
<file path=[Content_Types].xml><?xml version="1.0" encoding="utf-8"?>
<Types xmlns="http://schemas.openxmlformats.org/package/2006/content-types">
  <Override PartName="/customXml/itemProps2.xml" ContentType="application/vnd.openxmlformats-officedocument.customXmlProperties+xml"/>
  <Override PartName="/word/footnotes.xml" ContentType="application/vnd.openxmlformats-officedocument.wordprocessingml.footnotes+xml"/>
  <Default Extension="png" ContentType="image/png"/>
  <Override PartName="/customXml/itemProps1.xml" ContentType="application/vnd.openxmlformats-officedocument.customXmlProperties+xml"/>
  <Default Extension="jpeg" ContentType="image/jpeg"/>
  <Override PartName="/word/glossary/fontTable.xml" ContentType="application/vnd.openxmlformats-officedocument.wordprocessingml.fontTable+xml"/>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Override PartName="/word/glossary/document.xml" ContentType="application/vnd.openxmlformats-officedocument.wordprocessingml.document.glossary+xml"/>
  <Override PartName="/word/footer1.xml" ContentType="application/vnd.openxmlformats-officedocument.wordprocessingml.footer+xml"/>
  <Override PartName="/word/theme/theme1.xml" ContentType="application/vnd.openxmlformats-officedocument.theme+xml"/>
  <Override PartName="/word/fontTable.xml" ContentType="application/vnd.openxmlformats-officedocument.wordprocessingml.fontTable+xml"/>
  <Override PartName="/word/glossary/styles.xml" ContentType="application/vnd.openxmlformats-officedocument.wordprocessingml.styles+xml"/>
  <Override PartName="/word/glossary/settings.xml" ContentType="application/vnd.openxmlformats-officedocument.wordprocessingml.settings+xml"/>
  <Override PartName="/word/glossary/webSettings.xml" ContentType="application/vnd.openxmlformats-officedocument.wordprocessingml.webSettings+xml"/>
  <Override PartName="/word/webSettings.xml" ContentType="application/vnd.openxmlformats-officedocument.wordprocessingml.webSettings+xml"/>
  <Override PartName="/word/header1.xml" ContentType="application/vnd.openxmlformats-officedocument.wordprocessingml.header+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E3618C" w:rsidRPr="0019035E" w:rsidRDefault="00E3618C" w:rsidP="007B2720">
      <w:pPr>
        <w:rPr>
          <w:rFonts w:asciiTheme="minorHAnsi" w:hAnsiTheme="minorHAnsi"/>
        </w:rPr>
      </w:pPr>
    </w:p>
    <w:p w:rsidR="008158E4" w:rsidRDefault="008158E4" w:rsidP="008158E4">
      <w:pPr>
        <w:autoSpaceDE w:val="0"/>
        <w:autoSpaceDN w:val="0"/>
        <w:adjustRightInd w:val="0"/>
        <w:rPr>
          <w:rFonts w:ascii="Calibri" w:hAnsi="Calibri" w:cs="Calibri"/>
          <w:color w:val="000000"/>
        </w:rPr>
      </w:pPr>
      <w:r w:rsidRPr="00590B75">
        <w:rPr>
          <w:rFonts w:ascii="Calibri" w:hAnsi="Calibri" w:cs="Calibri"/>
          <w:color w:val="000000"/>
        </w:rPr>
        <w:t>NAZWA ELEMENTU PROJEKTU BUDOWLANEGO</w:t>
      </w:r>
      <w:r>
        <w:rPr>
          <w:rFonts w:ascii="Calibri" w:hAnsi="Calibri" w:cs="Calibri"/>
          <w:color w:val="000000"/>
        </w:rPr>
        <w:t>:</w:t>
      </w:r>
    </w:p>
    <w:p w:rsidR="008158E4" w:rsidRDefault="008158E4" w:rsidP="008158E4">
      <w:pPr>
        <w:autoSpaceDE w:val="0"/>
        <w:autoSpaceDN w:val="0"/>
        <w:adjustRightInd w:val="0"/>
        <w:rPr>
          <w:rFonts w:ascii="Calibri" w:hAnsi="Calibri" w:cs="Calibri"/>
          <w:color w:val="000000"/>
        </w:rPr>
      </w:pPr>
    </w:p>
    <w:p w:rsidR="008158E4" w:rsidRPr="00590B75" w:rsidRDefault="008158E4" w:rsidP="008158E4">
      <w:pPr>
        <w:autoSpaceDE w:val="0"/>
        <w:autoSpaceDN w:val="0"/>
        <w:adjustRightInd w:val="0"/>
        <w:rPr>
          <w:rFonts w:ascii="Calibri" w:hAnsi="Calibri" w:cs="Calibri"/>
          <w:color w:val="000000"/>
        </w:rPr>
      </w:pPr>
    </w:p>
    <w:p w:rsidR="008158E4" w:rsidRPr="0019035E" w:rsidRDefault="008158E4" w:rsidP="008158E4">
      <w:pPr>
        <w:jc w:val="center"/>
        <w:rPr>
          <w:rFonts w:asciiTheme="minorHAnsi" w:hAnsiTheme="minorHAnsi"/>
          <w:b/>
          <w:sz w:val="36"/>
          <w:szCs w:val="36"/>
        </w:rPr>
      </w:pPr>
      <w:r w:rsidRPr="0019035E">
        <w:rPr>
          <w:rFonts w:asciiTheme="minorHAnsi" w:hAnsiTheme="minorHAnsi"/>
          <w:b/>
          <w:sz w:val="36"/>
          <w:szCs w:val="36"/>
        </w:rPr>
        <w:t>PROJEKT ZAGOSPODAROWANIA TERENU</w:t>
      </w:r>
    </w:p>
    <w:p w:rsidR="008158E4" w:rsidRPr="0019035E" w:rsidRDefault="008158E4" w:rsidP="008158E4">
      <w:pPr>
        <w:rPr>
          <w:rFonts w:asciiTheme="minorHAnsi" w:hAnsiTheme="minorHAnsi"/>
        </w:rPr>
      </w:pPr>
    </w:p>
    <w:p w:rsidR="008158E4" w:rsidRDefault="008158E4" w:rsidP="008158E4">
      <w:pPr>
        <w:jc w:val="center"/>
        <w:rPr>
          <w:rFonts w:asciiTheme="minorHAnsi" w:hAnsiTheme="minorHAnsi"/>
        </w:rPr>
      </w:pPr>
      <w:r>
        <w:rPr>
          <w:rFonts w:asciiTheme="minorHAnsi" w:hAnsiTheme="minorHAnsi"/>
        </w:rPr>
        <w:t>STRONA TYTUŁOWA</w:t>
      </w:r>
    </w:p>
    <w:p w:rsidR="008158E4" w:rsidRPr="0019035E" w:rsidRDefault="008158E4" w:rsidP="008158E4">
      <w:pPr>
        <w:rPr>
          <w:rFonts w:asciiTheme="minorHAnsi" w:hAnsiTheme="minorHAnsi"/>
        </w:rPr>
      </w:pPr>
    </w:p>
    <w:p w:rsidR="008158E4" w:rsidRPr="0019035E" w:rsidRDefault="008158E4" w:rsidP="008158E4">
      <w:pPr>
        <w:rPr>
          <w:rFonts w:asciiTheme="minorHAnsi" w:hAnsiTheme="minorHAnsi"/>
        </w:rPr>
      </w:pPr>
    </w:p>
    <w:p w:rsidR="008158E4" w:rsidRPr="00D9717B" w:rsidRDefault="008158E4" w:rsidP="008158E4">
      <w:pPr>
        <w:ind w:left="2835" w:hanging="2835"/>
        <w:rPr>
          <w:rFonts w:asciiTheme="minorHAnsi" w:hAnsiTheme="minorHAnsi"/>
          <w:b/>
        </w:rPr>
      </w:pPr>
      <w:r w:rsidRPr="00D9717B">
        <w:rPr>
          <w:rFonts w:asciiTheme="minorHAnsi" w:hAnsiTheme="minorHAnsi"/>
        </w:rPr>
        <w:t xml:space="preserve">NAZWA </w:t>
      </w:r>
      <w:r>
        <w:rPr>
          <w:rFonts w:asciiTheme="minorHAnsi" w:hAnsiTheme="minorHAnsi"/>
        </w:rPr>
        <w:t>ZAMIERZENIA</w:t>
      </w:r>
      <w:r w:rsidRPr="00D9717B">
        <w:rPr>
          <w:rFonts w:asciiTheme="minorHAnsi" w:hAnsiTheme="minorHAnsi"/>
        </w:rPr>
        <w:t xml:space="preserve">: </w:t>
      </w:r>
      <w:r w:rsidRPr="00D9717B">
        <w:rPr>
          <w:rFonts w:asciiTheme="minorHAnsi" w:hAnsiTheme="minorHAnsi"/>
        </w:rPr>
        <w:tab/>
      </w:r>
      <w:sdt>
        <w:sdtPr>
          <w:rPr>
            <w:rFonts w:asciiTheme="minorHAnsi" w:eastAsia="BatangChe" w:hAnsiTheme="minorHAnsi"/>
            <w:b/>
            <w:iCs/>
          </w:rPr>
          <w:alias w:val="Temat"/>
          <w:id w:val="493048682"/>
          <w:placeholder>
            <w:docPart w:val="687DA62BDE2145A188AA75A7334C1C63"/>
          </w:placeholder>
          <w:dataBinding w:prefixMappings="xmlns:ns0='http://purl.org/dc/elements/1.1/' xmlns:ns1='http://schemas.openxmlformats.org/package/2006/metadata/core-properties' " w:xpath="/ns1:coreProperties[1]/ns0:subject[1]" w:storeItemID="{6C3C8BC8-F283-45AE-878A-BAB7291924A1}"/>
          <w:text/>
        </w:sdtPr>
        <w:sdtContent>
          <w:r w:rsidR="00E949EF" w:rsidRPr="00E949EF">
            <w:rPr>
              <w:rFonts w:asciiTheme="minorHAnsi" w:eastAsia="BatangChe" w:hAnsiTheme="minorHAnsi"/>
              <w:b/>
              <w:iCs/>
            </w:rPr>
            <w:t>Rozbudowa z przebudową budynku Samorządowego Przedszkola im. Wandy Chotomskiej w Krościenku Wyżnym na potrzeby Gminnego Żłobka w Krościenku Wyżnym</w:t>
          </w:r>
        </w:sdtContent>
      </w:sdt>
    </w:p>
    <w:p w:rsidR="008158E4" w:rsidRPr="00D9717B" w:rsidRDefault="008158E4" w:rsidP="008158E4">
      <w:pPr>
        <w:spacing w:line="276" w:lineRule="auto"/>
        <w:ind w:left="2835" w:hanging="2835"/>
        <w:rPr>
          <w:rFonts w:asciiTheme="minorHAnsi" w:hAnsiTheme="minorHAnsi"/>
        </w:rPr>
      </w:pPr>
      <w:r w:rsidRPr="00D9717B">
        <w:rPr>
          <w:rFonts w:asciiTheme="minorHAnsi" w:hAnsiTheme="minorHAnsi"/>
        </w:rPr>
        <w:t>ADRES:</w:t>
      </w:r>
      <w:r w:rsidRPr="00D9717B">
        <w:rPr>
          <w:rFonts w:asciiTheme="minorHAnsi" w:hAnsiTheme="minorHAnsi"/>
        </w:rPr>
        <w:tab/>
      </w:r>
      <w:sdt>
        <w:sdtPr>
          <w:rPr>
            <w:rFonts w:asciiTheme="minorHAnsi" w:hAnsiTheme="minorHAnsi"/>
            <w:b/>
          </w:rPr>
          <w:alias w:val="Słowa kluczowe"/>
          <w:id w:val="493048683"/>
          <w:placeholder>
            <w:docPart w:val="AF3C9E9A841C465D87C987EDCFDE2C17"/>
          </w:placeholder>
          <w:dataBinding w:prefixMappings="xmlns:ns0='http://purl.org/dc/elements/1.1/' xmlns:ns1='http://schemas.openxmlformats.org/package/2006/metadata/core-properties' " w:xpath="/ns1:coreProperties[1]/ns1:keywords[1]" w:storeItemID="{6C3C8BC8-F283-45AE-878A-BAB7291924A1}"/>
          <w:text/>
        </w:sdtPr>
        <w:sdtContent>
          <w:r w:rsidR="00E949EF">
            <w:rPr>
              <w:rFonts w:asciiTheme="minorHAnsi" w:hAnsiTheme="minorHAnsi"/>
              <w:b/>
            </w:rPr>
            <w:t>Krościenko Wyżne</w:t>
          </w:r>
        </w:sdtContent>
      </w:sdt>
    </w:p>
    <w:p w:rsidR="008158E4" w:rsidRPr="00D9717B" w:rsidRDefault="008158E4" w:rsidP="008158E4">
      <w:pPr>
        <w:spacing w:line="276" w:lineRule="auto"/>
        <w:rPr>
          <w:rFonts w:asciiTheme="minorHAnsi" w:hAnsiTheme="minorHAnsi"/>
          <w:b/>
        </w:rPr>
      </w:pPr>
      <w:r w:rsidRPr="00D9717B">
        <w:rPr>
          <w:rFonts w:asciiTheme="minorHAnsi" w:hAnsiTheme="minorHAnsi"/>
        </w:rPr>
        <w:t>KATEGORIA OBIEKTU:</w:t>
      </w:r>
      <w:r w:rsidRPr="00D9717B">
        <w:rPr>
          <w:rFonts w:asciiTheme="minorHAnsi" w:hAnsiTheme="minorHAnsi"/>
        </w:rPr>
        <w:tab/>
      </w:r>
      <w:r w:rsidRPr="00D9717B">
        <w:rPr>
          <w:rFonts w:asciiTheme="minorHAnsi" w:hAnsiTheme="minorHAnsi"/>
        </w:rPr>
        <w:tab/>
      </w:r>
      <w:sdt>
        <w:sdtPr>
          <w:rPr>
            <w:rFonts w:asciiTheme="minorHAnsi" w:hAnsiTheme="minorHAnsi" w:cs="Verdana"/>
            <w:b/>
          </w:rPr>
          <w:alias w:val="Kategoria"/>
          <w:id w:val="132063366"/>
          <w:placeholder>
            <w:docPart w:val="956B53E8112D4C0AB0D08160517F11EA"/>
          </w:placeholder>
          <w:dataBinding w:prefixMappings="xmlns:ns0='http://purl.org/dc/elements/1.1/' xmlns:ns1='http://schemas.openxmlformats.org/package/2006/metadata/core-properties' " w:xpath="/ns1:coreProperties[1]/ns1:category[1]" w:storeItemID="{6C3C8BC8-F283-45AE-878A-BAB7291924A1}"/>
          <w:text/>
        </w:sdtPr>
        <w:sdtContent>
          <w:r w:rsidRPr="00D9717B">
            <w:rPr>
              <w:rFonts w:asciiTheme="minorHAnsi" w:hAnsiTheme="minorHAnsi" w:cs="Verdana"/>
              <w:b/>
            </w:rPr>
            <w:t>I</w:t>
          </w:r>
          <w:r w:rsidR="00E949EF">
            <w:rPr>
              <w:rFonts w:asciiTheme="minorHAnsi" w:hAnsiTheme="minorHAnsi" w:cs="Verdana"/>
              <w:b/>
            </w:rPr>
            <w:t>X</w:t>
          </w:r>
        </w:sdtContent>
      </w:sdt>
      <w:r w:rsidRPr="00D9717B">
        <w:rPr>
          <w:rFonts w:asciiTheme="minorHAnsi" w:hAnsiTheme="minorHAnsi" w:cs="Verdana"/>
          <w:b/>
        </w:rPr>
        <w:t xml:space="preserve">  </w:t>
      </w:r>
      <w:r>
        <w:rPr>
          <w:rFonts w:asciiTheme="minorHAnsi" w:hAnsiTheme="minorHAnsi" w:cs="Verdana"/>
          <w:b/>
        </w:rPr>
        <w:t xml:space="preserve">- </w:t>
      </w:r>
      <w:r w:rsidR="00E949EF">
        <w:rPr>
          <w:rFonts w:asciiTheme="minorHAnsi" w:hAnsiTheme="minorHAnsi" w:cs="Verdana"/>
          <w:b/>
          <w:sz w:val="22"/>
          <w:szCs w:val="22"/>
        </w:rPr>
        <w:t>żłobek, przedszkole</w:t>
      </w:r>
      <w:r w:rsidRPr="00D9717B">
        <w:rPr>
          <w:rFonts w:asciiTheme="minorHAnsi" w:hAnsiTheme="minorHAnsi" w:cs="Verdana"/>
          <w:b/>
        </w:rPr>
        <w:t xml:space="preserve">  </w:t>
      </w:r>
    </w:p>
    <w:p w:rsidR="008158E4" w:rsidRPr="00D9717B" w:rsidRDefault="008158E4" w:rsidP="008158E4">
      <w:pPr>
        <w:pStyle w:val="Akapitzlist"/>
        <w:ind w:left="2835" w:hanging="2835"/>
        <w:rPr>
          <w:rFonts w:asciiTheme="minorHAnsi" w:hAnsiTheme="minorHAnsi"/>
          <w:b/>
        </w:rPr>
      </w:pPr>
      <w:r w:rsidRPr="00D9717B">
        <w:rPr>
          <w:rFonts w:asciiTheme="minorHAnsi" w:hAnsiTheme="minorHAnsi"/>
        </w:rPr>
        <w:t>JEDNOSTKA I OBRĘB</w:t>
      </w:r>
      <w:r w:rsidRPr="00D9717B">
        <w:rPr>
          <w:rFonts w:asciiTheme="minorHAnsi" w:hAnsiTheme="minorHAnsi"/>
        </w:rPr>
        <w:tab/>
      </w:r>
      <w:r w:rsidRPr="00D9717B">
        <w:rPr>
          <w:rFonts w:asciiTheme="minorHAnsi" w:hAnsiTheme="minorHAnsi"/>
          <w:b/>
        </w:rPr>
        <w:t xml:space="preserve">jednostka </w:t>
      </w:r>
      <w:proofErr w:type="spellStart"/>
      <w:r w:rsidRPr="00D9717B">
        <w:rPr>
          <w:rFonts w:asciiTheme="minorHAnsi" w:hAnsiTheme="minorHAnsi"/>
          <w:b/>
        </w:rPr>
        <w:t>ewid</w:t>
      </w:r>
      <w:proofErr w:type="spellEnd"/>
      <w:r w:rsidRPr="00D9717B">
        <w:rPr>
          <w:rFonts w:asciiTheme="minorHAnsi" w:hAnsiTheme="minorHAnsi"/>
          <w:b/>
        </w:rPr>
        <w:t xml:space="preserve">.: </w:t>
      </w:r>
      <w:sdt>
        <w:sdtPr>
          <w:rPr>
            <w:rFonts w:asciiTheme="minorHAnsi" w:hAnsiTheme="minorHAnsi"/>
            <w:b/>
          </w:rPr>
          <w:alias w:val="Komentarze"/>
          <w:id w:val="493048685"/>
          <w:placeholder>
            <w:docPart w:val="76E695FF41F345CC8F468EE3705C32D2"/>
          </w:placeholder>
          <w:dataBinding w:prefixMappings="xmlns:ns0='http://purl.org/dc/elements/1.1/' xmlns:ns1='http://schemas.openxmlformats.org/package/2006/metadata/core-properties' " w:xpath="/ns1:coreProperties[1]/ns0:description[1]" w:storeItemID="{6C3C8BC8-F283-45AE-878A-BAB7291924A1}"/>
          <w:text w:multiLine="1"/>
        </w:sdtPr>
        <w:sdtContent>
          <w:r>
            <w:rPr>
              <w:rFonts w:asciiTheme="minorHAnsi" w:hAnsiTheme="minorHAnsi"/>
              <w:b/>
            </w:rPr>
            <w:t>Krościenko Wyżne, powiat krośnieński, woj. podkarpackie</w:t>
          </w:r>
        </w:sdtContent>
      </w:sdt>
    </w:p>
    <w:p w:rsidR="001B4FF9" w:rsidRDefault="001B4FF9" w:rsidP="001B4FF9">
      <w:pPr>
        <w:spacing w:line="276" w:lineRule="auto"/>
        <w:rPr>
          <w:rFonts w:asciiTheme="minorHAnsi" w:hAnsiTheme="minorHAnsi"/>
        </w:rPr>
      </w:pPr>
      <w:r>
        <w:rPr>
          <w:rFonts w:asciiTheme="minorHAnsi" w:hAnsiTheme="minorHAnsi"/>
          <w:b/>
        </w:rPr>
        <w:tab/>
      </w:r>
      <w:r>
        <w:rPr>
          <w:rFonts w:asciiTheme="minorHAnsi" w:hAnsiTheme="minorHAnsi"/>
          <w:b/>
        </w:rPr>
        <w:tab/>
      </w:r>
      <w:r>
        <w:rPr>
          <w:rFonts w:asciiTheme="minorHAnsi" w:hAnsiTheme="minorHAnsi"/>
          <w:b/>
        </w:rPr>
        <w:tab/>
      </w:r>
      <w:r>
        <w:rPr>
          <w:rFonts w:asciiTheme="minorHAnsi" w:hAnsiTheme="minorHAnsi"/>
          <w:b/>
        </w:rPr>
        <w:tab/>
      </w:r>
      <w:r w:rsidRPr="00D9717B">
        <w:rPr>
          <w:rFonts w:asciiTheme="minorHAnsi" w:hAnsiTheme="minorHAnsi"/>
          <w:b/>
        </w:rPr>
        <w:t xml:space="preserve">obręb </w:t>
      </w:r>
      <w:proofErr w:type="spellStart"/>
      <w:r w:rsidRPr="00D9717B">
        <w:rPr>
          <w:rFonts w:asciiTheme="minorHAnsi" w:hAnsiTheme="minorHAnsi"/>
          <w:b/>
        </w:rPr>
        <w:t>ewid</w:t>
      </w:r>
      <w:proofErr w:type="spellEnd"/>
      <w:r w:rsidRPr="00D9717B">
        <w:rPr>
          <w:rFonts w:asciiTheme="minorHAnsi" w:hAnsiTheme="minorHAnsi"/>
          <w:b/>
        </w:rPr>
        <w:t>.: 00</w:t>
      </w:r>
      <w:r>
        <w:rPr>
          <w:rFonts w:asciiTheme="minorHAnsi" w:hAnsiTheme="minorHAnsi"/>
          <w:b/>
        </w:rPr>
        <w:t>01</w:t>
      </w:r>
      <w:r w:rsidRPr="00D9717B">
        <w:rPr>
          <w:rFonts w:asciiTheme="minorHAnsi" w:hAnsiTheme="minorHAnsi"/>
          <w:b/>
        </w:rPr>
        <w:t xml:space="preserve"> </w:t>
      </w:r>
      <w:r>
        <w:rPr>
          <w:rFonts w:asciiTheme="minorHAnsi" w:hAnsiTheme="minorHAnsi"/>
          <w:b/>
        </w:rPr>
        <w:t>Krościenko Wyżne</w:t>
      </w:r>
    </w:p>
    <w:p w:rsidR="008158E4" w:rsidRPr="004B2535" w:rsidRDefault="008158E4" w:rsidP="008158E4">
      <w:pPr>
        <w:spacing w:line="276" w:lineRule="auto"/>
        <w:rPr>
          <w:rFonts w:asciiTheme="minorHAnsi" w:hAnsiTheme="minorHAnsi"/>
          <w:b/>
        </w:rPr>
      </w:pPr>
      <w:r w:rsidRPr="00D9717B">
        <w:rPr>
          <w:rFonts w:asciiTheme="minorHAnsi" w:hAnsiTheme="minorHAnsi"/>
        </w:rPr>
        <w:t>NUMER DZIAŁKI:</w:t>
      </w:r>
      <w:r w:rsidRPr="00D9717B">
        <w:rPr>
          <w:rFonts w:asciiTheme="minorHAnsi" w:hAnsiTheme="minorHAnsi"/>
        </w:rPr>
        <w:tab/>
      </w:r>
      <w:r w:rsidRPr="00D9717B">
        <w:rPr>
          <w:rFonts w:asciiTheme="minorHAnsi" w:hAnsiTheme="minorHAnsi"/>
        </w:rPr>
        <w:tab/>
      </w:r>
      <w:sdt>
        <w:sdtPr>
          <w:rPr>
            <w:rFonts w:asciiTheme="minorHAnsi" w:hAnsiTheme="minorHAnsi" w:cs="RomanS"/>
            <w:b/>
            <w:color w:val="000000"/>
          </w:rPr>
          <w:alias w:val="Menedżer"/>
          <w:id w:val="493048686"/>
          <w:placeholder>
            <w:docPart w:val="4EAAE95D36564E15BF37A366D122CCA3"/>
          </w:placeholder>
          <w:dataBinding w:prefixMappings="xmlns:ns0='http://schemas.openxmlformats.org/officeDocument/2006/extended-properties' " w:xpath="/ns0:Properties[1]/ns0:Manager[1]" w:storeItemID="{6668398D-A668-4E3E-A5EB-62B293D839F1}"/>
          <w:text/>
        </w:sdtPr>
        <w:sdtContent>
          <w:r w:rsidR="004B2535" w:rsidRPr="004B2535">
            <w:rPr>
              <w:rFonts w:asciiTheme="minorHAnsi" w:hAnsiTheme="minorHAnsi" w:cs="RomanS"/>
              <w:b/>
              <w:color w:val="000000"/>
            </w:rPr>
            <w:t>4</w:t>
          </w:r>
          <w:r w:rsidR="00E949EF">
            <w:rPr>
              <w:rFonts w:asciiTheme="minorHAnsi" w:hAnsiTheme="minorHAnsi" w:cs="RomanS"/>
              <w:b/>
              <w:color w:val="000000"/>
            </w:rPr>
            <w:t>011</w:t>
          </w:r>
          <w:r w:rsidR="004B2535" w:rsidRPr="004B2535">
            <w:rPr>
              <w:rFonts w:asciiTheme="minorHAnsi" w:hAnsiTheme="minorHAnsi" w:cs="RomanS"/>
              <w:b/>
              <w:color w:val="000000"/>
            </w:rPr>
            <w:t>/3</w:t>
          </w:r>
        </w:sdtContent>
      </w:sdt>
    </w:p>
    <w:p w:rsidR="008158E4" w:rsidRPr="00590B75" w:rsidRDefault="008158E4" w:rsidP="008158E4">
      <w:pPr>
        <w:spacing w:line="276" w:lineRule="auto"/>
        <w:rPr>
          <w:rFonts w:asciiTheme="minorHAnsi" w:hAnsiTheme="minorHAnsi"/>
          <w:b/>
        </w:rPr>
      </w:pPr>
      <w:r w:rsidRPr="00590B75">
        <w:rPr>
          <w:rFonts w:asciiTheme="minorHAnsi" w:hAnsiTheme="minorHAnsi"/>
        </w:rPr>
        <w:t>IDENTYFIKATOR DZIAŁKI:</w:t>
      </w:r>
      <w:r w:rsidRPr="00590B75">
        <w:rPr>
          <w:rFonts w:asciiTheme="minorHAnsi" w:hAnsiTheme="minorHAnsi"/>
        </w:rPr>
        <w:tab/>
      </w:r>
      <w:r w:rsidR="00E949EF" w:rsidRPr="00E949EF">
        <w:rPr>
          <w:rStyle w:val="item-fieldvalue"/>
          <w:rFonts w:asciiTheme="minorHAnsi" w:hAnsiTheme="minorHAnsi"/>
          <w:b/>
        </w:rPr>
        <w:t>180706_2.0001.4011/3</w:t>
      </w:r>
    </w:p>
    <w:p w:rsidR="008158E4" w:rsidRPr="00BF1636" w:rsidRDefault="008158E4" w:rsidP="008158E4">
      <w:pPr>
        <w:spacing w:line="276" w:lineRule="auto"/>
        <w:ind w:left="2835" w:hanging="2835"/>
        <w:rPr>
          <w:rFonts w:asciiTheme="minorHAnsi" w:hAnsiTheme="minorHAnsi"/>
          <w:b/>
        </w:rPr>
      </w:pPr>
      <w:r w:rsidRPr="00BF1636">
        <w:rPr>
          <w:rFonts w:asciiTheme="minorHAnsi" w:hAnsiTheme="minorHAnsi"/>
        </w:rPr>
        <w:t>INWESTOR:</w:t>
      </w:r>
      <w:r w:rsidRPr="00BF1636">
        <w:rPr>
          <w:rFonts w:asciiTheme="minorHAnsi" w:hAnsiTheme="minorHAnsi"/>
        </w:rPr>
        <w:tab/>
      </w:r>
      <w:sdt>
        <w:sdtPr>
          <w:rPr>
            <w:rFonts w:asciiTheme="minorHAnsi" w:hAnsiTheme="minorHAnsi"/>
            <w:b/>
          </w:rPr>
          <w:alias w:val="Firma"/>
          <w:id w:val="493048687"/>
          <w:placeholder>
            <w:docPart w:val="CD6677B5BB044C94BD7F821143E6DB04"/>
          </w:placeholder>
          <w:dataBinding w:prefixMappings="xmlns:ns0='http://schemas.openxmlformats.org/officeDocument/2006/extended-properties' " w:xpath="/ns0:Properties[1]/ns0:Company[1]" w:storeItemID="{6668398D-A668-4E3E-A5EB-62B293D839F1}"/>
          <w:text/>
        </w:sdtPr>
        <w:sdtContent>
          <w:r w:rsidR="00E949EF" w:rsidRPr="00E949EF">
            <w:rPr>
              <w:rFonts w:asciiTheme="minorHAnsi" w:hAnsiTheme="minorHAnsi"/>
              <w:b/>
            </w:rPr>
            <w:t>Gmina Krościenko Wyżne ul. Południowa 9, 38-422 Krościenko Wyżne</w:t>
          </w:r>
        </w:sdtContent>
      </w:sdt>
      <w:r w:rsidRPr="00BF1636">
        <w:rPr>
          <w:rFonts w:asciiTheme="minorHAnsi" w:hAnsiTheme="minorHAnsi"/>
          <w:b/>
        </w:rPr>
        <w:t xml:space="preserve"> </w:t>
      </w:r>
    </w:p>
    <w:p w:rsidR="008158E4" w:rsidRPr="0019035E" w:rsidRDefault="008158E4" w:rsidP="008158E4">
      <w:pPr>
        <w:rPr>
          <w:rFonts w:asciiTheme="minorHAnsi" w:hAnsiTheme="minorHAnsi"/>
        </w:rPr>
      </w:pPr>
    </w:p>
    <w:p w:rsidR="008158E4" w:rsidRPr="0019035E" w:rsidRDefault="008158E4" w:rsidP="008158E4">
      <w:pPr>
        <w:rPr>
          <w:rFonts w:asciiTheme="minorHAnsi" w:hAnsiTheme="minorHAnsi"/>
          <w:b/>
          <w:u w:val="single"/>
        </w:rPr>
      </w:pPr>
    </w:p>
    <w:p w:rsidR="008158E4" w:rsidRDefault="008158E4" w:rsidP="00A13AC2">
      <w:pPr>
        <w:rPr>
          <w:rFonts w:asciiTheme="minorHAnsi" w:hAnsiTheme="minorHAnsi"/>
          <w:b/>
        </w:rPr>
      </w:pPr>
    </w:p>
    <w:p w:rsidR="008158E4" w:rsidRDefault="008158E4" w:rsidP="008158E4">
      <w:pPr>
        <w:rPr>
          <w:rFonts w:asciiTheme="minorHAnsi" w:hAnsiTheme="minorHAnsi"/>
          <w:b/>
        </w:rPr>
      </w:pPr>
    </w:p>
    <w:tbl>
      <w:tblPr>
        <w:tblStyle w:val="Tabela-Siatka"/>
        <w:tblW w:w="9747"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tblPr>
      <w:tblGrid>
        <w:gridCol w:w="1384"/>
        <w:gridCol w:w="1559"/>
        <w:gridCol w:w="3828"/>
        <w:gridCol w:w="1134"/>
        <w:gridCol w:w="1842"/>
      </w:tblGrid>
      <w:tr w:rsidR="008158E4" w:rsidTr="008158E4">
        <w:tc>
          <w:tcPr>
            <w:tcW w:w="1384" w:type="dxa"/>
            <w:tcBorders>
              <w:top w:val="single" w:sz="4" w:space="0" w:color="000000"/>
              <w:left w:val="single" w:sz="4" w:space="0" w:color="000000"/>
              <w:bottom w:val="single" w:sz="4" w:space="0" w:color="000000"/>
              <w:right w:val="single" w:sz="4" w:space="0" w:color="000000"/>
            </w:tcBorders>
          </w:tcPr>
          <w:p w:rsidR="008158E4" w:rsidRPr="00D14672" w:rsidRDefault="008158E4" w:rsidP="008158E4">
            <w:pPr>
              <w:pStyle w:val="Default"/>
              <w:rPr>
                <w:rFonts w:asciiTheme="minorHAnsi" w:hAnsiTheme="minorHAnsi"/>
                <w:sz w:val="16"/>
                <w:szCs w:val="16"/>
              </w:rPr>
            </w:pPr>
            <w:r w:rsidRPr="00D14672">
              <w:rPr>
                <w:rFonts w:asciiTheme="minorHAnsi" w:hAnsiTheme="minorHAnsi"/>
                <w:sz w:val="16"/>
                <w:szCs w:val="16"/>
              </w:rPr>
              <w:t>zakres opracowania</w:t>
            </w:r>
          </w:p>
          <w:p w:rsidR="008158E4" w:rsidRPr="00D14672" w:rsidRDefault="008158E4" w:rsidP="008158E4">
            <w:pPr>
              <w:rPr>
                <w:rFonts w:asciiTheme="minorHAnsi" w:hAnsiTheme="minorHAnsi"/>
                <w:b/>
                <w:sz w:val="16"/>
                <w:szCs w:val="16"/>
              </w:rPr>
            </w:pPr>
          </w:p>
        </w:tc>
        <w:tc>
          <w:tcPr>
            <w:tcW w:w="1559" w:type="dxa"/>
            <w:tcBorders>
              <w:top w:val="single" w:sz="4" w:space="0" w:color="000000"/>
              <w:left w:val="single" w:sz="4" w:space="0" w:color="000000"/>
              <w:bottom w:val="single" w:sz="4" w:space="0" w:color="000000"/>
              <w:right w:val="single" w:sz="4" w:space="0" w:color="000000"/>
            </w:tcBorders>
          </w:tcPr>
          <w:p w:rsidR="008158E4" w:rsidRPr="00D14672" w:rsidRDefault="008158E4" w:rsidP="008158E4">
            <w:pPr>
              <w:pStyle w:val="Default"/>
              <w:rPr>
                <w:rFonts w:asciiTheme="minorHAnsi" w:hAnsiTheme="minorHAnsi"/>
                <w:sz w:val="16"/>
                <w:szCs w:val="16"/>
              </w:rPr>
            </w:pPr>
            <w:r w:rsidRPr="00D14672">
              <w:rPr>
                <w:rFonts w:asciiTheme="minorHAnsi" w:hAnsiTheme="minorHAnsi"/>
                <w:sz w:val="16"/>
                <w:szCs w:val="16"/>
              </w:rPr>
              <w:t>pełniona</w:t>
            </w:r>
          </w:p>
          <w:p w:rsidR="008158E4" w:rsidRPr="00D14672" w:rsidRDefault="008158E4" w:rsidP="008158E4">
            <w:pPr>
              <w:rPr>
                <w:rFonts w:asciiTheme="minorHAnsi" w:hAnsiTheme="minorHAnsi"/>
                <w:b/>
                <w:sz w:val="16"/>
                <w:szCs w:val="16"/>
              </w:rPr>
            </w:pPr>
            <w:r w:rsidRPr="00D14672">
              <w:rPr>
                <w:rFonts w:asciiTheme="minorHAnsi" w:hAnsiTheme="minorHAnsi"/>
                <w:sz w:val="16"/>
                <w:szCs w:val="16"/>
              </w:rPr>
              <w:t>funkcja projektowa</w:t>
            </w:r>
          </w:p>
        </w:tc>
        <w:tc>
          <w:tcPr>
            <w:tcW w:w="3828" w:type="dxa"/>
            <w:tcBorders>
              <w:top w:val="single" w:sz="4" w:space="0" w:color="000000"/>
              <w:left w:val="single" w:sz="4" w:space="0" w:color="000000"/>
              <w:bottom w:val="single" w:sz="4" w:space="0" w:color="000000"/>
              <w:right w:val="single" w:sz="4" w:space="0" w:color="000000"/>
            </w:tcBorders>
          </w:tcPr>
          <w:p w:rsidR="008158E4" w:rsidRPr="00D14672" w:rsidRDefault="008158E4" w:rsidP="008158E4">
            <w:pPr>
              <w:pStyle w:val="Default"/>
              <w:rPr>
                <w:rFonts w:asciiTheme="minorHAnsi" w:hAnsiTheme="minorHAnsi"/>
                <w:sz w:val="16"/>
                <w:szCs w:val="16"/>
              </w:rPr>
            </w:pPr>
            <w:r w:rsidRPr="00D14672">
              <w:rPr>
                <w:rFonts w:asciiTheme="minorHAnsi" w:hAnsiTheme="minorHAnsi"/>
                <w:sz w:val="16"/>
                <w:szCs w:val="16"/>
              </w:rPr>
              <w:t>imię i nazwisko,</w:t>
            </w:r>
          </w:p>
          <w:p w:rsidR="008158E4" w:rsidRDefault="008158E4" w:rsidP="008158E4">
            <w:pPr>
              <w:rPr>
                <w:rFonts w:asciiTheme="minorHAnsi" w:hAnsiTheme="minorHAnsi"/>
                <w:sz w:val="16"/>
                <w:szCs w:val="16"/>
              </w:rPr>
            </w:pPr>
            <w:r w:rsidRPr="00D14672">
              <w:rPr>
                <w:rFonts w:asciiTheme="minorHAnsi" w:hAnsiTheme="minorHAnsi"/>
                <w:sz w:val="16"/>
                <w:szCs w:val="16"/>
              </w:rPr>
              <w:t>specjalność</w:t>
            </w:r>
          </w:p>
          <w:p w:rsidR="008158E4" w:rsidRPr="00D14672" w:rsidRDefault="008158E4" w:rsidP="008158E4">
            <w:pPr>
              <w:rPr>
                <w:rFonts w:asciiTheme="minorHAnsi" w:hAnsiTheme="minorHAnsi"/>
                <w:b/>
                <w:sz w:val="16"/>
                <w:szCs w:val="16"/>
              </w:rPr>
            </w:pPr>
            <w:r w:rsidRPr="00D14672">
              <w:rPr>
                <w:rFonts w:asciiTheme="minorHAnsi" w:hAnsiTheme="minorHAnsi"/>
                <w:sz w:val="16"/>
                <w:szCs w:val="16"/>
              </w:rPr>
              <w:t>i numer uprawnień budowlanych</w:t>
            </w:r>
          </w:p>
        </w:tc>
        <w:tc>
          <w:tcPr>
            <w:tcW w:w="1134" w:type="dxa"/>
            <w:tcBorders>
              <w:top w:val="single" w:sz="4" w:space="0" w:color="000000"/>
              <w:left w:val="single" w:sz="4" w:space="0" w:color="000000"/>
              <w:bottom w:val="single" w:sz="4" w:space="0" w:color="000000"/>
              <w:right w:val="single" w:sz="4" w:space="0" w:color="000000"/>
            </w:tcBorders>
          </w:tcPr>
          <w:p w:rsidR="008158E4" w:rsidRPr="00D14672" w:rsidRDefault="008158E4" w:rsidP="008158E4">
            <w:pPr>
              <w:pStyle w:val="Default"/>
              <w:rPr>
                <w:rFonts w:asciiTheme="minorHAnsi" w:hAnsiTheme="minorHAnsi"/>
                <w:sz w:val="16"/>
                <w:szCs w:val="16"/>
              </w:rPr>
            </w:pPr>
            <w:r w:rsidRPr="00D14672">
              <w:rPr>
                <w:rFonts w:asciiTheme="minorHAnsi" w:hAnsiTheme="minorHAnsi"/>
                <w:sz w:val="16"/>
                <w:szCs w:val="16"/>
              </w:rPr>
              <w:t>data</w:t>
            </w:r>
          </w:p>
          <w:p w:rsidR="008158E4" w:rsidRPr="00D14672" w:rsidRDefault="008158E4" w:rsidP="008158E4">
            <w:pPr>
              <w:rPr>
                <w:rFonts w:asciiTheme="minorHAnsi" w:hAnsiTheme="minorHAnsi"/>
                <w:b/>
                <w:sz w:val="16"/>
                <w:szCs w:val="16"/>
              </w:rPr>
            </w:pPr>
            <w:r w:rsidRPr="00D14672">
              <w:rPr>
                <w:rFonts w:asciiTheme="minorHAnsi" w:hAnsiTheme="minorHAnsi"/>
                <w:sz w:val="16"/>
                <w:szCs w:val="16"/>
              </w:rPr>
              <w:t>opracowania</w:t>
            </w:r>
          </w:p>
        </w:tc>
        <w:tc>
          <w:tcPr>
            <w:tcW w:w="1842" w:type="dxa"/>
            <w:tcBorders>
              <w:top w:val="single" w:sz="4" w:space="0" w:color="000000"/>
              <w:left w:val="single" w:sz="4" w:space="0" w:color="000000"/>
              <w:bottom w:val="single" w:sz="4" w:space="0" w:color="000000"/>
              <w:right w:val="single" w:sz="4" w:space="0" w:color="000000"/>
            </w:tcBorders>
          </w:tcPr>
          <w:p w:rsidR="008158E4" w:rsidRPr="00D14672" w:rsidRDefault="008158E4" w:rsidP="008158E4">
            <w:pPr>
              <w:pStyle w:val="Default"/>
              <w:rPr>
                <w:rFonts w:asciiTheme="minorHAnsi" w:hAnsiTheme="minorHAnsi"/>
                <w:sz w:val="16"/>
                <w:szCs w:val="16"/>
              </w:rPr>
            </w:pPr>
            <w:r>
              <w:rPr>
                <w:rFonts w:asciiTheme="minorHAnsi" w:hAnsiTheme="minorHAnsi"/>
                <w:sz w:val="16"/>
                <w:szCs w:val="16"/>
              </w:rPr>
              <w:t>p</w:t>
            </w:r>
            <w:r w:rsidRPr="00D14672">
              <w:rPr>
                <w:rFonts w:asciiTheme="minorHAnsi" w:hAnsiTheme="minorHAnsi"/>
                <w:sz w:val="16"/>
                <w:szCs w:val="16"/>
              </w:rPr>
              <w:t>odpis</w:t>
            </w:r>
          </w:p>
          <w:p w:rsidR="008158E4" w:rsidRPr="00D14672" w:rsidRDefault="008158E4" w:rsidP="008158E4">
            <w:pPr>
              <w:rPr>
                <w:rFonts w:asciiTheme="minorHAnsi" w:hAnsiTheme="minorHAnsi"/>
                <w:b/>
                <w:sz w:val="16"/>
                <w:szCs w:val="16"/>
              </w:rPr>
            </w:pPr>
          </w:p>
        </w:tc>
      </w:tr>
      <w:tr w:rsidR="008158E4" w:rsidRPr="00D14672" w:rsidTr="008158E4">
        <w:tc>
          <w:tcPr>
            <w:tcW w:w="1384" w:type="dxa"/>
            <w:tcBorders>
              <w:top w:val="single" w:sz="4" w:space="0" w:color="000000"/>
            </w:tcBorders>
          </w:tcPr>
          <w:p w:rsidR="008158E4" w:rsidRPr="00D14672" w:rsidRDefault="008158E4" w:rsidP="008158E4">
            <w:pPr>
              <w:pStyle w:val="Default"/>
              <w:rPr>
                <w:rFonts w:asciiTheme="minorHAnsi" w:hAnsiTheme="minorHAnsi"/>
                <w:sz w:val="16"/>
                <w:szCs w:val="16"/>
              </w:rPr>
            </w:pPr>
          </w:p>
        </w:tc>
        <w:tc>
          <w:tcPr>
            <w:tcW w:w="1559" w:type="dxa"/>
            <w:tcBorders>
              <w:top w:val="single" w:sz="4" w:space="0" w:color="000000"/>
            </w:tcBorders>
          </w:tcPr>
          <w:p w:rsidR="008158E4" w:rsidRPr="00D14672" w:rsidRDefault="008158E4" w:rsidP="008158E4">
            <w:pPr>
              <w:pStyle w:val="Default"/>
              <w:rPr>
                <w:rFonts w:asciiTheme="minorHAnsi" w:hAnsiTheme="minorHAnsi"/>
                <w:bCs/>
                <w:sz w:val="16"/>
                <w:szCs w:val="16"/>
              </w:rPr>
            </w:pPr>
          </w:p>
        </w:tc>
        <w:tc>
          <w:tcPr>
            <w:tcW w:w="3828" w:type="dxa"/>
            <w:tcBorders>
              <w:top w:val="single" w:sz="4" w:space="0" w:color="000000"/>
            </w:tcBorders>
          </w:tcPr>
          <w:p w:rsidR="008158E4" w:rsidRPr="00D14672" w:rsidRDefault="008158E4" w:rsidP="008158E4">
            <w:pPr>
              <w:rPr>
                <w:rFonts w:asciiTheme="minorHAnsi" w:hAnsiTheme="minorHAnsi"/>
                <w:b/>
                <w:sz w:val="16"/>
                <w:szCs w:val="16"/>
              </w:rPr>
            </w:pPr>
          </w:p>
        </w:tc>
        <w:tc>
          <w:tcPr>
            <w:tcW w:w="1134" w:type="dxa"/>
            <w:tcBorders>
              <w:top w:val="single" w:sz="4" w:space="0" w:color="000000"/>
            </w:tcBorders>
          </w:tcPr>
          <w:p w:rsidR="008158E4" w:rsidRPr="00D14672" w:rsidRDefault="008158E4" w:rsidP="008158E4">
            <w:pPr>
              <w:rPr>
                <w:rFonts w:asciiTheme="minorHAnsi" w:hAnsiTheme="minorHAnsi"/>
                <w:sz w:val="16"/>
                <w:szCs w:val="16"/>
              </w:rPr>
            </w:pPr>
          </w:p>
        </w:tc>
        <w:tc>
          <w:tcPr>
            <w:tcW w:w="1842" w:type="dxa"/>
            <w:tcBorders>
              <w:top w:val="single" w:sz="4" w:space="0" w:color="000000"/>
            </w:tcBorders>
          </w:tcPr>
          <w:p w:rsidR="008158E4" w:rsidRPr="00D14672" w:rsidRDefault="008158E4" w:rsidP="008158E4">
            <w:pPr>
              <w:rPr>
                <w:rFonts w:asciiTheme="minorHAnsi" w:hAnsiTheme="minorHAnsi"/>
                <w:sz w:val="16"/>
                <w:szCs w:val="16"/>
              </w:rPr>
            </w:pPr>
          </w:p>
        </w:tc>
      </w:tr>
      <w:tr w:rsidR="008158E4" w:rsidRPr="00D14672" w:rsidTr="008158E4">
        <w:tc>
          <w:tcPr>
            <w:tcW w:w="1384" w:type="dxa"/>
          </w:tcPr>
          <w:p w:rsidR="008158E4" w:rsidRPr="00D14672" w:rsidRDefault="008158E4" w:rsidP="008158E4">
            <w:pPr>
              <w:pStyle w:val="Default"/>
              <w:rPr>
                <w:rFonts w:asciiTheme="minorHAnsi" w:hAnsiTheme="minorHAnsi"/>
                <w:sz w:val="16"/>
                <w:szCs w:val="16"/>
              </w:rPr>
            </w:pPr>
          </w:p>
        </w:tc>
        <w:tc>
          <w:tcPr>
            <w:tcW w:w="1559" w:type="dxa"/>
          </w:tcPr>
          <w:p w:rsidR="008158E4" w:rsidRPr="00D14672" w:rsidRDefault="008158E4" w:rsidP="008158E4">
            <w:pPr>
              <w:pStyle w:val="Default"/>
              <w:rPr>
                <w:rFonts w:asciiTheme="minorHAnsi" w:hAnsiTheme="minorHAnsi"/>
                <w:bCs/>
                <w:sz w:val="16"/>
                <w:szCs w:val="16"/>
              </w:rPr>
            </w:pPr>
          </w:p>
        </w:tc>
        <w:tc>
          <w:tcPr>
            <w:tcW w:w="3828" w:type="dxa"/>
          </w:tcPr>
          <w:p w:rsidR="008158E4" w:rsidRPr="00D14672" w:rsidRDefault="008158E4" w:rsidP="008158E4">
            <w:pPr>
              <w:rPr>
                <w:rFonts w:asciiTheme="minorHAnsi" w:hAnsiTheme="minorHAnsi"/>
                <w:b/>
                <w:sz w:val="16"/>
                <w:szCs w:val="16"/>
              </w:rPr>
            </w:pPr>
          </w:p>
        </w:tc>
        <w:tc>
          <w:tcPr>
            <w:tcW w:w="1134" w:type="dxa"/>
          </w:tcPr>
          <w:p w:rsidR="008158E4" w:rsidRPr="00D14672" w:rsidRDefault="008158E4" w:rsidP="008158E4">
            <w:pPr>
              <w:rPr>
                <w:rFonts w:asciiTheme="minorHAnsi" w:hAnsiTheme="minorHAnsi"/>
                <w:sz w:val="16"/>
                <w:szCs w:val="16"/>
              </w:rPr>
            </w:pPr>
          </w:p>
        </w:tc>
        <w:tc>
          <w:tcPr>
            <w:tcW w:w="1842" w:type="dxa"/>
          </w:tcPr>
          <w:p w:rsidR="008158E4" w:rsidRPr="00D14672" w:rsidRDefault="008158E4" w:rsidP="008158E4">
            <w:pPr>
              <w:rPr>
                <w:rFonts w:asciiTheme="minorHAnsi" w:hAnsiTheme="minorHAnsi"/>
                <w:sz w:val="16"/>
                <w:szCs w:val="16"/>
              </w:rPr>
            </w:pPr>
          </w:p>
        </w:tc>
      </w:tr>
      <w:tr w:rsidR="008158E4" w:rsidRPr="00C2055B" w:rsidTr="008158E4">
        <w:tc>
          <w:tcPr>
            <w:tcW w:w="1384" w:type="dxa"/>
          </w:tcPr>
          <w:p w:rsidR="008158E4" w:rsidRPr="00A11243" w:rsidRDefault="008158E4" w:rsidP="008158E4">
            <w:pPr>
              <w:pStyle w:val="Default"/>
              <w:rPr>
                <w:rFonts w:asciiTheme="minorHAnsi" w:hAnsiTheme="minorHAnsi"/>
                <w:b/>
                <w:sz w:val="16"/>
                <w:szCs w:val="16"/>
              </w:rPr>
            </w:pPr>
            <w:r w:rsidRPr="00A11243">
              <w:rPr>
                <w:rFonts w:asciiTheme="minorHAnsi" w:hAnsiTheme="minorHAnsi"/>
                <w:b/>
                <w:sz w:val="16"/>
                <w:szCs w:val="16"/>
              </w:rPr>
              <w:t>ARCHITEKTURA</w:t>
            </w:r>
          </w:p>
          <w:p w:rsidR="008158E4" w:rsidRPr="004D542E" w:rsidRDefault="008158E4" w:rsidP="008158E4">
            <w:pPr>
              <w:rPr>
                <w:rFonts w:asciiTheme="minorHAnsi" w:hAnsiTheme="minorHAnsi"/>
                <w:sz w:val="12"/>
                <w:szCs w:val="12"/>
              </w:rPr>
            </w:pPr>
            <w:r w:rsidRPr="004D542E">
              <w:rPr>
                <w:rFonts w:asciiTheme="minorHAnsi" w:hAnsiTheme="minorHAnsi"/>
                <w:sz w:val="12"/>
                <w:szCs w:val="12"/>
              </w:rPr>
              <w:t>ZAGOSPODAROWANIE</w:t>
            </w:r>
          </w:p>
        </w:tc>
        <w:tc>
          <w:tcPr>
            <w:tcW w:w="1559" w:type="dxa"/>
          </w:tcPr>
          <w:p w:rsidR="008158E4" w:rsidRPr="00C2055B" w:rsidRDefault="008158E4" w:rsidP="008158E4">
            <w:pPr>
              <w:pStyle w:val="Default"/>
              <w:rPr>
                <w:rFonts w:asciiTheme="minorHAnsi" w:hAnsiTheme="minorHAnsi"/>
                <w:sz w:val="16"/>
                <w:szCs w:val="16"/>
              </w:rPr>
            </w:pPr>
            <w:r w:rsidRPr="00C2055B">
              <w:rPr>
                <w:rFonts w:asciiTheme="minorHAnsi" w:hAnsiTheme="minorHAnsi"/>
                <w:bCs/>
                <w:sz w:val="16"/>
                <w:szCs w:val="16"/>
              </w:rPr>
              <w:t xml:space="preserve">Projektant </w:t>
            </w:r>
            <w:r w:rsidRPr="00C2055B">
              <w:rPr>
                <w:rFonts w:asciiTheme="minorHAnsi" w:hAnsiTheme="minorHAnsi"/>
                <w:sz w:val="16"/>
                <w:szCs w:val="16"/>
              </w:rPr>
              <w:t>(obiektu)</w:t>
            </w:r>
          </w:p>
          <w:p w:rsidR="008158E4" w:rsidRPr="00C2055B" w:rsidRDefault="008158E4" w:rsidP="008158E4">
            <w:pPr>
              <w:pStyle w:val="Default"/>
              <w:rPr>
                <w:rFonts w:asciiTheme="minorHAnsi" w:hAnsiTheme="minorHAnsi"/>
                <w:sz w:val="16"/>
                <w:szCs w:val="16"/>
              </w:rPr>
            </w:pPr>
            <w:r w:rsidRPr="00C2055B">
              <w:rPr>
                <w:rFonts w:asciiTheme="minorHAnsi" w:hAnsiTheme="minorHAnsi"/>
                <w:sz w:val="16"/>
                <w:szCs w:val="16"/>
              </w:rPr>
              <w:t>spec. uprawnień</w:t>
            </w:r>
          </w:p>
          <w:p w:rsidR="008158E4" w:rsidRPr="00C2055B" w:rsidRDefault="008158E4" w:rsidP="008158E4">
            <w:pPr>
              <w:pStyle w:val="Default"/>
              <w:rPr>
                <w:rFonts w:asciiTheme="minorHAnsi" w:hAnsiTheme="minorHAnsi"/>
                <w:sz w:val="16"/>
                <w:szCs w:val="16"/>
              </w:rPr>
            </w:pPr>
            <w:r w:rsidRPr="00C2055B">
              <w:rPr>
                <w:rFonts w:asciiTheme="minorHAnsi" w:hAnsiTheme="minorHAnsi"/>
                <w:sz w:val="16"/>
                <w:szCs w:val="16"/>
              </w:rPr>
              <w:t xml:space="preserve">numer </w:t>
            </w:r>
            <w:proofErr w:type="spellStart"/>
            <w:r w:rsidRPr="00C2055B">
              <w:rPr>
                <w:rFonts w:asciiTheme="minorHAnsi" w:hAnsiTheme="minorHAnsi"/>
                <w:sz w:val="16"/>
                <w:szCs w:val="16"/>
              </w:rPr>
              <w:t>upr</w:t>
            </w:r>
            <w:proofErr w:type="spellEnd"/>
            <w:r w:rsidRPr="00C2055B">
              <w:rPr>
                <w:rFonts w:asciiTheme="minorHAnsi" w:hAnsiTheme="minorHAnsi"/>
                <w:sz w:val="16"/>
                <w:szCs w:val="16"/>
              </w:rPr>
              <w:t xml:space="preserve">. </w:t>
            </w:r>
          </w:p>
        </w:tc>
        <w:tc>
          <w:tcPr>
            <w:tcW w:w="3828" w:type="dxa"/>
          </w:tcPr>
          <w:p w:rsidR="008158E4" w:rsidRPr="00701F18" w:rsidRDefault="008158E4" w:rsidP="008158E4">
            <w:pPr>
              <w:rPr>
                <w:rFonts w:asciiTheme="minorHAnsi" w:hAnsiTheme="minorHAnsi"/>
                <w:b/>
                <w:sz w:val="18"/>
                <w:szCs w:val="18"/>
              </w:rPr>
            </w:pPr>
            <w:r w:rsidRPr="00701F18">
              <w:rPr>
                <w:rFonts w:asciiTheme="minorHAnsi" w:hAnsiTheme="minorHAnsi"/>
                <w:b/>
                <w:sz w:val="18"/>
                <w:szCs w:val="18"/>
              </w:rPr>
              <w:t>mgr inż. arch. Piotr Jurczak</w:t>
            </w:r>
          </w:p>
          <w:p w:rsidR="008158E4" w:rsidRPr="00C2055B" w:rsidRDefault="008158E4" w:rsidP="008158E4">
            <w:pPr>
              <w:rPr>
                <w:rFonts w:asciiTheme="minorHAnsi" w:hAnsiTheme="minorHAnsi"/>
                <w:sz w:val="16"/>
                <w:szCs w:val="16"/>
              </w:rPr>
            </w:pPr>
            <w:r w:rsidRPr="00C2055B">
              <w:rPr>
                <w:rFonts w:asciiTheme="minorHAnsi" w:hAnsiTheme="minorHAnsi"/>
                <w:sz w:val="16"/>
                <w:szCs w:val="16"/>
              </w:rPr>
              <w:t>architektoniczna do projektowania bez ograniczeń</w:t>
            </w:r>
          </w:p>
          <w:p w:rsidR="008158E4" w:rsidRPr="00C2055B" w:rsidRDefault="008158E4" w:rsidP="008158E4">
            <w:pPr>
              <w:rPr>
                <w:rFonts w:asciiTheme="minorHAnsi" w:hAnsiTheme="minorHAnsi"/>
                <w:sz w:val="16"/>
                <w:szCs w:val="16"/>
              </w:rPr>
            </w:pPr>
            <w:r w:rsidRPr="00C2055B">
              <w:rPr>
                <w:rFonts w:asciiTheme="minorHAnsi" w:hAnsiTheme="minorHAnsi"/>
                <w:sz w:val="16"/>
                <w:szCs w:val="16"/>
              </w:rPr>
              <w:t>20/PKOKK/2021</w:t>
            </w:r>
          </w:p>
        </w:tc>
        <w:tc>
          <w:tcPr>
            <w:tcW w:w="1134" w:type="dxa"/>
          </w:tcPr>
          <w:p w:rsidR="008158E4" w:rsidRPr="00C2055B" w:rsidRDefault="00E96BB2" w:rsidP="008158E4">
            <w:pPr>
              <w:rPr>
                <w:rFonts w:asciiTheme="minorHAnsi" w:hAnsiTheme="minorHAnsi"/>
                <w:sz w:val="16"/>
                <w:szCs w:val="16"/>
              </w:rPr>
            </w:pPr>
            <w:sdt>
              <w:sdtPr>
                <w:rPr>
                  <w:rFonts w:asciiTheme="minorHAnsi" w:hAnsiTheme="minorHAnsi"/>
                  <w:sz w:val="16"/>
                  <w:szCs w:val="16"/>
                </w:rPr>
                <w:alias w:val="Data opublikowania"/>
                <w:id w:val="459032958"/>
                <w:placeholder>
                  <w:docPart w:val="01B1E2A69A704CFCAD9BF21ABAF932A6"/>
                </w:placeholder>
                <w:dataBinding w:prefixMappings="xmlns:ns0='http://schemas.microsoft.com/office/2006/coverPageProps' " w:xpath="/ns0:CoverPageProperties[1]/ns0:PublishDate[1]" w:storeItemID="{55AF091B-3C7A-41E3-B477-F2FDAA23CFDA}"/>
                <w:date w:fullDate="2024-10-11T00:00:00Z">
                  <w:dateFormat w:val="yyyy-MM-dd"/>
                  <w:lid w:val="pl-PL"/>
                  <w:storeMappedDataAs w:val="dateTime"/>
                  <w:calendar w:val="gregorian"/>
                </w:date>
              </w:sdtPr>
              <w:sdtContent>
                <w:r w:rsidR="00866563">
                  <w:rPr>
                    <w:rFonts w:asciiTheme="minorHAnsi" w:hAnsiTheme="minorHAnsi"/>
                    <w:sz w:val="16"/>
                    <w:szCs w:val="16"/>
                  </w:rPr>
                  <w:t>2024-10-11</w:t>
                </w:r>
              </w:sdtContent>
            </w:sdt>
          </w:p>
        </w:tc>
        <w:tc>
          <w:tcPr>
            <w:tcW w:w="1842" w:type="dxa"/>
          </w:tcPr>
          <w:p w:rsidR="008158E4" w:rsidRPr="00C2055B" w:rsidRDefault="008158E4" w:rsidP="008158E4">
            <w:pPr>
              <w:rPr>
                <w:rFonts w:asciiTheme="minorHAnsi" w:hAnsiTheme="minorHAnsi"/>
                <w:sz w:val="16"/>
                <w:szCs w:val="16"/>
              </w:rPr>
            </w:pPr>
          </w:p>
        </w:tc>
      </w:tr>
      <w:tr w:rsidR="008158E4" w:rsidRPr="00C2055B" w:rsidTr="008158E4">
        <w:tc>
          <w:tcPr>
            <w:tcW w:w="1384" w:type="dxa"/>
          </w:tcPr>
          <w:p w:rsidR="008158E4" w:rsidRPr="00C2055B" w:rsidRDefault="008158E4" w:rsidP="008158E4">
            <w:pPr>
              <w:pStyle w:val="Default"/>
              <w:rPr>
                <w:rFonts w:asciiTheme="minorHAnsi" w:hAnsiTheme="minorHAnsi"/>
                <w:sz w:val="16"/>
                <w:szCs w:val="16"/>
              </w:rPr>
            </w:pPr>
          </w:p>
        </w:tc>
        <w:tc>
          <w:tcPr>
            <w:tcW w:w="1559" w:type="dxa"/>
          </w:tcPr>
          <w:p w:rsidR="008158E4" w:rsidRPr="00C2055B" w:rsidRDefault="008158E4" w:rsidP="008158E4">
            <w:pPr>
              <w:pStyle w:val="Default"/>
              <w:rPr>
                <w:rFonts w:asciiTheme="minorHAnsi" w:hAnsiTheme="minorHAnsi"/>
                <w:bCs/>
                <w:sz w:val="16"/>
                <w:szCs w:val="16"/>
              </w:rPr>
            </w:pPr>
          </w:p>
        </w:tc>
        <w:tc>
          <w:tcPr>
            <w:tcW w:w="3828" w:type="dxa"/>
          </w:tcPr>
          <w:p w:rsidR="008158E4" w:rsidRPr="00C2055B" w:rsidRDefault="008158E4" w:rsidP="008158E4">
            <w:pPr>
              <w:rPr>
                <w:rFonts w:asciiTheme="minorHAnsi" w:hAnsiTheme="minorHAnsi"/>
                <w:sz w:val="16"/>
                <w:szCs w:val="16"/>
              </w:rPr>
            </w:pPr>
          </w:p>
        </w:tc>
        <w:tc>
          <w:tcPr>
            <w:tcW w:w="1134" w:type="dxa"/>
          </w:tcPr>
          <w:p w:rsidR="008158E4" w:rsidRDefault="008158E4" w:rsidP="008158E4">
            <w:pPr>
              <w:rPr>
                <w:rFonts w:asciiTheme="minorHAnsi" w:hAnsiTheme="minorHAnsi"/>
                <w:sz w:val="16"/>
                <w:szCs w:val="16"/>
              </w:rPr>
            </w:pPr>
          </w:p>
        </w:tc>
        <w:tc>
          <w:tcPr>
            <w:tcW w:w="1842" w:type="dxa"/>
          </w:tcPr>
          <w:p w:rsidR="008158E4" w:rsidRPr="00C2055B" w:rsidRDefault="008158E4" w:rsidP="008158E4">
            <w:pPr>
              <w:rPr>
                <w:rFonts w:asciiTheme="minorHAnsi" w:hAnsiTheme="minorHAnsi"/>
                <w:sz w:val="16"/>
                <w:szCs w:val="16"/>
              </w:rPr>
            </w:pPr>
          </w:p>
        </w:tc>
      </w:tr>
    </w:tbl>
    <w:tbl>
      <w:tblPr>
        <w:tblW w:w="9747" w:type="dxa"/>
        <w:tblLayout w:type="fixed"/>
        <w:tblLook w:val="04A0"/>
      </w:tblPr>
      <w:tblGrid>
        <w:gridCol w:w="2235"/>
        <w:gridCol w:w="708"/>
        <w:gridCol w:w="3828"/>
        <w:gridCol w:w="1134"/>
        <w:gridCol w:w="1842"/>
      </w:tblGrid>
      <w:tr w:rsidR="00A92826" w:rsidRPr="00AF0DB5" w:rsidTr="00E949EF">
        <w:tc>
          <w:tcPr>
            <w:tcW w:w="2235" w:type="dxa"/>
          </w:tcPr>
          <w:p w:rsidR="00A92826" w:rsidRDefault="00A92826" w:rsidP="00E949EF">
            <w:pPr>
              <w:pStyle w:val="Default"/>
              <w:rPr>
                <w:rFonts w:ascii="Calibri" w:hAnsi="Calibri"/>
                <w:sz w:val="12"/>
                <w:szCs w:val="12"/>
              </w:rPr>
            </w:pPr>
            <w:r>
              <w:rPr>
                <w:rFonts w:ascii="Calibri" w:hAnsi="Calibri"/>
                <w:sz w:val="12"/>
                <w:szCs w:val="12"/>
              </w:rPr>
              <w:t>OSOBY BIORĄCE UDZIAŁ W OPRACOWANIU PROJEKTU:</w:t>
            </w:r>
          </w:p>
          <w:p w:rsidR="00A92826" w:rsidRPr="00AF0DB5" w:rsidRDefault="00A92826" w:rsidP="00E949EF">
            <w:pPr>
              <w:pStyle w:val="Default"/>
              <w:rPr>
                <w:rFonts w:asciiTheme="minorHAnsi" w:hAnsiTheme="minorHAnsi"/>
                <w:color w:val="auto"/>
                <w:sz w:val="16"/>
                <w:szCs w:val="16"/>
              </w:rPr>
            </w:pPr>
          </w:p>
        </w:tc>
        <w:tc>
          <w:tcPr>
            <w:tcW w:w="708" w:type="dxa"/>
          </w:tcPr>
          <w:p w:rsidR="00A92826" w:rsidRPr="00AF0DB5" w:rsidRDefault="00A92826" w:rsidP="00E949EF">
            <w:pPr>
              <w:pStyle w:val="Default"/>
              <w:rPr>
                <w:rFonts w:ascii="Calibri" w:hAnsi="Calibri"/>
                <w:color w:val="auto"/>
                <w:sz w:val="16"/>
                <w:szCs w:val="16"/>
              </w:rPr>
            </w:pPr>
          </w:p>
        </w:tc>
        <w:tc>
          <w:tcPr>
            <w:tcW w:w="3828" w:type="dxa"/>
          </w:tcPr>
          <w:p w:rsidR="00A92826" w:rsidRPr="00AF0DB5" w:rsidRDefault="00A92826" w:rsidP="00E949EF">
            <w:pPr>
              <w:rPr>
                <w:rFonts w:ascii="Calibri" w:hAnsi="Calibri"/>
                <w:sz w:val="16"/>
                <w:szCs w:val="16"/>
              </w:rPr>
            </w:pPr>
          </w:p>
        </w:tc>
        <w:tc>
          <w:tcPr>
            <w:tcW w:w="1134" w:type="dxa"/>
          </w:tcPr>
          <w:p w:rsidR="00A92826" w:rsidRPr="00AF0DB5" w:rsidRDefault="00A92826" w:rsidP="00E949EF">
            <w:pPr>
              <w:rPr>
                <w:rFonts w:asciiTheme="minorHAnsi" w:hAnsiTheme="minorHAnsi"/>
                <w:sz w:val="16"/>
                <w:szCs w:val="16"/>
              </w:rPr>
            </w:pPr>
          </w:p>
        </w:tc>
        <w:tc>
          <w:tcPr>
            <w:tcW w:w="1842" w:type="dxa"/>
          </w:tcPr>
          <w:p w:rsidR="00A92826" w:rsidRPr="00AF0DB5" w:rsidRDefault="00A92826" w:rsidP="00E949EF">
            <w:pPr>
              <w:rPr>
                <w:rFonts w:ascii="Calibri" w:hAnsi="Calibri"/>
                <w:sz w:val="16"/>
                <w:szCs w:val="16"/>
              </w:rPr>
            </w:pPr>
          </w:p>
        </w:tc>
      </w:tr>
    </w:tbl>
    <w:tbl>
      <w:tblPr>
        <w:tblStyle w:val="Tabela-Siatka"/>
        <w:tblW w:w="9747"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tblPr>
      <w:tblGrid>
        <w:gridCol w:w="1384"/>
        <w:gridCol w:w="1559"/>
        <w:gridCol w:w="3828"/>
        <w:gridCol w:w="1134"/>
        <w:gridCol w:w="1842"/>
      </w:tblGrid>
      <w:tr w:rsidR="00375142" w:rsidRPr="00C2055B" w:rsidTr="008158E4">
        <w:tc>
          <w:tcPr>
            <w:tcW w:w="1384" w:type="dxa"/>
          </w:tcPr>
          <w:p w:rsidR="00375142" w:rsidRPr="00A11243" w:rsidRDefault="00375142" w:rsidP="008158E4">
            <w:pPr>
              <w:rPr>
                <w:rFonts w:asciiTheme="minorHAnsi" w:hAnsiTheme="minorHAnsi"/>
                <w:b/>
                <w:sz w:val="16"/>
                <w:szCs w:val="16"/>
              </w:rPr>
            </w:pPr>
          </w:p>
        </w:tc>
        <w:tc>
          <w:tcPr>
            <w:tcW w:w="1559" w:type="dxa"/>
          </w:tcPr>
          <w:p w:rsidR="00375142" w:rsidRPr="00C2055B" w:rsidRDefault="00375142" w:rsidP="008158E4">
            <w:pPr>
              <w:pStyle w:val="Default"/>
              <w:rPr>
                <w:rFonts w:asciiTheme="minorHAnsi" w:hAnsiTheme="minorHAnsi"/>
                <w:sz w:val="16"/>
                <w:szCs w:val="16"/>
              </w:rPr>
            </w:pPr>
          </w:p>
        </w:tc>
        <w:tc>
          <w:tcPr>
            <w:tcW w:w="3828" w:type="dxa"/>
          </w:tcPr>
          <w:p w:rsidR="00375142" w:rsidRPr="00AF1E86" w:rsidRDefault="00375142" w:rsidP="008158E4">
            <w:pPr>
              <w:rPr>
                <w:rFonts w:asciiTheme="minorHAnsi" w:hAnsiTheme="minorHAnsi"/>
                <w:sz w:val="16"/>
                <w:szCs w:val="16"/>
              </w:rPr>
            </w:pPr>
          </w:p>
        </w:tc>
        <w:tc>
          <w:tcPr>
            <w:tcW w:w="1134" w:type="dxa"/>
          </w:tcPr>
          <w:p w:rsidR="00375142" w:rsidRPr="00C2055B" w:rsidRDefault="00375142" w:rsidP="008158E4">
            <w:pPr>
              <w:rPr>
                <w:rFonts w:asciiTheme="minorHAnsi" w:hAnsiTheme="minorHAnsi"/>
                <w:sz w:val="16"/>
                <w:szCs w:val="16"/>
              </w:rPr>
            </w:pPr>
          </w:p>
        </w:tc>
        <w:tc>
          <w:tcPr>
            <w:tcW w:w="1842" w:type="dxa"/>
          </w:tcPr>
          <w:p w:rsidR="00375142" w:rsidRPr="00C2055B" w:rsidRDefault="00375142" w:rsidP="008158E4">
            <w:pPr>
              <w:rPr>
                <w:rFonts w:asciiTheme="minorHAnsi" w:hAnsiTheme="minorHAnsi"/>
                <w:sz w:val="16"/>
                <w:szCs w:val="16"/>
              </w:rPr>
            </w:pPr>
          </w:p>
        </w:tc>
      </w:tr>
    </w:tbl>
    <w:tbl>
      <w:tblPr>
        <w:tblW w:w="9747" w:type="dxa"/>
        <w:tblLayout w:type="fixed"/>
        <w:tblLook w:val="04A0"/>
      </w:tblPr>
      <w:tblGrid>
        <w:gridCol w:w="1384"/>
        <w:gridCol w:w="1559"/>
        <w:gridCol w:w="3828"/>
        <w:gridCol w:w="1134"/>
        <w:gridCol w:w="1842"/>
      </w:tblGrid>
      <w:tr w:rsidR="008158E4" w:rsidRPr="00C2055B" w:rsidTr="008158E4">
        <w:tc>
          <w:tcPr>
            <w:tcW w:w="1384" w:type="dxa"/>
          </w:tcPr>
          <w:p w:rsidR="008158E4" w:rsidRPr="00D57F63" w:rsidRDefault="008158E4" w:rsidP="008158E4">
            <w:pPr>
              <w:pStyle w:val="Default"/>
              <w:rPr>
                <w:rFonts w:ascii="Calibri" w:hAnsi="Calibri"/>
                <w:b/>
                <w:sz w:val="16"/>
                <w:szCs w:val="16"/>
              </w:rPr>
            </w:pPr>
            <w:r w:rsidRPr="00D57F63">
              <w:rPr>
                <w:rFonts w:ascii="Calibri" w:hAnsi="Calibri"/>
                <w:b/>
                <w:sz w:val="16"/>
                <w:szCs w:val="16"/>
              </w:rPr>
              <w:t>INSTALACJA ELEKTRYCZNA</w:t>
            </w:r>
          </w:p>
          <w:p w:rsidR="008158E4" w:rsidRPr="00D57F63" w:rsidRDefault="008158E4" w:rsidP="008158E4">
            <w:pPr>
              <w:rPr>
                <w:rFonts w:ascii="Calibri" w:hAnsi="Calibri"/>
                <w:b/>
                <w:sz w:val="16"/>
                <w:szCs w:val="16"/>
              </w:rPr>
            </w:pPr>
            <w:r w:rsidRPr="00D57F63">
              <w:rPr>
                <w:rFonts w:ascii="Calibri" w:hAnsi="Calibri"/>
                <w:b/>
                <w:sz w:val="16"/>
                <w:szCs w:val="16"/>
              </w:rPr>
              <w:t>ZEWNĘTRZNA</w:t>
            </w:r>
          </w:p>
        </w:tc>
        <w:tc>
          <w:tcPr>
            <w:tcW w:w="1559" w:type="dxa"/>
          </w:tcPr>
          <w:p w:rsidR="008158E4" w:rsidRPr="00D57F63" w:rsidRDefault="008158E4" w:rsidP="008158E4">
            <w:pPr>
              <w:pStyle w:val="Default"/>
              <w:rPr>
                <w:rFonts w:ascii="Calibri" w:hAnsi="Calibri"/>
                <w:sz w:val="16"/>
                <w:szCs w:val="16"/>
              </w:rPr>
            </w:pPr>
            <w:r w:rsidRPr="00D57F63">
              <w:rPr>
                <w:rFonts w:ascii="Calibri" w:hAnsi="Calibri"/>
                <w:bCs/>
                <w:sz w:val="16"/>
                <w:szCs w:val="16"/>
              </w:rPr>
              <w:t xml:space="preserve">Projektant </w:t>
            </w:r>
          </w:p>
          <w:p w:rsidR="008158E4" w:rsidRPr="00D57F63" w:rsidRDefault="008158E4" w:rsidP="008158E4">
            <w:pPr>
              <w:pStyle w:val="Default"/>
              <w:rPr>
                <w:rFonts w:ascii="Calibri" w:hAnsi="Calibri"/>
                <w:sz w:val="16"/>
                <w:szCs w:val="16"/>
              </w:rPr>
            </w:pPr>
            <w:r w:rsidRPr="00D57F63">
              <w:rPr>
                <w:rFonts w:ascii="Calibri" w:hAnsi="Calibri"/>
                <w:sz w:val="16"/>
                <w:szCs w:val="16"/>
              </w:rPr>
              <w:t>spec. uprawnień</w:t>
            </w:r>
          </w:p>
          <w:p w:rsidR="008158E4" w:rsidRPr="00D57F63" w:rsidRDefault="008158E4" w:rsidP="008158E4">
            <w:pPr>
              <w:pStyle w:val="Default"/>
              <w:rPr>
                <w:rFonts w:ascii="Calibri" w:hAnsi="Calibri"/>
                <w:sz w:val="16"/>
                <w:szCs w:val="16"/>
              </w:rPr>
            </w:pPr>
            <w:r w:rsidRPr="00D57F63">
              <w:rPr>
                <w:rFonts w:ascii="Calibri" w:hAnsi="Calibri"/>
                <w:sz w:val="16"/>
                <w:szCs w:val="16"/>
              </w:rPr>
              <w:t xml:space="preserve">numer </w:t>
            </w:r>
            <w:proofErr w:type="spellStart"/>
            <w:r w:rsidRPr="00D57F63">
              <w:rPr>
                <w:rFonts w:ascii="Calibri" w:hAnsi="Calibri"/>
                <w:sz w:val="16"/>
                <w:szCs w:val="16"/>
              </w:rPr>
              <w:t>upr</w:t>
            </w:r>
            <w:proofErr w:type="spellEnd"/>
            <w:r w:rsidRPr="00D57F63">
              <w:rPr>
                <w:rFonts w:ascii="Calibri" w:hAnsi="Calibri"/>
                <w:sz w:val="16"/>
                <w:szCs w:val="16"/>
              </w:rPr>
              <w:t xml:space="preserve">. </w:t>
            </w:r>
          </w:p>
        </w:tc>
        <w:tc>
          <w:tcPr>
            <w:tcW w:w="3828" w:type="dxa"/>
          </w:tcPr>
          <w:p w:rsidR="008158E4" w:rsidRPr="00603750" w:rsidRDefault="008158E4" w:rsidP="008158E4">
            <w:pPr>
              <w:rPr>
                <w:rFonts w:ascii="Calibri" w:hAnsi="Calibri"/>
                <w:b/>
                <w:sz w:val="16"/>
                <w:szCs w:val="16"/>
              </w:rPr>
            </w:pPr>
            <w:r w:rsidRPr="00603750">
              <w:rPr>
                <w:rFonts w:asciiTheme="minorHAnsi" w:hAnsiTheme="minorHAnsi"/>
                <w:b/>
                <w:sz w:val="18"/>
                <w:szCs w:val="18"/>
              </w:rPr>
              <w:t>mgr inż. Krzysztof Nowak</w:t>
            </w:r>
          </w:p>
          <w:p w:rsidR="008158E4" w:rsidRPr="00D57F63" w:rsidRDefault="008158E4" w:rsidP="008158E4">
            <w:pPr>
              <w:rPr>
                <w:sz w:val="16"/>
                <w:szCs w:val="16"/>
              </w:rPr>
            </w:pPr>
            <w:r w:rsidRPr="00D57F63">
              <w:rPr>
                <w:rFonts w:ascii="Calibri" w:hAnsi="Calibri"/>
                <w:sz w:val="16"/>
                <w:szCs w:val="16"/>
              </w:rPr>
              <w:t>do proj. bez ograniczeń w spec. instalacyjnej w zakresie sieci, instalacji i urządzeń elektrycznych</w:t>
            </w:r>
          </w:p>
          <w:p w:rsidR="008158E4" w:rsidRPr="00D57F63" w:rsidRDefault="008158E4" w:rsidP="008158E4">
            <w:pPr>
              <w:rPr>
                <w:rFonts w:ascii="Calibri" w:hAnsi="Calibri"/>
                <w:sz w:val="16"/>
                <w:szCs w:val="16"/>
              </w:rPr>
            </w:pPr>
            <w:r w:rsidRPr="00EE54B3">
              <w:rPr>
                <w:rFonts w:asciiTheme="minorHAnsi" w:hAnsiTheme="minorHAnsi"/>
                <w:sz w:val="18"/>
                <w:szCs w:val="18"/>
              </w:rPr>
              <w:t>PDK/0136/PWOE/04</w:t>
            </w:r>
          </w:p>
        </w:tc>
        <w:tc>
          <w:tcPr>
            <w:tcW w:w="1134" w:type="dxa"/>
          </w:tcPr>
          <w:p w:rsidR="008158E4" w:rsidRPr="00603750" w:rsidRDefault="00E96BB2" w:rsidP="008158E4">
            <w:pPr>
              <w:rPr>
                <w:rFonts w:asciiTheme="minorHAnsi" w:hAnsiTheme="minorHAnsi"/>
                <w:sz w:val="16"/>
                <w:szCs w:val="16"/>
              </w:rPr>
            </w:pPr>
            <w:sdt>
              <w:sdtPr>
                <w:rPr>
                  <w:rFonts w:asciiTheme="minorHAnsi" w:hAnsiTheme="minorHAnsi"/>
                  <w:bCs/>
                  <w:sz w:val="16"/>
                  <w:szCs w:val="16"/>
                </w:rPr>
                <w:alias w:val="Data opublikowania"/>
                <w:id w:val="426004599"/>
                <w:placeholder>
                  <w:docPart w:val="752F40F9F3124E9E803747DA7AFE2D6A"/>
                </w:placeholder>
                <w:dataBinding w:prefixMappings="xmlns:ns0='http://schemas.microsoft.com/office/2006/coverPageProps' " w:xpath="/ns0:CoverPageProperties[1]/ns0:PublishDate[1]" w:storeItemID="{55AF091B-3C7A-41E3-B477-F2FDAA23CFDA}"/>
                <w:date w:fullDate="2024-10-11T00:00:00Z">
                  <w:dateFormat w:val="yyyy-MM-dd"/>
                  <w:lid w:val="pl-PL"/>
                  <w:storeMappedDataAs w:val="dateTime"/>
                  <w:calendar w:val="gregorian"/>
                </w:date>
              </w:sdtPr>
              <w:sdtContent>
                <w:r w:rsidR="00866563">
                  <w:rPr>
                    <w:rFonts w:asciiTheme="minorHAnsi" w:hAnsiTheme="minorHAnsi"/>
                    <w:bCs/>
                    <w:sz w:val="16"/>
                    <w:szCs w:val="16"/>
                  </w:rPr>
                  <w:t>2024-10-11</w:t>
                </w:r>
              </w:sdtContent>
            </w:sdt>
          </w:p>
        </w:tc>
        <w:tc>
          <w:tcPr>
            <w:tcW w:w="1842" w:type="dxa"/>
          </w:tcPr>
          <w:p w:rsidR="008158E4" w:rsidRPr="00D57F63" w:rsidRDefault="008158E4" w:rsidP="008158E4">
            <w:pPr>
              <w:rPr>
                <w:rFonts w:ascii="Calibri" w:hAnsi="Calibri"/>
                <w:sz w:val="16"/>
                <w:szCs w:val="16"/>
              </w:rPr>
            </w:pPr>
          </w:p>
        </w:tc>
      </w:tr>
    </w:tbl>
    <w:tbl>
      <w:tblPr>
        <w:tblStyle w:val="Tabela-Siatka"/>
        <w:tblW w:w="9747"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tblPr>
      <w:tblGrid>
        <w:gridCol w:w="1384"/>
        <w:gridCol w:w="1559"/>
        <w:gridCol w:w="3828"/>
        <w:gridCol w:w="1134"/>
        <w:gridCol w:w="1842"/>
      </w:tblGrid>
      <w:tr w:rsidR="008158E4" w:rsidRPr="00C2055B" w:rsidTr="008158E4">
        <w:tc>
          <w:tcPr>
            <w:tcW w:w="1384" w:type="dxa"/>
          </w:tcPr>
          <w:p w:rsidR="008158E4" w:rsidRPr="00A11243" w:rsidRDefault="008158E4" w:rsidP="008158E4">
            <w:pPr>
              <w:rPr>
                <w:rFonts w:asciiTheme="minorHAnsi" w:hAnsiTheme="minorHAnsi"/>
                <w:b/>
                <w:sz w:val="16"/>
                <w:szCs w:val="16"/>
              </w:rPr>
            </w:pPr>
          </w:p>
        </w:tc>
        <w:tc>
          <w:tcPr>
            <w:tcW w:w="1559" w:type="dxa"/>
          </w:tcPr>
          <w:p w:rsidR="008158E4" w:rsidRPr="00C2055B" w:rsidRDefault="008158E4" w:rsidP="008158E4">
            <w:pPr>
              <w:pStyle w:val="Default"/>
              <w:rPr>
                <w:rFonts w:asciiTheme="minorHAnsi" w:hAnsiTheme="minorHAnsi"/>
                <w:sz w:val="16"/>
                <w:szCs w:val="16"/>
              </w:rPr>
            </w:pPr>
          </w:p>
        </w:tc>
        <w:tc>
          <w:tcPr>
            <w:tcW w:w="3828" w:type="dxa"/>
          </w:tcPr>
          <w:p w:rsidR="008158E4" w:rsidRPr="00AF1E86" w:rsidRDefault="008158E4" w:rsidP="008158E4">
            <w:pPr>
              <w:rPr>
                <w:rFonts w:asciiTheme="minorHAnsi" w:hAnsiTheme="minorHAnsi"/>
                <w:sz w:val="16"/>
                <w:szCs w:val="16"/>
              </w:rPr>
            </w:pPr>
          </w:p>
        </w:tc>
        <w:tc>
          <w:tcPr>
            <w:tcW w:w="1134" w:type="dxa"/>
          </w:tcPr>
          <w:p w:rsidR="008158E4" w:rsidRPr="00C2055B" w:rsidRDefault="008158E4" w:rsidP="008158E4">
            <w:pPr>
              <w:rPr>
                <w:rFonts w:asciiTheme="minorHAnsi" w:hAnsiTheme="minorHAnsi"/>
                <w:sz w:val="16"/>
                <w:szCs w:val="16"/>
              </w:rPr>
            </w:pPr>
          </w:p>
        </w:tc>
        <w:tc>
          <w:tcPr>
            <w:tcW w:w="1842" w:type="dxa"/>
          </w:tcPr>
          <w:p w:rsidR="008158E4" w:rsidRPr="00C2055B" w:rsidRDefault="008158E4" w:rsidP="008158E4">
            <w:pPr>
              <w:rPr>
                <w:rFonts w:asciiTheme="minorHAnsi" w:hAnsiTheme="minorHAnsi"/>
                <w:sz w:val="16"/>
                <w:szCs w:val="16"/>
              </w:rPr>
            </w:pPr>
          </w:p>
        </w:tc>
      </w:tr>
      <w:tr w:rsidR="00FB5095" w:rsidRPr="00C2055B" w:rsidTr="008158E4">
        <w:tc>
          <w:tcPr>
            <w:tcW w:w="1384" w:type="dxa"/>
          </w:tcPr>
          <w:p w:rsidR="00FB5095" w:rsidRPr="00A11243" w:rsidRDefault="00FB5095" w:rsidP="008158E4">
            <w:pPr>
              <w:rPr>
                <w:rFonts w:asciiTheme="minorHAnsi" w:hAnsiTheme="minorHAnsi"/>
                <w:b/>
                <w:sz w:val="16"/>
                <w:szCs w:val="16"/>
              </w:rPr>
            </w:pPr>
          </w:p>
        </w:tc>
        <w:tc>
          <w:tcPr>
            <w:tcW w:w="1559" w:type="dxa"/>
          </w:tcPr>
          <w:p w:rsidR="00FB5095" w:rsidRPr="00C2055B" w:rsidRDefault="00FB5095" w:rsidP="008158E4">
            <w:pPr>
              <w:pStyle w:val="Default"/>
              <w:rPr>
                <w:rFonts w:asciiTheme="minorHAnsi" w:hAnsiTheme="minorHAnsi"/>
                <w:sz w:val="16"/>
                <w:szCs w:val="16"/>
              </w:rPr>
            </w:pPr>
          </w:p>
        </w:tc>
        <w:tc>
          <w:tcPr>
            <w:tcW w:w="3828" w:type="dxa"/>
          </w:tcPr>
          <w:p w:rsidR="00FB5095" w:rsidRPr="00AF1E86" w:rsidRDefault="00FB5095" w:rsidP="008158E4">
            <w:pPr>
              <w:rPr>
                <w:rFonts w:asciiTheme="minorHAnsi" w:hAnsiTheme="minorHAnsi"/>
                <w:sz w:val="16"/>
                <w:szCs w:val="16"/>
              </w:rPr>
            </w:pPr>
          </w:p>
        </w:tc>
        <w:tc>
          <w:tcPr>
            <w:tcW w:w="1134" w:type="dxa"/>
          </w:tcPr>
          <w:p w:rsidR="00FB5095" w:rsidRPr="00C2055B" w:rsidRDefault="00FB5095" w:rsidP="008158E4">
            <w:pPr>
              <w:rPr>
                <w:rFonts w:asciiTheme="minorHAnsi" w:hAnsiTheme="minorHAnsi"/>
                <w:sz w:val="16"/>
                <w:szCs w:val="16"/>
              </w:rPr>
            </w:pPr>
          </w:p>
        </w:tc>
        <w:tc>
          <w:tcPr>
            <w:tcW w:w="1842" w:type="dxa"/>
          </w:tcPr>
          <w:p w:rsidR="00FB5095" w:rsidRPr="00C2055B" w:rsidRDefault="00FB5095" w:rsidP="008158E4">
            <w:pPr>
              <w:rPr>
                <w:rFonts w:asciiTheme="minorHAnsi" w:hAnsiTheme="minorHAnsi"/>
                <w:sz w:val="16"/>
                <w:szCs w:val="16"/>
              </w:rPr>
            </w:pPr>
          </w:p>
        </w:tc>
      </w:tr>
    </w:tbl>
    <w:p w:rsidR="008158E4" w:rsidRDefault="008158E4" w:rsidP="008158E4">
      <w:pPr>
        <w:rPr>
          <w:rFonts w:asciiTheme="minorHAnsi" w:hAnsiTheme="minorHAnsi"/>
          <w:b/>
        </w:rPr>
      </w:pPr>
    </w:p>
    <w:p w:rsidR="008158E4" w:rsidRDefault="008158E4" w:rsidP="008158E4">
      <w:pPr>
        <w:rPr>
          <w:rFonts w:asciiTheme="minorHAnsi" w:hAnsiTheme="minorHAnsi"/>
          <w:b/>
        </w:rPr>
      </w:pPr>
    </w:p>
    <w:p w:rsidR="008158E4" w:rsidRDefault="008158E4" w:rsidP="008158E4">
      <w:pPr>
        <w:rPr>
          <w:rFonts w:asciiTheme="minorHAnsi" w:hAnsiTheme="minorHAnsi"/>
          <w:b/>
        </w:rPr>
      </w:pPr>
      <w:r>
        <w:rPr>
          <w:rFonts w:asciiTheme="minorHAnsi" w:hAnsiTheme="minorHAnsi"/>
          <w:b/>
        </w:rPr>
        <w:br w:type="page"/>
      </w:r>
    </w:p>
    <w:p w:rsidR="008158E4" w:rsidRPr="00C565FE" w:rsidRDefault="008158E4" w:rsidP="008158E4">
      <w:pPr>
        <w:widowControl w:val="0"/>
        <w:suppressAutoHyphens/>
        <w:spacing w:line="360" w:lineRule="auto"/>
        <w:rPr>
          <w:rFonts w:ascii="Calibri" w:hAnsi="Calibri"/>
          <w:sz w:val="18"/>
          <w:szCs w:val="18"/>
        </w:rPr>
      </w:pPr>
      <w:r>
        <w:rPr>
          <w:rFonts w:ascii="Calibri" w:hAnsi="Calibri"/>
          <w:b/>
          <w:sz w:val="18"/>
          <w:szCs w:val="18"/>
        </w:rPr>
        <w:lastRenderedPageBreak/>
        <w:t>SPIS TREŚCI PROJEKTU ZAGOSPODAROWANIA TERENU</w:t>
      </w:r>
      <w:r w:rsidRPr="00C565FE">
        <w:rPr>
          <w:rFonts w:ascii="Calibri" w:hAnsi="Calibri"/>
          <w:sz w:val="18"/>
          <w:szCs w:val="18"/>
        </w:rPr>
        <w:tab/>
      </w:r>
    </w:p>
    <w:p w:rsidR="008158E4" w:rsidRDefault="008158E4" w:rsidP="008158E4">
      <w:pPr>
        <w:spacing w:line="360" w:lineRule="auto"/>
        <w:rPr>
          <w:rFonts w:ascii="Calibri" w:hAnsi="Calibri"/>
          <w:b/>
          <w:sz w:val="18"/>
          <w:szCs w:val="18"/>
        </w:rPr>
      </w:pPr>
    </w:p>
    <w:p w:rsidR="008158E4" w:rsidRPr="00757E32" w:rsidRDefault="008158E4" w:rsidP="008158E4">
      <w:pPr>
        <w:spacing w:line="360" w:lineRule="auto"/>
        <w:rPr>
          <w:rFonts w:ascii="Calibri" w:hAnsi="Calibri"/>
          <w:sz w:val="18"/>
          <w:szCs w:val="18"/>
        </w:rPr>
      </w:pPr>
      <w:r w:rsidRPr="00757E32">
        <w:rPr>
          <w:rFonts w:ascii="Calibri" w:hAnsi="Calibri"/>
          <w:sz w:val="18"/>
          <w:szCs w:val="18"/>
        </w:rPr>
        <w:t>PROJEKT ZAGOSPODAROWANIA TERENU (</w:t>
      </w:r>
      <w:r w:rsidRPr="00757E32">
        <w:rPr>
          <w:rFonts w:ascii="Calibri" w:hAnsi="Calibri"/>
          <w:sz w:val="16"/>
          <w:szCs w:val="16"/>
        </w:rPr>
        <w:t>STRONA TYTUŁOWA)</w:t>
      </w:r>
      <w:r w:rsidRPr="00757E32">
        <w:rPr>
          <w:rFonts w:ascii="Calibri" w:hAnsi="Calibri"/>
          <w:sz w:val="18"/>
          <w:szCs w:val="18"/>
        </w:rPr>
        <w:tab/>
      </w:r>
      <w:r w:rsidRPr="00757E32">
        <w:rPr>
          <w:rFonts w:ascii="Calibri" w:hAnsi="Calibri"/>
          <w:sz w:val="18"/>
          <w:szCs w:val="18"/>
        </w:rPr>
        <w:tab/>
      </w:r>
      <w:r w:rsidRPr="00757E32">
        <w:rPr>
          <w:rFonts w:ascii="Calibri" w:hAnsi="Calibri"/>
          <w:sz w:val="18"/>
          <w:szCs w:val="18"/>
        </w:rPr>
        <w:tab/>
      </w:r>
      <w:r w:rsidRPr="00757E32">
        <w:rPr>
          <w:rFonts w:ascii="Calibri" w:hAnsi="Calibri"/>
          <w:sz w:val="18"/>
          <w:szCs w:val="18"/>
        </w:rPr>
        <w:tab/>
        <w:t>…………………………………</w:t>
      </w:r>
    </w:p>
    <w:p w:rsidR="008158E4" w:rsidRPr="00047B4F" w:rsidRDefault="008158E4" w:rsidP="008158E4">
      <w:pPr>
        <w:widowControl w:val="0"/>
        <w:suppressAutoHyphens/>
        <w:spacing w:line="276" w:lineRule="auto"/>
        <w:rPr>
          <w:rFonts w:ascii="Calibri" w:hAnsi="Calibri"/>
          <w:sz w:val="18"/>
          <w:szCs w:val="18"/>
        </w:rPr>
      </w:pPr>
      <w:r w:rsidRPr="00047B4F">
        <w:rPr>
          <w:rFonts w:ascii="Calibri" w:hAnsi="Calibri"/>
          <w:sz w:val="18"/>
          <w:szCs w:val="18"/>
        </w:rPr>
        <w:t>SPIS TREŚCI</w:t>
      </w:r>
      <w:r w:rsidRPr="00047B4F">
        <w:rPr>
          <w:rFonts w:ascii="Calibri" w:hAnsi="Calibri"/>
          <w:sz w:val="18"/>
          <w:szCs w:val="18"/>
        </w:rPr>
        <w:tab/>
      </w:r>
      <w:r w:rsidRPr="00047B4F">
        <w:rPr>
          <w:rFonts w:ascii="Calibri" w:hAnsi="Calibri"/>
          <w:sz w:val="18"/>
          <w:szCs w:val="18"/>
        </w:rPr>
        <w:tab/>
      </w:r>
      <w:r w:rsidRPr="00047B4F">
        <w:rPr>
          <w:rFonts w:ascii="Calibri" w:hAnsi="Calibri"/>
          <w:sz w:val="18"/>
          <w:szCs w:val="18"/>
        </w:rPr>
        <w:tab/>
      </w:r>
      <w:r w:rsidRPr="00047B4F">
        <w:rPr>
          <w:rFonts w:ascii="Calibri" w:hAnsi="Calibri"/>
          <w:sz w:val="18"/>
          <w:szCs w:val="18"/>
        </w:rPr>
        <w:tab/>
      </w:r>
      <w:r w:rsidRPr="00047B4F">
        <w:rPr>
          <w:rFonts w:ascii="Calibri" w:hAnsi="Calibri"/>
          <w:sz w:val="18"/>
          <w:szCs w:val="18"/>
        </w:rPr>
        <w:tab/>
      </w:r>
      <w:r w:rsidRPr="00047B4F">
        <w:rPr>
          <w:rFonts w:ascii="Calibri" w:hAnsi="Calibri"/>
          <w:sz w:val="18"/>
          <w:szCs w:val="18"/>
        </w:rPr>
        <w:tab/>
      </w:r>
      <w:r w:rsidRPr="00047B4F">
        <w:rPr>
          <w:rFonts w:ascii="Calibri" w:hAnsi="Calibri"/>
          <w:sz w:val="18"/>
          <w:szCs w:val="18"/>
        </w:rPr>
        <w:tab/>
      </w:r>
      <w:r w:rsidRPr="00047B4F">
        <w:rPr>
          <w:rFonts w:ascii="Calibri" w:hAnsi="Calibri"/>
          <w:sz w:val="18"/>
          <w:szCs w:val="18"/>
        </w:rPr>
        <w:tab/>
      </w:r>
      <w:r w:rsidRPr="00047B4F">
        <w:rPr>
          <w:rFonts w:ascii="Calibri" w:hAnsi="Calibri"/>
          <w:sz w:val="18"/>
          <w:szCs w:val="18"/>
        </w:rPr>
        <w:tab/>
        <w:t>…………………………………</w:t>
      </w:r>
    </w:p>
    <w:p w:rsidR="008158E4" w:rsidRDefault="008158E4" w:rsidP="008158E4">
      <w:pPr>
        <w:pStyle w:val="Default"/>
        <w:spacing w:line="360" w:lineRule="auto"/>
        <w:rPr>
          <w:rFonts w:ascii="Calibri" w:hAnsi="Calibri"/>
          <w:bCs/>
          <w:sz w:val="18"/>
          <w:szCs w:val="18"/>
          <w:highlight w:val="lightGray"/>
        </w:rPr>
      </w:pPr>
    </w:p>
    <w:p w:rsidR="008158E4" w:rsidRPr="00757E32" w:rsidRDefault="008158E4" w:rsidP="008158E4">
      <w:pPr>
        <w:pStyle w:val="Default"/>
        <w:spacing w:line="360" w:lineRule="auto"/>
        <w:rPr>
          <w:rFonts w:ascii="Calibri" w:hAnsi="Calibri"/>
          <w:bCs/>
          <w:sz w:val="18"/>
          <w:szCs w:val="18"/>
        </w:rPr>
      </w:pPr>
      <w:r w:rsidRPr="005E574C">
        <w:rPr>
          <w:rFonts w:ascii="Calibri" w:hAnsi="Calibri"/>
          <w:bCs/>
          <w:sz w:val="18"/>
          <w:szCs w:val="18"/>
          <w:highlight w:val="lightGray"/>
        </w:rPr>
        <w:t>DOKUMENTY, O KTÓRYCH MOWA W ART. 34 UST. 3 d USTAWY PRAWO BUDOWLANE:</w:t>
      </w:r>
    </w:p>
    <w:p w:rsidR="008158E4" w:rsidRPr="0095029E" w:rsidRDefault="008158E4" w:rsidP="008158E4">
      <w:pPr>
        <w:pStyle w:val="Default"/>
        <w:spacing w:line="360" w:lineRule="auto"/>
        <w:rPr>
          <w:rFonts w:ascii="Calibri" w:hAnsi="Calibri"/>
          <w:sz w:val="18"/>
          <w:szCs w:val="18"/>
        </w:rPr>
      </w:pPr>
      <w:r>
        <w:rPr>
          <w:rFonts w:ascii="Calibri" w:hAnsi="Calibri"/>
          <w:sz w:val="18"/>
          <w:szCs w:val="18"/>
        </w:rPr>
        <w:tab/>
      </w:r>
      <w:r w:rsidRPr="005E574C">
        <w:rPr>
          <w:rFonts w:ascii="Calibri" w:hAnsi="Calibri"/>
          <w:sz w:val="18"/>
          <w:szCs w:val="18"/>
        </w:rPr>
        <w:t>KOPIE DECYZJI O NADANIU PROJEKTANTO</w:t>
      </w:r>
      <w:r>
        <w:rPr>
          <w:rFonts w:ascii="Calibri" w:hAnsi="Calibri"/>
          <w:sz w:val="18"/>
          <w:szCs w:val="18"/>
        </w:rPr>
        <w:t>M</w:t>
      </w:r>
      <w:r w:rsidRPr="005E574C">
        <w:rPr>
          <w:rFonts w:ascii="Calibri" w:hAnsi="Calibri"/>
          <w:sz w:val="18"/>
          <w:szCs w:val="18"/>
        </w:rPr>
        <w:t xml:space="preserve"> UPRAWNIEŃ BUDOWLANYCH</w:t>
      </w:r>
      <w:r>
        <w:rPr>
          <w:rFonts w:ascii="Calibri" w:hAnsi="Calibri"/>
          <w:sz w:val="18"/>
          <w:szCs w:val="18"/>
        </w:rPr>
        <w:tab/>
      </w:r>
      <w:r>
        <w:rPr>
          <w:rFonts w:ascii="Calibri" w:hAnsi="Calibri"/>
          <w:sz w:val="18"/>
          <w:szCs w:val="18"/>
        </w:rPr>
        <w:tab/>
      </w:r>
      <w:r w:rsidRPr="00757E32">
        <w:rPr>
          <w:rFonts w:ascii="Calibri" w:hAnsi="Calibri"/>
          <w:sz w:val="18"/>
          <w:szCs w:val="18"/>
        </w:rPr>
        <w:t>…………………………………</w:t>
      </w:r>
    </w:p>
    <w:p w:rsidR="008158E4" w:rsidRPr="005E574C" w:rsidRDefault="008158E4" w:rsidP="008158E4">
      <w:pPr>
        <w:pStyle w:val="Default"/>
        <w:spacing w:line="360" w:lineRule="auto"/>
        <w:rPr>
          <w:rFonts w:ascii="Calibri" w:hAnsi="Calibri"/>
          <w:sz w:val="18"/>
          <w:szCs w:val="18"/>
        </w:rPr>
      </w:pPr>
      <w:r>
        <w:rPr>
          <w:rFonts w:ascii="Calibri" w:hAnsi="Calibri"/>
          <w:sz w:val="18"/>
          <w:szCs w:val="18"/>
        </w:rPr>
        <w:tab/>
      </w:r>
      <w:r w:rsidRPr="005E574C">
        <w:rPr>
          <w:rFonts w:ascii="Calibri" w:hAnsi="Calibri"/>
          <w:sz w:val="18"/>
          <w:szCs w:val="18"/>
        </w:rPr>
        <w:t>KOPIE ZAŚWIADCZEŃ O WPISIE NA LISTY CZŁONKÓW IZBY SAMORZĄDU ZAWODOWEGO</w:t>
      </w:r>
      <w:r w:rsidRPr="00757E32">
        <w:rPr>
          <w:rFonts w:ascii="Calibri" w:hAnsi="Calibri"/>
          <w:color w:val="auto"/>
          <w:sz w:val="18"/>
          <w:szCs w:val="18"/>
        </w:rPr>
        <w:t>……………………</w:t>
      </w:r>
      <w:r>
        <w:rPr>
          <w:rFonts w:ascii="Calibri" w:hAnsi="Calibri"/>
          <w:color w:val="auto"/>
          <w:sz w:val="18"/>
          <w:szCs w:val="18"/>
        </w:rPr>
        <w:t>............</w:t>
      </w:r>
    </w:p>
    <w:p w:rsidR="008158E4" w:rsidRPr="0095029E" w:rsidRDefault="008158E4" w:rsidP="008158E4">
      <w:pPr>
        <w:widowControl w:val="0"/>
        <w:suppressAutoHyphens/>
        <w:spacing w:line="360" w:lineRule="auto"/>
        <w:rPr>
          <w:rFonts w:ascii="Calibri" w:hAnsi="Calibri"/>
          <w:sz w:val="18"/>
          <w:szCs w:val="18"/>
        </w:rPr>
      </w:pPr>
      <w:r>
        <w:rPr>
          <w:rFonts w:ascii="Calibri" w:hAnsi="Calibri"/>
          <w:sz w:val="18"/>
          <w:szCs w:val="18"/>
        </w:rPr>
        <w:tab/>
      </w:r>
      <w:r w:rsidRPr="0095029E">
        <w:rPr>
          <w:rFonts w:ascii="Calibri" w:hAnsi="Calibri"/>
          <w:sz w:val="18"/>
          <w:szCs w:val="18"/>
        </w:rPr>
        <w:t>OŚWIADCZENIE PROJEKTANTÓW</w:t>
      </w:r>
      <w:r w:rsidRPr="0095029E">
        <w:rPr>
          <w:rFonts w:ascii="Calibri" w:hAnsi="Calibri"/>
          <w:sz w:val="18"/>
          <w:szCs w:val="18"/>
        </w:rPr>
        <w:tab/>
      </w:r>
      <w:r w:rsidRPr="0095029E">
        <w:rPr>
          <w:rFonts w:ascii="Calibri" w:hAnsi="Calibri"/>
          <w:sz w:val="18"/>
          <w:szCs w:val="18"/>
        </w:rPr>
        <w:tab/>
      </w:r>
      <w:r w:rsidRPr="0095029E">
        <w:rPr>
          <w:rFonts w:ascii="Calibri" w:hAnsi="Calibri"/>
          <w:sz w:val="18"/>
          <w:szCs w:val="18"/>
        </w:rPr>
        <w:tab/>
      </w:r>
      <w:r w:rsidRPr="0095029E">
        <w:rPr>
          <w:rFonts w:ascii="Calibri" w:hAnsi="Calibri"/>
          <w:sz w:val="18"/>
          <w:szCs w:val="18"/>
        </w:rPr>
        <w:tab/>
      </w:r>
      <w:r w:rsidRPr="0095029E">
        <w:rPr>
          <w:rFonts w:ascii="Calibri" w:hAnsi="Calibri"/>
          <w:sz w:val="18"/>
          <w:szCs w:val="18"/>
        </w:rPr>
        <w:tab/>
      </w:r>
      <w:r>
        <w:rPr>
          <w:rFonts w:ascii="Calibri" w:hAnsi="Calibri"/>
          <w:sz w:val="18"/>
          <w:szCs w:val="18"/>
        </w:rPr>
        <w:tab/>
      </w:r>
      <w:r w:rsidRPr="00757E32">
        <w:rPr>
          <w:rFonts w:ascii="Calibri" w:hAnsi="Calibri"/>
          <w:sz w:val="18"/>
          <w:szCs w:val="18"/>
        </w:rPr>
        <w:t>…………………………………</w:t>
      </w:r>
    </w:p>
    <w:p w:rsidR="008158E4" w:rsidRPr="000F7373" w:rsidRDefault="008158E4" w:rsidP="008158E4">
      <w:pPr>
        <w:spacing w:line="360" w:lineRule="auto"/>
        <w:rPr>
          <w:rFonts w:ascii="Calibri" w:hAnsi="Calibri"/>
          <w:sz w:val="18"/>
          <w:szCs w:val="18"/>
        </w:rPr>
      </w:pPr>
      <w:r>
        <w:rPr>
          <w:rFonts w:ascii="Calibri" w:hAnsi="Calibri"/>
          <w:sz w:val="18"/>
          <w:szCs w:val="18"/>
        </w:rPr>
        <w:tab/>
      </w:r>
      <w:r w:rsidRPr="000F7373">
        <w:rPr>
          <w:rFonts w:ascii="Calibri" w:hAnsi="Calibri"/>
          <w:sz w:val="18"/>
          <w:szCs w:val="18"/>
        </w:rPr>
        <w:t xml:space="preserve">OŚWIADCZENIE DOTYCZĄCE MOŻLIWOŚCI PRZYŁĄCZENIA OBIEKTU DO SIECI CIEPŁOWNICZEJ </w:t>
      </w:r>
      <w:r>
        <w:rPr>
          <w:rFonts w:ascii="Calibri" w:hAnsi="Calibri"/>
          <w:sz w:val="18"/>
          <w:szCs w:val="18"/>
        </w:rPr>
        <w:t>..</w:t>
      </w:r>
      <w:r w:rsidRPr="00757E32">
        <w:rPr>
          <w:rFonts w:ascii="Calibri" w:hAnsi="Calibri"/>
          <w:sz w:val="18"/>
          <w:szCs w:val="18"/>
        </w:rPr>
        <w:t>………………………</w:t>
      </w:r>
    </w:p>
    <w:p w:rsidR="008158E4" w:rsidRDefault="008158E4" w:rsidP="008158E4">
      <w:pPr>
        <w:spacing w:line="360" w:lineRule="auto"/>
        <w:rPr>
          <w:rFonts w:ascii="Calibri" w:hAnsi="Calibri"/>
          <w:sz w:val="18"/>
          <w:szCs w:val="18"/>
          <w:highlight w:val="lightGray"/>
        </w:rPr>
      </w:pPr>
    </w:p>
    <w:p w:rsidR="008158E4" w:rsidRDefault="008158E4" w:rsidP="008158E4">
      <w:pPr>
        <w:spacing w:line="360" w:lineRule="auto"/>
        <w:rPr>
          <w:rFonts w:ascii="Calibri" w:hAnsi="Calibri"/>
          <w:sz w:val="18"/>
          <w:szCs w:val="18"/>
        </w:rPr>
      </w:pPr>
      <w:r w:rsidRPr="005E574C">
        <w:rPr>
          <w:rFonts w:ascii="Calibri" w:hAnsi="Calibri"/>
          <w:sz w:val="18"/>
          <w:szCs w:val="18"/>
          <w:highlight w:val="lightGray"/>
        </w:rPr>
        <w:t>CZĘŚĆ OPISOWA</w:t>
      </w:r>
    </w:p>
    <w:p w:rsidR="008158E4" w:rsidRDefault="008158E4" w:rsidP="008158E4">
      <w:pPr>
        <w:spacing w:line="360" w:lineRule="auto"/>
        <w:ind w:firstLine="708"/>
        <w:rPr>
          <w:rFonts w:ascii="Calibri" w:hAnsi="Calibri"/>
          <w:sz w:val="18"/>
          <w:szCs w:val="18"/>
        </w:rPr>
      </w:pPr>
      <w:r>
        <w:rPr>
          <w:rFonts w:ascii="Calibri" w:hAnsi="Calibri"/>
          <w:sz w:val="18"/>
          <w:szCs w:val="18"/>
        </w:rPr>
        <w:t>OPIS TECHNICZNY</w:t>
      </w:r>
      <w:r w:rsidRPr="0095029E">
        <w:rPr>
          <w:rFonts w:ascii="Calibri" w:hAnsi="Calibri"/>
          <w:sz w:val="18"/>
          <w:szCs w:val="18"/>
        </w:rPr>
        <w:tab/>
      </w:r>
      <w:r w:rsidRPr="0095029E">
        <w:rPr>
          <w:rFonts w:ascii="Calibri" w:hAnsi="Calibri"/>
          <w:sz w:val="18"/>
          <w:szCs w:val="18"/>
        </w:rPr>
        <w:tab/>
      </w:r>
      <w:r>
        <w:rPr>
          <w:rFonts w:ascii="Calibri" w:hAnsi="Calibri"/>
          <w:sz w:val="18"/>
          <w:szCs w:val="18"/>
        </w:rPr>
        <w:tab/>
      </w:r>
      <w:r>
        <w:rPr>
          <w:rFonts w:ascii="Calibri" w:hAnsi="Calibri"/>
          <w:sz w:val="18"/>
          <w:szCs w:val="18"/>
        </w:rPr>
        <w:tab/>
      </w:r>
      <w:r w:rsidRPr="0095029E">
        <w:rPr>
          <w:rFonts w:ascii="Calibri" w:hAnsi="Calibri"/>
          <w:sz w:val="18"/>
          <w:szCs w:val="18"/>
        </w:rPr>
        <w:tab/>
      </w:r>
      <w:r>
        <w:rPr>
          <w:rFonts w:ascii="Calibri" w:hAnsi="Calibri"/>
          <w:sz w:val="18"/>
          <w:szCs w:val="18"/>
        </w:rPr>
        <w:tab/>
      </w:r>
      <w:r>
        <w:rPr>
          <w:rFonts w:ascii="Calibri" w:hAnsi="Calibri"/>
          <w:sz w:val="18"/>
          <w:szCs w:val="18"/>
        </w:rPr>
        <w:tab/>
      </w:r>
      <w:r>
        <w:rPr>
          <w:rFonts w:ascii="Calibri" w:hAnsi="Calibri"/>
          <w:sz w:val="18"/>
          <w:szCs w:val="18"/>
        </w:rPr>
        <w:tab/>
      </w:r>
      <w:r w:rsidRPr="00757E32">
        <w:rPr>
          <w:rFonts w:ascii="Calibri" w:hAnsi="Calibri"/>
          <w:sz w:val="18"/>
          <w:szCs w:val="18"/>
        </w:rPr>
        <w:t>…………………………………</w:t>
      </w:r>
    </w:p>
    <w:p w:rsidR="008158E4" w:rsidRPr="00757E32" w:rsidRDefault="008158E4" w:rsidP="008158E4">
      <w:pPr>
        <w:widowControl w:val="0"/>
        <w:autoSpaceDE w:val="0"/>
        <w:autoSpaceDN w:val="0"/>
        <w:adjustRightInd w:val="0"/>
        <w:spacing w:line="360" w:lineRule="auto"/>
        <w:ind w:left="1416" w:right="283"/>
        <w:jc w:val="both"/>
        <w:outlineLvl w:val="0"/>
        <w:rPr>
          <w:rFonts w:ascii="Calibri" w:hAnsi="Calibri"/>
          <w:sz w:val="18"/>
          <w:szCs w:val="18"/>
        </w:rPr>
      </w:pPr>
      <w:r w:rsidRPr="00757E32">
        <w:rPr>
          <w:rFonts w:ascii="Calibri" w:hAnsi="Calibri"/>
          <w:bCs/>
          <w:sz w:val="18"/>
          <w:szCs w:val="18"/>
        </w:rPr>
        <w:t>1. PRZEDMIOT ZAMIERZENIA BUDOWLANEGO</w:t>
      </w:r>
      <w:r w:rsidRPr="00757E32">
        <w:rPr>
          <w:rFonts w:ascii="Calibri" w:hAnsi="Calibri"/>
          <w:bCs/>
          <w:sz w:val="18"/>
          <w:szCs w:val="18"/>
        </w:rPr>
        <w:tab/>
      </w:r>
      <w:r w:rsidRPr="00757E32">
        <w:rPr>
          <w:rFonts w:ascii="Calibri" w:hAnsi="Calibri"/>
          <w:bCs/>
          <w:sz w:val="18"/>
          <w:szCs w:val="18"/>
        </w:rPr>
        <w:tab/>
      </w:r>
      <w:r>
        <w:rPr>
          <w:rFonts w:ascii="Calibri" w:hAnsi="Calibri"/>
          <w:bCs/>
          <w:sz w:val="18"/>
          <w:szCs w:val="18"/>
        </w:rPr>
        <w:tab/>
      </w:r>
      <w:r w:rsidRPr="00757E32">
        <w:rPr>
          <w:rFonts w:ascii="Calibri" w:hAnsi="Calibri"/>
          <w:sz w:val="18"/>
          <w:szCs w:val="18"/>
        </w:rPr>
        <w:tab/>
        <w:t>…………………………………</w:t>
      </w:r>
    </w:p>
    <w:p w:rsidR="008158E4" w:rsidRPr="00757E32" w:rsidRDefault="008158E4" w:rsidP="008158E4">
      <w:pPr>
        <w:widowControl w:val="0"/>
        <w:autoSpaceDE w:val="0"/>
        <w:autoSpaceDN w:val="0"/>
        <w:adjustRightInd w:val="0"/>
        <w:spacing w:line="360" w:lineRule="auto"/>
        <w:ind w:left="1416" w:right="283"/>
        <w:jc w:val="both"/>
        <w:outlineLvl w:val="0"/>
        <w:rPr>
          <w:rFonts w:ascii="Calibri" w:hAnsi="Calibri"/>
          <w:bCs/>
          <w:sz w:val="18"/>
          <w:szCs w:val="18"/>
        </w:rPr>
      </w:pPr>
      <w:r w:rsidRPr="00757E32">
        <w:rPr>
          <w:rFonts w:ascii="Calibri" w:hAnsi="Calibri"/>
          <w:bCs/>
          <w:sz w:val="18"/>
          <w:szCs w:val="18"/>
        </w:rPr>
        <w:t>2. ISTNIEJĄCY STAN ZAGOSPODAROWANIA</w:t>
      </w:r>
      <w:r w:rsidRPr="00757E32">
        <w:rPr>
          <w:rFonts w:ascii="Calibri" w:hAnsi="Calibri"/>
          <w:sz w:val="18"/>
          <w:szCs w:val="18"/>
        </w:rPr>
        <w:tab/>
      </w:r>
      <w:r w:rsidRPr="00757E32">
        <w:rPr>
          <w:rFonts w:ascii="Calibri" w:hAnsi="Calibri"/>
          <w:sz w:val="18"/>
          <w:szCs w:val="18"/>
        </w:rPr>
        <w:tab/>
      </w:r>
      <w:r>
        <w:rPr>
          <w:rFonts w:ascii="Calibri" w:hAnsi="Calibri"/>
          <w:sz w:val="18"/>
          <w:szCs w:val="18"/>
        </w:rPr>
        <w:tab/>
      </w:r>
      <w:r w:rsidRPr="00757E32">
        <w:rPr>
          <w:rFonts w:ascii="Calibri" w:hAnsi="Calibri"/>
          <w:sz w:val="18"/>
          <w:szCs w:val="18"/>
        </w:rPr>
        <w:tab/>
        <w:t>…………………………………</w:t>
      </w:r>
    </w:p>
    <w:p w:rsidR="008158E4" w:rsidRPr="00757E32" w:rsidRDefault="008158E4" w:rsidP="008158E4">
      <w:pPr>
        <w:widowControl w:val="0"/>
        <w:autoSpaceDE w:val="0"/>
        <w:autoSpaceDN w:val="0"/>
        <w:adjustRightInd w:val="0"/>
        <w:spacing w:line="360" w:lineRule="auto"/>
        <w:ind w:left="1416" w:right="48"/>
        <w:jc w:val="both"/>
        <w:outlineLvl w:val="0"/>
        <w:rPr>
          <w:rFonts w:ascii="Calibri" w:hAnsi="Calibri"/>
          <w:bCs/>
          <w:sz w:val="18"/>
          <w:szCs w:val="18"/>
        </w:rPr>
      </w:pPr>
      <w:r w:rsidRPr="00757E32">
        <w:rPr>
          <w:rFonts w:ascii="Calibri" w:hAnsi="Calibri"/>
          <w:bCs/>
          <w:sz w:val="18"/>
          <w:szCs w:val="18"/>
        </w:rPr>
        <w:t>3. PROJEKTOWANE ZAGOSPODAROWANIE TERENU</w:t>
      </w:r>
      <w:r w:rsidRPr="00757E32">
        <w:rPr>
          <w:rFonts w:ascii="Calibri" w:hAnsi="Calibri"/>
          <w:sz w:val="18"/>
          <w:szCs w:val="18"/>
        </w:rPr>
        <w:tab/>
      </w:r>
      <w:r>
        <w:rPr>
          <w:rFonts w:ascii="Calibri" w:hAnsi="Calibri"/>
          <w:sz w:val="18"/>
          <w:szCs w:val="18"/>
        </w:rPr>
        <w:tab/>
      </w:r>
      <w:r w:rsidRPr="00757E32">
        <w:rPr>
          <w:rFonts w:ascii="Calibri" w:hAnsi="Calibri"/>
          <w:sz w:val="18"/>
          <w:szCs w:val="18"/>
        </w:rPr>
        <w:tab/>
        <w:t>…………………………………</w:t>
      </w:r>
    </w:p>
    <w:p w:rsidR="008158E4" w:rsidRPr="00757E32" w:rsidRDefault="008158E4" w:rsidP="008158E4">
      <w:pPr>
        <w:widowControl w:val="0"/>
        <w:autoSpaceDE w:val="0"/>
        <w:autoSpaceDN w:val="0"/>
        <w:adjustRightInd w:val="0"/>
        <w:spacing w:line="360" w:lineRule="auto"/>
        <w:ind w:left="1416" w:right="48"/>
        <w:jc w:val="both"/>
        <w:outlineLvl w:val="0"/>
        <w:rPr>
          <w:rFonts w:ascii="Calibri" w:hAnsi="Calibri"/>
          <w:bCs/>
          <w:sz w:val="18"/>
          <w:szCs w:val="18"/>
        </w:rPr>
      </w:pPr>
      <w:r w:rsidRPr="00757E32">
        <w:rPr>
          <w:rFonts w:ascii="Calibri" w:hAnsi="Calibri"/>
          <w:bCs/>
          <w:sz w:val="18"/>
          <w:szCs w:val="18"/>
        </w:rPr>
        <w:t>4. ZESTAWIENIE POWIERZCHNI – PARAMETRY TECHNICZNE</w:t>
      </w:r>
      <w:r w:rsidRPr="00757E32">
        <w:rPr>
          <w:rFonts w:ascii="Calibri" w:hAnsi="Calibri"/>
          <w:sz w:val="18"/>
          <w:szCs w:val="18"/>
        </w:rPr>
        <w:tab/>
      </w:r>
      <w:r>
        <w:rPr>
          <w:rFonts w:ascii="Calibri" w:hAnsi="Calibri"/>
          <w:sz w:val="18"/>
          <w:szCs w:val="18"/>
        </w:rPr>
        <w:tab/>
      </w:r>
      <w:r w:rsidRPr="00757E32">
        <w:rPr>
          <w:rFonts w:ascii="Calibri" w:hAnsi="Calibri"/>
          <w:sz w:val="18"/>
          <w:szCs w:val="18"/>
        </w:rPr>
        <w:t>…………………………………</w:t>
      </w:r>
    </w:p>
    <w:p w:rsidR="008158E4" w:rsidRPr="00757E32" w:rsidRDefault="008158E4" w:rsidP="008158E4">
      <w:pPr>
        <w:pStyle w:val="Bezodstpw"/>
        <w:spacing w:line="360" w:lineRule="auto"/>
        <w:ind w:left="1416"/>
        <w:rPr>
          <w:sz w:val="18"/>
          <w:szCs w:val="18"/>
        </w:rPr>
      </w:pPr>
      <w:r w:rsidRPr="00757E32">
        <w:rPr>
          <w:sz w:val="18"/>
          <w:szCs w:val="18"/>
        </w:rPr>
        <w:t>5. INNE INFORMACJE I DANE</w:t>
      </w:r>
      <w:r w:rsidRPr="00757E32">
        <w:rPr>
          <w:sz w:val="18"/>
          <w:szCs w:val="18"/>
        </w:rPr>
        <w:tab/>
      </w:r>
      <w:r w:rsidRPr="00757E32">
        <w:rPr>
          <w:sz w:val="18"/>
          <w:szCs w:val="18"/>
        </w:rPr>
        <w:tab/>
      </w:r>
      <w:r w:rsidRPr="00757E32">
        <w:rPr>
          <w:sz w:val="18"/>
          <w:szCs w:val="18"/>
        </w:rPr>
        <w:tab/>
      </w:r>
      <w:r w:rsidRPr="00757E32">
        <w:rPr>
          <w:sz w:val="18"/>
          <w:szCs w:val="18"/>
        </w:rPr>
        <w:tab/>
      </w:r>
      <w:r w:rsidRPr="00757E32">
        <w:rPr>
          <w:sz w:val="18"/>
          <w:szCs w:val="18"/>
        </w:rPr>
        <w:tab/>
      </w:r>
      <w:r>
        <w:rPr>
          <w:sz w:val="18"/>
          <w:szCs w:val="18"/>
        </w:rPr>
        <w:tab/>
      </w:r>
      <w:r w:rsidRPr="00757E32">
        <w:rPr>
          <w:sz w:val="18"/>
          <w:szCs w:val="18"/>
        </w:rPr>
        <w:t>…………………………………</w:t>
      </w:r>
    </w:p>
    <w:p w:rsidR="008158E4" w:rsidRPr="00757E32" w:rsidRDefault="008158E4" w:rsidP="008158E4">
      <w:pPr>
        <w:widowControl w:val="0"/>
        <w:autoSpaceDE w:val="0"/>
        <w:autoSpaceDN w:val="0"/>
        <w:adjustRightInd w:val="0"/>
        <w:spacing w:line="360" w:lineRule="auto"/>
        <w:ind w:left="1416" w:right="48"/>
        <w:jc w:val="both"/>
        <w:outlineLvl w:val="0"/>
        <w:rPr>
          <w:rFonts w:ascii="Calibri" w:hAnsi="Calibri"/>
          <w:sz w:val="18"/>
          <w:szCs w:val="18"/>
        </w:rPr>
      </w:pPr>
      <w:r w:rsidRPr="00757E32">
        <w:rPr>
          <w:rFonts w:ascii="Calibri" w:hAnsi="Calibri"/>
          <w:bCs/>
          <w:sz w:val="18"/>
          <w:szCs w:val="18"/>
        </w:rPr>
        <w:t xml:space="preserve">6. </w:t>
      </w:r>
      <w:r w:rsidRPr="00757E32">
        <w:rPr>
          <w:rFonts w:ascii="Calibri" w:hAnsi="Calibri"/>
          <w:sz w:val="18"/>
          <w:szCs w:val="18"/>
        </w:rPr>
        <w:t xml:space="preserve">DANE DOTYCZĄCE WARUNKÓW OCHRONY </w:t>
      </w:r>
    </w:p>
    <w:p w:rsidR="008158E4" w:rsidRPr="00757E32" w:rsidRDefault="008158E4" w:rsidP="008158E4">
      <w:pPr>
        <w:widowControl w:val="0"/>
        <w:autoSpaceDE w:val="0"/>
        <w:autoSpaceDN w:val="0"/>
        <w:adjustRightInd w:val="0"/>
        <w:spacing w:line="360" w:lineRule="auto"/>
        <w:ind w:left="1416" w:right="48"/>
        <w:jc w:val="both"/>
        <w:outlineLvl w:val="0"/>
        <w:rPr>
          <w:rFonts w:ascii="Calibri" w:hAnsi="Calibri"/>
          <w:sz w:val="18"/>
          <w:szCs w:val="18"/>
        </w:rPr>
      </w:pPr>
      <w:r w:rsidRPr="00757E32">
        <w:rPr>
          <w:rFonts w:ascii="Calibri" w:hAnsi="Calibri"/>
          <w:sz w:val="18"/>
          <w:szCs w:val="18"/>
        </w:rPr>
        <w:t xml:space="preserve">PRZECIWPOŻAROWEJ - DRÓG POŻAROWYCH ORAZ </w:t>
      </w:r>
    </w:p>
    <w:p w:rsidR="008158E4" w:rsidRPr="00757E32" w:rsidRDefault="008158E4" w:rsidP="008158E4">
      <w:pPr>
        <w:widowControl w:val="0"/>
        <w:autoSpaceDE w:val="0"/>
        <w:autoSpaceDN w:val="0"/>
        <w:adjustRightInd w:val="0"/>
        <w:spacing w:line="360" w:lineRule="auto"/>
        <w:ind w:left="1416" w:right="48"/>
        <w:jc w:val="both"/>
        <w:outlineLvl w:val="0"/>
        <w:rPr>
          <w:rFonts w:ascii="Calibri" w:hAnsi="Calibri"/>
          <w:bCs/>
          <w:sz w:val="18"/>
          <w:szCs w:val="18"/>
        </w:rPr>
      </w:pPr>
      <w:r w:rsidRPr="00757E32">
        <w:rPr>
          <w:rFonts w:ascii="Calibri" w:hAnsi="Calibri"/>
          <w:sz w:val="18"/>
          <w:szCs w:val="18"/>
        </w:rPr>
        <w:t>PRZECIWPOŻAROWEGO ZAOPATRZENIA W WODĘ</w:t>
      </w:r>
      <w:r w:rsidRPr="00757E32">
        <w:rPr>
          <w:rFonts w:ascii="Calibri" w:hAnsi="Calibri"/>
          <w:sz w:val="18"/>
          <w:szCs w:val="18"/>
        </w:rPr>
        <w:tab/>
      </w:r>
      <w:r>
        <w:rPr>
          <w:rFonts w:ascii="Calibri" w:hAnsi="Calibri"/>
          <w:sz w:val="18"/>
          <w:szCs w:val="18"/>
        </w:rPr>
        <w:tab/>
      </w:r>
      <w:r w:rsidRPr="00757E32">
        <w:rPr>
          <w:rFonts w:ascii="Calibri" w:hAnsi="Calibri"/>
          <w:sz w:val="18"/>
          <w:szCs w:val="18"/>
        </w:rPr>
        <w:tab/>
        <w:t>…………………………………</w:t>
      </w:r>
    </w:p>
    <w:p w:rsidR="008158E4" w:rsidRPr="00757E32" w:rsidRDefault="008158E4" w:rsidP="008158E4">
      <w:pPr>
        <w:widowControl w:val="0"/>
        <w:autoSpaceDE w:val="0"/>
        <w:autoSpaceDN w:val="0"/>
        <w:adjustRightInd w:val="0"/>
        <w:spacing w:line="360" w:lineRule="auto"/>
        <w:ind w:left="1416" w:right="48"/>
        <w:jc w:val="both"/>
        <w:outlineLvl w:val="0"/>
        <w:rPr>
          <w:rFonts w:ascii="Calibri" w:hAnsi="Calibri"/>
          <w:sz w:val="18"/>
          <w:szCs w:val="18"/>
        </w:rPr>
      </w:pPr>
      <w:r w:rsidRPr="00757E32">
        <w:rPr>
          <w:rFonts w:ascii="Calibri" w:hAnsi="Calibri"/>
          <w:bCs/>
          <w:sz w:val="18"/>
          <w:szCs w:val="18"/>
        </w:rPr>
        <w:t xml:space="preserve">7. INNE NIEZBĘDNE </w:t>
      </w:r>
      <w:r w:rsidRPr="00757E32">
        <w:rPr>
          <w:rFonts w:ascii="Calibri" w:hAnsi="Calibri"/>
          <w:sz w:val="18"/>
          <w:szCs w:val="18"/>
        </w:rPr>
        <w:t xml:space="preserve">DANE </w:t>
      </w:r>
      <w:r w:rsidRPr="00757E32">
        <w:rPr>
          <w:rFonts w:ascii="Calibri" w:hAnsi="Calibri"/>
          <w:sz w:val="18"/>
          <w:szCs w:val="18"/>
        </w:rPr>
        <w:tab/>
      </w:r>
      <w:r w:rsidRPr="00757E32">
        <w:rPr>
          <w:rFonts w:ascii="Calibri" w:hAnsi="Calibri"/>
          <w:sz w:val="18"/>
          <w:szCs w:val="18"/>
        </w:rPr>
        <w:tab/>
      </w:r>
      <w:r w:rsidRPr="00757E32">
        <w:rPr>
          <w:rFonts w:ascii="Calibri" w:hAnsi="Calibri"/>
          <w:sz w:val="18"/>
          <w:szCs w:val="18"/>
        </w:rPr>
        <w:tab/>
      </w:r>
      <w:r w:rsidRPr="00757E32">
        <w:rPr>
          <w:rFonts w:ascii="Calibri" w:hAnsi="Calibri"/>
          <w:sz w:val="18"/>
          <w:szCs w:val="18"/>
        </w:rPr>
        <w:tab/>
      </w:r>
      <w:r w:rsidRPr="00757E32">
        <w:rPr>
          <w:rFonts w:ascii="Calibri" w:hAnsi="Calibri"/>
          <w:sz w:val="18"/>
          <w:szCs w:val="18"/>
        </w:rPr>
        <w:tab/>
      </w:r>
      <w:r>
        <w:rPr>
          <w:rFonts w:ascii="Calibri" w:hAnsi="Calibri"/>
          <w:sz w:val="18"/>
          <w:szCs w:val="18"/>
        </w:rPr>
        <w:tab/>
      </w:r>
      <w:r w:rsidRPr="00757E32">
        <w:rPr>
          <w:rFonts w:ascii="Calibri" w:hAnsi="Calibri"/>
          <w:sz w:val="18"/>
          <w:szCs w:val="18"/>
        </w:rPr>
        <w:t>…………………………………</w:t>
      </w:r>
    </w:p>
    <w:p w:rsidR="008158E4" w:rsidRPr="00757E32" w:rsidRDefault="008158E4" w:rsidP="008158E4">
      <w:pPr>
        <w:spacing w:line="360" w:lineRule="auto"/>
        <w:ind w:left="1416" w:right="283"/>
        <w:jc w:val="both"/>
        <w:rPr>
          <w:rFonts w:ascii="Calibri" w:hAnsi="Calibri"/>
          <w:spacing w:val="2"/>
          <w:sz w:val="18"/>
          <w:szCs w:val="18"/>
        </w:rPr>
      </w:pPr>
      <w:r w:rsidRPr="00757E32">
        <w:rPr>
          <w:rFonts w:ascii="Calibri" w:hAnsi="Calibri"/>
          <w:sz w:val="18"/>
          <w:szCs w:val="18"/>
        </w:rPr>
        <w:t xml:space="preserve">8. INFORMACJA O  OBSZARZE ODDZIAŁYWANIA OBIEKTU </w:t>
      </w:r>
      <w:r w:rsidRPr="00757E32">
        <w:rPr>
          <w:rFonts w:ascii="Calibri" w:hAnsi="Calibri"/>
          <w:sz w:val="18"/>
          <w:szCs w:val="18"/>
        </w:rPr>
        <w:tab/>
      </w:r>
      <w:r w:rsidRPr="00757E32">
        <w:rPr>
          <w:rFonts w:ascii="Calibri" w:hAnsi="Calibri"/>
          <w:sz w:val="18"/>
          <w:szCs w:val="18"/>
        </w:rPr>
        <w:tab/>
      </w:r>
      <w:r>
        <w:rPr>
          <w:rFonts w:ascii="Calibri" w:hAnsi="Calibri"/>
          <w:sz w:val="18"/>
          <w:szCs w:val="18"/>
        </w:rPr>
        <w:tab/>
      </w:r>
      <w:r w:rsidRPr="00757E32">
        <w:rPr>
          <w:rFonts w:ascii="Calibri" w:hAnsi="Calibri"/>
          <w:sz w:val="18"/>
          <w:szCs w:val="18"/>
        </w:rPr>
        <w:t>…………………………………</w:t>
      </w:r>
    </w:p>
    <w:p w:rsidR="008158E4" w:rsidRPr="0095029E" w:rsidRDefault="008158E4" w:rsidP="008158E4">
      <w:pPr>
        <w:spacing w:line="360" w:lineRule="auto"/>
        <w:ind w:left="708" w:firstLine="708"/>
        <w:rPr>
          <w:rFonts w:ascii="Calibri" w:hAnsi="Calibri"/>
          <w:sz w:val="18"/>
          <w:szCs w:val="18"/>
        </w:rPr>
      </w:pPr>
    </w:p>
    <w:p w:rsidR="008158E4" w:rsidRPr="0095029E" w:rsidRDefault="008158E4" w:rsidP="008158E4">
      <w:pPr>
        <w:spacing w:line="360" w:lineRule="auto"/>
        <w:rPr>
          <w:rFonts w:ascii="Calibri" w:hAnsi="Calibri"/>
          <w:sz w:val="18"/>
          <w:szCs w:val="18"/>
        </w:rPr>
      </w:pPr>
      <w:r w:rsidRPr="005E574C">
        <w:rPr>
          <w:rFonts w:ascii="Calibri" w:hAnsi="Calibri"/>
          <w:sz w:val="18"/>
          <w:szCs w:val="18"/>
          <w:highlight w:val="lightGray"/>
        </w:rPr>
        <w:t>CZĘŚĆ RYSUNKOWA</w:t>
      </w:r>
      <w:r w:rsidRPr="0095029E">
        <w:rPr>
          <w:rFonts w:ascii="Calibri" w:hAnsi="Calibri"/>
          <w:sz w:val="18"/>
          <w:szCs w:val="18"/>
        </w:rPr>
        <w:tab/>
      </w:r>
      <w:r w:rsidRPr="0095029E">
        <w:rPr>
          <w:rFonts w:ascii="Calibri" w:hAnsi="Calibri"/>
          <w:sz w:val="18"/>
          <w:szCs w:val="18"/>
        </w:rPr>
        <w:tab/>
      </w:r>
      <w:r w:rsidRPr="0095029E">
        <w:rPr>
          <w:rFonts w:ascii="Calibri" w:hAnsi="Calibri"/>
          <w:sz w:val="18"/>
          <w:szCs w:val="18"/>
        </w:rPr>
        <w:tab/>
      </w:r>
      <w:r w:rsidRPr="0095029E">
        <w:rPr>
          <w:rFonts w:ascii="Calibri" w:hAnsi="Calibri"/>
          <w:sz w:val="18"/>
          <w:szCs w:val="18"/>
        </w:rPr>
        <w:tab/>
      </w:r>
      <w:r w:rsidRPr="0095029E">
        <w:rPr>
          <w:rFonts w:ascii="Calibri" w:hAnsi="Calibri"/>
          <w:sz w:val="18"/>
          <w:szCs w:val="18"/>
        </w:rPr>
        <w:tab/>
      </w:r>
    </w:p>
    <w:p w:rsidR="008158E4" w:rsidRPr="0095029E" w:rsidRDefault="008158E4" w:rsidP="008158E4">
      <w:pPr>
        <w:spacing w:line="360" w:lineRule="auto"/>
        <w:ind w:left="708" w:firstLine="708"/>
        <w:rPr>
          <w:rFonts w:ascii="Calibri" w:hAnsi="Calibri"/>
          <w:sz w:val="18"/>
          <w:szCs w:val="18"/>
        </w:rPr>
      </w:pPr>
      <w:r>
        <w:rPr>
          <w:rFonts w:ascii="Calibri" w:hAnsi="Calibri"/>
          <w:sz w:val="18"/>
          <w:szCs w:val="18"/>
        </w:rPr>
        <w:t>Z1. PROJEKT ZAGOSPODAROWANIA TERENU</w:t>
      </w:r>
      <w:r w:rsidRPr="0095029E">
        <w:rPr>
          <w:rFonts w:ascii="Calibri" w:hAnsi="Calibri"/>
          <w:sz w:val="18"/>
          <w:szCs w:val="18"/>
        </w:rPr>
        <w:tab/>
      </w:r>
      <w:r w:rsidRPr="0095029E">
        <w:rPr>
          <w:rFonts w:ascii="Calibri" w:hAnsi="Calibri"/>
          <w:sz w:val="18"/>
          <w:szCs w:val="18"/>
        </w:rPr>
        <w:tab/>
      </w:r>
      <w:r>
        <w:rPr>
          <w:rFonts w:ascii="Calibri" w:hAnsi="Calibri"/>
          <w:sz w:val="18"/>
          <w:szCs w:val="18"/>
        </w:rPr>
        <w:tab/>
      </w:r>
      <w:r>
        <w:rPr>
          <w:rFonts w:ascii="Calibri" w:hAnsi="Calibri"/>
          <w:sz w:val="18"/>
          <w:szCs w:val="18"/>
        </w:rPr>
        <w:tab/>
      </w:r>
      <w:r w:rsidRPr="00757E32">
        <w:rPr>
          <w:rFonts w:ascii="Calibri" w:hAnsi="Calibri"/>
          <w:sz w:val="18"/>
          <w:szCs w:val="18"/>
        </w:rPr>
        <w:t>…………………………………</w:t>
      </w:r>
    </w:p>
    <w:p w:rsidR="008158E4" w:rsidRDefault="008158E4" w:rsidP="008158E4">
      <w:pPr>
        <w:spacing w:line="360" w:lineRule="auto"/>
        <w:jc w:val="center"/>
        <w:rPr>
          <w:rFonts w:asciiTheme="minorHAnsi" w:hAnsiTheme="minorHAnsi"/>
        </w:rPr>
      </w:pPr>
    </w:p>
    <w:p w:rsidR="008158E4" w:rsidRDefault="008158E4" w:rsidP="008158E4">
      <w:pPr>
        <w:rPr>
          <w:rFonts w:asciiTheme="minorHAnsi" w:hAnsiTheme="minorHAnsi"/>
          <w:b/>
        </w:rPr>
      </w:pPr>
    </w:p>
    <w:p w:rsidR="008158E4" w:rsidRDefault="008158E4" w:rsidP="008158E4">
      <w:pPr>
        <w:rPr>
          <w:rFonts w:asciiTheme="minorHAnsi" w:hAnsiTheme="minorHAnsi"/>
          <w:b/>
        </w:rPr>
      </w:pPr>
    </w:p>
    <w:p w:rsidR="008158E4" w:rsidRDefault="008158E4" w:rsidP="008158E4">
      <w:pPr>
        <w:rPr>
          <w:rFonts w:asciiTheme="minorHAnsi" w:hAnsiTheme="minorHAnsi"/>
          <w:b/>
        </w:rPr>
      </w:pPr>
    </w:p>
    <w:p w:rsidR="008158E4" w:rsidRDefault="008158E4" w:rsidP="008158E4">
      <w:pPr>
        <w:jc w:val="center"/>
        <w:rPr>
          <w:rFonts w:asciiTheme="minorHAnsi" w:hAnsiTheme="minorHAnsi"/>
        </w:rPr>
      </w:pPr>
      <w:r w:rsidRPr="0019035E">
        <w:rPr>
          <w:rFonts w:asciiTheme="minorHAnsi" w:hAnsiTheme="minorHAnsi"/>
        </w:rPr>
        <w:br w:type="page"/>
      </w:r>
    </w:p>
    <w:p w:rsidR="008158E4" w:rsidRDefault="008158E4" w:rsidP="008158E4">
      <w:pPr>
        <w:ind w:right="283"/>
        <w:jc w:val="center"/>
        <w:rPr>
          <w:rFonts w:asciiTheme="minorHAnsi" w:hAnsiTheme="minorHAnsi"/>
        </w:rPr>
      </w:pPr>
    </w:p>
    <w:p w:rsidR="008158E4" w:rsidRDefault="008158E4" w:rsidP="008158E4">
      <w:pPr>
        <w:jc w:val="center"/>
        <w:rPr>
          <w:sz w:val="18"/>
          <w:szCs w:val="18"/>
        </w:rPr>
      </w:pPr>
      <w:r>
        <w:rPr>
          <w:noProof/>
          <w:sz w:val="18"/>
          <w:szCs w:val="18"/>
        </w:rPr>
        <w:drawing>
          <wp:inline distT="0" distB="0" distL="0" distR="0">
            <wp:extent cx="6099954" cy="8626415"/>
            <wp:effectExtent l="19050" t="0" r="0" b="0"/>
            <wp:docPr id="15" name="Obraz 0" descr="uprawnienia PJ.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uprawnienia PJ.jpg"/>
                    <pic:cNvPicPr/>
                  </pic:nvPicPr>
                  <pic:blipFill>
                    <a:blip r:embed="rId9" cstate="print"/>
                    <a:stretch>
                      <a:fillRect/>
                    </a:stretch>
                  </pic:blipFill>
                  <pic:spPr>
                    <a:xfrm>
                      <a:off x="0" y="0"/>
                      <a:ext cx="6102571" cy="8630116"/>
                    </a:xfrm>
                    <a:prstGeom prst="rect">
                      <a:avLst/>
                    </a:prstGeom>
                  </pic:spPr>
                </pic:pic>
              </a:graphicData>
            </a:graphic>
          </wp:inline>
        </w:drawing>
      </w:r>
    </w:p>
    <w:p w:rsidR="00A13DFD" w:rsidRDefault="00A13DFD" w:rsidP="008158E4">
      <w:pPr>
        <w:jc w:val="center"/>
        <w:rPr>
          <w:sz w:val="18"/>
          <w:szCs w:val="18"/>
        </w:rPr>
      </w:pPr>
      <w:r>
        <w:rPr>
          <w:noProof/>
          <w:sz w:val="18"/>
          <w:szCs w:val="18"/>
        </w:rPr>
        <w:lastRenderedPageBreak/>
        <w:drawing>
          <wp:inline distT="0" distB="0" distL="0" distR="0">
            <wp:extent cx="5760085" cy="8154670"/>
            <wp:effectExtent l="19050" t="0" r="0" b="0"/>
            <wp:docPr id="9" name="Obraz 8" descr="Nowak 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Nowak 1.JPG"/>
                    <pic:cNvPicPr/>
                  </pic:nvPicPr>
                  <pic:blipFill>
                    <a:blip r:embed="rId10" cstate="print"/>
                    <a:stretch>
                      <a:fillRect/>
                    </a:stretch>
                  </pic:blipFill>
                  <pic:spPr>
                    <a:xfrm>
                      <a:off x="0" y="0"/>
                      <a:ext cx="5760085" cy="8154670"/>
                    </a:xfrm>
                    <a:prstGeom prst="rect">
                      <a:avLst/>
                    </a:prstGeom>
                  </pic:spPr>
                </pic:pic>
              </a:graphicData>
            </a:graphic>
          </wp:inline>
        </w:drawing>
      </w:r>
    </w:p>
    <w:p w:rsidR="00A13DFD" w:rsidRDefault="00A13DFD" w:rsidP="008158E4">
      <w:pPr>
        <w:jc w:val="center"/>
        <w:rPr>
          <w:sz w:val="18"/>
          <w:szCs w:val="18"/>
        </w:rPr>
      </w:pPr>
    </w:p>
    <w:p w:rsidR="00A13DFD" w:rsidRDefault="00A13DFD" w:rsidP="008158E4">
      <w:pPr>
        <w:jc w:val="center"/>
        <w:rPr>
          <w:sz w:val="18"/>
          <w:szCs w:val="18"/>
        </w:rPr>
      </w:pPr>
    </w:p>
    <w:p w:rsidR="00A13DFD" w:rsidRDefault="00A13DFD" w:rsidP="008158E4">
      <w:pPr>
        <w:jc w:val="center"/>
        <w:rPr>
          <w:sz w:val="18"/>
          <w:szCs w:val="18"/>
        </w:rPr>
      </w:pPr>
    </w:p>
    <w:p w:rsidR="00A13DFD" w:rsidRDefault="00A13DFD" w:rsidP="008158E4">
      <w:pPr>
        <w:jc w:val="center"/>
        <w:rPr>
          <w:sz w:val="18"/>
          <w:szCs w:val="18"/>
        </w:rPr>
      </w:pPr>
    </w:p>
    <w:p w:rsidR="00A13DFD" w:rsidRDefault="00A13DFD" w:rsidP="008158E4">
      <w:pPr>
        <w:jc w:val="center"/>
        <w:rPr>
          <w:sz w:val="18"/>
          <w:szCs w:val="18"/>
        </w:rPr>
      </w:pPr>
    </w:p>
    <w:p w:rsidR="00A13DFD" w:rsidRDefault="00A13DFD" w:rsidP="008158E4">
      <w:pPr>
        <w:jc w:val="center"/>
        <w:rPr>
          <w:sz w:val="18"/>
          <w:szCs w:val="18"/>
        </w:rPr>
      </w:pPr>
    </w:p>
    <w:p w:rsidR="00A13DFD" w:rsidRDefault="00A13DFD" w:rsidP="008158E4">
      <w:pPr>
        <w:jc w:val="center"/>
        <w:rPr>
          <w:sz w:val="18"/>
          <w:szCs w:val="18"/>
        </w:rPr>
      </w:pPr>
      <w:r>
        <w:rPr>
          <w:noProof/>
          <w:sz w:val="18"/>
          <w:szCs w:val="18"/>
        </w:rPr>
        <w:drawing>
          <wp:inline distT="0" distB="0" distL="0" distR="0">
            <wp:extent cx="5760085" cy="8154670"/>
            <wp:effectExtent l="19050" t="0" r="0" b="0"/>
            <wp:docPr id="12" name="Obraz 11" descr="Nowak 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Nowak 2.JPG"/>
                    <pic:cNvPicPr/>
                  </pic:nvPicPr>
                  <pic:blipFill>
                    <a:blip r:embed="rId11" cstate="print"/>
                    <a:stretch>
                      <a:fillRect/>
                    </a:stretch>
                  </pic:blipFill>
                  <pic:spPr>
                    <a:xfrm>
                      <a:off x="0" y="0"/>
                      <a:ext cx="5760085" cy="8154670"/>
                    </a:xfrm>
                    <a:prstGeom prst="rect">
                      <a:avLst/>
                    </a:prstGeom>
                  </pic:spPr>
                </pic:pic>
              </a:graphicData>
            </a:graphic>
          </wp:inline>
        </w:drawing>
      </w:r>
    </w:p>
    <w:p w:rsidR="008158E4" w:rsidRDefault="00CA3A63" w:rsidP="008158E4">
      <w:pPr>
        <w:jc w:val="center"/>
        <w:rPr>
          <w:sz w:val="18"/>
          <w:szCs w:val="18"/>
        </w:rPr>
      </w:pPr>
      <w:r>
        <w:rPr>
          <w:noProof/>
          <w:sz w:val="18"/>
          <w:szCs w:val="18"/>
        </w:rPr>
        <w:lastRenderedPageBreak/>
        <w:drawing>
          <wp:inline distT="0" distB="0" distL="0" distR="0">
            <wp:extent cx="5760085" cy="8150860"/>
            <wp:effectExtent l="19050" t="0" r="0" b="0"/>
            <wp:docPr id="11" name="Obraz 10" descr="PK-0506_do_2024-12-3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K-0506_do_2024-12-31.jpg"/>
                    <pic:cNvPicPr/>
                  </pic:nvPicPr>
                  <pic:blipFill>
                    <a:blip r:embed="rId12" cstate="print"/>
                    <a:stretch>
                      <a:fillRect/>
                    </a:stretch>
                  </pic:blipFill>
                  <pic:spPr>
                    <a:xfrm>
                      <a:off x="0" y="0"/>
                      <a:ext cx="5760085" cy="8150860"/>
                    </a:xfrm>
                    <a:prstGeom prst="rect">
                      <a:avLst/>
                    </a:prstGeom>
                  </pic:spPr>
                </pic:pic>
              </a:graphicData>
            </a:graphic>
          </wp:inline>
        </w:drawing>
      </w:r>
    </w:p>
    <w:p w:rsidR="00A13DFD" w:rsidRDefault="00A13DFD" w:rsidP="008158E4">
      <w:pPr>
        <w:jc w:val="center"/>
        <w:rPr>
          <w:sz w:val="18"/>
          <w:szCs w:val="18"/>
        </w:rPr>
      </w:pPr>
    </w:p>
    <w:p w:rsidR="00A13DFD" w:rsidRDefault="00A13DFD" w:rsidP="008158E4">
      <w:pPr>
        <w:jc w:val="center"/>
        <w:rPr>
          <w:sz w:val="18"/>
          <w:szCs w:val="18"/>
        </w:rPr>
      </w:pPr>
    </w:p>
    <w:p w:rsidR="00A13DFD" w:rsidRDefault="00421555" w:rsidP="008158E4">
      <w:pPr>
        <w:jc w:val="center"/>
        <w:rPr>
          <w:sz w:val="18"/>
          <w:szCs w:val="18"/>
        </w:rPr>
      </w:pPr>
      <w:r>
        <w:rPr>
          <w:noProof/>
          <w:sz w:val="18"/>
          <w:szCs w:val="18"/>
        </w:rPr>
        <w:lastRenderedPageBreak/>
        <w:drawing>
          <wp:inline distT="0" distB="0" distL="0" distR="0">
            <wp:extent cx="5760085" cy="8152765"/>
            <wp:effectExtent l="19050" t="0" r="0" b="0"/>
            <wp:docPr id="18" name="Obraz 17" descr="izba 2024-1 KN.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zba 2024-1 KN.jpg"/>
                    <pic:cNvPicPr/>
                  </pic:nvPicPr>
                  <pic:blipFill>
                    <a:blip r:embed="rId13" cstate="print"/>
                    <a:stretch>
                      <a:fillRect/>
                    </a:stretch>
                  </pic:blipFill>
                  <pic:spPr>
                    <a:xfrm>
                      <a:off x="0" y="0"/>
                      <a:ext cx="5760085" cy="8152765"/>
                    </a:xfrm>
                    <a:prstGeom prst="rect">
                      <a:avLst/>
                    </a:prstGeom>
                  </pic:spPr>
                </pic:pic>
              </a:graphicData>
            </a:graphic>
          </wp:inline>
        </w:drawing>
      </w:r>
    </w:p>
    <w:p w:rsidR="008158E4" w:rsidRDefault="008158E4" w:rsidP="008158E4">
      <w:pPr>
        <w:jc w:val="center"/>
        <w:rPr>
          <w:rFonts w:asciiTheme="minorHAnsi" w:hAnsiTheme="minorHAnsi"/>
          <w:color w:val="000000"/>
        </w:rPr>
      </w:pPr>
    </w:p>
    <w:p w:rsidR="008158E4" w:rsidRDefault="008158E4" w:rsidP="008158E4">
      <w:pPr>
        <w:jc w:val="center"/>
        <w:rPr>
          <w:sz w:val="18"/>
          <w:szCs w:val="18"/>
        </w:rPr>
      </w:pPr>
    </w:p>
    <w:p w:rsidR="008158E4" w:rsidRDefault="008158E4" w:rsidP="008158E4">
      <w:pPr>
        <w:jc w:val="center"/>
        <w:rPr>
          <w:sz w:val="18"/>
          <w:szCs w:val="18"/>
        </w:rPr>
      </w:pPr>
    </w:p>
    <w:p w:rsidR="008158E4" w:rsidRDefault="008158E4" w:rsidP="008158E4">
      <w:pPr>
        <w:jc w:val="center"/>
        <w:rPr>
          <w:sz w:val="18"/>
          <w:szCs w:val="18"/>
        </w:rPr>
      </w:pPr>
    </w:p>
    <w:p w:rsidR="008158E4" w:rsidRDefault="008158E4" w:rsidP="008158E4">
      <w:pPr>
        <w:jc w:val="center"/>
        <w:rPr>
          <w:sz w:val="18"/>
          <w:szCs w:val="18"/>
        </w:rPr>
      </w:pPr>
    </w:p>
    <w:p w:rsidR="008158E4" w:rsidRPr="00BF1636" w:rsidRDefault="008158E4" w:rsidP="008158E4">
      <w:pPr>
        <w:jc w:val="center"/>
        <w:rPr>
          <w:sz w:val="18"/>
          <w:szCs w:val="18"/>
        </w:rPr>
      </w:pPr>
    </w:p>
    <w:p w:rsidR="008158E4" w:rsidRDefault="008158E4" w:rsidP="008158E4">
      <w:pPr>
        <w:jc w:val="both"/>
        <w:rPr>
          <w:rFonts w:asciiTheme="minorHAnsi" w:hAnsiTheme="minorHAnsi"/>
          <w:color w:val="000000"/>
        </w:rPr>
      </w:pPr>
    </w:p>
    <w:p w:rsidR="008158E4" w:rsidRPr="0019035E" w:rsidRDefault="008158E4" w:rsidP="008158E4">
      <w:pPr>
        <w:jc w:val="both"/>
        <w:rPr>
          <w:rFonts w:asciiTheme="minorHAnsi" w:hAnsiTheme="minorHAnsi"/>
          <w:color w:val="000000"/>
        </w:rPr>
      </w:pPr>
      <w:r w:rsidRPr="0019035E">
        <w:rPr>
          <w:rFonts w:asciiTheme="minorHAnsi" w:hAnsiTheme="minorHAnsi"/>
          <w:color w:val="000000"/>
        </w:rPr>
        <w:tab/>
      </w:r>
      <w:r w:rsidRPr="0019035E">
        <w:rPr>
          <w:rFonts w:asciiTheme="minorHAnsi" w:hAnsiTheme="minorHAnsi"/>
          <w:color w:val="000000"/>
        </w:rPr>
        <w:tab/>
      </w:r>
      <w:r w:rsidRPr="0019035E">
        <w:rPr>
          <w:rFonts w:asciiTheme="minorHAnsi" w:hAnsiTheme="minorHAnsi"/>
          <w:color w:val="000000"/>
        </w:rPr>
        <w:tab/>
      </w:r>
      <w:r w:rsidRPr="0019035E">
        <w:rPr>
          <w:rFonts w:asciiTheme="minorHAnsi" w:hAnsiTheme="minorHAnsi"/>
          <w:color w:val="000000"/>
        </w:rPr>
        <w:tab/>
      </w:r>
      <w:r w:rsidRPr="0019035E">
        <w:rPr>
          <w:rFonts w:asciiTheme="minorHAnsi" w:hAnsiTheme="minorHAnsi"/>
          <w:color w:val="000000"/>
        </w:rPr>
        <w:tab/>
      </w:r>
      <w:r w:rsidRPr="0019035E">
        <w:rPr>
          <w:rFonts w:asciiTheme="minorHAnsi" w:hAnsiTheme="minorHAnsi"/>
          <w:color w:val="000000"/>
        </w:rPr>
        <w:tab/>
      </w:r>
      <w:r w:rsidRPr="0019035E">
        <w:rPr>
          <w:rFonts w:asciiTheme="minorHAnsi" w:hAnsiTheme="minorHAnsi"/>
          <w:color w:val="000000"/>
        </w:rPr>
        <w:tab/>
      </w:r>
      <w:r w:rsidRPr="0019035E">
        <w:rPr>
          <w:rFonts w:asciiTheme="minorHAnsi" w:hAnsiTheme="minorHAnsi"/>
          <w:color w:val="000000"/>
        </w:rPr>
        <w:tab/>
      </w:r>
      <w:r w:rsidRPr="0019035E">
        <w:rPr>
          <w:rFonts w:asciiTheme="minorHAnsi" w:hAnsiTheme="minorHAnsi"/>
          <w:color w:val="000000"/>
        </w:rPr>
        <w:tab/>
      </w:r>
      <w:r>
        <w:rPr>
          <w:rFonts w:asciiTheme="minorHAnsi" w:hAnsiTheme="minorHAnsi"/>
          <w:color w:val="000000"/>
        </w:rPr>
        <w:tab/>
        <w:t>Krosno</w:t>
      </w:r>
      <w:r w:rsidRPr="0019035E">
        <w:rPr>
          <w:rFonts w:asciiTheme="minorHAnsi" w:hAnsiTheme="minorHAnsi"/>
          <w:color w:val="000000"/>
        </w:rPr>
        <w:t xml:space="preserve"> </w:t>
      </w:r>
      <w:sdt>
        <w:sdtPr>
          <w:rPr>
            <w:rFonts w:asciiTheme="minorHAnsi" w:hAnsiTheme="minorHAnsi"/>
            <w:color w:val="000000"/>
          </w:rPr>
          <w:alias w:val="Data opublikowania"/>
          <w:id w:val="34634438"/>
          <w:placeholder>
            <w:docPart w:val="3DDB2DBB5B0444A6A16C1F4758B31E7E"/>
          </w:placeholder>
          <w:dataBinding w:prefixMappings="xmlns:ns0='http://schemas.microsoft.com/office/2006/coverPageProps' " w:xpath="/ns0:CoverPageProperties[1]/ns0:PublishDate[1]" w:storeItemID="{55AF091B-3C7A-41E3-B477-F2FDAA23CFDA}"/>
          <w:date w:fullDate="2024-10-11T00:00:00Z">
            <w:dateFormat w:val="yyyy-MM-dd"/>
            <w:lid w:val="pl-PL"/>
            <w:storeMappedDataAs w:val="dateTime"/>
            <w:calendar w:val="gregorian"/>
          </w:date>
        </w:sdtPr>
        <w:sdtContent>
          <w:r w:rsidR="00866563">
            <w:rPr>
              <w:rFonts w:asciiTheme="minorHAnsi" w:hAnsiTheme="minorHAnsi"/>
              <w:color w:val="000000"/>
            </w:rPr>
            <w:t>2024-10-11</w:t>
          </w:r>
        </w:sdtContent>
      </w:sdt>
    </w:p>
    <w:p w:rsidR="008158E4" w:rsidRDefault="008158E4" w:rsidP="008158E4">
      <w:pPr>
        <w:jc w:val="center"/>
        <w:rPr>
          <w:rFonts w:asciiTheme="minorHAnsi" w:hAnsiTheme="minorHAnsi"/>
          <w:b/>
          <w:color w:val="000000"/>
          <w:sz w:val="28"/>
          <w:szCs w:val="28"/>
        </w:rPr>
      </w:pPr>
    </w:p>
    <w:p w:rsidR="008158E4" w:rsidRPr="0019035E" w:rsidRDefault="008158E4" w:rsidP="008158E4">
      <w:pPr>
        <w:jc w:val="center"/>
        <w:rPr>
          <w:rFonts w:asciiTheme="minorHAnsi" w:hAnsiTheme="minorHAnsi"/>
          <w:b/>
          <w:color w:val="000000"/>
          <w:sz w:val="28"/>
          <w:szCs w:val="28"/>
        </w:rPr>
      </w:pPr>
      <w:r w:rsidRPr="0019035E">
        <w:rPr>
          <w:rFonts w:asciiTheme="minorHAnsi" w:hAnsiTheme="minorHAnsi"/>
          <w:b/>
          <w:color w:val="000000"/>
          <w:sz w:val="28"/>
          <w:szCs w:val="28"/>
        </w:rPr>
        <w:t>OŚWIADCZENIE PROJEKTANTÓW</w:t>
      </w:r>
    </w:p>
    <w:p w:rsidR="008158E4" w:rsidRPr="0019035E" w:rsidRDefault="008158E4" w:rsidP="008158E4">
      <w:pPr>
        <w:jc w:val="center"/>
        <w:rPr>
          <w:rFonts w:asciiTheme="minorHAnsi" w:hAnsiTheme="minorHAnsi"/>
          <w:b/>
          <w:color w:val="000000"/>
          <w:sz w:val="28"/>
          <w:szCs w:val="28"/>
        </w:rPr>
      </w:pPr>
      <w:r w:rsidRPr="0019035E">
        <w:rPr>
          <w:rFonts w:asciiTheme="minorHAnsi" w:hAnsiTheme="minorHAnsi"/>
          <w:b/>
          <w:color w:val="000000"/>
          <w:sz w:val="28"/>
          <w:szCs w:val="28"/>
        </w:rPr>
        <w:t>O SPORZĄDZENIU I KOMPLETNOŚCI PROJEKTU</w:t>
      </w:r>
    </w:p>
    <w:p w:rsidR="008158E4" w:rsidRPr="00BC42C4" w:rsidRDefault="008158E4" w:rsidP="008158E4">
      <w:pPr>
        <w:jc w:val="both"/>
        <w:rPr>
          <w:rFonts w:asciiTheme="minorHAnsi" w:hAnsiTheme="minorHAnsi"/>
          <w:color w:val="000000"/>
          <w:sz w:val="16"/>
          <w:szCs w:val="16"/>
        </w:rPr>
      </w:pPr>
    </w:p>
    <w:p w:rsidR="008158E4" w:rsidRPr="0019035E" w:rsidRDefault="008158E4" w:rsidP="008158E4">
      <w:pPr>
        <w:ind w:firstLine="708"/>
        <w:jc w:val="both"/>
        <w:rPr>
          <w:rFonts w:asciiTheme="minorHAnsi" w:hAnsiTheme="minorHAnsi"/>
          <w:color w:val="000000"/>
          <w:sz w:val="28"/>
          <w:szCs w:val="28"/>
        </w:rPr>
      </w:pPr>
      <w:r w:rsidRPr="0019035E">
        <w:rPr>
          <w:rFonts w:asciiTheme="minorHAnsi" w:hAnsiTheme="minorHAnsi"/>
          <w:color w:val="000000"/>
          <w:sz w:val="28"/>
          <w:szCs w:val="28"/>
        </w:rPr>
        <w:t xml:space="preserve">Niniejszym oświadczam, że opracowany projekt </w:t>
      </w:r>
      <w:r>
        <w:rPr>
          <w:rFonts w:asciiTheme="minorHAnsi" w:hAnsiTheme="minorHAnsi"/>
          <w:color w:val="000000"/>
          <w:sz w:val="28"/>
          <w:szCs w:val="28"/>
        </w:rPr>
        <w:t>zagospodarowania terenu</w:t>
      </w:r>
      <w:r w:rsidRPr="0019035E">
        <w:rPr>
          <w:rFonts w:asciiTheme="minorHAnsi" w:hAnsiTheme="minorHAnsi"/>
          <w:color w:val="000000"/>
          <w:sz w:val="28"/>
          <w:szCs w:val="28"/>
        </w:rPr>
        <w:t>:</w:t>
      </w:r>
    </w:p>
    <w:p w:rsidR="008158E4" w:rsidRPr="0019035E" w:rsidRDefault="008158E4" w:rsidP="008158E4">
      <w:pPr>
        <w:jc w:val="both"/>
        <w:rPr>
          <w:rFonts w:asciiTheme="minorHAnsi" w:hAnsiTheme="minorHAnsi"/>
          <w:color w:val="000000"/>
          <w:sz w:val="28"/>
          <w:szCs w:val="28"/>
        </w:rPr>
      </w:pPr>
    </w:p>
    <w:p w:rsidR="00E949EF" w:rsidRPr="00D9717B" w:rsidRDefault="00E949EF" w:rsidP="00E949EF">
      <w:pPr>
        <w:ind w:left="2835" w:hanging="2835"/>
        <w:rPr>
          <w:rFonts w:asciiTheme="minorHAnsi" w:hAnsiTheme="minorHAnsi"/>
          <w:b/>
        </w:rPr>
      </w:pPr>
      <w:r w:rsidRPr="00D9717B">
        <w:rPr>
          <w:rFonts w:asciiTheme="minorHAnsi" w:hAnsiTheme="minorHAnsi"/>
        </w:rPr>
        <w:t xml:space="preserve">NAZWA </w:t>
      </w:r>
      <w:r>
        <w:rPr>
          <w:rFonts w:asciiTheme="minorHAnsi" w:hAnsiTheme="minorHAnsi"/>
        </w:rPr>
        <w:t>ZAMIERZENIA</w:t>
      </w:r>
      <w:r w:rsidRPr="00D9717B">
        <w:rPr>
          <w:rFonts w:asciiTheme="minorHAnsi" w:hAnsiTheme="minorHAnsi"/>
        </w:rPr>
        <w:t xml:space="preserve">: </w:t>
      </w:r>
      <w:r w:rsidRPr="00D9717B">
        <w:rPr>
          <w:rFonts w:asciiTheme="minorHAnsi" w:hAnsiTheme="minorHAnsi"/>
        </w:rPr>
        <w:tab/>
      </w:r>
      <w:sdt>
        <w:sdtPr>
          <w:rPr>
            <w:rFonts w:asciiTheme="minorHAnsi" w:eastAsia="BatangChe" w:hAnsiTheme="minorHAnsi"/>
            <w:b/>
            <w:iCs/>
          </w:rPr>
          <w:alias w:val="Temat"/>
          <w:id w:val="474214600"/>
          <w:placeholder>
            <w:docPart w:val="D1FA106C249643FB84983F195DF3F2F8"/>
          </w:placeholder>
          <w:dataBinding w:prefixMappings="xmlns:ns0='http://purl.org/dc/elements/1.1/' xmlns:ns1='http://schemas.openxmlformats.org/package/2006/metadata/core-properties' " w:xpath="/ns1:coreProperties[1]/ns0:subject[1]" w:storeItemID="{6C3C8BC8-F283-45AE-878A-BAB7291924A1}"/>
          <w:text/>
        </w:sdtPr>
        <w:sdtContent>
          <w:r w:rsidRPr="00E949EF">
            <w:rPr>
              <w:rFonts w:asciiTheme="minorHAnsi" w:eastAsia="BatangChe" w:hAnsiTheme="minorHAnsi"/>
              <w:b/>
              <w:iCs/>
            </w:rPr>
            <w:t>Rozbudowa z przebudową budynku Samorządowego Przedszkola im. Wandy Chotomskiej w Krościenku Wyżnym na potrzeby Gminnego Żłobka w Krościenku Wyżnym</w:t>
          </w:r>
        </w:sdtContent>
      </w:sdt>
    </w:p>
    <w:p w:rsidR="00E949EF" w:rsidRPr="00D9717B" w:rsidRDefault="00E949EF" w:rsidP="00E949EF">
      <w:pPr>
        <w:spacing w:line="276" w:lineRule="auto"/>
        <w:ind w:left="2835" w:hanging="2835"/>
        <w:rPr>
          <w:rFonts w:asciiTheme="minorHAnsi" w:hAnsiTheme="minorHAnsi"/>
        </w:rPr>
      </w:pPr>
      <w:r w:rsidRPr="00D9717B">
        <w:rPr>
          <w:rFonts w:asciiTheme="minorHAnsi" w:hAnsiTheme="minorHAnsi"/>
        </w:rPr>
        <w:t>ADRES:</w:t>
      </w:r>
      <w:r w:rsidRPr="00D9717B">
        <w:rPr>
          <w:rFonts w:asciiTheme="minorHAnsi" w:hAnsiTheme="minorHAnsi"/>
        </w:rPr>
        <w:tab/>
      </w:r>
      <w:sdt>
        <w:sdtPr>
          <w:rPr>
            <w:rFonts w:asciiTheme="minorHAnsi" w:hAnsiTheme="minorHAnsi"/>
            <w:b/>
          </w:rPr>
          <w:alias w:val="Słowa kluczowe"/>
          <w:id w:val="474214601"/>
          <w:placeholder>
            <w:docPart w:val="CFDBB334C33B4414A90EAD79E0EC641C"/>
          </w:placeholder>
          <w:dataBinding w:prefixMappings="xmlns:ns0='http://purl.org/dc/elements/1.1/' xmlns:ns1='http://schemas.openxmlformats.org/package/2006/metadata/core-properties' " w:xpath="/ns1:coreProperties[1]/ns1:keywords[1]" w:storeItemID="{6C3C8BC8-F283-45AE-878A-BAB7291924A1}"/>
          <w:text/>
        </w:sdtPr>
        <w:sdtContent>
          <w:r>
            <w:rPr>
              <w:rFonts w:asciiTheme="minorHAnsi" w:hAnsiTheme="minorHAnsi"/>
              <w:b/>
            </w:rPr>
            <w:t>Krościenko Wyżne</w:t>
          </w:r>
        </w:sdtContent>
      </w:sdt>
    </w:p>
    <w:p w:rsidR="00E949EF" w:rsidRPr="00D9717B" w:rsidRDefault="00E949EF" w:rsidP="00E949EF">
      <w:pPr>
        <w:spacing w:line="276" w:lineRule="auto"/>
        <w:rPr>
          <w:rFonts w:asciiTheme="minorHAnsi" w:hAnsiTheme="minorHAnsi"/>
          <w:b/>
        </w:rPr>
      </w:pPr>
      <w:r w:rsidRPr="00D9717B">
        <w:rPr>
          <w:rFonts w:asciiTheme="minorHAnsi" w:hAnsiTheme="minorHAnsi"/>
        </w:rPr>
        <w:t>KATEGORIA OBIEKTU:</w:t>
      </w:r>
      <w:r w:rsidRPr="00D9717B">
        <w:rPr>
          <w:rFonts w:asciiTheme="minorHAnsi" w:hAnsiTheme="minorHAnsi"/>
        </w:rPr>
        <w:tab/>
      </w:r>
      <w:r w:rsidRPr="00D9717B">
        <w:rPr>
          <w:rFonts w:asciiTheme="minorHAnsi" w:hAnsiTheme="minorHAnsi"/>
        </w:rPr>
        <w:tab/>
      </w:r>
      <w:sdt>
        <w:sdtPr>
          <w:rPr>
            <w:rFonts w:asciiTheme="minorHAnsi" w:hAnsiTheme="minorHAnsi" w:cs="Verdana"/>
            <w:b/>
          </w:rPr>
          <w:alias w:val="Kategoria"/>
          <w:id w:val="474214602"/>
          <w:placeholder>
            <w:docPart w:val="22900148FFA6442687E65D09BCDD5FAF"/>
          </w:placeholder>
          <w:dataBinding w:prefixMappings="xmlns:ns0='http://purl.org/dc/elements/1.1/' xmlns:ns1='http://schemas.openxmlformats.org/package/2006/metadata/core-properties' " w:xpath="/ns1:coreProperties[1]/ns1:category[1]" w:storeItemID="{6C3C8BC8-F283-45AE-878A-BAB7291924A1}"/>
          <w:text/>
        </w:sdtPr>
        <w:sdtContent>
          <w:r w:rsidRPr="00D9717B">
            <w:rPr>
              <w:rFonts w:asciiTheme="minorHAnsi" w:hAnsiTheme="minorHAnsi" w:cs="Verdana"/>
              <w:b/>
            </w:rPr>
            <w:t>I</w:t>
          </w:r>
          <w:r>
            <w:rPr>
              <w:rFonts w:asciiTheme="minorHAnsi" w:hAnsiTheme="minorHAnsi" w:cs="Verdana"/>
              <w:b/>
            </w:rPr>
            <w:t>X</w:t>
          </w:r>
        </w:sdtContent>
      </w:sdt>
      <w:r w:rsidRPr="00D9717B">
        <w:rPr>
          <w:rFonts w:asciiTheme="minorHAnsi" w:hAnsiTheme="minorHAnsi" w:cs="Verdana"/>
          <w:b/>
        </w:rPr>
        <w:t xml:space="preserve">  </w:t>
      </w:r>
      <w:r>
        <w:rPr>
          <w:rFonts w:asciiTheme="minorHAnsi" w:hAnsiTheme="minorHAnsi" w:cs="Verdana"/>
          <w:b/>
        </w:rPr>
        <w:t xml:space="preserve">- </w:t>
      </w:r>
      <w:r>
        <w:rPr>
          <w:rFonts w:asciiTheme="minorHAnsi" w:hAnsiTheme="minorHAnsi" w:cs="Verdana"/>
          <w:b/>
          <w:sz w:val="22"/>
          <w:szCs w:val="22"/>
        </w:rPr>
        <w:t>żłobek, przedszkole</w:t>
      </w:r>
      <w:r w:rsidRPr="00D9717B">
        <w:rPr>
          <w:rFonts w:asciiTheme="minorHAnsi" w:hAnsiTheme="minorHAnsi" w:cs="Verdana"/>
          <w:b/>
        </w:rPr>
        <w:t xml:space="preserve">  </w:t>
      </w:r>
    </w:p>
    <w:p w:rsidR="00E949EF" w:rsidRPr="00D9717B" w:rsidRDefault="00E949EF" w:rsidP="00E949EF">
      <w:pPr>
        <w:pStyle w:val="Akapitzlist"/>
        <w:ind w:left="2835" w:hanging="2835"/>
        <w:rPr>
          <w:rFonts w:asciiTheme="minorHAnsi" w:hAnsiTheme="minorHAnsi"/>
          <w:b/>
        </w:rPr>
      </w:pPr>
      <w:r w:rsidRPr="00D9717B">
        <w:rPr>
          <w:rFonts w:asciiTheme="minorHAnsi" w:hAnsiTheme="minorHAnsi"/>
        </w:rPr>
        <w:t>JEDNOSTKA I OBRĘB</w:t>
      </w:r>
      <w:r w:rsidRPr="00D9717B">
        <w:rPr>
          <w:rFonts w:asciiTheme="minorHAnsi" w:hAnsiTheme="minorHAnsi"/>
        </w:rPr>
        <w:tab/>
      </w:r>
      <w:r w:rsidRPr="00D9717B">
        <w:rPr>
          <w:rFonts w:asciiTheme="minorHAnsi" w:hAnsiTheme="minorHAnsi"/>
          <w:b/>
        </w:rPr>
        <w:t xml:space="preserve">jednostka </w:t>
      </w:r>
      <w:proofErr w:type="spellStart"/>
      <w:r w:rsidRPr="00D9717B">
        <w:rPr>
          <w:rFonts w:asciiTheme="minorHAnsi" w:hAnsiTheme="minorHAnsi"/>
          <w:b/>
        </w:rPr>
        <w:t>ewid</w:t>
      </w:r>
      <w:proofErr w:type="spellEnd"/>
      <w:r w:rsidRPr="00D9717B">
        <w:rPr>
          <w:rFonts w:asciiTheme="minorHAnsi" w:hAnsiTheme="minorHAnsi"/>
          <w:b/>
        </w:rPr>
        <w:t xml:space="preserve">.: </w:t>
      </w:r>
      <w:sdt>
        <w:sdtPr>
          <w:rPr>
            <w:rFonts w:asciiTheme="minorHAnsi" w:hAnsiTheme="minorHAnsi"/>
            <w:b/>
          </w:rPr>
          <w:alias w:val="Komentarze"/>
          <w:id w:val="474214603"/>
          <w:placeholder>
            <w:docPart w:val="6A01B77A57E84F428B108800C8275C34"/>
          </w:placeholder>
          <w:dataBinding w:prefixMappings="xmlns:ns0='http://purl.org/dc/elements/1.1/' xmlns:ns1='http://schemas.openxmlformats.org/package/2006/metadata/core-properties' " w:xpath="/ns1:coreProperties[1]/ns0:description[1]" w:storeItemID="{6C3C8BC8-F283-45AE-878A-BAB7291924A1}"/>
          <w:text w:multiLine="1"/>
        </w:sdtPr>
        <w:sdtContent>
          <w:r>
            <w:rPr>
              <w:rFonts w:asciiTheme="minorHAnsi" w:hAnsiTheme="minorHAnsi"/>
              <w:b/>
            </w:rPr>
            <w:t>Krościenko Wyżne, powiat krośnieński, woj. podkarpackie</w:t>
          </w:r>
        </w:sdtContent>
      </w:sdt>
    </w:p>
    <w:p w:rsidR="00E949EF" w:rsidRDefault="00E949EF" w:rsidP="00E949EF">
      <w:pPr>
        <w:spacing w:line="276" w:lineRule="auto"/>
        <w:rPr>
          <w:rFonts w:asciiTheme="minorHAnsi" w:hAnsiTheme="minorHAnsi"/>
        </w:rPr>
      </w:pPr>
      <w:r>
        <w:rPr>
          <w:rFonts w:asciiTheme="minorHAnsi" w:hAnsiTheme="minorHAnsi"/>
          <w:b/>
        </w:rPr>
        <w:tab/>
      </w:r>
      <w:r>
        <w:rPr>
          <w:rFonts w:asciiTheme="minorHAnsi" w:hAnsiTheme="minorHAnsi"/>
          <w:b/>
        </w:rPr>
        <w:tab/>
      </w:r>
      <w:r>
        <w:rPr>
          <w:rFonts w:asciiTheme="minorHAnsi" w:hAnsiTheme="minorHAnsi"/>
          <w:b/>
        </w:rPr>
        <w:tab/>
      </w:r>
      <w:r>
        <w:rPr>
          <w:rFonts w:asciiTheme="minorHAnsi" w:hAnsiTheme="minorHAnsi"/>
          <w:b/>
        </w:rPr>
        <w:tab/>
      </w:r>
      <w:r w:rsidRPr="00D9717B">
        <w:rPr>
          <w:rFonts w:asciiTheme="minorHAnsi" w:hAnsiTheme="minorHAnsi"/>
          <w:b/>
        </w:rPr>
        <w:t xml:space="preserve">obręb </w:t>
      </w:r>
      <w:proofErr w:type="spellStart"/>
      <w:r w:rsidRPr="00D9717B">
        <w:rPr>
          <w:rFonts w:asciiTheme="minorHAnsi" w:hAnsiTheme="minorHAnsi"/>
          <w:b/>
        </w:rPr>
        <w:t>ewid</w:t>
      </w:r>
      <w:proofErr w:type="spellEnd"/>
      <w:r w:rsidRPr="00D9717B">
        <w:rPr>
          <w:rFonts w:asciiTheme="minorHAnsi" w:hAnsiTheme="minorHAnsi"/>
          <w:b/>
        </w:rPr>
        <w:t>.: 00</w:t>
      </w:r>
      <w:r>
        <w:rPr>
          <w:rFonts w:asciiTheme="minorHAnsi" w:hAnsiTheme="minorHAnsi"/>
          <w:b/>
        </w:rPr>
        <w:t>01</w:t>
      </w:r>
      <w:r w:rsidRPr="00D9717B">
        <w:rPr>
          <w:rFonts w:asciiTheme="minorHAnsi" w:hAnsiTheme="minorHAnsi"/>
          <w:b/>
        </w:rPr>
        <w:t xml:space="preserve"> </w:t>
      </w:r>
      <w:r>
        <w:rPr>
          <w:rFonts w:asciiTheme="minorHAnsi" w:hAnsiTheme="minorHAnsi"/>
          <w:b/>
        </w:rPr>
        <w:t>Krościenko Wyżne</w:t>
      </w:r>
    </w:p>
    <w:p w:rsidR="00E949EF" w:rsidRPr="004B2535" w:rsidRDefault="00E949EF" w:rsidP="00E949EF">
      <w:pPr>
        <w:spacing w:line="276" w:lineRule="auto"/>
        <w:rPr>
          <w:rFonts w:asciiTheme="minorHAnsi" w:hAnsiTheme="minorHAnsi"/>
          <w:b/>
        </w:rPr>
      </w:pPr>
      <w:r w:rsidRPr="00D9717B">
        <w:rPr>
          <w:rFonts w:asciiTheme="minorHAnsi" w:hAnsiTheme="minorHAnsi"/>
        </w:rPr>
        <w:t>NUMER DZIAŁKI:</w:t>
      </w:r>
      <w:r w:rsidRPr="00D9717B">
        <w:rPr>
          <w:rFonts w:asciiTheme="minorHAnsi" w:hAnsiTheme="minorHAnsi"/>
        </w:rPr>
        <w:tab/>
      </w:r>
      <w:r w:rsidRPr="00D9717B">
        <w:rPr>
          <w:rFonts w:asciiTheme="minorHAnsi" w:hAnsiTheme="minorHAnsi"/>
        </w:rPr>
        <w:tab/>
      </w:r>
      <w:sdt>
        <w:sdtPr>
          <w:rPr>
            <w:rFonts w:asciiTheme="minorHAnsi" w:hAnsiTheme="minorHAnsi" w:cs="RomanS"/>
            <w:b/>
            <w:color w:val="000000"/>
          </w:rPr>
          <w:alias w:val="Menedżer"/>
          <w:id w:val="474214604"/>
          <w:placeholder>
            <w:docPart w:val="0009C13CEBAE49E4BEB143B57D22FF57"/>
          </w:placeholder>
          <w:dataBinding w:prefixMappings="xmlns:ns0='http://schemas.openxmlformats.org/officeDocument/2006/extended-properties' " w:xpath="/ns0:Properties[1]/ns0:Manager[1]" w:storeItemID="{6668398D-A668-4E3E-A5EB-62B293D839F1}"/>
          <w:text/>
        </w:sdtPr>
        <w:sdtContent>
          <w:r w:rsidRPr="004B2535">
            <w:rPr>
              <w:rFonts w:asciiTheme="minorHAnsi" w:hAnsiTheme="minorHAnsi" w:cs="RomanS"/>
              <w:b/>
              <w:color w:val="000000"/>
            </w:rPr>
            <w:t>4</w:t>
          </w:r>
          <w:r>
            <w:rPr>
              <w:rFonts w:asciiTheme="minorHAnsi" w:hAnsiTheme="minorHAnsi" w:cs="RomanS"/>
              <w:b/>
              <w:color w:val="000000"/>
            </w:rPr>
            <w:t>011</w:t>
          </w:r>
          <w:r w:rsidRPr="004B2535">
            <w:rPr>
              <w:rFonts w:asciiTheme="minorHAnsi" w:hAnsiTheme="minorHAnsi" w:cs="RomanS"/>
              <w:b/>
              <w:color w:val="000000"/>
            </w:rPr>
            <w:t>/3</w:t>
          </w:r>
        </w:sdtContent>
      </w:sdt>
    </w:p>
    <w:p w:rsidR="00E949EF" w:rsidRPr="00590B75" w:rsidRDefault="00E949EF" w:rsidP="00E949EF">
      <w:pPr>
        <w:spacing w:line="276" w:lineRule="auto"/>
        <w:rPr>
          <w:rFonts w:asciiTheme="minorHAnsi" w:hAnsiTheme="minorHAnsi"/>
          <w:b/>
        </w:rPr>
      </w:pPr>
      <w:r w:rsidRPr="00590B75">
        <w:rPr>
          <w:rFonts w:asciiTheme="minorHAnsi" w:hAnsiTheme="minorHAnsi"/>
        </w:rPr>
        <w:t>IDENTYFIKATOR DZIAŁKI:</w:t>
      </w:r>
      <w:r w:rsidRPr="00590B75">
        <w:rPr>
          <w:rFonts w:asciiTheme="minorHAnsi" w:hAnsiTheme="minorHAnsi"/>
        </w:rPr>
        <w:tab/>
      </w:r>
      <w:r w:rsidRPr="00E949EF">
        <w:rPr>
          <w:rStyle w:val="item-fieldvalue"/>
          <w:rFonts w:asciiTheme="minorHAnsi" w:hAnsiTheme="minorHAnsi"/>
          <w:b/>
        </w:rPr>
        <w:t>180706_2.0001.4011/3</w:t>
      </w:r>
    </w:p>
    <w:p w:rsidR="00E949EF" w:rsidRPr="00BF1636" w:rsidRDefault="00E949EF" w:rsidP="00E949EF">
      <w:pPr>
        <w:spacing w:line="276" w:lineRule="auto"/>
        <w:ind w:left="2835" w:hanging="2835"/>
        <w:rPr>
          <w:rFonts w:asciiTheme="minorHAnsi" w:hAnsiTheme="minorHAnsi"/>
          <w:b/>
        </w:rPr>
      </w:pPr>
      <w:r w:rsidRPr="00BF1636">
        <w:rPr>
          <w:rFonts w:asciiTheme="minorHAnsi" w:hAnsiTheme="minorHAnsi"/>
        </w:rPr>
        <w:t>INWESTOR:</w:t>
      </w:r>
      <w:r w:rsidRPr="00BF1636">
        <w:rPr>
          <w:rFonts w:asciiTheme="minorHAnsi" w:hAnsiTheme="minorHAnsi"/>
        </w:rPr>
        <w:tab/>
      </w:r>
      <w:sdt>
        <w:sdtPr>
          <w:rPr>
            <w:rFonts w:asciiTheme="minorHAnsi" w:hAnsiTheme="minorHAnsi"/>
            <w:b/>
          </w:rPr>
          <w:alias w:val="Firma"/>
          <w:id w:val="474214605"/>
          <w:placeholder>
            <w:docPart w:val="F9FDEF4168DE4332A9BA48C2C9D322B5"/>
          </w:placeholder>
          <w:dataBinding w:prefixMappings="xmlns:ns0='http://schemas.openxmlformats.org/officeDocument/2006/extended-properties' " w:xpath="/ns0:Properties[1]/ns0:Company[1]" w:storeItemID="{6668398D-A668-4E3E-A5EB-62B293D839F1}"/>
          <w:text/>
        </w:sdtPr>
        <w:sdtContent>
          <w:r w:rsidRPr="00E949EF">
            <w:rPr>
              <w:rFonts w:asciiTheme="minorHAnsi" w:hAnsiTheme="minorHAnsi"/>
              <w:b/>
            </w:rPr>
            <w:t>Gmina Krościenko Wyżne ul. Południowa 9, 38-422 Krościenko Wyżne</w:t>
          </w:r>
        </w:sdtContent>
      </w:sdt>
      <w:r w:rsidRPr="00BF1636">
        <w:rPr>
          <w:rFonts w:asciiTheme="minorHAnsi" w:hAnsiTheme="minorHAnsi"/>
          <w:b/>
        </w:rPr>
        <w:t xml:space="preserve"> </w:t>
      </w:r>
    </w:p>
    <w:p w:rsidR="008158E4" w:rsidRPr="0019035E" w:rsidRDefault="008158E4" w:rsidP="008158E4">
      <w:pPr>
        <w:rPr>
          <w:rFonts w:asciiTheme="minorHAnsi" w:hAnsiTheme="minorHAnsi"/>
        </w:rPr>
      </w:pPr>
    </w:p>
    <w:p w:rsidR="008158E4" w:rsidRPr="0019035E" w:rsidRDefault="008158E4" w:rsidP="008158E4">
      <w:pPr>
        <w:jc w:val="both"/>
        <w:rPr>
          <w:rFonts w:asciiTheme="minorHAnsi" w:hAnsiTheme="minorHAnsi"/>
          <w:color w:val="000000"/>
          <w:sz w:val="28"/>
          <w:szCs w:val="28"/>
        </w:rPr>
      </w:pPr>
      <w:r w:rsidRPr="0019035E">
        <w:rPr>
          <w:rFonts w:asciiTheme="minorHAnsi" w:hAnsiTheme="minorHAnsi"/>
          <w:color w:val="000000"/>
          <w:sz w:val="28"/>
          <w:szCs w:val="28"/>
        </w:rPr>
        <w:t>jest kompletny oraz został sporządzony zgodnie z obowiązującymi przepisami i zasadami wiedzy technicznej.</w:t>
      </w:r>
    </w:p>
    <w:p w:rsidR="008158E4" w:rsidRPr="0019035E" w:rsidRDefault="008158E4" w:rsidP="008158E4">
      <w:pPr>
        <w:rPr>
          <w:rFonts w:asciiTheme="minorHAnsi" w:hAnsiTheme="minorHAnsi"/>
          <w:b/>
          <w:u w:val="single"/>
        </w:rPr>
      </w:pPr>
    </w:p>
    <w:p w:rsidR="00375142" w:rsidRDefault="00375142" w:rsidP="00375142">
      <w:pPr>
        <w:rPr>
          <w:rFonts w:asciiTheme="minorHAnsi" w:hAnsiTheme="minorHAnsi"/>
          <w:b/>
        </w:rPr>
      </w:pPr>
    </w:p>
    <w:tbl>
      <w:tblPr>
        <w:tblStyle w:val="Tabela-Siatka"/>
        <w:tblW w:w="9747"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tblPr>
      <w:tblGrid>
        <w:gridCol w:w="1384"/>
        <w:gridCol w:w="1559"/>
        <w:gridCol w:w="3828"/>
        <w:gridCol w:w="1134"/>
        <w:gridCol w:w="1842"/>
      </w:tblGrid>
      <w:tr w:rsidR="00375142" w:rsidTr="00403DEB">
        <w:tc>
          <w:tcPr>
            <w:tcW w:w="1384" w:type="dxa"/>
            <w:tcBorders>
              <w:top w:val="single" w:sz="4" w:space="0" w:color="000000"/>
              <w:left w:val="single" w:sz="4" w:space="0" w:color="000000"/>
              <w:bottom w:val="single" w:sz="4" w:space="0" w:color="000000"/>
              <w:right w:val="single" w:sz="4" w:space="0" w:color="000000"/>
            </w:tcBorders>
          </w:tcPr>
          <w:p w:rsidR="00375142" w:rsidRPr="00D14672" w:rsidRDefault="00375142" w:rsidP="00403DEB">
            <w:pPr>
              <w:pStyle w:val="Default"/>
              <w:rPr>
                <w:rFonts w:asciiTheme="minorHAnsi" w:hAnsiTheme="minorHAnsi"/>
                <w:sz w:val="16"/>
                <w:szCs w:val="16"/>
              </w:rPr>
            </w:pPr>
            <w:r w:rsidRPr="00D14672">
              <w:rPr>
                <w:rFonts w:asciiTheme="minorHAnsi" w:hAnsiTheme="minorHAnsi"/>
                <w:sz w:val="16"/>
                <w:szCs w:val="16"/>
              </w:rPr>
              <w:t>zakres opracowania</w:t>
            </w:r>
          </w:p>
          <w:p w:rsidR="00375142" w:rsidRPr="00D14672" w:rsidRDefault="00375142" w:rsidP="00403DEB">
            <w:pPr>
              <w:rPr>
                <w:rFonts w:asciiTheme="minorHAnsi" w:hAnsiTheme="minorHAnsi"/>
                <w:b/>
                <w:sz w:val="16"/>
                <w:szCs w:val="16"/>
              </w:rPr>
            </w:pPr>
          </w:p>
        </w:tc>
        <w:tc>
          <w:tcPr>
            <w:tcW w:w="1559" w:type="dxa"/>
            <w:tcBorders>
              <w:top w:val="single" w:sz="4" w:space="0" w:color="000000"/>
              <w:left w:val="single" w:sz="4" w:space="0" w:color="000000"/>
              <w:bottom w:val="single" w:sz="4" w:space="0" w:color="000000"/>
              <w:right w:val="single" w:sz="4" w:space="0" w:color="000000"/>
            </w:tcBorders>
          </w:tcPr>
          <w:p w:rsidR="00375142" w:rsidRPr="00D14672" w:rsidRDefault="00375142" w:rsidP="00403DEB">
            <w:pPr>
              <w:pStyle w:val="Default"/>
              <w:rPr>
                <w:rFonts w:asciiTheme="minorHAnsi" w:hAnsiTheme="minorHAnsi"/>
                <w:sz w:val="16"/>
                <w:szCs w:val="16"/>
              </w:rPr>
            </w:pPr>
            <w:r w:rsidRPr="00D14672">
              <w:rPr>
                <w:rFonts w:asciiTheme="minorHAnsi" w:hAnsiTheme="minorHAnsi"/>
                <w:sz w:val="16"/>
                <w:szCs w:val="16"/>
              </w:rPr>
              <w:t>pełniona</w:t>
            </w:r>
          </w:p>
          <w:p w:rsidR="00375142" w:rsidRPr="00D14672" w:rsidRDefault="00375142" w:rsidP="00403DEB">
            <w:pPr>
              <w:rPr>
                <w:rFonts w:asciiTheme="minorHAnsi" w:hAnsiTheme="minorHAnsi"/>
                <w:b/>
                <w:sz w:val="16"/>
                <w:szCs w:val="16"/>
              </w:rPr>
            </w:pPr>
            <w:r w:rsidRPr="00D14672">
              <w:rPr>
                <w:rFonts w:asciiTheme="minorHAnsi" w:hAnsiTheme="minorHAnsi"/>
                <w:sz w:val="16"/>
                <w:szCs w:val="16"/>
              </w:rPr>
              <w:t>funkcja projektowa</w:t>
            </w:r>
          </w:p>
        </w:tc>
        <w:tc>
          <w:tcPr>
            <w:tcW w:w="3828" w:type="dxa"/>
            <w:tcBorders>
              <w:top w:val="single" w:sz="4" w:space="0" w:color="000000"/>
              <w:left w:val="single" w:sz="4" w:space="0" w:color="000000"/>
              <w:bottom w:val="single" w:sz="4" w:space="0" w:color="000000"/>
              <w:right w:val="single" w:sz="4" w:space="0" w:color="000000"/>
            </w:tcBorders>
          </w:tcPr>
          <w:p w:rsidR="00375142" w:rsidRPr="00D14672" w:rsidRDefault="00375142" w:rsidP="00403DEB">
            <w:pPr>
              <w:pStyle w:val="Default"/>
              <w:rPr>
                <w:rFonts w:asciiTheme="minorHAnsi" w:hAnsiTheme="minorHAnsi"/>
                <w:sz w:val="16"/>
                <w:szCs w:val="16"/>
              </w:rPr>
            </w:pPr>
            <w:r w:rsidRPr="00D14672">
              <w:rPr>
                <w:rFonts w:asciiTheme="minorHAnsi" w:hAnsiTheme="minorHAnsi"/>
                <w:sz w:val="16"/>
                <w:szCs w:val="16"/>
              </w:rPr>
              <w:t>imię i nazwisko,</w:t>
            </w:r>
          </w:p>
          <w:p w:rsidR="00375142" w:rsidRDefault="00375142" w:rsidP="00403DEB">
            <w:pPr>
              <w:rPr>
                <w:rFonts w:asciiTheme="minorHAnsi" w:hAnsiTheme="minorHAnsi"/>
                <w:sz w:val="16"/>
                <w:szCs w:val="16"/>
              </w:rPr>
            </w:pPr>
            <w:r w:rsidRPr="00D14672">
              <w:rPr>
                <w:rFonts w:asciiTheme="minorHAnsi" w:hAnsiTheme="minorHAnsi"/>
                <w:sz w:val="16"/>
                <w:szCs w:val="16"/>
              </w:rPr>
              <w:t>specjalność</w:t>
            </w:r>
          </w:p>
          <w:p w:rsidR="00375142" w:rsidRPr="00D14672" w:rsidRDefault="00375142" w:rsidP="00403DEB">
            <w:pPr>
              <w:rPr>
                <w:rFonts w:asciiTheme="minorHAnsi" w:hAnsiTheme="minorHAnsi"/>
                <w:b/>
                <w:sz w:val="16"/>
                <w:szCs w:val="16"/>
              </w:rPr>
            </w:pPr>
            <w:r w:rsidRPr="00D14672">
              <w:rPr>
                <w:rFonts w:asciiTheme="minorHAnsi" w:hAnsiTheme="minorHAnsi"/>
                <w:sz w:val="16"/>
                <w:szCs w:val="16"/>
              </w:rPr>
              <w:t>i numer uprawnień budowlanych</w:t>
            </w:r>
          </w:p>
        </w:tc>
        <w:tc>
          <w:tcPr>
            <w:tcW w:w="1134" w:type="dxa"/>
            <w:tcBorders>
              <w:top w:val="single" w:sz="4" w:space="0" w:color="000000"/>
              <w:left w:val="single" w:sz="4" w:space="0" w:color="000000"/>
              <w:bottom w:val="single" w:sz="4" w:space="0" w:color="000000"/>
              <w:right w:val="single" w:sz="4" w:space="0" w:color="000000"/>
            </w:tcBorders>
          </w:tcPr>
          <w:p w:rsidR="00375142" w:rsidRPr="00D14672" w:rsidRDefault="00375142" w:rsidP="00403DEB">
            <w:pPr>
              <w:pStyle w:val="Default"/>
              <w:rPr>
                <w:rFonts w:asciiTheme="minorHAnsi" w:hAnsiTheme="minorHAnsi"/>
                <w:sz w:val="16"/>
                <w:szCs w:val="16"/>
              </w:rPr>
            </w:pPr>
            <w:r w:rsidRPr="00D14672">
              <w:rPr>
                <w:rFonts w:asciiTheme="minorHAnsi" w:hAnsiTheme="minorHAnsi"/>
                <w:sz w:val="16"/>
                <w:szCs w:val="16"/>
              </w:rPr>
              <w:t>data</w:t>
            </w:r>
          </w:p>
          <w:p w:rsidR="00375142" w:rsidRPr="00D14672" w:rsidRDefault="00375142" w:rsidP="00403DEB">
            <w:pPr>
              <w:rPr>
                <w:rFonts w:asciiTheme="minorHAnsi" w:hAnsiTheme="minorHAnsi"/>
                <w:b/>
                <w:sz w:val="16"/>
                <w:szCs w:val="16"/>
              </w:rPr>
            </w:pPr>
            <w:r w:rsidRPr="00D14672">
              <w:rPr>
                <w:rFonts w:asciiTheme="minorHAnsi" w:hAnsiTheme="minorHAnsi"/>
                <w:sz w:val="16"/>
                <w:szCs w:val="16"/>
              </w:rPr>
              <w:t>opracowania</w:t>
            </w:r>
          </w:p>
        </w:tc>
        <w:tc>
          <w:tcPr>
            <w:tcW w:w="1842" w:type="dxa"/>
            <w:tcBorders>
              <w:top w:val="single" w:sz="4" w:space="0" w:color="000000"/>
              <w:left w:val="single" w:sz="4" w:space="0" w:color="000000"/>
              <w:bottom w:val="single" w:sz="4" w:space="0" w:color="000000"/>
              <w:right w:val="single" w:sz="4" w:space="0" w:color="000000"/>
            </w:tcBorders>
          </w:tcPr>
          <w:p w:rsidR="00375142" w:rsidRPr="00D14672" w:rsidRDefault="00375142" w:rsidP="00403DEB">
            <w:pPr>
              <w:pStyle w:val="Default"/>
              <w:rPr>
                <w:rFonts w:asciiTheme="minorHAnsi" w:hAnsiTheme="minorHAnsi"/>
                <w:sz w:val="16"/>
                <w:szCs w:val="16"/>
              </w:rPr>
            </w:pPr>
            <w:r>
              <w:rPr>
                <w:rFonts w:asciiTheme="minorHAnsi" w:hAnsiTheme="minorHAnsi"/>
                <w:sz w:val="16"/>
                <w:szCs w:val="16"/>
              </w:rPr>
              <w:t>p</w:t>
            </w:r>
            <w:r w:rsidRPr="00D14672">
              <w:rPr>
                <w:rFonts w:asciiTheme="minorHAnsi" w:hAnsiTheme="minorHAnsi"/>
                <w:sz w:val="16"/>
                <w:szCs w:val="16"/>
              </w:rPr>
              <w:t>odpis</w:t>
            </w:r>
          </w:p>
          <w:p w:rsidR="00375142" w:rsidRPr="00D14672" w:rsidRDefault="00375142" w:rsidP="00403DEB">
            <w:pPr>
              <w:rPr>
                <w:rFonts w:asciiTheme="minorHAnsi" w:hAnsiTheme="minorHAnsi"/>
                <w:b/>
                <w:sz w:val="16"/>
                <w:szCs w:val="16"/>
              </w:rPr>
            </w:pPr>
          </w:p>
        </w:tc>
      </w:tr>
      <w:tr w:rsidR="00375142" w:rsidRPr="00D14672" w:rsidTr="00403DEB">
        <w:tc>
          <w:tcPr>
            <w:tcW w:w="1384" w:type="dxa"/>
            <w:tcBorders>
              <w:top w:val="single" w:sz="4" w:space="0" w:color="000000"/>
            </w:tcBorders>
          </w:tcPr>
          <w:p w:rsidR="00375142" w:rsidRPr="00D14672" w:rsidRDefault="00375142" w:rsidP="00403DEB">
            <w:pPr>
              <w:pStyle w:val="Default"/>
              <w:rPr>
                <w:rFonts w:asciiTheme="minorHAnsi" w:hAnsiTheme="minorHAnsi"/>
                <w:sz w:val="16"/>
                <w:szCs w:val="16"/>
              </w:rPr>
            </w:pPr>
          </w:p>
        </w:tc>
        <w:tc>
          <w:tcPr>
            <w:tcW w:w="1559" w:type="dxa"/>
            <w:tcBorders>
              <w:top w:val="single" w:sz="4" w:space="0" w:color="000000"/>
            </w:tcBorders>
          </w:tcPr>
          <w:p w:rsidR="00375142" w:rsidRPr="00D14672" w:rsidRDefault="00375142" w:rsidP="00403DEB">
            <w:pPr>
              <w:pStyle w:val="Default"/>
              <w:rPr>
                <w:rFonts w:asciiTheme="minorHAnsi" w:hAnsiTheme="minorHAnsi"/>
                <w:bCs/>
                <w:sz w:val="16"/>
                <w:szCs w:val="16"/>
              </w:rPr>
            </w:pPr>
          </w:p>
        </w:tc>
        <w:tc>
          <w:tcPr>
            <w:tcW w:w="3828" w:type="dxa"/>
            <w:tcBorders>
              <w:top w:val="single" w:sz="4" w:space="0" w:color="000000"/>
            </w:tcBorders>
          </w:tcPr>
          <w:p w:rsidR="00375142" w:rsidRPr="00D14672" w:rsidRDefault="00375142" w:rsidP="00403DEB">
            <w:pPr>
              <w:rPr>
                <w:rFonts w:asciiTheme="minorHAnsi" w:hAnsiTheme="minorHAnsi"/>
                <w:b/>
                <w:sz w:val="16"/>
                <w:szCs w:val="16"/>
              </w:rPr>
            </w:pPr>
          </w:p>
        </w:tc>
        <w:tc>
          <w:tcPr>
            <w:tcW w:w="1134" w:type="dxa"/>
            <w:tcBorders>
              <w:top w:val="single" w:sz="4" w:space="0" w:color="000000"/>
            </w:tcBorders>
          </w:tcPr>
          <w:p w:rsidR="00375142" w:rsidRPr="00D14672" w:rsidRDefault="00375142" w:rsidP="00403DEB">
            <w:pPr>
              <w:rPr>
                <w:rFonts w:asciiTheme="minorHAnsi" w:hAnsiTheme="minorHAnsi"/>
                <w:sz w:val="16"/>
                <w:szCs w:val="16"/>
              </w:rPr>
            </w:pPr>
          </w:p>
        </w:tc>
        <w:tc>
          <w:tcPr>
            <w:tcW w:w="1842" w:type="dxa"/>
            <w:tcBorders>
              <w:top w:val="single" w:sz="4" w:space="0" w:color="000000"/>
            </w:tcBorders>
          </w:tcPr>
          <w:p w:rsidR="00375142" w:rsidRPr="00D14672" w:rsidRDefault="00375142" w:rsidP="00403DEB">
            <w:pPr>
              <w:rPr>
                <w:rFonts w:asciiTheme="minorHAnsi" w:hAnsiTheme="minorHAnsi"/>
                <w:sz w:val="16"/>
                <w:szCs w:val="16"/>
              </w:rPr>
            </w:pPr>
          </w:p>
        </w:tc>
      </w:tr>
      <w:tr w:rsidR="00375142" w:rsidRPr="00D14672" w:rsidTr="00403DEB">
        <w:tc>
          <w:tcPr>
            <w:tcW w:w="1384" w:type="dxa"/>
          </w:tcPr>
          <w:p w:rsidR="00375142" w:rsidRPr="00D14672" w:rsidRDefault="00375142" w:rsidP="00403DEB">
            <w:pPr>
              <w:pStyle w:val="Default"/>
              <w:rPr>
                <w:rFonts w:asciiTheme="minorHAnsi" w:hAnsiTheme="minorHAnsi"/>
                <w:sz w:val="16"/>
                <w:szCs w:val="16"/>
              </w:rPr>
            </w:pPr>
          </w:p>
        </w:tc>
        <w:tc>
          <w:tcPr>
            <w:tcW w:w="1559" w:type="dxa"/>
          </w:tcPr>
          <w:p w:rsidR="00375142" w:rsidRPr="00D14672" w:rsidRDefault="00375142" w:rsidP="00403DEB">
            <w:pPr>
              <w:pStyle w:val="Default"/>
              <w:rPr>
                <w:rFonts w:asciiTheme="minorHAnsi" w:hAnsiTheme="minorHAnsi"/>
                <w:bCs/>
                <w:sz w:val="16"/>
                <w:szCs w:val="16"/>
              </w:rPr>
            </w:pPr>
          </w:p>
        </w:tc>
        <w:tc>
          <w:tcPr>
            <w:tcW w:w="3828" w:type="dxa"/>
          </w:tcPr>
          <w:p w:rsidR="00375142" w:rsidRPr="00D14672" w:rsidRDefault="00375142" w:rsidP="00403DEB">
            <w:pPr>
              <w:rPr>
                <w:rFonts w:asciiTheme="minorHAnsi" w:hAnsiTheme="minorHAnsi"/>
                <w:b/>
                <w:sz w:val="16"/>
                <w:szCs w:val="16"/>
              </w:rPr>
            </w:pPr>
          </w:p>
        </w:tc>
        <w:tc>
          <w:tcPr>
            <w:tcW w:w="1134" w:type="dxa"/>
          </w:tcPr>
          <w:p w:rsidR="00375142" w:rsidRPr="00D14672" w:rsidRDefault="00375142" w:rsidP="00403DEB">
            <w:pPr>
              <w:rPr>
                <w:rFonts w:asciiTheme="minorHAnsi" w:hAnsiTheme="minorHAnsi"/>
                <w:sz w:val="16"/>
                <w:szCs w:val="16"/>
              </w:rPr>
            </w:pPr>
          </w:p>
        </w:tc>
        <w:tc>
          <w:tcPr>
            <w:tcW w:w="1842" w:type="dxa"/>
          </w:tcPr>
          <w:p w:rsidR="00375142" w:rsidRPr="00D14672" w:rsidRDefault="00375142" w:rsidP="00403DEB">
            <w:pPr>
              <w:rPr>
                <w:rFonts w:asciiTheme="minorHAnsi" w:hAnsiTheme="minorHAnsi"/>
                <w:sz w:val="16"/>
                <w:szCs w:val="16"/>
              </w:rPr>
            </w:pPr>
          </w:p>
        </w:tc>
      </w:tr>
      <w:tr w:rsidR="00375142" w:rsidRPr="00C2055B" w:rsidTr="00403DEB">
        <w:tc>
          <w:tcPr>
            <w:tcW w:w="1384" w:type="dxa"/>
          </w:tcPr>
          <w:p w:rsidR="00375142" w:rsidRPr="00A11243" w:rsidRDefault="00375142" w:rsidP="00403DEB">
            <w:pPr>
              <w:pStyle w:val="Default"/>
              <w:rPr>
                <w:rFonts w:asciiTheme="minorHAnsi" w:hAnsiTheme="minorHAnsi"/>
                <w:b/>
                <w:sz w:val="16"/>
                <w:szCs w:val="16"/>
              </w:rPr>
            </w:pPr>
            <w:r w:rsidRPr="00A11243">
              <w:rPr>
                <w:rFonts w:asciiTheme="minorHAnsi" w:hAnsiTheme="minorHAnsi"/>
                <w:b/>
                <w:sz w:val="16"/>
                <w:szCs w:val="16"/>
              </w:rPr>
              <w:t>ARCHITEKTURA</w:t>
            </w:r>
          </w:p>
          <w:p w:rsidR="00375142" w:rsidRPr="004D542E" w:rsidRDefault="00375142" w:rsidP="00403DEB">
            <w:pPr>
              <w:rPr>
                <w:rFonts w:asciiTheme="minorHAnsi" w:hAnsiTheme="minorHAnsi"/>
                <w:sz w:val="12"/>
                <w:szCs w:val="12"/>
              </w:rPr>
            </w:pPr>
            <w:r w:rsidRPr="004D542E">
              <w:rPr>
                <w:rFonts w:asciiTheme="minorHAnsi" w:hAnsiTheme="minorHAnsi"/>
                <w:sz w:val="12"/>
                <w:szCs w:val="12"/>
              </w:rPr>
              <w:t>ZAGOSPODAROWANIE</w:t>
            </w:r>
          </w:p>
        </w:tc>
        <w:tc>
          <w:tcPr>
            <w:tcW w:w="1559" w:type="dxa"/>
          </w:tcPr>
          <w:p w:rsidR="00375142" w:rsidRPr="00C2055B" w:rsidRDefault="00375142" w:rsidP="00403DEB">
            <w:pPr>
              <w:pStyle w:val="Default"/>
              <w:rPr>
                <w:rFonts w:asciiTheme="minorHAnsi" w:hAnsiTheme="minorHAnsi"/>
                <w:sz w:val="16"/>
                <w:szCs w:val="16"/>
              </w:rPr>
            </w:pPr>
            <w:r w:rsidRPr="00C2055B">
              <w:rPr>
                <w:rFonts w:asciiTheme="minorHAnsi" w:hAnsiTheme="minorHAnsi"/>
                <w:bCs/>
                <w:sz w:val="16"/>
                <w:szCs w:val="16"/>
              </w:rPr>
              <w:t xml:space="preserve">Projektant </w:t>
            </w:r>
            <w:r w:rsidRPr="00C2055B">
              <w:rPr>
                <w:rFonts w:asciiTheme="minorHAnsi" w:hAnsiTheme="minorHAnsi"/>
                <w:sz w:val="16"/>
                <w:szCs w:val="16"/>
              </w:rPr>
              <w:t>(obiektu)</w:t>
            </w:r>
          </w:p>
          <w:p w:rsidR="00375142" w:rsidRPr="00C2055B" w:rsidRDefault="00375142" w:rsidP="00403DEB">
            <w:pPr>
              <w:pStyle w:val="Default"/>
              <w:rPr>
                <w:rFonts w:asciiTheme="minorHAnsi" w:hAnsiTheme="minorHAnsi"/>
                <w:sz w:val="16"/>
                <w:szCs w:val="16"/>
              </w:rPr>
            </w:pPr>
            <w:r w:rsidRPr="00C2055B">
              <w:rPr>
                <w:rFonts w:asciiTheme="minorHAnsi" w:hAnsiTheme="minorHAnsi"/>
                <w:sz w:val="16"/>
                <w:szCs w:val="16"/>
              </w:rPr>
              <w:t>spec. uprawnień</w:t>
            </w:r>
          </w:p>
          <w:p w:rsidR="00375142" w:rsidRPr="00C2055B" w:rsidRDefault="00375142" w:rsidP="00403DEB">
            <w:pPr>
              <w:pStyle w:val="Default"/>
              <w:rPr>
                <w:rFonts w:asciiTheme="minorHAnsi" w:hAnsiTheme="minorHAnsi"/>
                <w:sz w:val="16"/>
                <w:szCs w:val="16"/>
              </w:rPr>
            </w:pPr>
            <w:r w:rsidRPr="00C2055B">
              <w:rPr>
                <w:rFonts w:asciiTheme="minorHAnsi" w:hAnsiTheme="minorHAnsi"/>
                <w:sz w:val="16"/>
                <w:szCs w:val="16"/>
              </w:rPr>
              <w:t xml:space="preserve">numer </w:t>
            </w:r>
            <w:proofErr w:type="spellStart"/>
            <w:r w:rsidRPr="00C2055B">
              <w:rPr>
                <w:rFonts w:asciiTheme="minorHAnsi" w:hAnsiTheme="minorHAnsi"/>
                <w:sz w:val="16"/>
                <w:szCs w:val="16"/>
              </w:rPr>
              <w:t>upr</w:t>
            </w:r>
            <w:proofErr w:type="spellEnd"/>
            <w:r w:rsidRPr="00C2055B">
              <w:rPr>
                <w:rFonts w:asciiTheme="minorHAnsi" w:hAnsiTheme="minorHAnsi"/>
                <w:sz w:val="16"/>
                <w:szCs w:val="16"/>
              </w:rPr>
              <w:t xml:space="preserve">. </w:t>
            </w:r>
          </w:p>
        </w:tc>
        <w:tc>
          <w:tcPr>
            <w:tcW w:w="3828" w:type="dxa"/>
          </w:tcPr>
          <w:p w:rsidR="00375142" w:rsidRPr="00701F18" w:rsidRDefault="00375142" w:rsidP="00403DEB">
            <w:pPr>
              <w:rPr>
                <w:rFonts w:asciiTheme="minorHAnsi" w:hAnsiTheme="minorHAnsi"/>
                <w:b/>
                <w:sz w:val="18"/>
                <w:szCs w:val="18"/>
              </w:rPr>
            </w:pPr>
            <w:r w:rsidRPr="00701F18">
              <w:rPr>
                <w:rFonts w:asciiTheme="minorHAnsi" w:hAnsiTheme="minorHAnsi"/>
                <w:b/>
                <w:sz w:val="18"/>
                <w:szCs w:val="18"/>
              </w:rPr>
              <w:t>mgr inż. arch. Piotr Jurczak</w:t>
            </w:r>
          </w:p>
          <w:p w:rsidR="00375142" w:rsidRPr="00C2055B" w:rsidRDefault="00375142" w:rsidP="00403DEB">
            <w:pPr>
              <w:rPr>
                <w:rFonts w:asciiTheme="minorHAnsi" w:hAnsiTheme="minorHAnsi"/>
                <w:sz w:val="16"/>
                <w:szCs w:val="16"/>
              </w:rPr>
            </w:pPr>
            <w:r w:rsidRPr="00C2055B">
              <w:rPr>
                <w:rFonts w:asciiTheme="minorHAnsi" w:hAnsiTheme="minorHAnsi"/>
                <w:sz w:val="16"/>
                <w:szCs w:val="16"/>
              </w:rPr>
              <w:t>architektoniczna do projektowania bez ograniczeń</w:t>
            </w:r>
          </w:p>
          <w:p w:rsidR="00375142" w:rsidRPr="00C2055B" w:rsidRDefault="00375142" w:rsidP="00403DEB">
            <w:pPr>
              <w:rPr>
                <w:rFonts w:asciiTheme="minorHAnsi" w:hAnsiTheme="minorHAnsi"/>
                <w:sz w:val="16"/>
                <w:szCs w:val="16"/>
              </w:rPr>
            </w:pPr>
            <w:r w:rsidRPr="00C2055B">
              <w:rPr>
                <w:rFonts w:asciiTheme="minorHAnsi" w:hAnsiTheme="minorHAnsi"/>
                <w:sz w:val="16"/>
                <w:szCs w:val="16"/>
              </w:rPr>
              <w:t>20/PKOKK/2021</w:t>
            </w:r>
          </w:p>
        </w:tc>
        <w:tc>
          <w:tcPr>
            <w:tcW w:w="1134" w:type="dxa"/>
          </w:tcPr>
          <w:p w:rsidR="00375142" w:rsidRPr="00C2055B" w:rsidRDefault="00E96BB2" w:rsidP="00403DEB">
            <w:pPr>
              <w:rPr>
                <w:rFonts w:asciiTheme="minorHAnsi" w:hAnsiTheme="minorHAnsi"/>
                <w:sz w:val="16"/>
                <w:szCs w:val="16"/>
              </w:rPr>
            </w:pPr>
            <w:sdt>
              <w:sdtPr>
                <w:rPr>
                  <w:rFonts w:asciiTheme="minorHAnsi" w:hAnsiTheme="minorHAnsi"/>
                  <w:sz w:val="16"/>
                  <w:szCs w:val="16"/>
                </w:rPr>
                <w:alias w:val="Data opublikowania"/>
                <w:id w:val="441714053"/>
                <w:placeholder>
                  <w:docPart w:val="87339F016222408CB291F1B2F649AD4B"/>
                </w:placeholder>
                <w:dataBinding w:prefixMappings="xmlns:ns0='http://schemas.microsoft.com/office/2006/coverPageProps' " w:xpath="/ns0:CoverPageProperties[1]/ns0:PublishDate[1]" w:storeItemID="{55AF091B-3C7A-41E3-B477-F2FDAA23CFDA}"/>
                <w:date w:fullDate="2024-10-11T00:00:00Z">
                  <w:dateFormat w:val="yyyy-MM-dd"/>
                  <w:lid w:val="pl-PL"/>
                  <w:storeMappedDataAs w:val="dateTime"/>
                  <w:calendar w:val="gregorian"/>
                </w:date>
              </w:sdtPr>
              <w:sdtContent>
                <w:r w:rsidR="00866563">
                  <w:rPr>
                    <w:rFonts w:asciiTheme="minorHAnsi" w:hAnsiTheme="minorHAnsi"/>
                    <w:sz w:val="16"/>
                    <w:szCs w:val="16"/>
                  </w:rPr>
                  <w:t>2024-10-11</w:t>
                </w:r>
              </w:sdtContent>
            </w:sdt>
          </w:p>
        </w:tc>
        <w:tc>
          <w:tcPr>
            <w:tcW w:w="1842" w:type="dxa"/>
          </w:tcPr>
          <w:p w:rsidR="00375142" w:rsidRPr="00C2055B" w:rsidRDefault="00375142" w:rsidP="00403DEB">
            <w:pPr>
              <w:rPr>
                <w:rFonts w:asciiTheme="minorHAnsi" w:hAnsiTheme="minorHAnsi"/>
                <w:sz w:val="16"/>
                <w:szCs w:val="16"/>
              </w:rPr>
            </w:pPr>
          </w:p>
        </w:tc>
      </w:tr>
      <w:tr w:rsidR="00375142" w:rsidRPr="00C2055B" w:rsidTr="00403DEB">
        <w:tc>
          <w:tcPr>
            <w:tcW w:w="1384" w:type="dxa"/>
          </w:tcPr>
          <w:p w:rsidR="00375142" w:rsidRPr="00C2055B" w:rsidRDefault="00375142" w:rsidP="00403DEB">
            <w:pPr>
              <w:pStyle w:val="Default"/>
              <w:rPr>
                <w:rFonts w:asciiTheme="minorHAnsi" w:hAnsiTheme="minorHAnsi"/>
                <w:sz w:val="16"/>
                <w:szCs w:val="16"/>
              </w:rPr>
            </w:pPr>
          </w:p>
        </w:tc>
        <w:tc>
          <w:tcPr>
            <w:tcW w:w="1559" w:type="dxa"/>
          </w:tcPr>
          <w:p w:rsidR="00375142" w:rsidRPr="00C2055B" w:rsidRDefault="00375142" w:rsidP="00403DEB">
            <w:pPr>
              <w:pStyle w:val="Default"/>
              <w:rPr>
                <w:rFonts w:asciiTheme="minorHAnsi" w:hAnsiTheme="minorHAnsi"/>
                <w:bCs/>
                <w:sz w:val="16"/>
                <w:szCs w:val="16"/>
              </w:rPr>
            </w:pPr>
          </w:p>
        </w:tc>
        <w:tc>
          <w:tcPr>
            <w:tcW w:w="3828" w:type="dxa"/>
          </w:tcPr>
          <w:p w:rsidR="00375142" w:rsidRPr="00C2055B" w:rsidRDefault="00375142" w:rsidP="00403DEB">
            <w:pPr>
              <w:rPr>
                <w:rFonts w:asciiTheme="minorHAnsi" w:hAnsiTheme="minorHAnsi"/>
                <w:sz w:val="16"/>
                <w:szCs w:val="16"/>
              </w:rPr>
            </w:pPr>
          </w:p>
        </w:tc>
        <w:tc>
          <w:tcPr>
            <w:tcW w:w="1134" w:type="dxa"/>
          </w:tcPr>
          <w:p w:rsidR="00375142" w:rsidRDefault="00375142" w:rsidP="00403DEB">
            <w:pPr>
              <w:rPr>
                <w:rFonts w:asciiTheme="minorHAnsi" w:hAnsiTheme="minorHAnsi"/>
                <w:sz w:val="16"/>
                <w:szCs w:val="16"/>
              </w:rPr>
            </w:pPr>
          </w:p>
        </w:tc>
        <w:tc>
          <w:tcPr>
            <w:tcW w:w="1842" w:type="dxa"/>
          </w:tcPr>
          <w:p w:rsidR="00375142" w:rsidRPr="00C2055B" w:rsidRDefault="00375142" w:rsidP="00403DEB">
            <w:pPr>
              <w:rPr>
                <w:rFonts w:asciiTheme="minorHAnsi" w:hAnsiTheme="minorHAnsi"/>
                <w:sz w:val="16"/>
                <w:szCs w:val="16"/>
              </w:rPr>
            </w:pPr>
          </w:p>
        </w:tc>
      </w:tr>
    </w:tbl>
    <w:tbl>
      <w:tblPr>
        <w:tblW w:w="9747" w:type="dxa"/>
        <w:tblLayout w:type="fixed"/>
        <w:tblLook w:val="04A0"/>
      </w:tblPr>
      <w:tblGrid>
        <w:gridCol w:w="2235"/>
        <w:gridCol w:w="708"/>
        <w:gridCol w:w="3828"/>
        <w:gridCol w:w="1134"/>
        <w:gridCol w:w="1842"/>
      </w:tblGrid>
      <w:tr w:rsidR="00A92826" w:rsidRPr="00AF0DB5" w:rsidTr="00E949EF">
        <w:tc>
          <w:tcPr>
            <w:tcW w:w="2235" w:type="dxa"/>
          </w:tcPr>
          <w:p w:rsidR="00A92826" w:rsidRDefault="00A92826" w:rsidP="00E949EF">
            <w:pPr>
              <w:pStyle w:val="Default"/>
              <w:rPr>
                <w:rFonts w:ascii="Calibri" w:hAnsi="Calibri"/>
                <w:sz w:val="12"/>
                <w:szCs w:val="12"/>
              </w:rPr>
            </w:pPr>
            <w:r>
              <w:rPr>
                <w:rFonts w:ascii="Calibri" w:hAnsi="Calibri"/>
                <w:sz w:val="12"/>
                <w:szCs w:val="12"/>
              </w:rPr>
              <w:t>OSOBY BIORĄCE UDZIAŁ W OPRACOWANIU PROJEKTU:</w:t>
            </w:r>
          </w:p>
          <w:p w:rsidR="00A92826" w:rsidRPr="00AF0DB5" w:rsidRDefault="00A92826" w:rsidP="00E949EF">
            <w:pPr>
              <w:pStyle w:val="Default"/>
              <w:rPr>
                <w:rFonts w:asciiTheme="minorHAnsi" w:hAnsiTheme="minorHAnsi"/>
                <w:color w:val="auto"/>
                <w:sz w:val="16"/>
                <w:szCs w:val="16"/>
              </w:rPr>
            </w:pPr>
          </w:p>
        </w:tc>
        <w:tc>
          <w:tcPr>
            <w:tcW w:w="708" w:type="dxa"/>
          </w:tcPr>
          <w:p w:rsidR="00A92826" w:rsidRPr="00AF0DB5" w:rsidRDefault="00A92826" w:rsidP="00E949EF">
            <w:pPr>
              <w:pStyle w:val="Default"/>
              <w:rPr>
                <w:rFonts w:ascii="Calibri" w:hAnsi="Calibri"/>
                <w:color w:val="auto"/>
                <w:sz w:val="16"/>
                <w:szCs w:val="16"/>
              </w:rPr>
            </w:pPr>
          </w:p>
        </w:tc>
        <w:tc>
          <w:tcPr>
            <w:tcW w:w="3828" w:type="dxa"/>
          </w:tcPr>
          <w:p w:rsidR="00A92826" w:rsidRPr="00AF0DB5" w:rsidRDefault="00A92826" w:rsidP="00E949EF">
            <w:pPr>
              <w:rPr>
                <w:rFonts w:ascii="Calibri" w:hAnsi="Calibri"/>
                <w:sz w:val="16"/>
                <w:szCs w:val="16"/>
              </w:rPr>
            </w:pPr>
          </w:p>
        </w:tc>
        <w:tc>
          <w:tcPr>
            <w:tcW w:w="1134" w:type="dxa"/>
          </w:tcPr>
          <w:p w:rsidR="00A92826" w:rsidRPr="00AF0DB5" w:rsidRDefault="00A92826" w:rsidP="00E949EF">
            <w:pPr>
              <w:rPr>
                <w:rFonts w:asciiTheme="minorHAnsi" w:hAnsiTheme="minorHAnsi"/>
                <w:sz w:val="16"/>
                <w:szCs w:val="16"/>
              </w:rPr>
            </w:pPr>
          </w:p>
        </w:tc>
        <w:tc>
          <w:tcPr>
            <w:tcW w:w="1842" w:type="dxa"/>
          </w:tcPr>
          <w:p w:rsidR="00A92826" w:rsidRPr="00AF0DB5" w:rsidRDefault="00A92826" w:rsidP="00E949EF">
            <w:pPr>
              <w:rPr>
                <w:rFonts w:ascii="Calibri" w:hAnsi="Calibri"/>
                <w:sz w:val="16"/>
                <w:szCs w:val="16"/>
              </w:rPr>
            </w:pPr>
          </w:p>
        </w:tc>
      </w:tr>
    </w:tbl>
    <w:tbl>
      <w:tblPr>
        <w:tblStyle w:val="Tabela-Siatka"/>
        <w:tblW w:w="9747"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tblPr>
      <w:tblGrid>
        <w:gridCol w:w="1384"/>
        <w:gridCol w:w="1559"/>
        <w:gridCol w:w="3828"/>
        <w:gridCol w:w="1134"/>
        <w:gridCol w:w="1842"/>
      </w:tblGrid>
      <w:tr w:rsidR="00375142" w:rsidRPr="00C2055B" w:rsidTr="00403DEB">
        <w:tc>
          <w:tcPr>
            <w:tcW w:w="1384" w:type="dxa"/>
          </w:tcPr>
          <w:p w:rsidR="00375142" w:rsidRPr="00A11243" w:rsidRDefault="00375142" w:rsidP="00403DEB">
            <w:pPr>
              <w:rPr>
                <w:rFonts w:asciiTheme="minorHAnsi" w:hAnsiTheme="minorHAnsi"/>
                <w:b/>
                <w:sz w:val="16"/>
                <w:szCs w:val="16"/>
              </w:rPr>
            </w:pPr>
          </w:p>
        </w:tc>
        <w:tc>
          <w:tcPr>
            <w:tcW w:w="1559" w:type="dxa"/>
          </w:tcPr>
          <w:p w:rsidR="00375142" w:rsidRPr="00C2055B" w:rsidRDefault="00375142" w:rsidP="00403DEB">
            <w:pPr>
              <w:pStyle w:val="Default"/>
              <w:rPr>
                <w:rFonts w:asciiTheme="minorHAnsi" w:hAnsiTheme="minorHAnsi"/>
                <w:sz w:val="16"/>
                <w:szCs w:val="16"/>
              </w:rPr>
            </w:pPr>
          </w:p>
        </w:tc>
        <w:tc>
          <w:tcPr>
            <w:tcW w:w="3828" w:type="dxa"/>
          </w:tcPr>
          <w:p w:rsidR="00375142" w:rsidRPr="00AF1E86" w:rsidRDefault="00375142" w:rsidP="00403DEB">
            <w:pPr>
              <w:rPr>
                <w:rFonts w:asciiTheme="minorHAnsi" w:hAnsiTheme="minorHAnsi"/>
                <w:sz w:val="16"/>
                <w:szCs w:val="16"/>
              </w:rPr>
            </w:pPr>
          </w:p>
        </w:tc>
        <w:tc>
          <w:tcPr>
            <w:tcW w:w="1134" w:type="dxa"/>
          </w:tcPr>
          <w:p w:rsidR="00375142" w:rsidRPr="00C2055B" w:rsidRDefault="00375142" w:rsidP="00403DEB">
            <w:pPr>
              <w:rPr>
                <w:rFonts w:asciiTheme="minorHAnsi" w:hAnsiTheme="minorHAnsi"/>
                <w:sz w:val="16"/>
                <w:szCs w:val="16"/>
              </w:rPr>
            </w:pPr>
          </w:p>
        </w:tc>
        <w:tc>
          <w:tcPr>
            <w:tcW w:w="1842" w:type="dxa"/>
          </w:tcPr>
          <w:p w:rsidR="00375142" w:rsidRPr="00C2055B" w:rsidRDefault="00375142" w:rsidP="00403DEB">
            <w:pPr>
              <w:rPr>
                <w:rFonts w:asciiTheme="minorHAnsi" w:hAnsiTheme="minorHAnsi"/>
                <w:sz w:val="16"/>
                <w:szCs w:val="16"/>
              </w:rPr>
            </w:pPr>
          </w:p>
        </w:tc>
      </w:tr>
    </w:tbl>
    <w:tbl>
      <w:tblPr>
        <w:tblW w:w="9747" w:type="dxa"/>
        <w:tblLayout w:type="fixed"/>
        <w:tblLook w:val="04A0"/>
      </w:tblPr>
      <w:tblGrid>
        <w:gridCol w:w="1384"/>
        <w:gridCol w:w="1559"/>
        <w:gridCol w:w="3828"/>
        <w:gridCol w:w="1134"/>
        <w:gridCol w:w="1842"/>
      </w:tblGrid>
      <w:tr w:rsidR="00375142" w:rsidRPr="00C2055B" w:rsidTr="00403DEB">
        <w:tc>
          <w:tcPr>
            <w:tcW w:w="1384" w:type="dxa"/>
          </w:tcPr>
          <w:p w:rsidR="00375142" w:rsidRPr="00D57F63" w:rsidRDefault="00375142" w:rsidP="00403DEB">
            <w:pPr>
              <w:pStyle w:val="Default"/>
              <w:rPr>
                <w:rFonts w:ascii="Calibri" w:hAnsi="Calibri"/>
                <w:b/>
                <w:sz w:val="16"/>
                <w:szCs w:val="16"/>
              </w:rPr>
            </w:pPr>
            <w:r w:rsidRPr="00D57F63">
              <w:rPr>
                <w:rFonts w:ascii="Calibri" w:hAnsi="Calibri"/>
                <w:b/>
                <w:sz w:val="16"/>
                <w:szCs w:val="16"/>
              </w:rPr>
              <w:t>INSTALACJA ELEKTRYCZNA</w:t>
            </w:r>
          </w:p>
          <w:p w:rsidR="00375142" w:rsidRPr="00D57F63" w:rsidRDefault="00375142" w:rsidP="00403DEB">
            <w:pPr>
              <w:rPr>
                <w:rFonts w:ascii="Calibri" w:hAnsi="Calibri"/>
                <w:b/>
                <w:sz w:val="16"/>
                <w:szCs w:val="16"/>
              </w:rPr>
            </w:pPr>
            <w:r w:rsidRPr="00D57F63">
              <w:rPr>
                <w:rFonts w:ascii="Calibri" w:hAnsi="Calibri"/>
                <w:b/>
                <w:sz w:val="16"/>
                <w:szCs w:val="16"/>
              </w:rPr>
              <w:t>ZEWNĘTRZNA</w:t>
            </w:r>
          </w:p>
        </w:tc>
        <w:tc>
          <w:tcPr>
            <w:tcW w:w="1559" w:type="dxa"/>
          </w:tcPr>
          <w:p w:rsidR="00375142" w:rsidRPr="00D57F63" w:rsidRDefault="00375142" w:rsidP="00403DEB">
            <w:pPr>
              <w:pStyle w:val="Default"/>
              <w:rPr>
                <w:rFonts w:ascii="Calibri" w:hAnsi="Calibri"/>
                <w:sz w:val="16"/>
                <w:szCs w:val="16"/>
              </w:rPr>
            </w:pPr>
            <w:r w:rsidRPr="00D57F63">
              <w:rPr>
                <w:rFonts w:ascii="Calibri" w:hAnsi="Calibri"/>
                <w:bCs/>
                <w:sz w:val="16"/>
                <w:szCs w:val="16"/>
              </w:rPr>
              <w:t xml:space="preserve">Projektant </w:t>
            </w:r>
          </w:p>
          <w:p w:rsidR="00375142" w:rsidRPr="00D57F63" w:rsidRDefault="00375142" w:rsidP="00403DEB">
            <w:pPr>
              <w:pStyle w:val="Default"/>
              <w:rPr>
                <w:rFonts w:ascii="Calibri" w:hAnsi="Calibri"/>
                <w:sz w:val="16"/>
                <w:szCs w:val="16"/>
              </w:rPr>
            </w:pPr>
            <w:r w:rsidRPr="00D57F63">
              <w:rPr>
                <w:rFonts w:ascii="Calibri" w:hAnsi="Calibri"/>
                <w:sz w:val="16"/>
                <w:szCs w:val="16"/>
              </w:rPr>
              <w:t>spec. uprawnień</w:t>
            </w:r>
          </w:p>
          <w:p w:rsidR="00375142" w:rsidRPr="00D57F63" w:rsidRDefault="00375142" w:rsidP="00403DEB">
            <w:pPr>
              <w:pStyle w:val="Default"/>
              <w:rPr>
                <w:rFonts w:ascii="Calibri" w:hAnsi="Calibri"/>
                <w:sz w:val="16"/>
                <w:szCs w:val="16"/>
              </w:rPr>
            </w:pPr>
            <w:r w:rsidRPr="00D57F63">
              <w:rPr>
                <w:rFonts w:ascii="Calibri" w:hAnsi="Calibri"/>
                <w:sz w:val="16"/>
                <w:szCs w:val="16"/>
              </w:rPr>
              <w:t xml:space="preserve">numer </w:t>
            </w:r>
            <w:proofErr w:type="spellStart"/>
            <w:r w:rsidRPr="00D57F63">
              <w:rPr>
                <w:rFonts w:ascii="Calibri" w:hAnsi="Calibri"/>
                <w:sz w:val="16"/>
                <w:szCs w:val="16"/>
              </w:rPr>
              <w:t>upr</w:t>
            </w:r>
            <w:proofErr w:type="spellEnd"/>
            <w:r w:rsidRPr="00D57F63">
              <w:rPr>
                <w:rFonts w:ascii="Calibri" w:hAnsi="Calibri"/>
                <w:sz w:val="16"/>
                <w:szCs w:val="16"/>
              </w:rPr>
              <w:t xml:space="preserve">. </w:t>
            </w:r>
          </w:p>
        </w:tc>
        <w:tc>
          <w:tcPr>
            <w:tcW w:w="3828" w:type="dxa"/>
          </w:tcPr>
          <w:p w:rsidR="00375142" w:rsidRPr="00603750" w:rsidRDefault="00375142" w:rsidP="00403DEB">
            <w:pPr>
              <w:rPr>
                <w:rFonts w:ascii="Calibri" w:hAnsi="Calibri"/>
                <w:b/>
                <w:sz w:val="16"/>
                <w:szCs w:val="16"/>
              </w:rPr>
            </w:pPr>
            <w:r w:rsidRPr="00603750">
              <w:rPr>
                <w:rFonts w:asciiTheme="minorHAnsi" w:hAnsiTheme="minorHAnsi"/>
                <w:b/>
                <w:sz w:val="18"/>
                <w:szCs w:val="18"/>
              </w:rPr>
              <w:t>mgr inż. Krzysztof Nowak</w:t>
            </w:r>
          </w:p>
          <w:p w:rsidR="00375142" w:rsidRPr="00D57F63" w:rsidRDefault="00375142" w:rsidP="00403DEB">
            <w:pPr>
              <w:rPr>
                <w:sz w:val="16"/>
                <w:szCs w:val="16"/>
              </w:rPr>
            </w:pPr>
            <w:r w:rsidRPr="00D57F63">
              <w:rPr>
                <w:rFonts w:ascii="Calibri" w:hAnsi="Calibri"/>
                <w:sz w:val="16"/>
                <w:szCs w:val="16"/>
              </w:rPr>
              <w:t>do proj. bez ograniczeń w spec. instalacyjnej w zakresie sieci, instalacji i urządzeń elektrycznych</w:t>
            </w:r>
          </w:p>
          <w:p w:rsidR="00375142" w:rsidRPr="00D57F63" w:rsidRDefault="00375142" w:rsidP="00403DEB">
            <w:pPr>
              <w:rPr>
                <w:rFonts w:ascii="Calibri" w:hAnsi="Calibri"/>
                <w:sz w:val="16"/>
                <w:szCs w:val="16"/>
              </w:rPr>
            </w:pPr>
            <w:r w:rsidRPr="00EE54B3">
              <w:rPr>
                <w:rFonts w:asciiTheme="minorHAnsi" w:hAnsiTheme="minorHAnsi"/>
                <w:sz w:val="18"/>
                <w:szCs w:val="18"/>
              </w:rPr>
              <w:t>PDK/0136/PWOE/04</w:t>
            </w:r>
          </w:p>
        </w:tc>
        <w:tc>
          <w:tcPr>
            <w:tcW w:w="1134" w:type="dxa"/>
          </w:tcPr>
          <w:p w:rsidR="00375142" w:rsidRPr="00603750" w:rsidRDefault="00E96BB2" w:rsidP="00403DEB">
            <w:pPr>
              <w:rPr>
                <w:rFonts w:asciiTheme="minorHAnsi" w:hAnsiTheme="minorHAnsi"/>
                <w:sz w:val="16"/>
                <w:szCs w:val="16"/>
              </w:rPr>
            </w:pPr>
            <w:sdt>
              <w:sdtPr>
                <w:rPr>
                  <w:rFonts w:asciiTheme="minorHAnsi" w:hAnsiTheme="minorHAnsi"/>
                  <w:bCs/>
                  <w:sz w:val="16"/>
                  <w:szCs w:val="16"/>
                </w:rPr>
                <w:alias w:val="Data opublikowania"/>
                <w:id w:val="441714055"/>
                <w:placeholder>
                  <w:docPart w:val="47C2AF83F57F45DC8F8BB81CCAF1210A"/>
                </w:placeholder>
                <w:dataBinding w:prefixMappings="xmlns:ns0='http://schemas.microsoft.com/office/2006/coverPageProps' " w:xpath="/ns0:CoverPageProperties[1]/ns0:PublishDate[1]" w:storeItemID="{55AF091B-3C7A-41E3-B477-F2FDAA23CFDA}"/>
                <w:date w:fullDate="2024-10-11T00:00:00Z">
                  <w:dateFormat w:val="yyyy-MM-dd"/>
                  <w:lid w:val="pl-PL"/>
                  <w:storeMappedDataAs w:val="dateTime"/>
                  <w:calendar w:val="gregorian"/>
                </w:date>
              </w:sdtPr>
              <w:sdtContent>
                <w:r w:rsidR="00866563">
                  <w:rPr>
                    <w:rFonts w:asciiTheme="minorHAnsi" w:hAnsiTheme="minorHAnsi"/>
                    <w:bCs/>
                    <w:sz w:val="16"/>
                    <w:szCs w:val="16"/>
                  </w:rPr>
                  <w:t>2024-10-11</w:t>
                </w:r>
              </w:sdtContent>
            </w:sdt>
          </w:p>
        </w:tc>
        <w:tc>
          <w:tcPr>
            <w:tcW w:w="1842" w:type="dxa"/>
          </w:tcPr>
          <w:p w:rsidR="00375142" w:rsidRPr="00D57F63" w:rsidRDefault="00375142" w:rsidP="00403DEB">
            <w:pPr>
              <w:rPr>
                <w:rFonts w:ascii="Calibri" w:hAnsi="Calibri"/>
                <w:sz w:val="16"/>
                <w:szCs w:val="16"/>
              </w:rPr>
            </w:pPr>
          </w:p>
        </w:tc>
      </w:tr>
    </w:tbl>
    <w:tbl>
      <w:tblPr>
        <w:tblStyle w:val="Tabela-Siatka"/>
        <w:tblW w:w="9747"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tblPr>
      <w:tblGrid>
        <w:gridCol w:w="1384"/>
        <w:gridCol w:w="1559"/>
        <w:gridCol w:w="3828"/>
        <w:gridCol w:w="1134"/>
        <w:gridCol w:w="1842"/>
      </w:tblGrid>
      <w:tr w:rsidR="00375142" w:rsidRPr="00C2055B" w:rsidTr="00403DEB">
        <w:tc>
          <w:tcPr>
            <w:tcW w:w="1384" w:type="dxa"/>
          </w:tcPr>
          <w:p w:rsidR="00375142" w:rsidRPr="00A11243" w:rsidRDefault="00375142" w:rsidP="00403DEB">
            <w:pPr>
              <w:rPr>
                <w:rFonts w:asciiTheme="minorHAnsi" w:hAnsiTheme="minorHAnsi"/>
                <w:b/>
                <w:sz w:val="16"/>
                <w:szCs w:val="16"/>
              </w:rPr>
            </w:pPr>
          </w:p>
        </w:tc>
        <w:tc>
          <w:tcPr>
            <w:tcW w:w="1559" w:type="dxa"/>
          </w:tcPr>
          <w:p w:rsidR="00375142" w:rsidRPr="00C2055B" w:rsidRDefault="00375142" w:rsidP="00403DEB">
            <w:pPr>
              <w:pStyle w:val="Default"/>
              <w:rPr>
                <w:rFonts w:asciiTheme="minorHAnsi" w:hAnsiTheme="minorHAnsi"/>
                <w:sz w:val="16"/>
                <w:szCs w:val="16"/>
              </w:rPr>
            </w:pPr>
          </w:p>
        </w:tc>
        <w:tc>
          <w:tcPr>
            <w:tcW w:w="3828" w:type="dxa"/>
          </w:tcPr>
          <w:p w:rsidR="00375142" w:rsidRPr="00AF1E86" w:rsidRDefault="00375142" w:rsidP="00403DEB">
            <w:pPr>
              <w:rPr>
                <w:rFonts w:asciiTheme="minorHAnsi" w:hAnsiTheme="minorHAnsi"/>
                <w:sz w:val="16"/>
                <w:szCs w:val="16"/>
              </w:rPr>
            </w:pPr>
          </w:p>
        </w:tc>
        <w:tc>
          <w:tcPr>
            <w:tcW w:w="1134" w:type="dxa"/>
          </w:tcPr>
          <w:p w:rsidR="00375142" w:rsidRPr="00C2055B" w:rsidRDefault="00375142" w:rsidP="00403DEB">
            <w:pPr>
              <w:rPr>
                <w:rFonts w:asciiTheme="minorHAnsi" w:hAnsiTheme="minorHAnsi"/>
                <w:sz w:val="16"/>
                <w:szCs w:val="16"/>
              </w:rPr>
            </w:pPr>
          </w:p>
        </w:tc>
        <w:tc>
          <w:tcPr>
            <w:tcW w:w="1842" w:type="dxa"/>
          </w:tcPr>
          <w:p w:rsidR="00375142" w:rsidRPr="00C2055B" w:rsidRDefault="00375142" w:rsidP="00403DEB">
            <w:pPr>
              <w:rPr>
                <w:rFonts w:asciiTheme="minorHAnsi" w:hAnsiTheme="minorHAnsi"/>
                <w:sz w:val="16"/>
                <w:szCs w:val="16"/>
              </w:rPr>
            </w:pPr>
          </w:p>
        </w:tc>
      </w:tr>
      <w:tr w:rsidR="00375142" w:rsidRPr="00C2055B" w:rsidTr="00403DEB">
        <w:tc>
          <w:tcPr>
            <w:tcW w:w="1384" w:type="dxa"/>
          </w:tcPr>
          <w:p w:rsidR="00375142" w:rsidRPr="00A11243" w:rsidRDefault="00375142" w:rsidP="00403DEB">
            <w:pPr>
              <w:rPr>
                <w:rFonts w:asciiTheme="minorHAnsi" w:hAnsiTheme="minorHAnsi"/>
                <w:b/>
                <w:sz w:val="16"/>
                <w:szCs w:val="16"/>
              </w:rPr>
            </w:pPr>
          </w:p>
        </w:tc>
        <w:tc>
          <w:tcPr>
            <w:tcW w:w="1559" w:type="dxa"/>
          </w:tcPr>
          <w:p w:rsidR="00375142" w:rsidRPr="00C2055B" w:rsidRDefault="00375142" w:rsidP="00403DEB">
            <w:pPr>
              <w:pStyle w:val="Default"/>
              <w:rPr>
                <w:rFonts w:asciiTheme="minorHAnsi" w:hAnsiTheme="minorHAnsi"/>
                <w:sz w:val="16"/>
                <w:szCs w:val="16"/>
              </w:rPr>
            </w:pPr>
          </w:p>
        </w:tc>
        <w:tc>
          <w:tcPr>
            <w:tcW w:w="3828" w:type="dxa"/>
          </w:tcPr>
          <w:p w:rsidR="00375142" w:rsidRPr="00AF1E86" w:rsidRDefault="00375142" w:rsidP="00403DEB">
            <w:pPr>
              <w:rPr>
                <w:rFonts w:asciiTheme="minorHAnsi" w:hAnsiTheme="minorHAnsi"/>
                <w:sz w:val="16"/>
                <w:szCs w:val="16"/>
              </w:rPr>
            </w:pPr>
          </w:p>
        </w:tc>
        <w:tc>
          <w:tcPr>
            <w:tcW w:w="1134" w:type="dxa"/>
          </w:tcPr>
          <w:p w:rsidR="00375142" w:rsidRPr="00C2055B" w:rsidRDefault="00375142" w:rsidP="00403DEB">
            <w:pPr>
              <w:rPr>
                <w:rFonts w:asciiTheme="minorHAnsi" w:hAnsiTheme="minorHAnsi"/>
                <w:sz w:val="16"/>
                <w:szCs w:val="16"/>
              </w:rPr>
            </w:pPr>
          </w:p>
        </w:tc>
        <w:tc>
          <w:tcPr>
            <w:tcW w:w="1842" w:type="dxa"/>
          </w:tcPr>
          <w:p w:rsidR="00375142" w:rsidRPr="00C2055B" w:rsidRDefault="00375142" w:rsidP="00403DEB">
            <w:pPr>
              <w:rPr>
                <w:rFonts w:asciiTheme="minorHAnsi" w:hAnsiTheme="minorHAnsi"/>
                <w:sz w:val="16"/>
                <w:szCs w:val="16"/>
              </w:rPr>
            </w:pPr>
          </w:p>
        </w:tc>
      </w:tr>
    </w:tbl>
    <w:p w:rsidR="008158E4" w:rsidRDefault="008158E4" w:rsidP="008158E4">
      <w:pPr>
        <w:rPr>
          <w:rFonts w:asciiTheme="minorHAnsi" w:hAnsiTheme="minorHAnsi"/>
        </w:rPr>
      </w:pPr>
      <w:r>
        <w:rPr>
          <w:rFonts w:asciiTheme="minorHAnsi" w:hAnsiTheme="minorHAnsi"/>
        </w:rPr>
        <w:br w:type="page"/>
      </w:r>
    </w:p>
    <w:p w:rsidR="008158E4" w:rsidRPr="0019035E" w:rsidRDefault="008158E4" w:rsidP="008158E4">
      <w:pPr>
        <w:jc w:val="both"/>
        <w:rPr>
          <w:rFonts w:asciiTheme="minorHAnsi" w:hAnsiTheme="minorHAnsi"/>
          <w:color w:val="000000"/>
        </w:rPr>
      </w:pPr>
      <w:r w:rsidRPr="0019035E">
        <w:rPr>
          <w:rFonts w:asciiTheme="minorHAnsi" w:hAnsiTheme="minorHAnsi"/>
          <w:color w:val="000000"/>
        </w:rPr>
        <w:lastRenderedPageBreak/>
        <w:tab/>
      </w:r>
      <w:r w:rsidRPr="0019035E">
        <w:rPr>
          <w:rFonts w:asciiTheme="minorHAnsi" w:hAnsiTheme="minorHAnsi"/>
          <w:color w:val="000000"/>
        </w:rPr>
        <w:tab/>
      </w:r>
      <w:r w:rsidRPr="0019035E">
        <w:rPr>
          <w:rFonts w:asciiTheme="minorHAnsi" w:hAnsiTheme="minorHAnsi"/>
          <w:color w:val="000000"/>
        </w:rPr>
        <w:tab/>
      </w:r>
      <w:r w:rsidRPr="0019035E">
        <w:rPr>
          <w:rFonts w:asciiTheme="minorHAnsi" w:hAnsiTheme="minorHAnsi"/>
          <w:color w:val="000000"/>
        </w:rPr>
        <w:tab/>
      </w:r>
      <w:r w:rsidRPr="0019035E">
        <w:rPr>
          <w:rFonts w:asciiTheme="minorHAnsi" w:hAnsiTheme="minorHAnsi"/>
          <w:color w:val="000000"/>
        </w:rPr>
        <w:tab/>
      </w:r>
      <w:r w:rsidRPr="0019035E">
        <w:rPr>
          <w:rFonts w:asciiTheme="minorHAnsi" w:hAnsiTheme="minorHAnsi"/>
          <w:color w:val="000000"/>
        </w:rPr>
        <w:tab/>
      </w:r>
      <w:r w:rsidRPr="0019035E">
        <w:rPr>
          <w:rFonts w:asciiTheme="minorHAnsi" w:hAnsiTheme="minorHAnsi"/>
          <w:color w:val="000000"/>
        </w:rPr>
        <w:tab/>
      </w:r>
      <w:r w:rsidRPr="0019035E">
        <w:rPr>
          <w:rFonts w:asciiTheme="minorHAnsi" w:hAnsiTheme="minorHAnsi"/>
          <w:color w:val="000000"/>
        </w:rPr>
        <w:tab/>
      </w:r>
      <w:r w:rsidRPr="0019035E">
        <w:rPr>
          <w:rFonts w:asciiTheme="minorHAnsi" w:hAnsiTheme="minorHAnsi"/>
          <w:color w:val="000000"/>
        </w:rPr>
        <w:tab/>
      </w:r>
      <w:r>
        <w:rPr>
          <w:rFonts w:asciiTheme="minorHAnsi" w:hAnsiTheme="minorHAnsi"/>
          <w:color w:val="000000"/>
        </w:rPr>
        <w:tab/>
        <w:t>Krosno</w:t>
      </w:r>
      <w:r w:rsidRPr="0019035E">
        <w:rPr>
          <w:rFonts w:asciiTheme="minorHAnsi" w:hAnsiTheme="minorHAnsi"/>
          <w:color w:val="000000"/>
        </w:rPr>
        <w:t xml:space="preserve"> </w:t>
      </w:r>
      <w:sdt>
        <w:sdtPr>
          <w:rPr>
            <w:rFonts w:asciiTheme="minorHAnsi" w:hAnsiTheme="minorHAnsi"/>
            <w:color w:val="000000"/>
          </w:rPr>
          <w:alias w:val="Data opublikowania"/>
          <w:id w:val="18205582"/>
          <w:placeholder>
            <w:docPart w:val="F40D102BC82E4CE9A6D4A81D42A0C763"/>
          </w:placeholder>
          <w:dataBinding w:prefixMappings="xmlns:ns0='http://schemas.microsoft.com/office/2006/coverPageProps' " w:xpath="/ns0:CoverPageProperties[1]/ns0:PublishDate[1]" w:storeItemID="{55AF091B-3C7A-41E3-B477-F2FDAA23CFDA}"/>
          <w:date w:fullDate="2024-10-11T00:00:00Z">
            <w:dateFormat w:val="yyyy-MM-dd"/>
            <w:lid w:val="pl-PL"/>
            <w:storeMappedDataAs w:val="dateTime"/>
            <w:calendar w:val="gregorian"/>
          </w:date>
        </w:sdtPr>
        <w:sdtContent>
          <w:r w:rsidR="00866563">
            <w:rPr>
              <w:rFonts w:asciiTheme="minorHAnsi" w:hAnsiTheme="minorHAnsi"/>
              <w:color w:val="000000"/>
            </w:rPr>
            <w:t>2024-10-11</w:t>
          </w:r>
        </w:sdtContent>
      </w:sdt>
    </w:p>
    <w:p w:rsidR="008158E4" w:rsidRDefault="008158E4" w:rsidP="008158E4">
      <w:pPr>
        <w:jc w:val="center"/>
        <w:rPr>
          <w:rFonts w:asciiTheme="minorHAnsi" w:hAnsiTheme="minorHAnsi"/>
          <w:b/>
          <w:color w:val="000000"/>
          <w:sz w:val="28"/>
          <w:szCs w:val="28"/>
        </w:rPr>
      </w:pPr>
    </w:p>
    <w:p w:rsidR="008158E4" w:rsidRDefault="008158E4" w:rsidP="008158E4">
      <w:pPr>
        <w:jc w:val="center"/>
        <w:rPr>
          <w:rFonts w:asciiTheme="minorHAnsi" w:hAnsiTheme="minorHAnsi"/>
          <w:b/>
          <w:color w:val="000000"/>
          <w:sz w:val="28"/>
          <w:szCs w:val="28"/>
        </w:rPr>
      </w:pPr>
    </w:p>
    <w:p w:rsidR="008158E4" w:rsidRDefault="008158E4" w:rsidP="008158E4">
      <w:pPr>
        <w:jc w:val="center"/>
        <w:rPr>
          <w:rFonts w:asciiTheme="minorHAnsi" w:hAnsiTheme="minorHAnsi"/>
          <w:b/>
          <w:color w:val="000000"/>
          <w:sz w:val="28"/>
          <w:szCs w:val="28"/>
        </w:rPr>
      </w:pPr>
    </w:p>
    <w:p w:rsidR="008158E4" w:rsidRPr="0019035E" w:rsidRDefault="008158E4" w:rsidP="008158E4">
      <w:pPr>
        <w:jc w:val="center"/>
        <w:rPr>
          <w:rFonts w:asciiTheme="minorHAnsi" w:hAnsiTheme="minorHAnsi"/>
          <w:b/>
          <w:color w:val="000000"/>
          <w:sz w:val="28"/>
          <w:szCs w:val="28"/>
        </w:rPr>
      </w:pPr>
      <w:r w:rsidRPr="0019035E">
        <w:rPr>
          <w:rFonts w:asciiTheme="minorHAnsi" w:hAnsiTheme="minorHAnsi"/>
          <w:b/>
          <w:color w:val="000000"/>
          <w:sz w:val="28"/>
          <w:szCs w:val="28"/>
        </w:rPr>
        <w:t>OŚWIADCZENIE PROJEKTANT</w:t>
      </w:r>
      <w:r>
        <w:rPr>
          <w:rFonts w:asciiTheme="minorHAnsi" w:hAnsiTheme="minorHAnsi"/>
          <w:b/>
          <w:color w:val="000000"/>
          <w:sz w:val="28"/>
          <w:szCs w:val="28"/>
        </w:rPr>
        <w:t>A</w:t>
      </w:r>
    </w:p>
    <w:p w:rsidR="008158E4" w:rsidRPr="00C06AE9" w:rsidRDefault="008158E4" w:rsidP="008158E4">
      <w:pPr>
        <w:jc w:val="center"/>
        <w:rPr>
          <w:rFonts w:asciiTheme="minorHAnsi" w:hAnsiTheme="minorHAnsi"/>
          <w:b/>
          <w:color w:val="000000"/>
          <w:sz w:val="28"/>
          <w:szCs w:val="28"/>
        </w:rPr>
      </w:pPr>
      <w:r w:rsidRPr="00C06AE9">
        <w:rPr>
          <w:rFonts w:asciiTheme="minorHAnsi" w:hAnsiTheme="minorHAnsi"/>
          <w:b/>
          <w:sz w:val="28"/>
          <w:szCs w:val="28"/>
        </w:rPr>
        <w:t>DOTYCZĄCE MOŻLIWOŚCI PRZYŁĄCZENIA OBIEKTU DO SIECI CIEPŁOWNICZEJ</w:t>
      </w:r>
    </w:p>
    <w:p w:rsidR="008158E4" w:rsidRPr="00BC42C4" w:rsidRDefault="008158E4" w:rsidP="008158E4">
      <w:pPr>
        <w:jc w:val="both"/>
        <w:rPr>
          <w:rFonts w:asciiTheme="minorHAnsi" w:hAnsiTheme="minorHAnsi"/>
          <w:color w:val="000000"/>
          <w:sz w:val="16"/>
          <w:szCs w:val="16"/>
        </w:rPr>
      </w:pPr>
    </w:p>
    <w:p w:rsidR="008158E4" w:rsidRDefault="008158E4" w:rsidP="008158E4">
      <w:pPr>
        <w:jc w:val="center"/>
        <w:rPr>
          <w:rFonts w:asciiTheme="minorHAnsi" w:hAnsiTheme="minorHAnsi"/>
          <w:color w:val="000000"/>
          <w:sz w:val="28"/>
          <w:szCs w:val="28"/>
        </w:rPr>
      </w:pPr>
    </w:p>
    <w:p w:rsidR="008158E4" w:rsidRDefault="008158E4" w:rsidP="008158E4">
      <w:pPr>
        <w:jc w:val="center"/>
        <w:rPr>
          <w:rFonts w:asciiTheme="minorHAnsi" w:hAnsiTheme="minorHAnsi"/>
          <w:color w:val="000000"/>
          <w:sz w:val="28"/>
          <w:szCs w:val="28"/>
        </w:rPr>
      </w:pPr>
    </w:p>
    <w:p w:rsidR="008158E4" w:rsidRPr="0019035E" w:rsidRDefault="008158E4" w:rsidP="008158E4">
      <w:pPr>
        <w:rPr>
          <w:rFonts w:asciiTheme="minorHAnsi" w:hAnsiTheme="minorHAnsi"/>
          <w:color w:val="000000"/>
          <w:sz w:val="28"/>
          <w:szCs w:val="28"/>
        </w:rPr>
      </w:pPr>
      <w:r>
        <w:rPr>
          <w:rFonts w:asciiTheme="minorHAnsi" w:hAnsiTheme="minorHAnsi"/>
          <w:color w:val="000000"/>
          <w:sz w:val="28"/>
          <w:szCs w:val="28"/>
        </w:rPr>
        <w:t>Niniejszym oświadczam</w:t>
      </w:r>
      <w:r w:rsidRPr="0019035E">
        <w:rPr>
          <w:rFonts w:asciiTheme="minorHAnsi" w:hAnsiTheme="minorHAnsi"/>
          <w:color w:val="000000"/>
          <w:sz w:val="28"/>
          <w:szCs w:val="28"/>
        </w:rPr>
        <w:t xml:space="preserve">, że </w:t>
      </w:r>
      <w:r>
        <w:rPr>
          <w:rFonts w:asciiTheme="minorHAnsi" w:hAnsiTheme="minorHAnsi"/>
          <w:color w:val="000000"/>
          <w:sz w:val="28"/>
          <w:szCs w:val="28"/>
        </w:rPr>
        <w:t>dla następującej inwestycji</w:t>
      </w:r>
      <w:r w:rsidRPr="0019035E">
        <w:rPr>
          <w:rFonts w:asciiTheme="minorHAnsi" w:hAnsiTheme="minorHAnsi"/>
          <w:color w:val="000000"/>
          <w:sz w:val="28"/>
          <w:szCs w:val="28"/>
        </w:rPr>
        <w:t>:</w:t>
      </w:r>
    </w:p>
    <w:p w:rsidR="008158E4" w:rsidRPr="0019035E" w:rsidRDefault="008158E4" w:rsidP="008158E4">
      <w:pPr>
        <w:jc w:val="both"/>
        <w:rPr>
          <w:rFonts w:asciiTheme="minorHAnsi" w:hAnsiTheme="minorHAnsi"/>
          <w:color w:val="000000"/>
          <w:sz w:val="28"/>
          <w:szCs w:val="28"/>
        </w:rPr>
      </w:pPr>
    </w:p>
    <w:p w:rsidR="00474020" w:rsidRPr="00D9717B" w:rsidRDefault="00474020" w:rsidP="00474020">
      <w:pPr>
        <w:ind w:left="2835" w:hanging="2835"/>
        <w:rPr>
          <w:rFonts w:asciiTheme="minorHAnsi" w:hAnsiTheme="minorHAnsi"/>
          <w:b/>
        </w:rPr>
      </w:pPr>
      <w:r w:rsidRPr="00D9717B">
        <w:rPr>
          <w:rFonts w:asciiTheme="minorHAnsi" w:hAnsiTheme="minorHAnsi"/>
        </w:rPr>
        <w:t xml:space="preserve">NAZWA </w:t>
      </w:r>
      <w:r>
        <w:rPr>
          <w:rFonts w:asciiTheme="minorHAnsi" w:hAnsiTheme="minorHAnsi"/>
        </w:rPr>
        <w:t>ZAMIERZENIA</w:t>
      </w:r>
      <w:r w:rsidRPr="00D9717B">
        <w:rPr>
          <w:rFonts w:asciiTheme="minorHAnsi" w:hAnsiTheme="minorHAnsi"/>
        </w:rPr>
        <w:t xml:space="preserve">: </w:t>
      </w:r>
      <w:r w:rsidRPr="00D9717B">
        <w:rPr>
          <w:rFonts w:asciiTheme="minorHAnsi" w:hAnsiTheme="minorHAnsi"/>
        </w:rPr>
        <w:tab/>
      </w:r>
      <w:sdt>
        <w:sdtPr>
          <w:rPr>
            <w:rFonts w:asciiTheme="minorHAnsi" w:eastAsia="BatangChe" w:hAnsiTheme="minorHAnsi"/>
            <w:b/>
            <w:iCs/>
          </w:rPr>
          <w:alias w:val="Temat"/>
          <w:id w:val="32218372"/>
          <w:placeholder>
            <w:docPart w:val="4AA73B00B11A49F8B1D071FA54A01EE0"/>
          </w:placeholder>
          <w:dataBinding w:prefixMappings="xmlns:ns0='http://purl.org/dc/elements/1.1/' xmlns:ns1='http://schemas.openxmlformats.org/package/2006/metadata/core-properties' " w:xpath="/ns1:coreProperties[1]/ns0:subject[1]" w:storeItemID="{6C3C8BC8-F283-45AE-878A-BAB7291924A1}"/>
          <w:text/>
        </w:sdtPr>
        <w:sdtContent>
          <w:r w:rsidRPr="00E949EF">
            <w:rPr>
              <w:rFonts w:asciiTheme="minorHAnsi" w:eastAsia="BatangChe" w:hAnsiTheme="minorHAnsi"/>
              <w:b/>
              <w:iCs/>
            </w:rPr>
            <w:t>Rozbudowa z przebudową budynku Samorządowego Przedszkola im. Wandy Chotomskiej w Krościenku Wyżnym na potrzeby Gminnego Żłobka w Krościenku Wyżnym</w:t>
          </w:r>
        </w:sdtContent>
      </w:sdt>
    </w:p>
    <w:p w:rsidR="00474020" w:rsidRPr="00D9717B" w:rsidRDefault="00474020" w:rsidP="00474020">
      <w:pPr>
        <w:spacing w:line="276" w:lineRule="auto"/>
        <w:ind w:left="2835" w:hanging="2835"/>
        <w:rPr>
          <w:rFonts w:asciiTheme="minorHAnsi" w:hAnsiTheme="minorHAnsi"/>
        </w:rPr>
      </w:pPr>
      <w:r w:rsidRPr="00D9717B">
        <w:rPr>
          <w:rFonts w:asciiTheme="minorHAnsi" w:hAnsiTheme="minorHAnsi"/>
        </w:rPr>
        <w:t>ADRES:</w:t>
      </w:r>
      <w:r w:rsidRPr="00D9717B">
        <w:rPr>
          <w:rFonts w:asciiTheme="minorHAnsi" w:hAnsiTheme="minorHAnsi"/>
        </w:rPr>
        <w:tab/>
      </w:r>
      <w:sdt>
        <w:sdtPr>
          <w:rPr>
            <w:rFonts w:asciiTheme="minorHAnsi" w:hAnsiTheme="minorHAnsi"/>
            <w:b/>
          </w:rPr>
          <w:alias w:val="Słowa kluczowe"/>
          <w:id w:val="32218373"/>
          <w:placeholder>
            <w:docPart w:val="4D865BD5E16744CFB3648115F58B7B64"/>
          </w:placeholder>
          <w:dataBinding w:prefixMappings="xmlns:ns0='http://purl.org/dc/elements/1.1/' xmlns:ns1='http://schemas.openxmlformats.org/package/2006/metadata/core-properties' " w:xpath="/ns1:coreProperties[1]/ns1:keywords[1]" w:storeItemID="{6C3C8BC8-F283-45AE-878A-BAB7291924A1}"/>
          <w:text/>
        </w:sdtPr>
        <w:sdtContent>
          <w:r>
            <w:rPr>
              <w:rFonts w:asciiTheme="minorHAnsi" w:hAnsiTheme="minorHAnsi"/>
              <w:b/>
            </w:rPr>
            <w:t>Krościenko Wyżne</w:t>
          </w:r>
        </w:sdtContent>
      </w:sdt>
    </w:p>
    <w:p w:rsidR="00474020" w:rsidRPr="00D9717B" w:rsidRDefault="00474020" w:rsidP="00474020">
      <w:pPr>
        <w:spacing w:line="276" w:lineRule="auto"/>
        <w:rPr>
          <w:rFonts w:asciiTheme="minorHAnsi" w:hAnsiTheme="minorHAnsi"/>
          <w:b/>
        </w:rPr>
      </w:pPr>
      <w:r w:rsidRPr="00D9717B">
        <w:rPr>
          <w:rFonts w:asciiTheme="minorHAnsi" w:hAnsiTheme="minorHAnsi"/>
        </w:rPr>
        <w:t>KATEGORIA OBIEKTU:</w:t>
      </w:r>
      <w:r w:rsidRPr="00D9717B">
        <w:rPr>
          <w:rFonts w:asciiTheme="minorHAnsi" w:hAnsiTheme="minorHAnsi"/>
        </w:rPr>
        <w:tab/>
      </w:r>
      <w:r w:rsidRPr="00D9717B">
        <w:rPr>
          <w:rFonts w:asciiTheme="minorHAnsi" w:hAnsiTheme="minorHAnsi"/>
        </w:rPr>
        <w:tab/>
      </w:r>
      <w:sdt>
        <w:sdtPr>
          <w:rPr>
            <w:rFonts w:asciiTheme="minorHAnsi" w:hAnsiTheme="minorHAnsi" w:cs="Verdana"/>
            <w:b/>
          </w:rPr>
          <w:alias w:val="Kategoria"/>
          <w:id w:val="32218374"/>
          <w:placeholder>
            <w:docPart w:val="D493B82DA3C24710818A206B1EFC8B0C"/>
          </w:placeholder>
          <w:dataBinding w:prefixMappings="xmlns:ns0='http://purl.org/dc/elements/1.1/' xmlns:ns1='http://schemas.openxmlformats.org/package/2006/metadata/core-properties' " w:xpath="/ns1:coreProperties[1]/ns1:category[1]" w:storeItemID="{6C3C8BC8-F283-45AE-878A-BAB7291924A1}"/>
          <w:text/>
        </w:sdtPr>
        <w:sdtContent>
          <w:r w:rsidRPr="00D9717B">
            <w:rPr>
              <w:rFonts w:asciiTheme="minorHAnsi" w:hAnsiTheme="minorHAnsi" w:cs="Verdana"/>
              <w:b/>
            </w:rPr>
            <w:t>I</w:t>
          </w:r>
          <w:r>
            <w:rPr>
              <w:rFonts w:asciiTheme="minorHAnsi" w:hAnsiTheme="minorHAnsi" w:cs="Verdana"/>
              <w:b/>
            </w:rPr>
            <w:t>X</w:t>
          </w:r>
        </w:sdtContent>
      </w:sdt>
      <w:r w:rsidRPr="00D9717B">
        <w:rPr>
          <w:rFonts w:asciiTheme="minorHAnsi" w:hAnsiTheme="minorHAnsi" w:cs="Verdana"/>
          <w:b/>
        </w:rPr>
        <w:t xml:space="preserve">  </w:t>
      </w:r>
      <w:r>
        <w:rPr>
          <w:rFonts w:asciiTheme="minorHAnsi" w:hAnsiTheme="minorHAnsi" w:cs="Verdana"/>
          <w:b/>
        </w:rPr>
        <w:t xml:space="preserve">- </w:t>
      </w:r>
      <w:r>
        <w:rPr>
          <w:rFonts w:asciiTheme="minorHAnsi" w:hAnsiTheme="minorHAnsi" w:cs="Verdana"/>
          <w:b/>
          <w:sz w:val="22"/>
          <w:szCs w:val="22"/>
        </w:rPr>
        <w:t>żłobek, przedszkole</w:t>
      </w:r>
      <w:r w:rsidRPr="00D9717B">
        <w:rPr>
          <w:rFonts w:asciiTheme="minorHAnsi" w:hAnsiTheme="minorHAnsi" w:cs="Verdana"/>
          <w:b/>
        </w:rPr>
        <w:t xml:space="preserve">  </w:t>
      </w:r>
    </w:p>
    <w:p w:rsidR="00474020" w:rsidRPr="00D9717B" w:rsidRDefault="00474020" w:rsidP="00474020">
      <w:pPr>
        <w:pStyle w:val="Akapitzlist"/>
        <w:ind w:left="2835" w:hanging="2835"/>
        <w:rPr>
          <w:rFonts w:asciiTheme="minorHAnsi" w:hAnsiTheme="minorHAnsi"/>
          <w:b/>
        </w:rPr>
      </w:pPr>
      <w:r w:rsidRPr="00D9717B">
        <w:rPr>
          <w:rFonts w:asciiTheme="minorHAnsi" w:hAnsiTheme="minorHAnsi"/>
        </w:rPr>
        <w:t>JEDNOSTKA I OBRĘB</w:t>
      </w:r>
      <w:r w:rsidRPr="00D9717B">
        <w:rPr>
          <w:rFonts w:asciiTheme="minorHAnsi" w:hAnsiTheme="minorHAnsi"/>
        </w:rPr>
        <w:tab/>
      </w:r>
      <w:r w:rsidRPr="00D9717B">
        <w:rPr>
          <w:rFonts w:asciiTheme="minorHAnsi" w:hAnsiTheme="minorHAnsi"/>
          <w:b/>
        </w:rPr>
        <w:t xml:space="preserve">jednostka </w:t>
      </w:r>
      <w:proofErr w:type="spellStart"/>
      <w:r w:rsidRPr="00D9717B">
        <w:rPr>
          <w:rFonts w:asciiTheme="minorHAnsi" w:hAnsiTheme="minorHAnsi"/>
          <w:b/>
        </w:rPr>
        <w:t>ewid</w:t>
      </w:r>
      <w:proofErr w:type="spellEnd"/>
      <w:r w:rsidRPr="00D9717B">
        <w:rPr>
          <w:rFonts w:asciiTheme="minorHAnsi" w:hAnsiTheme="minorHAnsi"/>
          <w:b/>
        </w:rPr>
        <w:t xml:space="preserve">.: </w:t>
      </w:r>
      <w:sdt>
        <w:sdtPr>
          <w:rPr>
            <w:rFonts w:asciiTheme="minorHAnsi" w:hAnsiTheme="minorHAnsi"/>
            <w:b/>
          </w:rPr>
          <w:alias w:val="Komentarze"/>
          <w:id w:val="32218375"/>
          <w:placeholder>
            <w:docPart w:val="5EA427A8D4E243F986DFA88121B27820"/>
          </w:placeholder>
          <w:dataBinding w:prefixMappings="xmlns:ns0='http://purl.org/dc/elements/1.1/' xmlns:ns1='http://schemas.openxmlformats.org/package/2006/metadata/core-properties' " w:xpath="/ns1:coreProperties[1]/ns0:description[1]" w:storeItemID="{6C3C8BC8-F283-45AE-878A-BAB7291924A1}"/>
          <w:text w:multiLine="1"/>
        </w:sdtPr>
        <w:sdtContent>
          <w:r>
            <w:rPr>
              <w:rFonts w:asciiTheme="minorHAnsi" w:hAnsiTheme="minorHAnsi"/>
              <w:b/>
            </w:rPr>
            <w:t>Krościenko Wyżne, powiat krośnieński, woj. podkarpackie</w:t>
          </w:r>
        </w:sdtContent>
      </w:sdt>
    </w:p>
    <w:p w:rsidR="00474020" w:rsidRDefault="00474020" w:rsidP="00474020">
      <w:pPr>
        <w:spacing w:line="276" w:lineRule="auto"/>
        <w:rPr>
          <w:rFonts w:asciiTheme="minorHAnsi" w:hAnsiTheme="minorHAnsi"/>
        </w:rPr>
      </w:pPr>
      <w:r>
        <w:rPr>
          <w:rFonts w:asciiTheme="minorHAnsi" w:hAnsiTheme="minorHAnsi"/>
          <w:b/>
        </w:rPr>
        <w:tab/>
      </w:r>
      <w:r>
        <w:rPr>
          <w:rFonts w:asciiTheme="minorHAnsi" w:hAnsiTheme="minorHAnsi"/>
          <w:b/>
        </w:rPr>
        <w:tab/>
      </w:r>
      <w:r>
        <w:rPr>
          <w:rFonts w:asciiTheme="minorHAnsi" w:hAnsiTheme="minorHAnsi"/>
          <w:b/>
        </w:rPr>
        <w:tab/>
      </w:r>
      <w:r>
        <w:rPr>
          <w:rFonts w:asciiTheme="minorHAnsi" w:hAnsiTheme="minorHAnsi"/>
          <w:b/>
        </w:rPr>
        <w:tab/>
      </w:r>
      <w:r w:rsidRPr="00D9717B">
        <w:rPr>
          <w:rFonts w:asciiTheme="minorHAnsi" w:hAnsiTheme="minorHAnsi"/>
          <w:b/>
        </w:rPr>
        <w:t xml:space="preserve">obręb </w:t>
      </w:r>
      <w:proofErr w:type="spellStart"/>
      <w:r w:rsidRPr="00D9717B">
        <w:rPr>
          <w:rFonts w:asciiTheme="minorHAnsi" w:hAnsiTheme="minorHAnsi"/>
          <w:b/>
        </w:rPr>
        <w:t>ewid</w:t>
      </w:r>
      <w:proofErr w:type="spellEnd"/>
      <w:r w:rsidRPr="00D9717B">
        <w:rPr>
          <w:rFonts w:asciiTheme="minorHAnsi" w:hAnsiTheme="minorHAnsi"/>
          <w:b/>
        </w:rPr>
        <w:t>.: 00</w:t>
      </w:r>
      <w:r>
        <w:rPr>
          <w:rFonts w:asciiTheme="minorHAnsi" w:hAnsiTheme="minorHAnsi"/>
          <w:b/>
        </w:rPr>
        <w:t>01</w:t>
      </w:r>
      <w:r w:rsidRPr="00D9717B">
        <w:rPr>
          <w:rFonts w:asciiTheme="minorHAnsi" w:hAnsiTheme="minorHAnsi"/>
          <w:b/>
        </w:rPr>
        <w:t xml:space="preserve"> </w:t>
      </w:r>
      <w:r>
        <w:rPr>
          <w:rFonts w:asciiTheme="minorHAnsi" w:hAnsiTheme="minorHAnsi"/>
          <w:b/>
        </w:rPr>
        <w:t>Krościenko Wyżne</w:t>
      </w:r>
    </w:p>
    <w:p w:rsidR="00474020" w:rsidRPr="004B2535" w:rsidRDefault="00474020" w:rsidP="00474020">
      <w:pPr>
        <w:spacing w:line="276" w:lineRule="auto"/>
        <w:rPr>
          <w:rFonts w:asciiTheme="minorHAnsi" w:hAnsiTheme="minorHAnsi"/>
          <w:b/>
        </w:rPr>
      </w:pPr>
      <w:r w:rsidRPr="00D9717B">
        <w:rPr>
          <w:rFonts w:asciiTheme="minorHAnsi" w:hAnsiTheme="minorHAnsi"/>
        </w:rPr>
        <w:t>NUMER DZIAŁKI:</w:t>
      </w:r>
      <w:r w:rsidRPr="00D9717B">
        <w:rPr>
          <w:rFonts w:asciiTheme="minorHAnsi" w:hAnsiTheme="minorHAnsi"/>
        </w:rPr>
        <w:tab/>
      </w:r>
      <w:r w:rsidRPr="00D9717B">
        <w:rPr>
          <w:rFonts w:asciiTheme="minorHAnsi" w:hAnsiTheme="minorHAnsi"/>
        </w:rPr>
        <w:tab/>
      </w:r>
      <w:sdt>
        <w:sdtPr>
          <w:rPr>
            <w:rFonts w:asciiTheme="minorHAnsi" w:hAnsiTheme="minorHAnsi" w:cs="RomanS"/>
            <w:b/>
            <w:color w:val="000000"/>
          </w:rPr>
          <w:alias w:val="Menedżer"/>
          <w:id w:val="32218376"/>
          <w:placeholder>
            <w:docPart w:val="3D32E8321FFC48DFB4F39FB49FB88F96"/>
          </w:placeholder>
          <w:dataBinding w:prefixMappings="xmlns:ns0='http://schemas.openxmlformats.org/officeDocument/2006/extended-properties' " w:xpath="/ns0:Properties[1]/ns0:Manager[1]" w:storeItemID="{6668398D-A668-4E3E-A5EB-62B293D839F1}"/>
          <w:text/>
        </w:sdtPr>
        <w:sdtContent>
          <w:r w:rsidRPr="004B2535">
            <w:rPr>
              <w:rFonts w:asciiTheme="minorHAnsi" w:hAnsiTheme="minorHAnsi" w:cs="RomanS"/>
              <w:b/>
              <w:color w:val="000000"/>
            </w:rPr>
            <w:t>4</w:t>
          </w:r>
          <w:r>
            <w:rPr>
              <w:rFonts w:asciiTheme="minorHAnsi" w:hAnsiTheme="minorHAnsi" w:cs="RomanS"/>
              <w:b/>
              <w:color w:val="000000"/>
            </w:rPr>
            <w:t>011</w:t>
          </w:r>
          <w:r w:rsidRPr="004B2535">
            <w:rPr>
              <w:rFonts w:asciiTheme="minorHAnsi" w:hAnsiTheme="minorHAnsi" w:cs="RomanS"/>
              <w:b/>
              <w:color w:val="000000"/>
            </w:rPr>
            <w:t>/3</w:t>
          </w:r>
        </w:sdtContent>
      </w:sdt>
    </w:p>
    <w:p w:rsidR="00474020" w:rsidRPr="00590B75" w:rsidRDefault="00474020" w:rsidP="00474020">
      <w:pPr>
        <w:spacing w:line="276" w:lineRule="auto"/>
        <w:rPr>
          <w:rFonts w:asciiTheme="minorHAnsi" w:hAnsiTheme="minorHAnsi"/>
          <w:b/>
        </w:rPr>
      </w:pPr>
      <w:r w:rsidRPr="00590B75">
        <w:rPr>
          <w:rFonts w:asciiTheme="minorHAnsi" w:hAnsiTheme="minorHAnsi"/>
        </w:rPr>
        <w:t>IDENTYFIKATOR DZIAŁKI:</w:t>
      </w:r>
      <w:r w:rsidRPr="00590B75">
        <w:rPr>
          <w:rFonts w:asciiTheme="minorHAnsi" w:hAnsiTheme="minorHAnsi"/>
        </w:rPr>
        <w:tab/>
      </w:r>
      <w:r w:rsidRPr="00E949EF">
        <w:rPr>
          <w:rStyle w:val="item-fieldvalue"/>
          <w:rFonts w:asciiTheme="minorHAnsi" w:hAnsiTheme="minorHAnsi"/>
          <w:b/>
        </w:rPr>
        <w:t>180706_2.0001.4011/3</w:t>
      </w:r>
    </w:p>
    <w:p w:rsidR="00474020" w:rsidRPr="00BF1636" w:rsidRDefault="00474020" w:rsidP="00474020">
      <w:pPr>
        <w:spacing w:line="276" w:lineRule="auto"/>
        <w:ind w:left="2835" w:hanging="2835"/>
        <w:rPr>
          <w:rFonts w:asciiTheme="minorHAnsi" w:hAnsiTheme="minorHAnsi"/>
          <w:b/>
        </w:rPr>
      </w:pPr>
      <w:r w:rsidRPr="00BF1636">
        <w:rPr>
          <w:rFonts w:asciiTheme="minorHAnsi" w:hAnsiTheme="minorHAnsi"/>
        </w:rPr>
        <w:t>INWESTOR:</w:t>
      </w:r>
      <w:r w:rsidRPr="00BF1636">
        <w:rPr>
          <w:rFonts w:asciiTheme="minorHAnsi" w:hAnsiTheme="minorHAnsi"/>
        </w:rPr>
        <w:tab/>
      </w:r>
      <w:sdt>
        <w:sdtPr>
          <w:rPr>
            <w:rFonts w:asciiTheme="minorHAnsi" w:hAnsiTheme="minorHAnsi"/>
            <w:b/>
          </w:rPr>
          <w:alias w:val="Firma"/>
          <w:id w:val="32218377"/>
          <w:placeholder>
            <w:docPart w:val="9279C9CC02E84D109EC25A97D3D24548"/>
          </w:placeholder>
          <w:dataBinding w:prefixMappings="xmlns:ns0='http://schemas.openxmlformats.org/officeDocument/2006/extended-properties' " w:xpath="/ns0:Properties[1]/ns0:Company[1]" w:storeItemID="{6668398D-A668-4E3E-A5EB-62B293D839F1}"/>
          <w:text/>
        </w:sdtPr>
        <w:sdtContent>
          <w:r w:rsidRPr="00E949EF">
            <w:rPr>
              <w:rFonts w:asciiTheme="minorHAnsi" w:hAnsiTheme="minorHAnsi"/>
              <w:b/>
            </w:rPr>
            <w:t>Gmina Krościenko Wyżne ul. Południowa 9, 38-422 Krościenko Wyżne</w:t>
          </w:r>
        </w:sdtContent>
      </w:sdt>
      <w:r w:rsidRPr="00BF1636">
        <w:rPr>
          <w:rFonts w:asciiTheme="minorHAnsi" w:hAnsiTheme="minorHAnsi"/>
          <w:b/>
        </w:rPr>
        <w:t xml:space="preserve"> </w:t>
      </w:r>
    </w:p>
    <w:p w:rsidR="008158E4" w:rsidRPr="0019035E" w:rsidRDefault="008158E4" w:rsidP="008158E4">
      <w:pPr>
        <w:rPr>
          <w:rFonts w:asciiTheme="minorHAnsi" w:hAnsiTheme="minorHAnsi"/>
        </w:rPr>
      </w:pPr>
    </w:p>
    <w:p w:rsidR="008158E4" w:rsidRPr="0086285D" w:rsidRDefault="008158E4" w:rsidP="008158E4">
      <w:pPr>
        <w:jc w:val="both"/>
        <w:rPr>
          <w:rFonts w:asciiTheme="minorHAnsi" w:hAnsiTheme="minorHAnsi"/>
          <w:color w:val="000000"/>
          <w:sz w:val="28"/>
          <w:szCs w:val="28"/>
        </w:rPr>
      </w:pPr>
      <w:r w:rsidRPr="0086285D">
        <w:rPr>
          <w:rFonts w:asciiTheme="minorHAnsi" w:hAnsiTheme="minorHAnsi"/>
          <w:bCs/>
          <w:sz w:val="28"/>
          <w:szCs w:val="28"/>
        </w:rPr>
        <w:t xml:space="preserve">nie ma </w:t>
      </w:r>
      <w:r>
        <w:rPr>
          <w:rFonts w:asciiTheme="minorHAnsi" w:hAnsiTheme="minorHAnsi"/>
          <w:bCs/>
          <w:sz w:val="28"/>
          <w:szCs w:val="28"/>
        </w:rPr>
        <w:t xml:space="preserve">technicznych oraz ekonomicznych </w:t>
      </w:r>
      <w:r w:rsidRPr="0086285D">
        <w:rPr>
          <w:rFonts w:asciiTheme="minorHAnsi" w:hAnsiTheme="minorHAnsi"/>
          <w:bCs/>
          <w:sz w:val="28"/>
          <w:szCs w:val="28"/>
        </w:rPr>
        <w:t xml:space="preserve">możliwości podłączenia projektowanych obiektów budowlanych do istniejącej sieci ciepłowniczej zgodnie z warunkami określonymi w art. 7b ustawy z dnia 10 kwietnia 1997 r. – Prawo energetyczne (Dz. U. z 2019 r. poz. 755, z </w:t>
      </w:r>
      <w:proofErr w:type="spellStart"/>
      <w:r w:rsidRPr="0086285D">
        <w:rPr>
          <w:rFonts w:asciiTheme="minorHAnsi" w:hAnsiTheme="minorHAnsi"/>
          <w:bCs/>
          <w:sz w:val="28"/>
          <w:szCs w:val="28"/>
        </w:rPr>
        <w:t>późn</w:t>
      </w:r>
      <w:proofErr w:type="spellEnd"/>
      <w:r w:rsidRPr="0086285D">
        <w:rPr>
          <w:rFonts w:asciiTheme="minorHAnsi" w:hAnsiTheme="minorHAnsi"/>
          <w:bCs/>
          <w:sz w:val="28"/>
          <w:szCs w:val="28"/>
        </w:rPr>
        <w:t>. zm.). Jestem świadomy odpowiedzialności karnej za złożenie fałszywego oświadczenia</w:t>
      </w:r>
      <w:r>
        <w:rPr>
          <w:rFonts w:asciiTheme="minorHAnsi" w:hAnsiTheme="minorHAnsi"/>
          <w:bCs/>
          <w:sz w:val="28"/>
          <w:szCs w:val="28"/>
        </w:rPr>
        <w:t>.</w:t>
      </w:r>
    </w:p>
    <w:p w:rsidR="008158E4" w:rsidRDefault="008158E4" w:rsidP="008158E4">
      <w:pPr>
        <w:rPr>
          <w:rFonts w:asciiTheme="minorHAnsi" w:hAnsiTheme="minorHAnsi"/>
          <w:b/>
          <w:sz w:val="28"/>
          <w:szCs w:val="28"/>
          <w:u w:val="single"/>
        </w:rPr>
      </w:pPr>
    </w:p>
    <w:p w:rsidR="008158E4" w:rsidRDefault="008158E4" w:rsidP="008158E4">
      <w:pPr>
        <w:rPr>
          <w:rFonts w:asciiTheme="minorHAnsi" w:hAnsiTheme="minorHAnsi"/>
          <w:b/>
        </w:rPr>
      </w:pPr>
    </w:p>
    <w:tbl>
      <w:tblPr>
        <w:tblStyle w:val="Tabela-Siatka"/>
        <w:tblW w:w="9747"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tblPr>
      <w:tblGrid>
        <w:gridCol w:w="1384"/>
        <w:gridCol w:w="1559"/>
        <w:gridCol w:w="3828"/>
        <w:gridCol w:w="1134"/>
        <w:gridCol w:w="1842"/>
      </w:tblGrid>
      <w:tr w:rsidR="008158E4" w:rsidTr="008158E4">
        <w:tc>
          <w:tcPr>
            <w:tcW w:w="1384" w:type="dxa"/>
            <w:tcBorders>
              <w:top w:val="single" w:sz="4" w:space="0" w:color="000000"/>
              <w:left w:val="single" w:sz="4" w:space="0" w:color="000000"/>
              <w:bottom w:val="single" w:sz="4" w:space="0" w:color="000000"/>
              <w:right w:val="single" w:sz="4" w:space="0" w:color="000000"/>
            </w:tcBorders>
          </w:tcPr>
          <w:p w:rsidR="008158E4" w:rsidRPr="00D14672" w:rsidRDefault="008158E4" w:rsidP="008158E4">
            <w:pPr>
              <w:pStyle w:val="Default"/>
              <w:rPr>
                <w:rFonts w:asciiTheme="minorHAnsi" w:hAnsiTheme="minorHAnsi"/>
                <w:sz w:val="16"/>
                <w:szCs w:val="16"/>
              </w:rPr>
            </w:pPr>
            <w:r w:rsidRPr="00D14672">
              <w:rPr>
                <w:rFonts w:asciiTheme="minorHAnsi" w:hAnsiTheme="minorHAnsi"/>
                <w:sz w:val="16"/>
                <w:szCs w:val="16"/>
              </w:rPr>
              <w:t>zakres opracowania</w:t>
            </w:r>
          </w:p>
          <w:p w:rsidR="008158E4" w:rsidRPr="00D14672" w:rsidRDefault="008158E4" w:rsidP="008158E4">
            <w:pPr>
              <w:rPr>
                <w:rFonts w:asciiTheme="minorHAnsi" w:hAnsiTheme="minorHAnsi"/>
                <w:b/>
                <w:sz w:val="16"/>
                <w:szCs w:val="16"/>
              </w:rPr>
            </w:pPr>
          </w:p>
        </w:tc>
        <w:tc>
          <w:tcPr>
            <w:tcW w:w="1559" w:type="dxa"/>
            <w:tcBorders>
              <w:top w:val="single" w:sz="4" w:space="0" w:color="000000"/>
              <w:left w:val="single" w:sz="4" w:space="0" w:color="000000"/>
              <w:bottom w:val="single" w:sz="4" w:space="0" w:color="000000"/>
              <w:right w:val="single" w:sz="4" w:space="0" w:color="000000"/>
            </w:tcBorders>
          </w:tcPr>
          <w:p w:rsidR="008158E4" w:rsidRPr="00D14672" w:rsidRDefault="008158E4" w:rsidP="008158E4">
            <w:pPr>
              <w:pStyle w:val="Default"/>
              <w:rPr>
                <w:rFonts w:asciiTheme="minorHAnsi" w:hAnsiTheme="minorHAnsi"/>
                <w:sz w:val="16"/>
                <w:szCs w:val="16"/>
              </w:rPr>
            </w:pPr>
            <w:r w:rsidRPr="00D14672">
              <w:rPr>
                <w:rFonts w:asciiTheme="minorHAnsi" w:hAnsiTheme="minorHAnsi"/>
                <w:sz w:val="16"/>
                <w:szCs w:val="16"/>
              </w:rPr>
              <w:t>pełniona</w:t>
            </w:r>
          </w:p>
          <w:p w:rsidR="008158E4" w:rsidRPr="00D14672" w:rsidRDefault="008158E4" w:rsidP="008158E4">
            <w:pPr>
              <w:rPr>
                <w:rFonts w:asciiTheme="minorHAnsi" w:hAnsiTheme="minorHAnsi"/>
                <w:b/>
                <w:sz w:val="16"/>
                <w:szCs w:val="16"/>
              </w:rPr>
            </w:pPr>
            <w:r w:rsidRPr="00D14672">
              <w:rPr>
                <w:rFonts w:asciiTheme="minorHAnsi" w:hAnsiTheme="minorHAnsi"/>
                <w:sz w:val="16"/>
                <w:szCs w:val="16"/>
              </w:rPr>
              <w:t>funkcja projektowa</w:t>
            </w:r>
          </w:p>
        </w:tc>
        <w:tc>
          <w:tcPr>
            <w:tcW w:w="3828" w:type="dxa"/>
            <w:tcBorders>
              <w:top w:val="single" w:sz="4" w:space="0" w:color="000000"/>
              <w:left w:val="single" w:sz="4" w:space="0" w:color="000000"/>
              <w:bottom w:val="single" w:sz="4" w:space="0" w:color="000000"/>
              <w:right w:val="single" w:sz="4" w:space="0" w:color="000000"/>
            </w:tcBorders>
          </w:tcPr>
          <w:p w:rsidR="008158E4" w:rsidRPr="00D14672" w:rsidRDefault="008158E4" w:rsidP="008158E4">
            <w:pPr>
              <w:pStyle w:val="Default"/>
              <w:rPr>
                <w:rFonts w:asciiTheme="minorHAnsi" w:hAnsiTheme="minorHAnsi"/>
                <w:sz w:val="16"/>
                <w:szCs w:val="16"/>
              </w:rPr>
            </w:pPr>
            <w:r w:rsidRPr="00D14672">
              <w:rPr>
                <w:rFonts w:asciiTheme="minorHAnsi" w:hAnsiTheme="minorHAnsi"/>
                <w:sz w:val="16"/>
                <w:szCs w:val="16"/>
              </w:rPr>
              <w:t>imię i nazwisko,</w:t>
            </w:r>
          </w:p>
          <w:p w:rsidR="008158E4" w:rsidRDefault="008158E4" w:rsidP="008158E4">
            <w:pPr>
              <w:rPr>
                <w:rFonts w:asciiTheme="minorHAnsi" w:hAnsiTheme="minorHAnsi"/>
                <w:sz w:val="16"/>
                <w:szCs w:val="16"/>
              </w:rPr>
            </w:pPr>
            <w:r w:rsidRPr="00D14672">
              <w:rPr>
                <w:rFonts w:asciiTheme="minorHAnsi" w:hAnsiTheme="minorHAnsi"/>
                <w:sz w:val="16"/>
                <w:szCs w:val="16"/>
              </w:rPr>
              <w:t>specjalność</w:t>
            </w:r>
          </w:p>
          <w:p w:rsidR="008158E4" w:rsidRPr="00D14672" w:rsidRDefault="008158E4" w:rsidP="008158E4">
            <w:pPr>
              <w:rPr>
                <w:rFonts w:asciiTheme="minorHAnsi" w:hAnsiTheme="minorHAnsi"/>
                <w:b/>
                <w:sz w:val="16"/>
                <w:szCs w:val="16"/>
              </w:rPr>
            </w:pPr>
            <w:r w:rsidRPr="00D14672">
              <w:rPr>
                <w:rFonts w:asciiTheme="minorHAnsi" w:hAnsiTheme="minorHAnsi"/>
                <w:sz w:val="16"/>
                <w:szCs w:val="16"/>
              </w:rPr>
              <w:t>i numer uprawnień budowlanych</w:t>
            </w:r>
          </w:p>
        </w:tc>
        <w:tc>
          <w:tcPr>
            <w:tcW w:w="1134" w:type="dxa"/>
            <w:tcBorders>
              <w:top w:val="single" w:sz="4" w:space="0" w:color="000000"/>
              <w:left w:val="single" w:sz="4" w:space="0" w:color="000000"/>
              <w:bottom w:val="single" w:sz="4" w:space="0" w:color="000000"/>
              <w:right w:val="single" w:sz="4" w:space="0" w:color="000000"/>
            </w:tcBorders>
          </w:tcPr>
          <w:p w:rsidR="008158E4" w:rsidRPr="00D14672" w:rsidRDefault="008158E4" w:rsidP="008158E4">
            <w:pPr>
              <w:pStyle w:val="Default"/>
              <w:rPr>
                <w:rFonts w:asciiTheme="minorHAnsi" w:hAnsiTheme="minorHAnsi"/>
                <w:sz w:val="16"/>
                <w:szCs w:val="16"/>
              </w:rPr>
            </w:pPr>
            <w:r w:rsidRPr="00D14672">
              <w:rPr>
                <w:rFonts w:asciiTheme="minorHAnsi" w:hAnsiTheme="minorHAnsi"/>
                <w:sz w:val="16"/>
                <w:szCs w:val="16"/>
              </w:rPr>
              <w:t>data</w:t>
            </w:r>
          </w:p>
          <w:p w:rsidR="008158E4" w:rsidRPr="00D14672" w:rsidRDefault="008158E4" w:rsidP="008158E4">
            <w:pPr>
              <w:rPr>
                <w:rFonts w:asciiTheme="minorHAnsi" w:hAnsiTheme="minorHAnsi"/>
                <w:b/>
                <w:sz w:val="16"/>
                <w:szCs w:val="16"/>
              </w:rPr>
            </w:pPr>
            <w:r w:rsidRPr="00D14672">
              <w:rPr>
                <w:rFonts w:asciiTheme="minorHAnsi" w:hAnsiTheme="minorHAnsi"/>
                <w:sz w:val="16"/>
                <w:szCs w:val="16"/>
              </w:rPr>
              <w:t>opracowania</w:t>
            </w:r>
          </w:p>
        </w:tc>
        <w:tc>
          <w:tcPr>
            <w:tcW w:w="1842" w:type="dxa"/>
            <w:tcBorders>
              <w:top w:val="single" w:sz="4" w:space="0" w:color="000000"/>
              <w:left w:val="single" w:sz="4" w:space="0" w:color="000000"/>
              <w:bottom w:val="single" w:sz="4" w:space="0" w:color="000000"/>
              <w:right w:val="single" w:sz="4" w:space="0" w:color="000000"/>
            </w:tcBorders>
          </w:tcPr>
          <w:p w:rsidR="008158E4" w:rsidRPr="00D14672" w:rsidRDefault="008158E4" w:rsidP="008158E4">
            <w:pPr>
              <w:pStyle w:val="Default"/>
              <w:rPr>
                <w:rFonts w:asciiTheme="minorHAnsi" w:hAnsiTheme="minorHAnsi"/>
                <w:sz w:val="16"/>
                <w:szCs w:val="16"/>
              </w:rPr>
            </w:pPr>
            <w:r>
              <w:rPr>
                <w:rFonts w:asciiTheme="minorHAnsi" w:hAnsiTheme="minorHAnsi"/>
                <w:sz w:val="16"/>
                <w:szCs w:val="16"/>
              </w:rPr>
              <w:t>p</w:t>
            </w:r>
            <w:r w:rsidRPr="00D14672">
              <w:rPr>
                <w:rFonts w:asciiTheme="minorHAnsi" w:hAnsiTheme="minorHAnsi"/>
                <w:sz w:val="16"/>
                <w:szCs w:val="16"/>
              </w:rPr>
              <w:t>odpis</w:t>
            </w:r>
          </w:p>
          <w:p w:rsidR="008158E4" w:rsidRPr="00D14672" w:rsidRDefault="008158E4" w:rsidP="008158E4">
            <w:pPr>
              <w:rPr>
                <w:rFonts w:asciiTheme="minorHAnsi" w:hAnsiTheme="minorHAnsi"/>
                <w:b/>
                <w:sz w:val="16"/>
                <w:szCs w:val="16"/>
              </w:rPr>
            </w:pPr>
          </w:p>
        </w:tc>
      </w:tr>
      <w:tr w:rsidR="008158E4" w:rsidRPr="00D14672" w:rsidTr="008158E4">
        <w:tc>
          <w:tcPr>
            <w:tcW w:w="1384" w:type="dxa"/>
            <w:tcBorders>
              <w:top w:val="single" w:sz="4" w:space="0" w:color="000000"/>
            </w:tcBorders>
          </w:tcPr>
          <w:p w:rsidR="008158E4" w:rsidRPr="00D14672" w:rsidRDefault="008158E4" w:rsidP="008158E4">
            <w:pPr>
              <w:pStyle w:val="Default"/>
              <w:rPr>
                <w:rFonts w:asciiTheme="minorHAnsi" w:hAnsiTheme="minorHAnsi"/>
                <w:sz w:val="16"/>
                <w:szCs w:val="16"/>
              </w:rPr>
            </w:pPr>
          </w:p>
        </w:tc>
        <w:tc>
          <w:tcPr>
            <w:tcW w:w="1559" w:type="dxa"/>
            <w:tcBorders>
              <w:top w:val="single" w:sz="4" w:space="0" w:color="000000"/>
            </w:tcBorders>
          </w:tcPr>
          <w:p w:rsidR="008158E4" w:rsidRPr="00D14672" w:rsidRDefault="008158E4" w:rsidP="008158E4">
            <w:pPr>
              <w:pStyle w:val="Default"/>
              <w:rPr>
                <w:rFonts w:asciiTheme="minorHAnsi" w:hAnsiTheme="minorHAnsi"/>
                <w:bCs/>
                <w:sz w:val="16"/>
                <w:szCs w:val="16"/>
              </w:rPr>
            </w:pPr>
          </w:p>
        </w:tc>
        <w:tc>
          <w:tcPr>
            <w:tcW w:w="3828" w:type="dxa"/>
            <w:tcBorders>
              <w:top w:val="single" w:sz="4" w:space="0" w:color="000000"/>
            </w:tcBorders>
          </w:tcPr>
          <w:p w:rsidR="008158E4" w:rsidRPr="00D14672" w:rsidRDefault="008158E4" w:rsidP="008158E4">
            <w:pPr>
              <w:rPr>
                <w:rFonts w:asciiTheme="minorHAnsi" w:hAnsiTheme="minorHAnsi"/>
                <w:b/>
                <w:sz w:val="16"/>
                <w:szCs w:val="16"/>
              </w:rPr>
            </w:pPr>
          </w:p>
        </w:tc>
        <w:tc>
          <w:tcPr>
            <w:tcW w:w="1134" w:type="dxa"/>
            <w:tcBorders>
              <w:top w:val="single" w:sz="4" w:space="0" w:color="000000"/>
            </w:tcBorders>
          </w:tcPr>
          <w:p w:rsidR="008158E4" w:rsidRPr="00D14672" w:rsidRDefault="008158E4" w:rsidP="008158E4">
            <w:pPr>
              <w:rPr>
                <w:rFonts w:asciiTheme="minorHAnsi" w:hAnsiTheme="minorHAnsi"/>
                <w:sz w:val="16"/>
                <w:szCs w:val="16"/>
              </w:rPr>
            </w:pPr>
          </w:p>
        </w:tc>
        <w:tc>
          <w:tcPr>
            <w:tcW w:w="1842" w:type="dxa"/>
            <w:tcBorders>
              <w:top w:val="single" w:sz="4" w:space="0" w:color="000000"/>
            </w:tcBorders>
          </w:tcPr>
          <w:p w:rsidR="008158E4" w:rsidRPr="00D14672" w:rsidRDefault="008158E4" w:rsidP="008158E4">
            <w:pPr>
              <w:rPr>
                <w:rFonts w:asciiTheme="minorHAnsi" w:hAnsiTheme="minorHAnsi"/>
                <w:sz w:val="16"/>
                <w:szCs w:val="16"/>
              </w:rPr>
            </w:pPr>
          </w:p>
        </w:tc>
      </w:tr>
      <w:tr w:rsidR="008158E4" w:rsidRPr="00C2055B" w:rsidTr="008158E4">
        <w:tc>
          <w:tcPr>
            <w:tcW w:w="1384" w:type="dxa"/>
          </w:tcPr>
          <w:p w:rsidR="008158E4" w:rsidRPr="00A11243" w:rsidRDefault="008158E4" w:rsidP="008158E4">
            <w:pPr>
              <w:pStyle w:val="Default"/>
              <w:rPr>
                <w:rFonts w:asciiTheme="minorHAnsi" w:hAnsiTheme="minorHAnsi"/>
                <w:b/>
                <w:sz w:val="16"/>
                <w:szCs w:val="16"/>
              </w:rPr>
            </w:pPr>
            <w:r w:rsidRPr="00A11243">
              <w:rPr>
                <w:rFonts w:asciiTheme="minorHAnsi" w:hAnsiTheme="minorHAnsi"/>
                <w:b/>
                <w:sz w:val="16"/>
                <w:szCs w:val="16"/>
              </w:rPr>
              <w:t>ARCHITEKTURA</w:t>
            </w:r>
          </w:p>
          <w:p w:rsidR="008158E4" w:rsidRPr="00A11243" w:rsidRDefault="008158E4" w:rsidP="008158E4">
            <w:pPr>
              <w:rPr>
                <w:rFonts w:asciiTheme="minorHAnsi" w:hAnsiTheme="minorHAnsi"/>
                <w:sz w:val="12"/>
                <w:szCs w:val="12"/>
              </w:rPr>
            </w:pPr>
          </w:p>
        </w:tc>
        <w:tc>
          <w:tcPr>
            <w:tcW w:w="1559" w:type="dxa"/>
          </w:tcPr>
          <w:p w:rsidR="008158E4" w:rsidRPr="00C2055B" w:rsidRDefault="008158E4" w:rsidP="008158E4">
            <w:pPr>
              <w:pStyle w:val="Default"/>
              <w:rPr>
                <w:rFonts w:asciiTheme="minorHAnsi" w:hAnsiTheme="minorHAnsi"/>
                <w:sz w:val="16"/>
                <w:szCs w:val="16"/>
              </w:rPr>
            </w:pPr>
            <w:r w:rsidRPr="00C2055B">
              <w:rPr>
                <w:rFonts w:asciiTheme="minorHAnsi" w:hAnsiTheme="minorHAnsi"/>
                <w:bCs/>
                <w:sz w:val="16"/>
                <w:szCs w:val="16"/>
              </w:rPr>
              <w:t xml:space="preserve">Projektant </w:t>
            </w:r>
            <w:r w:rsidRPr="00C2055B">
              <w:rPr>
                <w:rFonts w:asciiTheme="minorHAnsi" w:hAnsiTheme="minorHAnsi"/>
                <w:sz w:val="16"/>
                <w:szCs w:val="16"/>
              </w:rPr>
              <w:t>(obiektu)</w:t>
            </w:r>
          </w:p>
          <w:p w:rsidR="008158E4" w:rsidRPr="00C2055B" w:rsidRDefault="008158E4" w:rsidP="008158E4">
            <w:pPr>
              <w:pStyle w:val="Default"/>
              <w:rPr>
                <w:rFonts w:asciiTheme="minorHAnsi" w:hAnsiTheme="minorHAnsi"/>
                <w:sz w:val="16"/>
                <w:szCs w:val="16"/>
              </w:rPr>
            </w:pPr>
            <w:r w:rsidRPr="00C2055B">
              <w:rPr>
                <w:rFonts w:asciiTheme="minorHAnsi" w:hAnsiTheme="minorHAnsi"/>
                <w:sz w:val="16"/>
                <w:szCs w:val="16"/>
              </w:rPr>
              <w:t>spec. uprawnień</w:t>
            </w:r>
          </w:p>
          <w:p w:rsidR="008158E4" w:rsidRPr="00C2055B" w:rsidRDefault="008158E4" w:rsidP="008158E4">
            <w:pPr>
              <w:pStyle w:val="Default"/>
              <w:rPr>
                <w:rFonts w:asciiTheme="minorHAnsi" w:hAnsiTheme="minorHAnsi"/>
                <w:sz w:val="16"/>
                <w:szCs w:val="16"/>
              </w:rPr>
            </w:pPr>
            <w:r w:rsidRPr="00C2055B">
              <w:rPr>
                <w:rFonts w:asciiTheme="minorHAnsi" w:hAnsiTheme="minorHAnsi"/>
                <w:sz w:val="16"/>
                <w:szCs w:val="16"/>
              </w:rPr>
              <w:t xml:space="preserve">numer </w:t>
            </w:r>
            <w:proofErr w:type="spellStart"/>
            <w:r w:rsidRPr="00C2055B">
              <w:rPr>
                <w:rFonts w:asciiTheme="minorHAnsi" w:hAnsiTheme="minorHAnsi"/>
                <w:sz w:val="16"/>
                <w:szCs w:val="16"/>
              </w:rPr>
              <w:t>upr</w:t>
            </w:r>
            <w:proofErr w:type="spellEnd"/>
            <w:r w:rsidRPr="00C2055B">
              <w:rPr>
                <w:rFonts w:asciiTheme="minorHAnsi" w:hAnsiTheme="minorHAnsi"/>
                <w:sz w:val="16"/>
                <w:szCs w:val="16"/>
              </w:rPr>
              <w:t xml:space="preserve">. </w:t>
            </w:r>
          </w:p>
        </w:tc>
        <w:tc>
          <w:tcPr>
            <w:tcW w:w="3828" w:type="dxa"/>
          </w:tcPr>
          <w:p w:rsidR="008158E4" w:rsidRPr="00A11243" w:rsidRDefault="008158E4" w:rsidP="008158E4">
            <w:pPr>
              <w:rPr>
                <w:rFonts w:asciiTheme="minorHAnsi" w:hAnsiTheme="minorHAnsi"/>
                <w:b/>
                <w:sz w:val="16"/>
                <w:szCs w:val="16"/>
              </w:rPr>
            </w:pPr>
            <w:r w:rsidRPr="00A11243">
              <w:rPr>
                <w:rFonts w:asciiTheme="minorHAnsi" w:hAnsiTheme="minorHAnsi"/>
                <w:b/>
                <w:sz w:val="16"/>
                <w:szCs w:val="16"/>
              </w:rPr>
              <w:t>mgr inż. arch. Piotr Jurczak</w:t>
            </w:r>
          </w:p>
          <w:p w:rsidR="008158E4" w:rsidRPr="00C2055B" w:rsidRDefault="008158E4" w:rsidP="008158E4">
            <w:pPr>
              <w:rPr>
                <w:rFonts w:asciiTheme="minorHAnsi" w:hAnsiTheme="minorHAnsi"/>
                <w:sz w:val="16"/>
                <w:szCs w:val="16"/>
              </w:rPr>
            </w:pPr>
            <w:r w:rsidRPr="00C2055B">
              <w:rPr>
                <w:rFonts w:asciiTheme="minorHAnsi" w:hAnsiTheme="minorHAnsi"/>
                <w:sz w:val="16"/>
                <w:szCs w:val="16"/>
              </w:rPr>
              <w:t>architektoniczna do projektowania bez ograniczeń</w:t>
            </w:r>
          </w:p>
          <w:p w:rsidR="008158E4" w:rsidRPr="00C2055B" w:rsidRDefault="008158E4" w:rsidP="008158E4">
            <w:pPr>
              <w:rPr>
                <w:rFonts w:asciiTheme="minorHAnsi" w:hAnsiTheme="minorHAnsi"/>
                <w:sz w:val="16"/>
                <w:szCs w:val="16"/>
              </w:rPr>
            </w:pPr>
            <w:r w:rsidRPr="00C2055B">
              <w:rPr>
                <w:rFonts w:asciiTheme="minorHAnsi" w:hAnsiTheme="minorHAnsi"/>
                <w:sz w:val="16"/>
                <w:szCs w:val="16"/>
              </w:rPr>
              <w:t>20/PKOKK/2021</w:t>
            </w:r>
          </w:p>
        </w:tc>
        <w:tc>
          <w:tcPr>
            <w:tcW w:w="1134" w:type="dxa"/>
          </w:tcPr>
          <w:p w:rsidR="008158E4" w:rsidRPr="00C2055B" w:rsidRDefault="00E96BB2" w:rsidP="008158E4">
            <w:pPr>
              <w:rPr>
                <w:rFonts w:asciiTheme="minorHAnsi" w:hAnsiTheme="minorHAnsi"/>
                <w:sz w:val="16"/>
                <w:szCs w:val="16"/>
              </w:rPr>
            </w:pPr>
            <w:sdt>
              <w:sdtPr>
                <w:rPr>
                  <w:rFonts w:asciiTheme="minorHAnsi" w:hAnsiTheme="minorHAnsi"/>
                  <w:sz w:val="16"/>
                  <w:szCs w:val="16"/>
                </w:rPr>
                <w:alias w:val="Data opublikowania"/>
                <w:id w:val="459033310"/>
                <w:placeholder>
                  <w:docPart w:val="CF85EF372730448CA7D8DFBB26E7445C"/>
                </w:placeholder>
                <w:dataBinding w:prefixMappings="xmlns:ns0='http://schemas.microsoft.com/office/2006/coverPageProps' " w:xpath="/ns0:CoverPageProperties[1]/ns0:PublishDate[1]" w:storeItemID="{55AF091B-3C7A-41E3-B477-F2FDAA23CFDA}"/>
                <w:date w:fullDate="2024-10-11T00:00:00Z">
                  <w:dateFormat w:val="yyyy-MM-dd"/>
                  <w:lid w:val="pl-PL"/>
                  <w:storeMappedDataAs w:val="dateTime"/>
                  <w:calendar w:val="gregorian"/>
                </w:date>
              </w:sdtPr>
              <w:sdtContent>
                <w:r w:rsidR="00866563">
                  <w:rPr>
                    <w:rFonts w:asciiTheme="minorHAnsi" w:hAnsiTheme="minorHAnsi"/>
                    <w:sz w:val="16"/>
                    <w:szCs w:val="16"/>
                  </w:rPr>
                  <w:t>2024-10-11</w:t>
                </w:r>
              </w:sdtContent>
            </w:sdt>
          </w:p>
        </w:tc>
        <w:tc>
          <w:tcPr>
            <w:tcW w:w="1842" w:type="dxa"/>
          </w:tcPr>
          <w:p w:rsidR="008158E4" w:rsidRPr="00C2055B" w:rsidRDefault="008158E4" w:rsidP="008158E4">
            <w:pPr>
              <w:rPr>
                <w:rFonts w:asciiTheme="minorHAnsi" w:hAnsiTheme="minorHAnsi"/>
                <w:sz w:val="16"/>
                <w:szCs w:val="16"/>
              </w:rPr>
            </w:pPr>
          </w:p>
        </w:tc>
      </w:tr>
      <w:tr w:rsidR="008158E4" w:rsidRPr="00C2055B" w:rsidTr="008158E4">
        <w:tc>
          <w:tcPr>
            <w:tcW w:w="1384" w:type="dxa"/>
          </w:tcPr>
          <w:p w:rsidR="008158E4" w:rsidRPr="00A11243" w:rsidRDefault="008158E4" w:rsidP="008158E4">
            <w:pPr>
              <w:pStyle w:val="Default"/>
              <w:rPr>
                <w:rFonts w:asciiTheme="minorHAnsi" w:hAnsiTheme="minorHAnsi"/>
                <w:b/>
                <w:sz w:val="16"/>
                <w:szCs w:val="16"/>
              </w:rPr>
            </w:pPr>
          </w:p>
        </w:tc>
        <w:tc>
          <w:tcPr>
            <w:tcW w:w="1559" w:type="dxa"/>
          </w:tcPr>
          <w:p w:rsidR="008158E4" w:rsidRPr="00C2055B" w:rsidRDefault="008158E4" w:rsidP="008158E4">
            <w:pPr>
              <w:pStyle w:val="Default"/>
              <w:rPr>
                <w:rFonts w:asciiTheme="minorHAnsi" w:hAnsiTheme="minorHAnsi"/>
                <w:bCs/>
                <w:sz w:val="16"/>
                <w:szCs w:val="16"/>
              </w:rPr>
            </w:pPr>
          </w:p>
        </w:tc>
        <w:tc>
          <w:tcPr>
            <w:tcW w:w="3828" w:type="dxa"/>
          </w:tcPr>
          <w:p w:rsidR="008158E4" w:rsidRPr="00A11243" w:rsidRDefault="008158E4" w:rsidP="008158E4">
            <w:pPr>
              <w:rPr>
                <w:rFonts w:asciiTheme="minorHAnsi" w:hAnsiTheme="minorHAnsi"/>
                <w:b/>
                <w:sz w:val="16"/>
                <w:szCs w:val="16"/>
              </w:rPr>
            </w:pPr>
          </w:p>
        </w:tc>
        <w:tc>
          <w:tcPr>
            <w:tcW w:w="1134" w:type="dxa"/>
          </w:tcPr>
          <w:p w:rsidR="008158E4" w:rsidRDefault="008158E4" w:rsidP="008158E4">
            <w:pPr>
              <w:rPr>
                <w:rFonts w:asciiTheme="minorHAnsi" w:hAnsiTheme="minorHAnsi"/>
                <w:sz w:val="16"/>
                <w:szCs w:val="16"/>
              </w:rPr>
            </w:pPr>
          </w:p>
        </w:tc>
        <w:tc>
          <w:tcPr>
            <w:tcW w:w="1842" w:type="dxa"/>
          </w:tcPr>
          <w:p w:rsidR="008158E4" w:rsidRPr="00C2055B" w:rsidRDefault="008158E4" w:rsidP="008158E4">
            <w:pPr>
              <w:rPr>
                <w:rFonts w:asciiTheme="minorHAnsi" w:hAnsiTheme="minorHAnsi"/>
                <w:sz w:val="16"/>
                <w:szCs w:val="16"/>
              </w:rPr>
            </w:pPr>
          </w:p>
        </w:tc>
      </w:tr>
    </w:tbl>
    <w:tbl>
      <w:tblPr>
        <w:tblW w:w="9747" w:type="dxa"/>
        <w:tblLayout w:type="fixed"/>
        <w:tblLook w:val="04A0"/>
      </w:tblPr>
      <w:tblGrid>
        <w:gridCol w:w="1384"/>
        <w:gridCol w:w="1559"/>
        <w:gridCol w:w="3828"/>
        <w:gridCol w:w="1134"/>
        <w:gridCol w:w="1842"/>
      </w:tblGrid>
      <w:tr w:rsidR="008158E4" w:rsidRPr="00C2055B" w:rsidTr="008158E4">
        <w:tc>
          <w:tcPr>
            <w:tcW w:w="1384" w:type="dxa"/>
          </w:tcPr>
          <w:p w:rsidR="008158E4" w:rsidRPr="00D57F63" w:rsidRDefault="008158E4" w:rsidP="008158E4">
            <w:pPr>
              <w:pStyle w:val="Default"/>
              <w:rPr>
                <w:rFonts w:ascii="Calibri" w:hAnsi="Calibri"/>
                <w:b/>
                <w:sz w:val="16"/>
                <w:szCs w:val="16"/>
              </w:rPr>
            </w:pPr>
            <w:r>
              <w:rPr>
                <w:rFonts w:ascii="Calibri" w:hAnsi="Calibri"/>
                <w:b/>
                <w:sz w:val="16"/>
                <w:szCs w:val="16"/>
              </w:rPr>
              <w:t>INSTALACJE SANITARNE</w:t>
            </w:r>
          </w:p>
          <w:p w:rsidR="008158E4" w:rsidRPr="00D57F63" w:rsidRDefault="008158E4" w:rsidP="008158E4">
            <w:pPr>
              <w:rPr>
                <w:rFonts w:ascii="Calibri" w:hAnsi="Calibri"/>
                <w:sz w:val="12"/>
                <w:szCs w:val="12"/>
              </w:rPr>
            </w:pPr>
          </w:p>
        </w:tc>
        <w:tc>
          <w:tcPr>
            <w:tcW w:w="1559" w:type="dxa"/>
          </w:tcPr>
          <w:p w:rsidR="008158E4" w:rsidRPr="003B08CF" w:rsidRDefault="008158E4" w:rsidP="008158E4">
            <w:pPr>
              <w:pStyle w:val="Default"/>
              <w:rPr>
                <w:rFonts w:ascii="Calibri" w:hAnsi="Calibri"/>
                <w:b/>
                <w:sz w:val="16"/>
                <w:szCs w:val="16"/>
              </w:rPr>
            </w:pPr>
            <w:r w:rsidRPr="003B08CF">
              <w:rPr>
                <w:rFonts w:ascii="Calibri" w:hAnsi="Calibri"/>
                <w:b/>
                <w:bCs/>
                <w:sz w:val="16"/>
                <w:szCs w:val="16"/>
              </w:rPr>
              <w:t xml:space="preserve">Projektant </w:t>
            </w:r>
          </w:p>
          <w:p w:rsidR="008158E4" w:rsidRPr="00D57F63" w:rsidRDefault="008158E4" w:rsidP="008158E4">
            <w:pPr>
              <w:pStyle w:val="Default"/>
              <w:rPr>
                <w:rFonts w:ascii="Calibri" w:hAnsi="Calibri"/>
                <w:sz w:val="16"/>
                <w:szCs w:val="16"/>
              </w:rPr>
            </w:pPr>
            <w:r w:rsidRPr="00D57F63">
              <w:rPr>
                <w:rFonts w:ascii="Calibri" w:hAnsi="Calibri"/>
                <w:sz w:val="16"/>
                <w:szCs w:val="16"/>
              </w:rPr>
              <w:t>spec. uprawnień</w:t>
            </w:r>
          </w:p>
          <w:p w:rsidR="008158E4" w:rsidRPr="00D57F63" w:rsidRDefault="008158E4" w:rsidP="008158E4">
            <w:pPr>
              <w:pStyle w:val="Default"/>
              <w:rPr>
                <w:rFonts w:ascii="Calibri" w:hAnsi="Calibri"/>
                <w:sz w:val="16"/>
                <w:szCs w:val="16"/>
              </w:rPr>
            </w:pPr>
            <w:r w:rsidRPr="00D57F63">
              <w:rPr>
                <w:rFonts w:ascii="Calibri" w:hAnsi="Calibri"/>
                <w:sz w:val="16"/>
                <w:szCs w:val="16"/>
              </w:rPr>
              <w:t xml:space="preserve">numer </w:t>
            </w:r>
            <w:proofErr w:type="spellStart"/>
            <w:r w:rsidRPr="00D57F63">
              <w:rPr>
                <w:rFonts w:ascii="Calibri" w:hAnsi="Calibri"/>
                <w:sz w:val="16"/>
                <w:szCs w:val="16"/>
              </w:rPr>
              <w:t>upr</w:t>
            </w:r>
            <w:proofErr w:type="spellEnd"/>
            <w:r w:rsidRPr="00D57F63">
              <w:rPr>
                <w:rFonts w:ascii="Calibri" w:hAnsi="Calibri"/>
                <w:sz w:val="16"/>
                <w:szCs w:val="16"/>
              </w:rPr>
              <w:t xml:space="preserve">. </w:t>
            </w:r>
          </w:p>
        </w:tc>
        <w:tc>
          <w:tcPr>
            <w:tcW w:w="3828" w:type="dxa"/>
          </w:tcPr>
          <w:p w:rsidR="009024FB" w:rsidRPr="00167D7A" w:rsidRDefault="009024FB" w:rsidP="009024FB">
            <w:pPr>
              <w:rPr>
                <w:rFonts w:ascii="Calibri" w:hAnsi="Calibri"/>
                <w:b/>
                <w:sz w:val="16"/>
                <w:szCs w:val="16"/>
              </w:rPr>
            </w:pPr>
            <w:r w:rsidRPr="00167D7A">
              <w:rPr>
                <w:rFonts w:asciiTheme="minorHAnsi" w:hAnsiTheme="minorHAnsi"/>
                <w:b/>
                <w:sz w:val="16"/>
                <w:szCs w:val="16"/>
              </w:rPr>
              <w:t xml:space="preserve">mgr inż. </w:t>
            </w:r>
            <w:r w:rsidR="00CA3A63">
              <w:rPr>
                <w:rFonts w:asciiTheme="minorHAnsi" w:hAnsiTheme="minorHAnsi"/>
                <w:b/>
                <w:sz w:val="16"/>
                <w:szCs w:val="16"/>
              </w:rPr>
              <w:t xml:space="preserve">Krystyna </w:t>
            </w:r>
            <w:proofErr w:type="spellStart"/>
            <w:r w:rsidR="00CA3A63">
              <w:rPr>
                <w:rFonts w:asciiTheme="minorHAnsi" w:hAnsiTheme="minorHAnsi"/>
                <w:b/>
                <w:sz w:val="16"/>
                <w:szCs w:val="16"/>
              </w:rPr>
              <w:t>Barud</w:t>
            </w:r>
            <w:proofErr w:type="spellEnd"/>
          </w:p>
          <w:p w:rsidR="009024FB" w:rsidRPr="00167D7A" w:rsidRDefault="009024FB" w:rsidP="009024FB">
            <w:pPr>
              <w:rPr>
                <w:rFonts w:ascii="Calibri" w:hAnsi="Calibri"/>
                <w:sz w:val="16"/>
                <w:szCs w:val="16"/>
              </w:rPr>
            </w:pPr>
            <w:r w:rsidRPr="00167D7A">
              <w:rPr>
                <w:rFonts w:ascii="Calibri" w:hAnsi="Calibri"/>
                <w:sz w:val="16"/>
                <w:szCs w:val="16"/>
              </w:rPr>
              <w:t>do projektowania bez ograniczeń w specjalności instalacyjnej</w:t>
            </w:r>
          </w:p>
          <w:p w:rsidR="008158E4" w:rsidRPr="00CA3A63" w:rsidRDefault="00CA3A63" w:rsidP="009024FB">
            <w:pPr>
              <w:rPr>
                <w:rFonts w:asciiTheme="minorHAnsi" w:hAnsiTheme="minorHAnsi"/>
                <w:sz w:val="16"/>
                <w:szCs w:val="16"/>
              </w:rPr>
            </w:pPr>
            <w:r w:rsidRPr="00CA3A63">
              <w:rPr>
                <w:rFonts w:asciiTheme="minorHAnsi" w:hAnsiTheme="minorHAnsi"/>
                <w:sz w:val="16"/>
                <w:szCs w:val="16"/>
              </w:rPr>
              <w:t>ANB V.7342-109/93</w:t>
            </w:r>
          </w:p>
        </w:tc>
        <w:tc>
          <w:tcPr>
            <w:tcW w:w="1134" w:type="dxa"/>
          </w:tcPr>
          <w:p w:rsidR="008158E4" w:rsidRPr="00C2055B" w:rsidRDefault="00E96BB2" w:rsidP="008158E4">
            <w:pPr>
              <w:rPr>
                <w:rFonts w:asciiTheme="minorHAnsi" w:hAnsiTheme="minorHAnsi"/>
                <w:sz w:val="16"/>
                <w:szCs w:val="16"/>
              </w:rPr>
            </w:pPr>
            <w:sdt>
              <w:sdtPr>
                <w:rPr>
                  <w:rFonts w:asciiTheme="minorHAnsi" w:hAnsiTheme="minorHAnsi"/>
                  <w:sz w:val="16"/>
                  <w:szCs w:val="16"/>
                </w:rPr>
                <w:alias w:val="Data opublikowania"/>
                <w:id w:val="426004614"/>
                <w:placeholder>
                  <w:docPart w:val="111A330E26D54D769FF49454C8E461FD"/>
                </w:placeholder>
                <w:dataBinding w:prefixMappings="xmlns:ns0='http://schemas.microsoft.com/office/2006/coverPageProps' " w:xpath="/ns0:CoverPageProperties[1]/ns0:PublishDate[1]" w:storeItemID="{55AF091B-3C7A-41E3-B477-F2FDAA23CFDA}"/>
                <w:date w:fullDate="2024-10-11T00:00:00Z">
                  <w:dateFormat w:val="yyyy-MM-dd"/>
                  <w:lid w:val="pl-PL"/>
                  <w:storeMappedDataAs w:val="dateTime"/>
                  <w:calendar w:val="gregorian"/>
                </w:date>
              </w:sdtPr>
              <w:sdtContent>
                <w:r w:rsidR="00866563">
                  <w:rPr>
                    <w:rFonts w:asciiTheme="minorHAnsi" w:hAnsiTheme="minorHAnsi"/>
                    <w:sz w:val="16"/>
                    <w:szCs w:val="16"/>
                  </w:rPr>
                  <w:t>2024-10-11</w:t>
                </w:r>
              </w:sdtContent>
            </w:sdt>
          </w:p>
        </w:tc>
        <w:tc>
          <w:tcPr>
            <w:tcW w:w="1842" w:type="dxa"/>
          </w:tcPr>
          <w:p w:rsidR="008158E4" w:rsidRPr="00D57F63" w:rsidRDefault="008158E4" w:rsidP="008158E4">
            <w:pPr>
              <w:rPr>
                <w:rFonts w:ascii="Calibri" w:hAnsi="Calibri"/>
                <w:sz w:val="16"/>
                <w:szCs w:val="16"/>
              </w:rPr>
            </w:pPr>
          </w:p>
        </w:tc>
      </w:tr>
    </w:tbl>
    <w:tbl>
      <w:tblPr>
        <w:tblStyle w:val="Tabela-Siatka"/>
        <w:tblW w:w="9747"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tblPr>
      <w:tblGrid>
        <w:gridCol w:w="1384"/>
        <w:gridCol w:w="1559"/>
        <w:gridCol w:w="3828"/>
        <w:gridCol w:w="1134"/>
        <w:gridCol w:w="1842"/>
      </w:tblGrid>
      <w:tr w:rsidR="008158E4" w:rsidRPr="006D14D8" w:rsidTr="008158E4">
        <w:tc>
          <w:tcPr>
            <w:tcW w:w="1384" w:type="dxa"/>
          </w:tcPr>
          <w:p w:rsidR="008158E4" w:rsidRPr="006D14D8" w:rsidRDefault="008158E4" w:rsidP="008158E4">
            <w:pPr>
              <w:rPr>
                <w:rFonts w:ascii="Calibri" w:hAnsi="Calibri"/>
                <w:color w:val="FF0000"/>
                <w:sz w:val="12"/>
                <w:szCs w:val="12"/>
              </w:rPr>
            </w:pPr>
          </w:p>
        </w:tc>
        <w:tc>
          <w:tcPr>
            <w:tcW w:w="1559" w:type="dxa"/>
          </w:tcPr>
          <w:p w:rsidR="008158E4" w:rsidRPr="006D14D8" w:rsidRDefault="008158E4" w:rsidP="008158E4">
            <w:pPr>
              <w:pStyle w:val="Default"/>
              <w:rPr>
                <w:rFonts w:ascii="Calibri" w:hAnsi="Calibri"/>
                <w:color w:val="FF0000"/>
                <w:sz w:val="16"/>
                <w:szCs w:val="16"/>
              </w:rPr>
            </w:pPr>
          </w:p>
        </w:tc>
        <w:tc>
          <w:tcPr>
            <w:tcW w:w="3828" w:type="dxa"/>
          </w:tcPr>
          <w:p w:rsidR="008158E4" w:rsidRPr="006D14D8" w:rsidRDefault="008158E4" w:rsidP="008158E4">
            <w:pPr>
              <w:rPr>
                <w:rFonts w:ascii="Calibri" w:hAnsi="Calibri"/>
                <w:color w:val="FF0000"/>
                <w:sz w:val="16"/>
                <w:szCs w:val="16"/>
              </w:rPr>
            </w:pPr>
          </w:p>
        </w:tc>
        <w:tc>
          <w:tcPr>
            <w:tcW w:w="1134" w:type="dxa"/>
          </w:tcPr>
          <w:p w:rsidR="008158E4" w:rsidRPr="006D14D8" w:rsidRDefault="008158E4" w:rsidP="008158E4">
            <w:pPr>
              <w:rPr>
                <w:rFonts w:ascii="Calibri" w:hAnsi="Calibri"/>
                <w:color w:val="FF0000"/>
                <w:sz w:val="16"/>
                <w:szCs w:val="16"/>
              </w:rPr>
            </w:pPr>
          </w:p>
        </w:tc>
        <w:tc>
          <w:tcPr>
            <w:tcW w:w="1842" w:type="dxa"/>
          </w:tcPr>
          <w:p w:rsidR="008158E4" w:rsidRPr="006D14D8" w:rsidRDefault="008158E4" w:rsidP="008158E4">
            <w:pPr>
              <w:rPr>
                <w:rFonts w:ascii="Calibri" w:hAnsi="Calibri"/>
                <w:color w:val="FF0000"/>
                <w:sz w:val="16"/>
                <w:szCs w:val="16"/>
              </w:rPr>
            </w:pPr>
          </w:p>
        </w:tc>
      </w:tr>
    </w:tbl>
    <w:p w:rsidR="008158E4" w:rsidRDefault="008158E4" w:rsidP="008158E4">
      <w:pPr>
        <w:rPr>
          <w:rFonts w:asciiTheme="minorHAnsi" w:hAnsiTheme="minorHAnsi"/>
          <w:b/>
        </w:rPr>
      </w:pPr>
    </w:p>
    <w:p w:rsidR="008158E4" w:rsidRDefault="008158E4" w:rsidP="008158E4">
      <w:pPr>
        <w:widowControl w:val="0"/>
        <w:autoSpaceDE w:val="0"/>
        <w:autoSpaceDN w:val="0"/>
        <w:adjustRightInd w:val="0"/>
        <w:rPr>
          <w:rFonts w:asciiTheme="minorHAnsi" w:hAnsiTheme="minorHAnsi"/>
          <w:sz w:val="28"/>
          <w:szCs w:val="28"/>
        </w:rPr>
      </w:pPr>
    </w:p>
    <w:p w:rsidR="008158E4" w:rsidRDefault="008158E4" w:rsidP="008158E4">
      <w:pPr>
        <w:rPr>
          <w:rFonts w:asciiTheme="minorHAnsi" w:hAnsiTheme="minorHAnsi"/>
        </w:rPr>
      </w:pPr>
      <w:r>
        <w:rPr>
          <w:rFonts w:asciiTheme="minorHAnsi" w:hAnsiTheme="minorHAnsi"/>
        </w:rPr>
        <w:br w:type="page"/>
      </w:r>
    </w:p>
    <w:p w:rsidR="008158E4" w:rsidRPr="0019035E" w:rsidRDefault="008158E4" w:rsidP="008158E4">
      <w:pPr>
        <w:ind w:right="283"/>
        <w:jc w:val="center"/>
        <w:rPr>
          <w:rFonts w:asciiTheme="minorHAnsi" w:hAnsiTheme="minorHAnsi"/>
          <w:b/>
          <w:sz w:val="32"/>
          <w:szCs w:val="32"/>
        </w:rPr>
      </w:pPr>
      <w:r w:rsidRPr="0019035E">
        <w:rPr>
          <w:rFonts w:asciiTheme="minorHAnsi" w:hAnsiTheme="minorHAnsi"/>
          <w:b/>
          <w:sz w:val="32"/>
          <w:szCs w:val="32"/>
        </w:rPr>
        <w:lastRenderedPageBreak/>
        <w:t xml:space="preserve">OPIS TECHNICZNY </w:t>
      </w:r>
    </w:p>
    <w:p w:rsidR="008158E4" w:rsidRDefault="008158E4" w:rsidP="008158E4">
      <w:pPr>
        <w:ind w:right="283"/>
        <w:jc w:val="center"/>
        <w:rPr>
          <w:rFonts w:asciiTheme="minorHAnsi" w:hAnsiTheme="minorHAnsi"/>
        </w:rPr>
      </w:pPr>
      <w:r>
        <w:rPr>
          <w:rFonts w:asciiTheme="minorHAnsi" w:hAnsiTheme="minorHAnsi"/>
          <w:sz w:val="18"/>
          <w:szCs w:val="18"/>
        </w:rPr>
        <w:t>DO PROJEKTU ZAGOSPODAROWANIA TERENU</w:t>
      </w:r>
    </w:p>
    <w:p w:rsidR="008158E4" w:rsidRPr="0019035E" w:rsidRDefault="008158E4" w:rsidP="008158E4">
      <w:pPr>
        <w:ind w:right="283"/>
        <w:jc w:val="center"/>
        <w:rPr>
          <w:rFonts w:asciiTheme="minorHAnsi" w:hAnsiTheme="minorHAnsi"/>
          <w:b/>
        </w:rPr>
      </w:pPr>
    </w:p>
    <w:p w:rsidR="008158E4" w:rsidRPr="0019035E" w:rsidRDefault="008158E4" w:rsidP="008158E4">
      <w:pPr>
        <w:widowControl w:val="0"/>
        <w:autoSpaceDE w:val="0"/>
        <w:autoSpaceDN w:val="0"/>
        <w:adjustRightInd w:val="0"/>
        <w:ind w:right="283"/>
        <w:jc w:val="both"/>
        <w:outlineLvl w:val="0"/>
        <w:rPr>
          <w:rFonts w:asciiTheme="minorHAnsi" w:hAnsiTheme="minorHAnsi"/>
          <w:sz w:val="22"/>
          <w:szCs w:val="22"/>
        </w:rPr>
      </w:pPr>
      <w:r w:rsidRPr="0019035E">
        <w:rPr>
          <w:rFonts w:asciiTheme="minorHAnsi" w:hAnsiTheme="minorHAnsi"/>
          <w:b/>
          <w:bCs/>
          <w:sz w:val="22"/>
          <w:szCs w:val="22"/>
          <w:u w:val="single"/>
        </w:rPr>
        <w:t xml:space="preserve">1. PRZEDMIOT </w:t>
      </w:r>
      <w:r>
        <w:rPr>
          <w:rFonts w:asciiTheme="minorHAnsi" w:hAnsiTheme="minorHAnsi"/>
          <w:b/>
          <w:bCs/>
          <w:sz w:val="22"/>
          <w:szCs w:val="22"/>
          <w:u w:val="single"/>
        </w:rPr>
        <w:t>ZAMIERZENIA BUDOWLANEGO</w:t>
      </w:r>
    </w:p>
    <w:p w:rsidR="008158E4" w:rsidRPr="00454D27" w:rsidRDefault="008158E4" w:rsidP="008158E4">
      <w:pPr>
        <w:pStyle w:val="Bezodstpw"/>
        <w:jc w:val="both"/>
      </w:pPr>
      <w:r>
        <w:tab/>
      </w:r>
      <w:r w:rsidRPr="0019035E">
        <w:t xml:space="preserve">Przedmiotem </w:t>
      </w:r>
      <w:r>
        <w:t>zamierzenia</w:t>
      </w:r>
      <w:r w:rsidRPr="0019035E">
        <w:t xml:space="preserve"> jest </w:t>
      </w:r>
      <w:r>
        <w:t>inwestycja pod nazwą: "</w:t>
      </w:r>
      <w:sdt>
        <w:sdtPr>
          <w:alias w:val="Temat"/>
          <w:id w:val="660927475"/>
          <w:placeholder>
            <w:docPart w:val="5D99CF736CDA4271BCA6095B3B335173"/>
          </w:placeholder>
          <w:dataBinding w:prefixMappings="xmlns:ns0='http://purl.org/dc/elements/1.1/' xmlns:ns1='http://schemas.openxmlformats.org/package/2006/metadata/core-properties' " w:xpath="/ns1:coreProperties[1]/ns0:subject[1]" w:storeItemID="{6C3C8BC8-F283-45AE-878A-BAB7291924A1}"/>
          <w:text/>
        </w:sdtPr>
        <w:sdtContent>
          <w:r w:rsidR="00E949EF">
            <w:t>Rozbudowa z przebudową budynku Samorządowego Przedszkola im. Wandy Chotomskiej w Krościenku Wyżnym na potrzeby Gminnego Żłobka w Krościenku Wyżnym</w:t>
          </w:r>
        </w:sdtContent>
      </w:sdt>
      <w:r>
        <w:t>". Inwestycja zlokalizowana</w:t>
      </w:r>
      <w:r w:rsidRPr="0019035E">
        <w:t xml:space="preserve"> </w:t>
      </w:r>
      <w:r w:rsidRPr="00454D27">
        <w:rPr>
          <w:rFonts w:asciiTheme="minorHAnsi" w:hAnsiTheme="minorHAnsi"/>
        </w:rPr>
        <w:t xml:space="preserve">w miejscowości </w:t>
      </w:r>
      <w:sdt>
        <w:sdtPr>
          <w:rPr>
            <w:rFonts w:asciiTheme="minorHAnsi" w:hAnsiTheme="minorHAnsi"/>
          </w:rPr>
          <w:alias w:val="Słowa kluczowe"/>
          <w:id w:val="660927476"/>
          <w:placeholder>
            <w:docPart w:val="7E4303C29E9A40C7B4EB41E65A33DA07"/>
          </w:placeholder>
          <w:dataBinding w:prefixMappings="xmlns:ns0='http://purl.org/dc/elements/1.1/' xmlns:ns1='http://schemas.openxmlformats.org/package/2006/metadata/core-properties' " w:xpath="/ns1:coreProperties[1]/ns1:keywords[1]" w:storeItemID="{6C3C8BC8-F283-45AE-878A-BAB7291924A1}"/>
          <w:text/>
        </w:sdtPr>
        <w:sdtContent>
          <w:r w:rsidR="00E949EF">
            <w:rPr>
              <w:rFonts w:asciiTheme="minorHAnsi" w:hAnsiTheme="minorHAnsi"/>
            </w:rPr>
            <w:t>Krościenko Wyżne</w:t>
          </w:r>
        </w:sdtContent>
      </w:sdt>
      <w:r>
        <w:rPr>
          <w:rFonts w:asciiTheme="minorHAnsi" w:hAnsiTheme="minorHAnsi"/>
        </w:rPr>
        <w:t>,</w:t>
      </w:r>
      <w:r w:rsidRPr="00454D27">
        <w:rPr>
          <w:rFonts w:asciiTheme="minorHAnsi" w:hAnsiTheme="minorHAnsi"/>
        </w:rPr>
        <w:t xml:space="preserve"> dział</w:t>
      </w:r>
      <w:r>
        <w:rPr>
          <w:rFonts w:asciiTheme="minorHAnsi" w:hAnsiTheme="minorHAnsi"/>
        </w:rPr>
        <w:t>ka</w:t>
      </w:r>
      <w:r w:rsidRPr="00454D27">
        <w:rPr>
          <w:rFonts w:asciiTheme="minorHAnsi" w:hAnsiTheme="minorHAnsi"/>
        </w:rPr>
        <w:t xml:space="preserve"> nr ewidencyjny</w:t>
      </w:r>
      <w:r>
        <w:rPr>
          <w:rFonts w:asciiTheme="minorHAnsi" w:hAnsiTheme="minorHAnsi"/>
        </w:rPr>
        <w:t xml:space="preserve"> </w:t>
      </w:r>
      <w:sdt>
        <w:sdtPr>
          <w:rPr>
            <w:rFonts w:asciiTheme="minorHAnsi" w:hAnsiTheme="minorHAnsi"/>
          </w:rPr>
          <w:alias w:val="Menedżer"/>
          <w:id w:val="660927477"/>
          <w:placeholder>
            <w:docPart w:val="CD55CC61313A4F60B417B4DAC232823D"/>
          </w:placeholder>
          <w:dataBinding w:prefixMappings="xmlns:ns0='http://schemas.openxmlformats.org/officeDocument/2006/extended-properties' " w:xpath="/ns0:Properties[1]/ns0:Manager[1]" w:storeItemID="{6668398D-A668-4E3E-A5EB-62B293D839F1}"/>
          <w:text/>
        </w:sdtPr>
        <w:sdtContent>
          <w:r w:rsidR="00E949EF">
            <w:rPr>
              <w:rFonts w:asciiTheme="minorHAnsi" w:hAnsiTheme="minorHAnsi"/>
            </w:rPr>
            <w:t>4011/3</w:t>
          </w:r>
        </w:sdtContent>
      </w:sdt>
      <w:r>
        <w:rPr>
          <w:rFonts w:asciiTheme="minorHAnsi" w:hAnsiTheme="minorHAnsi"/>
        </w:rPr>
        <w:t xml:space="preserve"> , gmina</w:t>
      </w:r>
      <w:r w:rsidRPr="00454D27">
        <w:rPr>
          <w:rFonts w:asciiTheme="minorHAnsi" w:hAnsiTheme="minorHAnsi"/>
        </w:rPr>
        <w:t xml:space="preserve"> </w:t>
      </w:r>
      <w:sdt>
        <w:sdtPr>
          <w:rPr>
            <w:rFonts w:asciiTheme="minorHAnsi" w:hAnsiTheme="minorHAnsi"/>
          </w:rPr>
          <w:alias w:val="Komentarze"/>
          <w:id w:val="660927478"/>
          <w:placeholder>
            <w:docPart w:val="B02202785E894B919A1CB42B279C9A18"/>
          </w:placeholder>
          <w:dataBinding w:prefixMappings="xmlns:ns0='http://purl.org/dc/elements/1.1/' xmlns:ns1='http://schemas.openxmlformats.org/package/2006/metadata/core-properties' " w:xpath="/ns1:coreProperties[1]/ns0:description[1]" w:storeItemID="{6C3C8BC8-F283-45AE-878A-BAB7291924A1}"/>
          <w:text w:multiLine="1"/>
        </w:sdtPr>
        <w:sdtContent>
          <w:r>
            <w:rPr>
              <w:rFonts w:asciiTheme="minorHAnsi" w:hAnsiTheme="minorHAnsi"/>
            </w:rPr>
            <w:t>Krościenko Wyżne, powiat krośnieński, woj. podkarpackie</w:t>
          </w:r>
        </w:sdtContent>
      </w:sdt>
      <w:r>
        <w:rPr>
          <w:rFonts w:asciiTheme="minorHAnsi" w:hAnsiTheme="minorHAnsi"/>
        </w:rPr>
        <w:t>.</w:t>
      </w:r>
    </w:p>
    <w:p w:rsidR="008158E4" w:rsidRPr="001D5FAC" w:rsidRDefault="008158E4" w:rsidP="008158E4">
      <w:pPr>
        <w:pStyle w:val="Bezodstpw"/>
        <w:jc w:val="both"/>
      </w:pPr>
      <w:r w:rsidRPr="001D5FAC">
        <w:tab/>
        <w:t xml:space="preserve">Inwestor: </w:t>
      </w:r>
      <w:sdt>
        <w:sdtPr>
          <w:alias w:val="Firma"/>
          <w:id w:val="660927479"/>
          <w:placeholder>
            <w:docPart w:val="FB382B03C1C2426AA739382343D4C62F"/>
          </w:placeholder>
          <w:dataBinding w:prefixMappings="xmlns:ns0='http://schemas.openxmlformats.org/officeDocument/2006/extended-properties' " w:xpath="/ns0:Properties[1]/ns0:Company[1]" w:storeItemID="{6668398D-A668-4E3E-A5EB-62B293D839F1}"/>
          <w:text/>
        </w:sdtPr>
        <w:sdtContent>
          <w:r w:rsidR="00E949EF">
            <w:t>Gmina Krościenko Wyżne ul. Południowa 9, 38-422 Krościenko Wyżne</w:t>
          </w:r>
        </w:sdtContent>
      </w:sdt>
      <w:r w:rsidRPr="001D5FAC">
        <w:t xml:space="preserve"> .</w:t>
      </w:r>
    </w:p>
    <w:p w:rsidR="008158E4" w:rsidRPr="001D5FAC" w:rsidRDefault="008158E4" w:rsidP="008158E4">
      <w:pPr>
        <w:jc w:val="both"/>
        <w:rPr>
          <w:rFonts w:asciiTheme="minorHAnsi" w:hAnsiTheme="minorHAnsi"/>
          <w:sz w:val="22"/>
          <w:szCs w:val="22"/>
        </w:rPr>
      </w:pPr>
      <w:r w:rsidRPr="001D5FAC">
        <w:rPr>
          <w:rFonts w:asciiTheme="minorHAnsi" w:hAnsiTheme="minorHAnsi"/>
          <w:sz w:val="22"/>
          <w:szCs w:val="22"/>
        </w:rPr>
        <w:tab/>
      </w:r>
    </w:p>
    <w:p w:rsidR="008158E4" w:rsidRPr="0019035E" w:rsidRDefault="008158E4" w:rsidP="008158E4">
      <w:pPr>
        <w:rPr>
          <w:rFonts w:asciiTheme="minorHAnsi" w:hAnsiTheme="minorHAnsi"/>
          <w:b/>
          <w:sz w:val="22"/>
          <w:szCs w:val="22"/>
        </w:rPr>
      </w:pPr>
      <w:bookmarkStart w:id="0" w:name="_Toc441709524"/>
      <w:r w:rsidRPr="0019035E">
        <w:rPr>
          <w:rFonts w:asciiTheme="minorHAnsi" w:hAnsiTheme="minorHAnsi"/>
          <w:b/>
          <w:bCs/>
          <w:sz w:val="22"/>
          <w:szCs w:val="22"/>
        </w:rPr>
        <w:tab/>
        <w:t>1.1.</w:t>
      </w:r>
      <w:r w:rsidRPr="0019035E">
        <w:rPr>
          <w:rFonts w:asciiTheme="minorHAnsi" w:hAnsiTheme="minorHAnsi"/>
          <w:b/>
          <w:bCs/>
          <w:sz w:val="22"/>
          <w:szCs w:val="22"/>
        </w:rPr>
        <w:tab/>
      </w:r>
      <w:r w:rsidRPr="0019035E">
        <w:rPr>
          <w:rFonts w:asciiTheme="minorHAnsi" w:hAnsiTheme="minorHAnsi"/>
          <w:b/>
          <w:sz w:val="22"/>
          <w:szCs w:val="22"/>
        </w:rPr>
        <w:t>PODSTAWA OPRACOWANIA</w:t>
      </w:r>
      <w:bookmarkEnd w:id="0"/>
    </w:p>
    <w:p w:rsidR="008158E4" w:rsidRPr="0019035E" w:rsidRDefault="008114CE" w:rsidP="008158E4">
      <w:pPr>
        <w:pStyle w:val="Akapitzlist"/>
        <w:numPr>
          <w:ilvl w:val="0"/>
          <w:numId w:val="9"/>
        </w:numPr>
        <w:rPr>
          <w:rFonts w:ascii="Calibri" w:hAnsi="Calibri"/>
          <w:sz w:val="22"/>
          <w:szCs w:val="22"/>
        </w:rPr>
      </w:pPr>
      <w:r>
        <w:rPr>
          <w:rFonts w:ascii="Calibri" w:hAnsi="Calibri"/>
          <w:sz w:val="22"/>
          <w:szCs w:val="22"/>
        </w:rPr>
        <w:t>Ustalenia</w:t>
      </w:r>
      <w:r w:rsidR="008158E4">
        <w:rPr>
          <w:rFonts w:ascii="Calibri" w:hAnsi="Calibri"/>
          <w:sz w:val="22"/>
          <w:szCs w:val="22"/>
        </w:rPr>
        <w:t xml:space="preserve"> M</w:t>
      </w:r>
      <w:r>
        <w:rPr>
          <w:rFonts w:ascii="Calibri" w:hAnsi="Calibri"/>
          <w:sz w:val="22"/>
          <w:szCs w:val="22"/>
        </w:rPr>
        <w:t xml:space="preserve">iejscowego </w:t>
      </w:r>
      <w:r w:rsidR="008158E4">
        <w:rPr>
          <w:rFonts w:ascii="Calibri" w:hAnsi="Calibri"/>
          <w:sz w:val="22"/>
          <w:szCs w:val="22"/>
        </w:rPr>
        <w:t>P</w:t>
      </w:r>
      <w:r>
        <w:rPr>
          <w:rFonts w:ascii="Calibri" w:hAnsi="Calibri"/>
          <w:sz w:val="22"/>
          <w:szCs w:val="22"/>
        </w:rPr>
        <w:t xml:space="preserve">lanu </w:t>
      </w:r>
      <w:r w:rsidR="008158E4">
        <w:rPr>
          <w:rFonts w:ascii="Calibri" w:hAnsi="Calibri"/>
          <w:sz w:val="22"/>
          <w:szCs w:val="22"/>
        </w:rPr>
        <w:t>Z</w:t>
      </w:r>
      <w:r>
        <w:rPr>
          <w:rFonts w:ascii="Calibri" w:hAnsi="Calibri"/>
          <w:sz w:val="22"/>
          <w:szCs w:val="22"/>
        </w:rPr>
        <w:t>agospodaro</w:t>
      </w:r>
      <w:r w:rsidR="00621D20">
        <w:rPr>
          <w:rFonts w:ascii="Calibri" w:hAnsi="Calibri"/>
          <w:sz w:val="22"/>
          <w:szCs w:val="22"/>
        </w:rPr>
        <w:t>w</w:t>
      </w:r>
      <w:r>
        <w:rPr>
          <w:rFonts w:ascii="Calibri" w:hAnsi="Calibri"/>
          <w:sz w:val="22"/>
          <w:szCs w:val="22"/>
        </w:rPr>
        <w:t xml:space="preserve">ania </w:t>
      </w:r>
      <w:r w:rsidR="008158E4">
        <w:rPr>
          <w:rFonts w:ascii="Calibri" w:hAnsi="Calibri"/>
          <w:sz w:val="22"/>
          <w:szCs w:val="22"/>
        </w:rPr>
        <w:t>P</w:t>
      </w:r>
      <w:r>
        <w:rPr>
          <w:rFonts w:ascii="Calibri" w:hAnsi="Calibri"/>
          <w:sz w:val="22"/>
          <w:szCs w:val="22"/>
        </w:rPr>
        <w:t>rzestrzennego,</w:t>
      </w:r>
    </w:p>
    <w:p w:rsidR="008158E4" w:rsidRPr="00AB6D4D" w:rsidRDefault="008158E4" w:rsidP="008158E4">
      <w:pPr>
        <w:pStyle w:val="Akapitzlist"/>
        <w:numPr>
          <w:ilvl w:val="0"/>
          <w:numId w:val="9"/>
        </w:numPr>
        <w:rPr>
          <w:rFonts w:ascii="Calibri" w:hAnsi="Calibri"/>
          <w:sz w:val="22"/>
          <w:szCs w:val="22"/>
        </w:rPr>
      </w:pPr>
      <w:r w:rsidRPr="00AB6D4D">
        <w:rPr>
          <w:rFonts w:ascii="Calibri" w:hAnsi="Calibri"/>
          <w:sz w:val="22"/>
          <w:szCs w:val="22"/>
        </w:rPr>
        <w:t>Mapa do celów projektowych</w:t>
      </w:r>
      <w:r w:rsidR="008114CE">
        <w:rPr>
          <w:rFonts w:ascii="Calibri" w:hAnsi="Calibri"/>
          <w:sz w:val="22"/>
          <w:szCs w:val="22"/>
        </w:rPr>
        <w:t>,</w:t>
      </w:r>
    </w:p>
    <w:p w:rsidR="008158E4" w:rsidRPr="0019035E" w:rsidRDefault="008158E4" w:rsidP="008158E4">
      <w:pPr>
        <w:pStyle w:val="Akapitzlist"/>
        <w:numPr>
          <w:ilvl w:val="0"/>
          <w:numId w:val="9"/>
        </w:numPr>
        <w:rPr>
          <w:rFonts w:ascii="Calibri" w:hAnsi="Calibri"/>
          <w:sz w:val="22"/>
          <w:szCs w:val="22"/>
        </w:rPr>
      </w:pPr>
      <w:r w:rsidRPr="0019035E">
        <w:rPr>
          <w:rFonts w:ascii="Calibri" w:hAnsi="Calibri"/>
          <w:sz w:val="22"/>
          <w:szCs w:val="22"/>
        </w:rPr>
        <w:t>U</w:t>
      </w:r>
      <w:r w:rsidR="00621D20">
        <w:rPr>
          <w:rFonts w:ascii="Calibri" w:hAnsi="Calibri"/>
          <w:sz w:val="22"/>
          <w:szCs w:val="22"/>
        </w:rPr>
        <w:t>mowa i u</w:t>
      </w:r>
      <w:r w:rsidRPr="0019035E">
        <w:rPr>
          <w:rFonts w:ascii="Calibri" w:hAnsi="Calibri"/>
          <w:sz w:val="22"/>
          <w:szCs w:val="22"/>
        </w:rPr>
        <w:t>zgodnienia z Inwestorem,</w:t>
      </w:r>
    </w:p>
    <w:p w:rsidR="008158E4" w:rsidRPr="00136B45" w:rsidRDefault="008158E4" w:rsidP="008158E4">
      <w:pPr>
        <w:pStyle w:val="Akapitzlist"/>
        <w:numPr>
          <w:ilvl w:val="0"/>
          <w:numId w:val="9"/>
        </w:numPr>
        <w:rPr>
          <w:rFonts w:ascii="Calibri" w:hAnsi="Calibri"/>
          <w:sz w:val="22"/>
          <w:szCs w:val="22"/>
        </w:rPr>
      </w:pPr>
      <w:r w:rsidRPr="0019035E">
        <w:rPr>
          <w:rFonts w:ascii="Calibri" w:hAnsi="Calibri"/>
          <w:sz w:val="22"/>
          <w:szCs w:val="22"/>
        </w:rPr>
        <w:t>Aktualnie obowiązujące przepisy prawa oraz Polskie Normy</w:t>
      </w:r>
    </w:p>
    <w:p w:rsidR="008158E4" w:rsidRPr="0019035E" w:rsidRDefault="008158E4" w:rsidP="008158E4">
      <w:pPr>
        <w:rPr>
          <w:rFonts w:asciiTheme="minorHAnsi" w:hAnsiTheme="minorHAnsi"/>
          <w:sz w:val="22"/>
          <w:szCs w:val="22"/>
        </w:rPr>
      </w:pPr>
      <w:r w:rsidRPr="0019035E">
        <w:rPr>
          <w:rFonts w:asciiTheme="minorHAnsi" w:hAnsiTheme="minorHAnsi"/>
          <w:sz w:val="22"/>
          <w:szCs w:val="22"/>
        </w:rPr>
        <w:tab/>
      </w:r>
    </w:p>
    <w:p w:rsidR="008158E4" w:rsidRPr="0019035E" w:rsidRDefault="008158E4" w:rsidP="008158E4">
      <w:pPr>
        <w:widowControl w:val="0"/>
        <w:autoSpaceDE w:val="0"/>
        <w:autoSpaceDN w:val="0"/>
        <w:adjustRightInd w:val="0"/>
        <w:ind w:right="283"/>
        <w:jc w:val="both"/>
        <w:outlineLvl w:val="0"/>
        <w:rPr>
          <w:rFonts w:asciiTheme="minorHAnsi" w:hAnsiTheme="minorHAnsi"/>
          <w:b/>
          <w:bCs/>
          <w:sz w:val="22"/>
          <w:szCs w:val="22"/>
          <w:u w:val="single"/>
        </w:rPr>
      </w:pPr>
      <w:r w:rsidRPr="0019035E">
        <w:rPr>
          <w:rFonts w:asciiTheme="minorHAnsi" w:hAnsiTheme="minorHAnsi"/>
          <w:b/>
          <w:bCs/>
          <w:sz w:val="22"/>
          <w:szCs w:val="22"/>
          <w:u w:val="single"/>
        </w:rPr>
        <w:t>2. ISTNIEJĄCY STAN ZAGOSPODAROWANIA</w:t>
      </w:r>
    </w:p>
    <w:p w:rsidR="008158E4" w:rsidRPr="00375142" w:rsidRDefault="008158E4" w:rsidP="00BA2485">
      <w:pPr>
        <w:jc w:val="both"/>
        <w:rPr>
          <w:rFonts w:asciiTheme="minorHAnsi" w:hAnsiTheme="minorHAnsi"/>
          <w:sz w:val="22"/>
          <w:szCs w:val="22"/>
        </w:rPr>
      </w:pPr>
      <w:r w:rsidRPr="00375142">
        <w:rPr>
          <w:rFonts w:asciiTheme="minorHAnsi" w:hAnsiTheme="minorHAnsi"/>
          <w:sz w:val="22"/>
          <w:szCs w:val="22"/>
        </w:rPr>
        <w:tab/>
      </w:r>
      <w:sdt>
        <w:sdtPr>
          <w:rPr>
            <w:rFonts w:asciiTheme="minorHAnsi" w:hAnsiTheme="minorHAnsi"/>
            <w:sz w:val="22"/>
            <w:szCs w:val="22"/>
          </w:rPr>
          <w:alias w:val="Streszczenie"/>
          <w:id w:val="152499256"/>
          <w:placeholder>
            <w:docPart w:val="DE768636DF164845BE2C7C3FDE88D72B"/>
          </w:placeholder>
          <w:dataBinding w:prefixMappings="xmlns:ns0='http://schemas.microsoft.com/office/2006/coverPageProps' " w:xpath="/ns0:CoverPageProperties[1]/ns0:Abstract[1]" w:storeItemID="{55AF091B-3C7A-41E3-B477-F2FDAA23CFDA}"/>
          <w:text/>
        </w:sdtPr>
        <w:sdtContent>
          <w:r w:rsidR="006875DD" w:rsidRPr="00974CF9">
            <w:rPr>
              <w:rFonts w:asciiTheme="minorHAnsi" w:hAnsiTheme="minorHAnsi"/>
              <w:sz w:val="22"/>
              <w:szCs w:val="22"/>
            </w:rPr>
            <w:t xml:space="preserve">Działka gruntowa nr 4011/3, znajduje się w centrum miejscowości Krościenko Wyżne, jest częścią terenu na którym zlokalizowane są budynki użyteczności publicznej należące do Gminy Krościenko Wyżne. Na przedmiotowej działce znajduje się budynek przedszkola przeznaczony do rozbudowy i przebudowy w celu utworzenia instytucji gminnego żłobka w pomieszczeniach znajdujących się na piętrze przedmiotowego budynku. Budynek </w:t>
          </w:r>
          <w:r w:rsidR="006875DD">
            <w:rPr>
              <w:rFonts w:asciiTheme="minorHAnsi" w:hAnsiTheme="minorHAnsi"/>
              <w:sz w:val="22"/>
              <w:szCs w:val="22"/>
            </w:rPr>
            <w:t>p</w:t>
          </w:r>
          <w:r w:rsidR="006875DD" w:rsidRPr="00974CF9">
            <w:rPr>
              <w:rFonts w:asciiTheme="minorHAnsi" w:hAnsiTheme="minorHAnsi"/>
              <w:sz w:val="22"/>
              <w:szCs w:val="22"/>
            </w:rPr>
            <w:t xml:space="preserve">rzedszkola jest zlokalizowany po </w:t>
          </w:r>
          <w:proofErr w:type="spellStart"/>
          <w:r w:rsidR="006875DD">
            <w:rPr>
              <w:rFonts w:asciiTheme="minorHAnsi" w:hAnsiTheme="minorHAnsi"/>
              <w:sz w:val="22"/>
              <w:szCs w:val="22"/>
            </w:rPr>
            <w:t>po</w:t>
          </w:r>
          <w:proofErr w:type="spellEnd"/>
          <w:r w:rsidR="006875DD">
            <w:rPr>
              <w:rFonts w:asciiTheme="minorHAnsi" w:hAnsiTheme="minorHAnsi"/>
              <w:sz w:val="22"/>
              <w:szCs w:val="22"/>
            </w:rPr>
            <w:t xml:space="preserve"> południowej</w:t>
          </w:r>
          <w:r w:rsidR="006875DD" w:rsidRPr="00974CF9">
            <w:rPr>
              <w:rFonts w:asciiTheme="minorHAnsi" w:hAnsiTheme="minorHAnsi"/>
              <w:sz w:val="22"/>
              <w:szCs w:val="22"/>
            </w:rPr>
            <w:t xml:space="preserve"> stronie działki w odległości </w:t>
          </w:r>
          <w:r w:rsidR="006875DD">
            <w:rPr>
              <w:rFonts w:asciiTheme="minorHAnsi" w:hAnsiTheme="minorHAnsi"/>
              <w:sz w:val="22"/>
              <w:szCs w:val="22"/>
            </w:rPr>
            <w:t>6</w:t>
          </w:r>
          <w:r w:rsidR="006875DD" w:rsidRPr="00974CF9">
            <w:rPr>
              <w:rFonts w:asciiTheme="minorHAnsi" w:hAnsiTheme="minorHAnsi"/>
              <w:sz w:val="22"/>
              <w:szCs w:val="22"/>
            </w:rPr>
            <w:t>,</w:t>
          </w:r>
          <w:r w:rsidR="006875DD">
            <w:rPr>
              <w:rFonts w:asciiTheme="minorHAnsi" w:hAnsiTheme="minorHAnsi"/>
              <w:sz w:val="22"/>
              <w:szCs w:val="22"/>
            </w:rPr>
            <w:t>17</w:t>
          </w:r>
          <w:r w:rsidR="006875DD" w:rsidRPr="00974CF9">
            <w:rPr>
              <w:rFonts w:asciiTheme="minorHAnsi" w:hAnsiTheme="minorHAnsi"/>
              <w:sz w:val="22"/>
              <w:szCs w:val="22"/>
            </w:rPr>
            <w:t xml:space="preserve">m od granicy </w:t>
          </w:r>
          <w:r w:rsidR="006875DD">
            <w:rPr>
              <w:rFonts w:asciiTheme="minorHAnsi" w:hAnsiTheme="minorHAnsi"/>
              <w:sz w:val="22"/>
              <w:szCs w:val="22"/>
            </w:rPr>
            <w:t xml:space="preserve">południowej, </w:t>
          </w:r>
          <w:r w:rsidR="006875DD" w:rsidRPr="00B46589">
            <w:rPr>
              <w:rFonts w:asciiTheme="minorHAnsi" w:hAnsiTheme="minorHAnsi"/>
              <w:sz w:val="22"/>
              <w:szCs w:val="22"/>
            </w:rPr>
            <w:t>6,</w:t>
          </w:r>
          <w:r w:rsidR="006875DD">
            <w:rPr>
              <w:rFonts w:asciiTheme="minorHAnsi" w:hAnsiTheme="minorHAnsi"/>
              <w:sz w:val="22"/>
              <w:szCs w:val="22"/>
            </w:rPr>
            <w:t>2</w:t>
          </w:r>
          <w:r w:rsidR="006875DD" w:rsidRPr="00B46589">
            <w:rPr>
              <w:rFonts w:asciiTheme="minorHAnsi" w:hAnsiTheme="minorHAnsi"/>
              <w:sz w:val="22"/>
              <w:szCs w:val="22"/>
            </w:rPr>
            <w:t xml:space="preserve">7m od granicy </w:t>
          </w:r>
          <w:r w:rsidR="006875DD">
            <w:rPr>
              <w:rFonts w:asciiTheme="minorHAnsi" w:hAnsiTheme="minorHAnsi"/>
              <w:sz w:val="22"/>
              <w:szCs w:val="22"/>
            </w:rPr>
            <w:t>zachodniej, 2</w:t>
          </w:r>
          <w:r w:rsidR="006875DD" w:rsidRPr="00685A33">
            <w:rPr>
              <w:rFonts w:asciiTheme="minorHAnsi" w:hAnsiTheme="minorHAnsi"/>
              <w:sz w:val="22"/>
              <w:szCs w:val="22"/>
            </w:rPr>
            <w:t>6,</w:t>
          </w:r>
          <w:r w:rsidR="006875DD">
            <w:rPr>
              <w:rFonts w:asciiTheme="minorHAnsi" w:hAnsiTheme="minorHAnsi"/>
              <w:sz w:val="22"/>
              <w:szCs w:val="22"/>
            </w:rPr>
            <w:t>02</w:t>
          </w:r>
          <w:r w:rsidR="006875DD" w:rsidRPr="00685A33">
            <w:rPr>
              <w:rFonts w:asciiTheme="minorHAnsi" w:hAnsiTheme="minorHAnsi"/>
              <w:sz w:val="22"/>
              <w:szCs w:val="22"/>
            </w:rPr>
            <w:t xml:space="preserve">m od granicy </w:t>
          </w:r>
          <w:r w:rsidR="006875DD">
            <w:rPr>
              <w:rFonts w:asciiTheme="minorHAnsi" w:hAnsiTheme="minorHAnsi"/>
              <w:sz w:val="22"/>
              <w:szCs w:val="22"/>
            </w:rPr>
            <w:t>wschodniej</w:t>
          </w:r>
          <w:r w:rsidR="006875DD" w:rsidRPr="00974CF9">
            <w:rPr>
              <w:rFonts w:asciiTheme="minorHAnsi" w:hAnsiTheme="minorHAnsi"/>
              <w:sz w:val="22"/>
              <w:szCs w:val="22"/>
            </w:rPr>
            <w:t xml:space="preserve"> działki oraz </w:t>
          </w:r>
          <w:r w:rsidR="006875DD">
            <w:rPr>
              <w:rFonts w:asciiTheme="minorHAnsi" w:hAnsiTheme="minorHAnsi"/>
              <w:sz w:val="22"/>
              <w:szCs w:val="22"/>
            </w:rPr>
            <w:t>31</w:t>
          </w:r>
          <w:r w:rsidR="006875DD" w:rsidRPr="00974CF9">
            <w:rPr>
              <w:rFonts w:asciiTheme="minorHAnsi" w:hAnsiTheme="minorHAnsi"/>
              <w:sz w:val="22"/>
              <w:szCs w:val="22"/>
            </w:rPr>
            <w:t>,</w:t>
          </w:r>
          <w:r w:rsidR="006875DD">
            <w:rPr>
              <w:rFonts w:asciiTheme="minorHAnsi" w:hAnsiTheme="minorHAnsi"/>
              <w:sz w:val="22"/>
              <w:szCs w:val="22"/>
            </w:rPr>
            <w:t>9</w:t>
          </w:r>
          <w:r w:rsidR="006875DD" w:rsidRPr="00974CF9">
            <w:rPr>
              <w:rFonts w:asciiTheme="minorHAnsi" w:hAnsiTheme="minorHAnsi"/>
              <w:sz w:val="22"/>
              <w:szCs w:val="22"/>
            </w:rPr>
            <w:t xml:space="preserve">m od </w:t>
          </w:r>
          <w:r w:rsidR="006875DD">
            <w:rPr>
              <w:rFonts w:asciiTheme="minorHAnsi" w:hAnsiTheme="minorHAnsi"/>
              <w:sz w:val="22"/>
              <w:szCs w:val="22"/>
            </w:rPr>
            <w:t xml:space="preserve">granicy północnej, ponadto 36,73m od </w:t>
          </w:r>
          <w:r w:rsidR="006875DD" w:rsidRPr="00974CF9">
            <w:rPr>
              <w:rFonts w:asciiTheme="minorHAnsi" w:hAnsiTheme="minorHAnsi"/>
              <w:sz w:val="22"/>
              <w:szCs w:val="22"/>
            </w:rPr>
            <w:t>krawędzi jezdni ul. Po</w:t>
          </w:r>
          <w:r w:rsidR="006875DD">
            <w:rPr>
              <w:rFonts w:asciiTheme="minorHAnsi" w:hAnsiTheme="minorHAnsi"/>
              <w:sz w:val="22"/>
              <w:szCs w:val="22"/>
            </w:rPr>
            <w:t>łudniowej</w:t>
          </w:r>
          <w:r w:rsidR="006875DD" w:rsidRPr="00974CF9">
            <w:rPr>
              <w:rFonts w:asciiTheme="minorHAnsi" w:hAnsiTheme="minorHAnsi"/>
              <w:sz w:val="22"/>
              <w:szCs w:val="22"/>
            </w:rPr>
            <w:t xml:space="preserve">. </w:t>
          </w:r>
          <w:r w:rsidR="006875DD">
            <w:rPr>
              <w:rFonts w:asciiTheme="minorHAnsi" w:hAnsiTheme="minorHAnsi"/>
              <w:sz w:val="22"/>
              <w:szCs w:val="22"/>
            </w:rPr>
            <w:t>Po stronie północnej i wschodniej</w:t>
          </w:r>
          <w:r w:rsidR="006875DD" w:rsidRPr="00974CF9">
            <w:rPr>
              <w:rFonts w:asciiTheme="minorHAnsi" w:hAnsiTheme="minorHAnsi"/>
              <w:sz w:val="22"/>
              <w:szCs w:val="22"/>
            </w:rPr>
            <w:t xml:space="preserve"> </w:t>
          </w:r>
          <w:r w:rsidR="006875DD">
            <w:rPr>
              <w:rFonts w:asciiTheme="minorHAnsi" w:hAnsiTheme="minorHAnsi"/>
              <w:sz w:val="22"/>
              <w:szCs w:val="22"/>
            </w:rPr>
            <w:t>budynku</w:t>
          </w:r>
          <w:r w:rsidR="006875DD" w:rsidRPr="00974CF9">
            <w:rPr>
              <w:rFonts w:asciiTheme="minorHAnsi" w:hAnsiTheme="minorHAnsi"/>
              <w:sz w:val="22"/>
              <w:szCs w:val="22"/>
            </w:rPr>
            <w:t xml:space="preserve"> znajduje się teren przeznaczony na plac zabaw dla dzieci. Najbliższe budynki znajdują się po stronie </w:t>
          </w:r>
          <w:r w:rsidR="006875DD">
            <w:rPr>
              <w:rFonts w:asciiTheme="minorHAnsi" w:hAnsiTheme="minorHAnsi"/>
              <w:sz w:val="22"/>
              <w:szCs w:val="22"/>
            </w:rPr>
            <w:t>zachodniej</w:t>
          </w:r>
          <w:r w:rsidR="006875DD" w:rsidRPr="00974CF9">
            <w:rPr>
              <w:rFonts w:asciiTheme="minorHAnsi" w:hAnsiTheme="minorHAnsi"/>
              <w:sz w:val="22"/>
              <w:szCs w:val="22"/>
            </w:rPr>
            <w:t xml:space="preserve"> w </w:t>
          </w:r>
          <w:proofErr w:type="spellStart"/>
          <w:r w:rsidR="006875DD" w:rsidRPr="00974CF9">
            <w:rPr>
              <w:rFonts w:asciiTheme="minorHAnsi" w:hAnsiTheme="minorHAnsi"/>
              <w:sz w:val="22"/>
              <w:szCs w:val="22"/>
            </w:rPr>
            <w:t>odl</w:t>
          </w:r>
          <w:proofErr w:type="spellEnd"/>
          <w:r w:rsidR="006875DD" w:rsidRPr="00974CF9">
            <w:rPr>
              <w:rFonts w:asciiTheme="minorHAnsi" w:hAnsiTheme="minorHAnsi"/>
              <w:sz w:val="22"/>
              <w:szCs w:val="22"/>
            </w:rPr>
            <w:t>. 1</w:t>
          </w:r>
          <w:r w:rsidR="006875DD">
            <w:rPr>
              <w:rFonts w:asciiTheme="minorHAnsi" w:hAnsiTheme="minorHAnsi"/>
              <w:sz w:val="22"/>
              <w:szCs w:val="22"/>
            </w:rPr>
            <w:t>0</w:t>
          </w:r>
          <w:r w:rsidR="006875DD" w:rsidRPr="00974CF9">
            <w:rPr>
              <w:rFonts w:asciiTheme="minorHAnsi" w:hAnsiTheme="minorHAnsi"/>
              <w:sz w:val="22"/>
              <w:szCs w:val="22"/>
            </w:rPr>
            <w:t>,</w:t>
          </w:r>
          <w:r w:rsidR="006875DD">
            <w:rPr>
              <w:rFonts w:asciiTheme="minorHAnsi" w:hAnsiTheme="minorHAnsi"/>
              <w:sz w:val="22"/>
              <w:szCs w:val="22"/>
            </w:rPr>
            <w:t>57</w:t>
          </w:r>
          <w:r w:rsidR="006875DD" w:rsidRPr="00974CF9">
            <w:rPr>
              <w:rFonts w:asciiTheme="minorHAnsi" w:hAnsiTheme="minorHAnsi"/>
              <w:sz w:val="22"/>
              <w:szCs w:val="22"/>
            </w:rPr>
            <w:t>m</w:t>
          </w:r>
          <w:r w:rsidR="006875DD">
            <w:rPr>
              <w:rFonts w:asciiTheme="minorHAnsi" w:hAnsiTheme="minorHAnsi"/>
              <w:sz w:val="22"/>
              <w:szCs w:val="22"/>
            </w:rPr>
            <w:t xml:space="preserve"> (ośrodek zdrowia i biblioteka)</w:t>
          </w:r>
          <w:r w:rsidR="006875DD" w:rsidRPr="00974CF9">
            <w:rPr>
              <w:rFonts w:asciiTheme="minorHAnsi" w:hAnsiTheme="minorHAnsi"/>
              <w:sz w:val="22"/>
              <w:szCs w:val="22"/>
            </w:rPr>
            <w:t xml:space="preserve">, po stronie północnej </w:t>
          </w:r>
          <w:r w:rsidR="006875DD">
            <w:rPr>
              <w:rFonts w:asciiTheme="minorHAnsi" w:hAnsiTheme="minorHAnsi"/>
              <w:sz w:val="22"/>
              <w:szCs w:val="22"/>
            </w:rPr>
            <w:t>59</w:t>
          </w:r>
          <w:r w:rsidR="006875DD" w:rsidRPr="00974CF9">
            <w:rPr>
              <w:rFonts w:asciiTheme="minorHAnsi" w:hAnsiTheme="minorHAnsi"/>
              <w:sz w:val="22"/>
              <w:szCs w:val="22"/>
            </w:rPr>
            <w:t>,</w:t>
          </w:r>
          <w:r w:rsidR="006875DD">
            <w:rPr>
              <w:rFonts w:asciiTheme="minorHAnsi" w:hAnsiTheme="minorHAnsi"/>
              <w:sz w:val="22"/>
              <w:szCs w:val="22"/>
            </w:rPr>
            <w:t>5</w:t>
          </w:r>
          <w:r w:rsidR="006875DD" w:rsidRPr="00974CF9">
            <w:rPr>
              <w:rFonts w:asciiTheme="minorHAnsi" w:hAnsiTheme="minorHAnsi"/>
              <w:sz w:val="22"/>
              <w:szCs w:val="22"/>
            </w:rPr>
            <w:t>m</w:t>
          </w:r>
          <w:r w:rsidR="006875DD">
            <w:rPr>
              <w:rFonts w:asciiTheme="minorHAnsi" w:hAnsiTheme="minorHAnsi"/>
              <w:sz w:val="22"/>
              <w:szCs w:val="22"/>
            </w:rPr>
            <w:t xml:space="preserve"> (budynek mieszkalny jednorodzinny)</w:t>
          </w:r>
          <w:r w:rsidR="006875DD" w:rsidRPr="00974CF9">
            <w:rPr>
              <w:rFonts w:asciiTheme="minorHAnsi" w:hAnsiTheme="minorHAnsi"/>
              <w:sz w:val="22"/>
              <w:szCs w:val="22"/>
            </w:rPr>
            <w:t>, oraz po stronie wschodniej 49,</w:t>
          </w:r>
          <w:r w:rsidR="006875DD">
            <w:rPr>
              <w:rFonts w:asciiTheme="minorHAnsi" w:hAnsiTheme="minorHAnsi"/>
              <w:sz w:val="22"/>
              <w:szCs w:val="22"/>
            </w:rPr>
            <w:t>15</w:t>
          </w:r>
          <w:r w:rsidR="006875DD" w:rsidRPr="00974CF9">
            <w:rPr>
              <w:rFonts w:asciiTheme="minorHAnsi" w:hAnsiTheme="minorHAnsi"/>
              <w:sz w:val="22"/>
              <w:szCs w:val="22"/>
            </w:rPr>
            <w:t>m</w:t>
          </w:r>
          <w:r w:rsidR="006875DD">
            <w:rPr>
              <w:rFonts w:asciiTheme="minorHAnsi" w:hAnsiTheme="minorHAnsi"/>
              <w:sz w:val="22"/>
              <w:szCs w:val="22"/>
            </w:rPr>
            <w:t xml:space="preserve"> </w:t>
          </w:r>
          <w:r w:rsidR="006875DD" w:rsidRPr="00640344">
            <w:rPr>
              <w:rFonts w:asciiTheme="minorHAnsi" w:hAnsiTheme="minorHAnsi"/>
              <w:sz w:val="22"/>
              <w:szCs w:val="22"/>
            </w:rPr>
            <w:t>(budynek mieszkalny jednorodzinny)</w:t>
          </w:r>
          <w:r w:rsidR="006875DD" w:rsidRPr="00974CF9">
            <w:rPr>
              <w:rFonts w:asciiTheme="minorHAnsi" w:hAnsiTheme="minorHAnsi"/>
              <w:sz w:val="22"/>
              <w:szCs w:val="22"/>
            </w:rPr>
            <w:t xml:space="preserve">. </w:t>
          </w:r>
          <w:r w:rsidR="006875DD">
            <w:rPr>
              <w:rFonts w:asciiTheme="minorHAnsi" w:hAnsiTheme="minorHAnsi"/>
              <w:sz w:val="22"/>
              <w:szCs w:val="22"/>
            </w:rPr>
            <w:t xml:space="preserve">Po stronie południowej znajduje się przestrzeń otwarta. </w:t>
          </w:r>
          <w:r w:rsidR="006875DD" w:rsidRPr="00974CF9">
            <w:rPr>
              <w:rFonts w:asciiTheme="minorHAnsi" w:hAnsiTheme="minorHAnsi"/>
              <w:sz w:val="22"/>
              <w:szCs w:val="22"/>
            </w:rPr>
            <w:t>Teren inwestycji jest ogrodzony i posiada lekki spadek w kierunku p</w:t>
          </w:r>
          <w:r w:rsidR="006875DD">
            <w:rPr>
              <w:rFonts w:asciiTheme="minorHAnsi" w:hAnsiTheme="minorHAnsi"/>
              <w:sz w:val="22"/>
              <w:szCs w:val="22"/>
            </w:rPr>
            <w:t>ó</w:t>
          </w:r>
          <w:r w:rsidR="006875DD" w:rsidRPr="00974CF9">
            <w:rPr>
              <w:rFonts w:asciiTheme="minorHAnsi" w:hAnsiTheme="minorHAnsi"/>
              <w:sz w:val="22"/>
              <w:szCs w:val="22"/>
            </w:rPr>
            <w:t>ł</w:t>
          </w:r>
          <w:r w:rsidR="006875DD">
            <w:rPr>
              <w:rFonts w:asciiTheme="minorHAnsi" w:hAnsiTheme="minorHAnsi"/>
              <w:sz w:val="22"/>
              <w:szCs w:val="22"/>
            </w:rPr>
            <w:t>nocn</w:t>
          </w:r>
          <w:r w:rsidR="006875DD" w:rsidRPr="00974CF9">
            <w:rPr>
              <w:rFonts w:asciiTheme="minorHAnsi" w:hAnsiTheme="minorHAnsi"/>
              <w:sz w:val="22"/>
              <w:szCs w:val="22"/>
            </w:rPr>
            <w:t xml:space="preserve">ym. Budynek jest wyposażony w instalacje </w:t>
          </w:r>
          <w:proofErr w:type="spellStart"/>
          <w:r w:rsidR="006875DD" w:rsidRPr="00974CF9">
            <w:rPr>
              <w:rFonts w:asciiTheme="minorHAnsi" w:hAnsiTheme="minorHAnsi"/>
              <w:sz w:val="22"/>
              <w:szCs w:val="22"/>
            </w:rPr>
            <w:t>wod-kan</w:t>
          </w:r>
          <w:proofErr w:type="spellEnd"/>
          <w:r w:rsidR="006875DD" w:rsidRPr="00974CF9">
            <w:rPr>
              <w:rFonts w:asciiTheme="minorHAnsi" w:hAnsiTheme="minorHAnsi"/>
              <w:sz w:val="22"/>
              <w:szCs w:val="22"/>
            </w:rPr>
            <w:t xml:space="preserve">, gazową, i elektryczną, </w:t>
          </w:r>
          <w:r w:rsidR="006875DD">
            <w:rPr>
              <w:rFonts w:asciiTheme="minorHAnsi" w:hAnsiTheme="minorHAnsi"/>
              <w:sz w:val="22"/>
              <w:szCs w:val="22"/>
            </w:rPr>
            <w:t xml:space="preserve">teletechniczną, </w:t>
          </w:r>
          <w:r w:rsidR="006875DD" w:rsidRPr="00974CF9">
            <w:rPr>
              <w:rFonts w:asciiTheme="minorHAnsi" w:hAnsiTheme="minorHAnsi"/>
              <w:sz w:val="22"/>
              <w:szCs w:val="22"/>
            </w:rPr>
            <w:t>posiada dojazd z ul. Po</w:t>
          </w:r>
          <w:r w:rsidR="006875DD">
            <w:rPr>
              <w:rFonts w:asciiTheme="minorHAnsi" w:hAnsiTheme="minorHAnsi"/>
              <w:sz w:val="22"/>
              <w:szCs w:val="22"/>
            </w:rPr>
            <w:t>łudniowej</w:t>
          </w:r>
          <w:r w:rsidR="006875DD" w:rsidRPr="00974CF9">
            <w:rPr>
              <w:rFonts w:asciiTheme="minorHAnsi" w:hAnsiTheme="minorHAnsi"/>
              <w:sz w:val="22"/>
              <w:szCs w:val="22"/>
            </w:rPr>
            <w:t xml:space="preserve"> </w:t>
          </w:r>
          <w:r w:rsidR="006875DD">
            <w:rPr>
              <w:rFonts w:asciiTheme="minorHAnsi" w:hAnsiTheme="minorHAnsi"/>
              <w:sz w:val="22"/>
              <w:szCs w:val="22"/>
            </w:rPr>
            <w:t xml:space="preserve">istniejącymi zjazdami. Po północnej stronie działki </w:t>
          </w:r>
          <w:r w:rsidR="006875DD" w:rsidRPr="00974CF9">
            <w:rPr>
              <w:rFonts w:asciiTheme="minorHAnsi" w:hAnsiTheme="minorHAnsi"/>
              <w:sz w:val="22"/>
              <w:szCs w:val="22"/>
            </w:rPr>
            <w:t xml:space="preserve">od strony </w:t>
          </w:r>
          <w:r w:rsidR="006875DD">
            <w:rPr>
              <w:rFonts w:asciiTheme="minorHAnsi" w:hAnsiTheme="minorHAnsi"/>
              <w:sz w:val="22"/>
              <w:szCs w:val="22"/>
            </w:rPr>
            <w:t>ul. P</w:t>
          </w:r>
          <w:r w:rsidR="006875DD" w:rsidRPr="00974CF9">
            <w:rPr>
              <w:rFonts w:asciiTheme="minorHAnsi" w:hAnsiTheme="minorHAnsi"/>
              <w:sz w:val="22"/>
              <w:szCs w:val="22"/>
            </w:rPr>
            <w:t xml:space="preserve">ołudniowej </w:t>
          </w:r>
          <w:r w:rsidR="006875DD">
            <w:rPr>
              <w:rFonts w:asciiTheme="minorHAnsi" w:hAnsiTheme="minorHAnsi"/>
              <w:sz w:val="22"/>
              <w:szCs w:val="22"/>
            </w:rPr>
            <w:t xml:space="preserve">zlokalizowany jest parking dla ok 12 samochodów </w:t>
          </w:r>
          <w:r w:rsidR="006875DD" w:rsidRPr="00974CF9">
            <w:rPr>
              <w:rFonts w:asciiTheme="minorHAnsi" w:hAnsiTheme="minorHAnsi"/>
              <w:sz w:val="22"/>
              <w:szCs w:val="22"/>
            </w:rPr>
            <w:t xml:space="preserve">W </w:t>
          </w:r>
          <w:r w:rsidR="006875DD">
            <w:rPr>
              <w:rFonts w:asciiTheme="minorHAnsi" w:hAnsiTheme="minorHAnsi"/>
              <w:sz w:val="22"/>
              <w:szCs w:val="22"/>
            </w:rPr>
            <w:t>obrębie</w:t>
          </w:r>
          <w:r w:rsidR="006875DD" w:rsidRPr="00974CF9">
            <w:rPr>
              <w:rFonts w:asciiTheme="minorHAnsi" w:hAnsiTheme="minorHAnsi"/>
              <w:sz w:val="22"/>
              <w:szCs w:val="22"/>
            </w:rPr>
            <w:t xml:space="preserve"> terenu inwestycji przebiega infrastruktura: </w:t>
          </w:r>
          <w:r w:rsidR="006875DD">
            <w:rPr>
              <w:rFonts w:asciiTheme="minorHAnsi" w:hAnsiTheme="minorHAnsi"/>
              <w:sz w:val="22"/>
              <w:szCs w:val="22"/>
            </w:rPr>
            <w:t>sieć wodociągowa, kanalizacyjna, elektroenergetyczna i teletechniczna i gazowa.</w:t>
          </w:r>
          <w:r w:rsidR="006875DD" w:rsidRPr="00974CF9">
            <w:rPr>
              <w:rFonts w:asciiTheme="minorHAnsi" w:hAnsiTheme="minorHAnsi"/>
              <w:sz w:val="22"/>
              <w:szCs w:val="22"/>
            </w:rPr>
            <w:t xml:space="preserve"> W obrębie </w:t>
          </w:r>
          <w:r w:rsidR="006875DD">
            <w:rPr>
              <w:rFonts w:asciiTheme="minorHAnsi" w:hAnsiTheme="minorHAnsi"/>
              <w:sz w:val="22"/>
              <w:szCs w:val="22"/>
            </w:rPr>
            <w:t>działki</w:t>
          </w:r>
          <w:r w:rsidR="006875DD" w:rsidRPr="00974CF9">
            <w:rPr>
              <w:rFonts w:asciiTheme="minorHAnsi" w:hAnsiTheme="minorHAnsi"/>
              <w:sz w:val="22"/>
              <w:szCs w:val="22"/>
            </w:rPr>
            <w:t xml:space="preserve"> występuje zieleń wysoka w postaci </w:t>
          </w:r>
          <w:r w:rsidR="00904DA5">
            <w:rPr>
              <w:rFonts w:asciiTheme="minorHAnsi" w:hAnsiTheme="minorHAnsi"/>
              <w:sz w:val="22"/>
              <w:szCs w:val="22"/>
            </w:rPr>
            <w:t xml:space="preserve">szpalerów i pojedynczych </w:t>
          </w:r>
          <w:r w:rsidR="006875DD" w:rsidRPr="00974CF9">
            <w:rPr>
              <w:rFonts w:asciiTheme="minorHAnsi" w:hAnsiTheme="minorHAnsi"/>
              <w:sz w:val="22"/>
              <w:szCs w:val="22"/>
            </w:rPr>
            <w:t>drzew i krzewów</w:t>
          </w:r>
          <w:r w:rsidR="00705690">
            <w:rPr>
              <w:rFonts w:asciiTheme="minorHAnsi" w:hAnsiTheme="minorHAnsi"/>
              <w:sz w:val="22"/>
              <w:szCs w:val="22"/>
            </w:rPr>
            <w:t xml:space="preserve"> ale nie kolidują one z planowaną inwestycją</w:t>
          </w:r>
          <w:r w:rsidR="006875DD" w:rsidRPr="00974CF9">
            <w:rPr>
              <w:rFonts w:asciiTheme="minorHAnsi" w:hAnsiTheme="minorHAnsi"/>
              <w:sz w:val="22"/>
              <w:szCs w:val="22"/>
            </w:rPr>
            <w:t xml:space="preserve">. Teren inwestycji stanowią grunty klasy </w:t>
          </w:r>
          <w:r w:rsidR="00705690">
            <w:rPr>
              <w:rFonts w:asciiTheme="minorHAnsi" w:hAnsiTheme="minorHAnsi"/>
              <w:sz w:val="22"/>
              <w:szCs w:val="22"/>
            </w:rPr>
            <w:t>Bi</w:t>
          </w:r>
          <w:r w:rsidR="006875DD" w:rsidRPr="00974CF9">
            <w:rPr>
              <w:rFonts w:asciiTheme="minorHAnsi" w:hAnsiTheme="minorHAnsi"/>
              <w:sz w:val="22"/>
              <w:szCs w:val="22"/>
            </w:rPr>
            <w:t>.</w:t>
          </w:r>
        </w:sdtContent>
      </w:sdt>
    </w:p>
    <w:p w:rsidR="008158E4" w:rsidRPr="00375142" w:rsidRDefault="008158E4" w:rsidP="008158E4">
      <w:pPr>
        <w:widowControl w:val="0"/>
        <w:autoSpaceDE w:val="0"/>
        <w:autoSpaceDN w:val="0"/>
        <w:adjustRightInd w:val="0"/>
        <w:ind w:right="48"/>
        <w:jc w:val="both"/>
        <w:outlineLvl w:val="0"/>
        <w:rPr>
          <w:rFonts w:asciiTheme="minorHAnsi" w:hAnsiTheme="minorHAnsi"/>
          <w:b/>
          <w:bCs/>
          <w:sz w:val="22"/>
          <w:szCs w:val="22"/>
          <w:u w:val="single"/>
        </w:rPr>
      </w:pPr>
    </w:p>
    <w:p w:rsidR="008158E4" w:rsidRPr="0019035E" w:rsidRDefault="008158E4" w:rsidP="008158E4">
      <w:pPr>
        <w:widowControl w:val="0"/>
        <w:autoSpaceDE w:val="0"/>
        <w:autoSpaceDN w:val="0"/>
        <w:adjustRightInd w:val="0"/>
        <w:ind w:right="48"/>
        <w:jc w:val="both"/>
        <w:outlineLvl w:val="0"/>
        <w:rPr>
          <w:rFonts w:asciiTheme="minorHAnsi" w:hAnsiTheme="minorHAnsi"/>
          <w:b/>
          <w:bCs/>
          <w:sz w:val="22"/>
          <w:szCs w:val="22"/>
          <w:u w:val="single"/>
        </w:rPr>
      </w:pPr>
      <w:r w:rsidRPr="0019035E">
        <w:rPr>
          <w:rFonts w:asciiTheme="minorHAnsi" w:hAnsiTheme="minorHAnsi"/>
          <w:b/>
          <w:bCs/>
          <w:sz w:val="22"/>
          <w:szCs w:val="22"/>
          <w:u w:val="single"/>
        </w:rPr>
        <w:t>3. PROJEKTOWANE ZAGOSPODAROWANIE TERENU</w:t>
      </w:r>
    </w:p>
    <w:p w:rsidR="008158E4" w:rsidRPr="007216AB" w:rsidRDefault="008158E4" w:rsidP="008158E4">
      <w:pPr>
        <w:pStyle w:val="Bezodstpw"/>
        <w:rPr>
          <w:rFonts w:asciiTheme="minorHAnsi" w:hAnsiTheme="minorHAnsi"/>
        </w:rPr>
      </w:pPr>
      <w:r w:rsidRPr="00C95D80">
        <w:rPr>
          <w:rFonts w:asciiTheme="minorHAnsi" w:hAnsiTheme="minorHAnsi"/>
        </w:rPr>
        <w:tab/>
      </w:r>
      <w:r w:rsidRPr="00B96361">
        <w:t xml:space="preserve">W ramach </w:t>
      </w:r>
      <w:r w:rsidR="008114CE">
        <w:t>zamierzenia</w:t>
      </w:r>
      <w:r w:rsidRPr="00B96361">
        <w:t xml:space="preserve"> planuje się </w:t>
      </w:r>
      <w:r>
        <w:t xml:space="preserve">wykonanie inwestycji pod nazwą: </w:t>
      </w:r>
      <w:r w:rsidR="0016187A">
        <w:t>"</w:t>
      </w:r>
      <w:sdt>
        <w:sdtPr>
          <w:alias w:val="Temat"/>
          <w:id w:val="441714091"/>
          <w:placeholder>
            <w:docPart w:val="DE76F54BEDA54866A82354DCDEAED62D"/>
          </w:placeholder>
          <w:dataBinding w:prefixMappings="xmlns:ns0='http://purl.org/dc/elements/1.1/' xmlns:ns1='http://schemas.openxmlformats.org/package/2006/metadata/core-properties' " w:xpath="/ns1:coreProperties[1]/ns0:subject[1]" w:storeItemID="{6C3C8BC8-F283-45AE-878A-BAB7291924A1}"/>
          <w:text/>
        </w:sdtPr>
        <w:sdtContent>
          <w:r w:rsidR="00E949EF">
            <w:t>Rozbudowa z przebudową budynku Samorządowego Przedszkola im. Wandy Chotomskiej w Krościenku Wyżnym na potrzeby Gminnego Żłobka w Krościenku Wyżnym</w:t>
          </w:r>
        </w:sdtContent>
      </w:sdt>
      <w:r w:rsidR="0016187A">
        <w:t>"</w:t>
      </w:r>
      <w:r w:rsidRPr="00B96361">
        <w:t xml:space="preserve"> wraz z </w:t>
      </w:r>
      <w:r>
        <w:t>niezbędnym</w:t>
      </w:r>
      <w:r w:rsidR="008D100B">
        <w:t xml:space="preserve"> utwardzeniem terenu (</w:t>
      </w:r>
      <w:r w:rsidR="00705690">
        <w:t>dojście, opaski odbojowe</w:t>
      </w:r>
      <w:r w:rsidR="00C16B7F">
        <w:t>, pochylnia dla niepełnosprawnych</w:t>
      </w:r>
      <w:r w:rsidRPr="00B96361">
        <w:t xml:space="preserve">). </w:t>
      </w:r>
      <w:r w:rsidR="00705690">
        <w:t xml:space="preserve">Lokalizacja rozbudowy budynku </w:t>
      </w:r>
      <w:r w:rsidR="00084D43">
        <w:t>ze względu na konieczność zapewnienia drugiej klatki schodowej z dźwig</w:t>
      </w:r>
      <w:r w:rsidR="00C16B7F">
        <w:t>iem</w:t>
      </w:r>
      <w:r w:rsidR="00084D43">
        <w:t xml:space="preserve"> dla </w:t>
      </w:r>
      <w:r w:rsidR="00875066">
        <w:t xml:space="preserve">osób </w:t>
      </w:r>
      <w:r w:rsidR="00084D43">
        <w:t xml:space="preserve">niepełnosprawnych </w:t>
      </w:r>
      <w:r w:rsidR="00705690">
        <w:t xml:space="preserve">wymaga rozbiórki istniejącej pochylni </w:t>
      </w:r>
      <w:r w:rsidR="00084D43">
        <w:t>oraz części utwardzenia terenu</w:t>
      </w:r>
      <w:r w:rsidR="002F1C3D">
        <w:t xml:space="preserve"> </w:t>
      </w:r>
      <w:r w:rsidR="00C16B7F">
        <w:t>a także</w:t>
      </w:r>
      <w:r w:rsidR="002F1C3D">
        <w:t xml:space="preserve"> przebudowy fragmentu schodów zewnętrznych</w:t>
      </w:r>
      <w:r w:rsidR="00084D43">
        <w:t xml:space="preserve">. </w:t>
      </w:r>
      <w:r w:rsidR="00C16B7F">
        <w:t xml:space="preserve">Planuje się budowę nowej pochylni dla niepełnosprawnych przed skrzydłem </w:t>
      </w:r>
      <w:r w:rsidR="008D100B">
        <w:t>zachodnim</w:t>
      </w:r>
      <w:r w:rsidR="00C16B7F">
        <w:t xml:space="preserve"> budynku.</w:t>
      </w:r>
    </w:p>
    <w:p w:rsidR="008158E4" w:rsidRDefault="008158E4" w:rsidP="008158E4">
      <w:pPr>
        <w:widowControl w:val="0"/>
        <w:autoSpaceDE w:val="0"/>
        <w:autoSpaceDN w:val="0"/>
        <w:adjustRightInd w:val="0"/>
        <w:ind w:right="48"/>
        <w:jc w:val="both"/>
        <w:outlineLvl w:val="0"/>
        <w:rPr>
          <w:rFonts w:asciiTheme="minorHAnsi" w:hAnsiTheme="minorHAnsi"/>
          <w:b/>
          <w:sz w:val="22"/>
          <w:szCs w:val="22"/>
        </w:rPr>
      </w:pPr>
      <w:r w:rsidRPr="0019035E">
        <w:rPr>
          <w:rFonts w:asciiTheme="minorHAnsi" w:hAnsiTheme="minorHAnsi"/>
          <w:b/>
          <w:bCs/>
          <w:sz w:val="22"/>
          <w:szCs w:val="22"/>
        </w:rPr>
        <w:tab/>
        <w:t>3.</w:t>
      </w:r>
      <w:r>
        <w:rPr>
          <w:rFonts w:asciiTheme="minorHAnsi" w:hAnsiTheme="minorHAnsi"/>
          <w:b/>
          <w:bCs/>
          <w:sz w:val="22"/>
          <w:szCs w:val="22"/>
        </w:rPr>
        <w:t>1</w:t>
      </w:r>
      <w:r w:rsidRPr="0019035E">
        <w:rPr>
          <w:rFonts w:asciiTheme="minorHAnsi" w:hAnsiTheme="minorHAnsi"/>
          <w:b/>
          <w:bCs/>
          <w:sz w:val="22"/>
          <w:szCs w:val="22"/>
        </w:rPr>
        <w:t>.</w:t>
      </w:r>
      <w:r w:rsidRPr="0019035E">
        <w:rPr>
          <w:rFonts w:asciiTheme="minorHAnsi" w:hAnsiTheme="minorHAnsi"/>
          <w:b/>
          <w:bCs/>
          <w:sz w:val="22"/>
          <w:szCs w:val="22"/>
        </w:rPr>
        <w:tab/>
      </w:r>
      <w:r>
        <w:rPr>
          <w:rFonts w:asciiTheme="minorHAnsi" w:hAnsiTheme="minorHAnsi"/>
          <w:b/>
          <w:sz w:val="22"/>
          <w:szCs w:val="22"/>
        </w:rPr>
        <w:t>URZĄDZENIA BUDOWLANE ZWIĄZANE Z OBIEKTEM BUDOWLANYM</w:t>
      </w:r>
    </w:p>
    <w:p w:rsidR="008158E4" w:rsidRPr="00717ACD" w:rsidRDefault="008158E4" w:rsidP="008158E4">
      <w:pPr>
        <w:widowControl w:val="0"/>
        <w:autoSpaceDE w:val="0"/>
        <w:autoSpaceDN w:val="0"/>
        <w:adjustRightInd w:val="0"/>
        <w:ind w:right="48"/>
        <w:jc w:val="both"/>
        <w:rPr>
          <w:rFonts w:asciiTheme="minorHAnsi" w:hAnsiTheme="minorHAnsi"/>
          <w:b/>
          <w:sz w:val="22"/>
          <w:szCs w:val="22"/>
        </w:rPr>
      </w:pPr>
      <w:r w:rsidRPr="00717ACD">
        <w:rPr>
          <w:rFonts w:asciiTheme="minorHAnsi" w:hAnsiTheme="minorHAnsi"/>
          <w:b/>
          <w:bCs/>
          <w:sz w:val="22"/>
          <w:szCs w:val="22"/>
        </w:rPr>
        <w:tab/>
      </w:r>
      <w:r w:rsidRPr="00717ACD">
        <w:rPr>
          <w:rFonts w:asciiTheme="minorHAnsi" w:hAnsiTheme="minorHAnsi"/>
          <w:b/>
          <w:bCs/>
          <w:sz w:val="22"/>
          <w:szCs w:val="22"/>
        </w:rPr>
        <w:tab/>
      </w:r>
      <w:r w:rsidRPr="00717ACD">
        <w:rPr>
          <w:rFonts w:asciiTheme="minorHAnsi" w:hAnsiTheme="minorHAnsi"/>
          <w:b/>
          <w:sz w:val="22"/>
          <w:szCs w:val="22"/>
        </w:rPr>
        <w:t>3.1.1.</w:t>
      </w:r>
      <w:r w:rsidRPr="00717ACD">
        <w:rPr>
          <w:rFonts w:asciiTheme="minorHAnsi" w:hAnsiTheme="minorHAnsi"/>
          <w:b/>
          <w:sz w:val="22"/>
          <w:szCs w:val="22"/>
        </w:rPr>
        <w:tab/>
      </w:r>
      <w:r>
        <w:rPr>
          <w:rFonts w:asciiTheme="minorHAnsi" w:hAnsiTheme="minorHAnsi"/>
          <w:b/>
          <w:sz w:val="22"/>
          <w:szCs w:val="22"/>
        </w:rPr>
        <w:t>ZAOPATRZENIE W WODĘ</w:t>
      </w:r>
    </w:p>
    <w:p w:rsidR="008158E4" w:rsidRPr="00D51E3C" w:rsidRDefault="008158E4" w:rsidP="008158E4">
      <w:pPr>
        <w:ind w:left="708" w:right="283"/>
        <w:jc w:val="both"/>
        <w:rPr>
          <w:rFonts w:asciiTheme="minorHAnsi" w:hAnsiTheme="minorHAnsi"/>
          <w:sz w:val="22"/>
          <w:szCs w:val="22"/>
        </w:rPr>
      </w:pPr>
      <w:r w:rsidRPr="00D51E3C">
        <w:rPr>
          <w:rFonts w:asciiTheme="minorHAnsi" w:hAnsiTheme="minorHAnsi"/>
          <w:b/>
          <w:sz w:val="22"/>
          <w:szCs w:val="22"/>
        </w:rPr>
        <w:tab/>
      </w:r>
      <w:r w:rsidR="00111215" w:rsidRPr="00111215">
        <w:rPr>
          <w:rFonts w:asciiTheme="minorHAnsi" w:hAnsiTheme="minorHAnsi"/>
          <w:sz w:val="22"/>
          <w:szCs w:val="22"/>
        </w:rPr>
        <w:t>Nie p</w:t>
      </w:r>
      <w:r w:rsidRPr="00623B46">
        <w:rPr>
          <w:rFonts w:ascii="Calibri" w:hAnsi="Calibri"/>
          <w:sz w:val="22"/>
          <w:szCs w:val="22"/>
        </w:rPr>
        <w:t xml:space="preserve">lanuje się wykonanie </w:t>
      </w:r>
      <w:r w:rsidR="00111215">
        <w:rPr>
          <w:rFonts w:ascii="Calibri" w:hAnsi="Calibri"/>
          <w:sz w:val="22"/>
          <w:szCs w:val="22"/>
        </w:rPr>
        <w:t xml:space="preserve">nowego </w:t>
      </w:r>
      <w:r w:rsidRPr="00623B46">
        <w:rPr>
          <w:rFonts w:ascii="Calibri" w:hAnsi="Calibri"/>
          <w:sz w:val="22"/>
          <w:szCs w:val="22"/>
        </w:rPr>
        <w:t>przyłącza wody z sieci wodociągowej gminnej</w:t>
      </w:r>
      <w:r w:rsidR="00111215">
        <w:rPr>
          <w:rFonts w:ascii="Calibri" w:hAnsi="Calibri"/>
          <w:sz w:val="22"/>
          <w:szCs w:val="22"/>
        </w:rPr>
        <w:t>. Przyłącz istniejący bez zmian.</w:t>
      </w:r>
    </w:p>
    <w:p w:rsidR="008158E4" w:rsidRDefault="008158E4" w:rsidP="008158E4">
      <w:pPr>
        <w:ind w:left="708" w:right="283" w:firstLine="708"/>
        <w:jc w:val="both"/>
        <w:rPr>
          <w:rFonts w:asciiTheme="minorHAnsi" w:hAnsiTheme="minorHAnsi"/>
          <w:b/>
          <w:sz w:val="22"/>
          <w:szCs w:val="22"/>
        </w:rPr>
      </w:pPr>
      <w:r w:rsidRPr="000476D7">
        <w:rPr>
          <w:rFonts w:asciiTheme="minorHAnsi" w:hAnsiTheme="minorHAnsi"/>
          <w:b/>
          <w:sz w:val="22"/>
          <w:szCs w:val="22"/>
        </w:rPr>
        <w:t>3.</w:t>
      </w:r>
      <w:r>
        <w:rPr>
          <w:rFonts w:asciiTheme="minorHAnsi" w:hAnsiTheme="minorHAnsi"/>
          <w:b/>
          <w:sz w:val="22"/>
          <w:szCs w:val="22"/>
        </w:rPr>
        <w:t>1</w:t>
      </w:r>
      <w:r w:rsidRPr="000476D7">
        <w:rPr>
          <w:rFonts w:asciiTheme="minorHAnsi" w:hAnsiTheme="minorHAnsi"/>
          <w:b/>
          <w:sz w:val="22"/>
          <w:szCs w:val="22"/>
        </w:rPr>
        <w:t>.2.</w:t>
      </w:r>
      <w:r w:rsidRPr="000476D7">
        <w:rPr>
          <w:rFonts w:asciiTheme="minorHAnsi" w:hAnsiTheme="minorHAnsi"/>
          <w:b/>
          <w:sz w:val="22"/>
          <w:szCs w:val="22"/>
        </w:rPr>
        <w:tab/>
      </w:r>
      <w:r>
        <w:rPr>
          <w:rFonts w:asciiTheme="minorHAnsi" w:hAnsiTheme="minorHAnsi"/>
          <w:b/>
          <w:sz w:val="22"/>
          <w:szCs w:val="22"/>
        </w:rPr>
        <w:t>ODPROWADZENIE ŚCIEKÓW</w:t>
      </w:r>
    </w:p>
    <w:p w:rsidR="00111215" w:rsidRPr="00D51E3C" w:rsidRDefault="00111215" w:rsidP="00111215">
      <w:pPr>
        <w:ind w:left="708" w:right="283"/>
        <w:jc w:val="both"/>
        <w:rPr>
          <w:rFonts w:asciiTheme="minorHAnsi" w:hAnsiTheme="minorHAnsi"/>
          <w:sz w:val="22"/>
          <w:szCs w:val="22"/>
        </w:rPr>
      </w:pPr>
      <w:r w:rsidRPr="00D51E3C">
        <w:rPr>
          <w:rFonts w:asciiTheme="minorHAnsi" w:hAnsiTheme="minorHAnsi"/>
          <w:b/>
          <w:sz w:val="22"/>
          <w:szCs w:val="22"/>
        </w:rPr>
        <w:lastRenderedPageBreak/>
        <w:tab/>
      </w:r>
      <w:r w:rsidRPr="00111215">
        <w:rPr>
          <w:rFonts w:asciiTheme="minorHAnsi" w:hAnsiTheme="minorHAnsi"/>
          <w:sz w:val="22"/>
          <w:szCs w:val="22"/>
        </w:rPr>
        <w:t>Nie p</w:t>
      </w:r>
      <w:r w:rsidRPr="00623B46">
        <w:rPr>
          <w:rFonts w:ascii="Calibri" w:hAnsi="Calibri"/>
          <w:sz w:val="22"/>
          <w:szCs w:val="22"/>
        </w:rPr>
        <w:t>lanuje się wykonani</w:t>
      </w:r>
      <w:r w:rsidR="008D100B">
        <w:rPr>
          <w:rFonts w:ascii="Calibri" w:hAnsi="Calibri"/>
          <w:sz w:val="22"/>
          <w:szCs w:val="22"/>
        </w:rPr>
        <w:t>a</w:t>
      </w:r>
      <w:r w:rsidRPr="00623B46">
        <w:rPr>
          <w:rFonts w:ascii="Calibri" w:hAnsi="Calibri"/>
          <w:sz w:val="22"/>
          <w:szCs w:val="22"/>
        </w:rPr>
        <w:t xml:space="preserve"> </w:t>
      </w:r>
      <w:r>
        <w:rPr>
          <w:rFonts w:ascii="Calibri" w:hAnsi="Calibri"/>
          <w:sz w:val="22"/>
          <w:szCs w:val="22"/>
        </w:rPr>
        <w:t xml:space="preserve">nowego </w:t>
      </w:r>
      <w:r w:rsidRPr="00623B46">
        <w:rPr>
          <w:rFonts w:ascii="Calibri" w:hAnsi="Calibri"/>
          <w:sz w:val="22"/>
          <w:szCs w:val="22"/>
        </w:rPr>
        <w:t xml:space="preserve">przyłącza </w:t>
      </w:r>
      <w:r>
        <w:rPr>
          <w:rFonts w:ascii="Calibri" w:hAnsi="Calibri"/>
          <w:sz w:val="22"/>
          <w:szCs w:val="22"/>
        </w:rPr>
        <w:t>kanalizacji. Istniejący przyłącz bez zmian.</w:t>
      </w:r>
    </w:p>
    <w:p w:rsidR="008158E4" w:rsidRPr="000476D7" w:rsidRDefault="008158E4" w:rsidP="008158E4">
      <w:pPr>
        <w:ind w:left="708" w:right="283" w:firstLine="708"/>
        <w:jc w:val="both"/>
        <w:rPr>
          <w:rFonts w:asciiTheme="minorHAnsi" w:hAnsiTheme="minorHAnsi"/>
          <w:b/>
          <w:sz w:val="22"/>
          <w:szCs w:val="22"/>
        </w:rPr>
      </w:pPr>
      <w:r w:rsidRPr="000476D7">
        <w:rPr>
          <w:rFonts w:asciiTheme="minorHAnsi" w:hAnsiTheme="minorHAnsi"/>
          <w:b/>
          <w:sz w:val="22"/>
          <w:szCs w:val="22"/>
        </w:rPr>
        <w:t>3.</w:t>
      </w:r>
      <w:r>
        <w:rPr>
          <w:rFonts w:asciiTheme="minorHAnsi" w:hAnsiTheme="minorHAnsi"/>
          <w:b/>
          <w:sz w:val="22"/>
          <w:szCs w:val="22"/>
        </w:rPr>
        <w:t>1</w:t>
      </w:r>
      <w:r w:rsidRPr="000476D7">
        <w:rPr>
          <w:rFonts w:asciiTheme="minorHAnsi" w:hAnsiTheme="minorHAnsi"/>
          <w:b/>
          <w:sz w:val="22"/>
          <w:szCs w:val="22"/>
        </w:rPr>
        <w:t>.3.</w:t>
      </w:r>
      <w:r w:rsidRPr="000476D7">
        <w:rPr>
          <w:rFonts w:asciiTheme="minorHAnsi" w:hAnsiTheme="minorHAnsi"/>
          <w:b/>
          <w:sz w:val="22"/>
          <w:szCs w:val="22"/>
        </w:rPr>
        <w:tab/>
      </w:r>
      <w:r>
        <w:rPr>
          <w:rFonts w:asciiTheme="minorHAnsi" w:hAnsiTheme="minorHAnsi"/>
          <w:b/>
          <w:sz w:val="22"/>
          <w:szCs w:val="22"/>
        </w:rPr>
        <w:t>ZAOPATRZENIE W GAZ</w:t>
      </w:r>
    </w:p>
    <w:p w:rsidR="00111215" w:rsidRPr="00D51E3C" w:rsidRDefault="00111215" w:rsidP="00111215">
      <w:pPr>
        <w:ind w:left="708" w:right="283"/>
        <w:jc w:val="both"/>
        <w:rPr>
          <w:rFonts w:asciiTheme="minorHAnsi" w:hAnsiTheme="minorHAnsi"/>
          <w:sz w:val="22"/>
          <w:szCs w:val="22"/>
        </w:rPr>
      </w:pPr>
      <w:r w:rsidRPr="00D51E3C">
        <w:rPr>
          <w:rFonts w:asciiTheme="minorHAnsi" w:hAnsiTheme="minorHAnsi"/>
          <w:b/>
          <w:sz w:val="22"/>
          <w:szCs w:val="22"/>
        </w:rPr>
        <w:tab/>
      </w:r>
      <w:r w:rsidRPr="00111215">
        <w:rPr>
          <w:rFonts w:asciiTheme="minorHAnsi" w:hAnsiTheme="minorHAnsi"/>
          <w:sz w:val="22"/>
          <w:szCs w:val="22"/>
        </w:rPr>
        <w:t>Nie p</w:t>
      </w:r>
      <w:r w:rsidRPr="00623B46">
        <w:rPr>
          <w:rFonts w:ascii="Calibri" w:hAnsi="Calibri"/>
          <w:sz w:val="22"/>
          <w:szCs w:val="22"/>
        </w:rPr>
        <w:t xml:space="preserve">lanuje się wykonanie </w:t>
      </w:r>
      <w:r>
        <w:rPr>
          <w:rFonts w:ascii="Calibri" w:hAnsi="Calibri"/>
          <w:sz w:val="22"/>
          <w:szCs w:val="22"/>
        </w:rPr>
        <w:t xml:space="preserve">nowego </w:t>
      </w:r>
      <w:r w:rsidRPr="00623B46">
        <w:rPr>
          <w:rFonts w:ascii="Calibri" w:hAnsi="Calibri"/>
          <w:sz w:val="22"/>
          <w:szCs w:val="22"/>
        </w:rPr>
        <w:t xml:space="preserve">przyłącza </w:t>
      </w:r>
      <w:r>
        <w:rPr>
          <w:rFonts w:ascii="Calibri" w:hAnsi="Calibri"/>
          <w:sz w:val="22"/>
          <w:szCs w:val="22"/>
        </w:rPr>
        <w:t>gazu. Istniejący przyłącz bez zmian.</w:t>
      </w:r>
    </w:p>
    <w:p w:rsidR="008158E4" w:rsidRPr="000476D7" w:rsidRDefault="008158E4" w:rsidP="008158E4">
      <w:pPr>
        <w:ind w:left="708" w:right="283" w:firstLine="708"/>
        <w:jc w:val="both"/>
        <w:rPr>
          <w:rFonts w:asciiTheme="minorHAnsi" w:hAnsiTheme="minorHAnsi"/>
          <w:b/>
          <w:sz w:val="22"/>
          <w:szCs w:val="22"/>
        </w:rPr>
      </w:pPr>
      <w:r w:rsidRPr="000476D7">
        <w:rPr>
          <w:rFonts w:asciiTheme="minorHAnsi" w:hAnsiTheme="minorHAnsi"/>
          <w:b/>
          <w:sz w:val="22"/>
          <w:szCs w:val="22"/>
        </w:rPr>
        <w:t>3.</w:t>
      </w:r>
      <w:r>
        <w:rPr>
          <w:rFonts w:asciiTheme="minorHAnsi" w:hAnsiTheme="minorHAnsi"/>
          <w:b/>
          <w:sz w:val="22"/>
          <w:szCs w:val="22"/>
        </w:rPr>
        <w:t>1</w:t>
      </w:r>
      <w:r w:rsidRPr="000476D7">
        <w:rPr>
          <w:rFonts w:asciiTheme="minorHAnsi" w:hAnsiTheme="minorHAnsi"/>
          <w:b/>
          <w:sz w:val="22"/>
          <w:szCs w:val="22"/>
        </w:rPr>
        <w:t>.4.</w:t>
      </w:r>
      <w:r w:rsidRPr="000476D7">
        <w:rPr>
          <w:rFonts w:asciiTheme="minorHAnsi" w:hAnsiTheme="minorHAnsi"/>
          <w:b/>
          <w:sz w:val="22"/>
          <w:szCs w:val="22"/>
        </w:rPr>
        <w:tab/>
        <w:t xml:space="preserve">PRZYŁĄCZ PRĄDU </w:t>
      </w:r>
    </w:p>
    <w:p w:rsidR="00111215" w:rsidRPr="00D51E3C" w:rsidRDefault="008158E4" w:rsidP="00111215">
      <w:pPr>
        <w:ind w:left="708" w:right="283"/>
        <w:jc w:val="both"/>
        <w:rPr>
          <w:rFonts w:asciiTheme="minorHAnsi" w:hAnsiTheme="minorHAnsi"/>
          <w:sz w:val="22"/>
          <w:szCs w:val="22"/>
        </w:rPr>
      </w:pPr>
      <w:r w:rsidRPr="00623B46">
        <w:rPr>
          <w:rFonts w:asciiTheme="minorHAnsi" w:hAnsiTheme="minorHAnsi"/>
          <w:b/>
          <w:sz w:val="22"/>
          <w:szCs w:val="22"/>
        </w:rPr>
        <w:tab/>
      </w:r>
      <w:r w:rsidR="00111215" w:rsidRPr="00111215">
        <w:rPr>
          <w:rFonts w:asciiTheme="minorHAnsi" w:hAnsiTheme="minorHAnsi"/>
          <w:sz w:val="22"/>
          <w:szCs w:val="22"/>
        </w:rPr>
        <w:t>Nie p</w:t>
      </w:r>
      <w:r w:rsidR="00111215" w:rsidRPr="00623B46">
        <w:rPr>
          <w:rFonts w:ascii="Calibri" w:hAnsi="Calibri"/>
          <w:sz w:val="22"/>
          <w:szCs w:val="22"/>
        </w:rPr>
        <w:t>lanuje się wykonani</w:t>
      </w:r>
      <w:r w:rsidR="008D100B">
        <w:rPr>
          <w:rFonts w:ascii="Calibri" w:hAnsi="Calibri"/>
          <w:sz w:val="22"/>
          <w:szCs w:val="22"/>
        </w:rPr>
        <w:t>a</w:t>
      </w:r>
      <w:r w:rsidR="00111215" w:rsidRPr="00623B46">
        <w:rPr>
          <w:rFonts w:ascii="Calibri" w:hAnsi="Calibri"/>
          <w:sz w:val="22"/>
          <w:szCs w:val="22"/>
        </w:rPr>
        <w:t xml:space="preserve"> </w:t>
      </w:r>
      <w:r w:rsidR="00111215">
        <w:rPr>
          <w:rFonts w:ascii="Calibri" w:hAnsi="Calibri"/>
          <w:sz w:val="22"/>
          <w:szCs w:val="22"/>
        </w:rPr>
        <w:t xml:space="preserve">nowego </w:t>
      </w:r>
      <w:r w:rsidR="00111215" w:rsidRPr="00623B46">
        <w:rPr>
          <w:rFonts w:ascii="Calibri" w:hAnsi="Calibri"/>
          <w:sz w:val="22"/>
          <w:szCs w:val="22"/>
        </w:rPr>
        <w:t xml:space="preserve">przyłącza </w:t>
      </w:r>
      <w:r w:rsidR="00111215">
        <w:rPr>
          <w:rFonts w:ascii="Calibri" w:hAnsi="Calibri"/>
          <w:sz w:val="22"/>
          <w:szCs w:val="22"/>
        </w:rPr>
        <w:t xml:space="preserve">elektroenergetycznego ani przebudowy istniejącego przyłącza. Istniejący przyłącz </w:t>
      </w:r>
      <w:r w:rsidR="001A43BE">
        <w:rPr>
          <w:rFonts w:ascii="Calibri" w:hAnsi="Calibri"/>
          <w:sz w:val="22"/>
          <w:szCs w:val="22"/>
        </w:rPr>
        <w:t xml:space="preserve">doziemny </w:t>
      </w:r>
      <w:r w:rsidR="00111215">
        <w:rPr>
          <w:rFonts w:ascii="Calibri" w:hAnsi="Calibri"/>
          <w:sz w:val="22"/>
          <w:szCs w:val="22"/>
        </w:rPr>
        <w:t>bez zmian.</w:t>
      </w:r>
    </w:p>
    <w:p w:rsidR="008158E4" w:rsidRDefault="008158E4" w:rsidP="008158E4">
      <w:pPr>
        <w:ind w:left="708" w:right="283"/>
        <w:jc w:val="both"/>
        <w:rPr>
          <w:rFonts w:asciiTheme="minorHAnsi" w:hAnsiTheme="minorHAnsi"/>
          <w:sz w:val="22"/>
          <w:szCs w:val="22"/>
        </w:rPr>
      </w:pPr>
      <w:r>
        <w:rPr>
          <w:rFonts w:asciiTheme="minorHAnsi" w:hAnsiTheme="minorHAnsi"/>
          <w:sz w:val="22"/>
          <w:szCs w:val="22"/>
        </w:rPr>
        <w:tab/>
        <w:t>W ramach przedmiotowego projektu p</w:t>
      </w:r>
      <w:r w:rsidRPr="00623B46">
        <w:rPr>
          <w:rFonts w:asciiTheme="minorHAnsi" w:hAnsiTheme="minorHAnsi"/>
          <w:sz w:val="22"/>
          <w:szCs w:val="22"/>
        </w:rPr>
        <w:t xml:space="preserve">lanuje się wykonanie </w:t>
      </w:r>
      <w:proofErr w:type="spellStart"/>
      <w:r w:rsidRPr="00E77826">
        <w:rPr>
          <w:rFonts w:asciiTheme="minorHAnsi" w:hAnsiTheme="minorHAnsi"/>
          <w:sz w:val="22"/>
          <w:szCs w:val="22"/>
        </w:rPr>
        <w:t>policznikowej</w:t>
      </w:r>
      <w:proofErr w:type="spellEnd"/>
      <w:r w:rsidRPr="00E77826">
        <w:rPr>
          <w:rFonts w:asciiTheme="minorHAnsi" w:hAnsiTheme="minorHAnsi"/>
          <w:sz w:val="22"/>
          <w:szCs w:val="22"/>
        </w:rPr>
        <w:t xml:space="preserve"> zewnętrznej instalacji</w:t>
      </w:r>
      <w:r w:rsidRPr="00623B46">
        <w:rPr>
          <w:rFonts w:asciiTheme="minorHAnsi" w:hAnsiTheme="minorHAnsi"/>
          <w:sz w:val="22"/>
          <w:szCs w:val="22"/>
        </w:rPr>
        <w:t xml:space="preserve"> elektrycznej</w:t>
      </w:r>
      <w:r w:rsidR="00111215">
        <w:rPr>
          <w:rFonts w:asciiTheme="minorHAnsi" w:hAnsiTheme="minorHAnsi"/>
          <w:sz w:val="22"/>
          <w:szCs w:val="22"/>
        </w:rPr>
        <w:t xml:space="preserve"> w celu zasilenia urządzeń projektowanej rozbudowy</w:t>
      </w:r>
      <w:r w:rsidRPr="00623B46">
        <w:rPr>
          <w:rFonts w:asciiTheme="minorHAnsi" w:hAnsiTheme="minorHAnsi"/>
          <w:sz w:val="22"/>
          <w:szCs w:val="22"/>
        </w:rPr>
        <w:t xml:space="preserve">, przebieg instalacji zgodnie z rys. Z1. </w:t>
      </w:r>
    </w:p>
    <w:p w:rsidR="008158E4" w:rsidRPr="000476D7" w:rsidRDefault="008158E4" w:rsidP="008158E4">
      <w:pPr>
        <w:ind w:left="708" w:right="283" w:firstLine="708"/>
        <w:jc w:val="both"/>
        <w:rPr>
          <w:rFonts w:asciiTheme="minorHAnsi" w:hAnsiTheme="minorHAnsi"/>
          <w:b/>
          <w:sz w:val="22"/>
          <w:szCs w:val="22"/>
        </w:rPr>
      </w:pPr>
      <w:r w:rsidRPr="000476D7">
        <w:rPr>
          <w:rFonts w:asciiTheme="minorHAnsi" w:hAnsiTheme="minorHAnsi"/>
          <w:b/>
          <w:sz w:val="22"/>
          <w:szCs w:val="22"/>
        </w:rPr>
        <w:t>3.</w:t>
      </w:r>
      <w:r>
        <w:rPr>
          <w:rFonts w:asciiTheme="minorHAnsi" w:hAnsiTheme="minorHAnsi"/>
          <w:b/>
          <w:sz w:val="22"/>
          <w:szCs w:val="22"/>
        </w:rPr>
        <w:t>1</w:t>
      </w:r>
      <w:r w:rsidRPr="000476D7">
        <w:rPr>
          <w:rFonts w:asciiTheme="minorHAnsi" w:hAnsiTheme="minorHAnsi"/>
          <w:b/>
          <w:sz w:val="22"/>
          <w:szCs w:val="22"/>
        </w:rPr>
        <w:t>.5.</w:t>
      </w:r>
      <w:r w:rsidRPr="000476D7">
        <w:rPr>
          <w:rFonts w:asciiTheme="minorHAnsi" w:hAnsiTheme="minorHAnsi"/>
          <w:b/>
          <w:sz w:val="22"/>
          <w:szCs w:val="22"/>
        </w:rPr>
        <w:tab/>
        <w:t xml:space="preserve">ODPROWADZENIE WÓD OPADOWYCH </w:t>
      </w:r>
      <w:r>
        <w:rPr>
          <w:rFonts w:asciiTheme="minorHAnsi" w:hAnsiTheme="minorHAnsi"/>
          <w:b/>
          <w:sz w:val="22"/>
          <w:szCs w:val="22"/>
        </w:rPr>
        <w:t>I ROZTOPOWYCH</w:t>
      </w:r>
    </w:p>
    <w:p w:rsidR="008158E4" w:rsidRDefault="008158E4" w:rsidP="008158E4">
      <w:pPr>
        <w:ind w:left="708" w:right="283" w:firstLine="708"/>
        <w:jc w:val="both"/>
        <w:rPr>
          <w:rFonts w:asciiTheme="minorHAnsi" w:hAnsiTheme="minorHAnsi"/>
          <w:sz w:val="22"/>
          <w:szCs w:val="22"/>
        </w:rPr>
      </w:pPr>
      <w:r w:rsidRPr="00623B46">
        <w:rPr>
          <w:rFonts w:asciiTheme="minorHAnsi" w:hAnsiTheme="minorHAnsi"/>
          <w:sz w:val="22"/>
          <w:szCs w:val="22"/>
        </w:rPr>
        <w:t xml:space="preserve">Planuje się odprowadzenie powierzchniowe wód opadowych i roztopowych </w:t>
      </w:r>
      <w:r w:rsidR="003B7497">
        <w:rPr>
          <w:rFonts w:asciiTheme="minorHAnsi" w:hAnsiTheme="minorHAnsi"/>
          <w:sz w:val="22"/>
          <w:szCs w:val="22"/>
        </w:rPr>
        <w:t xml:space="preserve">jak dotychczas - przez przedłużenie istniejących rynien lub alternatywnie  na </w:t>
      </w:r>
      <w:r w:rsidRPr="00623B46">
        <w:rPr>
          <w:rFonts w:asciiTheme="minorHAnsi" w:hAnsiTheme="minorHAnsi"/>
          <w:sz w:val="22"/>
          <w:szCs w:val="22"/>
        </w:rPr>
        <w:t xml:space="preserve">nieutwardzony teren działki inwestycyjnej i </w:t>
      </w:r>
      <w:proofErr w:type="spellStart"/>
      <w:r w:rsidRPr="00623B46">
        <w:rPr>
          <w:rFonts w:asciiTheme="minorHAnsi" w:hAnsiTheme="minorHAnsi"/>
          <w:sz w:val="22"/>
          <w:szCs w:val="22"/>
        </w:rPr>
        <w:t>rozsączanie</w:t>
      </w:r>
      <w:proofErr w:type="spellEnd"/>
      <w:r w:rsidRPr="00623B46">
        <w:rPr>
          <w:rFonts w:asciiTheme="minorHAnsi" w:hAnsiTheme="minorHAnsi"/>
          <w:sz w:val="22"/>
          <w:szCs w:val="22"/>
        </w:rPr>
        <w:t xml:space="preserve"> tych wód na powierzchni ok </w:t>
      </w:r>
      <w:r>
        <w:rPr>
          <w:rFonts w:asciiTheme="minorHAnsi" w:hAnsiTheme="minorHAnsi"/>
          <w:sz w:val="22"/>
          <w:szCs w:val="22"/>
        </w:rPr>
        <w:t>7</w:t>
      </w:r>
      <w:r w:rsidRPr="00623B46">
        <w:rPr>
          <w:rFonts w:asciiTheme="minorHAnsi" w:hAnsiTheme="minorHAnsi"/>
          <w:sz w:val="22"/>
          <w:szCs w:val="22"/>
        </w:rPr>
        <w:t>00m2.</w:t>
      </w:r>
    </w:p>
    <w:p w:rsidR="008158E4" w:rsidRPr="000476D7" w:rsidRDefault="008158E4" w:rsidP="008158E4">
      <w:pPr>
        <w:ind w:left="708" w:right="283" w:firstLine="708"/>
        <w:jc w:val="both"/>
        <w:rPr>
          <w:rFonts w:asciiTheme="minorHAnsi" w:hAnsiTheme="minorHAnsi"/>
          <w:b/>
          <w:sz w:val="22"/>
          <w:szCs w:val="22"/>
        </w:rPr>
      </w:pPr>
      <w:r w:rsidRPr="000476D7">
        <w:rPr>
          <w:rFonts w:asciiTheme="minorHAnsi" w:hAnsiTheme="minorHAnsi"/>
          <w:b/>
          <w:sz w:val="22"/>
          <w:szCs w:val="22"/>
        </w:rPr>
        <w:t>3.</w:t>
      </w:r>
      <w:r>
        <w:rPr>
          <w:rFonts w:asciiTheme="minorHAnsi" w:hAnsiTheme="minorHAnsi"/>
          <w:b/>
          <w:sz w:val="22"/>
          <w:szCs w:val="22"/>
        </w:rPr>
        <w:t>1</w:t>
      </w:r>
      <w:r w:rsidRPr="000476D7">
        <w:rPr>
          <w:rFonts w:asciiTheme="minorHAnsi" w:hAnsiTheme="minorHAnsi"/>
          <w:b/>
          <w:sz w:val="22"/>
          <w:szCs w:val="22"/>
        </w:rPr>
        <w:t>.</w:t>
      </w:r>
      <w:r>
        <w:rPr>
          <w:rFonts w:asciiTheme="minorHAnsi" w:hAnsiTheme="minorHAnsi"/>
          <w:b/>
          <w:sz w:val="22"/>
          <w:szCs w:val="22"/>
        </w:rPr>
        <w:t>6</w:t>
      </w:r>
      <w:r w:rsidRPr="000476D7">
        <w:rPr>
          <w:rFonts w:asciiTheme="minorHAnsi" w:hAnsiTheme="minorHAnsi"/>
          <w:b/>
          <w:sz w:val="22"/>
          <w:szCs w:val="22"/>
        </w:rPr>
        <w:t>.</w:t>
      </w:r>
      <w:r w:rsidRPr="000476D7">
        <w:rPr>
          <w:rFonts w:asciiTheme="minorHAnsi" w:hAnsiTheme="minorHAnsi"/>
          <w:b/>
          <w:sz w:val="22"/>
          <w:szCs w:val="22"/>
        </w:rPr>
        <w:tab/>
        <w:t>O</w:t>
      </w:r>
      <w:r>
        <w:rPr>
          <w:rFonts w:asciiTheme="minorHAnsi" w:hAnsiTheme="minorHAnsi"/>
          <w:b/>
          <w:sz w:val="22"/>
          <w:szCs w:val="22"/>
        </w:rPr>
        <w:t>GRODZENIE TERENU</w:t>
      </w:r>
    </w:p>
    <w:p w:rsidR="008158E4" w:rsidRPr="000476D7" w:rsidRDefault="008D100B" w:rsidP="008158E4">
      <w:pPr>
        <w:ind w:left="708" w:right="283" w:firstLine="708"/>
        <w:jc w:val="both"/>
        <w:rPr>
          <w:rFonts w:asciiTheme="minorHAnsi" w:hAnsiTheme="minorHAnsi"/>
          <w:sz w:val="22"/>
          <w:szCs w:val="22"/>
        </w:rPr>
      </w:pPr>
      <w:r>
        <w:rPr>
          <w:rFonts w:asciiTheme="minorHAnsi" w:hAnsiTheme="minorHAnsi"/>
          <w:sz w:val="22"/>
          <w:szCs w:val="22"/>
        </w:rPr>
        <w:t>Teren jest ogrodzony w związku z tym n</w:t>
      </w:r>
      <w:r w:rsidR="008158E4">
        <w:rPr>
          <w:rFonts w:asciiTheme="minorHAnsi" w:hAnsiTheme="minorHAnsi"/>
          <w:sz w:val="22"/>
          <w:szCs w:val="22"/>
        </w:rPr>
        <w:t>ie p</w:t>
      </w:r>
      <w:r w:rsidR="008158E4" w:rsidRPr="000476D7">
        <w:rPr>
          <w:rFonts w:asciiTheme="minorHAnsi" w:hAnsiTheme="minorHAnsi"/>
          <w:sz w:val="22"/>
          <w:szCs w:val="22"/>
        </w:rPr>
        <w:t xml:space="preserve">lanuje się </w:t>
      </w:r>
      <w:r w:rsidR="00415082">
        <w:rPr>
          <w:rFonts w:asciiTheme="minorHAnsi" w:hAnsiTheme="minorHAnsi"/>
          <w:sz w:val="22"/>
          <w:szCs w:val="22"/>
        </w:rPr>
        <w:t xml:space="preserve">w ramach przedmiotowego opracowania </w:t>
      </w:r>
      <w:r w:rsidR="008158E4">
        <w:rPr>
          <w:rFonts w:asciiTheme="minorHAnsi" w:hAnsiTheme="minorHAnsi"/>
          <w:sz w:val="22"/>
          <w:szCs w:val="22"/>
        </w:rPr>
        <w:t>ogrodzenia terenu inwestycji.</w:t>
      </w:r>
    </w:p>
    <w:p w:rsidR="008158E4" w:rsidRPr="000476D7" w:rsidRDefault="008158E4" w:rsidP="008158E4">
      <w:pPr>
        <w:ind w:left="708" w:right="283" w:firstLine="708"/>
        <w:jc w:val="both"/>
        <w:rPr>
          <w:rFonts w:asciiTheme="minorHAnsi" w:hAnsiTheme="minorHAnsi"/>
          <w:b/>
          <w:sz w:val="22"/>
          <w:szCs w:val="22"/>
        </w:rPr>
      </w:pPr>
      <w:r w:rsidRPr="000476D7">
        <w:rPr>
          <w:rFonts w:asciiTheme="minorHAnsi" w:hAnsiTheme="minorHAnsi"/>
          <w:b/>
          <w:sz w:val="22"/>
          <w:szCs w:val="22"/>
        </w:rPr>
        <w:t>3.</w:t>
      </w:r>
      <w:r>
        <w:rPr>
          <w:rFonts w:asciiTheme="minorHAnsi" w:hAnsiTheme="minorHAnsi"/>
          <w:b/>
          <w:sz w:val="22"/>
          <w:szCs w:val="22"/>
        </w:rPr>
        <w:t>1</w:t>
      </w:r>
      <w:r w:rsidRPr="000476D7">
        <w:rPr>
          <w:rFonts w:asciiTheme="minorHAnsi" w:hAnsiTheme="minorHAnsi"/>
          <w:b/>
          <w:sz w:val="22"/>
          <w:szCs w:val="22"/>
        </w:rPr>
        <w:t>.</w:t>
      </w:r>
      <w:r>
        <w:rPr>
          <w:rFonts w:asciiTheme="minorHAnsi" w:hAnsiTheme="minorHAnsi"/>
          <w:b/>
          <w:sz w:val="22"/>
          <w:szCs w:val="22"/>
        </w:rPr>
        <w:t>7</w:t>
      </w:r>
      <w:r w:rsidRPr="000476D7">
        <w:rPr>
          <w:rFonts w:asciiTheme="minorHAnsi" w:hAnsiTheme="minorHAnsi"/>
          <w:b/>
          <w:sz w:val="22"/>
          <w:szCs w:val="22"/>
        </w:rPr>
        <w:t>.</w:t>
      </w:r>
      <w:r w:rsidRPr="000476D7">
        <w:rPr>
          <w:rFonts w:asciiTheme="minorHAnsi" w:hAnsiTheme="minorHAnsi"/>
          <w:b/>
          <w:sz w:val="22"/>
          <w:szCs w:val="22"/>
        </w:rPr>
        <w:tab/>
      </w:r>
      <w:r>
        <w:rPr>
          <w:rFonts w:asciiTheme="minorHAnsi" w:hAnsiTheme="minorHAnsi"/>
          <w:b/>
          <w:sz w:val="22"/>
          <w:szCs w:val="22"/>
        </w:rPr>
        <w:t>MIEJSCA POSTOJOWE, PARKINGI</w:t>
      </w:r>
    </w:p>
    <w:p w:rsidR="008158E4" w:rsidRPr="000476D7" w:rsidRDefault="00FB7A07" w:rsidP="008158E4">
      <w:pPr>
        <w:ind w:left="708" w:right="283" w:firstLine="708"/>
        <w:jc w:val="both"/>
        <w:rPr>
          <w:rFonts w:asciiTheme="minorHAnsi" w:hAnsiTheme="minorHAnsi"/>
          <w:sz w:val="22"/>
          <w:szCs w:val="22"/>
        </w:rPr>
      </w:pPr>
      <w:r>
        <w:rPr>
          <w:rFonts w:ascii="Calibri" w:hAnsi="Calibri"/>
          <w:sz w:val="22"/>
          <w:szCs w:val="22"/>
        </w:rPr>
        <w:t>Nie p</w:t>
      </w:r>
      <w:r w:rsidR="008158E4" w:rsidRPr="000476D7">
        <w:rPr>
          <w:rFonts w:ascii="Calibri" w:hAnsi="Calibri"/>
          <w:sz w:val="22"/>
          <w:szCs w:val="22"/>
        </w:rPr>
        <w:t xml:space="preserve">lanuje się </w:t>
      </w:r>
      <w:r>
        <w:rPr>
          <w:rFonts w:ascii="Calibri" w:hAnsi="Calibri"/>
          <w:sz w:val="22"/>
          <w:szCs w:val="22"/>
        </w:rPr>
        <w:t xml:space="preserve">nowych </w:t>
      </w:r>
      <w:r w:rsidR="008158E4">
        <w:rPr>
          <w:rFonts w:ascii="Calibri" w:hAnsi="Calibri"/>
          <w:sz w:val="22"/>
          <w:szCs w:val="22"/>
        </w:rPr>
        <w:t>miejsc postojowych.</w:t>
      </w:r>
    </w:p>
    <w:p w:rsidR="008158E4" w:rsidRPr="000476D7" w:rsidRDefault="008158E4" w:rsidP="008158E4">
      <w:pPr>
        <w:ind w:left="708" w:right="283" w:firstLine="708"/>
        <w:jc w:val="both"/>
        <w:rPr>
          <w:rFonts w:asciiTheme="minorHAnsi" w:hAnsiTheme="minorHAnsi"/>
          <w:b/>
          <w:sz w:val="22"/>
          <w:szCs w:val="22"/>
        </w:rPr>
      </w:pPr>
      <w:r w:rsidRPr="000476D7">
        <w:rPr>
          <w:rFonts w:asciiTheme="minorHAnsi" w:hAnsiTheme="minorHAnsi"/>
          <w:b/>
          <w:sz w:val="22"/>
          <w:szCs w:val="22"/>
        </w:rPr>
        <w:t>3.</w:t>
      </w:r>
      <w:r>
        <w:rPr>
          <w:rFonts w:asciiTheme="minorHAnsi" w:hAnsiTheme="minorHAnsi"/>
          <w:b/>
          <w:sz w:val="22"/>
          <w:szCs w:val="22"/>
        </w:rPr>
        <w:t>1</w:t>
      </w:r>
      <w:r w:rsidRPr="000476D7">
        <w:rPr>
          <w:rFonts w:asciiTheme="minorHAnsi" w:hAnsiTheme="minorHAnsi"/>
          <w:b/>
          <w:sz w:val="22"/>
          <w:szCs w:val="22"/>
        </w:rPr>
        <w:t>.</w:t>
      </w:r>
      <w:r>
        <w:rPr>
          <w:rFonts w:asciiTheme="minorHAnsi" w:hAnsiTheme="minorHAnsi"/>
          <w:b/>
          <w:sz w:val="22"/>
          <w:szCs w:val="22"/>
        </w:rPr>
        <w:t>8</w:t>
      </w:r>
      <w:r w:rsidRPr="000476D7">
        <w:rPr>
          <w:rFonts w:asciiTheme="minorHAnsi" w:hAnsiTheme="minorHAnsi"/>
          <w:b/>
          <w:sz w:val="22"/>
          <w:szCs w:val="22"/>
        </w:rPr>
        <w:t>.</w:t>
      </w:r>
      <w:r w:rsidRPr="000476D7">
        <w:rPr>
          <w:rFonts w:asciiTheme="minorHAnsi" w:hAnsiTheme="minorHAnsi"/>
          <w:b/>
          <w:sz w:val="22"/>
          <w:szCs w:val="22"/>
        </w:rPr>
        <w:tab/>
      </w:r>
      <w:r>
        <w:rPr>
          <w:rFonts w:asciiTheme="minorHAnsi" w:hAnsiTheme="minorHAnsi"/>
          <w:b/>
          <w:sz w:val="22"/>
          <w:szCs w:val="22"/>
        </w:rPr>
        <w:t xml:space="preserve">USUWANIE ODPADÓW - </w:t>
      </w:r>
    </w:p>
    <w:p w:rsidR="008158E4" w:rsidRPr="00BE28B7" w:rsidRDefault="008158E4" w:rsidP="008158E4">
      <w:pPr>
        <w:ind w:left="708" w:right="283" w:firstLine="708"/>
        <w:jc w:val="both"/>
        <w:rPr>
          <w:rFonts w:asciiTheme="minorHAnsi" w:hAnsiTheme="minorHAnsi"/>
          <w:sz w:val="22"/>
          <w:szCs w:val="22"/>
        </w:rPr>
      </w:pPr>
      <w:r>
        <w:rPr>
          <w:rFonts w:asciiTheme="minorHAnsi" w:hAnsiTheme="minorHAnsi"/>
          <w:sz w:val="22"/>
          <w:szCs w:val="22"/>
        </w:rPr>
        <w:t xml:space="preserve">Gromadzenie, odpadów komunalnych, segregacja i ich usuwanie odbywać się </w:t>
      </w:r>
      <w:r w:rsidRPr="00BE28B7">
        <w:rPr>
          <w:rFonts w:asciiTheme="minorHAnsi" w:hAnsiTheme="minorHAnsi"/>
          <w:sz w:val="22"/>
          <w:szCs w:val="22"/>
        </w:rPr>
        <w:t xml:space="preserve">będzie </w:t>
      </w:r>
      <w:r w:rsidR="00FB7A07">
        <w:rPr>
          <w:rFonts w:asciiTheme="minorHAnsi" w:hAnsiTheme="minorHAnsi"/>
          <w:sz w:val="22"/>
          <w:szCs w:val="22"/>
        </w:rPr>
        <w:t xml:space="preserve">jak dotychczas </w:t>
      </w:r>
      <w:r w:rsidRPr="00BE28B7">
        <w:rPr>
          <w:rFonts w:asciiTheme="minorHAnsi" w:hAnsiTheme="minorHAnsi"/>
          <w:sz w:val="22"/>
          <w:szCs w:val="22"/>
        </w:rPr>
        <w:t xml:space="preserve">na zasadach obowiązujących na terenie </w:t>
      </w:r>
      <w:r>
        <w:rPr>
          <w:rFonts w:asciiTheme="minorHAnsi" w:hAnsiTheme="minorHAnsi"/>
          <w:sz w:val="22"/>
          <w:szCs w:val="22"/>
        </w:rPr>
        <w:t xml:space="preserve">gminy </w:t>
      </w:r>
      <w:r w:rsidR="00415082">
        <w:rPr>
          <w:rFonts w:asciiTheme="minorHAnsi" w:hAnsiTheme="minorHAnsi"/>
          <w:sz w:val="22"/>
          <w:szCs w:val="22"/>
        </w:rPr>
        <w:t>Krościenko Wyżne</w:t>
      </w:r>
      <w:r w:rsidRPr="00BE28B7">
        <w:rPr>
          <w:rFonts w:asciiTheme="minorHAnsi" w:hAnsiTheme="minorHAnsi"/>
          <w:sz w:val="22"/>
          <w:szCs w:val="22"/>
        </w:rPr>
        <w:t>.</w:t>
      </w:r>
    </w:p>
    <w:p w:rsidR="008158E4" w:rsidRPr="00BE28B7" w:rsidRDefault="00FB7A07" w:rsidP="008158E4">
      <w:pPr>
        <w:ind w:left="708" w:right="283" w:firstLine="708"/>
        <w:jc w:val="both"/>
        <w:rPr>
          <w:rFonts w:asciiTheme="minorHAnsi" w:hAnsiTheme="minorHAnsi"/>
          <w:sz w:val="22"/>
          <w:szCs w:val="22"/>
        </w:rPr>
      </w:pPr>
      <w:r>
        <w:rPr>
          <w:rFonts w:asciiTheme="minorHAnsi" w:hAnsiTheme="minorHAnsi"/>
          <w:sz w:val="22"/>
          <w:szCs w:val="22"/>
        </w:rPr>
        <w:t>Budynek posiada</w:t>
      </w:r>
      <w:r w:rsidR="008158E4" w:rsidRPr="00BE28B7">
        <w:rPr>
          <w:rFonts w:asciiTheme="minorHAnsi" w:hAnsiTheme="minorHAnsi"/>
          <w:sz w:val="22"/>
          <w:szCs w:val="22"/>
        </w:rPr>
        <w:t xml:space="preserve"> </w:t>
      </w:r>
      <w:r>
        <w:rPr>
          <w:rFonts w:asciiTheme="minorHAnsi" w:hAnsiTheme="minorHAnsi"/>
          <w:sz w:val="22"/>
          <w:szCs w:val="22"/>
        </w:rPr>
        <w:t>utwardzone miejsce</w:t>
      </w:r>
      <w:r w:rsidR="008158E4" w:rsidRPr="00BE28B7">
        <w:rPr>
          <w:rFonts w:asciiTheme="minorHAnsi" w:hAnsiTheme="minorHAnsi"/>
          <w:sz w:val="22"/>
          <w:szCs w:val="22"/>
        </w:rPr>
        <w:t xml:space="preserve"> z pojemnikami </w:t>
      </w:r>
      <w:r w:rsidR="00C749A9">
        <w:rPr>
          <w:rFonts w:asciiTheme="minorHAnsi" w:hAnsiTheme="minorHAnsi"/>
          <w:sz w:val="22"/>
          <w:szCs w:val="22"/>
        </w:rPr>
        <w:t xml:space="preserve">do segregacji </w:t>
      </w:r>
      <w:r w:rsidR="008158E4" w:rsidRPr="00BE28B7">
        <w:rPr>
          <w:rFonts w:asciiTheme="minorHAnsi" w:hAnsiTheme="minorHAnsi"/>
          <w:sz w:val="22"/>
          <w:szCs w:val="22"/>
        </w:rPr>
        <w:t>w</w:t>
      </w:r>
      <w:r>
        <w:rPr>
          <w:rFonts w:asciiTheme="minorHAnsi" w:hAnsiTheme="minorHAnsi"/>
          <w:sz w:val="22"/>
          <w:szCs w:val="22"/>
        </w:rPr>
        <w:t xml:space="preserve"> północno za</w:t>
      </w:r>
      <w:r w:rsidR="008158E4">
        <w:rPr>
          <w:rFonts w:asciiTheme="minorHAnsi" w:hAnsiTheme="minorHAnsi"/>
          <w:sz w:val="22"/>
          <w:szCs w:val="22"/>
        </w:rPr>
        <w:t>chodni</w:t>
      </w:r>
      <w:r w:rsidR="006D55C4">
        <w:rPr>
          <w:rFonts w:asciiTheme="minorHAnsi" w:hAnsiTheme="minorHAnsi"/>
          <w:sz w:val="22"/>
          <w:szCs w:val="22"/>
        </w:rPr>
        <w:t>ej</w:t>
      </w:r>
      <w:r w:rsidR="008158E4" w:rsidRPr="00BE28B7">
        <w:rPr>
          <w:rFonts w:asciiTheme="minorHAnsi" w:hAnsiTheme="minorHAnsi"/>
          <w:sz w:val="22"/>
          <w:szCs w:val="22"/>
        </w:rPr>
        <w:t xml:space="preserve"> </w:t>
      </w:r>
      <w:r w:rsidR="006D55C4">
        <w:rPr>
          <w:rFonts w:asciiTheme="minorHAnsi" w:hAnsiTheme="minorHAnsi"/>
          <w:sz w:val="22"/>
          <w:szCs w:val="22"/>
        </w:rPr>
        <w:t>części</w:t>
      </w:r>
      <w:r w:rsidR="008158E4" w:rsidRPr="00BE28B7">
        <w:rPr>
          <w:rFonts w:asciiTheme="minorHAnsi" w:hAnsiTheme="minorHAnsi"/>
          <w:sz w:val="22"/>
          <w:szCs w:val="22"/>
        </w:rPr>
        <w:t xml:space="preserve"> </w:t>
      </w:r>
      <w:r>
        <w:rPr>
          <w:rFonts w:asciiTheme="minorHAnsi" w:hAnsiTheme="minorHAnsi"/>
          <w:sz w:val="22"/>
          <w:szCs w:val="22"/>
        </w:rPr>
        <w:t>działki</w:t>
      </w:r>
      <w:r w:rsidR="006D55C4">
        <w:rPr>
          <w:rFonts w:asciiTheme="minorHAnsi" w:hAnsiTheme="minorHAnsi"/>
          <w:sz w:val="22"/>
          <w:szCs w:val="22"/>
        </w:rPr>
        <w:t xml:space="preserve"> w ramach istniejącego utwardzenia terenu</w:t>
      </w:r>
      <w:r w:rsidR="008158E4" w:rsidRPr="00BE28B7">
        <w:rPr>
          <w:rFonts w:asciiTheme="minorHAnsi" w:hAnsiTheme="minorHAnsi"/>
          <w:sz w:val="22"/>
          <w:szCs w:val="22"/>
        </w:rPr>
        <w:t>.</w:t>
      </w:r>
    </w:p>
    <w:p w:rsidR="008158E4" w:rsidRPr="00BE28B7" w:rsidRDefault="008158E4" w:rsidP="008158E4">
      <w:pPr>
        <w:widowControl w:val="0"/>
        <w:autoSpaceDE w:val="0"/>
        <w:autoSpaceDN w:val="0"/>
        <w:adjustRightInd w:val="0"/>
        <w:ind w:right="48"/>
        <w:jc w:val="both"/>
        <w:outlineLvl w:val="0"/>
        <w:rPr>
          <w:rFonts w:asciiTheme="minorHAnsi" w:hAnsiTheme="minorHAnsi"/>
          <w:b/>
          <w:bCs/>
          <w:sz w:val="22"/>
          <w:szCs w:val="22"/>
        </w:rPr>
      </w:pPr>
    </w:p>
    <w:p w:rsidR="008158E4" w:rsidRDefault="008158E4" w:rsidP="008158E4">
      <w:pPr>
        <w:widowControl w:val="0"/>
        <w:autoSpaceDE w:val="0"/>
        <w:autoSpaceDN w:val="0"/>
        <w:adjustRightInd w:val="0"/>
        <w:ind w:right="48"/>
        <w:jc w:val="both"/>
        <w:outlineLvl w:val="0"/>
        <w:rPr>
          <w:rFonts w:asciiTheme="minorHAnsi" w:hAnsiTheme="minorHAnsi"/>
          <w:b/>
          <w:bCs/>
          <w:sz w:val="22"/>
          <w:szCs w:val="22"/>
        </w:rPr>
      </w:pPr>
      <w:r>
        <w:rPr>
          <w:rFonts w:asciiTheme="minorHAnsi" w:hAnsiTheme="minorHAnsi"/>
          <w:b/>
          <w:bCs/>
          <w:sz w:val="22"/>
          <w:szCs w:val="22"/>
        </w:rPr>
        <w:tab/>
      </w:r>
      <w:r w:rsidRPr="0019035E">
        <w:rPr>
          <w:rFonts w:asciiTheme="minorHAnsi" w:hAnsiTheme="minorHAnsi"/>
          <w:b/>
          <w:bCs/>
          <w:sz w:val="22"/>
          <w:szCs w:val="22"/>
        </w:rPr>
        <w:t>3.</w:t>
      </w:r>
      <w:r>
        <w:rPr>
          <w:rFonts w:asciiTheme="minorHAnsi" w:hAnsiTheme="minorHAnsi"/>
          <w:b/>
          <w:bCs/>
          <w:sz w:val="22"/>
          <w:szCs w:val="22"/>
        </w:rPr>
        <w:t>2</w:t>
      </w:r>
      <w:r w:rsidRPr="0019035E">
        <w:rPr>
          <w:rFonts w:asciiTheme="minorHAnsi" w:hAnsiTheme="minorHAnsi"/>
          <w:b/>
          <w:bCs/>
          <w:sz w:val="22"/>
          <w:szCs w:val="22"/>
        </w:rPr>
        <w:t>.</w:t>
      </w:r>
      <w:r w:rsidRPr="0019035E">
        <w:rPr>
          <w:rFonts w:asciiTheme="minorHAnsi" w:hAnsiTheme="minorHAnsi"/>
          <w:b/>
          <w:bCs/>
          <w:sz w:val="22"/>
          <w:szCs w:val="22"/>
        </w:rPr>
        <w:tab/>
      </w:r>
      <w:r>
        <w:rPr>
          <w:rFonts w:asciiTheme="minorHAnsi" w:hAnsiTheme="minorHAnsi"/>
          <w:b/>
          <w:bCs/>
          <w:sz w:val="22"/>
          <w:szCs w:val="22"/>
        </w:rPr>
        <w:t xml:space="preserve">UKŁAD </w:t>
      </w:r>
      <w:r w:rsidRPr="0019035E">
        <w:rPr>
          <w:rFonts w:asciiTheme="minorHAnsi" w:hAnsiTheme="minorHAnsi"/>
          <w:b/>
          <w:bCs/>
          <w:sz w:val="22"/>
          <w:szCs w:val="22"/>
        </w:rPr>
        <w:t>KOMUNIKA</w:t>
      </w:r>
      <w:r>
        <w:rPr>
          <w:rFonts w:asciiTheme="minorHAnsi" w:hAnsiTheme="minorHAnsi"/>
          <w:b/>
          <w:bCs/>
          <w:sz w:val="22"/>
          <w:szCs w:val="22"/>
        </w:rPr>
        <w:t>CYJNY</w:t>
      </w:r>
    </w:p>
    <w:p w:rsidR="008158E4" w:rsidRDefault="006414D9" w:rsidP="008158E4">
      <w:pPr>
        <w:pStyle w:val="Bezodstpw"/>
        <w:ind w:left="708"/>
        <w:jc w:val="both"/>
        <w:rPr>
          <w:rFonts w:asciiTheme="minorHAnsi" w:hAnsiTheme="minorHAnsi"/>
        </w:rPr>
      </w:pPr>
      <w:r>
        <w:tab/>
      </w:r>
      <w:r w:rsidR="008158E4" w:rsidRPr="00BE28B7">
        <w:t>Dojście do pr</w:t>
      </w:r>
      <w:r w:rsidR="00FB7A07">
        <w:t>zedmiotow</w:t>
      </w:r>
      <w:r w:rsidR="008158E4" w:rsidRPr="00BE28B7">
        <w:t xml:space="preserve">ego budynku </w:t>
      </w:r>
      <w:r w:rsidR="00FB7A07">
        <w:t xml:space="preserve">jest zapewnione - </w:t>
      </w:r>
      <w:r w:rsidR="008158E4" w:rsidRPr="00BE28B7">
        <w:t>prowadzi</w:t>
      </w:r>
      <w:r w:rsidR="008158E4">
        <w:rPr>
          <w:rFonts w:asciiTheme="minorHAnsi" w:hAnsiTheme="minorHAnsi"/>
          <w:b/>
        </w:rPr>
        <w:t xml:space="preserve"> </w:t>
      </w:r>
      <w:r w:rsidR="008158E4" w:rsidRPr="00424238">
        <w:rPr>
          <w:rFonts w:asciiTheme="minorHAnsi" w:hAnsiTheme="minorHAnsi"/>
        </w:rPr>
        <w:t>od strony</w:t>
      </w:r>
      <w:r w:rsidR="008158E4">
        <w:rPr>
          <w:rFonts w:asciiTheme="minorHAnsi" w:hAnsiTheme="minorHAnsi"/>
        </w:rPr>
        <w:t xml:space="preserve"> drogi </w:t>
      </w:r>
      <w:r w:rsidR="00FB7A07">
        <w:rPr>
          <w:rFonts w:asciiTheme="minorHAnsi" w:hAnsiTheme="minorHAnsi"/>
        </w:rPr>
        <w:t xml:space="preserve">głównej - ul. Południowej </w:t>
      </w:r>
      <w:r w:rsidR="008158E4">
        <w:rPr>
          <w:rFonts w:asciiTheme="minorHAnsi" w:hAnsiTheme="minorHAnsi"/>
        </w:rPr>
        <w:t xml:space="preserve">chodnikiem o szerokości ok. </w:t>
      </w:r>
      <w:r w:rsidR="00FB7A07">
        <w:rPr>
          <w:rFonts w:asciiTheme="minorHAnsi" w:hAnsiTheme="minorHAnsi"/>
        </w:rPr>
        <w:t>2</w:t>
      </w:r>
      <w:r w:rsidR="008158E4">
        <w:rPr>
          <w:rFonts w:asciiTheme="minorHAnsi" w:hAnsiTheme="minorHAnsi"/>
        </w:rPr>
        <w:t>,</w:t>
      </w:r>
      <w:r w:rsidR="006D55C4">
        <w:rPr>
          <w:rFonts w:asciiTheme="minorHAnsi" w:hAnsiTheme="minorHAnsi"/>
        </w:rPr>
        <w:t>5</w:t>
      </w:r>
      <w:r w:rsidR="008158E4">
        <w:rPr>
          <w:rFonts w:asciiTheme="minorHAnsi" w:hAnsiTheme="minorHAnsi"/>
        </w:rPr>
        <w:t>m</w:t>
      </w:r>
      <w:r w:rsidR="002121AD">
        <w:rPr>
          <w:rFonts w:asciiTheme="minorHAnsi" w:hAnsiTheme="minorHAnsi"/>
        </w:rPr>
        <w:t>, schodami zewnętrznymi i pochylnią dla niepełnosprawnych</w:t>
      </w:r>
      <w:r w:rsidR="008158E4">
        <w:rPr>
          <w:rFonts w:asciiTheme="minorHAnsi" w:hAnsiTheme="minorHAnsi"/>
        </w:rPr>
        <w:t>.</w:t>
      </w:r>
      <w:r w:rsidR="002121AD">
        <w:rPr>
          <w:rFonts w:asciiTheme="minorHAnsi" w:hAnsiTheme="minorHAnsi"/>
        </w:rPr>
        <w:t xml:space="preserve"> </w:t>
      </w:r>
    </w:p>
    <w:p w:rsidR="008158E4" w:rsidRDefault="008D100B" w:rsidP="008158E4">
      <w:pPr>
        <w:pStyle w:val="Bezodstpw"/>
        <w:ind w:left="708"/>
        <w:jc w:val="both"/>
      </w:pPr>
      <w:r>
        <w:tab/>
      </w:r>
      <w:r w:rsidR="008158E4" w:rsidRPr="00424238">
        <w:t xml:space="preserve">Dojazd do </w:t>
      </w:r>
      <w:r>
        <w:t>obiektu</w:t>
      </w:r>
      <w:r w:rsidR="008158E4" w:rsidRPr="00424238">
        <w:t xml:space="preserve"> </w:t>
      </w:r>
      <w:r w:rsidR="00FB7A07">
        <w:t xml:space="preserve">jest zapewniony </w:t>
      </w:r>
      <w:r w:rsidR="008158E4">
        <w:t>z istniejąc</w:t>
      </w:r>
      <w:r w:rsidR="00FB7A07">
        <w:t>ych</w:t>
      </w:r>
      <w:r w:rsidR="008158E4">
        <w:t xml:space="preserve"> zjazd</w:t>
      </w:r>
      <w:r w:rsidR="00FB7A07">
        <w:t>ów</w:t>
      </w:r>
      <w:r w:rsidR="008158E4">
        <w:t xml:space="preserve"> </w:t>
      </w:r>
      <w:r w:rsidR="00FB7A07">
        <w:t>z ul. Południowej na istniejący parking</w:t>
      </w:r>
      <w:r w:rsidR="006D55C4">
        <w:t xml:space="preserve"> </w:t>
      </w:r>
      <w:r w:rsidR="008158E4">
        <w:t xml:space="preserve">przed </w:t>
      </w:r>
      <w:r w:rsidR="00FB7A07">
        <w:t>oma</w:t>
      </w:r>
      <w:r w:rsidR="006D55C4">
        <w:t>w</w:t>
      </w:r>
      <w:r w:rsidR="00FB7A07">
        <w:t>i</w:t>
      </w:r>
      <w:r w:rsidR="006D55C4">
        <w:t xml:space="preserve">anym </w:t>
      </w:r>
      <w:r w:rsidR="008158E4">
        <w:t>budynkiem.</w:t>
      </w:r>
      <w:r w:rsidR="00FB7A07">
        <w:t xml:space="preserve"> </w:t>
      </w:r>
      <w:r w:rsidR="002121AD">
        <w:rPr>
          <w:rFonts w:asciiTheme="minorHAnsi" w:hAnsiTheme="minorHAnsi"/>
        </w:rPr>
        <w:t xml:space="preserve">Po stronie zachodniej działki znajduje się utwardzony dojazd dla dostaw towaru dla potrzeb kuchni. </w:t>
      </w:r>
      <w:r w:rsidR="00FB7A07">
        <w:t xml:space="preserve">Planuje się zmianę w układzie komunikacyjnym polegającą na rozbiórce </w:t>
      </w:r>
      <w:r w:rsidR="002121AD">
        <w:t xml:space="preserve">istniejącej </w:t>
      </w:r>
      <w:r w:rsidR="00FB7A07">
        <w:t xml:space="preserve">pochylni kolidującej z planowaną rozbudową i </w:t>
      </w:r>
      <w:r w:rsidR="008B74B0">
        <w:t>budowę nowej pochylni</w:t>
      </w:r>
      <w:r w:rsidR="001A43BE">
        <w:t>. Planuje się także uzupełnienie utwardzenia o dojście prowadzące do planowanej rozbudowy z klatką schodową i windą.</w:t>
      </w:r>
      <w:r w:rsidR="00FB7A07">
        <w:t xml:space="preserve"> </w:t>
      </w:r>
    </w:p>
    <w:p w:rsidR="00FB7A07" w:rsidRPr="00424238" w:rsidRDefault="00FB7A07" w:rsidP="008158E4">
      <w:pPr>
        <w:pStyle w:val="Bezodstpw"/>
        <w:ind w:left="708"/>
        <w:jc w:val="both"/>
        <w:rPr>
          <w:rFonts w:asciiTheme="minorHAnsi" w:hAnsiTheme="minorHAnsi"/>
          <w:b/>
        </w:rPr>
      </w:pPr>
    </w:p>
    <w:p w:rsidR="008158E4" w:rsidRPr="00623B46" w:rsidRDefault="008158E4" w:rsidP="008158E4">
      <w:pPr>
        <w:pStyle w:val="Bezodstpw"/>
        <w:ind w:left="708" w:firstLine="708"/>
        <w:rPr>
          <w:rFonts w:asciiTheme="minorHAnsi" w:hAnsiTheme="minorHAnsi"/>
          <w:b/>
        </w:rPr>
      </w:pPr>
      <w:r w:rsidRPr="00623B46">
        <w:rPr>
          <w:rFonts w:asciiTheme="minorHAnsi" w:hAnsiTheme="minorHAnsi"/>
          <w:b/>
        </w:rPr>
        <w:t>KONSTRUKCJA NAWIERZCHNI DOJŚĆ, OPASKI ODBOJOWEJ BUDYNKÓW</w:t>
      </w:r>
      <w:r w:rsidR="00F22364">
        <w:rPr>
          <w:rFonts w:asciiTheme="minorHAnsi" w:hAnsiTheme="minorHAnsi"/>
          <w:b/>
        </w:rPr>
        <w:t>, POCHYLNI</w:t>
      </w:r>
      <w:r w:rsidRPr="00623B46">
        <w:rPr>
          <w:rFonts w:asciiTheme="minorHAnsi" w:hAnsiTheme="minorHAnsi"/>
          <w:b/>
          <w:spacing w:val="1"/>
        </w:rPr>
        <w:t>:</w:t>
      </w:r>
    </w:p>
    <w:p w:rsidR="008158E4" w:rsidRPr="00623B46" w:rsidRDefault="008158E4" w:rsidP="008158E4">
      <w:pPr>
        <w:pStyle w:val="Bezodstpw"/>
        <w:ind w:left="2124"/>
        <w:rPr>
          <w:rFonts w:asciiTheme="minorHAnsi" w:hAnsiTheme="minorHAnsi"/>
        </w:rPr>
      </w:pPr>
      <w:r w:rsidRPr="00623B46">
        <w:rPr>
          <w:rFonts w:asciiTheme="minorHAnsi" w:hAnsiTheme="minorHAnsi"/>
          <w:spacing w:val="2"/>
        </w:rPr>
        <w:t>kostka betonowa gr. 6 cm</w:t>
      </w:r>
    </w:p>
    <w:p w:rsidR="008158E4" w:rsidRPr="00623B46" w:rsidRDefault="008158E4" w:rsidP="008158E4">
      <w:pPr>
        <w:pStyle w:val="Bezodstpw"/>
        <w:ind w:left="2124"/>
        <w:rPr>
          <w:rFonts w:asciiTheme="minorHAnsi" w:hAnsiTheme="minorHAnsi"/>
        </w:rPr>
      </w:pPr>
      <w:r w:rsidRPr="00623B46">
        <w:rPr>
          <w:rFonts w:asciiTheme="minorHAnsi" w:hAnsiTheme="minorHAnsi"/>
          <w:spacing w:val="1"/>
        </w:rPr>
        <w:t xml:space="preserve">podsypka </w:t>
      </w:r>
      <w:r w:rsidR="006414D9">
        <w:rPr>
          <w:rFonts w:asciiTheme="minorHAnsi" w:hAnsiTheme="minorHAnsi"/>
          <w:spacing w:val="1"/>
        </w:rPr>
        <w:t>bazaltowa</w:t>
      </w:r>
      <w:r w:rsidRPr="00623B46">
        <w:rPr>
          <w:rFonts w:asciiTheme="minorHAnsi" w:hAnsiTheme="minorHAnsi"/>
          <w:spacing w:val="1"/>
        </w:rPr>
        <w:t xml:space="preserve"> gr. 5 </w:t>
      </w:r>
      <w:proofErr w:type="spellStart"/>
      <w:r w:rsidRPr="00623B46">
        <w:rPr>
          <w:rFonts w:asciiTheme="minorHAnsi" w:hAnsiTheme="minorHAnsi"/>
          <w:spacing w:val="1"/>
        </w:rPr>
        <w:t>cm</w:t>
      </w:r>
      <w:proofErr w:type="spellEnd"/>
      <w:r w:rsidRPr="00623B46">
        <w:rPr>
          <w:rFonts w:asciiTheme="minorHAnsi" w:hAnsiTheme="minorHAnsi"/>
          <w:spacing w:val="1"/>
        </w:rPr>
        <w:t xml:space="preserve">. </w:t>
      </w:r>
    </w:p>
    <w:p w:rsidR="008158E4" w:rsidRPr="00623B46" w:rsidRDefault="008158E4" w:rsidP="008158E4">
      <w:pPr>
        <w:pStyle w:val="Bezodstpw"/>
        <w:ind w:left="2124"/>
        <w:rPr>
          <w:rFonts w:asciiTheme="minorHAnsi" w:hAnsiTheme="minorHAnsi"/>
        </w:rPr>
      </w:pPr>
      <w:r w:rsidRPr="00623B46">
        <w:rPr>
          <w:rFonts w:asciiTheme="minorHAnsi" w:hAnsiTheme="minorHAnsi"/>
          <w:spacing w:val="-1"/>
        </w:rPr>
        <w:t xml:space="preserve">kliniec gr. 5 </w:t>
      </w:r>
      <w:proofErr w:type="spellStart"/>
      <w:r w:rsidRPr="00623B46">
        <w:rPr>
          <w:rFonts w:asciiTheme="minorHAnsi" w:hAnsiTheme="minorHAnsi"/>
          <w:spacing w:val="-1"/>
        </w:rPr>
        <w:t>cm</w:t>
      </w:r>
      <w:proofErr w:type="spellEnd"/>
      <w:r w:rsidRPr="00623B46">
        <w:rPr>
          <w:rFonts w:asciiTheme="minorHAnsi" w:hAnsiTheme="minorHAnsi"/>
          <w:spacing w:val="-1"/>
        </w:rPr>
        <w:t xml:space="preserve">. </w:t>
      </w:r>
    </w:p>
    <w:p w:rsidR="008158E4" w:rsidRPr="00623B46" w:rsidRDefault="008158E4" w:rsidP="008158E4">
      <w:pPr>
        <w:pStyle w:val="Bezodstpw"/>
        <w:ind w:left="2124"/>
        <w:rPr>
          <w:rFonts w:asciiTheme="minorHAnsi" w:hAnsiTheme="minorHAnsi"/>
        </w:rPr>
      </w:pPr>
      <w:r w:rsidRPr="00623B46">
        <w:rPr>
          <w:rFonts w:asciiTheme="minorHAnsi" w:hAnsiTheme="minorHAnsi"/>
        </w:rPr>
        <w:t xml:space="preserve">żwir </w:t>
      </w:r>
      <w:proofErr w:type="spellStart"/>
      <w:r w:rsidRPr="00623B46">
        <w:rPr>
          <w:rFonts w:asciiTheme="minorHAnsi" w:hAnsiTheme="minorHAnsi"/>
        </w:rPr>
        <w:t>gr</w:t>
      </w:r>
      <w:proofErr w:type="spellEnd"/>
      <w:r w:rsidRPr="00623B46">
        <w:rPr>
          <w:rFonts w:asciiTheme="minorHAnsi" w:hAnsiTheme="minorHAnsi"/>
        </w:rPr>
        <w:t xml:space="preserve"> 20cm,</w:t>
      </w:r>
    </w:p>
    <w:p w:rsidR="002919BB" w:rsidRDefault="002919BB" w:rsidP="008158E4">
      <w:pPr>
        <w:widowControl w:val="0"/>
        <w:autoSpaceDE w:val="0"/>
        <w:autoSpaceDN w:val="0"/>
        <w:adjustRightInd w:val="0"/>
        <w:ind w:right="48"/>
        <w:jc w:val="both"/>
        <w:outlineLvl w:val="0"/>
        <w:rPr>
          <w:rFonts w:asciiTheme="minorHAnsi" w:hAnsiTheme="minorHAnsi"/>
          <w:b/>
          <w:bCs/>
          <w:sz w:val="22"/>
          <w:szCs w:val="22"/>
        </w:rPr>
      </w:pPr>
    </w:p>
    <w:p w:rsidR="008158E4" w:rsidRDefault="008158E4" w:rsidP="008158E4">
      <w:pPr>
        <w:widowControl w:val="0"/>
        <w:autoSpaceDE w:val="0"/>
        <w:autoSpaceDN w:val="0"/>
        <w:adjustRightInd w:val="0"/>
        <w:ind w:right="48"/>
        <w:jc w:val="both"/>
        <w:outlineLvl w:val="0"/>
        <w:rPr>
          <w:rFonts w:asciiTheme="minorHAnsi" w:hAnsiTheme="minorHAnsi"/>
          <w:b/>
          <w:bCs/>
          <w:sz w:val="22"/>
          <w:szCs w:val="22"/>
        </w:rPr>
      </w:pPr>
      <w:r>
        <w:rPr>
          <w:rFonts w:asciiTheme="minorHAnsi" w:hAnsiTheme="minorHAnsi"/>
          <w:b/>
          <w:bCs/>
          <w:sz w:val="22"/>
          <w:szCs w:val="22"/>
        </w:rPr>
        <w:tab/>
      </w:r>
      <w:r w:rsidRPr="0019035E">
        <w:rPr>
          <w:rFonts w:asciiTheme="minorHAnsi" w:hAnsiTheme="minorHAnsi"/>
          <w:b/>
          <w:bCs/>
          <w:sz w:val="22"/>
          <w:szCs w:val="22"/>
        </w:rPr>
        <w:t>3.</w:t>
      </w:r>
      <w:r>
        <w:rPr>
          <w:rFonts w:asciiTheme="minorHAnsi" w:hAnsiTheme="minorHAnsi"/>
          <w:b/>
          <w:bCs/>
          <w:sz w:val="22"/>
          <w:szCs w:val="22"/>
        </w:rPr>
        <w:t>3</w:t>
      </w:r>
      <w:r w:rsidRPr="0019035E">
        <w:rPr>
          <w:rFonts w:asciiTheme="minorHAnsi" w:hAnsiTheme="minorHAnsi"/>
          <w:b/>
          <w:bCs/>
          <w:sz w:val="22"/>
          <w:szCs w:val="22"/>
        </w:rPr>
        <w:t>.</w:t>
      </w:r>
      <w:r w:rsidRPr="0019035E">
        <w:rPr>
          <w:rFonts w:asciiTheme="minorHAnsi" w:hAnsiTheme="minorHAnsi"/>
          <w:b/>
          <w:bCs/>
          <w:sz w:val="22"/>
          <w:szCs w:val="22"/>
        </w:rPr>
        <w:tab/>
      </w:r>
      <w:r>
        <w:rPr>
          <w:rFonts w:asciiTheme="minorHAnsi" w:hAnsiTheme="minorHAnsi"/>
          <w:b/>
          <w:bCs/>
          <w:sz w:val="22"/>
          <w:szCs w:val="22"/>
        </w:rPr>
        <w:t>SPOSÓB DOSTĘPU DO DROGI PUBLICZNEJ</w:t>
      </w:r>
    </w:p>
    <w:p w:rsidR="008158E4" w:rsidRDefault="008158E4" w:rsidP="008158E4">
      <w:pPr>
        <w:pStyle w:val="Bezodstpw"/>
        <w:ind w:left="708"/>
        <w:jc w:val="both"/>
        <w:rPr>
          <w:rFonts w:asciiTheme="minorHAnsi" w:hAnsiTheme="minorHAnsi" w:cs="Arial"/>
        </w:rPr>
      </w:pPr>
      <w:r w:rsidRPr="0019035E">
        <w:rPr>
          <w:rFonts w:asciiTheme="minorHAnsi" w:hAnsiTheme="minorHAnsi"/>
          <w:b/>
          <w:bCs/>
        </w:rPr>
        <w:tab/>
      </w:r>
      <w:r>
        <w:rPr>
          <w:rFonts w:asciiTheme="minorHAnsi" w:hAnsiTheme="minorHAnsi" w:cs="RomanS"/>
        </w:rPr>
        <w:t>Teren</w:t>
      </w:r>
      <w:r w:rsidRPr="003D1062">
        <w:rPr>
          <w:rFonts w:asciiTheme="minorHAnsi" w:hAnsiTheme="minorHAnsi" w:cs="RomanS"/>
        </w:rPr>
        <w:t xml:space="preserve"> </w:t>
      </w:r>
      <w:r>
        <w:rPr>
          <w:rFonts w:asciiTheme="minorHAnsi" w:hAnsiTheme="minorHAnsi" w:cs="RomanS"/>
        </w:rPr>
        <w:t xml:space="preserve">inwestycji oraz projektowany budynek </w:t>
      </w:r>
      <w:r w:rsidRPr="003D1062">
        <w:rPr>
          <w:rFonts w:asciiTheme="minorHAnsi" w:hAnsiTheme="minorHAnsi" w:cs="RomanS"/>
        </w:rPr>
        <w:t xml:space="preserve">posiada dostęp </w:t>
      </w:r>
      <w:r w:rsidR="001A43BE">
        <w:rPr>
          <w:rFonts w:asciiTheme="minorHAnsi" w:hAnsiTheme="minorHAnsi" w:cs="RomanS"/>
        </w:rPr>
        <w:t>bez</w:t>
      </w:r>
      <w:r w:rsidR="006D55C4" w:rsidRPr="00375142">
        <w:rPr>
          <w:rFonts w:asciiTheme="minorHAnsi" w:hAnsiTheme="minorHAnsi"/>
        </w:rPr>
        <w:t xml:space="preserve">pośredni </w:t>
      </w:r>
      <w:r w:rsidR="002919BB">
        <w:rPr>
          <w:rFonts w:asciiTheme="minorHAnsi" w:hAnsiTheme="minorHAnsi"/>
        </w:rPr>
        <w:t xml:space="preserve">istniejącymi zjazdami </w:t>
      </w:r>
      <w:r w:rsidR="006D55C4" w:rsidRPr="00375142">
        <w:rPr>
          <w:rFonts w:asciiTheme="minorHAnsi" w:hAnsiTheme="minorHAnsi"/>
        </w:rPr>
        <w:t xml:space="preserve">do drogi publicznej - ul. </w:t>
      </w:r>
      <w:r w:rsidR="001A43BE">
        <w:rPr>
          <w:rFonts w:asciiTheme="minorHAnsi" w:hAnsiTheme="minorHAnsi"/>
        </w:rPr>
        <w:t>Południowej</w:t>
      </w:r>
      <w:r>
        <w:rPr>
          <w:rFonts w:cs="Arial"/>
        </w:rPr>
        <w:t>.</w:t>
      </w:r>
    </w:p>
    <w:p w:rsidR="008158E4" w:rsidRDefault="008158E4" w:rsidP="008158E4">
      <w:pPr>
        <w:widowControl w:val="0"/>
        <w:autoSpaceDE w:val="0"/>
        <w:autoSpaceDN w:val="0"/>
        <w:adjustRightInd w:val="0"/>
        <w:ind w:right="48"/>
        <w:jc w:val="both"/>
        <w:outlineLvl w:val="0"/>
        <w:rPr>
          <w:rFonts w:asciiTheme="minorHAnsi" w:hAnsiTheme="minorHAnsi"/>
          <w:b/>
          <w:bCs/>
          <w:sz w:val="22"/>
          <w:szCs w:val="22"/>
        </w:rPr>
      </w:pPr>
    </w:p>
    <w:p w:rsidR="008158E4" w:rsidRDefault="008158E4" w:rsidP="008158E4">
      <w:pPr>
        <w:widowControl w:val="0"/>
        <w:autoSpaceDE w:val="0"/>
        <w:autoSpaceDN w:val="0"/>
        <w:adjustRightInd w:val="0"/>
        <w:ind w:right="48"/>
        <w:jc w:val="both"/>
        <w:outlineLvl w:val="0"/>
        <w:rPr>
          <w:rFonts w:asciiTheme="minorHAnsi" w:hAnsiTheme="minorHAnsi"/>
          <w:b/>
          <w:bCs/>
          <w:sz w:val="22"/>
          <w:szCs w:val="22"/>
        </w:rPr>
      </w:pPr>
      <w:r>
        <w:rPr>
          <w:rFonts w:asciiTheme="minorHAnsi" w:hAnsiTheme="minorHAnsi"/>
          <w:b/>
          <w:bCs/>
          <w:sz w:val="22"/>
          <w:szCs w:val="22"/>
        </w:rPr>
        <w:tab/>
      </w:r>
      <w:r w:rsidRPr="0019035E">
        <w:rPr>
          <w:rFonts w:asciiTheme="minorHAnsi" w:hAnsiTheme="minorHAnsi"/>
          <w:b/>
          <w:bCs/>
          <w:sz w:val="22"/>
          <w:szCs w:val="22"/>
        </w:rPr>
        <w:t>3.</w:t>
      </w:r>
      <w:r>
        <w:rPr>
          <w:rFonts w:asciiTheme="minorHAnsi" w:hAnsiTheme="minorHAnsi"/>
          <w:b/>
          <w:bCs/>
          <w:sz w:val="22"/>
          <w:szCs w:val="22"/>
        </w:rPr>
        <w:t>4</w:t>
      </w:r>
      <w:r w:rsidRPr="0019035E">
        <w:rPr>
          <w:rFonts w:asciiTheme="minorHAnsi" w:hAnsiTheme="minorHAnsi"/>
          <w:b/>
          <w:bCs/>
          <w:sz w:val="22"/>
          <w:szCs w:val="22"/>
        </w:rPr>
        <w:t>.</w:t>
      </w:r>
      <w:r w:rsidRPr="0019035E">
        <w:rPr>
          <w:rFonts w:asciiTheme="minorHAnsi" w:hAnsiTheme="minorHAnsi"/>
          <w:b/>
          <w:bCs/>
          <w:sz w:val="22"/>
          <w:szCs w:val="22"/>
        </w:rPr>
        <w:tab/>
      </w:r>
      <w:r>
        <w:rPr>
          <w:rFonts w:asciiTheme="minorHAnsi" w:hAnsiTheme="minorHAnsi"/>
          <w:b/>
          <w:bCs/>
          <w:sz w:val="22"/>
          <w:szCs w:val="22"/>
        </w:rPr>
        <w:t xml:space="preserve">PARAMETRY TECHNICZNE SIECI I URZĄDZEŃ UZBROJENIA TERENU </w:t>
      </w:r>
    </w:p>
    <w:p w:rsidR="008158E4" w:rsidRDefault="008158E4" w:rsidP="008158E4">
      <w:pPr>
        <w:autoSpaceDE w:val="0"/>
        <w:autoSpaceDN w:val="0"/>
        <w:adjustRightInd w:val="0"/>
        <w:rPr>
          <w:rFonts w:asciiTheme="minorHAnsi" w:hAnsiTheme="minorHAnsi"/>
          <w:sz w:val="22"/>
          <w:szCs w:val="22"/>
        </w:rPr>
      </w:pPr>
      <w:r>
        <w:rPr>
          <w:rFonts w:ascii="Calibri" w:hAnsi="Calibri"/>
          <w:bCs/>
          <w:sz w:val="22"/>
          <w:szCs w:val="22"/>
        </w:rPr>
        <w:tab/>
      </w:r>
      <w:r>
        <w:rPr>
          <w:rFonts w:ascii="Calibri" w:hAnsi="Calibri"/>
          <w:bCs/>
          <w:sz w:val="22"/>
          <w:szCs w:val="22"/>
        </w:rPr>
        <w:tab/>
      </w:r>
      <w:r w:rsidRPr="00271DA6">
        <w:rPr>
          <w:rFonts w:ascii="Calibri" w:hAnsi="Calibri"/>
          <w:bCs/>
          <w:sz w:val="22"/>
          <w:szCs w:val="22"/>
        </w:rPr>
        <w:t xml:space="preserve">Zewnętrzna instalacja elektryczna - kabel </w:t>
      </w:r>
      <w:r w:rsidRPr="00271DA6">
        <w:rPr>
          <w:rFonts w:ascii="Calibri" w:hAnsi="Calibri" w:cs="RomanS"/>
          <w:sz w:val="22"/>
          <w:szCs w:val="22"/>
        </w:rPr>
        <w:t>NYYJ-</w:t>
      </w:r>
      <w:r>
        <w:rPr>
          <w:rFonts w:ascii="Calibri" w:hAnsi="Calibri" w:cs="RomanS"/>
          <w:sz w:val="22"/>
          <w:szCs w:val="22"/>
        </w:rPr>
        <w:t xml:space="preserve">5x10mm² w rurze osłonowej DVK50, </w:t>
      </w:r>
      <w:r>
        <w:rPr>
          <w:rFonts w:ascii="Calibri" w:hAnsi="Calibri" w:cs="RomanS"/>
          <w:sz w:val="22"/>
          <w:szCs w:val="22"/>
        </w:rPr>
        <w:tab/>
      </w:r>
      <w:r>
        <w:rPr>
          <w:rFonts w:ascii="Calibri" w:hAnsi="Calibri" w:cs="RomanS"/>
          <w:sz w:val="22"/>
          <w:szCs w:val="22"/>
        </w:rPr>
        <w:tab/>
        <w:t>L=</w:t>
      </w:r>
      <w:r w:rsidR="006D55C4">
        <w:rPr>
          <w:rFonts w:ascii="Calibri" w:hAnsi="Calibri" w:cs="RomanS"/>
          <w:sz w:val="22"/>
          <w:szCs w:val="22"/>
        </w:rPr>
        <w:t>13</w:t>
      </w:r>
      <w:r>
        <w:rPr>
          <w:rFonts w:ascii="Calibri" w:hAnsi="Calibri" w:cs="RomanS"/>
          <w:sz w:val="22"/>
          <w:szCs w:val="22"/>
        </w:rPr>
        <w:t>,0mb</w:t>
      </w:r>
    </w:p>
    <w:p w:rsidR="008158E4" w:rsidRPr="00FE4712" w:rsidRDefault="008158E4" w:rsidP="008158E4">
      <w:pPr>
        <w:autoSpaceDE w:val="0"/>
        <w:autoSpaceDN w:val="0"/>
        <w:adjustRightInd w:val="0"/>
        <w:rPr>
          <w:rFonts w:asciiTheme="minorHAnsi" w:hAnsiTheme="minorHAnsi" w:cs="RomanS"/>
          <w:sz w:val="22"/>
          <w:szCs w:val="22"/>
        </w:rPr>
      </w:pPr>
    </w:p>
    <w:p w:rsidR="008158E4" w:rsidRPr="0019035E" w:rsidRDefault="008158E4" w:rsidP="008158E4">
      <w:pPr>
        <w:widowControl w:val="0"/>
        <w:autoSpaceDE w:val="0"/>
        <w:autoSpaceDN w:val="0"/>
        <w:adjustRightInd w:val="0"/>
        <w:ind w:right="48"/>
        <w:jc w:val="both"/>
        <w:outlineLvl w:val="0"/>
        <w:rPr>
          <w:rFonts w:asciiTheme="minorHAnsi" w:hAnsiTheme="minorHAnsi"/>
          <w:b/>
          <w:bCs/>
          <w:sz w:val="22"/>
          <w:szCs w:val="22"/>
        </w:rPr>
      </w:pPr>
      <w:r>
        <w:rPr>
          <w:rFonts w:asciiTheme="minorHAnsi" w:hAnsiTheme="minorHAnsi"/>
          <w:b/>
          <w:bCs/>
          <w:sz w:val="22"/>
          <w:szCs w:val="22"/>
        </w:rPr>
        <w:tab/>
      </w:r>
      <w:r w:rsidRPr="0019035E">
        <w:rPr>
          <w:rFonts w:asciiTheme="minorHAnsi" w:hAnsiTheme="minorHAnsi"/>
          <w:b/>
          <w:bCs/>
          <w:sz w:val="22"/>
          <w:szCs w:val="22"/>
        </w:rPr>
        <w:t>3.</w:t>
      </w:r>
      <w:r>
        <w:rPr>
          <w:rFonts w:asciiTheme="minorHAnsi" w:hAnsiTheme="minorHAnsi"/>
          <w:b/>
          <w:bCs/>
          <w:sz w:val="22"/>
          <w:szCs w:val="22"/>
        </w:rPr>
        <w:t>5</w:t>
      </w:r>
      <w:r w:rsidRPr="0019035E">
        <w:rPr>
          <w:rFonts w:asciiTheme="minorHAnsi" w:hAnsiTheme="minorHAnsi"/>
          <w:b/>
          <w:bCs/>
          <w:sz w:val="22"/>
          <w:szCs w:val="22"/>
        </w:rPr>
        <w:t>.</w:t>
      </w:r>
      <w:r w:rsidRPr="0019035E">
        <w:rPr>
          <w:rFonts w:asciiTheme="minorHAnsi" w:hAnsiTheme="minorHAnsi"/>
          <w:b/>
          <w:bCs/>
          <w:sz w:val="22"/>
          <w:szCs w:val="22"/>
        </w:rPr>
        <w:tab/>
        <w:t>UKSZTAŁTOWANIE TERENU</w:t>
      </w:r>
    </w:p>
    <w:p w:rsidR="008158E4" w:rsidRPr="008766B6" w:rsidRDefault="008158E4" w:rsidP="008158E4">
      <w:pPr>
        <w:shd w:val="clear" w:color="auto" w:fill="FFFFFF"/>
        <w:spacing w:line="274" w:lineRule="exact"/>
        <w:ind w:left="379"/>
        <w:rPr>
          <w:rFonts w:asciiTheme="minorHAnsi" w:hAnsiTheme="minorHAnsi"/>
          <w:b/>
          <w:bCs/>
          <w:sz w:val="22"/>
          <w:szCs w:val="22"/>
        </w:rPr>
      </w:pPr>
      <w:r w:rsidRPr="008766B6">
        <w:rPr>
          <w:rFonts w:asciiTheme="minorHAnsi" w:hAnsiTheme="minorHAnsi"/>
          <w:sz w:val="22"/>
          <w:szCs w:val="22"/>
        </w:rPr>
        <w:lastRenderedPageBreak/>
        <w:tab/>
      </w:r>
      <w:r w:rsidRPr="00DC3BBB">
        <w:rPr>
          <w:rFonts w:ascii="Calibri" w:hAnsi="Calibri"/>
          <w:sz w:val="22"/>
          <w:szCs w:val="22"/>
        </w:rPr>
        <w:t xml:space="preserve">Planuje się </w:t>
      </w:r>
      <w:r>
        <w:rPr>
          <w:rFonts w:ascii="Calibri" w:hAnsi="Calibri"/>
          <w:sz w:val="22"/>
          <w:szCs w:val="22"/>
        </w:rPr>
        <w:t xml:space="preserve">zachowanie istniejącego ukształtowania terenu działki przy </w:t>
      </w:r>
      <w:r w:rsidR="001A43BE">
        <w:rPr>
          <w:rFonts w:ascii="Calibri" w:hAnsi="Calibri"/>
          <w:sz w:val="22"/>
          <w:szCs w:val="22"/>
        </w:rPr>
        <w:t>omawianym</w:t>
      </w:r>
      <w:r>
        <w:rPr>
          <w:rFonts w:ascii="Calibri" w:hAnsi="Calibri"/>
          <w:sz w:val="22"/>
          <w:szCs w:val="22"/>
        </w:rPr>
        <w:t xml:space="preserve"> budynku - bez zmiany stosunków wodnych. </w:t>
      </w:r>
      <w:r w:rsidRPr="00271DA6">
        <w:rPr>
          <w:rFonts w:ascii="Calibri" w:hAnsi="Calibri"/>
          <w:sz w:val="22"/>
          <w:szCs w:val="22"/>
        </w:rPr>
        <w:t>Teren</w:t>
      </w:r>
      <w:r>
        <w:rPr>
          <w:rFonts w:ascii="Calibri" w:hAnsi="Calibri"/>
          <w:sz w:val="22"/>
          <w:szCs w:val="22"/>
        </w:rPr>
        <w:t xml:space="preserve"> </w:t>
      </w:r>
      <w:r w:rsidRPr="00271DA6">
        <w:rPr>
          <w:rFonts w:ascii="Calibri" w:hAnsi="Calibri"/>
          <w:sz w:val="22"/>
          <w:szCs w:val="22"/>
        </w:rPr>
        <w:t>przy</w:t>
      </w:r>
      <w:r>
        <w:rPr>
          <w:rFonts w:ascii="Calibri" w:hAnsi="Calibri"/>
          <w:sz w:val="22"/>
          <w:szCs w:val="22"/>
        </w:rPr>
        <w:t xml:space="preserve"> </w:t>
      </w:r>
      <w:r w:rsidRPr="00271DA6">
        <w:rPr>
          <w:rFonts w:ascii="Calibri" w:hAnsi="Calibri"/>
          <w:sz w:val="22"/>
          <w:szCs w:val="22"/>
        </w:rPr>
        <w:t>budynku,</w:t>
      </w:r>
      <w:r>
        <w:rPr>
          <w:rFonts w:ascii="Calibri" w:hAnsi="Calibri"/>
          <w:sz w:val="22"/>
          <w:szCs w:val="22"/>
        </w:rPr>
        <w:t xml:space="preserve"> </w:t>
      </w:r>
      <w:r w:rsidRPr="00271DA6">
        <w:rPr>
          <w:rFonts w:ascii="Calibri" w:hAnsi="Calibri"/>
          <w:sz w:val="22"/>
          <w:szCs w:val="22"/>
        </w:rPr>
        <w:t>od</w:t>
      </w:r>
      <w:r>
        <w:rPr>
          <w:rFonts w:ascii="Calibri" w:hAnsi="Calibri"/>
          <w:sz w:val="22"/>
          <w:szCs w:val="22"/>
        </w:rPr>
        <w:t xml:space="preserve"> </w:t>
      </w:r>
      <w:r w:rsidRPr="00271DA6">
        <w:rPr>
          <w:rFonts w:ascii="Calibri" w:hAnsi="Calibri"/>
          <w:sz w:val="22"/>
          <w:szCs w:val="22"/>
        </w:rPr>
        <w:t>strony</w:t>
      </w:r>
      <w:r>
        <w:rPr>
          <w:rFonts w:ascii="Calibri" w:hAnsi="Calibri"/>
          <w:sz w:val="22"/>
          <w:szCs w:val="22"/>
        </w:rPr>
        <w:t xml:space="preserve"> </w:t>
      </w:r>
      <w:r w:rsidRPr="00271DA6">
        <w:rPr>
          <w:rFonts w:ascii="Calibri" w:hAnsi="Calibri"/>
          <w:sz w:val="22"/>
          <w:szCs w:val="22"/>
        </w:rPr>
        <w:t>wejś</w:t>
      </w:r>
      <w:r>
        <w:rPr>
          <w:rFonts w:ascii="Calibri" w:hAnsi="Calibri"/>
          <w:sz w:val="22"/>
          <w:szCs w:val="22"/>
        </w:rPr>
        <w:t>cia</w:t>
      </w:r>
      <w:r w:rsidR="001A43BE">
        <w:rPr>
          <w:rFonts w:ascii="Calibri" w:hAnsi="Calibri"/>
          <w:sz w:val="22"/>
          <w:szCs w:val="22"/>
        </w:rPr>
        <w:t xml:space="preserve"> do planowanej rozbudowy</w:t>
      </w:r>
      <w:r w:rsidRPr="00271DA6">
        <w:rPr>
          <w:rFonts w:ascii="Calibri" w:hAnsi="Calibri"/>
          <w:sz w:val="22"/>
          <w:szCs w:val="22"/>
        </w:rPr>
        <w:t>,</w:t>
      </w:r>
      <w:r>
        <w:rPr>
          <w:rFonts w:ascii="Calibri" w:hAnsi="Calibri"/>
          <w:sz w:val="22"/>
          <w:szCs w:val="22"/>
        </w:rPr>
        <w:t xml:space="preserve"> </w:t>
      </w:r>
      <w:r w:rsidRPr="00271DA6">
        <w:rPr>
          <w:rFonts w:ascii="Calibri" w:hAnsi="Calibri"/>
          <w:sz w:val="22"/>
          <w:szCs w:val="22"/>
        </w:rPr>
        <w:t>zostanie</w:t>
      </w:r>
      <w:r>
        <w:rPr>
          <w:rFonts w:ascii="Calibri" w:hAnsi="Calibri"/>
          <w:sz w:val="22"/>
          <w:szCs w:val="22"/>
        </w:rPr>
        <w:t xml:space="preserve"> </w:t>
      </w:r>
      <w:r w:rsidRPr="00271DA6">
        <w:rPr>
          <w:rFonts w:ascii="Calibri" w:hAnsi="Calibri"/>
          <w:sz w:val="22"/>
          <w:szCs w:val="22"/>
        </w:rPr>
        <w:t>dopasowany</w:t>
      </w:r>
      <w:r>
        <w:rPr>
          <w:rFonts w:ascii="Calibri" w:hAnsi="Calibri"/>
          <w:sz w:val="22"/>
          <w:szCs w:val="22"/>
        </w:rPr>
        <w:t xml:space="preserve"> </w:t>
      </w:r>
      <w:r w:rsidRPr="00271DA6">
        <w:rPr>
          <w:rFonts w:ascii="Calibri" w:hAnsi="Calibri"/>
          <w:sz w:val="22"/>
          <w:szCs w:val="22"/>
        </w:rPr>
        <w:t>do</w:t>
      </w:r>
      <w:r>
        <w:rPr>
          <w:rFonts w:ascii="Calibri" w:hAnsi="Calibri"/>
          <w:sz w:val="22"/>
          <w:szCs w:val="22"/>
        </w:rPr>
        <w:t xml:space="preserve"> </w:t>
      </w:r>
      <w:r w:rsidRPr="00271DA6">
        <w:rPr>
          <w:rFonts w:ascii="Calibri" w:hAnsi="Calibri"/>
          <w:sz w:val="22"/>
          <w:szCs w:val="22"/>
        </w:rPr>
        <w:t>projektowanego</w:t>
      </w:r>
      <w:r>
        <w:rPr>
          <w:rFonts w:ascii="Calibri" w:hAnsi="Calibri"/>
          <w:sz w:val="22"/>
          <w:szCs w:val="22"/>
        </w:rPr>
        <w:t xml:space="preserve"> </w:t>
      </w:r>
      <w:r w:rsidR="001A43BE">
        <w:rPr>
          <w:rFonts w:ascii="Calibri" w:hAnsi="Calibri"/>
          <w:sz w:val="22"/>
          <w:szCs w:val="22"/>
        </w:rPr>
        <w:t xml:space="preserve">dolnego </w:t>
      </w:r>
      <w:r w:rsidRPr="00271DA6">
        <w:rPr>
          <w:rFonts w:ascii="Calibri" w:hAnsi="Calibri"/>
          <w:sz w:val="22"/>
          <w:szCs w:val="22"/>
        </w:rPr>
        <w:t>poziomu</w:t>
      </w:r>
      <w:r>
        <w:rPr>
          <w:rFonts w:ascii="Calibri" w:hAnsi="Calibri"/>
          <w:sz w:val="22"/>
          <w:szCs w:val="22"/>
        </w:rPr>
        <w:t xml:space="preserve"> </w:t>
      </w:r>
      <w:r w:rsidRPr="00271DA6">
        <w:rPr>
          <w:rFonts w:ascii="Calibri" w:hAnsi="Calibri"/>
          <w:sz w:val="22"/>
          <w:szCs w:val="22"/>
        </w:rPr>
        <w:t>po</w:t>
      </w:r>
      <w:r w:rsidR="001A43BE">
        <w:rPr>
          <w:rFonts w:ascii="Calibri" w:hAnsi="Calibri"/>
          <w:sz w:val="22"/>
          <w:szCs w:val="22"/>
        </w:rPr>
        <w:t>sadzk</w:t>
      </w:r>
      <w:r w:rsidRPr="00271DA6">
        <w:rPr>
          <w:rFonts w:ascii="Calibri" w:hAnsi="Calibri"/>
          <w:sz w:val="22"/>
          <w:szCs w:val="22"/>
        </w:rPr>
        <w:t>i</w:t>
      </w:r>
      <w:r>
        <w:rPr>
          <w:rFonts w:ascii="Calibri" w:hAnsi="Calibri"/>
          <w:sz w:val="22"/>
          <w:szCs w:val="22"/>
        </w:rPr>
        <w:t xml:space="preserve"> </w:t>
      </w:r>
      <w:r w:rsidR="001A43BE">
        <w:rPr>
          <w:rFonts w:ascii="Calibri" w:hAnsi="Calibri"/>
          <w:sz w:val="22"/>
          <w:szCs w:val="22"/>
        </w:rPr>
        <w:t>klatki schodowej</w:t>
      </w:r>
      <w:r>
        <w:rPr>
          <w:rFonts w:ascii="Calibri" w:hAnsi="Calibri"/>
          <w:sz w:val="22"/>
          <w:szCs w:val="22"/>
        </w:rPr>
        <w:t xml:space="preserve"> </w:t>
      </w:r>
      <w:r w:rsidRPr="00271DA6">
        <w:rPr>
          <w:rFonts w:ascii="Calibri" w:hAnsi="Calibri"/>
          <w:sz w:val="22"/>
          <w:szCs w:val="22"/>
        </w:rPr>
        <w:t>oraz</w:t>
      </w:r>
      <w:r>
        <w:rPr>
          <w:rFonts w:ascii="Calibri" w:hAnsi="Calibri"/>
          <w:sz w:val="22"/>
          <w:szCs w:val="22"/>
        </w:rPr>
        <w:t xml:space="preserve"> </w:t>
      </w:r>
      <w:r w:rsidRPr="00271DA6">
        <w:rPr>
          <w:rFonts w:ascii="Calibri" w:hAnsi="Calibri"/>
          <w:sz w:val="22"/>
          <w:szCs w:val="22"/>
        </w:rPr>
        <w:t>poziomu</w:t>
      </w:r>
      <w:r>
        <w:rPr>
          <w:rFonts w:ascii="Calibri" w:hAnsi="Calibri"/>
          <w:sz w:val="22"/>
          <w:szCs w:val="22"/>
        </w:rPr>
        <w:t xml:space="preserve"> dojścia i dojazdu</w:t>
      </w:r>
      <w:r w:rsidRPr="00271DA6">
        <w:rPr>
          <w:rFonts w:ascii="Calibri" w:hAnsi="Calibri"/>
          <w:sz w:val="22"/>
          <w:szCs w:val="22"/>
        </w:rPr>
        <w:t>.</w:t>
      </w:r>
      <w:r w:rsidRPr="00D34078">
        <w:rPr>
          <w:sz w:val="28"/>
          <w:szCs w:val="28"/>
        </w:rPr>
        <w:t xml:space="preserve"> </w:t>
      </w:r>
      <w:r w:rsidRPr="00D34078">
        <w:rPr>
          <w:rFonts w:ascii="Calibri" w:hAnsi="Calibri"/>
          <w:sz w:val="22"/>
          <w:szCs w:val="22"/>
        </w:rPr>
        <w:t>Projektowane</w:t>
      </w:r>
      <w:r>
        <w:rPr>
          <w:rFonts w:ascii="Calibri" w:hAnsi="Calibri"/>
          <w:sz w:val="22"/>
          <w:szCs w:val="22"/>
        </w:rPr>
        <w:t xml:space="preserve"> </w:t>
      </w:r>
      <w:r w:rsidRPr="00D34078">
        <w:rPr>
          <w:rFonts w:ascii="Calibri" w:hAnsi="Calibri"/>
          <w:sz w:val="22"/>
          <w:szCs w:val="22"/>
        </w:rPr>
        <w:t>ukształtowanie</w:t>
      </w:r>
      <w:r>
        <w:rPr>
          <w:rFonts w:ascii="Calibri" w:hAnsi="Calibri"/>
          <w:sz w:val="22"/>
          <w:szCs w:val="22"/>
        </w:rPr>
        <w:t xml:space="preserve"> </w:t>
      </w:r>
      <w:r w:rsidRPr="00D34078">
        <w:rPr>
          <w:rFonts w:ascii="Calibri" w:hAnsi="Calibri"/>
          <w:sz w:val="22"/>
          <w:szCs w:val="22"/>
        </w:rPr>
        <w:t>terenu</w:t>
      </w:r>
      <w:r>
        <w:rPr>
          <w:rFonts w:ascii="Calibri" w:hAnsi="Calibri"/>
          <w:sz w:val="22"/>
          <w:szCs w:val="22"/>
        </w:rPr>
        <w:t xml:space="preserve"> </w:t>
      </w:r>
      <w:r w:rsidRPr="00D34078">
        <w:rPr>
          <w:rFonts w:ascii="Calibri" w:hAnsi="Calibri"/>
          <w:sz w:val="22"/>
          <w:szCs w:val="22"/>
        </w:rPr>
        <w:t>działki</w:t>
      </w:r>
      <w:r>
        <w:rPr>
          <w:rFonts w:ascii="Calibri" w:hAnsi="Calibri"/>
          <w:sz w:val="22"/>
          <w:szCs w:val="22"/>
        </w:rPr>
        <w:t xml:space="preserve"> </w:t>
      </w:r>
      <w:r w:rsidRPr="00D34078">
        <w:rPr>
          <w:rFonts w:ascii="Calibri" w:hAnsi="Calibri"/>
          <w:sz w:val="22"/>
          <w:szCs w:val="22"/>
        </w:rPr>
        <w:t>nie</w:t>
      </w:r>
      <w:r>
        <w:rPr>
          <w:rFonts w:ascii="Calibri" w:hAnsi="Calibri"/>
          <w:sz w:val="22"/>
          <w:szCs w:val="22"/>
        </w:rPr>
        <w:t xml:space="preserve"> </w:t>
      </w:r>
      <w:r w:rsidRPr="00D34078">
        <w:rPr>
          <w:rFonts w:ascii="Calibri" w:hAnsi="Calibri"/>
          <w:sz w:val="22"/>
          <w:szCs w:val="22"/>
        </w:rPr>
        <w:t>zmienia</w:t>
      </w:r>
      <w:r>
        <w:rPr>
          <w:rFonts w:ascii="Calibri" w:hAnsi="Calibri"/>
          <w:sz w:val="22"/>
          <w:szCs w:val="22"/>
        </w:rPr>
        <w:t xml:space="preserve"> </w:t>
      </w:r>
      <w:r w:rsidRPr="00D34078">
        <w:rPr>
          <w:rFonts w:ascii="Calibri" w:hAnsi="Calibri"/>
          <w:sz w:val="22"/>
          <w:szCs w:val="22"/>
        </w:rPr>
        <w:t>kierunku</w:t>
      </w:r>
      <w:r>
        <w:rPr>
          <w:rFonts w:ascii="Calibri" w:hAnsi="Calibri"/>
          <w:sz w:val="22"/>
          <w:szCs w:val="22"/>
        </w:rPr>
        <w:t xml:space="preserve"> </w:t>
      </w:r>
      <w:r w:rsidRPr="00D34078">
        <w:rPr>
          <w:rFonts w:ascii="Calibri" w:hAnsi="Calibri"/>
          <w:sz w:val="22"/>
          <w:szCs w:val="22"/>
        </w:rPr>
        <w:t>naturalnego</w:t>
      </w:r>
      <w:r>
        <w:rPr>
          <w:rFonts w:ascii="Calibri" w:hAnsi="Calibri"/>
          <w:sz w:val="22"/>
          <w:szCs w:val="22"/>
        </w:rPr>
        <w:t xml:space="preserve"> </w:t>
      </w:r>
      <w:r w:rsidRPr="00D34078">
        <w:rPr>
          <w:rFonts w:ascii="Calibri" w:hAnsi="Calibri"/>
          <w:sz w:val="22"/>
          <w:szCs w:val="22"/>
        </w:rPr>
        <w:t>spływu</w:t>
      </w:r>
      <w:r>
        <w:rPr>
          <w:rFonts w:ascii="Calibri" w:hAnsi="Calibri"/>
          <w:sz w:val="22"/>
          <w:szCs w:val="22"/>
        </w:rPr>
        <w:t xml:space="preserve"> </w:t>
      </w:r>
      <w:r w:rsidRPr="00D34078">
        <w:rPr>
          <w:rFonts w:ascii="Calibri" w:hAnsi="Calibri"/>
          <w:sz w:val="22"/>
          <w:szCs w:val="22"/>
        </w:rPr>
        <w:t>wód</w:t>
      </w:r>
      <w:r>
        <w:rPr>
          <w:rFonts w:ascii="Calibri" w:hAnsi="Calibri"/>
          <w:sz w:val="22"/>
          <w:szCs w:val="22"/>
        </w:rPr>
        <w:t xml:space="preserve"> </w:t>
      </w:r>
      <w:r w:rsidRPr="00D34078">
        <w:rPr>
          <w:rFonts w:ascii="Calibri" w:hAnsi="Calibri"/>
          <w:sz w:val="22"/>
          <w:szCs w:val="22"/>
        </w:rPr>
        <w:t>opadowych.</w:t>
      </w:r>
    </w:p>
    <w:p w:rsidR="008158E4" w:rsidRPr="008766B6" w:rsidRDefault="008158E4" w:rsidP="008158E4">
      <w:pPr>
        <w:widowControl w:val="0"/>
        <w:autoSpaceDE w:val="0"/>
        <w:autoSpaceDN w:val="0"/>
        <w:adjustRightInd w:val="0"/>
        <w:ind w:right="48"/>
        <w:jc w:val="both"/>
        <w:outlineLvl w:val="0"/>
        <w:rPr>
          <w:rFonts w:asciiTheme="minorHAnsi" w:hAnsiTheme="minorHAnsi"/>
          <w:b/>
          <w:bCs/>
          <w:sz w:val="22"/>
          <w:szCs w:val="22"/>
        </w:rPr>
      </w:pPr>
      <w:r w:rsidRPr="008766B6">
        <w:rPr>
          <w:rFonts w:asciiTheme="minorHAnsi" w:hAnsiTheme="minorHAnsi"/>
          <w:b/>
          <w:bCs/>
          <w:sz w:val="22"/>
          <w:szCs w:val="22"/>
        </w:rPr>
        <w:tab/>
      </w:r>
    </w:p>
    <w:p w:rsidR="008158E4" w:rsidRPr="0019035E" w:rsidRDefault="008158E4" w:rsidP="008158E4">
      <w:pPr>
        <w:widowControl w:val="0"/>
        <w:autoSpaceDE w:val="0"/>
        <w:autoSpaceDN w:val="0"/>
        <w:adjustRightInd w:val="0"/>
        <w:ind w:right="48"/>
        <w:jc w:val="both"/>
        <w:outlineLvl w:val="0"/>
        <w:rPr>
          <w:rFonts w:asciiTheme="minorHAnsi" w:hAnsiTheme="minorHAnsi"/>
          <w:b/>
          <w:bCs/>
          <w:sz w:val="22"/>
          <w:szCs w:val="22"/>
        </w:rPr>
      </w:pPr>
      <w:r>
        <w:rPr>
          <w:rFonts w:asciiTheme="minorHAnsi" w:hAnsiTheme="minorHAnsi"/>
          <w:b/>
          <w:bCs/>
          <w:sz w:val="22"/>
          <w:szCs w:val="22"/>
        </w:rPr>
        <w:tab/>
      </w:r>
      <w:r w:rsidRPr="0019035E">
        <w:rPr>
          <w:rFonts w:asciiTheme="minorHAnsi" w:hAnsiTheme="minorHAnsi"/>
          <w:b/>
          <w:bCs/>
          <w:sz w:val="22"/>
          <w:szCs w:val="22"/>
        </w:rPr>
        <w:t>3.</w:t>
      </w:r>
      <w:r>
        <w:rPr>
          <w:rFonts w:asciiTheme="minorHAnsi" w:hAnsiTheme="minorHAnsi"/>
          <w:b/>
          <w:bCs/>
          <w:sz w:val="22"/>
          <w:szCs w:val="22"/>
        </w:rPr>
        <w:t>6</w:t>
      </w:r>
      <w:r w:rsidRPr="0019035E">
        <w:rPr>
          <w:rFonts w:asciiTheme="minorHAnsi" w:hAnsiTheme="minorHAnsi"/>
          <w:b/>
          <w:bCs/>
          <w:sz w:val="22"/>
          <w:szCs w:val="22"/>
        </w:rPr>
        <w:t>.</w:t>
      </w:r>
      <w:r w:rsidRPr="0019035E">
        <w:rPr>
          <w:rFonts w:asciiTheme="minorHAnsi" w:hAnsiTheme="minorHAnsi"/>
          <w:b/>
          <w:bCs/>
          <w:sz w:val="22"/>
          <w:szCs w:val="22"/>
        </w:rPr>
        <w:tab/>
        <w:t>ZIELEŃ</w:t>
      </w:r>
    </w:p>
    <w:p w:rsidR="008158E4" w:rsidRPr="00623B46" w:rsidRDefault="008158E4" w:rsidP="008158E4">
      <w:pPr>
        <w:widowControl w:val="0"/>
        <w:autoSpaceDE w:val="0"/>
        <w:autoSpaceDN w:val="0"/>
        <w:adjustRightInd w:val="0"/>
        <w:ind w:right="48"/>
        <w:jc w:val="both"/>
        <w:outlineLvl w:val="0"/>
        <w:rPr>
          <w:rFonts w:asciiTheme="minorHAnsi" w:hAnsiTheme="minorHAnsi"/>
          <w:b/>
          <w:bCs/>
          <w:sz w:val="22"/>
          <w:szCs w:val="22"/>
          <w:u w:val="single"/>
        </w:rPr>
      </w:pPr>
      <w:r>
        <w:rPr>
          <w:rFonts w:asciiTheme="minorHAnsi" w:hAnsiTheme="minorHAnsi"/>
          <w:sz w:val="22"/>
          <w:szCs w:val="22"/>
        </w:rPr>
        <w:tab/>
      </w:r>
      <w:r w:rsidRPr="0019035E">
        <w:rPr>
          <w:rFonts w:asciiTheme="minorHAnsi" w:hAnsiTheme="minorHAnsi"/>
          <w:sz w:val="22"/>
          <w:szCs w:val="22"/>
        </w:rPr>
        <w:t xml:space="preserve">W chwili obecnej </w:t>
      </w:r>
      <w:r w:rsidR="006D55C4">
        <w:rPr>
          <w:rFonts w:asciiTheme="minorHAnsi" w:hAnsiTheme="minorHAnsi"/>
          <w:sz w:val="22"/>
          <w:szCs w:val="22"/>
        </w:rPr>
        <w:t>teren posiada</w:t>
      </w:r>
      <w:r w:rsidRPr="0019035E">
        <w:rPr>
          <w:rFonts w:asciiTheme="minorHAnsi" w:hAnsiTheme="minorHAnsi"/>
          <w:sz w:val="22"/>
          <w:szCs w:val="22"/>
        </w:rPr>
        <w:t xml:space="preserve"> ziele</w:t>
      </w:r>
      <w:r w:rsidR="006D55C4">
        <w:rPr>
          <w:rFonts w:asciiTheme="minorHAnsi" w:hAnsiTheme="minorHAnsi"/>
          <w:sz w:val="22"/>
          <w:szCs w:val="22"/>
        </w:rPr>
        <w:t>ń</w:t>
      </w:r>
      <w:r>
        <w:rPr>
          <w:rFonts w:asciiTheme="minorHAnsi" w:hAnsiTheme="minorHAnsi"/>
          <w:sz w:val="22"/>
          <w:szCs w:val="22"/>
        </w:rPr>
        <w:t xml:space="preserve"> </w:t>
      </w:r>
      <w:r w:rsidR="006D55C4">
        <w:rPr>
          <w:rFonts w:asciiTheme="minorHAnsi" w:hAnsiTheme="minorHAnsi"/>
          <w:sz w:val="22"/>
          <w:szCs w:val="22"/>
        </w:rPr>
        <w:t>urządzoną w postaci drzew iglastych</w:t>
      </w:r>
      <w:r w:rsidR="00AD48ED">
        <w:rPr>
          <w:rFonts w:asciiTheme="minorHAnsi" w:hAnsiTheme="minorHAnsi"/>
          <w:sz w:val="22"/>
          <w:szCs w:val="22"/>
        </w:rPr>
        <w:t>, krzewów</w:t>
      </w:r>
      <w:r w:rsidR="006D55C4">
        <w:rPr>
          <w:rFonts w:asciiTheme="minorHAnsi" w:hAnsiTheme="minorHAnsi"/>
          <w:sz w:val="22"/>
          <w:szCs w:val="22"/>
        </w:rPr>
        <w:t xml:space="preserve"> i drzew </w:t>
      </w:r>
      <w:r w:rsidR="00B7760B">
        <w:rPr>
          <w:rFonts w:asciiTheme="minorHAnsi" w:hAnsiTheme="minorHAnsi"/>
          <w:sz w:val="22"/>
          <w:szCs w:val="22"/>
        </w:rPr>
        <w:t>liściastych</w:t>
      </w:r>
      <w:r w:rsidRPr="0019035E">
        <w:rPr>
          <w:rFonts w:asciiTheme="minorHAnsi" w:hAnsiTheme="minorHAnsi"/>
          <w:sz w:val="22"/>
          <w:szCs w:val="22"/>
        </w:rPr>
        <w:t xml:space="preserve">. Nie planuje się </w:t>
      </w:r>
      <w:r>
        <w:rPr>
          <w:rFonts w:asciiTheme="minorHAnsi" w:hAnsiTheme="minorHAnsi"/>
          <w:sz w:val="22"/>
          <w:szCs w:val="22"/>
        </w:rPr>
        <w:t xml:space="preserve">żadnych </w:t>
      </w:r>
      <w:r w:rsidRPr="0019035E">
        <w:rPr>
          <w:rFonts w:asciiTheme="minorHAnsi" w:hAnsiTheme="minorHAnsi"/>
          <w:sz w:val="22"/>
          <w:szCs w:val="22"/>
        </w:rPr>
        <w:t>zmian w zakresie zieleni w związku z planowaną inwestycją.</w:t>
      </w:r>
    </w:p>
    <w:p w:rsidR="008158E4" w:rsidRPr="0019035E" w:rsidRDefault="008158E4" w:rsidP="008158E4">
      <w:pPr>
        <w:widowControl w:val="0"/>
        <w:autoSpaceDE w:val="0"/>
        <w:autoSpaceDN w:val="0"/>
        <w:adjustRightInd w:val="0"/>
        <w:ind w:right="48"/>
        <w:jc w:val="both"/>
        <w:outlineLvl w:val="0"/>
        <w:rPr>
          <w:rFonts w:asciiTheme="minorHAnsi" w:hAnsiTheme="minorHAnsi"/>
          <w:b/>
          <w:bCs/>
          <w:sz w:val="22"/>
          <w:szCs w:val="22"/>
          <w:u w:val="single"/>
        </w:rPr>
      </w:pPr>
    </w:p>
    <w:p w:rsidR="008158E4" w:rsidRPr="0019035E" w:rsidRDefault="008158E4" w:rsidP="008158E4">
      <w:pPr>
        <w:widowControl w:val="0"/>
        <w:autoSpaceDE w:val="0"/>
        <w:autoSpaceDN w:val="0"/>
        <w:adjustRightInd w:val="0"/>
        <w:ind w:right="48"/>
        <w:jc w:val="both"/>
        <w:outlineLvl w:val="0"/>
        <w:rPr>
          <w:rFonts w:asciiTheme="minorHAnsi" w:hAnsiTheme="minorHAnsi"/>
          <w:b/>
          <w:bCs/>
          <w:sz w:val="22"/>
          <w:szCs w:val="22"/>
          <w:u w:val="single"/>
        </w:rPr>
      </w:pPr>
      <w:r w:rsidRPr="0019035E">
        <w:rPr>
          <w:rFonts w:asciiTheme="minorHAnsi" w:hAnsiTheme="minorHAnsi"/>
          <w:b/>
          <w:bCs/>
          <w:sz w:val="22"/>
          <w:szCs w:val="22"/>
          <w:u w:val="single"/>
        </w:rPr>
        <w:t>4. ZESTAWIENIE POWIERZCHNI – PARAMETRY TECHNICZNE</w:t>
      </w:r>
    </w:p>
    <w:p w:rsidR="008158E4" w:rsidRPr="00B8006E" w:rsidRDefault="008158E4" w:rsidP="008158E4">
      <w:pPr>
        <w:ind w:right="283"/>
        <w:jc w:val="both"/>
        <w:rPr>
          <w:rFonts w:asciiTheme="minorHAnsi" w:hAnsiTheme="minorHAnsi"/>
          <w:sz w:val="22"/>
          <w:szCs w:val="22"/>
        </w:rPr>
      </w:pPr>
      <w:r>
        <w:rPr>
          <w:rFonts w:asciiTheme="minorHAnsi" w:hAnsiTheme="minorHAnsi"/>
          <w:b/>
          <w:sz w:val="22"/>
          <w:szCs w:val="22"/>
        </w:rPr>
        <w:tab/>
      </w:r>
      <w:r w:rsidRPr="00B8006E">
        <w:rPr>
          <w:rFonts w:asciiTheme="minorHAnsi" w:hAnsiTheme="minorHAnsi"/>
          <w:b/>
          <w:sz w:val="22"/>
          <w:szCs w:val="22"/>
        </w:rPr>
        <w:t>Teren inwestora</w:t>
      </w:r>
      <w:r w:rsidRPr="00B8006E">
        <w:rPr>
          <w:rFonts w:asciiTheme="minorHAnsi" w:hAnsiTheme="minorHAnsi"/>
          <w:sz w:val="22"/>
          <w:szCs w:val="22"/>
        </w:rPr>
        <w:t>:</w:t>
      </w:r>
    </w:p>
    <w:p w:rsidR="008158E4" w:rsidRPr="00B8006E" w:rsidRDefault="008158E4" w:rsidP="008158E4">
      <w:pPr>
        <w:ind w:right="283"/>
        <w:jc w:val="both"/>
        <w:rPr>
          <w:rFonts w:asciiTheme="minorHAnsi" w:hAnsiTheme="minorHAnsi"/>
          <w:sz w:val="22"/>
          <w:szCs w:val="22"/>
        </w:rPr>
      </w:pPr>
      <w:r w:rsidRPr="00B8006E">
        <w:rPr>
          <w:rFonts w:asciiTheme="minorHAnsi" w:hAnsiTheme="minorHAnsi"/>
          <w:sz w:val="22"/>
          <w:szCs w:val="22"/>
        </w:rPr>
        <w:tab/>
        <w:t xml:space="preserve">Działka </w:t>
      </w:r>
      <w:sdt>
        <w:sdtPr>
          <w:rPr>
            <w:rFonts w:asciiTheme="minorHAnsi" w:hAnsiTheme="minorHAnsi"/>
            <w:sz w:val="22"/>
            <w:szCs w:val="22"/>
          </w:rPr>
          <w:alias w:val="Menedżer"/>
          <w:id w:val="775284075"/>
          <w:placeholder>
            <w:docPart w:val="128BE38F409349C391CCE96611B7701C"/>
          </w:placeholder>
          <w:dataBinding w:prefixMappings="xmlns:ns0='http://schemas.openxmlformats.org/officeDocument/2006/extended-properties' " w:xpath="/ns0:Properties[1]/ns0:Manager[1]" w:storeItemID="{6668398D-A668-4E3E-A5EB-62B293D839F1}"/>
          <w:text/>
        </w:sdtPr>
        <w:sdtContent>
          <w:r w:rsidR="00E949EF">
            <w:rPr>
              <w:rFonts w:asciiTheme="minorHAnsi" w:hAnsiTheme="minorHAnsi"/>
              <w:sz w:val="22"/>
              <w:szCs w:val="22"/>
            </w:rPr>
            <w:t>4011/3</w:t>
          </w:r>
        </w:sdtContent>
      </w:sdt>
      <w:r w:rsidRPr="00B8006E">
        <w:rPr>
          <w:rFonts w:asciiTheme="minorHAnsi" w:hAnsiTheme="minorHAnsi"/>
          <w:sz w:val="22"/>
          <w:szCs w:val="22"/>
        </w:rPr>
        <w:tab/>
      </w:r>
      <w:r>
        <w:rPr>
          <w:rFonts w:asciiTheme="minorHAnsi" w:hAnsiTheme="minorHAnsi"/>
          <w:sz w:val="22"/>
          <w:szCs w:val="22"/>
        </w:rPr>
        <w:t>......................................</w:t>
      </w:r>
      <w:r w:rsidRPr="00B8006E">
        <w:rPr>
          <w:rFonts w:asciiTheme="minorHAnsi" w:hAnsiTheme="minorHAnsi"/>
          <w:sz w:val="22"/>
          <w:szCs w:val="22"/>
        </w:rPr>
        <w:t>…………………………</w:t>
      </w:r>
      <w:r>
        <w:rPr>
          <w:rFonts w:asciiTheme="minorHAnsi" w:hAnsiTheme="minorHAnsi"/>
          <w:sz w:val="22"/>
          <w:szCs w:val="22"/>
        </w:rPr>
        <w:t>..</w:t>
      </w:r>
      <w:r w:rsidR="008B74B0">
        <w:rPr>
          <w:rFonts w:asciiTheme="minorHAnsi" w:hAnsiTheme="minorHAnsi"/>
          <w:sz w:val="22"/>
          <w:szCs w:val="22"/>
        </w:rPr>
        <w:t>.............</w:t>
      </w:r>
      <w:r>
        <w:rPr>
          <w:rFonts w:asciiTheme="minorHAnsi" w:hAnsiTheme="minorHAnsi"/>
          <w:sz w:val="22"/>
          <w:szCs w:val="22"/>
        </w:rPr>
        <w:t>...</w:t>
      </w:r>
      <w:r w:rsidR="00AD48ED">
        <w:rPr>
          <w:rFonts w:asciiTheme="minorHAnsi" w:hAnsiTheme="minorHAnsi"/>
          <w:sz w:val="22"/>
          <w:szCs w:val="22"/>
        </w:rPr>
        <w:t>……</w:t>
      </w:r>
      <w:r w:rsidR="00AD48ED">
        <w:rPr>
          <w:rFonts w:asciiTheme="minorHAnsi" w:hAnsiTheme="minorHAnsi"/>
          <w:sz w:val="22"/>
          <w:szCs w:val="22"/>
        </w:rPr>
        <w:tab/>
        <w:t>-</w:t>
      </w:r>
      <w:r w:rsidR="00B1114A">
        <w:rPr>
          <w:rFonts w:asciiTheme="minorHAnsi" w:hAnsiTheme="minorHAnsi"/>
          <w:sz w:val="22"/>
          <w:szCs w:val="22"/>
        </w:rPr>
        <w:t>3925,7</w:t>
      </w:r>
      <w:r w:rsidRPr="00B8006E">
        <w:rPr>
          <w:rFonts w:asciiTheme="minorHAnsi" w:hAnsiTheme="minorHAnsi"/>
          <w:sz w:val="22"/>
          <w:szCs w:val="22"/>
        </w:rPr>
        <w:t xml:space="preserve"> m</w:t>
      </w:r>
      <w:r w:rsidRPr="00B8006E">
        <w:rPr>
          <w:rFonts w:asciiTheme="minorHAnsi" w:hAnsiTheme="minorHAnsi"/>
          <w:sz w:val="22"/>
          <w:szCs w:val="22"/>
          <w:vertAlign w:val="superscript"/>
        </w:rPr>
        <w:t>2</w:t>
      </w:r>
      <w:r w:rsidRPr="00B8006E">
        <w:rPr>
          <w:rFonts w:asciiTheme="minorHAnsi" w:hAnsiTheme="minorHAnsi"/>
          <w:sz w:val="22"/>
          <w:szCs w:val="22"/>
        </w:rPr>
        <w:tab/>
      </w:r>
    </w:p>
    <w:p w:rsidR="008158E4" w:rsidRDefault="008158E4" w:rsidP="008158E4">
      <w:pPr>
        <w:ind w:right="283"/>
        <w:jc w:val="both"/>
        <w:rPr>
          <w:rFonts w:asciiTheme="minorHAnsi" w:hAnsiTheme="minorHAnsi"/>
          <w:sz w:val="22"/>
          <w:szCs w:val="22"/>
        </w:rPr>
      </w:pPr>
      <w:r w:rsidRPr="00B8006E">
        <w:rPr>
          <w:rFonts w:asciiTheme="minorHAnsi" w:hAnsiTheme="minorHAnsi"/>
          <w:sz w:val="22"/>
          <w:szCs w:val="22"/>
        </w:rPr>
        <w:tab/>
      </w:r>
      <w:r>
        <w:rPr>
          <w:rFonts w:asciiTheme="minorHAnsi" w:hAnsiTheme="minorHAnsi"/>
          <w:sz w:val="22"/>
          <w:szCs w:val="22"/>
        </w:rPr>
        <w:t xml:space="preserve">Powierzchnia terenu </w:t>
      </w:r>
      <w:r w:rsidR="00B1114A">
        <w:rPr>
          <w:rFonts w:asciiTheme="minorHAnsi" w:hAnsiTheme="minorHAnsi"/>
          <w:sz w:val="22"/>
          <w:szCs w:val="22"/>
        </w:rPr>
        <w:t>2UP</w:t>
      </w:r>
      <w:r>
        <w:rPr>
          <w:rFonts w:asciiTheme="minorHAnsi" w:hAnsiTheme="minorHAnsi"/>
          <w:sz w:val="22"/>
          <w:szCs w:val="22"/>
        </w:rPr>
        <w:t xml:space="preserve"> w ramach działki </w:t>
      </w:r>
      <w:sdt>
        <w:sdtPr>
          <w:rPr>
            <w:rFonts w:asciiTheme="minorHAnsi" w:hAnsiTheme="minorHAnsi"/>
            <w:sz w:val="22"/>
            <w:szCs w:val="22"/>
          </w:rPr>
          <w:alias w:val="Menedżer"/>
          <w:id w:val="771154763"/>
          <w:placeholder>
            <w:docPart w:val="D46F9ECA11234BE786CC2F2B28FE70F7"/>
          </w:placeholder>
          <w:dataBinding w:prefixMappings="xmlns:ns0='http://schemas.openxmlformats.org/officeDocument/2006/extended-properties' " w:xpath="/ns0:Properties[1]/ns0:Manager[1]" w:storeItemID="{6668398D-A668-4E3E-A5EB-62B293D839F1}"/>
          <w:text/>
        </w:sdtPr>
        <w:sdtContent>
          <w:r w:rsidR="00E949EF">
            <w:rPr>
              <w:rFonts w:asciiTheme="minorHAnsi" w:hAnsiTheme="minorHAnsi"/>
              <w:sz w:val="22"/>
              <w:szCs w:val="22"/>
            </w:rPr>
            <w:t>4011/3</w:t>
          </w:r>
        </w:sdtContent>
      </w:sdt>
      <w:r w:rsidR="00F06C8F" w:rsidRPr="00B8006E">
        <w:rPr>
          <w:rFonts w:asciiTheme="minorHAnsi" w:hAnsiTheme="minorHAnsi"/>
          <w:sz w:val="22"/>
          <w:szCs w:val="22"/>
        </w:rPr>
        <w:t xml:space="preserve"> </w:t>
      </w:r>
      <w:r w:rsidRPr="00B8006E">
        <w:rPr>
          <w:rFonts w:asciiTheme="minorHAnsi" w:hAnsiTheme="minorHAnsi"/>
          <w:sz w:val="22"/>
          <w:szCs w:val="22"/>
        </w:rPr>
        <w:t>……</w:t>
      </w:r>
      <w:r>
        <w:rPr>
          <w:rFonts w:asciiTheme="minorHAnsi" w:hAnsiTheme="minorHAnsi"/>
          <w:sz w:val="22"/>
          <w:szCs w:val="22"/>
        </w:rPr>
        <w:t>..</w:t>
      </w:r>
      <w:r w:rsidR="008B74B0">
        <w:rPr>
          <w:rFonts w:asciiTheme="minorHAnsi" w:hAnsiTheme="minorHAnsi"/>
          <w:sz w:val="22"/>
          <w:szCs w:val="22"/>
        </w:rPr>
        <w:t>...................</w:t>
      </w:r>
      <w:r w:rsidR="00AD48ED">
        <w:rPr>
          <w:rFonts w:asciiTheme="minorHAnsi" w:hAnsiTheme="minorHAnsi"/>
          <w:sz w:val="22"/>
          <w:szCs w:val="22"/>
        </w:rPr>
        <w:t>……</w:t>
      </w:r>
      <w:r w:rsidR="00AD48ED">
        <w:rPr>
          <w:rFonts w:asciiTheme="minorHAnsi" w:hAnsiTheme="minorHAnsi"/>
          <w:sz w:val="22"/>
          <w:szCs w:val="22"/>
        </w:rPr>
        <w:tab/>
        <w:t>-</w:t>
      </w:r>
      <w:r w:rsidR="00B1114A">
        <w:rPr>
          <w:rFonts w:asciiTheme="minorHAnsi" w:hAnsiTheme="minorHAnsi"/>
          <w:sz w:val="22"/>
          <w:szCs w:val="22"/>
        </w:rPr>
        <w:t>3925,7</w:t>
      </w:r>
      <w:r w:rsidR="00B1114A" w:rsidRPr="00B8006E">
        <w:rPr>
          <w:rFonts w:asciiTheme="minorHAnsi" w:hAnsiTheme="minorHAnsi"/>
          <w:sz w:val="22"/>
          <w:szCs w:val="22"/>
        </w:rPr>
        <w:t xml:space="preserve"> </w:t>
      </w:r>
      <w:r w:rsidRPr="00B8006E">
        <w:rPr>
          <w:rFonts w:asciiTheme="minorHAnsi" w:hAnsiTheme="minorHAnsi"/>
          <w:sz w:val="22"/>
          <w:szCs w:val="22"/>
        </w:rPr>
        <w:t xml:space="preserve"> m</w:t>
      </w:r>
      <w:r w:rsidRPr="00B8006E">
        <w:rPr>
          <w:rFonts w:asciiTheme="minorHAnsi" w:hAnsiTheme="minorHAnsi"/>
          <w:sz w:val="22"/>
          <w:szCs w:val="22"/>
          <w:vertAlign w:val="superscript"/>
        </w:rPr>
        <w:t>2</w:t>
      </w:r>
      <w:r w:rsidRPr="00B8006E">
        <w:rPr>
          <w:rFonts w:asciiTheme="minorHAnsi" w:hAnsiTheme="minorHAnsi"/>
          <w:sz w:val="22"/>
          <w:szCs w:val="22"/>
        </w:rPr>
        <w:tab/>
      </w:r>
    </w:p>
    <w:p w:rsidR="007D4070" w:rsidRDefault="007D4070" w:rsidP="00AD48ED">
      <w:pPr>
        <w:ind w:right="283"/>
        <w:jc w:val="both"/>
        <w:rPr>
          <w:rFonts w:asciiTheme="minorHAnsi" w:hAnsiTheme="minorHAnsi"/>
          <w:sz w:val="22"/>
          <w:szCs w:val="22"/>
        </w:rPr>
      </w:pPr>
    </w:p>
    <w:p w:rsidR="00AD48ED" w:rsidRPr="00623B46" w:rsidRDefault="00AD48ED" w:rsidP="00AD48ED">
      <w:pPr>
        <w:ind w:right="283"/>
        <w:jc w:val="both"/>
        <w:rPr>
          <w:rFonts w:asciiTheme="minorHAnsi" w:hAnsiTheme="minorHAnsi"/>
          <w:sz w:val="22"/>
          <w:szCs w:val="22"/>
        </w:rPr>
      </w:pPr>
      <w:r w:rsidRPr="00623B46">
        <w:rPr>
          <w:rFonts w:asciiTheme="minorHAnsi" w:hAnsiTheme="minorHAnsi"/>
          <w:sz w:val="22"/>
          <w:szCs w:val="22"/>
        </w:rPr>
        <w:tab/>
        <w:t xml:space="preserve">Powierzchnia zabudowy </w:t>
      </w:r>
      <w:r>
        <w:rPr>
          <w:rFonts w:asciiTheme="minorHAnsi" w:hAnsiTheme="minorHAnsi"/>
          <w:sz w:val="22"/>
          <w:szCs w:val="22"/>
        </w:rPr>
        <w:t xml:space="preserve">istniejącej (budynek </w:t>
      </w:r>
      <w:r w:rsidR="00B1114A">
        <w:rPr>
          <w:rFonts w:asciiTheme="minorHAnsi" w:hAnsiTheme="minorHAnsi"/>
          <w:sz w:val="22"/>
          <w:szCs w:val="22"/>
        </w:rPr>
        <w:t>prz</w:t>
      </w:r>
      <w:r w:rsidR="0037452C">
        <w:rPr>
          <w:rFonts w:asciiTheme="minorHAnsi" w:hAnsiTheme="minorHAnsi"/>
          <w:sz w:val="22"/>
          <w:szCs w:val="22"/>
        </w:rPr>
        <w:t>e</w:t>
      </w:r>
      <w:r w:rsidR="00B1114A">
        <w:rPr>
          <w:rFonts w:asciiTheme="minorHAnsi" w:hAnsiTheme="minorHAnsi"/>
          <w:sz w:val="22"/>
          <w:szCs w:val="22"/>
        </w:rPr>
        <w:t>dszkola</w:t>
      </w:r>
      <w:r>
        <w:rPr>
          <w:rFonts w:asciiTheme="minorHAnsi" w:hAnsiTheme="minorHAnsi"/>
          <w:sz w:val="22"/>
          <w:szCs w:val="22"/>
        </w:rPr>
        <w:t>)...</w:t>
      </w:r>
      <w:r w:rsidRPr="00623B46">
        <w:rPr>
          <w:rFonts w:asciiTheme="minorHAnsi" w:hAnsiTheme="minorHAnsi"/>
          <w:sz w:val="22"/>
          <w:szCs w:val="22"/>
        </w:rPr>
        <w:t>…………..</w:t>
      </w:r>
      <w:r w:rsidR="007D4070">
        <w:rPr>
          <w:rFonts w:asciiTheme="minorHAnsi" w:hAnsiTheme="minorHAnsi"/>
          <w:sz w:val="22"/>
          <w:szCs w:val="22"/>
        </w:rPr>
        <w:t>....</w:t>
      </w:r>
      <w:r w:rsidRPr="00623B46">
        <w:rPr>
          <w:rFonts w:asciiTheme="minorHAnsi" w:hAnsiTheme="minorHAnsi"/>
          <w:sz w:val="22"/>
          <w:szCs w:val="22"/>
        </w:rPr>
        <w:tab/>
        <w:t>-</w:t>
      </w:r>
      <w:r w:rsidR="00B1114A">
        <w:rPr>
          <w:rFonts w:asciiTheme="minorHAnsi" w:hAnsiTheme="minorHAnsi"/>
          <w:sz w:val="22"/>
          <w:szCs w:val="22"/>
        </w:rPr>
        <w:t>574</w:t>
      </w:r>
      <w:r w:rsidR="00854298">
        <w:rPr>
          <w:rFonts w:asciiTheme="minorHAnsi" w:hAnsiTheme="minorHAnsi"/>
          <w:sz w:val="22"/>
          <w:szCs w:val="22"/>
        </w:rPr>
        <w:t>,9</w:t>
      </w:r>
      <w:r w:rsidR="00B1114A">
        <w:rPr>
          <w:rFonts w:asciiTheme="minorHAnsi" w:hAnsiTheme="minorHAnsi"/>
          <w:sz w:val="22"/>
          <w:szCs w:val="22"/>
        </w:rPr>
        <w:t>7</w:t>
      </w:r>
      <w:r w:rsidRPr="00623B46">
        <w:rPr>
          <w:rFonts w:asciiTheme="minorHAnsi" w:hAnsiTheme="minorHAnsi"/>
          <w:sz w:val="22"/>
          <w:szCs w:val="22"/>
        </w:rPr>
        <w:t xml:space="preserve"> m</w:t>
      </w:r>
      <w:r w:rsidRPr="00623B46">
        <w:rPr>
          <w:rFonts w:asciiTheme="minorHAnsi" w:hAnsiTheme="minorHAnsi"/>
          <w:sz w:val="22"/>
          <w:szCs w:val="22"/>
          <w:vertAlign w:val="superscript"/>
        </w:rPr>
        <w:t>2</w:t>
      </w:r>
      <w:r w:rsidRPr="00623B46">
        <w:rPr>
          <w:rFonts w:asciiTheme="minorHAnsi" w:hAnsiTheme="minorHAnsi"/>
          <w:sz w:val="22"/>
          <w:szCs w:val="22"/>
        </w:rPr>
        <w:t xml:space="preserve"> </w:t>
      </w:r>
    </w:p>
    <w:p w:rsidR="00AD48ED" w:rsidRPr="00623B46" w:rsidRDefault="00AD48ED" w:rsidP="00AD48ED">
      <w:pPr>
        <w:ind w:right="283" w:firstLine="708"/>
        <w:jc w:val="both"/>
        <w:rPr>
          <w:rFonts w:asciiTheme="minorHAnsi" w:hAnsiTheme="minorHAnsi"/>
          <w:sz w:val="22"/>
          <w:szCs w:val="22"/>
        </w:rPr>
      </w:pPr>
    </w:p>
    <w:p w:rsidR="008158E4" w:rsidRPr="00623B46" w:rsidRDefault="008158E4" w:rsidP="008158E4">
      <w:pPr>
        <w:ind w:right="283"/>
        <w:jc w:val="both"/>
        <w:rPr>
          <w:rFonts w:asciiTheme="minorHAnsi" w:hAnsiTheme="minorHAnsi"/>
          <w:sz w:val="22"/>
          <w:szCs w:val="22"/>
        </w:rPr>
      </w:pPr>
      <w:r w:rsidRPr="00623B46">
        <w:rPr>
          <w:rFonts w:asciiTheme="minorHAnsi" w:hAnsiTheme="minorHAnsi"/>
          <w:sz w:val="22"/>
          <w:szCs w:val="22"/>
        </w:rPr>
        <w:tab/>
        <w:t>Powierzchnia zabudowy projektowanej</w:t>
      </w:r>
      <w:r>
        <w:rPr>
          <w:rFonts w:asciiTheme="minorHAnsi" w:hAnsiTheme="minorHAnsi"/>
          <w:sz w:val="22"/>
          <w:szCs w:val="22"/>
        </w:rPr>
        <w:t xml:space="preserve"> </w:t>
      </w:r>
      <w:r w:rsidR="00B1114A">
        <w:rPr>
          <w:rFonts w:asciiTheme="minorHAnsi" w:hAnsiTheme="minorHAnsi"/>
          <w:sz w:val="22"/>
          <w:szCs w:val="22"/>
        </w:rPr>
        <w:t>(klatka schodowa)</w:t>
      </w:r>
      <w:r w:rsidRPr="00623B46">
        <w:rPr>
          <w:rFonts w:asciiTheme="minorHAnsi" w:hAnsiTheme="minorHAnsi"/>
          <w:sz w:val="22"/>
          <w:szCs w:val="22"/>
        </w:rPr>
        <w:t>..........</w:t>
      </w:r>
      <w:r w:rsidR="007D4070">
        <w:rPr>
          <w:rFonts w:asciiTheme="minorHAnsi" w:hAnsiTheme="minorHAnsi"/>
          <w:sz w:val="22"/>
          <w:szCs w:val="22"/>
        </w:rPr>
        <w:t>.....</w:t>
      </w:r>
      <w:r w:rsidRPr="00623B46">
        <w:rPr>
          <w:rFonts w:asciiTheme="minorHAnsi" w:hAnsiTheme="minorHAnsi"/>
          <w:sz w:val="22"/>
          <w:szCs w:val="22"/>
        </w:rPr>
        <w:tab/>
        <w:t xml:space="preserve">- </w:t>
      </w:r>
      <w:r w:rsidR="00B1114A">
        <w:rPr>
          <w:rFonts w:asciiTheme="minorHAnsi" w:hAnsiTheme="minorHAnsi"/>
          <w:sz w:val="22"/>
          <w:szCs w:val="22"/>
        </w:rPr>
        <w:t>61</w:t>
      </w:r>
      <w:r w:rsidRPr="00623B46">
        <w:rPr>
          <w:rFonts w:asciiTheme="minorHAnsi" w:hAnsiTheme="minorHAnsi"/>
          <w:sz w:val="22"/>
          <w:szCs w:val="22"/>
        </w:rPr>
        <w:t>,</w:t>
      </w:r>
      <w:r w:rsidR="00B1114A">
        <w:rPr>
          <w:rFonts w:asciiTheme="minorHAnsi" w:hAnsiTheme="minorHAnsi"/>
          <w:sz w:val="22"/>
          <w:szCs w:val="22"/>
        </w:rPr>
        <w:t>0</w:t>
      </w:r>
      <w:r w:rsidRPr="00623B46">
        <w:rPr>
          <w:rFonts w:asciiTheme="minorHAnsi" w:hAnsiTheme="minorHAnsi"/>
          <w:sz w:val="22"/>
          <w:szCs w:val="22"/>
        </w:rPr>
        <w:t xml:space="preserve"> m</w:t>
      </w:r>
      <w:r w:rsidRPr="00623B46">
        <w:rPr>
          <w:rFonts w:asciiTheme="minorHAnsi" w:hAnsiTheme="minorHAnsi"/>
          <w:sz w:val="22"/>
          <w:szCs w:val="22"/>
          <w:vertAlign w:val="superscript"/>
        </w:rPr>
        <w:t>2</w:t>
      </w:r>
      <w:r w:rsidRPr="00623B46">
        <w:rPr>
          <w:rFonts w:asciiTheme="minorHAnsi" w:hAnsiTheme="minorHAnsi"/>
          <w:sz w:val="22"/>
          <w:szCs w:val="22"/>
        </w:rPr>
        <w:t xml:space="preserve">   </w:t>
      </w:r>
    </w:p>
    <w:p w:rsidR="007D4070" w:rsidRDefault="007D4070" w:rsidP="007D4070">
      <w:pPr>
        <w:ind w:right="283"/>
        <w:jc w:val="both"/>
        <w:rPr>
          <w:rFonts w:asciiTheme="minorHAnsi" w:hAnsiTheme="minorHAnsi"/>
          <w:sz w:val="22"/>
          <w:szCs w:val="22"/>
        </w:rPr>
      </w:pPr>
    </w:p>
    <w:p w:rsidR="007D4070" w:rsidRPr="004F698E" w:rsidRDefault="007D4070" w:rsidP="007D4070">
      <w:pPr>
        <w:ind w:right="283"/>
        <w:jc w:val="both"/>
        <w:rPr>
          <w:rFonts w:asciiTheme="minorHAnsi" w:hAnsiTheme="minorHAnsi"/>
          <w:b/>
          <w:sz w:val="22"/>
          <w:szCs w:val="22"/>
        </w:rPr>
      </w:pPr>
      <w:r w:rsidRPr="004F698E">
        <w:rPr>
          <w:rFonts w:asciiTheme="minorHAnsi" w:hAnsiTheme="minorHAnsi"/>
          <w:b/>
          <w:sz w:val="22"/>
          <w:szCs w:val="22"/>
        </w:rPr>
        <w:tab/>
        <w:t>Powierzchnia zabudowy razem ..................……………………..................</w:t>
      </w:r>
      <w:r w:rsidRPr="004F698E">
        <w:rPr>
          <w:rFonts w:asciiTheme="minorHAnsi" w:hAnsiTheme="minorHAnsi"/>
          <w:b/>
          <w:sz w:val="22"/>
          <w:szCs w:val="22"/>
        </w:rPr>
        <w:tab/>
        <w:t xml:space="preserve">- </w:t>
      </w:r>
      <w:r w:rsidR="00B1114A" w:rsidRPr="004F698E">
        <w:rPr>
          <w:rFonts w:asciiTheme="minorHAnsi" w:hAnsiTheme="minorHAnsi"/>
          <w:b/>
          <w:sz w:val="22"/>
          <w:szCs w:val="22"/>
        </w:rPr>
        <w:t>635</w:t>
      </w:r>
      <w:r w:rsidRPr="004F698E">
        <w:rPr>
          <w:rFonts w:asciiTheme="minorHAnsi" w:hAnsiTheme="minorHAnsi"/>
          <w:b/>
          <w:sz w:val="22"/>
          <w:szCs w:val="22"/>
        </w:rPr>
        <w:t>,</w:t>
      </w:r>
      <w:r w:rsidR="00957CCC" w:rsidRPr="004F698E">
        <w:rPr>
          <w:rFonts w:asciiTheme="minorHAnsi" w:hAnsiTheme="minorHAnsi"/>
          <w:b/>
          <w:sz w:val="22"/>
          <w:szCs w:val="22"/>
        </w:rPr>
        <w:t>9</w:t>
      </w:r>
      <w:r w:rsidRPr="004F698E">
        <w:rPr>
          <w:rFonts w:asciiTheme="minorHAnsi" w:hAnsiTheme="minorHAnsi"/>
          <w:b/>
          <w:sz w:val="22"/>
          <w:szCs w:val="22"/>
        </w:rPr>
        <w:t>7 m</w:t>
      </w:r>
      <w:r w:rsidRPr="004F698E">
        <w:rPr>
          <w:rFonts w:asciiTheme="minorHAnsi" w:hAnsiTheme="minorHAnsi"/>
          <w:b/>
          <w:sz w:val="22"/>
          <w:szCs w:val="22"/>
          <w:vertAlign w:val="superscript"/>
        </w:rPr>
        <w:t>2</w:t>
      </w:r>
      <w:r w:rsidRPr="004F698E">
        <w:rPr>
          <w:rFonts w:asciiTheme="minorHAnsi" w:hAnsiTheme="minorHAnsi"/>
          <w:b/>
          <w:sz w:val="22"/>
          <w:szCs w:val="22"/>
        </w:rPr>
        <w:t xml:space="preserve">   </w:t>
      </w:r>
    </w:p>
    <w:p w:rsidR="008158E4" w:rsidRPr="00623B46" w:rsidRDefault="008158E4" w:rsidP="008158E4">
      <w:pPr>
        <w:ind w:right="283" w:firstLine="708"/>
        <w:jc w:val="both"/>
        <w:rPr>
          <w:rFonts w:asciiTheme="minorHAnsi" w:hAnsiTheme="minorHAnsi"/>
          <w:sz w:val="22"/>
          <w:szCs w:val="22"/>
        </w:rPr>
      </w:pPr>
    </w:p>
    <w:p w:rsidR="008158E4" w:rsidRPr="00623B46" w:rsidRDefault="008158E4" w:rsidP="008158E4">
      <w:pPr>
        <w:ind w:right="283" w:firstLine="708"/>
        <w:jc w:val="both"/>
        <w:rPr>
          <w:rFonts w:asciiTheme="minorHAnsi" w:hAnsiTheme="minorHAnsi"/>
          <w:sz w:val="22"/>
          <w:szCs w:val="22"/>
        </w:rPr>
      </w:pPr>
      <w:r w:rsidRPr="00623B46">
        <w:rPr>
          <w:rFonts w:asciiTheme="minorHAnsi" w:hAnsiTheme="minorHAnsi"/>
          <w:sz w:val="22"/>
          <w:szCs w:val="22"/>
        </w:rPr>
        <w:t>Pow</w:t>
      </w:r>
      <w:r w:rsidR="007D4070">
        <w:rPr>
          <w:rFonts w:asciiTheme="minorHAnsi" w:hAnsiTheme="minorHAnsi"/>
          <w:sz w:val="22"/>
          <w:szCs w:val="22"/>
        </w:rPr>
        <w:t>.</w:t>
      </w:r>
      <w:r w:rsidRPr="00623B46">
        <w:rPr>
          <w:rFonts w:asciiTheme="minorHAnsi" w:hAnsiTheme="minorHAnsi"/>
          <w:sz w:val="22"/>
          <w:szCs w:val="22"/>
        </w:rPr>
        <w:t xml:space="preserve"> </w:t>
      </w:r>
      <w:proofErr w:type="spellStart"/>
      <w:r>
        <w:rPr>
          <w:rFonts w:asciiTheme="minorHAnsi" w:hAnsiTheme="minorHAnsi"/>
          <w:sz w:val="22"/>
          <w:szCs w:val="22"/>
        </w:rPr>
        <w:t>istn</w:t>
      </w:r>
      <w:proofErr w:type="spellEnd"/>
      <w:r>
        <w:rPr>
          <w:rFonts w:asciiTheme="minorHAnsi" w:hAnsiTheme="minorHAnsi"/>
          <w:sz w:val="22"/>
          <w:szCs w:val="22"/>
        </w:rPr>
        <w:t>.</w:t>
      </w:r>
      <w:r w:rsidRPr="00623B46">
        <w:rPr>
          <w:rFonts w:asciiTheme="minorHAnsi" w:hAnsiTheme="minorHAnsi"/>
          <w:sz w:val="22"/>
          <w:szCs w:val="22"/>
        </w:rPr>
        <w:t xml:space="preserve"> </w:t>
      </w:r>
      <w:r>
        <w:rPr>
          <w:rFonts w:asciiTheme="minorHAnsi" w:hAnsiTheme="minorHAnsi"/>
          <w:sz w:val="22"/>
          <w:szCs w:val="22"/>
        </w:rPr>
        <w:t xml:space="preserve">terenów </w:t>
      </w:r>
      <w:r w:rsidRPr="00623B46">
        <w:rPr>
          <w:rFonts w:asciiTheme="minorHAnsi" w:hAnsiTheme="minorHAnsi"/>
          <w:sz w:val="22"/>
          <w:szCs w:val="22"/>
        </w:rPr>
        <w:t>utwardzonych (</w:t>
      </w:r>
      <w:r w:rsidR="00957CCC">
        <w:rPr>
          <w:rFonts w:asciiTheme="minorHAnsi" w:hAnsiTheme="minorHAnsi"/>
          <w:sz w:val="22"/>
          <w:szCs w:val="22"/>
        </w:rPr>
        <w:t>dojazd, dojście, place</w:t>
      </w:r>
      <w:r w:rsidRPr="00623B46">
        <w:rPr>
          <w:rFonts w:asciiTheme="minorHAnsi" w:hAnsiTheme="minorHAnsi"/>
          <w:sz w:val="22"/>
          <w:szCs w:val="22"/>
        </w:rPr>
        <w:t>)</w:t>
      </w:r>
      <w:r w:rsidR="007D4070">
        <w:rPr>
          <w:rFonts w:asciiTheme="minorHAnsi" w:hAnsiTheme="minorHAnsi"/>
          <w:sz w:val="22"/>
          <w:szCs w:val="22"/>
        </w:rPr>
        <w:t>..</w:t>
      </w:r>
      <w:r w:rsidR="00957CCC">
        <w:rPr>
          <w:rFonts w:asciiTheme="minorHAnsi" w:hAnsiTheme="minorHAnsi"/>
          <w:sz w:val="22"/>
          <w:szCs w:val="22"/>
        </w:rPr>
        <w:t>..............</w:t>
      </w:r>
      <w:r w:rsidR="007D4070">
        <w:rPr>
          <w:rFonts w:asciiTheme="minorHAnsi" w:hAnsiTheme="minorHAnsi"/>
          <w:sz w:val="22"/>
          <w:szCs w:val="22"/>
        </w:rPr>
        <w:t>.</w:t>
      </w:r>
      <w:r w:rsidRPr="00623B46">
        <w:rPr>
          <w:rFonts w:asciiTheme="minorHAnsi" w:hAnsiTheme="minorHAnsi"/>
          <w:sz w:val="22"/>
          <w:szCs w:val="22"/>
        </w:rPr>
        <w:t>.</w:t>
      </w:r>
      <w:r w:rsidRPr="002E219E">
        <w:rPr>
          <w:rFonts w:asciiTheme="minorHAnsi" w:hAnsiTheme="minorHAnsi"/>
          <w:sz w:val="22"/>
          <w:szCs w:val="22"/>
        </w:rPr>
        <w:t xml:space="preserve"> </w:t>
      </w:r>
      <w:r w:rsidR="007D4070">
        <w:rPr>
          <w:rFonts w:asciiTheme="minorHAnsi" w:hAnsiTheme="minorHAnsi"/>
          <w:sz w:val="22"/>
          <w:szCs w:val="22"/>
        </w:rPr>
        <w:tab/>
      </w:r>
      <w:r w:rsidRPr="00623B46">
        <w:rPr>
          <w:rFonts w:asciiTheme="minorHAnsi" w:hAnsiTheme="minorHAnsi"/>
          <w:sz w:val="22"/>
          <w:szCs w:val="22"/>
        </w:rPr>
        <w:t xml:space="preserve">- </w:t>
      </w:r>
      <w:r w:rsidR="00957CCC">
        <w:rPr>
          <w:rFonts w:asciiTheme="minorHAnsi" w:hAnsiTheme="minorHAnsi"/>
          <w:sz w:val="22"/>
          <w:szCs w:val="22"/>
        </w:rPr>
        <w:t>1310</w:t>
      </w:r>
      <w:r w:rsidRPr="00623B46">
        <w:rPr>
          <w:rFonts w:asciiTheme="minorHAnsi" w:hAnsiTheme="minorHAnsi"/>
          <w:sz w:val="22"/>
          <w:szCs w:val="22"/>
        </w:rPr>
        <w:t xml:space="preserve"> m</w:t>
      </w:r>
      <w:r w:rsidRPr="00623B46">
        <w:rPr>
          <w:rFonts w:asciiTheme="minorHAnsi" w:hAnsiTheme="minorHAnsi"/>
          <w:sz w:val="22"/>
          <w:szCs w:val="22"/>
          <w:vertAlign w:val="superscript"/>
        </w:rPr>
        <w:t>2</w:t>
      </w:r>
      <w:r w:rsidRPr="00623B46">
        <w:rPr>
          <w:rFonts w:asciiTheme="minorHAnsi" w:hAnsiTheme="minorHAnsi"/>
          <w:sz w:val="22"/>
          <w:szCs w:val="22"/>
        </w:rPr>
        <w:t xml:space="preserve">     </w:t>
      </w:r>
    </w:p>
    <w:p w:rsidR="008158E4" w:rsidRPr="00623B46" w:rsidRDefault="008158E4" w:rsidP="008158E4">
      <w:pPr>
        <w:ind w:right="283" w:firstLine="708"/>
        <w:jc w:val="both"/>
        <w:rPr>
          <w:rFonts w:asciiTheme="minorHAnsi" w:hAnsiTheme="minorHAnsi"/>
          <w:sz w:val="22"/>
          <w:szCs w:val="22"/>
        </w:rPr>
      </w:pPr>
      <w:r w:rsidRPr="00623B46">
        <w:rPr>
          <w:rFonts w:asciiTheme="minorHAnsi" w:hAnsiTheme="minorHAnsi"/>
          <w:sz w:val="22"/>
          <w:szCs w:val="22"/>
        </w:rPr>
        <w:t>Pow</w:t>
      </w:r>
      <w:r>
        <w:rPr>
          <w:rFonts w:asciiTheme="minorHAnsi" w:hAnsiTheme="minorHAnsi"/>
          <w:sz w:val="22"/>
          <w:szCs w:val="22"/>
        </w:rPr>
        <w:t>.</w:t>
      </w:r>
      <w:r w:rsidRPr="00623B46">
        <w:rPr>
          <w:rFonts w:asciiTheme="minorHAnsi" w:hAnsiTheme="minorHAnsi"/>
          <w:sz w:val="22"/>
          <w:szCs w:val="22"/>
        </w:rPr>
        <w:t xml:space="preserve"> utwardz</w:t>
      </w:r>
      <w:r>
        <w:rPr>
          <w:rFonts w:asciiTheme="minorHAnsi" w:hAnsiTheme="minorHAnsi"/>
          <w:sz w:val="22"/>
          <w:szCs w:val="22"/>
        </w:rPr>
        <w:t>eń</w:t>
      </w:r>
      <w:r w:rsidRPr="00623B46">
        <w:rPr>
          <w:rFonts w:asciiTheme="minorHAnsi" w:hAnsiTheme="minorHAnsi"/>
          <w:sz w:val="22"/>
          <w:szCs w:val="22"/>
        </w:rPr>
        <w:t xml:space="preserve"> </w:t>
      </w:r>
      <w:r>
        <w:rPr>
          <w:rFonts w:asciiTheme="minorHAnsi" w:hAnsiTheme="minorHAnsi"/>
          <w:sz w:val="22"/>
          <w:szCs w:val="22"/>
        </w:rPr>
        <w:t xml:space="preserve">projektowanych </w:t>
      </w:r>
      <w:r w:rsidRPr="00623B46">
        <w:rPr>
          <w:rFonts w:asciiTheme="minorHAnsi" w:hAnsiTheme="minorHAnsi"/>
          <w:sz w:val="22"/>
          <w:szCs w:val="22"/>
        </w:rPr>
        <w:t xml:space="preserve">(dojście, place, </w:t>
      </w:r>
      <w:r w:rsidR="004F698E">
        <w:rPr>
          <w:rFonts w:asciiTheme="minorHAnsi" w:hAnsiTheme="minorHAnsi"/>
          <w:sz w:val="22"/>
          <w:szCs w:val="22"/>
        </w:rPr>
        <w:t>pochylnia</w:t>
      </w:r>
      <w:r w:rsidRPr="00623B46">
        <w:rPr>
          <w:rFonts w:asciiTheme="minorHAnsi" w:hAnsiTheme="minorHAnsi"/>
          <w:sz w:val="22"/>
          <w:szCs w:val="22"/>
        </w:rPr>
        <w:t>)..</w:t>
      </w:r>
      <w:r>
        <w:rPr>
          <w:rFonts w:asciiTheme="minorHAnsi" w:hAnsiTheme="minorHAnsi"/>
          <w:sz w:val="22"/>
          <w:szCs w:val="22"/>
        </w:rPr>
        <w:t>.</w:t>
      </w:r>
      <w:r w:rsidR="004F698E">
        <w:rPr>
          <w:rFonts w:asciiTheme="minorHAnsi" w:hAnsiTheme="minorHAnsi"/>
          <w:sz w:val="22"/>
          <w:szCs w:val="22"/>
        </w:rPr>
        <w:t>........</w:t>
      </w:r>
      <w:r>
        <w:rPr>
          <w:rFonts w:asciiTheme="minorHAnsi" w:hAnsiTheme="minorHAnsi"/>
          <w:sz w:val="22"/>
          <w:szCs w:val="22"/>
        </w:rPr>
        <w:t>....</w:t>
      </w:r>
      <w:r w:rsidRPr="00623B46">
        <w:rPr>
          <w:rFonts w:asciiTheme="minorHAnsi" w:hAnsiTheme="minorHAnsi"/>
          <w:sz w:val="22"/>
          <w:szCs w:val="22"/>
        </w:rPr>
        <w:tab/>
        <w:t xml:space="preserve">- </w:t>
      </w:r>
      <w:r w:rsidR="004F698E">
        <w:rPr>
          <w:rFonts w:asciiTheme="minorHAnsi" w:hAnsiTheme="minorHAnsi"/>
          <w:sz w:val="22"/>
          <w:szCs w:val="22"/>
        </w:rPr>
        <w:t>57</w:t>
      </w:r>
      <w:r w:rsidRPr="00623B46">
        <w:rPr>
          <w:rFonts w:asciiTheme="minorHAnsi" w:hAnsiTheme="minorHAnsi"/>
          <w:sz w:val="22"/>
          <w:szCs w:val="22"/>
        </w:rPr>
        <w:t xml:space="preserve"> m</w:t>
      </w:r>
      <w:r w:rsidRPr="00623B46">
        <w:rPr>
          <w:rFonts w:asciiTheme="minorHAnsi" w:hAnsiTheme="minorHAnsi"/>
          <w:sz w:val="22"/>
          <w:szCs w:val="22"/>
          <w:vertAlign w:val="superscript"/>
        </w:rPr>
        <w:t>2</w:t>
      </w:r>
      <w:r w:rsidRPr="00623B46">
        <w:rPr>
          <w:rFonts w:asciiTheme="minorHAnsi" w:hAnsiTheme="minorHAnsi"/>
          <w:sz w:val="22"/>
          <w:szCs w:val="22"/>
        </w:rPr>
        <w:t xml:space="preserve">     </w:t>
      </w:r>
    </w:p>
    <w:p w:rsidR="008158E4" w:rsidRPr="004F698E" w:rsidRDefault="008158E4" w:rsidP="008158E4">
      <w:pPr>
        <w:ind w:right="283"/>
        <w:jc w:val="both"/>
        <w:rPr>
          <w:rFonts w:asciiTheme="minorHAnsi" w:hAnsiTheme="minorHAnsi"/>
          <w:b/>
          <w:sz w:val="22"/>
          <w:szCs w:val="22"/>
        </w:rPr>
      </w:pPr>
      <w:r w:rsidRPr="004F698E">
        <w:rPr>
          <w:rFonts w:asciiTheme="minorHAnsi" w:hAnsiTheme="minorHAnsi"/>
          <w:b/>
          <w:sz w:val="22"/>
          <w:szCs w:val="22"/>
        </w:rPr>
        <w:tab/>
        <w:t xml:space="preserve">Powierzchnia utwardzeń razem </w:t>
      </w:r>
      <w:r w:rsidR="00957CCC" w:rsidRPr="004F698E">
        <w:rPr>
          <w:rFonts w:asciiTheme="minorHAnsi" w:hAnsiTheme="minorHAnsi"/>
          <w:b/>
          <w:sz w:val="22"/>
          <w:szCs w:val="22"/>
        </w:rPr>
        <w:t>...............................................</w:t>
      </w:r>
      <w:r w:rsidRPr="004F698E">
        <w:rPr>
          <w:rFonts w:asciiTheme="minorHAnsi" w:hAnsiTheme="minorHAnsi"/>
          <w:b/>
          <w:sz w:val="22"/>
          <w:szCs w:val="22"/>
        </w:rPr>
        <w:t>….....</w:t>
      </w:r>
      <w:r w:rsidRPr="004F698E">
        <w:rPr>
          <w:rFonts w:asciiTheme="minorHAnsi" w:hAnsiTheme="minorHAnsi"/>
          <w:b/>
          <w:sz w:val="22"/>
          <w:szCs w:val="22"/>
        </w:rPr>
        <w:tab/>
        <w:t xml:space="preserve">- </w:t>
      </w:r>
      <w:r w:rsidR="00957CCC" w:rsidRPr="004F698E">
        <w:rPr>
          <w:rFonts w:asciiTheme="minorHAnsi" w:hAnsiTheme="minorHAnsi"/>
          <w:b/>
          <w:sz w:val="22"/>
          <w:szCs w:val="22"/>
        </w:rPr>
        <w:t>13</w:t>
      </w:r>
      <w:r w:rsidR="004F698E" w:rsidRPr="004F698E">
        <w:rPr>
          <w:rFonts w:asciiTheme="minorHAnsi" w:hAnsiTheme="minorHAnsi"/>
          <w:b/>
          <w:sz w:val="22"/>
          <w:szCs w:val="22"/>
        </w:rPr>
        <w:t>6</w:t>
      </w:r>
      <w:r w:rsidR="00957CCC" w:rsidRPr="004F698E">
        <w:rPr>
          <w:rFonts w:asciiTheme="minorHAnsi" w:hAnsiTheme="minorHAnsi"/>
          <w:b/>
          <w:sz w:val="22"/>
          <w:szCs w:val="22"/>
        </w:rPr>
        <w:t>7</w:t>
      </w:r>
      <w:r w:rsidRPr="004F698E">
        <w:rPr>
          <w:rFonts w:asciiTheme="minorHAnsi" w:hAnsiTheme="minorHAnsi"/>
          <w:b/>
          <w:sz w:val="22"/>
          <w:szCs w:val="22"/>
        </w:rPr>
        <w:t xml:space="preserve"> m</w:t>
      </w:r>
      <w:r w:rsidRPr="004F698E">
        <w:rPr>
          <w:rFonts w:asciiTheme="minorHAnsi" w:hAnsiTheme="minorHAnsi"/>
          <w:b/>
          <w:sz w:val="22"/>
          <w:szCs w:val="22"/>
          <w:vertAlign w:val="superscript"/>
        </w:rPr>
        <w:t>2</w:t>
      </w:r>
      <w:r w:rsidRPr="004F698E">
        <w:rPr>
          <w:rFonts w:asciiTheme="minorHAnsi" w:hAnsiTheme="minorHAnsi"/>
          <w:b/>
          <w:sz w:val="22"/>
          <w:szCs w:val="22"/>
        </w:rPr>
        <w:t xml:space="preserve">   </w:t>
      </w:r>
    </w:p>
    <w:p w:rsidR="008158E4" w:rsidRDefault="008158E4" w:rsidP="008158E4">
      <w:pPr>
        <w:ind w:right="283" w:firstLine="708"/>
        <w:jc w:val="both"/>
        <w:rPr>
          <w:rFonts w:asciiTheme="minorHAnsi" w:hAnsiTheme="minorHAnsi"/>
          <w:sz w:val="22"/>
          <w:szCs w:val="22"/>
        </w:rPr>
      </w:pPr>
    </w:p>
    <w:p w:rsidR="00A16FEE" w:rsidRPr="00623B46" w:rsidRDefault="00A16FEE" w:rsidP="00A16FEE">
      <w:pPr>
        <w:ind w:right="283"/>
        <w:jc w:val="both"/>
        <w:rPr>
          <w:rFonts w:asciiTheme="minorHAnsi" w:hAnsiTheme="minorHAnsi"/>
          <w:sz w:val="22"/>
          <w:szCs w:val="22"/>
        </w:rPr>
      </w:pPr>
      <w:r w:rsidRPr="00623B46">
        <w:rPr>
          <w:rFonts w:asciiTheme="minorHAnsi" w:hAnsiTheme="minorHAnsi"/>
          <w:sz w:val="22"/>
          <w:szCs w:val="22"/>
        </w:rPr>
        <w:tab/>
        <w:t xml:space="preserve">Powierzchnia </w:t>
      </w:r>
      <w:r>
        <w:rPr>
          <w:rFonts w:asciiTheme="minorHAnsi" w:hAnsiTheme="minorHAnsi"/>
          <w:sz w:val="22"/>
          <w:szCs w:val="22"/>
        </w:rPr>
        <w:t>całkowita</w:t>
      </w:r>
      <w:r w:rsidRPr="00623B46">
        <w:rPr>
          <w:rFonts w:asciiTheme="minorHAnsi" w:hAnsiTheme="minorHAnsi"/>
          <w:sz w:val="22"/>
          <w:szCs w:val="22"/>
        </w:rPr>
        <w:t xml:space="preserve"> </w:t>
      </w:r>
      <w:r>
        <w:rPr>
          <w:rFonts w:asciiTheme="minorHAnsi" w:hAnsiTheme="minorHAnsi"/>
          <w:sz w:val="22"/>
          <w:szCs w:val="22"/>
        </w:rPr>
        <w:t>razem (ogólna)............................................</w:t>
      </w:r>
      <w:r w:rsidRPr="00623B46">
        <w:rPr>
          <w:rFonts w:asciiTheme="minorHAnsi" w:hAnsiTheme="minorHAnsi"/>
          <w:sz w:val="22"/>
          <w:szCs w:val="22"/>
        </w:rPr>
        <w:t>…</w:t>
      </w:r>
      <w:r>
        <w:rPr>
          <w:rFonts w:asciiTheme="minorHAnsi" w:hAnsiTheme="minorHAnsi"/>
          <w:sz w:val="22"/>
          <w:szCs w:val="22"/>
        </w:rPr>
        <w:t>.</w:t>
      </w:r>
      <w:r w:rsidRPr="00623B46">
        <w:rPr>
          <w:rFonts w:asciiTheme="minorHAnsi" w:hAnsiTheme="minorHAnsi"/>
          <w:sz w:val="22"/>
          <w:szCs w:val="22"/>
        </w:rPr>
        <w:t>....</w:t>
      </w:r>
      <w:r w:rsidRPr="00623B46">
        <w:rPr>
          <w:rFonts w:asciiTheme="minorHAnsi" w:hAnsiTheme="minorHAnsi"/>
          <w:sz w:val="22"/>
          <w:szCs w:val="22"/>
        </w:rPr>
        <w:tab/>
        <w:t xml:space="preserve">- </w:t>
      </w:r>
      <w:r>
        <w:rPr>
          <w:rFonts w:asciiTheme="minorHAnsi" w:hAnsiTheme="minorHAnsi"/>
          <w:sz w:val="22"/>
          <w:szCs w:val="22"/>
        </w:rPr>
        <w:t>1400,9</w:t>
      </w:r>
      <w:r w:rsidRPr="00623B46">
        <w:rPr>
          <w:rFonts w:asciiTheme="minorHAnsi" w:hAnsiTheme="minorHAnsi"/>
          <w:sz w:val="22"/>
          <w:szCs w:val="22"/>
        </w:rPr>
        <w:t xml:space="preserve"> m</w:t>
      </w:r>
      <w:r w:rsidRPr="00623B46">
        <w:rPr>
          <w:rFonts w:asciiTheme="minorHAnsi" w:hAnsiTheme="minorHAnsi"/>
          <w:sz w:val="22"/>
          <w:szCs w:val="22"/>
          <w:vertAlign w:val="superscript"/>
        </w:rPr>
        <w:t>2</w:t>
      </w:r>
      <w:r w:rsidRPr="00623B46">
        <w:rPr>
          <w:rFonts w:asciiTheme="minorHAnsi" w:hAnsiTheme="minorHAnsi"/>
          <w:sz w:val="22"/>
          <w:szCs w:val="22"/>
        </w:rPr>
        <w:t xml:space="preserve">   </w:t>
      </w:r>
    </w:p>
    <w:p w:rsidR="00A16FEE" w:rsidRDefault="00A16FEE" w:rsidP="008158E4">
      <w:pPr>
        <w:ind w:right="283" w:firstLine="708"/>
        <w:jc w:val="both"/>
        <w:rPr>
          <w:rFonts w:asciiTheme="minorHAnsi" w:hAnsiTheme="minorHAnsi"/>
          <w:sz w:val="22"/>
          <w:szCs w:val="22"/>
        </w:rPr>
      </w:pPr>
    </w:p>
    <w:p w:rsidR="008158E4" w:rsidRPr="00623B46" w:rsidRDefault="008158E4" w:rsidP="008158E4">
      <w:pPr>
        <w:ind w:right="283" w:firstLine="708"/>
        <w:jc w:val="both"/>
        <w:rPr>
          <w:rFonts w:asciiTheme="minorHAnsi" w:hAnsiTheme="minorHAnsi"/>
          <w:sz w:val="22"/>
          <w:szCs w:val="22"/>
        </w:rPr>
      </w:pPr>
      <w:r w:rsidRPr="00623B46">
        <w:rPr>
          <w:rFonts w:asciiTheme="minorHAnsi" w:hAnsiTheme="minorHAnsi"/>
          <w:sz w:val="22"/>
          <w:szCs w:val="22"/>
        </w:rPr>
        <w:t>Po</w:t>
      </w:r>
      <w:r w:rsidR="00957CCC">
        <w:rPr>
          <w:rFonts w:asciiTheme="minorHAnsi" w:hAnsiTheme="minorHAnsi"/>
          <w:sz w:val="22"/>
          <w:szCs w:val="22"/>
        </w:rPr>
        <w:t>wierzchnia biologicznie czynna ..............................................</w:t>
      </w:r>
      <w:r>
        <w:rPr>
          <w:rFonts w:asciiTheme="minorHAnsi" w:hAnsiTheme="minorHAnsi"/>
          <w:sz w:val="22"/>
          <w:szCs w:val="22"/>
        </w:rPr>
        <w:t>.....</w:t>
      </w:r>
      <w:r w:rsidRPr="00623B46">
        <w:rPr>
          <w:rFonts w:asciiTheme="minorHAnsi" w:hAnsiTheme="minorHAnsi"/>
          <w:sz w:val="22"/>
          <w:szCs w:val="22"/>
        </w:rPr>
        <w:t>.</w:t>
      </w:r>
      <w:r w:rsidRPr="00623B46">
        <w:rPr>
          <w:rFonts w:asciiTheme="minorHAnsi" w:hAnsiTheme="minorHAnsi"/>
          <w:sz w:val="22"/>
          <w:szCs w:val="22"/>
        </w:rPr>
        <w:tab/>
        <w:t xml:space="preserve">- </w:t>
      </w:r>
      <w:r w:rsidR="004F698E">
        <w:rPr>
          <w:rFonts w:asciiTheme="minorHAnsi" w:hAnsiTheme="minorHAnsi"/>
          <w:sz w:val="22"/>
          <w:szCs w:val="22"/>
        </w:rPr>
        <w:t>1922,73</w:t>
      </w:r>
      <w:r w:rsidRPr="00623B46">
        <w:rPr>
          <w:rFonts w:asciiTheme="minorHAnsi" w:hAnsiTheme="minorHAnsi"/>
          <w:sz w:val="22"/>
          <w:szCs w:val="22"/>
        </w:rPr>
        <w:t xml:space="preserve"> m</w:t>
      </w:r>
      <w:r w:rsidRPr="00623B46">
        <w:rPr>
          <w:rFonts w:asciiTheme="minorHAnsi" w:hAnsiTheme="minorHAnsi"/>
          <w:sz w:val="22"/>
          <w:szCs w:val="22"/>
          <w:vertAlign w:val="superscript"/>
        </w:rPr>
        <w:t>2</w:t>
      </w:r>
      <w:r w:rsidRPr="00623B46">
        <w:rPr>
          <w:rFonts w:asciiTheme="minorHAnsi" w:hAnsiTheme="minorHAnsi"/>
          <w:sz w:val="22"/>
          <w:szCs w:val="22"/>
        </w:rPr>
        <w:t xml:space="preserve">    </w:t>
      </w:r>
    </w:p>
    <w:p w:rsidR="008158E4" w:rsidRPr="00123797" w:rsidRDefault="008158E4" w:rsidP="008158E4">
      <w:pPr>
        <w:ind w:right="283"/>
        <w:jc w:val="both"/>
        <w:rPr>
          <w:rFonts w:asciiTheme="minorHAnsi" w:hAnsiTheme="minorHAnsi"/>
          <w:sz w:val="22"/>
          <w:szCs w:val="22"/>
        </w:rPr>
      </w:pPr>
      <w:r w:rsidRPr="00123797">
        <w:rPr>
          <w:rFonts w:asciiTheme="minorHAnsi" w:hAnsiTheme="minorHAnsi"/>
          <w:sz w:val="22"/>
          <w:szCs w:val="22"/>
        </w:rPr>
        <w:tab/>
      </w:r>
      <w:r w:rsidRPr="00123797">
        <w:rPr>
          <w:rFonts w:asciiTheme="minorHAnsi" w:hAnsiTheme="minorHAnsi"/>
          <w:sz w:val="22"/>
          <w:szCs w:val="22"/>
        </w:rPr>
        <w:tab/>
        <w:t>Wskaźnik powierzchni biologicznie czynnej................................</w:t>
      </w:r>
      <w:r w:rsidRPr="00123797">
        <w:rPr>
          <w:rFonts w:asciiTheme="minorHAnsi" w:hAnsiTheme="minorHAnsi"/>
          <w:b/>
          <w:sz w:val="22"/>
          <w:szCs w:val="22"/>
        </w:rPr>
        <w:tab/>
      </w:r>
      <w:r w:rsidRPr="00123797">
        <w:rPr>
          <w:rFonts w:asciiTheme="minorHAnsi" w:hAnsiTheme="minorHAnsi"/>
          <w:sz w:val="22"/>
          <w:szCs w:val="22"/>
        </w:rPr>
        <w:t xml:space="preserve">- </w:t>
      </w:r>
      <w:r w:rsidR="003E6671">
        <w:rPr>
          <w:rFonts w:asciiTheme="minorHAnsi" w:hAnsiTheme="minorHAnsi"/>
          <w:sz w:val="22"/>
          <w:szCs w:val="22"/>
        </w:rPr>
        <w:t>0,</w:t>
      </w:r>
      <w:r w:rsidR="004F698E">
        <w:rPr>
          <w:rFonts w:asciiTheme="minorHAnsi" w:hAnsiTheme="minorHAnsi"/>
          <w:sz w:val="22"/>
          <w:szCs w:val="22"/>
        </w:rPr>
        <w:t>49</w:t>
      </w:r>
    </w:p>
    <w:p w:rsidR="008158E4" w:rsidRPr="003E6671" w:rsidRDefault="008158E4" w:rsidP="008158E4">
      <w:pPr>
        <w:ind w:right="283"/>
        <w:jc w:val="both"/>
        <w:rPr>
          <w:rFonts w:asciiTheme="minorHAnsi" w:hAnsiTheme="minorHAnsi"/>
          <w:b/>
          <w:sz w:val="22"/>
          <w:szCs w:val="22"/>
        </w:rPr>
      </w:pPr>
      <w:r w:rsidRPr="003E6671">
        <w:rPr>
          <w:rFonts w:asciiTheme="minorHAnsi" w:hAnsiTheme="minorHAnsi"/>
          <w:b/>
          <w:sz w:val="22"/>
          <w:szCs w:val="22"/>
        </w:rPr>
        <w:tab/>
      </w:r>
      <w:r w:rsidRPr="003E6671">
        <w:rPr>
          <w:rFonts w:asciiTheme="minorHAnsi" w:hAnsiTheme="minorHAnsi"/>
          <w:b/>
          <w:sz w:val="22"/>
          <w:szCs w:val="22"/>
        </w:rPr>
        <w:tab/>
        <w:t xml:space="preserve">(wymagane w MPZP - </w:t>
      </w:r>
      <w:r w:rsidR="00652315">
        <w:rPr>
          <w:rFonts w:asciiTheme="minorHAnsi" w:hAnsiTheme="minorHAnsi"/>
          <w:b/>
          <w:sz w:val="22"/>
          <w:szCs w:val="22"/>
        </w:rPr>
        <w:t>brak wym</w:t>
      </w:r>
      <w:r w:rsidR="004F698E">
        <w:rPr>
          <w:rFonts w:asciiTheme="minorHAnsi" w:hAnsiTheme="minorHAnsi"/>
          <w:b/>
          <w:sz w:val="22"/>
          <w:szCs w:val="22"/>
        </w:rPr>
        <w:t>agań</w:t>
      </w:r>
      <w:r w:rsidRPr="003E6671">
        <w:rPr>
          <w:rFonts w:asciiTheme="minorHAnsi" w:hAnsiTheme="minorHAnsi"/>
          <w:b/>
          <w:sz w:val="22"/>
          <w:szCs w:val="22"/>
        </w:rPr>
        <w:t>)</w:t>
      </w:r>
    </w:p>
    <w:p w:rsidR="008158E4" w:rsidRDefault="008158E4" w:rsidP="008158E4">
      <w:pPr>
        <w:ind w:right="283" w:firstLine="708"/>
        <w:jc w:val="both"/>
        <w:rPr>
          <w:rFonts w:asciiTheme="minorHAnsi" w:hAnsiTheme="minorHAnsi"/>
          <w:sz w:val="22"/>
          <w:szCs w:val="22"/>
        </w:rPr>
      </w:pPr>
    </w:p>
    <w:p w:rsidR="008158E4" w:rsidRPr="00A9511E" w:rsidRDefault="008158E4" w:rsidP="008158E4">
      <w:pPr>
        <w:ind w:right="283" w:firstLine="708"/>
        <w:jc w:val="both"/>
        <w:rPr>
          <w:rFonts w:asciiTheme="minorHAnsi" w:hAnsiTheme="minorHAnsi"/>
          <w:sz w:val="22"/>
          <w:szCs w:val="22"/>
        </w:rPr>
      </w:pPr>
      <w:r w:rsidRPr="00A9511E">
        <w:rPr>
          <w:rFonts w:asciiTheme="minorHAnsi" w:hAnsiTheme="minorHAnsi"/>
          <w:sz w:val="22"/>
          <w:szCs w:val="22"/>
        </w:rPr>
        <w:t xml:space="preserve">Wskaźnik </w:t>
      </w:r>
      <w:r w:rsidR="003E6671">
        <w:rPr>
          <w:rFonts w:asciiTheme="minorHAnsi" w:hAnsiTheme="minorHAnsi"/>
          <w:sz w:val="22"/>
          <w:szCs w:val="22"/>
        </w:rPr>
        <w:t>intensywności</w:t>
      </w:r>
      <w:r w:rsidRPr="00A9511E">
        <w:rPr>
          <w:rFonts w:asciiTheme="minorHAnsi" w:hAnsiTheme="minorHAnsi"/>
          <w:sz w:val="22"/>
          <w:szCs w:val="22"/>
        </w:rPr>
        <w:t xml:space="preserve"> zabudowy..........................................................</w:t>
      </w:r>
      <w:r w:rsidRPr="00A9511E">
        <w:rPr>
          <w:rFonts w:asciiTheme="minorHAnsi" w:hAnsiTheme="minorHAnsi"/>
          <w:sz w:val="22"/>
          <w:szCs w:val="22"/>
        </w:rPr>
        <w:tab/>
        <w:t xml:space="preserve"> - </w:t>
      </w:r>
      <w:r w:rsidR="003E6671">
        <w:rPr>
          <w:rFonts w:asciiTheme="minorHAnsi" w:hAnsiTheme="minorHAnsi"/>
          <w:sz w:val="22"/>
          <w:szCs w:val="22"/>
        </w:rPr>
        <w:t>0,</w:t>
      </w:r>
      <w:r w:rsidR="00652315">
        <w:rPr>
          <w:rFonts w:asciiTheme="minorHAnsi" w:hAnsiTheme="minorHAnsi"/>
          <w:sz w:val="22"/>
          <w:szCs w:val="22"/>
        </w:rPr>
        <w:t>3</w:t>
      </w:r>
      <w:r w:rsidR="004F698E">
        <w:rPr>
          <w:rFonts w:asciiTheme="minorHAnsi" w:hAnsiTheme="minorHAnsi"/>
          <w:sz w:val="22"/>
          <w:szCs w:val="22"/>
        </w:rPr>
        <w:t>5</w:t>
      </w:r>
    </w:p>
    <w:p w:rsidR="008158E4" w:rsidRPr="003E6671" w:rsidRDefault="008158E4" w:rsidP="008158E4">
      <w:pPr>
        <w:ind w:right="283"/>
        <w:jc w:val="both"/>
        <w:rPr>
          <w:rFonts w:asciiTheme="minorHAnsi" w:hAnsiTheme="minorHAnsi"/>
          <w:sz w:val="22"/>
          <w:szCs w:val="22"/>
        </w:rPr>
      </w:pPr>
      <w:r w:rsidRPr="003E6671">
        <w:rPr>
          <w:rFonts w:asciiTheme="minorHAnsi" w:hAnsiTheme="minorHAnsi"/>
          <w:sz w:val="22"/>
          <w:szCs w:val="22"/>
        </w:rPr>
        <w:tab/>
      </w:r>
      <w:r w:rsidRPr="003E6671">
        <w:rPr>
          <w:rFonts w:asciiTheme="minorHAnsi" w:hAnsiTheme="minorHAnsi"/>
          <w:sz w:val="22"/>
          <w:szCs w:val="22"/>
        </w:rPr>
        <w:tab/>
        <w:t>(</w:t>
      </w:r>
      <w:r w:rsidRPr="003E6671">
        <w:rPr>
          <w:rFonts w:asciiTheme="minorHAnsi" w:hAnsiTheme="minorHAnsi"/>
          <w:b/>
          <w:sz w:val="22"/>
          <w:szCs w:val="22"/>
        </w:rPr>
        <w:t xml:space="preserve">wymagane w MPZP - maksymalnie </w:t>
      </w:r>
      <w:r w:rsidR="003E6671" w:rsidRPr="003E6671">
        <w:rPr>
          <w:rFonts w:asciiTheme="minorHAnsi" w:hAnsiTheme="minorHAnsi"/>
          <w:b/>
          <w:sz w:val="22"/>
          <w:szCs w:val="22"/>
        </w:rPr>
        <w:t>0,</w:t>
      </w:r>
      <w:r w:rsidR="00CC3DF7">
        <w:rPr>
          <w:rFonts w:asciiTheme="minorHAnsi" w:hAnsiTheme="minorHAnsi"/>
          <w:b/>
          <w:sz w:val="22"/>
          <w:szCs w:val="22"/>
        </w:rPr>
        <w:t>8</w:t>
      </w:r>
      <w:r w:rsidRPr="003E6671">
        <w:rPr>
          <w:rFonts w:asciiTheme="minorHAnsi" w:hAnsiTheme="minorHAnsi"/>
          <w:b/>
          <w:sz w:val="22"/>
          <w:szCs w:val="22"/>
        </w:rPr>
        <w:t xml:space="preserve"> - warunek spełniony</w:t>
      </w:r>
      <w:r w:rsidRPr="003E6671">
        <w:rPr>
          <w:rFonts w:asciiTheme="minorHAnsi" w:hAnsiTheme="minorHAnsi"/>
          <w:sz w:val="22"/>
          <w:szCs w:val="22"/>
        </w:rPr>
        <w:t>)</w:t>
      </w:r>
    </w:p>
    <w:p w:rsidR="008158E4" w:rsidRDefault="008158E4" w:rsidP="008158E4">
      <w:pPr>
        <w:ind w:firstLine="708"/>
        <w:jc w:val="both"/>
        <w:rPr>
          <w:rFonts w:asciiTheme="minorHAnsi" w:hAnsiTheme="minorHAnsi"/>
          <w:b/>
          <w:sz w:val="22"/>
          <w:szCs w:val="22"/>
        </w:rPr>
      </w:pPr>
    </w:p>
    <w:p w:rsidR="008158E4" w:rsidRPr="005F0A81" w:rsidRDefault="008158E4" w:rsidP="008158E4">
      <w:pPr>
        <w:ind w:firstLine="708"/>
        <w:jc w:val="both"/>
        <w:rPr>
          <w:rFonts w:asciiTheme="minorHAnsi" w:hAnsiTheme="minorHAnsi"/>
          <w:sz w:val="22"/>
          <w:szCs w:val="22"/>
        </w:rPr>
      </w:pPr>
      <w:r w:rsidRPr="005F0A81">
        <w:rPr>
          <w:rFonts w:asciiTheme="minorHAnsi" w:hAnsiTheme="minorHAnsi"/>
          <w:sz w:val="22"/>
          <w:szCs w:val="22"/>
        </w:rPr>
        <w:t>Kubatura</w:t>
      </w:r>
      <w:r w:rsidRPr="005F0A81">
        <w:rPr>
          <w:rFonts w:asciiTheme="minorHAnsi" w:hAnsiTheme="minorHAnsi"/>
          <w:sz w:val="22"/>
          <w:szCs w:val="22"/>
        </w:rPr>
        <w:tab/>
      </w:r>
    </w:p>
    <w:p w:rsidR="00720253" w:rsidRPr="00212A1C" w:rsidRDefault="00720253" w:rsidP="00720253">
      <w:pPr>
        <w:ind w:right="283" w:firstLine="708"/>
        <w:jc w:val="both"/>
        <w:rPr>
          <w:rFonts w:asciiTheme="minorHAnsi" w:hAnsiTheme="minorHAnsi"/>
          <w:sz w:val="22"/>
          <w:szCs w:val="22"/>
        </w:rPr>
      </w:pPr>
      <w:r>
        <w:rPr>
          <w:rFonts w:asciiTheme="minorHAnsi" w:hAnsiTheme="minorHAnsi"/>
          <w:sz w:val="22"/>
          <w:szCs w:val="22"/>
        </w:rPr>
        <w:t xml:space="preserve">Istniejąca </w:t>
      </w:r>
      <w:r w:rsidRPr="00212A1C">
        <w:rPr>
          <w:rFonts w:asciiTheme="minorHAnsi" w:hAnsiTheme="minorHAnsi"/>
          <w:sz w:val="22"/>
          <w:szCs w:val="22"/>
        </w:rPr>
        <w:t>........………………............…….......</w:t>
      </w:r>
      <w:r>
        <w:rPr>
          <w:rFonts w:asciiTheme="minorHAnsi" w:hAnsiTheme="minorHAnsi"/>
          <w:sz w:val="22"/>
          <w:szCs w:val="22"/>
        </w:rPr>
        <w:t>...................................</w:t>
      </w:r>
      <w:r w:rsidRPr="00212A1C">
        <w:rPr>
          <w:rFonts w:asciiTheme="minorHAnsi" w:hAnsiTheme="minorHAnsi"/>
          <w:sz w:val="22"/>
          <w:szCs w:val="22"/>
        </w:rPr>
        <w:t>.....</w:t>
      </w:r>
      <w:r w:rsidRPr="00212A1C">
        <w:rPr>
          <w:rFonts w:asciiTheme="minorHAnsi" w:hAnsiTheme="minorHAnsi"/>
          <w:sz w:val="22"/>
          <w:szCs w:val="22"/>
        </w:rPr>
        <w:tab/>
        <w:t xml:space="preserve">- </w:t>
      </w:r>
      <w:r>
        <w:rPr>
          <w:rFonts w:asciiTheme="minorHAnsi" w:hAnsiTheme="minorHAnsi"/>
          <w:sz w:val="22"/>
          <w:szCs w:val="22"/>
        </w:rPr>
        <w:t>3749,0</w:t>
      </w:r>
      <w:r w:rsidRPr="00212A1C">
        <w:rPr>
          <w:rFonts w:asciiTheme="minorHAnsi" w:hAnsiTheme="minorHAnsi"/>
          <w:sz w:val="22"/>
          <w:szCs w:val="22"/>
        </w:rPr>
        <w:t xml:space="preserve"> m</w:t>
      </w:r>
      <w:r w:rsidRPr="00212A1C">
        <w:rPr>
          <w:rFonts w:asciiTheme="minorHAnsi" w:hAnsiTheme="minorHAnsi"/>
          <w:sz w:val="22"/>
          <w:szCs w:val="22"/>
          <w:vertAlign w:val="superscript"/>
        </w:rPr>
        <w:t>3</w:t>
      </w:r>
      <w:r w:rsidRPr="00212A1C">
        <w:rPr>
          <w:rFonts w:asciiTheme="minorHAnsi" w:hAnsiTheme="minorHAnsi"/>
          <w:sz w:val="22"/>
          <w:szCs w:val="22"/>
        </w:rPr>
        <w:t xml:space="preserve">   </w:t>
      </w:r>
    </w:p>
    <w:p w:rsidR="008158E4" w:rsidRPr="00212A1C" w:rsidRDefault="00720253" w:rsidP="008158E4">
      <w:pPr>
        <w:ind w:right="283" w:firstLine="708"/>
        <w:jc w:val="both"/>
        <w:rPr>
          <w:rFonts w:asciiTheme="minorHAnsi" w:hAnsiTheme="minorHAnsi"/>
          <w:sz w:val="22"/>
          <w:szCs w:val="22"/>
        </w:rPr>
      </w:pPr>
      <w:r>
        <w:rPr>
          <w:rFonts w:asciiTheme="minorHAnsi" w:hAnsiTheme="minorHAnsi"/>
          <w:sz w:val="22"/>
          <w:szCs w:val="22"/>
        </w:rPr>
        <w:t xml:space="preserve">Projektowana </w:t>
      </w:r>
      <w:r w:rsidR="008158E4" w:rsidRPr="00212A1C">
        <w:rPr>
          <w:rFonts w:asciiTheme="minorHAnsi" w:hAnsiTheme="minorHAnsi"/>
          <w:sz w:val="22"/>
          <w:szCs w:val="22"/>
        </w:rPr>
        <w:t>........………………............……..........</w:t>
      </w:r>
      <w:r>
        <w:rPr>
          <w:rFonts w:asciiTheme="minorHAnsi" w:hAnsiTheme="minorHAnsi"/>
          <w:sz w:val="22"/>
          <w:szCs w:val="22"/>
        </w:rPr>
        <w:t>...............................</w:t>
      </w:r>
      <w:r w:rsidR="008158E4" w:rsidRPr="00212A1C">
        <w:rPr>
          <w:rFonts w:asciiTheme="minorHAnsi" w:hAnsiTheme="minorHAnsi"/>
          <w:sz w:val="22"/>
          <w:szCs w:val="22"/>
        </w:rPr>
        <w:t>..</w:t>
      </w:r>
      <w:r w:rsidR="008158E4" w:rsidRPr="00212A1C">
        <w:rPr>
          <w:rFonts w:asciiTheme="minorHAnsi" w:hAnsiTheme="minorHAnsi"/>
          <w:sz w:val="22"/>
          <w:szCs w:val="22"/>
        </w:rPr>
        <w:tab/>
        <w:t xml:space="preserve">- </w:t>
      </w:r>
      <w:r>
        <w:rPr>
          <w:rFonts w:asciiTheme="minorHAnsi" w:hAnsiTheme="minorHAnsi"/>
          <w:sz w:val="22"/>
          <w:szCs w:val="22"/>
        </w:rPr>
        <w:t>463</w:t>
      </w:r>
      <w:r w:rsidR="008158E4">
        <w:rPr>
          <w:rFonts w:asciiTheme="minorHAnsi" w:hAnsiTheme="minorHAnsi"/>
          <w:sz w:val="22"/>
          <w:szCs w:val="22"/>
        </w:rPr>
        <w:t>,</w:t>
      </w:r>
      <w:r>
        <w:rPr>
          <w:rFonts w:asciiTheme="minorHAnsi" w:hAnsiTheme="minorHAnsi"/>
          <w:sz w:val="22"/>
          <w:szCs w:val="22"/>
        </w:rPr>
        <w:t>75</w:t>
      </w:r>
      <w:r w:rsidR="008158E4" w:rsidRPr="00212A1C">
        <w:rPr>
          <w:rFonts w:asciiTheme="minorHAnsi" w:hAnsiTheme="minorHAnsi"/>
          <w:sz w:val="22"/>
          <w:szCs w:val="22"/>
        </w:rPr>
        <w:t xml:space="preserve"> m</w:t>
      </w:r>
      <w:r w:rsidR="008158E4" w:rsidRPr="00212A1C">
        <w:rPr>
          <w:rFonts w:asciiTheme="minorHAnsi" w:hAnsiTheme="minorHAnsi"/>
          <w:sz w:val="22"/>
          <w:szCs w:val="22"/>
          <w:vertAlign w:val="superscript"/>
        </w:rPr>
        <w:t>3</w:t>
      </w:r>
      <w:r w:rsidR="008158E4" w:rsidRPr="00212A1C">
        <w:rPr>
          <w:rFonts w:asciiTheme="minorHAnsi" w:hAnsiTheme="minorHAnsi"/>
          <w:sz w:val="22"/>
          <w:szCs w:val="22"/>
        </w:rPr>
        <w:t xml:space="preserve">   </w:t>
      </w:r>
    </w:p>
    <w:p w:rsidR="00720253" w:rsidRPr="00212A1C" w:rsidRDefault="00720253" w:rsidP="00720253">
      <w:pPr>
        <w:ind w:right="283" w:firstLine="708"/>
        <w:jc w:val="both"/>
        <w:rPr>
          <w:rFonts w:asciiTheme="minorHAnsi" w:hAnsiTheme="minorHAnsi"/>
          <w:sz w:val="22"/>
          <w:szCs w:val="22"/>
        </w:rPr>
      </w:pPr>
      <w:r>
        <w:rPr>
          <w:rFonts w:asciiTheme="minorHAnsi" w:hAnsiTheme="minorHAnsi"/>
          <w:sz w:val="22"/>
          <w:szCs w:val="22"/>
        </w:rPr>
        <w:t>Kubatura razem.............................</w:t>
      </w:r>
      <w:r w:rsidRPr="00212A1C">
        <w:rPr>
          <w:rFonts w:asciiTheme="minorHAnsi" w:hAnsiTheme="minorHAnsi"/>
          <w:sz w:val="22"/>
          <w:szCs w:val="22"/>
        </w:rPr>
        <w:t>........………………............……............</w:t>
      </w:r>
      <w:r w:rsidRPr="00212A1C">
        <w:rPr>
          <w:rFonts w:asciiTheme="minorHAnsi" w:hAnsiTheme="minorHAnsi"/>
          <w:sz w:val="22"/>
          <w:szCs w:val="22"/>
        </w:rPr>
        <w:tab/>
        <w:t xml:space="preserve">- </w:t>
      </w:r>
      <w:r>
        <w:rPr>
          <w:rFonts w:asciiTheme="minorHAnsi" w:hAnsiTheme="minorHAnsi"/>
          <w:sz w:val="22"/>
          <w:szCs w:val="22"/>
        </w:rPr>
        <w:t>4212,75</w:t>
      </w:r>
      <w:r w:rsidRPr="00212A1C">
        <w:rPr>
          <w:rFonts w:asciiTheme="minorHAnsi" w:hAnsiTheme="minorHAnsi"/>
          <w:sz w:val="22"/>
          <w:szCs w:val="22"/>
        </w:rPr>
        <w:t xml:space="preserve"> m</w:t>
      </w:r>
      <w:r w:rsidRPr="00212A1C">
        <w:rPr>
          <w:rFonts w:asciiTheme="minorHAnsi" w:hAnsiTheme="minorHAnsi"/>
          <w:sz w:val="22"/>
          <w:szCs w:val="22"/>
          <w:vertAlign w:val="superscript"/>
        </w:rPr>
        <w:t>3</w:t>
      </w:r>
      <w:r w:rsidRPr="00212A1C">
        <w:rPr>
          <w:rFonts w:asciiTheme="minorHAnsi" w:hAnsiTheme="minorHAnsi"/>
          <w:sz w:val="22"/>
          <w:szCs w:val="22"/>
        </w:rPr>
        <w:t xml:space="preserve">   </w:t>
      </w:r>
    </w:p>
    <w:p w:rsidR="008158E4" w:rsidRPr="00212A1C" w:rsidRDefault="008158E4" w:rsidP="008158E4">
      <w:pPr>
        <w:ind w:right="283"/>
        <w:jc w:val="both"/>
        <w:rPr>
          <w:rFonts w:asciiTheme="minorHAnsi" w:hAnsiTheme="minorHAnsi"/>
          <w:b/>
          <w:sz w:val="22"/>
          <w:szCs w:val="22"/>
        </w:rPr>
      </w:pPr>
      <w:r w:rsidRPr="00212A1C">
        <w:rPr>
          <w:rFonts w:asciiTheme="minorHAnsi" w:hAnsiTheme="minorHAnsi"/>
          <w:b/>
          <w:sz w:val="22"/>
          <w:szCs w:val="22"/>
        </w:rPr>
        <w:tab/>
      </w:r>
      <w:r w:rsidRPr="00212A1C">
        <w:rPr>
          <w:rFonts w:asciiTheme="minorHAnsi" w:hAnsiTheme="minorHAnsi"/>
          <w:b/>
          <w:sz w:val="22"/>
          <w:szCs w:val="22"/>
        </w:rPr>
        <w:tab/>
        <w:t xml:space="preserve">(w MPZP - </w:t>
      </w:r>
      <w:r w:rsidRPr="00212A1C">
        <w:rPr>
          <w:rFonts w:asciiTheme="minorHAnsi" w:hAnsiTheme="minorHAnsi"/>
          <w:sz w:val="22"/>
          <w:szCs w:val="22"/>
        </w:rPr>
        <w:t>nie określono</w:t>
      </w:r>
      <w:r w:rsidRPr="00212A1C">
        <w:rPr>
          <w:rFonts w:asciiTheme="minorHAnsi" w:hAnsiTheme="minorHAnsi"/>
          <w:b/>
          <w:sz w:val="22"/>
          <w:szCs w:val="22"/>
        </w:rPr>
        <w:t>)</w:t>
      </w:r>
    </w:p>
    <w:p w:rsidR="002919BB" w:rsidRPr="00212A1C" w:rsidRDefault="008158E4" w:rsidP="008158E4">
      <w:pPr>
        <w:ind w:right="283"/>
        <w:jc w:val="both"/>
        <w:rPr>
          <w:rFonts w:asciiTheme="minorHAnsi" w:hAnsiTheme="minorHAnsi"/>
          <w:b/>
          <w:sz w:val="22"/>
          <w:szCs w:val="22"/>
        </w:rPr>
      </w:pPr>
      <w:r w:rsidRPr="00212A1C">
        <w:rPr>
          <w:rFonts w:asciiTheme="minorHAnsi" w:hAnsiTheme="minorHAnsi"/>
          <w:b/>
          <w:sz w:val="22"/>
          <w:szCs w:val="22"/>
        </w:rPr>
        <w:tab/>
      </w:r>
    </w:p>
    <w:p w:rsidR="008158E4" w:rsidRPr="005F0A81" w:rsidRDefault="008158E4" w:rsidP="008158E4">
      <w:pPr>
        <w:ind w:right="283"/>
        <w:jc w:val="both"/>
        <w:rPr>
          <w:rFonts w:asciiTheme="minorHAnsi" w:hAnsiTheme="minorHAnsi"/>
          <w:iCs/>
          <w:sz w:val="22"/>
          <w:szCs w:val="22"/>
        </w:rPr>
      </w:pPr>
      <w:r w:rsidRPr="005F0A81">
        <w:rPr>
          <w:rFonts w:asciiTheme="minorHAnsi" w:hAnsiTheme="minorHAnsi"/>
          <w:sz w:val="22"/>
          <w:szCs w:val="22"/>
        </w:rPr>
        <w:tab/>
      </w:r>
      <w:r w:rsidRPr="005F0A81">
        <w:rPr>
          <w:rFonts w:asciiTheme="minorHAnsi" w:hAnsiTheme="minorHAnsi"/>
          <w:iCs/>
          <w:sz w:val="22"/>
          <w:szCs w:val="22"/>
        </w:rPr>
        <w:t>Gabaryty i wysokość projektowanej zabudowy:</w:t>
      </w:r>
    </w:p>
    <w:p w:rsidR="008158E4" w:rsidRPr="00212A1C" w:rsidRDefault="008158E4" w:rsidP="008158E4">
      <w:pPr>
        <w:ind w:right="283" w:firstLine="708"/>
        <w:jc w:val="both"/>
        <w:rPr>
          <w:rFonts w:asciiTheme="minorHAnsi" w:hAnsiTheme="minorHAnsi"/>
          <w:sz w:val="22"/>
          <w:szCs w:val="22"/>
        </w:rPr>
      </w:pPr>
      <w:r w:rsidRPr="00212A1C">
        <w:rPr>
          <w:rFonts w:asciiTheme="minorHAnsi" w:hAnsiTheme="minorHAnsi"/>
          <w:sz w:val="22"/>
          <w:szCs w:val="22"/>
        </w:rPr>
        <w:t>- ilość kondygnacji .................................…..........……………………............</w:t>
      </w:r>
      <w:r w:rsidRPr="00212A1C">
        <w:rPr>
          <w:rFonts w:asciiTheme="minorHAnsi" w:hAnsiTheme="minorHAnsi"/>
          <w:sz w:val="22"/>
          <w:szCs w:val="22"/>
        </w:rPr>
        <w:tab/>
        <w:t xml:space="preserve">- </w:t>
      </w:r>
      <w:r w:rsidR="00652315">
        <w:rPr>
          <w:rFonts w:asciiTheme="minorHAnsi" w:hAnsiTheme="minorHAnsi"/>
          <w:sz w:val="22"/>
          <w:szCs w:val="22"/>
        </w:rPr>
        <w:t>3</w:t>
      </w:r>
      <w:r w:rsidRPr="00212A1C">
        <w:rPr>
          <w:rFonts w:asciiTheme="minorHAnsi" w:hAnsiTheme="minorHAnsi"/>
          <w:sz w:val="22"/>
          <w:szCs w:val="22"/>
        </w:rPr>
        <w:t xml:space="preserve"> </w:t>
      </w:r>
      <w:proofErr w:type="spellStart"/>
      <w:r w:rsidRPr="00212A1C">
        <w:rPr>
          <w:rFonts w:asciiTheme="minorHAnsi" w:hAnsiTheme="minorHAnsi"/>
          <w:sz w:val="22"/>
          <w:szCs w:val="22"/>
        </w:rPr>
        <w:t>kond</w:t>
      </w:r>
      <w:proofErr w:type="spellEnd"/>
      <w:r w:rsidRPr="00212A1C">
        <w:rPr>
          <w:rFonts w:asciiTheme="minorHAnsi" w:hAnsiTheme="minorHAnsi"/>
          <w:sz w:val="22"/>
          <w:szCs w:val="22"/>
        </w:rPr>
        <w:t xml:space="preserve">.   </w:t>
      </w:r>
    </w:p>
    <w:p w:rsidR="008158E4" w:rsidRPr="00212A1C" w:rsidRDefault="008158E4" w:rsidP="008158E4">
      <w:pPr>
        <w:ind w:right="283"/>
        <w:jc w:val="both"/>
        <w:rPr>
          <w:rFonts w:asciiTheme="minorHAnsi" w:hAnsiTheme="minorHAnsi"/>
          <w:b/>
          <w:sz w:val="22"/>
          <w:szCs w:val="22"/>
        </w:rPr>
      </w:pPr>
      <w:r w:rsidRPr="00212A1C">
        <w:rPr>
          <w:rFonts w:asciiTheme="minorHAnsi" w:hAnsiTheme="minorHAnsi"/>
          <w:b/>
          <w:sz w:val="22"/>
          <w:szCs w:val="22"/>
        </w:rPr>
        <w:tab/>
      </w:r>
      <w:r w:rsidRPr="00212A1C">
        <w:rPr>
          <w:rFonts w:asciiTheme="minorHAnsi" w:hAnsiTheme="minorHAnsi"/>
          <w:b/>
          <w:sz w:val="22"/>
          <w:szCs w:val="22"/>
        </w:rPr>
        <w:tab/>
        <w:t xml:space="preserve">(w MPZP - </w:t>
      </w:r>
      <w:r w:rsidRPr="00212A1C">
        <w:rPr>
          <w:rFonts w:asciiTheme="minorHAnsi" w:hAnsiTheme="minorHAnsi"/>
          <w:sz w:val="22"/>
          <w:szCs w:val="22"/>
        </w:rPr>
        <w:t>nie określono</w:t>
      </w:r>
      <w:r w:rsidRPr="00212A1C">
        <w:rPr>
          <w:rFonts w:asciiTheme="minorHAnsi" w:hAnsiTheme="minorHAnsi"/>
          <w:b/>
          <w:sz w:val="22"/>
          <w:szCs w:val="22"/>
        </w:rPr>
        <w:t>)</w:t>
      </w:r>
    </w:p>
    <w:p w:rsidR="00474020" w:rsidRPr="00212A1C" w:rsidRDefault="00474020" w:rsidP="00474020">
      <w:pPr>
        <w:ind w:right="283" w:firstLine="708"/>
        <w:jc w:val="both"/>
        <w:rPr>
          <w:rFonts w:asciiTheme="minorHAnsi" w:hAnsiTheme="minorHAnsi"/>
          <w:sz w:val="22"/>
          <w:szCs w:val="22"/>
        </w:rPr>
      </w:pPr>
      <w:r w:rsidRPr="00212A1C">
        <w:rPr>
          <w:rFonts w:asciiTheme="minorHAnsi" w:hAnsiTheme="minorHAnsi"/>
          <w:sz w:val="22"/>
          <w:szCs w:val="22"/>
        </w:rPr>
        <w:t xml:space="preserve">- </w:t>
      </w:r>
      <w:r>
        <w:rPr>
          <w:rFonts w:asciiTheme="minorHAnsi" w:hAnsiTheme="minorHAnsi"/>
          <w:sz w:val="22"/>
          <w:szCs w:val="22"/>
        </w:rPr>
        <w:t>długość budynku</w:t>
      </w:r>
      <w:r w:rsidRPr="00212A1C">
        <w:rPr>
          <w:rFonts w:asciiTheme="minorHAnsi" w:hAnsiTheme="minorHAnsi"/>
          <w:sz w:val="22"/>
          <w:szCs w:val="22"/>
        </w:rPr>
        <w:t xml:space="preserve"> .................................…..........……………………............</w:t>
      </w:r>
      <w:r w:rsidRPr="00212A1C">
        <w:rPr>
          <w:rFonts w:asciiTheme="minorHAnsi" w:hAnsiTheme="minorHAnsi"/>
          <w:sz w:val="22"/>
          <w:szCs w:val="22"/>
        </w:rPr>
        <w:tab/>
        <w:t xml:space="preserve">- </w:t>
      </w:r>
      <w:r w:rsidR="006D207E">
        <w:rPr>
          <w:rFonts w:asciiTheme="minorHAnsi" w:hAnsiTheme="minorHAnsi"/>
          <w:sz w:val="22"/>
          <w:szCs w:val="22"/>
        </w:rPr>
        <w:t>30</w:t>
      </w:r>
      <w:r>
        <w:rPr>
          <w:rFonts w:asciiTheme="minorHAnsi" w:hAnsiTheme="minorHAnsi"/>
          <w:sz w:val="22"/>
          <w:szCs w:val="22"/>
        </w:rPr>
        <w:t>,</w:t>
      </w:r>
      <w:r w:rsidR="006D207E">
        <w:rPr>
          <w:rFonts w:asciiTheme="minorHAnsi" w:hAnsiTheme="minorHAnsi"/>
          <w:sz w:val="22"/>
          <w:szCs w:val="22"/>
        </w:rPr>
        <w:t>20</w:t>
      </w:r>
      <w:r>
        <w:rPr>
          <w:rFonts w:asciiTheme="minorHAnsi" w:hAnsiTheme="minorHAnsi"/>
          <w:sz w:val="22"/>
          <w:szCs w:val="22"/>
        </w:rPr>
        <w:t>m</w:t>
      </w:r>
      <w:r w:rsidRPr="00212A1C">
        <w:rPr>
          <w:rFonts w:asciiTheme="minorHAnsi" w:hAnsiTheme="minorHAnsi"/>
          <w:sz w:val="22"/>
          <w:szCs w:val="22"/>
        </w:rPr>
        <w:t xml:space="preserve">.   </w:t>
      </w:r>
    </w:p>
    <w:p w:rsidR="00474020" w:rsidRPr="00212A1C" w:rsidRDefault="00474020" w:rsidP="00474020">
      <w:pPr>
        <w:ind w:right="283" w:firstLine="708"/>
        <w:jc w:val="both"/>
        <w:rPr>
          <w:rFonts w:asciiTheme="minorHAnsi" w:hAnsiTheme="minorHAnsi"/>
          <w:sz w:val="22"/>
          <w:szCs w:val="22"/>
        </w:rPr>
      </w:pPr>
      <w:r w:rsidRPr="00212A1C">
        <w:rPr>
          <w:rFonts w:asciiTheme="minorHAnsi" w:hAnsiTheme="minorHAnsi"/>
          <w:sz w:val="22"/>
          <w:szCs w:val="22"/>
        </w:rPr>
        <w:t xml:space="preserve">- </w:t>
      </w:r>
      <w:r>
        <w:rPr>
          <w:rFonts w:asciiTheme="minorHAnsi" w:hAnsiTheme="minorHAnsi"/>
          <w:sz w:val="22"/>
          <w:szCs w:val="22"/>
        </w:rPr>
        <w:t>szerokość budynku</w:t>
      </w:r>
      <w:r w:rsidRPr="00212A1C">
        <w:rPr>
          <w:rFonts w:asciiTheme="minorHAnsi" w:hAnsiTheme="minorHAnsi"/>
          <w:sz w:val="22"/>
          <w:szCs w:val="22"/>
        </w:rPr>
        <w:t xml:space="preserve"> .................................…..........……………………............</w:t>
      </w:r>
      <w:r w:rsidRPr="00212A1C">
        <w:rPr>
          <w:rFonts w:asciiTheme="minorHAnsi" w:hAnsiTheme="minorHAnsi"/>
          <w:sz w:val="22"/>
          <w:szCs w:val="22"/>
        </w:rPr>
        <w:tab/>
        <w:t xml:space="preserve">- </w:t>
      </w:r>
      <w:r w:rsidR="006D207E">
        <w:rPr>
          <w:rFonts w:asciiTheme="minorHAnsi" w:hAnsiTheme="minorHAnsi"/>
          <w:sz w:val="22"/>
          <w:szCs w:val="22"/>
        </w:rPr>
        <w:t>27</w:t>
      </w:r>
      <w:r>
        <w:rPr>
          <w:rFonts w:asciiTheme="minorHAnsi" w:hAnsiTheme="minorHAnsi"/>
          <w:sz w:val="22"/>
          <w:szCs w:val="22"/>
        </w:rPr>
        <w:t>,</w:t>
      </w:r>
      <w:r w:rsidR="006D207E">
        <w:rPr>
          <w:rFonts w:asciiTheme="minorHAnsi" w:hAnsiTheme="minorHAnsi"/>
          <w:sz w:val="22"/>
          <w:szCs w:val="22"/>
        </w:rPr>
        <w:t>71</w:t>
      </w:r>
      <w:r>
        <w:rPr>
          <w:rFonts w:asciiTheme="minorHAnsi" w:hAnsiTheme="minorHAnsi"/>
          <w:sz w:val="22"/>
          <w:szCs w:val="22"/>
        </w:rPr>
        <w:t>m</w:t>
      </w:r>
      <w:r w:rsidRPr="00212A1C">
        <w:rPr>
          <w:rFonts w:asciiTheme="minorHAnsi" w:hAnsiTheme="minorHAnsi"/>
          <w:sz w:val="22"/>
          <w:szCs w:val="22"/>
        </w:rPr>
        <w:t xml:space="preserve">.   </w:t>
      </w:r>
    </w:p>
    <w:p w:rsidR="003E6671" w:rsidRPr="00212A1C" w:rsidRDefault="003E6671" w:rsidP="003E6671">
      <w:pPr>
        <w:ind w:right="283" w:firstLine="708"/>
        <w:jc w:val="both"/>
        <w:rPr>
          <w:rFonts w:asciiTheme="minorHAnsi" w:hAnsiTheme="minorHAnsi"/>
          <w:sz w:val="22"/>
          <w:szCs w:val="22"/>
        </w:rPr>
      </w:pPr>
      <w:r w:rsidRPr="00212A1C">
        <w:rPr>
          <w:rFonts w:asciiTheme="minorHAnsi" w:hAnsiTheme="minorHAnsi"/>
          <w:sz w:val="22"/>
          <w:szCs w:val="22"/>
        </w:rPr>
        <w:t xml:space="preserve">- </w:t>
      </w:r>
      <w:r>
        <w:rPr>
          <w:rFonts w:asciiTheme="minorHAnsi" w:hAnsiTheme="minorHAnsi"/>
          <w:sz w:val="22"/>
          <w:szCs w:val="22"/>
        </w:rPr>
        <w:t>wysokość budynku</w:t>
      </w:r>
      <w:r w:rsidRPr="00212A1C">
        <w:rPr>
          <w:rFonts w:asciiTheme="minorHAnsi" w:hAnsiTheme="minorHAnsi"/>
          <w:sz w:val="22"/>
          <w:szCs w:val="22"/>
        </w:rPr>
        <w:t xml:space="preserve"> .................................…..........……………………............</w:t>
      </w:r>
      <w:r w:rsidRPr="00212A1C">
        <w:rPr>
          <w:rFonts w:asciiTheme="minorHAnsi" w:hAnsiTheme="minorHAnsi"/>
          <w:sz w:val="22"/>
          <w:szCs w:val="22"/>
        </w:rPr>
        <w:tab/>
        <w:t xml:space="preserve">- </w:t>
      </w:r>
      <w:r w:rsidR="00720253">
        <w:rPr>
          <w:rFonts w:asciiTheme="minorHAnsi" w:hAnsiTheme="minorHAnsi"/>
          <w:sz w:val="22"/>
          <w:szCs w:val="22"/>
        </w:rPr>
        <w:t>10</w:t>
      </w:r>
      <w:r>
        <w:rPr>
          <w:rFonts w:asciiTheme="minorHAnsi" w:hAnsiTheme="minorHAnsi"/>
          <w:sz w:val="22"/>
          <w:szCs w:val="22"/>
        </w:rPr>
        <w:t>,</w:t>
      </w:r>
      <w:r w:rsidR="00720253">
        <w:rPr>
          <w:rFonts w:asciiTheme="minorHAnsi" w:hAnsiTheme="minorHAnsi"/>
          <w:sz w:val="22"/>
          <w:szCs w:val="22"/>
        </w:rPr>
        <w:t>06</w:t>
      </w:r>
      <w:r>
        <w:rPr>
          <w:rFonts w:asciiTheme="minorHAnsi" w:hAnsiTheme="minorHAnsi"/>
          <w:sz w:val="22"/>
          <w:szCs w:val="22"/>
        </w:rPr>
        <w:t>m</w:t>
      </w:r>
      <w:r w:rsidRPr="00212A1C">
        <w:rPr>
          <w:rFonts w:asciiTheme="minorHAnsi" w:hAnsiTheme="minorHAnsi"/>
          <w:sz w:val="22"/>
          <w:szCs w:val="22"/>
        </w:rPr>
        <w:t xml:space="preserve">.   </w:t>
      </w:r>
    </w:p>
    <w:p w:rsidR="003E6671" w:rsidRPr="00212A1C" w:rsidRDefault="003E6671" w:rsidP="003E6671">
      <w:pPr>
        <w:ind w:right="283"/>
        <w:jc w:val="both"/>
        <w:rPr>
          <w:rFonts w:asciiTheme="minorHAnsi" w:hAnsiTheme="minorHAnsi"/>
          <w:b/>
          <w:sz w:val="22"/>
          <w:szCs w:val="22"/>
        </w:rPr>
      </w:pPr>
      <w:r w:rsidRPr="00212A1C">
        <w:rPr>
          <w:rFonts w:asciiTheme="minorHAnsi" w:hAnsiTheme="minorHAnsi"/>
          <w:b/>
          <w:sz w:val="22"/>
          <w:szCs w:val="22"/>
        </w:rPr>
        <w:tab/>
      </w:r>
      <w:r w:rsidRPr="00212A1C">
        <w:rPr>
          <w:rFonts w:asciiTheme="minorHAnsi" w:hAnsiTheme="minorHAnsi"/>
          <w:b/>
          <w:sz w:val="22"/>
          <w:szCs w:val="22"/>
        </w:rPr>
        <w:tab/>
        <w:t xml:space="preserve">(w </w:t>
      </w:r>
      <w:r w:rsidRPr="00715C77">
        <w:rPr>
          <w:rFonts w:asciiTheme="minorHAnsi" w:hAnsiTheme="minorHAnsi"/>
          <w:b/>
          <w:sz w:val="22"/>
          <w:szCs w:val="22"/>
        </w:rPr>
        <w:t>MPZP - maksymalny pionowy wymiar budynku – 12 m</w:t>
      </w:r>
      <w:r w:rsidR="00715C77" w:rsidRPr="00715C77">
        <w:rPr>
          <w:rFonts w:asciiTheme="minorHAnsi" w:hAnsiTheme="minorHAnsi"/>
          <w:b/>
          <w:sz w:val="22"/>
          <w:szCs w:val="22"/>
        </w:rPr>
        <w:t xml:space="preserve"> - warunek</w:t>
      </w:r>
      <w:r w:rsidR="00715C77" w:rsidRPr="003E6671">
        <w:rPr>
          <w:rFonts w:asciiTheme="minorHAnsi" w:hAnsiTheme="minorHAnsi"/>
          <w:b/>
          <w:sz w:val="22"/>
          <w:szCs w:val="22"/>
        </w:rPr>
        <w:t xml:space="preserve"> spełniony</w:t>
      </w:r>
      <w:r w:rsidRPr="00715C77">
        <w:rPr>
          <w:rFonts w:asciiTheme="minorHAnsi" w:hAnsiTheme="minorHAnsi"/>
          <w:sz w:val="22"/>
          <w:szCs w:val="22"/>
        </w:rPr>
        <w:t>)</w:t>
      </w:r>
    </w:p>
    <w:p w:rsidR="008158E4" w:rsidRPr="0007270A" w:rsidRDefault="008158E4" w:rsidP="008158E4">
      <w:pPr>
        <w:ind w:right="283" w:firstLine="708"/>
        <w:jc w:val="both"/>
        <w:rPr>
          <w:rFonts w:asciiTheme="minorHAnsi" w:hAnsiTheme="minorHAnsi"/>
          <w:color w:val="FF0000"/>
          <w:sz w:val="22"/>
          <w:szCs w:val="22"/>
        </w:rPr>
      </w:pPr>
    </w:p>
    <w:p w:rsidR="008158E4" w:rsidRPr="00295F4A" w:rsidRDefault="008158E4" w:rsidP="008158E4">
      <w:pPr>
        <w:widowControl w:val="0"/>
        <w:autoSpaceDE w:val="0"/>
        <w:autoSpaceDN w:val="0"/>
        <w:adjustRightInd w:val="0"/>
        <w:spacing w:after="120"/>
        <w:ind w:left="284" w:right="48" w:hanging="284"/>
        <w:outlineLvl w:val="0"/>
        <w:rPr>
          <w:rFonts w:asciiTheme="minorHAnsi" w:hAnsiTheme="minorHAnsi"/>
          <w:b/>
          <w:bCs/>
          <w:sz w:val="22"/>
          <w:szCs w:val="22"/>
          <w:u w:val="single"/>
        </w:rPr>
      </w:pPr>
      <w:r w:rsidRPr="00295F4A">
        <w:rPr>
          <w:rFonts w:asciiTheme="minorHAnsi" w:hAnsiTheme="minorHAnsi"/>
          <w:b/>
          <w:bCs/>
          <w:sz w:val="22"/>
          <w:szCs w:val="22"/>
          <w:u w:val="single"/>
        </w:rPr>
        <w:t>5. INFORMACJE I DANE</w:t>
      </w:r>
    </w:p>
    <w:p w:rsidR="008158E4" w:rsidRPr="00295F4A" w:rsidRDefault="008158E4" w:rsidP="008158E4">
      <w:pPr>
        <w:widowControl w:val="0"/>
        <w:autoSpaceDE w:val="0"/>
        <w:autoSpaceDN w:val="0"/>
        <w:adjustRightInd w:val="0"/>
        <w:ind w:right="48"/>
        <w:jc w:val="both"/>
        <w:outlineLvl w:val="0"/>
        <w:rPr>
          <w:rFonts w:asciiTheme="minorHAnsi" w:hAnsiTheme="minorHAnsi"/>
          <w:b/>
          <w:sz w:val="22"/>
          <w:szCs w:val="22"/>
        </w:rPr>
      </w:pPr>
      <w:r w:rsidRPr="00295F4A">
        <w:rPr>
          <w:rFonts w:asciiTheme="minorHAnsi" w:hAnsiTheme="minorHAnsi"/>
          <w:b/>
          <w:bCs/>
          <w:sz w:val="22"/>
          <w:szCs w:val="22"/>
        </w:rPr>
        <w:tab/>
        <w:t>5.1.</w:t>
      </w:r>
      <w:r w:rsidRPr="00295F4A">
        <w:rPr>
          <w:rFonts w:asciiTheme="minorHAnsi" w:hAnsiTheme="minorHAnsi"/>
          <w:b/>
          <w:bCs/>
          <w:sz w:val="22"/>
          <w:szCs w:val="22"/>
        </w:rPr>
        <w:tab/>
      </w:r>
      <w:r w:rsidRPr="00295F4A">
        <w:rPr>
          <w:rFonts w:asciiTheme="minorHAnsi" w:hAnsiTheme="minorHAnsi"/>
          <w:b/>
          <w:sz w:val="22"/>
          <w:szCs w:val="22"/>
        </w:rPr>
        <w:t xml:space="preserve">OGRANICZENIA LUB ZAKAZY W ZABUDOWIE I ZAGOSPODAROWANIU TEGO TERENU WYNIKAJĄCE Z AKTÓW PRAWA MIEJSCOWEGO </w:t>
      </w:r>
    </w:p>
    <w:p w:rsidR="008158E4" w:rsidRPr="00A9511E" w:rsidRDefault="008158E4" w:rsidP="008158E4">
      <w:pPr>
        <w:pStyle w:val="Default"/>
        <w:rPr>
          <w:rFonts w:asciiTheme="minorHAnsi" w:hAnsiTheme="minorHAnsi"/>
          <w:sz w:val="22"/>
          <w:szCs w:val="22"/>
        </w:rPr>
      </w:pPr>
      <w:r w:rsidRPr="00295F4A">
        <w:rPr>
          <w:rFonts w:asciiTheme="minorHAnsi" w:hAnsiTheme="minorHAnsi"/>
          <w:sz w:val="22"/>
          <w:szCs w:val="22"/>
        </w:rPr>
        <w:lastRenderedPageBreak/>
        <w:tab/>
        <w:t xml:space="preserve">Zagospodarowanie terenu inwestycji zaprojektowano w oparciu o wymogi zapisów Miejscowego Planu Zagospodarowania </w:t>
      </w:r>
      <w:r w:rsidRPr="00A9511E">
        <w:rPr>
          <w:rFonts w:asciiTheme="minorHAnsi" w:hAnsiTheme="minorHAnsi"/>
          <w:sz w:val="22"/>
          <w:szCs w:val="22"/>
        </w:rPr>
        <w:t xml:space="preserve">Przestrzennego </w:t>
      </w:r>
      <w:r w:rsidR="00715C77" w:rsidRPr="00715C77">
        <w:rPr>
          <w:rFonts w:asciiTheme="minorHAnsi" w:hAnsiTheme="minorHAnsi"/>
          <w:bCs/>
          <w:sz w:val="22"/>
          <w:szCs w:val="22"/>
        </w:rPr>
        <w:t>Gminy Krościenko Wyżne</w:t>
      </w:r>
      <w:r w:rsidRPr="00A9511E">
        <w:rPr>
          <w:rFonts w:asciiTheme="minorHAnsi" w:hAnsiTheme="minorHAnsi"/>
          <w:sz w:val="22"/>
          <w:szCs w:val="22"/>
        </w:rPr>
        <w:t>,</w:t>
      </w:r>
    </w:p>
    <w:p w:rsidR="008158E4" w:rsidRPr="00A9511E" w:rsidRDefault="008158E4" w:rsidP="008158E4">
      <w:pPr>
        <w:pStyle w:val="Default"/>
        <w:rPr>
          <w:rFonts w:asciiTheme="minorHAnsi" w:hAnsiTheme="minorHAnsi"/>
          <w:sz w:val="22"/>
          <w:szCs w:val="22"/>
        </w:rPr>
      </w:pPr>
      <w:r w:rsidRPr="00A9511E">
        <w:rPr>
          <w:rFonts w:asciiTheme="minorHAnsi" w:hAnsiTheme="minorHAnsi"/>
          <w:sz w:val="22"/>
          <w:szCs w:val="22"/>
        </w:rPr>
        <w:tab/>
        <w:t>Działka, na której projektowana jest inwestycja</w:t>
      </w:r>
      <w:r w:rsidRPr="00295F4A">
        <w:rPr>
          <w:rFonts w:asciiTheme="minorHAnsi" w:hAnsiTheme="minorHAnsi"/>
          <w:sz w:val="22"/>
          <w:szCs w:val="22"/>
        </w:rPr>
        <w:t xml:space="preserve"> położona jest w obszarze o symbolu: </w:t>
      </w:r>
      <w:r w:rsidR="00495AAA">
        <w:rPr>
          <w:rFonts w:asciiTheme="minorHAnsi" w:hAnsiTheme="minorHAnsi"/>
          <w:b/>
          <w:bCs/>
          <w:sz w:val="22"/>
          <w:szCs w:val="22"/>
        </w:rPr>
        <w:t>2 UP</w:t>
      </w:r>
      <w:r w:rsidRPr="00295F4A">
        <w:rPr>
          <w:rFonts w:asciiTheme="minorHAnsi" w:hAnsiTheme="minorHAnsi"/>
          <w:sz w:val="22"/>
          <w:szCs w:val="22"/>
        </w:rPr>
        <w:t>-</w:t>
      </w:r>
      <w:r w:rsidRPr="00A9511E">
        <w:rPr>
          <w:b/>
          <w:bCs/>
          <w:sz w:val="22"/>
          <w:szCs w:val="22"/>
        </w:rPr>
        <w:t xml:space="preserve"> </w:t>
      </w:r>
      <w:r w:rsidR="00495AAA" w:rsidRPr="00495AAA">
        <w:rPr>
          <w:rFonts w:asciiTheme="minorHAnsi" w:hAnsiTheme="minorHAnsi"/>
          <w:bCs/>
          <w:sz w:val="22"/>
          <w:szCs w:val="22"/>
        </w:rPr>
        <w:t>tereny usług publicznych</w:t>
      </w:r>
      <w:r w:rsidRPr="00A9511E">
        <w:rPr>
          <w:rFonts w:asciiTheme="minorHAnsi" w:hAnsiTheme="minorHAnsi"/>
          <w:sz w:val="22"/>
          <w:szCs w:val="22"/>
        </w:rPr>
        <w:t xml:space="preserve">, </w:t>
      </w:r>
    </w:p>
    <w:p w:rsidR="008158E4" w:rsidRDefault="008158E4" w:rsidP="008158E4">
      <w:pPr>
        <w:pStyle w:val="Default"/>
        <w:rPr>
          <w:rFonts w:asciiTheme="minorHAnsi" w:hAnsiTheme="minorHAnsi"/>
          <w:sz w:val="22"/>
          <w:szCs w:val="22"/>
        </w:rPr>
      </w:pPr>
      <w:r w:rsidRPr="00295F4A">
        <w:rPr>
          <w:rFonts w:asciiTheme="minorHAnsi" w:hAnsiTheme="minorHAnsi"/>
          <w:sz w:val="22"/>
          <w:szCs w:val="22"/>
        </w:rPr>
        <w:tab/>
      </w:r>
    </w:p>
    <w:p w:rsidR="008158E4" w:rsidRDefault="008158E4" w:rsidP="008158E4">
      <w:pPr>
        <w:pStyle w:val="Default"/>
        <w:rPr>
          <w:rFonts w:asciiTheme="minorHAnsi" w:hAnsiTheme="minorHAnsi"/>
          <w:sz w:val="22"/>
          <w:szCs w:val="22"/>
        </w:rPr>
      </w:pPr>
      <w:r>
        <w:rPr>
          <w:rFonts w:asciiTheme="minorHAnsi" w:hAnsiTheme="minorHAnsi"/>
          <w:sz w:val="22"/>
          <w:szCs w:val="22"/>
        </w:rPr>
        <w:tab/>
      </w:r>
      <w:r w:rsidRPr="00295F4A">
        <w:rPr>
          <w:rFonts w:asciiTheme="minorHAnsi" w:hAnsiTheme="minorHAnsi"/>
          <w:sz w:val="22"/>
          <w:szCs w:val="22"/>
        </w:rPr>
        <w:t xml:space="preserve">Według ustaleń MPZP w granicach terenu </w:t>
      </w:r>
      <w:r w:rsidR="00495AAA">
        <w:rPr>
          <w:rFonts w:asciiTheme="minorHAnsi" w:hAnsiTheme="minorHAnsi"/>
          <w:b/>
          <w:bCs/>
          <w:sz w:val="22"/>
          <w:szCs w:val="22"/>
        </w:rPr>
        <w:t>2 UP</w:t>
      </w:r>
      <w:r w:rsidR="00715C77" w:rsidRPr="00295F4A">
        <w:rPr>
          <w:rFonts w:asciiTheme="minorHAnsi" w:hAnsiTheme="minorHAnsi"/>
          <w:sz w:val="22"/>
          <w:szCs w:val="22"/>
        </w:rPr>
        <w:t xml:space="preserve"> </w:t>
      </w:r>
      <w:r w:rsidRPr="00295F4A">
        <w:rPr>
          <w:rFonts w:asciiTheme="minorHAnsi" w:hAnsiTheme="minorHAnsi"/>
          <w:sz w:val="22"/>
          <w:szCs w:val="22"/>
        </w:rPr>
        <w:t>ustalono warunki zagospodarowania terenu i kształtowania zabudowy:</w:t>
      </w:r>
    </w:p>
    <w:p w:rsidR="00495AAA" w:rsidRDefault="00495AAA" w:rsidP="008158E4">
      <w:pPr>
        <w:pStyle w:val="Default"/>
        <w:rPr>
          <w:rFonts w:asciiTheme="minorHAnsi" w:hAnsiTheme="minorHAnsi"/>
          <w:sz w:val="22"/>
          <w:szCs w:val="22"/>
        </w:rPr>
      </w:pPr>
    </w:p>
    <w:p w:rsidR="00495AAA" w:rsidRPr="00495AAA" w:rsidRDefault="00495AAA" w:rsidP="00495AAA">
      <w:pPr>
        <w:pStyle w:val="Default"/>
        <w:rPr>
          <w:rFonts w:asciiTheme="minorHAnsi" w:hAnsiTheme="minorHAnsi"/>
          <w:sz w:val="22"/>
          <w:szCs w:val="22"/>
        </w:rPr>
      </w:pPr>
      <w:r w:rsidRPr="00495AAA">
        <w:rPr>
          <w:rFonts w:asciiTheme="minorHAnsi" w:hAnsiTheme="minorHAnsi"/>
          <w:sz w:val="22"/>
          <w:szCs w:val="22"/>
        </w:rPr>
        <w:t>Dla terenów oznaczonych na rysunku planu symbolami 1UP – 6UP ustala się:</w:t>
      </w:r>
    </w:p>
    <w:p w:rsidR="00495AAA" w:rsidRPr="00495AAA" w:rsidRDefault="00495AAA" w:rsidP="00495AAA">
      <w:pPr>
        <w:pStyle w:val="Default"/>
        <w:ind w:left="708"/>
        <w:rPr>
          <w:rFonts w:asciiTheme="minorHAnsi" w:hAnsiTheme="minorHAnsi"/>
          <w:sz w:val="22"/>
          <w:szCs w:val="22"/>
        </w:rPr>
      </w:pPr>
      <w:r w:rsidRPr="00495AAA">
        <w:rPr>
          <w:rFonts w:asciiTheme="minorHAnsi" w:hAnsiTheme="minorHAnsi"/>
          <w:sz w:val="22"/>
          <w:szCs w:val="22"/>
        </w:rPr>
        <w:t>1) przeznaczenie podstawowe – usługi publiczne tj. usługi oświaty, kultury, zdrowia,</w:t>
      </w:r>
    </w:p>
    <w:p w:rsidR="00495AAA" w:rsidRDefault="00495AAA" w:rsidP="00495AAA">
      <w:pPr>
        <w:pStyle w:val="Default"/>
        <w:ind w:left="708"/>
        <w:rPr>
          <w:rFonts w:asciiTheme="minorHAnsi" w:hAnsiTheme="minorHAnsi"/>
          <w:sz w:val="22"/>
          <w:szCs w:val="22"/>
        </w:rPr>
      </w:pPr>
      <w:r w:rsidRPr="00495AAA">
        <w:rPr>
          <w:rFonts w:asciiTheme="minorHAnsi" w:hAnsiTheme="minorHAnsi"/>
          <w:sz w:val="22"/>
          <w:szCs w:val="22"/>
        </w:rPr>
        <w:t>opieki społecznej, obiekty administracji publicznej, obiekty sakralne</w:t>
      </w:r>
    </w:p>
    <w:p w:rsidR="00495AAA" w:rsidRPr="00495AAA" w:rsidRDefault="00495AAA" w:rsidP="00495AAA">
      <w:pPr>
        <w:pStyle w:val="Default"/>
        <w:ind w:left="708"/>
        <w:rPr>
          <w:rFonts w:asciiTheme="minorHAnsi" w:hAnsiTheme="minorHAnsi"/>
          <w:sz w:val="22"/>
          <w:szCs w:val="22"/>
        </w:rPr>
      </w:pPr>
      <w:r w:rsidRPr="00495AAA">
        <w:rPr>
          <w:rFonts w:asciiTheme="minorHAnsi" w:hAnsiTheme="minorHAnsi"/>
          <w:sz w:val="22"/>
          <w:szCs w:val="22"/>
        </w:rPr>
        <w:t>2) przeznaczenie uzupełniające – usługi komercyjne, zabudowa mieszkaniowa, zieleń</w:t>
      </w:r>
    </w:p>
    <w:p w:rsidR="00495AAA" w:rsidRPr="00495AAA" w:rsidRDefault="00495AAA" w:rsidP="00495AAA">
      <w:pPr>
        <w:pStyle w:val="Default"/>
        <w:ind w:left="708"/>
        <w:rPr>
          <w:rFonts w:asciiTheme="minorHAnsi" w:hAnsiTheme="minorHAnsi"/>
          <w:sz w:val="22"/>
          <w:szCs w:val="22"/>
        </w:rPr>
      </w:pPr>
      <w:r w:rsidRPr="00495AAA">
        <w:rPr>
          <w:rFonts w:asciiTheme="minorHAnsi" w:hAnsiTheme="minorHAnsi"/>
          <w:sz w:val="22"/>
          <w:szCs w:val="22"/>
        </w:rPr>
        <w:t>urządzona, dojścia, dojazdy, miejsca postojowe.</w:t>
      </w:r>
    </w:p>
    <w:p w:rsidR="00495AAA" w:rsidRPr="00495AAA" w:rsidRDefault="00495AAA" w:rsidP="00495AAA">
      <w:pPr>
        <w:pStyle w:val="Default"/>
        <w:rPr>
          <w:rFonts w:asciiTheme="minorHAnsi" w:hAnsiTheme="minorHAnsi"/>
          <w:sz w:val="22"/>
          <w:szCs w:val="22"/>
        </w:rPr>
      </w:pPr>
      <w:r w:rsidRPr="00495AAA">
        <w:rPr>
          <w:rFonts w:asciiTheme="minorHAnsi" w:hAnsiTheme="minorHAnsi"/>
          <w:sz w:val="22"/>
          <w:szCs w:val="22"/>
        </w:rPr>
        <w:t>2. Ustala się następujące zasady zabudowy i zagospodarowania terenów:</w:t>
      </w:r>
    </w:p>
    <w:p w:rsidR="00495AAA" w:rsidRPr="00495AAA" w:rsidRDefault="00495AAA" w:rsidP="00495AAA">
      <w:pPr>
        <w:pStyle w:val="Default"/>
        <w:ind w:left="708"/>
        <w:rPr>
          <w:rFonts w:asciiTheme="minorHAnsi" w:hAnsiTheme="minorHAnsi"/>
          <w:sz w:val="22"/>
          <w:szCs w:val="22"/>
        </w:rPr>
      </w:pPr>
      <w:r w:rsidRPr="00495AAA">
        <w:rPr>
          <w:rFonts w:asciiTheme="minorHAnsi" w:hAnsiTheme="minorHAnsi"/>
          <w:sz w:val="22"/>
          <w:szCs w:val="22"/>
        </w:rPr>
        <w:t>1) intensywność zabudowy – maksymalnie 0,8,</w:t>
      </w:r>
    </w:p>
    <w:p w:rsidR="00495AAA" w:rsidRPr="00495AAA" w:rsidRDefault="00495AAA" w:rsidP="00495AAA">
      <w:pPr>
        <w:pStyle w:val="Default"/>
        <w:ind w:left="708"/>
        <w:rPr>
          <w:rFonts w:asciiTheme="minorHAnsi" w:hAnsiTheme="minorHAnsi"/>
          <w:sz w:val="22"/>
          <w:szCs w:val="22"/>
        </w:rPr>
      </w:pPr>
      <w:r w:rsidRPr="00495AAA">
        <w:rPr>
          <w:rFonts w:asciiTheme="minorHAnsi" w:hAnsiTheme="minorHAnsi"/>
          <w:sz w:val="22"/>
          <w:szCs w:val="22"/>
        </w:rPr>
        <w:t>2) nieprzekraczalne linie zabudowy – 4,0 m od zewnętrznej krawędzi drogi wewnętrznej</w:t>
      </w:r>
    </w:p>
    <w:p w:rsidR="00495AAA" w:rsidRPr="00495AAA" w:rsidRDefault="00495AAA" w:rsidP="00495AAA">
      <w:pPr>
        <w:pStyle w:val="Default"/>
        <w:ind w:left="708"/>
        <w:rPr>
          <w:rFonts w:asciiTheme="minorHAnsi" w:hAnsiTheme="minorHAnsi"/>
          <w:sz w:val="22"/>
          <w:szCs w:val="22"/>
        </w:rPr>
      </w:pPr>
      <w:r w:rsidRPr="00495AAA">
        <w:rPr>
          <w:rFonts w:asciiTheme="minorHAnsi" w:hAnsiTheme="minorHAnsi"/>
          <w:sz w:val="22"/>
          <w:szCs w:val="22"/>
        </w:rPr>
        <w:t>lub ciągu – pieszo jezdnego,</w:t>
      </w:r>
    </w:p>
    <w:p w:rsidR="00495AAA" w:rsidRPr="00495AAA" w:rsidRDefault="00495AAA" w:rsidP="00495AAA">
      <w:pPr>
        <w:pStyle w:val="Default"/>
        <w:ind w:left="708"/>
        <w:rPr>
          <w:rFonts w:asciiTheme="minorHAnsi" w:hAnsiTheme="minorHAnsi"/>
          <w:sz w:val="22"/>
          <w:szCs w:val="22"/>
        </w:rPr>
      </w:pPr>
      <w:r w:rsidRPr="00495AAA">
        <w:rPr>
          <w:rFonts w:asciiTheme="minorHAnsi" w:hAnsiTheme="minorHAnsi"/>
          <w:sz w:val="22"/>
          <w:szCs w:val="22"/>
        </w:rPr>
        <w:t>3) utrzymanie istniejących obiektów z możliwością ich rozbudowy, przebudowy</w:t>
      </w:r>
    </w:p>
    <w:p w:rsidR="00495AAA" w:rsidRPr="00495AAA" w:rsidRDefault="00495AAA" w:rsidP="00495AAA">
      <w:pPr>
        <w:pStyle w:val="Default"/>
        <w:ind w:left="708"/>
        <w:rPr>
          <w:rFonts w:asciiTheme="minorHAnsi" w:hAnsiTheme="minorHAnsi"/>
          <w:sz w:val="22"/>
          <w:szCs w:val="22"/>
        </w:rPr>
      </w:pPr>
      <w:r w:rsidRPr="00495AAA">
        <w:rPr>
          <w:rFonts w:asciiTheme="minorHAnsi" w:hAnsiTheme="minorHAnsi"/>
          <w:sz w:val="22"/>
          <w:szCs w:val="22"/>
        </w:rPr>
        <w:t>i remontów oraz lokalizację nowych obiektów związanych z podstawową funkcją</w:t>
      </w:r>
    </w:p>
    <w:p w:rsidR="00495AAA" w:rsidRPr="00495AAA" w:rsidRDefault="00495AAA" w:rsidP="00495AAA">
      <w:pPr>
        <w:pStyle w:val="Default"/>
        <w:ind w:left="708"/>
        <w:rPr>
          <w:rFonts w:asciiTheme="minorHAnsi" w:hAnsiTheme="minorHAnsi"/>
          <w:sz w:val="22"/>
          <w:szCs w:val="22"/>
        </w:rPr>
      </w:pPr>
      <w:r w:rsidRPr="00495AAA">
        <w:rPr>
          <w:rFonts w:asciiTheme="minorHAnsi" w:hAnsiTheme="minorHAnsi"/>
          <w:sz w:val="22"/>
          <w:szCs w:val="22"/>
        </w:rPr>
        <w:t>terenu,</w:t>
      </w:r>
    </w:p>
    <w:p w:rsidR="00495AAA" w:rsidRPr="00495AAA" w:rsidRDefault="00495AAA" w:rsidP="00495AAA">
      <w:pPr>
        <w:pStyle w:val="Default"/>
        <w:ind w:left="708"/>
        <w:rPr>
          <w:rFonts w:asciiTheme="minorHAnsi" w:hAnsiTheme="minorHAnsi"/>
          <w:sz w:val="22"/>
          <w:szCs w:val="22"/>
        </w:rPr>
      </w:pPr>
      <w:r w:rsidRPr="00495AAA">
        <w:rPr>
          <w:rFonts w:asciiTheme="minorHAnsi" w:hAnsiTheme="minorHAnsi"/>
          <w:sz w:val="22"/>
          <w:szCs w:val="22"/>
        </w:rPr>
        <w:t>4) dopuszcza się lokalizację obiektów i urządzeń z zakresu handlu, gastronomii</w:t>
      </w:r>
    </w:p>
    <w:p w:rsidR="00495AAA" w:rsidRPr="00495AAA" w:rsidRDefault="00495AAA" w:rsidP="00495AAA">
      <w:pPr>
        <w:pStyle w:val="Default"/>
        <w:ind w:left="708"/>
        <w:rPr>
          <w:rFonts w:asciiTheme="minorHAnsi" w:hAnsiTheme="minorHAnsi"/>
          <w:sz w:val="22"/>
          <w:szCs w:val="22"/>
        </w:rPr>
      </w:pPr>
      <w:r w:rsidRPr="00495AAA">
        <w:rPr>
          <w:rFonts w:asciiTheme="minorHAnsi" w:hAnsiTheme="minorHAnsi"/>
          <w:sz w:val="22"/>
          <w:szCs w:val="22"/>
        </w:rPr>
        <w:t>i rzemiosła usługowego,</w:t>
      </w:r>
    </w:p>
    <w:p w:rsidR="00495AAA" w:rsidRPr="00495AAA" w:rsidRDefault="00495AAA" w:rsidP="00495AAA">
      <w:pPr>
        <w:pStyle w:val="Default"/>
        <w:ind w:left="708"/>
        <w:rPr>
          <w:rFonts w:asciiTheme="minorHAnsi" w:hAnsiTheme="minorHAnsi"/>
          <w:sz w:val="22"/>
          <w:szCs w:val="22"/>
        </w:rPr>
      </w:pPr>
      <w:r w:rsidRPr="00495AAA">
        <w:rPr>
          <w:rFonts w:asciiTheme="minorHAnsi" w:hAnsiTheme="minorHAnsi"/>
          <w:sz w:val="22"/>
          <w:szCs w:val="22"/>
        </w:rPr>
        <w:t>5) utrzymanie i budowę lokalnej sieci infrastruktury technicznej, pod warunkiem</w:t>
      </w:r>
    </w:p>
    <w:p w:rsidR="00495AAA" w:rsidRPr="00495AAA" w:rsidRDefault="00495AAA" w:rsidP="00495AAA">
      <w:pPr>
        <w:pStyle w:val="Default"/>
        <w:ind w:left="708"/>
        <w:rPr>
          <w:rFonts w:asciiTheme="minorHAnsi" w:hAnsiTheme="minorHAnsi"/>
          <w:sz w:val="22"/>
          <w:szCs w:val="22"/>
        </w:rPr>
      </w:pPr>
      <w:r w:rsidRPr="00495AAA">
        <w:rPr>
          <w:rFonts w:asciiTheme="minorHAnsi" w:hAnsiTheme="minorHAnsi"/>
          <w:sz w:val="22"/>
          <w:szCs w:val="22"/>
        </w:rPr>
        <w:t>zachowania wymagań określonych w odrębnych przepisach,</w:t>
      </w:r>
    </w:p>
    <w:p w:rsidR="00495AAA" w:rsidRPr="00495AAA" w:rsidRDefault="00495AAA" w:rsidP="00495AAA">
      <w:pPr>
        <w:pStyle w:val="Default"/>
        <w:ind w:left="708"/>
        <w:rPr>
          <w:rFonts w:asciiTheme="minorHAnsi" w:hAnsiTheme="minorHAnsi"/>
          <w:sz w:val="22"/>
          <w:szCs w:val="22"/>
        </w:rPr>
      </w:pPr>
      <w:r w:rsidRPr="00495AAA">
        <w:rPr>
          <w:rFonts w:asciiTheme="minorHAnsi" w:hAnsiTheme="minorHAnsi"/>
          <w:sz w:val="22"/>
          <w:szCs w:val="22"/>
        </w:rPr>
        <w:t>6) wymóg budowy urządzeń komunikacji wewnętrznej w tym placów, skwerów,</w:t>
      </w:r>
    </w:p>
    <w:p w:rsidR="00495AAA" w:rsidRDefault="00495AAA" w:rsidP="00495AAA">
      <w:pPr>
        <w:pStyle w:val="Default"/>
        <w:ind w:left="708"/>
        <w:rPr>
          <w:rFonts w:asciiTheme="minorHAnsi" w:hAnsiTheme="minorHAnsi"/>
          <w:sz w:val="22"/>
          <w:szCs w:val="22"/>
        </w:rPr>
      </w:pPr>
      <w:r w:rsidRPr="00495AAA">
        <w:rPr>
          <w:rFonts w:asciiTheme="minorHAnsi" w:hAnsiTheme="minorHAnsi"/>
          <w:sz w:val="22"/>
          <w:szCs w:val="22"/>
        </w:rPr>
        <w:t>parkingów i zespołów zieleni o charakterze rekreacyjnym.</w:t>
      </w:r>
    </w:p>
    <w:p w:rsidR="002F67C7" w:rsidRPr="00854298" w:rsidRDefault="008158E4" w:rsidP="008158E4">
      <w:pPr>
        <w:pStyle w:val="Default"/>
        <w:rPr>
          <w:rFonts w:asciiTheme="minorHAnsi" w:hAnsiTheme="minorHAnsi"/>
          <w:b/>
          <w:bCs/>
          <w:color w:val="auto"/>
          <w:sz w:val="22"/>
          <w:szCs w:val="22"/>
        </w:rPr>
      </w:pPr>
      <w:r w:rsidRPr="00854298">
        <w:rPr>
          <w:rFonts w:asciiTheme="minorHAnsi" w:hAnsiTheme="minorHAnsi"/>
          <w:b/>
          <w:bCs/>
          <w:color w:val="auto"/>
          <w:sz w:val="22"/>
          <w:szCs w:val="22"/>
        </w:rPr>
        <w:tab/>
      </w:r>
    </w:p>
    <w:p w:rsidR="008158E4" w:rsidRPr="00854298" w:rsidRDefault="002F67C7" w:rsidP="008158E4">
      <w:pPr>
        <w:pStyle w:val="Default"/>
        <w:rPr>
          <w:rFonts w:asciiTheme="minorHAnsi" w:hAnsiTheme="minorHAnsi"/>
          <w:b/>
          <w:color w:val="auto"/>
          <w:sz w:val="22"/>
          <w:szCs w:val="22"/>
        </w:rPr>
      </w:pPr>
      <w:r w:rsidRPr="00854298">
        <w:rPr>
          <w:rFonts w:asciiTheme="minorHAnsi" w:hAnsiTheme="minorHAnsi"/>
          <w:b/>
          <w:bCs/>
          <w:color w:val="auto"/>
          <w:sz w:val="22"/>
          <w:szCs w:val="22"/>
        </w:rPr>
        <w:tab/>
      </w:r>
      <w:r w:rsidR="008158E4" w:rsidRPr="00854298">
        <w:rPr>
          <w:rFonts w:asciiTheme="minorHAnsi" w:hAnsiTheme="minorHAnsi"/>
          <w:b/>
          <w:color w:val="auto"/>
          <w:sz w:val="22"/>
          <w:szCs w:val="22"/>
        </w:rPr>
        <w:t>SPOSÓB SPEŁNIENIA OGRANICZEŃ, NAKAZÓW LUB ZAKAZÓW WYNIKAJĄCYCH Z MPZP</w:t>
      </w:r>
    </w:p>
    <w:p w:rsidR="00FE2D79" w:rsidRPr="00854298" w:rsidRDefault="00FE2D79" w:rsidP="008158E4">
      <w:pPr>
        <w:ind w:right="283" w:firstLine="708"/>
        <w:jc w:val="both"/>
        <w:rPr>
          <w:rFonts w:asciiTheme="minorHAnsi" w:hAnsiTheme="minorHAnsi"/>
          <w:sz w:val="22"/>
          <w:szCs w:val="22"/>
        </w:rPr>
      </w:pPr>
    </w:p>
    <w:p w:rsidR="002F67C7" w:rsidRPr="00854298" w:rsidRDefault="002F67C7" w:rsidP="002F67C7">
      <w:pPr>
        <w:ind w:right="283" w:firstLine="708"/>
        <w:jc w:val="both"/>
        <w:rPr>
          <w:rFonts w:asciiTheme="minorHAnsi" w:hAnsiTheme="minorHAnsi"/>
          <w:sz w:val="22"/>
          <w:szCs w:val="22"/>
        </w:rPr>
      </w:pPr>
      <w:r w:rsidRPr="00854298">
        <w:rPr>
          <w:rFonts w:asciiTheme="minorHAnsi" w:hAnsiTheme="minorHAnsi"/>
          <w:sz w:val="22"/>
          <w:szCs w:val="22"/>
        </w:rPr>
        <w:t xml:space="preserve">Powierzchnia biologicznie czynna (w ramach ter. </w:t>
      </w:r>
      <w:proofErr w:type="spellStart"/>
      <w:r w:rsidRPr="00854298">
        <w:rPr>
          <w:rFonts w:asciiTheme="minorHAnsi" w:hAnsiTheme="minorHAnsi"/>
          <w:sz w:val="22"/>
          <w:szCs w:val="22"/>
        </w:rPr>
        <w:t>ozn</w:t>
      </w:r>
      <w:proofErr w:type="spellEnd"/>
      <w:r w:rsidRPr="00854298">
        <w:rPr>
          <w:rFonts w:asciiTheme="minorHAnsi" w:hAnsiTheme="minorHAnsi"/>
          <w:sz w:val="22"/>
          <w:szCs w:val="22"/>
        </w:rPr>
        <w:t xml:space="preserve">. jako </w:t>
      </w:r>
      <w:r w:rsidR="003363CE">
        <w:rPr>
          <w:rFonts w:asciiTheme="minorHAnsi" w:hAnsiTheme="minorHAnsi"/>
          <w:sz w:val="22"/>
          <w:szCs w:val="22"/>
        </w:rPr>
        <w:t>2 UP</w:t>
      </w:r>
      <w:r w:rsidRPr="00854298">
        <w:rPr>
          <w:rFonts w:asciiTheme="minorHAnsi" w:hAnsiTheme="minorHAnsi"/>
          <w:sz w:val="22"/>
          <w:szCs w:val="22"/>
        </w:rPr>
        <w:t>) ......</w:t>
      </w:r>
      <w:r w:rsidRPr="00854298">
        <w:rPr>
          <w:rFonts w:asciiTheme="minorHAnsi" w:hAnsiTheme="minorHAnsi"/>
          <w:sz w:val="22"/>
          <w:szCs w:val="22"/>
        </w:rPr>
        <w:tab/>
        <w:t xml:space="preserve">- </w:t>
      </w:r>
      <w:r w:rsidR="004F698E">
        <w:rPr>
          <w:rFonts w:asciiTheme="minorHAnsi" w:hAnsiTheme="minorHAnsi"/>
          <w:sz w:val="22"/>
          <w:szCs w:val="22"/>
        </w:rPr>
        <w:t>1922,73</w:t>
      </w:r>
      <w:r w:rsidRPr="00854298">
        <w:rPr>
          <w:rFonts w:asciiTheme="minorHAnsi" w:hAnsiTheme="minorHAnsi"/>
          <w:sz w:val="22"/>
          <w:szCs w:val="22"/>
        </w:rPr>
        <w:t xml:space="preserve"> m</w:t>
      </w:r>
      <w:r w:rsidRPr="00854298">
        <w:rPr>
          <w:rFonts w:asciiTheme="minorHAnsi" w:hAnsiTheme="minorHAnsi"/>
          <w:sz w:val="22"/>
          <w:szCs w:val="22"/>
          <w:vertAlign w:val="superscript"/>
        </w:rPr>
        <w:t>2</w:t>
      </w:r>
      <w:r w:rsidRPr="00854298">
        <w:rPr>
          <w:rFonts w:asciiTheme="minorHAnsi" w:hAnsiTheme="minorHAnsi"/>
          <w:sz w:val="22"/>
          <w:szCs w:val="22"/>
        </w:rPr>
        <w:t xml:space="preserve">    </w:t>
      </w:r>
    </w:p>
    <w:p w:rsidR="002F67C7" w:rsidRPr="00854298" w:rsidRDefault="002F67C7" w:rsidP="002F67C7">
      <w:pPr>
        <w:ind w:right="283"/>
        <w:jc w:val="both"/>
        <w:rPr>
          <w:rFonts w:asciiTheme="minorHAnsi" w:hAnsiTheme="minorHAnsi"/>
          <w:sz w:val="22"/>
          <w:szCs w:val="22"/>
        </w:rPr>
      </w:pPr>
      <w:r w:rsidRPr="00854298">
        <w:rPr>
          <w:rFonts w:asciiTheme="minorHAnsi" w:hAnsiTheme="minorHAnsi"/>
          <w:sz w:val="22"/>
          <w:szCs w:val="22"/>
        </w:rPr>
        <w:tab/>
      </w:r>
      <w:r w:rsidRPr="00854298">
        <w:rPr>
          <w:rFonts w:asciiTheme="minorHAnsi" w:hAnsiTheme="minorHAnsi"/>
          <w:sz w:val="22"/>
          <w:szCs w:val="22"/>
        </w:rPr>
        <w:tab/>
        <w:t>Wskaźnik powierzchni biologicznie czynnej................................</w:t>
      </w:r>
      <w:r w:rsidRPr="00854298">
        <w:rPr>
          <w:rFonts w:asciiTheme="minorHAnsi" w:hAnsiTheme="minorHAnsi"/>
          <w:b/>
          <w:sz w:val="22"/>
          <w:szCs w:val="22"/>
        </w:rPr>
        <w:tab/>
      </w:r>
      <w:r w:rsidRPr="00854298">
        <w:rPr>
          <w:rFonts w:asciiTheme="minorHAnsi" w:hAnsiTheme="minorHAnsi"/>
          <w:sz w:val="22"/>
          <w:szCs w:val="22"/>
        </w:rPr>
        <w:t>- 0,</w:t>
      </w:r>
      <w:r w:rsidR="004F698E">
        <w:rPr>
          <w:rFonts w:asciiTheme="minorHAnsi" w:hAnsiTheme="minorHAnsi"/>
          <w:sz w:val="22"/>
          <w:szCs w:val="22"/>
        </w:rPr>
        <w:t>49</w:t>
      </w:r>
    </w:p>
    <w:p w:rsidR="002F67C7" w:rsidRPr="00854298" w:rsidRDefault="002F67C7" w:rsidP="002F67C7">
      <w:pPr>
        <w:ind w:right="283"/>
        <w:jc w:val="both"/>
        <w:rPr>
          <w:rFonts w:asciiTheme="minorHAnsi" w:hAnsiTheme="minorHAnsi"/>
          <w:b/>
          <w:sz w:val="22"/>
          <w:szCs w:val="22"/>
        </w:rPr>
      </w:pPr>
      <w:r w:rsidRPr="00854298">
        <w:rPr>
          <w:rFonts w:asciiTheme="minorHAnsi" w:hAnsiTheme="minorHAnsi"/>
          <w:b/>
          <w:sz w:val="22"/>
          <w:szCs w:val="22"/>
        </w:rPr>
        <w:tab/>
      </w:r>
      <w:r w:rsidRPr="00854298">
        <w:rPr>
          <w:rFonts w:asciiTheme="minorHAnsi" w:hAnsiTheme="minorHAnsi"/>
          <w:b/>
          <w:sz w:val="22"/>
          <w:szCs w:val="22"/>
        </w:rPr>
        <w:tab/>
        <w:t>(</w:t>
      </w:r>
      <w:r w:rsidR="003363CE" w:rsidRPr="003E6671">
        <w:rPr>
          <w:rFonts w:asciiTheme="minorHAnsi" w:hAnsiTheme="minorHAnsi"/>
          <w:b/>
          <w:sz w:val="22"/>
          <w:szCs w:val="22"/>
        </w:rPr>
        <w:t xml:space="preserve">wymagane w MPZP - </w:t>
      </w:r>
      <w:r w:rsidR="003363CE">
        <w:rPr>
          <w:rFonts w:asciiTheme="minorHAnsi" w:hAnsiTheme="minorHAnsi"/>
          <w:b/>
          <w:sz w:val="22"/>
          <w:szCs w:val="22"/>
        </w:rPr>
        <w:t>brak wymogu</w:t>
      </w:r>
      <w:r w:rsidRPr="00854298">
        <w:rPr>
          <w:rFonts w:asciiTheme="minorHAnsi" w:hAnsiTheme="minorHAnsi"/>
          <w:b/>
          <w:sz w:val="22"/>
          <w:szCs w:val="22"/>
        </w:rPr>
        <w:t>)</w:t>
      </w:r>
    </w:p>
    <w:p w:rsidR="002F67C7" w:rsidRPr="00854298" w:rsidRDefault="002F67C7" w:rsidP="002F67C7">
      <w:pPr>
        <w:ind w:right="283" w:firstLine="708"/>
        <w:jc w:val="both"/>
        <w:rPr>
          <w:rFonts w:asciiTheme="minorHAnsi" w:hAnsiTheme="minorHAnsi"/>
          <w:sz w:val="22"/>
          <w:szCs w:val="22"/>
        </w:rPr>
      </w:pPr>
    </w:p>
    <w:p w:rsidR="002F67C7" w:rsidRPr="00854298" w:rsidRDefault="002F67C7" w:rsidP="002F67C7">
      <w:pPr>
        <w:ind w:right="283" w:firstLine="708"/>
        <w:jc w:val="both"/>
        <w:rPr>
          <w:rFonts w:asciiTheme="minorHAnsi" w:hAnsiTheme="minorHAnsi"/>
          <w:sz w:val="22"/>
          <w:szCs w:val="22"/>
        </w:rPr>
      </w:pPr>
      <w:r w:rsidRPr="00854298">
        <w:rPr>
          <w:rFonts w:asciiTheme="minorHAnsi" w:hAnsiTheme="minorHAnsi"/>
          <w:sz w:val="22"/>
          <w:szCs w:val="22"/>
        </w:rPr>
        <w:t>Wskaźnik intensywności zabudowy..........................................................</w:t>
      </w:r>
      <w:r w:rsidRPr="00854298">
        <w:rPr>
          <w:rFonts w:asciiTheme="minorHAnsi" w:hAnsiTheme="minorHAnsi"/>
          <w:sz w:val="22"/>
          <w:szCs w:val="22"/>
        </w:rPr>
        <w:tab/>
        <w:t xml:space="preserve"> - 0,</w:t>
      </w:r>
      <w:r w:rsidR="003363CE">
        <w:rPr>
          <w:rFonts w:asciiTheme="minorHAnsi" w:hAnsiTheme="minorHAnsi"/>
          <w:sz w:val="22"/>
          <w:szCs w:val="22"/>
        </w:rPr>
        <w:t>3</w:t>
      </w:r>
      <w:r w:rsidR="004F698E">
        <w:rPr>
          <w:rFonts w:asciiTheme="minorHAnsi" w:hAnsiTheme="minorHAnsi"/>
          <w:sz w:val="22"/>
          <w:szCs w:val="22"/>
        </w:rPr>
        <w:t>5</w:t>
      </w:r>
    </w:p>
    <w:p w:rsidR="002F67C7" w:rsidRPr="00854298" w:rsidRDefault="002F67C7" w:rsidP="002F67C7">
      <w:pPr>
        <w:ind w:right="283"/>
        <w:jc w:val="both"/>
        <w:rPr>
          <w:rFonts w:asciiTheme="minorHAnsi" w:hAnsiTheme="minorHAnsi"/>
          <w:sz w:val="22"/>
          <w:szCs w:val="22"/>
        </w:rPr>
      </w:pPr>
      <w:r w:rsidRPr="00854298">
        <w:rPr>
          <w:rFonts w:asciiTheme="minorHAnsi" w:hAnsiTheme="minorHAnsi"/>
          <w:sz w:val="22"/>
          <w:szCs w:val="22"/>
        </w:rPr>
        <w:tab/>
      </w:r>
      <w:r w:rsidRPr="00854298">
        <w:rPr>
          <w:rFonts w:asciiTheme="minorHAnsi" w:hAnsiTheme="minorHAnsi"/>
          <w:sz w:val="22"/>
          <w:szCs w:val="22"/>
        </w:rPr>
        <w:tab/>
        <w:t>(</w:t>
      </w:r>
      <w:r w:rsidRPr="00854298">
        <w:rPr>
          <w:rFonts w:asciiTheme="minorHAnsi" w:hAnsiTheme="minorHAnsi"/>
          <w:b/>
          <w:sz w:val="22"/>
          <w:szCs w:val="22"/>
        </w:rPr>
        <w:t>wymagane w MPZP - maksymalnie 0,</w:t>
      </w:r>
      <w:r w:rsidR="00854298" w:rsidRPr="00854298">
        <w:rPr>
          <w:rFonts w:asciiTheme="minorHAnsi" w:hAnsiTheme="minorHAnsi"/>
          <w:b/>
          <w:sz w:val="22"/>
          <w:szCs w:val="22"/>
        </w:rPr>
        <w:t>8</w:t>
      </w:r>
      <w:r w:rsidRPr="00854298">
        <w:rPr>
          <w:rFonts w:asciiTheme="minorHAnsi" w:hAnsiTheme="minorHAnsi"/>
          <w:b/>
          <w:sz w:val="22"/>
          <w:szCs w:val="22"/>
        </w:rPr>
        <w:t xml:space="preserve"> - warunek spełniony</w:t>
      </w:r>
      <w:r w:rsidRPr="00854298">
        <w:rPr>
          <w:rFonts w:asciiTheme="minorHAnsi" w:hAnsiTheme="minorHAnsi"/>
          <w:sz w:val="22"/>
          <w:szCs w:val="22"/>
        </w:rPr>
        <w:t>)</w:t>
      </w:r>
    </w:p>
    <w:p w:rsidR="002F67C7" w:rsidRPr="00854298" w:rsidRDefault="002F67C7" w:rsidP="002F67C7">
      <w:pPr>
        <w:ind w:firstLine="708"/>
        <w:jc w:val="both"/>
        <w:rPr>
          <w:rFonts w:asciiTheme="minorHAnsi" w:hAnsiTheme="minorHAnsi"/>
          <w:b/>
          <w:sz w:val="22"/>
          <w:szCs w:val="22"/>
        </w:rPr>
      </w:pPr>
    </w:p>
    <w:p w:rsidR="002F67C7" w:rsidRPr="00854298" w:rsidRDefault="002F67C7" w:rsidP="002F67C7">
      <w:pPr>
        <w:ind w:firstLine="708"/>
        <w:jc w:val="both"/>
        <w:rPr>
          <w:rFonts w:asciiTheme="minorHAnsi" w:hAnsiTheme="minorHAnsi"/>
          <w:sz w:val="22"/>
          <w:szCs w:val="22"/>
        </w:rPr>
      </w:pPr>
      <w:r w:rsidRPr="00854298">
        <w:rPr>
          <w:rFonts w:asciiTheme="minorHAnsi" w:hAnsiTheme="minorHAnsi"/>
          <w:sz w:val="22"/>
          <w:szCs w:val="22"/>
        </w:rPr>
        <w:t>Kubatura</w:t>
      </w:r>
      <w:r w:rsidRPr="00854298">
        <w:rPr>
          <w:rFonts w:asciiTheme="minorHAnsi" w:hAnsiTheme="minorHAnsi"/>
          <w:sz w:val="22"/>
          <w:szCs w:val="22"/>
        </w:rPr>
        <w:tab/>
      </w:r>
    </w:p>
    <w:p w:rsidR="002F67C7" w:rsidRPr="00854298" w:rsidRDefault="002F67C7" w:rsidP="002F67C7">
      <w:pPr>
        <w:ind w:right="283" w:firstLine="708"/>
        <w:jc w:val="both"/>
        <w:rPr>
          <w:rFonts w:asciiTheme="minorHAnsi" w:hAnsiTheme="minorHAnsi"/>
          <w:sz w:val="22"/>
          <w:szCs w:val="22"/>
        </w:rPr>
      </w:pPr>
      <w:r w:rsidRPr="00854298">
        <w:rPr>
          <w:rFonts w:asciiTheme="minorHAnsi" w:hAnsiTheme="minorHAnsi"/>
          <w:sz w:val="22"/>
          <w:szCs w:val="22"/>
        </w:rPr>
        <w:t xml:space="preserve">Budynek </w:t>
      </w:r>
      <w:r w:rsidR="003363CE">
        <w:rPr>
          <w:rFonts w:asciiTheme="minorHAnsi" w:hAnsiTheme="minorHAnsi"/>
          <w:sz w:val="22"/>
          <w:szCs w:val="22"/>
        </w:rPr>
        <w:t>przedszkola i żłobka</w:t>
      </w:r>
      <w:r w:rsidRPr="00854298">
        <w:rPr>
          <w:rFonts w:asciiTheme="minorHAnsi" w:hAnsiTheme="minorHAnsi"/>
          <w:sz w:val="22"/>
          <w:szCs w:val="22"/>
        </w:rPr>
        <w:t>........………………............…….......</w:t>
      </w:r>
      <w:r w:rsidR="003363CE">
        <w:rPr>
          <w:rFonts w:asciiTheme="minorHAnsi" w:hAnsiTheme="minorHAnsi"/>
          <w:sz w:val="22"/>
          <w:szCs w:val="22"/>
        </w:rPr>
        <w:t>........</w:t>
      </w:r>
      <w:r w:rsidRPr="00854298">
        <w:rPr>
          <w:rFonts w:asciiTheme="minorHAnsi" w:hAnsiTheme="minorHAnsi"/>
          <w:sz w:val="22"/>
          <w:szCs w:val="22"/>
        </w:rPr>
        <w:t>.....</w:t>
      </w:r>
      <w:r w:rsidRPr="00854298">
        <w:rPr>
          <w:rFonts w:asciiTheme="minorHAnsi" w:hAnsiTheme="minorHAnsi"/>
          <w:sz w:val="22"/>
          <w:szCs w:val="22"/>
        </w:rPr>
        <w:tab/>
        <w:t xml:space="preserve">- </w:t>
      </w:r>
      <w:r w:rsidR="003363CE">
        <w:rPr>
          <w:rFonts w:asciiTheme="minorHAnsi" w:hAnsiTheme="minorHAnsi"/>
          <w:sz w:val="22"/>
          <w:szCs w:val="22"/>
        </w:rPr>
        <w:t>4212,75</w:t>
      </w:r>
      <w:r w:rsidR="003363CE" w:rsidRPr="00212A1C">
        <w:rPr>
          <w:rFonts w:asciiTheme="minorHAnsi" w:hAnsiTheme="minorHAnsi"/>
          <w:sz w:val="22"/>
          <w:szCs w:val="22"/>
        </w:rPr>
        <w:t xml:space="preserve"> </w:t>
      </w:r>
      <w:r w:rsidRPr="00854298">
        <w:rPr>
          <w:rFonts w:asciiTheme="minorHAnsi" w:hAnsiTheme="minorHAnsi"/>
          <w:sz w:val="22"/>
          <w:szCs w:val="22"/>
        </w:rPr>
        <w:t>m</w:t>
      </w:r>
      <w:r w:rsidRPr="00854298">
        <w:rPr>
          <w:rFonts w:asciiTheme="minorHAnsi" w:hAnsiTheme="minorHAnsi"/>
          <w:sz w:val="22"/>
          <w:szCs w:val="22"/>
          <w:vertAlign w:val="superscript"/>
        </w:rPr>
        <w:t>3</w:t>
      </w:r>
      <w:r w:rsidRPr="00854298">
        <w:rPr>
          <w:rFonts w:asciiTheme="minorHAnsi" w:hAnsiTheme="minorHAnsi"/>
          <w:sz w:val="22"/>
          <w:szCs w:val="22"/>
        </w:rPr>
        <w:t xml:space="preserve">   </w:t>
      </w:r>
    </w:p>
    <w:p w:rsidR="002F67C7" w:rsidRPr="00854298" w:rsidRDefault="002F67C7" w:rsidP="002F67C7">
      <w:pPr>
        <w:ind w:right="283"/>
        <w:jc w:val="both"/>
        <w:rPr>
          <w:rFonts w:asciiTheme="minorHAnsi" w:hAnsiTheme="minorHAnsi"/>
          <w:b/>
          <w:sz w:val="22"/>
          <w:szCs w:val="22"/>
        </w:rPr>
      </w:pPr>
      <w:r w:rsidRPr="00854298">
        <w:rPr>
          <w:rFonts w:asciiTheme="minorHAnsi" w:hAnsiTheme="minorHAnsi"/>
          <w:b/>
          <w:sz w:val="22"/>
          <w:szCs w:val="22"/>
        </w:rPr>
        <w:tab/>
      </w:r>
      <w:r w:rsidRPr="00854298">
        <w:rPr>
          <w:rFonts w:asciiTheme="minorHAnsi" w:hAnsiTheme="minorHAnsi"/>
          <w:b/>
          <w:sz w:val="22"/>
          <w:szCs w:val="22"/>
        </w:rPr>
        <w:tab/>
        <w:t xml:space="preserve">(w MPZP - </w:t>
      </w:r>
      <w:r w:rsidRPr="00854298">
        <w:rPr>
          <w:rFonts w:asciiTheme="minorHAnsi" w:hAnsiTheme="minorHAnsi"/>
          <w:sz w:val="22"/>
          <w:szCs w:val="22"/>
        </w:rPr>
        <w:t>nie określono</w:t>
      </w:r>
      <w:r w:rsidRPr="00854298">
        <w:rPr>
          <w:rFonts w:asciiTheme="minorHAnsi" w:hAnsiTheme="minorHAnsi"/>
          <w:b/>
          <w:sz w:val="22"/>
          <w:szCs w:val="22"/>
        </w:rPr>
        <w:t>)</w:t>
      </w:r>
    </w:p>
    <w:p w:rsidR="002F67C7" w:rsidRPr="00854298" w:rsidRDefault="002F67C7" w:rsidP="002F67C7">
      <w:pPr>
        <w:ind w:right="283"/>
        <w:jc w:val="both"/>
        <w:rPr>
          <w:rFonts w:asciiTheme="minorHAnsi" w:hAnsiTheme="minorHAnsi"/>
          <w:b/>
          <w:sz w:val="22"/>
          <w:szCs w:val="22"/>
        </w:rPr>
      </w:pPr>
      <w:r w:rsidRPr="00854298">
        <w:rPr>
          <w:rFonts w:asciiTheme="minorHAnsi" w:hAnsiTheme="minorHAnsi"/>
          <w:b/>
          <w:sz w:val="22"/>
          <w:szCs w:val="22"/>
        </w:rPr>
        <w:tab/>
      </w:r>
    </w:p>
    <w:p w:rsidR="002F67C7" w:rsidRPr="00854298" w:rsidRDefault="002F67C7" w:rsidP="002F67C7">
      <w:pPr>
        <w:ind w:right="283"/>
        <w:jc w:val="both"/>
        <w:rPr>
          <w:rFonts w:asciiTheme="minorHAnsi" w:hAnsiTheme="minorHAnsi"/>
          <w:iCs/>
          <w:sz w:val="22"/>
          <w:szCs w:val="22"/>
        </w:rPr>
      </w:pPr>
      <w:r w:rsidRPr="00854298">
        <w:rPr>
          <w:rFonts w:asciiTheme="minorHAnsi" w:hAnsiTheme="minorHAnsi"/>
          <w:sz w:val="22"/>
          <w:szCs w:val="22"/>
        </w:rPr>
        <w:tab/>
      </w:r>
      <w:r w:rsidRPr="00854298">
        <w:rPr>
          <w:rFonts w:asciiTheme="minorHAnsi" w:hAnsiTheme="minorHAnsi"/>
          <w:iCs/>
          <w:sz w:val="22"/>
          <w:szCs w:val="22"/>
        </w:rPr>
        <w:t>Gabaryty i wysokość projektowanej zabudowy:</w:t>
      </w:r>
    </w:p>
    <w:p w:rsidR="002F67C7" w:rsidRPr="00854298" w:rsidRDefault="002F67C7" w:rsidP="002F67C7">
      <w:pPr>
        <w:ind w:right="283" w:firstLine="708"/>
        <w:jc w:val="both"/>
        <w:rPr>
          <w:rFonts w:asciiTheme="minorHAnsi" w:hAnsiTheme="minorHAnsi"/>
          <w:sz w:val="22"/>
          <w:szCs w:val="22"/>
        </w:rPr>
      </w:pPr>
      <w:r w:rsidRPr="00854298">
        <w:rPr>
          <w:rFonts w:asciiTheme="minorHAnsi" w:hAnsiTheme="minorHAnsi"/>
          <w:sz w:val="22"/>
          <w:szCs w:val="22"/>
        </w:rPr>
        <w:t>- ilość kondygnacji .................................…..........……………………............</w:t>
      </w:r>
      <w:r w:rsidRPr="00854298">
        <w:rPr>
          <w:rFonts w:asciiTheme="minorHAnsi" w:hAnsiTheme="minorHAnsi"/>
          <w:sz w:val="22"/>
          <w:szCs w:val="22"/>
        </w:rPr>
        <w:tab/>
        <w:t xml:space="preserve">- </w:t>
      </w:r>
      <w:r w:rsidR="003363CE">
        <w:rPr>
          <w:rFonts w:asciiTheme="minorHAnsi" w:hAnsiTheme="minorHAnsi"/>
          <w:sz w:val="22"/>
          <w:szCs w:val="22"/>
        </w:rPr>
        <w:t>3</w:t>
      </w:r>
      <w:r w:rsidRPr="00854298">
        <w:rPr>
          <w:rFonts w:asciiTheme="minorHAnsi" w:hAnsiTheme="minorHAnsi"/>
          <w:sz w:val="22"/>
          <w:szCs w:val="22"/>
        </w:rPr>
        <w:t xml:space="preserve"> </w:t>
      </w:r>
      <w:proofErr w:type="spellStart"/>
      <w:r w:rsidRPr="00854298">
        <w:rPr>
          <w:rFonts w:asciiTheme="minorHAnsi" w:hAnsiTheme="minorHAnsi"/>
          <w:sz w:val="22"/>
          <w:szCs w:val="22"/>
        </w:rPr>
        <w:t>kond</w:t>
      </w:r>
      <w:proofErr w:type="spellEnd"/>
      <w:r w:rsidRPr="00854298">
        <w:rPr>
          <w:rFonts w:asciiTheme="minorHAnsi" w:hAnsiTheme="minorHAnsi"/>
          <w:sz w:val="22"/>
          <w:szCs w:val="22"/>
        </w:rPr>
        <w:t xml:space="preserve">.   </w:t>
      </w:r>
    </w:p>
    <w:p w:rsidR="002F67C7" w:rsidRPr="00854298" w:rsidRDefault="002F67C7" w:rsidP="002F67C7">
      <w:pPr>
        <w:ind w:right="283"/>
        <w:jc w:val="both"/>
        <w:rPr>
          <w:rFonts w:asciiTheme="minorHAnsi" w:hAnsiTheme="minorHAnsi"/>
          <w:b/>
          <w:sz w:val="22"/>
          <w:szCs w:val="22"/>
        </w:rPr>
      </w:pPr>
      <w:r w:rsidRPr="00854298">
        <w:rPr>
          <w:rFonts w:asciiTheme="minorHAnsi" w:hAnsiTheme="minorHAnsi"/>
          <w:b/>
          <w:sz w:val="22"/>
          <w:szCs w:val="22"/>
        </w:rPr>
        <w:tab/>
      </w:r>
      <w:r w:rsidRPr="00854298">
        <w:rPr>
          <w:rFonts w:asciiTheme="minorHAnsi" w:hAnsiTheme="minorHAnsi"/>
          <w:b/>
          <w:sz w:val="22"/>
          <w:szCs w:val="22"/>
        </w:rPr>
        <w:tab/>
        <w:t xml:space="preserve">(w MPZP - </w:t>
      </w:r>
      <w:r w:rsidRPr="00854298">
        <w:rPr>
          <w:rFonts w:asciiTheme="minorHAnsi" w:hAnsiTheme="minorHAnsi"/>
          <w:sz w:val="22"/>
          <w:szCs w:val="22"/>
        </w:rPr>
        <w:t>nie określono</w:t>
      </w:r>
      <w:r w:rsidRPr="00854298">
        <w:rPr>
          <w:rFonts w:asciiTheme="minorHAnsi" w:hAnsiTheme="minorHAnsi"/>
          <w:b/>
          <w:sz w:val="22"/>
          <w:szCs w:val="22"/>
        </w:rPr>
        <w:t>)</w:t>
      </w:r>
    </w:p>
    <w:p w:rsidR="002F67C7" w:rsidRPr="00854298" w:rsidRDefault="002F67C7" w:rsidP="002F67C7">
      <w:pPr>
        <w:ind w:right="283" w:firstLine="708"/>
        <w:jc w:val="both"/>
        <w:rPr>
          <w:rFonts w:asciiTheme="minorHAnsi" w:hAnsiTheme="minorHAnsi"/>
          <w:sz w:val="22"/>
          <w:szCs w:val="22"/>
        </w:rPr>
      </w:pPr>
      <w:r w:rsidRPr="00854298">
        <w:rPr>
          <w:rFonts w:asciiTheme="minorHAnsi" w:hAnsiTheme="minorHAnsi"/>
          <w:sz w:val="22"/>
          <w:szCs w:val="22"/>
        </w:rPr>
        <w:t>- wysokość budynku .................................…..........……………………............</w:t>
      </w:r>
      <w:r w:rsidRPr="00854298">
        <w:rPr>
          <w:rFonts w:asciiTheme="minorHAnsi" w:hAnsiTheme="minorHAnsi"/>
          <w:sz w:val="22"/>
          <w:szCs w:val="22"/>
        </w:rPr>
        <w:tab/>
        <w:t xml:space="preserve">- </w:t>
      </w:r>
      <w:r w:rsidR="003363CE">
        <w:rPr>
          <w:rFonts w:asciiTheme="minorHAnsi" w:hAnsiTheme="minorHAnsi"/>
          <w:sz w:val="22"/>
          <w:szCs w:val="22"/>
        </w:rPr>
        <w:t>10</w:t>
      </w:r>
      <w:r w:rsidRPr="00854298">
        <w:rPr>
          <w:rFonts w:asciiTheme="minorHAnsi" w:hAnsiTheme="minorHAnsi"/>
          <w:sz w:val="22"/>
          <w:szCs w:val="22"/>
        </w:rPr>
        <w:t>,</w:t>
      </w:r>
      <w:r w:rsidR="003363CE">
        <w:rPr>
          <w:rFonts w:asciiTheme="minorHAnsi" w:hAnsiTheme="minorHAnsi"/>
          <w:sz w:val="22"/>
          <w:szCs w:val="22"/>
        </w:rPr>
        <w:t>06</w:t>
      </w:r>
      <w:r w:rsidRPr="00854298">
        <w:rPr>
          <w:rFonts w:asciiTheme="minorHAnsi" w:hAnsiTheme="minorHAnsi"/>
          <w:sz w:val="22"/>
          <w:szCs w:val="22"/>
        </w:rPr>
        <w:t xml:space="preserve">m.   </w:t>
      </w:r>
    </w:p>
    <w:p w:rsidR="002F67C7" w:rsidRPr="00854298" w:rsidRDefault="002F67C7" w:rsidP="002F67C7">
      <w:pPr>
        <w:ind w:right="283"/>
        <w:jc w:val="both"/>
        <w:rPr>
          <w:rFonts w:asciiTheme="minorHAnsi" w:hAnsiTheme="minorHAnsi"/>
          <w:b/>
          <w:sz w:val="22"/>
          <w:szCs w:val="22"/>
        </w:rPr>
      </w:pPr>
      <w:r w:rsidRPr="00854298">
        <w:rPr>
          <w:rFonts w:asciiTheme="minorHAnsi" w:hAnsiTheme="minorHAnsi"/>
          <w:b/>
          <w:sz w:val="22"/>
          <w:szCs w:val="22"/>
        </w:rPr>
        <w:tab/>
      </w:r>
      <w:r w:rsidRPr="00854298">
        <w:rPr>
          <w:rFonts w:asciiTheme="minorHAnsi" w:hAnsiTheme="minorHAnsi"/>
          <w:b/>
          <w:sz w:val="22"/>
          <w:szCs w:val="22"/>
        </w:rPr>
        <w:tab/>
        <w:t>(w MPZP - maksymalny pionowy wymiar budynku – 12 m - warunek spełniony</w:t>
      </w:r>
      <w:r w:rsidRPr="00854298">
        <w:rPr>
          <w:rFonts w:asciiTheme="minorHAnsi" w:hAnsiTheme="minorHAnsi"/>
          <w:sz w:val="22"/>
          <w:szCs w:val="22"/>
        </w:rPr>
        <w:t>)</w:t>
      </w:r>
    </w:p>
    <w:p w:rsidR="008158E4" w:rsidRPr="00854298" w:rsidRDefault="008158E4" w:rsidP="008158E4">
      <w:pPr>
        <w:widowControl w:val="0"/>
        <w:autoSpaceDE w:val="0"/>
        <w:autoSpaceDN w:val="0"/>
        <w:adjustRightInd w:val="0"/>
        <w:ind w:left="1416" w:right="48"/>
        <w:jc w:val="both"/>
        <w:outlineLvl w:val="0"/>
        <w:rPr>
          <w:rFonts w:asciiTheme="minorHAnsi" w:hAnsiTheme="minorHAnsi"/>
          <w:sz w:val="22"/>
          <w:szCs w:val="22"/>
        </w:rPr>
      </w:pPr>
    </w:p>
    <w:p w:rsidR="008158E4" w:rsidRPr="00854298" w:rsidRDefault="008158E4" w:rsidP="008158E4">
      <w:pPr>
        <w:ind w:right="283" w:firstLine="708"/>
        <w:jc w:val="both"/>
        <w:rPr>
          <w:rFonts w:asciiTheme="minorHAnsi" w:hAnsiTheme="minorHAnsi"/>
          <w:sz w:val="22"/>
          <w:szCs w:val="22"/>
        </w:rPr>
      </w:pPr>
      <w:r w:rsidRPr="00854298">
        <w:rPr>
          <w:rFonts w:asciiTheme="minorHAnsi" w:hAnsiTheme="minorHAnsi"/>
          <w:sz w:val="22"/>
          <w:szCs w:val="22"/>
        </w:rPr>
        <w:t xml:space="preserve">Nieprzekraczalne linie zabudowy </w:t>
      </w:r>
    </w:p>
    <w:p w:rsidR="008158E4" w:rsidRPr="00854298" w:rsidRDefault="008158E4" w:rsidP="008158E4">
      <w:pPr>
        <w:ind w:right="283" w:firstLine="708"/>
        <w:jc w:val="both"/>
        <w:rPr>
          <w:rFonts w:asciiTheme="minorHAnsi" w:hAnsiTheme="minorHAnsi"/>
          <w:sz w:val="22"/>
          <w:szCs w:val="22"/>
        </w:rPr>
      </w:pPr>
      <w:r w:rsidRPr="00854298">
        <w:rPr>
          <w:rFonts w:asciiTheme="minorHAnsi" w:hAnsiTheme="minorHAnsi"/>
          <w:b/>
          <w:sz w:val="22"/>
          <w:szCs w:val="22"/>
        </w:rPr>
        <w:t xml:space="preserve">w MPZP </w:t>
      </w:r>
      <w:r w:rsidRPr="00854298">
        <w:rPr>
          <w:rFonts w:asciiTheme="minorHAnsi" w:hAnsiTheme="minorHAnsi"/>
          <w:sz w:val="22"/>
          <w:szCs w:val="22"/>
        </w:rPr>
        <w:t xml:space="preserve">ustalono nieprzekraczalną linię zabudowy od drogi </w:t>
      </w:r>
      <w:r w:rsidR="004F698E">
        <w:rPr>
          <w:rFonts w:asciiTheme="minorHAnsi" w:hAnsiTheme="minorHAnsi"/>
          <w:sz w:val="22"/>
          <w:szCs w:val="22"/>
        </w:rPr>
        <w:t>KPZ</w:t>
      </w:r>
      <w:r w:rsidRPr="00854298">
        <w:rPr>
          <w:rFonts w:asciiTheme="minorHAnsi" w:hAnsiTheme="minorHAnsi"/>
          <w:sz w:val="22"/>
          <w:szCs w:val="22"/>
        </w:rPr>
        <w:t xml:space="preserve"> – </w:t>
      </w:r>
      <w:r w:rsidR="004F698E">
        <w:rPr>
          <w:rFonts w:asciiTheme="minorHAnsi" w:hAnsiTheme="minorHAnsi"/>
          <w:sz w:val="22"/>
          <w:szCs w:val="22"/>
        </w:rPr>
        <w:t>10</w:t>
      </w:r>
      <w:r w:rsidRPr="00854298">
        <w:rPr>
          <w:rFonts w:asciiTheme="minorHAnsi" w:hAnsiTheme="minorHAnsi"/>
          <w:sz w:val="22"/>
          <w:szCs w:val="22"/>
        </w:rPr>
        <w:t xml:space="preserve">,0m </w:t>
      </w:r>
    </w:p>
    <w:p w:rsidR="008158E4" w:rsidRPr="00854298" w:rsidRDefault="008158E4" w:rsidP="008158E4">
      <w:pPr>
        <w:ind w:right="283" w:firstLine="708"/>
        <w:jc w:val="both"/>
        <w:rPr>
          <w:rFonts w:asciiTheme="minorHAnsi" w:hAnsiTheme="minorHAnsi"/>
          <w:sz w:val="22"/>
          <w:szCs w:val="22"/>
        </w:rPr>
      </w:pPr>
      <w:r w:rsidRPr="00854298">
        <w:rPr>
          <w:rFonts w:asciiTheme="minorHAnsi" w:hAnsiTheme="minorHAnsi"/>
          <w:sz w:val="22"/>
          <w:szCs w:val="22"/>
        </w:rPr>
        <w:t xml:space="preserve">- w przedmiotowym przypadku odległość wynosi </w:t>
      </w:r>
      <w:r w:rsidR="004F698E">
        <w:rPr>
          <w:rFonts w:asciiTheme="minorHAnsi" w:hAnsiTheme="minorHAnsi"/>
          <w:sz w:val="22"/>
          <w:szCs w:val="22"/>
        </w:rPr>
        <w:t>25</w:t>
      </w:r>
      <w:r w:rsidRPr="00854298">
        <w:rPr>
          <w:rFonts w:asciiTheme="minorHAnsi" w:hAnsiTheme="minorHAnsi"/>
          <w:sz w:val="22"/>
          <w:szCs w:val="22"/>
        </w:rPr>
        <w:t>,</w:t>
      </w:r>
      <w:r w:rsidR="004F698E">
        <w:rPr>
          <w:rFonts w:asciiTheme="minorHAnsi" w:hAnsiTheme="minorHAnsi"/>
          <w:sz w:val="22"/>
          <w:szCs w:val="22"/>
        </w:rPr>
        <w:t>64</w:t>
      </w:r>
      <w:r w:rsidRPr="00854298">
        <w:rPr>
          <w:rFonts w:asciiTheme="minorHAnsi" w:hAnsiTheme="minorHAnsi"/>
          <w:sz w:val="22"/>
          <w:szCs w:val="22"/>
        </w:rPr>
        <w:t xml:space="preserve">m </w:t>
      </w:r>
      <w:r w:rsidRPr="00854298">
        <w:rPr>
          <w:rFonts w:asciiTheme="minorHAnsi" w:hAnsiTheme="minorHAnsi"/>
          <w:b/>
          <w:sz w:val="22"/>
          <w:szCs w:val="22"/>
        </w:rPr>
        <w:t>- warunek spełniony</w:t>
      </w:r>
    </w:p>
    <w:p w:rsidR="00420F26" w:rsidRPr="00854298" w:rsidRDefault="00420F26" w:rsidP="00420F26">
      <w:pPr>
        <w:ind w:right="283" w:firstLine="708"/>
        <w:jc w:val="both"/>
        <w:rPr>
          <w:rFonts w:asciiTheme="minorHAnsi" w:hAnsiTheme="minorHAnsi"/>
          <w:sz w:val="22"/>
          <w:szCs w:val="22"/>
        </w:rPr>
      </w:pPr>
    </w:p>
    <w:p w:rsidR="00420F26" w:rsidRPr="00854298" w:rsidRDefault="00420F26" w:rsidP="00420F26">
      <w:pPr>
        <w:ind w:right="283" w:firstLine="708"/>
        <w:jc w:val="both"/>
        <w:rPr>
          <w:rFonts w:asciiTheme="minorHAnsi" w:hAnsiTheme="minorHAnsi"/>
          <w:sz w:val="22"/>
          <w:szCs w:val="22"/>
        </w:rPr>
      </w:pPr>
      <w:r w:rsidRPr="00854298">
        <w:rPr>
          <w:rFonts w:asciiTheme="minorHAnsi" w:hAnsiTheme="minorHAnsi"/>
          <w:sz w:val="22"/>
          <w:szCs w:val="22"/>
        </w:rPr>
        <w:t xml:space="preserve">Spadek połaci dachu </w:t>
      </w:r>
    </w:p>
    <w:p w:rsidR="00420F26" w:rsidRPr="00854298" w:rsidRDefault="00420F26" w:rsidP="00420F26">
      <w:pPr>
        <w:ind w:right="283" w:firstLine="708"/>
        <w:jc w:val="both"/>
        <w:rPr>
          <w:rFonts w:asciiTheme="minorHAnsi" w:hAnsiTheme="minorHAnsi"/>
          <w:sz w:val="22"/>
          <w:szCs w:val="22"/>
        </w:rPr>
      </w:pPr>
      <w:r w:rsidRPr="00854298">
        <w:rPr>
          <w:rFonts w:asciiTheme="minorHAnsi" w:hAnsiTheme="minorHAnsi"/>
          <w:b/>
          <w:sz w:val="22"/>
          <w:szCs w:val="22"/>
        </w:rPr>
        <w:t xml:space="preserve">w MPZP </w:t>
      </w:r>
      <w:r w:rsidR="00D51C33">
        <w:rPr>
          <w:rFonts w:ascii="Calibri" w:hAnsi="Calibri"/>
          <w:sz w:val="22"/>
          <w:szCs w:val="22"/>
        </w:rPr>
        <w:t>brak wymogów dla spadku dachu w ternach UP</w:t>
      </w:r>
      <w:r w:rsidR="00D51C33" w:rsidRPr="00854298">
        <w:rPr>
          <w:rFonts w:asciiTheme="minorHAnsi" w:hAnsiTheme="minorHAnsi"/>
          <w:sz w:val="22"/>
          <w:szCs w:val="22"/>
        </w:rPr>
        <w:t xml:space="preserve"> </w:t>
      </w:r>
    </w:p>
    <w:p w:rsidR="00420F26" w:rsidRPr="00854298" w:rsidRDefault="00420F26" w:rsidP="00420F26">
      <w:pPr>
        <w:ind w:right="283" w:firstLine="708"/>
        <w:jc w:val="both"/>
        <w:rPr>
          <w:rFonts w:asciiTheme="minorHAnsi" w:hAnsiTheme="minorHAnsi"/>
          <w:sz w:val="22"/>
          <w:szCs w:val="22"/>
        </w:rPr>
      </w:pPr>
      <w:r w:rsidRPr="00854298">
        <w:rPr>
          <w:rFonts w:asciiTheme="minorHAnsi" w:hAnsiTheme="minorHAnsi"/>
          <w:sz w:val="22"/>
          <w:szCs w:val="22"/>
        </w:rPr>
        <w:lastRenderedPageBreak/>
        <w:t xml:space="preserve">- w przedmiotowym przypadku dach </w:t>
      </w:r>
      <w:r w:rsidR="00D51C33">
        <w:rPr>
          <w:rFonts w:asciiTheme="minorHAnsi" w:hAnsiTheme="minorHAnsi"/>
          <w:sz w:val="22"/>
          <w:szCs w:val="22"/>
        </w:rPr>
        <w:t xml:space="preserve">wielospadowy </w:t>
      </w:r>
      <w:r w:rsidRPr="00854298">
        <w:rPr>
          <w:rFonts w:asciiTheme="minorHAnsi" w:hAnsiTheme="minorHAnsi"/>
          <w:sz w:val="22"/>
          <w:szCs w:val="22"/>
        </w:rPr>
        <w:t>o nachyleniu połaci 3</w:t>
      </w:r>
      <w:r w:rsidR="00854298" w:rsidRPr="00854298">
        <w:rPr>
          <w:rFonts w:asciiTheme="minorHAnsi" w:hAnsiTheme="minorHAnsi"/>
          <w:sz w:val="22"/>
          <w:szCs w:val="22"/>
        </w:rPr>
        <w:t>8</w:t>
      </w:r>
      <w:r w:rsidRPr="00854298">
        <w:rPr>
          <w:rFonts w:asciiTheme="minorHAnsi" w:hAnsiTheme="minorHAnsi"/>
          <w:sz w:val="22"/>
          <w:szCs w:val="22"/>
          <w:vertAlign w:val="superscript"/>
        </w:rPr>
        <w:t>o</w:t>
      </w:r>
      <w:r w:rsidRPr="00854298">
        <w:rPr>
          <w:rFonts w:asciiTheme="minorHAnsi" w:hAnsiTheme="minorHAnsi"/>
          <w:sz w:val="22"/>
          <w:szCs w:val="22"/>
        </w:rPr>
        <w:t xml:space="preserve"> </w:t>
      </w:r>
      <w:r w:rsidRPr="00854298">
        <w:rPr>
          <w:rFonts w:asciiTheme="minorHAnsi" w:hAnsiTheme="minorHAnsi"/>
          <w:b/>
          <w:sz w:val="22"/>
          <w:szCs w:val="22"/>
        </w:rPr>
        <w:t>- warunek spełniony</w:t>
      </w:r>
    </w:p>
    <w:p w:rsidR="008158E4" w:rsidRDefault="008158E4" w:rsidP="008158E4">
      <w:pPr>
        <w:ind w:right="283" w:firstLine="708"/>
        <w:jc w:val="both"/>
        <w:rPr>
          <w:rFonts w:asciiTheme="minorHAnsi" w:hAnsiTheme="minorHAnsi"/>
          <w:sz w:val="22"/>
          <w:szCs w:val="22"/>
        </w:rPr>
      </w:pPr>
    </w:p>
    <w:p w:rsidR="008158E4" w:rsidRDefault="008158E4" w:rsidP="008158E4">
      <w:pPr>
        <w:widowControl w:val="0"/>
        <w:autoSpaceDE w:val="0"/>
        <w:autoSpaceDN w:val="0"/>
        <w:adjustRightInd w:val="0"/>
        <w:ind w:right="48"/>
        <w:jc w:val="both"/>
        <w:rPr>
          <w:rFonts w:asciiTheme="minorHAnsi" w:hAnsiTheme="minorHAnsi"/>
          <w:b/>
          <w:bCs/>
          <w:sz w:val="22"/>
          <w:szCs w:val="22"/>
        </w:rPr>
      </w:pPr>
      <w:r w:rsidRPr="0019035E">
        <w:rPr>
          <w:rFonts w:asciiTheme="minorHAnsi" w:hAnsiTheme="minorHAnsi"/>
          <w:b/>
          <w:bCs/>
          <w:sz w:val="22"/>
          <w:szCs w:val="22"/>
        </w:rPr>
        <w:tab/>
      </w:r>
      <w:r>
        <w:rPr>
          <w:rFonts w:asciiTheme="minorHAnsi" w:hAnsiTheme="minorHAnsi"/>
          <w:b/>
          <w:bCs/>
          <w:sz w:val="22"/>
          <w:szCs w:val="22"/>
        </w:rPr>
        <w:t>5</w:t>
      </w:r>
      <w:r w:rsidRPr="0019035E">
        <w:rPr>
          <w:rFonts w:asciiTheme="minorHAnsi" w:hAnsiTheme="minorHAnsi"/>
          <w:b/>
          <w:bCs/>
          <w:sz w:val="22"/>
          <w:szCs w:val="22"/>
        </w:rPr>
        <w:t>.</w:t>
      </w:r>
      <w:r>
        <w:rPr>
          <w:rFonts w:asciiTheme="minorHAnsi" w:hAnsiTheme="minorHAnsi"/>
          <w:b/>
          <w:bCs/>
          <w:sz w:val="22"/>
          <w:szCs w:val="22"/>
        </w:rPr>
        <w:t>2</w:t>
      </w:r>
      <w:r w:rsidRPr="0019035E">
        <w:rPr>
          <w:rFonts w:asciiTheme="minorHAnsi" w:hAnsiTheme="minorHAnsi"/>
          <w:b/>
          <w:bCs/>
          <w:sz w:val="22"/>
          <w:szCs w:val="22"/>
        </w:rPr>
        <w:t>.</w:t>
      </w:r>
      <w:r w:rsidRPr="0019035E">
        <w:rPr>
          <w:rFonts w:asciiTheme="minorHAnsi" w:hAnsiTheme="minorHAnsi"/>
          <w:b/>
          <w:bCs/>
          <w:sz w:val="22"/>
          <w:szCs w:val="22"/>
        </w:rPr>
        <w:tab/>
      </w:r>
      <w:r w:rsidRPr="005B410B">
        <w:rPr>
          <w:rFonts w:asciiTheme="minorHAnsi" w:hAnsiTheme="minorHAnsi"/>
          <w:b/>
          <w:bCs/>
          <w:sz w:val="22"/>
          <w:szCs w:val="22"/>
        </w:rPr>
        <w:t>UWARUNKOWANIA ZWIĄZANE Z OCHRONĄ KONSERWATORSKĄ</w:t>
      </w:r>
    </w:p>
    <w:p w:rsidR="008158E4" w:rsidRDefault="008158E4" w:rsidP="008158E4">
      <w:pPr>
        <w:widowControl w:val="0"/>
        <w:autoSpaceDE w:val="0"/>
        <w:autoSpaceDN w:val="0"/>
        <w:adjustRightInd w:val="0"/>
        <w:ind w:right="48"/>
        <w:jc w:val="both"/>
        <w:rPr>
          <w:rFonts w:asciiTheme="minorHAnsi" w:hAnsiTheme="minorHAnsi"/>
          <w:b/>
          <w:bCs/>
          <w:sz w:val="22"/>
          <w:szCs w:val="22"/>
        </w:rPr>
      </w:pPr>
      <w:r>
        <w:rPr>
          <w:rFonts w:asciiTheme="minorHAnsi" w:hAnsiTheme="minorHAnsi"/>
          <w:sz w:val="22"/>
          <w:szCs w:val="22"/>
        </w:rPr>
        <w:tab/>
      </w:r>
      <w:r w:rsidRPr="0019035E">
        <w:rPr>
          <w:rFonts w:asciiTheme="minorHAnsi" w:hAnsiTheme="minorHAnsi"/>
          <w:sz w:val="22"/>
          <w:szCs w:val="22"/>
        </w:rPr>
        <w:t xml:space="preserve">Teren na którym projektowana jest inwestycja położony jest poza obszarem objętym ochroną konserwatorską, nie posiada obiektów wpisanych do rejestru zabytków, nie podlega także ochronie na podstawie ustaleń planu miejscowego. Wszelkie wymogi zawarte </w:t>
      </w:r>
      <w:r>
        <w:rPr>
          <w:rFonts w:asciiTheme="minorHAnsi" w:hAnsiTheme="minorHAnsi"/>
          <w:sz w:val="22"/>
          <w:szCs w:val="22"/>
        </w:rPr>
        <w:t>w MPZP</w:t>
      </w:r>
      <w:r w:rsidRPr="0019035E">
        <w:rPr>
          <w:rFonts w:asciiTheme="minorHAnsi" w:hAnsiTheme="minorHAnsi"/>
          <w:sz w:val="22"/>
          <w:szCs w:val="22"/>
        </w:rPr>
        <w:t xml:space="preserve"> zostały uwzględnione w projekcie.</w:t>
      </w:r>
    </w:p>
    <w:p w:rsidR="008158E4" w:rsidRDefault="008158E4" w:rsidP="008158E4">
      <w:pPr>
        <w:widowControl w:val="0"/>
        <w:autoSpaceDE w:val="0"/>
        <w:autoSpaceDN w:val="0"/>
        <w:adjustRightInd w:val="0"/>
        <w:ind w:right="48"/>
        <w:jc w:val="both"/>
        <w:rPr>
          <w:rFonts w:asciiTheme="minorHAnsi" w:hAnsiTheme="minorHAnsi"/>
          <w:b/>
          <w:bCs/>
          <w:sz w:val="22"/>
          <w:szCs w:val="22"/>
        </w:rPr>
      </w:pPr>
      <w:r w:rsidRPr="0019035E">
        <w:rPr>
          <w:rFonts w:asciiTheme="minorHAnsi" w:hAnsiTheme="minorHAnsi"/>
          <w:b/>
          <w:bCs/>
          <w:sz w:val="22"/>
          <w:szCs w:val="22"/>
        </w:rPr>
        <w:tab/>
      </w:r>
      <w:r>
        <w:rPr>
          <w:rFonts w:asciiTheme="minorHAnsi" w:hAnsiTheme="minorHAnsi"/>
          <w:b/>
          <w:bCs/>
          <w:sz w:val="22"/>
          <w:szCs w:val="22"/>
        </w:rPr>
        <w:t>5</w:t>
      </w:r>
      <w:r w:rsidRPr="0019035E">
        <w:rPr>
          <w:rFonts w:asciiTheme="minorHAnsi" w:hAnsiTheme="minorHAnsi"/>
          <w:b/>
          <w:bCs/>
          <w:sz w:val="22"/>
          <w:szCs w:val="22"/>
        </w:rPr>
        <w:t>.</w:t>
      </w:r>
      <w:r>
        <w:rPr>
          <w:rFonts w:asciiTheme="minorHAnsi" w:hAnsiTheme="minorHAnsi"/>
          <w:b/>
          <w:bCs/>
          <w:sz w:val="22"/>
          <w:szCs w:val="22"/>
        </w:rPr>
        <w:t>3</w:t>
      </w:r>
      <w:r w:rsidRPr="0019035E">
        <w:rPr>
          <w:rFonts w:asciiTheme="minorHAnsi" w:hAnsiTheme="minorHAnsi"/>
          <w:b/>
          <w:bCs/>
          <w:sz w:val="22"/>
          <w:szCs w:val="22"/>
        </w:rPr>
        <w:t>.</w:t>
      </w:r>
      <w:r w:rsidRPr="0019035E">
        <w:rPr>
          <w:rFonts w:asciiTheme="minorHAnsi" w:hAnsiTheme="minorHAnsi"/>
          <w:b/>
          <w:bCs/>
          <w:sz w:val="22"/>
          <w:szCs w:val="22"/>
        </w:rPr>
        <w:tab/>
      </w:r>
      <w:r>
        <w:rPr>
          <w:rFonts w:asciiTheme="minorHAnsi" w:hAnsiTheme="minorHAnsi"/>
          <w:b/>
          <w:bCs/>
          <w:sz w:val="22"/>
          <w:szCs w:val="22"/>
        </w:rPr>
        <w:t>WPŁYW EKSPLOATACJI GÓRNICZEJ NA TEREN ZAMIERZENIA BUDOWLANEGO</w:t>
      </w:r>
    </w:p>
    <w:p w:rsidR="008158E4" w:rsidRPr="0019035E" w:rsidRDefault="008158E4" w:rsidP="008158E4">
      <w:pPr>
        <w:widowControl w:val="0"/>
        <w:autoSpaceDE w:val="0"/>
        <w:autoSpaceDN w:val="0"/>
        <w:adjustRightInd w:val="0"/>
        <w:ind w:right="48"/>
        <w:jc w:val="both"/>
        <w:outlineLvl w:val="0"/>
        <w:rPr>
          <w:rFonts w:asciiTheme="minorHAnsi" w:hAnsiTheme="minorHAnsi"/>
          <w:sz w:val="22"/>
          <w:szCs w:val="22"/>
        </w:rPr>
      </w:pPr>
      <w:r w:rsidRPr="0019035E">
        <w:rPr>
          <w:rFonts w:asciiTheme="minorHAnsi" w:hAnsiTheme="minorHAnsi"/>
          <w:b/>
          <w:bCs/>
          <w:sz w:val="22"/>
          <w:szCs w:val="22"/>
        </w:rPr>
        <w:tab/>
      </w:r>
      <w:r w:rsidRPr="0019035E">
        <w:rPr>
          <w:rFonts w:asciiTheme="minorHAnsi" w:hAnsiTheme="minorHAnsi"/>
          <w:sz w:val="22"/>
          <w:szCs w:val="22"/>
        </w:rPr>
        <w:t xml:space="preserve">Teren inwestycji </w:t>
      </w:r>
      <w:r w:rsidRPr="00212A1C">
        <w:rPr>
          <w:rFonts w:asciiTheme="minorHAnsi" w:hAnsiTheme="minorHAnsi"/>
          <w:sz w:val="22"/>
          <w:szCs w:val="22"/>
        </w:rPr>
        <w:t xml:space="preserve">nie </w:t>
      </w:r>
      <w:r w:rsidR="008972A4">
        <w:rPr>
          <w:rFonts w:asciiTheme="minorHAnsi" w:hAnsiTheme="minorHAnsi"/>
          <w:sz w:val="22"/>
          <w:szCs w:val="22"/>
        </w:rPr>
        <w:t>jest położony</w:t>
      </w:r>
      <w:r>
        <w:rPr>
          <w:rFonts w:asciiTheme="minorHAnsi" w:hAnsiTheme="minorHAnsi"/>
          <w:sz w:val="22"/>
          <w:szCs w:val="22"/>
        </w:rPr>
        <w:t xml:space="preserve"> </w:t>
      </w:r>
      <w:r w:rsidRPr="00212A1C">
        <w:rPr>
          <w:rFonts w:asciiTheme="minorHAnsi" w:hAnsiTheme="minorHAnsi"/>
          <w:sz w:val="22"/>
          <w:szCs w:val="22"/>
        </w:rPr>
        <w:t>w</w:t>
      </w:r>
      <w:r>
        <w:rPr>
          <w:rFonts w:asciiTheme="minorHAnsi" w:hAnsiTheme="minorHAnsi"/>
          <w:sz w:val="22"/>
          <w:szCs w:val="22"/>
        </w:rPr>
        <w:t xml:space="preserve"> </w:t>
      </w:r>
      <w:r w:rsidRPr="00212A1C">
        <w:rPr>
          <w:rFonts w:asciiTheme="minorHAnsi" w:hAnsiTheme="minorHAnsi"/>
          <w:sz w:val="22"/>
          <w:szCs w:val="22"/>
        </w:rPr>
        <w:t>granicach</w:t>
      </w:r>
      <w:r>
        <w:rPr>
          <w:rFonts w:asciiTheme="minorHAnsi" w:hAnsiTheme="minorHAnsi"/>
          <w:sz w:val="22"/>
          <w:szCs w:val="22"/>
        </w:rPr>
        <w:t xml:space="preserve"> </w:t>
      </w:r>
      <w:r w:rsidRPr="00212A1C">
        <w:rPr>
          <w:rFonts w:asciiTheme="minorHAnsi" w:hAnsiTheme="minorHAnsi"/>
          <w:sz w:val="22"/>
          <w:szCs w:val="22"/>
        </w:rPr>
        <w:t>terenu</w:t>
      </w:r>
      <w:r>
        <w:rPr>
          <w:rFonts w:asciiTheme="minorHAnsi" w:hAnsiTheme="minorHAnsi"/>
          <w:sz w:val="22"/>
          <w:szCs w:val="22"/>
        </w:rPr>
        <w:t xml:space="preserve"> </w:t>
      </w:r>
      <w:r w:rsidRPr="00212A1C">
        <w:rPr>
          <w:rFonts w:asciiTheme="minorHAnsi" w:hAnsiTheme="minorHAnsi"/>
          <w:sz w:val="22"/>
          <w:szCs w:val="22"/>
        </w:rPr>
        <w:t>górniczego</w:t>
      </w:r>
      <w:r w:rsidRPr="0019035E">
        <w:rPr>
          <w:rFonts w:asciiTheme="minorHAnsi" w:hAnsiTheme="minorHAnsi"/>
          <w:sz w:val="22"/>
          <w:szCs w:val="22"/>
        </w:rPr>
        <w:t>.</w:t>
      </w:r>
    </w:p>
    <w:p w:rsidR="008158E4" w:rsidRDefault="008158E4" w:rsidP="008158E4">
      <w:pPr>
        <w:widowControl w:val="0"/>
        <w:autoSpaceDE w:val="0"/>
        <w:autoSpaceDN w:val="0"/>
        <w:adjustRightInd w:val="0"/>
        <w:ind w:right="48"/>
        <w:jc w:val="both"/>
        <w:rPr>
          <w:rFonts w:asciiTheme="minorHAnsi" w:hAnsiTheme="minorHAnsi"/>
          <w:b/>
          <w:bCs/>
          <w:sz w:val="22"/>
          <w:szCs w:val="22"/>
        </w:rPr>
      </w:pPr>
      <w:r>
        <w:rPr>
          <w:rFonts w:asciiTheme="minorHAnsi" w:hAnsiTheme="minorHAnsi"/>
          <w:b/>
          <w:bCs/>
          <w:sz w:val="22"/>
          <w:szCs w:val="22"/>
        </w:rPr>
        <w:tab/>
        <w:t>5</w:t>
      </w:r>
      <w:r w:rsidRPr="0019035E">
        <w:rPr>
          <w:rFonts w:asciiTheme="minorHAnsi" w:hAnsiTheme="minorHAnsi"/>
          <w:b/>
          <w:bCs/>
          <w:sz w:val="22"/>
          <w:szCs w:val="22"/>
        </w:rPr>
        <w:t>.</w:t>
      </w:r>
      <w:r>
        <w:rPr>
          <w:rFonts w:asciiTheme="minorHAnsi" w:hAnsiTheme="minorHAnsi"/>
          <w:b/>
          <w:bCs/>
          <w:sz w:val="22"/>
          <w:szCs w:val="22"/>
        </w:rPr>
        <w:t>4</w:t>
      </w:r>
      <w:r w:rsidRPr="0019035E">
        <w:rPr>
          <w:rFonts w:asciiTheme="minorHAnsi" w:hAnsiTheme="minorHAnsi"/>
          <w:b/>
          <w:bCs/>
          <w:sz w:val="22"/>
          <w:szCs w:val="22"/>
        </w:rPr>
        <w:t>.</w:t>
      </w:r>
      <w:r>
        <w:rPr>
          <w:rFonts w:asciiTheme="minorHAnsi" w:hAnsiTheme="minorHAnsi"/>
          <w:b/>
          <w:bCs/>
          <w:sz w:val="22"/>
          <w:szCs w:val="22"/>
        </w:rPr>
        <w:tab/>
      </w:r>
      <w:r w:rsidRPr="00212A1C">
        <w:rPr>
          <w:rFonts w:asciiTheme="minorHAnsi" w:hAnsiTheme="minorHAnsi"/>
          <w:b/>
          <w:sz w:val="22"/>
          <w:szCs w:val="22"/>
        </w:rPr>
        <w:t>INFORMACJA O CHARAKTERZE, CECHACH ISTNIEJĄCYCH I PRZEWIDYWANYCH ZAGROŻEŃ DLA ŚRODOWISKA ORAZ HIGIENY I ZDROWIA UŻYTKOWNIKÓW PROJEKTOWANYCH OBIEKTÓW BUDOWLANYCH I ICH OTOCZENIA W ZAKRESIE ZGODNYM Z PRZEPISAMI ODRĘBNYMI</w:t>
      </w:r>
    </w:p>
    <w:p w:rsidR="009201E3" w:rsidRDefault="008158E4" w:rsidP="008158E4">
      <w:pPr>
        <w:widowControl w:val="0"/>
        <w:autoSpaceDE w:val="0"/>
        <w:autoSpaceDN w:val="0"/>
        <w:adjustRightInd w:val="0"/>
        <w:ind w:right="48"/>
        <w:jc w:val="both"/>
        <w:outlineLvl w:val="0"/>
        <w:rPr>
          <w:rFonts w:asciiTheme="minorHAnsi" w:hAnsiTheme="minorHAnsi"/>
          <w:b/>
          <w:bCs/>
          <w:sz w:val="22"/>
          <w:szCs w:val="22"/>
        </w:rPr>
      </w:pPr>
      <w:r w:rsidRPr="0019035E">
        <w:rPr>
          <w:rFonts w:asciiTheme="minorHAnsi" w:hAnsiTheme="minorHAnsi"/>
          <w:b/>
          <w:bCs/>
          <w:sz w:val="22"/>
          <w:szCs w:val="22"/>
        </w:rPr>
        <w:tab/>
      </w:r>
    </w:p>
    <w:p w:rsidR="009201E3" w:rsidRPr="00974282" w:rsidRDefault="00974282" w:rsidP="00974282">
      <w:pPr>
        <w:rPr>
          <w:rFonts w:asciiTheme="minorHAnsi" w:hAnsiTheme="minorHAnsi"/>
          <w:b/>
          <w:bCs/>
          <w:sz w:val="22"/>
          <w:szCs w:val="22"/>
        </w:rPr>
      </w:pPr>
      <w:r>
        <w:rPr>
          <w:rFonts w:asciiTheme="minorHAnsi" w:hAnsiTheme="minorHAnsi"/>
          <w:sz w:val="22"/>
          <w:szCs w:val="22"/>
        </w:rPr>
        <w:tab/>
      </w:r>
      <w:r w:rsidRPr="00974282">
        <w:rPr>
          <w:rFonts w:asciiTheme="minorHAnsi" w:hAnsiTheme="minorHAnsi"/>
          <w:sz w:val="22"/>
          <w:szCs w:val="22"/>
        </w:rPr>
        <w:t>Projektowana inwestycja nie będzie ujemnie wpływała na środowisko oraz higienę i zdrowie jego użytkowników.</w:t>
      </w:r>
    </w:p>
    <w:p w:rsidR="00974282" w:rsidRPr="00974282" w:rsidRDefault="00974282" w:rsidP="00974282">
      <w:pPr>
        <w:rPr>
          <w:rFonts w:asciiTheme="minorHAnsi" w:hAnsiTheme="minorHAnsi"/>
          <w:sz w:val="22"/>
          <w:szCs w:val="22"/>
        </w:rPr>
      </w:pPr>
      <w:r>
        <w:rPr>
          <w:rFonts w:asciiTheme="minorHAnsi" w:hAnsiTheme="minorHAnsi"/>
          <w:sz w:val="22"/>
          <w:szCs w:val="22"/>
        </w:rPr>
        <w:tab/>
      </w:r>
      <w:r w:rsidRPr="00974282">
        <w:rPr>
          <w:rFonts w:asciiTheme="minorHAnsi" w:hAnsiTheme="minorHAnsi"/>
          <w:sz w:val="22"/>
          <w:szCs w:val="22"/>
        </w:rPr>
        <w:t xml:space="preserve">Inwestycja nie zalicza się ani do przedsięwzięć mogących znacząco ani potencjalnie oddziaływać na środowisko. W projektowanym budynku prowadzona będzie działalność </w:t>
      </w:r>
      <w:r>
        <w:rPr>
          <w:rFonts w:asciiTheme="minorHAnsi" w:hAnsiTheme="minorHAnsi"/>
          <w:sz w:val="22"/>
          <w:szCs w:val="22"/>
        </w:rPr>
        <w:t>oświatowa</w:t>
      </w:r>
      <w:r w:rsidRPr="00974282">
        <w:rPr>
          <w:rFonts w:asciiTheme="minorHAnsi" w:hAnsiTheme="minorHAnsi"/>
          <w:sz w:val="22"/>
          <w:szCs w:val="22"/>
        </w:rPr>
        <w:t xml:space="preserve">  i użyteczności publicznej. Typ oferowanych usług nie widnieje w wykazie przedsięwzięć mogących zawsze znacząco oddziaływać na środowisko oraz przedsięwzięć mogących potencjalnie znacząco oddziaływać na środowisko, zawartym w Rozporządzeniu Rady Ministrów z dnia 10 września 2019 r. w sprawie przedsięwzięć mogących znacząco oddziaływać na środowisko (Dz. U z 2019 r., poz. 1839).</w:t>
      </w:r>
    </w:p>
    <w:p w:rsidR="009201E3" w:rsidRPr="00974282" w:rsidRDefault="00974282" w:rsidP="008158E4">
      <w:pPr>
        <w:widowControl w:val="0"/>
        <w:autoSpaceDE w:val="0"/>
        <w:autoSpaceDN w:val="0"/>
        <w:adjustRightInd w:val="0"/>
        <w:ind w:right="48"/>
        <w:jc w:val="both"/>
        <w:outlineLvl w:val="0"/>
        <w:rPr>
          <w:rFonts w:asciiTheme="minorHAnsi" w:hAnsiTheme="minorHAnsi"/>
          <w:b/>
          <w:bCs/>
          <w:sz w:val="22"/>
          <w:szCs w:val="22"/>
        </w:rPr>
      </w:pPr>
      <w:r>
        <w:rPr>
          <w:rFonts w:asciiTheme="minorHAnsi" w:hAnsiTheme="minorHAnsi"/>
          <w:sz w:val="22"/>
          <w:szCs w:val="22"/>
        </w:rPr>
        <w:tab/>
      </w:r>
      <w:r w:rsidRPr="00974282">
        <w:rPr>
          <w:rFonts w:asciiTheme="minorHAnsi" w:hAnsiTheme="minorHAnsi"/>
          <w:sz w:val="22"/>
          <w:szCs w:val="22"/>
        </w:rPr>
        <w:t>W działalności obiektu produkowa</w:t>
      </w:r>
      <w:r w:rsidR="00BE15BD">
        <w:rPr>
          <w:rFonts w:asciiTheme="minorHAnsi" w:hAnsiTheme="minorHAnsi"/>
          <w:sz w:val="22"/>
          <w:szCs w:val="22"/>
        </w:rPr>
        <w:t>ne będą przede wszystkim odpady</w:t>
      </w:r>
      <w:r w:rsidRPr="00974282">
        <w:rPr>
          <w:rFonts w:asciiTheme="minorHAnsi" w:hAnsiTheme="minorHAnsi"/>
          <w:sz w:val="22"/>
          <w:szCs w:val="22"/>
        </w:rPr>
        <w:t xml:space="preserve"> komunalne – z wykluczeniem odpadów niebezpiecznych, które będą segregowane i utylizowane na zasadach obowiązujących na terenie Gminy Krościenko Wy</w:t>
      </w:r>
      <w:r>
        <w:rPr>
          <w:rFonts w:asciiTheme="minorHAnsi" w:hAnsiTheme="minorHAnsi"/>
          <w:sz w:val="22"/>
          <w:szCs w:val="22"/>
        </w:rPr>
        <w:t xml:space="preserve">żne. Odpady inne niż komunalne </w:t>
      </w:r>
      <w:r w:rsidRPr="00974282">
        <w:rPr>
          <w:rFonts w:asciiTheme="minorHAnsi" w:hAnsiTheme="minorHAnsi"/>
          <w:sz w:val="22"/>
          <w:szCs w:val="22"/>
        </w:rPr>
        <w:t>będą utylizowane według obowiązujących przepisów przez wyspecjalizowane firmy na podstawie umów spisanych bezpośrednio przez</w:t>
      </w:r>
      <w:r>
        <w:rPr>
          <w:rFonts w:asciiTheme="minorHAnsi" w:hAnsiTheme="minorHAnsi"/>
          <w:sz w:val="22"/>
          <w:szCs w:val="22"/>
        </w:rPr>
        <w:t xml:space="preserve"> administratora budynku.</w:t>
      </w:r>
    </w:p>
    <w:p w:rsidR="008158E4" w:rsidRPr="00B876F6" w:rsidRDefault="00974282" w:rsidP="008158E4">
      <w:pPr>
        <w:widowControl w:val="0"/>
        <w:autoSpaceDE w:val="0"/>
        <w:autoSpaceDN w:val="0"/>
        <w:adjustRightInd w:val="0"/>
        <w:ind w:right="48"/>
        <w:jc w:val="both"/>
        <w:outlineLvl w:val="0"/>
        <w:rPr>
          <w:rFonts w:asciiTheme="minorHAnsi" w:hAnsiTheme="minorHAnsi"/>
          <w:sz w:val="22"/>
          <w:szCs w:val="22"/>
        </w:rPr>
      </w:pPr>
      <w:r>
        <w:rPr>
          <w:rFonts w:asciiTheme="minorHAnsi" w:hAnsiTheme="minorHAnsi"/>
          <w:sz w:val="22"/>
          <w:szCs w:val="22"/>
        </w:rPr>
        <w:tab/>
      </w:r>
      <w:r w:rsidR="008158E4" w:rsidRPr="00B876F6">
        <w:rPr>
          <w:rFonts w:asciiTheme="minorHAnsi" w:hAnsiTheme="minorHAnsi"/>
          <w:sz w:val="22"/>
          <w:szCs w:val="22"/>
        </w:rPr>
        <w:t xml:space="preserve">Projektowana inwestycja nie wchodzi w kolizje z terenami leśnymi, pomnikami przyrody ożywionej i nieożywionej. </w:t>
      </w:r>
    </w:p>
    <w:p w:rsidR="008158E4" w:rsidRPr="00B876F6" w:rsidRDefault="008158E4" w:rsidP="008158E4">
      <w:pPr>
        <w:ind w:right="283" w:firstLine="708"/>
        <w:jc w:val="both"/>
        <w:rPr>
          <w:rFonts w:asciiTheme="minorHAnsi" w:hAnsiTheme="minorHAnsi"/>
          <w:sz w:val="22"/>
          <w:szCs w:val="22"/>
        </w:rPr>
      </w:pPr>
      <w:r w:rsidRPr="00B876F6">
        <w:rPr>
          <w:rFonts w:asciiTheme="minorHAnsi" w:hAnsiTheme="minorHAnsi"/>
          <w:sz w:val="22"/>
          <w:szCs w:val="22"/>
        </w:rPr>
        <w:t xml:space="preserve">Teren inwestycji położony jest poza obszarami Natura 2000. </w:t>
      </w:r>
    </w:p>
    <w:p w:rsidR="008158E4" w:rsidRPr="005365B9" w:rsidRDefault="008158E4" w:rsidP="008158E4">
      <w:pPr>
        <w:ind w:right="283" w:firstLine="708"/>
        <w:jc w:val="both"/>
        <w:rPr>
          <w:rFonts w:asciiTheme="minorHAnsi" w:hAnsiTheme="minorHAnsi"/>
          <w:sz w:val="22"/>
          <w:szCs w:val="22"/>
        </w:rPr>
      </w:pPr>
      <w:r w:rsidRPr="005365B9">
        <w:rPr>
          <w:rFonts w:asciiTheme="minorHAnsi" w:hAnsiTheme="minorHAnsi"/>
          <w:sz w:val="22"/>
          <w:szCs w:val="22"/>
        </w:rPr>
        <w:t xml:space="preserve">Odległość do najbliżej położonego obszaru ochrony Natura 2000  - </w:t>
      </w:r>
      <w:r w:rsidR="007C20EF">
        <w:rPr>
          <w:rStyle w:val="item-fieldvalue"/>
          <w:rFonts w:asciiTheme="minorHAnsi" w:hAnsiTheme="minorHAnsi"/>
          <w:sz w:val="22"/>
          <w:szCs w:val="22"/>
        </w:rPr>
        <w:t>Wisłok środkowy z dopływami</w:t>
      </w:r>
      <w:r w:rsidRPr="005365B9">
        <w:rPr>
          <w:rStyle w:val="item-fieldvalue"/>
          <w:rFonts w:asciiTheme="minorHAnsi" w:hAnsiTheme="minorHAnsi"/>
          <w:sz w:val="22"/>
          <w:szCs w:val="22"/>
        </w:rPr>
        <w:t xml:space="preserve"> - </w:t>
      </w:r>
      <w:r w:rsidRPr="005365B9">
        <w:rPr>
          <w:rFonts w:asciiTheme="minorHAnsi" w:hAnsiTheme="minorHAnsi"/>
          <w:sz w:val="22"/>
          <w:szCs w:val="22"/>
        </w:rPr>
        <w:t xml:space="preserve">wynosi </w:t>
      </w:r>
      <w:r w:rsidR="009228F7">
        <w:rPr>
          <w:rFonts w:asciiTheme="minorHAnsi" w:hAnsiTheme="minorHAnsi"/>
          <w:sz w:val="22"/>
          <w:szCs w:val="22"/>
        </w:rPr>
        <w:t>0</w:t>
      </w:r>
      <w:r w:rsidR="007C20EF">
        <w:rPr>
          <w:rFonts w:asciiTheme="minorHAnsi" w:hAnsiTheme="minorHAnsi"/>
          <w:sz w:val="22"/>
          <w:szCs w:val="22"/>
        </w:rPr>
        <w:t>,</w:t>
      </w:r>
      <w:r w:rsidR="009228F7">
        <w:rPr>
          <w:rFonts w:asciiTheme="minorHAnsi" w:hAnsiTheme="minorHAnsi"/>
          <w:sz w:val="22"/>
          <w:szCs w:val="22"/>
        </w:rPr>
        <w:t>36</w:t>
      </w:r>
      <w:r w:rsidR="007C20EF">
        <w:rPr>
          <w:rFonts w:asciiTheme="minorHAnsi" w:hAnsiTheme="minorHAnsi"/>
          <w:sz w:val="22"/>
          <w:szCs w:val="22"/>
        </w:rPr>
        <w:t>k</w:t>
      </w:r>
      <w:r w:rsidRPr="005365B9">
        <w:rPr>
          <w:rFonts w:asciiTheme="minorHAnsi" w:hAnsiTheme="minorHAnsi"/>
          <w:sz w:val="22"/>
          <w:szCs w:val="22"/>
        </w:rPr>
        <w:t>m.</w:t>
      </w:r>
      <w:r w:rsidRPr="005365B9">
        <w:rPr>
          <w:sz w:val="30"/>
          <w:szCs w:val="30"/>
        </w:rPr>
        <w:t xml:space="preserve"> </w:t>
      </w:r>
      <w:r w:rsidRPr="005365B9">
        <w:rPr>
          <w:rFonts w:asciiTheme="minorHAnsi" w:hAnsiTheme="minorHAnsi"/>
          <w:sz w:val="22"/>
          <w:szCs w:val="22"/>
        </w:rPr>
        <w:t>Projektowany</w:t>
      </w:r>
      <w:r>
        <w:rPr>
          <w:rFonts w:asciiTheme="minorHAnsi" w:hAnsiTheme="minorHAnsi"/>
          <w:sz w:val="22"/>
          <w:szCs w:val="22"/>
        </w:rPr>
        <w:t xml:space="preserve"> </w:t>
      </w:r>
      <w:r w:rsidRPr="005365B9">
        <w:rPr>
          <w:rFonts w:asciiTheme="minorHAnsi" w:hAnsiTheme="minorHAnsi"/>
          <w:sz w:val="22"/>
          <w:szCs w:val="22"/>
        </w:rPr>
        <w:t>obiekt</w:t>
      </w:r>
      <w:r>
        <w:rPr>
          <w:rFonts w:asciiTheme="minorHAnsi" w:hAnsiTheme="minorHAnsi"/>
          <w:sz w:val="22"/>
          <w:szCs w:val="22"/>
        </w:rPr>
        <w:t xml:space="preserve"> </w:t>
      </w:r>
      <w:r w:rsidRPr="005365B9">
        <w:rPr>
          <w:rFonts w:asciiTheme="minorHAnsi" w:hAnsiTheme="minorHAnsi"/>
          <w:sz w:val="22"/>
          <w:szCs w:val="22"/>
        </w:rPr>
        <w:t>(bud.</w:t>
      </w:r>
      <w:r>
        <w:rPr>
          <w:rFonts w:asciiTheme="minorHAnsi" w:hAnsiTheme="minorHAnsi"/>
          <w:sz w:val="22"/>
          <w:szCs w:val="22"/>
        </w:rPr>
        <w:t xml:space="preserve"> </w:t>
      </w:r>
      <w:r w:rsidR="009228F7">
        <w:rPr>
          <w:rFonts w:asciiTheme="minorHAnsi" w:hAnsiTheme="minorHAnsi"/>
          <w:sz w:val="22"/>
          <w:szCs w:val="22"/>
        </w:rPr>
        <w:t>przedszkola i żłobka</w:t>
      </w:r>
      <w:r w:rsidRPr="005365B9">
        <w:rPr>
          <w:rFonts w:asciiTheme="minorHAnsi" w:hAnsiTheme="minorHAnsi"/>
          <w:sz w:val="22"/>
          <w:szCs w:val="22"/>
        </w:rPr>
        <w:t>)</w:t>
      </w:r>
      <w:r>
        <w:rPr>
          <w:rFonts w:asciiTheme="minorHAnsi" w:hAnsiTheme="minorHAnsi"/>
          <w:sz w:val="22"/>
          <w:szCs w:val="22"/>
        </w:rPr>
        <w:t xml:space="preserve"> </w:t>
      </w:r>
      <w:r w:rsidRPr="005365B9">
        <w:rPr>
          <w:rFonts w:asciiTheme="minorHAnsi" w:hAnsiTheme="minorHAnsi"/>
          <w:sz w:val="22"/>
          <w:szCs w:val="22"/>
        </w:rPr>
        <w:t>nie</w:t>
      </w:r>
      <w:r>
        <w:rPr>
          <w:rFonts w:asciiTheme="minorHAnsi" w:hAnsiTheme="minorHAnsi"/>
          <w:sz w:val="22"/>
          <w:szCs w:val="22"/>
        </w:rPr>
        <w:t xml:space="preserve"> </w:t>
      </w:r>
      <w:r w:rsidRPr="005365B9">
        <w:rPr>
          <w:rFonts w:asciiTheme="minorHAnsi" w:hAnsiTheme="minorHAnsi"/>
          <w:sz w:val="22"/>
          <w:szCs w:val="22"/>
        </w:rPr>
        <w:t>oddziałuje</w:t>
      </w:r>
      <w:r>
        <w:rPr>
          <w:rFonts w:asciiTheme="minorHAnsi" w:hAnsiTheme="minorHAnsi"/>
          <w:sz w:val="22"/>
          <w:szCs w:val="22"/>
        </w:rPr>
        <w:t xml:space="preserve"> </w:t>
      </w:r>
      <w:r w:rsidRPr="005365B9">
        <w:rPr>
          <w:rFonts w:asciiTheme="minorHAnsi" w:hAnsiTheme="minorHAnsi"/>
          <w:sz w:val="22"/>
          <w:szCs w:val="22"/>
        </w:rPr>
        <w:t>na</w:t>
      </w:r>
      <w:r>
        <w:rPr>
          <w:rFonts w:asciiTheme="minorHAnsi" w:hAnsiTheme="minorHAnsi"/>
          <w:sz w:val="22"/>
          <w:szCs w:val="22"/>
        </w:rPr>
        <w:t xml:space="preserve"> </w:t>
      </w:r>
      <w:r w:rsidRPr="005365B9">
        <w:rPr>
          <w:rFonts w:asciiTheme="minorHAnsi" w:hAnsiTheme="minorHAnsi"/>
          <w:sz w:val="22"/>
          <w:szCs w:val="22"/>
        </w:rPr>
        <w:t>obszar</w:t>
      </w:r>
      <w:r>
        <w:rPr>
          <w:rFonts w:asciiTheme="minorHAnsi" w:hAnsiTheme="minorHAnsi"/>
          <w:sz w:val="22"/>
          <w:szCs w:val="22"/>
        </w:rPr>
        <w:t xml:space="preserve"> </w:t>
      </w:r>
      <w:r w:rsidRPr="005365B9">
        <w:rPr>
          <w:rFonts w:asciiTheme="minorHAnsi" w:hAnsiTheme="minorHAnsi"/>
          <w:sz w:val="22"/>
          <w:szCs w:val="22"/>
        </w:rPr>
        <w:t>Natura</w:t>
      </w:r>
      <w:r>
        <w:rPr>
          <w:rFonts w:asciiTheme="minorHAnsi" w:hAnsiTheme="minorHAnsi"/>
          <w:sz w:val="22"/>
          <w:szCs w:val="22"/>
        </w:rPr>
        <w:t xml:space="preserve"> </w:t>
      </w:r>
      <w:r w:rsidRPr="005365B9">
        <w:rPr>
          <w:rFonts w:asciiTheme="minorHAnsi" w:hAnsiTheme="minorHAnsi"/>
          <w:sz w:val="22"/>
          <w:szCs w:val="22"/>
        </w:rPr>
        <w:t>2000</w:t>
      </w:r>
      <w:r>
        <w:rPr>
          <w:rFonts w:asciiTheme="minorHAnsi" w:hAnsiTheme="minorHAnsi"/>
          <w:sz w:val="22"/>
          <w:szCs w:val="22"/>
        </w:rPr>
        <w:t>.</w:t>
      </w:r>
    </w:p>
    <w:p w:rsidR="008158E4" w:rsidRPr="00B876F6" w:rsidRDefault="008158E4" w:rsidP="008158E4">
      <w:pPr>
        <w:ind w:right="283" w:firstLine="708"/>
        <w:jc w:val="both"/>
        <w:rPr>
          <w:rFonts w:asciiTheme="minorHAnsi" w:hAnsiTheme="minorHAnsi"/>
          <w:sz w:val="22"/>
          <w:szCs w:val="22"/>
        </w:rPr>
      </w:pPr>
      <w:r w:rsidRPr="00B876F6">
        <w:rPr>
          <w:rFonts w:asciiTheme="minorHAnsi" w:hAnsiTheme="minorHAnsi"/>
          <w:sz w:val="22"/>
          <w:szCs w:val="22"/>
        </w:rPr>
        <w:t>Na terenie objętym inwestycją nie występują chronione gatunki roślin, zwierząt bądź grzybów, o których mowa w:</w:t>
      </w:r>
    </w:p>
    <w:p w:rsidR="008158E4" w:rsidRPr="00B876F6" w:rsidRDefault="008158E4" w:rsidP="008158E4">
      <w:pPr>
        <w:ind w:right="283"/>
        <w:jc w:val="both"/>
        <w:rPr>
          <w:rFonts w:asciiTheme="minorHAnsi" w:hAnsiTheme="minorHAnsi"/>
          <w:sz w:val="22"/>
          <w:szCs w:val="22"/>
        </w:rPr>
      </w:pPr>
      <w:r w:rsidRPr="00B876F6">
        <w:rPr>
          <w:rFonts w:asciiTheme="minorHAnsi" w:hAnsiTheme="minorHAnsi"/>
          <w:sz w:val="22"/>
          <w:szCs w:val="22"/>
        </w:rPr>
        <w:t>- Rozporządzeniu Ministra Środowiska z dnia 12.10.2011r. w sprawie ochrony gatunkowej zwierząt (Dz. U. nr 237 poz. 1419),</w:t>
      </w:r>
    </w:p>
    <w:p w:rsidR="008158E4" w:rsidRPr="00B876F6" w:rsidRDefault="008158E4" w:rsidP="008158E4">
      <w:pPr>
        <w:ind w:right="283"/>
        <w:jc w:val="both"/>
        <w:rPr>
          <w:rFonts w:asciiTheme="minorHAnsi" w:hAnsiTheme="minorHAnsi"/>
          <w:sz w:val="22"/>
          <w:szCs w:val="22"/>
        </w:rPr>
      </w:pPr>
      <w:r w:rsidRPr="00B876F6">
        <w:rPr>
          <w:rFonts w:asciiTheme="minorHAnsi" w:hAnsiTheme="minorHAnsi"/>
          <w:sz w:val="22"/>
          <w:szCs w:val="22"/>
        </w:rPr>
        <w:t>- Rozporządzeniu Ministra Środowiska z dnia 05.01.2012r. w sprawie ochrony gatunkowej roślin</w:t>
      </w:r>
      <w:r w:rsidRPr="00B876F6">
        <w:rPr>
          <w:rFonts w:asciiTheme="minorHAnsi" w:hAnsiTheme="minorHAnsi"/>
          <w:spacing w:val="-11"/>
          <w:sz w:val="22"/>
          <w:szCs w:val="22"/>
        </w:rPr>
        <w:t xml:space="preserve"> </w:t>
      </w:r>
      <w:r w:rsidRPr="00B876F6">
        <w:rPr>
          <w:rFonts w:asciiTheme="minorHAnsi" w:hAnsiTheme="minorHAnsi"/>
          <w:sz w:val="22"/>
          <w:szCs w:val="22"/>
        </w:rPr>
        <w:t>(Dz.</w:t>
      </w:r>
      <w:r>
        <w:rPr>
          <w:rFonts w:asciiTheme="minorHAnsi" w:hAnsiTheme="minorHAnsi"/>
          <w:sz w:val="22"/>
          <w:szCs w:val="22"/>
        </w:rPr>
        <w:t xml:space="preserve"> </w:t>
      </w:r>
      <w:r w:rsidRPr="00B876F6">
        <w:rPr>
          <w:rFonts w:asciiTheme="minorHAnsi" w:hAnsiTheme="minorHAnsi"/>
          <w:sz w:val="22"/>
          <w:szCs w:val="22"/>
        </w:rPr>
        <w:t>U.</w:t>
      </w:r>
      <w:r>
        <w:rPr>
          <w:rFonts w:asciiTheme="minorHAnsi" w:hAnsiTheme="minorHAnsi"/>
          <w:sz w:val="22"/>
          <w:szCs w:val="22"/>
        </w:rPr>
        <w:t xml:space="preserve"> </w:t>
      </w:r>
      <w:r w:rsidRPr="00B876F6">
        <w:rPr>
          <w:rFonts w:asciiTheme="minorHAnsi" w:hAnsiTheme="minorHAnsi"/>
          <w:sz w:val="22"/>
          <w:szCs w:val="22"/>
        </w:rPr>
        <w:t>z 2012r.poz.81),</w:t>
      </w:r>
    </w:p>
    <w:p w:rsidR="008158E4" w:rsidRPr="00B876F6" w:rsidRDefault="008158E4" w:rsidP="008158E4">
      <w:pPr>
        <w:widowControl w:val="0"/>
        <w:autoSpaceDE w:val="0"/>
        <w:autoSpaceDN w:val="0"/>
        <w:adjustRightInd w:val="0"/>
        <w:ind w:right="48"/>
        <w:jc w:val="both"/>
        <w:outlineLvl w:val="0"/>
        <w:rPr>
          <w:rFonts w:asciiTheme="minorHAnsi" w:hAnsiTheme="minorHAnsi"/>
          <w:sz w:val="22"/>
          <w:szCs w:val="22"/>
        </w:rPr>
      </w:pPr>
      <w:r w:rsidRPr="00B876F6">
        <w:rPr>
          <w:rFonts w:asciiTheme="minorHAnsi" w:hAnsiTheme="minorHAnsi"/>
          <w:sz w:val="22"/>
          <w:szCs w:val="22"/>
        </w:rPr>
        <w:t>- Rozporządzeniu Ministra Środowiska z dnia 09.07.2004r. w sprawie dziko występujących grzybów objętych ochroną (Dz. U. nr 168 poz. 1765)</w:t>
      </w:r>
    </w:p>
    <w:p w:rsidR="008158E4" w:rsidRPr="0019035E" w:rsidRDefault="008158E4" w:rsidP="008158E4">
      <w:pPr>
        <w:widowControl w:val="0"/>
        <w:autoSpaceDE w:val="0"/>
        <w:autoSpaceDN w:val="0"/>
        <w:adjustRightInd w:val="0"/>
        <w:ind w:right="48"/>
        <w:jc w:val="both"/>
        <w:rPr>
          <w:rFonts w:asciiTheme="minorHAnsi" w:hAnsiTheme="minorHAnsi"/>
          <w:b/>
          <w:bCs/>
          <w:sz w:val="22"/>
          <w:szCs w:val="22"/>
        </w:rPr>
      </w:pPr>
      <w:r>
        <w:rPr>
          <w:rFonts w:asciiTheme="minorHAnsi" w:hAnsiTheme="minorHAnsi"/>
          <w:sz w:val="22"/>
          <w:szCs w:val="22"/>
        </w:rPr>
        <w:tab/>
      </w:r>
      <w:r w:rsidRPr="00B876F6">
        <w:rPr>
          <w:rFonts w:asciiTheme="minorHAnsi" w:hAnsiTheme="minorHAnsi"/>
          <w:sz w:val="22"/>
          <w:szCs w:val="22"/>
        </w:rPr>
        <w:t>Obiekt będący przedmiotem opracowania wraz z wyposażeniem nie posiada negatywnego wpływu na środowisko, działki sąsiednie oraz tereny przyległe – nie powoduj</w:t>
      </w:r>
      <w:r>
        <w:rPr>
          <w:rFonts w:asciiTheme="minorHAnsi" w:hAnsiTheme="minorHAnsi"/>
          <w:sz w:val="22"/>
          <w:szCs w:val="22"/>
        </w:rPr>
        <w:t>e</w:t>
      </w:r>
      <w:r w:rsidRPr="00B876F6">
        <w:rPr>
          <w:rFonts w:asciiTheme="minorHAnsi" w:hAnsiTheme="minorHAnsi"/>
          <w:sz w:val="22"/>
          <w:szCs w:val="22"/>
        </w:rPr>
        <w:t xml:space="preserve"> emisji hałasu, wibracji, zakłóceń elektrycznych, promieniowania, zanieczyszczenia powietrza, wody i gleby. Obiekt z uwagi na niewielką wysokość nie powoduje szczególnego zacieniania otoczenia, zaś charakter użytkowania pozwala na zachowanie biologicznie czynnego terenu działki poza konieczną powierzchnią zabudowaną</w:t>
      </w:r>
      <w:r w:rsidR="00974282">
        <w:rPr>
          <w:rFonts w:asciiTheme="minorHAnsi" w:hAnsiTheme="minorHAnsi"/>
          <w:sz w:val="22"/>
          <w:szCs w:val="22"/>
        </w:rPr>
        <w:t xml:space="preserve"> i utwardzoną</w:t>
      </w:r>
      <w:r w:rsidRPr="00B876F6">
        <w:rPr>
          <w:rFonts w:asciiTheme="minorHAnsi" w:hAnsiTheme="minorHAnsi"/>
          <w:sz w:val="22"/>
          <w:szCs w:val="22"/>
        </w:rPr>
        <w:t>.</w:t>
      </w:r>
    </w:p>
    <w:p w:rsidR="008972A4" w:rsidRDefault="008972A4" w:rsidP="008158E4">
      <w:pPr>
        <w:widowControl w:val="0"/>
        <w:autoSpaceDE w:val="0"/>
        <w:autoSpaceDN w:val="0"/>
        <w:adjustRightInd w:val="0"/>
        <w:ind w:right="48"/>
        <w:jc w:val="both"/>
        <w:outlineLvl w:val="0"/>
        <w:rPr>
          <w:rFonts w:asciiTheme="minorHAnsi" w:hAnsiTheme="minorHAnsi"/>
          <w:b/>
          <w:bCs/>
          <w:sz w:val="22"/>
          <w:szCs w:val="22"/>
          <w:u w:val="single"/>
        </w:rPr>
      </w:pPr>
    </w:p>
    <w:p w:rsidR="008158E4" w:rsidRPr="0019035E" w:rsidRDefault="008158E4" w:rsidP="008158E4">
      <w:pPr>
        <w:widowControl w:val="0"/>
        <w:autoSpaceDE w:val="0"/>
        <w:autoSpaceDN w:val="0"/>
        <w:adjustRightInd w:val="0"/>
        <w:ind w:right="48"/>
        <w:jc w:val="both"/>
        <w:outlineLvl w:val="0"/>
        <w:rPr>
          <w:rFonts w:asciiTheme="minorHAnsi" w:hAnsiTheme="minorHAnsi"/>
          <w:b/>
          <w:bCs/>
          <w:sz w:val="22"/>
          <w:szCs w:val="22"/>
          <w:u w:val="single"/>
        </w:rPr>
      </w:pPr>
      <w:r>
        <w:rPr>
          <w:rFonts w:asciiTheme="minorHAnsi" w:hAnsiTheme="minorHAnsi"/>
          <w:b/>
          <w:bCs/>
          <w:sz w:val="22"/>
          <w:szCs w:val="22"/>
          <w:u w:val="single"/>
        </w:rPr>
        <w:t>6</w:t>
      </w:r>
      <w:r w:rsidRPr="0019035E">
        <w:rPr>
          <w:rFonts w:asciiTheme="minorHAnsi" w:hAnsiTheme="minorHAnsi"/>
          <w:b/>
          <w:bCs/>
          <w:sz w:val="22"/>
          <w:szCs w:val="22"/>
          <w:u w:val="single"/>
        </w:rPr>
        <w:t xml:space="preserve">. </w:t>
      </w:r>
      <w:r w:rsidRPr="005B410B">
        <w:rPr>
          <w:rFonts w:asciiTheme="minorHAnsi" w:hAnsiTheme="minorHAnsi"/>
          <w:b/>
          <w:sz w:val="22"/>
          <w:szCs w:val="22"/>
          <w:u w:val="single"/>
        </w:rPr>
        <w:t>DANE DOTYCZĄCE WARUNKÓW OCHRONY PRZECIWPOŻAROWEJ</w:t>
      </w:r>
      <w:r>
        <w:rPr>
          <w:rFonts w:asciiTheme="minorHAnsi" w:hAnsiTheme="minorHAnsi"/>
          <w:b/>
          <w:sz w:val="22"/>
          <w:szCs w:val="22"/>
          <w:u w:val="single"/>
        </w:rPr>
        <w:t xml:space="preserve"> - DRÓG POŻAROWYCH ORAZ PRZECIWPOŻAROWEGO ZAOPATRZENIA W WODĘ</w:t>
      </w:r>
    </w:p>
    <w:p w:rsidR="008675C9" w:rsidRDefault="008675C9" w:rsidP="008675C9">
      <w:pPr>
        <w:jc w:val="both"/>
        <w:rPr>
          <w:rFonts w:asciiTheme="minorHAnsi" w:hAnsiTheme="minorHAnsi"/>
          <w:sz w:val="22"/>
          <w:szCs w:val="22"/>
        </w:rPr>
      </w:pPr>
      <w:r w:rsidRPr="00115BA3">
        <w:rPr>
          <w:rFonts w:asciiTheme="minorHAnsi" w:hAnsiTheme="minorHAnsi"/>
          <w:b/>
          <w:sz w:val="22"/>
          <w:szCs w:val="22"/>
        </w:rPr>
        <w:tab/>
        <w:t>6.1 Dojazd pożarowy</w:t>
      </w:r>
      <w:r>
        <w:rPr>
          <w:rFonts w:asciiTheme="minorHAnsi" w:hAnsiTheme="minorHAnsi"/>
          <w:b/>
          <w:sz w:val="22"/>
          <w:szCs w:val="22"/>
        </w:rPr>
        <w:t xml:space="preserve"> </w:t>
      </w:r>
      <w:r w:rsidRPr="00115BA3">
        <w:rPr>
          <w:rFonts w:asciiTheme="minorHAnsi" w:hAnsiTheme="minorHAnsi"/>
          <w:sz w:val="22"/>
          <w:szCs w:val="22"/>
        </w:rPr>
        <w:t xml:space="preserve">– </w:t>
      </w:r>
    </w:p>
    <w:p w:rsidR="008675C9" w:rsidRPr="008675C9" w:rsidRDefault="009201E3" w:rsidP="008675C9">
      <w:pPr>
        <w:rPr>
          <w:rFonts w:asciiTheme="minorHAnsi" w:hAnsiTheme="minorHAnsi"/>
          <w:sz w:val="22"/>
          <w:szCs w:val="22"/>
        </w:rPr>
      </w:pPr>
      <w:r>
        <w:rPr>
          <w:rFonts w:asciiTheme="minorHAnsi" w:hAnsiTheme="minorHAnsi" w:cs="Arial"/>
          <w:sz w:val="22"/>
          <w:szCs w:val="22"/>
          <w:lang w:eastAsia="en-US"/>
        </w:rPr>
        <w:lastRenderedPageBreak/>
        <w:tab/>
      </w:r>
      <w:r w:rsidR="008675C9" w:rsidRPr="008675C9">
        <w:rPr>
          <w:rFonts w:asciiTheme="minorHAnsi" w:hAnsiTheme="minorHAnsi" w:cs="Arial"/>
          <w:sz w:val="22"/>
          <w:szCs w:val="22"/>
          <w:lang w:eastAsia="en-US"/>
        </w:rPr>
        <w:t xml:space="preserve">Zgodnie z zapisem § 12.1 Rozporządzenia Ministra Spraw Wewnętrznych i Administracji z dnia 24 lipca 2009 r. w sprawie przeciwpożarowego zaopatrzenia w wodę oraz dróg pożarowych (Dz. U. nr 124, poz.1030) </w:t>
      </w:r>
      <w:r w:rsidR="008675C9" w:rsidRPr="008675C9">
        <w:rPr>
          <w:rFonts w:asciiTheme="minorHAnsi" w:hAnsiTheme="minorHAnsi"/>
          <w:sz w:val="22"/>
          <w:szCs w:val="22"/>
        </w:rPr>
        <w:t xml:space="preserve">1. </w:t>
      </w:r>
      <w:r w:rsidR="008675C9" w:rsidRPr="008675C9">
        <w:rPr>
          <w:rFonts w:asciiTheme="minorHAnsi" w:hAnsiTheme="minorHAnsi"/>
          <w:i/>
          <w:sz w:val="22"/>
          <w:szCs w:val="22"/>
        </w:rPr>
        <w:t>Drogę pożarową o utwardzonej nawierzchni, umożliwiającą dojazd pojazdów jednostek ochrony przeciwpożarowej do obiektu budowlanego o każdej porze roku, należy doprowadzić do:</w:t>
      </w:r>
      <w:bookmarkStart w:id="1" w:name="mip12384183"/>
      <w:bookmarkEnd w:id="1"/>
      <w:r w:rsidR="008675C9" w:rsidRPr="008675C9">
        <w:rPr>
          <w:rFonts w:asciiTheme="minorHAnsi" w:hAnsiTheme="minorHAnsi"/>
          <w:i/>
          <w:sz w:val="22"/>
          <w:szCs w:val="22"/>
        </w:rPr>
        <w:t xml:space="preserve"> 1) budynku zawierającego strefę pożarową zakwalifikowaną do kategorii zagrożenia ludzi ZL I lub ZL II</w:t>
      </w:r>
      <w:r>
        <w:rPr>
          <w:rFonts w:asciiTheme="minorHAnsi" w:hAnsiTheme="minorHAnsi"/>
          <w:i/>
          <w:sz w:val="22"/>
          <w:szCs w:val="22"/>
        </w:rPr>
        <w:t>.</w:t>
      </w:r>
    </w:p>
    <w:p w:rsidR="008675C9" w:rsidRPr="008675C9" w:rsidRDefault="008675C9" w:rsidP="008675C9">
      <w:pPr>
        <w:jc w:val="both"/>
        <w:rPr>
          <w:rFonts w:asciiTheme="minorHAnsi" w:hAnsiTheme="minorHAnsi"/>
          <w:sz w:val="22"/>
          <w:szCs w:val="22"/>
        </w:rPr>
      </w:pPr>
      <w:r w:rsidRPr="008675C9">
        <w:rPr>
          <w:rFonts w:asciiTheme="minorHAnsi" w:hAnsiTheme="minorHAnsi" w:cs="Arial"/>
          <w:sz w:val="22"/>
          <w:szCs w:val="22"/>
          <w:lang w:eastAsia="en-US"/>
        </w:rPr>
        <w:t xml:space="preserve">Ponadto zgodnie z zapisem § 12.2 </w:t>
      </w:r>
      <w:proofErr w:type="spellStart"/>
      <w:r w:rsidRPr="008675C9">
        <w:rPr>
          <w:rFonts w:asciiTheme="minorHAnsi" w:hAnsiTheme="minorHAnsi" w:cs="Arial"/>
          <w:sz w:val="22"/>
          <w:szCs w:val="22"/>
          <w:lang w:eastAsia="en-US"/>
        </w:rPr>
        <w:t>ww</w:t>
      </w:r>
      <w:proofErr w:type="spellEnd"/>
      <w:r w:rsidRPr="008675C9">
        <w:rPr>
          <w:rFonts w:asciiTheme="minorHAnsi" w:hAnsiTheme="minorHAnsi" w:cs="Arial"/>
          <w:sz w:val="22"/>
          <w:szCs w:val="22"/>
          <w:lang w:eastAsia="en-US"/>
        </w:rPr>
        <w:t xml:space="preserve"> rozporządzenia </w:t>
      </w:r>
      <w:r w:rsidRPr="008675C9">
        <w:rPr>
          <w:rFonts w:asciiTheme="minorHAnsi" w:hAnsiTheme="minorHAnsi"/>
          <w:i/>
          <w:sz w:val="22"/>
          <w:szCs w:val="22"/>
        </w:rPr>
        <w:t xml:space="preserve">Droga pożarowa powinna przebiegać wzdłuż dłuższego boku budynku, o którym mowa w ust. 1 </w:t>
      </w:r>
      <w:proofErr w:type="spellStart"/>
      <w:r w:rsidRPr="008675C9">
        <w:rPr>
          <w:rFonts w:asciiTheme="minorHAnsi" w:hAnsiTheme="minorHAnsi"/>
          <w:i/>
          <w:sz w:val="22"/>
          <w:szCs w:val="22"/>
        </w:rPr>
        <w:t>pkt</w:t>
      </w:r>
      <w:proofErr w:type="spellEnd"/>
      <w:r w:rsidRPr="008675C9">
        <w:rPr>
          <w:rFonts w:asciiTheme="minorHAnsi" w:hAnsiTheme="minorHAnsi"/>
          <w:i/>
          <w:sz w:val="22"/>
          <w:szCs w:val="22"/>
        </w:rPr>
        <w:t xml:space="preserve"> 1-4, na całej jego długości, a w przypadku gdy krótszy bok budynku ma więcej niż 60 m - z jego dwóch stron, przy czym bliższa krawędź drogi pożarowej musi być oddalona od ściany budynku o 5-15 m dla obiektów zaliczanych do kategorii zagrożenia ludzi i o 5-25 m dla pozostałych obiektów. Pomiędzy tą drogą i ścianą budynku nie mogą występować stałe elementy zagospodarowania terenu lub drzewa i krzewy o wysokości przekraczającej 3 m, uniemożliwiające dostęp do elewacji budynku za pomocą podnośników i drabin mechanicznych.</w:t>
      </w:r>
    </w:p>
    <w:p w:rsidR="008675C9" w:rsidRPr="008675C9" w:rsidRDefault="008675C9" w:rsidP="008675C9">
      <w:pPr>
        <w:jc w:val="both"/>
        <w:rPr>
          <w:rFonts w:asciiTheme="minorHAnsi" w:hAnsiTheme="minorHAnsi"/>
          <w:sz w:val="22"/>
          <w:szCs w:val="22"/>
        </w:rPr>
      </w:pPr>
      <w:r>
        <w:rPr>
          <w:rFonts w:asciiTheme="minorHAnsi" w:hAnsiTheme="minorHAnsi"/>
          <w:sz w:val="22"/>
          <w:szCs w:val="22"/>
        </w:rPr>
        <w:t xml:space="preserve">Z kolei </w:t>
      </w:r>
      <w:r w:rsidRPr="008675C9">
        <w:rPr>
          <w:rFonts w:asciiTheme="minorHAnsi" w:hAnsiTheme="minorHAnsi" w:cs="Arial"/>
          <w:sz w:val="22"/>
          <w:szCs w:val="22"/>
          <w:lang w:eastAsia="en-US"/>
        </w:rPr>
        <w:t>zgodnie z zapisem § 12.</w:t>
      </w:r>
      <w:r w:rsidRPr="008675C9">
        <w:rPr>
          <w:rFonts w:asciiTheme="minorHAnsi" w:hAnsiTheme="minorHAnsi"/>
          <w:sz w:val="22"/>
          <w:szCs w:val="22"/>
        </w:rPr>
        <w:t xml:space="preserve">7. </w:t>
      </w:r>
      <w:proofErr w:type="spellStart"/>
      <w:r w:rsidRPr="008675C9">
        <w:rPr>
          <w:rFonts w:asciiTheme="minorHAnsi" w:hAnsiTheme="minorHAnsi" w:cs="Arial"/>
          <w:sz w:val="22"/>
          <w:szCs w:val="22"/>
          <w:lang w:eastAsia="en-US"/>
        </w:rPr>
        <w:t>ww</w:t>
      </w:r>
      <w:proofErr w:type="spellEnd"/>
      <w:r w:rsidRPr="008675C9">
        <w:rPr>
          <w:rFonts w:asciiTheme="minorHAnsi" w:hAnsiTheme="minorHAnsi" w:cs="Arial"/>
          <w:sz w:val="22"/>
          <w:szCs w:val="22"/>
          <w:lang w:eastAsia="en-US"/>
        </w:rPr>
        <w:t xml:space="preserve"> rozporządzenia </w:t>
      </w:r>
      <w:r w:rsidRPr="008675C9">
        <w:rPr>
          <w:rFonts w:asciiTheme="minorHAnsi" w:hAnsiTheme="minorHAnsi"/>
          <w:i/>
          <w:sz w:val="22"/>
          <w:szCs w:val="22"/>
        </w:rPr>
        <w:t>Wymagania, o których mowa w ust. 2 i 3, nie dotyczą budynku o nie więcej niż 3 kondygnacjach nadziemnych i wysokości nie większej niż 12 m, jeżeli jest zapewnione połączenie z drogą pożarową wyjść z tego budynku, utwardzonym dojściem o szerokości minimalnej 1,5 m i długości nie większej niż 30 m, w sposób zapewniający dotarcie bezpośrednio lub drogami ewakuacyjnymi do każdej strefy pożarowej.</w:t>
      </w:r>
    </w:p>
    <w:p w:rsidR="008C1D6D" w:rsidRPr="008C1D6D" w:rsidRDefault="008C1D6D" w:rsidP="008C1D6D">
      <w:pPr>
        <w:jc w:val="both"/>
        <w:rPr>
          <w:rFonts w:asciiTheme="minorHAnsi" w:hAnsiTheme="minorHAnsi"/>
          <w:sz w:val="22"/>
          <w:szCs w:val="22"/>
        </w:rPr>
      </w:pPr>
      <w:r w:rsidRPr="008C1D6D">
        <w:rPr>
          <w:rFonts w:asciiTheme="minorHAnsi" w:hAnsiTheme="minorHAnsi" w:cs="Arial"/>
          <w:sz w:val="22"/>
          <w:szCs w:val="22"/>
          <w:lang w:eastAsia="en-US"/>
        </w:rPr>
        <w:tab/>
      </w:r>
      <w:r w:rsidR="008675C9" w:rsidRPr="008C1D6D">
        <w:rPr>
          <w:rFonts w:asciiTheme="minorHAnsi" w:hAnsiTheme="minorHAnsi" w:cs="Arial"/>
          <w:sz w:val="22"/>
          <w:szCs w:val="22"/>
          <w:lang w:eastAsia="en-US"/>
        </w:rPr>
        <w:t xml:space="preserve">W przedmiotowym przypadku </w:t>
      </w:r>
      <w:r w:rsidRPr="008C1D6D">
        <w:rPr>
          <w:rFonts w:asciiTheme="minorHAnsi" w:hAnsiTheme="minorHAnsi" w:cs="Arial"/>
          <w:sz w:val="22"/>
          <w:szCs w:val="22"/>
          <w:lang w:eastAsia="en-US"/>
        </w:rPr>
        <w:t xml:space="preserve">jest zapewnione połączenie wyjść z budynku z drogą pożarową </w:t>
      </w:r>
      <w:r w:rsidRPr="008C1D6D">
        <w:rPr>
          <w:rFonts w:asciiTheme="minorHAnsi" w:hAnsiTheme="minorHAnsi"/>
          <w:sz w:val="22"/>
          <w:szCs w:val="22"/>
        </w:rPr>
        <w:t>utwardzonym dojściem o szerokości minimalnej 1,5 m i długości nie większej niż 30 m, w sposób zapewniający dotarcie bezpośrednio lub drogami ewakuacyjnymi do każdej strefy pożarowej</w:t>
      </w:r>
    </w:p>
    <w:p w:rsidR="008675C9" w:rsidRPr="00115BA3" w:rsidRDefault="008675C9" w:rsidP="008675C9">
      <w:pPr>
        <w:rPr>
          <w:rFonts w:asciiTheme="minorHAnsi" w:hAnsiTheme="minorHAnsi"/>
          <w:b/>
          <w:sz w:val="22"/>
          <w:szCs w:val="22"/>
        </w:rPr>
      </w:pPr>
      <w:r w:rsidRPr="00115BA3">
        <w:rPr>
          <w:rFonts w:asciiTheme="minorHAnsi" w:hAnsiTheme="minorHAnsi"/>
          <w:b/>
          <w:sz w:val="22"/>
          <w:szCs w:val="22"/>
        </w:rPr>
        <w:tab/>
        <w:t>6.2 Zaopatrzenie w wodę do zewnętrznego gaszenia pożaru</w:t>
      </w:r>
    </w:p>
    <w:p w:rsidR="008675C9" w:rsidRDefault="008675C9" w:rsidP="008675C9">
      <w:pPr>
        <w:jc w:val="both"/>
        <w:rPr>
          <w:rFonts w:asciiTheme="minorHAnsi" w:hAnsiTheme="minorHAnsi" w:cs="Arial"/>
          <w:sz w:val="22"/>
          <w:szCs w:val="22"/>
        </w:rPr>
      </w:pPr>
      <w:r>
        <w:rPr>
          <w:rFonts w:asciiTheme="minorHAnsi" w:hAnsiTheme="minorHAnsi"/>
          <w:sz w:val="22"/>
          <w:szCs w:val="22"/>
        </w:rPr>
        <w:tab/>
      </w:r>
      <w:r w:rsidRPr="00136E9E">
        <w:rPr>
          <w:rFonts w:asciiTheme="minorHAnsi" w:hAnsiTheme="minorHAnsi" w:cs="Arial"/>
          <w:sz w:val="22"/>
          <w:szCs w:val="22"/>
        </w:rPr>
        <w:t>Wymagan</w:t>
      </w:r>
      <w:r>
        <w:rPr>
          <w:rFonts w:asciiTheme="minorHAnsi" w:hAnsiTheme="minorHAnsi" w:cs="Arial"/>
          <w:sz w:val="22"/>
          <w:szCs w:val="22"/>
        </w:rPr>
        <w:t>a</w:t>
      </w:r>
      <w:r w:rsidRPr="00136E9E">
        <w:rPr>
          <w:rFonts w:asciiTheme="minorHAnsi" w:hAnsiTheme="minorHAnsi" w:cs="Arial"/>
          <w:sz w:val="22"/>
          <w:szCs w:val="22"/>
        </w:rPr>
        <w:t xml:space="preserve"> ilość wody dla projektowan</w:t>
      </w:r>
      <w:r>
        <w:rPr>
          <w:rFonts w:asciiTheme="minorHAnsi" w:hAnsiTheme="minorHAnsi" w:cs="Arial"/>
          <w:sz w:val="22"/>
          <w:szCs w:val="22"/>
        </w:rPr>
        <w:t>ego</w:t>
      </w:r>
      <w:r w:rsidRPr="00136E9E">
        <w:rPr>
          <w:rFonts w:asciiTheme="minorHAnsi" w:hAnsiTheme="minorHAnsi" w:cs="Arial"/>
          <w:sz w:val="22"/>
          <w:szCs w:val="22"/>
        </w:rPr>
        <w:t xml:space="preserve"> obiektu wynosi </w:t>
      </w:r>
      <w:r w:rsidR="00086A0A">
        <w:rPr>
          <w:rFonts w:asciiTheme="minorHAnsi" w:hAnsiTheme="minorHAnsi" w:cs="Arial"/>
          <w:sz w:val="22"/>
          <w:szCs w:val="22"/>
        </w:rPr>
        <w:t>2</w:t>
      </w:r>
      <w:r w:rsidRPr="00136E9E">
        <w:rPr>
          <w:rFonts w:asciiTheme="minorHAnsi" w:hAnsiTheme="minorHAnsi" w:cs="Arial"/>
          <w:sz w:val="22"/>
          <w:szCs w:val="22"/>
        </w:rPr>
        <w:t>0 dm</w:t>
      </w:r>
      <w:r w:rsidRPr="00136E9E">
        <w:rPr>
          <w:rFonts w:asciiTheme="minorHAnsi" w:hAnsiTheme="minorHAnsi" w:cs="Arial"/>
          <w:sz w:val="22"/>
          <w:szCs w:val="22"/>
          <w:vertAlign w:val="superscript"/>
        </w:rPr>
        <w:t>3</w:t>
      </w:r>
      <w:r w:rsidRPr="00136E9E">
        <w:rPr>
          <w:rFonts w:asciiTheme="minorHAnsi" w:hAnsiTheme="minorHAnsi" w:cs="Arial"/>
          <w:sz w:val="22"/>
          <w:szCs w:val="22"/>
        </w:rPr>
        <w:t>/s.</w:t>
      </w:r>
    </w:p>
    <w:p w:rsidR="008675C9" w:rsidRPr="007F41A8" w:rsidRDefault="008675C9" w:rsidP="008675C9">
      <w:pPr>
        <w:jc w:val="both"/>
        <w:rPr>
          <w:rFonts w:asciiTheme="minorHAnsi" w:hAnsiTheme="minorHAnsi" w:cs="Arial"/>
          <w:sz w:val="22"/>
          <w:szCs w:val="22"/>
        </w:rPr>
      </w:pPr>
      <w:r w:rsidRPr="00115BA3">
        <w:rPr>
          <w:rFonts w:asciiTheme="minorHAnsi" w:hAnsiTheme="minorHAnsi"/>
          <w:sz w:val="22"/>
          <w:szCs w:val="22"/>
        </w:rPr>
        <w:t>Zgodnie</w:t>
      </w:r>
      <w:r>
        <w:rPr>
          <w:rFonts w:asciiTheme="minorHAnsi" w:hAnsiTheme="minorHAnsi"/>
          <w:sz w:val="22"/>
          <w:szCs w:val="22"/>
        </w:rPr>
        <w:t xml:space="preserve"> </w:t>
      </w:r>
      <w:r w:rsidRPr="00115BA3">
        <w:rPr>
          <w:rFonts w:asciiTheme="minorHAnsi" w:hAnsiTheme="minorHAnsi"/>
          <w:sz w:val="22"/>
          <w:szCs w:val="22"/>
        </w:rPr>
        <w:t xml:space="preserve">z </w:t>
      </w:r>
      <w:r w:rsidRPr="00115BA3">
        <w:rPr>
          <w:rFonts w:asciiTheme="minorHAnsi" w:eastAsia="Univers-PL" w:hAnsiTheme="minorHAnsi"/>
          <w:sz w:val="22"/>
          <w:szCs w:val="22"/>
        </w:rPr>
        <w:t xml:space="preserve">§ </w:t>
      </w:r>
      <w:r>
        <w:rPr>
          <w:rFonts w:asciiTheme="minorHAnsi" w:eastAsia="Univers-PL" w:hAnsiTheme="minorHAnsi"/>
          <w:sz w:val="22"/>
          <w:szCs w:val="22"/>
        </w:rPr>
        <w:t>3</w:t>
      </w:r>
      <w:r w:rsidRPr="00115BA3">
        <w:rPr>
          <w:rFonts w:asciiTheme="minorHAnsi" w:eastAsia="Univers-PL" w:hAnsiTheme="minorHAnsi"/>
          <w:sz w:val="22"/>
          <w:szCs w:val="22"/>
        </w:rPr>
        <w:t xml:space="preserve">. </w:t>
      </w:r>
      <w:r w:rsidRPr="00115BA3">
        <w:rPr>
          <w:rFonts w:asciiTheme="minorHAnsi" w:hAnsiTheme="minorHAnsi"/>
          <w:spacing w:val="2"/>
          <w:sz w:val="22"/>
          <w:szCs w:val="22"/>
        </w:rPr>
        <w:t xml:space="preserve">Rozporządzenia Ministra Spraw Wewnętrznych i Administracji </w:t>
      </w:r>
      <w:r w:rsidRPr="00115BA3">
        <w:rPr>
          <w:rFonts w:asciiTheme="minorHAnsi" w:eastAsia="Univers-PL" w:hAnsiTheme="minorHAnsi"/>
          <w:sz w:val="22"/>
          <w:szCs w:val="22"/>
        </w:rPr>
        <w:t>z dnia 24 lipca 2009 r.</w:t>
      </w:r>
      <w:r w:rsidRPr="00115BA3">
        <w:rPr>
          <w:rFonts w:asciiTheme="minorHAnsi" w:hAnsiTheme="minorHAnsi"/>
          <w:spacing w:val="2"/>
          <w:sz w:val="22"/>
          <w:szCs w:val="22"/>
        </w:rPr>
        <w:t xml:space="preserve"> </w:t>
      </w:r>
      <w:r w:rsidRPr="0031075E">
        <w:rPr>
          <w:rFonts w:asciiTheme="minorHAnsi" w:hAnsiTheme="minorHAnsi"/>
          <w:spacing w:val="2"/>
          <w:sz w:val="22"/>
          <w:szCs w:val="22"/>
        </w:rPr>
        <w:t>w sprawie przeciwpożarowego zaopatrzenia w </w:t>
      </w:r>
      <w:r w:rsidRPr="0031075E">
        <w:rPr>
          <w:rFonts w:asciiTheme="minorHAnsi" w:hAnsiTheme="minorHAnsi"/>
          <w:spacing w:val="3"/>
          <w:sz w:val="22"/>
          <w:szCs w:val="22"/>
        </w:rPr>
        <w:t xml:space="preserve">wodę oraz dróg pożarowych (Dz. U. nr 124, poz. 1030) </w:t>
      </w:r>
      <w:r w:rsidRPr="0031075E">
        <w:rPr>
          <w:rFonts w:asciiTheme="minorHAnsi" w:eastAsia="Univers-PL" w:hAnsiTheme="minorHAnsi" w:cs="Univers-PL"/>
          <w:sz w:val="22"/>
          <w:szCs w:val="22"/>
        </w:rPr>
        <w:t>woda</w:t>
      </w:r>
      <w:r>
        <w:rPr>
          <w:rFonts w:asciiTheme="minorHAnsi" w:eastAsia="Univers-PL" w:hAnsiTheme="minorHAnsi" w:cs="Univers-PL"/>
          <w:sz w:val="22"/>
          <w:szCs w:val="22"/>
        </w:rPr>
        <w:t xml:space="preserve"> </w:t>
      </w:r>
      <w:r w:rsidRPr="0031075E">
        <w:rPr>
          <w:rFonts w:asciiTheme="minorHAnsi" w:eastAsia="Univers-PL" w:hAnsiTheme="minorHAnsi" w:cs="Univers-PL"/>
          <w:sz w:val="22"/>
          <w:szCs w:val="22"/>
        </w:rPr>
        <w:t>do cel</w:t>
      </w:r>
      <w:r>
        <w:rPr>
          <w:rFonts w:asciiTheme="minorHAnsi" w:eastAsia="Univers-PL" w:hAnsiTheme="minorHAnsi" w:cs="Univers-PL"/>
          <w:sz w:val="22"/>
          <w:szCs w:val="22"/>
        </w:rPr>
        <w:t>ó</w:t>
      </w:r>
      <w:r w:rsidRPr="0031075E">
        <w:rPr>
          <w:rFonts w:asciiTheme="minorHAnsi" w:eastAsia="Univers-PL" w:hAnsiTheme="minorHAnsi" w:cs="Univers-PL"/>
          <w:sz w:val="22"/>
          <w:szCs w:val="22"/>
        </w:rPr>
        <w:t>w przeciwpo</w:t>
      </w:r>
      <w:r>
        <w:rPr>
          <w:rFonts w:asciiTheme="minorHAnsi" w:eastAsia="Univers-PL" w:hAnsiTheme="minorHAnsi" w:cs="Univers-PL"/>
          <w:sz w:val="22"/>
          <w:szCs w:val="22"/>
        </w:rPr>
        <w:t>ż</w:t>
      </w:r>
      <w:r w:rsidRPr="0031075E">
        <w:rPr>
          <w:rFonts w:asciiTheme="minorHAnsi" w:eastAsia="Univers-PL" w:hAnsiTheme="minorHAnsi" w:cs="Univers-PL"/>
          <w:sz w:val="22"/>
          <w:szCs w:val="22"/>
        </w:rPr>
        <w:t>arowych do zewn</w:t>
      </w:r>
      <w:r>
        <w:rPr>
          <w:rFonts w:asciiTheme="minorHAnsi" w:eastAsia="Univers-PL" w:hAnsiTheme="minorHAnsi" w:cs="Univers-PL"/>
          <w:sz w:val="22"/>
          <w:szCs w:val="22"/>
        </w:rPr>
        <w:t>ę</w:t>
      </w:r>
      <w:r w:rsidRPr="0031075E">
        <w:rPr>
          <w:rFonts w:asciiTheme="minorHAnsi" w:eastAsia="Univers-PL" w:hAnsiTheme="minorHAnsi" w:cs="Univers-PL"/>
          <w:sz w:val="22"/>
          <w:szCs w:val="22"/>
        </w:rPr>
        <w:t>trznego gaszenia</w:t>
      </w:r>
      <w:r>
        <w:rPr>
          <w:rFonts w:asciiTheme="minorHAnsi" w:eastAsia="Univers-PL" w:hAnsiTheme="minorHAnsi" w:cs="Univers-PL"/>
          <w:sz w:val="22"/>
          <w:szCs w:val="22"/>
        </w:rPr>
        <w:t xml:space="preserve"> </w:t>
      </w:r>
      <w:r w:rsidRPr="0031075E">
        <w:rPr>
          <w:rFonts w:asciiTheme="minorHAnsi" w:eastAsia="Univers-PL" w:hAnsiTheme="minorHAnsi" w:cs="Univers-PL"/>
          <w:sz w:val="22"/>
          <w:szCs w:val="22"/>
        </w:rPr>
        <w:t>po</w:t>
      </w:r>
      <w:r>
        <w:rPr>
          <w:rFonts w:asciiTheme="minorHAnsi" w:eastAsia="Univers-PL" w:hAnsiTheme="minorHAnsi" w:cs="Univers-PL"/>
          <w:sz w:val="22"/>
          <w:szCs w:val="22"/>
        </w:rPr>
        <w:t>ż</w:t>
      </w:r>
      <w:r w:rsidRPr="0031075E">
        <w:rPr>
          <w:rFonts w:asciiTheme="minorHAnsi" w:eastAsia="Univers-PL" w:hAnsiTheme="minorHAnsi" w:cs="Univers-PL"/>
          <w:sz w:val="22"/>
          <w:szCs w:val="22"/>
        </w:rPr>
        <w:t xml:space="preserve">aru </w:t>
      </w:r>
      <w:r w:rsidR="008C1D6D">
        <w:rPr>
          <w:rFonts w:asciiTheme="minorHAnsi" w:eastAsia="Univers-PL" w:hAnsiTheme="minorHAnsi" w:cs="Univers-PL"/>
          <w:sz w:val="22"/>
          <w:szCs w:val="22"/>
        </w:rPr>
        <w:t>jest</w:t>
      </w:r>
      <w:r>
        <w:rPr>
          <w:rFonts w:asciiTheme="minorHAnsi" w:eastAsia="Univers-PL" w:hAnsiTheme="minorHAnsi" w:cs="Univers-PL"/>
          <w:sz w:val="22"/>
          <w:szCs w:val="22"/>
        </w:rPr>
        <w:t xml:space="preserve"> </w:t>
      </w:r>
      <w:r w:rsidRPr="0031075E">
        <w:rPr>
          <w:rFonts w:asciiTheme="minorHAnsi" w:eastAsia="Univers-PL" w:hAnsiTheme="minorHAnsi" w:cs="Univers-PL"/>
          <w:sz w:val="22"/>
          <w:szCs w:val="22"/>
        </w:rPr>
        <w:t>zapewni</w:t>
      </w:r>
      <w:r>
        <w:rPr>
          <w:rFonts w:asciiTheme="minorHAnsi" w:eastAsia="Univers-PL" w:hAnsiTheme="minorHAnsi" w:cs="Univers-PL"/>
          <w:sz w:val="22"/>
          <w:szCs w:val="22"/>
        </w:rPr>
        <w:t>o</w:t>
      </w:r>
      <w:r w:rsidRPr="0031075E">
        <w:rPr>
          <w:rFonts w:asciiTheme="minorHAnsi" w:eastAsia="Univers-PL" w:hAnsiTheme="minorHAnsi" w:cs="Univers-PL"/>
          <w:sz w:val="22"/>
          <w:szCs w:val="22"/>
        </w:rPr>
        <w:t>na</w:t>
      </w:r>
      <w:r>
        <w:rPr>
          <w:rFonts w:asciiTheme="minorHAnsi" w:eastAsia="Univers-PL" w:hAnsiTheme="minorHAnsi" w:cs="Univers-PL"/>
          <w:sz w:val="22"/>
          <w:szCs w:val="22"/>
        </w:rPr>
        <w:t xml:space="preserve"> przez hydranty: 1 </w:t>
      </w:r>
      <w:r w:rsidR="008C1D6D">
        <w:rPr>
          <w:rFonts w:asciiTheme="minorHAnsi" w:eastAsia="Univers-PL" w:hAnsiTheme="minorHAnsi" w:cs="Univers-PL"/>
          <w:sz w:val="22"/>
          <w:szCs w:val="22"/>
        </w:rPr>
        <w:t>istniejący</w:t>
      </w:r>
      <w:r>
        <w:rPr>
          <w:rFonts w:asciiTheme="minorHAnsi" w:eastAsia="Univers-PL" w:hAnsiTheme="minorHAnsi" w:cs="Univers-PL"/>
          <w:sz w:val="22"/>
          <w:szCs w:val="22"/>
        </w:rPr>
        <w:t xml:space="preserve"> hydrant w </w:t>
      </w:r>
      <w:r w:rsidRPr="007F41A8">
        <w:rPr>
          <w:rFonts w:asciiTheme="minorHAnsi" w:eastAsia="Univers-PL" w:hAnsiTheme="minorHAnsi" w:cs="Univers-PL"/>
          <w:sz w:val="22"/>
          <w:szCs w:val="22"/>
        </w:rPr>
        <w:t>odległości ok. 2</w:t>
      </w:r>
      <w:r w:rsidR="008C1D6D" w:rsidRPr="007F41A8">
        <w:rPr>
          <w:rFonts w:asciiTheme="minorHAnsi" w:eastAsia="Univers-PL" w:hAnsiTheme="minorHAnsi" w:cs="Univers-PL"/>
          <w:sz w:val="22"/>
          <w:szCs w:val="22"/>
        </w:rPr>
        <w:t>6</w:t>
      </w:r>
      <w:r w:rsidRPr="007F41A8">
        <w:rPr>
          <w:rFonts w:asciiTheme="minorHAnsi" w:eastAsia="Univers-PL" w:hAnsiTheme="minorHAnsi" w:cs="Univers-PL"/>
          <w:sz w:val="22"/>
          <w:szCs w:val="22"/>
        </w:rPr>
        <w:t>,5m</w:t>
      </w:r>
      <w:r w:rsidR="007F41A8" w:rsidRPr="007F41A8">
        <w:rPr>
          <w:rFonts w:asciiTheme="minorHAnsi" w:hAnsiTheme="minorHAnsi"/>
          <w:sz w:val="22"/>
          <w:szCs w:val="22"/>
        </w:rPr>
        <w:t xml:space="preserve"> przy drodze dojazdowej do Urzędu Gminy</w:t>
      </w:r>
      <w:r w:rsidRPr="007F41A8">
        <w:rPr>
          <w:rFonts w:asciiTheme="minorHAnsi" w:eastAsia="Univers-PL" w:hAnsiTheme="minorHAnsi" w:cs="Univers-PL"/>
          <w:sz w:val="22"/>
          <w:szCs w:val="22"/>
        </w:rPr>
        <w:t xml:space="preserve"> oraz drugi istniejący w odległości ok. </w:t>
      </w:r>
      <w:r w:rsidR="008C1D6D" w:rsidRPr="007F41A8">
        <w:rPr>
          <w:rFonts w:asciiTheme="minorHAnsi" w:eastAsia="Univers-PL" w:hAnsiTheme="minorHAnsi" w:cs="Univers-PL"/>
          <w:sz w:val="22"/>
          <w:szCs w:val="22"/>
        </w:rPr>
        <w:t>66</w:t>
      </w:r>
      <w:r w:rsidRPr="007F41A8">
        <w:rPr>
          <w:rFonts w:asciiTheme="minorHAnsi" w:eastAsia="Univers-PL" w:hAnsiTheme="minorHAnsi" w:cs="Univers-PL"/>
          <w:sz w:val="22"/>
          <w:szCs w:val="22"/>
        </w:rPr>
        <w:t>m od pr</w:t>
      </w:r>
      <w:r w:rsidR="008C1D6D" w:rsidRPr="007F41A8">
        <w:rPr>
          <w:rFonts w:asciiTheme="minorHAnsi" w:eastAsia="Univers-PL" w:hAnsiTheme="minorHAnsi" w:cs="Univers-PL"/>
          <w:sz w:val="22"/>
          <w:szCs w:val="22"/>
        </w:rPr>
        <w:t>zedmiotow</w:t>
      </w:r>
      <w:r w:rsidRPr="007F41A8">
        <w:rPr>
          <w:rFonts w:asciiTheme="minorHAnsi" w:eastAsia="Univers-PL" w:hAnsiTheme="minorHAnsi" w:cs="Univers-PL"/>
          <w:sz w:val="22"/>
          <w:szCs w:val="22"/>
        </w:rPr>
        <w:t>ego budynku</w:t>
      </w:r>
      <w:r w:rsidR="007F41A8" w:rsidRPr="007F41A8">
        <w:rPr>
          <w:rFonts w:asciiTheme="minorHAnsi" w:hAnsiTheme="minorHAnsi"/>
          <w:sz w:val="22"/>
          <w:szCs w:val="22"/>
        </w:rPr>
        <w:t xml:space="preserve"> przy budynku straży pożarnej Południowa 3</w:t>
      </w:r>
      <w:r w:rsidRPr="007F41A8">
        <w:rPr>
          <w:rFonts w:asciiTheme="minorHAnsi" w:eastAsia="Univers-PL" w:hAnsiTheme="minorHAnsi" w:cs="Univers-PL"/>
          <w:sz w:val="22"/>
          <w:szCs w:val="22"/>
        </w:rPr>
        <w:t>.</w:t>
      </w:r>
    </w:p>
    <w:p w:rsidR="008158E4" w:rsidRDefault="008158E4" w:rsidP="008158E4">
      <w:pPr>
        <w:widowControl w:val="0"/>
        <w:autoSpaceDE w:val="0"/>
        <w:autoSpaceDN w:val="0"/>
        <w:adjustRightInd w:val="0"/>
        <w:ind w:right="48"/>
        <w:jc w:val="both"/>
        <w:outlineLvl w:val="0"/>
        <w:rPr>
          <w:rFonts w:asciiTheme="minorHAnsi" w:hAnsiTheme="minorHAnsi"/>
          <w:sz w:val="22"/>
          <w:szCs w:val="22"/>
        </w:rPr>
      </w:pPr>
    </w:p>
    <w:p w:rsidR="008158E4" w:rsidRDefault="008158E4" w:rsidP="008158E4">
      <w:pPr>
        <w:widowControl w:val="0"/>
        <w:autoSpaceDE w:val="0"/>
        <w:autoSpaceDN w:val="0"/>
        <w:adjustRightInd w:val="0"/>
        <w:ind w:right="48"/>
        <w:jc w:val="both"/>
        <w:outlineLvl w:val="0"/>
        <w:rPr>
          <w:rFonts w:asciiTheme="minorHAnsi" w:hAnsiTheme="minorHAnsi"/>
          <w:sz w:val="22"/>
          <w:szCs w:val="22"/>
        </w:rPr>
      </w:pPr>
      <w:r>
        <w:rPr>
          <w:rFonts w:asciiTheme="minorHAnsi" w:hAnsiTheme="minorHAnsi"/>
          <w:b/>
          <w:bCs/>
          <w:sz w:val="22"/>
          <w:szCs w:val="22"/>
          <w:u w:val="single"/>
        </w:rPr>
        <w:t>7</w:t>
      </w:r>
      <w:r w:rsidRPr="0019035E">
        <w:rPr>
          <w:rFonts w:asciiTheme="minorHAnsi" w:hAnsiTheme="minorHAnsi"/>
          <w:b/>
          <w:bCs/>
          <w:sz w:val="22"/>
          <w:szCs w:val="22"/>
          <w:u w:val="single"/>
        </w:rPr>
        <w:t xml:space="preserve">. </w:t>
      </w:r>
      <w:r>
        <w:rPr>
          <w:rFonts w:asciiTheme="minorHAnsi" w:hAnsiTheme="minorHAnsi"/>
          <w:b/>
          <w:bCs/>
          <w:sz w:val="22"/>
          <w:szCs w:val="22"/>
          <w:u w:val="single"/>
        </w:rPr>
        <w:t xml:space="preserve">INNE NIEZBĘDNE </w:t>
      </w:r>
      <w:r w:rsidRPr="00D6707A">
        <w:rPr>
          <w:rFonts w:asciiTheme="minorHAnsi" w:hAnsiTheme="minorHAnsi"/>
          <w:b/>
          <w:sz w:val="22"/>
          <w:szCs w:val="22"/>
          <w:u w:val="single"/>
        </w:rPr>
        <w:t>DANE</w:t>
      </w:r>
      <w:r w:rsidRPr="00D6707A">
        <w:rPr>
          <w:rFonts w:asciiTheme="minorHAnsi" w:hAnsiTheme="minorHAnsi"/>
          <w:b/>
          <w:bCs/>
          <w:sz w:val="22"/>
          <w:szCs w:val="22"/>
          <w:u w:val="single"/>
        </w:rPr>
        <w:t xml:space="preserve"> WYNIKAJĄCE ZE SPECYFIKI, CHARAKTERU I STOPNIA SKOMPLIKOWANIA OBIEKTU BUDOWLANEGO LUB ROBÓT BUDOWLANYCH</w:t>
      </w:r>
      <w:r w:rsidRPr="00D6707A">
        <w:rPr>
          <w:rFonts w:asciiTheme="minorHAnsi" w:hAnsiTheme="minorHAnsi"/>
          <w:b/>
          <w:sz w:val="22"/>
          <w:szCs w:val="22"/>
          <w:u w:val="single"/>
        </w:rPr>
        <w:t xml:space="preserve"> </w:t>
      </w:r>
    </w:p>
    <w:p w:rsidR="00974282" w:rsidRPr="00974282" w:rsidRDefault="00974282" w:rsidP="00974282">
      <w:pPr>
        <w:rPr>
          <w:rFonts w:asciiTheme="minorHAnsi" w:hAnsiTheme="minorHAnsi"/>
          <w:sz w:val="22"/>
          <w:szCs w:val="22"/>
        </w:rPr>
      </w:pPr>
      <w:r>
        <w:rPr>
          <w:rFonts w:asciiTheme="minorHAnsi" w:hAnsiTheme="minorHAnsi"/>
          <w:sz w:val="22"/>
          <w:szCs w:val="22"/>
        </w:rPr>
        <w:tab/>
      </w:r>
      <w:r w:rsidRPr="00974282">
        <w:rPr>
          <w:rFonts w:asciiTheme="minorHAnsi" w:hAnsiTheme="minorHAnsi"/>
          <w:sz w:val="22"/>
          <w:szCs w:val="22"/>
        </w:rPr>
        <w:t>Realizacja inwestycji nie może naruszać interesów osób trzecich. Ochrona interesów osób trzecich w projekcie obejmuje w szczególności:</w:t>
      </w:r>
    </w:p>
    <w:p w:rsidR="00974282" w:rsidRPr="00974282" w:rsidRDefault="00974282" w:rsidP="00974282">
      <w:pPr>
        <w:pStyle w:val="Akapitzlist"/>
        <w:numPr>
          <w:ilvl w:val="0"/>
          <w:numId w:val="28"/>
        </w:numPr>
        <w:rPr>
          <w:rFonts w:asciiTheme="minorHAnsi" w:hAnsiTheme="minorHAnsi"/>
          <w:sz w:val="22"/>
          <w:szCs w:val="22"/>
        </w:rPr>
      </w:pPr>
      <w:r w:rsidRPr="00974282">
        <w:rPr>
          <w:rFonts w:asciiTheme="minorHAnsi" w:hAnsiTheme="minorHAnsi"/>
          <w:sz w:val="22"/>
          <w:szCs w:val="22"/>
        </w:rPr>
        <w:t>zapewnienie wszystkich dotychczasowych dojść i dojazdów do sąsiednich nieruchomości – zapewniono kontynuację wszystkich dojść i ciągów pieszych oraz zjazdów do nieruchomości w trakcie wykonywania robót i po ich skończeniu;</w:t>
      </w:r>
    </w:p>
    <w:p w:rsidR="00974282" w:rsidRPr="00974282" w:rsidRDefault="00974282" w:rsidP="00974282">
      <w:pPr>
        <w:pStyle w:val="Akapitzlist"/>
        <w:numPr>
          <w:ilvl w:val="0"/>
          <w:numId w:val="28"/>
        </w:numPr>
        <w:rPr>
          <w:rFonts w:asciiTheme="minorHAnsi" w:hAnsiTheme="minorHAnsi"/>
          <w:sz w:val="22"/>
          <w:szCs w:val="22"/>
        </w:rPr>
      </w:pPr>
      <w:r w:rsidRPr="00974282">
        <w:rPr>
          <w:rFonts w:asciiTheme="minorHAnsi" w:hAnsiTheme="minorHAnsi"/>
          <w:sz w:val="22"/>
          <w:szCs w:val="22"/>
        </w:rPr>
        <w:t>uzgodnienie warunków zajęcia terenu na czas trwania prac z właścicielami terenów;</w:t>
      </w:r>
    </w:p>
    <w:p w:rsidR="00974282" w:rsidRPr="00974282" w:rsidRDefault="00974282" w:rsidP="00974282">
      <w:pPr>
        <w:pStyle w:val="Akapitzlist"/>
        <w:numPr>
          <w:ilvl w:val="0"/>
          <w:numId w:val="28"/>
        </w:numPr>
        <w:rPr>
          <w:rFonts w:asciiTheme="minorHAnsi" w:hAnsiTheme="minorHAnsi"/>
          <w:sz w:val="22"/>
          <w:szCs w:val="22"/>
        </w:rPr>
      </w:pPr>
      <w:r w:rsidRPr="00974282">
        <w:rPr>
          <w:rFonts w:asciiTheme="minorHAnsi" w:hAnsiTheme="minorHAnsi"/>
          <w:sz w:val="22"/>
          <w:szCs w:val="22"/>
        </w:rPr>
        <w:t>użyte materiały do budowy nie mogą zawierać środków chemicznych szkodliwych dla środowiska;</w:t>
      </w:r>
    </w:p>
    <w:p w:rsidR="008158E4" w:rsidRPr="00974282" w:rsidRDefault="00974282" w:rsidP="00974282">
      <w:pPr>
        <w:pStyle w:val="Akapitzlist"/>
        <w:numPr>
          <w:ilvl w:val="0"/>
          <w:numId w:val="28"/>
        </w:numPr>
        <w:ind w:right="283"/>
        <w:jc w:val="both"/>
        <w:rPr>
          <w:rFonts w:asciiTheme="minorHAnsi" w:hAnsiTheme="minorHAnsi"/>
          <w:b/>
          <w:sz w:val="22"/>
          <w:szCs w:val="22"/>
          <w:u w:val="single"/>
        </w:rPr>
      </w:pPr>
      <w:r w:rsidRPr="00974282">
        <w:rPr>
          <w:rFonts w:asciiTheme="minorHAnsi" w:hAnsiTheme="minorHAnsi"/>
          <w:sz w:val="22"/>
          <w:szCs w:val="22"/>
        </w:rPr>
        <w:t>należy ograniczyć do minimum pracę sprzętu emitującego hałas</w:t>
      </w:r>
      <w:r>
        <w:rPr>
          <w:rFonts w:asciiTheme="minorHAnsi" w:hAnsiTheme="minorHAnsi"/>
          <w:sz w:val="22"/>
          <w:szCs w:val="22"/>
        </w:rPr>
        <w:t>.</w:t>
      </w:r>
    </w:p>
    <w:p w:rsidR="00974282" w:rsidRDefault="00974282" w:rsidP="008158E4">
      <w:pPr>
        <w:ind w:right="283"/>
        <w:jc w:val="both"/>
        <w:rPr>
          <w:rFonts w:asciiTheme="minorHAnsi" w:hAnsiTheme="minorHAnsi"/>
          <w:b/>
          <w:sz w:val="22"/>
          <w:szCs w:val="22"/>
          <w:u w:val="single"/>
        </w:rPr>
      </w:pPr>
    </w:p>
    <w:p w:rsidR="008158E4" w:rsidRPr="0019035E" w:rsidRDefault="008158E4" w:rsidP="008158E4">
      <w:pPr>
        <w:ind w:right="283"/>
        <w:jc w:val="both"/>
        <w:rPr>
          <w:rFonts w:asciiTheme="minorHAnsi" w:hAnsiTheme="minorHAnsi"/>
          <w:spacing w:val="2"/>
          <w:sz w:val="22"/>
          <w:szCs w:val="22"/>
          <w:u w:val="single"/>
        </w:rPr>
      </w:pPr>
      <w:r w:rsidRPr="0019035E">
        <w:rPr>
          <w:rFonts w:asciiTheme="minorHAnsi" w:hAnsiTheme="minorHAnsi"/>
          <w:b/>
          <w:sz w:val="22"/>
          <w:szCs w:val="22"/>
          <w:u w:val="single"/>
        </w:rPr>
        <w:t xml:space="preserve">8. </w:t>
      </w:r>
      <w:r>
        <w:rPr>
          <w:rFonts w:asciiTheme="minorHAnsi" w:hAnsiTheme="minorHAnsi"/>
          <w:b/>
          <w:sz w:val="22"/>
          <w:szCs w:val="22"/>
          <w:u w:val="single"/>
        </w:rPr>
        <w:t xml:space="preserve">INFORMACJA O </w:t>
      </w:r>
      <w:r w:rsidRPr="0019035E">
        <w:rPr>
          <w:rFonts w:asciiTheme="minorHAnsi" w:hAnsiTheme="minorHAnsi"/>
          <w:sz w:val="22"/>
          <w:szCs w:val="22"/>
          <w:u w:val="single"/>
        </w:rPr>
        <w:t xml:space="preserve"> </w:t>
      </w:r>
      <w:r w:rsidRPr="0019035E">
        <w:rPr>
          <w:rFonts w:asciiTheme="minorHAnsi" w:hAnsiTheme="minorHAnsi"/>
          <w:b/>
          <w:sz w:val="22"/>
          <w:szCs w:val="22"/>
          <w:u w:val="single"/>
        </w:rPr>
        <w:t>OBSZAR</w:t>
      </w:r>
      <w:r>
        <w:rPr>
          <w:rFonts w:asciiTheme="minorHAnsi" w:hAnsiTheme="minorHAnsi"/>
          <w:b/>
          <w:sz w:val="22"/>
          <w:szCs w:val="22"/>
          <w:u w:val="single"/>
        </w:rPr>
        <w:t>ZE</w:t>
      </w:r>
      <w:r w:rsidRPr="0019035E">
        <w:rPr>
          <w:rFonts w:asciiTheme="minorHAnsi" w:hAnsiTheme="minorHAnsi"/>
          <w:b/>
          <w:sz w:val="22"/>
          <w:szCs w:val="22"/>
          <w:u w:val="single"/>
        </w:rPr>
        <w:t xml:space="preserve"> ODDZIAŁYWANIA</w:t>
      </w:r>
      <w:r>
        <w:rPr>
          <w:rFonts w:asciiTheme="minorHAnsi" w:hAnsiTheme="minorHAnsi"/>
          <w:b/>
          <w:sz w:val="22"/>
          <w:szCs w:val="22"/>
          <w:u w:val="single"/>
        </w:rPr>
        <w:t xml:space="preserve"> OBIEKTU</w:t>
      </w:r>
      <w:r w:rsidRPr="0019035E">
        <w:rPr>
          <w:rFonts w:asciiTheme="minorHAnsi" w:hAnsiTheme="minorHAnsi"/>
          <w:b/>
          <w:sz w:val="22"/>
          <w:szCs w:val="22"/>
          <w:u w:val="single"/>
        </w:rPr>
        <w:t xml:space="preserve"> </w:t>
      </w:r>
    </w:p>
    <w:p w:rsidR="008158E4" w:rsidRPr="005365B9" w:rsidRDefault="008158E4" w:rsidP="008158E4">
      <w:pPr>
        <w:autoSpaceDE w:val="0"/>
        <w:autoSpaceDN w:val="0"/>
        <w:adjustRightInd w:val="0"/>
        <w:jc w:val="both"/>
        <w:rPr>
          <w:rFonts w:asciiTheme="minorHAnsi" w:hAnsiTheme="minorHAnsi"/>
          <w:sz w:val="22"/>
          <w:szCs w:val="22"/>
        </w:rPr>
      </w:pPr>
      <w:r>
        <w:rPr>
          <w:rFonts w:asciiTheme="minorHAnsi" w:hAnsiTheme="minorHAnsi"/>
          <w:sz w:val="22"/>
          <w:szCs w:val="22"/>
        </w:rPr>
        <w:tab/>
      </w:r>
      <w:r w:rsidRPr="005365B9">
        <w:rPr>
          <w:rFonts w:asciiTheme="minorHAnsi" w:hAnsiTheme="minorHAnsi"/>
          <w:sz w:val="22"/>
          <w:szCs w:val="22"/>
        </w:rPr>
        <w:t>Wyznaczenia</w:t>
      </w:r>
      <w:r>
        <w:rPr>
          <w:rFonts w:asciiTheme="minorHAnsi" w:hAnsiTheme="minorHAnsi"/>
          <w:sz w:val="22"/>
          <w:szCs w:val="22"/>
        </w:rPr>
        <w:t xml:space="preserve"> </w:t>
      </w:r>
      <w:r w:rsidRPr="005365B9">
        <w:rPr>
          <w:rFonts w:asciiTheme="minorHAnsi" w:hAnsiTheme="minorHAnsi"/>
          <w:sz w:val="22"/>
          <w:szCs w:val="22"/>
        </w:rPr>
        <w:t>obszaru</w:t>
      </w:r>
      <w:r>
        <w:rPr>
          <w:rFonts w:asciiTheme="minorHAnsi" w:hAnsiTheme="minorHAnsi"/>
          <w:sz w:val="22"/>
          <w:szCs w:val="22"/>
        </w:rPr>
        <w:t xml:space="preserve"> </w:t>
      </w:r>
      <w:r w:rsidRPr="005365B9">
        <w:rPr>
          <w:rFonts w:asciiTheme="minorHAnsi" w:hAnsiTheme="minorHAnsi"/>
          <w:sz w:val="22"/>
          <w:szCs w:val="22"/>
        </w:rPr>
        <w:t>oddziaływania</w:t>
      </w:r>
      <w:r>
        <w:rPr>
          <w:rFonts w:asciiTheme="minorHAnsi" w:hAnsiTheme="minorHAnsi"/>
          <w:sz w:val="22"/>
          <w:szCs w:val="22"/>
        </w:rPr>
        <w:t xml:space="preserve"> </w:t>
      </w:r>
      <w:r w:rsidRPr="005365B9">
        <w:rPr>
          <w:rFonts w:asciiTheme="minorHAnsi" w:hAnsiTheme="minorHAnsi"/>
          <w:sz w:val="22"/>
          <w:szCs w:val="22"/>
        </w:rPr>
        <w:t>projektowanego</w:t>
      </w:r>
      <w:r>
        <w:rPr>
          <w:rFonts w:asciiTheme="minorHAnsi" w:hAnsiTheme="minorHAnsi"/>
          <w:sz w:val="22"/>
          <w:szCs w:val="22"/>
        </w:rPr>
        <w:t xml:space="preserve"> </w:t>
      </w:r>
      <w:r w:rsidRPr="005365B9">
        <w:rPr>
          <w:rFonts w:asciiTheme="minorHAnsi" w:hAnsiTheme="minorHAnsi"/>
          <w:sz w:val="22"/>
          <w:szCs w:val="22"/>
        </w:rPr>
        <w:t>przedsięwzięcia</w:t>
      </w:r>
      <w:r>
        <w:rPr>
          <w:rFonts w:asciiTheme="minorHAnsi" w:hAnsiTheme="minorHAnsi"/>
          <w:sz w:val="22"/>
          <w:szCs w:val="22"/>
        </w:rPr>
        <w:t xml:space="preserve"> </w:t>
      </w:r>
      <w:r w:rsidRPr="005365B9">
        <w:rPr>
          <w:rFonts w:asciiTheme="minorHAnsi" w:hAnsiTheme="minorHAnsi"/>
          <w:sz w:val="22"/>
          <w:szCs w:val="22"/>
        </w:rPr>
        <w:t>dokonano</w:t>
      </w:r>
      <w:r>
        <w:rPr>
          <w:rFonts w:asciiTheme="minorHAnsi" w:hAnsiTheme="minorHAnsi"/>
          <w:sz w:val="22"/>
          <w:szCs w:val="22"/>
        </w:rPr>
        <w:t xml:space="preserve"> </w:t>
      </w:r>
      <w:r w:rsidRPr="005365B9">
        <w:rPr>
          <w:rFonts w:asciiTheme="minorHAnsi" w:hAnsiTheme="minorHAnsi"/>
          <w:sz w:val="22"/>
          <w:szCs w:val="22"/>
        </w:rPr>
        <w:t>w</w:t>
      </w:r>
      <w:r>
        <w:rPr>
          <w:rFonts w:asciiTheme="minorHAnsi" w:hAnsiTheme="minorHAnsi"/>
          <w:sz w:val="22"/>
          <w:szCs w:val="22"/>
        </w:rPr>
        <w:t xml:space="preserve"> </w:t>
      </w:r>
      <w:r w:rsidRPr="005365B9">
        <w:rPr>
          <w:rFonts w:asciiTheme="minorHAnsi" w:hAnsiTheme="minorHAnsi"/>
          <w:sz w:val="22"/>
          <w:szCs w:val="22"/>
        </w:rPr>
        <w:t>oparciu</w:t>
      </w:r>
      <w:r>
        <w:rPr>
          <w:rFonts w:asciiTheme="minorHAnsi" w:hAnsiTheme="minorHAnsi"/>
          <w:sz w:val="22"/>
          <w:szCs w:val="22"/>
        </w:rPr>
        <w:t xml:space="preserve"> </w:t>
      </w:r>
      <w:r w:rsidRPr="005365B9">
        <w:rPr>
          <w:rFonts w:asciiTheme="minorHAnsi" w:hAnsiTheme="minorHAnsi"/>
          <w:sz w:val="22"/>
          <w:szCs w:val="22"/>
        </w:rPr>
        <w:t>o</w:t>
      </w:r>
      <w:r>
        <w:rPr>
          <w:rFonts w:asciiTheme="minorHAnsi" w:hAnsiTheme="minorHAnsi"/>
          <w:sz w:val="22"/>
          <w:szCs w:val="22"/>
        </w:rPr>
        <w:t xml:space="preserve"> </w:t>
      </w:r>
      <w:r w:rsidRPr="005365B9">
        <w:rPr>
          <w:rFonts w:asciiTheme="minorHAnsi" w:hAnsiTheme="minorHAnsi"/>
          <w:sz w:val="22"/>
          <w:szCs w:val="22"/>
        </w:rPr>
        <w:t>art.</w:t>
      </w:r>
      <w:r>
        <w:rPr>
          <w:rFonts w:asciiTheme="minorHAnsi" w:hAnsiTheme="minorHAnsi"/>
          <w:sz w:val="22"/>
          <w:szCs w:val="22"/>
        </w:rPr>
        <w:t xml:space="preserve"> </w:t>
      </w:r>
      <w:r w:rsidRPr="005365B9">
        <w:rPr>
          <w:rFonts w:asciiTheme="minorHAnsi" w:hAnsiTheme="minorHAnsi"/>
          <w:sz w:val="22"/>
          <w:szCs w:val="22"/>
        </w:rPr>
        <w:t>3</w:t>
      </w:r>
      <w:r>
        <w:rPr>
          <w:rFonts w:asciiTheme="minorHAnsi" w:hAnsiTheme="minorHAnsi"/>
          <w:sz w:val="22"/>
          <w:szCs w:val="22"/>
        </w:rPr>
        <w:t xml:space="preserve"> </w:t>
      </w:r>
      <w:proofErr w:type="spellStart"/>
      <w:r w:rsidRPr="005365B9">
        <w:rPr>
          <w:rFonts w:asciiTheme="minorHAnsi" w:hAnsiTheme="minorHAnsi"/>
          <w:sz w:val="22"/>
          <w:szCs w:val="22"/>
        </w:rPr>
        <w:t>pkt</w:t>
      </w:r>
      <w:proofErr w:type="spellEnd"/>
      <w:r>
        <w:rPr>
          <w:rFonts w:asciiTheme="minorHAnsi" w:hAnsiTheme="minorHAnsi"/>
          <w:sz w:val="22"/>
          <w:szCs w:val="22"/>
        </w:rPr>
        <w:t xml:space="preserve"> </w:t>
      </w:r>
      <w:r w:rsidRPr="005365B9">
        <w:rPr>
          <w:rFonts w:asciiTheme="minorHAnsi" w:hAnsiTheme="minorHAnsi"/>
          <w:sz w:val="22"/>
          <w:szCs w:val="22"/>
        </w:rPr>
        <w:t>20</w:t>
      </w:r>
      <w:r>
        <w:rPr>
          <w:rFonts w:asciiTheme="minorHAnsi" w:hAnsiTheme="minorHAnsi"/>
          <w:sz w:val="22"/>
          <w:szCs w:val="22"/>
        </w:rPr>
        <w:t xml:space="preserve"> </w:t>
      </w:r>
      <w:r w:rsidRPr="005365B9">
        <w:rPr>
          <w:rFonts w:asciiTheme="minorHAnsi" w:hAnsiTheme="minorHAnsi"/>
          <w:sz w:val="22"/>
          <w:szCs w:val="22"/>
        </w:rPr>
        <w:t>Prawa</w:t>
      </w:r>
      <w:r>
        <w:rPr>
          <w:rFonts w:asciiTheme="minorHAnsi" w:hAnsiTheme="minorHAnsi"/>
          <w:sz w:val="22"/>
          <w:szCs w:val="22"/>
        </w:rPr>
        <w:t xml:space="preserve"> </w:t>
      </w:r>
      <w:r w:rsidRPr="005365B9">
        <w:rPr>
          <w:rFonts w:asciiTheme="minorHAnsi" w:hAnsiTheme="minorHAnsi"/>
          <w:sz w:val="22"/>
          <w:szCs w:val="22"/>
        </w:rPr>
        <w:t>budowlanego,</w:t>
      </w:r>
      <w:r>
        <w:rPr>
          <w:rFonts w:asciiTheme="minorHAnsi" w:hAnsiTheme="minorHAnsi"/>
          <w:sz w:val="22"/>
          <w:szCs w:val="22"/>
        </w:rPr>
        <w:t xml:space="preserve"> </w:t>
      </w:r>
      <w:r w:rsidRPr="005365B9">
        <w:rPr>
          <w:rFonts w:asciiTheme="minorHAnsi" w:hAnsiTheme="minorHAnsi"/>
          <w:sz w:val="22"/>
          <w:szCs w:val="22"/>
        </w:rPr>
        <w:t>który</w:t>
      </w:r>
      <w:r>
        <w:rPr>
          <w:rFonts w:asciiTheme="minorHAnsi" w:hAnsiTheme="minorHAnsi"/>
          <w:sz w:val="22"/>
          <w:szCs w:val="22"/>
        </w:rPr>
        <w:t xml:space="preserve"> </w:t>
      </w:r>
      <w:r w:rsidRPr="005365B9">
        <w:rPr>
          <w:rFonts w:asciiTheme="minorHAnsi" w:hAnsiTheme="minorHAnsi"/>
          <w:sz w:val="22"/>
          <w:szCs w:val="22"/>
        </w:rPr>
        <w:t>stanowi,</w:t>
      </w:r>
      <w:r>
        <w:rPr>
          <w:rFonts w:asciiTheme="minorHAnsi" w:hAnsiTheme="minorHAnsi"/>
          <w:sz w:val="22"/>
          <w:szCs w:val="22"/>
        </w:rPr>
        <w:t xml:space="preserve"> </w:t>
      </w:r>
      <w:r w:rsidRPr="005365B9">
        <w:rPr>
          <w:rFonts w:asciiTheme="minorHAnsi" w:hAnsiTheme="minorHAnsi"/>
          <w:sz w:val="22"/>
          <w:szCs w:val="22"/>
        </w:rPr>
        <w:t>że</w:t>
      </w:r>
      <w:r>
        <w:rPr>
          <w:rFonts w:asciiTheme="minorHAnsi" w:hAnsiTheme="minorHAnsi"/>
          <w:sz w:val="22"/>
          <w:szCs w:val="22"/>
        </w:rPr>
        <w:t xml:space="preserve"> </w:t>
      </w:r>
      <w:r w:rsidRPr="005365B9">
        <w:rPr>
          <w:rFonts w:asciiTheme="minorHAnsi" w:hAnsiTheme="minorHAnsi"/>
          <w:sz w:val="22"/>
          <w:szCs w:val="22"/>
        </w:rPr>
        <w:t>przez</w:t>
      </w:r>
      <w:r>
        <w:rPr>
          <w:rFonts w:asciiTheme="minorHAnsi" w:hAnsiTheme="minorHAnsi"/>
          <w:sz w:val="22"/>
          <w:szCs w:val="22"/>
        </w:rPr>
        <w:t xml:space="preserve"> </w:t>
      </w:r>
      <w:r w:rsidRPr="005365B9">
        <w:rPr>
          <w:rFonts w:asciiTheme="minorHAnsi" w:hAnsiTheme="minorHAnsi"/>
          <w:sz w:val="22"/>
          <w:szCs w:val="22"/>
        </w:rPr>
        <w:t>obszar</w:t>
      </w:r>
      <w:r>
        <w:rPr>
          <w:rFonts w:asciiTheme="minorHAnsi" w:hAnsiTheme="minorHAnsi"/>
          <w:sz w:val="22"/>
          <w:szCs w:val="22"/>
        </w:rPr>
        <w:t xml:space="preserve"> </w:t>
      </w:r>
      <w:r w:rsidRPr="005365B9">
        <w:rPr>
          <w:rFonts w:asciiTheme="minorHAnsi" w:hAnsiTheme="minorHAnsi"/>
          <w:sz w:val="22"/>
          <w:szCs w:val="22"/>
        </w:rPr>
        <w:t>oddziaływania</w:t>
      </w:r>
      <w:r>
        <w:rPr>
          <w:rFonts w:asciiTheme="minorHAnsi" w:hAnsiTheme="minorHAnsi"/>
          <w:sz w:val="22"/>
          <w:szCs w:val="22"/>
        </w:rPr>
        <w:t xml:space="preserve"> </w:t>
      </w:r>
      <w:r w:rsidRPr="005365B9">
        <w:rPr>
          <w:rFonts w:asciiTheme="minorHAnsi" w:hAnsiTheme="minorHAnsi"/>
          <w:sz w:val="22"/>
          <w:szCs w:val="22"/>
        </w:rPr>
        <w:t>obiektu</w:t>
      </w:r>
      <w:r>
        <w:rPr>
          <w:rFonts w:asciiTheme="minorHAnsi" w:hAnsiTheme="minorHAnsi"/>
          <w:sz w:val="22"/>
          <w:szCs w:val="22"/>
        </w:rPr>
        <w:t xml:space="preserve"> </w:t>
      </w:r>
      <w:r w:rsidRPr="005365B9">
        <w:rPr>
          <w:rFonts w:asciiTheme="minorHAnsi" w:hAnsiTheme="minorHAnsi"/>
          <w:sz w:val="22"/>
          <w:szCs w:val="22"/>
        </w:rPr>
        <w:t>należy</w:t>
      </w:r>
      <w:r>
        <w:rPr>
          <w:rFonts w:asciiTheme="minorHAnsi" w:hAnsiTheme="minorHAnsi"/>
          <w:sz w:val="22"/>
          <w:szCs w:val="22"/>
        </w:rPr>
        <w:t xml:space="preserve"> </w:t>
      </w:r>
      <w:r w:rsidRPr="005365B9">
        <w:rPr>
          <w:rFonts w:asciiTheme="minorHAnsi" w:hAnsiTheme="minorHAnsi"/>
          <w:sz w:val="22"/>
          <w:szCs w:val="22"/>
        </w:rPr>
        <w:t>rozumieć</w:t>
      </w:r>
      <w:r>
        <w:rPr>
          <w:rFonts w:asciiTheme="minorHAnsi" w:hAnsiTheme="minorHAnsi"/>
          <w:sz w:val="22"/>
          <w:szCs w:val="22"/>
        </w:rPr>
        <w:t xml:space="preserve"> </w:t>
      </w:r>
      <w:r w:rsidRPr="005365B9">
        <w:rPr>
          <w:rFonts w:asciiTheme="minorHAnsi" w:hAnsiTheme="minorHAnsi"/>
          <w:sz w:val="22"/>
          <w:szCs w:val="22"/>
        </w:rPr>
        <w:t>teren</w:t>
      </w:r>
      <w:r>
        <w:rPr>
          <w:rFonts w:asciiTheme="minorHAnsi" w:hAnsiTheme="minorHAnsi"/>
          <w:sz w:val="22"/>
          <w:szCs w:val="22"/>
        </w:rPr>
        <w:t xml:space="preserve"> </w:t>
      </w:r>
      <w:r w:rsidRPr="005365B9">
        <w:rPr>
          <w:rFonts w:asciiTheme="minorHAnsi" w:hAnsiTheme="minorHAnsi"/>
          <w:sz w:val="22"/>
          <w:szCs w:val="22"/>
        </w:rPr>
        <w:t>wyznaczony</w:t>
      </w:r>
      <w:r>
        <w:rPr>
          <w:rFonts w:asciiTheme="minorHAnsi" w:hAnsiTheme="minorHAnsi"/>
          <w:sz w:val="22"/>
          <w:szCs w:val="22"/>
        </w:rPr>
        <w:t xml:space="preserve"> </w:t>
      </w:r>
      <w:r w:rsidRPr="005365B9">
        <w:rPr>
          <w:rFonts w:asciiTheme="minorHAnsi" w:hAnsiTheme="minorHAnsi"/>
          <w:sz w:val="22"/>
          <w:szCs w:val="22"/>
        </w:rPr>
        <w:t>w</w:t>
      </w:r>
      <w:r>
        <w:rPr>
          <w:rFonts w:asciiTheme="minorHAnsi" w:hAnsiTheme="minorHAnsi"/>
          <w:sz w:val="22"/>
          <w:szCs w:val="22"/>
        </w:rPr>
        <w:t xml:space="preserve"> </w:t>
      </w:r>
      <w:r w:rsidRPr="005365B9">
        <w:rPr>
          <w:rFonts w:asciiTheme="minorHAnsi" w:hAnsiTheme="minorHAnsi"/>
          <w:sz w:val="22"/>
          <w:szCs w:val="22"/>
        </w:rPr>
        <w:t>otoczeniu</w:t>
      </w:r>
      <w:r>
        <w:rPr>
          <w:rFonts w:asciiTheme="minorHAnsi" w:hAnsiTheme="minorHAnsi"/>
          <w:sz w:val="22"/>
          <w:szCs w:val="22"/>
        </w:rPr>
        <w:t xml:space="preserve"> </w:t>
      </w:r>
      <w:r w:rsidRPr="005365B9">
        <w:rPr>
          <w:rFonts w:asciiTheme="minorHAnsi" w:hAnsiTheme="minorHAnsi"/>
          <w:sz w:val="22"/>
          <w:szCs w:val="22"/>
        </w:rPr>
        <w:t>obiektu</w:t>
      </w:r>
      <w:r>
        <w:rPr>
          <w:rFonts w:asciiTheme="minorHAnsi" w:hAnsiTheme="minorHAnsi"/>
          <w:sz w:val="22"/>
          <w:szCs w:val="22"/>
        </w:rPr>
        <w:t xml:space="preserve"> </w:t>
      </w:r>
      <w:r w:rsidRPr="005365B9">
        <w:rPr>
          <w:rFonts w:asciiTheme="minorHAnsi" w:hAnsiTheme="minorHAnsi"/>
          <w:sz w:val="22"/>
          <w:szCs w:val="22"/>
        </w:rPr>
        <w:t>budowlanego</w:t>
      </w:r>
      <w:r>
        <w:rPr>
          <w:rFonts w:asciiTheme="minorHAnsi" w:hAnsiTheme="minorHAnsi"/>
          <w:sz w:val="22"/>
          <w:szCs w:val="22"/>
        </w:rPr>
        <w:t xml:space="preserve"> </w:t>
      </w:r>
      <w:r w:rsidRPr="005365B9">
        <w:rPr>
          <w:rFonts w:asciiTheme="minorHAnsi" w:hAnsiTheme="minorHAnsi"/>
          <w:sz w:val="22"/>
          <w:szCs w:val="22"/>
        </w:rPr>
        <w:t>na</w:t>
      </w:r>
      <w:r>
        <w:rPr>
          <w:rFonts w:asciiTheme="minorHAnsi" w:hAnsiTheme="minorHAnsi"/>
          <w:sz w:val="22"/>
          <w:szCs w:val="22"/>
        </w:rPr>
        <w:t xml:space="preserve"> </w:t>
      </w:r>
      <w:r w:rsidRPr="005365B9">
        <w:rPr>
          <w:rFonts w:asciiTheme="minorHAnsi" w:hAnsiTheme="minorHAnsi"/>
          <w:sz w:val="22"/>
          <w:szCs w:val="22"/>
        </w:rPr>
        <w:t>podstawie</w:t>
      </w:r>
      <w:r>
        <w:rPr>
          <w:rFonts w:asciiTheme="minorHAnsi" w:hAnsiTheme="minorHAnsi"/>
          <w:sz w:val="22"/>
          <w:szCs w:val="22"/>
        </w:rPr>
        <w:t xml:space="preserve"> </w:t>
      </w:r>
      <w:r w:rsidRPr="005365B9">
        <w:rPr>
          <w:rFonts w:asciiTheme="minorHAnsi" w:hAnsiTheme="minorHAnsi"/>
          <w:sz w:val="22"/>
          <w:szCs w:val="22"/>
        </w:rPr>
        <w:t>przepisów</w:t>
      </w:r>
      <w:r>
        <w:rPr>
          <w:rFonts w:asciiTheme="minorHAnsi" w:hAnsiTheme="minorHAnsi"/>
          <w:sz w:val="22"/>
          <w:szCs w:val="22"/>
        </w:rPr>
        <w:t xml:space="preserve"> </w:t>
      </w:r>
      <w:r w:rsidRPr="005365B9">
        <w:rPr>
          <w:rFonts w:asciiTheme="minorHAnsi" w:hAnsiTheme="minorHAnsi"/>
          <w:sz w:val="22"/>
          <w:szCs w:val="22"/>
        </w:rPr>
        <w:t>odrębnych,</w:t>
      </w:r>
      <w:r>
        <w:rPr>
          <w:rFonts w:asciiTheme="minorHAnsi" w:hAnsiTheme="minorHAnsi"/>
          <w:sz w:val="22"/>
          <w:szCs w:val="22"/>
        </w:rPr>
        <w:t xml:space="preserve"> </w:t>
      </w:r>
      <w:r w:rsidRPr="005365B9">
        <w:rPr>
          <w:rFonts w:asciiTheme="minorHAnsi" w:hAnsiTheme="minorHAnsi"/>
          <w:sz w:val="22"/>
          <w:szCs w:val="22"/>
        </w:rPr>
        <w:t>wprowadzających</w:t>
      </w:r>
      <w:r>
        <w:rPr>
          <w:rFonts w:asciiTheme="minorHAnsi" w:hAnsiTheme="minorHAnsi"/>
          <w:sz w:val="22"/>
          <w:szCs w:val="22"/>
        </w:rPr>
        <w:t xml:space="preserve"> </w:t>
      </w:r>
      <w:r w:rsidRPr="005365B9">
        <w:rPr>
          <w:rFonts w:asciiTheme="minorHAnsi" w:hAnsiTheme="minorHAnsi"/>
          <w:sz w:val="22"/>
          <w:szCs w:val="22"/>
        </w:rPr>
        <w:t>związane</w:t>
      </w:r>
      <w:r>
        <w:rPr>
          <w:rFonts w:asciiTheme="minorHAnsi" w:hAnsiTheme="minorHAnsi"/>
          <w:sz w:val="22"/>
          <w:szCs w:val="22"/>
        </w:rPr>
        <w:t xml:space="preserve"> </w:t>
      </w:r>
      <w:r w:rsidRPr="005365B9">
        <w:rPr>
          <w:rFonts w:asciiTheme="minorHAnsi" w:hAnsiTheme="minorHAnsi"/>
          <w:sz w:val="22"/>
          <w:szCs w:val="22"/>
        </w:rPr>
        <w:t>z</w:t>
      </w:r>
      <w:r>
        <w:rPr>
          <w:rFonts w:asciiTheme="minorHAnsi" w:hAnsiTheme="minorHAnsi"/>
          <w:sz w:val="22"/>
          <w:szCs w:val="22"/>
        </w:rPr>
        <w:t xml:space="preserve"> </w:t>
      </w:r>
      <w:r w:rsidRPr="005365B9">
        <w:rPr>
          <w:rFonts w:asciiTheme="minorHAnsi" w:hAnsiTheme="minorHAnsi"/>
          <w:sz w:val="22"/>
          <w:szCs w:val="22"/>
        </w:rPr>
        <w:t>tym</w:t>
      </w:r>
      <w:r>
        <w:rPr>
          <w:rFonts w:asciiTheme="minorHAnsi" w:hAnsiTheme="minorHAnsi"/>
          <w:sz w:val="22"/>
          <w:szCs w:val="22"/>
        </w:rPr>
        <w:t xml:space="preserve"> </w:t>
      </w:r>
      <w:r w:rsidRPr="005365B9">
        <w:rPr>
          <w:rFonts w:asciiTheme="minorHAnsi" w:hAnsiTheme="minorHAnsi"/>
          <w:sz w:val="22"/>
          <w:szCs w:val="22"/>
        </w:rPr>
        <w:t>obiektem</w:t>
      </w:r>
      <w:r>
        <w:rPr>
          <w:rFonts w:asciiTheme="minorHAnsi" w:hAnsiTheme="minorHAnsi"/>
          <w:sz w:val="22"/>
          <w:szCs w:val="22"/>
        </w:rPr>
        <w:t xml:space="preserve"> </w:t>
      </w:r>
      <w:r w:rsidRPr="005365B9">
        <w:rPr>
          <w:rFonts w:asciiTheme="minorHAnsi" w:hAnsiTheme="minorHAnsi"/>
          <w:sz w:val="22"/>
          <w:szCs w:val="22"/>
        </w:rPr>
        <w:t>ograniczenia</w:t>
      </w:r>
      <w:r>
        <w:rPr>
          <w:rFonts w:asciiTheme="minorHAnsi" w:hAnsiTheme="minorHAnsi"/>
          <w:sz w:val="22"/>
          <w:szCs w:val="22"/>
        </w:rPr>
        <w:t xml:space="preserve"> </w:t>
      </w:r>
      <w:r w:rsidRPr="005365B9">
        <w:rPr>
          <w:rFonts w:asciiTheme="minorHAnsi" w:hAnsiTheme="minorHAnsi"/>
          <w:bCs/>
          <w:sz w:val="22"/>
          <w:szCs w:val="22"/>
        </w:rPr>
        <w:t xml:space="preserve">w zabudowie </w:t>
      </w:r>
      <w:r w:rsidRPr="005365B9">
        <w:rPr>
          <w:rFonts w:asciiTheme="minorHAnsi" w:hAnsiTheme="minorHAnsi"/>
          <w:sz w:val="22"/>
          <w:szCs w:val="22"/>
        </w:rPr>
        <w:t>tego terenu.</w:t>
      </w:r>
    </w:p>
    <w:p w:rsidR="008158E4" w:rsidRPr="005365B9" w:rsidRDefault="008158E4" w:rsidP="008158E4">
      <w:pPr>
        <w:autoSpaceDE w:val="0"/>
        <w:autoSpaceDN w:val="0"/>
        <w:adjustRightInd w:val="0"/>
        <w:jc w:val="both"/>
        <w:rPr>
          <w:rFonts w:asciiTheme="minorHAnsi" w:hAnsiTheme="minorHAnsi"/>
          <w:sz w:val="22"/>
          <w:szCs w:val="22"/>
        </w:rPr>
      </w:pPr>
    </w:p>
    <w:p w:rsidR="008158E4" w:rsidRPr="003006D0" w:rsidRDefault="008158E4" w:rsidP="008158E4">
      <w:pPr>
        <w:autoSpaceDE w:val="0"/>
        <w:autoSpaceDN w:val="0"/>
        <w:adjustRightInd w:val="0"/>
        <w:jc w:val="both"/>
        <w:rPr>
          <w:rFonts w:asciiTheme="minorHAnsi" w:hAnsiTheme="minorHAnsi"/>
          <w:b/>
          <w:sz w:val="22"/>
          <w:szCs w:val="22"/>
        </w:rPr>
      </w:pPr>
      <w:r w:rsidRPr="003006D0">
        <w:rPr>
          <w:rFonts w:asciiTheme="minorHAnsi" w:hAnsiTheme="minorHAnsi"/>
          <w:b/>
          <w:sz w:val="22"/>
          <w:szCs w:val="22"/>
        </w:rPr>
        <w:tab/>
        <w:t>8.1 Określenie obszaru oddziaływania</w:t>
      </w:r>
    </w:p>
    <w:p w:rsidR="008158E4" w:rsidRPr="003006D0" w:rsidRDefault="008158E4" w:rsidP="008158E4">
      <w:pPr>
        <w:shd w:val="clear" w:color="auto" w:fill="FFFFFF"/>
        <w:spacing w:after="100" w:line="188" w:lineRule="atLeast"/>
        <w:jc w:val="both"/>
        <w:rPr>
          <w:rFonts w:asciiTheme="minorHAnsi" w:hAnsiTheme="minorHAnsi"/>
          <w:sz w:val="22"/>
          <w:szCs w:val="22"/>
        </w:rPr>
      </w:pPr>
      <w:r w:rsidRPr="003006D0">
        <w:rPr>
          <w:rFonts w:asciiTheme="minorHAnsi" w:hAnsiTheme="minorHAnsi"/>
          <w:sz w:val="22"/>
          <w:szCs w:val="22"/>
        </w:rPr>
        <w:t>Projektowany budynek z pomieszczeniami przeznaczonymi na pobyt ludzi powinien być wznoszony poza zasięgiem zagrożeń i uciążliwości .</w:t>
      </w:r>
    </w:p>
    <w:p w:rsidR="008158E4" w:rsidRPr="003006D0" w:rsidRDefault="008158E4" w:rsidP="008158E4">
      <w:pPr>
        <w:shd w:val="clear" w:color="auto" w:fill="FFFFFF"/>
        <w:spacing w:line="188" w:lineRule="atLeast"/>
        <w:rPr>
          <w:rFonts w:asciiTheme="minorHAnsi" w:hAnsiTheme="minorHAnsi"/>
          <w:sz w:val="22"/>
          <w:szCs w:val="22"/>
        </w:rPr>
      </w:pPr>
      <w:r w:rsidRPr="003006D0">
        <w:rPr>
          <w:rFonts w:asciiTheme="minorHAnsi" w:hAnsiTheme="minorHAnsi"/>
          <w:sz w:val="22"/>
          <w:szCs w:val="22"/>
        </w:rPr>
        <w:lastRenderedPageBreak/>
        <w:t xml:space="preserve">Do uciążliwości zalicza się w szczególności: </w:t>
      </w:r>
    </w:p>
    <w:p w:rsidR="008158E4" w:rsidRPr="003006D0" w:rsidRDefault="008158E4" w:rsidP="008158E4">
      <w:pPr>
        <w:numPr>
          <w:ilvl w:val="0"/>
          <w:numId w:val="7"/>
        </w:numPr>
        <w:shd w:val="clear" w:color="auto" w:fill="FFFFFF"/>
        <w:spacing w:line="188" w:lineRule="atLeast"/>
        <w:rPr>
          <w:rFonts w:asciiTheme="minorHAnsi" w:hAnsiTheme="minorHAnsi"/>
          <w:sz w:val="22"/>
          <w:szCs w:val="22"/>
        </w:rPr>
      </w:pPr>
      <w:r w:rsidRPr="003006D0">
        <w:rPr>
          <w:rFonts w:asciiTheme="minorHAnsi" w:hAnsiTheme="minorHAnsi"/>
          <w:sz w:val="22"/>
          <w:szCs w:val="22"/>
        </w:rPr>
        <w:t xml:space="preserve">szkodliwe promieniowanie i oddziaływanie pól elektromagnetycznych – nie dotyczy, </w:t>
      </w:r>
    </w:p>
    <w:p w:rsidR="008158E4" w:rsidRPr="003006D0" w:rsidRDefault="008158E4" w:rsidP="008158E4">
      <w:pPr>
        <w:numPr>
          <w:ilvl w:val="0"/>
          <w:numId w:val="7"/>
        </w:numPr>
        <w:shd w:val="clear" w:color="auto" w:fill="FFFFFF"/>
        <w:spacing w:line="188" w:lineRule="atLeast"/>
        <w:rPr>
          <w:rFonts w:asciiTheme="minorHAnsi" w:hAnsiTheme="minorHAnsi"/>
          <w:sz w:val="22"/>
          <w:szCs w:val="22"/>
        </w:rPr>
      </w:pPr>
      <w:r w:rsidRPr="003006D0">
        <w:rPr>
          <w:rFonts w:asciiTheme="minorHAnsi" w:hAnsiTheme="minorHAnsi"/>
          <w:sz w:val="22"/>
          <w:szCs w:val="22"/>
        </w:rPr>
        <w:t>hałas i drgania (wibracje) – nie dotyczy,</w:t>
      </w:r>
    </w:p>
    <w:p w:rsidR="008158E4" w:rsidRPr="003006D0" w:rsidRDefault="008158E4" w:rsidP="008158E4">
      <w:pPr>
        <w:numPr>
          <w:ilvl w:val="0"/>
          <w:numId w:val="7"/>
        </w:numPr>
        <w:shd w:val="clear" w:color="auto" w:fill="FFFFFF"/>
        <w:spacing w:line="188" w:lineRule="atLeast"/>
        <w:rPr>
          <w:rFonts w:asciiTheme="minorHAnsi" w:hAnsiTheme="minorHAnsi"/>
          <w:sz w:val="22"/>
          <w:szCs w:val="22"/>
        </w:rPr>
      </w:pPr>
      <w:r w:rsidRPr="003006D0">
        <w:rPr>
          <w:rFonts w:asciiTheme="minorHAnsi" w:hAnsiTheme="minorHAnsi"/>
          <w:sz w:val="22"/>
          <w:szCs w:val="22"/>
        </w:rPr>
        <w:t>zanieczyszczenie powietrza – nie dotyczy,</w:t>
      </w:r>
    </w:p>
    <w:p w:rsidR="008158E4" w:rsidRPr="003006D0" w:rsidRDefault="008158E4" w:rsidP="008158E4">
      <w:pPr>
        <w:numPr>
          <w:ilvl w:val="0"/>
          <w:numId w:val="7"/>
        </w:numPr>
        <w:shd w:val="clear" w:color="auto" w:fill="FFFFFF"/>
        <w:spacing w:line="188" w:lineRule="atLeast"/>
        <w:rPr>
          <w:rFonts w:asciiTheme="minorHAnsi" w:hAnsiTheme="minorHAnsi"/>
          <w:sz w:val="22"/>
          <w:szCs w:val="22"/>
        </w:rPr>
      </w:pPr>
      <w:r w:rsidRPr="003006D0">
        <w:rPr>
          <w:rFonts w:asciiTheme="minorHAnsi" w:hAnsiTheme="minorHAnsi"/>
          <w:sz w:val="22"/>
          <w:szCs w:val="22"/>
        </w:rPr>
        <w:t>zanieczyszczenie gruntu i wód  – nie dotyczy,</w:t>
      </w:r>
    </w:p>
    <w:p w:rsidR="008158E4" w:rsidRPr="003006D0" w:rsidRDefault="008158E4" w:rsidP="008158E4">
      <w:pPr>
        <w:numPr>
          <w:ilvl w:val="0"/>
          <w:numId w:val="7"/>
        </w:numPr>
        <w:shd w:val="clear" w:color="auto" w:fill="FFFFFF"/>
        <w:spacing w:line="188" w:lineRule="atLeast"/>
        <w:rPr>
          <w:rFonts w:asciiTheme="minorHAnsi" w:hAnsiTheme="minorHAnsi"/>
          <w:sz w:val="22"/>
          <w:szCs w:val="22"/>
        </w:rPr>
      </w:pPr>
      <w:r w:rsidRPr="003006D0">
        <w:rPr>
          <w:rFonts w:asciiTheme="minorHAnsi" w:hAnsiTheme="minorHAnsi"/>
          <w:sz w:val="22"/>
          <w:szCs w:val="22"/>
        </w:rPr>
        <w:t>powodzie i zalewanie wodami opadowymi  – nie dotyczy,</w:t>
      </w:r>
    </w:p>
    <w:p w:rsidR="008158E4" w:rsidRPr="003006D0" w:rsidRDefault="008158E4" w:rsidP="008158E4">
      <w:pPr>
        <w:numPr>
          <w:ilvl w:val="0"/>
          <w:numId w:val="7"/>
        </w:numPr>
        <w:shd w:val="clear" w:color="auto" w:fill="FFFFFF"/>
        <w:spacing w:line="188" w:lineRule="atLeast"/>
        <w:rPr>
          <w:rFonts w:asciiTheme="minorHAnsi" w:hAnsiTheme="minorHAnsi"/>
          <w:sz w:val="22"/>
          <w:szCs w:val="22"/>
        </w:rPr>
      </w:pPr>
      <w:r w:rsidRPr="003006D0">
        <w:rPr>
          <w:rFonts w:asciiTheme="minorHAnsi" w:hAnsiTheme="minorHAnsi"/>
          <w:sz w:val="22"/>
          <w:szCs w:val="22"/>
        </w:rPr>
        <w:t>osuwiska gruntu, lawiny skalne i śnieżne – nie dotyczy,</w:t>
      </w:r>
    </w:p>
    <w:p w:rsidR="008158E4" w:rsidRPr="003006D0" w:rsidRDefault="008158E4" w:rsidP="008158E4">
      <w:pPr>
        <w:numPr>
          <w:ilvl w:val="0"/>
          <w:numId w:val="7"/>
        </w:numPr>
        <w:shd w:val="clear" w:color="auto" w:fill="FFFFFF"/>
        <w:spacing w:line="188" w:lineRule="atLeast"/>
        <w:rPr>
          <w:rFonts w:asciiTheme="minorHAnsi" w:hAnsiTheme="minorHAnsi"/>
          <w:sz w:val="22"/>
          <w:szCs w:val="22"/>
        </w:rPr>
      </w:pPr>
      <w:r w:rsidRPr="003006D0">
        <w:rPr>
          <w:rFonts w:asciiTheme="minorHAnsi" w:hAnsiTheme="minorHAnsi"/>
          <w:sz w:val="22"/>
          <w:szCs w:val="22"/>
        </w:rPr>
        <w:t>szkody spowodowane działalnością górniczą – nie dotyczy,</w:t>
      </w:r>
    </w:p>
    <w:p w:rsidR="008158E4" w:rsidRPr="003006D0" w:rsidRDefault="008158E4" w:rsidP="008158E4">
      <w:pPr>
        <w:numPr>
          <w:ilvl w:val="0"/>
          <w:numId w:val="7"/>
        </w:numPr>
        <w:shd w:val="clear" w:color="auto" w:fill="FFFFFF"/>
        <w:spacing w:line="188" w:lineRule="atLeast"/>
        <w:rPr>
          <w:rFonts w:asciiTheme="minorHAnsi" w:hAnsiTheme="minorHAnsi"/>
          <w:sz w:val="22"/>
          <w:szCs w:val="22"/>
        </w:rPr>
      </w:pPr>
      <w:r w:rsidRPr="003006D0">
        <w:rPr>
          <w:rFonts w:asciiTheme="minorHAnsi" w:hAnsiTheme="minorHAnsi"/>
          <w:sz w:val="22"/>
          <w:szCs w:val="22"/>
        </w:rPr>
        <w:t>szkody spowodowane działalnością górniczą – nie dotyczy,</w:t>
      </w:r>
    </w:p>
    <w:p w:rsidR="008158E4" w:rsidRPr="003006D0" w:rsidRDefault="008158E4" w:rsidP="008158E4">
      <w:pPr>
        <w:numPr>
          <w:ilvl w:val="0"/>
          <w:numId w:val="7"/>
        </w:numPr>
        <w:autoSpaceDE w:val="0"/>
        <w:autoSpaceDN w:val="0"/>
        <w:adjustRightInd w:val="0"/>
        <w:rPr>
          <w:rFonts w:asciiTheme="minorHAnsi" w:hAnsiTheme="minorHAnsi"/>
          <w:sz w:val="22"/>
          <w:szCs w:val="22"/>
        </w:rPr>
      </w:pPr>
      <w:r w:rsidRPr="003006D0">
        <w:rPr>
          <w:rFonts w:asciiTheme="minorHAnsi" w:hAnsiTheme="minorHAnsi"/>
          <w:sz w:val="22"/>
          <w:szCs w:val="22"/>
        </w:rPr>
        <w:t>zakres wpływu przesłaniania projektowanego budynku</w:t>
      </w:r>
    </w:p>
    <w:p w:rsidR="008158E4" w:rsidRPr="00904A06" w:rsidRDefault="008158E4" w:rsidP="008158E4">
      <w:pPr>
        <w:pStyle w:val="Akapitzlist"/>
        <w:numPr>
          <w:ilvl w:val="1"/>
          <w:numId w:val="7"/>
        </w:numPr>
        <w:autoSpaceDE w:val="0"/>
        <w:autoSpaceDN w:val="0"/>
        <w:adjustRightInd w:val="0"/>
        <w:rPr>
          <w:rFonts w:asciiTheme="minorHAnsi" w:hAnsiTheme="minorHAnsi"/>
          <w:sz w:val="22"/>
          <w:szCs w:val="22"/>
        </w:rPr>
      </w:pPr>
      <w:r w:rsidRPr="00904A06">
        <w:rPr>
          <w:rFonts w:asciiTheme="minorHAnsi" w:hAnsiTheme="minorHAnsi"/>
          <w:sz w:val="22"/>
          <w:szCs w:val="22"/>
        </w:rPr>
        <w:t>Zgodnie z §13 Rozporządzenia Ministra Infrastruktury z dnia 12 kwietnia 2002 r. w sprawie warunków technicznych, jakim powinny odpowiadać budynki i ich usytuowanie (Dz. U. z 2019r., poz. 1065, z </w:t>
      </w:r>
      <w:proofErr w:type="spellStart"/>
      <w:r w:rsidRPr="00904A06">
        <w:rPr>
          <w:rFonts w:asciiTheme="minorHAnsi" w:hAnsiTheme="minorHAnsi"/>
          <w:sz w:val="22"/>
          <w:szCs w:val="22"/>
        </w:rPr>
        <w:t>późn</w:t>
      </w:r>
      <w:proofErr w:type="spellEnd"/>
      <w:r w:rsidRPr="00904A06">
        <w:rPr>
          <w:rFonts w:asciiTheme="minorHAnsi" w:hAnsiTheme="minorHAnsi"/>
          <w:sz w:val="22"/>
          <w:szCs w:val="22"/>
        </w:rPr>
        <w:t xml:space="preserve">. zm.) </w:t>
      </w:r>
      <w:r>
        <w:rPr>
          <w:rFonts w:asciiTheme="minorHAnsi" w:hAnsiTheme="minorHAnsi"/>
          <w:sz w:val="22"/>
          <w:szCs w:val="22"/>
        </w:rPr>
        <w:t>zwanego dalej WT,</w:t>
      </w:r>
      <w:r w:rsidRPr="00904A06">
        <w:rPr>
          <w:rFonts w:asciiTheme="minorHAnsi" w:hAnsiTheme="minorHAnsi"/>
          <w:sz w:val="22"/>
          <w:szCs w:val="22"/>
        </w:rPr>
        <w:t xml:space="preserve"> ustala się strefę oddziaływania w odległości: </w:t>
      </w:r>
    </w:p>
    <w:p w:rsidR="008158E4" w:rsidRDefault="008158E4" w:rsidP="008158E4">
      <w:pPr>
        <w:pStyle w:val="Akapitzlist"/>
        <w:autoSpaceDE w:val="0"/>
        <w:autoSpaceDN w:val="0"/>
        <w:adjustRightInd w:val="0"/>
        <w:ind w:left="1440"/>
        <w:rPr>
          <w:rFonts w:asciiTheme="minorHAnsi" w:hAnsiTheme="minorHAnsi"/>
          <w:sz w:val="22"/>
          <w:szCs w:val="22"/>
        </w:rPr>
      </w:pPr>
      <w:r>
        <w:rPr>
          <w:rFonts w:asciiTheme="minorHAnsi" w:hAnsiTheme="minorHAnsi"/>
          <w:sz w:val="22"/>
          <w:szCs w:val="22"/>
        </w:rPr>
        <w:t xml:space="preserve">- </w:t>
      </w:r>
      <w:r w:rsidR="008C1D6D">
        <w:rPr>
          <w:rFonts w:asciiTheme="minorHAnsi" w:hAnsiTheme="minorHAnsi"/>
          <w:b/>
          <w:sz w:val="22"/>
          <w:szCs w:val="22"/>
        </w:rPr>
        <w:t>10</w:t>
      </w:r>
      <w:r w:rsidRPr="00496D7D">
        <w:rPr>
          <w:rFonts w:asciiTheme="minorHAnsi" w:hAnsiTheme="minorHAnsi"/>
          <w:b/>
          <w:sz w:val="22"/>
          <w:szCs w:val="22"/>
        </w:rPr>
        <w:t>,</w:t>
      </w:r>
      <w:r w:rsidR="008C1D6D">
        <w:rPr>
          <w:rFonts w:asciiTheme="minorHAnsi" w:hAnsiTheme="minorHAnsi"/>
          <w:b/>
          <w:sz w:val="22"/>
          <w:szCs w:val="22"/>
        </w:rPr>
        <w:t>06</w:t>
      </w:r>
      <w:r w:rsidRPr="00496D7D">
        <w:rPr>
          <w:rFonts w:asciiTheme="minorHAnsi" w:hAnsiTheme="minorHAnsi"/>
          <w:b/>
          <w:sz w:val="22"/>
          <w:szCs w:val="22"/>
        </w:rPr>
        <w:t>m</w:t>
      </w:r>
      <w:r w:rsidRPr="00623B46">
        <w:rPr>
          <w:rFonts w:asciiTheme="minorHAnsi" w:hAnsiTheme="minorHAnsi"/>
          <w:sz w:val="22"/>
          <w:szCs w:val="22"/>
        </w:rPr>
        <w:t xml:space="preserve"> od </w:t>
      </w:r>
      <w:r>
        <w:rPr>
          <w:rFonts w:asciiTheme="minorHAnsi" w:hAnsiTheme="minorHAnsi"/>
          <w:sz w:val="22"/>
          <w:szCs w:val="22"/>
        </w:rPr>
        <w:t xml:space="preserve">najwyższej zacieniającej krawędzi </w:t>
      </w:r>
      <w:r w:rsidRPr="00623B46">
        <w:rPr>
          <w:rFonts w:asciiTheme="minorHAnsi" w:hAnsiTheme="minorHAnsi"/>
          <w:sz w:val="22"/>
          <w:szCs w:val="22"/>
        </w:rPr>
        <w:t xml:space="preserve">budynku </w:t>
      </w:r>
      <w:r>
        <w:rPr>
          <w:rFonts w:asciiTheme="minorHAnsi" w:hAnsiTheme="minorHAnsi"/>
          <w:sz w:val="22"/>
          <w:szCs w:val="22"/>
        </w:rPr>
        <w:t>(kalenicy)</w:t>
      </w:r>
      <w:r w:rsidRPr="00623B46">
        <w:rPr>
          <w:rFonts w:asciiTheme="minorHAnsi" w:hAnsiTheme="minorHAnsi"/>
          <w:sz w:val="22"/>
          <w:szCs w:val="22"/>
        </w:rPr>
        <w:t xml:space="preserve"> </w:t>
      </w:r>
      <w:r>
        <w:rPr>
          <w:rFonts w:asciiTheme="minorHAnsi" w:hAnsiTheme="minorHAnsi"/>
          <w:sz w:val="22"/>
          <w:szCs w:val="22"/>
        </w:rPr>
        <w:t>w kierunku zachodnim, północnym i wschodnim</w:t>
      </w:r>
    </w:p>
    <w:p w:rsidR="008158E4" w:rsidRDefault="008158E4" w:rsidP="008158E4">
      <w:pPr>
        <w:pStyle w:val="Akapitzlist"/>
        <w:autoSpaceDE w:val="0"/>
        <w:autoSpaceDN w:val="0"/>
        <w:adjustRightInd w:val="0"/>
        <w:ind w:left="1440"/>
        <w:rPr>
          <w:rFonts w:asciiTheme="minorHAnsi" w:hAnsiTheme="minorHAnsi"/>
          <w:sz w:val="22"/>
          <w:szCs w:val="22"/>
        </w:rPr>
      </w:pPr>
      <w:r>
        <w:rPr>
          <w:rFonts w:asciiTheme="minorHAnsi" w:hAnsiTheme="minorHAnsi"/>
          <w:sz w:val="22"/>
          <w:szCs w:val="22"/>
        </w:rPr>
        <w:t xml:space="preserve">- w kierunku południowym przyjęto, że przesłanianie elementami projektowanych budynków </w:t>
      </w:r>
      <w:r w:rsidRPr="0031456F">
        <w:rPr>
          <w:rFonts w:asciiTheme="minorHAnsi" w:hAnsiTheme="minorHAnsi"/>
          <w:sz w:val="22"/>
          <w:szCs w:val="22"/>
        </w:rPr>
        <w:t>nie występuje</w:t>
      </w:r>
      <w:r>
        <w:rPr>
          <w:rFonts w:asciiTheme="minorHAnsi" w:hAnsiTheme="minorHAnsi"/>
          <w:sz w:val="22"/>
          <w:szCs w:val="22"/>
        </w:rPr>
        <w:t xml:space="preserve"> </w:t>
      </w:r>
    </w:p>
    <w:p w:rsidR="0084463A" w:rsidRPr="003006D0" w:rsidRDefault="0084463A" w:rsidP="0084463A">
      <w:pPr>
        <w:numPr>
          <w:ilvl w:val="0"/>
          <w:numId w:val="7"/>
        </w:numPr>
        <w:autoSpaceDE w:val="0"/>
        <w:autoSpaceDN w:val="0"/>
        <w:adjustRightInd w:val="0"/>
        <w:rPr>
          <w:rFonts w:asciiTheme="minorHAnsi" w:hAnsiTheme="minorHAnsi"/>
          <w:sz w:val="22"/>
          <w:szCs w:val="22"/>
        </w:rPr>
      </w:pPr>
      <w:r w:rsidRPr="003006D0">
        <w:rPr>
          <w:rFonts w:asciiTheme="minorHAnsi" w:hAnsiTheme="minorHAnsi"/>
          <w:sz w:val="22"/>
          <w:szCs w:val="22"/>
        </w:rPr>
        <w:t>zakres wpływu bezpieczeństwa pożarowego</w:t>
      </w:r>
    </w:p>
    <w:p w:rsidR="0084463A" w:rsidRPr="003006D0" w:rsidRDefault="0084463A" w:rsidP="0084463A">
      <w:pPr>
        <w:pStyle w:val="Akapitzlist"/>
        <w:numPr>
          <w:ilvl w:val="1"/>
          <w:numId w:val="7"/>
        </w:numPr>
        <w:autoSpaceDE w:val="0"/>
        <w:autoSpaceDN w:val="0"/>
        <w:adjustRightInd w:val="0"/>
        <w:rPr>
          <w:rFonts w:asciiTheme="minorHAnsi" w:hAnsiTheme="minorHAnsi"/>
          <w:sz w:val="22"/>
          <w:szCs w:val="22"/>
        </w:rPr>
      </w:pPr>
      <w:r w:rsidRPr="003006D0">
        <w:rPr>
          <w:rFonts w:asciiTheme="minorHAnsi" w:hAnsiTheme="minorHAnsi"/>
          <w:sz w:val="22"/>
          <w:szCs w:val="22"/>
        </w:rPr>
        <w:t>Zgodnie z §12 i §271 Rozporządzenia Ministra Infrastruktury z dnia 12 kwietnia 2002 r. w sprawie warunków technicznych, jakim powinny odpowiadać budynki i ich usytuowanie (Dz. U. Nr 75, poz. 690, z </w:t>
      </w:r>
      <w:proofErr w:type="spellStart"/>
      <w:r w:rsidRPr="003006D0">
        <w:rPr>
          <w:rFonts w:asciiTheme="minorHAnsi" w:hAnsiTheme="minorHAnsi"/>
          <w:sz w:val="22"/>
          <w:szCs w:val="22"/>
        </w:rPr>
        <w:t>późn</w:t>
      </w:r>
      <w:proofErr w:type="spellEnd"/>
      <w:r w:rsidRPr="003006D0">
        <w:rPr>
          <w:rFonts w:asciiTheme="minorHAnsi" w:hAnsiTheme="minorHAnsi"/>
          <w:sz w:val="22"/>
          <w:szCs w:val="22"/>
        </w:rPr>
        <w:t>. zm.) ustala się zakres wpływu na działki sąsiednie w odległościach:</w:t>
      </w:r>
    </w:p>
    <w:p w:rsidR="0084463A" w:rsidRPr="003006D0" w:rsidRDefault="0084463A" w:rsidP="0084463A">
      <w:pPr>
        <w:numPr>
          <w:ilvl w:val="0"/>
          <w:numId w:val="6"/>
        </w:numPr>
        <w:autoSpaceDE w:val="0"/>
        <w:autoSpaceDN w:val="0"/>
        <w:adjustRightInd w:val="0"/>
        <w:rPr>
          <w:rFonts w:asciiTheme="minorHAnsi" w:hAnsiTheme="minorHAnsi"/>
          <w:sz w:val="22"/>
          <w:szCs w:val="22"/>
        </w:rPr>
      </w:pPr>
      <w:r w:rsidRPr="003006D0">
        <w:rPr>
          <w:rFonts w:asciiTheme="minorHAnsi" w:hAnsiTheme="minorHAnsi"/>
          <w:sz w:val="22"/>
          <w:szCs w:val="22"/>
        </w:rPr>
        <w:t>dla elewacj</w:t>
      </w:r>
      <w:r>
        <w:rPr>
          <w:rFonts w:asciiTheme="minorHAnsi" w:hAnsiTheme="minorHAnsi"/>
          <w:sz w:val="22"/>
          <w:szCs w:val="22"/>
        </w:rPr>
        <w:t>i</w:t>
      </w:r>
      <w:r w:rsidRPr="003006D0">
        <w:rPr>
          <w:rFonts w:asciiTheme="minorHAnsi" w:hAnsiTheme="minorHAnsi"/>
          <w:sz w:val="22"/>
          <w:szCs w:val="22"/>
        </w:rPr>
        <w:t xml:space="preserve"> północn</w:t>
      </w:r>
      <w:r>
        <w:rPr>
          <w:rFonts w:asciiTheme="minorHAnsi" w:hAnsiTheme="minorHAnsi"/>
          <w:sz w:val="22"/>
          <w:szCs w:val="22"/>
        </w:rPr>
        <w:t>ej</w:t>
      </w:r>
      <w:r w:rsidRPr="003006D0">
        <w:rPr>
          <w:rFonts w:asciiTheme="minorHAnsi" w:hAnsiTheme="minorHAnsi"/>
          <w:sz w:val="22"/>
          <w:szCs w:val="22"/>
        </w:rPr>
        <w:tab/>
        <w:t xml:space="preserve">- </w:t>
      </w:r>
      <w:r w:rsidRPr="003006D0">
        <w:rPr>
          <w:rFonts w:asciiTheme="minorHAnsi" w:hAnsiTheme="minorHAnsi"/>
          <w:b/>
          <w:sz w:val="22"/>
          <w:szCs w:val="22"/>
        </w:rPr>
        <w:t>4m</w:t>
      </w:r>
    </w:p>
    <w:p w:rsidR="0084463A" w:rsidRPr="003006D0" w:rsidRDefault="0084463A" w:rsidP="0084463A">
      <w:pPr>
        <w:numPr>
          <w:ilvl w:val="0"/>
          <w:numId w:val="6"/>
        </w:numPr>
        <w:autoSpaceDE w:val="0"/>
        <w:autoSpaceDN w:val="0"/>
        <w:adjustRightInd w:val="0"/>
        <w:rPr>
          <w:rFonts w:asciiTheme="minorHAnsi" w:hAnsiTheme="minorHAnsi"/>
          <w:sz w:val="22"/>
          <w:szCs w:val="22"/>
        </w:rPr>
      </w:pPr>
      <w:r w:rsidRPr="003006D0">
        <w:rPr>
          <w:rFonts w:asciiTheme="minorHAnsi" w:hAnsiTheme="minorHAnsi"/>
          <w:sz w:val="22"/>
          <w:szCs w:val="22"/>
        </w:rPr>
        <w:t xml:space="preserve">dla elewacji </w:t>
      </w:r>
      <w:r>
        <w:rPr>
          <w:rFonts w:asciiTheme="minorHAnsi" w:hAnsiTheme="minorHAnsi"/>
          <w:sz w:val="22"/>
          <w:szCs w:val="22"/>
        </w:rPr>
        <w:t>wschodni</w:t>
      </w:r>
      <w:r w:rsidRPr="003006D0">
        <w:rPr>
          <w:rFonts w:asciiTheme="minorHAnsi" w:hAnsiTheme="minorHAnsi"/>
          <w:sz w:val="22"/>
          <w:szCs w:val="22"/>
        </w:rPr>
        <w:t>ej</w:t>
      </w:r>
      <w:r w:rsidRPr="003006D0">
        <w:rPr>
          <w:rFonts w:asciiTheme="minorHAnsi" w:hAnsiTheme="minorHAnsi"/>
          <w:sz w:val="22"/>
          <w:szCs w:val="22"/>
        </w:rPr>
        <w:tab/>
        <w:t xml:space="preserve">- </w:t>
      </w:r>
      <w:r w:rsidRPr="003006D0">
        <w:rPr>
          <w:rFonts w:asciiTheme="minorHAnsi" w:hAnsiTheme="minorHAnsi"/>
          <w:b/>
          <w:sz w:val="22"/>
          <w:szCs w:val="22"/>
        </w:rPr>
        <w:t>4m</w:t>
      </w:r>
    </w:p>
    <w:p w:rsidR="0084463A" w:rsidRPr="003006D0" w:rsidRDefault="0084463A" w:rsidP="0084463A">
      <w:pPr>
        <w:numPr>
          <w:ilvl w:val="0"/>
          <w:numId w:val="6"/>
        </w:numPr>
        <w:autoSpaceDE w:val="0"/>
        <w:autoSpaceDN w:val="0"/>
        <w:adjustRightInd w:val="0"/>
        <w:rPr>
          <w:rFonts w:asciiTheme="minorHAnsi" w:hAnsiTheme="minorHAnsi"/>
          <w:sz w:val="22"/>
          <w:szCs w:val="22"/>
        </w:rPr>
      </w:pPr>
      <w:r w:rsidRPr="003006D0">
        <w:rPr>
          <w:rFonts w:asciiTheme="minorHAnsi" w:hAnsiTheme="minorHAnsi"/>
          <w:sz w:val="22"/>
          <w:szCs w:val="22"/>
        </w:rPr>
        <w:t xml:space="preserve">dla elewacji </w:t>
      </w:r>
      <w:r>
        <w:rPr>
          <w:rFonts w:asciiTheme="minorHAnsi" w:hAnsiTheme="minorHAnsi"/>
          <w:sz w:val="22"/>
          <w:szCs w:val="22"/>
        </w:rPr>
        <w:t>południow</w:t>
      </w:r>
      <w:r w:rsidRPr="003006D0">
        <w:rPr>
          <w:rFonts w:asciiTheme="minorHAnsi" w:hAnsiTheme="minorHAnsi"/>
          <w:sz w:val="22"/>
          <w:szCs w:val="22"/>
        </w:rPr>
        <w:t>ej</w:t>
      </w:r>
      <w:r w:rsidRPr="003006D0">
        <w:rPr>
          <w:rFonts w:asciiTheme="minorHAnsi" w:hAnsiTheme="minorHAnsi"/>
          <w:sz w:val="22"/>
          <w:szCs w:val="22"/>
        </w:rPr>
        <w:tab/>
        <w:t xml:space="preserve">- </w:t>
      </w:r>
      <w:r w:rsidRPr="003006D0">
        <w:rPr>
          <w:rFonts w:asciiTheme="minorHAnsi" w:hAnsiTheme="minorHAnsi"/>
          <w:b/>
          <w:sz w:val="22"/>
          <w:szCs w:val="22"/>
        </w:rPr>
        <w:t>4m</w:t>
      </w:r>
    </w:p>
    <w:p w:rsidR="0084463A" w:rsidRPr="003006D0" w:rsidRDefault="0084463A" w:rsidP="0084463A">
      <w:pPr>
        <w:numPr>
          <w:ilvl w:val="0"/>
          <w:numId w:val="6"/>
        </w:numPr>
        <w:autoSpaceDE w:val="0"/>
        <w:autoSpaceDN w:val="0"/>
        <w:adjustRightInd w:val="0"/>
        <w:rPr>
          <w:rFonts w:asciiTheme="minorHAnsi" w:hAnsiTheme="minorHAnsi"/>
          <w:sz w:val="22"/>
          <w:szCs w:val="22"/>
        </w:rPr>
      </w:pPr>
      <w:r w:rsidRPr="003006D0">
        <w:rPr>
          <w:rFonts w:asciiTheme="minorHAnsi" w:hAnsiTheme="minorHAnsi"/>
          <w:sz w:val="22"/>
          <w:szCs w:val="22"/>
        </w:rPr>
        <w:t>dla elewacji zachodniej</w:t>
      </w:r>
      <w:r>
        <w:rPr>
          <w:rFonts w:asciiTheme="minorHAnsi" w:hAnsiTheme="minorHAnsi"/>
          <w:sz w:val="22"/>
          <w:szCs w:val="22"/>
        </w:rPr>
        <w:tab/>
      </w:r>
      <w:r w:rsidRPr="003006D0">
        <w:rPr>
          <w:rFonts w:asciiTheme="minorHAnsi" w:hAnsiTheme="minorHAnsi"/>
          <w:sz w:val="22"/>
          <w:szCs w:val="22"/>
        </w:rPr>
        <w:t>-</w:t>
      </w:r>
      <w:r w:rsidRPr="003006D0">
        <w:rPr>
          <w:rFonts w:asciiTheme="minorHAnsi" w:hAnsiTheme="minorHAnsi"/>
          <w:b/>
          <w:sz w:val="22"/>
          <w:szCs w:val="22"/>
        </w:rPr>
        <w:t xml:space="preserve"> </w:t>
      </w:r>
      <w:r>
        <w:rPr>
          <w:rFonts w:asciiTheme="minorHAnsi" w:hAnsiTheme="minorHAnsi"/>
          <w:b/>
          <w:sz w:val="22"/>
          <w:szCs w:val="22"/>
        </w:rPr>
        <w:t>4</w:t>
      </w:r>
      <w:r w:rsidRPr="003006D0">
        <w:rPr>
          <w:rFonts w:asciiTheme="minorHAnsi" w:hAnsiTheme="minorHAnsi"/>
          <w:b/>
          <w:sz w:val="22"/>
          <w:szCs w:val="22"/>
        </w:rPr>
        <w:t>m</w:t>
      </w:r>
    </w:p>
    <w:p w:rsidR="008972A4" w:rsidRPr="003006D0" w:rsidRDefault="008972A4" w:rsidP="008158E4">
      <w:pPr>
        <w:ind w:right="283" w:firstLine="624"/>
        <w:jc w:val="both"/>
        <w:rPr>
          <w:rFonts w:asciiTheme="minorHAnsi" w:hAnsiTheme="minorHAnsi"/>
          <w:b/>
          <w:sz w:val="22"/>
          <w:szCs w:val="22"/>
        </w:rPr>
      </w:pPr>
    </w:p>
    <w:p w:rsidR="008158E4" w:rsidRPr="003006D0" w:rsidRDefault="008158E4" w:rsidP="008158E4">
      <w:pPr>
        <w:autoSpaceDE w:val="0"/>
        <w:autoSpaceDN w:val="0"/>
        <w:adjustRightInd w:val="0"/>
        <w:jc w:val="both"/>
        <w:rPr>
          <w:rFonts w:asciiTheme="minorHAnsi" w:hAnsiTheme="minorHAnsi"/>
          <w:b/>
          <w:sz w:val="22"/>
          <w:szCs w:val="22"/>
        </w:rPr>
      </w:pPr>
      <w:r w:rsidRPr="003006D0">
        <w:rPr>
          <w:rFonts w:asciiTheme="minorHAnsi" w:hAnsiTheme="minorHAnsi"/>
          <w:b/>
          <w:sz w:val="22"/>
          <w:szCs w:val="22"/>
        </w:rPr>
        <w:tab/>
        <w:t>8.2 Przewidziany wpływ projektowanego przedsięwzięcia na działki sąsiednie</w:t>
      </w:r>
    </w:p>
    <w:p w:rsidR="008158E4" w:rsidRPr="003006D0" w:rsidRDefault="008158E4" w:rsidP="008158E4">
      <w:pPr>
        <w:autoSpaceDE w:val="0"/>
        <w:autoSpaceDN w:val="0"/>
        <w:adjustRightInd w:val="0"/>
        <w:jc w:val="both"/>
        <w:rPr>
          <w:rFonts w:asciiTheme="minorHAnsi" w:hAnsiTheme="minorHAnsi"/>
          <w:sz w:val="22"/>
          <w:szCs w:val="22"/>
        </w:rPr>
      </w:pPr>
      <w:r w:rsidRPr="003006D0">
        <w:rPr>
          <w:rFonts w:asciiTheme="minorHAnsi" w:hAnsiTheme="minorHAnsi"/>
          <w:sz w:val="22"/>
          <w:szCs w:val="22"/>
        </w:rPr>
        <w:tab/>
        <w:t xml:space="preserve">Przedmiotowa inwestycja </w:t>
      </w:r>
      <w:r>
        <w:rPr>
          <w:rFonts w:asciiTheme="minorHAnsi" w:hAnsiTheme="minorHAnsi"/>
          <w:sz w:val="22"/>
          <w:szCs w:val="22"/>
        </w:rPr>
        <w:t xml:space="preserve">pod </w:t>
      </w:r>
      <w:r w:rsidRPr="003006D0">
        <w:rPr>
          <w:rFonts w:asciiTheme="minorHAnsi" w:hAnsiTheme="minorHAnsi"/>
          <w:sz w:val="22"/>
          <w:szCs w:val="22"/>
        </w:rPr>
        <w:t xml:space="preserve">nazwą: </w:t>
      </w:r>
      <w:sdt>
        <w:sdtPr>
          <w:rPr>
            <w:rFonts w:asciiTheme="minorHAnsi" w:hAnsiTheme="minorHAnsi"/>
            <w:sz w:val="22"/>
            <w:szCs w:val="22"/>
          </w:rPr>
          <w:alias w:val="Temat"/>
          <w:id w:val="206776715"/>
          <w:placeholder>
            <w:docPart w:val="88610783C221467CA5339E4D827B1ADE"/>
          </w:placeholder>
          <w:dataBinding w:prefixMappings="xmlns:ns0='http://purl.org/dc/elements/1.1/' xmlns:ns1='http://schemas.openxmlformats.org/package/2006/metadata/core-properties' " w:xpath="/ns1:coreProperties[1]/ns0:subject[1]" w:storeItemID="{6C3C8BC8-F283-45AE-878A-BAB7291924A1}"/>
          <w:text/>
        </w:sdtPr>
        <w:sdtContent>
          <w:r w:rsidR="00E949EF">
            <w:rPr>
              <w:rFonts w:asciiTheme="minorHAnsi" w:hAnsiTheme="minorHAnsi"/>
              <w:sz w:val="22"/>
              <w:szCs w:val="22"/>
            </w:rPr>
            <w:t>Rozbudowa z przebudową budynku Samorządowego Przedszkola im. Wandy Chotomskiej w Krościenku Wyżnym na potrzeby Gminnego Żłobka w Krościenku Wyżnym</w:t>
          </w:r>
        </w:sdtContent>
      </w:sdt>
      <w:r w:rsidRPr="003006D0">
        <w:rPr>
          <w:rFonts w:asciiTheme="minorHAnsi" w:hAnsiTheme="minorHAnsi"/>
        </w:rPr>
        <w:t xml:space="preserve"> </w:t>
      </w:r>
      <w:r w:rsidRPr="003006D0">
        <w:rPr>
          <w:rFonts w:asciiTheme="minorHAnsi" w:hAnsiTheme="minorHAnsi"/>
          <w:sz w:val="22"/>
          <w:szCs w:val="22"/>
        </w:rPr>
        <w:t xml:space="preserve">została zaprojektowana w miejscowości </w:t>
      </w:r>
      <w:sdt>
        <w:sdtPr>
          <w:rPr>
            <w:rFonts w:asciiTheme="minorHAnsi" w:hAnsiTheme="minorHAnsi"/>
            <w:sz w:val="22"/>
            <w:szCs w:val="22"/>
          </w:rPr>
          <w:alias w:val="Słowa kluczowe"/>
          <w:id w:val="206776718"/>
          <w:placeholder>
            <w:docPart w:val="C8C54B8C575D40298EB0DFDAB76D761F"/>
          </w:placeholder>
          <w:dataBinding w:prefixMappings="xmlns:ns0='http://purl.org/dc/elements/1.1/' xmlns:ns1='http://schemas.openxmlformats.org/package/2006/metadata/core-properties' " w:xpath="/ns1:coreProperties[1]/ns1:keywords[1]" w:storeItemID="{6C3C8BC8-F283-45AE-878A-BAB7291924A1}"/>
          <w:text/>
        </w:sdtPr>
        <w:sdtContent>
          <w:r w:rsidR="00E949EF">
            <w:rPr>
              <w:rFonts w:asciiTheme="minorHAnsi" w:hAnsiTheme="minorHAnsi"/>
              <w:sz w:val="22"/>
              <w:szCs w:val="22"/>
            </w:rPr>
            <w:t>Krościenko Wyżne</w:t>
          </w:r>
        </w:sdtContent>
      </w:sdt>
      <w:r w:rsidRPr="003006D0">
        <w:rPr>
          <w:rFonts w:asciiTheme="minorHAnsi" w:hAnsiTheme="minorHAnsi"/>
          <w:sz w:val="22"/>
          <w:szCs w:val="22"/>
        </w:rPr>
        <w:t xml:space="preserve">, na działce nr ewidencyjny </w:t>
      </w:r>
      <w:sdt>
        <w:sdtPr>
          <w:rPr>
            <w:rFonts w:asciiTheme="minorHAnsi" w:hAnsiTheme="minorHAnsi"/>
            <w:sz w:val="22"/>
            <w:szCs w:val="22"/>
          </w:rPr>
          <w:alias w:val="Menedżer"/>
          <w:id w:val="206776719"/>
          <w:placeholder>
            <w:docPart w:val="E58D66139E0F4881B2549D4A94DEB2B5"/>
          </w:placeholder>
          <w:dataBinding w:prefixMappings="xmlns:ns0='http://schemas.openxmlformats.org/officeDocument/2006/extended-properties' " w:xpath="/ns0:Properties[1]/ns0:Manager[1]" w:storeItemID="{6668398D-A668-4E3E-A5EB-62B293D839F1}"/>
          <w:text/>
        </w:sdtPr>
        <w:sdtContent>
          <w:r w:rsidR="00E949EF">
            <w:rPr>
              <w:rFonts w:asciiTheme="minorHAnsi" w:hAnsiTheme="minorHAnsi"/>
              <w:sz w:val="22"/>
              <w:szCs w:val="22"/>
            </w:rPr>
            <w:t>4011/3</w:t>
          </w:r>
        </w:sdtContent>
      </w:sdt>
      <w:r w:rsidRPr="003006D0">
        <w:rPr>
          <w:rFonts w:asciiTheme="minorHAnsi" w:hAnsiTheme="minorHAnsi"/>
          <w:sz w:val="22"/>
          <w:szCs w:val="22"/>
        </w:rPr>
        <w:t xml:space="preserve"> , gmina </w:t>
      </w:r>
      <w:sdt>
        <w:sdtPr>
          <w:rPr>
            <w:rFonts w:asciiTheme="minorHAnsi" w:hAnsiTheme="minorHAnsi"/>
            <w:sz w:val="22"/>
            <w:szCs w:val="22"/>
          </w:rPr>
          <w:alias w:val="Komentarze"/>
          <w:id w:val="206776720"/>
          <w:placeholder>
            <w:docPart w:val="776967F53B794E32B22792D429E8166E"/>
          </w:placeholder>
          <w:dataBinding w:prefixMappings="xmlns:ns0='http://purl.org/dc/elements/1.1/' xmlns:ns1='http://schemas.openxmlformats.org/package/2006/metadata/core-properties' " w:xpath="/ns1:coreProperties[1]/ns0:description[1]" w:storeItemID="{6C3C8BC8-F283-45AE-878A-BAB7291924A1}"/>
          <w:text w:multiLine="1"/>
        </w:sdtPr>
        <w:sdtContent>
          <w:r>
            <w:rPr>
              <w:rFonts w:asciiTheme="minorHAnsi" w:hAnsiTheme="minorHAnsi"/>
              <w:sz w:val="22"/>
              <w:szCs w:val="22"/>
            </w:rPr>
            <w:t>Krościenko Wyżne, powiat krośnieński, woj. podkarpackie</w:t>
          </w:r>
        </w:sdtContent>
      </w:sdt>
      <w:r w:rsidRPr="003006D0">
        <w:rPr>
          <w:rFonts w:asciiTheme="minorHAnsi" w:hAnsiTheme="minorHAnsi"/>
          <w:sz w:val="22"/>
          <w:szCs w:val="22"/>
        </w:rPr>
        <w:t>.</w:t>
      </w:r>
    </w:p>
    <w:p w:rsidR="008158E4" w:rsidRPr="003006D0" w:rsidRDefault="008158E4" w:rsidP="008158E4">
      <w:pPr>
        <w:autoSpaceDE w:val="0"/>
        <w:autoSpaceDN w:val="0"/>
        <w:adjustRightInd w:val="0"/>
        <w:jc w:val="both"/>
        <w:rPr>
          <w:rFonts w:asciiTheme="minorHAnsi" w:hAnsiTheme="minorHAnsi"/>
          <w:b/>
          <w:sz w:val="22"/>
          <w:szCs w:val="22"/>
        </w:rPr>
      </w:pPr>
      <w:r w:rsidRPr="003006D0">
        <w:rPr>
          <w:rFonts w:asciiTheme="minorHAnsi" w:hAnsiTheme="minorHAnsi"/>
          <w:sz w:val="22"/>
          <w:szCs w:val="22"/>
        </w:rPr>
        <w:t xml:space="preserve">Zgodnie z art. 28 ust. 2 ustawy z dnia 7 lipca 1994r. - Prawo budowlane (tekst jednolity Dz. U. z 2010r., Nr 243, poz. 1623 z </w:t>
      </w:r>
      <w:proofErr w:type="spellStart"/>
      <w:r w:rsidRPr="003006D0">
        <w:rPr>
          <w:rFonts w:asciiTheme="minorHAnsi" w:hAnsiTheme="minorHAnsi"/>
          <w:sz w:val="22"/>
          <w:szCs w:val="22"/>
        </w:rPr>
        <w:t>pó</w:t>
      </w:r>
      <w:r w:rsidRPr="003006D0">
        <w:rPr>
          <w:rFonts w:asciiTheme="minorHAnsi" w:eastAsia="TimesNewRoman" w:hAnsiTheme="minorHAnsi"/>
          <w:sz w:val="22"/>
          <w:szCs w:val="22"/>
        </w:rPr>
        <w:t>ź</w:t>
      </w:r>
      <w:r w:rsidRPr="003006D0">
        <w:rPr>
          <w:rFonts w:asciiTheme="minorHAnsi" w:hAnsiTheme="minorHAnsi"/>
          <w:sz w:val="22"/>
          <w:szCs w:val="22"/>
        </w:rPr>
        <w:t>n</w:t>
      </w:r>
      <w:proofErr w:type="spellEnd"/>
      <w:r w:rsidRPr="003006D0">
        <w:rPr>
          <w:rFonts w:asciiTheme="minorHAnsi" w:hAnsiTheme="minorHAnsi"/>
          <w:sz w:val="22"/>
          <w:szCs w:val="22"/>
        </w:rPr>
        <w:t>. zm.) stronami post</w:t>
      </w:r>
      <w:r w:rsidRPr="003006D0">
        <w:rPr>
          <w:rFonts w:asciiTheme="minorHAnsi" w:eastAsia="TimesNewRoman" w:hAnsiTheme="minorHAnsi"/>
          <w:sz w:val="22"/>
          <w:szCs w:val="22"/>
        </w:rPr>
        <w:t>ę</w:t>
      </w:r>
      <w:r w:rsidRPr="003006D0">
        <w:rPr>
          <w:rFonts w:asciiTheme="minorHAnsi" w:hAnsiTheme="minorHAnsi"/>
          <w:sz w:val="22"/>
          <w:szCs w:val="22"/>
        </w:rPr>
        <w:t>powania w sprawie wydania pozwolenia na budow</w:t>
      </w:r>
      <w:r w:rsidRPr="003006D0">
        <w:rPr>
          <w:rFonts w:asciiTheme="minorHAnsi" w:eastAsia="TimesNewRoman" w:hAnsiTheme="minorHAnsi"/>
          <w:sz w:val="22"/>
          <w:szCs w:val="22"/>
        </w:rPr>
        <w:t xml:space="preserve">ę </w:t>
      </w:r>
      <w:r w:rsidRPr="003006D0">
        <w:rPr>
          <w:rFonts w:asciiTheme="minorHAnsi" w:hAnsiTheme="minorHAnsi"/>
          <w:sz w:val="22"/>
          <w:szCs w:val="22"/>
        </w:rPr>
        <w:t>s</w:t>
      </w:r>
      <w:r w:rsidRPr="003006D0">
        <w:rPr>
          <w:rFonts w:asciiTheme="minorHAnsi" w:eastAsia="TimesNewRoman" w:hAnsiTheme="minorHAnsi"/>
          <w:sz w:val="22"/>
          <w:szCs w:val="22"/>
        </w:rPr>
        <w:t xml:space="preserve">ą </w:t>
      </w:r>
      <w:r w:rsidRPr="003006D0">
        <w:rPr>
          <w:rFonts w:asciiTheme="minorHAnsi" w:hAnsiTheme="minorHAnsi"/>
          <w:sz w:val="22"/>
          <w:szCs w:val="22"/>
        </w:rPr>
        <w:t>inwestor oraz wła</w:t>
      </w:r>
      <w:r w:rsidRPr="003006D0">
        <w:rPr>
          <w:rFonts w:asciiTheme="minorHAnsi" w:eastAsia="TimesNewRoman" w:hAnsiTheme="minorHAnsi"/>
          <w:sz w:val="22"/>
          <w:szCs w:val="22"/>
        </w:rPr>
        <w:t>ś</w:t>
      </w:r>
      <w:r w:rsidRPr="003006D0">
        <w:rPr>
          <w:rFonts w:asciiTheme="minorHAnsi" w:hAnsiTheme="minorHAnsi"/>
          <w:sz w:val="22"/>
          <w:szCs w:val="22"/>
        </w:rPr>
        <w:t>ciciele, u</w:t>
      </w:r>
      <w:r w:rsidRPr="003006D0">
        <w:rPr>
          <w:rFonts w:asciiTheme="minorHAnsi" w:eastAsia="TimesNewRoman" w:hAnsiTheme="minorHAnsi"/>
          <w:sz w:val="22"/>
          <w:szCs w:val="22"/>
        </w:rPr>
        <w:t>ż</w:t>
      </w:r>
      <w:r w:rsidRPr="003006D0">
        <w:rPr>
          <w:rFonts w:asciiTheme="minorHAnsi" w:hAnsiTheme="minorHAnsi"/>
          <w:sz w:val="22"/>
          <w:szCs w:val="22"/>
        </w:rPr>
        <w:t>ytkownicy wieczy</w:t>
      </w:r>
      <w:r w:rsidRPr="003006D0">
        <w:rPr>
          <w:rFonts w:asciiTheme="minorHAnsi" w:eastAsia="TimesNewRoman" w:hAnsiTheme="minorHAnsi"/>
          <w:sz w:val="22"/>
          <w:szCs w:val="22"/>
        </w:rPr>
        <w:t>ś</w:t>
      </w:r>
      <w:r w:rsidRPr="003006D0">
        <w:rPr>
          <w:rFonts w:asciiTheme="minorHAnsi" w:hAnsiTheme="minorHAnsi"/>
          <w:sz w:val="22"/>
          <w:szCs w:val="22"/>
        </w:rPr>
        <w:t>ci lub zarz</w:t>
      </w:r>
      <w:r w:rsidRPr="003006D0">
        <w:rPr>
          <w:rFonts w:asciiTheme="minorHAnsi" w:eastAsia="TimesNewRoman" w:hAnsiTheme="minorHAnsi"/>
          <w:sz w:val="22"/>
          <w:szCs w:val="22"/>
        </w:rPr>
        <w:t>ą</w:t>
      </w:r>
      <w:r w:rsidRPr="003006D0">
        <w:rPr>
          <w:rFonts w:asciiTheme="minorHAnsi" w:hAnsiTheme="minorHAnsi"/>
          <w:sz w:val="22"/>
          <w:szCs w:val="22"/>
        </w:rPr>
        <w:t>dcy nieruchomo</w:t>
      </w:r>
      <w:r w:rsidRPr="003006D0">
        <w:rPr>
          <w:rFonts w:asciiTheme="minorHAnsi" w:eastAsia="TimesNewRoman" w:hAnsiTheme="minorHAnsi"/>
          <w:sz w:val="22"/>
          <w:szCs w:val="22"/>
        </w:rPr>
        <w:t>ś</w:t>
      </w:r>
      <w:r w:rsidRPr="003006D0">
        <w:rPr>
          <w:rFonts w:asciiTheme="minorHAnsi" w:hAnsiTheme="minorHAnsi"/>
          <w:sz w:val="22"/>
          <w:szCs w:val="22"/>
        </w:rPr>
        <w:t>ci, znajduj</w:t>
      </w:r>
      <w:r w:rsidRPr="003006D0">
        <w:rPr>
          <w:rFonts w:asciiTheme="minorHAnsi" w:eastAsia="TimesNewRoman" w:hAnsiTheme="minorHAnsi"/>
          <w:sz w:val="22"/>
          <w:szCs w:val="22"/>
        </w:rPr>
        <w:t>ą</w:t>
      </w:r>
      <w:r w:rsidRPr="003006D0">
        <w:rPr>
          <w:rFonts w:asciiTheme="minorHAnsi" w:hAnsiTheme="minorHAnsi"/>
          <w:sz w:val="22"/>
          <w:szCs w:val="22"/>
        </w:rPr>
        <w:t>cych si</w:t>
      </w:r>
      <w:r w:rsidRPr="003006D0">
        <w:rPr>
          <w:rFonts w:asciiTheme="minorHAnsi" w:eastAsia="TimesNewRoman" w:hAnsiTheme="minorHAnsi"/>
          <w:sz w:val="22"/>
          <w:szCs w:val="22"/>
        </w:rPr>
        <w:t xml:space="preserve">ę </w:t>
      </w:r>
      <w:r w:rsidRPr="003006D0">
        <w:rPr>
          <w:rFonts w:asciiTheme="minorHAnsi" w:hAnsiTheme="minorHAnsi"/>
          <w:sz w:val="22"/>
          <w:szCs w:val="22"/>
        </w:rPr>
        <w:t>w obszarze oddziaływania obiektu. Natomiast obszar oddziaływania obiektu jest to teren wyznaczony w otoczeniu obiektu budowlanego na podstawie przepisów odr</w:t>
      </w:r>
      <w:r w:rsidRPr="003006D0">
        <w:rPr>
          <w:rFonts w:asciiTheme="minorHAnsi" w:eastAsia="TimesNewRoman" w:hAnsiTheme="minorHAnsi"/>
          <w:sz w:val="22"/>
          <w:szCs w:val="22"/>
        </w:rPr>
        <w:t>ę</w:t>
      </w:r>
      <w:r w:rsidRPr="003006D0">
        <w:rPr>
          <w:rFonts w:asciiTheme="minorHAnsi" w:hAnsiTheme="minorHAnsi"/>
          <w:sz w:val="22"/>
          <w:szCs w:val="22"/>
        </w:rPr>
        <w:t>bnych, wprowadzaj</w:t>
      </w:r>
      <w:r w:rsidRPr="003006D0">
        <w:rPr>
          <w:rFonts w:asciiTheme="minorHAnsi" w:eastAsia="TimesNewRoman" w:hAnsiTheme="minorHAnsi"/>
          <w:sz w:val="22"/>
          <w:szCs w:val="22"/>
        </w:rPr>
        <w:t>ą</w:t>
      </w:r>
      <w:r w:rsidRPr="003006D0">
        <w:rPr>
          <w:rFonts w:asciiTheme="minorHAnsi" w:hAnsiTheme="minorHAnsi"/>
          <w:sz w:val="22"/>
          <w:szCs w:val="22"/>
        </w:rPr>
        <w:t>cych zwi</w:t>
      </w:r>
      <w:r w:rsidRPr="003006D0">
        <w:rPr>
          <w:rFonts w:asciiTheme="minorHAnsi" w:eastAsia="TimesNewRoman" w:hAnsiTheme="minorHAnsi"/>
          <w:sz w:val="22"/>
          <w:szCs w:val="22"/>
        </w:rPr>
        <w:t>ą</w:t>
      </w:r>
      <w:r w:rsidRPr="003006D0">
        <w:rPr>
          <w:rFonts w:asciiTheme="minorHAnsi" w:hAnsiTheme="minorHAnsi"/>
          <w:sz w:val="22"/>
          <w:szCs w:val="22"/>
        </w:rPr>
        <w:t xml:space="preserve">zane z tym obiektem ograniczenia w zagospodarowaniu tego terenu ( art. 3 </w:t>
      </w:r>
      <w:proofErr w:type="spellStart"/>
      <w:r w:rsidRPr="003006D0">
        <w:rPr>
          <w:rFonts w:asciiTheme="minorHAnsi" w:hAnsiTheme="minorHAnsi"/>
          <w:sz w:val="22"/>
          <w:szCs w:val="22"/>
        </w:rPr>
        <w:t>pkt</w:t>
      </w:r>
      <w:proofErr w:type="spellEnd"/>
      <w:r w:rsidRPr="003006D0">
        <w:rPr>
          <w:rFonts w:asciiTheme="minorHAnsi" w:hAnsiTheme="minorHAnsi"/>
          <w:sz w:val="22"/>
          <w:szCs w:val="22"/>
        </w:rPr>
        <w:t xml:space="preserve"> 20, art. 34 ust. 3, pkt.5 i art. 28 ust. 2 ustawy Prawo budowlane). Z projektu zagospodarowania działki (patrz rys. nr Z1), wynika, </w:t>
      </w:r>
      <w:r w:rsidRPr="003006D0">
        <w:rPr>
          <w:rFonts w:asciiTheme="minorHAnsi" w:eastAsia="TimesNewRoman" w:hAnsiTheme="minorHAnsi"/>
          <w:sz w:val="22"/>
          <w:szCs w:val="22"/>
        </w:rPr>
        <w:t>ż</w:t>
      </w:r>
      <w:r w:rsidRPr="003006D0">
        <w:rPr>
          <w:rFonts w:asciiTheme="minorHAnsi" w:hAnsiTheme="minorHAnsi"/>
          <w:sz w:val="22"/>
          <w:szCs w:val="22"/>
        </w:rPr>
        <w:t xml:space="preserve">e obszar oddziaływania (w rozumieniu art. 3 </w:t>
      </w:r>
      <w:proofErr w:type="spellStart"/>
      <w:r w:rsidRPr="003006D0">
        <w:rPr>
          <w:rFonts w:asciiTheme="minorHAnsi" w:hAnsiTheme="minorHAnsi"/>
          <w:sz w:val="22"/>
          <w:szCs w:val="22"/>
        </w:rPr>
        <w:t>pkt</w:t>
      </w:r>
      <w:proofErr w:type="spellEnd"/>
      <w:r w:rsidRPr="003006D0">
        <w:rPr>
          <w:rFonts w:asciiTheme="minorHAnsi" w:hAnsiTheme="minorHAnsi"/>
          <w:sz w:val="22"/>
          <w:szCs w:val="22"/>
        </w:rPr>
        <w:t xml:space="preserve"> 20 ustawy Prawo budowlane) projektowanego obiektu </w:t>
      </w:r>
      <w:r w:rsidRPr="003006D0">
        <w:rPr>
          <w:rFonts w:asciiTheme="minorHAnsi" w:hAnsiTheme="minorHAnsi"/>
          <w:b/>
          <w:sz w:val="22"/>
          <w:szCs w:val="22"/>
        </w:rPr>
        <w:t>mieści się w całości na dział</w:t>
      </w:r>
      <w:r>
        <w:rPr>
          <w:rFonts w:asciiTheme="minorHAnsi" w:hAnsiTheme="minorHAnsi"/>
          <w:b/>
          <w:sz w:val="22"/>
          <w:szCs w:val="22"/>
        </w:rPr>
        <w:t>ce</w:t>
      </w:r>
      <w:r w:rsidRPr="003006D0">
        <w:rPr>
          <w:rFonts w:asciiTheme="minorHAnsi" w:hAnsiTheme="minorHAnsi"/>
          <w:b/>
          <w:bCs/>
          <w:sz w:val="22"/>
          <w:szCs w:val="22"/>
        </w:rPr>
        <w:t xml:space="preserve"> </w:t>
      </w:r>
      <w:r w:rsidRPr="003006D0">
        <w:rPr>
          <w:rFonts w:asciiTheme="minorHAnsi" w:hAnsiTheme="minorHAnsi"/>
          <w:sz w:val="22"/>
          <w:szCs w:val="22"/>
        </w:rPr>
        <w:t xml:space="preserve">nr </w:t>
      </w:r>
      <w:sdt>
        <w:sdtPr>
          <w:rPr>
            <w:rFonts w:asciiTheme="minorHAnsi" w:hAnsiTheme="minorHAnsi"/>
            <w:sz w:val="22"/>
            <w:szCs w:val="22"/>
          </w:rPr>
          <w:alias w:val="Menedżer"/>
          <w:id w:val="206776724"/>
          <w:placeholder>
            <w:docPart w:val="F251BC3305CF4FF097C337261FDC9508"/>
          </w:placeholder>
          <w:dataBinding w:prefixMappings="xmlns:ns0='http://schemas.openxmlformats.org/officeDocument/2006/extended-properties' " w:xpath="/ns0:Properties[1]/ns0:Manager[1]" w:storeItemID="{6668398D-A668-4E3E-A5EB-62B293D839F1}"/>
          <w:text/>
        </w:sdtPr>
        <w:sdtContent>
          <w:r w:rsidR="00E949EF">
            <w:rPr>
              <w:rFonts w:asciiTheme="minorHAnsi" w:hAnsiTheme="minorHAnsi"/>
              <w:sz w:val="22"/>
              <w:szCs w:val="22"/>
            </w:rPr>
            <w:t>4011/3</w:t>
          </w:r>
        </w:sdtContent>
      </w:sdt>
      <w:r w:rsidRPr="003006D0">
        <w:rPr>
          <w:rFonts w:asciiTheme="minorHAnsi" w:hAnsiTheme="minorHAnsi"/>
          <w:sz w:val="22"/>
          <w:szCs w:val="22"/>
        </w:rPr>
        <w:t>, na któr</w:t>
      </w:r>
      <w:r>
        <w:rPr>
          <w:rFonts w:asciiTheme="minorHAnsi" w:hAnsiTheme="minorHAnsi"/>
          <w:sz w:val="22"/>
          <w:szCs w:val="22"/>
        </w:rPr>
        <w:t>ej</w:t>
      </w:r>
      <w:r w:rsidRPr="003006D0">
        <w:rPr>
          <w:rFonts w:asciiTheme="minorHAnsi" w:hAnsiTheme="minorHAnsi"/>
          <w:sz w:val="22"/>
          <w:szCs w:val="22"/>
        </w:rPr>
        <w:t xml:space="preserve"> przedsięwzięcie będzie realizowane.</w:t>
      </w:r>
    </w:p>
    <w:p w:rsidR="008158E4" w:rsidRPr="003006D0" w:rsidRDefault="008158E4" w:rsidP="008158E4">
      <w:pPr>
        <w:ind w:left="2124" w:firstLine="708"/>
        <w:rPr>
          <w:rFonts w:asciiTheme="minorHAnsi" w:hAnsiTheme="minorHAnsi"/>
          <w:sz w:val="22"/>
          <w:szCs w:val="22"/>
        </w:rPr>
      </w:pPr>
      <w:r w:rsidRPr="003006D0">
        <w:rPr>
          <w:rFonts w:asciiTheme="minorHAnsi" w:hAnsiTheme="minorHAnsi"/>
          <w:sz w:val="22"/>
          <w:szCs w:val="22"/>
        </w:rPr>
        <w:tab/>
      </w:r>
      <w:r w:rsidRPr="003006D0">
        <w:rPr>
          <w:rFonts w:asciiTheme="minorHAnsi" w:hAnsiTheme="minorHAnsi"/>
          <w:sz w:val="22"/>
          <w:szCs w:val="22"/>
        </w:rPr>
        <w:tab/>
      </w:r>
      <w:r w:rsidRPr="003006D0">
        <w:rPr>
          <w:rFonts w:asciiTheme="minorHAnsi" w:hAnsiTheme="minorHAnsi"/>
          <w:sz w:val="22"/>
          <w:szCs w:val="22"/>
        </w:rPr>
        <w:tab/>
      </w:r>
    </w:p>
    <w:p w:rsidR="008158E4" w:rsidRPr="003006D0" w:rsidRDefault="008158E4" w:rsidP="008158E4">
      <w:pPr>
        <w:ind w:left="2124" w:firstLine="708"/>
        <w:rPr>
          <w:rFonts w:asciiTheme="minorHAnsi" w:hAnsiTheme="minorHAnsi"/>
          <w:sz w:val="22"/>
          <w:szCs w:val="22"/>
        </w:rPr>
      </w:pPr>
      <w:r w:rsidRPr="003006D0">
        <w:rPr>
          <w:rFonts w:asciiTheme="minorHAnsi" w:hAnsiTheme="minorHAnsi"/>
          <w:sz w:val="22"/>
          <w:szCs w:val="22"/>
        </w:rPr>
        <w:tab/>
      </w:r>
      <w:r w:rsidRPr="003006D0">
        <w:rPr>
          <w:rFonts w:asciiTheme="minorHAnsi" w:hAnsiTheme="minorHAnsi"/>
          <w:sz w:val="22"/>
          <w:szCs w:val="22"/>
        </w:rPr>
        <w:tab/>
        <w:t>opis opracował:</w:t>
      </w:r>
    </w:p>
    <w:p w:rsidR="008158E4" w:rsidRDefault="008158E4" w:rsidP="008158E4">
      <w:pPr>
        <w:ind w:left="2500" w:firstLine="1250"/>
        <w:rPr>
          <w:rFonts w:asciiTheme="minorHAnsi" w:hAnsiTheme="minorHAnsi"/>
          <w:sz w:val="22"/>
          <w:szCs w:val="22"/>
        </w:rPr>
      </w:pPr>
      <w:r>
        <w:rPr>
          <w:rFonts w:asciiTheme="minorHAnsi" w:hAnsiTheme="minorHAnsi"/>
          <w:sz w:val="22"/>
          <w:szCs w:val="22"/>
        </w:rPr>
        <w:tab/>
        <w:t>mgr inż. arch. Piotr Jurczak</w:t>
      </w:r>
    </w:p>
    <w:p w:rsidR="008158E4" w:rsidRDefault="008158E4" w:rsidP="008158E4">
      <w:pPr>
        <w:rPr>
          <w:rFonts w:asciiTheme="minorHAnsi" w:hAnsiTheme="minorHAnsi"/>
          <w:sz w:val="22"/>
          <w:szCs w:val="22"/>
        </w:rPr>
      </w:pPr>
    </w:p>
    <w:p w:rsidR="008158E4" w:rsidRDefault="008158E4" w:rsidP="008158E4">
      <w:pPr>
        <w:rPr>
          <w:rFonts w:asciiTheme="minorHAnsi" w:hAnsiTheme="minorHAnsi"/>
          <w:sz w:val="22"/>
          <w:szCs w:val="22"/>
        </w:rPr>
      </w:pPr>
      <w:r>
        <w:rPr>
          <w:rFonts w:asciiTheme="minorHAnsi" w:hAnsiTheme="minorHAnsi"/>
          <w:sz w:val="22"/>
          <w:szCs w:val="22"/>
        </w:rPr>
        <w:br w:type="page"/>
      </w:r>
    </w:p>
    <w:p w:rsidR="00FC4D89" w:rsidRPr="00B24B98" w:rsidRDefault="00FC4D89" w:rsidP="00FC4D89">
      <w:pPr>
        <w:ind w:left="1560"/>
        <w:rPr>
          <w:rFonts w:asciiTheme="minorHAnsi" w:hAnsiTheme="minorHAnsi"/>
          <w:b/>
          <w:sz w:val="18"/>
          <w:szCs w:val="18"/>
        </w:rPr>
      </w:pPr>
      <w:r w:rsidRPr="00B24B98">
        <w:rPr>
          <w:rFonts w:asciiTheme="minorHAnsi" w:hAnsiTheme="minorHAnsi"/>
          <w:noProof/>
          <w:sz w:val="18"/>
          <w:szCs w:val="18"/>
        </w:rPr>
        <w:lastRenderedPageBreak/>
        <w:drawing>
          <wp:anchor distT="0" distB="0" distL="114300" distR="114300" simplePos="0" relativeHeight="251673600" behindDoc="0" locked="0" layoutInCell="1" allowOverlap="1">
            <wp:simplePos x="0" y="0"/>
            <wp:positionH relativeFrom="column">
              <wp:posOffset>-114880</wp:posOffset>
            </wp:positionH>
            <wp:positionV relativeFrom="paragraph">
              <wp:posOffset>-121202</wp:posOffset>
            </wp:positionV>
            <wp:extent cx="974863" cy="628153"/>
            <wp:effectExtent l="19050" t="0" r="0" b="0"/>
            <wp:wrapNone/>
            <wp:docPr id="3" name="Obraz 10" descr="logo zlot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 zloty.jpg"/>
                    <pic:cNvPicPr/>
                  </pic:nvPicPr>
                  <pic:blipFill>
                    <a:blip r:embed="rId14" cstate="print"/>
                    <a:stretch>
                      <a:fillRect/>
                    </a:stretch>
                  </pic:blipFill>
                  <pic:spPr>
                    <a:xfrm>
                      <a:off x="0" y="0"/>
                      <a:ext cx="974863" cy="628153"/>
                    </a:xfrm>
                    <a:prstGeom prst="rect">
                      <a:avLst/>
                    </a:prstGeom>
                  </pic:spPr>
                </pic:pic>
              </a:graphicData>
            </a:graphic>
          </wp:anchor>
        </w:drawing>
      </w:r>
      <w:r w:rsidRPr="00B24B98">
        <w:rPr>
          <w:rFonts w:asciiTheme="minorHAnsi" w:hAnsiTheme="minorHAnsi"/>
          <w:sz w:val="18"/>
          <w:szCs w:val="18"/>
        </w:rPr>
        <w:t>Pracownia Projektowo Usługowa arch. Piotr Jurczak</w:t>
      </w:r>
    </w:p>
    <w:p w:rsidR="00FC4D89" w:rsidRPr="00B24B98" w:rsidRDefault="00FC4D89" w:rsidP="00FC4D89">
      <w:pPr>
        <w:ind w:left="1560"/>
        <w:rPr>
          <w:rFonts w:asciiTheme="minorHAnsi" w:hAnsiTheme="minorHAnsi"/>
          <w:sz w:val="18"/>
          <w:szCs w:val="18"/>
        </w:rPr>
      </w:pPr>
      <w:r w:rsidRPr="00B24B98">
        <w:rPr>
          <w:rFonts w:asciiTheme="minorHAnsi" w:hAnsiTheme="minorHAnsi"/>
          <w:sz w:val="18"/>
          <w:szCs w:val="18"/>
        </w:rPr>
        <w:t>38-422 Krościenko Wyżne, ul. Graniczna 41</w:t>
      </w:r>
    </w:p>
    <w:p w:rsidR="00FC4D89" w:rsidRPr="00B24B98" w:rsidRDefault="00FC4D89" w:rsidP="00FC4D89">
      <w:pPr>
        <w:pStyle w:val="Nagwek"/>
        <w:ind w:left="1560"/>
        <w:rPr>
          <w:sz w:val="18"/>
          <w:szCs w:val="18"/>
        </w:rPr>
      </w:pPr>
      <w:r w:rsidRPr="00B24B98">
        <w:rPr>
          <w:rFonts w:asciiTheme="minorHAnsi" w:hAnsiTheme="minorHAnsi"/>
          <w:sz w:val="18"/>
          <w:szCs w:val="18"/>
        </w:rPr>
        <w:t>tel. 693215499</w:t>
      </w:r>
    </w:p>
    <w:p w:rsidR="00FC4D89" w:rsidRDefault="00FC4D89" w:rsidP="00FC4D89">
      <w:pPr>
        <w:autoSpaceDE w:val="0"/>
        <w:autoSpaceDN w:val="0"/>
        <w:adjustRightInd w:val="0"/>
        <w:rPr>
          <w:rFonts w:ascii="Calibri" w:hAnsi="Calibri" w:cs="Calibri"/>
          <w:color w:val="000000"/>
        </w:rPr>
      </w:pPr>
    </w:p>
    <w:p w:rsidR="00FC4D89" w:rsidRDefault="00FC4D89" w:rsidP="00FC4D89">
      <w:pPr>
        <w:autoSpaceDE w:val="0"/>
        <w:autoSpaceDN w:val="0"/>
        <w:adjustRightInd w:val="0"/>
        <w:rPr>
          <w:rFonts w:ascii="Calibri" w:hAnsi="Calibri" w:cs="Calibri"/>
          <w:color w:val="000000"/>
        </w:rPr>
      </w:pPr>
      <w:r w:rsidRPr="00590B75">
        <w:rPr>
          <w:rFonts w:ascii="Calibri" w:hAnsi="Calibri" w:cs="Calibri"/>
          <w:color w:val="000000"/>
        </w:rPr>
        <w:t>NAZWA ELEMENTU PROJEKTU BUDOWLANEGO</w:t>
      </w:r>
      <w:r>
        <w:rPr>
          <w:rFonts w:ascii="Calibri" w:hAnsi="Calibri" w:cs="Calibri"/>
          <w:color w:val="000000"/>
        </w:rPr>
        <w:t>:</w:t>
      </w:r>
    </w:p>
    <w:p w:rsidR="00FC4D89" w:rsidRPr="00BA4446" w:rsidRDefault="00FC4D89" w:rsidP="00FC4D89">
      <w:pPr>
        <w:autoSpaceDE w:val="0"/>
        <w:autoSpaceDN w:val="0"/>
        <w:adjustRightInd w:val="0"/>
        <w:rPr>
          <w:rFonts w:ascii="Calibri" w:hAnsi="Calibri" w:cs="Calibri"/>
          <w:color w:val="000000"/>
          <w:sz w:val="16"/>
          <w:szCs w:val="16"/>
        </w:rPr>
      </w:pPr>
    </w:p>
    <w:p w:rsidR="00FC4D89" w:rsidRPr="0019035E" w:rsidRDefault="00FC4D89" w:rsidP="00FC4D89">
      <w:pPr>
        <w:jc w:val="center"/>
        <w:rPr>
          <w:rFonts w:asciiTheme="minorHAnsi" w:hAnsiTheme="minorHAnsi"/>
          <w:b/>
          <w:sz w:val="36"/>
          <w:szCs w:val="36"/>
        </w:rPr>
      </w:pPr>
      <w:r w:rsidRPr="0019035E">
        <w:rPr>
          <w:rFonts w:asciiTheme="minorHAnsi" w:hAnsiTheme="minorHAnsi"/>
          <w:b/>
          <w:sz w:val="36"/>
          <w:szCs w:val="36"/>
        </w:rPr>
        <w:t xml:space="preserve">PROJEKT </w:t>
      </w:r>
      <w:r>
        <w:rPr>
          <w:rFonts w:asciiTheme="minorHAnsi" w:hAnsiTheme="minorHAnsi"/>
          <w:b/>
          <w:sz w:val="36"/>
          <w:szCs w:val="36"/>
        </w:rPr>
        <w:t>ARCHITEKTONICZNO BUDOWLANY</w:t>
      </w:r>
    </w:p>
    <w:p w:rsidR="00FC4D89" w:rsidRDefault="00FC4D89" w:rsidP="00FC4D89">
      <w:pPr>
        <w:jc w:val="center"/>
        <w:rPr>
          <w:rFonts w:asciiTheme="minorHAnsi" w:hAnsiTheme="minorHAnsi"/>
        </w:rPr>
      </w:pPr>
      <w:r>
        <w:rPr>
          <w:rFonts w:asciiTheme="minorHAnsi" w:hAnsiTheme="minorHAnsi"/>
        </w:rPr>
        <w:t>STRONA TYTUŁOWA</w:t>
      </w:r>
    </w:p>
    <w:p w:rsidR="00FC4D89" w:rsidRPr="001A24BC" w:rsidRDefault="00FC4D89" w:rsidP="00FC4D89">
      <w:pPr>
        <w:rPr>
          <w:rFonts w:asciiTheme="minorHAnsi" w:hAnsiTheme="minorHAnsi"/>
          <w:sz w:val="16"/>
          <w:szCs w:val="16"/>
        </w:rPr>
      </w:pPr>
    </w:p>
    <w:p w:rsidR="00E949EF" w:rsidRPr="001A24BC" w:rsidRDefault="00E949EF" w:rsidP="00E949EF">
      <w:pPr>
        <w:ind w:left="2835" w:hanging="2835"/>
        <w:rPr>
          <w:rFonts w:asciiTheme="minorHAnsi" w:hAnsiTheme="minorHAnsi"/>
          <w:b/>
          <w:sz w:val="20"/>
          <w:szCs w:val="20"/>
        </w:rPr>
      </w:pPr>
      <w:r w:rsidRPr="001A24BC">
        <w:rPr>
          <w:rFonts w:asciiTheme="minorHAnsi" w:hAnsiTheme="minorHAnsi"/>
          <w:sz w:val="20"/>
          <w:szCs w:val="20"/>
        </w:rPr>
        <w:t xml:space="preserve">NAZWA ZAMIERZENIA: </w:t>
      </w:r>
      <w:r w:rsidRPr="001A24BC">
        <w:rPr>
          <w:rFonts w:asciiTheme="minorHAnsi" w:hAnsiTheme="minorHAnsi"/>
          <w:sz w:val="20"/>
          <w:szCs w:val="20"/>
        </w:rPr>
        <w:tab/>
      </w:r>
      <w:sdt>
        <w:sdtPr>
          <w:rPr>
            <w:rFonts w:asciiTheme="minorHAnsi" w:eastAsia="BatangChe" w:hAnsiTheme="minorHAnsi"/>
            <w:b/>
            <w:iCs/>
            <w:sz w:val="20"/>
            <w:szCs w:val="20"/>
          </w:rPr>
          <w:alias w:val="Temat"/>
          <w:id w:val="474214612"/>
          <w:placeholder>
            <w:docPart w:val="DA2E3936B6674B6A85AAD5C153827E56"/>
          </w:placeholder>
          <w:dataBinding w:prefixMappings="xmlns:ns0='http://purl.org/dc/elements/1.1/' xmlns:ns1='http://schemas.openxmlformats.org/package/2006/metadata/core-properties' " w:xpath="/ns1:coreProperties[1]/ns0:subject[1]" w:storeItemID="{6C3C8BC8-F283-45AE-878A-BAB7291924A1}"/>
          <w:text/>
        </w:sdtPr>
        <w:sdtContent>
          <w:r w:rsidRPr="001A24BC">
            <w:rPr>
              <w:rFonts w:asciiTheme="minorHAnsi" w:eastAsia="BatangChe" w:hAnsiTheme="minorHAnsi"/>
              <w:b/>
              <w:iCs/>
              <w:sz w:val="20"/>
              <w:szCs w:val="20"/>
            </w:rPr>
            <w:t>Rozbudowa z przebudową budynku Samorządowego Przedszkola im. Wandy Chotomskiej w Krościenku Wyżnym na potrzeby Gminnego Żłobka w Krościenku Wyżnym</w:t>
          </w:r>
        </w:sdtContent>
      </w:sdt>
    </w:p>
    <w:p w:rsidR="00E949EF" w:rsidRPr="001A24BC" w:rsidRDefault="00E949EF" w:rsidP="00E949EF">
      <w:pPr>
        <w:spacing w:line="276" w:lineRule="auto"/>
        <w:ind w:left="2835" w:hanging="2835"/>
        <w:rPr>
          <w:rFonts w:asciiTheme="minorHAnsi" w:hAnsiTheme="minorHAnsi"/>
          <w:sz w:val="20"/>
          <w:szCs w:val="20"/>
        </w:rPr>
      </w:pPr>
      <w:r w:rsidRPr="001A24BC">
        <w:rPr>
          <w:rFonts w:asciiTheme="minorHAnsi" w:hAnsiTheme="minorHAnsi"/>
          <w:sz w:val="20"/>
          <w:szCs w:val="20"/>
        </w:rPr>
        <w:t>ADRES:</w:t>
      </w:r>
      <w:r w:rsidRPr="001A24BC">
        <w:rPr>
          <w:rFonts w:asciiTheme="minorHAnsi" w:hAnsiTheme="minorHAnsi"/>
          <w:sz w:val="20"/>
          <w:szCs w:val="20"/>
        </w:rPr>
        <w:tab/>
      </w:r>
      <w:sdt>
        <w:sdtPr>
          <w:rPr>
            <w:rFonts w:asciiTheme="minorHAnsi" w:hAnsiTheme="minorHAnsi"/>
            <w:b/>
            <w:sz w:val="20"/>
            <w:szCs w:val="20"/>
          </w:rPr>
          <w:alias w:val="Słowa kluczowe"/>
          <w:id w:val="474214613"/>
          <w:placeholder>
            <w:docPart w:val="6DC392139D66480C928A7D0B249D85CE"/>
          </w:placeholder>
          <w:dataBinding w:prefixMappings="xmlns:ns0='http://purl.org/dc/elements/1.1/' xmlns:ns1='http://schemas.openxmlformats.org/package/2006/metadata/core-properties' " w:xpath="/ns1:coreProperties[1]/ns1:keywords[1]" w:storeItemID="{6C3C8BC8-F283-45AE-878A-BAB7291924A1}"/>
          <w:text/>
        </w:sdtPr>
        <w:sdtContent>
          <w:r w:rsidRPr="001A24BC">
            <w:rPr>
              <w:rFonts w:asciiTheme="minorHAnsi" w:hAnsiTheme="minorHAnsi"/>
              <w:b/>
              <w:sz w:val="20"/>
              <w:szCs w:val="20"/>
            </w:rPr>
            <w:t>Krościenko Wyżne</w:t>
          </w:r>
        </w:sdtContent>
      </w:sdt>
    </w:p>
    <w:p w:rsidR="00E949EF" w:rsidRPr="001A24BC" w:rsidRDefault="00E949EF" w:rsidP="00E949EF">
      <w:pPr>
        <w:spacing w:line="276" w:lineRule="auto"/>
        <w:rPr>
          <w:rFonts w:asciiTheme="minorHAnsi" w:hAnsiTheme="minorHAnsi"/>
          <w:b/>
          <w:sz w:val="20"/>
          <w:szCs w:val="20"/>
        </w:rPr>
      </w:pPr>
      <w:r w:rsidRPr="001A24BC">
        <w:rPr>
          <w:rFonts w:asciiTheme="minorHAnsi" w:hAnsiTheme="minorHAnsi"/>
          <w:sz w:val="20"/>
          <w:szCs w:val="20"/>
        </w:rPr>
        <w:t>KATEGORIA OBIEKTU:</w:t>
      </w:r>
      <w:r w:rsidRPr="001A24BC">
        <w:rPr>
          <w:rFonts w:asciiTheme="minorHAnsi" w:hAnsiTheme="minorHAnsi"/>
          <w:sz w:val="20"/>
          <w:szCs w:val="20"/>
        </w:rPr>
        <w:tab/>
      </w:r>
      <w:r w:rsidRPr="001A24BC">
        <w:rPr>
          <w:rFonts w:asciiTheme="minorHAnsi" w:hAnsiTheme="minorHAnsi"/>
          <w:sz w:val="20"/>
          <w:szCs w:val="20"/>
        </w:rPr>
        <w:tab/>
      </w:r>
      <w:sdt>
        <w:sdtPr>
          <w:rPr>
            <w:rFonts w:asciiTheme="minorHAnsi" w:hAnsiTheme="minorHAnsi" w:cs="Verdana"/>
            <w:b/>
            <w:sz w:val="20"/>
            <w:szCs w:val="20"/>
          </w:rPr>
          <w:alias w:val="Kategoria"/>
          <w:id w:val="474214614"/>
          <w:placeholder>
            <w:docPart w:val="C9065278E6B14802B8EF9A6944BFE83A"/>
          </w:placeholder>
          <w:dataBinding w:prefixMappings="xmlns:ns0='http://purl.org/dc/elements/1.1/' xmlns:ns1='http://schemas.openxmlformats.org/package/2006/metadata/core-properties' " w:xpath="/ns1:coreProperties[1]/ns1:category[1]" w:storeItemID="{6C3C8BC8-F283-45AE-878A-BAB7291924A1}"/>
          <w:text/>
        </w:sdtPr>
        <w:sdtContent>
          <w:r w:rsidRPr="001A24BC">
            <w:rPr>
              <w:rFonts w:asciiTheme="minorHAnsi" w:hAnsiTheme="minorHAnsi" w:cs="Verdana"/>
              <w:b/>
              <w:sz w:val="20"/>
              <w:szCs w:val="20"/>
            </w:rPr>
            <w:t>IX</w:t>
          </w:r>
        </w:sdtContent>
      </w:sdt>
      <w:r w:rsidRPr="001A24BC">
        <w:rPr>
          <w:rFonts w:asciiTheme="minorHAnsi" w:hAnsiTheme="minorHAnsi" w:cs="Verdana"/>
          <w:b/>
          <w:sz w:val="20"/>
          <w:szCs w:val="20"/>
        </w:rPr>
        <w:t xml:space="preserve">  - żłobek, przedszkole  </w:t>
      </w:r>
    </w:p>
    <w:p w:rsidR="00E949EF" w:rsidRPr="001A24BC" w:rsidRDefault="00E949EF" w:rsidP="00E949EF">
      <w:pPr>
        <w:pStyle w:val="Akapitzlist"/>
        <w:ind w:left="2835" w:hanging="2835"/>
        <w:rPr>
          <w:rFonts w:asciiTheme="minorHAnsi" w:hAnsiTheme="minorHAnsi"/>
          <w:b/>
          <w:sz w:val="20"/>
          <w:szCs w:val="20"/>
        </w:rPr>
      </w:pPr>
      <w:r w:rsidRPr="001A24BC">
        <w:rPr>
          <w:rFonts w:asciiTheme="minorHAnsi" w:hAnsiTheme="minorHAnsi"/>
          <w:sz w:val="20"/>
          <w:szCs w:val="20"/>
        </w:rPr>
        <w:t>JEDNOSTKA I OBRĘB</w:t>
      </w:r>
      <w:r w:rsidRPr="001A24BC">
        <w:rPr>
          <w:rFonts w:asciiTheme="minorHAnsi" w:hAnsiTheme="minorHAnsi"/>
          <w:sz w:val="20"/>
          <w:szCs w:val="20"/>
        </w:rPr>
        <w:tab/>
      </w:r>
      <w:r w:rsidRPr="001A24BC">
        <w:rPr>
          <w:rFonts w:asciiTheme="minorHAnsi" w:hAnsiTheme="minorHAnsi"/>
          <w:b/>
          <w:sz w:val="20"/>
          <w:szCs w:val="20"/>
        </w:rPr>
        <w:t xml:space="preserve">jednostka </w:t>
      </w:r>
      <w:proofErr w:type="spellStart"/>
      <w:r w:rsidRPr="001A24BC">
        <w:rPr>
          <w:rFonts w:asciiTheme="minorHAnsi" w:hAnsiTheme="minorHAnsi"/>
          <w:b/>
          <w:sz w:val="20"/>
          <w:szCs w:val="20"/>
        </w:rPr>
        <w:t>ewid</w:t>
      </w:r>
      <w:proofErr w:type="spellEnd"/>
      <w:r w:rsidRPr="001A24BC">
        <w:rPr>
          <w:rFonts w:asciiTheme="minorHAnsi" w:hAnsiTheme="minorHAnsi"/>
          <w:b/>
          <w:sz w:val="20"/>
          <w:szCs w:val="20"/>
        </w:rPr>
        <w:t xml:space="preserve">.: </w:t>
      </w:r>
      <w:sdt>
        <w:sdtPr>
          <w:rPr>
            <w:rFonts w:asciiTheme="minorHAnsi" w:hAnsiTheme="minorHAnsi"/>
            <w:b/>
            <w:sz w:val="20"/>
            <w:szCs w:val="20"/>
          </w:rPr>
          <w:alias w:val="Komentarze"/>
          <w:id w:val="474214615"/>
          <w:placeholder>
            <w:docPart w:val="FE2F90BE65484D20B73605550AC27249"/>
          </w:placeholder>
          <w:dataBinding w:prefixMappings="xmlns:ns0='http://purl.org/dc/elements/1.1/' xmlns:ns1='http://schemas.openxmlformats.org/package/2006/metadata/core-properties' " w:xpath="/ns1:coreProperties[1]/ns0:description[1]" w:storeItemID="{6C3C8BC8-F283-45AE-878A-BAB7291924A1}"/>
          <w:text w:multiLine="1"/>
        </w:sdtPr>
        <w:sdtContent>
          <w:r w:rsidRPr="001A24BC">
            <w:rPr>
              <w:rFonts w:asciiTheme="minorHAnsi" w:hAnsiTheme="minorHAnsi"/>
              <w:b/>
              <w:sz w:val="20"/>
              <w:szCs w:val="20"/>
            </w:rPr>
            <w:t>Krościenko Wyżne, powiat krośnieński, woj. podkarpackie</w:t>
          </w:r>
        </w:sdtContent>
      </w:sdt>
    </w:p>
    <w:p w:rsidR="00E949EF" w:rsidRPr="001A24BC" w:rsidRDefault="00E949EF" w:rsidP="00E949EF">
      <w:pPr>
        <w:spacing w:line="276" w:lineRule="auto"/>
        <w:rPr>
          <w:rFonts w:asciiTheme="minorHAnsi" w:hAnsiTheme="minorHAnsi"/>
          <w:sz w:val="20"/>
          <w:szCs w:val="20"/>
        </w:rPr>
      </w:pPr>
      <w:r w:rsidRPr="001A24BC">
        <w:rPr>
          <w:rFonts w:asciiTheme="minorHAnsi" w:hAnsiTheme="minorHAnsi"/>
          <w:b/>
          <w:sz w:val="20"/>
          <w:szCs w:val="20"/>
        </w:rPr>
        <w:tab/>
      </w:r>
      <w:r w:rsidRPr="001A24BC">
        <w:rPr>
          <w:rFonts w:asciiTheme="minorHAnsi" w:hAnsiTheme="minorHAnsi"/>
          <w:b/>
          <w:sz w:val="20"/>
          <w:szCs w:val="20"/>
        </w:rPr>
        <w:tab/>
      </w:r>
      <w:r w:rsidRPr="001A24BC">
        <w:rPr>
          <w:rFonts w:asciiTheme="minorHAnsi" w:hAnsiTheme="minorHAnsi"/>
          <w:b/>
          <w:sz w:val="20"/>
          <w:szCs w:val="20"/>
        </w:rPr>
        <w:tab/>
      </w:r>
      <w:r w:rsidRPr="001A24BC">
        <w:rPr>
          <w:rFonts w:asciiTheme="minorHAnsi" w:hAnsiTheme="minorHAnsi"/>
          <w:b/>
          <w:sz w:val="20"/>
          <w:szCs w:val="20"/>
        </w:rPr>
        <w:tab/>
        <w:t xml:space="preserve">obręb </w:t>
      </w:r>
      <w:proofErr w:type="spellStart"/>
      <w:r w:rsidRPr="001A24BC">
        <w:rPr>
          <w:rFonts w:asciiTheme="minorHAnsi" w:hAnsiTheme="minorHAnsi"/>
          <w:b/>
          <w:sz w:val="20"/>
          <w:szCs w:val="20"/>
        </w:rPr>
        <w:t>ewid</w:t>
      </w:r>
      <w:proofErr w:type="spellEnd"/>
      <w:r w:rsidRPr="001A24BC">
        <w:rPr>
          <w:rFonts w:asciiTheme="minorHAnsi" w:hAnsiTheme="minorHAnsi"/>
          <w:b/>
          <w:sz w:val="20"/>
          <w:szCs w:val="20"/>
        </w:rPr>
        <w:t>.: 0001 Krościenko Wyżne</w:t>
      </w:r>
    </w:p>
    <w:p w:rsidR="00E949EF" w:rsidRPr="001A24BC" w:rsidRDefault="00E949EF" w:rsidP="00E949EF">
      <w:pPr>
        <w:spacing w:line="276" w:lineRule="auto"/>
        <w:rPr>
          <w:rFonts w:asciiTheme="minorHAnsi" w:hAnsiTheme="minorHAnsi"/>
          <w:b/>
          <w:sz w:val="20"/>
          <w:szCs w:val="20"/>
        </w:rPr>
      </w:pPr>
      <w:r w:rsidRPr="001A24BC">
        <w:rPr>
          <w:rFonts w:asciiTheme="minorHAnsi" w:hAnsiTheme="minorHAnsi"/>
          <w:sz w:val="20"/>
          <w:szCs w:val="20"/>
        </w:rPr>
        <w:t>NUMER DZIAŁKI:</w:t>
      </w:r>
      <w:r w:rsidRPr="001A24BC">
        <w:rPr>
          <w:rFonts w:asciiTheme="minorHAnsi" w:hAnsiTheme="minorHAnsi"/>
          <w:sz w:val="20"/>
          <w:szCs w:val="20"/>
        </w:rPr>
        <w:tab/>
      </w:r>
      <w:r w:rsidR="001A24BC">
        <w:rPr>
          <w:rFonts w:asciiTheme="minorHAnsi" w:hAnsiTheme="minorHAnsi"/>
          <w:sz w:val="20"/>
          <w:szCs w:val="20"/>
        </w:rPr>
        <w:tab/>
      </w:r>
      <w:r w:rsidRPr="001A24BC">
        <w:rPr>
          <w:rFonts w:asciiTheme="minorHAnsi" w:hAnsiTheme="minorHAnsi"/>
          <w:sz w:val="20"/>
          <w:szCs w:val="20"/>
        </w:rPr>
        <w:tab/>
      </w:r>
      <w:sdt>
        <w:sdtPr>
          <w:rPr>
            <w:rFonts w:asciiTheme="minorHAnsi" w:hAnsiTheme="minorHAnsi" w:cs="RomanS"/>
            <w:b/>
            <w:color w:val="000000"/>
            <w:sz w:val="20"/>
            <w:szCs w:val="20"/>
          </w:rPr>
          <w:alias w:val="Menedżer"/>
          <w:id w:val="474214616"/>
          <w:placeholder>
            <w:docPart w:val="ED6C2D1E54E94994AF97F434BABB619B"/>
          </w:placeholder>
          <w:dataBinding w:prefixMappings="xmlns:ns0='http://schemas.openxmlformats.org/officeDocument/2006/extended-properties' " w:xpath="/ns0:Properties[1]/ns0:Manager[1]" w:storeItemID="{6668398D-A668-4E3E-A5EB-62B293D839F1}"/>
          <w:text/>
        </w:sdtPr>
        <w:sdtContent>
          <w:r w:rsidRPr="001A24BC">
            <w:rPr>
              <w:rFonts w:asciiTheme="minorHAnsi" w:hAnsiTheme="minorHAnsi" w:cs="RomanS"/>
              <w:b/>
              <w:color w:val="000000"/>
              <w:sz w:val="20"/>
              <w:szCs w:val="20"/>
            </w:rPr>
            <w:t>4011/3</w:t>
          </w:r>
        </w:sdtContent>
      </w:sdt>
    </w:p>
    <w:p w:rsidR="00E949EF" w:rsidRPr="001A24BC" w:rsidRDefault="00E949EF" w:rsidP="00E949EF">
      <w:pPr>
        <w:spacing w:line="276" w:lineRule="auto"/>
        <w:rPr>
          <w:rFonts w:asciiTheme="minorHAnsi" w:hAnsiTheme="minorHAnsi"/>
          <w:b/>
          <w:sz w:val="20"/>
          <w:szCs w:val="20"/>
        </w:rPr>
      </w:pPr>
      <w:r w:rsidRPr="001A24BC">
        <w:rPr>
          <w:rFonts w:asciiTheme="minorHAnsi" w:hAnsiTheme="minorHAnsi"/>
          <w:sz w:val="20"/>
          <w:szCs w:val="20"/>
        </w:rPr>
        <w:t>IDENTYFIKATOR DZIAŁKI:</w:t>
      </w:r>
      <w:r w:rsidR="001A24BC">
        <w:rPr>
          <w:rFonts w:asciiTheme="minorHAnsi" w:hAnsiTheme="minorHAnsi"/>
          <w:sz w:val="20"/>
          <w:szCs w:val="20"/>
        </w:rPr>
        <w:tab/>
      </w:r>
      <w:r w:rsidRPr="001A24BC">
        <w:rPr>
          <w:rFonts w:asciiTheme="minorHAnsi" w:hAnsiTheme="minorHAnsi"/>
          <w:sz w:val="20"/>
          <w:szCs w:val="20"/>
        </w:rPr>
        <w:tab/>
      </w:r>
      <w:r w:rsidRPr="001A24BC">
        <w:rPr>
          <w:rStyle w:val="item-fieldvalue"/>
          <w:rFonts w:asciiTheme="minorHAnsi" w:hAnsiTheme="minorHAnsi"/>
          <w:b/>
          <w:sz w:val="20"/>
          <w:szCs w:val="20"/>
        </w:rPr>
        <w:t>180706_2.0001.4011/3</w:t>
      </w:r>
    </w:p>
    <w:p w:rsidR="00E949EF" w:rsidRPr="001A24BC" w:rsidRDefault="00E949EF" w:rsidP="00E949EF">
      <w:pPr>
        <w:spacing w:line="276" w:lineRule="auto"/>
        <w:ind w:left="2835" w:hanging="2835"/>
        <w:rPr>
          <w:rFonts w:asciiTheme="minorHAnsi" w:hAnsiTheme="minorHAnsi"/>
          <w:b/>
          <w:sz w:val="20"/>
          <w:szCs w:val="20"/>
        </w:rPr>
      </w:pPr>
      <w:r w:rsidRPr="001A24BC">
        <w:rPr>
          <w:rFonts w:asciiTheme="minorHAnsi" w:hAnsiTheme="minorHAnsi"/>
          <w:sz w:val="20"/>
          <w:szCs w:val="20"/>
        </w:rPr>
        <w:t>INWESTOR:</w:t>
      </w:r>
      <w:r w:rsidRPr="001A24BC">
        <w:rPr>
          <w:rFonts w:asciiTheme="minorHAnsi" w:hAnsiTheme="minorHAnsi"/>
          <w:sz w:val="20"/>
          <w:szCs w:val="20"/>
        </w:rPr>
        <w:tab/>
      </w:r>
      <w:sdt>
        <w:sdtPr>
          <w:rPr>
            <w:rFonts w:asciiTheme="minorHAnsi" w:hAnsiTheme="minorHAnsi"/>
            <w:b/>
            <w:sz w:val="20"/>
            <w:szCs w:val="20"/>
          </w:rPr>
          <w:alias w:val="Firma"/>
          <w:id w:val="474214617"/>
          <w:placeholder>
            <w:docPart w:val="30FE709CC59247F9AEC1BD76279C7C32"/>
          </w:placeholder>
          <w:dataBinding w:prefixMappings="xmlns:ns0='http://schemas.openxmlformats.org/officeDocument/2006/extended-properties' " w:xpath="/ns0:Properties[1]/ns0:Company[1]" w:storeItemID="{6668398D-A668-4E3E-A5EB-62B293D839F1}"/>
          <w:text/>
        </w:sdtPr>
        <w:sdtContent>
          <w:r w:rsidRPr="001A24BC">
            <w:rPr>
              <w:rFonts w:asciiTheme="minorHAnsi" w:hAnsiTheme="minorHAnsi"/>
              <w:b/>
              <w:sz w:val="20"/>
              <w:szCs w:val="20"/>
            </w:rPr>
            <w:t>Gmina Krościenko Wyżne ul. Południowa 9, 38-422 Krościenko Wyżne</w:t>
          </w:r>
        </w:sdtContent>
      </w:sdt>
      <w:r w:rsidRPr="001A24BC">
        <w:rPr>
          <w:rFonts w:asciiTheme="minorHAnsi" w:hAnsiTheme="minorHAnsi"/>
          <w:b/>
          <w:sz w:val="20"/>
          <w:szCs w:val="20"/>
        </w:rPr>
        <w:t xml:space="preserve"> </w:t>
      </w:r>
    </w:p>
    <w:tbl>
      <w:tblPr>
        <w:tblStyle w:val="Tabela-Siatka"/>
        <w:tblW w:w="9747"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tblPr>
      <w:tblGrid>
        <w:gridCol w:w="1668"/>
        <w:gridCol w:w="1417"/>
        <w:gridCol w:w="3686"/>
        <w:gridCol w:w="1134"/>
        <w:gridCol w:w="1842"/>
      </w:tblGrid>
      <w:tr w:rsidR="00FC4D89" w:rsidTr="00BA4446">
        <w:tc>
          <w:tcPr>
            <w:tcW w:w="1668" w:type="dxa"/>
            <w:tcBorders>
              <w:top w:val="single" w:sz="4" w:space="0" w:color="000000"/>
              <w:left w:val="single" w:sz="4" w:space="0" w:color="000000"/>
              <w:bottom w:val="single" w:sz="4" w:space="0" w:color="000000"/>
              <w:right w:val="single" w:sz="4" w:space="0" w:color="000000"/>
            </w:tcBorders>
          </w:tcPr>
          <w:p w:rsidR="00FC4D89" w:rsidRPr="00D14672" w:rsidRDefault="00FC4D89" w:rsidP="00FC4D89">
            <w:pPr>
              <w:pStyle w:val="Default"/>
              <w:rPr>
                <w:rFonts w:asciiTheme="minorHAnsi" w:hAnsiTheme="minorHAnsi"/>
                <w:sz w:val="16"/>
                <w:szCs w:val="16"/>
              </w:rPr>
            </w:pPr>
            <w:r w:rsidRPr="00D14672">
              <w:rPr>
                <w:rFonts w:asciiTheme="minorHAnsi" w:hAnsiTheme="minorHAnsi"/>
                <w:sz w:val="16"/>
                <w:szCs w:val="16"/>
              </w:rPr>
              <w:t>zakres opracowania</w:t>
            </w:r>
          </w:p>
          <w:p w:rsidR="00FC4D89" w:rsidRPr="00D14672" w:rsidRDefault="00FC4D89" w:rsidP="00FC4D89">
            <w:pPr>
              <w:rPr>
                <w:rFonts w:asciiTheme="minorHAnsi" w:hAnsiTheme="minorHAnsi"/>
                <w:b/>
                <w:sz w:val="16"/>
                <w:szCs w:val="16"/>
              </w:rPr>
            </w:pPr>
          </w:p>
        </w:tc>
        <w:tc>
          <w:tcPr>
            <w:tcW w:w="1417" w:type="dxa"/>
            <w:tcBorders>
              <w:top w:val="single" w:sz="4" w:space="0" w:color="000000"/>
              <w:left w:val="single" w:sz="4" w:space="0" w:color="000000"/>
              <w:bottom w:val="single" w:sz="4" w:space="0" w:color="000000"/>
              <w:right w:val="single" w:sz="4" w:space="0" w:color="000000"/>
            </w:tcBorders>
          </w:tcPr>
          <w:p w:rsidR="00FC4D89" w:rsidRPr="00D14672" w:rsidRDefault="00FC4D89" w:rsidP="00FC4D89">
            <w:pPr>
              <w:pStyle w:val="Default"/>
              <w:rPr>
                <w:rFonts w:asciiTheme="minorHAnsi" w:hAnsiTheme="minorHAnsi"/>
                <w:sz w:val="16"/>
                <w:szCs w:val="16"/>
              </w:rPr>
            </w:pPr>
            <w:r w:rsidRPr="00D14672">
              <w:rPr>
                <w:rFonts w:asciiTheme="minorHAnsi" w:hAnsiTheme="minorHAnsi"/>
                <w:sz w:val="16"/>
                <w:szCs w:val="16"/>
              </w:rPr>
              <w:t>pełniona</w:t>
            </w:r>
          </w:p>
          <w:p w:rsidR="00FC4D89" w:rsidRPr="00D14672" w:rsidRDefault="00FC4D89" w:rsidP="00FC4D89">
            <w:pPr>
              <w:rPr>
                <w:rFonts w:asciiTheme="minorHAnsi" w:hAnsiTheme="minorHAnsi"/>
                <w:b/>
                <w:sz w:val="16"/>
                <w:szCs w:val="16"/>
              </w:rPr>
            </w:pPr>
            <w:r w:rsidRPr="00D14672">
              <w:rPr>
                <w:rFonts w:asciiTheme="minorHAnsi" w:hAnsiTheme="minorHAnsi"/>
                <w:sz w:val="16"/>
                <w:szCs w:val="16"/>
              </w:rPr>
              <w:t>funkcja projektowa</w:t>
            </w:r>
          </w:p>
        </w:tc>
        <w:tc>
          <w:tcPr>
            <w:tcW w:w="3686" w:type="dxa"/>
            <w:tcBorders>
              <w:top w:val="single" w:sz="4" w:space="0" w:color="000000"/>
              <w:left w:val="single" w:sz="4" w:space="0" w:color="000000"/>
              <w:bottom w:val="single" w:sz="4" w:space="0" w:color="000000"/>
              <w:right w:val="single" w:sz="4" w:space="0" w:color="000000"/>
            </w:tcBorders>
          </w:tcPr>
          <w:p w:rsidR="00FC4D89" w:rsidRPr="00D14672" w:rsidRDefault="00FC4D89" w:rsidP="00FC4D89">
            <w:pPr>
              <w:pStyle w:val="Default"/>
              <w:rPr>
                <w:rFonts w:asciiTheme="minorHAnsi" w:hAnsiTheme="minorHAnsi"/>
                <w:sz w:val="16"/>
                <w:szCs w:val="16"/>
              </w:rPr>
            </w:pPr>
            <w:r w:rsidRPr="00D14672">
              <w:rPr>
                <w:rFonts w:asciiTheme="minorHAnsi" w:hAnsiTheme="minorHAnsi"/>
                <w:sz w:val="16"/>
                <w:szCs w:val="16"/>
              </w:rPr>
              <w:t>imię i nazwisko,</w:t>
            </w:r>
          </w:p>
          <w:p w:rsidR="00FC4D89" w:rsidRDefault="00FC4D89" w:rsidP="00FC4D89">
            <w:pPr>
              <w:rPr>
                <w:rFonts w:asciiTheme="minorHAnsi" w:hAnsiTheme="minorHAnsi"/>
                <w:sz w:val="16"/>
                <w:szCs w:val="16"/>
              </w:rPr>
            </w:pPr>
            <w:r w:rsidRPr="00D14672">
              <w:rPr>
                <w:rFonts w:asciiTheme="minorHAnsi" w:hAnsiTheme="minorHAnsi"/>
                <w:sz w:val="16"/>
                <w:szCs w:val="16"/>
              </w:rPr>
              <w:t>specjalność</w:t>
            </w:r>
          </w:p>
          <w:p w:rsidR="00FC4D89" w:rsidRPr="00D14672" w:rsidRDefault="00FC4D89" w:rsidP="00FC4D89">
            <w:pPr>
              <w:rPr>
                <w:rFonts w:asciiTheme="minorHAnsi" w:hAnsiTheme="minorHAnsi"/>
                <w:b/>
                <w:sz w:val="16"/>
                <w:szCs w:val="16"/>
              </w:rPr>
            </w:pPr>
            <w:r w:rsidRPr="00D14672">
              <w:rPr>
                <w:rFonts w:asciiTheme="minorHAnsi" w:hAnsiTheme="minorHAnsi"/>
                <w:sz w:val="16"/>
                <w:szCs w:val="16"/>
              </w:rPr>
              <w:t>i numer uprawnień budowlanych</w:t>
            </w:r>
          </w:p>
        </w:tc>
        <w:tc>
          <w:tcPr>
            <w:tcW w:w="1134" w:type="dxa"/>
            <w:tcBorders>
              <w:top w:val="single" w:sz="4" w:space="0" w:color="000000"/>
              <w:left w:val="single" w:sz="4" w:space="0" w:color="000000"/>
              <w:bottom w:val="single" w:sz="4" w:space="0" w:color="000000"/>
              <w:right w:val="single" w:sz="4" w:space="0" w:color="000000"/>
            </w:tcBorders>
          </w:tcPr>
          <w:p w:rsidR="00FC4D89" w:rsidRPr="00D14672" w:rsidRDefault="00FC4D89" w:rsidP="00FC4D89">
            <w:pPr>
              <w:pStyle w:val="Default"/>
              <w:rPr>
                <w:rFonts w:asciiTheme="minorHAnsi" w:hAnsiTheme="minorHAnsi"/>
                <w:sz w:val="16"/>
                <w:szCs w:val="16"/>
              </w:rPr>
            </w:pPr>
            <w:r w:rsidRPr="00D14672">
              <w:rPr>
                <w:rFonts w:asciiTheme="minorHAnsi" w:hAnsiTheme="minorHAnsi"/>
                <w:sz w:val="16"/>
                <w:szCs w:val="16"/>
              </w:rPr>
              <w:t>data</w:t>
            </w:r>
          </w:p>
          <w:p w:rsidR="00FC4D89" w:rsidRPr="00D14672" w:rsidRDefault="00FC4D89" w:rsidP="00FC4D89">
            <w:pPr>
              <w:rPr>
                <w:rFonts w:asciiTheme="minorHAnsi" w:hAnsiTheme="minorHAnsi"/>
                <w:b/>
                <w:sz w:val="16"/>
                <w:szCs w:val="16"/>
              </w:rPr>
            </w:pPr>
            <w:r w:rsidRPr="00D14672">
              <w:rPr>
                <w:rFonts w:asciiTheme="minorHAnsi" w:hAnsiTheme="minorHAnsi"/>
                <w:sz w:val="16"/>
                <w:szCs w:val="16"/>
              </w:rPr>
              <w:t>opracowania</w:t>
            </w:r>
          </w:p>
        </w:tc>
        <w:tc>
          <w:tcPr>
            <w:tcW w:w="1842" w:type="dxa"/>
            <w:tcBorders>
              <w:top w:val="single" w:sz="4" w:space="0" w:color="000000"/>
              <w:left w:val="single" w:sz="4" w:space="0" w:color="000000"/>
              <w:bottom w:val="single" w:sz="4" w:space="0" w:color="000000"/>
              <w:right w:val="single" w:sz="4" w:space="0" w:color="000000"/>
            </w:tcBorders>
          </w:tcPr>
          <w:p w:rsidR="00FC4D89" w:rsidRPr="00D14672" w:rsidRDefault="00FC4D89" w:rsidP="00FC4D89">
            <w:pPr>
              <w:pStyle w:val="Default"/>
              <w:rPr>
                <w:rFonts w:asciiTheme="minorHAnsi" w:hAnsiTheme="minorHAnsi"/>
                <w:sz w:val="16"/>
                <w:szCs w:val="16"/>
              </w:rPr>
            </w:pPr>
            <w:r>
              <w:rPr>
                <w:rFonts w:asciiTheme="minorHAnsi" w:hAnsiTheme="minorHAnsi"/>
                <w:sz w:val="16"/>
                <w:szCs w:val="16"/>
              </w:rPr>
              <w:t>p</w:t>
            </w:r>
            <w:r w:rsidRPr="00D14672">
              <w:rPr>
                <w:rFonts w:asciiTheme="minorHAnsi" w:hAnsiTheme="minorHAnsi"/>
                <w:sz w:val="16"/>
                <w:szCs w:val="16"/>
              </w:rPr>
              <w:t>odpis</w:t>
            </w:r>
          </w:p>
          <w:p w:rsidR="00FC4D89" w:rsidRPr="00D14672" w:rsidRDefault="00FC4D89" w:rsidP="00FC4D89">
            <w:pPr>
              <w:rPr>
                <w:rFonts w:asciiTheme="minorHAnsi" w:hAnsiTheme="minorHAnsi"/>
                <w:b/>
                <w:sz w:val="16"/>
                <w:szCs w:val="16"/>
              </w:rPr>
            </w:pPr>
          </w:p>
        </w:tc>
      </w:tr>
      <w:tr w:rsidR="00FC4D89" w:rsidRPr="00D14672" w:rsidTr="00A76CFB">
        <w:tc>
          <w:tcPr>
            <w:tcW w:w="1668" w:type="dxa"/>
            <w:tcBorders>
              <w:top w:val="single" w:sz="4" w:space="0" w:color="000000"/>
            </w:tcBorders>
          </w:tcPr>
          <w:p w:rsidR="00FC4D89" w:rsidRPr="00D14672" w:rsidRDefault="00FC4D89" w:rsidP="00FC4D89">
            <w:pPr>
              <w:pStyle w:val="Default"/>
              <w:rPr>
                <w:rFonts w:asciiTheme="minorHAnsi" w:hAnsiTheme="minorHAnsi"/>
                <w:sz w:val="16"/>
                <w:szCs w:val="16"/>
              </w:rPr>
            </w:pPr>
          </w:p>
        </w:tc>
        <w:tc>
          <w:tcPr>
            <w:tcW w:w="1417" w:type="dxa"/>
            <w:tcBorders>
              <w:top w:val="single" w:sz="4" w:space="0" w:color="000000"/>
            </w:tcBorders>
          </w:tcPr>
          <w:p w:rsidR="00FC4D89" w:rsidRPr="00D14672" w:rsidRDefault="00FC4D89" w:rsidP="00FC4D89">
            <w:pPr>
              <w:pStyle w:val="Default"/>
              <w:rPr>
                <w:rFonts w:asciiTheme="minorHAnsi" w:hAnsiTheme="minorHAnsi"/>
                <w:bCs/>
                <w:sz w:val="16"/>
                <w:szCs w:val="16"/>
              </w:rPr>
            </w:pPr>
          </w:p>
        </w:tc>
        <w:tc>
          <w:tcPr>
            <w:tcW w:w="3686" w:type="dxa"/>
            <w:tcBorders>
              <w:top w:val="single" w:sz="4" w:space="0" w:color="000000"/>
            </w:tcBorders>
          </w:tcPr>
          <w:p w:rsidR="00FC4D89" w:rsidRPr="00D14672" w:rsidRDefault="00FC4D89" w:rsidP="00FC4D89">
            <w:pPr>
              <w:rPr>
                <w:rFonts w:asciiTheme="minorHAnsi" w:hAnsiTheme="minorHAnsi"/>
                <w:b/>
                <w:sz w:val="16"/>
                <w:szCs w:val="16"/>
              </w:rPr>
            </w:pPr>
          </w:p>
        </w:tc>
        <w:tc>
          <w:tcPr>
            <w:tcW w:w="1134" w:type="dxa"/>
            <w:tcBorders>
              <w:top w:val="single" w:sz="4" w:space="0" w:color="000000"/>
            </w:tcBorders>
          </w:tcPr>
          <w:p w:rsidR="00FC4D89" w:rsidRPr="00D14672" w:rsidRDefault="00FC4D89" w:rsidP="00FC4D89">
            <w:pPr>
              <w:rPr>
                <w:rFonts w:asciiTheme="minorHAnsi" w:hAnsiTheme="minorHAnsi"/>
                <w:sz w:val="16"/>
                <w:szCs w:val="16"/>
              </w:rPr>
            </w:pPr>
          </w:p>
        </w:tc>
        <w:tc>
          <w:tcPr>
            <w:tcW w:w="1842" w:type="dxa"/>
            <w:tcBorders>
              <w:top w:val="single" w:sz="4" w:space="0" w:color="000000"/>
            </w:tcBorders>
          </w:tcPr>
          <w:p w:rsidR="00FC4D89" w:rsidRPr="00D14672" w:rsidRDefault="00FC4D89" w:rsidP="00FC4D89">
            <w:pPr>
              <w:rPr>
                <w:rFonts w:asciiTheme="minorHAnsi" w:hAnsiTheme="minorHAnsi"/>
                <w:sz w:val="16"/>
                <w:szCs w:val="16"/>
              </w:rPr>
            </w:pPr>
          </w:p>
        </w:tc>
      </w:tr>
      <w:tr w:rsidR="00A76CFB" w:rsidRPr="00FA7141" w:rsidTr="00A76CFB">
        <w:tblPrEx>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Ex>
        <w:tc>
          <w:tcPr>
            <w:tcW w:w="1668" w:type="dxa"/>
            <w:tcBorders>
              <w:top w:val="nil"/>
              <w:left w:val="nil"/>
              <w:bottom w:val="nil"/>
              <w:right w:val="nil"/>
            </w:tcBorders>
          </w:tcPr>
          <w:p w:rsidR="00A76CFB" w:rsidRPr="00FA7141" w:rsidRDefault="00A76CFB" w:rsidP="00A960EB">
            <w:pPr>
              <w:rPr>
                <w:rFonts w:asciiTheme="minorHAnsi" w:hAnsiTheme="minorHAnsi"/>
                <w:sz w:val="16"/>
                <w:szCs w:val="16"/>
              </w:rPr>
            </w:pPr>
            <w:r w:rsidRPr="00FA7141">
              <w:rPr>
                <w:rFonts w:asciiTheme="minorHAnsi" w:hAnsiTheme="minorHAnsi"/>
                <w:b/>
                <w:sz w:val="16"/>
                <w:szCs w:val="16"/>
              </w:rPr>
              <w:t>ARCHITEKTURA</w:t>
            </w:r>
            <w:r w:rsidRPr="00D57F63">
              <w:rPr>
                <w:rFonts w:ascii="Calibri" w:hAnsi="Calibri"/>
                <w:sz w:val="16"/>
                <w:szCs w:val="16"/>
              </w:rPr>
              <w:t xml:space="preserve"> BUDYNKU</w:t>
            </w:r>
            <w:r w:rsidRPr="00FA7141">
              <w:rPr>
                <w:rFonts w:asciiTheme="minorHAnsi" w:hAnsiTheme="minorHAnsi"/>
                <w:sz w:val="16"/>
                <w:szCs w:val="16"/>
              </w:rPr>
              <w:t xml:space="preserve"> </w:t>
            </w:r>
          </w:p>
        </w:tc>
        <w:tc>
          <w:tcPr>
            <w:tcW w:w="1417" w:type="dxa"/>
            <w:tcBorders>
              <w:top w:val="nil"/>
              <w:left w:val="nil"/>
              <w:bottom w:val="nil"/>
              <w:right w:val="nil"/>
            </w:tcBorders>
          </w:tcPr>
          <w:p w:rsidR="00A76CFB" w:rsidRPr="00FA7141" w:rsidRDefault="00A76CFB" w:rsidP="00A960EB">
            <w:pPr>
              <w:pStyle w:val="Default"/>
              <w:rPr>
                <w:rFonts w:asciiTheme="minorHAnsi" w:hAnsiTheme="minorHAnsi"/>
                <w:sz w:val="16"/>
                <w:szCs w:val="16"/>
              </w:rPr>
            </w:pPr>
            <w:r w:rsidRPr="00FA7141">
              <w:rPr>
                <w:rFonts w:asciiTheme="minorHAnsi" w:hAnsiTheme="minorHAnsi"/>
                <w:bCs/>
                <w:sz w:val="16"/>
                <w:szCs w:val="16"/>
              </w:rPr>
              <w:t xml:space="preserve">Projektant </w:t>
            </w:r>
            <w:r w:rsidRPr="00D57F63">
              <w:rPr>
                <w:rFonts w:ascii="Calibri" w:hAnsi="Calibri"/>
                <w:sz w:val="16"/>
                <w:szCs w:val="16"/>
              </w:rPr>
              <w:t>(obiektu)</w:t>
            </w:r>
          </w:p>
          <w:p w:rsidR="00A76CFB" w:rsidRPr="00FA7141" w:rsidRDefault="00A76CFB" w:rsidP="00A960EB">
            <w:pPr>
              <w:pStyle w:val="Default"/>
              <w:rPr>
                <w:rFonts w:asciiTheme="minorHAnsi" w:hAnsiTheme="minorHAnsi"/>
                <w:sz w:val="16"/>
                <w:szCs w:val="16"/>
              </w:rPr>
            </w:pPr>
            <w:r w:rsidRPr="00FA7141">
              <w:rPr>
                <w:rFonts w:asciiTheme="minorHAnsi" w:hAnsiTheme="minorHAnsi"/>
                <w:sz w:val="16"/>
                <w:szCs w:val="16"/>
              </w:rPr>
              <w:t>spec. uprawnień</w:t>
            </w:r>
          </w:p>
          <w:p w:rsidR="00A76CFB" w:rsidRPr="00FA7141" w:rsidRDefault="00A76CFB" w:rsidP="00A960EB">
            <w:pPr>
              <w:pStyle w:val="Default"/>
              <w:rPr>
                <w:rFonts w:asciiTheme="minorHAnsi" w:hAnsiTheme="minorHAnsi"/>
                <w:sz w:val="16"/>
                <w:szCs w:val="16"/>
              </w:rPr>
            </w:pPr>
            <w:r w:rsidRPr="00FA7141">
              <w:rPr>
                <w:rFonts w:asciiTheme="minorHAnsi" w:hAnsiTheme="minorHAnsi"/>
                <w:sz w:val="16"/>
                <w:szCs w:val="16"/>
              </w:rPr>
              <w:t xml:space="preserve">numer </w:t>
            </w:r>
            <w:proofErr w:type="spellStart"/>
            <w:r w:rsidRPr="00FA7141">
              <w:rPr>
                <w:rFonts w:asciiTheme="minorHAnsi" w:hAnsiTheme="minorHAnsi"/>
                <w:sz w:val="16"/>
                <w:szCs w:val="16"/>
              </w:rPr>
              <w:t>upr</w:t>
            </w:r>
            <w:proofErr w:type="spellEnd"/>
            <w:r w:rsidRPr="00FA7141">
              <w:rPr>
                <w:rFonts w:asciiTheme="minorHAnsi" w:hAnsiTheme="minorHAnsi"/>
                <w:sz w:val="16"/>
                <w:szCs w:val="16"/>
              </w:rPr>
              <w:t xml:space="preserve">. </w:t>
            </w:r>
          </w:p>
        </w:tc>
        <w:tc>
          <w:tcPr>
            <w:tcW w:w="3686" w:type="dxa"/>
            <w:tcBorders>
              <w:top w:val="nil"/>
              <w:left w:val="nil"/>
              <w:bottom w:val="nil"/>
              <w:right w:val="nil"/>
            </w:tcBorders>
          </w:tcPr>
          <w:p w:rsidR="00A76CFB" w:rsidRPr="00FA7141" w:rsidRDefault="00A76CFB" w:rsidP="00A960EB">
            <w:pPr>
              <w:rPr>
                <w:rFonts w:asciiTheme="minorHAnsi" w:hAnsiTheme="minorHAnsi"/>
                <w:b/>
                <w:sz w:val="16"/>
                <w:szCs w:val="16"/>
              </w:rPr>
            </w:pPr>
            <w:r w:rsidRPr="00FA7141">
              <w:rPr>
                <w:rFonts w:asciiTheme="minorHAnsi" w:hAnsiTheme="minorHAnsi"/>
                <w:b/>
                <w:sz w:val="16"/>
                <w:szCs w:val="16"/>
              </w:rPr>
              <w:t>mgr inż. arch. Piotr Jurczak</w:t>
            </w:r>
          </w:p>
          <w:p w:rsidR="00A76CFB" w:rsidRPr="00FA7141" w:rsidRDefault="00A76CFB" w:rsidP="00A960EB">
            <w:pPr>
              <w:rPr>
                <w:rFonts w:asciiTheme="minorHAnsi" w:hAnsiTheme="minorHAnsi"/>
                <w:sz w:val="16"/>
                <w:szCs w:val="16"/>
              </w:rPr>
            </w:pPr>
            <w:r w:rsidRPr="00FA7141">
              <w:rPr>
                <w:rFonts w:asciiTheme="minorHAnsi" w:hAnsiTheme="minorHAnsi"/>
                <w:sz w:val="16"/>
                <w:szCs w:val="16"/>
              </w:rPr>
              <w:t>architektoniczna do projektowania bez ograniczeń</w:t>
            </w:r>
          </w:p>
          <w:p w:rsidR="00A76CFB" w:rsidRPr="00FA7141" w:rsidRDefault="00A76CFB" w:rsidP="00A960EB">
            <w:pPr>
              <w:rPr>
                <w:rFonts w:asciiTheme="minorHAnsi" w:hAnsiTheme="minorHAnsi"/>
                <w:sz w:val="16"/>
                <w:szCs w:val="16"/>
              </w:rPr>
            </w:pPr>
            <w:r w:rsidRPr="00FA7141">
              <w:rPr>
                <w:rFonts w:asciiTheme="minorHAnsi" w:hAnsiTheme="minorHAnsi"/>
                <w:sz w:val="16"/>
                <w:szCs w:val="16"/>
              </w:rPr>
              <w:t>20/PKOKK/2021</w:t>
            </w:r>
          </w:p>
        </w:tc>
        <w:tc>
          <w:tcPr>
            <w:tcW w:w="1134" w:type="dxa"/>
            <w:tcBorders>
              <w:top w:val="nil"/>
              <w:left w:val="nil"/>
              <w:bottom w:val="nil"/>
              <w:right w:val="nil"/>
            </w:tcBorders>
          </w:tcPr>
          <w:p w:rsidR="00A76CFB" w:rsidRPr="00FA7141" w:rsidRDefault="00E96BB2" w:rsidP="00A960EB">
            <w:pPr>
              <w:rPr>
                <w:rFonts w:asciiTheme="minorHAnsi" w:hAnsiTheme="minorHAnsi"/>
                <w:sz w:val="16"/>
                <w:szCs w:val="16"/>
              </w:rPr>
            </w:pPr>
            <w:sdt>
              <w:sdtPr>
                <w:rPr>
                  <w:rFonts w:asciiTheme="minorHAnsi" w:hAnsiTheme="minorHAnsi"/>
                  <w:sz w:val="16"/>
                  <w:szCs w:val="16"/>
                </w:rPr>
                <w:alias w:val="Data opublikowania"/>
                <w:id w:val="656362841"/>
                <w:placeholder>
                  <w:docPart w:val="331277DAE4A7490AB4D89B751AD08D80"/>
                </w:placeholder>
                <w:dataBinding w:prefixMappings="xmlns:ns0='http://schemas.microsoft.com/office/2006/coverPageProps' " w:xpath="/ns0:CoverPageProperties[1]/ns0:PublishDate[1]" w:storeItemID="{55AF091B-3C7A-41E3-B477-F2FDAA23CFDA}"/>
                <w:date w:fullDate="2024-10-11T00:00:00Z">
                  <w:dateFormat w:val="yyyy-MM-dd"/>
                  <w:lid w:val="pl-PL"/>
                  <w:storeMappedDataAs w:val="dateTime"/>
                  <w:calendar w:val="gregorian"/>
                </w:date>
              </w:sdtPr>
              <w:sdtContent>
                <w:r w:rsidR="00866563">
                  <w:rPr>
                    <w:rFonts w:asciiTheme="minorHAnsi" w:hAnsiTheme="minorHAnsi"/>
                    <w:sz w:val="16"/>
                    <w:szCs w:val="16"/>
                  </w:rPr>
                  <w:t>2024-10-11</w:t>
                </w:r>
              </w:sdtContent>
            </w:sdt>
          </w:p>
        </w:tc>
        <w:tc>
          <w:tcPr>
            <w:tcW w:w="1842" w:type="dxa"/>
            <w:tcBorders>
              <w:top w:val="nil"/>
              <w:left w:val="nil"/>
              <w:bottom w:val="nil"/>
              <w:right w:val="nil"/>
            </w:tcBorders>
          </w:tcPr>
          <w:p w:rsidR="00A76CFB" w:rsidRPr="00FA7141" w:rsidRDefault="00A76CFB" w:rsidP="00A960EB">
            <w:pPr>
              <w:rPr>
                <w:rFonts w:asciiTheme="minorHAnsi" w:hAnsiTheme="minorHAnsi"/>
                <w:sz w:val="16"/>
                <w:szCs w:val="16"/>
              </w:rPr>
            </w:pPr>
          </w:p>
        </w:tc>
      </w:tr>
      <w:tr w:rsidR="00A76CFB" w:rsidRPr="00FA7141" w:rsidTr="00A76CFB">
        <w:tblPrEx>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Ex>
        <w:tc>
          <w:tcPr>
            <w:tcW w:w="1668" w:type="dxa"/>
            <w:tcBorders>
              <w:top w:val="nil"/>
              <w:left w:val="nil"/>
              <w:bottom w:val="nil"/>
              <w:right w:val="nil"/>
            </w:tcBorders>
          </w:tcPr>
          <w:p w:rsidR="00A76CFB" w:rsidRPr="00FA7141" w:rsidRDefault="00A76CFB" w:rsidP="00A960EB">
            <w:pPr>
              <w:pStyle w:val="Default"/>
              <w:rPr>
                <w:rFonts w:asciiTheme="minorHAnsi" w:hAnsiTheme="minorHAnsi"/>
                <w:b/>
                <w:color w:val="auto"/>
                <w:sz w:val="16"/>
                <w:szCs w:val="16"/>
              </w:rPr>
            </w:pPr>
          </w:p>
        </w:tc>
        <w:tc>
          <w:tcPr>
            <w:tcW w:w="1417" w:type="dxa"/>
            <w:tcBorders>
              <w:top w:val="nil"/>
              <w:left w:val="nil"/>
              <w:bottom w:val="nil"/>
              <w:right w:val="nil"/>
            </w:tcBorders>
          </w:tcPr>
          <w:p w:rsidR="00A76CFB" w:rsidRPr="00FA7141" w:rsidRDefault="00A76CFB" w:rsidP="00A960EB">
            <w:pPr>
              <w:pStyle w:val="Default"/>
              <w:rPr>
                <w:rFonts w:asciiTheme="minorHAnsi" w:hAnsiTheme="minorHAnsi"/>
                <w:bCs/>
                <w:color w:val="auto"/>
                <w:sz w:val="16"/>
                <w:szCs w:val="16"/>
              </w:rPr>
            </w:pPr>
          </w:p>
        </w:tc>
        <w:tc>
          <w:tcPr>
            <w:tcW w:w="3686" w:type="dxa"/>
            <w:tcBorders>
              <w:top w:val="nil"/>
              <w:left w:val="nil"/>
              <w:bottom w:val="nil"/>
              <w:right w:val="nil"/>
            </w:tcBorders>
          </w:tcPr>
          <w:p w:rsidR="00A76CFB" w:rsidRPr="00FA7141" w:rsidRDefault="00A76CFB" w:rsidP="00A960EB">
            <w:pPr>
              <w:rPr>
                <w:rFonts w:asciiTheme="minorHAnsi" w:hAnsiTheme="minorHAnsi"/>
                <w:b/>
                <w:sz w:val="16"/>
                <w:szCs w:val="16"/>
              </w:rPr>
            </w:pPr>
          </w:p>
        </w:tc>
        <w:tc>
          <w:tcPr>
            <w:tcW w:w="1134" w:type="dxa"/>
            <w:tcBorders>
              <w:top w:val="nil"/>
              <w:left w:val="nil"/>
              <w:bottom w:val="nil"/>
              <w:right w:val="nil"/>
            </w:tcBorders>
          </w:tcPr>
          <w:p w:rsidR="00A76CFB" w:rsidRDefault="00A76CFB" w:rsidP="00A960EB">
            <w:pPr>
              <w:rPr>
                <w:rFonts w:asciiTheme="minorHAnsi" w:hAnsiTheme="minorHAnsi"/>
                <w:sz w:val="16"/>
                <w:szCs w:val="16"/>
              </w:rPr>
            </w:pPr>
          </w:p>
        </w:tc>
        <w:tc>
          <w:tcPr>
            <w:tcW w:w="1842" w:type="dxa"/>
            <w:tcBorders>
              <w:top w:val="nil"/>
              <w:left w:val="nil"/>
              <w:bottom w:val="nil"/>
              <w:right w:val="nil"/>
            </w:tcBorders>
          </w:tcPr>
          <w:p w:rsidR="00A76CFB" w:rsidRPr="00FA7141" w:rsidRDefault="00A76CFB" w:rsidP="00A960EB">
            <w:pPr>
              <w:rPr>
                <w:rFonts w:asciiTheme="minorHAnsi" w:hAnsiTheme="minorHAnsi"/>
                <w:sz w:val="16"/>
                <w:szCs w:val="16"/>
              </w:rPr>
            </w:pPr>
          </w:p>
        </w:tc>
      </w:tr>
      <w:tr w:rsidR="00A76CFB" w:rsidRPr="00FA7141" w:rsidTr="00A76CFB">
        <w:tblPrEx>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Ex>
        <w:tc>
          <w:tcPr>
            <w:tcW w:w="1668" w:type="dxa"/>
            <w:tcBorders>
              <w:top w:val="nil"/>
              <w:left w:val="nil"/>
              <w:bottom w:val="nil"/>
              <w:right w:val="nil"/>
            </w:tcBorders>
          </w:tcPr>
          <w:tbl>
            <w:tblPr>
              <w:tblW w:w="9747" w:type="dxa"/>
              <w:tblLayout w:type="fixed"/>
              <w:tblLook w:val="04A0"/>
            </w:tblPr>
            <w:tblGrid>
              <w:gridCol w:w="2235"/>
              <w:gridCol w:w="708"/>
              <w:gridCol w:w="3828"/>
              <w:gridCol w:w="1134"/>
              <w:gridCol w:w="1842"/>
            </w:tblGrid>
            <w:tr w:rsidR="00200725" w:rsidRPr="00AF0DB5" w:rsidTr="00E949EF">
              <w:tc>
                <w:tcPr>
                  <w:tcW w:w="2235" w:type="dxa"/>
                </w:tcPr>
                <w:p w:rsidR="00200725" w:rsidRDefault="00200725" w:rsidP="00E949EF">
                  <w:pPr>
                    <w:pStyle w:val="Default"/>
                    <w:rPr>
                      <w:rFonts w:ascii="Calibri" w:hAnsi="Calibri"/>
                      <w:sz w:val="12"/>
                      <w:szCs w:val="12"/>
                    </w:rPr>
                  </w:pPr>
                  <w:r>
                    <w:rPr>
                      <w:rFonts w:ascii="Calibri" w:hAnsi="Calibri"/>
                      <w:sz w:val="12"/>
                      <w:szCs w:val="12"/>
                    </w:rPr>
                    <w:t>OSOBY BIORĄCE UDZIAŁ W OPRACOWANIU PROJEKTU:</w:t>
                  </w:r>
                </w:p>
                <w:p w:rsidR="00200725" w:rsidRPr="00AF0DB5" w:rsidRDefault="00200725" w:rsidP="00E949EF">
                  <w:pPr>
                    <w:pStyle w:val="Default"/>
                    <w:rPr>
                      <w:rFonts w:asciiTheme="minorHAnsi" w:hAnsiTheme="minorHAnsi"/>
                      <w:color w:val="auto"/>
                      <w:sz w:val="16"/>
                      <w:szCs w:val="16"/>
                    </w:rPr>
                  </w:pPr>
                </w:p>
              </w:tc>
              <w:tc>
                <w:tcPr>
                  <w:tcW w:w="708" w:type="dxa"/>
                </w:tcPr>
                <w:p w:rsidR="00200725" w:rsidRPr="00AF0DB5" w:rsidRDefault="00200725" w:rsidP="00E949EF">
                  <w:pPr>
                    <w:pStyle w:val="Default"/>
                    <w:rPr>
                      <w:rFonts w:ascii="Calibri" w:hAnsi="Calibri"/>
                      <w:color w:val="auto"/>
                      <w:sz w:val="16"/>
                      <w:szCs w:val="16"/>
                    </w:rPr>
                  </w:pPr>
                </w:p>
              </w:tc>
              <w:tc>
                <w:tcPr>
                  <w:tcW w:w="3828" w:type="dxa"/>
                </w:tcPr>
                <w:p w:rsidR="00200725" w:rsidRPr="00AF0DB5" w:rsidRDefault="00200725" w:rsidP="00E949EF">
                  <w:pPr>
                    <w:rPr>
                      <w:rFonts w:ascii="Calibri" w:hAnsi="Calibri"/>
                      <w:sz w:val="16"/>
                      <w:szCs w:val="16"/>
                    </w:rPr>
                  </w:pPr>
                </w:p>
              </w:tc>
              <w:tc>
                <w:tcPr>
                  <w:tcW w:w="1134" w:type="dxa"/>
                </w:tcPr>
                <w:p w:rsidR="00200725" w:rsidRPr="00AF0DB5" w:rsidRDefault="00200725" w:rsidP="00E949EF">
                  <w:pPr>
                    <w:rPr>
                      <w:rFonts w:asciiTheme="minorHAnsi" w:hAnsiTheme="minorHAnsi"/>
                      <w:sz w:val="16"/>
                      <w:szCs w:val="16"/>
                    </w:rPr>
                  </w:pPr>
                </w:p>
              </w:tc>
              <w:tc>
                <w:tcPr>
                  <w:tcW w:w="1842" w:type="dxa"/>
                </w:tcPr>
                <w:p w:rsidR="00200725" w:rsidRPr="00AF0DB5" w:rsidRDefault="00200725" w:rsidP="00E949EF">
                  <w:pPr>
                    <w:rPr>
                      <w:rFonts w:ascii="Calibri" w:hAnsi="Calibri"/>
                      <w:sz w:val="16"/>
                      <w:szCs w:val="16"/>
                    </w:rPr>
                  </w:pPr>
                </w:p>
              </w:tc>
            </w:tr>
          </w:tbl>
          <w:p w:rsidR="00A76CFB" w:rsidRPr="00FA7141" w:rsidRDefault="00A76CFB" w:rsidP="00A960EB">
            <w:pPr>
              <w:pStyle w:val="Default"/>
              <w:rPr>
                <w:rFonts w:asciiTheme="minorHAnsi" w:hAnsiTheme="minorHAnsi"/>
                <w:sz w:val="16"/>
                <w:szCs w:val="16"/>
              </w:rPr>
            </w:pPr>
          </w:p>
        </w:tc>
        <w:tc>
          <w:tcPr>
            <w:tcW w:w="1417" w:type="dxa"/>
            <w:tcBorders>
              <w:top w:val="nil"/>
              <w:left w:val="nil"/>
              <w:bottom w:val="nil"/>
              <w:right w:val="nil"/>
            </w:tcBorders>
          </w:tcPr>
          <w:p w:rsidR="00A76CFB" w:rsidRPr="00FA7141" w:rsidRDefault="00A76CFB" w:rsidP="00A960EB">
            <w:pPr>
              <w:pStyle w:val="Default"/>
              <w:rPr>
                <w:rFonts w:asciiTheme="minorHAnsi" w:hAnsiTheme="minorHAnsi"/>
                <w:bCs/>
                <w:sz w:val="16"/>
                <w:szCs w:val="16"/>
              </w:rPr>
            </w:pPr>
          </w:p>
        </w:tc>
        <w:tc>
          <w:tcPr>
            <w:tcW w:w="3686" w:type="dxa"/>
            <w:tcBorders>
              <w:top w:val="nil"/>
              <w:left w:val="nil"/>
              <w:bottom w:val="nil"/>
              <w:right w:val="nil"/>
            </w:tcBorders>
          </w:tcPr>
          <w:p w:rsidR="00A76CFB" w:rsidRPr="00FA7141" w:rsidRDefault="00A76CFB" w:rsidP="00A960EB">
            <w:pPr>
              <w:rPr>
                <w:rFonts w:asciiTheme="minorHAnsi" w:hAnsiTheme="minorHAnsi"/>
                <w:sz w:val="16"/>
                <w:szCs w:val="16"/>
              </w:rPr>
            </w:pPr>
          </w:p>
        </w:tc>
        <w:tc>
          <w:tcPr>
            <w:tcW w:w="1134" w:type="dxa"/>
            <w:tcBorders>
              <w:top w:val="nil"/>
              <w:left w:val="nil"/>
              <w:bottom w:val="nil"/>
              <w:right w:val="nil"/>
            </w:tcBorders>
          </w:tcPr>
          <w:p w:rsidR="00A76CFB" w:rsidRPr="00FA7141" w:rsidRDefault="00A76CFB" w:rsidP="00A960EB">
            <w:pPr>
              <w:rPr>
                <w:rFonts w:asciiTheme="minorHAnsi" w:hAnsiTheme="minorHAnsi"/>
                <w:sz w:val="16"/>
                <w:szCs w:val="16"/>
              </w:rPr>
            </w:pPr>
          </w:p>
        </w:tc>
        <w:tc>
          <w:tcPr>
            <w:tcW w:w="1842" w:type="dxa"/>
            <w:tcBorders>
              <w:top w:val="nil"/>
              <w:left w:val="nil"/>
              <w:bottom w:val="nil"/>
              <w:right w:val="nil"/>
            </w:tcBorders>
          </w:tcPr>
          <w:p w:rsidR="00A76CFB" w:rsidRPr="00FA7141" w:rsidRDefault="00A76CFB" w:rsidP="00A960EB">
            <w:pPr>
              <w:rPr>
                <w:rFonts w:asciiTheme="minorHAnsi" w:hAnsiTheme="minorHAnsi"/>
                <w:sz w:val="16"/>
                <w:szCs w:val="16"/>
              </w:rPr>
            </w:pPr>
          </w:p>
        </w:tc>
      </w:tr>
      <w:tr w:rsidR="001A24BC" w:rsidRPr="00FA7141" w:rsidTr="00474020">
        <w:tc>
          <w:tcPr>
            <w:tcW w:w="1668" w:type="dxa"/>
          </w:tcPr>
          <w:p w:rsidR="001A24BC" w:rsidRPr="00FA7141" w:rsidRDefault="001A24BC" w:rsidP="00474020">
            <w:pPr>
              <w:pStyle w:val="Default"/>
              <w:rPr>
                <w:rFonts w:asciiTheme="minorHAnsi" w:hAnsiTheme="minorHAnsi"/>
                <w:b/>
                <w:color w:val="auto"/>
                <w:sz w:val="16"/>
                <w:szCs w:val="16"/>
              </w:rPr>
            </w:pPr>
            <w:r w:rsidRPr="00FA7141">
              <w:rPr>
                <w:rFonts w:asciiTheme="minorHAnsi" w:hAnsiTheme="minorHAnsi"/>
                <w:b/>
                <w:color w:val="auto"/>
                <w:sz w:val="16"/>
                <w:szCs w:val="16"/>
              </w:rPr>
              <w:t>ARCHITEKTURA</w:t>
            </w:r>
          </w:p>
          <w:p w:rsidR="001A24BC" w:rsidRPr="00FA7141" w:rsidRDefault="001A24BC" w:rsidP="00474020">
            <w:pPr>
              <w:rPr>
                <w:rFonts w:asciiTheme="minorHAnsi" w:hAnsiTheme="minorHAnsi"/>
                <w:sz w:val="16"/>
                <w:szCs w:val="16"/>
              </w:rPr>
            </w:pPr>
          </w:p>
        </w:tc>
        <w:tc>
          <w:tcPr>
            <w:tcW w:w="1417" w:type="dxa"/>
          </w:tcPr>
          <w:p w:rsidR="001A24BC" w:rsidRPr="00FA7141" w:rsidRDefault="001A24BC" w:rsidP="00474020">
            <w:pPr>
              <w:pStyle w:val="Default"/>
              <w:rPr>
                <w:rFonts w:asciiTheme="minorHAnsi" w:hAnsiTheme="minorHAnsi"/>
                <w:color w:val="auto"/>
                <w:sz w:val="16"/>
                <w:szCs w:val="16"/>
              </w:rPr>
            </w:pPr>
            <w:r w:rsidRPr="00FA7141">
              <w:rPr>
                <w:rFonts w:asciiTheme="minorHAnsi" w:hAnsiTheme="minorHAnsi"/>
                <w:bCs/>
                <w:color w:val="auto"/>
                <w:sz w:val="16"/>
                <w:szCs w:val="16"/>
              </w:rPr>
              <w:t>Sprawdzający</w:t>
            </w:r>
          </w:p>
          <w:p w:rsidR="001A24BC" w:rsidRPr="00FA7141" w:rsidRDefault="001A24BC" w:rsidP="00474020">
            <w:pPr>
              <w:pStyle w:val="Default"/>
              <w:rPr>
                <w:rFonts w:asciiTheme="minorHAnsi" w:hAnsiTheme="minorHAnsi"/>
                <w:color w:val="auto"/>
                <w:sz w:val="16"/>
                <w:szCs w:val="16"/>
              </w:rPr>
            </w:pPr>
            <w:r w:rsidRPr="00FA7141">
              <w:rPr>
                <w:rFonts w:asciiTheme="minorHAnsi" w:hAnsiTheme="minorHAnsi"/>
                <w:color w:val="auto"/>
                <w:sz w:val="16"/>
                <w:szCs w:val="16"/>
              </w:rPr>
              <w:t>spec. uprawnień</w:t>
            </w:r>
          </w:p>
          <w:p w:rsidR="001A24BC" w:rsidRPr="00FA7141" w:rsidRDefault="001A24BC" w:rsidP="00474020">
            <w:pPr>
              <w:pStyle w:val="Default"/>
              <w:rPr>
                <w:rFonts w:asciiTheme="minorHAnsi" w:hAnsiTheme="minorHAnsi"/>
                <w:color w:val="auto"/>
                <w:sz w:val="16"/>
                <w:szCs w:val="16"/>
              </w:rPr>
            </w:pPr>
            <w:r w:rsidRPr="00FA7141">
              <w:rPr>
                <w:rFonts w:asciiTheme="minorHAnsi" w:hAnsiTheme="minorHAnsi"/>
                <w:color w:val="auto"/>
                <w:sz w:val="16"/>
                <w:szCs w:val="16"/>
              </w:rPr>
              <w:t xml:space="preserve">numer </w:t>
            </w:r>
            <w:proofErr w:type="spellStart"/>
            <w:r w:rsidRPr="00FA7141">
              <w:rPr>
                <w:rFonts w:asciiTheme="minorHAnsi" w:hAnsiTheme="minorHAnsi"/>
                <w:color w:val="auto"/>
                <w:sz w:val="16"/>
                <w:szCs w:val="16"/>
              </w:rPr>
              <w:t>upr</w:t>
            </w:r>
            <w:proofErr w:type="spellEnd"/>
            <w:r w:rsidRPr="00FA7141">
              <w:rPr>
                <w:rFonts w:asciiTheme="minorHAnsi" w:hAnsiTheme="minorHAnsi"/>
                <w:color w:val="auto"/>
                <w:sz w:val="16"/>
                <w:szCs w:val="16"/>
              </w:rPr>
              <w:t xml:space="preserve">. </w:t>
            </w:r>
          </w:p>
        </w:tc>
        <w:tc>
          <w:tcPr>
            <w:tcW w:w="3686" w:type="dxa"/>
          </w:tcPr>
          <w:p w:rsidR="001A24BC" w:rsidRPr="00FA7141" w:rsidRDefault="001A24BC" w:rsidP="00474020">
            <w:pPr>
              <w:rPr>
                <w:rFonts w:asciiTheme="minorHAnsi" w:hAnsiTheme="minorHAnsi"/>
                <w:b/>
                <w:sz w:val="16"/>
                <w:szCs w:val="16"/>
              </w:rPr>
            </w:pPr>
            <w:r w:rsidRPr="00FA7141">
              <w:rPr>
                <w:rFonts w:asciiTheme="minorHAnsi" w:hAnsiTheme="minorHAnsi"/>
                <w:b/>
                <w:sz w:val="16"/>
                <w:szCs w:val="16"/>
              </w:rPr>
              <w:t>mgr inż. arch. Przemysław Sznajder</w:t>
            </w:r>
          </w:p>
          <w:p w:rsidR="001A24BC" w:rsidRPr="00FA7141" w:rsidRDefault="001A24BC" w:rsidP="00474020">
            <w:pPr>
              <w:rPr>
                <w:rFonts w:asciiTheme="minorHAnsi" w:hAnsiTheme="minorHAnsi"/>
                <w:sz w:val="16"/>
                <w:szCs w:val="16"/>
              </w:rPr>
            </w:pPr>
            <w:r w:rsidRPr="00FA7141">
              <w:rPr>
                <w:rFonts w:asciiTheme="minorHAnsi" w:hAnsiTheme="minorHAnsi"/>
                <w:sz w:val="16"/>
                <w:szCs w:val="16"/>
              </w:rPr>
              <w:t>architektoniczna do projektowania bez ograniczeń</w:t>
            </w:r>
          </w:p>
          <w:p w:rsidR="001A24BC" w:rsidRPr="00FA7141" w:rsidRDefault="001A24BC" w:rsidP="00474020">
            <w:pPr>
              <w:rPr>
                <w:rFonts w:asciiTheme="minorHAnsi" w:hAnsiTheme="minorHAnsi"/>
                <w:sz w:val="16"/>
                <w:szCs w:val="16"/>
              </w:rPr>
            </w:pPr>
            <w:r w:rsidRPr="00FA7141">
              <w:rPr>
                <w:rFonts w:asciiTheme="minorHAnsi" w:hAnsiTheme="minorHAnsi"/>
                <w:sz w:val="16"/>
                <w:szCs w:val="16"/>
              </w:rPr>
              <w:t>68/98</w:t>
            </w:r>
          </w:p>
        </w:tc>
        <w:tc>
          <w:tcPr>
            <w:tcW w:w="1134" w:type="dxa"/>
          </w:tcPr>
          <w:p w:rsidR="001A24BC" w:rsidRPr="00FA7141" w:rsidRDefault="00E96BB2" w:rsidP="00474020">
            <w:pPr>
              <w:rPr>
                <w:rFonts w:asciiTheme="minorHAnsi" w:hAnsiTheme="minorHAnsi"/>
                <w:sz w:val="16"/>
                <w:szCs w:val="16"/>
              </w:rPr>
            </w:pPr>
            <w:sdt>
              <w:sdtPr>
                <w:rPr>
                  <w:rFonts w:asciiTheme="minorHAnsi" w:hAnsiTheme="minorHAnsi"/>
                  <w:sz w:val="16"/>
                  <w:szCs w:val="16"/>
                </w:rPr>
                <w:alias w:val="Data opublikowania"/>
                <w:id w:val="512960850"/>
                <w:placeholder>
                  <w:docPart w:val="0BEB18DA5C554FF890E8E5C1B0089E8A"/>
                </w:placeholder>
                <w:dataBinding w:prefixMappings="xmlns:ns0='http://schemas.microsoft.com/office/2006/coverPageProps' " w:xpath="/ns0:CoverPageProperties[1]/ns0:PublishDate[1]" w:storeItemID="{55AF091B-3C7A-41E3-B477-F2FDAA23CFDA}"/>
                <w:date w:fullDate="2024-10-11T00:00:00Z">
                  <w:dateFormat w:val="yyyy-MM-dd"/>
                  <w:lid w:val="pl-PL"/>
                  <w:storeMappedDataAs w:val="dateTime"/>
                  <w:calendar w:val="gregorian"/>
                </w:date>
              </w:sdtPr>
              <w:sdtContent>
                <w:r w:rsidR="00866563">
                  <w:rPr>
                    <w:rFonts w:asciiTheme="minorHAnsi" w:hAnsiTheme="minorHAnsi"/>
                    <w:sz w:val="16"/>
                    <w:szCs w:val="16"/>
                  </w:rPr>
                  <w:t>2024-10-11</w:t>
                </w:r>
              </w:sdtContent>
            </w:sdt>
          </w:p>
        </w:tc>
        <w:tc>
          <w:tcPr>
            <w:tcW w:w="1842" w:type="dxa"/>
          </w:tcPr>
          <w:p w:rsidR="001A24BC" w:rsidRPr="00FA7141" w:rsidRDefault="001A24BC" w:rsidP="00474020">
            <w:pPr>
              <w:rPr>
                <w:rFonts w:asciiTheme="minorHAnsi" w:hAnsiTheme="minorHAnsi"/>
                <w:sz w:val="16"/>
                <w:szCs w:val="16"/>
              </w:rPr>
            </w:pPr>
          </w:p>
        </w:tc>
      </w:tr>
      <w:tr w:rsidR="001A24BC" w:rsidRPr="00FA7141" w:rsidTr="00474020">
        <w:tc>
          <w:tcPr>
            <w:tcW w:w="1668" w:type="dxa"/>
          </w:tcPr>
          <w:p w:rsidR="001A24BC" w:rsidRPr="00FA7141" w:rsidRDefault="001A24BC" w:rsidP="00474020">
            <w:pPr>
              <w:pStyle w:val="Default"/>
              <w:rPr>
                <w:rFonts w:asciiTheme="minorHAnsi" w:hAnsiTheme="minorHAnsi"/>
                <w:b/>
                <w:color w:val="auto"/>
                <w:sz w:val="16"/>
                <w:szCs w:val="16"/>
              </w:rPr>
            </w:pPr>
          </w:p>
        </w:tc>
        <w:tc>
          <w:tcPr>
            <w:tcW w:w="1417" w:type="dxa"/>
          </w:tcPr>
          <w:p w:rsidR="001A24BC" w:rsidRPr="00FA7141" w:rsidRDefault="001A24BC" w:rsidP="00474020">
            <w:pPr>
              <w:pStyle w:val="Default"/>
              <w:rPr>
                <w:rFonts w:asciiTheme="minorHAnsi" w:hAnsiTheme="minorHAnsi"/>
                <w:bCs/>
                <w:color w:val="auto"/>
                <w:sz w:val="16"/>
                <w:szCs w:val="16"/>
              </w:rPr>
            </w:pPr>
          </w:p>
        </w:tc>
        <w:tc>
          <w:tcPr>
            <w:tcW w:w="3686" w:type="dxa"/>
          </w:tcPr>
          <w:p w:rsidR="001A24BC" w:rsidRPr="00FA7141" w:rsidRDefault="001A24BC" w:rsidP="00474020">
            <w:pPr>
              <w:rPr>
                <w:rFonts w:asciiTheme="minorHAnsi" w:hAnsiTheme="minorHAnsi"/>
                <w:b/>
                <w:sz w:val="16"/>
                <w:szCs w:val="16"/>
              </w:rPr>
            </w:pPr>
          </w:p>
        </w:tc>
        <w:tc>
          <w:tcPr>
            <w:tcW w:w="1134" w:type="dxa"/>
          </w:tcPr>
          <w:p w:rsidR="001A24BC" w:rsidRDefault="001A24BC" w:rsidP="00474020">
            <w:pPr>
              <w:rPr>
                <w:rFonts w:asciiTheme="minorHAnsi" w:hAnsiTheme="minorHAnsi"/>
                <w:sz w:val="16"/>
                <w:szCs w:val="16"/>
              </w:rPr>
            </w:pPr>
          </w:p>
        </w:tc>
        <w:tc>
          <w:tcPr>
            <w:tcW w:w="1842" w:type="dxa"/>
          </w:tcPr>
          <w:p w:rsidR="001A24BC" w:rsidRPr="00FA7141" w:rsidRDefault="001A24BC" w:rsidP="00474020">
            <w:pPr>
              <w:rPr>
                <w:rFonts w:asciiTheme="minorHAnsi" w:hAnsiTheme="minorHAnsi"/>
                <w:sz w:val="16"/>
                <w:szCs w:val="16"/>
              </w:rPr>
            </w:pPr>
          </w:p>
        </w:tc>
      </w:tr>
      <w:tr w:rsidR="003B51AB" w:rsidRPr="00FA7141" w:rsidTr="00A76CFB">
        <w:tblPrEx>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Ex>
        <w:tc>
          <w:tcPr>
            <w:tcW w:w="1668" w:type="dxa"/>
            <w:tcBorders>
              <w:top w:val="nil"/>
              <w:left w:val="nil"/>
              <w:bottom w:val="nil"/>
              <w:right w:val="nil"/>
            </w:tcBorders>
          </w:tcPr>
          <w:p w:rsidR="003B51AB" w:rsidRPr="00FA7141" w:rsidRDefault="003B51AB" w:rsidP="00A960EB">
            <w:pPr>
              <w:pStyle w:val="Default"/>
              <w:rPr>
                <w:rFonts w:asciiTheme="minorHAnsi" w:hAnsiTheme="minorHAnsi"/>
                <w:b/>
                <w:sz w:val="16"/>
                <w:szCs w:val="16"/>
              </w:rPr>
            </w:pPr>
            <w:r w:rsidRPr="00FA7141">
              <w:rPr>
                <w:rFonts w:asciiTheme="minorHAnsi" w:hAnsiTheme="minorHAnsi"/>
                <w:b/>
                <w:sz w:val="16"/>
                <w:szCs w:val="16"/>
              </w:rPr>
              <w:t>KONSTRUKCJA</w:t>
            </w:r>
          </w:p>
          <w:p w:rsidR="003B51AB" w:rsidRPr="00FA7141" w:rsidRDefault="003B51AB" w:rsidP="00A960EB">
            <w:pPr>
              <w:pStyle w:val="Default"/>
              <w:rPr>
                <w:rFonts w:asciiTheme="minorHAnsi" w:hAnsiTheme="minorHAnsi"/>
                <w:sz w:val="16"/>
                <w:szCs w:val="16"/>
              </w:rPr>
            </w:pPr>
            <w:r w:rsidRPr="00D57F63">
              <w:rPr>
                <w:rFonts w:ascii="Calibri" w:hAnsi="Calibri"/>
                <w:sz w:val="14"/>
                <w:szCs w:val="14"/>
              </w:rPr>
              <w:t>OPINIA GEOTECHNICZNA</w:t>
            </w:r>
          </w:p>
        </w:tc>
        <w:tc>
          <w:tcPr>
            <w:tcW w:w="1417" w:type="dxa"/>
            <w:tcBorders>
              <w:top w:val="nil"/>
              <w:left w:val="nil"/>
              <w:bottom w:val="nil"/>
              <w:right w:val="nil"/>
            </w:tcBorders>
          </w:tcPr>
          <w:p w:rsidR="003B51AB" w:rsidRPr="00FA7141" w:rsidRDefault="003B51AB" w:rsidP="00A960EB">
            <w:pPr>
              <w:pStyle w:val="Default"/>
              <w:rPr>
                <w:rFonts w:asciiTheme="minorHAnsi" w:hAnsiTheme="minorHAnsi"/>
                <w:sz w:val="16"/>
                <w:szCs w:val="16"/>
              </w:rPr>
            </w:pPr>
            <w:r w:rsidRPr="00FA7141">
              <w:rPr>
                <w:rFonts w:asciiTheme="minorHAnsi" w:hAnsiTheme="minorHAnsi"/>
                <w:bCs/>
                <w:sz w:val="16"/>
                <w:szCs w:val="16"/>
              </w:rPr>
              <w:t>Projektant</w:t>
            </w:r>
          </w:p>
          <w:p w:rsidR="003B51AB" w:rsidRPr="00FA7141" w:rsidRDefault="003B51AB" w:rsidP="00A960EB">
            <w:pPr>
              <w:pStyle w:val="Default"/>
              <w:rPr>
                <w:rFonts w:asciiTheme="minorHAnsi" w:hAnsiTheme="minorHAnsi"/>
                <w:sz w:val="16"/>
                <w:szCs w:val="16"/>
              </w:rPr>
            </w:pPr>
            <w:r w:rsidRPr="00FA7141">
              <w:rPr>
                <w:rFonts w:asciiTheme="minorHAnsi" w:hAnsiTheme="minorHAnsi"/>
                <w:sz w:val="16"/>
                <w:szCs w:val="16"/>
              </w:rPr>
              <w:t>spec. uprawnień</w:t>
            </w:r>
          </w:p>
          <w:p w:rsidR="003B51AB" w:rsidRPr="00FA7141" w:rsidRDefault="003B51AB" w:rsidP="00A960EB">
            <w:pPr>
              <w:pStyle w:val="Default"/>
              <w:rPr>
                <w:rFonts w:asciiTheme="minorHAnsi" w:hAnsiTheme="minorHAnsi"/>
                <w:bCs/>
                <w:sz w:val="16"/>
                <w:szCs w:val="16"/>
              </w:rPr>
            </w:pPr>
            <w:r w:rsidRPr="00FA7141">
              <w:rPr>
                <w:rFonts w:asciiTheme="minorHAnsi" w:hAnsiTheme="minorHAnsi"/>
                <w:sz w:val="16"/>
                <w:szCs w:val="16"/>
              </w:rPr>
              <w:t xml:space="preserve">numer </w:t>
            </w:r>
            <w:proofErr w:type="spellStart"/>
            <w:r w:rsidRPr="00FA7141">
              <w:rPr>
                <w:rFonts w:asciiTheme="minorHAnsi" w:hAnsiTheme="minorHAnsi"/>
                <w:sz w:val="16"/>
                <w:szCs w:val="16"/>
              </w:rPr>
              <w:t>upr</w:t>
            </w:r>
            <w:proofErr w:type="spellEnd"/>
            <w:r w:rsidRPr="00FA7141">
              <w:rPr>
                <w:rFonts w:asciiTheme="minorHAnsi" w:hAnsiTheme="minorHAnsi"/>
                <w:sz w:val="16"/>
                <w:szCs w:val="16"/>
              </w:rPr>
              <w:t>.</w:t>
            </w:r>
          </w:p>
        </w:tc>
        <w:tc>
          <w:tcPr>
            <w:tcW w:w="3686" w:type="dxa"/>
            <w:tcBorders>
              <w:top w:val="nil"/>
              <w:left w:val="nil"/>
              <w:bottom w:val="nil"/>
              <w:right w:val="nil"/>
            </w:tcBorders>
          </w:tcPr>
          <w:p w:rsidR="00E17EE9" w:rsidRPr="00EA6E22" w:rsidRDefault="00E17EE9" w:rsidP="00E17EE9">
            <w:pPr>
              <w:rPr>
                <w:rFonts w:asciiTheme="minorHAnsi" w:hAnsiTheme="minorHAnsi"/>
                <w:b/>
                <w:sz w:val="16"/>
                <w:szCs w:val="16"/>
              </w:rPr>
            </w:pPr>
            <w:r>
              <w:rPr>
                <w:rFonts w:asciiTheme="minorHAnsi" w:hAnsiTheme="minorHAnsi"/>
                <w:b/>
                <w:sz w:val="16"/>
                <w:szCs w:val="16"/>
              </w:rPr>
              <w:t xml:space="preserve">mgr </w:t>
            </w:r>
            <w:r w:rsidRPr="00EA6E22">
              <w:rPr>
                <w:rFonts w:asciiTheme="minorHAnsi" w:hAnsiTheme="minorHAnsi"/>
                <w:b/>
                <w:sz w:val="16"/>
                <w:szCs w:val="16"/>
              </w:rPr>
              <w:t>inż. Piotr Marszałek</w:t>
            </w:r>
          </w:p>
          <w:p w:rsidR="003B51AB" w:rsidRPr="00FA7141" w:rsidRDefault="003B51AB" w:rsidP="00403DEB">
            <w:pPr>
              <w:pStyle w:val="Default"/>
              <w:rPr>
                <w:rFonts w:asciiTheme="minorHAnsi" w:hAnsiTheme="minorHAnsi"/>
                <w:sz w:val="16"/>
                <w:szCs w:val="16"/>
              </w:rPr>
            </w:pPr>
            <w:r w:rsidRPr="00FA7141">
              <w:rPr>
                <w:rFonts w:asciiTheme="minorHAnsi" w:hAnsiTheme="minorHAnsi"/>
                <w:sz w:val="16"/>
                <w:szCs w:val="16"/>
              </w:rPr>
              <w:t xml:space="preserve">do proj. bez ograniczeń w spec. </w:t>
            </w:r>
            <w:proofErr w:type="spellStart"/>
            <w:r>
              <w:rPr>
                <w:rFonts w:asciiTheme="minorHAnsi" w:hAnsiTheme="minorHAnsi"/>
                <w:sz w:val="16"/>
                <w:szCs w:val="16"/>
              </w:rPr>
              <w:t>k</w:t>
            </w:r>
            <w:r w:rsidRPr="00FA7141">
              <w:rPr>
                <w:rFonts w:asciiTheme="minorHAnsi" w:hAnsiTheme="minorHAnsi"/>
                <w:sz w:val="16"/>
                <w:szCs w:val="16"/>
              </w:rPr>
              <w:t>onstr</w:t>
            </w:r>
            <w:r>
              <w:rPr>
                <w:rFonts w:asciiTheme="minorHAnsi" w:hAnsiTheme="minorHAnsi"/>
                <w:sz w:val="16"/>
                <w:szCs w:val="16"/>
              </w:rPr>
              <w:t>.</w:t>
            </w:r>
            <w:r w:rsidRPr="00FA7141">
              <w:rPr>
                <w:rFonts w:asciiTheme="minorHAnsi" w:hAnsiTheme="minorHAnsi"/>
                <w:sz w:val="16"/>
                <w:szCs w:val="16"/>
              </w:rPr>
              <w:t>-budowlanej</w:t>
            </w:r>
            <w:proofErr w:type="spellEnd"/>
          </w:p>
          <w:p w:rsidR="003B51AB" w:rsidRPr="007E427E" w:rsidRDefault="00E17EE9" w:rsidP="00403DEB">
            <w:pPr>
              <w:rPr>
                <w:rFonts w:asciiTheme="minorHAnsi" w:hAnsiTheme="minorHAnsi"/>
                <w:sz w:val="16"/>
                <w:szCs w:val="16"/>
              </w:rPr>
            </w:pPr>
            <w:r w:rsidRPr="00EA6E22">
              <w:rPr>
                <w:rFonts w:asciiTheme="minorHAnsi" w:hAnsiTheme="minorHAnsi"/>
                <w:sz w:val="16"/>
                <w:szCs w:val="16"/>
              </w:rPr>
              <w:t>PDK/0129/ZOOK/21</w:t>
            </w:r>
          </w:p>
        </w:tc>
        <w:tc>
          <w:tcPr>
            <w:tcW w:w="1134" w:type="dxa"/>
            <w:tcBorders>
              <w:top w:val="nil"/>
              <w:left w:val="nil"/>
              <w:bottom w:val="nil"/>
              <w:right w:val="nil"/>
            </w:tcBorders>
          </w:tcPr>
          <w:p w:rsidR="003B51AB" w:rsidRPr="00FA7141" w:rsidRDefault="00E96BB2" w:rsidP="00A960EB">
            <w:pPr>
              <w:rPr>
                <w:rFonts w:asciiTheme="minorHAnsi" w:hAnsiTheme="minorHAnsi"/>
                <w:sz w:val="16"/>
                <w:szCs w:val="16"/>
              </w:rPr>
            </w:pPr>
            <w:sdt>
              <w:sdtPr>
                <w:rPr>
                  <w:rFonts w:asciiTheme="minorHAnsi" w:hAnsiTheme="minorHAnsi"/>
                  <w:sz w:val="16"/>
                  <w:szCs w:val="16"/>
                </w:rPr>
                <w:alias w:val="Data opublikowania"/>
                <w:id w:val="70312802"/>
                <w:placeholder>
                  <w:docPart w:val="4FA1030F67E7499EA6DE74A229906DA5"/>
                </w:placeholder>
                <w:dataBinding w:prefixMappings="xmlns:ns0='http://schemas.microsoft.com/office/2006/coverPageProps' " w:xpath="/ns0:CoverPageProperties[1]/ns0:PublishDate[1]" w:storeItemID="{55AF091B-3C7A-41E3-B477-F2FDAA23CFDA}"/>
                <w:date w:fullDate="2024-10-11T00:00:00Z">
                  <w:dateFormat w:val="yyyy-MM-dd"/>
                  <w:lid w:val="pl-PL"/>
                  <w:storeMappedDataAs w:val="dateTime"/>
                  <w:calendar w:val="gregorian"/>
                </w:date>
              </w:sdtPr>
              <w:sdtContent>
                <w:r w:rsidR="00866563">
                  <w:rPr>
                    <w:rFonts w:asciiTheme="minorHAnsi" w:hAnsiTheme="minorHAnsi"/>
                    <w:sz w:val="16"/>
                    <w:szCs w:val="16"/>
                  </w:rPr>
                  <w:t>2024-10-11</w:t>
                </w:r>
              </w:sdtContent>
            </w:sdt>
          </w:p>
        </w:tc>
        <w:tc>
          <w:tcPr>
            <w:tcW w:w="1842" w:type="dxa"/>
            <w:tcBorders>
              <w:top w:val="nil"/>
              <w:left w:val="nil"/>
              <w:bottom w:val="nil"/>
              <w:right w:val="nil"/>
            </w:tcBorders>
          </w:tcPr>
          <w:p w:rsidR="003B51AB" w:rsidRPr="00FA7141" w:rsidRDefault="003B51AB" w:rsidP="00A960EB">
            <w:pPr>
              <w:rPr>
                <w:rFonts w:asciiTheme="minorHAnsi" w:hAnsiTheme="minorHAnsi"/>
                <w:sz w:val="16"/>
                <w:szCs w:val="16"/>
              </w:rPr>
            </w:pPr>
          </w:p>
        </w:tc>
      </w:tr>
      <w:tr w:rsidR="00A21857" w:rsidRPr="00CE158C" w:rsidTr="00A76CFB">
        <w:tc>
          <w:tcPr>
            <w:tcW w:w="1668" w:type="dxa"/>
          </w:tcPr>
          <w:p w:rsidR="00A21857" w:rsidRPr="00CE158C" w:rsidRDefault="00A21857" w:rsidP="001B3850">
            <w:pPr>
              <w:pStyle w:val="Default"/>
              <w:rPr>
                <w:rFonts w:asciiTheme="minorHAnsi" w:hAnsiTheme="minorHAnsi"/>
                <w:b/>
                <w:color w:val="auto"/>
                <w:sz w:val="16"/>
                <w:szCs w:val="16"/>
              </w:rPr>
            </w:pPr>
          </w:p>
        </w:tc>
        <w:tc>
          <w:tcPr>
            <w:tcW w:w="1417" w:type="dxa"/>
          </w:tcPr>
          <w:p w:rsidR="00A21857" w:rsidRPr="00CE158C" w:rsidRDefault="00A21857" w:rsidP="001B3850">
            <w:pPr>
              <w:pStyle w:val="Default"/>
              <w:rPr>
                <w:rFonts w:asciiTheme="minorHAnsi" w:hAnsiTheme="minorHAnsi"/>
                <w:bCs/>
                <w:color w:val="auto"/>
                <w:sz w:val="16"/>
                <w:szCs w:val="16"/>
              </w:rPr>
            </w:pPr>
          </w:p>
        </w:tc>
        <w:tc>
          <w:tcPr>
            <w:tcW w:w="3686" w:type="dxa"/>
          </w:tcPr>
          <w:p w:rsidR="00A21857" w:rsidRPr="00CE158C" w:rsidRDefault="00A21857" w:rsidP="00CE158C">
            <w:pPr>
              <w:rPr>
                <w:rFonts w:asciiTheme="minorHAnsi" w:hAnsiTheme="minorHAnsi"/>
                <w:b/>
                <w:sz w:val="16"/>
                <w:szCs w:val="16"/>
              </w:rPr>
            </w:pPr>
          </w:p>
        </w:tc>
        <w:tc>
          <w:tcPr>
            <w:tcW w:w="1134" w:type="dxa"/>
          </w:tcPr>
          <w:p w:rsidR="00A21857" w:rsidRDefault="00A21857" w:rsidP="001B3850">
            <w:pPr>
              <w:rPr>
                <w:rFonts w:asciiTheme="minorHAnsi" w:hAnsiTheme="minorHAnsi"/>
                <w:sz w:val="16"/>
                <w:szCs w:val="16"/>
              </w:rPr>
            </w:pPr>
          </w:p>
        </w:tc>
        <w:tc>
          <w:tcPr>
            <w:tcW w:w="1842" w:type="dxa"/>
          </w:tcPr>
          <w:p w:rsidR="00A21857" w:rsidRPr="00CE158C" w:rsidRDefault="00A21857" w:rsidP="001B3850">
            <w:pPr>
              <w:rPr>
                <w:rFonts w:asciiTheme="minorHAnsi" w:hAnsiTheme="minorHAnsi"/>
                <w:sz w:val="16"/>
                <w:szCs w:val="16"/>
              </w:rPr>
            </w:pPr>
          </w:p>
        </w:tc>
      </w:tr>
      <w:tr w:rsidR="001A24BC" w:rsidRPr="00CE158C" w:rsidTr="00474020">
        <w:tc>
          <w:tcPr>
            <w:tcW w:w="1668" w:type="dxa"/>
          </w:tcPr>
          <w:p w:rsidR="001A24BC" w:rsidRPr="00CE158C" w:rsidRDefault="001A24BC" w:rsidP="00474020">
            <w:pPr>
              <w:pStyle w:val="Default"/>
              <w:rPr>
                <w:rFonts w:asciiTheme="minorHAnsi" w:hAnsiTheme="minorHAnsi"/>
                <w:b/>
                <w:color w:val="auto"/>
                <w:sz w:val="16"/>
                <w:szCs w:val="16"/>
              </w:rPr>
            </w:pPr>
            <w:r w:rsidRPr="00CE158C">
              <w:rPr>
                <w:rFonts w:asciiTheme="minorHAnsi" w:hAnsiTheme="minorHAnsi"/>
                <w:b/>
                <w:color w:val="auto"/>
                <w:sz w:val="16"/>
                <w:szCs w:val="16"/>
              </w:rPr>
              <w:t>KONSTRUKCJA</w:t>
            </w:r>
          </w:p>
          <w:p w:rsidR="001A24BC" w:rsidRPr="00CE158C" w:rsidRDefault="001A24BC" w:rsidP="00474020">
            <w:pPr>
              <w:pStyle w:val="Default"/>
              <w:rPr>
                <w:rFonts w:asciiTheme="minorHAnsi" w:hAnsiTheme="minorHAnsi"/>
                <w:color w:val="auto"/>
                <w:sz w:val="16"/>
                <w:szCs w:val="16"/>
              </w:rPr>
            </w:pPr>
          </w:p>
        </w:tc>
        <w:tc>
          <w:tcPr>
            <w:tcW w:w="1417" w:type="dxa"/>
          </w:tcPr>
          <w:p w:rsidR="001A24BC" w:rsidRPr="00CE158C" w:rsidRDefault="001A24BC" w:rsidP="00474020">
            <w:pPr>
              <w:pStyle w:val="Default"/>
              <w:rPr>
                <w:rFonts w:asciiTheme="minorHAnsi" w:hAnsiTheme="minorHAnsi"/>
                <w:color w:val="auto"/>
                <w:sz w:val="16"/>
                <w:szCs w:val="16"/>
              </w:rPr>
            </w:pPr>
            <w:r w:rsidRPr="00CE158C">
              <w:rPr>
                <w:rFonts w:asciiTheme="minorHAnsi" w:hAnsiTheme="minorHAnsi"/>
                <w:bCs/>
                <w:color w:val="auto"/>
                <w:sz w:val="16"/>
                <w:szCs w:val="16"/>
              </w:rPr>
              <w:t>Sprawdzający</w:t>
            </w:r>
          </w:p>
          <w:p w:rsidR="001A24BC" w:rsidRPr="00CE158C" w:rsidRDefault="001A24BC" w:rsidP="00474020">
            <w:pPr>
              <w:pStyle w:val="Default"/>
              <w:rPr>
                <w:rFonts w:asciiTheme="minorHAnsi" w:hAnsiTheme="minorHAnsi"/>
                <w:color w:val="auto"/>
                <w:sz w:val="16"/>
                <w:szCs w:val="16"/>
              </w:rPr>
            </w:pPr>
            <w:r w:rsidRPr="00CE158C">
              <w:rPr>
                <w:rFonts w:asciiTheme="minorHAnsi" w:hAnsiTheme="minorHAnsi"/>
                <w:color w:val="auto"/>
                <w:sz w:val="16"/>
                <w:szCs w:val="16"/>
              </w:rPr>
              <w:t>spec. uprawnień</w:t>
            </w:r>
          </w:p>
          <w:p w:rsidR="001A24BC" w:rsidRPr="00CE158C" w:rsidRDefault="001A24BC" w:rsidP="00474020">
            <w:pPr>
              <w:pStyle w:val="Default"/>
              <w:rPr>
                <w:rFonts w:asciiTheme="minorHAnsi" w:hAnsiTheme="minorHAnsi"/>
                <w:bCs/>
                <w:color w:val="auto"/>
                <w:sz w:val="16"/>
                <w:szCs w:val="16"/>
              </w:rPr>
            </w:pPr>
            <w:r w:rsidRPr="00CE158C">
              <w:rPr>
                <w:rFonts w:asciiTheme="minorHAnsi" w:hAnsiTheme="minorHAnsi"/>
                <w:color w:val="auto"/>
                <w:sz w:val="16"/>
                <w:szCs w:val="16"/>
              </w:rPr>
              <w:t xml:space="preserve">numer </w:t>
            </w:r>
            <w:proofErr w:type="spellStart"/>
            <w:r w:rsidRPr="00CE158C">
              <w:rPr>
                <w:rFonts w:asciiTheme="minorHAnsi" w:hAnsiTheme="minorHAnsi"/>
                <w:color w:val="auto"/>
                <w:sz w:val="16"/>
                <w:szCs w:val="16"/>
              </w:rPr>
              <w:t>upr</w:t>
            </w:r>
            <w:proofErr w:type="spellEnd"/>
            <w:r w:rsidRPr="00CE158C">
              <w:rPr>
                <w:rFonts w:asciiTheme="minorHAnsi" w:hAnsiTheme="minorHAnsi"/>
                <w:color w:val="auto"/>
                <w:sz w:val="16"/>
                <w:szCs w:val="16"/>
              </w:rPr>
              <w:t>.</w:t>
            </w:r>
          </w:p>
        </w:tc>
        <w:tc>
          <w:tcPr>
            <w:tcW w:w="3686" w:type="dxa"/>
          </w:tcPr>
          <w:p w:rsidR="001A24BC" w:rsidRPr="007B7708" w:rsidRDefault="001A24BC" w:rsidP="001A24BC">
            <w:pPr>
              <w:rPr>
                <w:rFonts w:asciiTheme="minorHAnsi" w:hAnsiTheme="minorHAnsi"/>
                <w:b/>
                <w:sz w:val="16"/>
                <w:szCs w:val="16"/>
              </w:rPr>
            </w:pPr>
            <w:r w:rsidRPr="007B7708">
              <w:rPr>
                <w:rFonts w:asciiTheme="minorHAnsi" w:hAnsiTheme="minorHAnsi"/>
                <w:b/>
                <w:sz w:val="16"/>
                <w:szCs w:val="16"/>
              </w:rPr>
              <w:t>mgr inż. Józef Chrobak</w:t>
            </w:r>
          </w:p>
          <w:p w:rsidR="001A24BC" w:rsidRPr="00FA7141" w:rsidRDefault="001A24BC" w:rsidP="001A24BC">
            <w:pPr>
              <w:pStyle w:val="Default"/>
              <w:rPr>
                <w:rFonts w:asciiTheme="minorHAnsi" w:hAnsiTheme="minorHAnsi"/>
                <w:sz w:val="16"/>
                <w:szCs w:val="16"/>
              </w:rPr>
            </w:pPr>
            <w:r w:rsidRPr="00FA7141">
              <w:rPr>
                <w:rFonts w:asciiTheme="minorHAnsi" w:hAnsiTheme="minorHAnsi"/>
                <w:sz w:val="16"/>
                <w:szCs w:val="16"/>
              </w:rPr>
              <w:t xml:space="preserve">do proj. bez ograniczeń w spec. </w:t>
            </w:r>
            <w:proofErr w:type="spellStart"/>
            <w:r>
              <w:rPr>
                <w:rFonts w:asciiTheme="minorHAnsi" w:hAnsiTheme="minorHAnsi"/>
                <w:sz w:val="16"/>
                <w:szCs w:val="16"/>
              </w:rPr>
              <w:t>k</w:t>
            </w:r>
            <w:r w:rsidRPr="00FA7141">
              <w:rPr>
                <w:rFonts w:asciiTheme="minorHAnsi" w:hAnsiTheme="minorHAnsi"/>
                <w:sz w:val="16"/>
                <w:szCs w:val="16"/>
              </w:rPr>
              <w:t>onstr</w:t>
            </w:r>
            <w:r>
              <w:rPr>
                <w:rFonts w:asciiTheme="minorHAnsi" w:hAnsiTheme="minorHAnsi"/>
                <w:sz w:val="16"/>
                <w:szCs w:val="16"/>
              </w:rPr>
              <w:t>.</w:t>
            </w:r>
            <w:r w:rsidRPr="00FA7141">
              <w:rPr>
                <w:rFonts w:asciiTheme="minorHAnsi" w:hAnsiTheme="minorHAnsi"/>
                <w:sz w:val="16"/>
                <w:szCs w:val="16"/>
              </w:rPr>
              <w:t>-budowlanej</w:t>
            </w:r>
            <w:proofErr w:type="spellEnd"/>
          </w:p>
          <w:p w:rsidR="001A24BC" w:rsidRPr="00CE158C" w:rsidRDefault="001A24BC" w:rsidP="001A24BC">
            <w:pPr>
              <w:rPr>
                <w:rFonts w:asciiTheme="minorHAnsi" w:hAnsiTheme="minorHAnsi"/>
                <w:sz w:val="16"/>
                <w:szCs w:val="16"/>
              </w:rPr>
            </w:pPr>
            <w:r w:rsidRPr="007B7708">
              <w:rPr>
                <w:rFonts w:asciiTheme="minorHAnsi" w:hAnsiTheme="minorHAnsi"/>
                <w:sz w:val="16"/>
                <w:szCs w:val="16"/>
              </w:rPr>
              <w:t>UAN-2A-8346-107/84</w:t>
            </w:r>
          </w:p>
        </w:tc>
        <w:tc>
          <w:tcPr>
            <w:tcW w:w="1134" w:type="dxa"/>
          </w:tcPr>
          <w:p w:rsidR="001A24BC" w:rsidRPr="00CE158C" w:rsidRDefault="00E96BB2" w:rsidP="00474020">
            <w:pPr>
              <w:rPr>
                <w:rFonts w:asciiTheme="minorHAnsi" w:hAnsiTheme="minorHAnsi"/>
                <w:sz w:val="16"/>
                <w:szCs w:val="16"/>
              </w:rPr>
            </w:pPr>
            <w:sdt>
              <w:sdtPr>
                <w:rPr>
                  <w:rFonts w:asciiTheme="minorHAnsi" w:hAnsiTheme="minorHAnsi"/>
                  <w:sz w:val="16"/>
                  <w:szCs w:val="16"/>
                </w:rPr>
                <w:alias w:val="Data opublikowania"/>
                <w:id w:val="512960853"/>
                <w:placeholder>
                  <w:docPart w:val="A2161C3E02E14EAFB289DB51C6F2C036"/>
                </w:placeholder>
                <w:dataBinding w:prefixMappings="xmlns:ns0='http://schemas.microsoft.com/office/2006/coverPageProps' " w:xpath="/ns0:CoverPageProperties[1]/ns0:PublishDate[1]" w:storeItemID="{55AF091B-3C7A-41E3-B477-F2FDAA23CFDA}"/>
                <w:date w:fullDate="2024-10-11T00:00:00Z">
                  <w:dateFormat w:val="yyyy-MM-dd"/>
                  <w:lid w:val="pl-PL"/>
                  <w:storeMappedDataAs w:val="dateTime"/>
                  <w:calendar w:val="gregorian"/>
                </w:date>
              </w:sdtPr>
              <w:sdtContent>
                <w:r w:rsidR="00866563">
                  <w:rPr>
                    <w:rFonts w:asciiTheme="minorHAnsi" w:hAnsiTheme="minorHAnsi"/>
                    <w:sz w:val="16"/>
                    <w:szCs w:val="16"/>
                  </w:rPr>
                  <w:t>2024-10-11</w:t>
                </w:r>
              </w:sdtContent>
            </w:sdt>
          </w:p>
        </w:tc>
        <w:tc>
          <w:tcPr>
            <w:tcW w:w="1842" w:type="dxa"/>
          </w:tcPr>
          <w:p w:rsidR="001A24BC" w:rsidRPr="00CE158C" w:rsidRDefault="001A24BC" w:rsidP="00474020">
            <w:pPr>
              <w:rPr>
                <w:rFonts w:asciiTheme="minorHAnsi" w:hAnsiTheme="minorHAnsi"/>
                <w:sz w:val="16"/>
                <w:szCs w:val="16"/>
              </w:rPr>
            </w:pPr>
          </w:p>
        </w:tc>
      </w:tr>
    </w:tbl>
    <w:tbl>
      <w:tblPr>
        <w:tblW w:w="9747" w:type="dxa"/>
        <w:tblLayout w:type="fixed"/>
        <w:tblLook w:val="04A0"/>
      </w:tblPr>
      <w:tblGrid>
        <w:gridCol w:w="1668"/>
        <w:gridCol w:w="1417"/>
        <w:gridCol w:w="3686"/>
        <w:gridCol w:w="1134"/>
        <w:gridCol w:w="1842"/>
      </w:tblGrid>
      <w:tr w:rsidR="00A21857" w:rsidRPr="00AF0DB5" w:rsidTr="00A21857">
        <w:tc>
          <w:tcPr>
            <w:tcW w:w="1668" w:type="dxa"/>
          </w:tcPr>
          <w:p w:rsidR="00A21857" w:rsidRPr="00AF0DB5" w:rsidRDefault="00A21857" w:rsidP="008C77BF">
            <w:pPr>
              <w:rPr>
                <w:rFonts w:ascii="Calibri" w:hAnsi="Calibri"/>
                <w:sz w:val="16"/>
                <w:szCs w:val="16"/>
              </w:rPr>
            </w:pPr>
          </w:p>
        </w:tc>
        <w:tc>
          <w:tcPr>
            <w:tcW w:w="1417" w:type="dxa"/>
          </w:tcPr>
          <w:p w:rsidR="00A21857" w:rsidRPr="00AF0DB5" w:rsidRDefault="00A21857" w:rsidP="008C77BF">
            <w:pPr>
              <w:pStyle w:val="Default"/>
              <w:rPr>
                <w:rFonts w:ascii="Calibri" w:hAnsi="Calibri"/>
                <w:color w:val="auto"/>
                <w:sz w:val="16"/>
                <w:szCs w:val="16"/>
              </w:rPr>
            </w:pPr>
          </w:p>
        </w:tc>
        <w:tc>
          <w:tcPr>
            <w:tcW w:w="3686" w:type="dxa"/>
          </w:tcPr>
          <w:p w:rsidR="00A21857" w:rsidRPr="00AF0DB5" w:rsidRDefault="00A21857" w:rsidP="008C77BF">
            <w:pPr>
              <w:rPr>
                <w:rFonts w:ascii="Calibri" w:hAnsi="Calibri"/>
                <w:sz w:val="16"/>
                <w:szCs w:val="16"/>
              </w:rPr>
            </w:pPr>
          </w:p>
        </w:tc>
        <w:tc>
          <w:tcPr>
            <w:tcW w:w="1134" w:type="dxa"/>
          </w:tcPr>
          <w:p w:rsidR="00A21857" w:rsidRPr="00BA4446" w:rsidRDefault="00A21857" w:rsidP="008C77BF">
            <w:pPr>
              <w:rPr>
                <w:rFonts w:asciiTheme="minorHAnsi" w:hAnsiTheme="minorHAnsi"/>
                <w:sz w:val="16"/>
                <w:szCs w:val="16"/>
              </w:rPr>
            </w:pPr>
          </w:p>
        </w:tc>
        <w:tc>
          <w:tcPr>
            <w:tcW w:w="1842" w:type="dxa"/>
          </w:tcPr>
          <w:p w:rsidR="00A21857" w:rsidRPr="00AF0DB5" w:rsidRDefault="00A21857" w:rsidP="008C77BF">
            <w:pPr>
              <w:rPr>
                <w:rFonts w:ascii="Calibri" w:hAnsi="Calibri"/>
                <w:sz w:val="16"/>
                <w:szCs w:val="16"/>
              </w:rPr>
            </w:pPr>
          </w:p>
        </w:tc>
      </w:tr>
      <w:tr w:rsidR="001A24BC" w:rsidRPr="00AF0DB5" w:rsidTr="00A21857">
        <w:tc>
          <w:tcPr>
            <w:tcW w:w="1668" w:type="dxa"/>
          </w:tcPr>
          <w:p w:rsidR="001A24BC" w:rsidRPr="006414D9" w:rsidRDefault="001A24BC" w:rsidP="00474020">
            <w:pPr>
              <w:rPr>
                <w:rFonts w:asciiTheme="minorHAnsi" w:hAnsiTheme="minorHAnsi"/>
                <w:b/>
                <w:sz w:val="16"/>
                <w:szCs w:val="16"/>
              </w:rPr>
            </w:pPr>
            <w:r w:rsidRPr="006414D9">
              <w:rPr>
                <w:rFonts w:asciiTheme="minorHAnsi" w:hAnsiTheme="minorHAnsi"/>
                <w:b/>
                <w:sz w:val="16"/>
                <w:szCs w:val="16"/>
              </w:rPr>
              <w:t>BRANŻA ELEKTRYCZNA</w:t>
            </w:r>
          </w:p>
          <w:p w:rsidR="001A24BC" w:rsidRPr="006414D9" w:rsidRDefault="001A24BC" w:rsidP="00474020">
            <w:pPr>
              <w:rPr>
                <w:rFonts w:ascii="Calibri" w:hAnsi="Calibri"/>
                <w:sz w:val="16"/>
                <w:szCs w:val="16"/>
              </w:rPr>
            </w:pPr>
            <w:r w:rsidRPr="006414D9">
              <w:rPr>
                <w:rFonts w:asciiTheme="minorHAnsi" w:hAnsiTheme="minorHAnsi"/>
                <w:b/>
                <w:sz w:val="16"/>
                <w:szCs w:val="16"/>
              </w:rPr>
              <w:t>INSTALACJE ELEKTRYCZNE</w:t>
            </w:r>
            <w:r w:rsidRPr="006414D9">
              <w:rPr>
                <w:rFonts w:asciiTheme="minorHAnsi" w:hAnsiTheme="minorHAnsi"/>
                <w:sz w:val="16"/>
                <w:szCs w:val="16"/>
              </w:rPr>
              <w:t xml:space="preserve"> </w:t>
            </w:r>
          </w:p>
        </w:tc>
        <w:tc>
          <w:tcPr>
            <w:tcW w:w="1417" w:type="dxa"/>
          </w:tcPr>
          <w:p w:rsidR="001A24BC" w:rsidRPr="006414D9" w:rsidRDefault="001A24BC" w:rsidP="00474020">
            <w:pPr>
              <w:pStyle w:val="Default"/>
              <w:rPr>
                <w:rFonts w:ascii="Calibri" w:hAnsi="Calibri"/>
                <w:color w:val="auto"/>
                <w:sz w:val="16"/>
                <w:szCs w:val="16"/>
              </w:rPr>
            </w:pPr>
            <w:r w:rsidRPr="006414D9">
              <w:rPr>
                <w:rFonts w:ascii="Calibri" w:hAnsi="Calibri"/>
                <w:bCs/>
                <w:color w:val="auto"/>
                <w:sz w:val="16"/>
                <w:szCs w:val="16"/>
              </w:rPr>
              <w:t xml:space="preserve">Projektant </w:t>
            </w:r>
          </w:p>
          <w:p w:rsidR="001A24BC" w:rsidRPr="006414D9" w:rsidRDefault="001A24BC" w:rsidP="00474020">
            <w:pPr>
              <w:pStyle w:val="Default"/>
              <w:rPr>
                <w:rFonts w:ascii="Calibri" w:hAnsi="Calibri"/>
                <w:color w:val="auto"/>
                <w:sz w:val="16"/>
                <w:szCs w:val="16"/>
              </w:rPr>
            </w:pPr>
            <w:r w:rsidRPr="006414D9">
              <w:rPr>
                <w:rFonts w:ascii="Calibri" w:hAnsi="Calibri"/>
                <w:color w:val="auto"/>
                <w:sz w:val="16"/>
                <w:szCs w:val="16"/>
              </w:rPr>
              <w:t>spec. uprawnień</w:t>
            </w:r>
          </w:p>
          <w:p w:rsidR="001A24BC" w:rsidRPr="006414D9" w:rsidRDefault="001A24BC" w:rsidP="00474020">
            <w:pPr>
              <w:pStyle w:val="Default"/>
              <w:rPr>
                <w:rFonts w:ascii="Calibri" w:hAnsi="Calibri"/>
                <w:color w:val="auto"/>
                <w:sz w:val="16"/>
                <w:szCs w:val="16"/>
              </w:rPr>
            </w:pPr>
            <w:r w:rsidRPr="006414D9">
              <w:rPr>
                <w:rFonts w:ascii="Calibri" w:hAnsi="Calibri"/>
                <w:color w:val="auto"/>
                <w:sz w:val="16"/>
                <w:szCs w:val="16"/>
              </w:rPr>
              <w:t xml:space="preserve">numer </w:t>
            </w:r>
            <w:proofErr w:type="spellStart"/>
            <w:r w:rsidRPr="006414D9">
              <w:rPr>
                <w:rFonts w:ascii="Calibri" w:hAnsi="Calibri"/>
                <w:color w:val="auto"/>
                <w:sz w:val="16"/>
                <w:szCs w:val="16"/>
              </w:rPr>
              <w:t>upr</w:t>
            </w:r>
            <w:proofErr w:type="spellEnd"/>
            <w:r w:rsidRPr="006414D9">
              <w:rPr>
                <w:rFonts w:ascii="Calibri" w:hAnsi="Calibri"/>
                <w:color w:val="auto"/>
                <w:sz w:val="16"/>
                <w:szCs w:val="16"/>
              </w:rPr>
              <w:t xml:space="preserve">. </w:t>
            </w:r>
          </w:p>
        </w:tc>
        <w:tc>
          <w:tcPr>
            <w:tcW w:w="3686" w:type="dxa"/>
          </w:tcPr>
          <w:p w:rsidR="001A24BC" w:rsidRPr="006414D9" w:rsidRDefault="001A24BC" w:rsidP="00474020">
            <w:pPr>
              <w:rPr>
                <w:rFonts w:ascii="Calibri" w:hAnsi="Calibri"/>
                <w:b/>
                <w:sz w:val="16"/>
                <w:szCs w:val="16"/>
              </w:rPr>
            </w:pPr>
            <w:r w:rsidRPr="006414D9">
              <w:rPr>
                <w:rFonts w:asciiTheme="minorHAnsi" w:hAnsiTheme="minorHAnsi"/>
                <w:b/>
                <w:sz w:val="16"/>
                <w:szCs w:val="16"/>
              </w:rPr>
              <w:t>mgr inż. Krzysztof Nowak</w:t>
            </w:r>
          </w:p>
          <w:p w:rsidR="001A24BC" w:rsidRPr="006414D9" w:rsidRDefault="001A24BC" w:rsidP="00474020">
            <w:pPr>
              <w:rPr>
                <w:sz w:val="16"/>
                <w:szCs w:val="16"/>
              </w:rPr>
            </w:pPr>
            <w:r w:rsidRPr="006414D9">
              <w:rPr>
                <w:rFonts w:ascii="Calibri" w:hAnsi="Calibri"/>
                <w:sz w:val="16"/>
                <w:szCs w:val="16"/>
              </w:rPr>
              <w:t xml:space="preserve">do proj. bez ograniczeń w spec. instalacyjnej </w:t>
            </w:r>
          </w:p>
          <w:p w:rsidR="001A24BC" w:rsidRPr="006414D9" w:rsidRDefault="001A24BC" w:rsidP="00474020">
            <w:pPr>
              <w:rPr>
                <w:rFonts w:ascii="Calibri" w:hAnsi="Calibri"/>
                <w:sz w:val="16"/>
                <w:szCs w:val="16"/>
              </w:rPr>
            </w:pPr>
            <w:r w:rsidRPr="006414D9">
              <w:rPr>
                <w:rFonts w:asciiTheme="minorHAnsi" w:hAnsiTheme="minorHAnsi"/>
                <w:sz w:val="16"/>
                <w:szCs w:val="16"/>
              </w:rPr>
              <w:t>PDK/0136/PWOE/04</w:t>
            </w:r>
          </w:p>
        </w:tc>
        <w:tc>
          <w:tcPr>
            <w:tcW w:w="1134" w:type="dxa"/>
          </w:tcPr>
          <w:p w:rsidR="001A24BC" w:rsidRPr="006414D9" w:rsidRDefault="00E96BB2" w:rsidP="00474020">
            <w:pPr>
              <w:rPr>
                <w:rFonts w:asciiTheme="minorHAnsi" w:hAnsiTheme="minorHAnsi"/>
                <w:sz w:val="16"/>
                <w:szCs w:val="16"/>
              </w:rPr>
            </w:pPr>
            <w:sdt>
              <w:sdtPr>
                <w:rPr>
                  <w:rFonts w:asciiTheme="minorHAnsi" w:hAnsiTheme="minorHAnsi"/>
                  <w:sz w:val="16"/>
                  <w:szCs w:val="16"/>
                </w:rPr>
                <w:alias w:val="Data opublikowania"/>
                <w:id w:val="512960878"/>
                <w:placeholder>
                  <w:docPart w:val="0BEDF609A5AA49FD99537E2349283BD0"/>
                </w:placeholder>
                <w:dataBinding w:prefixMappings="xmlns:ns0='http://schemas.microsoft.com/office/2006/coverPageProps' " w:xpath="/ns0:CoverPageProperties[1]/ns0:PublishDate[1]" w:storeItemID="{55AF091B-3C7A-41E3-B477-F2FDAA23CFDA}"/>
                <w:date w:fullDate="2024-10-11T00:00:00Z">
                  <w:dateFormat w:val="yyyy-MM-dd"/>
                  <w:lid w:val="pl-PL"/>
                  <w:storeMappedDataAs w:val="dateTime"/>
                  <w:calendar w:val="gregorian"/>
                </w:date>
              </w:sdtPr>
              <w:sdtContent>
                <w:r w:rsidR="00866563">
                  <w:rPr>
                    <w:rFonts w:asciiTheme="minorHAnsi" w:hAnsiTheme="minorHAnsi"/>
                    <w:sz w:val="16"/>
                    <w:szCs w:val="16"/>
                  </w:rPr>
                  <w:t>2024-10-11</w:t>
                </w:r>
              </w:sdtContent>
            </w:sdt>
          </w:p>
        </w:tc>
        <w:tc>
          <w:tcPr>
            <w:tcW w:w="1842" w:type="dxa"/>
          </w:tcPr>
          <w:p w:rsidR="001A24BC" w:rsidRPr="00AF0DB5" w:rsidRDefault="001A24BC" w:rsidP="00474020">
            <w:pPr>
              <w:rPr>
                <w:rFonts w:ascii="Calibri" w:hAnsi="Calibri"/>
                <w:sz w:val="16"/>
                <w:szCs w:val="16"/>
              </w:rPr>
            </w:pPr>
          </w:p>
        </w:tc>
      </w:tr>
      <w:tr w:rsidR="001A24BC" w:rsidRPr="00AF0DB5" w:rsidTr="00A21857">
        <w:tc>
          <w:tcPr>
            <w:tcW w:w="1668" w:type="dxa"/>
          </w:tcPr>
          <w:p w:rsidR="001A24BC" w:rsidRPr="006414D9" w:rsidRDefault="001A24BC" w:rsidP="008C77BF">
            <w:pPr>
              <w:rPr>
                <w:rFonts w:ascii="Calibri" w:hAnsi="Calibri"/>
                <w:sz w:val="16"/>
                <w:szCs w:val="16"/>
              </w:rPr>
            </w:pPr>
          </w:p>
        </w:tc>
        <w:tc>
          <w:tcPr>
            <w:tcW w:w="1417" w:type="dxa"/>
          </w:tcPr>
          <w:p w:rsidR="001A24BC" w:rsidRPr="006414D9" w:rsidRDefault="001A24BC" w:rsidP="008C77BF">
            <w:pPr>
              <w:pStyle w:val="Default"/>
              <w:rPr>
                <w:rFonts w:ascii="Calibri" w:hAnsi="Calibri"/>
                <w:color w:val="auto"/>
                <w:sz w:val="16"/>
                <w:szCs w:val="16"/>
              </w:rPr>
            </w:pPr>
          </w:p>
        </w:tc>
        <w:tc>
          <w:tcPr>
            <w:tcW w:w="3686" w:type="dxa"/>
          </w:tcPr>
          <w:p w:rsidR="001A24BC" w:rsidRPr="006414D9" w:rsidRDefault="001A24BC" w:rsidP="008C77BF">
            <w:pPr>
              <w:rPr>
                <w:rFonts w:ascii="Calibri" w:hAnsi="Calibri"/>
                <w:sz w:val="16"/>
                <w:szCs w:val="16"/>
              </w:rPr>
            </w:pPr>
          </w:p>
        </w:tc>
        <w:tc>
          <w:tcPr>
            <w:tcW w:w="1134" w:type="dxa"/>
          </w:tcPr>
          <w:p w:rsidR="001A24BC" w:rsidRPr="006414D9" w:rsidRDefault="001A24BC" w:rsidP="008C77BF">
            <w:pPr>
              <w:rPr>
                <w:rFonts w:asciiTheme="minorHAnsi" w:hAnsiTheme="minorHAnsi"/>
                <w:sz w:val="16"/>
                <w:szCs w:val="16"/>
              </w:rPr>
            </w:pPr>
          </w:p>
        </w:tc>
        <w:tc>
          <w:tcPr>
            <w:tcW w:w="1842" w:type="dxa"/>
          </w:tcPr>
          <w:p w:rsidR="001A24BC" w:rsidRPr="00AF0DB5" w:rsidRDefault="001A24BC" w:rsidP="008C77BF">
            <w:pPr>
              <w:rPr>
                <w:rFonts w:ascii="Calibri" w:hAnsi="Calibri"/>
                <w:sz w:val="16"/>
                <w:szCs w:val="16"/>
              </w:rPr>
            </w:pPr>
          </w:p>
        </w:tc>
      </w:tr>
      <w:tr w:rsidR="001A24BC" w:rsidRPr="00AF0DB5" w:rsidTr="00A21857">
        <w:tc>
          <w:tcPr>
            <w:tcW w:w="1668" w:type="dxa"/>
          </w:tcPr>
          <w:p w:rsidR="001A24BC" w:rsidRPr="006414D9" w:rsidRDefault="001A24BC" w:rsidP="00474020">
            <w:pPr>
              <w:rPr>
                <w:rFonts w:asciiTheme="minorHAnsi" w:hAnsiTheme="minorHAnsi"/>
                <w:b/>
                <w:sz w:val="16"/>
                <w:szCs w:val="16"/>
              </w:rPr>
            </w:pPr>
            <w:r w:rsidRPr="006414D9">
              <w:rPr>
                <w:rFonts w:asciiTheme="minorHAnsi" w:hAnsiTheme="minorHAnsi"/>
                <w:b/>
                <w:sz w:val="16"/>
                <w:szCs w:val="16"/>
              </w:rPr>
              <w:t>BRANŻA ELEKTRYCZNA</w:t>
            </w:r>
          </w:p>
          <w:p w:rsidR="001A24BC" w:rsidRPr="006414D9" w:rsidRDefault="001A24BC" w:rsidP="00474020">
            <w:pPr>
              <w:rPr>
                <w:rFonts w:ascii="Calibri" w:hAnsi="Calibri"/>
                <w:sz w:val="16"/>
                <w:szCs w:val="16"/>
              </w:rPr>
            </w:pPr>
            <w:r w:rsidRPr="006414D9">
              <w:rPr>
                <w:rFonts w:asciiTheme="minorHAnsi" w:hAnsiTheme="minorHAnsi"/>
                <w:b/>
                <w:sz w:val="16"/>
                <w:szCs w:val="16"/>
              </w:rPr>
              <w:t>INSTALACJE ELEKTRYCZNE</w:t>
            </w:r>
            <w:r w:rsidRPr="006414D9">
              <w:rPr>
                <w:rFonts w:asciiTheme="minorHAnsi" w:hAnsiTheme="minorHAnsi"/>
                <w:sz w:val="16"/>
                <w:szCs w:val="16"/>
              </w:rPr>
              <w:t xml:space="preserve"> </w:t>
            </w:r>
          </w:p>
        </w:tc>
        <w:tc>
          <w:tcPr>
            <w:tcW w:w="1417" w:type="dxa"/>
          </w:tcPr>
          <w:p w:rsidR="001A24BC" w:rsidRPr="006414D9" w:rsidRDefault="001A24BC" w:rsidP="00474020">
            <w:pPr>
              <w:pStyle w:val="Default"/>
              <w:rPr>
                <w:rFonts w:asciiTheme="minorHAnsi" w:hAnsiTheme="minorHAnsi"/>
                <w:color w:val="auto"/>
                <w:sz w:val="16"/>
                <w:szCs w:val="16"/>
              </w:rPr>
            </w:pPr>
            <w:r w:rsidRPr="006414D9">
              <w:rPr>
                <w:rFonts w:asciiTheme="minorHAnsi" w:hAnsiTheme="minorHAnsi"/>
                <w:bCs/>
                <w:color w:val="auto"/>
                <w:sz w:val="16"/>
                <w:szCs w:val="16"/>
              </w:rPr>
              <w:t>Sprawdzający</w:t>
            </w:r>
          </w:p>
          <w:p w:rsidR="001A24BC" w:rsidRPr="006414D9" w:rsidRDefault="001A24BC" w:rsidP="00474020">
            <w:pPr>
              <w:pStyle w:val="Default"/>
              <w:rPr>
                <w:rFonts w:ascii="Calibri" w:hAnsi="Calibri"/>
                <w:color w:val="auto"/>
                <w:sz w:val="16"/>
                <w:szCs w:val="16"/>
              </w:rPr>
            </w:pPr>
            <w:r w:rsidRPr="006414D9">
              <w:rPr>
                <w:rFonts w:ascii="Calibri" w:hAnsi="Calibri"/>
                <w:color w:val="auto"/>
                <w:sz w:val="16"/>
                <w:szCs w:val="16"/>
              </w:rPr>
              <w:t>spec. uprawnień</w:t>
            </w:r>
          </w:p>
          <w:p w:rsidR="001A24BC" w:rsidRPr="006414D9" w:rsidRDefault="001A24BC" w:rsidP="00474020">
            <w:pPr>
              <w:pStyle w:val="Default"/>
              <w:rPr>
                <w:rFonts w:ascii="Calibri" w:hAnsi="Calibri"/>
                <w:color w:val="auto"/>
                <w:sz w:val="16"/>
                <w:szCs w:val="16"/>
              </w:rPr>
            </w:pPr>
            <w:r w:rsidRPr="006414D9">
              <w:rPr>
                <w:rFonts w:ascii="Calibri" w:hAnsi="Calibri"/>
                <w:color w:val="auto"/>
                <w:sz w:val="16"/>
                <w:szCs w:val="16"/>
              </w:rPr>
              <w:t xml:space="preserve">numer </w:t>
            </w:r>
            <w:proofErr w:type="spellStart"/>
            <w:r w:rsidRPr="006414D9">
              <w:rPr>
                <w:rFonts w:ascii="Calibri" w:hAnsi="Calibri"/>
                <w:color w:val="auto"/>
                <w:sz w:val="16"/>
                <w:szCs w:val="16"/>
              </w:rPr>
              <w:t>upr</w:t>
            </w:r>
            <w:proofErr w:type="spellEnd"/>
            <w:r w:rsidRPr="006414D9">
              <w:rPr>
                <w:rFonts w:ascii="Calibri" w:hAnsi="Calibri"/>
                <w:color w:val="auto"/>
                <w:sz w:val="16"/>
                <w:szCs w:val="16"/>
              </w:rPr>
              <w:t xml:space="preserve">. </w:t>
            </w:r>
          </w:p>
        </w:tc>
        <w:tc>
          <w:tcPr>
            <w:tcW w:w="3686" w:type="dxa"/>
          </w:tcPr>
          <w:p w:rsidR="001A24BC" w:rsidRPr="006414D9" w:rsidRDefault="001A24BC" w:rsidP="00474020">
            <w:pPr>
              <w:rPr>
                <w:rFonts w:ascii="Calibri" w:hAnsi="Calibri"/>
                <w:b/>
                <w:sz w:val="16"/>
                <w:szCs w:val="16"/>
              </w:rPr>
            </w:pPr>
            <w:r w:rsidRPr="006414D9">
              <w:rPr>
                <w:rFonts w:asciiTheme="minorHAnsi" w:hAnsiTheme="minorHAnsi"/>
                <w:b/>
                <w:sz w:val="16"/>
                <w:szCs w:val="16"/>
              </w:rPr>
              <w:t xml:space="preserve">mgr inż. Sebastian </w:t>
            </w:r>
            <w:proofErr w:type="spellStart"/>
            <w:r w:rsidRPr="006414D9">
              <w:rPr>
                <w:rFonts w:asciiTheme="minorHAnsi" w:hAnsiTheme="minorHAnsi"/>
                <w:b/>
                <w:sz w:val="16"/>
                <w:szCs w:val="16"/>
              </w:rPr>
              <w:t>Penar</w:t>
            </w:r>
            <w:proofErr w:type="spellEnd"/>
          </w:p>
          <w:p w:rsidR="001A24BC" w:rsidRPr="006414D9" w:rsidRDefault="001A24BC" w:rsidP="00474020">
            <w:pPr>
              <w:rPr>
                <w:sz w:val="16"/>
                <w:szCs w:val="16"/>
              </w:rPr>
            </w:pPr>
            <w:r w:rsidRPr="006414D9">
              <w:rPr>
                <w:rFonts w:ascii="Calibri" w:hAnsi="Calibri"/>
                <w:sz w:val="16"/>
                <w:szCs w:val="16"/>
              </w:rPr>
              <w:t xml:space="preserve">do proj. bez ograniczeń w spec. instalacyjnej </w:t>
            </w:r>
          </w:p>
          <w:p w:rsidR="001A24BC" w:rsidRPr="006414D9" w:rsidRDefault="001A24BC" w:rsidP="00474020">
            <w:pPr>
              <w:rPr>
                <w:rFonts w:ascii="Calibri" w:hAnsi="Calibri"/>
                <w:sz w:val="16"/>
                <w:szCs w:val="16"/>
              </w:rPr>
            </w:pPr>
            <w:r w:rsidRPr="006414D9">
              <w:rPr>
                <w:rFonts w:asciiTheme="minorHAnsi" w:hAnsiTheme="minorHAnsi"/>
                <w:sz w:val="16"/>
                <w:szCs w:val="16"/>
              </w:rPr>
              <w:t>PDK/0016/PWOE/15</w:t>
            </w:r>
          </w:p>
        </w:tc>
        <w:tc>
          <w:tcPr>
            <w:tcW w:w="1134" w:type="dxa"/>
          </w:tcPr>
          <w:p w:rsidR="001A24BC" w:rsidRPr="006414D9" w:rsidRDefault="00E96BB2" w:rsidP="00474020">
            <w:pPr>
              <w:rPr>
                <w:rFonts w:asciiTheme="minorHAnsi" w:hAnsiTheme="minorHAnsi"/>
                <w:sz w:val="16"/>
                <w:szCs w:val="16"/>
              </w:rPr>
            </w:pPr>
            <w:sdt>
              <w:sdtPr>
                <w:rPr>
                  <w:rFonts w:asciiTheme="minorHAnsi" w:hAnsiTheme="minorHAnsi"/>
                  <w:sz w:val="16"/>
                  <w:szCs w:val="16"/>
                </w:rPr>
                <w:alias w:val="Data opublikowania"/>
                <w:id w:val="512960879"/>
                <w:placeholder>
                  <w:docPart w:val="6E0908D8931146F9AAD15CBB22327CA8"/>
                </w:placeholder>
                <w:dataBinding w:prefixMappings="xmlns:ns0='http://schemas.microsoft.com/office/2006/coverPageProps' " w:xpath="/ns0:CoverPageProperties[1]/ns0:PublishDate[1]" w:storeItemID="{55AF091B-3C7A-41E3-B477-F2FDAA23CFDA}"/>
                <w:date w:fullDate="2024-10-11T00:00:00Z">
                  <w:dateFormat w:val="yyyy-MM-dd"/>
                  <w:lid w:val="pl-PL"/>
                  <w:storeMappedDataAs w:val="dateTime"/>
                  <w:calendar w:val="gregorian"/>
                </w:date>
              </w:sdtPr>
              <w:sdtContent>
                <w:r w:rsidR="00866563">
                  <w:rPr>
                    <w:rFonts w:asciiTheme="minorHAnsi" w:hAnsiTheme="minorHAnsi"/>
                    <w:sz w:val="16"/>
                    <w:szCs w:val="16"/>
                  </w:rPr>
                  <w:t>2024-10-11</w:t>
                </w:r>
              </w:sdtContent>
            </w:sdt>
          </w:p>
        </w:tc>
        <w:tc>
          <w:tcPr>
            <w:tcW w:w="1842" w:type="dxa"/>
          </w:tcPr>
          <w:p w:rsidR="001A24BC" w:rsidRPr="00AF0DB5" w:rsidRDefault="001A24BC" w:rsidP="008C77BF">
            <w:pPr>
              <w:rPr>
                <w:rFonts w:ascii="Calibri" w:hAnsi="Calibri"/>
                <w:sz w:val="16"/>
                <w:szCs w:val="16"/>
              </w:rPr>
            </w:pPr>
          </w:p>
        </w:tc>
      </w:tr>
      <w:tr w:rsidR="001A24BC" w:rsidRPr="00E17EE9" w:rsidTr="00A21857">
        <w:tc>
          <w:tcPr>
            <w:tcW w:w="1668" w:type="dxa"/>
          </w:tcPr>
          <w:p w:rsidR="001A24BC" w:rsidRPr="00E17EE9" w:rsidRDefault="001A24BC" w:rsidP="008C77BF">
            <w:pPr>
              <w:rPr>
                <w:rFonts w:ascii="Calibri" w:hAnsi="Calibri"/>
                <w:color w:val="FF0000"/>
                <w:sz w:val="16"/>
                <w:szCs w:val="16"/>
              </w:rPr>
            </w:pPr>
          </w:p>
        </w:tc>
        <w:tc>
          <w:tcPr>
            <w:tcW w:w="1417" w:type="dxa"/>
          </w:tcPr>
          <w:p w:rsidR="001A24BC" w:rsidRPr="00E17EE9" w:rsidRDefault="001A24BC" w:rsidP="008C77BF">
            <w:pPr>
              <w:pStyle w:val="Default"/>
              <w:rPr>
                <w:rFonts w:ascii="Calibri" w:hAnsi="Calibri"/>
                <w:color w:val="FF0000"/>
                <w:sz w:val="16"/>
                <w:szCs w:val="16"/>
              </w:rPr>
            </w:pPr>
          </w:p>
        </w:tc>
        <w:tc>
          <w:tcPr>
            <w:tcW w:w="3686" w:type="dxa"/>
          </w:tcPr>
          <w:p w:rsidR="001A24BC" w:rsidRPr="00E17EE9" w:rsidRDefault="001A24BC" w:rsidP="008C77BF">
            <w:pPr>
              <w:rPr>
                <w:rFonts w:ascii="Calibri" w:hAnsi="Calibri"/>
                <w:color w:val="FF0000"/>
                <w:sz w:val="16"/>
                <w:szCs w:val="16"/>
              </w:rPr>
            </w:pPr>
          </w:p>
        </w:tc>
        <w:tc>
          <w:tcPr>
            <w:tcW w:w="1134" w:type="dxa"/>
          </w:tcPr>
          <w:p w:rsidR="001A24BC" w:rsidRPr="00E17EE9" w:rsidRDefault="001A24BC" w:rsidP="008C77BF">
            <w:pPr>
              <w:rPr>
                <w:rFonts w:asciiTheme="minorHAnsi" w:hAnsiTheme="minorHAnsi"/>
                <w:color w:val="FF0000"/>
                <w:sz w:val="16"/>
                <w:szCs w:val="16"/>
              </w:rPr>
            </w:pPr>
          </w:p>
        </w:tc>
        <w:tc>
          <w:tcPr>
            <w:tcW w:w="1842" w:type="dxa"/>
          </w:tcPr>
          <w:p w:rsidR="001A24BC" w:rsidRPr="00E17EE9" w:rsidRDefault="001A24BC" w:rsidP="008C77BF">
            <w:pPr>
              <w:rPr>
                <w:rFonts w:ascii="Calibri" w:hAnsi="Calibri"/>
                <w:color w:val="FF0000"/>
                <w:sz w:val="16"/>
                <w:szCs w:val="16"/>
              </w:rPr>
            </w:pPr>
          </w:p>
        </w:tc>
      </w:tr>
      <w:tr w:rsidR="001A24BC" w:rsidRPr="00F93715" w:rsidTr="00A21857">
        <w:tc>
          <w:tcPr>
            <w:tcW w:w="1668" w:type="dxa"/>
          </w:tcPr>
          <w:p w:rsidR="001A24BC" w:rsidRPr="00F93715" w:rsidRDefault="001A24BC" w:rsidP="00F93715">
            <w:pPr>
              <w:pStyle w:val="Default"/>
              <w:rPr>
                <w:rFonts w:asciiTheme="minorHAnsi" w:hAnsiTheme="minorHAnsi"/>
                <w:color w:val="auto"/>
                <w:sz w:val="16"/>
                <w:szCs w:val="16"/>
              </w:rPr>
            </w:pPr>
            <w:r w:rsidRPr="00F93715">
              <w:rPr>
                <w:rFonts w:asciiTheme="minorHAnsi" w:hAnsiTheme="minorHAnsi"/>
                <w:b/>
                <w:color w:val="auto"/>
                <w:sz w:val="16"/>
                <w:szCs w:val="16"/>
              </w:rPr>
              <w:t>BRANŻA SANITARNA</w:t>
            </w:r>
            <w:r w:rsidRPr="00F93715">
              <w:rPr>
                <w:rFonts w:asciiTheme="minorHAnsi" w:hAnsiTheme="minorHAnsi"/>
                <w:color w:val="auto"/>
                <w:sz w:val="16"/>
                <w:szCs w:val="16"/>
              </w:rPr>
              <w:t xml:space="preserve"> </w:t>
            </w:r>
            <w:r w:rsidRPr="00F93715">
              <w:rPr>
                <w:rFonts w:asciiTheme="minorHAnsi" w:hAnsiTheme="minorHAnsi"/>
                <w:b/>
                <w:color w:val="auto"/>
                <w:sz w:val="16"/>
                <w:szCs w:val="16"/>
              </w:rPr>
              <w:t>INSTALACJE</w:t>
            </w:r>
            <w:r w:rsidRPr="00F93715">
              <w:rPr>
                <w:rFonts w:asciiTheme="minorHAnsi" w:hAnsiTheme="minorHAnsi"/>
                <w:color w:val="auto"/>
                <w:sz w:val="16"/>
                <w:szCs w:val="16"/>
              </w:rPr>
              <w:t xml:space="preserve">: </w:t>
            </w:r>
            <w:proofErr w:type="spellStart"/>
            <w:r w:rsidRPr="00F93715">
              <w:rPr>
                <w:rFonts w:asciiTheme="minorHAnsi" w:hAnsiTheme="minorHAnsi"/>
                <w:color w:val="auto"/>
                <w:sz w:val="14"/>
                <w:szCs w:val="14"/>
              </w:rPr>
              <w:t>WOD-KAN</w:t>
            </w:r>
            <w:proofErr w:type="spellEnd"/>
            <w:r w:rsidRPr="00F93715">
              <w:rPr>
                <w:rFonts w:asciiTheme="minorHAnsi" w:hAnsiTheme="minorHAnsi"/>
                <w:color w:val="auto"/>
                <w:sz w:val="14"/>
                <w:szCs w:val="14"/>
              </w:rPr>
              <w:t>, C.O.,  WENTYLACJA</w:t>
            </w:r>
          </w:p>
        </w:tc>
        <w:tc>
          <w:tcPr>
            <w:tcW w:w="1417" w:type="dxa"/>
          </w:tcPr>
          <w:p w:rsidR="001A24BC" w:rsidRPr="00F93715" w:rsidRDefault="001A24BC" w:rsidP="00474020">
            <w:pPr>
              <w:pStyle w:val="Default"/>
              <w:rPr>
                <w:rFonts w:asciiTheme="minorHAnsi" w:hAnsiTheme="minorHAnsi"/>
                <w:bCs/>
                <w:color w:val="auto"/>
                <w:sz w:val="16"/>
                <w:szCs w:val="16"/>
              </w:rPr>
            </w:pPr>
            <w:r w:rsidRPr="00F93715">
              <w:rPr>
                <w:rFonts w:asciiTheme="minorHAnsi" w:hAnsiTheme="minorHAnsi"/>
                <w:bCs/>
                <w:color w:val="auto"/>
                <w:sz w:val="16"/>
                <w:szCs w:val="16"/>
              </w:rPr>
              <w:t xml:space="preserve">Projektant </w:t>
            </w:r>
          </w:p>
          <w:p w:rsidR="001A24BC" w:rsidRPr="00F93715" w:rsidRDefault="001A24BC" w:rsidP="00474020">
            <w:pPr>
              <w:pStyle w:val="Default"/>
              <w:rPr>
                <w:rFonts w:asciiTheme="minorHAnsi" w:hAnsiTheme="minorHAnsi"/>
                <w:color w:val="auto"/>
                <w:sz w:val="16"/>
                <w:szCs w:val="16"/>
              </w:rPr>
            </w:pPr>
            <w:r w:rsidRPr="00F93715">
              <w:rPr>
                <w:rFonts w:asciiTheme="minorHAnsi" w:hAnsiTheme="minorHAnsi"/>
                <w:color w:val="auto"/>
                <w:sz w:val="16"/>
                <w:szCs w:val="16"/>
              </w:rPr>
              <w:t>spec. uprawnień</w:t>
            </w:r>
          </w:p>
          <w:p w:rsidR="001A24BC" w:rsidRPr="00F93715" w:rsidRDefault="001A24BC" w:rsidP="00474020">
            <w:pPr>
              <w:pStyle w:val="Default"/>
              <w:rPr>
                <w:rFonts w:asciiTheme="minorHAnsi" w:hAnsiTheme="minorHAnsi"/>
                <w:bCs/>
                <w:color w:val="auto"/>
                <w:sz w:val="16"/>
                <w:szCs w:val="16"/>
              </w:rPr>
            </w:pPr>
            <w:r w:rsidRPr="00F93715">
              <w:rPr>
                <w:rFonts w:asciiTheme="minorHAnsi" w:hAnsiTheme="minorHAnsi"/>
                <w:color w:val="auto"/>
                <w:sz w:val="16"/>
                <w:szCs w:val="16"/>
              </w:rPr>
              <w:t xml:space="preserve">numer </w:t>
            </w:r>
            <w:proofErr w:type="spellStart"/>
            <w:r w:rsidRPr="00F93715">
              <w:rPr>
                <w:rFonts w:asciiTheme="minorHAnsi" w:hAnsiTheme="minorHAnsi"/>
                <w:color w:val="auto"/>
                <w:sz w:val="16"/>
                <w:szCs w:val="16"/>
              </w:rPr>
              <w:t>upr</w:t>
            </w:r>
            <w:proofErr w:type="spellEnd"/>
            <w:r w:rsidRPr="00F93715">
              <w:rPr>
                <w:rFonts w:asciiTheme="minorHAnsi" w:hAnsiTheme="minorHAnsi"/>
                <w:color w:val="auto"/>
                <w:sz w:val="16"/>
                <w:szCs w:val="16"/>
              </w:rPr>
              <w:t>.</w:t>
            </w:r>
          </w:p>
        </w:tc>
        <w:tc>
          <w:tcPr>
            <w:tcW w:w="3686" w:type="dxa"/>
          </w:tcPr>
          <w:p w:rsidR="00F93715" w:rsidRPr="00F93715" w:rsidRDefault="00F93715" w:rsidP="00F93715">
            <w:pPr>
              <w:rPr>
                <w:rFonts w:ascii="Calibri" w:hAnsi="Calibri"/>
                <w:b/>
                <w:sz w:val="16"/>
                <w:szCs w:val="16"/>
              </w:rPr>
            </w:pPr>
            <w:r w:rsidRPr="00F93715">
              <w:rPr>
                <w:rFonts w:asciiTheme="minorHAnsi" w:hAnsiTheme="minorHAnsi"/>
                <w:b/>
                <w:sz w:val="16"/>
                <w:szCs w:val="16"/>
              </w:rPr>
              <w:t xml:space="preserve">mgr inż. Krystyna </w:t>
            </w:r>
            <w:proofErr w:type="spellStart"/>
            <w:r w:rsidRPr="00F93715">
              <w:rPr>
                <w:rFonts w:asciiTheme="minorHAnsi" w:hAnsiTheme="minorHAnsi"/>
                <w:b/>
                <w:sz w:val="16"/>
                <w:szCs w:val="16"/>
              </w:rPr>
              <w:t>Barud</w:t>
            </w:r>
            <w:proofErr w:type="spellEnd"/>
          </w:p>
          <w:p w:rsidR="00F93715" w:rsidRPr="00F93715" w:rsidRDefault="00F93715" w:rsidP="00F93715">
            <w:pPr>
              <w:rPr>
                <w:rFonts w:ascii="Calibri" w:hAnsi="Calibri"/>
                <w:sz w:val="16"/>
                <w:szCs w:val="16"/>
              </w:rPr>
            </w:pPr>
            <w:r w:rsidRPr="00F93715">
              <w:rPr>
                <w:rFonts w:ascii="Calibri" w:hAnsi="Calibri"/>
                <w:sz w:val="16"/>
                <w:szCs w:val="16"/>
              </w:rPr>
              <w:t>do projektowania bez ograniczeń w specjalności instalacyjnej</w:t>
            </w:r>
          </w:p>
          <w:p w:rsidR="001A24BC" w:rsidRPr="00F93715" w:rsidRDefault="00F93715" w:rsidP="00F93715">
            <w:pPr>
              <w:rPr>
                <w:rFonts w:asciiTheme="minorHAnsi" w:hAnsiTheme="minorHAnsi"/>
                <w:sz w:val="16"/>
                <w:szCs w:val="16"/>
              </w:rPr>
            </w:pPr>
            <w:r w:rsidRPr="00F93715">
              <w:rPr>
                <w:rFonts w:asciiTheme="minorHAnsi" w:hAnsiTheme="minorHAnsi"/>
                <w:sz w:val="16"/>
                <w:szCs w:val="16"/>
              </w:rPr>
              <w:t>ANB V.7342-109/93</w:t>
            </w:r>
          </w:p>
        </w:tc>
        <w:tc>
          <w:tcPr>
            <w:tcW w:w="1134" w:type="dxa"/>
          </w:tcPr>
          <w:p w:rsidR="001A24BC" w:rsidRPr="00F93715" w:rsidRDefault="00E96BB2" w:rsidP="00474020">
            <w:pPr>
              <w:rPr>
                <w:rFonts w:asciiTheme="minorHAnsi" w:hAnsiTheme="minorHAnsi"/>
                <w:sz w:val="16"/>
                <w:szCs w:val="16"/>
              </w:rPr>
            </w:pPr>
            <w:sdt>
              <w:sdtPr>
                <w:rPr>
                  <w:rFonts w:asciiTheme="minorHAnsi" w:hAnsiTheme="minorHAnsi"/>
                  <w:sz w:val="16"/>
                  <w:szCs w:val="16"/>
                </w:rPr>
                <w:alias w:val="Data opublikowania"/>
                <w:id w:val="512960972"/>
                <w:placeholder>
                  <w:docPart w:val="DF5FA35852414992AE5C33975ED5F194"/>
                </w:placeholder>
                <w:dataBinding w:prefixMappings="xmlns:ns0='http://schemas.microsoft.com/office/2006/coverPageProps' " w:xpath="/ns0:CoverPageProperties[1]/ns0:PublishDate[1]" w:storeItemID="{55AF091B-3C7A-41E3-B477-F2FDAA23CFDA}"/>
                <w:date w:fullDate="2024-10-11T00:00:00Z">
                  <w:dateFormat w:val="yyyy-MM-dd"/>
                  <w:lid w:val="pl-PL"/>
                  <w:storeMappedDataAs w:val="dateTime"/>
                  <w:calendar w:val="gregorian"/>
                </w:date>
              </w:sdtPr>
              <w:sdtContent>
                <w:r w:rsidR="00866563">
                  <w:rPr>
                    <w:rFonts w:asciiTheme="minorHAnsi" w:hAnsiTheme="minorHAnsi"/>
                    <w:sz w:val="16"/>
                    <w:szCs w:val="16"/>
                  </w:rPr>
                  <w:t>2024-10-11</w:t>
                </w:r>
              </w:sdtContent>
            </w:sdt>
          </w:p>
        </w:tc>
        <w:tc>
          <w:tcPr>
            <w:tcW w:w="1842" w:type="dxa"/>
          </w:tcPr>
          <w:p w:rsidR="001A24BC" w:rsidRPr="00F93715" w:rsidRDefault="001A24BC" w:rsidP="00474020">
            <w:pPr>
              <w:rPr>
                <w:rFonts w:asciiTheme="minorHAnsi" w:hAnsiTheme="minorHAnsi"/>
                <w:sz w:val="16"/>
                <w:szCs w:val="16"/>
              </w:rPr>
            </w:pPr>
          </w:p>
        </w:tc>
      </w:tr>
      <w:tr w:rsidR="001A24BC" w:rsidRPr="00E17EE9" w:rsidTr="00A21857">
        <w:tc>
          <w:tcPr>
            <w:tcW w:w="1668" w:type="dxa"/>
          </w:tcPr>
          <w:p w:rsidR="001A24BC" w:rsidRPr="00E17EE9" w:rsidRDefault="001A24BC" w:rsidP="008C77BF">
            <w:pPr>
              <w:rPr>
                <w:rFonts w:ascii="Calibri" w:hAnsi="Calibri"/>
                <w:color w:val="FF0000"/>
                <w:sz w:val="16"/>
                <w:szCs w:val="16"/>
              </w:rPr>
            </w:pPr>
          </w:p>
        </w:tc>
        <w:tc>
          <w:tcPr>
            <w:tcW w:w="1417" w:type="dxa"/>
          </w:tcPr>
          <w:p w:rsidR="001A24BC" w:rsidRPr="00E17EE9" w:rsidRDefault="001A24BC" w:rsidP="008C77BF">
            <w:pPr>
              <w:pStyle w:val="Default"/>
              <w:rPr>
                <w:rFonts w:ascii="Calibri" w:hAnsi="Calibri"/>
                <w:color w:val="FF0000"/>
                <w:sz w:val="16"/>
                <w:szCs w:val="16"/>
              </w:rPr>
            </w:pPr>
          </w:p>
        </w:tc>
        <w:tc>
          <w:tcPr>
            <w:tcW w:w="3686" w:type="dxa"/>
          </w:tcPr>
          <w:p w:rsidR="001A24BC" w:rsidRPr="00E17EE9" w:rsidRDefault="001A24BC" w:rsidP="008C77BF">
            <w:pPr>
              <w:rPr>
                <w:rFonts w:ascii="Calibri" w:hAnsi="Calibri"/>
                <w:color w:val="FF0000"/>
                <w:sz w:val="16"/>
                <w:szCs w:val="16"/>
              </w:rPr>
            </w:pPr>
          </w:p>
        </w:tc>
        <w:tc>
          <w:tcPr>
            <w:tcW w:w="1134" w:type="dxa"/>
          </w:tcPr>
          <w:p w:rsidR="001A24BC" w:rsidRPr="00E17EE9" w:rsidRDefault="001A24BC" w:rsidP="008C77BF">
            <w:pPr>
              <w:rPr>
                <w:rFonts w:asciiTheme="minorHAnsi" w:hAnsiTheme="minorHAnsi"/>
                <w:color w:val="FF0000"/>
                <w:sz w:val="16"/>
                <w:szCs w:val="16"/>
              </w:rPr>
            </w:pPr>
          </w:p>
        </w:tc>
        <w:tc>
          <w:tcPr>
            <w:tcW w:w="1842" w:type="dxa"/>
          </w:tcPr>
          <w:p w:rsidR="001A24BC" w:rsidRPr="00E17EE9" w:rsidRDefault="001A24BC" w:rsidP="008C77BF">
            <w:pPr>
              <w:rPr>
                <w:rFonts w:ascii="Calibri" w:hAnsi="Calibri"/>
                <w:color w:val="FF0000"/>
                <w:sz w:val="16"/>
                <w:szCs w:val="16"/>
              </w:rPr>
            </w:pPr>
          </w:p>
        </w:tc>
      </w:tr>
    </w:tbl>
    <w:tbl>
      <w:tblPr>
        <w:tblStyle w:val="Tabela-Siatka"/>
        <w:tblW w:w="9747"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tblPr>
      <w:tblGrid>
        <w:gridCol w:w="1668"/>
        <w:gridCol w:w="1417"/>
        <w:gridCol w:w="3686"/>
        <w:gridCol w:w="1134"/>
        <w:gridCol w:w="1842"/>
      </w:tblGrid>
      <w:tr w:rsidR="001A24BC" w:rsidRPr="00866563" w:rsidTr="00474020">
        <w:tc>
          <w:tcPr>
            <w:tcW w:w="1668" w:type="dxa"/>
          </w:tcPr>
          <w:p w:rsidR="001A24BC" w:rsidRPr="00866563" w:rsidRDefault="001A24BC" w:rsidP="00F93715">
            <w:pPr>
              <w:pStyle w:val="Default"/>
              <w:rPr>
                <w:rFonts w:asciiTheme="minorHAnsi" w:hAnsiTheme="minorHAnsi"/>
                <w:color w:val="auto"/>
                <w:sz w:val="16"/>
                <w:szCs w:val="16"/>
              </w:rPr>
            </w:pPr>
            <w:r w:rsidRPr="00866563">
              <w:rPr>
                <w:rFonts w:asciiTheme="minorHAnsi" w:hAnsiTheme="minorHAnsi"/>
                <w:b/>
                <w:color w:val="auto"/>
                <w:sz w:val="16"/>
                <w:szCs w:val="16"/>
              </w:rPr>
              <w:t>BRANŻA SANITARNA</w:t>
            </w:r>
            <w:r w:rsidRPr="00866563">
              <w:rPr>
                <w:rFonts w:asciiTheme="minorHAnsi" w:hAnsiTheme="minorHAnsi"/>
                <w:color w:val="auto"/>
                <w:sz w:val="16"/>
                <w:szCs w:val="16"/>
              </w:rPr>
              <w:t xml:space="preserve"> </w:t>
            </w:r>
            <w:r w:rsidRPr="00866563">
              <w:rPr>
                <w:rFonts w:asciiTheme="minorHAnsi" w:hAnsiTheme="minorHAnsi"/>
                <w:b/>
                <w:color w:val="auto"/>
                <w:sz w:val="14"/>
                <w:szCs w:val="14"/>
              </w:rPr>
              <w:t>INSTALACJE</w:t>
            </w:r>
            <w:r w:rsidRPr="00866563">
              <w:rPr>
                <w:rFonts w:asciiTheme="minorHAnsi" w:hAnsiTheme="minorHAnsi"/>
                <w:color w:val="auto"/>
                <w:sz w:val="16"/>
                <w:szCs w:val="16"/>
              </w:rPr>
              <w:t xml:space="preserve">: </w:t>
            </w:r>
            <w:proofErr w:type="spellStart"/>
            <w:r w:rsidRPr="00866563">
              <w:rPr>
                <w:rFonts w:asciiTheme="minorHAnsi" w:hAnsiTheme="minorHAnsi"/>
                <w:color w:val="auto"/>
                <w:sz w:val="14"/>
                <w:szCs w:val="14"/>
              </w:rPr>
              <w:t>WOD-KAN</w:t>
            </w:r>
            <w:proofErr w:type="spellEnd"/>
            <w:r w:rsidRPr="00866563">
              <w:rPr>
                <w:rFonts w:asciiTheme="minorHAnsi" w:hAnsiTheme="minorHAnsi"/>
                <w:color w:val="auto"/>
                <w:sz w:val="14"/>
                <w:szCs w:val="14"/>
              </w:rPr>
              <w:t>, C.O., WENTYLACJA</w:t>
            </w:r>
          </w:p>
        </w:tc>
        <w:tc>
          <w:tcPr>
            <w:tcW w:w="1417" w:type="dxa"/>
          </w:tcPr>
          <w:p w:rsidR="001A24BC" w:rsidRPr="00866563" w:rsidRDefault="001A24BC" w:rsidP="00474020">
            <w:pPr>
              <w:pStyle w:val="Default"/>
              <w:rPr>
                <w:rFonts w:asciiTheme="minorHAnsi" w:hAnsiTheme="minorHAnsi"/>
                <w:color w:val="auto"/>
                <w:sz w:val="16"/>
                <w:szCs w:val="16"/>
              </w:rPr>
            </w:pPr>
            <w:r w:rsidRPr="00866563">
              <w:rPr>
                <w:rFonts w:asciiTheme="minorHAnsi" w:hAnsiTheme="minorHAnsi"/>
                <w:bCs/>
                <w:color w:val="auto"/>
                <w:sz w:val="16"/>
                <w:szCs w:val="16"/>
              </w:rPr>
              <w:t>Sprawdzający</w:t>
            </w:r>
          </w:p>
          <w:p w:rsidR="001A24BC" w:rsidRPr="00866563" w:rsidRDefault="001A24BC" w:rsidP="00474020">
            <w:pPr>
              <w:pStyle w:val="Default"/>
              <w:rPr>
                <w:rFonts w:asciiTheme="minorHAnsi" w:hAnsiTheme="minorHAnsi"/>
                <w:color w:val="auto"/>
                <w:sz w:val="16"/>
                <w:szCs w:val="16"/>
              </w:rPr>
            </w:pPr>
            <w:r w:rsidRPr="00866563">
              <w:rPr>
                <w:rFonts w:asciiTheme="minorHAnsi" w:hAnsiTheme="minorHAnsi"/>
                <w:color w:val="auto"/>
                <w:sz w:val="16"/>
                <w:szCs w:val="16"/>
              </w:rPr>
              <w:t>spec. uprawnień</w:t>
            </w:r>
          </w:p>
          <w:p w:rsidR="001A24BC" w:rsidRPr="00866563" w:rsidRDefault="001A24BC" w:rsidP="00474020">
            <w:pPr>
              <w:pStyle w:val="Default"/>
              <w:rPr>
                <w:rFonts w:asciiTheme="minorHAnsi" w:hAnsiTheme="minorHAnsi"/>
                <w:bCs/>
                <w:color w:val="auto"/>
                <w:sz w:val="16"/>
                <w:szCs w:val="16"/>
              </w:rPr>
            </w:pPr>
            <w:r w:rsidRPr="00866563">
              <w:rPr>
                <w:rFonts w:asciiTheme="minorHAnsi" w:hAnsiTheme="minorHAnsi"/>
                <w:color w:val="auto"/>
                <w:sz w:val="16"/>
                <w:szCs w:val="16"/>
              </w:rPr>
              <w:t xml:space="preserve">numer </w:t>
            </w:r>
            <w:proofErr w:type="spellStart"/>
            <w:r w:rsidRPr="00866563">
              <w:rPr>
                <w:rFonts w:asciiTheme="minorHAnsi" w:hAnsiTheme="minorHAnsi"/>
                <w:color w:val="auto"/>
                <w:sz w:val="16"/>
                <w:szCs w:val="16"/>
              </w:rPr>
              <w:t>upr</w:t>
            </w:r>
            <w:proofErr w:type="spellEnd"/>
            <w:r w:rsidRPr="00866563">
              <w:rPr>
                <w:rFonts w:asciiTheme="minorHAnsi" w:hAnsiTheme="minorHAnsi"/>
                <w:color w:val="auto"/>
                <w:sz w:val="16"/>
                <w:szCs w:val="16"/>
              </w:rPr>
              <w:t>.</w:t>
            </w:r>
          </w:p>
        </w:tc>
        <w:tc>
          <w:tcPr>
            <w:tcW w:w="3686" w:type="dxa"/>
          </w:tcPr>
          <w:p w:rsidR="00866563" w:rsidRPr="00866563" w:rsidRDefault="00866563" w:rsidP="00866563">
            <w:pPr>
              <w:rPr>
                <w:rFonts w:asciiTheme="minorHAnsi" w:hAnsiTheme="minorHAnsi"/>
                <w:sz w:val="16"/>
                <w:szCs w:val="16"/>
              </w:rPr>
            </w:pPr>
            <w:r w:rsidRPr="00866563">
              <w:rPr>
                <w:rFonts w:asciiTheme="minorHAnsi" w:hAnsiTheme="minorHAnsi"/>
                <w:b/>
                <w:sz w:val="16"/>
                <w:szCs w:val="16"/>
              </w:rPr>
              <w:t xml:space="preserve">mgr  inż. Maria </w:t>
            </w:r>
            <w:proofErr w:type="spellStart"/>
            <w:r w:rsidRPr="00866563">
              <w:rPr>
                <w:rFonts w:asciiTheme="minorHAnsi" w:hAnsiTheme="minorHAnsi"/>
                <w:b/>
                <w:sz w:val="16"/>
                <w:szCs w:val="16"/>
              </w:rPr>
              <w:t>Homa</w:t>
            </w:r>
            <w:proofErr w:type="spellEnd"/>
            <w:r w:rsidRPr="00866563">
              <w:rPr>
                <w:rFonts w:asciiTheme="minorHAnsi" w:hAnsiTheme="minorHAnsi"/>
                <w:sz w:val="16"/>
                <w:szCs w:val="16"/>
              </w:rPr>
              <w:tab/>
            </w:r>
            <w:r w:rsidRPr="00866563">
              <w:rPr>
                <w:rFonts w:asciiTheme="minorHAnsi" w:hAnsiTheme="minorHAnsi"/>
                <w:sz w:val="16"/>
                <w:szCs w:val="16"/>
              </w:rPr>
              <w:tab/>
            </w:r>
          </w:p>
          <w:p w:rsidR="00866563" w:rsidRPr="00866563" w:rsidRDefault="00866563" w:rsidP="00866563">
            <w:pPr>
              <w:rPr>
                <w:rFonts w:asciiTheme="minorHAnsi" w:hAnsiTheme="minorHAnsi"/>
                <w:sz w:val="16"/>
                <w:szCs w:val="16"/>
              </w:rPr>
            </w:pPr>
            <w:r w:rsidRPr="00866563">
              <w:rPr>
                <w:rFonts w:asciiTheme="minorHAnsi" w:hAnsiTheme="minorHAnsi"/>
                <w:sz w:val="16"/>
                <w:szCs w:val="16"/>
              </w:rPr>
              <w:t xml:space="preserve">do proj. bez ograniczeń w spec. instalacyjnej </w:t>
            </w:r>
          </w:p>
          <w:p w:rsidR="00866563" w:rsidRPr="00866563" w:rsidRDefault="00866563" w:rsidP="00866563">
            <w:pPr>
              <w:rPr>
                <w:rFonts w:asciiTheme="minorHAnsi" w:hAnsiTheme="minorHAnsi"/>
                <w:b/>
                <w:sz w:val="16"/>
                <w:szCs w:val="16"/>
              </w:rPr>
            </w:pPr>
            <w:r w:rsidRPr="00866563">
              <w:rPr>
                <w:rFonts w:asciiTheme="minorHAnsi" w:hAnsiTheme="minorHAnsi"/>
                <w:sz w:val="16"/>
                <w:szCs w:val="16"/>
              </w:rPr>
              <w:t>ANB-2-8346/77/89</w:t>
            </w:r>
          </w:p>
          <w:p w:rsidR="001A24BC" w:rsidRPr="00866563" w:rsidRDefault="001A24BC" w:rsidP="00474020">
            <w:pPr>
              <w:rPr>
                <w:rFonts w:asciiTheme="minorHAnsi" w:hAnsiTheme="minorHAnsi"/>
                <w:sz w:val="16"/>
                <w:szCs w:val="16"/>
              </w:rPr>
            </w:pPr>
          </w:p>
        </w:tc>
        <w:tc>
          <w:tcPr>
            <w:tcW w:w="1134" w:type="dxa"/>
          </w:tcPr>
          <w:p w:rsidR="001A24BC" w:rsidRPr="00866563" w:rsidRDefault="00E96BB2" w:rsidP="00474020">
            <w:pPr>
              <w:rPr>
                <w:rFonts w:asciiTheme="minorHAnsi" w:hAnsiTheme="minorHAnsi"/>
                <w:sz w:val="16"/>
                <w:szCs w:val="16"/>
              </w:rPr>
            </w:pPr>
            <w:sdt>
              <w:sdtPr>
                <w:rPr>
                  <w:rFonts w:asciiTheme="minorHAnsi" w:hAnsiTheme="minorHAnsi"/>
                  <w:sz w:val="16"/>
                  <w:szCs w:val="16"/>
                </w:rPr>
                <w:alias w:val="Data opublikowania"/>
                <w:id w:val="512960973"/>
                <w:placeholder>
                  <w:docPart w:val="77EE2D04FF38437A984262A128A31738"/>
                </w:placeholder>
                <w:dataBinding w:prefixMappings="xmlns:ns0='http://schemas.microsoft.com/office/2006/coverPageProps' " w:xpath="/ns0:CoverPageProperties[1]/ns0:PublishDate[1]" w:storeItemID="{55AF091B-3C7A-41E3-B477-F2FDAA23CFDA}"/>
                <w:date w:fullDate="2024-10-11T00:00:00Z">
                  <w:dateFormat w:val="yyyy-MM-dd"/>
                  <w:lid w:val="pl-PL"/>
                  <w:storeMappedDataAs w:val="dateTime"/>
                  <w:calendar w:val="gregorian"/>
                </w:date>
              </w:sdtPr>
              <w:sdtContent>
                <w:r w:rsidR="00866563" w:rsidRPr="00866563">
                  <w:rPr>
                    <w:rFonts w:asciiTheme="minorHAnsi" w:hAnsiTheme="minorHAnsi"/>
                    <w:sz w:val="16"/>
                    <w:szCs w:val="16"/>
                  </w:rPr>
                  <w:t>2024-10-11</w:t>
                </w:r>
              </w:sdtContent>
            </w:sdt>
          </w:p>
        </w:tc>
        <w:tc>
          <w:tcPr>
            <w:tcW w:w="1842" w:type="dxa"/>
          </w:tcPr>
          <w:p w:rsidR="001A24BC" w:rsidRPr="00866563" w:rsidRDefault="001A24BC" w:rsidP="00474020">
            <w:pPr>
              <w:rPr>
                <w:rFonts w:asciiTheme="minorHAnsi" w:hAnsiTheme="minorHAnsi"/>
                <w:sz w:val="16"/>
                <w:szCs w:val="16"/>
              </w:rPr>
            </w:pPr>
          </w:p>
        </w:tc>
      </w:tr>
    </w:tbl>
    <w:p w:rsidR="007A0D80" w:rsidRDefault="007A0D80">
      <w:pPr>
        <w:rPr>
          <w:rFonts w:asciiTheme="minorHAnsi" w:hAnsiTheme="minorHAnsi"/>
          <w:b/>
        </w:rPr>
      </w:pPr>
    </w:p>
    <w:p w:rsidR="00552020" w:rsidRPr="00047B4F" w:rsidRDefault="00552020" w:rsidP="00552020">
      <w:pPr>
        <w:jc w:val="center"/>
        <w:rPr>
          <w:rFonts w:ascii="Calibri" w:hAnsi="Calibri"/>
          <w:b/>
          <w:sz w:val="18"/>
          <w:szCs w:val="18"/>
        </w:rPr>
      </w:pPr>
      <w:r w:rsidRPr="00047B4F">
        <w:rPr>
          <w:rFonts w:ascii="Calibri" w:hAnsi="Calibri"/>
          <w:b/>
          <w:sz w:val="18"/>
          <w:szCs w:val="18"/>
        </w:rPr>
        <w:lastRenderedPageBreak/>
        <w:t>SPIS TREŚCI PROJEKT</w:t>
      </w:r>
      <w:r>
        <w:rPr>
          <w:rFonts w:ascii="Calibri" w:hAnsi="Calibri"/>
          <w:b/>
          <w:sz w:val="18"/>
          <w:szCs w:val="18"/>
        </w:rPr>
        <w:t>U</w:t>
      </w:r>
      <w:r w:rsidRPr="00047B4F">
        <w:rPr>
          <w:rFonts w:ascii="Calibri" w:hAnsi="Calibri"/>
          <w:b/>
          <w:sz w:val="18"/>
          <w:szCs w:val="18"/>
        </w:rPr>
        <w:t xml:space="preserve"> ARCHITEKTONICZNO-BUDOWLAN</w:t>
      </w:r>
      <w:r>
        <w:rPr>
          <w:rFonts w:ascii="Calibri" w:hAnsi="Calibri"/>
          <w:b/>
          <w:sz w:val="18"/>
          <w:szCs w:val="18"/>
        </w:rPr>
        <w:t>EGO</w:t>
      </w:r>
    </w:p>
    <w:p w:rsidR="00552020" w:rsidRDefault="00552020" w:rsidP="00552020">
      <w:pPr>
        <w:widowControl w:val="0"/>
        <w:suppressAutoHyphens/>
        <w:spacing w:line="276" w:lineRule="auto"/>
        <w:rPr>
          <w:rFonts w:asciiTheme="minorHAnsi" w:hAnsiTheme="minorHAnsi"/>
          <w:b/>
          <w:sz w:val="18"/>
          <w:szCs w:val="18"/>
        </w:rPr>
      </w:pPr>
    </w:p>
    <w:p w:rsidR="00552020" w:rsidRPr="00944C80" w:rsidRDefault="00552020" w:rsidP="00552020">
      <w:pPr>
        <w:spacing w:line="276" w:lineRule="auto"/>
        <w:rPr>
          <w:rFonts w:ascii="Calibri" w:hAnsi="Calibri"/>
          <w:b/>
          <w:sz w:val="18"/>
          <w:szCs w:val="18"/>
        </w:rPr>
      </w:pPr>
      <w:r w:rsidRPr="00944C80">
        <w:rPr>
          <w:rFonts w:ascii="Calibri" w:hAnsi="Calibri"/>
          <w:b/>
          <w:sz w:val="18"/>
          <w:szCs w:val="18"/>
        </w:rPr>
        <w:t>PROJEKT ARCHITEKTONICZNO-BUDOWLANY</w:t>
      </w:r>
      <w:r w:rsidRPr="00944C80">
        <w:rPr>
          <w:rFonts w:ascii="Calibri" w:hAnsi="Calibri"/>
          <w:sz w:val="18"/>
          <w:szCs w:val="18"/>
        </w:rPr>
        <w:t xml:space="preserve"> (</w:t>
      </w:r>
      <w:r w:rsidRPr="00944C80">
        <w:rPr>
          <w:rFonts w:ascii="Calibri" w:hAnsi="Calibri"/>
          <w:sz w:val="16"/>
          <w:szCs w:val="16"/>
        </w:rPr>
        <w:t>STRONA TYTUŁOWA)</w:t>
      </w:r>
      <w:r w:rsidRPr="00944C80">
        <w:rPr>
          <w:rFonts w:ascii="Calibri" w:hAnsi="Calibri"/>
          <w:sz w:val="18"/>
          <w:szCs w:val="18"/>
        </w:rPr>
        <w:t xml:space="preserve"> </w:t>
      </w:r>
      <w:r w:rsidRPr="00944C80">
        <w:rPr>
          <w:rFonts w:ascii="Calibri" w:hAnsi="Calibri"/>
          <w:sz w:val="18"/>
          <w:szCs w:val="18"/>
        </w:rPr>
        <w:tab/>
      </w:r>
      <w:r w:rsidRPr="00944C80">
        <w:rPr>
          <w:rFonts w:ascii="Calibri" w:hAnsi="Calibri"/>
          <w:b/>
          <w:sz w:val="18"/>
          <w:szCs w:val="18"/>
        </w:rPr>
        <w:tab/>
      </w:r>
      <w:r w:rsidRPr="00944C80">
        <w:rPr>
          <w:rFonts w:ascii="Calibri" w:hAnsi="Calibri"/>
          <w:b/>
          <w:sz w:val="18"/>
          <w:szCs w:val="18"/>
        </w:rPr>
        <w:tab/>
      </w:r>
      <w:r w:rsidRPr="00944C80">
        <w:rPr>
          <w:rFonts w:ascii="Calibri" w:hAnsi="Calibri"/>
          <w:b/>
          <w:sz w:val="18"/>
          <w:szCs w:val="18"/>
        </w:rPr>
        <w:tab/>
      </w:r>
      <w:r w:rsidRPr="00944C80">
        <w:rPr>
          <w:rFonts w:ascii="Calibri" w:hAnsi="Calibri"/>
          <w:sz w:val="18"/>
          <w:szCs w:val="18"/>
        </w:rPr>
        <w:t>……………………………………</w:t>
      </w:r>
    </w:p>
    <w:p w:rsidR="00552020" w:rsidRPr="00944C80" w:rsidRDefault="00552020" w:rsidP="00552020">
      <w:pPr>
        <w:widowControl w:val="0"/>
        <w:suppressAutoHyphens/>
        <w:spacing w:line="276" w:lineRule="auto"/>
        <w:rPr>
          <w:rFonts w:asciiTheme="minorHAnsi" w:hAnsiTheme="minorHAnsi"/>
          <w:sz w:val="18"/>
          <w:szCs w:val="18"/>
        </w:rPr>
      </w:pPr>
      <w:r w:rsidRPr="00944C80">
        <w:rPr>
          <w:rFonts w:asciiTheme="minorHAnsi" w:hAnsiTheme="minorHAnsi"/>
          <w:b/>
          <w:sz w:val="18"/>
          <w:szCs w:val="18"/>
        </w:rPr>
        <w:t>SPIS TREŚCI</w:t>
      </w:r>
      <w:r w:rsidRPr="00944C80">
        <w:rPr>
          <w:rFonts w:asciiTheme="minorHAnsi" w:hAnsiTheme="minorHAnsi"/>
          <w:sz w:val="18"/>
          <w:szCs w:val="18"/>
        </w:rPr>
        <w:tab/>
      </w:r>
      <w:r w:rsidRPr="00944C80">
        <w:rPr>
          <w:rFonts w:asciiTheme="minorHAnsi" w:hAnsiTheme="minorHAnsi"/>
          <w:sz w:val="18"/>
          <w:szCs w:val="18"/>
        </w:rPr>
        <w:tab/>
      </w:r>
      <w:r w:rsidRPr="00944C80">
        <w:rPr>
          <w:rFonts w:asciiTheme="minorHAnsi" w:hAnsiTheme="minorHAnsi"/>
          <w:sz w:val="18"/>
          <w:szCs w:val="18"/>
        </w:rPr>
        <w:tab/>
      </w:r>
      <w:r w:rsidRPr="00944C80">
        <w:rPr>
          <w:rFonts w:asciiTheme="minorHAnsi" w:hAnsiTheme="minorHAnsi"/>
          <w:sz w:val="18"/>
          <w:szCs w:val="18"/>
        </w:rPr>
        <w:tab/>
      </w:r>
      <w:r w:rsidRPr="00944C80">
        <w:rPr>
          <w:rFonts w:asciiTheme="minorHAnsi" w:hAnsiTheme="minorHAnsi"/>
          <w:sz w:val="18"/>
          <w:szCs w:val="18"/>
        </w:rPr>
        <w:tab/>
      </w:r>
      <w:r w:rsidRPr="00944C80">
        <w:rPr>
          <w:rFonts w:asciiTheme="minorHAnsi" w:hAnsiTheme="minorHAnsi"/>
          <w:sz w:val="18"/>
          <w:szCs w:val="18"/>
        </w:rPr>
        <w:tab/>
      </w:r>
      <w:r w:rsidRPr="00944C80">
        <w:rPr>
          <w:rFonts w:asciiTheme="minorHAnsi" w:hAnsiTheme="minorHAnsi"/>
          <w:sz w:val="18"/>
          <w:szCs w:val="18"/>
        </w:rPr>
        <w:tab/>
      </w:r>
      <w:r w:rsidRPr="00944C80">
        <w:rPr>
          <w:rFonts w:asciiTheme="minorHAnsi" w:hAnsiTheme="minorHAnsi"/>
          <w:sz w:val="18"/>
          <w:szCs w:val="18"/>
        </w:rPr>
        <w:tab/>
      </w:r>
      <w:r w:rsidRPr="00944C80">
        <w:rPr>
          <w:rFonts w:asciiTheme="minorHAnsi" w:hAnsiTheme="minorHAnsi"/>
          <w:sz w:val="18"/>
          <w:szCs w:val="18"/>
        </w:rPr>
        <w:tab/>
        <w:t>……………………………………</w:t>
      </w:r>
    </w:p>
    <w:p w:rsidR="00552020" w:rsidRPr="00944C80" w:rsidRDefault="00552020" w:rsidP="00552020">
      <w:pPr>
        <w:widowControl w:val="0"/>
        <w:suppressAutoHyphens/>
        <w:spacing w:line="276" w:lineRule="auto"/>
        <w:rPr>
          <w:rFonts w:asciiTheme="minorHAnsi" w:hAnsiTheme="minorHAnsi"/>
          <w:sz w:val="18"/>
          <w:szCs w:val="18"/>
        </w:rPr>
      </w:pPr>
    </w:p>
    <w:p w:rsidR="00552020" w:rsidRPr="00757E32" w:rsidRDefault="00552020" w:rsidP="00552020">
      <w:pPr>
        <w:pStyle w:val="Default"/>
        <w:spacing w:line="276" w:lineRule="auto"/>
        <w:rPr>
          <w:rFonts w:asciiTheme="minorHAnsi" w:hAnsiTheme="minorHAnsi"/>
          <w:bCs/>
          <w:sz w:val="18"/>
          <w:szCs w:val="18"/>
        </w:rPr>
      </w:pPr>
      <w:r w:rsidRPr="005E574C">
        <w:rPr>
          <w:rFonts w:asciiTheme="minorHAnsi" w:hAnsiTheme="minorHAnsi"/>
          <w:bCs/>
          <w:sz w:val="18"/>
          <w:szCs w:val="18"/>
          <w:highlight w:val="lightGray"/>
        </w:rPr>
        <w:t>DOKUMENTY, O KTÓRYCH MOWA W ART. 34 UST. 3 d USTAWY PRAWO BUDOWLANE:</w:t>
      </w:r>
    </w:p>
    <w:p w:rsidR="00552020" w:rsidRPr="0095029E" w:rsidRDefault="00552020" w:rsidP="00552020">
      <w:pPr>
        <w:pStyle w:val="Default"/>
        <w:spacing w:line="276" w:lineRule="auto"/>
        <w:rPr>
          <w:rFonts w:asciiTheme="minorHAnsi" w:hAnsiTheme="minorHAnsi"/>
          <w:sz w:val="18"/>
          <w:szCs w:val="18"/>
        </w:rPr>
      </w:pPr>
      <w:r>
        <w:rPr>
          <w:rFonts w:asciiTheme="minorHAnsi" w:hAnsiTheme="minorHAnsi"/>
          <w:sz w:val="18"/>
          <w:szCs w:val="18"/>
        </w:rPr>
        <w:tab/>
      </w:r>
      <w:r w:rsidRPr="005E574C">
        <w:rPr>
          <w:rFonts w:asciiTheme="minorHAnsi" w:hAnsiTheme="minorHAnsi"/>
          <w:sz w:val="18"/>
          <w:szCs w:val="18"/>
        </w:rPr>
        <w:t xml:space="preserve">KOPIE DECYZJI O NADANIU PROJEKTANTOWI UPRAWNIEŃ BUDOWLANYCH </w:t>
      </w:r>
      <w:r>
        <w:rPr>
          <w:rFonts w:asciiTheme="minorHAnsi" w:hAnsiTheme="minorHAnsi"/>
          <w:sz w:val="18"/>
          <w:szCs w:val="18"/>
        </w:rPr>
        <w:tab/>
      </w:r>
      <w:r>
        <w:rPr>
          <w:rFonts w:asciiTheme="minorHAnsi" w:hAnsiTheme="minorHAnsi"/>
          <w:sz w:val="18"/>
          <w:szCs w:val="18"/>
        </w:rPr>
        <w:tab/>
      </w:r>
      <w:r w:rsidRPr="00757E32">
        <w:rPr>
          <w:rFonts w:asciiTheme="minorHAnsi" w:hAnsiTheme="minorHAnsi"/>
          <w:color w:val="auto"/>
          <w:sz w:val="18"/>
          <w:szCs w:val="18"/>
        </w:rPr>
        <w:t>…………………………………</w:t>
      </w:r>
    </w:p>
    <w:p w:rsidR="00552020" w:rsidRPr="005E574C" w:rsidRDefault="00552020" w:rsidP="00552020">
      <w:pPr>
        <w:pStyle w:val="Default"/>
        <w:spacing w:line="276" w:lineRule="auto"/>
        <w:rPr>
          <w:rFonts w:asciiTheme="minorHAnsi" w:hAnsiTheme="minorHAnsi"/>
          <w:sz w:val="18"/>
          <w:szCs w:val="18"/>
        </w:rPr>
      </w:pPr>
      <w:r>
        <w:rPr>
          <w:rFonts w:asciiTheme="minorHAnsi" w:hAnsiTheme="minorHAnsi"/>
          <w:sz w:val="18"/>
          <w:szCs w:val="18"/>
        </w:rPr>
        <w:tab/>
      </w:r>
      <w:r w:rsidRPr="005E574C">
        <w:rPr>
          <w:rFonts w:asciiTheme="minorHAnsi" w:hAnsiTheme="minorHAnsi"/>
          <w:sz w:val="18"/>
          <w:szCs w:val="18"/>
        </w:rPr>
        <w:t>KOPIE ZAŚWIADCZEŃ O WPISIE NA LISTY CZŁONKÓW IZBY SAMORZĄDU ZAWODOWEGO</w:t>
      </w:r>
      <w:r w:rsidRPr="00757E32">
        <w:rPr>
          <w:rFonts w:asciiTheme="minorHAnsi" w:hAnsiTheme="minorHAnsi"/>
          <w:color w:val="auto"/>
          <w:sz w:val="18"/>
          <w:szCs w:val="18"/>
        </w:rPr>
        <w:t>……………………</w:t>
      </w:r>
      <w:r>
        <w:rPr>
          <w:rFonts w:asciiTheme="minorHAnsi" w:hAnsiTheme="minorHAnsi"/>
          <w:color w:val="auto"/>
          <w:sz w:val="18"/>
          <w:szCs w:val="18"/>
        </w:rPr>
        <w:t>............</w:t>
      </w:r>
    </w:p>
    <w:p w:rsidR="00552020" w:rsidRPr="0095029E" w:rsidRDefault="00552020" w:rsidP="00552020">
      <w:pPr>
        <w:widowControl w:val="0"/>
        <w:suppressAutoHyphens/>
        <w:spacing w:line="276" w:lineRule="auto"/>
        <w:rPr>
          <w:rFonts w:asciiTheme="minorHAnsi" w:hAnsiTheme="minorHAnsi"/>
          <w:sz w:val="18"/>
          <w:szCs w:val="18"/>
        </w:rPr>
      </w:pPr>
      <w:r>
        <w:rPr>
          <w:rFonts w:asciiTheme="minorHAnsi" w:hAnsiTheme="minorHAnsi"/>
          <w:sz w:val="18"/>
          <w:szCs w:val="18"/>
        </w:rPr>
        <w:tab/>
      </w:r>
      <w:r w:rsidRPr="0095029E">
        <w:rPr>
          <w:rFonts w:asciiTheme="minorHAnsi" w:hAnsiTheme="minorHAnsi"/>
          <w:sz w:val="18"/>
          <w:szCs w:val="18"/>
        </w:rPr>
        <w:t>OŚWIADCZENIE PROJEKTANTÓW</w:t>
      </w:r>
      <w:r w:rsidRPr="0095029E">
        <w:rPr>
          <w:rFonts w:asciiTheme="minorHAnsi" w:hAnsiTheme="minorHAnsi"/>
          <w:sz w:val="18"/>
          <w:szCs w:val="18"/>
        </w:rPr>
        <w:tab/>
      </w:r>
      <w:r w:rsidRPr="0095029E">
        <w:rPr>
          <w:rFonts w:asciiTheme="minorHAnsi" w:hAnsiTheme="minorHAnsi"/>
          <w:sz w:val="18"/>
          <w:szCs w:val="18"/>
        </w:rPr>
        <w:tab/>
      </w:r>
      <w:r w:rsidRPr="0095029E">
        <w:rPr>
          <w:rFonts w:asciiTheme="minorHAnsi" w:hAnsiTheme="minorHAnsi"/>
          <w:sz w:val="18"/>
          <w:szCs w:val="18"/>
        </w:rPr>
        <w:tab/>
      </w:r>
      <w:r w:rsidRPr="0095029E">
        <w:rPr>
          <w:rFonts w:asciiTheme="minorHAnsi" w:hAnsiTheme="minorHAnsi"/>
          <w:sz w:val="18"/>
          <w:szCs w:val="18"/>
        </w:rPr>
        <w:tab/>
      </w:r>
      <w:r w:rsidRPr="0095029E">
        <w:rPr>
          <w:rFonts w:asciiTheme="minorHAnsi" w:hAnsiTheme="minorHAnsi"/>
          <w:sz w:val="18"/>
          <w:szCs w:val="18"/>
        </w:rPr>
        <w:tab/>
      </w:r>
      <w:r>
        <w:rPr>
          <w:rFonts w:asciiTheme="minorHAnsi" w:hAnsiTheme="minorHAnsi"/>
          <w:sz w:val="18"/>
          <w:szCs w:val="18"/>
        </w:rPr>
        <w:tab/>
      </w:r>
      <w:r w:rsidRPr="00757E32">
        <w:rPr>
          <w:rFonts w:asciiTheme="minorHAnsi" w:hAnsiTheme="minorHAnsi"/>
          <w:sz w:val="18"/>
          <w:szCs w:val="18"/>
        </w:rPr>
        <w:t>…………………………………</w:t>
      </w:r>
    </w:p>
    <w:p w:rsidR="00552020" w:rsidRPr="00944C80" w:rsidRDefault="00552020" w:rsidP="00552020">
      <w:pPr>
        <w:spacing w:line="276" w:lineRule="auto"/>
        <w:ind w:firstLine="708"/>
        <w:rPr>
          <w:rFonts w:asciiTheme="minorHAnsi" w:hAnsiTheme="minorHAnsi"/>
          <w:sz w:val="18"/>
          <w:szCs w:val="18"/>
        </w:rPr>
      </w:pPr>
    </w:p>
    <w:p w:rsidR="00552020" w:rsidRPr="00944C80" w:rsidRDefault="00552020" w:rsidP="00552020">
      <w:pPr>
        <w:spacing w:line="276" w:lineRule="auto"/>
        <w:rPr>
          <w:rFonts w:asciiTheme="minorHAnsi" w:hAnsiTheme="minorHAnsi"/>
          <w:sz w:val="18"/>
          <w:szCs w:val="18"/>
        </w:rPr>
      </w:pPr>
      <w:r w:rsidRPr="00A11243">
        <w:rPr>
          <w:rFonts w:asciiTheme="minorHAnsi" w:hAnsiTheme="minorHAnsi"/>
          <w:sz w:val="18"/>
          <w:szCs w:val="18"/>
          <w:highlight w:val="lightGray"/>
        </w:rPr>
        <w:t>CZĘŚĆ OPISOWA</w:t>
      </w:r>
    </w:p>
    <w:p w:rsidR="00552020" w:rsidRDefault="00552020" w:rsidP="00552020">
      <w:pPr>
        <w:spacing w:line="276" w:lineRule="auto"/>
        <w:ind w:left="708"/>
        <w:rPr>
          <w:rFonts w:asciiTheme="minorHAnsi" w:hAnsiTheme="minorHAnsi"/>
          <w:sz w:val="18"/>
          <w:szCs w:val="18"/>
        </w:rPr>
      </w:pPr>
      <w:r w:rsidRPr="00944C80">
        <w:rPr>
          <w:rFonts w:asciiTheme="minorHAnsi" w:hAnsiTheme="minorHAnsi"/>
          <w:sz w:val="18"/>
          <w:szCs w:val="18"/>
        </w:rPr>
        <w:t>OPIS TECHNICZNY</w:t>
      </w:r>
      <w:r w:rsidRPr="00944C80">
        <w:rPr>
          <w:rFonts w:asciiTheme="minorHAnsi" w:hAnsiTheme="minorHAnsi"/>
          <w:sz w:val="18"/>
          <w:szCs w:val="18"/>
        </w:rPr>
        <w:tab/>
      </w:r>
      <w:r w:rsidRPr="00944C80">
        <w:rPr>
          <w:rFonts w:asciiTheme="minorHAnsi" w:hAnsiTheme="minorHAnsi"/>
          <w:sz w:val="18"/>
          <w:szCs w:val="18"/>
        </w:rPr>
        <w:tab/>
      </w:r>
      <w:r w:rsidRPr="00944C80">
        <w:rPr>
          <w:rFonts w:asciiTheme="minorHAnsi" w:hAnsiTheme="minorHAnsi"/>
          <w:sz w:val="18"/>
          <w:szCs w:val="18"/>
        </w:rPr>
        <w:tab/>
      </w:r>
      <w:r w:rsidRPr="00944C80">
        <w:rPr>
          <w:rFonts w:asciiTheme="minorHAnsi" w:hAnsiTheme="minorHAnsi"/>
          <w:sz w:val="18"/>
          <w:szCs w:val="18"/>
        </w:rPr>
        <w:tab/>
      </w:r>
      <w:r w:rsidRPr="00944C80">
        <w:rPr>
          <w:rFonts w:asciiTheme="minorHAnsi" w:hAnsiTheme="minorHAnsi"/>
          <w:sz w:val="18"/>
          <w:szCs w:val="18"/>
        </w:rPr>
        <w:tab/>
      </w:r>
      <w:r w:rsidRPr="00944C80">
        <w:rPr>
          <w:rFonts w:asciiTheme="minorHAnsi" w:hAnsiTheme="minorHAnsi"/>
          <w:sz w:val="18"/>
          <w:szCs w:val="18"/>
        </w:rPr>
        <w:tab/>
      </w:r>
      <w:r>
        <w:rPr>
          <w:rFonts w:asciiTheme="minorHAnsi" w:hAnsiTheme="minorHAnsi"/>
          <w:sz w:val="18"/>
          <w:szCs w:val="18"/>
        </w:rPr>
        <w:tab/>
      </w:r>
      <w:r>
        <w:rPr>
          <w:rFonts w:asciiTheme="minorHAnsi" w:hAnsiTheme="minorHAnsi"/>
          <w:sz w:val="18"/>
          <w:szCs w:val="18"/>
        </w:rPr>
        <w:tab/>
      </w:r>
      <w:r w:rsidRPr="00944C80">
        <w:rPr>
          <w:rFonts w:asciiTheme="minorHAnsi" w:hAnsiTheme="minorHAnsi"/>
          <w:sz w:val="18"/>
          <w:szCs w:val="18"/>
        </w:rPr>
        <w:t>……………………………………</w:t>
      </w:r>
    </w:p>
    <w:p w:rsidR="00552020" w:rsidRPr="006A1FC2" w:rsidRDefault="00552020" w:rsidP="00552020">
      <w:pPr>
        <w:spacing w:line="276" w:lineRule="auto"/>
        <w:ind w:left="1416"/>
        <w:rPr>
          <w:rFonts w:asciiTheme="minorHAnsi" w:hAnsiTheme="minorHAnsi"/>
          <w:sz w:val="18"/>
          <w:szCs w:val="18"/>
        </w:rPr>
      </w:pPr>
      <w:r w:rsidRPr="006A1FC2">
        <w:rPr>
          <w:rFonts w:asciiTheme="minorHAnsi" w:hAnsiTheme="minorHAnsi"/>
          <w:sz w:val="18"/>
          <w:szCs w:val="18"/>
        </w:rPr>
        <w:t xml:space="preserve">1. RODZAJ I KATEGORIA OBIEKTU BUDOWLANEGO </w:t>
      </w:r>
      <w:r>
        <w:rPr>
          <w:rFonts w:asciiTheme="minorHAnsi" w:hAnsiTheme="minorHAnsi"/>
          <w:sz w:val="18"/>
          <w:szCs w:val="18"/>
        </w:rPr>
        <w:tab/>
      </w:r>
      <w:r>
        <w:rPr>
          <w:rFonts w:asciiTheme="minorHAnsi" w:hAnsiTheme="minorHAnsi"/>
          <w:sz w:val="18"/>
          <w:szCs w:val="18"/>
        </w:rPr>
        <w:tab/>
      </w:r>
      <w:r>
        <w:rPr>
          <w:rFonts w:asciiTheme="minorHAnsi" w:hAnsiTheme="minorHAnsi"/>
          <w:sz w:val="18"/>
          <w:szCs w:val="18"/>
        </w:rPr>
        <w:tab/>
      </w:r>
      <w:r w:rsidRPr="00944C80">
        <w:rPr>
          <w:rFonts w:asciiTheme="minorHAnsi" w:hAnsiTheme="minorHAnsi"/>
          <w:sz w:val="18"/>
          <w:szCs w:val="18"/>
        </w:rPr>
        <w:t>……………………………………</w:t>
      </w:r>
    </w:p>
    <w:p w:rsidR="00552020" w:rsidRDefault="00552020" w:rsidP="00552020">
      <w:pPr>
        <w:spacing w:line="276" w:lineRule="auto"/>
        <w:ind w:left="1416"/>
        <w:rPr>
          <w:rFonts w:asciiTheme="minorHAnsi" w:hAnsiTheme="minorHAnsi"/>
          <w:sz w:val="18"/>
          <w:szCs w:val="18"/>
        </w:rPr>
      </w:pPr>
      <w:r w:rsidRPr="006A1FC2">
        <w:rPr>
          <w:rFonts w:asciiTheme="minorHAnsi" w:hAnsiTheme="minorHAnsi"/>
          <w:sz w:val="18"/>
          <w:szCs w:val="18"/>
        </w:rPr>
        <w:t xml:space="preserve">2. ZAMIERZONY SPOSÓB UŻYTKOWANIA ORAZ PROGRAM UŻYTKOWY </w:t>
      </w:r>
    </w:p>
    <w:p w:rsidR="00552020" w:rsidRPr="006A1FC2" w:rsidRDefault="00552020" w:rsidP="00552020">
      <w:pPr>
        <w:spacing w:line="276" w:lineRule="auto"/>
        <w:ind w:left="1416"/>
        <w:rPr>
          <w:rFonts w:asciiTheme="minorHAnsi" w:hAnsiTheme="minorHAnsi"/>
          <w:sz w:val="18"/>
          <w:szCs w:val="18"/>
        </w:rPr>
      </w:pPr>
      <w:r w:rsidRPr="006A1FC2">
        <w:rPr>
          <w:rFonts w:asciiTheme="minorHAnsi" w:hAnsiTheme="minorHAnsi"/>
          <w:sz w:val="18"/>
          <w:szCs w:val="18"/>
        </w:rPr>
        <w:t>OBIEKTU BUDOWLANEGO</w:t>
      </w:r>
      <w:r w:rsidRPr="006A1FC2">
        <w:rPr>
          <w:rFonts w:asciiTheme="minorHAnsi" w:hAnsiTheme="minorHAnsi"/>
          <w:sz w:val="18"/>
          <w:szCs w:val="18"/>
        </w:rPr>
        <w:tab/>
      </w:r>
      <w:r w:rsidRPr="006A1FC2">
        <w:rPr>
          <w:rFonts w:asciiTheme="minorHAnsi" w:hAnsiTheme="minorHAnsi"/>
          <w:sz w:val="18"/>
          <w:szCs w:val="18"/>
        </w:rPr>
        <w:tab/>
      </w:r>
      <w:r w:rsidRPr="006A1FC2">
        <w:rPr>
          <w:rFonts w:asciiTheme="minorHAnsi" w:hAnsiTheme="minorHAnsi"/>
          <w:sz w:val="18"/>
          <w:szCs w:val="18"/>
        </w:rPr>
        <w:tab/>
      </w:r>
      <w:r w:rsidRPr="006A1FC2">
        <w:rPr>
          <w:rFonts w:asciiTheme="minorHAnsi" w:hAnsiTheme="minorHAnsi"/>
          <w:sz w:val="18"/>
          <w:szCs w:val="18"/>
        </w:rPr>
        <w:tab/>
      </w:r>
      <w:r w:rsidRPr="006A1FC2">
        <w:rPr>
          <w:rFonts w:asciiTheme="minorHAnsi" w:hAnsiTheme="minorHAnsi"/>
          <w:sz w:val="18"/>
          <w:szCs w:val="18"/>
        </w:rPr>
        <w:tab/>
      </w:r>
      <w:r w:rsidRPr="006A1FC2">
        <w:rPr>
          <w:rFonts w:asciiTheme="minorHAnsi" w:hAnsiTheme="minorHAnsi"/>
          <w:sz w:val="18"/>
          <w:szCs w:val="18"/>
        </w:rPr>
        <w:tab/>
        <w:t>……………………………………</w:t>
      </w:r>
    </w:p>
    <w:p w:rsidR="00552020" w:rsidRDefault="00552020" w:rsidP="00552020">
      <w:pPr>
        <w:pStyle w:val="Bezodstpw"/>
        <w:spacing w:line="276" w:lineRule="auto"/>
        <w:ind w:left="1416"/>
        <w:jc w:val="both"/>
        <w:rPr>
          <w:rFonts w:asciiTheme="minorHAnsi" w:hAnsiTheme="minorHAnsi"/>
          <w:bCs/>
          <w:sz w:val="18"/>
          <w:szCs w:val="18"/>
        </w:rPr>
      </w:pPr>
      <w:r w:rsidRPr="006A1FC2">
        <w:rPr>
          <w:rFonts w:asciiTheme="minorHAnsi" w:hAnsiTheme="minorHAnsi"/>
          <w:sz w:val="18"/>
          <w:szCs w:val="18"/>
        </w:rPr>
        <w:t>3. UKŁAD PRZESTRZENNY ORAZ FORMA ARCHITEKTONICZNA</w:t>
      </w:r>
      <w:r w:rsidRPr="006A1FC2">
        <w:rPr>
          <w:rFonts w:asciiTheme="minorHAnsi" w:hAnsiTheme="minorHAnsi"/>
          <w:bCs/>
          <w:sz w:val="18"/>
          <w:szCs w:val="18"/>
        </w:rPr>
        <w:t xml:space="preserve"> </w:t>
      </w:r>
    </w:p>
    <w:p w:rsidR="00552020" w:rsidRDefault="00552020" w:rsidP="00552020">
      <w:pPr>
        <w:pStyle w:val="Bezodstpw"/>
        <w:spacing w:line="276" w:lineRule="auto"/>
        <w:ind w:left="1416"/>
        <w:jc w:val="both"/>
        <w:rPr>
          <w:rFonts w:asciiTheme="minorHAnsi" w:hAnsiTheme="minorHAnsi"/>
          <w:bCs/>
          <w:sz w:val="18"/>
          <w:szCs w:val="18"/>
        </w:rPr>
      </w:pPr>
      <w:r w:rsidRPr="006A1FC2">
        <w:rPr>
          <w:rFonts w:asciiTheme="minorHAnsi" w:hAnsiTheme="minorHAnsi"/>
          <w:bCs/>
          <w:sz w:val="18"/>
          <w:szCs w:val="18"/>
        </w:rPr>
        <w:t xml:space="preserve">WYGLĄD ZEWNĘTRZNY, CHARAKTERYSTYCZNE WYROBY WYKOŃCZENIOWE </w:t>
      </w:r>
    </w:p>
    <w:p w:rsidR="00552020" w:rsidRPr="006A1FC2" w:rsidRDefault="00552020" w:rsidP="00552020">
      <w:pPr>
        <w:pStyle w:val="Bezodstpw"/>
        <w:spacing w:line="276" w:lineRule="auto"/>
        <w:ind w:left="1416"/>
        <w:jc w:val="both"/>
        <w:rPr>
          <w:rFonts w:asciiTheme="minorHAnsi" w:hAnsiTheme="minorHAnsi"/>
          <w:sz w:val="18"/>
          <w:szCs w:val="18"/>
        </w:rPr>
      </w:pPr>
      <w:r w:rsidRPr="006A1FC2">
        <w:rPr>
          <w:rFonts w:asciiTheme="minorHAnsi" w:hAnsiTheme="minorHAnsi"/>
          <w:bCs/>
          <w:sz w:val="18"/>
          <w:szCs w:val="18"/>
        </w:rPr>
        <w:t>I KOLORYSTYKA ELEWACJI</w:t>
      </w:r>
      <w:r>
        <w:rPr>
          <w:rFonts w:asciiTheme="minorHAnsi" w:hAnsiTheme="minorHAnsi"/>
          <w:bCs/>
          <w:sz w:val="18"/>
          <w:szCs w:val="18"/>
        </w:rPr>
        <w:tab/>
      </w:r>
      <w:r>
        <w:rPr>
          <w:rFonts w:asciiTheme="minorHAnsi" w:hAnsiTheme="minorHAnsi"/>
          <w:bCs/>
          <w:sz w:val="18"/>
          <w:szCs w:val="18"/>
        </w:rPr>
        <w:tab/>
      </w:r>
      <w:r>
        <w:rPr>
          <w:rFonts w:asciiTheme="minorHAnsi" w:hAnsiTheme="minorHAnsi"/>
          <w:bCs/>
          <w:sz w:val="18"/>
          <w:szCs w:val="18"/>
        </w:rPr>
        <w:tab/>
      </w:r>
      <w:r>
        <w:rPr>
          <w:rFonts w:asciiTheme="minorHAnsi" w:hAnsiTheme="minorHAnsi"/>
          <w:bCs/>
          <w:sz w:val="18"/>
          <w:szCs w:val="18"/>
        </w:rPr>
        <w:tab/>
      </w:r>
      <w:r>
        <w:rPr>
          <w:rFonts w:asciiTheme="minorHAnsi" w:hAnsiTheme="minorHAnsi"/>
          <w:bCs/>
          <w:sz w:val="18"/>
          <w:szCs w:val="18"/>
        </w:rPr>
        <w:tab/>
      </w:r>
      <w:r w:rsidRPr="006A1FC2">
        <w:rPr>
          <w:rFonts w:asciiTheme="minorHAnsi" w:hAnsiTheme="minorHAnsi"/>
          <w:sz w:val="18"/>
          <w:szCs w:val="18"/>
        </w:rPr>
        <w:tab/>
        <w:t>……………………………………</w:t>
      </w:r>
    </w:p>
    <w:p w:rsidR="00552020" w:rsidRPr="006A1FC2" w:rsidRDefault="00552020" w:rsidP="00552020">
      <w:pPr>
        <w:pStyle w:val="Bezodstpw"/>
        <w:spacing w:line="276" w:lineRule="auto"/>
        <w:ind w:left="1416"/>
        <w:jc w:val="both"/>
        <w:rPr>
          <w:rFonts w:asciiTheme="minorHAnsi" w:hAnsiTheme="minorHAnsi"/>
          <w:sz w:val="18"/>
          <w:szCs w:val="18"/>
        </w:rPr>
      </w:pPr>
      <w:r w:rsidRPr="006A1FC2">
        <w:rPr>
          <w:rFonts w:asciiTheme="minorHAnsi" w:hAnsiTheme="minorHAnsi"/>
          <w:sz w:val="18"/>
          <w:szCs w:val="18"/>
        </w:rPr>
        <w:t>4. CHARAKTERYSTYCZNE PARAMETRY OBIEKTU BUDOWLANEGO</w:t>
      </w:r>
      <w:r w:rsidRPr="006A1FC2">
        <w:rPr>
          <w:rFonts w:asciiTheme="minorHAnsi" w:hAnsiTheme="minorHAnsi"/>
          <w:sz w:val="18"/>
          <w:szCs w:val="18"/>
        </w:rPr>
        <w:tab/>
      </w:r>
      <w:r>
        <w:rPr>
          <w:rFonts w:asciiTheme="minorHAnsi" w:hAnsiTheme="minorHAnsi"/>
          <w:sz w:val="18"/>
          <w:szCs w:val="18"/>
        </w:rPr>
        <w:tab/>
      </w:r>
      <w:r w:rsidRPr="006A1FC2">
        <w:rPr>
          <w:rFonts w:asciiTheme="minorHAnsi" w:hAnsiTheme="minorHAnsi"/>
          <w:sz w:val="18"/>
          <w:szCs w:val="18"/>
        </w:rPr>
        <w:t>……………………………………</w:t>
      </w:r>
    </w:p>
    <w:p w:rsidR="00552020" w:rsidRDefault="00552020" w:rsidP="00552020">
      <w:pPr>
        <w:spacing w:line="276" w:lineRule="auto"/>
        <w:ind w:left="1416"/>
        <w:jc w:val="both"/>
        <w:rPr>
          <w:rFonts w:asciiTheme="minorHAnsi" w:hAnsiTheme="minorHAnsi"/>
          <w:sz w:val="18"/>
          <w:szCs w:val="18"/>
        </w:rPr>
      </w:pPr>
      <w:r w:rsidRPr="006A1FC2">
        <w:rPr>
          <w:rFonts w:asciiTheme="minorHAnsi" w:hAnsiTheme="minorHAnsi"/>
          <w:sz w:val="18"/>
          <w:szCs w:val="18"/>
        </w:rPr>
        <w:t xml:space="preserve">5. OPINIA GEOTECHNICZNA ORAZ INFORMACJA O SPOSOBIE POSADOWIENIA </w:t>
      </w:r>
    </w:p>
    <w:p w:rsidR="00552020" w:rsidRPr="006A1FC2" w:rsidRDefault="00552020" w:rsidP="00552020">
      <w:pPr>
        <w:spacing w:line="276" w:lineRule="auto"/>
        <w:ind w:left="1416"/>
        <w:jc w:val="both"/>
        <w:rPr>
          <w:rFonts w:asciiTheme="minorHAnsi" w:hAnsiTheme="minorHAnsi"/>
          <w:sz w:val="18"/>
          <w:szCs w:val="18"/>
        </w:rPr>
      </w:pPr>
      <w:r w:rsidRPr="006A1FC2">
        <w:rPr>
          <w:rFonts w:asciiTheme="minorHAnsi" w:hAnsiTheme="minorHAnsi"/>
          <w:sz w:val="18"/>
          <w:szCs w:val="18"/>
        </w:rPr>
        <w:t>OBIEKTU BUDOWLANEGO</w:t>
      </w:r>
      <w:r w:rsidRPr="006A1FC2">
        <w:rPr>
          <w:rFonts w:asciiTheme="minorHAnsi" w:hAnsiTheme="minorHAnsi"/>
          <w:sz w:val="18"/>
          <w:szCs w:val="18"/>
        </w:rPr>
        <w:tab/>
      </w:r>
      <w:r>
        <w:rPr>
          <w:rFonts w:asciiTheme="minorHAnsi" w:hAnsiTheme="minorHAnsi"/>
          <w:sz w:val="18"/>
          <w:szCs w:val="18"/>
        </w:rPr>
        <w:tab/>
      </w:r>
      <w:r>
        <w:rPr>
          <w:rFonts w:asciiTheme="minorHAnsi" w:hAnsiTheme="minorHAnsi"/>
          <w:sz w:val="18"/>
          <w:szCs w:val="18"/>
        </w:rPr>
        <w:tab/>
      </w:r>
      <w:r>
        <w:rPr>
          <w:rFonts w:asciiTheme="minorHAnsi" w:hAnsiTheme="minorHAnsi"/>
          <w:sz w:val="18"/>
          <w:szCs w:val="18"/>
        </w:rPr>
        <w:tab/>
      </w:r>
      <w:r>
        <w:rPr>
          <w:rFonts w:asciiTheme="minorHAnsi" w:hAnsiTheme="minorHAnsi"/>
          <w:sz w:val="18"/>
          <w:szCs w:val="18"/>
        </w:rPr>
        <w:tab/>
      </w:r>
      <w:r>
        <w:rPr>
          <w:rFonts w:asciiTheme="minorHAnsi" w:hAnsiTheme="minorHAnsi"/>
          <w:sz w:val="18"/>
          <w:szCs w:val="18"/>
        </w:rPr>
        <w:tab/>
      </w:r>
      <w:r w:rsidRPr="006A1FC2">
        <w:rPr>
          <w:rFonts w:asciiTheme="minorHAnsi" w:hAnsiTheme="minorHAnsi"/>
          <w:sz w:val="18"/>
          <w:szCs w:val="18"/>
        </w:rPr>
        <w:t>……………………………………</w:t>
      </w:r>
    </w:p>
    <w:p w:rsidR="00552020" w:rsidRPr="006A1FC2" w:rsidRDefault="00552020" w:rsidP="00552020">
      <w:pPr>
        <w:spacing w:line="276" w:lineRule="auto"/>
        <w:ind w:left="1416"/>
        <w:rPr>
          <w:rFonts w:asciiTheme="minorHAnsi" w:hAnsiTheme="minorHAnsi"/>
          <w:sz w:val="18"/>
          <w:szCs w:val="18"/>
        </w:rPr>
      </w:pPr>
      <w:r w:rsidRPr="006A1FC2">
        <w:rPr>
          <w:rFonts w:asciiTheme="minorHAnsi" w:hAnsiTheme="minorHAnsi"/>
          <w:sz w:val="18"/>
          <w:szCs w:val="18"/>
        </w:rPr>
        <w:t>6. LICZBA LOKALI MIESZKALNYCH I UŻYTKOWYCH</w:t>
      </w:r>
      <w:r w:rsidRPr="006A1FC2">
        <w:rPr>
          <w:rFonts w:asciiTheme="minorHAnsi" w:hAnsiTheme="minorHAnsi"/>
          <w:sz w:val="18"/>
          <w:szCs w:val="18"/>
        </w:rPr>
        <w:tab/>
      </w:r>
      <w:r w:rsidRPr="006A1FC2">
        <w:rPr>
          <w:rFonts w:asciiTheme="minorHAnsi" w:hAnsiTheme="minorHAnsi"/>
          <w:sz w:val="18"/>
          <w:szCs w:val="18"/>
        </w:rPr>
        <w:tab/>
      </w:r>
      <w:r w:rsidRPr="006A1FC2">
        <w:rPr>
          <w:rFonts w:asciiTheme="minorHAnsi" w:hAnsiTheme="minorHAnsi"/>
          <w:sz w:val="18"/>
          <w:szCs w:val="18"/>
        </w:rPr>
        <w:tab/>
        <w:t>……………………………………</w:t>
      </w:r>
    </w:p>
    <w:p w:rsidR="00552020" w:rsidRDefault="00552020" w:rsidP="00552020">
      <w:pPr>
        <w:spacing w:line="276" w:lineRule="auto"/>
        <w:ind w:left="1416"/>
        <w:rPr>
          <w:rFonts w:asciiTheme="minorHAnsi" w:hAnsiTheme="minorHAnsi"/>
          <w:sz w:val="18"/>
          <w:szCs w:val="18"/>
        </w:rPr>
      </w:pPr>
      <w:r w:rsidRPr="006A1FC2">
        <w:rPr>
          <w:rFonts w:asciiTheme="minorHAnsi" w:hAnsiTheme="minorHAnsi"/>
          <w:sz w:val="18"/>
          <w:szCs w:val="18"/>
        </w:rPr>
        <w:t>7. LICZBA LOKALI MIESZKALNYCH DOSTĘPNYCH DLA OSÓB NIEPEŁNOSPRAWNYCH</w:t>
      </w:r>
      <w:r>
        <w:rPr>
          <w:rFonts w:asciiTheme="minorHAnsi" w:hAnsiTheme="minorHAnsi"/>
          <w:sz w:val="18"/>
          <w:szCs w:val="18"/>
        </w:rPr>
        <w:t xml:space="preserve"> </w:t>
      </w:r>
      <w:r w:rsidRPr="00944C80">
        <w:rPr>
          <w:rFonts w:asciiTheme="minorHAnsi" w:hAnsiTheme="minorHAnsi"/>
          <w:sz w:val="18"/>
          <w:szCs w:val="18"/>
        </w:rPr>
        <w:t>……………………………</w:t>
      </w:r>
    </w:p>
    <w:p w:rsidR="00552020" w:rsidRDefault="00552020" w:rsidP="00552020">
      <w:pPr>
        <w:spacing w:line="276" w:lineRule="auto"/>
        <w:ind w:left="1416"/>
        <w:rPr>
          <w:rFonts w:asciiTheme="minorHAnsi" w:hAnsiTheme="minorHAnsi"/>
          <w:bCs/>
          <w:sz w:val="18"/>
          <w:szCs w:val="18"/>
        </w:rPr>
      </w:pPr>
      <w:r w:rsidRPr="006A1FC2">
        <w:rPr>
          <w:rFonts w:asciiTheme="minorHAnsi" w:hAnsiTheme="minorHAnsi"/>
          <w:sz w:val="18"/>
          <w:szCs w:val="18"/>
        </w:rPr>
        <w:t>8.</w:t>
      </w:r>
      <w:r w:rsidRPr="006A1FC2">
        <w:rPr>
          <w:rFonts w:asciiTheme="minorHAnsi" w:hAnsiTheme="minorHAnsi"/>
          <w:bCs/>
          <w:sz w:val="18"/>
          <w:szCs w:val="18"/>
        </w:rPr>
        <w:t xml:space="preserve">ZAPEWNIENIE NIEZBĘDNYCH WARUNKÓW DO KORZYSTANIA Z OBIEKTU </w:t>
      </w:r>
    </w:p>
    <w:p w:rsidR="00552020" w:rsidRPr="006A1FC2" w:rsidRDefault="00552020" w:rsidP="00552020">
      <w:pPr>
        <w:spacing w:line="276" w:lineRule="auto"/>
        <w:ind w:left="1416"/>
        <w:rPr>
          <w:rFonts w:asciiTheme="minorHAnsi" w:hAnsiTheme="minorHAnsi"/>
          <w:sz w:val="18"/>
          <w:szCs w:val="18"/>
        </w:rPr>
      </w:pPr>
      <w:r w:rsidRPr="006A1FC2">
        <w:rPr>
          <w:rFonts w:asciiTheme="minorHAnsi" w:hAnsiTheme="minorHAnsi"/>
          <w:bCs/>
          <w:sz w:val="18"/>
          <w:szCs w:val="18"/>
        </w:rPr>
        <w:t>PRZEZ OSOBY NIEPEŁNOSPRAWNE</w:t>
      </w:r>
      <w:r>
        <w:rPr>
          <w:rFonts w:asciiTheme="minorHAnsi" w:hAnsiTheme="minorHAnsi"/>
          <w:bCs/>
          <w:sz w:val="18"/>
          <w:szCs w:val="18"/>
        </w:rPr>
        <w:tab/>
      </w:r>
      <w:r w:rsidRPr="006A1FC2">
        <w:rPr>
          <w:rFonts w:asciiTheme="minorHAnsi" w:hAnsiTheme="minorHAnsi"/>
          <w:sz w:val="18"/>
          <w:szCs w:val="18"/>
        </w:rPr>
        <w:tab/>
      </w:r>
      <w:r w:rsidRPr="006A1FC2">
        <w:rPr>
          <w:rFonts w:asciiTheme="minorHAnsi" w:hAnsiTheme="minorHAnsi"/>
          <w:sz w:val="18"/>
          <w:szCs w:val="18"/>
        </w:rPr>
        <w:tab/>
      </w:r>
      <w:r w:rsidRPr="006A1FC2">
        <w:rPr>
          <w:rFonts w:asciiTheme="minorHAnsi" w:hAnsiTheme="minorHAnsi"/>
          <w:sz w:val="18"/>
          <w:szCs w:val="18"/>
        </w:rPr>
        <w:tab/>
      </w:r>
      <w:r>
        <w:rPr>
          <w:rFonts w:asciiTheme="minorHAnsi" w:hAnsiTheme="minorHAnsi"/>
          <w:sz w:val="18"/>
          <w:szCs w:val="18"/>
        </w:rPr>
        <w:tab/>
      </w:r>
      <w:r w:rsidRPr="006A1FC2">
        <w:rPr>
          <w:rFonts w:asciiTheme="minorHAnsi" w:hAnsiTheme="minorHAnsi"/>
          <w:sz w:val="18"/>
          <w:szCs w:val="18"/>
        </w:rPr>
        <w:t>……………………………………</w:t>
      </w:r>
    </w:p>
    <w:p w:rsidR="00552020" w:rsidRDefault="00552020" w:rsidP="00552020">
      <w:pPr>
        <w:spacing w:line="276" w:lineRule="auto"/>
        <w:ind w:left="1416"/>
        <w:rPr>
          <w:rFonts w:asciiTheme="minorHAnsi" w:hAnsiTheme="minorHAnsi"/>
          <w:bCs/>
          <w:sz w:val="18"/>
          <w:szCs w:val="18"/>
        </w:rPr>
      </w:pPr>
      <w:r w:rsidRPr="006A1FC2">
        <w:rPr>
          <w:rFonts w:asciiTheme="minorHAnsi" w:hAnsiTheme="minorHAnsi"/>
          <w:sz w:val="18"/>
          <w:szCs w:val="18"/>
        </w:rPr>
        <w:t xml:space="preserve">9. </w:t>
      </w:r>
      <w:r w:rsidRPr="006A1FC2">
        <w:rPr>
          <w:rFonts w:asciiTheme="minorHAnsi" w:hAnsiTheme="minorHAnsi"/>
          <w:bCs/>
          <w:sz w:val="18"/>
          <w:szCs w:val="18"/>
        </w:rPr>
        <w:t xml:space="preserve">PARAMETRY TECHNICZNE OBIEKTU CHARAKTERYZUJĄCE WPŁYW OBIEKTU </w:t>
      </w:r>
    </w:p>
    <w:p w:rsidR="00552020" w:rsidRDefault="00552020" w:rsidP="00552020">
      <w:pPr>
        <w:spacing w:line="276" w:lineRule="auto"/>
        <w:ind w:left="1416"/>
        <w:rPr>
          <w:rFonts w:asciiTheme="minorHAnsi" w:hAnsiTheme="minorHAnsi"/>
          <w:bCs/>
          <w:sz w:val="18"/>
          <w:szCs w:val="18"/>
        </w:rPr>
      </w:pPr>
      <w:r w:rsidRPr="006A1FC2">
        <w:rPr>
          <w:rFonts w:asciiTheme="minorHAnsi" w:hAnsiTheme="minorHAnsi"/>
          <w:bCs/>
          <w:sz w:val="18"/>
          <w:szCs w:val="18"/>
        </w:rPr>
        <w:t>NA ŚRODOWISKO I JEGO WYKORZYSTYWANIE ORAZ NA ZDROWIE LUDZI</w:t>
      </w:r>
    </w:p>
    <w:p w:rsidR="00552020" w:rsidRPr="006A1FC2" w:rsidRDefault="00552020" w:rsidP="00552020">
      <w:pPr>
        <w:spacing w:line="276" w:lineRule="auto"/>
        <w:ind w:left="1416"/>
        <w:rPr>
          <w:rFonts w:asciiTheme="minorHAnsi" w:hAnsiTheme="minorHAnsi"/>
          <w:sz w:val="18"/>
          <w:szCs w:val="18"/>
        </w:rPr>
      </w:pPr>
      <w:r w:rsidRPr="006A1FC2">
        <w:rPr>
          <w:rFonts w:asciiTheme="minorHAnsi" w:hAnsiTheme="minorHAnsi"/>
          <w:bCs/>
          <w:sz w:val="18"/>
          <w:szCs w:val="18"/>
        </w:rPr>
        <w:t xml:space="preserve"> I OBIEKTY SĄSIEDNIE</w:t>
      </w:r>
      <w:r w:rsidRPr="006A1FC2">
        <w:rPr>
          <w:rFonts w:asciiTheme="minorHAnsi" w:hAnsiTheme="minorHAnsi"/>
          <w:sz w:val="18"/>
          <w:szCs w:val="18"/>
        </w:rPr>
        <w:t xml:space="preserve"> </w:t>
      </w:r>
      <w:r>
        <w:rPr>
          <w:rFonts w:asciiTheme="minorHAnsi" w:hAnsiTheme="minorHAnsi"/>
          <w:sz w:val="18"/>
          <w:szCs w:val="18"/>
        </w:rPr>
        <w:tab/>
      </w:r>
      <w:r>
        <w:rPr>
          <w:rFonts w:asciiTheme="minorHAnsi" w:hAnsiTheme="minorHAnsi"/>
          <w:sz w:val="18"/>
          <w:szCs w:val="18"/>
        </w:rPr>
        <w:tab/>
      </w:r>
      <w:r>
        <w:rPr>
          <w:rFonts w:asciiTheme="minorHAnsi" w:hAnsiTheme="minorHAnsi"/>
          <w:sz w:val="18"/>
          <w:szCs w:val="18"/>
        </w:rPr>
        <w:tab/>
      </w:r>
      <w:r>
        <w:rPr>
          <w:rFonts w:asciiTheme="minorHAnsi" w:hAnsiTheme="minorHAnsi"/>
          <w:sz w:val="18"/>
          <w:szCs w:val="18"/>
        </w:rPr>
        <w:tab/>
      </w:r>
      <w:r>
        <w:rPr>
          <w:rFonts w:asciiTheme="minorHAnsi" w:hAnsiTheme="minorHAnsi"/>
          <w:sz w:val="18"/>
          <w:szCs w:val="18"/>
        </w:rPr>
        <w:tab/>
      </w:r>
      <w:r>
        <w:rPr>
          <w:rFonts w:asciiTheme="minorHAnsi" w:hAnsiTheme="minorHAnsi"/>
          <w:sz w:val="18"/>
          <w:szCs w:val="18"/>
        </w:rPr>
        <w:tab/>
      </w:r>
      <w:r w:rsidRPr="006A1FC2">
        <w:rPr>
          <w:rFonts w:asciiTheme="minorHAnsi" w:hAnsiTheme="minorHAnsi"/>
          <w:sz w:val="18"/>
          <w:szCs w:val="18"/>
        </w:rPr>
        <w:t>……………………………………</w:t>
      </w:r>
    </w:p>
    <w:p w:rsidR="00552020" w:rsidRDefault="00552020" w:rsidP="00552020">
      <w:pPr>
        <w:spacing w:line="276" w:lineRule="auto"/>
        <w:ind w:left="1416"/>
        <w:rPr>
          <w:rFonts w:asciiTheme="minorHAnsi" w:hAnsiTheme="minorHAnsi"/>
          <w:sz w:val="18"/>
          <w:szCs w:val="18"/>
        </w:rPr>
      </w:pPr>
      <w:r w:rsidRPr="00CE4ADA">
        <w:rPr>
          <w:rFonts w:asciiTheme="minorHAnsi" w:hAnsiTheme="minorHAnsi"/>
          <w:sz w:val="18"/>
          <w:szCs w:val="18"/>
        </w:rPr>
        <w:t xml:space="preserve">10. ANALIZA TECHNICZNYCH, ŚRODOWISKOWYCH I EKONOMICZNYCH </w:t>
      </w:r>
    </w:p>
    <w:p w:rsidR="00552020" w:rsidRDefault="00552020" w:rsidP="00552020">
      <w:pPr>
        <w:spacing w:line="276" w:lineRule="auto"/>
        <w:ind w:left="1416"/>
        <w:rPr>
          <w:rFonts w:asciiTheme="minorHAnsi" w:hAnsiTheme="minorHAnsi"/>
          <w:sz w:val="18"/>
          <w:szCs w:val="18"/>
        </w:rPr>
      </w:pPr>
      <w:r w:rsidRPr="00CE4ADA">
        <w:rPr>
          <w:rFonts w:asciiTheme="minorHAnsi" w:hAnsiTheme="minorHAnsi"/>
          <w:sz w:val="18"/>
          <w:szCs w:val="18"/>
        </w:rPr>
        <w:t xml:space="preserve">MOŻLIWOŚCI REALIZACJI WYSOCE WYDAJNYCH SYSTEMÓW ALTERNATYWNYCH </w:t>
      </w:r>
    </w:p>
    <w:p w:rsidR="00552020" w:rsidRPr="00CE4ADA" w:rsidRDefault="00552020" w:rsidP="00552020">
      <w:pPr>
        <w:spacing w:line="276" w:lineRule="auto"/>
        <w:ind w:left="1416"/>
        <w:rPr>
          <w:rFonts w:asciiTheme="minorHAnsi" w:hAnsiTheme="minorHAnsi"/>
          <w:sz w:val="18"/>
          <w:szCs w:val="18"/>
        </w:rPr>
      </w:pPr>
      <w:r w:rsidRPr="00CE4ADA">
        <w:rPr>
          <w:rFonts w:asciiTheme="minorHAnsi" w:hAnsiTheme="minorHAnsi"/>
          <w:sz w:val="18"/>
          <w:szCs w:val="18"/>
        </w:rPr>
        <w:t>ZAOPATRZENIA W</w:t>
      </w:r>
      <w:r>
        <w:rPr>
          <w:rFonts w:asciiTheme="minorHAnsi" w:hAnsiTheme="minorHAnsi"/>
          <w:sz w:val="18"/>
          <w:szCs w:val="18"/>
        </w:rPr>
        <w:t xml:space="preserve"> ENERGIĘ</w:t>
      </w:r>
      <w:r w:rsidRPr="00CE4ADA">
        <w:rPr>
          <w:rFonts w:asciiTheme="minorHAnsi" w:hAnsiTheme="minorHAnsi"/>
          <w:sz w:val="18"/>
          <w:szCs w:val="18"/>
        </w:rPr>
        <w:t xml:space="preserve"> </w:t>
      </w:r>
      <w:r>
        <w:rPr>
          <w:rFonts w:asciiTheme="minorHAnsi" w:hAnsiTheme="minorHAnsi"/>
          <w:sz w:val="18"/>
          <w:szCs w:val="18"/>
        </w:rPr>
        <w:tab/>
      </w:r>
      <w:r>
        <w:rPr>
          <w:rFonts w:asciiTheme="minorHAnsi" w:hAnsiTheme="minorHAnsi"/>
          <w:sz w:val="18"/>
          <w:szCs w:val="18"/>
        </w:rPr>
        <w:tab/>
      </w:r>
      <w:r>
        <w:rPr>
          <w:rFonts w:asciiTheme="minorHAnsi" w:hAnsiTheme="minorHAnsi"/>
          <w:sz w:val="18"/>
          <w:szCs w:val="18"/>
        </w:rPr>
        <w:tab/>
      </w:r>
      <w:r>
        <w:rPr>
          <w:rFonts w:asciiTheme="minorHAnsi" w:hAnsiTheme="minorHAnsi"/>
          <w:sz w:val="18"/>
          <w:szCs w:val="18"/>
        </w:rPr>
        <w:tab/>
      </w:r>
      <w:r>
        <w:rPr>
          <w:rFonts w:asciiTheme="minorHAnsi" w:hAnsiTheme="minorHAnsi"/>
          <w:sz w:val="18"/>
          <w:szCs w:val="18"/>
        </w:rPr>
        <w:tab/>
      </w:r>
      <w:r>
        <w:rPr>
          <w:rFonts w:asciiTheme="minorHAnsi" w:hAnsiTheme="minorHAnsi"/>
          <w:sz w:val="18"/>
          <w:szCs w:val="18"/>
        </w:rPr>
        <w:tab/>
      </w:r>
      <w:r w:rsidRPr="006A1FC2">
        <w:rPr>
          <w:rFonts w:asciiTheme="minorHAnsi" w:hAnsiTheme="minorHAnsi"/>
          <w:sz w:val="18"/>
          <w:szCs w:val="18"/>
        </w:rPr>
        <w:t>……………………………………</w:t>
      </w:r>
    </w:p>
    <w:p w:rsidR="00552020" w:rsidRDefault="00552020" w:rsidP="00552020">
      <w:pPr>
        <w:spacing w:line="276" w:lineRule="auto"/>
        <w:ind w:left="1416"/>
        <w:rPr>
          <w:rFonts w:asciiTheme="minorHAnsi" w:hAnsiTheme="minorHAnsi"/>
          <w:sz w:val="18"/>
          <w:szCs w:val="18"/>
        </w:rPr>
      </w:pPr>
      <w:r w:rsidRPr="006A1FC2">
        <w:rPr>
          <w:rFonts w:asciiTheme="minorHAnsi" w:hAnsiTheme="minorHAnsi"/>
          <w:sz w:val="18"/>
          <w:szCs w:val="18"/>
        </w:rPr>
        <w:t xml:space="preserve">11. ANALIZA TECHNICZNYCH I EKONOMICZNYCH MOŻLIWOŚCI WYKORZYSTANIA </w:t>
      </w:r>
    </w:p>
    <w:p w:rsidR="00552020" w:rsidRPr="006A1FC2" w:rsidRDefault="00552020" w:rsidP="00552020">
      <w:pPr>
        <w:spacing w:line="276" w:lineRule="auto"/>
        <w:ind w:left="1416"/>
        <w:rPr>
          <w:rFonts w:asciiTheme="minorHAnsi" w:hAnsiTheme="minorHAnsi"/>
          <w:sz w:val="18"/>
          <w:szCs w:val="18"/>
        </w:rPr>
      </w:pPr>
      <w:r w:rsidRPr="006A1FC2">
        <w:rPr>
          <w:rFonts w:asciiTheme="minorHAnsi" w:hAnsiTheme="minorHAnsi"/>
          <w:sz w:val="18"/>
          <w:szCs w:val="18"/>
        </w:rPr>
        <w:t>URZĄDZEŃ, KTÓRE AUTOMATYCZNIE REGULUJĄ TEMPERATURĘ ODDZIELNIE W POSZCZEGÓLNYCH POMIESZCZENIACH LUB W</w:t>
      </w:r>
      <w:r>
        <w:rPr>
          <w:rFonts w:asciiTheme="minorHAnsi" w:hAnsiTheme="minorHAnsi"/>
          <w:sz w:val="18"/>
          <w:szCs w:val="18"/>
        </w:rPr>
        <w:t xml:space="preserve"> WYZNACZONEJ STREFIE OGRZEWANEJ</w:t>
      </w:r>
      <w:r>
        <w:rPr>
          <w:rFonts w:asciiTheme="minorHAnsi" w:hAnsiTheme="minorHAnsi"/>
          <w:sz w:val="18"/>
          <w:szCs w:val="18"/>
        </w:rPr>
        <w:tab/>
      </w:r>
      <w:r>
        <w:rPr>
          <w:rFonts w:asciiTheme="minorHAnsi" w:hAnsiTheme="minorHAnsi"/>
          <w:sz w:val="18"/>
          <w:szCs w:val="18"/>
        </w:rPr>
        <w:tab/>
      </w:r>
      <w:r w:rsidRPr="00944C80">
        <w:rPr>
          <w:rFonts w:asciiTheme="minorHAnsi" w:hAnsiTheme="minorHAnsi"/>
          <w:sz w:val="18"/>
          <w:szCs w:val="18"/>
        </w:rPr>
        <w:t>……………………………………</w:t>
      </w:r>
    </w:p>
    <w:p w:rsidR="00552020" w:rsidRPr="006A1FC2" w:rsidRDefault="00552020" w:rsidP="00552020">
      <w:pPr>
        <w:spacing w:line="276" w:lineRule="auto"/>
        <w:ind w:left="1416"/>
        <w:rPr>
          <w:rFonts w:asciiTheme="minorHAnsi" w:hAnsiTheme="minorHAnsi"/>
          <w:sz w:val="18"/>
          <w:szCs w:val="18"/>
        </w:rPr>
      </w:pPr>
      <w:r w:rsidRPr="006A1FC2">
        <w:rPr>
          <w:rFonts w:asciiTheme="minorHAnsi" w:hAnsiTheme="minorHAnsi"/>
          <w:sz w:val="18"/>
          <w:szCs w:val="18"/>
        </w:rPr>
        <w:t xml:space="preserve">12. </w:t>
      </w:r>
      <w:r w:rsidRPr="006A1FC2">
        <w:rPr>
          <w:rFonts w:asciiTheme="minorHAnsi" w:hAnsiTheme="minorHAnsi"/>
          <w:bCs/>
          <w:sz w:val="18"/>
          <w:szCs w:val="18"/>
        </w:rPr>
        <w:t xml:space="preserve"> ZASADNICZE ELEMENTY WYPOSAŻENIA BUDOWLANO-INSTALACYJNEGO, ZAPEWNIAJĄCE UŻYTKOWANIE OBIEKTU BUDOWLANEGO ZGODNIE Z PRZEZNACZENIEM</w:t>
      </w:r>
      <w:r>
        <w:rPr>
          <w:rFonts w:asciiTheme="minorHAnsi" w:hAnsiTheme="minorHAnsi"/>
          <w:sz w:val="18"/>
          <w:szCs w:val="18"/>
        </w:rPr>
        <w:tab/>
      </w:r>
      <w:r w:rsidRPr="00944C80">
        <w:rPr>
          <w:rFonts w:asciiTheme="minorHAnsi" w:hAnsiTheme="minorHAnsi"/>
          <w:sz w:val="18"/>
          <w:szCs w:val="18"/>
        </w:rPr>
        <w:t>……………………………………</w:t>
      </w:r>
    </w:p>
    <w:p w:rsidR="00552020" w:rsidRPr="006A1FC2" w:rsidRDefault="00552020" w:rsidP="00552020">
      <w:pPr>
        <w:spacing w:line="276" w:lineRule="auto"/>
        <w:ind w:left="1416" w:right="283"/>
        <w:jc w:val="both"/>
        <w:rPr>
          <w:rFonts w:asciiTheme="minorHAnsi" w:hAnsiTheme="minorHAnsi"/>
          <w:sz w:val="18"/>
          <w:szCs w:val="18"/>
        </w:rPr>
      </w:pPr>
      <w:r w:rsidRPr="006A1FC2">
        <w:rPr>
          <w:rFonts w:asciiTheme="minorHAnsi" w:hAnsiTheme="minorHAnsi"/>
          <w:sz w:val="18"/>
          <w:szCs w:val="18"/>
        </w:rPr>
        <w:t xml:space="preserve">13. </w:t>
      </w:r>
      <w:r w:rsidRPr="006A1FC2">
        <w:rPr>
          <w:rFonts w:asciiTheme="minorHAnsi" w:hAnsiTheme="minorHAnsi"/>
          <w:bCs/>
          <w:sz w:val="18"/>
          <w:szCs w:val="18"/>
        </w:rPr>
        <w:t>DANE DOTYCZĄCE WARUNKÓW OCHRONY PRZECIWPOŻAROWEJ</w:t>
      </w:r>
      <w:r w:rsidRPr="006A1FC2">
        <w:rPr>
          <w:rFonts w:asciiTheme="minorHAnsi" w:hAnsiTheme="minorHAnsi"/>
          <w:sz w:val="18"/>
          <w:szCs w:val="18"/>
        </w:rPr>
        <w:t xml:space="preserve"> </w:t>
      </w:r>
      <w:r>
        <w:rPr>
          <w:rFonts w:asciiTheme="minorHAnsi" w:hAnsiTheme="minorHAnsi"/>
          <w:sz w:val="18"/>
          <w:szCs w:val="18"/>
        </w:rPr>
        <w:tab/>
      </w:r>
      <w:r w:rsidRPr="00944C80">
        <w:rPr>
          <w:rFonts w:asciiTheme="minorHAnsi" w:hAnsiTheme="minorHAnsi"/>
          <w:sz w:val="18"/>
          <w:szCs w:val="18"/>
        </w:rPr>
        <w:t>…………………………………</w:t>
      </w:r>
    </w:p>
    <w:p w:rsidR="00552020" w:rsidRPr="006A1FC2" w:rsidRDefault="00552020" w:rsidP="00552020">
      <w:pPr>
        <w:spacing w:line="276" w:lineRule="auto"/>
        <w:ind w:left="1416"/>
        <w:jc w:val="both"/>
        <w:rPr>
          <w:rFonts w:asciiTheme="minorHAnsi" w:hAnsiTheme="minorHAnsi"/>
          <w:sz w:val="18"/>
          <w:szCs w:val="18"/>
        </w:rPr>
      </w:pPr>
      <w:r w:rsidRPr="006A1FC2">
        <w:rPr>
          <w:rFonts w:asciiTheme="minorHAnsi" w:hAnsiTheme="minorHAnsi"/>
          <w:sz w:val="18"/>
          <w:szCs w:val="18"/>
        </w:rPr>
        <w:t>14. UWAGI KOŃCOWE</w:t>
      </w:r>
      <w:r>
        <w:rPr>
          <w:rFonts w:asciiTheme="minorHAnsi" w:hAnsiTheme="minorHAnsi"/>
          <w:sz w:val="18"/>
          <w:szCs w:val="18"/>
        </w:rPr>
        <w:tab/>
      </w:r>
      <w:r>
        <w:rPr>
          <w:rFonts w:asciiTheme="minorHAnsi" w:hAnsiTheme="minorHAnsi"/>
          <w:sz w:val="18"/>
          <w:szCs w:val="18"/>
        </w:rPr>
        <w:tab/>
      </w:r>
      <w:r>
        <w:rPr>
          <w:rFonts w:asciiTheme="minorHAnsi" w:hAnsiTheme="minorHAnsi"/>
          <w:sz w:val="18"/>
          <w:szCs w:val="18"/>
        </w:rPr>
        <w:tab/>
      </w:r>
      <w:r>
        <w:rPr>
          <w:rFonts w:asciiTheme="minorHAnsi" w:hAnsiTheme="minorHAnsi"/>
          <w:sz w:val="18"/>
          <w:szCs w:val="18"/>
        </w:rPr>
        <w:tab/>
      </w:r>
      <w:r>
        <w:rPr>
          <w:rFonts w:asciiTheme="minorHAnsi" w:hAnsiTheme="minorHAnsi"/>
          <w:sz w:val="18"/>
          <w:szCs w:val="18"/>
        </w:rPr>
        <w:tab/>
      </w:r>
      <w:r>
        <w:rPr>
          <w:rFonts w:asciiTheme="minorHAnsi" w:hAnsiTheme="minorHAnsi"/>
          <w:sz w:val="18"/>
          <w:szCs w:val="18"/>
        </w:rPr>
        <w:tab/>
      </w:r>
      <w:r w:rsidRPr="00944C80">
        <w:rPr>
          <w:rFonts w:asciiTheme="minorHAnsi" w:hAnsiTheme="minorHAnsi"/>
          <w:sz w:val="18"/>
          <w:szCs w:val="18"/>
        </w:rPr>
        <w:t>……………………………………</w:t>
      </w:r>
    </w:p>
    <w:p w:rsidR="00552020" w:rsidRDefault="00552020" w:rsidP="00552020">
      <w:pPr>
        <w:spacing w:line="276" w:lineRule="auto"/>
        <w:ind w:firstLine="708"/>
        <w:rPr>
          <w:rFonts w:asciiTheme="minorHAnsi" w:hAnsiTheme="minorHAnsi"/>
          <w:sz w:val="18"/>
          <w:szCs w:val="18"/>
        </w:rPr>
      </w:pPr>
    </w:p>
    <w:p w:rsidR="00552020" w:rsidRPr="00944C80" w:rsidRDefault="00552020" w:rsidP="00552020">
      <w:pPr>
        <w:spacing w:line="276" w:lineRule="auto"/>
        <w:rPr>
          <w:rFonts w:asciiTheme="minorHAnsi" w:hAnsiTheme="minorHAnsi"/>
          <w:sz w:val="18"/>
          <w:szCs w:val="18"/>
        </w:rPr>
      </w:pPr>
      <w:r w:rsidRPr="00A11243">
        <w:rPr>
          <w:rFonts w:asciiTheme="minorHAnsi" w:hAnsiTheme="minorHAnsi"/>
          <w:sz w:val="18"/>
          <w:szCs w:val="18"/>
          <w:highlight w:val="lightGray"/>
        </w:rPr>
        <w:t>CZĘŚĆ RYSUNKOWA</w:t>
      </w:r>
      <w:r w:rsidRPr="00944C80">
        <w:rPr>
          <w:rFonts w:asciiTheme="minorHAnsi" w:hAnsiTheme="minorHAnsi"/>
          <w:sz w:val="18"/>
          <w:szCs w:val="18"/>
        </w:rPr>
        <w:tab/>
      </w:r>
      <w:r w:rsidRPr="00944C80">
        <w:rPr>
          <w:rFonts w:asciiTheme="minorHAnsi" w:hAnsiTheme="minorHAnsi"/>
          <w:sz w:val="18"/>
          <w:szCs w:val="18"/>
        </w:rPr>
        <w:tab/>
      </w:r>
      <w:r w:rsidRPr="00944C80">
        <w:rPr>
          <w:rFonts w:asciiTheme="minorHAnsi" w:hAnsiTheme="minorHAnsi"/>
          <w:sz w:val="18"/>
          <w:szCs w:val="18"/>
        </w:rPr>
        <w:tab/>
      </w:r>
      <w:r w:rsidRPr="00944C80">
        <w:rPr>
          <w:rFonts w:asciiTheme="minorHAnsi" w:hAnsiTheme="minorHAnsi"/>
          <w:sz w:val="18"/>
          <w:szCs w:val="18"/>
        </w:rPr>
        <w:tab/>
      </w:r>
      <w:r w:rsidRPr="00944C80">
        <w:rPr>
          <w:rFonts w:asciiTheme="minorHAnsi" w:hAnsiTheme="minorHAnsi"/>
          <w:sz w:val="18"/>
          <w:szCs w:val="18"/>
        </w:rPr>
        <w:tab/>
      </w:r>
      <w:r w:rsidRPr="00944C80">
        <w:rPr>
          <w:rFonts w:asciiTheme="minorHAnsi" w:hAnsiTheme="minorHAnsi"/>
          <w:sz w:val="18"/>
          <w:szCs w:val="18"/>
        </w:rPr>
        <w:tab/>
      </w:r>
    </w:p>
    <w:p w:rsidR="001A24BC" w:rsidRPr="00944C80" w:rsidRDefault="001A24BC" w:rsidP="001A24BC">
      <w:pPr>
        <w:spacing w:line="276" w:lineRule="auto"/>
        <w:ind w:left="1416"/>
        <w:rPr>
          <w:rFonts w:asciiTheme="minorHAnsi" w:hAnsiTheme="minorHAnsi"/>
          <w:sz w:val="18"/>
          <w:szCs w:val="18"/>
        </w:rPr>
      </w:pPr>
      <w:r w:rsidRPr="00944C80">
        <w:rPr>
          <w:rFonts w:asciiTheme="minorHAnsi" w:hAnsiTheme="minorHAnsi"/>
          <w:sz w:val="18"/>
          <w:szCs w:val="18"/>
        </w:rPr>
        <w:t>Rys. A1</w:t>
      </w:r>
      <w:r w:rsidRPr="00944C80">
        <w:rPr>
          <w:rFonts w:asciiTheme="minorHAnsi" w:hAnsiTheme="minorHAnsi"/>
          <w:sz w:val="18"/>
          <w:szCs w:val="18"/>
        </w:rPr>
        <w:tab/>
        <w:t>RZUT P</w:t>
      </w:r>
      <w:r>
        <w:rPr>
          <w:rFonts w:asciiTheme="minorHAnsi" w:hAnsiTheme="minorHAnsi"/>
          <w:sz w:val="18"/>
          <w:szCs w:val="18"/>
        </w:rPr>
        <w:t>IWNIC</w:t>
      </w:r>
      <w:r>
        <w:rPr>
          <w:rFonts w:asciiTheme="minorHAnsi" w:hAnsiTheme="minorHAnsi"/>
          <w:sz w:val="18"/>
          <w:szCs w:val="18"/>
        </w:rPr>
        <w:tab/>
      </w:r>
      <w:r>
        <w:rPr>
          <w:rFonts w:asciiTheme="minorHAnsi" w:hAnsiTheme="minorHAnsi"/>
          <w:sz w:val="18"/>
          <w:szCs w:val="18"/>
        </w:rPr>
        <w:tab/>
      </w:r>
      <w:r w:rsidRPr="00944C80">
        <w:rPr>
          <w:rFonts w:asciiTheme="minorHAnsi" w:hAnsiTheme="minorHAnsi"/>
          <w:sz w:val="18"/>
          <w:szCs w:val="18"/>
        </w:rPr>
        <w:tab/>
      </w:r>
      <w:r w:rsidRPr="00944C80">
        <w:rPr>
          <w:rFonts w:asciiTheme="minorHAnsi" w:hAnsiTheme="minorHAnsi"/>
          <w:sz w:val="18"/>
          <w:szCs w:val="18"/>
        </w:rPr>
        <w:tab/>
      </w:r>
      <w:r>
        <w:rPr>
          <w:rFonts w:asciiTheme="minorHAnsi" w:hAnsiTheme="minorHAnsi"/>
          <w:sz w:val="18"/>
          <w:szCs w:val="18"/>
        </w:rPr>
        <w:tab/>
      </w:r>
      <w:r w:rsidRPr="00944C80">
        <w:rPr>
          <w:rFonts w:asciiTheme="minorHAnsi" w:hAnsiTheme="minorHAnsi"/>
          <w:sz w:val="18"/>
          <w:szCs w:val="18"/>
        </w:rPr>
        <w:tab/>
        <w:t>……………………………………</w:t>
      </w:r>
    </w:p>
    <w:p w:rsidR="00552020" w:rsidRPr="00944C80" w:rsidRDefault="00552020" w:rsidP="00552020">
      <w:pPr>
        <w:spacing w:line="276" w:lineRule="auto"/>
        <w:ind w:left="1416"/>
        <w:rPr>
          <w:rFonts w:asciiTheme="minorHAnsi" w:hAnsiTheme="minorHAnsi"/>
          <w:sz w:val="18"/>
          <w:szCs w:val="18"/>
        </w:rPr>
      </w:pPr>
      <w:r w:rsidRPr="00944C80">
        <w:rPr>
          <w:rFonts w:asciiTheme="minorHAnsi" w:hAnsiTheme="minorHAnsi"/>
          <w:sz w:val="18"/>
          <w:szCs w:val="18"/>
        </w:rPr>
        <w:t>Rys. A</w:t>
      </w:r>
      <w:r w:rsidR="001A24BC">
        <w:rPr>
          <w:rFonts w:asciiTheme="minorHAnsi" w:hAnsiTheme="minorHAnsi"/>
          <w:sz w:val="18"/>
          <w:szCs w:val="18"/>
        </w:rPr>
        <w:t>2</w:t>
      </w:r>
      <w:r w:rsidRPr="00944C80">
        <w:rPr>
          <w:rFonts w:asciiTheme="minorHAnsi" w:hAnsiTheme="minorHAnsi"/>
          <w:sz w:val="18"/>
          <w:szCs w:val="18"/>
        </w:rPr>
        <w:tab/>
        <w:t>RZUT PARTERU</w:t>
      </w:r>
      <w:r>
        <w:rPr>
          <w:rFonts w:asciiTheme="minorHAnsi" w:hAnsiTheme="minorHAnsi"/>
          <w:sz w:val="18"/>
          <w:szCs w:val="18"/>
        </w:rPr>
        <w:tab/>
      </w:r>
      <w:r>
        <w:rPr>
          <w:rFonts w:asciiTheme="minorHAnsi" w:hAnsiTheme="minorHAnsi"/>
          <w:sz w:val="18"/>
          <w:szCs w:val="18"/>
        </w:rPr>
        <w:tab/>
      </w:r>
      <w:r w:rsidRPr="00944C80">
        <w:rPr>
          <w:rFonts w:asciiTheme="minorHAnsi" w:hAnsiTheme="minorHAnsi"/>
          <w:sz w:val="18"/>
          <w:szCs w:val="18"/>
        </w:rPr>
        <w:tab/>
      </w:r>
      <w:r w:rsidRPr="00944C80">
        <w:rPr>
          <w:rFonts w:asciiTheme="minorHAnsi" w:hAnsiTheme="minorHAnsi"/>
          <w:sz w:val="18"/>
          <w:szCs w:val="18"/>
        </w:rPr>
        <w:tab/>
      </w:r>
      <w:r>
        <w:rPr>
          <w:rFonts w:asciiTheme="minorHAnsi" w:hAnsiTheme="minorHAnsi"/>
          <w:sz w:val="18"/>
          <w:szCs w:val="18"/>
        </w:rPr>
        <w:tab/>
      </w:r>
      <w:r w:rsidRPr="00944C80">
        <w:rPr>
          <w:rFonts w:asciiTheme="minorHAnsi" w:hAnsiTheme="minorHAnsi"/>
          <w:sz w:val="18"/>
          <w:szCs w:val="18"/>
        </w:rPr>
        <w:tab/>
        <w:t>……………………………………</w:t>
      </w:r>
    </w:p>
    <w:p w:rsidR="00552020" w:rsidRPr="00944C80" w:rsidRDefault="00552020" w:rsidP="00552020">
      <w:pPr>
        <w:spacing w:line="276" w:lineRule="auto"/>
        <w:ind w:left="1416"/>
        <w:rPr>
          <w:rFonts w:asciiTheme="minorHAnsi" w:hAnsiTheme="minorHAnsi"/>
          <w:sz w:val="18"/>
          <w:szCs w:val="18"/>
        </w:rPr>
      </w:pPr>
      <w:r w:rsidRPr="00944C80">
        <w:rPr>
          <w:rFonts w:asciiTheme="minorHAnsi" w:hAnsiTheme="minorHAnsi"/>
          <w:sz w:val="18"/>
          <w:szCs w:val="18"/>
        </w:rPr>
        <w:t>Rys. A</w:t>
      </w:r>
      <w:r w:rsidR="001A24BC">
        <w:rPr>
          <w:rFonts w:asciiTheme="minorHAnsi" w:hAnsiTheme="minorHAnsi"/>
          <w:sz w:val="18"/>
          <w:szCs w:val="18"/>
        </w:rPr>
        <w:t>3</w:t>
      </w:r>
      <w:r w:rsidRPr="00944C80">
        <w:rPr>
          <w:rFonts w:asciiTheme="minorHAnsi" w:hAnsiTheme="minorHAnsi"/>
          <w:sz w:val="18"/>
          <w:szCs w:val="18"/>
        </w:rPr>
        <w:tab/>
        <w:t xml:space="preserve">RZUT </w:t>
      </w:r>
      <w:r w:rsidR="001A24BC">
        <w:rPr>
          <w:rFonts w:asciiTheme="minorHAnsi" w:hAnsiTheme="minorHAnsi"/>
          <w:sz w:val="18"/>
          <w:szCs w:val="18"/>
        </w:rPr>
        <w:t>PIĘTRA</w:t>
      </w:r>
      <w:r>
        <w:rPr>
          <w:rFonts w:asciiTheme="minorHAnsi" w:hAnsiTheme="minorHAnsi"/>
          <w:sz w:val="18"/>
          <w:szCs w:val="18"/>
        </w:rPr>
        <w:tab/>
      </w:r>
      <w:r>
        <w:rPr>
          <w:rFonts w:asciiTheme="minorHAnsi" w:hAnsiTheme="minorHAnsi"/>
          <w:sz w:val="18"/>
          <w:szCs w:val="18"/>
        </w:rPr>
        <w:tab/>
      </w:r>
      <w:r w:rsidRPr="00944C80">
        <w:rPr>
          <w:rFonts w:asciiTheme="minorHAnsi" w:hAnsiTheme="minorHAnsi"/>
          <w:sz w:val="18"/>
          <w:szCs w:val="18"/>
        </w:rPr>
        <w:tab/>
      </w:r>
      <w:r w:rsidRPr="00944C80">
        <w:rPr>
          <w:rFonts w:asciiTheme="minorHAnsi" w:hAnsiTheme="minorHAnsi"/>
          <w:sz w:val="18"/>
          <w:szCs w:val="18"/>
        </w:rPr>
        <w:tab/>
      </w:r>
      <w:r>
        <w:rPr>
          <w:rFonts w:asciiTheme="minorHAnsi" w:hAnsiTheme="minorHAnsi"/>
          <w:sz w:val="18"/>
          <w:szCs w:val="18"/>
        </w:rPr>
        <w:tab/>
      </w:r>
      <w:r w:rsidRPr="00944C80">
        <w:rPr>
          <w:rFonts w:asciiTheme="minorHAnsi" w:hAnsiTheme="minorHAnsi"/>
          <w:sz w:val="18"/>
          <w:szCs w:val="18"/>
        </w:rPr>
        <w:tab/>
        <w:t>……………………………………</w:t>
      </w:r>
    </w:p>
    <w:p w:rsidR="00552020" w:rsidRPr="00944C80" w:rsidRDefault="00552020" w:rsidP="00552020">
      <w:pPr>
        <w:spacing w:line="276" w:lineRule="auto"/>
        <w:ind w:left="1416"/>
        <w:rPr>
          <w:rFonts w:asciiTheme="minorHAnsi" w:hAnsiTheme="minorHAnsi"/>
          <w:sz w:val="18"/>
          <w:szCs w:val="18"/>
        </w:rPr>
      </w:pPr>
      <w:r w:rsidRPr="00944C80">
        <w:rPr>
          <w:rFonts w:asciiTheme="minorHAnsi" w:hAnsiTheme="minorHAnsi"/>
          <w:sz w:val="18"/>
          <w:szCs w:val="18"/>
        </w:rPr>
        <w:t>Rys. A</w:t>
      </w:r>
      <w:r w:rsidR="001A24BC">
        <w:rPr>
          <w:rFonts w:asciiTheme="minorHAnsi" w:hAnsiTheme="minorHAnsi"/>
          <w:sz w:val="18"/>
          <w:szCs w:val="18"/>
        </w:rPr>
        <w:t>4</w:t>
      </w:r>
      <w:r w:rsidRPr="00944C80">
        <w:rPr>
          <w:rFonts w:asciiTheme="minorHAnsi" w:hAnsiTheme="minorHAnsi"/>
          <w:sz w:val="18"/>
          <w:szCs w:val="18"/>
        </w:rPr>
        <w:tab/>
        <w:t>RZUT DACHU</w:t>
      </w:r>
      <w:r w:rsidRPr="00944C80">
        <w:rPr>
          <w:rFonts w:asciiTheme="minorHAnsi" w:hAnsiTheme="minorHAnsi"/>
          <w:sz w:val="18"/>
          <w:szCs w:val="18"/>
        </w:rPr>
        <w:tab/>
      </w:r>
      <w:r w:rsidRPr="00944C80">
        <w:rPr>
          <w:rFonts w:asciiTheme="minorHAnsi" w:hAnsiTheme="minorHAnsi"/>
          <w:sz w:val="18"/>
          <w:szCs w:val="18"/>
        </w:rPr>
        <w:tab/>
      </w:r>
      <w:r w:rsidRPr="00944C80">
        <w:rPr>
          <w:rFonts w:asciiTheme="minorHAnsi" w:hAnsiTheme="minorHAnsi"/>
          <w:sz w:val="18"/>
          <w:szCs w:val="18"/>
        </w:rPr>
        <w:tab/>
      </w:r>
      <w:r w:rsidRPr="00944C80">
        <w:rPr>
          <w:rFonts w:asciiTheme="minorHAnsi" w:hAnsiTheme="minorHAnsi"/>
          <w:sz w:val="18"/>
          <w:szCs w:val="18"/>
        </w:rPr>
        <w:tab/>
      </w:r>
      <w:r>
        <w:rPr>
          <w:rFonts w:asciiTheme="minorHAnsi" w:hAnsiTheme="minorHAnsi"/>
          <w:sz w:val="18"/>
          <w:szCs w:val="18"/>
        </w:rPr>
        <w:tab/>
      </w:r>
      <w:r w:rsidRPr="00944C80">
        <w:rPr>
          <w:rFonts w:asciiTheme="minorHAnsi" w:hAnsiTheme="minorHAnsi"/>
          <w:sz w:val="18"/>
          <w:szCs w:val="18"/>
        </w:rPr>
        <w:tab/>
        <w:t>……………………………………</w:t>
      </w:r>
    </w:p>
    <w:p w:rsidR="003F05BC" w:rsidRPr="00070B10" w:rsidRDefault="003F05BC" w:rsidP="003F05BC">
      <w:pPr>
        <w:spacing w:line="276" w:lineRule="auto"/>
        <w:ind w:left="1416"/>
        <w:rPr>
          <w:rFonts w:asciiTheme="minorHAnsi" w:hAnsiTheme="minorHAnsi"/>
          <w:sz w:val="18"/>
          <w:szCs w:val="18"/>
        </w:rPr>
      </w:pPr>
      <w:r w:rsidRPr="00070B10">
        <w:rPr>
          <w:rFonts w:asciiTheme="minorHAnsi" w:hAnsiTheme="minorHAnsi"/>
          <w:sz w:val="18"/>
          <w:szCs w:val="18"/>
        </w:rPr>
        <w:t>Rys. A</w:t>
      </w:r>
      <w:r w:rsidR="001A24BC">
        <w:rPr>
          <w:rFonts w:asciiTheme="minorHAnsi" w:hAnsiTheme="minorHAnsi"/>
          <w:sz w:val="18"/>
          <w:szCs w:val="18"/>
        </w:rPr>
        <w:t>5</w:t>
      </w:r>
      <w:r w:rsidRPr="00070B10">
        <w:rPr>
          <w:rFonts w:asciiTheme="minorHAnsi" w:hAnsiTheme="minorHAnsi"/>
          <w:sz w:val="18"/>
          <w:szCs w:val="18"/>
        </w:rPr>
        <w:tab/>
        <w:t>PRZEKRÓJ A-A</w:t>
      </w:r>
      <w:r w:rsidRPr="00070B10">
        <w:rPr>
          <w:rFonts w:asciiTheme="minorHAnsi" w:hAnsiTheme="minorHAnsi"/>
          <w:sz w:val="18"/>
          <w:szCs w:val="18"/>
        </w:rPr>
        <w:tab/>
      </w:r>
      <w:r w:rsidRPr="00070B10">
        <w:rPr>
          <w:rFonts w:asciiTheme="minorHAnsi" w:hAnsiTheme="minorHAnsi"/>
          <w:sz w:val="18"/>
          <w:szCs w:val="18"/>
        </w:rPr>
        <w:tab/>
      </w:r>
      <w:r w:rsidRPr="00070B10">
        <w:rPr>
          <w:rFonts w:asciiTheme="minorHAnsi" w:hAnsiTheme="minorHAnsi"/>
          <w:sz w:val="18"/>
          <w:szCs w:val="18"/>
        </w:rPr>
        <w:tab/>
      </w:r>
      <w:r w:rsidRPr="00070B10">
        <w:rPr>
          <w:rFonts w:asciiTheme="minorHAnsi" w:hAnsiTheme="minorHAnsi"/>
          <w:sz w:val="18"/>
          <w:szCs w:val="18"/>
        </w:rPr>
        <w:tab/>
      </w:r>
      <w:r w:rsidRPr="00070B10">
        <w:rPr>
          <w:rFonts w:asciiTheme="minorHAnsi" w:hAnsiTheme="minorHAnsi"/>
          <w:sz w:val="18"/>
          <w:szCs w:val="18"/>
        </w:rPr>
        <w:tab/>
      </w:r>
      <w:r w:rsidRPr="00070B10">
        <w:rPr>
          <w:rFonts w:asciiTheme="minorHAnsi" w:hAnsiTheme="minorHAnsi"/>
          <w:sz w:val="18"/>
          <w:szCs w:val="18"/>
        </w:rPr>
        <w:tab/>
        <w:t>……………………………………</w:t>
      </w:r>
    </w:p>
    <w:p w:rsidR="00552020" w:rsidRPr="00070B10" w:rsidRDefault="00552020" w:rsidP="00552020">
      <w:pPr>
        <w:spacing w:line="276" w:lineRule="auto"/>
        <w:ind w:left="1416"/>
        <w:rPr>
          <w:rFonts w:asciiTheme="minorHAnsi" w:hAnsiTheme="minorHAnsi"/>
          <w:sz w:val="18"/>
          <w:szCs w:val="18"/>
        </w:rPr>
      </w:pPr>
      <w:r w:rsidRPr="00070B10">
        <w:rPr>
          <w:rFonts w:asciiTheme="minorHAnsi" w:hAnsiTheme="minorHAnsi"/>
          <w:sz w:val="18"/>
          <w:szCs w:val="18"/>
        </w:rPr>
        <w:t>Rys. A</w:t>
      </w:r>
      <w:r w:rsidR="001A24BC">
        <w:rPr>
          <w:rFonts w:asciiTheme="minorHAnsi" w:hAnsiTheme="minorHAnsi"/>
          <w:sz w:val="18"/>
          <w:szCs w:val="18"/>
        </w:rPr>
        <w:t>6</w:t>
      </w:r>
      <w:r w:rsidRPr="00070B10">
        <w:rPr>
          <w:rFonts w:asciiTheme="minorHAnsi" w:hAnsiTheme="minorHAnsi"/>
          <w:sz w:val="18"/>
          <w:szCs w:val="18"/>
        </w:rPr>
        <w:tab/>
        <w:t xml:space="preserve">PRZEKRÓJ </w:t>
      </w:r>
      <w:r w:rsidR="004C0314">
        <w:rPr>
          <w:rFonts w:asciiTheme="minorHAnsi" w:hAnsiTheme="minorHAnsi"/>
          <w:sz w:val="18"/>
          <w:szCs w:val="18"/>
        </w:rPr>
        <w:t>C</w:t>
      </w:r>
      <w:r>
        <w:rPr>
          <w:rFonts w:asciiTheme="minorHAnsi" w:hAnsiTheme="minorHAnsi"/>
          <w:sz w:val="18"/>
          <w:szCs w:val="18"/>
        </w:rPr>
        <w:t>-</w:t>
      </w:r>
      <w:r w:rsidR="004C0314">
        <w:rPr>
          <w:rFonts w:asciiTheme="minorHAnsi" w:hAnsiTheme="minorHAnsi"/>
          <w:sz w:val="18"/>
          <w:szCs w:val="18"/>
        </w:rPr>
        <w:t>C</w:t>
      </w:r>
      <w:r w:rsidRPr="00070B10">
        <w:rPr>
          <w:rFonts w:asciiTheme="minorHAnsi" w:hAnsiTheme="minorHAnsi"/>
          <w:sz w:val="18"/>
          <w:szCs w:val="18"/>
        </w:rPr>
        <w:tab/>
      </w:r>
      <w:r w:rsidRPr="00070B10">
        <w:rPr>
          <w:rFonts w:asciiTheme="minorHAnsi" w:hAnsiTheme="minorHAnsi"/>
          <w:sz w:val="18"/>
          <w:szCs w:val="18"/>
        </w:rPr>
        <w:tab/>
      </w:r>
      <w:r w:rsidRPr="00070B10">
        <w:rPr>
          <w:rFonts w:asciiTheme="minorHAnsi" w:hAnsiTheme="minorHAnsi"/>
          <w:sz w:val="18"/>
          <w:szCs w:val="18"/>
        </w:rPr>
        <w:tab/>
      </w:r>
      <w:r w:rsidRPr="00070B10">
        <w:rPr>
          <w:rFonts w:asciiTheme="minorHAnsi" w:hAnsiTheme="minorHAnsi"/>
          <w:sz w:val="18"/>
          <w:szCs w:val="18"/>
        </w:rPr>
        <w:tab/>
      </w:r>
      <w:r w:rsidRPr="00070B10">
        <w:rPr>
          <w:rFonts w:asciiTheme="minorHAnsi" w:hAnsiTheme="minorHAnsi"/>
          <w:sz w:val="18"/>
          <w:szCs w:val="18"/>
        </w:rPr>
        <w:tab/>
      </w:r>
      <w:r w:rsidRPr="00070B10">
        <w:rPr>
          <w:rFonts w:asciiTheme="minorHAnsi" w:hAnsiTheme="minorHAnsi"/>
          <w:sz w:val="18"/>
          <w:szCs w:val="18"/>
        </w:rPr>
        <w:tab/>
        <w:t>……………………………………</w:t>
      </w:r>
    </w:p>
    <w:p w:rsidR="001A24BC" w:rsidRPr="00070B10" w:rsidRDefault="001A24BC" w:rsidP="001A24BC">
      <w:pPr>
        <w:spacing w:line="276" w:lineRule="auto"/>
        <w:ind w:left="1416"/>
        <w:rPr>
          <w:rFonts w:asciiTheme="minorHAnsi" w:hAnsiTheme="minorHAnsi"/>
          <w:sz w:val="18"/>
          <w:szCs w:val="18"/>
        </w:rPr>
      </w:pPr>
      <w:r w:rsidRPr="00070B10">
        <w:rPr>
          <w:rFonts w:asciiTheme="minorHAnsi" w:hAnsiTheme="minorHAnsi"/>
          <w:sz w:val="18"/>
          <w:szCs w:val="18"/>
        </w:rPr>
        <w:t>Rys. A</w:t>
      </w:r>
      <w:r>
        <w:rPr>
          <w:rFonts w:asciiTheme="minorHAnsi" w:hAnsiTheme="minorHAnsi"/>
          <w:sz w:val="18"/>
          <w:szCs w:val="18"/>
        </w:rPr>
        <w:t>7</w:t>
      </w:r>
      <w:r w:rsidRPr="00070B10">
        <w:rPr>
          <w:rFonts w:asciiTheme="minorHAnsi" w:hAnsiTheme="minorHAnsi"/>
          <w:sz w:val="18"/>
          <w:szCs w:val="18"/>
        </w:rPr>
        <w:tab/>
        <w:t xml:space="preserve">PRZEKRÓJ </w:t>
      </w:r>
      <w:r w:rsidR="004C0314">
        <w:rPr>
          <w:rFonts w:asciiTheme="minorHAnsi" w:hAnsiTheme="minorHAnsi"/>
          <w:sz w:val="18"/>
          <w:szCs w:val="18"/>
        </w:rPr>
        <w:t>D</w:t>
      </w:r>
      <w:r>
        <w:rPr>
          <w:rFonts w:asciiTheme="minorHAnsi" w:hAnsiTheme="minorHAnsi"/>
          <w:sz w:val="18"/>
          <w:szCs w:val="18"/>
        </w:rPr>
        <w:t>-</w:t>
      </w:r>
      <w:r w:rsidR="004C0314">
        <w:rPr>
          <w:rFonts w:asciiTheme="minorHAnsi" w:hAnsiTheme="minorHAnsi"/>
          <w:sz w:val="18"/>
          <w:szCs w:val="18"/>
        </w:rPr>
        <w:t>D</w:t>
      </w:r>
      <w:r w:rsidRPr="00070B10">
        <w:rPr>
          <w:rFonts w:asciiTheme="minorHAnsi" w:hAnsiTheme="minorHAnsi"/>
          <w:sz w:val="18"/>
          <w:szCs w:val="18"/>
        </w:rPr>
        <w:tab/>
      </w:r>
      <w:r w:rsidRPr="00070B10">
        <w:rPr>
          <w:rFonts w:asciiTheme="minorHAnsi" w:hAnsiTheme="minorHAnsi"/>
          <w:sz w:val="18"/>
          <w:szCs w:val="18"/>
        </w:rPr>
        <w:tab/>
      </w:r>
      <w:r w:rsidRPr="00070B10">
        <w:rPr>
          <w:rFonts w:asciiTheme="minorHAnsi" w:hAnsiTheme="minorHAnsi"/>
          <w:sz w:val="18"/>
          <w:szCs w:val="18"/>
        </w:rPr>
        <w:tab/>
      </w:r>
      <w:r w:rsidRPr="00070B10">
        <w:rPr>
          <w:rFonts w:asciiTheme="minorHAnsi" w:hAnsiTheme="minorHAnsi"/>
          <w:sz w:val="18"/>
          <w:szCs w:val="18"/>
        </w:rPr>
        <w:tab/>
      </w:r>
      <w:r w:rsidRPr="00070B10">
        <w:rPr>
          <w:rFonts w:asciiTheme="minorHAnsi" w:hAnsiTheme="minorHAnsi"/>
          <w:sz w:val="18"/>
          <w:szCs w:val="18"/>
        </w:rPr>
        <w:tab/>
      </w:r>
      <w:r w:rsidRPr="00070B10">
        <w:rPr>
          <w:rFonts w:asciiTheme="minorHAnsi" w:hAnsiTheme="minorHAnsi"/>
          <w:sz w:val="18"/>
          <w:szCs w:val="18"/>
        </w:rPr>
        <w:tab/>
        <w:t>……………………………………</w:t>
      </w:r>
    </w:p>
    <w:p w:rsidR="004C0314" w:rsidRPr="00944C80" w:rsidRDefault="004C0314" w:rsidP="004C0314">
      <w:pPr>
        <w:autoSpaceDE w:val="0"/>
        <w:autoSpaceDN w:val="0"/>
        <w:adjustRightInd w:val="0"/>
        <w:spacing w:line="276" w:lineRule="auto"/>
        <w:ind w:left="1416"/>
        <w:rPr>
          <w:rFonts w:asciiTheme="minorHAnsi" w:hAnsiTheme="minorHAnsi"/>
          <w:sz w:val="18"/>
          <w:szCs w:val="18"/>
        </w:rPr>
      </w:pPr>
      <w:r w:rsidRPr="00944C80">
        <w:rPr>
          <w:rFonts w:asciiTheme="minorHAnsi" w:hAnsiTheme="minorHAnsi"/>
          <w:sz w:val="18"/>
          <w:szCs w:val="18"/>
        </w:rPr>
        <w:t>Rys. A</w:t>
      </w:r>
      <w:r>
        <w:rPr>
          <w:rFonts w:asciiTheme="minorHAnsi" w:hAnsiTheme="minorHAnsi"/>
          <w:sz w:val="18"/>
          <w:szCs w:val="18"/>
        </w:rPr>
        <w:t>8</w:t>
      </w:r>
      <w:r w:rsidRPr="00944C80">
        <w:rPr>
          <w:rFonts w:asciiTheme="minorHAnsi" w:hAnsiTheme="minorHAnsi"/>
          <w:sz w:val="18"/>
          <w:szCs w:val="18"/>
        </w:rPr>
        <w:tab/>
        <w:t>ELEWACJ</w:t>
      </w:r>
      <w:r>
        <w:rPr>
          <w:rFonts w:asciiTheme="minorHAnsi" w:hAnsiTheme="minorHAnsi"/>
          <w:sz w:val="18"/>
          <w:szCs w:val="18"/>
        </w:rPr>
        <w:t>A PÓŁNOCNA I WSCHODNIA</w:t>
      </w:r>
      <w:r>
        <w:rPr>
          <w:rFonts w:asciiTheme="minorHAnsi" w:hAnsiTheme="minorHAnsi"/>
          <w:sz w:val="18"/>
          <w:szCs w:val="18"/>
        </w:rPr>
        <w:tab/>
      </w:r>
      <w:r>
        <w:rPr>
          <w:rFonts w:asciiTheme="minorHAnsi" w:hAnsiTheme="minorHAnsi"/>
          <w:sz w:val="18"/>
          <w:szCs w:val="18"/>
        </w:rPr>
        <w:tab/>
      </w:r>
      <w:r>
        <w:rPr>
          <w:rFonts w:asciiTheme="minorHAnsi" w:hAnsiTheme="minorHAnsi"/>
          <w:sz w:val="18"/>
          <w:szCs w:val="18"/>
        </w:rPr>
        <w:tab/>
      </w:r>
      <w:r w:rsidRPr="00944C80">
        <w:rPr>
          <w:rFonts w:asciiTheme="minorHAnsi" w:hAnsiTheme="minorHAnsi"/>
          <w:sz w:val="18"/>
          <w:szCs w:val="18"/>
        </w:rPr>
        <w:tab/>
        <w:t>……………………………………</w:t>
      </w:r>
    </w:p>
    <w:p w:rsidR="00552020" w:rsidRPr="00944C80" w:rsidRDefault="00552020" w:rsidP="00552020">
      <w:pPr>
        <w:autoSpaceDE w:val="0"/>
        <w:autoSpaceDN w:val="0"/>
        <w:adjustRightInd w:val="0"/>
        <w:spacing w:line="276" w:lineRule="auto"/>
        <w:ind w:left="1416"/>
        <w:rPr>
          <w:rFonts w:asciiTheme="minorHAnsi" w:hAnsiTheme="minorHAnsi"/>
          <w:sz w:val="18"/>
          <w:szCs w:val="18"/>
        </w:rPr>
      </w:pPr>
      <w:r w:rsidRPr="00944C80">
        <w:rPr>
          <w:rFonts w:asciiTheme="minorHAnsi" w:hAnsiTheme="minorHAnsi"/>
          <w:sz w:val="18"/>
          <w:szCs w:val="18"/>
        </w:rPr>
        <w:t>Rys. A</w:t>
      </w:r>
      <w:r w:rsidR="004C0314">
        <w:rPr>
          <w:rFonts w:asciiTheme="minorHAnsi" w:hAnsiTheme="minorHAnsi"/>
          <w:sz w:val="18"/>
          <w:szCs w:val="18"/>
        </w:rPr>
        <w:t>9</w:t>
      </w:r>
      <w:r w:rsidRPr="00944C80">
        <w:rPr>
          <w:rFonts w:asciiTheme="minorHAnsi" w:hAnsiTheme="minorHAnsi"/>
          <w:sz w:val="18"/>
          <w:szCs w:val="18"/>
        </w:rPr>
        <w:tab/>
        <w:t>ELEWACJ</w:t>
      </w:r>
      <w:r w:rsidR="003B51AB">
        <w:rPr>
          <w:rFonts w:asciiTheme="minorHAnsi" w:hAnsiTheme="minorHAnsi"/>
          <w:sz w:val="18"/>
          <w:szCs w:val="18"/>
        </w:rPr>
        <w:t xml:space="preserve">A </w:t>
      </w:r>
      <w:r w:rsidR="004C0314">
        <w:rPr>
          <w:rFonts w:asciiTheme="minorHAnsi" w:hAnsiTheme="minorHAnsi"/>
          <w:sz w:val="18"/>
          <w:szCs w:val="18"/>
        </w:rPr>
        <w:t xml:space="preserve">POŁUDNIOWA I </w:t>
      </w:r>
      <w:r w:rsidR="003B51AB">
        <w:rPr>
          <w:rFonts w:asciiTheme="minorHAnsi" w:hAnsiTheme="minorHAnsi"/>
          <w:sz w:val="18"/>
          <w:szCs w:val="18"/>
        </w:rPr>
        <w:t>ZACHODNIA</w:t>
      </w:r>
      <w:r>
        <w:rPr>
          <w:rFonts w:asciiTheme="minorHAnsi" w:hAnsiTheme="minorHAnsi"/>
          <w:sz w:val="18"/>
          <w:szCs w:val="18"/>
        </w:rPr>
        <w:tab/>
      </w:r>
      <w:r>
        <w:rPr>
          <w:rFonts w:asciiTheme="minorHAnsi" w:hAnsiTheme="minorHAnsi"/>
          <w:sz w:val="18"/>
          <w:szCs w:val="18"/>
        </w:rPr>
        <w:tab/>
      </w:r>
      <w:r w:rsidRPr="00944C80">
        <w:rPr>
          <w:rFonts w:asciiTheme="minorHAnsi" w:hAnsiTheme="minorHAnsi"/>
          <w:sz w:val="18"/>
          <w:szCs w:val="18"/>
        </w:rPr>
        <w:tab/>
        <w:t>……………………………………</w:t>
      </w:r>
    </w:p>
    <w:p w:rsidR="00876B9F" w:rsidRPr="00944C80" w:rsidRDefault="00876B9F" w:rsidP="00876B9F">
      <w:pPr>
        <w:autoSpaceDE w:val="0"/>
        <w:autoSpaceDN w:val="0"/>
        <w:adjustRightInd w:val="0"/>
        <w:spacing w:line="276" w:lineRule="auto"/>
        <w:ind w:left="1416"/>
        <w:rPr>
          <w:rFonts w:asciiTheme="minorHAnsi" w:hAnsiTheme="minorHAnsi"/>
          <w:sz w:val="18"/>
          <w:szCs w:val="18"/>
        </w:rPr>
      </w:pPr>
      <w:r w:rsidRPr="00944C80">
        <w:rPr>
          <w:rFonts w:asciiTheme="minorHAnsi" w:hAnsiTheme="minorHAnsi"/>
          <w:sz w:val="18"/>
          <w:szCs w:val="18"/>
        </w:rPr>
        <w:t xml:space="preserve">Rys. </w:t>
      </w:r>
      <w:r>
        <w:rPr>
          <w:rFonts w:asciiTheme="minorHAnsi" w:hAnsiTheme="minorHAnsi"/>
          <w:sz w:val="18"/>
          <w:szCs w:val="18"/>
        </w:rPr>
        <w:t>K1</w:t>
      </w:r>
      <w:r w:rsidRPr="00944C80">
        <w:rPr>
          <w:rFonts w:asciiTheme="minorHAnsi" w:hAnsiTheme="minorHAnsi"/>
          <w:sz w:val="18"/>
          <w:szCs w:val="18"/>
        </w:rPr>
        <w:tab/>
      </w:r>
      <w:r>
        <w:rPr>
          <w:rFonts w:asciiTheme="minorHAnsi" w:hAnsiTheme="minorHAnsi"/>
          <w:sz w:val="18"/>
          <w:szCs w:val="18"/>
        </w:rPr>
        <w:t xml:space="preserve">RZUT FUNDAMENTÓW </w:t>
      </w:r>
      <w:r>
        <w:rPr>
          <w:rFonts w:asciiTheme="minorHAnsi" w:hAnsiTheme="minorHAnsi"/>
          <w:sz w:val="18"/>
          <w:szCs w:val="18"/>
        </w:rPr>
        <w:tab/>
      </w:r>
      <w:r>
        <w:rPr>
          <w:rFonts w:asciiTheme="minorHAnsi" w:hAnsiTheme="minorHAnsi"/>
          <w:sz w:val="18"/>
          <w:szCs w:val="18"/>
        </w:rPr>
        <w:tab/>
      </w:r>
      <w:r>
        <w:rPr>
          <w:rFonts w:asciiTheme="minorHAnsi" w:hAnsiTheme="minorHAnsi"/>
          <w:sz w:val="18"/>
          <w:szCs w:val="18"/>
        </w:rPr>
        <w:tab/>
      </w:r>
      <w:r>
        <w:rPr>
          <w:rFonts w:asciiTheme="minorHAnsi" w:hAnsiTheme="minorHAnsi"/>
          <w:sz w:val="18"/>
          <w:szCs w:val="18"/>
        </w:rPr>
        <w:tab/>
      </w:r>
      <w:r w:rsidRPr="00944C80">
        <w:rPr>
          <w:rFonts w:asciiTheme="minorHAnsi" w:hAnsiTheme="minorHAnsi"/>
          <w:sz w:val="18"/>
          <w:szCs w:val="18"/>
        </w:rPr>
        <w:tab/>
        <w:t>……………………………………</w:t>
      </w:r>
    </w:p>
    <w:p w:rsidR="00876B9F" w:rsidRPr="00944C80" w:rsidRDefault="00876B9F" w:rsidP="00876B9F">
      <w:pPr>
        <w:autoSpaceDE w:val="0"/>
        <w:autoSpaceDN w:val="0"/>
        <w:adjustRightInd w:val="0"/>
        <w:spacing w:line="276" w:lineRule="auto"/>
        <w:ind w:left="1416"/>
        <w:rPr>
          <w:rFonts w:asciiTheme="minorHAnsi" w:hAnsiTheme="minorHAnsi"/>
          <w:sz w:val="18"/>
          <w:szCs w:val="18"/>
        </w:rPr>
      </w:pPr>
      <w:r w:rsidRPr="00944C80">
        <w:rPr>
          <w:rFonts w:asciiTheme="minorHAnsi" w:hAnsiTheme="minorHAnsi"/>
          <w:sz w:val="18"/>
          <w:szCs w:val="18"/>
        </w:rPr>
        <w:t xml:space="preserve">Rys. </w:t>
      </w:r>
      <w:r>
        <w:rPr>
          <w:rFonts w:asciiTheme="minorHAnsi" w:hAnsiTheme="minorHAnsi"/>
          <w:sz w:val="18"/>
          <w:szCs w:val="18"/>
        </w:rPr>
        <w:t>K2</w:t>
      </w:r>
      <w:r w:rsidRPr="00944C80">
        <w:rPr>
          <w:rFonts w:asciiTheme="minorHAnsi" w:hAnsiTheme="minorHAnsi"/>
          <w:sz w:val="18"/>
          <w:szCs w:val="18"/>
        </w:rPr>
        <w:tab/>
      </w:r>
      <w:r>
        <w:rPr>
          <w:rFonts w:asciiTheme="minorHAnsi" w:hAnsiTheme="minorHAnsi"/>
          <w:sz w:val="18"/>
          <w:szCs w:val="18"/>
        </w:rPr>
        <w:t>SCHEMAT KONSTRUKCJI PIWNIC</w:t>
      </w:r>
      <w:r>
        <w:rPr>
          <w:rFonts w:asciiTheme="minorHAnsi" w:hAnsiTheme="minorHAnsi"/>
          <w:sz w:val="18"/>
          <w:szCs w:val="18"/>
        </w:rPr>
        <w:tab/>
      </w:r>
      <w:r>
        <w:rPr>
          <w:rFonts w:asciiTheme="minorHAnsi" w:hAnsiTheme="minorHAnsi"/>
          <w:sz w:val="18"/>
          <w:szCs w:val="18"/>
        </w:rPr>
        <w:tab/>
      </w:r>
      <w:r>
        <w:rPr>
          <w:rFonts w:asciiTheme="minorHAnsi" w:hAnsiTheme="minorHAnsi"/>
          <w:sz w:val="18"/>
          <w:szCs w:val="18"/>
        </w:rPr>
        <w:tab/>
      </w:r>
      <w:r w:rsidRPr="00944C80">
        <w:rPr>
          <w:rFonts w:asciiTheme="minorHAnsi" w:hAnsiTheme="minorHAnsi"/>
          <w:sz w:val="18"/>
          <w:szCs w:val="18"/>
        </w:rPr>
        <w:tab/>
        <w:t>……………………………………</w:t>
      </w:r>
    </w:p>
    <w:p w:rsidR="00876B9F" w:rsidRPr="00944C80" w:rsidRDefault="00876B9F" w:rsidP="00876B9F">
      <w:pPr>
        <w:autoSpaceDE w:val="0"/>
        <w:autoSpaceDN w:val="0"/>
        <w:adjustRightInd w:val="0"/>
        <w:spacing w:line="276" w:lineRule="auto"/>
        <w:ind w:left="1416"/>
        <w:rPr>
          <w:rFonts w:asciiTheme="minorHAnsi" w:hAnsiTheme="minorHAnsi"/>
          <w:sz w:val="18"/>
          <w:szCs w:val="18"/>
        </w:rPr>
      </w:pPr>
      <w:r w:rsidRPr="00944C80">
        <w:rPr>
          <w:rFonts w:asciiTheme="minorHAnsi" w:hAnsiTheme="minorHAnsi"/>
          <w:sz w:val="18"/>
          <w:szCs w:val="18"/>
        </w:rPr>
        <w:t xml:space="preserve">Rys. </w:t>
      </w:r>
      <w:r>
        <w:rPr>
          <w:rFonts w:asciiTheme="minorHAnsi" w:hAnsiTheme="minorHAnsi"/>
          <w:sz w:val="18"/>
          <w:szCs w:val="18"/>
        </w:rPr>
        <w:t>K3</w:t>
      </w:r>
      <w:r w:rsidRPr="00944C80">
        <w:rPr>
          <w:rFonts w:asciiTheme="minorHAnsi" w:hAnsiTheme="minorHAnsi"/>
          <w:sz w:val="18"/>
          <w:szCs w:val="18"/>
        </w:rPr>
        <w:tab/>
      </w:r>
      <w:r>
        <w:rPr>
          <w:rFonts w:asciiTheme="minorHAnsi" w:hAnsiTheme="minorHAnsi"/>
          <w:sz w:val="18"/>
          <w:szCs w:val="18"/>
        </w:rPr>
        <w:t>SCHEMAT KONSTRUKCJI PARTERU</w:t>
      </w:r>
      <w:r>
        <w:rPr>
          <w:rFonts w:asciiTheme="minorHAnsi" w:hAnsiTheme="minorHAnsi"/>
          <w:sz w:val="18"/>
          <w:szCs w:val="18"/>
        </w:rPr>
        <w:tab/>
      </w:r>
      <w:r>
        <w:rPr>
          <w:rFonts w:asciiTheme="minorHAnsi" w:hAnsiTheme="minorHAnsi"/>
          <w:sz w:val="18"/>
          <w:szCs w:val="18"/>
        </w:rPr>
        <w:tab/>
      </w:r>
      <w:r>
        <w:rPr>
          <w:rFonts w:asciiTheme="minorHAnsi" w:hAnsiTheme="minorHAnsi"/>
          <w:sz w:val="18"/>
          <w:szCs w:val="18"/>
        </w:rPr>
        <w:tab/>
      </w:r>
      <w:r w:rsidRPr="00944C80">
        <w:rPr>
          <w:rFonts w:asciiTheme="minorHAnsi" w:hAnsiTheme="minorHAnsi"/>
          <w:sz w:val="18"/>
          <w:szCs w:val="18"/>
        </w:rPr>
        <w:tab/>
        <w:t>……………………………………</w:t>
      </w:r>
    </w:p>
    <w:p w:rsidR="00876B9F" w:rsidRPr="00944C80" w:rsidRDefault="00876B9F" w:rsidP="00876B9F">
      <w:pPr>
        <w:autoSpaceDE w:val="0"/>
        <w:autoSpaceDN w:val="0"/>
        <w:adjustRightInd w:val="0"/>
        <w:spacing w:line="276" w:lineRule="auto"/>
        <w:ind w:left="1416"/>
        <w:rPr>
          <w:rFonts w:asciiTheme="minorHAnsi" w:hAnsiTheme="minorHAnsi"/>
          <w:sz w:val="18"/>
          <w:szCs w:val="18"/>
        </w:rPr>
      </w:pPr>
      <w:r w:rsidRPr="00944C80">
        <w:rPr>
          <w:rFonts w:asciiTheme="minorHAnsi" w:hAnsiTheme="minorHAnsi"/>
          <w:sz w:val="18"/>
          <w:szCs w:val="18"/>
        </w:rPr>
        <w:t xml:space="preserve">Rys. </w:t>
      </w:r>
      <w:r>
        <w:rPr>
          <w:rFonts w:asciiTheme="minorHAnsi" w:hAnsiTheme="minorHAnsi"/>
          <w:sz w:val="18"/>
          <w:szCs w:val="18"/>
        </w:rPr>
        <w:t>K4</w:t>
      </w:r>
      <w:r w:rsidRPr="00944C80">
        <w:rPr>
          <w:rFonts w:asciiTheme="minorHAnsi" w:hAnsiTheme="minorHAnsi"/>
          <w:sz w:val="18"/>
          <w:szCs w:val="18"/>
        </w:rPr>
        <w:tab/>
      </w:r>
      <w:r>
        <w:rPr>
          <w:rFonts w:asciiTheme="minorHAnsi" w:hAnsiTheme="minorHAnsi"/>
          <w:sz w:val="18"/>
          <w:szCs w:val="18"/>
        </w:rPr>
        <w:t>SCHEMAT KONSTRUKCJI PIĘTRA</w:t>
      </w:r>
      <w:r>
        <w:rPr>
          <w:rFonts w:asciiTheme="minorHAnsi" w:hAnsiTheme="minorHAnsi"/>
          <w:sz w:val="18"/>
          <w:szCs w:val="18"/>
        </w:rPr>
        <w:tab/>
      </w:r>
      <w:r>
        <w:rPr>
          <w:rFonts w:asciiTheme="minorHAnsi" w:hAnsiTheme="minorHAnsi"/>
          <w:sz w:val="18"/>
          <w:szCs w:val="18"/>
        </w:rPr>
        <w:tab/>
      </w:r>
      <w:r>
        <w:rPr>
          <w:rFonts w:asciiTheme="minorHAnsi" w:hAnsiTheme="minorHAnsi"/>
          <w:sz w:val="18"/>
          <w:szCs w:val="18"/>
        </w:rPr>
        <w:tab/>
      </w:r>
      <w:r w:rsidRPr="00944C80">
        <w:rPr>
          <w:rFonts w:asciiTheme="minorHAnsi" w:hAnsiTheme="minorHAnsi"/>
          <w:sz w:val="18"/>
          <w:szCs w:val="18"/>
        </w:rPr>
        <w:tab/>
        <w:t>……………………………………</w:t>
      </w:r>
    </w:p>
    <w:p w:rsidR="00876B9F" w:rsidRPr="00944C80" w:rsidRDefault="00876B9F" w:rsidP="00876B9F">
      <w:pPr>
        <w:autoSpaceDE w:val="0"/>
        <w:autoSpaceDN w:val="0"/>
        <w:adjustRightInd w:val="0"/>
        <w:spacing w:line="276" w:lineRule="auto"/>
        <w:ind w:left="1416"/>
        <w:rPr>
          <w:rFonts w:asciiTheme="minorHAnsi" w:hAnsiTheme="minorHAnsi"/>
          <w:sz w:val="18"/>
          <w:szCs w:val="18"/>
        </w:rPr>
      </w:pPr>
      <w:r w:rsidRPr="00944C80">
        <w:rPr>
          <w:rFonts w:asciiTheme="minorHAnsi" w:hAnsiTheme="minorHAnsi"/>
          <w:sz w:val="18"/>
          <w:szCs w:val="18"/>
        </w:rPr>
        <w:t xml:space="preserve">Rys. </w:t>
      </w:r>
      <w:r>
        <w:rPr>
          <w:rFonts w:asciiTheme="minorHAnsi" w:hAnsiTheme="minorHAnsi"/>
          <w:sz w:val="18"/>
          <w:szCs w:val="18"/>
        </w:rPr>
        <w:t>K5</w:t>
      </w:r>
      <w:r w:rsidRPr="00944C80">
        <w:rPr>
          <w:rFonts w:asciiTheme="minorHAnsi" w:hAnsiTheme="minorHAnsi"/>
          <w:sz w:val="18"/>
          <w:szCs w:val="18"/>
        </w:rPr>
        <w:tab/>
      </w:r>
      <w:r>
        <w:rPr>
          <w:rFonts w:asciiTheme="minorHAnsi" w:hAnsiTheme="minorHAnsi"/>
          <w:sz w:val="18"/>
          <w:szCs w:val="18"/>
        </w:rPr>
        <w:t xml:space="preserve">RZUT WIĘŹBY DACHOWEJ </w:t>
      </w:r>
      <w:r>
        <w:rPr>
          <w:rFonts w:asciiTheme="minorHAnsi" w:hAnsiTheme="minorHAnsi"/>
          <w:sz w:val="18"/>
          <w:szCs w:val="18"/>
        </w:rPr>
        <w:tab/>
      </w:r>
      <w:r>
        <w:rPr>
          <w:rFonts w:asciiTheme="minorHAnsi" w:hAnsiTheme="minorHAnsi"/>
          <w:sz w:val="18"/>
          <w:szCs w:val="18"/>
        </w:rPr>
        <w:tab/>
      </w:r>
      <w:r>
        <w:rPr>
          <w:rFonts w:asciiTheme="minorHAnsi" w:hAnsiTheme="minorHAnsi"/>
          <w:sz w:val="18"/>
          <w:szCs w:val="18"/>
        </w:rPr>
        <w:tab/>
      </w:r>
      <w:r>
        <w:rPr>
          <w:rFonts w:asciiTheme="minorHAnsi" w:hAnsiTheme="minorHAnsi"/>
          <w:sz w:val="18"/>
          <w:szCs w:val="18"/>
        </w:rPr>
        <w:tab/>
      </w:r>
      <w:r w:rsidRPr="00944C80">
        <w:rPr>
          <w:rFonts w:asciiTheme="minorHAnsi" w:hAnsiTheme="minorHAnsi"/>
          <w:sz w:val="18"/>
          <w:szCs w:val="18"/>
        </w:rPr>
        <w:tab/>
        <w:t>……………………………………</w:t>
      </w:r>
    </w:p>
    <w:p w:rsidR="00552020" w:rsidRDefault="00552020">
      <w:pPr>
        <w:rPr>
          <w:rFonts w:asciiTheme="minorHAnsi" w:hAnsiTheme="minorHAnsi"/>
          <w:b/>
        </w:rPr>
      </w:pPr>
      <w:r>
        <w:rPr>
          <w:rFonts w:asciiTheme="minorHAnsi" w:hAnsiTheme="minorHAnsi"/>
          <w:b/>
        </w:rPr>
        <w:br w:type="page"/>
      </w:r>
    </w:p>
    <w:p w:rsidR="00B9177C" w:rsidRDefault="00B9177C" w:rsidP="00FC4D89">
      <w:pPr>
        <w:rPr>
          <w:rFonts w:asciiTheme="minorHAnsi" w:hAnsiTheme="minorHAnsi"/>
          <w:b/>
        </w:rPr>
      </w:pPr>
      <w:r w:rsidRPr="00B9177C">
        <w:rPr>
          <w:rFonts w:asciiTheme="minorHAnsi" w:hAnsiTheme="minorHAnsi"/>
          <w:b/>
          <w:noProof/>
        </w:rPr>
        <w:lastRenderedPageBreak/>
        <w:drawing>
          <wp:inline distT="0" distB="0" distL="0" distR="0">
            <wp:extent cx="6048359" cy="8553450"/>
            <wp:effectExtent l="19050" t="0" r="0" b="0"/>
            <wp:docPr id="4" name="Obraz 0" descr="uprawnienia PJ.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uprawnienia PJ.jpg"/>
                    <pic:cNvPicPr/>
                  </pic:nvPicPr>
                  <pic:blipFill>
                    <a:blip r:embed="rId9" cstate="print"/>
                    <a:stretch>
                      <a:fillRect/>
                    </a:stretch>
                  </pic:blipFill>
                  <pic:spPr>
                    <a:xfrm>
                      <a:off x="0" y="0"/>
                      <a:ext cx="6048359" cy="8553450"/>
                    </a:xfrm>
                    <a:prstGeom prst="rect">
                      <a:avLst/>
                    </a:prstGeom>
                  </pic:spPr>
                </pic:pic>
              </a:graphicData>
            </a:graphic>
          </wp:inline>
        </w:drawing>
      </w:r>
    </w:p>
    <w:p w:rsidR="00B9177C" w:rsidRDefault="00B9177C" w:rsidP="00FC4D89">
      <w:pPr>
        <w:rPr>
          <w:rFonts w:asciiTheme="minorHAnsi" w:hAnsiTheme="minorHAnsi"/>
          <w:b/>
        </w:rPr>
      </w:pPr>
    </w:p>
    <w:p w:rsidR="008F7442" w:rsidRDefault="008F7442">
      <w:pPr>
        <w:rPr>
          <w:rFonts w:asciiTheme="minorHAnsi" w:hAnsiTheme="minorHAnsi"/>
          <w:b/>
        </w:rPr>
      </w:pPr>
    </w:p>
    <w:p w:rsidR="008F7442" w:rsidRDefault="005C3479" w:rsidP="008F7442">
      <w:pPr>
        <w:jc w:val="center"/>
        <w:rPr>
          <w:sz w:val="18"/>
          <w:szCs w:val="18"/>
        </w:rPr>
      </w:pPr>
      <w:r w:rsidRPr="005C3479">
        <w:rPr>
          <w:noProof/>
          <w:sz w:val="18"/>
          <w:szCs w:val="18"/>
        </w:rPr>
        <w:drawing>
          <wp:inline distT="0" distB="0" distL="0" distR="0">
            <wp:extent cx="5760085" cy="8150860"/>
            <wp:effectExtent l="19050" t="0" r="0" b="0"/>
            <wp:docPr id="2" name="Obraz 0" descr="PK-0506_do_2023-12-3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K-0506_do_2023-12-31.jpg"/>
                    <pic:cNvPicPr/>
                  </pic:nvPicPr>
                  <pic:blipFill>
                    <a:blip r:embed="rId15" cstate="print"/>
                    <a:stretch>
                      <a:fillRect/>
                    </a:stretch>
                  </pic:blipFill>
                  <pic:spPr>
                    <a:xfrm>
                      <a:off x="0" y="0"/>
                      <a:ext cx="5760085" cy="8150860"/>
                    </a:xfrm>
                    <a:prstGeom prst="rect">
                      <a:avLst/>
                    </a:prstGeom>
                  </pic:spPr>
                </pic:pic>
              </a:graphicData>
            </a:graphic>
          </wp:inline>
        </w:drawing>
      </w:r>
    </w:p>
    <w:p w:rsidR="008F7442" w:rsidRDefault="008F7442" w:rsidP="008F7442">
      <w:pPr>
        <w:jc w:val="center"/>
        <w:rPr>
          <w:rFonts w:asciiTheme="minorHAnsi" w:hAnsiTheme="minorHAnsi"/>
          <w:color w:val="000000"/>
        </w:rPr>
      </w:pPr>
    </w:p>
    <w:p w:rsidR="008F7442" w:rsidRDefault="008F7442" w:rsidP="008F7442">
      <w:pPr>
        <w:jc w:val="center"/>
        <w:rPr>
          <w:sz w:val="18"/>
          <w:szCs w:val="18"/>
        </w:rPr>
      </w:pPr>
    </w:p>
    <w:p w:rsidR="008F7442" w:rsidRDefault="008F7442" w:rsidP="008F7442">
      <w:pPr>
        <w:jc w:val="center"/>
        <w:rPr>
          <w:sz w:val="18"/>
          <w:szCs w:val="18"/>
        </w:rPr>
      </w:pPr>
    </w:p>
    <w:p w:rsidR="008F7442" w:rsidRPr="0019035E" w:rsidRDefault="008F7442" w:rsidP="008F7442">
      <w:pPr>
        <w:jc w:val="both"/>
        <w:rPr>
          <w:rFonts w:asciiTheme="minorHAnsi" w:hAnsiTheme="minorHAnsi"/>
          <w:color w:val="000000"/>
        </w:rPr>
      </w:pPr>
      <w:r w:rsidRPr="0019035E">
        <w:rPr>
          <w:rFonts w:asciiTheme="minorHAnsi" w:hAnsiTheme="minorHAnsi"/>
          <w:color w:val="000000"/>
        </w:rPr>
        <w:lastRenderedPageBreak/>
        <w:tab/>
      </w:r>
      <w:r w:rsidRPr="0019035E">
        <w:rPr>
          <w:rFonts w:asciiTheme="minorHAnsi" w:hAnsiTheme="minorHAnsi"/>
          <w:color w:val="000000"/>
        </w:rPr>
        <w:tab/>
      </w:r>
      <w:r w:rsidRPr="0019035E">
        <w:rPr>
          <w:rFonts w:asciiTheme="minorHAnsi" w:hAnsiTheme="minorHAnsi"/>
          <w:color w:val="000000"/>
        </w:rPr>
        <w:tab/>
      </w:r>
      <w:r w:rsidRPr="0019035E">
        <w:rPr>
          <w:rFonts w:asciiTheme="minorHAnsi" w:hAnsiTheme="minorHAnsi"/>
          <w:color w:val="000000"/>
        </w:rPr>
        <w:tab/>
      </w:r>
      <w:r w:rsidRPr="0019035E">
        <w:rPr>
          <w:rFonts w:asciiTheme="minorHAnsi" w:hAnsiTheme="minorHAnsi"/>
          <w:color w:val="000000"/>
        </w:rPr>
        <w:tab/>
      </w:r>
      <w:r w:rsidRPr="0019035E">
        <w:rPr>
          <w:rFonts w:asciiTheme="minorHAnsi" w:hAnsiTheme="minorHAnsi"/>
          <w:color w:val="000000"/>
        </w:rPr>
        <w:tab/>
      </w:r>
      <w:r w:rsidRPr="0019035E">
        <w:rPr>
          <w:rFonts w:asciiTheme="minorHAnsi" w:hAnsiTheme="minorHAnsi"/>
          <w:color w:val="000000"/>
        </w:rPr>
        <w:tab/>
      </w:r>
      <w:r w:rsidRPr="0019035E">
        <w:rPr>
          <w:rFonts w:asciiTheme="minorHAnsi" w:hAnsiTheme="minorHAnsi"/>
          <w:color w:val="000000"/>
        </w:rPr>
        <w:tab/>
      </w:r>
      <w:r w:rsidRPr="0019035E">
        <w:rPr>
          <w:rFonts w:asciiTheme="minorHAnsi" w:hAnsiTheme="minorHAnsi"/>
          <w:color w:val="000000"/>
        </w:rPr>
        <w:tab/>
      </w:r>
      <w:r>
        <w:rPr>
          <w:rFonts w:asciiTheme="minorHAnsi" w:hAnsiTheme="minorHAnsi"/>
          <w:color w:val="000000"/>
        </w:rPr>
        <w:tab/>
        <w:t>Krosno</w:t>
      </w:r>
      <w:r w:rsidRPr="0019035E">
        <w:rPr>
          <w:rFonts w:asciiTheme="minorHAnsi" w:hAnsiTheme="minorHAnsi"/>
          <w:color w:val="000000"/>
        </w:rPr>
        <w:t xml:space="preserve"> </w:t>
      </w:r>
      <w:sdt>
        <w:sdtPr>
          <w:rPr>
            <w:rFonts w:asciiTheme="minorHAnsi" w:hAnsiTheme="minorHAnsi"/>
            <w:color w:val="000000"/>
          </w:rPr>
          <w:alias w:val="Data opublikowania"/>
          <w:id w:val="426004631"/>
          <w:placeholder>
            <w:docPart w:val="64BDBAE431834EBA9027E4026AAB05C5"/>
          </w:placeholder>
          <w:dataBinding w:prefixMappings="xmlns:ns0='http://schemas.microsoft.com/office/2006/coverPageProps' " w:xpath="/ns0:CoverPageProperties[1]/ns0:PublishDate[1]" w:storeItemID="{55AF091B-3C7A-41E3-B477-F2FDAA23CFDA}"/>
          <w:date w:fullDate="2024-10-11T00:00:00Z">
            <w:dateFormat w:val="yyyy-MM-dd"/>
            <w:lid w:val="pl-PL"/>
            <w:storeMappedDataAs w:val="dateTime"/>
            <w:calendar w:val="gregorian"/>
          </w:date>
        </w:sdtPr>
        <w:sdtContent>
          <w:r w:rsidR="00866563">
            <w:rPr>
              <w:rFonts w:asciiTheme="minorHAnsi" w:hAnsiTheme="minorHAnsi"/>
              <w:color w:val="000000"/>
            </w:rPr>
            <w:t>2024-10-11</w:t>
          </w:r>
        </w:sdtContent>
      </w:sdt>
    </w:p>
    <w:p w:rsidR="008F7442" w:rsidRPr="0019035E" w:rsidRDefault="008F7442" w:rsidP="008F7442">
      <w:pPr>
        <w:jc w:val="center"/>
        <w:rPr>
          <w:rFonts w:asciiTheme="minorHAnsi" w:hAnsiTheme="minorHAnsi"/>
          <w:b/>
          <w:color w:val="000000"/>
          <w:sz w:val="28"/>
          <w:szCs w:val="28"/>
        </w:rPr>
      </w:pPr>
      <w:r w:rsidRPr="0019035E">
        <w:rPr>
          <w:rFonts w:asciiTheme="minorHAnsi" w:hAnsiTheme="minorHAnsi"/>
          <w:b/>
          <w:color w:val="000000"/>
          <w:sz w:val="28"/>
          <w:szCs w:val="28"/>
        </w:rPr>
        <w:t>OŚWIADCZENIE PROJEKTANTÓW</w:t>
      </w:r>
    </w:p>
    <w:p w:rsidR="008F7442" w:rsidRPr="0019035E" w:rsidRDefault="008F7442" w:rsidP="008F7442">
      <w:pPr>
        <w:jc w:val="center"/>
        <w:rPr>
          <w:rFonts w:asciiTheme="minorHAnsi" w:hAnsiTheme="minorHAnsi"/>
          <w:b/>
          <w:color w:val="000000"/>
          <w:sz w:val="28"/>
          <w:szCs w:val="28"/>
        </w:rPr>
      </w:pPr>
      <w:r w:rsidRPr="0019035E">
        <w:rPr>
          <w:rFonts w:asciiTheme="minorHAnsi" w:hAnsiTheme="minorHAnsi"/>
          <w:b/>
          <w:color w:val="000000"/>
          <w:sz w:val="28"/>
          <w:szCs w:val="28"/>
        </w:rPr>
        <w:t>O SPORZĄDZENIU I KOMPLETNOŚCI PROJEKTU</w:t>
      </w:r>
    </w:p>
    <w:p w:rsidR="008F7442" w:rsidRPr="00BC42C4" w:rsidRDefault="008F7442" w:rsidP="008F7442">
      <w:pPr>
        <w:jc w:val="both"/>
        <w:rPr>
          <w:rFonts w:asciiTheme="minorHAnsi" w:hAnsiTheme="minorHAnsi"/>
          <w:color w:val="000000"/>
          <w:sz w:val="16"/>
          <w:szCs w:val="16"/>
        </w:rPr>
      </w:pPr>
    </w:p>
    <w:p w:rsidR="008F7442" w:rsidRPr="00677822" w:rsidRDefault="008F7442" w:rsidP="008F7442">
      <w:pPr>
        <w:ind w:firstLine="708"/>
        <w:jc w:val="both"/>
        <w:rPr>
          <w:rFonts w:asciiTheme="minorHAnsi" w:hAnsiTheme="minorHAnsi"/>
          <w:color w:val="000000"/>
        </w:rPr>
      </w:pPr>
      <w:r w:rsidRPr="00677822">
        <w:rPr>
          <w:rFonts w:asciiTheme="minorHAnsi" w:hAnsiTheme="minorHAnsi"/>
          <w:color w:val="000000"/>
        </w:rPr>
        <w:t xml:space="preserve">Niniejszym oświadczam, że opracowany projekt </w:t>
      </w:r>
      <w:r w:rsidRPr="00677822">
        <w:rPr>
          <w:rFonts w:ascii="Calibri" w:hAnsi="Calibri"/>
          <w:color w:val="000000"/>
        </w:rPr>
        <w:t>architektoniczno- budowlany</w:t>
      </w:r>
      <w:r w:rsidRPr="00677822">
        <w:rPr>
          <w:rFonts w:asciiTheme="minorHAnsi" w:hAnsiTheme="minorHAnsi"/>
          <w:color w:val="000000"/>
        </w:rPr>
        <w:t>:</w:t>
      </w:r>
    </w:p>
    <w:p w:rsidR="008F7442" w:rsidRPr="00FE5FD8" w:rsidRDefault="008F7442" w:rsidP="008F7442">
      <w:pPr>
        <w:jc w:val="both"/>
        <w:rPr>
          <w:rFonts w:asciiTheme="minorHAnsi" w:hAnsiTheme="minorHAnsi"/>
          <w:color w:val="000000"/>
          <w:sz w:val="16"/>
          <w:szCs w:val="16"/>
        </w:rPr>
      </w:pPr>
    </w:p>
    <w:p w:rsidR="001A24BC" w:rsidRPr="001A24BC" w:rsidRDefault="001A24BC" w:rsidP="001A24BC">
      <w:pPr>
        <w:ind w:left="2835" w:hanging="2835"/>
        <w:rPr>
          <w:rFonts w:asciiTheme="minorHAnsi" w:hAnsiTheme="minorHAnsi"/>
          <w:b/>
          <w:sz w:val="20"/>
          <w:szCs w:val="20"/>
        </w:rPr>
      </w:pPr>
      <w:r w:rsidRPr="001A24BC">
        <w:rPr>
          <w:rFonts w:asciiTheme="minorHAnsi" w:hAnsiTheme="minorHAnsi"/>
          <w:sz w:val="20"/>
          <w:szCs w:val="20"/>
        </w:rPr>
        <w:t xml:space="preserve">NAZWA ZAMIERZENIA: </w:t>
      </w:r>
      <w:r w:rsidRPr="001A24BC">
        <w:rPr>
          <w:rFonts w:asciiTheme="minorHAnsi" w:hAnsiTheme="minorHAnsi"/>
          <w:sz w:val="20"/>
          <w:szCs w:val="20"/>
        </w:rPr>
        <w:tab/>
      </w:r>
      <w:sdt>
        <w:sdtPr>
          <w:rPr>
            <w:rFonts w:asciiTheme="minorHAnsi" w:eastAsia="BatangChe" w:hAnsiTheme="minorHAnsi"/>
            <w:b/>
            <w:iCs/>
            <w:sz w:val="20"/>
            <w:szCs w:val="20"/>
          </w:rPr>
          <w:alias w:val="Temat"/>
          <w:id w:val="474214898"/>
          <w:placeholder>
            <w:docPart w:val="91428DDD8DCA4E38929A094C3E7673A5"/>
          </w:placeholder>
          <w:dataBinding w:prefixMappings="xmlns:ns0='http://purl.org/dc/elements/1.1/' xmlns:ns1='http://schemas.openxmlformats.org/package/2006/metadata/core-properties' " w:xpath="/ns1:coreProperties[1]/ns0:subject[1]" w:storeItemID="{6C3C8BC8-F283-45AE-878A-BAB7291924A1}"/>
          <w:text/>
        </w:sdtPr>
        <w:sdtContent>
          <w:r w:rsidRPr="001A24BC">
            <w:rPr>
              <w:rFonts w:asciiTheme="minorHAnsi" w:eastAsia="BatangChe" w:hAnsiTheme="minorHAnsi"/>
              <w:b/>
              <w:iCs/>
              <w:sz w:val="20"/>
              <w:szCs w:val="20"/>
            </w:rPr>
            <w:t>Rozbudowa z przebudową budynku Samorządowego Przedszkola im. Wandy Chotomskiej w Krościenku Wyżnym na potrzeby Gminnego Żłobka w Krościenku Wyżnym</w:t>
          </w:r>
        </w:sdtContent>
      </w:sdt>
    </w:p>
    <w:p w:rsidR="001A24BC" w:rsidRPr="001A24BC" w:rsidRDefault="001A24BC" w:rsidP="001A24BC">
      <w:pPr>
        <w:spacing w:line="276" w:lineRule="auto"/>
        <w:ind w:left="2835" w:hanging="2835"/>
        <w:rPr>
          <w:rFonts w:asciiTheme="minorHAnsi" w:hAnsiTheme="minorHAnsi"/>
          <w:sz w:val="20"/>
          <w:szCs w:val="20"/>
        </w:rPr>
      </w:pPr>
      <w:r w:rsidRPr="001A24BC">
        <w:rPr>
          <w:rFonts w:asciiTheme="minorHAnsi" w:hAnsiTheme="minorHAnsi"/>
          <w:sz w:val="20"/>
          <w:szCs w:val="20"/>
        </w:rPr>
        <w:t>ADRES:</w:t>
      </w:r>
      <w:r w:rsidRPr="001A24BC">
        <w:rPr>
          <w:rFonts w:asciiTheme="minorHAnsi" w:hAnsiTheme="minorHAnsi"/>
          <w:sz w:val="20"/>
          <w:szCs w:val="20"/>
        </w:rPr>
        <w:tab/>
      </w:r>
      <w:sdt>
        <w:sdtPr>
          <w:rPr>
            <w:rFonts w:asciiTheme="minorHAnsi" w:hAnsiTheme="minorHAnsi"/>
            <w:b/>
            <w:sz w:val="20"/>
            <w:szCs w:val="20"/>
          </w:rPr>
          <w:alias w:val="Słowa kluczowe"/>
          <w:id w:val="474214899"/>
          <w:placeholder>
            <w:docPart w:val="29A43D9BFDD2496A9CF47C30AFA63596"/>
          </w:placeholder>
          <w:dataBinding w:prefixMappings="xmlns:ns0='http://purl.org/dc/elements/1.1/' xmlns:ns1='http://schemas.openxmlformats.org/package/2006/metadata/core-properties' " w:xpath="/ns1:coreProperties[1]/ns1:keywords[1]" w:storeItemID="{6C3C8BC8-F283-45AE-878A-BAB7291924A1}"/>
          <w:text/>
        </w:sdtPr>
        <w:sdtContent>
          <w:r w:rsidRPr="001A24BC">
            <w:rPr>
              <w:rFonts w:asciiTheme="minorHAnsi" w:hAnsiTheme="minorHAnsi"/>
              <w:b/>
              <w:sz w:val="20"/>
              <w:szCs w:val="20"/>
            </w:rPr>
            <w:t>Krościenko Wyżne</w:t>
          </w:r>
        </w:sdtContent>
      </w:sdt>
    </w:p>
    <w:p w:rsidR="001A24BC" w:rsidRPr="001A24BC" w:rsidRDefault="001A24BC" w:rsidP="001A24BC">
      <w:pPr>
        <w:spacing w:line="276" w:lineRule="auto"/>
        <w:rPr>
          <w:rFonts w:asciiTheme="minorHAnsi" w:hAnsiTheme="minorHAnsi"/>
          <w:b/>
          <w:sz w:val="20"/>
          <w:szCs w:val="20"/>
        </w:rPr>
      </w:pPr>
      <w:r w:rsidRPr="001A24BC">
        <w:rPr>
          <w:rFonts w:asciiTheme="minorHAnsi" w:hAnsiTheme="minorHAnsi"/>
          <w:sz w:val="20"/>
          <w:szCs w:val="20"/>
        </w:rPr>
        <w:t>KATEGORIA OBIEKTU:</w:t>
      </w:r>
      <w:r w:rsidRPr="001A24BC">
        <w:rPr>
          <w:rFonts w:asciiTheme="minorHAnsi" w:hAnsiTheme="minorHAnsi"/>
          <w:sz w:val="20"/>
          <w:szCs w:val="20"/>
        </w:rPr>
        <w:tab/>
      </w:r>
      <w:r w:rsidRPr="001A24BC">
        <w:rPr>
          <w:rFonts w:asciiTheme="minorHAnsi" w:hAnsiTheme="minorHAnsi"/>
          <w:sz w:val="20"/>
          <w:szCs w:val="20"/>
        </w:rPr>
        <w:tab/>
      </w:r>
      <w:sdt>
        <w:sdtPr>
          <w:rPr>
            <w:rFonts w:asciiTheme="minorHAnsi" w:hAnsiTheme="minorHAnsi" w:cs="Verdana"/>
            <w:b/>
            <w:sz w:val="20"/>
            <w:szCs w:val="20"/>
          </w:rPr>
          <w:alias w:val="Kategoria"/>
          <w:id w:val="474214900"/>
          <w:placeholder>
            <w:docPart w:val="29AB0AAE00DB4EB880D2A24CC2515BE3"/>
          </w:placeholder>
          <w:dataBinding w:prefixMappings="xmlns:ns0='http://purl.org/dc/elements/1.1/' xmlns:ns1='http://schemas.openxmlformats.org/package/2006/metadata/core-properties' " w:xpath="/ns1:coreProperties[1]/ns1:category[1]" w:storeItemID="{6C3C8BC8-F283-45AE-878A-BAB7291924A1}"/>
          <w:text/>
        </w:sdtPr>
        <w:sdtContent>
          <w:r w:rsidRPr="001A24BC">
            <w:rPr>
              <w:rFonts w:asciiTheme="minorHAnsi" w:hAnsiTheme="minorHAnsi" w:cs="Verdana"/>
              <w:b/>
              <w:sz w:val="20"/>
              <w:szCs w:val="20"/>
            </w:rPr>
            <w:t>IX</w:t>
          </w:r>
        </w:sdtContent>
      </w:sdt>
      <w:r w:rsidRPr="001A24BC">
        <w:rPr>
          <w:rFonts w:asciiTheme="minorHAnsi" w:hAnsiTheme="minorHAnsi" w:cs="Verdana"/>
          <w:b/>
          <w:sz w:val="20"/>
          <w:szCs w:val="20"/>
        </w:rPr>
        <w:t xml:space="preserve">  - żłobek, przedszkole  </w:t>
      </w:r>
    </w:p>
    <w:p w:rsidR="001A24BC" w:rsidRPr="001A24BC" w:rsidRDefault="001A24BC" w:rsidP="001A24BC">
      <w:pPr>
        <w:pStyle w:val="Akapitzlist"/>
        <w:ind w:left="2835" w:hanging="2835"/>
        <w:rPr>
          <w:rFonts w:asciiTheme="minorHAnsi" w:hAnsiTheme="minorHAnsi"/>
          <w:b/>
          <w:sz w:val="20"/>
          <w:szCs w:val="20"/>
        </w:rPr>
      </w:pPr>
      <w:r w:rsidRPr="001A24BC">
        <w:rPr>
          <w:rFonts w:asciiTheme="minorHAnsi" w:hAnsiTheme="minorHAnsi"/>
          <w:sz w:val="20"/>
          <w:szCs w:val="20"/>
        </w:rPr>
        <w:t>JEDNOSTKA I OBRĘB</w:t>
      </w:r>
      <w:r w:rsidRPr="001A24BC">
        <w:rPr>
          <w:rFonts w:asciiTheme="minorHAnsi" w:hAnsiTheme="minorHAnsi"/>
          <w:sz w:val="20"/>
          <w:szCs w:val="20"/>
        </w:rPr>
        <w:tab/>
      </w:r>
      <w:r w:rsidRPr="001A24BC">
        <w:rPr>
          <w:rFonts w:asciiTheme="minorHAnsi" w:hAnsiTheme="minorHAnsi"/>
          <w:b/>
          <w:sz w:val="20"/>
          <w:szCs w:val="20"/>
        </w:rPr>
        <w:t xml:space="preserve">jednostka </w:t>
      </w:r>
      <w:proofErr w:type="spellStart"/>
      <w:r w:rsidRPr="001A24BC">
        <w:rPr>
          <w:rFonts w:asciiTheme="minorHAnsi" w:hAnsiTheme="minorHAnsi"/>
          <w:b/>
          <w:sz w:val="20"/>
          <w:szCs w:val="20"/>
        </w:rPr>
        <w:t>ewid</w:t>
      </w:r>
      <w:proofErr w:type="spellEnd"/>
      <w:r w:rsidRPr="001A24BC">
        <w:rPr>
          <w:rFonts w:asciiTheme="minorHAnsi" w:hAnsiTheme="minorHAnsi"/>
          <w:b/>
          <w:sz w:val="20"/>
          <w:szCs w:val="20"/>
        </w:rPr>
        <w:t xml:space="preserve">.: </w:t>
      </w:r>
      <w:sdt>
        <w:sdtPr>
          <w:rPr>
            <w:rFonts w:asciiTheme="minorHAnsi" w:hAnsiTheme="minorHAnsi"/>
            <w:b/>
            <w:sz w:val="20"/>
            <w:szCs w:val="20"/>
          </w:rPr>
          <w:alias w:val="Komentarze"/>
          <w:id w:val="474214901"/>
          <w:placeholder>
            <w:docPart w:val="FA0EDE9F5A9E48EBB801625BCEBDB487"/>
          </w:placeholder>
          <w:dataBinding w:prefixMappings="xmlns:ns0='http://purl.org/dc/elements/1.1/' xmlns:ns1='http://schemas.openxmlformats.org/package/2006/metadata/core-properties' " w:xpath="/ns1:coreProperties[1]/ns0:description[1]" w:storeItemID="{6C3C8BC8-F283-45AE-878A-BAB7291924A1}"/>
          <w:text w:multiLine="1"/>
        </w:sdtPr>
        <w:sdtContent>
          <w:r w:rsidRPr="001A24BC">
            <w:rPr>
              <w:rFonts w:asciiTheme="minorHAnsi" w:hAnsiTheme="minorHAnsi"/>
              <w:b/>
              <w:sz w:val="20"/>
              <w:szCs w:val="20"/>
            </w:rPr>
            <w:t>Krościenko Wyżne, powiat krośnieński, woj. podkarpackie</w:t>
          </w:r>
        </w:sdtContent>
      </w:sdt>
    </w:p>
    <w:p w:rsidR="001A24BC" w:rsidRPr="001A24BC" w:rsidRDefault="001A24BC" w:rsidP="001A24BC">
      <w:pPr>
        <w:spacing w:line="276" w:lineRule="auto"/>
        <w:rPr>
          <w:rFonts w:asciiTheme="minorHAnsi" w:hAnsiTheme="minorHAnsi"/>
          <w:sz w:val="20"/>
          <w:szCs w:val="20"/>
        </w:rPr>
      </w:pPr>
      <w:r w:rsidRPr="001A24BC">
        <w:rPr>
          <w:rFonts w:asciiTheme="minorHAnsi" w:hAnsiTheme="minorHAnsi"/>
          <w:b/>
          <w:sz w:val="20"/>
          <w:szCs w:val="20"/>
        </w:rPr>
        <w:tab/>
      </w:r>
      <w:r w:rsidRPr="001A24BC">
        <w:rPr>
          <w:rFonts w:asciiTheme="minorHAnsi" w:hAnsiTheme="minorHAnsi"/>
          <w:b/>
          <w:sz w:val="20"/>
          <w:szCs w:val="20"/>
        </w:rPr>
        <w:tab/>
      </w:r>
      <w:r w:rsidRPr="001A24BC">
        <w:rPr>
          <w:rFonts w:asciiTheme="minorHAnsi" w:hAnsiTheme="minorHAnsi"/>
          <w:b/>
          <w:sz w:val="20"/>
          <w:szCs w:val="20"/>
        </w:rPr>
        <w:tab/>
      </w:r>
      <w:r w:rsidRPr="001A24BC">
        <w:rPr>
          <w:rFonts w:asciiTheme="minorHAnsi" w:hAnsiTheme="minorHAnsi"/>
          <w:b/>
          <w:sz w:val="20"/>
          <w:szCs w:val="20"/>
        </w:rPr>
        <w:tab/>
        <w:t xml:space="preserve">obręb </w:t>
      </w:r>
      <w:proofErr w:type="spellStart"/>
      <w:r w:rsidRPr="001A24BC">
        <w:rPr>
          <w:rFonts w:asciiTheme="minorHAnsi" w:hAnsiTheme="minorHAnsi"/>
          <w:b/>
          <w:sz w:val="20"/>
          <w:szCs w:val="20"/>
        </w:rPr>
        <w:t>ewid</w:t>
      </w:r>
      <w:proofErr w:type="spellEnd"/>
      <w:r w:rsidRPr="001A24BC">
        <w:rPr>
          <w:rFonts w:asciiTheme="minorHAnsi" w:hAnsiTheme="minorHAnsi"/>
          <w:b/>
          <w:sz w:val="20"/>
          <w:szCs w:val="20"/>
        </w:rPr>
        <w:t>.: 0001 Krościenko Wyżne</w:t>
      </w:r>
    </w:p>
    <w:p w:rsidR="001A24BC" w:rsidRPr="001A24BC" w:rsidRDefault="001A24BC" w:rsidP="001A24BC">
      <w:pPr>
        <w:spacing w:line="276" w:lineRule="auto"/>
        <w:rPr>
          <w:rFonts w:asciiTheme="minorHAnsi" w:hAnsiTheme="minorHAnsi"/>
          <w:b/>
          <w:sz w:val="20"/>
          <w:szCs w:val="20"/>
        </w:rPr>
      </w:pPr>
      <w:r w:rsidRPr="001A24BC">
        <w:rPr>
          <w:rFonts w:asciiTheme="minorHAnsi" w:hAnsiTheme="minorHAnsi"/>
          <w:sz w:val="20"/>
          <w:szCs w:val="20"/>
        </w:rPr>
        <w:t>NUMER DZIAŁKI:</w:t>
      </w:r>
      <w:r w:rsidRPr="001A24BC">
        <w:rPr>
          <w:rFonts w:asciiTheme="minorHAnsi" w:hAnsiTheme="minorHAnsi"/>
          <w:sz w:val="20"/>
          <w:szCs w:val="20"/>
        </w:rPr>
        <w:tab/>
      </w:r>
      <w:r>
        <w:rPr>
          <w:rFonts w:asciiTheme="minorHAnsi" w:hAnsiTheme="minorHAnsi"/>
          <w:sz w:val="20"/>
          <w:szCs w:val="20"/>
        </w:rPr>
        <w:tab/>
      </w:r>
      <w:r w:rsidRPr="001A24BC">
        <w:rPr>
          <w:rFonts w:asciiTheme="minorHAnsi" w:hAnsiTheme="minorHAnsi"/>
          <w:sz w:val="20"/>
          <w:szCs w:val="20"/>
        </w:rPr>
        <w:tab/>
      </w:r>
      <w:sdt>
        <w:sdtPr>
          <w:rPr>
            <w:rFonts w:asciiTheme="minorHAnsi" w:hAnsiTheme="minorHAnsi" w:cs="RomanS"/>
            <w:b/>
            <w:color w:val="000000"/>
            <w:sz w:val="20"/>
            <w:szCs w:val="20"/>
          </w:rPr>
          <w:alias w:val="Menedżer"/>
          <w:id w:val="474214902"/>
          <w:placeholder>
            <w:docPart w:val="E3B4DBD95FD64B578C103B7FB12CC2F5"/>
          </w:placeholder>
          <w:dataBinding w:prefixMappings="xmlns:ns0='http://schemas.openxmlformats.org/officeDocument/2006/extended-properties' " w:xpath="/ns0:Properties[1]/ns0:Manager[1]" w:storeItemID="{6668398D-A668-4E3E-A5EB-62B293D839F1}"/>
          <w:text/>
        </w:sdtPr>
        <w:sdtContent>
          <w:r w:rsidRPr="001A24BC">
            <w:rPr>
              <w:rFonts w:asciiTheme="minorHAnsi" w:hAnsiTheme="minorHAnsi" w:cs="RomanS"/>
              <w:b/>
              <w:color w:val="000000"/>
              <w:sz w:val="20"/>
              <w:szCs w:val="20"/>
            </w:rPr>
            <w:t>4011/3</w:t>
          </w:r>
        </w:sdtContent>
      </w:sdt>
    </w:p>
    <w:p w:rsidR="001A24BC" w:rsidRPr="001A24BC" w:rsidRDefault="001A24BC" w:rsidP="001A24BC">
      <w:pPr>
        <w:spacing w:line="276" w:lineRule="auto"/>
        <w:rPr>
          <w:rFonts w:asciiTheme="minorHAnsi" w:hAnsiTheme="minorHAnsi"/>
          <w:b/>
          <w:sz w:val="20"/>
          <w:szCs w:val="20"/>
        </w:rPr>
      </w:pPr>
      <w:r w:rsidRPr="001A24BC">
        <w:rPr>
          <w:rFonts w:asciiTheme="minorHAnsi" w:hAnsiTheme="minorHAnsi"/>
          <w:sz w:val="20"/>
          <w:szCs w:val="20"/>
        </w:rPr>
        <w:t>IDENTYFIKATOR DZIAŁKI:</w:t>
      </w:r>
      <w:r>
        <w:rPr>
          <w:rFonts w:asciiTheme="minorHAnsi" w:hAnsiTheme="minorHAnsi"/>
          <w:sz w:val="20"/>
          <w:szCs w:val="20"/>
        </w:rPr>
        <w:tab/>
      </w:r>
      <w:r w:rsidRPr="001A24BC">
        <w:rPr>
          <w:rFonts w:asciiTheme="minorHAnsi" w:hAnsiTheme="minorHAnsi"/>
          <w:sz w:val="20"/>
          <w:szCs w:val="20"/>
        </w:rPr>
        <w:tab/>
      </w:r>
      <w:r w:rsidRPr="001A24BC">
        <w:rPr>
          <w:rStyle w:val="item-fieldvalue"/>
          <w:rFonts w:asciiTheme="minorHAnsi" w:hAnsiTheme="minorHAnsi"/>
          <w:b/>
          <w:sz w:val="20"/>
          <w:szCs w:val="20"/>
        </w:rPr>
        <w:t>180706_2.0001.4011/3</w:t>
      </w:r>
    </w:p>
    <w:p w:rsidR="001A24BC" w:rsidRPr="001A24BC" w:rsidRDefault="001A24BC" w:rsidP="001A24BC">
      <w:pPr>
        <w:spacing w:line="276" w:lineRule="auto"/>
        <w:ind w:left="2835" w:hanging="2835"/>
        <w:rPr>
          <w:rFonts w:asciiTheme="minorHAnsi" w:hAnsiTheme="minorHAnsi"/>
          <w:b/>
          <w:sz w:val="20"/>
          <w:szCs w:val="20"/>
        </w:rPr>
      </w:pPr>
      <w:r w:rsidRPr="001A24BC">
        <w:rPr>
          <w:rFonts w:asciiTheme="minorHAnsi" w:hAnsiTheme="minorHAnsi"/>
          <w:sz w:val="20"/>
          <w:szCs w:val="20"/>
        </w:rPr>
        <w:t>INWESTOR:</w:t>
      </w:r>
      <w:r w:rsidRPr="001A24BC">
        <w:rPr>
          <w:rFonts w:asciiTheme="minorHAnsi" w:hAnsiTheme="minorHAnsi"/>
          <w:sz w:val="20"/>
          <w:szCs w:val="20"/>
        </w:rPr>
        <w:tab/>
      </w:r>
      <w:sdt>
        <w:sdtPr>
          <w:rPr>
            <w:rFonts w:asciiTheme="minorHAnsi" w:hAnsiTheme="minorHAnsi"/>
            <w:b/>
            <w:sz w:val="20"/>
            <w:szCs w:val="20"/>
          </w:rPr>
          <w:alias w:val="Firma"/>
          <w:id w:val="474214903"/>
          <w:placeholder>
            <w:docPart w:val="A7EBE7FF82F24121B5BF701726AED7DB"/>
          </w:placeholder>
          <w:dataBinding w:prefixMappings="xmlns:ns0='http://schemas.openxmlformats.org/officeDocument/2006/extended-properties' " w:xpath="/ns0:Properties[1]/ns0:Company[1]" w:storeItemID="{6668398D-A668-4E3E-A5EB-62B293D839F1}"/>
          <w:text/>
        </w:sdtPr>
        <w:sdtContent>
          <w:r w:rsidRPr="001A24BC">
            <w:rPr>
              <w:rFonts w:asciiTheme="minorHAnsi" w:hAnsiTheme="minorHAnsi"/>
              <w:b/>
              <w:sz w:val="20"/>
              <w:szCs w:val="20"/>
            </w:rPr>
            <w:t>Gmina Krościenko Wyżne ul. Południowa 9, 38-422 Krościenko Wyżne</w:t>
          </w:r>
        </w:sdtContent>
      </w:sdt>
      <w:r w:rsidRPr="001A24BC">
        <w:rPr>
          <w:rFonts w:asciiTheme="minorHAnsi" w:hAnsiTheme="minorHAnsi"/>
          <w:b/>
          <w:sz w:val="20"/>
          <w:szCs w:val="20"/>
        </w:rPr>
        <w:t xml:space="preserve"> </w:t>
      </w:r>
    </w:p>
    <w:p w:rsidR="008F7442" w:rsidRPr="00FE5FD8" w:rsidRDefault="008F7442" w:rsidP="008F7442">
      <w:pPr>
        <w:rPr>
          <w:rFonts w:asciiTheme="minorHAnsi" w:hAnsiTheme="minorHAnsi"/>
          <w:sz w:val="16"/>
          <w:szCs w:val="16"/>
        </w:rPr>
      </w:pPr>
    </w:p>
    <w:p w:rsidR="008F7442" w:rsidRPr="00677822" w:rsidRDefault="008F7442" w:rsidP="008F7442">
      <w:pPr>
        <w:jc w:val="both"/>
        <w:rPr>
          <w:rFonts w:asciiTheme="minorHAnsi" w:hAnsiTheme="minorHAnsi"/>
          <w:color w:val="000000"/>
        </w:rPr>
      </w:pPr>
      <w:r w:rsidRPr="00677822">
        <w:rPr>
          <w:rFonts w:asciiTheme="minorHAnsi" w:hAnsiTheme="minorHAnsi"/>
          <w:color w:val="000000"/>
        </w:rPr>
        <w:t>jest kompletny oraz został sporządzony zgodnie z obowiązującymi przepisami i zasadami wiedzy technicznej.</w:t>
      </w:r>
    </w:p>
    <w:tbl>
      <w:tblPr>
        <w:tblStyle w:val="Tabela-Siatka"/>
        <w:tblW w:w="9747"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tblPr>
      <w:tblGrid>
        <w:gridCol w:w="1668"/>
        <w:gridCol w:w="1417"/>
        <w:gridCol w:w="3686"/>
        <w:gridCol w:w="1134"/>
        <w:gridCol w:w="1842"/>
      </w:tblGrid>
      <w:tr w:rsidR="001A24BC" w:rsidTr="00474020">
        <w:tc>
          <w:tcPr>
            <w:tcW w:w="1668" w:type="dxa"/>
            <w:tcBorders>
              <w:top w:val="single" w:sz="4" w:space="0" w:color="000000"/>
              <w:left w:val="single" w:sz="4" w:space="0" w:color="000000"/>
              <w:bottom w:val="single" w:sz="4" w:space="0" w:color="000000"/>
              <w:right w:val="single" w:sz="4" w:space="0" w:color="000000"/>
            </w:tcBorders>
          </w:tcPr>
          <w:p w:rsidR="001A24BC" w:rsidRPr="00D14672" w:rsidRDefault="001A24BC" w:rsidP="00474020">
            <w:pPr>
              <w:pStyle w:val="Default"/>
              <w:rPr>
                <w:rFonts w:asciiTheme="minorHAnsi" w:hAnsiTheme="minorHAnsi"/>
                <w:sz w:val="16"/>
                <w:szCs w:val="16"/>
              </w:rPr>
            </w:pPr>
            <w:bookmarkStart w:id="2" w:name="_Toc82741278"/>
            <w:r w:rsidRPr="00D14672">
              <w:rPr>
                <w:rFonts w:asciiTheme="minorHAnsi" w:hAnsiTheme="minorHAnsi"/>
                <w:sz w:val="16"/>
                <w:szCs w:val="16"/>
              </w:rPr>
              <w:t>zakres opracowania</w:t>
            </w:r>
          </w:p>
          <w:p w:rsidR="001A24BC" w:rsidRPr="00D14672" w:rsidRDefault="001A24BC" w:rsidP="00474020">
            <w:pPr>
              <w:rPr>
                <w:rFonts w:asciiTheme="minorHAnsi" w:hAnsiTheme="minorHAnsi"/>
                <w:b/>
                <w:sz w:val="16"/>
                <w:szCs w:val="16"/>
              </w:rPr>
            </w:pPr>
          </w:p>
        </w:tc>
        <w:tc>
          <w:tcPr>
            <w:tcW w:w="1417" w:type="dxa"/>
            <w:tcBorders>
              <w:top w:val="single" w:sz="4" w:space="0" w:color="000000"/>
              <w:left w:val="single" w:sz="4" w:space="0" w:color="000000"/>
              <w:bottom w:val="single" w:sz="4" w:space="0" w:color="000000"/>
              <w:right w:val="single" w:sz="4" w:space="0" w:color="000000"/>
            </w:tcBorders>
          </w:tcPr>
          <w:p w:rsidR="001A24BC" w:rsidRPr="00D14672" w:rsidRDefault="001A24BC" w:rsidP="00474020">
            <w:pPr>
              <w:pStyle w:val="Default"/>
              <w:rPr>
                <w:rFonts w:asciiTheme="minorHAnsi" w:hAnsiTheme="minorHAnsi"/>
                <w:sz w:val="16"/>
                <w:szCs w:val="16"/>
              </w:rPr>
            </w:pPr>
            <w:r w:rsidRPr="00D14672">
              <w:rPr>
                <w:rFonts w:asciiTheme="minorHAnsi" w:hAnsiTheme="minorHAnsi"/>
                <w:sz w:val="16"/>
                <w:szCs w:val="16"/>
              </w:rPr>
              <w:t>pełniona</w:t>
            </w:r>
          </w:p>
          <w:p w:rsidR="001A24BC" w:rsidRPr="00D14672" w:rsidRDefault="001A24BC" w:rsidP="00474020">
            <w:pPr>
              <w:rPr>
                <w:rFonts w:asciiTheme="minorHAnsi" w:hAnsiTheme="minorHAnsi"/>
                <w:b/>
                <w:sz w:val="16"/>
                <w:szCs w:val="16"/>
              </w:rPr>
            </w:pPr>
            <w:r w:rsidRPr="00D14672">
              <w:rPr>
                <w:rFonts w:asciiTheme="minorHAnsi" w:hAnsiTheme="minorHAnsi"/>
                <w:sz w:val="16"/>
                <w:szCs w:val="16"/>
              </w:rPr>
              <w:t>funkcja projektowa</w:t>
            </w:r>
          </w:p>
        </w:tc>
        <w:tc>
          <w:tcPr>
            <w:tcW w:w="3686" w:type="dxa"/>
            <w:tcBorders>
              <w:top w:val="single" w:sz="4" w:space="0" w:color="000000"/>
              <w:left w:val="single" w:sz="4" w:space="0" w:color="000000"/>
              <w:bottom w:val="single" w:sz="4" w:space="0" w:color="000000"/>
              <w:right w:val="single" w:sz="4" w:space="0" w:color="000000"/>
            </w:tcBorders>
          </w:tcPr>
          <w:p w:rsidR="001A24BC" w:rsidRPr="00D14672" w:rsidRDefault="001A24BC" w:rsidP="00474020">
            <w:pPr>
              <w:pStyle w:val="Default"/>
              <w:rPr>
                <w:rFonts w:asciiTheme="minorHAnsi" w:hAnsiTheme="minorHAnsi"/>
                <w:sz w:val="16"/>
                <w:szCs w:val="16"/>
              </w:rPr>
            </w:pPr>
            <w:r w:rsidRPr="00D14672">
              <w:rPr>
                <w:rFonts w:asciiTheme="minorHAnsi" w:hAnsiTheme="minorHAnsi"/>
                <w:sz w:val="16"/>
                <w:szCs w:val="16"/>
              </w:rPr>
              <w:t>imię i nazwisko,</w:t>
            </w:r>
          </w:p>
          <w:p w:rsidR="001A24BC" w:rsidRDefault="001A24BC" w:rsidP="00474020">
            <w:pPr>
              <w:rPr>
                <w:rFonts w:asciiTheme="minorHAnsi" w:hAnsiTheme="minorHAnsi"/>
                <w:sz w:val="16"/>
                <w:szCs w:val="16"/>
              </w:rPr>
            </w:pPr>
            <w:r w:rsidRPr="00D14672">
              <w:rPr>
                <w:rFonts w:asciiTheme="minorHAnsi" w:hAnsiTheme="minorHAnsi"/>
                <w:sz w:val="16"/>
                <w:szCs w:val="16"/>
              </w:rPr>
              <w:t>specjalność</w:t>
            </w:r>
          </w:p>
          <w:p w:rsidR="001A24BC" w:rsidRPr="00D14672" w:rsidRDefault="001A24BC" w:rsidP="00474020">
            <w:pPr>
              <w:rPr>
                <w:rFonts w:asciiTheme="minorHAnsi" w:hAnsiTheme="minorHAnsi"/>
                <w:b/>
                <w:sz w:val="16"/>
                <w:szCs w:val="16"/>
              </w:rPr>
            </w:pPr>
            <w:r w:rsidRPr="00D14672">
              <w:rPr>
                <w:rFonts w:asciiTheme="minorHAnsi" w:hAnsiTheme="minorHAnsi"/>
                <w:sz w:val="16"/>
                <w:szCs w:val="16"/>
              </w:rPr>
              <w:t>i numer uprawnień budowlanych</w:t>
            </w:r>
          </w:p>
        </w:tc>
        <w:tc>
          <w:tcPr>
            <w:tcW w:w="1134" w:type="dxa"/>
            <w:tcBorders>
              <w:top w:val="single" w:sz="4" w:space="0" w:color="000000"/>
              <w:left w:val="single" w:sz="4" w:space="0" w:color="000000"/>
              <w:bottom w:val="single" w:sz="4" w:space="0" w:color="000000"/>
              <w:right w:val="single" w:sz="4" w:space="0" w:color="000000"/>
            </w:tcBorders>
          </w:tcPr>
          <w:p w:rsidR="001A24BC" w:rsidRPr="00D14672" w:rsidRDefault="001A24BC" w:rsidP="00474020">
            <w:pPr>
              <w:pStyle w:val="Default"/>
              <w:rPr>
                <w:rFonts w:asciiTheme="minorHAnsi" w:hAnsiTheme="minorHAnsi"/>
                <w:sz w:val="16"/>
                <w:szCs w:val="16"/>
              </w:rPr>
            </w:pPr>
            <w:r w:rsidRPr="00D14672">
              <w:rPr>
                <w:rFonts w:asciiTheme="minorHAnsi" w:hAnsiTheme="minorHAnsi"/>
                <w:sz w:val="16"/>
                <w:szCs w:val="16"/>
              </w:rPr>
              <w:t>data</w:t>
            </w:r>
          </w:p>
          <w:p w:rsidR="001A24BC" w:rsidRPr="00D14672" w:rsidRDefault="001A24BC" w:rsidP="00474020">
            <w:pPr>
              <w:rPr>
                <w:rFonts w:asciiTheme="minorHAnsi" w:hAnsiTheme="minorHAnsi"/>
                <w:b/>
                <w:sz w:val="16"/>
                <w:szCs w:val="16"/>
              </w:rPr>
            </w:pPr>
            <w:r w:rsidRPr="00D14672">
              <w:rPr>
                <w:rFonts w:asciiTheme="minorHAnsi" w:hAnsiTheme="minorHAnsi"/>
                <w:sz w:val="16"/>
                <w:szCs w:val="16"/>
              </w:rPr>
              <w:t>opracowania</w:t>
            </w:r>
          </w:p>
        </w:tc>
        <w:tc>
          <w:tcPr>
            <w:tcW w:w="1842" w:type="dxa"/>
            <w:tcBorders>
              <w:top w:val="single" w:sz="4" w:space="0" w:color="000000"/>
              <w:left w:val="single" w:sz="4" w:space="0" w:color="000000"/>
              <w:bottom w:val="single" w:sz="4" w:space="0" w:color="000000"/>
              <w:right w:val="single" w:sz="4" w:space="0" w:color="000000"/>
            </w:tcBorders>
          </w:tcPr>
          <w:p w:rsidR="001A24BC" w:rsidRPr="00D14672" w:rsidRDefault="001A24BC" w:rsidP="00474020">
            <w:pPr>
              <w:pStyle w:val="Default"/>
              <w:rPr>
                <w:rFonts w:asciiTheme="minorHAnsi" w:hAnsiTheme="minorHAnsi"/>
                <w:sz w:val="16"/>
                <w:szCs w:val="16"/>
              </w:rPr>
            </w:pPr>
            <w:r>
              <w:rPr>
                <w:rFonts w:asciiTheme="minorHAnsi" w:hAnsiTheme="minorHAnsi"/>
                <w:sz w:val="16"/>
                <w:szCs w:val="16"/>
              </w:rPr>
              <w:t>p</w:t>
            </w:r>
            <w:r w:rsidRPr="00D14672">
              <w:rPr>
                <w:rFonts w:asciiTheme="minorHAnsi" w:hAnsiTheme="minorHAnsi"/>
                <w:sz w:val="16"/>
                <w:szCs w:val="16"/>
              </w:rPr>
              <w:t>odpis</w:t>
            </w:r>
          </w:p>
          <w:p w:rsidR="001A24BC" w:rsidRPr="00D14672" w:rsidRDefault="001A24BC" w:rsidP="00474020">
            <w:pPr>
              <w:rPr>
                <w:rFonts w:asciiTheme="minorHAnsi" w:hAnsiTheme="minorHAnsi"/>
                <w:b/>
                <w:sz w:val="16"/>
                <w:szCs w:val="16"/>
              </w:rPr>
            </w:pPr>
          </w:p>
        </w:tc>
      </w:tr>
      <w:tr w:rsidR="001A24BC" w:rsidRPr="00D14672" w:rsidTr="00474020">
        <w:tc>
          <w:tcPr>
            <w:tcW w:w="1668" w:type="dxa"/>
            <w:tcBorders>
              <w:top w:val="single" w:sz="4" w:space="0" w:color="000000"/>
            </w:tcBorders>
          </w:tcPr>
          <w:p w:rsidR="001A24BC" w:rsidRPr="00D14672" w:rsidRDefault="001A24BC" w:rsidP="00474020">
            <w:pPr>
              <w:pStyle w:val="Default"/>
              <w:rPr>
                <w:rFonts w:asciiTheme="minorHAnsi" w:hAnsiTheme="minorHAnsi"/>
                <w:sz w:val="16"/>
                <w:szCs w:val="16"/>
              </w:rPr>
            </w:pPr>
          </w:p>
        </w:tc>
        <w:tc>
          <w:tcPr>
            <w:tcW w:w="1417" w:type="dxa"/>
            <w:tcBorders>
              <w:top w:val="single" w:sz="4" w:space="0" w:color="000000"/>
            </w:tcBorders>
          </w:tcPr>
          <w:p w:rsidR="001A24BC" w:rsidRPr="00D14672" w:rsidRDefault="001A24BC" w:rsidP="00474020">
            <w:pPr>
              <w:pStyle w:val="Default"/>
              <w:rPr>
                <w:rFonts w:asciiTheme="minorHAnsi" w:hAnsiTheme="minorHAnsi"/>
                <w:bCs/>
                <w:sz w:val="16"/>
                <w:szCs w:val="16"/>
              </w:rPr>
            </w:pPr>
          </w:p>
        </w:tc>
        <w:tc>
          <w:tcPr>
            <w:tcW w:w="3686" w:type="dxa"/>
            <w:tcBorders>
              <w:top w:val="single" w:sz="4" w:space="0" w:color="000000"/>
            </w:tcBorders>
          </w:tcPr>
          <w:p w:rsidR="001A24BC" w:rsidRPr="00D14672" w:rsidRDefault="001A24BC" w:rsidP="00474020">
            <w:pPr>
              <w:rPr>
                <w:rFonts w:asciiTheme="minorHAnsi" w:hAnsiTheme="minorHAnsi"/>
                <w:b/>
                <w:sz w:val="16"/>
                <w:szCs w:val="16"/>
              </w:rPr>
            </w:pPr>
          </w:p>
        </w:tc>
        <w:tc>
          <w:tcPr>
            <w:tcW w:w="1134" w:type="dxa"/>
            <w:tcBorders>
              <w:top w:val="single" w:sz="4" w:space="0" w:color="000000"/>
            </w:tcBorders>
          </w:tcPr>
          <w:p w:rsidR="001A24BC" w:rsidRPr="00D14672" w:rsidRDefault="001A24BC" w:rsidP="00474020">
            <w:pPr>
              <w:rPr>
                <w:rFonts w:asciiTheme="minorHAnsi" w:hAnsiTheme="minorHAnsi"/>
                <w:sz w:val="16"/>
                <w:szCs w:val="16"/>
              </w:rPr>
            </w:pPr>
          </w:p>
        </w:tc>
        <w:tc>
          <w:tcPr>
            <w:tcW w:w="1842" w:type="dxa"/>
            <w:tcBorders>
              <w:top w:val="single" w:sz="4" w:space="0" w:color="000000"/>
            </w:tcBorders>
          </w:tcPr>
          <w:p w:rsidR="001A24BC" w:rsidRPr="00D14672" w:rsidRDefault="001A24BC" w:rsidP="00474020">
            <w:pPr>
              <w:rPr>
                <w:rFonts w:asciiTheme="minorHAnsi" w:hAnsiTheme="minorHAnsi"/>
                <w:sz w:val="16"/>
                <w:szCs w:val="16"/>
              </w:rPr>
            </w:pPr>
          </w:p>
        </w:tc>
      </w:tr>
      <w:tr w:rsidR="001A24BC" w:rsidRPr="00866563" w:rsidTr="00474020">
        <w:tblPrEx>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Ex>
        <w:tc>
          <w:tcPr>
            <w:tcW w:w="1668" w:type="dxa"/>
            <w:tcBorders>
              <w:top w:val="nil"/>
              <w:left w:val="nil"/>
              <w:bottom w:val="nil"/>
              <w:right w:val="nil"/>
            </w:tcBorders>
          </w:tcPr>
          <w:p w:rsidR="001A24BC" w:rsidRPr="00866563" w:rsidRDefault="001A24BC" w:rsidP="00474020">
            <w:pPr>
              <w:rPr>
                <w:rFonts w:asciiTheme="minorHAnsi" w:hAnsiTheme="minorHAnsi"/>
                <w:sz w:val="16"/>
                <w:szCs w:val="16"/>
              </w:rPr>
            </w:pPr>
            <w:r w:rsidRPr="00866563">
              <w:rPr>
                <w:rFonts w:asciiTheme="minorHAnsi" w:hAnsiTheme="minorHAnsi"/>
                <w:b/>
                <w:sz w:val="16"/>
                <w:szCs w:val="16"/>
              </w:rPr>
              <w:t>ARCHITEKTURA</w:t>
            </w:r>
            <w:r w:rsidRPr="00866563">
              <w:rPr>
                <w:rFonts w:ascii="Calibri" w:hAnsi="Calibri"/>
                <w:sz w:val="16"/>
                <w:szCs w:val="16"/>
              </w:rPr>
              <w:t xml:space="preserve"> BUDYNKU</w:t>
            </w:r>
            <w:r w:rsidRPr="00866563">
              <w:rPr>
                <w:rFonts w:asciiTheme="minorHAnsi" w:hAnsiTheme="minorHAnsi"/>
                <w:sz w:val="16"/>
                <w:szCs w:val="16"/>
              </w:rPr>
              <w:t xml:space="preserve"> </w:t>
            </w:r>
          </w:p>
        </w:tc>
        <w:tc>
          <w:tcPr>
            <w:tcW w:w="1417" w:type="dxa"/>
            <w:tcBorders>
              <w:top w:val="nil"/>
              <w:left w:val="nil"/>
              <w:bottom w:val="nil"/>
              <w:right w:val="nil"/>
            </w:tcBorders>
          </w:tcPr>
          <w:p w:rsidR="001A24BC" w:rsidRPr="00866563" w:rsidRDefault="001A24BC" w:rsidP="00474020">
            <w:pPr>
              <w:pStyle w:val="Default"/>
              <w:rPr>
                <w:rFonts w:asciiTheme="minorHAnsi" w:hAnsiTheme="minorHAnsi"/>
                <w:sz w:val="16"/>
                <w:szCs w:val="16"/>
              </w:rPr>
            </w:pPr>
            <w:r w:rsidRPr="00866563">
              <w:rPr>
                <w:rFonts w:asciiTheme="minorHAnsi" w:hAnsiTheme="minorHAnsi"/>
                <w:bCs/>
                <w:sz w:val="16"/>
                <w:szCs w:val="16"/>
              </w:rPr>
              <w:t xml:space="preserve">Projektant </w:t>
            </w:r>
            <w:r w:rsidRPr="00866563">
              <w:rPr>
                <w:rFonts w:ascii="Calibri" w:hAnsi="Calibri"/>
                <w:sz w:val="16"/>
                <w:szCs w:val="16"/>
              </w:rPr>
              <w:t>(obiektu)</w:t>
            </w:r>
          </w:p>
          <w:p w:rsidR="001A24BC" w:rsidRPr="00866563" w:rsidRDefault="001A24BC" w:rsidP="00474020">
            <w:pPr>
              <w:pStyle w:val="Default"/>
              <w:rPr>
                <w:rFonts w:asciiTheme="minorHAnsi" w:hAnsiTheme="minorHAnsi"/>
                <w:sz w:val="16"/>
                <w:szCs w:val="16"/>
              </w:rPr>
            </w:pPr>
            <w:r w:rsidRPr="00866563">
              <w:rPr>
                <w:rFonts w:asciiTheme="minorHAnsi" w:hAnsiTheme="minorHAnsi"/>
                <w:sz w:val="16"/>
                <w:szCs w:val="16"/>
              </w:rPr>
              <w:t>spec. uprawnień</w:t>
            </w:r>
          </w:p>
          <w:p w:rsidR="001A24BC" w:rsidRPr="00866563" w:rsidRDefault="001A24BC" w:rsidP="00474020">
            <w:pPr>
              <w:pStyle w:val="Default"/>
              <w:rPr>
                <w:rFonts w:asciiTheme="minorHAnsi" w:hAnsiTheme="minorHAnsi"/>
                <w:sz w:val="16"/>
                <w:szCs w:val="16"/>
              </w:rPr>
            </w:pPr>
            <w:r w:rsidRPr="00866563">
              <w:rPr>
                <w:rFonts w:asciiTheme="minorHAnsi" w:hAnsiTheme="minorHAnsi"/>
                <w:sz w:val="16"/>
                <w:szCs w:val="16"/>
              </w:rPr>
              <w:t xml:space="preserve">numer </w:t>
            </w:r>
            <w:proofErr w:type="spellStart"/>
            <w:r w:rsidRPr="00866563">
              <w:rPr>
                <w:rFonts w:asciiTheme="minorHAnsi" w:hAnsiTheme="minorHAnsi"/>
                <w:sz w:val="16"/>
                <w:szCs w:val="16"/>
              </w:rPr>
              <w:t>upr</w:t>
            </w:r>
            <w:proofErr w:type="spellEnd"/>
            <w:r w:rsidRPr="00866563">
              <w:rPr>
                <w:rFonts w:asciiTheme="minorHAnsi" w:hAnsiTheme="minorHAnsi"/>
                <w:sz w:val="16"/>
                <w:szCs w:val="16"/>
              </w:rPr>
              <w:t xml:space="preserve">. </w:t>
            </w:r>
          </w:p>
        </w:tc>
        <w:tc>
          <w:tcPr>
            <w:tcW w:w="3686" w:type="dxa"/>
            <w:tcBorders>
              <w:top w:val="nil"/>
              <w:left w:val="nil"/>
              <w:bottom w:val="nil"/>
              <w:right w:val="nil"/>
            </w:tcBorders>
          </w:tcPr>
          <w:p w:rsidR="001A24BC" w:rsidRPr="00866563" w:rsidRDefault="001A24BC" w:rsidP="00474020">
            <w:pPr>
              <w:rPr>
                <w:rFonts w:asciiTheme="minorHAnsi" w:hAnsiTheme="minorHAnsi"/>
                <w:b/>
                <w:sz w:val="16"/>
                <w:szCs w:val="16"/>
              </w:rPr>
            </w:pPr>
            <w:r w:rsidRPr="00866563">
              <w:rPr>
                <w:rFonts w:asciiTheme="minorHAnsi" w:hAnsiTheme="minorHAnsi"/>
                <w:b/>
                <w:sz w:val="16"/>
                <w:szCs w:val="16"/>
              </w:rPr>
              <w:t>mgr inż. arch. Piotr Jurczak</w:t>
            </w:r>
          </w:p>
          <w:p w:rsidR="001A24BC" w:rsidRPr="00866563" w:rsidRDefault="001A24BC" w:rsidP="00474020">
            <w:pPr>
              <w:rPr>
                <w:rFonts w:asciiTheme="minorHAnsi" w:hAnsiTheme="minorHAnsi"/>
                <w:sz w:val="16"/>
                <w:szCs w:val="16"/>
              </w:rPr>
            </w:pPr>
            <w:r w:rsidRPr="00866563">
              <w:rPr>
                <w:rFonts w:asciiTheme="minorHAnsi" w:hAnsiTheme="minorHAnsi"/>
                <w:sz w:val="16"/>
                <w:szCs w:val="16"/>
              </w:rPr>
              <w:t>architektoniczna do projektowania bez ograniczeń</w:t>
            </w:r>
          </w:p>
          <w:p w:rsidR="001A24BC" w:rsidRPr="00866563" w:rsidRDefault="001A24BC" w:rsidP="00474020">
            <w:pPr>
              <w:rPr>
                <w:rFonts w:asciiTheme="minorHAnsi" w:hAnsiTheme="minorHAnsi"/>
                <w:sz w:val="16"/>
                <w:szCs w:val="16"/>
              </w:rPr>
            </w:pPr>
            <w:r w:rsidRPr="00866563">
              <w:rPr>
                <w:rFonts w:asciiTheme="minorHAnsi" w:hAnsiTheme="minorHAnsi"/>
                <w:sz w:val="16"/>
                <w:szCs w:val="16"/>
              </w:rPr>
              <w:t>20/PKOKK/2021</w:t>
            </w:r>
          </w:p>
        </w:tc>
        <w:tc>
          <w:tcPr>
            <w:tcW w:w="1134" w:type="dxa"/>
            <w:tcBorders>
              <w:top w:val="nil"/>
              <w:left w:val="nil"/>
              <w:bottom w:val="nil"/>
              <w:right w:val="nil"/>
            </w:tcBorders>
          </w:tcPr>
          <w:p w:rsidR="001A24BC" w:rsidRPr="00866563" w:rsidRDefault="00E96BB2" w:rsidP="00474020">
            <w:pPr>
              <w:rPr>
                <w:rFonts w:asciiTheme="minorHAnsi" w:hAnsiTheme="minorHAnsi"/>
                <w:sz w:val="16"/>
                <w:szCs w:val="16"/>
              </w:rPr>
            </w:pPr>
            <w:sdt>
              <w:sdtPr>
                <w:rPr>
                  <w:rFonts w:asciiTheme="minorHAnsi" w:hAnsiTheme="minorHAnsi"/>
                  <w:sz w:val="16"/>
                  <w:szCs w:val="16"/>
                </w:rPr>
                <w:alias w:val="Data opublikowania"/>
                <w:id w:val="474214906"/>
                <w:placeholder>
                  <w:docPart w:val="BF8993E0BCE840C3B8E545EC3FFD5E26"/>
                </w:placeholder>
                <w:dataBinding w:prefixMappings="xmlns:ns0='http://schemas.microsoft.com/office/2006/coverPageProps' " w:xpath="/ns0:CoverPageProperties[1]/ns0:PublishDate[1]" w:storeItemID="{55AF091B-3C7A-41E3-B477-F2FDAA23CFDA}"/>
                <w:date w:fullDate="2024-10-11T00:00:00Z">
                  <w:dateFormat w:val="yyyy-MM-dd"/>
                  <w:lid w:val="pl-PL"/>
                  <w:storeMappedDataAs w:val="dateTime"/>
                  <w:calendar w:val="gregorian"/>
                </w:date>
              </w:sdtPr>
              <w:sdtContent>
                <w:r w:rsidR="00866563" w:rsidRPr="00866563">
                  <w:rPr>
                    <w:rFonts w:asciiTheme="minorHAnsi" w:hAnsiTheme="minorHAnsi"/>
                    <w:sz w:val="16"/>
                    <w:szCs w:val="16"/>
                  </w:rPr>
                  <w:t>2024-10-11</w:t>
                </w:r>
              </w:sdtContent>
            </w:sdt>
          </w:p>
        </w:tc>
        <w:tc>
          <w:tcPr>
            <w:tcW w:w="1842" w:type="dxa"/>
            <w:tcBorders>
              <w:top w:val="nil"/>
              <w:left w:val="nil"/>
              <w:bottom w:val="nil"/>
              <w:right w:val="nil"/>
            </w:tcBorders>
          </w:tcPr>
          <w:p w:rsidR="001A24BC" w:rsidRPr="00866563" w:rsidRDefault="001A24BC" w:rsidP="00474020">
            <w:pPr>
              <w:rPr>
                <w:rFonts w:asciiTheme="minorHAnsi" w:hAnsiTheme="minorHAnsi"/>
                <w:sz w:val="16"/>
                <w:szCs w:val="16"/>
              </w:rPr>
            </w:pPr>
          </w:p>
        </w:tc>
      </w:tr>
      <w:tr w:rsidR="001A24BC" w:rsidRPr="00866563" w:rsidTr="00474020">
        <w:tblPrEx>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Ex>
        <w:tc>
          <w:tcPr>
            <w:tcW w:w="1668" w:type="dxa"/>
            <w:tcBorders>
              <w:top w:val="nil"/>
              <w:left w:val="nil"/>
              <w:bottom w:val="nil"/>
              <w:right w:val="nil"/>
            </w:tcBorders>
          </w:tcPr>
          <w:p w:rsidR="001A24BC" w:rsidRPr="00866563" w:rsidRDefault="001A24BC" w:rsidP="00474020">
            <w:pPr>
              <w:pStyle w:val="Default"/>
              <w:rPr>
                <w:rFonts w:asciiTheme="minorHAnsi" w:hAnsiTheme="minorHAnsi"/>
                <w:b/>
                <w:color w:val="auto"/>
                <w:sz w:val="16"/>
                <w:szCs w:val="16"/>
              </w:rPr>
            </w:pPr>
          </w:p>
        </w:tc>
        <w:tc>
          <w:tcPr>
            <w:tcW w:w="1417" w:type="dxa"/>
            <w:tcBorders>
              <w:top w:val="nil"/>
              <w:left w:val="nil"/>
              <w:bottom w:val="nil"/>
              <w:right w:val="nil"/>
            </w:tcBorders>
          </w:tcPr>
          <w:p w:rsidR="001A24BC" w:rsidRPr="00866563" w:rsidRDefault="001A24BC" w:rsidP="00474020">
            <w:pPr>
              <w:pStyle w:val="Default"/>
              <w:rPr>
                <w:rFonts w:asciiTheme="minorHAnsi" w:hAnsiTheme="minorHAnsi"/>
                <w:bCs/>
                <w:color w:val="auto"/>
                <w:sz w:val="16"/>
                <w:szCs w:val="16"/>
              </w:rPr>
            </w:pPr>
          </w:p>
        </w:tc>
        <w:tc>
          <w:tcPr>
            <w:tcW w:w="3686" w:type="dxa"/>
            <w:tcBorders>
              <w:top w:val="nil"/>
              <w:left w:val="nil"/>
              <w:bottom w:val="nil"/>
              <w:right w:val="nil"/>
            </w:tcBorders>
          </w:tcPr>
          <w:p w:rsidR="001A24BC" w:rsidRPr="00866563" w:rsidRDefault="001A24BC" w:rsidP="00474020">
            <w:pPr>
              <w:rPr>
                <w:rFonts w:asciiTheme="minorHAnsi" w:hAnsiTheme="minorHAnsi"/>
                <w:b/>
                <w:sz w:val="16"/>
                <w:szCs w:val="16"/>
              </w:rPr>
            </w:pPr>
          </w:p>
        </w:tc>
        <w:tc>
          <w:tcPr>
            <w:tcW w:w="1134" w:type="dxa"/>
            <w:tcBorders>
              <w:top w:val="nil"/>
              <w:left w:val="nil"/>
              <w:bottom w:val="nil"/>
              <w:right w:val="nil"/>
            </w:tcBorders>
          </w:tcPr>
          <w:p w:rsidR="001A24BC" w:rsidRPr="00866563" w:rsidRDefault="001A24BC" w:rsidP="00474020">
            <w:pPr>
              <w:rPr>
                <w:rFonts w:asciiTheme="minorHAnsi" w:hAnsiTheme="minorHAnsi"/>
                <w:sz w:val="16"/>
                <w:szCs w:val="16"/>
              </w:rPr>
            </w:pPr>
          </w:p>
        </w:tc>
        <w:tc>
          <w:tcPr>
            <w:tcW w:w="1842" w:type="dxa"/>
            <w:tcBorders>
              <w:top w:val="nil"/>
              <w:left w:val="nil"/>
              <w:bottom w:val="nil"/>
              <w:right w:val="nil"/>
            </w:tcBorders>
          </w:tcPr>
          <w:p w:rsidR="001A24BC" w:rsidRPr="00866563" w:rsidRDefault="001A24BC" w:rsidP="00474020">
            <w:pPr>
              <w:rPr>
                <w:rFonts w:asciiTheme="minorHAnsi" w:hAnsiTheme="minorHAnsi"/>
                <w:sz w:val="16"/>
                <w:szCs w:val="16"/>
              </w:rPr>
            </w:pPr>
          </w:p>
        </w:tc>
      </w:tr>
      <w:tr w:rsidR="001A24BC" w:rsidRPr="00866563" w:rsidTr="00474020">
        <w:tblPrEx>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Ex>
        <w:tc>
          <w:tcPr>
            <w:tcW w:w="1668" w:type="dxa"/>
            <w:tcBorders>
              <w:top w:val="nil"/>
              <w:left w:val="nil"/>
              <w:bottom w:val="nil"/>
              <w:right w:val="nil"/>
            </w:tcBorders>
          </w:tcPr>
          <w:tbl>
            <w:tblPr>
              <w:tblW w:w="9747" w:type="dxa"/>
              <w:tblLayout w:type="fixed"/>
              <w:tblLook w:val="04A0"/>
            </w:tblPr>
            <w:tblGrid>
              <w:gridCol w:w="2235"/>
              <w:gridCol w:w="708"/>
              <w:gridCol w:w="3828"/>
              <w:gridCol w:w="1134"/>
              <w:gridCol w:w="1842"/>
            </w:tblGrid>
            <w:tr w:rsidR="001A24BC" w:rsidRPr="00866563" w:rsidTr="00474020">
              <w:tc>
                <w:tcPr>
                  <w:tcW w:w="2235" w:type="dxa"/>
                </w:tcPr>
                <w:p w:rsidR="001A24BC" w:rsidRPr="00866563" w:rsidRDefault="001A24BC" w:rsidP="00474020">
                  <w:pPr>
                    <w:pStyle w:val="Default"/>
                    <w:rPr>
                      <w:rFonts w:ascii="Calibri" w:hAnsi="Calibri"/>
                      <w:sz w:val="16"/>
                      <w:szCs w:val="16"/>
                    </w:rPr>
                  </w:pPr>
                  <w:r w:rsidRPr="00866563">
                    <w:rPr>
                      <w:rFonts w:ascii="Calibri" w:hAnsi="Calibri"/>
                      <w:sz w:val="16"/>
                      <w:szCs w:val="16"/>
                    </w:rPr>
                    <w:t>OSOBY BIORĄCE UDZIAŁ W OPRACOWANIU PROJEKTU:</w:t>
                  </w:r>
                </w:p>
                <w:p w:rsidR="001A24BC" w:rsidRPr="00866563" w:rsidRDefault="001A24BC" w:rsidP="00474020">
                  <w:pPr>
                    <w:pStyle w:val="Default"/>
                    <w:rPr>
                      <w:rFonts w:asciiTheme="minorHAnsi" w:hAnsiTheme="minorHAnsi"/>
                      <w:color w:val="auto"/>
                      <w:sz w:val="16"/>
                      <w:szCs w:val="16"/>
                    </w:rPr>
                  </w:pPr>
                </w:p>
              </w:tc>
              <w:tc>
                <w:tcPr>
                  <w:tcW w:w="708" w:type="dxa"/>
                </w:tcPr>
                <w:p w:rsidR="001A24BC" w:rsidRPr="00866563" w:rsidRDefault="001A24BC" w:rsidP="00474020">
                  <w:pPr>
                    <w:pStyle w:val="Default"/>
                    <w:rPr>
                      <w:rFonts w:ascii="Calibri" w:hAnsi="Calibri"/>
                      <w:color w:val="auto"/>
                      <w:sz w:val="16"/>
                      <w:szCs w:val="16"/>
                    </w:rPr>
                  </w:pPr>
                </w:p>
              </w:tc>
              <w:tc>
                <w:tcPr>
                  <w:tcW w:w="3828" w:type="dxa"/>
                </w:tcPr>
                <w:p w:rsidR="001A24BC" w:rsidRPr="00866563" w:rsidRDefault="001A24BC" w:rsidP="00474020">
                  <w:pPr>
                    <w:rPr>
                      <w:rFonts w:ascii="Calibri" w:hAnsi="Calibri"/>
                      <w:sz w:val="16"/>
                      <w:szCs w:val="16"/>
                    </w:rPr>
                  </w:pPr>
                </w:p>
              </w:tc>
              <w:tc>
                <w:tcPr>
                  <w:tcW w:w="1134" w:type="dxa"/>
                </w:tcPr>
                <w:p w:rsidR="001A24BC" w:rsidRPr="00866563" w:rsidRDefault="001A24BC" w:rsidP="00474020">
                  <w:pPr>
                    <w:rPr>
                      <w:rFonts w:asciiTheme="minorHAnsi" w:hAnsiTheme="minorHAnsi"/>
                      <w:sz w:val="16"/>
                      <w:szCs w:val="16"/>
                    </w:rPr>
                  </w:pPr>
                </w:p>
              </w:tc>
              <w:tc>
                <w:tcPr>
                  <w:tcW w:w="1842" w:type="dxa"/>
                </w:tcPr>
                <w:p w:rsidR="001A24BC" w:rsidRPr="00866563" w:rsidRDefault="001A24BC" w:rsidP="00474020">
                  <w:pPr>
                    <w:rPr>
                      <w:rFonts w:ascii="Calibri" w:hAnsi="Calibri"/>
                      <w:sz w:val="16"/>
                      <w:szCs w:val="16"/>
                    </w:rPr>
                  </w:pPr>
                </w:p>
              </w:tc>
            </w:tr>
          </w:tbl>
          <w:p w:rsidR="001A24BC" w:rsidRPr="00866563" w:rsidRDefault="001A24BC" w:rsidP="00474020">
            <w:pPr>
              <w:pStyle w:val="Default"/>
              <w:rPr>
                <w:rFonts w:asciiTheme="minorHAnsi" w:hAnsiTheme="minorHAnsi"/>
                <w:sz w:val="16"/>
                <w:szCs w:val="16"/>
              </w:rPr>
            </w:pPr>
          </w:p>
        </w:tc>
        <w:tc>
          <w:tcPr>
            <w:tcW w:w="1417" w:type="dxa"/>
            <w:tcBorders>
              <w:top w:val="nil"/>
              <w:left w:val="nil"/>
              <w:bottom w:val="nil"/>
              <w:right w:val="nil"/>
            </w:tcBorders>
          </w:tcPr>
          <w:p w:rsidR="001A24BC" w:rsidRPr="00866563" w:rsidRDefault="001A24BC" w:rsidP="00474020">
            <w:pPr>
              <w:pStyle w:val="Default"/>
              <w:rPr>
                <w:rFonts w:asciiTheme="minorHAnsi" w:hAnsiTheme="minorHAnsi"/>
                <w:bCs/>
                <w:sz w:val="16"/>
                <w:szCs w:val="16"/>
              </w:rPr>
            </w:pPr>
          </w:p>
        </w:tc>
        <w:tc>
          <w:tcPr>
            <w:tcW w:w="3686" w:type="dxa"/>
            <w:tcBorders>
              <w:top w:val="nil"/>
              <w:left w:val="nil"/>
              <w:bottom w:val="nil"/>
              <w:right w:val="nil"/>
            </w:tcBorders>
          </w:tcPr>
          <w:p w:rsidR="001A24BC" w:rsidRPr="00866563" w:rsidRDefault="001A24BC" w:rsidP="00474020">
            <w:pPr>
              <w:rPr>
                <w:rFonts w:asciiTheme="minorHAnsi" w:hAnsiTheme="minorHAnsi"/>
                <w:sz w:val="16"/>
                <w:szCs w:val="16"/>
              </w:rPr>
            </w:pPr>
          </w:p>
        </w:tc>
        <w:tc>
          <w:tcPr>
            <w:tcW w:w="1134" w:type="dxa"/>
            <w:tcBorders>
              <w:top w:val="nil"/>
              <w:left w:val="nil"/>
              <w:bottom w:val="nil"/>
              <w:right w:val="nil"/>
            </w:tcBorders>
          </w:tcPr>
          <w:p w:rsidR="001A24BC" w:rsidRPr="00866563" w:rsidRDefault="001A24BC" w:rsidP="00474020">
            <w:pPr>
              <w:rPr>
                <w:rFonts w:asciiTheme="minorHAnsi" w:hAnsiTheme="minorHAnsi"/>
                <w:sz w:val="16"/>
                <w:szCs w:val="16"/>
              </w:rPr>
            </w:pPr>
          </w:p>
        </w:tc>
        <w:tc>
          <w:tcPr>
            <w:tcW w:w="1842" w:type="dxa"/>
            <w:tcBorders>
              <w:top w:val="nil"/>
              <w:left w:val="nil"/>
              <w:bottom w:val="nil"/>
              <w:right w:val="nil"/>
            </w:tcBorders>
          </w:tcPr>
          <w:p w:rsidR="001A24BC" w:rsidRPr="00866563" w:rsidRDefault="001A24BC" w:rsidP="00474020">
            <w:pPr>
              <w:rPr>
                <w:rFonts w:asciiTheme="minorHAnsi" w:hAnsiTheme="minorHAnsi"/>
                <w:sz w:val="16"/>
                <w:szCs w:val="16"/>
              </w:rPr>
            </w:pPr>
          </w:p>
        </w:tc>
      </w:tr>
      <w:tr w:rsidR="001A24BC" w:rsidRPr="00866563" w:rsidTr="00474020">
        <w:tc>
          <w:tcPr>
            <w:tcW w:w="1668" w:type="dxa"/>
          </w:tcPr>
          <w:p w:rsidR="001A24BC" w:rsidRPr="00866563" w:rsidRDefault="001A24BC" w:rsidP="00474020">
            <w:pPr>
              <w:pStyle w:val="Default"/>
              <w:rPr>
                <w:rFonts w:asciiTheme="minorHAnsi" w:hAnsiTheme="minorHAnsi"/>
                <w:b/>
                <w:color w:val="auto"/>
                <w:sz w:val="16"/>
                <w:szCs w:val="16"/>
              </w:rPr>
            </w:pPr>
            <w:r w:rsidRPr="00866563">
              <w:rPr>
                <w:rFonts w:asciiTheme="minorHAnsi" w:hAnsiTheme="minorHAnsi"/>
                <w:b/>
                <w:color w:val="auto"/>
                <w:sz w:val="16"/>
                <w:szCs w:val="16"/>
              </w:rPr>
              <w:t>ARCHITEKTURA</w:t>
            </w:r>
          </w:p>
          <w:p w:rsidR="001A24BC" w:rsidRPr="00866563" w:rsidRDefault="001A24BC" w:rsidP="00474020">
            <w:pPr>
              <w:rPr>
                <w:rFonts w:asciiTheme="minorHAnsi" w:hAnsiTheme="minorHAnsi"/>
                <w:sz w:val="16"/>
                <w:szCs w:val="16"/>
              </w:rPr>
            </w:pPr>
          </w:p>
        </w:tc>
        <w:tc>
          <w:tcPr>
            <w:tcW w:w="1417" w:type="dxa"/>
          </w:tcPr>
          <w:p w:rsidR="001A24BC" w:rsidRPr="00866563" w:rsidRDefault="001A24BC" w:rsidP="00474020">
            <w:pPr>
              <w:pStyle w:val="Default"/>
              <w:rPr>
                <w:rFonts w:asciiTheme="minorHAnsi" w:hAnsiTheme="minorHAnsi"/>
                <w:color w:val="auto"/>
                <w:sz w:val="16"/>
                <w:szCs w:val="16"/>
              </w:rPr>
            </w:pPr>
            <w:r w:rsidRPr="00866563">
              <w:rPr>
                <w:rFonts w:asciiTheme="minorHAnsi" w:hAnsiTheme="minorHAnsi"/>
                <w:bCs/>
                <w:color w:val="auto"/>
                <w:sz w:val="16"/>
                <w:szCs w:val="16"/>
              </w:rPr>
              <w:t>Sprawdzający</w:t>
            </w:r>
          </w:p>
          <w:p w:rsidR="001A24BC" w:rsidRPr="00866563" w:rsidRDefault="001A24BC" w:rsidP="00474020">
            <w:pPr>
              <w:pStyle w:val="Default"/>
              <w:rPr>
                <w:rFonts w:asciiTheme="minorHAnsi" w:hAnsiTheme="minorHAnsi"/>
                <w:color w:val="auto"/>
                <w:sz w:val="16"/>
                <w:szCs w:val="16"/>
              </w:rPr>
            </w:pPr>
            <w:r w:rsidRPr="00866563">
              <w:rPr>
                <w:rFonts w:asciiTheme="minorHAnsi" w:hAnsiTheme="minorHAnsi"/>
                <w:color w:val="auto"/>
                <w:sz w:val="16"/>
                <w:szCs w:val="16"/>
              </w:rPr>
              <w:t>spec. uprawnień</w:t>
            </w:r>
          </w:p>
          <w:p w:rsidR="001A24BC" w:rsidRPr="00866563" w:rsidRDefault="001A24BC" w:rsidP="00474020">
            <w:pPr>
              <w:pStyle w:val="Default"/>
              <w:rPr>
                <w:rFonts w:asciiTheme="minorHAnsi" w:hAnsiTheme="minorHAnsi"/>
                <w:color w:val="auto"/>
                <w:sz w:val="16"/>
                <w:szCs w:val="16"/>
              </w:rPr>
            </w:pPr>
            <w:r w:rsidRPr="00866563">
              <w:rPr>
                <w:rFonts w:asciiTheme="minorHAnsi" w:hAnsiTheme="minorHAnsi"/>
                <w:color w:val="auto"/>
                <w:sz w:val="16"/>
                <w:szCs w:val="16"/>
              </w:rPr>
              <w:t xml:space="preserve">numer </w:t>
            </w:r>
            <w:proofErr w:type="spellStart"/>
            <w:r w:rsidRPr="00866563">
              <w:rPr>
                <w:rFonts w:asciiTheme="minorHAnsi" w:hAnsiTheme="minorHAnsi"/>
                <w:color w:val="auto"/>
                <w:sz w:val="16"/>
                <w:szCs w:val="16"/>
              </w:rPr>
              <w:t>upr</w:t>
            </w:r>
            <w:proofErr w:type="spellEnd"/>
            <w:r w:rsidRPr="00866563">
              <w:rPr>
                <w:rFonts w:asciiTheme="minorHAnsi" w:hAnsiTheme="minorHAnsi"/>
                <w:color w:val="auto"/>
                <w:sz w:val="16"/>
                <w:szCs w:val="16"/>
              </w:rPr>
              <w:t xml:space="preserve">. </w:t>
            </w:r>
          </w:p>
        </w:tc>
        <w:tc>
          <w:tcPr>
            <w:tcW w:w="3686" w:type="dxa"/>
          </w:tcPr>
          <w:p w:rsidR="001A24BC" w:rsidRPr="00866563" w:rsidRDefault="001A24BC" w:rsidP="00474020">
            <w:pPr>
              <w:rPr>
                <w:rFonts w:asciiTheme="minorHAnsi" w:hAnsiTheme="minorHAnsi"/>
                <w:b/>
                <w:sz w:val="16"/>
                <w:szCs w:val="16"/>
              </w:rPr>
            </w:pPr>
            <w:r w:rsidRPr="00866563">
              <w:rPr>
                <w:rFonts w:asciiTheme="minorHAnsi" w:hAnsiTheme="minorHAnsi"/>
                <w:b/>
                <w:sz w:val="16"/>
                <w:szCs w:val="16"/>
              </w:rPr>
              <w:t>mgr inż. arch. Przemysław Sznajder</w:t>
            </w:r>
          </w:p>
          <w:p w:rsidR="001A24BC" w:rsidRPr="00866563" w:rsidRDefault="001A24BC" w:rsidP="00474020">
            <w:pPr>
              <w:rPr>
                <w:rFonts w:asciiTheme="minorHAnsi" w:hAnsiTheme="minorHAnsi"/>
                <w:sz w:val="16"/>
                <w:szCs w:val="16"/>
              </w:rPr>
            </w:pPr>
            <w:r w:rsidRPr="00866563">
              <w:rPr>
                <w:rFonts w:asciiTheme="minorHAnsi" w:hAnsiTheme="minorHAnsi"/>
                <w:sz w:val="16"/>
                <w:szCs w:val="16"/>
              </w:rPr>
              <w:t>architektoniczna do projektowania bez ograniczeń</w:t>
            </w:r>
          </w:p>
          <w:p w:rsidR="001A24BC" w:rsidRPr="00866563" w:rsidRDefault="001A24BC" w:rsidP="00474020">
            <w:pPr>
              <w:rPr>
                <w:rFonts w:asciiTheme="minorHAnsi" w:hAnsiTheme="minorHAnsi"/>
                <w:sz w:val="16"/>
                <w:szCs w:val="16"/>
              </w:rPr>
            </w:pPr>
            <w:r w:rsidRPr="00866563">
              <w:rPr>
                <w:rFonts w:asciiTheme="minorHAnsi" w:hAnsiTheme="minorHAnsi"/>
                <w:sz w:val="16"/>
                <w:szCs w:val="16"/>
              </w:rPr>
              <w:t>68/98</w:t>
            </w:r>
          </w:p>
        </w:tc>
        <w:tc>
          <w:tcPr>
            <w:tcW w:w="1134" w:type="dxa"/>
          </w:tcPr>
          <w:p w:rsidR="001A24BC" w:rsidRPr="00866563" w:rsidRDefault="00E96BB2" w:rsidP="00474020">
            <w:pPr>
              <w:rPr>
                <w:rFonts w:asciiTheme="minorHAnsi" w:hAnsiTheme="minorHAnsi"/>
                <w:sz w:val="16"/>
                <w:szCs w:val="16"/>
              </w:rPr>
            </w:pPr>
            <w:sdt>
              <w:sdtPr>
                <w:rPr>
                  <w:rFonts w:asciiTheme="minorHAnsi" w:hAnsiTheme="minorHAnsi"/>
                  <w:sz w:val="16"/>
                  <w:szCs w:val="16"/>
                </w:rPr>
                <w:alias w:val="Data opublikowania"/>
                <w:id w:val="474214907"/>
                <w:placeholder>
                  <w:docPart w:val="E3CEF4CAEACB41C2A332387FF8469FC4"/>
                </w:placeholder>
                <w:dataBinding w:prefixMappings="xmlns:ns0='http://schemas.microsoft.com/office/2006/coverPageProps' " w:xpath="/ns0:CoverPageProperties[1]/ns0:PublishDate[1]" w:storeItemID="{55AF091B-3C7A-41E3-B477-F2FDAA23CFDA}"/>
                <w:date w:fullDate="2024-10-11T00:00:00Z">
                  <w:dateFormat w:val="yyyy-MM-dd"/>
                  <w:lid w:val="pl-PL"/>
                  <w:storeMappedDataAs w:val="dateTime"/>
                  <w:calendar w:val="gregorian"/>
                </w:date>
              </w:sdtPr>
              <w:sdtContent>
                <w:r w:rsidR="00866563" w:rsidRPr="00866563">
                  <w:rPr>
                    <w:rFonts w:asciiTheme="minorHAnsi" w:hAnsiTheme="minorHAnsi"/>
                    <w:sz w:val="16"/>
                    <w:szCs w:val="16"/>
                  </w:rPr>
                  <w:t>2024-10-11</w:t>
                </w:r>
              </w:sdtContent>
            </w:sdt>
          </w:p>
        </w:tc>
        <w:tc>
          <w:tcPr>
            <w:tcW w:w="1842" w:type="dxa"/>
          </w:tcPr>
          <w:p w:rsidR="001A24BC" w:rsidRPr="00866563" w:rsidRDefault="001A24BC" w:rsidP="00474020">
            <w:pPr>
              <w:rPr>
                <w:rFonts w:asciiTheme="minorHAnsi" w:hAnsiTheme="minorHAnsi"/>
                <w:sz w:val="16"/>
                <w:szCs w:val="16"/>
              </w:rPr>
            </w:pPr>
          </w:p>
        </w:tc>
      </w:tr>
      <w:tr w:rsidR="001A24BC" w:rsidRPr="00866563" w:rsidTr="00474020">
        <w:tc>
          <w:tcPr>
            <w:tcW w:w="1668" w:type="dxa"/>
          </w:tcPr>
          <w:p w:rsidR="001A24BC" w:rsidRPr="00866563" w:rsidRDefault="001A24BC" w:rsidP="00474020">
            <w:pPr>
              <w:pStyle w:val="Default"/>
              <w:rPr>
                <w:rFonts w:asciiTheme="minorHAnsi" w:hAnsiTheme="minorHAnsi"/>
                <w:b/>
                <w:color w:val="auto"/>
                <w:sz w:val="16"/>
                <w:szCs w:val="16"/>
              </w:rPr>
            </w:pPr>
          </w:p>
        </w:tc>
        <w:tc>
          <w:tcPr>
            <w:tcW w:w="1417" w:type="dxa"/>
          </w:tcPr>
          <w:p w:rsidR="001A24BC" w:rsidRPr="00866563" w:rsidRDefault="001A24BC" w:rsidP="00474020">
            <w:pPr>
              <w:pStyle w:val="Default"/>
              <w:rPr>
                <w:rFonts w:asciiTheme="minorHAnsi" w:hAnsiTheme="minorHAnsi"/>
                <w:bCs/>
                <w:color w:val="auto"/>
                <w:sz w:val="16"/>
                <w:szCs w:val="16"/>
              </w:rPr>
            </w:pPr>
          </w:p>
        </w:tc>
        <w:tc>
          <w:tcPr>
            <w:tcW w:w="3686" w:type="dxa"/>
          </w:tcPr>
          <w:p w:rsidR="001A24BC" w:rsidRPr="00866563" w:rsidRDefault="001A24BC" w:rsidP="00474020">
            <w:pPr>
              <w:rPr>
                <w:rFonts w:asciiTheme="minorHAnsi" w:hAnsiTheme="minorHAnsi"/>
                <w:b/>
                <w:sz w:val="16"/>
                <w:szCs w:val="16"/>
              </w:rPr>
            </w:pPr>
          </w:p>
        </w:tc>
        <w:tc>
          <w:tcPr>
            <w:tcW w:w="1134" w:type="dxa"/>
          </w:tcPr>
          <w:p w:rsidR="001A24BC" w:rsidRPr="00866563" w:rsidRDefault="001A24BC" w:rsidP="00474020">
            <w:pPr>
              <w:rPr>
                <w:rFonts w:asciiTheme="minorHAnsi" w:hAnsiTheme="minorHAnsi"/>
                <w:sz w:val="16"/>
                <w:szCs w:val="16"/>
              </w:rPr>
            </w:pPr>
          </w:p>
        </w:tc>
        <w:tc>
          <w:tcPr>
            <w:tcW w:w="1842" w:type="dxa"/>
          </w:tcPr>
          <w:p w:rsidR="001A24BC" w:rsidRPr="00866563" w:rsidRDefault="001A24BC" w:rsidP="00474020">
            <w:pPr>
              <w:rPr>
                <w:rFonts w:asciiTheme="minorHAnsi" w:hAnsiTheme="minorHAnsi"/>
                <w:sz w:val="16"/>
                <w:szCs w:val="16"/>
              </w:rPr>
            </w:pPr>
          </w:p>
        </w:tc>
      </w:tr>
      <w:tr w:rsidR="001A24BC" w:rsidRPr="00866563" w:rsidTr="00474020">
        <w:tblPrEx>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Ex>
        <w:tc>
          <w:tcPr>
            <w:tcW w:w="1668" w:type="dxa"/>
            <w:tcBorders>
              <w:top w:val="nil"/>
              <w:left w:val="nil"/>
              <w:bottom w:val="nil"/>
              <w:right w:val="nil"/>
            </w:tcBorders>
          </w:tcPr>
          <w:p w:rsidR="001A24BC" w:rsidRPr="00866563" w:rsidRDefault="001A24BC" w:rsidP="00474020">
            <w:pPr>
              <w:pStyle w:val="Default"/>
              <w:rPr>
                <w:rFonts w:asciiTheme="minorHAnsi" w:hAnsiTheme="minorHAnsi"/>
                <w:b/>
                <w:sz w:val="16"/>
                <w:szCs w:val="16"/>
              </w:rPr>
            </w:pPr>
            <w:r w:rsidRPr="00866563">
              <w:rPr>
                <w:rFonts w:asciiTheme="minorHAnsi" w:hAnsiTheme="minorHAnsi"/>
                <w:b/>
                <w:sz w:val="16"/>
                <w:szCs w:val="16"/>
              </w:rPr>
              <w:t>KONSTRUKCJA</w:t>
            </w:r>
          </w:p>
          <w:p w:rsidR="001A24BC" w:rsidRPr="00866563" w:rsidRDefault="001A24BC" w:rsidP="00474020">
            <w:pPr>
              <w:pStyle w:val="Default"/>
              <w:rPr>
                <w:rFonts w:asciiTheme="minorHAnsi" w:hAnsiTheme="minorHAnsi"/>
                <w:sz w:val="16"/>
                <w:szCs w:val="16"/>
              </w:rPr>
            </w:pPr>
            <w:r w:rsidRPr="00866563">
              <w:rPr>
                <w:rFonts w:ascii="Calibri" w:hAnsi="Calibri"/>
                <w:sz w:val="16"/>
                <w:szCs w:val="16"/>
              </w:rPr>
              <w:t>OPINIA GEOTECHNICZNA</w:t>
            </w:r>
          </w:p>
        </w:tc>
        <w:tc>
          <w:tcPr>
            <w:tcW w:w="1417" w:type="dxa"/>
            <w:tcBorders>
              <w:top w:val="nil"/>
              <w:left w:val="nil"/>
              <w:bottom w:val="nil"/>
              <w:right w:val="nil"/>
            </w:tcBorders>
          </w:tcPr>
          <w:p w:rsidR="001A24BC" w:rsidRPr="00866563" w:rsidRDefault="001A24BC" w:rsidP="00474020">
            <w:pPr>
              <w:pStyle w:val="Default"/>
              <w:rPr>
                <w:rFonts w:asciiTheme="minorHAnsi" w:hAnsiTheme="minorHAnsi"/>
                <w:sz w:val="16"/>
                <w:szCs w:val="16"/>
              </w:rPr>
            </w:pPr>
            <w:r w:rsidRPr="00866563">
              <w:rPr>
                <w:rFonts w:asciiTheme="minorHAnsi" w:hAnsiTheme="minorHAnsi"/>
                <w:bCs/>
                <w:sz w:val="16"/>
                <w:szCs w:val="16"/>
              </w:rPr>
              <w:t>Projektant</w:t>
            </w:r>
          </w:p>
          <w:p w:rsidR="001A24BC" w:rsidRPr="00866563" w:rsidRDefault="001A24BC" w:rsidP="00474020">
            <w:pPr>
              <w:pStyle w:val="Default"/>
              <w:rPr>
                <w:rFonts w:asciiTheme="minorHAnsi" w:hAnsiTheme="minorHAnsi"/>
                <w:sz w:val="16"/>
                <w:szCs w:val="16"/>
              </w:rPr>
            </w:pPr>
            <w:r w:rsidRPr="00866563">
              <w:rPr>
                <w:rFonts w:asciiTheme="minorHAnsi" w:hAnsiTheme="minorHAnsi"/>
                <w:sz w:val="16"/>
                <w:szCs w:val="16"/>
              </w:rPr>
              <w:t>spec. uprawnień</w:t>
            </w:r>
          </w:p>
          <w:p w:rsidR="001A24BC" w:rsidRPr="00866563" w:rsidRDefault="001A24BC" w:rsidP="00474020">
            <w:pPr>
              <w:pStyle w:val="Default"/>
              <w:rPr>
                <w:rFonts w:asciiTheme="minorHAnsi" w:hAnsiTheme="minorHAnsi"/>
                <w:bCs/>
                <w:sz w:val="16"/>
                <w:szCs w:val="16"/>
              </w:rPr>
            </w:pPr>
            <w:r w:rsidRPr="00866563">
              <w:rPr>
                <w:rFonts w:asciiTheme="minorHAnsi" w:hAnsiTheme="minorHAnsi"/>
                <w:sz w:val="16"/>
                <w:szCs w:val="16"/>
              </w:rPr>
              <w:t xml:space="preserve">numer </w:t>
            </w:r>
            <w:proofErr w:type="spellStart"/>
            <w:r w:rsidRPr="00866563">
              <w:rPr>
                <w:rFonts w:asciiTheme="minorHAnsi" w:hAnsiTheme="minorHAnsi"/>
                <w:sz w:val="16"/>
                <w:szCs w:val="16"/>
              </w:rPr>
              <w:t>upr</w:t>
            </w:r>
            <w:proofErr w:type="spellEnd"/>
            <w:r w:rsidRPr="00866563">
              <w:rPr>
                <w:rFonts w:asciiTheme="minorHAnsi" w:hAnsiTheme="minorHAnsi"/>
                <w:sz w:val="16"/>
                <w:szCs w:val="16"/>
              </w:rPr>
              <w:t>.</w:t>
            </w:r>
          </w:p>
        </w:tc>
        <w:tc>
          <w:tcPr>
            <w:tcW w:w="3686" w:type="dxa"/>
            <w:tcBorders>
              <w:top w:val="nil"/>
              <w:left w:val="nil"/>
              <w:bottom w:val="nil"/>
              <w:right w:val="nil"/>
            </w:tcBorders>
          </w:tcPr>
          <w:p w:rsidR="00E17EE9" w:rsidRPr="00866563" w:rsidRDefault="00E17EE9" w:rsidP="00E17EE9">
            <w:pPr>
              <w:rPr>
                <w:rFonts w:asciiTheme="minorHAnsi" w:hAnsiTheme="minorHAnsi"/>
                <w:b/>
                <w:sz w:val="16"/>
                <w:szCs w:val="16"/>
              </w:rPr>
            </w:pPr>
            <w:r w:rsidRPr="00866563">
              <w:rPr>
                <w:rFonts w:asciiTheme="minorHAnsi" w:hAnsiTheme="minorHAnsi"/>
                <w:b/>
                <w:sz w:val="16"/>
                <w:szCs w:val="16"/>
              </w:rPr>
              <w:t>mgr inż. Piotr Marszałek</w:t>
            </w:r>
          </w:p>
          <w:p w:rsidR="00E17EE9" w:rsidRPr="00866563" w:rsidRDefault="00E17EE9" w:rsidP="00E17EE9">
            <w:pPr>
              <w:pStyle w:val="Default"/>
              <w:rPr>
                <w:rFonts w:asciiTheme="minorHAnsi" w:hAnsiTheme="minorHAnsi"/>
                <w:sz w:val="16"/>
                <w:szCs w:val="16"/>
              </w:rPr>
            </w:pPr>
            <w:r w:rsidRPr="00866563">
              <w:rPr>
                <w:rFonts w:asciiTheme="minorHAnsi" w:hAnsiTheme="minorHAnsi"/>
                <w:sz w:val="16"/>
                <w:szCs w:val="16"/>
              </w:rPr>
              <w:t xml:space="preserve">do proj. bez ograniczeń w spec. </w:t>
            </w:r>
            <w:proofErr w:type="spellStart"/>
            <w:r w:rsidRPr="00866563">
              <w:rPr>
                <w:rFonts w:asciiTheme="minorHAnsi" w:hAnsiTheme="minorHAnsi"/>
                <w:sz w:val="16"/>
                <w:szCs w:val="16"/>
              </w:rPr>
              <w:t>konstr.-budowlanej</w:t>
            </w:r>
            <w:proofErr w:type="spellEnd"/>
          </w:p>
          <w:p w:rsidR="001A24BC" w:rsidRPr="00866563" w:rsidRDefault="00E17EE9" w:rsidP="00E17EE9">
            <w:pPr>
              <w:rPr>
                <w:rFonts w:asciiTheme="minorHAnsi" w:hAnsiTheme="minorHAnsi"/>
                <w:sz w:val="16"/>
                <w:szCs w:val="16"/>
              </w:rPr>
            </w:pPr>
            <w:r w:rsidRPr="00866563">
              <w:rPr>
                <w:rFonts w:asciiTheme="minorHAnsi" w:hAnsiTheme="minorHAnsi"/>
                <w:sz w:val="16"/>
                <w:szCs w:val="16"/>
              </w:rPr>
              <w:t>PDK/0129/ZOOK/21</w:t>
            </w:r>
          </w:p>
        </w:tc>
        <w:tc>
          <w:tcPr>
            <w:tcW w:w="1134" w:type="dxa"/>
            <w:tcBorders>
              <w:top w:val="nil"/>
              <w:left w:val="nil"/>
              <w:bottom w:val="nil"/>
              <w:right w:val="nil"/>
            </w:tcBorders>
          </w:tcPr>
          <w:p w:rsidR="001A24BC" w:rsidRPr="00866563" w:rsidRDefault="00E96BB2" w:rsidP="00474020">
            <w:pPr>
              <w:rPr>
                <w:rFonts w:asciiTheme="minorHAnsi" w:hAnsiTheme="minorHAnsi"/>
                <w:sz w:val="16"/>
                <w:szCs w:val="16"/>
              </w:rPr>
            </w:pPr>
            <w:sdt>
              <w:sdtPr>
                <w:rPr>
                  <w:rFonts w:asciiTheme="minorHAnsi" w:hAnsiTheme="minorHAnsi"/>
                  <w:sz w:val="16"/>
                  <w:szCs w:val="16"/>
                </w:rPr>
                <w:alias w:val="Data opublikowania"/>
                <w:id w:val="474214908"/>
                <w:placeholder>
                  <w:docPart w:val="24C9AA12D1DB40ABA8FB9B966937E99B"/>
                </w:placeholder>
                <w:dataBinding w:prefixMappings="xmlns:ns0='http://schemas.microsoft.com/office/2006/coverPageProps' " w:xpath="/ns0:CoverPageProperties[1]/ns0:PublishDate[1]" w:storeItemID="{55AF091B-3C7A-41E3-B477-F2FDAA23CFDA}"/>
                <w:date w:fullDate="2024-10-11T00:00:00Z">
                  <w:dateFormat w:val="yyyy-MM-dd"/>
                  <w:lid w:val="pl-PL"/>
                  <w:storeMappedDataAs w:val="dateTime"/>
                  <w:calendar w:val="gregorian"/>
                </w:date>
              </w:sdtPr>
              <w:sdtContent>
                <w:r w:rsidR="00866563" w:rsidRPr="00866563">
                  <w:rPr>
                    <w:rFonts w:asciiTheme="minorHAnsi" w:hAnsiTheme="minorHAnsi"/>
                    <w:sz w:val="16"/>
                    <w:szCs w:val="16"/>
                  </w:rPr>
                  <w:t>2024-10-11</w:t>
                </w:r>
              </w:sdtContent>
            </w:sdt>
          </w:p>
        </w:tc>
        <w:tc>
          <w:tcPr>
            <w:tcW w:w="1842" w:type="dxa"/>
            <w:tcBorders>
              <w:top w:val="nil"/>
              <w:left w:val="nil"/>
              <w:bottom w:val="nil"/>
              <w:right w:val="nil"/>
            </w:tcBorders>
          </w:tcPr>
          <w:p w:rsidR="001A24BC" w:rsidRPr="00866563" w:rsidRDefault="001A24BC" w:rsidP="00474020">
            <w:pPr>
              <w:rPr>
                <w:rFonts w:asciiTheme="minorHAnsi" w:hAnsiTheme="minorHAnsi"/>
                <w:sz w:val="16"/>
                <w:szCs w:val="16"/>
              </w:rPr>
            </w:pPr>
          </w:p>
        </w:tc>
      </w:tr>
      <w:tr w:rsidR="001A24BC" w:rsidRPr="00866563" w:rsidTr="00474020">
        <w:tc>
          <w:tcPr>
            <w:tcW w:w="1668" w:type="dxa"/>
          </w:tcPr>
          <w:p w:rsidR="001A24BC" w:rsidRPr="00866563" w:rsidRDefault="001A24BC" w:rsidP="00474020">
            <w:pPr>
              <w:pStyle w:val="Default"/>
              <w:rPr>
                <w:rFonts w:asciiTheme="minorHAnsi" w:hAnsiTheme="minorHAnsi"/>
                <w:b/>
                <w:color w:val="auto"/>
                <w:sz w:val="16"/>
                <w:szCs w:val="16"/>
              </w:rPr>
            </w:pPr>
          </w:p>
        </w:tc>
        <w:tc>
          <w:tcPr>
            <w:tcW w:w="1417" w:type="dxa"/>
          </w:tcPr>
          <w:p w:rsidR="001A24BC" w:rsidRPr="00866563" w:rsidRDefault="001A24BC" w:rsidP="00474020">
            <w:pPr>
              <w:pStyle w:val="Default"/>
              <w:rPr>
                <w:rFonts w:asciiTheme="minorHAnsi" w:hAnsiTheme="minorHAnsi"/>
                <w:bCs/>
                <w:color w:val="auto"/>
                <w:sz w:val="16"/>
                <w:szCs w:val="16"/>
              </w:rPr>
            </w:pPr>
          </w:p>
        </w:tc>
        <w:tc>
          <w:tcPr>
            <w:tcW w:w="3686" w:type="dxa"/>
          </w:tcPr>
          <w:p w:rsidR="001A24BC" w:rsidRPr="00866563" w:rsidRDefault="001A24BC" w:rsidP="00474020">
            <w:pPr>
              <w:rPr>
                <w:rFonts w:asciiTheme="minorHAnsi" w:hAnsiTheme="minorHAnsi"/>
                <w:b/>
                <w:sz w:val="16"/>
                <w:szCs w:val="16"/>
              </w:rPr>
            </w:pPr>
          </w:p>
        </w:tc>
        <w:tc>
          <w:tcPr>
            <w:tcW w:w="1134" w:type="dxa"/>
          </w:tcPr>
          <w:p w:rsidR="001A24BC" w:rsidRPr="00866563" w:rsidRDefault="001A24BC" w:rsidP="00474020">
            <w:pPr>
              <w:rPr>
                <w:rFonts w:asciiTheme="minorHAnsi" w:hAnsiTheme="minorHAnsi"/>
                <w:sz w:val="16"/>
                <w:szCs w:val="16"/>
              </w:rPr>
            </w:pPr>
          </w:p>
        </w:tc>
        <w:tc>
          <w:tcPr>
            <w:tcW w:w="1842" w:type="dxa"/>
          </w:tcPr>
          <w:p w:rsidR="001A24BC" w:rsidRPr="00866563" w:rsidRDefault="001A24BC" w:rsidP="00474020">
            <w:pPr>
              <w:rPr>
                <w:rFonts w:asciiTheme="minorHAnsi" w:hAnsiTheme="minorHAnsi"/>
                <w:sz w:val="16"/>
                <w:szCs w:val="16"/>
              </w:rPr>
            </w:pPr>
          </w:p>
        </w:tc>
      </w:tr>
      <w:tr w:rsidR="001A24BC" w:rsidRPr="00866563" w:rsidTr="00474020">
        <w:tc>
          <w:tcPr>
            <w:tcW w:w="1668" w:type="dxa"/>
          </w:tcPr>
          <w:p w:rsidR="001A24BC" w:rsidRPr="00866563" w:rsidRDefault="001A24BC" w:rsidP="00474020">
            <w:pPr>
              <w:pStyle w:val="Default"/>
              <w:rPr>
                <w:rFonts w:asciiTheme="minorHAnsi" w:hAnsiTheme="minorHAnsi"/>
                <w:b/>
                <w:color w:val="auto"/>
                <w:sz w:val="16"/>
                <w:szCs w:val="16"/>
              </w:rPr>
            </w:pPr>
            <w:r w:rsidRPr="00866563">
              <w:rPr>
                <w:rFonts w:asciiTheme="minorHAnsi" w:hAnsiTheme="minorHAnsi"/>
                <w:b/>
                <w:color w:val="auto"/>
                <w:sz w:val="16"/>
                <w:szCs w:val="16"/>
              </w:rPr>
              <w:t>KONSTRUKCJA</w:t>
            </w:r>
          </w:p>
          <w:p w:rsidR="001A24BC" w:rsidRPr="00866563" w:rsidRDefault="001A24BC" w:rsidP="00474020">
            <w:pPr>
              <w:pStyle w:val="Default"/>
              <w:rPr>
                <w:rFonts w:asciiTheme="minorHAnsi" w:hAnsiTheme="minorHAnsi"/>
                <w:color w:val="auto"/>
                <w:sz w:val="16"/>
                <w:szCs w:val="16"/>
              </w:rPr>
            </w:pPr>
          </w:p>
        </w:tc>
        <w:tc>
          <w:tcPr>
            <w:tcW w:w="1417" w:type="dxa"/>
          </w:tcPr>
          <w:p w:rsidR="001A24BC" w:rsidRPr="00866563" w:rsidRDefault="001A24BC" w:rsidP="00474020">
            <w:pPr>
              <w:pStyle w:val="Default"/>
              <w:rPr>
                <w:rFonts w:asciiTheme="minorHAnsi" w:hAnsiTheme="minorHAnsi"/>
                <w:color w:val="auto"/>
                <w:sz w:val="16"/>
                <w:szCs w:val="16"/>
              </w:rPr>
            </w:pPr>
            <w:r w:rsidRPr="00866563">
              <w:rPr>
                <w:rFonts w:asciiTheme="minorHAnsi" w:hAnsiTheme="minorHAnsi"/>
                <w:bCs/>
                <w:color w:val="auto"/>
                <w:sz w:val="16"/>
                <w:szCs w:val="16"/>
              </w:rPr>
              <w:t>Sprawdzający</w:t>
            </w:r>
          </w:p>
          <w:p w:rsidR="001A24BC" w:rsidRPr="00866563" w:rsidRDefault="001A24BC" w:rsidP="00474020">
            <w:pPr>
              <w:pStyle w:val="Default"/>
              <w:rPr>
                <w:rFonts w:asciiTheme="minorHAnsi" w:hAnsiTheme="minorHAnsi"/>
                <w:color w:val="auto"/>
                <w:sz w:val="16"/>
                <w:szCs w:val="16"/>
              </w:rPr>
            </w:pPr>
            <w:r w:rsidRPr="00866563">
              <w:rPr>
                <w:rFonts w:asciiTheme="minorHAnsi" w:hAnsiTheme="minorHAnsi"/>
                <w:color w:val="auto"/>
                <w:sz w:val="16"/>
                <w:szCs w:val="16"/>
              </w:rPr>
              <w:t>spec. uprawnień</w:t>
            </w:r>
          </w:p>
          <w:p w:rsidR="001A24BC" w:rsidRPr="00866563" w:rsidRDefault="001A24BC" w:rsidP="00474020">
            <w:pPr>
              <w:pStyle w:val="Default"/>
              <w:rPr>
                <w:rFonts w:asciiTheme="minorHAnsi" w:hAnsiTheme="minorHAnsi"/>
                <w:bCs/>
                <w:color w:val="auto"/>
                <w:sz w:val="16"/>
                <w:szCs w:val="16"/>
              </w:rPr>
            </w:pPr>
            <w:r w:rsidRPr="00866563">
              <w:rPr>
                <w:rFonts w:asciiTheme="minorHAnsi" w:hAnsiTheme="minorHAnsi"/>
                <w:color w:val="auto"/>
                <w:sz w:val="16"/>
                <w:szCs w:val="16"/>
              </w:rPr>
              <w:t xml:space="preserve">numer </w:t>
            </w:r>
            <w:proofErr w:type="spellStart"/>
            <w:r w:rsidRPr="00866563">
              <w:rPr>
                <w:rFonts w:asciiTheme="minorHAnsi" w:hAnsiTheme="minorHAnsi"/>
                <w:color w:val="auto"/>
                <w:sz w:val="16"/>
                <w:szCs w:val="16"/>
              </w:rPr>
              <w:t>upr</w:t>
            </w:r>
            <w:proofErr w:type="spellEnd"/>
            <w:r w:rsidRPr="00866563">
              <w:rPr>
                <w:rFonts w:asciiTheme="minorHAnsi" w:hAnsiTheme="minorHAnsi"/>
                <w:color w:val="auto"/>
                <w:sz w:val="16"/>
                <w:szCs w:val="16"/>
              </w:rPr>
              <w:t>.</w:t>
            </w:r>
          </w:p>
        </w:tc>
        <w:tc>
          <w:tcPr>
            <w:tcW w:w="3686" w:type="dxa"/>
          </w:tcPr>
          <w:p w:rsidR="001A24BC" w:rsidRPr="00866563" w:rsidRDefault="001A24BC" w:rsidP="00474020">
            <w:pPr>
              <w:rPr>
                <w:rFonts w:asciiTheme="minorHAnsi" w:hAnsiTheme="minorHAnsi"/>
                <w:b/>
                <w:sz w:val="16"/>
                <w:szCs w:val="16"/>
              </w:rPr>
            </w:pPr>
            <w:r w:rsidRPr="00866563">
              <w:rPr>
                <w:rFonts w:asciiTheme="minorHAnsi" w:hAnsiTheme="minorHAnsi"/>
                <w:b/>
                <w:sz w:val="16"/>
                <w:szCs w:val="16"/>
              </w:rPr>
              <w:t>mgr inż. Józef Chrobak</w:t>
            </w:r>
          </w:p>
          <w:p w:rsidR="001A24BC" w:rsidRPr="00866563" w:rsidRDefault="001A24BC" w:rsidP="00474020">
            <w:pPr>
              <w:pStyle w:val="Default"/>
              <w:rPr>
                <w:rFonts w:asciiTheme="minorHAnsi" w:hAnsiTheme="minorHAnsi"/>
                <w:sz w:val="16"/>
                <w:szCs w:val="16"/>
              </w:rPr>
            </w:pPr>
            <w:r w:rsidRPr="00866563">
              <w:rPr>
                <w:rFonts w:asciiTheme="minorHAnsi" w:hAnsiTheme="minorHAnsi"/>
                <w:sz w:val="16"/>
                <w:szCs w:val="16"/>
              </w:rPr>
              <w:t xml:space="preserve">do proj. bez ograniczeń w spec. </w:t>
            </w:r>
            <w:proofErr w:type="spellStart"/>
            <w:r w:rsidRPr="00866563">
              <w:rPr>
                <w:rFonts w:asciiTheme="minorHAnsi" w:hAnsiTheme="minorHAnsi"/>
                <w:sz w:val="16"/>
                <w:szCs w:val="16"/>
              </w:rPr>
              <w:t>konstr.-budowlanej</w:t>
            </w:r>
            <w:proofErr w:type="spellEnd"/>
          </w:p>
          <w:p w:rsidR="001A24BC" w:rsidRPr="00866563" w:rsidRDefault="001A24BC" w:rsidP="00474020">
            <w:pPr>
              <w:rPr>
                <w:rFonts w:asciiTheme="minorHAnsi" w:hAnsiTheme="minorHAnsi"/>
                <w:sz w:val="16"/>
                <w:szCs w:val="16"/>
              </w:rPr>
            </w:pPr>
            <w:r w:rsidRPr="00866563">
              <w:rPr>
                <w:rFonts w:asciiTheme="minorHAnsi" w:hAnsiTheme="minorHAnsi"/>
                <w:sz w:val="16"/>
                <w:szCs w:val="16"/>
              </w:rPr>
              <w:t>UAN-2A-8346-107/84</w:t>
            </w:r>
          </w:p>
        </w:tc>
        <w:tc>
          <w:tcPr>
            <w:tcW w:w="1134" w:type="dxa"/>
          </w:tcPr>
          <w:p w:rsidR="001A24BC" w:rsidRPr="00866563" w:rsidRDefault="00E96BB2" w:rsidP="00474020">
            <w:pPr>
              <w:rPr>
                <w:rFonts w:asciiTheme="minorHAnsi" w:hAnsiTheme="minorHAnsi"/>
                <w:sz w:val="16"/>
                <w:szCs w:val="16"/>
              </w:rPr>
            </w:pPr>
            <w:sdt>
              <w:sdtPr>
                <w:rPr>
                  <w:rFonts w:asciiTheme="minorHAnsi" w:hAnsiTheme="minorHAnsi"/>
                  <w:sz w:val="16"/>
                  <w:szCs w:val="16"/>
                </w:rPr>
                <w:alias w:val="Data opublikowania"/>
                <w:id w:val="474214909"/>
                <w:placeholder>
                  <w:docPart w:val="335C74475432470B9C6354E886E62728"/>
                </w:placeholder>
                <w:dataBinding w:prefixMappings="xmlns:ns0='http://schemas.microsoft.com/office/2006/coverPageProps' " w:xpath="/ns0:CoverPageProperties[1]/ns0:PublishDate[1]" w:storeItemID="{55AF091B-3C7A-41E3-B477-F2FDAA23CFDA}"/>
                <w:date w:fullDate="2024-10-11T00:00:00Z">
                  <w:dateFormat w:val="yyyy-MM-dd"/>
                  <w:lid w:val="pl-PL"/>
                  <w:storeMappedDataAs w:val="dateTime"/>
                  <w:calendar w:val="gregorian"/>
                </w:date>
              </w:sdtPr>
              <w:sdtContent>
                <w:r w:rsidR="00866563" w:rsidRPr="00866563">
                  <w:rPr>
                    <w:rFonts w:asciiTheme="minorHAnsi" w:hAnsiTheme="minorHAnsi"/>
                    <w:sz w:val="16"/>
                    <w:szCs w:val="16"/>
                  </w:rPr>
                  <w:t>2024-10-11</w:t>
                </w:r>
              </w:sdtContent>
            </w:sdt>
          </w:p>
        </w:tc>
        <w:tc>
          <w:tcPr>
            <w:tcW w:w="1842" w:type="dxa"/>
          </w:tcPr>
          <w:p w:rsidR="001A24BC" w:rsidRPr="00866563" w:rsidRDefault="001A24BC" w:rsidP="00474020">
            <w:pPr>
              <w:rPr>
                <w:rFonts w:asciiTheme="minorHAnsi" w:hAnsiTheme="minorHAnsi"/>
                <w:sz w:val="16"/>
                <w:szCs w:val="16"/>
              </w:rPr>
            </w:pPr>
          </w:p>
        </w:tc>
      </w:tr>
    </w:tbl>
    <w:tbl>
      <w:tblPr>
        <w:tblW w:w="9747" w:type="dxa"/>
        <w:tblLayout w:type="fixed"/>
        <w:tblLook w:val="04A0"/>
      </w:tblPr>
      <w:tblGrid>
        <w:gridCol w:w="1668"/>
        <w:gridCol w:w="1417"/>
        <w:gridCol w:w="3686"/>
        <w:gridCol w:w="1134"/>
        <w:gridCol w:w="1842"/>
      </w:tblGrid>
      <w:tr w:rsidR="001A24BC" w:rsidRPr="00866563" w:rsidTr="00474020">
        <w:tc>
          <w:tcPr>
            <w:tcW w:w="1668" w:type="dxa"/>
          </w:tcPr>
          <w:p w:rsidR="001A24BC" w:rsidRPr="00866563" w:rsidRDefault="001A24BC" w:rsidP="00474020">
            <w:pPr>
              <w:rPr>
                <w:rFonts w:ascii="Calibri" w:hAnsi="Calibri"/>
                <w:sz w:val="16"/>
                <w:szCs w:val="16"/>
              </w:rPr>
            </w:pPr>
          </w:p>
        </w:tc>
        <w:tc>
          <w:tcPr>
            <w:tcW w:w="1417" w:type="dxa"/>
          </w:tcPr>
          <w:p w:rsidR="001A24BC" w:rsidRPr="00866563" w:rsidRDefault="001A24BC" w:rsidP="00474020">
            <w:pPr>
              <w:pStyle w:val="Default"/>
              <w:rPr>
                <w:rFonts w:ascii="Calibri" w:hAnsi="Calibri"/>
                <w:color w:val="auto"/>
                <w:sz w:val="16"/>
                <w:szCs w:val="16"/>
              </w:rPr>
            </w:pPr>
          </w:p>
        </w:tc>
        <w:tc>
          <w:tcPr>
            <w:tcW w:w="3686" w:type="dxa"/>
          </w:tcPr>
          <w:p w:rsidR="001A24BC" w:rsidRPr="00866563" w:rsidRDefault="001A24BC" w:rsidP="00474020">
            <w:pPr>
              <w:rPr>
                <w:rFonts w:ascii="Calibri" w:hAnsi="Calibri"/>
                <w:sz w:val="16"/>
                <w:szCs w:val="16"/>
              </w:rPr>
            </w:pPr>
          </w:p>
        </w:tc>
        <w:tc>
          <w:tcPr>
            <w:tcW w:w="1134" w:type="dxa"/>
          </w:tcPr>
          <w:p w:rsidR="001A24BC" w:rsidRPr="00866563" w:rsidRDefault="001A24BC" w:rsidP="00474020">
            <w:pPr>
              <w:rPr>
                <w:rFonts w:asciiTheme="minorHAnsi" w:hAnsiTheme="minorHAnsi"/>
                <w:sz w:val="16"/>
                <w:szCs w:val="16"/>
              </w:rPr>
            </w:pPr>
          </w:p>
        </w:tc>
        <w:tc>
          <w:tcPr>
            <w:tcW w:w="1842" w:type="dxa"/>
          </w:tcPr>
          <w:p w:rsidR="001A24BC" w:rsidRPr="00866563" w:rsidRDefault="001A24BC" w:rsidP="00474020">
            <w:pPr>
              <w:rPr>
                <w:rFonts w:ascii="Calibri" w:hAnsi="Calibri"/>
                <w:sz w:val="16"/>
                <w:szCs w:val="16"/>
              </w:rPr>
            </w:pPr>
          </w:p>
        </w:tc>
      </w:tr>
      <w:tr w:rsidR="001A24BC" w:rsidRPr="00866563" w:rsidTr="00474020">
        <w:tc>
          <w:tcPr>
            <w:tcW w:w="1668" w:type="dxa"/>
          </w:tcPr>
          <w:p w:rsidR="001A24BC" w:rsidRPr="00866563" w:rsidRDefault="001A24BC" w:rsidP="00474020">
            <w:pPr>
              <w:rPr>
                <w:rFonts w:asciiTheme="minorHAnsi" w:hAnsiTheme="minorHAnsi"/>
                <w:b/>
                <w:sz w:val="16"/>
                <w:szCs w:val="16"/>
              </w:rPr>
            </w:pPr>
            <w:r w:rsidRPr="00866563">
              <w:rPr>
                <w:rFonts w:asciiTheme="minorHAnsi" w:hAnsiTheme="minorHAnsi"/>
                <w:b/>
                <w:sz w:val="16"/>
                <w:szCs w:val="16"/>
              </w:rPr>
              <w:t>BRANŻA ELEKTRYCZNA</w:t>
            </w:r>
          </w:p>
          <w:p w:rsidR="001A24BC" w:rsidRPr="00866563" w:rsidRDefault="001A24BC" w:rsidP="00474020">
            <w:pPr>
              <w:rPr>
                <w:rFonts w:ascii="Calibri" w:hAnsi="Calibri"/>
                <w:sz w:val="16"/>
                <w:szCs w:val="16"/>
              </w:rPr>
            </w:pPr>
            <w:r w:rsidRPr="00866563">
              <w:rPr>
                <w:rFonts w:asciiTheme="minorHAnsi" w:hAnsiTheme="minorHAnsi"/>
                <w:b/>
                <w:sz w:val="16"/>
                <w:szCs w:val="16"/>
              </w:rPr>
              <w:t>INSTALACJE ELEKTRYCZNE</w:t>
            </w:r>
            <w:r w:rsidRPr="00866563">
              <w:rPr>
                <w:rFonts w:asciiTheme="minorHAnsi" w:hAnsiTheme="minorHAnsi"/>
                <w:sz w:val="16"/>
                <w:szCs w:val="16"/>
              </w:rPr>
              <w:t xml:space="preserve"> </w:t>
            </w:r>
          </w:p>
        </w:tc>
        <w:tc>
          <w:tcPr>
            <w:tcW w:w="1417" w:type="dxa"/>
          </w:tcPr>
          <w:p w:rsidR="001A24BC" w:rsidRPr="00866563" w:rsidRDefault="001A24BC" w:rsidP="00474020">
            <w:pPr>
              <w:pStyle w:val="Default"/>
              <w:rPr>
                <w:rFonts w:ascii="Calibri" w:hAnsi="Calibri"/>
                <w:color w:val="auto"/>
                <w:sz w:val="16"/>
                <w:szCs w:val="16"/>
              </w:rPr>
            </w:pPr>
            <w:r w:rsidRPr="00866563">
              <w:rPr>
                <w:rFonts w:ascii="Calibri" w:hAnsi="Calibri"/>
                <w:bCs/>
                <w:color w:val="auto"/>
                <w:sz w:val="16"/>
                <w:szCs w:val="16"/>
              </w:rPr>
              <w:t xml:space="preserve">Projektant </w:t>
            </w:r>
          </w:p>
          <w:p w:rsidR="001A24BC" w:rsidRPr="00866563" w:rsidRDefault="001A24BC" w:rsidP="00474020">
            <w:pPr>
              <w:pStyle w:val="Default"/>
              <w:rPr>
                <w:rFonts w:ascii="Calibri" w:hAnsi="Calibri"/>
                <w:color w:val="auto"/>
                <w:sz w:val="16"/>
                <w:szCs w:val="16"/>
              </w:rPr>
            </w:pPr>
            <w:r w:rsidRPr="00866563">
              <w:rPr>
                <w:rFonts w:ascii="Calibri" w:hAnsi="Calibri"/>
                <w:color w:val="auto"/>
                <w:sz w:val="16"/>
                <w:szCs w:val="16"/>
              </w:rPr>
              <w:t>spec. uprawnień</w:t>
            </w:r>
          </w:p>
          <w:p w:rsidR="001A24BC" w:rsidRPr="00866563" w:rsidRDefault="001A24BC" w:rsidP="00474020">
            <w:pPr>
              <w:pStyle w:val="Default"/>
              <w:rPr>
                <w:rFonts w:ascii="Calibri" w:hAnsi="Calibri"/>
                <w:color w:val="auto"/>
                <w:sz w:val="16"/>
                <w:szCs w:val="16"/>
              </w:rPr>
            </w:pPr>
            <w:r w:rsidRPr="00866563">
              <w:rPr>
                <w:rFonts w:ascii="Calibri" w:hAnsi="Calibri"/>
                <w:color w:val="auto"/>
                <w:sz w:val="16"/>
                <w:szCs w:val="16"/>
              </w:rPr>
              <w:t xml:space="preserve">numer </w:t>
            </w:r>
            <w:proofErr w:type="spellStart"/>
            <w:r w:rsidRPr="00866563">
              <w:rPr>
                <w:rFonts w:ascii="Calibri" w:hAnsi="Calibri"/>
                <w:color w:val="auto"/>
                <w:sz w:val="16"/>
                <w:szCs w:val="16"/>
              </w:rPr>
              <w:t>upr</w:t>
            </w:r>
            <w:proofErr w:type="spellEnd"/>
            <w:r w:rsidRPr="00866563">
              <w:rPr>
                <w:rFonts w:ascii="Calibri" w:hAnsi="Calibri"/>
                <w:color w:val="auto"/>
                <w:sz w:val="16"/>
                <w:szCs w:val="16"/>
              </w:rPr>
              <w:t xml:space="preserve">. </w:t>
            </w:r>
          </w:p>
        </w:tc>
        <w:tc>
          <w:tcPr>
            <w:tcW w:w="3686" w:type="dxa"/>
          </w:tcPr>
          <w:p w:rsidR="001A24BC" w:rsidRPr="00866563" w:rsidRDefault="001A24BC" w:rsidP="00474020">
            <w:pPr>
              <w:rPr>
                <w:rFonts w:ascii="Calibri" w:hAnsi="Calibri"/>
                <w:b/>
                <w:sz w:val="16"/>
                <w:szCs w:val="16"/>
              </w:rPr>
            </w:pPr>
            <w:r w:rsidRPr="00866563">
              <w:rPr>
                <w:rFonts w:asciiTheme="minorHAnsi" w:hAnsiTheme="minorHAnsi"/>
                <w:b/>
                <w:sz w:val="16"/>
                <w:szCs w:val="16"/>
              </w:rPr>
              <w:t>mgr inż. Krzysztof Nowak</w:t>
            </w:r>
          </w:p>
          <w:p w:rsidR="001A24BC" w:rsidRPr="00866563" w:rsidRDefault="001A24BC" w:rsidP="00474020">
            <w:pPr>
              <w:rPr>
                <w:sz w:val="16"/>
                <w:szCs w:val="16"/>
              </w:rPr>
            </w:pPr>
            <w:r w:rsidRPr="00866563">
              <w:rPr>
                <w:rFonts w:ascii="Calibri" w:hAnsi="Calibri"/>
                <w:sz w:val="16"/>
                <w:szCs w:val="16"/>
              </w:rPr>
              <w:t xml:space="preserve">do proj. bez ograniczeń w spec. instalacyjnej </w:t>
            </w:r>
          </w:p>
          <w:p w:rsidR="001A24BC" w:rsidRPr="00866563" w:rsidRDefault="001A24BC" w:rsidP="00474020">
            <w:pPr>
              <w:rPr>
                <w:rFonts w:ascii="Calibri" w:hAnsi="Calibri"/>
                <w:sz w:val="16"/>
                <w:szCs w:val="16"/>
              </w:rPr>
            </w:pPr>
            <w:r w:rsidRPr="00866563">
              <w:rPr>
                <w:rFonts w:asciiTheme="minorHAnsi" w:hAnsiTheme="minorHAnsi"/>
                <w:sz w:val="16"/>
                <w:szCs w:val="16"/>
              </w:rPr>
              <w:t>PDK/0136/PWOE/04</w:t>
            </w:r>
          </w:p>
        </w:tc>
        <w:tc>
          <w:tcPr>
            <w:tcW w:w="1134" w:type="dxa"/>
          </w:tcPr>
          <w:p w:rsidR="001A24BC" w:rsidRPr="00866563" w:rsidRDefault="00E96BB2" w:rsidP="00474020">
            <w:pPr>
              <w:rPr>
                <w:rFonts w:asciiTheme="minorHAnsi" w:hAnsiTheme="minorHAnsi"/>
                <w:sz w:val="16"/>
                <w:szCs w:val="16"/>
              </w:rPr>
            </w:pPr>
            <w:sdt>
              <w:sdtPr>
                <w:rPr>
                  <w:rFonts w:asciiTheme="minorHAnsi" w:hAnsiTheme="minorHAnsi"/>
                  <w:sz w:val="16"/>
                  <w:szCs w:val="16"/>
                </w:rPr>
                <w:alias w:val="Data opublikowania"/>
                <w:id w:val="474214910"/>
                <w:placeholder>
                  <w:docPart w:val="9E5B1402BB864848A6D74D8EC0B36D5E"/>
                </w:placeholder>
                <w:dataBinding w:prefixMappings="xmlns:ns0='http://schemas.microsoft.com/office/2006/coverPageProps' " w:xpath="/ns0:CoverPageProperties[1]/ns0:PublishDate[1]" w:storeItemID="{55AF091B-3C7A-41E3-B477-F2FDAA23CFDA}"/>
                <w:date w:fullDate="2024-10-11T00:00:00Z">
                  <w:dateFormat w:val="yyyy-MM-dd"/>
                  <w:lid w:val="pl-PL"/>
                  <w:storeMappedDataAs w:val="dateTime"/>
                  <w:calendar w:val="gregorian"/>
                </w:date>
              </w:sdtPr>
              <w:sdtContent>
                <w:r w:rsidR="00866563" w:rsidRPr="00866563">
                  <w:rPr>
                    <w:rFonts w:asciiTheme="minorHAnsi" w:hAnsiTheme="minorHAnsi"/>
                    <w:sz w:val="16"/>
                    <w:szCs w:val="16"/>
                  </w:rPr>
                  <w:t>2024-10-11</w:t>
                </w:r>
              </w:sdtContent>
            </w:sdt>
          </w:p>
        </w:tc>
        <w:tc>
          <w:tcPr>
            <w:tcW w:w="1842" w:type="dxa"/>
          </w:tcPr>
          <w:p w:rsidR="001A24BC" w:rsidRPr="00866563" w:rsidRDefault="001A24BC" w:rsidP="00474020">
            <w:pPr>
              <w:rPr>
                <w:rFonts w:ascii="Calibri" w:hAnsi="Calibri"/>
                <w:sz w:val="16"/>
                <w:szCs w:val="16"/>
              </w:rPr>
            </w:pPr>
          </w:p>
        </w:tc>
      </w:tr>
      <w:tr w:rsidR="001A24BC" w:rsidRPr="00866563" w:rsidTr="00474020">
        <w:tc>
          <w:tcPr>
            <w:tcW w:w="1668" w:type="dxa"/>
          </w:tcPr>
          <w:p w:rsidR="001A24BC" w:rsidRPr="00866563" w:rsidRDefault="001A24BC" w:rsidP="00474020">
            <w:pPr>
              <w:rPr>
                <w:rFonts w:ascii="Calibri" w:hAnsi="Calibri"/>
                <w:sz w:val="16"/>
                <w:szCs w:val="16"/>
              </w:rPr>
            </w:pPr>
          </w:p>
        </w:tc>
        <w:tc>
          <w:tcPr>
            <w:tcW w:w="1417" w:type="dxa"/>
          </w:tcPr>
          <w:p w:rsidR="001A24BC" w:rsidRPr="00866563" w:rsidRDefault="001A24BC" w:rsidP="00474020">
            <w:pPr>
              <w:pStyle w:val="Default"/>
              <w:rPr>
                <w:rFonts w:ascii="Calibri" w:hAnsi="Calibri"/>
                <w:color w:val="auto"/>
                <w:sz w:val="16"/>
                <w:szCs w:val="16"/>
              </w:rPr>
            </w:pPr>
          </w:p>
        </w:tc>
        <w:tc>
          <w:tcPr>
            <w:tcW w:w="3686" w:type="dxa"/>
          </w:tcPr>
          <w:p w:rsidR="001A24BC" w:rsidRPr="00866563" w:rsidRDefault="001A24BC" w:rsidP="00474020">
            <w:pPr>
              <w:rPr>
                <w:rFonts w:ascii="Calibri" w:hAnsi="Calibri"/>
                <w:sz w:val="16"/>
                <w:szCs w:val="16"/>
              </w:rPr>
            </w:pPr>
          </w:p>
        </w:tc>
        <w:tc>
          <w:tcPr>
            <w:tcW w:w="1134" w:type="dxa"/>
          </w:tcPr>
          <w:p w:rsidR="001A24BC" w:rsidRPr="00866563" w:rsidRDefault="001A24BC" w:rsidP="00474020">
            <w:pPr>
              <w:rPr>
                <w:rFonts w:asciiTheme="minorHAnsi" w:hAnsiTheme="minorHAnsi"/>
                <w:sz w:val="16"/>
                <w:szCs w:val="16"/>
              </w:rPr>
            </w:pPr>
          </w:p>
        </w:tc>
        <w:tc>
          <w:tcPr>
            <w:tcW w:w="1842" w:type="dxa"/>
          </w:tcPr>
          <w:p w:rsidR="001A24BC" w:rsidRPr="00866563" w:rsidRDefault="001A24BC" w:rsidP="00474020">
            <w:pPr>
              <w:rPr>
                <w:rFonts w:ascii="Calibri" w:hAnsi="Calibri"/>
                <w:sz w:val="16"/>
                <w:szCs w:val="16"/>
              </w:rPr>
            </w:pPr>
          </w:p>
        </w:tc>
      </w:tr>
      <w:tr w:rsidR="001A24BC" w:rsidRPr="00866563" w:rsidTr="00474020">
        <w:tc>
          <w:tcPr>
            <w:tcW w:w="1668" w:type="dxa"/>
          </w:tcPr>
          <w:p w:rsidR="001A24BC" w:rsidRPr="00866563" w:rsidRDefault="001A24BC" w:rsidP="00474020">
            <w:pPr>
              <w:rPr>
                <w:rFonts w:asciiTheme="minorHAnsi" w:hAnsiTheme="minorHAnsi"/>
                <w:b/>
                <w:sz w:val="16"/>
                <w:szCs w:val="16"/>
              </w:rPr>
            </w:pPr>
            <w:r w:rsidRPr="00866563">
              <w:rPr>
                <w:rFonts w:asciiTheme="minorHAnsi" w:hAnsiTheme="minorHAnsi"/>
                <w:b/>
                <w:sz w:val="16"/>
                <w:szCs w:val="16"/>
              </w:rPr>
              <w:t>BRANŻA ELEKTRYCZNA</w:t>
            </w:r>
          </w:p>
          <w:p w:rsidR="001A24BC" w:rsidRPr="00866563" w:rsidRDefault="001A24BC" w:rsidP="00474020">
            <w:pPr>
              <w:rPr>
                <w:rFonts w:ascii="Calibri" w:hAnsi="Calibri"/>
                <w:sz w:val="16"/>
                <w:szCs w:val="16"/>
              </w:rPr>
            </w:pPr>
            <w:r w:rsidRPr="00866563">
              <w:rPr>
                <w:rFonts w:asciiTheme="minorHAnsi" w:hAnsiTheme="minorHAnsi"/>
                <w:b/>
                <w:sz w:val="16"/>
                <w:szCs w:val="16"/>
              </w:rPr>
              <w:t>INSTALACJE ELEKTRYCZNE</w:t>
            </w:r>
            <w:r w:rsidRPr="00866563">
              <w:rPr>
                <w:rFonts w:asciiTheme="minorHAnsi" w:hAnsiTheme="minorHAnsi"/>
                <w:sz w:val="16"/>
                <w:szCs w:val="16"/>
              </w:rPr>
              <w:t xml:space="preserve"> </w:t>
            </w:r>
          </w:p>
        </w:tc>
        <w:tc>
          <w:tcPr>
            <w:tcW w:w="1417" w:type="dxa"/>
          </w:tcPr>
          <w:p w:rsidR="001A24BC" w:rsidRPr="00866563" w:rsidRDefault="001A24BC" w:rsidP="00474020">
            <w:pPr>
              <w:pStyle w:val="Default"/>
              <w:rPr>
                <w:rFonts w:asciiTheme="minorHAnsi" w:hAnsiTheme="minorHAnsi"/>
                <w:color w:val="auto"/>
                <w:sz w:val="16"/>
                <w:szCs w:val="16"/>
              </w:rPr>
            </w:pPr>
            <w:r w:rsidRPr="00866563">
              <w:rPr>
                <w:rFonts w:asciiTheme="minorHAnsi" w:hAnsiTheme="minorHAnsi"/>
                <w:bCs/>
                <w:color w:val="auto"/>
                <w:sz w:val="16"/>
                <w:szCs w:val="16"/>
              </w:rPr>
              <w:t>Sprawdzający</w:t>
            </w:r>
          </w:p>
          <w:p w:rsidR="001A24BC" w:rsidRPr="00866563" w:rsidRDefault="001A24BC" w:rsidP="00474020">
            <w:pPr>
              <w:pStyle w:val="Default"/>
              <w:rPr>
                <w:rFonts w:ascii="Calibri" w:hAnsi="Calibri"/>
                <w:color w:val="auto"/>
                <w:sz w:val="16"/>
                <w:szCs w:val="16"/>
              </w:rPr>
            </w:pPr>
            <w:r w:rsidRPr="00866563">
              <w:rPr>
                <w:rFonts w:ascii="Calibri" w:hAnsi="Calibri"/>
                <w:color w:val="auto"/>
                <w:sz w:val="16"/>
                <w:szCs w:val="16"/>
              </w:rPr>
              <w:t>spec. uprawnień</w:t>
            </w:r>
          </w:p>
          <w:p w:rsidR="001A24BC" w:rsidRPr="00866563" w:rsidRDefault="001A24BC" w:rsidP="00474020">
            <w:pPr>
              <w:pStyle w:val="Default"/>
              <w:rPr>
                <w:rFonts w:ascii="Calibri" w:hAnsi="Calibri"/>
                <w:color w:val="auto"/>
                <w:sz w:val="16"/>
                <w:szCs w:val="16"/>
              </w:rPr>
            </w:pPr>
            <w:r w:rsidRPr="00866563">
              <w:rPr>
                <w:rFonts w:ascii="Calibri" w:hAnsi="Calibri"/>
                <w:color w:val="auto"/>
                <w:sz w:val="16"/>
                <w:szCs w:val="16"/>
              </w:rPr>
              <w:t xml:space="preserve">numer </w:t>
            </w:r>
            <w:proofErr w:type="spellStart"/>
            <w:r w:rsidRPr="00866563">
              <w:rPr>
                <w:rFonts w:ascii="Calibri" w:hAnsi="Calibri"/>
                <w:color w:val="auto"/>
                <w:sz w:val="16"/>
                <w:szCs w:val="16"/>
              </w:rPr>
              <w:t>upr</w:t>
            </w:r>
            <w:proofErr w:type="spellEnd"/>
            <w:r w:rsidRPr="00866563">
              <w:rPr>
                <w:rFonts w:ascii="Calibri" w:hAnsi="Calibri"/>
                <w:color w:val="auto"/>
                <w:sz w:val="16"/>
                <w:szCs w:val="16"/>
              </w:rPr>
              <w:t xml:space="preserve">. </w:t>
            </w:r>
          </w:p>
        </w:tc>
        <w:tc>
          <w:tcPr>
            <w:tcW w:w="3686" w:type="dxa"/>
          </w:tcPr>
          <w:p w:rsidR="001A24BC" w:rsidRPr="00866563" w:rsidRDefault="001A24BC" w:rsidP="00474020">
            <w:pPr>
              <w:rPr>
                <w:rFonts w:ascii="Calibri" w:hAnsi="Calibri"/>
                <w:b/>
                <w:sz w:val="16"/>
                <w:szCs w:val="16"/>
              </w:rPr>
            </w:pPr>
            <w:r w:rsidRPr="00866563">
              <w:rPr>
                <w:rFonts w:asciiTheme="minorHAnsi" w:hAnsiTheme="minorHAnsi"/>
                <w:b/>
                <w:sz w:val="16"/>
                <w:szCs w:val="16"/>
              </w:rPr>
              <w:t xml:space="preserve">mgr inż. Sebastian </w:t>
            </w:r>
            <w:proofErr w:type="spellStart"/>
            <w:r w:rsidRPr="00866563">
              <w:rPr>
                <w:rFonts w:asciiTheme="minorHAnsi" w:hAnsiTheme="minorHAnsi"/>
                <w:b/>
                <w:sz w:val="16"/>
                <w:szCs w:val="16"/>
              </w:rPr>
              <w:t>Penar</w:t>
            </w:r>
            <w:proofErr w:type="spellEnd"/>
          </w:p>
          <w:p w:rsidR="001A24BC" w:rsidRPr="00866563" w:rsidRDefault="001A24BC" w:rsidP="00474020">
            <w:pPr>
              <w:rPr>
                <w:sz w:val="16"/>
                <w:szCs w:val="16"/>
              </w:rPr>
            </w:pPr>
            <w:r w:rsidRPr="00866563">
              <w:rPr>
                <w:rFonts w:ascii="Calibri" w:hAnsi="Calibri"/>
                <w:sz w:val="16"/>
                <w:szCs w:val="16"/>
              </w:rPr>
              <w:t xml:space="preserve">do proj. bez ograniczeń w spec. instalacyjnej </w:t>
            </w:r>
          </w:p>
          <w:p w:rsidR="001A24BC" w:rsidRPr="00866563" w:rsidRDefault="001A24BC" w:rsidP="00474020">
            <w:pPr>
              <w:rPr>
                <w:rFonts w:ascii="Calibri" w:hAnsi="Calibri"/>
                <w:sz w:val="16"/>
                <w:szCs w:val="16"/>
              </w:rPr>
            </w:pPr>
            <w:r w:rsidRPr="00866563">
              <w:rPr>
                <w:rFonts w:asciiTheme="minorHAnsi" w:hAnsiTheme="minorHAnsi"/>
                <w:sz w:val="16"/>
                <w:szCs w:val="16"/>
              </w:rPr>
              <w:t>PDK/0016/PWOE/15</w:t>
            </w:r>
          </w:p>
        </w:tc>
        <w:tc>
          <w:tcPr>
            <w:tcW w:w="1134" w:type="dxa"/>
          </w:tcPr>
          <w:p w:rsidR="001A24BC" w:rsidRPr="00866563" w:rsidRDefault="00E96BB2" w:rsidP="00474020">
            <w:pPr>
              <w:rPr>
                <w:rFonts w:asciiTheme="minorHAnsi" w:hAnsiTheme="minorHAnsi"/>
                <w:sz w:val="16"/>
                <w:szCs w:val="16"/>
              </w:rPr>
            </w:pPr>
            <w:sdt>
              <w:sdtPr>
                <w:rPr>
                  <w:rFonts w:asciiTheme="minorHAnsi" w:hAnsiTheme="minorHAnsi"/>
                  <w:sz w:val="16"/>
                  <w:szCs w:val="16"/>
                </w:rPr>
                <w:alias w:val="Data opublikowania"/>
                <w:id w:val="474214911"/>
                <w:placeholder>
                  <w:docPart w:val="DA54580C15E44516B240272B2A9EF4D5"/>
                </w:placeholder>
                <w:dataBinding w:prefixMappings="xmlns:ns0='http://schemas.microsoft.com/office/2006/coverPageProps' " w:xpath="/ns0:CoverPageProperties[1]/ns0:PublishDate[1]" w:storeItemID="{55AF091B-3C7A-41E3-B477-F2FDAA23CFDA}"/>
                <w:date w:fullDate="2024-10-11T00:00:00Z">
                  <w:dateFormat w:val="yyyy-MM-dd"/>
                  <w:lid w:val="pl-PL"/>
                  <w:storeMappedDataAs w:val="dateTime"/>
                  <w:calendar w:val="gregorian"/>
                </w:date>
              </w:sdtPr>
              <w:sdtContent>
                <w:r w:rsidR="00866563" w:rsidRPr="00866563">
                  <w:rPr>
                    <w:rFonts w:asciiTheme="minorHAnsi" w:hAnsiTheme="minorHAnsi"/>
                    <w:sz w:val="16"/>
                    <w:szCs w:val="16"/>
                  </w:rPr>
                  <w:t>2024-10-11</w:t>
                </w:r>
              </w:sdtContent>
            </w:sdt>
          </w:p>
        </w:tc>
        <w:tc>
          <w:tcPr>
            <w:tcW w:w="1842" w:type="dxa"/>
          </w:tcPr>
          <w:p w:rsidR="001A24BC" w:rsidRPr="00866563" w:rsidRDefault="001A24BC" w:rsidP="00474020">
            <w:pPr>
              <w:rPr>
                <w:rFonts w:ascii="Calibri" w:hAnsi="Calibri"/>
                <w:sz w:val="16"/>
                <w:szCs w:val="16"/>
              </w:rPr>
            </w:pPr>
          </w:p>
        </w:tc>
      </w:tr>
      <w:tr w:rsidR="001A24BC" w:rsidRPr="00866563" w:rsidTr="00474020">
        <w:tc>
          <w:tcPr>
            <w:tcW w:w="1668" w:type="dxa"/>
          </w:tcPr>
          <w:p w:rsidR="001A24BC" w:rsidRPr="00866563" w:rsidRDefault="001A24BC" w:rsidP="00474020">
            <w:pPr>
              <w:rPr>
                <w:rFonts w:ascii="Calibri" w:hAnsi="Calibri"/>
                <w:sz w:val="16"/>
                <w:szCs w:val="16"/>
              </w:rPr>
            </w:pPr>
          </w:p>
        </w:tc>
        <w:tc>
          <w:tcPr>
            <w:tcW w:w="1417" w:type="dxa"/>
          </w:tcPr>
          <w:p w:rsidR="001A24BC" w:rsidRPr="00866563" w:rsidRDefault="001A24BC" w:rsidP="00474020">
            <w:pPr>
              <w:pStyle w:val="Default"/>
              <w:rPr>
                <w:rFonts w:ascii="Calibri" w:hAnsi="Calibri"/>
                <w:color w:val="auto"/>
                <w:sz w:val="16"/>
                <w:szCs w:val="16"/>
              </w:rPr>
            </w:pPr>
          </w:p>
        </w:tc>
        <w:tc>
          <w:tcPr>
            <w:tcW w:w="3686" w:type="dxa"/>
          </w:tcPr>
          <w:p w:rsidR="001A24BC" w:rsidRPr="00866563" w:rsidRDefault="001A24BC" w:rsidP="00474020">
            <w:pPr>
              <w:rPr>
                <w:rFonts w:ascii="Calibri" w:hAnsi="Calibri"/>
                <w:sz w:val="16"/>
                <w:szCs w:val="16"/>
              </w:rPr>
            </w:pPr>
          </w:p>
        </w:tc>
        <w:tc>
          <w:tcPr>
            <w:tcW w:w="1134" w:type="dxa"/>
          </w:tcPr>
          <w:p w:rsidR="001A24BC" w:rsidRPr="00866563" w:rsidRDefault="001A24BC" w:rsidP="00474020">
            <w:pPr>
              <w:rPr>
                <w:rFonts w:asciiTheme="minorHAnsi" w:hAnsiTheme="minorHAnsi"/>
                <w:sz w:val="16"/>
                <w:szCs w:val="16"/>
              </w:rPr>
            </w:pPr>
          </w:p>
        </w:tc>
        <w:tc>
          <w:tcPr>
            <w:tcW w:w="1842" w:type="dxa"/>
          </w:tcPr>
          <w:p w:rsidR="001A24BC" w:rsidRPr="00866563" w:rsidRDefault="001A24BC" w:rsidP="00474020">
            <w:pPr>
              <w:rPr>
                <w:rFonts w:ascii="Calibri" w:hAnsi="Calibri"/>
                <w:sz w:val="16"/>
                <w:szCs w:val="16"/>
              </w:rPr>
            </w:pPr>
          </w:p>
        </w:tc>
      </w:tr>
      <w:tr w:rsidR="001A24BC" w:rsidRPr="00866563" w:rsidTr="00474020">
        <w:tc>
          <w:tcPr>
            <w:tcW w:w="1668" w:type="dxa"/>
          </w:tcPr>
          <w:p w:rsidR="001A24BC" w:rsidRPr="00866563" w:rsidRDefault="001A24BC" w:rsidP="00166B81">
            <w:pPr>
              <w:pStyle w:val="Default"/>
              <w:rPr>
                <w:rFonts w:asciiTheme="minorHAnsi" w:hAnsiTheme="minorHAnsi"/>
                <w:color w:val="auto"/>
                <w:sz w:val="16"/>
                <w:szCs w:val="16"/>
              </w:rPr>
            </w:pPr>
            <w:r w:rsidRPr="00866563">
              <w:rPr>
                <w:rFonts w:asciiTheme="minorHAnsi" w:hAnsiTheme="minorHAnsi"/>
                <w:b/>
                <w:color w:val="auto"/>
                <w:sz w:val="16"/>
                <w:szCs w:val="16"/>
              </w:rPr>
              <w:t>BRANŻA SANITARNA</w:t>
            </w:r>
            <w:r w:rsidRPr="00866563">
              <w:rPr>
                <w:rFonts w:asciiTheme="minorHAnsi" w:hAnsiTheme="minorHAnsi"/>
                <w:color w:val="auto"/>
                <w:sz w:val="16"/>
                <w:szCs w:val="16"/>
              </w:rPr>
              <w:t xml:space="preserve"> </w:t>
            </w:r>
            <w:r w:rsidRPr="00866563">
              <w:rPr>
                <w:rFonts w:asciiTheme="minorHAnsi" w:hAnsiTheme="minorHAnsi"/>
                <w:b/>
                <w:color w:val="auto"/>
                <w:sz w:val="16"/>
                <w:szCs w:val="16"/>
              </w:rPr>
              <w:t>INSTALACJE</w:t>
            </w:r>
            <w:r w:rsidRPr="00866563">
              <w:rPr>
                <w:rFonts w:asciiTheme="minorHAnsi" w:hAnsiTheme="minorHAnsi"/>
                <w:color w:val="auto"/>
                <w:sz w:val="16"/>
                <w:szCs w:val="16"/>
              </w:rPr>
              <w:t xml:space="preserve">: </w:t>
            </w:r>
            <w:proofErr w:type="spellStart"/>
            <w:r w:rsidRPr="00866563">
              <w:rPr>
                <w:rFonts w:asciiTheme="minorHAnsi" w:hAnsiTheme="minorHAnsi"/>
                <w:color w:val="auto"/>
                <w:sz w:val="16"/>
                <w:szCs w:val="16"/>
              </w:rPr>
              <w:t>WOD-KAN</w:t>
            </w:r>
            <w:proofErr w:type="spellEnd"/>
            <w:r w:rsidRPr="00866563">
              <w:rPr>
                <w:rFonts w:asciiTheme="minorHAnsi" w:hAnsiTheme="minorHAnsi"/>
                <w:color w:val="auto"/>
                <w:sz w:val="16"/>
                <w:szCs w:val="16"/>
              </w:rPr>
              <w:t>, C.O., WENTYLACJA</w:t>
            </w:r>
          </w:p>
        </w:tc>
        <w:tc>
          <w:tcPr>
            <w:tcW w:w="1417" w:type="dxa"/>
          </w:tcPr>
          <w:p w:rsidR="001A24BC" w:rsidRPr="00866563" w:rsidRDefault="001A24BC" w:rsidP="00474020">
            <w:pPr>
              <w:pStyle w:val="Default"/>
              <w:rPr>
                <w:rFonts w:asciiTheme="minorHAnsi" w:hAnsiTheme="minorHAnsi"/>
                <w:bCs/>
                <w:color w:val="auto"/>
                <w:sz w:val="16"/>
                <w:szCs w:val="16"/>
              </w:rPr>
            </w:pPr>
            <w:r w:rsidRPr="00866563">
              <w:rPr>
                <w:rFonts w:asciiTheme="minorHAnsi" w:hAnsiTheme="minorHAnsi"/>
                <w:bCs/>
                <w:color w:val="auto"/>
                <w:sz w:val="16"/>
                <w:szCs w:val="16"/>
              </w:rPr>
              <w:t xml:space="preserve">Projektant </w:t>
            </w:r>
          </w:p>
          <w:p w:rsidR="001A24BC" w:rsidRPr="00866563" w:rsidRDefault="001A24BC" w:rsidP="00474020">
            <w:pPr>
              <w:pStyle w:val="Default"/>
              <w:rPr>
                <w:rFonts w:asciiTheme="minorHAnsi" w:hAnsiTheme="minorHAnsi"/>
                <w:color w:val="auto"/>
                <w:sz w:val="16"/>
                <w:szCs w:val="16"/>
              </w:rPr>
            </w:pPr>
            <w:r w:rsidRPr="00866563">
              <w:rPr>
                <w:rFonts w:asciiTheme="minorHAnsi" w:hAnsiTheme="minorHAnsi"/>
                <w:color w:val="auto"/>
                <w:sz w:val="16"/>
                <w:szCs w:val="16"/>
              </w:rPr>
              <w:t>spec. uprawnień</w:t>
            </w:r>
          </w:p>
          <w:p w:rsidR="001A24BC" w:rsidRPr="00866563" w:rsidRDefault="001A24BC" w:rsidP="00474020">
            <w:pPr>
              <w:pStyle w:val="Default"/>
              <w:rPr>
                <w:rFonts w:asciiTheme="minorHAnsi" w:hAnsiTheme="minorHAnsi"/>
                <w:bCs/>
                <w:color w:val="auto"/>
                <w:sz w:val="16"/>
                <w:szCs w:val="16"/>
              </w:rPr>
            </w:pPr>
            <w:r w:rsidRPr="00866563">
              <w:rPr>
                <w:rFonts w:asciiTheme="minorHAnsi" w:hAnsiTheme="minorHAnsi"/>
                <w:color w:val="auto"/>
                <w:sz w:val="16"/>
                <w:szCs w:val="16"/>
              </w:rPr>
              <w:t xml:space="preserve">numer </w:t>
            </w:r>
            <w:proofErr w:type="spellStart"/>
            <w:r w:rsidRPr="00866563">
              <w:rPr>
                <w:rFonts w:asciiTheme="minorHAnsi" w:hAnsiTheme="minorHAnsi"/>
                <w:color w:val="auto"/>
                <w:sz w:val="16"/>
                <w:szCs w:val="16"/>
              </w:rPr>
              <w:t>upr</w:t>
            </w:r>
            <w:proofErr w:type="spellEnd"/>
            <w:r w:rsidRPr="00866563">
              <w:rPr>
                <w:rFonts w:asciiTheme="minorHAnsi" w:hAnsiTheme="minorHAnsi"/>
                <w:color w:val="auto"/>
                <w:sz w:val="16"/>
                <w:szCs w:val="16"/>
              </w:rPr>
              <w:t>.</w:t>
            </w:r>
          </w:p>
        </w:tc>
        <w:tc>
          <w:tcPr>
            <w:tcW w:w="3686" w:type="dxa"/>
          </w:tcPr>
          <w:p w:rsidR="00CC58C2" w:rsidRPr="00866563" w:rsidRDefault="00CC58C2" w:rsidP="00CC58C2">
            <w:pPr>
              <w:rPr>
                <w:rFonts w:ascii="Calibri" w:hAnsi="Calibri"/>
                <w:b/>
                <w:sz w:val="16"/>
                <w:szCs w:val="16"/>
              </w:rPr>
            </w:pPr>
            <w:r w:rsidRPr="00866563">
              <w:rPr>
                <w:rFonts w:asciiTheme="minorHAnsi" w:hAnsiTheme="minorHAnsi"/>
                <w:b/>
                <w:sz w:val="16"/>
                <w:szCs w:val="16"/>
              </w:rPr>
              <w:t xml:space="preserve">mgr inż. Krystyna </w:t>
            </w:r>
            <w:proofErr w:type="spellStart"/>
            <w:r w:rsidRPr="00866563">
              <w:rPr>
                <w:rFonts w:asciiTheme="minorHAnsi" w:hAnsiTheme="minorHAnsi"/>
                <w:b/>
                <w:sz w:val="16"/>
                <w:szCs w:val="16"/>
              </w:rPr>
              <w:t>Barud</w:t>
            </w:r>
            <w:proofErr w:type="spellEnd"/>
          </w:p>
          <w:p w:rsidR="00CC58C2" w:rsidRPr="00866563" w:rsidRDefault="00CC58C2" w:rsidP="00CC58C2">
            <w:pPr>
              <w:rPr>
                <w:rFonts w:ascii="Calibri" w:hAnsi="Calibri"/>
                <w:sz w:val="16"/>
                <w:szCs w:val="16"/>
              </w:rPr>
            </w:pPr>
            <w:r w:rsidRPr="00866563">
              <w:rPr>
                <w:rFonts w:ascii="Calibri" w:hAnsi="Calibri"/>
                <w:sz w:val="16"/>
                <w:szCs w:val="16"/>
              </w:rPr>
              <w:t>do projektowania bez ograniczeń w specjalności instalacyjnej</w:t>
            </w:r>
          </w:p>
          <w:p w:rsidR="001A24BC" w:rsidRPr="00866563" w:rsidRDefault="00CC58C2" w:rsidP="00CC58C2">
            <w:pPr>
              <w:rPr>
                <w:rFonts w:asciiTheme="minorHAnsi" w:hAnsiTheme="minorHAnsi"/>
                <w:sz w:val="16"/>
                <w:szCs w:val="16"/>
              </w:rPr>
            </w:pPr>
            <w:r w:rsidRPr="00866563">
              <w:rPr>
                <w:rFonts w:asciiTheme="minorHAnsi" w:hAnsiTheme="minorHAnsi"/>
                <w:sz w:val="16"/>
                <w:szCs w:val="16"/>
              </w:rPr>
              <w:t>ANB V.7342-109/93</w:t>
            </w:r>
          </w:p>
        </w:tc>
        <w:tc>
          <w:tcPr>
            <w:tcW w:w="1134" w:type="dxa"/>
          </w:tcPr>
          <w:p w:rsidR="001A24BC" w:rsidRPr="00866563" w:rsidRDefault="00E96BB2" w:rsidP="00474020">
            <w:pPr>
              <w:rPr>
                <w:rFonts w:asciiTheme="minorHAnsi" w:hAnsiTheme="minorHAnsi"/>
                <w:sz w:val="16"/>
                <w:szCs w:val="16"/>
              </w:rPr>
            </w:pPr>
            <w:sdt>
              <w:sdtPr>
                <w:rPr>
                  <w:rFonts w:asciiTheme="minorHAnsi" w:hAnsiTheme="minorHAnsi"/>
                  <w:sz w:val="16"/>
                  <w:szCs w:val="16"/>
                </w:rPr>
                <w:alias w:val="Data opublikowania"/>
                <w:id w:val="474214912"/>
                <w:placeholder>
                  <w:docPart w:val="58C1C3A9C1364F7BAB0067718EBC77C5"/>
                </w:placeholder>
                <w:dataBinding w:prefixMappings="xmlns:ns0='http://schemas.microsoft.com/office/2006/coverPageProps' " w:xpath="/ns0:CoverPageProperties[1]/ns0:PublishDate[1]" w:storeItemID="{55AF091B-3C7A-41E3-B477-F2FDAA23CFDA}"/>
                <w:date w:fullDate="2024-10-11T00:00:00Z">
                  <w:dateFormat w:val="yyyy-MM-dd"/>
                  <w:lid w:val="pl-PL"/>
                  <w:storeMappedDataAs w:val="dateTime"/>
                  <w:calendar w:val="gregorian"/>
                </w:date>
              </w:sdtPr>
              <w:sdtContent>
                <w:r w:rsidR="00866563" w:rsidRPr="00866563">
                  <w:rPr>
                    <w:rFonts w:asciiTheme="minorHAnsi" w:hAnsiTheme="minorHAnsi"/>
                    <w:sz w:val="16"/>
                    <w:szCs w:val="16"/>
                  </w:rPr>
                  <w:t>2024-10-11</w:t>
                </w:r>
              </w:sdtContent>
            </w:sdt>
          </w:p>
        </w:tc>
        <w:tc>
          <w:tcPr>
            <w:tcW w:w="1842" w:type="dxa"/>
          </w:tcPr>
          <w:p w:rsidR="001A24BC" w:rsidRPr="00866563" w:rsidRDefault="001A24BC" w:rsidP="00474020">
            <w:pPr>
              <w:rPr>
                <w:rFonts w:asciiTheme="minorHAnsi" w:hAnsiTheme="minorHAnsi"/>
                <w:sz w:val="16"/>
                <w:szCs w:val="16"/>
              </w:rPr>
            </w:pPr>
          </w:p>
        </w:tc>
      </w:tr>
      <w:tr w:rsidR="001A24BC" w:rsidRPr="00866563" w:rsidTr="00474020">
        <w:tc>
          <w:tcPr>
            <w:tcW w:w="1668" w:type="dxa"/>
          </w:tcPr>
          <w:p w:rsidR="001A24BC" w:rsidRPr="00866563" w:rsidRDefault="001A24BC" w:rsidP="00474020">
            <w:pPr>
              <w:rPr>
                <w:rFonts w:ascii="Calibri" w:hAnsi="Calibri"/>
                <w:sz w:val="16"/>
                <w:szCs w:val="16"/>
              </w:rPr>
            </w:pPr>
          </w:p>
        </w:tc>
        <w:tc>
          <w:tcPr>
            <w:tcW w:w="1417" w:type="dxa"/>
          </w:tcPr>
          <w:p w:rsidR="001A24BC" w:rsidRPr="00866563" w:rsidRDefault="001A24BC" w:rsidP="00474020">
            <w:pPr>
              <w:pStyle w:val="Default"/>
              <w:rPr>
                <w:rFonts w:ascii="Calibri" w:hAnsi="Calibri"/>
                <w:color w:val="auto"/>
                <w:sz w:val="16"/>
                <w:szCs w:val="16"/>
              </w:rPr>
            </w:pPr>
          </w:p>
        </w:tc>
        <w:tc>
          <w:tcPr>
            <w:tcW w:w="3686" w:type="dxa"/>
          </w:tcPr>
          <w:p w:rsidR="001A24BC" w:rsidRPr="00866563" w:rsidRDefault="001A24BC" w:rsidP="00474020">
            <w:pPr>
              <w:rPr>
                <w:rFonts w:ascii="Calibri" w:hAnsi="Calibri"/>
                <w:sz w:val="16"/>
                <w:szCs w:val="16"/>
              </w:rPr>
            </w:pPr>
          </w:p>
        </w:tc>
        <w:tc>
          <w:tcPr>
            <w:tcW w:w="1134" w:type="dxa"/>
          </w:tcPr>
          <w:p w:rsidR="001A24BC" w:rsidRPr="00866563" w:rsidRDefault="001A24BC" w:rsidP="00474020">
            <w:pPr>
              <w:rPr>
                <w:rFonts w:asciiTheme="minorHAnsi" w:hAnsiTheme="minorHAnsi"/>
                <w:sz w:val="16"/>
                <w:szCs w:val="16"/>
              </w:rPr>
            </w:pPr>
          </w:p>
        </w:tc>
        <w:tc>
          <w:tcPr>
            <w:tcW w:w="1842" w:type="dxa"/>
          </w:tcPr>
          <w:p w:rsidR="001A24BC" w:rsidRPr="00866563" w:rsidRDefault="001A24BC" w:rsidP="00474020">
            <w:pPr>
              <w:rPr>
                <w:rFonts w:ascii="Calibri" w:hAnsi="Calibri"/>
                <w:sz w:val="16"/>
                <w:szCs w:val="16"/>
              </w:rPr>
            </w:pPr>
          </w:p>
        </w:tc>
      </w:tr>
    </w:tbl>
    <w:tbl>
      <w:tblPr>
        <w:tblStyle w:val="Tabela-Siatka"/>
        <w:tblW w:w="9747"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tblPr>
      <w:tblGrid>
        <w:gridCol w:w="1668"/>
        <w:gridCol w:w="1417"/>
        <w:gridCol w:w="3686"/>
        <w:gridCol w:w="1134"/>
        <w:gridCol w:w="1842"/>
      </w:tblGrid>
      <w:tr w:rsidR="001A24BC" w:rsidRPr="00866563" w:rsidTr="00474020">
        <w:tc>
          <w:tcPr>
            <w:tcW w:w="1668" w:type="dxa"/>
          </w:tcPr>
          <w:p w:rsidR="001A24BC" w:rsidRPr="00866563" w:rsidRDefault="001A24BC" w:rsidP="00166B81">
            <w:pPr>
              <w:pStyle w:val="Default"/>
              <w:rPr>
                <w:rFonts w:asciiTheme="minorHAnsi" w:hAnsiTheme="minorHAnsi"/>
                <w:color w:val="auto"/>
                <w:sz w:val="16"/>
                <w:szCs w:val="16"/>
              </w:rPr>
            </w:pPr>
            <w:r w:rsidRPr="00866563">
              <w:rPr>
                <w:rFonts w:asciiTheme="minorHAnsi" w:hAnsiTheme="minorHAnsi"/>
                <w:b/>
                <w:color w:val="auto"/>
                <w:sz w:val="16"/>
                <w:szCs w:val="16"/>
              </w:rPr>
              <w:t>BRANŻA SANITARNA</w:t>
            </w:r>
            <w:r w:rsidRPr="00866563">
              <w:rPr>
                <w:rFonts w:asciiTheme="minorHAnsi" w:hAnsiTheme="minorHAnsi"/>
                <w:color w:val="auto"/>
                <w:sz w:val="16"/>
                <w:szCs w:val="16"/>
              </w:rPr>
              <w:t xml:space="preserve"> </w:t>
            </w:r>
            <w:r w:rsidRPr="00866563">
              <w:rPr>
                <w:rFonts w:asciiTheme="minorHAnsi" w:hAnsiTheme="minorHAnsi"/>
                <w:b/>
                <w:color w:val="auto"/>
                <w:sz w:val="16"/>
                <w:szCs w:val="16"/>
              </w:rPr>
              <w:t>INSTALACJE</w:t>
            </w:r>
            <w:r w:rsidRPr="00866563">
              <w:rPr>
                <w:rFonts w:asciiTheme="minorHAnsi" w:hAnsiTheme="minorHAnsi"/>
                <w:color w:val="auto"/>
                <w:sz w:val="16"/>
                <w:szCs w:val="16"/>
              </w:rPr>
              <w:t xml:space="preserve">: </w:t>
            </w:r>
            <w:proofErr w:type="spellStart"/>
            <w:r w:rsidRPr="00866563">
              <w:rPr>
                <w:rFonts w:asciiTheme="minorHAnsi" w:hAnsiTheme="minorHAnsi"/>
                <w:color w:val="auto"/>
                <w:sz w:val="16"/>
                <w:szCs w:val="16"/>
              </w:rPr>
              <w:t>WOD-KAN</w:t>
            </w:r>
            <w:proofErr w:type="spellEnd"/>
            <w:r w:rsidRPr="00866563">
              <w:rPr>
                <w:rFonts w:asciiTheme="minorHAnsi" w:hAnsiTheme="minorHAnsi"/>
                <w:color w:val="auto"/>
                <w:sz w:val="16"/>
                <w:szCs w:val="16"/>
              </w:rPr>
              <w:t>, C.O.,  WENTYLACJA</w:t>
            </w:r>
          </w:p>
        </w:tc>
        <w:tc>
          <w:tcPr>
            <w:tcW w:w="1417" w:type="dxa"/>
          </w:tcPr>
          <w:p w:rsidR="001A24BC" w:rsidRPr="00866563" w:rsidRDefault="001A24BC" w:rsidP="00474020">
            <w:pPr>
              <w:pStyle w:val="Default"/>
              <w:rPr>
                <w:rFonts w:asciiTheme="minorHAnsi" w:hAnsiTheme="minorHAnsi"/>
                <w:color w:val="auto"/>
                <w:sz w:val="16"/>
                <w:szCs w:val="16"/>
              </w:rPr>
            </w:pPr>
            <w:r w:rsidRPr="00866563">
              <w:rPr>
                <w:rFonts w:asciiTheme="minorHAnsi" w:hAnsiTheme="minorHAnsi"/>
                <w:bCs/>
                <w:color w:val="auto"/>
                <w:sz w:val="16"/>
                <w:szCs w:val="16"/>
              </w:rPr>
              <w:t>Sprawdzający</w:t>
            </w:r>
          </w:p>
          <w:p w:rsidR="001A24BC" w:rsidRPr="00866563" w:rsidRDefault="001A24BC" w:rsidP="00474020">
            <w:pPr>
              <w:pStyle w:val="Default"/>
              <w:rPr>
                <w:rFonts w:asciiTheme="minorHAnsi" w:hAnsiTheme="minorHAnsi"/>
                <w:color w:val="auto"/>
                <w:sz w:val="16"/>
                <w:szCs w:val="16"/>
              </w:rPr>
            </w:pPr>
            <w:r w:rsidRPr="00866563">
              <w:rPr>
                <w:rFonts w:asciiTheme="minorHAnsi" w:hAnsiTheme="minorHAnsi"/>
                <w:color w:val="auto"/>
                <w:sz w:val="16"/>
                <w:szCs w:val="16"/>
              </w:rPr>
              <w:t>spec. uprawnień</w:t>
            </w:r>
          </w:p>
          <w:p w:rsidR="001A24BC" w:rsidRPr="00866563" w:rsidRDefault="001A24BC" w:rsidP="00474020">
            <w:pPr>
              <w:pStyle w:val="Default"/>
              <w:rPr>
                <w:rFonts w:asciiTheme="minorHAnsi" w:hAnsiTheme="minorHAnsi"/>
                <w:bCs/>
                <w:color w:val="auto"/>
                <w:sz w:val="16"/>
                <w:szCs w:val="16"/>
              </w:rPr>
            </w:pPr>
            <w:r w:rsidRPr="00866563">
              <w:rPr>
                <w:rFonts w:asciiTheme="minorHAnsi" w:hAnsiTheme="minorHAnsi"/>
                <w:color w:val="auto"/>
                <w:sz w:val="16"/>
                <w:szCs w:val="16"/>
              </w:rPr>
              <w:t xml:space="preserve">numer </w:t>
            </w:r>
            <w:proofErr w:type="spellStart"/>
            <w:r w:rsidRPr="00866563">
              <w:rPr>
                <w:rFonts w:asciiTheme="minorHAnsi" w:hAnsiTheme="minorHAnsi"/>
                <w:color w:val="auto"/>
                <w:sz w:val="16"/>
                <w:szCs w:val="16"/>
              </w:rPr>
              <w:t>upr</w:t>
            </w:r>
            <w:proofErr w:type="spellEnd"/>
            <w:r w:rsidRPr="00866563">
              <w:rPr>
                <w:rFonts w:asciiTheme="minorHAnsi" w:hAnsiTheme="minorHAnsi"/>
                <w:color w:val="auto"/>
                <w:sz w:val="16"/>
                <w:szCs w:val="16"/>
              </w:rPr>
              <w:t>.</w:t>
            </w:r>
          </w:p>
        </w:tc>
        <w:tc>
          <w:tcPr>
            <w:tcW w:w="3686" w:type="dxa"/>
          </w:tcPr>
          <w:p w:rsidR="00866563" w:rsidRPr="00866563" w:rsidRDefault="00866563" w:rsidP="00866563">
            <w:pPr>
              <w:rPr>
                <w:rFonts w:asciiTheme="minorHAnsi" w:hAnsiTheme="minorHAnsi"/>
                <w:sz w:val="16"/>
                <w:szCs w:val="16"/>
              </w:rPr>
            </w:pPr>
            <w:r w:rsidRPr="00866563">
              <w:rPr>
                <w:rFonts w:asciiTheme="minorHAnsi" w:hAnsiTheme="minorHAnsi"/>
                <w:b/>
                <w:sz w:val="16"/>
                <w:szCs w:val="16"/>
              </w:rPr>
              <w:t xml:space="preserve">mgr  inż. Maria </w:t>
            </w:r>
            <w:proofErr w:type="spellStart"/>
            <w:r w:rsidRPr="00866563">
              <w:rPr>
                <w:rFonts w:asciiTheme="minorHAnsi" w:hAnsiTheme="minorHAnsi"/>
                <w:b/>
                <w:sz w:val="16"/>
                <w:szCs w:val="16"/>
              </w:rPr>
              <w:t>Homa</w:t>
            </w:r>
            <w:proofErr w:type="spellEnd"/>
            <w:r w:rsidRPr="00866563">
              <w:rPr>
                <w:rFonts w:asciiTheme="minorHAnsi" w:hAnsiTheme="minorHAnsi"/>
                <w:sz w:val="16"/>
                <w:szCs w:val="16"/>
              </w:rPr>
              <w:tab/>
            </w:r>
            <w:r w:rsidRPr="00866563">
              <w:rPr>
                <w:rFonts w:asciiTheme="minorHAnsi" w:hAnsiTheme="minorHAnsi"/>
                <w:sz w:val="16"/>
                <w:szCs w:val="16"/>
              </w:rPr>
              <w:tab/>
            </w:r>
          </w:p>
          <w:p w:rsidR="00866563" w:rsidRPr="00866563" w:rsidRDefault="00866563" w:rsidP="00866563">
            <w:pPr>
              <w:rPr>
                <w:rFonts w:asciiTheme="minorHAnsi" w:hAnsiTheme="minorHAnsi"/>
                <w:sz w:val="16"/>
                <w:szCs w:val="16"/>
              </w:rPr>
            </w:pPr>
            <w:r w:rsidRPr="00866563">
              <w:rPr>
                <w:rFonts w:asciiTheme="minorHAnsi" w:hAnsiTheme="minorHAnsi"/>
                <w:sz w:val="16"/>
                <w:szCs w:val="16"/>
              </w:rPr>
              <w:t xml:space="preserve">do proj. bez ograniczeń w spec. instalacyjnej </w:t>
            </w:r>
          </w:p>
          <w:p w:rsidR="001A24BC" w:rsidRPr="00866563" w:rsidRDefault="00866563" w:rsidP="00866563">
            <w:pPr>
              <w:rPr>
                <w:rFonts w:asciiTheme="minorHAnsi" w:hAnsiTheme="minorHAnsi"/>
                <w:b/>
                <w:sz w:val="16"/>
                <w:szCs w:val="16"/>
              </w:rPr>
            </w:pPr>
            <w:r w:rsidRPr="00866563">
              <w:rPr>
                <w:rFonts w:asciiTheme="minorHAnsi" w:hAnsiTheme="minorHAnsi"/>
                <w:sz w:val="16"/>
                <w:szCs w:val="16"/>
              </w:rPr>
              <w:t>ANB-2-8346/77/89</w:t>
            </w:r>
          </w:p>
          <w:p w:rsidR="001A24BC" w:rsidRPr="00866563" w:rsidRDefault="001A24BC" w:rsidP="00474020">
            <w:pPr>
              <w:pStyle w:val="Default"/>
              <w:rPr>
                <w:rFonts w:asciiTheme="minorHAnsi" w:hAnsiTheme="minorHAnsi"/>
                <w:color w:val="auto"/>
                <w:sz w:val="16"/>
                <w:szCs w:val="16"/>
              </w:rPr>
            </w:pPr>
          </w:p>
          <w:p w:rsidR="001A24BC" w:rsidRPr="00866563" w:rsidRDefault="001A24BC" w:rsidP="00474020">
            <w:pPr>
              <w:rPr>
                <w:rFonts w:asciiTheme="minorHAnsi" w:hAnsiTheme="minorHAnsi"/>
                <w:sz w:val="16"/>
                <w:szCs w:val="16"/>
              </w:rPr>
            </w:pPr>
          </w:p>
        </w:tc>
        <w:tc>
          <w:tcPr>
            <w:tcW w:w="1134" w:type="dxa"/>
          </w:tcPr>
          <w:p w:rsidR="001A24BC" w:rsidRPr="00866563" w:rsidRDefault="00E96BB2" w:rsidP="00474020">
            <w:pPr>
              <w:rPr>
                <w:rFonts w:asciiTheme="minorHAnsi" w:hAnsiTheme="minorHAnsi"/>
                <w:sz w:val="16"/>
                <w:szCs w:val="16"/>
              </w:rPr>
            </w:pPr>
            <w:sdt>
              <w:sdtPr>
                <w:rPr>
                  <w:rFonts w:asciiTheme="minorHAnsi" w:hAnsiTheme="minorHAnsi"/>
                  <w:sz w:val="16"/>
                  <w:szCs w:val="16"/>
                </w:rPr>
                <w:alias w:val="Data opublikowania"/>
                <w:id w:val="474214913"/>
                <w:placeholder>
                  <w:docPart w:val="D61CD5A146BE4402B87943207B4ACFCB"/>
                </w:placeholder>
                <w:dataBinding w:prefixMappings="xmlns:ns0='http://schemas.microsoft.com/office/2006/coverPageProps' " w:xpath="/ns0:CoverPageProperties[1]/ns0:PublishDate[1]" w:storeItemID="{55AF091B-3C7A-41E3-B477-F2FDAA23CFDA}"/>
                <w:date w:fullDate="2024-10-11T00:00:00Z">
                  <w:dateFormat w:val="yyyy-MM-dd"/>
                  <w:lid w:val="pl-PL"/>
                  <w:storeMappedDataAs w:val="dateTime"/>
                  <w:calendar w:val="gregorian"/>
                </w:date>
              </w:sdtPr>
              <w:sdtContent>
                <w:r w:rsidR="00866563" w:rsidRPr="00866563">
                  <w:rPr>
                    <w:rFonts w:asciiTheme="minorHAnsi" w:hAnsiTheme="minorHAnsi"/>
                    <w:sz w:val="16"/>
                    <w:szCs w:val="16"/>
                  </w:rPr>
                  <w:t>2024-10-11</w:t>
                </w:r>
              </w:sdtContent>
            </w:sdt>
          </w:p>
        </w:tc>
        <w:tc>
          <w:tcPr>
            <w:tcW w:w="1842" w:type="dxa"/>
          </w:tcPr>
          <w:p w:rsidR="001A24BC" w:rsidRPr="00866563" w:rsidRDefault="001A24BC" w:rsidP="00474020">
            <w:pPr>
              <w:rPr>
                <w:rFonts w:asciiTheme="minorHAnsi" w:hAnsiTheme="minorHAnsi"/>
                <w:sz w:val="16"/>
                <w:szCs w:val="16"/>
              </w:rPr>
            </w:pPr>
          </w:p>
        </w:tc>
      </w:tr>
    </w:tbl>
    <w:p w:rsidR="00DF0443" w:rsidRPr="00F61E35" w:rsidRDefault="00DF0443" w:rsidP="00DF0443">
      <w:pPr>
        <w:pStyle w:val="Nagwek1"/>
        <w:jc w:val="center"/>
        <w:rPr>
          <w:rFonts w:asciiTheme="minorHAnsi" w:hAnsiTheme="minorHAnsi"/>
          <w:sz w:val="36"/>
          <w:szCs w:val="36"/>
        </w:rPr>
      </w:pPr>
      <w:r w:rsidRPr="00F61E35">
        <w:rPr>
          <w:rFonts w:asciiTheme="minorHAnsi" w:hAnsiTheme="minorHAnsi"/>
          <w:sz w:val="36"/>
          <w:szCs w:val="36"/>
        </w:rPr>
        <w:lastRenderedPageBreak/>
        <w:t>OPIS TECHNICZNY</w:t>
      </w:r>
      <w:bookmarkEnd w:id="2"/>
    </w:p>
    <w:p w:rsidR="00DF0443" w:rsidRPr="00A6429A" w:rsidRDefault="00DF0443" w:rsidP="00DF0443">
      <w:pPr>
        <w:jc w:val="center"/>
        <w:rPr>
          <w:rFonts w:asciiTheme="minorHAnsi" w:hAnsiTheme="minorHAnsi"/>
        </w:rPr>
      </w:pPr>
      <w:r w:rsidRPr="00A6429A">
        <w:rPr>
          <w:rFonts w:asciiTheme="minorHAnsi" w:hAnsiTheme="minorHAnsi"/>
        </w:rPr>
        <w:t>Do projektu architektoniczno - budowlanego</w:t>
      </w:r>
    </w:p>
    <w:p w:rsidR="00DF0443" w:rsidRPr="0019035E" w:rsidRDefault="00DF0443" w:rsidP="00DF0443">
      <w:pPr>
        <w:rPr>
          <w:rFonts w:asciiTheme="minorHAnsi" w:hAnsiTheme="minorHAnsi"/>
          <w:sz w:val="22"/>
          <w:szCs w:val="22"/>
        </w:rPr>
      </w:pPr>
    </w:p>
    <w:p w:rsidR="00DF0443" w:rsidRPr="0019035E" w:rsidRDefault="00DF0443" w:rsidP="00DF0443">
      <w:pPr>
        <w:rPr>
          <w:rFonts w:asciiTheme="minorHAnsi" w:hAnsiTheme="minorHAnsi"/>
          <w:b/>
          <w:sz w:val="22"/>
          <w:szCs w:val="22"/>
          <w:u w:val="single"/>
        </w:rPr>
      </w:pPr>
      <w:r w:rsidRPr="0019035E">
        <w:rPr>
          <w:rFonts w:asciiTheme="minorHAnsi" w:hAnsiTheme="minorHAnsi"/>
          <w:b/>
          <w:sz w:val="22"/>
          <w:szCs w:val="22"/>
          <w:u w:val="single"/>
        </w:rPr>
        <w:t xml:space="preserve">1. </w:t>
      </w:r>
      <w:r>
        <w:rPr>
          <w:rFonts w:asciiTheme="minorHAnsi" w:hAnsiTheme="minorHAnsi"/>
          <w:b/>
          <w:sz w:val="22"/>
          <w:szCs w:val="22"/>
          <w:u w:val="single"/>
        </w:rPr>
        <w:t xml:space="preserve">RODZAJ I KATEGORIA OBIEKTU BUDOWLANEGO </w:t>
      </w:r>
    </w:p>
    <w:p w:rsidR="00DF0443" w:rsidRPr="00D13FD8" w:rsidRDefault="00DF0443" w:rsidP="00DF0443">
      <w:pPr>
        <w:pStyle w:val="Bezodstpw"/>
        <w:jc w:val="both"/>
        <w:rPr>
          <w:rFonts w:asciiTheme="minorHAnsi" w:hAnsiTheme="minorHAnsi"/>
        </w:rPr>
      </w:pPr>
      <w:r>
        <w:tab/>
      </w:r>
      <w:r w:rsidR="00CC1068">
        <w:t>Projektowany obiekt to</w:t>
      </w:r>
      <w:r w:rsidRPr="0019035E">
        <w:t xml:space="preserve"> </w:t>
      </w:r>
      <w:r>
        <w:t>inwestycja pod nazwą: "</w:t>
      </w:r>
      <w:sdt>
        <w:sdtPr>
          <w:alias w:val="Temat"/>
          <w:id w:val="196545005"/>
          <w:placeholder>
            <w:docPart w:val="98DB66ED496140B6AE542512ED29F46B"/>
          </w:placeholder>
          <w:dataBinding w:prefixMappings="xmlns:ns0='http://purl.org/dc/elements/1.1/' xmlns:ns1='http://schemas.openxmlformats.org/package/2006/metadata/core-properties' " w:xpath="/ns1:coreProperties[1]/ns0:subject[1]" w:storeItemID="{6C3C8BC8-F283-45AE-878A-BAB7291924A1}"/>
          <w:text/>
        </w:sdtPr>
        <w:sdtContent>
          <w:r w:rsidR="00E949EF">
            <w:t>Rozbudowa z przebudową budynku Samorządowego Przedszkola im. Wandy Chotomskiej w Krościenku Wyżnym na potrzeby Gminnego Żłobka w Krościenku Wyżnym</w:t>
          </w:r>
        </w:sdtContent>
      </w:sdt>
      <w:r>
        <w:t>". Inwestycja zlokalizowana</w:t>
      </w:r>
      <w:r w:rsidRPr="0019035E">
        <w:t xml:space="preserve"> </w:t>
      </w:r>
      <w:r w:rsidRPr="00454D27">
        <w:rPr>
          <w:rFonts w:asciiTheme="minorHAnsi" w:hAnsiTheme="minorHAnsi"/>
        </w:rPr>
        <w:t xml:space="preserve">w miejscowości </w:t>
      </w:r>
      <w:sdt>
        <w:sdtPr>
          <w:rPr>
            <w:rFonts w:asciiTheme="minorHAnsi" w:hAnsiTheme="minorHAnsi"/>
          </w:rPr>
          <w:alias w:val="Słowa kluczowe"/>
          <w:id w:val="196545006"/>
          <w:placeholder>
            <w:docPart w:val="1351CC288CA942088ABB8014C90CD9E9"/>
          </w:placeholder>
          <w:dataBinding w:prefixMappings="xmlns:ns0='http://purl.org/dc/elements/1.1/' xmlns:ns1='http://schemas.openxmlformats.org/package/2006/metadata/core-properties' " w:xpath="/ns1:coreProperties[1]/ns1:keywords[1]" w:storeItemID="{6C3C8BC8-F283-45AE-878A-BAB7291924A1}"/>
          <w:text/>
        </w:sdtPr>
        <w:sdtContent>
          <w:r w:rsidR="00E949EF">
            <w:rPr>
              <w:rFonts w:asciiTheme="minorHAnsi" w:hAnsiTheme="minorHAnsi"/>
            </w:rPr>
            <w:t>Krościenko Wyżne</w:t>
          </w:r>
        </w:sdtContent>
      </w:sdt>
      <w:r>
        <w:rPr>
          <w:rFonts w:asciiTheme="minorHAnsi" w:hAnsiTheme="minorHAnsi"/>
        </w:rPr>
        <w:t>,</w:t>
      </w:r>
      <w:r w:rsidRPr="00454D27">
        <w:rPr>
          <w:rFonts w:asciiTheme="minorHAnsi" w:hAnsiTheme="minorHAnsi"/>
        </w:rPr>
        <w:t xml:space="preserve"> dział</w:t>
      </w:r>
      <w:r>
        <w:rPr>
          <w:rFonts w:asciiTheme="minorHAnsi" w:hAnsiTheme="minorHAnsi"/>
        </w:rPr>
        <w:t>ka</w:t>
      </w:r>
      <w:r w:rsidRPr="00454D27">
        <w:rPr>
          <w:rFonts w:asciiTheme="minorHAnsi" w:hAnsiTheme="minorHAnsi"/>
        </w:rPr>
        <w:t xml:space="preserve"> nr ewidencyjny</w:t>
      </w:r>
      <w:r>
        <w:rPr>
          <w:rFonts w:asciiTheme="minorHAnsi" w:hAnsiTheme="minorHAnsi"/>
        </w:rPr>
        <w:t xml:space="preserve"> </w:t>
      </w:r>
      <w:sdt>
        <w:sdtPr>
          <w:rPr>
            <w:rFonts w:asciiTheme="minorHAnsi" w:hAnsiTheme="minorHAnsi"/>
          </w:rPr>
          <w:alias w:val="Menedżer"/>
          <w:id w:val="196545007"/>
          <w:placeholder>
            <w:docPart w:val="7E701EDEA50F414CB6B6BC7AF881765A"/>
          </w:placeholder>
          <w:dataBinding w:prefixMappings="xmlns:ns0='http://schemas.openxmlformats.org/officeDocument/2006/extended-properties' " w:xpath="/ns0:Properties[1]/ns0:Manager[1]" w:storeItemID="{6668398D-A668-4E3E-A5EB-62B293D839F1}"/>
          <w:text/>
        </w:sdtPr>
        <w:sdtContent>
          <w:r w:rsidR="00E949EF">
            <w:rPr>
              <w:rFonts w:asciiTheme="minorHAnsi" w:hAnsiTheme="minorHAnsi"/>
            </w:rPr>
            <w:t>4011/3</w:t>
          </w:r>
        </w:sdtContent>
      </w:sdt>
      <w:r w:rsidRPr="00D13FD8">
        <w:rPr>
          <w:rFonts w:asciiTheme="minorHAnsi" w:hAnsiTheme="minorHAnsi"/>
        </w:rPr>
        <w:t xml:space="preserve"> , gmina </w:t>
      </w:r>
      <w:sdt>
        <w:sdtPr>
          <w:rPr>
            <w:rFonts w:asciiTheme="minorHAnsi" w:hAnsiTheme="minorHAnsi"/>
          </w:rPr>
          <w:alias w:val="Komentarze"/>
          <w:id w:val="196545008"/>
          <w:placeholder>
            <w:docPart w:val="B28C480A2D2B4502975BDF878B8EFCE9"/>
          </w:placeholder>
          <w:dataBinding w:prefixMappings="xmlns:ns0='http://purl.org/dc/elements/1.1/' xmlns:ns1='http://schemas.openxmlformats.org/package/2006/metadata/core-properties' " w:xpath="/ns1:coreProperties[1]/ns0:description[1]" w:storeItemID="{6C3C8BC8-F283-45AE-878A-BAB7291924A1}"/>
          <w:text w:multiLine="1"/>
        </w:sdtPr>
        <w:sdtContent>
          <w:r w:rsidR="004A716B">
            <w:rPr>
              <w:rFonts w:asciiTheme="minorHAnsi" w:hAnsiTheme="minorHAnsi"/>
            </w:rPr>
            <w:t>Krościenko Wyżne, powiat krośnieński, woj. podkarpackie</w:t>
          </w:r>
        </w:sdtContent>
      </w:sdt>
      <w:r w:rsidRPr="00D13FD8">
        <w:rPr>
          <w:rFonts w:asciiTheme="minorHAnsi" w:hAnsiTheme="minorHAnsi"/>
        </w:rPr>
        <w:t>.</w:t>
      </w:r>
    </w:p>
    <w:p w:rsidR="00A76CFB" w:rsidRPr="00CC1068" w:rsidRDefault="00A76CFB" w:rsidP="00A76CFB">
      <w:pPr>
        <w:pStyle w:val="Bezodstpw"/>
        <w:jc w:val="both"/>
      </w:pPr>
      <w:r>
        <w:tab/>
        <w:t xml:space="preserve">Rodzaj zabudowy: zabudowa </w:t>
      </w:r>
      <w:r w:rsidR="00DF19DA">
        <w:t>usługowa</w:t>
      </w:r>
      <w:r>
        <w:t>.</w:t>
      </w:r>
    </w:p>
    <w:p w:rsidR="00A76CFB" w:rsidRPr="00454D27" w:rsidRDefault="00A76CFB" w:rsidP="00A76CFB">
      <w:pPr>
        <w:pStyle w:val="Bezodstpw"/>
        <w:jc w:val="both"/>
      </w:pPr>
      <w:r>
        <w:tab/>
      </w:r>
      <w:r w:rsidRPr="00D9717B">
        <w:t>Kategoria obiektu</w:t>
      </w:r>
      <w:r>
        <w:t>:</w:t>
      </w:r>
      <w:r>
        <w:rPr>
          <w:rFonts w:cs="Verdana"/>
        </w:rPr>
        <w:t xml:space="preserve"> </w:t>
      </w:r>
      <w:sdt>
        <w:sdtPr>
          <w:rPr>
            <w:rFonts w:asciiTheme="minorHAnsi" w:hAnsiTheme="minorHAnsi" w:cs="Verdana"/>
            <w:b/>
          </w:rPr>
          <w:alias w:val="Kategoria"/>
          <w:id w:val="474214914"/>
          <w:placeholder>
            <w:docPart w:val="89C88097BAD14DD7BE75ECE5D6671830"/>
          </w:placeholder>
          <w:dataBinding w:prefixMappings="xmlns:ns0='http://purl.org/dc/elements/1.1/' xmlns:ns1='http://schemas.openxmlformats.org/package/2006/metadata/core-properties' " w:xpath="/ns1:coreProperties[1]/ns1:category[1]" w:storeItemID="{6C3C8BC8-F283-45AE-878A-BAB7291924A1}"/>
          <w:text/>
        </w:sdtPr>
        <w:sdtContent>
          <w:r w:rsidR="00DF19DA" w:rsidRPr="00DF19DA">
            <w:rPr>
              <w:rFonts w:asciiTheme="minorHAnsi" w:hAnsiTheme="minorHAnsi" w:cs="Verdana"/>
              <w:b/>
            </w:rPr>
            <w:t>IX</w:t>
          </w:r>
        </w:sdtContent>
      </w:sdt>
      <w:r w:rsidR="00DF19DA" w:rsidRPr="001A24BC">
        <w:rPr>
          <w:rFonts w:asciiTheme="minorHAnsi" w:hAnsiTheme="minorHAnsi" w:cs="Verdana"/>
          <w:b/>
          <w:sz w:val="20"/>
          <w:szCs w:val="20"/>
        </w:rPr>
        <w:t xml:space="preserve">  </w:t>
      </w:r>
      <w:r w:rsidR="00DF19DA" w:rsidRPr="00DF19DA">
        <w:rPr>
          <w:rFonts w:asciiTheme="minorHAnsi" w:hAnsiTheme="minorHAnsi" w:cs="Verdana"/>
        </w:rPr>
        <w:t>- żłobek, przedszkole</w:t>
      </w:r>
      <w:r w:rsidR="00DF19DA" w:rsidRPr="001A24BC">
        <w:rPr>
          <w:rFonts w:asciiTheme="minorHAnsi" w:hAnsiTheme="minorHAnsi" w:cs="Verdana"/>
          <w:b/>
          <w:sz w:val="20"/>
          <w:szCs w:val="20"/>
        </w:rPr>
        <w:t xml:space="preserve"> </w:t>
      </w:r>
    </w:p>
    <w:p w:rsidR="00A76CFB" w:rsidRPr="00623B46" w:rsidRDefault="00A76CFB" w:rsidP="00A76CFB">
      <w:pPr>
        <w:pStyle w:val="Bezodstpw"/>
        <w:jc w:val="both"/>
      </w:pPr>
      <w:r w:rsidRPr="001D5FAC">
        <w:tab/>
      </w:r>
      <w:r w:rsidRPr="00623B46">
        <w:t xml:space="preserve">Celem opracowania jest wykonanie dokumentacji </w:t>
      </w:r>
      <w:r w:rsidR="00DF19DA">
        <w:t xml:space="preserve">ww. </w:t>
      </w:r>
      <w:r w:rsidRPr="00623B46">
        <w:t>budynku, w zakresie niezbędnym do uzyskania pozwolenia na budowę planowanej inwestycji</w:t>
      </w:r>
      <w:r w:rsidRPr="00922069">
        <w:rPr>
          <w:rFonts w:asciiTheme="minorHAnsi" w:hAnsiTheme="minorHAnsi"/>
        </w:rPr>
        <w:t>.</w:t>
      </w:r>
      <w:r w:rsidR="00922069" w:rsidRPr="00922069">
        <w:rPr>
          <w:rFonts w:asciiTheme="minorHAnsi" w:eastAsia="BatangChe" w:hAnsiTheme="minorHAnsi"/>
          <w:bCs/>
          <w:iCs/>
          <w:lang w:eastAsia="pl-PL"/>
        </w:rPr>
        <w:t xml:space="preserve"> </w:t>
      </w:r>
    </w:p>
    <w:p w:rsidR="00DF0443" w:rsidRPr="00D13FD8" w:rsidRDefault="00DF0443" w:rsidP="00DF0443">
      <w:pPr>
        <w:pStyle w:val="Bezodstpw"/>
        <w:jc w:val="both"/>
        <w:rPr>
          <w:rFonts w:asciiTheme="minorHAnsi" w:hAnsiTheme="minorHAnsi"/>
        </w:rPr>
      </w:pPr>
    </w:p>
    <w:p w:rsidR="00DF0443" w:rsidRPr="00D13FD8" w:rsidRDefault="00DF0443" w:rsidP="00DF0443">
      <w:pPr>
        <w:pStyle w:val="Bezodstpw"/>
        <w:jc w:val="both"/>
        <w:rPr>
          <w:rFonts w:asciiTheme="minorHAnsi" w:hAnsiTheme="minorHAnsi"/>
        </w:rPr>
      </w:pPr>
      <w:r w:rsidRPr="00D13FD8">
        <w:rPr>
          <w:rFonts w:asciiTheme="minorHAnsi" w:hAnsiTheme="minorHAnsi"/>
        </w:rPr>
        <w:t xml:space="preserve">Inwestor: </w:t>
      </w:r>
      <w:sdt>
        <w:sdtPr>
          <w:rPr>
            <w:rFonts w:asciiTheme="minorHAnsi" w:hAnsiTheme="minorHAnsi"/>
          </w:rPr>
          <w:alias w:val="Firma"/>
          <w:id w:val="196545009"/>
          <w:placeholder>
            <w:docPart w:val="AACC9A1F9F084634BC116740FB56D535"/>
          </w:placeholder>
          <w:dataBinding w:prefixMappings="xmlns:ns0='http://schemas.openxmlformats.org/officeDocument/2006/extended-properties' " w:xpath="/ns0:Properties[1]/ns0:Company[1]" w:storeItemID="{6668398D-A668-4E3E-A5EB-62B293D839F1}"/>
          <w:text/>
        </w:sdtPr>
        <w:sdtContent>
          <w:r w:rsidR="00E949EF">
            <w:rPr>
              <w:rFonts w:asciiTheme="minorHAnsi" w:hAnsiTheme="minorHAnsi"/>
            </w:rPr>
            <w:t>Gmina Krościenko Wyżne ul. Południowa 9, 38-422 Krościenko Wyżne</w:t>
          </w:r>
        </w:sdtContent>
      </w:sdt>
      <w:r w:rsidRPr="00D13FD8">
        <w:rPr>
          <w:rFonts w:asciiTheme="minorHAnsi" w:hAnsiTheme="minorHAnsi"/>
        </w:rPr>
        <w:t xml:space="preserve"> .</w:t>
      </w:r>
    </w:p>
    <w:p w:rsidR="00F35ADE" w:rsidRDefault="00F35ADE" w:rsidP="00DF0443">
      <w:pPr>
        <w:pStyle w:val="Bezodstpw"/>
        <w:jc w:val="both"/>
        <w:rPr>
          <w:rFonts w:asciiTheme="minorHAnsi" w:eastAsia="Times New Roman" w:hAnsiTheme="minorHAnsi"/>
          <w:lang w:eastAsia="pl-PL"/>
        </w:rPr>
      </w:pPr>
    </w:p>
    <w:p w:rsidR="00DF0443" w:rsidRPr="0044269F" w:rsidRDefault="00F35ADE" w:rsidP="00DF0443">
      <w:pPr>
        <w:pStyle w:val="Bezodstpw"/>
        <w:jc w:val="both"/>
        <w:rPr>
          <w:rFonts w:asciiTheme="minorHAnsi" w:eastAsia="Times New Roman" w:hAnsiTheme="minorHAnsi"/>
          <w:b/>
          <w:lang w:eastAsia="pl-PL"/>
        </w:rPr>
      </w:pPr>
      <w:r w:rsidRPr="0044269F">
        <w:rPr>
          <w:rFonts w:asciiTheme="minorHAnsi" w:eastAsia="Times New Roman" w:hAnsiTheme="minorHAnsi"/>
          <w:b/>
          <w:lang w:eastAsia="pl-PL"/>
        </w:rPr>
        <w:t>Zakres planowanych robót:</w:t>
      </w:r>
    </w:p>
    <w:p w:rsidR="002207B2" w:rsidRDefault="002207B2" w:rsidP="00DF0443">
      <w:pPr>
        <w:pStyle w:val="Bezodstpw"/>
        <w:jc w:val="both"/>
        <w:rPr>
          <w:rFonts w:asciiTheme="minorHAnsi" w:eastAsia="Times New Roman" w:hAnsiTheme="minorHAnsi"/>
          <w:lang w:eastAsia="pl-PL"/>
        </w:rPr>
      </w:pPr>
    </w:p>
    <w:p w:rsidR="002207B2" w:rsidRPr="00F35ADE" w:rsidRDefault="002207B2" w:rsidP="00DF0443">
      <w:pPr>
        <w:pStyle w:val="Bezodstpw"/>
        <w:jc w:val="both"/>
        <w:rPr>
          <w:rFonts w:asciiTheme="minorHAnsi" w:hAnsiTheme="minorHAnsi"/>
          <w:b/>
          <w:u w:val="single"/>
        </w:rPr>
      </w:pPr>
      <w:r>
        <w:rPr>
          <w:rFonts w:asciiTheme="minorHAnsi" w:eastAsia="Times New Roman" w:hAnsiTheme="minorHAnsi"/>
          <w:lang w:eastAsia="pl-PL"/>
        </w:rPr>
        <w:t>ROZBUDOWA</w:t>
      </w:r>
    </w:p>
    <w:p w:rsidR="00F35ADE" w:rsidRPr="00F35ADE" w:rsidRDefault="00F35ADE" w:rsidP="00F35ADE">
      <w:pPr>
        <w:pStyle w:val="Akapitzlist"/>
        <w:numPr>
          <w:ilvl w:val="0"/>
          <w:numId w:val="23"/>
        </w:numPr>
        <w:suppressAutoHyphens/>
        <w:ind w:left="851"/>
        <w:rPr>
          <w:rFonts w:asciiTheme="minorHAnsi" w:hAnsiTheme="minorHAnsi"/>
          <w:sz w:val="22"/>
          <w:szCs w:val="22"/>
        </w:rPr>
      </w:pPr>
      <w:r w:rsidRPr="00F35ADE">
        <w:rPr>
          <w:rFonts w:asciiTheme="minorHAnsi" w:hAnsiTheme="minorHAnsi"/>
          <w:sz w:val="22"/>
          <w:szCs w:val="22"/>
        </w:rPr>
        <w:t>Rozbiórka części pokrycia dachowego;</w:t>
      </w:r>
    </w:p>
    <w:p w:rsidR="00F35ADE" w:rsidRPr="00F35ADE" w:rsidRDefault="00F35ADE" w:rsidP="00F35ADE">
      <w:pPr>
        <w:pStyle w:val="Akapitzlist"/>
        <w:numPr>
          <w:ilvl w:val="0"/>
          <w:numId w:val="23"/>
        </w:numPr>
        <w:suppressAutoHyphens/>
        <w:ind w:left="851"/>
        <w:rPr>
          <w:rFonts w:asciiTheme="minorHAnsi" w:hAnsiTheme="minorHAnsi"/>
          <w:sz w:val="22"/>
          <w:szCs w:val="22"/>
        </w:rPr>
      </w:pPr>
      <w:r w:rsidRPr="00F35ADE">
        <w:rPr>
          <w:rFonts w:asciiTheme="minorHAnsi" w:hAnsiTheme="minorHAnsi"/>
          <w:sz w:val="22"/>
          <w:szCs w:val="22"/>
        </w:rPr>
        <w:t>Rozbiórka części konstrukcji więźby dachowej;</w:t>
      </w:r>
    </w:p>
    <w:p w:rsidR="00F35ADE" w:rsidRPr="00F35ADE" w:rsidRDefault="00F35ADE" w:rsidP="00F35ADE">
      <w:pPr>
        <w:pStyle w:val="Akapitzlist"/>
        <w:numPr>
          <w:ilvl w:val="0"/>
          <w:numId w:val="23"/>
        </w:numPr>
        <w:suppressAutoHyphens/>
        <w:ind w:left="851"/>
        <w:rPr>
          <w:rFonts w:asciiTheme="minorHAnsi" w:hAnsiTheme="minorHAnsi"/>
          <w:sz w:val="22"/>
          <w:szCs w:val="22"/>
        </w:rPr>
      </w:pPr>
      <w:r w:rsidRPr="00F35ADE">
        <w:rPr>
          <w:rFonts w:asciiTheme="minorHAnsi" w:hAnsiTheme="minorHAnsi"/>
          <w:sz w:val="22"/>
          <w:szCs w:val="22"/>
        </w:rPr>
        <w:t>Rozbiórka istniejącej pochylni dla niepełnosprawnych;</w:t>
      </w:r>
    </w:p>
    <w:p w:rsidR="00F35ADE" w:rsidRPr="00F35ADE" w:rsidRDefault="00F35ADE" w:rsidP="00F35ADE">
      <w:pPr>
        <w:pStyle w:val="Akapitzlist"/>
        <w:numPr>
          <w:ilvl w:val="0"/>
          <w:numId w:val="23"/>
        </w:numPr>
        <w:suppressAutoHyphens/>
        <w:ind w:left="851"/>
        <w:rPr>
          <w:rFonts w:asciiTheme="minorHAnsi" w:hAnsiTheme="minorHAnsi"/>
          <w:sz w:val="22"/>
          <w:szCs w:val="22"/>
        </w:rPr>
      </w:pPr>
      <w:r w:rsidRPr="00F35ADE">
        <w:rPr>
          <w:rFonts w:asciiTheme="minorHAnsi" w:hAnsiTheme="minorHAnsi"/>
          <w:sz w:val="22"/>
          <w:szCs w:val="22"/>
        </w:rPr>
        <w:t xml:space="preserve">Rozbiórka </w:t>
      </w:r>
      <w:r>
        <w:rPr>
          <w:rFonts w:asciiTheme="minorHAnsi" w:hAnsiTheme="minorHAnsi"/>
          <w:sz w:val="22"/>
          <w:szCs w:val="22"/>
        </w:rPr>
        <w:t xml:space="preserve">niezbędnych </w:t>
      </w:r>
      <w:r w:rsidRPr="00F35ADE">
        <w:rPr>
          <w:rFonts w:asciiTheme="minorHAnsi" w:hAnsiTheme="minorHAnsi"/>
          <w:sz w:val="22"/>
          <w:szCs w:val="22"/>
        </w:rPr>
        <w:t>elementów murowych;</w:t>
      </w:r>
    </w:p>
    <w:p w:rsidR="00F35ADE" w:rsidRPr="00F35ADE" w:rsidRDefault="00F35ADE" w:rsidP="00F35ADE">
      <w:pPr>
        <w:pStyle w:val="Akapitzlist"/>
        <w:numPr>
          <w:ilvl w:val="0"/>
          <w:numId w:val="23"/>
        </w:numPr>
        <w:suppressAutoHyphens/>
        <w:ind w:left="851"/>
        <w:rPr>
          <w:rFonts w:asciiTheme="minorHAnsi" w:hAnsiTheme="minorHAnsi"/>
          <w:sz w:val="22"/>
          <w:szCs w:val="22"/>
        </w:rPr>
      </w:pPr>
      <w:r w:rsidRPr="00F35ADE">
        <w:rPr>
          <w:rFonts w:asciiTheme="minorHAnsi" w:hAnsiTheme="minorHAnsi"/>
          <w:sz w:val="22"/>
          <w:szCs w:val="22"/>
        </w:rPr>
        <w:t>Roboty ziemne;</w:t>
      </w:r>
    </w:p>
    <w:p w:rsidR="00F35ADE" w:rsidRPr="00F35ADE" w:rsidRDefault="00F35ADE" w:rsidP="00F35ADE">
      <w:pPr>
        <w:pStyle w:val="Akapitzlist"/>
        <w:numPr>
          <w:ilvl w:val="0"/>
          <w:numId w:val="23"/>
        </w:numPr>
        <w:suppressAutoHyphens/>
        <w:ind w:left="851"/>
        <w:rPr>
          <w:rFonts w:asciiTheme="minorHAnsi" w:hAnsiTheme="minorHAnsi"/>
          <w:sz w:val="22"/>
          <w:szCs w:val="22"/>
        </w:rPr>
      </w:pPr>
      <w:r w:rsidRPr="00F35ADE">
        <w:rPr>
          <w:rFonts w:asciiTheme="minorHAnsi" w:hAnsiTheme="minorHAnsi"/>
          <w:sz w:val="22"/>
          <w:szCs w:val="22"/>
        </w:rPr>
        <w:t>Wykonanie fundamentów żelbetowych;</w:t>
      </w:r>
    </w:p>
    <w:p w:rsidR="00F35ADE" w:rsidRPr="00F35ADE" w:rsidRDefault="00F35ADE" w:rsidP="00F35ADE">
      <w:pPr>
        <w:pStyle w:val="Akapitzlist"/>
        <w:numPr>
          <w:ilvl w:val="0"/>
          <w:numId w:val="23"/>
        </w:numPr>
        <w:suppressAutoHyphens/>
        <w:ind w:left="851"/>
        <w:rPr>
          <w:rFonts w:asciiTheme="minorHAnsi" w:hAnsiTheme="minorHAnsi"/>
          <w:sz w:val="22"/>
          <w:szCs w:val="22"/>
        </w:rPr>
      </w:pPr>
      <w:r w:rsidRPr="00F35ADE">
        <w:rPr>
          <w:rFonts w:asciiTheme="minorHAnsi" w:hAnsiTheme="minorHAnsi"/>
          <w:sz w:val="22"/>
          <w:szCs w:val="22"/>
        </w:rPr>
        <w:t xml:space="preserve">Naniesienie </w:t>
      </w:r>
      <w:proofErr w:type="spellStart"/>
      <w:r w:rsidRPr="00F35ADE">
        <w:rPr>
          <w:rFonts w:asciiTheme="minorHAnsi" w:hAnsiTheme="minorHAnsi"/>
          <w:sz w:val="22"/>
          <w:szCs w:val="22"/>
        </w:rPr>
        <w:t>hydroizolacji</w:t>
      </w:r>
      <w:proofErr w:type="spellEnd"/>
      <w:r w:rsidRPr="00F35ADE">
        <w:rPr>
          <w:rFonts w:asciiTheme="minorHAnsi" w:hAnsiTheme="minorHAnsi"/>
          <w:sz w:val="22"/>
          <w:szCs w:val="22"/>
        </w:rPr>
        <w:t xml:space="preserve"> poziomych i pionowych;</w:t>
      </w:r>
    </w:p>
    <w:p w:rsidR="00391ADA" w:rsidRPr="00F35ADE" w:rsidRDefault="00391ADA" w:rsidP="00391ADA">
      <w:pPr>
        <w:pStyle w:val="Akapitzlist"/>
        <w:numPr>
          <w:ilvl w:val="0"/>
          <w:numId w:val="23"/>
        </w:numPr>
        <w:suppressAutoHyphens/>
        <w:ind w:left="851"/>
        <w:rPr>
          <w:rFonts w:asciiTheme="minorHAnsi" w:hAnsiTheme="minorHAnsi"/>
          <w:sz w:val="22"/>
          <w:szCs w:val="22"/>
        </w:rPr>
      </w:pPr>
      <w:r w:rsidRPr="00F35ADE">
        <w:rPr>
          <w:rFonts w:asciiTheme="minorHAnsi" w:hAnsiTheme="minorHAnsi"/>
          <w:sz w:val="22"/>
          <w:szCs w:val="22"/>
        </w:rPr>
        <w:t>Roboty murowe</w:t>
      </w:r>
      <w:r>
        <w:rPr>
          <w:rFonts w:asciiTheme="minorHAnsi" w:hAnsiTheme="minorHAnsi"/>
          <w:sz w:val="22"/>
          <w:szCs w:val="22"/>
        </w:rPr>
        <w:t xml:space="preserve"> parteru</w:t>
      </w:r>
      <w:r w:rsidRPr="00F35ADE">
        <w:rPr>
          <w:rFonts w:asciiTheme="minorHAnsi" w:hAnsiTheme="minorHAnsi"/>
          <w:sz w:val="22"/>
          <w:szCs w:val="22"/>
        </w:rPr>
        <w:t>;</w:t>
      </w:r>
    </w:p>
    <w:p w:rsidR="00F35ADE" w:rsidRDefault="00F35ADE" w:rsidP="00F35ADE">
      <w:pPr>
        <w:pStyle w:val="Akapitzlist"/>
        <w:numPr>
          <w:ilvl w:val="0"/>
          <w:numId w:val="23"/>
        </w:numPr>
        <w:suppressAutoHyphens/>
        <w:ind w:left="851"/>
        <w:rPr>
          <w:rFonts w:asciiTheme="minorHAnsi" w:hAnsiTheme="minorHAnsi"/>
          <w:sz w:val="22"/>
          <w:szCs w:val="22"/>
        </w:rPr>
      </w:pPr>
      <w:r w:rsidRPr="00F35ADE">
        <w:rPr>
          <w:rFonts w:asciiTheme="minorHAnsi" w:hAnsiTheme="minorHAnsi"/>
          <w:sz w:val="22"/>
          <w:szCs w:val="22"/>
        </w:rPr>
        <w:t>Wykonanie schodów żelbetowych;</w:t>
      </w:r>
    </w:p>
    <w:p w:rsidR="00391ADA" w:rsidRDefault="00391ADA" w:rsidP="00F35ADE">
      <w:pPr>
        <w:pStyle w:val="Akapitzlist"/>
        <w:numPr>
          <w:ilvl w:val="0"/>
          <w:numId w:val="23"/>
        </w:numPr>
        <w:suppressAutoHyphens/>
        <w:ind w:left="851"/>
        <w:rPr>
          <w:rFonts w:asciiTheme="minorHAnsi" w:hAnsiTheme="minorHAnsi"/>
          <w:sz w:val="22"/>
          <w:szCs w:val="22"/>
        </w:rPr>
      </w:pPr>
      <w:r w:rsidRPr="00F35ADE">
        <w:rPr>
          <w:rFonts w:asciiTheme="minorHAnsi" w:hAnsiTheme="minorHAnsi"/>
          <w:sz w:val="22"/>
          <w:szCs w:val="22"/>
        </w:rPr>
        <w:t>Wykonanie</w:t>
      </w:r>
      <w:r>
        <w:rPr>
          <w:rFonts w:asciiTheme="minorHAnsi" w:hAnsiTheme="minorHAnsi"/>
          <w:sz w:val="22"/>
          <w:szCs w:val="22"/>
        </w:rPr>
        <w:t xml:space="preserve"> stropu nad parterem</w:t>
      </w:r>
    </w:p>
    <w:p w:rsidR="00391ADA" w:rsidRDefault="00391ADA" w:rsidP="00F35ADE">
      <w:pPr>
        <w:pStyle w:val="Akapitzlist"/>
        <w:numPr>
          <w:ilvl w:val="0"/>
          <w:numId w:val="23"/>
        </w:numPr>
        <w:suppressAutoHyphens/>
        <w:ind w:left="851"/>
        <w:rPr>
          <w:rFonts w:asciiTheme="minorHAnsi" w:hAnsiTheme="minorHAnsi"/>
          <w:sz w:val="22"/>
          <w:szCs w:val="22"/>
        </w:rPr>
      </w:pPr>
      <w:r w:rsidRPr="00391ADA">
        <w:rPr>
          <w:rFonts w:asciiTheme="minorHAnsi" w:hAnsiTheme="minorHAnsi"/>
          <w:sz w:val="22"/>
          <w:szCs w:val="22"/>
        </w:rPr>
        <w:t>Roboty murowe piętra;</w:t>
      </w:r>
    </w:p>
    <w:p w:rsidR="00391ADA" w:rsidRPr="00391ADA" w:rsidRDefault="00391ADA" w:rsidP="00F35ADE">
      <w:pPr>
        <w:pStyle w:val="Akapitzlist"/>
        <w:numPr>
          <w:ilvl w:val="0"/>
          <w:numId w:val="23"/>
        </w:numPr>
        <w:suppressAutoHyphens/>
        <w:ind w:left="851"/>
        <w:rPr>
          <w:rFonts w:asciiTheme="minorHAnsi" w:hAnsiTheme="minorHAnsi"/>
          <w:sz w:val="22"/>
          <w:szCs w:val="22"/>
        </w:rPr>
      </w:pPr>
      <w:r>
        <w:rPr>
          <w:rFonts w:asciiTheme="minorHAnsi" w:hAnsiTheme="minorHAnsi"/>
          <w:sz w:val="22"/>
          <w:szCs w:val="22"/>
        </w:rPr>
        <w:t>Wieńce i trzpienie żelbetowe</w:t>
      </w:r>
    </w:p>
    <w:p w:rsidR="00F35ADE" w:rsidRPr="00F35ADE" w:rsidRDefault="00F35ADE" w:rsidP="00F35ADE">
      <w:pPr>
        <w:pStyle w:val="Akapitzlist"/>
        <w:numPr>
          <w:ilvl w:val="0"/>
          <w:numId w:val="23"/>
        </w:numPr>
        <w:suppressAutoHyphens/>
        <w:ind w:left="851"/>
        <w:rPr>
          <w:rFonts w:asciiTheme="minorHAnsi" w:hAnsiTheme="minorHAnsi"/>
          <w:sz w:val="22"/>
          <w:szCs w:val="22"/>
        </w:rPr>
      </w:pPr>
      <w:r w:rsidRPr="00F35ADE">
        <w:rPr>
          <w:rFonts w:asciiTheme="minorHAnsi" w:hAnsiTheme="minorHAnsi"/>
          <w:sz w:val="22"/>
          <w:szCs w:val="22"/>
        </w:rPr>
        <w:t>Wykonanie więźby dachowej;</w:t>
      </w:r>
    </w:p>
    <w:p w:rsidR="00F35ADE" w:rsidRDefault="00F35ADE" w:rsidP="00F35ADE">
      <w:pPr>
        <w:pStyle w:val="Akapitzlist"/>
        <w:numPr>
          <w:ilvl w:val="0"/>
          <w:numId w:val="23"/>
        </w:numPr>
        <w:suppressAutoHyphens/>
        <w:ind w:left="851"/>
        <w:rPr>
          <w:rFonts w:asciiTheme="minorHAnsi" w:hAnsiTheme="minorHAnsi"/>
          <w:sz w:val="22"/>
          <w:szCs w:val="22"/>
        </w:rPr>
      </w:pPr>
      <w:r w:rsidRPr="00F35ADE">
        <w:rPr>
          <w:rFonts w:asciiTheme="minorHAnsi" w:hAnsiTheme="minorHAnsi"/>
          <w:sz w:val="22"/>
          <w:szCs w:val="22"/>
        </w:rPr>
        <w:t xml:space="preserve">Pokrycie dachu </w:t>
      </w:r>
      <w:proofErr w:type="spellStart"/>
      <w:r w:rsidRPr="00F35ADE">
        <w:rPr>
          <w:rFonts w:asciiTheme="minorHAnsi" w:hAnsiTheme="minorHAnsi"/>
          <w:sz w:val="22"/>
          <w:szCs w:val="22"/>
        </w:rPr>
        <w:t>blachodachówką</w:t>
      </w:r>
      <w:proofErr w:type="spellEnd"/>
      <w:r w:rsidRPr="00F35ADE">
        <w:rPr>
          <w:rFonts w:asciiTheme="minorHAnsi" w:hAnsiTheme="minorHAnsi"/>
          <w:sz w:val="22"/>
          <w:szCs w:val="22"/>
        </w:rPr>
        <w:t>;</w:t>
      </w:r>
    </w:p>
    <w:p w:rsidR="00D4715B" w:rsidRPr="00F35ADE" w:rsidRDefault="00D4715B" w:rsidP="00F35ADE">
      <w:pPr>
        <w:pStyle w:val="Akapitzlist"/>
        <w:numPr>
          <w:ilvl w:val="0"/>
          <w:numId w:val="23"/>
        </w:numPr>
        <w:suppressAutoHyphens/>
        <w:ind w:left="851"/>
        <w:rPr>
          <w:rFonts w:asciiTheme="minorHAnsi" w:hAnsiTheme="minorHAnsi"/>
          <w:sz w:val="22"/>
          <w:szCs w:val="22"/>
        </w:rPr>
      </w:pPr>
      <w:r>
        <w:rPr>
          <w:rFonts w:asciiTheme="minorHAnsi" w:hAnsiTheme="minorHAnsi"/>
          <w:sz w:val="22"/>
          <w:szCs w:val="22"/>
        </w:rPr>
        <w:t>Wykonanie zasilania elektrycznego rozbudowy</w:t>
      </w:r>
    </w:p>
    <w:p w:rsidR="006C3989" w:rsidRDefault="00D4715B" w:rsidP="00F35ADE">
      <w:pPr>
        <w:pStyle w:val="Akapitzlist"/>
        <w:numPr>
          <w:ilvl w:val="0"/>
          <w:numId w:val="23"/>
        </w:numPr>
        <w:suppressAutoHyphens/>
        <w:ind w:left="851"/>
        <w:rPr>
          <w:rFonts w:asciiTheme="minorHAnsi" w:hAnsiTheme="minorHAnsi"/>
          <w:sz w:val="22"/>
          <w:szCs w:val="22"/>
        </w:rPr>
      </w:pPr>
      <w:r>
        <w:rPr>
          <w:rFonts w:asciiTheme="minorHAnsi" w:hAnsiTheme="minorHAnsi"/>
          <w:sz w:val="22"/>
          <w:szCs w:val="22"/>
        </w:rPr>
        <w:t xml:space="preserve">Wykonanie </w:t>
      </w:r>
      <w:r w:rsidR="00F35ADE" w:rsidRPr="00F35ADE">
        <w:rPr>
          <w:rFonts w:asciiTheme="minorHAnsi" w:hAnsiTheme="minorHAnsi"/>
          <w:sz w:val="22"/>
          <w:szCs w:val="22"/>
        </w:rPr>
        <w:t xml:space="preserve">instalacji elektrycznej, </w:t>
      </w:r>
    </w:p>
    <w:p w:rsidR="006C3989" w:rsidRDefault="00D4715B" w:rsidP="00F35ADE">
      <w:pPr>
        <w:pStyle w:val="Akapitzlist"/>
        <w:numPr>
          <w:ilvl w:val="0"/>
          <w:numId w:val="23"/>
        </w:numPr>
        <w:suppressAutoHyphens/>
        <w:ind w:left="851"/>
        <w:rPr>
          <w:rFonts w:asciiTheme="minorHAnsi" w:hAnsiTheme="minorHAnsi"/>
          <w:sz w:val="22"/>
          <w:szCs w:val="22"/>
        </w:rPr>
      </w:pPr>
      <w:r>
        <w:rPr>
          <w:rFonts w:asciiTheme="minorHAnsi" w:hAnsiTheme="minorHAnsi"/>
          <w:sz w:val="22"/>
          <w:szCs w:val="22"/>
        </w:rPr>
        <w:t xml:space="preserve">Wykonanie </w:t>
      </w:r>
      <w:r w:rsidR="006C3989" w:rsidRPr="00F35ADE">
        <w:rPr>
          <w:rFonts w:asciiTheme="minorHAnsi" w:hAnsiTheme="minorHAnsi"/>
          <w:sz w:val="22"/>
          <w:szCs w:val="22"/>
        </w:rPr>
        <w:t xml:space="preserve">instalacji </w:t>
      </w:r>
      <w:r w:rsidR="00F35ADE" w:rsidRPr="00F35ADE">
        <w:rPr>
          <w:rFonts w:asciiTheme="minorHAnsi" w:hAnsiTheme="minorHAnsi"/>
          <w:sz w:val="22"/>
          <w:szCs w:val="22"/>
        </w:rPr>
        <w:t xml:space="preserve">C.O </w:t>
      </w:r>
    </w:p>
    <w:p w:rsidR="006C3989" w:rsidRDefault="006C3989" w:rsidP="00F35ADE">
      <w:pPr>
        <w:pStyle w:val="Akapitzlist"/>
        <w:numPr>
          <w:ilvl w:val="0"/>
          <w:numId w:val="23"/>
        </w:numPr>
        <w:suppressAutoHyphens/>
        <w:ind w:left="851"/>
        <w:rPr>
          <w:rFonts w:asciiTheme="minorHAnsi" w:hAnsiTheme="minorHAnsi"/>
          <w:sz w:val="22"/>
          <w:szCs w:val="22"/>
        </w:rPr>
      </w:pPr>
      <w:r>
        <w:rPr>
          <w:rFonts w:asciiTheme="minorHAnsi" w:hAnsiTheme="minorHAnsi"/>
          <w:sz w:val="22"/>
          <w:szCs w:val="22"/>
        </w:rPr>
        <w:t>Wykonanie wentylacji szybu windy</w:t>
      </w:r>
    </w:p>
    <w:p w:rsidR="006C3989" w:rsidRDefault="006C3989" w:rsidP="006C3989">
      <w:pPr>
        <w:pStyle w:val="Akapitzlist"/>
        <w:numPr>
          <w:ilvl w:val="0"/>
          <w:numId w:val="23"/>
        </w:numPr>
        <w:suppressAutoHyphens/>
        <w:ind w:left="851"/>
        <w:rPr>
          <w:rFonts w:asciiTheme="minorHAnsi" w:hAnsiTheme="minorHAnsi"/>
          <w:sz w:val="22"/>
          <w:szCs w:val="22"/>
        </w:rPr>
      </w:pPr>
      <w:r>
        <w:rPr>
          <w:rFonts w:asciiTheme="minorHAnsi" w:hAnsiTheme="minorHAnsi"/>
          <w:sz w:val="22"/>
          <w:szCs w:val="22"/>
        </w:rPr>
        <w:t>Wykonanie warstw posadzkowych</w:t>
      </w:r>
    </w:p>
    <w:p w:rsidR="00F35ADE" w:rsidRPr="00F35ADE" w:rsidRDefault="00F35ADE" w:rsidP="00F35ADE">
      <w:pPr>
        <w:pStyle w:val="Akapitzlist"/>
        <w:numPr>
          <w:ilvl w:val="0"/>
          <w:numId w:val="23"/>
        </w:numPr>
        <w:suppressAutoHyphens/>
        <w:ind w:left="851"/>
        <w:rPr>
          <w:rFonts w:asciiTheme="minorHAnsi" w:hAnsiTheme="minorHAnsi"/>
          <w:sz w:val="22"/>
          <w:szCs w:val="22"/>
        </w:rPr>
      </w:pPr>
      <w:r w:rsidRPr="00F35ADE">
        <w:rPr>
          <w:rFonts w:asciiTheme="minorHAnsi" w:hAnsiTheme="minorHAnsi"/>
          <w:sz w:val="22"/>
          <w:szCs w:val="22"/>
        </w:rPr>
        <w:t xml:space="preserve">Ściany i sufity lekkie z płyt </w:t>
      </w:r>
      <w:proofErr w:type="spellStart"/>
      <w:r w:rsidRPr="00F35ADE">
        <w:rPr>
          <w:rFonts w:asciiTheme="minorHAnsi" w:hAnsiTheme="minorHAnsi"/>
          <w:sz w:val="22"/>
          <w:szCs w:val="22"/>
        </w:rPr>
        <w:t>g-k</w:t>
      </w:r>
      <w:proofErr w:type="spellEnd"/>
      <w:r w:rsidRPr="00F35ADE">
        <w:rPr>
          <w:rFonts w:asciiTheme="minorHAnsi" w:hAnsiTheme="minorHAnsi"/>
          <w:sz w:val="22"/>
          <w:szCs w:val="22"/>
        </w:rPr>
        <w:t>;</w:t>
      </w:r>
    </w:p>
    <w:p w:rsidR="002207B2" w:rsidRDefault="00391ADA" w:rsidP="00F35ADE">
      <w:pPr>
        <w:pStyle w:val="Akapitzlist"/>
        <w:numPr>
          <w:ilvl w:val="0"/>
          <w:numId w:val="23"/>
        </w:numPr>
        <w:suppressAutoHyphens/>
        <w:ind w:left="851"/>
        <w:rPr>
          <w:rFonts w:asciiTheme="minorHAnsi" w:hAnsiTheme="minorHAnsi"/>
          <w:sz w:val="22"/>
          <w:szCs w:val="22"/>
        </w:rPr>
      </w:pPr>
      <w:r>
        <w:rPr>
          <w:rFonts w:asciiTheme="minorHAnsi" w:hAnsiTheme="minorHAnsi"/>
          <w:sz w:val="22"/>
          <w:szCs w:val="22"/>
        </w:rPr>
        <w:t>M</w:t>
      </w:r>
      <w:r w:rsidRPr="00391ADA">
        <w:rPr>
          <w:rFonts w:asciiTheme="minorHAnsi" w:hAnsiTheme="minorHAnsi"/>
          <w:sz w:val="22"/>
          <w:szCs w:val="22"/>
        </w:rPr>
        <w:t xml:space="preserve">ontaż stolarki okiennej i drzwiowej </w:t>
      </w:r>
      <w:r w:rsidR="006C3989">
        <w:rPr>
          <w:rFonts w:asciiTheme="minorHAnsi" w:hAnsiTheme="minorHAnsi"/>
          <w:sz w:val="22"/>
          <w:szCs w:val="22"/>
        </w:rPr>
        <w:t>i klapy oddymiającej</w:t>
      </w:r>
    </w:p>
    <w:p w:rsidR="004D6220" w:rsidRDefault="004D6220" w:rsidP="00F35ADE">
      <w:pPr>
        <w:pStyle w:val="Akapitzlist"/>
        <w:numPr>
          <w:ilvl w:val="0"/>
          <w:numId w:val="23"/>
        </w:numPr>
        <w:suppressAutoHyphens/>
        <w:ind w:left="851"/>
        <w:rPr>
          <w:rFonts w:asciiTheme="minorHAnsi" w:hAnsiTheme="minorHAnsi"/>
          <w:sz w:val="22"/>
          <w:szCs w:val="22"/>
        </w:rPr>
      </w:pPr>
      <w:r>
        <w:rPr>
          <w:rFonts w:asciiTheme="minorHAnsi" w:hAnsiTheme="minorHAnsi"/>
          <w:sz w:val="22"/>
          <w:szCs w:val="22"/>
        </w:rPr>
        <w:t>Montaż dźwigu hydraulicznego.</w:t>
      </w:r>
    </w:p>
    <w:p w:rsidR="006C3989" w:rsidRDefault="006C3989" w:rsidP="00F35ADE">
      <w:pPr>
        <w:pStyle w:val="Akapitzlist"/>
        <w:numPr>
          <w:ilvl w:val="0"/>
          <w:numId w:val="23"/>
        </w:numPr>
        <w:suppressAutoHyphens/>
        <w:ind w:left="851"/>
        <w:rPr>
          <w:rFonts w:asciiTheme="minorHAnsi" w:hAnsiTheme="minorHAnsi"/>
          <w:sz w:val="22"/>
          <w:szCs w:val="22"/>
        </w:rPr>
      </w:pPr>
      <w:r>
        <w:rPr>
          <w:rFonts w:asciiTheme="minorHAnsi" w:hAnsiTheme="minorHAnsi"/>
          <w:sz w:val="22"/>
          <w:szCs w:val="22"/>
        </w:rPr>
        <w:t>Wykonanie okładzin posadzek</w:t>
      </w:r>
    </w:p>
    <w:p w:rsidR="00391ADA" w:rsidRDefault="00391ADA" w:rsidP="00F35ADE">
      <w:pPr>
        <w:pStyle w:val="Akapitzlist"/>
        <w:numPr>
          <w:ilvl w:val="0"/>
          <w:numId w:val="23"/>
        </w:numPr>
        <w:suppressAutoHyphens/>
        <w:ind w:left="851"/>
        <w:rPr>
          <w:rFonts w:asciiTheme="minorHAnsi" w:hAnsiTheme="minorHAnsi"/>
          <w:sz w:val="22"/>
          <w:szCs w:val="22"/>
        </w:rPr>
      </w:pPr>
      <w:r w:rsidRPr="00F35ADE">
        <w:rPr>
          <w:rFonts w:asciiTheme="minorHAnsi" w:hAnsiTheme="minorHAnsi"/>
          <w:sz w:val="22"/>
          <w:szCs w:val="22"/>
        </w:rPr>
        <w:t>Elewacja i roboty zewnętrzne</w:t>
      </w:r>
    </w:p>
    <w:p w:rsidR="00391ADA" w:rsidRDefault="00391ADA" w:rsidP="00F35ADE">
      <w:pPr>
        <w:pStyle w:val="Akapitzlist"/>
        <w:numPr>
          <w:ilvl w:val="0"/>
          <w:numId w:val="23"/>
        </w:numPr>
        <w:suppressAutoHyphens/>
        <w:ind w:left="851"/>
        <w:rPr>
          <w:rFonts w:asciiTheme="minorHAnsi" w:hAnsiTheme="minorHAnsi"/>
          <w:sz w:val="22"/>
          <w:szCs w:val="22"/>
        </w:rPr>
      </w:pPr>
      <w:r w:rsidRPr="00F35ADE">
        <w:rPr>
          <w:rFonts w:asciiTheme="minorHAnsi" w:hAnsiTheme="minorHAnsi"/>
          <w:sz w:val="22"/>
          <w:szCs w:val="22"/>
        </w:rPr>
        <w:t>Obróbki</w:t>
      </w:r>
      <w:r>
        <w:rPr>
          <w:rFonts w:asciiTheme="minorHAnsi" w:hAnsiTheme="minorHAnsi"/>
          <w:sz w:val="22"/>
          <w:szCs w:val="22"/>
        </w:rPr>
        <w:t xml:space="preserve"> </w:t>
      </w:r>
      <w:r w:rsidRPr="00F35ADE">
        <w:rPr>
          <w:rFonts w:asciiTheme="minorHAnsi" w:hAnsiTheme="minorHAnsi"/>
          <w:sz w:val="22"/>
          <w:szCs w:val="22"/>
        </w:rPr>
        <w:t xml:space="preserve"> blacharskie</w:t>
      </w:r>
    </w:p>
    <w:p w:rsidR="00391ADA" w:rsidRDefault="00391ADA" w:rsidP="00F35ADE">
      <w:pPr>
        <w:pStyle w:val="Akapitzlist"/>
        <w:numPr>
          <w:ilvl w:val="0"/>
          <w:numId w:val="23"/>
        </w:numPr>
        <w:suppressAutoHyphens/>
        <w:ind w:left="851"/>
        <w:rPr>
          <w:rFonts w:asciiTheme="minorHAnsi" w:hAnsiTheme="minorHAnsi"/>
          <w:sz w:val="22"/>
          <w:szCs w:val="22"/>
        </w:rPr>
      </w:pPr>
      <w:r w:rsidRPr="00F35ADE">
        <w:rPr>
          <w:rFonts w:asciiTheme="minorHAnsi" w:hAnsiTheme="minorHAnsi"/>
          <w:sz w:val="22"/>
          <w:szCs w:val="22"/>
        </w:rPr>
        <w:t>Wykonanie warstw malarskich</w:t>
      </w:r>
    </w:p>
    <w:p w:rsidR="00E45309" w:rsidRPr="00391ADA" w:rsidRDefault="00E45309" w:rsidP="00E45309">
      <w:pPr>
        <w:pStyle w:val="Akapitzlist"/>
        <w:numPr>
          <w:ilvl w:val="0"/>
          <w:numId w:val="23"/>
        </w:numPr>
        <w:suppressAutoHyphens/>
        <w:ind w:left="851"/>
        <w:rPr>
          <w:rFonts w:asciiTheme="minorHAnsi" w:hAnsiTheme="minorHAnsi"/>
          <w:sz w:val="22"/>
          <w:szCs w:val="22"/>
        </w:rPr>
      </w:pPr>
      <w:r>
        <w:rPr>
          <w:rFonts w:asciiTheme="minorHAnsi" w:hAnsiTheme="minorHAnsi"/>
          <w:sz w:val="22"/>
          <w:szCs w:val="22"/>
        </w:rPr>
        <w:t>Montaż oświetlenia ewakuacyjnego</w:t>
      </w:r>
    </w:p>
    <w:p w:rsidR="00391ADA" w:rsidRDefault="00E45309" w:rsidP="00391ADA">
      <w:pPr>
        <w:pStyle w:val="Akapitzlist"/>
        <w:numPr>
          <w:ilvl w:val="0"/>
          <w:numId w:val="23"/>
        </w:numPr>
        <w:suppressAutoHyphens/>
        <w:ind w:left="851"/>
        <w:rPr>
          <w:rFonts w:asciiTheme="minorHAnsi" w:hAnsiTheme="minorHAnsi"/>
          <w:sz w:val="22"/>
          <w:szCs w:val="22"/>
        </w:rPr>
      </w:pPr>
      <w:r>
        <w:rPr>
          <w:rFonts w:asciiTheme="minorHAnsi" w:hAnsiTheme="minorHAnsi"/>
          <w:sz w:val="22"/>
          <w:szCs w:val="22"/>
        </w:rPr>
        <w:t>Montaż opraw świetlnych</w:t>
      </w:r>
    </w:p>
    <w:p w:rsidR="00E45309" w:rsidRDefault="00E45309" w:rsidP="00391ADA">
      <w:pPr>
        <w:pStyle w:val="Akapitzlist"/>
        <w:numPr>
          <w:ilvl w:val="0"/>
          <w:numId w:val="23"/>
        </w:numPr>
        <w:suppressAutoHyphens/>
        <w:ind w:left="851"/>
        <w:rPr>
          <w:rFonts w:asciiTheme="minorHAnsi" w:hAnsiTheme="minorHAnsi"/>
          <w:sz w:val="22"/>
          <w:szCs w:val="22"/>
        </w:rPr>
      </w:pPr>
      <w:r>
        <w:rPr>
          <w:rFonts w:asciiTheme="minorHAnsi" w:hAnsiTheme="minorHAnsi"/>
          <w:sz w:val="22"/>
          <w:szCs w:val="22"/>
        </w:rPr>
        <w:t>Montaż instalacji oddymiania klatki schodowej projektowanej</w:t>
      </w:r>
    </w:p>
    <w:p w:rsidR="002207B2" w:rsidRDefault="002207B2" w:rsidP="002207B2">
      <w:pPr>
        <w:suppressAutoHyphens/>
        <w:rPr>
          <w:rFonts w:asciiTheme="minorHAnsi" w:hAnsiTheme="minorHAnsi"/>
          <w:sz w:val="22"/>
          <w:szCs w:val="22"/>
        </w:rPr>
      </w:pPr>
    </w:p>
    <w:p w:rsidR="0044269F" w:rsidRDefault="0044269F" w:rsidP="002207B2">
      <w:pPr>
        <w:suppressAutoHyphens/>
        <w:rPr>
          <w:rFonts w:asciiTheme="minorHAnsi" w:hAnsiTheme="minorHAnsi"/>
          <w:sz w:val="22"/>
          <w:szCs w:val="22"/>
        </w:rPr>
      </w:pPr>
    </w:p>
    <w:p w:rsidR="002207B2" w:rsidRPr="002207B2" w:rsidRDefault="002207B2" w:rsidP="002207B2">
      <w:pPr>
        <w:suppressAutoHyphens/>
        <w:rPr>
          <w:rFonts w:asciiTheme="minorHAnsi" w:hAnsiTheme="minorHAnsi"/>
          <w:sz w:val="22"/>
          <w:szCs w:val="22"/>
        </w:rPr>
      </w:pPr>
      <w:r>
        <w:rPr>
          <w:rFonts w:asciiTheme="minorHAnsi" w:hAnsiTheme="minorHAnsi"/>
          <w:sz w:val="22"/>
          <w:szCs w:val="22"/>
        </w:rPr>
        <w:lastRenderedPageBreak/>
        <w:t>PRZEBUDOWA</w:t>
      </w:r>
    </w:p>
    <w:p w:rsidR="006C3989" w:rsidRDefault="006C3989" w:rsidP="006C3989">
      <w:pPr>
        <w:pStyle w:val="Akapitzlist"/>
        <w:numPr>
          <w:ilvl w:val="0"/>
          <w:numId w:val="23"/>
        </w:numPr>
        <w:suppressAutoHyphens/>
        <w:ind w:left="851"/>
        <w:jc w:val="both"/>
        <w:rPr>
          <w:rFonts w:asciiTheme="minorHAnsi" w:hAnsiTheme="minorHAnsi"/>
          <w:sz w:val="22"/>
          <w:szCs w:val="22"/>
        </w:rPr>
      </w:pPr>
      <w:r w:rsidRPr="00F35ADE">
        <w:rPr>
          <w:rFonts w:asciiTheme="minorHAnsi" w:hAnsiTheme="minorHAnsi"/>
          <w:sz w:val="22"/>
          <w:szCs w:val="22"/>
        </w:rPr>
        <w:t xml:space="preserve">Przebudowa/rozbudowa istniejącej instalacji </w:t>
      </w:r>
      <w:proofErr w:type="spellStart"/>
      <w:r w:rsidRPr="00F35ADE">
        <w:rPr>
          <w:rFonts w:asciiTheme="minorHAnsi" w:hAnsiTheme="minorHAnsi"/>
          <w:sz w:val="22"/>
          <w:szCs w:val="22"/>
        </w:rPr>
        <w:t>ppoż</w:t>
      </w:r>
      <w:proofErr w:type="spellEnd"/>
      <w:r w:rsidRPr="00F35ADE">
        <w:rPr>
          <w:rFonts w:asciiTheme="minorHAnsi" w:hAnsiTheme="minorHAnsi"/>
          <w:sz w:val="22"/>
          <w:szCs w:val="22"/>
        </w:rPr>
        <w:t xml:space="preserve"> zgodnie z wymaganiami</w:t>
      </w:r>
      <w:r>
        <w:rPr>
          <w:rFonts w:asciiTheme="minorHAnsi" w:hAnsiTheme="minorHAnsi"/>
          <w:sz w:val="22"/>
          <w:szCs w:val="22"/>
        </w:rPr>
        <w:t>:</w:t>
      </w:r>
    </w:p>
    <w:p w:rsidR="00F35ADE" w:rsidRPr="006C3989" w:rsidRDefault="00391ADA" w:rsidP="006C3989">
      <w:pPr>
        <w:pStyle w:val="Akapitzlist"/>
        <w:numPr>
          <w:ilvl w:val="0"/>
          <w:numId w:val="33"/>
        </w:numPr>
        <w:suppressAutoHyphens/>
        <w:jc w:val="both"/>
        <w:rPr>
          <w:rFonts w:asciiTheme="minorHAnsi" w:hAnsiTheme="minorHAnsi"/>
          <w:sz w:val="22"/>
          <w:szCs w:val="22"/>
        </w:rPr>
      </w:pPr>
      <w:r w:rsidRPr="006C3989">
        <w:rPr>
          <w:rFonts w:asciiTheme="minorHAnsi" w:hAnsiTheme="minorHAnsi"/>
          <w:sz w:val="22"/>
          <w:szCs w:val="22"/>
        </w:rPr>
        <w:t>Powiększenie pomieszczenia kotłowni (ścianka kotłowni)</w:t>
      </w:r>
    </w:p>
    <w:p w:rsidR="00391ADA" w:rsidRPr="006C3989" w:rsidRDefault="00391ADA" w:rsidP="006C3989">
      <w:pPr>
        <w:pStyle w:val="Akapitzlist"/>
        <w:numPr>
          <w:ilvl w:val="0"/>
          <w:numId w:val="33"/>
        </w:numPr>
        <w:suppressAutoHyphens/>
        <w:jc w:val="both"/>
        <w:rPr>
          <w:rFonts w:asciiTheme="minorHAnsi" w:hAnsiTheme="minorHAnsi"/>
          <w:sz w:val="22"/>
          <w:szCs w:val="22"/>
        </w:rPr>
      </w:pPr>
      <w:r w:rsidRPr="006C3989">
        <w:rPr>
          <w:rFonts w:asciiTheme="minorHAnsi" w:hAnsiTheme="minorHAnsi"/>
          <w:sz w:val="22"/>
          <w:szCs w:val="22"/>
        </w:rPr>
        <w:t xml:space="preserve">Wykonanie okna doświetlającego kotłownię i </w:t>
      </w:r>
      <w:proofErr w:type="spellStart"/>
      <w:r w:rsidRPr="006C3989">
        <w:rPr>
          <w:rFonts w:asciiTheme="minorHAnsi" w:hAnsiTheme="minorHAnsi"/>
          <w:sz w:val="22"/>
          <w:szCs w:val="22"/>
        </w:rPr>
        <w:t>doświetlacza</w:t>
      </w:r>
      <w:proofErr w:type="spellEnd"/>
      <w:r w:rsidRPr="006C3989">
        <w:rPr>
          <w:rFonts w:asciiTheme="minorHAnsi" w:hAnsiTheme="minorHAnsi"/>
          <w:sz w:val="22"/>
          <w:szCs w:val="22"/>
        </w:rPr>
        <w:t xml:space="preserve"> piwnicy</w:t>
      </w:r>
    </w:p>
    <w:p w:rsidR="00391ADA" w:rsidRPr="006C3989" w:rsidRDefault="00391ADA" w:rsidP="006C3989">
      <w:pPr>
        <w:pStyle w:val="Akapitzlist"/>
        <w:numPr>
          <w:ilvl w:val="0"/>
          <w:numId w:val="33"/>
        </w:numPr>
        <w:suppressAutoHyphens/>
        <w:jc w:val="both"/>
        <w:rPr>
          <w:rFonts w:asciiTheme="minorHAnsi" w:hAnsiTheme="minorHAnsi"/>
          <w:sz w:val="22"/>
          <w:szCs w:val="22"/>
        </w:rPr>
      </w:pPr>
      <w:r w:rsidRPr="006C3989">
        <w:rPr>
          <w:rFonts w:asciiTheme="minorHAnsi" w:hAnsiTheme="minorHAnsi"/>
          <w:sz w:val="22"/>
          <w:szCs w:val="22"/>
        </w:rPr>
        <w:t>Demontaż/montaż stolarki okiennej i drzwiowej - dostosowanie rodzaju stolarki wewnętrznej i zewnętrznej do przyjętego podziału na strefy pożarowe obiektu (dostosowanie całego obiektu do spełnienia przepisów ppoż. i w nawiązaniu do uzyskanego odstępstwa od tych przepisów zgodnie z zaleceniami ekspertyzy przeciwpożarowej.</w:t>
      </w:r>
    </w:p>
    <w:p w:rsidR="006C3989" w:rsidRPr="006C3989" w:rsidRDefault="006C3989" w:rsidP="006C3989">
      <w:pPr>
        <w:pStyle w:val="Akapitzlist"/>
        <w:numPr>
          <w:ilvl w:val="0"/>
          <w:numId w:val="33"/>
        </w:numPr>
        <w:suppressAutoHyphens/>
        <w:jc w:val="both"/>
        <w:rPr>
          <w:rFonts w:asciiTheme="minorHAnsi" w:hAnsiTheme="minorHAnsi"/>
          <w:sz w:val="22"/>
          <w:szCs w:val="22"/>
        </w:rPr>
      </w:pPr>
      <w:r w:rsidRPr="006C3989">
        <w:rPr>
          <w:rFonts w:asciiTheme="minorHAnsi" w:hAnsiTheme="minorHAnsi"/>
          <w:sz w:val="22"/>
          <w:szCs w:val="22"/>
        </w:rPr>
        <w:t>Dostosowanie ilości i zmiana rodzaju hydrantów, wykonanie nowej instalacji hydrantowej, demontaż istniejących hydrantów</w:t>
      </w:r>
    </w:p>
    <w:p w:rsidR="006C3989" w:rsidRDefault="006C3989" w:rsidP="006C3989">
      <w:pPr>
        <w:pStyle w:val="Akapitzlist"/>
        <w:numPr>
          <w:ilvl w:val="0"/>
          <w:numId w:val="33"/>
        </w:numPr>
        <w:suppressAutoHyphens/>
        <w:rPr>
          <w:rFonts w:asciiTheme="minorHAnsi" w:hAnsiTheme="minorHAnsi"/>
          <w:sz w:val="22"/>
          <w:szCs w:val="22"/>
        </w:rPr>
      </w:pPr>
      <w:r w:rsidRPr="006C3989">
        <w:rPr>
          <w:rFonts w:asciiTheme="minorHAnsi" w:hAnsiTheme="minorHAnsi"/>
          <w:sz w:val="22"/>
          <w:szCs w:val="22"/>
        </w:rPr>
        <w:t xml:space="preserve">Montaż </w:t>
      </w:r>
      <w:r w:rsidR="003176AE">
        <w:rPr>
          <w:rFonts w:asciiTheme="minorHAnsi" w:hAnsiTheme="minorHAnsi"/>
          <w:sz w:val="22"/>
          <w:szCs w:val="22"/>
        </w:rPr>
        <w:t xml:space="preserve">nowej </w:t>
      </w:r>
      <w:r w:rsidRPr="006C3989">
        <w:rPr>
          <w:rFonts w:asciiTheme="minorHAnsi" w:hAnsiTheme="minorHAnsi"/>
          <w:sz w:val="22"/>
          <w:szCs w:val="22"/>
        </w:rPr>
        <w:t xml:space="preserve">instalacji </w:t>
      </w:r>
      <w:r w:rsidR="003176AE">
        <w:rPr>
          <w:rFonts w:asciiTheme="minorHAnsi" w:hAnsiTheme="minorHAnsi"/>
          <w:sz w:val="22"/>
          <w:szCs w:val="22"/>
        </w:rPr>
        <w:t xml:space="preserve">sterowania </w:t>
      </w:r>
      <w:r w:rsidRPr="006C3989">
        <w:rPr>
          <w:rFonts w:asciiTheme="minorHAnsi" w:hAnsiTheme="minorHAnsi"/>
          <w:sz w:val="22"/>
          <w:szCs w:val="22"/>
        </w:rPr>
        <w:t>oddymiani</w:t>
      </w:r>
      <w:r w:rsidR="003176AE">
        <w:rPr>
          <w:rFonts w:asciiTheme="minorHAnsi" w:hAnsiTheme="minorHAnsi"/>
          <w:sz w:val="22"/>
          <w:szCs w:val="22"/>
        </w:rPr>
        <w:t>em</w:t>
      </w:r>
      <w:r w:rsidRPr="006C3989">
        <w:rPr>
          <w:rFonts w:asciiTheme="minorHAnsi" w:hAnsiTheme="minorHAnsi"/>
          <w:sz w:val="22"/>
          <w:szCs w:val="22"/>
        </w:rPr>
        <w:t xml:space="preserve"> klatki schodowej istniejącej</w:t>
      </w:r>
    </w:p>
    <w:p w:rsidR="003176AE" w:rsidRPr="006C3989" w:rsidRDefault="003176AE" w:rsidP="006C3989">
      <w:pPr>
        <w:pStyle w:val="Akapitzlist"/>
        <w:numPr>
          <w:ilvl w:val="0"/>
          <w:numId w:val="33"/>
        </w:numPr>
        <w:suppressAutoHyphens/>
        <w:rPr>
          <w:rFonts w:asciiTheme="minorHAnsi" w:hAnsiTheme="minorHAnsi"/>
          <w:sz w:val="22"/>
          <w:szCs w:val="22"/>
        </w:rPr>
      </w:pPr>
      <w:r>
        <w:rPr>
          <w:rFonts w:asciiTheme="minorHAnsi" w:hAnsiTheme="minorHAnsi"/>
          <w:sz w:val="22"/>
          <w:szCs w:val="22"/>
        </w:rPr>
        <w:t>Wykonanie 3 wypustów ppoż. na przedłużeniu ścian oddzielenia pożarowego</w:t>
      </w:r>
      <w:r w:rsidR="00E136CA">
        <w:rPr>
          <w:rFonts w:asciiTheme="minorHAnsi" w:hAnsiTheme="minorHAnsi"/>
          <w:sz w:val="22"/>
          <w:szCs w:val="22"/>
        </w:rPr>
        <w:t xml:space="preserve"> (konstrukcja stalowa + okładzina ppoż</w:t>
      </w:r>
      <w:r w:rsidR="00B35D11">
        <w:rPr>
          <w:rFonts w:asciiTheme="minorHAnsi" w:hAnsiTheme="minorHAnsi"/>
          <w:sz w:val="22"/>
          <w:szCs w:val="22"/>
        </w:rPr>
        <w:t xml:space="preserve">. EI120 + izolacja termiczna z wełny mineralnej gr. </w:t>
      </w:r>
      <w:r w:rsidR="00B309D3">
        <w:rPr>
          <w:rFonts w:asciiTheme="minorHAnsi" w:hAnsiTheme="minorHAnsi"/>
          <w:sz w:val="22"/>
          <w:szCs w:val="22"/>
        </w:rPr>
        <w:t>6</w:t>
      </w:r>
      <w:r w:rsidR="00B35D11">
        <w:rPr>
          <w:rFonts w:asciiTheme="minorHAnsi" w:hAnsiTheme="minorHAnsi"/>
          <w:sz w:val="22"/>
          <w:szCs w:val="22"/>
        </w:rPr>
        <w:t>cm</w:t>
      </w:r>
      <w:r w:rsidR="00E136CA">
        <w:rPr>
          <w:rFonts w:asciiTheme="minorHAnsi" w:hAnsiTheme="minorHAnsi"/>
          <w:sz w:val="22"/>
          <w:szCs w:val="22"/>
        </w:rPr>
        <w:t>)</w:t>
      </w:r>
    </w:p>
    <w:p w:rsidR="006C3989" w:rsidRDefault="006C3989" w:rsidP="006C3989">
      <w:pPr>
        <w:pStyle w:val="Akapitzlist"/>
        <w:numPr>
          <w:ilvl w:val="0"/>
          <w:numId w:val="33"/>
        </w:numPr>
        <w:suppressAutoHyphens/>
        <w:rPr>
          <w:rFonts w:asciiTheme="minorHAnsi" w:hAnsiTheme="minorHAnsi"/>
          <w:sz w:val="22"/>
          <w:szCs w:val="22"/>
        </w:rPr>
      </w:pPr>
      <w:r w:rsidRPr="006C3989">
        <w:rPr>
          <w:rFonts w:asciiTheme="minorHAnsi" w:hAnsiTheme="minorHAnsi"/>
          <w:sz w:val="22"/>
          <w:szCs w:val="22"/>
        </w:rPr>
        <w:t>Montaż oświetlenia ewakuacyjnego</w:t>
      </w:r>
    </w:p>
    <w:p w:rsidR="009A77A7" w:rsidRPr="006C3989" w:rsidRDefault="009A77A7" w:rsidP="006C3989">
      <w:pPr>
        <w:pStyle w:val="Akapitzlist"/>
        <w:numPr>
          <w:ilvl w:val="0"/>
          <w:numId w:val="33"/>
        </w:numPr>
        <w:suppressAutoHyphens/>
        <w:rPr>
          <w:rFonts w:asciiTheme="minorHAnsi" w:hAnsiTheme="minorHAnsi"/>
          <w:sz w:val="22"/>
          <w:szCs w:val="22"/>
        </w:rPr>
      </w:pPr>
      <w:r>
        <w:rPr>
          <w:rFonts w:asciiTheme="minorHAnsi" w:hAnsiTheme="minorHAnsi"/>
          <w:sz w:val="22"/>
          <w:szCs w:val="22"/>
        </w:rPr>
        <w:t xml:space="preserve">Pokrycie </w:t>
      </w:r>
      <w:r w:rsidR="007D794E">
        <w:rPr>
          <w:rFonts w:asciiTheme="minorHAnsi" w:hAnsiTheme="minorHAnsi"/>
          <w:sz w:val="22"/>
          <w:szCs w:val="22"/>
        </w:rPr>
        <w:t xml:space="preserve">6 </w:t>
      </w:r>
      <w:r>
        <w:rPr>
          <w:rFonts w:asciiTheme="minorHAnsi" w:hAnsiTheme="minorHAnsi"/>
          <w:sz w:val="22"/>
          <w:szCs w:val="22"/>
        </w:rPr>
        <w:t>słupów stalowych farbą ppoż</w:t>
      </w:r>
      <w:r w:rsidR="007D794E">
        <w:rPr>
          <w:rFonts w:asciiTheme="minorHAnsi" w:hAnsiTheme="minorHAnsi"/>
          <w:sz w:val="22"/>
          <w:szCs w:val="22"/>
        </w:rPr>
        <w:t>.</w:t>
      </w:r>
    </w:p>
    <w:p w:rsidR="00D64F2B" w:rsidRDefault="00F35ADE" w:rsidP="00F35ADE">
      <w:pPr>
        <w:pStyle w:val="Akapitzlist"/>
        <w:numPr>
          <w:ilvl w:val="0"/>
          <w:numId w:val="23"/>
        </w:numPr>
        <w:suppressAutoHyphens/>
        <w:ind w:left="851"/>
        <w:jc w:val="both"/>
        <w:rPr>
          <w:rFonts w:asciiTheme="minorHAnsi" w:hAnsiTheme="minorHAnsi"/>
          <w:sz w:val="22"/>
          <w:szCs w:val="22"/>
        </w:rPr>
      </w:pPr>
      <w:r w:rsidRPr="00F35ADE">
        <w:rPr>
          <w:rFonts w:asciiTheme="minorHAnsi" w:hAnsiTheme="minorHAnsi"/>
          <w:sz w:val="22"/>
          <w:szCs w:val="22"/>
        </w:rPr>
        <w:t>Przebudowa istniejącej wentylacji grawitacyjnej</w:t>
      </w:r>
      <w:r w:rsidR="006C3989">
        <w:rPr>
          <w:rFonts w:asciiTheme="minorHAnsi" w:hAnsiTheme="minorHAnsi"/>
          <w:sz w:val="22"/>
          <w:szCs w:val="22"/>
        </w:rPr>
        <w:t xml:space="preserve"> (zamurowanie części kratek)</w:t>
      </w:r>
      <w:r w:rsidRPr="00F35ADE">
        <w:rPr>
          <w:rFonts w:asciiTheme="minorHAnsi" w:hAnsiTheme="minorHAnsi"/>
          <w:sz w:val="22"/>
          <w:szCs w:val="22"/>
        </w:rPr>
        <w:t xml:space="preserve">, </w:t>
      </w:r>
    </w:p>
    <w:p w:rsidR="00F35ADE" w:rsidRPr="00F35ADE" w:rsidRDefault="00F35ADE" w:rsidP="00F35ADE">
      <w:pPr>
        <w:pStyle w:val="Akapitzlist"/>
        <w:numPr>
          <w:ilvl w:val="0"/>
          <w:numId w:val="23"/>
        </w:numPr>
        <w:suppressAutoHyphens/>
        <w:ind w:left="851"/>
        <w:jc w:val="both"/>
        <w:rPr>
          <w:rFonts w:asciiTheme="minorHAnsi" w:hAnsiTheme="minorHAnsi"/>
          <w:sz w:val="22"/>
          <w:szCs w:val="22"/>
        </w:rPr>
      </w:pPr>
      <w:r w:rsidRPr="00F35ADE">
        <w:rPr>
          <w:rFonts w:asciiTheme="minorHAnsi" w:hAnsiTheme="minorHAnsi"/>
          <w:sz w:val="22"/>
          <w:szCs w:val="22"/>
        </w:rPr>
        <w:t>Przystosowanie kuchni do obsługi dodatkowej instytucji</w:t>
      </w:r>
      <w:r>
        <w:rPr>
          <w:rFonts w:asciiTheme="minorHAnsi" w:hAnsiTheme="minorHAnsi"/>
          <w:sz w:val="22"/>
          <w:szCs w:val="22"/>
        </w:rPr>
        <w:t xml:space="preserve"> - utworzenie rozdzielni posiłków i zmywalni naczyń na piętrze na potrzeby żłobka</w:t>
      </w:r>
      <w:r w:rsidR="006C3989">
        <w:rPr>
          <w:rFonts w:asciiTheme="minorHAnsi" w:hAnsiTheme="minorHAnsi"/>
          <w:sz w:val="22"/>
          <w:szCs w:val="22"/>
        </w:rPr>
        <w:t xml:space="preserve"> - rozbiórka i wykonanie ścianek działowych</w:t>
      </w:r>
      <w:r w:rsidRPr="00F35ADE">
        <w:rPr>
          <w:rFonts w:asciiTheme="minorHAnsi" w:hAnsiTheme="minorHAnsi"/>
          <w:sz w:val="22"/>
          <w:szCs w:val="22"/>
        </w:rPr>
        <w:t>.</w:t>
      </w:r>
    </w:p>
    <w:p w:rsidR="00F35ADE" w:rsidRDefault="00F35ADE" w:rsidP="00F35ADE">
      <w:pPr>
        <w:pStyle w:val="Akapitzlist"/>
        <w:numPr>
          <w:ilvl w:val="0"/>
          <w:numId w:val="23"/>
        </w:numPr>
        <w:suppressAutoHyphens/>
        <w:ind w:left="851"/>
        <w:jc w:val="both"/>
        <w:rPr>
          <w:rFonts w:asciiTheme="minorHAnsi" w:hAnsiTheme="minorHAnsi"/>
          <w:sz w:val="22"/>
          <w:szCs w:val="22"/>
        </w:rPr>
      </w:pPr>
      <w:r w:rsidRPr="00F35ADE">
        <w:rPr>
          <w:rFonts w:asciiTheme="minorHAnsi" w:hAnsiTheme="minorHAnsi"/>
          <w:sz w:val="22"/>
          <w:szCs w:val="22"/>
        </w:rPr>
        <w:t xml:space="preserve">Przystosowanie instalacji elektrycznej/oświetlenia/centralnego ogrzewania </w:t>
      </w:r>
      <w:r>
        <w:rPr>
          <w:rFonts w:asciiTheme="minorHAnsi" w:hAnsiTheme="minorHAnsi"/>
          <w:sz w:val="22"/>
          <w:szCs w:val="22"/>
        </w:rPr>
        <w:t xml:space="preserve">piętra </w:t>
      </w:r>
      <w:r w:rsidRPr="00F35ADE">
        <w:rPr>
          <w:rFonts w:asciiTheme="minorHAnsi" w:hAnsiTheme="minorHAnsi"/>
          <w:sz w:val="22"/>
          <w:szCs w:val="22"/>
        </w:rPr>
        <w:t>do wymagań dla żłobka.</w:t>
      </w:r>
    </w:p>
    <w:p w:rsidR="006C3989" w:rsidRDefault="006C3989" w:rsidP="006C3989">
      <w:pPr>
        <w:pStyle w:val="Akapitzlist"/>
        <w:numPr>
          <w:ilvl w:val="0"/>
          <w:numId w:val="34"/>
        </w:numPr>
        <w:suppressAutoHyphens/>
        <w:jc w:val="both"/>
        <w:rPr>
          <w:rFonts w:asciiTheme="minorHAnsi" w:hAnsiTheme="minorHAnsi"/>
          <w:sz w:val="22"/>
          <w:szCs w:val="22"/>
        </w:rPr>
      </w:pPr>
      <w:r w:rsidRPr="006C3989">
        <w:rPr>
          <w:rFonts w:asciiTheme="minorHAnsi" w:hAnsiTheme="minorHAnsi"/>
          <w:sz w:val="22"/>
          <w:szCs w:val="22"/>
        </w:rPr>
        <w:t xml:space="preserve">Wykonanie ogrzewania pomieszczeń sanitariatów dla dzieci (rozbudowa istniejącej instalacji </w:t>
      </w:r>
      <w:proofErr w:type="spellStart"/>
      <w:r w:rsidRPr="006C3989">
        <w:rPr>
          <w:rFonts w:asciiTheme="minorHAnsi" w:hAnsiTheme="minorHAnsi"/>
          <w:sz w:val="22"/>
          <w:szCs w:val="22"/>
        </w:rPr>
        <w:t>c.o</w:t>
      </w:r>
      <w:proofErr w:type="spellEnd"/>
      <w:r w:rsidRPr="006C3989">
        <w:rPr>
          <w:rFonts w:asciiTheme="minorHAnsi" w:hAnsiTheme="minorHAnsi"/>
          <w:sz w:val="22"/>
          <w:szCs w:val="22"/>
        </w:rPr>
        <w:t>.)</w:t>
      </w:r>
    </w:p>
    <w:p w:rsidR="006C3989" w:rsidRPr="006C3989" w:rsidRDefault="006C3989" w:rsidP="006C3989">
      <w:pPr>
        <w:pStyle w:val="Akapitzlist"/>
        <w:numPr>
          <w:ilvl w:val="0"/>
          <w:numId w:val="34"/>
        </w:numPr>
        <w:suppressAutoHyphens/>
        <w:jc w:val="both"/>
        <w:rPr>
          <w:rFonts w:asciiTheme="minorHAnsi" w:hAnsiTheme="minorHAnsi"/>
          <w:sz w:val="22"/>
          <w:szCs w:val="22"/>
        </w:rPr>
      </w:pPr>
      <w:r>
        <w:rPr>
          <w:rFonts w:asciiTheme="minorHAnsi" w:hAnsiTheme="minorHAnsi"/>
          <w:sz w:val="22"/>
          <w:szCs w:val="22"/>
        </w:rPr>
        <w:t>Demontaż kolidujących opraw oświetleniowych</w:t>
      </w:r>
    </w:p>
    <w:p w:rsidR="006C3989" w:rsidRDefault="006C3989" w:rsidP="006C3989">
      <w:pPr>
        <w:pStyle w:val="Akapitzlist"/>
        <w:numPr>
          <w:ilvl w:val="0"/>
          <w:numId w:val="34"/>
        </w:numPr>
        <w:suppressAutoHyphens/>
        <w:jc w:val="both"/>
        <w:rPr>
          <w:rFonts w:asciiTheme="minorHAnsi" w:hAnsiTheme="minorHAnsi"/>
          <w:sz w:val="22"/>
          <w:szCs w:val="22"/>
        </w:rPr>
      </w:pPr>
      <w:r w:rsidRPr="006C3989">
        <w:rPr>
          <w:rFonts w:asciiTheme="minorHAnsi" w:hAnsiTheme="minorHAnsi"/>
          <w:sz w:val="22"/>
          <w:szCs w:val="22"/>
        </w:rPr>
        <w:t>Wykonanie instalacji wentylacji mechanicznej pomieszczeń piętra (żłobka) Przebudowa istniejącej instalacji klimatyzacji żłobka (w salach dla dzieci - demontaż istniejącej i wykonanie nowej instalacji)</w:t>
      </w:r>
    </w:p>
    <w:p w:rsidR="006C3989" w:rsidRDefault="006C3989" w:rsidP="006C3989">
      <w:pPr>
        <w:pStyle w:val="Akapitzlist"/>
        <w:numPr>
          <w:ilvl w:val="0"/>
          <w:numId w:val="34"/>
        </w:numPr>
        <w:suppressAutoHyphens/>
        <w:jc w:val="both"/>
        <w:rPr>
          <w:rFonts w:asciiTheme="minorHAnsi" w:hAnsiTheme="minorHAnsi"/>
          <w:sz w:val="22"/>
          <w:szCs w:val="22"/>
        </w:rPr>
      </w:pPr>
      <w:r>
        <w:rPr>
          <w:rFonts w:asciiTheme="minorHAnsi" w:hAnsiTheme="minorHAnsi"/>
          <w:sz w:val="22"/>
          <w:szCs w:val="22"/>
        </w:rPr>
        <w:t>Zabudowa kanałów wentylacji mechanicznej</w:t>
      </w:r>
    </w:p>
    <w:p w:rsidR="006C3989" w:rsidRDefault="006C3989" w:rsidP="006C3989">
      <w:pPr>
        <w:pStyle w:val="Akapitzlist"/>
        <w:numPr>
          <w:ilvl w:val="0"/>
          <w:numId w:val="34"/>
        </w:numPr>
        <w:suppressAutoHyphens/>
        <w:jc w:val="both"/>
        <w:rPr>
          <w:rFonts w:asciiTheme="minorHAnsi" w:hAnsiTheme="minorHAnsi"/>
          <w:sz w:val="22"/>
          <w:szCs w:val="22"/>
        </w:rPr>
      </w:pPr>
      <w:r>
        <w:rPr>
          <w:rFonts w:asciiTheme="minorHAnsi" w:hAnsiTheme="minorHAnsi"/>
          <w:sz w:val="22"/>
          <w:szCs w:val="22"/>
        </w:rPr>
        <w:t xml:space="preserve">Modernizacja instalacji wodnej i kanalizacyjnej w strefie rozdzielni posiłków i zmywalni </w:t>
      </w:r>
    </w:p>
    <w:p w:rsidR="006C3989" w:rsidRDefault="006C3989" w:rsidP="006C3989">
      <w:pPr>
        <w:pStyle w:val="Akapitzlist"/>
        <w:numPr>
          <w:ilvl w:val="0"/>
          <w:numId w:val="34"/>
        </w:numPr>
        <w:suppressAutoHyphens/>
        <w:jc w:val="both"/>
        <w:rPr>
          <w:rFonts w:asciiTheme="minorHAnsi" w:hAnsiTheme="minorHAnsi"/>
          <w:sz w:val="22"/>
          <w:szCs w:val="22"/>
        </w:rPr>
      </w:pPr>
      <w:r>
        <w:rPr>
          <w:rFonts w:asciiTheme="minorHAnsi" w:hAnsiTheme="minorHAnsi"/>
          <w:sz w:val="22"/>
          <w:szCs w:val="22"/>
        </w:rPr>
        <w:t xml:space="preserve">Modernizacja instalacji elektrycznej w strefie rozdzielni posiłków i zmywalni </w:t>
      </w:r>
    </w:p>
    <w:p w:rsidR="006C3989" w:rsidRDefault="006C3989" w:rsidP="006C3989">
      <w:pPr>
        <w:pStyle w:val="Akapitzlist"/>
        <w:numPr>
          <w:ilvl w:val="0"/>
          <w:numId w:val="23"/>
        </w:numPr>
        <w:suppressAutoHyphens/>
        <w:ind w:left="851"/>
        <w:rPr>
          <w:rFonts w:asciiTheme="minorHAnsi" w:hAnsiTheme="minorHAnsi"/>
          <w:sz w:val="22"/>
          <w:szCs w:val="22"/>
        </w:rPr>
      </w:pPr>
      <w:r>
        <w:rPr>
          <w:rFonts w:asciiTheme="minorHAnsi" w:hAnsiTheme="minorHAnsi"/>
          <w:sz w:val="22"/>
          <w:szCs w:val="22"/>
        </w:rPr>
        <w:t>Wykonanie okładzin ściennych w pomieszczeniach mokrych</w:t>
      </w:r>
    </w:p>
    <w:p w:rsidR="006C3989" w:rsidRDefault="006C3989" w:rsidP="006C3989">
      <w:pPr>
        <w:pStyle w:val="Akapitzlist"/>
        <w:numPr>
          <w:ilvl w:val="0"/>
          <w:numId w:val="23"/>
        </w:numPr>
        <w:suppressAutoHyphens/>
        <w:ind w:left="851"/>
        <w:rPr>
          <w:rFonts w:asciiTheme="minorHAnsi" w:hAnsiTheme="minorHAnsi"/>
          <w:sz w:val="22"/>
          <w:szCs w:val="22"/>
        </w:rPr>
      </w:pPr>
      <w:r>
        <w:rPr>
          <w:rFonts w:asciiTheme="minorHAnsi" w:hAnsiTheme="minorHAnsi"/>
          <w:sz w:val="22"/>
          <w:szCs w:val="22"/>
        </w:rPr>
        <w:t>Wykonanie okładzin posadzek - demontaż części paneli i ułożenie płytek/wykładziny PCV</w:t>
      </w:r>
    </w:p>
    <w:p w:rsidR="00F35ADE" w:rsidRDefault="00B31CB1" w:rsidP="00F35ADE">
      <w:pPr>
        <w:pStyle w:val="Akapitzlist"/>
        <w:numPr>
          <w:ilvl w:val="0"/>
          <w:numId w:val="23"/>
        </w:numPr>
        <w:suppressAutoHyphens/>
        <w:ind w:left="851"/>
        <w:jc w:val="both"/>
        <w:rPr>
          <w:rFonts w:asciiTheme="minorHAnsi" w:hAnsiTheme="minorHAnsi"/>
          <w:sz w:val="22"/>
          <w:szCs w:val="22"/>
        </w:rPr>
      </w:pPr>
      <w:r>
        <w:rPr>
          <w:rFonts w:asciiTheme="minorHAnsi" w:hAnsiTheme="minorHAnsi"/>
          <w:sz w:val="22"/>
          <w:szCs w:val="22"/>
        </w:rPr>
        <w:t>Montaż</w:t>
      </w:r>
      <w:r w:rsidR="00F35ADE" w:rsidRPr="00F35ADE">
        <w:rPr>
          <w:rFonts w:asciiTheme="minorHAnsi" w:hAnsiTheme="minorHAnsi"/>
          <w:sz w:val="22"/>
          <w:szCs w:val="22"/>
        </w:rPr>
        <w:t xml:space="preserve"> elementów dla zapewnienia dostępności zgodnie z obowiązującymi prze</w:t>
      </w:r>
      <w:r>
        <w:rPr>
          <w:rFonts w:asciiTheme="minorHAnsi" w:hAnsiTheme="minorHAnsi"/>
          <w:sz w:val="22"/>
          <w:szCs w:val="22"/>
        </w:rPr>
        <w:t xml:space="preserve">pisami adoptowanych pomieszczeń, rozbudowy </w:t>
      </w:r>
      <w:r w:rsidR="00F35ADE" w:rsidRPr="00F35ADE">
        <w:rPr>
          <w:rFonts w:asciiTheme="minorHAnsi" w:hAnsiTheme="minorHAnsi"/>
          <w:sz w:val="22"/>
          <w:szCs w:val="22"/>
        </w:rPr>
        <w:t>oraz terenu wokół obiektu.</w:t>
      </w:r>
    </w:p>
    <w:p w:rsidR="006C3989" w:rsidRDefault="006C3989" w:rsidP="00F35ADE">
      <w:pPr>
        <w:pStyle w:val="Akapitzlist"/>
        <w:numPr>
          <w:ilvl w:val="0"/>
          <w:numId w:val="23"/>
        </w:numPr>
        <w:suppressAutoHyphens/>
        <w:ind w:left="851"/>
        <w:jc w:val="both"/>
        <w:rPr>
          <w:rFonts w:asciiTheme="minorHAnsi" w:hAnsiTheme="minorHAnsi"/>
          <w:sz w:val="22"/>
          <w:szCs w:val="22"/>
        </w:rPr>
      </w:pPr>
      <w:r>
        <w:rPr>
          <w:rFonts w:asciiTheme="minorHAnsi" w:hAnsiTheme="minorHAnsi"/>
          <w:sz w:val="22"/>
          <w:szCs w:val="22"/>
        </w:rPr>
        <w:t>Uzupełnienie barierek korytarza na piętrze, osłona ażurowa okna klatki schodowej</w:t>
      </w:r>
    </w:p>
    <w:p w:rsidR="006C3989" w:rsidRDefault="006C3989" w:rsidP="00F35ADE">
      <w:pPr>
        <w:pStyle w:val="Akapitzlist"/>
        <w:numPr>
          <w:ilvl w:val="0"/>
          <w:numId w:val="23"/>
        </w:numPr>
        <w:suppressAutoHyphens/>
        <w:ind w:left="851"/>
        <w:jc w:val="both"/>
        <w:rPr>
          <w:rFonts w:asciiTheme="minorHAnsi" w:hAnsiTheme="minorHAnsi"/>
          <w:sz w:val="22"/>
          <w:szCs w:val="22"/>
        </w:rPr>
      </w:pPr>
      <w:r>
        <w:rPr>
          <w:rFonts w:asciiTheme="minorHAnsi" w:hAnsiTheme="minorHAnsi"/>
          <w:sz w:val="22"/>
          <w:szCs w:val="22"/>
        </w:rPr>
        <w:t>Montaż osłon na grzejniki korytarza na piętrze</w:t>
      </w:r>
    </w:p>
    <w:p w:rsidR="006C3989" w:rsidRDefault="006C3989" w:rsidP="00F35ADE">
      <w:pPr>
        <w:pStyle w:val="Akapitzlist"/>
        <w:numPr>
          <w:ilvl w:val="0"/>
          <w:numId w:val="23"/>
        </w:numPr>
        <w:suppressAutoHyphens/>
        <w:ind w:left="851"/>
        <w:jc w:val="both"/>
        <w:rPr>
          <w:rFonts w:asciiTheme="minorHAnsi" w:hAnsiTheme="minorHAnsi"/>
          <w:sz w:val="22"/>
          <w:szCs w:val="22"/>
        </w:rPr>
      </w:pPr>
      <w:r>
        <w:rPr>
          <w:rFonts w:asciiTheme="minorHAnsi" w:hAnsiTheme="minorHAnsi"/>
          <w:sz w:val="22"/>
          <w:szCs w:val="22"/>
        </w:rPr>
        <w:t>Biały montaż</w:t>
      </w:r>
    </w:p>
    <w:p w:rsidR="002207B2" w:rsidRDefault="002207B2" w:rsidP="00F35ADE">
      <w:pPr>
        <w:pStyle w:val="Akapitzlist"/>
        <w:numPr>
          <w:ilvl w:val="0"/>
          <w:numId w:val="23"/>
        </w:numPr>
        <w:suppressAutoHyphens/>
        <w:ind w:left="851"/>
        <w:jc w:val="both"/>
        <w:rPr>
          <w:rFonts w:asciiTheme="minorHAnsi" w:hAnsiTheme="minorHAnsi"/>
          <w:sz w:val="22"/>
          <w:szCs w:val="22"/>
        </w:rPr>
      </w:pPr>
      <w:r w:rsidRPr="00F35ADE">
        <w:rPr>
          <w:rFonts w:asciiTheme="minorHAnsi" w:hAnsiTheme="minorHAnsi"/>
          <w:sz w:val="22"/>
          <w:szCs w:val="22"/>
        </w:rPr>
        <w:t xml:space="preserve">Wykonanie napraw, uszczelnień, ocieplenia </w:t>
      </w:r>
      <w:r w:rsidR="006C3989">
        <w:rPr>
          <w:rFonts w:asciiTheme="minorHAnsi" w:hAnsiTheme="minorHAnsi"/>
          <w:sz w:val="22"/>
          <w:szCs w:val="22"/>
        </w:rPr>
        <w:t xml:space="preserve">wszystkich </w:t>
      </w:r>
      <w:r w:rsidRPr="00F35ADE">
        <w:rPr>
          <w:rFonts w:asciiTheme="minorHAnsi" w:hAnsiTheme="minorHAnsi"/>
          <w:sz w:val="22"/>
          <w:szCs w:val="22"/>
        </w:rPr>
        <w:t>kominów i wymiana obróbek blacharskich istniejących kominów</w:t>
      </w:r>
      <w:r w:rsidR="00B31CB1">
        <w:rPr>
          <w:rFonts w:asciiTheme="minorHAnsi" w:hAnsiTheme="minorHAnsi"/>
          <w:sz w:val="22"/>
          <w:szCs w:val="22"/>
        </w:rPr>
        <w:t xml:space="preserve"> </w:t>
      </w:r>
      <w:r w:rsidR="006C3989">
        <w:rPr>
          <w:rFonts w:asciiTheme="minorHAnsi" w:hAnsiTheme="minorHAnsi"/>
          <w:sz w:val="22"/>
          <w:szCs w:val="22"/>
        </w:rPr>
        <w:t>(</w:t>
      </w:r>
      <w:r w:rsidR="00B31CB1">
        <w:rPr>
          <w:rFonts w:asciiTheme="minorHAnsi" w:hAnsiTheme="minorHAnsi"/>
          <w:sz w:val="22"/>
          <w:szCs w:val="22"/>
        </w:rPr>
        <w:t>wraz z demontażem i ponownym montażem niezbędnej części instalacji fotowoltaicznej</w:t>
      </w:r>
      <w:r w:rsidR="006C3989">
        <w:rPr>
          <w:rFonts w:asciiTheme="minorHAnsi" w:hAnsiTheme="minorHAnsi"/>
          <w:sz w:val="22"/>
          <w:szCs w:val="22"/>
        </w:rPr>
        <w:t>)</w:t>
      </w:r>
    </w:p>
    <w:p w:rsidR="00E45309" w:rsidRDefault="00E45309" w:rsidP="00E45309">
      <w:pPr>
        <w:pStyle w:val="Akapitzlist"/>
        <w:numPr>
          <w:ilvl w:val="0"/>
          <w:numId w:val="23"/>
        </w:numPr>
        <w:suppressAutoHyphens/>
        <w:ind w:left="851"/>
        <w:rPr>
          <w:rFonts w:asciiTheme="minorHAnsi" w:hAnsiTheme="minorHAnsi"/>
          <w:sz w:val="22"/>
          <w:szCs w:val="22"/>
        </w:rPr>
      </w:pPr>
      <w:r>
        <w:rPr>
          <w:rFonts w:asciiTheme="minorHAnsi" w:hAnsiTheme="minorHAnsi"/>
          <w:sz w:val="22"/>
          <w:szCs w:val="22"/>
        </w:rPr>
        <w:t>Montaż opraw świetlnych</w:t>
      </w:r>
    </w:p>
    <w:p w:rsidR="002207B2" w:rsidRDefault="002207B2" w:rsidP="002207B2">
      <w:pPr>
        <w:suppressAutoHyphens/>
        <w:jc w:val="both"/>
        <w:rPr>
          <w:rFonts w:asciiTheme="minorHAnsi" w:hAnsiTheme="minorHAnsi"/>
          <w:sz w:val="22"/>
          <w:szCs w:val="22"/>
        </w:rPr>
      </w:pPr>
    </w:p>
    <w:p w:rsidR="002207B2" w:rsidRPr="002207B2" w:rsidRDefault="006C3989" w:rsidP="002207B2">
      <w:pPr>
        <w:suppressAutoHyphens/>
        <w:jc w:val="both"/>
        <w:rPr>
          <w:rFonts w:asciiTheme="minorHAnsi" w:hAnsiTheme="minorHAnsi"/>
          <w:sz w:val="22"/>
          <w:szCs w:val="22"/>
        </w:rPr>
      </w:pPr>
      <w:r>
        <w:rPr>
          <w:rFonts w:asciiTheme="minorHAnsi" w:hAnsiTheme="minorHAnsi"/>
          <w:sz w:val="22"/>
          <w:szCs w:val="22"/>
        </w:rPr>
        <w:t>ZAGOSPODAROWANIE TRE</w:t>
      </w:r>
      <w:r w:rsidR="002207B2">
        <w:rPr>
          <w:rFonts w:asciiTheme="minorHAnsi" w:hAnsiTheme="minorHAnsi"/>
          <w:sz w:val="22"/>
          <w:szCs w:val="22"/>
        </w:rPr>
        <w:t>NU</w:t>
      </w:r>
    </w:p>
    <w:p w:rsidR="00F35ADE" w:rsidRDefault="00391ADA" w:rsidP="00391ADA">
      <w:pPr>
        <w:pStyle w:val="Bezodstpw"/>
        <w:numPr>
          <w:ilvl w:val="0"/>
          <w:numId w:val="32"/>
        </w:numPr>
        <w:jc w:val="both"/>
        <w:rPr>
          <w:rFonts w:asciiTheme="minorHAnsi" w:hAnsiTheme="minorHAnsi"/>
        </w:rPr>
      </w:pPr>
      <w:r w:rsidRPr="00391ADA">
        <w:rPr>
          <w:rFonts w:asciiTheme="minorHAnsi" w:hAnsiTheme="minorHAnsi"/>
        </w:rPr>
        <w:t xml:space="preserve">Przeniesienie </w:t>
      </w:r>
      <w:r>
        <w:rPr>
          <w:rFonts w:asciiTheme="minorHAnsi" w:hAnsiTheme="minorHAnsi"/>
        </w:rPr>
        <w:t>elementów istniejącego placu zabaw (2 ławki, 2 tablice, kosz na śmieci)</w:t>
      </w:r>
    </w:p>
    <w:p w:rsidR="006A3E41" w:rsidRDefault="006A3E41" w:rsidP="00391ADA">
      <w:pPr>
        <w:pStyle w:val="Bezodstpw"/>
        <w:numPr>
          <w:ilvl w:val="0"/>
          <w:numId w:val="32"/>
        </w:numPr>
        <w:jc w:val="both"/>
        <w:rPr>
          <w:rFonts w:asciiTheme="minorHAnsi" w:hAnsiTheme="minorHAnsi"/>
        </w:rPr>
      </w:pPr>
      <w:r>
        <w:rPr>
          <w:rFonts w:asciiTheme="minorHAnsi" w:hAnsiTheme="minorHAnsi"/>
        </w:rPr>
        <w:t>Wykonanie wewnętrznej linii zasilającej elektrycznej do projektowanej rozbudowy</w:t>
      </w:r>
    </w:p>
    <w:p w:rsidR="00391ADA" w:rsidRDefault="00391ADA" w:rsidP="00391ADA">
      <w:pPr>
        <w:pStyle w:val="Bezodstpw"/>
        <w:numPr>
          <w:ilvl w:val="0"/>
          <w:numId w:val="32"/>
        </w:numPr>
        <w:jc w:val="both"/>
        <w:rPr>
          <w:rFonts w:asciiTheme="minorHAnsi" w:hAnsiTheme="minorHAnsi"/>
        </w:rPr>
      </w:pPr>
      <w:r>
        <w:rPr>
          <w:rFonts w:asciiTheme="minorHAnsi" w:hAnsiTheme="minorHAnsi"/>
        </w:rPr>
        <w:t>Przebudowa schodów zewnętrznych (rozbiórka części</w:t>
      </w:r>
      <w:r w:rsidR="00F15411">
        <w:rPr>
          <w:rFonts w:asciiTheme="minorHAnsi" w:hAnsiTheme="minorHAnsi"/>
        </w:rPr>
        <w:t xml:space="preserve"> schodów</w:t>
      </w:r>
      <w:r w:rsidR="006C3989">
        <w:rPr>
          <w:rFonts w:asciiTheme="minorHAnsi" w:hAnsiTheme="minorHAnsi"/>
        </w:rPr>
        <w:t xml:space="preserve"> i utwardzeń</w:t>
      </w:r>
      <w:r>
        <w:rPr>
          <w:rFonts w:asciiTheme="minorHAnsi" w:hAnsiTheme="minorHAnsi"/>
        </w:rPr>
        <w:t>, murki oporowe)</w:t>
      </w:r>
    </w:p>
    <w:p w:rsidR="00391ADA" w:rsidRDefault="00391ADA" w:rsidP="00391ADA">
      <w:pPr>
        <w:pStyle w:val="Bezodstpw"/>
        <w:numPr>
          <w:ilvl w:val="0"/>
          <w:numId w:val="32"/>
        </w:numPr>
        <w:jc w:val="both"/>
        <w:rPr>
          <w:rFonts w:asciiTheme="minorHAnsi" w:hAnsiTheme="minorHAnsi"/>
        </w:rPr>
      </w:pPr>
      <w:r>
        <w:rPr>
          <w:rFonts w:asciiTheme="minorHAnsi" w:hAnsiTheme="minorHAnsi"/>
        </w:rPr>
        <w:t>B</w:t>
      </w:r>
      <w:r w:rsidRPr="00CC787D">
        <w:rPr>
          <w:rFonts w:asciiTheme="minorHAnsi" w:hAnsiTheme="minorHAnsi"/>
        </w:rPr>
        <w:t xml:space="preserve">udowa nowej </w:t>
      </w:r>
      <w:r>
        <w:rPr>
          <w:rFonts w:asciiTheme="minorHAnsi" w:hAnsiTheme="minorHAnsi"/>
        </w:rPr>
        <w:t>pochylni dla niepełnosprawnych</w:t>
      </w:r>
    </w:p>
    <w:p w:rsidR="00391ADA" w:rsidRDefault="00391ADA" w:rsidP="00391ADA">
      <w:pPr>
        <w:pStyle w:val="Bezodstpw"/>
        <w:numPr>
          <w:ilvl w:val="0"/>
          <w:numId w:val="32"/>
        </w:numPr>
        <w:jc w:val="both"/>
        <w:rPr>
          <w:rFonts w:asciiTheme="minorHAnsi" w:hAnsiTheme="minorHAnsi"/>
        </w:rPr>
      </w:pPr>
      <w:r>
        <w:rPr>
          <w:rFonts w:asciiTheme="minorHAnsi" w:hAnsiTheme="minorHAnsi"/>
        </w:rPr>
        <w:t xml:space="preserve">Montaż </w:t>
      </w:r>
      <w:r w:rsidR="006C3989">
        <w:rPr>
          <w:rFonts w:asciiTheme="minorHAnsi" w:hAnsiTheme="minorHAnsi"/>
        </w:rPr>
        <w:t xml:space="preserve">przekrycia </w:t>
      </w:r>
      <w:proofErr w:type="spellStart"/>
      <w:r>
        <w:rPr>
          <w:rFonts w:asciiTheme="minorHAnsi" w:hAnsiTheme="minorHAnsi"/>
        </w:rPr>
        <w:t>doświetlacza</w:t>
      </w:r>
      <w:proofErr w:type="spellEnd"/>
      <w:r>
        <w:rPr>
          <w:rFonts w:asciiTheme="minorHAnsi" w:hAnsiTheme="minorHAnsi"/>
        </w:rPr>
        <w:t xml:space="preserve"> piwnic</w:t>
      </w:r>
    </w:p>
    <w:p w:rsidR="004D6220" w:rsidRDefault="004D6220" w:rsidP="00391ADA">
      <w:pPr>
        <w:pStyle w:val="Bezodstpw"/>
        <w:numPr>
          <w:ilvl w:val="0"/>
          <w:numId w:val="32"/>
        </w:numPr>
        <w:jc w:val="both"/>
        <w:rPr>
          <w:rFonts w:asciiTheme="minorHAnsi" w:hAnsiTheme="minorHAnsi"/>
        </w:rPr>
      </w:pPr>
      <w:r>
        <w:rPr>
          <w:rFonts w:asciiTheme="minorHAnsi" w:hAnsiTheme="minorHAnsi"/>
        </w:rPr>
        <w:t>Wykonanie utwardzenia terenu i opaski odbojowej</w:t>
      </w:r>
    </w:p>
    <w:p w:rsidR="006C3989" w:rsidRPr="00391ADA" w:rsidRDefault="006C3989" w:rsidP="00391ADA">
      <w:pPr>
        <w:pStyle w:val="Bezodstpw"/>
        <w:numPr>
          <w:ilvl w:val="0"/>
          <w:numId w:val="32"/>
        </w:numPr>
        <w:jc w:val="both"/>
        <w:rPr>
          <w:rFonts w:asciiTheme="minorHAnsi" w:hAnsiTheme="minorHAnsi"/>
        </w:rPr>
      </w:pPr>
      <w:r>
        <w:rPr>
          <w:rFonts w:asciiTheme="minorHAnsi" w:hAnsiTheme="minorHAnsi"/>
        </w:rPr>
        <w:lastRenderedPageBreak/>
        <w:t>Niwelacja ter</w:t>
      </w:r>
      <w:r w:rsidR="00DA1CBA">
        <w:rPr>
          <w:rFonts w:asciiTheme="minorHAnsi" w:hAnsiTheme="minorHAnsi"/>
        </w:rPr>
        <w:t>e</w:t>
      </w:r>
      <w:r>
        <w:rPr>
          <w:rFonts w:asciiTheme="minorHAnsi" w:hAnsiTheme="minorHAnsi"/>
        </w:rPr>
        <w:t>nu i zasianie trawy</w:t>
      </w:r>
    </w:p>
    <w:p w:rsidR="002207B2" w:rsidRDefault="002207B2" w:rsidP="00DF0443">
      <w:pPr>
        <w:pStyle w:val="Bezodstpw"/>
        <w:jc w:val="both"/>
        <w:rPr>
          <w:rFonts w:asciiTheme="minorHAnsi" w:hAnsiTheme="minorHAnsi"/>
          <w:b/>
          <w:u w:val="single"/>
        </w:rPr>
      </w:pPr>
    </w:p>
    <w:p w:rsidR="00DF0443" w:rsidRDefault="00DF0443" w:rsidP="00DF0443">
      <w:pPr>
        <w:pStyle w:val="Bezodstpw"/>
        <w:jc w:val="both"/>
        <w:rPr>
          <w:rFonts w:asciiTheme="minorHAnsi" w:hAnsiTheme="minorHAnsi"/>
          <w:b/>
          <w:u w:val="single"/>
        </w:rPr>
      </w:pPr>
      <w:r>
        <w:rPr>
          <w:rFonts w:asciiTheme="minorHAnsi" w:hAnsiTheme="minorHAnsi"/>
          <w:b/>
          <w:u w:val="single"/>
        </w:rPr>
        <w:t>2</w:t>
      </w:r>
      <w:r w:rsidRPr="0019035E">
        <w:rPr>
          <w:rFonts w:asciiTheme="minorHAnsi" w:hAnsiTheme="minorHAnsi"/>
          <w:b/>
          <w:u w:val="single"/>
        </w:rPr>
        <w:t xml:space="preserve">. </w:t>
      </w:r>
      <w:r>
        <w:rPr>
          <w:rFonts w:asciiTheme="minorHAnsi" w:hAnsiTheme="minorHAnsi"/>
          <w:b/>
          <w:u w:val="single"/>
        </w:rPr>
        <w:t>ZAMIERZONY SPOSÓB UŻYTKOWANIA ORAZ PROGRAM UŻYTKOWY OBIEKTU BUDOWLANEGO</w:t>
      </w:r>
    </w:p>
    <w:p w:rsidR="00573DDB" w:rsidRPr="00DF19DA" w:rsidRDefault="00573DDB" w:rsidP="00DF19DA">
      <w:pPr>
        <w:rPr>
          <w:rFonts w:asciiTheme="minorHAnsi" w:hAnsiTheme="minorHAnsi"/>
          <w:sz w:val="22"/>
          <w:szCs w:val="22"/>
        </w:rPr>
      </w:pPr>
      <w:r w:rsidRPr="00DF19DA">
        <w:rPr>
          <w:rFonts w:asciiTheme="minorHAnsi" w:hAnsiTheme="minorHAnsi"/>
          <w:sz w:val="22"/>
          <w:szCs w:val="22"/>
        </w:rPr>
        <w:tab/>
      </w:r>
      <w:r w:rsidR="00922069" w:rsidRPr="00922069">
        <w:rPr>
          <w:rFonts w:asciiTheme="minorHAnsi" w:eastAsia="BatangChe" w:hAnsiTheme="minorHAnsi"/>
          <w:bCs/>
          <w:iCs/>
          <w:sz w:val="22"/>
          <w:szCs w:val="22"/>
        </w:rPr>
        <w:t xml:space="preserve">Celem inwestycji jest przystosowanie istniejących pomieszczeń </w:t>
      </w:r>
      <w:r w:rsidR="00922069">
        <w:rPr>
          <w:rFonts w:asciiTheme="minorHAnsi" w:eastAsia="BatangChe" w:hAnsiTheme="minorHAnsi"/>
          <w:bCs/>
          <w:iCs/>
          <w:sz w:val="22"/>
          <w:szCs w:val="22"/>
        </w:rPr>
        <w:t xml:space="preserve">piętra </w:t>
      </w:r>
      <w:r w:rsidR="00922069" w:rsidRPr="00922069">
        <w:rPr>
          <w:rFonts w:asciiTheme="minorHAnsi" w:eastAsia="BatangChe" w:hAnsiTheme="minorHAnsi"/>
          <w:bCs/>
          <w:iCs/>
          <w:sz w:val="22"/>
          <w:szCs w:val="22"/>
        </w:rPr>
        <w:t>umożliwiając tym samym utworzenie nowej instytucji gminnego żłobka dla dzieci</w:t>
      </w:r>
      <w:r w:rsidR="00922069">
        <w:rPr>
          <w:rFonts w:asciiTheme="minorHAnsi" w:eastAsia="BatangChe" w:hAnsiTheme="minorHAnsi"/>
          <w:bCs/>
          <w:iCs/>
          <w:sz w:val="22"/>
          <w:szCs w:val="22"/>
        </w:rPr>
        <w:t>.</w:t>
      </w:r>
      <w:r w:rsidR="00922069">
        <w:rPr>
          <w:rFonts w:asciiTheme="minorHAnsi" w:hAnsiTheme="minorHAnsi"/>
          <w:sz w:val="22"/>
          <w:szCs w:val="22"/>
        </w:rPr>
        <w:t xml:space="preserve"> </w:t>
      </w:r>
      <w:r w:rsidR="00DF19DA">
        <w:rPr>
          <w:rFonts w:asciiTheme="minorHAnsi" w:hAnsiTheme="minorHAnsi"/>
          <w:sz w:val="22"/>
          <w:szCs w:val="22"/>
        </w:rPr>
        <w:t xml:space="preserve">Obecnie </w:t>
      </w:r>
      <w:r w:rsidR="00DF19DA">
        <w:rPr>
          <w:rFonts w:asciiTheme="minorHAnsi" w:hAnsiTheme="minorHAnsi"/>
          <w:iCs/>
          <w:sz w:val="22"/>
          <w:szCs w:val="22"/>
        </w:rPr>
        <w:t>n</w:t>
      </w:r>
      <w:r w:rsidR="00DF19DA" w:rsidRPr="00DF19DA">
        <w:rPr>
          <w:rFonts w:asciiTheme="minorHAnsi" w:hAnsiTheme="minorHAnsi"/>
          <w:iCs/>
          <w:sz w:val="22"/>
          <w:szCs w:val="22"/>
        </w:rPr>
        <w:t xml:space="preserve">a parterze oraz w piwnicy </w:t>
      </w:r>
      <w:r w:rsidR="00DF19DA">
        <w:rPr>
          <w:rFonts w:asciiTheme="minorHAnsi" w:hAnsiTheme="minorHAnsi"/>
          <w:iCs/>
          <w:sz w:val="22"/>
          <w:szCs w:val="22"/>
        </w:rPr>
        <w:t xml:space="preserve">przedmiotowego budynku </w:t>
      </w:r>
      <w:r w:rsidR="00DF19DA" w:rsidRPr="00DF19DA">
        <w:rPr>
          <w:rFonts w:asciiTheme="minorHAnsi" w:hAnsiTheme="minorHAnsi"/>
          <w:iCs/>
          <w:sz w:val="22"/>
          <w:szCs w:val="22"/>
        </w:rPr>
        <w:t>znajdują się pomieszczenia związane z funkcjonowaniem przedszkola</w:t>
      </w:r>
      <w:r w:rsidR="00DF19DA">
        <w:rPr>
          <w:rFonts w:asciiTheme="minorHAnsi" w:hAnsiTheme="minorHAnsi"/>
          <w:iCs/>
          <w:sz w:val="22"/>
          <w:szCs w:val="22"/>
        </w:rPr>
        <w:t xml:space="preserve">. Inwestycja została zaprojektowana w taki sposób, aby funkcja istniejącego przedszkola nie została zakłócona, a program funkcjonalny i pomieszczenia związane z funkcjonowaniem żłobka zaplanowano na </w:t>
      </w:r>
      <w:r w:rsidR="00DF19DA" w:rsidRPr="00DF19DA">
        <w:rPr>
          <w:rFonts w:asciiTheme="minorHAnsi" w:hAnsiTheme="minorHAnsi"/>
          <w:iCs/>
          <w:sz w:val="22"/>
          <w:szCs w:val="22"/>
        </w:rPr>
        <w:t xml:space="preserve">piętrze w pomieszczeniach </w:t>
      </w:r>
      <w:r w:rsidR="00D64F2B">
        <w:rPr>
          <w:rFonts w:asciiTheme="minorHAnsi" w:hAnsiTheme="minorHAnsi"/>
          <w:iCs/>
          <w:sz w:val="22"/>
          <w:szCs w:val="22"/>
        </w:rPr>
        <w:t>wstępnie przystosowanych do tego celu</w:t>
      </w:r>
      <w:r w:rsidR="005323EF">
        <w:rPr>
          <w:rFonts w:asciiTheme="minorHAnsi" w:hAnsiTheme="minorHAnsi"/>
          <w:iCs/>
          <w:sz w:val="22"/>
          <w:szCs w:val="22"/>
        </w:rPr>
        <w:t xml:space="preserve"> (pomieszczenia dawnej biblioteki)</w:t>
      </w:r>
      <w:r w:rsidR="00DF19DA" w:rsidRPr="00DF19DA">
        <w:rPr>
          <w:rFonts w:asciiTheme="minorHAnsi" w:hAnsiTheme="minorHAnsi"/>
          <w:iCs/>
          <w:sz w:val="22"/>
          <w:szCs w:val="22"/>
        </w:rPr>
        <w:t>.</w:t>
      </w:r>
      <w:r w:rsidR="00DF19DA" w:rsidRPr="00DF19DA">
        <w:rPr>
          <w:rFonts w:asciiTheme="minorHAnsi" w:eastAsia="Microsoft Sans Serif" w:hAnsiTheme="minorHAnsi"/>
          <w:color w:val="000000"/>
          <w:sz w:val="22"/>
          <w:szCs w:val="22"/>
          <w:lang w:bidi="pl-PL"/>
        </w:rPr>
        <w:t xml:space="preserve"> W ramach inwestycji tworzone będą wyłącznie miejsca opieki nad dziećmi do lat 3.</w:t>
      </w:r>
      <w:r w:rsidR="00DF19DA">
        <w:rPr>
          <w:rFonts w:asciiTheme="minorHAnsi" w:eastAsia="Microsoft Sans Serif" w:hAnsiTheme="minorHAnsi"/>
          <w:color w:val="000000"/>
          <w:sz w:val="22"/>
          <w:szCs w:val="22"/>
          <w:lang w:bidi="pl-PL"/>
        </w:rPr>
        <w:t xml:space="preserve"> </w:t>
      </w:r>
      <w:r w:rsidR="00DF19DA" w:rsidRPr="00DF19DA">
        <w:rPr>
          <w:rFonts w:asciiTheme="minorHAnsi" w:hAnsiTheme="minorHAnsi"/>
          <w:sz w:val="22"/>
          <w:szCs w:val="22"/>
        </w:rPr>
        <w:t xml:space="preserve">Odrębność instytucji opieki nad dziećmi do lat 3 zachowana zostanie poprzez odizolowanie od instytucji </w:t>
      </w:r>
      <w:r w:rsidR="005323EF">
        <w:rPr>
          <w:rFonts w:asciiTheme="minorHAnsi" w:hAnsiTheme="minorHAnsi"/>
          <w:sz w:val="22"/>
          <w:szCs w:val="22"/>
        </w:rPr>
        <w:t xml:space="preserve">przedszkola </w:t>
      </w:r>
      <w:r w:rsidR="00DF19DA" w:rsidRPr="00DF19DA">
        <w:rPr>
          <w:rFonts w:asciiTheme="minorHAnsi" w:hAnsiTheme="minorHAnsi"/>
          <w:sz w:val="22"/>
          <w:szCs w:val="22"/>
        </w:rPr>
        <w:t>przegrod</w:t>
      </w:r>
      <w:r w:rsidR="00DF19DA">
        <w:rPr>
          <w:rFonts w:asciiTheme="minorHAnsi" w:hAnsiTheme="minorHAnsi"/>
          <w:sz w:val="22"/>
          <w:szCs w:val="22"/>
        </w:rPr>
        <w:t>ami</w:t>
      </w:r>
      <w:r w:rsidR="00DF19DA" w:rsidRPr="00DF19DA">
        <w:rPr>
          <w:rFonts w:asciiTheme="minorHAnsi" w:hAnsiTheme="minorHAnsi"/>
          <w:sz w:val="22"/>
          <w:szCs w:val="22"/>
        </w:rPr>
        <w:t xml:space="preserve"> budowlan</w:t>
      </w:r>
      <w:r w:rsidR="00DF19DA">
        <w:rPr>
          <w:rFonts w:asciiTheme="minorHAnsi" w:hAnsiTheme="minorHAnsi"/>
          <w:sz w:val="22"/>
          <w:szCs w:val="22"/>
        </w:rPr>
        <w:t>ymi</w:t>
      </w:r>
      <w:r w:rsidR="00DF19DA" w:rsidRPr="00DF19DA">
        <w:rPr>
          <w:rFonts w:asciiTheme="minorHAnsi" w:hAnsiTheme="minorHAnsi"/>
          <w:sz w:val="22"/>
          <w:szCs w:val="22"/>
        </w:rPr>
        <w:t xml:space="preserve"> (stropem żelbetowym) z wydzieloną nowo budowaną klatką schodową oraz dźwigiem osobowym, z bezpośrednim dostępem z zewnątrz budynku</w:t>
      </w:r>
      <w:r w:rsidRPr="00DF19DA">
        <w:rPr>
          <w:rFonts w:asciiTheme="minorHAnsi" w:hAnsiTheme="minorHAnsi"/>
          <w:sz w:val="22"/>
          <w:szCs w:val="22"/>
        </w:rPr>
        <w:t>.</w:t>
      </w:r>
    </w:p>
    <w:p w:rsidR="003341AB" w:rsidRPr="00831F8C" w:rsidRDefault="00831F8C" w:rsidP="003341AB">
      <w:pPr>
        <w:pStyle w:val="Nagwek2"/>
        <w:keepNext w:val="0"/>
        <w:keepLines w:val="0"/>
        <w:tabs>
          <w:tab w:val="left" w:pos="709"/>
        </w:tabs>
        <w:spacing w:before="360" w:after="120" w:line="276" w:lineRule="auto"/>
        <w:ind w:left="284" w:right="28"/>
        <w:rPr>
          <w:rFonts w:asciiTheme="minorHAnsi" w:hAnsiTheme="minorHAnsi"/>
          <w:color w:val="auto"/>
          <w:sz w:val="22"/>
          <w:szCs w:val="22"/>
        </w:rPr>
      </w:pPr>
      <w:r w:rsidRPr="00831F8C">
        <w:rPr>
          <w:rFonts w:asciiTheme="minorHAnsi" w:hAnsiTheme="minorHAnsi"/>
          <w:color w:val="auto"/>
          <w:sz w:val="22"/>
          <w:szCs w:val="22"/>
        </w:rPr>
        <w:t>UŻYTKOWNICY BUDYNKU</w:t>
      </w:r>
    </w:p>
    <w:p w:rsidR="003341AB" w:rsidRPr="00831F8C" w:rsidRDefault="003341AB" w:rsidP="00831F8C">
      <w:pPr>
        <w:tabs>
          <w:tab w:val="right" w:pos="8364"/>
        </w:tabs>
        <w:spacing w:before="120" w:after="120" w:line="276" w:lineRule="auto"/>
        <w:ind w:left="360" w:right="11"/>
        <w:jc w:val="both"/>
        <w:rPr>
          <w:rFonts w:asciiTheme="minorHAnsi" w:hAnsiTheme="minorHAnsi"/>
          <w:b/>
          <w:sz w:val="22"/>
          <w:szCs w:val="22"/>
        </w:rPr>
      </w:pPr>
      <w:r w:rsidRPr="00831F8C">
        <w:rPr>
          <w:rFonts w:asciiTheme="minorHAnsi" w:hAnsiTheme="minorHAnsi"/>
          <w:b/>
          <w:sz w:val="22"/>
          <w:szCs w:val="22"/>
        </w:rPr>
        <w:t>Parter– przedszkole</w:t>
      </w:r>
      <w:r w:rsidRPr="00831F8C">
        <w:rPr>
          <w:rFonts w:asciiTheme="minorHAnsi" w:hAnsiTheme="minorHAnsi"/>
          <w:b/>
          <w:sz w:val="22"/>
          <w:szCs w:val="22"/>
        </w:rPr>
        <w:tab/>
        <w:t>70 użytkowników</w:t>
      </w:r>
    </w:p>
    <w:p w:rsidR="003341AB" w:rsidRPr="00831F8C" w:rsidRDefault="003341AB" w:rsidP="003341AB">
      <w:pPr>
        <w:tabs>
          <w:tab w:val="right" w:pos="3544"/>
          <w:tab w:val="right" w:pos="8364"/>
        </w:tabs>
        <w:spacing w:line="276" w:lineRule="auto"/>
        <w:ind w:left="1146"/>
        <w:rPr>
          <w:rFonts w:asciiTheme="minorHAnsi" w:hAnsiTheme="minorHAnsi"/>
          <w:b/>
          <w:bCs/>
          <w:sz w:val="22"/>
          <w:szCs w:val="22"/>
        </w:rPr>
      </w:pPr>
      <w:r w:rsidRPr="00831F8C">
        <w:rPr>
          <w:rFonts w:asciiTheme="minorHAnsi" w:hAnsiTheme="minorHAnsi"/>
          <w:sz w:val="22"/>
          <w:szCs w:val="22"/>
        </w:rPr>
        <w:tab/>
        <w:t>Pracownicy</w:t>
      </w:r>
      <w:r w:rsidRPr="00831F8C">
        <w:rPr>
          <w:rFonts w:asciiTheme="minorHAnsi" w:hAnsiTheme="minorHAnsi"/>
          <w:b/>
          <w:bCs/>
          <w:sz w:val="22"/>
          <w:szCs w:val="22"/>
        </w:rPr>
        <w:tab/>
      </w:r>
      <w:r w:rsidRPr="00831F8C">
        <w:rPr>
          <w:rFonts w:asciiTheme="minorHAnsi" w:hAnsiTheme="minorHAnsi"/>
          <w:sz w:val="22"/>
          <w:szCs w:val="22"/>
        </w:rPr>
        <w:t xml:space="preserve">do 10 osób </w:t>
      </w:r>
    </w:p>
    <w:p w:rsidR="003341AB" w:rsidRPr="00831F8C" w:rsidRDefault="003341AB" w:rsidP="003341AB">
      <w:pPr>
        <w:tabs>
          <w:tab w:val="right" w:pos="3544"/>
          <w:tab w:val="right" w:pos="8364"/>
        </w:tabs>
        <w:spacing w:line="276" w:lineRule="auto"/>
        <w:ind w:left="1146"/>
        <w:rPr>
          <w:rFonts w:asciiTheme="minorHAnsi" w:hAnsiTheme="minorHAnsi"/>
          <w:b/>
          <w:bCs/>
          <w:sz w:val="22"/>
          <w:szCs w:val="22"/>
        </w:rPr>
      </w:pPr>
      <w:r w:rsidRPr="00831F8C">
        <w:rPr>
          <w:rFonts w:asciiTheme="minorHAnsi" w:hAnsiTheme="minorHAnsi"/>
          <w:sz w:val="22"/>
          <w:szCs w:val="22"/>
        </w:rPr>
        <w:tab/>
        <w:t xml:space="preserve">Dzieci </w:t>
      </w:r>
      <w:r w:rsidRPr="00831F8C">
        <w:rPr>
          <w:rFonts w:asciiTheme="minorHAnsi" w:hAnsiTheme="minorHAnsi"/>
          <w:sz w:val="22"/>
          <w:szCs w:val="22"/>
        </w:rPr>
        <w:tab/>
        <w:t>do 60 osób</w:t>
      </w:r>
    </w:p>
    <w:p w:rsidR="003341AB" w:rsidRPr="00831F8C" w:rsidRDefault="003341AB" w:rsidP="00831F8C">
      <w:pPr>
        <w:tabs>
          <w:tab w:val="right" w:pos="8364"/>
        </w:tabs>
        <w:spacing w:before="120" w:after="120" w:line="276" w:lineRule="auto"/>
        <w:ind w:left="360" w:right="11"/>
        <w:jc w:val="both"/>
        <w:rPr>
          <w:rFonts w:asciiTheme="minorHAnsi" w:hAnsiTheme="minorHAnsi"/>
          <w:b/>
          <w:sz w:val="22"/>
          <w:szCs w:val="22"/>
          <w:vertAlign w:val="superscript"/>
        </w:rPr>
      </w:pPr>
      <w:r w:rsidRPr="00831F8C">
        <w:rPr>
          <w:rFonts w:asciiTheme="minorHAnsi" w:hAnsiTheme="minorHAnsi"/>
          <w:b/>
          <w:sz w:val="22"/>
          <w:szCs w:val="22"/>
        </w:rPr>
        <w:t>Piętro - żłobek</w:t>
      </w:r>
      <w:r w:rsidRPr="00831F8C">
        <w:rPr>
          <w:rFonts w:asciiTheme="minorHAnsi" w:hAnsiTheme="minorHAnsi"/>
          <w:b/>
          <w:sz w:val="22"/>
          <w:szCs w:val="22"/>
        </w:rPr>
        <w:tab/>
        <w:t>4</w:t>
      </w:r>
      <w:r w:rsidR="00831F8C">
        <w:rPr>
          <w:rFonts w:asciiTheme="minorHAnsi" w:hAnsiTheme="minorHAnsi"/>
          <w:b/>
          <w:sz w:val="22"/>
          <w:szCs w:val="22"/>
        </w:rPr>
        <w:t>5</w:t>
      </w:r>
      <w:r w:rsidRPr="00831F8C">
        <w:rPr>
          <w:rFonts w:asciiTheme="minorHAnsi" w:hAnsiTheme="minorHAnsi"/>
          <w:b/>
          <w:sz w:val="22"/>
          <w:szCs w:val="22"/>
        </w:rPr>
        <w:t xml:space="preserve"> użytkowników</w:t>
      </w:r>
    </w:p>
    <w:p w:rsidR="003341AB" w:rsidRPr="00831F8C" w:rsidRDefault="003341AB" w:rsidP="003341AB">
      <w:pPr>
        <w:tabs>
          <w:tab w:val="right" w:pos="3544"/>
          <w:tab w:val="right" w:pos="8364"/>
        </w:tabs>
        <w:spacing w:line="276" w:lineRule="auto"/>
        <w:ind w:left="1146"/>
        <w:rPr>
          <w:rFonts w:asciiTheme="minorHAnsi" w:hAnsiTheme="minorHAnsi"/>
          <w:sz w:val="22"/>
          <w:szCs w:val="22"/>
        </w:rPr>
      </w:pPr>
      <w:r w:rsidRPr="00831F8C">
        <w:rPr>
          <w:rFonts w:asciiTheme="minorHAnsi" w:hAnsiTheme="minorHAnsi"/>
          <w:sz w:val="22"/>
          <w:szCs w:val="22"/>
        </w:rPr>
        <w:tab/>
        <w:t>Pracownicy</w:t>
      </w:r>
      <w:r w:rsidRPr="00831F8C">
        <w:rPr>
          <w:rFonts w:asciiTheme="minorHAnsi" w:hAnsiTheme="minorHAnsi"/>
          <w:b/>
          <w:bCs/>
          <w:sz w:val="22"/>
          <w:szCs w:val="22"/>
        </w:rPr>
        <w:tab/>
      </w:r>
      <w:r w:rsidRPr="00831F8C">
        <w:rPr>
          <w:rFonts w:asciiTheme="minorHAnsi" w:hAnsiTheme="minorHAnsi"/>
          <w:sz w:val="22"/>
          <w:szCs w:val="22"/>
        </w:rPr>
        <w:t xml:space="preserve">do </w:t>
      </w:r>
      <w:r w:rsidR="00831F8C">
        <w:rPr>
          <w:rFonts w:asciiTheme="minorHAnsi" w:hAnsiTheme="minorHAnsi"/>
          <w:sz w:val="22"/>
          <w:szCs w:val="22"/>
        </w:rPr>
        <w:t>10</w:t>
      </w:r>
      <w:r w:rsidRPr="00831F8C">
        <w:rPr>
          <w:rFonts w:asciiTheme="minorHAnsi" w:hAnsiTheme="minorHAnsi"/>
          <w:sz w:val="22"/>
          <w:szCs w:val="22"/>
        </w:rPr>
        <w:t xml:space="preserve"> osób </w:t>
      </w:r>
    </w:p>
    <w:p w:rsidR="003341AB" w:rsidRPr="00831F8C" w:rsidRDefault="003341AB" w:rsidP="003341AB">
      <w:pPr>
        <w:tabs>
          <w:tab w:val="right" w:pos="3544"/>
          <w:tab w:val="right" w:pos="8364"/>
        </w:tabs>
        <w:spacing w:line="276" w:lineRule="auto"/>
        <w:ind w:left="1146"/>
        <w:rPr>
          <w:rFonts w:asciiTheme="minorHAnsi" w:hAnsiTheme="minorHAnsi"/>
          <w:sz w:val="22"/>
          <w:szCs w:val="22"/>
        </w:rPr>
      </w:pPr>
      <w:r w:rsidRPr="00831F8C">
        <w:rPr>
          <w:rFonts w:asciiTheme="minorHAnsi" w:hAnsiTheme="minorHAnsi"/>
          <w:sz w:val="22"/>
          <w:szCs w:val="22"/>
        </w:rPr>
        <w:tab/>
        <w:t>Dzieci</w:t>
      </w:r>
      <w:r w:rsidRPr="00831F8C">
        <w:rPr>
          <w:rFonts w:asciiTheme="minorHAnsi" w:hAnsiTheme="minorHAnsi"/>
          <w:sz w:val="22"/>
          <w:szCs w:val="22"/>
        </w:rPr>
        <w:tab/>
        <w:t>do 35 osób</w:t>
      </w:r>
    </w:p>
    <w:p w:rsidR="003341AB" w:rsidRDefault="003341AB" w:rsidP="00441AFC">
      <w:pPr>
        <w:spacing w:line="276" w:lineRule="auto"/>
        <w:ind w:left="708" w:firstLine="708"/>
        <w:jc w:val="both"/>
        <w:rPr>
          <w:rFonts w:asciiTheme="minorHAnsi" w:hAnsiTheme="minorHAnsi"/>
          <w:b/>
          <w:sz w:val="22"/>
          <w:szCs w:val="22"/>
        </w:rPr>
      </w:pPr>
    </w:p>
    <w:p w:rsidR="00DF0443" w:rsidRDefault="00DF0443" w:rsidP="00DF0443">
      <w:pPr>
        <w:pStyle w:val="Bezodstpw"/>
        <w:jc w:val="both"/>
        <w:rPr>
          <w:rFonts w:asciiTheme="minorHAnsi" w:hAnsiTheme="minorHAnsi"/>
          <w:b/>
          <w:u w:val="single"/>
        </w:rPr>
      </w:pPr>
      <w:r>
        <w:rPr>
          <w:rFonts w:asciiTheme="minorHAnsi" w:hAnsiTheme="minorHAnsi"/>
          <w:b/>
          <w:u w:val="single"/>
        </w:rPr>
        <w:t>3</w:t>
      </w:r>
      <w:r w:rsidRPr="0019035E">
        <w:rPr>
          <w:rFonts w:asciiTheme="minorHAnsi" w:hAnsiTheme="minorHAnsi"/>
          <w:b/>
          <w:u w:val="single"/>
        </w:rPr>
        <w:t xml:space="preserve">. </w:t>
      </w:r>
      <w:r>
        <w:rPr>
          <w:rFonts w:asciiTheme="minorHAnsi" w:hAnsiTheme="minorHAnsi"/>
          <w:b/>
          <w:u w:val="single"/>
        </w:rPr>
        <w:t xml:space="preserve">UKŁAD PRZESTRZENNY ORAZ FORMA </w:t>
      </w:r>
      <w:r w:rsidRPr="009E3C0F">
        <w:rPr>
          <w:rFonts w:asciiTheme="minorHAnsi" w:hAnsiTheme="minorHAnsi"/>
          <w:b/>
          <w:u w:val="single"/>
        </w:rPr>
        <w:t>ARCHITEKTONICZNA</w:t>
      </w:r>
      <w:r w:rsidR="009E3C0F" w:rsidRPr="009E3C0F">
        <w:rPr>
          <w:b/>
          <w:bCs/>
          <w:u w:val="single"/>
        </w:rPr>
        <w:t xml:space="preserve"> WYGLĄD ZEWNĘTRZNY, CHARAKTERYSTYCZNE WYROBY WYKOŃCZENIOWE</w:t>
      </w:r>
      <w:r w:rsidR="009E3C0F">
        <w:rPr>
          <w:b/>
          <w:bCs/>
          <w:u w:val="single"/>
        </w:rPr>
        <w:t xml:space="preserve"> </w:t>
      </w:r>
      <w:r w:rsidR="009E3C0F" w:rsidRPr="009E3C0F">
        <w:rPr>
          <w:b/>
          <w:bCs/>
          <w:u w:val="single"/>
        </w:rPr>
        <w:t>I KOLORYSTYKA ELEWACJI</w:t>
      </w:r>
    </w:p>
    <w:p w:rsidR="00DF0443" w:rsidRDefault="00DF0443" w:rsidP="00DF0443">
      <w:pPr>
        <w:spacing w:line="276" w:lineRule="auto"/>
        <w:ind w:left="708"/>
        <w:jc w:val="both"/>
        <w:rPr>
          <w:rFonts w:asciiTheme="minorHAnsi" w:hAnsiTheme="minorHAnsi"/>
          <w:b/>
          <w:sz w:val="22"/>
          <w:szCs w:val="22"/>
          <w:u w:val="single"/>
        </w:rPr>
      </w:pPr>
    </w:p>
    <w:p w:rsidR="00124939" w:rsidRPr="0025388B" w:rsidRDefault="00124939" w:rsidP="00124939">
      <w:pPr>
        <w:spacing w:line="276" w:lineRule="auto"/>
        <w:ind w:left="708"/>
        <w:jc w:val="both"/>
        <w:rPr>
          <w:rFonts w:ascii="Calibri" w:hAnsi="Calibri"/>
          <w:b/>
          <w:sz w:val="22"/>
          <w:szCs w:val="22"/>
          <w:u w:val="single"/>
        </w:rPr>
      </w:pPr>
      <w:r>
        <w:rPr>
          <w:rFonts w:ascii="Calibri" w:hAnsi="Calibri"/>
          <w:b/>
          <w:sz w:val="22"/>
          <w:szCs w:val="22"/>
          <w:u w:val="single"/>
        </w:rPr>
        <w:t xml:space="preserve">3.1. </w:t>
      </w:r>
      <w:r w:rsidRPr="0025388B">
        <w:rPr>
          <w:rFonts w:ascii="Calibri" w:hAnsi="Calibri"/>
          <w:b/>
          <w:sz w:val="22"/>
          <w:szCs w:val="22"/>
          <w:u w:val="single"/>
        </w:rPr>
        <w:t>UKŁAD PRZESTRZENNY</w:t>
      </w:r>
      <w:r>
        <w:rPr>
          <w:rFonts w:ascii="Calibri" w:hAnsi="Calibri"/>
          <w:b/>
          <w:sz w:val="22"/>
          <w:szCs w:val="22"/>
          <w:u w:val="single"/>
        </w:rPr>
        <w:t>,</w:t>
      </w:r>
      <w:r w:rsidRPr="00233BD6">
        <w:rPr>
          <w:rFonts w:ascii="Calibri" w:hAnsi="Calibri"/>
          <w:b/>
          <w:sz w:val="22"/>
          <w:szCs w:val="22"/>
          <w:u w:val="single"/>
        </w:rPr>
        <w:t xml:space="preserve"> </w:t>
      </w:r>
      <w:r w:rsidRPr="0025388B">
        <w:rPr>
          <w:rFonts w:ascii="Calibri" w:hAnsi="Calibri"/>
          <w:b/>
          <w:sz w:val="22"/>
          <w:szCs w:val="22"/>
          <w:u w:val="single"/>
        </w:rPr>
        <w:t>FORMA ARCHITEKTONICZNA</w:t>
      </w:r>
    </w:p>
    <w:p w:rsidR="00124939" w:rsidRPr="00A13E78" w:rsidRDefault="00124939" w:rsidP="00124939">
      <w:pPr>
        <w:jc w:val="both"/>
        <w:rPr>
          <w:rFonts w:ascii="Calibri" w:hAnsi="Calibri"/>
          <w:sz w:val="22"/>
          <w:szCs w:val="22"/>
        </w:rPr>
      </w:pPr>
      <w:r w:rsidRPr="00A13E78">
        <w:rPr>
          <w:rFonts w:ascii="Calibri" w:hAnsi="Calibri"/>
          <w:b/>
          <w:sz w:val="22"/>
          <w:szCs w:val="22"/>
        </w:rPr>
        <w:tab/>
        <w:t>Wygląd zewnętrzny</w:t>
      </w:r>
      <w:r w:rsidRPr="00A13E78">
        <w:rPr>
          <w:rFonts w:ascii="Calibri" w:hAnsi="Calibri"/>
          <w:sz w:val="22"/>
          <w:szCs w:val="22"/>
        </w:rPr>
        <w:t xml:space="preserve"> </w:t>
      </w:r>
      <w:r w:rsidRPr="00A13E78">
        <w:rPr>
          <w:rFonts w:ascii="Calibri" w:hAnsi="Calibri"/>
          <w:sz w:val="22"/>
          <w:szCs w:val="22"/>
        </w:rPr>
        <w:tab/>
      </w:r>
    </w:p>
    <w:p w:rsidR="00124939" w:rsidRPr="00036315" w:rsidRDefault="00124939" w:rsidP="00124939">
      <w:pPr>
        <w:pStyle w:val="Bezodstpw"/>
        <w:jc w:val="both"/>
        <w:rPr>
          <w:b/>
        </w:rPr>
      </w:pPr>
      <w:r w:rsidRPr="00DF19DA">
        <w:rPr>
          <w:rFonts w:asciiTheme="minorHAnsi" w:hAnsiTheme="minorHAnsi"/>
        </w:rPr>
        <w:tab/>
      </w:r>
      <w:r w:rsidR="00DF19DA" w:rsidRPr="00DF19DA">
        <w:rPr>
          <w:rFonts w:asciiTheme="minorHAnsi" w:eastAsia="Times New Roman" w:hAnsiTheme="minorHAnsi"/>
          <w:iCs/>
          <w:lang w:eastAsia="pl-PL"/>
        </w:rPr>
        <w:t xml:space="preserve">Układ </w:t>
      </w:r>
      <w:r w:rsidR="00DF19DA">
        <w:rPr>
          <w:rFonts w:asciiTheme="minorHAnsi" w:eastAsia="Times New Roman" w:hAnsiTheme="minorHAnsi"/>
          <w:iCs/>
          <w:lang w:eastAsia="pl-PL"/>
        </w:rPr>
        <w:t xml:space="preserve">części istniejącej </w:t>
      </w:r>
      <w:r w:rsidR="00DF19DA" w:rsidRPr="00DF19DA">
        <w:rPr>
          <w:rFonts w:asciiTheme="minorHAnsi" w:eastAsia="Times New Roman" w:hAnsiTheme="minorHAnsi"/>
          <w:iCs/>
          <w:lang w:eastAsia="pl-PL"/>
        </w:rPr>
        <w:t>budynku w kształcie litery U z ciągiem komunikacyjnym zlokalizowanym w centralnej części budynku.</w:t>
      </w:r>
      <w:r w:rsidR="00DF19DA" w:rsidRPr="00DF19DA">
        <w:rPr>
          <w:rFonts w:asciiTheme="minorHAnsi" w:hAnsiTheme="minorHAnsi"/>
        </w:rPr>
        <w:t xml:space="preserve"> B</w:t>
      </w:r>
      <w:r w:rsidRPr="00DF19DA">
        <w:rPr>
          <w:rFonts w:asciiTheme="minorHAnsi" w:hAnsiTheme="minorHAnsi"/>
        </w:rPr>
        <w:t>udynek posiada bryłę, nakryt</w:t>
      </w:r>
      <w:r w:rsidR="00F44FBA" w:rsidRPr="00DF19DA">
        <w:rPr>
          <w:rFonts w:asciiTheme="minorHAnsi" w:hAnsiTheme="minorHAnsi"/>
        </w:rPr>
        <w:t>ą</w:t>
      </w:r>
      <w:r w:rsidR="00084F20" w:rsidRPr="00DF19DA">
        <w:rPr>
          <w:rFonts w:asciiTheme="minorHAnsi" w:hAnsiTheme="minorHAnsi"/>
        </w:rPr>
        <w:t xml:space="preserve"> </w:t>
      </w:r>
      <w:r w:rsidRPr="00DF19DA">
        <w:rPr>
          <w:rFonts w:asciiTheme="minorHAnsi" w:hAnsiTheme="minorHAnsi"/>
        </w:rPr>
        <w:t>dach</w:t>
      </w:r>
      <w:r w:rsidR="00F44FBA" w:rsidRPr="00DF19DA">
        <w:rPr>
          <w:rFonts w:asciiTheme="minorHAnsi" w:hAnsiTheme="minorHAnsi"/>
        </w:rPr>
        <w:t>em</w:t>
      </w:r>
      <w:r w:rsidRPr="00DF19DA">
        <w:rPr>
          <w:rFonts w:asciiTheme="minorHAnsi" w:hAnsiTheme="minorHAnsi"/>
        </w:rPr>
        <w:t xml:space="preserve"> </w:t>
      </w:r>
      <w:r w:rsidR="00966EAA" w:rsidRPr="00DF19DA">
        <w:rPr>
          <w:rFonts w:asciiTheme="minorHAnsi" w:hAnsiTheme="minorHAnsi"/>
        </w:rPr>
        <w:t>dwu</w:t>
      </w:r>
      <w:r w:rsidRPr="00DF19DA">
        <w:rPr>
          <w:rFonts w:asciiTheme="minorHAnsi" w:hAnsiTheme="minorHAnsi"/>
        </w:rPr>
        <w:t xml:space="preserve">spadowym o kącie pochylenia </w:t>
      </w:r>
      <w:r w:rsidR="00DF19DA">
        <w:rPr>
          <w:rFonts w:asciiTheme="minorHAnsi" w:hAnsiTheme="minorHAnsi"/>
        </w:rPr>
        <w:t xml:space="preserve">ok. </w:t>
      </w:r>
      <w:r w:rsidR="00441AFC" w:rsidRPr="00DF19DA">
        <w:rPr>
          <w:rFonts w:asciiTheme="minorHAnsi" w:hAnsiTheme="minorHAnsi"/>
        </w:rPr>
        <w:t>3</w:t>
      </w:r>
      <w:r w:rsidR="00DF19DA">
        <w:rPr>
          <w:rFonts w:asciiTheme="minorHAnsi" w:hAnsiTheme="minorHAnsi"/>
        </w:rPr>
        <w:t>9</w:t>
      </w:r>
      <w:r w:rsidRPr="00DF19DA">
        <w:rPr>
          <w:rFonts w:asciiTheme="minorHAnsi" w:hAnsiTheme="minorHAnsi"/>
        </w:rPr>
        <w:t xml:space="preserve"> stopni.</w:t>
      </w:r>
      <w:r w:rsidRPr="00E064A5">
        <w:t xml:space="preserve"> Budynek </w:t>
      </w:r>
      <w:r w:rsidR="00DF19DA">
        <w:t>posiada dwie kondygnacje nadziemne oraz częściowe podpiwniczenie.</w:t>
      </w:r>
      <w:r w:rsidRPr="00E064A5">
        <w:t xml:space="preserve"> Przyjęta forma </w:t>
      </w:r>
      <w:r w:rsidR="00DF19DA">
        <w:t xml:space="preserve">planowanej rozbudowy stanowi przedłużenie lewego skrzydła </w:t>
      </w:r>
      <w:r w:rsidRPr="00E064A5">
        <w:t xml:space="preserve">budynku </w:t>
      </w:r>
      <w:r w:rsidR="00DF19DA">
        <w:t xml:space="preserve">w kierunku północnym, co </w:t>
      </w:r>
      <w:r w:rsidRPr="00E064A5">
        <w:t>ma na celu nawiązanie do</w:t>
      </w:r>
      <w:r>
        <w:t xml:space="preserve"> </w:t>
      </w:r>
      <w:r w:rsidR="00DF19DA">
        <w:t>istniejąc</w:t>
      </w:r>
      <w:r w:rsidRPr="00E064A5">
        <w:t>ej zabudowy i łagodne wpisanie w otaczający krajobraz</w:t>
      </w:r>
      <w:r w:rsidRPr="0077568F">
        <w:t>.</w:t>
      </w:r>
    </w:p>
    <w:p w:rsidR="00A01271" w:rsidRDefault="00A01271" w:rsidP="00A01271">
      <w:pPr>
        <w:ind w:firstLine="708"/>
        <w:jc w:val="both"/>
        <w:rPr>
          <w:rFonts w:asciiTheme="minorHAnsi" w:hAnsiTheme="minorHAnsi"/>
          <w:b/>
        </w:rPr>
      </w:pPr>
    </w:p>
    <w:p w:rsidR="00A01271" w:rsidRDefault="00A01271" w:rsidP="00A01271">
      <w:pPr>
        <w:ind w:firstLine="708"/>
        <w:jc w:val="both"/>
        <w:rPr>
          <w:rFonts w:asciiTheme="minorHAnsi" w:hAnsiTheme="minorHAnsi"/>
          <w:b/>
          <w:sz w:val="22"/>
          <w:szCs w:val="22"/>
        </w:rPr>
      </w:pPr>
      <w:r>
        <w:rPr>
          <w:rFonts w:asciiTheme="minorHAnsi" w:hAnsiTheme="minorHAnsi"/>
          <w:b/>
          <w:sz w:val="22"/>
          <w:szCs w:val="22"/>
        </w:rPr>
        <w:t>3</w:t>
      </w:r>
      <w:r w:rsidRPr="000C5B22">
        <w:rPr>
          <w:rFonts w:asciiTheme="minorHAnsi" w:hAnsiTheme="minorHAnsi"/>
          <w:b/>
          <w:sz w:val="22"/>
          <w:szCs w:val="22"/>
        </w:rPr>
        <w:t>.</w:t>
      </w:r>
      <w:r>
        <w:rPr>
          <w:rFonts w:asciiTheme="minorHAnsi" w:hAnsiTheme="minorHAnsi"/>
          <w:b/>
          <w:sz w:val="22"/>
          <w:szCs w:val="22"/>
        </w:rPr>
        <w:t>2</w:t>
      </w:r>
      <w:r w:rsidRPr="000C5B22">
        <w:rPr>
          <w:rFonts w:asciiTheme="minorHAnsi" w:hAnsiTheme="minorHAnsi"/>
          <w:b/>
          <w:sz w:val="22"/>
          <w:szCs w:val="22"/>
        </w:rPr>
        <w:t xml:space="preserve"> ROZWIĄZANIA KONSTRUKCYJNO MATERIAŁOWE</w:t>
      </w:r>
    </w:p>
    <w:p w:rsidR="006414D9" w:rsidRPr="006414D9" w:rsidRDefault="00F32C67" w:rsidP="006414D9">
      <w:pPr>
        <w:pStyle w:val="Bezodstpw"/>
        <w:rPr>
          <w:b/>
        </w:rPr>
      </w:pPr>
      <w:r>
        <w:rPr>
          <w:b/>
        </w:rPr>
        <w:tab/>
      </w:r>
      <w:r w:rsidRPr="006414D9">
        <w:rPr>
          <w:b/>
        </w:rPr>
        <w:t xml:space="preserve">a) fundamenty </w:t>
      </w:r>
      <w:r w:rsidRPr="006414D9">
        <w:rPr>
          <w:b/>
        </w:rPr>
        <w:tab/>
      </w:r>
      <w:r w:rsidRPr="006414D9">
        <w:rPr>
          <w:b/>
        </w:rPr>
        <w:tab/>
      </w:r>
    </w:p>
    <w:p w:rsidR="006414D9" w:rsidRPr="006414D9" w:rsidRDefault="006414D9" w:rsidP="006414D9">
      <w:pPr>
        <w:pStyle w:val="Bezodstpw"/>
      </w:pPr>
      <w:r w:rsidRPr="006414D9">
        <w:t xml:space="preserve">Zaprojektowano ławy i stopy fundamentowe, płytę fundamentową posadowioną bezpośrednio na podłożu gruntowym wykonane z betonu C20/25(B25) zbrojone stalą </w:t>
      </w:r>
      <w:proofErr w:type="spellStart"/>
      <w:r w:rsidRPr="006414D9">
        <w:t>A-IIIN</w:t>
      </w:r>
      <w:proofErr w:type="spellEnd"/>
      <w:r w:rsidRPr="006414D9">
        <w:t xml:space="preserve"> (Bst500S), z zastosowaniem warstwy wyrównawczej z chudego betonu gr. około 10cm, oraz izolacji poziomej wykonanej z dwóch warstw papy asfaltowej na lepiku i pionowej z ABIZOLU </w:t>
      </w:r>
      <w:proofErr w:type="spellStart"/>
      <w:r w:rsidRPr="006414D9">
        <w:t>R+P</w:t>
      </w:r>
      <w:proofErr w:type="spellEnd"/>
      <w:r w:rsidRPr="006414D9">
        <w:t xml:space="preserve">. Fundamenty oznaczono POZ. 8 na rysunku nr K1. Zbrojenie główne stanowią pręty fi12mm stali klasy </w:t>
      </w:r>
      <w:proofErr w:type="spellStart"/>
      <w:r w:rsidRPr="006414D9">
        <w:t>A-IIIN</w:t>
      </w:r>
      <w:proofErr w:type="spellEnd"/>
      <w:r w:rsidRPr="006414D9">
        <w:t xml:space="preserve"> i strzemiona średnicy 6mm w rozstawie 30cm. Nowe fundamenty należy wykonać na styku z istniejącymi na tym samym poziomie z zachowaniem dylatacji min 3-5cm oraz nie dopuścić do zalania wykopów fundamentowych podczas wykonywania prac ziemnych (wykonywać w suchej porze roku). Pozostałe informacje szczegółowe umieszczono w na rysunkach wykonawczych.</w:t>
      </w:r>
    </w:p>
    <w:p w:rsidR="006414D9" w:rsidRPr="006414D9" w:rsidRDefault="00F32C67" w:rsidP="006414D9">
      <w:pPr>
        <w:pStyle w:val="Bezodstpw"/>
        <w:rPr>
          <w:b/>
        </w:rPr>
      </w:pPr>
      <w:r>
        <w:rPr>
          <w:b/>
        </w:rPr>
        <w:tab/>
      </w:r>
      <w:r w:rsidRPr="006414D9">
        <w:rPr>
          <w:b/>
        </w:rPr>
        <w:t>b) ściany fundamentowe</w:t>
      </w:r>
      <w:r w:rsidRPr="006414D9">
        <w:rPr>
          <w:b/>
        </w:rPr>
        <w:tab/>
      </w:r>
    </w:p>
    <w:p w:rsidR="006414D9" w:rsidRPr="006414D9" w:rsidRDefault="006414D9" w:rsidP="006414D9">
      <w:pPr>
        <w:pStyle w:val="Bezodstpw"/>
      </w:pPr>
      <w:r w:rsidRPr="006414D9">
        <w:lastRenderedPageBreak/>
        <w:t xml:space="preserve">Ściany fundamentowe należy wykonać jako monolityczne z betonu C20/25 grubości 25cm. Należy wykonać zwieńczenie w postaci wieńca W1.  Należy wykonać izolacje przeciwwilgociową w postaci  dwóch warstw papy asfaltowej na lepiku i pionowej z ABIZOLU </w:t>
      </w:r>
      <w:proofErr w:type="spellStart"/>
      <w:r w:rsidRPr="006414D9">
        <w:t>R+P</w:t>
      </w:r>
      <w:proofErr w:type="spellEnd"/>
      <w:r w:rsidRPr="006414D9">
        <w:t xml:space="preserve"> Wykończenia oraz izolacje termiczne wykonać wg opracowania architektonicznego.</w:t>
      </w:r>
    </w:p>
    <w:p w:rsidR="006414D9" w:rsidRPr="006414D9" w:rsidRDefault="00F32C67" w:rsidP="006414D9">
      <w:pPr>
        <w:pStyle w:val="Bezodstpw"/>
        <w:rPr>
          <w:b/>
        </w:rPr>
      </w:pPr>
      <w:r>
        <w:rPr>
          <w:b/>
        </w:rPr>
        <w:tab/>
      </w:r>
      <w:r w:rsidRPr="006414D9">
        <w:rPr>
          <w:b/>
        </w:rPr>
        <w:t>c) słupy</w:t>
      </w:r>
    </w:p>
    <w:p w:rsidR="006414D9" w:rsidRPr="006414D9" w:rsidRDefault="006414D9" w:rsidP="006414D9">
      <w:pPr>
        <w:pStyle w:val="Bezodstpw"/>
      </w:pPr>
      <w:r w:rsidRPr="006414D9">
        <w:t xml:space="preserve">Zaprojektowano słupy (trzpienie) żelbetowe oznaczone symbolem „S” POZ 5. Należy je wykonać z betonu klasy C20/25 (B25) i zbrojone prętami głównymi wykonanymi ze stali </w:t>
      </w:r>
      <w:proofErr w:type="spellStart"/>
      <w:r w:rsidRPr="006414D9">
        <w:t>A-IIIN</w:t>
      </w:r>
      <w:proofErr w:type="spellEnd"/>
      <w:r w:rsidRPr="006414D9">
        <w:t xml:space="preserve"> (Bst500S) i strzemiona wykonane ze stali </w:t>
      </w:r>
      <w:proofErr w:type="spellStart"/>
      <w:r w:rsidRPr="006414D9">
        <w:t>A-IIIN</w:t>
      </w:r>
      <w:proofErr w:type="spellEnd"/>
      <w:r w:rsidRPr="006414D9">
        <w:t xml:space="preserve">. Pozostałe informacje szczegółowe umieszczono w na rysunkach wykonawczych. </w:t>
      </w:r>
    </w:p>
    <w:p w:rsidR="006414D9" w:rsidRPr="006414D9" w:rsidRDefault="00F32C67" w:rsidP="006414D9">
      <w:pPr>
        <w:pStyle w:val="Bezodstpw"/>
        <w:rPr>
          <w:b/>
        </w:rPr>
      </w:pPr>
      <w:r>
        <w:rPr>
          <w:b/>
        </w:rPr>
        <w:tab/>
      </w:r>
      <w:r w:rsidRPr="006414D9">
        <w:rPr>
          <w:b/>
        </w:rPr>
        <w:t>d) podciągi i belki</w:t>
      </w:r>
    </w:p>
    <w:p w:rsidR="006414D9" w:rsidRPr="006414D9" w:rsidRDefault="006414D9" w:rsidP="006414D9">
      <w:pPr>
        <w:pStyle w:val="Bezodstpw"/>
      </w:pPr>
      <w:r w:rsidRPr="006414D9">
        <w:t xml:space="preserve">W poziomie stropów zaprojektowano belki żelbetowe oznaczone na schematach symbolem „B” POZ 6. Elementy należy wykonać z betonu C20/25 (B25), zbrojonych stalą </w:t>
      </w:r>
      <w:proofErr w:type="spellStart"/>
      <w:r w:rsidRPr="006414D9">
        <w:t>A-IIIN</w:t>
      </w:r>
      <w:proofErr w:type="spellEnd"/>
      <w:r w:rsidRPr="006414D9">
        <w:t xml:space="preserve"> (Bst500S). Pozostałe informacje szczegółowe umieszczono w na rysunkach wykonawczych. </w:t>
      </w:r>
    </w:p>
    <w:p w:rsidR="006414D9" w:rsidRPr="006414D9" w:rsidRDefault="00F32C67" w:rsidP="006414D9">
      <w:pPr>
        <w:pStyle w:val="Bezodstpw"/>
        <w:rPr>
          <w:b/>
        </w:rPr>
      </w:pPr>
      <w:r>
        <w:rPr>
          <w:b/>
        </w:rPr>
        <w:tab/>
      </w:r>
      <w:r w:rsidRPr="006414D9">
        <w:rPr>
          <w:b/>
        </w:rPr>
        <w:t>e) wieńce</w:t>
      </w:r>
    </w:p>
    <w:p w:rsidR="006414D9" w:rsidRPr="006414D9" w:rsidRDefault="006414D9" w:rsidP="006414D9">
      <w:pPr>
        <w:pStyle w:val="Bezodstpw"/>
      </w:pPr>
      <w:r w:rsidRPr="006414D9">
        <w:t xml:space="preserve">Zaprojektowano wieńce żelbetowe w poziomie ściany fundamentowej, ścian kolankowych oraz wieńce pośrednie szybu windowego  zbrojone prętami fi12mm (ze stali </w:t>
      </w:r>
      <w:proofErr w:type="spellStart"/>
      <w:r w:rsidRPr="006414D9">
        <w:t>A-IIIN</w:t>
      </w:r>
      <w:proofErr w:type="spellEnd"/>
      <w:r w:rsidRPr="006414D9">
        <w:t xml:space="preserve"> (Bst500S), strzemionami fi6mm. Wieńce oznaczono na schematach konstrukcji symbolem „W” POZ. 4. Elementy należy wykonać z betonu C20/25 (B25). Pozostałe informacje szczegółowe umieszczono w na rysunkach wykonawczych. </w:t>
      </w:r>
    </w:p>
    <w:p w:rsidR="006414D9" w:rsidRPr="006414D9" w:rsidRDefault="00F32C67" w:rsidP="006414D9">
      <w:pPr>
        <w:pStyle w:val="Bezodstpw"/>
        <w:rPr>
          <w:b/>
        </w:rPr>
      </w:pPr>
      <w:r>
        <w:rPr>
          <w:b/>
        </w:rPr>
        <w:tab/>
      </w:r>
      <w:r w:rsidRPr="006414D9">
        <w:rPr>
          <w:b/>
        </w:rPr>
        <w:t xml:space="preserve">f) strop </w:t>
      </w:r>
      <w:proofErr w:type="spellStart"/>
      <w:r w:rsidRPr="006414D9">
        <w:rPr>
          <w:b/>
        </w:rPr>
        <w:t>międzykondygnacyjny</w:t>
      </w:r>
      <w:proofErr w:type="spellEnd"/>
    </w:p>
    <w:p w:rsidR="006414D9" w:rsidRPr="006414D9" w:rsidRDefault="006414D9" w:rsidP="006414D9">
      <w:pPr>
        <w:pStyle w:val="Bezodstpw"/>
      </w:pPr>
      <w:r w:rsidRPr="006414D9">
        <w:t xml:space="preserve">Projektuje się wykonanie stropu między kondygnacyjnego w konstrukcji monolitycznej  wykonanej z betonu C20/25, zbrojonego stalą </w:t>
      </w:r>
      <w:proofErr w:type="spellStart"/>
      <w:r w:rsidRPr="006414D9">
        <w:t>A-IIIN</w:t>
      </w:r>
      <w:proofErr w:type="spellEnd"/>
      <w:r w:rsidRPr="006414D9">
        <w:t xml:space="preserve"> (Bst500S). Zaprojektowano płytę o schemacie jednokierunkowy grubości 12 i 18cm. Na schematach zaznaczono kierunki zbrojenia, rozstawy jak i pozycję obliczeniowe. Wykończeniem stropu wg opracowania części architektonicznej oraz zestawienia obciążeń.</w:t>
      </w:r>
    </w:p>
    <w:p w:rsidR="006414D9" w:rsidRPr="006414D9" w:rsidRDefault="00F32C67" w:rsidP="006414D9">
      <w:pPr>
        <w:pStyle w:val="Bezodstpw"/>
        <w:rPr>
          <w:b/>
        </w:rPr>
      </w:pPr>
      <w:r>
        <w:rPr>
          <w:b/>
        </w:rPr>
        <w:tab/>
      </w:r>
      <w:r w:rsidRPr="006414D9">
        <w:rPr>
          <w:b/>
        </w:rPr>
        <w:t>g) schody</w:t>
      </w:r>
      <w:r w:rsidRPr="006414D9">
        <w:rPr>
          <w:b/>
        </w:rPr>
        <w:tab/>
      </w:r>
      <w:r w:rsidRPr="006414D9">
        <w:rPr>
          <w:b/>
        </w:rPr>
        <w:tab/>
      </w:r>
      <w:r w:rsidRPr="006414D9">
        <w:rPr>
          <w:b/>
        </w:rPr>
        <w:tab/>
      </w:r>
    </w:p>
    <w:p w:rsidR="006414D9" w:rsidRPr="006414D9" w:rsidRDefault="006414D9" w:rsidP="006414D9">
      <w:pPr>
        <w:pStyle w:val="Bezodstpw"/>
      </w:pPr>
      <w:r w:rsidRPr="006414D9">
        <w:t xml:space="preserve">Zaprojektowano schody żelbetowe  z betonu klasy C20/25 (B25) i zbrojone prętami głównymi wykonanymi ze stali </w:t>
      </w:r>
      <w:proofErr w:type="spellStart"/>
      <w:r w:rsidRPr="006414D9">
        <w:t>A-IIIN</w:t>
      </w:r>
      <w:proofErr w:type="spellEnd"/>
      <w:r w:rsidRPr="006414D9">
        <w:t xml:space="preserve"> (Bst500S). Elementy oznaczono na schematach symbolem POZ 3. Pozostałe informacje szczegółowe umieszczono w na rysunkach wykonawczych.</w:t>
      </w:r>
    </w:p>
    <w:p w:rsidR="006414D9" w:rsidRPr="006414D9" w:rsidRDefault="00F32C67" w:rsidP="006414D9">
      <w:pPr>
        <w:pStyle w:val="Bezodstpw"/>
        <w:rPr>
          <w:b/>
        </w:rPr>
      </w:pPr>
      <w:r>
        <w:rPr>
          <w:b/>
        </w:rPr>
        <w:tab/>
      </w:r>
      <w:r w:rsidRPr="006414D9">
        <w:rPr>
          <w:b/>
        </w:rPr>
        <w:t>i) ściany zewnętrzne</w:t>
      </w:r>
      <w:r w:rsidRPr="006414D9">
        <w:rPr>
          <w:b/>
        </w:rPr>
        <w:tab/>
      </w:r>
      <w:r w:rsidRPr="006414D9">
        <w:rPr>
          <w:b/>
        </w:rPr>
        <w:tab/>
      </w:r>
    </w:p>
    <w:p w:rsidR="006414D9" w:rsidRPr="006414D9" w:rsidRDefault="006414D9" w:rsidP="006414D9">
      <w:pPr>
        <w:pStyle w:val="Bezodstpw"/>
      </w:pPr>
      <w:r w:rsidRPr="006414D9">
        <w:t>Zaprojektowano ściany zewnętrzne w konstrukcji jednowarstwowej. Konstrukcję nośną ściany zewnętrznej tworzy pustak z betonu komórkowego PGS szerokości 25cm. Zastosowano pustaki klasy 4 na zaprawie M10 o średniej wytrzymałości na ściskanie wynoszącej 4,0MPa. Wykończenie ścian od wewnątrz stanowi tynk cementowo wapienny. Zewnętrzne wykończenie stanowi izolacja termiczna w postaci styropianu i tynku mineralnego.</w:t>
      </w:r>
    </w:p>
    <w:p w:rsidR="006414D9" w:rsidRPr="006414D9" w:rsidRDefault="00F32C67" w:rsidP="006414D9">
      <w:pPr>
        <w:pStyle w:val="Bezodstpw"/>
        <w:rPr>
          <w:b/>
        </w:rPr>
      </w:pPr>
      <w:r>
        <w:rPr>
          <w:b/>
        </w:rPr>
        <w:tab/>
      </w:r>
      <w:r w:rsidRPr="006414D9">
        <w:rPr>
          <w:b/>
        </w:rPr>
        <w:t>j) ś</w:t>
      </w:r>
      <w:r w:rsidR="00485155">
        <w:rPr>
          <w:b/>
        </w:rPr>
        <w:t>c</w:t>
      </w:r>
      <w:r w:rsidRPr="006414D9">
        <w:rPr>
          <w:b/>
        </w:rPr>
        <w:t>iany wewnętrzne</w:t>
      </w:r>
      <w:r w:rsidRPr="006414D9">
        <w:rPr>
          <w:b/>
        </w:rPr>
        <w:tab/>
      </w:r>
    </w:p>
    <w:p w:rsidR="006414D9" w:rsidRPr="006414D9" w:rsidRDefault="006414D9" w:rsidP="006414D9">
      <w:pPr>
        <w:pStyle w:val="Bezodstpw"/>
      </w:pPr>
      <w:r w:rsidRPr="006414D9">
        <w:t xml:space="preserve">Zaprojektowano ściany zewnętrzne w konstrukcji jednowarstwowej. Konstrukcję nośną ściany wewnętrznej tworzy pustak z betonu komórkowego PGS szerokości 25cm. Zastosowano pustaki klasy 4 na zaprawie M10 o średniej wytrzymałości na ściskanie wynoszącej 4,0MPa. Dodatkowo w części podszybia zaprojektowano ściany żelbetowe szybu windowego szerokości 25cm z betonu klasy C20/25 zbrojone stalą </w:t>
      </w:r>
      <w:proofErr w:type="spellStart"/>
      <w:r w:rsidRPr="006414D9">
        <w:t>A-IIIN</w:t>
      </w:r>
      <w:proofErr w:type="spellEnd"/>
      <w:r w:rsidRPr="006414D9">
        <w:t xml:space="preserve"> (Bst500S). Wykończenie ścian stanowi tynk cementowo wapienny kl. III.</w:t>
      </w:r>
    </w:p>
    <w:p w:rsidR="006414D9" w:rsidRPr="006414D9" w:rsidRDefault="00F32C67" w:rsidP="006414D9">
      <w:pPr>
        <w:pStyle w:val="Bezodstpw"/>
        <w:rPr>
          <w:b/>
        </w:rPr>
      </w:pPr>
      <w:r>
        <w:rPr>
          <w:b/>
        </w:rPr>
        <w:tab/>
      </w:r>
      <w:r w:rsidRPr="006414D9">
        <w:rPr>
          <w:b/>
        </w:rPr>
        <w:t>k) nadproża</w:t>
      </w:r>
    </w:p>
    <w:p w:rsidR="006414D9" w:rsidRPr="006414D9" w:rsidRDefault="006414D9" w:rsidP="006414D9">
      <w:pPr>
        <w:pStyle w:val="Bezodstpw"/>
      </w:pPr>
      <w:r w:rsidRPr="006414D9">
        <w:t xml:space="preserve">W projektowanym obiekcie zastosowano nadproża żelbetowe wykonane z betonu klasy C20/25 zbrojone stalą </w:t>
      </w:r>
      <w:proofErr w:type="spellStart"/>
      <w:r w:rsidRPr="006414D9">
        <w:t>A-IIIN</w:t>
      </w:r>
      <w:proofErr w:type="spellEnd"/>
      <w:r w:rsidRPr="006414D9">
        <w:t xml:space="preserve"> (Bst500S) oraz nadproża stalowe ze stali S235. Nadproża  oznaczone symbolem „N” POZ. 7. Rozmieszczenie poszczególnych nadproży znajdują sie na schematach konstrukcji. </w:t>
      </w:r>
    </w:p>
    <w:p w:rsidR="006414D9" w:rsidRPr="006414D9" w:rsidRDefault="00F32C67" w:rsidP="006414D9">
      <w:pPr>
        <w:pStyle w:val="Bezodstpw"/>
        <w:rPr>
          <w:b/>
        </w:rPr>
      </w:pPr>
      <w:r>
        <w:rPr>
          <w:b/>
        </w:rPr>
        <w:tab/>
      </w:r>
      <w:r w:rsidRPr="006414D9">
        <w:rPr>
          <w:b/>
        </w:rPr>
        <w:t xml:space="preserve">l) kominy </w:t>
      </w:r>
    </w:p>
    <w:p w:rsidR="006414D9" w:rsidRPr="006414D9" w:rsidRDefault="006414D9" w:rsidP="006414D9">
      <w:pPr>
        <w:pStyle w:val="Bezodstpw"/>
      </w:pPr>
      <w:r w:rsidRPr="006414D9">
        <w:t xml:space="preserve">Zaprojektowano kominy systemowe </w:t>
      </w:r>
      <w:proofErr w:type="spellStart"/>
      <w:r w:rsidRPr="006414D9">
        <w:t>Schiedel</w:t>
      </w:r>
      <w:proofErr w:type="spellEnd"/>
      <w:r w:rsidRPr="006414D9">
        <w:t xml:space="preserve">. Kominy wykonywać zgodnie z specyfikacją techniczną dołączoną przez producenta. Wloty do przewodów wentylacyjnych należy zlokalizować tuż pod sufitem. Zwieńczenie komina wykonać w postaci czapki betonowej w celu zabezpieczenia przewodów kominowych przed wpływem oddziaływania atmosferycznego. Prace należy wykonać zgodnie ze sztuką budowlaną, wyprowadzić ponad dach zgodnie z wytycznymi zamieszczonymi w części </w:t>
      </w:r>
      <w:r w:rsidRPr="006414D9">
        <w:lastRenderedPageBreak/>
        <w:t>architektonicznej projektu z zachowaniem prawidłowego ciągu. Zaprojektowano również wentylację nawiewno wywiewną wykonać zgodnie z projektem technicznym branży sanitarnej.</w:t>
      </w:r>
    </w:p>
    <w:p w:rsidR="006414D9" w:rsidRPr="006414D9" w:rsidRDefault="00F32C67" w:rsidP="006414D9">
      <w:pPr>
        <w:pStyle w:val="Bezodstpw"/>
        <w:rPr>
          <w:b/>
        </w:rPr>
      </w:pPr>
      <w:r>
        <w:rPr>
          <w:b/>
        </w:rPr>
        <w:tab/>
      </w:r>
      <w:r w:rsidRPr="006414D9">
        <w:rPr>
          <w:b/>
        </w:rPr>
        <w:t>m) szyb windowy</w:t>
      </w:r>
    </w:p>
    <w:p w:rsidR="006414D9" w:rsidRPr="006414D9" w:rsidRDefault="006414D9" w:rsidP="006414D9">
      <w:pPr>
        <w:pStyle w:val="Bezodstpw"/>
      </w:pPr>
      <w:r w:rsidRPr="006414D9">
        <w:t xml:space="preserve">Zaprojektowano wykonanie szybu windowego w konstrukcji żelbetowo-murowanej. Podstawa podszybia wykonana jest w postaci płyty fundamentowej gr. 40cm. Powyżej zaprojektowano ściany fundamentowe podszybia w konstrukcji żelbetowej gr. 25cm. Należy pamiętać o zastosowaniu na styku płyty fundamentowej i ścian elementów uszczelniających typu blachy z wkładką bentonitową lub gumowe elementy uszczelniające styk betonowanych elementów. Część parterowa i piętra to konstrukcji opierająca się na szkielecie słupów i wieńców żelbetowych wypełnionych murem z betonu komórkowego klasy 4 na zaprawie M10 o średniej wytrzymałości na ściskanie wynoszącej 4,0MPa. Szyb windowy zwieńczony jest żelbetową płytą z hakiem technicznym do mocowania urządzenia gr. 14cm. Szyb windowy wentylowany. Dodatkowo zaprojektowano montaż rury średnicy 200mm pomiędzy szybem windowym a pomieszczeniem technicznym (pod schodami) w celu przeprowadzenia przewodów hydraulicznych. Wszystkie elementy wykonać z betonu klasy C20/25 zbrojone stalą </w:t>
      </w:r>
      <w:proofErr w:type="spellStart"/>
      <w:r w:rsidRPr="006414D9">
        <w:t>A-IIIN</w:t>
      </w:r>
      <w:proofErr w:type="spellEnd"/>
      <w:r w:rsidRPr="006414D9">
        <w:t xml:space="preserve"> (Bst500S).</w:t>
      </w:r>
    </w:p>
    <w:p w:rsidR="006414D9" w:rsidRPr="006414D9" w:rsidRDefault="00F32C67" w:rsidP="006414D9">
      <w:pPr>
        <w:pStyle w:val="Bezodstpw"/>
        <w:rPr>
          <w:b/>
        </w:rPr>
      </w:pPr>
      <w:r>
        <w:rPr>
          <w:b/>
        </w:rPr>
        <w:tab/>
      </w:r>
      <w:r w:rsidRPr="006414D9">
        <w:rPr>
          <w:b/>
        </w:rPr>
        <w:t>n) więźba dachowa</w:t>
      </w:r>
    </w:p>
    <w:p w:rsidR="006414D9" w:rsidRPr="006414D9" w:rsidRDefault="006414D9" w:rsidP="006414D9">
      <w:pPr>
        <w:pStyle w:val="Bezodstpw"/>
        <w:rPr>
          <w:rFonts w:eastAsia="Lucida Sans Unicode"/>
        </w:rPr>
      </w:pPr>
      <w:r w:rsidRPr="006414D9">
        <w:t xml:space="preserve">Zaprojektowana więźba jest układem krokwiowo płatwiowym . Zastosowane elementy drewniane należy wykonać z drewna iglastego klasy min C22. Więźbę oznaczono symbolem POZ. 1. Zaprojektowane elementy wraz z przekrojami podano w opracowaniu architektonicznym na rzucie więźby dachowej. Murłaty mocować za pomocą kotew średnicy 14mm do wieńców żelbetowych. Należy zastosować w pobliżu kominów matę przeciw pożarową grubości min. 5cm. Wszystkie styki drewna z konstrukcją żelbetową należy zabezpieczyć warstwą papy. </w:t>
      </w:r>
    </w:p>
    <w:p w:rsidR="00A01271" w:rsidRPr="006414D9" w:rsidRDefault="00A01271" w:rsidP="00DF0443">
      <w:pPr>
        <w:ind w:firstLine="708"/>
        <w:jc w:val="both"/>
        <w:rPr>
          <w:rFonts w:asciiTheme="minorHAnsi" w:hAnsiTheme="minorHAnsi"/>
          <w:b/>
          <w:bCs/>
          <w:sz w:val="22"/>
          <w:szCs w:val="22"/>
          <w:u w:val="single"/>
        </w:rPr>
      </w:pPr>
    </w:p>
    <w:p w:rsidR="00DF0443" w:rsidRPr="0025388B" w:rsidRDefault="00CD4A99" w:rsidP="00DF0443">
      <w:pPr>
        <w:ind w:firstLine="708"/>
        <w:jc w:val="both"/>
        <w:rPr>
          <w:rFonts w:asciiTheme="minorHAnsi" w:hAnsiTheme="minorHAnsi"/>
          <w:b/>
          <w:sz w:val="22"/>
          <w:szCs w:val="22"/>
        </w:rPr>
      </w:pPr>
      <w:r>
        <w:rPr>
          <w:rFonts w:asciiTheme="minorHAnsi" w:hAnsiTheme="minorHAnsi"/>
          <w:b/>
          <w:bCs/>
          <w:sz w:val="22"/>
          <w:szCs w:val="22"/>
          <w:u w:val="single"/>
        </w:rPr>
        <w:t>3.</w:t>
      </w:r>
      <w:r w:rsidR="00A01271">
        <w:rPr>
          <w:rFonts w:asciiTheme="minorHAnsi" w:hAnsiTheme="minorHAnsi"/>
          <w:b/>
          <w:bCs/>
          <w:sz w:val="22"/>
          <w:szCs w:val="22"/>
          <w:u w:val="single"/>
        </w:rPr>
        <w:t>3</w:t>
      </w:r>
      <w:r>
        <w:rPr>
          <w:rFonts w:asciiTheme="minorHAnsi" w:hAnsiTheme="minorHAnsi"/>
          <w:b/>
          <w:bCs/>
          <w:sz w:val="22"/>
          <w:szCs w:val="22"/>
          <w:u w:val="single"/>
        </w:rPr>
        <w:t xml:space="preserve">. </w:t>
      </w:r>
      <w:r w:rsidR="0025388B" w:rsidRPr="0025388B">
        <w:rPr>
          <w:rFonts w:asciiTheme="minorHAnsi" w:hAnsiTheme="minorHAnsi"/>
          <w:b/>
          <w:bCs/>
          <w:sz w:val="22"/>
          <w:szCs w:val="22"/>
          <w:u w:val="single"/>
        </w:rPr>
        <w:t>WYROBY WYKOŃCZENIOWE</w:t>
      </w:r>
    </w:p>
    <w:p w:rsidR="00DF0443" w:rsidRDefault="00DF0443" w:rsidP="00DF0443">
      <w:pPr>
        <w:jc w:val="both"/>
        <w:rPr>
          <w:rFonts w:asciiTheme="minorHAnsi" w:hAnsiTheme="minorHAnsi"/>
          <w:b/>
          <w:sz w:val="22"/>
          <w:szCs w:val="22"/>
        </w:rPr>
      </w:pPr>
      <w:r w:rsidRPr="0093200E">
        <w:rPr>
          <w:rFonts w:asciiTheme="minorHAnsi" w:hAnsiTheme="minorHAnsi"/>
          <w:b/>
          <w:sz w:val="22"/>
          <w:szCs w:val="22"/>
        </w:rPr>
        <w:tab/>
      </w:r>
    </w:p>
    <w:p w:rsidR="00DF0443" w:rsidRPr="00BD44CE" w:rsidRDefault="00DF0443" w:rsidP="00DF0443">
      <w:pPr>
        <w:jc w:val="both"/>
        <w:rPr>
          <w:rFonts w:asciiTheme="minorHAnsi" w:hAnsiTheme="minorHAnsi" w:cs="Tahoma"/>
          <w:b/>
          <w:bCs/>
          <w:iCs/>
          <w:sz w:val="22"/>
          <w:szCs w:val="22"/>
        </w:rPr>
      </w:pPr>
      <w:r>
        <w:rPr>
          <w:rFonts w:asciiTheme="minorHAnsi" w:hAnsiTheme="minorHAnsi"/>
          <w:b/>
          <w:sz w:val="22"/>
          <w:szCs w:val="22"/>
        </w:rPr>
        <w:tab/>
      </w:r>
      <w:r w:rsidRPr="00BD44CE">
        <w:rPr>
          <w:rFonts w:asciiTheme="minorHAnsi" w:hAnsiTheme="minorHAnsi" w:cs="Tahoma"/>
          <w:b/>
          <w:bCs/>
          <w:iCs/>
          <w:sz w:val="22"/>
          <w:szCs w:val="22"/>
        </w:rPr>
        <w:t>ZABEZPIECZENIA ANTYKOROZYJNE</w:t>
      </w:r>
      <w:r w:rsidR="00D8491A">
        <w:rPr>
          <w:rFonts w:asciiTheme="minorHAnsi" w:hAnsiTheme="minorHAnsi" w:cs="Tahoma"/>
          <w:b/>
          <w:bCs/>
          <w:iCs/>
          <w:sz w:val="22"/>
          <w:szCs w:val="22"/>
        </w:rPr>
        <w:t xml:space="preserve"> </w:t>
      </w:r>
      <w:r w:rsidR="00BE248F">
        <w:rPr>
          <w:rFonts w:asciiTheme="minorHAnsi" w:hAnsiTheme="minorHAnsi" w:cs="Tahoma"/>
          <w:b/>
          <w:bCs/>
          <w:iCs/>
          <w:sz w:val="22"/>
          <w:szCs w:val="22"/>
        </w:rPr>
        <w:t>I POWŁOKI PPOŻ</w:t>
      </w:r>
      <w:r w:rsidRPr="00BD44CE">
        <w:rPr>
          <w:rFonts w:asciiTheme="minorHAnsi" w:hAnsiTheme="minorHAnsi" w:cs="Tahoma"/>
          <w:b/>
          <w:bCs/>
          <w:iCs/>
          <w:sz w:val="22"/>
          <w:szCs w:val="22"/>
        </w:rPr>
        <w:t>.</w:t>
      </w:r>
    </w:p>
    <w:p w:rsidR="00836F70" w:rsidRPr="00BD44CE" w:rsidRDefault="00836F70" w:rsidP="00836F70">
      <w:pPr>
        <w:tabs>
          <w:tab w:val="left" w:pos="284"/>
        </w:tabs>
        <w:ind w:left="284" w:hanging="284"/>
        <w:jc w:val="both"/>
        <w:rPr>
          <w:rFonts w:ascii="Calibri" w:hAnsi="Calibri" w:cs="Tahoma"/>
          <w:sz w:val="22"/>
          <w:szCs w:val="22"/>
        </w:rPr>
      </w:pPr>
      <w:r w:rsidRPr="00BD44CE">
        <w:rPr>
          <w:rFonts w:ascii="Calibri" w:hAnsi="Calibri" w:cs="Tahoma"/>
          <w:iCs/>
          <w:sz w:val="22"/>
          <w:szCs w:val="22"/>
        </w:rPr>
        <w:t>a)</w:t>
      </w:r>
      <w:r w:rsidRPr="00BD44CE">
        <w:rPr>
          <w:rFonts w:ascii="Calibri" w:hAnsi="Calibri" w:cs="Tahoma"/>
          <w:sz w:val="22"/>
          <w:szCs w:val="22"/>
        </w:rPr>
        <w:t xml:space="preserve"> drewnianą konstrukcj</w:t>
      </w:r>
      <w:r w:rsidR="00485155">
        <w:rPr>
          <w:rFonts w:ascii="Calibri" w:hAnsi="Calibri" w:cs="Tahoma"/>
          <w:sz w:val="22"/>
          <w:szCs w:val="22"/>
        </w:rPr>
        <w:t>ę</w:t>
      </w:r>
      <w:r w:rsidRPr="00BD44CE">
        <w:rPr>
          <w:rFonts w:ascii="Calibri" w:hAnsi="Calibri" w:cs="Tahoma"/>
          <w:sz w:val="22"/>
          <w:szCs w:val="22"/>
        </w:rPr>
        <w:t xml:space="preserve"> obiekt</w:t>
      </w:r>
      <w:r>
        <w:rPr>
          <w:rFonts w:ascii="Calibri" w:hAnsi="Calibri" w:cs="Tahoma"/>
          <w:sz w:val="22"/>
          <w:szCs w:val="22"/>
        </w:rPr>
        <w:t>u</w:t>
      </w:r>
      <w:r w:rsidRPr="00BD44CE">
        <w:rPr>
          <w:rFonts w:ascii="Calibri" w:hAnsi="Calibri" w:cs="Tahoma"/>
          <w:sz w:val="22"/>
          <w:szCs w:val="22"/>
        </w:rPr>
        <w:t xml:space="preserve"> zabezpieczyć środkami grzyb</w:t>
      </w:r>
      <w:r>
        <w:rPr>
          <w:rFonts w:ascii="Calibri" w:hAnsi="Calibri" w:cs="Tahoma"/>
          <w:sz w:val="22"/>
          <w:szCs w:val="22"/>
        </w:rPr>
        <w:t xml:space="preserve">obójczymi oraz </w:t>
      </w:r>
      <w:r w:rsidRPr="00BD44CE">
        <w:rPr>
          <w:rFonts w:ascii="Calibri" w:hAnsi="Calibri" w:cs="Tahoma"/>
          <w:sz w:val="22"/>
          <w:szCs w:val="22"/>
        </w:rPr>
        <w:t>ogniotrwałymi do stopnia nie rozprzestrzeniania ognia.</w:t>
      </w:r>
    </w:p>
    <w:p w:rsidR="00836F70" w:rsidRPr="00BD44CE" w:rsidRDefault="00836F70" w:rsidP="00836F70">
      <w:pPr>
        <w:pStyle w:val="Zwykytekst1"/>
        <w:widowControl w:val="0"/>
        <w:tabs>
          <w:tab w:val="left" w:pos="284"/>
        </w:tabs>
        <w:suppressAutoHyphens/>
        <w:ind w:left="284" w:hanging="284"/>
        <w:jc w:val="both"/>
        <w:rPr>
          <w:rFonts w:ascii="Calibri" w:hAnsi="Calibri" w:cs="Times New Roman"/>
          <w:color w:val="auto"/>
          <w:sz w:val="22"/>
          <w:szCs w:val="22"/>
        </w:rPr>
      </w:pPr>
      <w:r w:rsidRPr="00BD44CE">
        <w:rPr>
          <w:rFonts w:ascii="Calibri" w:hAnsi="Calibri" w:cs="Times New Roman"/>
          <w:iCs/>
          <w:color w:val="auto"/>
          <w:sz w:val="22"/>
          <w:szCs w:val="22"/>
        </w:rPr>
        <w:t>b)</w:t>
      </w:r>
      <w:r w:rsidRPr="00BD44CE">
        <w:rPr>
          <w:rFonts w:ascii="Calibri" w:hAnsi="Calibri" w:cs="Times New Roman"/>
          <w:i/>
          <w:iCs/>
          <w:color w:val="auto"/>
          <w:sz w:val="22"/>
          <w:szCs w:val="22"/>
        </w:rPr>
        <w:t xml:space="preserve"> </w:t>
      </w:r>
      <w:r w:rsidRPr="00BD44CE">
        <w:rPr>
          <w:rFonts w:ascii="Calibri" w:hAnsi="Calibri" w:cs="Times New Roman"/>
          <w:color w:val="auto"/>
          <w:sz w:val="22"/>
          <w:szCs w:val="22"/>
        </w:rPr>
        <w:t xml:space="preserve">elementy metalowe zabezpieczyć przed korozją przez malowanie jeden raz farbą  </w:t>
      </w:r>
    </w:p>
    <w:p w:rsidR="00836F70" w:rsidRDefault="00836F70" w:rsidP="00836F70">
      <w:pPr>
        <w:pStyle w:val="Zwykytekst1"/>
        <w:widowControl w:val="0"/>
        <w:tabs>
          <w:tab w:val="left" w:pos="284"/>
        </w:tabs>
        <w:suppressAutoHyphens/>
        <w:ind w:left="284" w:hanging="284"/>
        <w:jc w:val="both"/>
        <w:rPr>
          <w:rFonts w:ascii="Calibri" w:hAnsi="Calibri" w:cs="Times New Roman"/>
          <w:color w:val="auto"/>
          <w:sz w:val="22"/>
          <w:szCs w:val="22"/>
        </w:rPr>
      </w:pPr>
      <w:r w:rsidRPr="00BD44CE">
        <w:rPr>
          <w:rFonts w:ascii="Calibri" w:hAnsi="Calibri" w:cs="Times New Roman"/>
          <w:color w:val="auto"/>
          <w:sz w:val="22"/>
          <w:szCs w:val="22"/>
        </w:rPr>
        <w:t xml:space="preserve">   podkładową oraz dwa razy farbą nawierzchniową chlorokauczukową.</w:t>
      </w:r>
    </w:p>
    <w:p w:rsidR="00D8491A" w:rsidRPr="00BD44CE" w:rsidRDefault="00D8491A" w:rsidP="00836F70">
      <w:pPr>
        <w:pStyle w:val="Zwykytekst1"/>
        <w:widowControl w:val="0"/>
        <w:tabs>
          <w:tab w:val="left" w:pos="284"/>
        </w:tabs>
        <w:suppressAutoHyphens/>
        <w:ind w:left="284" w:hanging="284"/>
        <w:jc w:val="both"/>
        <w:rPr>
          <w:rFonts w:ascii="Calibri" w:hAnsi="Calibri" w:cs="Times New Roman"/>
          <w:color w:val="auto"/>
          <w:sz w:val="22"/>
          <w:szCs w:val="22"/>
        </w:rPr>
      </w:pPr>
      <w:r>
        <w:rPr>
          <w:rFonts w:ascii="Calibri" w:hAnsi="Calibri" w:cs="Times New Roman"/>
          <w:color w:val="auto"/>
          <w:sz w:val="22"/>
          <w:szCs w:val="22"/>
        </w:rPr>
        <w:t>c) elementy stalowe konstrukcji dachu (istniejące słupy stalowe i projektowane belki</w:t>
      </w:r>
      <w:r w:rsidR="00BE248F">
        <w:rPr>
          <w:rFonts w:ascii="Calibri" w:hAnsi="Calibri" w:cs="Times New Roman"/>
          <w:color w:val="auto"/>
          <w:sz w:val="22"/>
          <w:szCs w:val="22"/>
        </w:rPr>
        <w:t>)</w:t>
      </w:r>
      <w:r>
        <w:rPr>
          <w:rFonts w:ascii="Calibri" w:hAnsi="Calibri" w:cs="Times New Roman"/>
          <w:color w:val="auto"/>
          <w:sz w:val="22"/>
          <w:szCs w:val="22"/>
        </w:rPr>
        <w:t xml:space="preserve"> należy zabezpieczyć farbami </w:t>
      </w:r>
      <w:r w:rsidR="00BE248F">
        <w:rPr>
          <w:rFonts w:ascii="Calibri" w:hAnsi="Calibri" w:cs="Times New Roman"/>
          <w:color w:val="auto"/>
          <w:sz w:val="22"/>
          <w:szCs w:val="22"/>
        </w:rPr>
        <w:t>do klasy odporności R30 wg wytycznych producenta farby</w:t>
      </w:r>
    </w:p>
    <w:p w:rsidR="00DF0443" w:rsidRPr="00BD44CE" w:rsidRDefault="00DF0443" w:rsidP="00DF0443">
      <w:pPr>
        <w:pStyle w:val="Zwykytekst1"/>
        <w:widowControl w:val="0"/>
        <w:tabs>
          <w:tab w:val="left" w:pos="284"/>
        </w:tabs>
        <w:suppressAutoHyphens/>
        <w:ind w:left="284" w:hanging="284"/>
        <w:jc w:val="both"/>
        <w:rPr>
          <w:rFonts w:asciiTheme="minorHAnsi" w:hAnsiTheme="minorHAnsi" w:cs="Times New Roman"/>
          <w:color w:val="auto"/>
          <w:sz w:val="22"/>
          <w:szCs w:val="22"/>
        </w:rPr>
      </w:pPr>
    </w:p>
    <w:p w:rsidR="00124939" w:rsidRPr="0055266F" w:rsidRDefault="00124939" w:rsidP="00124939">
      <w:pPr>
        <w:tabs>
          <w:tab w:val="left" w:pos="720"/>
        </w:tabs>
        <w:rPr>
          <w:rFonts w:ascii="Calibri" w:hAnsi="Calibri"/>
          <w:b/>
          <w:bCs/>
          <w:sz w:val="22"/>
          <w:szCs w:val="22"/>
          <w:lang w:eastAsia="ar-SA"/>
        </w:rPr>
      </w:pPr>
      <w:r w:rsidRPr="0055266F">
        <w:rPr>
          <w:rFonts w:ascii="Calibri" w:hAnsi="Calibri"/>
          <w:b/>
          <w:bCs/>
          <w:sz w:val="22"/>
          <w:szCs w:val="22"/>
          <w:lang w:eastAsia="ar-SA"/>
        </w:rPr>
        <w:tab/>
        <w:t>WYKOŃCZENIE</w:t>
      </w:r>
    </w:p>
    <w:p w:rsidR="00836F70" w:rsidRPr="00806C03" w:rsidRDefault="00836F70" w:rsidP="00836F70">
      <w:pPr>
        <w:ind w:firstLine="708"/>
        <w:jc w:val="both"/>
        <w:rPr>
          <w:rFonts w:ascii="Calibri" w:hAnsi="Calibri"/>
          <w:b/>
          <w:sz w:val="22"/>
          <w:szCs w:val="22"/>
          <w:u w:val="single"/>
        </w:rPr>
      </w:pPr>
      <w:r w:rsidRPr="00806C03">
        <w:rPr>
          <w:rFonts w:ascii="Calibri" w:hAnsi="Calibri"/>
          <w:b/>
          <w:sz w:val="22"/>
          <w:szCs w:val="22"/>
          <w:u w:val="single"/>
        </w:rPr>
        <w:t>Izolacje przeciwwilgociowe:</w:t>
      </w:r>
    </w:p>
    <w:p w:rsidR="00836F70" w:rsidRPr="00806C03" w:rsidRDefault="00836F70" w:rsidP="00836F70">
      <w:pPr>
        <w:pStyle w:val="Bezodstpw"/>
        <w:numPr>
          <w:ilvl w:val="0"/>
          <w:numId w:val="10"/>
        </w:numPr>
      </w:pPr>
      <w:r w:rsidRPr="00806C03">
        <w:t xml:space="preserve">przeciwwilgociowe poziome nad wieńcem ścian fundamentowych - 2 x papa termozgrzewalna na  włókninie poliestrowej, </w:t>
      </w:r>
    </w:p>
    <w:p w:rsidR="00836F70" w:rsidRDefault="00836F70" w:rsidP="00836F70">
      <w:pPr>
        <w:pStyle w:val="Bezodstpw"/>
        <w:numPr>
          <w:ilvl w:val="0"/>
          <w:numId w:val="10"/>
        </w:numPr>
      </w:pPr>
      <w:r w:rsidRPr="00806C03">
        <w:t xml:space="preserve">przeciwwilgociowe fundamentów - </w:t>
      </w:r>
      <w:r>
        <w:rPr>
          <w:rFonts w:eastAsia="Times New Roman"/>
          <w:spacing w:val="-8"/>
        </w:rPr>
        <w:t>dwustronnie lepik asfaltowy na zimno (1,3-1,5 kg/m</w:t>
      </w:r>
      <w:r>
        <w:rPr>
          <w:rFonts w:eastAsia="Times New Roman"/>
          <w:spacing w:val="-8"/>
          <w:vertAlign w:val="superscript"/>
        </w:rPr>
        <w:t>2</w:t>
      </w:r>
      <w:r w:rsidR="00DF19DA">
        <w:rPr>
          <w:rFonts w:eastAsia="Times New Roman"/>
          <w:spacing w:val="-8"/>
        </w:rPr>
        <w:t>)</w:t>
      </w:r>
      <w:r>
        <w:rPr>
          <w:rFonts w:eastAsia="Times New Roman"/>
          <w:spacing w:val="-8"/>
        </w:rPr>
        <w:t>. Podłoża pod masy asfaltowe uprzednio zagruntować asfaltowym roztworem gruntującym, np. IZOBUD Br.</w:t>
      </w:r>
      <w:r w:rsidRPr="00806C03">
        <w:t xml:space="preserve"> lub inny</w:t>
      </w:r>
      <w:r>
        <w:t>m</w:t>
      </w:r>
      <w:r w:rsidRPr="00806C03">
        <w:t xml:space="preserve"> o tych samych właściwościach</w:t>
      </w:r>
      <w:r>
        <w:t>.</w:t>
      </w:r>
      <w:r w:rsidRPr="004816DD">
        <w:t xml:space="preserve"> Przed nałożeniem</w:t>
      </w:r>
      <w:r>
        <w:t xml:space="preserve"> </w:t>
      </w:r>
      <w:r w:rsidRPr="004816DD">
        <w:t xml:space="preserve">warstw </w:t>
      </w:r>
      <w:proofErr w:type="spellStart"/>
      <w:r w:rsidRPr="004816DD">
        <w:t>hydroizolacji</w:t>
      </w:r>
      <w:proofErr w:type="spellEnd"/>
      <w:r w:rsidRPr="004816DD">
        <w:t xml:space="preserve"> należy odpowiednio przygotować podłoż</w:t>
      </w:r>
      <w:r>
        <w:t>e</w:t>
      </w:r>
      <w:r w:rsidRPr="004816DD">
        <w:t xml:space="preserve"> poprzez wyrównanie odpowiednimi </w:t>
      </w:r>
      <w:r w:rsidRPr="004816DD">
        <w:rPr>
          <w:spacing w:val="-8"/>
        </w:rPr>
        <w:t xml:space="preserve">zaprawami cementowymi spoin w murach z lub porów w betonie oraz wszelkich ubytków, rys i </w:t>
      </w:r>
      <w:r w:rsidRPr="004816DD">
        <w:t>uszkodzeń na izolowanych podłożach.</w:t>
      </w:r>
      <w:r>
        <w:t xml:space="preserve"> </w:t>
      </w:r>
      <w:r w:rsidRPr="004816DD">
        <w:t xml:space="preserve">Dopuszcza się zastosowanie materiałów </w:t>
      </w:r>
      <w:proofErr w:type="spellStart"/>
      <w:r w:rsidRPr="004816DD">
        <w:t>hydroizolacyjnych</w:t>
      </w:r>
      <w:proofErr w:type="spellEnd"/>
      <w:r w:rsidRPr="004816DD">
        <w:t xml:space="preserve"> dowolnych producentów z wyłączeniem roztworów i mas rozpuszczalnikowych reagujących z izolacjami cieplnymi (styropiany, polistyreny). </w:t>
      </w:r>
      <w:r w:rsidRPr="004816DD">
        <w:rPr>
          <w:spacing w:val="-2"/>
        </w:rPr>
        <w:t xml:space="preserve">Wskazane jest, aby do </w:t>
      </w:r>
      <w:proofErr w:type="spellStart"/>
      <w:r w:rsidRPr="004816DD">
        <w:rPr>
          <w:spacing w:val="-2"/>
        </w:rPr>
        <w:t>hydroizolacji</w:t>
      </w:r>
      <w:proofErr w:type="spellEnd"/>
      <w:r w:rsidRPr="004816DD">
        <w:rPr>
          <w:spacing w:val="-2"/>
        </w:rPr>
        <w:t xml:space="preserve"> stosować materiały i rozwiązania systemowe od jednego producent</w:t>
      </w:r>
      <w:r>
        <w:t>a,</w:t>
      </w:r>
    </w:p>
    <w:p w:rsidR="00836F70" w:rsidRPr="00806C03" w:rsidRDefault="00836F70" w:rsidP="00836F70">
      <w:pPr>
        <w:pStyle w:val="Bezodstpw"/>
        <w:numPr>
          <w:ilvl w:val="0"/>
          <w:numId w:val="10"/>
        </w:numPr>
      </w:pPr>
      <w:r w:rsidRPr="00806C03">
        <w:t>przeciwwilgociowe poziome na chudym betonie - papa termozgrzewalna + folia PE</w:t>
      </w:r>
    </w:p>
    <w:p w:rsidR="00836F70" w:rsidRPr="00806C03" w:rsidRDefault="00836F70" w:rsidP="00836F70">
      <w:pPr>
        <w:pStyle w:val="Bezodstpw"/>
        <w:numPr>
          <w:ilvl w:val="0"/>
          <w:numId w:val="10"/>
        </w:numPr>
      </w:pPr>
      <w:proofErr w:type="spellStart"/>
      <w:r w:rsidRPr="00806C03">
        <w:t>paroizolacja</w:t>
      </w:r>
      <w:proofErr w:type="spellEnd"/>
      <w:r w:rsidRPr="00806C03">
        <w:t xml:space="preserve"> – 1 x folia  PE.</w:t>
      </w:r>
    </w:p>
    <w:p w:rsidR="00836F70" w:rsidRPr="00806C03" w:rsidRDefault="00836F70" w:rsidP="00836F70">
      <w:pPr>
        <w:pStyle w:val="Bezodstpw"/>
        <w:numPr>
          <w:ilvl w:val="0"/>
          <w:numId w:val="10"/>
        </w:numPr>
      </w:pPr>
      <w:proofErr w:type="spellStart"/>
      <w:r w:rsidRPr="00806C03">
        <w:t>wiatroizolacja</w:t>
      </w:r>
      <w:proofErr w:type="spellEnd"/>
      <w:r w:rsidRPr="00806C03">
        <w:t xml:space="preserve"> dachu – membrana </w:t>
      </w:r>
      <w:proofErr w:type="spellStart"/>
      <w:r w:rsidRPr="00806C03">
        <w:t>paroprzepuszczalna</w:t>
      </w:r>
      <w:proofErr w:type="spellEnd"/>
      <w:r w:rsidRPr="00806C03">
        <w:t>.</w:t>
      </w:r>
    </w:p>
    <w:p w:rsidR="00836F70" w:rsidRPr="00806C03" w:rsidRDefault="00836F70" w:rsidP="00836F70">
      <w:pPr>
        <w:pStyle w:val="Bezodstpw"/>
        <w:numPr>
          <w:ilvl w:val="0"/>
          <w:numId w:val="10"/>
        </w:numPr>
      </w:pPr>
      <w:r w:rsidRPr="00806C03">
        <w:t>przeciwwilgociowe w pomieszczeniach mokrych (kuchnie, łazienki, WC) w poziomie posadzki oraz na ścianie do wysokości 1m przed układaniem płytek: folia w płynie</w:t>
      </w:r>
    </w:p>
    <w:p w:rsidR="00836F70" w:rsidRDefault="00836F70" w:rsidP="00836F70">
      <w:pPr>
        <w:ind w:firstLine="708"/>
        <w:jc w:val="both"/>
        <w:rPr>
          <w:rFonts w:ascii="Calibri" w:hAnsi="Calibri"/>
          <w:b/>
          <w:sz w:val="22"/>
          <w:szCs w:val="22"/>
        </w:rPr>
      </w:pPr>
    </w:p>
    <w:p w:rsidR="00836F70" w:rsidRPr="00806C03" w:rsidRDefault="00836F70" w:rsidP="00836F70">
      <w:pPr>
        <w:ind w:firstLine="708"/>
        <w:jc w:val="both"/>
        <w:rPr>
          <w:rFonts w:ascii="Calibri" w:hAnsi="Calibri"/>
          <w:b/>
          <w:sz w:val="22"/>
          <w:szCs w:val="22"/>
        </w:rPr>
      </w:pPr>
      <w:r w:rsidRPr="00806C03">
        <w:rPr>
          <w:rFonts w:ascii="Calibri" w:hAnsi="Calibri"/>
          <w:b/>
          <w:sz w:val="22"/>
          <w:szCs w:val="22"/>
          <w:u w:val="single"/>
        </w:rPr>
        <w:lastRenderedPageBreak/>
        <w:t>Izolacje</w:t>
      </w:r>
      <w:r w:rsidRPr="00806C03">
        <w:rPr>
          <w:b/>
          <w:sz w:val="22"/>
          <w:szCs w:val="22"/>
          <w:u w:val="single"/>
        </w:rPr>
        <w:t xml:space="preserve"> </w:t>
      </w:r>
      <w:r w:rsidRPr="00806C03">
        <w:rPr>
          <w:rFonts w:ascii="Calibri" w:hAnsi="Calibri"/>
          <w:b/>
          <w:sz w:val="22"/>
          <w:szCs w:val="22"/>
          <w:u w:val="single"/>
        </w:rPr>
        <w:t>termiczne:</w:t>
      </w:r>
    </w:p>
    <w:p w:rsidR="00836F70" w:rsidRPr="00806C03" w:rsidRDefault="00836F70" w:rsidP="00836F70">
      <w:pPr>
        <w:numPr>
          <w:ilvl w:val="0"/>
          <w:numId w:val="1"/>
        </w:numPr>
        <w:rPr>
          <w:rFonts w:ascii="Calibri" w:hAnsi="Calibri"/>
          <w:sz w:val="22"/>
          <w:szCs w:val="22"/>
        </w:rPr>
      </w:pPr>
      <w:r w:rsidRPr="00806C03">
        <w:rPr>
          <w:rFonts w:ascii="Calibri" w:hAnsi="Calibri"/>
          <w:sz w:val="22"/>
          <w:szCs w:val="22"/>
        </w:rPr>
        <w:t>termiczna ścian zewnętrznych – styropian EPS 70 gr. 20 cm,</w:t>
      </w:r>
    </w:p>
    <w:p w:rsidR="00922069" w:rsidRPr="00053784" w:rsidRDefault="00922069" w:rsidP="00922069">
      <w:pPr>
        <w:pStyle w:val="Akapitzlist"/>
        <w:numPr>
          <w:ilvl w:val="0"/>
          <w:numId w:val="1"/>
        </w:numPr>
        <w:rPr>
          <w:rFonts w:ascii="Calibri" w:hAnsi="Calibri"/>
          <w:sz w:val="22"/>
          <w:szCs w:val="22"/>
        </w:rPr>
      </w:pPr>
      <w:r>
        <w:rPr>
          <w:rFonts w:ascii="Calibri" w:hAnsi="Calibri"/>
          <w:sz w:val="22"/>
          <w:szCs w:val="22"/>
        </w:rPr>
        <w:t xml:space="preserve">termiczna kominów - </w:t>
      </w:r>
      <w:r w:rsidRPr="00053784">
        <w:rPr>
          <w:rFonts w:ascii="Calibri" w:hAnsi="Calibri"/>
          <w:sz w:val="22"/>
          <w:szCs w:val="22"/>
        </w:rPr>
        <w:t>styropian twardy min. EPS 100 gr. 5 cm,</w:t>
      </w:r>
    </w:p>
    <w:p w:rsidR="00836F70" w:rsidRPr="00806C03" w:rsidRDefault="00836F70" w:rsidP="00836F70">
      <w:pPr>
        <w:numPr>
          <w:ilvl w:val="0"/>
          <w:numId w:val="1"/>
        </w:numPr>
        <w:rPr>
          <w:rFonts w:ascii="Calibri" w:hAnsi="Calibri"/>
          <w:sz w:val="22"/>
          <w:szCs w:val="22"/>
        </w:rPr>
      </w:pPr>
      <w:r w:rsidRPr="00806C03">
        <w:rPr>
          <w:rFonts w:ascii="Calibri" w:hAnsi="Calibri"/>
          <w:sz w:val="22"/>
          <w:szCs w:val="22"/>
        </w:rPr>
        <w:t>termiczna strop</w:t>
      </w:r>
      <w:r w:rsidR="008112BD">
        <w:rPr>
          <w:rFonts w:ascii="Calibri" w:hAnsi="Calibri"/>
          <w:sz w:val="22"/>
          <w:szCs w:val="22"/>
        </w:rPr>
        <w:t>u nad p</w:t>
      </w:r>
      <w:r w:rsidR="00DF19DA">
        <w:rPr>
          <w:rFonts w:ascii="Calibri" w:hAnsi="Calibri"/>
          <w:sz w:val="22"/>
          <w:szCs w:val="22"/>
        </w:rPr>
        <w:t>iętrem</w:t>
      </w:r>
      <w:r w:rsidRPr="00806C03">
        <w:rPr>
          <w:rFonts w:ascii="Calibri" w:hAnsi="Calibri"/>
          <w:sz w:val="22"/>
          <w:szCs w:val="22"/>
        </w:rPr>
        <w:t xml:space="preserve"> – </w:t>
      </w:r>
      <w:r w:rsidR="008112BD">
        <w:rPr>
          <w:rFonts w:ascii="Calibri" w:hAnsi="Calibri"/>
          <w:sz w:val="22"/>
          <w:szCs w:val="22"/>
        </w:rPr>
        <w:t>wełna mineralna</w:t>
      </w:r>
      <w:r w:rsidRPr="00806C03">
        <w:rPr>
          <w:rFonts w:ascii="Calibri" w:hAnsi="Calibri"/>
          <w:sz w:val="22"/>
          <w:szCs w:val="22"/>
        </w:rPr>
        <w:t xml:space="preserve"> </w:t>
      </w:r>
      <w:r w:rsidR="00105C4E">
        <w:rPr>
          <w:rFonts w:ascii="Calibri" w:hAnsi="Calibri"/>
          <w:sz w:val="22"/>
          <w:szCs w:val="22"/>
        </w:rPr>
        <w:t>0,039</w:t>
      </w:r>
      <w:r w:rsidRPr="00806C03">
        <w:rPr>
          <w:rFonts w:ascii="Calibri" w:hAnsi="Calibri"/>
          <w:sz w:val="22"/>
          <w:szCs w:val="22"/>
        </w:rPr>
        <w:t xml:space="preserve"> gr. </w:t>
      </w:r>
      <w:r w:rsidR="00105C4E">
        <w:rPr>
          <w:rFonts w:ascii="Calibri" w:hAnsi="Calibri"/>
          <w:sz w:val="22"/>
          <w:szCs w:val="22"/>
        </w:rPr>
        <w:t>30</w:t>
      </w:r>
      <w:r w:rsidRPr="00806C03">
        <w:rPr>
          <w:rFonts w:ascii="Calibri" w:hAnsi="Calibri"/>
          <w:sz w:val="22"/>
          <w:szCs w:val="22"/>
        </w:rPr>
        <w:t xml:space="preserve">cm </w:t>
      </w:r>
    </w:p>
    <w:p w:rsidR="00836F70" w:rsidRDefault="00836F70" w:rsidP="00836F70">
      <w:pPr>
        <w:numPr>
          <w:ilvl w:val="0"/>
          <w:numId w:val="1"/>
        </w:numPr>
        <w:rPr>
          <w:rFonts w:ascii="Calibri" w:hAnsi="Calibri"/>
          <w:sz w:val="22"/>
          <w:szCs w:val="22"/>
        </w:rPr>
      </w:pPr>
      <w:proofErr w:type="spellStart"/>
      <w:r w:rsidRPr="00806C03">
        <w:rPr>
          <w:rFonts w:ascii="Calibri" w:hAnsi="Calibri"/>
          <w:sz w:val="22"/>
          <w:szCs w:val="22"/>
        </w:rPr>
        <w:t>wiatroizolacja</w:t>
      </w:r>
      <w:proofErr w:type="spellEnd"/>
      <w:r w:rsidRPr="00806C03">
        <w:rPr>
          <w:rFonts w:ascii="Calibri" w:hAnsi="Calibri"/>
          <w:sz w:val="22"/>
          <w:szCs w:val="22"/>
        </w:rPr>
        <w:t xml:space="preserve"> dachu – </w:t>
      </w:r>
      <w:r>
        <w:rPr>
          <w:rFonts w:ascii="Calibri" w:hAnsi="Calibri"/>
          <w:sz w:val="22"/>
          <w:szCs w:val="22"/>
        </w:rPr>
        <w:t>membrana</w:t>
      </w:r>
      <w:r w:rsidRPr="00806C03">
        <w:rPr>
          <w:rFonts w:ascii="Calibri" w:hAnsi="Calibri"/>
          <w:sz w:val="22"/>
          <w:szCs w:val="22"/>
        </w:rPr>
        <w:t xml:space="preserve"> izolacyjna </w:t>
      </w:r>
      <w:proofErr w:type="spellStart"/>
      <w:r w:rsidRPr="00806C03">
        <w:rPr>
          <w:rFonts w:ascii="Calibri" w:hAnsi="Calibri"/>
          <w:sz w:val="22"/>
          <w:szCs w:val="22"/>
        </w:rPr>
        <w:t>paroprzepuszczalna</w:t>
      </w:r>
      <w:proofErr w:type="spellEnd"/>
      <w:r w:rsidRPr="00806C03">
        <w:rPr>
          <w:rFonts w:ascii="Calibri" w:hAnsi="Calibri"/>
          <w:sz w:val="22"/>
          <w:szCs w:val="22"/>
        </w:rPr>
        <w:t>,</w:t>
      </w:r>
    </w:p>
    <w:p w:rsidR="00836F70" w:rsidRPr="00053784" w:rsidRDefault="00836F70" w:rsidP="00836F70">
      <w:pPr>
        <w:numPr>
          <w:ilvl w:val="0"/>
          <w:numId w:val="1"/>
        </w:numPr>
        <w:rPr>
          <w:rFonts w:ascii="Calibri" w:hAnsi="Calibri"/>
          <w:sz w:val="22"/>
          <w:szCs w:val="22"/>
        </w:rPr>
      </w:pPr>
      <w:r w:rsidRPr="00185E0C">
        <w:rPr>
          <w:rFonts w:ascii="Calibri" w:hAnsi="Calibri"/>
          <w:sz w:val="22"/>
          <w:szCs w:val="22"/>
        </w:rPr>
        <w:t>termiczna</w:t>
      </w:r>
      <w:r w:rsidRPr="004816DD">
        <w:rPr>
          <w:rFonts w:ascii="Calibri" w:hAnsi="Calibri"/>
          <w:sz w:val="22"/>
          <w:szCs w:val="22"/>
        </w:rPr>
        <w:t xml:space="preserve"> </w:t>
      </w:r>
      <w:r w:rsidRPr="00185E0C">
        <w:rPr>
          <w:rFonts w:ascii="Calibri" w:hAnsi="Calibri"/>
          <w:sz w:val="22"/>
          <w:szCs w:val="22"/>
        </w:rPr>
        <w:t xml:space="preserve">ścian fundamentowych – styropian EPS 100.lub </w:t>
      </w:r>
      <w:proofErr w:type="spellStart"/>
      <w:r w:rsidRPr="00185E0C">
        <w:rPr>
          <w:rFonts w:ascii="Calibri" w:hAnsi="Calibri"/>
          <w:sz w:val="22"/>
          <w:szCs w:val="22"/>
        </w:rPr>
        <w:t>styrodur</w:t>
      </w:r>
      <w:proofErr w:type="spellEnd"/>
      <w:r w:rsidRPr="00185E0C">
        <w:rPr>
          <w:rFonts w:ascii="Calibri" w:hAnsi="Calibri"/>
          <w:sz w:val="22"/>
          <w:szCs w:val="22"/>
        </w:rPr>
        <w:t xml:space="preserve"> gr. 15 </w:t>
      </w:r>
      <w:proofErr w:type="spellStart"/>
      <w:r w:rsidRPr="00185E0C">
        <w:rPr>
          <w:rFonts w:ascii="Calibri" w:hAnsi="Calibri"/>
          <w:sz w:val="22"/>
          <w:szCs w:val="22"/>
        </w:rPr>
        <w:t>cm</w:t>
      </w:r>
      <w:proofErr w:type="spellEnd"/>
      <w:r>
        <w:rPr>
          <w:rFonts w:ascii="Calibri" w:hAnsi="Calibri"/>
          <w:sz w:val="22"/>
          <w:szCs w:val="22"/>
        </w:rPr>
        <w:t>.</w:t>
      </w:r>
      <w:r w:rsidRPr="00185E0C">
        <w:rPr>
          <w:rFonts w:ascii="Calibri" w:hAnsi="Calibri"/>
          <w:sz w:val="22"/>
          <w:szCs w:val="22"/>
        </w:rPr>
        <w:t xml:space="preserve"> Do przyklejenia płyt można zastosować masę asfaltowo - kauczukową. Nad</w:t>
      </w:r>
      <w:r>
        <w:rPr>
          <w:rFonts w:ascii="Calibri" w:hAnsi="Calibri"/>
          <w:sz w:val="22"/>
          <w:szCs w:val="22"/>
        </w:rPr>
        <w:t xml:space="preserve"> </w:t>
      </w:r>
      <w:r w:rsidRPr="00185E0C">
        <w:rPr>
          <w:rFonts w:ascii="Calibri" w:hAnsi="Calibri"/>
          <w:spacing w:val="-5"/>
          <w:sz w:val="22"/>
          <w:szCs w:val="22"/>
        </w:rPr>
        <w:t>poziomem gruntu należy dodatkowo umocować płyty dyblami talerzowymi z PCV.</w:t>
      </w:r>
      <w:r>
        <w:rPr>
          <w:rFonts w:ascii="Calibri" w:hAnsi="Calibri"/>
          <w:spacing w:val="-5"/>
          <w:sz w:val="22"/>
          <w:szCs w:val="22"/>
        </w:rPr>
        <w:t xml:space="preserve"> </w:t>
      </w:r>
      <w:r w:rsidRPr="00185E0C">
        <w:rPr>
          <w:rFonts w:ascii="Calibri" w:hAnsi="Calibri"/>
          <w:spacing w:val="-3"/>
          <w:sz w:val="22"/>
          <w:szCs w:val="22"/>
        </w:rPr>
        <w:t xml:space="preserve">Zabezpieczenie płyt </w:t>
      </w:r>
      <w:r w:rsidRPr="00053784">
        <w:rPr>
          <w:rFonts w:ascii="Calibri" w:hAnsi="Calibri"/>
          <w:spacing w:val="-3"/>
          <w:sz w:val="22"/>
          <w:szCs w:val="22"/>
        </w:rPr>
        <w:t xml:space="preserve">termoizolacyjnych warstwą wodoodpornej zaprawy klejowej wzmocnionej siatką z włókna </w:t>
      </w:r>
      <w:r w:rsidRPr="00053784">
        <w:rPr>
          <w:rFonts w:ascii="Calibri" w:hAnsi="Calibri"/>
          <w:spacing w:val="-4"/>
          <w:sz w:val="22"/>
          <w:szCs w:val="22"/>
        </w:rPr>
        <w:t>szklanego z zagruntowaniem roztworem asfaltowym. W części zagłębionej w gruncie nałożyć kubełkową folię</w:t>
      </w:r>
      <w:r w:rsidRPr="00053784">
        <w:rPr>
          <w:rFonts w:ascii="Calibri" w:hAnsi="Calibri"/>
          <w:spacing w:val="-7"/>
          <w:sz w:val="22"/>
          <w:szCs w:val="22"/>
        </w:rPr>
        <w:t xml:space="preserve"> wytłaczaną</w:t>
      </w:r>
    </w:p>
    <w:p w:rsidR="00836F70" w:rsidRDefault="00836F70" w:rsidP="00836F70">
      <w:pPr>
        <w:pStyle w:val="Akapitzlist"/>
        <w:numPr>
          <w:ilvl w:val="0"/>
          <w:numId w:val="1"/>
        </w:numPr>
        <w:rPr>
          <w:rFonts w:ascii="Calibri" w:hAnsi="Calibri"/>
          <w:sz w:val="22"/>
          <w:szCs w:val="22"/>
        </w:rPr>
      </w:pPr>
      <w:r w:rsidRPr="00053784">
        <w:rPr>
          <w:rFonts w:ascii="Calibri" w:hAnsi="Calibri"/>
          <w:sz w:val="22"/>
          <w:szCs w:val="22"/>
        </w:rPr>
        <w:t>termiczne posadzki – styropian twardy min. EPS 100 gr. 15 cm,</w:t>
      </w:r>
    </w:p>
    <w:p w:rsidR="00836F70" w:rsidRDefault="00836F70" w:rsidP="00836F70">
      <w:pPr>
        <w:ind w:firstLine="708"/>
        <w:jc w:val="both"/>
        <w:rPr>
          <w:rFonts w:ascii="Calibri" w:hAnsi="Calibri"/>
          <w:b/>
          <w:sz w:val="22"/>
          <w:szCs w:val="22"/>
          <w:u w:val="single"/>
        </w:rPr>
      </w:pPr>
    </w:p>
    <w:p w:rsidR="00D11B97" w:rsidRPr="00D11B97" w:rsidRDefault="00D11B97" w:rsidP="00D11B97">
      <w:pPr>
        <w:ind w:left="708"/>
        <w:rPr>
          <w:rFonts w:asciiTheme="minorHAnsi" w:hAnsiTheme="minorHAnsi"/>
          <w:b/>
          <w:sz w:val="22"/>
          <w:szCs w:val="22"/>
          <w:u w:val="single"/>
        </w:rPr>
      </w:pPr>
      <w:r w:rsidRPr="00D11B97">
        <w:rPr>
          <w:rFonts w:asciiTheme="minorHAnsi" w:hAnsiTheme="minorHAnsi"/>
          <w:b/>
          <w:sz w:val="22"/>
          <w:szCs w:val="22"/>
          <w:u w:val="single"/>
        </w:rPr>
        <w:t>Izolacje akustyczne</w:t>
      </w:r>
    </w:p>
    <w:p w:rsidR="00D11B97" w:rsidRPr="00D11B97" w:rsidRDefault="00837DB4" w:rsidP="00D11B97">
      <w:pPr>
        <w:rPr>
          <w:rFonts w:asciiTheme="minorHAnsi" w:hAnsiTheme="minorHAnsi"/>
          <w:sz w:val="22"/>
          <w:szCs w:val="22"/>
        </w:rPr>
      </w:pPr>
      <w:r>
        <w:rPr>
          <w:rFonts w:asciiTheme="minorHAnsi" w:hAnsiTheme="minorHAnsi"/>
          <w:sz w:val="22"/>
          <w:szCs w:val="22"/>
        </w:rPr>
        <w:tab/>
      </w:r>
      <w:r w:rsidR="00D11B97" w:rsidRPr="00D11B97">
        <w:rPr>
          <w:rFonts w:asciiTheme="minorHAnsi" w:hAnsiTheme="minorHAnsi"/>
          <w:sz w:val="22"/>
          <w:szCs w:val="22"/>
        </w:rPr>
        <w:t xml:space="preserve">Budynek został zaprojektowany zgodnie z § 323 działu IX Warunków technicznych, jakim powinny odpowiadać budynki i ich usytuowanie (WT), budynek i urządzenia z nim związane powinny być zaprojektowane i wykonane w taki sposób, aby poziom hałasu, na który będą narażeni użytkownicy lub ludzie znajdujący się w ich sąsiedztwie, nie stanowił zagrożenia dla ich zdrowia, a także umożliwiał im pracę, odpoczynek i sen w zadowalających warunkach. Wg załączniku 1 do WT, który zawiera wykaz Polskich Norm powołanych w WT. </w:t>
      </w:r>
    </w:p>
    <w:p w:rsidR="00D11B97" w:rsidRPr="00D11B97" w:rsidRDefault="00837DB4" w:rsidP="00D11B97">
      <w:pPr>
        <w:rPr>
          <w:rFonts w:asciiTheme="minorHAnsi" w:hAnsiTheme="minorHAnsi"/>
          <w:sz w:val="22"/>
          <w:szCs w:val="22"/>
        </w:rPr>
      </w:pPr>
      <w:r>
        <w:rPr>
          <w:rFonts w:asciiTheme="minorHAnsi" w:hAnsiTheme="minorHAnsi"/>
          <w:sz w:val="22"/>
          <w:szCs w:val="22"/>
        </w:rPr>
        <w:tab/>
      </w:r>
      <w:r w:rsidR="00D11B97" w:rsidRPr="00D11B97">
        <w:rPr>
          <w:rFonts w:asciiTheme="minorHAnsi" w:hAnsiTheme="minorHAnsi"/>
          <w:sz w:val="22"/>
          <w:szCs w:val="22"/>
        </w:rPr>
        <w:t>Inwestycja jest zgodna z przeznaczeniem terenu opisanym w MPZP, w trakcie eksploatacji obiekt nie będzie stanowił źródła ponadnormatywnego hałasu dla funkcji mieszkalnej okolicznych budynków. Emisja hałasu w trakcie realizacji inwestycji, związana z robotami budowlanymi, będzie miała charakter lokalny i krótkotrwały.</w:t>
      </w:r>
    </w:p>
    <w:p w:rsidR="00D11B97" w:rsidRPr="00D11B97" w:rsidRDefault="00837DB4" w:rsidP="00D11B97">
      <w:pPr>
        <w:rPr>
          <w:rFonts w:asciiTheme="minorHAnsi" w:hAnsiTheme="minorHAnsi"/>
          <w:sz w:val="22"/>
          <w:szCs w:val="22"/>
        </w:rPr>
      </w:pPr>
      <w:r>
        <w:rPr>
          <w:rFonts w:asciiTheme="minorHAnsi" w:hAnsiTheme="minorHAnsi"/>
          <w:bCs/>
          <w:sz w:val="22"/>
          <w:szCs w:val="22"/>
        </w:rPr>
        <w:tab/>
      </w:r>
      <w:r w:rsidR="00D11B97" w:rsidRPr="00D11B97">
        <w:rPr>
          <w:rFonts w:asciiTheme="minorHAnsi" w:hAnsiTheme="minorHAnsi"/>
          <w:bCs/>
          <w:sz w:val="22"/>
          <w:szCs w:val="22"/>
        </w:rPr>
        <w:t>Dla dźwięków zewnętrznych otoczenia</w:t>
      </w:r>
      <w:r w:rsidR="00D11B97" w:rsidRPr="00D11B97">
        <w:rPr>
          <w:rFonts w:asciiTheme="minorHAnsi" w:hAnsiTheme="minorHAnsi"/>
          <w:sz w:val="22"/>
          <w:szCs w:val="22"/>
        </w:rPr>
        <w:t xml:space="preserve"> na poziomie A=45-75dB elementy budynku spełniają wymagania w zakresie wypadkowej izolacyjności akustycznej. Wymagane wartości wg odpowiednich norm min. R'</w:t>
      </w:r>
      <w:r w:rsidR="00D11B97" w:rsidRPr="00D11B97">
        <w:rPr>
          <w:rFonts w:asciiTheme="minorHAnsi" w:hAnsiTheme="minorHAnsi"/>
          <w:sz w:val="22"/>
          <w:szCs w:val="22"/>
          <w:vertAlign w:val="subscript"/>
        </w:rPr>
        <w:t>A2</w:t>
      </w:r>
      <w:r w:rsidR="00D11B97" w:rsidRPr="00D11B97">
        <w:rPr>
          <w:rFonts w:asciiTheme="minorHAnsi" w:hAnsiTheme="minorHAnsi"/>
          <w:sz w:val="22"/>
          <w:szCs w:val="22"/>
        </w:rPr>
        <w:t xml:space="preserve"> lub </w:t>
      </w:r>
      <w:proofErr w:type="spellStart"/>
      <w:r w:rsidR="00D11B97" w:rsidRPr="00D11B97">
        <w:rPr>
          <w:rFonts w:asciiTheme="minorHAnsi" w:hAnsiTheme="minorHAnsi"/>
          <w:sz w:val="22"/>
          <w:szCs w:val="22"/>
        </w:rPr>
        <w:t>R'</w:t>
      </w:r>
      <w:r w:rsidR="00D11B97" w:rsidRPr="00D11B97">
        <w:rPr>
          <w:rFonts w:asciiTheme="minorHAnsi" w:hAnsiTheme="minorHAnsi"/>
          <w:sz w:val="22"/>
          <w:szCs w:val="22"/>
          <w:vertAlign w:val="subscript"/>
        </w:rPr>
        <w:t>Al</w:t>
      </w:r>
      <w:proofErr w:type="spellEnd"/>
      <w:r w:rsidR="00D11B97" w:rsidRPr="00D11B97">
        <w:rPr>
          <w:rFonts w:asciiTheme="minorHAnsi" w:hAnsiTheme="minorHAnsi"/>
          <w:sz w:val="22"/>
          <w:szCs w:val="22"/>
          <w:vertAlign w:val="subscript"/>
        </w:rPr>
        <w:t xml:space="preserve"> </w:t>
      </w:r>
      <w:r w:rsidR="00D11B97" w:rsidRPr="00D11B97">
        <w:rPr>
          <w:rFonts w:asciiTheme="minorHAnsi" w:hAnsiTheme="minorHAnsi"/>
          <w:sz w:val="22"/>
          <w:szCs w:val="22"/>
        </w:rPr>
        <w:t>są mniejsze niż przyjęte w projekcie R'</w:t>
      </w:r>
      <w:r w:rsidR="00D11B97" w:rsidRPr="00D11B97">
        <w:rPr>
          <w:rFonts w:asciiTheme="minorHAnsi" w:hAnsiTheme="minorHAnsi"/>
          <w:sz w:val="22"/>
          <w:szCs w:val="22"/>
          <w:vertAlign w:val="subscript"/>
        </w:rPr>
        <w:t>A2</w:t>
      </w:r>
      <w:r w:rsidR="00D11B97" w:rsidRPr="00D11B97">
        <w:rPr>
          <w:rFonts w:asciiTheme="minorHAnsi" w:hAnsiTheme="minorHAnsi"/>
          <w:sz w:val="22"/>
          <w:szCs w:val="22"/>
        </w:rPr>
        <w:t>=42dB dla ścian zewnętrznych.</w:t>
      </w:r>
    </w:p>
    <w:p w:rsidR="00D11B97" w:rsidRPr="00D11B97" w:rsidRDefault="00D11B97" w:rsidP="00D11B97">
      <w:pPr>
        <w:rPr>
          <w:rFonts w:asciiTheme="minorHAnsi" w:hAnsiTheme="minorHAnsi"/>
          <w:sz w:val="22"/>
          <w:szCs w:val="22"/>
        </w:rPr>
      </w:pPr>
    </w:p>
    <w:p w:rsidR="00836F70" w:rsidRPr="00053784" w:rsidRDefault="00836F70" w:rsidP="00836F70">
      <w:pPr>
        <w:ind w:firstLine="708"/>
        <w:jc w:val="both"/>
        <w:rPr>
          <w:rFonts w:ascii="Calibri" w:hAnsi="Calibri"/>
          <w:b/>
          <w:sz w:val="22"/>
          <w:szCs w:val="22"/>
          <w:u w:val="single"/>
        </w:rPr>
      </w:pPr>
      <w:r w:rsidRPr="00053784">
        <w:rPr>
          <w:rFonts w:ascii="Calibri" w:hAnsi="Calibri"/>
          <w:b/>
          <w:sz w:val="22"/>
          <w:szCs w:val="22"/>
          <w:u w:val="single"/>
        </w:rPr>
        <w:t>Wykończenia zewnętrzne, kolorystyka:</w:t>
      </w:r>
    </w:p>
    <w:p w:rsidR="00836F70" w:rsidRPr="00746EB7" w:rsidRDefault="00836F70" w:rsidP="00836F70">
      <w:pPr>
        <w:widowControl w:val="0"/>
        <w:numPr>
          <w:ilvl w:val="0"/>
          <w:numId w:val="17"/>
        </w:numPr>
        <w:autoSpaceDE w:val="0"/>
        <w:autoSpaceDN w:val="0"/>
        <w:adjustRightInd w:val="0"/>
        <w:jc w:val="both"/>
        <w:rPr>
          <w:rFonts w:asciiTheme="minorHAnsi" w:hAnsiTheme="minorHAnsi"/>
          <w:sz w:val="22"/>
          <w:szCs w:val="22"/>
        </w:rPr>
      </w:pPr>
      <w:r w:rsidRPr="00746EB7">
        <w:rPr>
          <w:rFonts w:asciiTheme="minorHAnsi" w:hAnsiTheme="minorHAnsi"/>
          <w:sz w:val="22"/>
          <w:szCs w:val="22"/>
        </w:rPr>
        <w:t xml:space="preserve">STOLARKA okienna – </w:t>
      </w:r>
      <w:r w:rsidR="005B0DDC" w:rsidRPr="00746EB7">
        <w:rPr>
          <w:rFonts w:asciiTheme="minorHAnsi" w:hAnsiTheme="minorHAnsi"/>
          <w:sz w:val="22"/>
          <w:szCs w:val="22"/>
        </w:rPr>
        <w:t>PCV w kolorze białym oraz drewniane okna połaciowe, w miejscach oznaczonych na rzutach stolarka EI60 oraz klapa w konstrukcji stalowej ocynkowanej o pow. czynnej oddymiania łącznie min. 1,0 m</w:t>
      </w:r>
      <w:r w:rsidR="005B0DDC" w:rsidRPr="00746EB7">
        <w:rPr>
          <w:rFonts w:asciiTheme="minorHAnsi" w:hAnsiTheme="minorHAnsi"/>
          <w:sz w:val="22"/>
          <w:szCs w:val="22"/>
          <w:vertAlign w:val="superscript"/>
        </w:rPr>
        <w:t>2</w:t>
      </w:r>
      <w:r w:rsidR="005B0DDC" w:rsidRPr="00746EB7">
        <w:rPr>
          <w:rFonts w:asciiTheme="minorHAnsi" w:hAnsiTheme="minorHAnsi"/>
          <w:sz w:val="22"/>
          <w:szCs w:val="22"/>
        </w:rPr>
        <w:t>. Do otwierania skrzydeł klap oddymiających służą elektryczne napędy, sterowane z centralki oddymiania</w:t>
      </w:r>
      <w:r w:rsidRPr="00746EB7">
        <w:rPr>
          <w:rFonts w:asciiTheme="minorHAnsi" w:hAnsiTheme="minorHAnsi"/>
          <w:sz w:val="22"/>
          <w:szCs w:val="22"/>
        </w:rPr>
        <w:t xml:space="preserve">. </w:t>
      </w:r>
    </w:p>
    <w:p w:rsidR="00836F70" w:rsidRPr="00746EB7" w:rsidRDefault="00836F70" w:rsidP="00836F70">
      <w:pPr>
        <w:widowControl w:val="0"/>
        <w:numPr>
          <w:ilvl w:val="0"/>
          <w:numId w:val="17"/>
        </w:numPr>
        <w:autoSpaceDE w:val="0"/>
        <w:autoSpaceDN w:val="0"/>
        <w:adjustRightInd w:val="0"/>
        <w:jc w:val="both"/>
        <w:rPr>
          <w:rFonts w:asciiTheme="minorHAnsi" w:hAnsiTheme="minorHAnsi"/>
          <w:sz w:val="22"/>
          <w:szCs w:val="22"/>
        </w:rPr>
      </w:pPr>
      <w:r w:rsidRPr="00746EB7">
        <w:rPr>
          <w:rFonts w:asciiTheme="minorHAnsi" w:hAnsiTheme="minorHAnsi"/>
          <w:sz w:val="22"/>
          <w:szCs w:val="22"/>
        </w:rPr>
        <w:t xml:space="preserve">ŚLUSARKA/STOLARKA DRZWIOWA – </w:t>
      </w:r>
      <w:r w:rsidR="00DF19DA" w:rsidRPr="00746EB7">
        <w:rPr>
          <w:rFonts w:asciiTheme="minorHAnsi" w:hAnsiTheme="minorHAnsi"/>
          <w:sz w:val="22"/>
          <w:szCs w:val="22"/>
        </w:rPr>
        <w:t>PCV</w:t>
      </w:r>
      <w:r w:rsidRPr="00746EB7">
        <w:rPr>
          <w:rFonts w:asciiTheme="minorHAnsi" w:hAnsiTheme="minorHAnsi"/>
          <w:sz w:val="22"/>
          <w:szCs w:val="22"/>
        </w:rPr>
        <w:t xml:space="preserve"> lub z okładzinami z blachy z wypełnieniem pianką poliuretanową w kolorze </w:t>
      </w:r>
      <w:r w:rsidR="00DF19DA" w:rsidRPr="00746EB7">
        <w:rPr>
          <w:rFonts w:asciiTheme="minorHAnsi" w:hAnsiTheme="minorHAnsi"/>
          <w:sz w:val="22"/>
          <w:szCs w:val="22"/>
        </w:rPr>
        <w:t>białym nawiązującym do istniejącej części budynku</w:t>
      </w:r>
      <w:r w:rsidR="005B0DDC" w:rsidRPr="00746EB7">
        <w:rPr>
          <w:rFonts w:asciiTheme="minorHAnsi" w:hAnsiTheme="minorHAnsi"/>
          <w:sz w:val="22"/>
          <w:szCs w:val="22"/>
        </w:rPr>
        <w:t xml:space="preserve"> wg zestawienia stolarki</w:t>
      </w:r>
      <w:r w:rsidRPr="00746EB7">
        <w:rPr>
          <w:rFonts w:asciiTheme="minorHAnsi" w:hAnsiTheme="minorHAnsi"/>
          <w:sz w:val="22"/>
          <w:szCs w:val="22"/>
        </w:rPr>
        <w:t>,</w:t>
      </w:r>
    </w:p>
    <w:p w:rsidR="00836F70" w:rsidRPr="00746EB7" w:rsidRDefault="00836F70" w:rsidP="00836F70">
      <w:pPr>
        <w:widowControl w:val="0"/>
        <w:numPr>
          <w:ilvl w:val="0"/>
          <w:numId w:val="17"/>
        </w:numPr>
        <w:autoSpaceDE w:val="0"/>
        <w:autoSpaceDN w:val="0"/>
        <w:adjustRightInd w:val="0"/>
        <w:jc w:val="both"/>
        <w:rPr>
          <w:rFonts w:asciiTheme="minorHAnsi" w:hAnsiTheme="minorHAnsi"/>
          <w:sz w:val="22"/>
          <w:szCs w:val="22"/>
        </w:rPr>
      </w:pPr>
      <w:r w:rsidRPr="00746EB7">
        <w:rPr>
          <w:rFonts w:asciiTheme="minorHAnsi" w:hAnsiTheme="minorHAnsi"/>
          <w:sz w:val="22"/>
          <w:szCs w:val="22"/>
        </w:rPr>
        <w:t xml:space="preserve">PARAPETY ZEWNĘTRZNE – z blachy stalowej powlekanej w kolorze pokrycia dachowego - np. </w:t>
      </w:r>
      <w:r w:rsidR="00623350" w:rsidRPr="00746EB7">
        <w:rPr>
          <w:rFonts w:asciiTheme="minorHAnsi" w:hAnsiTheme="minorHAnsi"/>
          <w:sz w:val="22"/>
          <w:szCs w:val="22"/>
        </w:rPr>
        <w:t>brąz</w:t>
      </w:r>
      <w:r w:rsidRPr="00746EB7">
        <w:rPr>
          <w:rFonts w:asciiTheme="minorHAnsi" w:hAnsiTheme="minorHAnsi"/>
          <w:sz w:val="22"/>
          <w:szCs w:val="22"/>
        </w:rPr>
        <w:t xml:space="preserve"> - zgodnie z wymaganiami MPZP</w:t>
      </w:r>
      <w:r w:rsidR="005B0DDC" w:rsidRPr="00746EB7">
        <w:rPr>
          <w:rFonts w:asciiTheme="minorHAnsi" w:hAnsiTheme="minorHAnsi"/>
          <w:sz w:val="22"/>
          <w:szCs w:val="22"/>
        </w:rPr>
        <w:t xml:space="preserve"> i w dopasowaniu do istniejącej części budynku</w:t>
      </w:r>
    </w:p>
    <w:p w:rsidR="00836F70" w:rsidRPr="00746EB7" w:rsidRDefault="00836F70" w:rsidP="00836F70">
      <w:pPr>
        <w:widowControl w:val="0"/>
        <w:numPr>
          <w:ilvl w:val="0"/>
          <w:numId w:val="17"/>
        </w:numPr>
        <w:autoSpaceDE w:val="0"/>
        <w:autoSpaceDN w:val="0"/>
        <w:adjustRightInd w:val="0"/>
        <w:jc w:val="both"/>
        <w:rPr>
          <w:rFonts w:asciiTheme="minorHAnsi" w:hAnsiTheme="minorHAnsi"/>
          <w:sz w:val="22"/>
          <w:szCs w:val="22"/>
        </w:rPr>
      </w:pPr>
      <w:r w:rsidRPr="00746EB7">
        <w:rPr>
          <w:rFonts w:asciiTheme="minorHAnsi" w:hAnsiTheme="minorHAnsi"/>
          <w:sz w:val="22"/>
          <w:szCs w:val="22"/>
        </w:rPr>
        <w:t>WYKOŃCZENIE ŚCIAN:</w:t>
      </w:r>
    </w:p>
    <w:p w:rsidR="00836F70" w:rsidRPr="00746EB7" w:rsidRDefault="00836F70" w:rsidP="00836F70">
      <w:pPr>
        <w:widowControl w:val="0"/>
        <w:autoSpaceDE w:val="0"/>
        <w:autoSpaceDN w:val="0"/>
        <w:adjustRightInd w:val="0"/>
        <w:ind w:firstLine="708"/>
        <w:jc w:val="both"/>
        <w:rPr>
          <w:rFonts w:asciiTheme="minorHAnsi" w:hAnsiTheme="minorHAnsi"/>
          <w:sz w:val="22"/>
          <w:szCs w:val="22"/>
        </w:rPr>
      </w:pPr>
      <w:r w:rsidRPr="00746EB7">
        <w:rPr>
          <w:rFonts w:asciiTheme="minorHAnsi" w:hAnsiTheme="minorHAnsi"/>
          <w:sz w:val="22"/>
          <w:szCs w:val="22"/>
        </w:rPr>
        <w:t xml:space="preserve">Izolacja termiczna styropian EPS 70 gr. 20 cm </w:t>
      </w:r>
      <w:proofErr w:type="spellStart"/>
      <w:r w:rsidRPr="00746EB7">
        <w:rPr>
          <w:rFonts w:asciiTheme="minorHAnsi" w:hAnsiTheme="minorHAnsi"/>
          <w:sz w:val="22"/>
          <w:szCs w:val="22"/>
        </w:rPr>
        <w:t>samogasnący</w:t>
      </w:r>
      <w:proofErr w:type="spellEnd"/>
      <w:r w:rsidRPr="00746EB7">
        <w:rPr>
          <w:rFonts w:asciiTheme="minorHAnsi" w:hAnsiTheme="minorHAnsi"/>
          <w:sz w:val="22"/>
          <w:szCs w:val="22"/>
        </w:rPr>
        <w:t xml:space="preserve">, </w:t>
      </w:r>
    </w:p>
    <w:p w:rsidR="00836F70" w:rsidRPr="00746EB7" w:rsidRDefault="00836F70" w:rsidP="00836F70">
      <w:pPr>
        <w:widowControl w:val="0"/>
        <w:autoSpaceDE w:val="0"/>
        <w:autoSpaceDN w:val="0"/>
        <w:adjustRightInd w:val="0"/>
        <w:ind w:left="708"/>
        <w:jc w:val="both"/>
        <w:rPr>
          <w:rFonts w:asciiTheme="minorHAnsi" w:hAnsiTheme="minorHAnsi"/>
          <w:sz w:val="22"/>
          <w:szCs w:val="22"/>
        </w:rPr>
      </w:pPr>
      <w:r w:rsidRPr="00746EB7">
        <w:rPr>
          <w:rFonts w:asciiTheme="minorHAnsi" w:hAnsiTheme="minorHAnsi"/>
          <w:sz w:val="22"/>
          <w:szCs w:val="22"/>
        </w:rPr>
        <w:t>Wykończenie</w:t>
      </w:r>
      <w:r w:rsidR="00922069" w:rsidRPr="00746EB7">
        <w:rPr>
          <w:rFonts w:asciiTheme="minorHAnsi" w:hAnsiTheme="minorHAnsi"/>
          <w:sz w:val="22"/>
          <w:szCs w:val="22"/>
        </w:rPr>
        <w:t xml:space="preserve"> ścian</w:t>
      </w:r>
      <w:r w:rsidRPr="00746EB7">
        <w:rPr>
          <w:rFonts w:asciiTheme="minorHAnsi" w:hAnsiTheme="minorHAnsi"/>
          <w:sz w:val="22"/>
          <w:szCs w:val="22"/>
        </w:rPr>
        <w:t xml:space="preserve">: tynk cienkowarstwowy mineralny na siatce oraz wyprawa tynkarska akrylowa barwiona w masie, koloru białego </w:t>
      </w:r>
      <w:r w:rsidR="00027072" w:rsidRPr="00746EB7">
        <w:rPr>
          <w:rFonts w:asciiTheme="minorHAnsi" w:hAnsiTheme="minorHAnsi"/>
          <w:sz w:val="22"/>
          <w:szCs w:val="22"/>
        </w:rPr>
        <w:t>z dodatkiem elementów w jasnych odcieniach kolorów pastelowych</w:t>
      </w:r>
      <w:r w:rsidRPr="00746EB7">
        <w:rPr>
          <w:rFonts w:asciiTheme="minorHAnsi" w:hAnsiTheme="minorHAnsi"/>
          <w:sz w:val="22"/>
          <w:szCs w:val="22"/>
        </w:rPr>
        <w:t>.</w:t>
      </w:r>
    </w:p>
    <w:p w:rsidR="00746EB7" w:rsidRPr="00746EB7" w:rsidRDefault="00746EB7" w:rsidP="00836F70">
      <w:pPr>
        <w:ind w:left="708"/>
        <w:rPr>
          <w:rFonts w:asciiTheme="minorHAnsi" w:hAnsiTheme="minorHAnsi"/>
          <w:sz w:val="22"/>
          <w:szCs w:val="22"/>
        </w:rPr>
      </w:pPr>
      <w:r w:rsidRPr="00746EB7">
        <w:rPr>
          <w:rFonts w:asciiTheme="minorHAnsi" w:hAnsiTheme="minorHAnsi"/>
          <w:sz w:val="22"/>
          <w:szCs w:val="22"/>
        </w:rPr>
        <w:t xml:space="preserve">Wykończenie kominów: tynk cienkowarstwowy mineralny na siatce oraz tynk żywiczny, koloru beżowego </w:t>
      </w:r>
    </w:p>
    <w:p w:rsidR="00836F70" w:rsidRPr="00746EB7" w:rsidRDefault="00836F70" w:rsidP="00836F70">
      <w:pPr>
        <w:ind w:left="708"/>
        <w:rPr>
          <w:rFonts w:asciiTheme="minorHAnsi" w:hAnsiTheme="minorHAnsi"/>
          <w:spacing w:val="-5"/>
          <w:sz w:val="22"/>
          <w:szCs w:val="22"/>
        </w:rPr>
      </w:pPr>
      <w:r w:rsidRPr="00746EB7">
        <w:rPr>
          <w:rFonts w:asciiTheme="minorHAnsi" w:hAnsiTheme="minorHAnsi"/>
          <w:sz w:val="22"/>
          <w:szCs w:val="22"/>
        </w:rPr>
        <w:t xml:space="preserve">Wykończenie cokołu - </w:t>
      </w:r>
      <w:r w:rsidR="00746EB7" w:rsidRPr="00746EB7">
        <w:rPr>
          <w:rFonts w:asciiTheme="minorHAnsi" w:hAnsiTheme="minorHAnsi"/>
          <w:sz w:val="22"/>
          <w:szCs w:val="22"/>
        </w:rPr>
        <w:t xml:space="preserve">styropian EPS 100 gr. 20 cm, tynk cienkowarstwowy mineralny na siatce oraz wyprawa tynkarska żywiczna – tynk mozaikowy w odcieniu brązu w nawiązaniu do części </w:t>
      </w:r>
      <w:r w:rsidR="00746EB7" w:rsidRPr="00F736EE">
        <w:rPr>
          <w:rFonts w:asciiTheme="minorHAnsi" w:hAnsiTheme="minorHAnsi"/>
          <w:sz w:val="22"/>
          <w:szCs w:val="22"/>
        </w:rPr>
        <w:t>istniejącej</w:t>
      </w:r>
      <w:r w:rsidR="00F736EE">
        <w:rPr>
          <w:rFonts w:asciiTheme="minorHAnsi" w:hAnsiTheme="minorHAnsi"/>
          <w:b/>
          <w:bCs/>
          <w:sz w:val="22"/>
          <w:szCs w:val="22"/>
        </w:rPr>
        <w:t xml:space="preserve">. </w:t>
      </w:r>
      <w:r w:rsidR="00F736EE" w:rsidRPr="00F736EE">
        <w:rPr>
          <w:rFonts w:asciiTheme="minorHAnsi" w:hAnsiTheme="minorHAnsi"/>
          <w:bCs/>
          <w:sz w:val="22"/>
          <w:szCs w:val="22"/>
        </w:rPr>
        <w:t>Cokół</w:t>
      </w:r>
      <w:r w:rsidR="00F736EE" w:rsidRPr="00F736EE">
        <w:rPr>
          <w:rFonts w:asciiTheme="minorHAnsi" w:hAnsiTheme="minorHAnsi"/>
          <w:sz w:val="22"/>
          <w:szCs w:val="22"/>
        </w:rPr>
        <w:t xml:space="preserve"> wykończyć obróbką blacharską z kapinosem. Na elewacji zaznaczyć cokół jako odcinający się kolorystycznie od całości elewacji</w:t>
      </w:r>
    </w:p>
    <w:p w:rsidR="00836F70" w:rsidRPr="00746EB7" w:rsidRDefault="00836F70" w:rsidP="00836F70">
      <w:pPr>
        <w:pStyle w:val="Akapitzlist"/>
        <w:widowControl w:val="0"/>
        <w:numPr>
          <w:ilvl w:val="0"/>
          <w:numId w:val="18"/>
        </w:numPr>
        <w:autoSpaceDE w:val="0"/>
        <w:autoSpaceDN w:val="0"/>
        <w:adjustRightInd w:val="0"/>
        <w:jc w:val="both"/>
        <w:rPr>
          <w:rFonts w:asciiTheme="minorHAnsi" w:hAnsiTheme="minorHAnsi"/>
          <w:sz w:val="22"/>
          <w:szCs w:val="22"/>
        </w:rPr>
      </w:pPr>
      <w:r w:rsidRPr="00746EB7">
        <w:rPr>
          <w:rFonts w:asciiTheme="minorHAnsi" w:hAnsiTheme="minorHAnsi"/>
          <w:sz w:val="22"/>
          <w:szCs w:val="22"/>
        </w:rPr>
        <w:t xml:space="preserve">POKRYCIE DACHU projektowanego wykonane z </w:t>
      </w:r>
      <w:proofErr w:type="spellStart"/>
      <w:r w:rsidRPr="00746EB7">
        <w:rPr>
          <w:rFonts w:asciiTheme="minorHAnsi" w:hAnsiTheme="minorHAnsi"/>
          <w:sz w:val="22"/>
          <w:szCs w:val="22"/>
        </w:rPr>
        <w:t>blachodachówki</w:t>
      </w:r>
      <w:proofErr w:type="spellEnd"/>
      <w:r w:rsidRPr="00746EB7">
        <w:rPr>
          <w:rFonts w:asciiTheme="minorHAnsi" w:hAnsiTheme="minorHAnsi"/>
          <w:sz w:val="22"/>
          <w:szCs w:val="22"/>
        </w:rPr>
        <w:t xml:space="preserve"> w </w:t>
      </w:r>
      <w:r w:rsidR="00746EB7" w:rsidRPr="00746EB7">
        <w:rPr>
          <w:rFonts w:asciiTheme="minorHAnsi" w:hAnsiTheme="minorHAnsi"/>
          <w:sz w:val="22"/>
          <w:szCs w:val="22"/>
        </w:rPr>
        <w:t>odcieniu</w:t>
      </w:r>
      <w:r w:rsidRPr="00746EB7">
        <w:rPr>
          <w:rFonts w:asciiTheme="minorHAnsi" w:hAnsiTheme="minorHAnsi"/>
          <w:sz w:val="22"/>
          <w:szCs w:val="22"/>
        </w:rPr>
        <w:t xml:space="preserve"> </w:t>
      </w:r>
      <w:r w:rsidR="00DF19DA" w:rsidRPr="00746EB7">
        <w:rPr>
          <w:rFonts w:asciiTheme="minorHAnsi" w:hAnsiTheme="minorHAnsi"/>
          <w:sz w:val="22"/>
          <w:szCs w:val="22"/>
        </w:rPr>
        <w:t>dopasowanym do istniejącej części dachu</w:t>
      </w:r>
      <w:r w:rsidRPr="00746EB7">
        <w:rPr>
          <w:rFonts w:asciiTheme="minorHAnsi" w:hAnsiTheme="minorHAnsi"/>
          <w:sz w:val="22"/>
          <w:szCs w:val="22"/>
        </w:rPr>
        <w:t xml:space="preserve"> - wg rysunku elewacji - zgodnie z wymaganiami MPZP,</w:t>
      </w:r>
    </w:p>
    <w:p w:rsidR="00836F70" w:rsidRPr="00746EB7" w:rsidRDefault="00836F70" w:rsidP="00836F70">
      <w:pPr>
        <w:widowControl w:val="0"/>
        <w:numPr>
          <w:ilvl w:val="0"/>
          <w:numId w:val="18"/>
        </w:numPr>
        <w:tabs>
          <w:tab w:val="left" w:pos="720"/>
          <w:tab w:val="left" w:pos="8789"/>
        </w:tabs>
        <w:autoSpaceDE w:val="0"/>
        <w:autoSpaceDN w:val="0"/>
        <w:adjustRightInd w:val="0"/>
        <w:jc w:val="both"/>
        <w:rPr>
          <w:rFonts w:asciiTheme="minorHAnsi" w:hAnsiTheme="minorHAnsi"/>
          <w:sz w:val="22"/>
          <w:szCs w:val="22"/>
        </w:rPr>
      </w:pPr>
      <w:r w:rsidRPr="00746EB7">
        <w:rPr>
          <w:rFonts w:asciiTheme="minorHAnsi" w:hAnsiTheme="minorHAnsi"/>
          <w:sz w:val="22"/>
          <w:szCs w:val="22"/>
        </w:rPr>
        <w:t>OBRÓBKI BLACHARSKIE z blachy stalowej powlekanej w kolorze dachu,</w:t>
      </w:r>
    </w:p>
    <w:p w:rsidR="00836F70" w:rsidRPr="00746EB7" w:rsidRDefault="00836F70" w:rsidP="00836F70">
      <w:pPr>
        <w:widowControl w:val="0"/>
        <w:numPr>
          <w:ilvl w:val="0"/>
          <w:numId w:val="18"/>
        </w:numPr>
        <w:tabs>
          <w:tab w:val="left" w:pos="720"/>
          <w:tab w:val="left" w:pos="8789"/>
        </w:tabs>
        <w:autoSpaceDE w:val="0"/>
        <w:autoSpaceDN w:val="0"/>
        <w:adjustRightInd w:val="0"/>
        <w:jc w:val="both"/>
        <w:rPr>
          <w:rFonts w:asciiTheme="minorHAnsi" w:hAnsiTheme="minorHAnsi"/>
          <w:sz w:val="22"/>
          <w:szCs w:val="22"/>
        </w:rPr>
      </w:pPr>
      <w:r w:rsidRPr="00746EB7">
        <w:rPr>
          <w:rFonts w:asciiTheme="minorHAnsi" w:hAnsiTheme="minorHAnsi"/>
          <w:sz w:val="22"/>
          <w:szCs w:val="22"/>
        </w:rPr>
        <w:lastRenderedPageBreak/>
        <w:t>RYNNY i RURY SPUSTOWE PCV lub stalowe powlekane w kolorze dachu,</w:t>
      </w:r>
    </w:p>
    <w:p w:rsidR="00836F70" w:rsidRPr="00746EB7" w:rsidRDefault="00836F70" w:rsidP="00836F70">
      <w:pPr>
        <w:widowControl w:val="0"/>
        <w:numPr>
          <w:ilvl w:val="0"/>
          <w:numId w:val="18"/>
        </w:numPr>
        <w:tabs>
          <w:tab w:val="left" w:pos="720"/>
          <w:tab w:val="left" w:pos="8789"/>
        </w:tabs>
        <w:autoSpaceDE w:val="0"/>
        <w:autoSpaceDN w:val="0"/>
        <w:adjustRightInd w:val="0"/>
        <w:jc w:val="both"/>
        <w:rPr>
          <w:rFonts w:asciiTheme="minorHAnsi" w:hAnsiTheme="minorHAnsi"/>
          <w:sz w:val="22"/>
          <w:szCs w:val="22"/>
        </w:rPr>
      </w:pPr>
      <w:r w:rsidRPr="00746EB7">
        <w:rPr>
          <w:rFonts w:asciiTheme="minorHAnsi" w:hAnsiTheme="minorHAnsi"/>
          <w:sz w:val="22"/>
          <w:szCs w:val="22"/>
        </w:rPr>
        <w:t>opaska odbojowa z kostki betonowej ze spadkiem</w:t>
      </w:r>
      <w:r w:rsidR="00136AD7" w:rsidRPr="00746EB7">
        <w:rPr>
          <w:rFonts w:asciiTheme="minorHAnsi" w:hAnsiTheme="minorHAnsi"/>
          <w:sz w:val="22"/>
          <w:szCs w:val="22"/>
        </w:rPr>
        <w:t xml:space="preserve"> 1,5%</w:t>
      </w:r>
      <w:r w:rsidRPr="00746EB7">
        <w:rPr>
          <w:rFonts w:asciiTheme="minorHAnsi" w:hAnsiTheme="minorHAnsi"/>
          <w:sz w:val="22"/>
          <w:szCs w:val="22"/>
        </w:rPr>
        <w:t xml:space="preserve"> od budynku</w:t>
      </w:r>
    </w:p>
    <w:p w:rsidR="00836F70" w:rsidRPr="00746EB7" w:rsidRDefault="00836F70" w:rsidP="00836F70">
      <w:pPr>
        <w:widowControl w:val="0"/>
        <w:numPr>
          <w:ilvl w:val="0"/>
          <w:numId w:val="18"/>
        </w:numPr>
        <w:tabs>
          <w:tab w:val="left" w:pos="720"/>
          <w:tab w:val="left" w:pos="8789"/>
        </w:tabs>
        <w:autoSpaceDE w:val="0"/>
        <w:autoSpaceDN w:val="0"/>
        <w:adjustRightInd w:val="0"/>
        <w:jc w:val="both"/>
        <w:rPr>
          <w:rFonts w:asciiTheme="minorHAnsi" w:hAnsiTheme="minorHAnsi"/>
          <w:sz w:val="22"/>
          <w:szCs w:val="22"/>
        </w:rPr>
      </w:pPr>
      <w:r w:rsidRPr="00746EB7">
        <w:rPr>
          <w:rFonts w:asciiTheme="minorHAnsi" w:hAnsiTheme="minorHAnsi"/>
          <w:sz w:val="22"/>
          <w:szCs w:val="22"/>
        </w:rPr>
        <w:t xml:space="preserve">schody zewnętrzne i </w:t>
      </w:r>
      <w:proofErr w:type="spellStart"/>
      <w:r w:rsidR="00F736EE">
        <w:rPr>
          <w:rFonts w:asciiTheme="minorHAnsi" w:hAnsiTheme="minorHAnsi"/>
          <w:sz w:val="22"/>
          <w:szCs w:val="22"/>
        </w:rPr>
        <w:t>chodnki</w:t>
      </w:r>
      <w:proofErr w:type="spellEnd"/>
      <w:r w:rsidRPr="00746EB7">
        <w:rPr>
          <w:rFonts w:asciiTheme="minorHAnsi" w:hAnsiTheme="minorHAnsi"/>
          <w:sz w:val="22"/>
          <w:szCs w:val="22"/>
        </w:rPr>
        <w:t xml:space="preserve"> - z kostki betonowej</w:t>
      </w:r>
    </w:p>
    <w:p w:rsidR="00836F70" w:rsidRPr="00053784" w:rsidRDefault="00836F70" w:rsidP="00836F70">
      <w:pPr>
        <w:ind w:left="360" w:firstLine="348"/>
        <w:jc w:val="both"/>
        <w:rPr>
          <w:rFonts w:ascii="Calibri" w:hAnsi="Calibri"/>
          <w:b/>
          <w:sz w:val="22"/>
          <w:szCs w:val="22"/>
          <w:u w:val="single"/>
        </w:rPr>
      </w:pPr>
      <w:r w:rsidRPr="00053784">
        <w:rPr>
          <w:rFonts w:ascii="Calibri" w:hAnsi="Calibri"/>
          <w:b/>
          <w:sz w:val="22"/>
          <w:szCs w:val="22"/>
          <w:u w:val="single"/>
        </w:rPr>
        <w:t xml:space="preserve">Wykończenia wewnętrzne: </w:t>
      </w:r>
    </w:p>
    <w:p w:rsidR="00836F70" w:rsidRPr="00053784" w:rsidRDefault="00836F70" w:rsidP="00836F70">
      <w:pPr>
        <w:pStyle w:val="Akapitzlist"/>
        <w:numPr>
          <w:ilvl w:val="0"/>
          <w:numId w:val="11"/>
        </w:numPr>
        <w:jc w:val="both"/>
        <w:rPr>
          <w:rFonts w:ascii="Calibri" w:hAnsi="Calibri"/>
          <w:sz w:val="22"/>
          <w:szCs w:val="22"/>
        </w:rPr>
      </w:pPr>
      <w:r w:rsidRPr="00053784">
        <w:rPr>
          <w:rFonts w:ascii="Calibri" w:hAnsi="Calibri"/>
          <w:sz w:val="22"/>
          <w:szCs w:val="22"/>
        </w:rPr>
        <w:t>STOLARKA drzwiowa wewnętrzna drewniana lub drewnopodobna okleinowana</w:t>
      </w:r>
      <w:r w:rsidR="00DF19DA">
        <w:rPr>
          <w:rFonts w:ascii="Calibri" w:hAnsi="Calibri"/>
          <w:sz w:val="22"/>
          <w:szCs w:val="22"/>
        </w:rPr>
        <w:t xml:space="preserve"> oraz w oznaczonych miejscach przeciwpożarowa</w:t>
      </w:r>
      <w:r w:rsidRPr="00053784">
        <w:rPr>
          <w:rFonts w:ascii="Calibri" w:hAnsi="Calibri"/>
          <w:sz w:val="22"/>
          <w:szCs w:val="22"/>
        </w:rPr>
        <w:t>,</w:t>
      </w:r>
    </w:p>
    <w:p w:rsidR="00836F70" w:rsidRPr="00053784" w:rsidRDefault="00836F70" w:rsidP="00836F70">
      <w:pPr>
        <w:pStyle w:val="Akapitzlist"/>
        <w:numPr>
          <w:ilvl w:val="0"/>
          <w:numId w:val="11"/>
        </w:numPr>
        <w:jc w:val="both"/>
        <w:rPr>
          <w:rFonts w:ascii="Calibri" w:hAnsi="Calibri"/>
          <w:sz w:val="22"/>
          <w:szCs w:val="22"/>
        </w:rPr>
      </w:pPr>
      <w:r w:rsidRPr="00053784">
        <w:rPr>
          <w:rFonts w:ascii="Calibri" w:hAnsi="Calibri"/>
          <w:sz w:val="22"/>
          <w:szCs w:val="22"/>
        </w:rPr>
        <w:t>WYKOŃCZENIE ŚCIAN:</w:t>
      </w:r>
    </w:p>
    <w:p w:rsidR="00746EB7" w:rsidRPr="001329D6" w:rsidRDefault="00746EB7" w:rsidP="001329D6">
      <w:pPr>
        <w:ind w:left="1416"/>
        <w:rPr>
          <w:rFonts w:asciiTheme="minorHAnsi" w:hAnsiTheme="minorHAnsi"/>
          <w:sz w:val="22"/>
          <w:szCs w:val="22"/>
        </w:rPr>
      </w:pPr>
      <w:r w:rsidRPr="001329D6">
        <w:rPr>
          <w:rFonts w:asciiTheme="minorHAnsi" w:hAnsiTheme="minorHAnsi"/>
          <w:b/>
          <w:bCs/>
          <w:sz w:val="22"/>
          <w:szCs w:val="22"/>
        </w:rPr>
        <w:t>Okładziny ścienne</w:t>
      </w:r>
      <w:r w:rsidRPr="001329D6">
        <w:rPr>
          <w:rFonts w:asciiTheme="minorHAnsi" w:hAnsiTheme="minorHAnsi"/>
          <w:sz w:val="22"/>
          <w:szCs w:val="22"/>
        </w:rPr>
        <w:t xml:space="preserve">– w pomieszczeniach mokrych okładzina z płytek ceramicznych do wysokości min. 2,0 m od podłogi. Powierzchnie ścian pod płytki ceramiczne (płyty </w:t>
      </w:r>
      <w:proofErr w:type="spellStart"/>
      <w:r w:rsidRPr="001329D6">
        <w:rPr>
          <w:rFonts w:asciiTheme="minorHAnsi" w:hAnsiTheme="minorHAnsi"/>
          <w:sz w:val="22"/>
          <w:szCs w:val="22"/>
        </w:rPr>
        <w:t>g-k</w:t>
      </w:r>
      <w:proofErr w:type="spellEnd"/>
      <w:r w:rsidRPr="001329D6">
        <w:rPr>
          <w:rFonts w:asciiTheme="minorHAnsi" w:hAnsiTheme="minorHAnsi"/>
          <w:sz w:val="22"/>
          <w:szCs w:val="22"/>
        </w:rPr>
        <w:t>, beton komórkowy) należy zagruntować izolacją przeciwwodną w płynie na całej powierzchni.  Alternatywnie zastosować inny materiał łatwo zmywalny.</w:t>
      </w:r>
    </w:p>
    <w:p w:rsidR="00746EB7" w:rsidRPr="001329D6" w:rsidRDefault="00746EB7" w:rsidP="001329D6">
      <w:pPr>
        <w:ind w:left="1416"/>
        <w:rPr>
          <w:rFonts w:asciiTheme="minorHAnsi" w:hAnsiTheme="minorHAnsi"/>
          <w:sz w:val="22"/>
          <w:szCs w:val="22"/>
        </w:rPr>
      </w:pPr>
      <w:r w:rsidRPr="001329D6">
        <w:rPr>
          <w:rFonts w:asciiTheme="minorHAnsi" w:hAnsiTheme="minorHAnsi"/>
          <w:b/>
          <w:bCs/>
          <w:sz w:val="22"/>
          <w:szCs w:val="22"/>
        </w:rPr>
        <w:t>Farby lateksowe (opcjonalnie ceramiczne) odporne na ścieranie</w:t>
      </w:r>
      <w:r w:rsidRPr="001329D6">
        <w:rPr>
          <w:rFonts w:asciiTheme="minorHAnsi" w:hAnsiTheme="minorHAnsi"/>
          <w:sz w:val="22"/>
          <w:szCs w:val="22"/>
        </w:rPr>
        <w:t xml:space="preserve"> – pomieszczenia o zwiększonym natężeniu ruchu, jak komunikacja i hol recepcyjny. </w:t>
      </w:r>
    </w:p>
    <w:p w:rsidR="00746EB7" w:rsidRPr="001329D6" w:rsidRDefault="00746EB7" w:rsidP="001329D6">
      <w:pPr>
        <w:ind w:left="1416"/>
        <w:rPr>
          <w:rFonts w:asciiTheme="minorHAnsi" w:hAnsiTheme="minorHAnsi"/>
          <w:sz w:val="22"/>
          <w:szCs w:val="22"/>
        </w:rPr>
      </w:pPr>
      <w:r w:rsidRPr="001329D6">
        <w:rPr>
          <w:rFonts w:asciiTheme="minorHAnsi" w:hAnsiTheme="minorHAnsi"/>
          <w:b/>
          <w:bCs/>
          <w:sz w:val="22"/>
          <w:szCs w:val="22"/>
        </w:rPr>
        <w:t>Wewnętrzne lico ścian z płyt gipsowych</w:t>
      </w:r>
      <w:r w:rsidRPr="001329D6">
        <w:rPr>
          <w:rFonts w:asciiTheme="minorHAnsi" w:hAnsiTheme="minorHAnsi"/>
          <w:sz w:val="22"/>
          <w:szCs w:val="22"/>
        </w:rPr>
        <w:t xml:space="preserve">– zatarte połączenia płyt </w:t>
      </w:r>
      <w:proofErr w:type="spellStart"/>
      <w:r w:rsidRPr="001329D6">
        <w:rPr>
          <w:rFonts w:asciiTheme="minorHAnsi" w:hAnsiTheme="minorHAnsi"/>
          <w:sz w:val="22"/>
          <w:szCs w:val="22"/>
        </w:rPr>
        <w:t>g-k</w:t>
      </w:r>
      <w:proofErr w:type="spellEnd"/>
      <w:r w:rsidRPr="001329D6">
        <w:rPr>
          <w:rFonts w:asciiTheme="minorHAnsi" w:hAnsiTheme="minorHAnsi"/>
          <w:sz w:val="22"/>
          <w:szCs w:val="22"/>
        </w:rPr>
        <w:t xml:space="preserve"> , malowane farbami akrylowymi lub lateksowym.</w:t>
      </w:r>
    </w:p>
    <w:p w:rsidR="00746EB7" w:rsidRPr="001329D6" w:rsidRDefault="00746EB7" w:rsidP="001329D6">
      <w:pPr>
        <w:ind w:left="1416"/>
        <w:rPr>
          <w:rFonts w:asciiTheme="minorHAnsi" w:hAnsiTheme="minorHAnsi"/>
          <w:sz w:val="22"/>
          <w:szCs w:val="22"/>
        </w:rPr>
      </w:pPr>
      <w:r w:rsidRPr="001329D6">
        <w:rPr>
          <w:rFonts w:asciiTheme="minorHAnsi" w:hAnsiTheme="minorHAnsi"/>
          <w:b/>
          <w:bCs/>
          <w:sz w:val="22"/>
          <w:szCs w:val="22"/>
        </w:rPr>
        <w:t xml:space="preserve">Okładziny i powłoki ścienne w pomieszczeniach </w:t>
      </w:r>
      <w:proofErr w:type="spellStart"/>
      <w:r w:rsidRPr="001329D6">
        <w:rPr>
          <w:rFonts w:asciiTheme="minorHAnsi" w:hAnsiTheme="minorHAnsi"/>
          <w:b/>
          <w:bCs/>
          <w:sz w:val="22"/>
          <w:szCs w:val="22"/>
        </w:rPr>
        <w:t>higienicznosanitarnych</w:t>
      </w:r>
      <w:proofErr w:type="spellEnd"/>
      <w:r w:rsidRPr="001329D6">
        <w:rPr>
          <w:rFonts w:asciiTheme="minorHAnsi" w:hAnsiTheme="minorHAnsi"/>
          <w:b/>
          <w:bCs/>
          <w:sz w:val="22"/>
          <w:szCs w:val="22"/>
        </w:rPr>
        <w:t xml:space="preserve"> -</w:t>
      </w:r>
      <w:r w:rsidRPr="001329D6">
        <w:rPr>
          <w:rFonts w:asciiTheme="minorHAnsi" w:hAnsiTheme="minorHAnsi"/>
          <w:sz w:val="22"/>
          <w:szCs w:val="22"/>
        </w:rPr>
        <w:t xml:space="preserve"> co najmniej 2 m powierzchnie zmywalne i odporne na działanie wilgoci, płytki ceramiczne lub malowane powłoki ścienne. </w:t>
      </w:r>
    </w:p>
    <w:p w:rsidR="00746EB7" w:rsidRPr="001329D6" w:rsidRDefault="00746EB7" w:rsidP="001329D6">
      <w:pPr>
        <w:ind w:left="1416"/>
        <w:rPr>
          <w:rFonts w:asciiTheme="minorHAnsi" w:hAnsiTheme="minorHAnsi"/>
          <w:sz w:val="22"/>
          <w:szCs w:val="22"/>
        </w:rPr>
      </w:pPr>
      <w:r w:rsidRPr="001329D6">
        <w:rPr>
          <w:rFonts w:asciiTheme="minorHAnsi" w:hAnsiTheme="minorHAnsi"/>
          <w:b/>
          <w:bCs/>
          <w:sz w:val="22"/>
          <w:szCs w:val="22"/>
        </w:rPr>
        <w:t>Okładziny wokół ujęć wody</w:t>
      </w:r>
      <w:r w:rsidRPr="001329D6">
        <w:rPr>
          <w:rFonts w:asciiTheme="minorHAnsi" w:hAnsiTheme="minorHAnsi"/>
          <w:sz w:val="22"/>
          <w:szCs w:val="22"/>
        </w:rPr>
        <w:t xml:space="preserve"> poza pomieszczeniami </w:t>
      </w:r>
      <w:proofErr w:type="spellStart"/>
      <w:r w:rsidRPr="001329D6">
        <w:rPr>
          <w:rFonts w:asciiTheme="minorHAnsi" w:hAnsiTheme="minorHAnsi"/>
          <w:sz w:val="22"/>
          <w:szCs w:val="22"/>
        </w:rPr>
        <w:t>higienicznosanitarnymi</w:t>
      </w:r>
      <w:proofErr w:type="spellEnd"/>
      <w:r w:rsidRPr="001329D6">
        <w:rPr>
          <w:rFonts w:asciiTheme="minorHAnsi" w:hAnsiTheme="minorHAnsi"/>
          <w:sz w:val="22"/>
          <w:szCs w:val="22"/>
        </w:rPr>
        <w:t xml:space="preserve"> – projektowany fartuch naścienny wokół zlewu lub umywalki, zmywalny i odporny na działanie wilgoci, płytki ceramiczne lub powłoki malowane. </w:t>
      </w:r>
    </w:p>
    <w:p w:rsidR="00836F70" w:rsidRPr="001329D6" w:rsidRDefault="00836F70" w:rsidP="00836F70">
      <w:pPr>
        <w:pStyle w:val="Akapitzlist"/>
        <w:numPr>
          <w:ilvl w:val="0"/>
          <w:numId w:val="12"/>
        </w:numPr>
        <w:jc w:val="both"/>
        <w:rPr>
          <w:rFonts w:asciiTheme="minorHAnsi" w:hAnsiTheme="minorHAnsi"/>
          <w:sz w:val="22"/>
          <w:szCs w:val="22"/>
        </w:rPr>
      </w:pPr>
      <w:r w:rsidRPr="001329D6">
        <w:rPr>
          <w:rFonts w:asciiTheme="minorHAnsi" w:hAnsiTheme="minorHAnsi"/>
          <w:sz w:val="22"/>
          <w:szCs w:val="22"/>
        </w:rPr>
        <w:t xml:space="preserve">POSADZKI: </w:t>
      </w:r>
    </w:p>
    <w:p w:rsidR="0092489C" w:rsidRPr="001329D6" w:rsidRDefault="0092489C" w:rsidP="001329D6">
      <w:pPr>
        <w:ind w:left="1416"/>
        <w:rPr>
          <w:rFonts w:asciiTheme="minorHAnsi" w:hAnsiTheme="minorHAnsi"/>
          <w:sz w:val="22"/>
          <w:szCs w:val="22"/>
        </w:rPr>
      </w:pPr>
      <w:r w:rsidRPr="001329D6">
        <w:rPr>
          <w:rFonts w:asciiTheme="minorHAnsi" w:hAnsiTheme="minorHAnsi"/>
          <w:sz w:val="22"/>
          <w:szCs w:val="22"/>
        </w:rPr>
        <w:t>W pomieszczeniach wilgotnych i z dużym natężeniem ruchu, zwłaszcza przy wejściach do budynku, należy zapewnić odpowiedni standard antypoślizgowości posadzek, R9 lub R10 w pomieszczeniach wilgotnych.</w:t>
      </w:r>
    </w:p>
    <w:p w:rsidR="0092489C" w:rsidRPr="001329D6" w:rsidRDefault="0092489C" w:rsidP="001329D6">
      <w:pPr>
        <w:ind w:left="1416"/>
        <w:rPr>
          <w:rFonts w:asciiTheme="minorHAnsi" w:hAnsiTheme="minorHAnsi"/>
          <w:sz w:val="22"/>
          <w:szCs w:val="22"/>
        </w:rPr>
      </w:pPr>
      <w:r w:rsidRPr="001329D6">
        <w:rPr>
          <w:rFonts w:asciiTheme="minorHAnsi" w:hAnsiTheme="minorHAnsi"/>
          <w:b/>
          <w:bCs/>
          <w:sz w:val="22"/>
          <w:szCs w:val="22"/>
        </w:rPr>
        <w:t xml:space="preserve">Wykończenie posadzki schodów – </w:t>
      </w:r>
      <w:r w:rsidRPr="001329D6">
        <w:rPr>
          <w:rFonts w:asciiTheme="minorHAnsi" w:hAnsiTheme="minorHAnsi"/>
          <w:sz w:val="22"/>
          <w:szCs w:val="22"/>
        </w:rPr>
        <w:t xml:space="preserve">min. R10, ceramika lub posadzka </w:t>
      </w:r>
      <w:proofErr w:type="spellStart"/>
      <w:r w:rsidRPr="001329D6">
        <w:rPr>
          <w:rFonts w:asciiTheme="minorHAnsi" w:hAnsiTheme="minorHAnsi"/>
          <w:sz w:val="22"/>
          <w:szCs w:val="22"/>
        </w:rPr>
        <w:t>gresowa</w:t>
      </w:r>
      <w:proofErr w:type="spellEnd"/>
      <w:r w:rsidRPr="001329D6">
        <w:rPr>
          <w:rFonts w:asciiTheme="minorHAnsi" w:hAnsiTheme="minorHAnsi"/>
          <w:sz w:val="22"/>
          <w:szCs w:val="22"/>
        </w:rPr>
        <w:t xml:space="preserve"> antypoślizgowa, </w:t>
      </w:r>
    </w:p>
    <w:p w:rsidR="0092489C" w:rsidRPr="001329D6" w:rsidRDefault="0092489C" w:rsidP="001329D6">
      <w:pPr>
        <w:ind w:left="1416"/>
        <w:rPr>
          <w:rFonts w:asciiTheme="minorHAnsi" w:hAnsiTheme="minorHAnsi"/>
          <w:sz w:val="22"/>
          <w:szCs w:val="22"/>
        </w:rPr>
      </w:pPr>
      <w:r w:rsidRPr="001329D6">
        <w:rPr>
          <w:rFonts w:asciiTheme="minorHAnsi" w:hAnsiTheme="minorHAnsi"/>
          <w:b/>
          <w:bCs/>
          <w:sz w:val="22"/>
          <w:szCs w:val="22"/>
        </w:rPr>
        <w:t xml:space="preserve">Podłogi na poddaszu – </w:t>
      </w:r>
      <w:r w:rsidRPr="001329D6">
        <w:rPr>
          <w:rFonts w:asciiTheme="minorHAnsi" w:hAnsiTheme="minorHAnsi"/>
          <w:sz w:val="22"/>
          <w:szCs w:val="22"/>
        </w:rPr>
        <w:t>projektowane posadzki na stropie żelbetowym, istniejąca lub projektowana wylewka cementowa gr</w:t>
      </w:r>
      <w:r w:rsidR="00D51C33" w:rsidRPr="001329D6">
        <w:rPr>
          <w:rFonts w:asciiTheme="minorHAnsi" w:hAnsiTheme="minorHAnsi"/>
          <w:sz w:val="22"/>
          <w:szCs w:val="22"/>
        </w:rPr>
        <w:t>.</w:t>
      </w:r>
      <w:r w:rsidRPr="001329D6">
        <w:rPr>
          <w:rFonts w:asciiTheme="minorHAnsi" w:hAnsiTheme="minorHAnsi"/>
          <w:sz w:val="22"/>
          <w:szCs w:val="22"/>
        </w:rPr>
        <w:t xml:space="preserve"> min. 6 cm, wykończona ceramiką R10 w pomieszczeniach wilgotnych. </w:t>
      </w:r>
    </w:p>
    <w:p w:rsidR="00D51C33" w:rsidRPr="001329D6" w:rsidRDefault="0092489C" w:rsidP="001329D6">
      <w:pPr>
        <w:ind w:left="1416"/>
        <w:rPr>
          <w:rFonts w:asciiTheme="minorHAnsi" w:hAnsiTheme="minorHAnsi"/>
          <w:sz w:val="22"/>
          <w:szCs w:val="22"/>
        </w:rPr>
      </w:pPr>
      <w:r w:rsidRPr="001329D6">
        <w:rPr>
          <w:rFonts w:asciiTheme="minorHAnsi" w:hAnsiTheme="minorHAnsi"/>
          <w:b/>
          <w:bCs/>
          <w:sz w:val="22"/>
          <w:szCs w:val="22"/>
        </w:rPr>
        <w:t xml:space="preserve">Wycieraczki – </w:t>
      </w:r>
      <w:r w:rsidRPr="001329D6">
        <w:rPr>
          <w:rFonts w:asciiTheme="minorHAnsi" w:hAnsiTheme="minorHAnsi"/>
          <w:sz w:val="22"/>
          <w:szCs w:val="22"/>
        </w:rPr>
        <w:t xml:space="preserve">na wejściu do budynku wycieraczki </w:t>
      </w:r>
      <w:proofErr w:type="spellStart"/>
      <w:r w:rsidRPr="001329D6">
        <w:rPr>
          <w:rFonts w:asciiTheme="minorHAnsi" w:hAnsiTheme="minorHAnsi"/>
          <w:sz w:val="22"/>
          <w:szCs w:val="22"/>
        </w:rPr>
        <w:t>lamellowe</w:t>
      </w:r>
      <w:proofErr w:type="spellEnd"/>
      <w:r w:rsidRPr="001329D6">
        <w:rPr>
          <w:rFonts w:asciiTheme="minorHAnsi" w:hAnsiTheme="minorHAnsi"/>
          <w:sz w:val="22"/>
          <w:szCs w:val="22"/>
        </w:rPr>
        <w:t xml:space="preserve"> wbudowane w podłogę, Wycieraczki </w:t>
      </w:r>
      <w:proofErr w:type="spellStart"/>
      <w:r w:rsidRPr="001329D6">
        <w:rPr>
          <w:rFonts w:asciiTheme="minorHAnsi" w:hAnsiTheme="minorHAnsi"/>
          <w:sz w:val="22"/>
          <w:szCs w:val="22"/>
        </w:rPr>
        <w:t>lamelowe</w:t>
      </w:r>
      <w:proofErr w:type="spellEnd"/>
      <w:r w:rsidRPr="001329D6">
        <w:rPr>
          <w:rFonts w:asciiTheme="minorHAnsi" w:hAnsiTheme="minorHAnsi"/>
          <w:sz w:val="22"/>
          <w:szCs w:val="22"/>
        </w:rPr>
        <w:t xml:space="preserve">, systemowe, o wypełnieniu mieszanym gumowo - rypsowym lub gumowo -szczotkowym. Konstrukcja rusztu aluminiowa, rozmiar lameli 25x31. Głębokość konstrukcji ok 25 </w:t>
      </w:r>
      <w:proofErr w:type="spellStart"/>
      <w:r w:rsidRPr="001329D6">
        <w:rPr>
          <w:rFonts w:asciiTheme="minorHAnsi" w:hAnsiTheme="minorHAnsi"/>
          <w:sz w:val="22"/>
          <w:szCs w:val="22"/>
        </w:rPr>
        <w:t>mm</w:t>
      </w:r>
      <w:proofErr w:type="spellEnd"/>
      <w:r w:rsidRPr="001329D6">
        <w:rPr>
          <w:rFonts w:asciiTheme="minorHAnsi" w:hAnsiTheme="minorHAnsi"/>
          <w:sz w:val="22"/>
          <w:szCs w:val="22"/>
        </w:rPr>
        <w:t>. Należy zapewnić odpowiednie zagłębienie w warstwie konstrukcyjnej podłogi w celu wyrównania poziomu otaczającej posadzki z wycieraczką</w:t>
      </w:r>
    </w:p>
    <w:p w:rsidR="00746EB7" w:rsidRPr="001329D6" w:rsidRDefault="00746EB7" w:rsidP="001329D6">
      <w:pPr>
        <w:pStyle w:val="Akapitzlist"/>
        <w:numPr>
          <w:ilvl w:val="0"/>
          <w:numId w:val="31"/>
        </w:numPr>
        <w:rPr>
          <w:rFonts w:asciiTheme="minorHAnsi" w:hAnsiTheme="minorHAnsi"/>
          <w:sz w:val="22"/>
          <w:szCs w:val="22"/>
        </w:rPr>
      </w:pPr>
      <w:r w:rsidRPr="001329D6">
        <w:rPr>
          <w:rFonts w:asciiTheme="minorHAnsi" w:hAnsiTheme="minorHAnsi"/>
          <w:sz w:val="22"/>
          <w:szCs w:val="22"/>
        </w:rPr>
        <w:t xml:space="preserve">SUFITY PODWIESZANE PARTERU: </w:t>
      </w:r>
    </w:p>
    <w:p w:rsidR="00746EB7" w:rsidRPr="001329D6" w:rsidRDefault="001329D6" w:rsidP="001329D6">
      <w:pPr>
        <w:ind w:left="1416"/>
        <w:rPr>
          <w:rFonts w:asciiTheme="minorHAnsi" w:hAnsiTheme="minorHAnsi"/>
          <w:sz w:val="22"/>
          <w:szCs w:val="22"/>
        </w:rPr>
      </w:pPr>
      <w:r w:rsidRPr="001329D6">
        <w:rPr>
          <w:rFonts w:asciiTheme="minorHAnsi" w:hAnsiTheme="minorHAnsi"/>
          <w:b/>
          <w:bCs/>
          <w:sz w:val="22"/>
          <w:szCs w:val="22"/>
        </w:rPr>
        <w:t>Strop tynkowany</w:t>
      </w:r>
      <w:r w:rsidRPr="001329D6">
        <w:rPr>
          <w:rFonts w:asciiTheme="minorHAnsi" w:hAnsiTheme="minorHAnsi"/>
          <w:sz w:val="22"/>
          <w:szCs w:val="22"/>
        </w:rPr>
        <w:t xml:space="preserve"> – w pomieszczeniach technicznych, klatce schodowej i magazynowych</w:t>
      </w:r>
      <w:r w:rsidR="00746EB7" w:rsidRPr="001329D6">
        <w:rPr>
          <w:rFonts w:asciiTheme="minorHAnsi" w:hAnsiTheme="minorHAnsi"/>
          <w:sz w:val="22"/>
          <w:szCs w:val="22"/>
        </w:rPr>
        <w:t>.</w:t>
      </w:r>
    </w:p>
    <w:p w:rsidR="00746EB7" w:rsidRPr="001329D6" w:rsidRDefault="00746EB7" w:rsidP="001329D6">
      <w:pPr>
        <w:pStyle w:val="Akapitzlist"/>
        <w:numPr>
          <w:ilvl w:val="0"/>
          <w:numId w:val="31"/>
        </w:numPr>
        <w:rPr>
          <w:rFonts w:asciiTheme="minorHAnsi" w:hAnsiTheme="minorHAnsi"/>
          <w:sz w:val="22"/>
          <w:szCs w:val="22"/>
        </w:rPr>
      </w:pPr>
      <w:r w:rsidRPr="001329D6">
        <w:rPr>
          <w:rFonts w:asciiTheme="minorHAnsi" w:hAnsiTheme="minorHAnsi"/>
          <w:sz w:val="22"/>
          <w:szCs w:val="22"/>
        </w:rPr>
        <w:t xml:space="preserve">SUFITY PODWIESZANE PIĘTRA: </w:t>
      </w:r>
    </w:p>
    <w:p w:rsidR="00746EB7" w:rsidRDefault="001329D6" w:rsidP="001329D6">
      <w:pPr>
        <w:ind w:left="1416"/>
        <w:rPr>
          <w:rFonts w:asciiTheme="minorHAnsi" w:hAnsiTheme="minorHAnsi"/>
          <w:sz w:val="22"/>
          <w:szCs w:val="22"/>
        </w:rPr>
      </w:pPr>
      <w:r>
        <w:rPr>
          <w:rFonts w:asciiTheme="minorHAnsi" w:hAnsiTheme="minorHAnsi"/>
          <w:sz w:val="22"/>
          <w:szCs w:val="22"/>
        </w:rPr>
        <w:t xml:space="preserve">Skos dachu - </w:t>
      </w:r>
      <w:proofErr w:type="spellStart"/>
      <w:r w:rsidRPr="001329D6">
        <w:rPr>
          <w:rFonts w:asciiTheme="minorHAnsi" w:hAnsiTheme="minorHAnsi"/>
          <w:sz w:val="22"/>
          <w:szCs w:val="22"/>
        </w:rPr>
        <w:t>p.poż</w:t>
      </w:r>
      <w:proofErr w:type="spellEnd"/>
      <w:r w:rsidRPr="001329D6">
        <w:rPr>
          <w:rFonts w:asciiTheme="minorHAnsi" w:hAnsiTheme="minorHAnsi"/>
          <w:sz w:val="22"/>
          <w:szCs w:val="22"/>
        </w:rPr>
        <w:t xml:space="preserve">. systemowy EI30, z ociepleniem wełną mineralną </w:t>
      </w:r>
    </w:p>
    <w:p w:rsidR="001329D6" w:rsidRPr="001329D6" w:rsidRDefault="001329D6" w:rsidP="001329D6">
      <w:pPr>
        <w:ind w:left="1416"/>
        <w:rPr>
          <w:rFonts w:asciiTheme="minorHAnsi" w:hAnsiTheme="minorHAnsi"/>
          <w:sz w:val="22"/>
          <w:szCs w:val="22"/>
        </w:rPr>
      </w:pPr>
      <w:r w:rsidRPr="003731DB">
        <w:rPr>
          <w:rFonts w:asciiTheme="minorHAnsi" w:hAnsiTheme="minorHAnsi"/>
          <w:bCs/>
          <w:sz w:val="22"/>
          <w:szCs w:val="22"/>
        </w:rPr>
        <w:t>Strop tynkowany</w:t>
      </w:r>
      <w:r w:rsidRPr="001329D6">
        <w:rPr>
          <w:rFonts w:asciiTheme="minorHAnsi" w:hAnsiTheme="minorHAnsi"/>
          <w:sz w:val="22"/>
          <w:szCs w:val="22"/>
        </w:rPr>
        <w:t xml:space="preserve"> – </w:t>
      </w:r>
      <w:r>
        <w:rPr>
          <w:rFonts w:asciiTheme="minorHAnsi" w:hAnsiTheme="minorHAnsi"/>
          <w:sz w:val="22"/>
          <w:szCs w:val="22"/>
        </w:rPr>
        <w:t xml:space="preserve">trzon </w:t>
      </w:r>
      <w:r w:rsidRPr="001329D6">
        <w:rPr>
          <w:rFonts w:asciiTheme="minorHAnsi" w:hAnsiTheme="minorHAnsi"/>
          <w:sz w:val="22"/>
          <w:szCs w:val="22"/>
        </w:rPr>
        <w:t>klat</w:t>
      </w:r>
      <w:r>
        <w:rPr>
          <w:rFonts w:asciiTheme="minorHAnsi" w:hAnsiTheme="minorHAnsi"/>
          <w:sz w:val="22"/>
          <w:szCs w:val="22"/>
        </w:rPr>
        <w:t>ki</w:t>
      </w:r>
      <w:r w:rsidRPr="001329D6">
        <w:rPr>
          <w:rFonts w:asciiTheme="minorHAnsi" w:hAnsiTheme="minorHAnsi"/>
          <w:sz w:val="22"/>
          <w:szCs w:val="22"/>
        </w:rPr>
        <w:t xml:space="preserve"> schodowej i </w:t>
      </w:r>
      <w:r>
        <w:rPr>
          <w:rFonts w:asciiTheme="minorHAnsi" w:hAnsiTheme="minorHAnsi"/>
          <w:sz w:val="22"/>
          <w:szCs w:val="22"/>
        </w:rPr>
        <w:t>windy</w:t>
      </w:r>
      <w:r w:rsidRPr="001329D6">
        <w:rPr>
          <w:rFonts w:asciiTheme="minorHAnsi" w:hAnsiTheme="minorHAnsi"/>
          <w:sz w:val="22"/>
          <w:szCs w:val="22"/>
        </w:rPr>
        <w:t>.</w:t>
      </w:r>
    </w:p>
    <w:p w:rsidR="00746EB7" w:rsidRPr="001329D6" w:rsidRDefault="00746EB7" w:rsidP="001329D6">
      <w:pPr>
        <w:pStyle w:val="Akapitzlist"/>
        <w:numPr>
          <w:ilvl w:val="0"/>
          <w:numId w:val="31"/>
        </w:numPr>
        <w:rPr>
          <w:rFonts w:asciiTheme="minorHAnsi" w:hAnsiTheme="minorHAnsi"/>
          <w:sz w:val="22"/>
          <w:szCs w:val="22"/>
        </w:rPr>
      </w:pPr>
      <w:r w:rsidRPr="001329D6">
        <w:rPr>
          <w:rFonts w:asciiTheme="minorHAnsi" w:hAnsiTheme="minorHAnsi"/>
          <w:sz w:val="22"/>
          <w:szCs w:val="22"/>
        </w:rPr>
        <w:t>BARIERKI I PORĘCZE ze stali nierdzewnej.</w:t>
      </w:r>
    </w:p>
    <w:p w:rsidR="00D51C33" w:rsidRDefault="003731DB" w:rsidP="003731DB">
      <w:pPr>
        <w:pStyle w:val="Akapitzlist"/>
        <w:numPr>
          <w:ilvl w:val="0"/>
          <w:numId w:val="31"/>
        </w:numPr>
        <w:rPr>
          <w:rFonts w:asciiTheme="minorHAnsi" w:hAnsiTheme="minorHAnsi"/>
          <w:sz w:val="22"/>
          <w:szCs w:val="22"/>
        </w:rPr>
      </w:pPr>
      <w:r w:rsidRPr="003731DB">
        <w:rPr>
          <w:rFonts w:asciiTheme="minorHAnsi" w:hAnsiTheme="minorHAnsi"/>
          <w:sz w:val="22"/>
          <w:szCs w:val="22"/>
        </w:rPr>
        <w:t>Oprawy wentylacyjne i oświetleniowe wg rysunków pr. Technicznego</w:t>
      </w:r>
    </w:p>
    <w:p w:rsidR="003731DB" w:rsidRPr="003731DB" w:rsidRDefault="003731DB" w:rsidP="00F736EE">
      <w:pPr>
        <w:pStyle w:val="Akapitzlist"/>
        <w:rPr>
          <w:rFonts w:asciiTheme="minorHAnsi" w:hAnsiTheme="minorHAnsi"/>
          <w:sz w:val="22"/>
          <w:szCs w:val="22"/>
        </w:rPr>
      </w:pPr>
    </w:p>
    <w:p w:rsidR="00124939" w:rsidRPr="001329D6" w:rsidRDefault="00124939" w:rsidP="0092489C">
      <w:pPr>
        <w:ind w:left="1416"/>
        <w:rPr>
          <w:rFonts w:asciiTheme="minorHAnsi" w:hAnsiTheme="minorHAnsi"/>
          <w:b/>
          <w:sz w:val="22"/>
          <w:szCs w:val="22"/>
        </w:rPr>
      </w:pPr>
      <w:r w:rsidRPr="001329D6">
        <w:rPr>
          <w:rFonts w:asciiTheme="minorHAnsi" w:hAnsiTheme="minorHAnsi"/>
          <w:b/>
          <w:sz w:val="22"/>
          <w:szCs w:val="22"/>
        </w:rPr>
        <w:t>Uwaga:</w:t>
      </w:r>
    </w:p>
    <w:p w:rsidR="00124939" w:rsidRDefault="00124939" w:rsidP="0092489C">
      <w:pPr>
        <w:ind w:left="1416"/>
        <w:rPr>
          <w:rFonts w:asciiTheme="minorHAnsi" w:hAnsiTheme="minorHAnsi"/>
          <w:b/>
          <w:sz w:val="22"/>
          <w:szCs w:val="22"/>
        </w:rPr>
      </w:pPr>
      <w:r w:rsidRPr="001329D6">
        <w:rPr>
          <w:rFonts w:asciiTheme="minorHAnsi" w:hAnsiTheme="minorHAnsi"/>
          <w:b/>
          <w:sz w:val="22"/>
          <w:szCs w:val="22"/>
        </w:rPr>
        <w:t>Wszelkie materiały użyte podczas realizacji obiektu muszą posiadać stosowne</w:t>
      </w:r>
      <w:r w:rsidRPr="0092489C">
        <w:rPr>
          <w:rFonts w:asciiTheme="minorHAnsi" w:hAnsiTheme="minorHAnsi"/>
          <w:b/>
          <w:sz w:val="22"/>
          <w:szCs w:val="22"/>
        </w:rPr>
        <w:t xml:space="preserve"> atesty, certyfikaty, aprobaty techniczne.</w:t>
      </w:r>
    </w:p>
    <w:p w:rsidR="00F736EE" w:rsidRPr="00F736EE" w:rsidRDefault="00F736EE" w:rsidP="0092489C">
      <w:pPr>
        <w:ind w:left="1416"/>
        <w:rPr>
          <w:rFonts w:asciiTheme="minorHAnsi" w:hAnsiTheme="minorHAnsi"/>
          <w:b/>
          <w:sz w:val="22"/>
          <w:szCs w:val="22"/>
        </w:rPr>
      </w:pPr>
      <w:r>
        <w:rPr>
          <w:rFonts w:asciiTheme="minorHAnsi" w:hAnsiTheme="minorHAnsi"/>
          <w:b/>
          <w:sz w:val="22"/>
          <w:szCs w:val="22"/>
        </w:rPr>
        <w:t>P</w:t>
      </w:r>
      <w:r w:rsidRPr="00F736EE">
        <w:rPr>
          <w:rFonts w:asciiTheme="minorHAnsi" w:hAnsiTheme="minorHAnsi"/>
          <w:b/>
          <w:sz w:val="22"/>
          <w:szCs w:val="22"/>
        </w:rPr>
        <w:t>rzy doborze kolorystyki elementów wykończeniowych różnych producentów należy kierować się porównywaniem próbek materiałów na budowie, zamiast po samej nazwie lub kodzie koloru, w celu uniknięcia zróżnicowania odcieni związanej z niedokładnością odtworzenia wzorca koloru</w:t>
      </w:r>
    </w:p>
    <w:p w:rsidR="00DF0443" w:rsidRPr="0092489C" w:rsidRDefault="00DF0443" w:rsidP="0092489C">
      <w:pPr>
        <w:ind w:left="1416"/>
        <w:rPr>
          <w:rFonts w:asciiTheme="minorHAnsi" w:hAnsiTheme="minorHAnsi"/>
          <w:sz w:val="22"/>
          <w:szCs w:val="22"/>
        </w:rPr>
      </w:pPr>
    </w:p>
    <w:p w:rsidR="00DF0443" w:rsidRPr="009E3C0F" w:rsidRDefault="007C530F" w:rsidP="009E3C0F">
      <w:pPr>
        <w:widowControl w:val="0"/>
        <w:autoSpaceDE w:val="0"/>
        <w:autoSpaceDN w:val="0"/>
        <w:adjustRightInd w:val="0"/>
        <w:ind w:left="708" w:right="48"/>
        <w:jc w:val="both"/>
        <w:outlineLvl w:val="0"/>
        <w:rPr>
          <w:rFonts w:asciiTheme="minorHAnsi" w:hAnsiTheme="minorHAnsi"/>
          <w:b/>
          <w:bCs/>
          <w:sz w:val="22"/>
          <w:szCs w:val="22"/>
        </w:rPr>
      </w:pPr>
      <w:r w:rsidRPr="007C530F">
        <w:rPr>
          <w:rFonts w:asciiTheme="minorHAnsi" w:hAnsiTheme="minorHAnsi"/>
          <w:b/>
          <w:sz w:val="22"/>
          <w:szCs w:val="22"/>
        </w:rPr>
        <w:t>3.</w:t>
      </w:r>
      <w:r w:rsidR="00A01271">
        <w:rPr>
          <w:rFonts w:asciiTheme="minorHAnsi" w:hAnsiTheme="minorHAnsi"/>
          <w:b/>
          <w:sz w:val="22"/>
          <w:szCs w:val="22"/>
        </w:rPr>
        <w:t>4</w:t>
      </w:r>
      <w:r w:rsidRPr="007C530F">
        <w:rPr>
          <w:rFonts w:asciiTheme="minorHAnsi" w:hAnsiTheme="minorHAnsi"/>
          <w:b/>
          <w:sz w:val="22"/>
          <w:szCs w:val="22"/>
        </w:rPr>
        <w:t xml:space="preserve"> </w:t>
      </w:r>
      <w:r>
        <w:rPr>
          <w:rFonts w:asciiTheme="minorHAnsi" w:hAnsiTheme="minorHAnsi"/>
          <w:b/>
          <w:sz w:val="22"/>
          <w:szCs w:val="22"/>
        </w:rPr>
        <w:t xml:space="preserve"> </w:t>
      </w:r>
      <w:r w:rsidR="009E3C0F" w:rsidRPr="007C530F">
        <w:rPr>
          <w:rFonts w:asciiTheme="minorHAnsi" w:hAnsiTheme="minorHAnsi"/>
          <w:b/>
          <w:sz w:val="22"/>
          <w:szCs w:val="22"/>
        </w:rPr>
        <w:t>SPOSÓB DOSTOSOWANIA OBIEKTU</w:t>
      </w:r>
      <w:r w:rsidR="00E304A1">
        <w:rPr>
          <w:rFonts w:asciiTheme="minorHAnsi" w:hAnsiTheme="minorHAnsi"/>
          <w:b/>
          <w:sz w:val="22"/>
          <w:szCs w:val="22"/>
        </w:rPr>
        <w:t xml:space="preserve"> </w:t>
      </w:r>
      <w:r w:rsidR="009E3C0F" w:rsidRPr="007C530F">
        <w:rPr>
          <w:rFonts w:asciiTheme="minorHAnsi" w:hAnsiTheme="minorHAnsi"/>
          <w:b/>
          <w:sz w:val="22"/>
          <w:szCs w:val="22"/>
        </w:rPr>
        <w:t>DO WARUNKÓW WYNIKAJĄCYCH Z WYMAGANYCH</w:t>
      </w:r>
      <w:r w:rsidR="009E3C0F" w:rsidRPr="009E3C0F">
        <w:rPr>
          <w:rFonts w:asciiTheme="minorHAnsi" w:hAnsiTheme="minorHAnsi"/>
          <w:b/>
          <w:sz w:val="22"/>
          <w:szCs w:val="22"/>
        </w:rPr>
        <w:t xml:space="preserve"> PRZEPISAMI SZCZEGÓLNYMI POZWOLEŃ, UZGODNIEŃ LUB OPINII INNYCH ORGANÓW, O KTÓRYCH MOWA W ART. 32 UST. 1 PKT 2 USTAWY, LUB USTALEŃ MIEJSCOWEGO PLANU ZAGOSPODAROWANIA PRZESTRZENNEGO</w:t>
      </w:r>
    </w:p>
    <w:p w:rsidR="00136AD7" w:rsidRPr="00053784" w:rsidRDefault="00136AD7" w:rsidP="00136AD7">
      <w:pPr>
        <w:ind w:left="708" w:right="283"/>
        <w:jc w:val="both"/>
        <w:rPr>
          <w:rFonts w:ascii="Calibri" w:hAnsi="Calibri"/>
          <w:sz w:val="22"/>
          <w:szCs w:val="22"/>
        </w:rPr>
      </w:pPr>
      <w:r w:rsidRPr="00053784">
        <w:rPr>
          <w:rFonts w:ascii="Calibri" w:hAnsi="Calibri"/>
          <w:sz w:val="22"/>
          <w:szCs w:val="22"/>
        </w:rPr>
        <w:tab/>
        <w:t>Projektowany budynek jest zgodny z zasadami ochrony i kształtowania ładu przestrzennego zawartymi w MPZP, budynek dostosowano w zakresie wysokości, geometrii dachu oraz wykorzystania w elewacjach tradycyjnych materiałów do szczegółowych wymogów MPZP:</w:t>
      </w:r>
    </w:p>
    <w:p w:rsidR="00136AD7" w:rsidRPr="00053784" w:rsidRDefault="00136AD7" w:rsidP="00136AD7">
      <w:pPr>
        <w:pStyle w:val="Akapitzlist"/>
        <w:numPr>
          <w:ilvl w:val="0"/>
          <w:numId w:val="19"/>
        </w:numPr>
        <w:autoSpaceDE w:val="0"/>
        <w:autoSpaceDN w:val="0"/>
        <w:adjustRightInd w:val="0"/>
        <w:rPr>
          <w:rFonts w:ascii="Calibri" w:hAnsi="Calibri"/>
          <w:sz w:val="22"/>
          <w:szCs w:val="22"/>
        </w:rPr>
      </w:pPr>
      <w:r w:rsidRPr="00053784">
        <w:rPr>
          <w:rFonts w:ascii="Calibri" w:hAnsi="Calibri"/>
          <w:sz w:val="22"/>
          <w:szCs w:val="22"/>
        </w:rPr>
        <w:t xml:space="preserve">Wysokość projektowanego budynku nie przekracza 12 m, </w:t>
      </w:r>
    </w:p>
    <w:p w:rsidR="00136AD7" w:rsidRPr="00053784" w:rsidRDefault="00136AD7" w:rsidP="00136AD7">
      <w:pPr>
        <w:pStyle w:val="Akapitzlist"/>
        <w:numPr>
          <w:ilvl w:val="0"/>
          <w:numId w:val="19"/>
        </w:numPr>
        <w:autoSpaceDE w:val="0"/>
        <w:autoSpaceDN w:val="0"/>
        <w:adjustRightInd w:val="0"/>
        <w:rPr>
          <w:rFonts w:ascii="Calibri" w:hAnsi="Calibri"/>
          <w:sz w:val="22"/>
          <w:szCs w:val="22"/>
        </w:rPr>
      </w:pPr>
      <w:r w:rsidRPr="00053784">
        <w:rPr>
          <w:rFonts w:ascii="Calibri" w:hAnsi="Calibri"/>
          <w:sz w:val="22"/>
          <w:szCs w:val="22"/>
        </w:rPr>
        <w:t xml:space="preserve">Dach budynku wielospadowy o nachyleniu połaci </w:t>
      </w:r>
      <w:r w:rsidR="00C73B2D">
        <w:rPr>
          <w:rFonts w:ascii="Calibri" w:hAnsi="Calibri"/>
          <w:sz w:val="22"/>
          <w:szCs w:val="22"/>
        </w:rPr>
        <w:t>3</w:t>
      </w:r>
      <w:r w:rsidR="00DF19DA">
        <w:rPr>
          <w:rFonts w:ascii="Calibri" w:hAnsi="Calibri"/>
          <w:sz w:val="22"/>
          <w:szCs w:val="22"/>
        </w:rPr>
        <w:t>9</w:t>
      </w:r>
      <w:r w:rsidRPr="00053784">
        <w:rPr>
          <w:rFonts w:ascii="Calibri" w:hAnsi="Calibri"/>
          <w:sz w:val="22"/>
          <w:szCs w:val="22"/>
          <w:vertAlign w:val="superscript"/>
        </w:rPr>
        <w:t>0</w:t>
      </w:r>
      <w:r w:rsidRPr="00053784">
        <w:rPr>
          <w:rFonts w:ascii="Calibri" w:hAnsi="Calibri"/>
          <w:sz w:val="22"/>
          <w:szCs w:val="22"/>
        </w:rPr>
        <w:t xml:space="preserve"> (</w:t>
      </w:r>
      <w:r w:rsidR="00623350">
        <w:rPr>
          <w:rFonts w:ascii="Calibri" w:hAnsi="Calibri"/>
          <w:sz w:val="22"/>
          <w:szCs w:val="22"/>
        </w:rPr>
        <w:t>w</w:t>
      </w:r>
      <w:r w:rsidRPr="00053784">
        <w:rPr>
          <w:rFonts w:ascii="Calibri" w:hAnsi="Calibri"/>
          <w:sz w:val="22"/>
          <w:szCs w:val="22"/>
        </w:rPr>
        <w:t xml:space="preserve"> MPZP </w:t>
      </w:r>
      <w:r w:rsidR="00623350">
        <w:rPr>
          <w:rFonts w:ascii="Calibri" w:hAnsi="Calibri"/>
          <w:sz w:val="22"/>
          <w:szCs w:val="22"/>
        </w:rPr>
        <w:t>brak wymogów dla spadku dachu w ternach UP)</w:t>
      </w:r>
      <w:r w:rsidRPr="00053784">
        <w:rPr>
          <w:rFonts w:ascii="Calibri" w:hAnsi="Calibri"/>
          <w:sz w:val="22"/>
          <w:szCs w:val="22"/>
        </w:rPr>
        <w:t xml:space="preserve">; </w:t>
      </w:r>
    </w:p>
    <w:p w:rsidR="00136AD7" w:rsidRPr="00053784" w:rsidRDefault="00136AD7" w:rsidP="00136AD7">
      <w:pPr>
        <w:pStyle w:val="Akapitzlist"/>
        <w:numPr>
          <w:ilvl w:val="0"/>
          <w:numId w:val="19"/>
        </w:numPr>
        <w:autoSpaceDE w:val="0"/>
        <w:autoSpaceDN w:val="0"/>
        <w:adjustRightInd w:val="0"/>
        <w:rPr>
          <w:rFonts w:asciiTheme="minorHAnsi" w:hAnsiTheme="minorHAnsi"/>
          <w:sz w:val="22"/>
          <w:szCs w:val="22"/>
        </w:rPr>
      </w:pPr>
      <w:r w:rsidRPr="00053784">
        <w:rPr>
          <w:rFonts w:ascii="Calibri" w:hAnsi="Calibri"/>
          <w:sz w:val="22"/>
          <w:szCs w:val="22"/>
        </w:rPr>
        <w:t>Kolorystyka ścian budynku</w:t>
      </w:r>
      <w:r>
        <w:rPr>
          <w:rFonts w:ascii="Calibri" w:hAnsi="Calibri"/>
          <w:sz w:val="22"/>
          <w:szCs w:val="22"/>
        </w:rPr>
        <w:t xml:space="preserve">: odcienie </w:t>
      </w:r>
      <w:r w:rsidRPr="00053784">
        <w:rPr>
          <w:rFonts w:ascii="Calibri" w:hAnsi="Calibri"/>
          <w:sz w:val="22"/>
          <w:szCs w:val="22"/>
        </w:rPr>
        <w:t>pastelow</w:t>
      </w:r>
      <w:r>
        <w:rPr>
          <w:rFonts w:ascii="Calibri" w:hAnsi="Calibri"/>
          <w:sz w:val="22"/>
          <w:szCs w:val="22"/>
        </w:rPr>
        <w:t xml:space="preserve">e koloru </w:t>
      </w:r>
      <w:r w:rsidRPr="00C73B2D">
        <w:rPr>
          <w:rFonts w:ascii="Calibri" w:hAnsi="Calibri"/>
          <w:sz w:val="22"/>
          <w:szCs w:val="22"/>
        </w:rPr>
        <w:t>białego</w:t>
      </w:r>
      <w:r>
        <w:rPr>
          <w:rFonts w:ascii="Calibri" w:hAnsi="Calibri"/>
          <w:sz w:val="22"/>
          <w:szCs w:val="22"/>
        </w:rPr>
        <w:t xml:space="preserve"> i szarego</w:t>
      </w:r>
      <w:r w:rsidRPr="00053784">
        <w:rPr>
          <w:rFonts w:ascii="Calibri" w:hAnsi="Calibri"/>
          <w:sz w:val="22"/>
          <w:szCs w:val="22"/>
        </w:rPr>
        <w:t>, współgrając</w:t>
      </w:r>
      <w:r>
        <w:rPr>
          <w:rFonts w:ascii="Calibri" w:hAnsi="Calibri"/>
          <w:sz w:val="22"/>
          <w:szCs w:val="22"/>
        </w:rPr>
        <w:t>e</w:t>
      </w:r>
      <w:r w:rsidRPr="00053784">
        <w:rPr>
          <w:rFonts w:ascii="Calibri" w:hAnsi="Calibri"/>
          <w:sz w:val="22"/>
          <w:szCs w:val="22"/>
        </w:rPr>
        <w:t xml:space="preserve"> z kolorem dach</w:t>
      </w:r>
      <w:r>
        <w:rPr>
          <w:rFonts w:ascii="Calibri" w:hAnsi="Calibri"/>
          <w:sz w:val="22"/>
          <w:szCs w:val="22"/>
        </w:rPr>
        <w:t>u</w:t>
      </w:r>
      <w:r w:rsidRPr="00053784">
        <w:rPr>
          <w:rFonts w:ascii="Calibri" w:hAnsi="Calibri"/>
          <w:sz w:val="22"/>
          <w:szCs w:val="22"/>
        </w:rPr>
        <w:t xml:space="preserve">; ściany </w:t>
      </w:r>
      <w:r w:rsidRPr="00053784">
        <w:rPr>
          <w:rFonts w:asciiTheme="minorHAnsi" w:hAnsiTheme="minorHAnsi"/>
          <w:sz w:val="22"/>
          <w:szCs w:val="22"/>
        </w:rPr>
        <w:t xml:space="preserve">wykończone tynkami i okładzinami z materiałów naturalnych, wg rysunku elewacji - zgodnie ustaleniami </w:t>
      </w:r>
      <w:r w:rsidRPr="00053784">
        <w:rPr>
          <w:rFonts w:asciiTheme="minorHAnsi" w:hAnsiTheme="minorHAnsi"/>
          <w:bCs/>
          <w:sz w:val="22"/>
          <w:szCs w:val="22"/>
        </w:rPr>
        <w:t>planu zagospodarowania przestrzennego</w:t>
      </w:r>
      <w:r w:rsidRPr="00053784">
        <w:rPr>
          <w:rFonts w:asciiTheme="minorHAnsi" w:hAnsiTheme="minorHAnsi"/>
          <w:sz w:val="22"/>
          <w:szCs w:val="22"/>
        </w:rPr>
        <w:t xml:space="preserve"> zawartymi w </w:t>
      </w:r>
      <w:r w:rsidRPr="00053784">
        <w:rPr>
          <w:rFonts w:asciiTheme="minorHAnsi" w:hAnsiTheme="minorHAnsi"/>
          <w:bCs/>
          <w:sz w:val="22"/>
          <w:szCs w:val="22"/>
        </w:rPr>
        <w:t xml:space="preserve">§ </w:t>
      </w:r>
      <w:r w:rsidR="00C73B2D">
        <w:rPr>
          <w:rFonts w:asciiTheme="minorHAnsi" w:hAnsiTheme="minorHAnsi"/>
          <w:bCs/>
          <w:sz w:val="22"/>
          <w:szCs w:val="22"/>
        </w:rPr>
        <w:t>8</w:t>
      </w:r>
      <w:r w:rsidRPr="00053784">
        <w:rPr>
          <w:rFonts w:asciiTheme="minorHAnsi" w:hAnsiTheme="minorHAnsi"/>
          <w:bCs/>
          <w:sz w:val="22"/>
          <w:szCs w:val="22"/>
        </w:rPr>
        <w:t xml:space="preserve"> ust. </w:t>
      </w:r>
      <w:r w:rsidR="00C73B2D">
        <w:rPr>
          <w:rFonts w:asciiTheme="minorHAnsi" w:hAnsiTheme="minorHAnsi"/>
          <w:bCs/>
          <w:sz w:val="22"/>
          <w:szCs w:val="22"/>
        </w:rPr>
        <w:t>1</w:t>
      </w:r>
      <w:r w:rsidRPr="00053784">
        <w:rPr>
          <w:rFonts w:asciiTheme="minorHAnsi" w:hAnsiTheme="minorHAnsi"/>
          <w:bCs/>
          <w:sz w:val="22"/>
          <w:szCs w:val="22"/>
        </w:rPr>
        <w:t xml:space="preserve">, </w:t>
      </w:r>
    </w:p>
    <w:p w:rsidR="00136AD7" w:rsidRDefault="00136AD7" w:rsidP="00136AD7">
      <w:pPr>
        <w:pStyle w:val="Akapitzlist"/>
        <w:numPr>
          <w:ilvl w:val="0"/>
          <w:numId w:val="19"/>
        </w:numPr>
        <w:ind w:right="283"/>
        <w:jc w:val="both"/>
        <w:rPr>
          <w:rFonts w:ascii="Calibri" w:hAnsi="Calibri"/>
          <w:sz w:val="22"/>
          <w:szCs w:val="22"/>
        </w:rPr>
      </w:pPr>
      <w:r w:rsidRPr="00053784">
        <w:rPr>
          <w:rFonts w:asciiTheme="minorHAnsi" w:hAnsiTheme="minorHAnsi"/>
          <w:sz w:val="22"/>
          <w:szCs w:val="22"/>
        </w:rPr>
        <w:t>Zachowano nieprzekraczalne linie zabudowy</w:t>
      </w:r>
      <w:r w:rsidRPr="00053784">
        <w:rPr>
          <w:rFonts w:ascii="Calibri" w:hAnsi="Calibri"/>
          <w:sz w:val="22"/>
          <w:szCs w:val="22"/>
        </w:rPr>
        <w:t xml:space="preserve"> </w:t>
      </w:r>
    </w:p>
    <w:p w:rsidR="00644815" w:rsidRPr="00644815" w:rsidRDefault="00644815" w:rsidP="00644815">
      <w:pPr>
        <w:ind w:right="283"/>
        <w:jc w:val="both"/>
        <w:rPr>
          <w:rFonts w:asciiTheme="minorHAnsi" w:hAnsiTheme="minorHAnsi" w:cs="Arial"/>
          <w:sz w:val="22"/>
          <w:szCs w:val="22"/>
        </w:rPr>
      </w:pPr>
    </w:p>
    <w:p w:rsidR="00644815" w:rsidRPr="00644815" w:rsidRDefault="00644815" w:rsidP="00644815">
      <w:pPr>
        <w:ind w:left="708" w:right="283"/>
        <w:jc w:val="both"/>
        <w:rPr>
          <w:rFonts w:asciiTheme="minorHAnsi" w:hAnsiTheme="minorHAnsi"/>
          <w:sz w:val="22"/>
          <w:szCs w:val="22"/>
        </w:rPr>
      </w:pPr>
      <w:r>
        <w:rPr>
          <w:rFonts w:asciiTheme="minorHAnsi" w:hAnsiTheme="minorHAnsi" w:cs="Arial"/>
          <w:sz w:val="22"/>
          <w:szCs w:val="22"/>
        </w:rPr>
        <w:tab/>
      </w:r>
      <w:r w:rsidRPr="00644815">
        <w:rPr>
          <w:rFonts w:asciiTheme="minorHAnsi" w:hAnsiTheme="minorHAnsi" w:cs="Arial"/>
          <w:sz w:val="22"/>
          <w:szCs w:val="22"/>
        </w:rPr>
        <w:t>A</w:t>
      </w:r>
      <w:r w:rsidRPr="00644815">
        <w:rPr>
          <w:rFonts w:ascii="Calibri" w:hAnsi="Calibri" w:cs="Arial"/>
          <w:sz w:val="22"/>
          <w:szCs w:val="22"/>
        </w:rPr>
        <w:t>naliza warunków ochrony przeciwpożarowej w istniejąc</w:t>
      </w:r>
      <w:r>
        <w:rPr>
          <w:rFonts w:asciiTheme="minorHAnsi" w:hAnsiTheme="minorHAnsi" w:cs="Arial"/>
          <w:sz w:val="22"/>
          <w:szCs w:val="22"/>
        </w:rPr>
        <w:t>ej części</w:t>
      </w:r>
      <w:r w:rsidRPr="00644815">
        <w:rPr>
          <w:rFonts w:ascii="Calibri" w:hAnsi="Calibri" w:cs="Arial"/>
          <w:sz w:val="22"/>
          <w:szCs w:val="22"/>
        </w:rPr>
        <w:t xml:space="preserve"> budynku</w:t>
      </w:r>
      <w:r w:rsidRPr="00644815">
        <w:rPr>
          <w:rFonts w:asciiTheme="minorHAnsi" w:hAnsiTheme="minorHAnsi" w:cs="Arial"/>
          <w:sz w:val="22"/>
          <w:szCs w:val="22"/>
        </w:rPr>
        <w:t xml:space="preserve"> wykazała iż cz</w:t>
      </w:r>
      <w:r w:rsidRPr="00644815">
        <w:rPr>
          <w:rFonts w:ascii="Calibri" w:hAnsi="Calibri" w:cs="Arial"/>
          <w:sz w:val="22"/>
          <w:szCs w:val="22"/>
        </w:rPr>
        <w:t>ęść parametrów dróg ewakuacji nie spełnia obecnie wymaganych parametrów</w:t>
      </w:r>
      <w:r w:rsidRPr="00644815">
        <w:rPr>
          <w:rFonts w:asciiTheme="minorHAnsi" w:hAnsiTheme="minorHAnsi" w:cs="Arial"/>
          <w:sz w:val="22"/>
          <w:szCs w:val="22"/>
        </w:rPr>
        <w:t xml:space="preserve">. </w:t>
      </w:r>
      <w:r>
        <w:rPr>
          <w:rFonts w:asciiTheme="minorHAnsi" w:hAnsiTheme="minorHAnsi" w:cs="Arial"/>
          <w:sz w:val="22"/>
          <w:szCs w:val="22"/>
        </w:rPr>
        <w:t>Z tego względu w</w:t>
      </w:r>
      <w:r w:rsidRPr="00644815">
        <w:rPr>
          <w:rFonts w:asciiTheme="minorHAnsi" w:hAnsiTheme="minorHAnsi"/>
          <w:sz w:val="22"/>
          <w:szCs w:val="22"/>
        </w:rPr>
        <w:t>arunki ochrony przeciwpożarowej oraz rozwiązania zastępcze zostały ustalone w ekspertyzie technicznej rzeczoznawcy ds. budowlanych oraz rzeczoznawcy ds. zabezpieczeń przeciwpożarowych oraz w postanowieniu Podkarpackiego Komendanta Wojewódzkiego PS</w:t>
      </w:r>
      <w:r>
        <w:rPr>
          <w:rFonts w:asciiTheme="minorHAnsi" w:hAnsiTheme="minorHAnsi"/>
          <w:sz w:val="22"/>
          <w:szCs w:val="22"/>
        </w:rPr>
        <w:t>P w Rzeszowie</w:t>
      </w:r>
    </w:p>
    <w:p w:rsidR="00F23F1F" w:rsidRDefault="00F23F1F" w:rsidP="00034026">
      <w:pPr>
        <w:ind w:left="708" w:right="283"/>
        <w:jc w:val="both"/>
        <w:rPr>
          <w:rFonts w:asciiTheme="minorHAnsi" w:hAnsiTheme="minorHAnsi"/>
          <w:sz w:val="22"/>
          <w:szCs w:val="22"/>
        </w:rPr>
      </w:pPr>
    </w:p>
    <w:p w:rsidR="007C530F" w:rsidRPr="00661CF3" w:rsidRDefault="00214FB9" w:rsidP="007C530F">
      <w:pPr>
        <w:pStyle w:val="Bezodstpw"/>
        <w:jc w:val="both"/>
        <w:rPr>
          <w:rFonts w:asciiTheme="minorHAnsi" w:hAnsiTheme="minorHAnsi"/>
          <w:b/>
        </w:rPr>
      </w:pPr>
      <w:r w:rsidRPr="00661CF3">
        <w:rPr>
          <w:rFonts w:asciiTheme="minorHAnsi" w:hAnsiTheme="minorHAnsi"/>
          <w:b/>
        </w:rPr>
        <w:t>4.</w:t>
      </w:r>
      <w:r w:rsidR="007C530F" w:rsidRPr="00661CF3">
        <w:rPr>
          <w:rFonts w:asciiTheme="minorHAnsi" w:hAnsiTheme="minorHAnsi"/>
          <w:b/>
        </w:rPr>
        <w:t xml:space="preserve"> CHARAKTERYSTYCZNE PARAMETRY </w:t>
      </w:r>
      <w:r w:rsidR="00454332" w:rsidRPr="00661CF3">
        <w:rPr>
          <w:rFonts w:asciiTheme="minorHAnsi" w:hAnsiTheme="minorHAnsi"/>
          <w:b/>
        </w:rPr>
        <w:t>OBIEKTU BUDOWLANEGO</w:t>
      </w:r>
    </w:p>
    <w:p w:rsidR="00E94980" w:rsidRDefault="00E94980" w:rsidP="00E94980">
      <w:pPr>
        <w:ind w:right="283"/>
        <w:jc w:val="both"/>
        <w:rPr>
          <w:rFonts w:asciiTheme="minorHAnsi" w:hAnsiTheme="minorHAnsi"/>
          <w:b/>
          <w:sz w:val="22"/>
          <w:szCs w:val="22"/>
        </w:rPr>
      </w:pPr>
    </w:p>
    <w:p w:rsidR="00DF19DA" w:rsidRPr="00623B46" w:rsidRDefault="00DF19DA" w:rsidP="00DF19DA">
      <w:pPr>
        <w:ind w:right="283"/>
        <w:jc w:val="both"/>
        <w:rPr>
          <w:rFonts w:asciiTheme="minorHAnsi" w:hAnsiTheme="minorHAnsi"/>
          <w:sz w:val="22"/>
          <w:szCs w:val="22"/>
        </w:rPr>
      </w:pPr>
      <w:r w:rsidRPr="00623B46">
        <w:rPr>
          <w:rFonts w:asciiTheme="minorHAnsi" w:hAnsiTheme="minorHAnsi"/>
          <w:sz w:val="22"/>
          <w:szCs w:val="22"/>
        </w:rPr>
        <w:tab/>
        <w:t xml:space="preserve">Powierzchnia zabudowy </w:t>
      </w:r>
      <w:r>
        <w:rPr>
          <w:rFonts w:asciiTheme="minorHAnsi" w:hAnsiTheme="minorHAnsi"/>
          <w:sz w:val="22"/>
          <w:szCs w:val="22"/>
        </w:rPr>
        <w:t>istniejącej (budynek przedszkola)...</w:t>
      </w:r>
      <w:r w:rsidRPr="00623B46">
        <w:rPr>
          <w:rFonts w:asciiTheme="minorHAnsi" w:hAnsiTheme="minorHAnsi"/>
          <w:sz w:val="22"/>
          <w:szCs w:val="22"/>
        </w:rPr>
        <w:t>…………..</w:t>
      </w:r>
      <w:r>
        <w:rPr>
          <w:rFonts w:asciiTheme="minorHAnsi" w:hAnsiTheme="minorHAnsi"/>
          <w:sz w:val="22"/>
          <w:szCs w:val="22"/>
        </w:rPr>
        <w:t>....</w:t>
      </w:r>
      <w:r w:rsidRPr="00623B46">
        <w:rPr>
          <w:rFonts w:asciiTheme="minorHAnsi" w:hAnsiTheme="minorHAnsi"/>
          <w:sz w:val="22"/>
          <w:szCs w:val="22"/>
        </w:rPr>
        <w:tab/>
        <w:t>-</w:t>
      </w:r>
      <w:r>
        <w:rPr>
          <w:rFonts w:asciiTheme="minorHAnsi" w:hAnsiTheme="minorHAnsi"/>
          <w:sz w:val="22"/>
          <w:szCs w:val="22"/>
        </w:rPr>
        <w:t>574,97</w:t>
      </w:r>
      <w:r w:rsidRPr="00623B46">
        <w:rPr>
          <w:rFonts w:asciiTheme="minorHAnsi" w:hAnsiTheme="minorHAnsi"/>
          <w:sz w:val="22"/>
          <w:szCs w:val="22"/>
        </w:rPr>
        <w:t xml:space="preserve"> m</w:t>
      </w:r>
      <w:r w:rsidRPr="00623B46">
        <w:rPr>
          <w:rFonts w:asciiTheme="minorHAnsi" w:hAnsiTheme="minorHAnsi"/>
          <w:sz w:val="22"/>
          <w:szCs w:val="22"/>
          <w:vertAlign w:val="superscript"/>
        </w:rPr>
        <w:t>2</w:t>
      </w:r>
      <w:r w:rsidRPr="00623B46">
        <w:rPr>
          <w:rFonts w:asciiTheme="minorHAnsi" w:hAnsiTheme="minorHAnsi"/>
          <w:sz w:val="22"/>
          <w:szCs w:val="22"/>
        </w:rPr>
        <w:t xml:space="preserve"> </w:t>
      </w:r>
    </w:p>
    <w:p w:rsidR="00DF19DA" w:rsidRPr="00623B46" w:rsidRDefault="00DF19DA" w:rsidP="00DF19DA">
      <w:pPr>
        <w:ind w:right="283"/>
        <w:jc w:val="both"/>
        <w:rPr>
          <w:rFonts w:asciiTheme="minorHAnsi" w:hAnsiTheme="minorHAnsi"/>
          <w:sz w:val="22"/>
          <w:szCs w:val="22"/>
        </w:rPr>
      </w:pPr>
      <w:r w:rsidRPr="00623B46">
        <w:rPr>
          <w:rFonts w:asciiTheme="minorHAnsi" w:hAnsiTheme="minorHAnsi"/>
          <w:sz w:val="22"/>
          <w:szCs w:val="22"/>
        </w:rPr>
        <w:tab/>
        <w:t>Powierzchnia zabudowy projektowanej</w:t>
      </w:r>
      <w:r>
        <w:rPr>
          <w:rFonts w:asciiTheme="minorHAnsi" w:hAnsiTheme="minorHAnsi"/>
          <w:sz w:val="22"/>
          <w:szCs w:val="22"/>
        </w:rPr>
        <w:t xml:space="preserve"> (klatka schodowa)</w:t>
      </w:r>
      <w:r w:rsidRPr="00623B46">
        <w:rPr>
          <w:rFonts w:asciiTheme="minorHAnsi" w:hAnsiTheme="minorHAnsi"/>
          <w:sz w:val="22"/>
          <w:szCs w:val="22"/>
        </w:rPr>
        <w:t>..........</w:t>
      </w:r>
      <w:r>
        <w:rPr>
          <w:rFonts w:asciiTheme="minorHAnsi" w:hAnsiTheme="minorHAnsi"/>
          <w:sz w:val="22"/>
          <w:szCs w:val="22"/>
        </w:rPr>
        <w:t>.....</w:t>
      </w:r>
      <w:r w:rsidRPr="00623B46">
        <w:rPr>
          <w:rFonts w:asciiTheme="minorHAnsi" w:hAnsiTheme="minorHAnsi"/>
          <w:sz w:val="22"/>
          <w:szCs w:val="22"/>
        </w:rPr>
        <w:tab/>
        <w:t xml:space="preserve">- </w:t>
      </w:r>
      <w:r>
        <w:rPr>
          <w:rFonts w:asciiTheme="minorHAnsi" w:hAnsiTheme="minorHAnsi"/>
          <w:sz w:val="22"/>
          <w:szCs w:val="22"/>
        </w:rPr>
        <w:t>61</w:t>
      </w:r>
      <w:r w:rsidRPr="00623B46">
        <w:rPr>
          <w:rFonts w:asciiTheme="minorHAnsi" w:hAnsiTheme="minorHAnsi"/>
          <w:sz w:val="22"/>
          <w:szCs w:val="22"/>
        </w:rPr>
        <w:t>,</w:t>
      </w:r>
      <w:r>
        <w:rPr>
          <w:rFonts w:asciiTheme="minorHAnsi" w:hAnsiTheme="minorHAnsi"/>
          <w:sz w:val="22"/>
          <w:szCs w:val="22"/>
        </w:rPr>
        <w:t>0</w:t>
      </w:r>
      <w:r w:rsidRPr="00623B46">
        <w:rPr>
          <w:rFonts w:asciiTheme="minorHAnsi" w:hAnsiTheme="minorHAnsi"/>
          <w:sz w:val="22"/>
          <w:szCs w:val="22"/>
        </w:rPr>
        <w:t xml:space="preserve"> m</w:t>
      </w:r>
      <w:r w:rsidRPr="00623B46">
        <w:rPr>
          <w:rFonts w:asciiTheme="minorHAnsi" w:hAnsiTheme="minorHAnsi"/>
          <w:sz w:val="22"/>
          <w:szCs w:val="22"/>
          <w:vertAlign w:val="superscript"/>
        </w:rPr>
        <w:t>2</w:t>
      </w:r>
      <w:r w:rsidRPr="00623B46">
        <w:rPr>
          <w:rFonts w:asciiTheme="minorHAnsi" w:hAnsiTheme="minorHAnsi"/>
          <w:sz w:val="22"/>
          <w:szCs w:val="22"/>
        </w:rPr>
        <w:t xml:space="preserve">   </w:t>
      </w:r>
    </w:p>
    <w:p w:rsidR="00DF19DA" w:rsidRPr="00623B46" w:rsidRDefault="00DF19DA" w:rsidP="00DF19DA">
      <w:pPr>
        <w:ind w:right="283"/>
        <w:jc w:val="both"/>
        <w:rPr>
          <w:rFonts w:asciiTheme="minorHAnsi" w:hAnsiTheme="minorHAnsi"/>
          <w:sz w:val="22"/>
          <w:szCs w:val="22"/>
        </w:rPr>
      </w:pPr>
      <w:r w:rsidRPr="00623B46">
        <w:rPr>
          <w:rFonts w:asciiTheme="minorHAnsi" w:hAnsiTheme="minorHAnsi"/>
          <w:sz w:val="22"/>
          <w:szCs w:val="22"/>
        </w:rPr>
        <w:tab/>
        <w:t xml:space="preserve">Powierzchnia zabudowy </w:t>
      </w:r>
      <w:r>
        <w:rPr>
          <w:rFonts w:asciiTheme="minorHAnsi" w:hAnsiTheme="minorHAnsi"/>
          <w:sz w:val="22"/>
          <w:szCs w:val="22"/>
        </w:rPr>
        <w:t>razem ..</w:t>
      </w:r>
      <w:r w:rsidRPr="00623B46">
        <w:rPr>
          <w:rFonts w:asciiTheme="minorHAnsi" w:hAnsiTheme="minorHAnsi"/>
          <w:sz w:val="22"/>
          <w:szCs w:val="22"/>
        </w:rPr>
        <w:t>.......</w:t>
      </w:r>
      <w:r>
        <w:rPr>
          <w:rFonts w:asciiTheme="minorHAnsi" w:hAnsiTheme="minorHAnsi"/>
          <w:sz w:val="22"/>
          <w:szCs w:val="22"/>
        </w:rPr>
        <w:t>........</w:t>
      </w:r>
      <w:r w:rsidRPr="00623B46">
        <w:rPr>
          <w:rFonts w:asciiTheme="minorHAnsi" w:hAnsiTheme="minorHAnsi"/>
          <w:sz w:val="22"/>
          <w:szCs w:val="22"/>
        </w:rPr>
        <w:t>.…………………….............</w:t>
      </w:r>
      <w:r>
        <w:rPr>
          <w:rFonts w:asciiTheme="minorHAnsi" w:hAnsiTheme="minorHAnsi"/>
          <w:sz w:val="22"/>
          <w:szCs w:val="22"/>
        </w:rPr>
        <w:t>.....</w:t>
      </w:r>
      <w:r w:rsidRPr="00623B46">
        <w:rPr>
          <w:rFonts w:asciiTheme="minorHAnsi" w:hAnsiTheme="minorHAnsi"/>
          <w:sz w:val="22"/>
          <w:szCs w:val="22"/>
        </w:rPr>
        <w:tab/>
        <w:t xml:space="preserve">- </w:t>
      </w:r>
      <w:r>
        <w:rPr>
          <w:rFonts w:asciiTheme="minorHAnsi" w:hAnsiTheme="minorHAnsi"/>
          <w:sz w:val="22"/>
          <w:szCs w:val="22"/>
        </w:rPr>
        <w:t>635</w:t>
      </w:r>
      <w:r w:rsidRPr="00623B46">
        <w:rPr>
          <w:rFonts w:asciiTheme="minorHAnsi" w:hAnsiTheme="minorHAnsi"/>
          <w:sz w:val="22"/>
          <w:szCs w:val="22"/>
        </w:rPr>
        <w:t>,</w:t>
      </w:r>
      <w:r>
        <w:rPr>
          <w:rFonts w:asciiTheme="minorHAnsi" w:hAnsiTheme="minorHAnsi"/>
          <w:sz w:val="22"/>
          <w:szCs w:val="22"/>
        </w:rPr>
        <w:t>97</w:t>
      </w:r>
      <w:r w:rsidRPr="00623B46">
        <w:rPr>
          <w:rFonts w:asciiTheme="minorHAnsi" w:hAnsiTheme="minorHAnsi"/>
          <w:sz w:val="22"/>
          <w:szCs w:val="22"/>
        </w:rPr>
        <w:t xml:space="preserve"> m</w:t>
      </w:r>
      <w:r w:rsidRPr="00623B46">
        <w:rPr>
          <w:rFonts w:asciiTheme="minorHAnsi" w:hAnsiTheme="minorHAnsi"/>
          <w:sz w:val="22"/>
          <w:szCs w:val="22"/>
          <w:vertAlign w:val="superscript"/>
        </w:rPr>
        <w:t>2</w:t>
      </w:r>
      <w:r w:rsidRPr="00623B46">
        <w:rPr>
          <w:rFonts w:asciiTheme="minorHAnsi" w:hAnsiTheme="minorHAnsi"/>
          <w:sz w:val="22"/>
          <w:szCs w:val="22"/>
        </w:rPr>
        <w:t xml:space="preserve">   </w:t>
      </w:r>
    </w:p>
    <w:p w:rsidR="00054AFD" w:rsidRPr="00F32C67" w:rsidRDefault="00054AFD" w:rsidP="00054AFD">
      <w:pPr>
        <w:ind w:firstLine="708"/>
        <w:jc w:val="both"/>
        <w:rPr>
          <w:rFonts w:asciiTheme="minorHAnsi" w:hAnsiTheme="minorHAnsi"/>
          <w:sz w:val="22"/>
          <w:szCs w:val="22"/>
        </w:rPr>
      </w:pPr>
      <w:r w:rsidRPr="00F32C67">
        <w:rPr>
          <w:rFonts w:asciiTheme="minorHAnsi" w:hAnsiTheme="minorHAnsi"/>
          <w:b/>
          <w:sz w:val="22"/>
          <w:szCs w:val="22"/>
        </w:rPr>
        <w:t>Powierzchnia użytkowa</w:t>
      </w:r>
      <w:r w:rsidRPr="00F32C67">
        <w:rPr>
          <w:rFonts w:asciiTheme="minorHAnsi" w:hAnsiTheme="minorHAnsi"/>
          <w:sz w:val="22"/>
          <w:szCs w:val="22"/>
        </w:rPr>
        <w:t>...............................…………………….........</w:t>
      </w:r>
      <w:r w:rsidR="00F32C67">
        <w:rPr>
          <w:rFonts w:asciiTheme="minorHAnsi" w:hAnsiTheme="minorHAnsi"/>
          <w:sz w:val="22"/>
          <w:szCs w:val="22"/>
        </w:rPr>
        <w:t>...</w:t>
      </w:r>
      <w:r w:rsidRPr="00F32C67">
        <w:rPr>
          <w:rFonts w:asciiTheme="minorHAnsi" w:hAnsiTheme="minorHAnsi"/>
          <w:sz w:val="22"/>
          <w:szCs w:val="22"/>
        </w:rPr>
        <w:t>...</w:t>
      </w:r>
      <w:r w:rsidRPr="00F32C67">
        <w:rPr>
          <w:rFonts w:asciiTheme="minorHAnsi" w:hAnsiTheme="minorHAnsi"/>
          <w:sz w:val="22"/>
          <w:szCs w:val="22"/>
        </w:rPr>
        <w:tab/>
        <w:t xml:space="preserve">- </w:t>
      </w:r>
      <w:r w:rsidR="00F32C67" w:rsidRPr="00F32C67">
        <w:rPr>
          <w:rFonts w:asciiTheme="minorHAnsi" w:hAnsiTheme="minorHAnsi"/>
          <w:sz w:val="22"/>
          <w:szCs w:val="22"/>
        </w:rPr>
        <w:t>101</w:t>
      </w:r>
      <w:r w:rsidR="00F33B89">
        <w:rPr>
          <w:rFonts w:asciiTheme="minorHAnsi" w:hAnsiTheme="minorHAnsi"/>
          <w:sz w:val="22"/>
          <w:szCs w:val="22"/>
        </w:rPr>
        <w:t>3</w:t>
      </w:r>
      <w:r w:rsidRPr="00F32C67">
        <w:rPr>
          <w:rFonts w:asciiTheme="minorHAnsi" w:hAnsiTheme="minorHAnsi"/>
          <w:sz w:val="22"/>
          <w:szCs w:val="22"/>
        </w:rPr>
        <w:t>,</w:t>
      </w:r>
      <w:r w:rsidR="00F33B89">
        <w:rPr>
          <w:rFonts w:asciiTheme="minorHAnsi" w:hAnsiTheme="minorHAnsi"/>
          <w:sz w:val="22"/>
          <w:szCs w:val="22"/>
        </w:rPr>
        <w:t>27</w:t>
      </w:r>
      <w:r w:rsidRPr="00F32C67">
        <w:rPr>
          <w:rFonts w:asciiTheme="minorHAnsi" w:hAnsiTheme="minorHAnsi"/>
          <w:sz w:val="22"/>
          <w:szCs w:val="22"/>
        </w:rPr>
        <w:t xml:space="preserve"> m</w:t>
      </w:r>
      <w:r w:rsidRPr="00F32C67">
        <w:rPr>
          <w:rFonts w:asciiTheme="minorHAnsi" w:hAnsiTheme="minorHAnsi"/>
          <w:sz w:val="22"/>
          <w:szCs w:val="22"/>
          <w:vertAlign w:val="superscript"/>
        </w:rPr>
        <w:t>2</w:t>
      </w:r>
      <w:r w:rsidRPr="00F32C67">
        <w:rPr>
          <w:rFonts w:asciiTheme="minorHAnsi" w:hAnsiTheme="minorHAnsi"/>
          <w:sz w:val="22"/>
          <w:szCs w:val="22"/>
        </w:rPr>
        <w:t xml:space="preserve">   </w:t>
      </w:r>
    </w:p>
    <w:p w:rsidR="00DF19DA" w:rsidRPr="00623B46" w:rsidRDefault="00DF19DA" w:rsidP="00DF19DA">
      <w:pPr>
        <w:ind w:right="283" w:firstLine="708"/>
        <w:jc w:val="both"/>
        <w:rPr>
          <w:rFonts w:asciiTheme="minorHAnsi" w:hAnsiTheme="minorHAnsi"/>
          <w:sz w:val="22"/>
          <w:szCs w:val="22"/>
        </w:rPr>
      </w:pPr>
    </w:p>
    <w:p w:rsidR="00DF19DA" w:rsidRPr="00623B46" w:rsidRDefault="00DF19DA" w:rsidP="00DF19DA">
      <w:pPr>
        <w:ind w:right="283"/>
        <w:jc w:val="both"/>
        <w:rPr>
          <w:rFonts w:asciiTheme="minorHAnsi" w:hAnsiTheme="minorHAnsi"/>
          <w:sz w:val="22"/>
          <w:szCs w:val="22"/>
        </w:rPr>
      </w:pPr>
      <w:r w:rsidRPr="00623B46">
        <w:rPr>
          <w:rFonts w:asciiTheme="minorHAnsi" w:hAnsiTheme="minorHAnsi"/>
          <w:sz w:val="22"/>
          <w:szCs w:val="22"/>
        </w:rPr>
        <w:tab/>
        <w:t xml:space="preserve">Powierzchnia </w:t>
      </w:r>
      <w:r>
        <w:rPr>
          <w:rFonts w:asciiTheme="minorHAnsi" w:hAnsiTheme="minorHAnsi"/>
          <w:sz w:val="22"/>
          <w:szCs w:val="22"/>
        </w:rPr>
        <w:t>całkowita</w:t>
      </w:r>
      <w:r w:rsidRPr="00623B46">
        <w:rPr>
          <w:rFonts w:asciiTheme="minorHAnsi" w:hAnsiTheme="minorHAnsi"/>
          <w:sz w:val="22"/>
          <w:szCs w:val="22"/>
        </w:rPr>
        <w:t xml:space="preserve"> </w:t>
      </w:r>
      <w:r>
        <w:rPr>
          <w:rFonts w:asciiTheme="minorHAnsi" w:hAnsiTheme="minorHAnsi"/>
          <w:sz w:val="22"/>
          <w:szCs w:val="22"/>
        </w:rPr>
        <w:t>razem (ogólna)............................................</w:t>
      </w:r>
      <w:r w:rsidRPr="00623B46">
        <w:rPr>
          <w:rFonts w:asciiTheme="minorHAnsi" w:hAnsiTheme="minorHAnsi"/>
          <w:sz w:val="22"/>
          <w:szCs w:val="22"/>
        </w:rPr>
        <w:t>…</w:t>
      </w:r>
      <w:r>
        <w:rPr>
          <w:rFonts w:asciiTheme="minorHAnsi" w:hAnsiTheme="minorHAnsi"/>
          <w:sz w:val="22"/>
          <w:szCs w:val="22"/>
        </w:rPr>
        <w:t>.</w:t>
      </w:r>
      <w:r w:rsidRPr="00623B46">
        <w:rPr>
          <w:rFonts w:asciiTheme="minorHAnsi" w:hAnsiTheme="minorHAnsi"/>
          <w:sz w:val="22"/>
          <w:szCs w:val="22"/>
        </w:rPr>
        <w:t>....</w:t>
      </w:r>
      <w:r w:rsidRPr="00623B46">
        <w:rPr>
          <w:rFonts w:asciiTheme="minorHAnsi" w:hAnsiTheme="minorHAnsi"/>
          <w:sz w:val="22"/>
          <w:szCs w:val="22"/>
        </w:rPr>
        <w:tab/>
        <w:t xml:space="preserve">- </w:t>
      </w:r>
      <w:r>
        <w:rPr>
          <w:rFonts w:asciiTheme="minorHAnsi" w:hAnsiTheme="minorHAnsi"/>
          <w:sz w:val="22"/>
          <w:szCs w:val="22"/>
        </w:rPr>
        <w:t>1400,9</w:t>
      </w:r>
      <w:r w:rsidRPr="00623B46">
        <w:rPr>
          <w:rFonts w:asciiTheme="minorHAnsi" w:hAnsiTheme="minorHAnsi"/>
          <w:sz w:val="22"/>
          <w:szCs w:val="22"/>
        </w:rPr>
        <w:t xml:space="preserve"> m</w:t>
      </w:r>
      <w:r w:rsidRPr="00623B46">
        <w:rPr>
          <w:rFonts w:asciiTheme="minorHAnsi" w:hAnsiTheme="minorHAnsi"/>
          <w:sz w:val="22"/>
          <w:szCs w:val="22"/>
          <w:vertAlign w:val="superscript"/>
        </w:rPr>
        <w:t>2</w:t>
      </w:r>
      <w:r w:rsidRPr="00623B46">
        <w:rPr>
          <w:rFonts w:asciiTheme="minorHAnsi" w:hAnsiTheme="minorHAnsi"/>
          <w:sz w:val="22"/>
          <w:szCs w:val="22"/>
        </w:rPr>
        <w:t xml:space="preserve">   </w:t>
      </w:r>
    </w:p>
    <w:p w:rsidR="00DF19DA" w:rsidRDefault="00DF19DA" w:rsidP="00DF19DA">
      <w:pPr>
        <w:ind w:right="283" w:firstLine="708"/>
        <w:jc w:val="both"/>
        <w:rPr>
          <w:rFonts w:asciiTheme="minorHAnsi" w:hAnsiTheme="minorHAnsi"/>
          <w:sz w:val="22"/>
          <w:szCs w:val="22"/>
        </w:rPr>
      </w:pPr>
    </w:p>
    <w:p w:rsidR="00DF19DA" w:rsidRPr="005F0A81" w:rsidRDefault="00DF19DA" w:rsidP="00DF19DA">
      <w:pPr>
        <w:ind w:firstLine="708"/>
        <w:jc w:val="both"/>
        <w:rPr>
          <w:rFonts w:asciiTheme="minorHAnsi" w:hAnsiTheme="minorHAnsi"/>
          <w:sz w:val="22"/>
          <w:szCs w:val="22"/>
        </w:rPr>
      </w:pPr>
      <w:r w:rsidRPr="005F0A81">
        <w:rPr>
          <w:rFonts w:asciiTheme="minorHAnsi" w:hAnsiTheme="minorHAnsi"/>
          <w:sz w:val="22"/>
          <w:szCs w:val="22"/>
        </w:rPr>
        <w:t>Kubatura</w:t>
      </w:r>
      <w:r w:rsidRPr="005F0A81">
        <w:rPr>
          <w:rFonts w:asciiTheme="minorHAnsi" w:hAnsiTheme="minorHAnsi"/>
          <w:sz w:val="22"/>
          <w:szCs w:val="22"/>
        </w:rPr>
        <w:tab/>
      </w:r>
    </w:p>
    <w:p w:rsidR="00DF19DA" w:rsidRPr="00212A1C" w:rsidRDefault="00DF19DA" w:rsidP="00DF19DA">
      <w:pPr>
        <w:ind w:right="283" w:firstLine="708"/>
        <w:jc w:val="both"/>
        <w:rPr>
          <w:rFonts w:asciiTheme="minorHAnsi" w:hAnsiTheme="minorHAnsi"/>
          <w:sz w:val="22"/>
          <w:szCs w:val="22"/>
        </w:rPr>
      </w:pPr>
      <w:r>
        <w:rPr>
          <w:rFonts w:asciiTheme="minorHAnsi" w:hAnsiTheme="minorHAnsi"/>
          <w:sz w:val="22"/>
          <w:szCs w:val="22"/>
        </w:rPr>
        <w:t xml:space="preserve">Istniejąca </w:t>
      </w:r>
      <w:r w:rsidRPr="00212A1C">
        <w:rPr>
          <w:rFonts w:asciiTheme="minorHAnsi" w:hAnsiTheme="minorHAnsi"/>
          <w:sz w:val="22"/>
          <w:szCs w:val="22"/>
        </w:rPr>
        <w:t>........………………............…….......</w:t>
      </w:r>
      <w:r>
        <w:rPr>
          <w:rFonts w:asciiTheme="minorHAnsi" w:hAnsiTheme="minorHAnsi"/>
          <w:sz w:val="22"/>
          <w:szCs w:val="22"/>
        </w:rPr>
        <w:t>...................................</w:t>
      </w:r>
      <w:r w:rsidRPr="00212A1C">
        <w:rPr>
          <w:rFonts w:asciiTheme="minorHAnsi" w:hAnsiTheme="minorHAnsi"/>
          <w:sz w:val="22"/>
          <w:szCs w:val="22"/>
        </w:rPr>
        <w:t>.....</w:t>
      </w:r>
      <w:r w:rsidRPr="00212A1C">
        <w:rPr>
          <w:rFonts w:asciiTheme="minorHAnsi" w:hAnsiTheme="minorHAnsi"/>
          <w:sz w:val="22"/>
          <w:szCs w:val="22"/>
        </w:rPr>
        <w:tab/>
        <w:t xml:space="preserve">- </w:t>
      </w:r>
      <w:r>
        <w:rPr>
          <w:rFonts w:asciiTheme="minorHAnsi" w:hAnsiTheme="minorHAnsi"/>
          <w:sz w:val="22"/>
          <w:szCs w:val="22"/>
        </w:rPr>
        <w:t>3749,0</w:t>
      </w:r>
      <w:r w:rsidRPr="00212A1C">
        <w:rPr>
          <w:rFonts w:asciiTheme="minorHAnsi" w:hAnsiTheme="minorHAnsi"/>
          <w:sz w:val="22"/>
          <w:szCs w:val="22"/>
        </w:rPr>
        <w:t xml:space="preserve"> m</w:t>
      </w:r>
      <w:r w:rsidRPr="00212A1C">
        <w:rPr>
          <w:rFonts w:asciiTheme="minorHAnsi" w:hAnsiTheme="minorHAnsi"/>
          <w:sz w:val="22"/>
          <w:szCs w:val="22"/>
          <w:vertAlign w:val="superscript"/>
        </w:rPr>
        <w:t>3</w:t>
      </w:r>
      <w:r w:rsidRPr="00212A1C">
        <w:rPr>
          <w:rFonts w:asciiTheme="minorHAnsi" w:hAnsiTheme="minorHAnsi"/>
          <w:sz w:val="22"/>
          <w:szCs w:val="22"/>
        </w:rPr>
        <w:t xml:space="preserve">   </w:t>
      </w:r>
    </w:p>
    <w:p w:rsidR="00DF19DA" w:rsidRPr="00212A1C" w:rsidRDefault="00DF19DA" w:rsidP="00DF19DA">
      <w:pPr>
        <w:ind w:right="283" w:firstLine="708"/>
        <w:jc w:val="both"/>
        <w:rPr>
          <w:rFonts w:asciiTheme="minorHAnsi" w:hAnsiTheme="minorHAnsi"/>
          <w:sz w:val="22"/>
          <w:szCs w:val="22"/>
        </w:rPr>
      </w:pPr>
      <w:r>
        <w:rPr>
          <w:rFonts w:asciiTheme="minorHAnsi" w:hAnsiTheme="minorHAnsi"/>
          <w:sz w:val="22"/>
          <w:szCs w:val="22"/>
        </w:rPr>
        <w:t xml:space="preserve">Projektowana </w:t>
      </w:r>
      <w:r w:rsidRPr="00212A1C">
        <w:rPr>
          <w:rFonts w:asciiTheme="minorHAnsi" w:hAnsiTheme="minorHAnsi"/>
          <w:sz w:val="22"/>
          <w:szCs w:val="22"/>
        </w:rPr>
        <w:t>........………………............……..........</w:t>
      </w:r>
      <w:r>
        <w:rPr>
          <w:rFonts w:asciiTheme="minorHAnsi" w:hAnsiTheme="minorHAnsi"/>
          <w:sz w:val="22"/>
          <w:szCs w:val="22"/>
        </w:rPr>
        <w:t>...............................</w:t>
      </w:r>
      <w:r w:rsidRPr="00212A1C">
        <w:rPr>
          <w:rFonts w:asciiTheme="minorHAnsi" w:hAnsiTheme="minorHAnsi"/>
          <w:sz w:val="22"/>
          <w:szCs w:val="22"/>
        </w:rPr>
        <w:t>..</w:t>
      </w:r>
      <w:r w:rsidRPr="00212A1C">
        <w:rPr>
          <w:rFonts w:asciiTheme="minorHAnsi" w:hAnsiTheme="minorHAnsi"/>
          <w:sz w:val="22"/>
          <w:szCs w:val="22"/>
        </w:rPr>
        <w:tab/>
        <w:t xml:space="preserve">- </w:t>
      </w:r>
      <w:r>
        <w:rPr>
          <w:rFonts w:asciiTheme="minorHAnsi" w:hAnsiTheme="minorHAnsi"/>
          <w:sz w:val="22"/>
          <w:szCs w:val="22"/>
        </w:rPr>
        <w:t>463,75</w:t>
      </w:r>
      <w:r w:rsidRPr="00212A1C">
        <w:rPr>
          <w:rFonts w:asciiTheme="minorHAnsi" w:hAnsiTheme="minorHAnsi"/>
          <w:sz w:val="22"/>
          <w:szCs w:val="22"/>
        </w:rPr>
        <w:t xml:space="preserve"> m</w:t>
      </w:r>
      <w:r w:rsidRPr="00212A1C">
        <w:rPr>
          <w:rFonts w:asciiTheme="minorHAnsi" w:hAnsiTheme="minorHAnsi"/>
          <w:sz w:val="22"/>
          <w:szCs w:val="22"/>
          <w:vertAlign w:val="superscript"/>
        </w:rPr>
        <w:t>3</w:t>
      </w:r>
      <w:r w:rsidRPr="00212A1C">
        <w:rPr>
          <w:rFonts w:asciiTheme="minorHAnsi" w:hAnsiTheme="minorHAnsi"/>
          <w:sz w:val="22"/>
          <w:szCs w:val="22"/>
        </w:rPr>
        <w:t xml:space="preserve">   </w:t>
      </w:r>
    </w:p>
    <w:p w:rsidR="00DF19DA" w:rsidRPr="00212A1C" w:rsidRDefault="00DF19DA" w:rsidP="00DF19DA">
      <w:pPr>
        <w:ind w:right="283" w:firstLine="708"/>
        <w:jc w:val="both"/>
        <w:rPr>
          <w:rFonts w:asciiTheme="minorHAnsi" w:hAnsiTheme="minorHAnsi"/>
          <w:sz w:val="22"/>
          <w:szCs w:val="22"/>
        </w:rPr>
      </w:pPr>
      <w:r>
        <w:rPr>
          <w:rFonts w:asciiTheme="minorHAnsi" w:hAnsiTheme="minorHAnsi"/>
          <w:sz w:val="22"/>
          <w:szCs w:val="22"/>
        </w:rPr>
        <w:t>Kubatura razem.............................</w:t>
      </w:r>
      <w:r w:rsidRPr="00212A1C">
        <w:rPr>
          <w:rFonts w:asciiTheme="minorHAnsi" w:hAnsiTheme="minorHAnsi"/>
          <w:sz w:val="22"/>
          <w:szCs w:val="22"/>
        </w:rPr>
        <w:t>........………………............……............</w:t>
      </w:r>
      <w:r w:rsidRPr="00212A1C">
        <w:rPr>
          <w:rFonts w:asciiTheme="minorHAnsi" w:hAnsiTheme="minorHAnsi"/>
          <w:sz w:val="22"/>
          <w:szCs w:val="22"/>
        </w:rPr>
        <w:tab/>
        <w:t xml:space="preserve">- </w:t>
      </w:r>
      <w:r>
        <w:rPr>
          <w:rFonts w:asciiTheme="minorHAnsi" w:hAnsiTheme="minorHAnsi"/>
          <w:sz w:val="22"/>
          <w:szCs w:val="22"/>
        </w:rPr>
        <w:t>4212,75</w:t>
      </w:r>
      <w:r w:rsidRPr="00212A1C">
        <w:rPr>
          <w:rFonts w:asciiTheme="minorHAnsi" w:hAnsiTheme="minorHAnsi"/>
          <w:sz w:val="22"/>
          <w:szCs w:val="22"/>
        </w:rPr>
        <w:t xml:space="preserve"> m</w:t>
      </w:r>
      <w:r w:rsidRPr="00212A1C">
        <w:rPr>
          <w:rFonts w:asciiTheme="minorHAnsi" w:hAnsiTheme="minorHAnsi"/>
          <w:sz w:val="22"/>
          <w:szCs w:val="22"/>
          <w:vertAlign w:val="superscript"/>
        </w:rPr>
        <w:t>3</w:t>
      </w:r>
      <w:r w:rsidRPr="00212A1C">
        <w:rPr>
          <w:rFonts w:asciiTheme="minorHAnsi" w:hAnsiTheme="minorHAnsi"/>
          <w:sz w:val="22"/>
          <w:szCs w:val="22"/>
        </w:rPr>
        <w:t xml:space="preserve">   </w:t>
      </w:r>
    </w:p>
    <w:p w:rsidR="00DF19DA" w:rsidRDefault="00DF19DA" w:rsidP="00DF19DA">
      <w:pPr>
        <w:ind w:right="283"/>
        <w:jc w:val="both"/>
        <w:rPr>
          <w:rFonts w:asciiTheme="minorHAnsi" w:hAnsiTheme="minorHAnsi"/>
          <w:b/>
          <w:sz w:val="22"/>
          <w:szCs w:val="22"/>
        </w:rPr>
      </w:pPr>
      <w:r w:rsidRPr="00212A1C">
        <w:rPr>
          <w:rFonts w:asciiTheme="minorHAnsi" w:hAnsiTheme="minorHAnsi"/>
          <w:b/>
          <w:sz w:val="22"/>
          <w:szCs w:val="22"/>
        </w:rPr>
        <w:tab/>
      </w:r>
    </w:p>
    <w:p w:rsidR="00DF19DA" w:rsidRPr="005F0A81" w:rsidRDefault="00DF19DA" w:rsidP="00DF19DA">
      <w:pPr>
        <w:ind w:right="283"/>
        <w:jc w:val="both"/>
        <w:rPr>
          <w:rFonts w:asciiTheme="minorHAnsi" w:hAnsiTheme="minorHAnsi"/>
          <w:iCs/>
          <w:sz w:val="22"/>
          <w:szCs w:val="22"/>
        </w:rPr>
      </w:pPr>
      <w:r w:rsidRPr="005F0A81">
        <w:rPr>
          <w:rFonts w:asciiTheme="minorHAnsi" w:hAnsiTheme="minorHAnsi"/>
          <w:sz w:val="22"/>
          <w:szCs w:val="22"/>
        </w:rPr>
        <w:tab/>
      </w:r>
      <w:r w:rsidRPr="005F0A81">
        <w:rPr>
          <w:rFonts w:asciiTheme="minorHAnsi" w:hAnsiTheme="minorHAnsi"/>
          <w:iCs/>
          <w:sz w:val="22"/>
          <w:szCs w:val="22"/>
        </w:rPr>
        <w:t>Gabaryty i wysokość projektowanej zabudowy:</w:t>
      </w:r>
    </w:p>
    <w:p w:rsidR="00DF19DA" w:rsidRPr="00212A1C" w:rsidRDefault="00DF19DA" w:rsidP="00DF19DA">
      <w:pPr>
        <w:ind w:right="283" w:firstLine="708"/>
        <w:jc w:val="both"/>
        <w:rPr>
          <w:rFonts w:asciiTheme="minorHAnsi" w:hAnsiTheme="minorHAnsi"/>
          <w:sz w:val="22"/>
          <w:szCs w:val="22"/>
        </w:rPr>
      </w:pPr>
      <w:r w:rsidRPr="00212A1C">
        <w:rPr>
          <w:rFonts w:asciiTheme="minorHAnsi" w:hAnsiTheme="minorHAnsi"/>
          <w:sz w:val="22"/>
          <w:szCs w:val="22"/>
        </w:rPr>
        <w:t>- ilość kondygnacji .................................…..........……………………............</w:t>
      </w:r>
      <w:r w:rsidRPr="00212A1C">
        <w:rPr>
          <w:rFonts w:asciiTheme="minorHAnsi" w:hAnsiTheme="minorHAnsi"/>
          <w:sz w:val="22"/>
          <w:szCs w:val="22"/>
        </w:rPr>
        <w:tab/>
        <w:t xml:space="preserve">- </w:t>
      </w:r>
      <w:r>
        <w:rPr>
          <w:rFonts w:asciiTheme="minorHAnsi" w:hAnsiTheme="minorHAnsi"/>
          <w:sz w:val="22"/>
          <w:szCs w:val="22"/>
        </w:rPr>
        <w:t>3</w:t>
      </w:r>
      <w:r w:rsidRPr="00212A1C">
        <w:rPr>
          <w:rFonts w:asciiTheme="minorHAnsi" w:hAnsiTheme="minorHAnsi"/>
          <w:sz w:val="22"/>
          <w:szCs w:val="22"/>
        </w:rPr>
        <w:t xml:space="preserve"> </w:t>
      </w:r>
      <w:proofErr w:type="spellStart"/>
      <w:r w:rsidRPr="00212A1C">
        <w:rPr>
          <w:rFonts w:asciiTheme="minorHAnsi" w:hAnsiTheme="minorHAnsi"/>
          <w:sz w:val="22"/>
          <w:szCs w:val="22"/>
        </w:rPr>
        <w:t>kond</w:t>
      </w:r>
      <w:proofErr w:type="spellEnd"/>
      <w:r w:rsidRPr="00212A1C">
        <w:rPr>
          <w:rFonts w:asciiTheme="minorHAnsi" w:hAnsiTheme="minorHAnsi"/>
          <w:sz w:val="22"/>
          <w:szCs w:val="22"/>
        </w:rPr>
        <w:t xml:space="preserve">.   </w:t>
      </w:r>
    </w:p>
    <w:p w:rsidR="008B74B0" w:rsidRPr="00212A1C" w:rsidRDefault="008B74B0" w:rsidP="008B74B0">
      <w:pPr>
        <w:ind w:right="283" w:firstLine="708"/>
        <w:jc w:val="both"/>
        <w:rPr>
          <w:rFonts w:asciiTheme="minorHAnsi" w:hAnsiTheme="minorHAnsi"/>
          <w:sz w:val="22"/>
          <w:szCs w:val="22"/>
        </w:rPr>
      </w:pPr>
      <w:r w:rsidRPr="00212A1C">
        <w:rPr>
          <w:rFonts w:asciiTheme="minorHAnsi" w:hAnsiTheme="minorHAnsi"/>
          <w:sz w:val="22"/>
          <w:szCs w:val="22"/>
        </w:rPr>
        <w:t xml:space="preserve">- </w:t>
      </w:r>
      <w:r>
        <w:rPr>
          <w:rFonts w:asciiTheme="minorHAnsi" w:hAnsiTheme="minorHAnsi"/>
          <w:sz w:val="22"/>
          <w:szCs w:val="22"/>
        </w:rPr>
        <w:t>długość budynku</w:t>
      </w:r>
      <w:r w:rsidRPr="00212A1C">
        <w:rPr>
          <w:rFonts w:asciiTheme="minorHAnsi" w:hAnsiTheme="minorHAnsi"/>
          <w:sz w:val="22"/>
          <w:szCs w:val="22"/>
        </w:rPr>
        <w:t xml:space="preserve"> .................................…..........……………………............</w:t>
      </w:r>
      <w:r w:rsidRPr="00212A1C">
        <w:rPr>
          <w:rFonts w:asciiTheme="minorHAnsi" w:hAnsiTheme="minorHAnsi"/>
          <w:sz w:val="22"/>
          <w:szCs w:val="22"/>
        </w:rPr>
        <w:tab/>
        <w:t xml:space="preserve">- </w:t>
      </w:r>
      <w:r>
        <w:rPr>
          <w:rFonts w:asciiTheme="minorHAnsi" w:hAnsiTheme="minorHAnsi"/>
          <w:sz w:val="22"/>
          <w:szCs w:val="22"/>
        </w:rPr>
        <w:t>30,20m</w:t>
      </w:r>
      <w:r w:rsidRPr="00212A1C">
        <w:rPr>
          <w:rFonts w:asciiTheme="minorHAnsi" w:hAnsiTheme="minorHAnsi"/>
          <w:sz w:val="22"/>
          <w:szCs w:val="22"/>
        </w:rPr>
        <w:t xml:space="preserve">.   </w:t>
      </w:r>
    </w:p>
    <w:p w:rsidR="008B74B0" w:rsidRPr="00212A1C" w:rsidRDefault="008B74B0" w:rsidP="008B74B0">
      <w:pPr>
        <w:ind w:right="283" w:firstLine="708"/>
        <w:jc w:val="both"/>
        <w:rPr>
          <w:rFonts w:asciiTheme="minorHAnsi" w:hAnsiTheme="minorHAnsi"/>
          <w:sz w:val="22"/>
          <w:szCs w:val="22"/>
        </w:rPr>
      </w:pPr>
      <w:r w:rsidRPr="00212A1C">
        <w:rPr>
          <w:rFonts w:asciiTheme="minorHAnsi" w:hAnsiTheme="minorHAnsi"/>
          <w:sz w:val="22"/>
          <w:szCs w:val="22"/>
        </w:rPr>
        <w:t xml:space="preserve">- </w:t>
      </w:r>
      <w:r>
        <w:rPr>
          <w:rFonts w:asciiTheme="minorHAnsi" w:hAnsiTheme="minorHAnsi"/>
          <w:sz w:val="22"/>
          <w:szCs w:val="22"/>
        </w:rPr>
        <w:t>szerokość budynku</w:t>
      </w:r>
      <w:r w:rsidRPr="00212A1C">
        <w:rPr>
          <w:rFonts w:asciiTheme="minorHAnsi" w:hAnsiTheme="minorHAnsi"/>
          <w:sz w:val="22"/>
          <w:szCs w:val="22"/>
        </w:rPr>
        <w:t xml:space="preserve"> .................................…..........……………………............</w:t>
      </w:r>
      <w:r w:rsidRPr="00212A1C">
        <w:rPr>
          <w:rFonts w:asciiTheme="minorHAnsi" w:hAnsiTheme="minorHAnsi"/>
          <w:sz w:val="22"/>
          <w:szCs w:val="22"/>
        </w:rPr>
        <w:tab/>
        <w:t xml:space="preserve">- </w:t>
      </w:r>
      <w:r>
        <w:rPr>
          <w:rFonts w:asciiTheme="minorHAnsi" w:hAnsiTheme="minorHAnsi"/>
          <w:sz w:val="22"/>
          <w:szCs w:val="22"/>
        </w:rPr>
        <w:t>27,71m</w:t>
      </w:r>
      <w:r w:rsidRPr="00212A1C">
        <w:rPr>
          <w:rFonts w:asciiTheme="minorHAnsi" w:hAnsiTheme="minorHAnsi"/>
          <w:sz w:val="22"/>
          <w:szCs w:val="22"/>
        </w:rPr>
        <w:t xml:space="preserve">.   </w:t>
      </w:r>
    </w:p>
    <w:p w:rsidR="008B74B0" w:rsidRPr="00212A1C" w:rsidRDefault="008B74B0" w:rsidP="008B74B0">
      <w:pPr>
        <w:ind w:right="283" w:firstLine="708"/>
        <w:jc w:val="both"/>
        <w:rPr>
          <w:rFonts w:asciiTheme="minorHAnsi" w:hAnsiTheme="minorHAnsi"/>
          <w:sz w:val="22"/>
          <w:szCs w:val="22"/>
        </w:rPr>
      </w:pPr>
      <w:r w:rsidRPr="00212A1C">
        <w:rPr>
          <w:rFonts w:asciiTheme="minorHAnsi" w:hAnsiTheme="minorHAnsi"/>
          <w:sz w:val="22"/>
          <w:szCs w:val="22"/>
        </w:rPr>
        <w:t xml:space="preserve">- </w:t>
      </w:r>
      <w:r>
        <w:rPr>
          <w:rFonts w:asciiTheme="minorHAnsi" w:hAnsiTheme="minorHAnsi"/>
          <w:sz w:val="22"/>
          <w:szCs w:val="22"/>
        </w:rPr>
        <w:t>wysokość budynku</w:t>
      </w:r>
      <w:r w:rsidRPr="00212A1C">
        <w:rPr>
          <w:rFonts w:asciiTheme="minorHAnsi" w:hAnsiTheme="minorHAnsi"/>
          <w:sz w:val="22"/>
          <w:szCs w:val="22"/>
        </w:rPr>
        <w:t xml:space="preserve"> .................................…..........……………………............</w:t>
      </w:r>
      <w:r w:rsidRPr="00212A1C">
        <w:rPr>
          <w:rFonts w:asciiTheme="minorHAnsi" w:hAnsiTheme="minorHAnsi"/>
          <w:sz w:val="22"/>
          <w:szCs w:val="22"/>
        </w:rPr>
        <w:tab/>
        <w:t xml:space="preserve">- </w:t>
      </w:r>
      <w:r>
        <w:rPr>
          <w:rFonts w:asciiTheme="minorHAnsi" w:hAnsiTheme="minorHAnsi"/>
          <w:sz w:val="22"/>
          <w:szCs w:val="22"/>
        </w:rPr>
        <w:t>10,06m</w:t>
      </w:r>
      <w:r w:rsidRPr="00212A1C">
        <w:rPr>
          <w:rFonts w:asciiTheme="minorHAnsi" w:hAnsiTheme="minorHAnsi"/>
          <w:sz w:val="22"/>
          <w:szCs w:val="22"/>
        </w:rPr>
        <w:t xml:space="preserve">.   </w:t>
      </w:r>
    </w:p>
    <w:p w:rsidR="00DF19DA" w:rsidRDefault="00DF19DA" w:rsidP="00E94980">
      <w:pPr>
        <w:ind w:right="283"/>
        <w:jc w:val="both"/>
        <w:rPr>
          <w:rFonts w:asciiTheme="minorHAnsi" w:hAnsiTheme="minorHAnsi"/>
          <w:b/>
          <w:sz w:val="22"/>
          <w:szCs w:val="22"/>
        </w:rPr>
      </w:pPr>
    </w:p>
    <w:p w:rsidR="005323EF" w:rsidRDefault="005323EF" w:rsidP="005323EF">
      <w:pPr>
        <w:spacing w:line="276" w:lineRule="auto"/>
        <w:ind w:firstLine="708"/>
        <w:jc w:val="both"/>
        <w:rPr>
          <w:rFonts w:asciiTheme="minorHAnsi" w:hAnsiTheme="minorHAnsi"/>
          <w:b/>
          <w:sz w:val="22"/>
          <w:szCs w:val="22"/>
        </w:rPr>
      </w:pPr>
      <w:r>
        <w:rPr>
          <w:rFonts w:asciiTheme="minorHAnsi" w:hAnsiTheme="minorHAnsi"/>
          <w:b/>
          <w:sz w:val="22"/>
          <w:szCs w:val="22"/>
        </w:rPr>
        <w:t>WYKAZ POWIERZCHNI POMIESZCZEŃ BUDYNKU:</w:t>
      </w:r>
    </w:p>
    <w:p w:rsidR="005323EF" w:rsidRPr="00DF19DA" w:rsidRDefault="005323EF" w:rsidP="005323EF">
      <w:pPr>
        <w:spacing w:line="276" w:lineRule="auto"/>
        <w:ind w:left="708" w:firstLine="708"/>
        <w:jc w:val="both"/>
        <w:rPr>
          <w:rFonts w:asciiTheme="minorHAnsi" w:hAnsiTheme="minorHAnsi"/>
          <w:b/>
          <w:sz w:val="22"/>
          <w:szCs w:val="22"/>
        </w:rPr>
      </w:pPr>
      <w:r w:rsidRPr="00DF19DA">
        <w:rPr>
          <w:rFonts w:asciiTheme="minorHAnsi" w:hAnsiTheme="minorHAnsi"/>
          <w:b/>
          <w:sz w:val="22"/>
          <w:szCs w:val="22"/>
        </w:rPr>
        <w:t>PIWNICA</w:t>
      </w:r>
    </w:p>
    <w:tbl>
      <w:tblPr>
        <w:tblW w:w="6468" w:type="dxa"/>
        <w:tblInd w:w="57" w:type="dxa"/>
        <w:tblCellMar>
          <w:left w:w="70" w:type="dxa"/>
          <w:right w:w="70" w:type="dxa"/>
        </w:tblCellMar>
        <w:tblLook w:val="04A0"/>
      </w:tblPr>
      <w:tblGrid>
        <w:gridCol w:w="1080"/>
        <w:gridCol w:w="2728"/>
        <w:gridCol w:w="1080"/>
        <w:gridCol w:w="1580"/>
      </w:tblGrid>
      <w:tr w:rsidR="005323EF" w:rsidRPr="00DF19DA" w:rsidTr="006414D9">
        <w:trPr>
          <w:trHeight w:val="285"/>
        </w:trPr>
        <w:tc>
          <w:tcPr>
            <w:tcW w:w="108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5323EF" w:rsidRPr="00E064A5" w:rsidRDefault="005323EF" w:rsidP="006414D9">
            <w:pPr>
              <w:jc w:val="center"/>
              <w:rPr>
                <w:rFonts w:asciiTheme="minorHAnsi" w:hAnsiTheme="minorHAnsi"/>
                <w:b/>
                <w:sz w:val="22"/>
                <w:szCs w:val="22"/>
              </w:rPr>
            </w:pPr>
            <w:r w:rsidRPr="00E064A5">
              <w:rPr>
                <w:rFonts w:asciiTheme="minorHAnsi" w:hAnsiTheme="minorHAnsi"/>
                <w:b/>
                <w:sz w:val="22"/>
                <w:szCs w:val="22"/>
              </w:rPr>
              <w:t xml:space="preserve">NR. </w:t>
            </w:r>
          </w:p>
        </w:tc>
        <w:tc>
          <w:tcPr>
            <w:tcW w:w="2728" w:type="dxa"/>
            <w:tcBorders>
              <w:top w:val="single" w:sz="4" w:space="0" w:color="auto"/>
              <w:left w:val="nil"/>
              <w:bottom w:val="single" w:sz="4" w:space="0" w:color="auto"/>
              <w:right w:val="single" w:sz="4" w:space="0" w:color="auto"/>
            </w:tcBorders>
            <w:shd w:val="clear" w:color="auto" w:fill="auto"/>
            <w:noWrap/>
            <w:vAlign w:val="bottom"/>
            <w:hideMark/>
          </w:tcPr>
          <w:p w:rsidR="005323EF" w:rsidRPr="00E064A5" w:rsidRDefault="005323EF" w:rsidP="006414D9">
            <w:pPr>
              <w:rPr>
                <w:rFonts w:asciiTheme="minorHAnsi" w:hAnsiTheme="minorHAnsi"/>
                <w:b/>
                <w:sz w:val="22"/>
                <w:szCs w:val="22"/>
              </w:rPr>
            </w:pPr>
            <w:r w:rsidRPr="00E064A5">
              <w:rPr>
                <w:rFonts w:asciiTheme="minorHAnsi" w:hAnsiTheme="minorHAnsi"/>
                <w:b/>
                <w:sz w:val="22"/>
                <w:szCs w:val="22"/>
              </w:rPr>
              <w:t xml:space="preserve">NAZWA POMIESZCZENIA </w:t>
            </w:r>
          </w:p>
        </w:tc>
        <w:tc>
          <w:tcPr>
            <w:tcW w:w="1080" w:type="dxa"/>
            <w:tcBorders>
              <w:top w:val="single" w:sz="4" w:space="0" w:color="auto"/>
              <w:left w:val="nil"/>
              <w:bottom w:val="single" w:sz="4" w:space="0" w:color="auto"/>
              <w:right w:val="single" w:sz="4" w:space="0" w:color="auto"/>
            </w:tcBorders>
            <w:shd w:val="clear" w:color="auto" w:fill="auto"/>
            <w:noWrap/>
            <w:vAlign w:val="bottom"/>
            <w:hideMark/>
          </w:tcPr>
          <w:p w:rsidR="005323EF" w:rsidRPr="00E064A5" w:rsidRDefault="005323EF" w:rsidP="006414D9">
            <w:pPr>
              <w:jc w:val="center"/>
              <w:rPr>
                <w:rFonts w:asciiTheme="minorHAnsi" w:hAnsiTheme="minorHAnsi"/>
                <w:b/>
                <w:sz w:val="22"/>
                <w:szCs w:val="22"/>
              </w:rPr>
            </w:pPr>
            <w:r w:rsidRPr="00E064A5">
              <w:rPr>
                <w:rFonts w:asciiTheme="minorHAnsi" w:hAnsiTheme="minorHAnsi"/>
                <w:b/>
                <w:sz w:val="22"/>
                <w:szCs w:val="22"/>
              </w:rPr>
              <w:t>POW. UŻ.</w:t>
            </w:r>
          </w:p>
        </w:tc>
        <w:tc>
          <w:tcPr>
            <w:tcW w:w="1580" w:type="dxa"/>
            <w:tcBorders>
              <w:top w:val="single" w:sz="4" w:space="0" w:color="auto"/>
              <w:left w:val="nil"/>
              <w:bottom w:val="single" w:sz="4" w:space="0" w:color="auto"/>
              <w:right w:val="single" w:sz="4" w:space="0" w:color="auto"/>
            </w:tcBorders>
            <w:shd w:val="clear" w:color="auto" w:fill="auto"/>
            <w:noWrap/>
            <w:vAlign w:val="bottom"/>
            <w:hideMark/>
          </w:tcPr>
          <w:p w:rsidR="005323EF" w:rsidRPr="00E064A5" w:rsidRDefault="005323EF" w:rsidP="006414D9">
            <w:pPr>
              <w:rPr>
                <w:rFonts w:asciiTheme="minorHAnsi" w:hAnsiTheme="minorHAnsi"/>
                <w:b/>
                <w:sz w:val="22"/>
                <w:szCs w:val="22"/>
              </w:rPr>
            </w:pPr>
            <w:r w:rsidRPr="00E064A5">
              <w:rPr>
                <w:rFonts w:asciiTheme="minorHAnsi" w:hAnsiTheme="minorHAnsi"/>
                <w:b/>
                <w:sz w:val="22"/>
                <w:szCs w:val="22"/>
              </w:rPr>
              <w:t xml:space="preserve">POSADZKA </w:t>
            </w:r>
          </w:p>
        </w:tc>
      </w:tr>
      <w:tr w:rsidR="005323EF" w:rsidRPr="00DF19DA" w:rsidTr="006414D9">
        <w:trPr>
          <w:trHeight w:val="285"/>
        </w:trPr>
        <w:tc>
          <w:tcPr>
            <w:tcW w:w="1080" w:type="dxa"/>
            <w:tcBorders>
              <w:top w:val="nil"/>
              <w:left w:val="single" w:sz="4" w:space="0" w:color="auto"/>
              <w:bottom w:val="single" w:sz="4" w:space="0" w:color="auto"/>
              <w:right w:val="single" w:sz="4" w:space="0" w:color="auto"/>
            </w:tcBorders>
            <w:shd w:val="clear" w:color="auto" w:fill="auto"/>
            <w:noWrap/>
            <w:vAlign w:val="bottom"/>
            <w:hideMark/>
          </w:tcPr>
          <w:p w:rsidR="005323EF" w:rsidRPr="00DF19DA" w:rsidRDefault="005323EF" w:rsidP="003731DB">
            <w:pPr>
              <w:jc w:val="right"/>
              <w:rPr>
                <w:rFonts w:asciiTheme="minorHAnsi" w:hAnsiTheme="minorHAnsi" w:cs="Arial"/>
                <w:color w:val="000000"/>
                <w:sz w:val="22"/>
                <w:szCs w:val="22"/>
              </w:rPr>
            </w:pPr>
            <w:r w:rsidRPr="00DF19DA">
              <w:rPr>
                <w:rFonts w:asciiTheme="minorHAnsi" w:hAnsiTheme="minorHAnsi" w:cs="Arial"/>
                <w:color w:val="000000"/>
                <w:sz w:val="22"/>
                <w:szCs w:val="22"/>
              </w:rPr>
              <w:t>P.1</w:t>
            </w:r>
          </w:p>
        </w:tc>
        <w:tc>
          <w:tcPr>
            <w:tcW w:w="2728" w:type="dxa"/>
            <w:tcBorders>
              <w:top w:val="nil"/>
              <w:left w:val="nil"/>
              <w:bottom w:val="single" w:sz="4" w:space="0" w:color="auto"/>
              <w:right w:val="single" w:sz="4" w:space="0" w:color="auto"/>
            </w:tcBorders>
            <w:shd w:val="clear" w:color="auto" w:fill="auto"/>
            <w:noWrap/>
            <w:vAlign w:val="bottom"/>
            <w:hideMark/>
          </w:tcPr>
          <w:p w:rsidR="005323EF" w:rsidRPr="00DF19DA" w:rsidRDefault="005323EF" w:rsidP="006414D9">
            <w:pPr>
              <w:rPr>
                <w:rFonts w:asciiTheme="minorHAnsi" w:hAnsiTheme="minorHAnsi" w:cs="Arial"/>
                <w:color w:val="000000"/>
                <w:sz w:val="22"/>
                <w:szCs w:val="22"/>
              </w:rPr>
            </w:pPr>
            <w:r w:rsidRPr="00DF19DA">
              <w:rPr>
                <w:rFonts w:asciiTheme="minorHAnsi" w:hAnsiTheme="minorHAnsi" w:cs="Arial"/>
                <w:color w:val="000000"/>
                <w:sz w:val="22"/>
                <w:szCs w:val="22"/>
              </w:rPr>
              <w:t>KOMUNIKACJA</w:t>
            </w:r>
          </w:p>
        </w:tc>
        <w:tc>
          <w:tcPr>
            <w:tcW w:w="1080" w:type="dxa"/>
            <w:tcBorders>
              <w:top w:val="nil"/>
              <w:left w:val="nil"/>
              <w:bottom w:val="single" w:sz="4" w:space="0" w:color="auto"/>
              <w:right w:val="single" w:sz="4" w:space="0" w:color="auto"/>
            </w:tcBorders>
            <w:shd w:val="clear" w:color="auto" w:fill="auto"/>
            <w:noWrap/>
            <w:vAlign w:val="bottom"/>
            <w:hideMark/>
          </w:tcPr>
          <w:p w:rsidR="005323EF" w:rsidRPr="00DF19DA" w:rsidRDefault="005323EF" w:rsidP="006414D9">
            <w:pPr>
              <w:rPr>
                <w:rFonts w:asciiTheme="minorHAnsi" w:hAnsiTheme="minorHAnsi" w:cs="Arial"/>
                <w:color w:val="000000"/>
                <w:sz w:val="22"/>
                <w:szCs w:val="22"/>
              </w:rPr>
            </w:pPr>
            <w:r w:rsidRPr="00DF19DA">
              <w:rPr>
                <w:rFonts w:asciiTheme="minorHAnsi" w:hAnsiTheme="minorHAnsi" w:cs="Arial"/>
                <w:color w:val="000000"/>
                <w:sz w:val="22"/>
                <w:szCs w:val="22"/>
              </w:rPr>
              <w:t>8</w:t>
            </w:r>
            <w:r>
              <w:rPr>
                <w:rFonts w:asciiTheme="minorHAnsi" w:hAnsiTheme="minorHAnsi" w:cs="Arial"/>
                <w:color w:val="000000"/>
                <w:sz w:val="22"/>
                <w:szCs w:val="22"/>
              </w:rPr>
              <w:t>,</w:t>
            </w:r>
            <w:r w:rsidRPr="00DF19DA">
              <w:rPr>
                <w:rFonts w:asciiTheme="minorHAnsi" w:hAnsiTheme="minorHAnsi" w:cs="Arial"/>
                <w:color w:val="000000"/>
                <w:sz w:val="22"/>
                <w:szCs w:val="22"/>
              </w:rPr>
              <w:t>21</w:t>
            </w:r>
          </w:p>
        </w:tc>
        <w:tc>
          <w:tcPr>
            <w:tcW w:w="1580" w:type="dxa"/>
            <w:tcBorders>
              <w:top w:val="nil"/>
              <w:left w:val="nil"/>
              <w:bottom w:val="single" w:sz="4" w:space="0" w:color="auto"/>
              <w:right w:val="single" w:sz="4" w:space="0" w:color="auto"/>
            </w:tcBorders>
            <w:shd w:val="clear" w:color="auto" w:fill="auto"/>
            <w:noWrap/>
            <w:vAlign w:val="bottom"/>
            <w:hideMark/>
          </w:tcPr>
          <w:p w:rsidR="005323EF" w:rsidRPr="00DF19DA" w:rsidRDefault="005323EF" w:rsidP="006414D9">
            <w:pPr>
              <w:rPr>
                <w:rFonts w:asciiTheme="minorHAnsi" w:hAnsiTheme="minorHAnsi" w:cs="Arial"/>
                <w:color w:val="000000"/>
                <w:sz w:val="22"/>
                <w:szCs w:val="22"/>
              </w:rPr>
            </w:pPr>
            <w:r w:rsidRPr="00DF19DA">
              <w:rPr>
                <w:rFonts w:asciiTheme="minorHAnsi" w:hAnsiTheme="minorHAnsi" w:cs="Arial"/>
                <w:color w:val="000000"/>
                <w:sz w:val="22"/>
                <w:szCs w:val="22"/>
              </w:rPr>
              <w:t>PŁYTKI</w:t>
            </w:r>
          </w:p>
        </w:tc>
      </w:tr>
      <w:tr w:rsidR="005323EF" w:rsidRPr="00DF19DA" w:rsidTr="006414D9">
        <w:trPr>
          <w:trHeight w:val="285"/>
        </w:trPr>
        <w:tc>
          <w:tcPr>
            <w:tcW w:w="1080" w:type="dxa"/>
            <w:tcBorders>
              <w:top w:val="nil"/>
              <w:left w:val="single" w:sz="4" w:space="0" w:color="auto"/>
              <w:bottom w:val="single" w:sz="4" w:space="0" w:color="auto"/>
              <w:right w:val="single" w:sz="4" w:space="0" w:color="auto"/>
            </w:tcBorders>
            <w:shd w:val="clear" w:color="auto" w:fill="auto"/>
            <w:noWrap/>
            <w:vAlign w:val="bottom"/>
            <w:hideMark/>
          </w:tcPr>
          <w:p w:rsidR="005323EF" w:rsidRPr="00DF19DA" w:rsidRDefault="005323EF" w:rsidP="003731DB">
            <w:pPr>
              <w:jc w:val="right"/>
              <w:rPr>
                <w:rFonts w:asciiTheme="minorHAnsi" w:hAnsiTheme="minorHAnsi" w:cs="Arial"/>
                <w:color w:val="000000"/>
                <w:sz w:val="22"/>
                <w:szCs w:val="22"/>
              </w:rPr>
            </w:pPr>
            <w:r w:rsidRPr="00DF19DA">
              <w:rPr>
                <w:rFonts w:asciiTheme="minorHAnsi" w:hAnsiTheme="minorHAnsi" w:cs="Arial"/>
                <w:color w:val="000000"/>
                <w:sz w:val="22"/>
                <w:szCs w:val="22"/>
              </w:rPr>
              <w:t>P.2</w:t>
            </w:r>
          </w:p>
        </w:tc>
        <w:tc>
          <w:tcPr>
            <w:tcW w:w="2728" w:type="dxa"/>
            <w:tcBorders>
              <w:top w:val="nil"/>
              <w:left w:val="nil"/>
              <w:bottom w:val="single" w:sz="4" w:space="0" w:color="auto"/>
              <w:right w:val="single" w:sz="4" w:space="0" w:color="auto"/>
            </w:tcBorders>
            <w:shd w:val="clear" w:color="auto" w:fill="auto"/>
            <w:noWrap/>
            <w:vAlign w:val="bottom"/>
            <w:hideMark/>
          </w:tcPr>
          <w:p w:rsidR="005323EF" w:rsidRPr="00DF19DA" w:rsidRDefault="005323EF" w:rsidP="006414D9">
            <w:pPr>
              <w:rPr>
                <w:rFonts w:asciiTheme="minorHAnsi" w:hAnsiTheme="minorHAnsi" w:cs="Arial"/>
                <w:color w:val="000000"/>
                <w:sz w:val="22"/>
                <w:szCs w:val="22"/>
              </w:rPr>
            </w:pPr>
            <w:r w:rsidRPr="00DF19DA">
              <w:rPr>
                <w:rFonts w:asciiTheme="minorHAnsi" w:hAnsiTheme="minorHAnsi" w:cs="Arial"/>
                <w:color w:val="000000"/>
                <w:sz w:val="22"/>
                <w:szCs w:val="22"/>
              </w:rPr>
              <w:t>MAG. ŚR. CZYSTOŚCI</w:t>
            </w:r>
          </w:p>
        </w:tc>
        <w:tc>
          <w:tcPr>
            <w:tcW w:w="1080" w:type="dxa"/>
            <w:tcBorders>
              <w:top w:val="nil"/>
              <w:left w:val="nil"/>
              <w:bottom w:val="single" w:sz="4" w:space="0" w:color="auto"/>
              <w:right w:val="single" w:sz="4" w:space="0" w:color="auto"/>
            </w:tcBorders>
            <w:shd w:val="clear" w:color="auto" w:fill="auto"/>
            <w:noWrap/>
            <w:vAlign w:val="bottom"/>
            <w:hideMark/>
          </w:tcPr>
          <w:p w:rsidR="005323EF" w:rsidRPr="00DF19DA" w:rsidRDefault="005323EF" w:rsidP="006414D9">
            <w:pPr>
              <w:rPr>
                <w:rFonts w:asciiTheme="minorHAnsi" w:hAnsiTheme="minorHAnsi" w:cs="Arial"/>
                <w:color w:val="000000"/>
                <w:sz w:val="22"/>
                <w:szCs w:val="22"/>
              </w:rPr>
            </w:pPr>
            <w:r w:rsidRPr="00DF19DA">
              <w:rPr>
                <w:rFonts w:asciiTheme="minorHAnsi" w:hAnsiTheme="minorHAnsi" w:cs="Arial"/>
                <w:color w:val="000000"/>
                <w:sz w:val="22"/>
                <w:szCs w:val="22"/>
              </w:rPr>
              <w:t>1</w:t>
            </w:r>
            <w:r>
              <w:rPr>
                <w:rFonts w:asciiTheme="minorHAnsi" w:hAnsiTheme="minorHAnsi" w:cs="Arial"/>
                <w:color w:val="000000"/>
                <w:sz w:val="22"/>
                <w:szCs w:val="22"/>
              </w:rPr>
              <w:t>,</w:t>
            </w:r>
            <w:r w:rsidRPr="00DF19DA">
              <w:rPr>
                <w:rFonts w:asciiTheme="minorHAnsi" w:hAnsiTheme="minorHAnsi" w:cs="Arial"/>
                <w:color w:val="000000"/>
                <w:sz w:val="22"/>
                <w:szCs w:val="22"/>
              </w:rPr>
              <w:t>58</w:t>
            </w:r>
          </w:p>
        </w:tc>
        <w:tc>
          <w:tcPr>
            <w:tcW w:w="1580" w:type="dxa"/>
            <w:tcBorders>
              <w:top w:val="nil"/>
              <w:left w:val="nil"/>
              <w:bottom w:val="single" w:sz="4" w:space="0" w:color="auto"/>
              <w:right w:val="single" w:sz="4" w:space="0" w:color="auto"/>
            </w:tcBorders>
            <w:shd w:val="clear" w:color="auto" w:fill="auto"/>
            <w:noWrap/>
            <w:vAlign w:val="bottom"/>
            <w:hideMark/>
          </w:tcPr>
          <w:p w:rsidR="005323EF" w:rsidRPr="00DF19DA" w:rsidRDefault="005323EF" w:rsidP="006414D9">
            <w:pPr>
              <w:rPr>
                <w:rFonts w:asciiTheme="minorHAnsi" w:hAnsiTheme="minorHAnsi" w:cs="Arial"/>
                <w:color w:val="000000"/>
                <w:sz w:val="22"/>
                <w:szCs w:val="22"/>
              </w:rPr>
            </w:pPr>
            <w:r w:rsidRPr="00DF19DA">
              <w:rPr>
                <w:rFonts w:asciiTheme="minorHAnsi" w:hAnsiTheme="minorHAnsi" w:cs="Arial"/>
                <w:color w:val="000000"/>
                <w:sz w:val="22"/>
                <w:szCs w:val="22"/>
              </w:rPr>
              <w:t>PŁYTKI</w:t>
            </w:r>
          </w:p>
        </w:tc>
      </w:tr>
      <w:tr w:rsidR="005323EF" w:rsidRPr="00DF19DA" w:rsidTr="006414D9">
        <w:trPr>
          <w:trHeight w:val="285"/>
        </w:trPr>
        <w:tc>
          <w:tcPr>
            <w:tcW w:w="1080" w:type="dxa"/>
            <w:tcBorders>
              <w:top w:val="nil"/>
              <w:left w:val="single" w:sz="4" w:space="0" w:color="auto"/>
              <w:bottom w:val="single" w:sz="4" w:space="0" w:color="auto"/>
              <w:right w:val="single" w:sz="4" w:space="0" w:color="auto"/>
            </w:tcBorders>
            <w:shd w:val="clear" w:color="auto" w:fill="auto"/>
            <w:noWrap/>
            <w:vAlign w:val="bottom"/>
            <w:hideMark/>
          </w:tcPr>
          <w:p w:rsidR="005323EF" w:rsidRPr="00DF19DA" w:rsidRDefault="005323EF" w:rsidP="003731DB">
            <w:pPr>
              <w:jc w:val="right"/>
              <w:rPr>
                <w:rFonts w:asciiTheme="minorHAnsi" w:hAnsiTheme="minorHAnsi" w:cs="Arial"/>
                <w:color w:val="000000"/>
                <w:sz w:val="22"/>
                <w:szCs w:val="22"/>
              </w:rPr>
            </w:pPr>
            <w:r w:rsidRPr="00DF19DA">
              <w:rPr>
                <w:rFonts w:asciiTheme="minorHAnsi" w:hAnsiTheme="minorHAnsi" w:cs="Arial"/>
                <w:color w:val="000000"/>
                <w:sz w:val="22"/>
                <w:szCs w:val="22"/>
              </w:rPr>
              <w:t>P.3</w:t>
            </w:r>
          </w:p>
        </w:tc>
        <w:tc>
          <w:tcPr>
            <w:tcW w:w="2728" w:type="dxa"/>
            <w:tcBorders>
              <w:top w:val="nil"/>
              <w:left w:val="nil"/>
              <w:bottom w:val="single" w:sz="4" w:space="0" w:color="auto"/>
              <w:right w:val="single" w:sz="4" w:space="0" w:color="auto"/>
            </w:tcBorders>
            <w:shd w:val="clear" w:color="auto" w:fill="auto"/>
            <w:noWrap/>
            <w:vAlign w:val="bottom"/>
            <w:hideMark/>
          </w:tcPr>
          <w:p w:rsidR="005323EF" w:rsidRPr="00DF19DA" w:rsidRDefault="005323EF" w:rsidP="006414D9">
            <w:pPr>
              <w:rPr>
                <w:rFonts w:asciiTheme="minorHAnsi" w:hAnsiTheme="minorHAnsi" w:cs="Arial"/>
                <w:color w:val="000000"/>
                <w:sz w:val="22"/>
                <w:szCs w:val="22"/>
              </w:rPr>
            </w:pPr>
            <w:r w:rsidRPr="00DF19DA">
              <w:rPr>
                <w:rFonts w:asciiTheme="minorHAnsi" w:hAnsiTheme="minorHAnsi" w:cs="Arial"/>
                <w:color w:val="000000"/>
                <w:sz w:val="22"/>
                <w:szCs w:val="22"/>
              </w:rPr>
              <w:t>POM. KONSERWATORA</w:t>
            </w:r>
          </w:p>
        </w:tc>
        <w:tc>
          <w:tcPr>
            <w:tcW w:w="1080" w:type="dxa"/>
            <w:tcBorders>
              <w:top w:val="nil"/>
              <w:left w:val="nil"/>
              <w:bottom w:val="single" w:sz="4" w:space="0" w:color="auto"/>
              <w:right w:val="single" w:sz="4" w:space="0" w:color="auto"/>
            </w:tcBorders>
            <w:shd w:val="clear" w:color="auto" w:fill="auto"/>
            <w:noWrap/>
            <w:vAlign w:val="bottom"/>
            <w:hideMark/>
          </w:tcPr>
          <w:p w:rsidR="005323EF" w:rsidRPr="00DF19DA" w:rsidRDefault="005323EF" w:rsidP="006414D9">
            <w:pPr>
              <w:rPr>
                <w:rFonts w:asciiTheme="minorHAnsi" w:hAnsiTheme="minorHAnsi" w:cs="Arial"/>
                <w:color w:val="000000"/>
                <w:sz w:val="22"/>
                <w:szCs w:val="22"/>
              </w:rPr>
            </w:pPr>
            <w:r w:rsidRPr="00DF19DA">
              <w:rPr>
                <w:rFonts w:asciiTheme="minorHAnsi" w:hAnsiTheme="minorHAnsi" w:cs="Arial"/>
                <w:color w:val="000000"/>
                <w:sz w:val="22"/>
                <w:szCs w:val="22"/>
              </w:rPr>
              <w:t>5</w:t>
            </w:r>
            <w:r>
              <w:rPr>
                <w:rFonts w:asciiTheme="minorHAnsi" w:hAnsiTheme="minorHAnsi" w:cs="Arial"/>
                <w:color w:val="000000"/>
                <w:sz w:val="22"/>
                <w:szCs w:val="22"/>
              </w:rPr>
              <w:t>,</w:t>
            </w:r>
            <w:r w:rsidRPr="00DF19DA">
              <w:rPr>
                <w:rFonts w:asciiTheme="minorHAnsi" w:hAnsiTheme="minorHAnsi" w:cs="Arial"/>
                <w:color w:val="000000"/>
                <w:sz w:val="22"/>
                <w:szCs w:val="22"/>
              </w:rPr>
              <w:t>88</w:t>
            </w:r>
          </w:p>
        </w:tc>
        <w:tc>
          <w:tcPr>
            <w:tcW w:w="1580" w:type="dxa"/>
            <w:tcBorders>
              <w:top w:val="nil"/>
              <w:left w:val="nil"/>
              <w:bottom w:val="single" w:sz="4" w:space="0" w:color="auto"/>
              <w:right w:val="single" w:sz="4" w:space="0" w:color="auto"/>
            </w:tcBorders>
            <w:shd w:val="clear" w:color="auto" w:fill="auto"/>
            <w:noWrap/>
            <w:vAlign w:val="bottom"/>
            <w:hideMark/>
          </w:tcPr>
          <w:p w:rsidR="005323EF" w:rsidRPr="00DF19DA" w:rsidRDefault="005323EF" w:rsidP="006414D9">
            <w:pPr>
              <w:rPr>
                <w:rFonts w:asciiTheme="minorHAnsi" w:hAnsiTheme="minorHAnsi" w:cs="Arial"/>
                <w:color w:val="000000"/>
                <w:sz w:val="22"/>
                <w:szCs w:val="22"/>
              </w:rPr>
            </w:pPr>
            <w:r w:rsidRPr="00DF19DA">
              <w:rPr>
                <w:rFonts w:asciiTheme="minorHAnsi" w:hAnsiTheme="minorHAnsi" w:cs="Arial"/>
                <w:color w:val="000000"/>
                <w:sz w:val="22"/>
                <w:szCs w:val="22"/>
              </w:rPr>
              <w:t>PŁYTKI</w:t>
            </w:r>
          </w:p>
        </w:tc>
      </w:tr>
      <w:tr w:rsidR="005323EF" w:rsidRPr="00DF19DA" w:rsidTr="006414D9">
        <w:trPr>
          <w:trHeight w:val="285"/>
        </w:trPr>
        <w:tc>
          <w:tcPr>
            <w:tcW w:w="1080" w:type="dxa"/>
            <w:tcBorders>
              <w:top w:val="nil"/>
              <w:left w:val="single" w:sz="4" w:space="0" w:color="auto"/>
              <w:bottom w:val="single" w:sz="4" w:space="0" w:color="auto"/>
              <w:right w:val="single" w:sz="4" w:space="0" w:color="auto"/>
            </w:tcBorders>
            <w:shd w:val="clear" w:color="auto" w:fill="auto"/>
            <w:noWrap/>
            <w:vAlign w:val="bottom"/>
            <w:hideMark/>
          </w:tcPr>
          <w:p w:rsidR="005323EF" w:rsidRPr="00DF19DA" w:rsidRDefault="005323EF" w:rsidP="003731DB">
            <w:pPr>
              <w:jc w:val="right"/>
              <w:rPr>
                <w:rFonts w:asciiTheme="minorHAnsi" w:hAnsiTheme="minorHAnsi" w:cs="Arial"/>
                <w:color w:val="000000"/>
                <w:sz w:val="22"/>
                <w:szCs w:val="22"/>
              </w:rPr>
            </w:pPr>
            <w:r w:rsidRPr="00DF19DA">
              <w:rPr>
                <w:rFonts w:asciiTheme="minorHAnsi" w:hAnsiTheme="minorHAnsi" w:cs="Arial"/>
                <w:color w:val="000000"/>
                <w:sz w:val="22"/>
                <w:szCs w:val="22"/>
              </w:rPr>
              <w:lastRenderedPageBreak/>
              <w:t>P.4</w:t>
            </w:r>
          </w:p>
        </w:tc>
        <w:tc>
          <w:tcPr>
            <w:tcW w:w="2728" w:type="dxa"/>
            <w:tcBorders>
              <w:top w:val="nil"/>
              <w:left w:val="nil"/>
              <w:bottom w:val="single" w:sz="4" w:space="0" w:color="auto"/>
              <w:right w:val="single" w:sz="4" w:space="0" w:color="auto"/>
            </w:tcBorders>
            <w:shd w:val="clear" w:color="auto" w:fill="auto"/>
            <w:noWrap/>
            <w:vAlign w:val="bottom"/>
            <w:hideMark/>
          </w:tcPr>
          <w:p w:rsidR="005323EF" w:rsidRPr="00DF19DA" w:rsidRDefault="005323EF" w:rsidP="006414D9">
            <w:pPr>
              <w:rPr>
                <w:rFonts w:asciiTheme="minorHAnsi" w:hAnsiTheme="minorHAnsi" w:cs="Arial"/>
                <w:color w:val="000000"/>
                <w:sz w:val="22"/>
                <w:szCs w:val="22"/>
              </w:rPr>
            </w:pPr>
            <w:r w:rsidRPr="00DF19DA">
              <w:rPr>
                <w:rFonts w:asciiTheme="minorHAnsi" w:hAnsiTheme="minorHAnsi" w:cs="Arial"/>
                <w:color w:val="000000"/>
                <w:sz w:val="22"/>
                <w:szCs w:val="22"/>
              </w:rPr>
              <w:t>WC PERSONELU</w:t>
            </w:r>
          </w:p>
        </w:tc>
        <w:tc>
          <w:tcPr>
            <w:tcW w:w="1080" w:type="dxa"/>
            <w:tcBorders>
              <w:top w:val="nil"/>
              <w:left w:val="nil"/>
              <w:bottom w:val="single" w:sz="4" w:space="0" w:color="auto"/>
              <w:right w:val="single" w:sz="4" w:space="0" w:color="auto"/>
            </w:tcBorders>
            <w:shd w:val="clear" w:color="auto" w:fill="auto"/>
            <w:noWrap/>
            <w:vAlign w:val="bottom"/>
            <w:hideMark/>
          </w:tcPr>
          <w:p w:rsidR="005323EF" w:rsidRPr="00DF19DA" w:rsidRDefault="005323EF" w:rsidP="006414D9">
            <w:pPr>
              <w:rPr>
                <w:rFonts w:asciiTheme="minorHAnsi" w:hAnsiTheme="minorHAnsi" w:cs="Arial"/>
                <w:color w:val="000000"/>
                <w:sz w:val="22"/>
                <w:szCs w:val="22"/>
              </w:rPr>
            </w:pPr>
            <w:r w:rsidRPr="00DF19DA">
              <w:rPr>
                <w:rFonts w:asciiTheme="minorHAnsi" w:hAnsiTheme="minorHAnsi" w:cs="Arial"/>
                <w:color w:val="000000"/>
                <w:sz w:val="22"/>
                <w:szCs w:val="22"/>
              </w:rPr>
              <w:t>3</w:t>
            </w:r>
            <w:r>
              <w:rPr>
                <w:rFonts w:asciiTheme="minorHAnsi" w:hAnsiTheme="minorHAnsi" w:cs="Arial"/>
                <w:color w:val="000000"/>
                <w:sz w:val="22"/>
                <w:szCs w:val="22"/>
              </w:rPr>
              <w:t>,</w:t>
            </w:r>
            <w:r w:rsidRPr="00DF19DA">
              <w:rPr>
                <w:rFonts w:asciiTheme="minorHAnsi" w:hAnsiTheme="minorHAnsi" w:cs="Arial"/>
                <w:color w:val="000000"/>
                <w:sz w:val="22"/>
                <w:szCs w:val="22"/>
              </w:rPr>
              <w:t>23</w:t>
            </w:r>
          </w:p>
        </w:tc>
        <w:tc>
          <w:tcPr>
            <w:tcW w:w="1580" w:type="dxa"/>
            <w:tcBorders>
              <w:top w:val="nil"/>
              <w:left w:val="nil"/>
              <w:bottom w:val="single" w:sz="4" w:space="0" w:color="auto"/>
              <w:right w:val="single" w:sz="4" w:space="0" w:color="auto"/>
            </w:tcBorders>
            <w:shd w:val="clear" w:color="auto" w:fill="auto"/>
            <w:noWrap/>
            <w:vAlign w:val="bottom"/>
            <w:hideMark/>
          </w:tcPr>
          <w:p w:rsidR="005323EF" w:rsidRPr="00DF19DA" w:rsidRDefault="005323EF" w:rsidP="006414D9">
            <w:pPr>
              <w:rPr>
                <w:rFonts w:asciiTheme="minorHAnsi" w:hAnsiTheme="minorHAnsi" w:cs="Arial"/>
                <w:color w:val="000000"/>
                <w:sz w:val="22"/>
                <w:szCs w:val="22"/>
              </w:rPr>
            </w:pPr>
            <w:r w:rsidRPr="00DF19DA">
              <w:rPr>
                <w:rFonts w:asciiTheme="minorHAnsi" w:hAnsiTheme="minorHAnsi" w:cs="Arial"/>
                <w:color w:val="000000"/>
                <w:sz w:val="22"/>
                <w:szCs w:val="22"/>
              </w:rPr>
              <w:t>PŁYTKI</w:t>
            </w:r>
          </w:p>
        </w:tc>
      </w:tr>
      <w:tr w:rsidR="005323EF" w:rsidRPr="00DF19DA" w:rsidTr="006414D9">
        <w:trPr>
          <w:trHeight w:val="285"/>
        </w:trPr>
        <w:tc>
          <w:tcPr>
            <w:tcW w:w="1080" w:type="dxa"/>
            <w:tcBorders>
              <w:top w:val="nil"/>
              <w:left w:val="single" w:sz="4" w:space="0" w:color="auto"/>
              <w:bottom w:val="single" w:sz="4" w:space="0" w:color="auto"/>
              <w:right w:val="single" w:sz="4" w:space="0" w:color="auto"/>
            </w:tcBorders>
            <w:shd w:val="clear" w:color="auto" w:fill="auto"/>
            <w:noWrap/>
            <w:vAlign w:val="bottom"/>
            <w:hideMark/>
          </w:tcPr>
          <w:p w:rsidR="005323EF" w:rsidRPr="00DF19DA" w:rsidRDefault="005323EF" w:rsidP="003731DB">
            <w:pPr>
              <w:jc w:val="right"/>
              <w:rPr>
                <w:rFonts w:asciiTheme="minorHAnsi" w:hAnsiTheme="minorHAnsi" w:cs="Arial"/>
                <w:color w:val="000000"/>
                <w:sz w:val="22"/>
                <w:szCs w:val="22"/>
              </w:rPr>
            </w:pPr>
            <w:r w:rsidRPr="00DF19DA">
              <w:rPr>
                <w:rFonts w:asciiTheme="minorHAnsi" w:hAnsiTheme="minorHAnsi" w:cs="Arial"/>
                <w:color w:val="000000"/>
                <w:sz w:val="22"/>
                <w:szCs w:val="22"/>
              </w:rPr>
              <w:t>P.5</w:t>
            </w:r>
          </w:p>
        </w:tc>
        <w:tc>
          <w:tcPr>
            <w:tcW w:w="2728" w:type="dxa"/>
            <w:tcBorders>
              <w:top w:val="nil"/>
              <w:left w:val="nil"/>
              <w:bottom w:val="single" w:sz="4" w:space="0" w:color="auto"/>
              <w:right w:val="single" w:sz="4" w:space="0" w:color="auto"/>
            </w:tcBorders>
            <w:shd w:val="clear" w:color="auto" w:fill="auto"/>
            <w:noWrap/>
            <w:vAlign w:val="bottom"/>
            <w:hideMark/>
          </w:tcPr>
          <w:p w:rsidR="005323EF" w:rsidRPr="00DF19DA" w:rsidRDefault="005323EF" w:rsidP="006414D9">
            <w:pPr>
              <w:rPr>
                <w:rFonts w:asciiTheme="minorHAnsi" w:hAnsiTheme="minorHAnsi" w:cs="Arial"/>
                <w:color w:val="000000"/>
                <w:sz w:val="22"/>
                <w:szCs w:val="22"/>
              </w:rPr>
            </w:pPr>
            <w:r w:rsidRPr="00DF19DA">
              <w:rPr>
                <w:rFonts w:asciiTheme="minorHAnsi" w:hAnsiTheme="minorHAnsi" w:cs="Arial"/>
                <w:color w:val="000000"/>
                <w:sz w:val="22"/>
                <w:szCs w:val="22"/>
              </w:rPr>
              <w:t>KOTŁOWNIA</w:t>
            </w:r>
          </w:p>
        </w:tc>
        <w:tc>
          <w:tcPr>
            <w:tcW w:w="1080" w:type="dxa"/>
            <w:tcBorders>
              <w:top w:val="nil"/>
              <w:left w:val="nil"/>
              <w:bottom w:val="single" w:sz="4" w:space="0" w:color="auto"/>
              <w:right w:val="single" w:sz="4" w:space="0" w:color="auto"/>
            </w:tcBorders>
            <w:shd w:val="clear" w:color="auto" w:fill="auto"/>
            <w:noWrap/>
            <w:vAlign w:val="bottom"/>
            <w:hideMark/>
          </w:tcPr>
          <w:p w:rsidR="005323EF" w:rsidRPr="00DF19DA" w:rsidRDefault="005323EF" w:rsidP="006414D9">
            <w:pPr>
              <w:rPr>
                <w:rFonts w:asciiTheme="minorHAnsi" w:hAnsiTheme="minorHAnsi" w:cs="Arial"/>
                <w:color w:val="000000"/>
                <w:sz w:val="22"/>
                <w:szCs w:val="22"/>
              </w:rPr>
            </w:pPr>
            <w:r w:rsidRPr="00DF19DA">
              <w:rPr>
                <w:rFonts w:asciiTheme="minorHAnsi" w:hAnsiTheme="minorHAnsi" w:cs="Arial"/>
                <w:color w:val="000000"/>
                <w:sz w:val="22"/>
                <w:szCs w:val="22"/>
              </w:rPr>
              <w:t>14</w:t>
            </w:r>
            <w:r>
              <w:rPr>
                <w:rFonts w:asciiTheme="minorHAnsi" w:hAnsiTheme="minorHAnsi" w:cs="Arial"/>
                <w:color w:val="000000"/>
                <w:sz w:val="22"/>
                <w:szCs w:val="22"/>
              </w:rPr>
              <w:t>,</w:t>
            </w:r>
            <w:r w:rsidRPr="00DF19DA">
              <w:rPr>
                <w:rFonts w:asciiTheme="minorHAnsi" w:hAnsiTheme="minorHAnsi" w:cs="Arial"/>
                <w:color w:val="000000"/>
                <w:sz w:val="22"/>
                <w:szCs w:val="22"/>
              </w:rPr>
              <w:t>58</w:t>
            </w:r>
          </w:p>
        </w:tc>
        <w:tc>
          <w:tcPr>
            <w:tcW w:w="1580" w:type="dxa"/>
            <w:tcBorders>
              <w:top w:val="nil"/>
              <w:left w:val="nil"/>
              <w:bottom w:val="single" w:sz="4" w:space="0" w:color="auto"/>
              <w:right w:val="single" w:sz="4" w:space="0" w:color="auto"/>
            </w:tcBorders>
            <w:shd w:val="clear" w:color="auto" w:fill="auto"/>
            <w:noWrap/>
            <w:vAlign w:val="bottom"/>
            <w:hideMark/>
          </w:tcPr>
          <w:p w:rsidR="005323EF" w:rsidRPr="00DF19DA" w:rsidRDefault="005323EF" w:rsidP="006414D9">
            <w:pPr>
              <w:rPr>
                <w:rFonts w:asciiTheme="minorHAnsi" w:hAnsiTheme="minorHAnsi" w:cs="Arial"/>
                <w:color w:val="000000"/>
                <w:sz w:val="22"/>
                <w:szCs w:val="22"/>
              </w:rPr>
            </w:pPr>
            <w:r w:rsidRPr="00DF19DA">
              <w:rPr>
                <w:rFonts w:asciiTheme="minorHAnsi" w:hAnsiTheme="minorHAnsi" w:cs="Arial"/>
                <w:color w:val="000000"/>
                <w:sz w:val="22"/>
                <w:szCs w:val="22"/>
              </w:rPr>
              <w:t>PŁYTKI</w:t>
            </w:r>
          </w:p>
        </w:tc>
      </w:tr>
      <w:tr w:rsidR="005323EF" w:rsidRPr="00DF19DA" w:rsidTr="006414D9">
        <w:trPr>
          <w:trHeight w:val="285"/>
        </w:trPr>
        <w:tc>
          <w:tcPr>
            <w:tcW w:w="1080" w:type="dxa"/>
            <w:tcBorders>
              <w:top w:val="nil"/>
              <w:left w:val="single" w:sz="4" w:space="0" w:color="auto"/>
              <w:bottom w:val="single" w:sz="4" w:space="0" w:color="auto"/>
              <w:right w:val="single" w:sz="4" w:space="0" w:color="auto"/>
            </w:tcBorders>
            <w:shd w:val="clear" w:color="auto" w:fill="auto"/>
            <w:noWrap/>
            <w:vAlign w:val="bottom"/>
            <w:hideMark/>
          </w:tcPr>
          <w:p w:rsidR="005323EF" w:rsidRPr="00DF19DA" w:rsidRDefault="005323EF" w:rsidP="003731DB">
            <w:pPr>
              <w:jc w:val="right"/>
              <w:rPr>
                <w:rFonts w:asciiTheme="minorHAnsi" w:hAnsiTheme="minorHAnsi" w:cs="Arial"/>
                <w:color w:val="000000"/>
                <w:sz w:val="22"/>
                <w:szCs w:val="22"/>
              </w:rPr>
            </w:pPr>
            <w:r w:rsidRPr="00DF19DA">
              <w:rPr>
                <w:rFonts w:asciiTheme="minorHAnsi" w:hAnsiTheme="minorHAnsi" w:cs="Arial"/>
                <w:color w:val="000000"/>
                <w:sz w:val="22"/>
                <w:szCs w:val="22"/>
              </w:rPr>
              <w:t>P.6</w:t>
            </w:r>
          </w:p>
        </w:tc>
        <w:tc>
          <w:tcPr>
            <w:tcW w:w="2728" w:type="dxa"/>
            <w:tcBorders>
              <w:top w:val="nil"/>
              <w:left w:val="nil"/>
              <w:bottom w:val="single" w:sz="4" w:space="0" w:color="auto"/>
              <w:right w:val="single" w:sz="4" w:space="0" w:color="auto"/>
            </w:tcBorders>
            <w:shd w:val="clear" w:color="auto" w:fill="auto"/>
            <w:noWrap/>
            <w:vAlign w:val="bottom"/>
            <w:hideMark/>
          </w:tcPr>
          <w:p w:rsidR="005323EF" w:rsidRPr="00DF19DA" w:rsidRDefault="005323EF" w:rsidP="006414D9">
            <w:pPr>
              <w:rPr>
                <w:rFonts w:asciiTheme="minorHAnsi" w:hAnsiTheme="minorHAnsi" w:cs="Arial"/>
                <w:color w:val="000000"/>
                <w:sz w:val="22"/>
                <w:szCs w:val="22"/>
              </w:rPr>
            </w:pPr>
            <w:r w:rsidRPr="00DF19DA">
              <w:rPr>
                <w:rFonts w:asciiTheme="minorHAnsi" w:hAnsiTheme="minorHAnsi" w:cs="Arial"/>
                <w:color w:val="000000"/>
                <w:sz w:val="22"/>
                <w:szCs w:val="22"/>
              </w:rPr>
              <w:t>MAG. PROD. SUCHYCH</w:t>
            </w:r>
          </w:p>
        </w:tc>
        <w:tc>
          <w:tcPr>
            <w:tcW w:w="1080" w:type="dxa"/>
            <w:tcBorders>
              <w:top w:val="nil"/>
              <w:left w:val="nil"/>
              <w:bottom w:val="single" w:sz="4" w:space="0" w:color="auto"/>
              <w:right w:val="single" w:sz="4" w:space="0" w:color="auto"/>
            </w:tcBorders>
            <w:shd w:val="clear" w:color="auto" w:fill="auto"/>
            <w:noWrap/>
            <w:vAlign w:val="bottom"/>
            <w:hideMark/>
          </w:tcPr>
          <w:p w:rsidR="005323EF" w:rsidRPr="00DF19DA" w:rsidRDefault="005323EF" w:rsidP="006414D9">
            <w:pPr>
              <w:rPr>
                <w:rFonts w:asciiTheme="minorHAnsi" w:hAnsiTheme="minorHAnsi" w:cs="Arial"/>
                <w:color w:val="000000"/>
                <w:sz w:val="22"/>
                <w:szCs w:val="22"/>
              </w:rPr>
            </w:pPr>
            <w:r w:rsidRPr="00DF19DA">
              <w:rPr>
                <w:rFonts w:asciiTheme="minorHAnsi" w:hAnsiTheme="minorHAnsi" w:cs="Arial"/>
                <w:color w:val="000000"/>
                <w:sz w:val="22"/>
                <w:szCs w:val="22"/>
              </w:rPr>
              <w:t>19</w:t>
            </w:r>
            <w:r>
              <w:rPr>
                <w:rFonts w:asciiTheme="minorHAnsi" w:hAnsiTheme="minorHAnsi" w:cs="Arial"/>
                <w:color w:val="000000"/>
                <w:sz w:val="22"/>
                <w:szCs w:val="22"/>
              </w:rPr>
              <w:t>,</w:t>
            </w:r>
            <w:r w:rsidRPr="00DF19DA">
              <w:rPr>
                <w:rFonts w:asciiTheme="minorHAnsi" w:hAnsiTheme="minorHAnsi" w:cs="Arial"/>
                <w:color w:val="000000"/>
                <w:sz w:val="22"/>
                <w:szCs w:val="22"/>
              </w:rPr>
              <w:t>02</w:t>
            </w:r>
          </w:p>
        </w:tc>
        <w:tc>
          <w:tcPr>
            <w:tcW w:w="1580" w:type="dxa"/>
            <w:tcBorders>
              <w:top w:val="nil"/>
              <w:left w:val="nil"/>
              <w:bottom w:val="single" w:sz="4" w:space="0" w:color="auto"/>
              <w:right w:val="single" w:sz="4" w:space="0" w:color="auto"/>
            </w:tcBorders>
            <w:shd w:val="clear" w:color="auto" w:fill="auto"/>
            <w:noWrap/>
            <w:vAlign w:val="bottom"/>
            <w:hideMark/>
          </w:tcPr>
          <w:p w:rsidR="005323EF" w:rsidRPr="00DF19DA" w:rsidRDefault="005323EF" w:rsidP="006414D9">
            <w:pPr>
              <w:rPr>
                <w:rFonts w:asciiTheme="minorHAnsi" w:hAnsiTheme="minorHAnsi" w:cs="Arial"/>
                <w:color w:val="000000"/>
                <w:sz w:val="22"/>
                <w:szCs w:val="22"/>
              </w:rPr>
            </w:pPr>
            <w:r w:rsidRPr="00DF19DA">
              <w:rPr>
                <w:rFonts w:asciiTheme="minorHAnsi" w:hAnsiTheme="minorHAnsi" w:cs="Arial"/>
                <w:color w:val="000000"/>
                <w:sz w:val="22"/>
                <w:szCs w:val="22"/>
              </w:rPr>
              <w:t>PŁYTKI</w:t>
            </w:r>
          </w:p>
        </w:tc>
      </w:tr>
      <w:tr w:rsidR="005323EF" w:rsidRPr="00DF19DA" w:rsidTr="006414D9">
        <w:trPr>
          <w:trHeight w:val="285"/>
        </w:trPr>
        <w:tc>
          <w:tcPr>
            <w:tcW w:w="1080" w:type="dxa"/>
            <w:tcBorders>
              <w:top w:val="nil"/>
              <w:left w:val="single" w:sz="4" w:space="0" w:color="auto"/>
              <w:bottom w:val="single" w:sz="4" w:space="0" w:color="auto"/>
              <w:right w:val="single" w:sz="4" w:space="0" w:color="auto"/>
            </w:tcBorders>
            <w:shd w:val="clear" w:color="auto" w:fill="auto"/>
            <w:noWrap/>
            <w:vAlign w:val="bottom"/>
            <w:hideMark/>
          </w:tcPr>
          <w:p w:rsidR="005323EF" w:rsidRPr="00DF19DA" w:rsidRDefault="005323EF" w:rsidP="003731DB">
            <w:pPr>
              <w:jc w:val="right"/>
              <w:rPr>
                <w:rFonts w:asciiTheme="minorHAnsi" w:hAnsiTheme="minorHAnsi" w:cs="Arial"/>
                <w:color w:val="000000"/>
                <w:sz w:val="22"/>
                <w:szCs w:val="22"/>
              </w:rPr>
            </w:pPr>
            <w:r w:rsidRPr="00DF19DA">
              <w:rPr>
                <w:rFonts w:asciiTheme="minorHAnsi" w:hAnsiTheme="minorHAnsi" w:cs="Arial"/>
                <w:color w:val="000000"/>
                <w:sz w:val="22"/>
                <w:szCs w:val="22"/>
              </w:rPr>
              <w:t>P.7</w:t>
            </w:r>
          </w:p>
        </w:tc>
        <w:tc>
          <w:tcPr>
            <w:tcW w:w="2728" w:type="dxa"/>
            <w:tcBorders>
              <w:top w:val="nil"/>
              <w:left w:val="nil"/>
              <w:bottom w:val="single" w:sz="4" w:space="0" w:color="auto"/>
              <w:right w:val="single" w:sz="4" w:space="0" w:color="auto"/>
            </w:tcBorders>
            <w:shd w:val="clear" w:color="auto" w:fill="auto"/>
            <w:noWrap/>
            <w:vAlign w:val="bottom"/>
            <w:hideMark/>
          </w:tcPr>
          <w:p w:rsidR="005323EF" w:rsidRPr="00DF19DA" w:rsidRDefault="005323EF" w:rsidP="006414D9">
            <w:pPr>
              <w:rPr>
                <w:rFonts w:asciiTheme="minorHAnsi" w:hAnsiTheme="minorHAnsi" w:cs="Arial"/>
                <w:color w:val="000000"/>
                <w:sz w:val="22"/>
                <w:szCs w:val="22"/>
              </w:rPr>
            </w:pPr>
            <w:r w:rsidRPr="00DF19DA">
              <w:rPr>
                <w:rFonts w:asciiTheme="minorHAnsi" w:hAnsiTheme="minorHAnsi" w:cs="Arial"/>
                <w:color w:val="000000"/>
                <w:sz w:val="22"/>
                <w:szCs w:val="22"/>
              </w:rPr>
              <w:t>MAG. GOSPODARCZY</w:t>
            </w:r>
          </w:p>
        </w:tc>
        <w:tc>
          <w:tcPr>
            <w:tcW w:w="1080" w:type="dxa"/>
            <w:tcBorders>
              <w:top w:val="nil"/>
              <w:left w:val="nil"/>
              <w:bottom w:val="single" w:sz="4" w:space="0" w:color="auto"/>
              <w:right w:val="single" w:sz="4" w:space="0" w:color="auto"/>
            </w:tcBorders>
            <w:shd w:val="clear" w:color="auto" w:fill="auto"/>
            <w:noWrap/>
            <w:vAlign w:val="bottom"/>
            <w:hideMark/>
          </w:tcPr>
          <w:p w:rsidR="005323EF" w:rsidRPr="00DF19DA" w:rsidRDefault="005323EF" w:rsidP="006414D9">
            <w:pPr>
              <w:rPr>
                <w:rFonts w:asciiTheme="minorHAnsi" w:hAnsiTheme="minorHAnsi" w:cs="Arial"/>
                <w:color w:val="000000"/>
                <w:sz w:val="22"/>
                <w:szCs w:val="22"/>
              </w:rPr>
            </w:pPr>
            <w:r w:rsidRPr="00DF19DA">
              <w:rPr>
                <w:rFonts w:asciiTheme="minorHAnsi" w:hAnsiTheme="minorHAnsi" w:cs="Arial"/>
                <w:color w:val="000000"/>
                <w:sz w:val="22"/>
                <w:szCs w:val="22"/>
              </w:rPr>
              <w:t>11</w:t>
            </w:r>
            <w:r>
              <w:rPr>
                <w:rFonts w:asciiTheme="minorHAnsi" w:hAnsiTheme="minorHAnsi" w:cs="Arial"/>
                <w:color w:val="000000"/>
                <w:sz w:val="22"/>
                <w:szCs w:val="22"/>
              </w:rPr>
              <w:t>,</w:t>
            </w:r>
            <w:r w:rsidRPr="00DF19DA">
              <w:rPr>
                <w:rFonts w:asciiTheme="minorHAnsi" w:hAnsiTheme="minorHAnsi" w:cs="Arial"/>
                <w:color w:val="000000"/>
                <w:sz w:val="22"/>
                <w:szCs w:val="22"/>
              </w:rPr>
              <w:t>46</w:t>
            </w:r>
          </w:p>
        </w:tc>
        <w:tc>
          <w:tcPr>
            <w:tcW w:w="1580" w:type="dxa"/>
            <w:tcBorders>
              <w:top w:val="nil"/>
              <w:left w:val="nil"/>
              <w:bottom w:val="single" w:sz="4" w:space="0" w:color="auto"/>
              <w:right w:val="single" w:sz="4" w:space="0" w:color="auto"/>
            </w:tcBorders>
            <w:shd w:val="clear" w:color="auto" w:fill="auto"/>
            <w:noWrap/>
            <w:vAlign w:val="bottom"/>
            <w:hideMark/>
          </w:tcPr>
          <w:p w:rsidR="005323EF" w:rsidRPr="00DF19DA" w:rsidRDefault="005323EF" w:rsidP="006414D9">
            <w:pPr>
              <w:rPr>
                <w:rFonts w:asciiTheme="minorHAnsi" w:hAnsiTheme="minorHAnsi" w:cs="Arial"/>
                <w:color w:val="000000"/>
                <w:sz w:val="22"/>
                <w:szCs w:val="22"/>
              </w:rPr>
            </w:pPr>
            <w:r w:rsidRPr="00DF19DA">
              <w:rPr>
                <w:rFonts w:asciiTheme="minorHAnsi" w:hAnsiTheme="minorHAnsi" w:cs="Arial"/>
                <w:color w:val="000000"/>
                <w:sz w:val="22"/>
                <w:szCs w:val="22"/>
              </w:rPr>
              <w:t>PŁYTKI</w:t>
            </w:r>
          </w:p>
        </w:tc>
      </w:tr>
      <w:tr w:rsidR="005323EF" w:rsidRPr="00DF19DA" w:rsidTr="006414D9">
        <w:trPr>
          <w:trHeight w:val="285"/>
        </w:trPr>
        <w:tc>
          <w:tcPr>
            <w:tcW w:w="1080" w:type="dxa"/>
            <w:tcBorders>
              <w:top w:val="nil"/>
              <w:left w:val="single" w:sz="4" w:space="0" w:color="auto"/>
              <w:bottom w:val="single" w:sz="4" w:space="0" w:color="auto"/>
              <w:right w:val="single" w:sz="4" w:space="0" w:color="auto"/>
            </w:tcBorders>
            <w:shd w:val="clear" w:color="auto" w:fill="auto"/>
            <w:noWrap/>
            <w:vAlign w:val="bottom"/>
            <w:hideMark/>
          </w:tcPr>
          <w:p w:rsidR="005323EF" w:rsidRPr="00DF19DA" w:rsidRDefault="005323EF" w:rsidP="003731DB">
            <w:pPr>
              <w:jc w:val="right"/>
              <w:rPr>
                <w:rFonts w:asciiTheme="minorHAnsi" w:hAnsiTheme="minorHAnsi" w:cs="Arial"/>
                <w:color w:val="000000"/>
                <w:sz w:val="22"/>
                <w:szCs w:val="22"/>
              </w:rPr>
            </w:pPr>
            <w:r w:rsidRPr="00DF19DA">
              <w:rPr>
                <w:rFonts w:asciiTheme="minorHAnsi" w:hAnsiTheme="minorHAnsi" w:cs="Arial"/>
                <w:color w:val="000000"/>
                <w:sz w:val="22"/>
                <w:szCs w:val="22"/>
              </w:rPr>
              <w:t>P.8</w:t>
            </w:r>
          </w:p>
        </w:tc>
        <w:tc>
          <w:tcPr>
            <w:tcW w:w="2728" w:type="dxa"/>
            <w:tcBorders>
              <w:top w:val="nil"/>
              <w:left w:val="nil"/>
              <w:bottom w:val="single" w:sz="4" w:space="0" w:color="auto"/>
              <w:right w:val="single" w:sz="4" w:space="0" w:color="auto"/>
            </w:tcBorders>
            <w:shd w:val="clear" w:color="auto" w:fill="auto"/>
            <w:noWrap/>
            <w:vAlign w:val="bottom"/>
            <w:hideMark/>
          </w:tcPr>
          <w:p w:rsidR="005323EF" w:rsidRPr="00DF19DA" w:rsidRDefault="005323EF" w:rsidP="006414D9">
            <w:pPr>
              <w:rPr>
                <w:rFonts w:asciiTheme="minorHAnsi" w:hAnsiTheme="minorHAnsi" w:cs="Arial"/>
                <w:color w:val="000000"/>
                <w:sz w:val="22"/>
                <w:szCs w:val="22"/>
              </w:rPr>
            </w:pPr>
            <w:r w:rsidRPr="00DF19DA">
              <w:rPr>
                <w:rFonts w:asciiTheme="minorHAnsi" w:hAnsiTheme="minorHAnsi" w:cs="Arial"/>
                <w:color w:val="000000"/>
                <w:sz w:val="22"/>
                <w:szCs w:val="22"/>
              </w:rPr>
              <w:t>OBIERALNIA WARZYW</w:t>
            </w:r>
          </w:p>
        </w:tc>
        <w:tc>
          <w:tcPr>
            <w:tcW w:w="1080" w:type="dxa"/>
            <w:tcBorders>
              <w:top w:val="nil"/>
              <w:left w:val="nil"/>
              <w:bottom w:val="single" w:sz="4" w:space="0" w:color="auto"/>
              <w:right w:val="single" w:sz="4" w:space="0" w:color="auto"/>
            </w:tcBorders>
            <w:shd w:val="clear" w:color="auto" w:fill="auto"/>
            <w:noWrap/>
            <w:vAlign w:val="bottom"/>
            <w:hideMark/>
          </w:tcPr>
          <w:p w:rsidR="005323EF" w:rsidRPr="00DF19DA" w:rsidRDefault="005323EF" w:rsidP="006414D9">
            <w:pPr>
              <w:rPr>
                <w:rFonts w:asciiTheme="minorHAnsi" w:hAnsiTheme="minorHAnsi" w:cs="Arial"/>
                <w:color w:val="000000"/>
                <w:sz w:val="22"/>
                <w:szCs w:val="22"/>
              </w:rPr>
            </w:pPr>
            <w:r w:rsidRPr="00DF19DA">
              <w:rPr>
                <w:rFonts w:asciiTheme="minorHAnsi" w:hAnsiTheme="minorHAnsi" w:cs="Arial"/>
                <w:color w:val="000000"/>
                <w:sz w:val="22"/>
                <w:szCs w:val="22"/>
              </w:rPr>
              <w:t>9</w:t>
            </w:r>
            <w:r>
              <w:rPr>
                <w:rFonts w:asciiTheme="minorHAnsi" w:hAnsiTheme="minorHAnsi" w:cs="Arial"/>
                <w:color w:val="000000"/>
                <w:sz w:val="22"/>
                <w:szCs w:val="22"/>
              </w:rPr>
              <w:t>,</w:t>
            </w:r>
            <w:r w:rsidRPr="00DF19DA">
              <w:rPr>
                <w:rFonts w:asciiTheme="minorHAnsi" w:hAnsiTheme="minorHAnsi" w:cs="Arial"/>
                <w:color w:val="000000"/>
                <w:sz w:val="22"/>
                <w:szCs w:val="22"/>
              </w:rPr>
              <w:t>05</w:t>
            </w:r>
          </w:p>
        </w:tc>
        <w:tc>
          <w:tcPr>
            <w:tcW w:w="1580" w:type="dxa"/>
            <w:tcBorders>
              <w:top w:val="nil"/>
              <w:left w:val="nil"/>
              <w:bottom w:val="single" w:sz="4" w:space="0" w:color="auto"/>
              <w:right w:val="single" w:sz="4" w:space="0" w:color="auto"/>
            </w:tcBorders>
            <w:shd w:val="clear" w:color="auto" w:fill="auto"/>
            <w:noWrap/>
            <w:vAlign w:val="bottom"/>
            <w:hideMark/>
          </w:tcPr>
          <w:p w:rsidR="005323EF" w:rsidRPr="00DF19DA" w:rsidRDefault="005323EF" w:rsidP="006414D9">
            <w:pPr>
              <w:rPr>
                <w:rFonts w:asciiTheme="minorHAnsi" w:hAnsiTheme="minorHAnsi" w:cs="Arial"/>
                <w:color w:val="000000"/>
                <w:sz w:val="22"/>
                <w:szCs w:val="22"/>
              </w:rPr>
            </w:pPr>
            <w:r w:rsidRPr="00DF19DA">
              <w:rPr>
                <w:rFonts w:asciiTheme="minorHAnsi" w:hAnsiTheme="minorHAnsi" w:cs="Arial"/>
                <w:color w:val="000000"/>
                <w:sz w:val="22"/>
                <w:szCs w:val="22"/>
              </w:rPr>
              <w:t>PŁYTKI</w:t>
            </w:r>
          </w:p>
        </w:tc>
      </w:tr>
      <w:tr w:rsidR="005323EF" w:rsidRPr="00DF19DA" w:rsidTr="006414D9">
        <w:trPr>
          <w:trHeight w:val="285"/>
        </w:trPr>
        <w:tc>
          <w:tcPr>
            <w:tcW w:w="1080" w:type="dxa"/>
            <w:tcBorders>
              <w:top w:val="nil"/>
              <w:left w:val="single" w:sz="4" w:space="0" w:color="auto"/>
              <w:bottom w:val="single" w:sz="4" w:space="0" w:color="auto"/>
              <w:right w:val="single" w:sz="4" w:space="0" w:color="auto"/>
            </w:tcBorders>
            <w:shd w:val="clear" w:color="auto" w:fill="auto"/>
            <w:noWrap/>
            <w:vAlign w:val="bottom"/>
            <w:hideMark/>
          </w:tcPr>
          <w:p w:rsidR="005323EF" w:rsidRPr="00DF19DA" w:rsidRDefault="005323EF" w:rsidP="003731DB">
            <w:pPr>
              <w:jc w:val="right"/>
              <w:rPr>
                <w:rFonts w:asciiTheme="minorHAnsi" w:hAnsiTheme="minorHAnsi" w:cs="Arial"/>
                <w:color w:val="000000"/>
                <w:sz w:val="22"/>
                <w:szCs w:val="22"/>
              </w:rPr>
            </w:pPr>
            <w:r w:rsidRPr="00DF19DA">
              <w:rPr>
                <w:rFonts w:asciiTheme="minorHAnsi" w:hAnsiTheme="minorHAnsi" w:cs="Arial"/>
                <w:color w:val="000000"/>
                <w:sz w:val="22"/>
                <w:szCs w:val="22"/>
              </w:rPr>
              <w:t>P.9</w:t>
            </w:r>
          </w:p>
        </w:tc>
        <w:tc>
          <w:tcPr>
            <w:tcW w:w="2728" w:type="dxa"/>
            <w:tcBorders>
              <w:top w:val="nil"/>
              <w:left w:val="nil"/>
              <w:bottom w:val="single" w:sz="4" w:space="0" w:color="auto"/>
              <w:right w:val="single" w:sz="4" w:space="0" w:color="auto"/>
            </w:tcBorders>
            <w:shd w:val="clear" w:color="auto" w:fill="auto"/>
            <w:noWrap/>
            <w:vAlign w:val="bottom"/>
            <w:hideMark/>
          </w:tcPr>
          <w:p w:rsidR="005323EF" w:rsidRPr="00DF19DA" w:rsidRDefault="005323EF" w:rsidP="006414D9">
            <w:pPr>
              <w:rPr>
                <w:rFonts w:asciiTheme="minorHAnsi" w:hAnsiTheme="minorHAnsi" w:cs="Arial"/>
                <w:color w:val="000000"/>
                <w:sz w:val="22"/>
                <w:szCs w:val="22"/>
              </w:rPr>
            </w:pPr>
            <w:r w:rsidRPr="00DF19DA">
              <w:rPr>
                <w:rFonts w:asciiTheme="minorHAnsi" w:hAnsiTheme="minorHAnsi" w:cs="Arial"/>
                <w:color w:val="000000"/>
                <w:sz w:val="22"/>
                <w:szCs w:val="22"/>
              </w:rPr>
              <w:t>MAGAZYN WARZYW</w:t>
            </w:r>
          </w:p>
        </w:tc>
        <w:tc>
          <w:tcPr>
            <w:tcW w:w="1080" w:type="dxa"/>
            <w:tcBorders>
              <w:top w:val="nil"/>
              <w:left w:val="nil"/>
              <w:bottom w:val="single" w:sz="4" w:space="0" w:color="auto"/>
              <w:right w:val="single" w:sz="4" w:space="0" w:color="auto"/>
            </w:tcBorders>
            <w:shd w:val="clear" w:color="auto" w:fill="auto"/>
            <w:noWrap/>
            <w:vAlign w:val="bottom"/>
            <w:hideMark/>
          </w:tcPr>
          <w:p w:rsidR="005323EF" w:rsidRPr="00DF19DA" w:rsidRDefault="005323EF" w:rsidP="006414D9">
            <w:pPr>
              <w:rPr>
                <w:rFonts w:asciiTheme="minorHAnsi" w:hAnsiTheme="minorHAnsi" w:cs="Arial"/>
                <w:color w:val="000000"/>
                <w:sz w:val="22"/>
                <w:szCs w:val="22"/>
              </w:rPr>
            </w:pPr>
            <w:r w:rsidRPr="00DF19DA">
              <w:rPr>
                <w:rFonts w:asciiTheme="minorHAnsi" w:hAnsiTheme="minorHAnsi" w:cs="Arial"/>
                <w:color w:val="000000"/>
                <w:sz w:val="22"/>
                <w:szCs w:val="22"/>
              </w:rPr>
              <w:t>4</w:t>
            </w:r>
            <w:r>
              <w:rPr>
                <w:rFonts w:asciiTheme="minorHAnsi" w:hAnsiTheme="minorHAnsi" w:cs="Arial"/>
                <w:color w:val="000000"/>
                <w:sz w:val="22"/>
                <w:szCs w:val="22"/>
              </w:rPr>
              <w:t>,</w:t>
            </w:r>
            <w:r w:rsidRPr="00DF19DA">
              <w:rPr>
                <w:rFonts w:asciiTheme="minorHAnsi" w:hAnsiTheme="minorHAnsi" w:cs="Arial"/>
                <w:color w:val="000000"/>
                <w:sz w:val="22"/>
                <w:szCs w:val="22"/>
              </w:rPr>
              <w:t>93</w:t>
            </w:r>
          </w:p>
        </w:tc>
        <w:tc>
          <w:tcPr>
            <w:tcW w:w="1580" w:type="dxa"/>
            <w:tcBorders>
              <w:top w:val="nil"/>
              <w:left w:val="nil"/>
              <w:bottom w:val="single" w:sz="4" w:space="0" w:color="auto"/>
              <w:right w:val="single" w:sz="4" w:space="0" w:color="auto"/>
            </w:tcBorders>
            <w:shd w:val="clear" w:color="auto" w:fill="auto"/>
            <w:noWrap/>
            <w:vAlign w:val="bottom"/>
            <w:hideMark/>
          </w:tcPr>
          <w:p w:rsidR="005323EF" w:rsidRPr="00DF19DA" w:rsidRDefault="005323EF" w:rsidP="006414D9">
            <w:pPr>
              <w:rPr>
                <w:rFonts w:asciiTheme="minorHAnsi" w:hAnsiTheme="minorHAnsi" w:cs="Arial"/>
                <w:color w:val="000000"/>
                <w:sz w:val="22"/>
                <w:szCs w:val="22"/>
              </w:rPr>
            </w:pPr>
            <w:r w:rsidRPr="00DF19DA">
              <w:rPr>
                <w:rFonts w:asciiTheme="minorHAnsi" w:hAnsiTheme="minorHAnsi" w:cs="Arial"/>
                <w:color w:val="000000"/>
                <w:sz w:val="22"/>
                <w:szCs w:val="22"/>
              </w:rPr>
              <w:t>PŁYTKI</w:t>
            </w:r>
          </w:p>
        </w:tc>
      </w:tr>
      <w:tr w:rsidR="005323EF" w:rsidRPr="00DF19DA" w:rsidTr="006414D9">
        <w:trPr>
          <w:trHeight w:val="285"/>
        </w:trPr>
        <w:tc>
          <w:tcPr>
            <w:tcW w:w="1080" w:type="dxa"/>
            <w:tcBorders>
              <w:top w:val="nil"/>
              <w:left w:val="single" w:sz="4" w:space="0" w:color="auto"/>
              <w:bottom w:val="single" w:sz="4" w:space="0" w:color="auto"/>
              <w:right w:val="single" w:sz="4" w:space="0" w:color="auto"/>
            </w:tcBorders>
            <w:shd w:val="clear" w:color="auto" w:fill="auto"/>
            <w:noWrap/>
            <w:vAlign w:val="bottom"/>
            <w:hideMark/>
          </w:tcPr>
          <w:p w:rsidR="005323EF" w:rsidRPr="00DF19DA" w:rsidRDefault="005323EF" w:rsidP="003731DB">
            <w:pPr>
              <w:jc w:val="right"/>
              <w:rPr>
                <w:rFonts w:asciiTheme="minorHAnsi" w:hAnsiTheme="minorHAnsi" w:cs="Arial"/>
                <w:color w:val="000000"/>
                <w:sz w:val="22"/>
                <w:szCs w:val="22"/>
              </w:rPr>
            </w:pPr>
            <w:r w:rsidRPr="00DF19DA">
              <w:rPr>
                <w:rFonts w:asciiTheme="minorHAnsi" w:hAnsiTheme="minorHAnsi" w:cs="Arial"/>
                <w:color w:val="000000"/>
                <w:sz w:val="22"/>
                <w:szCs w:val="22"/>
              </w:rPr>
              <w:t>P.10</w:t>
            </w:r>
          </w:p>
        </w:tc>
        <w:tc>
          <w:tcPr>
            <w:tcW w:w="2728" w:type="dxa"/>
            <w:tcBorders>
              <w:top w:val="nil"/>
              <w:left w:val="nil"/>
              <w:bottom w:val="single" w:sz="4" w:space="0" w:color="auto"/>
              <w:right w:val="single" w:sz="4" w:space="0" w:color="auto"/>
            </w:tcBorders>
            <w:shd w:val="clear" w:color="auto" w:fill="auto"/>
            <w:noWrap/>
            <w:vAlign w:val="bottom"/>
            <w:hideMark/>
          </w:tcPr>
          <w:p w:rsidR="005323EF" w:rsidRPr="00DF19DA" w:rsidRDefault="005323EF" w:rsidP="006414D9">
            <w:pPr>
              <w:rPr>
                <w:rFonts w:asciiTheme="minorHAnsi" w:hAnsiTheme="minorHAnsi" w:cs="Arial"/>
                <w:color w:val="000000"/>
                <w:sz w:val="22"/>
                <w:szCs w:val="22"/>
              </w:rPr>
            </w:pPr>
            <w:r w:rsidRPr="00DF19DA">
              <w:rPr>
                <w:rFonts w:asciiTheme="minorHAnsi" w:hAnsiTheme="minorHAnsi" w:cs="Arial"/>
                <w:color w:val="000000"/>
                <w:sz w:val="22"/>
                <w:szCs w:val="22"/>
              </w:rPr>
              <w:t>POM. MYCIA TERMOSÓW</w:t>
            </w:r>
          </w:p>
        </w:tc>
        <w:tc>
          <w:tcPr>
            <w:tcW w:w="1080" w:type="dxa"/>
            <w:tcBorders>
              <w:top w:val="nil"/>
              <w:left w:val="nil"/>
              <w:bottom w:val="single" w:sz="4" w:space="0" w:color="auto"/>
              <w:right w:val="single" w:sz="4" w:space="0" w:color="auto"/>
            </w:tcBorders>
            <w:shd w:val="clear" w:color="auto" w:fill="auto"/>
            <w:noWrap/>
            <w:vAlign w:val="bottom"/>
            <w:hideMark/>
          </w:tcPr>
          <w:p w:rsidR="005323EF" w:rsidRPr="00DF19DA" w:rsidRDefault="005323EF" w:rsidP="006414D9">
            <w:pPr>
              <w:rPr>
                <w:rFonts w:asciiTheme="minorHAnsi" w:hAnsiTheme="minorHAnsi" w:cs="Arial"/>
                <w:color w:val="000000"/>
                <w:sz w:val="22"/>
                <w:szCs w:val="22"/>
              </w:rPr>
            </w:pPr>
            <w:r w:rsidRPr="00DF19DA">
              <w:rPr>
                <w:rFonts w:asciiTheme="minorHAnsi" w:hAnsiTheme="minorHAnsi" w:cs="Arial"/>
                <w:color w:val="000000"/>
                <w:sz w:val="22"/>
                <w:szCs w:val="22"/>
              </w:rPr>
              <w:t>7</w:t>
            </w:r>
            <w:r>
              <w:rPr>
                <w:rFonts w:asciiTheme="minorHAnsi" w:hAnsiTheme="minorHAnsi" w:cs="Arial"/>
                <w:color w:val="000000"/>
                <w:sz w:val="22"/>
                <w:szCs w:val="22"/>
              </w:rPr>
              <w:t>,</w:t>
            </w:r>
            <w:r w:rsidRPr="00DF19DA">
              <w:rPr>
                <w:rFonts w:asciiTheme="minorHAnsi" w:hAnsiTheme="minorHAnsi" w:cs="Arial"/>
                <w:color w:val="000000"/>
                <w:sz w:val="22"/>
                <w:szCs w:val="22"/>
              </w:rPr>
              <w:t>41</w:t>
            </w:r>
          </w:p>
        </w:tc>
        <w:tc>
          <w:tcPr>
            <w:tcW w:w="1580" w:type="dxa"/>
            <w:tcBorders>
              <w:top w:val="nil"/>
              <w:left w:val="nil"/>
              <w:bottom w:val="single" w:sz="4" w:space="0" w:color="auto"/>
              <w:right w:val="single" w:sz="4" w:space="0" w:color="auto"/>
            </w:tcBorders>
            <w:shd w:val="clear" w:color="auto" w:fill="auto"/>
            <w:noWrap/>
            <w:vAlign w:val="bottom"/>
            <w:hideMark/>
          </w:tcPr>
          <w:p w:rsidR="005323EF" w:rsidRPr="00DF19DA" w:rsidRDefault="005323EF" w:rsidP="006414D9">
            <w:pPr>
              <w:rPr>
                <w:rFonts w:asciiTheme="minorHAnsi" w:hAnsiTheme="minorHAnsi" w:cs="Arial"/>
                <w:color w:val="000000"/>
                <w:sz w:val="22"/>
                <w:szCs w:val="22"/>
              </w:rPr>
            </w:pPr>
            <w:r w:rsidRPr="00DF19DA">
              <w:rPr>
                <w:rFonts w:asciiTheme="minorHAnsi" w:hAnsiTheme="minorHAnsi" w:cs="Arial"/>
                <w:color w:val="000000"/>
                <w:sz w:val="22"/>
                <w:szCs w:val="22"/>
              </w:rPr>
              <w:t>PŁYTKI</w:t>
            </w:r>
          </w:p>
        </w:tc>
      </w:tr>
      <w:tr w:rsidR="005323EF" w:rsidRPr="00DF19DA" w:rsidTr="006414D9">
        <w:trPr>
          <w:trHeight w:val="285"/>
        </w:trPr>
        <w:tc>
          <w:tcPr>
            <w:tcW w:w="108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5323EF" w:rsidRPr="00DF19DA" w:rsidRDefault="005323EF" w:rsidP="006414D9">
            <w:pPr>
              <w:rPr>
                <w:rFonts w:asciiTheme="minorHAnsi" w:hAnsiTheme="minorHAnsi" w:cs="Arial"/>
                <w:b/>
                <w:color w:val="000000"/>
                <w:sz w:val="22"/>
                <w:szCs w:val="22"/>
              </w:rPr>
            </w:pPr>
          </w:p>
        </w:tc>
        <w:tc>
          <w:tcPr>
            <w:tcW w:w="2728" w:type="dxa"/>
            <w:tcBorders>
              <w:top w:val="single" w:sz="4" w:space="0" w:color="auto"/>
              <w:left w:val="nil"/>
              <w:bottom w:val="single" w:sz="4" w:space="0" w:color="auto"/>
              <w:right w:val="single" w:sz="4" w:space="0" w:color="auto"/>
            </w:tcBorders>
            <w:shd w:val="clear" w:color="auto" w:fill="auto"/>
            <w:noWrap/>
            <w:vAlign w:val="bottom"/>
            <w:hideMark/>
          </w:tcPr>
          <w:p w:rsidR="005323EF" w:rsidRPr="00DF19DA" w:rsidRDefault="005323EF" w:rsidP="006414D9">
            <w:pPr>
              <w:rPr>
                <w:rFonts w:asciiTheme="minorHAnsi" w:hAnsiTheme="minorHAnsi" w:cs="Arial"/>
                <w:b/>
                <w:color w:val="000000"/>
                <w:sz w:val="22"/>
                <w:szCs w:val="22"/>
              </w:rPr>
            </w:pPr>
            <w:r>
              <w:rPr>
                <w:rFonts w:asciiTheme="minorHAnsi" w:hAnsiTheme="minorHAnsi" w:cs="Arial"/>
                <w:b/>
                <w:color w:val="000000"/>
                <w:sz w:val="22"/>
                <w:szCs w:val="22"/>
              </w:rPr>
              <w:t>RAZEM</w:t>
            </w:r>
          </w:p>
        </w:tc>
        <w:tc>
          <w:tcPr>
            <w:tcW w:w="1080" w:type="dxa"/>
            <w:tcBorders>
              <w:top w:val="single" w:sz="4" w:space="0" w:color="auto"/>
              <w:left w:val="nil"/>
              <w:bottom w:val="single" w:sz="4" w:space="0" w:color="auto"/>
              <w:right w:val="single" w:sz="4" w:space="0" w:color="auto"/>
            </w:tcBorders>
            <w:shd w:val="clear" w:color="auto" w:fill="auto"/>
            <w:noWrap/>
            <w:vAlign w:val="bottom"/>
            <w:hideMark/>
          </w:tcPr>
          <w:p w:rsidR="005323EF" w:rsidRPr="00DF19DA" w:rsidRDefault="00E96BB2" w:rsidP="006414D9">
            <w:pPr>
              <w:rPr>
                <w:rFonts w:asciiTheme="minorHAnsi" w:hAnsiTheme="minorHAnsi" w:cs="Arial"/>
                <w:b/>
                <w:color w:val="000000"/>
                <w:sz w:val="22"/>
                <w:szCs w:val="22"/>
              </w:rPr>
            </w:pPr>
            <w:r w:rsidRPr="00DF19DA">
              <w:rPr>
                <w:rFonts w:asciiTheme="minorHAnsi" w:hAnsiTheme="minorHAnsi" w:cs="Arial"/>
                <w:b/>
                <w:color w:val="000000"/>
                <w:sz w:val="22"/>
                <w:szCs w:val="22"/>
              </w:rPr>
              <w:fldChar w:fldCharType="begin"/>
            </w:r>
            <w:r w:rsidR="005323EF" w:rsidRPr="00DF19DA">
              <w:rPr>
                <w:rFonts w:asciiTheme="minorHAnsi" w:hAnsiTheme="minorHAnsi" w:cs="Arial"/>
                <w:b/>
                <w:color w:val="000000"/>
                <w:sz w:val="22"/>
                <w:szCs w:val="22"/>
              </w:rPr>
              <w:instrText xml:space="preserve"> =SUM(ABOVE) </w:instrText>
            </w:r>
            <w:r w:rsidRPr="00DF19DA">
              <w:rPr>
                <w:rFonts w:asciiTheme="minorHAnsi" w:hAnsiTheme="minorHAnsi" w:cs="Arial"/>
                <w:b/>
                <w:color w:val="000000"/>
                <w:sz w:val="22"/>
                <w:szCs w:val="22"/>
              </w:rPr>
              <w:fldChar w:fldCharType="separate"/>
            </w:r>
            <w:r w:rsidR="005323EF" w:rsidRPr="00DF19DA">
              <w:rPr>
                <w:rFonts w:asciiTheme="minorHAnsi" w:hAnsiTheme="minorHAnsi" w:cs="Arial"/>
                <w:b/>
                <w:noProof/>
                <w:color w:val="000000"/>
                <w:sz w:val="22"/>
                <w:szCs w:val="22"/>
              </w:rPr>
              <w:t>85,35</w:t>
            </w:r>
            <w:r w:rsidRPr="00DF19DA">
              <w:rPr>
                <w:rFonts w:asciiTheme="minorHAnsi" w:hAnsiTheme="minorHAnsi" w:cs="Arial"/>
                <w:b/>
                <w:color w:val="000000"/>
                <w:sz w:val="22"/>
                <w:szCs w:val="22"/>
              </w:rPr>
              <w:fldChar w:fldCharType="end"/>
            </w:r>
          </w:p>
        </w:tc>
        <w:tc>
          <w:tcPr>
            <w:tcW w:w="1580" w:type="dxa"/>
            <w:tcBorders>
              <w:top w:val="single" w:sz="4" w:space="0" w:color="auto"/>
              <w:left w:val="nil"/>
              <w:bottom w:val="single" w:sz="4" w:space="0" w:color="auto"/>
              <w:right w:val="single" w:sz="4" w:space="0" w:color="auto"/>
            </w:tcBorders>
            <w:shd w:val="clear" w:color="auto" w:fill="auto"/>
            <w:noWrap/>
            <w:vAlign w:val="bottom"/>
            <w:hideMark/>
          </w:tcPr>
          <w:p w:rsidR="005323EF" w:rsidRPr="00DF19DA" w:rsidRDefault="005323EF" w:rsidP="006414D9">
            <w:pPr>
              <w:rPr>
                <w:rFonts w:asciiTheme="minorHAnsi" w:hAnsiTheme="minorHAnsi" w:cs="Arial"/>
                <w:b/>
                <w:color w:val="000000"/>
                <w:sz w:val="22"/>
                <w:szCs w:val="22"/>
              </w:rPr>
            </w:pPr>
          </w:p>
        </w:tc>
      </w:tr>
    </w:tbl>
    <w:p w:rsidR="005323EF" w:rsidRPr="00DF19DA" w:rsidRDefault="005323EF" w:rsidP="005323EF">
      <w:pPr>
        <w:spacing w:line="276" w:lineRule="auto"/>
        <w:ind w:left="708" w:firstLine="708"/>
        <w:jc w:val="both"/>
        <w:rPr>
          <w:rFonts w:asciiTheme="minorHAnsi" w:hAnsiTheme="minorHAnsi"/>
          <w:b/>
          <w:sz w:val="22"/>
          <w:szCs w:val="22"/>
        </w:rPr>
      </w:pPr>
    </w:p>
    <w:p w:rsidR="005323EF" w:rsidRPr="00DF19DA" w:rsidRDefault="005323EF" w:rsidP="005323EF">
      <w:pPr>
        <w:spacing w:line="276" w:lineRule="auto"/>
        <w:ind w:left="708" w:firstLine="708"/>
        <w:jc w:val="both"/>
        <w:rPr>
          <w:rFonts w:asciiTheme="minorHAnsi" w:hAnsiTheme="minorHAnsi"/>
          <w:b/>
          <w:sz w:val="22"/>
          <w:szCs w:val="22"/>
        </w:rPr>
      </w:pPr>
      <w:r w:rsidRPr="00DF19DA">
        <w:rPr>
          <w:rFonts w:asciiTheme="minorHAnsi" w:hAnsiTheme="minorHAnsi"/>
          <w:b/>
          <w:sz w:val="22"/>
          <w:szCs w:val="22"/>
        </w:rPr>
        <w:t>PARTER</w:t>
      </w:r>
    </w:p>
    <w:tbl>
      <w:tblPr>
        <w:tblW w:w="6297" w:type="dxa"/>
        <w:tblInd w:w="57" w:type="dxa"/>
        <w:tblCellMar>
          <w:left w:w="70" w:type="dxa"/>
          <w:right w:w="70" w:type="dxa"/>
        </w:tblCellMar>
        <w:tblLook w:val="04A0"/>
      </w:tblPr>
      <w:tblGrid>
        <w:gridCol w:w="1080"/>
        <w:gridCol w:w="2557"/>
        <w:gridCol w:w="1080"/>
        <w:gridCol w:w="1580"/>
      </w:tblGrid>
      <w:tr w:rsidR="005323EF" w:rsidRPr="00DF19DA" w:rsidTr="006414D9">
        <w:trPr>
          <w:trHeight w:val="285"/>
        </w:trPr>
        <w:tc>
          <w:tcPr>
            <w:tcW w:w="108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5323EF" w:rsidRPr="00E064A5" w:rsidRDefault="005323EF" w:rsidP="006414D9">
            <w:pPr>
              <w:jc w:val="center"/>
              <w:rPr>
                <w:rFonts w:asciiTheme="minorHAnsi" w:hAnsiTheme="minorHAnsi"/>
                <w:b/>
                <w:sz w:val="22"/>
                <w:szCs w:val="22"/>
              </w:rPr>
            </w:pPr>
            <w:r w:rsidRPr="00E064A5">
              <w:rPr>
                <w:rFonts w:asciiTheme="minorHAnsi" w:hAnsiTheme="minorHAnsi"/>
                <w:b/>
                <w:sz w:val="22"/>
                <w:szCs w:val="22"/>
              </w:rPr>
              <w:t xml:space="preserve">NR. </w:t>
            </w:r>
          </w:p>
        </w:tc>
        <w:tc>
          <w:tcPr>
            <w:tcW w:w="2557" w:type="dxa"/>
            <w:tcBorders>
              <w:top w:val="single" w:sz="4" w:space="0" w:color="auto"/>
              <w:left w:val="nil"/>
              <w:bottom w:val="single" w:sz="4" w:space="0" w:color="auto"/>
              <w:right w:val="single" w:sz="4" w:space="0" w:color="auto"/>
            </w:tcBorders>
            <w:shd w:val="clear" w:color="auto" w:fill="auto"/>
            <w:noWrap/>
            <w:vAlign w:val="bottom"/>
            <w:hideMark/>
          </w:tcPr>
          <w:p w:rsidR="005323EF" w:rsidRPr="00E064A5" w:rsidRDefault="005323EF" w:rsidP="006414D9">
            <w:pPr>
              <w:rPr>
                <w:rFonts w:asciiTheme="minorHAnsi" w:hAnsiTheme="minorHAnsi"/>
                <w:b/>
                <w:sz w:val="22"/>
                <w:szCs w:val="22"/>
              </w:rPr>
            </w:pPr>
            <w:r w:rsidRPr="00E064A5">
              <w:rPr>
                <w:rFonts w:asciiTheme="minorHAnsi" w:hAnsiTheme="minorHAnsi"/>
                <w:b/>
                <w:sz w:val="22"/>
                <w:szCs w:val="22"/>
              </w:rPr>
              <w:t xml:space="preserve">NAZWA POMIESZCZENIA </w:t>
            </w:r>
          </w:p>
        </w:tc>
        <w:tc>
          <w:tcPr>
            <w:tcW w:w="1080" w:type="dxa"/>
            <w:tcBorders>
              <w:top w:val="single" w:sz="4" w:space="0" w:color="auto"/>
              <w:left w:val="nil"/>
              <w:bottom w:val="single" w:sz="4" w:space="0" w:color="auto"/>
              <w:right w:val="single" w:sz="4" w:space="0" w:color="auto"/>
            </w:tcBorders>
            <w:shd w:val="clear" w:color="auto" w:fill="auto"/>
            <w:noWrap/>
            <w:vAlign w:val="bottom"/>
            <w:hideMark/>
          </w:tcPr>
          <w:p w:rsidR="005323EF" w:rsidRPr="00E064A5" w:rsidRDefault="005323EF" w:rsidP="006414D9">
            <w:pPr>
              <w:jc w:val="center"/>
              <w:rPr>
                <w:rFonts w:asciiTheme="minorHAnsi" w:hAnsiTheme="minorHAnsi"/>
                <w:b/>
                <w:sz w:val="22"/>
                <w:szCs w:val="22"/>
              </w:rPr>
            </w:pPr>
            <w:r w:rsidRPr="00E064A5">
              <w:rPr>
                <w:rFonts w:asciiTheme="minorHAnsi" w:hAnsiTheme="minorHAnsi"/>
                <w:b/>
                <w:sz w:val="22"/>
                <w:szCs w:val="22"/>
              </w:rPr>
              <w:t>POW. UŻ.</w:t>
            </w:r>
          </w:p>
        </w:tc>
        <w:tc>
          <w:tcPr>
            <w:tcW w:w="1580" w:type="dxa"/>
            <w:tcBorders>
              <w:top w:val="single" w:sz="4" w:space="0" w:color="auto"/>
              <w:left w:val="nil"/>
              <w:bottom w:val="single" w:sz="4" w:space="0" w:color="auto"/>
              <w:right w:val="single" w:sz="4" w:space="0" w:color="auto"/>
            </w:tcBorders>
            <w:shd w:val="clear" w:color="auto" w:fill="auto"/>
            <w:noWrap/>
            <w:vAlign w:val="bottom"/>
            <w:hideMark/>
          </w:tcPr>
          <w:p w:rsidR="005323EF" w:rsidRPr="00E064A5" w:rsidRDefault="005323EF" w:rsidP="006414D9">
            <w:pPr>
              <w:rPr>
                <w:rFonts w:asciiTheme="minorHAnsi" w:hAnsiTheme="minorHAnsi"/>
                <w:b/>
                <w:sz w:val="22"/>
                <w:szCs w:val="22"/>
              </w:rPr>
            </w:pPr>
            <w:r w:rsidRPr="00E064A5">
              <w:rPr>
                <w:rFonts w:asciiTheme="minorHAnsi" w:hAnsiTheme="minorHAnsi"/>
                <w:b/>
                <w:sz w:val="22"/>
                <w:szCs w:val="22"/>
              </w:rPr>
              <w:t xml:space="preserve">POSADZKA </w:t>
            </w:r>
          </w:p>
        </w:tc>
      </w:tr>
      <w:tr w:rsidR="005323EF" w:rsidRPr="00DF19DA" w:rsidTr="006414D9">
        <w:trPr>
          <w:trHeight w:val="285"/>
        </w:trPr>
        <w:tc>
          <w:tcPr>
            <w:tcW w:w="1080" w:type="dxa"/>
            <w:tcBorders>
              <w:top w:val="nil"/>
              <w:left w:val="single" w:sz="4" w:space="0" w:color="auto"/>
              <w:bottom w:val="single" w:sz="4" w:space="0" w:color="auto"/>
              <w:right w:val="single" w:sz="4" w:space="0" w:color="auto"/>
            </w:tcBorders>
            <w:shd w:val="clear" w:color="auto" w:fill="auto"/>
            <w:noWrap/>
            <w:vAlign w:val="bottom"/>
            <w:hideMark/>
          </w:tcPr>
          <w:p w:rsidR="005323EF" w:rsidRPr="00DF19DA" w:rsidRDefault="005323EF" w:rsidP="006414D9">
            <w:pPr>
              <w:jc w:val="right"/>
              <w:rPr>
                <w:rFonts w:asciiTheme="minorHAnsi" w:hAnsiTheme="minorHAnsi" w:cs="Arial"/>
                <w:color w:val="000000"/>
                <w:sz w:val="22"/>
                <w:szCs w:val="22"/>
              </w:rPr>
            </w:pPr>
            <w:r w:rsidRPr="00DF19DA">
              <w:rPr>
                <w:rFonts w:asciiTheme="minorHAnsi" w:hAnsiTheme="minorHAnsi" w:cs="Arial"/>
                <w:color w:val="000000"/>
                <w:sz w:val="22"/>
                <w:szCs w:val="22"/>
              </w:rPr>
              <w:t>1</w:t>
            </w:r>
          </w:p>
        </w:tc>
        <w:tc>
          <w:tcPr>
            <w:tcW w:w="2557" w:type="dxa"/>
            <w:tcBorders>
              <w:top w:val="nil"/>
              <w:left w:val="nil"/>
              <w:bottom w:val="single" w:sz="4" w:space="0" w:color="auto"/>
              <w:right w:val="single" w:sz="4" w:space="0" w:color="auto"/>
            </w:tcBorders>
            <w:shd w:val="clear" w:color="auto" w:fill="auto"/>
            <w:noWrap/>
            <w:vAlign w:val="bottom"/>
            <w:hideMark/>
          </w:tcPr>
          <w:p w:rsidR="005323EF" w:rsidRPr="00DF19DA" w:rsidRDefault="005323EF" w:rsidP="006414D9">
            <w:pPr>
              <w:rPr>
                <w:rFonts w:asciiTheme="minorHAnsi" w:hAnsiTheme="minorHAnsi" w:cs="Arial"/>
                <w:color w:val="000000"/>
                <w:sz w:val="22"/>
                <w:szCs w:val="22"/>
              </w:rPr>
            </w:pPr>
            <w:r w:rsidRPr="00DF19DA">
              <w:rPr>
                <w:rFonts w:asciiTheme="minorHAnsi" w:hAnsiTheme="minorHAnsi" w:cs="Arial"/>
                <w:color w:val="000000"/>
                <w:sz w:val="22"/>
                <w:szCs w:val="22"/>
              </w:rPr>
              <w:t>WIATROŁAP</w:t>
            </w:r>
          </w:p>
        </w:tc>
        <w:tc>
          <w:tcPr>
            <w:tcW w:w="1080" w:type="dxa"/>
            <w:tcBorders>
              <w:top w:val="nil"/>
              <w:left w:val="nil"/>
              <w:bottom w:val="single" w:sz="4" w:space="0" w:color="auto"/>
              <w:right w:val="single" w:sz="4" w:space="0" w:color="auto"/>
            </w:tcBorders>
            <w:shd w:val="clear" w:color="auto" w:fill="auto"/>
            <w:noWrap/>
            <w:vAlign w:val="bottom"/>
            <w:hideMark/>
          </w:tcPr>
          <w:p w:rsidR="005323EF" w:rsidRPr="00DF19DA" w:rsidRDefault="005323EF" w:rsidP="006414D9">
            <w:pPr>
              <w:rPr>
                <w:rFonts w:asciiTheme="minorHAnsi" w:hAnsiTheme="minorHAnsi" w:cs="Arial"/>
                <w:color w:val="000000"/>
                <w:sz w:val="22"/>
                <w:szCs w:val="22"/>
              </w:rPr>
            </w:pPr>
            <w:r w:rsidRPr="00DF19DA">
              <w:rPr>
                <w:rFonts w:asciiTheme="minorHAnsi" w:hAnsiTheme="minorHAnsi" w:cs="Arial"/>
                <w:color w:val="000000"/>
                <w:sz w:val="22"/>
                <w:szCs w:val="22"/>
              </w:rPr>
              <w:t>5</w:t>
            </w:r>
            <w:r>
              <w:rPr>
                <w:rFonts w:asciiTheme="minorHAnsi" w:hAnsiTheme="minorHAnsi" w:cs="Arial"/>
                <w:color w:val="000000"/>
                <w:sz w:val="22"/>
                <w:szCs w:val="22"/>
              </w:rPr>
              <w:t>,</w:t>
            </w:r>
            <w:r w:rsidRPr="00DF19DA">
              <w:rPr>
                <w:rFonts w:asciiTheme="minorHAnsi" w:hAnsiTheme="minorHAnsi" w:cs="Arial"/>
                <w:color w:val="000000"/>
                <w:sz w:val="22"/>
                <w:szCs w:val="22"/>
              </w:rPr>
              <w:t>01</w:t>
            </w:r>
          </w:p>
        </w:tc>
        <w:tc>
          <w:tcPr>
            <w:tcW w:w="1580" w:type="dxa"/>
            <w:tcBorders>
              <w:top w:val="nil"/>
              <w:left w:val="nil"/>
              <w:bottom w:val="single" w:sz="4" w:space="0" w:color="auto"/>
              <w:right w:val="single" w:sz="4" w:space="0" w:color="auto"/>
            </w:tcBorders>
            <w:shd w:val="clear" w:color="auto" w:fill="auto"/>
            <w:noWrap/>
            <w:vAlign w:val="bottom"/>
            <w:hideMark/>
          </w:tcPr>
          <w:p w:rsidR="005323EF" w:rsidRPr="00DF19DA" w:rsidRDefault="005323EF" w:rsidP="006414D9">
            <w:pPr>
              <w:rPr>
                <w:rFonts w:asciiTheme="minorHAnsi" w:hAnsiTheme="minorHAnsi" w:cs="Arial"/>
                <w:color w:val="000000"/>
                <w:sz w:val="22"/>
                <w:szCs w:val="22"/>
              </w:rPr>
            </w:pPr>
            <w:r w:rsidRPr="00DF19DA">
              <w:rPr>
                <w:rFonts w:asciiTheme="minorHAnsi" w:hAnsiTheme="minorHAnsi" w:cs="Arial"/>
                <w:color w:val="000000"/>
                <w:sz w:val="22"/>
                <w:szCs w:val="22"/>
              </w:rPr>
              <w:t>PANELE</w:t>
            </w:r>
          </w:p>
        </w:tc>
      </w:tr>
      <w:tr w:rsidR="005323EF" w:rsidRPr="00DF19DA" w:rsidTr="006414D9">
        <w:trPr>
          <w:trHeight w:val="285"/>
        </w:trPr>
        <w:tc>
          <w:tcPr>
            <w:tcW w:w="1080" w:type="dxa"/>
            <w:tcBorders>
              <w:top w:val="nil"/>
              <w:left w:val="single" w:sz="4" w:space="0" w:color="auto"/>
              <w:bottom w:val="single" w:sz="4" w:space="0" w:color="auto"/>
              <w:right w:val="single" w:sz="4" w:space="0" w:color="auto"/>
            </w:tcBorders>
            <w:shd w:val="clear" w:color="auto" w:fill="auto"/>
            <w:noWrap/>
            <w:vAlign w:val="bottom"/>
            <w:hideMark/>
          </w:tcPr>
          <w:p w:rsidR="005323EF" w:rsidRPr="00DF19DA" w:rsidRDefault="005323EF" w:rsidP="006414D9">
            <w:pPr>
              <w:jc w:val="right"/>
              <w:rPr>
                <w:rFonts w:asciiTheme="minorHAnsi" w:hAnsiTheme="minorHAnsi" w:cs="Arial"/>
                <w:color w:val="000000"/>
                <w:sz w:val="22"/>
                <w:szCs w:val="22"/>
              </w:rPr>
            </w:pPr>
            <w:r w:rsidRPr="00DF19DA">
              <w:rPr>
                <w:rFonts w:asciiTheme="minorHAnsi" w:hAnsiTheme="minorHAnsi" w:cs="Arial"/>
                <w:color w:val="000000"/>
                <w:sz w:val="22"/>
                <w:szCs w:val="22"/>
              </w:rPr>
              <w:t>2</w:t>
            </w:r>
          </w:p>
        </w:tc>
        <w:tc>
          <w:tcPr>
            <w:tcW w:w="2557" w:type="dxa"/>
            <w:tcBorders>
              <w:top w:val="nil"/>
              <w:left w:val="nil"/>
              <w:bottom w:val="single" w:sz="4" w:space="0" w:color="auto"/>
              <w:right w:val="single" w:sz="4" w:space="0" w:color="auto"/>
            </w:tcBorders>
            <w:shd w:val="clear" w:color="auto" w:fill="auto"/>
            <w:noWrap/>
            <w:vAlign w:val="bottom"/>
            <w:hideMark/>
          </w:tcPr>
          <w:p w:rsidR="005323EF" w:rsidRPr="00DF19DA" w:rsidRDefault="005323EF" w:rsidP="006414D9">
            <w:pPr>
              <w:rPr>
                <w:rFonts w:asciiTheme="minorHAnsi" w:hAnsiTheme="minorHAnsi" w:cs="Arial"/>
                <w:color w:val="000000"/>
                <w:sz w:val="22"/>
                <w:szCs w:val="22"/>
              </w:rPr>
            </w:pPr>
            <w:r w:rsidRPr="00DF19DA">
              <w:rPr>
                <w:rFonts w:asciiTheme="minorHAnsi" w:hAnsiTheme="minorHAnsi" w:cs="Arial"/>
                <w:color w:val="000000"/>
                <w:sz w:val="22"/>
                <w:szCs w:val="22"/>
              </w:rPr>
              <w:t>KOMUNIKACJA</w:t>
            </w:r>
          </w:p>
        </w:tc>
        <w:tc>
          <w:tcPr>
            <w:tcW w:w="1080" w:type="dxa"/>
            <w:tcBorders>
              <w:top w:val="nil"/>
              <w:left w:val="nil"/>
              <w:bottom w:val="single" w:sz="4" w:space="0" w:color="auto"/>
              <w:right w:val="single" w:sz="4" w:space="0" w:color="auto"/>
            </w:tcBorders>
            <w:shd w:val="clear" w:color="auto" w:fill="auto"/>
            <w:noWrap/>
            <w:vAlign w:val="bottom"/>
            <w:hideMark/>
          </w:tcPr>
          <w:p w:rsidR="005323EF" w:rsidRPr="00DF19DA" w:rsidRDefault="005323EF" w:rsidP="006414D9">
            <w:pPr>
              <w:rPr>
                <w:rFonts w:asciiTheme="minorHAnsi" w:hAnsiTheme="minorHAnsi" w:cs="Arial"/>
                <w:color w:val="000000"/>
                <w:sz w:val="22"/>
                <w:szCs w:val="22"/>
              </w:rPr>
            </w:pPr>
            <w:r w:rsidRPr="00DF19DA">
              <w:rPr>
                <w:rFonts w:asciiTheme="minorHAnsi" w:hAnsiTheme="minorHAnsi" w:cs="Arial"/>
                <w:color w:val="000000"/>
                <w:sz w:val="22"/>
                <w:szCs w:val="22"/>
              </w:rPr>
              <w:t>54</w:t>
            </w:r>
            <w:r>
              <w:rPr>
                <w:rFonts w:asciiTheme="minorHAnsi" w:hAnsiTheme="minorHAnsi" w:cs="Arial"/>
                <w:color w:val="000000"/>
                <w:sz w:val="22"/>
                <w:szCs w:val="22"/>
              </w:rPr>
              <w:t>,</w:t>
            </w:r>
            <w:r w:rsidRPr="00DF19DA">
              <w:rPr>
                <w:rFonts w:asciiTheme="minorHAnsi" w:hAnsiTheme="minorHAnsi" w:cs="Arial"/>
                <w:color w:val="000000"/>
                <w:sz w:val="22"/>
                <w:szCs w:val="22"/>
              </w:rPr>
              <w:t>84</w:t>
            </w:r>
          </w:p>
        </w:tc>
        <w:tc>
          <w:tcPr>
            <w:tcW w:w="1580" w:type="dxa"/>
            <w:tcBorders>
              <w:top w:val="nil"/>
              <w:left w:val="nil"/>
              <w:bottom w:val="single" w:sz="4" w:space="0" w:color="auto"/>
              <w:right w:val="single" w:sz="4" w:space="0" w:color="auto"/>
            </w:tcBorders>
            <w:shd w:val="clear" w:color="auto" w:fill="auto"/>
            <w:noWrap/>
            <w:vAlign w:val="bottom"/>
            <w:hideMark/>
          </w:tcPr>
          <w:p w:rsidR="005323EF" w:rsidRPr="00DF19DA" w:rsidRDefault="005323EF" w:rsidP="006414D9">
            <w:pPr>
              <w:rPr>
                <w:rFonts w:asciiTheme="minorHAnsi" w:hAnsiTheme="minorHAnsi" w:cs="Arial"/>
                <w:color w:val="000000"/>
                <w:sz w:val="22"/>
                <w:szCs w:val="22"/>
              </w:rPr>
            </w:pPr>
            <w:r w:rsidRPr="00DF19DA">
              <w:rPr>
                <w:rFonts w:asciiTheme="minorHAnsi" w:hAnsiTheme="minorHAnsi" w:cs="Arial"/>
                <w:color w:val="000000"/>
                <w:sz w:val="22"/>
                <w:szCs w:val="22"/>
              </w:rPr>
              <w:t>PANELE</w:t>
            </w:r>
          </w:p>
        </w:tc>
      </w:tr>
      <w:tr w:rsidR="005323EF" w:rsidRPr="00DF19DA" w:rsidTr="006414D9">
        <w:trPr>
          <w:trHeight w:val="285"/>
        </w:trPr>
        <w:tc>
          <w:tcPr>
            <w:tcW w:w="1080" w:type="dxa"/>
            <w:tcBorders>
              <w:top w:val="nil"/>
              <w:left w:val="single" w:sz="4" w:space="0" w:color="auto"/>
              <w:bottom w:val="single" w:sz="4" w:space="0" w:color="auto"/>
              <w:right w:val="single" w:sz="4" w:space="0" w:color="auto"/>
            </w:tcBorders>
            <w:shd w:val="clear" w:color="auto" w:fill="auto"/>
            <w:noWrap/>
            <w:vAlign w:val="bottom"/>
            <w:hideMark/>
          </w:tcPr>
          <w:p w:rsidR="005323EF" w:rsidRPr="00DF19DA" w:rsidRDefault="005323EF" w:rsidP="006414D9">
            <w:pPr>
              <w:jc w:val="right"/>
              <w:rPr>
                <w:rFonts w:asciiTheme="minorHAnsi" w:hAnsiTheme="minorHAnsi" w:cs="Arial"/>
                <w:color w:val="000000"/>
                <w:sz w:val="22"/>
                <w:szCs w:val="22"/>
              </w:rPr>
            </w:pPr>
            <w:r w:rsidRPr="00DF19DA">
              <w:rPr>
                <w:rFonts w:asciiTheme="minorHAnsi" w:hAnsiTheme="minorHAnsi" w:cs="Arial"/>
                <w:color w:val="000000"/>
                <w:sz w:val="22"/>
                <w:szCs w:val="22"/>
              </w:rPr>
              <w:t>3</w:t>
            </w:r>
          </w:p>
        </w:tc>
        <w:tc>
          <w:tcPr>
            <w:tcW w:w="2557" w:type="dxa"/>
            <w:tcBorders>
              <w:top w:val="nil"/>
              <w:left w:val="nil"/>
              <w:bottom w:val="single" w:sz="4" w:space="0" w:color="auto"/>
              <w:right w:val="single" w:sz="4" w:space="0" w:color="auto"/>
            </w:tcBorders>
            <w:shd w:val="clear" w:color="auto" w:fill="auto"/>
            <w:noWrap/>
            <w:vAlign w:val="bottom"/>
            <w:hideMark/>
          </w:tcPr>
          <w:p w:rsidR="005323EF" w:rsidRPr="00DF19DA" w:rsidRDefault="005323EF" w:rsidP="006414D9">
            <w:pPr>
              <w:rPr>
                <w:rFonts w:asciiTheme="minorHAnsi" w:hAnsiTheme="minorHAnsi" w:cs="Arial"/>
                <w:color w:val="000000"/>
                <w:sz w:val="22"/>
                <w:szCs w:val="22"/>
              </w:rPr>
            </w:pPr>
            <w:r w:rsidRPr="00DF19DA">
              <w:rPr>
                <w:rFonts w:asciiTheme="minorHAnsi" w:hAnsiTheme="minorHAnsi" w:cs="Arial"/>
                <w:color w:val="000000"/>
                <w:sz w:val="22"/>
                <w:szCs w:val="22"/>
              </w:rPr>
              <w:t>SZATNIA</w:t>
            </w:r>
          </w:p>
        </w:tc>
        <w:tc>
          <w:tcPr>
            <w:tcW w:w="1080" w:type="dxa"/>
            <w:tcBorders>
              <w:top w:val="nil"/>
              <w:left w:val="nil"/>
              <w:bottom w:val="single" w:sz="4" w:space="0" w:color="auto"/>
              <w:right w:val="single" w:sz="4" w:space="0" w:color="auto"/>
            </w:tcBorders>
            <w:shd w:val="clear" w:color="auto" w:fill="auto"/>
            <w:noWrap/>
            <w:vAlign w:val="bottom"/>
            <w:hideMark/>
          </w:tcPr>
          <w:p w:rsidR="005323EF" w:rsidRPr="00DF19DA" w:rsidRDefault="005323EF" w:rsidP="006414D9">
            <w:pPr>
              <w:rPr>
                <w:rFonts w:asciiTheme="minorHAnsi" w:hAnsiTheme="minorHAnsi" w:cs="Arial"/>
                <w:color w:val="000000"/>
                <w:sz w:val="22"/>
                <w:szCs w:val="22"/>
              </w:rPr>
            </w:pPr>
            <w:r w:rsidRPr="00DF19DA">
              <w:rPr>
                <w:rFonts w:asciiTheme="minorHAnsi" w:hAnsiTheme="minorHAnsi" w:cs="Arial"/>
                <w:color w:val="000000"/>
                <w:sz w:val="22"/>
                <w:szCs w:val="22"/>
              </w:rPr>
              <w:t>34</w:t>
            </w:r>
            <w:r>
              <w:rPr>
                <w:rFonts w:asciiTheme="minorHAnsi" w:hAnsiTheme="minorHAnsi" w:cs="Arial"/>
                <w:color w:val="000000"/>
                <w:sz w:val="22"/>
                <w:szCs w:val="22"/>
              </w:rPr>
              <w:t>,</w:t>
            </w:r>
            <w:r w:rsidRPr="00DF19DA">
              <w:rPr>
                <w:rFonts w:asciiTheme="minorHAnsi" w:hAnsiTheme="minorHAnsi" w:cs="Arial"/>
                <w:color w:val="000000"/>
                <w:sz w:val="22"/>
                <w:szCs w:val="22"/>
              </w:rPr>
              <w:t>61</w:t>
            </w:r>
          </w:p>
        </w:tc>
        <w:tc>
          <w:tcPr>
            <w:tcW w:w="1580" w:type="dxa"/>
            <w:tcBorders>
              <w:top w:val="nil"/>
              <w:left w:val="nil"/>
              <w:bottom w:val="single" w:sz="4" w:space="0" w:color="auto"/>
              <w:right w:val="single" w:sz="4" w:space="0" w:color="auto"/>
            </w:tcBorders>
            <w:shd w:val="clear" w:color="auto" w:fill="auto"/>
            <w:noWrap/>
            <w:vAlign w:val="bottom"/>
            <w:hideMark/>
          </w:tcPr>
          <w:p w:rsidR="005323EF" w:rsidRPr="00DF19DA" w:rsidRDefault="005323EF" w:rsidP="006414D9">
            <w:pPr>
              <w:rPr>
                <w:rFonts w:asciiTheme="minorHAnsi" w:hAnsiTheme="minorHAnsi" w:cs="Arial"/>
                <w:color w:val="000000"/>
                <w:sz w:val="22"/>
                <w:szCs w:val="22"/>
              </w:rPr>
            </w:pPr>
            <w:r w:rsidRPr="00DF19DA">
              <w:rPr>
                <w:rFonts w:asciiTheme="minorHAnsi" w:hAnsiTheme="minorHAnsi" w:cs="Arial"/>
                <w:color w:val="000000"/>
                <w:sz w:val="22"/>
                <w:szCs w:val="22"/>
              </w:rPr>
              <w:t>GRES</w:t>
            </w:r>
          </w:p>
        </w:tc>
      </w:tr>
      <w:tr w:rsidR="005323EF" w:rsidRPr="00DF19DA" w:rsidTr="006414D9">
        <w:trPr>
          <w:trHeight w:val="285"/>
        </w:trPr>
        <w:tc>
          <w:tcPr>
            <w:tcW w:w="1080" w:type="dxa"/>
            <w:tcBorders>
              <w:top w:val="nil"/>
              <w:left w:val="single" w:sz="4" w:space="0" w:color="auto"/>
              <w:bottom w:val="single" w:sz="4" w:space="0" w:color="auto"/>
              <w:right w:val="single" w:sz="4" w:space="0" w:color="auto"/>
            </w:tcBorders>
            <w:shd w:val="clear" w:color="auto" w:fill="auto"/>
            <w:noWrap/>
            <w:vAlign w:val="bottom"/>
            <w:hideMark/>
          </w:tcPr>
          <w:p w:rsidR="005323EF" w:rsidRPr="00DF19DA" w:rsidRDefault="005323EF" w:rsidP="006414D9">
            <w:pPr>
              <w:jc w:val="right"/>
              <w:rPr>
                <w:rFonts w:asciiTheme="minorHAnsi" w:hAnsiTheme="minorHAnsi" w:cs="Arial"/>
                <w:color w:val="000000"/>
                <w:sz w:val="22"/>
                <w:szCs w:val="22"/>
              </w:rPr>
            </w:pPr>
            <w:r w:rsidRPr="00DF19DA">
              <w:rPr>
                <w:rFonts w:asciiTheme="minorHAnsi" w:hAnsiTheme="minorHAnsi" w:cs="Arial"/>
                <w:color w:val="000000"/>
                <w:sz w:val="22"/>
                <w:szCs w:val="22"/>
              </w:rPr>
              <w:t>4</w:t>
            </w:r>
          </w:p>
        </w:tc>
        <w:tc>
          <w:tcPr>
            <w:tcW w:w="2557" w:type="dxa"/>
            <w:tcBorders>
              <w:top w:val="nil"/>
              <w:left w:val="nil"/>
              <w:bottom w:val="single" w:sz="4" w:space="0" w:color="auto"/>
              <w:right w:val="single" w:sz="4" w:space="0" w:color="auto"/>
            </w:tcBorders>
            <w:shd w:val="clear" w:color="auto" w:fill="auto"/>
            <w:noWrap/>
            <w:vAlign w:val="bottom"/>
            <w:hideMark/>
          </w:tcPr>
          <w:p w:rsidR="005323EF" w:rsidRPr="00DF19DA" w:rsidRDefault="005323EF" w:rsidP="006414D9">
            <w:pPr>
              <w:rPr>
                <w:rFonts w:asciiTheme="minorHAnsi" w:hAnsiTheme="minorHAnsi" w:cs="Arial"/>
                <w:color w:val="000000"/>
                <w:sz w:val="22"/>
                <w:szCs w:val="22"/>
              </w:rPr>
            </w:pPr>
            <w:r w:rsidRPr="00DF19DA">
              <w:rPr>
                <w:rFonts w:asciiTheme="minorHAnsi" w:hAnsiTheme="minorHAnsi" w:cs="Arial"/>
                <w:color w:val="000000"/>
                <w:sz w:val="22"/>
                <w:szCs w:val="22"/>
              </w:rPr>
              <w:t>WC NIEP.</w:t>
            </w:r>
          </w:p>
        </w:tc>
        <w:tc>
          <w:tcPr>
            <w:tcW w:w="1080" w:type="dxa"/>
            <w:tcBorders>
              <w:top w:val="nil"/>
              <w:left w:val="nil"/>
              <w:bottom w:val="single" w:sz="4" w:space="0" w:color="auto"/>
              <w:right w:val="single" w:sz="4" w:space="0" w:color="auto"/>
            </w:tcBorders>
            <w:shd w:val="clear" w:color="auto" w:fill="auto"/>
            <w:noWrap/>
            <w:vAlign w:val="bottom"/>
            <w:hideMark/>
          </w:tcPr>
          <w:p w:rsidR="005323EF" w:rsidRPr="00DF19DA" w:rsidRDefault="005323EF" w:rsidP="006414D9">
            <w:pPr>
              <w:rPr>
                <w:rFonts w:asciiTheme="minorHAnsi" w:hAnsiTheme="minorHAnsi" w:cs="Arial"/>
                <w:color w:val="000000"/>
                <w:sz w:val="22"/>
                <w:szCs w:val="22"/>
              </w:rPr>
            </w:pPr>
            <w:r w:rsidRPr="00DF19DA">
              <w:rPr>
                <w:rFonts w:asciiTheme="minorHAnsi" w:hAnsiTheme="minorHAnsi" w:cs="Arial"/>
                <w:color w:val="000000"/>
                <w:sz w:val="22"/>
                <w:szCs w:val="22"/>
              </w:rPr>
              <w:t>4</w:t>
            </w:r>
            <w:r>
              <w:rPr>
                <w:rFonts w:asciiTheme="minorHAnsi" w:hAnsiTheme="minorHAnsi" w:cs="Arial"/>
                <w:color w:val="000000"/>
                <w:sz w:val="22"/>
                <w:szCs w:val="22"/>
              </w:rPr>
              <w:t>,</w:t>
            </w:r>
            <w:r w:rsidRPr="00DF19DA">
              <w:rPr>
                <w:rFonts w:asciiTheme="minorHAnsi" w:hAnsiTheme="minorHAnsi" w:cs="Arial"/>
                <w:color w:val="000000"/>
                <w:sz w:val="22"/>
                <w:szCs w:val="22"/>
              </w:rPr>
              <w:t>81</w:t>
            </w:r>
          </w:p>
        </w:tc>
        <w:tc>
          <w:tcPr>
            <w:tcW w:w="1580" w:type="dxa"/>
            <w:tcBorders>
              <w:top w:val="nil"/>
              <w:left w:val="nil"/>
              <w:bottom w:val="single" w:sz="4" w:space="0" w:color="auto"/>
              <w:right w:val="single" w:sz="4" w:space="0" w:color="auto"/>
            </w:tcBorders>
            <w:shd w:val="clear" w:color="auto" w:fill="auto"/>
            <w:noWrap/>
            <w:vAlign w:val="bottom"/>
            <w:hideMark/>
          </w:tcPr>
          <w:p w:rsidR="005323EF" w:rsidRPr="00DF19DA" w:rsidRDefault="005323EF" w:rsidP="006414D9">
            <w:pPr>
              <w:rPr>
                <w:rFonts w:asciiTheme="minorHAnsi" w:hAnsiTheme="minorHAnsi" w:cs="Arial"/>
                <w:color w:val="000000"/>
                <w:sz w:val="22"/>
                <w:szCs w:val="22"/>
              </w:rPr>
            </w:pPr>
            <w:r w:rsidRPr="00DF19DA">
              <w:rPr>
                <w:rFonts w:asciiTheme="minorHAnsi" w:hAnsiTheme="minorHAnsi" w:cs="Arial"/>
                <w:color w:val="000000"/>
                <w:sz w:val="22"/>
                <w:szCs w:val="22"/>
              </w:rPr>
              <w:t>GRES</w:t>
            </w:r>
          </w:p>
        </w:tc>
      </w:tr>
      <w:tr w:rsidR="005323EF" w:rsidRPr="00DF19DA" w:rsidTr="006414D9">
        <w:trPr>
          <w:trHeight w:val="285"/>
        </w:trPr>
        <w:tc>
          <w:tcPr>
            <w:tcW w:w="1080" w:type="dxa"/>
            <w:tcBorders>
              <w:top w:val="nil"/>
              <w:left w:val="single" w:sz="4" w:space="0" w:color="auto"/>
              <w:bottom w:val="single" w:sz="4" w:space="0" w:color="auto"/>
              <w:right w:val="single" w:sz="4" w:space="0" w:color="auto"/>
            </w:tcBorders>
            <w:shd w:val="clear" w:color="auto" w:fill="auto"/>
            <w:noWrap/>
            <w:vAlign w:val="bottom"/>
            <w:hideMark/>
          </w:tcPr>
          <w:p w:rsidR="005323EF" w:rsidRPr="00DF19DA" w:rsidRDefault="005323EF" w:rsidP="006414D9">
            <w:pPr>
              <w:jc w:val="right"/>
              <w:rPr>
                <w:rFonts w:asciiTheme="minorHAnsi" w:hAnsiTheme="minorHAnsi" w:cs="Arial"/>
                <w:color w:val="000000"/>
                <w:sz w:val="22"/>
                <w:szCs w:val="22"/>
              </w:rPr>
            </w:pPr>
            <w:r w:rsidRPr="00DF19DA">
              <w:rPr>
                <w:rFonts w:asciiTheme="minorHAnsi" w:hAnsiTheme="minorHAnsi" w:cs="Arial"/>
                <w:color w:val="000000"/>
                <w:sz w:val="22"/>
                <w:szCs w:val="22"/>
              </w:rPr>
              <w:t>5</w:t>
            </w:r>
          </w:p>
        </w:tc>
        <w:tc>
          <w:tcPr>
            <w:tcW w:w="2557" w:type="dxa"/>
            <w:tcBorders>
              <w:top w:val="nil"/>
              <w:left w:val="nil"/>
              <w:bottom w:val="single" w:sz="4" w:space="0" w:color="auto"/>
              <w:right w:val="single" w:sz="4" w:space="0" w:color="auto"/>
            </w:tcBorders>
            <w:shd w:val="clear" w:color="auto" w:fill="auto"/>
            <w:noWrap/>
            <w:vAlign w:val="bottom"/>
            <w:hideMark/>
          </w:tcPr>
          <w:p w:rsidR="005323EF" w:rsidRPr="00DF19DA" w:rsidRDefault="005323EF" w:rsidP="006414D9">
            <w:pPr>
              <w:rPr>
                <w:rFonts w:asciiTheme="minorHAnsi" w:hAnsiTheme="minorHAnsi" w:cs="Arial"/>
                <w:color w:val="000000"/>
                <w:sz w:val="22"/>
                <w:szCs w:val="22"/>
              </w:rPr>
            </w:pPr>
            <w:r w:rsidRPr="00DF19DA">
              <w:rPr>
                <w:rFonts w:asciiTheme="minorHAnsi" w:hAnsiTheme="minorHAnsi" w:cs="Arial"/>
                <w:color w:val="000000"/>
                <w:sz w:val="22"/>
                <w:szCs w:val="22"/>
              </w:rPr>
              <w:t>BIURO</w:t>
            </w:r>
          </w:p>
        </w:tc>
        <w:tc>
          <w:tcPr>
            <w:tcW w:w="1080" w:type="dxa"/>
            <w:tcBorders>
              <w:top w:val="nil"/>
              <w:left w:val="nil"/>
              <w:bottom w:val="single" w:sz="4" w:space="0" w:color="auto"/>
              <w:right w:val="single" w:sz="4" w:space="0" w:color="auto"/>
            </w:tcBorders>
            <w:shd w:val="clear" w:color="auto" w:fill="auto"/>
            <w:noWrap/>
            <w:vAlign w:val="bottom"/>
            <w:hideMark/>
          </w:tcPr>
          <w:p w:rsidR="005323EF" w:rsidRPr="00DF19DA" w:rsidRDefault="005323EF" w:rsidP="006414D9">
            <w:pPr>
              <w:rPr>
                <w:rFonts w:asciiTheme="minorHAnsi" w:hAnsiTheme="minorHAnsi" w:cs="Arial"/>
                <w:color w:val="000000"/>
                <w:sz w:val="22"/>
                <w:szCs w:val="22"/>
              </w:rPr>
            </w:pPr>
            <w:r w:rsidRPr="00DF19DA">
              <w:rPr>
                <w:rFonts w:asciiTheme="minorHAnsi" w:hAnsiTheme="minorHAnsi" w:cs="Arial"/>
                <w:color w:val="000000"/>
                <w:sz w:val="22"/>
                <w:szCs w:val="22"/>
              </w:rPr>
              <w:t>7</w:t>
            </w:r>
            <w:r>
              <w:rPr>
                <w:rFonts w:asciiTheme="minorHAnsi" w:hAnsiTheme="minorHAnsi" w:cs="Arial"/>
                <w:color w:val="000000"/>
                <w:sz w:val="22"/>
                <w:szCs w:val="22"/>
              </w:rPr>
              <w:t>,</w:t>
            </w:r>
            <w:r w:rsidRPr="00DF19DA">
              <w:rPr>
                <w:rFonts w:asciiTheme="minorHAnsi" w:hAnsiTheme="minorHAnsi" w:cs="Arial"/>
                <w:color w:val="000000"/>
                <w:sz w:val="22"/>
                <w:szCs w:val="22"/>
              </w:rPr>
              <w:t>93</w:t>
            </w:r>
          </w:p>
        </w:tc>
        <w:tc>
          <w:tcPr>
            <w:tcW w:w="1580" w:type="dxa"/>
            <w:tcBorders>
              <w:top w:val="nil"/>
              <w:left w:val="nil"/>
              <w:bottom w:val="single" w:sz="4" w:space="0" w:color="auto"/>
              <w:right w:val="single" w:sz="4" w:space="0" w:color="auto"/>
            </w:tcBorders>
            <w:shd w:val="clear" w:color="auto" w:fill="auto"/>
            <w:noWrap/>
            <w:vAlign w:val="bottom"/>
            <w:hideMark/>
          </w:tcPr>
          <w:p w:rsidR="005323EF" w:rsidRPr="00DF19DA" w:rsidRDefault="005323EF" w:rsidP="006414D9">
            <w:pPr>
              <w:rPr>
                <w:rFonts w:asciiTheme="minorHAnsi" w:hAnsiTheme="minorHAnsi" w:cs="Arial"/>
                <w:color w:val="000000"/>
                <w:sz w:val="22"/>
                <w:szCs w:val="22"/>
              </w:rPr>
            </w:pPr>
            <w:r w:rsidRPr="00DF19DA">
              <w:rPr>
                <w:rFonts w:asciiTheme="minorHAnsi" w:hAnsiTheme="minorHAnsi" w:cs="Arial"/>
                <w:color w:val="000000"/>
                <w:sz w:val="22"/>
                <w:szCs w:val="22"/>
              </w:rPr>
              <w:t>PANELE</w:t>
            </w:r>
          </w:p>
        </w:tc>
      </w:tr>
      <w:tr w:rsidR="005323EF" w:rsidRPr="00DF19DA" w:rsidTr="006414D9">
        <w:trPr>
          <w:trHeight w:val="285"/>
        </w:trPr>
        <w:tc>
          <w:tcPr>
            <w:tcW w:w="1080" w:type="dxa"/>
            <w:tcBorders>
              <w:top w:val="nil"/>
              <w:left w:val="single" w:sz="4" w:space="0" w:color="auto"/>
              <w:bottom w:val="single" w:sz="4" w:space="0" w:color="auto"/>
              <w:right w:val="single" w:sz="4" w:space="0" w:color="auto"/>
            </w:tcBorders>
            <w:shd w:val="clear" w:color="auto" w:fill="auto"/>
            <w:noWrap/>
            <w:vAlign w:val="bottom"/>
            <w:hideMark/>
          </w:tcPr>
          <w:p w:rsidR="005323EF" w:rsidRPr="00DF19DA" w:rsidRDefault="005323EF" w:rsidP="006414D9">
            <w:pPr>
              <w:jc w:val="right"/>
              <w:rPr>
                <w:rFonts w:asciiTheme="minorHAnsi" w:hAnsiTheme="minorHAnsi" w:cs="Arial"/>
                <w:color w:val="000000"/>
                <w:sz w:val="22"/>
                <w:szCs w:val="22"/>
              </w:rPr>
            </w:pPr>
            <w:r w:rsidRPr="00DF19DA">
              <w:rPr>
                <w:rFonts w:asciiTheme="minorHAnsi" w:hAnsiTheme="minorHAnsi" w:cs="Arial"/>
                <w:color w:val="000000"/>
                <w:sz w:val="22"/>
                <w:szCs w:val="22"/>
              </w:rPr>
              <w:t>6</w:t>
            </w:r>
          </w:p>
        </w:tc>
        <w:tc>
          <w:tcPr>
            <w:tcW w:w="2557" w:type="dxa"/>
            <w:tcBorders>
              <w:top w:val="nil"/>
              <w:left w:val="nil"/>
              <w:bottom w:val="single" w:sz="4" w:space="0" w:color="auto"/>
              <w:right w:val="single" w:sz="4" w:space="0" w:color="auto"/>
            </w:tcBorders>
            <w:shd w:val="clear" w:color="auto" w:fill="auto"/>
            <w:noWrap/>
            <w:vAlign w:val="bottom"/>
            <w:hideMark/>
          </w:tcPr>
          <w:p w:rsidR="005323EF" w:rsidRPr="00DF19DA" w:rsidRDefault="005323EF" w:rsidP="006414D9">
            <w:pPr>
              <w:rPr>
                <w:rFonts w:asciiTheme="minorHAnsi" w:hAnsiTheme="minorHAnsi" w:cs="Arial"/>
                <w:color w:val="000000"/>
                <w:sz w:val="22"/>
                <w:szCs w:val="22"/>
              </w:rPr>
            </w:pPr>
            <w:r w:rsidRPr="00DF19DA">
              <w:rPr>
                <w:rFonts w:asciiTheme="minorHAnsi" w:hAnsiTheme="minorHAnsi" w:cs="Arial"/>
                <w:color w:val="000000"/>
                <w:sz w:val="22"/>
                <w:szCs w:val="22"/>
              </w:rPr>
              <w:t>POM. DYREKTORA</w:t>
            </w:r>
          </w:p>
        </w:tc>
        <w:tc>
          <w:tcPr>
            <w:tcW w:w="1080" w:type="dxa"/>
            <w:tcBorders>
              <w:top w:val="nil"/>
              <w:left w:val="nil"/>
              <w:bottom w:val="single" w:sz="4" w:space="0" w:color="auto"/>
              <w:right w:val="single" w:sz="4" w:space="0" w:color="auto"/>
            </w:tcBorders>
            <w:shd w:val="clear" w:color="auto" w:fill="auto"/>
            <w:noWrap/>
            <w:vAlign w:val="bottom"/>
            <w:hideMark/>
          </w:tcPr>
          <w:p w:rsidR="005323EF" w:rsidRPr="00DF19DA" w:rsidRDefault="005323EF" w:rsidP="006414D9">
            <w:pPr>
              <w:rPr>
                <w:rFonts w:asciiTheme="minorHAnsi" w:hAnsiTheme="minorHAnsi" w:cs="Arial"/>
                <w:color w:val="000000"/>
                <w:sz w:val="22"/>
                <w:szCs w:val="22"/>
              </w:rPr>
            </w:pPr>
            <w:r w:rsidRPr="00DF19DA">
              <w:rPr>
                <w:rFonts w:asciiTheme="minorHAnsi" w:hAnsiTheme="minorHAnsi" w:cs="Arial"/>
                <w:color w:val="000000"/>
                <w:sz w:val="22"/>
                <w:szCs w:val="22"/>
              </w:rPr>
              <w:t>7</w:t>
            </w:r>
            <w:r>
              <w:rPr>
                <w:rFonts w:asciiTheme="minorHAnsi" w:hAnsiTheme="minorHAnsi" w:cs="Arial"/>
                <w:color w:val="000000"/>
                <w:sz w:val="22"/>
                <w:szCs w:val="22"/>
              </w:rPr>
              <w:t>,</w:t>
            </w:r>
            <w:r w:rsidRPr="00DF19DA">
              <w:rPr>
                <w:rFonts w:asciiTheme="minorHAnsi" w:hAnsiTheme="minorHAnsi" w:cs="Arial"/>
                <w:color w:val="000000"/>
                <w:sz w:val="22"/>
                <w:szCs w:val="22"/>
              </w:rPr>
              <w:t>84</w:t>
            </w:r>
          </w:p>
        </w:tc>
        <w:tc>
          <w:tcPr>
            <w:tcW w:w="1580" w:type="dxa"/>
            <w:tcBorders>
              <w:top w:val="nil"/>
              <w:left w:val="nil"/>
              <w:bottom w:val="single" w:sz="4" w:space="0" w:color="auto"/>
              <w:right w:val="single" w:sz="4" w:space="0" w:color="auto"/>
            </w:tcBorders>
            <w:shd w:val="clear" w:color="auto" w:fill="auto"/>
            <w:noWrap/>
            <w:vAlign w:val="bottom"/>
            <w:hideMark/>
          </w:tcPr>
          <w:p w:rsidR="005323EF" w:rsidRPr="00DF19DA" w:rsidRDefault="005323EF" w:rsidP="006414D9">
            <w:pPr>
              <w:rPr>
                <w:rFonts w:asciiTheme="minorHAnsi" w:hAnsiTheme="minorHAnsi" w:cs="Arial"/>
                <w:color w:val="000000"/>
                <w:sz w:val="22"/>
                <w:szCs w:val="22"/>
              </w:rPr>
            </w:pPr>
            <w:r w:rsidRPr="00DF19DA">
              <w:rPr>
                <w:rFonts w:asciiTheme="minorHAnsi" w:hAnsiTheme="minorHAnsi" w:cs="Arial"/>
                <w:color w:val="000000"/>
                <w:sz w:val="22"/>
                <w:szCs w:val="22"/>
              </w:rPr>
              <w:t>PŁYTKI</w:t>
            </w:r>
          </w:p>
        </w:tc>
      </w:tr>
      <w:tr w:rsidR="005323EF" w:rsidRPr="00DF19DA" w:rsidTr="006414D9">
        <w:trPr>
          <w:trHeight w:val="285"/>
        </w:trPr>
        <w:tc>
          <w:tcPr>
            <w:tcW w:w="1080" w:type="dxa"/>
            <w:tcBorders>
              <w:top w:val="nil"/>
              <w:left w:val="single" w:sz="4" w:space="0" w:color="auto"/>
              <w:bottom w:val="single" w:sz="4" w:space="0" w:color="auto"/>
              <w:right w:val="single" w:sz="4" w:space="0" w:color="auto"/>
            </w:tcBorders>
            <w:shd w:val="clear" w:color="auto" w:fill="auto"/>
            <w:noWrap/>
            <w:vAlign w:val="bottom"/>
            <w:hideMark/>
          </w:tcPr>
          <w:p w:rsidR="005323EF" w:rsidRPr="00DF19DA" w:rsidRDefault="005323EF" w:rsidP="006414D9">
            <w:pPr>
              <w:jc w:val="right"/>
              <w:rPr>
                <w:rFonts w:asciiTheme="minorHAnsi" w:hAnsiTheme="minorHAnsi" w:cs="Arial"/>
                <w:color w:val="000000"/>
                <w:sz w:val="22"/>
                <w:szCs w:val="22"/>
              </w:rPr>
            </w:pPr>
            <w:r w:rsidRPr="00DF19DA">
              <w:rPr>
                <w:rFonts w:asciiTheme="minorHAnsi" w:hAnsiTheme="minorHAnsi" w:cs="Arial"/>
                <w:color w:val="000000"/>
                <w:sz w:val="22"/>
                <w:szCs w:val="22"/>
              </w:rPr>
              <w:t>7</w:t>
            </w:r>
          </w:p>
        </w:tc>
        <w:tc>
          <w:tcPr>
            <w:tcW w:w="2557" w:type="dxa"/>
            <w:tcBorders>
              <w:top w:val="nil"/>
              <w:left w:val="nil"/>
              <w:bottom w:val="single" w:sz="4" w:space="0" w:color="auto"/>
              <w:right w:val="single" w:sz="4" w:space="0" w:color="auto"/>
            </w:tcBorders>
            <w:shd w:val="clear" w:color="auto" w:fill="auto"/>
            <w:noWrap/>
            <w:vAlign w:val="bottom"/>
            <w:hideMark/>
          </w:tcPr>
          <w:p w:rsidR="005323EF" w:rsidRPr="00DF19DA" w:rsidRDefault="005323EF" w:rsidP="006414D9">
            <w:pPr>
              <w:rPr>
                <w:rFonts w:asciiTheme="minorHAnsi" w:hAnsiTheme="minorHAnsi" w:cs="Arial"/>
                <w:color w:val="000000"/>
                <w:sz w:val="22"/>
                <w:szCs w:val="22"/>
              </w:rPr>
            </w:pPr>
            <w:r w:rsidRPr="00DF19DA">
              <w:rPr>
                <w:rFonts w:asciiTheme="minorHAnsi" w:hAnsiTheme="minorHAnsi" w:cs="Arial"/>
                <w:color w:val="000000"/>
                <w:sz w:val="22"/>
                <w:szCs w:val="22"/>
              </w:rPr>
              <w:t>POM. NAUCZYCIELI</w:t>
            </w:r>
          </w:p>
        </w:tc>
        <w:tc>
          <w:tcPr>
            <w:tcW w:w="1080" w:type="dxa"/>
            <w:tcBorders>
              <w:top w:val="nil"/>
              <w:left w:val="nil"/>
              <w:bottom w:val="single" w:sz="4" w:space="0" w:color="auto"/>
              <w:right w:val="single" w:sz="4" w:space="0" w:color="auto"/>
            </w:tcBorders>
            <w:shd w:val="clear" w:color="auto" w:fill="auto"/>
            <w:noWrap/>
            <w:vAlign w:val="bottom"/>
            <w:hideMark/>
          </w:tcPr>
          <w:p w:rsidR="005323EF" w:rsidRPr="00DF19DA" w:rsidRDefault="005323EF" w:rsidP="006414D9">
            <w:pPr>
              <w:rPr>
                <w:rFonts w:asciiTheme="minorHAnsi" w:hAnsiTheme="minorHAnsi" w:cs="Arial"/>
                <w:color w:val="000000"/>
                <w:sz w:val="22"/>
                <w:szCs w:val="22"/>
              </w:rPr>
            </w:pPr>
            <w:r w:rsidRPr="00DF19DA">
              <w:rPr>
                <w:rFonts w:asciiTheme="minorHAnsi" w:hAnsiTheme="minorHAnsi" w:cs="Arial"/>
                <w:color w:val="000000"/>
                <w:sz w:val="22"/>
                <w:szCs w:val="22"/>
              </w:rPr>
              <w:t>9</w:t>
            </w:r>
            <w:r>
              <w:rPr>
                <w:rFonts w:asciiTheme="minorHAnsi" w:hAnsiTheme="minorHAnsi" w:cs="Arial"/>
                <w:color w:val="000000"/>
                <w:sz w:val="22"/>
                <w:szCs w:val="22"/>
              </w:rPr>
              <w:t>,</w:t>
            </w:r>
            <w:r w:rsidRPr="00DF19DA">
              <w:rPr>
                <w:rFonts w:asciiTheme="minorHAnsi" w:hAnsiTheme="minorHAnsi" w:cs="Arial"/>
                <w:color w:val="000000"/>
                <w:sz w:val="22"/>
                <w:szCs w:val="22"/>
              </w:rPr>
              <w:t>81</w:t>
            </w:r>
          </w:p>
        </w:tc>
        <w:tc>
          <w:tcPr>
            <w:tcW w:w="1580" w:type="dxa"/>
            <w:tcBorders>
              <w:top w:val="nil"/>
              <w:left w:val="nil"/>
              <w:bottom w:val="single" w:sz="4" w:space="0" w:color="auto"/>
              <w:right w:val="single" w:sz="4" w:space="0" w:color="auto"/>
            </w:tcBorders>
            <w:shd w:val="clear" w:color="auto" w:fill="auto"/>
            <w:noWrap/>
            <w:vAlign w:val="bottom"/>
            <w:hideMark/>
          </w:tcPr>
          <w:p w:rsidR="005323EF" w:rsidRPr="00DF19DA" w:rsidRDefault="005323EF" w:rsidP="006414D9">
            <w:pPr>
              <w:rPr>
                <w:rFonts w:asciiTheme="minorHAnsi" w:hAnsiTheme="minorHAnsi" w:cs="Arial"/>
                <w:color w:val="000000"/>
                <w:sz w:val="22"/>
                <w:szCs w:val="22"/>
              </w:rPr>
            </w:pPr>
            <w:r w:rsidRPr="00DF19DA">
              <w:rPr>
                <w:rFonts w:asciiTheme="minorHAnsi" w:hAnsiTheme="minorHAnsi" w:cs="Arial"/>
                <w:color w:val="000000"/>
                <w:sz w:val="22"/>
                <w:szCs w:val="22"/>
              </w:rPr>
              <w:t>GRES</w:t>
            </w:r>
          </w:p>
        </w:tc>
      </w:tr>
      <w:tr w:rsidR="005323EF" w:rsidRPr="00DF19DA" w:rsidTr="006414D9">
        <w:trPr>
          <w:trHeight w:val="285"/>
        </w:trPr>
        <w:tc>
          <w:tcPr>
            <w:tcW w:w="1080" w:type="dxa"/>
            <w:tcBorders>
              <w:top w:val="nil"/>
              <w:left w:val="single" w:sz="4" w:space="0" w:color="auto"/>
              <w:bottom w:val="single" w:sz="4" w:space="0" w:color="auto"/>
              <w:right w:val="single" w:sz="4" w:space="0" w:color="auto"/>
            </w:tcBorders>
            <w:shd w:val="clear" w:color="auto" w:fill="auto"/>
            <w:noWrap/>
            <w:vAlign w:val="bottom"/>
            <w:hideMark/>
          </w:tcPr>
          <w:p w:rsidR="005323EF" w:rsidRPr="00DF19DA" w:rsidRDefault="005323EF" w:rsidP="006414D9">
            <w:pPr>
              <w:jc w:val="right"/>
              <w:rPr>
                <w:rFonts w:asciiTheme="minorHAnsi" w:hAnsiTheme="minorHAnsi" w:cs="Arial"/>
                <w:color w:val="000000"/>
                <w:sz w:val="22"/>
                <w:szCs w:val="22"/>
              </w:rPr>
            </w:pPr>
            <w:r w:rsidRPr="00DF19DA">
              <w:rPr>
                <w:rFonts w:asciiTheme="minorHAnsi" w:hAnsiTheme="minorHAnsi" w:cs="Arial"/>
                <w:color w:val="000000"/>
                <w:sz w:val="22"/>
                <w:szCs w:val="22"/>
              </w:rPr>
              <w:t>8</w:t>
            </w:r>
          </w:p>
        </w:tc>
        <w:tc>
          <w:tcPr>
            <w:tcW w:w="2557" w:type="dxa"/>
            <w:tcBorders>
              <w:top w:val="nil"/>
              <w:left w:val="nil"/>
              <w:bottom w:val="single" w:sz="4" w:space="0" w:color="auto"/>
              <w:right w:val="single" w:sz="4" w:space="0" w:color="auto"/>
            </w:tcBorders>
            <w:shd w:val="clear" w:color="auto" w:fill="auto"/>
            <w:noWrap/>
            <w:vAlign w:val="bottom"/>
            <w:hideMark/>
          </w:tcPr>
          <w:p w:rsidR="005323EF" w:rsidRPr="00DF19DA" w:rsidRDefault="005323EF" w:rsidP="006414D9">
            <w:pPr>
              <w:rPr>
                <w:rFonts w:asciiTheme="minorHAnsi" w:hAnsiTheme="minorHAnsi" w:cs="Arial"/>
                <w:color w:val="000000"/>
                <w:sz w:val="22"/>
                <w:szCs w:val="22"/>
              </w:rPr>
            </w:pPr>
            <w:r w:rsidRPr="00DF19DA">
              <w:rPr>
                <w:rFonts w:asciiTheme="minorHAnsi" w:hAnsiTheme="minorHAnsi" w:cs="Arial"/>
                <w:color w:val="000000"/>
                <w:sz w:val="22"/>
                <w:szCs w:val="22"/>
              </w:rPr>
              <w:t>POM. NA LEŻAKI</w:t>
            </w:r>
          </w:p>
        </w:tc>
        <w:tc>
          <w:tcPr>
            <w:tcW w:w="1080" w:type="dxa"/>
            <w:tcBorders>
              <w:top w:val="nil"/>
              <w:left w:val="nil"/>
              <w:bottom w:val="single" w:sz="4" w:space="0" w:color="auto"/>
              <w:right w:val="single" w:sz="4" w:space="0" w:color="auto"/>
            </w:tcBorders>
            <w:shd w:val="clear" w:color="auto" w:fill="auto"/>
            <w:noWrap/>
            <w:vAlign w:val="bottom"/>
            <w:hideMark/>
          </w:tcPr>
          <w:p w:rsidR="005323EF" w:rsidRPr="00DF19DA" w:rsidRDefault="005323EF" w:rsidP="006414D9">
            <w:pPr>
              <w:rPr>
                <w:rFonts w:asciiTheme="minorHAnsi" w:hAnsiTheme="minorHAnsi" w:cs="Arial"/>
                <w:color w:val="000000"/>
                <w:sz w:val="22"/>
                <w:szCs w:val="22"/>
              </w:rPr>
            </w:pPr>
            <w:r w:rsidRPr="00DF19DA">
              <w:rPr>
                <w:rFonts w:asciiTheme="minorHAnsi" w:hAnsiTheme="minorHAnsi" w:cs="Arial"/>
                <w:color w:val="000000"/>
                <w:sz w:val="22"/>
                <w:szCs w:val="22"/>
              </w:rPr>
              <w:t>5</w:t>
            </w:r>
            <w:r>
              <w:rPr>
                <w:rFonts w:asciiTheme="minorHAnsi" w:hAnsiTheme="minorHAnsi" w:cs="Arial"/>
                <w:color w:val="000000"/>
                <w:sz w:val="22"/>
                <w:szCs w:val="22"/>
              </w:rPr>
              <w:t>,</w:t>
            </w:r>
            <w:r w:rsidRPr="00DF19DA">
              <w:rPr>
                <w:rFonts w:asciiTheme="minorHAnsi" w:hAnsiTheme="minorHAnsi" w:cs="Arial"/>
                <w:color w:val="000000"/>
                <w:sz w:val="22"/>
                <w:szCs w:val="22"/>
              </w:rPr>
              <w:t>02</w:t>
            </w:r>
          </w:p>
        </w:tc>
        <w:tc>
          <w:tcPr>
            <w:tcW w:w="1580" w:type="dxa"/>
            <w:tcBorders>
              <w:top w:val="nil"/>
              <w:left w:val="nil"/>
              <w:bottom w:val="single" w:sz="4" w:space="0" w:color="auto"/>
              <w:right w:val="single" w:sz="4" w:space="0" w:color="auto"/>
            </w:tcBorders>
            <w:shd w:val="clear" w:color="auto" w:fill="auto"/>
            <w:noWrap/>
            <w:vAlign w:val="bottom"/>
            <w:hideMark/>
          </w:tcPr>
          <w:p w:rsidR="005323EF" w:rsidRPr="00DF19DA" w:rsidRDefault="005323EF" w:rsidP="006414D9">
            <w:pPr>
              <w:rPr>
                <w:rFonts w:asciiTheme="minorHAnsi" w:hAnsiTheme="minorHAnsi" w:cs="Arial"/>
                <w:color w:val="000000"/>
                <w:sz w:val="22"/>
                <w:szCs w:val="22"/>
              </w:rPr>
            </w:pPr>
            <w:r w:rsidRPr="00DF19DA">
              <w:rPr>
                <w:rFonts w:asciiTheme="minorHAnsi" w:hAnsiTheme="minorHAnsi" w:cs="Arial"/>
                <w:color w:val="000000"/>
                <w:sz w:val="22"/>
                <w:szCs w:val="22"/>
              </w:rPr>
              <w:t>PANELE WIN.</w:t>
            </w:r>
          </w:p>
        </w:tc>
      </w:tr>
      <w:tr w:rsidR="005323EF" w:rsidRPr="00DF19DA" w:rsidTr="006414D9">
        <w:trPr>
          <w:trHeight w:val="285"/>
        </w:trPr>
        <w:tc>
          <w:tcPr>
            <w:tcW w:w="1080" w:type="dxa"/>
            <w:tcBorders>
              <w:top w:val="nil"/>
              <w:left w:val="single" w:sz="4" w:space="0" w:color="auto"/>
              <w:bottom w:val="single" w:sz="4" w:space="0" w:color="auto"/>
              <w:right w:val="single" w:sz="4" w:space="0" w:color="auto"/>
            </w:tcBorders>
            <w:shd w:val="clear" w:color="auto" w:fill="auto"/>
            <w:noWrap/>
            <w:vAlign w:val="bottom"/>
            <w:hideMark/>
          </w:tcPr>
          <w:p w:rsidR="005323EF" w:rsidRPr="00DF19DA" w:rsidRDefault="005323EF" w:rsidP="006414D9">
            <w:pPr>
              <w:jc w:val="right"/>
              <w:rPr>
                <w:rFonts w:asciiTheme="minorHAnsi" w:hAnsiTheme="minorHAnsi" w:cs="Arial"/>
                <w:color w:val="000000"/>
                <w:sz w:val="22"/>
                <w:szCs w:val="22"/>
              </w:rPr>
            </w:pPr>
            <w:r w:rsidRPr="00DF19DA">
              <w:rPr>
                <w:rFonts w:asciiTheme="minorHAnsi" w:hAnsiTheme="minorHAnsi" w:cs="Arial"/>
                <w:color w:val="000000"/>
                <w:sz w:val="22"/>
                <w:szCs w:val="22"/>
              </w:rPr>
              <w:t>9</w:t>
            </w:r>
          </w:p>
        </w:tc>
        <w:tc>
          <w:tcPr>
            <w:tcW w:w="2557" w:type="dxa"/>
            <w:tcBorders>
              <w:top w:val="nil"/>
              <w:left w:val="nil"/>
              <w:bottom w:val="single" w:sz="4" w:space="0" w:color="auto"/>
              <w:right w:val="single" w:sz="4" w:space="0" w:color="auto"/>
            </w:tcBorders>
            <w:shd w:val="clear" w:color="auto" w:fill="auto"/>
            <w:noWrap/>
            <w:vAlign w:val="bottom"/>
            <w:hideMark/>
          </w:tcPr>
          <w:p w:rsidR="005323EF" w:rsidRPr="00DF19DA" w:rsidRDefault="005323EF" w:rsidP="006414D9">
            <w:pPr>
              <w:rPr>
                <w:rFonts w:asciiTheme="minorHAnsi" w:hAnsiTheme="minorHAnsi" w:cs="Arial"/>
                <w:color w:val="000000"/>
                <w:sz w:val="22"/>
                <w:szCs w:val="22"/>
              </w:rPr>
            </w:pPr>
            <w:r w:rsidRPr="00DF19DA">
              <w:rPr>
                <w:rFonts w:asciiTheme="minorHAnsi" w:hAnsiTheme="minorHAnsi" w:cs="Arial"/>
                <w:color w:val="000000"/>
                <w:sz w:val="22"/>
                <w:szCs w:val="22"/>
              </w:rPr>
              <w:t>WC DZIECI</w:t>
            </w:r>
          </w:p>
        </w:tc>
        <w:tc>
          <w:tcPr>
            <w:tcW w:w="1080" w:type="dxa"/>
            <w:tcBorders>
              <w:top w:val="nil"/>
              <w:left w:val="nil"/>
              <w:bottom w:val="single" w:sz="4" w:space="0" w:color="auto"/>
              <w:right w:val="single" w:sz="4" w:space="0" w:color="auto"/>
            </w:tcBorders>
            <w:shd w:val="clear" w:color="auto" w:fill="auto"/>
            <w:noWrap/>
            <w:vAlign w:val="bottom"/>
            <w:hideMark/>
          </w:tcPr>
          <w:p w:rsidR="005323EF" w:rsidRPr="00DF19DA" w:rsidRDefault="005323EF" w:rsidP="006414D9">
            <w:pPr>
              <w:rPr>
                <w:rFonts w:asciiTheme="minorHAnsi" w:hAnsiTheme="minorHAnsi" w:cs="Arial"/>
                <w:color w:val="000000"/>
                <w:sz w:val="22"/>
                <w:szCs w:val="22"/>
              </w:rPr>
            </w:pPr>
            <w:r w:rsidRPr="00DF19DA">
              <w:rPr>
                <w:rFonts w:asciiTheme="minorHAnsi" w:hAnsiTheme="minorHAnsi" w:cs="Arial"/>
                <w:color w:val="000000"/>
                <w:sz w:val="22"/>
                <w:szCs w:val="22"/>
              </w:rPr>
              <w:t>9</w:t>
            </w:r>
            <w:r>
              <w:rPr>
                <w:rFonts w:asciiTheme="minorHAnsi" w:hAnsiTheme="minorHAnsi" w:cs="Arial"/>
                <w:color w:val="000000"/>
                <w:sz w:val="22"/>
                <w:szCs w:val="22"/>
              </w:rPr>
              <w:t>,</w:t>
            </w:r>
            <w:r w:rsidRPr="00DF19DA">
              <w:rPr>
                <w:rFonts w:asciiTheme="minorHAnsi" w:hAnsiTheme="minorHAnsi" w:cs="Arial"/>
                <w:color w:val="000000"/>
                <w:sz w:val="22"/>
                <w:szCs w:val="22"/>
              </w:rPr>
              <w:t>16</w:t>
            </w:r>
          </w:p>
        </w:tc>
        <w:tc>
          <w:tcPr>
            <w:tcW w:w="1580" w:type="dxa"/>
            <w:tcBorders>
              <w:top w:val="nil"/>
              <w:left w:val="nil"/>
              <w:bottom w:val="single" w:sz="4" w:space="0" w:color="auto"/>
              <w:right w:val="single" w:sz="4" w:space="0" w:color="auto"/>
            </w:tcBorders>
            <w:shd w:val="clear" w:color="auto" w:fill="auto"/>
            <w:noWrap/>
            <w:vAlign w:val="bottom"/>
            <w:hideMark/>
          </w:tcPr>
          <w:p w:rsidR="005323EF" w:rsidRPr="00DF19DA" w:rsidRDefault="005323EF" w:rsidP="006414D9">
            <w:pPr>
              <w:rPr>
                <w:rFonts w:asciiTheme="minorHAnsi" w:hAnsiTheme="minorHAnsi" w:cs="Arial"/>
                <w:color w:val="000000"/>
                <w:sz w:val="22"/>
                <w:szCs w:val="22"/>
              </w:rPr>
            </w:pPr>
            <w:r w:rsidRPr="00DF19DA">
              <w:rPr>
                <w:rFonts w:asciiTheme="minorHAnsi" w:hAnsiTheme="minorHAnsi" w:cs="Arial"/>
                <w:color w:val="000000"/>
                <w:sz w:val="22"/>
                <w:szCs w:val="22"/>
              </w:rPr>
              <w:t>PANELE WIN.</w:t>
            </w:r>
          </w:p>
        </w:tc>
      </w:tr>
      <w:tr w:rsidR="005323EF" w:rsidRPr="00DF19DA" w:rsidTr="006414D9">
        <w:trPr>
          <w:trHeight w:val="285"/>
        </w:trPr>
        <w:tc>
          <w:tcPr>
            <w:tcW w:w="1080" w:type="dxa"/>
            <w:tcBorders>
              <w:top w:val="nil"/>
              <w:left w:val="single" w:sz="4" w:space="0" w:color="auto"/>
              <w:bottom w:val="single" w:sz="4" w:space="0" w:color="auto"/>
              <w:right w:val="single" w:sz="4" w:space="0" w:color="auto"/>
            </w:tcBorders>
            <w:shd w:val="clear" w:color="auto" w:fill="auto"/>
            <w:noWrap/>
            <w:vAlign w:val="bottom"/>
            <w:hideMark/>
          </w:tcPr>
          <w:p w:rsidR="005323EF" w:rsidRPr="00DF19DA" w:rsidRDefault="005323EF" w:rsidP="006414D9">
            <w:pPr>
              <w:jc w:val="right"/>
              <w:rPr>
                <w:rFonts w:asciiTheme="minorHAnsi" w:hAnsiTheme="minorHAnsi" w:cs="Arial"/>
                <w:color w:val="000000"/>
                <w:sz w:val="22"/>
                <w:szCs w:val="22"/>
              </w:rPr>
            </w:pPr>
            <w:r w:rsidRPr="00DF19DA">
              <w:rPr>
                <w:rFonts w:asciiTheme="minorHAnsi" w:hAnsiTheme="minorHAnsi" w:cs="Arial"/>
                <w:color w:val="000000"/>
                <w:sz w:val="22"/>
                <w:szCs w:val="22"/>
              </w:rPr>
              <w:t>10</w:t>
            </w:r>
          </w:p>
        </w:tc>
        <w:tc>
          <w:tcPr>
            <w:tcW w:w="2557" w:type="dxa"/>
            <w:tcBorders>
              <w:top w:val="nil"/>
              <w:left w:val="nil"/>
              <w:bottom w:val="single" w:sz="4" w:space="0" w:color="auto"/>
              <w:right w:val="single" w:sz="4" w:space="0" w:color="auto"/>
            </w:tcBorders>
            <w:shd w:val="clear" w:color="auto" w:fill="auto"/>
            <w:noWrap/>
            <w:vAlign w:val="bottom"/>
            <w:hideMark/>
          </w:tcPr>
          <w:p w:rsidR="005323EF" w:rsidRPr="00DF19DA" w:rsidRDefault="005323EF" w:rsidP="006414D9">
            <w:pPr>
              <w:rPr>
                <w:rFonts w:asciiTheme="minorHAnsi" w:hAnsiTheme="minorHAnsi" w:cs="Arial"/>
                <w:color w:val="000000"/>
                <w:sz w:val="22"/>
                <w:szCs w:val="22"/>
              </w:rPr>
            </w:pPr>
            <w:r w:rsidRPr="00DF19DA">
              <w:rPr>
                <w:rFonts w:asciiTheme="minorHAnsi" w:hAnsiTheme="minorHAnsi" w:cs="Arial"/>
                <w:color w:val="000000"/>
                <w:sz w:val="22"/>
                <w:szCs w:val="22"/>
              </w:rPr>
              <w:t>SALA DZIECI</w:t>
            </w:r>
          </w:p>
        </w:tc>
        <w:tc>
          <w:tcPr>
            <w:tcW w:w="1080" w:type="dxa"/>
            <w:tcBorders>
              <w:top w:val="nil"/>
              <w:left w:val="nil"/>
              <w:bottom w:val="single" w:sz="4" w:space="0" w:color="auto"/>
              <w:right w:val="single" w:sz="4" w:space="0" w:color="auto"/>
            </w:tcBorders>
            <w:shd w:val="clear" w:color="auto" w:fill="auto"/>
            <w:noWrap/>
            <w:vAlign w:val="bottom"/>
            <w:hideMark/>
          </w:tcPr>
          <w:p w:rsidR="005323EF" w:rsidRPr="00DF19DA" w:rsidRDefault="005323EF" w:rsidP="006414D9">
            <w:pPr>
              <w:rPr>
                <w:rFonts w:asciiTheme="minorHAnsi" w:hAnsiTheme="minorHAnsi" w:cs="Arial"/>
                <w:color w:val="000000"/>
                <w:sz w:val="22"/>
                <w:szCs w:val="22"/>
              </w:rPr>
            </w:pPr>
            <w:r w:rsidRPr="00DF19DA">
              <w:rPr>
                <w:rFonts w:asciiTheme="minorHAnsi" w:hAnsiTheme="minorHAnsi" w:cs="Arial"/>
                <w:color w:val="000000"/>
                <w:sz w:val="22"/>
                <w:szCs w:val="22"/>
              </w:rPr>
              <w:t>44</w:t>
            </w:r>
            <w:r>
              <w:rPr>
                <w:rFonts w:asciiTheme="minorHAnsi" w:hAnsiTheme="minorHAnsi" w:cs="Arial"/>
                <w:color w:val="000000"/>
                <w:sz w:val="22"/>
                <w:szCs w:val="22"/>
              </w:rPr>
              <w:t>,</w:t>
            </w:r>
            <w:r w:rsidRPr="00DF19DA">
              <w:rPr>
                <w:rFonts w:asciiTheme="minorHAnsi" w:hAnsiTheme="minorHAnsi" w:cs="Arial"/>
                <w:color w:val="000000"/>
                <w:sz w:val="22"/>
                <w:szCs w:val="22"/>
              </w:rPr>
              <w:t>31</w:t>
            </w:r>
          </w:p>
        </w:tc>
        <w:tc>
          <w:tcPr>
            <w:tcW w:w="1580" w:type="dxa"/>
            <w:tcBorders>
              <w:top w:val="nil"/>
              <w:left w:val="nil"/>
              <w:bottom w:val="single" w:sz="4" w:space="0" w:color="auto"/>
              <w:right w:val="single" w:sz="4" w:space="0" w:color="auto"/>
            </w:tcBorders>
            <w:shd w:val="clear" w:color="auto" w:fill="auto"/>
            <w:noWrap/>
            <w:vAlign w:val="bottom"/>
            <w:hideMark/>
          </w:tcPr>
          <w:p w:rsidR="005323EF" w:rsidRPr="00DF19DA" w:rsidRDefault="005323EF" w:rsidP="006414D9">
            <w:pPr>
              <w:rPr>
                <w:rFonts w:asciiTheme="minorHAnsi" w:hAnsiTheme="minorHAnsi" w:cs="Arial"/>
                <w:color w:val="000000"/>
                <w:sz w:val="22"/>
                <w:szCs w:val="22"/>
              </w:rPr>
            </w:pPr>
            <w:r w:rsidRPr="00DF19DA">
              <w:rPr>
                <w:rFonts w:asciiTheme="minorHAnsi" w:hAnsiTheme="minorHAnsi" w:cs="Arial"/>
                <w:color w:val="000000"/>
                <w:sz w:val="22"/>
                <w:szCs w:val="22"/>
              </w:rPr>
              <w:t>PANELE</w:t>
            </w:r>
          </w:p>
        </w:tc>
      </w:tr>
      <w:tr w:rsidR="005323EF" w:rsidRPr="00DF19DA" w:rsidTr="006414D9">
        <w:trPr>
          <w:trHeight w:val="285"/>
        </w:trPr>
        <w:tc>
          <w:tcPr>
            <w:tcW w:w="1080" w:type="dxa"/>
            <w:tcBorders>
              <w:top w:val="nil"/>
              <w:left w:val="single" w:sz="4" w:space="0" w:color="auto"/>
              <w:bottom w:val="single" w:sz="4" w:space="0" w:color="auto"/>
              <w:right w:val="single" w:sz="4" w:space="0" w:color="auto"/>
            </w:tcBorders>
            <w:shd w:val="clear" w:color="auto" w:fill="auto"/>
            <w:noWrap/>
            <w:vAlign w:val="bottom"/>
            <w:hideMark/>
          </w:tcPr>
          <w:p w:rsidR="005323EF" w:rsidRPr="00DF19DA" w:rsidRDefault="005323EF" w:rsidP="006414D9">
            <w:pPr>
              <w:jc w:val="right"/>
              <w:rPr>
                <w:rFonts w:asciiTheme="minorHAnsi" w:hAnsiTheme="minorHAnsi" w:cs="Arial"/>
                <w:color w:val="000000"/>
                <w:sz w:val="22"/>
                <w:szCs w:val="22"/>
              </w:rPr>
            </w:pPr>
            <w:r w:rsidRPr="00DF19DA">
              <w:rPr>
                <w:rFonts w:asciiTheme="minorHAnsi" w:hAnsiTheme="minorHAnsi" w:cs="Arial"/>
                <w:color w:val="000000"/>
                <w:sz w:val="22"/>
                <w:szCs w:val="22"/>
              </w:rPr>
              <w:t>11</w:t>
            </w:r>
          </w:p>
        </w:tc>
        <w:tc>
          <w:tcPr>
            <w:tcW w:w="2557" w:type="dxa"/>
            <w:tcBorders>
              <w:top w:val="nil"/>
              <w:left w:val="nil"/>
              <w:bottom w:val="single" w:sz="4" w:space="0" w:color="auto"/>
              <w:right w:val="single" w:sz="4" w:space="0" w:color="auto"/>
            </w:tcBorders>
            <w:shd w:val="clear" w:color="auto" w:fill="auto"/>
            <w:noWrap/>
            <w:vAlign w:val="bottom"/>
            <w:hideMark/>
          </w:tcPr>
          <w:p w:rsidR="005323EF" w:rsidRPr="00DF19DA" w:rsidRDefault="005323EF" w:rsidP="006414D9">
            <w:pPr>
              <w:rPr>
                <w:rFonts w:asciiTheme="minorHAnsi" w:hAnsiTheme="minorHAnsi" w:cs="Arial"/>
                <w:color w:val="000000"/>
                <w:sz w:val="22"/>
                <w:szCs w:val="22"/>
              </w:rPr>
            </w:pPr>
            <w:r w:rsidRPr="00DF19DA">
              <w:rPr>
                <w:rFonts w:asciiTheme="minorHAnsi" w:hAnsiTheme="minorHAnsi" w:cs="Arial"/>
                <w:color w:val="000000"/>
                <w:sz w:val="22"/>
                <w:szCs w:val="22"/>
              </w:rPr>
              <w:t>SALA DZIECI</w:t>
            </w:r>
          </w:p>
        </w:tc>
        <w:tc>
          <w:tcPr>
            <w:tcW w:w="1080" w:type="dxa"/>
            <w:tcBorders>
              <w:top w:val="nil"/>
              <w:left w:val="nil"/>
              <w:bottom w:val="single" w:sz="4" w:space="0" w:color="auto"/>
              <w:right w:val="single" w:sz="4" w:space="0" w:color="auto"/>
            </w:tcBorders>
            <w:shd w:val="clear" w:color="auto" w:fill="auto"/>
            <w:noWrap/>
            <w:vAlign w:val="bottom"/>
            <w:hideMark/>
          </w:tcPr>
          <w:p w:rsidR="005323EF" w:rsidRPr="00DF19DA" w:rsidRDefault="005323EF" w:rsidP="006414D9">
            <w:pPr>
              <w:rPr>
                <w:rFonts w:asciiTheme="minorHAnsi" w:hAnsiTheme="minorHAnsi" w:cs="Arial"/>
                <w:color w:val="000000"/>
                <w:sz w:val="22"/>
                <w:szCs w:val="22"/>
              </w:rPr>
            </w:pPr>
            <w:r w:rsidRPr="00DF19DA">
              <w:rPr>
                <w:rFonts w:asciiTheme="minorHAnsi" w:hAnsiTheme="minorHAnsi" w:cs="Arial"/>
                <w:color w:val="000000"/>
                <w:sz w:val="22"/>
                <w:szCs w:val="22"/>
              </w:rPr>
              <w:t>44</w:t>
            </w:r>
            <w:r>
              <w:rPr>
                <w:rFonts w:asciiTheme="minorHAnsi" w:hAnsiTheme="minorHAnsi" w:cs="Arial"/>
                <w:color w:val="000000"/>
                <w:sz w:val="22"/>
                <w:szCs w:val="22"/>
              </w:rPr>
              <w:t>,</w:t>
            </w:r>
            <w:r w:rsidRPr="00DF19DA">
              <w:rPr>
                <w:rFonts w:asciiTheme="minorHAnsi" w:hAnsiTheme="minorHAnsi" w:cs="Arial"/>
                <w:color w:val="000000"/>
                <w:sz w:val="22"/>
                <w:szCs w:val="22"/>
              </w:rPr>
              <w:t>21</w:t>
            </w:r>
          </w:p>
        </w:tc>
        <w:tc>
          <w:tcPr>
            <w:tcW w:w="1580" w:type="dxa"/>
            <w:tcBorders>
              <w:top w:val="nil"/>
              <w:left w:val="nil"/>
              <w:bottom w:val="single" w:sz="4" w:space="0" w:color="auto"/>
              <w:right w:val="single" w:sz="4" w:space="0" w:color="auto"/>
            </w:tcBorders>
            <w:shd w:val="clear" w:color="auto" w:fill="auto"/>
            <w:noWrap/>
            <w:vAlign w:val="bottom"/>
            <w:hideMark/>
          </w:tcPr>
          <w:p w:rsidR="005323EF" w:rsidRPr="00DF19DA" w:rsidRDefault="005323EF" w:rsidP="006414D9">
            <w:pPr>
              <w:rPr>
                <w:rFonts w:asciiTheme="minorHAnsi" w:hAnsiTheme="minorHAnsi" w:cs="Arial"/>
                <w:color w:val="000000"/>
                <w:sz w:val="22"/>
                <w:szCs w:val="22"/>
              </w:rPr>
            </w:pPr>
            <w:r w:rsidRPr="00DF19DA">
              <w:rPr>
                <w:rFonts w:asciiTheme="minorHAnsi" w:hAnsiTheme="minorHAnsi" w:cs="Arial"/>
                <w:color w:val="000000"/>
                <w:sz w:val="22"/>
                <w:szCs w:val="22"/>
              </w:rPr>
              <w:t>PANELE</w:t>
            </w:r>
          </w:p>
        </w:tc>
      </w:tr>
      <w:tr w:rsidR="005323EF" w:rsidRPr="00DF19DA" w:rsidTr="006414D9">
        <w:trPr>
          <w:trHeight w:val="285"/>
        </w:trPr>
        <w:tc>
          <w:tcPr>
            <w:tcW w:w="1080" w:type="dxa"/>
            <w:tcBorders>
              <w:top w:val="nil"/>
              <w:left w:val="single" w:sz="4" w:space="0" w:color="auto"/>
              <w:bottom w:val="single" w:sz="4" w:space="0" w:color="auto"/>
              <w:right w:val="single" w:sz="4" w:space="0" w:color="auto"/>
            </w:tcBorders>
            <w:shd w:val="clear" w:color="auto" w:fill="auto"/>
            <w:noWrap/>
            <w:vAlign w:val="bottom"/>
            <w:hideMark/>
          </w:tcPr>
          <w:p w:rsidR="005323EF" w:rsidRPr="00DF19DA" w:rsidRDefault="005323EF" w:rsidP="006414D9">
            <w:pPr>
              <w:jc w:val="right"/>
              <w:rPr>
                <w:rFonts w:asciiTheme="minorHAnsi" w:hAnsiTheme="minorHAnsi" w:cs="Arial"/>
                <w:color w:val="000000"/>
                <w:sz w:val="22"/>
                <w:szCs w:val="22"/>
              </w:rPr>
            </w:pPr>
            <w:r w:rsidRPr="00DF19DA">
              <w:rPr>
                <w:rFonts w:asciiTheme="minorHAnsi" w:hAnsiTheme="minorHAnsi" w:cs="Arial"/>
                <w:color w:val="000000"/>
                <w:sz w:val="22"/>
                <w:szCs w:val="22"/>
              </w:rPr>
              <w:t>12</w:t>
            </w:r>
          </w:p>
        </w:tc>
        <w:tc>
          <w:tcPr>
            <w:tcW w:w="2557" w:type="dxa"/>
            <w:tcBorders>
              <w:top w:val="nil"/>
              <w:left w:val="nil"/>
              <w:bottom w:val="single" w:sz="4" w:space="0" w:color="auto"/>
              <w:right w:val="single" w:sz="4" w:space="0" w:color="auto"/>
            </w:tcBorders>
            <w:shd w:val="clear" w:color="auto" w:fill="auto"/>
            <w:noWrap/>
            <w:vAlign w:val="bottom"/>
            <w:hideMark/>
          </w:tcPr>
          <w:p w:rsidR="005323EF" w:rsidRPr="00DF19DA" w:rsidRDefault="005323EF" w:rsidP="006414D9">
            <w:pPr>
              <w:rPr>
                <w:rFonts w:asciiTheme="minorHAnsi" w:hAnsiTheme="minorHAnsi" w:cs="Arial"/>
                <w:color w:val="000000"/>
                <w:sz w:val="22"/>
                <w:szCs w:val="22"/>
              </w:rPr>
            </w:pPr>
            <w:r w:rsidRPr="00DF19DA">
              <w:rPr>
                <w:rFonts w:asciiTheme="minorHAnsi" w:hAnsiTheme="minorHAnsi" w:cs="Arial"/>
                <w:color w:val="000000"/>
                <w:sz w:val="22"/>
                <w:szCs w:val="22"/>
              </w:rPr>
              <w:t>POM. NA LEŻAKI</w:t>
            </w:r>
          </w:p>
        </w:tc>
        <w:tc>
          <w:tcPr>
            <w:tcW w:w="1080" w:type="dxa"/>
            <w:tcBorders>
              <w:top w:val="nil"/>
              <w:left w:val="nil"/>
              <w:bottom w:val="single" w:sz="4" w:space="0" w:color="auto"/>
              <w:right w:val="single" w:sz="4" w:space="0" w:color="auto"/>
            </w:tcBorders>
            <w:shd w:val="clear" w:color="auto" w:fill="auto"/>
            <w:noWrap/>
            <w:vAlign w:val="bottom"/>
            <w:hideMark/>
          </w:tcPr>
          <w:p w:rsidR="005323EF" w:rsidRPr="00DF19DA" w:rsidRDefault="005323EF" w:rsidP="006414D9">
            <w:pPr>
              <w:rPr>
                <w:rFonts w:asciiTheme="minorHAnsi" w:hAnsiTheme="minorHAnsi" w:cs="Arial"/>
                <w:color w:val="000000"/>
                <w:sz w:val="22"/>
                <w:szCs w:val="22"/>
              </w:rPr>
            </w:pPr>
            <w:r w:rsidRPr="00DF19DA">
              <w:rPr>
                <w:rFonts w:asciiTheme="minorHAnsi" w:hAnsiTheme="minorHAnsi" w:cs="Arial"/>
                <w:color w:val="000000"/>
                <w:sz w:val="22"/>
                <w:szCs w:val="22"/>
              </w:rPr>
              <w:t>5</w:t>
            </w:r>
            <w:r>
              <w:rPr>
                <w:rFonts w:asciiTheme="minorHAnsi" w:hAnsiTheme="minorHAnsi" w:cs="Arial"/>
                <w:color w:val="000000"/>
                <w:sz w:val="22"/>
                <w:szCs w:val="22"/>
              </w:rPr>
              <w:t>,</w:t>
            </w:r>
            <w:r w:rsidRPr="00DF19DA">
              <w:rPr>
                <w:rFonts w:asciiTheme="minorHAnsi" w:hAnsiTheme="minorHAnsi" w:cs="Arial"/>
                <w:color w:val="000000"/>
                <w:sz w:val="22"/>
                <w:szCs w:val="22"/>
              </w:rPr>
              <w:t>11</w:t>
            </w:r>
          </w:p>
        </w:tc>
        <w:tc>
          <w:tcPr>
            <w:tcW w:w="1580" w:type="dxa"/>
            <w:tcBorders>
              <w:top w:val="nil"/>
              <w:left w:val="nil"/>
              <w:bottom w:val="single" w:sz="4" w:space="0" w:color="auto"/>
              <w:right w:val="single" w:sz="4" w:space="0" w:color="auto"/>
            </w:tcBorders>
            <w:shd w:val="clear" w:color="auto" w:fill="auto"/>
            <w:noWrap/>
            <w:vAlign w:val="bottom"/>
            <w:hideMark/>
          </w:tcPr>
          <w:p w:rsidR="005323EF" w:rsidRPr="00DF19DA" w:rsidRDefault="005323EF" w:rsidP="006414D9">
            <w:pPr>
              <w:rPr>
                <w:rFonts w:asciiTheme="minorHAnsi" w:hAnsiTheme="minorHAnsi" w:cs="Arial"/>
                <w:color w:val="000000"/>
                <w:sz w:val="22"/>
                <w:szCs w:val="22"/>
              </w:rPr>
            </w:pPr>
            <w:r w:rsidRPr="00DF19DA">
              <w:rPr>
                <w:rFonts w:asciiTheme="minorHAnsi" w:hAnsiTheme="minorHAnsi" w:cs="Arial"/>
                <w:color w:val="000000"/>
                <w:sz w:val="22"/>
                <w:szCs w:val="22"/>
              </w:rPr>
              <w:t>GRES</w:t>
            </w:r>
          </w:p>
        </w:tc>
      </w:tr>
      <w:tr w:rsidR="005323EF" w:rsidRPr="00DF19DA" w:rsidTr="006414D9">
        <w:trPr>
          <w:trHeight w:val="285"/>
        </w:trPr>
        <w:tc>
          <w:tcPr>
            <w:tcW w:w="1080" w:type="dxa"/>
            <w:tcBorders>
              <w:top w:val="nil"/>
              <w:left w:val="single" w:sz="4" w:space="0" w:color="auto"/>
              <w:bottom w:val="single" w:sz="4" w:space="0" w:color="auto"/>
              <w:right w:val="single" w:sz="4" w:space="0" w:color="auto"/>
            </w:tcBorders>
            <w:shd w:val="clear" w:color="auto" w:fill="auto"/>
            <w:noWrap/>
            <w:vAlign w:val="bottom"/>
            <w:hideMark/>
          </w:tcPr>
          <w:p w:rsidR="005323EF" w:rsidRPr="00DF19DA" w:rsidRDefault="005323EF" w:rsidP="006414D9">
            <w:pPr>
              <w:jc w:val="right"/>
              <w:rPr>
                <w:rFonts w:asciiTheme="minorHAnsi" w:hAnsiTheme="minorHAnsi" w:cs="Arial"/>
                <w:color w:val="000000"/>
                <w:sz w:val="22"/>
                <w:szCs w:val="22"/>
              </w:rPr>
            </w:pPr>
            <w:r w:rsidRPr="00DF19DA">
              <w:rPr>
                <w:rFonts w:asciiTheme="minorHAnsi" w:hAnsiTheme="minorHAnsi" w:cs="Arial"/>
                <w:color w:val="000000"/>
                <w:sz w:val="22"/>
                <w:szCs w:val="22"/>
              </w:rPr>
              <w:t>13</w:t>
            </w:r>
          </w:p>
        </w:tc>
        <w:tc>
          <w:tcPr>
            <w:tcW w:w="2557" w:type="dxa"/>
            <w:tcBorders>
              <w:top w:val="nil"/>
              <w:left w:val="nil"/>
              <w:bottom w:val="single" w:sz="4" w:space="0" w:color="auto"/>
              <w:right w:val="single" w:sz="4" w:space="0" w:color="auto"/>
            </w:tcBorders>
            <w:shd w:val="clear" w:color="auto" w:fill="auto"/>
            <w:noWrap/>
            <w:vAlign w:val="bottom"/>
            <w:hideMark/>
          </w:tcPr>
          <w:p w:rsidR="005323EF" w:rsidRPr="00DF19DA" w:rsidRDefault="005323EF" w:rsidP="006414D9">
            <w:pPr>
              <w:rPr>
                <w:rFonts w:asciiTheme="minorHAnsi" w:hAnsiTheme="minorHAnsi" w:cs="Arial"/>
                <w:color w:val="000000"/>
                <w:sz w:val="22"/>
                <w:szCs w:val="22"/>
              </w:rPr>
            </w:pPr>
            <w:r w:rsidRPr="00DF19DA">
              <w:rPr>
                <w:rFonts w:asciiTheme="minorHAnsi" w:hAnsiTheme="minorHAnsi" w:cs="Arial"/>
                <w:color w:val="000000"/>
                <w:sz w:val="22"/>
                <w:szCs w:val="22"/>
              </w:rPr>
              <w:t>WC DZIECI</w:t>
            </w:r>
          </w:p>
        </w:tc>
        <w:tc>
          <w:tcPr>
            <w:tcW w:w="1080" w:type="dxa"/>
            <w:tcBorders>
              <w:top w:val="nil"/>
              <w:left w:val="nil"/>
              <w:bottom w:val="single" w:sz="4" w:space="0" w:color="auto"/>
              <w:right w:val="single" w:sz="4" w:space="0" w:color="auto"/>
            </w:tcBorders>
            <w:shd w:val="clear" w:color="auto" w:fill="auto"/>
            <w:noWrap/>
            <w:vAlign w:val="bottom"/>
            <w:hideMark/>
          </w:tcPr>
          <w:p w:rsidR="005323EF" w:rsidRPr="00DF19DA" w:rsidRDefault="005323EF" w:rsidP="006414D9">
            <w:pPr>
              <w:rPr>
                <w:rFonts w:asciiTheme="minorHAnsi" w:hAnsiTheme="minorHAnsi" w:cs="Arial"/>
                <w:color w:val="000000"/>
                <w:sz w:val="22"/>
                <w:szCs w:val="22"/>
              </w:rPr>
            </w:pPr>
            <w:r w:rsidRPr="00DF19DA">
              <w:rPr>
                <w:rFonts w:asciiTheme="minorHAnsi" w:hAnsiTheme="minorHAnsi" w:cs="Arial"/>
                <w:color w:val="000000"/>
                <w:sz w:val="22"/>
                <w:szCs w:val="22"/>
              </w:rPr>
              <w:t>9</w:t>
            </w:r>
            <w:r>
              <w:rPr>
                <w:rFonts w:asciiTheme="minorHAnsi" w:hAnsiTheme="minorHAnsi" w:cs="Arial"/>
                <w:color w:val="000000"/>
                <w:sz w:val="22"/>
                <w:szCs w:val="22"/>
              </w:rPr>
              <w:t>,</w:t>
            </w:r>
            <w:r w:rsidRPr="00DF19DA">
              <w:rPr>
                <w:rFonts w:asciiTheme="minorHAnsi" w:hAnsiTheme="minorHAnsi" w:cs="Arial"/>
                <w:color w:val="000000"/>
                <w:sz w:val="22"/>
                <w:szCs w:val="22"/>
              </w:rPr>
              <w:t>23</w:t>
            </w:r>
          </w:p>
        </w:tc>
        <w:tc>
          <w:tcPr>
            <w:tcW w:w="1580" w:type="dxa"/>
            <w:tcBorders>
              <w:top w:val="nil"/>
              <w:left w:val="nil"/>
              <w:bottom w:val="single" w:sz="4" w:space="0" w:color="auto"/>
              <w:right w:val="single" w:sz="4" w:space="0" w:color="auto"/>
            </w:tcBorders>
            <w:shd w:val="clear" w:color="auto" w:fill="auto"/>
            <w:noWrap/>
            <w:vAlign w:val="bottom"/>
            <w:hideMark/>
          </w:tcPr>
          <w:p w:rsidR="005323EF" w:rsidRPr="00DF19DA" w:rsidRDefault="005323EF" w:rsidP="006414D9">
            <w:pPr>
              <w:rPr>
                <w:rFonts w:asciiTheme="minorHAnsi" w:hAnsiTheme="minorHAnsi" w:cs="Arial"/>
                <w:color w:val="000000"/>
                <w:sz w:val="22"/>
                <w:szCs w:val="22"/>
              </w:rPr>
            </w:pPr>
            <w:r w:rsidRPr="00DF19DA">
              <w:rPr>
                <w:rFonts w:asciiTheme="minorHAnsi" w:hAnsiTheme="minorHAnsi" w:cs="Arial"/>
                <w:color w:val="000000"/>
                <w:sz w:val="22"/>
                <w:szCs w:val="22"/>
              </w:rPr>
              <w:t>GRES</w:t>
            </w:r>
          </w:p>
        </w:tc>
      </w:tr>
      <w:tr w:rsidR="005323EF" w:rsidRPr="00DF19DA" w:rsidTr="006414D9">
        <w:trPr>
          <w:trHeight w:val="285"/>
        </w:trPr>
        <w:tc>
          <w:tcPr>
            <w:tcW w:w="1080" w:type="dxa"/>
            <w:tcBorders>
              <w:top w:val="nil"/>
              <w:left w:val="single" w:sz="4" w:space="0" w:color="auto"/>
              <w:bottom w:val="single" w:sz="4" w:space="0" w:color="auto"/>
              <w:right w:val="single" w:sz="4" w:space="0" w:color="auto"/>
            </w:tcBorders>
            <w:shd w:val="clear" w:color="auto" w:fill="auto"/>
            <w:noWrap/>
            <w:vAlign w:val="bottom"/>
            <w:hideMark/>
          </w:tcPr>
          <w:p w:rsidR="005323EF" w:rsidRPr="00DF19DA" w:rsidRDefault="005323EF" w:rsidP="006414D9">
            <w:pPr>
              <w:jc w:val="right"/>
              <w:rPr>
                <w:rFonts w:asciiTheme="minorHAnsi" w:hAnsiTheme="minorHAnsi" w:cs="Arial"/>
                <w:color w:val="000000"/>
                <w:sz w:val="22"/>
                <w:szCs w:val="22"/>
              </w:rPr>
            </w:pPr>
            <w:r w:rsidRPr="00DF19DA">
              <w:rPr>
                <w:rFonts w:asciiTheme="minorHAnsi" w:hAnsiTheme="minorHAnsi" w:cs="Arial"/>
                <w:color w:val="000000"/>
                <w:sz w:val="22"/>
                <w:szCs w:val="22"/>
              </w:rPr>
              <w:t>14</w:t>
            </w:r>
          </w:p>
        </w:tc>
        <w:tc>
          <w:tcPr>
            <w:tcW w:w="2557" w:type="dxa"/>
            <w:tcBorders>
              <w:top w:val="nil"/>
              <w:left w:val="nil"/>
              <w:bottom w:val="single" w:sz="4" w:space="0" w:color="auto"/>
              <w:right w:val="single" w:sz="4" w:space="0" w:color="auto"/>
            </w:tcBorders>
            <w:shd w:val="clear" w:color="auto" w:fill="auto"/>
            <w:noWrap/>
            <w:vAlign w:val="bottom"/>
            <w:hideMark/>
          </w:tcPr>
          <w:p w:rsidR="005323EF" w:rsidRPr="00DF19DA" w:rsidRDefault="005323EF" w:rsidP="006414D9">
            <w:pPr>
              <w:rPr>
                <w:rFonts w:asciiTheme="minorHAnsi" w:hAnsiTheme="minorHAnsi" w:cs="Arial"/>
                <w:color w:val="000000"/>
                <w:sz w:val="22"/>
                <w:szCs w:val="22"/>
              </w:rPr>
            </w:pPr>
            <w:r w:rsidRPr="00DF19DA">
              <w:rPr>
                <w:rFonts w:asciiTheme="minorHAnsi" w:hAnsiTheme="minorHAnsi" w:cs="Arial"/>
                <w:color w:val="000000"/>
                <w:sz w:val="22"/>
                <w:szCs w:val="22"/>
              </w:rPr>
              <w:t>WC DZIECI</w:t>
            </w:r>
          </w:p>
        </w:tc>
        <w:tc>
          <w:tcPr>
            <w:tcW w:w="1080" w:type="dxa"/>
            <w:tcBorders>
              <w:top w:val="nil"/>
              <w:left w:val="nil"/>
              <w:bottom w:val="single" w:sz="4" w:space="0" w:color="auto"/>
              <w:right w:val="single" w:sz="4" w:space="0" w:color="auto"/>
            </w:tcBorders>
            <w:shd w:val="clear" w:color="auto" w:fill="auto"/>
            <w:noWrap/>
            <w:vAlign w:val="bottom"/>
            <w:hideMark/>
          </w:tcPr>
          <w:p w:rsidR="005323EF" w:rsidRPr="00DF19DA" w:rsidRDefault="005323EF" w:rsidP="006414D9">
            <w:pPr>
              <w:rPr>
                <w:rFonts w:asciiTheme="minorHAnsi" w:hAnsiTheme="minorHAnsi" w:cs="Arial"/>
                <w:color w:val="000000"/>
                <w:sz w:val="22"/>
                <w:szCs w:val="22"/>
              </w:rPr>
            </w:pPr>
            <w:r w:rsidRPr="00DF19DA">
              <w:rPr>
                <w:rFonts w:asciiTheme="minorHAnsi" w:hAnsiTheme="minorHAnsi" w:cs="Arial"/>
                <w:color w:val="000000"/>
                <w:sz w:val="22"/>
                <w:szCs w:val="22"/>
              </w:rPr>
              <w:t>9</w:t>
            </w:r>
            <w:r>
              <w:rPr>
                <w:rFonts w:asciiTheme="minorHAnsi" w:hAnsiTheme="minorHAnsi" w:cs="Arial"/>
                <w:color w:val="000000"/>
                <w:sz w:val="22"/>
                <w:szCs w:val="22"/>
              </w:rPr>
              <w:t>,</w:t>
            </w:r>
            <w:r w:rsidRPr="00DF19DA">
              <w:rPr>
                <w:rFonts w:asciiTheme="minorHAnsi" w:hAnsiTheme="minorHAnsi" w:cs="Arial"/>
                <w:color w:val="000000"/>
                <w:sz w:val="22"/>
                <w:szCs w:val="22"/>
              </w:rPr>
              <w:t>17</w:t>
            </w:r>
          </w:p>
        </w:tc>
        <w:tc>
          <w:tcPr>
            <w:tcW w:w="1580" w:type="dxa"/>
            <w:tcBorders>
              <w:top w:val="nil"/>
              <w:left w:val="nil"/>
              <w:bottom w:val="single" w:sz="4" w:space="0" w:color="auto"/>
              <w:right w:val="single" w:sz="4" w:space="0" w:color="auto"/>
            </w:tcBorders>
            <w:shd w:val="clear" w:color="auto" w:fill="auto"/>
            <w:noWrap/>
            <w:vAlign w:val="bottom"/>
            <w:hideMark/>
          </w:tcPr>
          <w:p w:rsidR="005323EF" w:rsidRPr="00DF19DA" w:rsidRDefault="005323EF" w:rsidP="006414D9">
            <w:pPr>
              <w:rPr>
                <w:rFonts w:asciiTheme="minorHAnsi" w:hAnsiTheme="minorHAnsi" w:cs="Arial"/>
                <w:color w:val="000000"/>
                <w:sz w:val="22"/>
                <w:szCs w:val="22"/>
              </w:rPr>
            </w:pPr>
            <w:r w:rsidRPr="00DF19DA">
              <w:rPr>
                <w:rFonts w:asciiTheme="minorHAnsi" w:hAnsiTheme="minorHAnsi" w:cs="Arial"/>
                <w:color w:val="000000"/>
                <w:sz w:val="22"/>
                <w:szCs w:val="22"/>
              </w:rPr>
              <w:t>GRES</w:t>
            </w:r>
          </w:p>
        </w:tc>
      </w:tr>
      <w:tr w:rsidR="005323EF" w:rsidRPr="00DF19DA" w:rsidTr="006414D9">
        <w:trPr>
          <w:trHeight w:val="285"/>
        </w:trPr>
        <w:tc>
          <w:tcPr>
            <w:tcW w:w="1080" w:type="dxa"/>
            <w:tcBorders>
              <w:top w:val="nil"/>
              <w:left w:val="single" w:sz="4" w:space="0" w:color="auto"/>
              <w:bottom w:val="single" w:sz="4" w:space="0" w:color="auto"/>
              <w:right w:val="single" w:sz="4" w:space="0" w:color="auto"/>
            </w:tcBorders>
            <w:shd w:val="clear" w:color="auto" w:fill="auto"/>
            <w:noWrap/>
            <w:vAlign w:val="bottom"/>
            <w:hideMark/>
          </w:tcPr>
          <w:p w:rsidR="005323EF" w:rsidRPr="00DF19DA" w:rsidRDefault="005323EF" w:rsidP="006414D9">
            <w:pPr>
              <w:jc w:val="right"/>
              <w:rPr>
                <w:rFonts w:asciiTheme="minorHAnsi" w:hAnsiTheme="minorHAnsi" w:cs="Arial"/>
                <w:color w:val="000000"/>
                <w:sz w:val="22"/>
                <w:szCs w:val="22"/>
              </w:rPr>
            </w:pPr>
            <w:r w:rsidRPr="00DF19DA">
              <w:rPr>
                <w:rFonts w:asciiTheme="minorHAnsi" w:hAnsiTheme="minorHAnsi" w:cs="Arial"/>
                <w:color w:val="000000"/>
                <w:sz w:val="22"/>
                <w:szCs w:val="22"/>
              </w:rPr>
              <w:t>15</w:t>
            </w:r>
          </w:p>
        </w:tc>
        <w:tc>
          <w:tcPr>
            <w:tcW w:w="2557" w:type="dxa"/>
            <w:tcBorders>
              <w:top w:val="nil"/>
              <w:left w:val="nil"/>
              <w:bottom w:val="single" w:sz="4" w:space="0" w:color="auto"/>
              <w:right w:val="single" w:sz="4" w:space="0" w:color="auto"/>
            </w:tcBorders>
            <w:shd w:val="clear" w:color="auto" w:fill="auto"/>
            <w:noWrap/>
            <w:vAlign w:val="bottom"/>
            <w:hideMark/>
          </w:tcPr>
          <w:p w:rsidR="005323EF" w:rsidRPr="00DF19DA" w:rsidRDefault="005323EF" w:rsidP="006414D9">
            <w:pPr>
              <w:rPr>
                <w:rFonts w:asciiTheme="minorHAnsi" w:hAnsiTheme="minorHAnsi" w:cs="Arial"/>
                <w:color w:val="000000"/>
                <w:sz w:val="22"/>
                <w:szCs w:val="22"/>
              </w:rPr>
            </w:pPr>
            <w:r w:rsidRPr="00DF19DA">
              <w:rPr>
                <w:rFonts w:asciiTheme="minorHAnsi" w:hAnsiTheme="minorHAnsi" w:cs="Arial"/>
                <w:color w:val="000000"/>
                <w:sz w:val="22"/>
                <w:szCs w:val="22"/>
              </w:rPr>
              <w:t>POM. NA LEŻAKI</w:t>
            </w:r>
          </w:p>
        </w:tc>
        <w:tc>
          <w:tcPr>
            <w:tcW w:w="1080" w:type="dxa"/>
            <w:tcBorders>
              <w:top w:val="nil"/>
              <w:left w:val="nil"/>
              <w:bottom w:val="single" w:sz="4" w:space="0" w:color="auto"/>
              <w:right w:val="single" w:sz="4" w:space="0" w:color="auto"/>
            </w:tcBorders>
            <w:shd w:val="clear" w:color="auto" w:fill="auto"/>
            <w:noWrap/>
            <w:vAlign w:val="bottom"/>
            <w:hideMark/>
          </w:tcPr>
          <w:p w:rsidR="005323EF" w:rsidRPr="00DF19DA" w:rsidRDefault="005323EF" w:rsidP="006414D9">
            <w:pPr>
              <w:rPr>
                <w:rFonts w:asciiTheme="minorHAnsi" w:hAnsiTheme="minorHAnsi" w:cs="Arial"/>
                <w:color w:val="000000"/>
                <w:sz w:val="22"/>
                <w:szCs w:val="22"/>
              </w:rPr>
            </w:pPr>
            <w:r w:rsidRPr="00DF19DA">
              <w:rPr>
                <w:rFonts w:asciiTheme="minorHAnsi" w:hAnsiTheme="minorHAnsi" w:cs="Arial"/>
                <w:color w:val="000000"/>
                <w:sz w:val="22"/>
                <w:szCs w:val="22"/>
              </w:rPr>
              <w:t>5</w:t>
            </w:r>
            <w:r>
              <w:rPr>
                <w:rFonts w:asciiTheme="minorHAnsi" w:hAnsiTheme="minorHAnsi" w:cs="Arial"/>
                <w:color w:val="000000"/>
                <w:sz w:val="22"/>
                <w:szCs w:val="22"/>
              </w:rPr>
              <w:t>,</w:t>
            </w:r>
            <w:r w:rsidRPr="00DF19DA">
              <w:rPr>
                <w:rFonts w:asciiTheme="minorHAnsi" w:hAnsiTheme="minorHAnsi" w:cs="Arial"/>
                <w:color w:val="000000"/>
                <w:sz w:val="22"/>
                <w:szCs w:val="22"/>
              </w:rPr>
              <w:t>03</w:t>
            </w:r>
          </w:p>
        </w:tc>
        <w:tc>
          <w:tcPr>
            <w:tcW w:w="1580" w:type="dxa"/>
            <w:tcBorders>
              <w:top w:val="nil"/>
              <w:left w:val="nil"/>
              <w:bottom w:val="single" w:sz="4" w:space="0" w:color="auto"/>
              <w:right w:val="single" w:sz="4" w:space="0" w:color="auto"/>
            </w:tcBorders>
            <w:shd w:val="clear" w:color="auto" w:fill="auto"/>
            <w:noWrap/>
            <w:vAlign w:val="bottom"/>
            <w:hideMark/>
          </w:tcPr>
          <w:p w:rsidR="005323EF" w:rsidRPr="00DF19DA" w:rsidRDefault="005323EF" w:rsidP="006414D9">
            <w:pPr>
              <w:rPr>
                <w:rFonts w:asciiTheme="minorHAnsi" w:hAnsiTheme="minorHAnsi" w:cs="Arial"/>
                <w:color w:val="000000"/>
                <w:sz w:val="22"/>
                <w:szCs w:val="22"/>
              </w:rPr>
            </w:pPr>
            <w:r w:rsidRPr="00DF19DA">
              <w:rPr>
                <w:rFonts w:asciiTheme="minorHAnsi" w:hAnsiTheme="minorHAnsi" w:cs="Arial"/>
                <w:color w:val="000000"/>
                <w:sz w:val="22"/>
                <w:szCs w:val="22"/>
              </w:rPr>
              <w:t>GRES</w:t>
            </w:r>
          </w:p>
        </w:tc>
      </w:tr>
      <w:tr w:rsidR="005323EF" w:rsidRPr="00DF19DA" w:rsidTr="006414D9">
        <w:trPr>
          <w:trHeight w:val="285"/>
        </w:trPr>
        <w:tc>
          <w:tcPr>
            <w:tcW w:w="1080" w:type="dxa"/>
            <w:tcBorders>
              <w:top w:val="nil"/>
              <w:left w:val="single" w:sz="4" w:space="0" w:color="auto"/>
              <w:bottom w:val="single" w:sz="4" w:space="0" w:color="auto"/>
              <w:right w:val="single" w:sz="4" w:space="0" w:color="auto"/>
            </w:tcBorders>
            <w:shd w:val="clear" w:color="auto" w:fill="auto"/>
            <w:noWrap/>
            <w:vAlign w:val="bottom"/>
            <w:hideMark/>
          </w:tcPr>
          <w:p w:rsidR="005323EF" w:rsidRPr="00DF19DA" w:rsidRDefault="005323EF" w:rsidP="006414D9">
            <w:pPr>
              <w:jc w:val="right"/>
              <w:rPr>
                <w:rFonts w:asciiTheme="minorHAnsi" w:hAnsiTheme="minorHAnsi" w:cs="Arial"/>
                <w:color w:val="000000"/>
                <w:sz w:val="22"/>
                <w:szCs w:val="22"/>
              </w:rPr>
            </w:pPr>
            <w:r w:rsidRPr="00DF19DA">
              <w:rPr>
                <w:rFonts w:asciiTheme="minorHAnsi" w:hAnsiTheme="minorHAnsi" w:cs="Arial"/>
                <w:color w:val="000000"/>
                <w:sz w:val="22"/>
                <w:szCs w:val="22"/>
              </w:rPr>
              <w:t>16</w:t>
            </w:r>
          </w:p>
        </w:tc>
        <w:tc>
          <w:tcPr>
            <w:tcW w:w="2557" w:type="dxa"/>
            <w:tcBorders>
              <w:top w:val="nil"/>
              <w:left w:val="nil"/>
              <w:bottom w:val="single" w:sz="4" w:space="0" w:color="auto"/>
              <w:right w:val="single" w:sz="4" w:space="0" w:color="auto"/>
            </w:tcBorders>
            <w:shd w:val="clear" w:color="auto" w:fill="auto"/>
            <w:noWrap/>
            <w:vAlign w:val="bottom"/>
            <w:hideMark/>
          </w:tcPr>
          <w:p w:rsidR="005323EF" w:rsidRPr="00DF19DA" w:rsidRDefault="005323EF" w:rsidP="006414D9">
            <w:pPr>
              <w:rPr>
                <w:rFonts w:asciiTheme="minorHAnsi" w:hAnsiTheme="minorHAnsi" w:cs="Arial"/>
                <w:color w:val="000000"/>
                <w:sz w:val="22"/>
                <w:szCs w:val="22"/>
              </w:rPr>
            </w:pPr>
            <w:r w:rsidRPr="00DF19DA">
              <w:rPr>
                <w:rFonts w:asciiTheme="minorHAnsi" w:hAnsiTheme="minorHAnsi" w:cs="Arial"/>
                <w:color w:val="000000"/>
                <w:sz w:val="22"/>
                <w:szCs w:val="22"/>
              </w:rPr>
              <w:t>SALA DZIECI</w:t>
            </w:r>
          </w:p>
        </w:tc>
        <w:tc>
          <w:tcPr>
            <w:tcW w:w="1080" w:type="dxa"/>
            <w:tcBorders>
              <w:top w:val="nil"/>
              <w:left w:val="nil"/>
              <w:bottom w:val="single" w:sz="4" w:space="0" w:color="auto"/>
              <w:right w:val="single" w:sz="4" w:space="0" w:color="auto"/>
            </w:tcBorders>
            <w:shd w:val="clear" w:color="auto" w:fill="auto"/>
            <w:noWrap/>
            <w:vAlign w:val="bottom"/>
            <w:hideMark/>
          </w:tcPr>
          <w:p w:rsidR="005323EF" w:rsidRPr="00DF19DA" w:rsidRDefault="005323EF" w:rsidP="006414D9">
            <w:pPr>
              <w:rPr>
                <w:rFonts w:asciiTheme="minorHAnsi" w:hAnsiTheme="minorHAnsi" w:cs="Arial"/>
                <w:color w:val="000000"/>
                <w:sz w:val="22"/>
                <w:szCs w:val="22"/>
              </w:rPr>
            </w:pPr>
            <w:r w:rsidRPr="00DF19DA">
              <w:rPr>
                <w:rFonts w:asciiTheme="minorHAnsi" w:hAnsiTheme="minorHAnsi" w:cs="Arial"/>
                <w:color w:val="000000"/>
                <w:sz w:val="22"/>
                <w:szCs w:val="22"/>
              </w:rPr>
              <w:t>44</w:t>
            </w:r>
            <w:r>
              <w:rPr>
                <w:rFonts w:asciiTheme="minorHAnsi" w:hAnsiTheme="minorHAnsi" w:cs="Arial"/>
                <w:color w:val="000000"/>
                <w:sz w:val="22"/>
                <w:szCs w:val="22"/>
              </w:rPr>
              <w:t>,</w:t>
            </w:r>
            <w:r w:rsidRPr="00DF19DA">
              <w:rPr>
                <w:rFonts w:asciiTheme="minorHAnsi" w:hAnsiTheme="minorHAnsi" w:cs="Arial"/>
                <w:color w:val="000000"/>
                <w:sz w:val="22"/>
                <w:szCs w:val="22"/>
              </w:rPr>
              <w:t>32</w:t>
            </w:r>
          </w:p>
        </w:tc>
        <w:tc>
          <w:tcPr>
            <w:tcW w:w="1580" w:type="dxa"/>
            <w:tcBorders>
              <w:top w:val="nil"/>
              <w:left w:val="nil"/>
              <w:bottom w:val="single" w:sz="4" w:space="0" w:color="auto"/>
              <w:right w:val="single" w:sz="4" w:space="0" w:color="auto"/>
            </w:tcBorders>
            <w:shd w:val="clear" w:color="auto" w:fill="auto"/>
            <w:noWrap/>
            <w:vAlign w:val="bottom"/>
            <w:hideMark/>
          </w:tcPr>
          <w:p w:rsidR="005323EF" w:rsidRPr="00DF19DA" w:rsidRDefault="005323EF" w:rsidP="006414D9">
            <w:pPr>
              <w:rPr>
                <w:rFonts w:asciiTheme="minorHAnsi" w:hAnsiTheme="minorHAnsi" w:cs="Arial"/>
                <w:color w:val="000000"/>
                <w:sz w:val="22"/>
                <w:szCs w:val="22"/>
              </w:rPr>
            </w:pPr>
            <w:r w:rsidRPr="00DF19DA">
              <w:rPr>
                <w:rFonts w:asciiTheme="minorHAnsi" w:hAnsiTheme="minorHAnsi" w:cs="Arial"/>
                <w:color w:val="000000"/>
                <w:sz w:val="22"/>
                <w:szCs w:val="22"/>
              </w:rPr>
              <w:t>GRES</w:t>
            </w:r>
          </w:p>
        </w:tc>
      </w:tr>
      <w:tr w:rsidR="005323EF" w:rsidRPr="00DF19DA" w:rsidTr="006414D9">
        <w:trPr>
          <w:trHeight w:val="285"/>
        </w:trPr>
        <w:tc>
          <w:tcPr>
            <w:tcW w:w="1080" w:type="dxa"/>
            <w:tcBorders>
              <w:top w:val="nil"/>
              <w:left w:val="single" w:sz="4" w:space="0" w:color="auto"/>
              <w:bottom w:val="single" w:sz="4" w:space="0" w:color="auto"/>
              <w:right w:val="single" w:sz="4" w:space="0" w:color="auto"/>
            </w:tcBorders>
            <w:shd w:val="clear" w:color="auto" w:fill="auto"/>
            <w:noWrap/>
            <w:vAlign w:val="bottom"/>
            <w:hideMark/>
          </w:tcPr>
          <w:p w:rsidR="005323EF" w:rsidRPr="00DF19DA" w:rsidRDefault="005323EF" w:rsidP="006414D9">
            <w:pPr>
              <w:jc w:val="right"/>
              <w:rPr>
                <w:rFonts w:asciiTheme="minorHAnsi" w:hAnsiTheme="minorHAnsi" w:cs="Arial"/>
                <w:color w:val="000000"/>
                <w:sz w:val="22"/>
                <w:szCs w:val="22"/>
              </w:rPr>
            </w:pPr>
            <w:r w:rsidRPr="00DF19DA">
              <w:rPr>
                <w:rFonts w:asciiTheme="minorHAnsi" w:hAnsiTheme="minorHAnsi" w:cs="Arial"/>
                <w:color w:val="000000"/>
                <w:sz w:val="22"/>
                <w:szCs w:val="22"/>
              </w:rPr>
              <w:t>17</w:t>
            </w:r>
          </w:p>
        </w:tc>
        <w:tc>
          <w:tcPr>
            <w:tcW w:w="2557" w:type="dxa"/>
            <w:tcBorders>
              <w:top w:val="nil"/>
              <w:left w:val="nil"/>
              <w:bottom w:val="single" w:sz="4" w:space="0" w:color="auto"/>
              <w:right w:val="single" w:sz="4" w:space="0" w:color="auto"/>
            </w:tcBorders>
            <w:shd w:val="clear" w:color="auto" w:fill="auto"/>
            <w:noWrap/>
            <w:vAlign w:val="bottom"/>
            <w:hideMark/>
          </w:tcPr>
          <w:p w:rsidR="005323EF" w:rsidRPr="00DF19DA" w:rsidRDefault="005323EF" w:rsidP="006414D9">
            <w:pPr>
              <w:rPr>
                <w:rFonts w:asciiTheme="minorHAnsi" w:hAnsiTheme="minorHAnsi" w:cs="Arial"/>
                <w:color w:val="000000"/>
                <w:sz w:val="22"/>
                <w:szCs w:val="22"/>
              </w:rPr>
            </w:pPr>
            <w:r w:rsidRPr="00DF19DA">
              <w:rPr>
                <w:rFonts w:asciiTheme="minorHAnsi" w:hAnsiTheme="minorHAnsi" w:cs="Arial"/>
                <w:color w:val="000000"/>
                <w:sz w:val="22"/>
                <w:szCs w:val="22"/>
              </w:rPr>
              <w:t>SALA DZIECI</w:t>
            </w:r>
          </w:p>
        </w:tc>
        <w:tc>
          <w:tcPr>
            <w:tcW w:w="1080" w:type="dxa"/>
            <w:tcBorders>
              <w:top w:val="nil"/>
              <w:left w:val="nil"/>
              <w:bottom w:val="single" w:sz="4" w:space="0" w:color="auto"/>
              <w:right w:val="single" w:sz="4" w:space="0" w:color="auto"/>
            </w:tcBorders>
            <w:shd w:val="clear" w:color="auto" w:fill="auto"/>
            <w:noWrap/>
            <w:vAlign w:val="bottom"/>
            <w:hideMark/>
          </w:tcPr>
          <w:p w:rsidR="005323EF" w:rsidRPr="00DF19DA" w:rsidRDefault="005323EF" w:rsidP="006414D9">
            <w:pPr>
              <w:rPr>
                <w:rFonts w:asciiTheme="minorHAnsi" w:hAnsiTheme="minorHAnsi" w:cs="Arial"/>
                <w:color w:val="000000"/>
                <w:sz w:val="22"/>
                <w:szCs w:val="22"/>
              </w:rPr>
            </w:pPr>
            <w:r w:rsidRPr="00DF19DA">
              <w:rPr>
                <w:rFonts w:asciiTheme="minorHAnsi" w:hAnsiTheme="minorHAnsi" w:cs="Arial"/>
                <w:color w:val="000000"/>
                <w:sz w:val="22"/>
                <w:szCs w:val="22"/>
              </w:rPr>
              <w:t>47</w:t>
            </w:r>
            <w:r>
              <w:rPr>
                <w:rFonts w:asciiTheme="minorHAnsi" w:hAnsiTheme="minorHAnsi" w:cs="Arial"/>
                <w:color w:val="000000"/>
                <w:sz w:val="22"/>
                <w:szCs w:val="22"/>
              </w:rPr>
              <w:t>,</w:t>
            </w:r>
            <w:r w:rsidRPr="00DF19DA">
              <w:rPr>
                <w:rFonts w:asciiTheme="minorHAnsi" w:hAnsiTheme="minorHAnsi" w:cs="Arial"/>
                <w:color w:val="000000"/>
                <w:sz w:val="22"/>
                <w:szCs w:val="22"/>
              </w:rPr>
              <w:t>72</w:t>
            </w:r>
          </w:p>
        </w:tc>
        <w:tc>
          <w:tcPr>
            <w:tcW w:w="1580" w:type="dxa"/>
            <w:tcBorders>
              <w:top w:val="nil"/>
              <w:left w:val="nil"/>
              <w:bottom w:val="single" w:sz="4" w:space="0" w:color="auto"/>
              <w:right w:val="single" w:sz="4" w:space="0" w:color="auto"/>
            </w:tcBorders>
            <w:shd w:val="clear" w:color="auto" w:fill="auto"/>
            <w:noWrap/>
            <w:vAlign w:val="bottom"/>
            <w:hideMark/>
          </w:tcPr>
          <w:p w:rsidR="005323EF" w:rsidRPr="00DF19DA" w:rsidRDefault="005323EF" w:rsidP="006414D9">
            <w:pPr>
              <w:rPr>
                <w:rFonts w:asciiTheme="minorHAnsi" w:hAnsiTheme="minorHAnsi" w:cs="Arial"/>
                <w:color w:val="000000"/>
                <w:sz w:val="22"/>
                <w:szCs w:val="22"/>
              </w:rPr>
            </w:pPr>
            <w:r w:rsidRPr="00DF19DA">
              <w:rPr>
                <w:rFonts w:asciiTheme="minorHAnsi" w:hAnsiTheme="minorHAnsi" w:cs="Arial"/>
                <w:color w:val="000000"/>
                <w:sz w:val="22"/>
                <w:szCs w:val="22"/>
              </w:rPr>
              <w:t>PANELE</w:t>
            </w:r>
          </w:p>
        </w:tc>
      </w:tr>
      <w:tr w:rsidR="005323EF" w:rsidRPr="00DF19DA" w:rsidTr="006414D9">
        <w:trPr>
          <w:trHeight w:val="285"/>
        </w:trPr>
        <w:tc>
          <w:tcPr>
            <w:tcW w:w="1080" w:type="dxa"/>
            <w:tcBorders>
              <w:top w:val="nil"/>
              <w:left w:val="single" w:sz="4" w:space="0" w:color="auto"/>
              <w:bottom w:val="single" w:sz="4" w:space="0" w:color="auto"/>
              <w:right w:val="single" w:sz="4" w:space="0" w:color="auto"/>
            </w:tcBorders>
            <w:shd w:val="clear" w:color="auto" w:fill="auto"/>
            <w:noWrap/>
            <w:vAlign w:val="bottom"/>
            <w:hideMark/>
          </w:tcPr>
          <w:p w:rsidR="005323EF" w:rsidRPr="00DF19DA" w:rsidRDefault="005323EF" w:rsidP="006414D9">
            <w:pPr>
              <w:jc w:val="right"/>
              <w:rPr>
                <w:rFonts w:asciiTheme="minorHAnsi" w:hAnsiTheme="minorHAnsi" w:cs="Arial"/>
                <w:color w:val="000000"/>
                <w:sz w:val="22"/>
                <w:szCs w:val="22"/>
              </w:rPr>
            </w:pPr>
            <w:r w:rsidRPr="00DF19DA">
              <w:rPr>
                <w:rFonts w:asciiTheme="minorHAnsi" w:hAnsiTheme="minorHAnsi" w:cs="Arial"/>
                <w:color w:val="000000"/>
                <w:sz w:val="22"/>
                <w:szCs w:val="22"/>
              </w:rPr>
              <w:t>18</w:t>
            </w:r>
          </w:p>
        </w:tc>
        <w:tc>
          <w:tcPr>
            <w:tcW w:w="2557" w:type="dxa"/>
            <w:tcBorders>
              <w:top w:val="nil"/>
              <w:left w:val="nil"/>
              <w:bottom w:val="single" w:sz="4" w:space="0" w:color="auto"/>
              <w:right w:val="single" w:sz="4" w:space="0" w:color="auto"/>
            </w:tcBorders>
            <w:shd w:val="clear" w:color="auto" w:fill="auto"/>
            <w:noWrap/>
            <w:vAlign w:val="bottom"/>
            <w:hideMark/>
          </w:tcPr>
          <w:p w:rsidR="005323EF" w:rsidRPr="00DF19DA" w:rsidRDefault="005323EF" w:rsidP="006414D9">
            <w:pPr>
              <w:rPr>
                <w:rFonts w:asciiTheme="minorHAnsi" w:hAnsiTheme="minorHAnsi" w:cs="Arial"/>
                <w:color w:val="000000"/>
                <w:sz w:val="22"/>
                <w:szCs w:val="22"/>
              </w:rPr>
            </w:pPr>
            <w:r w:rsidRPr="00DF19DA">
              <w:rPr>
                <w:rFonts w:asciiTheme="minorHAnsi" w:hAnsiTheme="minorHAnsi" w:cs="Arial"/>
                <w:color w:val="000000"/>
                <w:sz w:val="22"/>
                <w:szCs w:val="22"/>
              </w:rPr>
              <w:t>WC</w:t>
            </w:r>
          </w:p>
        </w:tc>
        <w:tc>
          <w:tcPr>
            <w:tcW w:w="1080" w:type="dxa"/>
            <w:tcBorders>
              <w:top w:val="nil"/>
              <w:left w:val="nil"/>
              <w:bottom w:val="single" w:sz="4" w:space="0" w:color="auto"/>
              <w:right w:val="single" w:sz="4" w:space="0" w:color="auto"/>
            </w:tcBorders>
            <w:shd w:val="clear" w:color="auto" w:fill="auto"/>
            <w:noWrap/>
            <w:vAlign w:val="bottom"/>
            <w:hideMark/>
          </w:tcPr>
          <w:p w:rsidR="005323EF" w:rsidRPr="00DF19DA" w:rsidRDefault="005323EF" w:rsidP="006414D9">
            <w:pPr>
              <w:rPr>
                <w:rFonts w:asciiTheme="minorHAnsi" w:hAnsiTheme="minorHAnsi" w:cs="Arial"/>
                <w:color w:val="000000"/>
                <w:sz w:val="22"/>
                <w:szCs w:val="22"/>
              </w:rPr>
            </w:pPr>
            <w:r w:rsidRPr="00DF19DA">
              <w:rPr>
                <w:rFonts w:asciiTheme="minorHAnsi" w:hAnsiTheme="minorHAnsi" w:cs="Arial"/>
                <w:color w:val="000000"/>
                <w:sz w:val="22"/>
                <w:szCs w:val="22"/>
              </w:rPr>
              <w:t>2</w:t>
            </w:r>
            <w:r>
              <w:rPr>
                <w:rFonts w:asciiTheme="minorHAnsi" w:hAnsiTheme="minorHAnsi" w:cs="Arial"/>
                <w:color w:val="000000"/>
                <w:sz w:val="22"/>
                <w:szCs w:val="22"/>
              </w:rPr>
              <w:t>,</w:t>
            </w:r>
            <w:r w:rsidRPr="00DF19DA">
              <w:rPr>
                <w:rFonts w:asciiTheme="minorHAnsi" w:hAnsiTheme="minorHAnsi" w:cs="Arial"/>
                <w:color w:val="000000"/>
                <w:sz w:val="22"/>
                <w:szCs w:val="22"/>
              </w:rPr>
              <w:t>30</w:t>
            </w:r>
          </w:p>
        </w:tc>
        <w:tc>
          <w:tcPr>
            <w:tcW w:w="1580" w:type="dxa"/>
            <w:tcBorders>
              <w:top w:val="nil"/>
              <w:left w:val="nil"/>
              <w:bottom w:val="single" w:sz="4" w:space="0" w:color="auto"/>
              <w:right w:val="single" w:sz="4" w:space="0" w:color="auto"/>
            </w:tcBorders>
            <w:shd w:val="clear" w:color="auto" w:fill="auto"/>
            <w:noWrap/>
            <w:vAlign w:val="bottom"/>
            <w:hideMark/>
          </w:tcPr>
          <w:p w:rsidR="005323EF" w:rsidRPr="00DF19DA" w:rsidRDefault="005323EF" w:rsidP="006414D9">
            <w:pPr>
              <w:rPr>
                <w:rFonts w:asciiTheme="minorHAnsi" w:hAnsiTheme="minorHAnsi" w:cs="Arial"/>
                <w:color w:val="000000"/>
                <w:sz w:val="22"/>
                <w:szCs w:val="22"/>
              </w:rPr>
            </w:pPr>
            <w:r w:rsidRPr="00DF19DA">
              <w:rPr>
                <w:rFonts w:asciiTheme="minorHAnsi" w:hAnsiTheme="minorHAnsi" w:cs="Arial"/>
                <w:color w:val="000000"/>
                <w:sz w:val="22"/>
                <w:szCs w:val="22"/>
              </w:rPr>
              <w:t>GRES</w:t>
            </w:r>
          </w:p>
        </w:tc>
      </w:tr>
      <w:tr w:rsidR="005323EF" w:rsidRPr="00DF19DA" w:rsidTr="006414D9">
        <w:trPr>
          <w:trHeight w:val="285"/>
        </w:trPr>
        <w:tc>
          <w:tcPr>
            <w:tcW w:w="1080" w:type="dxa"/>
            <w:tcBorders>
              <w:top w:val="nil"/>
              <w:left w:val="single" w:sz="4" w:space="0" w:color="auto"/>
              <w:bottom w:val="single" w:sz="4" w:space="0" w:color="auto"/>
              <w:right w:val="single" w:sz="4" w:space="0" w:color="auto"/>
            </w:tcBorders>
            <w:shd w:val="clear" w:color="auto" w:fill="auto"/>
            <w:noWrap/>
            <w:vAlign w:val="bottom"/>
            <w:hideMark/>
          </w:tcPr>
          <w:p w:rsidR="005323EF" w:rsidRPr="00DF19DA" w:rsidRDefault="005323EF" w:rsidP="006414D9">
            <w:pPr>
              <w:jc w:val="right"/>
              <w:rPr>
                <w:rFonts w:asciiTheme="minorHAnsi" w:hAnsiTheme="minorHAnsi" w:cs="Arial"/>
                <w:color w:val="000000"/>
                <w:sz w:val="22"/>
                <w:szCs w:val="22"/>
              </w:rPr>
            </w:pPr>
            <w:r w:rsidRPr="00DF19DA">
              <w:rPr>
                <w:rFonts w:asciiTheme="minorHAnsi" w:hAnsiTheme="minorHAnsi" w:cs="Arial"/>
                <w:color w:val="000000"/>
                <w:sz w:val="22"/>
                <w:szCs w:val="22"/>
              </w:rPr>
              <w:t>19</w:t>
            </w:r>
          </w:p>
        </w:tc>
        <w:tc>
          <w:tcPr>
            <w:tcW w:w="2557" w:type="dxa"/>
            <w:tcBorders>
              <w:top w:val="nil"/>
              <w:left w:val="nil"/>
              <w:bottom w:val="single" w:sz="4" w:space="0" w:color="auto"/>
              <w:right w:val="single" w:sz="4" w:space="0" w:color="auto"/>
            </w:tcBorders>
            <w:shd w:val="clear" w:color="auto" w:fill="auto"/>
            <w:noWrap/>
            <w:vAlign w:val="bottom"/>
            <w:hideMark/>
          </w:tcPr>
          <w:p w:rsidR="005323EF" w:rsidRPr="00DF19DA" w:rsidRDefault="005323EF" w:rsidP="006414D9">
            <w:pPr>
              <w:rPr>
                <w:rFonts w:asciiTheme="minorHAnsi" w:hAnsiTheme="minorHAnsi" w:cs="Arial"/>
                <w:color w:val="000000"/>
                <w:sz w:val="22"/>
                <w:szCs w:val="22"/>
              </w:rPr>
            </w:pPr>
            <w:r w:rsidRPr="00DF19DA">
              <w:rPr>
                <w:rFonts w:asciiTheme="minorHAnsi" w:hAnsiTheme="minorHAnsi" w:cs="Arial"/>
                <w:color w:val="000000"/>
                <w:sz w:val="22"/>
                <w:szCs w:val="22"/>
              </w:rPr>
              <w:t>PRALNIA</w:t>
            </w:r>
          </w:p>
        </w:tc>
        <w:tc>
          <w:tcPr>
            <w:tcW w:w="1080" w:type="dxa"/>
            <w:tcBorders>
              <w:top w:val="nil"/>
              <w:left w:val="nil"/>
              <w:bottom w:val="single" w:sz="4" w:space="0" w:color="auto"/>
              <w:right w:val="single" w:sz="4" w:space="0" w:color="auto"/>
            </w:tcBorders>
            <w:shd w:val="clear" w:color="auto" w:fill="auto"/>
            <w:noWrap/>
            <w:vAlign w:val="bottom"/>
            <w:hideMark/>
          </w:tcPr>
          <w:p w:rsidR="005323EF" w:rsidRPr="00DF19DA" w:rsidRDefault="005323EF" w:rsidP="006414D9">
            <w:pPr>
              <w:rPr>
                <w:rFonts w:asciiTheme="minorHAnsi" w:hAnsiTheme="minorHAnsi" w:cs="Arial"/>
                <w:color w:val="000000"/>
                <w:sz w:val="22"/>
                <w:szCs w:val="22"/>
              </w:rPr>
            </w:pPr>
            <w:r w:rsidRPr="00DF19DA">
              <w:rPr>
                <w:rFonts w:asciiTheme="minorHAnsi" w:hAnsiTheme="minorHAnsi" w:cs="Arial"/>
                <w:color w:val="000000"/>
                <w:sz w:val="22"/>
                <w:szCs w:val="22"/>
              </w:rPr>
              <w:t>4</w:t>
            </w:r>
            <w:r>
              <w:rPr>
                <w:rFonts w:asciiTheme="minorHAnsi" w:hAnsiTheme="minorHAnsi" w:cs="Arial"/>
                <w:color w:val="000000"/>
                <w:sz w:val="22"/>
                <w:szCs w:val="22"/>
              </w:rPr>
              <w:t>,</w:t>
            </w:r>
            <w:r w:rsidRPr="00DF19DA">
              <w:rPr>
                <w:rFonts w:asciiTheme="minorHAnsi" w:hAnsiTheme="minorHAnsi" w:cs="Arial"/>
                <w:color w:val="000000"/>
                <w:sz w:val="22"/>
                <w:szCs w:val="22"/>
              </w:rPr>
              <w:t>67</w:t>
            </w:r>
          </w:p>
        </w:tc>
        <w:tc>
          <w:tcPr>
            <w:tcW w:w="1580" w:type="dxa"/>
            <w:tcBorders>
              <w:top w:val="nil"/>
              <w:left w:val="nil"/>
              <w:bottom w:val="single" w:sz="4" w:space="0" w:color="auto"/>
              <w:right w:val="single" w:sz="4" w:space="0" w:color="auto"/>
            </w:tcBorders>
            <w:shd w:val="clear" w:color="auto" w:fill="auto"/>
            <w:noWrap/>
            <w:vAlign w:val="bottom"/>
            <w:hideMark/>
          </w:tcPr>
          <w:p w:rsidR="005323EF" w:rsidRPr="00DF19DA" w:rsidRDefault="005323EF" w:rsidP="006414D9">
            <w:pPr>
              <w:rPr>
                <w:rFonts w:asciiTheme="minorHAnsi" w:hAnsiTheme="minorHAnsi" w:cs="Arial"/>
                <w:color w:val="000000"/>
                <w:sz w:val="22"/>
                <w:szCs w:val="22"/>
              </w:rPr>
            </w:pPr>
            <w:r w:rsidRPr="00DF19DA">
              <w:rPr>
                <w:rFonts w:asciiTheme="minorHAnsi" w:hAnsiTheme="minorHAnsi" w:cs="Arial"/>
                <w:color w:val="000000"/>
                <w:sz w:val="22"/>
                <w:szCs w:val="22"/>
              </w:rPr>
              <w:t>GRES</w:t>
            </w:r>
          </w:p>
        </w:tc>
      </w:tr>
      <w:tr w:rsidR="005323EF" w:rsidRPr="00DF19DA" w:rsidTr="006414D9">
        <w:trPr>
          <w:trHeight w:val="285"/>
        </w:trPr>
        <w:tc>
          <w:tcPr>
            <w:tcW w:w="1080" w:type="dxa"/>
            <w:tcBorders>
              <w:top w:val="nil"/>
              <w:left w:val="single" w:sz="4" w:space="0" w:color="auto"/>
              <w:bottom w:val="single" w:sz="4" w:space="0" w:color="auto"/>
              <w:right w:val="single" w:sz="4" w:space="0" w:color="auto"/>
            </w:tcBorders>
            <w:shd w:val="clear" w:color="auto" w:fill="auto"/>
            <w:noWrap/>
            <w:vAlign w:val="bottom"/>
            <w:hideMark/>
          </w:tcPr>
          <w:p w:rsidR="005323EF" w:rsidRPr="00DF19DA" w:rsidRDefault="005323EF" w:rsidP="006414D9">
            <w:pPr>
              <w:jc w:val="right"/>
              <w:rPr>
                <w:rFonts w:asciiTheme="minorHAnsi" w:hAnsiTheme="minorHAnsi" w:cs="Arial"/>
                <w:color w:val="000000"/>
                <w:sz w:val="22"/>
                <w:szCs w:val="22"/>
              </w:rPr>
            </w:pPr>
            <w:r w:rsidRPr="00DF19DA">
              <w:rPr>
                <w:rFonts w:asciiTheme="minorHAnsi" w:hAnsiTheme="minorHAnsi" w:cs="Arial"/>
                <w:color w:val="000000"/>
                <w:sz w:val="22"/>
                <w:szCs w:val="22"/>
              </w:rPr>
              <w:t>20</w:t>
            </w:r>
          </w:p>
        </w:tc>
        <w:tc>
          <w:tcPr>
            <w:tcW w:w="2557" w:type="dxa"/>
            <w:tcBorders>
              <w:top w:val="nil"/>
              <w:left w:val="nil"/>
              <w:bottom w:val="single" w:sz="4" w:space="0" w:color="auto"/>
              <w:right w:val="single" w:sz="4" w:space="0" w:color="auto"/>
            </w:tcBorders>
            <w:shd w:val="clear" w:color="auto" w:fill="auto"/>
            <w:noWrap/>
            <w:vAlign w:val="bottom"/>
            <w:hideMark/>
          </w:tcPr>
          <w:p w:rsidR="005323EF" w:rsidRPr="00DF19DA" w:rsidRDefault="005323EF" w:rsidP="006414D9">
            <w:pPr>
              <w:rPr>
                <w:rFonts w:asciiTheme="minorHAnsi" w:hAnsiTheme="minorHAnsi" w:cs="Arial"/>
                <w:color w:val="000000"/>
                <w:sz w:val="22"/>
                <w:szCs w:val="22"/>
              </w:rPr>
            </w:pPr>
            <w:r w:rsidRPr="00DF19DA">
              <w:rPr>
                <w:rFonts w:asciiTheme="minorHAnsi" w:hAnsiTheme="minorHAnsi" w:cs="Arial"/>
                <w:color w:val="000000"/>
                <w:sz w:val="22"/>
                <w:szCs w:val="22"/>
              </w:rPr>
              <w:t>POM. PORZĄDKOWE</w:t>
            </w:r>
          </w:p>
        </w:tc>
        <w:tc>
          <w:tcPr>
            <w:tcW w:w="1080" w:type="dxa"/>
            <w:tcBorders>
              <w:top w:val="nil"/>
              <w:left w:val="nil"/>
              <w:bottom w:val="single" w:sz="4" w:space="0" w:color="auto"/>
              <w:right w:val="single" w:sz="4" w:space="0" w:color="auto"/>
            </w:tcBorders>
            <w:shd w:val="clear" w:color="auto" w:fill="auto"/>
            <w:noWrap/>
            <w:vAlign w:val="bottom"/>
            <w:hideMark/>
          </w:tcPr>
          <w:p w:rsidR="005323EF" w:rsidRPr="00DF19DA" w:rsidRDefault="005323EF" w:rsidP="006414D9">
            <w:pPr>
              <w:rPr>
                <w:rFonts w:asciiTheme="minorHAnsi" w:hAnsiTheme="minorHAnsi" w:cs="Arial"/>
                <w:color w:val="000000"/>
                <w:sz w:val="22"/>
                <w:szCs w:val="22"/>
              </w:rPr>
            </w:pPr>
            <w:r w:rsidRPr="00DF19DA">
              <w:rPr>
                <w:rFonts w:asciiTheme="minorHAnsi" w:hAnsiTheme="minorHAnsi" w:cs="Arial"/>
                <w:color w:val="000000"/>
                <w:sz w:val="22"/>
                <w:szCs w:val="22"/>
              </w:rPr>
              <w:t>3</w:t>
            </w:r>
            <w:r>
              <w:rPr>
                <w:rFonts w:asciiTheme="minorHAnsi" w:hAnsiTheme="minorHAnsi" w:cs="Arial"/>
                <w:color w:val="000000"/>
                <w:sz w:val="22"/>
                <w:szCs w:val="22"/>
              </w:rPr>
              <w:t>,</w:t>
            </w:r>
            <w:r w:rsidRPr="00DF19DA">
              <w:rPr>
                <w:rFonts w:asciiTheme="minorHAnsi" w:hAnsiTheme="minorHAnsi" w:cs="Arial"/>
                <w:color w:val="000000"/>
                <w:sz w:val="22"/>
                <w:szCs w:val="22"/>
              </w:rPr>
              <w:t>45</w:t>
            </w:r>
          </w:p>
        </w:tc>
        <w:tc>
          <w:tcPr>
            <w:tcW w:w="1580" w:type="dxa"/>
            <w:tcBorders>
              <w:top w:val="nil"/>
              <w:left w:val="nil"/>
              <w:bottom w:val="single" w:sz="4" w:space="0" w:color="auto"/>
              <w:right w:val="single" w:sz="4" w:space="0" w:color="auto"/>
            </w:tcBorders>
            <w:shd w:val="clear" w:color="auto" w:fill="auto"/>
            <w:noWrap/>
            <w:vAlign w:val="bottom"/>
            <w:hideMark/>
          </w:tcPr>
          <w:p w:rsidR="005323EF" w:rsidRPr="00DF19DA" w:rsidRDefault="005323EF" w:rsidP="006414D9">
            <w:pPr>
              <w:rPr>
                <w:rFonts w:asciiTheme="minorHAnsi" w:hAnsiTheme="minorHAnsi" w:cs="Arial"/>
                <w:color w:val="000000"/>
                <w:sz w:val="22"/>
                <w:szCs w:val="22"/>
              </w:rPr>
            </w:pPr>
            <w:r w:rsidRPr="00DF19DA">
              <w:rPr>
                <w:rFonts w:asciiTheme="minorHAnsi" w:hAnsiTheme="minorHAnsi" w:cs="Arial"/>
                <w:color w:val="000000"/>
                <w:sz w:val="22"/>
                <w:szCs w:val="22"/>
              </w:rPr>
              <w:t>GRES</w:t>
            </w:r>
          </w:p>
        </w:tc>
      </w:tr>
      <w:tr w:rsidR="005323EF" w:rsidRPr="00DF19DA" w:rsidTr="006414D9">
        <w:trPr>
          <w:trHeight w:val="285"/>
        </w:trPr>
        <w:tc>
          <w:tcPr>
            <w:tcW w:w="1080" w:type="dxa"/>
            <w:tcBorders>
              <w:top w:val="nil"/>
              <w:left w:val="single" w:sz="4" w:space="0" w:color="auto"/>
              <w:bottom w:val="single" w:sz="4" w:space="0" w:color="auto"/>
              <w:right w:val="single" w:sz="4" w:space="0" w:color="auto"/>
            </w:tcBorders>
            <w:shd w:val="clear" w:color="auto" w:fill="auto"/>
            <w:noWrap/>
            <w:vAlign w:val="bottom"/>
            <w:hideMark/>
          </w:tcPr>
          <w:p w:rsidR="005323EF" w:rsidRPr="00DF19DA" w:rsidRDefault="005323EF" w:rsidP="006414D9">
            <w:pPr>
              <w:jc w:val="right"/>
              <w:rPr>
                <w:rFonts w:asciiTheme="minorHAnsi" w:hAnsiTheme="minorHAnsi" w:cs="Arial"/>
                <w:color w:val="000000"/>
                <w:sz w:val="22"/>
                <w:szCs w:val="22"/>
              </w:rPr>
            </w:pPr>
            <w:r w:rsidRPr="00DF19DA">
              <w:rPr>
                <w:rFonts w:asciiTheme="minorHAnsi" w:hAnsiTheme="minorHAnsi" w:cs="Arial"/>
                <w:color w:val="000000"/>
                <w:sz w:val="22"/>
                <w:szCs w:val="22"/>
              </w:rPr>
              <w:t>21</w:t>
            </w:r>
          </w:p>
        </w:tc>
        <w:tc>
          <w:tcPr>
            <w:tcW w:w="2557" w:type="dxa"/>
            <w:tcBorders>
              <w:top w:val="nil"/>
              <w:left w:val="nil"/>
              <w:bottom w:val="single" w:sz="4" w:space="0" w:color="auto"/>
              <w:right w:val="single" w:sz="4" w:space="0" w:color="auto"/>
            </w:tcBorders>
            <w:shd w:val="clear" w:color="auto" w:fill="auto"/>
            <w:noWrap/>
            <w:vAlign w:val="bottom"/>
            <w:hideMark/>
          </w:tcPr>
          <w:p w:rsidR="005323EF" w:rsidRPr="00DF19DA" w:rsidRDefault="005323EF" w:rsidP="006414D9">
            <w:pPr>
              <w:rPr>
                <w:rFonts w:asciiTheme="minorHAnsi" w:hAnsiTheme="minorHAnsi" w:cs="Arial"/>
                <w:color w:val="000000"/>
                <w:sz w:val="22"/>
                <w:szCs w:val="22"/>
              </w:rPr>
            </w:pPr>
            <w:r w:rsidRPr="00DF19DA">
              <w:rPr>
                <w:rFonts w:asciiTheme="minorHAnsi" w:hAnsiTheme="minorHAnsi" w:cs="Arial"/>
                <w:color w:val="000000"/>
                <w:sz w:val="22"/>
                <w:szCs w:val="22"/>
              </w:rPr>
              <w:t>KL. SCHODOWA</w:t>
            </w:r>
          </w:p>
        </w:tc>
        <w:tc>
          <w:tcPr>
            <w:tcW w:w="1080" w:type="dxa"/>
            <w:tcBorders>
              <w:top w:val="nil"/>
              <w:left w:val="nil"/>
              <w:bottom w:val="single" w:sz="4" w:space="0" w:color="auto"/>
              <w:right w:val="single" w:sz="4" w:space="0" w:color="auto"/>
            </w:tcBorders>
            <w:shd w:val="clear" w:color="auto" w:fill="auto"/>
            <w:noWrap/>
            <w:vAlign w:val="bottom"/>
            <w:hideMark/>
          </w:tcPr>
          <w:p w:rsidR="005323EF" w:rsidRPr="00DF19DA" w:rsidRDefault="005323EF" w:rsidP="006414D9">
            <w:pPr>
              <w:rPr>
                <w:rFonts w:asciiTheme="minorHAnsi" w:hAnsiTheme="minorHAnsi" w:cs="Arial"/>
                <w:color w:val="000000"/>
                <w:sz w:val="22"/>
                <w:szCs w:val="22"/>
              </w:rPr>
            </w:pPr>
            <w:r w:rsidRPr="00DF19DA">
              <w:rPr>
                <w:rFonts w:asciiTheme="minorHAnsi" w:hAnsiTheme="minorHAnsi" w:cs="Arial"/>
                <w:color w:val="000000"/>
                <w:sz w:val="22"/>
                <w:szCs w:val="22"/>
              </w:rPr>
              <w:t>10</w:t>
            </w:r>
            <w:r>
              <w:rPr>
                <w:rFonts w:asciiTheme="minorHAnsi" w:hAnsiTheme="minorHAnsi" w:cs="Arial"/>
                <w:color w:val="000000"/>
                <w:sz w:val="22"/>
                <w:szCs w:val="22"/>
              </w:rPr>
              <w:t>,</w:t>
            </w:r>
            <w:r w:rsidRPr="00DF19DA">
              <w:rPr>
                <w:rFonts w:asciiTheme="minorHAnsi" w:hAnsiTheme="minorHAnsi" w:cs="Arial"/>
                <w:color w:val="000000"/>
                <w:sz w:val="22"/>
                <w:szCs w:val="22"/>
              </w:rPr>
              <w:t>23</w:t>
            </w:r>
          </w:p>
        </w:tc>
        <w:tc>
          <w:tcPr>
            <w:tcW w:w="1580" w:type="dxa"/>
            <w:tcBorders>
              <w:top w:val="nil"/>
              <w:left w:val="nil"/>
              <w:bottom w:val="single" w:sz="4" w:space="0" w:color="auto"/>
              <w:right w:val="single" w:sz="4" w:space="0" w:color="auto"/>
            </w:tcBorders>
            <w:shd w:val="clear" w:color="auto" w:fill="auto"/>
            <w:noWrap/>
            <w:vAlign w:val="bottom"/>
            <w:hideMark/>
          </w:tcPr>
          <w:p w:rsidR="005323EF" w:rsidRPr="00DF19DA" w:rsidRDefault="005323EF" w:rsidP="006414D9">
            <w:pPr>
              <w:rPr>
                <w:rFonts w:asciiTheme="minorHAnsi" w:hAnsiTheme="minorHAnsi" w:cs="Arial"/>
                <w:color w:val="000000"/>
                <w:sz w:val="22"/>
                <w:szCs w:val="22"/>
              </w:rPr>
            </w:pPr>
            <w:r w:rsidRPr="00DF19DA">
              <w:rPr>
                <w:rFonts w:asciiTheme="minorHAnsi" w:hAnsiTheme="minorHAnsi" w:cs="Arial"/>
                <w:color w:val="000000"/>
                <w:sz w:val="22"/>
                <w:szCs w:val="22"/>
              </w:rPr>
              <w:t>GRES</w:t>
            </w:r>
          </w:p>
        </w:tc>
      </w:tr>
      <w:tr w:rsidR="005323EF" w:rsidRPr="00DF19DA" w:rsidTr="006414D9">
        <w:trPr>
          <w:trHeight w:val="285"/>
        </w:trPr>
        <w:tc>
          <w:tcPr>
            <w:tcW w:w="1080" w:type="dxa"/>
            <w:tcBorders>
              <w:top w:val="nil"/>
              <w:left w:val="single" w:sz="4" w:space="0" w:color="auto"/>
              <w:bottom w:val="single" w:sz="4" w:space="0" w:color="auto"/>
              <w:right w:val="single" w:sz="4" w:space="0" w:color="auto"/>
            </w:tcBorders>
            <w:shd w:val="clear" w:color="auto" w:fill="auto"/>
            <w:noWrap/>
            <w:vAlign w:val="bottom"/>
            <w:hideMark/>
          </w:tcPr>
          <w:p w:rsidR="005323EF" w:rsidRPr="00DF19DA" w:rsidRDefault="005323EF" w:rsidP="006414D9">
            <w:pPr>
              <w:jc w:val="right"/>
              <w:rPr>
                <w:rFonts w:asciiTheme="minorHAnsi" w:hAnsiTheme="minorHAnsi" w:cs="Arial"/>
                <w:color w:val="000000"/>
                <w:sz w:val="22"/>
                <w:szCs w:val="22"/>
              </w:rPr>
            </w:pPr>
            <w:r w:rsidRPr="00DF19DA">
              <w:rPr>
                <w:rFonts w:asciiTheme="minorHAnsi" w:hAnsiTheme="minorHAnsi" w:cs="Arial"/>
                <w:color w:val="000000"/>
                <w:sz w:val="22"/>
                <w:szCs w:val="22"/>
              </w:rPr>
              <w:t>22</w:t>
            </w:r>
          </w:p>
        </w:tc>
        <w:tc>
          <w:tcPr>
            <w:tcW w:w="2557" w:type="dxa"/>
            <w:tcBorders>
              <w:top w:val="nil"/>
              <w:left w:val="nil"/>
              <w:bottom w:val="single" w:sz="4" w:space="0" w:color="auto"/>
              <w:right w:val="single" w:sz="4" w:space="0" w:color="auto"/>
            </w:tcBorders>
            <w:shd w:val="clear" w:color="auto" w:fill="auto"/>
            <w:noWrap/>
            <w:vAlign w:val="bottom"/>
            <w:hideMark/>
          </w:tcPr>
          <w:p w:rsidR="005323EF" w:rsidRPr="00DF19DA" w:rsidRDefault="005323EF" w:rsidP="006414D9">
            <w:pPr>
              <w:rPr>
                <w:rFonts w:asciiTheme="minorHAnsi" w:hAnsiTheme="minorHAnsi" w:cs="Arial"/>
                <w:color w:val="000000"/>
                <w:sz w:val="22"/>
                <w:szCs w:val="22"/>
              </w:rPr>
            </w:pPr>
            <w:r w:rsidRPr="00DF19DA">
              <w:rPr>
                <w:rFonts w:asciiTheme="minorHAnsi" w:hAnsiTheme="minorHAnsi" w:cs="Arial"/>
                <w:color w:val="000000"/>
                <w:sz w:val="22"/>
                <w:szCs w:val="22"/>
              </w:rPr>
              <w:t>KL. SCHODOWA</w:t>
            </w:r>
          </w:p>
        </w:tc>
        <w:tc>
          <w:tcPr>
            <w:tcW w:w="1080" w:type="dxa"/>
            <w:tcBorders>
              <w:top w:val="nil"/>
              <w:left w:val="nil"/>
              <w:bottom w:val="single" w:sz="4" w:space="0" w:color="auto"/>
              <w:right w:val="single" w:sz="4" w:space="0" w:color="auto"/>
            </w:tcBorders>
            <w:shd w:val="clear" w:color="auto" w:fill="auto"/>
            <w:noWrap/>
            <w:vAlign w:val="bottom"/>
            <w:hideMark/>
          </w:tcPr>
          <w:p w:rsidR="005323EF" w:rsidRPr="00DF19DA" w:rsidRDefault="005323EF" w:rsidP="006414D9">
            <w:pPr>
              <w:rPr>
                <w:rFonts w:asciiTheme="minorHAnsi" w:hAnsiTheme="minorHAnsi" w:cs="Arial"/>
                <w:color w:val="000000"/>
                <w:sz w:val="22"/>
                <w:szCs w:val="22"/>
              </w:rPr>
            </w:pPr>
            <w:r>
              <w:rPr>
                <w:rFonts w:asciiTheme="minorHAnsi" w:hAnsiTheme="minorHAnsi" w:cs="Arial"/>
                <w:color w:val="000000"/>
                <w:sz w:val="22"/>
                <w:szCs w:val="22"/>
              </w:rPr>
              <w:t>0,</w:t>
            </w:r>
            <w:r w:rsidRPr="00DF19DA">
              <w:rPr>
                <w:rFonts w:asciiTheme="minorHAnsi" w:hAnsiTheme="minorHAnsi" w:cs="Arial"/>
                <w:color w:val="000000"/>
                <w:sz w:val="22"/>
                <w:szCs w:val="22"/>
              </w:rPr>
              <w:t>91</w:t>
            </w:r>
          </w:p>
        </w:tc>
        <w:tc>
          <w:tcPr>
            <w:tcW w:w="1580" w:type="dxa"/>
            <w:tcBorders>
              <w:top w:val="nil"/>
              <w:left w:val="nil"/>
              <w:bottom w:val="single" w:sz="4" w:space="0" w:color="auto"/>
              <w:right w:val="single" w:sz="4" w:space="0" w:color="auto"/>
            </w:tcBorders>
            <w:shd w:val="clear" w:color="auto" w:fill="auto"/>
            <w:noWrap/>
            <w:vAlign w:val="bottom"/>
            <w:hideMark/>
          </w:tcPr>
          <w:p w:rsidR="005323EF" w:rsidRPr="00DF19DA" w:rsidRDefault="005323EF" w:rsidP="006414D9">
            <w:pPr>
              <w:rPr>
                <w:rFonts w:asciiTheme="minorHAnsi" w:hAnsiTheme="minorHAnsi" w:cs="Arial"/>
                <w:color w:val="000000"/>
                <w:sz w:val="22"/>
                <w:szCs w:val="22"/>
              </w:rPr>
            </w:pPr>
            <w:r w:rsidRPr="00DF19DA">
              <w:rPr>
                <w:rFonts w:asciiTheme="minorHAnsi" w:hAnsiTheme="minorHAnsi" w:cs="Arial"/>
                <w:color w:val="000000"/>
                <w:sz w:val="22"/>
                <w:szCs w:val="22"/>
              </w:rPr>
              <w:t>GRES</w:t>
            </w:r>
          </w:p>
        </w:tc>
      </w:tr>
      <w:tr w:rsidR="005323EF" w:rsidRPr="00DF19DA" w:rsidTr="006414D9">
        <w:trPr>
          <w:trHeight w:val="285"/>
        </w:trPr>
        <w:tc>
          <w:tcPr>
            <w:tcW w:w="1080" w:type="dxa"/>
            <w:tcBorders>
              <w:top w:val="nil"/>
              <w:left w:val="single" w:sz="4" w:space="0" w:color="auto"/>
              <w:bottom w:val="single" w:sz="4" w:space="0" w:color="auto"/>
              <w:right w:val="single" w:sz="4" w:space="0" w:color="auto"/>
            </w:tcBorders>
            <w:shd w:val="clear" w:color="auto" w:fill="auto"/>
            <w:noWrap/>
            <w:vAlign w:val="bottom"/>
            <w:hideMark/>
          </w:tcPr>
          <w:p w:rsidR="005323EF" w:rsidRPr="00DF19DA" w:rsidRDefault="005323EF" w:rsidP="006414D9">
            <w:pPr>
              <w:jc w:val="right"/>
              <w:rPr>
                <w:rFonts w:asciiTheme="minorHAnsi" w:hAnsiTheme="minorHAnsi" w:cs="Arial"/>
                <w:color w:val="000000"/>
                <w:sz w:val="22"/>
                <w:szCs w:val="22"/>
              </w:rPr>
            </w:pPr>
            <w:r w:rsidRPr="00DF19DA">
              <w:rPr>
                <w:rFonts w:asciiTheme="minorHAnsi" w:hAnsiTheme="minorHAnsi" w:cs="Arial"/>
                <w:color w:val="000000"/>
                <w:sz w:val="22"/>
                <w:szCs w:val="22"/>
              </w:rPr>
              <w:t>23</w:t>
            </w:r>
          </w:p>
        </w:tc>
        <w:tc>
          <w:tcPr>
            <w:tcW w:w="2557" w:type="dxa"/>
            <w:tcBorders>
              <w:top w:val="nil"/>
              <w:left w:val="nil"/>
              <w:bottom w:val="single" w:sz="4" w:space="0" w:color="auto"/>
              <w:right w:val="single" w:sz="4" w:space="0" w:color="auto"/>
            </w:tcBorders>
            <w:shd w:val="clear" w:color="auto" w:fill="auto"/>
            <w:noWrap/>
            <w:vAlign w:val="bottom"/>
            <w:hideMark/>
          </w:tcPr>
          <w:p w:rsidR="005323EF" w:rsidRPr="00DF19DA" w:rsidRDefault="005323EF" w:rsidP="006414D9">
            <w:pPr>
              <w:rPr>
                <w:rFonts w:asciiTheme="minorHAnsi" w:hAnsiTheme="minorHAnsi" w:cs="Arial"/>
                <w:color w:val="000000"/>
                <w:sz w:val="22"/>
                <w:szCs w:val="22"/>
              </w:rPr>
            </w:pPr>
            <w:r w:rsidRPr="00DF19DA">
              <w:rPr>
                <w:rFonts w:asciiTheme="minorHAnsi" w:hAnsiTheme="minorHAnsi" w:cs="Arial"/>
                <w:color w:val="000000"/>
                <w:sz w:val="22"/>
                <w:szCs w:val="22"/>
              </w:rPr>
              <w:t>KOMUNIKACJA</w:t>
            </w:r>
          </w:p>
        </w:tc>
        <w:tc>
          <w:tcPr>
            <w:tcW w:w="1080" w:type="dxa"/>
            <w:tcBorders>
              <w:top w:val="nil"/>
              <w:left w:val="nil"/>
              <w:bottom w:val="single" w:sz="4" w:space="0" w:color="auto"/>
              <w:right w:val="single" w:sz="4" w:space="0" w:color="auto"/>
            </w:tcBorders>
            <w:shd w:val="clear" w:color="auto" w:fill="auto"/>
            <w:noWrap/>
            <w:vAlign w:val="bottom"/>
            <w:hideMark/>
          </w:tcPr>
          <w:p w:rsidR="005323EF" w:rsidRPr="00DF19DA" w:rsidRDefault="005323EF" w:rsidP="006414D9">
            <w:pPr>
              <w:rPr>
                <w:rFonts w:asciiTheme="minorHAnsi" w:hAnsiTheme="minorHAnsi" w:cs="Arial"/>
                <w:color w:val="000000"/>
                <w:sz w:val="22"/>
                <w:szCs w:val="22"/>
              </w:rPr>
            </w:pPr>
            <w:r w:rsidRPr="00DF19DA">
              <w:rPr>
                <w:rFonts w:asciiTheme="minorHAnsi" w:hAnsiTheme="minorHAnsi" w:cs="Arial"/>
                <w:color w:val="000000"/>
                <w:sz w:val="22"/>
                <w:szCs w:val="22"/>
              </w:rPr>
              <w:t>9</w:t>
            </w:r>
            <w:r>
              <w:rPr>
                <w:rFonts w:asciiTheme="minorHAnsi" w:hAnsiTheme="minorHAnsi" w:cs="Arial"/>
                <w:color w:val="000000"/>
                <w:sz w:val="22"/>
                <w:szCs w:val="22"/>
              </w:rPr>
              <w:t>,</w:t>
            </w:r>
            <w:r w:rsidRPr="00DF19DA">
              <w:rPr>
                <w:rFonts w:asciiTheme="minorHAnsi" w:hAnsiTheme="minorHAnsi" w:cs="Arial"/>
                <w:color w:val="000000"/>
                <w:sz w:val="22"/>
                <w:szCs w:val="22"/>
              </w:rPr>
              <w:t>38</w:t>
            </w:r>
          </w:p>
        </w:tc>
        <w:tc>
          <w:tcPr>
            <w:tcW w:w="1580" w:type="dxa"/>
            <w:tcBorders>
              <w:top w:val="nil"/>
              <w:left w:val="nil"/>
              <w:bottom w:val="single" w:sz="4" w:space="0" w:color="auto"/>
              <w:right w:val="single" w:sz="4" w:space="0" w:color="auto"/>
            </w:tcBorders>
            <w:shd w:val="clear" w:color="auto" w:fill="auto"/>
            <w:noWrap/>
            <w:vAlign w:val="bottom"/>
            <w:hideMark/>
          </w:tcPr>
          <w:p w:rsidR="005323EF" w:rsidRPr="00DF19DA" w:rsidRDefault="005323EF" w:rsidP="006414D9">
            <w:pPr>
              <w:rPr>
                <w:rFonts w:asciiTheme="minorHAnsi" w:hAnsiTheme="minorHAnsi" w:cs="Arial"/>
                <w:color w:val="000000"/>
                <w:sz w:val="22"/>
                <w:szCs w:val="22"/>
              </w:rPr>
            </w:pPr>
            <w:r w:rsidRPr="00DF19DA">
              <w:rPr>
                <w:rFonts w:asciiTheme="minorHAnsi" w:hAnsiTheme="minorHAnsi" w:cs="Arial"/>
                <w:color w:val="000000"/>
                <w:sz w:val="22"/>
                <w:szCs w:val="22"/>
              </w:rPr>
              <w:t>GRES</w:t>
            </w:r>
          </w:p>
        </w:tc>
      </w:tr>
      <w:tr w:rsidR="005323EF" w:rsidRPr="00DF19DA" w:rsidTr="006414D9">
        <w:trPr>
          <w:trHeight w:val="285"/>
        </w:trPr>
        <w:tc>
          <w:tcPr>
            <w:tcW w:w="1080" w:type="dxa"/>
            <w:tcBorders>
              <w:top w:val="nil"/>
              <w:left w:val="single" w:sz="4" w:space="0" w:color="auto"/>
              <w:bottom w:val="single" w:sz="4" w:space="0" w:color="auto"/>
              <w:right w:val="single" w:sz="4" w:space="0" w:color="auto"/>
            </w:tcBorders>
            <w:shd w:val="clear" w:color="auto" w:fill="auto"/>
            <w:noWrap/>
            <w:vAlign w:val="bottom"/>
            <w:hideMark/>
          </w:tcPr>
          <w:p w:rsidR="005323EF" w:rsidRPr="00DF19DA" w:rsidRDefault="005323EF" w:rsidP="006414D9">
            <w:pPr>
              <w:jc w:val="right"/>
              <w:rPr>
                <w:rFonts w:asciiTheme="minorHAnsi" w:hAnsiTheme="minorHAnsi" w:cs="Arial"/>
                <w:color w:val="000000"/>
                <w:sz w:val="22"/>
                <w:szCs w:val="22"/>
              </w:rPr>
            </w:pPr>
            <w:r w:rsidRPr="00DF19DA">
              <w:rPr>
                <w:rFonts w:asciiTheme="minorHAnsi" w:hAnsiTheme="minorHAnsi" w:cs="Arial"/>
                <w:color w:val="000000"/>
                <w:sz w:val="22"/>
                <w:szCs w:val="22"/>
              </w:rPr>
              <w:t>24</w:t>
            </w:r>
          </w:p>
        </w:tc>
        <w:tc>
          <w:tcPr>
            <w:tcW w:w="2557" w:type="dxa"/>
            <w:tcBorders>
              <w:top w:val="nil"/>
              <w:left w:val="nil"/>
              <w:bottom w:val="single" w:sz="4" w:space="0" w:color="auto"/>
              <w:right w:val="single" w:sz="4" w:space="0" w:color="auto"/>
            </w:tcBorders>
            <w:shd w:val="clear" w:color="auto" w:fill="auto"/>
            <w:noWrap/>
            <w:vAlign w:val="bottom"/>
            <w:hideMark/>
          </w:tcPr>
          <w:p w:rsidR="005323EF" w:rsidRPr="00DF19DA" w:rsidRDefault="005323EF" w:rsidP="006414D9">
            <w:pPr>
              <w:rPr>
                <w:rFonts w:asciiTheme="minorHAnsi" w:hAnsiTheme="minorHAnsi" w:cs="Arial"/>
                <w:color w:val="000000"/>
                <w:sz w:val="22"/>
                <w:szCs w:val="22"/>
              </w:rPr>
            </w:pPr>
            <w:r w:rsidRPr="00DF19DA">
              <w:rPr>
                <w:rFonts w:asciiTheme="minorHAnsi" w:hAnsiTheme="minorHAnsi" w:cs="Arial"/>
                <w:color w:val="000000"/>
                <w:sz w:val="22"/>
                <w:szCs w:val="22"/>
              </w:rPr>
              <w:t>WC</w:t>
            </w:r>
          </w:p>
        </w:tc>
        <w:tc>
          <w:tcPr>
            <w:tcW w:w="1080" w:type="dxa"/>
            <w:tcBorders>
              <w:top w:val="nil"/>
              <w:left w:val="nil"/>
              <w:bottom w:val="single" w:sz="4" w:space="0" w:color="auto"/>
              <w:right w:val="single" w:sz="4" w:space="0" w:color="auto"/>
            </w:tcBorders>
            <w:shd w:val="clear" w:color="auto" w:fill="auto"/>
            <w:noWrap/>
            <w:vAlign w:val="bottom"/>
            <w:hideMark/>
          </w:tcPr>
          <w:p w:rsidR="005323EF" w:rsidRPr="00DF19DA" w:rsidRDefault="005323EF" w:rsidP="006414D9">
            <w:pPr>
              <w:rPr>
                <w:rFonts w:asciiTheme="minorHAnsi" w:hAnsiTheme="minorHAnsi" w:cs="Arial"/>
                <w:color w:val="000000"/>
                <w:sz w:val="22"/>
                <w:szCs w:val="22"/>
              </w:rPr>
            </w:pPr>
            <w:r w:rsidRPr="00DF19DA">
              <w:rPr>
                <w:rFonts w:asciiTheme="minorHAnsi" w:hAnsiTheme="minorHAnsi" w:cs="Arial"/>
                <w:color w:val="000000"/>
                <w:sz w:val="22"/>
                <w:szCs w:val="22"/>
              </w:rPr>
              <w:t>1</w:t>
            </w:r>
            <w:r>
              <w:rPr>
                <w:rFonts w:asciiTheme="minorHAnsi" w:hAnsiTheme="minorHAnsi" w:cs="Arial"/>
                <w:color w:val="000000"/>
                <w:sz w:val="22"/>
                <w:szCs w:val="22"/>
              </w:rPr>
              <w:t>,</w:t>
            </w:r>
            <w:r w:rsidRPr="00DF19DA">
              <w:rPr>
                <w:rFonts w:asciiTheme="minorHAnsi" w:hAnsiTheme="minorHAnsi" w:cs="Arial"/>
                <w:color w:val="000000"/>
                <w:sz w:val="22"/>
                <w:szCs w:val="22"/>
              </w:rPr>
              <w:t>54</w:t>
            </w:r>
          </w:p>
        </w:tc>
        <w:tc>
          <w:tcPr>
            <w:tcW w:w="1580" w:type="dxa"/>
            <w:tcBorders>
              <w:top w:val="nil"/>
              <w:left w:val="nil"/>
              <w:bottom w:val="single" w:sz="4" w:space="0" w:color="auto"/>
              <w:right w:val="single" w:sz="4" w:space="0" w:color="auto"/>
            </w:tcBorders>
            <w:shd w:val="clear" w:color="auto" w:fill="auto"/>
            <w:noWrap/>
            <w:vAlign w:val="bottom"/>
            <w:hideMark/>
          </w:tcPr>
          <w:p w:rsidR="005323EF" w:rsidRPr="00DF19DA" w:rsidRDefault="005323EF" w:rsidP="006414D9">
            <w:pPr>
              <w:rPr>
                <w:rFonts w:asciiTheme="minorHAnsi" w:hAnsiTheme="minorHAnsi" w:cs="Arial"/>
                <w:color w:val="000000"/>
                <w:sz w:val="22"/>
                <w:szCs w:val="22"/>
              </w:rPr>
            </w:pPr>
            <w:r w:rsidRPr="00DF19DA">
              <w:rPr>
                <w:rFonts w:asciiTheme="minorHAnsi" w:hAnsiTheme="minorHAnsi" w:cs="Arial"/>
                <w:color w:val="000000"/>
                <w:sz w:val="22"/>
                <w:szCs w:val="22"/>
              </w:rPr>
              <w:t>GRES</w:t>
            </w:r>
          </w:p>
        </w:tc>
      </w:tr>
      <w:tr w:rsidR="005323EF" w:rsidRPr="00DF19DA" w:rsidTr="006414D9">
        <w:trPr>
          <w:trHeight w:val="285"/>
        </w:trPr>
        <w:tc>
          <w:tcPr>
            <w:tcW w:w="1080" w:type="dxa"/>
            <w:tcBorders>
              <w:top w:val="nil"/>
              <w:left w:val="single" w:sz="4" w:space="0" w:color="auto"/>
              <w:bottom w:val="single" w:sz="4" w:space="0" w:color="auto"/>
              <w:right w:val="single" w:sz="4" w:space="0" w:color="auto"/>
            </w:tcBorders>
            <w:shd w:val="clear" w:color="auto" w:fill="auto"/>
            <w:noWrap/>
            <w:vAlign w:val="bottom"/>
            <w:hideMark/>
          </w:tcPr>
          <w:p w:rsidR="005323EF" w:rsidRPr="00DF19DA" w:rsidRDefault="005323EF" w:rsidP="006414D9">
            <w:pPr>
              <w:jc w:val="right"/>
              <w:rPr>
                <w:rFonts w:asciiTheme="minorHAnsi" w:hAnsiTheme="minorHAnsi" w:cs="Arial"/>
                <w:color w:val="000000"/>
                <w:sz w:val="22"/>
                <w:szCs w:val="22"/>
              </w:rPr>
            </w:pPr>
            <w:r w:rsidRPr="00DF19DA">
              <w:rPr>
                <w:rFonts w:asciiTheme="minorHAnsi" w:hAnsiTheme="minorHAnsi" w:cs="Arial"/>
                <w:color w:val="000000"/>
                <w:sz w:val="22"/>
                <w:szCs w:val="22"/>
              </w:rPr>
              <w:t>25</w:t>
            </w:r>
          </w:p>
        </w:tc>
        <w:tc>
          <w:tcPr>
            <w:tcW w:w="2557" w:type="dxa"/>
            <w:tcBorders>
              <w:top w:val="nil"/>
              <w:left w:val="nil"/>
              <w:bottom w:val="single" w:sz="4" w:space="0" w:color="auto"/>
              <w:right w:val="single" w:sz="4" w:space="0" w:color="auto"/>
            </w:tcBorders>
            <w:shd w:val="clear" w:color="auto" w:fill="auto"/>
            <w:noWrap/>
            <w:vAlign w:val="bottom"/>
            <w:hideMark/>
          </w:tcPr>
          <w:p w:rsidR="005323EF" w:rsidRPr="00DF19DA" w:rsidRDefault="005323EF" w:rsidP="006414D9">
            <w:pPr>
              <w:rPr>
                <w:rFonts w:asciiTheme="minorHAnsi" w:hAnsiTheme="minorHAnsi" w:cs="Arial"/>
                <w:color w:val="000000"/>
                <w:sz w:val="22"/>
                <w:szCs w:val="22"/>
              </w:rPr>
            </w:pPr>
            <w:r w:rsidRPr="00DF19DA">
              <w:rPr>
                <w:rFonts w:asciiTheme="minorHAnsi" w:hAnsiTheme="minorHAnsi" w:cs="Arial"/>
                <w:color w:val="000000"/>
                <w:sz w:val="22"/>
                <w:szCs w:val="22"/>
              </w:rPr>
              <w:t>POM. SOCJALNE</w:t>
            </w:r>
          </w:p>
        </w:tc>
        <w:tc>
          <w:tcPr>
            <w:tcW w:w="1080" w:type="dxa"/>
            <w:tcBorders>
              <w:top w:val="nil"/>
              <w:left w:val="nil"/>
              <w:bottom w:val="single" w:sz="4" w:space="0" w:color="auto"/>
              <w:right w:val="single" w:sz="4" w:space="0" w:color="auto"/>
            </w:tcBorders>
            <w:shd w:val="clear" w:color="auto" w:fill="auto"/>
            <w:noWrap/>
            <w:vAlign w:val="bottom"/>
            <w:hideMark/>
          </w:tcPr>
          <w:p w:rsidR="005323EF" w:rsidRPr="00DF19DA" w:rsidRDefault="005323EF" w:rsidP="006414D9">
            <w:pPr>
              <w:rPr>
                <w:rFonts w:asciiTheme="minorHAnsi" w:hAnsiTheme="minorHAnsi" w:cs="Arial"/>
                <w:color w:val="000000"/>
                <w:sz w:val="22"/>
                <w:szCs w:val="22"/>
              </w:rPr>
            </w:pPr>
            <w:r w:rsidRPr="00DF19DA">
              <w:rPr>
                <w:rFonts w:asciiTheme="minorHAnsi" w:hAnsiTheme="minorHAnsi" w:cs="Arial"/>
                <w:color w:val="000000"/>
                <w:sz w:val="22"/>
                <w:szCs w:val="22"/>
              </w:rPr>
              <w:t>9</w:t>
            </w:r>
            <w:r>
              <w:rPr>
                <w:rFonts w:asciiTheme="minorHAnsi" w:hAnsiTheme="minorHAnsi" w:cs="Arial"/>
                <w:color w:val="000000"/>
                <w:sz w:val="22"/>
                <w:szCs w:val="22"/>
              </w:rPr>
              <w:t>,</w:t>
            </w:r>
            <w:r w:rsidRPr="00DF19DA">
              <w:rPr>
                <w:rFonts w:asciiTheme="minorHAnsi" w:hAnsiTheme="minorHAnsi" w:cs="Arial"/>
                <w:color w:val="000000"/>
                <w:sz w:val="22"/>
                <w:szCs w:val="22"/>
              </w:rPr>
              <w:t>41</w:t>
            </w:r>
          </w:p>
        </w:tc>
        <w:tc>
          <w:tcPr>
            <w:tcW w:w="1580" w:type="dxa"/>
            <w:tcBorders>
              <w:top w:val="nil"/>
              <w:left w:val="nil"/>
              <w:bottom w:val="single" w:sz="4" w:space="0" w:color="auto"/>
              <w:right w:val="single" w:sz="4" w:space="0" w:color="auto"/>
            </w:tcBorders>
            <w:shd w:val="clear" w:color="auto" w:fill="auto"/>
            <w:noWrap/>
            <w:vAlign w:val="bottom"/>
            <w:hideMark/>
          </w:tcPr>
          <w:p w:rsidR="005323EF" w:rsidRPr="00DF19DA" w:rsidRDefault="005323EF" w:rsidP="006414D9">
            <w:pPr>
              <w:rPr>
                <w:rFonts w:asciiTheme="minorHAnsi" w:hAnsiTheme="minorHAnsi" w:cs="Arial"/>
                <w:color w:val="000000"/>
                <w:sz w:val="22"/>
                <w:szCs w:val="22"/>
              </w:rPr>
            </w:pPr>
            <w:r w:rsidRPr="00DF19DA">
              <w:rPr>
                <w:rFonts w:asciiTheme="minorHAnsi" w:hAnsiTheme="minorHAnsi" w:cs="Arial"/>
                <w:color w:val="000000"/>
                <w:sz w:val="22"/>
                <w:szCs w:val="22"/>
              </w:rPr>
              <w:t>GRES</w:t>
            </w:r>
          </w:p>
        </w:tc>
      </w:tr>
      <w:tr w:rsidR="005323EF" w:rsidRPr="00DF19DA" w:rsidTr="006414D9">
        <w:trPr>
          <w:trHeight w:val="285"/>
        </w:trPr>
        <w:tc>
          <w:tcPr>
            <w:tcW w:w="1080" w:type="dxa"/>
            <w:tcBorders>
              <w:top w:val="nil"/>
              <w:left w:val="single" w:sz="4" w:space="0" w:color="auto"/>
              <w:bottom w:val="single" w:sz="4" w:space="0" w:color="auto"/>
              <w:right w:val="single" w:sz="4" w:space="0" w:color="auto"/>
            </w:tcBorders>
            <w:shd w:val="clear" w:color="auto" w:fill="auto"/>
            <w:noWrap/>
            <w:vAlign w:val="bottom"/>
            <w:hideMark/>
          </w:tcPr>
          <w:p w:rsidR="005323EF" w:rsidRPr="00DF19DA" w:rsidRDefault="005323EF" w:rsidP="006414D9">
            <w:pPr>
              <w:jc w:val="right"/>
              <w:rPr>
                <w:rFonts w:asciiTheme="minorHAnsi" w:hAnsiTheme="minorHAnsi" w:cs="Arial"/>
                <w:color w:val="000000"/>
                <w:sz w:val="22"/>
                <w:szCs w:val="22"/>
              </w:rPr>
            </w:pPr>
            <w:r w:rsidRPr="00DF19DA">
              <w:rPr>
                <w:rFonts w:asciiTheme="minorHAnsi" w:hAnsiTheme="minorHAnsi" w:cs="Arial"/>
                <w:color w:val="000000"/>
                <w:sz w:val="22"/>
                <w:szCs w:val="22"/>
              </w:rPr>
              <w:t>26</w:t>
            </w:r>
          </w:p>
        </w:tc>
        <w:tc>
          <w:tcPr>
            <w:tcW w:w="2557" w:type="dxa"/>
            <w:tcBorders>
              <w:top w:val="nil"/>
              <w:left w:val="nil"/>
              <w:bottom w:val="single" w:sz="4" w:space="0" w:color="auto"/>
              <w:right w:val="single" w:sz="4" w:space="0" w:color="auto"/>
            </w:tcBorders>
            <w:shd w:val="clear" w:color="auto" w:fill="auto"/>
            <w:noWrap/>
            <w:vAlign w:val="bottom"/>
            <w:hideMark/>
          </w:tcPr>
          <w:p w:rsidR="005323EF" w:rsidRPr="00DF19DA" w:rsidRDefault="005323EF" w:rsidP="006414D9">
            <w:pPr>
              <w:rPr>
                <w:rFonts w:asciiTheme="minorHAnsi" w:hAnsiTheme="minorHAnsi" w:cs="Arial"/>
                <w:color w:val="000000"/>
                <w:sz w:val="22"/>
                <w:szCs w:val="22"/>
              </w:rPr>
            </w:pPr>
            <w:r w:rsidRPr="00DF19DA">
              <w:rPr>
                <w:rFonts w:asciiTheme="minorHAnsi" w:hAnsiTheme="minorHAnsi" w:cs="Arial"/>
                <w:color w:val="000000"/>
                <w:sz w:val="22"/>
                <w:szCs w:val="22"/>
              </w:rPr>
              <w:t>MAGAZYN PODRĘCZNY</w:t>
            </w:r>
          </w:p>
        </w:tc>
        <w:tc>
          <w:tcPr>
            <w:tcW w:w="1080" w:type="dxa"/>
            <w:tcBorders>
              <w:top w:val="nil"/>
              <w:left w:val="nil"/>
              <w:bottom w:val="single" w:sz="4" w:space="0" w:color="auto"/>
              <w:right w:val="single" w:sz="4" w:space="0" w:color="auto"/>
            </w:tcBorders>
            <w:shd w:val="clear" w:color="auto" w:fill="auto"/>
            <w:noWrap/>
            <w:vAlign w:val="bottom"/>
            <w:hideMark/>
          </w:tcPr>
          <w:p w:rsidR="005323EF" w:rsidRPr="00DF19DA" w:rsidRDefault="005323EF" w:rsidP="006414D9">
            <w:pPr>
              <w:rPr>
                <w:rFonts w:asciiTheme="minorHAnsi" w:hAnsiTheme="minorHAnsi" w:cs="Arial"/>
                <w:color w:val="000000"/>
                <w:sz w:val="22"/>
                <w:szCs w:val="22"/>
              </w:rPr>
            </w:pPr>
            <w:r w:rsidRPr="00DF19DA">
              <w:rPr>
                <w:rFonts w:asciiTheme="minorHAnsi" w:hAnsiTheme="minorHAnsi" w:cs="Arial"/>
                <w:color w:val="000000"/>
                <w:sz w:val="22"/>
                <w:szCs w:val="22"/>
              </w:rPr>
              <w:t>9</w:t>
            </w:r>
            <w:r>
              <w:rPr>
                <w:rFonts w:asciiTheme="minorHAnsi" w:hAnsiTheme="minorHAnsi" w:cs="Arial"/>
                <w:color w:val="000000"/>
                <w:sz w:val="22"/>
                <w:szCs w:val="22"/>
              </w:rPr>
              <w:t>,</w:t>
            </w:r>
            <w:r w:rsidRPr="00DF19DA">
              <w:rPr>
                <w:rFonts w:asciiTheme="minorHAnsi" w:hAnsiTheme="minorHAnsi" w:cs="Arial"/>
                <w:color w:val="000000"/>
                <w:sz w:val="22"/>
                <w:szCs w:val="22"/>
              </w:rPr>
              <w:t>32</w:t>
            </w:r>
          </w:p>
        </w:tc>
        <w:tc>
          <w:tcPr>
            <w:tcW w:w="1580" w:type="dxa"/>
            <w:tcBorders>
              <w:top w:val="nil"/>
              <w:left w:val="nil"/>
              <w:bottom w:val="single" w:sz="4" w:space="0" w:color="auto"/>
              <w:right w:val="single" w:sz="4" w:space="0" w:color="auto"/>
            </w:tcBorders>
            <w:shd w:val="clear" w:color="auto" w:fill="auto"/>
            <w:noWrap/>
            <w:vAlign w:val="bottom"/>
            <w:hideMark/>
          </w:tcPr>
          <w:p w:rsidR="005323EF" w:rsidRPr="00DF19DA" w:rsidRDefault="005323EF" w:rsidP="006414D9">
            <w:pPr>
              <w:rPr>
                <w:rFonts w:asciiTheme="minorHAnsi" w:hAnsiTheme="minorHAnsi" w:cs="Arial"/>
                <w:color w:val="000000"/>
                <w:sz w:val="22"/>
                <w:szCs w:val="22"/>
              </w:rPr>
            </w:pPr>
            <w:r w:rsidRPr="00DF19DA">
              <w:rPr>
                <w:rFonts w:asciiTheme="minorHAnsi" w:hAnsiTheme="minorHAnsi" w:cs="Arial"/>
                <w:color w:val="000000"/>
                <w:sz w:val="22"/>
                <w:szCs w:val="22"/>
              </w:rPr>
              <w:t>GRES</w:t>
            </w:r>
          </w:p>
        </w:tc>
      </w:tr>
      <w:tr w:rsidR="005323EF" w:rsidRPr="00DF19DA" w:rsidTr="006414D9">
        <w:trPr>
          <w:trHeight w:val="285"/>
        </w:trPr>
        <w:tc>
          <w:tcPr>
            <w:tcW w:w="1080" w:type="dxa"/>
            <w:tcBorders>
              <w:top w:val="nil"/>
              <w:left w:val="single" w:sz="4" w:space="0" w:color="auto"/>
              <w:bottom w:val="single" w:sz="4" w:space="0" w:color="auto"/>
              <w:right w:val="single" w:sz="4" w:space="0" w:color="auto"/>
            </w:tcBorders>
            <w:shd w:val="clear" w:color="auto" w:fill="auto"/>
            <w:noWrap/>
            <w:vAlign w:val="bottom"/>
            <w:hideMark/>
          </w:tcPr>
          <w:p w:rsidR="005323EF" w:rsidRPr="00DF19DA" w:rsidRDefault="005323EF" w:rsidP="006414D9">
            <w:pPr>
              <w:jc w:val="right"/>
              <w:rPr>
                <w:rFonts w:asciiTheme="minorHAnsi" w:hAnsiTheme="minorHAnsi" w:cs="Arial"/>
                <w:color w:val="000000"/>
                <w:sz w:val="22"/>
                <w:szCs w:val="22"/>
              </w:rPr>
            </w:pPr>
            <w:r w:rsidRPr="00DF19DA">
              <w:rPr>
                <w:rFonts w:asciiTheme="minorHAnsi" w:hAnsiTheme="minorHAnsi" w:cs="Arial"/>
                <w:color w:val="000000"/>
                <w:sz w:val="22"/>
                <w:szCs w:val="22"/>
              </w:rPr>
              <w:t>27</w:t>
            </w:r>
          </w:p>
        </w:tc>
        <w:tc>
          <w:tcPr>
            <w:tcW w:w="2557" w:type="dxa"/>
            <w:tcBorders>
              <w:top w:val="nil"/>
              <w:left w:val="nil"/>
              <w:bottom w:val="single" w:sz="4" w:space="0" w:color="auto"/>
              <w:right w:val="single" w:sz="4" w:space="0" w:color="auto"/>
            </w:tcBorders>
            <w:shd w:val="clear" w:color="auto" w:fill="auto"/>
            <w:noWrap/>
            <w:vAlign w:val="bottom"/>
            <w:hideMark/>
          </w:tcPr>
          <w:p w:rsidR="005323EF" w:rsidRPr="00DF19DA" w:rsidRDefault="005323EF" w:rsidP="006414D9">
            <w:pPr>
              <w:rPr>
                <w:rFonts w:asciiTheme="minorHAnsi" w:hAnsiTheme="minorHAnsi" w:cs="Arial"/>
                <w:color w:val="000000"/>
                <w:sz w:val="22"/>
                <w:szCs w:val="22"/>
              </w:rPr>
            </w:pPr>
            <w:r w:rsidRPr="00DF19DA">
              <w:rPr>
                <w:rFonts w:asciiTheme="minorHAnsi" w:hAnsiTheme="minorHAnsi" w:cs="Arial"/>
                <w:color w:val="000000"/>
                <w:sz w:val="22"/>
                <w:szCs w:val="22"/>
              </w:rPr>
              <w:t>KUCHNIA</w:t>
            </w:r>
          </w:p>
        </w:tc>
        <w:tc>
          <w:tcPr>
            <w:tcW w:w="1080" w:type="dxa"/>
            <w:tcBorders>
              <w:top w:val="nil"/>
              <w:left w:val="nil"/>
              <w:bottom w:val="single" w:sz="4" w:space="0" w:color="auto"/>
              <w:right w:val="single" w:sz="4" w:space="0" w:color="auto"/>
            </w:tcBorders>
            <w:shd w:val="clear" w:color="auto" w:fill="auto"/>
            <w:noWrap/>
            <w:vAlign w:val="bottom"/>
            <w:hideMark/>
          </w:tcPr>
          <w:p w:rsidR="005323EF" w:rsidRPr="00DF19DA" w:rsidRDefault="005323EF" w:rsidP="006414D9">
            <w:pPr>
              <w:rPr>
                <w:rFonts w:asciiTheme="minorHAnsi" w:hAnsiTheme="minorHAnsi" w:cs="Arial"/>
                <w:color w:val="000000"/>
                <w:sz w:val="22"/>
                <w:szCs w:val="22"/>
              </w:rPr>
            </w:pPr>
            <w:r w:rsidRPr="00DF19DA">
              <w:rPr>
                <w:rFonts w:asciiTheme="minorHAnsi" w:hAnsiTheme="minorHAnsi" w:cs="Arial"/>
                <w:color w:val="000000"/>
                <w:sz w:val="22"/>
                <w:szCs w:val="22"/>
              </w:rPr>
              <w:t>26</w:t>
            </w:r>
            <w:r>
              <w:rPr>
                <w:rFonts w:asciiTheme="minorHAnsi" w:hAnsiTheme="minorHAnsi" w:cs="Arial"/>
                <w:color w:val="000000"/>
                <w:sz w:val="22"/>
                <w:szCs w:val="22"/>
              </w:rPr>
              <w:t>,</w:t>
            </w:r>
            <w:r w:rsidRPr="00DF19DA">
              <w:rPr>
                <w:rFonts w:asciiTheme="minorHAnsi" w:hAnsiTheme="minorHAnsi" w:cs="Arial"/>
                <w:color w:val="000000"/>
                <w:sz w:val="22"/>
                <w:szCs w:val="22"/>
              </w:rPr>
              <w:t>30</w:t>
            </w:r>
          </w:p>
        </w:tc>
        <w:tc>
          <w:tcPr>
            <w:tcW w:w="1580" w:type="dxa"/>
            <w:tcBorders>
              <w:top w:val="nil"/>
              <w:left w:val="nil"/>
              <w:bottom w:val="single" w:sz="4" w:space="0" w:color="auto"/>
              <w:right w:val="single" w:sz="4" w:space="0" w:color="auto"/>
            </w:tcBorders>
            <w:shd w:val="clear" w:color="auto" w:fill="auto"/>
            <w:noWrap/>
            <w:vAlign w:val="bottom"/>
            <w:hideMark/>
          </w:tcPr>
          <w:p w:rsidR="005323EF" w:rsidRPr="00DF19DA" w:rsidRDefault="005323EF" w:rsidP="006414D9">
            <w:pPr>
              <w:rPr>
                <w:rFonts w:asciiTheme="minorHAnsi" w:hAnsiTheme="minorHAnsi" w:cs="Arial"/>
                <w:color w:val="000000"/>
                <w:sz w:val="22"/>
                <w:szCs w:val="22"/>
              </w:rPr>
            </w:pPr>
            <w:r w:rsidRPr="00DF19DA">
              <w:rPr>
                <w:rFonts w:asciiTheme="minorHAnsi" w:hAnsiTheme="minorHAnsi" w:cs="Arial"/>
                <w:color w:val="000000"/>
                <w:sz w:val="22"/>
                <w:szCs w:val="22"/>
              </w:rPr>
              <w:t>GRES</w:t>
            </w:r>
          </w:p>
        </w:tc>
      </w:tr>
      <w:tr w:rsidR="005323EF" w:rsidRPr="00DF19DA" w:rsidTr="006414D9">
        <w:trPr>
          <w:trHeight w:val="285"/>
        </w:trPr>
        <w:tc>
          <w:tcPr>
            <w:tcW w:w="1080" w:type="dxa"/>
            <w:tcBorders>
              <w:top w:val="nil"/>
              <w:left w:val="single" w:sz="4" w:space="0" w:color="auto"/>
              <w:bottom w:val="single" w:sz="4" w:space="0" w:color="auto"/>
              <w:right w:val="single" w:sz="4" w:space="0" w:color="auto"/>
            </w:tcBorders>
            <w:shd w:val="clear" w:color="auto" w:fill="auto"/>
            <w:noWrap/>
            <w:vAlign w:val="bottom"/>
            <w:hideMark/>
          </w:tcPr>
          <w:p w:rsidR="005323EF" w:rsidRPr="00DF19DA" w:rsidRDefault="005323EF" w:rsidP="006414D9">
            <w:pPr>
              <w:jc w:val="right"/>
              <w:rPr>
                <w:rFonts w:asciiTheme="minorHAnsi" w:hAnsiTheme="minorHAnsi" w:cs="Arial"/>
                <w:color w:val="000000"/>
                <w:sz w:val="22"/>
                <w:szCs w:val="22"/>
              </w:rPr>
            </w:pPr>
            <w:r w:rsidRPr="00DF19DA">
              <w:rPr>
                <w:rFonts w:asciiTheme="minorHAnsi" w:hAnsiTheme="minorHAnsi" w:cs="Arial"/>
                <w:color w:val="000000"/>
                <w:sz w:val="22"/>
                <w:szCs w:val="22"/>
              </w:rPr>
              <w:t>28</w:t>
            </w:r>
          </w:p>
        </w:tc>
        <w:tc>
          <w:tcPr>
            <w:tcW w:w="2557" w:type="dxa"/>
            <w:tcBorders>
              <w:top w:val="nil"/>
              <w:left w:val="nil"/>
              <w:bottom w:val="single" w:sz="4" w:space="0" w:color="auto"/>
              <w:right w:val="single" w:sz="4" w:space="0" w:color="auto"/>
            </w:tcBorders>
            <w:shd w:val="clear" w:color="auto" w:fill="auto"/>
            <w:noWrap/>
            <w:vAlign w:val="bottom"/>
            <w:hideMark/>
          </w:tcPr>
          <w:p w:rsidR="005323EF" w:rsidRPr="00DF19DA" w:rsidRDefault="005323EF" w:rsidP="006414D9">
            <w:pPr>
              <w:rPr>
                <w:rFonts w:asciiTheme="minorHAnsi" w:hAnsiTheme="minorHAnsi" w:cs="Arial"/>
                <w:color w:val="000000"/>
                <w:sz w:val="22"/>
                <w:szCs w:val="22"/>
              </w:rPr>
            </w:pPr>
            <w:r w:rsidRPr="00DF19DA">
              <w:rPr>
                <w:rFonts w:asciiTheme="minorHAnsi" w:hAnsiTheme="minorHAnsi" w:cs="Arial"/>
                <w:color w:val="000000"/>
                <w:sz w:val="22"/>
                <w:szCs w:val="22"/>
              </w:rPr>
              <w:t>ZMYWALNIA</w:t>
            </w:r>
          </w:p>
        </w:tc>
        <w:tc>
          <w:tcPr>
            <w:tcW w:w="1080" w:type="dxa"/>
            <w:tcBorders>
              <w:top w:val="nil"/>
              <w:left w:val="nil"/>
              <w:bottom w:val="single" w:sz="4" w:space="0" w:color="auto"/>
              <w:right w:val="single" w:sz="4" w:space="0" w:color="auto"/>
            </w:tcBorders>
            <w:shd w:val="clear" w:color="auto" w:fill="auto"/>
            <w:noWrap/>
            <w:vAlign w:val="bottom"/>
            <w:hideMark/>
          </w:tcPr>
          <w:p w:rsidR="005323EF" w:rsidRPr="00DF19DA" w:rsidRDefault="005323EF" w:rsidP="006414D9">
            <w:pPr>
              <w:rPr>
                <w:rFonts w:asciiTheme="minorHAnsi" w:hAnsiTheme="minorHAnsi" w:cs="Arial"/>
                <w:color w:val="000000"/>
                <w:sz w:val="22"/>
                <w:szCs w:val="22"/>
              </w:rPr>
            </w:pPr>
            <w:r w:rsidRPr="00DF19DA">
              <w:rPr>
                <w:rFonts w:asciiTheme="minorHAnsi" w:hAnsiTheme="minorHAnsi" w:cs="Arial"/>
                <w:color w:val="000000"/>
                <w:sz w:val="22"/>
                <w:szCs w:val="22"/>
              </w:rPr>
              <w:t>7</w:t>
            </w:r>
            <w:r>
              <w:rPr>
                <w:rFonts w:asciiTheme="minorHAnsi" w:hAnsiTheme="minorHAnsi" w:cs="Arial"/>
                <w:color w:val="000000"/>
                <w:sz w:val="22"/>
                <w:szCs w:val="22"/>
              </w:rPr>
              <w:t>,</w:t>
            </w:r>
            <w:r w:rsidRPr="00DF19DA">
              <w:rPr>
                <w:rFonts w:asciiTheme="minorHAnsi" w:hAnsiTheme="minorHAnsi" w:cs="Arial"/>
                <w:color w:val="000000"/>
                <w:sz w:val="22"/>
                <w:szCs w:val="22"/>
              </w:rPr>
              <w:t>06</w:t>
            </w:r>
          </w:p>
        </w:tc>
        <w:tc>
          <w:tcPr>
            <w:tcW w:w="1580" w:type="dxa"/>
            <w:tcBorders>
              <w:top w:val="nil"/>
              <w:left w:val="nil"/>
              <w:bottom w:val="single" w:sz="4" w:space="0" w:color="auto"/>
              <w:right w:val="single" w:sz="4" w:space="0" w:color="auto"/>
            </w:tcBorders>
            <w:shd w:val="clear" w:color="auto" w:fill="auto"/>
            <w:noWrap/>
            <w:vAlign w:val="bottom"/>
            <w:hideMark/>
          </w:tcPr>
          <w:p w:rsidR="005323EF" w:rsidRPr="00DF19DA" w:rsidRDefault="005323EF" w:rsidP="006414D9">
            <w:pPr>
              <w:rPr>
                <w:rFonts w:asciiTheme="minorHAnsi" w:hAnsiTheme="minorHAnsi" w:cs="Arial"/>
                <w:color w:val="000000"/>
                <w:sz w:val="22"/>
                <w:szCs w:val="22"/>
              </w:rPr>
            </w:pPr>
            <w:r w:rsidRPr="00DF19DA">
              <w:rPr>
                <w:rFonts w:asciiTheme="minorHAnsi" w:hAnsiTheme="minorHAnsi" w:cs="Arial"/>
                <w:color w:val="000000"/>
                <w:sz w:val="22"/>
                <w:szCs w:val="22"/>
              </w:rPr>
              <w:t>GRES</w:t>
            </w:r>
          </w:p>
        </w:tc>
      </w:tr>
      <w:tr w:rsidR="005323EF" w:rsidRPr="00DF19DA" w:rsidTr="006414D9">
        <w:trPr>
          <w:trHeight w:val="285"/>
        </w:trPr>
        <w:tc>
          <w:tcPr>
            <w:tcW w:w="1080" w:type="dxa"/>
            <w:tcBorders>
              <w:top w:val="nil"/>
              <w:left w:val="single" w:sz="4" w:space="0" w:color="auto"/>
              <w:bottom w:val="single" w:sz="4" w:space="0" w:color="auto"/>
              <w:right w:val="single" w:sz="4" w:space="0" w:color="auto"/>
            </w:tcBorders>
            <w:shd w:val="clear" w:color="auto" w:fill="auto"/>
            <w:noWrap/>
            <w:vAlign w:val="bottom"/>
            <w:hideMark/>
          </w:tcPr>
          <w:p w:rsidR="005323EF" w:rsidRPr="00DF19DA" w:rsidRDefault="005323EF" w:rsidP="006414D9">
            <w:pPr>
              <w:jc w:val="right"/>
              <w:rPr>
                <w:rFonts w:asciiTheme="minorHAnsi" w:hAnsiTheme="minorHAnsi" w:cs="Arial"/>
                <w:color w:val="000000"/>
                <w:sz w:val="22"/>
                <w:szCs w:val="22"/>
              </w:rPr>
            </w:pPr>
            <w:r w:rsidRPr="00DF19DA">
              <w:rPr>
                <w:rFonts w:asciiTheme="minorHAnsi" w:hAnsiTheme="minorHAnsi" w:cs="Arial"/>
                <w:color w:val="000000"/>
                <w:sz w:val="22"/>
                <w:szCs w:val="22"/>
              </w:rPr>
              <w:t>29</w:t>
            </w:r>
          </w:p>
        </w:tc>
        <w:tc>
          <w:tcPr>
            <w:tcW w:w="2557" w:type="dxa"/>
            <w:tcBorders>
              <w:top w:val="nil"/>
              <w:left w:val="nil"/>
              <w:bottom w:val="single" w:sz="4" w:space="0" w:color="auto"/>
              <w:right w:val="single" w:sz="4" w:space="0" w:color="auto"/>
            </w:tcBorders>
            <w:shd w:val="clear" w:color="auto" w:fill="auto"/>
            <w:noWrap/>
            <w:vAlign w:val="bottom"/>
            <w:hideMark/>
          </w:tcPr>
          <w:p w:rsidR="005323EF" w:rsidRPr="00DF19DA" w:rsidRDefault="005323EF" w:rsidP="006414D9">
            <w:pPr>
              <w:rPr>
                <w:rFonts w:asciiTheme="minorHAnsi" w:hAnsiTheme="minorHAnsi" w:cs="Arial"/>
                <w:color w:val="000000"/>
                <w:sz w:val="22"/>
                <w:szCs w:val="22"/>
              </w:rPr>
            </w:pPr>
            <w:r w:rsidRPr="00DF19DA">
              <w:rPr>
                <w:rFonts w:asciiTheme="minorHAnsi" w:hAnsiTheme="minorHAnsi" w:cs="Arial"/>
                <w:color w:val="000000"/>
                <w:sz w:val="22"/>
                <w:szCs w:val="22"/>
              </w:rPr>
              <w:t>ROZDZIELNIA</w:t>
            </w:r>
          </w:p>
        </w:tc>
        <w:tc>
          <w:tcPr>
            <w:tcW w:w="1080" w:type="dxa"/>
            <w:tcBorders>
              <w:top w:val="nil"/>
              <w:left w:val="nil"/>
              <w:bottom w:val="single" w:sz="4" w:space="0" w:color="auto"/>
              <w:right w:val="single" w:sz="4" w:space="0" w:color="auto"/>
            </w:tcBorders>
            <w:shd w:val="clear" w:color="auto" w:fill="auto"/>
            <w:noWrap/>
            <w:vAlign w:val="bottom"/>
            <w:hideMark/>
          </w:tcPr>
          <w:p w:rsidR="005323EF" w:rsidRPr="00DF19DA" w:rsidRDefault="005323EF" w:rsidP="006414D9">
            <w:pPr>
              <w:rPr>
                <w:rFonts w:asciiTheme="minorHAnsi" w:hAnsiTheme="minorHAnsi" w:cs="Arial"/>
                <w:color w:val="000000"/>
                <w:sz w:val="22"/>
                <w:szCs w:val="22"/>
              </w:rPr>
            </w:pPr>
            <w:r w:rsidRPr="00DF19DA">
              <w:rPr>
                <w:rFonts w:asciiTheme="minorHAnsi" w:hAnsiTheme="minorHAnsi" w:cs="Arial"/>
                <w:color w:val="000000"/>
                <w:sz w:val="22"/>
                <w:szCs w:val="22"/>
              </w:rPr>
              <w:t>11</w:t>
            </w:r>
            <w:r>
              <w:rPr>
                <w:rFonts w:asciiTheme="minorHAnsi" w:hAnsiTheme="minorHAnsi" w:cs="Arial"/>
                <w:color w:val="000000"/>
                <w:sz w:val="22"/>
                <w:szCs w:val="22"/>
              </w:rPr>
              <w:t>,</w:t>
            </w:r>
            <w:r w:rsidRPr="00DF19DA">
              <w:rPr>
                <w:rFonts w:asciiTheme="minorHAnsi" w:hAnsiTheme="minorHAnsi" w:cs="Arial"/>
                <w:color w:val="000000"/>
                <w:sz w:val="22"/>
                <w:szCs w:val="22"/>
              </w:rPr>
              <w:t>72</w:t>
            </w:r>
          </w:p>
        </w:tc>
        <w:tc>
          <w:tcPr>
            <w:tcW w:w="1580" w:type="dxa"/>
            <w:tcBorders>
              <w:top w:val="nil"/>
              <w:left w:val="nil"/>
              <w:bottom w:val="single" w:sz="4" w:space="0" w:color="auto"/>
              <w:right w:val="single" w:sz="4" w:space="0" w:color="auto"/>
            </w:tcBorders>
            <w:shd w:val="clear" w:color="auto" w:fill="auto"/>
            <w:noWrap/>
            <w:vAlign w:val="bottom"/>
            <w:hideMark/>
          </w:tcPr>
          <w:p w:rsidR="005323EF" w:rsidRPr="00DF19DA" w:rsidRDefault="005323EF" w:rsidP="006414D9">
            <w:pPr>
              <w:rPr>
                <w:rFonts w:asciiTheme="minorHAnsi" w:hAnsiTheme="minorHAnsi" w:cs="Arial"/>
                <w:color w:val="000000"/>
                <w:sz w:val="22"/>
                <w:szCs w:val="22"/>
              </w:rPr>
            </w:pPr>
            <w:r w:rsidRPr="00DF19DA">
              <w:rPr>
                <w:rFonts w:asciiTheme="minorHAnsi" w:hAnsiTheme="minorHAnsi" w:cs="Arial"/>
                <w:color w:val="000000"/>
                <w:sz w:val="22"/>
                <w:szCs w:val="22"/>
              </w:rPr>
              <w:t>GRES</w:t>
            </w:r>
          </w:p>
        </w:tc>
      </w:tr>
      <w:tr w:rsidR="005323EF" w:rsidRPr="00DF19DA" w:rsidTr="006414D9">
        <w:trPr>
          <w:trHeight w:val="285"/>
        </w:trPr>
        <w:tc>
          <w:tcPr>
            <w:tcW w:w="1080" w:type="dxa"/>
            <w:tcBorders>
              <w:top w:val="nil"/>
              <w:left w:val="single" w:sz="4" w:space="0" w:color="auto"/>
              <w:bottom w:val="single" w:sz="4" w:space="0" w:color="auto"/>
              <w:right w:val="single" w:sz="4" w:space="0" w:color="auto"/>
            </w:tcBorders>
            <w:shd w:val="clear" w:color="auto" w:fill="auto"/>
            <w:noWrap/>
            <w:vAlign w:val="bottom"/>
            <w:hideMark/>
          </w:tcPr>
          <w:p w:rsidR="005323EF" w:rsidRPr="00DF19DA" w:rsidRDefault="005323EF" w:rsidP="006414D9">
            <w:pPr>
              <w:jc w:val="right"/>
              <w:rPr>
                <w:rFonts w:asciiTheme="minorHAnsi" w:hAnsiTheme="minorHAnsi" w:cs="Arial"/>
                <w:color w:val="000000"/>
                <w:sz w:val="22"/>
                <w:szCs w:val="22"/>
              </w:rPr>
            </w:pPr>
            <w:r w:rsidRPr="00DF19DA">
              <w:rPr>
                <w:rFonts w:asciiTheme="minorHAnsi" w:hAnsiTheme="minorHAnsi" w:cs="Arial"/>
                <w:color w:val="000000"/>
                <w:sz w:val="22"/>
                <w:szCs w:val="22"/>
              </w:rPr>
              <w:t>30</w:t>
            </w:r>
          </w:p>
        </w:tc>
        <w:tc>
          <w:tcPr>
            <w:tcW w:w="2557" w:type="dxa"/>
            <w:tcBorders>
              <w:top w:val="nil"/>
              <w:left w:val="nil"/>
              <w:bottom w:val="single" w:sz="4" w:space="0" w:color="auto"/>
              <w:right w:val="single" w:sz="4" w:space="0" w:color="auto"/>
            </w:tcBorders>
            <w:shd w:val="clear" w:color="auto" w:fill="auto"/>
            <w:noWrap/>
            <w:vAlign w:val="bottom"/>
            <w:hideMark/>
          </w:tcPr>
          <w:p w:rsidR="005323EF" w:rsidRPr="00DF19DA" w:rsidRDefault="005323EF" w:rsidP="006414D9">
            <w:pPr>
              <w:rPr>
                <w:rFonts w:asciiTheme="minorHAnsi" w:hAnsiTheme="minorHAnsi" w:cs="Arial"/>
                <w:color w:val="000000"/>
                <w:sz w:val="22"/>
                <w:szCs w:val="22"/>
              </w:rPr>
            </w:pPr>
            <w:r w:rsidRPr="00DF19DA">
              <w:rPr>
                <w:rFonts w:asciiTheme="minorHAnsi" w:hAnsiTheme="minorHAnsi" w:cs="Arial"/>
                <w:color w:val="000000"/>
                <w:sz w:val="22"/>
                <w:szCs w:val="22"/>
              </w:rPr>
              <w:t>WC</w:t>
            </w:r>
          </w:p>
        </w:tc>
        <w:tc>
          <w:tcPr>
            <w:tcW w:w="1080" w:type="dxa"/>
            <w:tcBorders>
              <w:top w:val="nil"/>
              <w:left w:val="nil"/>
              <w:bottom w:val="single" w:sz="4" w:space="0" w:color="auto"/>
              <w:right w:val="single" w:sz="4" w:space="0" w:color="auto"/>
            </w:tcBorders>
            <w:shd w:val="clear" w:color="auto" w:fill="auto"/>
            <w:noWrap/>
            <w:vAlign w:val="bottom"/>
            <w:hideMark/>
          </w:tcPr>
          <w:p w:rsidR="005323EF" w:rsidRPr="00DF19DA" w:rsidRDefault="005323EF" w:rsidP="006414D9">
            <w:pPr>
              <w:rPr>
                <w:rFonts w:asciiTheme="minorHAnsi" w:hAnsiTheme="minorHAnsi" w:cs="Arial"/>
                <w:color w:val="000000"/>
                <w:sz w:val="22"/>
                <w:szCs w:val="22"/>
              </w:rPr>
            </w:pPr>
            <w:r w:rsidRPr="00DF19DA">
              <w:rPr>
                <w:rFonts w:asciiTheme="minorHAnsi" w:hAnsiTheme="minorHAnsi" w:cs="Arial"/>
                <w:color w:val="000000"/>
                <w:sz w:val="22"/>
                <w:szCs w:val="22"/>
              </w:rPr>
              <w:t>1</w:t>
            </w:r>
            <w:r>
              <w:rPr>
                <w:rFonts w:asciiTheme="minorHAnsi" w:hAnsiTheme="minorHAnsi" w:cs="Arial"/>
                <w:color w:val="000000"/>
                <w:sz w:val="22"/>
                <w:szCs w:val="22"/>
              </w:rPr>
              <w:t>,</w:t>
            </w:r>
            <w:r w:rsidRPr="00DF19DA">
              <w:rPr>
                <w:rFonts w:asciiTheme="minorHAnsi" w:hAnsiTheme="minorHAnsi" w:cs="Arial"/>
                <w:color w:val="000000"/>
                <w:sz w:val="22"/>
                <w:szCs w:val="22"/>
              </w:rPr>
              <w:t>81</w:t>
            </w:r>
          </w:p>
        </w:tc>
        <w:tc>
          <w:tcPr>
            <w:tcW w:w="1580" w:type="dxa"/>
            <w:tcBorders>
              <w:top w:val="nil"/>
              <w:left w:val="nil"/>
              <w:bottom w:val="single" w:sz="4" w:space="0" w:color="auto"/>
              <w:right w:val="single" w:sz="4" w:space="0" w:color="auto"/>
            </w:tcBorders>
            <w:shd w:val="clear" w:color="auto" w:fill="auto"/>
            <w:noWrap/>
            <w:vAlign w:val="bottom"/>
            <w:hideMark/>
          </w:tcPr>
          <w:p w:rsidR="005323EF" w:rsidRPr="00DF19DA" w:rsidRDefault="005323EF" w:rsidP="006414D9">
            <w:pPr>
              <w:rPr>
                <w:rFonts w:asciiTheme="minorHAnsi" w:hAnsiTheme="minorHAnsi" w:cs="Arial"/>
                <w:color w:val="000000"/>
                <w:sz w:val="22"/>
                <w:szCs w:val="22"/>
              </w:rPr>
            </w:pPr>
            <w:r w:rsidRPr="00DF19DA">
              <w:rPr>
                <w:rFonts w:asciiTheme="minorHAnsi" w:hAnsiTheme="minorHAnsi" w:cs="Arial"/>
                <w:color w:val="000000"/>
                <w:sz w:val="22"/>
                <w:szCs w:val="22"/>
              </w:rPr>
              <w:t>GRES</w:t>
            </w:r>
          </w:p>
        </w:tc>
      </w:tr>
      <w:tr w:rsidR="005323EF" w:rsidRPr="00DF19DA" w:rsidTr="006414D9">
        <w:trPr>
          <w:trHeight w:val="285"/>
        </w:trPr>
        <w:tc>
          <w:tcPr>
            <w:tcW w:w="1080" w:type="dxa"/>
            <w:tcBorders>
              <w:top w:val="nil"/>
              <w:left w:val="single" w:sz="4" w:space="0" w:color="auto"/>
              <w:bottom w:val="single" w:sz="4" w:space="0" w:color="auto"/>
              <w:right w:val="single" w:sz="4" w:space="0" w:color="auto"/>
            </w:tcBorders>
            <w:shd w:val="clear" w:color="auto" w:fill="auto"/>
            <w:noWrap/>
            <w:vAlign w:val="bottom"/>
            <w:hideMark/>
          </w:tcPr>
          <w:p w:rsidR="005323EF" w:rsidRPr="00DF19DA" w:rsidRDefault="005323EF" w:rsidP="006414D9">
            <w:pPr>
              <w:jc w:val="right"/>
              <w:rPr>
                <w:rFonts w:asciiTheme="minorHAnsi" w:hAnsiTheme="minorHAnsi" w:cs="Arial"/>
                <w:color w:val="000000"/>
                <w:sz w:val="22"/>
                <w:szCs w:val="22"/>
              </w:rPr>
            </w:pPr>
            <w:r w:rsidRPr="00DF19DA">
              <w:rPr>
                <w:rFonts w:asciiTheme="minorHAnsi" w:hAnsiTheme="minorHAnsi" w:cs="Arial"/>
                <w:color w:val="000000"/>
                <w:sz w:val="22"/>
                <w:szCs w:val="22"/>
              </w:rPr>
              <w:t>31</w:t>
            </w:r>
          </w:p>
        </w:tc>
        <w:tc>
          <w:tcPr>
            <w:tcW w:w="2557" w:type="dxa"/>
            <w:tcBorders>
              <w:top w:val="nil"/>
              <w:left w:val="nil"/>
              <w:bottom w:val="single" w:sz="4" w:space="0" w:color="auto"/>
              <w:right w:val="single" w:sz="4" w:space="0" w:color="auto"/>
            </w:tcBorders>
            <w:shd w:val="clear" w:color="auto" w:fill="auto"/>
            <w:noWrap/>
            <w:vAlign w:val="bottom"/>
            <w:hideMark/>
          </w:tcPr>
          <w:p w:rsidR="005323EF" w:rsidRPr="00DF19DA" w:rsidRDefault="005323EF" w:rsidP="006414D9">
            <w:pPr>
              <w:rPr>
                <w:rFonts w:asciiTheme="minorHAnsi" w:hAnsiTheme="minorHAnsi" w:cs="Arial"/>
                <w:color w:val="000000"/>
                <w:sz w:val="22"/>
                <w:szCs w:val="22"/>
              </w:rPr>
            </w:pPr>
            <w:r w:rsidRPr="00DF19DA">
              <w:rPr>
                <w:rFonts w:asciiTheme="minorHAnsi" w:hAnsiTheme="minorHAnsi" w:cs="Arial"/>
                <w:color w:val="000000"/>
                <w:sz w:val="22"/>
                <w:szCs w:val="22"/>
              </w:rPr>
              <w:t>KOMUNIIKACJA</w:t>
            </w:r>
          </w:p>
        </w:tc>
        <w:tc>
          <w:tcPr>
            <w:tcW w:w="1080" w:type="dxa"/>
            <w:tcBorders>
              <w:top w:val="nil"/>
              <w:left w:val="nil"/>
              <w:bottom w:val="single" w:sz="4" w:space="0" w:color="auto"/>
              <w:right w:val="single" w:sz="4" w:space="0" w:color="auto"/>
            </w:tcBorders>
            <w:shd w:val="clear" w:color="auto" w:fill="auto"/>
            <w:noWrap/>
            <w:vAlign w:val="bottom"/>
            <w:hideMark/>
          </w:tcPr>
          <w:p w:rsidR="005323EF" w:rsidRPr="00DF19DA" w:rsidRDefault="005323EF" w:rsidP="006414D9">
            <w:pPr>
              <w:rPr>
                <w:rFonts w:asciiTheme="minorHAnsi" w:hAnsiTheme="minorHAnsi" w:cs="Arial"/>
                <w:color w:val="000000"/>
                <w:sz w:val="22"/>
                <w:szCs w:val="22"/>
              </w:rPr>
            </w:pPr>
            <w:r w:rsidRPr="00DF19DA">
              <w:rPr>
                <w:rFonts w:asciiTheme="minorHAnsi" w:hAnsiTheme="minorHAnsi" w:cs="Arial"/>
                <w:color w:val="000000"/>
                <w:sz w:val="22"/>
                <w:szCs w:val="22"/>
              </w:rPr>
              <w:t>30</w:t>
            </w:r>
            <w:r>
              <w:rPr>
                <w:rFonts w:asciiTheme="minorHAnsi" w:hAnsiTheme="minorHAnsi" w:cs="Arial"/>
                <w:color w:val="000000"/>
                <w:sz w:val="22"/>
                <w:szCs w:val="22"/>
              </w:rPr>
              <w:t>,</w:t>
            </w:r>
            <w:r w:rsidRPr="00DF19DA">
              <w:rPr>
                <w:rFonts w:asciiTheme="minorHAnsi" w:hAnsiTheme="minorHAnsi" w:cs="Arial"/>
                <w:color w:val="000000"/>
                <w:sz w:val="22"/>
                <w:szCs w:val="22"/>
              </w:rPr>
              <w:t>61</w:t>
            </w:r>
          </w:p>
        </w:tc>
        <w:tc>
          <w:tcPr>
            <w:tcW w:w="1580" w:type="dxa"/>
            <w:tcBorders>
              <w:top w:val="nil"/>
              <w:left w:val="nil"/>
              <w:bottom w:val="single" w:sz="4" w:space="0" w:color="auto"/>
              <w:right w:val="single" w:sz="4" w:space="0" w:color="auto"/>
            </w:tcBorders>
            <w:shd w:val="clear" w:color="auto" w:fill="auto"/>
            <w:noWrap/>
            <w:vAlign w:val="bottom"/>
            <w:hideMark/>
          </w:tcPr>
          <w:p w:rsidR="005323EF" w:rsidRPr="00DF19DA" w:rsidRDefault="005323EF" w:rsidP="006414D9">
            <w:pPr>
              <w:rPr>
                <w:rFonts w:asciiTheme="minorHAnsi" w:hAnsiTheme="minorHAnsi" w:cs="Arial"/>
                <w:color w:val="000000"/>
                <w:sz w:val="22"/>
                <w:szCs w:val="22"/>
              </w:rPr>
            </w:pPr>
            <w:r w:rsidRPr="00DF19DA">
              <w:rPr>
                <w:rFonts w:asciiTheme="minorHAnsi" w:hAnsiTheme="minorHAnsi" w:cs="Arial"/>
                <w:color w:val="000000"/>
                <w:sz w:val="22"/>
                <w:szCs w:val="22"/>
              </w:rPr>
              <w:t>GRES</w:t>
            </w:r>
          </w:p>
        </w:tc>
      </w:tr>
      <w:tr w:rsidR="005323EF" w:rsidRPr="00DF19DA" w:rsidTr="006414D9">
        <w:trPr>
          <w:trHeight w:val="285"/>
        </w:trPr>
        <w:tc>
          <w:tcPr>
            <w:tcW w:w="1080" w:type="dxa"/>
            <w:tcBorders>
              <w:top w:val="nil"/>
              <w:left w:val="single" w:sz="4" w:space="0" w:color="auto"/>
              <w:bottom w:val="single" w:sz="4" w:space="0" w:color="auto"/>
              <w:right w:val="single" w:sz="4" w:space="0" w:color="auto"/>
            </w:tcBorders>
            <w:shd w:val="clear" w:color="auto" w:fill="auto"/>
            <w:noWrap/>
            <w:vAlign w:val="bottom"/>
            <w:hideMark/>
          </w:tcPr>
          <w:p w:rsidR="005323EF" w:rsidRPr="00DF19DA" w:rsidRDefault="005323EF" w:rsidP="006414D9">
            <w:pPr>
              <w:jc w:val="right"/>
              <w:rPr>
                <w:rFonts w:asciiTheme="minorHAnsi" w:hAnsiTheme="minorHAnsi" w:cs="Arial"/>
                <w:color w:val="000000"/>
                <w:sz w:val="22"/>
                <w:szCs w:val="22"/>
              </w:rPr>
            </w:pPr>
            <w:r w:rsidRPr="00DF19DA">
              <w:rPr>
                <w:rFonts w:asciiTheme="minorHAnsi" w:hAnsiTheme="minorHAnsi" w:cs="Arial"/>
                <w:color w:val="000000"/>
                <w:sz w:val="22"/>
                <w:szCs w:val="22"/>
              </w:rPr>
              <w:t>32</w:t>
            </w:r>
          </w:p>
        </w:tc>
        <w:tc>
          <w:tcPr>
            <w:tcW w:w="2557" w:type="dxa"/>
            <w:tcBorders>
              <w:top w:val="nil"/>
              <w:left w:val="nil"/>
              <w:bottom w:val="single" w:sz="4" w:space="0" w:color="auto"/>
              <w:right w:val="single" w:sz="4" w:space="0" w:color="auto"/>
            </w:tcBorders>
            <w:shd w:val="clear" w:color="auto" w:fill="auto"/>
            <w:noWrap/>
            <w:vAlign w:val="bottom"/>
            <w:hideMark/>
          </w:tcPr>
          <w:p w:rsidR="005323EF" w:rsidRPr="00DF19DA" w:rsidRDefault="005323EF" w:rsidP="006414D9">
            <w:pPr>
              <w:rPr>
                <w:rFonts w:asciiTheme="minorHAnsi" w:hAnsiTheme="minorHAnsi" w:cs="Arial"/>
                <w:color w:val="000000"/>
                <w:sz w:val="22"/>
                <w:szCs w:val="22"/>
              </w:rPr>
            </w:pPr>
            <w:r w:rsidRPr="00DF19DA">
              <w:rPr>
                <w:rFonts w:asciiTheme="minorHAnsi" w:hAnsiTheme="minorHAnsi" w:cs="Arial"/>
                <w:color w:val="000000"/>
                <w:sz w:val="22"/>
                <w:szCs w:val="22"/>
              </w:rPr>
              <w:t>KOMUNIIKACJA</w:t>
            </w:r>
          </w:p>
        </w:tc>
        <w:tc>
          <w:tcPr>
            <w:tcW w:w="1080" w:type="dxa"/>
            <w:tcBorders>
              <w:top w:val="nil"/>
              <w:left w:val="nil"/>
              <w:bottom w:val="single" w:sz="4" w:space="0" w:color="auto"/>
              <w:right w:val="single" w:sz="4" w:space="0" w:color="auto"/>
            </w:tcBorders>
            <w:shd w:val="clear" w:color="auto" w:fill="auto"/>
            <w:noWrap/>
            <w:vAlign w:val="bottom"/>
            <w:hideMark/>
          </w:tcPr>
          <w:p w:rsidR="005323EF" w:rsidRPr="00DF19DA" w:rsidRDefault="005323EF" w:rsidP="006414D9">
            <w:pPr>
              <w:rPr>
                <w:rFonts w:asciiTheme="minorHAnsi" w:hAnsiTheme="minorHAnsi" w:cs="Arial"/>
                <w:color w:val="000000"/>
                <w:sz w:val="22"/>
                <w:szCs w:val="22"/>
              </w:rPr>
            </w:pPr>
            <w:r w:rsidRPr="00DF19DA">
              <w:rPr>
                <w:rFonts w:asciiTheme="minorHAnsi" w:hAnsiTheme="minorHAnsi" w:cs="Arial"/>
                <w:color w:val="000000"/>
                <w:sz w:val="22"/>
                <w:szCs w:val="22"/>
              </w:rPr>
              <w:t>24</w:t>
            </w:r>
            <w:r>
              <w:rPr>
                <w:rFonts w:asciiTheme="minorHAnsi" w:hAnsiTheme="minorHAnsi" w:cs="Arial"/>
                <w:color w:val="000000"/>
                <w:sz w:val="22"/>
                <w:szCs w:val="22"/>
              </w:rPr>
              <w:t>,</w:t>
            </w:r>
            <w:r w:rsidRPr="00DF19DA">
              <w:rPr>
                <w:rFonts w:asciiTheme="minorHAnsi" w:hAnsiTheme="minorHAnsi" w:cs="Arial"/>
                <w:color w:val="000000"/>
                <w:sz w:val="22"/>
                <w:szCs w:val="22"/>
              </w:rPr>
              <w:t>46</w:t>
            </w:r>
          </w:p>
        </w:tc>
        <w:tc>
          <w:tcPr>
            <w:tcW w:w="1580" w:type="dxa"/>
            <w:tcBorders>
              <w:top w:val="nil"/>
              <w:left w:val="nil"/>
              <w:bottom w:val="single" w:sz="4" w:space="0" w:color="auto"/>
              <w:right w:val="single" w:sz="4" w:space="0" w:color="auto"/>
            </w:tcBorders>
            <w:shd w:val="clear" w:color="auto" w:fill="auto"/>
            <w:noWrap/>
            <w:vAlign w:val="bottom"/>
            <w:hideMark/>
          </w:tcPr>
          <w:p w:rsidR="005323EF" w:rsidRPr="00DF19DA" w:rsidRDefault="005323EF" w:rsidP="006414D9">
            <w:pPr>
              <w:rPr>
                <w:rFonts w:asciiTheme="minorHAnsi" w:hAnsiTheme="minorHAnsi" w:cs="Arial"/>
                <w:color w:val="000000"/>
                <w:sz w:val="22"/>
                <w:szCs w:val="22"/>
              </w:rPr>
            </w:pPr>
            <w:r w:rsidRPr="00DF19DA">
              <w:rPr>
                <w:rFonts w:asciiTheme="minorHAnsi" w:hAnsiTheme="minorHAnsi" w:cs="Arial"/>
                <w:color w:val="000000"/>
                <w:sz w:val="22"/>
                <w:szCs w:val="22"/>
              </w:rPr>
              <w:t>GRES</w:t>
            </w:r>
          </w:p>
        </w:tc>
      </w:tr>
      <w:tr w:rsidR="005323EF" w:rsidRPr="00DF19DA" w:rsidTr="006414D9">
        <w:trPr>
          <w:trHeight w:val="285"/>
        </w:trPr>
        <w:tc>
          <w:tcPr>
            <w:tcW w:w="1080" w:type="dxa"/>
            <w:tcBorders>
              <w:top w:val="nil"/>
              <w:left w:val="single" w:sz="4" w:space="0" w:color="auto"/>
              <w:bottom w:val="single" w:sz="4" w:space="0" w:color="auto"/>
              <w:right w:val="single" w:sz="4" w:space="0" w:color="auto"/>
            </w:tcBorders>
            <w:shd w:val="clear" w:color="auto" w:fill="auto"/>
            <w:noWrap/>
            <w:vAlign w:val="bottom"/>
            <w:hideMark/>
          </w:tcPr>
          <w:p w:rsidR="005323EF" w:rsidRPr="00DF19DA" w:rsidRDefault="005323EF" w:rsidP="006414D9">
            <w:pPr>
              <w:jc w:val="right"/>
              <w:rPr>
                <w:rFonts w:asciiTheme="minorHAnsi" w:hAnsiTheme="minorHAnsi" w:cs="Arial"/>
                <w:color w:val="000000"/>
                <w:sz w:val="22"/>
                <w:szCs w:val="22"/>
              </w:rPr>
            </w:pPr>
            <w:r w:rsidRPr="00DF19DA">
              <w:rPr>
                <w:rFonts w:asciiTheme="minorHAnsi" w:hAnsiTheme="minorHAnsi" w:cs="Arial"/>
                <w:color w:val="000000"/>
                <w:sz w:val="22"/>
                <w:szCs w:val="22"/>
              </w:rPr>
              <w:t>33</w:t>
            </w:r>
          </w:p>
        </w:tc>
        <w:tc>
          <w:tcPr>
            <w:tcW w:w="2557" w:type="dxa"/>
            <w:tcBorders>
              <w:top w:val="nil"/>
              <w:left w:val="nil"/>
              <w:bottom w:val="single" w:sz="4" w:space="0" w:color="auto"/>
              <w:right w:val="single" w:sz="4" w:space="0" w:color="auto"/>
            </w:tcBorders>
            <w:shd w:val="clear" w:color="auto" w:fill="auto"/>
            <w:noWrap/>
            <w:vAlign w:val="bottom"/>
            <w:hideMark/>
          </w:tcPr>
          <w:p w:rsidR="005323EF" w:rsidRPr="00DF19DA" w:rsidRDefault="005323EF" w:rsidP="006414D9">
            <w:pPr>
              <w:rPr>
                <w:rFonts w:asciiTheme="minorHAnsi" w:hAnsiTheme="minorHAnsi" w:cs="Arial"/>
                <w:color w:val="000000"/>
                <w:sz w:val="22"/>
                <w:szCs w:val="22"/>
              </w:rPr>
            </w:pPr>
            <w:r w:rsidRPr="00DF19DA">
              <w:rPr>
                <w:rFonts w:asciiTheme="minorHAnsi" w:hAnsiTheme="minorHAnsi" w:cs="Arial"/>
                <w:color w:val="000000"/>
                <w:sz w:val="22"/>
                <w:szCs w:val="22"/>
              </w:rPr>
              <w:t>POM. TECHNICZNE</w:t>
            </w:r>
          </w:p>
        </w:tc>
        <w:tc>
          <w:tcPr>
            <w:tcW w:w="1080" w:type="dxa"/>
            <w:tcBorders>
              <w:top w:val="nil"/>
              <w:left w:val="nil"/>
              <w:bottom w:val="single" w:sz="4" w:space="0" w:color="auto"/>
              <w:right w:val="single" w:sz="4" w:space="0" w:color="auto"/>
            </w:tcBorders>
            <w:shd w:val="clear" w:color="auto" w:fill="auto"/>
            <w:noWrap/>
            <w:vAlign w:val="bottom"/>
            <w:hideMark/>
          </w:tcPr>
          <w:p w:rsidR="005323EF" w:rsidRPr="00DF19DA" w:rsidRDefault="005323EF" w:rsidP="006414D9">
            <w:pPr>
              <w:rPr>
                <w:rFonts w:asciiTheme="minorHAnsi" w:hAnsiTheme="minorHAnsi" w:cs="Arial"/>
                <w:color w:val="000000"/>
                <w:sz w:val="22"/>
                <w:szCs w:val="22"/>
              </w:rPr>
            </w:pPr>
            <w:r w:rsidRPr="00DF19DA">
              <w:rPr>
                <w:rFonts w:asciiTheme="minorHAnsi" w:hAnsiTheme="minorHAnsi" w:cs="Arial"/>
                <w:color w:val="000000"/>
                <w:sz w:val="22"/>
                <w:szCs w:val="22"/>
              </w:rPr>
              <w:t>20</w:t>
            </w:r>
            <w:r>
              <w:rPr>
                <w:rFonts w:asciiTheme="minorHAnsi" w:hAnsiTheme="minorHAnsi" w:cs="Arial"/>
                <w:color w:val="000000"/>
                <w:sz w:val="22"/>
                <w:szCs w:val="22"/>
              </w:rPr>
              <w:t>,</w:t>
            </w:r>
            <w:r w:rsidRPr="00DF19DA">
              <w:rPr>
                <w:rFonts w:asciiTheme="minorHAnsi" w:hAnsiTheme="minorHAnsi" w:cs="Arial"/>
                <w:color w:val="000000"/>
                <w:sz w:val="22"/>
                <w:szCs w:val="22"/>
              </w:rPr>
              <w:t>72</w:t>
            </w:r>
          </w:p>
        </w:tc>
        <w:tc>
          <w:tcPr>
            <w:tcW w:w="1580" w:type="dxa"/>
            <w:tcBorders>
              <w:top w:val="nil"/>
              <w:left w:val="nil"/>
              <w:bottom w:val="single" w:sz="4" w:space="0" w:color="auto"/>
              <w:right w:val="single" w:sz="4" w:space="0" w:color="auto"/>
            </w:tcBorders>
            <w:shd w:val="clear" w:color="auto" w:fill="auto"/>
            <w:noWrap/>
            <w:vAlign w:val="bottom"/>
            <w:hideMark/>
          </w:tcPr>
          <w:p w:rsidR="005323EF" w:rsidRPr="00DF19DA" w:rsidRDefault="005323EF" w:rsidP="006414D9">
            <w:pPr>
              <w:rPr>
                <w:rFonts w:asciiTheme="minorHAnsi" w:hAnsiTheme="minorHAnsi" w:cs="Arial"/>
                <w:color w:val="000000"/>
                <w:sz w:val="22"/>
                <w:szCs w:val="22"/>
              </w:rPr>
            </w:pPr>
            <w:r w:rsidRPr="00DF19DA">
              <w:rPr>
                <w:rFonts w:asciiTheme="minorHAnsi" w:hAnsiTheme="minorHAnsi" w:cs="Arial"/>
                <w:color w:val="000000"/>
                <w:sz w:val="22"/>
                <w:szCs w:val="22"/>
              </w:rPr>
              <w:t>GRES</w:t>
            </w:r>
          </w:p>
        </w:tc>
      </w:tr>
      <w:tr w:rsidR="005323EF" w:rsidRPr="00DF19DA" w:rsidTr="006414D9">
        <w:trPr>
          <w:trHeight w:val="285"/>
        </w:trPr>
        <w:tc>
          <w:tcPr>
            <w:tcW w:w="108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5323EF" w:rsidRPr="00DF19DA" w:rsidRDefault="005323EF" w:rsidP="006414D9">
            <w:pPr>
              <w:jc w:val="right"/>
              <w:rPr>
                <w:rFonts w:asciiTheme="minorHAnsi" w:hAnsiTheme="minorHAnsi" w:cs="Arial"/>
                <w:b/>
                <w:color w:val="000000"/>
                <w:sz w:val="22"/>
                <w:szCs w:val="22"/>
              </w:rPr>
            </w:pPr>
          </w:p>
        </w:tc>
        <w:tc>
          <w:tcPr>
            <w:tcW w:w="2557" w:type="dxa"/>
            <w:tcBorders>
              <w:top w:val="single" w:sz="4" w:space="0" w:color="auto"/>
              <w:left w:val="nil"/>
              <w:bottom w:val="single" w:sz="4" w:space="0" w:color="auto"/>
              <w:right w:val="single" w:sz="4" w:space="0" w:color="auto"/>
            </w:tcBorders>
            <w:shd w:val="clear" w:color="auto" w:fill="auto"/>
            <w:noWrap/>
            <w:vAlign w:val="bottom"/>
            <w:hideMark/>
          </w:tcPr>
          <w:p w:rsidR="005323EF" w:rsidRPr="00DF19DA" w:rsidRDefault="005323EF" w:rsidP="006414D9">
            <w:pPr>
              <w:rPr>
                <w:rFonts w:asciiTheme="minorHAnsi" w:hAnsiTheme="minorHAnsi" w:cs="Arial"/>
                <w:b/>
                <w:color w:val="000000"/>
                <w:sz w:val="22"/>
                <w:szCs w:val="22"/>
              </w:rPr>
            </w:pPr>
            <w:r>
              <w:rPr>
                <w:rFonts w:asciiTheme="minorHAnsi" w:hAnsiTheme="minorHAnsi" w:cs="Arial"/>
                <w:b/>
                <w:color w:val="000000"/>
                <w:sz w:val="22"/>
                <w:szCs w:val="22"/>
              </w:rPr>
              <w:t>RAZEM</w:t>
            </w:r>
          </w:p>
        </w:tc>
        <w:tc>
          <w:tcPr>
            <w:tcW w:w="1080" w:type="dxa"/>
            <w:tcBorders>
              <w:top w:val="single" w:sz="4" w:space="0" w:color="auto"/>
              <w:left w:val="nil"/>
              <w:bottom w:val="single" w:sz="4" w:space="0" w:color="auto"/>
              <w:right w:val="single" w:sz="4" w:space="0" w:color="auto"/>
            </w:tcBorders>
            <w:shd w:val="clear" w:color="auto" w:fill="auto"/>
            <w:noWrap/>
            <w:vAlign w:val="bottom"/>
            <w:hideMark/>
          </w:tcPr>
          <w:p w:rsidR="005323EF" w:rsidRPr="00DF19DA" w:rsidRDefault="00E96BB2" w:rsidP="006414D9">
            <w:pPr>
              <w:rPr>
                <w:rFonts w:asciiTheme="minorHAnsi" w:hAnsiTheme="minorHAnsi" w:cs="Arial"/>
                <w:b/>
                <w:color w:val="000000"/>
                <w:sz w:val="22"/>
                <w:szCs w:val="22"/>
              </w:rPr>
            </w:pPr>
            <w:r w:rsidRPr="00DF19DA">
              <w:rPr>
                <w:rFonts w:asciiTheme="minorHAnsi" w:hAnsiTheme="minorHAnsi" w:cs="Arial"/>
                <w:b/>
                <w:color w:val="000000"/>
                <w:sz w:val="22"/>
                <w:szCs w:val="22"/>
              </w:rPr>
              <w:fldChar w:fldCharType="begin"/>
            </w:r>
            <w:r w:rsidR="005323EF" w:rsidRPr="00DF19DA">
              <w:rPr>
                <w:rFonts w:asciiTheme="minorHAnsi" w:hAnsiTheme="minorHAnsi" w:cs="Arial"/>
                <w:b/>
                <w:color w:val="000000"/>
                <w:sz w:val="22"/>
                <w:szCs w:val="22"/>
              </w:rPr>
              <w:instrText xml:space="preserve"> =SUM(ABOVE) </w:instrText>
            </w:r>
            <w:r w:rsidRPr="00DF19DA">
              <w:rPr>
                <w:rFonts w:asciiTheme="minorHAnsi" w:hAnsiTheme="minorHAnsi" w:cs="Arial"/>
                <w:b/>
                <w:color w:val="000000"/>
                <w:sz w:val="22"/>
                <w:szCs w:val="22"/>
              </w:rPr>
              <w:fldChar w:fldCharType="separate"/>
            </w:r>
            <w:r w:rsidR="005323EF" w:rsidRPr="00DF19DA">
              <w:rPr>
                <w:rFonts w:asciiTheme="minorHAnsi" w:hAnsiTheme="minorHAnsi" w:cs="Arial"/>
                <w:b/>
                <w:noProof/>
                <w:color w:val="000000"/>
                <w:sz w:val="22"/>
                <w:szCs w:val="22"/>
              </w:rPr>
              <w:t>522,02</w:t>
            </w:r>
            <w:r w:rsidRPr="00DF19DA">
              <w:rPr>
                <w:rFonts w:asciiTheme="minorHAnsi" w:hAnsiTheme="minorHAnsi" w:cs="Arial"/>
                <w:b/>
                <w:color w:val="000000"/>
                <w:sz w:val="22"/>
                <w:szCs w:val="22"/>
              </w:rPr>
              <w:fldChar w:fldCharType="end"/>
            </w:r>
          </w:p>
        </w:tc>
        <w:tc>
          <w:tcPr>
            <w:tcW w:w="1580" w:type="dxa"/>
            <w:tcBorders>
              <w:top w:val="single" w:sz="4" w:space="0" w:color="auto"/>
              <w:left w:val="nil"/>
              <w:bottom w:val="single" w:sz="4" w:space="0" w:color="auto"/>
              <w:right w:val="single" w:sz="4" w:space="0" w:color="auto"/>
            </w:tcBorders>
            <w:shd w:val="clear" w:color="auto" w:fill="auto"/>
            <w:noWrap/>
            <w:vAlign w:val="bottom"/>
            <w:hideMark/>
          </w:tcPr>
          <w:p w:rsidR="005323EF" w:rsidRPr="00DF19DA" w:rsidRDefault="005323EF" w:rsidP="006414D9">
            <w:pPr>
              <w:rPr>
                <w:rFonts w:asciiTheme="minorHAnsi" w:hAnsiTheme="minorHAnsi" w:cs="Arial"/>
                <w:b/>
                <w:color w:val="000000"/>
                <w:sz w:val="22"/>
                <w:szCs w:val="22"/>
              </w:rPr>
            </w:pPr>
          </w:p>
        </w:tc>
      </w:tr>
    </w:tbl>
    <w:p w:rsidR="005323EF" w:rsidRPr="00DF19DA" w:rsidRDefault="005323EF" w:rsidP="005323EF">
      <w:pPr>
        <w:spacing w:line="276" w:lineRule="auto"/>
        <w:ind w:left="708" w:firstLine="708"/>
        <w:jc w:val="both"/>
        <w:rPr>
          <w:rFonts w:asciiTheme="minorHAnsi" w:hAnsiTheme="minorHAnsi"/>
          <w:b/>
          <w:sz w:val="22"/>
          <w:szCs w:val="22"/>
        </w:rPr>
      </w:pPr>
    </w:p>
    <w:p w:rsidR="005323EF" w:rsidRPr="00DF19DA" w:rsidRDefault="005323EF" w:rsidP="005323EF">
      <w:pPr>
        <w:spacing w:line="276" w:lineRule="auto"/>
        <w:ind w:left="708" w:firstLine="708"/>
        <w:jc w:val="both"/>
        <w:rPr>
          <w:rFonts w:asciiTheme="minorHAnsi" w:hAnsiTheme="minorHAnsi"/>
          <w:b/>
          <w:sz w:val="22"/>
          <w:szCs w:val="22"/>
        </w:rPr>
      </w:pPr>
      <w:r w:rsidRPr="00DF19DA">
        <w:rPr>
          <w:rFonts w:asciiTheme="minorHAnsi" w:hAnsiTheme="minorHAnsi"/>
          <w:b/>
          <w:sz w:val="22"/>
          <w:szCs w:val="22"/>
        </w:rPr>
        <w:t>PIĘTRO</w:t>
      </w:r>
    </w:p>
    <w:tbl>
      <w:tblPr>
        <w:tblW w:w="6456" w:type="dxa"/>
        <w:tblInd w:w="57" w:type="dxa"/>
        <w:tblCellMar>
          <w:left w:w="70" w:type="dxa"/>
          <w:right w:w="70" w:type="dxa"/>
        </w:tblCellMar>
        <w:tblLook w:val="04A0"/>
      </w:tblPr>
      <w:tblGrid>
        <w:gridCol w:w="1080"/>
        <w:gridCol w:w="2716"/>
        <w:gridCol w:w="1080"/>
        <w:gridCol w:w="1580"/>
      </w:tblGrid>
      <w:tr w:rsidR="005323EF" w:rsidRPr="00DF19DA" w:rsidTr="006414D9">
        <w:trPr>
          <w:trHeight w:val="285"/>
        </w:trPr>
        <w:tc>
          <w:tcPr>
            <w:tcW w:w="108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5323EF" w:rsidRPr="00E064A5" w:rsidRDefault="005323EF" w:rsidP="006414D9">
            <w:pPr>
              <w:jc w:val="center"/>
              <w:rPr>
                <w:rFonts w:asciiTheme="minorHAnsi" w:hAnsiTheme="minorHAnsi"/>
                <w:b/>
                <w:sz w:val="22"/>
                <w:szCs w:val="22"/>
              </w:rPr>
            </w:pPr>
            <w:r w:rsidRPr="00E064A5">
              <w:rPr>
                <w:rFonts w:asciiTheme="minorHAnsi" w:hAnsiTheme="minorHAnsi"/>
                <w:b/>
                <w:sz w:val="22"/>
                <w:szCs w:val="22"/>
              </w:rPr>
              <w:lastRenderedPageBreak/>
              <w:t xml:space="preserve">NR. </w:t>
            </w:r>
          </w:p>
        </w:tc>
        <w:tc>
          <w:tcPr>
            <w:tcW w:w="2716" w:type="dxa"/>
            <w:tcBorders>
              <w:top w:val="single" w:sz="4" w:space="0" w:color="auto"/>
              <w:left w:val="nil"/>
              <w:bottom w:val="single" w:sz="4" w:space="0" w:color="auto"/>
              <w:right w:val="single" w:sz="4" w:space="0" w:color="auto"/>
            </w:tcBorders>
            <w:shd w:val="clear" w:color="auto" w:fill="auto"/>
            <w:noWrap/>
            <w:vAlign w:val="bottom"/>
            <w:hideMark/>
          </w:tcPr>
          <w:p w:rsidR="005323EF" w:rsidRPr="00E064A5" w:rsidRDefault="005323EF" w:rsidP="006414D9">
            <w:pPr>
              <w:rPr>
                <w:rFonts w:asciiTheme="minorHAnsi" w:hAnsiTheme="minorHAnsi"/>
                <w:b/>
                <w:sz w:val="22"/>
                <w:szCs w:val="22"/>
              </w:rPr>
            </w:pPr>
            <w:r w:rsidRPr="00E064A5">
              <w:rPr>
                <w:rFonts w:asciiTheme="minorHAnsi" w:hAnsiTheme="minorHAnsi"/>
                <w:b/>
                <w:sz w:val="22"/>
                <w:szCs w:val="22"/>
              </w:rPr>
              <w:t xml:space="preserve">NAZWA POMIESZCZENIA </w:t>
            </w:r>
          </w:p>
        </w:tc>
        <w:tc>
          <w:tcPr>
            <w:tcW w:w="1080" w:type="dxa"/>
            <w:tcBorders>
              <w:top w:val="single" w:sz="4" w:space="0" w:color="auto"/>
              <w:left w:val="nil"/>
              <w:bottom w:val="single" w:sz="4" w:space="0" w:color="auto"/>
              <w:right w:val="single" w:sz="4" w:space="0" w:color="auto"/>
            </w:tcBorders>
            <w:shd w:val="clear" w:color="auto" w:fill="auto"/>
            <w:noWrap/>
            <w:vAlign w:val="bottom"/>
            <w:hideMark/>
          </w:tcPr>
          <w:p w:rsidR="005323EF" w:rsidRPr="00E064A5" w:rsidRDefault="005323EF" w:rsidP="006414D9">
            <w:pPr>
              <w:jc w:val="center"/>
              <w:rPr>
                <w:rFonts w:asciiTheme="minorHAnsi" w:hAnsiTheme="minorHAnsi"/>
                <w:b/>
                <w:sz w:val="22"/>
                <w:szCs w:val="22"/>
              </w:rPr>
            </w:pPr>
            <w:r w:rsidRPr="00E064A5">
              <w:rPr>
                <w:rFonts w:asciiTheme="minorHAnsi" w:hAnsiTheme="minorHAnsi"/>
                <w:b/>
                <w:sz w:val="22"/>
                <w:szCs w:val="22"/>
              </w:rPr>
              <w:t>POW. UŻ.</w:t>
            </w:r>
          </w:p>
        </w:tc>
        <w:tc>
          <w:tcPr>
            <w:tcW w:w="1580" w:type="dxa"/>
            <w:tcBorders>
              <w:top w:val="single" w:sz="4" w:space="0" w:color="auto"/>
              <w:left w:val="nil"/>
              <w:bottom w:val="single" w:sz="4" w:space="0" w:color="auto"/>
              <w:right w:val="single" w:sz="4" w:space="0" w:color="auto"/>
            </w:tcBorders>
            <w:shd w:val="clear" w:color="auto" w:fill="auto"/>
            <w:noWrap/>
            <w:vAlign w:val="bottom"/>
            <w:hideMark/>
          </w:tcPr>
          <w:p w:rsidR="005323EF" w:rsidRPr="00E064A5" w:rsidRDefault="005323EF" w:rsidP="006414D9">
            <w:pPr>
              <w:rPr>
                <w:rFonts w:asciiTheme="minorHAnsi" w:hAnsiTheme="minorHAnsi"/>
                <w:b/>
                <w:sz w:val="22"/>
                <w:szCs w:val="22"/>
              </w:rPr>
            </w:pPr>
            <w:r w:rsidRPr="00E064A5">
              <w:rPr>
                <w:rFonts w:asciiTheme="minorHAnsi" w:hAnsiTheme="minorHAnsi"/>
                <w:b/>
                <w:sz w:val="22"/>
                <w:szCs w:val="22"/>
              </w:rPr>
              <w:t xml:space="preserve">POSADZKA </w:t>
            </w:r>
          </w:p>
        </w:tc>
      </w:tr>
      <w:tr w:rsidR="005323EF" w:rsidRPr="00DF19DA" w:rsidTr="006414D9">
        <w:trPr>
          <w:trHeight w:val="285"/>
        </w:trPr>
        <w:tc>
          <w:tcPr>
            <w:tcW w:w="1080" w:type="dxa"/>
            <w:tcBorders>
              <w:top w:val="nil"/>
              <w:left w:val="single" w:sz="4" w:space="0" w:color="auto"/>
              <w:bottom w:val="single" w:sz="4" w:space="0" w:color="auto"/>
              <w:right w:val="single" w:sz="4" w:space="0" w:color="auto"/>
            </w:tcBorders>
            <w:shd w:val="clear" w:color="auto" w:fill="auto"/>
            <w:noWrap/>
            <w:vAlign w:val="bottom"/>
            <w:hideMark/>
          </w:tcPr>
          <w:p w:rsidR="005323EF" w:rsidRPr="00DF19DA" w:rsidRDefault="005323EF" w:rsidP="006414D9">
            <w:pPr>
              <w:jc w:val="right"/>
              <w:rPr>
                <w:rFonts w:asciiTheme="minorHAnsi" w:hAnsiTheme="minorHAnsi" w:cs="Arial"/>
                <w:color w:val="000000"/>
                <w:sz w:val="22"/>
                <w:szCs w:val="22"/>
              </w:rPr>
            </w:pPr>
            <w:r>
              <w:rPr>
                <w:rFonts w:asciiTheme="minorHAnsi" w:hAnsiTheme="minorHAnsi" w:cs="Arial"/>
                <w:color w:val="000000"/>
                <w:sz w:val="22"/>
                <w:szCs w:val="22"/>
              </w:rPr>
              <w:t>1.</w:t>
            </w:r>
            <w:r w:rsidRPr="00DF19DA">
              <w:rPr>
                <w:rFonts w:asciiTheme="minorHAnsi" w:hAnsiTheme="minorHAnsi" w:cs="Arial"/>
                <w:color w:val="000000"/>
                <w:sz w:val="22"/>
                <w:szCs w:val="22"/>
              </w:rPr>
              <w:t>1</w:t>
            </w:r>
          </w:p>
        </w:tc>
        <w:tc>
          <w:tcPr>
            <w:tcW w:w="2716" w:type="dxa"/>
            <w:tcBorders>
              <w:top w:val="nil"/>
              <w:left w:val="nil"/>
              <w:bottom w:val="single" w:sz="4" w:space="0" w:color="auto"/>
              <w:right w:val="single" w:sz="4" w:space="0" w:color="auto"/>
            </w:tcBorders>
            <w:shd w:val="clear" w:color="auto" w:fill="auto"/>
            <w:noWrap/>
            <w:vAlign w:val="bottom"/>
            <w:hideMark/>
          </w:tcPr>
          <w:p w:rsidR="005323EF" w:rsidRPr="00DF19DA" w:rsidRDefault="005323EF" w:rsidP="006414D9">
            <w:pPr>
              <w:rPr>
                <w:rFonts w:asciiTheme="minorHAnsi" w:hAnsiTheme="minorHAnsi" w:cs="Arial"/>
                <w:color w:val="000000"/>
                <w:sz w:val="22"/>
                <w:szCs w:val="22"/>
              </w:rPr>
            </w:pPr>
            <w:r w:rsidRPr="00DF19DA">
              <w:rPr>
                <w:rFonts w:asciiTheme="minorHAnsi" w:hAnsiTheme="minorHAnsi" w:cs="Arial"/>
                <w:color w:val="000000"/>
                <w:sz w:val="22"/>
                <w:szCs w:val="22"/>
              </w:rPr>
              <w:t>SCHODY</w:t>
            </w:r>
          </w:p>
        </w:tc>
        <w:tc>
          <w:tcPr>
            <w:tcW w:w="1080" w:type="dxa"/>
            <w:tcBorders>
              <w:top w:val="nil"/>
              <w:left w:val="nil"/>
              <w:bottom w:val="single" w:sz="4" w:space="0" w:color="auto"/>
              <w:right w:val="single" w:sz="4" w:space="0" w:color="auto"/>
            </w:tcBorders>
            <w:shd w:val="clear" w:color="auto" w:fill="auto"/>
            <w:noWrap/>
            <w:vAlign w:val="bottom"/>
            <w:hideMark/>
          </w:tcPr>
          <w:p w:rsidR="005323EF" w:rsidRPr="00DF19DA" w:rsidRDefault="005323EF" w:rsidP="006414D9">
            <w:pPr>
              <w:rPr>
                <w:rFonts w:asciiTheme="minorHAnsi" w:hAnsiTheme="minorHAnsi" w:cs="Arial"/>
                <w:color w:val="000000"/>
                <w:sz w:val="22"/>
                <w:szCs w:val="22"/>
              </w:rPr>
            </w:pPr>
            <w:r w:rsidRPr="00DF19DA">
              <w:rPr>
                <w:rFonts w:asciiTheme="minorHAnsi" w:hAnsiTheme="minorHAnsi" w:cs="Arial"/>
                <w:color w:val="000000"/>
                <w:sz w:val="22"/>
                <w:szCs w:val="22"/>
              </w:rPr>
              <w:t>3</w:t>
            </w:r>
            <w:r>
              <w:rPr>
                <w:rFonts w:asciiTheme="minorHAnsi" w:hAnsiTheme="minorHAnsi" w:cs="Arial"/>
                <w:color w:val="000000"/>
                <w:sz w:val="22"/>
                <w:szCs w:val="22"/>
              </w:rPr>
              <w:t>,</w:t>
            </w:r>
            <w:r w:rsidRPr="00DF19DA">
              <w:rPr>
                <w:rFonts w:asciiTheme="minorHAnsi" w:hAnsiTheme="minorHAnsi" w:cs="Arial"/>
                <w:color w:val="000000"/>
                <w:sz w:val="22"/>
                <w:szCs w:val="22"/>
              </w:rPr>
              <w:t>98</w:t>
            </w:r>
          </w:p>
        </w:tc>
        <w:tc>
          <w:tcPr>
            <w:tcW w:w="1580" w:type="dxa"/>
            <w:tcBorders>
              <w:top w:val="nil"/>
              <w:left w:val="nil"/>
              <w:bottom w:val="single" w:sz="4" w:space="0" w:color="auto"/>
              <w:right w:val="single" w:sz="4" w:space="0" w:color="auto"/>
            </w:tcBorders>
            <w:shd w:val="clear" w:color="auto" w:fill="auto"/>
            <w:noWrap/>
            <w:vAlign w:val="bottom"/>
            <w:hideMark/>
          </w:tcPr>
          <w:p w:rsidR="005323EF" w:rsidRPr="00DF19DA" w:rsidRDefault="005323EF" w:rsidP="006414D9">
            <w:pPr>
              <w:rPr>
                <w:rFonts w:asciiTheme="minorHAnsi" w:hAnsiTheme="minorHAnsi" w:cs="Arial"/>
                <w:color w:val="000000"/>
                <w:sz w:val="22"/>
                <w:szCs w:val="22"/>
              </w:rPr>
            </w:pPr>
            <w:r>
              <w:rPr>
                <w:rFonts w:asciiTheme="minorHAnsi" w:hAnsiTheme="minorHAnsi" w:cs="Arial"/>
                <w:color w:val="000000"/>
                <w:sz w:val="22"/>
                <w:szCs w:val="22"/>
              </w:rPr>
              <w:t>PŁYTKI</w:t>
            </w:r>
          </w:p>
        </w:tc>
      </w:tr>
      <w:tr w:rsidR="005323EF" w:rsidRPr="00DF19DA" w:rsidTr="006414D9">
        <w:trPr>
          <w:trHeight w:val="285"/>
        </w:trPr>
        <w:tc>
          <w:tcPr>
            <w:tcW w:w="1080" w:type="dxa"/>
            <w:tcBorders>
              <w:top w:val="nil"/>
              <w:left w:val="single" w:sz="4" w:space="0" w:color="auto"/>
              <w:bottom w:val="single" w:sz="4" w:space="0" w:color="auto"/>
              <w:right w:val="single" w:sz="4" w:space="0" w:color="auto"/>
            </w:tcBorders>
            <w:shd w:val="clear" w:color="auto" w:fill="auto"/>
            <w:noWrap/>
            <w:vAlign w:val="bottom"/>
            <w:hideMark/>
          </w:tcPr>
          <w:p w:rsidR="005323EF" w:rsidRPr="00DF19DA" w:rsidRDefault="005323EF" w:rsidP="006414D9">
            <w:pPr>
              <w:jc w:val="right"/>
              <w:rPr>
                <w:rFonts w:asciiTheme="minorHAnsi" w:hAnsiTheme="minorHAnsi" w:cs="Arial"/>
                <w:color w:val="000000"/>
                <w:sz w:val="22"/>
                <w:szCs w:val="22"/>
              </w:rPr>
            </w:pPr>
            <w:r>
              <w:rPr>
                <w:rFonts w:asciiTheme="minorHAnsi" w:hAnsiTheme="minorHAnsi" w:cs="Arial"/>
                <w:color w:val="000000"/>
                <w:sz w:val="22"/>
                <w:szCs w:val="22"/>
              </w:rPr>
              <w:t>1.</w:t>
            </w:r>
            <w:r w:rsidRPr="00DF19DA">
              <w:rPr>
                <w:rFonts w:asciiTheme="minorHAnsi" w:hAnsiTheme="minorHAnsi" w:cs="Arial"/>
                <w:color w:val="000000"/>
                <w:sz w:val="22"/>
                <w:szCs w:val="22"/>
              </w:rPr>
              <w:t>2</w:t>
            </w:r>
          </w:p>
        </w:tc>
        <w:tc>
          <w:tcPr>
            <w:tcW w:w="2716" w:type="dxa"/>
            <w:tcBorders>
              <w:top w:val="nil"/>
              <w:left w:val="nil"/>
              <w:bottom w:val="single" w:sz="4" w:space="0" w:color="auto"/>
              <w:right w:val="single" w:sz="4" w:space="0" w:color="auto"/>
            </w:tcBorders>
            <w:shd w:val="clear" w:color="auto" w:fill="auto"/>
            <w:noWrap/>
            <w:vAlign w:val="bottom"/>
            <w:hideMark/>
          </w:tcPr>
          <w:p w:rsidR="005323EF" w:rsidRPr="00DF19DA" w:rsidRDefault="005323EF" w:rsidP="006414D9">
            <w:pPr>
              <w:rPr>
                <w:rFonts w:asciiTheme="minorHAnsi" w:hAnsiTheme="minorHAnsi" w:cs="Arial"/>
                <w:color w:val="000000"/>
                <w:sz w:val="22"/>
                <w:szCs w:val="22"/>
              </w:rPr>
            </w:pPr>
            <w:r w:rsidRPr="00DF19DA">
              <w:rPr>
                <w:rFonts w:asciiTheme="minorHAnsi" w:hAnsiTheme="minorHAnsi" w:cs="Arial"/>
                <w:color w:val="000000"/>
                <w:sz w:val="22"/>
                <w:szCs w:val="22"/>
              </w:rPr>
              <w:t>POM. PERSONELU</w:t>
            </w:r>
          </w:p>
        </w:tc>
        <w:tc>
          <w:tcPr>
            <w:tcW w:w="1080" w:type="dxa"/>
            <w:tcBorders>
              <w:top w:val="nil"/>
              <w:left w:val="nil"/>
              <w:bottom w:val="single" w:sz="4" w:space="0" w:color="auto"/>
              <w:right w:val="single" w:sz="4" w:space="0" w:color="auto"/>
            </w:tcBorders>
            <w:shd w:val="clear" w:color="auto" w:fill="auto"/>
            <w:noWrap/>
            <w:vAlign w:val="bottom"/>
            <w:hideMark/>
          </w:tcPr>
          <w:p w:rsidR="005323EF" w:rsidRPr="00DF19DA" w:rsidRDefault="005323EF" w:rsidP="006414D9">
            <w:pPr>
              <w:rPr>
                <w:rFonts w:asciiTheme="minorHAnsi" w:hAnsiTheme="minorHAnsi" w:cs="Arial"/>
                <w:color w:val="000000"/>
                <w:sz w:val="22"/>
                <w:szCs w:val="22"/>
              </w:rPr>
            </w:pPr>
            <w:r w:rsidRPr="00DF19DA">
              <w:rPr>
                <w:rFonts w:asciiTheme="minorHAnsi" w:hAnsiTheme="minorHAnsi" w:cs="Arial"/>
                <w:color w:val="000000"/>
                <w:sz w:val="22"/>
                <w:szCs w:val="22"/>
              </w:rPr>
              <w:t>7</w:t>
            </w:r>
            <w:r>
              <w:rPr>
                <w:rFonts w:asciiTheme="minorHAnsi" w:hAnsiTheme="minorHAnsi" w:cs="Arial"/>
                <w:color w:val="000000"/>
                <w:sz w:val="22"/>
                <w:szCs w:val="22"/>
              </w:rPr>
              <w:t>,</w:t>
            </w:r>
            <w:r w:rsidRPr="00DF19DA">
              <w:rPr>
                <w:rFonts w:asciiTheme="minorHAnsi" w:hAnsiTheme="minorHAnsi" w:cs="Arial"/>
                <w:color w:val="000000"/>
                <w:sz w:val="22"/>
                <w:szCs w:val="22"/>
              </w:rPr>
              <w:t>42</w:t>
            </w:r>
          </w:p>
        </w:tc>
        <w:tc>
          <w:tcPr>
            <w:tcW w:w="1580" w:type="dxa"/>
            <w:tcBorders>
              <w:top w:val="nil"/>
              <w:left w:val="nil"/>
              <w:bottom w:val="single" w:sz="4" w:space="0" w:color="auto"/>
              <w:right w:val="single" w:sz="4" w:space="0" w:color="auto"/>
            </w:tcBorders>
            <w:shd w:val="clear" w:color="auto" w:fill="auto"/>
            <w:noWrap/>
            <w:vAlign w:val="bottom"/>
            <w:hideMark/>
          </w:tcPr>
          <w:p w:rsidR="005323EF" w:rsidRPr="00DF19DA" w:rsidRDefault="005323EF" w:rsidP="006414D9">
            <w:pPr>
              <w:rPr>
                <w:rFonts w:asciiTheme="minorHAnsi" w:hAnsiTheme="minorHAnsi" w:cs="Arial"/>
                <w:color w:val="000000"/>
                <w:sz w:val="22"/>
                <w:szCs w:val="22"/>
              </w:rPr>
            </w:pPr>
            <w:r w:rsidRPr="00DF19DA">
              <w:rPr>
                <w:rFonts w:asciiTheme="minorHAnsi" w:hAnsiTheme="minorHAnsi" w:cs="Arial"/>
                <w:color w:val="000000"/>
                <w:sz w:val="22"/>
                <w:szCs w:val="22"/>
              </w:rPr>
              <w:t>PANELE</w:t>
            </w:r>
          </w:p>
        </w:tc>
      </w:tr>
      <w:tr w:rsidR="005323EF" w:rsidRPr="00DF19DA" w:rsidTr="006414D9">
        <w:trPr>
          <w:trHeight w:val="285"/>
        </w:trPr>
        <w:tc>
          <w:tcPr>
            <w:tcW w:w="1080" w:type="dxa"/>
            <w:tcBorders>
              <w:top w:val="nil"/>
              <w:left w:val="single" w:sz="4" w:space="0" w:color="auto"/>
              <w:bottom w:val="single" w:sz="4" w:space="0" w:color="auto"/>
              <w:right w:val="single" w:sz="4" w:space="0" w:color="auto"/>
            </w:tcBorders>
            <w:shd w:val="clear" w:color="auto" w:fill="auto"/>
            <w:noWrap/>
            <w:vAlign w:val="bottom"/>
            <w:hideMark/>
          </w:tcPr>
          <w:p w:rsidR="005323EF" w:rsidRPr="00DF19DA" w:rsidRDefault="005323EF" w:rsidP="006414D9">
            <w:pPr>
              <w:jc w:val="right"/>
              <w:rPr>
                <w:rFonts w:asciiTheme="minorHAnsi" w:hAnsiTheme="minorHAnsi" w:cs="Arial"/>
                <w:color w:val="000000"/>
                <w:sz w:val="22"/>
                <w:szCs w:val="22"/>
              </w:rPr>
            </w:pPr>
            <w:r>
              <w:rPr>
                <w:rFonts w:asciiTheme="minorHAnsi" w:hAnsiTheme="minorHAnsi" w:cs="Arial"/>
                <w:color w:val="000000"/>
                <w:sz w:val="22"/>
                <w:szCs w:val="22"/>
              </w:rPr>
              <w:t>1.</w:t>
            </w:r>
            <w:r w:rsidRPr="00DF19DA">
              <w:rPr>
                <w:rFonts w:asciiTheme="minorHAnsi" w:hAnsiTheme="minorHAnsi" w:cs="Arial"/>
                <w:color w:val="000000"/>
                <w:sz w:val="22"/>
                <w:szCs w:val="22"/>
              </w:rPr>
              <w:t>3</w:t>
            </w:r>
          </w:p>
        </w:tc>
        <w:tc>
          <w:tcPr>
            <w:tcW w:w="2716" w:type="dxa"/>
            <w:tcBorders>
              <w:top w:val="nil"/>
              <w:left w:val="nil"/>
              <w:bottom w:val="single" w:sz="4" w:space="0" w:color="auto"/>
              <w:right w:val="single" w:sz="4" w:space="0" w:color="auto"/>
            </w:tcBorders>
            <w:shd w:val="clear" w:color="auto" w:fill="auto"/>
            <w:noWrap/>
            <w:vAlign w:val="bottom"/>
            <w:hideMark/>
          </w:tcPr>
          <w:p w:rsidR="005323EF" w:rsidRPr="00DF19DA" w:rsidRDefault="005323EF" w:rsidP="006414D9">
            <w:pPr>
              <w:rPr>
                <w:rFonts w:asciiTheme="minorHAnsi" w:hAnsiTheme="minorHAnsi" w:cs="Arial"/>
                <w:color w:val="000000"/>
                <w:sz w:val="22"/>
                <w:szCs w:val="22"/>
              </w:rPr>
            </w:pPr>
            <w:r w:rsidRPr="00DF19DA">
              <w:rPr>
                <w:rFonts w:asciiTheme="minorHAnsi" w:hAnsiTheme="minorHAnsi" w:cs="Arial"/>
                <w:color w:val="000000"/>
                <w:sz w:val="22"/>
                <w:szCs w:val="22"/>
              </w:rPr>
              <w:t>POM. DYREKTORA</w:t>
            </w:r>
          </w:p>
        </w:tc>
        <w:tc>
          <w:tcPr>
            <w:tcW w:w="1080" w:type="dxa"/>
            <w:tcBorders>
              <w:top w:val="nil"/>
              <w:left w:val="nil"/>
              <w:bottom w:val="single" w:sz="4" w:space="0" w:color="auto"/>
              <w:right w:val="single" w:sz="4" w:space="0" w:color="auto"/>
            </w:tcBorders>
            <w:shd w:val="clear" w:color="auto" w:fill="auto"/>
            <w:noWrap/>
            <w:vAlign w:val="bottom"/>
            <w:hideMark/>
          </w:tcPr>
          <w:p w:rsidR="005323EF" w:rsidRPr="00DF19DA" w:rsidRDefault="005323EF" w:rsidP="006414D9">
            <w:pPr>
              <w:rPr>
                <w:rFonts w:asciiTheme="minorHAnsi" w:hAnsiTheme="minorHAnsi" w:cs="Arial"/>
                <w:color w:val="000000"/>
                <w:sz w:val="22"/>
                <w:szCs w:val="22"/>
              </w:rPr>
            </w:pPr>
            <w:r w:rsidRPr="00DF19DA">
              <w:rPr>
                <w:rFonts w:asciiTheme="minorHAnsi" w:hAnsiTheme="minorHAnsi" w:cs="Arial"/>
                <w:color w:val="000000"/>
                <w:sz w:val="22"/>
                <w:szCs w:val="22"/>
              </w:rPr>
              <w:t>10</w:t>
            </w:r>
            <w:r>
              <w:rPr>
                <w:rFonts w:asciiTheme="minorHAnsi" w:hAnsiTheme="minorHAnsi" w:cs="Arial"/>
                <w:color w:val="000000"/>
                <w:sz w:val="22"/>
                <w:szCs w:val="22"/>
              </w:rPr>
              <w:t>,</w:t>
            </w:r>
            <w:r w:rsidRPr="00DF19DA">
              <w:rPr>
                <w:rFonts w:asciiTheme="minorHAnsi" w:hAnsiTheme="minorHAnsi" w:cs="Arial"/>
                <w:color w:val="000000"/>
                <w:sz w:val="22"/>
                <w:szCs w:val="22"/>
              </w:rPr>
              <w:t>34</w:t>
            </w:r>
          </w:p>
        </w:tc>
        <w:tc>
          <w:tcPr>
            <w:tcW w:w="1580" w:type="dxa"/>
            <w:tcBorders>
              <w:top w:val="nil"/>
              <w:left w:val="nil"/>
              <w:bottom w:val="single" w:sz="4" w:space="0" w:color="auto"/>
              <w:right w:val="single" w:sz="4" w:space="0" w:color="auto"/>
            </w:tcBorders>
            <w:shd w:val="clear" w:color="auto" w:fill="auto"/>
            <w:noWrap/>
            <w:vAlign w:val="bottom"/>
            <w:hideMark/>
          </w:tcPr>
          <w:p w:rsidR="005323EF" w:rsidRPr="00DF19DA" w:rsidRDefault="005323EF" w:rsidP="006414D9">
            <w:pPr>
              <w:rPr>
                <w:rFonts w:asciiTheme="minorHAnsi" w:hAnsiTheme="minorHAnsi" w:cs="Arial"/>
                <w:color w:val="000000"/>
                <w:sz w:val="22"/>
                <w:szCs w:val="22"/>
              </w:rPr>
            </w:pPr>
            <w:r w:rsidRPr="00DF19DA">
              <w:rPr>
                <w:rFonts w:asciiTheme="minorHAnsi" w:hAnsiTheme="minorHAnsi" w:cs="Arial"/>
                <w:color w:val="000000"/>
                <w:sz w:val="22"/>
                <w:szCs w:val="22"/>
              </w:rPr>
              <w:t>PANELE</w:t>
            </w:r>
          </w:p>
        </w:tc>
      </w:tr>
      <w:tr w:rsidR="005323EF" w:rsidRPr="00DF19DA" w:rsidTr="006414D9">
        <w:trPr>
          <w:trHeight w:val="285"/>
        </w:trPr>
        <w:tc>
          <w:tcPr>
            <w:tcW w:w="1080" w:type="dxa"/>
            <w:tcBorders>
              <w:top w:val="nil"/>
              <w:left w:val="single" w:sz="4" w:space="0" w:color="auto"/>
              <w:bottom w:val="single" w:sz="4" w:space="0" w:color="auto"/>
              <w:right w:val="single" w:sz="4" w:space="0" w:color="auto"/>
            </w:tcBorders>
            <w:shd w:val="clear" w:color="auto" w:fill="auto"/>
            <w:noWrap/>
            <w:vAlign w:val="bottom"/>
            <w:hideMark/>
          </w:tcPr>
          <w:p w:rsidR="005323EF" w:rsidRPr="00DF19DA" w:rsidRDefault="005323EF" w:rsidP="006414D9">
            <w:pPr>
              <w:jc w:val="right"/>
              <w:rPr>
                <w:rFonts w:asciiTheme="minorHAnsi" w:hAnsiTheme="minorHAnsi" w:cs="Arial"/>
                <w:color w:val="000000"/>
                <w:sz w:val="22"/>
                <w:szCs w:val="22"/>
              </w:rPr>
            </w:pPr>
            <w:r>
              <w:rPr>
                <w:rFonts w:asciiTheme="minorHAnsi" w:hAnsiTheme="minorHAnsi" w:cs="Arial"/>
                <w:color w:val="000000"/>
                <w:sz w:val="22"/>
                <w:szCs w:val="22"/>
              </w:rPr>
              <w:t>1.</w:t>
            </w:r>
            <w:r w:rsidRPr="00DF19DA">
              <w:rPr>
                <w:rFonts w:asciiTheme="minorHAnsi" w:hAnsiTheme="minorHAnsi" w:cs="Arial"/>
                <w:color w:val="000000"/>
                <w:sz w:val="22"/>
                <w:szCs w:val="22"/>
              </w:rPr>
              <w:t>4</w:t>
            </w:r>
          </w:p>
        </w:tc>
        <w:tc>
          <w:tcPr>
            <w:tcW w:w="2716" w:type="dxa"/>
            <w:tcBorders>
              <w:top w:val="nil"/>
              <w:left w:val="nil"/>
              <w:bottom w:val="single" w:sz="4" w:space="0" w:color="auto"/>
              <w:right w:val="single" w:sz="4" w:space="0" w:color="auto"/>
            </w:tcBorders>
            <w:shd w:val="clear" w:color="auto" w:fill="auto"/>
            <w:noWrap/>
            <w:vAlign w:val="bottom"/>
            <w:hideMark/>
          </w:tcPr>
          <w:p w:rsidR="005323EF" w:rsidRPr="00DF19DA" w:rsidRDefault="005323EF" w:rsidP="006414D9">
            <w:pPr>
              <w:rPr>
                <w:rFonts w:asciiTheme="minorHAnsi" w:hAnsiTheme="minorHAnsi" w:cs="Arial"/>
                <w:color w:val="000000"/>
                <w:sz w:val="22"/>
                <w:szCs w:val="22"/>
              </w:rPr>
            </w:pPr>
            <w:r w:rsidRPr="00DF19DA">
              <w:rPr>
                <w:rFonts w:asciiTheme="minorHAnsi" w:hAnsiTheme="minorHAnsi" w:cs="Arial"/>
                <w:color w:val="000000"/>
                <w:sz w:val="22"/>
                <w:szCs w:val="22"/>
              </w:rPr>
              <w:t>KOMUNIKACJA</w:t>
            </w:r>
          </w:p>
        </w:tc>
        <w:tc>
          <w:tcPr>
            <w:tcW w:w="1080" w:type="dxa"/>
            <w:tcBorders>
              <w:top w:val="nil"/>
              <w:left w:val="nil"/>
              <w:bottom w:val="single" w:sz="4" w:space="0" w:color="auto"/>
              <w:right w:val="single" w:sz="4" w:space="0" w:color="auto"/>
            </w:tcBorders>
            <w:shd w:val="clear" w:color="auto" w:fill="auto"/>
            <w:noWrap/>
            <w:vAlign w:val="bottom"/>
            <w:hideMark/>
          </w:tcPr>
          <w:p w:rsidR="005323EF" w:rsidRPr="00DF19DA" w:rsidRDefault="005323EF" w:rsidP="006414D9">
            <w:pPr>
              <w:rPr>
                <w:rFonts w:asciiTheme="minorHAnsi" w:hAnsiTheme="minorHAnsi" w:cs="Arial"/>
                <w:color w:val="000000"/>
                <w:sz w:val="22"/>
                <w:szCs w:val="22"/>
              </w:rPr>
            </w:pPr>
            <w:r w:rsidRPr="00DF19DA">
              <w:rPr>
                <w:rFonts w:asciiTheme="minorHAnsi" w:hAnsiTheme="minorHAnsi" w:cs="Arial"/>
                <w:color w:val="000000"/>
                <w:sz w:val="22"/>
                <w:szCs w:val="22"/>
              </w:rPr>
              <w:t>27</w:t>
            </w:r>
            <w:r>
              <w:rPr>
                <w:rFonts w:asciiTheme="minorHAnsi" w:hAnsiTheme="minorHAnsi" w:cs="Arial"/>
                <w:color w:val="000000"/>
                <w:sz w:val="22"/>
                <w:szCs w:val="22"/>
              </w:rPr>
              <w:t>,</w:t>
            </w:r>
            <w:r w:rsidRPr="00DF19DA">
              <w:rPr>
                <w:rFonts w:asciiTheme="minorHAnsi" w:hAnsiTheme="minorHAnsi" w:cs="Arial"/>
                <w:color w:val="000000"/>
                <w:sz w:val="22"/>
                <w:szCs w:val="22"/>
              </w:rPr>
              <w:t>88</w:t>
            </w:r>
          </w:p>
        </w:tc>
        <w:tc>
          <w:tcPr>
            <w:tcW w:w="1580" w:type="dxa"/>
            <w:tcBorders>
              <w:top w:val="nil"/>
              <w:left w:val="nil"/>
              <w:bottom w:val="single" w:sz="4" w:space="0" w:color="auto"/>
              <w:right w:val="single" w:sz="4" w:space="0" w:color="auto"/>
            </w:tcBorders>
            <w:shd w:val="clear" w:color="auto" w:fill="auto"/>
            <w:noWrap/>
            <w:vAlign w:val="bottom"/>
            <w:hideMark/>
          </w:tcPr>
          <w:p w:rsidR="005323EF" w:rsidRPr="00DF19DA" w:rsidRDefault="005323EF" w:rsidP="006414D9">
            <w:pPr>
              <w:rPr>
                <w:rFonts w:asciiTheme="minorHAnsi" w:hAnsiTheme="minorHAnsi" w:cs="Arial"/>
                <w:color w:val="000000"/>
                <w:sz w:val="22"/>
                <w:szCs w:val="22"/>
              </w:rPr>
            </w:pPr>
            <w:r w:rsidRPr="00DF19DA">
              <w:rPr>
                <w:rFonts w:asciiTheme="minorHAnsi" w:hAnsiTheme="minorHAnsi" w:cs="Arial"/>
                <w:color w:val="000000"/>
                <w:sz w:val="22"/>
                <w:szCs w:val="22"/>
              </w:rPr>
              <w:t>GRES</w:t>
            </w:r>
          </w:p>
        </w:tc>
      </w:tr>
      <w:tr w:rsidR="005323EF" w:rsidRPr="00DF19DA" w:rsidTr="006414D9">
        <w:trPr>
          <w:trHeight w:val="285"/>
        </w:trPr>
        <w:tc>
          <w:tcPr>
            <w:tcW w:w="1080" w:type="dxa"/>
            <w:tcBorders>
              <w:top w:val="nil"/>
              <w:left w:val="single" w:sz="4" w:space="0" w:color="auto"/>
              <w:bottom w:val="single" w:sz="4" w:space="0" w:color="auto"/>
              <w:right w:val="single" w:sz="4" w:space="0" w:color="auto"/>
            </w:tcBorders>
            <w:shd w:val="clear" w:color="auto" w:fill="auto"/>
            <w:noWrap/>
            <w:vAlign w:val="bottom"/>
            <w:hideMark/>
          </w:tcPr>
          <w:p w:rsidR="005323EF" w:rsidRPr="00DF19DA" w:rsidRDefault="005323EF" w:rsidP="006414D9">
            <w:pPr>
              <w:jc w:val="right"/>
              <w:rPr>
                <w:rFonts w:asciiTheme="minorHAnsi" w:hAnsiTheme="minorHAnsi" w:cs="Arial"/>
                <w:color w:val="000000"/>
                <w:sz w:val="22"/>
                <w:szCs w:val="22"/>
              </w:rPr>
            </w:pPr>
            <w:r>
              <w:rPr>
                <w:rFonts w:asciiTheme="minorHAnsi" w:hAnsiTheme="minorHAnsi" w:cs="Arial"/>
                <w:color w:val="000000"/>
                <w:sz w:val="22"/>
                <w:szCs w:val="22"/>
              </w:rPr>
              <w:t>1.</w:t>
            </w:r>
            <w:r w:rsidRPr="00DF19DA">
              <w:rPr>
                <w:rFonts w:asciiTheme="minorHAnsi" w:hAnsiTheme="minorHAnsi" w:cs="Arial"/>
                <w:color w:val="000000"/>
                <w:sz w:val="22"/>
                <w:szCs w:val="22"/>
              </w:rPr>
              <w:t>5</w:t>
            </w:r>
          </w:p>
        </w:tc>
        <w:tc>
          <w:tcPr>
            <w:tcW w:w="2716" w:type="dxa"/>
            <w:tcBorders>
              <w:top w:val="nil"/>
              <w:left w:val="nil"/>
              <w:bottom w:val="single" w:sz="4" w:space="0" w:color="auto"/>
              <w:right w:val="single" w:sz="4" w:space="0" w:color="auto"/>
            </w:tcBorders>
            <w:shd w:val="clear" w:color="auto" w:fill="auto"/>
            <w:noWrap/>
            <w:vAlign w:val="bottom"/>
            <w:hideMark/>
          </w:tcPr>
          <w:p w:rsidR="005323EF" w:rsidRPr="00DF19DA" w:rsidRDefault="005323EF" w:rsidP="006414D9">
            <w:pPr>
              <w:rPr>
                <w:rFonts w:asciiTheme="minorHAnsi" w:hAnsiTheme="minorHAnsi" w:cs="Arial"/>
                <w:color w:val="000000"/>
                <w:sz w:val="22"/>
                <w:szCs w:val="22"/>
              </w:rPr>
            </w:pPr>
            <w:r w:rsidRPr="00DF19DA">
              <w:rPr>
                <w:rFonts w:asciiTheme="minorHAnsi" w:hAnsiTheme="minorHAnsi" w:cs="Arial"/>
                <w:color w:val="000000"/>
                <w:sz w:val="22"/>
                <w:szCs w:val="22"/>
              </w:rPr>
              <w:t>POM. MAT. DYDAKT.</w:t>
            </w:r>
          </w:p>
        </w:tc>
        <w:tc>
          <w:tcPr>
            <w:tcW w:w="1080" w:type="dxa"/>
            <w:tcBorders>
              <w:top w:val="nil"/>
              <w:left w:val="nil"/>
              <w:bottom w:val="single" w:sz="4" w:space="0" w:color="auto"/>
              <w:right w:val="single" w:sz="4" w:space="0" w:color="auto"/>
            </w:tcBorders>
            <w:shd w:val="clear" w:color="auto" w:fill="auto"/>
            <w:noWrap/>
            <w:vAlign w:val="bottom"/>
            <w:hideMark/>
          </w:tcPr>
          <w:p w:rsidR="005323EF" w:rsidRPr="00DF19DA" w:rsidRDefault="005323EF" w:rsidP="006414D9">
            <w:pPr>
              <w:rPr>
                <w:rFonts w:asciiTheme="minorHAnsi" w:hAnsiTheme="minorHAnsi" w:cs="Arial"/>
                <w:color w:val="000000"/>
                <w:sz w:val="22"/>
                <w:szCs w:val="22"/>
              </w:rPr>
            </w:pPr>
            <w:r w:rsidRPr="00DF19DA">
              <w:rPr>
                <w:rFonts w:asciiTheme="minorHAnsi" w:hAnsiTheme="minorHAnsi" w:cs="Arial"/>
                <w:color w:val="000000"/>
                <w:sz w:val="22"/>
                <w:szCs w:val="22"/>
              </w:rPr>
              <w:t>32</w:t>
            </w:r>
            <w:r>
              <w:rPr>
                <w:rFonts w:asciiTheme="minorHAnsi" w:hAnsiTheme="minorHAnsi" w:cs="Arial"/>
                <w:color w:val="000000"/>
                <w:sz w:val="22"/>
                <w:szCs w:val="22"/>
              </w:rPr>
              <w:t>,</w:t>
            </w:r>
            <w:r w:rsidRPr="00DF19DA">
              <w:rPr>
                <w:rFonts w:asciiTheme="minorHAnsi" w:hAnsiTheme="minorHAnsi" w:cs="Arial"/>
                <w:color w:val="000000"/>
                <w:sz w:val="22"/>
                <w:szCs w:val="22"/>
              </w:rPr>
              <w:t>92</w:t>
            </w:r>
          </w:p>
        </w:tc>
        <w:tc>
          <w:tcPr>
            <w:tcW w:w="1580" w:type="dxa"/>
            <w:tcBorders>
              <w:top w:val="nil"/>
              <w:left w:val="nil"/>
              <w:bottom w:val="single" w:sz="4" w:space="0" w:color="auto"/>
              <w:right w:val="single" w:sz="4" w:space="0" w:color="auto"/>
            </w:tcBorders>
            <w:shd w:val="clear" w:color="auto" w:fill="auto"/>
            <w:noWrap/>
            <w:vAlign w:val="bottom"/>
            <w:hideMark/>
          </w:tcPr>
          <w:p w:rsidR="005323EF" w:rsidRPr="00DF19DA" w:rsidRDefault="005323EF" w:rsidP="006414D9">
            <w:pPr>
              <w:rPr>
                <w:rFonts w:asciiTheme="minorHAnsi" w:hAnsiTheme="minorHAnsi" w:cs="Arial"/>
                <w:color w:val="000000"/>
                <w:sz w:val="22"/>
                <w:szCs w:val="22"/>
              </w:rPr>
            </w:pPr>
            <w:r w:rsidRPr="00DF19DA">
              <w:rPr>
                <w:rFonts w:asciiTheme="minorHAnsi" w:hAnsiTheme="minorHAnsi" w:cs="Arial"/>
                <w:color w:val="000000"/>
                <w:sz w:val="22"/>
                <w:szCs w:val="22"/>
              </w:rPr>
              <w:t>PANELE</w:t>
            </w:r>
          </w:p>
        </w:tc>
      </w:tr>
      <w:tr w:rsidR="005323EF" w:rsidRPr="00DF19DA" w:rsidTr="006414D9">
        <w:trPr>
          <w:trHeight w:val="285"/>
        </w:trPr>
        <w:tc>
          <w:tcPr>
            <w:tcW w:w="1080" w:type="dxa"/>
            <w:tcBorders>
              <w:top w:val="nil"/>
              <w:left w:val="single" w:sz="4" w:space="0" w:color="auto"/>
              <w:bottom w:val="single" w:sz="4" w:space="0" w:color="auto"/>
              <w:right w:val="single" w:sz="4" w:space="0" w:color="auto"/>
            </w:tcBorders>
            <w:shd w:val="clear" w:color="auto" w:fill="auto"/>
            <w:noWrap/>
            <w:vAlign w:val="bottom"/>
            <w:hideMark/>
          </w:tcPr>
          <w:p w:rsidR="005323EF" w:rsidRPr="00DF19DA" w:rsidRDefault="005323EF" w:rsidP="006414D9">
            <w:pPr>
              <w:jc w:val="right"/>
              <w:rPr>
                <w:rFonts w:asciiTheme="minorHAnsi" w:hAnsiTheme="minorHAnsi" w:cs="Arial"/>
                <w:color w:val="000000"/>
                <w:sz w:val="22"/>
                <w:szCs w:val="22"/>
              </w:rPr>
            </w:pPr>
            <w:r>
              <w:rPr>
                <w:rFonts w:asciiTheme="minorHAnsi" w:hAnsiTheme="minorHAnsi" w:cs="Arial"/>
                <w:color w:val="000000"/>
                <w:sz w:val="22"/>
                <w:szCs w:val="22"/>
              </w:rPr>
              <w:t>1.</w:t>
            </w:r>
            <w:r w:rsidRPr="00DF19DA">
              <w:rPr>
                <w:rFonts w:asciiTheme="minorHAnsi" w:hAnsiTheme="minorHAnsi" w:cs="Arial"/>
                <w:color w:val="000000"/>
                <w:sz w:val="22"/>
                <w:szCs w:val="22"/>
              </w:rPr>
              <w:t>6</w:t>
            </w:r>
          </w:p>
        </w:tc>
        <w:tc>
          <w:tcPr>
            <w:tcW w:w="2716" w:type="dxa"/>
            <w:tcBorders>
              <w:top w:val="nil"/>
              <w:left w:val="nil"/>
              <w:bottom w:val="single" w:sz="4" w:space="0" w:color="auto"/>
              <w:right w:val="single" w:sz="4" w:space="0" w:color="auto"/>
            </w:tcBorders>
            <w:shd w:val="clear" w:color="auto" w:fill="auto"/>
            <w:noWrap/>
            <w:vAlign w:val="bottom"/>
            <w:hideMark/>
          </w:tcPr>
          <w:p w:rsidR="005323EF" w:rsidRPr="00DF19DA" w:rsidRDefault="005323EF" w:rsidP="006414D9">
            <w:pPr>
              <w:rPr>
                <w:rFonts w:asciiTheme="minorHAnsi" w:hAnsiTheme="minorHAnsi" w:cs="Arial"/>
                <w:color w:val="000000"/>
                <w:sz w:val="22"/>
                <w:szCs w:val="22"/>
              </w:rPr>
            </w:pPr>
            <w:r w:rsidRPr="00DF19DA">
              <w:rPr>
                <w:rFonts w:asciiTheme="minorHAnsi" w:hAnsiTheme="minorHAnsi" w:cs="Arial"/>
                <w:color w:val="000000"/>
                <w:sz w:val="22"/>
                <w:szCs w:val="22"/>
              </w:rPr>
              <w:t>SALA DZIECI</w:t>
            </w:r>
          </w:p>
        </w:tc>
        <w:tc>
          <w:tcPr>
            <w:tcW w:w="1080" w:type="dxa"/>
            <w:tcBorders>
              <w:top w:val="nil"/>
              <w:left w:val="nil"/>
              <w:bottom w:val="single" w:sz="4" w:space="0" w:color="auto"/>
              <w:right w:val="single" w:sz="4" w:space="0" w:color="auto"/>
            </w:tcBorders>
            <w:shd w:val="clear" w:color="auto" w:fill="auto"/>
            <w:noWrap/>
            <w:vAlign w:val="bottom"/>
            <w:hideMark/>
          </w:tcPr>
          <w:p w:rsidR="005323EF" w:rsidRPr="00DF19DA" w:rsidRDefault="005323EF" w:rsidP="006414D9">
            <w:pPr>
              <w:rPr>
                <w:rFonts w:asciiTheme="minorHAnsi" w:hAnsiTheme="minorHAnsi" w:cs="Arial"/>
                <w:color w:val="000000"/>
                <w:sz w:val="22"/>
                <w:szCs w:val="22"/>
              </w:rPr>
            </w:pPr>
            <w:r w:rsidRPr="00DF19DA">
              <w:rPr>
                <w:rFonts w:asciiTheme="minorHAnsi" w:hAnsiTheme="minorHAnsi" w:cs="Arial"/>
                <w:color w:val="000000"/>
                <w:sz w:val="22"/>
                <w:szCs w:val="22"/>
              </w:rPr>
              <w:t>72</w:t>
            </w:r>
            <w:r>
              <w:rPr>
                <w:rFonts w:asciiTheme="minorHAnsi" w:hAnsiTheme="minorHAnsi" w:cs="Arial"/>
                <w:color w:val="000000"/>
                <w:sz w:val="22"/>
                <w:szCs w:val="22"/>
              </w:rPr>
              <w:t>,</w:t>
            </w:r>
            <w:r w:rsidRPr="00DF19DA">
              <w:rPr>
                <w:rFonts w:asciiTheme="minorHAnsi" w:hAnsiTheme="minorHAnsi" w:cs="Arial"/>
                <w:color w:val="000000"/>
                <w:sz w:val="22"/>
                <w:szCs w:val="22"/>
              </w:rPr>
              <w:t>53</w:t>
            </w:r>
          </w:p>
        </w:tc>
        <w:tc>
          <w:tcPr>
            <w:tcW w:w="1580" w:type="dxa"/>
            <w:tcBorders>
              <w:top w:val="nil"/>
              <w:left w:val="nil"/>
              <w:bottom w:val="single" w:sz="4" w:space="0" w:color="auto"/>
              <w:right w:val="single" w:sz="4" w:space="0" w:color="auto"/>
            </w:tcBorders>
            <w:shd w:val="clear" w:color="auto" w:fill="auto"/>
            <w:noWrap/>
            <w:vAlign w:val="bottom"/>
            <w:hideMark/>
          </w:tcPr>
          <w:p w:rsidR="005323EF" w:rsidRPr="00DF19DA" w:rsidRDefault="005323EF" w:rsidP="006414D9">
            <w:pPr>
              <w:rPr>
                <w:rFonts w:asciiTheme="minorHAnsi" w:hAnsiTheme="minorHAnsi" w:cs="Arial"/>
                <w:color w:val="000000"/>
                <w:sz w:val="22"/>
                <w:szCs w:val="22"/>
              </w:rPr>
            </w:pPr>
            <w:r w:rsidRPr="00DF19DA">
              <w:rPr>
                <w:rFonts w:asciiTheme="minorHAnsi" w:hAnsiTheme="minorHAnsi" w:cs="Arial"/>
                <w:color w:val="000000"/>
                <w:sz w:val="22"/>
                <w:szCs w:val="22"/>
              </w:rPr>
              <w:t>PANELE</w:t>
            </w:r>
          </w:p>
        </w:tc>
      </w:tr>
      <w:tr w:rsidR="005323EF" w:rsidRPr="00DF19DA" w:rsidTr="006414D9">
        <w:trPr>
          <w:trHeight w:val="285"/>
        </w:trPr>
        <w:tc>
          <w:tcPr>
            <w:tcW w:w="1080" w:type="dxa"/>
            <w:tcBorders>
              <w:top w:val="nil"/>
              <w:left w:val="single" w:sz="4" w:space="0" w:color="auto"/>
              <w:bottom w:val="single" w:sz="4" w:space="0" w:color="auto"/>
              <w:right w:val="single" w:sz="4" w:space="0" w:color="auto"/>
            </w:tcBorders>
            <w:shd w:val="clear" w:color="auto" w:fill="auto"/>
            <w:noWrap/>
            <w:vAlign w:val="bottom"/>
            <w:hideMark/>
          </w:tcPr>
          <w:p w:rsidR="005323EF" w:rsidRPr="00DF19DA" w:rsidRDefault="005323EF" w:rsidP="006414D9">
            <w:pPr>
              <w:jc w:val="right"/>
              <w:rPr>
                <w:rFonts w:asciiTheme="minorHAnsi" w:hAnsiTheme="minorHAnsi" w:cs="Arial"/>
                <w:color w:val="000000"/>
                <w:sz w:val="22"/>
                <w:szCs w:val="22"/>
              </w:rPr>
            </w:pPr>
            <w:r>
              <w:rPr>
                <w:rFonts w:asciiTheme="minorHAnsi" w:hAnsiTheme="minorHAnsi" w:cs="Arial"/>
                <w:color w:val="000000"/>
                <w:sz w:val="22"/>
                <w:szCs w:val="22"/>
              </w:rPr>
              <w:t>1.</w:t>
            </w:r>
            <w:r w:rsidRPr="00DF19DA">
              <w:rPr>
                <w:rFonts w:asciiTheme="minorHAnsi" w:hAnsiTheme="minorHAnsi" w:cs="Arial"/>
                <w:color w:val="000000"/>
                <w:sz w:val="22"/>
                <w:szCs w:val="22"/>
              </w:rPr>
              <w:t>7</w:t>
            </w:r>
          </w:p>
        </w:tc>
        <w:tc>
          <w:tcPr>
            <w:tcW w:w="2716" w:type="dxa"/>
            <w:tcBorders>
              <w:top w:val="nil"/>
              <w:left w:val="nil"/>
              <w:bottom w:val="single" w:sz="4" w:space="0" w:color="auto"/>
              <w:right w:val="single" w:sz="4" w:space="0" w:color="auto"/>
            </w:tcBorders>
            <w:shd w:val="clear" w:color="auto" w:fill="auto"/>
            <w:noWrap/>
            <w:vAlign w:val="bottom"/>
            <w:hideMark/>
          </w:tcPr>
          <w:p w:rsidR="005323EF" w:rsidRPr="00DF19DA" w:rsidRDefault="005323EF" w:rsidP="006414D9">
            <w:pPr>
              <w:rPr>
                <w:rFonts w:asciiTheme="minorHAnsi" w:hAnsiTheme="minorHAnsi" w:cs="Arial"/>
                <w:color w:val="000000"/>
                <w:sz w:val="22"/>
                <w:szCs w:val="22"/>
              </w:rPr>
            </w:pPr>
            <w:r w:rsidRPr="00DF19DA">
              <w:rPr>
                <w:rFonts w:asciiTheme="minorHAnsi" w:hAnsiTheme="minorHAnsi" w:cs="Arial"/>
                <w:color w:val="000000"/>
                <w:sz w:val="22"/>
                <w:szCs w:val="22"/>
              </w:rPr>
              <w:t>SANITARIAT DLA DZIECI</w:t>
            </w:r>
          </w:p>
        </w:tc>
        <w:tc>
          <w:tcPr>
            <w:tcW w:w="1080" w:type="dxa"/>
            <w:tcBorders>
              <w:top w:val="nil"/>
              <w:left w:val="nil"/>
              <w:bottom w:val="single" w:sz="4" w:space="0" w:color="auto"/>
              <w:right w:val="single" w:sz="4" w:space="0" w:color="auto"/>
            </w:tcBorders>
            <w:shd w:val="clear" w:color="auto" w:fill="auto"/>
            <w:noWrap/>
            <w:vAlign w:val="bottom"/>
            <w:hideMark/>
          </w:tcPr>
          <w:p w:rsidR="005323EF" w:rsidRPr="00DF19DA" w:rsidRDefault="005323EF" w:rsidP="006414D9">
            <w:pPr>
              <w:rPr>
                <w:rFonts w:asciiTheme="minorHAnsi" w:hAnsiTheme="minorHAnsi" w:cs="Arial"/>
                <w:color w:val="000000"/>
                <w:sz w:val="22"/>
                <w:szCs w:val="22"/>
              </w:rPr>
            </w:pPr>
            <w:r w:rsidRPr="00DF19DA">
              <w:rPr>
                <w:rFonts w:asciiTheme="minorHAnsi" w:hAnsiTheme="minorHAnsi" w:cs="Arial"/>
                <w:color w:val="000000"/>
                <w:sz w:val="22"/>
                <w:szCs w:val="22"/>
              </w:rPr>
              <w:t>7</w:t>
            </w:r>
            <w:r>
              <w:rPr>
                <w:rFonts w:asciiTheme="minorHAnsi" w:hAnsiTheme="minorHAnsi" w:cs="Arial"/>
                <w:color w:val="000000"/>
                <w:sz w:val="22"/>
                <w:szCs w:val="22"/>
              </w:rPr>
              <w:t>,</w:t>
            </w:r>
            <w:r w:rsidRPr="00DF19DA">
              <w:rPr>
                <w:rFonts w:asciiTheme="minorHAnsi" w:hAnsiTheme="minorHAnsi" w:cs="Arial"/>
                <w:color w:val="000000"/>
                <w:sz w:val="22"/>
                <w:szCs w:val="22"/>
              </w:rPr>
              <w:t>84</w:t>
            </w:r>
          </w:p>
        </w:tc>
        <w:tc>
          <w:tcPr>
            <w:tcW w:w="1580" w:type="dxa"/>
            <w:tcBorders>
              <w:top w:val="nil"/>
              <w:left w:val="nil"/>
              <w:bottom w:val="single" w:sz="4" w:space="0" w:color="auto"/>
              <w:right w:val="single" w:sz="4" w:space="0" w:color="auto"/>
            </w:tcBorders>
            <w:shd w:val="clear" w:color="auto" w:fill="auto"/>
            <w:noWrap/>
            <w:vAlign w:val="bottom"/>
            <w:hideMark/>
          </w:tcPr>
          <w:p w:rsidR="005323EF" w:rsidRPr="00DF19DA" w:rsidRDefault="005323EF" w:rsidP="006414D9">
            <w:pPr>
              <w:rPr>
                <w:rFonts w:asciiTheme="minorHAnsi" w:hAnsiTheme="minorHAnsi" w:cs="Arial"/>
                <w:color w:val="000000"/>
                <w:sz w:val="22"/>
                <w:szCs w:val="22"/>
              </w:rPr>
            </w:pPr>
            <w:r w:rsidRPr="00DF19DA">
              <w:rPr>
                <w:rFonts w:asciiTheme="minorHAnsi" w:hAnsiTheme="minorHAnsi" w:cs="Arial"/>
                <w:color w:val="000000"/>
                <w:sz w:val="22"/>
                <w:szCs w:val="22"/>
              </w:rPr>
              <w:t>GRES</w:t>
            </w:r>
          </w:p>
        </w:tc>
      </w:tr>
      <w:tr w:rsidR="005323EF" w:rsidRPr="00DF19DA" w:rsidTr="006414D9">
        <w:trPr>
          <w:trHeight w:val="285"/>
        </w:trPr>
        <w:tc>
          <w:tcPr>
            <w:tcW w:w="1080" w:type="dxa"/>
            <w:tcBorders>
              <w:top w:val="nil"/>
              <w:left w:val="single" w:sz="4" w:space="0" w:color="auto"/>
              <w:bottom w:val="single" w:sz="4" w:space="0" w:color="auto"/>
              <w:right w:val="single" w:sz="4" w:space="0" w:color="auto"/>
            </w:tcBorders>
            <w:shd w:val="clear" w:color="auto" w:fill="auto"/>
            <w:noWrap/>
            <w:vAlign w:val="bottom"/>
            <w:hideMark/>
          </w:tcPr>
          <w:p w:rsidR="005323EF" w:rsidRPr="00DF19DA" w:rsidRDefault="005323EF" w:rsidP="006414D9">
            <w:pPr>
              <w:jc w:val="right"/>
              <w:rPr>
                <w:rFonts w:asciiTheme="minorHAnsi" w:hAnsiTheme="minorHAnsi" w:cs="Arial"/>
                <w:color w:val="000000"/>
                <w:sz w:val="22"/>
                <w:szCs w:val="22"/>
              </w:rPr>
            </w:pPr>
            <w:r>
              <w:rPr>
                <w:rFonts w:asciiTheme="minorHAnsi" w:hAnsiTheme="minorHAnsi" w:cs="Arial"/>
                <w:color w:val="000000"/>
                <w:sz w:val="22"/>
                <w:szCs w:val="22"/>
              </w:rPr>
              <w:t>1.</w:t>
            </w:r>
            <w:r w:rsidRPr="00DF19DA">
              <w:rPr>
                <w:rFonts w:asciiTheme="minorHAnsi" w:hAnsiTheme="minorHAnsi" w:cs="Arial"/>
                <w:color w:val="000000"/>
                <w:sz w:val="22"/>
                <w:szCs w:val="22"/>
              </w:rPr>
              <w:t>8</w:t>
            </w:r>
          </w:p>
        </w:tc>
        <w:tc>
          <w:tcPr>
            <w:tcW w:w="2716" w:type="dxa"/>
            <w:tcBorders>
              <w:top w:val="nil"/>
              <w:left w:val="nil"/>
              <w:bottom w:val="single" w:sz="4" w:space="0" w:color="auto"/>
              <w:right w:val="single" w:sz="4" w:space="0" w:color="auto"/>
            </w:tcBorders>
            <w:shd w:val="clear" w:color="auto" w:fill="auto"/>
            <w:noWrap/>
            <w:vAlign w:val="bottom"/>
            <w:hideMark/>
          </w:tcPr>
          <w:p w:rsidR="005323EF" w:rsidRPr="00DF19DA" w:rsidRDefault="005323EF" w:rsidP="006414D9">
            <w:pPr>
              <w:rPr>
                <w:rFonts w:asciiTheme="minorHAnsi" w:hAnsiTheme="minorHAnsi" w:cs="Arial"/>
                <w:color w:val="000000"/>
                <w:sz w:val="22"/>
                <w:szCs w:val="22"/>
              </w:rPr>
            </w:pPr>
            <w:r w:rsidRPr="00DF19DA">
              <w:rPr>
                <w:rFonts w:asciiTheme="minorHAnsi" w:hAnsiTheme="minorHAnsi" w:cs="Arial"/>
                <w:color w:val="000000"/>
                <w:sz w:val="22"/>
                <w:szCs w:val="22"/>
              </w:rPr>
              <w:t>MYCIE NOCNIKÓW</w:t>
            </w:r>
          </w:p>
        </w:tc>
        <w:tc>
          <w:tcPr>
            <w:tcW w:w="1080" w:type="dxa"/>
            <w:tcBorders>
              <w:top w:val="nil"/>
              <w:left w:val="nil"/>
              <w:bottom w:val="single" w:sz="4" w:space="0" w:color="auto"/>
              <w:right w:val="single" w:sz="4" w:space="0" w:color="auto"/>
            </w:tcBorders>
            <w:shd w:val="clear" w:color="auto" w:fill="auto"/>
            <w:noWrap/>
            <w:vAlign w:val="bottom"/>
            <w:hideMark/>
          </w:tcPr>
          <w:p w:rsidR="005323EF" w:rsidRPr="00DF19DA" w:rsidRDefault="005323EF" w:rsidP="006414D9">
            <w:pPr>
              <w:rPr>
                <w:rFonts w:asciiTheme="minorHAnsi" w:hAnsiTheme="minorHAnsi" w:cs="Arial"/>
                <w:color w:val="000000"/>
                <w:sz w:val="22"/>
                <w:szCs w:val="22"/>
              </w:rPr>
            </w:pPr>
            <w:r w:rsidRPr="00DF19DA">
              <w:rPr>
                <w:rFonts w:asciiTheme="minorHAnsi" w:hAnsiTheme="minorHAnsi" w:cs="Arial"/>
                <w:color w:val="000000"/>
                <w:sz w:val="22"/>
                <w:szCs w:val="22"/>
              </w:rPr>
              <w:t>2</w:t>
            </w:r>
            <w:r>
              <w:rPr>
                <w:rFonts w:asciiTheme="minorHAnsi" w:hAnsiTheme="minorHAnsi" w:cs="Arial"/>
                <w:color w:val="000000"/>
                <w:sz w:val="22"/>
                <w:szCs w:val="22"/>
              </w:rPr>
              <w:t>,</w:t>
            </w:r>
            <w:r w:rsidRPr="00DF19DA">
              <w:rPr>
                <w:rFonts w:asciiTheme="minorHAnsi" w:hAnsiTheme="minorHAnsi" w:cs="Arial"/>
                <w:color w:val="000000"/>
                <w:sz w:val="22"/>
                <w:szCs w:val="22"/>
              </w:rPr>
              <w:t>87</w:t>
            </w:r>
          </w:p>
        </w:tc>
        <w:tc>
          <w:tcPr>
            <w:tcW w:w="1580" w:type="dxa"/>
            <w:tcBorders>
              <w:top w:val="nil"/>
              <w:left w:val="nil"/>
              <w:bottom w:val="single" w:sz="4" w:space="0" w:color="auto"/>
              <w:right w:val="single" w:sz="4" w:space="0" w:color="auto"/>
            </w:tcBorders>
            <w:shd w:val="clear" w:color="auto" w:fill="auto"/>
            <w:noWrap/>
            <w:vAlign w:val="bottom"/>
            <w:hideMark/>
          </w:tcPr>
          <w:p w:rsidR="005323EF" w:rsidRPr="00DF19DA" w:rsidRDefault="005323EF" w:rsidP="006414D9">
            <w:pPr>
              <w:rPr>
                <w:rFonts w:asciiTheme="minorHAnsi" w:hAnsiTheme="minorHAnsi" w:cs="Arial"/>
                <w:color w:val="000000"/>
                <w:sz w:val="22"/>
                <w:szCs w:val="22"/>
              </w:rPr>
            </w:pPr>
            <w:r w:rsidRPr="00DF19DA">
              <w:rPr>
                <w:rFonts w:asciiTheme="minorHAnsi" w:hAnsiTheme="minorHAnsi" w:cs="Arial"/>
                <w:color w:val="000000"/>
                <w:sz w:val="22"/>
                <w:szCs w:val="22"/>
              </w:rPr>
              <w:t>GRES</w:t>
            </w:r>
          </w:p>
        </w:tc>
      </w:tr>
      <w:tr w:rsidR="005323EF" w:rsidRPr="00DF19DA" w:rsidTr="006414D9">
        <w:trPr>
          <w:trHeight w:val="285"/>
        </w:trPr>
        <w:tc>
          <w:tcPr>
            <w:tcW w:w="1080" w:type="dxa"/>
            <w:tcBorders>
              <w:top w:val="nil"/>
              <w:left w:val="single" w:sz="4" w:space="0" w:color="auto"/>
              <w:bottom w:val="single" w:sz="4" w:space="0" w:color="auto"/>
              <w:right w:val="single" w:sz="4" w:space="0" w:color="auto"/>
            </w:tcBorders>
            <w:shd w:val="clear" w:color="auto" w:fill="auto"/>
            <w:noWrap/>
            <w:vAlign w:val="bottom"/>
            <w:hideMark/>
          </w:tcPr>
          <w:p w:rsidR="005323EF" w:rsidRPr="00DF19DA" w:rsidRDefault="005323EF" w:rsidP="006414D9">
            <w:pPr>
              <w:jc w:val="right"/>
              <w:rPr>
                <w:rFonts w:asciiTheme="minorHAnsi" w:hAnsiTheme="minorHAnsi" w:cs="Arial"/>
                <w:color w:val="000000"/>
                <w:sz w:val="22"/>
                <w:szCs w:val="22"/>
              </w:rPr>
            </w:pPr>
            <w:r>
              <w:rPr>
                <w:rFonts w:asciiTheme="minorHAnsi" w:hAnsiTheme="minorHAnsi" w:cs="Arial"/>
                <w:color w:val="000000"/>
                <w:sz w:val="22"/>
                <w:szCs w:val="22"/>
              </w:rPr>
              <w:t>1.</w:t>
            </w:r>
            <w:r w:rsidRPr="00DF19DA">
              <w:rPr>
                <w:rFonts w:asciiTheme="minorHAnsi" w:hAnsiTheme="minorHAnsi" w:cs="Arial"/>
                <w:color w:val="000000"/>
                <w:sz w:val="22"/>
                <w:szCs w:val="22"/>
              </w:rPr>
              <w:t>9</w:t>
            </w:r>
          </w:p>
        </w:tc>
        <w:tc>
          <w:tcPr>
            <w:tcW w:w="2716" w:type="dxa"/>
            <w:tcBorders>
              <w:top w:val="nil"/>
              <w:left w:val="nil"/>
              <w:bottom w:val="single" w:sz="4" w:space="0" w:color="auto"/>
              <w:right w:val="single" w:sz="4" w:space="0" w:color="auto"/>
            </w:tcBorders>
            <w:shd w:val="clear" w:color="auto" w:fill="auto"/>
            <w:noWrap/>
            <w:vAlign w:val="bottom"/>
            <w:hideMark/>
          </w:tcPr>
          <w:p w:rsidR="005323EF" w:rsidRPr="00DF19DA" w:rsidRDefault="005323EF" w:rsidP="006414D9">
            <w:pPr>
              <w:rPr>
                <w:rFonts w:asciiTheme="minorHAnsi" w:hAnsiTheme="minorHAnsi" w:cs="Arial"/>
                <w:color w:val="000000"/>
                <w:sz w:val="22"/>
                <w:szCs w:val="22"/>
              </w:rPr>
            </w:pPr>
            <w:r w:rsidRPr="00DF19DA">
              <w:rPr>
                <w:rFonts w:asciiTheme="minorHAnsi" w:hAnsiTheme="minorHAnsi" w:cs="Arial"/>
                <w:color w:val="000000"/>
                <w:sz w:val="22"/>
                <w:szCs w:val="22"/>
              </w:rPr>
              <w:t>SALA DZIECI</w:t>
            </w:r>
          </w:p>
        </w:tc>
        <w:tc>
          <w:tcPr>
            <w:tcW w:w="1080" w:type="dxa"/>
            <w:tcBorders>
              <w:top w:val="nil"/>
              <w:left w:val="nil"/>
              <w:bottom w:val="single" w:sz="4" w:space="0" w:color="auto"/>
              <w:right w:val="single" w:sz="4" w:space="0" w:color="auto"/>
            </w:tcBorders>
            <w:shd w:val="clear" w:color="auto" w:fill="auto"/>
            <w:noWrap/>
            <w:vAlign w:val="bottom"/>
            <w:hideMark/>
          </w:tcPr>
          <w:p w:rsidR="005323EF" w:rsidRPr="00DF19DA" w:rsidRDefault="005323EF" w:rsidP="006414D9">
            <w:pPr>
              <w:rPr>
                <w:rFonts w:asciiTheme="minorHAnsi" w:hAnsiTheme="minorHAnsi" w:cs="Arial"/>
                <w:color w:val="000000"/>
                <w:sz w:val="22"/>
                <w:szCs w:val="22"/>
              </w:rPr>
            </w:pPr>
            <w:r w:rsidRPr="00DF19DA">
              <w:rPr>
                <w:rFonts w:asciiTheme="minorHAnsi" w:hAnsiTheme="minorHAnsi" w:cs="Arial"/>
                <w:color w:val="000000"/>
                <w:sz w:val="22"/>
                <w:szCs w:val="22"/>
              </w:rPr>
              <w:t>72</w:t>
            </w:r>
            <w:r>
              <w:rPr>
                <w:rFonts w:asciiTheme="minorHAnsi" w:hAnsiTheme="minorHAnsi" w:cs="Arial"/>
                <w:color w:val="000000"/>
                <w:sz w:val="22"/>
                <w:szCs w:val="22"/>
              </w:rPr>
              <w:t>,</w:t>
            </w:r>
            <w:r w:rsidRPr="00DF19DA">
              <w:rPr>
                <w:rFonts w:asciiTheme="minorHAnsi" w:hAnsiTheme="minorHAnsi" w:cs="Arial"/>
                <w:color w:val="000000"/>
                <w:sz w:val="22"/>
                <w:szCs w:val="22"/>
              </w:rPr>
              <w:t>60</w:t>
            </w:r>
          </w:p>
        </w:tc>
        <w:tc>
          <w:tcPr>
            <w:tcW w:w="1580" w:type="dxa"/>
            <w:tcBorders>
              <w:top w:val="nil"/>
              <w:left w:val="nil"/>
              <w:bottom w:val="single" w:sz="4" w:space="0" w:color="auto"/>
              <w:right w:val="single" w:sz="4" w:space="0" w:color="auto"/>
            </w:tcBorders>
            <w:shd w:val="clear" w:color="auto" w:fill="auto"/>
            <w:noWrap/>
            <w:vAlign w:val="bottom"/>
            <w:hideMark/>
          </w:tcPr>
          <w:p w:rsidR="005323EF" w:rsidRPr="00DF19DA" w:rsidRDefault="005323EF" w:rsidP="006414D9">
            <w:pPr>
              <w:rPr>
                <w:rFonts w:asciiTheme="minorHAnsi" w:hAnsiTheme="minorHAnsi" w:cs="Arial"/>
                <w:color w:val="000000"/>
                <w:sz w:val="22"/>
                <w:szCs w:val="22"/>
              </w:rPr>
            </w:pPr>
            <w:r w:rsidRPr="00DF19DA">
              <w:rPr>
                <w:rFonts w:asciiTheme="minorHAnsi" w:hAnsiTheme="minorHAnsi" w:cs="Arial"/>
                <w:color w:val="000000"/>
                <w:sz w:val="22"/>
                <w:szCs w:val="22"/>
              </w:rPr>
              <w:t xml:space="preserve">PANELE </w:t>
            </w:r>
          </w:p>
        </w:tc>
      </w:tr>
      <w:tr w:rsidR="005323EF" w:rsidRPr="00DF19DA" w:rsidTr="006414D9">
        <w:trPr>
          <w:trHeight w:val="285"/>
        </w:trPr>
        <w:tc>
          <w:tcPr>
            <w:tcW w:w="1080" w:type="dxa"/>
            <w:tcBorders>
              <w:top w:val="nil"/>
              <w:left w:val="single" w:sz="4" w:space="0" w:color="auto"/>
              <w:bottom w:val="single" w:sz="4" w:space="0" w:color="auto"/>
              <w:right w:val="single" w:sz="4" w:space="0" w:color="auto"/>
            </w:tcBorders>
            <w:shd w:val="clear" w:color="auto" w:fill="auto"/>
            <w:noWrap/>
            <w:vAlign w:val="bottom"/>
            <w:hideMark/>
          </w:tcPr>
          <w:p w:rsidR="005323EF" w:rsidRPr="00DF19DA" w:rsidRDefault="005323EF" w:rsidP="006414D9">
            <w:pPr>
              <w:jc w:val="right"/>
              <w:rPr>
                <w:rFonts w:asciiTheme="minorHAnsi" w:hAnsiTheme="minorHAnsi" w:cs="Arial"/>
                <w:color w:val="000000"/>
                <w:sz w:val="22"/>
                <w:szCs w:val="22"/>
              </w:rPr>
            </w:pPr>
            <w:r>
              <w:rPr>
                <w:rFonts w:asciiTheme="minorHAnsi" w:hAnsiTheme="minorHAnsi" w:cs="Arial"/>
                <w:color w:val="000000"/>
                <w:sz w:val="22"/>
                <w:szCs w:val="22"/>
              </w:rPr>
              <w:t>1.</w:t>
            </w:r>
            <w:r w:rsidRPr="00DF19DA">
              <w:rPr>
                <w:rFonts w:asciiTheme="minorHAnsi" w:hAnsiTheme="minorHAnsi" w:cs="Arial"/>
                <w:color w:val="000000"/>
                <w:sz w:val="22"/>
                <w:szCs w:val="22"/>
              </w:rPr>
              <w:t>10</w:t>
            </w:r>
          </w:p>
        </w:tc>
        <w:tc>
          <w:tcPr>
            <w:tcW w:w="2716" w:type="dxa"/>
            <w:tcBorders>
              <w:top w:val="nil"/>
              <w:left w:val="nil"/>
              <w:bottom w:val="single" w:sz="4" w:space="0" w:color="auto"/>
              <w:right w:val="single" w:sz="4" w:space="0" w:color="auto"/>
            </w:tcBorders>
            <w:shd w:val="clear" w:color="auto" w:fill="auto"/>
            <w:noWrap/>
            <w:vAlign w:val="bottom"/>
            <w:hideMark/>
          </w:tcPr>
          <w:p w:rsidR="005323EF" w:rsidRPr="00DF19DA" w:rsidRDefault="005323EF" w:rsidP="006414D9">
            <w:pPr>
              <w:rPr>
                <w:rFonts w:asciiTheme="minorHAnsi" w:hAnsiTheme="minorHAnsi" w:cs="Arial"/>
                <w:color w:val="000000"/>
                <w:sz w:val="22"/>
                <w:szCs w:val="22"/>
              </w:rPr>
            </w:pPr>
            <w:r w:rsidRPr="00DF19DA">
              <w:rPr>
                <w:rFonts w:asciiTheme="minorHAnsi" w:hAnsiTheme="minorHAnsi" w:cs="Arial"/>
                <w:color w:val="000000"/>
                <w:sz w:val="22"/>
                <w:szCs w:val="22"/>
              </w:rPr>
              <w:t>SANITARIAT DLA DZIECI</w:t>
            </w:r>
          </w:p>
        </w:tc>
        <w:tc>
          <w:tcPr>
            <w:tcW w:w="1080" w:type="dxa"/>
            <w:tcBorders>
              <w:top w:val="nil"/>
              <w:left w:val="nil"/>
              <w:bottom w:val="single" w:sz="4" w:space="0" w:color="auto"/>
              <w:right w:val="single" w:sz="4" w:space="0" w:color="auto"/>
            </w:tcBorders>
            <w:shd w:val="clear" w:color="auto" w:fill="auto"/>
            <w:noWrap/>
            <w:vAlign w:val="bottom"/>
            <w:hideMark/>
          </w:tcPr>
          <w:p w:rsidR="005323EF" w:rsidRPr="00DF19DA" w:rsidRDefault="005323EF" w:rsidP="006414D9">
            <w:pPr>
              <w:rPr>
                <w:rFonts w:asciiTheme="minorHAnsi" w:hAnsiTheme="minorHAnsi" w:cs="Arial"/>
                <w:color w:val="000000"/>
                <w:sz w:val="22"/>
                <w:szCs w:val="22"/>
              </w:rPr>
            </w:pPr>
            <w:r w:rsidRPr="00DF19DA">
              <w:rPr>
                <w:rFonts w:asciiTheme="minorHAnsi" w:hAnsiTheme="minorHAnsi" w:cs="Arial"/>
                <w:color w:val="000000"/>
                <w:sz w:val="22"/>
                <w:szCs w:val="22"/>
              </w:rPr>
              <w:t>7</w:t>
            </w:r>
            <w:r>
              <w:rPr>
                <w:rFonts w:asciiTheme="minorHAnsi" w:hAnsiTheme="minorHAnsi" w:cs="Arial"/>
                <w:color w:val="000000"/>
                <w:sz w:val="22"/>
                <w:szCs w:val="22"/>
              </w:rPr>
              <w:t>,</w:t>
            </w:r>
            <w:r w:rsidRPr="00DF19DA">
              <w:rPr>
                <w:rFonts w:asciiTheme="minorHAnsi" w:hAnsiTheme="minorHAnsi" w:cs="Arial"/>
                <w:color w:val="000000"/>
                <w:sz w:val="22"/>
                <w:szCs w:val="22"/>
              </w:rPr>
              <w:t>84</w:t>
            </w:r>
          </w:p>
        </w:tc>
        <w:tc>
          <w:tcPr>
            <w:tcW w:w="1580" w:type="dxa"/>
            <w:tcBorders>
              <w:top w:val="nil"/>
              <w:left w:val="nil"/>
              <w:bottom w:val="single" w:sz="4" w:space="0" w:color="auto"/>
              <w:right w:val="single" w:sz="4" w:space="0" w:color="auto"/>
            </w:tcBorders>
            <w:shd w:val="clear" w:color="auto" w:fill="auto"/>
            <w:noWrap/>
            <w:vAlign w:val="bottom"/>
            <w:hideMark/>
          </w:tcPr>
          <w:p w:rsidR="005323EF" w:rsidRPr="00DF19DA" w:rsidRDefault="005323EF" w:rsidP="006414D9">
            <w:pPr>
              <w:rPr>
                <w:rFonts w:asciiTheme="minorHAnsi" w:hAnsiTheme="minorHAnsi" w:cs="Arial"/>
                <w:color w:val="000000"/>
                <w:sz w:val="22"/>
                <w:szCs w:val="22"/>
              </w:rPr>
            </w:pPr>
            <w:r w:rsidRPr="00DF19DA">
              <w:rPr>
                <w:rFonts w:asciiTheme="minorHAnsi" w:hAnsiTheme="minorHAnsi" w:cs="Arial"/>
                <w:color w:val="000000"/>
                <w:sz w:val="22"/>
                <w:szCs w:val="22"/>
              </w:rPr>
              <w:t>GRES</w:t>
            </w:r>
          </w:p>
        </w:tc>
      </w:tr>
      <w:tr w:rsidR="005323EF" w:rsidRPr="00DF19DA" w:rsidTr="006414D9">
        <w:trPr>
          <w:trHeight w:val="285"/>
        </w:trPr>
        <w:tc>
          <w:tcPr>
            <w:tcW w:w="1080" w:type="dxa"/>
            <w:tcBorders>
              <w:top w:val="nil"/>
              <w:left w:val="single" w:sz="4" w:space="0" w:color="auto"/>
              <w:bottom w:val="single" w:sz="4" w:space="0" w:color="auto"/>
              <w:right w:val="single" w:sz="4" w:space="0" w:color="auto"/>
            </w:tcBorders>
            <w:shd w:val="clear" w:color="auto" w:fill="auto"/>
            <w:noWrap/>
            <w:vAlign w:val="bottom"/>
            <w:hideMark/>
          </w:tcPr>
          <w:p w:rsidR="005323EF" w:rsidRPr="00DF19DA" w:rsidRDefault="005323EF" w:rsidP="006414D9">
            <w:pPr>
              <w:jc w:val="right"/>
              <w:rPr>
                <w:rFonts w:asciiTheme="minorHAnsi" w:hAnsiTheme="minorHAnsi" w:cs="Arial"/>
                <w:color w:val="000000"/>
                <w:sz w:val="22"/>
                <w:szCs w:val="22"/>
              </w:rPr>
            </w:pPr>
            <w:r>
              <w:rPr>
                <w:rFonts w:asciiTheme="minorHAnsi" w:hAnsiTheme="minorHAnsi" w:cs="Arial"/>
                <w:color w:val="000000"/>
                <w:sz w:val="22"/>
                <w:szCs w:val="22"/>
              </w:rPr>
              <w:t>1.</w:t>
            </w:r>
            <w:r w:rsidRPr="00DF19DA">
              <w:rPr>
                <w:rFonts w:asciiTheme="minorHAnsi" w:hAnsiTheme="minorHAnsi" w:cs="Arial"/>
                <w:color w:val="000000"/>
                <w:sz w:val="22"/>
                <w:szCs w:val="22"/>
              </w:rPr>
              <w:t>11</w:t>
            </w:r>
          </w:p>
        </w:tc>
        <w:tc>
          <w:tcPr>
            <w:tcW w:w="2716" w:type="dxa"/>
            <w:tcBorders>
              <w:top w:val="nil"/>
              <w:left w:val="nil"/>
              <w:bottom w:val="single" w:sz="4" w:space="0" w:color="auto"/>
              <w:right w:val="single" w:sz="4" w:space="0" w:color="auto"/>
            </w:tcBorders>
            <w:shd w:val="clear" w:color="auto" w:fill="auto"/>
            <w:noWrap/>
            <w:vAlign w:val="bottom"/>
            <w:hideMark/>
          </w:tcPr>
          <w:p w:rsidR="005323EF" w:rsidRPr="00DF19DA" w:rsidRDefault="005323EF" w:rsidP="006414D9">
            <w:pPr>
              <w:rPr>
                <w:rFonts w:asciiTheme="minorHAnsi" w:hAnsiTheme="minorHAnsi" w:cs="Arial"/>
                <w:color w:val="000000"/>
                <w:sz w:val="22"/>
                <w:szCs w:val="22"/>
              </w:rPr>
            </w:pPr>
            <w:r w:rsidRPr="00DF19DA">
              <w:rPr>
                <w:rFonts w:asciiTheme="minorHAnsi" w:hAnsiTheme="minorHAnsi" w:cs="Arial"/>
                <w:color w:val="000000"/>
                <w:sz w:val="22"/>
                <w:szCs w:val="22"/>
              </w:rPr>
              <w:t>MYCIE NOCNIKÓW</w:t>
            </w:r>
          </w:p>
        </w:tc>
        <w:tc>
          <w:tcPr>
            <w:tcW w:w="1080" w:type="dxa"/>
            <w:tcBorders>
              <w:top w:val="nil"/>
              <w:left w:val="nil"/>
              <w:bottom w:val="single" w:sz="4" w:space="0" w:color="auto"/>
              <w:right w:val="single" w:sz="4" w:space="0" w:color="auto"/>
            </w:tcBorders>
            <w:shd w:val="clear" w:color="auto" w:fill="auto"/>
            <w:noWrap/>
            <w:vAlign w:val="bottom"/>
            <w:hideMark/>
          </w:tcPr>
          <w:p w:rsidR="005323EF" w:rsidRPr="00DF19DA" w:rsidRDefault="005323EF" w:rsidP="006414D9">
            <w:pPr>
              <w:rPr>
                <w:rFonts w:asciiTheme="minorHAnsi" w:hAnsiTheme="minorHAnsi" w:cs="Arial"/>
                <w:color w:val="000000"/>
                <w:sz w:val="22"/>
                <w:szCs w:val="22"/>
              </w:rPr>
            </w:pPr>
            <w:r w:rsidRPr="00DF19DA">
              <w:rPr>
                <w:rFonts w:asciiTheme="minorHAnsi" w:hAnsiTheme="minorHAnsi" w:cs="Arial"/>
                <w:color w:val="000000"/>
                <w:sz w:val="22"/>
                <w:szCs w:val="22"/>
              </w:rPr>
              <w:t>2</w:t>
            </w:r>
            <w:r>
              <w:rPr>
                <w:rFonts w:asciiTheme="minorHAnsi" w:hAnsiTheme="minorHAnsi" w:cs="Arial"/>
                <w:color w:val="000000"/>
                <w:sz w:val="22"/>
                <w:szCs w:val="22"/>
              </w:rPr>
              <w:t>,</w:t>
            </w:r>
            <w:r w:rsidRPr="00DF19DA">
              <w:rPr>
                <w:rFonts w:asciiTheme="minorHAnsi" w:hAnsiTheme="minorHAnsi" w:cs="Arial"/>
                <w:color w:val="000000"/>
                <w:sz w:val="22"/>
                <w:szCs w:val="22"/>
              </w:rPr>
              <w:t>87</w:t>
            </w:r>
          </w:p>
        </w:tc>
        <w:tc>
          <w:tcPr>
            <w:tcW w:w="1580" w:type="dxa"/>
            <w:tcBorders>
              <w:top w:val="nil"/>
              <w:left w:val="nil"/>
              <w:bottom w:val="single" w:sz="4" w:space="0" w:color="auto"/>
              <w:right w:val="single" w:sz="4" w:space="0" w:color="auto"/>
            </w:tcBorders>
            <w:shd w:val="clear" w:color="auto" w:fill="auto"/>
            <w:noWrap/>
            <w:vAlign w:val="bottom"/>
            <w:hideMark/>
          </w:tcPr>
          <w:p w:rsidR="005323EF" w:rsidRPr="00DF19DA" w:rsidRDefault="005323EF" w:rsidP="006414D9">
            <w:pPr>
              <w:rPr>
                <w:rFonts w:asciiTheme="minorHAnsi" w:hAnsiTheme="minorHAnsi" w:cs="Arial"/>
                <w:color w:val="000000"/>
                <w:sz w:val="22"/>
                <w:szCs w:val="22"/>
              </w:rPr>
            </w:pPr>
            <w:r w:rsidRPr="00DF19DA">
              <w:rPr>
                <w:rFonts w:asciiTheme="minorHAnsi" w:hAnsiTheme="minorHAnsi" w:cs="Arial"/>
                <w:color w:val="000000"/>
                <w:sz w:val="22"/>
                <w:szCs w:val="22"/>
              </w:rPr>
              <w:t>GRES</w:t>
            </w:r>
          </w:p>
        </w:tc>
      </w:tr>
      <w:tr w:rsidR="005323EF" w:rsidRPr="00DF19DA" w:rsidTr="006414D9">
        <w:trPr>
          <w:trHeight w:val="285"/>
        </w:trPr>
        <w:tc>
          <w:tcPr>
            <w:tcW w:w="1080" w:type="dxa"/>
            <w:tcBorders>
              <w:top w:val="nil"/>
              <w:left w:val="single" w:sz="4" w:space="0" w:color="auto"/>
              <w:bottom w:val="single" w:sz="4" w:space="0" w:color="auto"/>
              <w:right w:val="single" w:sz="4" w:space="0" w:color="auto"/>
            </w:tcBorders>
            <w:shd w:val="clear" w:color="auto" w:fill="auto"/>
            <w:noWrap/>
            <w:vAlign w:val="bottom"/>
            <w:hideMark/>
          </w:tcPr>
          <w:p w:rsidR="005323EF" w:rsidRPr="00DF19DA" w:rsidRDefault="005323EF" w:rsidP="006414D9">
            <w:pPr>
              <w:jc w:val="right"/>
              <w:rPr>
                <w:rFonts w:asciiTheme="minorHAnsi" w:hAnsiTheme="minorHAnsi" w:cs="Arial"/>
                <w:color w:val="000000"/>
                <w:sz w:val="22"/>
                <w:szCs w:val="22"/>
              </w:rPr>
            </w:pPr>
            <w:r>
              <w:rPr>
                <w:rFonts w:asciiTheme="minorHAnsi" w:hAnsiTheme="minorHAnsi" w:cs="Arial"/>
                <w:color w:val="000000"/>
                <w:sz w:val="22"/>
                <w:szCs w:val="22"/>
              </w:rPr>
              <w:t>1.</w:t>
            </w:r>
            <w:r w:rsidRPr="00DF19DA">
              <w:rPr>
                <w:rFonts w:asciiTheme="minorHAnsi" w:hAnsiTheme="minorHAnsi" w:cs="Arial"/>
                <w:color w:val="000000"/>
                <w:sz w:val="22"/>
                <w:szCs w:val="22"/>
              </w:rPr>
              <w:t>12</w:t>
            </w:r>
          </w:p>
        </w:tc>
        <w:tc>
          <w:tcPr>
            <w:tcW w:w="2716" w:type="dxa"/>
            <w:tcBorders>
              <w:top w:val="nil"/>
              <w:left w:val="nil"/>
              <w:bottom w:val="single" w:sz="4" w:space="0" w:color="auto"/>
              <w:right w:val="single" w:sz="4" w:space="0" w:color="auto"/>
            </w:tcBorders>
            <w:shd w:val="clear" w:color="auto" w:fill="auto"/>
            <w:noWrap/>
            <w:vAlign w:val="bottom"/>
            <w:hideMark/>
          </w:tcPr>
          <w:p w:rsidR="005323EF" w:rsidRPr="00DF19DA" w:rsidRDefault="005323EF" w:rsidP="006414D9">
            <w:pPr>
              <w:rPr>
                <w:rFonts w:asciiTheme="minorHAnsi" w:hAnsiTheme="minorHAnsi" w:cs="Arial"/>
                <w:color w:val="000000"/>
                <w:sz w:val="22"/>
                <w:szCs w:val="22"/>
              </w:rPr>
            </w:pPr>
            <w:r w:rsidRPr="00DF19DA">
              <w:rPr>
                <w:rFonts w:asciiTheme="minorHAnsi" w:hAnsiTheme="minorHAnsi" w:cs="Arial"/>
                <w:color w:val="000000"/>
                <w:sz w:val="22"/>
                <w:szCs w:val="22"/>
              </w:rPr>
              <w:t>KOMUNIKACJA</w:t>
            </w:r>
          </w:p>
        </w:tc>
        <w:tc>
          <w:tcPr>
            <w:tcW w:w="1080" w:type="dxa"/>
            <w:tcBorders>
              <w:top w:val="nil"/>
              <w:left w:val="nil"/>
              <w:bottom w:val="single" w:sz="4" w:space="0" w:color="auto"/>
              <w:right w:val="single" w:sz="4" w:space="0" w:color="auto"/>
            </w:tcBorders>
            <w:shd w:val="clear" w:color="auto" w:fill="auto"/>
            <w:noWrap/>
            <w:vAlign w:val="bottom"/>
            <w:hideMark/>
          </w:tcPr>
          <w:p w:rsidR="005323EF" w:rsidRPr="00DF19DA" w:rsidRDefault="005323EF" w:rsidP="006414D9">
            <w:pPr>
              <w:rPr>
                <w:rFonts w:asciiTheme="minorHAnsi" w:hAnsiTheme="minorHAnsi" w:cs="Arial"/>
                <w:color w:val="000000"/>
                <w:sz w:val="22"/>
                <w:szCs w:val="22"/>
              </w:rPr>
            </w:pPr>
            <w:r w:rsidRPr="00DF19DA">
              <w:rPr>
                <w:rFonts w:asciiTheme="minorHAnsi" w:hAnsiTheme="minorHAnsi" w:cs="Arial"/>
                <w:color w:val="000000"/>
                <w:sz w:val="22"/>
                <w:szCs w:val="22"/>
              </w:rPr>
              <w:t>43</w:t>
            </w:r>
            <w:r>
              <w:rPr>
                <w:rFonts w:asciiTheme="minorHAnsi" w:hAnsiTheme="minorHAnsi" w:cs="Arial"/>
                <w:color w:val="000000"/>
                <w:sz w:val="22"/>
                <w:szCs w:val="22"/>
              </w:rPr>
              <w:t>,</w:t>
            </w:r>
            <w:r w:rsidRPr="00DF19DA">
              <w:rPr>
                <w:rFonts w:asciiTheme="minorHAnsi" w:hAnsiTheme="minorHAnsi" w:cs="Arial"/>
                <w:color w:val="000000"/>
                <w:sz w:val="22"/>
                <w:szCs w:val="22"/>
              </w:rPr>
              <w:t>53</w:t>
            </w:r>
          </w:p>
        </w:tc>
        <w:tc>
          <w:tcPr>
            <w:tcW w:w="1580" w:type="dxa"/>
            <w:tcBorders>
              <w:top w:val="nil"/>
              <w:left w:val="nil"/>
              <w:bottom w:val="single" w:sz="4" w:space="0" w:color="auto"/>
              <w:right w:val="single" w:sz="4" w:space="0" w:color="auto"/>
            </w:tcBorders>
            <w:shd w:val="clear" w:color="auto" w:fill="auto"/>
            <w:noWrap/>
            <w:vAlign w:val="bottom"/>
            <w:hideMark/>
          </w:tcPr>
          <w:p w:rsidR="005323EF" w:rsidRPr="00DF19DA" w:rsidRDefault="005323EF" w:rsidP="006414D9">
            <w:pPr>
              <w:rPr>
                <w:rFonts w:asciiTheme="minorHAnsi" w:hAnsiTheme="minorHAnsi" w:cs="Arial"/>
                <w:color w:val="000000"/>
                <w:sz w:val="22"/>
                <w:szCs w:val="22"/>
              </w:rPr>
            </w:pPr>
            <w:r w:rsidRPr="00DF19DA">
              <w:rPr>
                <w:rFonts w:asciiTheme="minorHAnsi" w:hAnsiTheme="minorHAnsi" w:cs="Arial"/>
                <w:color w:val="000000"/>
                <w:sz w:val="22"/>
                <w:szCs w:val="22"/>
              </w:rPr>
              <w:t>GRES</w:t>
            </w:r>
          </w:p>
        </w:tc>
      </w:tr>
      <w:tr w:rsidR="005323EF" w:rsidRPr="00DF19DA" w:rsidTr="006414D9">
        <w:trPr>
          <w:trHeight w:val="285"/>
        </w:trPr>
        <w:tc>
          <w:tcPr>
            <w:tcW w:w="1080" w:type="dxa"/>
            <w:tcBorders>
              <w:top w:val="nil"/>
              <w:left w:val="single" w:sz="4" w:space="0" w:color="auto"/>
              <w:bottom w:val="single" w:sz="4" w:space="0" w:color="auto"/>
              <w:right w:val="single" w:sz="4" w:space="0" w:color="auto"/>
            </w:tcBorders>
            <w:shd w:val="clear" w:color="auto" w:fill="auto"/>
            <w:noWrap/>
            <w:vAlign w:val="bottom"/>
            <w:hideMark/>
          </w:tcPr>
          <w:p w:rsidR="005323EF" w:rsidRPr="00DF19DA" w:rsidRDefault="005323EF" w:rsidP="006414D9">
            <w:pPr>
              <w:jc w:val="right"/>
              <w:rPr>
                <w:rFonts w:asciiTheme="minorHAnsi" w:hAnsiTheme="minorHAnsi" w:cs="Arial"/>
                <w:color w:val="000000"/>
                <w:sz w:val="22"/>
                <w:szCs w:val="22"/>
              </w:rPr>
            </w:pPr>
            <w:r>
              <w:rPr>
                <w:rFonts w:asciiTheme="minorHAnsi" w:hAnsiTheme="minorHAnsi" w:cs="Arial"/>
                <w:color w:val="000000"/>
                <w:sz w:val="22"/>
                <w:szCs w:val="22"/>
              </w:rPr>
              <w:t>1.</w:t>
            </w:r>
            <w:r w:rsidRPr="00DF19DA">
              <w:rPr>
                <w:rFonts w:asciiTheme="minorHAnsi" w:hAnsiTheme="minorHAnsi" w:cs="Arial"/>
                <w:color w:val="000000"/>
                <w:sz w:val="22"/>
                <w:szCs w:val="22"/>
              </w:rPr>
              <w:t>13</w:t>
            </w:r>
          </w:p>
        </w:tc>
        <w:tc>
          <w:tcPr>
            <w:tcW w:w="2716" w:type="dxa"/>
            <w:tcBorders>
              <w:top w:val="nil"/>
              <w:left w:val="nil"/>
              <w:bottom w:val="single" w:sz="4" w:space="0" w:color="auto"/>
              <w:right w:val="single" w:sz="4" w:space="0" w:color="auto"/>
            </w:tcBorders>
            <w:shd w:val="clear" w:color="auto" w:fill="auto"/>
            <w:noWrap/>
            <w:vAlign w:val="bottom"/>
            <w:hideMark/>
          </w:tcPr>
          <w:p w:rsidR="005323EF" w:rsidRPr="00DF19DA" w:rsidRDefault="005323EF" w:rsidP="006414D9">
            <w:pPr>
              <w:rPr>
                <w:rFonts w:asciiTheme="minorHAnsi" w:hAnsiTheme="minorHAnsi" w:cs="Arial"/>
                <w:color w:val="000000"/>
                <w:sz w:val="22"/>
                <w:szCs w:val="22"/>
              </w:rPr>
            </w:pPr>
            <w:r w:rsidRPr="00DF19DA">
              <w:rPr>
                <w:rFonts w:asciiTheme="minorHAnsi" w:hAnsiTheme="minorHAnsi" w:cs="Arial"/>
                <w:color w:val="000000"/>
                <w:sz w:val="22"/>
                <w:szCs w:val="22"/>
              </w:rPr>
              <w:t>WC NIEPEŁNOSPR.</w:t>
            </w:r>
          </w:p>
        </w:tc>
        <w:tc>
          <w:tcPr>
            <w:tcW w:w="1080" w:type="dxa"/>
            <w:tcBorders>
              <w:top w:val="nil"/>
              <w:left w:val="nil"/>
              <w:bottom w:val="single" w:sz="4" w:space="0" w:color="auto"/>
              <w:right w:val="single" w:sz="4" w:space="0" w:color="auto"/>
            </w:tcBorders>
            <w:shd w:val="clear" w:color="auto" w:fill="auto"/>
            <w:noWrap/>
            <w:vAlign w:val="bottom"/>
            <w:hideMark/>
          </w:tcPr>
          <w:p w:rsidR="005323EF" w:rsidRPr="00DF19DA" w:rsidRDefault="005323EF" w:rsidP="006414D9">
            <w:pPr>
              <w:rPr>
                <w:rFonts w:asciiTheme="minorHAnsi" w:hAnsiTheme="minorHAnsi" w:cs="Arial"/>
                <w:color w:val="000000"/>
                <w:sz w:val="22"/>
                <w:szCs w:val="22"/>
              </w:rPr>
            </w:pPr>
            <w:r w:rsidRPr="00DF19DA">
              <w:rPr>
                <w:rFonts w:asciiTheme="minorHAnsi" w:hAnsiTheme="minorHAnsi" w:cs="Arial"/>
                <w:color w:val="000000"/>
                <w:sz w:val="22"/>
                <w:szCs w:val="22"/>
              </w:rPr>
              <w:t>4</w:t>
            </w:r>
            <w:r>
              <w:rPr>
                <w:rFonts w:asciiTheme="minorHAnsi" w:hAnsiTheme="minorHAnsi" w:cs="Arial"/>
                <w:color w:val="000000"/>
                <w:sz w:val="22"/>
                <w:szCs w:val="22"/>
              </w:rPr>
              <w:t>,</w:t>
            </w:r>
            <w:r w:rsidRPr="00DF19DA">
              <w:rPr>
                <w:rFonts w:asciiTheme="minorHAnsi" w:hAnsiTheme="minorHAnsi" w:cs="Arial"/>
                <w:color w:val="000000"/>
                <w:sz w:val="22"/>
                <w:szCs w:val="22"/>
              </w:rPr>
              <w:t>78</w:t>
            </w:r>
          </w:p>
        </w:tc>
        <w:tc>
          <w:tcPr>
            <w:tcW w:w="1580" w:type="dxa"/>
            <w:tcBorders>
              <w:top w:val="nil"/>
              <w:left w:val="nil"/>
              <w:bottom w:val="single" w:sz="4" w:space="0" w:color="auto"/>
              <w:right w:val="single" w:sz="4" w:space="0" w:color="auto"/>
            </w:tcBorders>
            <w:shd w:val="clear" w:color="auto" w:fill="auto"/>
            <w:noWrap/>
            <w:vAlign w:val="bottom"/>
            <w:hideMark/>
          </w:tcPr>
          <w:p w:rsidR="005323EF" w:rsidRPr="00DF19DA" w:rsidRDefault="005323EF" w:rsidP="006414D9">
            <w:pPr>
              <w:rPr>
                <w:rFonts w:asciiTheme="minorHAnsi" w:hAnsiTheme="minorHAnsi" w:cs="Arial"/>
                <w:color w:val="000000"/>
                <w:sz w:val="22"/>
                <w:szCs w:val="22"/>
              </w:rPr>
            </w:pPr>
            <w:r w:rsidRPr="00DF19DA">
              <w:rPr>
                <w:rFonts w:asciiTheme="minorHAnsi" w:hAnsiTheme="minorHAnsi" w:cs="Arial"/>
                <w:color w:val="000000"/>
                <w:sz w:val="22"/>
                <w:szCs w:val="22"/>
              </w:rPr>
              <w:t>GRES</w:t>
            </w:r>
          </w:p>
        </w:tc>
      </w:tr>
      <w:tr w:rsidR="005323EF" w:rsidRPr="00DF19DA" w:rsidTr="006414D9">
        <w:trPr>
          <w:trHeight w:val="285"/>
        </w:trPr>
        <w:tc>
          <w:tcPr>
            <w:tcW w:w="1080" w:type="dxa"/>
            <w:tcBorders>
              <w:top w:val="nil"/>
              <w:left w:val="single" w:sz="4" w:space="0" w:color="auto"/>
              <w:bottom w:val="single" w:sz="4" w:space="0" w:color="auto"/>
              <w:right w:val="single" w:sz="4" w:space="0" w:color="auto"/>
            </w:tcBorders>
            <w:shd w:val="clear" w:color="auto" w:fill="auto"/>
            <w:noWrap/>
            <w:vAlign w:val="bottom"/>
            <w:hideMark/>
          </w:tcPr>
          <w:p w:rsidR="005323EF" w:rsidRPr="00DF19DA" w:rsidRDefault="005323EF" w:rsidP="006414D9">
            <w:pPr>
              <w:jc w:val="right"/>
              <w:rPr>
                <w:rFonts w:asciiTheme="minorHAnsi" w:hAnsiTheme="minorHAnsi" w:cs="Arial"/>
                <w:color w:val="000000"/>
                <w:sz w:val="22"/>
                <w:szCs w:val="22"/>
              </w:rPr>
            </w:pPr>
            <w:r>
              <w:rPr>
                <w:rFonts w:asciiTheme="minorHAnsi" w:hAnsiTheme="minorHAnsi" w:cs="Arial"/>
                <w:color w:val="000000"/>
                <w:sz w:val="22"/>
                <w:szCs w:val="22"/>
              </w:rPr>
              <w:t>1.</w:t>
            </w:r>
            <w:r w:rsidRPr="00DF19DA">
              <w:rPr>
                <w:rFonts w:asciiTheme="minorHAnsi" w:hAnsiTheme="minorHAnsi" w:cs="Arial"/>
                <w:color w:val="000000"/>
                <w:sz w:val="22"/>
                <w:szCs w:val="22"/>
              </w:rPr>
              <w:t>14</w:t>
            </w:r>
          </w:p>
        </w:tc>
        <w:tc>
          <w:tcPr>
            <w:tcW w:w="2716" w:type="dxa"/>
            <w:tcBorders>
              <w:top w:val="nil"/>
              <w:left w:val="nil"/>
              <w:bottom w:val="single" w:sz="4" w:space="0" w:color="auto"/>
              <w:right w:val="single" w:sz="4" w:space="0" w:color="auto"/>
            </w:tcBorders>
            <w:shd w:val="clear" w:color="auto" w:fill="auto"/>
            <w:noWrap/>
            <w:vAlign w:val="bottom"/>
            <w:hideMark/>
          </w:tcPr>
          <w:p w:rsidR="005323EF" w:rsidRPr="00DF19DA" w:rsidRDefault="005323EF" w:rsidP="006414D9">
            <w:pPr>
              <w:rPr>
                <w:rFonts w:asciiTheme="minorHAnsi" w:hAnsiTheme="minorHAnsi" w:cs="Arial"/>
                <w:color w:val="000000"/>
                <w:sz w:val="22"/>
                <w:szCs w:val="22"/>
              </w:rPr>
            </w:pPr>
            <w:r w:rsidRPr="00DF19DA">
              <w:rPr>
                <w:rFonts w:asciiTheme="minorHAnsi" w:hAnsiTheme="minorHAnsi" w:cs="Arial"/>
                <w:color w:val="000000"/>
                <w:sz w:val="22"/>
                <w:szCs w:val="22"/>
              </w:rPr>
              <w:t>WC PERSONELU</w:t>
            </w:r>
          </w:p>
        </w:tc>
        <w:tc>
          <w:tcPr>
            <w:tcW w:w="1080" w:type="dxa"/>
            <w:tcBorders>
              <w:top w:val="nil"/>
              <w:left w:val="nil"/>
              <w:bottom w:val="single" w:sz="4" w:space="0" w:color="auto"/>
              <w:right w:val="single" w:sz="4" w:space="0" w:color="auto"/>
            </w:tcBorders>
            <w:shd w:val="clear" w:color="auto" w:fill="auto"/>
            <w:noWrap/>
            <w:vAlign w:val="bottom"/>
            <w:hideMark/>
          </w:tcPr>
          <w:p w:rsidR="005323EF" w:rsidRPr="00DF19DA" w:rsidRDefault="005323EF" w:rsidP="006414D9">
            <w:pPr>
              <w:rPr>
                <w:rFonts w:asciiTheme="minorHAnsi" w:hAnsiTheme="minorHAnsi" w:cs="Arial"/>
                <w:color w:val="000000"/>
                <w:sz w:val="22"/>
                <w:szCs w:val="22"/>
              </w:rPr>
            </w:pPr>
            <w:r w:rsidRPr="00DF19DA">
              <w:rPr>
                <w:rFonts w:asciiTheme="minorHAnsi" w:hAnsiTheme="minorHAnsi" w:cs="Arial"/>
                <w:color w:val="000000"/>
                <w:sz w:val="22"/>
                <w:szCs w:val="22"/>
              </w:rPr>
              <w:t>3</w:t>
            </w:r>
            <w:r>
              <w:rPr>
                <w:rFonts w:asciiTheme="minorHAnsi" w:hAnsiTheme="minorHAnsi" w:cs="Arial"/>
                <w:color w:val="000000"/>
                <w:sz w:val="22"/>
                <w:szCs w:val="22"/>
              </w:rPr>
              <w:t>,</w:t>
            </w:r>
            <w:r w:rsidRPr="00DF19DA">
              <w:rPr>
                <w:rFonts w:asciiTheme="minorHAnsi" w:hAnsiTheme="minorHAnsi" w:cs="Arial"/>
                <w:color w:val="000000"/>
                <w:sz w:val="22"/>
                <w:szCs w:val="22"/>
              </w:rPr>
              <w:t>39</w:t>
            </w:r>
          </w:p>
        </w:tc>
        <w:tc>
          <w:tcPr>
            <w:tcW w:w="1580" w:type="dxa"/>
            <w:tcBorders>
              <w:top w:val="nil"/>
              <w:left w:val="nil"/>
              <w:bottom w:val="single" w:sz="4" w:space="0" w:color="auto"/>
              <w:right w:val="single" w:sz="4" w:space="0" w:color="auto"/>
            </w:tcBorders>
            <w:shd w:val="clear" w:color="auto" w:fill="auto"/>
            <w:noWrap/>
            <w:vAlign w:val="bottom"/>
            <w:hideMark/>
          </w:tcPr>
          <w:p w:rsidR="005323EF" w:rsidRPr="00DF19DA" w:rsidRDefault="005323EF" w:rsidP="006414D9">
            <w:pPr>
              <w:rPr>
                <w:rFonts w:asciiTheme="minorHAnsi" w:hAnsiTheme="minorHAnsi" w:cs="Arial"/>
                <w:color w:val="000000"/>
                <w:sz w:val="22"/>
                <w:szCs w:val="22"/>
              </w:rPr>
            </w:pPr>
            <w:r w:rsidRPr="00DF19DA">
              <w:rPr>
                <w:rFonts w:asciiTheme="minorHAnsi" w:hAnsiTheme="minorHAnsi" w:cs="Arial"/>
                <w:color w:val="000000"/>
                <w:sz w:val="22"/>
                <w:szCs w:val="22"/>
              </w:rPr>
              <w:t>GRES</w:t>
            </w:r>
          </w:p>
        </w:tc>
      </w:tr>
      <w:tr w:rsidR="005323EF" w:rsidRPr="00DF19DA" w:rsidTr="006414D9">
        <w:trPr>
          <w:trHeight w:val="285"/>
        </w:trPr>
        <w:tc>
          <w:tcPr>
            <w:tcW w:w="1080" w:type="dxa"/>
            <w:tcBorders>
              <w:top w:val="nil"/>
              <w:left w:val="single" w:sz="4" w:space="0" w:color="auto"/>
              <w:bottom w:val="single" w:sz="4" w:space="0" w:color="auto"/>
              <w:right w:val="single" w:sz="4" w:space="0" w:color="auto"/>
            </w:tcBorders>
            <w:shd w:val="clear" w:color="auto" w:fill="auto"/>
            <w:noWrap/>
            <w:vAlign w:val="bottom"/>
            <w:hideMark/>
          </w:tcPr>
          <w:p w:rsidR="005323EF" w:rsidRPr="00DF19DA" w:rsidRDefault="005323EF" w:rsidP="006414D9">
            <w:pPr>
              <w:jc w:val="right"/>
              <w:rPr>
                <w:rFonts w:asciiTheme="minorHAnsi" w:hAnsiTheme="minorHAnsi" w:cs="Arial"/>
                <w:color w:val="000000"/>
                <w:sz w:val="22"/>
                <w:szCs w:val="22"/>
              </w:rPr>
            </w:pPr>
            <w:r>
              <w:rPr>
                <w:rFonts w:asciiTheme="minorHAnsi" w:hAnsiTheme="minorHAnsi" w:cs="Arial"/>
                <w:color w:val="000000"/>
                <w:sz w:val="22"/>
                <w:szCs w:val="22"/>
              </w:rPr>
              <w:t>1.</w:t>
            </w:r>
            <w:r w:rsidRPr="00DF19DA">
              <w:rPr>
                <w:rFonts w:asciiTheme="minorHAnsi" w:hAnsiTheme="minorHAnsi" w:cs="Arial"/>
                <w:color w:val="000000"/>
                <w:sz w:val="22"/>
                <w:szCs w:val="22"/>
              </w:rPr>
              <w:t>15</w:t>
            </w:r>
          </w:p>
        </w:tc>
        <w:tc>
          <w:tcPr>
            <w:tcW w:w="2716" w:type="dxa"/>
            <w:tcBorders>
              <w:top w:val="nil"/>
              <w:left w:val="nil"/>
              <w:bottom w:val="single" w:sz="4" w:space="0" w:color="auto"/>
              <w:right w:val="single" w:sz="4" w:space="0" w:color="auto"/>
            </w:tcBorders>
            <w:shd w:val="clear" w:color="auto" w:fill="auto"/>
            <w:noWrap/>
            <w:vAlign w:val="bottom"/>
            <w:hideMark/>
          </w:tcPr>
          <w:p w:rsidR="005323EF" w:rsidRPr="00DF19DA" w:rsidRDefault="005323EF" w:rsidP="006414D9">
            <w:pPr>
              <w:rPr>
                <w:rFonts w:asciiTheme="minorHAnsi" w:hAnsiTheme="minorHAnsi" w:cs="Arial"/>
                <w:color w:val="000000"/>
                <w:sz w:val="22"/>
                <w:szCs w:val="22"/>
              </w:rPr>
            </w:pPr>
            <w:r w:rsidRPr="00DF19DA">
              <w:rPr>
                <w:rFonts w:asciiTheme="minorHAnsi" w:hAnsiTheme="minorHAnsi" w:cs="Arial"/>
                <w:color w:val="000000"/>
                <w:sz w:val="22"/>
                <w:szCs w:val="22"/>
              </w:rPr>
              <w:t>ZMYWALNIA</w:t>
            </w:r>
          </w:p>
        </w:tc>
        <w:tc>
          <w:tcPr>
            <w:tcW w:w="1080" w:type="dxa"/>
            <w:tcBorders>
              <w:top w:val="nil"/>
              <w:left w:val="nil"/>
              <w:bottom w:val="single" w:sz="4" w:space="0" w:color="auto"/>
              <w:right w:val="single" w:sz="4" w:space="0" w:color="auto"/>
            </w:tcBorders>
            <w:shd w:val="clear" w:color="auto" w:fill="auto"/>
            <w:noWrap/>
            <w:vAlign w:val="bottom"/>
            <w:hideMark/>
          </w:tcPr>
          <w:p w:rsidR="005323EF" w:rsidRPr="00DF19DA" w:rsidRDefault="005323EF" w:rsidP="006414D9">
            <w:pPr>
              <w:rPr>
                <w:rFonts w:asciiTheme="minorHAnsi" w:hAnsiTheme="minorHAnsi" w:cs="Arial"/>
                <w:color w:val="000000"/>
                <w:sz w:val="22"/>
                <w:szCs w:val="22"/>
              </w:rPr>
            </w:pPr>
            <w:r w:rsidRPr="00DF19DA">
              <w:rPr>
                <w:rFonts w:asciiTheme="minorHAnsi" w:hAnsiTheme="minorHAnsi" w:cs="Arial"/>
                <w:color w:val="000000"/>
                <w:sz w:val="22"/>
                <w:szCs w:val="22"/>
              </w:rPr>
              <w:t>6</w:t>
            </w:r>
            <w:r>
              <w:rPr>
                <w:rFonts w:asciiTheme="minorHAnsi" w:hAnsiTheme="minorHAnsi" w:cs="Arial"/>
                <w:color w:val="000000"/>
                <w:sz w:val="22"/>
                <w:szCs w:val="22"/>
              </w:rPr>
              <w:t>,</w:t>
            </w:r>
            <w:r w:rsidRPr="00DF19DA">
              <w:rPr>
                <w:rFonts w:asciiTheme="minorHAnsi" w:hAnsiTheme="minorHAnsi" w:cs="Arial"/>
                <w:color w:val="000000"/>
                <w:sz w:val="22"/>
                <w:szCs w:val="22"/>
              </w:rPr>
              <w:t>55</w:t>
            </w:r>
          </w:p>
        </w:tc>
        <w:tc>
          <w:tcPr>
            <w:tcW w:w="1580" w:type="dxa"/>
            <w:tcBorders>
              <w:top w:val="nil"/>
              <w:left w:val="nil"/>
              <w:bottom w:val="single" w:sz="4" w:space="0" w:color="auto"/>
              <w:right w:val="single" w:sz="4" w:space="0" w:color="auto"/>
            </w:tcBorders>
            <w:shd w:val="clear" w:color="auto" w:fill="auto"/>
            <w:noWrap/>
            <w:vAlign w:val="bottom"/>
            <w:hideMark/>
          </w:tcPr>
          <w:p w:rsidR="005323EF" w:rsidRPr="00DF19DA" w:rsidRDefault="005323EF" w:rsidP="006414D9">
            <w:pPr>
              <w:rPr>
                <w:rFonts w:asciiTheme="minorHAnsi" w:hAnsiTheme="minorHAnsi" w:cs="Arial"/>
                <w:color w:val="000000"/>
                <w:sz w:val="22"/>
                <w:szCs w:val="22"/>
              </w:rPr>
            </w:pPr>
            <w:r w:rsidRPr="00DF19DA">
              <w:rPr>
                <w:rFonts w:asciiTheme="minorHAnsi" w:hAnsiTheme="minorHAnsi" w:cs="Arial"/>
                <w:color w:val="000000"/>
                <w:sz w:val="22"/>
                <w:szCs w:val="22"/>
              </w:rPr>
              <w:t>GRES</w:t>
            </w:r>
          </w:p>
        </w:tc>
      </w:tr>
      <w:tr w:rsidR="005323EF" w:rsidRPr="00DF19DA" w:rsidTr="006414D9">
        <w:trPr>
          <w:trHeight w:val="285"/>
        </w:trPr>
        <w:tc>
          <w:tcPr>
            <w:tcW w:w="1080" w:type="dxa"/>
            <w:tcBorders>
              <w:top w:val="nil"/>
              <w:left w:val="single" w:sz="4" w:space="0" w:color="auto"/>
              <w:bottom w:val="single" w:sz="4" w:space="0" w:color="auto"/>
              <w:right w:val="single" w:sz="4" w:space="0" w:color="auto"/>
            </w:tcBorders>
            <w:shd w:val="clear" w:color="auto" w:fill="auto"/>
            <w:noWrap/>
            <w:vAlign w:val="bottom"/>
            <w:hideMark/>
          </w:tcPr>
          <w:p w:rsidR="005323EF" w:rsidRPr="00DF19DA" w:rsidRDefault="005323EF" w:rsidP="006414D9">
            <w:pPr>
              <w:jc w:val="right"/>
              <w:rPr>
                <w:rFonts w:asciiTheme="minorHAnsi" w:hAnsiTheme="minorHAnsi" w:cs="Arial"/>
                <w:color w:val="000000"/>
                <w:sz w:val="22"/>
                <w:szCs w:val="22"/>
              </w:rPr>
            </w:pPr>
            <w:r>
              <w:rPr>
                <w:rFonts w:asciiTheme="minorHAnsi" w:hAnsiTheme="minorHAnsi" w:cs="Arial"/>
                <w:color w:val="000000"/>
                <w:sz w:val="22"/>
                <w:szCs w:val="22"/>
              </w:rPr>
              <w:t>1.</w:t>
            </w:r>
            <w:r w:rsidRPr="00DF19DA">
              <w:rPr>
                <w:rFonts w:asciiTheme="minorHAnsi" w:hAnsiTheme="minorHAnsi" w:cs="Arial"/>
                <w:color w:val="000000"/>
                <w:sz w:val="22"/>
                <w:szCs w:val="22"/>
              </w:rPr>
              <w:t>16</w:t>
            </w:r>
          </w:p>
        </w:tc>
        <w:tc>
          <w:tcPr>
            <w:tcW w:w="2716" w:type="dxa"/>
            <w:tcBorders>
              <w:top w:val="nil"/>
              <w:left w:val="nil"/>
              <w:bottom w:val="single" w:sz="4" w:space="0" w:color="auto"/>
              <w:right w:val="single" w:sz="4" w:space="0" w:color="auto"/>
            </w:tcBorders>
            <w:shd w:val="clear" w:color="auto" w:fill="auto"/>
            <w:noWrap/>
            <w:vAlign w:val="bottom"/>
            <w:hideMark/>
          </w:tcPr>
          <w:p w:rsidR="005323EF" w:rsidRPr="00DF19DA" w:rsidRDefault="005323EF" w:rsidP="006414D9">
            <w:pPr>
              <w:rPr>
                <w:rFonts w:asciiTheme="minorHAnsi" w:hAnsiTheme="minorHAnsi" w:cs="Arial"/>
                <w:color w:val="000000"/>
                <w:sz w:val="22"/>
                <w:szCs w:val="22"/>
              </w:rPr>
            </w:pPr>
            <w:r w:rsidRPr="00DF19DA">
              <w:rPr>
                <w:rFonts w:asciiTheme="minorHAnsi" w:hAnsiTheme="minorHAnsi" w:cs="Arial"/>
                <w:color w:val="000000"/>
                <w:sz w:val="22"/>
                <w:szCs w:val="22"/>
              </w:rPr>
              <w:t>JADALNIA DLA DZIECI</w:t>
            </w:r>
          </w:p>
        </w:tc>
        <w:tc>
          <w:tcPr>
            <w:tcW w:w="1080" w:type="dxa"/>
            <w:tcBorders>
              <w:top w:val="nil"/>
              <w:left w:val="nil"/>
              <w:bottom w:val="single" w:sz="4" w:space="0" w:color="auto"/>
              <w:right w:val="single" w:sz="4" w:space="0" w:color="auto"/>
            </w:tcBorders>
            <w:shd w:val="clear" w:color="auto" w:fill="auto"/>
            <w:noWrap/>
            <w:vAlign w:val="bottom"/>
            <w:hideMark/>
          </w:tcPr>
          <w:p w:rsidR="005323EF" w:rsidRPr="00DF19DA" w:rsidRDefault="005323EF" w:rsidP="006414D9">
            <w:pPr>
              <w:rPr>
                <w:rFonts w:asciiTheme="minorHAnsi" w:hAnsiTheme="minorHAnsi" w:cs="Arial"/>
                <w:color w:val="000000"/>
                <w:sz w:val="22"/>
                <w:szCs w:val="22"/>
              </w:rPr>
            </w:pPr>
            <w:r w:rsidRPr="00DF19DA">
              <w:rPr>
                <w:rFonts w:asciiTheme="minorHAnsi" w:hAnsiTheme="minorHAnsi" w:cs="Arial"/>
                <w:color w:val="000000"/>
                <w:sz w:val="22"/>
                <w:szCs w:val="22"/>
              </w:rPr>
              <w:t>21</w:t>
            </w:r>
            <w:r>
              <w:rPr>
                <w:rFonts w:asciiTheme="minorHAnsi" w:hAnsiTheme="minorHAnsi" w:cs="Arial"/>
                <w:color w:val="000000"/>
                <w:sz w:val="22"/>
                <w:szCs w:val="22"/>
              </w:rPr>
              <w:t>,</w:t>
            </w:r>
            <w:r w:rsidRPr="00DF19DA">
              <w:rPr>
                <w:rFonts w:asciiTheme="minorHAnsi" w:hAnsiTheme="minorHAnsi" w:cs="Arial"/>
                <w:color w:val="000000"/>
                <w:sz w:val="22"/>
                <w:szCs w:val="22"/>
              </w:rPr>
              <w:t>07</w:t>
            </w:r>
          </w:p>
        </w:tc>
        <w:tc>
          <w:tcPr>
            <w:tcW w:w="1580" w:type="dxa"/>
            <w:tcBorders>
              <w:top w:val="nil"/>
              <w:left w:val="nil"/>
              <w:bottom w:val="single" w:sz="4" w:space="0" w:color="auto"/>
              <w:right w:val="single" w:sz="4" w:space="0" w:color="auto"/>
            </w:tcBorders>
            <w:shd w:val="clear" w:color="auto" w:fill="auto"/>
            <w:noWrap/>
            <w:vAlign w:val="bottom"/>
            <w:hideMark/>
          </w:tcPr>
          <w:p w:rsidR="005323EF" w:rsidRPr="00DF19DA" w:rsidRDefault="005323EF" w:rsidP="006414D9">
            <w:pPr>
              <w:rPr>
                <w:rFonts w:asciiTheme="minorHAnsi" w:hAnsiTheme="minorHAnsi" w:cs="Arial"/>
                <w:color w:val="000000"/>
                <w:sz w:val="22"/>
                <w:szCs w:val="22"/>
              </w:rPr>
            </w:pPr>
            <w:r w:rsidRPr="00DF19DA">
              <w:rPr>
                <w:rFonts w:asciiTheme="minorHAnsi" w:hAnsiTheme="minorHAnsi" w:cs="Arial"/>
                <w:color w:val="000000"/>
                <w:sz w:val="22"/>
                <w:szCs w:val="22"/>
              </w:rPr>
              <w:t>GRES</w:t>
            </w:r>
          </w:p>
        </w:tc>
      </w:tr>
      <w:tr w:rsidR="005323EF" w:rsidRPr="00DF19DA" w:rsidTr="006414D9">
        <w:trPr>
          <w:trHeight w:val="285"/>
        </w:trPr>
        <w:tc>
          <w:tcPr>
            <w:tcW w:w="1080" w:type="dxa"/>
            <w:tcBorders>
              <w:top w:val="nil"/>
              <w:left w:val="single" w:sz="4" w:space="0" w:color="auto"/>
              <w:bottom w:val="single" w:sz="4" w:space="0" w:color="auto"/>
              <w:right w:val="single" w:sz="4" w:space="0" w:color="auto"/>
            </w:tcBorders>
            <w:shd w:val="clear" w:color="auto" w:fill="auto"/>
            <w:noWrap/>
            <w:vAlign w:val="bottom"/>
            <w:hideMark/>
          </w:tcPr>
          <w:p w:rsidR="005323EF" w:rsidRPr="00DF19DA" w:rsidRDefault="005323EF" w:rsidP="006414D9">
            <w:pPr>
              <w:jc w:val="right"/>
              <w:rPr>
                <w:rFonts w:asciiTheme="minorHAnsi" w:hAnsiTheme="minorHAnsi" w:cs="Arial"/>
                <w:color w:val="000000"/>
                <w:sz w:val="22"/>
                <w:szCs w:val="22"/>
              </w:rPr>
            </w:pPr>
            <w:r>
              <w:rPr>
                <w:rFonts w:asciiTheme="minorHAnsi" w:hAnsiTheme="minorHAnsi" w:cs="Arial"/>
                <w:color w:val="000000"/>
                <w:sz w:val="22"/>
                <w:szCs w:val="22"/>
              </w:rPr>
              <w:t>1.</w:t>
            </w:r>
            <w:r w:rsidRPr="00DF19DA">
              <w:rPr>
                <w:rFonts w:asciiTheme="minorHAnsi" w:hAnsiTheme="minorHAnsi" w:cs="Arial"/>
                <w:color w:val="000000"/>
                <w:sz w:val="22"/>
                <w:szCs w:val="22"/>
              </w:rPr>
              <w:t>17</w:t>
            </w:r>
          </w:p>
        </w:tc>
        <w:tc>
          <w:tcPr>
            <w:tcW w:w="2716" w:type="dxa"/>
            <w:tcBorders>
              <w:top w:val="nil"/>
              <w:left w:val="nil"/>
              <w:bottom w:val="single" w:sz="4" w:space="0" w:color="auto"/>
              <w:right w:val="single" w:sz="4" w:space="0" w:color="auto"/>
            </w:tcBorders>
            <w:shd w:val="clear" w:color="auto" w:fill="auto"/>
            <w:noWrap/>
            <w:vAlign w:val="bottom"/>
            <w:hideMark/>
          </w:tcPr>
          <w:p w:rsidR="005323EF" w:rsidRPr="00DF19DA" w:rsidRDefault="005323EF" w:rsidP="006414D9">
            <w:pPr>
              <w:rPr>
                <w:rFonts w:asciiTheme="minorHAnsi" w:hAnsiTheme="minorHAnsi" w:cs="Arial"/>
                <w:color w:val="000000"/>
                <w:sz w:val="22"/>
                <w:szCs w:val="22"/>
              </w:rPr>
            </w:pPr>
            <w:r w:rsidRPr="00DF19DA">
              <w:rPr>
                <w:rFonts w:asciiTheme="minorHAnsi" w:hAnsiTheme="minorHAnsi" w:cs="Arial"/>
                <w:color w:val="000000"/>
                <w:sz w:val="22"/>
                <w:szCs w:val="22"/>
              </w:rPr>
              <w:t>ROZDZIELNIA POSIŁKÓW</w:t>
            </w:r>
          </w:p>
        </w:tc>
        <w:tc>
          <w:tcPr>
            <w:tcW w:w="1080" w:type="dxa"/>
            <w:tcBorders>
              <w:top w:val="nil"/>
              <w:left w:val="nil"/>
              <w:bottom w:val="single" w:sz="4" w:space="0" w:color="auto"/>
              <w:right w:val="single" w:sz="4" w:space="0" w:color="auto"/>
            </w:tcBorders>
            <w:shd w:val="clear" w:color="auto" w:fill="auto"/>
            <w:noWrap/>
            <w:vAlign w:val="bottom"/>
            <w:hideMark/>
          </w:tcPr>
          <w:p w:rsidR="005323EF" w:rsidRPr="00DF19DA" w:rsidRDefault="005323EF" w:rsidP="006414D9">
            <w:pPr>
              <w:rPr>
                <w:rFonts w:asciiTheme="minorHAnsi" w:hAnsiTheme="minorHAnsi" w:cs="Arial"/>
                <w:color w:val="000000"/>
                <w:sz w:val="22"/>
                <w:szCs w:val="22"/>
              </w:rPr>
            </w:pPr>
            <w:r w:rsidRPr="00DF19DA">
              <w:rPr>
                <w:rFonts w:asciiTheme="minorHAnsi" w:hAnsiTheme="minorHAnsi" w:cs="Arial"/>
                <w:color w:val="000000"/>
                <w:sz w:val="22"/>
                <w:szCs w:val="22"/>
              </w:rPr>
              <w:t>12</w:t>
            </w:r>
            <w:r>
              <w:rPr>
                <w:rFonts w:asciiTheme="minorHAnsi" w:hAnsiTheme="minorHAnsi" w:cs="Arial"/>
                <w:color w:val="000000"/>
                <w:sz w:val="22"/>
                <w:szCs w:val="22"/>
              </w:rPr>
              <w:t>,</w:t>
            </w:r>
            <w:r w:rsidRPr="00DF19DA">
              <w:rPr>
                <w:rFonts w:asciiTheme="minorHAnsi" w:hAnsiTheme="minorHAnsi" w:cs="Arial"/>
                <w:color w:val="000000"/>
                <w:sz w:val="22"/>
                <w:szCs w:val="22"/>
              </w:rPr>
              <w:t>19</w:t>
            </w:r>
          </w:p>
        </w:tc>
        <w:tc>
          <w:tcPr>
            <w:tcW w:w="1580" w:type="dxa"/>
            <w:tcBorders>
              <w:top w:val="nil"/>
              <w:left w:val="nil"/>
              <w:bottom w:val="single" w:sz="4" w:space="0" w:color="auto"/>
              <w:right w:val="single" w:sz="4" w:space="0" w:color="auto"/>
            </w:tcBorders>
            <w:shd w:val="clear" w:color="auto" w:fill="auto"/>
            <w:noWrap/>
            <w:vAlign w:val="bottom"/>
            <w:hideMark/>
          </w:tcPr>
          <w:p w:rsidR="005323EF" w:rsidRPr="00DF19DA" w:rsidRDefault="005323EF" w:rsidP="006414D9">
            <w:pPr>
              <w:rPr>
                <w:rFonts w:asciiTheme="minorHAnsi" w:hAnsiTheme="minorHAnsi" w:cs="Arial"/>
                <w:color w:val="000000"/>
                <w:sz w:val="22"/>
                <w:szCs w:val="22"/>
              </w:rPr>
            </w:pPr>
            <w:r w:rsidRPr="00DF19DA">
              <w:rPr>
                <w:rFonts w:asciiTheme="minorHAnsi" w:hAnsiTheme="minorHAnsi" w:cs="Arial"/>
                <w:color w:val="000000"/>
                <w:sz w:val="22"/>
                <w:szCs w:val="22"/>
              </w:rPr>
              <w:t>GRES</w:t>
            </w:r>
          </w:p>
        </w:tc>
      </w:tr>
      <w:tr w:rsidR="005323EF" w:rsidRPr="00DF19DA" w:rsidTr="006414D9">
        <w:trPr>
          <w:trHeight w:val="285"/>
        </w:trPr>
        <w:tc>
          <w:tcPr>
            <w:tcW w:w="1080" w:type="dxa"/>
            <w:tcBorders>
              <w:top w:val="nil"/>
              <w:left w:val="single" w:sz="4" w:space="0" w:color="auto"/>
              <w:bottom w:val="single" w:sz="4" w:space="0" w:color="auto"/>
              <w:right w:val="single" w:sz="4" w:space="0" w:color="auto"/>
            </w:tcBorders>
            <w:shd w:val="clear" w:color="auto" w:fill="auto"/>
            <w:noWrap/>
            <w:vAlign w:val="bottom"/>
            <w:hideMark/>
          </w:tcPr>
          <w:p w:rsidR="005323EF" w:rsidRPr="00DF19DA" w:rsidRDefault="005323EF" w:rsidP="006414D9">
            <w:pPr>
              <w:jc w:val="right"/>
              <w:rPr>
                <w:rFonts w:asciiTheme="minorHAnsi" w:hAnsiTheme="minorHAnsi" w:cs="Arial"/>
                <w:color w:val="000000"/>
                <w:sz w:val="22"/>
                <w:szCs w:val="22"/>
              </w:rPr>
            </w:pPr>
            <w:r>
              <w:rPr>
                <w:rFonts w:asciiTheme="minorHAnsi" w:hAnsiTheme="minorHAnsi" w:cs="Arial"/>
                <w:color w:val="000000"/>
                <w:sz w:val="22"/>
                <w:szCs w:val="22"/>
              </w:rPr>
              <w:t>1.</w:t>
            </w:r>
            <w:r w:rsidRPr="00DF19DA">
              <w:rPr>
                <w:rFonts w:asciiTheme="minorHAnsi" w:hAnsiTheme="minorHAnsi" w:cs="Arial"/>
                <w:color w:val="000000"/>
                <w:sz w:val="22"/>
                <w:szCs w:val="22"/>
              </w:rPr>
              <w:t>18</w:t>
            </w:r>
          </w:p>
        </w:tc>
        <w:tc>
          <w:tcPr>
            <w:tcW w:w="2716" w:type="dxa"/>
            <w:tcBorders>
              <w:top w:val="nil"/>
              <w:left w:val="nil"/>
              <w:bottom w:val="single" w:sz="4" w:space="0" w:color="auto"/>
              <w:right w:val="single" w:sz="4" w:space="0" w:color="auto"/>
            </w:tcBorders>
            <w:shd w:val="clear" w:color="auto" w:fill="auto"/>
            <w:noWrap/>
            <w:vAlign w:val="bottom"/>
            <w:hideMark/>
          </w:tcPr>
          <w:p w:rsidR="005323EF" w:rsidRPr="00DF19DA" w:rsidRDefault="005323EF" w:rsidP="006414D9">
            <w:pPr>
              <w:rPr>
                <w:rFonts w:asciiTheme="minorHAnsi" w:hAnsiTheme="minorHAnsi" w:cs="Arial"/>
                <w:color w:val="000000"/>
                <w:sz w:val="22"/>
                <w:szCs w:val="22"/>
              </w:rPr>
            </w:pPr>
            <w:r w:rsidRPr="00DF19DA">
              <w:rPr>
                <w:rFonts w:asciiTheme="minorHAnsi" w:hAnsiTheme="minorHAnsi" w:cs="Arial"/>
                <w:color w:val="000000"/>
                <w:sz w:val="22"/>
                <w:szCs w:val="22"/>
              </w:rPr>
              <w:t>SZATNIA</w:t>
            </w:r>
          </w:p>
        </w:tc>
        <w:tc>
          <w:tcPr>
            <w:tcW w:w="1080" w:type="dxa"/>
            <w:tcBorders>
              <w:top w:val="nil"/>
              <w:left w:val="nil"/>
              <w:bottom w:val="single" w:sz="4" w:space="0" w:color="auto"/>
              <w:right w:val="single" w:sz="4" w:space="0" w:color="auto"/>
            </w:tcBorders>
            <w:shd w:val="clear" w:color="auto" w:fill="auto"/>
            <w:noWrap/>
            <w:vAlign w:val="bottom"/>
            <w:hideMark/>
          </w:tcPr>
          <w:p w:rsidR="005323EF" w:rsidRPr="00DF19DA" w:rsidRDefault="005323EF" w:rsidP="006414D9">
            <w:pPr>
              <w:rPr>
                <w:rFonts w:asciiTheme="minorHAnsi" w:hAnsiTheme="minorHAnsi" w:cs="Arial"/>
                <w:color w:val="000000"/>
                <w:sz w:val="22"/>
                <w:szCs w:val="22"/>
              </w:rPr>
            </w:pPr>
            <w:r w:rsidRPr="00DF19DA">
              <w:rPr>
                <w:rFonts w:asciiTheme="minorHAnsi" w:hAnsiTheme="minorHAnsi" w:cs="Arial"/>
                <w:color w:val="000000"/>
                <w:sz w:val="22"/>
                <w:szCs w:val="22"/>
              </w:rPr>
              <w:t>18</w:t>
            </w:r>
            <w:r>
              <w:rPr>
                <w:rFonts w:asciiTheme="minorHAnsi" w:hAnsiTheme="minorHAnsi" w:cs="Arial"/>
                <w:color w:val="000000"/>
                <w:sz w:val="22"/>
                <w:szCs w:val="22"/>
              </w:rPr>
              <w:t>,</w:t>
            </w:r>
            <w:r w:rsidRPr="00DF19DA">
              <w:rPr>
                <w:rFonts w:asciiTheme="minorHAnsi" w:hAnsiTheme="minorHAnsi" w:cs="Arial"/>
                <w:color w:val="000000"/>
                <w:sz w:val="22"/>
                <w:szCs w:val="22"/>
              </w:rPr>
              <w:t>83</w:t>
            </w:r>
          </w:p>
        </w:tc>
        <w:tc>
          <w:tcPr>
            <w:tcW w:w="1580" w:type="dxa"/>
            <w:tcBorders>
              <w:top w:val="nil"/>
              <w:left w:val="nil"/>
              <w:bottom w:val="single" w:sz="4" w:space="0" w:color="auto"/>
              <w:right w:val="single" w:sz="4" w:space="0" w:color="auto"/>
            </w:tcBorders>
            <w:shd w:val="clear" w:color="auto" w:fill="auto"/>
            <w:noWrap/>
            <w:vAlign w:val="bottom"/>
            <w:hideMark/>
          </w:tcPr>
          <w:p w:rsidR="005323EF" w:rsidRPr="00DF19DA" w:rsidRDefault="005323EF" w:rsidP="006414D9">
            <w:pPr>
              <w:rPr>
                <w:rFonts w:asciiTheme="minorHAnsi" w:hAnsiTheme="minorHAnsi" w:cs="Arial"/>
                <w:color w:val="000000"/>
                <w:sz w:val="22"/>
                <w:szCs w:val="22"/>
              </w:rPr>
            </w:pPr>
            <w:r w:rsidRPr="00DF19DA">
              <w:rPr>
                <w:rFonts w:asciiTheme="minorHAnsi" w:hAnsiTheme="minorHAnsi" w:cs="Arial"/>
                <w:color w:val="000000"/>
                <w:sz w:val="22"/>
                <w:szCs w:val="22"/>
              </w:rPr>
              <w:t>GRES</w:t>
            </w:r>
          </w:p>
        </w:tc>
      </w:tr>
      <w:tr w:rsidR="005323EF" w:rsidRPr="00DF19DA" w:rsidTr="006414D9">
        <w:trPr>
          <w:trHeight w:val="285"/>
        </w:trPr>
        <w:tc>
          <w:tcPr>
            <w:tcW w:w="1080" w:type="dxa"/>
            <w:tcBorders>
              <w:top w:val="nil"/>
              <w:left w:val="single" w:sz="4" w:space="0" w:color="auto"/>
              <w:bottom w:val="single" w:sz="4" w:space="0" w:color="auto"/>
              <w:right w:val="single" w:sz="4" w:space="0" w:color="auto"/>
            </w:tcBorders>
            <w:shd w:val="clear" w:color="auto" w:fill="auto"/>
            <w:noWrap/>
            <w:vAlign w:val="bottom"/>
            <w:hideMark/>
          </w:tcPr>
          <w:p w:rsidR="005323EF" w:rsidRPr="00DF19DA" w:rsidRDefault="005323EF" w:rsidP="006414D9">
            <w:pPr>
              <w:jc w:val="right"/>
              <w:rPr>
                <w:rFonts w:asciiTheme="minorHAnsi" w:hAnsiTheme="minorHAnsi" w:cs="Arial"/>
                <w:color w:val="000000"/>
                <w:sz w:val="22"/>
                <w:szCs w:val="22"/>
              </w:rPr>
            </w:pPr>
            <w:r>
              <w:rPr>
                <w:rFonts w:asciiTheme="minorHAnsi" w:hAnsiTheme="minorHAnsi" w:cs="Arial"/>
                <w:color w:val="000000"/>
                <w:sz w:val="22"/>
                <w:szCs w:val="22"/>
              </w:rPr>
              <w:t>1.</w:t>
            </w:r>
            <w:r w:rsidRPr="00DF19DA">
              <w:rPr>
                <w:rFonts w:asciiTheme="minorHAnsi" w:hAnsiTheme="minorHAnsi" w:cs="Arial"/>
                <w:color w:val="000000"/>
                <w:sz w:val="22"/>
                <w:szCs w:val="22"/>
              </w:rPr>
              <w:t>19</w:t>
            </w:r>
          </w:p>
        </w:tc>
        <w:tc>
          <w:tcPr>
            <w:tcW w:w="2716" w:type="dxa"/>
            <w:tcBorders>
              <w:top w:val="nil"/>
              <w:left w:val="nil"/>
              <w:bottom w:val="single" w:sz="4" w:space="0" w:color="auto"/>
              <w:right w:val="single" w:sz="4" w:space="0" w:color="auto"/>
            </w:tcBorders>
            <w:shd w:val="clear" w:color="auto" w:fill="auto"/>
            <w:noWrap/>
            <w:vAlign w:val="bottom"/>
            <w:hideMark/>
          </w:tcPr>
          <w:p w:rsidR="005323EF" w:rsidRPr="00DF19DA" w:rsidRDefault="005323EF" w:rsidP="006414D9">
            <w:pPr>
              <w:rPr>
                <w:rFonts w:asciiTheme="minorHAnsi" w:hAnsiTheme="minorHAnsi" w:cs="Arial"/>
                <w:color w:val="000000"/>
                <w:sz w:val="22"/>
                <w:szCs w:val="22"/>
              </w:rPr>
            </w:pPr>
            <w:r w:rsidRPr="00DF19DA">
              <w:rPr>
                <w:rFonts w:asciiTheme="minorHAnsi" w:hAnsiTheme="minorHAnsi" w:cs="Arial"/>
                <w:color w:val="000000"/>
                <w:sz w:val="22"/>
                <w:szCs w:val="22"/>
              </w:rPr>
              <w:t>KL. SCHODOWA</w:t>
            </w:r>
          </w:p>
        </w:tc>
        <w:tc>
          <w:tcPr>
            <w:tcW w:w="1080" w:type="dxa"/>
            <w:tcBorders>
              <w:top w:val="nil"/>
              <w:left w:val="nil"/>
              <w:bottom w:val="single" w:sz="4" w:space="0" w:color="auto"/>
              <w:right w:val="single" w:sz="4" w:space="0" w:color="auto"/>
            </w:tcBorders>
            <w:shd w:val="clear" w:color="auto" w:fill="auto"/>
            <w:noWrap/>
            <w:vAlign w:val="bottom"/>
            <w:hideMark/>
          </w:tcPr>
          <w:p w:rsidR="005323EF" w:rsidRPr="00DF19DA" w:rsidRDefault="00F33B89" w:rsidP="00F33B89">
            <w:pPr>
              <w:rPr>
                <w:rFonts w:asciiTheme="minorHAnsi" w:hAnsiTheme="minorHAnsi" w:cs="Arial"/>
                <w:color w:val="000000"/>
                <w:sz w:val="22"/>
                <w:szCs w:val="22"/>
              </w:rPr>
            </w:pPr>
            <w:r>
              <w:rPr>
                <w:rFonts w:asciiTheme="minorHAnsi" w:hAnsiTheme="minorHAnsi" w:cs="Arial"/>
                <w:color w:val="000000"/>
                <w:sz w:val="22"/>
                <w:szCs w:val="22"/>
              </w:rPr>
              <w:t>10</w:t>
            </w:r>
            <w:r w:rsidR="005323EF">
              <w:rPr>
                <w:rFonts w:asciiTheme="minorHAnsi" w:hAnsiTheme="minorHAnsi" w:cs="Arial"/>
                <w:color w:val="000000"/>
                <w:sz w:val="22"/>
                <w:szCs w:val="22"/>
              </w:rPr>
              <w:t>,</w:t>
            </w:r>
            <w:r>
              <w:rPr>
                <w:rFonts w:asciiTheme="minorHAnsi" w:hAnsiTheme="minorHAnsi" w:cs="Arial"/>
                <w:color w:val="000000"/>
                <w:sz w:val="22"/>
                <w:szCs w:val="22"/>
              </w:rPr>
              <w:t>15</w:t>
            </w:r>
          </w:p>
        </w:tc>
        <w:tc>
          <w:tcPr>
            <w:tcW w:w="1580" w:type="dxa"/>
            <w:tcBorders>
              <w:top w:val="nil"/>
              <w:left w:val="nil"/>
              <w:bottom w:val="single" w:sz="4" w:space="0" w:color="auto"/>
              <w:right w:val="single" w:sz="4" w:space="0" w:color="auto"/>
            </w:tcBorders>
            <w:shd w:val="clear" w:color="auto" w:fill="auto"/>
            <w:noWrap/>
            <w:vAlign w:val="bottom"/>
            <w:hideMark/>
          </w:tcPr>
          <w:p w:rsidR="005323EF" w:rsidRPr="00DF19DA" w:rsidRDefault="005323EF" w:rsidP="006414D9">
            <w:pPr>
              <w:rPr>
                <w:rFonts w:asciiTheme="minorHAnsi" w:hAnsiTheme="minorHAnsi" w:cs="Arial"/>
                <w:color w:val="000000"/>
                <w:sz w:val="22"/>
                <w:szCs w:val="22"/>
              </w:rPr>
            </w:pPr>
            <w:r w:rsidRPr="00DF19DA">
              <w:rPr>
                <w:rFonts w:asciiTheme="minorHAnsi" w:hAnsiTheme="minorHAnsi" w:cs="Arial"/>
                <w:color w:val="000000"/>
                <w:sz w:val="22"/>
                <w:szCs w:val="22"/>
              </w:rPr>
              <w:t>GRES</w:t>
            </w:r>
          </w:p>
        </w:tc>
      </w:tr>
      <w:tr w:rsidR="005323EF" w:rsidRPr="00DF19DA" w:rsidTr="006414D9">
        <w:trPr>
          <w:trHeight w:val="285"/>
        </w:trPr>
        <w:tc>
          <w:tcPr>
            <w:tcW w:w="1080" w:type="dxa"/>
            <w:tcBorders>
              <w:top w:val="nil"/>
              <w:left w:val="single" w:sz="4" w:space="0" w:color="auto"/>
              <w:bottom w:val="single" w:sz="4" w:space="0" w:color="auto"/>
              <w:right w:val="single" w:sz="4" w:space="0" w:color="auto"/>
            </w:tcBorders>
            <w:shd w:val="clear" w:color="auto" w:fill="auto"/>
            <w:noWrap/>
            <w:vAlign w:val="bottom"/>
            <w:hideMark/>
          </w:tcPr>
          <w:p w:rsidR="005323EF" w:rsidRPr="00DF19DA" w:rsidRDefault="005323EF" w:rsidP="006414D9">
            <w:pPr>
              <w:jc w:val="right"/>
              <w:rPr>
                <w:rFonts w:asciiTheme="minorHAnsi" w:hAnsiTheme="minorHAnsi" w:cs="Arial"/>
                <w:color w:val="000000"/>
                <w:sz w:val="22"/>
                <w:szCs w:val="22"/>
              </w:rPr>
            </w:pPr>
            <w:r>
              <w:rPr>
                <w:rFonts w:asciiTheme="minorHAnsi" w:hAnsiTheme="minorHAnsi" w:cs="Arial"/>
                <w:color w:val="000000"/>
                <w:sz w:val="22"/>
                <w:szCs w:val="22"/>
              </w:rPr>
              <w:t>1.</w:t>
            </w:r>
            <w:r w:rsidRPr="00DF19DA">
              <w:rPr>
                <w:rFonts w:asciiTheme="minorHAnsi" w:hAnsiTheme="minorHAnsi" w:cs="Arial"/>
                <w:color w:val="000000"/>
                <w:sz w:val="22"/>
                <w:szCs w:val="22"/>
              </w:rPr>
              <w:t>20</w:t>
            </w:r>
          </w:p>
        </w:tc>
        <w:tc>
          <w:tcPr>
            <w:tcW w:w="2716" w:type="dxa"/>
            <w:tcBorders>
              <w:top w:val="nil"/>
              <w:left w:val="nil"/>
              <w:bottom w:val="single" w:sz="4" w:space="0" w:color="auto"/>
              <w:right w:val="single" w:sz="4" w:space="0" w:color="auto"/>
            </w:tcBorders>
            <w:shd w:val="clear" w:color="auto" w:fill="auto"/>
            <w:noWrap/>
            <w:vAlign w:val="bottom"/>
            <w:hideMark/>
          </w:tcPr>
          <w:p w:rsidR="005323EF" w:rsidRPr="00DF19DA" w:rsidRDefault="005323EF" w:rsidP="006414D9">
            <w:pPr>
              <w:rPr>
                <w:rFonts w:asciiTheme="minorHAnsi" w:hAnsiTheme="minorHAnsi" w:cs="Arial"/>
                <w:color w:val="000000"/>
                <w:sz w:val="22"/>
                <w:szCs w:val="22"/>
              </w:rPr>
            </w:pPr>
            <w:r w:rsidRPr="00DF19DA">
              <w:rPr>
                <w:rFonts w:asciiTheme="minorHAnsi" w:hAnsiTheme="minorHAnsi" w:cs="Arial"/>
                <w:color w:val="000000"/>
                <w:sz w:val="22"/>
                <w:szCs w:val="22"/>
              </w:rPr>
              <w:t>WENTYLATORNIA</w:t>
            </w:r>
          </w:p>
        </w:tc>
        <w:tc>
          <w:tcPr>
            <w:tcW w:w="1080" w:type="dxa"/>
            <w:tcBorders>
              <w:top w:val="nil"/>
              <w:left w:val="nil"/>
              <w:bottom w:val="single" w:sz="4" w:space="0" w:color="auto"/>
              <w:right w:val="single" w:sz="4" w:space="0" w:color="auto"/>
            </w:tcBorders>
            <w:shd w:val="clear" w:color="auto" w:fill="auto"/>
            <w:noWrap/>
            <w:vAlign w:val="bottom"/>
            <w:hideMark/>
          </w:tcPr>
          <w:p w:rsidR="005323EF" w:rsidRPr="00DF19DA" w:rsidRDefault="005323EF" w:rsidP="006414D9">
            <w:pPr>
              <w:rPr>
                <w:rFonts w:asciiTheme="minorHAnsi" w:hAnsiTheme="minorHAnsi" w:cs="Arial"/>
                <w:color w:val="000000"/>
                <w:sz w:val="22"/>
                <w:szCs w:val="22"/>
              </w:rPr>
            </w:pPr>
            <w:r w:rsidRPr="00DF19DA">
              <w:rPr>
                <w:rFonts w:asciiTheme="minorHAnsi" w:hAnsiTheme="minorHAnsi" w:cs="Arial"/>
                <w:color w:val="000000"/>
                <w:sz w:val="22"/>
                <w:szCs w:val="22"/>
              </w:rPr>
              <w:t>15</w:t>
            </w:r>
            <w:r>
              <w:rPr>
                <w:rFonts w:asciiTheme="minorHAnsi" w:hAnsiTheme="minorHAnsi" w:cs="Arial"/>
                <w:color w:val="000000"/>
                <w:sz w:val="22"/>
                <w:szCs w:val="22"/>
              </w:rPr>
              <w:t>,</w:t>
            </w:r>
            <w:r w:rsidRPr="00DF19DA">
              <w:rPr>
                <w:rFonts w:asciiTheme="minorHAnsi" w:hAnsiTheme="minorHAnsi" w:cs="Arial"/>
                <w:color w:val="000000"/>
                <w:sz w:val="22"/>
                <w:szCs w:val="22"/>
              </w:rPr>
              <w:t>81</w:t>
            </w:r>
          </w:p>
        </w:tc>
        <w:tc>
          <w:tcPr>
            <w:tcW w:w="1580" w:type="dxa"/>
            <w:tcBorders>
              <w:top w:val="nil"/>
              <w:left w:val="nil"/>
              <w:bottom w:val="single" w:sz="4" w:space="0" w:color="auto"/>
              <w:right w:val="single" w:sz="4" w:space="0" w:color="auto"/>
            </w:tcBorders>
            <w:shd w:val="clear" w:color="auto" w:fill="auto"/>
            <w:noWrap/>
            <w:vAlign w:val="bottom"/>
            <w:hideMark/>
          </w:tcPr>
          <w:p w:rsidR="005323EF" w:rsidRPr="00DF19DA" w:rsidRDefault="005323EF" w:rsidP="006414D9">
            <w:pPr>
              <w:rPr>
                <w:rFonts w:asciiTheme="minorHAnsi" w:hAnsiTheme="minorHAnsi" w:cs="Arial"/>
                <w:color w:val="000000"/>
                <w:sz w:val="22"/>
                <w:szCs w:val="22"/>
              </w:rPr>
            </w:pPr>
            <w:r w:rsidRPr="00DF19DA">
              <w:rPr>
                <w:rFonts w:asciiTheme="minorHAnsi" w:hAnsiTheme="minorHAnsi" w:cs="Arial"/>
                <w:color w:val="000000"/>
                <w:sz w:val="22"/>
                <w:szCs w:val="22"/>
              </w:rPr>
              <w:t>GRES</w:t>
            </w:r>
          </w:p>
        </w:tc>
      </w:tr>
      <w:tr w:rsidR="005323EF" w:rsidRPr="00DF19DA" w:rsidTr="006414D9">
        <w:trPr>
          <w:trHeight w:val="285"/>
        </w:trPr>
        <w:tc>
          <w:tcPr>
            <w:tcW w:w="1080" w:type="dxa"/>
            <w:tcBorders>
              <w:top w:val="nil"/>
              <w:left w:val="single" w:sz="4" w:space="0" w:color="auto"/>
              <w:bottom w:val="single" w:sz="4" w:space="0" w:color="auto"/>
              <w:right w:val="single" w:sz="4" w:space="0" w:color="auto"/>
            </w:tcBorders>
            <w:shd w:val="clear" w:color="auto" w:fill="auto"/>
            <w:noWrap/>
            <w:vAlign w:val="bottom"/>
            <w:hideMark/>
          </w:tcPr>
          <w:p w:rsidR="005323EF" w:rsidRPr="00DF19DA" w:rsidRDefault="005323EF" w:rsidP="006414D9">
            <w:pPr>
              <w:jc w:val="right"/>
              <w:rPr>
                <w:rFonts w:asciiTheme="minorHAnsi" w:hAnsiTheme="minorHAnsi" w:cs="Arial"/>
                <w:color w:val="000000"/>
                <w:sz w:val="22"/>
                <w:szCs w:val="22"/>
              </w:rPr>
            </w:pPr>
            <w:r>
              <w:rPr>
                <w:rFonts w:asciiTheme="minorHAnsi" w:hAnsiTheme="minorHAnsi" w:cs="Arial"/>
                <w:color w:val="000000"/>
                <w:sz w:val="22"/>
                <w:szCs w:val="22"/>
              </w:rPr>
              <w:t>1.</w:t>
            </w:r>
            <w:r w:rsidRPr="00DF19DA">
              <w:rPr>
                <w:rFonts w:asciiTheme="minorHAnsi" w:hAnsiTheme="minorHAnsi" w:cs="Arial"/>
                <w:color w:val="000000"/>
                <w:sz w:val="22"/>
                <w:szCs w:val="22"/>
              </w:rPr>
              <w:t>21</w:t>
            </w:r>
          </w:p>
        </w:tc>
        <w:tc>
          <w:tcPr>
            <w:tcW w:w="2716" w:type="dxa"/>
            <w:tcBorders>
              <w:top w:val="nil"/>
              <w:left w:val="nil"/>
              <w:bottom w:val="single" w:sz="4" w:space="0" w:color="auto"/>
              <w:right w:val="single" w:sz="4" w:space="0" w:color="auto"/>
            </w:tcBorders>
            <w:shd w:val="clear" w:color="auto" w:fill="auto"/>
            <w:noWrap/>
            <w:vAlign w:val="bottom"/>
            <w:hideMark/>
          </w:tcPr>
          <w:p w:rsidR="005323EF" w:rsidRPr="00DF19DA" w:rsidRDefault="005323EF" w:rsidP="006414D9">
            <w:pPr>
              <w:rPr>
                <w:rFonts w:asciiTheme="minorHAnsi" w:hAnsiTheme="minorHAnsi" w:cs="Arial"/>
                <w:color w:val="000000"/>
                <w:sz w:val="22"/>
                <w:szCs w:val="22"/>
              </w:rPr>
            </w:pPr>
            <w:r w:rsidRPr="00DF19DA">
              <w:rPr>
                <w:rFonts w:asciiTheme="minorHAnsi" w:hAnsiTheme="minorHAnsi" w:cs="Arial"/>
                <w:color w:val="000000"/>
                <w:sz w:val="22"/>
                <w:szCs w:val="22"/>
              </w:rPr>
              <w:t>KOMUNIKACJA</w:t>
            </w:r>
          </w:p>
        </w:tc>
        <w:tc>
          <w:tcPr>
            <w:tcW w:w="1080" w:type="dxa"/>
            <w:tcBorders>
              <w:top w:val="nil"/>
              <w:left w:val="nil"/>
              <w:bottom w:val="single" w:sz="4" w:space="0" w:color="auto"/>
              <w:right w:val="single" w:sz="4" w:space="0" w:color="auto"/>
            </w:tcBorders>
            <w:shd w:val="clear" w:color="auto" w:fill="auto"/>
            <w:noWrap/>
            <w:vAlign w:val="bottom"/>
            <w:hideMark/>
          </w:tcPr>
          <w:p w:rsidR="005323EF" w:rsidRPr="00DF19DA" w:rsidRDefault="005323EF" w:rsidP="006414D9">
            <w:pPr>
              <w:rPr>
                <w:rFonts w:asciiTheme="minorHAnsi" w:hAnsiTheme="minorHAnsi" w:cs="Arial"/>
                <w:color w:val="000000"/>
                <w:sz w:val="22"/>
                <w:szCs w:val="22"/>
              </w:rPr>
            </w:pPr>
            <w:r w:rsidRPr="00DF19DA">
              <w:rPr>
                <w:rFonts w:asciiTheme="minorHAnsi" w:hAnsiTheme="minorHAnsi" w:cs="Arial"/>
                <w:color w:val="000000"/>
                <w:sz w:val="22"/>
                <w:szCs w:val="22"/>
              </w:rPr>
              <w:t>5</w:t>
            </w:r>
            <w:r>
              <w:rPr>
                <w:rFonts w:asciiTheme="minorHAnsi" w:hAnsiTheme="minorHAnsi" w:cs="Arial"/>
                <w:color w:val="000000"/>
                <w:sz w:val="22"/>
                <w:szCs w:val="22"/>
              </w:rPr>
              <w:t>,</w:t>
            </w:r>
            <w:r w:rsidRPr="00DF19DA">
              <w:rPr>
                <w:rFonts w:asciiTheme="minorHAnsi" w:hAnsiTheme="minorHAnsi" w:cs="Arial"/>
                <w:color w:val="000000"/>
                <w:sz w:val="22"/>
                <w:szCs w:val="22"/>
              </w:rPr>
              <w:t>54</w:t>
            </w:r>
          </w:p>
        </w:tc>
        <w:tc>
          <w:tcPr>
            <w:tcW w:w="1580" w:type="dxa"/>
            <w:tcBorders>
              <w:top w:val="nil"/>
              <w:left w:val="nil"/>
              <w:bottom w:val="single" w:sz="4" w:space="0" w:color="auto"/>
              <w:right w:val="single" w:sz="4" w:space="0" w:color="auto"/>
            </w:tcBorders>
            <w:shd w:val="clear" w:color="auto" w:fill="auto"/>
            <w:noWrap/>
            <w:vAlign w:val="bottom"/>
            <w:hideMark/>
          </w:tcPr>
          <w:p w:rsidR="005323EF" w:rsidRPr="00DF19DA" w:rsidRDefault="005323EF" w:rsidP="006414D9">
            <w:pPr>
              <w:rPr>
                <w:rFonts w:asciiTheme="minorHAnsi" w:hAnsiTheme="minorHAnsi" w:cs="Arial"/>
                <w:color w:val="000000"/>
                <w:sz w:val="22"/>
                <w:szCs w:val="22"/>
              </w:rPr>
            </w:pPr>
            <w:r w:rsidRPr="00DF19DA">
              <w:rPr>
                <w:rFonts w:asciiTheme="minorHAnsi" w:hAnsiTheme="minorHAnsi" w:cs="Arial"/>
                <w:color w:val="000000"/>
                <w:sz w:val="22"/>
                <w:szCs w:val="22"/>
              </w:rPr>
              <w:t>GRES</w:t>
            </w:r>
          </w:p>
        </w:tc>
      </w:tr>
      <w:tr w:rsidR="005323EF" w:rsidRPr="00DF19DA" w:rsidTr="006414D9">
        <w:trPr>
          <w:trHeight w:val="285"/>
        </w:trPr>
        <w:tc>
          <w:tcPr>
            <w:tcW w:w="1080" w:type="dxa"/>
            <w:tcBorders>
              <w:top w:val="nil"/>
              <w:left w:val="single" w:sz="4" w:space="0" w:color="auto"/>
              <w:bottom w:val="single" w:sz="4" w:space="0" w:color="auto"/>
              <w:right w:val="single" w:sz="4" w:space="0" w:color="auto"/>
            </w:tcBorders>
            <w:shd w:val="clear" w:color="auto" w:fill="auto"/>
            <w:noWrap/>
            <w:vAlign w:val="bottom"/>
            <w:hideMark/>
          </w:tcPr>
          <w:p w:rsidR="005323EF" w:rsidRPr="00DF19DA" w:rsidRDefault="005323EF" w:rsidP="006414D9">
            <w:pPr>
              <w:jc w:val="right"/>
              <w:rPr>
                <w:rFonts w:asciiTheme="minorHAnsi" w:hAnsiTheme="minorHAnsi" w:cs="Arial"/>
                <w:color w:val="000000"/>
                <w:sz w:val="22"/>
                <w:szCs w:val="22"/>
              </w:rPr>
            </w:pPr>
            <w:r>
              <w:rPr>
                <w:rFonts w:asciiTheme="minorHAnsi" w:hAnsiTheme="minorHAnsi" w:cs="Arial"/>
                <w:color w:val="000000"/>
                <w:sz w:val="22"/>
                <w:szCs w:val="22"/>
              </w:rPr>
              <w:t>1.</w:t>
            </w:r>
            <w:r w:rsidRPr="00DF19DA">
              <w:rPr>
                <w:rFonts w:asciiTheme="minorHAnsi" w:hAnsiTheme="minorHAnsi" w:cs="Arial"/>
                <w:color w:val="000000"/>
                <w:sz w:val="22"/>
                <w:szCs w:val="22"/>
              </w:rPr>
              <w:t>22</w:t>
            </w:r>
          </w:p>
        </w:tc>
        <w:tc>
          <w:tcPr>
            <w:tcW w:w="2716" w:type="dxa"/>
            <w:tcBorders>
              <w:top w:val="nil"/>
              <w:left w:val="nil"/>
              <w:bottom w:val="single" w:sz="4" w:space="0" w:color="auto"/>
              <w:right w:val="single" w:sz="4" w:space="0" w:color="auto"/>
            </w:tcBorders>
            <w:shd w:val="clear" w:color="auto" w:fill="auto"/>
            <w:noWrap/>
            <w:vAlign w:val="bottom"/>
            <w:hideMark/>
          </w:tcPr>
          <w:p w:rsidR="005323EF" w:rsidRPr="00DF19DA" w:rsidRDefault="005323EF" w:rsidP="006414D9">
            <w:pPr>
              <w:rPr>
                <w:rFonts w:asciiTheme="minorHAnsi" w:hAnsiTheme="minorHAnsi" w:cs="Arial"/>
                <w:color w:val="000000"/>
                <w:sz w:val="22"/>
                <w:szCs w:val="22"/>
              </w:rPr>
            </w:pPr>
            <w:r w:rsidRPr="00DF19DA">
              <w:rPr>
                <w:rFonts w:asciiTheme="minorHAnsi" w:hAnsiTheme="minorHAnsi" w:cs="Arial"/>
                <w:color w:val="000000"/>
                <w:sz w:val="22"/>
                <w:szCs w:val="22"/>
              </w:rPr>
              <w:t>KSIĘGOWOŚĆ</w:t>
            </w:r>
          </w:p>
        </w:tc>
        <w:tc>
          <w:tcPr>
            <w:tcW w:w="1080" w:type="dxa"/>
            <w:tcBorders>
              <w:top w:val="nil"/>
              <w:left w:val="nil"/>
              <w:bottom w:val="single" w:sz="4" w:space="0" w:color="auto"/>
              <w:right w:val="single" w:sz="4" w:space="0" w:color="auto"/>
            </w:tcBorders>
            <w:shd w:val="clear" w:color="auto" w:fill="auto"/>
            <w:noWrap/>
            <w:vAlign w:val="bottom"/>
            <w:hideMark/>
          </w:tcPr>
          <w:p w:rsidR="005323EF" w:rsidRPr="00DF19DA" w:rsidRDefault="005323EF" w:rsidP="006414D9">
            <w:pPr>
              <w:rPr>
                <w:rFonts w:asciiTheme="minorHAnsi" w:hAnsiTheme="minorHAnsi" w:cs="Arial"/>
                <w:color w:val="000000"/>
                <w:sz w:val="22"/>
                <w:szCs w:val="22"/>
              </w:rPr>
            </w:pPr>
            <w:r w:rsidRPr="00DF19DA">
              <w:rPr>
                <w:rFonts w:asciiTheme="minorHAnsi" w:hAnsiTheme="minorHAnsi" w:cs="Arial"/>
                <w:color w:val="000000"/>
                <w:sz w:val="22"/>
                <w:szCs w:val="22"/>
              </w:rPr>
              <w:t>8</w:t>
            </w:r>
            <w:r>
              <w:rPr>
                <w:rFonts w:asciiTheme="minorHAnsi" w:hAnsiTheme="minorHAnsi" w:cs="Arial"/>
                <w:color w:val="000000"/>
                <w:sz w:val="22"/>
                <w:szCs w:val="22"/>
              </w:rPr>
              <w:t>,</w:t>
            </w:r>
            <w:r w:rsidRPr="00DF19DA">
              <w:rPr>
                <w:rFonts w:asciiTheme="minorHAnsi" w:hAnsiTheme="minorHAnsi" w:cs="Arial"/>
                <w:color w:val="000000"/>
                <w:sz w:val="22"/>
                <w:szCs w:val="22"/>
              </w:rPr>
              <w:t>97</w:t>
            </w:r>
          </w:p>
        </w:tc>
        <w:tc>
          <w:tcPr>
            <w:tcW w:w="1580" w:type="dxa"/>
            <w:tcBorders>
              <w:top w:val="nil"/>
              <w:left w:val="nil"/>
              <w:bottom w:val="single" w:sz="4" w:space="0" w:color="auto"/>
              <w:right w:val="single" w:sz="4" w:space="0" w:color="auto"/>
            </w:tcBorders>
            <w:shd w:val="clear" w:color="auto" w:fill="auto"/>
            <w:noWrap/>
            <w:vAlign w:val="bottom"/>
            <w:hideMark/>
          </w:tcPr>
          <w:p w:rsidR="005323EF" w:rsidRPr="00DF19DA" w:rsidRDefault="005323EF" w:rsidP="006414D9">
            <w:pPr>
              <w:rPr>
                <w:rFonts w:asciiTheme="minorHAnsi" w:hAnsiTheme="minorHAnsi" w:cs="Arial"/>
                <w:color w:val="000000"/>
                <w:sz w:val="22"/>
                <w:szCs w:val="22"/>
              </w:rPr>
            </w:pPr>
            <w:r w:rsidRPr="00DF19DA">
              <w:rPr>
                <w:rFonts w:asciiTheme="minorHAnsi" w:hAnsiTheme="minorHAnsi" w:cs="Arial"/>
                <w:color w:val="000000"/>
                <w:sz w:val="22"/>
                <w:szCs w:val="22"/>
              </w:rPr>
              <w:t xml:space="preserve">PANELE </w:t>
            </w:r>
          </w:p>
        </w:tc>
      </w:tr>
      <w:tr w:rsidR="005323EF" w:rsidRPr="00DF19DA" w:rsidTr="006414D9">
        <w:trPr>
          <w:trHeight w:val="285"/>
        </w:trPr>
        <w:tc>
          <w:tcPr>
            <w:tcW w:w="1080" w:type="dxa"/>
            <w:tcBorders>
              <w:top w:val="nil"/>
              <w:left w:val="single" w:sz="4" w:space="0" w:color="auto"/>
              <w:bottom w:val="single" w:sz="4" w:space="0" w:color="auto"/>
              <w:right w:val="single" w:sz="4" w:space="0" w:color="auto"/>
            </w:tcBorders>
            <w:shd w:val="clear" w:color="auto" w:fill="auto"/>
            <w:noWrap/>
            <w:vAlign w:val="bottom"/>
            <w:hideMark/>
          </w:tcPr>
          <w:p w:rsidR="005323EF" w:rsidRPr="00DF19DA" w:rsidRDefault="005323EF" w:rsidP="006414D9">
            <w:pPr>
              <w:jc w:val="right"/>
              <w:rPr>
                <w:rFonts w:asciiTheme="minorHAnsi" w:hAnsiTheme="minorHAnsi" w:cs="Arial"/>
                <w:color w:val="000000"/>
                <w:sz w:val="22"/>
                <w:szCs w:val="22"/>
              </w:rPr>
            </w:pPr>
            <w:r>
              <w:rPr>
                <w:rFonts w:asciiTheme="minorHAnsi" w:hAnsiTheme="minorHAnsi" w:cs="Arial"/>
                <w:color w:val="000000"/>
                <w:sz w:val="22"/>
                <w:szCs w:val="22"/>
              </w:rPr>
              <w:t>1.</w:t>
            </w:r>
            <w:r w:rsidRPr="00DF19DA">
              <w:rPr>
                <w:rFonts w:asciiTheme="minorHAnsi" w:hAnsiTheme="minorHAnsi" w:cs="Arial"/>
                <w:color w:val="000000"/>
                <w:sz w:val="22"/>
                <w:szCs w:val="22"/>
              </w:rPr>
              <w:t>23</w:t>
            </w:r>
          </w:p>
        </w:tc>
        <w:tc>
          <w:tcPr>
            <w:tcW w:w="2716" w:type="dxa"/>
            <w:tcBorders>
              <w:top w:val="nil"/>
              <w:left w:val="nil"/>
              <w:bottom w:val="single" w:sz="4" w:space="0" w:color="auto"/>
              <w:right w:val="single" w:sz="4" w:space="0" w:color="auto"/>
            </w:tcBorders>
            <w:shd w:val="clear" w:color="auto" w:fill="auto"/>
            <w:noWrap/>
            <w:vAlign w:val="bottom"/>
            <w:hideMark/>
          </w:tcPr>
          <w:p w:rsidR="005323EF" w:rsidRPr="00DF19DA" w:rsidRDefault="005323EF" w:rsidP="006414D9">
            <w:pPr>
              <w:rPr>
                <w:rFonts w:asciiTheme="minorHAnsi" w:hAnsiTheme="minorHAnsi" w:cs="Arial"/>
                <w:color w:val="000000"/>
                <w:sz w:val="22"/>
                <w:szCs w:val="22"/>
              </w:rPr>
            </w:pPr>
            <w:r w:rsidRPr="00DF19DA">
              <w:rPr>
                <w:rFonts w:asciiTheme="minorHAnsi" w:hAnsiTheme="minorHAnsi" w:cs="Arial"/>
                <w:color w:val="000000"/>
                <w:sz w:val="22"/>
                <w:szCs w:val="22"/>
              </w:rPr>
              <w:t>SKŁ. PORZĄDKOWY</w:t>
            </w:r>
          </w:p>
        </w:tc>
        <w:tc>
          <w:tcPr>
            <w:tcW w:w="1080" w:type="dxa"/>
            <w:tcBorders>
              <w:top w:val="nil"/>
              <w:left w:val="nil"/>
              <w:bottom w:val="single" w:sz="4" w:space="0" w:color="auto"/>
              <w:right w:val="single" w:sz="4" w:space="0" w:color="auto"/>
            </w:tcBorders>
            <w:shd w:val="clear" w:color="auto" w:fill="auto"/>
            <w:noWrap/>
            <w:vAlign w:val="bottom"/>
            <w:hideMark/>
          </w:tcPr>
          <w:p w:rsidR="005323EF" w:rsidRPr="00DF19DA" w:rsidRDefault="005323EF" w:rsidP="006414D9">
            <w:pPr>
              <w:rPr>
                <w:rFonts w:asciiTheme="minorHAnsi" w:hAnsiTheme="minorHAnsi" w:cs="Arial"/>
                <w:color w:val="000000"/>
                <w:sz w:val="22"/>
                <w:szCs w:val="22"/>
              </w:rPr>
            </w:pPr>
            <w:r w:rsidRPr="00DF19DA">
              <w:rPr>
                <w:rFonts w:asciiTheme="minorHAnsi" w:hAnsiTheme="minorHAnsi" w:cs="Arial"/>
                <w:color w:val="000000"/>
                <w:sz w:val="22"/>
                <w:szCs w:val="22"/>
              </w:rPr>
              <w:t>6</w:t>
            </w:r>
            <w:r>
              <w:rPr>
                <w:rFonts w:asciiTheme="minorHAnsi" w:hAnsiTheme="minorHAnsi" w:cs="Arial"/>
                <w:color w:val="000000"/>
                <w:sz w:val="22"/>
                <w:szCs w:val="22"/>
              </w:rPr>
              <w:t>,</w:t>
            </w:r>
            <w:r w:rsidRPr="00DF19DA">
              <w:rPr>
                <w:rFonts w:asciiTheme="minorHAnsi" w:hAnsiTheme="minorHAnsi" w:cs="Arial"/>
                <w:color w:val="000000"/>
                <w:sz w:val="22"/>
                <w:szCs w:val="22"/>
              </w:rPr>
              <w:t>00</w:t>
            </w:r>
          </w:p>
        </w:tc>
        <w:tc>
          <w:tcPr>
            <w:tcW w:w="1580" w:type="dxa"/>
            <w:tcBorders>
              <w:top w:val="nil"/>
              <w:left w:val="nil"/>
              <w:bottom w:val="single" w:sz="4" w:space="0" w:color="auto"/>
              <w:right w:val="single" w:sz="4" w:space="0" w:color="auto"/>
            </w:tcBorders>
            <w:shd w:val="clear" w:color="auto" w:fill="auto"/>
            <w:noWrap/>
            <w:vAlign w:val="bottom"/>
            <w:hideMark/>
          </w:tcPr>
          <w:p w:rsidR="005323EF" w:rsidRPr="00DF19DA" w:rsidRDefault="005323EF" w:rsidP="006414D9">
            <w:pPr>
              <w:rPr>
                <w:rFonts w:asciiTheme="minorHAnsi" w:hAnsiTheme="minorHAnsi" w:cs="Arial"/>
                <w:color w:val="000000"/>
                <w:sz w:val="22"/>
                <w:szCs w:val="22"/>
              </w:rPr>
            </w:pPr>
            <w:r w:rsidRPr="00DF19DA">
              <w:rPr>
                <w:rFonts w:asciiTheme="minorHAnsi" w:hAnsiTheme="minorHAnsi" w:cs="Arial"/>
                <w:color w:val="000000"/>
                <w:sz w:val="22"/>
                <w:szCs w:val="22"/>
              </w:rPr>
              <w:t>GRES</w:t>
            </w:r>
          </w:p>
        </w:tc>
      </w:tr>
      <w:tr w:rsidR="005323EF" w:rsidRPr="00DF19DA" w:rsidTr="006414D9">
        <w:trPr>
          <w:trHeight w:val="285"/>
        </w:trPr>
        <w:tc>
          <w:tcPr>
            <w:tcW w:w="108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5323EF" w:rsidRPr="00DF19DA" w:rsidRDefault="005323EF" w:rsidP="006414D9">
            <w:pPr>
              <w:jc w:val="right"/>
              <w:rPr>
                <w:rFonts w:asciiTheme="minorHAnsi" w:hAnsiTheme="minorHAnsi" w:cs="Arial"/>
                <w:b/>
                <w:color w:val="000000"/>
                <w:sz w:val="22"/>
                <w:szCs w:val="22"/>
              </w:rPr>
            </w:pPr>
          </w:p>
        </w:tc>
        <w:tc>
          <w:tcPr>
            <w:tcW w:w="2716" w:type="dxa"/>
            <w:tcBorders>
              <w:top w:val="single" w:sz="4" w:space="0" w:color="auto"/>
              <w:left w:val="nil"/>
              <w:bottom w:val="single" w:sz="4" w:space="0" w:color="auto"/>
              <w:right w:val="single" w:sz="4" w:space="0" w:color="auto"/>
            </w:tcBorders>
            <w:shd w:val="clear" w:color="auto" w:fill="auto"/>
            <w:noWrap/>
            <w:vAlign w:val="bottom"/>
            <w:hideMark/>
          </w:tcPr>
          <w:p w:rsidR="005323EF" w:rsidRPr="00DF19DA" w:rsidRDefault="005323EF" w:rsidP="006414D9">
            <w:pPr>
              <w:rPr>
                <w:rFonts w:asciiTheme="minorHAnsi" w:hAnsiTheme="minorHAnsi" w:cs="Arial"/>
                <w:b/>
                <w:color w:val="000000"/>
                <w:sz w:val="22"/>
                <w:szCs w:val="22"/>
              </w:rPr>
            </w:pPr>
            <w:r>
              <w:rPr>
                <w:rFonts w:asciiTheme="minorHAnsi" w:hAnsiTheme="minorHAnsi" w:cs="Arial"/>
                <w:b/>
                <w:color w:val="000000"/>
                <w:sz w:val="22"/>
                <w:szCs w:val="22"/>
              </w:rPr>
              <w:t>RAZEM</w:t>
            </w:r>
          </w:p>
        </w:tc>
        <w:tc>
          <w:tcPr>
            <w:tcW w:w="1080" w:type="dxa"/>
            <w:tcBorders>
              <w:top w:val="single" w:sz="4" w:space="0" w:color="auto"/>
              <w:left w:val="nil"/>
              <w:bottom w:val="single" w:sz="4" w:space="0" w:color="auto"/>
              <w:right w:val="single" w:sz="4" w:space="0" w:color="auto"/>
            </w:tcBorders>
            <w:shd w:val="clear" w:color="auto" w:fill="auto"/>
            <w:noWrap/>
            <w:vAlign w:val="bottom"/>
            <w:hideMark/>
          </w:tcPr>
          <w:p w:rsidR="005323EF" w:rsidRPr="00DF19DA" w:rsidRDefault="00E96BB2" w:rsidP="006414D9">
            <w:pPr>
              <w:rPr>
                <w:rFonts w:asciiTheme="minorHAnsi" w:hAnsiTheme="minorHAnsi" w:cs="Arial"/>
                <w:b/>
                <w:color w:val="000000"/>
                <w:sz w:val="22"/>
                <w:szCs w:val="22"/>
              </w:rPr>
            </w:pPr>
            <w:r>
              <w:rPr>
                <w:rFonts w:asciiTheme="minorHAnsi" w:hAnsiTheme="minorHAnsi" w:cs="Arial"/>
                <w:b/>
                <w:color w:val="000000"/>
                <w:sz w:val="22"/>
                <w:szCs w:val="22"/>
              </w:rPr>
              <w:fldChar w:fldCharType="begin"/>
            </w:r>
            <w:r w:rsidR="00F33B89">
              <w:rPr>
                <w:rFonts w:asciiTheme="minorHAnsi" w:hAnsiTheme="minorHAnsi" w:cs="Arial"/>
                <w:b/>
                <w:color w:val="000000"/>
                <w:sz w:val="22"/>
                <w:szCs w:val="22"/>
              </w:rPr>
              <w:instrText xml:space="preserve"> =SUM(ABOVE) </w:instrText>
            </w:r>
            <w:r>
              <w:rPr>
                <w:rFonts w:asciiTheme="minorHAnsi" w:hAnsiTheme="minorHAnsi" w:cs="Arial"/>
                <w:b/>
                <w:color w:val="000000"/>
                <w:sz w:val="22"/>
                <w:szCs w:val="22"/>
              </w:rPr>
              <w:fldChar w:fldCharType="separate"/>
            </w:r>
            <w:r w:rsidR="00F33B89">
              <w:rPr>
                <w:rFonts w:asciiTheme="minorHAnsi" w:hAnsiTheme="minorHAnsi" w:cs="Arial"/>
                <w:b/>
                <w:noProof/>
                <w:color w:val="000000"/>
                <w:sz w:val="22"/>
                <w:szCs w:val="22"/>
              </w:rPr>
              <w:t>405,9</w:t>
            </w:r>
            <w:r>
              <w:rPr>
                <w:rFonts w:asciiTheme="minorHAnsi" w:hAnsiTheme="minorHAnsi" w:cs="Arial"/>
                <w:b/>
                <w:color w:val="000000"/>
                <w:sz w:val="22"/>
                <w:szCs w:val="22"/>
              </w:rPr>
              <w:fldChar w:fldCharType="end"/>
            </w:r>
          </w:p>
        </w:tc>
        <w:tc>
          <w:tcPr>
            <w:tcW w:w="1580" w:type="dxa"/>
            <w:tcBorders>
              <w:top w:val="single" w:sz="4" w:space="0" w:color="auto"/>
              <w:left w:val="nil"/>
              <w:bottom w:val="single" w:sz="4" w:space="0" w:color="auto"/>
              <w:right w:val="single" w:sz="4" w:space="0" w:color="auto"/>
            </w:tcBorders>
            <w:shd w:val="clear" w:color="auto" w:fill="auto"/>
            <w:noWrap/>
            <w:vAlign w:val="bottom"/>
            <w:hideMark/>
          </w:tcPr>
          <w:p w:rsidR="005323EF" w:rsidRPr="00DF19DA" w:rsidRDefault="005323EF" w:rsidP="006414D9">
            <w:pPr>
              <w:rPr>
                <w:rFonts w:asciiTheme="minorHAnsi" w:hAnsiTheme="minorHAnsi" w:cs="Arial"/>
                <w:b/>
                <w:color w:val="000000"/>
                <w:sz w:val="22"/>
                <w:szCs w:val="22"/>
              </w:rPr>
            </w:pPr>
          </w:p>
        </w:tc>
      </w:tr>
    </w:tbl>
    <w:p w:rsidR="005323EF" w:rsidRDefault="005323EF" w:rsidP="005323EF">
      <w:pPr>
        <w:jc w:val="both"/>
        <w:rPr>
          <w:rFonts w:asciiTheme="minorHAnsi" w:hAnsiTheme="minorHAnsi"/>
          <w:b/>
          <w:sz w:val="22"/>
          <w:szCs w:val="22"/>
        </w:rPr>
      </w:pPr>
    </w:p>
    <w:p w:rsidR="005323EF" w:rsidRPr="008634E6" w:rsidRDefault="005323EF" w:rsidP="005323EF">
      <w:pPr>
        <w:jc w:val="both"/>
        <w:rPr>
          <w:rFonts w:asciiTheme="minorHAnsi" w:hAnsiTheme="minorHAnsi"/>
          <w:b/>
          <w:sz w:val="22"/>
          <w:szCs w:val="22"/>
        </w:rPr>
      </w:pPr>
      <w:r>
        <w:rPr>
          <w:rFonts w:asciiTheme="minorHAnsi" w:hAnsiTheme="minorHAnsi"/>
          <w:b/>
          <w:sz w:val="22"/>
          <w:szCs w:val="22"/>
        </w:rPr>
        <w:tab/>
      </w:r>
      <w:r w:rsidRPr="008634E6">
        <w:rPr>
          <w:rFonts w:asciiTheme="minorHAnsi" w:hAnsiTheme="minorHAnsi"/>
          <w:b/>
          <w:sz w:val="22"/>
          <w:szCs w:val="22"/>
        </w:rPr>
        <w:t>Uwaga:</w:t>
      </w:r>
    </w:p>
    <w:p w:rsidR="005323EF" w:rsidRPr="008634E6" w:rsidRDefault="005323EF" w:rsidP="005323EF">
      <w:pPr>
        <w:jc w:val="both"/>
        <w:rPr>
          <w:rFonts w:asciiTheme="minorHAnsi" w:hAnsiTheme="minorHAnsi"/>
          <w:sz w:val="22"/>
          <w:szCs w:val="22"/>
        </w:rPr>
      </w:pPr>
      <w:r>
        <w:rPr>
          <w:rFonts w:asciiTheme="minorHAnsi" w:hAnsiTheme="minorHAnsi"/>
          <w:sz w:val="22"/>
          <w:szCs w:val="22"/>
        </w:rPr>
        <w:tab/>
        <w:t xml:space="preserve">Powierzchnia użytkowa obliczona została zgodnie z zapisami </w:t>
      </w:r>
      <w:r w:rsidRPr="008634E6">
        <w:rPr>
          <w:rFonts w:asciiTheme="minorHAnsi" w:hAnsiTheme="minorHAnsi"/>
          <w:sz w:val="22"/>
          <w:szCs w:val="22"/>
        </w:rPr>
        <w:t xml:space="preserve">§ 20 ust 1 </w:t>
      </w:r>
      <w:proofErr w:type="spellStart"/>
      <w:r w:rsidRPr="008634E6">
        <w:rPr>
          <w:rFonts w:asciiTheme="minorHAnsi" w:hAnsiTheme="minorHAnsi"/>
          <w:sz w:val="22"/>
          <w:szCs w:val="22"/>
        </w:rPr>
        <w:t>pkt</w:t>
      </w:r>
      <w:proofErr w:type="spellEnd"/>
      <w:r w:rsidRPr="008634E6">
        <w:rPr>
          <w:rFonts w:asciiTheme="minorHAnsi" w:hAnsiTheme="minorHAnsi"/>
          <w:sz w:val="22"/>
          <w:szCs w:val="22"/>
        </w:rPr>
        <w:t xml:space="preserve"> 4b </w:t>
      </w:r>
      <w:r>
        <w:rPr>
          <w:rFonts w:asciiTheme="minorHAnsi" w:hAnsiTheme="minorHAnsi"/>
          <w:sz w:val="22"/>
          <w:szCs w:val="22"/>
        </w:rPr>
        <w:t>R</w:t>
      </w:r>
      <w:r w:rsidRPr="008634E6">
        <w:rPr>
          <w:rFonts w:asciiTheme="minorHAnsi" w:hAnsiTheme="minorHAnsi"/>
          <w:sz w:val="22"/>
          <w:szCs w:val="22"/>
        </w:rPr>
        <w:t xml:space="preserve">ozporządzenia w sprawie </w:t>
      </w:r>
      <w:r w:rsidRPr="008634E6">
        <w:rPr>
          <w:rStyle w:val="Uwydatnienie"/>
          <w:rFonts w:asciiTheme="minorHAnsi" w:hAnsiTheme="minorHAnsi"/>
          <w:i w:val="0"/>
          <w:sz w:val="22"/>
          <w:szCs w:val="22"/>
        </w:rPr>
        <w:t xml:space="preserve">szczegółowego zakresu i formy projektu budowlanego - </w:t>
      </w:r>
      <w:r w:rsidRPr="008634E6">
        <w:rPr>
          <w:rFonts w:asciiTheme="minorHAnsi" w:hAnsiTheme="minorHAnsi"/>
          <w:sz w:val="22"/>
          <w:szCs w:val="22"/>
        </w:rPr>
        <w:t>przy określaniu powierzchni użytkowej powierzchnię pomieszczeń lub ich części o wysokości w świetle ró</w:t>
      </w:r>
      <w:r>
        <w:rPr>
          <w:rFonts w:asciiTheme="minorHAnsi" w:hAnsiTheme="minorHAnsi"/>
          <w:sz w:val="22"/>
          <w:szCs w:val="22"/>
        </w:rPr>
        <w:t>w</w:t>
      </w:r>
      <w:r w:rsidRPr="008634E6">
        <w:rPr>
          <w:rFonts w:asciiTheme="minorHAnsi" w:hAnsiTheme="minorHAnsi"/>
          <w:sz w:val="22"/>
          <w:szCs w:val="22"/>
        </w:rPr>
        <w:t>nej lub większej od 2,20 m zalicza się do obliczeń w 100%, o wysokości równej lub większej od 1,40 m, lecz mniejszej od 2,20 m – w 50%, natomiast o wysokości mniejszej od 1,40 m pomija się całkowicie</w:t>
      </w:r>
      <w:r>
        <w:rPr>
          <w:rFonts w:asciiTheme="minorHAnsi" w:hAnsiTheme="minorHAnsi"/>
          <w:sz w:val="22"/>
          <w:szCs w:val="22"/>
        </w:rPr>
        <w:t>.</w:t>
      </w:r>
    </w:p>
    <w:p w:rsidR="00DF19DA" w:rsidRDefault="00DF19DA" w:rsidP="00E94980">
      <w:pPr>
        <w:ind w:right="283"/>
        <w:jc w:val="both"/>
        <w:rPr>
          <w:rFonts w:asciiTheme="minorHAnsi" w:hAnsiTheme="minorHAnsi"/>
          <w:b/>
          <w:sz w:val="22"/>
          <w:szCs w:val="22"/>
        </w:rPr>
      </w:pPr>
    </w:p>
    <w:p w:rsidR="00DF0443" w:rsidRPr="0019035E" w:rsidRDefault="00214FB9" w:rsidP="00DF0443">
      <w:pPr>
        <w:jc w:val="both"/>
        <w:rPr>
          <w:rFonts w:asciiTheme="minorHAnsi" w:hAnsiTheme="minorHAnsi"/>
          <w:b/>
          <w:sz w:val="22"/>
          <w:szCs w:val="22"/>
          <w:u w:val="single"/>
        </w:rPr>
      </w:pPr>
      <w:r>
        <w:rPr>
          <w:rFonts w:asciiTheme="minorHAnsi" w:hAnsiTheme="minorHAnsi"/>
          <w:b/>
          <w:sz w:val="22"/>
          <w:szCs w:val="22"/>
          <w:u w:val="single"/>
        </w:rPr>
        <w:t>5</w:t>
      </w:r>
      <w:r w:rsidR="00DF0443" w:rsidRPr="0019035E">
        <w:rPr>
          <w:rFonts w:asciiTheme="minorHAnsi" w:hAnsiTheme="minorHAnsi"/>
          <w:b/>
          <w:sz w:val="22"/>
          <w:szCs w:val="22"/>
          <w:u w:val="single"/>
        </w:rPr>
        <w:t xml:space="preserve">. </w:t>
      </w:r>
      <w:r w:rsidR="00DF0443">
        <w:rPr>
          <w:rFonts w:asciiTheme="minorHAnsi" w:hAnsiTheme="minorHAnsi"/>
          <w:b/>
          <w:sz w:val="22"/>
          <w:szCs w:val="22"/>
          <w:u w:val="single"/>
        </w:rPr>
        <w:t>OPINIA GEOTECHNICZNA</w:t>
      </w:r>
      <w:r w:rsidR="00DF0443" w:rsidRPr="00036315">
        <w:rPr>
          <w:rFonts w:asciiTheme="minorHAnsi" w:hAnsiTheme="minorHAnsi"/>
          <w:b/>
          <w:sz w:val="22"/>
          <w:szCs w:val="22"/>
          <w:u w:val="single"/>
        </w:rPr>
        <w:t xml:space="preserve"> ORAZ INFORMACJ</w:t>
      </w:r>
      <w:r w:rsidR="00DF0443">
        <w:rPr>
          <w:rFonts w:asciiTheme="minorHAnsi" w:hAnsiTheme="minorHAnsi"/>
          <w:b/>
          <w:sz w:val="22"/>
          <w:szCs w:val="22"/>
          <w:u w:val="single"/>
        </w:rPr>
        <w:t>A</w:t>
      </w:r>
      <w:r w:rsidR="00DF0443" w:rsidRPr="00036315">
        <w:rPr>
          <w:rFonts w:asciiTheme="minorHAnsi" w:hAnsiTheme="minorHAnsi"/>
          <w:b/>
          <w:sz w:val="22"/>
          <w:szCs w:val="22"/>
          <w:u w:val="single"/>
        </w:rPr>
        <w:t xml:space="preserve"> O SPOSOBIE POSADOWIENIA OBIEKTU BUDOWLANEGO</w:t>
      </w:r>
    </w:p>
    <w:p w:rsidR="00DF0443" w:rsidRPr="00661CF3" w:rsidRDefault="00DF0443" w:rsidP="00661CF3">
      <w:pPr>
        <w:pStyle w:val="Legenda"/>
        <w:rPr>
          <w:rFonts w:asciiTheme="minorHAnsi" w:hAnsiTheme="minorHAnsi"/>
          <w:sz w:val="22"/>
          <w:szCs w:val="22"/>
        </w:rPr>
      </w:pPr>
      <w:r w:rsidRPr="00661CF3">
        <w:rPr>
          <w:rFonts w:asciiTheme="minorHAnsi" w:hAnsiTheme="minorHAnsi"/>
          <w:sz w:val="22"/>
          <w:szCs w:val="22"/>
        </w:rPr>
        <w:tab/>
        <w:t xml:space="preserve">Zgodnie z § 4 ust. 2, </w:t>
      </w:r>
      <w:proofErr w:type="spellStart"/>
      <w:r w:rsidRPr="00661CF3">
        <w:rPr>
          <w:rFonts w:asciiTheme="minorHAnsi" w:hAnsiTheme="minorHAnsi"/>
          <w:sz w:val="22"/>
          <w:szCs w:val="22"/>
        </w:rPr>
        <w:t>pkt</w:t>
      </w:r>
      <w:proofErr w:type="spellEnd"/>
      <w:r w:rsidRPr="00661CF3">
        <w:rPr>
          <w:rFonts w:asciiTheme="minorHAnsi" w:hAnsiTheme="minorHAnsi"/>
          <w:sz w:val="22"/>
          <w:szCs w:val="22"/>
        </w:rPr>
        <w:t xml:space="preserve"> 1) Rozporządzenia Ministra Transportu, Budownictwa i Gospodarki Morskiej z dnia 25 kwietnia 2012 roku w sprawie ustalenia geotechnicznych warunków posadowienia obiektów budowlanych warunki gruntowe </w:t>
      </w:r>
      <w:r w:rsidR="00DF19DA">
        <w:rPr>
          <w:rFonts w:asciiTheme="minorHAnsi" w:hAnsiTheme="minorHAnsi"/>
          <w:sz w:val="22"/>
          <w:szCs w:val="22"/>
        </w:rPr>
        <w:t xml:space="preserve">ustalono na podstawie opinii geotechnicznej z dokumentacją badań podłoża gruntowego wykonanego przez firmę KROSGEO S.C. w czerwcu 2024r. na podstawie danych z wykonanych badań warunki gruntowo wodne dla projektowanej inwestycji zakwalifikowano jako proste </w:t>
      </w:r>
      <w:r w:rsidRPr="00661CF3">
        <w:rPr>
          <w:rFonts w:asciiTheme="minorHAnsi" w:hAnsiTheme="minorHAnsi"/>
          <w:sz w:val="22"/>
          <w:szCs w:val="22"/>
        </w:rPr>
        <w:t xml:space="preserve">, a projektowane obiekty zakwalifikowano do </w:t>
      </w:r>
      <w:r w:rsidR="00AE47C6">
        <w:rPr>
          <w:rFonts w:asciiTheme="minorHAnsi" w:hAnsiTheme="minorHAnsi"/>
          <w:sz w:val="22"/>
          <w:szCs w:val="22"/>
        </w:rPr>
        <w:t>I</w:t>
      </w:r>
      <w:r w:rsidR="00DF19DA">
        <w:rPr>
          <w:rFonts w:asciiTheme="minorHAnsi" w:hAnsiTheme="minorHAnsi"/>
          <w:sz w:val="22"/>
          <w:szCs w:val="22"/>
        </w:rPr>
        <w:t>I</w:t>
      </w:r>
      <w:r w:rsidRPr="00661CF3">
        <w:rPr>
          <w:rFonts w:asciiTheme="minorHAnsi" w:hAnsiTheme="minorHAnsi"/>
          <w:sz w:val="22"/>
          <w:szCs w:val="22"/>
        </w:rPr>
        <w:t xml:space="preserve"> kategorii geotechnicznej.</w:t>
      </w:r>
    </w:p>
    <w:p w:rsidR="00DF0443" w:rsidRPr="00661CF3" w:rsidRDefault="00214FB9" w:rsidP="00661CF3">
      <w:pPr>
        <w:pStyle w:val="Legenda"/>
        <w:rPr>
          <w:rFonts w:asciiTheme="minorHAnsi" w:hAnsiTheme="minorHAnsi"/>
          <w:sz w:val="22"/>
          <w:szCs w:val="22"/>
        </w:rPr>
      </w:pPr>
      <w:r w:rsidRPr="00661CF3">
        <w:rPr>
          <w:rFonts w:asciiTheme="minorHAnsi" w:hAnsiTheme="minorHAnsi"/>
          <w:sz w:val="22"/>
          <w:szCs w:val="22"/>
        </w:rPr>
        <w:t xml:space="preserve">W celu odpowiedniego przeniesienia obciążeń działających na grunt przyjęto posadowienie budynku na </w:t>
      </w:r>
      <w:r w:rsidR="00DF19DA">
        <w:rPr>
          <w:rFonts w:asciiTheme="minorHAnsi" w:hAnsiTheme="minorHAnsi"/>
          <w:sz w:val="22"/>
          <w:szCs w:val="22"/>
        </w:rPr>
        <w:t xml:space="preserve">płycie i </w:t>
      </w:r>
      <w:r w:rsidRPr="00661CF3">
        <w:rPr>
          <w:rFonts w:asciiTheme="minorHAnsi" w:hAnsiTheme="minorHAnsi"/>
          <w:sz w:val="22"/>
          <w:szCs w:val="22"/>
        </w:rPr>
        <w:t>ławach fundamentowych, któr</w:t>
      </w:r>
      <w:r w:rsidR="00BE0D5C">
        <w:rPr>
          <w:rFonts w:asciiTheme="minorHAnsi" w:hAnsiTheme="minorHAnsi"/>
          <w:sz w:val="22"/>
          <w:szCs w:val="22"/>
        </w:rPr>
        <w:t>e</w:t>
      </w:r>
      <w:r w:rsidRPr="00661CF3">
        <w:rPr>
          <w:rFonts w:asciiTheme="minorHAnsi" w:hAnsiTheme="minorHAnsi"/>
          <w:sz w:val="22"/>
          <w:szCs w:val="22"/>
        </w:rPr>
        <w:t xml:space="preserve"> rozkładają obciążenia na odpowiednią powierzchnię co zabezpieczy obiekt przed nierównomiernym osiadaniem. Bezpośrednio pod ławami fundamentowymi zakłada się warstwę betonu podkładowego (chudego betonu). Poziom posadowienia fundamentów budynku zakłada się na głębokości min. 1,2 m w stosunku do terenu otaczającego budynek.</w:t>
      </w:r>
    </w:p>
    <w:p w:rsidR="00E9738D" w:rsidRPr="00661CF3" w:rsidRDefault="00E9738D" w:rsidP="00661CF3">
      <w:pPr>
        <w:pStyle w:val="Legenda"/>
        <w:rPr>
          <w:rFonts w:asciiTheme="minorHAnsi" w:hAnsiTheme="minorHAnsi"/>
          <w:b/>
          <w:sz w:val="22"/>
          <w:szCs w:val="22"/>
        </w:rPr>
      </w:pPr>
      <w:r w:rsidRPr="00661CF3">
        <w:rPr>
          <w:rFonts w:asciiTheme="minorHAnsi" w:hAnsiTheme="minorHAnsi"/>
          <w:sz w:val="22"/>
          <w:szCs w:val="22"/>
        </w:rPr>
        <w:t>Opis rozwiązania i szczegóły przyjętych założeń znajdują się w projekcie technicznym w opracowaniu branży konstrukcyjnej.</w:t>
      </w:r>
    </w:p>
    <w:p w:rsidR="00BE0D5C" w:rsidRPr="00053784" w:rsidRDefault="00BE0D5C" w:rsidP="00BE0D5C">
      <w:pPr>
        <w:pStyle w:val="Legenda"/>
        <w:rPr>
          <w:rFonts w:ascii="Calibri" w:hAnsi="Calibri"/>
          <w:b/>
          <w:sz w:val="22"/>
          <w:szCs w:val="22"/>
        </w:rPr>
      </w:pPr>
      <w:r w:rsidRPr="00053784">
        <w:rPr>
          <w:rFonts w:ascii="Calibri" w:hAnsi="Calibri"/>
          <w:sz w:val="22"/>
          <w:szCs w:val="22"/>
        </w:rPr>
        <w:lastRenderedPageBreak/>
        <w:tab/>
        <w:t>Opinia geotechniczna została dołączona do niniejszego opracowania na końcu opisu.</w:t>
      </w:r>
    </w:p>
    <w:p w:rsidR="00214FB9" w:rsidRDefault="00214FB9" w:rsidP="00661CF3">
      <w:pPr>
        <w:pStyle w:val="Legenda"/>
        <w:rPr>
          <w:rFonts w:asciiTheme="minorHAnsi" w:hAnsiTheme="minorHAnsi"/>
          <w:b/>
          <w:sz w:val="22"/>
          <w:szCs w:val="22"/>
          <w:u w:val="single"/>
        </w:rPr>
      </w:pPr>
    </w:p>
    <w:p w:rsidR="006C5E8F" w:rsidRPr="006C5E8F" w:rsidRDefault="006C5E8F" w:rsidP="006C5E8F"/>
    <w:p w:rsidR="00DF0443" w:rsidRPr="00BD44CE" w:rsidRDefault="00DF0443" w:rsidP="00DF0443">
      <w:pPr>
        <w:rPr>
          <w:rFonts w:asciiTheme="minorHAnsi" w:hAnsiTheme="minorHAnsi"/>
          <w:sz w:val="22"/>
          <w:szCs w:val="22"/>
        </w:rPr>
      </w:pPr>
      <w:r>
        <w:rPr>
          <w:rFonts w:asciiTheme="minorHAnsi" w:hAnsiTheme="minorHAnsi"/>
          <w:b/>
          <w:sz w:val="22"/>
          <w:szCs w:val="22"/>
          <w:u w:val="single"/>
        </w:rPr>
        <w:t>6</w:t>
      </w:r>
      <w:r w:rsidRPr="0019035E">
        <w:rPr>
          <w:rFonts w:asciiTheme="minorHAnsi" w:hAnsiTheme="minorHAnsi"/>
          <w:b/>
          <w:sz w:val="22"/>
          <w:szCs w:val="22"/>
          <w:u w:val="single"/>
        </w:rPr>
        <w:t xml:space="preserve">. </w:t>
      </w:r>
      <w:r w:rsidRPr="00B70157">
        <w:rPr>
          <w:rFonts w:asciiTheme="minorHAnsi" w:hAnsiTheme="minorHAnsi"/>
          <w:b/>
          <w:sz w:val="22"/>
          <w:szCs w:val="22"/>
          <w:u w:val="single"/>
        </w:rPr>
        <w:t>LICZB</w:t>
      </w:r>
      <w:r>
        <w:rPr>
          <w:rFonts w:asciiTheme="minorHAnsi" w:hAnsiTheme="minorHAnsi"/>
          <w:b/>
          <w:sz w:val="22"/>
          <w:szCs w:val="22"/>
          <w:u w:val="single"/>
        </w:rPr>
        <w:t>A</w:t>
      </w:r>
      <w:r w:rsidRPr="00B70157">
        <w:rPr>
          <w:rFonts w:asciiTheme="minorHAnsi" w:hAnsiTheme="minorHAnsi"/>
          <w:b/>
          <w:sz w:val="22"/>
          <w:szCs w:val="22"/>
          <w:u w:val="single"/>
        </w:rPr>
        <w:t xml:space="preserve"> LOKALI MIESZKALNYCH I UŻYTKOWYCH</w:t>
      </w:r>
      <w:r>
        <w:rPr>
          <w:sz w:val="20"/>
          <w:szCs w:val="20"/>
        </w:rPr>
        <w:t>;</w:t>
      </w:r>
    </w:p>
    <w:p w:rsidR="00214FB9" w:rsidRPr="00214FB9" w:rsidRDefault="00214FB9" w:rsidP="00214FB9">
      <w:pPr>
        <w:pStyle w:val="Default"/>
        <w:ind w:left="708"/>
        <w:rPr>
          <w:rFonts w:asciiTheme="minorHAnsi" w:hAnsiTheme="minorHAnsi"/>
          <w:sz w:val="22"/>
          <w:szCs w:val="22"/>
        </w:rPr>
      </w:pPr>
      <w:r w:rsidRPr="00214FB9">
        <w:rPr>
          <w:rFonts w:asciiTheme="minorHAnsi" w:hAnsiTheme="minorHAnsi"/>
          <w:sz w:val="22"/>
          <w:szCs w:val="22"/>
        </w:rPr>
        <w:t>Lokale</w:t>
      </w:r>
      <w:r>
        <w:rPr>
          <w:rFonts w:asciiTheme="minorHAnsi" w:hAnsiTheme="minorHAnsi"/>
          <w:sz w:val="22"/>
          <w:szCs w:val="22"/>
        </w:rPr>
        <w:t xml:space="preserve"> </w:t>
      </w:r>
      <w:r w:rsidRPr="00214FB9">
        <w:rPr>
          <w:rFonts w:asciiTheme="minorHAnsi" w:hAnsiTheme="minorHAnsi"/>
          <w:sz w:val="22"/>
          <w:szCs w:val="22"/>
        </w:rPr>
        <w:t>mieszkalne:</w:t>
      </w:r>
      <w:r>
        <w:rPr>
          <w:rFonts w:asciiTheme="minorHAnsi" w:hAnsiTheme="minorHAnsi"/>
          <w:sz w:val="22"/>
          <w:szCs w:val="22"/>
        </w:rPr>
        <w:t xml:space="preserve"> </w:t>
      </w:r>
      <w:r w:rsidRPr="00214FB9">
        <w:rPr>
          <w:rFonts w:asciiTheme="minorHAnsi" w:hAnsiTheme="minorHAnsi"/>
          <w:sz w:val="22"/>
          <w:szCs w:val="22"/>
        </w:rPr>
        <w:t>ilość</w:t>
      </w:r>
      <w:r w:rsidR="00E9738D">
        <w:rPr>
          <w:rFonts w:asciiTheme="minorHAnsi" w:hAnsiTheme="minorHAnsi"/>
          <w:sz w:val="22"/>
          <w:szCs w:val="22"/>
        </w:rPr>
        <w:t xml:space="preserve"> -</w:t>
      </w:r>
      <w:r w:rsidR="00A464F7">
        <w:rPr>
          <w:rFonts w:asciiTheme="minorHAnsi" w:hAnsiTheme="minorHAnsi"/>
          <w:sz w:val="22"/>
          <w:szCs w:val="22"/>
        </w:rPr>
        <w:t xml:space="preserve"> </w:t>
      </w:r>
      <w:r w:rsidR="00DF19DA">
        <w:rPr>
          <w:rFonts w:asciiTheme="minorHAnsi" w:hAnsiTheme="minorHAnsi"/>
          <w:sz w:val="22"/>
          <w:szCs w:val="22"/>
        </w:rPr>
        <w:t>0</w:t>
      </w:r>
    </w:p>
    <w:p w:rsidR="00214FB9" w:rsidRPr="00214FB9" w:rsidRDefault="00214FB9" w:rsidP="00214FB9">
      <w:pPr>
        <w:ind w:left="708"/>
        <w:rPr>
          <w:rFonts w:asciiTheme="minorHAnsi" w:hAnsiTheme="minorHAnsi"/>
          <w:b/>
          <w:sz w:val="22"/>
          <w:szCs w:val="22"/>
          <w:u w:val="single"/>
        </w:rPr>
      </w:pPr>
      <w:r w:rsidRPr="00214FB9">
        <w:rPr>
          <w:rFonts w:asciiTheme="minorHAnsi" w:hAnsiTheme="minorHAnsi"/>
          <w:sz w:val="22"/>
          <w:szCs w:val="22"/>
        </w:rPr>
        <w:t>Lokale</w:t>
      </w:r>
      <w:r>
        <w:rPr>
          <w:rFonts w:asciiTheme="minorHAnsi" w:hAnsiTheme="minorHAnsi"/>
          <w:sz w:val="22"/>
          <w:szCs w:val="22"/>
        </w:rPr>
        <w:t xml:space="preserve"> </w:t>
      </w:r>
      <w:r w:rsidRPr="00214FB9">
        <w:rPr>
          <w:rFonts w:asciiTheme="minorHAnsi" w:hAnsiTheme="minorHAnsi"/>
          <w:sz w:val="22"/>
          <w:szCs w:val="22"/>
        </w:rPr>
        <w:t>użytkowe:</w:t>
      </w:r>
      <w:r>
        <w:rPr>
          <w:rFonts w:asciiTheme="minorHAnsi" w:hAnsiTheme="minorHAnsi"/>
          <w:sz w:val="22"/>
          <w:szCs w:val="22"/>
        </w:rPr>
        <w:t xml:space="preserve"> </w:t>
      </w:r>
      <w:r w:rsidRPr="00214FB9">
        <w:rPr>
          <w:rFonts w:asciiTheme="minorHAnsi" w:hAnsiTheme="minorHAnsi"/>
          <w:sz w:val="22"/>
          <w:szCs w:val="22"/>
        </w:rPr>
        <w:t>ilość</w:t>
      </w:r>
      <w:r w:rsidR="00E9738D">
        <w:rPr>
          <w:rFonts w:asciiTheme="minorHAnsi" w:hAnsiTheme="minorHAnsi"/>
          <w:sz w:val="22"/>
          <w:szCs w:val="22"/>
        </w:rPr>
        <w:t xml:space="preserve"> </w:t>
      </w:r>
      <w:r w:rsidRPr="00214FB9">
        <w:rPr>
          <w:rFonts w:asciiTheme="minorHAnsi" w:hAnsiTheme="minorHAnsi"/>
          <w:sz w:val="22"/>
          <w:szCs w:val="22"/>
        </w:rPr>
        <w:t>-</w:t>
      </w:r>
      <w:r w:rsidR="00E9738D">
        <w:rPr>
          <w:rFonts w:asciiTheme="minorHAnsi" w:hAnsiTheme="minorHAnsi"/>
          <w:sz w:val="22"/>
          <w:szCs w:val="22"/>
        </w:rPr>
        <w:t xml:space="preserve"> </w:t>
      </w:r>
      <w:r w:rsidR="00DF19DA">
        <w:rPr>
          <w:rFonts w:asciiTheme="minorHAnsi" w:hAnsiTheme="minorHAnsi"/>
          <w:sz w:val="22"/>
          <w:szCs w:val="22"/>
        </w:rPr>
        <w:t>2</w:t>
      </w:r>
    </w:p>
    <w:p w:rsidR="00DF0443" w:rsidRPr="00BD44CE" w:rsidRDefault="00DF0443" w:rsidP="00DF0443">
      <w:pPr>
        <w:rPr>
          <w:rFonts w:asciiTheme="minorHAnsi" w:hAnsiTheme="minorHAnsi"/>
          <w:sz w:val="22"/>
          <w:szCs w:val="22"/>
        </w:rPr>
      </w:pPr>
      <w:r>
        <w:rPr>
          <w:rFonts w:asciiTheme="minorHAnsi" w:hAnsiTheme="minorHAnsi"/>
          <w:b/>
          <w:sz w:val="22"/>
          <w:szCs w:val="22"/>
          <w:u w:val="single"/>
        </w:rPr>
        <w:t>7</w:t>
      </w:r>
      <w:r w:rsidRPr="0019035E">
        <w:rPr>
          <w:rFonts w:asciiTheme="minorHAnsi" w:hAnsiTheme="minorHAnsi"/>
          <w:b/>
          <w:sz w:val="22"/>
          <w:szCs w:val="22"/>
          <w:u w:val="single"/>
        </w:rPr>
        <w:t xml:space="preserve">. </w:t>
      </w:r>
      <w:r w:rsidRPr="00B70157">
        <w:rPr>
          <w:rFonts w:asciiTheme="minorHAnsi" w:hAnsiTheme="minorHAnsi"/>
          <w:b/>
          <w:sz w:val="22"/>
          <w:szCs w:val="22"/>
          <w:u w:val="single"/>
        </w:rPr>
        <w:t>LICZB</w:t>
      </w:r>
      <w:r>
        <w:rPr>
          <w:rFonts w:asciiTheme="minorHAnsi" w:hAnsiTheme="minorHAnsi"/>
          <w:b/>
          <w:sz w:val="22"/>
          <w:szCs w:val="22"/>
          <w:u w:val="single"/>
        </w:rPr>
        <w:t>A</w:t>
      </w:r>
      <w:r w:rsidRPr="00B70157">
        <w:rPr>
          <w:rFonts w:asciiTheme="minorHAnsi" w:hAnsiTheme="minorHAnsi"/>
          <w:b/>
          <w:sz w:val="22"/>
          <w:szCs w:val="22"/>
          <w:u w:val="single"/>
        </w:rPr>
        <w:t xml:space="preserve"> LOKALI MIESZKALNYCH </w:t>
      </w:r>
      <w:r>
        <w:rPr>
          <w:rFonts w:asciiTheme="minorHAnsi" w:hAnsiTheme="minorHAnsi"/>
          <w:b/>
          <w:sz w:val="22"/>
          <w:szCs w:val="22"/>
          <w:u w:val="single"/>
        </w:rPr>
        <w:t>DOSTĘPNYCH DLA OSÓB NIEPEŁNOSPRAWNYCH</w:t>
      </w:r>
      <w:r w:rsidRPr="00B70157">
        <w:rPr>
          <w:rFonts w:asciiTheme="minorHAnsi" w:hAnsiTheme="minorHAnsi"/>
          <w:b/>
          <w:sz w:val="22"/>
          <w:szCs w:val="22"/>
        </w:rPr>
        <w:t xml:space="preserve">  (nie dotyczy)</w:t>
      </w:r>
      <w:r w:rsidRPr="00B70157">
        <w:rPr>
          <w:sz w:val="20"/>
          <w:szCs w:val="20"/>
        </w:rPr>
        <w:t>;</w:t>
      </w:r>
    </w:p>
    <w:p w:rsidR="00214FB9" w:rsidRDefault="00214FB9" w:rsidP="00DF0443">
      <w:pPr>
        <w:jc w:val="both"/>
        <w:rPr>
          <w:rFonts w:asciiTheme="minorHAnsi" w:hAnsiTheme="minorHAnsi"/>
          <w:b/>
          <w:sz w:val="22"/>
          <w:szCs w:val="22"/>
          <w:u w:val="single"/>
        </w:rPr>
      </w:pPr>
    </w:p>
    <w:p w:rsidR="00DF0443" w:rsidRPr="000E5A32" w:rsidRDefault="00DF0443" w:rsidP="00DF0443">
      <w:pPr>
        <w:jc w:val="both"/>
        <w:rPr>
          <w:rFonts w:asciiTheme="minorHAnsi" w:hAnsiTheme="minorHAnsi"/>
          <w:b/>
          <w:sz w:val="22"/>
          <w:szCs w:val="22"/>
          <w:u w:val="single"/>
        </w:rPr>
      </w:pPr>
      <w:r w:rsidRPr="000E5A32">
        <w:rPr>
          <w:rFonts w:asciiTheme="minorHAnsi" w:hAnsiTheme="minorHAnsi"/>
          <w:b/>
          <w:sz w:val="22"/>
          <w:szCs w:val="22"/>
          <w:u w:val="single"/>
        </w:rPr>
        <w:t>8</w:t>
      </w:r>
      <w:r w:rsidR="000E5A32" w:rsidRPr="000E5A32">
        <w:rPr>
          <w:rFonts w:asciiTheme="minorHAnsi" w:hAnsiTheme="minorHAnsi"/>
          <w:b/>
          <w:sz w:val="22"/>
          <w:szCs w:val="22"/>
          <w:u w:val="single"/>
        </w:rPr>
        <w:t>.</w:t>
      </w:r>
      <w:r w:rsidR="000E5A32" w:rsidRPr="000E5A32">
        <w:rPr>
          <w:rFonts w:asciiTheme="minorHAnsi" w:hAnsiTheme="minorHAnsi"/>
          <w:b/>
          <w:bCs/>
          <w:sz w:val="22"/>
          <w:szCs w:val="22"/>
          <w:u w:val="single"/>
        </w:rPr>
        <w:t>ZAPEWNIENIE NIEZBĘDNYCH WARUNKÓW DO KORZYSTANIA Z OBIEKTU PRZEZ OSOBY NIEPEŁNOSPRAWNE</w:t>
      </w:r>
    </w:p>
    <w:p w:rsidR="00C46380" w:rsidRDefault="00DF19DA" w:rsidP="00DF0443">
      <w:pPr>
        <w:jc w:val="both"/>
        <w:rPr>
          <w:rFonts w:asciiTheme="minorHAnsi" w:hAnsiTheme="minorHAnsi"/>
          <w:sz w:val="22"/>
          <w:szCs w:val="22"/>
        </w:rPr>
      </w:pPr>
      <w:r>
        <w:rPr>
          <w:rFonts w:ascii="Calibri" w:hAnsi="Calibri"/>
          <w:sz w:val="22"/>
          <w:szCs w:val="22"/>
        </w:rPr>
        <w:tab/>
      </w:r>
      <w:r w:rsidRPr="008D5D47">
        <w:rPr>
          <w:rFonts w:ascii="Calibri" w:hAnsi="Calibri"/>
          <w:sz w:val="22"/>
          <w:szCs w:val="22"/>
        </w:rPr>
        <w:t xml:space="preserve">W przedmiotowym budynku przewiduje się </w:t>
      </w:r>
      <w:r>
        <w:rPr>
          <w:rFonts w:ascii="Calibri" w:hAnsi="Calibri"/>
          <w:sz w:val="22"/>
          <w:szCs w:val="22"/>
        </w:rPr>
        <w:t>pełne</w:t>
      </w:r>
      <w:r w:rsidRPr="008D5D47">
        <w:rPr>
          <w:rFonts w:ascii="Calibri" w:hAnsi="Calibri"/>
          <w:sz w:val="22"/>
          <w:szCs w:val="22"/>
        </w:rPr>
        <w:t xml:space="preserve"> przystosowani</w:t>
      </w:r>
      <w:r>
        <w:rPr>
          <w:rFonts w:ascii="Calibri" w:hAnsi="Calibri"/>
          <w:sz w:val="22"/>
          <w:szCs w:val="22"/>
        </w:rPr>
        <w:t>e</w:t>
      </w:r>
      <w:r w:rsidRPr="008D5D47">
        <w:rPr>
          <w:rFonts w:ascii="Calibri" w:hAnsi="Calibri"/>
          <w:sz w:val="22"/>
          <w:szCs w:val="22"/>
        </w:rPr>
        <w:t xml:space="preserve"> dla osób niepełnosprawnych</w:t>
      </w:r>
      <w:r w:rsidRPr="008D5D47">
        <w:rPr>
          <w:rFonts w:asciiTheme="minorHAnsi" w:hAnsiTheme="minorHAnsi"/>
          <w:sz w:val="22"/>
          <w:szCs w:val="22"/>
        </w:rPr>
        <w:t xml:space="preserve">. </w:t>
      </w:r>
      <w:r>
        <w:rPr>
          <w:rFonts w:asciiTheme="minorHAnsi" w:hAnsiTheme="minorHAnsi"/>
          <w:sz w:val="22"/>
          <w:szCs w:val="22"/>
        </w:rPr>
        <w:t>Budynek zostanie wyposażony w dźwig dla osób niepełnosprawnych</w:t>
      </w:r>
      <w:r w:rsidR="00F736EE">
        <w:rPr>
          <w:rFonts w:asciiTheme="minorHAnsi" w:hAnsiTheme="minorHAnsi"/>
          <w:sz w:val="22"/>
          <w:szCs w:val="22"/>
        </w:rPr>
        <w:t xml:space="preserve"> z poziomu chodnika</w:t>
      </w:r>
      <w:r>
        <w:rPr>
          <w:rFonts w:asciiTheme="minorHAnsi" w:hAnsiTheme="minorHAnsi"/>
          <w:sz w:val="22"/>
          <w:szCs w:val="22"/>
        </w:rPr>
        <w:t>, różnice poziomów należy</w:t>
      </w:r>
      <w:r w:rsidRPr="00AE01E6">
        <w:rPr>
          <w:rFonts w:asciiTheme="minorHAnsi" w:hAnsiTheme="minorHAnsi"/>
          <w:sz w:val="22"/>
          <w:szCs w:val="22"/>
        </w:rPr>
        <w:t xml:space="preserve"> wyposaż</w:t>
      </w:r>
      <w:r>
        <w:rPr>
          <w:rFonts w:asciiTheme="minorHAnsi" w:hAnsiTheme="minorHAnsi"/>
          <w:sz w:val="22"/>
          <w:szCs w:val="22"/>
        </w:rPr>
        <w:t>yć</w:t>
      </w:r>
      <w:r w:rsidRPr="00AE01E6">
        <w:rPr>
          <w:rFonts w:asciiTheme="minorHAnsi" w:hAnsiTheme="minorHAnsi"/>
          <w:sz w:val="22"/>
          <w:szCs w:val="22"/>
        </w:rPr>
        <w:t xml:space="preserve"> w pochylni</w:t>
      </w:r>
      <w:r>
        <w:rPr>
          <w:rFonts w:asciiTheme="minorHAnsi" w:hAnsiTheme="minorHAnsi"/>
          <w:sz w:val="22"/>
          <w:szCs w:val="22"/>
        </w:rPr>
        <w:t>e</w:t>
      </w:r>
      <w:r w:rsidRPr="00AE01E6">
        <w:rPr>
          <w:rFonts w:asciiTheme="minorHAnsi" w:hAnsiTheme="minorHAnsi"/>
          <w:sz w:val="22"/>
          <w:szCs w:val="22"/>
        </w:rPr>
        <w:t xml:space="preserve"> umożliwiającą komunikację osobom niepełnosprawnym. Korytarze i przejścia pozbawione </w:t>
      </w:r>
      <w:r>
        <w:rPr>
          <w:rFonts w:asciiTheme="minorHAnsi" w:hAnsiTheme="minorHAnsi"/>
          <w:sz w:val="22"/>
          <w:szCs w:val="22"/>
        </w:rPr>
        <w:t>będą</w:t>
      </w:r>
      <w:r w:rsidRPr="00AE01E6">
        <w:rPr>
          <w:rFonts w:asciiTheme="minorHAnsi" w:hAnsiTheme="minorHAnsi"/>
          <w:sz w:val="22"/>
          <w:szCs w:val="22"/>
        </w:rPr>
        <w:t xml:space="preserve"> progów o wysokości większej niż 2cm, zastosowane drzwi posiadają szerokość min 90 cm</w:t>
      </w:r>
    </w:p>
    <w:p w:rsidR="00DF19DA" w:rsidRDefault="00DF19DA" w:rsidP="00DF0443">
      <w:pPr>
        <w:jc w:val="both"/>
        <w:rPr>
          <w:rFonts w:asciiTheme="minorHAnsi" w:hAnsiTheme="minorHAnsi"/>
          <w:b/>
          <w:sz w:val="22"/>
          <w:szCs w:val="22"/>
          <w:u w:val="single"/>
        </w:rPr>
      </w:pPr>
    </w:p>
    <w:p w:rsidR="00DF0443" w:rsidRPr="000E5A32" w:rsidRDefault="00DF0443" w:rsidP="00DF0443">
      <w:pPr>
        <w:jc w:val="both"/>
        <w:rPr>
          <w:rFonts w:asciiTheme="minorHAnsi" w:hAnsiTheme="minorHAnsi"/>
          <w:b/>
          <w:sz w:val="22"/>
          <w:szCs w:val="22"/>
          <w:u w:val="single"/>
        </w:rPr>
      </w:pPr>
      <w:r w:rsidRPr="000E5A32">
        <w:rPr>
          <w:rFonts w:asciiTheme="minorHAnsi" w:hAnsiTheme="minorHAnsi"/>
          <w:b/>
          <w:sz w:val="22"/>
          <w:szCs w:val="22"/>
          <w:u w:val="single"/>
        </w:rPr>
        <w:t xml:space="preserve">9. </w:t>
      </w:r>
      <w:r w:rsidR="000E5A32" w:rsidRPr="000E5A32">
        <w:rPr>
          <w:rFonts w:asciiTheme="minorHAnsi" w:hAnsiTheme="minorHAnsi"/>
          <w:b/>
          <w:bCs/>
          <w:sz w:val="22"/>
          <w:szCs w:val="22"/>
          <w:u w:val="single"/>
        </w:rPr>
        <w:t>PARAMETRY TECHNICZNE OBIEKTU CHARAKTERYZUJĄCE WPŁYW OBIEKTU NA ŚRODOWISKO I JEGO WYKORZYSTYWANIE ORAZ NA ZDROWIE LUDZI I OBIEKTY SĄSIEDNIE</w:t>
      </w:r>
    </w:p>
    <w:p w:rsidR="00642063" w:rsidRDefault="00DF0443" w:rsidP="00DF0443">
      <w:pPr>
        <w:jc w:val="both"/>
        <w:rPr>
          <w:rFonts w:asciiTheme="minorHAnsi" w:hAnsiTheme="minorHAnsi"/>
          <w:sz w:val="22"/>
          <w:szCs w:val="22"/>
        </w:rPr>
      </w:pPr>
      <w:r w:rsidRPr="009E612D">
        <w:rPr>
          <w:rFonts w:asciiTheme="minorHAnsi" w:hAnsiTheme="minorHAnsi"/>
          <w:sz w:val="22"/>
          <w:szCs w:val="22"/>
        </w:rPr>
        <w:tab/>
      </w:r>
    </w:p>
    <w:p w:rsidR="00AE47C6" w:rsidRPr="00053784" w:rsidRDefault="00AE47C6" w:rsidP="00AE47C6">
      <w:pPr>
        <w:pStyle w:val="Default"/>
        <w:rPr>
          <w:rFonts w:ascii="Calibri" w:hAnsi="Calibri"/>
          <w:color w:val="auto"/>
          <w:sz w:val="22"/>
          <w:szCs w:val="22"/>
        </w:rPr>
      </w:pPr>
      <w:r w:rsidRPr="00053784">
        <w:rPr>
          <w:rFonts w:ascii="Calibri" w:hAnsi="Calibri"/>
          <w:b/>
          <w:bCs/>
          <w:color w:val="auto"/>
          <w:sz w:val="22"/>
          <w:szCs w:val="22"/>
        </w:rPr>
        <w:tab/>
        <w:t xml:space="preserve">a) </w:t>
      </w:r>
      <w:r w:rsidRPr="00053784">
        <w:rPr>
          <w:rFonts w:ascii="Calibri" w:hAnsi="Calibri"/>
          <w:color w:val="auto"/>
          <w:sz w:val="22"/>
          <w:szCs w:val="22"/>
        </w:rPr>
        <w:t>Zapotrzebowanie i jakość wody oraz ilość, jakość i sposób odprowadzania ścieków oraz wód opadowych</w:t>
      </w:r>
    </w:p>
    <w:p w:rsidR="00AE47C6" w:rsidRPr="00642063" w:rsidRDefault="00AE47C6" w:rsidP="00AE47C6">
      <w:pPr>
        <w:pStyle w:val="Default"/>
        <w:rPr>
          <w:rFonts w:ascii="Calibri" w:hAnsi="Calibri"/>
          <w:sz w:val="22"/>
          <w:szCs w:val="22"/>
        </w:rPr>
      </w:pPr>
      <w:r>
        <w:rPr>
          <w:rFonts w:ascii="Calibri" w:hAnsi="Calibri"/>
          <w:sz w:val="22"/>
          <w:szCs w:val="22"/>
        </w:rPr>
        <w:tab/>
      </w:r>
      <w:r w:rsidRPr="00642063">
        <w:rPr>
          <w:rFonts w:ascii="Calibri" w:hAnsi="Calibri"/>
          <w:sz w:val="22"/>
          <w:szCs w:val="22"/>
        </w:rPr>
        <w:t xml:space="preserve">Przewiduje się zapotrzebowanie wody do celów sanitarnych w ilości ok. </w:t>
      </w:r>
      <w:r w:rsidR="00DF19DA">
        <w:rPr>
          <w:rFonts w:ascii="Calibri" w:hAnsi="Calibri"/>
          <w:sz w:val="22"/>
          <w:szCs w:val="22"/>
        </w:rPr>
        <w:t>2</w:t>
      </w:r>
      <w:r>
        <w:rPr>
          <w:rFonts w:ascii="Calibri" w:hAnsi="Calibri"/>
          <w:sz w:val="22"/>
          <w:szCs w:val="22"/>
        </w:rPr>
        <w:t>,5</w:t>
      </w:r>
      <w:r w:rsidRPr="00642063">
        <w:rPr>
          <w:rFonts w:ascii="Calibri" w:hAnsi="Calibri"/>
          <w:sz w:val="22"/>
          <w:szCs w:val="22"/>
        </w:rPr>
        <w:t xml:space="preserve"> m</w:t>
      </w:r>
      <w:r w:rsidRPr="00642063">
        <w:rPr>
          <w:rFonts w:ascii="Calibri" w:hAnsi="Calibri"/>
          <w:sz w:val="22"/>
          <w:szCs w:val="22"/>
          <w:vertAlign w:val="superscript"/>
        </w:rPr>
        <w:t>3</w:t>
      </w:r>
      <w:r w:rsidRPr="00642063">
        <w:rPr>
          <w:rFonts w:ascii="Calibri" w:hAnsi="Calibri"/>
          <w:sz w:val="22"/>
          <w:szCs w:val="22"/>
        </w:rPr>
        <w:t xml:space="preserve">/dobę, dostarczanej z </w:t>
      </w:r>
      <w:r w:rsidR="00C46380">
        <w:rPr>
          <w:rFonts w:ascii="Calibri" w:hAnsi="Calibri"/>
          <w:sz w:val="22"/>
          <w:szCs w:val="22"/>
        </w:rPr>
        <w:t xml:space="preserve">gminnej </w:t>
      </w:r>
      <w:r w:rsidRPr="00642063">
        <w:rPr>
          <w:rFonts w:ascii="Calibri" w:hAnsi="Calibri"/>
          <w:sz w:val="22"/>
          <w:szCs w:val="22"/>
        </w:rPr>
        <w:t xml:space="preserve">sieci wodociągowej. </w:t>
      </w:r>
    </w:p>
    <w:p w:rsidR="00AE47C6" w:rsidRPr="00642063" w:rsidRDefault="00AE47C6" w:rsidP="00AE47C6">
      <w:pPr>
        <w:pStyle w:val="Default"/>
        <w:rPr>
          <w:rFonts w:ascii="Calibri" w:hAnsi="Calibri"/>
          <w:sz w:val="22"/>
          <w:szCs w:val="22"/>
        </w:rPr>
      </w:pPr>
      <w:r>
        <w:rPr>
          <w:rFonts w:ascii="Calibri" w:hAnsi="Calibri"/>
          <w:sz w:val="22"/>
          <w:szCs w:val="22"/>
        </w:rPr>
        <w:tab/>
      </w:r>
      <w:r w:rsidRPr="00642063">
        <w:rPr>
          <w:rFonts w:ascii="Calibri" w:hAnsi="Calibri"/>
          <w:sz w:val="22"/>
          <w:szCs w:val="22"/>
        </w:rPr>
        <w:t xml:space="preserve">Z budynku będą odprowadzane ścieki bytowe z pomieszczeń higieniczno-sanitarnych, </w:t>
      </w:r>
      <w:r w:rsidR="00DF19DA">
        <w:rPr>
          <w:rFonts w:ascii="Calibri" w:hAnsi="Calibri"/>
          <w:sz w:val="22"/>
          <w:szCs w:val="22"/>
        </w:rPr>
        <w:t xml:space="preserve">w </w:t>
      </w:r>
      <w:r w:rsidRPr="00642063">
        <w:rPr>
          <w:rFonts w:ascii="Calibri" w:hAnsi="Calibri"/>
          <w:sz w:val="22"/>
          <w:szCs w:val="22"/>
        </w:rPr>
        <w:t xml:space="preserve"> ilości . </w:t>
      </w:r>
      <w:r w:rsidR="00DF19DA">
        <w:rPr>
          <w:rFonts w:ascii="Calibri" w:hAnsi="Calibri"/>
          <w:sz w:val="22"/>
          <w:szCs w:val="22"/>
        </w:rPr>
        <w:t>2</w:t>
      </w:r>
      <w:r>
        <w:rPr>
          <w:rFonts w:ascii="Calibri" w:hAnsi="Calibri"/>
          <w:sz w:val="22"/>
          <w:szCs w:val="22"/>
        </w:rPr>
        <w:t>,5</w:t>
      </w:r>
      <w:r w:rsidRPr="00642063">
        <w:rPr>
          <w:rFonts w:ascii="Calibri" w:hAnsi="Calibri"/>
          <w:sz w:val="22"/>
          <w:szCs w:val="22"/>
        </w:rPr>
        <w:t xml:space="preserve"> m</w:t>
      </w:r>
      <w:r w:rsidRPr="00642063">
        <w:rPr>
          <w:rFonts w:ascii="Calibri" w:hAnsi="Calibri"/>
          <w:sz w:val="22"/>
          <w:szCs w:val="22"/>
          <w:vertAlign w:val="superscript"/>
        </w:rPr>
        <w:t>3</w:t>
      </w:r>
      <w:r w:rsidRPr="00642063">
        <w:rPr>
          <w:rFonts w:ascii="Calibri" w:hAnsi="Calibri"/>
          <w:sz w:val="22"/>
          <w:szCs w:val="22"/>
        </w:rPr>
        <w:t xml:space="preserve">/dobę. Ścieki bytowe będą odprowadzane do </w:t>
      </w:r>
      <w:r w:rsidR="00C46380">
        <w:rPr>
          <w:rFonts w:ascii="Calibri" w:hAnsi="Calibri"/>
          <w:sz w:val="22"/>
          <w:szCs w:val="22"/>
        </w:rPr>
        <w:t>gminnej</w:t>
      </w:r>
      <w:r w:rsidRPr="00642063">
        <w:rPr>
          <w:rFonts w:ascii="Calibri" w:hAnsi="Calibri"/>
          <w:sz w:val="22"/>
          <w:szCs w:val="22"/>
        </w:rPr>
        <w:t xml:space="preserve"> sieci kanalizacji sanitarnej. W budynku nie będą wytwarzane ścieki technologiczne i przemysłowe. </w:t>
      </w:r>
    </w:p>
    <w:p w:rsidR="00AE47C6" w:rsidRPr="00642063" w:rsidRDefault="00AE47C6" w:rsidP="00AE47C6">
      <w:pPr>
        <w:pStyle w:val="Default"/>
        <w:rPr>
          <w:rFonts w:ascii="Calibri" w:hAnsi="Calibri"/>
          <w:sz w:val="22"/>
          <w:szCs w:val="22"/>
        </w:rPr>
      </w:pPr>
      <w:r>
        <w:rPr>
          <w:rFonts w:ascii="Calibri" w:hAnsi="Calibri"/>
          <w:sz w:val="22"/>
          <w:szCs w:val="22"/>
        </w:rPr>
        <w:tab/>
      </w:r>
      <w:r w:rsidR="00F07E29" w:rsidRPr="00623B46">
        <w:rPr>
          <w:rFonts w:asciiTheme="minorHAnsi" w:hAnsiTheme="minorHAnsi"/>
          <w:sz w:val="22"/>
          <w:szCs w:val="22"/>
        </w:rPr>
        <w:t xml:space="preserve">Planuje się odprowadzenie powierzchniowe wód opadowych i roztopowych </w:t>
      </w:r>
      <w:r w:rsidR="00F07E29">
        <w:rPr>
          <w:rFonts w:asciiTheme="minorHAnsi" w:hAnsiTheme="minorHAnsi"/>
          <w:sz w:val="22"/>
          <w:szCs w:val="22"/>
        </w:rPr>
        <w:t xml:space="preserve">jak dotychczas - przez przedłużenie istniejących rynien lub alternatywnie  na </w:t>
      </w:r>
      <w:r w:rsidR="00F07E29" w:rsidRPr="00623B46">
        <w:rPr>
          <w:rFonts w:asciiTheme="minorHAnsi" w:hAnsiTheme="minorHAnsi"/>
          <w:sz w:val="22"/>
          <w:szCs w:val="22"/>
        </w:rPr>
        <w:t xml:space="preserve">nieutwardzony teren działki inwestycyjnej i </w:t>
      </w:r>
      <w:proofErr w:type="spellStart"/>
      <w:r w:rsidR="00F07E29" w:rsidRPr="00623B46">
        <w:rPr>
          <w:rFonts w:asciiTheme="minorHAnsi" w:hAnsiTheme="minorHAnsi"/>
          <w:sz w:val="22"/>
          <w:szCs w:val="22"/>
        </w:rPr>
        <w:t>rozsączanie</w:t>
      </w:r>
      <w:proofErr w:type="spellEnd"/>
      <w:r w:rsidR="00F07E29" w:rsidRPr="00623B46">
        <w:rPr>
          <w:rFonts w:asciiTheme="minorHAnsi" w:hAnsiTheme="minorHAnsi"/>
          <w:sz w:val="22"/>
          <w:szCs w:val="22"/>
        </w:rPr>
        <w:t xml:space="preserve"> tych wód na powierzchni ok </w:t>
      </w:r>
      <w:r w:rsidR="00F07E29">
        <w:rPr>
          <w:rFonts w:asciiTheme="minorHAnsi" w:hAnsiTheme="minorHAnsi"/>
          <w:sz w:val="22"/>
          <w:szCs w:val="22"/>
        </w:rPr>
        <w:t>7</w:t>
      </w:r>
      <w:r w:rsidR="00F07E29" w:rsidRPr="00623B46">
        <w:rPr>
          <w:rFonts w:asciiTheme="minorHAnsi" w:hAnsiTheme="minorHAnsi"/>
          <w:sz w:val="22"/>
          <w:szCs w:val="22"/>
        </w:rPr>
        <w:t>00m2</w:t>
      </w:r>
      <w:r w:rsidRPr="00642063">
        <w:rPr>
          <w:rFonts w:ascii="Calibri" w:hAnsi="Calibri"/>
          <w:sz w:val="22"/>
          <w:szCs w:val="22"/>
        </w:rPr>
        <w:t xml:space="preserve">. </w:t>
      </w:r>
    </w:p>
    <w:p w:rsidR="00AE47C6" w:rsidRPr="00642063" w:rsidRDefault="00AE47C6" w:rsidP="00AE47C6">
      <w:pPr>
        <w:pStyle w:val="Default"/>
        <w:rPr>
          <w:rFonts w:ascii="Calibri" w:hAnsi="Calibri"/>
          <w:sz w:val="22"/>
          <w:szCs w:val="22"/>
        </w:rPr>
      </w:pPr>
      <w:r>
        <w:rPr>
          <w:rFonts w:ascii="Calibri" w:hAnsi="Calibri"/>
          <w:b/>
          <w:bCs/>
          <w:sz w:val="22"/>
          <w:szCs w:val="22"/>
        </w:rPr>
        <w:tab/>
      </w:r>
      <w:r w:rsidRPr="00642063">
        <w:rPr>
          <w:rFonts w:ascii="Calibri" w:hAnsi="Calibri"/>
          <w:b/>
          <w:bCs/>
          <w:sz w:val="22"/>
          <w:szCs w:val="22"/>
        </w:rPr>
        <w:t>b)</w:t>
      </w:r>
      <w:r>
        <w:rPr>
          <w:rFonts w:ascii="Calibri" w:hAnsi="Calibri"/>
          <w:b/>
          <w:bCs/>
          <w:sz w:val="22"/>
          <w:szCs w:val="22"/>
        </w:rPr>
        <w:t xml:space="preserve"> </w:t>
      </w:r>
      <w:r w:rsidRPr="00642063">
        <w:rPr>
          <w:rFonts w:ascii="Calibri" w:hAnsi="Calibri"/>
          <w:sz w:val="22"/>
          <w:szCs w:val="22"/>
        </w:rPr>
        <w:t>Emisja zanieczyszczeń gazowych, w tym zapachów, pyłowych</w:t>
      </w:r>
      <w:r>
        <w:rPr>
          <w:rFonts w:ascii="Calibri" w:hAnsi="Calibri"/>
          <w:sz w:val="22"/>
          <w:szCs w:val="22"/>
        </w:rPr>
        <w:t xml:space="preserve"> </w:t>
      </w:r>
      <w:r w:rsidRPr="00642063">
        <w:rPr>
          <w:rFonts w:ascii="Calibri" w:hAnsi="Calibri"/>
          <w:sz w:val="22"/>
          <w:szCs w:val="22"/>
        </w:rPr>
        <w:t>i płynnych, z podaniem ich rodzaju, ilości i zasięgu rozprzestrzeniania się</w:t>
      </w:r>
      <w:r w:rsidR="00252448">
        <w:rPr>
          <w:rFonts w:ascii="Calibri" w:hAnsi="Calibri"/>
          <w:sz w:val="22"/>
          <w:szCs w:val="22"/>
        </w:rPr>
        <w:t>.</w:t>
      </w:r>
    </w:p>
    <w:p w:rsidR="00AE47C6" w:rsidRPr="00642063" w:rsidRDefault="00AE47C6" w:rsidP="00AE47C6">
      <w:pPr>
        <w:jc w:val="both"/>
        <w:rPr>
          <w:rFonts w:ascii="Calibri" w:hAnsi="Calibri"/>
          <w:sz w:val="22"/>
          <w:szCs w:val="22"/>
        </w:rPr>
      </w:pPr>
      <w:r>
        <w:rPr>
          <w:rFonts w:ascii="Calibri" w:hAnsi="Calibri"/>
          <w:sz w:val="22"/>
          <w:szCs w:val="22"/>
        </w:rPr>
        <w:tab/>
      </w:r>
      <w:r w:rsidR="00252448">
        <w:rPr>
          <w:rFonts w:ascii="Calibri" w:hAnsi="Calibri"/>
          <w:sz w:val="22"/>
          <w:szCs w:val="22"/>
        </w:rPr>
        <w:t xml:space="preserve">Informacje dotyczące rodzaju i ilości emitowanych substancji przez poszczególne systemy budynku podano w  </w:t>
      </w:r>
      <w:proofErr w:type="spellStart"/>
      <w:r w:rsidR="00252448">
        <w:rPr>
          <w:rFonts w:ascii="Calibri" w:hAnsi="Calibri"/>
          <w:sz w:val="22"/>
          <w:szCs w:val="22"/>
        </w:rPr>
        <w:t>pkt</w:t>
      </w:r>
      <w:proofErr w:type="spellEnd"/>
      <w:r w:rsidR="00252448">
        <w:rPr>
          <w:rFonts w:ascii="Calibri" w:hAnsi="Calibri"/>
          <w:sz w:val="22"/>
          <w:szCs w:val="22"/>
        </w:rPr>
        <w:t xml:space="preserve"> 10 w dalszej części opisu</w:t>
      </w:r>
      <w:r w:rsidRPr="00642063">
        <w:rPr>
          <w:rFonts w:ascii="Calibri" w:hAnsi="Calibri"/>
          <w:sz w:val="22"/>
          <w:szCs w:val="22"/>
        </w:rPr>
        <w:t>.</w:t>
      </w:r>
    </w:p>
    <w:p w:rsidR="00AE47C6" w:rsidRPr="00642063" w:rsidRDefault="00AE47C6" w:rsidP="00AE47C6">
      <w:pPr>
        <w:pStyle w:val="Default"/>
        <w:rPr>
          <w:rFonts w:ascii="Calibri" w:hAnsi="Calibri"/>
          <w:sz w:val="22"/>
          <w:szCs w:val="22"/>
        </w:rPr>
      </w:pPr>
      <w:r>
        <w:rPr>
          <w:rFonts w:ascii="Calibri" w:hAnsi="Calibri"/>
          <w:b/>
          <w:bCs/>
          <w:sz w:val="22"/>
          <w:szCs w:val="22"/>
        </w:rPr>
        <w:tab/>
      </w:r>
      <w:r w:rsidRPr="00642063">
        <w:rPr>
          <w:rFonts w:ascii="Calibri" w:hAnsi="Calibri"/>
          <w:b/>
          <w:bCs/>
          <w:sz w:val="22"/>
          <w:szCs w:val="22"/>
        </w:rPr>
        <w:t>c)</w:t>
      </w:r>
      <w:r>
        <w:rPr>
          <w:rFonts w:ascii="Calibri" w:hAnsi="Calibri"/>
          <w:b/>
          <w:bCs/>
          <w:sz w:val="22"/>
          <w:szCs w:val="22"/>
        </w:rPr>
        <w:t xml:space="preserve"> </w:t>
      </w:r>
      <w:r w:rsidRPr="00642063">
        <w:rPr>
          <w:rFonts w:ascii="Calibri" w:hAnsi="Calibri"/>
          <w:sz w:val="22"/>
          <w:szCs w:val="22"/>
        </w:rPr>
        <w:t>Rodzaj i ilość wytwarzanych odpadów</w:t>
      </w:r>
    </w:p>
    <w:p w:rsidR="00AE47C6" w:rsidRPr="00F07E29" w:rsidRDefault="00AE47C6" w:rsidP="00AE47C6">
      <w:pPr>
        <w:pStyle w:val="Default"/>
        <w:rPr>
          <w:rFonts w:asciiTheme="minorHAnsi" w:hAnsiTheme="minorHAnsi"/>
          <w:sz w:val="22"/>
          <w:szCs w:val="22"/>
        </w:rPr>
      </w:pPr>
      <w:r w:rsidRPr="00F07E29">
        <w:rPr>
          <w:rFonts w:asciiTheme="minorHAnsi" w:hAnsiTheme="minorHAnsi"/>
          <w:sz w:val="22"/>
          <w:szCs w:val="22"/>
        </w:rPr>
        <w:tab/>
      </w:r>
      <w:r w:rsidR="00F07E29" w:rsidRPr="00F07E29">
        <w:rPr>
          <w:rFonts w:asciiTheme="minorHAnsi" w:hAnsiTheme="minorHAnsi"/>
          <w:sz w:val="22"/>
          <w:szCs w:val="22"/>
        </w:rPr>
        <w:t>w budynku będą produkowane w większości  odpady związane z prowadzoną działalnością, składem nie różniące się od odpadów komunalnych. Odpady będą segregowane i utylizowane na zasadach obowiązujących w gminie Krościenko Wyżne po podpisaniu odpowiedniej umowy</w:t>
      </w:r>
      <w:r w:rsidRPr="00F07E29">
        <w:rPr>
          <w:rFonts w:asciiTheme="minorHAnsi" w:hAnsiTheme="minorHAnsi"/>
          <w:sz w:val="22"/>
          <w:szCs w:val="22"/>
        </w:rPr>
        <w:t xml:space="preserve">. W budynku nie będą wytwarzane odpady szkodliwe. </w:t>
      </w:r>
    </w:p>
    <w:p w:rsidR="00AE47C6" w:rsidRPr="00642063" w:rsidRDefault="00AE47C6" w:rsidP="00AE47C6">
      <w:pPr>
        <w:pStyle w:val="Default"/>
        <w:rPr>
          <w:rFonts w:ascii="Calibri" w:hAnsi="Calibri"/>
          <w:sz w:val="22"/>
          <w:szCs w:val="22"/>
        </w:rPr>
      </w:pPr>
      <w:r>
        <w:rPr>
          <w:rFonts w:ascii="Calibri" w:hAnsi="Calibri"/>
          <w:b/>
          <w:bCs/>
          <w:sz w:val="22"/>
          <w:szCs w:val="22"/>
        </w:rPr>
        <w:tab/>
      </w:r>
      <w:r w:rsidRPr="00642063">
        <w:rPr>
          <w:rFonts w:ascii="Calibri" w:hAnsi="Calibri"/>
          <w:b/>
          <w:bCs/>
          <w:sz w:val="22"/>
          <w:szCs w:val="22"/>
        </w:rPr>
        <w:t>d)</w:t>
      </w:r>
      <w:r>
        <w:rPr>
          <w:rFonts w:ascii="Calibri" w:hAnsi="Calibri"/>
          <w:b/>
          <w:bCs/>
          <w:sz w:val="22"/>
          <w:szCs w:val="22"/>
        </w:rPr>
        <w:t xml:space="preserve"> </w:t>
      </w:r>
      <w:r w:rsidRPr="00642063">
        <w:rPr>
          <w:rFonts w:ascii="Calibri" w:hAnsi="Calibri"/>
          <w:sz w:val="22"/>
          <w:szCs w:val="22"/>
        </w:rPr>
        <w:t>Właściwości akustyczne oraz emisja drgań, a także promieniowanie, w szczególności jonizujące, pole elektromagnetyczne i inne zakłócenia, z podaniem odpowiednich parametrów tych czynników i zasięgu ich rozprzestrzeniania się</w:t>
      </w:r>
    </w:p>
    <w:p w:rsidR="00AE47C6" w:rsidRDefault="00AE47C6" w:rsidP="00AE47C6">
      <w:pPr>
        <w:pStyle w:val="Default"/>
        <w:rPr>
          <w:rFonts w:ascii="Calibri" w:hAnsi="Calibri"/>
          <w:sz w:val="22"/>
          <w:szCs w:val="22"/>
        </w:rPr>
      </w:pPr>
      <w:r>
        <w:rPr>
          <w:rFonts w:ascii="Calibri" w:hAnsi="Calibri"/>
          <w:sz w:val="22"/>
          <w:szCs w:val="22"/>
        </w:rPr>
        <w:tab/>
      </w:r>
      <w:r w:rsidRPr="00642063">
        <w:rPr>
          <w:rFonts w:ascii="Calibri" w:hAnsi="Calibri"/>
          <w:sz w:val="22"/>
          <w:szCs w:val="22"/>
        </w:rPr>
        <w:t>Obiekt nie będzie emitował hałasu wykraczającego poza granice budynku. Budynek nie będzie emitował wibracji i promieniowania oraz innych zakłóceń.</w:t>
      </w:r>
    </w:p>
    <w:p w:rsidR="00F07E29" w:rsidRPr="00F07E29" w:rsidRDefault="00F07E29" w:rsidP="00F07E29">
      <w:pPr>
        <w:rPr>
          <w:rFonts w:asciiTheme="minorHAnsi" w:hAnsiTheme="minorHAnsi"/>
          <w:sz w:val="22"/>
          <w:szCs w:val="22"/>
        </w:rPr>
      </w:pPr>
      <w:r>
        <w:rPr>
          <w:rFonts w:asciiTheme="minorHAnsi" w:hAnsiTheme="minorHAnsi"/>
          <w:sz w:val="22"/>
          <w:szCs w:val="22"/>
        </w:rPr>
        <w:tab/>
      </w:r>
      <w:r w:rsidRPr="00F07E29">
        <w:rPr>
          <w:rFonts w:asciiTheme="minorHAnsi" w:hAnsiTheme="minorHAnsi"/>
          <w:sz w:val="22"/>
          <w:szCs w:val="22"/>
        </w:rPr>
        <w:t xml:space="preserve">Pole elektromagnetyczne jest generowane przez wszystkie urządzenia zasilane z sieci elektroenergetycznej jak i przez samą sieć, niemniej jednak źródłem pola elektromagnetycznego, mogącego naruszyć wartości normatywne, są linie energetyczne o napięciu roboczym co najmniej 110kV. W związku z powyższym stwierdza się, że z funkcjonowaniem obiektu jak i jego budową nie będzie związane oddziaływanie w zakresie emisji pola i promieniowania elektromagnetycznego. </w:t>
      </w:r>
    </w:p>
    <w:p w:rsidR="00F07E29" w:rsidRPr="00F07E29" w:rsidRDefault="00F07E29" w:rsidP="00F07E29">
      <w:pPr>
        <w:rPr>
          <w:rFonts w:asciiTheme="minorHAnsi" w:hAnsiTheme="minorHAnsi"/>
          <w:sz w:val="22"/>
          <w:szCs w:val="22"/>
        </w:rPr>
      </w:pPr>
      <w:r w:rsidRPr="00F07E29">
        <w:rPr>
          <w:rFonts w:asciiTheme="minorHAnsi" w:hAnsiTheme="minorHAnsi"/>
          <w:sz w:val="22"/>
          <w:szCs w:val="22"/>
        </w:rPr>
        <w:t>Brak promieniowania jonizującego oraz innych zakłóceń w związku z budową i funkcjonowaniem obiektów. Brak emisji drgań</w:t>
      </w:r>
    </w:p>
    <w:p w:rsidR="00AE47C6" w:rsidRPr="00642063" w:rsidRDefault="00AE47C6" w:rsidP="00AE47C6">
      <w:pPr>
        <w:pStyle w:val="Default"/>
        <w:rPr>
          <w:rFonts w:ascii="Calibri" w:hAnsi="Calibri"/>
          <w:sz w:val="22"/>
          <w:szCs w:val="22"/>
        </w:rPr>
      </w:pPr>
      <w:r>
        <w:rPr>
          <w:rFonts w:ascii="Calibri" w:hAnsi="Calibri"/>
          <w:b/>
          <w:bCs/>
          <w:sz w:val="22"/>
          <w:szCs w:val="22"/>
        </w:rPr>
        <w:tab/>
      </w:r>
      <w:r w:rsidRPr="00642063">
        <w:rPr>
          <w:rFonts w:ascii="Calibri" w:hAnsi="Calibri"/>
          <w:b/>
          <w:bCs/>
          <w:sz w:val="22"/>
          <w:szCs w:val="22"/>
        </w:rPr>
        <w:t>e)</w:t>
      </w:r>
      <w:r>
        <w:rPr>
          <w:rFonts w:ascii="Calibri" w:hAnsi="Calibri"/>
          <w:b/>
          <w:bCs/>
          <w:sz w:val="22"/>
          <w:szCs w:val="22"/>
        </w:rPr>
        <w:t xml:space="preserve"> </w:t>
      </w:r>
      <w:r w:rsidRPr="00642063">
        <w:rPr>
          <w:rFonts w:ascii="Calibri" w:hAnsi="Calibri"/>
          <w:sz w:val="22"/>
          <w:szCs w:val="22"/>
        </w:rPr>
        <w:t>Wpływ obiektu na istniejący drzewostan, powierzchnię ziemi, w tym glebę, wody powierzchniowe i podziemne</w:t>
      </w:r>
    </w:p>
    <w:p w:rsidR="00AE47C6" w:rsidRPr="00642063" w:rsidRDefault="00AE47C6" w:rsidP="00AE47C6">
      <w:pPr>
        <w:jc w:val="both"/>
        <w:rPr>
          <w:rFonts w:ascii="Calibri" w:hAnsi="Calibri"/>
          <w:sz w:val="22"/>
          <w:szCs w:val="22"/>
        </w:rPr>
      </w:pPr>
      <w:r>
        <w:rPr>
          <w:rFonts w:ascii="Calibri" w:hAnsi="Calibri"/>
          <w:sz w:val="22"/>
          <w:szCs w:val="22"/>
        </w:rPr>
        <w:lastRenderedPageBreak/>
        <w:tab/>
      </w:r>
      <w:r w:rsidRPr="00642063">
        <w:rPr>
          <w:rFonts w:ascii="Calibri" w:hAnsi="Calibri"/>
          <w:sz w:val="22"/>
          <w:szCs w:val="22"/>
        </w:rPr>
        <w:t>Obiekt nie wpłynie na powierzchnię ziemi, glebę oraz wody powierzchniowe i gruntowe.</w:t>
      </w:r>
      <w:r>
        <w:rPr>
          <w:rFonts w:ascii="Calibri" w:hAnsi="Calibri"/>
          <w:sz w:val="22"/>
          <w:szCs w:val="22"/>
        </w:rPr>
        <w:t xml:space="preserve"> </w:t>
      </w:r>
      <w:r w:rsidRPr="00642063">
        <w:rPr>
          <w:rFonts w:ascii="Calibri" w:hAnsi="Calibri"/>
          <w:sz w:val="22"/>
          <w:szCs w:val="22"/>
        </w:rPr>
        <w:t>W związku z budową budynku nie zachodzi potrzeba wycinki drzew. Zastosowane w projekcie architektoniczno-budowlanym rozwiązania przestrzenne, funkcjonalne i techniczne ograniczają lub eliminują wpływ obiektu budowlanego na środowisko przyrodnicze, zdrowie ludzi i inne obiekty budowlane.</w:t>
      </w:r>
    </w:p>
    <w:p w:rsidR="00DF0443" w:rsidRPr="00A960EB" w:rsidRDefault="00DF0443" w:rsidP="00DF0443">
      <w:pPr>
        <w:rPr>
          <w:rFonts w:asciiTheme="minorHAnsi" w:hAnsiTheme="minorHAnsi"/>
          <w:sz w:val="22"/>
          <w:szCs w:val="22"/>
        </w:rPr>
      </w:pPr>
      <w:r w:rsidRPr="00A960EB">
        <w:rPr>
          <w:rFonts w:asciiTheme="minorHAnsi" w:hAnsiTheme="minorHAnsi"/>
          <w:b/>
          <w:sz w:val="22"/>
          <w:szCs w:val="22"/>
          <w:u w:val="single"/>
        </w:rPr>
        <w:t>10. ANALIZA TECHNICZNYCH, ŚRODOWISKOWYCH I EKONOMICZNYCH MOŻLIWOŚCI REALIZACJI WYSOCE WYDAJNYCH SYSTEMÓW ALTERNATYWNYCH ZAOPATRZENIA W ENERGIĘ</w:t>
      </w:r>
      <w:r w:rsidR="001839EB" w:rsidRPr="00A960EB">
        <w:rPr>
          <w:rFonts w:asciiTheme="minorHAnsi" w:hAnsiTheme="minorHAnsi"/>
          <w:b/>
          <w:sz w:val="22"/>
          <w:szCs w:val="22"/>
          <w:u w:val="single"/>
        </w:rPr>
        <w:t>, CHARAKTERYSTYKA EKOLOGICZNA</w:t>
      </w:r>
      <w:r w:rsidRPr="00A960EB">
        <w:rPr>
          <w:sz w:val="20"/>
          <w:szCs w:val="20"/>
        </w:rPr>
        <w:t>;</w:t>
      </w:r>
    </w:p>
    <w:p w:rsidR="000716A9" w:rsidRDefault="000716A9" w:rsidP="000716A9">
      <w:pPr>
        <w:widowControl w:val="0"/>
        <w:autoSpaceDE w:val="0"/>
        <w:autoSpaceDN w:val="0"/>
        <w:adjustRightInd w:val="0"/>
        <w:rPr>
          <w:rFonts w:asciiTheme="minorHAnsi" w:hAnsiTheme="minorHAnsi" w:cs="Arial"/>
          <w:sz w:val="16"/>
          <w:szCs w:val="16"/>
        </w:rPr>
      </w:pPr>
    </w:p>
    <w:p w:rsidR="00CC58C2" w:rsidRPr="009B41D1" w:rsidRDefault="00CC58C2" w:rsidP="00CC58C2">
      <w:pPr>
        <w:widowControl w:val="0"/>
        <w:autoSpaceDE w:val="0"/>
        <w:autoSpaceDN w:val="0"/>
        <w:adjustRightInd w:val="0"/>
        <w:rPr>
          <w:rFonts w:asciiTheme="minorHAnsi" w:hAnsiTheme="minorHAnsi" w:cs="Arial"/>
          <w:color w:val="000000"/>
        </w:rPr>
      </w:pPr>
      <w:r w:rsidRPr="009B41D1">
        <w:rPr>
          <w:rFonts w:asciiTheme="minorHAnsi" w:hAnsiTheme="minorHAnsi" w:cs="Arial"/>
          <w:color w:val="000000"/>
        </w:rPr>
        <w:t>1. Zestawienie rocznego zapotrzebowania na energię użytkową</w:t>
      </w:r>
    </w:p>
    <w:p w:rsidR="00CC58C2" w:rsidRPr="009B41D1" w:rsidRDefault="00CC58C2" w:rsidP="00CC58C2">
      <w:pPr>
        <w:widowControl w:val="0"/>
        <w:autoSpaceDE w:val="0"/>
        <w:autoSpaceDN w:val="0"/>
        <w:adjustRightInd w:val="0"/>
        <w:rPr>
          <w:rFonts w:asciiTheme="minorHAnsi" w:hAnsiTheme="minorHAnsi" w:cs="Arial"/>
          <w:color w:val="000000"/>
        </w:rPr>
      </w:pPr>
      <w:r w:rsidRPr="009B41D1">
        <w:rPr>
          <w:rFonts w:asciiTheme="minorHAnsi" w:hAnsiTheme="minorHAnsi" w:cs="Arial"/>
          <w:color w:val="000000"/>
        </w:rPr>
        <w:t>1.1. Zestawienie rocznego zapotrzebowania na energię użytkową dla systemu ogrzewania i wentylacji</w:t>
      </w:r>
    </w:p>
    <w:p w:rsidR="00CC58C2" w:rsidRPr="009B41D1" w:rsidRDefault="00CC58C2" w:rsidP="00CC58C2">
      <w:pPr>
        <w:widowControl w:val="0"/>
        <w:autoSpaceDE w:val="0"/>
        <w:autoSpaceDN w:val="0"/>
        <w:adjustRightInd w:val="0"/>
        <w:rPr>
          <w:rFonts w:asciiTheme="minorHAnsi" w:hAnsiTheme="minorHAnsi" w:cs="Arial"/>
          <w:color w:val="000000"/>
        </w:rPr>
      </w:pPr>
      <w:r w:rsidRPr="009B41D1">
        <w:rPr>
          <w:rFonts w:asciiTheme="minorHAnsi" w:hAnsiTheme="minorHAnsi" w:cs="Arial"/>
          <w:color w:val="000000"/>
        </w:rPr>
        <w:t>1.1.1. System projektowany</w:t>
      </w:r>
    </w:p>
    <w:tbl>
      <w:tblPr>
        <w:tblW w:w="10107" w:type="dxa"/>
        <w:jc w:val="center"/>
        <w:tblLayout w:type="fixed"/>
        <w:tblCellMar>
          <w:top w:w="60" w:type="dxa"/>
          <w:left w:w="60" w:type="dxa"/>
          <w:bottom w:w="60" w:type="dxa"/>
          <w:right w:w="60" w:type="dxa"/>
        </w:tblCellMar>
        <w:tblLook w:val="0000"/>
      </w:tblPr>
      <w:tblGrid>
        <w:gridCol w:w="1011"/>
        <w:gridCol w:w="5053"/>
        <w:gridCol w:w="2022"/>
        <w:gridCol w:w="2021"/>
      </w:tblGrid>
      <w:tr w:rsidR="00CC58C2" w:rsidRPr="009B41D1" w:rsidTr="00CC58C2">
        <w:trPr>
          <w:jc w:val="center"/>
        </w:trPr>
        <w:tc>
          <w:tcPr>
            <w:tcW w:w="1011" w:type="dxa"/>
            <w:tcBorders>
              <w:top w:val="single" w:sz="4" w:space="0" w:color="000000"/>
              <w:left w:val="single" w:sz="4" w:space="0" w:color="000000"/>
              <w:bottom w:val="single" w:sz="4" w:space="0" w:color="000000"/>
              <w:right w:val="single" w:sz="4" w:space="0" w:color="000000"/>
            </w:tcBorders>
            <w:shd w:val="clear" w:color="A9A9A9" w:fill="A9A9A9"/>
            <w:vAlign w:val="center"/>
          </w:tcPr>
          <w:p w:rsidR="00CC58C2" w:rsidRPr="009B41D1" w:rsidRDefault="00CC58C2" w:rsidP="00CD15BE">
            <w:pPr>
              <w:widowControl w:val="0"/>
              <w:autoSpaceDE w:val="0"/>
              <w:autoSpaceDN w:val="0"/>
              <w:adjustRightInd w:val="0"/>
              <w:rPr>
                <w:rFonts w:asciiTheme="minorHAnsi" w:hAnsiTheme="minorHAnsi" w:cs="Arial"/>
                <w:b/>
                <w:bCs/>
                <w:color w:val="000000"/>
                <w:sz w:val="20"/>
                <w:szCs w:val="20"/>
              </w:rPr>
            </w:pPr>
            <w:r w:rsidRPr="009B41D1">
              <w:rPr>
                <w:rFonts w:asciiTheme="minorHAnsi" w:hAnsiTheme="minorHAnsi" w:cs="Arial"/>
                <w:b/>
                <w:bCs/>
                <w:color w:val="000000"/>
                <w:sz w:val="20"/>
                <w:szCs w:val="20"/>
              </w:rPr>
              <w:t>Lp.</w:t>
            </w:r>
          </w:p>
        </w:tc>
        <w:tc>
          <w:tcPr>
            <w:tcW w:w="5053" w:type="dxa"/>
            <w:tcBorders>
              <w:top w:val="single" w:sz="4" w:space="0" w:color="000000"/>
              <w:left w:val="single" w:sz="4" w:space="0" w:color="000000"/>
              <w:bottom w:val="single" w:sz="4" w:space="0" w:color="000000"/>
              <w:right w:val="single" w:sz="4" w:space="0" w:color="000000"/>
            </w:tcBorders>
            <w:shd w:val="clear" w:color="A9A9A9" w:fill="A9A9A9"/>
            <w:vAlign w:val="center"/>
          </w:tcPr>
          <w:p w:rsidR="00CC58C2" w:rsidRPr="009B41D1" w:rsidRDefault="00CC58C2" w:rsidP="00CD15BE">
            <w:pPr>
              <w:widowControl w:val="0"/>
              <w:autoSpaceDE w:val="0"/>
              <w:autoSpaceDN w:val="0"/>
              <w:adjustRightInd w:val="0"/>
              <w:rPr>
                <w:rFonts w:asciiTheme="minorHAnsi" w:hAnsiTheme="minorHAnsi" w:cs="Arial"/>
                <w:b/>
                <w:bCs/>
                <w:color w:val="000000"/>
                <w:sz w:val="20"/>
                <w:szCs w:val="20"/>
              </w:rPr>
            </w:pPr>
            <w:r w:rsidRPr="009B41D1">
              <w:rPr>
                <w:rFonts w:asciiTheme="minorHAnsi" w:hAnsiTheme="minorHAnsi" w:cs="Arial"/>
                <w:b/>
                <w:bCs/>
                <w:color w:val="000000"/>
                <w:sz w:val="20"/>
                <w:szCs w:val="20"/>
              </w:rPr>
              <w:t>Rodzaj paliwa</w:t>
            </w:r>
          </w:p>
        </w:tc>
        <w:tc>
          <w:tcPr>
            <w:tcW w:w="2022" w:type="dxa"/>
            <w:tcBorders>
              <w:top w:val="single" w:sz="4" w:space="0" w:color="000000"/>
              <w:left w:val="single" w:sz="4" w:space="0" w:color="000000"/>
              <w:bottom w:val="single" w:sz="4" w:space="0" w:color="000000"/>
              <w:right w:val="single" w:sz="4" w:space="0" w:color="000000"/>
            </w:tcBorders>
            <w:shd w:val="clear" w:color="A9A9A9" w:fill="A9A9A9"/>
            <w:vAlign w:val="center"/>
          </w:tcPr>
          <w:p w:rsidR="00CC58C2" w:rsidRPr="009B41D1" w:rsidRDefault="00CC58C2" w:rsidP="00CD15BE">
            <w:pPr>
              <w:widowControl w:val="0"/>
              <w:autoSpaceDE w:val="0"/>
              <w:autoSpaceDN w:val="0"/>
              <w:adjustRightInd w:val="0"/>
              <w:rPr>
                <w:rFonts w:asciiTheme="minorHAnsi" w:hAnsiTheme="minorHAnsi" w:cs="Arial"/>
                <w:b/>
                <w:bCs/>
                <w:color w:val="000000"/>
                <w:sz w:val="20"/>
                <w:szCs w:val="20"/>
              </w:rPr>
            </w:pPr>
            <w:r w:rsidRPr="009B41D1">
              <w:rPr>
                <w:rFonts w:asciiTheme="minorHAnsi" w:hAnsiTheme="minorHAnsi" w:cs="Arial"/>
                <w:b/>
                <w:bCs/>
                <w:color w:val="000000"/>
                <w:sz w:val="20"/>
                <w:szCs w:val="20"/>
              </w:rPr>
              <w:t>Udział %</w:t>
            </w:r>
          </w:p>
        </w:tc>
        <w:tc>
          <w:tcPr>
            <w:tcW w:w="2021" w:type="dxa"/>
            <w:tcBorders>
              <w:top w:val="single" w:sz="4" w:space="0" w:color="000000"/>
              <w:left w:val="single" w:sz="4" w:space="0" w:color="000000"/>
              <w:bottom w:val="single" w:sz="4" w:space="0" w:color="000000"/>
              <w:right w:val="single" w:sz="4" w:space="0" w:color="000000"/>
            </w:tcBorders>
            <w:shd w:val="clear" w:color="A9A9A9" w:fill="A9A9A9"/>
            <w:vAlign w:val="center"/>
          </w:tcPr>
          <w:p w:rsidR="00CC58C2" w:rsidRPr="009B41D1" w:rsidRDefault="00CC58C2" w:rsidP="00CD15BE">
            <w:pPr>
              <w:widowControl w:val="0"/>
              <w:autoSpaceDE w:val="0"/>
              <w:autoSpaceDN w:val="0"/>
              <w:adjustRightInd w:val="0"/>
              <w:rPr>
                <w:rFonts w:asciiTheme="minorHAnsi" w:hAnsiTheme="minorHAnsi" w:cs="Arial"/>
                <w:b/>
                <w:bCs/>
                <w:color w:val="000000"/>
                <w:sz w:val="20"/>
                <w:szCs w:val="20"/>
              </w:rPr>
            </w:pPr>
            <w:proofErr w:type="spellStart"/>
            <w:r w:rsidRPr="009B41D1">
              <w:rPr>
                <w:rFonts w:asciiTheme="minorHAnsi" w:hAnsiTheme="minorHAnsi" w:cs="Arial"/>
                <w:b/>
                <w:bCs/>
                <w:color w:val="000000"/>
                <w:sz w:val="20"/>
                <w:szCs w:val="20"/>
              </w:rPr>
              <w:t>Q</w:t>
            </w:r>
            <w:r w:rsidRPr="009B41D1">
              <w:rPr>
                <w:rFonts w:asciiTheme="minorHAnsi" w:hAnsiTheme="minorHAnsi" w:cs="Arial"/>
                <w:b/>
                <w:bCs/>
                <w:color w:val="000000"/>
                <w:sz w:val="20"/>
                <w:szCs w:val="20"/>
                <w:vertAlign w:val="subscript"/>
              </w:rPr>
              <w:t>H,nd</w:t>
            </w:r>
            <w:proofErr w:type="spellEnd"/>
            <w:r w:rsidRPr="009B41D1">
              <w:rPr>
                <w:rFonts w:asciiTheme="minorHAnsi" w:hAnsiTheme="minorHAnsi" w:cs="Arial"/>
                <w:b/>
                <w:bCs/>
                <w:color w:val="000000"/>
                <w:sz w:val="20"/>
                <w:szCs w:val="20"/>
              </w:rPr>
              <w:t xml:space="preserve"> [</w:t>
            </w:r>
            <w:proofErr w:type="spellStart"/>
            <w:r w:rsidRPr="009B41D1">
              <w:rPr>
                <w:rFonts w:asciiTheme="minorHAnsi" w:hAnsiTheme="minorHAnsi" w:cs="Arial"/>
                <w:b/>
                <w:bCs/>
                <w:color w:val="000000"/>
                <w:sz w:val="20"/>
                <w:szCs w:val="20"/>
              </w:rPr>
              <w:t>kWh</w:t>
            </w:r>
            <w:proofErr w:type="spellEnd"/>
            <w:r w:rsidRPr="009B41D1">
              <w:rPr>
                <w:rFonts w:asciiTheme="minorHAnsi" w:hAnsiTheme="minorHAnsi" w:cs="Arial"/>
                <w:b/>
                <w:bCs/>
                <w:color w:val="000000"/>
                <w:sz w:val="20"/>
                <w:szCs w:val="20"/>
              </w:rPr>
              <w:t>/rok]</w:t>
            </w:r>
          </w:p>
        </w:tc>
      </w:tr>
      <w:tr w:rsidR="00CC58C2" w:rsidRPr="009B41D1" w:rsidTr="00CC58C2">
        <w:trPr>
          <w:jc w:val="center"/>
        </w:trPr>
        <w:tc>
          <w:tcPr>
            <w:tcW w:w="1011" w:type="dxa"/>
            <w:tcBorders>
              <w:top w:val="single" w:sz="4" w:space="0" w:color="000000"/>
              <w:left w:val="single" w:sz="4" w:space="0" w:color="000000"/>
              <w:bottom w:val="single" w:sz="4" w:space="0" w:color="000000"/>
              <w:right w:val="single" w:sz="4" w:space="0" w:color="000000"/>
            </w:tcBorders>
            <w:shd w:val="clear" w:color="FFFFFF" w:fill="FFFFFF"/>
            <w:vAlign w:val="center"/>
          </w:tcPr>
          <w:p w:rsidR="00CC58C2" w:rsidRPr="009B41D1" w:rsidRDefault="00CC58C2" w:rsidP="00CD15BE">
            <w:pPr>
              <w:widowControl w:val="0"/>
              <w:autoSpaceDE w:val="0"/>
              <w:autoSpaceDN w:val="0"/>
              <w:adjustRightInd w:val="0"/>
              <w:rPr>
                <w:rFonts w:asciiTheme="minorHAnsi" w:hAnsiTheme="minorHAnsi" w:cs="Arial"/>
                <w:color w:val="000000"/>
                <w:sz w:val="20"/>
                <w:szCs w:val="20"/>
              </w:rPr>
            </w:pPr>
            <w:r w:rsidRPr="009B41D1">
              <w:rPr>
                <w:rFonts w:asciiTheme="minorHAnsi" w:hAnsiTheme="minorHAnsi" w:cs="Arial"/>
                <w:color w:val="000000"/>
                <w:sz w:val="20"/>
                <w:szCs w:val="20"/>
              </w:rPr>
              <w:t>1</w:t>
            </w:r>
          </w:p>
        </w:tc>
        <w:tc>
          <w:tcPr>
            <w:tcW w:w="5053" w:type="dxa"/>
            <w:tcBorders>
              <w:top w:val="single" w:sz="4" w:space="0" w:color="000000"/>
              <w:left w:val="single" w:sz="4" w:space="0" w:color="000000"/>
              <w:bottom w:val="single" w:sz="4" w:space="0" w:color="000000"/>
              <w:right w:val="single" w:sz="4" w:space="0" w:color="000000"/>
            </w:tcBorders>
            <w:shd w:val="clear" w:color="FFFFFF" w:fill="FFFFFF"/>
            <w:vAlign w:val="center"/>
          </w:tcPr>
          <w:p w:rsidR="00CC58C2" w:rsidRPr="009B41D1" w:rsidRDefault="00CC58C2" w:rsidP="00CD15BE">
            <w:pPr>
              <w:widowControl w:val="0"/>
              <w:autoSpaceDE w:val="0"/>
              <w:autoSpaceDN w:val="0"/>
              <w:adjustRightInd w:val="0"/>
              <w:rPr>
                <w:rFonts w:asciiTheme="minorHAnsi" w:hAnsiTheme="minorHAnsi" w:cs="Arial"/>
                <w:color w:val="000000"/>
                <w:sz w:val="20"/>
                <w:szCs w:val="20"/>
              </w:rPr>
            </w:pPr>
            <w:r w:rsidRPr="009B41D1">
              <w:rPr>
                <w:rFonts w:asciiTheme="minorHAnsi" w:hAnsiTheme="minorHAnsi" w:cs="Arial"/>
                <w:color w:val="000000"/>
                <w:sz w:val="20"/>
                <w:szCs w:val="20"/>
              </w:rPr>
              <w:t>Miejscowe wytwarzanie energii w budynku - Gaz ziemny</w:t>
            </w:r>
          </w:p>
        </w:tc>
        <w:tc>
          <w:tcPr>
            <w:tcW w:w="2022" w:type="dxa"/>
            <w:tcBorders>
              <w:top w:val="single" w:sz="4" w:space="0" w:color="000000"/>
              <w:left w:val="single" w:sz="4" w:space="0" w:color="000000"/>
              <w:bottom w:val="single" w:sz="4" w:space="0" w:color="000000"/>
              <w:right w:val="single" w:sz="4" w:space="0" w:color="000000"/>
            </w:tcBorders>
            <w:shd w:val="clear" w:color="FFFFFF" w:fill="FFFFFF"/>
            <w:vAlign w:val="center"/>
          </w:tcPr>
          <w:p w:rsidR="00CC58C2" w:rsidRPr="009B41D1" w:rsidRDefault="00CC58C2" w:rsidP="00CD15BE">
            <w:pPr>
              <w:widowControl w:val="0"/>
              <w:autoSpaceDE w:val="0"/>
              <w:autoSpaceDN w:val="0"/>
              <w:adjustRightInd w:val="0"/>
              <w:rPr>
                <w:rFonts w:asciiTheme="minorHAnsi" w:hAnsiTheme="minorHAnsi" w:cs="Arial"/>
                <w:color w:val="000000"/>
                <w:sz w:val="20"/>
                <w:szCs w:val="20"/>
              </w:rPr>
            </w:pPr>
            <w:r w:rsidRPr="009B41D1">
              <w:rPr>
                <w:rFonts w:asciiTheme="minorHAnsi" w:hAnsiTheme="minorHAnsi" w:cs="Arial"/>
                <w:color w:val="000000"/>
                <w:sz w:val="20"/>
                <w:szCs w:val="20"/>
              </w:rPr>
              <w:t>35,0</w:t>
            </w:r>
          </w:p>
        </w:tc>
        <w:tc>
          <w:tcPr>
            <w:tcW w:w="2021" w:type="dxa"/>
            <w:tcBorders>
              <w:top w:val="single" w:sz="4" w:space="0" w:color="000000"/>
              <w:left w:val="single" w:sz="4" w:space="0" w:color="000000"/>
              <w:bottom w:val="single" w:sz="4" w:space="0" w:color="000000"/>
              <w:right w:val="single" w:sz="4" w:space="0" w:color="000000"/>
            </w:tcBorders>
            <w:shd w:val="clear" w:color="FFFFFF" w:fill="FFFFFF"/>
            <w:vAlign w:val="center"/>
          </w:tcPr>
          <w:p w:rsidR="00CC58C2" w:rsidRPr="009B41D1" w:rsidRDefault="00CC58C2" w:rsidP="00CD15BE">
            <w:pPr>
              <w:widowControl w:val="0"/>
              <w:autoSpaceDE w:val="0"/>
              <w:autoSpaceDN w:val="0"/>
              <w:adjustRightInd w:val="0"/>
              <w:rPr>
                <w:rFonts w:asciiTheme="minorHAnsi" w:hAnsiTheme="minorHAnsi" w:cs="Arial"/>
                <w:color w:val="000000"/>
                <w:sz w:val="20"/>
                <w:szCs w:val="20"/>
              </w:rPr>
            </w:pPr>
            <w:r w:rsidRPr="009B41D1">
              <w:rPr>
                <w:rFonts w:asciiTheme="minorHAnsi" w:hAnsiTheme="minorHAnsi" w:cs="Arial"/>
                <w:color w:val="000000"/>
                <w:sz w:val="20"/>
                <w:szCs w:val="20"/>
              </w:rPr>
              <w:t>19026,8</w:t>
            </w:r>
          </w:p>
        </w:tc>
      </w:tr>
      <w:tr w:rsidR="00CC58C2" w:rsidRPr="009B41D1" w:rsidTr="00CC58C2">
        <w:trPr>
          <w:jc w:val="center"/>
        </w:trPr>
        <w:tc>
          <w:tcPr>
            <w:tcW w:w="1011" w:type="dxa"/>
            <w:tcBorders>
              <w:top w:val="single" w:sz="4" w:space="0" w:color="000000"/>
              <w:left w:val="single" w:sz="4" w:space="0" w:color="000000"/>
              <w:bottom w:val="single" w:sz="4" w:space="0" w:color="000000"/>
              <w:right w:val="single" w:sz="4" w:space="0" w:color="000000"/>
            </w:tcBorders>
            <w:shd w:val="clear" w:color="FFFFFF" w:fill="FFFFFF"/>
            <w:vAlign w:val="center"/>
          </w:tcPr>
          <w:p w:rsidR="00CC58C2" w:rsidRPr="009B41D1" w:rsidRDefault="00CC58C2" w:rsidP="00CD15BE">
            <w:pPr>
              <w:widowControl w:val="0"/>
              <w:autoSpaceDE w:val="0"/>
              <w:autoSpaceDN w:val="0"/>
              <w:adjustRightInd w:val="0"/>
              <w:rPr>
                <w:rFonts w:asciiTheme="minorHAnsi" w:hAnsiTheme="minorHAnsi" w:cs="Arial"/>
                <w:color w:val="000000"/>
                <w:sz w:val="20"/>
                <w:szCs w:val="20"/>
              </w:rPr>
            </w:pPr>
            <w:r w:rsidRPr="009B41D1">
              <w:rPr>
                <w:rFonts w:asciiTheme="minorHAnsi" w:hAnsiTheme="minorHAnsi" w:cs="Arial"/>
                <w:color w:val="000000"/>
                <w:sz w:val="20"/>
                <w:szCs w:val="20"/>
              </w:rPr>
              <w:t>2</w:t>
            </w:r>
          </w:p>
        </w:tc>
        <w:tc>
          <w:tcPr>
            <w:tcW w:w="5053" w:type="dxa"/>
            <w:tcBorders>
              <w:top w:val="single" w:sz="4" w:space="0" w:color="000000"/>
              <w:left w:val="single" w:sz="4" w:space="0" w:color="000000"/>
              <w:bottom w:val="single" w:sz="4" w:space="0" w:color="000000"/>
              <w:right w:val="single" w:sz="4" w:space="0" w:color="000000"/>
            </w:tcBorders>
            <w:shd w:val="clear" w:color="FFFFFF" w:fill="FFFFFF"/>
            <w:vAlign w:val="center"/>
          </w:tcPr>
          <w:p w:rsidR="00CC58C2" w:rsidRPr="009B41D1" w:rsidRDefault="00CC58C2" w:rsidP="00CD15BE">
            <w:pPr>
              <w:widowControl w:val="0"/>
              <w:autoSpaceDE w:val="0"/>
              <w:autoSpaceDN w:val="0"/>
              <w:adjustRightInd w:val="0"/>
              <w:rPr>
                <w:rFonts w:asciiTheme="minorHAnsi" w:hAnsiTheme="minorHAnsi" w:cs="Arial"/>
                <w:color w:val="000000"/>
                <w:sz w:val="20"/>
                <w:szCs w:val="20"/>
              </w:rPr>
            </w:pPr>
            <w:r w:rsidRPr="009B41D1">
              <w:rPr>
                <w:rFonts w:asciiTheme="minorHAnsi" w:hAnsiTheme="minorHAnsi" w:cs="Arial"/>
                <w:color w:val="000000"/>
                <w:sz w:val="20"/>
                <w:szCs w:val="20"/>
              </w:rPr>
              <w:t>Miejscowe wytwarzanie energii w budynku - Energia słoneczna</w:t>
            </w:r>
          </w:p>
        </w:tc>
        <w:tc>
          <w:tcPr>
            <w:tcW w:w="2022" w:type="dxa"/>
            <w:tcBorders>
              <w:top w:val="single" w:sz="4" w:space="0" w:color="000000"/>
              <w:left w:val="single" w:sz="4" w:space="0" w:color="000000"/>
              <w:bottom w:val="single" w:sz="4" w:space="0" w:color="000000"/>
              <w:right w:val="single" w:sz="4" w:space="0" w:color="000000"/>
            </w:tcBorders>
            <w:shd w:val="clear" w:color="FFFFFF" w:fill="FFFFFF"/>
            <w:vAlign w:val="center"/>
          </w:tcPr>
          <w:p w:rsidR="00CC58C2" w:rsidRPr="009B41D1" w:rsidRDefault="00CC58C2" w:rsidP="00CD15BE">
            <w:pPr>
              <w:widowControl w:val="0"/>
              <w:autoSpaceDE w:val="0"/>
              <w:autoSpaceDN w:val="0"/>
              <w:adjustRightInd w:val="0"/>
              <w:rPr>
                <w:rFonts w:asciiTheme="minorHAnsi" w:hAnsiTheme="minorHAnsi" w:cs="Arial"/>
                <w:color w:val="000000"/>
                <w:sz w:val="20"/>
                <w:szCs w:val="20"/>
              </w:rPr>
            </w:pPr>
            <w:r w:rsidRPr="009B41D1">
              <w:rPr>
                <w:rFonts w:asciiTheme="minorHAnsi" w:hAnsiTheme="minorHAnsi" w:cs="Arial"/>
                <w:color w:val="000000"/>
                <w:sz w:val="20"/>
                <w:szCs w:val="20"/>
              </w:rPr>
              <w:t>65,0</w:t>
            </w:r>
          </w:p>
        </w:tc>
        <w:tc>
          <w:tcPr>
            <w:tcW w:w="2021" w:type="dxa"/>
            <w:tcBorders>
              <w:top w:val="single" w:sz="4" w:space="0" w:color="000000"/>
              <w:left w:val="single" w:sz="4" w:space="0" w:color="000000"/>
              <w:bottom w:val="single" w:sz="4" w:space="0" w:color="000000"/>
              <w:right w:val="single" w:sz="4" w:space="0" w:color="000000"/>
            </w:tcBorders>
            <w:shd w:val="clear" w:color="FFFFFF" w:fill="FFFFFF"/>
            <w:vAlign w:val="center"/>
          </w:tcPr>
          <w:p w:rsidR="00CC58C2" w:rsidRPr="009B41D1" w:rsidRDefault="00CC58C2" w:rsidP="00CD15BE">
            <w:pPr>
              <w:widowControl w:val="0"/>
              <w:autoSpaceDE w:val="0"/>
              <w:autoSpaceDN w:val="0"/>
              <w:adjustRightInd w:val="0"/>
              <w:rPr>
                <w:rFonts w:asciiTheme="minorHAnsi" w:hAnsiTheme="minorHAnsi" w:cs="Arial"/>
                <w:color w:val="000000"/>
                <w:sz w:val="20"/>
                <w:szCs w:val="20"/>
              </w:rPr>
            </w:pPr>
            <w:r w:rsidRPr="009B41D1">
              <w:rPr>
                <w:rFonts w:asciiTheme="minorHAnsi" w:hAnsiTheme="minorHAnsi" w:cs="Arial"/>
                <w:color w:val="000000"/>
                <w:sz w:val="20"/>
                <w:szCs w:val="20"/>
              </w:rPr>
              <w:t>35335,5</w:t>
            </w:r>
          </w:p>
        </w:tc>
      </w:tr>
    </w:tbl>
    <w:p w:rsidR="00CC58C2" w:rsidRPr="009B41D1" w:rsidRDefault="00CC58C2" w:rsidP="00CC58C2">
      <w:pPr>
        <w:widowControl w:val="0"/>
        <w:autoSpaceDE w:val="0"/>
        <w:autoSpaceDN w:val="0"/>
        <w:adjustRightInd w:val="0"/>
        <w:rPr>
          <w:rFonts w:asciiTheme="minorHAnsi" w:hAnsiTheme="minorHAnsi" w:cs="Arial"/>
          <w:color w:val="000000"/>
        </w:rPr>
      </w:pPr>
      <w:r w:rsidRPr="009B41D1">
        <w:rPr>
          <w:rFonts w:asciiTheme="minorHAnsi" w:hAnsiTheme="minorHAnsi" w:cs="Arial"/>
          <w:color w:val="000000"/>
        </w:rPr>
        <w:t>1.1.2. System alternatywny</w:t>
      </w:r>
    </w:p>
    <w:tbl>
      <w:tblPr>
        <w:tblW w:w="10107" w:type="dxa"/>
        <w:jc w:val="center"/>
        <w:tblLayout w:type="fixed"/>
        <w:tblCellMar>
          <w:top w:w="60" w:type="dxa"/>
          <w:left w:w="60" w:type="dxa"/>
          <w:bottom w:w="60" w:type="dxa"/>
          <w:right w:w="60" w:type="dxa"/>
        </w:tblCellMar>
        <w:tblLook w:val="0000"/>
      </w:tblPr>
      <w:tblGrid>
        <w:gridCol w:w="1011"/>
        <w:gridCol w:w="5053"/>
        <w:gridCol w:w="2022"/>
        <w:gridCol w:w="2021"/>
      </w:tblGrid>
      <w:tr w:rsidR="00CC58C2" w:rsidRPr="009B41D1" w:rsidTr="00CC58C2">
        <w:trPr>
          <w:jc w:val="center"/>
        </w:trPr>
        <w:tc>
          <w:tcPr>
            <w:tcW w:w="1011" w:type="dxa"/>
            <w:tcBorders>
              <w:top w:val="single" w:sz="4" w:space="0" w:color="000000"/>
              <w:left w:val="single" w:sz="4" w:space="0" w:color="000000"/>
              <w:bottom w:val="single" w:sz="4" w:space="0" w:color="000000"/>
              <w:right w:val="single" w:sz="4" w:space="0" w:color="000000"/>
            </w:tcBorders>
            <w:shd w:val="clear" w:color="A9A9A9" w:fill="A9A9A9"/>
            <w:vAlign w:val="center"/>
          </w:tcPr>
          <w:p w:rsidR="00CC58C2" w:rsidRPr="009B41D1" w:rsidRDefault="00CC58C2" w:rsidP="00CD15BE">
            <w:pPr>
              <w:widowControl w:val="0"/>
              <w:autoSpaceDE w:val="0"/>
              <w:autoSpaceDN w:val="0"/>
              <w:adjustRightInd w:val="0"/>
              <w:rPr>
                <w:rFonts w:asciiTheme="minorHAnsi" w:hAnsiTheme="minorHAnsi" w:cs="Arial"/>
                <w:b/>
                <w:bCs/>
                <w:color w:val="000000"/>
                <w:sz w:val="20"/>
                <w:szCs w:val="20"/>
              </w:rPr>
            </w:pPr>
            <w:r w:rsidRPr="009B41D1">
              <w:rPr>
                <w:rFonts w:asciiTheme="minorHAnsi" w:hAnsiTheme="minorHAnsi" w:cs="Arial"/>
                <w:b/>
                <w:bCs/>
                <w:color w:val="000000"/>
                <w:sz w:val="20"/>
                <w:szCs w:val="20"/>
              </w:rPr>
              <w:t>Lp.</w:t>
            </w:r>
          </w:p>
        </w:tc>
        <w:tc>
          <w:tcPr>
            <w:tcW w:w="5053" w:type="dxa"/>
            <w:tcBorders>
              <w:top w:val="single" w:sz="4" w:space="0" w:color="000000"/>
              <w:left w:val="single" w:sz="4" w:space="0" w:color="000000"/>
              <w:bottom w:val="single" w:sz="4" w:space="0" w:color="000000"/>
              <w:right w:val="single" w:sz="4" w:space="0" w:color="000000"/>
            </w:tcBorders>
            <w:shd w:val="clear" w:color="A9A9A9" w:fill="A9A9A9"/>
            <w:vAlign w:val="center"/>
          </w:tcPr>
          <w:p w:rsidR="00CC58C2" w:rsidRPr="009B41D1" w:rsidRDefault="00CC58C2" w:rsidP="00CD15BE">
            <w:pPr>
              <w:widowControl w:val="0"/>
              <w:autoSpaceDE w:val="0"/>
              <w:autoSpaceDN w:val="0"/>
              <w:adjustRightInd w:val="0"/>
              <w:rPr>
                <w:rFonts w:asciiTheme="minorHAnsi" w:hAnsiTheme="minorHAnsi" w:cs="Arial"/>
                <w:b/>
                <w:bCs/>
                <w:color w:val="000000"/>
                <w:sz w:val="20"/>
                <w:szCs w:val="20"/>
              </w:rPr>
            </w:pPr>
            <w:r w:rsidRPr="009B41D1">
              <w:rPr>
                <w:rFonts w:asciiTheme="minorHAnsi" w:hAnsiTheme="minorHAnsi" w:cs="Arial"/>
                <w:b/>
                <w:bCs/>
                <w:color w:val="000000"/>
                <w:sz w:val="20"/>
                <w:szCs w:val="20"/>
              </w:rPr>
              <w:t>Rodzaj paliwa</w:t>
            </w:r>
          </w:p>
        </w:tc>
        <w:tc>
          <w:tcPr>
            <w:tcW w:w="2022" w:type="dxa"/>
            <w:tcBorders>
              <w:top w:val="single" w:sz="4" w:space="0" w:color="000000"/>
              <w:left w:val="single" w:sz="4" w:space="0" w:color="000000"/>
              <w:bottom w:val="single" w:sz="4" w:space="0" w:color="000000"/>
              <w:right w:val="single" w:sz="4" w:space="0" w:color="000000"/>
            </w:tcBorders>
            <w:shd w:val="clear" w:color="A9A9A9" w:fill="A9A9A9"/>
            <w:vAlign w:val="center"/>
          </w:tcPr>
          <w:p w:rsidR="00CC58C2" w:rsidRPr="009B41D1" w:rsidRDefault="00CC58C2" w:rsidP="00CD15BE">
            <w:pPr>
              <w:widowControl w:val="0"/>
              <w:autoSpaceDE w:val="0"/>
              <w:autoSpaceDN w:val="0"/>
              <w:adjustRightInd w:val="0"/>
              <w:rPr>
                <w:rFonts w:asciiTheme="minorHAnsi" w:hAnsiTheme="minorHAnsi" w:cs="Arial"/>
                <w:b/>
                <w:bCs/>
                <w:color w:val="000000"/>
                <w:sz w:val="20"/>
                <w:szCs w:val="20"/>
              </w:rPr>
            </w:pPr>
            <w:r w:rsidRPr="009B41D1">
              <w:rPr>
                <w:rFonts w:asciiTheme="minorHAnsi" w:hAnsiTheme="minorHAnsi" w:cs="Arial"/>
                <w:b/>
                <w:bCs/>
                <w:color w:val="000000"/>
                <w:sz w:val="20"/>
                <w:szCs w:val="20"/>
              </w:rPr>
              <w:t>Udział %</w:t>
            </w:r>
          </w:p>
        </w:tc>
        <w:tc>
          <w:tcPr>
            <w:tcW w:w="2021" w:type="dxa"/>
            <w:tcBorders>
              <w:top w:val="single" w:sz="4" w:space="0" w:color="000000"/>
              <w:left w:val="single" w:sz="4" w:space="0" w:color="000000"/>
              <w:bottom w:val="single" w:sz="4" w:space="0" w:color="000000"/>
              <w:right w:val="single" w:sz="4" w:space="0" w:color="000000"/>
            </w:tcBorders>
            <w:shd w:val="clear" w:color="A9A9A9" w:fill="A9A9A9"/>
            <w:vAlign w:val="center"/>
          </w:tcPr>
          <w:p w:rsidR="00CC58C2" w:rsidRPr="009B41D1" w:rsidRDefault="00CC58C2" w:rsidP="00CD15BE">
            <w:pPr>
              <w:widowControl w:val="0"/>
              <w:autoSpaceDE w:val="0"/>
              <w:autoSpaceDN w:val="0"/>
              <w:adjustRightInd w:val="0"/>
              <w:rPr>
                <w:rFonts w:asciiTheme="minorHAnsi" w:hAnsiTheme="minorHAnsi" w:cs="Arial"/>
                <w:b/>
                <w:bCs/>
                <w:color w:val="000000"/>
                <w:sz w:val="20"/>
                <w:szCs w:val="20"/>
              </w:rPr>
            </w:pPr>
            <w:proofErr w:type="spellStart"/>
            <w:r w:rsidRPr="009B41D1">
              <w:rPr>
                <w:rFonts w:asciiTheme="minorHAnsi" w:hAnsiTheme="minorHAnsi" w:cs="Arial"/>
                <w:b/>
                <w:bCs/>
                <w:color w:val="000000"/>
                <w:sz w:val="20"/>
                <w:szCs w:val="20"/>
              </w:rPr>
              <w:t>Q</w:t>
            </w:r>
            <w:r w:rsidRPr="009B41D1">
              <w:rPr>
                <w:rFonts w:asciiTheme="minorHAnsi" w:hAnsiTheme="minorHAnsi" w:cs="Arial"/>
                <w:b/>
                <w:bCs/>
                <w:color w:val="000000"/>
                <w:sz w:val="20"/>
                <w:szCs w:val="20"/>
                <w:vertAlign w:val="subscript"/>
              </w:rPr>
              <w:t>H,nd</w:t>
            </w:r>
            <w:proofErr w:type="spellEnd"/>
            <w:r w:rsidRPr="009B41D1">
              <w:rPr>
                <w:rFonts w:asciiTheme="minorHAnsi" w:hAnsiTheme="minorHAnsi" w:cs="Arial"/>
                <w:b/>
                <w:bCs/>
                <w:color w:val="000000"/>
                <w:sz w:val="20"/>
                <w:szCs w:val="20"/>
              </w:rPr>
              <w:t xml:space="preserve"> [</w:t>
            </w:r>
            <w:proofErr w:type="spellStart"/>
            <w:r w:rsidRPr="009B41D1">
              <w:rPr>
                <w:rFonts w:asciiTheme="minorHAnsi" w:hAnsiTheme="minorHAnsi" w:cs="Arial"/>
                <w:b/>
                <w:bCs/>
                <w:color w:val="000000"/>
                <w:sz w:val="20"/>
                <w:szCs w:val="20"/>
              </w:rPr>
              <w:t>kWh</w:t>
            </w:r>
            <w:proofErr w:type="spellEnd"/>
            <w:r w:rsidRPr="009B41D1">
              <w:rPr>
                <w:rFonts w:asciiTheme="minorHAnsi" w:hAnsiTheme="minorHAnsi" w:cs="Arial"/>
                <w:b/>
                <w:bCs/>
                <w:color w:val="000000"/>
                <w:sz w:val="20"/>
                <w:szCs w:val="20"/>
              </w:rPr>
              <w:t>/rok]</w:t>
            </w:r>
          </w:p>
        </w:tc>
      </w:tr>
      <w:tr w:rsidR="00CC58C2" w:rsidRPr="009B41D1" w:rsidTr="00CC58C2">
        <w:trPr>
          <w:jc w:val="center"/>
        </w:trPr>
        <w:tc>
          <w:tcPr>
            <w:tcW w:w="1011" w:type="dxa"/>
            <w:tcBorders>
              <w:top w:val="single" w:sz="4" w:space="0" w:color="000000"/>
              <w:left w:val="single" w:sz="4" w:space="0" w:color="000000"/>
              <w:bottom w:val="single" w:sz="4" w:space="0" w:color="000000"/>
              <w:right w:val="single" w:sz="4" w:space="0" w:color="000000"/>
            </w:tcBorders>
            <w:shd w:val="clear" w:color="FFFFFF" w:fill="FFFFFF"/>
            <w:vAlign w:val="center"/>
          </w:tcPr>
          <w:p w:rsidR="00CC58C2" w:rsidRPr="009B41D1" w:rsidRDefault="00CC58C2" w:rsidP="00CD15BE">
            <w:pPr>
              <w:widowControl w:val="0"/>
              <w:autoSpaceDE w:val="0"/>
              <w:autoSpaceDN w:val="0"/>
              <w:adjustRightInd w:val="0"/>
              <w:rPr>
                <w:rFonts w:asciiTheme="minorHAnsi" w:hAnsiTheme="minorHAnsi" w:cs="Arial"/>
                <w:color w:val="000000"/>
                <w:sz w:val="20"/>
                <w:szCs w:val="20"/>
              </w:rPr>
            </w:pPr>
            <w:r w:rsidRPr="009B41D1">
              <w:rPr>
                <w:rFonts w:asciiTheme="minorHAnsi" w:hAnsiTheme="minorHAnsi" w:cs="Arial"/>
                <w:color w:val="000000"/>
                <w:sz w:val="20"/>
                <w:szCs w:val="20"/>
              </w:rPr>
              <w:t>1</w:t>
            </w:r>
          </w:p>
        </w:tc>
        <w:tc>
          <w:tcPr>
            <w:tcW w:w="5053" w:type="dxa"/>
            <w:tcBorders>
              <w:top w:val="single" w:sz="4" w:space="0" w:color="000000"/>
              <w:left w:val="single" w:sz="4" w:space="0" w:color="000000"/>
              <w:bottom w:val="single" w:sz="4" w:space="0" w:color="000000"/>
              <w:right w:val="single" w:sz="4" w:space="0" w:color="000000"/>
            </w:tcBorders>
            <w:shd w:val="clear" w:color="FFFFFF" w:fill="FFFFFF"/>
            <w:vAlign w:val="center"/>
          </w:tcPr>
          <w:p w:rsidR="00CC58C2" w:rsidRPr="009B41D1" w:rsidRDefault="00CC58C2" w:rsidP="00CD15BE">
            <w:pPr>
              <w:widowControl w:val="0"/>
              <w:autoSpaceDE w:val="0"/>
              <w:autoSpaceDN w:val="0"/>
              <w:adjustRightInd w:val="0"/>
              <w:rPr>
                <w:rFonts w:asciiTheme="minorHAnsi" w:hAnsiTheme="minorHAnsi" w:cs="Arial"/>
                <w:color w:val="000000"/>
                <w:sz w:val="20"/>
                <w:szCs w:val="20"/>
              </w:rPr>
            </w:pPr>
            <w:r w:rsidRPr="009B41D1">
              <w:rPr>
                <w:rFonts w:asciiTheme="minorHAnsi" w:hAnsiTheme="minorHAnsi" w:cs="Arial"/>
                <w:color w:val="000000"/>
                <w:sz w:val="20"/>
                <w:szCs w:val="20"/>
              </w:rPr>
              <w:t>Miejscowe wytwarzanie energii w budynku - Energia słoneczna</w:t>
            </w:r>
          </w:p>
        </w:tc>
        <w:tc>
          <w:tcPr>
            <w:tcW w:w="2022" w:type="dxa"/>
            <w:tcBorders>
              <w:top w:val="single" w:sz="4" w:space="0" w:color="000000"/>
              <w:left w:val="single" w:sz="4" w:space="0" w:color="000000"/>
              <w:bottom w:val="single" w:sz="4" w:space="0" w:color="000000"/>
              <w:right w:val="single" w:sz="4" w:space="0" w:color="000000"/>
            </w:tcBorders>
            <w:shd w:val="clear" w:color="FFFFFF" w:fill="FFFFFF"/>
            <w:vAlign w:val="center"/>
          </w:tcPr>
          <w:p w:rsidR="00CC58C2" w:rsidRPr="009B41D1" w:rsidRDefault="00CC58C2" w:rsidP="00CD15BE">
            <w:pPr>
              <w:widowControl w:val="0"/>
              <w:autoSpaceDE w:val="0"/>
              <w:autoSpaceDN w:val="0"/>
              <w:adjustRightInd w:val="0"/>
              <w:rPr>
                <w:rFonts w:asciiTheme="minorHAnsi" w:hAnsiTheme="minorHAnsi" w:cs="Arial"/>
                <w:color w:val="000000"/>
                <w:sz w:val="20"/>
                <w:szCs w:val="20"/>
              </w:rPr>
            </w:pPr>
            <w:r w:rsidRPr="009B41D1">
              <w:rPr>
                <w:rFonts w:asciiTheme="minorHAnsi" w:hAnsiTheme="minorHAnsi" w:cs="Arial"/>
                <w:color w:val="000000"/>
                <w:sz w:val="20"/>
                <w:szCs w:val="20"/>
              </w:rPr>
              <w:t>40,0</w:t>
            </w:r>
          </w:p>
        </w:tc>
        <w:tc>
          <w:tcPr>
            <w:tcW w:w="2021" w:type="dxa"/>
            <w:tcBorders>
              <w:top w:val="single" w:sz="4" w:space="0" w:color="000000"/>
              <w:left w:val="single" w:sz="4" w:space="0" w:color="000000"/>
              <w:bottom w:val="single" w:sz="4" w:space="0" w:color="000000"/>
              <w:right w:val="single" w:sz="4" w:space="0" w:color="000000"/>
            </w:tcBorders>
            <w:shd w:val="clear" w:color="FFFFFF" w:fill="FFFFFF"/>
            <w:vAlign w:val="center"/>
          </w:tcPr>
          <w:p w:rsidR="00CC58C2" w:rsidRPr="009B41D1" w:rsidRDefault="00CC58C2" w:rsidP="00CD15BE">
            <w:pPr>
              <w:widowControl w:val="0"/>
              <w:autoSpaceDE w:val="0"/>
              <w:autoSpaceDN w:val="0"/>
              <w:adjustRightInd w:val="0"/>
              <w:rPr>
                <w:rFonts w:asciiTheme="minorHAnsi" w:hAnsiTheme="minorHAnsi" w:cs="Arial"/>
                <w:color w:val="000000"/>
                <w:sz w:val="20"/>
                <w:szCs w:val="20"/>
              </w:rPr>
            </w:pPr>
            <w:r w:rsidRPr="009B41D1">
              <w:rPr>
                <w:rFonts w:asciiTheme="minorHAnsi" w:hAnsiTheme="minorHAnsi" w:cs="Arial"/>
                <w:color w:val="000000"/>
                <w:sz w:val="20"/>
                <w:szCs w:val="20"/>
              </w:rPr>
              <w:t>21744,9</w:t>
            </w:r>
          </w:p>
        </w:tc>
      </w:tr>
      <w:tr w:rsidR="00CC58C2" w:rsidRPr="009B41D1" w:rsidTr="00CC58C2">
        <w:trPr>
          <w:jc w:val="center"/>
        </w:trPr>
        <w:tc>
          <w:tcPr>
            <w:tcW w:w="1011" w:type="dxa"/>
            <w:tcBorders>
              <w:top w:val="single" w:sz="4" w:space="0" w:color="000000"/>
              <w:left w:val="single" w:sz="4" w:space="0" w:color="000000"/>
              <w:bottom w:val="single" w:sz="4" w:space="0" w:color="000000"/>
              <w:right w:val="single" w:sz="4" w:space="0" w:color="000000"/>
            </w:tcBorders>
            <w:shd w:val="clear" w:color="FFFFFF" w:fill="FFFFFF"/>
            <w:vAlign w:val="center"/>
          </w:tcPr>
          <w:p w:rsidR="00CC58C2" w:rsidRPr="009B41D1" w:rsidRDefault="00CC58C2" w:rsidP="00CD15BE">
            <w:pPr>
              <w:widowControl w:val="0"/>
              <w:autoSpaceDE w:val="0"/>
              <w:autoSpaceDN w:val="0"/>
              <w:adjustRightInd w:val="0"/>
              <w:rPr>
                <w:rFonts w:asciiTheme="minorHAnsi" w:hAnsiTheme="minorHAnsi" w:cs="Arial"/>
                <w:color w:val="000000"/>
                <w:sz w:val="20"/>
                <w:szCs w:val="20"/>
              </w:rPr>
            </w:pPr>
            <w:r w:rsidRPr="009B41D1">
              <w:rPr>
                <w:rFonts w:asciiTheme="minorHAnsi" w:hAnsiTheme="minorHAnsi" w:cs="Arial"/>
                <w:color w:val="000000"/>
                <w:sz w:val="20"/>
                <w:szCs w:val="20"/>
              </w:rPr>
              <w:t>2</w:t>
            </w:r>
          </w:p>
        </w:tc>
        <w:tc>
          <w:tcPr>
            <w:tcW w:w="5053" w:type="dxa"/>
            <w:tcBorders>
              <w:top w:val="single" w:sz="4" w:space="0" w:color="000000"/>
              <w:left w:val="single" w:sz="4" w:space="0" w:color="000000"/>
              <w:bottom w:val="single" w:sz="4" w:space="0" w:color="000000"/>
              <w:right w:val="single" w:sz="4" w:space="0" w:color="000000"/>
            </w:tcBorders>
            <w:shd w:val="clear" w:color="FFFFFF" w:fill="FFFFFF"/>
            <w:vAlign w:val="center"/>
          </w:tcPr>
          <w:p w:rsidR="00CC58C2" w:rsidRPr="009B41D1" w:rsidRDefault="00CC58C2" w:rsidP="00CD15BE">
            <w:pPr>
              <w:widowControl w:val="0"/>
              <w:autoSpaceDE w:val="0"/>
              <w:autoSpaceDN w:val="0"/>
              <w:adjustRightInd w:val="0"/>
              <w:rPr>
                <w:rFonts w:asciiTheme="minorHAnsi" w:hAnsiTheme="minorHAnsi" w:cs="Arial"/>
                <w:color w:val="000000"/>
                <w:sz w:val="20"/>
                <w:szCs w:val="20"/>
              </w:rPr>
            </w:pPr>
            <w:r w:rsidRPr="009B41D1">
              <w:rPr>
                <w:rFonts w:asciiTheme="minorHAnsi" w:hAnsiTheme="minorHAnsi" w:cs="Arial"/>
                <w:color w:val="000000"/>
                <w:sz w:val="20"/>
                <w:szCs w:val="20"/>
              </w:rPr>
              <w:t>Miejscowe wytwarzanie energii w budynku - Energia wiatrowa</w:t>
            </w:r>
          </w:p>
        </w:tc>
        <w:tc>
          <w:tcPr>
            <w:tcW w:w="2022" w:type="dxa"/>
            <w:tcBorders>
              <w:top w:val="single" w:sz="4" w:space="0" w:color="000000"/>
              <w:left w:val="single" w:sz="4" w:space="0" w:color="000000"/>
              <w:bottom w:val="single" w:sz="4" w:space="0" w:color="000000"/>
              <w:right w:val="single" w:sz="4" w:space="0" w:color="000000"/>
            </w:tcBorders>
            <w:shd w:val="clear" w:color="FFFFFF" w:fill="FFFFFF"/>
            <w:vAlign w:val="center"/>
          </w:tcPr>
          <w:p w:rsidR="00CC58C2" w:rsidRPr="009B41D1" w:rsidRDefault="00CC58C2" w:rsidP="00CD15BE">
            <w:pPr>
              <w:widowControl w:val="0"/>
              <w:autoSpaceDE w:val="0"/>
              <w:autoSpaceDN w:val="0"/>
              <w:adjustRightInd w:val="0"/>
              <w:rPr>
                <w:rFonts w:asciiTheme="minorHAnsi" w:hAnsiTheme="minorHAnsi" w:cs="Arial"/>
                <w:color w:val="000000"/>
                <w:sz w:val="20"/>
                <w:szCs w:val="20"/>
              </w:rPr>
            </w:pPr>
            <w:r w:rsidRPr="009B41D1">
              <w:rPr>
                <w:rFonts w:asciiTheme="minorHAnsi" w:hAnsiTheme="minorHAnsi" w:cs="Arial"/>
                <w:color w:val="000000"/>
                <w:sz w:val="20"/>
                <w:szCs w:val="20"/>
              </w:rPr>
              <w:t>40,0</w:t>
            </w:r>
          </w:p>
        </w:tc>
        <w:tc>
          <w:tcPr>
            <w:tcW w:w="2021" w:type="dxa"/>
            <w:tcBorders>
              <w:top w:val="single" w:sz="4" w:space="0" w:color="000000"/>
              <w:left w:val="single" w:sz="4" w:space="0" w:color="000000"/>
              <w:bottom w:val="single" w:sz="4" w:space="0" w:color="000000"/>
              <w:right w:val="single" w:sz="4" w:space="0" w:color="000000"/>
            </w:tcBorders>
            <w:shd w:val="clear" w:color="FFFFFF" w:fill="FFFFFF"/>
            <w:vAlign w:val="center"/>
          </w:tcPr>
          <w:p w:rsidR="00CC58C2" w:rsidRPr="009B41D1" w:rsidRDefault="00CC58C2" w:rsidP="00CD15BE">
            <w:pPr>
              <w:widowControl w:val="0"/>
              <w:autoSpaceDE w:val="0"/>
              <w:autoSpaceDN w:val="0"/>
              <w:adjustRightInd w:val="0"/>
              <w:rPr>
                <w:rFonts w:asciiTheme="minorHAnsi" w:hAnsiTheme="minorHAnsi" w:cs="Arial"/>
                <w:color w:val="000000"/>
                <w:sz w:val="20"/>
                <w:szCs w:val="20"/>
              </w:rPr>
            </w:pPr>
            <w:r w:rsidRPr="009B41D1">
              <w:rPr>
                <w:rFonts w:asciiTheme="minorHAnsi" w:hAnsiTheme="minorHAnsi" w:cs="Arial"/>
                <w:color w:val="000000"/>
                <w:sz w:val="20"/>
                <w:szCs w:val="20"/>
              </w:rPr>
              <w:t>21744,9</w:t>
            </w:r>
          </w:p>
        </w:tc>
      </w:tr>
      <w:tr w:rsidR="00CC58C2" w:rsidRPr="009B41D1" w:rsidTr="00CC58C2">
        <w:trPr>
          <w:jc w:val="center"/>
        </w:trPr>
        <w:tc>
          <w:tcPr>
            <w:tcW w:w="1011" w:type="dxa"/>
            <w:tcBorders>
              <w:top w:val="single" w:sz="4" w:space="0" w:color="000000"/>
              <w:left w:val="single" w:sz="4" w:space="0" w:color="000000"/>
              <w:bottom w:val="single" w:sz="4" w:space="0" w:color="000000"/>
              <w:right w:val="single" w:sz="4" w:space="0" w:color="000000"/>
            </w:tcBorders>
            <w:shd w:val="clear" w:color="FFFFFF" w:fill="FFFFFF"/>
            <w:vAlign w:val="center"/>
          </w:tcPr>
          <w:p w:rsidR="00CC58C2" w:rsidRPr="009B41D1" w:rsidRDefault="00CC58C2" w:rsidP="00CD15BE">
            <w:pPr>
              <w:widowControl w:val="0"/>
              <w:autoSpaceDE w:val="0"/>
              <w:autoSpaceDN w:val="0"/>
              <w:adjustRightInd w:val="0"/>
              <w:rPr>
                <w:rFonts w:asciiTheme="minorHAnsi" w:hAnsiTheme="minorHAnsi" w:cs="Arial"/>
                <w:color w:val="000000"/>
                <w:sz w:val="20"/>
                <w:szCs w:val="20"/>
              </w:rPr>
            </w:pPr>
            <w:r w:rsidRPr="009B41D1">
              <w:rPr>
                <w:rFonts w:asciiTheme="minorHAnsi" w:hAnsiTheme="minorHAnsi" w:cs="Arial"/>
                <w:color w:val="000000"/>
                <w:sz w:val="20"/>
                <w:szCs w:val="20"/>
              </w:rPr>
              <w:t>3</w:t>
            </w:r>
          </w:p>
        </w:tc>
        <w:tc>
          <w:tcPr>
            <w:tcW w:w="5053" w:type="dxa"/>
            <w:tcBorders>
              <w:top w:val="single" w:sz="4" w:space="0" w:color="000000"/>
              <w:left w:val="single" w:sz="4" w:space="0" w:color="000000"/>
              <w:bottom w:val="single" w:sz="4" w:space="0" w:color="000000"/>
              <w:right w:val="single" w:sz="4" w:space="0" w:color="000000"/>
            </w:tcBorders>
            <w:shd w:val="clear" w:color="FFFFFF" w:fill="FFFFFF"/>
            <w:vAlign w:val="center"/>
          </w:tcPr>
          <w:p w:rsidR="00CC58C2" w:rsidRPr="009B41D1" w:rsidRDefault="00CC58C2" w:rsidP="00CD15BE">
            <w:pPr>
              <w:widowControl w:val="0"/>
              <w:autoSpaceDE w:val="0"/>
              <w:autoSpaceDN w:val="0"/>
              <w:adjustRightInd w:val="0"/>
              <w:rPr>
                <w:rFonts w:asciiTheme="minorHAnsi" w:hAnsiTheme="minorHAnsi" w:cs="Arial"/>
                <w:color w:val="000000"/>
                <w:sz w:val="20"/>
                <w:szCs w:val="20"/>
              </w:rPr>
            </w:pPr>
            <w:r w:rsidRPr="009B41D1">
              <w:rPr>
                <w:rFonts w:asciiTheme="minorHAnsi" w:hAnsiTheme="minorHAnsi" w:cs="Arial"/>
                <w:color w:val="000000"/>
                <w:sz w:val="20"/>
                <w:szCs w:val="20"/>
              </w:rPr>
              <w:t>Miejscowe wytwarzanie energii w budynku - Gaz ziemny</w:t>
            </w:r>
          </w:p>
        </w:tc>
        <w:tc>
          <w:tcPr>
            <w:tcW w:w="2022" w:type="dxa"/>
            <w:tcBorders>
              <w:top w:val="single" w:sz="4" w:space="0" w:color="000000"/>
              <w:left w:val="single" w:sz="4" w:space="0" w:color="000000"/>
              <w:bottom w:val="single" w:sz="4" w:space="0" w:color="000000"/>
              <w:right w:val="single" w:sz="4" w:space="0" w:color="000000"/>
            </w:tcBorders>
            <w:shd w:val="clear" w:color="FFFFFF" w:fill="FFFFFF"/>
            <w:vAlign w:val="center"/>
          </w:tcPr>
          <w:p w:rsidR="00CC58C2" w:rsidRPr="009B41D1" w:rsidRDefault="00CC58C2" w:rsidP="00CD15BE">
            <w:pPr>
              <w:widowControl w:val="0"/>
              <w:autoSpaceDE w:val="0"/>
              <w:autoSpaceDN w:val="0"/>
              <w:adjustRightInd w:val="0"/>
              <w:rPr>
                <w:rFonts w:asciiTheme="minorHAnsi" w:hAnsiTheme="minorHAnsi" w:cs="Arial"/>
                <w:color w:val="000000"/>
                <w:sz w:val="20"/>
                <w:szCs w:val="20"/>
              </w:rPr>
            </w:pPr>
            <w:r w:rsidRPr="009B41D1">
              <w:rPr>
                <w:rFonts w:asciiTheme="minorHAnsi" w:hAnsiTheme="minorHAnsi" w:cs="Arial"/>
                <w:color w:val="000000"/>
                <w:sz w:val="20"/>
                <w:szCs w:val="20"/>
              </w:rPr>
              <w:t>20,0</w:t>
            </w:r>
          </w:p>
        </w:tc>
        <w:tc>
          <w:tcPr>
            <w:tcW w:w="2021" w:type="dxa"/>
            <w:tcBorders>
              <w:top w:val="single" w:sz="4" w:space="0" w:color="000000"/>
              <w:left w:val="single" w:sz="4" w:space="0" w:color="000000"/>
              <w:bottom w:val="single" w:sz="4" w:space="0" w:color="000000"/>
              <w:right w:val="single" w:sz="4" w:space="0" w:color="000000"/>
            </w:tcBorders>
            <w:shd w:val="clear" w:color="FFFFFF" w:fill="FFFFFF"/>
            <w:vAlign w:val="center"/>
          </w:tcPr>
          <w:p w:rsidR="00CC58C2" w:rsidRPr="009B41D1" w:rsidRDefault="00CC58C2" w:rsidP="00CD15BE">
            <w:pPr>
              <w:widowControl w:val="0"/>
              <w:autoSpaceDE w:val="0"/>
              <w:autoSpaceDN w:val="0"/>
              <w:adjustRightInd w:val="0"/>
              <w:rPr>
                <w:rFonts w:asciiTheme="minorHAnsi" w:hAnsiTheme="minorHAnsi" w:cs="Arial"/>
                <w:color w:val="000000"/>
                <w:sz w:val="20"/>
                <w:szCs w:val="20"/>
              </w:rPr>
            </w:pPr>
            <w:r w:rsidRPr="009B41D1">
              <w:rPr>
                <w:rFonts w:asciiTheme="minorHAnsi" w:hAnsiTheme="minorHAnsi" w:cs="Arial"/>
                <w:color w:val="000000"/>
                <w:sz w:val="20"/>
                <w:szCs w:val="20"/>
              </w:rPr>
              <w:t>10872,5</w:t>
            </w:r>
          </w:p>
        </w:tc>
      </w:tr>
    </w:tbl>
    <w:p w:rsidR="00CC58C2" w:rsidRPr="009B41D1" w:rsidRDefault="00CC58C2" w:rsidP="00CC58C2">
      <w:pPr>
        <w:widowControl w:val="0"/>
        <w:autoSpaceDE w:val="0"/>
        <w:autoSpaceDN w:val="0"/>
        <w:adjustRightInd w:val="0"/>
        <w:rPr>
          <w:rFonts w:asciiTheme="minorHAnsi" w:hAnsiTheme="minorHAnsi" w:cs="Arial"/>
          <w:color w:val="000000"/>
          <w:sz w:val="20"/>
          <w:szCs w:val="20"/>
        </w:rPr>
      </w:pPr>
    </w:p>
    <w:p w:rsidR="00CC58C2" w:rsidRPr="009B41D1" w:rsidRDefault="00CC58C2" w:rsidP="00CC58C2">
      <w:pPr>
        <w:widowControl w:val="0"/>
        <w:autoSpaceDE w:val="0"/>
        <w:autoSpaceDN w:val="0"/>
        <w:adjustRightInd w:val="0"/>
        <w:rPr>
          <w:rFonts w:asciiTheme="minorHAnsi" w:hAnsiTheme="minorHAnsi" w:cs="Arial"/>
          <w:color w:val="000000"/>
        </w:rPr>
      </w:pPr>
      <w:r w:rsidRPr="009B41D1">
        <w:rPr>
          <w:rFonts w:asciiTheme="minorHAnsi" w:hAnsiTheme="minorHAnsi" w:cs="Arial"/>
          <w:color w:val="000000"/>
        </w:rPr>
        <w:t>1.2. Zestawienie rocznego zapotrzebowania na energię użytkową dla systemu przygotowania ciepłej wody</w:t>
      </w:r>
    </w:p>
    <w:p w:rsidR="00CC58C2" w:rsidRPr="009B41D1" w:rsidRDefault="00CC58C2" w:rsidP="00CC58C2">
      <w:pPr>
        <w:widowControl w:val="0"/>
        <w:autoSpaceDE w:val="0"/>
        <w:autoSpaceDN w:val="0"/>
        <w:adjustRightInd w:val="0"/>
        <w:rPr>
          <w:rFonts w:asciiTheme="minorHAnsi" w:hAnsiTheme="minorHAnsi" w:cs="Arial"/>
          <w:color w:val="000000"/>
        </w:rPr>
      </w:pPr>
      <w:r w:rsidRPr="009B41D1">
        <w:rPr>
          <w:rFonts w:asciiTheme="minorHAnsi" w:hAnsiTheme="minorHAnsi" w:cs="Arial"/>
          <w:color w:val="000000"/>
        </w:rPr>
        <w:t>1.2.1. System projektowany</w:t>
      </w:r>
    </w:p>
    <w:tbl>
      <w:tblPr>
        <w:tblW w:w="10107" w:type="dxa"/>
        <w:jc w:val="center"/>
        <w:tblLayout w:type="fixed"/>
        <w:tblCellMar>
          <w:top w:w="60" w:type="dxa"/>
          <w:left w:w="60" w:type="dxa"/>
          <w:bottom w:w="60" w:type="dxa"/>
          <w:right w:w="60" w:type="dxa"/>
        </w:tblCellMar>
        <w:tblLook w:val="0000"/>
      </w:tblPr>
      <w:tblGrid>
        <w:gridCol w:w="1011"/>
        <w:gridCol w:w="5053"/>
        <w:gridCol w:w="2022"/>
        <w:gridCol w:w="2021"/>
      </w:tblGrid>
      <w:tr w:rsidR="00CC58C2" w:rsidRPr="009B41D1" w:rsidTr="00CC58C2">
        <w:trPr>
          <w:jc w:val="center"/>
        </w:trPr>
        <w:tc>
          <w:tcPr>
            <w:tcW w:w="1011" w:type="dxa"/>
            <w:tcBorders>
              <w:top w:val="single" w:sz="4" w:space="0" w:color="000000"/>
              <w:left w:val="single" w:sz="4" w:space="0" w:color="000000"/>
              <w:bottom w:val="single" w:sz="4" w:space="0" w:color="000000"/>
              <w:right w:val="single" w:sz="4" w:space="0" w:color="000000"/>
            </w:tcBorders>
            <w:shd w:val="clear" w:color="A9A9A9" w:fill="A9A9A9"/>
            <w:vAlign w:val="center"/>
          </w:tcPr>
          <w:p w:rsidR="00CC58C2" w:rsidRPr="009B41D1" w:rsidRDefault="00CC58C2" w:rsidP="00CD15BE">
            <w:pPr>
              <w:widowControl w:val="0"/>
              <w:autoSpaceDE w:val="0"/>
              <w:autoSpaceDN w:val="0"/>
              <w:adjustRightInd w:val="0"/>
              <w:rPr>
                <w:rFonts w:asciiTheme="minorHAnsi" w:hAnsiTheme="minorHAnsi" w:cs="Arial"/>
                <w:b/>
                <w:bCs/>
                <w:color w:val="000000"/>
                <w:sz w:val="20"/>
                <w:szCs w:val="20"/>
              </w:rPr>
            </w:pPr>
            <w:r w:rsidRPr="009B41D1">
              <w:rPr>
                <w:rFonts w:asciiTheme="minorHAnsi" w:hAnsiTheme="minorHAnsi" w:cs="Arial"/>
                <w:b/>
                <w:bCs/>
                <w:color w:val="000000"/>
                <w:sz w:val="20"/>
                <w:szCs w:val="20"/>
              </w:rPr>
              <w:t>Lp.</w:t>
            </w:r>
          </w:p>
        </w:tc>
        <w:tc>
          <w:tcPr>
            <w:tcW w:w="5053" w:type="dxa"/>
            <w:tcBorders>
              <w:top w:val="single" w:sz="4" w:space="0" w:color="000000"/>
              <w:left w:val="single" w:sz="4" w:space="0" w:color="000000"/>
              <w:bottom w:val="single" w:sz="4" w:space="0" w:color="000000"/>
              <w:right w:val="single" w:sz="4" w:space="0" w:color="000000"/>
            </w:tcBorders>
            <w:shd w:val="clear" w:color="A9A9A9" w:fill="A9A9A9"/>
            <w:vAlign w:val="center"/>
          </w:tcPr>
          <w:p w:rsidR="00CC58C2" w:rsidRPr="009B41D1" w:rsidRDefault="00CC58C2" w:rsidP="00CD15BE">
            <w:pPr>
              <w:widowControl w:val="0"/>
              <w:autoSpaceDE w:val="0"/>
              <w:autoSpaceDN w:val="0"/>
              <w:adjustRightInd w:val="0"/>
              <w:rPr>
                <w:rFonts w:asciiTheme="minorHAnsi" w:hAnsiTheme="minorHAnsi" w:cs="Arial"/>
                <w:b/>
                <w:bCs/>
                <w:color w:val="000000"/>
                <w:sz w:val="20"/>
                <w:szCs w:val="20"/>
              </w:rPr>
            </w:pPr>
            <w:r w:rsidRPr="009B41D1">
              <w:rPr>
                <w:rFonts w:asciiTheme="minorHAnsi" w:hAnsiTheme="minorHAnsi" w:cs="Arial"/>
                <w:b/>
                <w:bCs/>
                <w:color w:val="000000"/>
                <w:sz w:val="20"/>
                <w:szCs w:val="20"/>
              </w:rPr>
              <w:t>Rodzaj paliwa</w:t>
            </w:r>
          </w:p>
        </w:tc>
        <w:tc>
          <w:tcPr>
            <w:tcW w:w="2022" w:type="dxa"/>
            <w:tcBorders>
              <w:top w:val="single" w:sz="4" w:space="0" w:color="000000"/>
              <w:left w:val="single" w:sz="4" w:space="0" w:color="000000"/>
              <w:bottom w:val="single" w:sz="4" w:space="0" w:color="000000"/>
              <w:right w:val="single" w:sz="4" w:space="0" w:color="000000"/>
            </w:tcBorders>
            <w:shd w:val="clear" w:color="A9A9A9" w:fill="A9A9A9"/>
            <w:vAlign w:val="center"/>
          </w:tcPr>
          <w:p w:rsidR="00CC58C2" w:rsidRPr="009B41D1" w:rsidRDefault="00CC58C2" w:rsidP="00CD15BE">
            <w:pPr>
              <w:widowControl w:val="0"/>
              <w:autoSpaceDE w:val="0"/>
              <w:autoSpaceDN w:val="0"/>
              <w:adjustRightInd w:val="0"/>
              <w:rPr>
                <w:rFonts w:asciiTheme="minorHAnsi" w:hAnsiTheme="minorHAnsi" w:cs="Arial"/>
                <w:b/>
                <w:bCs/>
                <w:color w:val="000000"/>
                <w:sz w:val="20"/>
                <w:szCs w:val="20"/>
              </w:rPr>
            </w:pPr>
            <w:r w:rsidRPr="009B41D1">
              <w:rPr>
                <w:rFonts w:asciiTheme="minorHAnsi" w:hAnsiTheme="minorHAnsi" w:cs="Arial"/>
                <w:b/>
                <w:bCs/>
                <w:color w:val="000000"/>
                <w:sz w:val="20"/>
                <w:szCs w:val="20"/>
              </w:rPr>
              <w:t>Udział %</w:t>
            </w:r>
          </w:p>
        </w:tc>
        <w:tc>
          <w:tcPr>
            <w:tcW w:w="2021" w:type="dxa"/>
            <w:tcBorders>
              <w:top w:val="single" w:sz="4" w:space="0" w:color="000000"/>
              <w:left w:val="single" w:sz="4" w:space="0" w:color="000000"/>
              <w:bottom w:val="single" w:sz="4" w:space="0" w:color="000000"/>
              <w:right w:val="single" w:sz="4" w:space="0" w:color="000000"/>
            </w:tcBorders>
            <w:shd w:val="clear" w:color="A9A9A9" w:fill="A9A9A9"/>
            <w:vAlign w:val="center"/>
          </w:tcPr>
          <w:p w:rsidR="00CC58C2" w:rsidRPr="009B41D1" w:rsidRDefault="00CC58C2" w:rsidP="00CD15BE">
            <w:pPr>
              <w:widowControl w:val="0"/>
              <w:autoSpaceDE w:val="0"/>
              <w:autoSpaceDN w:val="0"/>
              <w:adjustRightInd w:val="0"/>
              <w:rPr>
                <w:rFonts w:asciiTheme="minorHAnsi" w:hAnsiTheme="minorHAnsi" w:cs="Arial"/>
                <w:b/>
                <w:bCs/>
                <w:color w:val="000000"/>
                <w:sz w:val="20"/>
                <w:szCs w:val="20"/>
              </w:rPr>
            </w:pPr>
            <w:proofErr w:type="spellStart"/>
            <w:r w:rsidRPr="009B41D1">
              <w:rPr>
                <w:rFonts w:asciiTheme="minorHAnsi" w:hAnsiTheme="minorHAnsi" w:cs="Arial"/>
                <w:b/>
                <w:bCs/>
                <w:color w:val="000000"/>
                <w:sz w:val="20"/>
                <w:szCs w:val="20"/>
              </w:rPr>
              <w:t>Q</w:t>
            </w:r>
            <w:r w:rsidRPr="009B41D1">
              <w:rPr>
                <w:rFonts w:asciiTheme="minorHAnsi" w:hAnsiTheme="minorHAnsi" w:cs="Arial"/>
                <w:b/>
                <w:bCs/>
                <w:color w:val="000000"/>
                <w:sz w:val="20"/>
                <w:szCs w:val="20"/>
                <w:vertAlign w:val="subscript"/>
              </w:rPr>
              <w:t>W,nd</w:t>
            </w:r>
            <w:proofErr w:type="spellEnd"/>
            <w:r w:rsidRPr="009B41D1">
              <w:rPr>
                <w:rFonts w:asciiTheme="minorHAnsi" w:hAnsiTheme="minorHAnsi" w:cs="Arial"/>
                <w:b/>
                <w:bCs/>
                <w:color w:val="000000"/>
                <w:sz w:val="20"/>
                <w:szCs w:val="20"/>
              </w:rPr>
              <w:t xml:space="preserve"> [</w:t>
            </w:r>
            <w:proofErr w:type="spellStart"/>
            <w:r w:rsidRPr="009B41D1">
              <w:rPr>
                <w:rFonts w:asciiTheme="minorHAnsi" w:hAnsiTheme="minorHAnsi" w:cs="Arial"/>
                <w:b/>
                <w:bCs/>
                <w:color w:val="000000"/>
                <w:sz w:val="20"/>
                <w:szCs w:val="20"/>
              </w:rPr>
              <w:t>kWh</w:t>
            </w:r>
            <w:proofErr w:type="spellEnd"/>
            <w:r w:rsidRPr="009B41D1">
              <w:rPr>
                <w:rFonts w:asciiTheme="minorHAnsi" w:hAnsiTheme="minorHAnsi" w:cs="Arial"/>
                <w:b/>
                <w:bCs/>
                <w:color w:val="000000"/>
                <w:sz w:val="20"/>
                <w:szCs w:val="20"/>
              </w:rPr>
              <w:t>/rok]</w:t>
            </w:r>
          </w:p>
        </w:tc>
      </w:tr>
      <w:tr w:rsidR="00CC58C2" w:rsidRPr="009B41D1" w:rsidTr="00CC58C2">
        <w:trPr>
          <w:jc w:val="center"/>
        </w:trPr>
        <w:tc>
          <w:tcPr>
            <w:tcW w:w="1011" w:type="dxa"/>
            <w:tcBorders>
              <w:top w:val="single" w:sz="4" w:space="0" w:color="000000"/>
              <w:left w:val="single" w:sz="4" w:space="0" w:color="000000"/>
              <w:bottom w:val="single" w:sz="4" w:space="0" w:color="000000"/>
              <w:right w:val="single" w:sz="4" w:space="0" w:color="000000"/>
            </w:tcBorders>
            <w:shd w:val="clear" w:color="FFFFFF" w:fill="FFFFFF"/>
            <w:vAlign w:val="center"/>
          </w:tcPr>
          <w:p w:rsidR="00CC58C2" w:rsidRPr="009B41D1" w:rsidRDefault="00CC58C2" w:rsidP="00CD15BE">
            <w:pPr>
              <w:widowControl w:val="0"/>
              <w:autoSpaceDE w:val="0"/>
              <w:autoSpaceDN w:val="0"/>
              <w:adjustRightInd w:val="0"/>
              <w:rPr>
                <w:rFonts w:asciiTheme="minorHAnsi" w:hAnsiTheme="minorHAnsi" w:cs="Arial"/>
                <w:color w:val="000000"/>
                <w:sz w:val="20"/>
                <w:szCs w:val="20"/>
              </w:rPr>
            </w:pPr>
            <w:r w:rsidRPr="009B41D1">
              <w:rPr>
                <w:rFonts w:asciiTheme="minorHAnsi" w:hAnsiTheme="minorHAnsi" w:cs="Arial"/>
                <w:color w:val="000000"/>
                <w:sz w:val="20"/>
                <w:szCs w:val="20"/>
              </w:rPr>
              <w:t>1</w:t>
            </w:r>
          </w:p>
        </w:tc>
        <w:tc>
          <w:tcPr>
            <w:tcW w:w="5053" w:type="dxa"/>
            <w:tcBorders>
              <w:top w:val="single" w:sz="4" w:space="0" w:color="000000"/>
              <w:left w:val="single" w:sz="4" w:space="0" w:color="000000"/>
              <w:bottom w:val="single" w:sz="4" w:space="0" w:color="000000"/>
              <w:right w:val="single" w:sz="4" w:space="0" w:color="000000"/>
            </w:tcBorders>
            <w:shd w:val="clear" w:color="FFFFFF" w:fill="FFFFFF"/>
            <w:vAlign w:val="center"/>
          </w:tcPr>
          <w:p w:rsidR="00CC58C2" w:rsidRPr="009B41D1" w:rsidRDefault="00CC58C2" w:rsidP="00CD15BE">
            <w:pPr>
              <w:widowControl w:val="0"/>
              <w:autoSpaceDE w:val="0"/>
              <w:autoSpaceDN w:val="0"/>
              <w:adjustRightInd w:val="0"/>
              <w:rPr>
                <w:rFonts w:asciiTheme="minorHAnsi" w:hAnsiTheme="minorHAnsi" w:cs="Arial"/>
                <w:color w:val="000000"/>
                <w:sz w:val="20"/>
                <w:szCs w:val="20"/>
              </w:rPr>
            </w:pPr>
            <w:r w:rsidRPr="009B41D1">
              <w:rPr>
                <w:rFonts w:asciiTheme="minorHAnsi" w:hAnsiTheme="minorHAnsi" w:cs="Arial"/>
                <w:color w:val="000000"/>
                <w:sz w:val="20"/>
                <w:szCs w:val="20"/>
              </w:rPr>
              <w:t>Miejscowe wytwarzanie energii w budynku - Energia słoneczna</w:t>
            </w:r>
          </w:p>
        </w:tc>
        <w:tc>
          <w:tcPr>
            <w:tcW w:w="2022" w:type="dxa"/>
            <w:tcBorders>
              <w:top w:val="single" w:sz="4" w:space="0" w:color="000000"/>
              <w:left w:val="single" w:sz="4" w:space="0" w:color="000000"/>
              <w:bottom w:val="single" w:sz="4" w:space="0" w:color="000000"/>
              <w:right w:val="single" w:sz="4" w:space="0" w:color="000000"/>
            </w:tcBorders>
            <w:shd w:val="clear" w:color="FFFFFF" w:fill="FFFFFF"/>
            <w:vAlign w:val="center"/>
          </w:tcPr>
          <w:p w:rsidR="00CC58C2" w:rsidRPr="009B41D1" w:rsidRDefault="00CC58C2" w:rsidP="00CD15BE">
            <w:pPr>
              <w:widowControl w:val="0"/>
              <w:autoSpaceDE w:val="0"/>
              <w:autoSpaceDN w:val="0"/>
              <w:adjustRightInd w:val="0"/>
              <w:rPr>
                <w:rFonts w:asciiTheme="minorHAnsi" w:hAnsiTheme="minorHAnsi" w:cs="Arial"/>
                <w:color w:val="000000"/>
                <w:sz w:val="20"/>
                <w:szCs w:val="20"/>
              </w:rPr>
            </w:pPr>
            <w:r w:rsidRPr="009B41D1">
              <w:rPr>
                <w:rFonts w:asciiTheme="minorHAnsi" w:hAnsiTheme="minorHAnsi" w:cs="Arial"/>
                <w:color w:val="000000"/>
                <w:sz w:val="20"/>
                <w:szCs w:val="20"/>
              </w:rPr>
              <w:t>75,0</w:t>
            </w:r>
          </w:p>
        </w:tc>
        <w:tc>
          <w:tcPr>
            <w:tcW w:w="2021" w:type="dxa"/>
            <w:tcBorders>
              <w:top w:val="single" w:sz="4" w:space="0" w:color="000000"/>
              <w:left w:val="single" w:sz="4" w:space="0" w:color="000000"/>
              <w:bottom w:val="single" w:sz="4" w:space="0" w:color="000000"/>
              <w:right w:val="single" w:sz="4" w:space="0" w:color="000000"/>
            </w:tcBorders>
            <w:shd w:val="clear" w:color="FFFFFF" w:fill="FFFFFF"/>
            <w:vAlign w:val="center"/>
          </w:tcPr>
          <w:p w:rsidR="00CC58C2" w:rsidRPr="009B41D1" w:rsidRDefault="00CC58C2" w:rsidP="00CD15BE">
            <w:pPr>
              <w:widowControl w:val="0"/>
              <w:autoSpaceDE w:val="0"/>
              <w:autoSpaceDN w:val="0"/>
              <w:adjustRightInd w:val="0"/>
              <w:rPr>
                <w:rFonts w:asciiTheme="minorHAnsi" w:hAnsiTheme="minorHAnsi" w:cs="Arial"/>
                <w:color w:val="000000"/>
                <w:sz w:val="20"/>
                <w:szCs w:val="20"/>
              </w:rPr>
            </w:pPr>
            <w:r w:rsidRPr="009B41D1">
              <w:rPr>
                <w:rFonts w:asciiTheme="minorHAnsi" w:hAnsiTheme="minorHAnsi" w:cs="Arial"/>
                <w:color w:val="000000"/>
                <w:sz w:val="20"/>
                <w:szCs w:val="20"/>
              </w:rPr>
              <w:t>5818,3</w:t>
            </w:r>
          </w:p>
        </w:tc>
      </w:tr>
      <w:tr w:rsidR="00CC58C2" w:rsidRPr="009B41D1" w:rsidTr="00CC58C2">
        <w:trPr>
          <w:jc w:val="center"/>
        </w:trPr>
        <w:tc>
          <w:tcPr>
            <w:tcW w:w="1011" w:type="dxa"/>
            <w:tcBorders>
              <w:top w:val="single" w:sz="4" w:space="0" w:color="000000"/>
              <w:left w:val="single" w:sz="4" w:space="0" w:color="000000"/>
              <w:bottom w:val="single" w:sz="4" w:space="0" w:color="000000"/>
              <w:right w:val="single" w:sz="4" w:space="0" w:color="000000"/>
            </w:tcBorders>
            <w:shd w:val="clear" w:color="FFFFFF" w:fill="FFFFFF"/>
            <w:vAlign w:val="center"/>
          </w:tcPr>
          <w:p w:rsidR="00CC58C2" w:rsidRPr="009B41D1" w:rsidRDefault="00CC58C2" w:rsidP="00CD15BE">
            <w:pPr>
              <w:widowControl w:val="0"/>
              <w:autoSpaceDE w:val="0"/>
              <w:autoSpaceDN w:val="0"/>
              <w:adjustRightInd w:val="0"/>
              <w:rPr>
                <w:rFonts w:asciiTheme="minorHAnsi" w:hAnsiTheme="minorHAnsi" w:cs="Arial"/>
                <w:color w:val="000000"/>
                <w:sz w:val="20"/>
                <w:szCs w:val="20"/>
              </w:rPr>
            </w:pPr>
            <w:r w:rsidRPr="009B41D1">
              <w:rPr>
                <w:rFonts w:asciiTheme="minorHAnsi" w:hAnsiTheme="minorHAnsi" w:cs="Arial"/>
                <w:color w:val="000000"/>
                <w:sz w:val="20"/>
                <w:szCs w:val="20"/>
              </w:rPr>
              <w:t>2</w:t>
            </w:r>
          </w:p>
        </w:tc>
        <w:tc>
          <w:tcPr>
            <w:tcW w:w="5053" w:type="dxa"/>
            <w:tcBorders>
              <w:top w:val="single" w:sz="4" w:space="0" w:color="000000"/>
              <w:left w:val="single" w:sz="4" w:space="0" w:color="000000"/>
              <w:bottom w:val="single" w:sz="4" w:space="0" w:color="000000"/>
              <w:right w:val="single" w:sz="4" w:space="0" w:color="000000"/>
            </w:tcBorders>
            <w:shd w:val="clear" w:color="FFFFFF" w:fill="FFFFFF"/>
            <w:vAlign w:val="center"/>
          </w:tcPr>
          <w:p w:rsidR="00CC58C2" w:rsidRPr="009B41D1" w:rsidRDefault="00CC58C2" w:rsidP="00CD15BE">
            <w:pPr>
              <w:widowControl w:val="0"/>
              <w:autoSpaceDE w:val="0"/>
              <w:autoSpaceDN w:val="0"/>
              <w:adjustRightInd w:val="0"/>
              <w:rPr>
                <w:rFonts w:asciiTheme="minorHAnsi" w:hAnsiTheme="minorHAnsi" w:cs="Arial"/>
                <w:color w:val="000000"/>
                <w:sz w:val="20"/>
                <w:szCs w:val="20"/>
              </w:rPr>
            </w:pPr>
            <w:r w:rsidRPr="009B41D1">
              <w:rPr>
                <w:rFonts w:asciiTheme="minorHAnsi" w:hAnsiTheme="minorHAnsi" w:cs="Arial"/>
                <w:color w:val="000000"/>
                <w:sz w:val="20"/>
                <w:szCs w:val="20"/>
              </w:rPr>
              <w:t>Miejscowe wytwarzanie energii w budynku - Gaz ziemny</w:t>
            </w:r>
          </w:p>
        </w:tc>
        <w:tc>
          <w:tcPr>
            <w:tcW w:w="2022" w:type="dxa"/>
            <w:tcBorders>
              <w:top w:val="single" w:sz="4" w:space="0" w:color="000000"/>
              <w:left w:val="single" w:sz="4" w:space="0" w:color="000000"/>
              <w:bottom w:val="single" w:sz="4" w:space="0" w:color="000000"/>
              <w:right w:val="single" w:sz="4" w:space="0" w:color="000000"/>
            </w:tcBorders>
            <w:shd w:val="clear" w:color="FFFFFF" w:fill="FFFFFF"/>
            <w:vAlign w:val="center"/>
          </w:tcPr>
          <w:p w:rsidR="00CC58C2" w:rsidRPr="009B41D1" w:rsidRDefault="00CC58C2" w:rsidP="00CD15BE">
            <w:pPr>
              <w:widowControl w:val="0"/>
              <w:autoSpaceDE w:val="0"/>
              <w:autoSpaceDN w:val="0"/>
              <w:adjustRightInd w:val="0"/>
              <w:rPr>
                <w:rFonts w:asciiTheme="minorHAnsi" w:hAnsiTheme="minorHAnsi" w:cs="Arial"/>
                <w:color w:val="000000"/>
                <w:sz w:val="20"/>
                <w:szCs w:val="20"/>
              </w:rPr>
            </w:pPr>
            <w:r w:rsidRPr="009B41D1">
              <w:rPr>
                <w:rFonts w:asciiTheme="minorHAnsi" w:hAnsiTheme="minorHAnsi" w:cs="Arial"/>
                <w:color w:val="000000"/>
                <w:sz w:val="20"/>
                <w:szCs w:val="20"/>
              </w:rPr>
              <w:t>20,0</w:t>
            </w:r>
          </w:p>
        </w:tc>
        <w:tc>
          <w:tcPr>
            <w:tcW w:w="2021" w:type="dxa"/>
            <w:tcBorders>
              <w:top w:val="single" w:sz="4" w:space="0" w:color="000000"/>
              <w:left w:val="single" w:sz="4" w:space="0" w:color="000000"/>
              <w:bottom w:val="single" w:sz="4" w:space="0" w:color="000000"/>
              <w:right w:val="single" w:sz="4" w:space="0" w:color="000000"/>
            </w:tcBorders>
            <w:shd w:val="clear" w:color="FFFFFF" w:fill="FFFFFF"/>
            <w:vAlign w:val="center"/>
          </w:tcPr>
          <w:p w:rsidR="00CC58C2" w:rsidRPr="009B41D1" w:rsidRDefault="00CC58C2" w:rsidP="00CD15BE">
            <w:pPr>
              <w:widowControl w:val="0"/>
              <w:autoSpaceDE w:val="0"/>
              <w:autoSpaceDN w:val="0"/>
              <w:adjustRightInd w:val="0"/>
              <w:rPr>
                <w:rFonts w:asciiTheme="minorHAnsi" w:hAnsiTheme="minorHAnsi" w:cs="Arial"/>
                <w:color w:val="000000"/>
                <w:sz w:val="20"/>
                <w:szCs w:val="20"/>
              </w:rPr>
            </w:pPr>
            <w:r w:rsidRPr="009B41D1">
              <w:rPr>
                <w:rFonts w:asciiTheme="minorHAnsi" w:hAnsiTheme="minorHAnsi" w:cs="Arial"/>
                <w:color w:val="000000"/>
                <w:sz w:val="20"/>
                <w:szCs w:val="20"/>
              </w:rPr>
              <w:t>1551,6</w:t>
            </w:r>
          </w:p>
        </w:tc>
      </w:tr>
      <w:tr w:rsidR="00CC58C2" w:rsidRPr="009B41D1" w:rsidTr="00CC58C2">
        <w:trPr>
          <w:jc w:val="center"/>
        </w:trPr>
        <w:tc>
          <w:tcPr>
            <w:tcW w:w="1011" w:type="dxa"/>
            <w:tcBorders>
              <w:top w:val="single" w:sz="4" w:space="0" w:color="000000"/>
              <w:left w:val="single" w:sz="4" w:space="0" w:color="000000"/>
              <w:bottom w:val="single" w:sz="4" w:space="0" w:color="000000"/>
              <w:right w:val="single" w:sz="4" w:space="0" w:color="000000"/>
            </w:tcBorders>
            <w:shd w:val="clear" w:color="FFFFFF" w:fill="FFFFFF"/>
            <w:vAlign w:val="center"/>
          </w:tcPr>
          <w:p w:rsidR="00CC58C2" w:rsidRPr="009B41D1" w:rsidRDefault="00CC58C2" w:rsidP="00CD15BE">
            <w:pPr>
              <w:widowControl w:val="0"/>
              <w:autoSpaceDE w:val="0"/>
              <w:autoSpaceDN w:val="0"/>
              <w:adjustRightInd w:val="0"/>
              <w:rPr>
                <w:rFonts w:asciiTheme="minorHAnsi" w:hAnsiTheme="minorHAnsi" w:cs="Arial"/>
                <w:color w:val="000000"/>
                <w:sz w:val="20"/>
                <w:szCs w:val="20"/>
              </w:rPr>
            </w:pPr>
            <w:r w:rsidRPr="009B41D1">
              <w:rPr>
                <w:rFonts w:asciiTheme="minorHAnsi" w:hAnsiTheme="minorHAnsi" w:cs="Arial"/>
                <w:color w:val="000000"/>
                <w:sz w:val="20"/>
                <w:szCs w:val="20"/>
              </w:rPr>
              <w:t>3</w:t>
            </w:r>
          </w:p>
        </w:tc>
        <w:tc>
          <w:tcPr>
            <w:tcW w:w="5053" w:type="dxa"/>
            <w:tcBorders>
              <w:top w:val="single" w:sz="4" w:space="0" w:color="000000"/>
              <w:left w:val="single" w:sz="4" w:space="0" w:color="000000"/>
              <w:bottom w:val="single" w:sz="4" w:space="0" w:color="000000"/>
              <w:right w:val="single" w:sz="4" w:space="0" w:color="000000"/>
            </w:tcBorders>
            <w:shd w:val="clear" w:color="FFFFFF" w:fill="FFFFFF"/>
            <w:vAlign w:val="center"/>
          </w:tcPr>
          <w:p w:rsidR="00CC58C2" w:rsidRPr="009B41D1" w:rsidRDefault="00CC58C2" w:rsidP="00CD15BE">
            <w:pPr>
              <w:widowControl w:val="0"/>
              <w:autoSpaceDE w:val="0"/>
              <w:autoSpaceDN w:val="0"/>
              <w:adjustRightInd w:val="0"/>
              <w:rPr>
                <w:rFonts w:asciiTheme="minorHAnsi" w:hAnsiTheme="minorHAnsi" w:cs="Arial"/>
                <w:color w:val="000000"/>
                <w:sz w:val="20"/>
                <w:szCs w:val="20"/>
              </w:rPr>
            </w:pPr>
            <w:r w:rsidRPr="009B41D1">
              <w:rPr>
                <w:rFonts w:asciiTheme="minorHAnsi" w:hAnsiTheme="minorHAnsi" w:cs="Arial"/>
                <w:color w:val="000000"/>
                <w:sz w:val="20"/>
                <w:szCs w:val="20"/>
              </w:rPr>
              <w:t>Sieć elektroenergetyczna systemowa - Energia elektryczna</w:t>
            </w:r>
          </w:p>
        </w:tc>
        <w:tc>
          <w:tcPr>
            <w:tcW w:w="2022" w:type="dxa"/>
            <w:tcBorders>
              <w:top w:val="single" w:sz="4" w:space="0" w:color="000000"/>
              <w:left w:val="single" w:sz="4" w:space="0" w:color="000000"/>
              <w:bottom w:val="single" w:sz="4" w:space="0" w:color="000000"/>
              <w:right w:val="single" w:sz="4" w:space="0" w:color="000000"/>
            </w:tcBorders>
            <w:shd w:val="clear" w:color="FFFFFF" w:fill="FFFFFF"/>
            <w:vAlign w:val="center"/>
          </w:tcPr>
          <w:p w:rsidR="00CC58C2" w:rsidRPr="009B41D1" w:rsidRDefault="00CC58C2" w:rsidP="00CD15BE">
            <w:pPr>
              <w:widowControl w:val="0"/>
              <w:autoSpaceDE w:val="0"/>
              <w:autoSpaceDN w:val="0"/>
              <w:adjustRightInd w:val="0"/>
              <w:rPr>
                <w:rFonts w:asciiTheme="minorHAnsi" w:hAnsiTheme="minorHAnsi" w:cs="Arial"/>
                <w:color w:val="000000"/>
                <w:sz w:val="20"/>
                <w:szCs w:val="20"/>
              </w:rPr>
            </w:pPr>
            <w:r w:rsidRPr="009B41D1">
              <w:rPr>
                <w:rFonts w:asciiTheme="minorHAnsi" w:hAnsiTheme="minorHAnsi" w:cs="Arial"/>
                <w:color w:val="000000"/>
                <w:sz w:val="20"/>
                <w:szCs w:val="20"/>
              </w:rPr>
              <w:t>5,0</w:t>
            </w:r>
          </w:p>
        </w:tc>
        <w:tc>
          <w:tcPr>
            <w:tcW w:w="2021" w:type="dxa"/>
            <w:tcBorders>
              <w:top w:val="single" w:sz="4" w:space="0" w:color="000000"/>
              <w:left w:val="single" w:sz="4" w:space="0" w:color="000000"/>
              <w:bottom w:val="single" w:sz="4" w:space="0" w:color="000000"/>
              <w:right w:val="single" w:sz="4" w:space="0" w:color="000000"/>
            </w:tcBorders>
            <w:shd w:val="clear" w:color="FFFFFF" w:fill="FFFFFF"/>
            <w:vAlign w:val="center"/>
          </w:tcPr>
          <w:p w:rsidR="00CC58C2" w:rsidRPr="009B41D1" w:rsidRDefault="00CC58C2" w:rsidP="00CD15BE">
            <w:pPr>
              <w:widowControl w:val="0"/>
              <w:autoSpaceDE w:val="0"/>
              <w:autoSpaceDN w:val="0"/>
              <w:adjustRightInd w:val="0"/>
              <w:rPr>
                <w:rFonts w:asciiTheme="minorHAnsi" w:hAnsiTheme="minorHAnsi" w:cs="Arial"/>
                <w:color w:val="000000"/>
                <w:sz w:val="20"/>
                <w:szCs w:val="20"/>
              </w:rPr>
            </w:pPr>
            <w:r w:rsidRPr="009B41D1">
              <w:rPr>
                <w:rFonts w:asciiTheme="minorHAnsi" w:hAnsiTheme="minorHAnsi" w:cs="Arial"/>
                <w:color w:val="000000"/>
                <w:sz w:val="20"/>
                <w:szCs w:val="20"/>
              </w:rPr>
              <w:t>387,9</w:t>
            </w:r>
          </w:p>
        </w:tc>
      </w:tr>
    </w:tbl>
    <w:p w:rsidR="00CC58C2" w:rsidRPr="009B41D1" w:rsidRDefault="00CC58C2" w:rsidP="00CC58C2">
      <w:pPr>
        <w:widowControl w:val="0"/>
        <w:autoSpaceDE w:val="0"/>
        <w:autoSpaceDN w:val="0"/>
        <w:adjustRightInd w:val="0"/>
        <w:rPr>
          <w:rFonts w:asciiTheme="minorHAnsi" w:hAnsiTheme="minorHAnsi" w:cs="Arial"/>
          <w:color w:val="000000"/>
          <w:sz w:val="20"/>
          <w:szCs w:val="20"/>
        </w:rPr>
      </w:pPr>
    </w:p>
    <w:p w:rsidR="00CC58C2" w:rsidRPr="009B41D1" w:rsidRDefault="00CC58C2" w:rsidP="00CC58C2">
      <w:pPr>
        <w:widowControl w:val="0"/>
        <w:autoSpaceDE w:val="0"/>
        <w:autoSpaceDN w:val="0"/>
        <w:adjustRightInd w:val="0"/>
        <w:rPr>
          <w:rFonts w:asciiTheme="minorHAnsi" w:hAnsiTheme="minorHAnsi" w:cs="Arial"/>
          <w:color w:val="000000"/>
        </w:rPr>
      </w:pPr>
      <w:r w:rsidRPr="009B41D1">
        <w:rPr>
          <w:rFonts w:asciiTheme="minorHAnsi" w:hAnsiTheme="minorHAnsi" w:cs="Arial"/>
          <w:color w:val="000000"/>
        </w:rPr>
        <w:t>1.2.2. System alternatywny</w:t>
      </w:r>
    </w:p>
    <w:tbl>
      <w:tblPr>
        <w:tblW w:w="10107" w:type="dxa"/>
        <w:jc w:val="center"/>
        <w:tblLayout w:type="fixed"/>
        <w:tblCellMar>
          <w:top w:w="60" w:type="dxa"/>
          <w:left w:w="60" w:type="dxa"/>
          <w:bottom w:w="60" w:type="dxa"/>
          <w:right w:w="60" w:type="dxa"/>
        </w:tblCellMar>
        <w:tblLook w:val="0000"/>
      </w:tblPr>
      <w:tblGrid>
        <w:gridCol w:w="1011"/>
        <w:gridCol w:w="5053"/>
        <w:gridCol w:w="2022"/>
        <w:gridCol w:w="2021"/>
      </w:tblGrid>
      <w:tr w:rsidR="00CC58C2" w:rsidRPr="009B41D1" w:rsidTr="00CC58C2">
        <w:trPr>
          <w:jc w:val="center"/>
        </w:trPr>
        <w:tc>
          <w:tcPr>
            <w:tcW w:w="1011" w:type="dxa"/>
            <w:tcBorders>
              <w:top w:val="single" w:sz="4" w:space="0" w:color="000000"/>
              <w:left w:val="single" w:sz="4" w:space="0" w:color="000000"/>
              <w:bottom w:val="single" w:sz="4" w:space="0" w:color="000000"/>
              <w:right w:val="single" w:sz="4" w:space="0" w:color="000000"/>
            </w:tcBorders>
            <w:shd w:val="clear" w:color="A9A9A9" w:fill="A9A9A9"/>
            <w:vAlign w:val="center"/>
          </w:tcPr>
          <w:p w:rsidR="00CC58C2" w:rsidRPr="009B41D1" w:rsidRDefault="00CC58C2" w:rsidP="00CD15BE">
            <w:pPr>
              <w:widowControl w:val="0"/>
              <w:autoSpaceDE w:val="0"/>
              <w:autoSpaceDN w:val="0"/>
              <w:adjustRightInd w:val="0"/>
              <w:rPr>
                <w:rFonts w:asciiTheme="minorHAnsi" w:hAnsiTheme="minorHAnsi" w:cs="Arial"/>
                <w:b/>
                <w:bCs/>
                <w:color w:val="000000"/>
                <w:sz w:val="20"/>
                <w:szCs w:val="20"/>
              </w:rPr>
            </w:pPr>
            <w:r w:rsidRPr="009B41D1">
              <w:rPr>
                <w:rFonts w:asciiTheme="minorHAnsi" w:hAnsiTheme="minorHAnsi" w:cs="Arial"/>
                <w:b/>
                <w:bCs/>
                <w:color w:val="000000"/>
                <w:sz w:val="20"/>
                <w:szCs w:val="20"/>
              </w:rPr>
              <w:t>Lp.</w:t>
            </w:r>
          </w:p>
        </w:tc>
        <w:tc>
          <w:tcPr>
            <w:tcW w:w="5053" w:type="dxa"/>
            <w:tcBorders>
              <w:top w:val="single" w:sz="4" w:space="0" w:color="000000"/>
              <w:left w:val="single" w:sz="4" w:space="0" w:color="000000"/>
              <w:bottom w:val="single" w:sz="4" w:space="0" w:color="000000"/>
              <w:right w:val="single" w:sz="4" w:space="0" w:color="000000"/>
            </w:tcBorders>
            <w:shd w:val="clear" w:color="A9A9A9" w:fill="A9A9A9"/>
            <w:vAlign w:val="center"/>
          </w:tcPr>
          <w:p w:rsidR="00CC58C2" w:rsidRPr="009B41D1" w:rsidRDefault="00CC58C2" w:rsidP="00CD15BE">
            <w:pPr>
              <w:widowControl w:val="0"/>
              <w:autoSpaceDE w:val="0"/>
              <w:autoSpaceDN w:val="0"/>
              <w:adjustRightInd w:val="0"/>
              <w:rPr>
                <w:rFonts w:asciiTheme="minorHAnsi" w:hAnsiTheme="minorHAnsi" w:cs="Arial"/>
                <w:b/>
                <w:bCs/>
                <w:color w:val="000000"/>
                <w:sz w:val="20"/>
                <w:szCs w:val="20"/>
              </w:rPr>
            </w:pPr>
            <w:r w:rsidRPr="009B41D1">
              <w:rPr>
                <w:rFonts w:asciiTheme="minorHAnsi" w:hAnsiTheme="minorHAnsi" w:cs="Arial"/>
                <w:b/>
                <w:bCs/>
                <w:color w:val="000000"/>
                <w:sz w:val="20"/>
                <w:szCs w:val="20"/>
              </w:rPr>
              <w:t>Rodzaj paliwa</w:t>
            </w:r>
          </w:p>
        </w:tc>
        <w:tc>
          <w:tcPr>
            <w:tcW w:w="2022" w:type="dxa"/>
            <w:tcBorders>
              <w:top w:val="single" w:sz="4" w:space="0" w:color="000000"/>
              <w:left w:val="single" w:sz="4" w:space="0" w:color="000000"/>
              <w:bottom w:val="single" w:sz="4" w:space="0" w:color="000000"/>
              <w:right w:val="single" w:sz="4" w:space="0" w:color="000000"/>
            </w:tcBorders>
            <w:shd w:val="clear" w:color="A9A9A9" w:fill="A9A9A9"/>
            <w:vAlign w:val="center"/>
          </w:tcPr>
          <w:p w:rsidR="00CC58C2" w:rsidRPr="009B41D1" w:rsidRDefault="00CC58C2" w:rsidP="00CD15BE">
            <w:pPr>
              <w:widowControl w:val="0"/>
              <w:autoSpaceDE w:val="0"/>
              <w:autoSpaceDN w:val="0"/>
              <w:adjustRightInd w:val="0"/>
              <w:rPr>
                <w:rFonts w:asciiTheme="minorHAnsi" w:hAnsiTheme="minorHAnsi" w:cs="Arial"/>
                <w:b/>
                <w:bCs/>
                <w:color w:val="000000"/>
                <w:sz w:val="20"/>
                <w:szCs w:val="20"/>
              </w:rPr>
            </w:pPr>
            <w:r w:rsidRPr="009B41D1">
              <w:rPr>
                <w:rFonts w:asciiTheme="minorHAnsi" w:hAnsiTheme="minorHAnsi" w:cs="Arial"/>
                <w:b/>
                <w:bCs/>
                <w:color w:val="000000"/>
                <w:sz w:val="20"/>
                <w:szCs w:val="20"/>
              </w:rPr>
              <w:t>Udział %</w:t>
            </w:r>
          </w:p>
        </w:tc>
        <w:tc>
          <w:tcPr>
            <w:tcW w:w="2021" w:type="dxa"/>
            <w:tcBorders>
              <w:top w:val="single" w:sz="4" w:space="0" w:color="000000"/>
              <w:left w:val="single" w:sz="4" w:space="0" w:color="000000"/>
              <w:bottom w:val="single" w:sz="4" w:space="0" w:color="000000"/>
              <w:right w:val="single" w:sz="4" w:space="0" w:color="000000"/>
            </w:tcBorders>
            <w:shd w:val="clear" w:color="A9A9A9" w:fill="A9A9A9"/>
            <w:vAlign w:val="center"/>
          </w:tcPr>
          <w:p w:rsidR="00CC58C2" w:rsidRPr="009B41D1" w:rsidRDefault="00CC58C2" w:rsidP="00CD15BE">
            <w:pPr>
              <w:widowControl w:val="0"/>
              <w:autoSpaceDE w:val="0"/>
              <w:autoSpaceDN w:val="0"/>
              <w:adjustRightInd w:val="0"/>
              <w:rPr>
                <w:rFonts w:asciiTheme="minorHAnsi" w:hAnsiTheme="minorHAnsi" w:cs="Arial"/>
                <w:b/>
                <w:bCs/>
                <w:color w:val="000000"/>
                <w:sz w:val="20"/>
                <w:szCs w:val="20"/>
              </w:rPr>
            </w:pPr>
            <w:proofErr w:type="spellStart"/>
            <w:r w:rsidRPr="009B41D1">
              <w:rPr>
                <w:rFonts w:asciiTheme="minorHAnsi" w:hAnsiTheme="minorHAnsi" w:cs="Arial"/>
                <w:b/>
                <w:bCs/>
                <w:color w:val="000000"/>
                <w:sz w:val="20"/>
                <w:szCs w:val="20"/>
              </w:rPr>
              <w:t>Q</w:t>
            </w:r>
            <w:r w:rsidRPr="009B41D1">
              <w:rPr>
                <w:rFonts w:asciiTheme="minorHAnsi" w:hAnsiTheme="minorHAnsi" w:cs="Arial"/>
                <w:b/>
                <w:bCs/>
                <w:color w:val="000000"/>
                <w:sz w:val="20"/>
                <w:szCs w:val="20"/>
                <w:vertAlign w:val="subscript"/>
              </w:rPr>
              <w:t>W,nd</w:t>
            </w:r>
            <w:proofErr w:type="spellEnd"/>
            <w:r w:rsidRPr="009B41D1">
              <w:rPr>
                <w:rFonts w:asciiTheme="minorHAnsi" w:hAnsiTheme="minorHAnsi" w:cs="Arial"/>
                <w:b/>
                <w:bCs/>
                <w:color w:val="000000"/>
                <w:sz w:val="20"/>
                <w:szCs w:val="20"/>
              </w:rPr>
              <w:t xml:space="preserve"> [</w:t>
            </w:r>
            <w:proofErr w:type="spellStart"/>
            <w:r w:rsidRPr="009B41D1">
              <w:rPr>
                <w:rFonts w:asciiTheme="minorHAnsi" w:hAnsiTheme="minorHAnsi" w:cs="Arial"/>
                <w:b/>
                <w:bCs/>
                <w:color w:val="000000"/>
                <w:sz w:val="20"/>
                <w:szCs w:val="20"/>
              </w:rPr>
              <w:t>kWh</w:t>
            </w:r>
            <w:proofErr w:type="spellEnd"/>
            <w:r w:rsidRPr="009B41D1">
              <w:rPr>
                <w:rFonts w:asciiTheme="minorHAnsi" w:hAnsiTheme="minorHAnsi" w:cs="Arial"/>
                <w:b/>
                <w:bCs/>
                <w:color w:val="000000"/>
                <w:sz w:val="20"/>
                <w:szCs w:val="20"/>
              </w:rPr>
              <w:t>/rok]</w:t>
            </w:r>
          </w:p>
        </w:tc>
      </w:tr>
      <w:tr w:rsidR="00CC58C2" w:rsidRPr="009B41D1" w:rsidTr="00CC58C2">
        <w:trPr>
          <w:jc w:val="center"/>
        </w:trPr>
        <w:tc>
          <w:tcPr>
            <w:tcW w:w="1011" w:type="dxa"/>
            <w:tcBorders>
              <w:top w:val="single" w:sz="4" w:space="0" w:color="000000"/>
              <w:left w:val="single" w:sz="4" w:space="0" w:color="000000"/>
              <w:bottom w:val="single" w:sz="4" w:space="0" w:color="000000"/>
              <w:right w:val="single" w:sz="4" w:space="0" w:color="000000"/>
            </w:tcBorders>
            <w:shd w:val="clear" w:color="FFFFFF" w:fill="FFFFFF"/>
            <w:vAlign w:val="center"/>
          </w:tcPr>
          <w:p w:rsidR="00CC58C2" w:rsidRPr="009B41D1" w:rsidRDefault="00CC58C2" w:rsidP="00CD15BE">
            <w:pPr>
              <w:widowControl w:val="0"/>
              <w:autoSpaceDE w:val="0"/>
              <w:autoSpaceDN w:val="0"/>
              <w:adjustRightInd w:val="0"/>
              <w:rPr>
                <w:rFonts w:asciiTheme="minorHAnsi" w:hAnsiTheme="minorHAnsi" w:cs="Arial"/>
                <w:color w:val="000000"/>
                <w:sz w:val="20"/>
                <w:szCs w:val="20"/>
              </w:rPr>
            </w:pPr>
            <w:r w:rsidRPr="009B41D1">
              <w:rPr>
                <w:rFonts w:asciiTheme="minorHAnsi" w:hAnsiTheme="minorHAnsi" w:cs="Arial"/>
                <w:color w:val="000000"/>
                <w:sz w:val="20"/>
                <w:szCs w:val="20"/>
              </w:rPr>
              <w:t>1</w:t>
            </w:r>
          </w:p>
        </w:tc>
        <w:tc>
          <w:tcPr>
            <w:tcW w:w="5053" w:type="dxa"/>
            <w:tcBorders>
              <w:top w:val="single" w:sz="4" w:space="0" w:color="000000"/>
              <w:left w:val="single" w:sz="4" w:space="0" w:color="000000"/>
              <w:bottom w:val="single" w:sz="4" w:space="0" w:color="000000"/>
              <w:right w:val="single" w:sz="4" w:space="0" w:color="000000"/>
            </w:tcBorders>
            <w:shd w:val="clear" w:color="FFFFFF" w:fill="FFFFFF"/>
            <w:vAlign w:val="center"/>
          </w:tcPr>
          <w:p w:rsidR="00CC58C2" w:rsidRPr="009B41D1" w:rsidRDefault="00CC58C2" w:rsidP="00CD15BE">
            <w:pPr>
              <w:widowControl w:val="0"/>
              <w:autoSpaceDE w:val="0"/>
              <w:autoSpaceDN w:val="0"/>
              <w:adjustRightInd w:val="0"/>
              <w:rPr>
                <w:rFonts w:asciiTheme="minorHAnsi" w:hAnsiTheme="minorHAnsi" w:cs="Arial"/>
                <w:color w:val="000000"/>
                <w:sz w:val="20"/>
                <w:szCs w:val="20"/>
              </w:rPr>
            </w:pPr>
            <w:r w:rsidRPr="009B41D1">
              <w:rPr>
                <w:rFonts w:asciiTheme="minorHAnsi" w:hAnsiTheme="minorHAnsi" w:cs="Arial"/>
                <w:color w:val="000000"/>
                <w:sz w:val="20"/>
                <w:szCs w:val="20"/>
              </w:rPr>
              <w:t>Miejscowe wytwarzanie energii w budynku - Energia słoneczna</w:t>
            </w:r>
          </w:p>
        </w:tc>
        <w:tc>
          <w:tcPr>
            <w:tcW w:w="2022" w:type="dxa"/>
            <w:tcBorders>
              <w:top w:val="single" w:sz="4" w:space="0" w:color="000000"/>
              <w:left w:val="single" w:sz="4" w:space="0" w:color="000000"/>
              <w:bottom w:val="single" w:sz="4" w:space="0" w:color="000000"/>
              <w:right w:val="single" w:sz="4" w:space="0" w:color="000000"/>
            </w:tcBorders>
            <w:shd w:val="clear" w:color="FFFFFF" w:fill="FFFFFF"/>
            <w:vAlign w:val="center"/>
          </w:tcPr>
          <w:p w:rsidR="00CC58C2" w:rsidRPr="009B41D1" w:rsidRDefault="00CC58C2" w:rsidP="00CD15BE">
            <w:pPr>
              <w:widowControl w:val="0"/>
              <w:autoSpaceDE w:val="0"/>
              <w:autoSpaceDN w:val="0"/>
              <w:adjustRightInd w:val="0"/>
              <w:rPr>
                <w:rFonts w:asciiTheme="minorHAnsi" w:hAnsiTheme="minorHAnsi" w:cs="Arial"/>
                <w:color w:val="000000"/>
                <w:sz w:val="20"/>
                <w:szCs w:val="20"/>
              </w:rPr>
            </w:pPr>
            <w:r w:rsidRPr="009B41D1">
              <w:rPr>
                <w:rFonts w:asciiTheme="minorHAnsi" w:hAnsiTheme="minorHAnsi" w:cs="Arial"/>
                <w:color w:val="000000"/>
                <w:sz w:val="20"/>
                <w:szCs w:val="20"/>
              </w:rPr>
              <w:t>40,0</w:t>
            </w:r>
          </w:p>
        </w:tc>
        <w:tc>
          <w:tcPr>
            <w:tcW w:w="2021" w:type="dxa"/>
            <w:tcBorders>
              <w:top w:val="single" w:sz="4" w:space="0" w:color="000000"/>
              <w:left w:val="single" w:sz="4" w:space="0" w:color="000000"/>
              <w:bottom w:val="single" w:sz="4" w:space="0" w:color="000000"/>
              <w:right w:val="single" w:sz="4" w:space="0" w:color="000000"/>
            </w:tcBorders>
            <w:shd w:val="clear" w:color="FFFFFF" w:fill="FFFFFF"/>
            <w:vAlign w:val="center"/>
          </w:tcPr>
          <w:p w:rsidR="00CC58C2" w:rsidRPr="009B41D1" w:rsidRDefault="00CC58C2" w:rsidP="00CD15BE">
            <w:pPr>
              <w:widowControl w:val="0"/>
              <w:autoSpaceDE w:val="0"/>
              <w:autoSpaceDN w:val="0"/>
              <w:adjustRightInd w:val="0"/>
              <w:rPr>
                <w:rFonts w:asciiTheme="minorHAnsi" w:hAnsiTheme="minorHAnsi" w:cs="Arial"/>
                <w:color w:val="000000"/>
                <w:sz w:val="20"/>
                <w:szCs w:val="20"/>
              </w:rPr>
            </w:pPr>
            <w:r w:rsidRPr="009B41D1">
              <w:rPr>
                <w:rFonts w:asciiTheme="minorHAnsi" w:hAnsiTheme="minorHAnsi" w:cs="Arial"/>
                <w:color w:val="000000"/>
                <w:sz w:val="20"/>
                <w:szCs w:val="20"/>
              </w:rPr>
              <w:t>3103,1</w:t>
            </w:r>
          </w:p>
        </w:tc>
      </w:tr>
      <w:tr w:rsidR="00CC58C2" w:rsidRPr="009B41D1" w:rsidTr="00CC58C2">
        <w:trPr>
          <w:jc w:val="center"/>
        </w:trPr>
        <w:tc>
          <w:tcPr>
            <w:tcW w:w="1011" w:type="dxa"/>
            <w:tcBorders>
              <w:top w:val="single" w:sz="4" w:space="0" w:color="000000"/>
              <w:left w:val="single" w:sz="4" w:space="0" w:color="000000"/>
              <w:bottom w:val="single" w:sz="4" w:space="0" w:color="000000"/>
              <w:right w:val="single" w:sz="4" w:space="0" w:color="000000"/>
            </w:tcBorders>
            <w:shd w:val="clear" w:color="FFFFFF" w:fill="FFFFFF"/>
            <w:vAlign w:val="center"/>
          </w:tcPr>
          <w:p w:rsidR="00CC58C2" w:rsidRPr="009B41D1" w:rsidRDefault="00CC58C2" w:rsidP="00CD15BE">
            <w:pPr>
              <w:widowControl w:val="0"/>
              <w:autoSpaceDE w:val="0"/>
              <w:autoSpaceDN w:val="0"/>
              <w:adjustRightInd w:val="0"/>
              <w:rPr>
                <w:rFonts w:asciiTheme="minorHAnsi" w:hAnsiTheme="minorHAnsi" w:cs="Arial"/>
                <w:color w:val="000000"/>
                <w:sz w:val="20"/>
                <w:szCs w:val="20"/>
              </w:rPr>
            </w:pPr>
            <w:r w:rsidRPr="009B41D1">
              <w:rPr>
                <w:rFonts w:asciiTheme="minorHAnsi" w:hAnsiTheme="minorHAnsi" w:cs="Arial"/>
                <w:color w:val="000000"/>
                <w:sz w:val="20"/>
                <w:szCs w:val="20"/>
              </w:rPr>
              <w:t>2</w:t>
            </w:r>
          </w:p>
        </w:tc>
        <w:tc>
          <w:tcPr>
            <w:tcW w:w="5053" w:type="dxa"/>
            <w:tcBorders>
              <w:top w:val="single" w:sz="4" w:space="0" w:color="000000"/>
              <w:left w:val="single" w:sz="4" w:space="0" w:color="000000"/>
              <w:bottom w:val="single" w:sz="4" w:space="0" w:color="000000"/>
              <w:right w:val="single" w:sz="4" w:space="0" w:color="000000"/>
            </w:tcBorders>
            <w:shd w:val="clear" w:color="FFFFFF" w:fill="FFFFFF"/>
            <w:vAlign w:val="center"/>
          </w:tcPr>
          <w:p w:rsidR="00CC58C2" w:rsidRPr="009B41D1" w:rsidRDefault="00CC58C2" w:rsidP="00CD15BE">
            <w:pPr>
              <w:widowControl w:val="0"/>
              <w:autoSpaceDE w:val="0"/>
              <w:autoSpaceDN w:val="0"/>
              <w:adjustRightInd w:val="0"/>
              <w:rPr>
                <w:rFonts w:asciiTheme="minorHAnsi" w:hAnsiTheme="minorHAnsi" w:cs="Arial"/>
                <w:color w:val="000000"/>
                <w:sz w:val="20"/>
                <w:szCs w:val="20"/>
              </w:rPr>
            </w:pPr>
            <w:r w:rsidRPr="009B41D1">
              <w:rPr>
                <w:rFonts w:asciiTheme="minorHAnsi" w:hAnsiTheme="minorHAnsi" w:cs="Arial"/>
                <w:color w:val="000000"/>
                <w:sz w:val="20"/>
                <w:szCs w:val="20"/>
              </w:rPr>
              <w:t>Miejscowe wytwarzanie energii w budynku - Gaz ziemny</w:t>
            </w:r>
          </w:p>
        </w:tc>
        <w:tc>
          <w:tcPr>
            <w:tcW w:w="2022" w:type="dxa"/>
            <w:tcBorders>
              <w:top w:val="single" w:sz="4" w:space="0" w:color="000000"/>
              <w:left w:val="single" w:sz="4" w:space="0" w:color="000000"/>
              <w:bottom w:val="single" w:sz="4" w:space="0" w:color="000000"/>
              <w:right w:val="single" w:sz="4" w:space="0" w:color="000000"/>
            </w:tcBorders>
            <w:shd w:val="clear" w:color="FFFFFF" w:fill="FFFFFF"/>
            <w:vAlign w:val="center"/>
          </w:tcPr>
          <w:p w:rsidR="00CC58C2" w:rsidRPr="009B41D1" w:rsidRDefault="00CC58C2" w:rsidP="00CD15BE">
            <w:pPr>
              <w:widowControl w:val="0"/>
              <w:autoSpaceDE w:val="0"/>
              <w:autoSpaceDN w:val="0"/>
              <w:adjustRightInd w:val="0"/>
              <w:rPr>
                <w:rFonts w:asciiTheme="minorHAnsi" w:hAnsiTheme="minorHAnsi" w:cs="Arial"/>
                <w:color w:val="000000"/>
                <w:sz w:val="20"/>
                <w:szCs w:val="20"/>
              </w:rPr>
            </w:pPr>
            <w:r w:rsidRPr="009B41D1">
              <w:rPr>
                <w:rFonts w:asciiTheme="minorHAnsi" w:hAnsiTheme="minorHAnsi" w:cs="Arial"/>
                <w:color w:val="000000"/>
                <w:sz w:val="20"/>
                <w:szCs w:val="20"/>
              </w:rPr>
              <w:t>20,0</w:t>
            </w:r>
          </w:p>
        </w:tc>
        <w:tc>
          <w:tcPr>
            <w:tcW w:w="2021" w:type="dxa"/>
            <w:tcBorders>
              <w:top w:val="single" w:sz="4" w:space="0" w:color="000000"/>
              <w:left w:val="single" w:sz="4" w:space="0" w:color="000000"/>
              <w:bottom w:val="single" w:sz="4" w:space="0" w:color="000000"/>
              <w:right w:val="single" w:sz="4" w:space="0" w:color="000000"/>
            </w:tcBorders>
            <w:shd w:val="clear" w:color="FFFFFF" w:fill="FFFFFF"/>
            <w:vAlign w:val="center"/>
          </w:tcPr>
          <w:p w:rsidR="00CC58C2" w:rsidRPr="009B41D1" w:rsidRDefault="00CC58C2" w:rsidP="00CD15BE">
            <w:pPr>
              <w:widowControl w:val="0"/>
              <w:autoSpaceDE w:val="0"/>
              <w:autoSpaceDN w:val="0"/>
              <w:adjustRightInd w:val="0"/>
              <w:rPr>
                <w:rFonts w:asciiTheme="minorHAnsi" w:hAnsiTheme="minorHAnsi" w:cs="Arial"/>
                <w:color w:val="000000"/>
                <w:sz w:val="20"/>
                <w:szCs w:val="20"/>
              </w:rPr>
            </w:pPr>
            <w:r w:rsidRPr="009B41D1">
              <w:rPr>
                <w:rFonts w:asciiTheme="minorHAnsi" w:hAnsiTheme="minorHAnsi" w:cs="Arial"/>
                <w:color w:val="000000"/>
                <w:sz w:val="20"/>
                <w:szCs w:val="20"/>
              </w:rPr>
              <w:t>1551,6</w:t>
            </w:r>
          </w:p>
        </w:tc>
      </w:tr>
      <w:tr w:rsidR="00CC58C2" w:rsidRPr="009B41D1" w:rsidTr="00CC58C2">
        <w:trPr>
          <w:jc w:val="center"/>
        </w:trPr>
        <w:tc>
          <w:tcPr>
            <w:tcW w:w="1011" w:type="dxa"/>
            <w:tcBorders>
              <w:top w:val="single" w:sz="4" w:space="0" w:color="000000"/>
              <w:left w:val="single" w:sz="4" w:space="0" w:color="000000"/>
              <w:bottom w:val="single" w:sz="4" w:space="0" w:color="000000"/>
              <w:right w:val="single" w:sz="4" w:space="0" w:color="000000"/>
            </w:tcBorders>
            <w:shd w:val="clear" w:color="FFFFFF" w:fill="FFFFFF"/>
            <w:vAlign w:val="center"/>
          </w:tcPr>
          <w:p w:rsidR="00CC58C2" w:rsidRPr="009B41D1" w:rsidRDefault="00CC58C2" w:rsidP="00CD15BE">
            <w:pPr>
              <w:widowControl w:val="0"/>
              <w:autoSpaceDE w:val="0"/>
              <w:autoSpaceDN w:val="0"/>
              <w:adjustRightInd w:val="0"/>
              <w:rPr>
                <w:rFonts w:asciiTheme="minorHAnsi" w:hAnsiTheme="minorHAnsi" w:cs="Arial"/>
                <w:color w:val="000000"/>
                <w:sz w:val="20"/>
                <w:szCs w:val="20"/>
              </w:rPr>
            </w:pPr>
            <w:r w:rsidRPr="009B41D1">
              <w:rPr>
                <w:rFonts w:asciiTheme="minorHAnsi" w:hAnsiTheme="minorHAnsi" w:cs="Arial"/>
                <w:color w:val="000000"/>
                <w:sz w:val="20"/>
                <w:szCs w:val="20"/>
              </w:rPr>
              <w:t>3</w:t>
            </w:r>
          </w:p>
        </w:tc>
        <w:tc>
          <w:tcPr>
            <w:tcW w:w="5053" w:type="dxa"/>
            <w:tcBorders>
              <w:top w:val="single" w:sz="4" w:space="0" w:color="000000"/>
              <w:left w:val="single" w:sz="4" w:space="0" w:color="000000"/>
              <w:bottom w:val="single" w:sz="4" w:space="0" w:color="000000"/>
              <w:right w:val="single" w:sz="4" w:space="0" w:color="000000"/>
            </w:tcBorders>
            <w:shd w:val="clear" w:color="FFFFFF" w:fill="FFFFFF"/>
            <w:vAlign w:val="center"/>
          </w:tcPr>
          <w:p w:rsidR="00CC58C2" w:rsidRPr="009B41D1" w:rsidRDefault="00CC58C2" w:rsidP="00CD15BE">
            <w:pPr>
              <w:widowControl w:val="0"/>
              <w:autoSpaceDE w:val="0"/>
              <w:autoSpaceDN w:val="0"/>
              <w:adjustRightInd w:val="0"/>
              <w:rPr>
                <w:rFonts w:asciiTheme="minorHAnsi" w:hAnsiTheme="minorHAnsi" w:cs="Arial"/>
                <w:color w:val="000000"/>
                <w:sz w:val="20"/>
                <w:szCs w:val="20"/>
              </w:rPr>
            </w:pPr>
            <w:r w:rsidRPr="009B41D1">
              <w:rPr>
                <w:rFonts w:asciiTheme="minorHAnsi" w:hAnsiTheme="minorHAnsi" w:cs="Arial"/>
                <w:color w:val="000000"/>
                <w:sz w:val="20"/>
                <w:szCs w:val="20"/>
              </w:rPr>
              <w:t>Miejscowe wytwarzanie energii w budynku - Energia słoneczna</w:t>
            </w:r>
          </w:p>
        </w:tc>
        <w:tc>
          <w:tcPr>
            <w:tcW w:w="2022" w:type="dxa"/>
            <w:tcBorders>
              <w:top w:val="single" w:sz="4" w:space="0" w:color="000000"/>
              <w:left w:val="single" w:sz="4" w:space="0" w:color="000000"/>
              <w:bottom w:val="single" w:sz="4" w:space="0" w:color="000000"/>
              <w:right w:val="single" w:sz="4" w:space="0" w:color="000000"/>
            </w:tcBorders>
            <w:shd w:val="clear" w:color="FFFFFF" w:fill="FFFFFF"/>
            <w:vAlign w:val="center"/>
          </w:tcPr>
          <w:p w:rsidR="00CC58C2" w:rsidRPr="009B41D1" w:rsidRDefault="00CC58C2" w:rsidP="00CD15BE">
            <w:pPr>
              <w:widowControl w:val="0"/>
              <w:autoSpaceDE w:val="0"/>
              <w:autoSpaceDN w:val="0"/>
              <w:adjustRightInd w:val="0"/>
              <w:rPr>
                <w:rFonts w:asciiTheme="minorHAnsi" w:hAnsiTheme="minorHAnsi" w:cs="Arial"/>
                <w:color w:val="000000"/>
                <w:sz w:val="20"/>
                <w:szCs w:val="20"/>
              </w:rPr>
            </w:pPr>
            <w:r w:rsidRPr="009B41D1">
              <w:rPr>
                <w:rFonts w:asciiTheme="minorHAnsi" w:hAnsiTheme="minorHAnsi" w:cs="Arial"/>
                <w:color w:val="000000"/>
                <w:sz w:val="20"/>
                <w:szCs w:val="20"/>
              </w:rPr>
              <w:t>40,0</w:t>
            </w:r>
          </w:p>
        </w:tc>
        <w:tc>
          <w:tcPr>
            <w:tcW w:w="2021" w:type="dxa"/>
            <w:tcBorders>
              <w:top w:val="single" w:sz="4" w:space="0" w:color="000000"/>
              <w:left w:val="single" w:sz="4" w:space="0" w:color="000000"/>
              <w:bottom w:val="single" w:sz="4" w:space="0" w:color="000000"/>
              <w:right w:val="single" w:sz="4" w:space="0" w:color="000000"/>
            </w:tcBorders>
            <w:shd w:val="clear" w:color="FFFFFF" w:fill="FFFFFF"/>
            <w:vAlign w:val="center"/>
          </w:tcPr>
          <w:p w:rsidR="00CC58C2" w:rsidRPr="009B41D1" w:rsidRDefault="00CC58C2" w:rsidP="00CD15BE">
            <w:pPr>
              <w:widowControl w:val="0"/>
              <w:autoSpaceDE w:val="0"/>
              <w:autoSpaceDN w:val="0"/>
              <w:adjustRightInd w:val="0"/>
              <w:rPr>
                <w:rFonts w:asciiTheme="minorHAnsi" w:hAnsiTheme="minorHAnsi" w:cs="Arial"/>
                <w:color w:val="000000"/>
                <w:sz w:val="20"/>
                <w:szCs w:val="20"/>
              </w:rPr>
            </w:pPr>
            <w:r w:rsidRPr="009B41D1">
              <w:rPr>
                <w:rFonts w:asciiTheme="minorHAnsi" w:hAnsiTheme="minorHAnsi" w:cs="Arial"/>
                <w:color w:val="000000"/>
                <w:sz w:val="20"/>
                <w:szCs w:val="20"/>
              </w:rPr>
              <w:t>3103,1</w:t>
            </w:r>
          </w:p>
        </w:tc>
      </w:tr>
    </w:tbl>
    <w:p w:rsidR="00CC58C2" w:rsidRPr="009B41D1" w:rsidRDefault="00CC58C2" w:rsidP="00CC58C2">
      <w:pPr>
        <w:widowControl w:val="0"/>
        <w:autoSpaceDE w:val="0"/>
        <w:autoSpaceDN w:val="0"/>
        <w:adjustRightInd w:val="0"/>
        <w:rPr>
          <w:rFonts w:asciiTheme="minorHAnsi" w:hAnsiTheme="minorHAnsi" w:cs="Arial"/>
          <w:color w:val="000000"/>
        </w:rPr>
      </w:pPr>
      <w:r w:rsidRPr="009B41D1">
        <w:rPr>
          <w:rFonts w:asciiTheme="minorHAnsi" w:hAnsiTheme="minorHAnsi" w:cs="Arial"/>
          <w:color w:val="000000"/>
        </w:rPr>
        <w:t>1.3. Zestawienie rocznego zapotrzebowania na energię użytkową dla systemu chłodzenia</w:t>
      </w:r>
    </w:p>
    <w:p w:rsidR="00CC58C2" w:rsidRPr="009B41D1" w:rsidRDefault="00CC58C2" w:rsidP="00CC58C2">
      <w:pPr>
        <w:widowControl w:val="0"/>
        <w:autoSpaceDE w:val="0"/>
        <w:autoSpaceDN w:val="0"/>
        <w:adjustRightInd w:val="0"/>
        <w:rPr>
          <w:rFonts w:asciiTheme="minorHAnsi" w:hAnsiTheme="minorHAnsi" w:cs="Arial"/>
          <w:color w:val="000000"/>
        </w:rPr>
      </w:pPr>
      <w:r w:rsidRPr="009B41D1">
        <w:rPr>
          <w:rFonts w:asciiTheme="minorHAnsi" w:hAnsiTheme="minorHAnsi" w:cs="Arial"/>
          <w:color w:val="000000"/>
        </w:rPr>
        <w:t>1.3.1. System projektowany</w:t>
      </w:r>
    </w:p>
    <w:tbl>
      <w:tblPr>
        <w:tblW w:w="10107" w:type="dxa"/>
        <w:jc w:val="center"/>
        <w:tblLayout w:type="fixed"/>
        <w:tblCellMar>
          <w:top w:w="60" w:type="dxa"/>
          <w:left w:w="60" w:type="dxa"/>
          <w:bottom w:w="60" w:type="dxa"/>
          <w:right w:w="60" w:type="dxa"/>
        </w:tblCellMar>
        <w:tblLook w:val="0000"/>
      </w:tblPr>
      <w:tblGrid>
        <w:gridCol w:w="1011"/>
        <w:gridCol w:w="5053"/>
        <w:gridCol w:w="2022"/>
        <w:gridCol w:w="2021"/>
      </w:tblGrid>
      <w:tr w:rsidR="00CC58C2" w:rsidRPr="009B41D1" w:rsidTr="00CC58C2">
        <w:trPr>
          <w:jc w:val="center"/>
        </w:trPr>
        <w:tc>
          <w:tcPr>
            <w:tcW w:w="1011" w:type="dxa"/>
            <w:tcBorders>
              <w:top w:val="single" w:sz="4" w:space="0" w:color="000000"/>
              <w:left w:val="single" w:sz="4" w:space="0" w:color="000000"/>
              <w:bottom w:val="single" w:sz="4" w:space="0" w:color="000000"/>
              <w:right w:val="single" w:sz="4" w:space="0" w:color="000000"/>
            </w:tcBorders>
            <w:shd w:val="clear" w:color="A9A9A9" w:fill="A9A9A9"/>
            <w:vAlign w:val="center"/>
          </w:tcPr>
          <w:p w:rsidR="00CC58C2" w:rsidRPr="009B41D1" w:rsidRDefault="00CC58C2" w:rsidP="00CD15BE">
            <w:pPr>
              <w:widowControl w:val="0"/>
              <w:autoSpaceDE w:val="0"/>
              <w:autoSpaceDN w:val="0"/>
              <w:adjustRightInd w:val="0"/>
              <w:rPr>
                <w:rFonts w:asciiTheme="minorHAnsi" w:hAnsiTheme="minorHAnsi" w:cs="Arial"/>
                <w:b/>
                <w:bCs/>
                <w:color w:val="000000"/>
                <w:sz w:val="20"/>
                <w:szCs w:val="20"/>
              </w:rPr>
            </w:pPr>
            <w:r w:rsidRPr="009B41D1">
              <w:rPr>
                <w:rFonts w:asciiTheme="minorHAnsi" w:hAnsiTheme="minorHAnsi" w:cs="Arial"/>
                <w:b/>
                <w:bCs/>
                <w:color w:val="000000"/>
                <w:sz w:val="20"/>
                <w:szCs w:val="20"/>
              </w:rPr>
              <w:t>Lp.</w:t>
            </w:r>
          </w:p>
        </w:tc>
        <w:tc>
          <w:tcPr>
            <w:tcW w:w="5053" w:type="dxa"/>
            <w:tcBorders>
              <w:top w:val="single" w:sz="4" w:space="0" w:color="000000"/>
              <w:left w:val="single" w:sz="4" w:space="0" w:color="000000"/>
              <w:bottom w:val="single" w:sz="4" w:space="0" w:color="000000"/>
              <w:right w:val="single" w:sz="4" w:space="0" w:color="000000"/>
            </w:tcBorders>
            <w:shd w:val="clear" w:color="A9A9A9" w:fill="A9A9A9"/>
            <w:vAlign w:val="center"/>
          </w:tcPr>
          <w:p w:rsidR="00CC58C2" w:rsidRPr="009B41D1" w:rsidRDefault="00CC58C2" w:rsidP="00CD15BE">
            <w:pPr>
              <w:widowControl w:val="0"/>
              <w:autoSpaceDE w:val="0"/>
              <w:autoSpaceDN w:val="0"/>
              <w:adjustRightInd w:val="0"/>
              <w:rPr>
                <w:rFonts w:asciiTheme="minorHAnsi" w:hAnsiTheme="minorHAnsi" w:cs="Arial"/>
                <w:b/>
                <w:bCs/>
                <w:color w:val="000000"/>
                <w:sz w:val="20"/>
                <w:szCs w:val="20"/>
              </w:rPr>
            </w:pPr>
            <w:r w:rsidRPr="009B41D1">
              <w:rPr>
                <w:rFonts w:asciiTheme="minorHAnsi" w:hAnsiTheme="minorHAnsi" w:cs="Arial"/>
                <w:b/>
                <w:bCs/>
                <w:color w:val="000000"/>
                <w:sz w:val="20"/>
                <w:szCs w:val="20"/>
              </w:rPr>
              <w:t>Rodzaj paliwa</w:t>
            </w:r>
          </w:p>
        </w:tc>
        <w:tc>
          <w:tcPr>
            <w:tcW w:w="2022" w:type="dxa"/>
            <w:tcBorders>
              <w:top w:val="single" w:sz="4" w:space="0" w:color="000000"/>
              <w:left w:val="single" w:sz="4" w:space="0" w:color="000000"/>
              <w:bottom w:val="single" w:sz="4" w:space="0" w:color="000000"/>
              <w:right w:val="single" w:sz="4" w:space="0" w:color="000000"/>
            </w:tcBorders>
            <w:shd w:val="clear" w:color="A9A9A9" w:fill="A9A9A9"/>
            <w:vAlign w:val="center"/>
          </w:tcPr>
          <w:p w:rsidR="00CC58C2" w:rsidRPr="009B41D1" w:rsidRDefault="00CC58C2" w:rsidP="00CD15BE">
            <w:pPr>
              <w:widowControl w:val="0"/>
              <w:autoSpaceDE w:val="0"/>
              <w:autoSpaceDN w:val="0"/>
              <w:adjustRightInd w:val="0"/>
              <w:rPr>
                <w:rFonts w:asciiTheme="minorHAnsi" w:hAnsiTheme="minorHAnsi" w:cs="Arial"/>
                <w:b/>
                <w:bCs/>
                <w:color w:val="000000"/>
                <w:sz w:val="20"/>
                <w:szCs w:val="20"/>
              </w:rPr>
            </w:pPr>
            <w:r w:rsidRPr="009B41D1">
              <w:rPr>
                <w:rFonts w:asciiTheme="minorHAnsi" w:hAnsiTheme="minorHAnsi" w:cs="Arial"/>
                <w:b/>
                <w:bCs/>
                <w:color w:val="000000"/>
                <w:sz w:val="20"/>
                <w:szCs w:val="20"/>
              </w:rPr>
              <w:t>Udział %</w:t>
            </w:r>
          </w:p>
        </w:tc>
        <w:tc>
          <w:tcPr>
            <w:tcW w:w="2021" w:type="dxa"/>
            <w:tcBorders>
              <w:top w:val="single" w:sz="4" w:space="0" w:color="000000"/>
              <w:left w:val="single" w:sz="4" w:space="0" w:color="000000"/>
              <w:bottom w:val="single" w:sz="4" w:space="0" w:color="000000"/>
              <w:right w:val="single" w:sz="4" w:space="0" w:color="000000"/>
            </w:tcBorders>
            <w:shd w:val="clear" w:color="A9A9A9" w:fill="A9A9A9"/>
            <w:vAlign w:val="center"/>
          </w:tcPr>
          <w:p w:rsidR="00CC58C2" w:rsidRPr="009B41D1" w:rsidRDefault="00CC58C2" w:rsidP="00CD15BE">
            <w:pPr>
              <w:widowControl w:val="0"/>
              <w:autoSpaceDE w:val="0"/>
              <w:autoSpaceDN w:val="0"/>
              <w:adjustRightInd w:val="0"/>
              <w:rPr>
                <w:rFonts w:asciiTheme="minorHAnsi" w:hAnsiTheme="minorHAnsi" w:cs="Arial"/>
                <w:b/>
                <w:bCs/>
                <w:color w:val="000000"/>
                <w:sz w:val="20"/>
                <w:szCs w:val="20"/>
              </w:rPr>
            </w:pPr>
            <w:proofErr w:type="spellStart"/>
            <w:r w:rsidRPr="009B41D1">
              <w:rPr>
                <w:rFonts w:asciiTheme="minorHAnsi" w:hAnsiTheme="minorHAnsi" w:cs="Arial"/>
                <w:b/>
                <w:bCs/>
                <w:color w:val="000000"/>
                <w:sz w:val="20"/>
                <w:szCs w:val="20"/>
              </w:rPr>
              <w:t>Q</w:t>
            </w:r>
            <w:r w:rsidRPr="009B41D1">
              <w:rPr>
                <w:rFonts w:asciiTheme="minorHAnsi" w:hAnsiTheme="minorHAnsi" w:cs="Arial"/>
                <w:b/>
                <w:bCs/>
                <w:color w:val="000000"/>
                <w:sz w:val="20"/>
                <w:szCs w:val="20"/>
                <w:vertAlign w:val="subscript"/>
              </w:rPr>
              <w:t>C,nd</w:t>
            </w:r>
            <w:proofErr w:type="spellEnd"/>
            <w:r w:rsidRPr="009B41D1">
              <w:rPr>
                <w:rFonts w:asciiTheme="minorHAnsi" w:hAnsiTheme="minorHAnsi" w:cs="Arial"/>
                <w:b/>
                <w:bCs/>
                <w:color w:val="000000"/>
                <w:sz w:val="20"/>
                <w:szCs w:val="20"/>
              </w:rPr>
              <w:t xml:space="preserve"> [</w:t>
            </w:r>
            <w:proofErr w:type="spellStart"/>
            <w:r w:rsidRPr="009B41D1">
              <w:rPr>
                <w:rFonts w:asciiTheme="minorHAnsi" w:hAnsiTheme="minorHAnsi" w:cs="Arial"/>
                <w:b/>
                <w:bCs/>
                <w:color w:val="000000"/>
                <w:sz w:val="20"/>
                <w:szCs w:val="20"/>
              </w:rPr>
              <w:t>kWh</w:t>
            </w:r>
            <w:proofErr w:type="spellEnd"/>
            <w:r w:rsidRPr="009B41D1">
              <w:rPr>
                <w:rFonts w:asciiTheme="minorHAnsi" w:hAnsiTheme="minorHAnsi" w:cs="Arial"/>
                <w:b/>
                <w:bCs/>
                <w:color w:val="000000"/>
                <w:sz w:val="20"/>
                <w:szCs w:val="20"/>
              </w:rPr>
              <w:t>/rok]</w:t>
            </w:r>
          </w:p>
        </w:tc>
      </w:tr>
      <w:tr w:rsidR="00CC58C2" w:rsidRPr="009B41D1" w:rsidTr="00CC58C2">
        <w:trPr>
          <w:jc w:val="center"/>
        </w:trPr>
        <w:tc>
          <w:tcPr>
            <w:tcW w:w="1011" w:type="dxa"/>
            <w:tcBorders>
              <w:top w:val="single" w:sz="4" w:space="0" w:color="000000"/>
              <w:left w:val="single" w:sz="4" w:space="0" w:color="000000"/>
              <w:bottom w:val="single" w:sz="4" w:space="0" w:color="000000"/>
              <w:right w:val="single" w:sz="4" w:space="0" w:color="000000"/>
            </w:tcBorders>
            <w:shd w:val="clear" w:color="FFFFFF" w:fill="FFFFFF"/>
            <w:vAlign w:val="center"/>
          </w:tcPr>
          <w:p w:rsidR="00CC58C2" w:rsidRPr="009B41D1" w:rsidRDefault="00CC58C2" w:rsidP="00CD15BE">
            <w:pPr>
              <w:widowControl w:val="0"/>
              <w:autoSpaceDE w:val="0"/>
              <w:autoSpaceDN w:val="0"/>
              <w:adjustRightInd w:val="0"/>
              <w:rPr>
                <w:rFonts w:asciiTheme="minorHAnsi" w:hAnsiTheme="minorHAnsi" w:cs="Arial"/>
                <w:color w:val="000000"/>
                <w:sz w:val="20"/>
                <w:szCs w:val="20"/>
              </w:rPr>
            </w:pPr>
            <w:r w:rsidRPr="009B41D1">
              <w:rPr>
                <w:rFonts w:asciiTheme="minorHAnsi" w:hAnsiTheme="minorHAnsi" w:cs="Arial"/>
                <w:color w:val="000000"/>
                <w:sz w:val="20"/>
                <w:szCs w:val="20"/>
              </w:rPr>
              <w:t>1</w:t>
            </w:r>
          </w:p>
        </w:tc>
        <w:tc>
          <w:tcPr>
            <w:tcW w:w="5053" w:type="dxa"/>
            <w:tcBorders>
              <w:top w:val="single" w:sz="4" w:space="0" w:color="000000"/>
              <w:left w:val="single" w:sz="4" w:space="0" w:color="000000"/>
              <w:bottom w:val="single" w:sz="4" w:space="0" w:color="000000"/>
              <w:right w:val="single" w:sz="4" w:space="0" w:color="000000"/>
            </w:tcBorders>
            <w:shd w:val="clear" w:color="FFFFFF" w:fill="FFFFFF"/>
            <w:vAlign w:val="center"/>
          </w:tcPr>
          <w:p w:rsidR="00CC58C2" w:rsidRPr="009B41D1" w:rsidRDefault="00CC58C2" w:rsidP="00CD15BE">
            <w:pPr>
              <w:widowControl w:val="0"/>
              <w:autoSpaceDE w:val="0"/>
              <w:autoSpaceDN w:val="0"/>
              <w:adjustRightInd w:val="0"/>
              <w:rPr>
                <w:rFonts w:asciiTheme="minorHAnsi" w:hAnsiTheme="minorHAnsi" w:cs="Arial"/>
                <w:color w:val="000000"/>
                <w:sz w:val="20"/>
                <w:szCs w:val="20"/>
              </w:rPr>
            </w:pPr>
            <w:r w:rsidRPr="009B41D1">
              <w:rPr>
                <w:rFonts w:asciiTheme="minorHAnsi" w:hAnsiTheme="minorHAnsi" w:cs="Arial"/>
                <w:color w:val="000000"/>
                <w:sz w:val="20"/>
                <w:szCs w:val="20"/>
              </w:rPr>
              <w:t xml:space="preserve">Miejscowe wytwarzanie energii w budynku - Energia </w:t>
            </w:r>
            <w:r w:rsidRPr="009B41D1">
              <w:rPr>
                <w:rFonts w:asciiTheme="minorHAnsi" w:hAnsiTheme="minorHAnsi" w:cs="Arial"/>
                <w:color w:val="000000"/>
                <w:sz w:val="20"/>
                <w:szCs w:val="20"/>
              </w:rPr>
              <w:lastRenderedPageBreak/>
              <w:t>słoneczna</w:t>
            </w:r>
          </w:p>
        </w:tc>
        <w:tc>
          <w:tcPr>
            <w:tcW w:w="2022" w:type="dxa"/>
            <w:tcBorders>
              <w:top w:val="single" w:sz="4" w:space="0" w:color="000000"/>
              <w:left w:val="single" w:sz="4" w:space="0" w:color="000000"/>
              <w:bottom w:val="single" w:sz="4" w:space="0" w:color="000000"/>
              <w:right w:val="single" w:sz="4" w:space="0" w:color="000000"/>
            </w:tcBorders>
            <w:shd w:val="clear" w:color="FFFFFF" w:fill="FFFFFF"/>
            <w:vAlign w:val="center"/>
          </w:tcPr>
          <w:p w:rsidR="00CC58C2" w:rsidRPr="009B41D1" w:rsidRDefault="00CC58C2" w:rsidP="00CD15BE">
            <w:pPr>
              <w:widowControl w:val="0"/>
              <w:autoSpaceDE w:val="0"/>
              <w:autoSpaceDN w:val="0"/>
              <w:adjustRightInd w:val="0"/>
              <w:rPr>
                <w:rFonts w:asciiTheme="minorHAnsi" w:hAnsiTheme="minorHAnsi" w:cs="Arial"/>
                <w:color w:val="000000"/>
                <w:sz w:val="20"/>
                <w:szCs w:val="20"/>
              </w:rPr>
            </w:pPr>
            <w:r w:rsidRPr="009B41D1">
              <w:rPr>
                <w:rFonts w:asciiTheme="minorHAnsi" w:hAnsiTheme="minorHAnsi" w:cs="Arial"/>
                <w:color w:val="000000"/>
                <w:sz w:val="20"/>
                <w:szCs w:val="20"/>
              </w:rPr>
              <w:lastRenderedPageBreak/>
              <w:t>100,0</w:t>
            </w:r>
          </w:p>
        </w:tc>
        <w:tc>
          <w:tcPr>
            <w:tcW w:w="2021" w:type="dxa"/>
            <w:tcBorders>
              <w:top w:val="single" w:sz="4" w:space="0" w:color="000000"/>
              <w:left w:val="single" w:sz="4" w:space="0" w:color="000000"/>
              <w:bottom w:val="single" w:sz="4" w:space="0" w:color="000000"/>
              <w:right w:val="single" w:sz="4" w:space="0" w:color="000000"/>
            </w:tcBorders>
            <w:shd w:val="clear" w:color="FFFFFF" w:fill="FFFFFF"/>
            <w:vAlign w:val="center"/>
          </w:tcPr>
          <w:p w:rsidR="00CC58C2" w:rsidRPr="009B41D1" w:rsidRDefault="00CC58C2" w:rsidP="00CD15BE">
            <w:pPr>
              <w:widowControl w:val="0"/>
              <w:autoSpaceDE w:val="0"/>
              <w:autoSpaceDN w:val="0"/>
              <w:adjustRightInd w:val="0"/>
              <w:rPr>
                <w:rFonts w:asciiTheme="minorHAnsi" w:hAnsiTheme="minorHAnsi" w:cs="Arial"/>
                <w:color w:val="000000"/>
                <w:sz w:val="20"/>
                <w:szCs w:val="20"/>
              </w:rPr>
            </w:pPr>
            <w:r w:rsidRPr="009B41D1">
              <w:rPr>
                <w:rFonts w:asciiTheme="minorHAnsi" w:hAnsiTheme="minorHAnsi" w:cs="Arial"/>
                <w:color w:val="000000"/>
                <w:sz w:val="20"/>
                <w:szCs w:val="20"/>
              </w:rPr>
              <w:t>3967,5</w:t>
            </w:r>
          </w:p>
        </w:tc>
      </w:tr>
    </w:tbl>
    <w:p w:rsidR="00CC58C2" w:rsidRPr="009B41D1" w:rsidRDefault="00CC58C2" w:rsidP="00CC58C2">
      <w:pPr>
        <w:widowControl w:val="0"/>
        <w:autoSpaceDE w:val="0"/>
        <w:autoSpaceDN w:val="0"/>
        <w:adjustRightInd w:val="0"/>
        <w:rPr>
          <w:rFonts w:asciiTheme="minorHAnsi" w:hAnsiTheme="minorHAnsi" w:cs="Arial"/>
          <w:color w:val="000000"/>
        </w:rPr>
      </w:pPr>
      <w:r w:rsidRPr="009B41D1">
        <w:rPr>
          <w:rFonts w:asciiTheme="minorHAnsi" w:hAnsiTheme="minorHAnsi" w:cs="Arial"/>
          <w:color w:val="000000"/>
        </w:rPr>
        <w:lastRenderedPageBreak/>
        <w:t>1.3.2. System alternatywny</w:t>
      </w:r>
    </w:p>
    <w:tbl>
      <w:tblPr>
        <w:tblW w:w="10107" w:type="dxa"/>
        <w:jc w:val="center"/>
        <w:tblLayout w:type="fixed"/>
        <w:tblCellMar>
          <w:top w:w="60" w:type="dxa"/>
          <w:left w:w="60" w:type="dxa"/>
          <w:bottom w:w="60" w:type="dxa"/>
          <w:right w:w="60" w:type="dxa"/>
        </w:tblCellMar>
        <w:tblLook w:val="0000"/>
      </w:tblPr>
      <w:tblGrid>
        <w:gridCol w:w="1011"/>
        <w:gridCol w:w="5053"/>
        <w:gridCol w:w="2022"/>
        <w:gridCol w:w="2021"/>
      </w:tblGrid>
      <w:tr w:rsidR="00CC58C2" w:rsidRPr="009B41D1" w:rsidTr="00CC58C2">
        <w:trPr>
          <w:jc w:val="center"/>
        </w:trPr>
        <w:tc>
          <w:tcPr>
            <w:tcW w:w="1011" w:type="dxa"/>
            <w:tcBorders>
              <w:top w:val="single" w:sz="4" w:space="0" w:color="000000"/>
              <w:left w:val="single" w:sz="4" w:space="0" w:color="000000"/>
              <w:bottom w:val="single" w:sz="4" w:space="0" w:color="000000"/>
              <w:right w:val="single" w:sz="4" w:space="0" w:color="000000"/>
            </w:tcBorders>
            <w:shd w:val="clear" w:color="A9A9A9" w:fill="A9A9A9"/>
            <w:vAlign w:val="center"/>
          </w:tcPr>
          <w:p w:rsidR="00CC58C2" w:rsidRPr="009B41D1" w:rsidRDefault="00CC58C2" w:rsidP="00CD15BE">
            <w:pPr>
              <w:widowControl w:val="0"/>
              <w:autoSpaceDE w:val="0"/>
              <w:autoSpaceDN w:val="0"/>
              <w:adjustRightInd w:val="0"/>
              <w:rPr>
                <w:rFonts w:asciiTheme="minorHAnsi" w:hAnsiTheme="minorHAnsi" w:cs="Arial"/>
                <w:b/>
                <w:bCs/>
                <w:color w:val="000000"/>
                <w:sz w:val="20"/>
                <w:szCs w:val="20"/>
              </w:rPr>
            </w:pPr>
            <w:r w:rsidRPr="009B41D1">
              <w:rPr>
                <w:rFonts w:asciiTheme="minorHAnsi" w:hAnsiTheme="minorHAnsi" w:cs="Arial"/>
                <w:b/>
                <w:bCs/>
                <w:color w:val="000000"/>
                <w:sz w:val="20"/>
                <w:szCs w:val="20"/>
              </w:rPr>
              <w:t>Lp.</w:t>
            </w:r>
          </w:p>
        </w:tc>
        <w:tc>
          <w:tcPr>
            <w:tcW w:w="5053" w:type="dxa"/>
            <w:tcBorders>
              <w:top w:val="single" w:sz="4" w:space="0" w:color="000000"/>
              <w:left w:val="single" w:sz="4" w:space="0" w:color="000000"/>
              <w:bottom w:val="single" w:sz="4" w:space="0" w:color="000000"/>
              <w:right w:val="single" w:sz="4" w:space="0" w:color="000000"/>
            </w:tcBorders>
            <w:shd w:val="clear" w:color="A9A9A9" w:fill="A9A9A9"/>
            <w:vAlign w:val="center"/>
          </w:tcPr>
          <w:p w:rsidR="00CC58C2" w:rsidRPr="009B41D1" w:rsidRDefault="00CC58C2" w:rsidP="00CD15BE">
            <w:pPr>
              <w:widowControl w:val="0"/>
              <w:autoSpaceDE w:val="0"/>
              <w:autoSpaceDN w:val="0"/>
              <w:adjustRightInd w:val="0"/>
              <w:rPr>
                <w:rFonts w:asciiTheme="minorHAnsi" w:hAnsiTheme="minorHAnsi" w:cs="Arial"/>
                <w:b/>
                <w:bCs/>
                <w:color w:val="000000"/>
                <w:sz w:val="20"/>
                <w:szCs w:val="20"/>
              </w:rPr>
            </w:pPr>
            <w:r w:rsidRPr="009B41D1">
              <w:rPr>
                <w:rFonts w:asciiTheme="minorHAnsi" w:hAnsiTheme="minorHAnsi" w:cs="Arial"/>
                <w:b/>
                <w:bCs/>
                <w:color w:val="000000"/>
                <w:sz w:val="20"/>
                <w:szCs w:val="20"/>
              </w:rPr>
              <w:t>Rodzaj paliwa</w:t>
            </w:r>
          </w:p>
        </w:tc>
        <w:tc>
          <w:tcPr>
            <w:tcW w:w="2022" w:type="dxa"/>
            <w:tcBorders>
              <w:top w:val="single" w:sz="4" w:space="0" w:color="000000"/>
              <w:left w:val="single" w:sz="4" w:space="0" w:color="000000"/>
              <w:bottom w:val="single" w:sz="4" w:space="0" w:color="000000"/>
              <w:right w:val="single" w:sz="4" w:space="0" w:color="000000"/>
            </w:tcBorders>
            <w:shd w:val="clear" w:color="A9A9A9" w:fill="A9A9A9"/>
            <w:vAlign w:val="center"/>
          </w:tcPr>
          <w:p w:rsidR="00CC58C2" w:rsidRPr="009B41D1" w:rsidRDefault="00CC58C2" w:rsidP="00CD15BE">
            <w:pPr>
              <w:widowControl w:val="0"/>
              <w:autoSpaceDE w:val="0"/>
              <w:autoSpaceDN w:val="0"/>
              <w:adjustRightInd w:val="0"/>
              <w:rPr>
                <w:rFonts w:asciiTheme="minorHAnsi" w:hAnsiTheme="minorHAnsi" w:cs="Arial"/>
                <w:b/>
                <w:bCs/>
                <w:color w:val="000000"/>
                <w:sz w:val="20"/>
                <w:szCs w:val="20"/>
              </w:rPr>
            </w:pPr>
            <w:r w:rsidRPr="009B41D1">
              <w:rPr>
                <w:rFonts w:asciiTheme="minorHAnsi" w:hAnsiTheme="minorHAnsi" w:cs="Arial"/>
                <w:b/>
                <w:bCs/>
                <w:color w:val="000000"/>
                <w:sz w:val="20"/>
                <w:szCs w:val="20"/>
              </w:rPr>
              <w:t>Udział %</w:t>
            </w:r>
          </w:p>
        </w:tc>
        <w:tc>
          <w:tcPr>
            <w:tcW w:w="2021" w:type="dxa"/>
            <w:tcBorders>
              <w:top w:val="single" w:sz="4" w:space="0" w:color="000000"/>
              <w:left w:val="single" w:sz="4" w:space="0" w:color="000000"/>
              <w:bottom w:val="single" w:sz="4" w:space="0" w:color="000000"/>
              <w:right w:val="single" w:sz="4" w:space="0" w:color="000000"/>
            </w:tcBorders>
            <w:shd w:val="clear" w:color="A9A9A9" w:fill="A9A9A9"/>
            <w:vAlign w:val="center"/>
          </w:tcPr>
          <w:p w:rsidR="00CC58C2" w:rsidRPr="009B41D1" w:rsidRDefault="00CC58C2" w:rsidP="00CD15BE">
            <w:pPr>
              <w:widowControl w:val="0"/>
              <w:autoSpaceDE w:val="0"/>
              <w:autoSpaceDN w:val="0"/>
              <w:adjustRightInd w:val="0"/>
              <w:rPr>
                <w:rFonts w:asciiTheme="minorHAnsi" w:hAnsiTheme="minorHAnsi" w:cs="Arial"/>
                <w:b/>
                <w:bCs/>
                <w:color w:val="000000"/>
                <w:sz w:val="20"/>
                <w:szCs w:val="20"/>
              </w:rPr>
            </w:pPr>
            <w:proofErr w:type="spellStart"/>
            <w:r w:rsidRPr="009B41D1">
              <w:rPr>
                <w:rFonts w:asciiTheme="minorHAnsi" w:hAnsiTheme="minorHAnsi" w:cs="Arial"/>
                <w:b/>
                <w:bCs/>
                <w:color w:val="000000"/>
                <w:sz w:val="20"/>
                <w:szCs w:val="20"/>
              </w:rPr>
              <w:t>Q</w:t>
            </w:r>
            <w:r w:rsidRPr="009B41D1">
              <w:rPr>
                <w:rFonts w:asciiTheme="minorHAnsi" w:hAnsiTheme="minorHAnsi" w:cs="Arial"/>
                <w:b/>
                <w:bCs/>
                <w:color w:val="000000"/>
                <w:sz w:val="20"/>
                <w:szCs w:val="20"/>
                <w:vertAlign w:val="subscript"/>
              </w:rPr>
              <w:t>C,nd</w:t>
            </w:r>
            <w:proofErr w:type="spellEnd"/>
            <w:r w:rsidRPr="009B41D1">
              <w:rPr>
                <w:rFonts w:asciiTheme="minorHAnsi" w:hAnsiTheme="minorHAnsi" w:cs="Arial"/>
                <w:b/>
                <w:bCs/>
                <w:color w:val="000000"/>
                <w:sz w:val="20"/>
                <w:szCs w:val="20"/>
              </w:rPr>
              <w:t xml:space="preserve"> [</w:t>
            </w:r>
            <w:proofErr w:type="spellStart"/>
            <w:r w:rsidRPr="009B41D1">
              <w:rPr>
                <w:rFonts w:asciiTheme="minorHAnsi" w:hAnsiTheme="minorHAnsi" w:cs="Arial"/>
                <w:b/>
                <w:bCs/>
                <w:color w:val="000000"/>
                <w:sz w:val="20"/>
                <w:szCs w:val="20"/>
              </w:rPr>
              <w:t>kWh</w:t>
            </w:r>
            <w:proofErr w:type="spellEnd"/>
            <w:r w:rsidRPr="009B41D1">
              <w:rPr>
                <w:rFonts w:asciiTheme="minorHAnsi" w:hAnsiTheme="minorHAnsi" w:cs="Arial"/>
                <w:b/>
                <w:bCs/>
                <w:color w:val="000000"/>
                <w:sz w:val="20"/>
                <w:szCs w:val="20"/>
              </w:rPr>
              <w:t>/rok]</w:t>
            </w:r>
          </w:p>
        </w:tc>
      </w:tr>
      <w:tr w:rsidR="00CC58C2" w:rsidRPr="009B41D1" w:rsidTr="00CC58C2">
        <w:trPr>
          <w:jc w:val="center"/>
        </w:trPr>
        <w:tc>
          <w:tcPr>
            <w:tcW w:w="1011" w:type="dxa"/>
            <w:tcBorders>
              <w:top w:val="single" w:sz="4" w:space="0" w:color="000000"/>
              <w:left w:val="single" w:sz="4" w:space="0" w:color="000000"/>
              <w:bottom w:val="single" w:sz="4" w:space="0" w:color="000000"/>
              <w:right w:val="single" w:sz="4" w:space="0" w:color="000000"/>
            </w:tcBorders>
            <w:shd w:val="clear" w:color="FFFFFF" w:fill="FFFFFF"/>
            <w:vAlign w:val="center"/>
          </w:tcPr>
          <w:p w:rsidR="00CC58C2" w:rsidRPr="009B41D1" w:rsidRDefault="00CC58C2" w:rsidP="00CD15BE">
            <w:pPr>
              <w:widowControl w:val="0"/>
              <w:autoSpaceDE w:val="0"/>
              <w:autoSpaceDN w:val="0"/>
              <w:adjustRightInd w:val="0"/>
              <w:rPr>
                <w:rFonts w:asciiTheme="minorHAnsi" w:hAnsiTheme="minorHAnsi" w:cs="Arial"/>
                <w:color w:val="000000"/>
                <w:sz w:val="20"/>
                <w:szCs w:val="20"/>
              </w:rPr>
            </w:pPr>
            <w:r w:rsidRPr="009B41D1">
              <w:rPr>
                <w:rFonts w:asciiTheme="minorHAnsi" w:hAnsiTheme="minorHAnsi" w:cs="Arial"/>
                <w:color w:val="000000"/>
                <w:sz w:val="20"/>
                <w:szCs w:val="20"/>
              </w:rPr>
              <w:t>1</w:t>
            </w:r>
          </w:p>
        </w:tc>
        <w:tc>
          <w:tcPr>
            <w:tcW w:w="5053" w:type="dxa"/>
            <w:tcBorders>
              <w:top w:val="single" w:sz="4" w:space="0" w:color="000000"/>
              <w:left w:val="single" w:sz="4" w:space="0" w:color="000000"/>
              <w:bottom w:val="single" w:sz="4" w:space="0" w:color="000000"/>
              <w:right w:val="single" w:sz="4" w:space="0" w:color="000000"/>
            </w:tcBorders>
            <w:shd w:val="clear" w:color="FFFFFF" w:fill="FFFFFF"/>
            <w:vAlign w:val="center"/>
          </w:tcPr>
          <w:p w:rsidR="00CC58C2" w:rsidRPr="009B41D1" w:rsidRDefault="00CC58C2" w:rsidP="00CD15BE">
            <w:pPr>
              <w:widowControl w:val="0"/>
              <w:autoSpaceDE w:val="0"/>
              <w:autoSpaceDN w:val="0"/>
              <w:adjustRightInd w:val="0"/>
              <w:rPr>
                <w:rFonts w:asciiTheme="minorHAnsi" w:hAnsiTheme="minorHAnsi" w:cs="Arial"/>
                <w:color w:val="000000"/>
                <w:sz w:val="20"/>
                <w:szCs w:val="20"/>
              </w:rPr>
            </w:pPr>
            <w:r w:rsidRPr="009B41D1">
              <w:rPr>
                <w:rFonts w:asciiTheme="minorHAnsi" w:hAnsiTheme="minorHAnsi" w:cs="Arial"/>
                <w:color w:val="000000"/>
                <w:sz w:val="20"/>
                <w:szCs w:val="20"/>
              </w:rPr>
              <w:t>Sieć elektroenergetyczna systemowa - Energia elektryczna</w:t>
            </w:r>
          </w:p>
        </w:tc>
        <w:tc>
          <w:tcPr>
            <w:tcW w:w="2022" w:type="dxa"/>
            <w:tcBorders>
              <w:top w:val="single" w:sz="4" w:space="0" w:color="000000"/>
              <w:left w:val="single" w:sz="4" w:space="0" w:color="000000"/>
              <w:bottom w:val="single" w:sz="4" w:space="0" w:color="000000"/>
              <w:right w:val="single" w:sz="4" w:space="0" w:color="000000"/>
            </w:tcBorders>
            <w:shd w:val="clear" w:color="FFFFFF" w:fill="FFFFFF"/>
            <w:vAlign w:val="center"/>
          </w:tcPr>
          <w:p w:rsidR="00CC58C2" w:rsidRPr="009B41D1" w:rsidRDefault="00CC58C2" w:rsidP="00CD15BE">
            <w:pPr>
              <w:widowControl w:val="0"/>
              <w:autoSpaceDE w:val="0"/>
              <w:autoSpaceDN w:val="0"/>
              <w:adjustRightInd w:val="0"/>
              <w:rPr>
                <w:rFonts w:asciiTheme="minorHAnsi" w:hAnsiTheme="minorHAnsi" w:cs="Arial"/>
                <w:color w:val="000000"/>
                <w:sz w:val="20"/>
                <w:szCs w:val="20"/>
              </w:rPr>
            </w:pPr>
            <w:r w:rsidRPr="009B41D1">
              <w:rPr>
                <w:rFonts w:asciiTheme="minorHAnsi" w:hAnsiTheme="minorHAnsi" w:cs="Arial"/>
                <w:color w:val="000000"/>
                <w:sz w:val="20"/>
                <w:szCs w:val="20"/>
              </w:rPr>
              <w:t>100,0</w:t>
            </w:r>
          </w:p>
        </w:tc>
        <w:tc>
          <w:tcPr>
            <w:tcW w:w="2021" w:type="dxa"/>
            <w:tcBorders>
              <w:top w:val="single" w:sz="4" w:space="0" w:color="000000"/>
              <w:left w:val="single" w:sz="4" w:space="0" w:color="000000"/>
              <w:bottom w:val="single" w:sz="4" w:space="0" w:color="000000"/>
              <w:right w:val="single" w:sz="4" w:space="0" w:color="000000"/>
            </w:tcBorders>
            <w:shd w:val="clear" w:color="FFFFFF" w:fill="FFFFFF"/>
            <w:vAlign w:val="center"/>
          </w:tcPr>
          <w:p w:rsidR="00CC58C2" w:rsidRPr="009B41D1" w:rsidRDefault="00CC58C2" w:rsidP="00CD15BE">
            <w:pPr>
              <w:widowControl w:val="0"/>
              <w:autoSpaceDE w:val="0"/>
              <w:autoSpaceDN w:val="0"/>
              <w:adjustRightInd w:val="0"/>
              <w:rPr>
                <w:rFonts w:asciiTheme="minorHAnsi" w:hAnsiTheme="minorHAnsi" w:cs="Arial"/>
                <w:color w:val="000000"/>
                <w:sz w:val="20"/>
                <w:szCs w:val="20"/>
              </w:rPr>
            </w:pPr>
            <w:r w:rsidRPr="009B41D1">
              <w:rPr>
                <w:rFonts w:asciiTheme="minorHAnsi" w:hAnsiTheme="minorHAnsi" w:cs="Arial"/>
                <w:color w:val="000000"/>
                <w:sz w:val="20"/>
                <w:szCs w:val="20"/>
              </w:rPr>
              <w:t>3967,5</w:t>
            </w:r>
          </w:p>
        </w:tc>
      </w:tr>
    </w:tbl>
    <w:p w:rsidR="00CC58C2" w:rsidRPr="009B41D1" w:rsidRDefault="00CC58C2" w:rsidP="00CC58C2">
      <w:pPr>
        <w:widowControl w:val="0"/>
        <w:autoSpaceDE w:val="0"/>
        <w:autoSpaceDN w:val="0"/>
        <w:adjustRightInd w:val="0"/>
        <w:rPr>
          <w:rFonts w:asciiTheme="minorHAnsi" w:hAnsiTheme="minorHAnsi" w:cs="Arial"/>
          <w:color w:val="000000"/>
          <w:sz w:val="20"/>
          <w:szCs w:val="20"/>
        </w:rPr>
      </w:pPr>
    </w:p>
    <w:p w:rsidR="00CC58C2" w:rsidRPr="009B41D1" w:rsidRDefault="00CC58C2" w:rsidP="00CC58C2">
      <w:pPr>
        <w:widowControl w:val="0"/>
        <w:autoSpaceDE w:val="0"/>
        <w:autoSpaceDN w:val="0"/>
        <w:adjustRightInd w:val="0"/>
        <w:rPr>
          <w:rFonts w:asciiTheme="minorHAnsi" w:hAnsiTheme="minorHAnsi" w:cs="Arial"/>
          <w:color w:val="000000"/>
        </w:rPr>
      </w:pPr>
      <w:r w:rsidRPr="009B41D1">
        <w:rPr>
          <w:rFonts w:asciiTheme="minorHAnsi" w:hAnsiTheme="minorHAnsi" w:cs="Arial"/>
          <w:color w:val="000000"/>
        </w:rPr>
        <w:t>1.4. Zestawienie rocznego zapotrzebowania na energię końcową dla systemu oświetlenia wbudowanego</w:t>
      </w:r>
    </w:p>
    <w:p w:rsidR="00CC58C2" w:rsidRPr="009B41D1" w:rsidRDefault="00CC58C2" w:rsidP="00CC58C2">
      <w:pPr>
        <w:widowControl w:val="0"/>
        <w:autoSpaceDE w:val="0"/>
        <w:autoSpaceDN w:val="0"/>
        <w:adjustRightInd w:val="0"/>
        <w:rPr>
          <w:rFonts w:asciiTheme="minorHAnsi" w:hAnsiTheme="minorHAnsi" w:cs="Arial"/>
          <w:color w:val="000000"/>
        </w:rPr>
      </w:pPr>
    </w:p>
    <w:p w:rsidR="00CC58C2" w:rsidRPr="009B41D1" w:rsidRDefault="00CC58C2" w:rsidP="00CC58C2">
      <w:pPr>
        <w:widowControl w:val="0"/>
        <w:autoSpaceDE w:val="0"/>
        <w:autoSpaceDN w:val="0"/>
        <w:adjustRightInd w:val="0"/>
        <w:rPr>
          <w:rFonts w:asciiTheme="minorHAnsi" w:hAnsiTheme="minorHAnsi" w:cs="Arial"/>
          <w:color w:val="000000"/>
        </w:rPr>
      </w:pPr>
      <w:r w:rsidRPr="009B41D1">
        <w:rPr>
          <w:rFonts w:asciiTheme="minorHAnsi" w:hAnsiTheme="minorHAnsi" w:cs="Arial"/>
          <w:color w:val="000000"/>
        </w:rPr>
        <w:t>1.4.1. System projektowany</w:t>
      </w:r>
    </w:p>
    <w:tbl>
      <w:tblPr>
        <w:tblW w:w="10107" w:type="dxa"/>
        <w:jc w:val="center"/>
        <w:tblLayout w:type="fixed"/>
        <w:tblCellMar>
          <w:top w:w="60" w:type="dxa"/>
          <w:left w:w="60" w:type="dxa"/>
          <w:bottom w:w="60" w:type="dxa"/>
          <w:right w:w="60" w:type="dxa"/>
        </w:tblCellMar>
        <w:tblLook w:val="0000"/>
      </w:tblPr>
      <w:tblGrid>
        <w:gridCol w:w="1011"/>
        <w:gridCol w:w="5053"/>
        <w:gridCol w:w="2022"/>
        <w:gridCol w:w="2021"/>
      </w:tblGrid>
      <w:tr w:rsidR="00CC58C2" w:rsidRPr="009B41D1" w:rsidTr="00CC58C2">
        <w:trPr>
          <w:jc w:val="center"/>
        </w:trPr>
        <w:tc>
          <w:tcPr>
            <w:tcW w:w="1011" w:type="dxa"/>
            <w:tcBorders>
              <w:top w:val="single" w:sz="4" w:space="0" w:color="000000"/>
              <w:left w:val="single" w:sz="4" w:space="0" w:color="000000"/>
              <w:bottom w:val="single" w:sz="4" w:space="0" w:color="000000"/>
              <w:right w:val="single" w:sz="4" w:space="0" w:color="000000"/>
            </w:tcBorders>
            <w:shd w:val="clear" w:color="A9A9A9" w:fill="A9A9A9"/>
            <w:vAlign w:val="center"/>
          </w:tcPr>
          <w:p w:rsidR="00CC58C2" w:rsidRPr="009B41D1" w:rsidRDefault="00CC58C2" w:rsidP="00CD15BE">
            <w:pPr>
              <w:widowControl w:val="0"/>
              <w:autoSpaceDE w:val="0"/>
              <w:autoSpaceDN w:val="0"/>
              <w:adjustRightInd w:val="0"/>
              <w:rPr>
                <w:rFonts w:asciiTheme="minorHAnsi" w:hAnsiTheme="minorHAnsi" w:cs="Arial"/>
                <w:b/>
                <w:bCs/>
                <w:color w:val="000000"/>
                <w:sz w:val="20"/>
                <w:szCs w:val="20"/>
              </w:rPr>
            </w:pPr>
            <w:r w:rsidRPr="009B41D1">
              <w:rPr>
                <w:rFonts w:asciiTheme="minorHAnsi" w:hAnsiTheme="minorHAnsi" w:cs="Arial"/>
                <w:b/>
                <w:bCs/>
                <w:color w:val="000000"/>
                <w:sz w:val="20"/>
                <w:szCs w:val="20"/>
              </w:rPr>
              <w:t>Lp.</w:t>
            </w:r>
          </w:p>
        </w:tc>
        <w:tc>
          <w:tcPr>
            <w:tcW w:w="5053" w:type="dxa"/>
            <w:tcBorders>
              <w:top w:val="single" w:sz="4" w:space="0" w:color="000000"/>
              <w:left w:val="single" w:sz="4" w:space="0" w:color="000000"/>
              <w:bottom w:val="single" w:sz="4" w:space="0" w:color="000000"/>
              <w:right w:val="single" w:sz="4" w:space="0" w:color="000000"/>
            </w:tcBorders>
            <w:shd w:val="clear" w:color="A9A9A9" w:fill="A9A9A9"/>
            <w:vAlign w:val="center"/>
          </w:tcPr>
          <w:p w:rsidR="00CC58C2" w:rsidRPr="009B41D1" w:rsidRDefault="00CC58C2" w:rsidP="00CD15BE">
            <w:pPr>
              <w:widowControl w:val="0"/>
              <w:autoSpaceDE w:val="0"/>
              <w:autoSpaceDN w:val="0"/>
              <w:adjustRightInd w:val="0"/>
              <w:rPr>
                <w:rFonts w:asciiTheme="minorHAnsi" w:hAnsiTheme="minorHAnsi" w:cs="Arial"/>
                <w:b/>
                <w:bCs/>
                <w:color w:val="000000"/>
                <w:sz w:val="20"/>
                <w:szCs w:val="20"/>
              </w:rPr>
            </w:pPr>
            <w:r w:rsidRPr="009B41D1">
              <w:rPr>
                <w:rFonts w:asciiTheme="minorHAnsi" w:hAnsiTheme="minorHAnsi" w:cs="Arial"/>
                <w:b/>
                <w:bCs/>
                <w:color w:val="000000"/>
                <w:sz w:val="20"/>
                <w:szCs w:val="20"/>
              </w:rPr>
              <w:t>Rodzaj paliwa</w:t>
            </w:r>
          </w:p>
        </w:tc>
        <w:tc>
          <w:tcPr>
            <w:tcW w:w="2022" w:type="dxa"/>
            <w:tcBorders>
              <w:top w:val="single" w:sz="4" w:space="0" w:color="000000"/>
              <w:left w:val="single" w:sz="4" w:space="0" w:color="000000"/>
              <w:bottom w:val="single" w:sz="4" w:space="0" w:color="000000"/>
              <w:right w:val="single" w:sz="4" w:space="0" w:color="000000"/>
            </w:tcBorders>
            <w:shd w:val="clear" w:color="A9A9A9" w:fill="A9A9A9"/>
            <w:vAlign w:val="center"/>
          </w:tcPr>
          <w:p w:rsidR="00CC58C2" w:rsidRPr="009B41D1" w:rsidRDefault="00CC58C2" w:rsidP="00CD15BE">
            <w:pPr>
              <w:widowControl w:val="0"/>
              <w:autoSpaceDE w:val="0"/>
              <w:autoSpaceDN w:val="0"/>
              <w:adjustRightInd w:val="0"/>
              <w:rPr>
                <w:rFonts w:asciiTheme="minorHAnsi" w:hAnsiTheme="minorHAnsi" w:cs="Arial"/>
                <w:b/>
                <w:bCs/>
                <w:color w:val="000000"/>
                <w:sz w:val="20"/>
                <w:szCs w:val="20"/>
              </w:rPr>
            </w:pPr>
            <w:r w:rsidRPr="009B41D1">
              <w:rPr>
                <w:rFonts w:asciiTheme="minorHAnsi" w:hAnsiTheme="minorHAnsi" w:cs="Arial"/>
                <w:b/>
                <w:bCs/>
                <w:color w:val="000000"/>
                <w:sz w:val="20"/>
                <w:szCs w:val="20"/>
              </w:rPr>
              <w:t>Udział %</w:t>
            </w:r>
          </w:p>
        </w:tc>
        <w:tc>
          <w:tcPr>
            <w:tcW w:w="2021" w:type="dxa"/>
            <w:tcBorders>
              <w:top w:val="single" w:sz="4" w:space="0" w:color="000000"/>
              <w:left w:val="single" w:sz="4" w:space="0" w:color="000000"/>
              <w:bottom w:val="single" w:sz="4" w:space="0" w:color="000000"/>
              <w:right w:val="single" w:sz="4" w:space="0" w:color="000000"/>
            </w:tcBorders>
            <w:shd w:val="clear" w:color="A9A9A9" w:fill="A9A9A9"/>
            <w:vAlign w:val="center"/>
          </w:tcPr>
          <w:p w:rsidR="00CC58C2" w:rsidRPr="009B41D1" w:rsidRDefault="00CC58C2" w:rsidP="00CD15BE">
            <w:pPr>
              <w:widowControl w:val="0"/>
              <w:autoSpaceDE w:val="0"/>
              <w:autoSpaceDN w:val="0"/>
              <w:adjustRightInd w:val="0"/>
              <w:rPr>
                <w:rFonts w:asciiTheme="minorHAnsi" w:hAnsiTheme="minorHAnsi" w:cs="Arial"/>
                <w:b/>
                <w:bCs/>
                <w:color w:val="000000"/>
                <w:sz w:val="20"/>
                <w:szCs w:val="20"/>
              </w:rPr>
            </w:pPr>
            <w:proofErr w:type="spellStart"/>
            <w:r w:rsidRPr="009B41D1">
              <w:rPr>
                <w:rFonts w:asciiTheme="minorHAnsi" w:hAnsiTheme="minorHAnsi" w:cs="Arial"/>
                <w:b/>
                <w:bCs/>
                <w:color w:val="000000"/>
                <w:sz w:val="20"/>
                <w:szCs w:val="20"/>
              </w:rPr>
              <w:t>Q</w:t>
            </w:r>
            <w:r w:rsidRPr="009B41D1">
              <w:rPr>
                <w:rFonts w:asciiTheme="minorHAnsi" w:hAnsiTheme="minorHAnsi" w:cs="Arial"/>
                <w:b/>
                <w:bCs/>
                <w:color w:val="000000"/>
                <w:sz w:val="20"/>
                <w:szCs w:val="20"/>
                <w:vertAlign w:val="subscript"/>
              </w:rPr>
              <w:t>L,nd</w:t>
            </w:r>
            <w:proofErr w:type="spellEnd"/>
            <w:r w:rsidRPr="009B41D1">
              <w:rPr>
                <w:rFonts w:asciiTheme="minorHAnsi" w:hAnsiTheme="minorHAnsi" w:cs="Arial"/>
                <w:b/>
                <w:bCs/>
                <w:color w:val="000000"/>
                <w:sz w:val="20"/>
                <w:szCs w:val="20"/>
              </w:rPr>
              <w:t xml:space="preserve"> [</w:t>
            </w:r>
            <w:proofErr w:type="spellStart"/>
            <w:r w:rsidRPr="009B41D1">
              <w:rPr>
                <w:rFonts w:asciiTheme="minorHAnsi" w:hAnsiTheme="minorHAnsi" w:cs="Arial"/>
                <w:b/>
                <w:bCs/>
                <w:color w:val="000000"/>
                <w:sz w:val="20"/>
                <w:szCs w:val="20"/>
              </w:rPr>
              <w:t>kWh</w:t>
            </w:r>
            <w:proofErr w:type="spellEnd"/>
            <w:r w:rsidRPr="009B41D1">
              <w:rPr>
                <w:rFonts w:asciiTheme="minorHAnsi" w:hAnsiTheme="minorHAnsi" w:cs="Arial"/>
                <w:b/>
                <w:bCs/>
                <w:color w:val="000000"/>
                <w:sz w:val="20"/>
                <w:szCs w:val="20"/>
              </w:rPr>
              <w:t>/rok]</w:t>
            </w:r>
          </w:p>
        </w:tc>
      </w:tr>
      <w:tr w:rsidR="00CC58C2" w:rsidRPr="009B41D1" w:rsidTr="00CC58C2">
        <w:trPr>
          <w:jc w:val="center"/>
        </w:trPr>
        <w:tc>
          <w:tcPr>
            <w:tcW w:w="1011" w:type="dxa"/>
            <w:tcBorders>
              <w:top w:val="single" w:sz="4" w:space="0" w:color="000000"/>
              <w:left w:val="single" w:sz="4" w:space="0" w:color="000000"/>
              <w:bottom w:val="single" w:sz="4" w:space="0" w:color="000000"/>
              <w:right w:val="single" w:sz="4" w:space="0" w:color="000000"/>
            </w:tcBorders>
            <w:shd w:val="clear" w:color="FFFFFF" w:fill="FFFFFF"/>
            <w:vAlign w:val="center"/>
          </w:tcPr>
          <w:p w:rsidR="00CC58C2" w:rsidRPr="009B41D1" w:rsidRDefault="00CC58C2" w:rsidP="00CD15BE">
            <w:pPr>
              <w:widowControl w:val="0"/>
              <w:autoSpaceDE w:val="0"/>
              <w:autoSpaceDN w:val="0"/>
              <w:adjustRightInd w:val="0"/>
              <w:rPr>
                <w:rFonts w:asciiTheme="minorHAnsi" w:hAnsiTheme="minorHAnsi" w:cs="Arial"/>
                <w:color w:val="000000"/>
                <w:sz w:val="20"/>
                <w:szCs w:val="20"/>
              </w:rPr>
            </w:pPr>
            <w:r w:rsidRPr="009B41D1">
              <w:rPr>
                <w:rFonts w:asciiTheme="minorHAnsi" w:hAnsiTheme="minorHAnsi" w:cs="Arial"/>
                <w:color w:val="000000"/>
                <w:sz w:val="20"/>
                <w:szCs w:val="20"/>
              </w:rPr>
              <w:t>1</w:t>
            </w:r>
          </w:p>
        </w:tc>
        <w:tc>
          <w:tcPr>
            <w:tcW w:w="5053" w:type="dxa"/>
            <w:tcBorders>
              <w:top w:val="single" w:sz="4" w:space="0" w:color="000000"/>
              <w:left w:val="single" w:sz="4" w:space="0" w:color="000000"/>
              <w:bottom w:val="single" w:sz="4" w:space="0" w:color="000000"/>
              <w:right w:val="single" w:sz="4" w:space="0" w:color="000000"/>
            </w:tcBorders>
            <w:shd w:val="clear" w:color="FFFFFF" w:fill="FFFFFF"/>
            <w:vAlign w:val="center"/>
          </w:tcPr>
          <w:p w:rsidR="00CC58C2" w:rsidRPr="009B41D1" w:rsidRDefault="00CC58C2" w:rsidP="00CD15BE">
            <w:pPr>
              <w:widowControl w:val="0"/>
              <w:autoSpaceDE w:val="0"/>
              <w:autoSpaceDN w:val="0"/>
              <w:adjustRightInd w:val="0"/>
              <w:rPr>
                <w:rFonts w:asciiTheme="minorHAnsi" w:hAnsiTheme="minorHAnsi" w:cs="Arial"/>
                <w:color w:val="000000"/>
                <w:sz w:val="20"/>
                <w:szCs w:val="20"/>
              </w:rPr>
            </w:pPr>
            <w:r w:rsidRPr="009B41D1">
              <w:rPr>
                <w:rFonts w:asciiTheme="minorHAnsi" w:hAnsiTheme="minorHAnsi" w:cs="Arial"/>
                <w:color w:val="000000"/>
                <w:sz w:val="20"/>
                <w:szCs w:val="20"/>
              </w:rPr>
              <w:t>Miejscowe wytwarzanie energii w budynku - Energia słoneczna</w:t>
            </w:r>
          </w:p>
        </w:tc>
        <w:tc>
          <w:tcPr>
            <w:tcW w:w="2022" w:type="dxa"/>
            <w:tcBorders>
              <w:top w:val="single" w:sz="4" w:space="0" w:color="000000"/>
              <w:left w:val="single" w:sz="4" w:space="0" w:color="000000"/>
              <w:bottom w:val="single" w:sz="4" w:space="0" w:color="000000"/>
              <w:right w:val="single" w:sz="4" w:space="0" w:color="000000"/>
            </w:tcBorders>
            <w:shd w:val="clear" w:color="FFFFFF" w:fill="FFFFFF"/>
            <w:vAlign w:val="center"/>
          </w:tcPr>
          <w:p w:rsidR="00CC58C2" w:rsidRPr="009B41D1" w:rsidRDefault="00CC58C2" w:rsidP="00CD15BE">
            <w:pPr>
              <w:widowControl w:val="0"/>
              <w:autoSpaceDE w:val="0"/>
              <w:autoSpaceDN w:val="0"/>
              <w:adjustRightInd w:val="0"/>
              <w:rPr>
                <w:rFonts w:asciiTheme="minorHAnsi" w:hAnsiTheme="minorHAnsi" w:cs="Arial"/>
                <w:color w:val="000000"/>
                <w:sz w:val="20"/>
                <w:szCs w:val="20"/>
              </w:rPr>
            </w:pPr>
            <w:r w:rsidRPr="009B41D1">
              <w:rPr>
                <w:rFonts w:asciiTheme="minorHAnsi" w:hAnsiTheme="minorHAnsi" w:cs="Arial"/>
                <w:color w:val="000000"/>
                <w:sz w:val="20"/>
                <w:szCs w:val="20"/>
              </w:rPr>
              <w:t>100,0</w:t>
            </w:r>
          </w:p>
        </w:tc>
        <w:tc>
          <w:tcPr>
            <w:tcW w:w="2021" w:type="dxa"/>
            <w:tcBorders>
              <w:top w:val="single" w:sz="4" w:space="0" w:color="000000"/>
              <w:left w:val="single" w:sz="4" w:space="0" w:color="000000"/>
              <w:bottom w:val="single" w:sz="4" w:space="0" w:color="000000"/>
              <w:right w:val="single" w:sz="4" w:space="0" w:color="000000"/>
            </w:tcBorders>
            <w:shd w:val="clear" w:color="FFFFFF" w:fill="FFFFFF"/>
            <w:vAlign w:val="center"/>
          </w:tcPr>
          <w:p w:rsidR="00CC58C2" w:rsidRPr="009B41D1" w:rsidRDefault="00CC58C2" w:rsidP="00CD15BE">
            <w:pPr>
              <w:widowControl w:val="0"/>
              <w:autoSpaceDE w:val="0"/>
              <w:autoSpaceDN w:val="0"/>
              <w:adjustRightInd w:val="0"/>
              <w:rPr>
                <w:rFonts w:asciiTheme="minorHAnsi" w:hAnsiTheme="minorHAnsi" w:cs="Arial"/>
                <w:color w:val="000000"/>
                <w:sz w:val="20"/>
                <w:szCs w:val="20"/>
              </w:rPr>
            </w:pPr>
            <w:r w:rsidRPr="009B41D1">
              <w:rPr>
                <w:rFonts w:asciiTheme="minorHAnsi" w:hAnsiTheme="minorHAnsi" w:cs="Arial"/>
                <w:color w:val="000000"/>
                <w:sz w:val="20"/>
                <w:szCs w:val="20"/>
              </w:rPr>
              <w:t>31250,4</w:t>
            </w:r>
          </w:p>
        </w:tc>
      </w:tr>
    </w:tbl>
    <w:p w:rsidR="00CC58C2" w:rsidRPr="009B41D1" w:rsidRDefault="00CC58C2" w:rsidP="00CC58C2">
      <w:pPr>
        <w:widowControl w:val="0"/>
        <w:autoSpaceDE w:val="0"/>
        <w:autoSpaceDN w:val="0"/>
        <w:adjustRightInd w:val="0"/>
        <w:rPr>
          <w:rFonts w:asciiTheme="minorHAnsi" w:hAnsiTheme="minorHAnsi" w:cs="Arial"/>
          <w:color w:val="000000"/>
          <w:sz w:val="20"/>
          <w:szCs w:val="20"/>
        </w:rPr>
      </w:pPr>
    </w:p>
    <w:p w:rsidR="00CC58C2" w:rsidRPr="009B41D1" w:rsidRDefault="00CC58C2" w:rsidP="00CC58C2">
      <w:pPr>
        <w:widowControl w:val="0"/>
        <w:autoSpaceDE w:val="0"/>
        <w:autoSpaceDN w:val="0"/>
        <w:adjustRightInd w:val="0"/>
        <w:rPr>
          <w:rFonts w:asciiTheme="minorHAnsi" w:hAnsiTheme="minorHAnsi" w:cs="Arial"/>
          <w:color w:val="000000"/>
        </w:rPr>
      </w:pPr>
      <w:r w:rsidRPr="009B41D1">
        <w:rPr>
          <w:rFonts w:asciiTheme="minorHAnsi" w:hAnsiTheme="minorHAnsi" w:cs="Arial"/>
          <w:color w:val="000000"/>
        </w:rPr>
        <w:t>1.4.2. System alternatywny</w:t>
      </w:r>
    </w:p>
    <w:tbl>
      <w:tblPr>
        <w:tblW w:w="10107" w:type="dxa"/>
        <w:jc w:val="center"/>
        <w:tblLayout w:type="fixed"/>
        <w:tblCellMar>
          <w:top w:w="60" w:type="dxa"/>
          <w:left w:w="60" w:type="dxa"/>
          <w:bottom w:w="60" w:type="dxa"/>
          <w:right w:w="60" w:type="dxa"/>
        </w:tblCellMar>
        <w:tblLook w:val="0000"/>
      </w:tblPr>
      <w:tblGrid>
        <w:gridCol w:w="1011"/>
        <w:gridCol w:w="5053"/>
        <w:gridCol w:w="2022"/>
        <w:gridCol w:w="2021"/>
      </w:tblGrid>
      <w:tr w:rsidR="00CC58C2" w:rsidRPr="009B41D1" w:rsidTr="00CC58C2">
        <w:trPr>
          <w:jc w:val="center"/>
        </w:trPr>
        <w:tc>
          <w:tcPr>
            <w:tcW w:w="1011" w:type="dxa"/>
            <w:tcBorders>
              <w:top w:val="single" w:sz="4" w:space="0" w:color="000000"/>
              <w:left w:val="single" w:sz="4" w:space="0" w:color="000000"/>
              <w:bottom w:val="single" w:sz="4" w:space="0" w:color="000000"/>
              <w:right w:val="single" w:sz="4" w:space="0" w:color="000000"/>
            </w:tcBorders>
            <w:shd w:val="clear" w:color="A9A9A9" w:fill="A9A9A9"/>
            <w:vAlign w:val="center"/>
          </w:tcPr>
          <w:p w:rsidR="00CC58C2" w:rsidRPr="009B41D1" w:rsidRDefault="00CC58C2" w:rsidP="00CD15BE">
            <w:pPr>
              <w:widowControl w:val="0"/>
              <w:autoSpaceDE w:val="0"/>
              <w:autoSpaceDN w:val="0"/>
              <w:adjustRightInd w:val="0"/>
              <w:rPr>
                <w:rFonts w:asciiTheme="minorHAnsi" w:hAnsiTheme="minorHAnsi" w:cs="Arial"/>
                <w:b/>
                <w:bCs/>
                <w:color w:val="000000"/>
                <w:sz w:val="20"/>
                <w:szCs w:val="20"/>
              </w:rPr>
            </w:pPr>
            <w:r w:rsidRPr="009B41D1">
              <w:rPr>
                <w:rFonts w:asciiTheme="minorHAnsi" w:hAnsiTheme="minorHAnsi" w:cs="Arial"/>
                <w:b/>
                <w:bCs/>
                <w:color w:val="000000"/>
                <w:sz w:val="20"/>
                <w:szCs w:val="20"/>
              </w:rPr>
              <w:t>Lp.</w:t>
            </w:r>
          </w:p>
        </w:tc>
        <w:tc>
          <w:tcPr>
            <w:tcW w:w="5053" w:type="dxa"/>
            <w:tcBorders>
              <w:top w:val="single" w:sz="4" w:space="0" w:color="000000"/>
              <w:left w:val="single" w:sz="4" w:space="0" w:color="000000"/>
              <w:bottom w:val="single" w:sz="4" w:space="0" w:color="000000"/>
              <w:right w:val="single" w:sz="4" w:space="0" w:color="000000"/>
            </w:tcBorders>
            <w:shd w:val="clear" w:color="A9A9A9" w:fill="A9A9A9"/>
            <w:vAlign w:val="center"/>
          </w:tcPr>
          <w:p w:rsidR="00CC58C2" w:rsidRPr="009B41D1" w:rsidRDefault="00CC58C2" w:rsidP="00CD15BE">
            <w:pPr>
              <w:widowControl w:val="0"/>
              <w:autoSpaceDE w:val="0"/>
              <w:autoSpaceDN w:val="0"/>
              <w:adjustRightInd w:val="0"/>
              <w:rPr>
                <w:rFonts w:asciiTheme="minorHAnsi" w:hAnsiTheme="minorHAnsi" w:cs="Arial"/>
                <w:b/>
                <w:bCs/>
                <w:color w:val="000000"/>
                <w:sz w:val="20"/>
                <w:szCs w:val="20"/>
              </w:rPr>
            </w:pPr>
            <w:r w:rsidRPr="009B41D1">
              <w:rPr>
                <w:rFonts w:asciiTheme="minorHAnsi" w:hAnsiTheme="minorHAnsi" w:cs="Arial"/>
                <w:b/>
                <w:bCs/>
                <w:color w:val="000000"/>
                <w:sz w:val="20"/>
                <w:szCs w:val="20"/>
              </w:rPr>
              <w:t>Rodzaj paliwa</w:t>
            </w:r>
          </w:p>
        </w:tc>
        <w:tc>
          <w:tcPr>
            <w:tcW w:w="2022" w:type="dxa"/>
            <w:tcBorders>
              <w:top w:val="single" w:sz="4" w:space="0" w:color="000000"/>
              <w:left w:val="single" w:sz="4" w:space="0" w:color="000000"/>
              <w:bottom w:val="single" w:sz="4" w:space="0" w:color="000000"/>
              <w:right w:val="single" w:sz="4" w:space="0" w:color="000000"/>
            </w:tcBorders>
            <w:shd w:val="clear" w:color="A9A9A9" w:fill="A9A9A9"/>
            <w:vAlign w:val="center"/>
          </w:tcPr>
          <w:p w:rsidR="00CC58C2" w:rsidRPr="009B41D1" w:rsidRDefault="00CC58C2" w:rsidP="00CD15BE">
            <w:pPr>
              <w:widowControl w:val="0"/>
              <w:autoSpaceDE w:val="0"/>
              <w:autoSpaceDN w:val="0"/>
              <w:adjustRightInd w:val="0"/>
              <w:rPr>
                <w:rFonts w:asciiTheme="minorHAnsi" w:hAnsiTheme="minorHAnsi" w:cs="Arial"/>
                <w:b/>
                <w:bCs/>
                <w:color w:val="000000"/>
                <w:sz w:val="20"/>
                <w:szCs w:val="20"/>
              </w:rPr>
            </w:pPr>
            <w:r w:rsidRPr="009B41D1">
              <w:rPr>
                <w:rFonts w:asciiTheme="minorHAnsi" w:hAnsiTheme="minorHAnsi" w:cs="Arial"/>
                <w:b/>
                <w:bCs/>
                <w:color w:val="000000"/>
                <w:sz w:val="20"/>
                <w:szCs w:val="20"/>
              </w:rPr>
              <w:t>Udział %</w:t>
            </w:r>
          </w:p>
        </w:tc>
        <w:tc>
          <w:tcPr>
            <w:tcW w:w="2021" w:type="dxa"/>
            <w:tcBorders>
              <w:top w:val="single" w:sz="4" w:space="0" w:color="000000"/>
              <w:left w:val="single" w:sz="4" w:space="0" w:color="000000"/>
              <w:bottom w:val="single" w:sz="4" w:space="0" w:color="000000"/>
              <w:right w:val="single" w:sz="4" w:space="0" w:color="000000"/>
            </w:tcBorders>
            <w:shd w:val="clear" w:color="A9A9A9" w:fill="A9A9A9"/>
            <w:vAlign w:val="center"/>
          </w:tcPr>
          <w:p w:rsidR="00CC58C2" w:rsidRPr="009B41D1" w:rsidRDefault="00CC58C2" w:rsidP="00CD15BE">
            <w:pPr>
              <w:widowControl w:val="0"/>
              <w:autoSpaceDE w:val="0"/>
              <w:autoSpaceDN w:val="0"/>
              <w:adjustRightInd w:val="0"/>
              <w:rPr>
                <w:rFonts w:asciiTheme="minorHAnsi" w:hAnsiTheme="minorHAnsi" w:cs="Arial"/>
                <w:b/>
                <w:bCs/>
                <w:color w:val="000000"/>
                <w:sz w:val="20"/>
                <w:szCs w:val="20"/>
              </w:rPr>
            </w:pPr>
            <w:proofErr w:type="spellStart"/>
            <w:r w:rsidRPr="009B41D1">
              <w:rPr>
                <w:rFonts w:asciiTheme="minorHAnsi" w:hAnsiTheme="minorHAnsi" w:cs="Arial"/>
                <w:b/>
                <w:bCs/>
                <w:color w:val="000000"/>
                <w:sz w:val="20"/>
                <w:szCs w:val="20"/>
              </w:rPr>
              <w:t>Q</w:t>
            </w:r>
            <w:r w:rsidRPr="009B41D1">
              <w:rPr>
                <w:rFonts w:asciiTheme="minorHAnsi" w:hAnsiTheme="minorHAnsi" w:cs="Arial"/>
                <w:b/>
                <w:bCs/>
                <w:color w:val="000000"/>
                <w:sz w:val="20"/>
                <w:szCs w:val="20"/>
                <w:vertAlign w:val="subscript"/>
              </w:rPr>
              <w:t>L,nd</w:t>
            </w:r>
            <w:proofErr w:type="spellEnd"/>
            <w:r w:rsidRPr="009B41D1">
              <w:rPr>
                <w:rFonts w:asciiTheme="minorHAnsi" w:hAnsiTheme="minorHAnsi" w:cs="Arial"/>
                <w:b/>
                <w:bCs/>
                <w:color w:val="000000"/>
                <w:sz w:val="20"/>
                <w:szCs w:val="20"/>
              </w:rPr>
              <w:t xml:space="preserve"> [</w:t>
            </w:r>
            <w:proofErr w:type="spellStart"/>
            <w:r w:rsidRPr="009B41D1">
              <w:rPr>
                <w:rFonts w:asciiTheme="minorHAnsi" w:hAnsiTheme="minorHAnsi" w:cs="Arial"/>
                <w:b/>
                <w:bCs/>
                <w:color w:val="000000"/>
                <w:sz w:val="20"/>
                <w:szCs w:val="20"/>
              </w:rPr>
              <w:t>kWh</w:t>
            </w:r>
            <w:proofErr w:type="spellEnd"/>
            <w:r w:rsidRPr="009B41D1">
              <w:rPr>
                <w:rFonts w:asciiTheme="minorHAnsi" w:hAnsiTheme="minorHAnsi" w:cs="Arial"/>
                <w:b/>
                <w:bCs/>
                <w:color w:val="000000"/>
                <w:sz w:val="20"/>
                <w:szCs w:val="20"/>
              </w:rPr>
              <w:t>/rok]</w:t>
            </w:r>
          </w:p>
        </w:tc>
      </w:tr>
      <w:tr w:rsidR="00CC58C2" w:rsidRPr="009B41D1" w:rsidTr="00CC58C2">
        <w:trPr>
          <w:jc w:val="center"/>
        </w:trPr>
        <w:tc>
          <w:tcPr>
            <w:tcW w:w="1011" w:type="dxa"/>
            <w:tcBorders>
              <w:top w:val="single" w:sz="4" w:space="0" w:color="000000"/>
              <w:left w:val="single" w:sz="4" w:space="0" w:color="000000"/>
              <w:bottom w:val="single" w:sz="4" w:space="0" w:color="000000"/>
              <w:right w:val="single" w:sz="4" w:space="0" w:color="000000"/>
            </w:tcBorders>
            <w:shd w:val="clear" w:color="FFFFFF" w:fill="FFFFFF"/>
            <w:vAlign w:val="center"/>
          </w:tcPr>
          <w:p w:rsidR="00CC58C2" w:rsidRPr="009B41D1" w:rsidRDefault="00CC58C2" w:rsidP="00CD15BE">
            <w:pPr>
              <w:widowControl w:val="0"/>
              <w:autoSpaceDE w:val="0"/>
              <w:autoSpaceDN w:val="0"/>
              <w:adjustRightInd w:val="0"/>
              <w:rPr>
                <w:rFonts w:asciiTheme="minorHAnsi" w:hAnsiTheme="minorHAnsi" w:cs="Arial"/>
                <w:color w:val="000000"/>
                <w:sz w:val="20"/>
                <w:szCs w:val="20"/>
              </w:rPr>
            </w:pPr>
            <w:r w:rsidRPr="009B41D1">
              <w:rPr>
                <w:rFonts w:asciiTheme="minorHAnsi" w:hAnsiTheme="minorHAnsi" w:cs="Arial"/>
                <w:color w:val="000000"/>
                <w:sz w:val="20"/>
                <w:szCs w:val="20"/>
              </w:rPr>
              <w:t>1</w:t>
            </w:r>
          </w:p>
        </w:tc>
        <w:tc>
          <w:tcPr>
            <w:tcW w:w="5053" w:type="dxa"/>
            <w:tcBorders>
              <w:top w:val="single" w:sz="4" w:space="0" w:color="000000"/>
              <w:left w:val="single" w:sz="4" w:space="0" w:color="000000"/>
              <w:bottom w:val="single" w:sz="4" w:space="0" w:color="000000"/>
              <w:right w:val="single" w:sz="4" w:space="0" w:color="000000"/>
            </w:tcBorders>
            <w:shd w:val="clear" w:color="FFFFFF" w:fill="FFFFFF"/>
            <w:vAlign w:val="center"/>
          </w:tcPr>
          <w:p w:rsidR="00CC58C2" w:rsidRPr="009B41D1" w:rsidRDefault="00CC58C2" w:rsidP="00CD15BE">
            <w:pPr>
              <w:widowControl w:val="0"/>
              <w:autoSpaceDE w:val="0"/>
              <w:autoSpaceDN w:val="0"/>
              <w:adjustRightInd w:val="0"/>
              <w:rPr>
                <w:rFonts w:asciiTheme="minorHAnsi" w:hAnsiTheme="minorHAnsi" w:cs="Arial"/>
                <w:color w:val="000000"/>
                <w:sz w:val="20"/>
                <w:szCs w:val="20"/>
              </w:rPr>
            </w:pPr>
            <w:r w:rsidRPr="009B41D1">
              <w:rPr>
                <w:rFonts w:asciiTheme="minorHAnsi" w:hAnsiTheme="minorHAnsi" w:cs="Arial"/>
                <w:color w:val="000000"/>
                <w:sz w:val="20"/>
                <w:szCs w:val="20"/>
              </w:rPr>
              <w:t>Miejscowe wytwarzanie energii w budynku - Energia słoneczna</w:t>
            </w:r>
          </w:p>
        </w:tc>
        <w:tc>
          <w:tcPr>
            <w:tcW w:w="2022" w:type="dxa"/>
            <w:tcBorders>
              <w:top w:val="single" w:sz="4" w:space="0" w:color="000000"/>
              <w:left w:val="single" w:sz="4" w:space="0" w:color="000000"/>
              <w:bottom w:val="single" w:sz="4" w:space="0" w:color="000000"/>
              <w:right w:val="single" w:sz="4" w:space="0" w:color="000000"/>
            </w:tcBorders>
            <w:shd w:val="clear" w:color="FFFFFF" w:fill="FFFFFF"/>
            <w:vAlign w:val="center"/>
          </w:tcPr>
          <w:p w:rsidR="00CC58C2" w:rsidRPr="009B41D1" w:rsidRDefault="00CC58C2" w:rsidP="00CD15BE">
            <w:pPr>
              <w:widowControl w:val="0"/>
              <w:autoSpaceDE w:val="0"/>
              <w:autoSpaceDN w:val="0"/>
              <w:adjustRightInd w:val="0"/>
              <w:rPr>
                <w:rFonts w:asciiTheme="minorHAnsi" w:hAnsiTheme="minorHAnsi" w:cs="Arial"/>
                <w:color w:val="000000"/>
                <w:sz w:val="20"/>
                <w:szCs w:val="20"/>
              </w:rPr>
            </w:pPr>
            <w:r w:rsidRPr="009B41D1">
              <w:rPr>
                <w:rFonts w:asciiTheme="minorHAnsi" w:hAnsiTheme="minorHAnsi" w:cs="Arial"/>
                <w:color w:val="000000"/>
                <w:sz w:val="20"/>
                <w:szCs w:val="20"/>
              </w:rPr>
              <w:t>0,0</w:t>
            </w:r>
          </w:p>
        </w:tc>
        <w:tc>
          <w:tcPr>
            <w:tcW w:w="2021" w:type="dxa"/>
            <w:tcBorders>
              <w:top w:val="single" w:sz="4" w:space="0" w:color="000000"/>
              <w:left w:val="single" w:sz="4" w:space="0" w:color="000000"/>
              <w:bottom w:val="single" w:sz="4" w:space="0" w:color="000000"/>
              <w:right w:val="single" w:sz="4" w:space="0" w:color="000000"/>
            </w:tcBorders>
            <w:shd w:val="clear" w:color="FFFFFF" w:fill="FFFFFF"/>
            <w:vAlign w:val="center"/>
          </w:tcPr>
          <w:p w:rsidR="00CC58C2" w:rsidRPr="009B41D1" w:rsidRDefault="00CC58C2" w:rsidP="00CD15BE">
            <w:pPr>
              <w:widowControl w:val="0"/>
              <w:autoSpaceDE w:val="0"/>
              <w:autoSpaceDN w:val="0"/>
              <w:adjustRightInd w:val="0"/>
              <w:rPr>
                <w:rFonts w:asciiTheme="minorHAnsi" w:hAnsiTheme="minorHAnsi" w:cs="Arial"/>
                <w:color w:val="000000"/>
                <w:sz w:val="20"/>
                <w:szCs w:val="20"/>
              </w:rPr>
            </w:pPr>
            <w:r w:rsidRPr="009B41D1">
              <w:rPr>
                <w:rFonts w:asciiTheme="minorHAnsi" w:hAnsiTheme="minorHAnsi" w:cs="Arial"/>
                <w:color w:val="000000"/>
                <w:sz w:val="20"/>
                <w:szCs w:val="20"/>
              </w:rPr>
              <w:t>0,0</w:t>
            </w:r>
          </w:p>
        </w:tc>
      </w:tr>
      <w:tr w:rsidR="00CC58C2" w:rsidRPr="009B41D1" w:rsidTr="00CC58C2">
        <w:trPr>
          <w:jc w:val="center"/>
        </w:trPr>
        <w:tc>
          <w:tcPr>
            <w:tcW w:w="1011" w:type="dxa"/>
            <w:tcBorders>
              <w:top w:val="single" w:sz="4" w:space="0" w:color="000000"/>
              <w:left w:val="single" w:sz="4" w:space="0" w:color="000000"/>
              <w:bottom w:val="single" w:sz="4" w:space="0" w:color="000000"/>
              <w:right w:val="single" w:sz="4" w:space="0" w:color="000000"/>
            </w:tcBorders>
            <w:shd w:val="clear" w:color="FFFFFF" w:fill="FFFFFF"/>
            <w:vAlign w:val="center"/>
          </w:tcPr>
          <w:p w:rsidR="00CC58C2" w:rsidRPr="009B41D1" w:rsidRDefault="00CC58C2" w:rsidP="00CD15BE">
            <w:pPr>
              <w:widowControl w:val="0"/>
              <w:autoSpaceDE w:val="0"/>
              <w:autoSpaceDN w:val="0"/>
              <w:adjustRightInd w:val="0"/>
              <w:rPr>
                <w:rFonts w:asciiTheme="minorHAnsi" w:hAnsiTheme="minorHAnsi" w:cs="Arial"/>
                <w:color w:val="000000"/>
                <w:sz w:val="20"/>
                <w:szCs w:val="20"/>
              </w:rPr>
            </w:pPr>
            <w:r w:rsidRPr="009B41D1">
              <w:rPr>
                <w:rFonts w:asciiTheme="minorHAnsi" w:hAnsiTheme="minorHAnsi" w:cs="Arial"/>
                <w:color w:val="000000"/>
                <w:sz w:val="20"/>
                <w:szCs w:val="20"/>
              </w:rPr>
              <w:t>2</w:t>
            </w:r>
          </w:p>
        </w:tc>
        <w:tc>
          <w:tcPr>
            <w:tcW w:w="5053" w:type="dxa"/>
            <w:tcBorders>
              <w:top w:val="single" w:sz="4" w:space="0" w:color="000000"/>
              <w:left w:val="single" w:sz="4" w:space="0" w:color="000000"/>
              <w:bottom w:val="single" w:sz="4" w:space="0" w:color="000000"/>
              <w:right w:val="single" w:sz="4" w:space="0" w:color="000000"/>
            </w:tcBorders>
            <w:shd w:val="clear" w:color="FFFFFF" w:fill="FFFFFF"/>
            <w:vAlign w:val="center"/>
          </w:tcPr>
          <w:p w:rsidR="00CC58C2" w:rsidRPr="009B41D1" w:rsidRDefault="00CC58C2" w:rsidP="00CD15BE">
            <w:pPr>
              <w:widowControl w:val="0"/>
              <w:autoSpaceDE w:val="0"/>
              <w:autoSpaceDN w:val="0"/>
              <w:adjustRightInd w:val="0"/>
              <w:rPr>
                <w:rFonts w:asciiTheme="minorHAnsi" w:hAnsiTheme="minorHAnsi" w:cs="Arial"/>
                <w:color w:val="000000"/>
                <w:sz w:val="20"/>
                <w:szCs w:val="20"/>
              </w:rPr>
            </w:pPr>
            <w:r w:rsidRPr="009B41D1">
              <w:rPr>
                <w:rFonts w:asciiTheme="minorHAnsi" w:hAnsiTheme="minorHAnsi" w:cs="Arial"/>
                <w:color w:val="000000"/>
                <w:sz w:val="20"/>
                <w:szCs w:val="20"/>
              </w:rPr>
              <w:t>Sieć elektroenergetyczna systemowa - Energia elektryczna</w:t>
            </w:r>
          </w:p>
        </w:tc>
        <w:tc>
          <w:tcPr>
            <w:tcW w:w="2022" w:type="dxa"/>
            <w:tcBorders>
              <w:top w:val="single" w:sz="4" w:space="0" w:color="000000"/>
              <w:left w:val="single" w:sz="4" w:space="0" w:color="000000"/>
              <w:bottom w:val="single" w:sz="4" w:space="0" w:color="000000"/>
              <w:right w:val="single" w:sz="4" w:space="0" w:color="000000"/>
            </w:tcBorders>
            <w:shd w:val="clear" w:color="FFFFFF" w:fill="FFFFFF"/>
            <w:vAlign w:val="center"/>
          </w:tcPr>
          <w:p w:rsidR="00CC58C2" w:rsidRPr="009B41D1" w:rsidRDefault="00CC58C2" w:rsidP="00CD15BE">
            <w:pPr>
              <w:widowControl w:val="0"/>
              <w:autoSpaceDE w:val="0"/>
              <w:autoSpaceDN w:val="0"/>
              <w:adjustRightInd w:val="0"/>
              <w:rPr>
                <w:rFonts w:asciiTheme="minorHAnsi" w:hAnsiTheme="minorHAnsi" w:cs="Arial"/>
                <w:color w:val="000000"/>
                <w:sz w:val="20"/>
                <w:szCs w:val="20"/>
              </w:rPr>
            </w:pPr>
            <w:r w:rsidRPr="009B41D1">
              <w:rPr>
                <w:rFonts w:asciiTheme="minorHAnsi" w:hAnsiTheme="minorHAnsi" w:cs="Arial"/>
                <w:color w:val="000000"/>
                <w:sz w:val="20"/>
                <w:szCs w:val="20"/>
              </w:rPr>
              <w:t>0,0</w:t>
            </w:r>
          </w:p>
        </w:tc>
        <w:tc>
          <w:tcPr>
            <w:tcW w:w="2021" w:type="dxa"/>
            <w:tcBorders>
              <w:top w:val="single" w:sz="4" w:space="0" w:color="000000"/>
              <w:left w:val="single" w:sz="4" w:space="0" w:color="000000"/>
              <w:bottom w:val="single" w:sz="4" w:space="0" w:color="000000"/>
              <w:right w:val="single" w:sz="4" w:space="0" w:color="000000"/>
            </w:tcBorders>
            <w:shd w:val="clear" w:color="FFFFFF" w:fill="FFFFFF"/>
            <w:vAlign w:val="center"/>
          </w:tcPr>
          <w:p w:rsidR="00CC58C2" w:rsidRPr="009B41D1" w:rsidRDefault="00CC58C2" w:rsidP="00CD15BE">
            <w:pPr>
              <w:widowControl w:val="0"/>
              <w:autoSpaceDE w:val="0"/>
              <w:autoSpaceDN w:val="0"/>
              <w:adjustRightInd w:val="0"/>
              <w:rPr>
                <w:rFonts w:asciiTheme="minorHAnsi" w:hAnsiTheme="minorHAnsi" w:cs="Arial"/>
                <w:color w:val="000000"/>
                <w:sz w:val="20"/>
                <w:szCs w:val="20"/>
              </w:rPr>
            </w:pPr>
            <w:r w:rsidRPr="009B41D1">
              <w:rPr>
                <w:rFonts w:asciiTheme="minorHAnsi" w:hAnsiTheme="minorHAnsi" w:cs="Arial"/>
                <w:color w:val="000000"/>
                <w:sz w:val="20"/>
                <w:szCs w:val="20"/>
              </w:rPr>
              <w:t>0,0</w:t>
            </w:r>
          </w:p>
        </w:tc>
      </w:tr>
    </w:tbl>
    <w:p w:rsidR="00CC58C2" w:rsidRPr="009B41D1" w:rsidRDefault="00CC58C2" w:rsidP="00CC58C2">
      <w:pPr>
        <w:widowControl w:val="0"/>
        <w:autoSpaceDE w:val="0"/>
        <w:autoSpaceDN w:val="0"/>
        <w:adjustRightInd w:val="0"/>
        <w:rPr>
          <w:rFonts w:asciiTheme="minorHAnsi" w:hAnsiTheme="minorHAnsi" w:cs="Arial"/>
          <w:color w:val="000000"/>
          <w:sz w:val="20"/>
          <w:szCs w:val="20"/>
        </w:rPr>
      </w:pPr>
    </w:p>
    <w:p w:rsidR="00CC58C2" w:rsidRPr="009B41D1" w:rsidRDefault="00CC58C2" w:rsidP="00CC58C2">
      <w:pPr>
        <w:widowControl w:val="0"/>
        <w:autoSpaceDE w:val="0"/>
        <w:autoSpaceDN w:val="0"/>
        <w:adjustRightInd w:val="0"/>
        <w:rPr>
          <w:rFonts w:asciiTheme="minorHAnsi" w:hAnsiTheme="minorHAnsi" w:cs="Arial"/>
          <w:color w:val="000000"/>
        </w:rPr>
      </w:pPr>
      <w:r w:rsidRPr="009B41D1">
        <w:rPr>
          <w:rFonts w:asciiTheme="minorHAnsi" w:hAnsiTheme="minorHAnsi" w:cs="Arial"/>
          <w:color w:val="000000"/>
        </w:rPr>
        <w:t>2. Opis systemów zapotrzebowania w energię do analizy porównawczej</w:t>
      </w:r>
    </w:p>
    <w:tbl>
      <w:tblPr>
        <w:tblW w:w="10107" w:type="dxa"/>
        <w:jc w:val="center"/>
        <w:tblLayout w:type="fixed"/>
        <w:tblCellMar>
          <w:top w:w="60" w:type="dxa"/>
          <w:left w:w="60" w:type="dxa"/>
          <w:bottom w:w="60" w:type="dxa"/>
          <w:right w:w="60" w:type="dxa"/>
        </w:tblCellMar>
        <w:tblLook w:val="0000"/>
      </w:tblPr>
      <w:tblGrid>
        <w:gridCol w:w="1011"/>
        <w:gridCol w:w="3032"/>
        <w:gridCol w:w="3032"/>
        <w:gridCol w:w="3032"/>
      </w:tblGrid>
      <w:tr w:rsidR="00CC58C2" w:rsidRPr="009B41D1" w:rsidTr="00CC58C2">
        <w:trPr>
          <w:jc w:val="center"/>
        </w:trPr>
        <w:tc>
          <w:tcPr>
            <w:tcW w:w="1011" w:type="dxa"/>
            <w:tcBorders>
              <w:top w:val="single" w:sz="4" w:space="0" w:color="000000"/>
              <w:left w:val="single" w:sz="4" w:space="0" w:color="000000"/>
              <w:bottom w:val="single" w:sz="4" w:space="0" w:color="000000"/>
              <w:right w:val="single" w:sz="4" w:space="0" w:color="000000"/>
            </w:tcBorders>
            <w:shd w:val="clear" w:color="A9A9A9" w:fill="A9A9A9"/>
            <w:vAlign w:val="center"/>
          </w:tcPr>
          <w:p w:rsidR="00CC58C2" w:rsidRPr="009B41D1" w:rsidRDefault="00CC58C2" w:rsidP="00CD15BE">
            <w:pPr>
              <w:widowControl w:val="0"/>
              <w:autoSpaceDE w:val="0"/>
              <w:autoSpaceDN w:val="0"/>
              <w:adjustRightInd w:val="0"/>
              <w:rPr>
                <w:rFonts w:asciiTheme="minorHAnsi" w:hAnsiTheme="minorHAnsi" w:cs="Arial"/>
                <w:b/>
                <w:bCs/>
                <w:color w:val="000000"/>
                <w:sz w:val="20"/>
                <w:szCs w:val="20"/>
              </w:rPr>
            </w:pPr>
            <w:r w:rsidRPr="009B41D1">
              <w:rPr>
                <w:rFonts w:asciiTheme="minorHAnsi" w:hAnsiTheme="minorHAnsi" w:cs="Arial"/>
                <w:b/>
                <w:bCs/>
                <w:color w:val="000000"/>
                <w:sz w:val="20"/>
                <w:szCs w:val="20"/>
              </w:rPr>
              <w:t>Lp.</w:t>
            </w:r>
          </w:p>
        </w:tc>
        <w:tc>
          <w:tcPr>
            <w:tcW w:w="3032" w:type="dxa"/>
            <w:tcBorders>
              <w:top w:val="single" w:sz="4" w:space="0" w:color="000000"/>
              <w:left w:val="single" w:sz="4" w:space="0" w:color="000000"/>
              <w:bottom w:val="single" w:sz="4" w:space="0" w:color="000000"/>
              <w:right w:val="single" w:sz="4" w:space="0" w:color="000000"/>
            </w:tcBorders>
            <w:shd w:val="clear" w:color="A9A9A9" w:fill="A9A9A9"/>
            <w:vAlign w:val="center"/>
          </w:tcPr>
          <w:p w:rsidR="00CC58C2" w:rsidRPr="009B41D1" w:rsidRDefault="00CC58C2" w:rsidP="00CD15BE">
            <w:pPr>
              <w:widowControl w:val="0"/>
              <w:autoSpaceDE w:val="0"/>
              <w:autoSpaceDN w:val="0"/>
              <w:adjustRightInd w:val="0"/>
              <w:rPr>
                <w:rFonts w:asciiTheme="minorHAnsi" w:hAnsiTheme="minorHAnsi" w:cs="Arial"/>
                <w:b/>
                <w:bCs/>
                <w:color w:val="000000"/>
                <w:sz w:val="20"/>
                <w:szCs w:val="20"/>
              </w:rPr>
            </w:pPr>
            <w:r w:rsidRPr="009B41D1">
              <w:rPr>
                <w:rFonts w:asciiTheme="minorHAnsi" w:hAnsiTheme="minorHAnsi" w:cs="Arial"/>
                <w:b/>
                <w:bCs/>
                <w:color w:val="000000"/>
                <w:sz w:val="20"/>
                <w:szCs w:val="20"/>
              </w:rPr>
              <w:t>Nazwa systemu</w:t>
            </w:r>
          </w:p>
        </w:tc>
        <w:tc>
          <w:tcPr>
            <w:tcW w:w="3032" w:type="dxa"/>
            <w:tcBorders>
              <w:top w:val="single" w:sz="4" w:space="0" w:color="000000"/>
              <w:left w:val="single" w:sz="4" w:space="0" w:color="000000"/>
              <w:bottom w:val="single" w:sz="4" w:space="0" w:color="000000"/>
              <w:right w:val="single" w:sz="4" w:space="0" w:color="000000"/>
            </w:tcBorders>
            <w:shd w:val="clear" w:color="A9A9A9" w:fill="A9A9A9"/>
            <w:vAlign w:val="center"/>
          </w:tcPr>
          <w:p w:rsidR="00CC58C2" w:rsidRPr="009B41D1" w:rsidRDefault="00CC58C2" w:rsidP="00CD15BE">
            <w:pPr>
              <w:widowControl w:val="0"/>
              <w:autoSpaceDE w:val="0"/>
              <w:autoSpaceDN w:val="0"/>
              <w:adjustRightInd w:val="0"/>
              <w:rPr>
                <w:rFonts w:asciiTheme="minorHAnsi" w:hAnsiTheme="minorHAnsi" w:cs="Arial"/>
                <w:b/>
                <w:bCs/>
                <w:color w:val="000000"/>
                <w:sz w:val="20"/>
                <w:szCs w:val="20"/>
              </w:rPr>
            </w:pPr>
            <w:r w:rsidRPr="009B41D1">
              <w:rPr>
                <w:rFonts w:asciiTheme="minorHAnsi" w:hAnsiTheme="minorHAnsi" w:cs="Arial"/>
                <w:b/>
                <w:bCs/>
                <w:color w:val="000000"/>
                <w:sz w:val="20"/>
                <w:szCs w:val="20"/>
              </w:rPr>
              <w:t>Wariant projektowany</w:t>
            </w:r>
          </w:p>
        </w:tc>
        <w:tc>
          <w:tcPr>
            <w:tcW w:w="3032" w:type="dxa"/>
            <w:tcBorders>
              <w:top w:val="single" w:sz="4" w:space="0" w:color="000000"/>
              <w:left w:val="single" w:sz="4" w:space="0" w:color="000000"/>
              <w:bottom w:val="single" w:sz="4" w:space="0" w:color="000000"/>
              <w:right w:val="single" w:sz="4" w:space="0" w:color="000000"/>
            </w:tcBorders>
            <w:shd w:val="clear" w:color="A9A9A9" w:fill="A9A9A9"/>
            <w:vAlign w:val="center"/>
          </w:tcPr>
          <w:p w:rsidR="00CC58C2" w:rsidRPr="009B41D1" w:rsidRDefault="00CC58C2" w:rsidP="00CD15BE">
            <w:pPr>
              <w:widowControl w:val="0"/>
              <w:autoSpaceDE w:val="0"/>
              <w:autoSpaceDN w:val="0"/>
              <w:adjustRightInd w:val="0"/>
              <w:rPr>
                <w:rFonts w:asciiTheme="minorHAnsi" w:hAnsiTheme="minorHAnsi" w:cs="Arial"/>
                <w:b/>
                <w:bCs/>
                <w:color w:val="000000"/>
                <w:sz w:val="20"/>
                <w:szCs w:val="20"/>
              </w:rPr>
            </w:pPr>
            <w:r w:rsidRPr="009B41D1">
              <w:rPr>
                <w:rFonts w:asciiTheme="minorHAnsi" w:hAnsiTheme="minorHAnsi" w:cs="Arial"/>
                <w:b/>
                <w:bCs/>
                <w:color w:val="000000"/>
                <w:sz w:val="20"/>
                <w:szCs w:val="20"/>
              </w:rPr>
              <w:t>Wariant alternatywny</w:t>
            </w:r>
          </w:p>
        </w:tc>
      </w:tr>
      <w:tr w:rsidR="00CC58C2" w:rsidRPr="009B41D1" w:rsidTr="00CC58C2">
        <w:trPr>
          <w:jc w:val="center"/>
        </w:trPr>
        <w:tc>
          <w:tcPr>
            <w:tcW w:w="1011" w:type="dxa"/>
            <w:tcBorders>
              <w:top w:val="single" w:sz="4" w:space="0" w:color="000000"/>
              <w:left w:val="single" w:sz="4" w:space="0" w:color="000000"/>
              <w:bottom w:val="single" w:sz="4" w:space="0" w:color="000000"/>
              <w:right w:val="single" w:sz="4" w:space="0" w:color="000000"/>
            </w:tcBorders>
            <w:shd w:val="clear" w:color="A9A9A9" w:fill="A9A9A9"/>
            <w:vAlign w:val="center"/>
          </w:tcPr>
          <w:p w:rsidR="00CC58C2" w:rsidRPr="009B41D1" w:rsidRDefault="00CC58C2" w:rsidP="00CD15BE">
            <w:pPr>
              <w:widowControl w:val="0"/>
              <w:autoSpaceDE w:val="0"/>
              <w:autoSpaceDN w:val="0"/>
              <w:adjustRightInd w:val="0"/>
              <w:rPr>
                <w:rFonts w:asciiTheme="minorHAnsi" w:hAnsiTheme="minorHAnsi" w:cs="Arial"/>
                <w:color w:val="000000"/>
                <w:sz w:val="20"/>
                <w:szCs w:val="20"/>
              </w:rPr>
            </w:pPr>
            <w:r w:rsidRPr="009B41D1">
              <w:rPr>
                <w:rFonts w:asciiTheme="minorHAnsi" w:hAnsiTheme="minorHAnsi" w:cs="Arial"/>
                <w:color w:val="000000"/>
                <w:sz w:val="20"/>
                <w:szCs w:val="20"/>
              </w:rPr>
              <w:t>1</w:t>
            </w:r>
          </w:p>
        </w:tc>
        <w:tc>
          <w:tcPr>
            <w:tcW w:w="3032" w:type="dxa"/>
            <w:tcBorders>
              <w:top w:val="single" w:sz="4" w:space="0" w:color="000000"/>
              <w:left w:val="single" w:sz="4" w:space="0" w:color="000000"/>
              <w:bottom w:val="single" w:sz="4" w:space="0" w:color="000000"/>
              <w:right w:val="single" w:sz="4" w:space="0" w:color="000000"/>
            </w:tcBorders>
            <w:shd w:val="clear" w:color="A9A9A9" w:fill="A9A9A9"/>
            <w:vAlign w:val="center"/>
          </w:tcPr>
          <w:p w:rsidR="00CC58C2" w:rsidRPr="009B41D1" w:rsidRDefault="00CC58C2" w:rsidP="00CD15BE">
            <w:pPr>
              <w:widowControl w:val="0"/>
              <w:autoSpaceDE w:val="0"/>
              <w:autoSpaceDN w:val="0"/>
              <w:adjustRightInd w:val="0"/>
              <w:rPr>
                <w:rFonts w:asciiTheme="minorHAnsi" w:hAnsiTheme="minorHAnsi" w:cs="Arial"/>
                <w:color w:val="000000"/>
                <w:sz w:val="20"/>
                <w:szCs w:val="20"/>
              </w:rPr>
            </w:pPr>
            <w:r w:rsidRPr="009B41D1">
              <w:rPr>
                <w:rFonts w:asciiTheme="minorHAnsi" w:hAnsiTheme="minorHAnsi" w:cs="Arial"/>
                <w:color w:val="000000"/>
                <w:sz w:val="20"/>
                <w:szCs w:val="20"/>
              </w:rPr>
              <w:t>Opis ogólny</w:t>
            </w:r>
          </w:p>
        </w:tc>
        <w:tc>
          <w:tcPr>
            <w:tcW w:w="3032" w:type="dxa"/>
            <w:tcBorders>
              <w:top w:val="single" w:sz="4" w:space="0" w:color="000000"/>
              <w:left w:val="single" w:sz="4" w:space="0" w:color="000000"/>
              <w:bottom w:val="single" w:sz="4" w:space="0" w:color="000000"/>
              <w:right w:val="single" w:sz="4" w:space="0" w:color="000000"/>
            </w:tcBorders>
            <w:shd w:val="clear" w:color="FFFFFF" w:fill="FFFFFF"/>
            <w:vAlign w:val="center"/>
          </w:tcPr>
          <w:p w:rsidR="00CC58C2" w:rsidRPr="009B41D1" w:rsidRDefault="00CC58C2" w:rsidP="00CD15BE">
            <w:pPr>
              <w:widowControl w:val="0"/>
              <w:autoSpaceDE w:val="0"/>
              <w:autoSpaceDN w:val="0"/>
              <w:adjustRightInd w:val="0"/>
              <w:rPr>
                <w:rFonts w:asciiTheme="minorHAnsi" w:hAnsiTheme="minorHAnsi" w:cs="Arial"/>
                <w:color w:val="000000"/>
                <w:sz w:val="16"/>
                <w:szCs w:val="16"/>
              </w:rPr>
            </w:pPr>
            <w:r w:rsidRPr="009B41D1">
              <w:rPr>
                <w:rFonts w:asciiTheme="minorHAnsi" w:hAnsiTheme="minorHAnsi" w:cs="Arial"/>
                <w:color w:val="000000"/>
                <w:sz w:val="16"/>
                <w:szCs w:val="16"/>
              </w:rPr>
              <w:t xml:space="preserve">Analiza </w:t>
            </w:r>
            <w:proofErr w:type="spellStart"/>
            <w:r w:rsidRPr="009B41D1">
              <w:rPr>
                <w:rFonts w:asciiTheme="minorHAnsi" w:hAnsiTheme="minorHAnsi" w:cs="Arial"/>
                <w:color w:val="000000"/>
                <w:sz w:val="16"/>
                <w:szCs w:val="16"/>
              </w:rPr>
              <w:t>porównacza</w:t>
            </w:r>
            <w:proofErr w:type="spellEnd"/>
            <w:r w:rsidRPr="009B41D1">
              <w:rPr>
                <w:rFonts w:asciiTheme="minorHAnsi" w:hAnsiTheme="minorHAnsi" w:cs="Arial"/>
                <w:color w:val="000000"/>
                <w:sz w:val="16"/>
                <w:szCs w:val="16"/>
              </w:rPr>
              <w:t xml:space="preserve"> dla budynku Przedszkola i żłobka</w:t>
            </w:r>
          </w:p>
        </w:tc>
        <w:tc>
          <w:tcPr>
            <w:tcW w:w="3032" w:type="dxa"/>
            <w:tcBorders>
              <w:top w:val="single" w:sz="4" w:space="0" w:color="000000"/>
              <w:left w:val="single" w:sz="4" w:space="0" w:color="000000"/>
              <w:bottom w:val="single" w:sz="4" w:space="0" w:color="000000"/>
              <w:right w:val="single" w:sz="4" w:space="0" w:color="000000"/>
            </w:tcBorders>
            <w:shd w:val="clear" w:color="FFFFFF" w:fill="FFFFFF"/>
            <w:vAlign w:val="center"/>
          </w:tcPr>
          <w:p w:rsidR="00CC58C2" w:rsidRPr="009B41D1" w:rsidRDefault="00CC58C2" w:rsidP="00CD15BE">
            <w:pPr>
              <w:widowControl w:val="0"/>
              <w:autoSpaceDE w:val="0"/>
              <w:autoSpaceDN w:val="0"/>
              <w:adjustRightInd w:val="0"/>
              <w:rPr>
                <w:rFonts w:asciiTheme="minorHAnsi" w:hAnsiTheme="minorHAnsi" w:cs="Arial"/>
                <w:color w:val="000000"/>
                <w:sz w:val="16"/>
                <w:szCs w:val="16"/>
              </w:rPr>
            </w:pPr>
            <w:r w:rsidRPr="009B41D1">
              <w:rPr>
                <w:rFonts w:asciiTheme="minorHAnsi" w:hAnsiTheme="minorHAnsi" w:cs="Arial"/>
                <w:color w:val="000000"/>
                <w:sz w:val="16"/>
                <w:szCs w:val="16"/>
              </w:rPr>
              <w:t xml:space="preserve">Analiza </w:t>
            </w:r>
            <w:proofErr w:type="spellStart"/>
            <w:r w:rsidRPr="009B41D1">
              <w:rPr>
                <w:rFonts w:asciiTheme="minorHAnsi" w:hAnsiTheme="minorHAnsi" w:cs="Arial"/>
                <w:color w:val="000000"/>
                <w:sz w:val="16"/>
                <w:szCs w:val="16"/>
              </w:rPr>
              <w:t>porównacza</w:t>
            </w:r>
            <w:proofErr w:type="spellEnd"/>
            <w:r w:rsidRPr="009B41D1">
              <w:rPr>
                <w:rFonts w:asciiTheme="minorHAnsi" w:hAnsiTheme="minorHAnsi" w:cs="Arial"/>
                <w:color w:val="000000"/>
                <w:sz w:val="16"/>
                <w:szCs w:val="16"/>
              </w:rPr>
              <w:t xml:space="preserve"> dla budynku Przedszkola i żłobka</w:t>
            </w:r>
          </w:p>
        </w:tc>
      </w:tr>
      <w:tr w:rsidR="00CC58C2" w:rsidRPr="009B41D1" w:rsidTr="00CC58C2">
        <w:trPr>
          <w:jc w:val="center"/>
        </w:trPr>
        <w:tc>
          <w:tcPr>
            <w:tcW w:w="1011" w:type="dxa"/>
            <w:tcBorders>
              <w:top w:val="single" w:sz="4" w:space="0" w:color="000000"/>
              <w:left w:val="single" w:sz="4" w:space="0" w:color="000000"/>
              <w:bottom w:val="single" w:sz="4" w:space="0" w:color="000000"/>
              <w:right w:val="single" w:sz="4" w:space="0" w:color="000000"/>
            </w:tcBorders>
            <w:shd w:val="clear" w:color="A9A9A9" w:fill="A9A9A9"/>
            <w:vAlign w:val="center"/>
          </w:tcPr>
          <w:p w:rsidR="00CC58C2" w:rsidRPr="009B41D1" w:rsidRDefault="00CC58C2" w:rsidP="00CD15BE">
            <w:pPr>
              <w:widowControl w:val="0"/>
              <w:autoSpaceDE w:val="0"/>
              <w:autoSpaceDN w:val="0"/>
              <w:adjustRightInd w:val="0"/>
              <w:rPr>
                <w:rFonts w:asciiTheme="minorHAnsi" w:hAnsiTheme="minorHAnsi" w:cs="Arial"/>
                <w:color w:val="000000"/>
                <w:sz w:val="20"/>
                <w:szCs w:val="20"/>
              </w:rPr>
            </w:pPr>
            <w:r w:rsidRPr="009B41D1">
              <w:rPr>
                <w:rFonts w:asciiTheme="minorHAnsi" w:hAnsiTheme="minorHAnsi" w:cs="Arial"/>
                <w:color w:val="000000"/>
                <w:sz w:val="20"/>
                <w:szCs w:val="20"/>
              </w:rPr>
              <w:t>2</w:t>
            </w:r>
          </w:p>
        </w:tc>
        <w:tc>
          <w:tcPr>
            <w:tcW w:w="3032" w:type="dxa"/>
            <w:tcBorders>
              <w:top w:val="single" w:sz="4" w:space="0" w:color="000000"/>
              <w:left w:val="single" w:sz="4" w:space="0" w:color="000000"/>
              <w:bottom w:val="single" w:sz="4" w:space="0" w:color="000000"/>
              <w:right w:val="single" w:sz="4" w:space="0" w:color="000000"/>
            </w:tcBorders>
            <w:shd w:val="clear" w:color="A9A9A9" w:fill="A9A9A9"/>
            <w:vAlign w:val="center"/>
          </w:tcPr>
          <w:p w:rsidR="00CC58C2" w:rsidRPr="009B41D1" w:rsidRDefault="00CC58C2" w:rsidP="00CD15BE">
            <w:pPr>
              <w:widowControl w:val="0"/>
              <w:autoSpaceDE w:val="0"/>
              <w:autoSpaceDN w:val="0"/>
              <w:adjustRightInd w:val="0"/>
              <w:rPr>
                <w:rFonts w:asciiTheme="minorHAnsi" w:hAnsiTheme="minorHAnsi" w:cs="Arial"/>
                <w:color w:val="000000"/>
                <w:sz w:val="20"/>
                <w:szCs w:val="20"/>
              </w:rPr>
            </w:pPr>
            <w:r w:rsidRPr="009B41D1">
              <w:rPr>
                <w:rFonts w:asciiTheme="minorHAnsi" w:hAnsiTheme="minorHAnsi" w:cs="Arial"/>
                <w:color w:val="000000"/>
                <w:sz w:val="20"/>
                <w:szCs w:val="20"/>
              </w:rPr>
              <w:t>System ogrzewania</w:t>
            </w:r>
          </w:p>
        </w:tc>
        <w:tc>
          <w:tcPr>
            <w:tcW w:w="3032" w:type="dxa"/>
            <w:tcBorders>
              <w:top w:val="single" w:sz="4" w:space="0" w:color="000000"/>
              <w:left w:val="single" w:sz="4" w:space="0" w:color="000000"/>
              <w:bottom w:val="single" w:sz="4" w:space="0" w:color="000000"/>
              <w:right w:val="single" w:sz="4" w:space="0" w:color="000000"/>
            </w:tcBorders>
            <w:shd w:val="clear" w:color="FFFFFF" w:fill="FFFFFF"/>
            <w:vAlign w:val="center"/>
          </w:tcPr>
          <w:p w:rsidR="00CC58C2" w:rsidRPr="009B41D1" w:rsidRDefault="00CC58C2" w:rsidP="00CD15BE">
            <w:pPr>
              <w:widowControl w:val="0"/>
              <w:autoSpaceDE w:val="0"/>
              <w:autoSpaceDN w:val="0"/>
              <w:adjustRightInd w:val="0"/>
              <w:rPr>
                <w:rFonts w:asciiTheme="minorHAnsi" w:hAnsiTheme="minorHAnsi" w:cs="Arial"/>
                <w:color w:val="000000"/>
                <w:sz w:val="16"/>
                <w:szCs w:val="16"/>
              </w:rPr>
            </w:pPr>
            <w:r w:rsidRPr="009B41D1">
              <w:rPr>
                <w:rFonts w:asciiTheme="minorHAnsi" w:hAnsiTheme="minorHAnsi" w:cs="Arial"/>
                <w:color w:val="000000"/>
                <w:sz w:val="16"/>
                <w:szCs w:val="16"/>
              </w:rPr>
              <w:t xml:space="preserve">TAK, Źródło 'piec gazowy' o udziale procentowym 35,00 % na paliwo Miejscowe wytwarzanie energii w budynku - Gaz ziemny o wH=1,10, typu Kotły na paliwo gazowe lub ciekłe z otwartą komorą spalania (palnikami atmosferycznymi) i </w:t>
            </w:r>
            <w:proofErr w:type="spellStart"/>
            <w:r w:rsidRPr="009B41D1">
              <w:rPr>
                <w:rFonts w:asciiTheme="minorHAnsi" w:hAnsiTheme="minorHAnsi" w:cs="Arial"/>
                <w:color w:val="000000"/>
                <w:sz w:val="16"/>
                <w:szCs w:val="16"/>
              </w:rPr>
              <w:t>dwustawną</w:t>
            </w:r>
            <w:proofErr w:type="spellEnd"/>
            <w:r w:rsidRPr="009B41D1">
              <w:rPr>
                <w:rFonts w:asciiTheme="minorHAnsi" w:hAnsiTheme="minorHAnsi" w:cs="Arial"/>
                <w:color w:val="000000"/>
                <w:sz w:val="16"/>
                <w:szCs w:val="16"/>
              </w:rPr>
              <w:t xml:space="preserve"> regulacją procesu spalania o sprawności wytwarzania ηH,g=0,86, Ogrzewanie wodne z grzejnikami członowymi lub płytowymi w przypadku regulacji automatycznej miejscowej o sprawności regulacji ηH,e=0,82, </w:t>
            </w:r>
            <w:proofErr w:type="spellStart"/>
            <w:r w:rsidRPr="009B41D1">
              <w:rPr>
                <w:rFonts w:asciiTheme="minorHAnsi" w:hAnsiTheme="minorHAnsi" w:cs="Arial"/>
                <w:color w:val="000000"/>
                <w:sz w:val="16"/>
                <w:szCs w:val="16"/>
              </w:rPr>
              <w:t>C.o</w:t>
            </w:r>
            <w:proofErr w:type="spellEnd"/>
            <w:r w:rsidRPr="009B41D1">
              <w:rPr>
                <w:rFonts w:asciiTheme="minorHAnsi" w:hAnsiTheme="minorHAnsi" w:cs="Arial"/>
                <w:color w:val="000000"/>
                <w:sz w:val="16"/>
                <w:szCs w:val="16"/>
              </w:rPr>
              <w:t xml:space="preserve">. z lokal. źródła ciepła </w:t>
            </w:r>
            <w:proofErr w:type="spellStart"/>
            <w:r w:rsidRPr="009B41D1">
              <w:rPr>
                <w:rFonts w:asciiTheme="minorHAnsi" w:hAnsiTheme="minorHAnsi" w:cs="Arial"/>
                <w:color w:val="000000"/>
                <w:sz w:val="16"/>
                <w:szCs w:val="16"/>
              </w:rPr>
              <w:t>usytuow</w:t>
            </w:r>
            <w:proofErr w:type="spellEnd"/>
            <w:r w:rsidRPr="009B41D1">
              <w:rPr>
                <w:rFonts w:asciiTheme="minorHAnsi" w:hAnsiTheme="minorHAnsi" w:cs="Arial"/>
                <w:color w:val="000000"/>
                <w:sz w:val="16"/>
                <w:szCs w:val="16"/>
              </w:rPr>
              <w:t xml:space="preserve">. w </w:t>
            </w:r>
            <w:proofErr w:type="spellStart"/>
            <w:r w:rsidRPr="009B41D1">
              <w:rPr>
                <w:rFonts w:asciiTheme="minorHAnsi" w:hAnsiTheme="minorHAnsi" w:cs="Arial"/>
                <w:color w:val="000000"/>
                <w:sz w:val="16"/>
                <w:szCs w:val="16"/>
              </w:rPr>
              <w:t>ogrzew</w:t>
            </w:r>
            <w:proofErr w:type="spellEnd"/>
            <w:r w:rsidRPr="009B41D1">
              <w:rPr>
                <w:rFonts w:asciiTheme="minorHAnsi" w:hAnsiTheme="minorHAnsi" w:cs="Arial"/>
                <w:color w:val="000000"/>
                <w:sz w:val="16"/>
                <w:szCs w:val="16"/>
              </w:rPr>
              <w:t xml:space="preserve">. budynku z </w:t>
            </w:r>
            <w:proofErr w:type="spellStart"/>
            <w:r w:rsidRPr="009B41D1">
              <w:rPr>
                <w:rFonts w:asciiTheme="minorHAnsi" w:hAnsiTheme="minorHAnsi" w:cs="Arial"/>
                <w:color w:val="000000"/>
                <w:sz w:val="16"/>
                <w:szCs w:val="16"/>
              </w:rPr>
              <w:t>zaizolow</w:t>
            </w:r>
            <w:proofErr w:type="spellEnd"/>
            <w:r w:rsidRPr="009B41D1">
              <w:rPr>
                <w:rFonts w:asciiTheme="minorHAnsi" w:hAnsiTheme="minorHAnsi" w:cs="Arial"/>
                <w:color w:val="000000"/>
                <w:sz w:val="16"/>
                <w:szCs w:val="16"/>
              </w:rPr>
              <w:t xml:space="preserve">. przewodami, armaturą i </w:t>
            </w:r>
            <w:proofErr w:type="spellStart"/>
            <w:r w:rsidRPr="009B41D1">
              <w:rPr>
                <w:rFonts w:asciiTheme="minorHAnsi" w:hAnsiTheme="minorHAnsi" w:cs="Arial"/>
                <w:color w:val="000000"/>
                <w:sz w:val="16"/>
                <w:szCs w:val="16"/>
              </w:rPr>
              <w:t>urządzen</w:t>
            </w:r>
            <w:proofErr w:type="spellEnd"/>
            <w:r w:rsidRPr="009B41D1">
              <w:rPr>
                <w:rFonts w:asciiTheme="minorHAnsi" w:hAnsiTheme="minorHAnsi" w:cs="Arial"/>
                <w:color w:val="000000"/>
                <w:sz w:val="16"/>
                <w:szCs w:val="16"/>
              </w:rPr>
              <w:t xml:space="preserve">. w </w:t>
            </w:r>
            <w:proofErr w:type="spellStart"/>
            <w:r w:rsidRPr="009B41D1">
              <w:rPr>
                <w:rFonts w:asciiTheme="minorHAnsi" w:hAnsiTheme="minorHAnsi" w:cs="Arial"/>
                <w:color w:val="000000"/>
                <w:sz w:val="16"/>
                <w:szCs w:val="16"/>
              </w:rPr>
              <w:t>przestrz</w:t>
            </w:r>
            <w:proofErr w:type="spellEnd"/>
            <w:r w:rsidRPr="009B41D1">
              <w:rPr>
                <w:rFonts w:asciiTheme="minorHAnsi" w:hAnsiTheme="minorHAnsi" w:cs="Arial"/>
                <w:color w:val="000000"/>
                <w:sz w:val="16"/>
                <w:szCs w:val="16"/>
              </w:rPr>
              <w:t xml:space="preserve">. </w:t>
            </w:r>
            <w:proofErr w:type="spellStart"/>
            <w:r w:rsidRPr="009B41D1">
              <w:rPr>
                <w:rFonts w:asciiTheme="minorHAnsi" w:hAnsiTheme="minorHAnsi" w:cs="Arial"/>
                <w:color w:val="000000"/>
                <w:sz w:val="16"/>
                <w:szCs w:val="16"/>
              </w:rPr>
              <w:t>ogrzew</w:t>
            </w:r>
            <w:proofErr w:type="spellEnd"/>
            <w:r w:rsidRPr="009B41D1">
              <w:rPr>
                <w:rFonts w:asciiTheme="minorHAnsi" w:hAnsiTheme="minorHAnsi" w:cs="Arial"/>
                <w:color w:val="000000"/>
                <w:sz w:val="16"/>
                <w:szCs w:val="16"/>
              </w:rPr>
              <w:t xml:space="preserve">.  o sprawności przesyłu ηH,d=0,96, Zasobnik ciepła w systemie ogrzewania o parametrach 70/55°C w przestrzeni ogrzewanej o sprawności akumulacji ηH,s=0,93 Urządzenie pomocnicze Pompy obiegowe w systemie ogrzewania z grzejnikami członowymi lub płytowymi przy granicznej temperaturze ogrzewania 10°C w budynku o powierzchni </w:t>
            </w:r>
            <w:proofErr w:type="spellStart"/>
            <w:r w:rsidRPr="009B41D1">
              <w:rPr>
                <w:rFonts w:asciiTheme="minorHAnsi" w:hAnsiTheme="minorHAnsi" w:cs="Arial"/>
                <w:color w:val="000000"/>
                <w:sz w:val="16"/>
                <w:szCs w:val="16"/>
              </w:rPr>
              <w:t>Af</w:t>
            </w:r>
            <w:proofErr w:type="spellEnd"/>
            <w:r w:rsidRPr="009B41D1">
              <w:rPr>
                <w:rFonts w:asciiTheme="minorHAnsi" w:hAnsiTheme="minorHAnsi" w:cs="Arial"/>
                <w:color w:val="000000"/>
                <w:sz w:val="16"/>
                <w:szCs w:val="16"/>
              </w:rPr>
              <w:t xml:space="preserve"> powyżej 250 m</w:t>
            </w:r>
            <w:r w:rsidRPr="009B41D1">
              <w:rPr>
                <w:rFonts w:asciiTheme="minorHAnsi" w:hAnsiTheme="minorHAnsi" w:cs="Arial"/>
                <w:color w:val="000000"/>
                <w:sz w:val="16"/>
                <w:szCs w:val="16"/>
                <w:vertAlign w:val="superscript"/>
              </w:rPr>
              <w:t>2</w:t>
            </w:r>
            <w:r w:rsidRPr="009B41D1">
              <w:rPr>
                <w:rFonts w:asciiTheme="minorHAnsi" w:hAnsiTheme="minorHAnsi" w:cs="Arial"/>
                <w:color w:val="000000"/>
                <w:sz w:val="16"/>
                <w:szCs w:val="16"/>
              </w:rPr>
              <w:t xml:space="preserve"> o mocy elektrycznej  qel=0,15 W/m*2, czasie działania </w:t>
            </w:r>
            <w:proofErr w:type="spellStart"/>
            <w:r w:rsidRPr="009B41D1">
              <w:rPr>
                <w:rFonts w:asciiTheme="minorHAnsi" w:hAnsiTheme="minorHAnsi" w:cs="Arial"/>
                <w:color w:val="000000"/>
                <w:sz w:val="16"/>
                <w:szCs w:val="16"/>
              </w:rPr>
              <w:t>tel</w:t>
            </w:r>
            <w:proofErr w:type="spellEnd"/>
            <w:r w:rsidRPr="009B41D1">
              <w:rPr>
                <w:rFonts w:asciiTheme="minorHAnsi" w:hAnsiTheme="minorHAnsi" w:cs="Arial"/>
                <w:color w:val="000000"/>
                <w:sz w:val="16"/>
                <w:szCs w:val="16"/>
              </w:rPr>
              <w:t xml:space="preserve"> = 4700 h/rok i rocznym zapotrzebowaniu na energię pomocniczą końcową </w:t>
            </w:r>
            <w:proofErr w:type="spellStart"/>
            <w:r w:rsidRPr="009B41D1">
              <w:rPr>
                <w:rFonts w:asciiTheme="minorHAnsi" w:hAnsiTheme="minorHAnsi" w:cs="Arial"/>
                <w:color w:val="000000"/>
                <w:sz w:val="16"/>
                <w:szCs w:val="16"/>
              </w:rPr>
              <w:t>Eel,pom</w:t>
            </w:r>
            <w:proofErr w:type="spellEnd"/>
            <w:r w:rsidRPr="009B41D1">
              <w:rPr>
                <w:rFonts w:asciiTheme="minorHAnsi" w:hAnsiTheme="minorHAnsi" w:cs="Arial"/>
                <w:color w:val="000000"/>
                <w:sz w:val="16"/>
                <w:szCs w:val="16"/>
              </w:rPr>
              <w:t xml:space="preserve"> = 227,5750575 </w:t>
            </w:r>
            <w:proofErr w:type="spellStart"/>
            <w:r w:rsidRPr="009B41D1">
              <w:rPr>
                <w:rFonts w:asciiTheme="minorHAnsi" w:hAnsiTheme="minorHAnsi" w:cs="Arial"/>
                <w:color w:val="000000"/>
                <w:sz w:val="16"/>
                <w:szCs w:val="16"/>
              </w:rPr>
              <w:t>kWh</w:t>
            </w:r>
            <w:proofErr w:type="spellEnd"/>
            <w:r w:rsidRPr="009B41D1">
              <w:rPr>
                <w:rFonts w:asciiTheme="minorHAnsi" w:hAnsiTheme="minorHAnsi" w:cs="Arial"/>
                <w:color w:val="000000"/>
                <w:sz w:val="16"/>
                <w:szCs w:val="16"/>
              </w:rPr>
              <w:t xml:space="preserve">/rok. Urządzenie pomocnicze Pompa ładująca zasobnik ciepła w systemie ogrzewania w budynku o powierzchni </w:t>
            </w:r>
            <w:proofErr w:type="spellStart"/>
            <w:r w:rsidRPr="009B41D1">
              <w:rPr>
                <w:rFonts w:asciiTheme="minorHAnsi" w:hAnsiTheme="minorHAnsi" w:cs="Arial"/>
                <w:color w:val="000000"/>
                <w:sz w:val="16"/>
                <w:szCs w:val="16"/>
              </w:rPr>
              <w:t>Af</w:t>
            </w:r>
            <w:proofErr w:type="spellEnd"/>
            <w:r w:rsidRPr="009B41D1">
              <w:rPr>
                <w:rFonts w:asciiTheme="minorHAnsi" w:hAnsiTheme="minorHAnsi" w:cs="Arial"/>
                <w:color w:val="000000"/>
                <w:sz w:val="16"/>
                <w:szCs w:val="16"/>
              </w:rPr>
              <w:t xml:space="preserve"> powyżej 250 m</w:t>
            </w:r>
            <w:r w:rsidRPr="009B41D1">
              <w:rPr>
                <w:rFonts w:asciiTheme="minorHAnsi" w:hAnsiTheme="minorHAnsi" w:cs="Arial"/>
                <w:color w:val="000000"/>
                <w:sz w:val="16"/>
                <w:szCs w:val="16"/>
                <w:vertAlign w:val="superscript"/>
              </w:rPr>
              <w:t>2</w:t>
            </w:r>
            <w:r w:rsidRPr="009B41D1">
              <w:rPr>
                <w:rFonts w:asciiTheme="minorHAnsi" w:hAnsiTheme="minorHAnsi" w:cs="Arial"/>
                <w:color w:val="000000"/>
                <w:sz w:val="16"/>
                <w:szCs w:val="16"/>
              </w:rPr>
              <w:t xml:space="preserve"> o mocy elektrycznej  qel=0,04 W/m*2, czasie działania </w:t>
            </w:r>
            <w:proofErr w:type="spellStart"/>
            <w:r w:rsidRPr="009B41D1">
              <w:rPr>
                <w:rFonts w:asciiTheme="minorHAnsi" w:hAnsiTheme="minorHAnsi" w:cs="Arial"/>
                <w:color w:val="000000"/>
                <w:sz w:val="16"/>
                <w:szCs w:val="16"/>
              </w:rPr>
              <w:t>tel</w:t>
            </w:r>
            <w:proofErr w:type="spellEnd"/>
            <w:r w:rsidRPr="009B41D1">
              <w:rPr>
                <w:rFonts w:asciiTheme="minorHAnsi" w:hAnsiTheme="minorHAnsi" w:cs="Arial"/>
                <w:color w:val="000000"/>
                <w:sz w:val="16"/>
                <w:szCs w:val="16"/>
              </w:rPr>
              <w:t xml:space="preserve"> = 1500 h/rok i rocznym zapotrzebowaniu na energię pomocniczą </w:t>
            </w:r>
            <w:r w:rsidRPr="009B41D1">
              <w:rPr>
                <w:rFonts w:asciiTheme="minorHAnsi" w:hAnsiTheme="minorHAnsi" w:cs="Arial"/>
                <w:color w:val="000000"/>
                <w:sz w:val="16"/>
                <w:szCs w:val="16"/>
              </w:rPr>
              <w:lastRenderedPageBreak/>
              <w:t xml:space="preserve">końcową </w:t>
            </w:r>
            <w:proofErr w:type="spellStart"/>
            <w:r w:rsidRPr="009B41D1">
              <w:rPr>
                <w:rFonts w:asciiTheme="minorHAnsi" w:hAnsiTheme="minorHAnsi" w:cs="Arial"/>
                <w:color w:val="000000"/>
                <w:sz w:val="16"/>
                <w:szCs w:val="16"/>
              </w:rPr>
              <w:t>Eel,pom</w:t>
            </w:r>
            <w:proofErr w:type="spellEnd"/>
            <w:r w:rsidRPr="009B41D1">
              <w:rPr>
                <w:rFonts w:asciiTheme="minorHAnsi" w:hAnsiTheme="minorHAnsi" w:cs="Arial"/>
                <w:color w:val="000000"/>
                <w:sz w:val="16"/>
                <w:szCs w:val="16"/>
              </w:rPr>
              <w:t xml:space="preserve"> = 19,36809 </w:t>
            </w:r>
            <w:proofErr w:type="spellStart"/>
            <w:r w:rsidRPr="009B41D1">
              <w:rPr>
                <w:rFonts w:asciiTheme="minorHAnsi" w:hAnsiTheme="minorHAnsi" w:cs="Arial"/>
                <w:color w:val="000000"/>
                <w:sz w:val="16"/>
                <w:szCs w:val="16"/>
              </w:rPr>
              <w:t>kWh</w:t>
            </w:r>
            <w:proofErr w:type="spellEnd"/>
            <w:r w:rsidRPr="009B41D1">
              <w:rPr>
                <w:rFonts w:asciiTheme="minorHAnsi" w:hAnsiTheme="minorHAnsi" w:cs="Arial"/>
                <w:color w:val="000000"/>
                <w:sz w:val="16"/>
                <w:szCs w:val="16"/>
              </w:rPr>
              <w:t>/rok., Źródło 'pompa ciepła' o udziale procentowym 65,00 % na paliwo Miejscowe wytwarzanie energii w budynku - Energia słoneczna o wH=0,00, typu Pompy ciepła powietrze/woda, sprężarkowe, napędzane elektrycznie (55/45</w:t>
            </w:r>
            <w:r w:rsidRPr="009B41D1">
              <w:rPr>
                <w:rFonts w:asciiTheme="minorHAnsi" w:hAnsiTheme="minorHAnsi" w:cs="Arial"/>
                <w:color w:val="000000"/>
                <w:sz w:val="16"/>
                <w:szCs w:val="16"/>
                <w:vertAlign w:val="superscript"/>
              </w:rPr>
              <w:t>o</w:t>
            </w:r>
            <w:r w:rsidRPr="009B41D1">
              <w:rPr>
                <w:rFonts w:asciiTheme="minorHAnsi" w:hAnsiTheme="minorHAnsi" w:cs="Arial"/>
                <w:color w:val="000000"/>
                <w:sz w:val="16"/>
                <w:szCs w:val="16"/>
              </w:rPr>
              <w:t xml:space="preserve">C) o sprawności wytwarzania ηH,g=2,60, Ogrzewanie wodne z grzejnikami członowymi lub płytowymi w przypadku regulacji automatycznej miejscowej o sprawności regulacji ηH,e=0,82, </w:t>
            </w:r>
            <w:proofErr w:type="spellStart"/>
            <w:r w:rsidRPr="009B41D1">
              <w:rPr>
                <w:rFonts w:asciiTheme="minorHAnsi" w:hAnsiTheme="minorHAnsi" w:cs="Arial"/>
                <w:color w:val="000000"/>
                <w:sz w:val="16"/>
                <w:szCs w:val="16"/>
              </w:rPr>
              <w:t>C.o</w:t>
            </w:r>
            <w:proofErr w:type="spellEnd"/>
            <w:r w:rsidRPr="009B41D1">
              <w:rPr>
                <w:rFonts w:asciiTheme="minorHAnsi" w:hAnsiTheme="minorHAnsi" w:cs="Arial"/>
                <w:color w:val="000000"/>
                <w:sz w:val="16"/>
                <w:szCs w:val="16"/>
              </w:rPr>
              <w:t xml:space="preserve">. z lokal. źródła ciepła </w:t>
            </w:r>
            <w:proofErr w:type="spellStart"/>
            <w:r w:rsidRPr="009B41D1">
              <w:rPr>
                <w:rFonts w:asciiTheme="minorHAnsi" w:hAnsiTheme="minorHAnsi" w:cs="Arial"/>
                <w:color w:val="000000"/>
                <w:sz w:val="16"/>
                <w:szCs w:val="16"/>
              </w:rPr>
              <w:t>usytuow</w:t>
            </w:r>
            <w:proofErr w:type="spellEnd"/>
            <w:r w:rsidRPr="009B41D1">
              <w:rPr>
                <w:rFonts w:asciiTheme="minorHAnsi" w:hAnsiTheme="minorHAnsi" w:cs="Arial"/>
                <w:color w:val="000000"/>
                <w:sz w:val="16"/>
                <w:szCs w:val="16"/>
              </w:rPr>
              <w:t xml:space="preserve">. w </w:t>
            </w:r>
            <w:proofErr w:type="spellStart"/>
            <w:r w:rsidRPr="009B41D1">
              <w:rPr>
                <w:rFonts w:asciiTheme="minorHAnsi" w:hAnsiTheme="minorHAnsi" w:cs="Arial"/>
                <w:color w:val="000000"/>
                <w:sz w:val="16"/>
                <w:szCs w:val="16"/>
              </w:rPr>
              <w:t>ogrzew</w:t>
            </w:r>
            <w:proofErr w:type="spellEnd"/>
            <w:r w:rsidRPr="009B41D1">
              <w:rPr>
                <w:rFonts w:asciiTheme="minorHAnsi" w:hAnsiTheme="minorHAnsi" w:cs="Arial"/>
                <w:color w:val="000000"/>
                <w:sz w:val="16"/>
                <w:szCs w:val="16"/>
              </w:rPr>
              <w:t xml:space="preserve">. budynku z </w:t>
            </w:r>
            <w:proofErr w:type="spellStart"/>
            <w:r w:rsidRPr="009B41D1">
              <w:rPr>
                <w:rFonts w:asciiTheme="minorHAnsi" w:hAnsiTheme="minorHAnsi" w:cs="Arial"/>
                <w:color w:val="000000"/>
                <w:sz w:val="16"/>
                <w:szCs w:val="16"/>
              </w:rPr>
              <w:t>zaizolow</w:t>
            </w:r>
            <w:proofErr w:type="spellEnd"/>
            <w:r w:rsidRPr="009B41D1">
              <w:rPr>
                <w:rFonts w:asciiTheme="minorHAnsi" w:hAnsiTheme="minorHAnsi" w:cs="Arial"/>
                <w:color w:val="000000"/>
                <w:sz w:val="16"/>
                <w:szCs w:val="16"/>
              </w:rPr>
              <w:t xml:space="preserve">. przewodami, armaturą i </w:t>
            </w:r>
            <w:proofErr w:type="spellStart"/>
            <w:r w:rsidRPr="009B41D1">
              <w:rPr>
                <w:rFonts w:asciiTheme="minorHAnsi" w:hAnsiTheme="minorHAnsi" w:cs="Arial"/>
                <w:color w:val="000000"/>
                <w:sz w:val="16"/>
                <w:szCs w:val="16"/>
              </w:rPr>
              <w:t>urządzen</w:t>
            </w:r>
            <w:proofErr w:type="spellEnd"/>
            <w:r w:rsidRPr="009B41D1">
              <w:rPr>
                <w:rFonts w:asciiTheme="minorHAnsi" w:hAnsiTheme="minorHAnsi" w:cs="Arial"/>
                <w:color w:val="000000"/>
                <w:sz w:val="16"/>
                <w:szCs w:val="16"/>
              </w:rPr>
              <w:t xml:space="preserve">. w </w:t>
            </w:r>
            <w:proofErr w:type="spellStart"/>
            <w:r w:rsidRPr="009B41D1">
              <w:rPr>
                <w:rFonts w:asciiTheme="minorHAnsi" w:hAnsiTheme="minorHAnsi" w:cs="Arial"/>
                <w:color w:val="000000"/>
                <w:sz w:val="16"/>
                <w:szCs w:val="16"/>
              </w:rPr>
              <w:t>przestrz</w:t>
            </w:r>
            <w:proofErr w:type="spellEnd"/>
            <w:r w:rsidRPr="009B41D1">
              <w:rPr>
                <w:rFonts w:asciiTheme="minorHAnsi" w:hAnsiTheme="minorHAnsi" w:cs="Arial"/>
                <w:color w:val="000000"/>
                <w:sz w:val="16"/>
                <w:szCs w:val="16"/>
              </w:rPr>
              <w:t xml:space="preserve">. </w:t>
            </w:r>
            <w:proofErr w:type="spellStart"/>
            <w:r w:rsidRPr="009B41D1">
              <w:rPr>
                <w:rFonts w:asciiTheme="minorHAnsi" w:hAnsiTheme="minorHAnsi" w:cs="Arial"/>
                <w:color w:val="000000"/>
                <w:sz w:val="16"/>
                <w:szCs w:val="16"/>
              </w:rPr>
              <w:t>ogrzew</w:t>
            </w:r>
            <w:proofErr w:type="spellEnd"/>
            <w:r w:rsidRPr="009B41D1">
              <w:rPr>
                <w:rFonts w:asciiTheme="minorHAnsi" w:hAnsiTheme="minorHAnsi" w:cs="Arial"/>
                <w:color w:val="000000"/>
                <w:sz w:val="16"/>
                <w:szCs w:val="16"/>
              </w:rPr>
              <w:t xml:space="preserve">.  o sprawności przesyłu ηH,d=0,96, Zasobnik ciepła w systemie ogrzewania o parametrach 70/55°C w przestrzeni ogrzewanej o sprawności akumulacji ηH,s=0,93 Urządzenie pomocnicze Pompy obiegowe w systemie ogrzewania z grzejnikami członowymi lub płytowymi przy granicznej temperaturze ogrzewania 10°C w budynku o powierzchni </w:t>
            </w:r>
            <w:proofErr w:type="spellStart"/>
            <w:r w:rsidRPr="009B41D1">
              <w:rPr>
                <w:rFonts w:asciiTheme="minorHAnsi" w:hAnsiTheme="minorHAnsi" w:cs="Arial"/>
                <w:color w:val="000000"/>
                <w:sz w:val="16"/>
                <w:szCs w:val="16"/>
              </w:rPr>
              <w:t>Af</w:t>
            </w:r>
            <w:proofErr w:type="spellEnd"/>
            <w:r w:rsidRPr="009B41D1">
              <w:rPr>
                <w:rFonts w:asciiTheme="minorHAnsi" w:hAnsiTheme="minorHAnsi" w:cs="Arial"/>
                <w:color w:val="000000"/>
                <w:sz w:val="16"/>
                <w:szCs w:val="16"/>
              </w:rPr>
              <w:t xml:space="preserve"> powyżej 250 m</w:t>
            </w:r>
            <w:r w:rsidRPr="009B41D1">
              <w:rPr>
                <w:rFonts w:asciiTheme="minorHAnsi" w:hAnsiTheme="minorHAnsi" w:cs="Arial"/>
                <w:color w:val="000000"/>
                <w:sz w:val="16"/>
                <w:szCs w:val="16"/>
                <w:vertAlign w:val="superscript"/>
              </w:rPr>
              <w:t>2</w:t>
            </w:r>
            <w:r w:rsidRPr="009B41D1">
              <w:rPr>
                <w:rFonts w:asciiTheme="minorHAnsi" w:hAnsiTheme="minorHAnsi" w:cs="Arial"/>
                <w:color w:val="000000"/>
                <w:sz w:val="16"/>
                <w:szCs w:val="16"/>
              </w:rPr>
              <w:t xml:space="preserve"> o mocy elektrycznej  qel=0,15 W/m*2, czasie działania </w:t>
            </w:r>
            <w:proofErr w:type="spellStart"/>
            <w:r w:rsidRPr="009B41D1">
              <w:rPr>
                <w:rFonts w:asciiTheme="minorHAnsi" w:hAnsiTheme="minorHAnsi" w:cs="Arial"/>
                <w:color w:val="000000"/>
                <w:sz w:val="16"/>
                <w:szCs w:val="16"/>
              </w:rPr>
              <w:t>tel</w:t>
            </w:r>
            <w:proofErr w:type="spellEnd"/>
            <w:r w:rsidRPr="009B41D1">
              <w:rPr>
                <w:rFonts w:asciiTheme="minorHAnsi" w:hAnsiTheme="minorHAnsi" w:cs="Arial"/>
                <w:color w:val="000000"/>
                <w:sz w:val="16"/>
                <w:szCs w:val="16"/>
              </w:rPr>
              <w:t xml:space="preserve"> = 4700 h/rok i rocznym zapotrzebowaniu na energię pomocniczą końcową </w:t>
            </w:r>
            <w:proofErr w:type="spellStart"/>
            <w:r w:rsidRPr="009B41D1">
              <w:rPr>
                <w:rFonts w:asciiTheme="minorHAnsi" w:hAnsiTheme="minorHAnsi" w:cs="Arial"/>
                <w:color w:val="000000"/>
                <w:sz w:val="16"/>
                <w:szCs w:val="16"/>
              </w:rPr>
              <w:t>Eel,pom</w:t>
            </w:r>
            <w:proofErr w:type="spellEnd"/>
            <w:r w:rsidRPr="009B41D1">
              <w:rPr>
                <w:rFonts w:asciiTheme="minorHAnsi" w:hAnsiTheme="minorHAnsi" w:cs="Arial"/>
                <w:color w:val="000000"/>
                <w:sz w:val="16"/>
                <w:szCs w:val="16"/>
              </w:rPr>
              <w:t xml:space="preserve"> = 390,12867 </w:t>
            </w:r>
            <w:proofErr w:type="spellStart"/>
            <w:r w:rsidRPr="009B41D1">
              <w:rPr>
                <w:rFonts w:asciiTheme="minorHAnsi" w:hAnsiTheme="minorHAnsi" w:cs="Arial"/>
                <w:color w:val="000000"/>
                <w:sz w:val="16"/>
                <w:szCs w:val="16"/>
              </w:rPr>
              <w:t>kWh</w:t>
            </w:r>
            <w:proofErr w:type="spellEnd"/>
            <w:r w:rsidRPr="009B41D1">
              <w:rPr>
                <w:rFonts w:asciiTheme="minorHAnsi" w:hAnsiTheme="minorHAnsi" w:cs="Arial"/>
                <w:color w:val="000000"/>
                <w:sz w:val="16"/>
                <w:szCs w:val="16"/>
              </w:rPr>
              <w:t>/rok.</w:t>
            </w:r>
          </w:p>
        </w:tc>
        <w:tc>
          <w:tcPr>
            <w:tcW w:w="3032" w:type="dxa"/>
            <w:tcBorders>
              <w:top w:val="single" w:sz="4" w:space="0" w:color="000000"/>
              <w:left w:val="single" w:sz="4" w:space="0" w:color="000000"/>
              <w:bottom w:val="single" w:sz="4" w:space="0" w:color="000000"/>
              <w:right w:val="single" w:sz="4" w:space="0" w:color="000000"/>
            </w:tcBorders>
            <w:shd w:val="clear" w:color="FFFFFF" w:fill="FFFFFF"/>
            <w:vAlign w:val="center"/>
          </w:tcPr>
          <w:p w:rsidR="00CC58C2" w:rsidRPr="009B41D1" w:rsidRDefault="00CC58C2" w:rsidP="00CD15BE">
            <w:pPr>
              <w:widowControl w:val="0"/>
              <w:autoSpaceDE w:val="0"/>
              <w:autoSpaceDN w:val="0"/>
              <w:adjustRightInd w:val="0"/>
              <w:rPr>
                <w:rFonts w:asciiTheme="minorHAnsi" w:hAnsiTheme="minorHAnsi" w:cs="Arial"/>
                <w:color w:val="000000"/>
                <w:sz w:val="16"/>
                <w:szCs w:val="16"/>
              </w:rPr>
            </w:pPr>
            <w:r w:rsidRPr="009B41D1">
              <w:rPr>
                <w:rFonts w:asciiTheme="minorHAnsi" w:hAnsiTheme="minorHAnsi" w:cs="Arial"/>
                <w:color w:val="000000"/>
                <w:sz w:val="16"/>
                <w:szCs w:val="16"/>
              </w:rPr>
              <w:lastRenderedPageBreak/>
              <w:t>TAK, Źródło o udziale procentowym 40,00 % na paliwo Miejscowe wytwarzanie energii w budynku - Energia słoneczna, typu Pompy ciepła powietrze/woda, sprężarkowe, napędzane elektrycznie (55/45</w:t>
            </w:r>
            <w:r w:rsidRPr="009B41D1">
              <w:rPr>
                <w:rFonts w:asciiTheme="minorHAnsi" w:hAnsiTheme="minorHAnsi" w:cs="Arial"/>
                <w:color w:val="000000"/>
                <w:sz w:val="16"/>
                <w:szCs w:val="16"/>
                <w:vertAlign w:val="superscript"/>
              </w:rPr>
              <w:t>o</w:t>
            </w:r>
            <w:r w:rsidRPr="009B41D1">
              <w:rPr>
                <w:rFonts w:asciiTheme="minorHAnsi" w:hAnsiTheme="minorHAnsi" w:cs="Arial"/>
                <w:color w:val="000000"/>
                <w:sz w:val="16"/>
                <w:szCs w:val="16"/>
              </w:rPr>
              <w:t xml:space="preserve">C) o sprawności wytwarzania ηH,g=2,60, Ogrzewanie wodne podłogowe w przypadku regulacji centralnej i miejscowej z regulatorem </w:t>
            </w:r>
            <w:proofErr w:type="spellStart"/>
            <w:r w:rsidRPr="009B41D1">
              <w:rPr>
                <w:rFonts w:asciiTheme="minorHAnsi" w:hAnsiTheme="minorHAnsi" w:cs="Arial"/>
                <w:color w:val="000000"/>
                <w:sz w:val="16"/>
                <w:szCs w:val="16"/>
              </w:rPr>
              <w:t>dwustawnym</w:t>
            </w:r>
            <w:proofErr w:type="spellEnd"/>
            <w:r w:rsidRPr="009B41D1">
              <w:rPr>
                <w:rFonts w:asciiTheme="minorHAnsi" w:hAnsiTheme="minorHAnsi" w:cs="Arial"/>
                <w:color w:val="000000"/>
                <w:sz w:val="16"/>
                <w:szCs w:val="16"/>
              </w:rPr>
              <w:t xml:space="preserve"> lub proporcjonalnym P o sprawności regulacji ηH,e=0,89, </w:t>
            </w:r>
            <w:proofErr w:type="spellStart"/>
            <w:r w:rsidRPr="009B41D1">
              <w:rPr>
                <w:rFonts w:asciiTheme="minorHAnsi" w:hAnsiTheme="minorHAnsi" w:cs="Arial"/>
                <w:color w:val="000000"/>
                <w:sz w:val="16"/>
                <w:szCs w:val="16"/>
              </w:rPr>
              <w:t>C.o</w:t>
            </w:r>
            <w:proofErr w:type="spellEnd"/>
            <w:r w:rsidRPr="009B41D1">
              <w:rPr>
                <w:rFonts w:asciiTheme="minorHAnsi" w:hAnsiTheme="minorHAnsi" w:cs="Arial"/>
                <w:color w:val="000000"/>
                <w:sz w:val="16"/>
                <w:szCs w:val="16"/>
              </w:rPr>
              <w:t xml:space="preserve">. z lokal. źródła ciepła </w:t>
            </w:r>
            <w:proofErr w:type="spellStart"/>
            <w:r w:rsidRPr="009B41D1">
              <w:rPr>
                <w:rFonts w:asciiTheme="minorHAnsi" w:hAnsiTheme="minorHAnsi" w:cs="Arial"/>
                <w:color w:val="000000"/>
                <w:sz w:val="16"/>
                <w:szCs w:val="16"/>
              </w:rPr>
              <w:t>usytuow</w:t>
            </w:r>
            <w:proofErr w:type="spellEnd"/>
            <w:r w:rsidRPr="009B41D1">
              <w:rPr>
                <w:rFonts w:asciiTheme="minorHAnsi" w:hAnsiTheme="minorHAnsi" w:cs="Arial"/>
                <w:color w:val="000000"/>
                <w:sz w:val="16"/>
                <w:szCs w:val="16"/>
              </w:rPr>
              <w:t xml:space="preserve">. w </w:t>
            </w:r>
            <w:proofErr w:type="spellStart"/>
            <w:r w:rsidRPr="009B41D1">
              <w:rPr>
                <w:rFonts w:asciiTheme="minorHAnsi" w:hAnsiTheme="minorHAnsi" w:cs="Arial"/>
                <w:color w:val="000000"/>
                <w:sz w:val="16"/>
                <w:szCs w:val="16"/>
              </w:rPr>
              <w:t>ogrzew</w:t>
            </w:r>
            <w:proofErr w:type="spellEnd"/>
            <w:r w:rsidRPr="009B41D1">
              <w:rPr>
                <w:rFonts w:asciiTheme="minorHAnsi" w:hAnsiTheme="minorHAnsi" w:cs="Arial"/>
                <w:color w:val="000000"/>
                <w:sz w:val="16"/>
                <w:szCs w:val="16"/>
              </w:rPr>
              <w:t xml:space="preserve">. budynku z </w:t>
            </w:r>
            <w:proofErr w:type="spellStart"/>
            <w:r w:rsidRPr="009B41D1">
              <w:rPr>
                <w:rFonts w:asciiTheme="minorHAnsi" w:hAnsiTheme="minorHAnsi" w:cs="Arial"/>
                <w:color w:val="000000"/>
                <w:sz w:val="16"/>
                <w:szCs w:val="16"/>
              </w:rPr>
              <w:t>zaizolow</w:t>
            </w:r>
            <w:proofErr w:type="spellEnd"/>
            <w:r w:rsidRPr="009B41D1">
              <w:rPr>
                <w:rFonts w:asciiTheme="minorHAnsi" w:hAnsiTheme="minorHAnsi" w:cs="Arial"/>
                <w:color w:val="000000"/>
                <w:sz w:val="16"/>
                <w:szCs w:val="16"/>
              </w:rPr>
              <w:t xml:space="preserve">. przewodami, armaturą i </w:t>
            </w:r>
            <w:proofErr w:type="spellStart"/>
            <w:r w:rsidRPr="009B41D1">
              <w:rPr>
                <w:rFonts w:asciiTheme="minorHAnsi" w:hAnsiTheme="minorHAnsi" w:cs="Arial"/>
                <w:color w:val="000000"/>
                <w:sz w:val="16"/>
                <w:szCs w:val="16"/>
              </w:rPr>
              <w:t>urządzen</w:t>
            </w:r>
            <w:proofErr w:type="spellEnd"/>
            <w:r w:rsidRPr="009B41D1">
              <w:rPr>
                <w:rFonts w:asciiTheme="minorHAnsi" w:hAnsiTheme="minorHAnsi" w:cs="Arial"/>
                <w:color w:val="000000"/>
                <w:sz w:val="16"/>
                <w:szCs w:val="16"/>
              </w:rPr>
              <w:t xml:space="preserve">. w </w:t>
            </w:r>
            <w:proofErr w:type="spellStart"/>
            <w:r w:rsidRPr="009B41D1">
              <w:rPr>
                <w:rFonts w:asciiTheme="minorHAnsi" w:hAnsiTheme="minorHAnsi" w:cs="Arial"/>
                <w:color w:val="000000"/>
                <w:sz w:val="16"/>
                <w:szCs w:val="16"/>
              </w:rPr>
              <w:t>przestrz</w:t>
            </w:r>
            <w:proofErr w:type="spellEnd"/>
            <w:r w:rsidRPr="009B41D1">
              <w:rPr>
                <w:rFonts w:asciiTheme="minorHAnsi" w:hAnsiTheme="minorHAnsi" w:cs="Arial"/>
                <w:color w:val="000000"/>
                <w:sz w:val="16"/>
                <w:szCs w:val="16"/>
              </w:rPr>
              <w:t xml:space="preserve">. </w:t>
            </w:r>
            <w:proofErr w:type="spellStart"/>
            <w:r w:rsidRPr="009B41D1">
              <w:rPr>
                <w:rFonts w:asciiTheme="minorHAnsi" w:hAnsiTheme="minorHAnsi" w:cs="Arial"/>
                <w:color w:val="000000"/>
                <w:sz w:val="16"/>
                <w:szCs w:val="16"/>
              </w:rPr>
              <w:t>ogrzew</w:t>
            </w:r>
            <w:proofErr w:type="spellEnd"/>
            <w:r w:rsidRPr="009B41D1">
              <w:rPr>
                <w:rFonts w:asciiTheme="minorHAnsi" w:hAnsiTheme="minorHAnsi" w:cs="Arial"/>
                <w:color w:val="000000"/>
                <w:sz w:val="16"/>
                <w:szCs w:val="16"/>
              </w:rPr>
              <w:t>.  o sprawności przesyłu ηH,d=0,96, Zasobnik ciepła w systemie ogrzewania o parametrach 55/45°C w przestrzeni ogrzewanej o sprawności akumulacji ηH,s=0,95, Źródło o udziale procentowym 40,00 % na paliwo Miejscowe wytwarzanie energii w budynku - Energia wiatrowa, typu Pompy ciepła powietrze/woda, sprężarkowe, napędzane elektrycznie (55/45</w:t>
            </w:r>
            <w:r w:rsidRPr="009B41D1">
              <w:rPr>
                <w:rFonts w:asciiTheme="minorHAnsi" w:hAnsiTheme="minorHAnsi" w:cs="Arial"/>
                <w:color w:val="000000"/>
                <w:sz w:val="16"/>
                <w:szCs w:val="16"/>
                <w:vertAlign w:val="superscript"/>
              </w:rPr>
              <w:t>o</w:t>
            </w:r>
            <w:r w:rsidRPr="009B41D1">
              <w:rPr>
                <w:rFonts w:asciiTheme="minorHAnsi" w:hAnsiTheme="minorHAnsi" w:cs="Arial"/>
                <w:color w:val="000000"/>
                <w:sz w:val="16"/>
                <w:szCs w:val="16"/>
              </w:rPr>
              <w:t xml:space="preserve">C) o sprawności wytwarzania ηH,g=2,60, Ogrzewanie wodne z grzejnikami członowymi lub płytowymi w przypadku regulacji automatycznej miejscowej o sprawności regulacji ηH,e=0,82, </w:t>
            </w:r>
            <w:proofErr w:type="spellStart"/>
            <w:r w:rsidRPr="009B41D1">
              <w:rPr>
                <w:rFonts w:asciiTheme="minorHAnsi" w:hAnsiTheme="minorHAnsi" w:cs="Arial"/>
                <w:color w:val="000000"/>
                <w:sz w:val="16"/>
                <w:szCs w:val="16"/>
              </w:rPr>
              <w:t>C.o</w:t>
            </w:r>
            <w:proofErr w:type="spellEnd"/>
            <w:r w:rsidRPr="009B41D1">
              <w:rPr>
                <w:rFonts w:asciiTheme="minorHAnsi" w:hAnsiTheme="minorHAnsi" w:cs="Arial"/>
                <w:color w:val="000000"/>
                <w:sz w:val="16"/>
                <w:szCs w:val="16"/>
              </w:rPr>
              <w:t xml:space="preserve">. z lokal. źródła ciepła </w:t>
            </w:r>
            <w:proofErr w:type="spellStart"/>
            <w:r w:rsidRPr="009B41D1">
              <w:rPr>
                <w:rFonts w:asciiTheme="minorHAnsi" w:hAnsiTheme="minorHAnsi" w:cs="Arial"/>
                <w:color w:val="000000"/>
                <w:sz w:val="16"/>
                <w:szCs w:val="16"/>
              </w:rPr>
              <w:t>usytuow</w:t>
            </w:r>
            <w:proofErr w:type="spellEnd"/>
            <w:r w:rsidRPr="009B41D1">
              <w:rPr>
                <w:rFonts w:asciiTheme="minorHAnsi" w:hAnsiTheme="minorHAnsi" w:cs="Arial"/>
                <w:color w:val="000000"/>
                <w:sz w:val="16"/>
                <w:szCs w:val="16"/>
              </w:rPr>
              <w:t xml:space="preserve">. w </w:t>
            </w:r>
            <w:proofErr w:type="spellStart"/>
            <w:r w:rsidRPr="009B41D1">
              <w:rPr>
                <w:rFonts w:asciiTheme="minorHAnsi" w:hAnsiTheme="minorHAnsi" w:cs="Arial"/>
                <w:color w:val="000000"/>
                <w:sz w:val="16"/>
                <w:szCs w:val="16"/>
              </w:rPr>
              <w:t>ogrzew</w:t>
            </w:r>
            <w:proofErr w:type="spellEnd"/>
            <w:r w:rsidRPr="009B41D1">
              <w:rPr>
                <w:rFonts w:asciiTheme="minorHAnsi" w:hAnsiTheme="minorHAnsi" w:cs="Arial"/>
                <w:color w:val="000000"/>
                <w:sz w:val="16"/>
                <w:szCs w:val="16"/>
              </w:rPr>
              <w:t xml:space="preserve">. budynku z </w:t>
            </w:r>
            <w:proofErr w:type="spellStart"/>
            <w:r w:rsidRPr="009B41D1">
              <w:rPr>
                <w:rFonts w:asciiTheme="minorHAnsi" w:hAnsiTheme="minorHAnsi" w:cs="Arial"/>
                <w:color w:val="000000"/>
                <w:sz w:val="16"/>
                <w:szCs w:val="16"/>
              </w:rPr>
              <w:t>zaizolow</w:t>
            </w:r>
            <w:proofErr w:type="spellEnd"/>
            <w:r w:rsidRPr="009B41D1">
              <w:rPr>
                <w:rFonts w:asciiTheme="minorHAnsi" w:hAnsiTheme="minorHAnsi" w:cs="Arial"/>
                <w:color w:val="000000"/>
                <w:sz w:val="16"/>
                <w:szCs w:val="16"/>
              </w:rPr>
              <w:t xml:space="preserve">. przewodami, armaturą i </w:t>
            </w:r>
            <w:proofErr w:type="spellStart"/>
            <w:r w:rsidRPr="009B41D1">
              <w:rPr>
                <w:rFonts w:asciiTheme="minorHAnsi" w:hAnsiTheme="minorHAnsi" w:cs="Arial"/>
                <w:color w:val="000000"/>
                <w:sz w:val="16"/>
                <w:szCs w:val="16"/>
              </w:rPr>
              <w:t>urządzen</w:t>
            </w:r>
            <w:proofErr w:type="spellEnd"/>
            <w:r w:rsidRPr="009B41D1">
              <w:rPr>
                <w:rFonts w:asciiTheme="minorHAnsi" w:hAnsiTheme="minorHAnsi" w:cs="Arial"/>
                <w:color w:val="000000"/>
                <w:sz w:val="16"/>
                <w:szCs w:val="16"/>
              </w:rPr>
              <w:t xml:space="preserve">. w </w:t>
            </w:r>
            <w:proofErr w:type="spellStart"/>
            <w:r w:rsidRPr="009B41D1">
              <w:rPr>
                <w:rFonts w:asciiTheme="minorHAnsi" w:hAnsiTheme="minorHAnsi" w:cs="Arial"/>
                <w:color w:val="000000"/>
                <w:sz w:val="16"/>
                <w:szCs w:val="16"/>
              </w:rPr>
              <w:t>przestrz</w:t>
            </w:r>
            <w:proofErr w:type="spellEnd"/>
            <w:r w:rsidRPr="009B41D1">
              <w:rPr>
                <w:rFonts w:asciiTheme="minorHAnsi" w:hAnsiTheme="minorHAnsi" w:cs="Arial"/>
                <w:color w:val="000000"/>
                <w:sz w:val="16"/>
                <w:szCs w:val="16"/>
              </w:rPr>
              <w:t xml:space="preserve">. </w:t>
            </w:r>
            <w:proofErr w:type="spellStart"/>
            <w:r w:rsidRPr="009B41D1">
              <w:rPr>
                <w:rFonts w:asciiTheme="minorHAnsi" w:hAnsiTheme="minorHAnsi" w:cs="Arial"/>
                <w:color w:val="000000"/>
                <w:sz w:val="16"/>
                <w:szCs w:val="16"/>
              </w:rPr>
              <w:t>ogrzew</w:t>
            </w:r>
            <w:proofErr w:type="spellEnd"/>
            <w:r w:rsidRPr="009B41D1">
              <w:rPr>
                <w:rFonts w:asciiTheme="minorHAnsi" w:hAnsiTheme="minorHAnsi" w:cs="Arial"/>
                <w:color w:val="000000"/>
                <w:sz w:val="16"/>
                <w:szCs w:val="16"/>
              </w:rPr>
              <w:t xml:space="preserve">.  o sprawności przesyłu ηH,d=0,96, Zasobnik ciepła w systemie ogrzewania o parametrach 70/55°C w przestrzeni ogrzewanej o sprawności </w:t>
            </w:r>
            <w:r w:rsidRPr="009B41D1">
              <w:rPr>
                <w:rFonts w:asciiTheme="minorHAnsi" w:hAnsiTheme="minorHAnsi" w:cs="Arial"/>
                <w:color w:val="000000"/>
                <w:sz w:val="16"/>
                <w:szCs w:val="16"/>
              </w:rPr>
              <w:lastRenderedPageBreak/>
              <w:t>akumulacji ηH,s=0,93, Źródło o udziale procentowym 20,00 % na paliwo Miejscowe wytwarzanie energii w budynku - Gaz ziemny, typu Kotły gazowe kondensacyjne niskotemperaturowe (55/45</w:t>
            </w:r>
            <w:r w:rsidRPr="009B41D1">
              <w:rPr>
                <w:rFonts w:asciiTheme="minorHAnsi" w:hAnsiTheme="minorHAnsi" w:cs="Arial"/>
                <w:color w:val="000000"/>
                <w:sz w:val="16"/>
                <w:szCs w:val="16"/>
                <w:vertAlign w:val="superscript"/>
              </w:rPr>
              <w:t>o</w:t>
            </w:r>
            <w:r w:rsidRPr="009B41D1">
              <w:rPr>
                <w:rFonts w:asciiTheme="minorHAnsi" w:hAnsiTheme="minorHAnsi" w:cs="Arial"/>
                <w:color w:val="000000"/>
                <w:sz w:val="16"/>
                <w:szCs w:val="16"/>
              </w:rPr>
              <w:t xml:space="preserve">C) o mocy nominalnej powyżej 50 do 120 </w:t>
            </w:r>
            <w:proofErr w:type="spellStart"/>
            <w:r w:rsidRPr="009B41D1">
              <w:rPr>
                <w:rFonts w:asciiTheme="minorHAnsi" w:hAnsiTheme="minorHAnsi" w:cs="Arial"/>
                <w:color w:val="000000"/>
                <w:sz w:val="16"/>
                <w:szCs w:val="16"/>
              </w:rPr>
              <w:t>kW</w:t>
            </w:r>
            <w:proofErr w:type="spellEnd"/>
            <w:r w:rsidRPr="009B41D1">
              <w:rPr>
                <w:rFonts w:asciiTheme="minorHAnsi" w:hAnsiTheme="minorHAnsi" w:cs="Arial"/>
                <w:color w:val="000000"/>
                <w:sz w:val="16"/>
                <w:szCs w:val="16"/>
              </w:rPr>
              <w:t xml:space="preserve"> o sprawności wytwarzania ηH,g=0,95, Ogrzewanie wodne z grzejnikami członowymi lub płytowymi w przypadku regulacji automatycznej miejscowej o sprawności regulacji ηH,e=0,82, </w:t>
            </w:r>
            <w:proofErr w:type="spellStart"/>
            <w:r w:rsidRPr="009B41D1">
              <w:rPr>
                <w:rFonts w:asciiTheme="minorHAnsi" w:hAnsiTheme="minorHAnsi" w:cs="Arial"/>
                <w:color w:val="000000"/>
                <w:sz w:val="16"/>
                <w:szCs w:val="16"/>
              </w:rPr>
              <w:t>C.o</w:t>
            </w:r>
            <w:proofErr w:type="spellEnd"/>
            <w:r w:rsidRPr="009B41D1">
              <w:rPr>
                <w:rFonts w:asciiTheme="minorHAnsi" w:hAnsiTheme="minorHAnsi" w:cs="Arial"/>
                <w:color w:val="000000"/>
                <w:sz w:val="16"/>
                <w:szCs w:val="16"/>
              </w:rPr>
              <w:t xml:space="preserve">. z lokal. źródła ciepła </w:t>
            </w:r>
            <w:proofErr w:type="spellStart"/>
            <w:r w:rsidRPr="009B41D1">
              <w:rPr>
                <w:rFonts w:asciiTheme="minorHAnsi" w:hAnsiTheme="minorHAnsi" w:cs="Arial"/>
                <w:color w:val="000000"/>
                <w:sz w:val="16"/>
                <w:szCs w:val="16"/>
              </w:rPr>
              <w:t>usytuow</w:t>
            </w:r>
            <w:proofErr w:type="spellEnd"/>
            <w:r w:rsidRPr="009B41D1">
              <w:rPr>
                <w:rFonts w:asciiTheme="minorHAnsi" w:hAnsiTheme="minorHAnsi" w:cs="Arial"/>
                <w:color w:val="000000"/>
                <w:sz w:val="16"/>
                <w:szCs w:val="16"/>
              </w:rPr>
              <w:t xml:space="preserve">. w </w:t>
            </w:r>
            <w:proofErr w:type="spellStart"/>
            <w:r w:rsidRPr="009B41D1">
              <w:rPr>
                <w:rFonts w:asciiTheme="minorHAnsi" w:hAnsiTheme="minorHAnsi" w:cs="Arial"/>
                <w:color w:val="000000"/>
                <w:sz w:val="16"/>
                <w:szCs w:val="16"/>
              </w:rPr>
              <w:t>ogrzew</w:t>
            </w:r>
            <w:proofErr w:type="spellEnd"/>
            <w:r w:rsidRPr="009B41D1">
              <w:rPr>
                <w:rFonts w:asciiTheme="minorHAnsi" w:hAnsiTheme="minorHAnsi" w:cs="Arial"/>
                <w:color w:val="000000"/>
                <w:sz w:val="16"/>
                <w:szCs w:val="16"/>
              </w:rPr>
              <w:t xml:space="preserve">. budynku z </w:t>
            </w:r>
            <w:proofErr w:type="spellStart"/>
            <w:r w:rsidRPr="009B41D1">
              <w:rPr>
                <w:rFonts w:asciiTheme="minorHAnsi" w:hAnsiTheme="minorHAnsi" w:cs="Arial"/>
                <w:color w:val="000000"/>
                <w:sz w:val="16"/>
                <w:szCs w:val="16"/>
              </w:rPr>
              <w:t>zaizolow</w:t>
            </w:r>
            <w:proofErr w:type="spellEnd"/>
            <w:r w:rsidRPr="009B41D1">
              <w:rPr>
                <w:rFonts w:asciiTheme="minorHAnsi" w:hAnsiTheme="minorHAnsi" w:cs="Arial"/>
                <w:color w:val="000000"/>
                <w:sz w:val="16"/>
                <w:szCs w:val="16"/>
              </w:rPr>
              <w:t xml:space="preserve">. przewodami, armaturą i </w:t>
            </w:r>
            <w:proofErr w:type="spellStart"/>
            <w:r w:rsidRPr="009B41D1">
              <w:rPr>
                <w:rFonts w:asciiTheme="minorHAnsi" w:hAnsiTheme="minorHAnsi" w:cs="Arial"/>
                <w:color w:val="000000"/>
                <w:sz w:val="16"/>
                <w:szCs w:val="16"/>
              </w:rPr>
              <w:t>urządzen</w:t>
            </w:r>
            <w:proofErr w:type="spellEnd"/>
            <w:r w:rsidRPr="009B41D1">
              <w:rPr>
                <w:rFonts w:asciiTheme="minorHAnsi" w:hAnsiTheme="minorHAnsi" w:cs="Arial"/>
                <w:color w:val="000000"/>
                <w:sz w:val="16"/>
                <w:szCs w:val="16"/>
              </w:rPr>
              <w:t xml:space="preserve">. w </w:t>
            </w:r>
            <w:proofErr w:type="spellStart"/>
            <w:r w:rsidRPr="009B41D1">
              <w:rPr>
                <w:rFonts w:asciiTheme="minorHAnsi" w:hAnsiTheme="minorHAnsi" w:cs="Arial"/>
                <w:color w:val="000000"/>
                <w:sz w:val="16"/>
                <w:szCs w:val="16"/>
              </w:rPr>
              <w:t>przestrz</w:t>
            </w:r>
            <w:proofErr w:type="spellEnd"/>
            <w:r w:rsidRPr="009B41D1">
              <w:rPr>
                <w:rFonts w:asciiTheme="minorHAnsi" w:hAnsiTheme="minorHAnsi" w:cs="Arial"/>
                <w:color w:val="000000"/>
                <w:sz w:val="16"/>
                <w:szCs w:val="16"/>
              </w:rPr>
              <w:t xml:space="preserve">. </w:t>
            </w:r>
            <w:proofErr w:type="spellStart"/>
            <w:r w:rsidRPr="009B41D1">
              <w:rPr>
                <w:rFonts w:asciiTheme="minorHAnsi" w:hAnsiTheme="minorHAnsi" w:cs="Arial"/>
                <w:color w:val="000000"/>
                <w:sz w:val="16"/>
                <w:szCs w:val="16"/>
              </w:rPr>
              <w:t>ogrzew</w:t>
            </w:r>
            <w:proofErr w:type="spellEnd"/>
            <w:r w:rsidRPr="009B41D1">
              <w:rPr>
                <w:rFonts w:asciiTheme="minorHAnsi" w:hAnsiTheme="minorHAnsi" w:cs="Arial"/>
                <w:color w:val="000000"/>
                <w:sz w:val="16"/>
                <w:szCs w:val="16"/>
              </w:rPr>
              <w:t>.  o sprawności przesyłu ηH,d=0,96, Zasobnik ciepła w systemie ogrzewania o parametrach 70/55°C w przestrzeni ogrzewanej o sprawności akumulacji ηH,s=0,93.</w:t>
            </w:r>
          </w:p>
        </w:tc>
      </w:tr>
      <w:tr w:rsidR="00CC58C2" w:rsidRPr="009B41D1" w:rsidTr="00CC58C2">
        <w:trPr>
          <w:jc w:val="center"/>
        </w:trPr>
        <w:tc>
          <w:tcPr>
            <w:tcW w:w="1011" w:type="dxa"/>
            <w:tcBorders>
              <w:top w:val="single" w:sz="4" w:space="0" w:color="000000"/>
              <w:left w:val="single" w:sz="4" w:space="0" w:color="000000"/>
              <w:bottom w:val="single" w:sz="4" w:space="0" w:color="000000"/>
              <w:right w:val="single" w:sz="4" w:space="0" w:color="000000"/>
            </w:tcBorders>
            <w:shd w:val="clear" w:color="A9A9A9" w:fill="A9A9A9"/>
            <w:vAlign w:val="center"/>
          </w:tcPr>
          <w:p w:rsidR="00CC58C2" w:rsidRPr="009B41D1" w:rsidRDefault="00CC58C2" w:rsidP="00CD15BE">
            <w:pPr>
              <w:widowControl w:val="0"/>
              <w:autoSpaceDE w:val="0"/>
              <w:autoSpaceDN w:val="0"/>
              <w:adjustRightInd w:val="0"/>
              <w:rPr>
                <w:rFonts w:asciiTheme="minorHAnsi" w:hAnsiTheme="minorHAnsi" w:cs="Arial"/>
                <w:color w:val="000000"/>
                <w:sz w:val="20"/>
                <w:szCs w:val="20"/>
              </w:rPr>
            </w:pPr>
            <w:r w:rsidRPr="009B41D1">
              <w:rPr>
                <w:rFonts w:asciiTheme="minorHAnsi" w:hAnsiTheme="minorHAnsi" w:cs="Arial"/>
                <w:color w:val="000000"/>
                <w:sz w:val="20"/>
                <w:szCs w:val="20"/>
              </w:rPr>
              <w:lastRenderedPageBreak/>
              <w:t>3</w:t>
            </w:r>
          </w:p>
        </w:tc>
        <w:tc>
          <w:tcPr>
            <w:tcW w:w="3032" w:type="dxa"/>
            <w:tcBorders>
              <w:top w:val="single" w:sz="4" w:space="0" w:color="000000"/>
              <w:left w:val="single" w:sz="4" w:space="0" w:color="000000"/>
              <w:bottom w:val="single" w:sz="4" w:space="0" w:color="000000"/>
              <w:right w:val="single" w:sz="4" w:space="0" w:color="000000"/>
            </w:tcBorders>
            <w:shd w:val="clear" w:color="A9A9A9" w:fill="A9A9A9"/>
            <w:vAlign w:val="center"/>
          </w:tcPr>
          <w:p w:rsidR="00CC58C2" w:rsidRPr="009B41D1" w:rsidRDefault="00CC58C2" w:rsidP="00CD15BE">
            <w:pPr>
              <w:widowControl w:val="0"/>
              <w:autoSpaceDE w:val="0"/>
              <w:autoSpaceDN w:val="0"/>
              <w:adjustRightInd w:val="0"/>
              <w:rPr>
                <w:rFonts w:asciiTheme="minorHAnsi" w:hAnsiTheme="minorHAnsi" w:cs="Arial"/>
                <w:color w:val="000000"/>
                <w:sz w:val="20"/>
                <w:szCs w:val="20"/>
              </w:rPr>
            </w:pPr>
            <w:r w:rsidRPr="009B41D1">
              <w:rPr>
                <w:rFonts w:asciiTheme="minorHAnsi" w:hAnsiTheme="minorHAnsi" w:cs="Arial"/>
                <w:color w:val="000000"/>
                <w:sz w:val="20"/>
                <w:szCs w:val="20"/>
              </w:rPr>
              <w:t>System wentylacji</w:t>
            </w:r>
          </w:p>
        </w:tc>
        <w:tc>
          <w:tcPr>
            <w:tcW w:w="3032" w:type="dxa"/>
            <w:tcBorders>
              <w:top w:val="single" w:sz="4" w:space="0" w:color="000000"/>
              <w:left w:val="single" w:sz="4" w:space="0" w:color="000000"/>
              <w:bottom w:val="single" w:sz="4" w:space="0" w:color="000000"/>
              <w:right w:val="single" w:sz="4" w:space="0" w:color="000000"/>
            </w:tcBorders>
            <w:shd w:val="clear" w:color="FFFFFF" w:fill="FFFFFF"/>
            <w:vAlign w:val="center"/>
          </w:tcPr>
          <w:p w:rsidR="00CC58C2" w:rsidRPr="009B41D1" w:rsidRDefault="00CC58C2" w:rsidP="00CD15BE">
            <w:pPr>
              <w:widowControl w:val="0"/>
              <w:autoSpaceDE w:val="0"/>
              <w:autoSpaceDN w:val="0"/>
              <w:adjustRightInd w:val="0"/>
              <w:rPr>
                <w:rFonts w:asciiTheme="minorHAnsi" w:hAnsiTheme="minorHAnsi" w:cs="Arial"/>
                <w:color w:val="000000"/>
                <w:sz w:val="16"/>
                <w:szCs w:val="16"/>
              </w:rPr>
            </w:pPr>
            <w:r w:rsidRPr="009B41D1">
              <w:rPr>
                <w:rFonts w:asciiTheme="minorHAnsi" w:hAnsiTheme="minorHAnsi" w:cs="Arial"/>
                <w:color w:val="000000"/>
                <w:sz w:val="16"/>
                <w:szCs w:val="16"/>
              </w:rPr>
              <w:t>TAK; wentylacja grawitacyjna o strumieniach powietrza Vve1=524,52 m</w:t>
            </w:r>
            <w:r w:rsidRPr="009B41D1">
              <w:rPr>
                <w:rFonts w:asciiTheme="minorHAnsi" w:hAnsiTheme="minorHAnsi" w:cs="Arial"/>
                <w:color w:val="000000"/>
                <w:sz w:val="16"/>
                <w:szCs w:val="16"/>
                <w:vertAlign w:val="superscript"/>
              </w:rPr>
              <w:t>3</w:t>
            </w:r>
            <w:r w:rsidRPr="009B41D1">
              <w:rPr>
                <w:rFonts w:asciiTheme="minorHAnsi" w:hAnsiTheme="minorHAnsi" w:cs="Arial"/>
                <w:color w:val="000000"/>
                <w:sz w:val="16"/>
                <w:szCs w:val="16"/>
              </w:rPr>
              <w:t>/h, Vve2=285,60 m</w:t>
            </w:r>
            <w:r w:rsidRPr="009B41D1">
              <w:rPr>
                <w:rFonts w:asciiTheme="minorHAnsi" w:hAnsiTheme="minorHAnsi" w:cs="Arial"/>
                <w:color w:val="000000"/>
                <w:sz w:val="16"/>
                <w:szCs w:val="16"/>
                <w:vertAlign w:val="superscript"/>
              </w:rPr>
              <w:t>3</w:t>
            </w:r>
            <w:r w:rsidRPr="009B41D1">
              <w:rPr>
                <w:rFonts w:asciiTheme="minorHAnsi" w:hAnsiTheme="minorHAnsi" w:cs="Arial"/>
                <w:color w:val="000000"/>
                <w:sz w:val="16"/>
                <w:szCs w:val="16"/>
              </w:rPr>
              <w:t>/h, Vve3=104,90 m</w:t>
            </w:r>
            <w:r w:rsidRPr="009B41D1">
              <w:rPr>
                <w:rFonts w:asciiTheme="minorHAnsi" w:hAnsiTheme="minorHAnsi" w:cs="Arial"/>
                <w:color w:val="000000"/>
                <w:sz w:val="16"/>
                <w:szCs w:val="16"/>
                <w:vertAlign w:val="superscript"/>
              </w:rPr>
              <w:t>3</w:t>
            </w:r>
            <w:r w:rsidRPr="009B41D1">
              <w:rPr>
                <w:rFonts w:asciiTheme="minorHAnsi" w:hAnsiTheme="minorHAnsi" w:cs="Arial"/>
                <w:color w:val="000000"/>
                <w:sz w:val="16"/>
                <w:szCs w:val="16"/>
              </w:rPr>
              <w:t>/h, Vve4=285,60 m</w:t>
            </w:r>
            <w:r w:rsidRPr="009B41D1">
              <w:rPr>
                <w:rFonts w:asciiTheme="minorHAnsi" w:hAnsiTheme="minorHAnsi" w:cs="Arial"/>
                <w:color w:val="000000"/>
                <w:sz w:val="16"/>
                <w:szCs w:val="16"/>
                <w:vertAlign w:val="superscript"/>
              </w:rPr>
              <w:t>3</w:t>
            </w:r>
            <w:r w:rsidRPr="009B41D1">
              <w:rPr>
                <w:rFonts w:asciiTheme="minorHAnsi" w:hAnsiTheme="minorHAnsi" w:cs="Arial"/>
                <w:color w:val="000000"/>
                <w:sz w:val="16"/>
                <w:szCs w:val="16"/>
              </w:rPr>
              <w:t>/h; wentylacja mechaniczna nawiewno-wywiewna działająca okresowo o strumieniach powietrza Vve1=1017,00 m</w:t>
            </w:r>
            <w:r w:rsidRPr="009B41D1">
              <w:rPr>
                <w:rFonts w:asciiTheme="minorHAnsi" w:hAnsiTheme="minorHAnsi" w:cs="Arial"/>
                <w:color w:val="000000"/>
                <w:sz w:val="16"/>
                <w:szCs w:val="16"/>
                <w:vertAlign w:val="superscript"/>
              </w:rPr>
              <w:t>3</w:t>
            </w:r>
            <w:r w:rsidRPr="009B41D1">
              <w:rPr>
                <w:rFonts w:asciiTheme="minorHAnsi" w:hAnsiTheme="minorHAnsi" w:cs="Arial"/>
                <w:color w:val="000000"/>
                <w:sz w:val="16"/>
                <w:szCs w:val="16"/>
              </w:rPr>
              <w:t>/h, Vve2=40,68 m</w:t>
            </w:r>
            <w:r w:rsidRPr="009B41D1">
              <w:rPr>
                <w:rFonts w:asciiTheme="minorHAnsi" w:hAnsiTheme="minorHAnsi" w:cs="Arial"/>
                <w:color w:val="000000"/>
                <w:sz w:val="16"/>
                <w:szCs w:val="16"/>
                <w:vertAlign w:val="superscript"/>
              </w:rPr>
              <w:t>3</w:t>
            </w:r>
            <w:r w:rsidRPr="009B41D1">
              <w:rPr>
                <w:rFonts w:asciiTheme="minorHAnsi" w:hAnsiTheme="minorHAnsi" w:cs="Arial"/>
                <w:color w:val="000000"/>
                <w:sz w:val="16"/>
                <w:szCs w:val="16"/>
              </w:rPr>
              <w:t>/h, Vve3=0,00 m</w:t>
            </w:r>
            <w:r w:rsidRPr="009B41D1">
              <w:rPr>
                <w:rFonts w:asciiTheme="minorHAnsi" w:hAnsiTheme="minorHAnsi" w:cs="Arial"/>
                <w:color w:val="000000"/>
                <w:sz w:val="16"/>
                <w:szCs w:val="16"/>
                <w:vertAlign w:val="superscript"/>
              </w:rPr>
              <w:t>3</w:t>
            </w:r>
            <w:r w:rsidRPr="009B41D1">
              <w:rPr>
                <w:rFonts w:asciiTheme="minorHAnsi" w:hAnsiTheme="minorHAnsi" w:cs="Arial"/>
                <w:color w:val="000000"/>
                <w:sz w:val="16"/>
                <w:szCs w:val="16"/>
              </w:rPr>
              <w:t>/h, Vve4=203,40 m</w:t>
            </w:r>
            <w:r w:rsidRPr="009B41D1">
              <w:rPr>
                <w:rFonts w:asciiTheme="minorHAnsi" w:hAnsiTheme="minorHAnsi" w:cs="Arial"/>
                <w:color w:val="000000"/>
                <w:sz w:val="16"/>
                <w:szCs w:val="16"/>
                <w:vertAlign w:val="superscript"/>
              </w:rPr>
              <w:t>3</w:t>
            </w:r>
            <w:r w:rsidRPr="009B41D1">
              <w:rPr>
                <w:rFonts w:asciiTheme="minorHAnsi" w:hAnsiTheme="minorHAnsi" w:cs="Arial"/>
                <w:color w:val="000000"/>
                <w:sz w:val="16"/>
                <w:szCs w:val="16"/>
              </w:rPr>
              <w:t>/h.</w:t>
            </w:r>
          </w:p>
        </w:tc>
        <w:tc>
          <w:tcPr>
            <w:tcW w:w="3032" w:type="dxa"/>
            <w:tcBorders>
              <w:top w:val="single" w:sz="4" w:space="0" w:color="000000"/>
              <w:left w:val="single" w:sz="4" w:space="0" w:color="000000"/>
              <w:bottom w:val="single" w:sz="4" w:space="0" w:color="000000"/>
              <w:right w:val="single" w:sz="4" w:space="0" w:color="000000"/>
            </w:tcBorders>
            <w:shd w:val="clear" w:color="FFFFFF" w:fill="FFFFFF"/>
            <w:vAlign w:val="center"/>
          </w:tcPr>
          <w:p w:rsidR="00CC58C2" w:rsidRPr="009B41D1" w:rsidRDefault="00CC58C2" w:rsidP="00CD15BE">
            <w:pPr>
              <w:widowControl w:val="0"/>
              <w:autoSpaceDE w:val="0"/>
              <w:autoSpaceDN w:val="0"/>
              <w:adjustRightInd w:val="0"/>
              <w:rPr>
                <w:rFonts w:asciiTheme="minorHAnsi" w:hAnsiTheme="minorHAnsi" w:cs="Arial"/>
                <w:color w:val="000000"/>
                <w:sz w:val="16"/>
                <w:szCs w:val="16"/>
              </w:rPr>
            </w:pPr>
            <w:r w:rsidRPr="009B41D1">
              <w:rPr>
                <w:rFonts w:asciiTheme="minorHAnsi" w:hAnsiTheme="minorHAnsi" w:cs="Arial"/>
                <w:color w:val="000000"/>
                <w:sz w:val="16"/>
                <w:szCs w:val="16"/>
              </w:rPr>
              <w:t>TAK; wentylacja grawitacyjna o strumieniach powietrza Vve1=524,52 m</w:t>
            </w:r>
            <w:r w:rsidRPr="009B41D1">
              <w:rPr>
                <w:rFonts w:asciiTheme="minorHAnsi" w:hAnsiTheme="minorHAnsi" w:cs="Arial"/>
                <w:color w:val="000000"/>
                <w:sz w:val="16"/>
                <w:szCs w:val="16"/>
                <w:vertAlign w:val="superscript"/>
              </w:rPr>
              <w:t>3</w:t>
            </w:r>
            <w:r w:rsidRPr="009B41D1">
              <w:rPr>
                <w:rFonts w:asciiTheme="minorHAnsi" w:hAnsiTheme="minorHAnsi" w:cs="Arial"/>
                <w:color w:val="000000"/>
                <w:sz w:val="16"/>
                <w:szCs w:val="16"/>
              </w:rPr>
              <w:t>/h, Vve2=285,60 m</w:t>
            </w:r>
            <w:r w:rsidRPr="009B41D1">
              <w:rPr>
                <w:rFonts w:asciiTheme="minorHAnsi" w:hAnsiTheme="minorHAnsi" w:cs="Arial"/>
                <w:color w:val="000000"/>
                <w:sz w:val="16"/>
                <w:szCs w:val="16"/>
                <w:vertAlign w:val="superscript"/>
              </w:rPr>
              <w:t>3</w:t>
            </w:r>
            <w:r w:rsidRPr="009B41D1">
              <w:rPr>
                <w:rFonts w:asciiTheme="minorHAnsi" w:hAnsiTheme="minorHAnsi" w:cs="Arial"/>
                <w:color w:val="000000"/>
                <w:sz w:val="16"/>
                <w:szCs w:val="16"/>
              </w:rPr>
              <w:t>/h, Vve3=104,90 m</w:t>
            </w:r>
            <w:r w:rsidRPr="009B41D1">
              <w:rPr>
                <w:rFonts w:asciiTheme="minorHAnsi" w:hAnsiTheme="minorHAnsi" w:cs="Arial"/>
                <w:color w:val="000000"/>
                <w:sz w:val="16"/>
                <w:szCs w:val="16"/>
                <w:vertAlign w:val="superscript"/>
              </w:rPr>
              <w:t>3</w:t>
            </w:r>
            <w:r w:rsidRPr="009B41D1">
              <w:rPr>
                <w:rFonts w:asciiTheme="minorHAnsi" w:hAnsiTheme="minorHAnsi" w:cs="Arial"/>
                <w:color w:val="000000"/>
                <w:sz w:val="16"/>
                <w:szCs w:val="16"/>
              </w:rPr>
              <w:t>/h, Vve4=285,60 m</w:t>
            </w:r>
            <w:r w:rsidRPr="009B41D1">
              <w:rPr>
                <w:rFonts w:asciiTheme="minorHAnsi" w:hAnsiTheme="minorHAnsi" w:cs="Arial"/>
                <w:color w:val="000000"/>
                <w:sz w:val="16"/>
                <w:szCs w:val="16"/>
                <w:vertAlign w:val="superscript"/>
              </w:rPr>
              <w:t>3</w:t>
            </w:r>
            <w:r w:rsidRPr="009B41D1">
              <w:rPr>
                <w:rFonts w:asciiTheme="minorHAnsi" w:hAnsiTheme="minorHAnsi" w:cs="Arial"/>
                <w:color w:val="000000"/>
                <w:sz w:val="16"/>
                <w:szCs w:val="16"/>
              </w:rPr>
              <w:t>/h; wentylacja mechaniczna nawiewno-wywiewna działająca okresowo o strumieniach powietrza Vve1=1017,00 m</w:t>
            </w:r>
            <w:r w:rsidRPr="009B41D1">
              <w:rPr>
                <w:rFonts w:asciiTheme="minorHAnsi" w:hAnsiTheme="minorHAnsi" w:cs="Arial"/>
                <w:color w:val="000000"/>
                <w:sz w:val="16"/>
                <w:szCs w:val="16"/>
                <w:vertAlign w:val="superscript"/>
              </w:rPr>
              <w:t>3</w:t>
            </w:r>
            <w:r w:rsidRPr="009B41D1">
              <w:rPr>
                <w:rFonts w:asciiTheme="minorHAnsi" w:hAnsiTheme="minorHAnsi" w:cs="Arial"/>
                <w:color w:val="000000"/>
                <w:sz w:val="16"/>
                <w:szCs w:val="16"/>
              </w:rPr>
              <w:t>/h, Vve2=40,68 m</w:t>
            </w:r>
            <w:r w:rsidRPr="009B41D1">
              <w:rPr>
                <w:rFonts w:asciiTheme="minorHAnsi" w:hAnsiTheme="minorHAnsi" w:cs="Arial"/>
                <w:color w:val="000000"/>
                <w:sz w:val="16"/>
                <w:szCs w:val="16"/>
                <w:vertAlign w:val="superscript"/>
              </w:rPr>
              <w:t>3</w:t>
            </w:r>
            <w:r w:rsidRPr="009B41D1">
              <w:rPr>
                <w:rFonts w:asciiTheme="minorHAnsi" w:hAnsiTheme="minorHAnsi" w:cs="Arial"/>
                <w:color w:val="000000"/>
                <w:sz w:val="16"/>
                <w:szCs w:val="16"/>
              </w:rPr>
              <w:t>/h, Vve3=0,00 m</w:t>
            </w:r>
            <w:r w:rsidRPr="009B41D1">
              <w:rPr>
                <w:rFonts w:asciiTheme="minorHAnsi" w:hAnsiTheme="minorHAnsi" w:cs="Arial"/>
                <w:color w:val="000000"/>
                <w:sz w:val="16"/>
                <w:szCs w:val="16"/>
                <w:vertAlign w:val="superscript"/>
              </w:rPr>
              <w:t>3</w:t>
            </w:r>
            <w:r w:rsidRPr="009B41D1">
              <w:rPr>
                <w:rFonts w:asciiTheme="minorHAnsi" w:hAnsiTheme="minorHAnsi" w:cs="Arial"/>
                <w:color w:val="000000"/>
                <w:sz w:val="16"/>
                <w:szCs w:val="16"/>
              </w:rPr>
              <w:t>/h, Vve4=203,40 m</w:t>
            </w:r>
            <w:r w:rsidRPr="009B41D1">
              <w:rPr>
                <w:rFonts w:asciiTheme="minorHAnsi" w:hAnsiTheme="minorHAnsi" w:cs="Arial"/>
                <w:color w:val="000000"/>
                <w:sz w:val="16"/>
                <w:szCs w:val="16"/>
                <w:vertAlign w:val="superscript"/>
              </w:rPr>
              <w:t>3</w:t>
            </w:r>
            <w:r w:rsidRPr="009B41D1">
              <w:rPr>
                <w:rFonts w:asciiTheme="minorHAnsi" w:hAnsiTheme="minorHAnsi" w:cs="Arial"/>
                <w:color w:val="000000"/>
                <w:sz w:val="16"/>
                <w:szCs w:val="16"/>
              </w:rPr>
              <w:t>/h.</w:t>
            </w:r>
          </w:p>
        </w:tc>
      </w:tr>
      <w:tr w:rsidR="00CC58C2" w:rsidRPr="009B41D1" w:rsidTr="00CC58C2">
        <w:trPr>
          <w:jc w:val="center"/>
        </w:trPr>
        <w:tc>
          <w:tcPr>
            <w:tcW w:w="1011" w:type="dxa"/>
            <w:tcBorders>
              <w:top w:val="single" w:sz="4" w:space="0" w:color="000000"/>
              <w:left w:val="single" w:sz="4" w:space="0" w:color="000000"/>
              <w:bottom w:val="single" w:sz="4" w:space="0" w:color="000000"/>
              <w:right w:val="single" w:sz="4" w:space="0" w:color="000000"/>
            </w:tcBorders>
            <w:shd w:val="clear" w:color="A9A9A9" w:fill="A9A9A9"/>
            <w:vAlign w:val="center"/>
          </w:tcPr>
          <w:p w:rsidR="00CC58C2" w:rsidRPr="009B41D1" w:rsidRDefault="00CC58C2" w:rsidP="00CD15BE">
            <w:pPr>
              <w:widowControl w:val="0"/>
              <w:autoSpaceDE w:val="0"/>
              <w:autoSpaceDN w:val="0"/>
              <w:adjustRightInd w:val="0"/>
              <w:rPr>
                <w:rFonts w:asciiTheme="minorHAnsi" w:hAnsiTheme="minorHAnsi" w:cs="Arial"/>
                <w:color w:val="000000"/>
                <w:sz w:val="20"/>
                <w:szCs w:val="20"/>
              </w:rPr>
            </w:pPr>
            <w:r w:rsidRPr="009B41D1">
              <w:rPr>
                <w:rFonts w:asciiTheme="minorHAnsi" w:hAnsiTheme="minorHAnsi" w:cs="Arial"/>
                <w:color w:val="000000"/>
                <w:sz w:val="20"/>
                <w:szCs w:val="20"/>
              </w:rPr>
              <w:t>4</w:t>
            </w:r>
          </w:p>
        </w:tc>
        <w:tc>
          <w:tcPr>
            <w:tcW w:w="3032" w:type="dxa"/>
            <w:tcBorders>
              <w:top w:val="single" w:sz="4" w:space="0" w:color="000000"/>
              <w:left w:val="single" w:sz="4" w:space="0" w:color="000000"/>
              <w:bottom w:val="single" w:sz="4" w:space="0" w:color="000000"/>
              <w:right w:val="single" w:sz="4" w:space="0" w:color="000000"/>
            </w:tcBorders>
            <w:shd w:val="clear" w:color="A9A9A9" w:fill="A9A9A9"/>
            <w:vAlign w:val="center"/>
          </w:tcPr>
          <w:p w:rsidR="00CC58C2" w:rsidRPr="009B41D1" w:rsidRDefault="00CC58C2" w:rsidP="00CD15BE">
            <w:pPr>
              <w:widowControl w:val="0"/>
              <w:autoSpaceDE w:val="0"/>
              <w:autoSpaceDN w:val="0"/>
              <w:adjustRightInd w:val="0"/>
              <w:rPr>
                <w:rFonts w:asciiTheme="minorHAnsi" w:hAnsiTheme="minorHAnsi" w:cs="Arial"/>
                <w:color w:val="000000"/>
                <w:sz w:val="20"/>
                <w:szCs w:val="20"/>
              </w:rPr>
            </w:pPr>
            <w:r w:rsidRPr="009B41D1">
              <w:rPr>
                <w:rFonts w:asciiTheme="minorHAnsi" w:hAnsiTheme="minorHAnsi" w:cs="Arial"/>
                <w:color w:val="000000"/>
                <w:sz w:val="20"/>
                <w:szCs w:val="20"/>
              </w:rPr>
              <w:t>System ciepłej wody</w:t>
            </w:r>
          </w:p>
        </w:tc>
        <w:tc>
          <w:tcPr>
            <w:tcW w:w="3032" w:type="dxa"/>
            <w:tcBorders>
              <w:top w:val="single" w:sz="4" w:space="0" w:color="000000"/>
              <w:left w:val="single" w:sz="4" w:space="0" w:color="000000"/>
              <w:bottom w:val="single" w:sz="4" w:space="0" w:color="000000"/>
              <w:right w:val="single" w:sz="4" w:space="0" w:color="000000"/>
            </w:tcBorders>
            <w:shd w:val="clear" w:color="FFFFFF" w:fill="FFFFFF"/>
            <w:vAlign w:val="center"/>
          </w:tcPr>
          <w:p w:rsidR="00CC58C2" w:rsidRPr="009B41D1" w:rsidRDefault="00CC58C2" w:rsidP="00CD15BE">
            <w:pPr>
              <w:widowControl w:val="0"/>
              <w:autoSpaceDE w:val="0"/>
              <w:autoSpaceDN w:val="0"/>
              <w:adjustRightInd w:val="0"/>
              <w:rPr>
                <w:rFonts w:asciiTheme="minorHAnsi" w:hAnsiTheme="minorHAnsi" w:cs="Arial"/>
                <w:color w:val="000000"/>
                <w:sz w:val="16"/>
                <w:szCs w:val="16"/>
              </w:rPr>
            </w:pPr>
            <w:r w:rsidRPr="009B41D1">
              <w:rPr>
                <w:rFonts w:asciiTheme="minorHAnsi" w:hAnsiTheme="minorHAnsi" w:cs="Arial"/>
                <w:color w:val="000000"/>
                <w:sz w:val="16"/>
                <w:szCs w:val="16"/>
              </w:rPr>
              <w:t xml:space="preserve">TAK, Źródło 'pompa ciepła' o udziale procentowym 45,00 % na paliwo Miejscowe wytwarzanie energii w budynku - Energia słoneczna o wW=0,00, typu Elektryczny podgrzewacz akumulacyjny (z zasobnikiem ciepłej wody użytkowej bez strat) o sprawności wytwarzania ηW,g=0,96, </w:t>
            </w:r>
            <w:proofErr w:type="spellStart"/>
            <w:r w:rsidRPr="009B41D1">
              <w:rPr>
                <w:rFonts w:asciiTheme="minorHAnsi" w:hAnsiTheme="minorHAnsi" w:cs="Arial"/>
                <w:color w:val="000000"/>
                <w:sz w:val="16"/>
                <w:szCs w:val="16"/>
              </w:rPr>
              <w:t>Centr</w:t>
            </w:r>
            <w:proofErr w:type="spellEnd"/>
            <w:r w:rsidRPr="009B41D1">
              <w:rPr>
                <w:rFonts w:asciiTheme="minorHAnsi" w:hAnsiTheme="minorHAnsi" w:cs="Arial"/>
                <w:color w:val="000000"/>
                <w:sz w:val="16"/>
                <w:szCs w:val="16"/>
              </w:rPr>
              <w:t xml:space="preserve">. </w:t>
            </w:r>
            <w:proofErr w:type="spellStart"/>
            <w:r w:rsidRPr="009B41D1">
              <w:rPr>
                <w:rFonts w:asciiTheme="minorHAnsi" w:hAnsiTheme="minorHAnsi" w:cs="Arial"/>
                <w:color w:val="000000"/>
                <w:sz w:val="16"/>
                <w:szCs w:val="16"/>
              </w:rPr>
              <w:t>podgrz</w:t>
            </w:r>
            <w:proofErr w:type="spellEnd"/>
            <w:r w:rsidRPr="009B41D1">
              <w:rPr>
                <w:rFonts w:asciiTheme="minorHAnsi" w:hAnsiTheme="minorHAnsi" w:cs="Arial"/>
                <w:color w:val="000000"/>
                <w:sz w:val="16"/>
                <w:szCs w:val="16"/>
              </w:rPr>
              <w:t xml:space="preserve">. wody — </w:t>
            </w:r>
            <w:proofErr w:type="spellStart"/>
            <w:r w:rsidRPr="009B41D1">
              <w:rPr>
                <w:rFonts w:asciiTheme="minorHAnsi" w:hAnsiTheme="minorHAnsi" w:cs="Arial"/>
                <w:color w:val="000000"/>
                <w:sz w:val="16"/>
                <w:szCs w:val="16"/>
              </w:rPr>
              <w:t>sys</w:t>
            </w:r>
            <w:proofErr w:type="spellEnd"/>
            <w:r w:rsidRPr="009B41D1">
              <w:rPr>
                <w:rFonts w:asciiTheme="minorHAnsi" w:hAnsiTheme="minorHAnsi" w:cs="Arial"/>
                <w:color w:val="000000"/>
                <w:sz w:val="16"/>
                <w:szCs w:val="16"/>
              </w:rPr>
              <w:t xml:space="preserve">. z obiegami cyrkulacyjnymi z pionami instalacyjnymi i przew. rozprowadzającymi izolowanymi o sprawności przesyłu ηW,d=0,70, Zasobnik ciepłej wody użytkowej wyprodukowany po 2005 r. o sprawności akumulacji ηW,s=0,85 Urządzenie pomocnicze Pompy cyrkulacyjne w systemie przygotowania ciepłej wody użytkowej o pracy przerywanej do 4 godzin na dobę w budynku o powierzchni </w:t>
            </w:r>
            <w:proofErr w:type="spellStart"/>
            <w:r w:rsidRPr="009B41D1">
              <w:rPr>
                <w:rFonts w:asciiTheme="minorHAnsi" w:hAnsiTheme="minorHAnsi" w:cs="Arial"/>
                <w:color w:val="000000"/>
                <w:sz w:val="16"/>
                <w:szCs w:val="16"/>
              </w:rPr>
              <w:t>Af</w:t>
            </w:r>
            <w:proofErr w:type="spellEnd"/>
            <w:r w:rsidRPr="009B41D1">
              <w:rPr>
                <w:rFonts w:asciiTheme="minorHAnsi" w:hAnsiTheme="minorHAnsi" w:cs="Arial"/>
                <w:color w:val="000000"/>
                <w:sz w:val="16"/>
                <w:szCs w:val="16"/>
              </w:rPr>
              <w:t xml:space="preserve"> powyżej 250 m</w:t>
            </w:r>
            <w:r w:rsidRPr="009B41D1">
              <w:rPr>
                <w:rFonts w:asciiTheme="minorHAnsi" w:hAnsiTheme="minorHAnsi" w:cs="Arial"/>
                <w:color w:val="000000"/>
                <w:sz w:val="16"/>
                <w:szCs w:val="16"/>
                <w:vertAlign w:val="superscript"/>
              </w:rPr>
              <w:t>2</w:t>
            </w:r>
            <w:r w:rsidRPr="009B41D1">
              <w:rPr>
                <w:rFonts w:asciiTheme="minorHAnsi" w:hAnsiTheme="minorHAnsi" w:cs="Arial"/>
                <w:color w:val="000000"/>
                <w:sz w:val="16"/>
                <w:szCs w:val="16"/>
              </w:rPr>
              <w:t xml:space="preserve"> o mocy elektrycznej  qel=0,04 W/m*2, czasie działania </w:t>
            </w:r>
            <w:proofErr w:type="spellStart"/>
            <w:r w:rsidRPr="009B41D1">
              <w:rPr>
                <w:rFonts w:asciiTheme="minorHAnsi" w:hAnsiTheme="minorHAnsi" w:cs="Arial"/>
                <w:color w:val="000000"/>
                <w:sz w:val="16"/>
                <w:szCs w:val="16"/>
              </w:rPr>
              <w:t>tel</w:t>
            </w:r>
            <w:proofErr w:type="spellEnd"/>
            <w:r w:rsidRPr="009B41D1">
              <w:rPr>
                <w:rFonts w:asciiTheme="minorHAnsi" w:hAnsiTheme="minorHAnsi" w:cs="Arial"/>
                <w:color w:val="000000"/>
                <w:sz w:val="16"/>
                <w:szCs w:val="16"/>
              </w:rPr>
              <w:t xml:space="preserve"> = 580 h/rok i rocznym zapotrzebowaniu na energię pomocniczą końcową </w:t>
            </w:r>
            <w:proofErr w:type="spellStart"/>
            <w:r w:rsidRPr="009B41D1">
              <w:rPr>
                <w:rFonts w:asciiTheme="minorHAnsi" w:hAnsiTheme="minorHAnsi" w:cs="Arial"/>
                <w:color w:val="000000"/>
                <w:sz w:val="16"/>
                <w:szCs w:val="16"/>
              </w:rPr>
              <w:t>Eel,pom</w:t>
            </w:r>
            <w:proofErr w:type="spellEnd"/>
            <w:r w:rsidRPr="009B41D1">
              <w:rPr>
                <w:rFonts w:asciiTheme="minorHAnsi" w:hAnsiTheme="minorHAnsi" w:cs="Arial"/>
                <w:color w:val="000000"/>
                <w:sz w:val="16"/>
                <w:szCs w:val="16"/>
              </w:rPr>
              <w:t xml:space="preserve"> = 34,9856 </w:t>
            </w:r>
            <w:proofErr w:type="spellStart"/>
            <w:r w:rsidRPr="009B41D1">
              <w:rPr>
                <w:rFonts w:asciiTheme="minorHAnsi" w:hAnsiTheme="minorHAnsi" w:cs="Arial"/>
                <w:color w:val="000000"/>
                <w:sz w:val="16"/>
                <w:szCs w:val="16"/>
              </w:rPr>
              <w:t>kWh</w:t>
            </w:r>
            <w:proofErr w:type="spellEnd"/>
            <w:r w:rsidRPr="009B41D1">
              <w:rPr>
                <w:rFonts w:asciiTheme="minorHAnsi" w:hAnsiTheme="minorHAnsi" w:cs="Arial"/>
                <w:color w:val="000000"/>
                <w:sz w:val="16"/>
                <w:szCs w:val="16"/>
              </w:rPr>
              <w:t xml:space="preserve">/rok., Źródło 'energia sieciowa' o udziale procentowym 5,00 % na paliwo Sieć elektroenergetyczna systemowa - Energia elektryczna o wW=3,00, typu Pompa ciepła typu powietrze/woda, sprężarkowa, napędzana elektrycznie o sprawności wytwarzania ηW,g=2,60, </w:t>
            </w:r>
            <w:proofErr w:type="spellStart"/>
            <w:r w:rsidRPr="009B41D1">
              <w:rPr>
                <w:rFonts w:asciiTheme="minorHAnsi" w:hAnsiTheme="minorHAnsi" w:cs="Arial"/>
                <w:color w:val="000000"/>
                <w:sz w:val="16"/>
                <w:szCs w:val="16"/>
              </w:rPr>
              <w:t>Centr</w:t>
            </w:r>
            <w:proofErr w:type="spellEnd"/>
            <w:r w:rsidRPr="009B41D1">
              <w:rPr>
                <w:rFonts w:asciiTheme="minorHAnsi" w:hAnsiTheme="minorHAnsi" w:cs="Arial"/>
                <w:color w:val="000000"/>
                <w:sz w:val="16"/>
                <w:szCs w:val="16"/>
              </w:rPr>
              <w:t xml:space="preserve">. </w:t>
            </w:r>
            <w:proofErr w:type="spellStart"/>
            <w:r w:rsidRPr="009B41D1">
              <w:rPr>
                <w:rFonts w:asciiTheme="minorHAnsi" w:hAnsiTheme="minorHAnsi" w:cs="Arial"/>
                <w:color w:val="000000"/>
                <w:sz w:val="16"/>
                <w:szCs w:val="16"/>
              </w:rPr>
              <w:t>podgrz</w:t>
            </w:r>
            <w:proofErr w:type="spellEnd"/>
            <w:r w:rsidRPr="009B41D1">
              <w:rPr>
                <w:rFonts w:asciiTheme="minorHAnsi" w:hAnsiTheme="minorHAnsi" w:cs="Arial"/>
                <w:color w:val="000000"/>
                <w:sz w:val="16"/>
                <w:szCs w:val="16"/>
              </w:rPr>
              <w:t xml:space="preserve">. wody — </w:t>
            </w:r>
            <w:proofErr w:type="spellStart"/>
            <w:r w:rsidRPr="009B41D1">
              <w:rPr>
                <w:rFonts w:asciiTheme="minorHAnsi" w:hAnsiTheme="minorHAnsi" w:cs="Arial"/>
                <w:color w:val="000000"/>
                <w:sz w:val="16"/>
                <w:szCs w:val="16"/>
              </w:rPr>
              <w:t>sys</w:t>
            </w:r>
            <w:proofErr w:type="spellEnd"/>
            <w:r w:rsidRPr="009B41D1">
              <w:rPr>
                <w:rFonts w:asciiTheme="minorHAnsi" w:hAnsiTheme="minorHAnsi" w:cs="Arial"/>
                <w:color w:val="000000"/>
                <w:sz w:val="16"/>
                <w:szCs w:val="16"/>
              </w:rPr>
              <w:t xml:space="preserve">. z obiegami cyrkulacyjnymi z pionami instalacyjnymi i przew. rozprowadzającymi izolowanymi o sprawności przesyłu ηW,d=0,70, Zasobnik ciepłej wody użytkowej wyprodukowany po </w:t>
            </w:r>
            <w:r w:rsidRPr="009B41D1">
              <w:rPr>
                <w:rFonts w:asciiTheme="minorHAnsi" w:hAnsiTheme="minorHAnsi" w:cs="Arial"/>
                <w:color w:val="000000"/>
                <w:sz w:val="16"/>
                <w:szCs w:val="16"/>
              </w:rPr>
              <w:lastRenderedPageBreak/>
              <w:t xml:space="preserve">2005 r. o sprawności akumulacji ηW,s=0,85 Urządzenie pomocnicze Pompy cyrkulacyjne w systemie przygotowania ciepłej wody użytkowej o pracy przerywanej do 4 godzin na dobę w budynku o powierzchni </w:t>
            </w:r>
            <w:proofErr w:type="spellStart"/>
            <w:r w:rsidRPr="009B41D1">
              <w:rPr>
                <w:rFonts w:asciiTheme="minorHAnsi" w:hAnsiTheme="minorHAnsi" w:cs="Arial"/>
                <w:color w:val="000000"/>
                <w:sz w:val="16"/>
                <w:szCs w:val="16"/>
              </w:rPr>
              <w:t>Af</w:t>
            </w:r>
            <w:proofErr w:type="spellEnd"/>
            <w:r w:rsidRPr="009B41D1">
              <w:rPr>
                <w:rFonts w:asciiTheme="minorHAnsi" w:hAnsiTheme="minorHAnsi" w:cs="Arial"/>
                <w:color w:val="000000"/>
                <w:sz w:val="16"/>
                <w:szCs w:val="16"/>
              </w:rPr>
              <w:t xml:space="preserve"> powyżej 250 m</w:t>
            </w:r>
            <w:r w:rsidRPr="009B41D1">
              <w:rPr>
                <w:rFonts w:asciiTheme="minorHAnsi" w:hAnsiTheme="minorHAnsi" w:cs="Arial"/>
                <w:color w:val="000000"/>
                <w:sz w:val="16"/>
                <w:szCs w:val="16"/>
                <w:vertAlign w:val="superscript"/>
              </w:rPr>
              <w:t>2</w:t>
            </w:r>
            <w:r w:rsidRPr="009B41D1">
              <w:rPr>
                <w:rFonts w:asciiTheme="minorHAnsi" w:hAnsiTheme="minorHAnsi" w:cs="Arial"/>
                <w:color w:val="000000"/>
                <w:sz w:val="16"/>
                <w:szCs w:val="16"/>
              </w:rPr>
              <w:t xml:space="preserve"> o mocy elektrycznej  qel=0,04 W/m*2, czasie działania </w:t>
            </w:r>
            <w:proofErr w:type="spellStart"/>
            <w:r w:rsidRPr="009B41D1">
              <w:rPr>
                <w:rFonts w:asciiTheme="minorHAnsi" w:hAnsiTheme="minorHAnsi" w:cs="Arial"/>
                <w:color w:val="000000"/>
                <w:sz w:val="16"/>
                <w:szCs w:val="16"/>
              </w:rPr>
              <w:t>tel</w:t>
            </w:r>
            <w:proofErr w:type="spellEnd"/>
            <w:r w:rsidRPr="009B41D1">
              <w:rPr>
                <w:rFonts w:asciiTheme="minorHAnsi" w:hAnsiTheme="minorHAnsi" w:cs="Arial"/>
                <w:color w:val="000000"/>
                <w:sz w:val="16"/>
                <w:szCs w:val="16"/>
              </w:rPr>
              <w:t xml:space="preserve"> = 1500 h/rok i rocznym zapotrzebowaniu na energię pomocniczą końcową </w:t>
            </w:r>
            <w:proofErr w:type="spellStart"/>
            <w:r w:rsidRPr="009B41D1">
              <w:rPr>
                <w:rFonts w:asciiTheme="minorHAnsi" w:hAnsiTheme="minorHAnsi" w:cs="Arial"/>
                <w:color w:val="000000"/>
                <w:sz w:val="16"/>
                <w:szCs w:val="16"/>
              </w:rPr>
              <w:t>Eel,pom</w:t>
            </w:r>
            <w:proofErr w:type="spellEnd"/>
            <w:r w:rsidRPr="009B41D1">
              <w:rPr>
                <w:rFonts w:asciiTheme="minorHAnsi" w:hAnsiTheme="minorHAnsi" w:cs="Arial"/>
                <w:color w:val="000000"/>
                <w:sz w:val="16"/>
                <w:szCs w:val="16"/>
              </w:rPr>
              <w:t xml:space="preserve"> = 42,8034 </w:t>
            </w:r>
            <w:proofErr w:type="spellStart"/>
            <w:r w:rsidRPr="009B41D1">
              <w:rPr>
                <w:rFonts w:asciiTheme="minorHAnsi" w:hAnsiTheme="minorHAnsi" w:cs="Arial"/>
                <w:color w:val="000000"/>
                <w:sz w:val="16"/>
                <w:szCs w:val="16"/>
              </w:rPr>
              <w:t>kWh</w:t>
            </w:r>
            <w:proofErr w:type="spellEnd"/>
            <w:r w:rsidRPr="009B41D1">
              <w:rPr>
                <w:rFonts w:asciiTheme="minorHAnsi" w:hAnsiTheme="minorHAnsi" w:cs="Arial"/>
                <w:color w:val="000000"/>
                <w:sz w:val="16"/>
                <w:szCs w:val="16"/>
              </w:rPr>
              <w:t xml:space="preserve">/rok., Źródło 'piec gazowy' o udziale procentowym 20,00 % na paliwo Miejscowe wytwarzanie energii w budynku - Gaz ziemny o wW=1,10, typu Przepływowy podgrzewacz gazowy z zapłonem elektrycznym o sprawności wytwarzania ηW,g=0,85, </w:t>
            </w:r>
            <w:proofErr w:type="spellStart"/>
            <w:r w:rsidRPr="009B41D1">
              <w:rPr>
                <w:rFonts w:asciiTheme="minorHAnsi" w:hAnsiTheme="minorHAnsi" w:cs="Arial"/>
                <w:color w:val="000000"/>
                <w:sz w:val="16"/>
                <w:szCs w:val="16"/>
              </w:rPr>
              <w:t>Centr</w:t>
            </w:r>
            <w:proofErr w:type="spellEnd"/>
            <w:r w:rsidRPr="009B41D1">
              <w:rPr>
                <w:rFonts w:asciiTheme="minorHAnsi" w:hAnsiTheme="minorHAnsi" w:cs="Arial"/>
                <w:color w:val="000000"/>
                <w:sz w:val="16"/>
                <w:szCs w:val="16"/>
              </w:rPr>
              <w:t xml:space="preserve">. </w:t>
            </w:r>
            <w:proofErr w:type="spellStart"/>
            <w:r w:rsidRPr="009B41D1">
              <w:rPr>
                <w:rFonts w:asciiTheme="minorHAnsi" w:hAnsiTheme="minorHAnsi" w:cs="Arial"/>
                <w:color w:val="000000"/>
                <w:sz w:val="16"/>
                <w:szCs w:val="16"/>
              </w:rPr>
              <w:t>podgrz</w:t>
            </w:r>
            <w:proofErr w:type="spellEnd"/>
            <w:r w:rsidRPr="009B41D1">
              <w:rPr>
                <w:rFonts w:asciiTheme="minorHAnsi" w:hAnsiTheme="minorHAnsi" w:cs="Arial"/>
                <w:color w:val="000000"/>
                <w:sz w:val="16"/>
                <w:szCs w:val="16"/>
              </w:rPr>
              <w:t xml:space="preserve">. wody — </w:t>
            </w:r>
            <w:proofErr w:type="spellStart"/>
            <w:r w:rsidRPr="009B41D1">
              <w:rPr>
                <w:rFonts w:asciiTheme="minorHAnsi" w:hAnsiTheme="minorHAnsi" w:cs="Arial"/>
                <w:color w:val="000000"/>
                <w:sz w:val="16"/>
                <w:szCs w:val="16"/>
              </w:rPr>
              <w:t>sys</w:t>
            </w:r>
            <w:proofErr w:type="spellEnd"/>
            <w:r w:rsidRPr="009B41D1">
              <w:rPr>
                <w:rFonts w:asciiTheme="minorHAnsi" w:hAnsiTheme="minorHAnsi" w:cs="Arial"/>
                <w:color w:val="000000"/>
                <w:sz w:val="16"/>
                <w:szCs w:val="16"/>
              </w:rPr>
              <w:t xml:space="preserve">. z obiegami cyrkulacyjnymi z pionami instalacyjnymi i przew. rozprowadzającymi izolowanymi o sprawności przesyłu ηW,d=0,70, Zasobnik ciepłej wody użytkowej wyprodukowany po 2005 r. o sprawności akumulacji ηW,s=0,85 Urządzenie pomocnicze Pompa ładująca zasobnik ciepła w systemie ogrzewania w budynku o powierzchni </w:t>
            </w:r>
            <w:proofErr w:type="spellStart"/>
            <w:r w:rsidRPr="009B41D1">
              <w:rPr>
                <w:rFonts w:asciiTheme="minorHAnsi" w:hAnsiTheme="minorHAnsi" w:cs="Arial"/>
                <w:color w:val="000000"/>
                <w:sz w:val="16"/>
                <w:szCs w:val="16"/>
              </w:rPr>
              <w:t>Af</w:t>
            </w:r>
            <w:proofErr w:type="spellEnd"/>
            <w:r w:rsidRPr="009B41D1">
              <w:rPr>
                <w:rFonts w:asciiTheme="minorHAnsi" w:hAnsiTheme="minorHAnsi" w:cs="Arial"/>
                <w:color w:val="000000"/>
                <w:sz w:val="16"/>
                <w:szCs w:val="16"/>
              </w:rPr>
              <w:t xml:space="preserve"> powyżej 250 m</w:t>
            </w:r>
            <w:r w:rsidRPr="009B41D1">
              <w:rPr>
                <w:rFonts w:asciiTheme="minorHAnsi" w:hAnsiTheme="minorHAnsi" w:cs="Arial"/>
                <w:color w:val="000000"/>
                <w:sz w:val="16"/>
                <w:szCs w:val="16"/>
                <w:vertAlign w:val="superscript"/>
              </w:rPr>
              <w:t>2</w:t>
            </w:r>
            <w:r w:rsidRPr="009B41D1">
              <w:rPr>
                <w:rFonts w:asciiTheme="minorHAnsi" w:hAnsiTheme="minorHAnsi" w:cs="Arial"/>
                <w:color w:val="000000"/>
                <w:sz w:val="16"/>
                <w:szCs w:val="16"/>
              </w:rPr>
              <w:t xml:space="preserve"> o mocy elektrycznej  qel=0,04 W/m*2, czasie działania </w:t>
            </w:r>
            <w:proofErr w:type="spellStart"/>
            <w:r w:rsidRPr="009B41D1">
              <w:rPr>
                <w:rFonts w:asciiTheme="minorHAnsi" w:hAnsiTheme="minorHAnsi" w:cs="Arial"/>
                <w:color w:val="000000"/>
                <w:sz w:val="16"/>
                <w:szCs w:val="16"/>
              </w:rPr>
              <w:t>tel</w:t>
            </w:r>
            <w:proofErr w:type="spellEnd"/>
            <w:r w:rsidRPr="009B41D1">
              <w:rPr>
                <w:rFonts w:asciiTheme="minorHAnsi" w:hAnsiTheme="minorHAnsi" w:cs="Arial"/>
                <w:color w:val="000000"/>
                <w:sz w:val="16"/>
                <w:szCs w:val="16"/>
              </w:rPr>
              <w:t xml:space="preserve"> = 1500 h/rok i rocznym zapotrzebowaniu na energię pomocniczą końcową </w:t>
            </w:r>
            <w:proofErr w:type="spellStart"/>
            <w:r w:rsidRPr="009B41D1">
              <w:rPr>
                <w:rFonts w:asciiTheme="minorHAnsi" w:hAnsiTheme="minorHAnsi" w:cs="Arial"/>
                <w:color w:val="000000"/>
                <w:sz w:val="16"/>
                <w:szCs w:val="16"/>
              </w:rPr>
              <w:t>Eel,pom</w:t>
            </w:r>
            <w:proofErr w:type="spellEnd"/>
            <w:r w:rsidRPr="009B41D1">
              <w:rPr>
                <w:rFonts w:asciiTheme="minorHAnsi" w:hAnsiTheme="minorHAnsi" w:cs="Arial"/>
                <w:color w:val="000000"/>
                <w:sz w:val="16"/>
                <w:szCs w:val="16"/>
              </w:rPr>
              <w:t xml:space="preserve"> = 11,06748 </w:t>
            </w:r>
            <w:proofErr w:type="spellStart"/>
            <w:r w:rsidRPr="009B41D1">
              <w:rPr>
                <w:rFonts w:asciiTheme="minorHAnsi" w:hAnsiTheme="minorHAnsi" w:cs="Arial"/>
                <w:color w:val="000000"/>
                <w:sz w:val="16"/>
                <w:szCs w:val="16"/>
              </w:rPr>
              <w:t>kWh</w:t>
            </w:r>
            <w:proofErr w:type="spellEnd"/>
            <w:r w:rsidRPr="009B41D1">
              <w:rPr>
                <w:rFonts w:asciiTheme="minorHAnsi" w:hAnsiTheme="minorHAnsi" w:cs="Arial"/>
                <w:color w:val="000000"/>
                <w:sz w:val="16"/>
                <w:szCs w:val="16"/>
              </w:rPr>
              <w:t>/rok., Źródło '</w:t>
            </w:r>
            <w:proofErr w:type="spellStart"/>
            <w:r w:rsidRPr="009B41D1">
              <w:rPr>
                <w:rFonts w:asciiTheme="minorHAnsi" w:hAnsiTheme="minorHAnsi" w:cs="Arial"/>
                <w:color w:val="000000"/>
                <w:sz w:val="16"/>
                <w:szCs w:val="16"/>
              </w:rPr>
              <w:t>panle</w:t>
            </w:r>
            <w:proofErr w:type="spellEnd"/>
            <w:r w:rsidRPr="009B41D1">
              <w:rPr>
                <w:rFonts w:asciiTheme="minorHAnsi" w:hAnsiTheme="minorHAnsi" w:cs="Arial"/>
                <w:color w:val="000000"/>
                <w:sz w:val="16"/>
                <w:szCs w:val="16"/>
              </w:rPr>
              <w:t xml:space="preserve"> solarne' o udziale procentowym 30,00 % na paliwo Miejscowe wytwarzanie energii w budynku - Energia słoneczna o wW=0,00, typu Pompa ciepła typu glikol/woda, sprężarkowa, napędzana elektrycznie o sprawności wytwarzania ηW,g=3,00, </w:t>
            </w:r>
            <w:proofErr w:type="spellStart"/>
            <w:r w:rsidRPr="009B41D1">
              <w:rPr>
                <w:rFonts w:asciiTheme="minorHAnsi" w:hAnsiTheme="minorHAnsi" w:cs="Arial"/>
                <w:color w:val="000000"/>
                <w:sz w:val="16"/>
                <w:szCs w:val="16"/>
              </w:rPr>
              <w:t>Centr</w:t>
            </w:r>
            <w:proofErr w:type="spellEnd"/>
            <w:r w:rsidRPr="009B41D1">
              <w:rPr>
                <w:rFonts w:asciiTheme="minorHAnsi" w:hAnsiTheme="minorHAnsi" w:cs="Arial"/>
                <w:color w:val="000000"/>
                <w:sz w:val="16"/>
                <w:szCs w:val="16"/>
              </w:rPr>
              <w:t xml:space="preserve">. </w:t>
            </w:r>
            <w:proofErr w:type="spellStart"/>
            <w:r w:rsidRPr="009B41D1">
              <w:rPr>
                <w:rFonts w:asciiTheme="minorHAnsi" w:hAnsiTheme="minorHAnsi" w:cs="Arial"/>
                <w:color w:val="000000"/>
                <w:sz w:val="16"/>
                <w:szCs w:val="16"/>
              </w:rPr>
              <w:t>podgrz</w:t>
            </w:r>
            <w:proofErr w:type="spellEnd"/>
            <w:r w:rsidRPr="009B41D1">
              <w:rPr>
                <w:rFonts w:asciiTheme="minorHAnsi" w:hAnsiTheme="minorHAnsi" w:cs="Arial"/>
                <w:color w:val="000000"/>
                <w:sz w:val="16"/>
                <w:szCs w:val="16"/>
              </w:rPr>
              <w:t xml:space="preserve">. wody — </w:t>
            </w:r>
            <w:proofErr w:type="spellStart"/>
            <w:r w:rsidRPr="009B41D1">
              <w:rPr>
                <w:rFonts w:asciiTheme="minorHAnsi" w:hAnsiTheme="minorHAnsi" w:cs="Arial"/>
                <w:color w:val="000000"/>
                <w:sz w:val="16"/>
                <w:szCs w:val="16"/>
              </w:rPr>
              <w:t>sys</w:t>
            </w:r>
            <w:proofErr w:type="spellEnd"/>
            <w:r w:rsidRPr="009B41D1">
              <w:rPr>
                <w:rFonts w:asciiTheme="minorHAnsi" w:hAnsiTheme="minorHAnsi" w:cs="Arial"/>
                <w:color w:val="000000"/>
                <w:sz w:val="16"/>
                <w:szCs w:val="16"/>
              </w:rPr>
              <w:t xml:space="preserve">. z obiegami cyrkulacyjnymi z pionami instalacyjnymi i przew. rozprowadzającymi izolowanymi o sprawności przesyłu ηW,d=0,70, Zasobnik ciepłej wody użytkowej wyprodukowany po 2005 r. o sprawności akumulacji ηW,s=0,85 Urządzenie pomocnicze Pompa ładująca zasobnik ciepłej wody użytkowej w budynku o powierzchni </w:t>
            </w:r>
            <w:proofErr w:type="spellStart"/>
            <w:r w:rsidRPr="009B41D1">
              <w:rPr>
                <w:rFonts w:asciiTheme="minorHAnsi" w:hAnsiTheme="minorHAnsi" w:cs="Arial"/>
                <w:color w:val="000000"/>
                <w:sz w:val="16"/>
                <w:szCs w:val="16"/>
              </w:rPr>
              <w:t>Af</w:t>
            </w:r>
            <w:proofErr w:type="spellEnd"/>
            <w:r w:rsidRPr="009B41D1">
              <w:rPr>
                <w:rFonts w:asciiTheme="minorHAnsi" w:hAnsiTheme="minorHAnsi" w:cs="Arial"/>
                <w:color w:val="000000"/>
                <w:sz w:val="16"/>
                <w:szCs w:val="16"/>
              </w:rPr>
              <w:t xml:space="preserve"> powyżej 250 m</w:t>
            </w:r>
            <w:r w:rsidRPr="009B41D1">
              <w:rPr>
                <w:rFonts w:asciiTheme="minorHAnsi" w:hAnsiTheme="minorHAnsi" w:cs="Arial"/>
                <w:color w:val="000000"/>
                <w:sz w:val="16"/>
                <w:szCs w:val="16"/>
                <w:vertAlign w:val="superscript"/>
              </w:rPr>
              <w:t>2</w:t>
            </w:r>
            <w:r w:rsidRPr="009B41D1">
              <w:rPr>
                <w:rFonts w:asciiTheme="minorHAnsi" w:hAnsiTheme="minorHAnsi" w:cs="Arial"/>
                <w:color w:val="000000"/>
                <w:sz w:val="16"/>
                <w:szCs w:val="16"/>
              </w:rPr>
              <w:t xml:space="preserve"> o mocy elektrycznej  qel=0,2 W/m*2, czasie działania </w:t>
            </w:r>
            <w:proofErr w:type="spellStart"/>
            <w:r w:rsidRPr="009B41D1">
              <w:rPr>
                <w:rFonts w:asciiTheme="minorHAnsi" w:hAnsiTheme="minorHAnsi" w:cs="Arial"/>
                <w:color w:val="000000"/>
                <w:sz w:val="16"/>
                <w:szCs w:val="16"/>
              </w:rPr>
              <w:t>tel</w:t>
            </w:r>
            <w:proofErr w:type="spellEnd"/>
            <w:r w:rsidRPr="009B41D1">
              <w:rPr>
                <w:rFonts w:asciiTheme="minorHAnsi" w:hAnsiTheme="minorHAnsi" w:cs="Arial"/>
                <w:color w:val="000000"/>
                <w:sz w:val="16"/>
                <w:szCs w:val="16"/>
              </w:rPr>
              <w:t xml:space="preserve"> = 410 h/rok i rocznym zapotrzebowaniu na energię pomocniczą końcową </w:t>
            </w:r>
            <w:proofErr w:type="spellStart"/>
            <w:r w:rsidRPr="009B41D1">
              <w:rPr>
                <w:rFonts w:asciiTheme="minorHAnsi" w:hAnsiTheme="minorHAnsi" w:cs="Arial"/>
                <w:color w:val="000000"/>
                <w:sz w:val="16"/>
                <w:szCs w:val="16"/>
              </w:rPr>
              <w:t>Eel,pom</w:t>
            </w:r>
            <w:proofErr w:type="spellEnd"/>
            <w:r w:rsidRPr="009B41D1">
              <w:rPr>
                <w:rFonts w:asciiTheme="minorHAnsi" w:hAnsiTheme="minorHAnsi" w:cs="Arial"/>
                <w:color w:val="000000"/>
                <w:sz w:val="16"/>
                <w:szCs w:val="16"/>
              </w:rPr>
              <w:t xml:space="preserve"> = 22,688334 </w:t>
            </w:r>
            <w:proofErr w:type="spellStart"/>
            <w:r w:rsidRPr="009B41D1">
              <w:rPr>
                <w:rFonts w:asciiTheme="minorHAnsi" w:hAnsiTheme="minorHAnsi" w:cs="Arial"/>
                <w:color w:val="000000"/>
                <w:sz w:val="16"/>
                <w:szCs w:val="16"/>
              </w:rPr>
              <w:t>kWh</w:t>
            </w:r>
            <w:proofErr w:type="spellEnd"/>
            <w:r w:rsidRPr="009B41D1">
              <w:rPr>
                <w:rFonts w:asciiTheme="minorHAnsi" w:hAnsiTheme="minorHAnsi" w:cs="Arial"/>
                <w:color w:val="000000"/>
                <w:sz w:val="16"/>
                <w:szCs w:val="16"/>
              </w:rPr>
              <w:t>/rok.</w:t>
            </w:r>
          </w:p>
        </w:tc>
        <w:tc>
          <w:tcPr>
            <w:tcW w:w="3032" w:type="dxa"/>
            <w:tcBorders>
              <w:top w:val="single" w:sz="4" w:space="0" w:color="000000"/>
              <w:left w:val="single" w:sz="4" w:space="0" w:color="000000"/>
              <w:bottom w:val="single" w:sz="4" w:space="0" w:color="000000"/>
              <w:right w:val="single" w:sz="4" w:space="0" w:color="000000"/>
            </w:tcBorders>
            <w:shd w:val="clear" w:color="FFFFFF" w:fill="FFFFFF"/>
            <w:vAlign w:val="center"/>
          </w:tcPr>
          <w:p w:rsidR="00CC58C2" w:rsidRPr="009B41D1" w:rsidRDefault="00CC58C2" w:rsidP="00CD15BE">
            <w:pPr>
              <w:widowControl w:val="0"/>
              <w:autoSpaceDE w:val="0"/>
              <w:autoSpaceDN w:val="0"/>
              <w:adjustRightInd w:val="0"/>
              <w:rPr>
                <w:rFonts w:asciiTheme="minorHAnsi" w:hAnsiTheme="minorHAnsi" w:cs="Arial"/>
                <w:color w:val="000000"/>
                <w:sz w:val="16"/>
                <w:szCs w:val="16"/>
              </w:rPr>
            </w:pPr>
            <w:r w:rsidRPr="009B41D1">
              <w:rPr>
                <w:rFonts w:asciiTheme="minorHAnsi" w:hAnsiTheme="minorHAnsi" w:cs="Arial"/>
                <w:color w:val="000000"/>
                <w:sz w:val="16"/>
                <w:szCs w:val="16"/>
              </w:rPr>
              <w:lastRenderedPageBreak/>
              <w:t xml:space="preserve">TAK, Źródło o udziale procentowym 40,00 % na paliwo Miejscowe wytwarzanie energii w budynku - Energia słoneczna, typu Pompa ciepła typu powietrze/woda, sprężarkowa, napędzana elektrycznie o sprawności wytwarzania ηW,g=2,60, </w:t>
            </w:r>
            <w:proofErr w:type="spellStart"/>
            <w:r w:rsidRPr="009B41D1">
              <w:rPr>
                <w:rFonts w:asciiTheme="minorHAnsi" w:hAnsiTheme="minorHAnsi" w:cs="Arial"/>
                <w:color w:val="000000"/>
                <w:sz w:val="16"/>
                <w:szCs w:val="16"/>
              </w:rPr>
              <w:t>Centr</w:t>
            </w:r>
            <w:proofErr w:type="spellEnd"/>
            <w:r w:rsidRPr="009B41D1">
              <w:rPr>
                <w:rFonts w:asciiTheme="minorHAnsi" w:hAnsiTheme="minorHAnsi" w:cs="Arial"/>
                <w:color w:val="000000"/>
                <w:sz w:val="16"/>
                <w:szCs w:val="16"/>
              </w:rPr>
              <w:t xml:space="preserve">. </w:t>
            </w:r>
            <w:proofErr w:type="spellStart"/>
            <w:r w:rsidRPr="009B41D1">
              <w:rPr>
                <w:rFonts w:asciiTheme="minorHAnsi" w:hAnsiTheme="minorHAnsi" w:cs="Arial"/>
                <w:color w:val="000000"/>
                <w:sz w:val="16"/>
                <w:szCs w:val="16"/>
              </w:rPr>
              <w:t>podgrz</w:t>
            </w:r>
            <w:proofErr w:type="spellEnd"/>
            <w:r w:rsidRPr="009B41D1">
              <w:rPr>
                <w:rFonts w:asciiTheme="minorHAnsi" w:hAnsiTheme="minorHAnsi" w:cs="Arial"/>
                <w:color w:val="000000"/>
                <w:sz w:val="16"/>
                <w:szCs w:val="16"/>
              </w:rPr>
              <w:t xml:space="preserve">. wody — </w:t>
            </w:r>
            <w:proofErr w:type="spellStart"/>
            <w:r w:rsidRPr="009B41D1">
              <w:rPr>
                <w:rFonts w:asciiTheme="minorHAnsi" w:hAnsiTheme="minorHAnsi" w:cs="Arial"/>
                <w:color w:val="000000"/>
                <w:sz w:val="16"/>
                <w:szCs w:val="16"/>
              </w:rPr>
              <w:t>sys</w:t>
            </w:r>
            <w:proofErr w:type="spellEnd"/>
            <w:r w:rsidRPr="009B41D1">
              <w:rPr>
                <w:rFonts w:asciiTheme="minorHAnsi" w:hAnsiTheme="minorHAnsi" w:cs="Arial"/>
                <w:color w:val="000000"/>
                <w:sz w:val="16"/>
                <w:szCs w:val="16"/>
              </w:rPr>
              <w:t xml:space="preserve">. z obiegami cyrkulacyjnymi z ograniczeniem pracy, z pionami instalacyjnymi i przew. rozprowadzającymi izolowanymi o sprawności przesyłu ηW,d=0,80, Zasobnik ciepłej wody użytkowej wyprodukowany po 2005 r. o sprawności akumulacji ηW,s=0,85, Źródło o udziale procentowym 20,00 % na paliwo Miejscowe wytwarzanie energii w budynku - Gaz ziemny, typu Kotły kondensacyjne, opalane gazem ziemnym lub olejem opałowym lekkim, o mocy powyżej 50 </w:t>
            </w:r>
            <w:proofErr w:type="spellStart"/>
            <w:r w:rsidRPr="009B41D1">
              <w:rPr>
                <w:rFonts w:asciiTheme="minorHAnsi" w:hAnsiTheme="minorHAnsi" w:cs="Arial"/>
                <w:color w:val="000000"/>
                <w:sz w:val="16"/>
                <w:szCs w:val="16"/>
              </w:rPr>
              <w:t>kW</w:t>
            </w:r>
            <w:proofErr w:type="spellEnd"/>
            <w:r w:rsidRPr="009B41D1">
              <w:rPr>
                <w:rFonts w:asciiTheme="minorHAnsi" w:hAnsiTheme="minorHAnsi" w:cs="Arial"/>
                <w:color w:val="000000"/>
                <w:sz w:val="16"/>
                <w:szCs w:val="16"/>
              </w:rPr>
              <w:t xml:space="preserve"> o sprawności wytwarzania ηW,g=0,88, </w:t>
            </w:r>
            <w:proofErr w:type="spellStart"/>
            <w:r w:rsidRPr="009B41D1">
              <w:rPr>
                <w:rFonts w:asciiTheme="minorHAnsi" w:hAnsiTheme="minorHAnsi" w:cs="Arial"/>
                <w:color w:val="000000"/>
                <w:sz w:val="16"/>
                <w:szCs w:val="16"/>
              </w:rPr>
              <w:t>Centr</w:t>
            </w:r>
            <w:proofErr w:type="spellEnd"/>
            <w:r w:rsidRPr="009B41D1">
              <w:rPr>
                <w:rFonts w:asciiTheme="minorHAnsi" w:hAnsiTheme="minorHAnsi" w:cs="Arial"/>
                <w:color w:val="000000"/>
                <w:sz w:val="16"/>
                <w:szCs w:val="16"/>
              </w:rPr>
              <w:t xml:space="preserve">. </w:t>
            </w:r>
            <w:proofErr w:type="spellStart"/>
            <w:r w:rsidRPr="009B41D1">
              <w:rPr>
                <w:rFonts w:asciiTheme="minorHAnsi" w:hAnsiTheme="minorHAnsi" w:cs="Arial"/>
                <w:color w:val="000000"/>
                <w:sz w:val="16"/>
                <w:szCs w:val="16"/>
              </w:rPr>
              <w:t>podgrz</w:t>
            </w:r>
            <w:proofErr w:type="spellEnd"/>
            <w:r w:rsidRPr="009B41D1">
              <w:rPr>
                <w:rFonts w:asciiTheme="minorHAnsi" w:hAnsiTheme="minorHAnsi" w:cs="Arial"/>
                <w:color w:val="000000"/>
                <w:sz w:val="16"/>
                <w:szCs w:val="16"/>
              </w:rPr>
              <w:t xml:space="preserve">. wody — </w:t>
            </w:r>
            <w:proofErr w:type="spellStart"/>
            <w:r w:rsidRPr="009B41D1">
              <w:rPr>
                <w:rFonts w:asciiTheme="minorHAnsi" w:hAnsiTheme="minorHAnsi" w:cs="Arial"/>
                <w:color w:val="000000"/>
                <w:sz w:val="16"/>
                <w:szCs w:val="16"/>
              </w:rPr>
              <w:t>sys</w:t>
            </w:r>
            <w:proofErr w:type="spellEnd"/>
            <w:r w:rsidRPr="009B41D1">
              <w:rPr>
                <w:rFonts w:asciiTheme="minorHAnsi" w:hAnsiTheme="minorHAnsi" w:cs="Arial"/>
                <w:color w:val="000000"/>
                <w:sz w:val="16"/>
                <w:szCs w:val="16"/>
              </w:rPr>
              <w:t xml:space="preserve">. z obiegami cyrkulacyjnymi z pionami instalacyjnymi nieizolowanymi i izolowanymi przew. rozprowadzającymi o sprawności przesyłu ηW,d=0,60, Zasobnik ciepłej wody użytkowej wyprodukowany po 2005 r. o sprawności akumulacji ηW,s=0,85, Źródło o udziale procentowym 40,00 % na paliwo Miejscowe wytwarzanie energii w budynku - Energia słoneczna, typu Pompa ciepła typu powietrze/woda, sprężarkowa, napędzana elektrycznie o sprawności wytwarzania ηW,g=2,60, </w:t>
            </w:r>
            <w:proofErr w:type="spellStart"/>
            <w:r w:rsidRPr="009B41D1">
              <w:rPr>
                <w:rFonts w:asciiTheme="minorHAnsi" w:hAnsiTheme="minorHAnsi" w:cs="Arial"/>
                <w:color w:val="000000"/>
                <w:sz w:val="16"/>
                <w:szCs w:val="16"/>
              </w:rPr>
              <w:t>Centr</w:t>
            </w:r>
            <w:proofErr w:type="spellEnd"/>
            <w:r w:rsidRPr="009B41D1">
              <w:rPr>
                <w:rFonts w:asciiTheme="minorHAnsi" w:hAnsiTheme="minorHAnsi" w:cs="Arial"/>
                <w:color w:val="000000"/>
                <w:sz w:val="16"/>
                <w:szCs w:val="16"/>
              </w:rPr>
              <w:t xml:space="preserve">. </w:t>
            </w:r>
            <w:proofErr w:type="spellStart"/>
            <w:r w:rsidRPr="009B41D1">
              <w:rPr>
                <w:rFonts w:asciiTheme="minorHAnsi" w:hAnsiTheme="minorHAnsi" w:cs="Arial"/>
                <w:color w:val="000000"/>
                <w:sz w:val="16"/>
                <w:szCs w:val="16"/>
              </w:rPr>
              <w:t>podgrz</w:t>
            </w:r>
            <w:proofErr w:type="spellEnd"/>
            <w:r w:rsidRPr="009B41D1">
              <w:rPr>
                <w:rFonts w:asciiTheme="minorHAnsi" w:hAnsiTheme="minorHAnsi" w:cs="Arial"/>
                <w:color w:val="000000"/>
                <w:sz w:val="16"/>
                <w:szCs w:val="16"/>
              </w:rPr>
              <w:t xml:space="preserve">. wody — </w:t>
            </w:r>
            <w:proofErr w:type="spellStart"/>
            <w:r w:rsidRPr="009B41D1">
              <w:rPr>
                <w:rFonts w:asciiTheme="minorHAnsi" w:hAnsiTheme="minorHAnsi" w:cs="Arial"/>
                <w:color w:val="000000"/>
                <w:sz w:val="16"/>
                <w:szCs w:val="16"/>
              </w:rPr>
              <w:t>sys</w:t>
            </w:r>
            <w:proofErr w:type="spellEnd"/>
            <w:r w:rsidRPr="009B41D1">
              <w:rPr>
                <w:rFonts w:asciiTheme="minorHAnsi" w:hAnsiTheme="minorHAnsi" w:cs="Arial"/>
                <w:color w:val="000000"/>
                <w:sz w:val="16"/>
                <w:szCs w:val="16"/>
              </w:rPr>
              <w:t xml:space="preserve">. z obiegami cyrkulacyjnymi z pionami </w:t>
            </w:r>
            <w:r w:rsidRPr="009B41D1">
              <w:rPr>
                <w:rFonts w:asciiTheme="minorHAnsi" w:hAnsiTheme="minorHAnsi" w:cs="Arial"/>
                <w:color w:val="000000"/>
                <w:sz w:val="16"/>
                <w:szCs w:val="16"/>
              </w:rPr>
              <w:lastRenderedPageBreak/>
              <w:t>instalacyjnymi nieizolowanymi i izolowanymi przew. rozprowadzającymi o sprawności przesyłu ηW,d=0,60, Zasobnik ciepłej wody użytkowej wyprodukowany po 2005 r. o sprawności akumulacji ηW,s=0,85.</w:t>
            </w:r>
          </w:p>
        </w:tc>
      </w:tr>
      <w:tr w:rsidR="00CC58C2" w:rsidRPr="009B41D1" w:rsidTr="00CC58C2">
        <w:trPr>
          <w:jc w:val="center"/>
        </w:trPr>
        <w:tc>
          <w:tcPr>
            <w:tcW w:w="1011" w:type="dxa"/>
            <w:tcBorders>
              <w:top w:val="single" w:sz="4" w:space="0" w:color="000000"/>
              <w:left w:val="single" w:sz="4" w:space="0" w:color="000000"/>
              <w:bottom w:val="single" w:sz="4" w:space="0" w:color="000000"/>
              <w:right w:val="single" w:sz="4" w:space="0" w:color="000000"/>
            </w:tcBorders>
            <w:shd w:val="clear" w:color="A9A9A9" w:fill="A9A9A9"/>
            <w:vAlign w:val="center"/>
          </w:tcPr>
          <w:p w:rsidR="00CC58C2" w:rsidRPr="009B41D1" w:rsidRDefault="00CC58C2" w:rsidP="00CD15BE">
            <w:pPr>
              <w:widowControl w:val="0"/>
              <w:autoSpaceDE w:val="0"/>
              <w:autoSpaceDN w:val="0"/>
              <w:adjustRightInd w:val="0"/>
              <w:rPr>
                <w:rFonts w:asciiTheme="minorHAnsi" w:hAnsiTheme="minorHAnsi" w:cs="Arial"/>
                <w:color w:val="000000"/>
                <w:sz w:val="20"/>
                <w:szCs w:val="20"/>
              </w:rPr>
            </w:pPr>
            <w:r w:rsidRPr="009B41D1">
              <w:rPr>
                <w:rFonts w:asciiTheme="minorHAnsi" w:hAnsiTheme="minorHAnsi" w:cs="Arial"/>
                <w:color w:val="000000"/>
                <w:sz w:val="20"/>
                <w:szCs w:val="20"/>
              </w:rPr>
              <w:lastRenderedPageBreak/>
              <w:t>5</w:t>
            </w:r>
          </w:p>
        </w:tc>
        <w:tc>
          <w:tcPr>
            <w:tcW w:w="3032" w:type="dxa"/>
            <w:tcBorders>
              <w:top w:val="single" w:sz="4" w:space="0" w:color="000000"/>
              <w:left w:val="single" w:sz="4" w:space="0" w:color="000000"/>
              <w:bottom w:val="single" w:sz="4" w:space="0" w:color="000000"/>
              <w:right w:val="single" w:sz="4" w:space="0" w:color="000000"/>
            </w:tcBorders>
            <w:shd w:val="clear" w:color="A9A9A9" w:fill="A9A9A9"/>
            <w:vAlign w:val="center"/>
          </w:tcPr>
          <w:p w:rsidR="00CC58C2" w:rsidRPr="009B41D1" w:rsidRDefault="00CC58C2" w:rsidP="00CD15BE">
            <w:pPr>
              <w:widowControl w:val="0"/>
              <w:autoSpaceDE w:val="0"/>
              <w:autoSpaceDN w:val="0"/>
              <w:adjustRightInd w:val="0"/>
              <w:rPr>
                <w:rFonts w:asciiTheme="minorHAnsi" w:hAnsiTheme="minorHAnsi" w:cs="Arial"/>
                <w:color w:val="000000"/>
                <w:sz w:val="20"/>
                <w:szCs w:val="20"/>
              </w:rPr>
            </w:pPr>
            <w:r w:rsidRPr="009B41D1">
              <w:rPr>
                <w:rFonts w:asciiTheme="minorHAnsi" w:hAnsiTheme="minorHAnsi" w:cs="Arial"/>
                <w:color w:val="000000"/>
                <w:sz w:val="20"/>
                <w:szCs w:val="20"/>
              </w:rPr>
              <w:t>System chłodzenia</w:t>
            </w:r>
          </w:p>
        </w:tc>
        <w:tc>
          <w:tcPr>
            <w:tcW w:w="3032" w:type="dxa"/>
            <w:tcBorders>
              <w:top w:val="single" w:sz="4" w:space="0" w:color="000000"/>
              <w:left w:val="single" w:sz="4" w:space="0" w:color="000000"/>
              <w:bottom w:val="single" w:sz="4" w:space="0" w:color="000000"/>
              <w:right w:val="single" w:sz="4" w:space="0" w:color="000000"/>
            </w:tcBorders>
            <w:shd w:val="clear" w:color="FFFFFF" w:fill="FFFFFF"/>
            <w:vAlign w:val="center"/>
          </w:tcPr>
          <w:p w:rsidR="00CC58C2" w:rsidRPr="009B41D1" w:rsidRDefault="00CC58C2" w:rsidP="00CD15BE">
            <w:pPr>
              <w:widowControl w:val="0"/>
              <w:autoSpaceDE w:val="0"/>
              <w:autoSpaceDN w:val="0"/>
              <w:adjustRightInd w:val="0"/>
              <w:rPr>
                <w:rFonts w:asciiTheme="minorHAnsi" w:hAnsiTheme="minorHAnsi" w:cs="Arial"/>
                <w:color w:val="000000"/>
                <w:sz w:val="16"/>
                <w:szCs w:val="16"/>
              </w:rPr>
            </w:pPr>
            <w:r w:rsidRPr="009B41D1">
              <w:rPr>
                <w:rFonts w:asciiTheme="minorHAnsi" w:hAnsiTheme="minorHAnsi" w:cs="Arial"/>
                <w:color w:val="000000"/>
                <w:sz w:val="16"/>
                <w:szCs w:val="16"/>
              </w:rPr>
              <w:t xml:space="preserve">TAK, Źródło 'Nowe źródło chłodzenia' o udziale procentowym 100,00 % Agregaty do schładzania cieczy ze skraplaczem chłodzonym powietrzem, Sprężarki spiralne typu </w:t>
            </w:r>
            <w:proofErr w:type="spellStart"/>
            <w:r w:rsidRPr="009B41D1">
              <w:rPr>
                <w:rFonts w:asciiTheme="minorHAnsi" w:hAnsiTheme="minorHAnsi" w:cs="Arial"/>
                <w:color w:val="000000"/>
                <w:sz w:val="16"/>
                <w:szCs w:val="16"/>
              </w:rPr>
              <w:t>scroll</w:t>
            </w:r>
            <w:proofErr w:type="spellEnd"/>
            <w:r w:rsidRPr="009B41D1">
              <w:rPr>
                <w:rFonts w:asciiTheme="minorHAnsi" w:hAnsiTheme="minorHAnsi" w:cs="Arial"/>
                <w:color w:val="000000"/>
                <w:sz w:val="16"/>
                <w:szCs w:val="16"/>
              </w:rPr>
              <w:t xml:space="preserve"> + czynnik R410A ESEER=4,00, typu Klimatyzator rozdzielczy (</w:t>
            </w:r>
            <w:proofErr w:type="spellStart"/>
            <w:r w:rsidRPr="009B41D1">
              <w:rPr>
                <w:rFonts w:asciiTheme="minorHAnsi" w:hAnsiTheme="minorHAnsi" w:cs="Arial"/>
                <w:color w:val="000000"/>
                <w:sz w:val="16"/>
                <w:szCs w:val="16"/>
              </w:rPr>
              <w:t>duo-split</w:t>
            </w:r>
            <w:proofErr w:type="spellEnd"/>
            <w:r w:rsidRPr="009B41D1">
              <w:rPr>
                <w:rFonts w:asciiTheme="minorHAnsi" w:hAnsiTheme="minorHAnsi" w:cs="Arial"/>
                <w:color w:val="000000"/>
                <w:sz w:val="16"/>
                <w:szCs w:val="16"/>
              </w:rPr>
              <w:t>) ze skraplaczem chłodzonym powietrzem o sprawności rozdziału ηC,d=0,98, Instalacje hydrauliczne systemu chłodzenia wyposażone w zawory regulacyjne dwudrogowe zainstalowane przy chłodnicach powietrza o sprawności regulacji ηC,e=0,92, System chłodzenia bez zasobnika chłodu o sprawności akumulacji ηC,s=1,00.</w:t>
            </w:r>
          </w:p>
        </w:tc>
        <w:tc>
          <w:tcPr>
            <w:tcW w:w="3032" w:type="dxa"/>
            <w:tcBorders>
              <w:top w:val="single" w:sz="4" w:space="0" w:color="000000"/>
              <w:left w:val="single" w:sz="4" w:space="0" w:color="000000"/>
              <w:bottom w:val="single" w:sz="4" w:space="0" w:color="000000"/>
              <w:right w:val="single" w:sz="4" w:space="0" w:color="000000"/>
            </w:tcBorders>
            <w:shd w:val="clear" w:color="FFFFFF" w:fill="FFFFFF"/>
            <w:vAlign w:val="center"/>
          </w:tcPr>
          <w:p w:rsidR="00CC58C2" w:rsidRPr="009B41D1" w:rsidRDefault="00CC58C2" w:rsidP="00CD15BE">
            <w:pPr>
              <w:widowControl w:val="0"/>
              <w:autoSpaceDE w:val="0"/>
              <w:autoSpaceDN w:val="0"/>
              <w:adjustRightInd w:val="0"/>
              <w:rPr>
                <w:rFonts w:asciiTheme="minorHAnsi" w:hAnsiTheme="minorHAnsi" w:cs="Arial"/>
                <w:color w:val="000000"/>
                <w:sz w:val="16"/>
                <w:szCs w:val="16"/>
              </w:rPr>
            </w:pPr>
            <w:r w:rsidRPr="009B41D1">
              <w:rPr>
                <w:rFonts w:asciiTheme="minorHAnsi" w:hAnsiTheme="minorHAnsi" w:cs="Arial"/>
                <w:color w:val="000000"/>
                <w:sz w:val="16"/>
                <w:szCs w:val="16"/>
              </w:rPr>
              <w:t xml:space="preserve">TAK, Źródło o udziale procentowym 100,00 % Agregaty do schładzania cieczy ze skraplaczem chłodzonym powietrzem, Sprężarki spiralne typu </w:t>
            </w:r>
            <w:proofErr w:type="spellStart"/>
            <w:r w:rsidRPr="009B41D1">
              <w:rPr>
                <w:rFonts w:asciiTheme="minorHAnsi" w:hAnsiTheme="minorHAnsi" w:cs="Arial"/>
                <w:color w:val="000000"/>
                <w:sz w:val="16"/>
                <w:szCs w:val="16"/>
              </w:rPr>
              <w:t>scroll</w:t>
            </w:r>
            <w:proofErr w:type="spellEnd"/>
            <w:r w:rsidRPr="009B41D1">
              <w:rPr>
                <w:rFonts w:asciiTheme="minorHAnsi" w:hAnsiTheme="minorHAnsi" w:cs="Arial"/>
                <w:color w:val="000000"/>
                <w:sz w:val="16"/>
                <w:szCs w:val="16"/>
              </w:rPr>
              <w:t xml:space="preserve"> + czynnik R410A ESEER=3,30, typu Klimatyzator monoblokowy ze skraplaczem chłodzonym powietrzem o sprawności rozdziału ηC,d=1,00, Instalacje hydrauliczne systemu chłodzenia wyposażone w zawory regulacyjne dwudrogowe zainstalowane przy chłodnicach powietrza o sprawności regulacji ηC,e=0,92, System chłodzenia bez zasobnika chłodu o sprawności akumulacji ηC,s=1,00.</w:t>
            </w:r>
          </w:p>
        </w:tc>
      </w:tr>
      <w:tr w:rsidR="00CC58C2" w:rsidRPr="009B41D1" w:rsidTr="00CC58C2">
        <w:trPr>
          <w:jc w:val="center"/>
        </w:trPr>
        <w:tc>
          <w:tcPr>
            <w:tcW w:w="1011" w:type="dxa"/>
            <w:tcBorders>
              <w:top w:val="single" w:sz="4" w:space="0" w:color="000000"/>
              <w:left w:val="single" w:sz="4" w:space="0" w:color="000000"/>
              <w:bottom w:val="single" w:sz="4" w:space="0" w:color="000000"/>
              <w:right w:val="single" w:sz="4" w:space="0" w:color="000000"/>
            </w:tcBorders>
            <w:shd w:val="clear" w:color="A9A9A9" w:fill="A9A9A9"/>
            <w:vAlign w:val="center"/>
          </w:tcPr>
          <w:p w:rsidR="00CC58C2" w:rsidRPr="009B41D1" w:rsidRDefault="00CC58C2" w:rsidP="00CD15BE">
            <w:pPr>
              <w:widowControl w:val="0"/>
              <w:autoSpaceDE w:val="0"/>
              <w:autoSpaceDN w:val="0"/>
              <w:adjustRightInd w:val="0"/>
              <w:rPr>
                <w:rFonts w:asciiTheme="minorHAnsi" w:hAnsiTheme="minorHAnsi" w:cs="Arial"/>
                <w:color w:val="000000"/>
                <w:sz w:val="20"/>
                <w:szCs w:val="20"/>
              </w:rPr>
            </w:pPr>
            <w:r w:rsidRPr="009B41D1">
              <w:rPr>
                <w:rFonts w:asciiTheme="minorHAnsi" w:hAnsiTheme="minorHAnsi" w:cs="Arial"/>
                <w:color w:val="000000"/>
                <w:sz w:val="20"/>
                <w:szCs w:val="20"/>
              </w:rPr>
              <w:t>6</w:t>
            </w:r>
          </w:p>
        </w:tc>
        <w:tc>
          <w:tcPr>
            <w:tcW w:w="3032" w:type="dxa"/>
            <w:tcBorders>
              <w:top w:val="single" w:sz="4" w:space="0" w:color="000000"/>
              <w:left w:val="single" w:sz="4" w:space="0" w:color="000000"/>
              <w:bottom w:val="single" w:sz="4" w:space="0" w:color="000000"/>
              <w:right w:val="single" w:sz="4" w:space="0" w:color="000000"/>
            </w:tcBorders>
            <w:shd w:val="clear" w:color="A9A9A9" w:fill="A9A9A9"/>
            <w:vAlign w:val="center"/>
          </w:tcPr>
          <w:p w:rsidR="00CC58C2" w:rsidRPr="009B41D1" w:rsidRDefault="00CC58C2" w:rsidP="00CD15BE">
            <w:pPr>
              <w:widowControl w:val="0"/>
              <w:autoSpaceDE w:val="0"/>
              <w:autoSpaceDN w:val="0"/>
              <w:adjustRightInd w:val="0"/>
              <w:rPr>
                <w:rFonts w:asciiTheme="minorHAnsi" w:hAnsiTheme="minorHAnsi" w:cs="Arial"/>
                <w:color w:val="000000"/>
                <w:sz w:val="20"/>
                <w:szCs w:val="20"/>
              </w:rPr>
            </w:pPr>
            <w:r w:rsidRPr="009B41D1">
              <w:rPr>
                <w:rFonts w:asciiTheme="minorHAnsi" w:hAnsiTheme="minorHAnsi" w:cs="Arial"/>
                <w:color w:val="000000"/>
                <w:sz w:val="20"/>
                <w:szCs w:val="20"/>
              </w:rPr>
              <w:t>System oświetlenia wbudowanego</w:t>
            </w:r>
          </w:p>
        </w:tc>
        <w:tc>
          <w:tcPr>
            <w:tcW w:w="3032" w:type="dxa"/>
            <w:tcBorders>
              <w:top w:val="single" w:sz="4" w:space="0" w:color="000000"/>
              <w:left w:val="single" w:sz="4" w:space="0" w:color="000000"/>
              <w:bottom w:val="single" w:sz="4" w:space="0" w:color="000000"/>
              <w:right w:val="single" w:sz="4" w:space="0" w:color="000000"/>
            </w:tcBorders>
            <w:shd w:val="clear" w:color="FFFFFF" w:fill="FFFFFF"/>
            <w:vAlign w:val="center"/>
          </w:tcPr>
          <w:p w:rsidR="00CC58C2" w:rsidRPr="009B41D1" w:rsidRDefault="00CC58C2" w:rsidP="00CD15BE">
            <w:pPr>
              <w:widowControl w:val="0"/>
              <w:autoSpaceDE w:val="0"/>
              <w:autoSpaceDN w:val="0"/>
              <w:adjustRightInd w:val="0"/>
              <w:rPr>
                <w:rFonts w:asciiTheme="minorHAnsi" w:hAnsiTheme="minorHAnsi" w:cs="Arial"/>
                <w:color w:val="000000"/>
                <w:sz w:val="16"/>
                <w:szCs w:val="16"/>
              </w:rPr>
            </w:pPr>
            <w:r w:rsidRPr="009B41D1">
              <w:rPr>
                <w:rFonts w:asciiTheme="minorHAnsi" w:hAnsiTheme="minorHAnsi" w:cs="Arial"/>
                <w:color w:val="000000"/>
                <w:sz w:val="16"/>
                <w:szCs w:val="16"/>
              </w:rPr>
              <w:t xml:space="preserve">TAK, Źródło 'Nowe źródło światła' o regulacji Ręczna wpływu światła dziennego o współczynniku FD=1,00, i regulacji Ręczny łącznik włączenie/wyłączenie, wpływu nieobecności pracowników w miejscu pracy </w:t>
            </w:r>
            <w:r w:rsidRPr="009B41D1">
              <w:rPr>
                <w:rFonts w:asciiTheme="minorHAnsi" w:hAnsiTheme="minorHAnsi" w:cs="Arial"/>
                <w:color w:val="000000"/>
                <w:sz w:val="16"/>
                <w:szCs w:val="16"/>
              </w:rPr>
              <w:lastRenderedPageBreak/>
              <w:t>FO=1,00, i współczynniku obciążenia natężenia oświetlenia Fc=0,90, o sumarycznej mocy opraw oświetleniowych Pn=14871,93 W.</w:t>
            </w:r>
          </w:p>
        </w:tc>
        <w:tc>
          <w:tcPr>
            <w:tcW w:w="3032" w:type="dxa"/>
            <w:tcBorders>
              <w:top w:val="single" w:sz="4" w:space="0" w:color="000000"/>
              <w:left w:val="single" w:sz="4" w:space="0" w:color="000000"/>
              <w:bottom w:val="single" w:sz="4" w:space="0" w:color="000000"/>
              <w:right w:val="single" w:sz="4" w:space="0" w:color="000000"/>
            </w:tcBorders>
            <w:shd w:val="clear" w:color="FFFFFF" w:fill="FFFFFF"/>
            <w:vAlign w:val="center"/>
          </w:tcPr>
          <w:p w:rsidR="00CC58C2" w:rsidRPr="009B41D1" w:rsidRDefault="00CC58C2" w:rsidP="00CD15BE">
            <w:pPr>
              <w:widowControl w:val="0"/>
              <w:autoSpaceDE w:val="0"/>
              <w:autoSpaceDN w:val="0"/>
              <w:adjustRightInd w:val="0"/>
              <w:rPr>
                <w:rFonts w:asciiTheme="minorHAnsi" w:hAnsiTheme="minorHAnsi" w:cs="Arial"/>
                <w:color w:val="000000"/>
                <w:sz w:val="16"/>
                <w:szCs w:val="16"/>
              </w:rPr>
            </w:pPr>
            <w:r w:rsidRPr="009B41D1">
              <w:rPr>
                <w:rFonts w:asciiTheme="minorHAnsi" w:hAnsiTheme="minorHAnsi" w:cs="Arial"/>
                <w:color w:val="000000"/>
                <w:sz w:val="16"/>
                <w:szCs w:val="16"/>
              </w:rPr>
              <w:lastRenderedPageBreak/>
              <w:t xml:space="preserve">TAK, Źródło o udziale procentowym 0,00 % na paliwo Miejscowe wytwarzanie energii w budynku - Energia słoneczna, o regulacji Ręczna wpływu światła dziennego o współczynniku FD=1,00, i regulacji Ręczny </w:t>
            </w:r>
            <w:r w:rsidRPr="009B41D1">
              <w:rPr>
                <w:rFonts w:asciiTheme="minorHAnsi" w:hAnsiTheme="minorHAnsi" w:cs="Arial"/>
                <w:color w:val="000000"/>
                <w:sz w:val="16"/>
                <w:szCs w:val="16"/>
              </w:rPr>
              <w:lastRenderedPageBreak/>
              <w:t>łącznik włączenie/wyłączenie, wpływu nieobecności pracowników w miejscu pracy FO=1,00, i współczynniku obciążenia natężenia oświetlenia Fc=1,00, o sumarycznej mocy opraw oświetleniowych Pn=0,00 W., Źródło o udziale procentowym 0,00 % na paliwo Sieć elektroenergetyczna systemowa - Energia elektryczna, o regulacji Ręczna wpływu światła dziennego o współczynniku FD=1,00, i regulacji Ręczny łącznik włączenie/wyłączenie, wpływu nieobecności pracowników w miejscu pracy FO=1,00, i współczynniku obciążenia natężenia oświetlenia Fc=1,00, o sumarycznej mocy opraw oświetleniowych Pn=0,00 W..</w:t>
            </w:r>
          </w:p>
        </w:tc>
      </w:tr>
    </w:tbl>
    <w:p w:rsidR="00CC58C2" w:rsidRPr="009B41D1" w:rsidRDefault="00CC58C2" w:rsidP="00CC58C2">
      <w:pPr>
        <w:widowControl w:val="0"/>
        <w:autoSpaceDE w:val="0"/>
        <w:autoSpaceDN w:val="0"/>
        <w:adjustRightInd w:val="0"/>
        <w:rPr>
          <w:rFonts w:asciiTheme="minorHAnsi" w:hAnsiTheme="minorHAnsi" w:cs="Arial"/>
          <w:color w:val="000000"/>
          <w:sz w:val="16"/>
          <w:szCs w:val="16"/>
        </w:rPr>
      </w:pPr>
    </w:p>
    <w:p w:rsidR="00CC58C2" w:rsidRPr="009B41D1" w:rsidRDefault="00CC58C2" w:rsidP="00CC58C2">
      <w:pPr>
        <w:tabs>
          <w:tab w:val="left" w:pos="1350"/>
        </w:tabs>
        <w:spacing w:after="200" w:line="276" w:lineRule="auto"/>
        <w:rPr>
          <w:rFonts w:asciiTheme="minorHAnsi" w:hAnsiTheme="minorHAnsi" w:cs="Arial"/>
          <w:color w:val="000000"/>
        </w:rPr>
      </w:pPr>
      <w:r w:rsidRPr="009B41D1">
        <w:rPr>
          <w:rFonts w:asciiTheme="minorHAnsi" w:hAnsiTheme="minorHAnsi" w:cs="Arial"/>
          <w:color w:val="000000"/>
        </w:rPr>
        <w:t>3. Bezpośredni efekt ekologiczny</w:t>
      </w:r>
    </w:p>
    <w:p w:rsidR="00CC58C2" w:rsidRPr="009B41D1" w:rsidRDefault="00CC58C2" w:rsidP="00CC58C2">
      <w:pPr>
        <w:widowControl w:val="0"/>
        <w:autoSpaceDE w:val="0"/>
        <w:autoSpaceDN w:val="0"/>
        <w:adjustRightInd w:val="0"/>
        <w:rPr>
          <w:rFonts w:asciiTheme="minorHAnsi" w:hAnsiTheme="minorHAnsi" w:cs="Arial"/>
          <w:color w:val="000000"/>
        </w:rPr>
      </w:pPr>
      <w:r w:rsidRPr="009B41D1">
        <w:rPr>
          <w:rFonts w:asciiTheme="minorHAnsi" w:hAnsiTheme="minorHAnsi" w:cs="Arial"/>
          <w:color w:val="000000"/>
        </w:rPr>
        <w:t>3.1. Tabela bezpośredniego efektu ekologicznego</w:t>
      </w:r>
    </w:p>
    <w:tbl>
      <w:tblPr>
        <w:tblW w:w="10107" w:type="dxa"/>
        <w:jc w:val="center"/>
        <w:tblLayout w:type="fixed"/>
        <w:tblCellMar>
          <w:top w:w="60" w:type="dxa"/>
          <w:left w:w="60" w:type="dxa"/>
          <w:bottom w:w="60" w:type="dxa"/>
          <w:right w:w="60" w:type="dxa"/>
        </w:tblCellMar>
        <w:tblLook w:val="0000"/>
      </w:tblPr>
      <w:tblGrid>
        <w:gridCol w:w="2021"/>
        <w:gridCol w:w="2022"/>
        <w:gridCol w:w="2021"/>
        <w:gridCol w:w="2022"/>
        <w:gridCol w:w="2021"/>
      </w:tblGrid>
      <w:tr w:rsidR="00CC58C2" w:rsidRPr="009B41D1" w:rsidTr="00CC58C2">
        <w:trPr>
          <w:jc w:val="center"/>
        </w:trPr>
        <w:tc>
          <w:tcPr>
            <w:tcW w:w="2021" w:type="dxa"/>
            <w:tcBorders>
              <w:top w:val="single" w:sz="4" w:space="0" w:color="000000"/>
              <w:left w:val="single" w:sz="4" w:space="0" w:color="000000"/>
              <w:bottom w:val="single" w:sz="4" w:space="0" w:color="000000"/>
              <w:right w:val="single" w:sz="4" w:space="0" w:color="000000"/>
            </w:tcBorders>
            <w:shd w:val="clear" w:color="A9A9A9" w:fill="A9A9A9"/>
            <w:vAlign w:val="center"/>
          </w:tcPr>
          <w:p w:rsidR="00CC58C2" w:rsidRPr="009B41D1" w:rsidRDefault="00CC58C2" w:rsidP="00CD15BE">
            <w:pPr>
              <w:widowControl w:val="0"/>
              <w:autoSpaceDE w:val="0"/>
              <w:autoSpaceDN w:val="0"/>
              <w:adjustRightInd w:val="0"/>
              <w:rPr>
                <w:rFonts w:asciiTheme="minorHAnsi" w:hAnsiTheme="minorHAnsi" w:cs="Arial"/>
                <w:b/>
                <w:bCs/>
                <w:color w:val="000000"/>
                <w:sz w:val="20"/>
                <w:szCs w:val="20"/>
              </w:rPr>
            </w:pPr>
            <w:r w:rsidRPr="009B41D1">
              <w:rPr>
                <w:rFonts w:asciiTheme="minorHAnsi" w:hAnsiTheme="minorHAnsi" w:cs="Arial"/>
                <w:b/>
                <w:bCs/>
                <w:color w:val="000000"/>
                <w:sz w:val="20"/>
                <w:szCs w:val="20"/>
              </w:rPr>
              <w:t>Emitowane zanieczyszczenie</w:t>
            </w:r>
          </w:p>
        </w:tc>
        <w:tc>
          <w:tcPr>
            <w:tcW w:w="2022" w:type="dxa"/>
            <w:tcBorders>
              <w:top w:val="single" w:sz="4" w:space="0" w:color="000000"/>
              <w:left w:val="single" w:sz="4" w:space="0" w:color="000000"/>
              <w:bottom w:val="single" w:sz="4" w:space="0" w:color="000000"/>
              <w:right w:val="single" w:sz="4" w:space="0" w:color="000000"/>
            </w:tcBorders>
            <w:shd w:val="clear" w:color="A9A9A9" w:fill="A9A9A9"/>
            <w:vAlign w:val="center"/>
          </w:tcPr>
          <w:p w:rsidR="00CC58C2" w:rsidRPr="009B41D1" w:rsidRDefault="00CC58C2" w:rsidP="00CD15BE">
            <w:pPr>
              <w:widowControl w:val="0"/>
              <w:autoSpaceDE w:val="0"/>
              <w:autoSpaceDN w:val="0"/>
              <w:adjustRightInd w:val="0"/>
              <w:jc w:val="center"/>
              <w:rPr>
                <w:rFonts w:asciiTheme="minorHAnsi" w:hAnsiTheme="minorHAnsi" w:cs="Arial"/>
                <w:b/>
                <w:bCs/>
                <w:color w:val="000000"/>
                <w:sz w:val="20"/>
                <w:szCs w:val="20"/>
              </w:rPr>
            </w:pPr>
            <w:r w:rsidRPr="009B41D1">
              <w:rPr>
                <w:rFonts w:asciiTheme="minorHAnsi" w:hAnsiTheme="minorHAnsi" w:cs="Arial"/>
                <w:b/>
                <w:bCs/>
                <w:color w:val="000000"/>
                <w:sz w:val="20"/>
                <w:szCs w:val="20"/>
              </w:rPr>
              <w:t>Budynek projektowany [kg/rok]</w:t>
            </w:r>
          </w:p>
        </w:tc>
        <w:tc>
          <w:tcPr>
            <w:tcW w:w="2021" w:type="dxa"/>
            <w:tcBorders>
              <w:top w:val="single" w:sz="4" w:space="0" w:color="000000"/>
              <w:left w:val="single" w:sz="4" w:space="0" w:color="000000"/>
              <w:bottom w:val="single" w:sz="4" w:space="0" w:color="000000"/>
              <w:right w:val="single" w:sz="4" w:space="0" w:color="000000"/>
            </w:tcBorders>
            <w:shd w:val="clear" w:color="A9A9A9" w:fill="A9A9A9"/>
            <w:vAlign w:val="center"/>
          </w:tcPr>
          <w:p w:rsidR="00CC58C2" w:rsidRPr="009B41D1" w:rsidRDefault="00CC58C2" w:rsidP="00CD15BE">
            <w:pPr>
              <w:widowControl w:val="0"/>
              <w:autoSpaceDE w:val="0"/>
              <w:autoSpaceDN w:val="0"/>
              <w:adjustRightInd w:val="0"/>
              <w:jc w:val="center"/>
              <w:rPr>
                <w:rFonts w:asciiTheme="minorHAnsi" w:hAnsiTheme="minorHAnsi" w:cs="Arial"/>
                <w:b/>
                <w:bCs/>
                <w:color w:val="000000"/>
                <w:sz w:val="20"/>
                <w:szCs w:val="20"/>
              </w:rPr>
            </w:pPr>
            <w:r w:rsidRPr="009B41D1">
              <w:rPr>
                <w:rFonts w:asciiTheme="minorHAnsi" w:hAnsiTheme="minorHAnsi" w:cs="Arial"/>
                <w:b/>
                <w:bCs/>
                <w:color w:val="000000"/>
                <w:sz w:val="20"/>
                <w:szCs w:val="20"/>
              </w:rPr>
              <w:t>Budynek z alternatywnymi źródłami [kg/rok]</w:t>
            </w:r>
          </w:p>
        </w:tc>
        <w:tc>
          <w:tcPr>
            <w:tcW w:w="2022" w:type="dxa"/>
            <w:tcBorders>
              <w:top w:val="single" w:sz="4" w:space="0" w:color="000000"/>
              <w:left w:val="single" w:sz="4" w:space="0" w:color="000000"/>
              <w:bottom w:val="single" w:sz="4" w:space="0" w:color="000000"/>
              <w:right w:val="single" w:sz="4" w:space="0" w:color="000000"/>
            </w:tcBorders>
            <w:shd w:val="clear" w:color="A9A9A9" w:fill="A9A9A9"/>
            <w:vAlign w:val="center"/>
          </w:tcPr>
          <w:p w:rsidR="00CC58C2" w:rsidRPr="009B41D1" w:rsidRDefault="00CC58C2" w:rsidP="00CD15BE">
            <w:pPr>
              <w:widowControl w:val="0"/>
              <w:autoSpaceDE w:val="0"/>
              <w:autoSpaceDN w:val="0"/>
              <w:adjustRightInd w:val="0"/>
              <w:jc w:val="center"/>
              <w:rPr>
                <w:rFonts w:asciiTheme="minorHAnsi" w:hAnsiTheme="minorHAnsi" w:cs="Arial"/>
                <w:b/>
                <w:bCs/>
                <w:color w:val="000000"/>
                <w:sz w:val="20"/>
                <w:szCs w:val="20"/>
              </w:rPr>
            </w:pPr>
            <w:r w:rsidRPr="009B41D1">
              <w:rPr>
                <w:rFonts w:asciiTheme="minorHAnsi" w:hAnsiTheme="minorHAnsi" w:cs="Arial"/>
                <w:b/>
                <w:bCs/>
                <w:color w:val="000000"/>
                <w:sz w:val="20"/>
                <w:szCs w:val="20"/>
              </w:rPr>
              <w:t>Efekt ekologiczny[kg/rok]</w:t>
            </w:r>
          </w:p>
        </w:tc>
        <w:tc>
          <w:tcPr>
            <w:tcW w:w="2021" w:type="dxa"/>
            <w:tcBorders>
              <w:top w:val="single" w:sz="4" w:space="0" w:color="000000"/>
              <w:left w:val="single" w:sz="4" w:space="0" w:color="000000"/>
              <w:bottom w:val="single" w:sz="4" w:space="0" w:color="000000"/>
              <w:right w:val="single" w:sz="4" w:space="0" w:color="000000"/>
            </w:tcBorders>
            <w:shd w:val="clear" w:color="A9A9A9" w:fill="A9A9A9"/>
            <w:vAlign w:val="center"/>
          </w:tcPr>
          <w:p w:rsidR="00CC58C2" w:rsidRPr="009B41D1" w:rsidRDefault="00CC58C2" w:rsidP="00CD15BE">
            <w:pPr>
              <w:widowControl w:val="0"/>
              <w:autoSpaceDE w:val="0"/>
              <w:autoSpaceDN w:val="0"/>
              <w:adjustRightInd w:val="0"/>
              <w:jc w:val="center"/>
              <w:rPr>
                <w:rFonts w:asciiTheme="minorHAnsi" w:hAnsiTheme="minorHAnsi" w:cs="Arial"/>
                <w:b/>
                <w:bCs/>
                <w:color w:val="000000"/>
                <w:sz w:val="20"/>
                <w:szCs w:val="20"/>
              </w:rPr>
            </w:pPr>
            <w:r w:rsidRPr="009B41D1">
              <w:rPr>
                <w:rFonts w:asciiTheme="minorHAnsi" w:hAnsiTheme="minorHAnsi" w:cs="Arial"/>
                <w:b/>
                <w:bCs/>
                <w:color w:val="000000"/>
                <w:sz w:val="20"/>
                <w:szCs w:val="20"/>
              </w:rPr>
              <w:t>Redukcja emisji [%]</w:t>
            </w:r>
          </w:p>
        </w:tc>
      </w:tr>
      <w:tr w:rsidR="00CC58C2" w:rsidRPr="009B41D1" w:rsidTr="00CC58C2">
        <w:trPr>
          <w:jc w:val="center"/>
        </w:trPr>
        <w:tc>
          <w:tcPr>
            <w:tcW w:w="2021" w:type="dxa"/>
            <w:tcBorders>
              <w:top w:val="single" w:sz="4" w:space="0" w:color="000000"/>
              <w:left w:val="single" w:sz="4" w:space="0" w:color="000000"/>
              <w:bottom w:val="single" w:sz="4" w:space="0" w:color="000000"/>
              <w:right w:val="single" w:sz="4" w:space="0" w:color="000000"/>
            </w:tcBorders>
            <w:shd w:val="clear" w:color="A9A9A9" w:fill="A9A9A9"/>
            <w:vAlign w:val="center"/>
          </w:tcPr>
          <w:p w:rsidR="00CC58C2" w:rsidRPr="009B41D1" w:rsidRDefault="00CC58C2" w:rsidP="00CD15BE">
            <w:pPr>
              <w:widowControl w:val="0"/>
              <w:autoSpaceDE w:val="0"/>
              <w:autoSpaceDN w:val="0"/>
              <w:adjustRightInd w:val="0"/>
              <w:rPr>
                <w:rFonts w:asciiTheme="minorHAnsi" w:hAnsiTheme="minorHAnsi" w:cs="Arial"/>
                <w:b/>
                <w:bCs/>
                <w:color w:val="000000"/>
                <w:sz w:val="20"/>
                <w:szCs w:val="20"/>
                <w:vertAlign w:val="subscript"/>
              </w:rPr>
            </w:pPr>
            <w:r w:rsidRPr="009B41D1">
              <w:rPr>
                <w:rFonts w:asciiTheme="minorHAnsi" w:hAnsiTheme="minorHAnsi" w:cs="Arial"/>
                <w:b/>
                <w:bCs/>
                <w:color w:val="000000"/>
                <w:sz w:val="20"/>
                <w:szCs w:val="20"/>
              </w:rPr>
              <w:t>SO</w:t>
            </w:r>
            <w:r w:rsidRPr="009B41D1">
              <w:rPr>
                <w:rFonts w:asciiTheme="minorHAnsi" w:hAnsiTheme="minorHAnsi" w:cs="Arial"/>
                <w:b/>
                <w:bCs/>
                <w:color w:val="000000"/>
                <w:sz w:val="20"/>
                <w:szCs w:val="20"/>
                <w:vertAlign w:val="subscript"/>
              </w:rPr>
              <w:t>2</w:t>
            </w:r>
          </w:p>
        </w:tc>
        <w:tc>
          <w:tcPr>
            <w:tcW w:w="2022" w:type="dxa"/>
            <w:tcBorders>
              <w:top w:val="single" w:sz="4" w:space="0" w:color="000000"/>
              <w:left w:val="single" w:sz="4" w:space="0" w:color="000000"/>
              <w:bottom w:val="single" w:sz="4" w:space="0" w:color="000000"/>
              <w:right w:val="single" w:sz="4" w:space="0" w:color="000000"/>
            </w:tcBorders>
            <w:shd w:val="clear" w:color="FFFFFF" w:fill="FFFFFF"/>
            <w:vAlign w:val="center"/>
          </w:tcPr>
          <w:p w:rsidR="00CC58C2" w:rsidRPr="009B41D1" w:rsidRDefault="00CC58C2" w:rsidP="00CD15BE">
            <w:pPr>
              <w:widowControl w:val="0"/>
              <w:autoSpaceDE w:val="0"/>
              <w:autoSpaceDN w:val="0"/>
              <w:adjustRightInd w:val="0"/>
              <w:jc w:val="center"/>
              <w:rPr>
                <w:rFonts w:asciiTheme="minorHAnsi" w:hAnsiTheme="minorHAnsi" w:cs="Arial"/>
                <w:color w:val="000000"/>
                <w:sz w:val="20"/>
                <w:szCs w:val="20"/>
              </w:rPr>
            </w:pPr>
            <w:r w:rsidRPr="009B41D1">
              <w:rPr>
                <w:rFonts w:asciiTheme="minorHAnsi" w:hAnsiTheme="minorHAnsi" w:cs="Arial"/>
                <w:color w:val="000000"/>
                <w:sz w:val="20"/>
                <w:szCs w:val="20"/>
              </w:rPr>
              <w:t>2,281698</w:t>
            </w:r>
          </w:p>
        </w:tc>
        <w:tc>
          <w:tcPr>
            <w:tcW w:w="2021" w:type="dxa"/>
            <w:tcBorders>
              <w:top w:val="single" w:sz="4" w:space="0" w:color="000000"/>
              <w:left w:val="single" w:sz="4" w:space="0" w:color="000000"/>
              <w:bottom w:val="single" w:sz="4" w:space="0" w:color="000000"/>
              <w:right w:val="single" w:sz="4" w:space="0" w:color="000000"/>
            </w:tcBorders>
            <w:shd w:val="clear" w:color="FFFFFF" w:fill="FFFFFF"/>
            <w:vAlign w:val="center"/>
          </w:tcPr>
          <w:p w:rsidR="00CC58C2" w:rsidRPr="009B41D1" w:rsidRDefault="00CC58C2" w:rsidP="00CD15BE">
            <w:pPr>
              <w:widowControl w:val="0"/>
              <w:autoSpaceDE w:val="0"/>
              <w:autoSpaceDN w:val="0"/>
              <w:adjustRightInd w:val="0"/>
              <w:jc w:val="center"/>
              <w:rPr>
                <w:rFonts w:asciiTheme="minorHAnsi" w:hAnsiTheme="minorHAnsi" w:cs="Arial"/>
                <w:color w:val="000000"/>
                <w:sz w:val="20"/>
                <w:szCs w:val="20"/>
              </w:rPr>
            </w:pPr>
            <w:r w:rsidRPr="009B41D1">
              <w:rPr>
                <w:rFonts w:asciiTheme="minorHAnsi" w:hAnsiTheme="minorHAnsi" w:cs="Arial"/>
                <w:color w:val="000000"/>
                <w:sz w:val="20"/>
                <w:szCs w:val="20"/>
              </w:rPr>
              <w:t>36,104335</w:t>
            </w:r>
          </w:p>
        </w:tc>
        <w:tc>
          <w:tcPr>
            <w:tcW w:w="2022" w:type="dxa"/>
            <w:tcBorders>
              <w:top w:val="single" w:sz="4" w:space="0" w:color="000000"/>
              <w:left w:val="single" w:sz="4" w:space="0" w:color="000000"/>
              <w:bottom w:val="single" w:sz="4" w:space="0" w:color="000000"/>
              <w:right w:val="single" w:sz="4" w:space="0" w:color="000000"/>
            </w:tcBorders>
            <w:shd w:val="clear" w:color="FFFFFF" w:fill="FFFFFF"/>
            <w:vAlign w:val="center"/>
          </w:tcPr>
          <w:p w:rsidR="00CC58C2" w:rsidRPr="009B41D1" w:rsidRDefault="00CC58C2" w:rsidP="00CD15BE">
            <w:pPr>
              <w:widowControl w:val="0"/>
              <w:autoSpaceDE w:val="0"/>
              <w:autoSpaceDN w:val="0"/>
              <w:adjustRightInd w:val="0"/>
              <w:jc w:val="center"/>
              <w:rPr>
                <w:rFonts w:asciiTheme="minorHAnsi" w:hAnsiTheme="minorHAnsi" w:cs="Arial"/>
                <w:color w:val="000000"/>
                <w:sz w:val="20"/>
                <w:szCs w:val="20"/>
              </w:rPr>
            </w:pPr>
            <w:r w:rsidRPr="009B41D1">
              <w:rPr>
                <w:rFonts w:asciiTheme="minorHAnsi" w:hAnsiTheme="minorHAnsi" w:cs="Arial"/>
                <w:color w:val="000000"/>
                <w:sz w:val="20"/>
                <w:szCs w:val="20"/>
              </w:rPr>
              <w:t>-33,822637</w:t>
            </w:r>
          </w:p>
        </w:tc>
        <w:tc>
          <w:tcPr>
            <w:tcW w:w="2021" w:type="dxa"/>
            <w:tcBorders>
              <w:top w:val="single" w:sz="4" w:space="0" w:color="000000"/>
              <w:left w:val="single" w:sz="4" w:space="0" w:color="000000"/>
              <w:bottom w:val="single" w:sz="4" w:space="0" w:color="000000"/>
              <w:right w:val="single" w:sz="4" w:space="0" w:color="000000"/>
            </w:tcBorders>
            <w:shd w:val="clear" w:color="FFFFFF" w:fill="FFFFFF"/>
            <w:vAlign w:val="center"/>
          </w:tcPr>
          <w:p w:rsidR="00CC58C2" w:rsidRPr="009B41D1" w:rsidRDefault="00CC58C2" w:rsidP="00CD15BE">
            <w:pPr>
              <w:widowControl w:val="0"/>
              <w:autoSpaceDE w:val="0"/>
              <w:autoSpaceDN w:val="0"/>
              <w:adjustRightInd w:val="0"/>
              <w:jc w:val="center"/>
              <w:rPr>
                <w:rFonts w:asciiTheme="minorHAnsi" w:hAnsiTheme="minorHAnsi" w:cs="Arial"/>
                <w:color w:val="000000"/>
                <w:sz w:val="20"/>
                <w:szCs w:val="20"/>
              </w:rPr>
            </w:pPr>
            <w:r w:rsidRPr="009B41D1">
              <w:rPr>
                <w:rFonts w:asciiTheme="minorHAnsi" w:hAnsiTheme="minorHAnsi" w:cs="Arial"/>
                <w:color w:val="000000"/>
                <w:sz w:val="20"/>
                <w:szCs w:val="20"/>
              </w:rPr>
              <w:t>-1482,34</w:t>
            </w:r>
          </w:p>
        </w:tc>
      </w:tr>
      <w:tr w:rsidR="00CC58C2" w:rsidRPr="009B41D1" w:rsidTr="00CC58C2">
        <w:trPr>
          <w:jc w:val="center"/>
        </w:trPr>
        <w:tc>
          <w:tcPr>
            <w:tcW w:w="2021" w:type="dxa"/>
            <w:tcBorders>
              <w:top w:val="single" w:sz="4" w:space="0" w:color="000000"/>
              <w:left w:val="single" w:sz="4" w:space="0" w:color="000000"/>
              <w:bottom w:val="single" w:sz="4" w:space="0" w:color="000000"/>
              <w:right w:val="single" w:sz="4" w:space="0" w:color="000000"/>
            </w:tcBorders>
            <w:shd w:val="clear" w:color="A9A9A9" w:fill="A9A9A9"/>
            <w:vAlign w:val="center"/>
          </w:tcPr>
          <w:p w:rsidR="00CC58C2" w:rsidRPr="009B41D1" w:rsidRDefault="00CC58C2" w:rsidP="00CD15BE">
            <w:pPr>
              <w:widowControl w:val="0"/>
              <w:autoSpaceDE w:val="0"/>
              <w:autoSpaceDN w:val="0"/>
              <w:adjustRightInd w:val="0"/>
              <w:rPr>
                <w:rFonts w:asciiTheme="minorHAnsi" w:hAnsiTheme="minorHAnsi" w:cs="Arial"/>
                <w:b/>
                <w:bCs/>
                <w:color w:val="000000"/>
                <w:sz w:val="20"/>
                <w:szCs w:val="20"/>
                <w:vertAlign w:val="subscript"/>
              </w:rPr>
            </w:pPr>
            <w:r w:rsidRPr="009B41D1">
              <w:rPr>
                <w:rFonts w:asciiTheme="minorHAnsi" w:hAnsiTheme="minorHAnsi" w:cs="Arial"/>
                <w:b/>
                <w:bCs/>
                <w:color w:val="000000"/>
                <w:sz w:val="20"/>
                <w:szCs w:val="20"/>
              </w:rPr>
              <w:t>NO</w:t>
            </w:r>
            <w:r w:rsidRPr="009B41D1">
              <w:rPr>
                <w:rFonts w:asciiTheme="minorHAnsi" w:hAnsiTheme="minorHAnsi" w:cs="Arial"/>
                <w:b/>
                <w:bCs/>
                <w:color w:val="000000"/>
                <w:sz w:val="20"/>
                <w:szCs w:val="20"/>
                <w:vertAlign w:val="subscript"/>
              </w:rPr>
              <w:t>X</w:t>
            </w:r>
          </w:p>
        </w:tc>
        <w:tc>
          <w:tcPr>
            <w:tcW w:w="2022" w:type="dxa"/>
            <w:tcBorders>
              <w:top w:val="single" w:sz="4" w:space="0" w:color="000000"/>
              <w:left w:val="single" w:sz="4" w:space="0" w:color="000000"/>
              <w:bottom w:val="single" w:sz="4" w:space="0" w:color="000000"/>
              <w:right w:val="single" w:sz="4" w:space="0" w:color="000000"/>
            </w:tcBorders>
            <w:shd w:val="clear" w:color="FFFFFF" w:fill="FFFFFF"/>
            <w:vAlign w:val="center"/>
          </w:tcPr>
          <w:p w:rsidR="00CC58C2" w:rsidRPr="009B41D1" w:rsidRDefault="00CC58C2" w:rsidP="00CD15BE">
            <w:pPr>
              <w:widowControl w:val="0"/>
              <w:autoSpaceDE w:val="0"/>
              <w:autoSpaceDN w:val="0"/>
              <w:adjustRightInd w:val="0"/>
              <w:jc w:val="center"/>
              <w:rPr>
                <w:rFonts w:asciiTheme="minorHAnsi" w:hAnsiTheme="minorHAnsi" w:cs="Arial"/>
                <w:color w:val="000000"/>
                <w:sz w:val="20"/>
                <w:szCs w:val="20"/>
              </w:rPr>
            </w:pPr>
            <w:r w:rsidRPr="009B41D1">
              <w:rPr>
                <w:rFonts w:asciiTheme="minorHAnsi" w:hAnsiTheme="minorHAnsi" w:cs="Arial"/>
                <w:color w:val="000000"/>
                <w:sz w:val="20"/>
                <w:szCs w:val="20"/>
              </w:rPr>
              <w:t>4,850405</w:t>
            </w:r>
          </w:p>
        </w:tc>
        <w:tc>
          <w:tcPr>
            <w:tcW w:w="2021" w:type="dxa"/>
            <w:tcBorders>
              <w:top w:val="single" w:sz="4" w:space="0" w:color="000000"/>
              <w:left w:val="single" w:sz="4" w:space="0" w:color="000000"/>
              <w:bottom w:val="single" w:sz="4" w:space="0" w:color="000000"/>
              <w:right w:val="single" w:sz="4" w:space="0" w:color="000000"/>
            </w:tcBorders>
            <w:shd w:val="clear" w:color="FFFFFF" w:fill="FFFFFF"/>
            <w:vAlign w:val="center"/>
          </w:tcPr>
          <w:p w:rsidR="00CC58C2" w:rsidRPr="009B41D1" w:rsidRDefault="00CC58C2" w:rsidP="00CD15BE">
            <w:pPr>
              <w:widowControl w:val="0"/>
              <w:autoSpaceDE w:val="0"/>
              <w:autoSpaceDN w:val="0"/>
              <w:adjustRightInd w:val="0"/>
              <w:jc w:val="center"/>
              <w:rPr>
                <w:rFonts w:asciiTheme="minorHAnsi" w:hAnsiTheme="minorHAnsi" w:cs="Arial"/>
                <w:color w:val="000000"/>
                <w:sz w:val="20"/>
                <w:szCs w:val="20"/>
              </w:rPr>
            </w:pPr>
            <w:r w:rsidRPr="009B41D1">
              <w:rPr>
                <w:rFonts w:asciiTheme="minorHAnsi" w:hAnsiTheme="minorHAnsi" w:cs="Arial"/>
                <w:color w:val="000000"/>
                <w:sz w:val="20"/>
                <w:szCs w:val="20"/>
              </w:rPr>
              <w:t>11,576133</w:t>
            </w:r>
          </w:p>
        </w:tc>
        <w:tc>
          <w:tcPr>
            <w:tcW w:w="2022" w:type="dxa"/>
            <w:tcBorders>
              <w:top w:val="single" w:sz="4" w:space="0" w:color="000000"/>
              <w:left w:val="single" w:sz="4" w:space="0" w:color="000000"/>
              <w:bottom w:val="single" w:sz="4" w:space="0" w:color="000000"/>
              <w:right w:val="single" w:sz="4" w:space="0" w:color="000000"/>
            </w:tcBorders>
            <w:shd w:val="clear" w:color="FFFFFF" w:fill="FFFFFF"/>
            <w:vAlign w:val="center"/>
          </w:tcPr>
          <w:p w:rsidR="00CC58C2" w:rsidRPr="009B41D1" w:rsidRDefault="00CC58C2" w:rsidP="00CD15BE">
            <w:pPr>
              <w:widowControl w:val="0"/>
              <w:autoSpaceDE w:val="0"/>
              <w:autoSpaceDN w:val="0"/>
              <w:adjustRightInd w:val="0"/>
              <w:jc w:val="center"/>
              <w:rPr>
                <w:rFonts w:asciiTheme="minorHAnsi" w:hAnsiTheme="minorHAnsi" w:cs="Arial"/>
                <w:color w:val="000000"/>
                <w:sz w:val="20"/>
                <w:szCs w:val="20"/>
              </w:rPr>
            </w:pPr>
            <w:r w:rsidRPr="009B41D1">
              <w:rPr>
                <w:rFonts w:asciiTheme="minorHAnsi" w:hAnsiTheme="minorHAnsi" w:cs="Arial"/>
                <w:color w:val="000000"/>
                <w:sz w:val="20"/>
                <w:szCs w:val="20"/>
              </w:rPr>
              <w:t>-6,725728</w:t>
            </w:r>
          </w:p>
        </w:tc>
        <w:tc>
          <w:tcPr>
            <w:tcW w:w="2021" w:type="dxa"/>
            <w:tcBorders>
              <w:top w:val="single" w:sz="4" w:space="0" w:color="000000"/>
              <w:left w:val="single" w:sz="4" w:space="0" w:color="000000"/>
              <w:bottom w:val="single" w:sz="4" w:space="0" w:color="000000"/>
              <w:right w:val="single" w:sz="4" w:space="0" w:color="000000"/>
            </w:tcBorders>
            <w:shd w:val="clear" w:color="FFFFFF" w:fill="FFFFFF"/>
            <w:vAlign w:val="center"/>
          </w:tcPr>
          <w:p w:rsidR="00CC58C2" w:rsidRPr="009B41D1" w:rsidRDefault="00CC58C2" w:rsidP="00CD15BE">
            <w:pPr>
              <w:widowControl w:val="0"/>
              <w:autoSpaceDE w:val="0"/>
              <w:autoSpaceDN w:val="0"/>
              <w:adjustRightInd w:val="0"/>
              <w:jc w:val="center"/>
              <w:rPr>
                <w:rFonts w:asciiTheme="minorHAnsi" w:hAnsiTheme="minorHAnsi" w:cs="Arial"/>
                <w:color w:val="000000"/>
                <w:sz w:val="20"/>
                <w:szCs w:val="20"/>
              </w:rPr>
            </w:pPr>
            <w:r w:rsidRPr="009B41D1">
              <w:rPr>
                <w:rFonts w:asciiTheme="minorHAnsi" w:hAnsiTheme="minorHAnsi" w:cs="Arial"/>
                <w:color w:val="000000"/>
                <w:sz w:val="20"/>
                <w:szCs w:val="20"/>
              </w:rPr>
              <w:t>-138,66</w:t>
            </w:r>
          </w:p>
        </w:tc>
      </w:tr>
      <w:tr w:rsidR="00CC58C2" w:rsidRPr="009B41D1" w:rsidTr="00CC58C2">
        <w:trPr>
          <w:jc w:val="center"/>
        </w:trPr>
        <w:tc>
          <w:tcPr>
            <w:tcW w:w="2021" w:type="dxa"/>
            <w:tcBorders>
              <w:top w:val="single" w:sz="4" w:space="0" w:color="000000"/>
              <w:left w:val="single" w:sz="4" w:space="0" w:color="000000"/>
              <w:bottom w:val="single" w:sz="4" w:space="0" w:color="000000"/>
              <w:right w:val="single" w:sz="4" w:space="0" w:color="000000"/>
            </w:tcBorders>
            <w:shd w:val="clear" w:color="A9A9A9" w:fill="A9A9A9"/>
            <w:vAlign w:val="center"/>
          </w:tcPr>
          <w:p w:rsidR="00CC58C2" w:rsidRPr="009B41D1" w:rsidRDefault="00CC58C2" w:rsidP="00CD15BE">
            <w:pPr>
              <w:widowControl w:val="0"/>
              <w:autoSpaceDE w:val="0"/>
              <w:autoSpaceDN w:val="0"/>
              <w:adjustRightInd w:val="0"/>
              <w:rPr>
                <w:rFonts w:asciiTheme="minorHAnsi" w:hAnsiTheme="minorHAnsi" w:cs="Arial"/>
                <w:b/>
                <w:bCs/>
                <w:color w:val="000000"/>
                <w:sz w:val="20"/>
                <w:szCs w:val="20"/>
              </w:rPr>
            </w:pPr>
            <w:r w:rsidRPr="009B41D1">
              <w:rPr>
                <w:rFonts w:asciiTheme="minorHAnsi" w:hAnsiTheme="minorHAnsi" w:cs="Arial"/>
                <w:b/>
                <w:bCs/>
                <w:color w:val="000000"/>
                <w:sz w:val="20"/>
                <w:szCs w:val="20"/>
              </w:rPr>
              <w:t>CO</w:t>
            </w:r>
          </w:p>
        </w:tc>
        <w:tc>
          <w:tcPr>
            <w:tcW w:w="2022" w:type="dxa"/>
            <w:tcBorders>
              <w:top w:val="single" w:sz="4" w:space="0" w:color="000000"/>
              <w:left w:val="single" w:sz="4" w:space="0" w:color="000000"/>
              <w:bottom w:val="single" w:sz="4" w:space="0" w:color="000000"/>
              <w:right w:val="single" w:sz="4" w:space="0" w:color="000000"/>
            </w:tcBorders>
            <w:shd w:val="clear" w:color="FFFFFF" w:fill="FFFFFF"/>
            <w:vAlign w:val="center"/>
          </w:tcPr>
          <w:p w:rsidR="00CC58C2" w:rsidRPr="009B41D1" w:rsidRDefault="00CC58C2" w:rsidP="00CD15BE">
            <w:pPr>
              <w:widowControl w:val="0"/>
              <w:autoSpaceDE w:val="0"/>
              <w:autoSpaceDN w:val="0"/>
              <w:adjustRightInd w:val="0"/>
              <w:jc w:val="center"/>
              <w:rPr>
                <w:rFonts w:asciiTheme="minorHAnsi" w:hAnsiTheme="minorHAnsi" w:cs="Arial"/>
                <w:color w:val="000000"/>
                <w:sz w:val="20"/>
                <w:szCs w:val="20"/>
              </w:rPr>
            </w:pPr>
            <w:r w:rsidRPr="009B41D1">
              <w:rPr>
                <w:rFonts w:asciiTheme="minorHAnsi" w:hAnsiTheme="minorHAnsi" w:cs="Arial"/>
                <w:color w:val="000000"/>
                <w:sz w:val="20"/>
                <w:szCs w:val="20"/>
              </w:rPr>
              <w:t>1,374989</w:t>
            </w:r>
          </w:p>
        </w:tc>
        <w:tc>
          <w:tcPr>
            <w:tcW w:w="2021" w:type="dxa"/>
            <w:tcBorders>
              <w:top w:val="single" w:sz="4" w:space="0" w:color="000000"/>
              <w:left w:val="single" w:sz="4" w:space="0" w:color="000000"/>
              <w:bottom w:val="single" w:sz="4" w:space="0" w:color="000000"/>
              <w:right w:val="single" w:sz="4" w:space="0" w:color="000000"/>
            </w:tcBorders>
            <w:shd w:val="clear" w:color="FFFFFF" w:fill="FFFFFF"/>
            <w:vAlign w:val="center"/>
          </w:tcPr>
          <w:p w:rsidR="00CC58C2" w:rsidRPr="009B41D1" w:rsidRDefault="00CC58C2" w:rsidP="00CD15BE">
            <w:pPr>
              <w:widowControl w:val="0"/>
              <w:autoSpaceDE w:val="0"/>
              <w:autoSpaceDN w:val="0"/>
              <w:adjustRightInd w:val="0"/>
              <w:jc w:val="center"/>
              <w:rPr>
                <w:rFonts w:asciiTheme="minorHAnsi" w:hAnsiTheme="minorHAnsi" w:cs="Arial"/>
                <w:color w:val="000000"/>
                <w:sz w:val="20"/>
                <w:szCs w:val="20"/>
              </w:rPr>
            </w:pPr>
            <w:r w:rsidRPr="009B41D1">
              <w:rPr>
                <w:rFonts w:asciiTheme="minorHAnsi" w:hAnsiTheme="minorHAnsi" w:cs="Arial"/>
                <w:color w:val="000000"/>
                <w:sz w:val="20"/>
                <w:szCs w:val="20"/>
              </w:rPr>
              <w:t>3,426886</w:t>
            </w:r>
          </w:p>
        </w:tc>
        <w:tc>
          <w:tcPr>
            <w:tcW w:w="2022" w:type="dxa"/>
            <w:tcBorders>
              <w:top w:val="single" w:sz="4" w:space="0" w:color="000000"/>
              <w:left w:val="single" w:sz="4" w:space="0" w:color="000000"/>
              <w:bottom w:val="single" w:sz="4" w:space="0" w:color="000000"/>
              <w:right w:val="single" w:sz="4" w:space="0" w:color="000000"/>
            </w:tcBorders>
            <w:shd w:val="clear" w:color="FFFFFF" w:fill="FFFFFF"/>
            <w:vAlign w:val="center"/>
          </w:tcPr>
          <w:p w:rsidR="00CC58C2" w:rsidRPr="009B41D1" w:rsidRDefault="00CC58C2" w:rsidP="00CD15BE">
            <w:pPr>
              <w:widowControl w:val="0"/>
              <w:autoSpaceDE w:val="0"/>
              <w:autoSpaceDN w:val="0"/>
              <w:adjustRightInd w:val="0"/>
              <w:jc w:val="center"/>
              <w:rPr>
                <w:rFonts w:asciiTheme="minorHAnsi" w:hAnsiTheme="minorHAnsi" w:cs="Arial"/>
                <w:color w:val="000000"/>
                <w:sz w:val="20"/>
                <w:szCs w:val="20"/>
              </w:rPr>
            </w:pPr>
            <w:r w:rsidRPr="009B41D1">
              <w:rPr>
                <w:rFonts w:asciiTheme="minorHAnsi" w:hAnsiTheme="minorHAnsi" w:cs="Arial"/>
                <w:color w:val="000000"/>
                <w:sz w:val="20"/>
                <w:szCs w:val="20"/>
              </w:rPr>
              <w:t>-2,051897</w:t>
            </w:r>
          </w:p>
        </w:tc>
        <w:tc>
          <w:tcPr>
            <w:tcW w:w="2021" w:type="dxa"/>
            <w:tcBorders>
              <w:top w:val="single" w:sz="4" w:space="0" w:color="000000"/>
              <w:left w:val="single" w:sz="4" w:space="0" w:color="000000"/>
              <w:bottom w:val="single" w:sz="4" w:space="0" w:color="000000"/>
              <w:right w:val="single" w:sz="4" w:space="0" w:color="000000"/>
            </w:tcBorders>
            <w:shd w:val="clear" w:color="FFFFFF" w:fill="FFFFFF"/>
            <w:vAlign w:val="center"/>
          </w:tcPr>
          <w:p w:rsidR="00CC58C2" w:rsidRPr="009B41D1" w:rsidRDefault="00CC58C2" w:rsidP="00CD15BE">
            <w:pPr>
              <w:widowControl w:val="0"/>
              <w:autoSpaceDE w:val="0"/>
              <w:autoSpaceDN w:val="0"/>
              <w:adjustRightInd w:val="0"/>
              <w:jc w:val="center"/>
              <w:rPr>
                <w:rFonts w:asciiTheme="minorHAnsi" w:hAnsiTheme="minorHAnsi" w:cs="Arial"/>
                <w:color w:val="000000"/>
                <w:sz w:val="20"/>
                <w:szCs w:val="20"/>
              </w:rPr>
            </w:pPr>
            <w:r w:rsidRPr="009B41D1">
              <w:rPr>
                <w:rFonts w:asciiTheme="minorHAnsi" w:hAnsiTheme="minorHAnsi" w:cs="Arial"/>
                <w:color w:val="000000"/>
                <w:sz w:val="20"/>
                <w:szCs w:val="20"/>
              </w:rPr>
              <w:t>-149,23</w:t>
            </w:r>
          </w:p>
        </w:tc>
      </w:tr>
      <w:tr w:rsidR="00CC58C2" w:rsidRPr="009B41D1" w:rsidTr="00CC58C2">
        <w:trPr>
          <w:jc w:val="center"/>
        </w:trPr>
        <w:tc>
          <w:tcPr>
            <w:tcW w:w="2021" w:type="dxa"/>
            <w:tcBorders>
              <w:top w:val="single" w:sz="4" w:space="0" w:color="000000"/>
              <w:left w:val="single" w:sz="4" w:space="0" w:color="000000"/>
              <w:bottom w:val="single" w:sz="4" w:space="0" w:color="000000"/>
              <w:right w:val="single" w:sz="4" w:space="0" w:color="000000"/>
            </w:tcBorders>
            <w:shd w:val="clear" w:color="A9A9A9" w:fill="A9A9A9"/>
            <w:vAlign w:val="center"/>
          </w:tcPr>
          <w:p w:rsidR="00CC58C2" w:rsidRPr="009B41D1" w:rsidRDefault="00CC58C2" w:rsidP="00CD15BE">
            <w:pPr>
              <w:widowControl w:val="0"/>
              <w:autoSpaceDE w:val="0"/>
              <w:autoSpaceDN w:val="0"/>
              <w:adjustRightInd w:val="0"/>
              <w:rPr>
                <w:rFonts w:asciiTheme="minorHAnsi" w:hAnsiTheme="minorHAnsi" w:cs="Arial"/>
                <w:b/>
                <w:bCs/>
                <w:color w:val="000000"/>
                <w:sz w:val="20"/>
                <w:szCs w:val="20"/>
                <w:vertAlign w:val="subscript"/>
              </w:rPr>
            </w:pPr>
            <w:r w:rsidRPr="009B41D1">
              <w:rPr>
                <w:rFonts w:asciiTheme="minorHAnsi" w:hAnsiTheme="minorHAnsi" w:cs="Arial"/>
                <w:b/>
                <w:bCs/>
                <w:color w:val="000000"/>
                <w:sz w:val="20"/>
                <w:szCs w:val="20"/>
              </w:rPr>
              <w:t>CO</w:t>
            </w:r>
            <w:r w:rsidRPr="009B41D1">
              <w:rPr>
                <w:rFonts w:asciiTheme="minorHAnsi" w:hAnsiTheme="minorHAnsi" w:cs="Arial"/>
                <w:b/>
                <w:bCs/>
                <w:color w:val="000000"/>
                <w:sz w:val="20"/>
                <w:szCs w:val="20"/>
                <w:vertAlign w:val="subscript"/>
              </w:rPr>
              <w:t>2</w:t>
            </w:r>
          </w:p>
        </w:tc>
        <w:tc>
          <w:tcPr>
            <w:tcW w:w="2022" w:type="dxa"/>
            <w:tcBorders>
              <w:top w:val="single" w:sz="4" w:space="0" w:color="000000"/>
              <w:left w:val="single" w:sz="4" w:space="0" w:color="000000"/>
              <w:bottom w:val="single" w:sz="4" w:space="0" w:color="000000"/>
              <w:right w:val="single" w:sz="4" w:space="0" w:color="000000"/>
            </w:tcBorders>
            <w:shd w:val="clear" w:color="FFFFFF" w:fill="FFFFFF"/>
            <w:vAlign w:val="center"/>
          </w:tcPr>
          <w:p w:rsidR="00CC58C2" w:rsidRPr="009B41D1" w:rsidRDefault="00CC58C2" w:rsidP="00CD15BE">
            <w:pPr>
              <w:widowControl w:val="0"/>
              <w:autoSpaceDE w:val="0"/>
              <w:autoSpaceDN w:val="0"/>
              <w:adjustRightInd w:val="0"/>
              <w:jc w:val="center"/>
              <w:rPr>
                <w:rFonts w:asciiTheme="minorHAnsi" w:hAnsiTheme="minorHAnsi" w:cs="Arial"/>
                <w:color w:val="000000"/>
                <w:sz w:val="20"/>
                <w:szCs w:val="20"/>
              </w:rPr>
            </w:pPr>
            <w:r w:rsidRPr="009B41D1">
              <w:rPr>
                <w:rFonts w:asciiTheme="minorHAnsi" w:hAnsiTheme="minorHAnsi" w:cs="Arial"/>
                <w:color w:val="000000"/>
                <w:sz w:val="20"/>
                <w:szCs w:val="20"/>
              </w:rPr>
              <w:t>6761,074636</w:t>
            </w:r>
          </w:p>
        </w:tc>
        <w:tc>
          <w:tcPr>
            <w:tcW w:w="2021" w:type="dxa"/>
            <w:tcBorders>
              <w:top w:val="single" w:sz="4" w:space="0" w:color="000000"/>
              <w:left w:val="single" w:sz="4" w:space="0" w:color="000000"/>
              <w:bottom w:val="single" w:sz="4" w:space="0" w:color="000000"/>
              <w:right w:val="single" w:sz="4" w:space="0" w:color="000000"/>
            </w:tcBorders>
            <w:shd w:val="clear" w:color="FFFFFF" w:fill="FFFFFF"/>
            <w:vAlign w:val="center"/>
          </w:tcPr>
          <w:p w:rsidR="00CC58C2" w:rsidRPr="009B41D1" w:rsidRDefault="00CC58C2" w:rsidP="00CD15BE">
            <w:pPr>
              <w:widowControl w:val="0"/>
              <w:autoSpaceDE w:val="0"/>
              <w:autoSpaceDN w:val="0"/>
              <w:adjustRightInd w:val="0"/>
              <w:jc w:val="center"/>
              <w:rPr>
                <w:rFonts w:asciiTheme="minorHAnsi" w:hAnsiTheme="minorHAnsi" w:cs="Arial"/>
                <w:color w:val="000000"/>
                <w:sz w:val="20"/>
                <w:szCs w:val="20"/>
              </w:rPr>
            </w:pPr>
            <w:r w:rsidRPr="009B41D1">
              <w:rPr>
                <w:rFonts w:asciiTheme="minorHAnsi" w:hAnsiTheme="minorHAnsi" w:cs="Arial"/>
                <w:color w:val="000000"/>
                <w:sz w:val="20"/>
                <w:szCs w:val="20"/>
              </w:rPr>
              <w:t>6982,158869</w:t>
            </w:r>
          </w:p>
        </w:tc>
        <w:tc>
          <w:tcPr>
            <w:tcW w:w="2022" w:type="dxa"/>
            <w:tcBorders>
              <w:top w:val="single" w:sz="4" w:space="0" w:color="000000"/>
              <w:left w:val="single" w:sz="4" w:space="0" w:color="000000"/>
              <w:bottom w:val="single" w:sz="4" w:space="0" w:color="000000"/>
              <w:right w:val="single" w:sz="4" w:space="0" w:color="000000"/>
            </w:tcBorders>
            <w:shd w:val="clear" w:color="FFFFFF" w:fill="FFFFFF"/>
            <w:vAlign w:val="center"/>
          </w:tcPr>
          <w:p w:rsidR="00CC58C2" w:rsidRPr="009B41D1" w:rsidRDefault="00CC58C2" w:rsidP="00CD15BE">
            <w:pPr>
              <w:widowControl w:val="0"/>
              <w:autoSpaceDE w:val="0"/>
              <w:autoSpaceDN w:val="0"/>
              <w:adjustRightInd w:val="0"/>
              <w:jc w:val="center"/>
              <w:rPr>
                <w:rFonts w:asciiTheme="minorHAnsi" w:hAnsiTheme="minorHAnsi" w:cs="Arial"/>
                <w:color w:val="000000"/>
                <w:sz w:val="20"/>
                <w:szCs w:val="20"/>
              </w:rPr>
            </w:pPr>
            <w:r w:rsidRPr="009B41D1">
              <w:rPr>
                <w:rFonts w:asciiTheme="minorHAnsi" w:hAnsiTheme="minorHAnsi" w:cs="Arial"/>
                <w:color w:val="000000"/>
                <w:sz w:val="20"/>
                <w:szCs w:val="20"/>
              </w:rPr>
              <w:t>-221,084232</w:t>
            </w:r>
          </w:p>
        </w:tc>
        <w:tc>
          <w:tcPr>
            <w:tcW w:w="2021" w:type="dxa"/>
            <w:tcBorders>
              <w:top w:val="single" w:sz="4" w:space="0" w:color="000000"/>
              <w:left w:val="single" w:sz="4" w:space="0" w:color="000000"/>
              <w:bottom w:val="single" w:sz="4" w:space="0" w:color="000000"/>
              <w:right w:val="single" w:sz="4" w:space="0" w:color="000000"/>
            </w:tcBorders>
            <w:shd w:val="clear" w:color="FFFFFF" w:fill="FFFFFF"/>
            <w:vAlign w:val="center"/>
          </w:tcPr>
          <w:p w:rsidR="00CC58C2" w:rsidRPr="009B41D1" w:rsidRDefault="00CC58C2" w:rsidP="00CD15BE">
            <w:pPr>
              <w:widowControl w:val="0"/>
              <w:autoSpaceDE w:val="0"/>
              <w:autoSpaceDN w:val="0"/>
              <w:adjustRightInd w:val="0"/>
              <w:jc w:val="center"/>
              <w:rPr>
                <w:rFonts w:asciiTheme="minorHAnsi" w:hAnsiTheme="minorHAnsi" w:cs="Arial"/>
                <w:color w:val="000000"/>
                <w:sz w:val="20"/>
                <w:szCs w:val="20"/>
              </w:rPr>
            </w:pPr>
            <w:r w:rsidRPr="009B41D1">
              <w:rPr>
                <w:rFonts w:asciiTheme="minorHAnsi" w:hAnsiTheme="minorHAnsi" w:cs="Arial"/>
                <w:color w:val="000000"/>
                <w:sz w:val="20"/>
                <w:szCs w:val="20"/>
              </w:rPr>
              <w:t>-3,27</w:t>
            </w:r>
          </w:p>
        </w:tc>
      </w:tr>
      <w:tr w:rsidR="00CC58C2" w:rsidRPr="009B41D1" w:rsidTr="00CC58C2">
        <w:trPr>
          <w:jc w:val="center"/>
        </w:trPr>
        <w:tc>
          <w:tcPr>
            <w:tcW w:w="2021" w:type="dxa"/>
            <w:tcBorders>
              <w:top w:val="single" w:sz="4" w:space="0" w:color="000000"/>
              <w:left w:val="single" w:sz="4" w:space="0" w:color="000000"/>
              <w:bottom w:val="single" w:sz="4" w:space="0" w:color="000000"/>
              <w:right w:val="single" w:sz="4" w:space="0" w:color="000000"/>
            </w:tcBorders>
            <w:shd w:val="clear" w:color="A9A9A9" w:fill="A9A9A9"/>
            <w:vAlign w:val="center"/>
          </w:tcPr>
          <w:p w:rsidR="00CC58C2" w:rsidRPr="009B41D1" w:rsidRDefault="00CC58C2" w:rsidP="00CD15BE">
            <w:pPr>
              <w:widowControl w:val="0"/>
              <w:autoSpaceDE w:val="0"/>
              <w:autoSpaceDN w:val="0"/>
              <w:adjustRightInd w:val="0"/>
              <w:rPr>
                <w:rFonts w:asciiTheme="minorHAnsi" w:hAnsiTheme="minorHAnsi" w:cs="Arial"/>
                <w:b/>
                <w:bCs/>
                <w:color w:val="000000"/>
                <w:sz w:val="20"/>
                <w:szCs w:val="20"/>
              </w:rPr>
            </w:pPr>
            <w:r w:rsidRPr="009B41D1">
              <w:rPr>
                <w:rFonts w:asciiTheme="minorHAnsi" w:hAnsiTheme="minorHAnsi" w:cs="Arial"/>
                <w:b/>
                <w:bCs/>
                <w:color w:val="000000"/>
                <w:sz w:val="20"/>
                <w:szCs w:val="20"/>
              </w:rPr>
              <w:t>PYŁ</w:t>
            </w:r>
          </w:p>
        </w:tc>
        <w:tc>
          <w:tcPr>
            <w:tcW w:w="2022" w:type="dxa"/>
            <w:tcBorders>
              <w:top w:val="single" w:sz="4" w:space="0" w:color="000000"/>
              <w:left w:val="single" w:sz="4" w:space="0" w:color="000000"/>
              <w:bottom w:val="single" w:sz="4" w:space="0" w:color="000000"/>
              <w:right w:val="single" w:sz="4" w:space="0" w:color="000000"/>
            </w:tcBorders>
            <w:shd w:val="clear" w:color="FFFFFF" w:fill="FFFFFF"/>
            <w:vAlign w:val="center"/>
          </w:tcPr>
          <w:p w:rsidR="00CC58C2" w:rsidRPr="009B41D1" w:rsidRDefault="00CC58C2" w:rsidP="00CD15BE">
            <w:pPr>
              <w:widowControl w:val="0"/>
              <w:autoSpaceDE w:val="0"/>
              <w:autoSpaceDN w:val="0"/>
              <w:adjustRightInd w:val="0"/>
              <w:jc w:val="center"/>
              <w:rPr>
                <w:rFonts w:asciiTheme="minorHAnsi" w:hAnsiTheme="minorHAnsi" w:cs="Arial"/>
                <w:color w:val="000000"/>
                <w:sz w:val="20"/>
                <w:szCs w:val="20"/>
              </w:rPr>
            </w:pPr>
            <w:r w:rsidRPr="009B41D1">
              <w:rPr>
                <w:rFonts w:asciiTheme="minorHAnsi" w:hAnsiTheme="minorHAnsi" w:cs="Arial"/>
                <w:color w:val="000000"/>
                <w:sz w:val="20"/>
                <w:szCs w:val="20"/>
              </w:rPr>
              <w:t>0,426187</w:t>
            </w:r>
          </w:p>
        </w:tc>
        <w:tc>
          <w:tcPr>
            <w:tcW w:w="2021" w:type="dxa"/>
            <w:tcBorders>
              <w:top w:val="single" w:sz="4" w:space="0" w:color="000000"/>
              <w:left w:val="single" w:sz="4" w:space="0" w:color="000000"/>
              <w:bottom w:val="single" w:sz="4" w:space="0" w:color="000000"/>
              <w:right w:val="single" w:sz="4" w:space="0" w:color="000000"/>
            </w:tcBorders>
            <w:shd w:val="clear" w:color="FFFFFF" w:fill="FFFFFF"/>
            <w:vAlign w:val="center"/>
          </w:tcPr>
          <w:p w:rsidR="00CC58C2" w:rsidRPr="009B41D1" w:rsidRDefault="00CC58C2" w:rsidP="00CD15BE">
            <w:pPr>
              <w:widowControl w:val="0"/>
              <w:autoSpaceDE w:val="0"/>
              <w:autoSpaceDN w:val="0"/>
              <w:adjustRightInd w:val="0"/>
              <w:jc w:val="center"/>
              <w:rPr>
                <w:rFonts w:asciiTheme="minorHAnsi" w:hAnsiTheme="minorHAnsi" w:cs="Arial"/>
                <w:color w:val="000000"/>
                <w:sz w:val="20"/>
                <w:szCs w:val="20"/>
              </w:rPr>
            </w:pPr>
            <w:r w:rsidRPr="009B41D1">
              <w:rPr>
                <w:rFonts w:asciiTheme="minorHAnsi" w:hAnsiTheme="minorHAnsi" w:cs="Arial"/>
                <w:color w:val="000000"/>
                <w:sz w:val="20"/>
                <w:szCs w:val="20"/>
              </w:rPr>
              <w:t>5,979985</w:t>
            </w:r>
          </w:p>
        </w:tc>
        <w:tc>
          <w:tcPr>
            <w:tcW w:w="2022" w:type="dxa"/>
            <w:tcBorders>
              <w:top w:val="single" w:sz="4" w:space="0" w:color="000000"/>
              <w:left w:val="single" w:sz="4" w:space="0" w:color="000000"/>
              <w:bottom w:val="single" w:sz="4" w:space="0" w:color="000000"/>
              <w:right w:val="single" w:sz="4" w:space="0" w:color="000000"/>
            </w:tcBorders>
            <w:shd w:val="clear" w:color="FFFFFF" w:fill="FFFFFF"/>
            <w:vAlign w:val="center"/>
          </w:tcPr>
          <w:p w:rsidR="00CC58C2" w:rsidRPr="009B41D1" w:rsidRDefault="00CC58C2" w:rsidP="00CD15BE">
            <w:pPr>
              <w:widowControl w:val="0"/>
              <w:autoSpaceDE w:val="0"/>
              <w:autoSpaceDN w:val="0"/>
              <w:adjustRightInd w:val="0"/>
              <w:jc w:val="center"/>
              <w:rPr>
                <w:rFonts w:asciiTheme="minorHAnsi" w:hAnsiTheme="minorHAnsi" w:cs="Arial"/>
                <w:color w:val="000000"/>
                <w:sz w:val="20"/>
                <w:szCs w:val="20"/>
              </w:rPr>
            </w:pPr>
            <w:r w:rsidRPr="009B41D1">
              <w:rPr>
                <w:rFonts w:asciiTheme="minorHAnsi" w:hAnsiTheme="minorHAnsi" w:cs="Arial"/>
                <w:color w:val="000000"/>
                <w:sz w:val="20"/>
                <w:szCs w:val="20"/>
              </w:rPr>
              <w:t>-5,553798</w:t>
            </w:r>
          </w:p>
        </w:tc>
        <w:tc>
          <w:tcPr>
            <w:tcW w:w="2021" w:type="dxa"/>
            <w:tcBorders>
              <w:top w:val="single" w:sz="4" w:space="0" w:color="000000"/>
              <w:left w:val="single" w:sz="4" w:space="0" w:color="000000"/>
              <w:bottom w:val="single" w:sz="4" w:space="0" w:color="000000"/>
              <w:right w:val="single" w:sz="4" w:space="0" w:color="000000"/>
            </w:tcBorders>
            <w:shd w:val="clear" w:color="FFFFFF" w:fill="FFFFFF"/>
            <w:vAlign w:val="center"/>
          </w:tcPr>
          <w:p w:rsidR="00CC58C2" w:rsidRPr="009B41D1" w:rsidRDefault="00CC58C2" w:rsidP="00CD15BE">
            <w:pPr>
              <w:widowControl w:val="0"/>
              <w:autoSpaceDE w:val="0"/>
              <w:autoSpaceDN w:val="0"/>
              <w:adjustRightInd w:val="0"/>
              <w:jc w:val="center"/>
              <w:rPr>
                <w:rFonts w:asciiTheme="minorHAnsi" w:hAnsiTheme="minorHAnsi" w:cs="Arial"/>
                <w:color w:val="000000"/>
                <w:sz w:val="20"/>
                <w:szCs w:val="20"/>
              </w:rPr>
            </w:pPr>
            <w:r w:rsidRPr="009B41D1">
              <w:rPr>
                <w:rFonts w:asciiTheme="minorHAnsi" w:hAnsiTheme="minorHAnsi" w:cs="Arial"/>
                <w:color w:val="000000"/>
                <w:sz w:val="20"/>
                <w:szCs w:val="20"/>
              </w:rPr>
              <w:t>-1303,14</w:t>
            </w:r>
          </w:p>
        </w:tc>
      </w:tr>
      <w:tr w:rsidR="00CC58C2" w:rsidRPr="009B41D1" w:rsidTr="00CC58C2">
        <w:trPr>
          <w:jc w:val="center"/>
        </w:trPr>
        <w:tc>
          <w:tcPr>
            <w:tcW w:w="2021" w:type="dxa"/>
            <w:tcBorders>
              <w:top w:val="single" w:sz="4" w:space="0" w:color="000000"/>
              <w:left w:val="single" w:sz="4" w:space="0" w:color="000000"/>
              <w:bottom w:val="single" w:sz="4" w:space="0" w:color="000000"/>
              <w:right w:val="single" w:sz="4" w:space="0" w:color="000000"/>
            </w:tcBorders>
            <w:shd w:val="clear" w:color="A9A9A9" w:fill="A9A9A9"/>
            <w:vAlign w:val="center"/>
          </w:tcPr>
          <w:p w:rsidR="00CC58C2" w:rsidRPr="009B41D1" w:rsidRDefault="00CC58C2" w:rsidP="00CD15BE">
            <w:pPr>
              <w:widowControl w:val="0"/>
              <w:autoSpaceDE w:val="0"/>
              <w:autoSpaceDN w:val="0"/>
              <w:adjustRightInd w:val="0"/>
              <w:rPr>
                <w:rFonts w:asciiTheme="minorHAnsi" w:hAnsiTheme="minorHAnsi" w:cs="Arial"/>
                <w:b/>
                <w:bCs/>
                <w:color w:val="000000"/>
                <w:sz w:val="20"/>
                <w:szCs w:val="20"/>
              </w:rPr>
            </w:pPr>
            <w:r w:rsidRPr="009B41D1">
              <w:rPr>
                <w:rFonts w:asciiTheme="minorHAnsi" w:hAnsiTheme="minorHAnsi" w:cs="Arial"/>
                <w:b/>
                <w:bCs/>
                <w:color w:val="000000"/>
                <w:sz w:val="20"/>
                <w:szCs w:val="20"/>
              </w:rPr>
              <w:t>SADZA</w:t>
            </w:r>
          </w:p>
        </w:tc>
        <w:tc>
          <w:tcPr>
            <w:tcW w:w="2022" w:type="dxa"/>
            <w:tcBorders>
              <w:top w:val="single" w:sz="4" w:space="0" w:color="000000"/>
              <w:left w:val="single" w:sz="4" w:space="0" w:color="000000"/>
              <w:bottom w:val="single" w:sz="4" w:space="0" w:color="000000"/>
              <w:right w:val="single" w:sz="4" w:space="0" w:color="000000"/>
            </w:tcBorders>
            <w:shd w:val="clear" w:color="FFFFFF" w:fill="FFFFFF"/>
            <w:vAlign w:val="center"/>
          </w:tcPr>
          <w:p w:rsidR="00CC58C2" w:rsidRPr="009B41D1" w:rsidRDefault="00CC58C2" w:rsidP="00CD15BE">
            <w:pPr>
              <w:widowControl w:val="0"/>
              <w:autoSpaceDE w:val="0"/>
              <w:autoSpaceDN w:val="0"/>
              <w:adjustRightInd w:val="0"/>
              <w:jc w:val="center"/>
              <w:rPr>
                <w:rFonts w:asciiTheme="minorHAnsi" w:hAnsiTheme="minorHAnsi" w:cs="Arial"/>
                <w:color w:val="000000"/>
                <w:sz w:val="20"/>
                <w:szCs w:val="20"/>
              </w:rPr>
            </w:pPr>
            <w:r w:rsidRPr="009B41D1">
              <w:rPr>
                <w:rFonts w:asciiTheme="minorHAnsi" w:hAnsiTheme="minorHAnsi" w:cs="Arial"/>
                <w:color w:val="000000"/>
                <w:sz w:val="20"/>
                <w:szCs w:val="20"/>
              </w:rPr>
              <w:t>0,000677</w:t>
            </w:r>
          </w:p>
        </w:tc>
        <w:tc>
          <w:tcPr>
            <w:tcW w:w="2021" w:type="dxa"/>
            <w:tcBorders>
              <w:top w:val="single" w:sz="4" w:space="0" w:color="000000"/>
              <w:left w:val="single" w:sz="4" w:space="0" w:color="000000"/>
              <w:bottom w:val="single" w:sz="4" w:space="0" w:color="000000"/>
              <w:right w:val="single" w:sz="4" w:space="0" w:color="000000"/>
            </w:tcBorders>
            <w:shd w:val="clear" w:color="FFFFFF" w:fill="FFFFFF"/>
            <w:vAlign w:val="center"/>
          </w:tcPr>
          <w:p w:rsidR="00CC58C2" w:rsidRPr="009B41D1" w:rsidRDefault="00CC58C2" w:rsidP="00CD15BE">
            <w:pPr>
              <w:widowControl w:val="0"/>
              <w:autoSpaceDE w:val="0"/>
              <w:autoSpaceDN w:val="0"/>
              <w:adjustRightInd w:val="0"/>
              <w:jc w:val="center"/>
              <w:rPr>
                <w:rFonts w:asciiTheme="minorHAnsi" w:hAnsiTheme="minorHAnsi" w:cs="Arial"/>
                <w:color w:val="000000"/>
                <w:sz w:val="20"/>
                <w:szCs w:val="20"/>
              </w:rPr>
            </w:pPr>
            <w:r w:rsidRPr="009B41D1">
              <w:rPr>
                <w:rFonts w:asciiTheme="minorHAnsi" w:hAnsiTheme="minorHAnsi" w:cs="Arial"/>
                <w:color w:val="000000"/>
                <w:sz w:val="20"/>
                <w:szCs w:val="20"/>
              </w:rPr>
              <w:t>0,010712</w:t>
            </w:r>
          </w:p>
        </w:tc>
        <w:tc>
          <w:tcPr>
            <w:tcW w:w="2022" w:type="dxa"/>
            <w:tcBorders>
              <w:top w:val="single" w:sz="4" w:space="0" w:color="000000"/>
              <w:left w:val="single" w:sz="4" w:space="0" w:color="000000"/>
              <w:bottom w:val="single" w:sz="4" w:space="0" w:color="000000"/>
              <w:right w:val="single" w:sz="4" w:space="0" w:color="000000"/>
            </w:tcBorders>
            <w:shd w:val="clear" w:color="FFFFFF" w:fill="FFFFFF"/>
            <w:vAlign w:val="center"/>
          </w:tcPr>
          <w:p w:rsidR="00CC58C2" w:rsidRPr="009B41D1" w:rsidRDefault="00CC58C2" w:rsidP="00CD15BE">
            <w:pPr>
              <w:widowControl w:val="0"/>
              <w:autoSpaceDE w:val="0"/>
              <w:autoSpaceDN w:val="0"/>
              <w:adjustRightInd w:val="0"/>
              <w:jc w:val="center"/>
              <w:rPr>
                <w:rFonts w:asciiTheme="minorHAnsi" w:hAnsiTheme="minorHAnsi" w:cs="Arial"/>
                <w:color w:val="000000"/>
                <w:sz w:val="20"/>
                <w:szCs w:val="20"/>
              </w:rPr>
            </w:pPr>
            <w:r w:rsidRPr="009B41D1">
              <w:rPr>
                <w:rFonts w:asciiTheme="minorHAnsi" w:hAnsiTheme="minorHAnsi" w:cs="Arial"/>
                <w:color w:val="000000"/>
                <w:sz w:val="20"/>
                <w:szCs w:val="20"/>
              </w:rPr>
              <w:t>-0,010035</w:t>
            </w:r>
          </w:p>
        </w:tc>
        <w:tc>
          <w:tcPr>
            <w:tcW w:w="2021" w:type="dxa"/>
            <w:tcBorders>
              <w:top w:val="single" w:sz="4" w:space="0" w:color="000000"/>
              <w:left w:val="single" w:sz="4" w:space="0" w:color="000000"/>
              <w:bottom w:val="single" w:sz="4" w:space="0" w:color="000000"/>
              <w:right w:val="single" w:sz="4" w:space="0" w:color="000000"/>
            </w:tcBorders>
            <w:shd w:val="clear" w:color="FFFFFF" w:fill="FFFFFF"/>
            <w:vAlign w:val="center"/>
          </w:tcPr>
          <w:p w:rsidR="00CC58C2" w:rsidRPr="009B41D1" w:rsidRDefault="00CC58C2" w:rsidP="00CD15BE">
            <w:pPr>
              <w:widowControl w:val="0"/>
              <w:autoSpaceDE w:val="0"/>
              <w:autoSpaceDN w:val="0"/>
              <w:adjustRightInd w:val="0"/>
              <w:jc w:val="center"/>
              <w:rPr>
                <w:rFonts w:asciiTheme="minorHAnsi" w:hAnsiTheme="minorHAnsi" w:cs="Arial"/>
                <w:color w:val="000000"/>
                <w:sz w:val="20"/>
                <w:szCs w:val="20"/>
              </w:rPr>
            </w:pPr>
            <w:r w:rsidRPr="009B41D1">
              <w:rPr>
                <w:rFonts w:asciiTheme="minorHAnsi" w:hAnsiTheme="minorHAnsi" w:cs="Arial"/>
                <w:color w:val="000000"/>
                <w:sz w:val="20"/>
                <w:szCs w:val="20"/>
              </w:rPr>
              <w:t>-1482,35</w:t>
            </w:r>
          </w:p>
        </w:tc>
      </w:tr>
      <w:tr w:rsidR="00CC58C2" w:rsidRPr="009B41D1" w:rsidTr="00CC58C2">
        <w:trPr>
          <w:jc w:val="center"/>
        </w:trPr>
        <w:tc>
          <w:tcPr>
            <w:tcW w:w="2021" w:type="dxa"/>
            <w:tcBorders>
              <w:top w:val="single" w:sz="4" w:space="0" w:color="000000"/>
              <w:left w:val="single" w:sz="4" w:space="0" w:color="000000"/>
              <w:bottom w:val="single" w:sz="4" w:space="0" w:color="000000"/>
              <w:right w:val="single" w:sz="4" w:space="0" w:color="000000"/>
            </w:tcBorders>
            <w:shd w:val="clear" w:color="A9A9A9" w:fill="A9A9A9"/>
            <w:vAlign w:val="center"/>
          </w:tcPr>
          <w:p w:rsidR="00CC58C2" w:rsidRPr="009B41D1" w:rsidRDefault="00CC58C2" w:rsidP="00CD15BE">
            <w:pPr>
              <w:widowControl w:val="0"/>
              <w:autoSpaceDE w:val="0"/>
              <w:autoSpaceDN w:val="0"/>
              <w:adjustRightInd w:val="0"/>
              <w:rPr>
                <w:rFonts w:asciiTheme="minorHAnsi" w:hAnsiTheme="minorHAnsi" w:cs="Arial"/>
                <w:b/>
                <w:bCs/>
                <w:color w:val="000000"/>
                <w:sz w:val="20"/>
                <w:szCs w:val="20"/>
              </w:rPr>
            </w:pPr>
            <w:proofErr w:type="spellStart"/>
            <w:r w:rsidRPr="009B41D1">
              <w:rPr>
                <w:rFonts w:asciiTheme="minorHAnsi" w:hAnsiTheme="minorHAnsi" w:cs="Arial"/>
                <w:b/>
                <w:bCs/>
                <w:color w:val="000000"/>
                <w:sz w:val="20"/>
                <w:szCs w:val="20"/>
              </w:rPr>
              <w:t>B-a-P</w:t>
            </w:r>
            <w:proofErr w:type="spellEnd"/>
          </w:p>
        </w:tc>
        <w:tc>
          <w:tcPr>
            <w:tcW w:w="2022" w:type="dxa"/>
            <w:tcBorders>
              <w:top w:val="single" w:sz="4" w:space="0" w:color="000000"/>
              <w:left w:val="single" w:sz="4" w:space="0" w:color="000000"/>
              <w:bottom w:val="single" w:sz="4" w:space="0" w:color="000000"/>
              <w:right w:val="single" w:sz="4" w:space="0" w:color="000000"/>
            </w:tcBorders>
            <w:shd w:val="clear" w:color="FFFFFF" w:fill="FFFFFF"/>
            <w:vAlign w:val="center"/>
          </w:tcPr>
          <w:p w:rsidR="00CC58C2" w:rsidRPr="009B41D1" w:rsidRDefault="00CC58C2" w:rsidP="00CD15BE">
            <w:pPr>
              <w:widowControl w:val="0"/>
              <w:autoSpaceDE w:val="0"/>
              <w:autoSpaceDN w:val="0"/>
              <w:adjustRightInd w:val="0"/>
              <w:jc w:val="center"/>
              <w:rPr>
                <w:rFonts w:asciiTheme="minorHAnsi" w:hAnsiTheme="minorHAnsi" w:cs="Arial"/>
                <w:color w:val="000000"/>
                <w:sz w:val="20"/>
                <w:szCs w:val="20"/>
              </w:rPr>
            </w:pPr>
            <w:r w:rsidRPr="009B41D1">
              <w:rPr>
                <w:rFonts w:asciiTheme="minorHAnsi" w:hAnsiTheme="minorHAnsi" w:cs="Arial"/>
                <w:color w:val="000000"/>
                <w:sz w:val="20"/>
                <w:szCs w:val="20"/>
              </w:rPr>
              <w:t>0,000014</w:t>
            </w:r>
          </w:p>
        </w:tc>
        <w:tc>
          <w:tcPr>
            <w:tcW w:w="2021" w:type="dxa"/>
            <w:tcBorders>
              <w:top w:val="single" w:sz="4" w:space="0" w:color="000000"/>
              <w:left w:val="single" w:sz="4" w:space="0" w:color="000000"/>
              <w:bottom w:val="single" w:sz="4" w:space="0" w:color="000000"/>
              <w:right w:val="single" w:sz="4" w:space="0" w:color="000000"/>
            </w:tcBorders>
            <w:shd w:val="clear" w:color="FFFFFF" w:fill="FFFFFF"/>
            <w:vAlign w:val="center"/>
          </w:tcPr>
          <w:p w:rsidR="00CC58C2" w:rsidRPr="009B41D1" w:rsidRDefault="00CC58C2" w:rsidP="00CD15BE">
            <w:pPr>
              <w:widowControl w:val="0"/>
              <w:autoSpaceDE w:val="0"/>
              <w:autoSpaceDN w:val="0"/>
              <w:adjustRightInd w:val="0"/>
              <w:jc w:val="center"/>
              <w:rPr>
                <w:rFonts w:asciiTheme="minorHAnsi" w:hAnsiTheme="minorHAnsi" w:cs="Arial"/>
                <w:color w:val="000000"/>
                <w:sz w:val="20"/>
                <w:szCs w:val="20"/>
              </w:rPr>
            </w:pPr>
            <w:r w:rsidRPr="009B41D1">
              <w:rPr>
                <w:rFonts w:asciiTheme="minorHAnsi" w:hAnsiTheme="minorHAnsi" w:cs="Arial"/>
                <w:color w:val="000000"/>
                <w:sz w:val="20"/>
                <w:szCs w:val="20"/>
              </w:rPr>
              <w:t>0,000214</w:t>
            </w:r>
          </w:p>
        </w:tc>
        <w:tc>
          <w:tcPr>
            <w:tcW w:w="2022" w:type="dxa"/>
            <w:tcBorders>
              <w:top w:val="single" w:sz="4" w:space="0" w:color="000000"/>
              <w:left w:val="single" w:sz="4" w:space="0" w:color="000000"/>
              <w:bottom w:val="single" w:sz="4" w:space="0" w:color="000000"/>
              <w:right w:val="single" w:sz="4" w:space="0" w:color="000000"/>
            </w:tcBorders>
            <w:shd w:val="clear" w:color="FFFFFF" w:fill="FFFFFF"/>
            <w:vAlign w:val="center"/>
          </w:tcPr>
          <w:p w:rsidR="00CC58C2" w:rsidRPr="009B41D1" w:rsidRDefault="00CC58C2" w:rsidP="00CD15BE">
            <w:pPr>
              <w:widowControl w:val="0"/>
              <w:autoSpaceDE w:val="0"/>
              <w:autoSpaceDN w:val="0"/>
              <w:adjustRightInd w:val="0"/>
              <w:jc w:val="center"/>
              <w:rPr>
                <w:rFonts w:asciiTheme="minorHAnsi" w:hAnsiTheme="minorHAnsi" w:cs="Arial"/>
                <w:color w:val="000000"/>
                <w:sz w:val="20"/>
                <w:szCs w:val="20"/>
              </w:rPr>
            </w:pPr>
            <w:r w:rsidRPr="009B41D1">
              <w:rPr>
                <w:rFonts w:asciiTheme="minorHAnsi" w:hAnsiTheme="minorHAnsi" w:cs="Arial"/>
                <w:color w:val="000000"/>
                <w:sz w:val="20"/>
                <w:szCs w:val="20"/>
              </w:rPr>
              <w:t>-0,000201</w:t>
            </w:r>
          </w:p>
        </w:tc>
        <w:tc>
          <w:tcPr>
            <w:tcW w:w="2021" w:type="dxa"/>
            <w:tcBorders>
              <w:top w:val="single" w:sz="4" w:space="0" w:color="000000"/>
              <w:left w:val="single" w:sz="4" w:space="0" w:color="000000"/>
              <w:bottom w:val="single" w:sz="4" w:space="0" w:color="000000"/>
              <w:right w:val="single" w:sz="4" w:space="0" w:color="000000"/>
            </w:tcBorders>
            <w:shd w:val="clear" w:color="FFFFFF" w:fill="FFFFFF"/>
            <w:vAlign w:val="center"/>
          </w:tcPr>
          <w:p w:rsidR="00CC58C2" w:rsidRPr="009B41D1" w:rsidRDefault="00CC58C2" w:rsidP="00CD15BE">
            <w:pPr>
              <w:widowControl w:val="0"/>
              <w:autoSpaceDE w:val="0"/>
              <w:autoSpaceDN w:val="0"/>
              <w:adjustRightInd w:val="0"/>
              <w:jc w:val="center"/>
              <w:rPr>
                <w:rFonts w:asciiTheme="minorHAnsi" w:hAnsiTheme="minorHAnsi" w:cs="Arial"/>
                <w:color w:val="000000"/>
                <w:sz w:val="20"/>
                <w:szCs w:val="20"/>
              </w:rPr>
            </w:pPr>
            <w:r w:rsidRPr="009B41D1">
              <w:rPr>
                <w:rFonts w:asciiTheme="minorHAnsi" w:hAnsiTheme="minorHAnsi" w:cs="Arial"/>
                <w:color w:val="000000"/>
                <w:sz w:val="20"/>
                <w:szCs w:val="20"/>
              </w:rPr>
              <w:t>-1482,35</w:t>
            </w:r>
          </w:p>
        </w:tc>
      </w:tr>
    </w:tbl>
    <w:p w:rsidR="00CC58C2" w:rsidRPr="009B41D1" w:rsidRDefault="00CC58C2" w:rsidP="00CC58C2">
      <w:pPr>
        <w:widowControl w:val="0"/>
        <w:autoSpaceDE w:val="0"/>
        <w:autoSpaceDN w:val="0"/>
        <w:adjustRightInd w:val="0"/>
        <w:rPr>
          <w:rFonts w:asciiTheme="minorHAnsi" w:hAnsiTheme="minorHAnsi" w:cs="Arial"/>
          <w:color w:val="000000"/>
          <w:sz w:val="20"/>
          <w:szCs w:val="20"/>
        </w:rPr>
      </w:pPr>
    </w:p>
    <w:p w:rsidR="00CC58C2" w:rsidRPr="009B41D1" w:rsidRDefault="00CC58C2" w:rsidP="00CC58C2">
      <w:pPr>
        <w:widowControl w:val="0"/>
        <w:autoSpaceDE w:val="0"/>
        <w:autoSpaceDN w:val="0"/>
        <w:adjustRightInd w:val="0"/>
        <w:rPr>
          <w:rFonts w:asciiTheme="minorHAnsi" w:hAnsiTheme="minorHAnsi" w:cs="Arial"/>
          <w:color w:val="000000"/>
        </w:rPr>
      </w:pPr>
      <w:r w:rsidRPr="009B41D1">
        <w:rPr>
          <w:rFonts w:asciiTheme="minorHAnsi" w:hAnsiTheme="minorHAnsi" w:cs="Arial"/>
          <w:color w:val="000000"/>
        </w:rPr>
        <w:t>4. Wyniki analizy porównawczej i wybór systemu zaopatrzenia w energię</w:t>
      </w:r>
    </w:p>
    <w:p w:rsidR="00CC58C2" w:rsidRPr="009B41D1" w:rsidRDefault="00CC58C2" w:rsidP="00CC58C2">
      <w:pPr>
        <w:widowControl w:val="0"/>
        <w:autoSpaceDE w:val="0"/>
        <w:autoSpaceDN w:val="0"/>
        <w:adjustRightInd w:val="0"/>
        <w:rPr>
          <w:rFonts w:asciiTheme="minorHAnsi" w:hAnsiTheme="minorHAnsi" w:cs="Arial"/>
          <w:color w:val="000000"/>
        </w:rPr>
      </w:pPr>
      <w:r w:rsidRPr="009B41D1">
        <w:rPr>
          <w:rFonts w:asciiTheme="minorHAnsi" w:hAnsiTheme="minorHAnsi" w:cs="Arial"/>
          <w:color w:val="000000"/>
        </w:rPr>
        <w:t>4.1. Obliczenia współczynników toksyczności</w:t>
      </w:r>
    </w:p>
    <w:tbl>
      <w:tblPr>
        <w:tblW w:w="0" w:type="auto"/>
        <w:jc w:val="center"/>
        <w:tblLayout w:type="fixed"/>
        <w:tblCellMar>
          <w:top w:w="60" w:type="dxa"/>
          <w:left w:w="60" w:type="dxa"/>
          <w:bottom w:w="60" w:type="dxa"/>
          <w:right w:w="60" w:type="dxa"/>
        </w:tblCellMar>
        <w:tblLook w:val="0000"/>
      </w:tblPr>
      <w:tblGrid>
        <w:gridCol w:w="10107"/>
      </w:tblGrid>
      <w:tr w:rsidR="00CC58C2" w:rsidRPr="009B41D1" w:rsidTr="00CD15BE">
        <w:trPr>
          <w:jc w:val="center"/>
        </w:trPr>
        <w:tc>
          <w:tcPr>
            <w:tcW w:w="10107" w:type="dxa"/>
            <w:tcBorders>
              <w:top w:val="nil"/>
              <w:left w:val="nil"/>
              <w:bottom w:val="nil"/>
              <w:right w:val="nil"/>
            </w:tcBorders>
            <w:shd w:val="clear" w:color="FFFFFF" w:fill="FFFFFF"/>
            <w:vAlign w:val="center"/>
          </w:tcPr>
          <w:p w:rsidR="00CC58C2" w:rsidRPr="009B41D1" w:rsidRDefault="00CC58C2" w:rsidP="00CD15BE">
            <w:pPr>
              <w:widowControl w:val="0"/>
              <w:autoSpaceDE w:val="0"/>
              <w:autoSpaceDN w:val="0"/>
              <w:adjustRightInd w:val="0"/>
              <w:rPr>
                <w:rFonts w:asciiTheme="minorHAnsi" w:hAnsiTheme="minorHAnsi" w:cs="Arial"/>
                <w:color w:val="000000"/>
              </w:rPr>
            </w:pPr>
            <w:r w:rsidRPr="009B41D1">
              <w:rPr>
                <w:rFonts w:asciiTheme="minorHAnsi" w:hAnsiTheme="minorHAnsi" w:cs="Arial"/>
                <w:color w:val="000000"/>
              </w:rPr>
              <w:t>Wartości współczynnika toksyczności zanieczyszczeń obliczono w oparciu o Rozporządzenie Ministerstwa Środowiska z dnia 26.01.2010 r. w sprawie wartości odniesienia dla niektórych substancji w powietrzu(</w:t>
            </w:r>
            <w:proofErr w:type="spellStart"/>
            <w:r w:rsidRPr="009B41D1">
              <w:rPr>
                <w:rFonts w:asciiTheme="minorHAnsi" w:hAnsiTheme="minorHAnsi" w:cs="Arial"/>
                <w:color w:val="000000"/>
              </w:rPr>
              <w:t>Dz.U</w:t>
            </w:r>
            <w:proofErr w:type="spellEnd"/>
            <w:r w:rsidRPr="009B41D1">
              <w:rPr>
                <w:rFonts w:asciiTheme="minorHAnsi" w:hAnsiTheme="minorHAnsi" w:cs="Arial"/>
                <w:color w:val="000000"/>
              </w:rPr>
              <w:t>. nr 87/2010 poz.16).</w:t>
            </w:r>
          </w:p>
        </w:tc>
      </w:tr>
      <w:tr w:rsidR="00CC58C2" w:rsidRPr="009B41D1" w:rsidTr="00CD15BE">
        <w:trPr>
          <w:jc w:val="center"/>
        </w:trPr>
        <w:tc>
          <w:tcPr>
            <w:tcW w:w="10107" w:type="dxa"/>
            <w:tcBorders>
              <w:top w:val="nil"/>
              <w:left w:val="nil"/>
              <w:bottom w:val="nil"/>
              <w:right w:val="nil"/>
            </w:tcBorders>
            <w:shd w:val="clear" w:color="FFFFFF" w:fill="FFFFFF"/>
            <w:vAlign w:val="center"/>
          </w:tcPr>
          <w:p w:rsidR="00CC58C2" w:rsidRPr="009B41D1" w:rsidRDefault="00CC58C2" w:rsidP="00CD15BE">
            <w:pPr>
              <w:widowControl w:val="0"/>
              <w:autoSpaceDE w:val="0"/>
              <w:autoSpaceDN w:val="0"/>
              <w:adjustRightInd w:val="0"/>
              <w:rPr>
                <w:rFonts w:asciiTheme="minorHAnsi" w:hAnsiTheme="minorHAnsi" w:cs="Arial"/>
                <w:color w:val="000000"/>
              </w:rPr>
            </w:pPr>
            <w:r w:rsidRPr="009B41D1">
              <w:rPr>
                <w:rFonts w:asciiTheme="minorHAnsi" w:hAnsiTheme="minorHAnsi" w:cs="Arial"/>
                <w:color w:val="000000"/>
              </w:rPr>
              <w:t>K</w:t>
            </w:r>
            <w:r w:rsidRPr="009B41D1">
              <w:rPr>
                <w:rFonts w:asciiTheme="minorHAnsi" w:hAnsiTheme="minorHAnsi" w:cs="Arial"/>
                <w:color w:val="000000"/>
                <w:vertAlign w:val="subscript"/>
              </w:rPr>
              <w:t>SO2</w:t>
            </w:r>
            <w:r w:rsidRPr="009B41D1">
              <w:rPr>
                <w:rFonts w:asciiTheme="minorHAnsi" w:hAnsiTheme="minorHAnsi" w:cs="Arial"/>
                <w:color w:val="000000"/>
              </w:rPr>
              <w:t xml:space="preserve"> = e</w:t>
            </w:r>
            <w:r w:rsidRPr="009B41D1">
              <w:rPr>
                <w:rFonts w:asciiTheme="minorHAnsi" w:hAnsiTheme="minorHAnsi" w:cs="Arial"/>
                <w:color w:val="000000"/>
                <w:vertAlign w:val="subscript"/>
              </w:rPr>
              <w:t>SO2</w:t>
            </w:r>
            <w:r w:rsidRPr="009B41D1">
              <w:rPr>
                <w:rFonts w:asciiTheme="minorHAnsi" w:hAnsiTheme="minorHAnsi" w:cs="Arial"/>
                <w:color w:val="000000"/>
              </w:rPr>
              <w:t>/e</w:t>
            </w:r>
            <w:r w:rsidRPr="009B41D1">
              <w:rPr>
                <w:rFonts w:asciiTheme="minorHAnsi" w:hAnsiTheme="minorHAnsi" w:cs="Arial"/>
                <w:color w:val="000000"/>
                <w:vertAlign w:val="subscript"/>
              </w:rPr>
              <w:t>t</w:t>
            </w:r>
            <w:r w:rsidRPr="009B41D1">
              <w:rPr>
                <w:rFonts w:asciiTheme="minorHAnsi" w:hAnsiTheme="minorHAnsi" w:cs="Arial"/>
                <w:color w:val="000000"/>
              </w:rPr>
              <w:t xml:space="preserve"> = 20/20 mg/m</w:t>
            </w:r>
            <w:r w:rsidRPr="009B41D1">
              <w:rPr>
                <w:rFonts w:asciiTheme="minorHAnsi" w:hAnsiTheme="minorHAnsi" w:cs="Arial"/>
                <w:color w:val="000000"/>
                <w:vertAlign w:val="superscript"/>
              </w:rPr>
              <w:t>3</w:t>
            </w:r>
            <w:r w:rsidRPr="009B41D1">
              <w:rPr>
                <w:rFonts w:asciiTheme="minorHAnsi" w:hAnsiTheme="minorHAnsi" w:cs="Arial"/>
                <w:color w:val="000000"/>
              </w:rPr>
              <w:t xml:space="preserve"> = 1,00</w:t>
            </w:r>
          </w:p>
        </w:tc>
      </w:tr>
      <w:tr w:rsidR="00CC58C2" w:rsidRPr="009B41D1" w:rsidTr="00CD15BE">
        <w:trPr>
          <w:jc w:val="center"/>
        </w:trPr>
        <w:tc>
          <w:tcPr>
            <w:tcW w:w="10107" w:type="dxa"/>
            <w:tcBorders>
              <w:top w:val="nil"/>
              <w:left w:val="nil"/>
              <w:bottom w:val="nil"/>
              <w:right w:val="nil"/>
            </w:tcBorders>
            <w:shd w:val="clear" w:color="FFFFFF" w:fill="FFFFFF"/>
            <w:vAlign w:val="center"/>
          </w:tcPr>
          <w:p w:rsidR="00CC58C2" w:rsidRPr="009B41D1" w:rsidRDefault="00CC58C2" w:rsidP="00CD15BE">
            <w:pPr>
              <w:widowControl w:val="0"/>
              <w:autoSpaceDE w:val="0"/>
              <w:autoSpaceDN w:val="0"/>
              <w:adjustRightInd w:val="0"/>
              <w:rPr>
                <w:rFonts w:asciiTheme="minorHAnsi" w:hAnsiTheme="minorHAnsi" w:cs="Arial"/>
                <w:color w:val="000000"/>
              </w:rPr>
            </w:pPr>
            <w:proofErr w:type="spellStart"/>
            <w:r w:rsidRPr="009B41D1">
              <w:rPr>
                <w:rFonts w:asciiTheme="minorHAnsi" w:hAnsiTheme="minorHAnsi" w:cs="Arial"/>
                <w:color w:val="000000"/>
              </w:rPr>
              <w:t>K</w:t>
            </w:r>
            <w:r w:rsidRPr="009B41D1">
              <w:rPr>
                <w:rFonts w:asciiTheme="minorHAnsi" w:hAnsiTheme="minorHAnsi" w:cs="Arial"/>
                <w:color w:val="000000"/>
                <w:vertAlign w:val="subscript"/>
              </w:rPr>
              <w:t>NOx</w:t>
            </w:r>
            <w:proofErr w:type="spellEnd"/>
            <w:r w:rsidRPr="009B41D1">
              <w:rPr>
                <w:rFonts w:asciiTheme="minorHAnsi" w:hAnsiTheme="minorHAnsi" w:cs="Arial"/>
                <w:color w:val="000000"/>
              </w:rPr>
              <w:t xml:space="preserve"> = e</w:t>
            </w:r>
            <w:r w:rsidRPr="009B41D1">
              <w:rPr>
                <w:rFonts w:asciiTheme="minorHAnsi" w:hAnsiTheme="minorHAnsi" w:cs="Arial"/>
                <w:color w:val="000000"/>
                <w:vertAlign w:val="subscript"/>
              </w:rPr>
              <w:t>SO2</w:t>
            </w:r>
            <w:r w:rsidRPr="009B41D1">
              <w:rPr>
                <w:rFonts w:asciiTheme="minorHAnsi" w:hAnsiTheme="minorHAnsi" w:cs="Arial"/>
                <w:color w:val="000000"/>
              </w:rPr>
              <w:t>/e</w:t>
            </w:r>
            <w:r w:rsidRPr="009B41D1">
              <w:rPr>
                <w:rFonts w:asciiTheme="minorHAnsi" w:hAnsiTheme="minorHAnsi" w:cs="Arial"/>
                <w:color w:val="000000"/>
                <w:vertAlign w:val="subscript"/>
              </w:rPr>
              <w:t>t</w:t>
            </w:r>
            <w:r w:rsidRPr="009B41D1">
              <w:rPr>
                <w:rFonts w:asciiTheme="minorHAnsi" w:hAnsiTheme="minorHAnsi" w:cs="Arial"/>
                <w:color w:val="000000"/>
              </w:rPr>
              <w:t xml:space="preserve"> = 20/40 mg/m</w:t>
            </w:r>
            <w:r w:rsidRPr="009B41D1">
              <w:rPr>
                <w:rFonts w:asciiTheme="minorHAnsi" w:hAnsiTheme="minorHAnsi" w:cs="Arial"/>
                <w:color w:val="000000"/>
                <w:vertAlign w:val="superscript"/>
              </w:rPr>
              <w:t>3</w:t>
            </w:r>
            <w:r w:rsidRPr="009B41D1">
              <w:rPr>
                <w:rFonts w:asciiTheme="minorHAnsi" w:hAnsiTheme="minorHAnsi" w:cs="Arial"/>
                <w:color w:val="000000"/>
              </w:rPr>
              <w:t xml:space="preserve"> = 0,50</w:t>
            </w:r>
          </w:p>
        </w:tc>
      </w:tr>
      <w:tr w:rsidR="00CC58C2" w:rsidRPr="009B41D1" w:rsidTr="00CD15BE">
        <w:trPr>
          <w:jc w:val="center"/>
        </w:trPr>
        <w:tc>
          <w:tcPr>
            <w:tcW w:w="10107" w:type="dxa"/>
            <w:tcBorders>
              <w:top w:val="nil"/>
              <w:left w:val="nil"/>
              <w:bottom w:val="nil"/>
              <w:right w:val="nil"/>
            </w:tcBorders>
            <w:shd w:val="clear" w:color="FFFFFF" w:fill="FFFFFF"/>
            <w:vAlign w:val="center"/>
          </w:tcPr>
          <w:p w:rsidR="00CC58C2" w:rsidRPr="009B41D1" w:rsidRDefault="00CC58C2" w:rsidP="00CD15BE">
            <w:pPr>
              <w:widowControl w:val="0"/>
              <w:autoSpaceDE w:val="0"/>
              <w:autoSpaceDN w:val="0"/>
              <w:adjustRightInd w:val="0"/>
              <w:rPr>
                <w:rFonts w:asciiTheme="minorHAnsi" w:hAnsiTheme="minorHAnsi" w:cs="Arial"/>
                <w:color w:val="000000"/>
              </w:rPr>
            </w:pPr>
            <w:r w:rsidRPr="009B41D1">
              <w:rPr>
                <w:rFonts w:asciiTheme="minorHAnsi" w:hAnsiTheme="minorHAnsi" w:cs="Arial"/>
                <w:color w:val="000000"/>
              </w:rPr>
              <w:t>K</w:t>
            </w:r>
            <w:r w:rsidRPr="009B41D1">
              <w:rPr>
                <w:rFonts w:asciiTheme="minorHAnsi" w:hAnsiTheme="minorHAnsi" w:cs="Arial"/>
                <w:color w:val="000000"/>
                <w:vertAlign w:val="subscript"/>
              </w:rPr>
              <w:t>CO</w:t>
            </w:r>
            <w:r w:rsidRPr="009B41D1">
              <w:rPr>
                <w:rFonts w:asciiTheme="minorHAnsi" w:hAnsiTheme="minorHAnsi" w:cs="Arial"/>
                <w:color w:val="000000"/>
              </w:rPr>
              <w:t xml:space="preserve"> = e</w:t>
            </w:r>
            <w:r w:rsidRPr="009B41D1">
              <w:rPr>
                <w:rFonts w:asciiTheme="minorHAnsi" w:hAnsiTheme="minorHAnsi" w:cs="Arial"/>
                <w:color w:val="000000"/>
                <w:vertAlign w:val="subscript"/>
              </w:rPr>
              <w:t>SO2</w:t>
            </w:r>
            <w:r w:rsidRPr="009B41D1">
              <w:rPr>
                <w:rFonts w:asciiTheme="minorHAnsi" w:hAnsiTheme="minorHAnsi" w:cs="Arial"/>
                <w:color w:val="000000"/>
              </w:rPr>
              <w:t>/e</w:t>
            </w:r>
            <w:r w:rsidRPr="009B41D1">
              <w:rPr>
                <w:rFonts w:asciiTheme="minorHAnsi" w:hAnsiTheme="minorHAnsi" w:cs="Arial"/>
                <w:color w:val="000000"/>
                <w:vertAlign w:val="subscript"/>
              </w:rPr>
              <w:t>t</w:t>
            </w:r>
            <w:r w:rsidRPr="009B41D1">
              <w:rPr>
                <w:rFonts w:asciiTheme="minorHAnsi" w:hAnsiTheme="minorHAnsi" w:cs="Arial"/>
                <w:color w:val="000000"/>
              </w:rPr>
              <w:t xml:space="preserve"> = brak wymagań</w:t>
            </w:r>
          </w:p>
        </w:tc>
      </w:tr>
      <w:tr w:rsidR="00CC58C2" w:rsidRPr="009B41D1" w:rsidTr="00CD15BE">
        <w:trPr>
          <w:jc w:val="center"/>
        </w:trPr>
        <w:tc>
          <w:tcPr>
            <w:tcW w:w="10107" w:type="dxa"/>
            <w:tcBorders>
              <w:top w:val="nil"/>
              <w:left w:val="nil"/>
              <w:bottom w:val="nil"/>
              <w:right w:val="nil"/>
            </w:tcBorders>
            <w:shd w:val="clear" w:color="FFFFFF" w:fill="FFFFFF"/>
            <w:vAlign w:val="center"/>
          </w:tcPr>
          <w:p w:rsidR="00CC58C2" w:rsidRPr="009B41D1" w:rsidRDefault="00CC58C2" w:rsidP="00CD15BE">
            <w:pPr>
              <w:widowControl w:val="0"/>
              <w:autoSpaceDE w:val="0"/>
              <w:autoSpaceDN w:val="0"/>
              <w:adjustRightInd w:val="0"/>
              <w:rPr>
                <w:rFonts w:asciiTheme="minorHAnsi" w:hAnsiTheme="minorHAnsi" w:cs="Arial"/>
                <w:color w:val="000000"/>
              </w:rPr>
            </w:pPr>
            <w:r w:rsidRPr="009B41D1">
              <w:rPr>
                <w:rFonts w:asciiTheme="minorHAnsi" w:hAnsiTheme="minorHAnsi" w:cs="Arial"/>
                <w:color w:val="000000"/>
              </w:rPr>
              <w:t>K</w:t>
            </w:r>
            <w:r w:rsidRPr="009B41D1">
              <w:rPr>
                <w:rFonts w:asciiTheme="minorHAnsi" w:hAnsiTheme="minorHAnsi" w:cs="Arial"/>
                <w:color w:val="000000"/>
                <w:vertAlign w:val="subscript"/>
              </w:rPr>
              <w:t>CO2</w:t>
            </w:r>
            <w:r w:rsidRPr="009B41D1">
              <w:rPr>
                <w:rFonts w:asciiTheme="minorHAnsi" w:hAnsiTheme="minorHAnsi" w:cs="Arial"/>
                <w:color w:val="000000"/>
              </w:rPr>
              <w:t xml:space="preserve"> = e</w:t>
            </w:r>
            <w:r w:rsidRPr="009B41D1">
              <w:rPr>
                <w:rFonts w:asciiTheme="minorHAnsi" w:hAnsiTheme="minorHAnsi" w:cs="Arial"/>
                <w:color w:val="000000"/>
                <w:vertAlign w:val="subscript"/>
              </w:rPr>
              <w:t>SO2</w:t>
            </w:r>
            <w:r w:rsidRPr="009B41D1">
              <w:rPr>
                <w:rFonts w:asciiTheme="minorHAnsi" w:hAnsiTheme="minorHAnsi" w:cs="Arial"/>
                <w:color w:val="000000"/>
              </w:rPr>
              <w:t>/e</w:t>
            </w:r>
            <w:r w:rsidRPr="009B41D1">
              <w:rPr>
                <w:rFonts w:asciiTheme="minorHAnsi" w:hAnsiTheme="minorHAnsi" w:cs="Arial"/>
                <w:color w:val="000000"/>
                <w:vertAlign w:val="subscript"/>
              </w:rPr>
              <w:t>t</w:t>
            </w:r>
            <w:r w:rsidRPr="009B41D1">
              <w:rPr>
                <w:rFonts w:asciiTheme="minorHAnsi" w:hAnsiTheme="minorHAnsi" w:cs="Arial"/>
                <w:color w:val="000000"/>
              </w:rPr>
              <w:t xml:space="preserve"> = brak wymagań</w:t>
            </w:r>
          </w:p>
        </w:tc>
      </w:tr>
      <w:tr w:rsidR="00CC58C2" w:rsidRPr="009B41D1" w:rsidTr="00CD15BE">
        <w:trPr>
          <w:jc w:val="center"/>
        </w:trPr>
        <w:tc>
          <w:tcPr>
            <w:tcW w:w="10107" w:type="dxa"/>
            <w:tcBorders>
              <w:top w:val="nil"/>
              <w:left w:val="nil"/>
              <w:bottom w:val="nil"/>
              <w:right w:val="nil"/>
            </w:tcBorders>
            <w:shd w:val="clear" w:color="FFFFFF" w:fill="FFFFFF"/>
            <w:vAlign w:val="center"/>
          </w:tcPr>
          <w:p w:rsidR="00CC58C2" w:rsidRPr="009B41D1" w:rsidRDefault="00CC58C2" w:rsidP="00CD15BE">
            <w:pPr>
              <w:widowControl w:val="0"/>
              <w:autoSpaceDE w:val="0"/>
              <w:autoSpaceDN w:val="0"/>
              <w:adjustRightInd w:val="0"/>
              <w:rPr>
                <w:rFonts w:asciiTheme="minorHAnsi" w:hAnsiTheme="minorHAnsi" w:cs="Arial"/>
                <w:color w:val="000000"/>
              </w:rPr>
            </w:pPr>
            <w:r w:rsidRPr="009B41D1">
              <w:rPr>
                <w:rFonts w:asciiTheme="minorHAnsi" w:hAnsiTheme="minorHAnsi" w:cs="Arial"/>
                <w:color w:val="000000"/>
              </w:rPr>
              <w:t>K</w:t>
            </w:r>
            <w:r w:rsidRPr="009B41D1">
              <w:rPr>
                <w:rFonts w:asciiTheme="minorHAnsi" w:hAnsiTheme="minorHAnsi" w:cs="Arial"/>
                <w:color w:val="000000"/>
                <w:vertAlign w:val="subscript"/>
              </w:rPr>
              <w:t>PYŁ</w:t>
            </w:r>
            <w:r w:rsidRPr="009B41D1">
              <w:rPr>
                <w:rFonts w:asciiTheme="minorHAnsi" w:hAnsiTheme="minorHAnsi" w:cs="Arial"/>
                <w:color w:val="000000"/>
              </w:rPr>
              <w:t xml:space="preserve"> = e</w:t>
            </w:r>
            <w:r w:rsidRPr="009B41D1">
              <w:rPr>
                <w:rFonts w:asciiTheme="minorHAnsi" w:hAnsiTheme="minorHAnsi" w:cs="Arial"/>
                <w:color w:val="000000"/>
                <w:vertAlign w:val="subscript"/>
              </w:rPr>
              <w:t>SO2</w:t>
            </w:r>
            <w:r w:rsidRPr="009B41D1">
              <w:rPr>
                <w:rFonts w:asciiTheme="minorHAnsi" w:hAnsiTheme="minorHAnsi" w:cs="Arial"/>
                <w:color w:val="000000"/>
              </w:rPr>
              <w:t>/e</w:t>
            </w:r>
            <w:r w:rsidRPr="009B41D1">
              <w:rPr>
                <w:rFonts w:asciiTheme="minorHAnsi" w:hAnsiTheme="minorHAnsi" w:cs="Arial"/>
                <w:color w:val="000000"/>
                <w:vertAlign w:val="subscript"/>
              </w:rPr>
              <w:t>t</w:t>
            </w:r>
            <w:r w:rsidRPr="009B41D1">
              <w:rPr>
                <w:rFonts w:asciiTheme="minorHAnsi" w:hAnsiTheme="minorHAnsi" w:cs="Arial"/>
                <w:color w:val="000000"/>
              </w:rPr>
              <w:t xml:space="preserve"> = 20/40 mg/m</w:t>
            </w:r>
            <w:r w:rsidRPr="009B41D1">
              <w:rPr>
                <w:rFonts w:asciiTheme="minorHAnsi" w:hAnsiTheme="minorHAnsi" w:cs="Arial"/>
                <w:color w:val="000000"/>
                <w:vertAlign w:val="superscript"/>
              </w:rPr>
              <w:t>3</w:t>
            </w:r>
            <w:r w:rsidRPr="009B41D1">
              <w:rPr>
                <w:rFonts w:asciiTheme="minorHAnsi" w:hAnsiTheme="minorHAnsi" w:cs="Arial"/>
                <w:color w:val="000000"/>
              </w:rPr>
              <w:t xml:space="preserve"> = 0,50</w:t>
            </w:r>
          </w:p>
        </w:tc>
      </w:tr>
      <w:tr w:rsidR="00CC58C2" w:rsidRPr="009B41D1" w:rsidTr="00CD15BE">
        <w:trPr>
          <w:jc w:val="center"/>
        </w:trPr>
        <w:tc>
          <w:tcPr>
            <w:tcW w:w="10107" w:type="dxa"/>
            <w:tcBorders>
              <w:top w:val="nil"/>
              <w:left w:val="nil"/>
              <w:bottom w:val="nil"/>
              <w:right w:val="nil"/>
            </w:tcBorders>
            <w:shd w:val="clear" w:color="FFFFFF" w:fill="FFFFFF"/>
            <w:vAlign w:val="center"/>
          </w:tcPr>
          <w:p w:rsidR="00CC58C2" w:rsidRPr="009B41D1" w:rsidRDefault="00CC58C2" w:rsidP="00CD15BE">
            <w:pPr>
              <w:widowControl w:val="0"/>
              <w:autoSpaceDE w:val="0"/>
              <w:autoSpaceDN w:val="0"/>
              <w:adjustRightInd w:val="0"/>
              <w:rPr>
                <w:rFonts w:asciiTheme="minorHAnsi" w:hAnsiTheme="minorHAnsi" w:cs="Arial"/>
                <w:color w:val="000000"/>
              </w:rPr>
            </w:pPr>
            <w:r w:rsidRPr="009B41D1">
              <w:rPr>
                <w:rFonts w:asciiTheme="minorHAnsi" w:hAnsiTheme="minorHAnsi" w:cs="Arial"/>
                <w:color w:val="000000"/>
              </w:rPr>
              <w:t>K</w:t>
            </w:r>
            <w:r w:rsidRPr="009B41D1">
              <w:rPr>
                <w:rFonts w:asciiTheme="minorHAnsi" w:hAnsiTheme="minorHAnsi" w:cs="Arial"/>
                <w:color w:val="000000"/>
                <w:vertAlign w:val="subscript"/>
              </w:rPr>
              <w:t>SADZA</w:t>
            </w:r>
            <w:r w:rsidRPr="009B41D1">
              <w:rPr>
                <w:rFonts w:asciiTheme="minorHAnsi" w:hAnsiTheme="minorHAnsi" w:cs="Arial"/>
                <w:color w:val="000000"/>
              </w:rPr>
              <w:t xml:space="preserve"> = e</w:t>
            </w:r>
            <w:r w:rsidRPr="009B41D1">
              <w:rPr>
                <w:rFonts w:asciiTheme="minorHAnsi" w:hAnsiTheme="minorHAnsi" w:cs="Arial"/>
                <w:color w:val="000000"/>
                <w:vertAlign w:val="subscript"/>
              </w:rPr>
              <w:t>SO2</w:t>
            </w:r>
            <w:r w:rsidRPr="009B41D1">
              <w:rPr>
                <w:rFonts w:asciiTheme="minorHAnsi" w:hAnsiTheme="minorHAnsi" w:cs="Arial"/>
                <w:color w:val="000000"/>
              </w:rPr>
              <w:t>/e</w:t>
            </w:r>
            <w:r w:rsidRPr="009B41D1">
              <w:rPr>
                <w:rFonts w:asciiTheme="minorHAnsi" w:hAnsiTheme="minorHAnsi" w:cs="Arial"/>
                <w:color w:val="000000"/>
                <w:vertAlign w:val="subscript"/>
              </w:rPr>
              <w:t>t</w:t>
            </w:r>
            <w:r w:rsidRPr="009B41D1">
              <w:rPr>
                <w:rFonts w:asciiTheme="minorHAnsi" w:hAnsiTheme="minorHAnsi" w:cs="Arial"/>
                <w:color w:val="000000"/>
              </w:rPr>
              <w:t xml:space="preserve"> = 20/8 mg/m</w:t>
            </w:r>
            <w:r w:rsidRPr="009B41D1">
              <w:rPr>
                <w:rFonts w:asciiTheme="minorHAnsi" w:hAnsiTheme="minorHAnsi" w:cs="Arial"/>
                <w:color w:val="000000"/>
                <w:vertAlign w:val="superscript"/>
              </w:rPr>
              <w:t>3</w:t>
            </w:r>
            <w:r w:rsidRPr="009B41D1">
              <w:rPr>
                <w:rFonts w:asciiTheme="minorHAnsi" w:hAnsiTheme="minorHAnsi" w:cs="Arial"/>
                <w:color w:val="000000"/>
              </w:rPr>
              <w:t xml:space="preserve"> = 2,50</w:t>
            </w:r>
          </w:p>
        </w:tc>
      </w:tr>
      <w:tr w:rsidR="00CC58C2" w:rsidRPr="009B41D1" w:rsidTr="00CD15BE">
        <w:trPr>
          <w:jc w:val="center"/>
        </w:trPr>
        <w:tc>
          <w:tcPr>
            <w:tcW w:w="10107" w:type="dxa"/>
            <w:tcBorders>
              <w:top w:val="nil"/>
              <w:left w:val="nil"/>
              <w:bottom w:val="nil"/>
              <w:right w:val="nil"/>
            </w:tcBorders>
            <w:shd w:val="clear" w:color="FFFFFF" w:fill="FFFFFF"/>
            <w:vAlign w:val="center"/>
          </w:tcPr>
          <w:p w:rsidR="00CC58C2" w:rsidRPr="009B41D1" w:rsidRDefault="00CC58C2" w:rsidP="00CD15BE">
            <w:pPr>
              <w:widowControl w:val="0"/>
              <w:autoSpaceDE w:val="0"/>
              <w:autoSpaceDN w:val="0"/>
              <w:adjustRightInd w:val="0"/>
              <w:rPr>
                <w:rFonts w:asciiTheme="minorHAnsi" w:hAnsiTheme="minorHAnsi" w:cs="Arial"/>
                <w:color w:val="000000"/>
              </w:rPr>
            </w:pPr>
            <w:proofErr w:type="spellStart"/>
            <w:r w:rsidRPr="009B41D1">
              <w:rPr>
                <w:rFonts w:asciiTheme="minorHAnsi" w:hAnsiTheme="minorHAnsi" w:cs="Arial"/>
                <w:color w:val="000000"/>
              </w:rPr>
              <w:t>K</w:t>
            </w:r>
            <w:r w:rsidRPr="009B41D1">
              <w:rPr>
                <w:rFonts w:asciiTheme="minorHAnsi" w:hAnsiTheme="minorHAnsi" w:cs="Arial"/>
                <w:color w:val="000000"/>
                <w:vertAlign w:val="subscript"/>
              </w:rPr>
              <w:t>B-a-P</w:t>
            </w:r>
            <w:proofErr w:type="spellEnd"/>
            <w:r w:rsidRPr="009B41D1">
              <w:rPr>
                <w:rFonts w:asciiTheme="minorHAnsi" w:hAnsiTheme="minorHAnsi" w:cs="Arial"/>
                <w:color w:val="000000"/>
              </w:rPr>
              <w:t xml:space="preserve"> = e</w:t>
            </w:r>
            <w:r w:rsidRPr="009B41D1">
              <w:rPr>
                <w:rFonts w:asciiTheme="minorHAnsi" w:hAnsiTheme="minorHAnsi" w:cs="Arial"/>
                <w:color w:val="000000"/>
                <w:vertAlign w:val="subscript"/>
              </w:rPr>
              <w:t>SO2</w:t>
            </w:r>
            <w:r w:rsidRPr="009B41D1">
              <w:rPr>
                <w:rFonts w:asciiTheme="minorHAnsi" w:hAnsiTheme="minorHAnsi" w:cs="Arial"/>
                <w:color w:val="000000"/>
              </w:rPr>
              <w:t>/e</w:t>
            </w:r>
            <w:r w:rsidRPr="009B41D1">
              <w:rPr>
                <w:rFonts w:asciiTheme="minorHAnsi" w:hAnsiTheme="minorHAnsi" w:cs="Arial"/>
                <w:color w:val="000000"/>
                <w:vertAlign w:val="subscript"/>
              </w:rPr>
              <w:t>t</w:t>
            </w:r>
            <w:r w:rsidRPr="009B41D1">
              <w:rPr>
                <w:rFonts w:asciiTheme="minorHAnsi" w:hAnsiTheme="minorHAnsi" w:cs="Arial"/>
                <w:color w:val="000000"/>
              </w:rPr>
              <w:t xml:space="preserve"> = 20/0,001 mg/m</w:t>
            </w:r>
            <w:r w:rsidRPr="009B41D1">
              <w:rPr>
                <w:rFonts w:asciiTheme="minorHAnsi" w:hAnsiTheme="minorHAnsi" w:cs="Arial"/>
                <w:color w:val="000000"/>
                <w:vertAlign w:val="superscript"/>
              </w:rPr>
              <w:t>3</w:t>
            </w:r>
            <w:r w:rsidRPr="009B41D1">
              <w:rPr>
                <w:rFonts w:asciiTheme="minorHAnsi" w:hAnsiTheme="minorHAnsi" w:cs="Arial"/>
                <w:color w:val="000000"/>
              </w:rPr>
              <w:t xml:space="preserve"> = 20000,00</w:t>
            </w:r>
          </w:p>
        </w:tc>
      </w:tr>
    </w:tbl>
    <w:p w:rsidR="00CC58C2" w:rsidRPr="009B41D1" w:rsidRDefault="00CC58C2" w:rsidP="00CC58C2">
      <w:pPr>
        <w:widowControl w:val="0"/>
        <w:autoSpaceDE w:val="0"/>
        <w:autoSpaceDN w:val="0"/>
        <w:adjustRightInd w:val="0"/>
        <w:rPr>
          <w:rFonts w:asciiTheme="minorHAnsi" w:hAnsiTheme="minorHAnsi" w:cs="Arial"/>
          <w:color w:val="000000"/>
        </w:rPr>
      </w:pPr>
    </w:p>
    <w:p w:rsidR="00CC58C2" w:rsidRPr="009B41D1" w:rsidRDefault="00CC58C2" w:rsidP="00CC58C2">
      <w:pPr>
        <w:widowControl w:val="0"/>
        <w:autoSpaceDE w:val="0"/>
        <w:autoSpaceDN w:val="0"/>
        <w:adjustRightInd w:val="0"/>
        <w:rPr>
          <w:rFonts w:asciiTheme="minorHAnsi" w:hAnsiTheme="minorHAnsi" w:cs="Arial"/>
          <w:color w:val="000000"/>
        </w:rPr>
      </w:pPr>
      <w:r w:rsidRPr="009B41D1">
        <w:rPr>
          <w:rFonts w:asciiTheme="minorHAnsi" w:hAnsiTheme="minorHAnsi" w:cs="Arial"/>
          <w:color w:val="000000"/>
        </w:rPr>
        <w:t>4.2. Tabela emisji równoważnej</w:t>
      </w:r>
    </w:p>
    <w:p w:rsidR="00CC58C2" w:rsidRPr="009B41D1" w:rsidRDefault="00CC58C2" w:rsidP="00CC58C2">
      <w:pPr>
        <w:widowControl w:val="0"/>
        <w:autoSpaceDE w:val="0"/>
        <w:autoSpaceDN w:val="0"/>
        <w:adjustRightInd w:val="0"/>
        <w:rPr>
          <w:rFonts w:asciiTheme="minorHAnsi" w:hAnsiTheme="minorHAnsi" w:cs="Arial"/>
          <w:color w:val="000000"/>
        </w:rPr>
      </w:pPr>
    </w:p>
    <w:tbl>
      <w:tblPr>
        <w:tblW w:w="0" w:type="auto"/>
        <w:jc w:val="center"/>
        <w:tblLayout w:type="fixed"/>
        <w:tblCellMar>
          <w:top w:w="60" w:type="dxa"/>
          <w:left w:w="60" w:type="dxa"/>
          <w:bottom w:w="60" w:type="dxa"/>
          <w:right w:w="60" w:type="dxa"/>
        </w:tblCellMar>
        <w:tblLook w:val="0000"/>
      </w:tblPr>
      <w:tblGrid>
        <w:gridCol w:w="1718"/>
        <w:gridCol w:w="1516"/>
        <w:gridCol w:w="1718"/>
        <w:gridCol w:w="1719"/>
        <w:gridCol w:w="1718"/>
        <w:gridCol w:w="1718"/>
      </w:tblGrid>
      <w:tr w:rsidR="00CC58C2" w:rsidRPr="009B41D1" w:rsidTr="00CD15BE">
        <w:trPr>
          <w:jc w:val="center"/>
        </w:trPr>
        <w:tc>
          <w:tcPr>
            <w:tcW w:w="1718" w:type="dxa"/>
            <w:tcBorders>
              <w:top w:val="single" w:sz="4" w:space="0" w:color="000000"/>
              <w:left w:val="single" w:sz="4" w:space="0" w:color="000000"/>
              <w:bottom w:val="single" w:sz="4" w:space="0" w:color="000000"/>
              <w:right w:val="single" w:sz="4" w:space="0" w:color="000000"/>
            </w:tcBorders>
            <w:shd w:val="clear" w:color="A9A9A9" w:fill="A9A9A9"/>
            <w:vAlign w:val="center"/>
          </w:tcPr>
          <w:p w:rsidR="00CC58C2" w:rsidRPr="009B41D1" w:rsidRDefault="00CC58C2" w:rsidP="00CD15BE">
            <w:pPr>
              <w:widowControl w:val="0"/>
              <w:autoSpaceDE w:val="0"/>
              <w:autoSpaceDN w:val="0"/>
              <w:adjustRightInd w:val="0"/>
              <w:rPr>
                <w:rFonts w:asciiTheme="minorHAnsi" w:hAnsiTheme="minorHAnsi" w:cs="Arial"/>
                <w:b/>
                <w:bCs/>
                <w:color w:val="000000"/>
                <w:sz w:val="20"/>
                <w:szCs w:val="20"/>
              </w:rPr>
            </w:pPr>
            <w:r w:rsidRPr="009B41D1">
              <w:rPr>
                <w:rFonts w:asciiTheme="minorHAnsi" w:hAnsiTheme="minorHAnsi" w:cs="Arial"/>
                <w:b/>
                <w:bCs/>
                <w:color w:val="000000"/>
                <w:sz w:val="20"/>
                <w:szCs w:val="20"/>
              </w:rPr>
              <w:t xml:space="preserve">Emitowane </w:t>
            </w:r>
            <w:r w:rsidRPr="009B41D1">
              <w:rPr>
                <w:rFonts w:asciiTheme="minorHAnsi" w:hAnsiTheme="minorHAnsi" w:cs="Arial"/>
                <w:b/>
                <w:bCs/>
                <w:color w:val="000000"/>
                <w:sz w:val="20"/>
                <w:szCs w:val="20"/>
              </w:rPr>
              <w:lastRenderedPageBreak/>
              <w:t>zanieczyszczenie</w:t>
            </w:r>
          </w:p>
        </w:tc>
        <w:tc>
          <w:tcPr>
            <w:tcW w:w="1516" w:type="dxa"/>
            <w:tcBorders>
              <w:top w:val="single" w:sz="4" w:space="0" w:color="000000"/>
              <w:left w:val="single" w:sz="4" w:space="0" w:color="000000"/>
              <w:bottom w:val="single" w:sz="4" w:space="0" w:color="000000"/>
              <w:right w:val="single" w:sz="4" w:space="0" w:color="000000"/>
            </w:tcBorders>
            <w:shd w:val="clear" w:color="A9A9A9" w:fill="A9A9A9"/>
            <w:vAlign w:val="center"/>
          </w:tcPr>
          <w:p w:rsidR="00CC58C2" w:rsidRPr="009B41D1" w:rsidRDefault="00CC58C2" w:rsidP="00CD15BE">
            <w:pPr>
              <w:widowControl w:val="0"/>
              <w:autoSpaceDE w:val="0"/>
              <w:autoSpaceDN w:val="0"/>
              <w:adjustRightInd w:val="0"/>
              <w:jc w:val="center"/>
              <w:rPr>
                <w:rFonts w:asciiTheme="minorHAnsi" w:hAnsiTheme="minorHAnsi" w:cs="Arial"/>
                <w:b/>
                <w:bCs/>
                <w:color w:val="000000"/>
                <w:sz w:val="20"/>
                <w:szCs w:val="20"/>
              </w:rPr>
            </w:pPr>
            <w:r w:rsidRPr="009B41D1">
              <w:rPr>
                <w:rFonts w:asciiTheme="minorHAnsi" w:hAnsiTheme="minorHAnsi" w:cs="Arial"/>
                <w:b/>
                <w:bCs/>
                <w:color w:val="000000"/>
                <w:sz w:val="20"/>
                <w:szCs w:val="20"/>
              </w:rPr>
              <w:lastRenderedPageBreak/>
              <w:t xml:space="preserve">Współczynnik </w:t>
            </w:r>
            <w:r w:rsidRPr="009B41D1">
              <w:rPr>
                <w:rFonts w:asciiTheme="minorHAnsi" w:hAnsiTheme="minorHAnsi" w:cs="Arial"/>
                <w:b/>
                <w:bCs/>
                <w:color w:val="000000"/>
                <w:sz w:val="20"/>
                <w:szCs w:val="20"/>
              </w:rPr>
              <w:lastRenderedPageBreak/>
              <w:t>toksyczności K</w:t>
            </w:r>
          </w:p>
        </w:tc>
        <w:tc>
          <w:tcPr>
            <w:tcW w:w="1718" w:type="dxa"/>
            <w:tcBorders>
              <w:top w:val="single" w:sz="4" w:space="0" w:color="000000"/>
              <w:left w:val="single" w:sz="4" w:space="0" w:color="000000"/>
              <w:bottom w:val="single" w:sz="4" w:space="0" w:color="000000"/>
              <w:right w:val="single" w:sz="4" w:space="0" w:color="000000"/>
            </w:tcBorders>
            <w:shd w:val="clear" w:color="A9A9A9" w:fill="A9A9A9"/>
            <w:vAlign w:val="center"/>
          </w:tcPr>
          <w:p w:rsidR="00CC58C2" w:rsidRPr="009B41D1" w:rsidRDefault="00CC58C2" w:rsidP="00CD15BE">
            <w:pPr>
              <w:widowControl w:val="0"/>
              <w:autoSpaceDE w:val="0"/>
              <w:autoSpaceDN w:val="0"/>
              <w:adjustRightInd w:val="0"/>
              <w:jc w:val="center"/>
              <w:rPr>
                <w:rFonts w:asciiTheme="minorHAnsi" w:hAnsiTheme="minorHAnsi" w:cs="Arial"/>
                <w:b/>
                <w:bCs/>
                <w:color w:val="000000"/>
                <w:sz w:val="20"/>
                <w:szCs w:val="20"/>
              </w:rPr>
            </w:pPr>
            <w:r w:rsidRPr="009B41D1">
              <w:rPr>
                <w:rFonts w:asciiTheme="minorHAnsi" w:hAnsiTheme="minorHAnsi" w:cs="Arial"/>
                <w:b/>
                <w:bCs/>
                <w:color w:val="000000"/>
                <w:sz w:val="20"/>
                <w:szCs w:val="20"/>
              </w:rPr>
              <w:lastRenderedPageBreak/>
              <w:t xml:space="preserve">Emisja - Budynek </w:t>
            </w:r>
            <w:r w:rsidRPr="009B41D1">
              <w:rPr>
                <w:rFonts w:asciiTheme="minorHAnsi" w:hAnsiTheme="minorHAnsi" w:cs="Arial"/>
                <w:b/>
                <w:bCs/>
                <w:color w:val="000000"/>
                <w:sz w:val="20"/>
                <w:szCs w:val="20"/>
              </w:rPr>
              <w:lastRenderedPageBreak/>
              <w:t>projektowany [kg/rok]</w:t>
            </w:r>
          </w:p>
        </w:tc>
        <w:tc>
          <w:tcPr>
            <w:tcW w:w="1719" w:type="dxa"/>
            <w:tcBorders>
              <w:top w:val="single" w:sz="4" w:space="0" w:color="000000"/>
              <w:left w:val="single" w:sz="4" w:space="0" w:color="000000"/>
              <w:bottom w:val="single" w:sz="4" w:space="0" w:color="000000"/>
              <w:right w:val="single" w:sz="4" w:space="0" w:color="000000"/>
            </w:tcBorders>
            <w:shd w:val="clear" w:color="A9A9A9" w:fill="A9A9A9"/>
            <w:vAlign w:val="center"/>
          </w:tcPr>
          <w:p w:rsidR="00CC58C2" w:rsidRPr="009B41D1" w:rsidRDefault="00CC58C2" w:rsidP="00CD15BE">
            <w:pPr>
              <w:widowControl w:val="0"/>
              <w:autoSpaceDE w:val="0"/>
              <w:autoSpaceDN w:val="0"/>
              <w:adjustRightInd w:val="0"/>
              <w:jc w:val="center"/>
              <w:rPr>
                <w:rFonts w:asciiTheme="minorHAnsi" w:hAnsiTheme="minorHAnsi" w:cs="Arial"/>
                <w:b/>
                <w:bCs/>
                <w:color w:val="000000"/>
                <w:sz w:val="20"/>
                <w:szCs w:val="20"/>
              </w:rPr>
            </w:pPr>
            <w:r w:rsidRPr="009B41D1">
              <w:rPr>
                <w:rFonts w:asciiTheme="minorHAnsi" w:hAnsiTheme="minorHAnsi" w:cs="Arial"/>
                <w:b/>
                <w:bCs/>
                <w:color w:val="000000"/>
                <w:sz w:val="20"/>
                <w:szCs w:val="20"/>
              </w:rPr>
              <w:lastRenderedPageBreak/>
              <w:t xml:space="preserve">Emisja - Budynek z </w:t>
            </w:r>
            <w:r w:rsidRPr="009B41D1">
              <w:rPr>
                <w:rFonts w:asciiTheme="minorHAnsi" w:hAnsiTheme="minorHAnsi" w:cs="Arial"/>
                <w:b/>
                <w:bCs/>
                <w:color w:val="000000"/>
                <w:sz w:val="20"/>
                <w:szCs w:val="20"/>
              </w:rPr>
              <w:lastRenderedPageBreak/>
              <w:t>alternatywnymi źródłami [kg/rok]</w:t>
            </w:r>
          </w:p>
        </w:tc>
        <w:tc>
          <w:tcPr>
            <w:tcW w:w="1718" w:type="dxa"/>
            <w:tcBorders>
              <w:top w:val="single" w:sz="4" w:space="0" w:color="000000"/>
              <w:left w:val="single" w:sz="4" w:space="0" w:color="000000"/>
              <w:bottom w:val="single" w:sz="4" w:space="0" w:color="000000"/>
              <w:right w:val="single" w:sz="4" w:space="0" w:color="000000"/>
            </w:tcBorders>
            <w:shd w:val="clear" w:color="A9A9A9" w:fill="A9A9A9"/>
            <w:vAlign w:val="center"/>
          </w:tcPr>
          <w:p w:rsidR="00CC58C2" w:rsidRPr="009B41D1" w:rsidRDefault="00CC58C2" w:rsidP="00CD15BE">
            <w:pPr>
              <w:widowControl w:val="0"/>
              <w:autoSpaceDE w:val="0"/>
              <w:autoSpaceDN w:val="0"/>
              <w:adjustRightInd w:val="0"/>
              <w:jc w:val="center"/>
              <w:rPr>
                <w:rFonts w:asciiTheme="minorHAnsi" w:hAnsiTheme="minorHAnsi" w:cs="Arial"/>
                <w:b/>
                <w:bCs/>
                <w:color w:val="000000"/>
                <w:sz w:val="20"/>
                <w:szCs w:val="20"/>
              </w:rPr>
            </w:pPr>
            <w:r w:rsidRPr="009B41D1">
              <w:rPr>
                <w:rFonts w:asciiTheme="minorHAnsi" w:hAnsiTheme="minorHAnsi" w:cs="Arial"/>
                <w:b/>
                <w:bCs/>
                <w:color w:val="000000"/>
                <w:sz w:val="20"/>
                <w:szCs w:val="20"/>
              </w:rPr>
              <w:lastRenderedPageBreak/>
              <w:t xml:space="preserve">Emisja </w:t>
            </w:r>
            <w:r w:rsidRPr="009B41D1">
              <w:rPr>
                <w:rFonts w:asciiTheme="minorHAnsi" w:hAnsiTheme="minorHAnsi" w:cs="Arial"/>
                <w:b/>
                <w:bCs/>
                <w:color w:val="000000"/>
                <w:sz w:val="20"/>
                <w:szCs w:val="20"/>
              </w:rPr>
              <w:lastRenderedPageBreak/>
              <w:t>równoważna - Budynek projektowany [kg/rok]</w:t>
            </w:r>
          </w:p>
        </w:tc>
        <w:tc>
          <w:tcPr>
            <w:tcW w:w="1718" w:type="dxa"/>
            <w:tcBorders>
              <w:top w:val="single" w:sz="4" w:space="0" w:color="000000"/>
              <w:left w:val="single" w:sz="4" w:space="0" w:color="000000"/>
              <w:bottom w:val="single" w:sz="4" w:space="0" w:color="000000"/>
              <w:right w:val="single" w:sz="4" w:space="0" w:color="000000"/>
            </w:tcBorders>
            <w:shd w:val="clear" w:color="A9A9A9" w:fill="A9A9A9"/>
            <w:vAlign w:val="center"/>
          </w:tcPr>
          <w:p w:rsidR="00CC58C2" w:rsidRPr="009B41D1" w:rsidRDefault="00CC58C2" w:rsidP="00CD15BE">
            <w:pPr>
              <w:widowControl w:val="0"/>
              <w:autoSpaceDE w:val="0"/>
              <w:autoSpaceDN w:val="0"/>
              <w:adjustRightInd w:val="0"/>
              <w:jc w:val="center"/>
              <w:rPr>
                <w:rFonts w:asciiTheme="minorHAnsi" w:hAnsiTheme="minorHAnsi" w:cs="Arial"/>
                <w:b/>
                <w:bCs/>
                <w:color w:val="000000"/>
                <w:sz w:val="20"/>
                <w:szCs w:val="20"/>
              </w:rPr>
            </w:pPr>
            <w:r w:rsidRPr="009B41D1">
              <w:rPr>
                <w:rFonts w:asciiTheme="minorHAnsi" w:hAnsiTheme="minorHAnsi" w:cs="Arial"/>
                <w:b/>
                <w:bCs/>
                <w:color w:val="000000"/>
                <w:sz w:val="20"/>
                <w:szCs w:val="20"/>
              </w:rPr>
              <w:lastRenderedPageBreak/>
              <w:t xml:space="preserve">Emisja </w:t>
            </w:r>
            <w:r w:rsidRPr="009B41D1">
              <w:rPr>
                <w:rFonts w:asciiTheme="minorHAnsi" w:hAnsiTheme="minorHAnsi" w:cs="Arial"/>
                <w:b/>
                <w:bCs/>
                <w:color w:val="000000"/>
                <w:sz w:val="20"/>
                <w:szCs w:val="20"/>
              </w:rPr>
              <w:lastRenderedPageBreak/>
              <w:t>równoważna - Budynek z alternatywnymi źródłami [kg/rok]</w:t>
            </w:r>
          </w:p>
        </w:tc>
      </w:tr>
      <w:tr w:rsidR="00CC58C2" w:rsidRPr="009B41D1" w:rsidTr="00CD15BE">
        <w:trPr>
          <w:jc w:val="center"/>
        </w:trPr>
        <w:tc>
          <w:tcPr>
            <w:tcW w:w="1718" w:type="dxa"/>
            <w:tcBorders>
              <w:top w:val="single" w:sz="4" w:space="0" w:color="000000"/>
              <w:left w:val="single" w:sz="4" w:space="0" w:color="000000"/>
              <w:bottom w:val="single" w:sz="4" w:space="0" w:color="000000"/>
              <w:right w:val="single" w:sz="4" w:space="0" w:color="000000"/>
            </w:tcBorders>
            <w:shd w:val="clear" w:color="FFFFFF" w:fill="FFFFFF"/>
            <w:vAlign w:val="center"/>
          </w:tcPr>
          <w:p w:rsidR="00CC58C2" w:rsidRPr="009B41D1" w:rsidRDefault="00CC58C2" w:rsidP="00CD15BE">
            <w:pPr>
              <w:widowControl w:val="0"/>
              <w:autoSpaceDE w:val="0"/>
              <w:autoSpaceDN w:val="0"/>
              <w:adjustRightInd w:val="0"/>
              <w:rPr>
                <w:rFonts w:asciiTheme="minorHAnsi" w:hAnsiTheme="minorHAnsi" w:cs="Arial"/>
                <w:color w:val="000000"/>
                <w:sz w:val="20"/>
                <w:szCs w:val="20"/>
                <w:vertAlign w:val="subscript"/>
              </w:rPr>
            </w:pPr>
            <w:r w:rsidRPr="009B41D1">
              <w:rPr>
                <w:rFonts w:asciiTheme="minorHAnsi" w:hAnsiTheme="minorHAnsi" w:cs="Arial"/>
                <w:color w:val="000000"/>
                <w:sz w:val="20"/>
                <w:szCs w:val="20"/>
              </w:rPr>
              <w:lastRenderedPageBreak/>
              <w:t>SO</w:t>
            </w:r>
            <w:r w:rsidRPr="009B41D1">
              <w:rPr>
                <w:rFonts w:asciiTheme="minorHAnsi" w:hAnsiTheme="minorHAnsi" w:cs="Arial"/>
                <w:color w:val="000000"/>
                <w:sz w:val="20"/>
                <w:szCs w:val="20"/>
                <w:vertAlign w:val="subscript"/>
              </w:rPr>
              <w:t>2</w:t>
            </w:r>
          </w:p>
        </w:tc>
        <w:tc>
          <w:tcPr>
            <w:tcW w:w="1516" w:type="dxa"/>
            <w:tcBorders>
              <w:top w:val="single" w:sz="4" w:space="0" w:color="000000"/>
              <w:left w:val="single" w:sz="4" w:space="0" w:color="000000"/>
              <w:bottom w:val="single" w:sz="4" w:space="0" w:color="000000"/>
              <w:right w:val="single" w:sz="4" w:space="0" w:color="000000"/>
            </w:tcBorders>
            <w:shd w:val="clear" w:color="FFFFFF" w:fill="FFFFFF"/>
            <w:vAlign w:val="center"/>
          </w:tcPr>
          <w:p w:rsidR="00CC58C2" w:rsidRPr="009B41D1" w:rsidRDefault="00CC58C2" w:rsidP="00CD15BE">
            <w:pPr>
              <w:widowControl w:val="0"/>
              <w:autoSpaceDE w:val="0"/>
              <w:autoSpaceDN w:val="0"/>
              <w:adjustRightInd w:val="0"/>
              <w:jc w:val="center"/>
              <w:rPr>
                <w:rFonts w:asciiTheme="minorHAnsi" w:hAnsiTheme="minorHAnsi" w:cs="Arial"/>
                <w:color w:val="000000"/>
                <w:sz w:val="20"/>
                <w:szCs w:val="20"/>
              </w:rPr>
            </w:pPr>
            <w:r w:rsidRPr="009B41D1">
              <w:rPr>
                <w:rFonts w:asciiTheme="minorHAnsi" w:hAnsiTheme="minorHAnsi" w:cs="Arial"/>
                <w:color w:val="000000"/>
                <w:sz w:val="20"/>
                <w:szCs w:val="20"/>
              </w:rPr>
              <w:t>1,00</w:t>
            </w:r>
          </w:p>
        </w:tc>
        <w:tc>
          <w:tcPr>
            <w:tcW w:w="1718" w:type="dxa"/>
            <w:tcBorders>
              <w:top w:val="single" w:sz="4" w:space="0" w:color="000000"/>
              <w:left w:val="single" w:sz="4" w:space="0" w:color="000000"/>
              <w:bottom w:val="single" w:sz="4" w:space="0" w:color="000000"/>
              <w:right w:val="single" w:sz="4" w:space="0" w:color="000000"/>
            </w:tcBorders>
            <w:shd w:val="clear" w:color="FFFFFF" w:fill="FFFFFF"/>
            <w:vAlign w:val="center"/>
          </w:tcPr>
          <w:p w:rsidR="00CC58C2" w:rsidRPr="009B41D1" w:rsidRDefault="00CC58C2" w:rsidP="00CD15BE">
            <w:pPr>
              <w:widowControl w:val="0"/>
              <w:autoSpaceDE w:val="0"/>
              <w:autoSpaceDN w:val="0"/>
              <w:adjustRightInd w:val="0"/>
              <w:jc w:val="center"/>
              <w:rPr>
                <w:rFonts w:asciiTheme="minorHAnsi" w:hAnsiTheme="minorHAnsi" w:cs="Arial"/>
                <w:color w:val="000000"/>
                <w:sz w:val="20"/>
                <w:szCs w:val="20"/>
              </w:rPr>
            </w:pPr>
            <w:r w:rsidRPr="009B41D1">
              <w:rPr>
                <w:rFonts w:asciiTheme="minorHAnsi" w:hAnsiTheme="minorHAnsi" w:cs="Arial"/>
                <w:color w:val="000000"/>
                <w:sz w:val="20"/>
                <w:szCs w:val="20"/>
              </w:rPr>
              <w:t>2,281698</w:t>
            </w:r>
          </w:p>
        </w:tc>
        <w:tc>
          <w:tcPr>
            <w:tcW w:w="1719" w:type="dxa"/>
            <w:tcBorders>
              <w:top w:val="single" w:sz="4" w:space="0" w:color="000000"/>
              <w:left w:val="single" w:sz="4" w:space="0" w:color="000000"/>
              <w:bottom w:val="single" w:sz="4" w:space="0" w:color="000000"/>
              <w:right w:val="single" w:sz="4" w:space="0" w:color="000000"/>
            </w:tcBorders>
            <w:shd w:val="clear" w:color="FFFFFF" w:fill="FFFFFF"/>
            <w:vAlign w:val="center"/>
          </w:tcPr>
          <w:p w:rsidR="00CC58C2" w:rsidRPr="009B41D1" w:rsidRDefault="00CC58C2" w:rsidP="00CD15BE">
            <w:pPr>
              <w:widowControl w:val="0"/>
              <w:autoSpaceDE w:val="0"/>
              <w:autoSpaceDN w:val="0"/>
              <w:adjustRightInd w:val="0"/>
              <w:jc w:val="center"/>
              <w:rPr>
                <w:rFonts w:asciiTheme="minorHAnsi" w:hAnsiTheme="minorHAnsi" w:cs="Arial"/>
                <w:color w:val="000000"/>
                <w:sz w:val="20"/>
                <w:szCs w:val="20"/>
              </w:rPr>
            </w:pPr>
            <w:r w:rsidRPr="009B41D1">
              <w:rPr>
                <w:rFonts w:asciiTheme="minorHAnsi" w:hAnsiTheme="minorHAnsi" w:cs="Arial"/>
                <w:color w:val="000000"/>
                <w:sz w:val="20"/>
                <w:szCs w:val="20"/>
              </w:rPr>
              <w:t>36,104335</w:t>
            </w:r>
          </w:p>
        </w:tc>
        <w:tc>
          <w:tcPr>
            <w:tcW w:w="1718" w:type="dxa"/>
            <w:tcBorders>
              <w:top w:val="single" w:sz="4" w:space="0" w:color="000000"/>
              <w:left w:val="single" w:sz="4" w:space="0" w:color="000000"/>
              <w:bottom w:val="single" w:sz="4" w:space="0" w:color="000000"/>
              <w:right w:val="single" w:sz="4" w:space="0" w:color="000000"/>
            </w:tcBorders>
            <w:shd w:val="clear" w:color="FFFFFF" w:fill="FFFFFF"/>
            <w:vAlign w:val="center"/>
          </w:tcPr>
          <w:p w:rsidR="00CC58C2" w:rsidRPr="009B41D1" w:rsidRDefault="00CC58C2" w:rsidP="00CD15BE">
            <w:pPr>
              <w:widowControl w:val="0"/>
              <w:autoSpaceDE w:val="0"/>
              <w:autoSpaceDN w:val="0"/>
              <w:adjustRightInd w:val="0"/>
              <w:jc w:val="center"/>
              <w:rPr>
                <w:rFonts w:asciiTheme="minorHAnsi" w:hAnsiTheme="minorHAnsi" w:cs="Arial"/>
                <w:color w:val="000000"/>
                <w:sz w:val="20"/>
                <w:szCs w:val="20"/>
              </w:rPr>
            </w:pPr>
            <w:r w:rsidRPr="009B41D1">
              <w:rPr>
                <w:rFonts w:asciiTheme="minorHAnsi" w:hAnsiTheme="minorHAnsi" w:cs="Arial"/>
                <w:color w:val="000000"/>
                <w:sz w:val="20"/>
                <w:szCs w:val="20"/>
              </w:rPr>
              <w:t>2,281698</w:t>
            </w:r>
          </w:p>
        </w:tc>
        <w:tc>
          <w:tcPr>
            <w:tcW w:w="1718" w:type="dxa"/>
            <w:tcBorders>
              <w:top w:val="single" w:sz="4" w:space="0" w:color="000000"/>
              <w:left w:val="single" w:sz="4" w:space="0" w:color="000000"/>
              <w:bottom w:val="single" w:sz="4" w:space="0" w:color="000000"/>
              <w:right w:val="single" w:sz="4" w:space="0" w:color="000000"/>
            </w:tcBorders>
            <w:shd w:val="clear" w:color="FFFFFF" w:fill="FFFFFF"/>
            <w:vAlign w:val="center"/>
          </w:tcPr>
          <w:p w:rsidR="00CC58C2" w:rsidRPr="009B41D1" w:rsidRDefault="00CC58C2" w:rsidP="00CD15BE">
            <w:pPr>
              <w:widowControl w:val="0"/>
              <w:autoSpaceDE w:val="0"/>
              <w:autoSpaceDN w:val="0"/>
              <w:adjustRightInd w:val="0"/>
              <w:jc w:val="center"/>
              <w:rPr>
                <w:rFonts w:asciiTheme="minorHAnsi" w:hAnsiTheme="minorHAnsi" w:cs="Arial"/>
                <w:color w:val="000000"/>
                <w:sz w:val="20"/>
                <w:szCs w:val="20"/>
              </w:rPr>
            </w:pPr>
            <w:r w:rsidRPr="009B41D1">
              <w:rPr>
                <w:rFonts w:asciiTheme="minorHAnsi" w:hAnsiTheme="minorHAnsi" w:cs="Arial"/>
                <w:color w:val="000000"/>
                <w:sz w:val="20"/>
                <w:szCs w:val="20"/>
              </w:rPr>
              <w:t>36,104335</w:t>
            </w:r>
          </w:p>
        </w:tc>
      </w:tr>
      <w:tr w:rsidR="00CC58C2" w:rsidRPr="009B41D1" w:rsidTr="00CD15BE">
        <w:trPr>
          <w:jc w:val="center"/>
        </w:trPr>
        <w:tc>
          <w:tcPr>
            <w:tcW w:w="1718" w:type="dxa"/>
            <w:tcBorders>
              <w:top w:val="single" w:sz="4" w:space="0" w:color="000000"/>
              <w:left w:val="single" w:sz="4" w:space="0" w:color="000000"/>
              <w:bottom w:val="single" w:sz="4" w:space="0" w:color="000000"/>
              <w:right w:val="single" w:sz="4" w:space="0" w:color="000000"/>
            </w:tcBorders>
            <w:shd w:val="clear" w:color="FFFFFF" w:fill="FFFFFF"/>
            <w:vAlign w:val="center"/>
          </w:tcPr>
          <w:p w:rsidR="00CC58C2" w:rsidRPr="009B41D1" w:rsidRDefault="00CC58C2" w:rsidP="00CD15BE">
            <w:pPr>
              <w:widowControl w:val="0"/>
              <w:autoSpaceDE w:val="0"/>
              <w:autoSpaceDN w:val="0"/>
              <w:adjustRightInd w:val="0"/>
              <w:rPr>
                <w:rFonts w:asciiTheme="minorHAnsi" w:hAnsiTheme="minorHAnsi" w:cs="Arial"/>
                <w:color w:val="000000"/>
                <w:sz w:val="20"/>
                <w:szCs w:val="20"/>
                <w:vertAlign w:val="subscript"/>
              </w:rPr>
            </w:pPr>
            <w:r w:rsidRPr="009B41D1">
              <w:rPr>
                <w:rFonts w:asciiTheme="minorHAnsi" w:hAnsiTheme="minorHAnsi" w:cs="Arial"/>
                <w:color w:val="000000"/>
                <w:sz w:val="20"/>
                <w:szCs w:val="20"/>
              </w:rPr>
              <w:t>NO</w:t>
            </w:r>
            <w:r w:rsidRPr="009B41D1">
              <w:rPr>
                <w:rFonts w:asciiTheme="minorHAnsi" w:hAnsiTheme="minorHAnsi" w:cs="Arial"/>
                <w:color w:val="000000"/>
                <w:sz w:val="20"/>
                <w:szCs w:val="20"/>
                <w:vertAlign w:val="subscript"/>
              </w:rPr>
              <w:t>X</w:t>
            </w:r>
          </w:p>
        </w:tc>
        <w:tc>
          <w:tcPr>
            <w:tcW w:w="1516" w:type="dxa"/>
            <w:tcBorders>
              <w:top w:val="single" w:sz="4" w:space="0" w:color="000000"/>
              <w:left w:val="single" w:sz="4" w:space="0" w:color="000000"/>
              <w:bottom w:val="single" w:sz="4" w:space="0" w:color="000000"/>
              <w:right w:val="single" w:sz="4" w:space="0" w:color="000000"/>
            </w:tcBorders>
            <w:shd w:val="clear" w:color="FFFFFF" w:fill="FFFFFF"/>
            <w:vAlign w:val="center"/>
          </w:tcPr>
          <w:p w:rsidR="00CC58C2" w:rsidRPr="009B41D1" w:rsidRDefault="00CC58C2" w:rsidP="00CD15BE">
            <w:pPr>
              <w:widowControl w:val="0"/>
              <w:autoSpaceDE w:val="0"/>
              <w:autoSpaceDN w:val="0"/>
              <w:adjustRightInd w:val="0"/>
              <w:jc w:val="center"/>
              <w:rPr>
                <w:rFonts w:asciiTheme="minorHAnsi" w:hAnsiTheme="minorHAnsi" w:cs="Arial"/>
                <w:color w:val="000000"/>
                <w:sz w:val="20"/>
                <w:szCs w:val="20"/>
              </w:rPr>
            </w:pPr>
            <w:r w:rsidRPr="009B41D1">
              <w:rPr>
                <w:rFonts w:asciiTheme="minorHAnsi" w:hAnsiTheme="minorHAnsi" w:cs="Arial"/>
                <w:color w:val="000000"/>
                <w:sz w:val="20"/>
                <w:szCs w:val="20"/>
              </w:rPr>
              <w:t>0,50</w:t>
            </w:r>
          </w:p>
        </w:tc>
        <w:tc>
          <w:tcPr>
            <w:tcW w:w="1718" w:type="dxa"/>
            <w:tcBorders>
              <w:top w:val="single" w:sz="4" w:space="0" w:color="000000"/>
              <w:left w:val="single" w:sz="4" w:space="0" w:color="000000"/>
              <w:bottom w:val="single" w:sz="4" w:space="0" w:color="000000"/>
              <w:right w:val="single" w:sz="4" w:space="0" w:color="000000"/>
            </w:tcBorders>
            <w:shd w:val="clear" w:color="FFFFFF" w:fill="FFFFFF"/>
            <w:vAlign w:val="center"/>
          </w:tcPr>
          <w:p w:rsidR="00CC58C2" w:rsidRPr="009B41D1" w:rsidRDefault="00CC58C2" w:rsidP="00CD15BE">
            <w:pPr>
              <w:widowControl w:val="0"/>
              <w:autoSpaceDE w:val="0"/>
              <w:autoSpaceDN w:val="0"/>
              <w:adjustRightInd w:val="0"/>
              <w:jc w:val="center"/>
              <w:rPr>
                <w:rFonts w:asciiTheme="minorHAnsi" w:hAnsiTheme="minorHAnsi" w:cs="Arial"/>
                <w:color w:val="000000"/>
                <w:sz w:val="20"/>
                <w:szCs w:val="20"/>
              </w:rPr>
            </w:pPr>
            <w:r w:rsidRPr="009B41D1">
              <w:rPr>
                <w:rFonts w:asciiTheme="minorHAnsi" w:hAnsiTheme="minorHAnsi" w:cs="Arial"/>
                <w:color w:val="000000"/>
                <w:sz w:val="20"/>
                <w:szCs w:val="20"/>
              </w:rPr>
              <w:t>4,850405</w:t>
            </w:r>
          </w:p>
        </w:tc>
        <w:tc>
          <w:tcPr>
            <w:tcW w:w="1719" w:type="dxa"/>
            <w:tcBorders>
              <w:top w:val="single" w:sz="4" w:space="0" w:color="000000"/>
              <w:left w:val="single" w:sz="4" w:space="0" w:color="000000"/>
              <w:bottom w:val="single" w:sz="4" w:space="0" w:color="000000"/>
              <w:right w:val="single" w:sz="4" w:space="0" w:color="000000"/>
            </w:tcBorders>
            <w:shd w:val="clear" w:color="FFFFFF" w:fill="FFFFFF"/>
            <w:vAlign w:val="center"/>
          </w:tcPr>
          <w:p w:rsidR="00CC58C2" w:rsidRPr="009B41D1" w:rsidRDefault="00CC58C2" w:rsidP="00CD15BE">
            <w:pPr>
              <w:widowControl w:val="0"/>
              <w:autoSpaceDE w:val="0"/>
              <w:autoSpaceDN w:val="0"/>
              <w:adjustRightInd w:val="0"/>
              <w:jc w:val="center"/>
              <w:rPr>
                <w:rFonts w:asciiTheme="minorHAnsi" w:hAnsiTheme="minorHAnsi" w:cs="Arial"/>
                <w:color w:val="000000"/>
                <w:sz w:val="20"/>
                <w:szCs w:val="20"/>
              </w:rPr>
            </w:pPr>
            <w:r w:rsidRPr="009B41D1">
              <w:rPr>
                <w:rFonts w:asciiTheme="minorHAnsi" w:hAnsiTheme="minorHAnsi" w:cs="Arial"/>
                <w:color w:val="000000"/>
                <w:sz w:val="20"/>
                <w:szCs w:val="20"/>
              </w:rPr>
              <w:t>11,576133</w:t>
            </w:r>
          </w:p>
        </w:tc>
        <w:tc>
          <w:tcPr>
            <w:tcW w:w="1718" w:type="dxa"/>
            <w:tcBorders>
              <w:top w:val="single" w:sz="4" w:space="0" w:color="000000"/>
              <w:left w:val="single" w:sz="4" w:space="0" w:color="000000"/>
              <w:bottom w:val="single" w:sz="4" w:space="0" w:color="000000"/>
              <w:right w:val="single" w:sz="4" w:space="0" w:color="000000"/>
            </w:tcBorders>
            <w:shd w:val="clear" w:color="FFFFFF" w:fill="FFFFFF"/>
            <w:vAlign w:val="center"/>
          </w:tcPr>
          <w:p w:rsidR="00CC58C2" w:rsidRPr="009B41D1" w:rsidRDefault="00CC58C2" w:rsidP="00CD15BE">
            <w:pPr>
              <w:widowControl w:val="0"/>
              <w:autoSpaceDE w:val="0"/>
              <w:autoSpaceDN w:val="0"/>
              <w:adjustRightInd w:val="0"/>
              <w:jc w:val="center"/>
              <w:rPr>
                <w:rFonts w:asciiTheme="minorHAnsi" w:hAnsiTheme="minorHAnsi" w:cs="Arial"/>
                <w:color w:val="000000"/>
                <w:sz w:val="20"/>
                <w:szCs w:val="20"/>
              </w:rPr>
            </w:pPr>
            <w:r w:rsidRPr="009B41D1">
              <w:rPr>
                <w:rFonts w:asciiTheme="minorHAnsi" w:hAnsiTheme="minorHAnsi" w:cs="Arial"/>
                <w:color w:val="000000"/>
                <w:sz w:val="20"/>
                <w:szCs w:val="20"/>
              </w:rPr>
              <w:t>2,425202</w:t>
            </w:r>
          </w:p>
        </w:tc>
        <w:tc>
          <w:tcPr>
            <w:tcW w:w="1718" w:type="dxa"/>
            <w:tcBorders>
              <w:top w:val="single" w:sz="4" w:space="0" w:color="000000"/>
              <w:left w:val="single" w:sz="4" w:space="0" w:color="000000"/>
              <w:bottom w:val="single" w:sz="4" w:space="0" w:color="000000"/>
              <w:right w:val="single" w:sz="4" w:space="0" w:color="000000"/>
            </w:tcBorders>
            <w:shd w:val="clear" w:color="FFFFFF" w:fill="FFFFFF"/>
            <w:vAlign w:val="center"/>
          </w:tcPr>
          <w:p w:rsidR="00CC58C2" w:rsidRPr="009B41D1" w:rsidRDefault="00CC58C2" w:rsidP="00CD15BE">
            <w:pPr>
              <w:widowControl w:val="0"/>
              <w:autoSpaceDE w:val="0"/>
              <w:autoSpaceDN w:val="0"/>
              <w:adjustRightInd w:val="0"/>
              <w:jc w:val="center"/>
              <w:rPr>
                <w:rFonts w:asciiTheme="minorHAnsi" w:hAnsiTheme="minorHAnsi" w:cs="Arial"/>
                <w:color w:val="000000"/>
                <w:sz w:val="20"/>
                <w:szCs w:val="20"/>
              </w:rPr>
            </w:pPr>
            <w:r w:rsidRPr="009B41D1">
              <w:rPr>
                <w:rFonts w:asciiTheme="minorHAnsi" w:hAnsiTheme="minorHAnsi" w:cs="Arial"/>
                <w:color w:val="000000"/>
                <w:sz w:val="20"/>
                <w:szCs w:val="20"/>
              </w:rPr>
              <w:t>5,788067</w:t>
            </w:r>
          </w:p>
        </w:tc>
      </w:tr>
      <w:tr w:rsidR="00CC58C2" w:rsidRPr="009B41D1" w:rsidTr="00CD15BE">
        <w:trPr>
          <w:jc w:val="center"/>
        </w:trPr>
        <w:tc>
          <w:tcPr>
            <w:tcW w:w="1718" w:type="dxa"/>
            <w:tcBorders>
              <w:top w:val="single" w:sz="4" w:space="0" w:color="000000"/>
              <w:left w:val="single" w:sz="4" w:space="0" w:color="000000"/>
              <w:bottom w:val="single" w:sz="4" w:space="0" w:color="000000"/>
              <w:right w:val="single" w:sz="4" w:space="0" w:color="000000"/>
            </w:tcBorders>
            <w:shd w:val="clear" w:color="FFFFFF" w:fill="FFFFFF"/>
            <w:vAlign w:val="center"/>
          </w:tcPr>
          <w:p w:rsidR="00CC58C2" w:rsidRPr="009B41D1" w:rsidRDefault="00CC58C2" w:rsidP="00CD15BE">
            <w:pPr>
              <w:widowControl w:val="0"/>
              <w:autoSpaceDE w:val="0"/>
              <w:autoSpaceDN w:val="0"/>
              <w:adjustRightInd w:val="0"/>
              <w:rPr>
                <w:rFonts w:asciiTheme="minorHAnsi" w:hAnsiTheme="minorHAnsi" w:cs="Arial"/>
                <w:color w:val="000000"/>
                <w:sz w:val="20"/>
                <w:szCs w:val="20"/>
              </w:rPr>
            </w:pPr>
            <w:r w:rsidRPr="009B41D1">
              <w:rPr>
                <w:rFonts w:asciiTheme="minorHAnsi" w:hAnsiTheme="minorHAnsi" w:cs="Arial"/>
                <w:color w:val="000000"/>
                <w:sz w:val="20"/>
                <w:szCs w:val="20"/>
              </w:rPr>
              <w:t>PYŁ</w:t>
            </w:r>
          </w:p>
        </w:tc>
        <w:tc>
          <w:tcPr>
            <w:tcW w:w="1516" w:type="dxa"/>
            <w:tcBorders>
              <w:top w:val="single" w:sz="4" w:space="0" w:color="000000"/>
              <w:left w:val="single" w:sz="4" w:space="0" w:color="000000"/>
              <w:bottom w:val="single" w:sz="4" w:space="0" w:color="000000"/>
              <w:right w:val="single" w:sz="4" w:space="0" w:color="000000"/>
            </w:tcBorders>
            <w:shd w:val="clear" w:color="FFFFFF" w:fill="FFFFFF"/>
            <w:vAlign w:val="center"/>
          </w:tcPr>
          <w:p w:rsidR="00CC58C2" w:rsidRPr="009B41D1" w:rsidRDefault="00CC58C2" w:rsidP="00CD15BE">
            <w:pPr>
              <w:widowControl w:val="0"/>
              <w:autoSpaceDE w:val="0"/>
              <w:autoSpaceDN w:val="0"/>
              <w:adjustRightInd w:val="0"/>
              <w:jc w:val="center"/>
              <w:rPr>
                <w:rFonts w:asciiTheme="minorHAnsi" w:hAnsiTheme="minorHAnsi" w:cs="Arial"/>
                <w:color w:val="000000"/>
                <w:sz w:val="20"/>
                <w:szCs w:val="20"/>
              </w:rPr>
            </w:pPr>
            <w:r w:rsidRPr="009B41D1">
              <w:rPr>
                <w:rFonts w:asciiTheme="minorHAnsi" w:hAnsiTheme="minorHAnsi" w:cs="Arial"/>
                <w:color w:val="000000"/>
                <w:sz w:val="20"/>
                <w:szCs w:val="20"/>
              </w:rPr>
              <w:t>0,50</w:t>
            </w:r>
          </w:p>
        </w:tc>
        <w:tc>
          <w:tcPr>
            <w:tcW w:w="1718" w:type="dxa"/>
            <w:tcBorders>
              <w:top w:val="single" w:sz="4" w:space="0" w:color="000000"/>
              <w:left w:val="single" w:sz="4" w:space="0" w:color="000000"/>
              <w:bottom w:val="single" w:sz="4" w:space="0" w:color="000000"/>
              <w:right w:val="single" w:sz="4" w:space="0" w:color="000000"/>
            </w:tcBorders>
            <w:shd w:val="clear" w:color="FFFFFF" w:fill="FFFFFF"/>
            <w:vAlign w:val="center"/>
          </w:tcPr>
          <w:p w:rsidR="00CC58C2" w:rsidRPr="009B41D1" w:rsidRDefault="00CC58C2" w:rsidP="00CD15BE">
            <w:pPr>
              <w:widowControl w:val="0"/>
              <w:autoSpaceDE w:val="0"/>
              <w:autoSpaceDN w:val="0"/>
              <w:adjustRightInd w:val="0"/>
              <w:jc w:val="center"/>
              <w:rPr>
                <w:rFonts w:asciiTheme="minorHAnsi" w:hAnsiTheme="minorHAnsi" w:cs="Arial"/>
                <w:color w:val="000000"/>
                <w:sz w:val="20"/>
                <w:szCs w:val="20"/>
              </w:rPr>
            </w:pPr>
            <w:r w:rsidRPr="009B41D1">
              <w:rPr>
                <w:rFonts w:asciiTheme="minorHAnsi" w:hAnsiTheme="minorHAnsi" w:cs="Arial"/>
                <w:color w:val="000000"/>
                <w:sz w:val="20"/>
                <w:szCs w:val="20"/>
              </w:rPr>
              <w:t>0,426187</w:t>
            </w:r>
          </w:p>
        </w:tc>
        <w:tc>
          <w:tcPr>
            <w:tcW w:w="1719" w:type="dxa"/>
            <w:tcBorders>
              <w:top w:val="single" w:sz="4" w:space="0" w:color="000000"/>
              <w:left w:val="single" w:sz="4" w:space="0" w:color="000000"/>
              <w:bottom w:val="single" w:sz="4" w:space="0" w:color="000000"/>
              <w:right w:val="single" w:sz="4" w:space="0" w:color="000000"/>
            </w:tcBorders>
            <w:shd w:val="clear" w:color="FFFFFF" w:fill="FFFFFF"/>
            <w:vAlign w:val="center"/>
          </w:tcPr>
          <w:p w:rsidR="00CC58C2" w:rsidRPr="009B41D1" w:rsidRDefault="00CC58C2" w:rsidP="00CD15BE">
            <w:pPr>
              <w:widowControl w:val="0"/>
              <w:autoSpaceDE w:val="0"/>
              <w:autoSpaceDN w:val="0"/>
              <w:adjustRightInd w:val="0"/>
              <w:jc w:val="center"/>
              <w:rPr>
                <w:rFonts w:asciiTheme="minorHAnsi" w:hAnsiTheme="minorHAnsi" w:cs="Arial"/>
                <w:color w:val="000000"/>
                <w:sz w:val="20"/>
                <w:szCs w:val="20"/>
              </w:rPr>
            </w:pPr>
            <w:r w:rsidRPr="009B41D1">
              <w:rPr>
                <w:rFonts w:asciiTheme="minorHAnsi" w:hAnsiTheme="minorHAnsi" w:cs="Arial"/>
                <w:color w:val="000000"/>
                <w:sz w:val="20"/>
                <w:szCs w:val="20"/>
              </w:rPr>
              <w:t>5,979985</w:t>
            </w:r>
          </w:p>
        </w:tc>
        <w:tc>
          <w:tcPr>
            <w:tcW w:w="1718" w:type="dxa"/>
            <w:tcBorders>
              <w:top w:val="single" w:sz="4" w:space="0" w:color="000000"/>
              <w:left w:val="single" w:sz="4" w:space="0" w:color="000000"/>
              <w:bottom w:val="single" w:sz="4" w:space="0" w:color="000000"/>
              <w:right w:val="single" w:sz="4" w:space="0" w:color="000000"/>
            </w:tcBorders>
            <w:shd w:val="clear" w:color="FFFFFF" w:fill="FFFFFF"/>
            <w:vAlign w:val="center"/>
          </w:tcPr>
          <w:p w:rsidR="00CC58C2" w:rsidRPr="009B41D1" w:rsidRDefault="00CC58C2" w:rsidP="00CD15BE">
            <w:pPr>
              <w:widowControl w:val="0"/>
              <w:autoSpaceDE w:val="0"/>
              <w:autoSpaceDN w:val="0"/>
              <w:adjustRightInd w:val="0"/>
              <w:jc w:val="center"/>
              <w:rPr>
                <w:rFonts w:asciiTheme="minorHAnsi" w:hAnsiTheme="minorHAnsi" w:cs="Arial"/>
                <w:color w:val="000000"/>
                <w:sz w:val="20"/>
                <w:szCs w:val="20"/>
              </w:rPr>
            </w:pPr>
            <w:r w:rsidRPr="009B41D1">
              <w:rPr>
                <w:rFonts w:asciiTheme="minorHAnsi" w:hAnsiTheme="minorHAnsi" w:cs="Arial"/>
                <w:color w:val="000000"/>
                <w:sz w:val="20"/>
                <w:szCs w:val="20"/>
              </w:rPr>
              <w:t>0,213093</w:t>
            </w:r>
          </w:p>
        </w:tc>
        <w:tc>
          <w:tcPr>
            <w:tcW w:w="1718" w:type="dxa"/>
            <w:tcBorders>
              <w:top w:val="single" w:sz="4" w:space="0" w:color="000000"/>
              <w:left w:val="single" w:sz="4" w:space="0" w:color="000000"/>
              <w:bottom w:val="single" w:sz="4" w:space="0" w:color="000000"/>
              <w:right w:val="single" w:sz="4" w:space="0" w:color="000000"/>
            </w:tcBorders>
            <w:shd w:val="clear" w:color="FFFFFF" w:fill="FFFFFF"/>
            <w:vAlign w:val="center"/>
          </w:tcPr>
          <w:p w:rsidR="00CC58C2" w:rsidRPr="009B41D1" w:rsidRDefault="00CC58C2" w:rsidP="00CD15BE">
            <w:pPr>
              <w:widowControl w:val="0"/>
              <w:autoSpaceDE w:val="0"/>
              <w:autoSpaceDN w:val="0"/>
              <w:adjustRightInd w:val="0"/>
              <w:jc w:val="center"/>
              <w:rPr>
                <w:rFonts w:asciiTheme="minorHAnsi" w:hAnsiTheme="minorHAnsi" w:cs="Arial"/>
                <w:color w:val="000000"/>
                <w:sz w:val="20"/>
                <w:szCs w:val="20"/>
              </w:rPr>
            </w:pPr>
            <w:r w:rsidRPr="009B41D1">
              <w:rPr>
                <w:rFonts w:asciiTheme="minorHAnsi" w:hAnsiTheme="minorHAnsi" w:cs="Arial"/>
                <w:color w:val="000000"/>
                <w:sz w:val="20"/>
                <w:szCs w:val="20"/>
              </w:rPr>
              <w:t>2,989993</w:t>
            </w:r>
          </w:p>
        </w:tc>
      </w:tr>
      <w:tr w:rsidR="00CC58C2" w:rsidRPr="009B41D1" w:rsidTr="00CD15BE">
        <w:trPr>
          <w:jc w:val="center"/>
        </w:trPr>
        <w:tc>
          <w:tcPr>
            <w:tcW w:w="1718" w:type="dxa"/>
            <w:tcBorders>
              <w:top w:val="single" w:sz="4" w:space="0" w:color="000000"/>
              <w:left w:val="single" w:sz="4" w:space="0" w:color="000000"/>
              <w:bottom w:val="single" w:sz="4" w:space="0" w:color="000000"/>
              <w:right w:val="single" w:sz="4" w:space="0" w:color="000000"/>
            </w:tcBorders>
            <w:shd w:val="clear" w:color="FFFFFF" w:fill="FFFFFF"/>
            <w:vAlign w:val="center"/>
          </w:tcPr>
          <w:p w:rsidR="00CC58C2" w:rsidRPr="009B41D1" w:rsidRDefault="00CC58C2" w:rsidP="00CD15BE">
            <w:pPr>
              <w:widowControl w:val="0"/>
              <w:autoSpaceDE w:val="0"/>
              <w:autoSpaceDN w:val="0"/>
              <w:adjustRightInd w:val="0"/>
              <w:rPr>
                <w:rFonts w:asciiTheme="minorHAnsi" w:hAnsiTheme="minorHAnsi" w:cs="Arial"/>
                <w:color w:val="000000"/>
                <w:sz w:val="20"/>
                <w:szCs w:val="20"/>
              </w:rPr>
            </w:pPr>
            <w:r w:rsidRPr="009B41D1">
              <w:rPr>
                <w:rFonts w:asciiTheme="minorHAnsi" w:hAnsiTheme="minorHAnsi" w:cs="Arial"/>
                <w:color w:val="000000"/>
                <w:sz w:val="20"/>
                <w:szCs w:val="20"/>
              </w:rPr>
              <w:t>SADZA</w:t>
            </w:r>
          </w:p>
        </w:tc>
        <w:tc>
          <w:tcPr>
            <w:tcW w:w="1516" w:type="dxa"/>
            <w:tcBorders>
              <w:top w:val="single" w:sz="4" w:space="0" w:color="000000"/>
              <w:left w:val="single" w:sz="4" w:space="0" w:color="000000"/>
              <w:bottom w:val="single" w:sz="4" w:space="0" w:color="000000"/>
              <w:right w:val="single" w:sz="4" w:space="0" w:color="000000"/>
            </w:tcBorders>
            <w:shd w:val="clear" w:color="FFFFFF" w:fill="FFFFFF"/>
            <w:vAlign w:val="center"/>
          </w:tcPr>
          <w:p w:rsidR="00CC58C2" w:rsidRPr="009B41D1" w:rsidRDefault="00CC58C2" w:rsidP="00CD15BE">
            <w:pPr>
              <w:widowControl w:val="0"/>
              <w:autoSpaceDE w:val="0"/>
              <w:autoSpaceDN w:val="0"/>
              <w:adjustRightInd w:val="0"/>
              <w:jc w:val="center"/>
              <w:rPr>
                <w:rFonts w:asciiTheme="minorHAnsi" w:hAnsiTheme="minorHAnsi" w:cs="Arial"/>
                <w:color w:val="000000"/>
                <w:sz w:val="20"/>
                <w:szCs w:val="20"/>
              </w:rPr>
            </w:pPr>
            <w:r w:rsidRPr="009B41D1">
              <w:rPr>
                <w:rFonts w:asciiTheme="minorHAnsi" w:hAnsiTheme="minorHAnsi" w:cs="Arial"/>
                <w:color w:val="000000"/>
                <w:sz w:val="20"/>
                <w:szCs w:val="20"/>
              </w:rPr>
              <w:t>2,50</w:t>
            </w:r>
          </w:p>
        </w:tc>
        <w:tc>
          <w:tcPr>
            <w:tcW w:w="1718" w:type="dxa"/>
            <w:tcBorders>
              <w:top w:val="single" w:sz="4" w:space="0" w:color="000000"/>
              <w:left w:val="single" w:sz="4" w:space="0" w:color="000000"/>
              <w:bottom w:val="single" w:sz="4" w:space="0" w:color="000000"/>
              <w:right w:val="single" w:sz="4" w:space="0" w:color="000000"/>
            </w:tcBorders>
            <w:shd w:val="clear" w:color="FFFFFF" w:fill="FFFFFF"/>
            <w:vAlign w:val="center"/>
          </w:tcPr>
          <w:p w:rsidR="00CC58C2" w:rsidRPr="009B41D1" w:rsidRDefault="00CC58C2" w:rsidP="00CD15BE">
            <w:pPr>
              <w:widowControl w:val="0"/>
              <w:autoSpaceDE w:val="0"/>
              <w:autoSpaceDN w:val="0"/>
              <w:adjustRightInd w:val="0"/>
              <w:jc w:val="center"/>
              <w:rPr>
                <w:rFonts w:asciiTheme="minorHAnsi" w:hAnsiTheme="minorHAnsi" w:cs="Arial"/>
                <w:color w:val="000000"/>
                <w:sz w:val="20"/>
                <w:szCs w:val="20"/>
              </w:rPr>
            </w:pPr>
            <w:r w:rsidRPr="009B41D1">
              <w:rPr>
                <w:rFonts w:asciiTheme="minorHAnsi" w:hAnsiTheme="minorHAnsi" w:cs="Arial"/>
                <w:color w:val="000000"/>
                <w:sz w:val="20"/>
                <w:szCs w:val="20"/>
              </w:rPr>
              <w:t>0,000677</w:t>
            </w:r>
          </w:p>
        </w:tc>
        <w:tc>
          <w:tcPr>
            <w:tcW w:w="1719" w:type="dxa"/>
            <w:tcBorders>
              <w:top w:val="single" w:sz="4" w:space="0" w:color="000000"/>
              <w:left w:val="single" w:sz="4" w:space="0" w:color="000000"/>
              <w:bottom w:val="single" w:sz="4" w:space="0" w:color="000000"/>
              <w:right w:val="single" w:sz="4" w:space="0" w:color="000000"/>
            </w:tcBorders>
            <w:shd w:val="clear" w:color="FFFFFF" w:fill="FFFFFF"/>
            <w:vAlign w:val="center"/>
          </w:tcPr>
          <w:p w:rsidR="00CC58C2" w:rsidRPr="009B41D1" w:rsidRDefault="00CC58C2" w:rsidP="00CD15BE">
            <w:pPr>
              <w:widowControl w:val="0"/>
              <w:autoSpaceDE w:val="0"/>
              <w:autoSpaceDN w:val="0"/>
              <w:adjustRightInd w:val="0"/>
              <w:jc w:val="center"/>
              <w:rPr>
                <w:rFonts w:asciiTheme="minorHAnsi" w:hAnsiTheme="minorHAnsi" w:cs="Arial"/>
                <w:color w:val="000000"/>
                <w:sz w:val="20"/>
                <w:szCs w:val="20"/>
              </w:rPr>
            </w:pPr>
            <w:r w:rsidRPr="009B41D1">
              <w:rPr>
                <w:rFonts w:asciiTheme="minorHAnsi" w:hAnsiTheme="minorHAnsi" w:cs="Arial"/>
                <w:color w:val="000000"/>
                <w:sz w:val="20"/>
                <w:szCs w:val="20"/>
              </w:rPr>
              <w:t>0,010712</w:t>
            </w:r>
          </w:p>
        </w:tc>
        <w:tc>
          <w:tcPr>
            <w:tcW w:w="1718" w:type="dxa"/>
            <w:tcBorders>
              <w:top w:val="single" w:sz="4" w:space="0" w:color="000000"/>
              <w:left w:val="single" w:sz="4" w:space="0" w:color="000000"/>
              <w:bottom w:val="single" w:sz="4" w:space="0" w:color="000000"/>
              <w:right w:val="single" w:sz="4" w:space="0" w:color="000000"/>
            </w:tcBorders>
            <w:shd w:val="clear" w:color="FFFFFF" w:fill="FFFFFF"/>
            <w:vAlign w:val="center"/>
          </w:tcPr>
          <w:p w:rsidR="00CC58C2" w:rsidRPr="009B41D1" w:rsidRDefault="00CC58C2" w:rsidP="00CD15BE">
            <w:pPr>
              <w:widowControl w:val="0"/>
              <w:autoSpaceDE w:val="0"/>
              <w:autoSpaceDN w:val="0"/>
              <w:adjustRightInd w:val="0"/>
              <w:jc w:val="center"/>
              <w:rPr>
                <w:rFonts w:asciiTheme="minorHAnsi" w:hAnsiTheme="minorHAnsi" w:cs="Arial"/>
                <w:color w:val="000000"/>
                <w:sz w:val="20"/>
                <w:szCs w:val="20"/>
              </w:rPr>
            </w:pPr>
            <w:r w:rsidRPr="009B41D1">
              <w:rPr>
                <w:rFonts w:asciiTheme="minorHAnsi" w:hAnsiTheme="minorHAnsi" w:cs="Arial"/>
                <w:color w:val="000000"/>
                <w:sz w:val="20"/>
                <w:szCs w:val="20"/>
              </w:rPr>
              <w:t>0,001692</w:t>
            </w:r>
          </w:p>
        </w:tc>
        <w:tc>
          <w:tcPr>
            <w:tcW w:w="1718" w:type="dxa"/>
            <w:tcBorders>
              <w:top w:val="single" w:sz="4" w:space="0" w:color="000000"/>
              <w:left w:val="single" w:sz="4" w:space="0" w:color="000000"/>
              <w:bottom w:val="single" w:sz="4" w:space="0" w:color="000000"/>
              <w:right w:val="single" w:sz="4" w:space="0" w:color="000000"/>
            </w:tcBorders>
            <w:shd w:val="clear" w:color="FFFFFF" w:fill="FFFFFF"/>
            <w:vAlign w:val="center"/>
          </w:tcPr>
          <w:p w:rsidR="00CC58C2" w:rsidRPr="009B41D1" w:rsidRDefault="00CC58C2" w:rsidP="00CD15BE">
            <w:pPr>
              <w:widowControl w:val="0"/>
              <w:autoSpaceDE w:val="0"/>
              <w:autoSpaceDN w:val="0"/>
              <w:adjustRightInd w:val="0"/>
              <w:jc w:val="center"/>
              <w:rPr>
                <w:rFonts w:asciiTheme="minorHAnsi" w:hAnsiTheme="minorHAnsi" w:cs="Arial"/>
                <w:color w:val="000000"/>
                <w:sz w:val="20"/>
                <w:szCs w:val="20"/>
              </w:rPr>
            </w:pPr>
            <w:r w:rsidRPr="009B41D1">
              <w:rPr>
                <w:rFonts w:asciiTheme="minorHAnsi" w:hAnsiTheme="minorHAnsi" w:cs="Arial"/>
                <w:color w:val="000000"/>
                <w:sz w:val="20"/>
                <w:szCs w:val="20"/>
              </w:rPr>
              <w:t>0,026781</w:t>
            </w:r>
          </w:p>
        </w:tc>
      </w:tr>
      <w:tr w:rsidR="00CC58C2" w:rsidRPr="009B41D1" w:rsidTr="00CD15BE">
        <w:trPr>
          <w:jc w:val="center"/>
        </w:trPr>
        <w:tc>
          <w:tcPr>
            <w:tcW w:w="1718" w:type="dxa"/>
            <w:tcBorders>
              <w:top w:val="single" w:sz="4" w:space="0" w:color="000000"/>
              <w:left w:val="single" w:sz="4" w:space="0" w:color="000000"/>
              <w:bottom w:val="single" w:sz="4" w:space="0" w:color="000000"/>
              <w:right w:val="single" w:sz="4" w:space="0" w:color="000000"/>
            </w:tcBorders>
            <w:shd w:val="clear" w:color="FFFFFF" w:fill="FFFFFF"/>
            <w:vAlign w:val="center"/>
          </w:tcPr>
          <w:p w:rsidR="00CC58C2" w:rsidRPr="009B41D1" w:rsidRDefault="00CC58C2" w:rsidP="00CD15BE">
            <w:pPr>
              <w:widowControl w:val="0"/>
              <w:autoSpaceDE w:val="0"/>
              <w:autoSpaceDN w:val="0"/>
              <w:adjustRightInd w:val="0"/>
              <w:rPr>
                <w:rFonts w:asciiTheme="minorHAnsi" w:hAnsiTheme="minorHAnsi" w:cs="Arial"/>
                <w:color w:val="000000"/>
                <w:sz w:val="20"/>
                <w:szCs w:val="20"/>
              </w:rPr>
            </w:pPr>
            <w:proofErr w:type="spellStart"/>
            <w:r w:rsidRPr="009B41D1">
              <w:rPr>
                <w:rFonts w:asciiTheme="minorHAnsi" w:hAnsiTheme="minorHAnsi" w:cs="Arial"/>
                <w:color w:val="000000"/>
                <w:sz w:val="20"/>
                <w:szCs w:val="20"/>
              </w:rPr>
              <w:t>B-a-P</w:t>
            </w:r>
            <w:proofErr w:type="spellEnd"/>
          </w:p>
        </w:tc>
        <w:tc>
          <w:tcPr>
            <w:tcW w:w="1516" w:type="dxa"/>
            <w:tcBorders>
              <w:top w:val="single" w:sz="4" w:space="0" w:color="000000"/>
              <w:left w:val="single" w:sz="4" w:space="0" w:color="000000"/>
              <w:bottom w:val="single" w:sz="4" w:space="0" w:color="000000"/>
              <w:right w:val="single" w:sz="4" w:space="0" w:color="000000"/>
            </w:tcBorders>
            <w:shd w:val="clear" w:color="FFFFFF" w:fill="FFFFFF"/>
            <w:vAlign w:val="center"/>
          </w:tcPr>
          <w:p w:rsidR="00CC58C2" w:rsidRPr="009B41D1" w:rsidRDefault="00CC58C2" w:rsidP="00CD15BE">
            <w:pPr>
              <w:widowControl w:val="0"/>
              <w:autoSpaceDE w:val="0"/>
              <w:autoSpaceDN w:val="0"/>
              <w:adjustRightInd w:val="0"/>
              <w:jc w:val="center"/>
              <w:rPr>
                <w:rFonts w:asciiTheme="minorHAnsi" w:hAnsiTheme="minorHAnsi" w:cs="Arial"/>
                <w:color w:val="000000"/>
                <w:sz w:val="20"/>
                <w:szCs w:val="20"/>
              </w:rPr>
            </w:pPr>
            <w:r w:rsidRPr="009B41D1">
              <w:rPr>
                <w:rFonts w:asciiTheme="minorHAnsi" w:hAnsiTheme="minorHAnsi" w:cs="Arial"/>
                <w:color w:val="000000"/>
                <w:sz w:val="20"/>
                <w:szCs w:val="20"/>
              </w:rPr>
              <w:t>20000,00</w:t>
            </w:r>
          </w:p>
        </w:tc>
        <w:tc>
          <w:tcPr>
            <w:tcW w:w="1718" w:type="dxa"/>
            <w:tcBorders>
              <w:top w:val="single" w:sz="4" w:space="0" w:color="000000"/>
              <w:left w:val="single" w:sz="4" w:space="0" w:color="000000"/>
              <w:bottom w:val="single" w:sz="4" w:space="0" w:color="000000"/>
              <w:right w:val="single" w:sz="4" w:space="0" w:color="000000"/>
            </w:tcBorders>
            <w:shd w:val="clear" w:color="FFFFFF" w:fill="FFFFFF"/>
            <w:vAlign w:val="center"/>
          </w:tcPr>
          <w:p w:rsidR="00CC58C2" w:rsidRPr="009B41D1" w:rsidRDefault="00CC58C2" w:rsidP="00CD15BE">
            <w:pPr>
              <w:widowControl w:val="0"/>
              <w:autoSpaceDE w:val="0"/>
              <w:autoSpaceDN w:val="0"/>
              <w:adjustRightInd w:val="0"/>
              <w:jc w:val="center"/>
              <w:rPr>
                <w:rFonts w:asciiTheme="minorHAnsi" w:hAnsiTheme="minorHAnsi" w:cs="Arial"/>
                <w:color w:val="000000"/>
                <w:sz w:val="20"/>
                <w:szCs w:val="20"/>
              </w:rPr>
            </w:pPr>
            <w:r w:rsidRPr="009B41D1">
              <w:rPr>
                <w:rFonts w:asciiTheme="minorHAnsi" w:hAnsiTheme="minorHAnsi" w:cs="Arial"/>
                <w:color w:val="000000"/>
                <w:sz w:val="20"/>
                <w:szCs w:val="20"/>
              </w:rPr>
              <w:t>0,000014</w:t>
            </w:r>
          </w:p>
        </w:tc>
        <w:tc>
          <w:tcPr>
            <w:tcW w:w="1719" w:type="dxa"/>
            <w:tcBorders>
              <w:top w:val="single" w:sz="4" w:space="0" w:color="000000"/>
              <w:left w:val="single" w:sz="4" w:space="0" w:color="000000"/>
              <w:bottom w:val="single" w:sz="4" w:space="0" w:color="000000"/>
              <w:right w:val="single" w:sz="4" w:space="0" w:color="000000"/>
            </w:tcBorders>
            <w:shd w:val="clear" w:color="FFFFFF" w:fill="FFFFFF"/>
            <w:vAlign w:val="center"/>
          </w:tcPr>
          <w:p w:rsidR="00CC58C2" w:rsidRPr="009B41D1" w:rsidRDefault="00CC58C2" w:rsidP="00CD15BE">
            <w:pPr>
              <w:widowControl w:val="0"/>
              <w:autoSpaceDE w:val="0"/>
              <w:autoSpaceDN w:val="0"/>
              <w:adjustRightInd w:val="0"/>
              <w:jc w:val="center"/>
              <w:rPr>
                <w:rFonts w:asciiTheme="minorHAnsi" w:hAnsiTheme="minorHAnsi" w:cs="Arial"/>
                <w:color w:val="000000"/>
                <w:sz w:val="20"/>
                <w:szCs w:val="20"/>
              </w:rPr>
            </w:pPr>
            <w:r w:rsidRPr="009B41D1">
              <w:rPr>
                <w:rFonts w:asciiTheme="minorHAnsi" w:hAnsiTheme="minorHAnsi" w:cs="Arial"/>
                <w:color w:val="000000"/>
                <w:sz w:val="20"/>
                <w:szCs w:val="20"/>
              </w:rPr>
              <w:t>0,000214</w:t>
            </w:r>
          </w:p>
        </w:tc>
        <w:tc>
          <w:tcPr>
            <w:tcW w:w="1718" w:type="dxa"/>
            <w:tcBorders>
              <w:top w:val="single" w:sz="4" w:space="0" w:color="000000"/>
              <w:left w:val="single" w:sz="4" w:space="0" w:color="000000"/>
              <w:bottom w:val="single" w:sz="4" w:space="0" w:color="000000"/>
              <w:right w:val="single" w:sz="4" w:space="0" w:color="000000"/>
            </w:tcBorders>
            <w:shd w:val="clear" w:color="FFFFFF" w:fill="FFFFFF"/>
            <w:vAlign w:val="center"/>
          </w:tcPr>
          <w:p w:rsidR="00CC58C2" w:rsidRPr="009B41D1" w:rsidRDefault="00CC58C2" w:rsidP="00CD15BE">
            <w:pPr>
              <w:widowControl w:val="0"/>
              <w:autoSpaceDE w:val="0"/>
              <w:autoSpaceDN w:val="0"/>
              <w:adjustRightInd w:val="0"/>
              <w:jc w:val="center"/>
              <w:rPr>
                <w:rFonts w:asciiTheme="minorHAnsi" w:hAnsiTheme="minorHAnsi" w:cs="Arial"/>
                <w:color w:val="000000"/>
                <w:sz w:val="20"/>
                <w:szCs w:val="20"/>
              </w:rPr>
            </w:pPr>
            <w:r w:rsidRPr="009B41D1">
              <w:rPr>
                <w:rFonts w:asciiTheme="minorHAnsi" w:hAnsiTheme="minorHAnsi" w:cs="Arial"/>
                <w:color w:val="000000"/>
                <w:sz w:val="20"/>
                <w:szCs w:val="20"/>
              </w:rPr>
              <w:t>0,270795</w:t>
            </w:r>
          </w:p>
        </w:tc>
        <w:tc>
          <w:tcPr>
            <w:tcW w:w="1718" w:type="dxa"/>
            <w:tcBorders>
              <w:top w:val="single" w:sz="4" w:space="0" w:color="000000"/>
              <w:left w:val="single" w:sz="4" w:space="0" w:color="000000"/>
              <w:bottom w:val="single" w:sz="4" w:space="0" w:color="000000"/>
              <w:right w:val="single" w:sz="4" w:space="0" w:color="000000"/>
            </w:tcBorders>
            <w:shd w:val="clear" w:color="FFFFFF" w:fill="FFFFFF"/>
            <w:vAlign w:val="center"/>
          </w:tcPr>
          <w:p w:rsidR="00CC58C2" w:rsidRPr="009B41D1" w:rsidRDefault="00CC58C2" w:rsidP="00CD15BE">
            <w:pPr>
              <w:widowControl w:val="0"/>
              <w:autoSpaceDE w:val="0"/>
              <w:autoSpaceDN w:val="0"/>
              <w:adjustRightInd w:val="0"/>
              <w:jc w:val="center"/>
              <w:rPr>
                <w:rFonts w:asciiTheme="minorHAnsi" w:hAnsiTheme="minorHAnsi" w:cs="Arial"/>
                <w:color w:val="000000"/>
                <w:sz w:val="20"/>
                <w:szCs w:val="20"/>
              </w:rPr>
            </w:pPr>
            <w:r w:rsidRPr="009B41D1">
              <w:rPr>
                <w:rFonts w:asciiTheme="minorHAnsi" w:hAnsiTheme="minorHAnsi" w:cs="Arial"/>
                <w:color w:val="000000"/>
                <w:sz w:val="20"/>
                <w:szCs w:val="20"/>
              </w:rPr>
              <w:t>4,284910</w:t>
            </w:r>
          </w:p>
        </w:tc>
      </w:tr>
      <w:tr w:rsidR="00CC58C2" w:rsidRPr="009B41D1" w:rsidTr="00CD15BE">
        <w:trPr>
          <w:jc w:val="center"/>
        </w:trPr>
        <w:tc>
          <w:tcPr>
            <w:tcW w:w="1718" w:type="dxa"/>
            <w:gridSpan w:val="4"/>
            <w:tcBorders>
              <w:top w:val="single" w:sz="4" w:space="0" w:color="000000"/>
              <w:left w:val="single" w:sz="4" w:space="0" w:color="000000"/>
              <w:bottom w:val="single" w:sz="4" w:space="0" w:color="000000"/>
              <w:right w:val="single" w:sz="4" w:space="0" w:color="000000"/>
            </w:tcBorders>
            <w:shd w:val="clear" w:color="A9A9A9" w:fill="A9A9A9"/>
            <w:vAlign w:val="center"/>
          </w:tcPr>
          <w:p w:rsidR="00CC58C2" w:rsidRPr="009B41D1" w:rsidRDefault="00CC58C2" w:rsidP="00CD15BE">
            <w:pPr>
              <w:widowControl w:val="0"/>
              <w:autoSpaceDE w:val="0"/>
              <w:autoSpaceDN w:val="0"/>
              <w:adjustRightInd w:val="0"/>
              <w:jc w:val="center"/>
              <w:rPr>
                <w:rFonts w:asciiTheme="minorHAnsi" w:hAnsiTheme="minorHAnsi" w:cs="Arial"/>
                <w:b/>
                <w:bCs/>
                <w:color w:val="000000"/>
                <w:sz w:val="20"/>
                <w:szCs w:val="20"/>
              </w:rPr>
            </w:pPr>
            <w:r w:rsidRPr="009B41D1">
              <w:rPr>
                <w:rFonts w:asciiTheme="minorHAnsi" w:hAnsiTheme="minorHAnsi" w:cs="Arial"/>
                <w:b/>
                <w:bCs/>
                <w:color w:val="000000"/>
                <w:sz w:val="20"/>
                <w:szCs w:val="20"/>
              </w:rPr>
              <w:t>Łączna emisja równoważna</w:t>
            </w:r>
          </w:p>
        </w:tc>
        <w:tc>
          <w:tcPr>
            <w:tcW w:w="1718" w:type="dxa"/>
            <w:tcBorders>
              <w:top w:val="single" w:sz="4" w:space="0" w:color="000000"/>
              <w:left w:val="single" w:sz="4" w:space="0" w:color="000000"/>
              <w:bottom w:val="single" w:sz="4" w:space="0" w:color="000000"/>
              <w:right w:val="single" w:sz="4" w:space="0" w:color="000000"/>
            </w:tcBorders>
            <w:shd w:val="clear" w:color="FFFFFF" w:fill="FFFFFF"/>
            <w:vAlign w:val="center"/>
          </w:tcPr>
          <w:p w:rsidR="00CC58C2" w:rsidRPr="009B41D1" w:rsidRDefault="00CC58C2" w:rsidP="00CD15BE">
            <w:pPr>
              <w:widowControl w:val="0"/>
              <w:autoSpaceDE w:val="0"/>
              <w:autoSpaceDN w:val="0"/>
              <w:adjustRightInd w:val="0"/>
              <w:jc w:val="center"/>
              <w:rPr>
                <w:rFonts w:asciiTheme="minorHAnsi" w:hAnsiTheme="minorHAnsi" w:cs="Arial"/>
                <w:color w:val="000000"/>
                <w:sz w:val="20"/>
                <w:szCs w:val="20"/>
              </w:rPr>
            </w:pPr>
            <w:r w:rsidRPr="009B41D1">
              <w:rPr>
                <w:rFonts w:asciiTheme="minorHAnsi" w:hAnsiTheme="minorHAnsi" w:cs="Arial"/>
                <w:color w:val="000000"/>
                <w:sz w:val="20"/>
                <w:szCs w:val="20"/>
              </w:rPr>
              <w:t>5,192482</w:t>
            </w:r>
          </w:p>
        </w:tc>
        <w:tc>
          <w:tcPr>
            <w:tcW w:w="1718" w:type="dxa"/>
            <w:tcBorders>
              <w:top w:val="single" w:sz="4" w:space="0" w:color="000000"/>
              <w:left w:val="single" w:sz="4" w:space="0" w:color="000000"/>
              <w:bottom w:val="single" w:sz="4" w:space="0" w:color="000000"/>
              <w:right w:val="single" w:sz="4" w:space="0" w:color="000000"/>
            </w:tcBorders>
            <w:shd w:val="clear" w:color="FFFFFF" w:fill="FFFFFF"/>
            <w:vAlign w:val="center"/>
          </w:tcPr>
          <w:p w:rsidR="00CC58C2" w:rsidRPr="009B41D1" w:rsidRDefault="00CC58C2" w:rsidP="00CD15BE">
            <w:pPr>
              <w:widowControl w:val="0"/>
              <w:autoSpaceDE w:val="0"/>
              <w:autoSpaceDN w:val="0"/>
              <w:adjustRightInd w:val="0"/>
              <w:jc w:val="center"/>
              <w:rPr>
                <w:rFonts w:asciiTheme="minorHAnsi" w:hAnsiTheme="minorHAnsi" w:cs="Arial"/>
                <w:color w:val="000000"/>
                <w:sz w:val="20"/>
                <w:szCs w:val="20"/>
              </w:rPr>
            </w:pPr>
            <w:r w:rsidRPr="009B41D1">
              <w:rPr>
                <w:rFonts w:asciiTheme="minorHAnsi" w:hAnsiTheme="minorHAnsi" w:cs="Arial"/>
                <w:color w:val="000000"/>
                <w:sz w:val="20"/>
                <w:szCs w:val="20"/>
              </w:rPr>
              <w:t>49,194085</w:t>
            </w:r>
          </w:p>
        </w:tc>
      </w:tr>
    </w:tbl>
    <w:p w:rsidR="00CC58C2" w:rsidRPr="009B41D1" w:rsidRDefault="00CC58C2" w:rsidP="00CC58C2">
      <w:pPr>
        <w:widowControl w:val="0"/>
        <w:autoSpaceDE w:val="0"/>
        <w:autoSpaceDN w:val="0"/>
        <w:adjustRightInd w:val="0"/>
        <w:rPr>
          <w:rFonts w:asciiTheme="minorHAnsi" w:hAnsiTheme="minorHAnsi" w:cs="Arial"/>
          <w:color w:val="000000"/>
          <w:sz w:val="20"/>
          <w:szCs w:val="20"/>
        </w:rPr>
      </w:pPr>
    </w:p>
    <w:p w:rsidR="00CC58C2" w:rsidRPr="009B41D1" w:rsidRDefault="00CC58C2" w:rsidP="00CC58C2">
      <w:pPr>
        <w:widowControl w:val="0"/>
        <w:autoSpaceDE w:val="0"/>
        <w:autoSpaceDN w:val="0"/>
        <w:adjustRightInd w:val="0"/>
        <w:rPr>
          <w:rFonts w:asciiTheme="minorHAnsi" w:hAnsiTheme="minorHAnsi" w:cs="Arial"/>
          <w:color w:val="000000"/>
        </w:rPr>
      </w:pPr>
      <w:r w:rsidRPr="009B41D1">
        <w:rPr>
          <w:rFonts w:asciiTheme="minorHAnsi" w:hAnsiTheme="minorHAnsi" w:cs="Arial"/>
          <w:color w:val="000000"/>
        </w:rPr>
        <w:t>4.3. Wykres emisji równoważnej</w:t>
      </w:r>
    </w:p>
    <w:tbl>
      <w:tblPr>
        <w:tblW w:w="0" w:type="auto"/>
        <w:jc w:val="center"/>
        <w:tblLayout w:type="fixed"/>
        <w:tblCellMar>
          <w:top w:w="60" w:type="dxa"/>
          <w:left w:w="60" w:type="dxa"/>
          <w:bottom w:w="60" w:type="dxa"/>
          <w:right w:w="60" w:type="dxa"/>
        </w:tblCellMar>
        <w:tblLook w:val="0000"/>
      </w:tblPr>
      <w:tblGrid>
        <w:gridCol w:w="10107"/>
      </w:tblGrid>
      <w:tr w:rsidR="00CC58C2" w:rsidRPr="009B41D1" w:rsidTr="00CD15BE">
        <w:trPr>
          <w:jc w:val="center"/>
        </w:trPr>
        <w:tc>
          <w:tcPr>
            <w:tcW w:w="10107" w:type="dxa"/>
            <w:tcBorders>
              <w:top w:val="nil"/>
              <w:left w:val="nil"/>
              <w:bottom w:val="nil"/>
              <w:right w:val="nil"/>
            </w:tcBorders>
            <w:shd w:val="clear" w:color="FFFFFF" w:fill="FFFFFF"/>
            <w:vAlign w:val="center"/>
          </w:tcPr>
          <w:p w:rsidR="00CC58C2" w:rsidRPr="009B41D1" w:rsidRDefault="00CC58C2" w:rsidP="00CD15BE">
            <w:pPr>
              <w:widowControl w:val="0"/>
              <w:autoSpaceDE w:val="0"/>
              <w:autoSpaceDN w:val="0"/>
              <w:adjustRightInd w:val="0"/>
              <w:rPr>
                <w:rFonts w:asciiTheme="minorHAnsi" w:hAnsiTheme="minorHAnsi" w:cs="Arial"/>
                <w:color w:val="000000"/>
              </w:rPr>
            </w:pPr>
            <w:r>
              <w:rPr>
                <w:rFonts w:asciiTheme="minorHAnsi" w:hAnsiTheme="minorHAnsi" w:cs="Arial"/>
                <w:noProof/>
                <w:color w:val="000000"/>
              </w:rPr>
              <w:drawing>
                <wp:inline distT="0" distB="0" distL="0" distR="0">
                  <wp:extent cx="2854325" cy="2854325"/>
                  <wp:effectExtent l="19050" t="0" r="3175" b="0"/>
                  <wp:docPr id="7" name="Obraz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6" cstate="print"/>
                          <a:srcRect/>
                          <a:stretch>
                            <a:fillRect/>
                          </a:stretch>
                        </pic:blipFill>
                        <pic:spPr bwMode="auto">
                          <a:xfrm>
                            <a:off x="0" y="0"/>
                            <a:ext cx="2854325" cy="2854325"/>
                          </a:xfrm>
                          <a:prstGeom prst="rect">
                            <a:avLst/>
                          </a:prstGeom>
                          <a:noFill/>
                          <a:ln w="9525">
                            <a:noFill/>
                            <a:miter lim="800000"/>
                            <a:headEnd/>
                            <a:tailEnd/>
                          </a:ln>
                        </pic:spPr>
                      </pic:pic>
                    </a:graphicData>
                  </a:graphic>
                </wp:inline>
              </w:drawing>
            </w:r>
          </w:p>
        </w:tc>
      </w:tr>
    </w:tbl>
    <w:p w:rsidR="00CC58C2" w:rsidRPr="009B41D1" w:rsidRDefault="00CC58C2" w:rsidP="00CC58C2">
      <w:pPr>
        <w:widowControl w:val="0"/>
        <w:autoSpaceDE w:val="0"/>
        <w:autoSpaceDN w:val="0"/>
        <w:adjustRightInd w:val="0"/>
        <w:rPr>
          <w:rFonts w:asciiTheme="minorHAnsi" w:hAnsiTheme="minorHAnsi" w:cs="Arial"/>
          <w:color w:val="000000"/>
        </w:rPr>
      </w:pPr>
    </w:p>
    <w:p w:rsidR="00CC58C2" w:rsidRPr="009B41D1" w:rsidRDefault="00CC58C2" w:rsidP="00CC58C2">
      <w:pPr>
        <w:widowControl w:val="0"/>
        <w:autoSpaceDE w:val="0"/>
        <w:autoSpaceDN w:val="0"/>
        <w:adjustRightInd w:val="0"/>
        <w:rPr>
          <w:rFonts w:asciiTheme="minorHAnsi" w:hAnsiTheme="minorHAnsi" w:cs="Arial"/>
          <w:color w:val="000000"/>
        </w:rPr>
      </w:pPr>
      <w:r w:rsidRPr="009B41D1">
        <w:rPr>
          <w:rFonts w:asciiTheme="minorHAnsi" w:hAnsiTheme="minorHAnsi" w:cs="Arial"/>
          <w:color w:val="000000"/>
        </w:rPr>
        <w:t>4.4. Wybór systemu</w:t>
      </w:r>
    </w:p>
    <w:p w:rsidR="00CC58C2" w:rsidRPr="009B41D1" w:rsidRDefault="00CC58C2" w:rsidP="00CC58C2">
      <w:pPr>
        <w:widowControl w:val="0"/>
        <w:autoSpaceDE w:val="0"/>
        <w:autoSpaceDN w:val="0"/>
        <w:adjustRightInd w:val="0"/>
        <w:rPr>
          <w:rFonts w:asciiTheme="minorHAnsi" w:hAnsiTheme="minorHAnsi" w:cs="Arial"/>
          <w:b/>
          <w:bCs/>
          <w:color w:val="000000"/>
        </w:rPr>
      </w:pPr>
      <w:r w:rsidRPr="009B41D1">
        <w:rPr>
          <w:rFonts w:asciiTheme="minorHAnsi" w:hAnsiTheme="minorHAnsi" w:cs="Arial"/>
          <w:b/>
          <w:bCs/>
          <w:color w:val="000000"/>
        </w:rPr>
        <w:t>Na podstawie powyższej analizy środowiskowej wariantem optymalnym jest wariant projektowany. Efekt środowiskowy wyrażony w emisji równoważnej jest o 847,4% ( 44,00 kg/rok)  korzystniejszym niż wariant alternatywny.</w:t>
      </w:r>
    </w:p>
    <w:p w:rsidR="00CC58C2" w:rsidRPr="009B41D1" w:rsidRDefault="00CC58C2" w:rsidP="00CC58C2">
      <w:pPr>
        <w:widowControl w:val="0"/>
        <w:autoSpaceDE w:val="0"/>
        <w:autoSpaceDN w:val="0"/>
        <w:adjustRightInd w:val="0"/>
        <w:rPr>
          <w:rFonts w:asciiTheme="minorHAnsi" w:hAnsiTheme="minorHAnsi" w:cs="Arial"/>
          <w:color w:val="000000"/>
        </w:rPr>
      </w:pPr>
      <w:r w:rsidRPr="009B41D1">
        <w:rPr>
          <w:rFonts w:asciiTheme="minorHAnsi" w:hAnsiTheme="minorHAnsi" w:cs="Arial"/>
          <w:color w:val="000000"/>
        </w:rPr>
        <w:t>5. Zestawienie użytych cen jednostkowych na poszczególne paliwa</w:t>
      </w:r>
    </w:p>
    <w:p w:rsidR="00CC58C2" w:rsidRPr="009B41D1" w:rsidRDefault="00CC58C2" w:rsidP="00CC58C2">
      <w:pPr>
        <w:widowControl w:val="0"/>
        <w:autoSpaceDE w:val="0"/>
        <w:autoSpaceDN w:val="0"/>
        <w:adjustRightInd w:val="0"/>
        <w:rPr>
          <w:rFonts w:asciiTheme="minorHAnsi" w:hAnsiTheme="minorHAnsi" w:cs="Arial"/>
          <w:color w:val="000000"/>
        </w:rPr>
      </w:pPr>
      <w:r w:rsidRPr="009B41D1">
        <w:rPr>
          <w:rFonts w:asciiTheme="minorHAnsi" w:hAnsiTheme="minorHAnsi" w:cs="Arial"/>
          <w:color w:val="000000"/>
        </w:rPr>
        <w:t>5.1 Budynek projektowany</w:t>
      </w:r>
    </w:p>
    <w:tbl>
      <w:tblPr>
        <w:tblW w:w="0" w:type="auto"/>
        <w:jc w:val="center"/>
        <w:tblLayout w:type="fixed"/>
        <w:tblCellMar>
          <w:top w:w="60" w:type="dxa"/>
          <w:left w:w="60" w:type="dxa"/>
          <w:bottom w:w="60" w:type="dxa"/>
          <w:right w:w="60" w:type="dxa"/>
        </w:tblCellMar>
        <w:tblLook w:val="0000"/>
      </w:tblPr>
      <w:tblGrid>
        <w:gridCol w:w="1011"/>
        <w:gridCol w:w="3032"/>
        <w:gridCol w:w="2021"/>
        <w:gridCol w:w="1011"/>
        <w:gridCol w:w="3032"/>
      </w:tblGrid>
      <w:tr w:rsidR="00CC58C2" w:rsidRPr="009B41D1" w:rsidTr="00CD15BE">
        <w:trPr>
          <w:jc w:val="center"/>
        </w:trPr>
        <w:tc>
          <w:tcPr>
            <w:tcW w:w="1011" w:type="dxa"/>
            <w:tcBorders>
              <w:top w:val="single" w:sz="4" w:space="0" w:color="000000"/>
              <w:left w:val="single" w:sz="4" w:space="0" w:color="000000"/>
              <w:bottom w:val="single" w:sz="4" w:space="0" w:color="000000"/>
              <w:right w:val="single" w:sz="4" w:space="0" w:color="000000"/>
            </w:tcBorders>
            <w:shd w:val="clear" w:color="A9A9A9" w:fill="A9A9A9"/>
            <w:vAlign w:val="center"/>
          </w:tcPr>
          <w:p w:rsidR="00CC58C2" w:rsidRPr="009B41D1" w:rsidRDefault="00CC58C2" w:rsidP="00CD15BE">
            <w:pPr>
              <w:widowControl w:val="0"/>
              <w:autoSpaceDE w:val="0"/>
              <w:autoSpaceDN w:val="0"/>
              <w:adjustRightInd w:val="0"/>
              <w:rPr>
                <w:rFonts w:asciiTheme="minorHAnsi" w:hAnsiTheme="minorHAnsi" w:cs="Arial"/>
                <w:b/>
                <w:bCs/>
                <w:color w:val="000000"/>
                <w:sz w:val="20"/>
                <w:szCs w:val="20"/>
              </w:rPr>
            </w:pPr>
            <w:r w:rsidRPr="009B41D1">
              <w:rPr>
                <w:rFonts w:asciiTheme="minorHAnsi" w:hAnsiTheme="minorHAnsi" w:cs="Arial"/>
                <w:b/>
                <w:bCs/>
                <w:color w:val="000000"/>
                <w:sz w:val="20"/>
                <w:szCs w:val="20"/>
              </w:rPr>
              <w:t>Lp.</w:t>
            </w:r>
          </w:p>
        </w:tc>
        <w:tc>
          <w:tcPr>
            <w:tcW w:w="3032" w:type="dxa"/>
            <w:tcBorders>
              <w:top w:val="single" w:sz="4" w:space="0" w:color="000000"/>
              <w:left w:val="single" w:sz="4" w:space="0" w:color="000000"/>
              <w:bottom w:val="single" w:sz="4" w:space="0" w:color="000000"/>
              <w:right w:val="single" w:sz="4" w:space="0" w:color="000000"/>
            </w:tcBorders>
            <w:shd w:val="clear" w:color="A9A9A9" w:fill="A9A9A9"/>
            <w:vAlign w:val="center"/>
          </w:tcPr>
          <w:p w:rsidR="00CC58C2" w:rsidRPr="009B41D1" w:rsidRDefault="00CC58C2" w:rsidP="00CD15BE">
            <w:pPr>
              <w:widowControl w:val="0"/>
              <w:autoSpaceDE w:val="0"/>
              <w:autoSpaceDN w:val="0"/>
              <w:adjustRightInd w:val="0"/>
              <w:rPr>
                <w:rFonts w:asciiTheme="minorHAnsi" w:hAnsiTheme="minorHAnsi" w:cs="Arial"/>
                <w:b/>
                <w:bCs/>
                <w:color w:val="000000"/>
                <w:sz w:val="20"/>
                <w:szCs w:val="20"/>
              </w:rPr>
            </w:pPr>
            <w:r w:rsidRPr="009B41D1">
              <w:rPr>
                <w:rFonts w:asciiTheme="minorHAnsi" w:hAnsiTheme="minorHAnsi" w:cs="Arial"/>
                <w:b/>
                <w:bCs/>
                <w:color w:val="000000"/>
                <w:sz w:val="20"/>
                <w:szCs w:val="20"/>
              </w:rPr>
              <w:t>Rodzaj paliwa</w:t>
            </w:r>
          </w:p>
        </w:tc>
        <w:tc>
          <w:tcPr>
            <w:tcW w:w="2021" w:type="dxa"/>
            <w:tcBorders>
              <w:top w:val="single" w:sz="4" w:space="0" w:color="000000"/>
              <w:left w:val="single" w:sz="4" w:space="0" w:color="000000"/>
              <w:bottom w:val="single" w:sz="4" w:space="0" w:color="000000"/>
              <w:right w:val="single" w:sz="4" w:space="0" w:color="000000"/>
            </w:tcBorders>
            <w:shd w:val="clear" w:color="A9A9A9" w:fill="A9A9A9"/>
            <w:vAlign w:val="center"/>
          </w:tcPr>
          <w:p w:rsidR="00CC58C2" w:rsidRPr="009B41D1" w:rsidRDefault="00CC58C2" w:rsidP="00CD15BE">
            <w:pPr>
              <w:widowControl w:val="0"/>
              <w:autoSpaceDE w:val="0"/>
              <w:autoSpaceDN w:val="0"/>
              <w:adjustRightInd w:val="0"/>
              <w:rPr>
                <w:rFonts w:asciiTheme="minorHAnsi" w:hAnsiTheme="minorHAnsi" w:cs="Arial"/>
                <w:b/>
                <w:bCs/>
                <w:color w:val="000000"/>
                <w:sz w:val="20"/>
                <w:szCs w:val="20"/>
              </w:rPr>
            </w:pPr>
            <w:r w:rsidRPr="009B41D1">
              <w:rPr>
                <w:rFonts w:asciiTheme="minorHAnsi" w:hAnsiTheme="minorHAnsi" w:cs="Arial"/>
                <w:b/>
                <w:bCs/>
                <w:color w:val="000000"/>
                <w:sz w:val="20"/>
                <w:szCs w:val="20"/>
              </w:rPr>
              <w:t>Cena jedn.</w:t>
            </w:r>
          </w:p>
        </w:tc>
        <w:tc>
          <w:tcPr>
            <w:tcW w:w="1011" w:type="dxa"/>
            <w:tcBorders>
              <w:top w:val="single" w:sz="4" w:space="0" w:color="000000"/>
              <w:left w:val="single" w:sz="4" w:space="0" w:color="000000"/>
              <w:bottom w:val="single" w:sz="4" w:space="0" w:color="000000"/>
              <w:right w:val="single" w:sz="4" w:space="0" w:color="000000"/>
            </w:tcBorders>
            <w:shd w:val="clear" w:color="A9A9A9" w:fill="A9A9A9"/>
            <w:vAlign w:val="center"/>
          </w:tcPr>
          <w:p w:rsidR="00CC58C2" w:rsidRPr="009B41D1" w:rsidRDefault="00CC58C2" w:rsidP="00CD15BE">
            <w:pPr>
              <w:widowControl w:val="0"/>
              <w:autoSpaceDE w:val="0"/>
              <w:autoSpaceDN w:val="0"/>
              <w:adjustRightInd w:val="0"/>
              <w:rPr>
                <w:rFonts w:asciiTheme="minorHAnsi" w:hAnsiTheme="minorHAnsi" w:cs="Arial"/>
                <w:b/>
                <w:bCs/>
                <w:color w:val="000000"/>
                <w:sz w:val="20"/>
                <w:szCs w:val="20"/>
              </w:rPr>
            </w:pPr>
            <w:r w:rsidRPr="009B41D1">
              <w:rPr>
                <w:rFonts w:asciiTheme="minorHAnsi" w:hAnsiTheme="minorHAnsi" w:cs="Arial"/>
                <w:b/>
                <w:bCs/>
                <w:color w:val="000000"/>
                <w:sz w:val="20"/>
                <w:szCs w:val="20"/>
              </w:rPr>
              <w:t>Jedn.</w:t>
            </w:r>
          </w:p>
        </w:tc>
        <w:tc>
          <w:tcPr>
            <w:tcW w:w="3032" w:type="dxa"/>
            <w:tcBorders>
              <w:top w:val="single" w:sz="4" w:space="0" w:color="000000"/>
              <w:left w:val="single" w:sz="4" w:space="0" w:color="000000"/>
              <w:bottom w:val="single" w:sz="4" w:space="0" w:color="000000"/>
              <w:right w:val="single" w:sz="4" w:space="0" w:color="000000"/>
            </w:tcBorders>
            <w:shd w:val="clear" w:color="A9A9A9" w:fill="A9A9A9"/>
            <w:vAlign w:val="center"/>
          </w:tcPr>
          <w:p w:rsidR="00CC58C2" w:rsidRPr="009B41D1" w:rsidRDefault="00CC58C2" w:rsidP="00CD15BE">
            <w:pPr>
              <w:widowControl w:val="0"/>
              <w:autoSpaceDE w:val="0"/>
              <w:autoSpaceDN w:val="0"/>
              <w:adjustRightInd w:val="0"/>
              <w:rPr>
                <w:rFonts w:asciiTheme="minorHAnsi" w:hAnsiTheme="minorHAnsi" w:cs="Arial"/>
                <w:b/>
                <w:bCs/>
                <w:color w:val="000000"/>
                <w:sz w:val="20"/>
                <w:szCs w:val="20"/>
              </w:rPr>
            </w:pPr>
            <w:r w:rsidRPr="009B41D1">
              <w:rPr>
                <w:rFonts w:asciiTheme="minorHAnsi" w:hAnsiTheme="minorHAnsi" w:cs="Arial"/>
                <w:b/>
                <w:bCs/>
                <w:color w:val="000000"/>
                <w:sz w:val="20"/>
                <w:szCs w:val="20"/>
              </w:rPr>
              <w:t>Uwagi</w:t>
            </w:r>
          </w:p>
        </w:tc>
      </w:tr>
      <w:tr w:rsidR="00CC58C2" w:rsidRPr="009B41D1" w:rsidTr="00CD15BE">
        <w:trPr>
          <w:jc w:val="center"/>
        </w:trPr>
        <w:tc>
          <w:tcPr>
            <w:tcW w:w="1011" w:type="dxa"/>
            <w:tcBorders>
              <w:top w:val="single" w:sz="4" w:space="0" w:color="000000"/>
              <w:left w:val="single" w:sz="4" w:space="0" w:color="000000"/>
              <w:bottom w:val="single" w:sz="4" w:space="0" w:color="000000"/>
              <w:right w:val="single" w:sz="4" w:space="0" w:color="000000"/>
            </w:tcBorders>
            <w:shd w:val="clear" w:color="FFFFFF" w:fill="FFFFFF"/>
            <w:vAlign w:val="center"/>
          </w:tcPr>
          <w:p w:rsidR="00CC58C2" w:rsidRPr="009B41D1" w:rsidRDefault="00CC58C2" w:rsidP="00CD15BE">
            <w:pPr>
              <w:widowControl w:val="0"/>
              <w:autoSpaceDE w:val="0"/>
              <w:autoSpaceDN w:val="0"/>
              <w:adjustRightInd w:val="0"/>
              <w:rPr>
                <w:rFonts w:asciiTheme="minorHAnsi" w:hAnsiTheme="minorHAnsi" w:cs="Arial"/>
                <w:color w:val="000000"/>
                <w:sz w:val="20"/>
                <w:szCs w:val="20"/>
              </w:rPr>
            </w:pPr>
            <w:r w:rsidRPr="009B41D1">
              <w:rPr>
                <w:rFonts w:asciiTheme="minorHAnsi" w:hAnsiTheme="minorHAnsi" w:cs="Arial"/>
                <w:color w:val="000000"/>
                <w:sz w:val="20"/>
                <w:szCs w:val="20"/>
              </w:rPr>
              <w:t>1</w:t>
            </w:r>
          </w:p>
        </w:tc>
        <w:tc>
          <w:tcPr>
            <w:tcW w:w="3032" w:type="dxa"/>
            <w:tcBorders>
              <w:top w:val="single" w:sz="4" w:space="0" w:color="000000"/>
              <w:left w:val="single" w:sz="4" w:space="0" w:color="000000"/>
              <w:bottom w:val="single" w:sz="4" w:space="0" w:color="000000"/>
              <w:right w:val="single" w:sz="4" w:space="0" w:color="000000"/>
            </w:tcBorders>
            <w:shd w:val="clear" w:color="FFFFFF" w:fill="FFFFFF"/>
            <w:vAlign w:val="center"/>
          </w:tcPr>
          <w:p w:rsidR="00CC58C2" w:rsidRPr="009B41D1" w:rsidRDefault="00CC58C2" w:rsidP="00CD15BE">
            <w:pPr>
              <w:widowControl w:val="0"/>
              <w:autoSpaceDE w:val="0"/>
              <w:autoSpaceDN w:val="0"/>
              <w:adjustRightInd w:val="0"/>
              <w:rPr>
                <w:rFonts w:asciiTheme="minorHAnsi" w:hAnsiTheme="minorHAnsi" w:cs="Arial"/>
                <w:color w:val="000000"/>
                <w:sz w:val="20"/>
                <w:szCs w:val="20"/>
              </w:rPr>
            </w:pPr>
            <w:r w:rsidRPr="009B41D1">
              <w:rPr>
                <w:rFonts w:asciiTheme="minorHAnsi" w:hAnsiTheme="minorHAnsi" w:cs="Arial"/>
                <w:color w:val="000000"/>
                <w:sz w:val="20"/>
                <w:szCs w:val="20"/>
              </w:rPr>
              <w:t>Miejscowe wytwarzanie energii w budynku - Gaz ziemny</w:t>
            </w:r>
          </w:p>
        </w:tc>
        <w:tc>
          <w:tcPr>
            <w:tcW w:w="2021" w:type="dxa"/>
            <w:tcBorders>
              <w:top w:val="single" w:sz="4" w:space="0" w:color="000000"/>
              <w:left w:val="single" w:sz="4" w:space="0" w:color="000000"/>
              <w:bottom w:val="single" w:sz="4" w:space="0" w:color="000000"/>
              <w:right w:val="single" w:sz="4" w:space="0" w:color="000000"/>
            </w:tcBorders>
            <w:shd w:val="clear" w:color="FFFFFF" w:fill="FFFFFF"/>
            <w:vAlign w:val="center"/>
          </w:tcPr>
          <w:p w:rsidR="00CC58C2" w:rsidRPr="009B41D1" w:rsidRDefault="00CC58C2" w:rsidP="00CD15BE">
            <w:pPr>
              <w:widowControl w:val="0"/>
              <w:autoSpaceDE w:val="0"/>
              <w:autoSpaceDN w:val="0"/>
              <w:adjustRightInd w:val="0"/>
              <w:jc w:val="center"/>
              <w:rPr>
                <w:rFonts w:asciiTheme="minorHAnsi" w:hAnsiTheme="minorHAnsi" w:cs="Arial"/>
                <w:color w:val="000000"/>
                <w:sz w:val="20"/>
                <w:szCs w:val="20"/>
              </w:rPr>
            </w:pPr>
            <w:r w:rsidRPr="009B41D1">
              <w:rPr>
                <w:rFonts w:asciiTheme="minorHAnsi" w:hAnsiTheme="minorHAnsi" w:cs="Arial"/>
                <w:color w:val="000000"/>
                <w:sz w:val="20"/>
                <w:szCs w:val="20"/>
              </w:rPr>
              <w:t>3,60</w:t>
            </w:r>
          </w:p>
        </w:tc>
        <w:tc>
          <w:tcPr>
            <w:tcW w:w="1011" w:type="dxa"/>
            <w:tcBorders>
              <w:top w:val="single" w:sz="4" w:space="0" w:color="000000"/>
              <w:left w:val="single" w:sz="4" w:space="0" w:color="000000"/>
              <w:bottom w:val="single" w:sz="4" w:space="0" w:color="000000"/>
              <w:right w:val="single" w:sz="4" w:space="0" w:color="000000"/>
            </w:tcBorders>
            <w:shd w:val="clear" w:color="FFFFFF" w:fill="FFFFFF"/>
            <w:vAlign w:val="center"/>
          </w:tcPr>
          <w:p w:rsidR="00CC58C2" w:rsidRPr="009B41D1" w:rsidRDefault="00CC58C2" w:rsidP="00CD15BE">
            <w:pPr>
              <w:widowControl w:val="0"/>
              <w:autoSpaceDE w:val="0"/>
              <w:autoSpaceDN w:val="0"/>
              <w:adjustRightInd w:val="0"/>
              <w:jc w:val="center"/>
              <w:rPr>
                <w:rFonts w:asciiTheme="minorHAnsi" w:hAnsiTheme="minorHAnsi" w:cs="Arial"/>
                <w:color w:val="000000"/>
                <w:sz w:val="20"/>
                <w:szCs w:val="20"/>
                <w:vertAlign w:val="superscript"/>
              </w:rPr>
            </w:pPr>
            <w:r w:rsidRPr="009B41D1">
              <w:rPr>
                <w:rFonts w:asciiTheme="minorHAnsi" w:hAnsiTheme="minorHAnsi" w:cs="Arial"/>
                <w:color w:val="000000"/>
                <w:sz w:val="20"/>
                <w:szCs w:val="20"/>
              </w:rPr>
              <w:t>zł/m</w:t>
            </w:r>
            <w:r w:rsidRPr="009B41D1">
              <w:rPr>
                <w:rFonts w:asciiTheme="minorHAnsi" w:hAnsiTheme="minorHAnsi" w:cs="Arial"/>
                <w:color w:val="000000"/>
                <w:sz w:val="20"/>
                <w:szCs w:val="20"/>
                <w:vertAlign w:val="superscript"/>
              </w:rPr>
              <w:t>3</w:t>
            </w:r>
          </w:p>
        </w:tc>
        <w:tc>
          <w:tcPr>
            <w:tcW w:w="3032" w:type="dxa"/>
            <w:tcBorders>
              <w:top w:val="single" w:sz="4" w:space="0" w:color="000000"/>
              <w:left w:val="single" w:sz="4" w:space="0" w:color="000000"/>
              <w:bottom w:val="single" w:sz="4" w:space="0" w:color="000000"/>
              <w:right w:val="single" w:sz="4" w:space="0" w:color="000000"/>
            </w:tcBorders>
            <w:shd w:val="clear" w:color="FFFFFF" w:fill="FFFFFF"/>
            <w:vAlign w:val="center"/>
          </w:tcPr>
          <w:p w:rsidR="00CC58C2" w:rsidRPr="009B41D1" w:rsidRDefault="00CC58C2" w:rsidP="00CD15BE">
            <w:pPr>
              <w:widowControl w:val="0"/>
              <w:autoSpaceDE w:val="0"/>
              <w:autoSpaceDN w:val="0"/>
              <w:adjustRightInd w:val="0"/>
              <w:jc w:val="center"/>
              <w:rPr>
                <w:rFonts w:asciiTheme="minorHAnsi" w:hAnsiTheme="minorHAnsi" w:cs="Arial"/>
                <w:color w:val="000000"/>
                <w:sz w:val="20"/>
                <w:szCs w:val="20"/>
                <w:vertAlign w:val="superscript"/>
              </w:rPr>
            </w:pPr>
          </w:p>
        </w:tc>
      </w:tr>
      <w:tr w:rsidR="00CC58C2" w:rsidRPr="009B41D1" w:rsidTr="00CD15BE">
        <w:trPr>
          <w:jc w:val="center"/>
        </w:trPr>
        <w:tc>
          <w:tcPr>
            <w:tcW w:w="1011" w:type="dxa"/>
            <w:tcBorders>
              <w:top w:val="single" w:sz="4" w:space="0" w:color="000000"/>
              <w:left w:val="single" w:sz="4" w:space="0" w:color="000000"/>
              <w:bottom w:val="single" w:sz="4" w:space="0" w:color="000000"/>
              <w:right w:val="single" w:sz="4" w:space="0" w:color="000000"/>
            </w:tcBorders>
            <w:shd w:val="clear" w:color="FFFFFF" w:fill="FFFFFF"/>
            <w:vAlign w:val="center"/>
          </w:tcPr>
          <w:p w:rsidR="00CC58C2" w:rsidRPr="009B41D1" w:rsidRDefault="00CC58C2" w:rsidP="00CD15BE">
            <w:pPr>
              <w:widowControl w:val="0"/>
              <w:autoSpaceDE w:val="0"/>
              <w:autoSpaceDN w:val="0"/>
              <w:adjustRightInd w:val="0"/>
              <w:rPr>
                <w:rFonts w:asciiTheme="minorHAnsi" w:hAnsiTheme="minorHAnsi" w:cs="Arial"/>
                <w:color w:val="000000"/>
                <w:sz w:val="20"/>
                <w:szCs w:val="20"/>
              </w:rPr>
            </w:pPr>
            <w:r w:rsidRPr="009B41D1">
              <w:rPr>
                <w:rFonts w:asciiTheme="minorHAnsi" w:hAnsiTheme="minorHAnsi" w:cs="Arial"/>
                <w:color w:val="000000"/>
                <w:sz w:val="20"/>
                <w:szCs w:val="20"/>
              </w:rPr>
              <w:t>2</w:t>
            </w:r>
          </w:p>
        </w:tc>
        <w:tc>
          <w:tcPr>
            <w:tcW w:w="3032" w:type="dxa"/>
            <w:tcBorders>
              <w:top w:val="single" w:sz="4" w:space="0" w:color="000000"/>
              <w:left w:val="single" w:sz="4" w:space="0" w:color="000000"/>
              <w:bottom w:val="single" w:sz="4" w:space="0" w:color="000000"/>
              <w:right w:val="single" w:sz="4" w:space="0" w:color="000000"/>
            </w:tcBorders>
            <w:shd w:val="clear" w:color="FFFFFF" w:fill="FFFFFF"/>
            <w:vAlign w:val="center"/>
          </w:tcPr>
          <w:p w:rsidR="00CC58C2" w:rsidRPr="009B41D1" w:rsidRDefault="00CC58C2" w:rsidP="00CD15BE">
            <w:pPr>
              <w:widowControl w:val="0"/>
              <w:autoSpaceDE w:val="0"/>
              <w:autoSpaceDN w:val="0"/>
              <w:adjustRightInd w:val="0"/>
              <w:rPr>
                <w:rFonts w:asciiTheme="minorHAnsi" w:hAnsiTheme="minorHAnsi" w:cs="Arial"/>
                <w:color w:val="000000"/>
                <w:sz w:val="20"/>
                <w:szCs w:val="20"/>
              </w:rPr>
            </w:pPr>
            <w:r w:rsidRPr="009B41D1">
              <w:rPr>
                <w:rFonts w:asciiTheme="minorHAnsi" w:hAnsiTheme="minorHAnsi" w:cs="Arial"/>
                <w:color w:val="000000"/>
                <w:sz w:val="20"/>
                <w:szCs w:val="20"/>
              </w:rPr>
              <w:t>Miejscowe wytwarzanie energii w budynku - Energia słoneczna</w:t>
            </w:r>
          </w:p>
        </w:tc>
        <w:tc>
          <w:tcPr>
            <w:tcW w:w="2021" w:type="dxa"/>
            <w:tcBorders>
              <w:top w:val="single" w:sz="4" w:space="0" w:color="000000"/>
              <w:left w:val="single" w:sz="4" w:space="0" w:color="000000"/>
              <w:bottom w:val="single" w:sz="4" w:space="0" w:color="000000"/>
              <w:right w:val="single" w:sz="4" w:space="0" w:color="000000"/>
            </w:tcBorders>
            <w:shd w:val="clear" w:color="FFFFFF" w:fill="FFFFFF"/>
            <w:vAlign w:val="center"/>
          </w:tcPr>
          <w:p w:rsidR="00CC58C2" w:rsidRPr="009B41D1" w:rsidRDefault="00CC58C2" w:rsidP="00CD15BE">
            <w:pPr>
              <w:widowControl w:val="0"/>
              <w:autoSpaceDE w:val="0"/>
              <w:autoSpaceDN w:val="0"/>
              <w:adjustRightInd w:val="0"/>
              <w:jc w:val="center"/>
              <w:rPr>
                <w:rFonts w:asciiTheme="minorHAnsi" w:hAnsiTheme="minorHAnsi" w:cs="Arial"/>
                <w:color w:val="000000"/>
                <w:sz w:val="20"/>
                <w:szCs w:val="20"/>
              </w:rPr>
            </w:pPr>
            <w:r w:rsidRPr="009B41D1">
              <w:rPr>
                <w:rFonts w:asciiTheme="minorHAnsi" w:hAnsiTheme="minorHAnsi" w:cs="Arial"/>
                <w:color w:val="000000"/>
                <w:sz w:val="20"/>
                <w:szCs w:val="20"/>
              </w:rPr>
              <w:t>0,00</w:t>
            </w:r>
          </w:p>
        </w:tc>
        <w:tc>
          <w:tcPr>
            <w:tcW w:w="1011" w:type="dxa"/>
            <w:tcBorders>
              <w:top w:val="single" w:sz="4" w:space="0" w:color="000000"/>
              <w:left w:val="single" w:sz="4" w:space="0" w:color="000000"/>
              <w:bottom w:val="single" w:sz="4" w:space="0" w:color="000000"/>
              <w:right w:val="single" w:sz="4" w:space="0" w:color="000000"/>
            </w:tcBorders>
            <w:shd w:val="clear" w:color="FFFFFF" w:fill="FFFFFF"/>
            <w:vAlign w:val="center"/>
          </w:tcPr>
          <w:p w:rsidR="00CC58C2" w:rsidRPr="009B41D1" w:rsidRDefault="00CC58C2" w:rsidP="00CD15BE">
            <w:pPr>
              <w:widowControl w:val="0"/>
              <w:autoSpaceDE w:val="0"/>
              <w:autoSpaceDN w:val="0"/>
              <w:adjustRightInd w:val="0"/>
              <w:jc w:val="center"/>
              <w:rPr>
                <w:rFonts w:asciiTheme="minorHAnsi" w:hAnsiTheme="minorHAnsi" w:cs="Arial"/>
                <w:color w:val="000000"/>
                <w:sz w:val="20"/>
                <w:szCs w:val="20"/>
              </w:rPr>
            </w:pPr>
            <w:r w:rsidRPr="009B41D1">
              <w:rPr>
                <w:rFonts w:asciiTheme="minorHAnsi" w:hAnsiTheme="minorHAnsi" w:cs="Arial"/>
                <w:color w:val="000000"/>
                <w:sz w:val="20"/>
                <w:szCs w:val="20"/>
              </w:rPr>
              <w:t>zł/</w:t>
            </w:r>
            <w:proofErr w:type="spellStart"/>
            <w:r w:rsidRPr="009B41D1">
              <w:rPr>
                <w:rFonts w:asciiTheme="minorHAnsi" w:hAnsiTheme="minorHAnsi" w:cs="Arial"/>
                <w:color w:val="000000"/>
                <w:sz w:val="20"/>
                <w:szCs w:val="20"/>
              </w:rPr>
              <w:t>kWh</w:t>
            </w:r>
            <w:proofErr w:type="spellEnd"/>
          </w:p>
        </w:tc>
        <w:tc>
          <w:tcPr>
            <w:tcW w:w="3032" w:type="dxa"/>
            <w:tcBorders>
              <w:top w:val="single" w:sz="4" w:space="0" w:color="000000"/>
              <w:left w:val="single" w:sz="4" w:space="0" w:color="000000"/>
              <w:bottom w:val="single" w:sz="4" w:space="0" w:color="000000"/>
              <w:right w:val="single" w:sz="4" w:space="0" w:color="000000"/>
            </w:tcBorders>
            <w:shd w:val="clear" w:color="FFFFFF" w:fill="FFFFFF"/>
            <w:vAlign w:val="center"/>
          </w:tcPr>
          <w:p w:rsidR="00CC58C2" w:rsidRPr="009B41D1" w:rsidRDefault="00CC58C2" w:rsidP="00CD15BE">
            <w:pPr>
              <w:widowControl w:val="0"/>
              <w:autoSpaceDE w:val="0"/>
              <w:autoSpaceDN w:val="0"/>
              <w:adjustRightInd w:val="0"/>
              <w:jc w:val="center"/>
              <w:rPr>
                <w:rFonts w:asciiTheme="minorHAnsi" w:hAnsiTheme="minorHAnsi" w:cs="Arial"/>
                <w:color w:val="000000"/>
                <w:sz w:val="20"/>
                <w:szCs w:val="20"/>
              </w:rPr>
            </w:pPr>
          </w:p>
        </w:tc>
      </w:tr>
      <w:tr w:rsidR="00CC58C2" w:rsidRPr="009B41D1" w:rsidTr="00CD15BE">
        <w:trPr>
          <w:jc w:val="center"/>
        </w:trPr>
        <w:tc>
          <w:tcPr>
            <w:tcW w:w="1011" w:type="dxa"/>
            <w:tcBorders>
              <w:top w:val="single" w:sz="4" w:space="0" w:color="000000"/>
              <w:left w:val="single" w:sz="4" w:space="0" w:color="000000"/>
              <w:bottom w:val="single" w:sz="4" w:space="0" w:color="000000"/>
              <w:right w:val="single" w:sz="4" w:space="0" w:color="000000"/>
            </w:tcBorders>
            <w:shd w:val="clear" w:color="FFFFFF" w:fill="FFFFFF"/>
            <w:vAlign w:val="center"/>
          </w:tcPr>
          <w:p w:rsidR="00CC58C2" w:rsidRPr="009B41D1" w:rsidRDefault="00CC58C2" w:rsidP="00CD15BE">
            <w:pPr>
              <w:widowControl w:val="0"/>
              <w:autoSpaceDE w:val="0"/>
              <w:autoSpaceDN w:val="0"/>
              <w:adjustRightInd w:val="0"/>
              <w:rPr>
                <w:rFonts w:asciiTheme="minorHAnsi" w:hAnsiTheme="minorHAnsi" w:cs="Arial"/>
                <w:color w:val="000000"/>
                <w:sz w:val="20"/>
                <w:szCs w:val="20"/>
              </w:rPr>
            </w:pPr>
            <w:r w:rsidRPr="009B41D1">
              <w:rPr>
                <w:rFonts w:asciiTheme="minorHAnsi" w:hAnsiTheme="minorHAnsi" w:cs="Arial"/>
                <w:color w:val="000000"/>
                <w:sz w:val="20"/>
                <w:szCs w:val="20"/>
              </w:rPr>
              <w:t>3</w:t>
            </w:r>
          </w:p>
        </w:tc>
        <w:tc>
          <w:tcPr>
            <w:tcW w:w="3032" w:type="dxa"/>
            <w:tcBorders>
              <w:top w:val="single" w:sz="4" w:space="0" w:color="000000"/>
              <w:left w:val="single" w:sz="4" w:space="0" w:color="000000"/>
              <w:bottom w:val="single" w:sz="4" w:space="0" w:color="000000"/>
              <w:right w:val="single" w:sz="4" w:space="0" w:color="000000"/>
            </w:tcBorders>
            <w:shd w:val="clear" w:color="FFFFFF" w:fill="FFFFFF"/>
            <w:vAlign w:val="center"/>
          </w:tcPr>
          <w:p w:rsidR="00CC58C2" w:rsidRPr="009B41D1" w:rsidRDefault="00CC58C2" w:rsidP="00CD15BE">
            <w:pPr>
              <w:widowControl w:val="0"/>
              <w:autoSpaceDE w:val="0"/>
              <w:autoSpaceDN w:val="0"/>
              <w:adjustRightInd w:val="0"/>
              <w:rPr>
                <w:rFonts w:asciiTheme="minorHAnsi" w:hAnsiTheme="minorHAnsi" w:cs="Arial"/>
                <w:color w:val="000000"/>
                <w:sz w:val="20"/>
                <w:szCs w:val="20"/>
              </w:rPr>
            </w:pPr>
            <w:r w:rsidRPr="009B41D1">
              <w:rPr>
                <w:rFonts w:asciiTheme="minorHAnsi" w:hAnsiTheme="minorHAnsi" w:cs="Arial"/>
                <w:color w:val="000000"/>
                <w:sz w:val="20"/>
                <w:szCs w:val="20"/>
              </w:rPr>
              <w:t>Sieć elektroenergetyczna systemowa - Energia elektryczna</w:t>
            </w:r>
          </w:p>
        </w:tc>
        <w:tc>
          <w:tcPr>
            <w:tcW w:w="2021" w:type="dxa"/>
            <w:tcBorders>
              <w:top w:val="single" w:sz="4" w:space="0" w:color="000000"/>
              <w:left w:val="single" w:sz="4" w:space="0" w:color="000000"/>
              <w:bottom w:val="single" w:sz="4" w:space="0" w:color="000000"/>
              <w:right w:val="single" w:sz="4" w:space="0" w:color="000000"/>
            </w:tcBorders>
            <w:shd w:val="clear" w:color="FFFFFF" w:fill="FFFFFF"/>
            <w:vAlign w:val="center"/>
          </w:tcPr>
          <w:p w:rsidR="00CC58C2" w:rsidRPr="009B41D1" w:rsidRDefault="00CC58C2" w:rsidP="00CD15BE">
            <w:pPr>
              <w:widowControl w:val="0"/>
              <w:autoSpaceDE w:val="0"/>
              <w:autoSpaceDN w:val="0"/>
              <w:adjustRightInd w:val="0"/>
              <w:jc w:val="center"/>
              <w:rPr>
                <w:rFonts w:asciiTheme="minorHAnsi" w:hAnsiTheme="minorHAnsi" w:cs="Arial"/>
                <w:color w:val="000000"/>
                <w:sz w:val="20"/>
                <w:szCs w:val="20"/>
              </w:rPr>
            </w:pPr>
            <w:r w:rsidRPr="009B41D1">
              <w:rPr>
                <w:rFonts w:asciiTheme="minorHAnsi" w:hAnsiTheme="minorHAnsi" w:cs="Arial"/>
                <w:color w:val="000000"/>
                <w:sz w:val="20"/>
                <w:szCs w:val="20"/>
              </w:rPr>
              <w:t>0,60</w:t>
            </w:r>
          </w:p>
        </w:tc>
        <w:tc>
          <w:tcPr>
            <w:tcW w:w="1011" w:type="dxa"/>
            <w:tcBorders>
              <w:top w:val="single" w:sz="4" w:space="0" w:color="000000"/>
              <w:left w:val="single" w:sz="4" w:space="0" w:color="000000"/>
              <w:bottom w:val="single" w:sz="4" w:space="0" w:color="000000"/>
              <w:right w:val="single" w:sz="4" w:space="0" w:color="000000"/>
            </w:tcBorders>
            <w:shd w:val="clear" w:color="FFFFFF" w:fill="FFFFFF"/>
            <w:vAlign w:val="center"/>
          </w:tcPr>
          <w:p w:rsidR="00CC58C2" w:rsidRPr="009B41D1" w:rsidRDefault="00CC58C2" w:rsidP="00CD15BE">
            <w:pPr>
              <w:widowControl w:val="0"/>
              <w:autoSpaceDE w:val="0"/>
              <w:autoSpaceDN w:val="0"/>
              <w:adjustRightInd w:val="0"/>
              <w:jc w:val="center"/>
              <w:rPr>
                <w:rFonts w:asciiTheme="minorHAnsi" w:hAnsiTheme="minorHAnsi" w:cs="Arial"/>
                <w:color w:val="000000"/>
                <w:sz w:val="20"/>
                <w:szCs w:val="20"/>
              </w:rPr>
            </w:pPr>
            <w:r w:rsidRPr="009B41D1">
              <w:rPr>
                <w:rFonts w:asciiTheme="minorHAnsi" w:hAnsiTheme="minorHAnsi" w:cs="Arial"/>
                <w:color w:val="000000"/>
                <w:sz w:val="20"/>
                <w:szCs w:val="20"/>
              </w:rPr>
              <w:t>zł/</w:t>
            </w:r>
            <w:proofErr w:type="spellStart"/>
            <w:r w:rsidRPr="009B41D1">
              <w:rPr>
                <w:rFonts w:asciiTheme="minorHAnsi" w:hAnsiTheme="minorHAnsi" w:cs="Arial"/>
                <w:color w:val="000000"/>
                <w:sz w:val="20"/>
                <w:szCs w:val="20"/>
              </w:rPr>
              <w:t>kWh</w:t>
            </w:r>
            <w:proofErr w:type="spellEnd"/>
          </w:p>
        </w:tc>
        <w:tc>
          <w:tcPr>
            <w:tcW w:w="3032" w:type="dxa"/>
            <w:tcBorders>
              <w:top w:val="single" w:sz="4" w:space="0" w:color="000000"/>
              <w:left w:val="single" w:sz="4" w:space="0" w:color="000000"/>
              <w:bottom w:val="single" w:sz="4" w:space="0" w:color="000000"/>
              <w:right w:val="single" w:sz="4" w:space="0" w:color="000000"/>
            </w:tcBorders>
            <w:shd w:val="clear" w:color="FFFFFF" w:fill="FFFFFF"/>
            <w:vAlign w:val="center"/>
          </w:tcPr>
          <w:p w:rsidR="00CC58C2" w:rsidRPr="009B41D1" w:rsidRDefault="00CC58C2" w:rsidP="00CD15BE">
            <w:pPr>
              <w:widowControl w:val="0"/>
              <w:autoSpaceDE w:val="0"/>
              <w:autoSpaceDN w:val="0"/>
              <w:adjustRightInd w:val="0"/>
              <w:jc w:val="center"/>
              <w:rPr>
                <w:rFonts w:asciiTheme="minorHAnsi" w:hAnsiTheme="minorHAnsi" w:cs="Arial"/>
                <w:color w:val="000000"/>
                <w:sz w:val="20"/>
                <w:szCs w:val="20"/>
              </w:rPr>
            </w:pPr>
          </w:p>
        </w:tc>
      </w:tr>
    </w:tbl>
    <w:p w:rsidR="00CC58C2" w:rsidRPr="009B41D1" w:rsidRDefault="00CC58C2" w:rsidP="00CC58C2">
      <w:pPr>
        <w:widowControl w:val="0"/>
        <w:autoSpaceDE w:val="0"/>
        <w:autoSpaceDN w:val="0"/>
        <w:adjustRightInd w:val="0"/>
        <w:rPr>
          <w:rFonts w:asciiTheme="minorHAnsi" w:hAnsiTheme="minorHAnsi" w:cs="Arial"/>
          <w:color w:val="000000"/>
          <w:sz w:val="20"/>
          <w:szCs w:val="20"/>
        </w:rPr>
      </w:pPr>
    </w:p>
    <w:p w:rsidR="00CC58C2" w:rsidRPr="009B41D1" w:rsidRDefault="00CC58C2" w:rsidP="00CC58C2">
      <w:pPr>
        <w:widowControl w:val="0"/>
        <w:autoSpaceDE w:val="0"/>
        <w:autoSpaceDN w:val="0"/>
        <w:adjustRightInd w:val="0"/>
        <w:rPr>
          <w:rFonts w:asciiTheme="minorHAnsi" w:hAnsiTheme="minorHAnsi" w:cs="Arial"/>
          <w:color w:val="000000"/>
        </w:rPr>
      </w:pPr>
      <w:r w:rsidRPr="009B41D1">
        <w:rPr>
          <w:rFonts w:asciiTheme="minorHAnsi" w:hAnsiTheme="minorHAnsi" w:cs="Arial"/>
          <w:color w:val="000000"/>
        </w:rPr>
        <w:t>5.2 Budynek z alternatywnymi źródłami energii</w:t>
      </w:r>
    </w:p>
    <w:tbl>
      <w:tblPr>
        <w:tblW w:w="0" w:type="auto"/>
        <w:jc w:val="center"/>
        <w:tblLayout w:type="fixed"/>
        <w:tblCellMar>
          <w:top w:w="60" w:type="dxa"/>
          <w:left w:w="60" w:type="dxa"/>
          <w:bottom w:w="60" w:type="dxa"/>
          <w:right w:w="60" w:type="dxa"/>
        </w:tblCellMar>
        <w:tblLook w:val="0000"/>
      </w:tblPr>
      <w:tblGrid>
        <w:gridCol w:w="1011"/>
        <w:gridCol w:w="3032"/>
        <w:gridCol w:w="2021"/>
        <w:gridCol w:w="1011"/>
        <w:gridCol w:w="3032"/>
      </w:tblGrid>
      <w:tr w:rsidR="00CC58C2" w:rsidRPr="009B41D1" w:rsidTr="00CD15BE">
        <w:trPr>
          <w:jc w:val="center"/>
        </w:trPr>
        <w:tc>
          <w:tcPr>
            <w:tcW w:w="1011" w:type="dxa"/>
            <w:tcBorders>
              <w:top w:val="single" w:sz="4" w:space="0" w:color="000000"/>
              <w:left w:val="single" w:sz="4" w:space="0" w:color="000000"/>
              <w:bottom w:val="single" w:sz="4" w:space="0" w:color="000000"/>
              <w:right w:val="single" w:sz="4" w:space="0" w:color="000000"/>
            </w:tcBorders>
            <w:shd w:val="clear" w:color="A9A9A9" w:fill="A9A9A9"/>
            <w:vAlign w:val="center"/>
          </w:tcPr>
          <w:p w:rsidR="00CC58C2" w:rsidRPr="009B41D1" w:rsidRDefault="00CC58C2" w:rsidP="00CD15BE">
            <w:pPr>
              <w:widowControl w:val="0"/>
              <w:autoSpaceDE w:val="0"/>
              <w:autoSpaceDN w:val="0"/>
              <w:adjustRightInd w:val="0"/>
              <w:rPr>
                <w:rFonts w:asciiTheme="minorHAnsi" w:hAnsiTheme="minorHAnsi" w:cs="Arial"/>
                <w:b/>
                <w:bCs/>
                <w:color w:val="000000"/>
                <w:sz w:val="20"/>
                <w:szCs w:val="20"/>
              </w:rPr>
            </w:pPr>
            <w:r w:rsidRPr="009B41D1">
              <w:rPr>
                <w:rFonts w:asciiTheme="minorHAnsi" w:hAnsiTheme="minorHAnsi" w:cs="Arial"/>
                <w:b/>
                <w:bCs/>
                <w:color w:val="000000"/>
                <w:sz w:val="20"/>
                <w:szCs w:val="20"/>
              </w:rPr>
              <w:t>Lp.</w:t>
            </w:r>
          </w:p>
        </w:tc>
        <w:tc>
          <w:tcPr>
            <w:tcW w:w="3032" w:type="dxa"/>
            <w:tcBorders>
              <w:top w:val="single" w:sz="4" w:space="0" w:color="000000"/>
              <w:left w:val="single" w:sz="4" w:space="0" w:color="000000"/>
              <w:bottom w:val="single" w:sz="4" w:space="0" w:color="000000"/>
              <w:right w:val="single" w:sz="4" w:space="0" w:color="000000"/>
            </w:tcBorders>
            <w:shd w:val="clear" w:color="A9A9A9" w:fill="A9A9A9"/>
            <w:vAlign w:val="center"/>
          </w:tcPr>
          <w:p w:rsidR="00CC58C2" w:rsidRPr="009B41D1" w:rsidRDefault="00CC58C2" w:rsidP="00CD15BE">
            <w:pPr>
              <w:widowControl w:val="0"/>
              <w:autoSpaceDE w:val="0"/>
              <w:autoSpaceDN w:val="0"/>
              <w:adjustRightInd w:val="0"/>
              <w:rPr>
                <w:rFonts w:asciiTheme="minorHAnsi" w:hAnsiTheme="minorHAnsi" w:cs="Arial"/>
                <w:b/>
                <w:bCs/>
                <w:color w:val="000000"/>
                <w:sz w:val="20"/>
                <w:szCs w:val="20"/>
              </w:rPr>
            </w:pPr>
            <w:r w:rsidRPr="009B41D1">
              <w:rPr>
                <w:rFonts w:asciiTheme="minorHAnsi" w:hAnsiTheme="minorHAnsi" w:cs="Arial"/>
                <w:b/>
                <w:bCs/>
                <w:color w:val="000000"/>
                <w:sz w:val="20"/>
                <w:szCs w:val="20"/>
              </w:rPr>
              <w:t>Rodzaj paliwa</w:t>
            </w:r>
          </w:p>
        </w:tc>
        <w:tc>
          <w:tcPr>
            <w:tcW w:w="2021" w:type="dxa"/>
            <w:tcBorders>
              <w:top w:val="single" w:sz="4" w:space="0" w:color="000000"/>
              <w:left w:val="single" w:sz="4" w:space="0" w:color="000000"/>
              <w:bottom w:val="single" w:sz="4" w:space="0" w:color="000000"/>
              <w:right w:val="single" w:sz="4" w:space="0" w:color="000000"/>
            </w:tcBorders>
            <w:shd w:val="clear" w:color="A9A9A9" w:fill="A9A9A9"/>
            <w:vAlign w:val="center"/>
          </w:tcPr>
          <w:p w:rsidR="00CC58C2" w:rsidRPr="009B41D1" w:rsidRDefault="00CC58C2" w:rsidP="00CD15BE">
            <w:pPr>
              <w:widowControl w:val="0"/>
              <w:autoSpaceDE w:val="0"/>
              <w:autoSpaceDN w:val="0"/>
              <w:adjustRightInd w:val="0"/>
              <w:rPr>
                <w:rFonts w:asciiTheme="minorHAnsi" w:hAnsiTheme="minorHAnsi" w:cs="Arial"/>
                <w:b/>
                <w:bCs/>
                <w:color w:val="000000"/>
                <w:sz w:val="20"/>
                <w:szCs w:val="20"/>
              </w:rPr>
            </w:pPr>
            <w:r w:rsidRPr="009B41D1">
              <w:rPr>
                <w:rFonts w:asciiTheme="minorHAnsi" w:hAnsiTheme="minorHAnsi" w:cs="Arial"/>
                <w:b/>
                <w:bCs/>
                <w:color w:val="000000"/>
                <w:sz w:val="20"/>
                <w:szCs w:val="20"/>
              </w:rPr>
              <w:t>Cena jedn.</w:t>
            </w:r>
          </w:p>
        </w:tc>
        <w:tc>
          <w:tcPr>
            <w:tcW w:w="1011" w:type="dxa"/>
            <w:tcBorders>
              <w:top w:val="single" w:sz="4" w:space="0" w:color="000000"/>
              <w:left w:val="single" w:sz="4" w:space="0" w:color="000000"/>
              <w:bottom w:val="single" w:sz="4" w:space="0" w:color="000000"/>
              <w:right w:val="single" w:sz="4" w:space="0" w:color="000000"/>
            </w:tcBorders>
            <w:shd w:val="clear" w:color="A9A9A9" w:fill="A9A9A9"/>
            <w:vAlign w:val="center"/>
          </w:tcPr>
          <w:p w:rsidR="00CC58C2" w:rsidRPr="009B41D1" w:rsidRDefault="00CC58C2" w:rsidP="00CD15BE">
            <w:pPr>
              <w:widowControl w:val="0"/>
              <w:autoSpaceDE w:val="0"/>
              <w:autoSpaceDN w:val="0"/>
              <w:adjustRightInd w:val="0"/>
              <w:rPr>
                <w:rFonts w:asciiTheme="minorHAnsi" w:hAnsiTheme="minorHAnsi" w:cs="Arial"/>
                <w:b/>
                <w:bCs/>
                <w:color w:val="000000"/>
                <w:sz w:val="20"/>
                <w:szCs w:val="20"/>
              </w:rPr>
            </w:pPr>
            <w:r w:rsidRPr="009B41D1">
              <w:rPr>
                <w:rFonts w:asciiTheme="minorHAnsi" w:hAnsiTheme="minorHAnsi" w:cs="Arial"/>
                <w:b/>
                <w:bCs/>
                <w:color w:val="000000"/>
                <w:sz w:val="20"/>
                <w:szCs w:val="20"/>
              </w:rPr>
              <w:t>Jedn.</w:t>
            </w:r>
          </w:p>
        </w:tc>
        <w:tc>
          <w:tcPr>
            <w:tcW w:w="3032" w:type="dxa"/>
            <w:tcBorders>
              <w:top w:val="single" w:sz="4" w:space="0" w:color="000000"/>
              <w:left w:val="single" w:sz="4" w:space="0" w:color="000000"/>
              <w:bottom w:val="single" w:sz="4" w:space="0" w:color="000000"/>
              <w:right w:val="single" w:sz="4" w:space="0" w:color="000000"/>
            </w:tcBorders>
            <w:shd w:val="clear" w:color="A9A9A9" w:fill="A9A9A9"/>
            <w:vAlign w:val="center"/>
          </w:tcPr>
          <w:p w:rsidR="00CC58C2" w:rsidRPr="009B41D1" w:rsidRDefault="00CC58C2" w:rsidP="00CD15BE">
            <w:pPr>
              <w:widowControl w:val="0"/>
              <w:autoSpaceDE w:val="0"/>
              <w:autoSpaceDN w:val="0"/>
              <w:adjustRightInd w:val="0"/>
              <w:rPr>
                <w:rFonts w:asciiTheme="minorHAnsi" w:hAnsiTheme="minorHAnsi" w:cs="Arial"/>
                <w:b/>
                <w:bCs/>
                <w:color w:val="000000"/>
                <w:sz w:val="20"/>
                <w:szCs w:val="20"/>
              </w:rPr>
            </w:pPr>
            <w:r w:rsidRPr="009B41D1">
              <w:rPr>
                <w:rFonts w:asciiTheme="minorHAnsi" w:hAnsiTheme="minorHAnsi" w:cs="Arial"/>
                <w:b/>
                <w:bCs/>
                <w:color w:val="000000"/>
                <w:sz w:val="20"/>
                <w:szCs w:val="20"/>
              </w:rPr>
              <w:t>Uwagi</w:t>
            </w:r>
          </w:p>
        </w:tc>
      </w:tr>
      <w:tr w:rsidR="00CC58C2" w:rsidRPr="009B41D1" w:rsidTr="00CD15BE">
        <w:trPr>
          <w:jc w:val="center"/>
        </w:trPr>
        <w:tc>
          <w:tcPr>
            <w:tcW w:w="1011" w:type="dxa"/>
            <w:tcBorders>
              <w:top w:val="single" w:sz="4" w:space="0" w:color="000000"/>
              <w:left w:val="single" w:sz="4" w:space="0" w:color="000000"/>
              <w:bottom w:val="single" w:sz="4" w:space="0" w:color="000000"/>
              <w:right w:val="single" w:sz="4" w:space="0" w:color="000000"/>
            </w:tcBorders>
            <w:shd w:val="clear" w:color="FFFFFF" w:fill="FFFFFF"/>
            <w:vAlign w:val="center"/>
          </w:tcPr>
          <w:p w:rsidR="00CC58C2" w:rsidRPr="009B41D1" w:rsidRDefault="00CC58C2" w:rsidP="00CD15BE">
            <w:pPr>
              <w:widowControl w:val="0"/>
              <w:autoSpaceDE w:val="0"/>
              <w:autoSpaceDN w:val="0"/>
              <w:adjustRightInd w:val="0"/>
              <w:rPr>
                <w:rFonts w:asciiTheme="minorHAnsi" w:hAnsiTheme="minorHAnsi" w:cs="Arial"/>
                <w:color w:val="000000"/>
                <w:sz w:val="20"/>
                <w:szCs w:val="20"/>
              </w:rPr>
            </w:pPr>
            <w:r w:rsidRPr="009B41D1">
              <w:rPr>
                <w:rFonts w:asciiTheme="minorHAnsi" w:hAnsiTheme="minorHAnsi" w:cs="Arial"/>
                <w:color w:val="000000"/>
                <w:sz w:val="20"/>
                <w:szCs w:val="20"/>
              </w:rPr>
              <w:lastRenderedPageBreak/>
              <w:t>1</w:t>
            </w:r>
          </w:p>
        </w:tc>
        <w:tc>
          <w:tcPr>
            <w:tcW w:w="3032" w:type="dxa"/>
            <w:tcBorders>
              <w:top w:val="single" w:sz="4" w:space="0" w:color="000000"/>
              <w:left w:val="single" w:sz="4" w:space="0" w:color="000000"/>
              <w:bottom w:val="single" w:sz="4" w:space="0" w:color="000000"/>
              <w:right w:val="single" w:sz="4" w:space="0" w:color="000000"/>
            </w:tcBorders>
            <w:shd w:val="clear" w:color="FFFFFF" w:fill="FFFFFF"/>
            <w:vAlign w:val="center"/>
          </w:tcPr>
          <w:p w:rsidR="00CC58C2" w:rsidRPr="009B41D1" w:rsidRDefault="00CC58C2" w:rsidP="00CD15BE">
            <w:pPr>
              <w:widowControl w:val="0"/>
              <w:autoSpaceDE w:val="0"/>
              <w:autoSpaceDN w:val="0"/>
              <w:adjustRightInd w:val="0"/>
              <w:rPr>
                <w:rFonts w:asciiTheme="minorHAnsi" w:hAnsiTheme="minorHAnsi" w:cs="Arial"/>
                <w:color w:val="000000"/>
                <w:sz w:val="20"/>
                <w:szCs w:val="20"/>
              </w:rPr>
            </w:pPr>
            <w:r w:rsidRPr="009B41D1">
              <w:rPr>
                <w:rFonts w:asciiTheme="minorHAnsi" w:hAnsiTheme="minorHAnsi" w:cs="Arial"/>
                <w:color w:val="000000"/>
                <w:sz w:val="20"/>
                <w:szCs w:val="20"/>
              </w:rPr>
              <w:t>Miejscowe wytwarzanie energii w budynku - Energia słoneczna</w:t>
            </w:r>
          </w:p>
        </w:tc>
        <w:tc>
          <w:tcPr>
            <w:tcW w:w="2021" w:type="dxa"/>
            <w:tcBorders>
              <w:top w:val="single" w:sz="4" w:space="0" w:color="000000"/>
              <w:left w:val="single" w:sz="4" w:space="0" w:color="000000"/>
              <w:bottom w:val="single" w:sz="4" w:space="0" w:color="000000"/>
              <w:right w:val="single" w:sz="4" w:space="0" w:color="000000"/>
            </w:tcBorders>
            <w:shd w:val="clear" w:color="FFFFFF" w:fill="FFFFFF"/>
            <w:vAlign w:val="center"/>
          </w:tcPr>
          <w:p w:rsidR="00CC58C2" w:rsidRPr="009B41D1" w:rsidRDefault="00CC58C2" w:rsidP="00CD15BE">
            <w:pPr>
              <w:widowControl w:val="0"/>
              <w:autoSpaceDE w:val="0"/>
              <w:autoSpaceDN w:val="0"/>
              <w:adjustRightInd w:val="0"/>
              <w:jc w:val="center"/>
              <w:rPr>
                <w:rFonts w:asciiTheme="minorHAnsi" w:hAnsiTheme="minorHAnsi" w:cs="Arial"/>
                <w:color w:val="000000"/>
                <w:sz w:val="20"/>
                <w:szCs w:val="20"/>
              </w:rPr>
            </w:pPr>
            <w:r w:rsidRPr="009B41D1">
              <w:rPr>
                <w:rFonts w:asciiTheme="minorHAnsi" w:hAnsiTheme="minorHAnsi" w:cs="Arial"/>
                <w:color w:val="000000"/>
                <w:sz w:val="20"/>
                <w:szCs w:val="20"/>
              </w:rPr>
              <w:t>0,00</w:t>
            </w:r>
          </w:p>
        </w:tc>
        <w:tc>
          <w:tcPr>
            <w:tcW w:w="1011" w:type="dxa"/>
            <w:tcBorders>
              <w:top w:val="single" w:sz="4" w:space="0" w:color="000000"/>
              <w:left w:val="single" w:sz="4" w:space="0" w:color="000000"/>
              <w:bottom w:val="single" w:sz="4" w:space="0" w:color="000000"/>
              <w:right w:val="single" w:sz="4" w:space="0" w:color="000000"/>
            </w:tcBorders>
            <w:shd w:val="clear" w:color="FFFFFF" w:fill="FFFFFF"/>
            <w:vAlign w:val="center"/>
          </w:tcPr>
          <w:p w:rsidR="00CC58C2" w:rsidRPr="009B41D1" w:rsidRDefault="00CC58C2" w:rsidP="00CD15BE">
            <w:pPr>
              <w:widowControl w:val="0"/>
              <w:autoSpaceDE w:val="0"/>
              <w:autoSpaceDN w:val="0"/>
              <w:adjustRightInd w:val="0"/>
              <w:jc w:val="center"/>
              <w:rPr>
                <w:rFonts w:asciiTheme="minorHAnsi" w:hAnsiTheme="minorHAnsi" w:cs="Arial"/>
                <w:color w:val="000000"/>
                <w:sz w:val="20"/>
                <w:szCs w:val="20"/>
              </w:rPr>
            </w:pPr>
            <w:r w:rsidRPr="009B41D1">
              <w:rPr>
                <w:rFonts w:asciiTheme="minorHAnsi" w:hAnsiTheme="minorHAnsi" w:cs="Arial"/>
                <w:color w:val="000000"/>
                <w:sz w:val="20"/>
                <w:szCs w:val="20"/>
              </w:rPr>
              <w:t>zł/</w:t>
            </w:r>
            <w:proofErr w:type="spellStart"/>
            <w:r w:rsidRPr="009B41D1">
              <w:rPr>
                <w:rFonts w:asciiTheme="minorHAnsi" w:hAnsiTheme="minorHAnsi" w:cs="Arial"/>
                <w:color w:val="000000"/>
                <w:sz w:val="20"/>
                <w:szCs w:val="20"/>
              </w:rPr>
              <w:t>kWh</w:t>
            </w:r>
            <w:proofErr w:type="spellEnd"/>
          </w:p>
        </w:tc>
        <w:tc>
          <w:tcPr>
            <w:tcW w:w="3032" w:type="dxa"/>
            <w:tcBorders>
              <w:top w:val="single" w:sz="4" w:space="0" w:color="000000"/>
              <w:left w:val="single" w:sz="4" w:space="0" w:color="000000"/>
              <w:bottom w:val="single" w:sz="4" w:space="0" w:color="000000"/>
              <w:right w:val="single" w:sz="4" w:space="0" w:color="000000"/>
            </w:tcBorders>
            <w:shd w:val="clear" w:color="FFFFFF" w:fill="FFFFFF"/>
            <w:vAlign w:val="center"/>
          </w:tcPr>
          <w:p w:rsidR="00CC58C2" w:rsidRPr="009B41D1" w:rsidRDefault="00CC58C2" w:rsidP="00CD15BE">
            <w:pPr>
              <w:widowControl w:val="0"/>
              <w:autoSpaceDE w:val="0"/>
              <w:autoSpaceDN w:val="0"/>
              <w:adjustRightInd w:val="0"/>
              <w:jc w:val="center"/>
              <w:rPr>
                <w:rFonts w:asciiTheme="minorHAnsi" w:hAnsiTheme="minorHAnsi" w:cs="Arial"/>
                <w:color w:val="000000"/>
                <w:sz w:val="20"/>
                <w:szCs w:val="20"/>
              </w:rPr>
            </w:pPr>
          </w:p>
        </w:tc>
      </w:tr>
      <w:tr w:rsidR="00CC58C2" w:rsidRPr="009B41D1" w:rsidTr="00CD15BE">
        <w:trPr>
          <w:jc w:val="center"/>
        </w:trPr>
        <w:tc>
          <w:tcPr>
            <w:tcW w:w="1011" w:type="dxa"/>
            <w:tcBorders>
              <w:top w:val="single" w:sz="4" w:space="0" w:color="000000"/>
              <w:left w:val="single" w:sz="4" w:space="0" w:color="000000"/>
              <w:bottom w:val="single" w:sz="4" w:space="0" w:color="000000"/>
              <w:right w:val="single" w:sz="4" w:space="0" w:color="000000"/>
            </w:tcBorders>
            <w:shd w:val="clear" w:color="FFFFFF" w:fill="FFFFFF"/>
            <w:vAlign w:val="center"/>
          </w:tcPr>
          <w:p w:rsidR="00CC58C2" w:rsidRPr="009B41D1" w:rsidRDefault="00CC58C2" w:rsidP="00CD15BE">
            <w:pPr>
              <w:widowControl w:val="0"/>
              <w:autoSpaceDE w:val="0"/>
              <w:autoSpaceDN w:val="0"/>
              <w:adjustRightInd w:val="0"/>
              <w:rPr>
                <w:rFonts w:asciiTheme="minorHAnsi" w:hAnsiTheme="minorHAnsi" w:cs="Arial"/>
                <w:color w:val="000000"/>
                <w:sz w:val="20"/>
                <w:szCs w:val="20"/>
              </w:rPr>
            </w:pPr>
            <w:r w:rsidRPr="009B41D1">
              <w:rPr>
                <w:rFonts w:asciiTheme="minorHAnsi" w:hAnsiTheme="minorHAnsi" w:cs="Arial"/>
                <w:color w:val="000000"/>
                <w:sz w:val="20"/>
                <w:szCs w:val="20"/>
              </w:rPr>
              <w:t>2</w:t>
            </w:r>
          </w:p>
        </w:tc>
        <w:tc>
          <w:tcPr>
            <w:tcW w:w="3032" w:type="dxa"/>
            <w:tcBorders>
              <w:top w:val="single" w:sz="4" w:space="0" w:color="000000"/>
              <w:left w:val="single" w:sz="4" w:space="0" w:color="000000"/>
              <w:bottom w:val="single" w:sz="4" w:space="0" w:color="000000"/>
              <w:right w:val="single" w:sz="4" w:space="0" w:color="000000"/>
            </w:tcBorders>
            <w:shd w:val="clear" w:color="FFFFFF" w:fill="FFFFFF"/>
            <w:vAlign w:val="center"/>
          </w:tcPr>
          <w:p w:rsidR="00CC58C2" w:rsidRPr="009B41D1" w:rsidRDefault="00CC58C2" w:rsidP="00CD15BE">
            <w:pPr>
              <w:widowControl w:val="0"/>
              <w:autoSpaceDE w:val="0"/>
              <w:autoSpaceDN w:val="0"/>
              <w:adjustRightInd w:val="0"/>
              <w:rPr>
                <w:rFonts w:asciiTheme="minorHAnsi" w:hAnsiTheme="minorHAnsi" w:cs="Arial"/>
                <w:color w:val="000000"/>
                <w:sz w:val="20"/>
                <w:szCs w:val="20"/>
              </w:rPr>
            </w:pPr>
            <w:r w:rsidRPr="009B41D1">
              <w:rPr>
                <w:rFonts w:asciiTheme="minorHAnsi" w:hAnsiTheme="minorHAnsi" w:cs="Arial"/>
                <w:color w:val="000000"/>
                <w:sz w:val="20"/>
                <w:szCs w:val="20"/>
              </w:rPr>
              <w:t>Miejscowe wytwarzanie energii w budynku - Energia wiatrowa</w:t>
            </w:r>
          </w:p>
        </w:tc>
        <w:tc>
          <w:tcPr>
            <w:tcW w:w="2021" w:type="dxa"/>
            <w:tcBorders>
              <w:top w:val="single" w:sz="4" w:space="0" w:color="000000"/>
              <w:left w:val="single" w:sz="4" w:space="0" w:color="000000"/>
              <w:bottom w:val="single" w:sz="4" w:space="0" w:color="000000"/>
              <w:right w:val="single" w:sz="4" w:space="0" w:color="000000"/>
            </w:tcBorders>
            <w:shd w:val="clear" w:color="FFFFFF" w:fill="FFFFFF"/>
            <w:vAlign w:val="center"/>
          </w:tcPr>
          <w:p w:rsidR="00CC58C2" w:rsidRPr="009B41D1" w:rsidRDefault="00CC58C2" w:rsidP="00CD15BE">
            <w:pPr>
              <w:widowControl w:val="0"/>
              <w:autoSpaceDE w:val="0"/>
              <w:autoSpaceDN w:val="0"/>
              <w:adjustRightInd w:val="0"/>
              <w:jc w:val="center"/>
              <w:rPr>
                <w:rFonts w:asciiTheme="minorHAnsi" w:hAnsiTheme="minorHAnsi" w:cs="Arial"/>
                <w:color w:val="000000"/>
                <w:sz w:val="20"/>
                <w:szCs w:val="20"/>
              </w:rPr>
            </w:pPr>
            <w:r w:rsidRPr="009B41D1">
              <w:rPr>
                <w:rFonts w:asciiTheme="minorHAnsi" w:hAnsiTheme="minorHAnsi" w:cs="Arial"/>
                <w:color w:val="000000"/>
                <w:sz w:val="20"/>
                <w:szCs w:val="20"/>
              </w:rPr>
              <w:t>0,00</w:t>
            </w:r>
          </w:p>
        </w:tc>
        <w:tc>
          <w:tcPr>
            <w:tcW w:w="1011" w:type="dxa"/>
            <w:tcBorders>
              <w:top w:val="single" w:sz="4" w:space="0" w:color="000000"/>
              <w:left w:val="single" w:sz="4" w:space="0" w:color="000000"/>
              <w:bottom w:val="single" w:sz="4" w:space="0" w:color="000000"/>
              <w:right w:val="single" w:sz="4" w:space="0" w:color="000000"/>
            </w:tcBorders>
            <w:shd w:val="clear" w:color="FFFFFF" w:fill="FFFFFF"/>
            <w:vAlign w:val="center"/>
          </w:tcPr>
          <w:p w:rsidR="00CC58C2" w:rsidRPr="009B41D1" w:rsidRDefault="00CC58C2" w:rsidP="00CD15BE">
            <w:pPr>
              <w:widowControl w:val="0"/>
              <w:autoSpaceDE w:val="0"/>
              <w:autoSpaceDN w:val="0"/>
              <w:adjustRightInd w:val="0"/>
              <w:jc w:val="center"/>
              <w:rPr>
                <w:rFonts w:asciiTheme="minorHAnsi" w:hAnsiTheme="minorHAnsi" w:cs="Arial"/>
                <w:color w:val="000000"/>
                <w:sz w:val="20"/>
                <w:szCs w:val="20"/>
              </w:rPr>
            </w:pPr>
            <w:r w:rsidRPr="009B41D1">
              <w:rPr>
                <w:rFonts w:asciiTheme="minorHAnsi" w:hAnsiTheme="minorHAnsi" w:cs="Arial"/>
                <w:color w:val="000000"/>
                <w:sz w:val="20"/>
                <w:szCs w:val="20"/>
              </w:rPr>
              <w:t>zł/</w:t>
            </w:r>
            <w:proofErr w:type="spellStart"/>
            <w:r w:rsidRPr="009B41D1">
              <w:rPr>
                <w:rFonts w:asciiTheme="minorHAnsi" w:hAnsiTheme="minorHAnsi" w:cs="Arial"/>
                <w:color w:val="000000"/>
                <w:sz w:val="20"/>
                <w:szCs w:val="20"/>
              </w:rPr>
              <w:t>kWh</w:t>
            </w:r>
            <w:proofErr w:type="spellEnd"/>
          </w:p>
        </w:tc>
        <w:tc>
          <w:tcPr>
            <w:tcW w:w="3032" w:type="dxa"/>
            <w:tcBorders>
              <w:top w:val="single" w:sz="4" w:space="0" w:color="000000"/>
              <w:left w:val="single" w:sz="4" w:space="0" w:color="000000"/>
              <w:bottom w:val="single" w:sz="4" w:space="0" w:color="000000"/>
              <w:right w:val="single" w:sz="4" w:space="0" w:color="000000"/>
            </w:tcBorders>
            <w:shd w:val="clear" w:color="FFFFFF" w:fill="FFFFFF"/>
            <w:vAlign w:val="center"/>
          </w:tcPr>
          <w:p w:rsidR="00CC58C2" w:rsidRPr="009B41D1" w:rsidRDefault="00CC58C2" w:rsidP="00CD15BE">
            <w:pPr>
              <w:widowControl w:val="0"/>
              <w:autoSpaceDE w:val="0"/>
              <w:autoSpaceDN w:val="0"/>
              <w:adjustRightInd w:val="0"/>
              <w:jc w:val="center"/>
              <w:rPr>
                <w:rFonts w:asciiTheme="minorHAnsi" w:hAnsiTheme="minorHAnsi" w:cs="Arial"/>
                <w:color w:val="000000"/>
                <w:sz w:val="20"/>
                <w:szCs w:val="20"/>
              </w:rPr>
            </w:pPr>
          </w:p>
        </w:tc>
      </w:tr>
      <w:tr w:rsidR="00CC58C2" w:rsidRPr="009B41D1" w:rsidTr="00CD15BE">
        <w:trPr>
          <w:jc w:val="center"/>
        </w:trPr>
        <w:tc>
          <w:tcPr>
            <w:tcW w:w="1011" w:type="dxa"/>
            <w:tcBorders>
              <w:top w:val="single" w:sz="4" w:space="0" w:color="000000"/>
              <w:left w:val="single" w:sz="4" w:space="0" w:color="000000"/>
              <w:bottom w:val="single" w:sz="4" w:space="0" w:color="000000"/>
              <w:right w:val="single" w:sz="4" w:space="0" w:color="000000"/>
            </w:tcBorders>
            <w:shd w:val="clear" w:color="FFFFFF" w:fill="FFFFFF"/>
            <w:vAlign w:val="center"/>
          </w:tcPr>
          <w:p w:rsidR="00CC58C2" w:rsidRPr="009B41D1" w:rsidRDefault="00CC58C2" w:rsidP="00CD15BE">
            <w:pPr>
              <w:widowControl w:val="0"/>
              <w:autoSpaceDE w:val="0"/>
              <w:autoSpaceDN w:val="0"/>
              <w:adjustRightInd w:val="0"/>
              <w:rPr>
                <w:rFonts w:asciiTheme="minorHAnsi" w:hAnsiTheme="minorHAnsi" w:cs="Arial"/>
                <w:color w:val="000000"/>
                <w:sz w:val="20"/>
                <w:szCs w:val="20"/>
              </w:rPr>
            </w:pPr>
            <w:r w:rsidRPr="009B41D1">
              <w:rPr>
                <w:rFonts w:asciiTheme="minorHAnsi" w:hAnsiTheme="minorHAnsi" w:cs="Arial"/>
                <w:color w:val="000000"/>
                <w:sz w:val="20"/>
                <w:szCs w:val="20"/>
              </w:rPr>
              <w:t>3</w:t>
            </w:r>
          </w:p>
        </w:tc>
        <w:tc>
          <w:tcPr>
            <w:tcW w:w="3032" w:type="dxa"/>
            <w:tcBorders>
              <w:top w:val="single" w:sz="4" w:space="0" w:color="000000"/>
              <w:left w:val="single" w:sz="4" w:space="0" w:color="000000"/>
              <w:bottom w:val="single" w:sz="4" w:space="0" w:color="000000"/>
              <w:right w:val="single" w:sz="4" w:space="0" w:color="000000"/>
            </w:tcBorders>
            <w:shd w:val="clear" w:color="FFFFFF" w:fill="FFFFFF"/>
            <w:vAlign w:val="center"/>
          </w:tcPr>
          <w:p w:rsidR="00CC58C2" w:rsidRPr="009B41D1" w:rsidRDefault="00CC58C2" w:rsidP="00CD15BE">
            <w:pPr>
              <w:widowControl w:val="0"/>
              <w:autoSpaceDE w:val="0"/>
              <w:autoSpaceDN w:val="0"/>
              <w:adjustRightInd w:val="0"/>
              <w:rPr>
                <w:rFonts w:asciiTheme="minorHAnsi" w:hAnsiTheme="minorHAnsi" w:cs="Arial"/>
                <w:color w:val="000000"/>
                <w:sz w:val="20"/>
                <w:szCs w:val="20"/>
              </w:rPr>
            </w:pPr>
            <w:r w:rsidRPr="009B41D1">
              <w:rPr>
                <w:rFonts w:asciiTheme="minorHAnsi" w:hAnsiTheme="minorHAnsi" w:cs="Arial"/>
                <w:color w:val="000000"/>
                <w:sz w:val="20"/>
                <w:szCs w:val="20"/>
              </w:rPr>
              <w:t>Miejscowe wytwarzanie energii w budynku - Gaz ziemny</w:t>
            </w:r>
          </w:p>
        </w:tc>
        <w:tc>
          <w:tcPr>
            <w:tcW w:w="2021" w:type="dxa"/>
            <w:tcBorders>
              <w:top w:val="single" w:sz="4" w:space="0" w:color="000000"/>
              <w:left w:val="single" w:sz="4" w:space="0" w:color="000000"/>
              <w:bottom w:val="single" w:sz="4" w:space="0" w:color="000000"/>
              <w:right w:val="single" w:sz="4" w:space="0" w:color="000000"/>
            </w:tcBorders>
            <w:shd w:val="clear" w:color="FFFFFF" w:fill="FFFFFF"/>
            <w:vAlign w:val="center"/>
          </w:tcPr>
          <w:p w:rsidR="00CC58C2" w:rsidRPr="009B41D1" w:rsidRDefault="00CC58C2" w:rsidP="00CD15BE">
            <w:pPr>
              <w:widowControl w:val="0"/>
              <w:autoSpaceDE w:val="0"/>
              <w:autoSpaceDN w:val="0"/>
              <w:adjustRightInd w:val="0"/>
              <w:jc w:val="center"/>
              <w:rPr>
                <w:rFonts w:asciiTheme="minorHAnsi" w:hAnsiTheme="minorHAnsi" w:cs="Arial"/>
                <w:color w:val="000000"/>
                <w:sz w:val="20"/>
                <w:szCs w:val="20"/>
              </w:rPr>
            </w:pPr>
            <w:r w:rsidRPr="009B41D1">
              <w:rPr>
                <w:rFonts w:asciiTheme="minorHAnsi" w:hAnsiTheme="minorHAnsi" w:cs="Arial"/>
                <w:color w:val="000000"/>
                <w:sz w:val="20"/>
                <w:szCs w:val="20"/>
              </w:rPr>
              <w:t>3,60</w:t>
            </w:r>
          </w:p>
        </w:tc>
        <w:tc>
          <w:tcPr>
            <w:tcW w:w="1011" w:type="dxa"/>
            <w:tcBorders>
              <w:top w:val="single" w:sz="4" w:space="0" w:color="000000"/>
              <w:left w:val="single" w:sz="4" w:space="0" w:color="000000"/>
              <w:bottom w:val="single" w:sz="4" w:space="0" w:color="000000"/>
              <w:right w:val="single" w:sz="4" w:space="0" w:color="000000"/>
            </w:tcBorders>
            <w:shd w:val="clear" w:color="FFFFFF" w:fill="FFFFFF"/>
            <w:vAlign w:val="center"/>
          </w:tcPr>
          <w:p w:rsidR="00CC58C2" w:rsidRPr="009B41D1" w:rsidRDefault="00CC58C2" w:rsidP="00CD15BE">
            <w:pPr>
              <w:widowControl w:val="0"/>
              <w:autoSpaceDE w:val="0"/>
              <w:autoSpaceDN w:val="0"/>
              <w:adjustRightInd w:val="0"/>
              <w:jc w:val="center"/>
              <w:rPr>
                <w:rFonts w:asciiTheme="minorHAnsi" w:hAnsiTheme="minorHAnsi" w:cs="Arial"/>
                <w:color w:val="000000"/>
                <w:sz w:val="20"/>
                <w:szCs w:val="20"/>
                <w:vertAlign w:val="superscript"/>
              </w:rPr>
            </w:pPr>
            <w:r w:rsidRPr="009B41D1">
              <w:rPr>
                <w:rFonts w:asciiTheme="minorHAnsi" w:hAnsiTheme="minorHAnsi" w:cs="Arial"/>
                <w:color w:val="000000"/>
                <w:sz w:val="20"/>
                <w:szCs w:val="20"/>
              </w:rPr>
              <w:t>zł/m</w:t>
            </w:r>
            <w:r w:rsidRPr="009B41D1">
              <w:rPr>
                <w:rFonts w:asciiTheme="minorHAnsi" w:hAnsiTheme="minorHAnsi" w:cs="Arial"/>
                <w:color w:val="000000"/>
                <w:sz w:val="20"/>
                <w:szCs w:val="20"/>
                <w:vertAlign w:val="superscript"/>
              </w:rPr>
              <w:t>3</w:t>
            </w:r>
          </w:p>
        </w:tc>
        <w:tc>
          <w:tcPr>
            <w:tcW w:w="3032" w:type="dxa"/>
            <w:tcBorders>
              <w:top w:val="single" w:sz="4" w:space="0" w:color="000000"/>
              <w:left w:val="single" w:sz="4" w:space="0" w:color="000000"/>
              <w:bottom w:val="single" w:sz="4" w:space="0" w:color="000000"/>
              <w:right w:val="single" w:sz="4" w:space="0" w:color="000000"/>
            </w:tcBorders>
            <w:shd w:val="clear" w:color="FFFFFF" w:fill="FFFFFF"/>
            <w:vAlign w:val="center"/>
          </w:tcPr>
          <w:p w:rsidR="00CC58C2" w:rsidRPr="009B41D1" w:rsidRDefault="00CC58C2" w:rsidP="00CD15BE">
            <w:pPr>
              <w:widowControl w:val="0"/>
              <w:autoSpaceDE w:val="0"/>
              <w:autoSpaceDN w:val="0"/>
              <w:adjustRightInd w:val="0"/>
              <w:jc w:val="center"/>
              <w:rPr>
                <w:rFonts w:asciiTheme="minorHAnsi" w:hAnsiTheme="minorHAnsi" w:cs="Arial"/>
                <w:color w:val="000000"/>
                <w:sz w:val="20"/>
                <w:szCs w:val="20"/>
                <w:vertAlign w:val="superscript"/>
              </w:rPr>
            </w:pPr>
          </w:p>
        </w:tc>
      </w:tr>
      <w:tr w:rsidR="00CC58C2" w:rsidRPr="009B41D1" w:rsidTr="00CD15BE">
        <w:trPr>
          <w:jc w:val="center"/>
        </w:trPr>
        <w:tc>
          <w:tcPr>
            <w:tcW w:w="1011" w:type="dxa"/>
            <w:tcBorders>
              <w:top w:val="single" w:sz="4" w:space="0" w:color="000000"/>
              <w:left w:val="single" w:sz="4" w:space="0" w:color="000000"/>
              <w:bottom w:val="single" w:sz="4" w:space="0" w:color="000000"/>
              <w:right w:val="single" w:sz="4" w:space="0" w:color="000000"/>
            </w:tcBorders>
            <w:shd w:val="clear" w:color="FFFFFF" w:fill="FFFFFF"/>
            <w:vAlign w:val="center"/>
          </w:tcPr>
          <w:p w:rsidR="00CC58C2" w:rsidRPr="009B41D1" w:rsidRDefault="00CC58C2" w:rsidP="00CD15BE">
            <w:pPr>
              <w:widowControl w:val="0"/>
              <w:autoSpaceDE w:val="0"/>
              <w:autoSpaceDN w:val="0"/>
              <w:adjustRightInd w:val="0"/>
              <w:rPr>
                <w:rFonts w:asciiTheme="minorHAnsi" w:hAnsiTheme="minorHAnsi" w:cs="Arial"/>
                <w:color w:val="000000"/>
                <w:sz w:val="20"/>
                <w:szCs w:val="20"/>
              </w:rPr>
            </w:pPr>
            <w:r w:rsidRPr="009B41D1">
              <w:rPr>
                <w:rFonts w:asciiTheme="minorHAnsi" w:hAnsiTheme="minorHAnsi" w:cs="Arial"/>
                <w:color w:val="000000"/>
                <w:sz w:val="20"/>
                <w:szCs w:val="20"/>
              </w:rPr>
              <w:t>4</w:t>
            </w:r>
          </w:p>
        </w:tc>
        <w:tc>
          <w:tcPr>
            <w:tcW w:w="3032" w:type="dxa"/>
            <w:tcBorders>
              <w:top w:val="single" w:sz="4" w:space="0" w:color="000000"/>
              <w:left w:val="single" w:sz="4" w:space="0" w:color="000000"/>
              <w:bottom w:val="single" w:sz="4" w:space="0" w:color="000000"/>
              <w:right w:val="single" w:sz="4" w:space="0" w:color="000000"/>
            </w:tcBorders>
            <w:shd w:val="clear" w:color="FFFFFF" w:fill="FFFFFF"/>
            <w:vAlign w:val="center"/>
          </w:tcPr>
          <w:p w:rsidR="00CC58C2" w:rsidRPr="009B41D1" w:rsidRDefault="00CC58C2" w:rsidP="00CD15BE">
            <w:pPr>
              <w:widowControl w:val="0"/>
              <w:autoSpaceDE w:val="0"/>
              <w:autoSpaceDN w:val="0"/>
              <w:adjustRightInd w:val="0"/>
              <w:rPr>
                <w:rFonts w:asciiTheme="minorHAnsi" w:hAnsiTheme="minorHAnsi" w:cs="Arial"/>
                <w:color w:val="000000"/>
                <w:sz w:val="20"/>
                <w:szCs w:val="20"/>
              </w:rPr>
            </w:pPr>
            <w:r w:rsidRPr="009B41D1">
              <w:rPr>
                <w:rFonts w:asciiTheme="minorHAnsi" w:hAnsiTheme="minorHAnsi" w:cs="Arial"/>
                <w:color w:val="000000"/>
                <w:sz w:val="20"/>
                <w:szCs w:val="20"/>
              </w:rPr>
              <w:t>Sieć elektroenergetyczna systemowa - Energia elektryczna</w:t>
            </w:r>
          </w:p>
        </w:tc>
        <w:tc>
          <w:tcPr>
            <w:tcW w:w="2021" w:type="dxa"/>
            <w:tcBorders>
              <w:top w:val="single" w:sz="4" w:space="0" w:color="000000"/>
              <w:left w:val="single" w:sz="4" w:space="0" w:color="000000"/>
              <w:bottom w:val="single" w:sz="4" w:space="0" w:color="000000"/>
              <w:right w:val="single" w:sz="4" w:space="0" w:color="000000"/>
            </w:tcBorders>
            <w:shd w:val="clear" w:color="FFFFFF" w:fill="FFFFFF"/>
            <w:vAlign w:val="center"/>
          </w:tcPr>
          <w:p w:rsidR="00CC58C2" w:rsidRPr="009B41D1" w:rsidRDefault="00CC58C2" w:rsidP="00CD15BE">
            <w:pPr>
              <w:widowControl w:val="0"/>
              <w:autoSpaceDE w:val="0"/>
              <w:autoSpaceDN w:val="0"/>
              <w:adjustRightInd w:val="0"/>
              <w:jc w:val="center"/>
              <w:rPr>
                <w:rFonts w:asciiTheme="minorHAnsi" w:hAnsiTheme="minorHAnsi" w:cs="Arial"/>
                <w:color w:val="000000"/>
                <w:sz w:val="20"/>
                <w:szCs w:val="20"/>
              </w:rPr>
            </w:pPr>
            <w:r w:rsidRPr="009B41D1">
              <w:rPr>
                <w:rFonts w:asciiTheme="minorHAnsi" w:hAnsiTheme="minorHAnsi" w:cs="Arial"/>
                <w:color w:val="000000"/>
                <w:sz w:val="20"/>
                <w:szCs w:val="20"/>
              </w:rPr>
              <w:t>0,60</w:t>
            </w:r>
          </w:p>
        </w:tc>
        <w:tc>
          <w:tcPr>
            <w:tcW w:w="1011" w:type="dxa"/>
            <w:tcBorders>
              <w:top w:val="single" w:sz="4" w:space="0" w:color="000000"/>
              <w:left w:val="single" w:sz="4" w:space="0" w:color="000000"/>
              <w:bottom w:val="single" w:sz="4" w:space="0" w:color="000000"/>
              <w:right w:val="single" w:sz="4" w:space="0" w:color="000000"/>
            </w:tcBorders>
            <w:shd w:val="clear" w:color="FFFFFF" w:fill="FFFFFF"/>
            <w:vAlign w:val="center"/>
          </w:tcPr>
          <w:p w:rsidR="00CC58C2" w:rsidRPr="009B41D1" w:rsidRDefault="00CC58C2" w:rsidP="00CD15BE">
            <w:pPr>
              <w:widowControl w:val="0"/>
              <w:autoSpaceDE w:val="0"/>
              <w:autoSpaceDN w:val="0"/>
              <w:adjustRightInd w:val="0"/>
              <w:jc w:val="center"/>
              <w:rPr>
                <w:rFonts w:asciiTheme="minorHAnsi" w:hAnsiTheme="minorHAnsi" w:cs="Arial"/>
                <w:color w:val="000000"/>
                <w:sz w:val="20"/>
                <w:szCs w:val="20"/>
              </w:rPr>
            </w:pPr>
            <w:r w:rsidRPr="009B41D1">
              <w:rPr>
                <w:rFonts w:asciiTheme="minorHAnsi" w:hAnsiTheme="minorHAnsi" w:cs="Arial"/>
                <w:color w:val="000000"/>
                <w:sz w:val="20"/>
                <w:szCs w:val="20"/>
              </w:rPr>
              <w:t>zł/</w:t>
            </w:r>
            <w:proofErr w:type="spellStart"/>
            <w:r w:rsidRPr="009B41D1">
              <w:rPr>
                <w:rFonts w:asciiTheme="minorHAnsi" w:hAnsiTheme="minorHAnsi" w:cs="Arial"/>
                <w:color w:val="000000"/>
                <w:sz w:val="20"/>
                <w:szCs w:val="20"/>
              </w:rPr>
              <w:t>kWh</w:t>
            </w:r>
            <w:proofErr w:type="spellEnd"/>
          </w:p>
        </w:tc>
        <w:tc>
          <w:tcPr>
            <w:tcW w:w="3032" w:type="dxa"/>
            <w:tcBorders>
              <w:top w:val="single" w:sz="4" w:space="0" w:color="000000"/>
              <w:left w:val="single" w:sz="4" w:space="0" w:color="000000"/>
              <w:bottom w:val="single" w:sz="4" w:space="0" w:color="000000"/>
              <w:right w:val="single" w:sz="4" w:space="0" w:color="000000"/>
            </w:tcBorders>
            <w:shd w:val="clear" w:color="FFFFFF" w:fill="FFFFFF"/>
            <w:vAlign w:val="center"/>
          </w:tcPr>
          <w:p w:rsidR="00CC58C2" w:rsidRPr="009B41D1" w:rsidRDefault="00CC58C2" w:rsidP="00CD15BE">
            <w:pPr>
              <w:widowControl w:val="0"/>
              <w:autoSpaceDE w:val="0"/>
              <w:autoSpaceDN w:val="0"/>
              <w:adjustRightInd w:val="0"/>
              <w:jc w:val="center"/>
              <w:rPr>
                <w:rFonts w:asciiTheme="minorHAnsi" w:hAnsiTheme="minorHAnsi" w:cs="Arial"/>
                <w:color w:val="000000"/>
                <w:sz w:val="20"/>
                <w:szCs w:val="20"/>
              </w:rPr>
            </w:pPr>
          </w:p>
        </w:tc>
      </w:tr>
    </w:tbl>
    <w:p w:rsidR="00CC58C2" w:rsidRPr="009B41D1" w:rsidRDefault="00CC58C2" w:rsidP="00CC58C2">
      <w:pPr>
        <w:widowControl w:val="0"/>
        <w:autoSpaceDE w:val="0"/>
        <w:autoSpaceDN w:val="0"/>
        <w:adjustRightInd w:val="0"/>
        <w:rPr>
          <w:rFonts w:asciiTheme="minorHAnsi" w:hAnsiTheme="minorHAnsi" w:cs="Arial"/>
          <w:color w:val="000000"/>
          <w:sz w:val="20"/>
          <w:szCs w:val="20"/>
        </w:rPr>
      </w:pPr>
    </w:p>
    <w:p w:rsidR="00CC58C2" w:rsidRPr="009B41D1" w:rsidRDefault="00CC58C2" w:rsidP="00CC58C2">
      <w:pPr>
        <w:widowControl w:val="0"/>
        <w:autoSpaceDE w:val="0"/>
        <w:autoSpaceDN w:val="0"/>
        <w:adjustRightInd w:val="0"/>
        <w:rPr>
          <w:rFonts w:asciiTheme="minorHAnsi" w:hAnsiTheme="minorHAnsi" w:cs="Arial"/>
          <w:color w:val="000000"/>
        </w:rPr>
      </w:pPr>
    </w:p>
    <w:p w:rsidR="00CC58C2" w:rsidRPr="009B41D1" w:rsidRDefault="00CC58C2" w:rsidP="00CC58C2">
      <w:pPr>
        <w:widowControl w:val="0"/>
        <w:autoSpaceDE w:val="0"/>
        <w:autoSpaceDN w:val="0"/>
        <w:adjustRightInd w:val="0"/>
        <w:rPr>
          <w:rFonts w:asciiTheme="minorHAnsi" w:hAnsiTheme="minorHAnsi" w:cs="Arial"/>
          <w:color w:val="000000"/>
        </w:rPr>
      </w:pPr>
      <w:r w:rsidRPr="009B41D1">
        <w:rPr>
          <w:rFonts w:asciiTheme="minorHAnsi" w:hAnsiTheme="minorHAnsi" w:cs="Arial"/>
          <w:color w:val="000000"/>
        </w:rPr>
        <w:t>6. Zestawienie kosztów inwestycyjno - eksploatacyjnych za okres 10,00 lat</w:t>
      </w:r>
    </w:p>
    <w:tbl>
      <w:tblPr>
        <w:tblW w:w="0" w:type="auto"/>
        <w:jc w:val="center"/>
        <w:tblLayout w:type="fixed"/>
        <w:tblCellMar>
          <w:top w:w="60" w:type="dxa"/>
          <w:left w:w="60" w:type="dxa"/>
          <w:bottom w:w="60" w:type="dxa"/>
          <w:right w:w="60" w:type="dxa"/>
        </w:tblCellMar>
        <w:tblLook w:val="0000"/>
      </w:tblPr>
      <w:tblGrid>
        <w:gridCol w:w="10107"/>
      </w:tblGrid>
      <w:tr w:rsidR="00CC58C2" w:rsidRPr="009B41D1" w:rsidTr="00CD15BE">
        <w:trPr>
          <w:jc w:val="center"/>
        </w:trPr>
        <w:tc>
          <w:tcPr>
            <w:tcW w:w="10107" w:type="dxa"/>
            <w:tcBorders>
              <w:top w:val="nil"/>
              <w:left w:val="nil"/>
              <w:bottom w:val="nil"/>
              <w:right w:val="nil"/>
            </w:tcBorders>
            <w:shd w:val="clear" w:color="FFFFFF" w:fill="FFFFFF"/>
            <w:vAlign w:val="center"/>
          </w:tcPr>
          <w:p w:rsidR="00CC58C2" w:rsidRPr="009B41D1" w:rsidRDefault="00CC58C2" w:rsidP="00CD15BE">
            <w:pPr>
              <w:widowControl w:val="0"/>
              <w:autoSpaceDE w:val="0"/>
              <w:autoSpaceDN w:val="0"/>
              <w:adjustRightInd w:val="0"/>
              <w:jc w:val="center"/>
              <w:rPr>
                <w:rFonts w:asciiTheme="minorHAnsi" w:hAnsiTheme="minorHAnsi" w:cs="Arial"/>
                <w:color w:val="000000"/>
              </w:rPr>
            </w:pPr>
            <w:r>
              <w:rPr>
                <w:rFonts w:asciiTheme="minorHAnsi" w:hAnsiTheme="minorHAnsi" w:cs="Arial"/>
                <w:noProof/>
                <w:color w:val="000000"/>
              </w:rPr>
              <w:drawing>
                <wp:inline distT="0" distB="0" distL="0" distR="0">
                  <wp:extent cx="4719928" cy="2774143"/>
                  <wp:effectExtent l="19050" t="0" r="4472" b="0"/>
                  <wp:docPr id="1" name="Obraz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7" cstate="print"/>
                          <a:srcRect/>
                          <a:stretch>
                            <a:fillRect/>
                          </a:stretch>
                        </pic:blipFill>
                        <pic:spPr bwMode="auto">
                          <a:xfrm>
                            <a:off x="0" y="0"/>
                            <a:ext cx="4722121" cy="2775432"/>
                          </a:xfrm>
                          <a:prstGeom prst="rect">
                            <a:avLst/>
                          </a:prstGeom>
                          <a:noFill/>
                          <a:ln w="9525">
                            <a:noFill/>
                            <a:miter lim="800000"/>
                            <a:headEnd/>
                            <a:tailEnd/>
                          </a:ln>
                        </pic:spPr>
                      </pic:pic>
                    </a:graphicData>
                  </a:graphic>
                </wp:inline>
              </w:drawing>
            </w:r>
          </w:p>
        </w:tc>
      </w:tr>
    </w:tbl>
    <w:p w:rsidR="00CC58C2" w:rsidRPr="009B41D1" w:rsidRDefault="00CC58C2" w:rsidP="00CC58C2">
      <w:pPr>
        <w:widowControl w:val="0"/>
        <w:autoSpaceDE w:val="0"/>
        <w:autoSpaceDN w:val="0"/>
        <w:adjustRightInd w:val="0"/>
        <w:rPr>
          <w:rFonts w:asciiTheme="minorHAnsi" w:hAnsiTheme="minorHAnsi" w:cs="Arial"/>
          <w:color w:val="000000"/>
        </w:rPr>
      </w:pPr>
      <w:r w:rsidRPr="009B41D1">
        <w:rPr>
          <w:rFonts w:asciiTheme="minorHAnsi" w:hAnsiTheme="minorHAnsi" w:cs="Arial"/>
          <w:color w:val="000000"/>
        </w:rPr>
        <w:t>Wykres zestawienia kosztów inwestycyjnych i eksploatacyjnych za okres 10,00 lat</w:t>
      </w:r>
    </w:p>
    <w:p w:rsidR="00CC58C2" w:rsidRPr="009B41D1" w:rsidRDefault="00CC58C2" w:rsidP="00CC58C2">
      <w:pPr>
        <w:widowControl w:val="0"/>
        <w:autoSpaceDE w:val="0"/>
        <w:autoSpaceDN w:val="0"/>
        <w:adjustRightInd w:val="0"/>
        <w:rPr>
          <w:rFonts w:asciiTheme="minorHAnsi" w:hAnsiTheme="minorHAnsi" w:cs="Arial"/>
          <w:color w:val="000000"/>
        </w:rPr>
      </w:pPr>
    </w:p>
    <w:tbl>
      <w:tblPr>
        <w:tblW w:w="0" w:type="auto"/>
        <w:jc w:val="center"/>
        <w:tblLayout w:type="fixed"/>
        <w:tblCellMar>
          <w:top w:w="60" w:type="dxa"/>
          <w:left w:w="60" w:type="dxa"/>
          <w:bottom w:w="60" w:type="dxa"/>
          <w:right w:w="60" w:type="dxa"/>
        </w:tblCellMar>
        <w:tblLook w:val="0000"/>
      </w:tblPr>
      <w:tblGrid>
        <w:gridCol w:w="1703"/>
        <w:gridCol w:w="2022"/>
        <w:gridCol w:w="2021"/>
        <w:gridCol w:w="2022"/>
        <w:gridCol w:w="2021"/>
      </w:tblGrid>
      <w:tr w:rsidR="00CC58C2" w:rsidRPr="009B41D1" w:rsidTr="00CD15BE">
        <w:trPr>
          <w:jc w:val="center"/>
        </w:trPr>
        <w:tc>
          <w:tcPr>
            <w:tcW w:w="1703" w:type="dxa"/>
            <w:vMerge w:val="restart"/>
            <w:tcBorders>
              <w:top w:val="single" w:sz="4" w:space="0" w:color="000000"/>
              <w:left w:val="single" w:sz="4" w:space="0" w:color="000000"/>
              <w:bottom w:val="single" w:sz="4" w:space="0" w:color="000000"/>
              <w:right w:val="single" w:sz="4" w:space="0" w:color="000000"/>
            </w:tcBorders>
            <w:shd w:val="clear" w:color="A9A9A9" w:fill="A9A9A9"/>
            <w:vAlign w:val="center"/>
          </w:tcPr>
          <w:p w:rsidR="00CC58C2" w:rsidRPr="009B41D1" w:rsidRDefault="00CC58C2" w:rsidP="00CD15BE">
            <w:pPr>
              <w:widowControl w:val="0"/>
              <w:autoSpaceDE w:val="0"/>
              <w:autoSpaceDN w:val="0"/>
              <w:adjustRightInd w:val="0"/>
              <w:jc w:val="center"/>
              <w:rPr>
                <w:rFonts w:asciiTheme="minorHAnsi" w:hAnsiTheme="minorHAnsi" w:cs="Arial"/>
                <w:b/>
                <w:bCs/>
                <w:color w:val="000000"/>
                <w:sz w:val="20"/>
                <w:szCs w:val="20"/>
              </w:rPr>
            </w:pPr>
            <w:r w:rsidRPr="009B41D1">
              <w:rPr>
                <w:rFonts w:asciiTheme="minorHAnsi" w:hAnsiTheme="minorHAnsi" w:cs="Arial"/>
                <w:b/>
                <w:bCs/>
                <w:color w:val="000000"/>
                <w:sz w:val="20"/>
                <w:szCs w:val="20"/>
              </w:rPr>
              <w:t>Przedział czasowy</w:t>
            </w:r>
          </w:p>
        </w:tc>
        <w:tc>
          <w:tcPr>
            <w:tcW w:w="4043" w:type="dxa"/>
            <w:gridSpan w:val="2"/>
            <w:tcBorders>
              <w:top w:val="single" w:sz="4" w:space="0" w:color="000000"/>
              <w:left w:val="single" w:sz="4" w:space="0" w:color="000000"/>
              <w:bottom w:val="single" w:sz="4" w:space="0" w:color="000000"/>
              <w:right w:val="single" w:sz="4" w:space="0" w:color="000000"/>
            </w:tcBorders>
            <w:shd w:val="clear" w:color="A9A9A9" w:fill="A9A9A9"/>
            <w:vAlign w:val="center"/>
          </w:tcPr>
          <w:p w:rsidR="00CC58C2" w:rsidRPr="009B41D1" w:rsidRDefault="00CC58C2" w:rsidP="00CD15BE">
            <w:pPr>
              <w:widowControl w:val="0"/>
              <w:autoSpaceDE w:val="0"/>
              <w:autoSpaceDN w:val="0"/>
              <w:adjustRightInd w:val="0"/>
              <w:jc w:val="center"/>
              <w:rPr>
                <w:rFonts w:asciiTheme="minorHAnsi" w:hAnsiTheme="minorHAnsi" w:cs="Arial"/>
                <w:b/>
                <w:bCs/>
                <w:color w:val="000000"/>
                <w:sz w:val="20"/>
                <w:szCs w:val="20"/>
              </w:rPr>
            </w:pPr>
            <w:r w:rsidRPr="009B41D1">
              <w:rPr>
                <w:rFonts w:asciiTheme="minorHAnsi" w:hAnsiTheme="minorHAnsi" w:cs="Arial"/>
                <w:b/>
                <w:bCs/>
                <w:color w:val="000000"/>
                <w:sz w:val="20"/>
                <w:szCs w:val="20"/>
              </w:rPr>
              <w:t>Wariant projektowany</w:t>
            </w:r>
          </w:p>
        </w:tc>
        <w:tc>
          <w:tcPr>
            <w:tcW w:w="4043" w:type="dxa"/>
            <w:gridSpan w:val="2"/>
            <w:tcBorders>
              <w:top w:val="single" w:sz="4" w:space="0" w:color="000000"/>
              <w:left w:val="single" w:sz="4" w:space="0" w:color="000000"/>
              <w:bottom w:val="single" w:sz="4" w:space="0" w:color="000000"/>
              <w:right w:val="single" w:sz="4" w:space="0" w:color="000000"/>
            </w:tcBorders>
            <w:shd w:val="clear" w:color="A9A9A9" w:fill="A9A9A9"/>
            <w:vAlign w:val="center"/>
          </w:tcPr>
          <w:p w:rsidR="00CC58C2" w:rsidRPr="009B41D1" w:rsidRDefault="00CC58C2" w:rsidP="00CD15BE">
            <w:pPr>
              <w:widowControl w:val="0"/>
              <w:autoSpaceDE w:val="0"/>
              <w:autoSpaceDN w:val="0"/>
              <w:adjustRightInd w:val="0"/>
              <w:jc w:val="center"/>
              <w:rPr>
                <w:rFonts w:asciiTheme="minorHAnsi" w:hAnsiTheme="minorHAnsi" w:cs="Arial"/>
                <w:b/>
                <w:bCs/>
                <w:color w:val="000000"/>
                <w:sz w:val="20"/>
                <w:szCs w:val="20"/>
              </w:rPr>
            </w:pPr>
            <w:r w:rsidRPr="009B41D1">
              <w:rPr>
                <w:rFonts w:asciiTheme="minorHAnsi" w:hAnsiTheme="minorHAnsi" w:cs="Arial"/>
                <w:b/>
                <w:bCs/>
                <w:color w:val="000000"/>
                <w:sz w:val="20"/>
                <w:szCs w:val="20"/>
              </w:rPr>
              <w:t>Wariant alternatywny</w:t>
            </w:r>
          </w:p>
        </w:tc>
      </w:tr>
      <w:tr w:rsidR="00CC58C2" w:rsidRPr="009B41D1" w:rsidTr="00CD15BE">
        <w:trPr>
          <w:jc w:val="center"/>
        </w:trPr>
        <w:tc>
          <w:tcPr>
            <w:tcW w:w="1703" w:type="dxa"/>
            <w:vMerge/>
            <w:tcBorders>
              <w:top w:val="single" w:sz="4" w:space="0" w:color="000000"/>
              <w:left w:val="single" w:sz="4" w:space="0" w:color="000000"/>
              <w:bottom w:val="nil"/>
              <w:right w:val="single" w:sz="4" w:space="0" w:color="000000"/>
            </w:tcBorders>
            <w:shd w:val="clear" w:color="A9A9A9" w:fill="A9A9A9"/>
            <w:vAlign w:val="center"/>
          </w:tcPr>
          <w:p w:rsidR="00CC58C2" w:rsidRPr="009B41D1" w:rsidRDefault="00CC58C2" w:rsidP="00CD15BE">
            <w:pPr>
              <w:widowControl w:val="0"/>
              <w:autoSpaceDE w:val="0"/>
              <w:autoSpaceDN w:val="0"/>
              <w:adjustRightInd w:val="0"/>
              <w:rPr>
                <w:rFonts w:asciiTheme="minorHAnsi" w:hAnsiTheme="minorHAnsi" w:cs="Arial"/>
                <w:b/>
                <w:bCs/>
                <w:color w:val="000000"/>
                <w:sz w:val="20"/>
                <w:szCs w:val="20"/>
              </w:rPr>
            </w:pPr>
          </w:p>
        </w:tc>
        <w:tc>
          <w:tcPr>
            <w:tcW w:w="2022" w:type="dxa"/>
            <w:tcBorders>
              <w:top w:val="single" w:sz="4" w:space="0" w:color="000000"/>
              <w:left w:val="single" w:sz="4" w:space="0" w:color="000000"/>
              <w:bottom w:val="single" w:sz="4" w:space="0" w:color="000000"/>
              <w:right w:val="single" w:sz="4" w:space="0" w:color="000000"/>
            </w:tcBorders>
            <w:shd w:val="clear" w:color="A9A9A9" w:fill="A9A9A9"/>
            <w:vAlign w:val="center"/>
          </w:tcPr>
          <w:p w:rsidR="00CC58C2" w:rsidRPr="009B41D1" w:rsidRDefault="00CC58C2" w:rsidP="00CD15BE">
            <w:pPr>
              <w:widowControl w:val="0"/>
              <w:autoSpaceDE w:val="0"/>
              <w:autoSpaceDN w:val="0"/>
              <w:adjustRightInd w:val="0"/>
              <w:jc w:val="center"/>
              <w:rPr>
                <w:rFonts w:asciiTheme="minorHAnsi" w:hAnsiTheme="minorHAnsi" w:cs="Arial"/>
                <w:b/>
                <w:bCs/>
                <w:color w:val="000000"/>
                <w:sz w:val="20"/>
                <w:szCs w:val="20"/>
              </w:rPr>
            </w:pPr>
            <w:r w:rsidRPr="009B41D1">
              <w:rPr>
                <w:rFonts w:asciiTheme="minorHAnsi" w:hAnsiTheme="minorHAnsi" w:cs="Arial"/>
                <w:b/>
                <w:bCs/>
                <w:color w:val="000000"/>
                <w:sz w:val="20"/>
                <w:szCs w:val="20"/>
              </w:rPr>
              <w:t>Koszty inwestycyjne [zł]</w:t>
            </w:r>
          </w:p>
        </w:tc>
        <w:tc>
          <w:tcPr>
            <w:tcW w:w="2021" w:type="dxa"/>
            <w:tcBorders>
              <w:top w:val="single" w:sz="4" w:space="0" w:color="000000"/>
              <w:left w:val="single" w:sz="4" w:space="0" w:color="000000"/>
              <w:bottom w:val="single" w:sz="4" w:space="0" w:color="000000"/>
              <w:right w:val="single" w:sz="4" w:space="0" w:color="000000"/>
            </w:tcBorders>
            <w:shd w:val="clear" w:color="A9A9A9" w:fill="A9A9A9"/>
            <w:vAlign w:val="center"/>
          </w:tcPr>
          <w:p w:rsidR="00CC58C2" w:rsidRPr="009B41D1" w:rsidRDefault="00CC58C2" w:rsidP="00CD15BE">
            <w:pPr>
              <w:widowControl w:val="0"/>
              <w:autoSpaceDE w:val="0"/>
              <w:autoSpaceDN w:val="0"/>
              <w:adjustRightInd w:val="0"/>
              <w:jc w:val="center"/>
              <w:rPr>
                <w:rFonts w:asciiTheme="minorHAnsi" w:hAnsiTheme="minorHAnsi" w:cs="Arial"/>
                <w:b/>
                <w:bCs/>
                <w:color w:val="000000"/>
                <w:sz w:val="20"/>
                <w:szCs w:val="20"/>
              </w:rPr>
            </w:pPr>
            <w:r w:rsidRPr="009B41D1">
              <w:rPr>
                <w:rFonts w:asciiTheme="minorHAnsi" w:hAnsiTheme="minorHAnsi" w:cs="Arial"/>
                <w:b/>
                <w:bCs/>
                <w:color w:val="000000"/>
                <w:sz w:val="20"/>
                <w:szCs w:val="20"/>
              </w:rPr>
              <w:t>Koszty eksploatacyjne [zł]</w:t>
            </w:r>
          </w:p>
        </w:tc>
        <w:tc>
          <w:tcPr>
            <w:tcW w:w="2022" w:type="dxa"/>
            <w:tcBorders>
              <w:top w:val="single" w:sz="4" w:space="0" w:color="000000"/>
              <w:left w:val="single" w:sz="4" w:space="0" w:color="000000"/>
              <w:bottom w:val="single" w:sz="4" w:space="0" w:color="000000"/>
              <w:right w:val="single" w:sz="4" w:space="0" w:color="000000"/>
            </w:tcBorders>
            <w:shd w:val="clear" w:color="A9A9A9" w:fill="A9A9A9"/>
            <w:vAlign w:val="center"/>
          </w:tcPr>
          <w:p w:rsidR="00CC58C2" w:rsidRPr="009B41D1" w:rsidRDefault="00CC58C2" w:rsidP="00CD15BE">
            <w:pPr>
              <w:widowControl w:val="0"/>
              <w:autoSpaceDE w:val="0"/>
              <w:autoSpaceDN w:val="0"/>
              <w:adjustRightInd w:val="0"/>
              <w:jc w:val="center"/>
              <w:rPr>
                <w:rFonts w:asciiTheme="minorHAnsi" w:hAnsiTheme="minorHAnsi" w:cs="Arial"/>
                <w:b/>
                <w:bCs/>
                <w:color w:val="000000"/>
                <w:sz w:val="20"/>
                <w:szCs w:val="20"/>
              </w:rPr>
            </w:pPr>
            <w:r w:rsidRPr="009B41D1">
              <w:rPr>
                <w:rFonts w:asciiTheme="minorHAnsi" w:hAnsiTheme="minorHAnsi" w:cs="Arial"/>
                <w:b/>
                <w:bCs/>
                <w:color w:val="000000"/>
                <w:sz w:val="20"/>
                <w:szCs w:val="20"/>
              </w:rPr>
              <w:t>Koszty inwestycyjne [zł]</w:t>
            </w:r>
          </w:p>
        </w:tc>
        <w:tc>
          <w:tcPr>
            <w:tcW w:w="2021" w:type="dxa"/>
            <w:tcBorders>
              <w:top w:val="single" w:sz="4" w:space="0" w:color="000000"/>
              <w:left w:val="single" w:sz="4" w:space="0" w:color="000000"/>
              <w:bottom w:val="single" w:sz="4" w:space="0" w:color="000000"/>
              <w:right w:val="single" w:sz="4" w:space="0" w:color="000000"/>
            </w:tcBorders>
            <w:shd w:val="clear" w:color="A9A9A9" w:fill="A9A9A9"/>
            <w:vAlign w:val="center"/>
          </w:tcPr>
          <w:p w:rsidR="00CC58C2" w:rsidRPr="009B41D1" w:rsidRDefault="00CC58C2" w:rsidP="00CD15BE">
            <w:pPr>
              <w:widowControl w:val="0"/>
              <w:autoSpaceDE w:val="0"/>
              <w:autoSpaceDN w:val="0"/>
              <w:adjustRightInd w:val="0"/>
              <w:jc w:val="center"/>
              <w:rPr>
                <w:rFonts w:asciiTheme="minorHAnsi" w:hAnsiTheme="minorHAnsi" w:cs="Arial"/>
                <w:b/>
                <w:bCs/>
                <w:color w:val="000000"/>
                <w:sz w:val="20"/>
                <w:szCs w:val="20"/>
              </w:rPr>
            </w:pPr>
            <w:r w:rsidRPr="009B41D1">
              <w:rPr>
                <w:rFonts w:asciiTheme="minorHAnsi" w:hAnsiTheme="minorHAnsi" w:cs="Arial"/>
                <w:b/>
                <w:bCs/>
                <w:color w:val="000000"/>
                <w:sz w:val="20"/>
                <w:szCs w:val="20"/>
              </w:rPr>
              <w:t>Koszty eksploatacyjne [zł]</w:t>
            </w:r>
          </w:p>
        </w:tc>
      </w:tr>
      <w:tr w:rsidR="00CC58C2" w:rsidRPr="009B41D1" w:rsidTr="00CD15BE">
        <w:trPr>
          <w:jc w:val="center"/>
        </w:trPr>
        <w:tc>
          <w:tcPr>
            <w:tcW w:w="1703" w:type="dxa"/>
            <w:tcBorders>
              <w:top w:val="single" w:sz="4" w:space="0" w:color="000000"/>
              <w:left w:val="single" w:sz="4" w:space="0" w:color="000000"/>
              <w:bottom w:val="single" w:sz="4" w:space="0" w:color="000000"/>
              <w:right w:val="single" w:sz="4" w:space="0" w:color="000000"/>
            </w:tcBorders>
            <w:shd w:val="clear" w:color="FFFFFF" w:fill="FFFFFF"/>
            <w:vAlign w:val="center"/>
          </w:tcPr>
          <w:p w:rsidR="00CC58C2" w:rsidRPr="009B41D1" w:rsidRDefault="00CC58C2" w:rsidP="00CD15BE">
            <w:pPr>
              <w:widowControl w:val="0"/>
              <w:autoSpaceDE w:val="0"/>
              <w:autoSpaceDN w:val="0"/>
              <w:adjustRightInd w:val="0"/>
              <w:jc w:val="center"/>
              <w:rPr>
                <w:rFonts w:asciiTheme="minorHAnsi" w:hAnsiTheme="minorHAnsi" w:cs="Arial"/>
                <w:color w:val="000000"/>
                <w:sz w:val="20"/>
                <w:szCs w:val="20"/>
              </w:rPr>
            </w:pPr>
            <w:r w:rsidRPr="009B41D1">
              <w:rPr>
                <w:rFonts w:asciiTheme="minorHAnsi" w:hAnsiTheme="minorHAnsi" w:cs="Arial"/>
                <w:color w:val="000000"/>
                <w:sz w:val="20"/>
                <w:szCs w:val="20"/>
              </w:rPr>
              <w:t>0</w:t>
            </w:r>
          </w:p>
        </w:tc>
        <w:tc>
          <w:tcPr>
            <w:tcW w:w="2022" w:type="dxa"/>
            <w:tcBorders>
              <w:top w:val="single" w:sz="4" w:space="0" w:color="000000"/>
              <w:left w:val="single" w:sz="4" w:space="0" w:color="000000"/>
              <w:bottom w:val="single" w:sz="4" w:space="0" w:color="000000"/>
              <w:right w:val="single" w:sz="4" w:space="0" w:color="000000"/>
            </w:tcBorders>
            <w:shd w:val="clear" w:color="FFFFFF" w:fill="FFFFFF"/>
            <w:vAlign w:val="center"/>
          </w:tcPr>
          <w:p w:rsidR="00CC58C2" w:rsidRPr="009B41D1" w:rsidRDefault="00CC58C2" w:rsidP="00CD15BE">
            <w:pPr>
              <w:widowControl w:val="0"/>
              <w:autoSpaceDE w:val="0"/>
              <w:autoSpaceDN w:val="0"/>
              <w:adjustRightInd w:val="0"/>
              <w:jc w:val="center"/>
              <w:rPr>
                <w:rFonts w:asciiTheme="minorHAnsi" w:hAnsiTheme="minorHAnsi" w:cs="Arial"/>
                <w:color w:val="000000"/>
                <w:sz w:val="20"/>
                <w:szCs w:val="20"/>
              </w:rPr>
            </w:pPr>
            <w:r w:rsidRPr="009B41D1">
              <w:rPr>
                <w:rFonts w:asciiTheme="minorHAnsi" w:hAnsiTheme="minorHAnsi" w:cs="Arial"/>
                <w:color w:val="000000"/>
                <w:sz w:val="20"/>
                <w:szCs w:val="20"/>
              </w:rPr>
              <w:t>196800,00</w:t>
            </w:r>
          </w:p>
        </w:tc>
        <w:tc>
          <w:tcPr>
            <w:tcW w:w="2021" w:type="dxa"/>
            <w:tcBorders>
              <w:top w:val="single" w:sz="4" w:space="0" w:color="000000"/>
              <w:left w:val="single" w:sz="4" w:space="0" w:color="000000"/>
              <w:bottom w:val="single" w:sz="4" w:space="0" w:color="000000"/>
              <w:right w:val="single" w:sz="4" w:space="0" w:color="000000"/>
            </w:tcBorders>
            <w:shd w:val="clear" w:color="FFFFFF" w:fill="FFFFFF"/>
            <w:vAlign w:val="center"/>
          </w:tcPr>
          <w:p w:rsidR="00CC58C2" w:rsidRPr="009B41D1" w:rsidRDefault="00CC58C2" w:rsidP="00CD15BE">
            <w:pPr>
              <w:widowControl w:val="0"/>
              <w:autoSpaceDE w:val="0"/>
              <w:autoSpaceDN w:val="0"/>
              <w:adjustRightInd w:val="0"/>
              <w:jc w:val="center"/>
              <w:rPr>
                <w:rFonts w:asciiTheme="minorHAnsi" w:hAnsiTheme="minorHAnsi" w:cs="Arial"/>
                <w:color w:val="000000"/>
                <w:sz w:val="20"/>
                <w:szCs w:val="20"/>
              </w:rPr>
            </w:pPr>
            <w:r w:rsidRPr="009B41D1">
              <w:rPr>
                <w:rFonts w:asciiTheme="minorHAnsi" w:hAnsiTheme="minorHAnsi" w:cs="Arial"/>
                <w:color w:val="000000"/>
                <w:sz w:val="20"/>
                <w:szCs w:val="20"/>
              </w:rPr>
              <w:t>-</w:t>
            </w:r>
          </w:p>
        </w:tc>
        <w:tc>
          <w:tcPr>
            <w:tcW w:w="2022" w:type="dxa"/>
            <w:tcBorders>
              <w:top w:val="single" w:sz="4" w:space="0" w:color="000000"/>
              <w:left w:val="single" w:sz="4" w:space="0" w:color="000000"/>
              <w:bottom w:val="single" w:sz="4" w:space="0" w:color="000000"/>
              <w:right w:val="single" w:sz="4" w:space="0" w:color="000000"/>
            </w:tcBorders>
            <w:shd w:val="clear" w:color="FFFFFF" w:fill="FFFFFF"/>
            <w:vAlign w:val="center"/>
          </w:tcPr>
          <w:p w:rsidR="00CC58C2" w:rsidRPr="009B41D1" w:rsidRDefault="00CC58C2" w:rsidP="00CD15BE">
            <w:pPr>
              <w:widowControl w:val="0"/>
              <w:autoSpaceDE w:val="0"/>
              <w:autoSpaceDN w:val="0"/>
              <w:adjustRightInd w:val="0"/>
              <w:jc w:val="center"/>
              <w:rPr>
                <w:rFonts w:asciiTheme="minorHAnsi" w:hAnsiTheme="minorHAnsi" w:cs="Arial"/>
                <w:color w:val="000000"/>
                <w:sz w:val="20"/>
                <w:szCs w:val="20"/>
              </w:rPr>
            </w:pPr>
            <w:r w:rsidRPr="009B41D1">
              <w:rPr>
                <w:rFonts w:asciiTheme="minorHAnsi" w:hAnsiTheme="minorHAnsi" w:cs="Arial"/>
                <w:color w:val="000000"/>
                <w:sz w:val="20"/>
                <w:szCs w:val="20"/>
              </w:rPr>
              <w:t>369000,00</w:t>
            </w:r>
          </w:p>
        </w:tc>
        <w:tc>
          <w:tcPr>
            <w:tcW w:w="2021" w:type="dxa"/>
            <w:tcBorders>
              <w:top w:val="single" w:sz="4" w:space="0" w:color="000000"/>
              <w:left w:val="single" w:sz="4" w:space="0" w:color="000000"/>
              <w:bottom w:val="single" w:sz="4" w:space="0" w:color="000000"/>
              <w:right w:val="single" w:sz="4" w:space="0" w:color="000000"/>
            </w:tcBorders>
            <w:shd w:val="clear" w:color="FFFFFF" w:fill="FFFFFF"/>
            <w:vAlign w:val="center"/>
          </w:tcPr>
          <w:p w:rsidR="00CC58C2" w:rsidRPr="009B41D1" w:rsidRDefault="00CC58C2" w:rsidP="00CD15BE">
            <w:pPr>
              <w:widowControl w:val="0"/>
              <w:autoSpaceDE w:val="0"/>
              <w:autoSpaceDN w:val="0"/>
              <w:adjustRightInd w:val="0"/>
              <w:jc w:val="center"/>
              <w:rPr>
                <w:rFonts w:asciiTheme="minorHAnsi" w:hAnsiTheme="minorHAnsi" w:cs="Arial"/>
                <w:color w:val="000000"/>
                <w:sz w:val="20"/>
                <w:szCs w:val="20"/>
              </w:rPr>
            </w:pPr>
            <w:r w:rsidRPr="009B41D1">
              <w:rPr>
                <w:rFonts w:asciiTheme="minorHAnsi" w:hAnsiTheme="minorHAnsi" w:cs="Arial"/>
                <w:color w:val="000000"/>
                <w:sz w:val="20"/>
                <w:szCs w:val="20"/>
              </w:rPr>
              <w:t>-</w:t>
            </w:r>
          </w:p>
        </w:tc>
      </w:tr>
      <w:tr w:rsidR="00CC58C2" w:rsidRPr="009B41D1" w:rsidTr="00CD15BE">
        <w:trPr>
          <w:jc w:val="center"/>
        </w:trPr>
        <w:tc>
          <w:tcPr>
            <w:tcW w:w="1703" w:type="dxa"/>
            <w:tcBorders>
              <w:top w:val="single" w:sz="4" w:space="0" w:color="000000"/>
              <w:left w:val="single" w:sz="4" w:space="0" w:color="000000"/>
              <w:bottom w:val="single" w:sz="4" w:space="0" w:color="000000"/>
              <w:right w:val="single" w:sz="4" w:space="0" w:color="000000"/>
            </w:tcBorders>
            <w:shd w:val="clear" w:color="FFFFFF" w:fill="FFFFFF"/>
            <w:vAlign w:val="center"/>
          </w:tcPr>
          <w:p w:rsidR="00CC58C2" w:rsidRPr="009B41D1" w:rsidRDefault="00CC58C2" w:rsidP="00CD15BE">
            <w:pPr>
              <w:widowControl w:val="0"/>
              <w:autoSpaceDE w:val="0"/>
              <w:autoSpaceDN w:val="0"/>
              <w:adjustRightInd w:val="0"/>
              <w:jc w:val="center"/>
              <w:rPr>
                <w:rFonts w:asciiTheme="minorHAnsi" w:hAnsiTheme="minorHAnsi" w:cs="Arial"/>
                <w:color w:val="000000"/>
                <w:sz w:val="20"/>
                <w:szCs w:val="20"/>
              </w:rPr>
            </w:pPr>
            <w:r w:rsidRPr="009B41D1">
              <w:rPr>
                <w:rFonts w:asciiTheme="minorHAnsi" w:hAnsiTheme="minorHAnsi" w:cs="Arial"/>
                <w:color w:val="000000"/>
                <w:sz w:val="20"/>
                <w:szCs w:val="20"/>
              </w:rPr>
              <w:t>1</w:t>
            </w:r>
          </w:p>
        </w:tc>
        <w:tc>
          <w:tcPr>
            <w:tcW w:w="2022" w:type="dxa"/>
            <w:tcBorders>
              <w:top w:val="single" w:sz="4" w:space="0" w:color="000000"/>
              <w:left w:val="single" w:sz="4" w:space="0" w:color="000000"/>
              <w:bottom w:val="single" w:sz="4" w:space="0" w:color="000000"/>
              <w:right w:val="single" w:sz="4" w:space="0" w:color="000000"/>
            </w:tcBorders>
            <w:shd w:val="clear" w:color="FFFFFF" w:fill="FFFFFF"/>
            <w:vAlign w:val="center"/>
          </w:tcPr>
          <w:p w:rsidR="00CC58C2" w:rsidRPr="009B41D1" w:rsidRDefault="00CC58C2" w:rsidP="00CD15BE">
            <w:pPr>
              <w:widowControl w:val="0"/>
              <w:autoSpaceDE w:val="0"/>
              <w:autoSpaceDN w:val="0"/>
              <w:adjustRightInd w:val="0"/>
              <w:jc w:val="center"/>
              <w:rPr>
                <w:rFonts w:asciiTheme="minorHAnsi" w:hAnsiTheme="minorHAnsi" w:cs="Arial"/>
                <w:color w:val="000000"/>
                <w:sz w:val="20"/>
                <w:szCs w:val="20"/>
              </w:rPr>
            </w:pPr>
            <w:r w:rsidRPr="009B41D1">
              <w:rPr>
                <w:rFonts w:asciiTheme="minorHAnsi" w:hAnsiTheme="minorHAnsi" w:cs="Arial"/>
                <w:color w:val="000000"/>
                <w:sz w:val="20"/>
                <w:szCs w:val="20"/>
              </w:rPr>
              <w:t>196800,00</w:t>
            </w:r>
          </w:p>
        </w:tc>
        <w:tc>
          <w:tcPr>
            <w:tcW w:w="2021" w:type="dxa"/>
            <w:tcBorders>
              <w:top w:val="single" w:sz="4" w:space="0" w:color="000000"/>
              <w:left w:val="single" w:sz="4" w:space="0" w:color="000000"/>
              <w:bottom w:val="single" w:sz="4" w:space="0" w:color="000000"/>
              <w:right w:val="single" w:sz="4" w:space="0" w:color="000000"/>
            </w:tcBorders>
            <w:shd w:val="clear" w:color="FFFFFF" w:fill="FFFFFF"/>
            <w:vAlign w:val="center"/>
          </w:tcPr>
          <w:p w:rsidR="00CC58C2" w:rsidRPr="009B41D1" w:rsidRDefault="00CC58C2" w:rsidP="00CD15BE">
            <w:pPr>
              <w:widowControl w:val="0"/>
              <w:autoSpaceDE w:val="0"/>
              <w:autoSpaceDN w:val="0"/>
              <w:adjustRightInd w:val="0"/>
              <w:jc w:val="center"/>
              <w:rPr>
                <w:rFonts w:asciiTheme="minorHAnsi" w:hAnsiTheme="minorHAnsi" w:cs="Arial"/>
                <w:color w:val="000000"/>
                <w:sz w:val="20"/>
                <w:szCs w:val="20"/>
              </w:rPr>
            </w:pPr>
            <w:r w:rsidRPr="009B41D1">
              <w:rPr>
                <w:rFonts w:asciiTheme="minorHAnsi" w:hAnsiTheme="minorHAnsi" w:cs="Arial"/>
                <w:color w:val="000000"/>
                <w:sz w:val="20"/>
                <w:szCs w:val="20"/>
              </w:rPr>
              <w:t>24050,26</w:t>
            </w:r>
          </w:p>
        </w:tc>
        <w:tc>
          <w:tcPr>
            <w:tcW w:w="2022" w:type="dxa"/>
            <w:tcBorders>
              <w:top w:val="single" w:sz="4" w:space="0" w:color="000000"/>
              <w:left w:val="single" w:sz="4" w:space="0" w:color="000000"/>
              <w:bottom w:val="single" w:sz="4" w:space="0" w:color="000000"/>
              <w:right w:val="single" w:sz="4" w:space="0" w:color="000000"/>
            </w:tcBorders>
            <w:shd w:val="clear" w:color="FFFFFF" w:fill="FFFFFF"/>
            <w:vAlign w:val="center"/>
          </w:tcPr>
          <w:p w:rsidR="00CC58C2" w:rsidRPr="009B41D1" w:rsidRDefault="00CC58C2" w:rsidP="00CD15BE">
            <w:pPr>
              <w:widowControl w:val="0"/>
              <w:autoSpaceDE w:val="0"/>
              <w:autoSpaceDN w:val="0"/>
              <w:adjustRightInd w:val="0"/>
              <w:jc w:val="center"/>
              <w:rPr>
                <w:rFonts w:asciiTheme="minorHAnsi" w:hAnsiTheme="minorHAnsi" w:cs="Arial"/>
                <w:color w:val="000000"/>
                <w:sz w:val="20"/>
                <w:szCs w:val="20"/>
              </w:rPr>
            </w:pPr>
            <w:r w:rsidRPr="009B41D1">
              <w:rPr>
                <w:rFonts w:asciiTheme="minorHAnsi" w:hAnsiTheme="minorHAnsi" w:cs="Arial"/>
                <w:color w:val="000000"/>
                <w:sz w:val="20"/>
                <w:szCs w:val="20"/>
              </w:rPr>
              <w:t>369000,00</w:t>
            </w:r>
          </w:p>
        </w:tc>
        <w:tc>
          <w:tcPr>
            <w:tcW w:w="2021" w:type="dxa"/>
            <w:tcBorders>
              <w:top w:val="single" w:sz="4" w:space="0" w:color="000000"/>
              <w:left w:val="single" w:sz="4" w:space="0" w:color="000000"/>
              <w:bottom w:val="single" w:sz="4" w:space="0" w:color="000000"/>
              <w:right w:val="single" w:sz="4" w:space="0" w:color="000000"/>
            </w:tcBorders>
            <w:shd w:val="clear" w:color="FFFFFF" w:fill="FFFFFF"/>
            <w:vAlign w:val="center"/>
          </w:tcPr>
          <w:p w:rsidR="00CC58C2" w:rsidRPr="009B41D1" w:rsidRDefault="00CC58C2" w:rsidP="00CD15BE">
            <w:pPr>
              <w:widowControl w:val="0"/>
              <w:autoSpaceDE w:val="0"/>
              <w:autoSpaceDN w:val="0"/>
              <w:adjustRightInd w:val="0"/>
              <w:jc w:val="center"/>
              <w:rPr>
                <w:rFonts w:asciiTheme="minorHAnsi" w:hAnsiTheme="minorHAnsi" w:cs="Arial"/>
                <w:color w:val="000000"/>
                <w:sz w:val="20"/>
                <w:szCs w:val="20"/>
              </w:rPr>
            </w:pPr>
            <w:r w:rsidRPr="009B41D1">
              <w:rPr>
                <w:rFonts w:asciiTheme="minorHAnsi" w:hAnsiTheme="minorHAnsi" w:cs="Arial"/>
                <w:color w:val="000000"/>
                <w:sz w:val="20"/>
                <w:szCs w:val="20"/>
              </w:rPr>
              <w:t>15993,55</w:t>
            </w:r>
          </w:p>
        </w:tc>
      </w:tr>
      <w:tr w:rsidR="00CC58C2" w:rsidRPr="009B41D1" w:rsidTr="00CD15BE">
        <w:trPr>
          <w:jc w:val="center"/>
        </w:trPr>
        <w:tc>
          <w:tcPr>
            <w:tcW w:w="1703" w:type="dxa"/>
            <w:tcBorders>
              <w:top w:val="single" w:sz="4" w:space="0" w:color="000000"/>
              <w:left w:val="single" w:sz="4" w:space="0" w:color="000000"/>
              <w:bottom w:val="single" w:sz="4" w:space="0" w:color="000000"/>
              <w:right w:val="single" w:sz="4" w:space="0" w:color="000000"/>
            </w:tcBorders>
            <w:shd w:val="clear" w:color="FFFFFF" w:fill="FFFFFF"/>
            <w:vAlign w:val="center"/>
          </w:tcPr>
          <w:p w:rsidR="00CC58C2" w:rsidRPr="009B41D1" w:rsidRDefault="00CC58C2" w:rsidP="00CD15BE">
            <w:pPr>
              <w:widowControl w:val="0"/>
              <w:autoSpaceDE w:val="0"/>
              <w:autoSpaceDN w:val="0"/>
              <w:adjustRightInd w:val="0"/>
              <w:jc w:val="center"/>
              <w:rPr>
                <w:rFonts w:asciiTheme="minorHAnsi" w:hAnsiTheme="minorHAnsi" w:cs="Arial"/>
                <w:color w:val="000000"/>
                <w:sz w:val="20"/>
                <w:szCs w:val="20"/>
              </w:rPr>
            </w:pPr>
            <w:r w:rsidRPr="009B41D1">
              <w:rPr>
                <w:rFonts w:asciiTheme="minorHAnsi" w:hAnsiTheme="minorHAnsi" w:cs="Arial"/>
                <w:color w:val="000000"/>
                <w:sz w:val="20"/>
                <w:szCs w:val="20"/>
              </w:rPr>
              <w:t>2</w:t>
            </w:r>
          </w:p>
        </w:tc>
        <w:tc>
          <w:tcPr>
            <w:tcW w:w="2022" w:type="dxa"/>
            <w:tcBorders>
              <w:top w:val="single" w:sz="4" w:space="0" w:color="000000"/>
              <w:left w:val="single" w:sz="4" w:space="0" w:color="000000"/>
              <w:bottom w:val="single" w:sz="4" w:space="0" w:color="000000"/>
              <w:right w:val="single" w:sz="4" w:space="0" w:color="000000"/>
            </w:tcBorders>
            <w:shd w:val="clear" w:color="FFFFFF" w:fill="FFFFFF"/>
            <w:vAlign w:val="center"/>
          </w:tcPr>
          <w:p w:rsidR="00CC58C2" w:rsidRPr="009B41D1" w:rsidRDefault="00CC58C2" w:rsidP="00CD15BE">
            <w:pPr>
              <w:widowControl w:val="0"/>
              <w:autoSpaceDE w:val="0"/>
              <w:autoSpaceDN w:val="0"/>
              <w:adjustRightInd w:val="0"/>
              <w:jc w:val="center"/>
              <w:rPr>
                <w:rFonts w:asciiTheme="minorHAnsi" w:hAnsiTheme="minorHAnsi" w:cs="Arial"/>
                <w:color w:val="000000"/>
                <w:sz w:val="20"/>
                <w:szCs w:val="20"/>
              </w:rPr>
            </w:pPr>
            <w:r w:rsidRPr="009B41D1">
              <w:rPr>
                <w:rFonts w:asciiTheme="minorHAnsi" w:hAnsiTheme="minorHAnsi" w:cs="Arial"/>
                <w:color w:val="000000"/>
                <w:sz w:val="20"/>
                <w:szCs w:val="20"/>
              </w:rPr>
              <w:t>196800,00</w:t>
            </w:r>
          </w:p>
        </w:tc>
        <w:tc>
          <w:tcPr>
            <w:tcW w:w="2021" w:type="dxa"/>
            <w:tcBorders>
              <w:top w:val="single" w:sz="4" w:space="0" w:color="000000"/>
              <w:left w:val="single" w:sz="4" w:space="0" w:color="000000"/>
              <w:bottom w:val="single" w:sz="4" w:space="0" w:color="000000"/>
              <w:right w:val="single" w:sz="4" w:space="0" w:color="000000"/>
            </w:tcBorders>
            <w:shd w:val="clear" w:color="FFFFFF" w:fill="FFFFFF"/>
            <w:vAlign w:val="center"/>
          </w:tcPr>
          <w:p w:rsidR="00CC58C2" w:rsidRPr="009B41D1" w:rsidRDefault="00CC58C2" w:rsidP="00CD15BE">
            <w:pPr>
              <w:widowControl w:val="0"/>
              <w:autoSpaceDE w:val="0"/>
              <w:autoSpaceDN w:val="0"/>
              <w:adjustRightInd w:val="0"/>
              <w:jc w:val="center"/>
              <w:rPr>
                <w:rFonts w:asciiTheme="minorHAnsi" w:hAnsiTheme="minorHAnsi" w:cs="Arial"/>
                <w:color w:val="000000"/>
                <w:sz w:val="20"/>
                <w:szCs w:val="20"/>
              </w:rPr>
            </w:pPr>
            <w:r w:rsidRPr="009B41D1">
              <w:rPr>
                <w:rFonts w:asciiTheme="minorHAnsi" w:hAnsiTheme="minorHAnsi" w:cs="Arial"/>
                <w:color w:val="000000"/>
                <w:sz w:val="20"/>
                <w:szCs w:val="20"/>
              </w:rPr>
              <w:t>48100,51</w:t>
            </w:r>
          </w:p>
        </w:tc>
        <w:tc>
          <w:tcPr>
            <w:tcW w:w="2022" w:type="dxa"/>
            <w:tcBorders>
              <w:top w:val="single" w:sz="4" w:space="0" w:color="000000"/>
              <w:left w:val="single" w:sz="4" w:space="0" w:color="000000"/>
              <w:bottom w:val="single" w:sz="4" w:space="0" w:color="000000"/>
              <w:right w:val="single" w:sz="4" w:space="0" w:color="000000"/>
            </w:tcBorders>
            <w:shd w:val="clear" w:color="FFFFFF" w:fill="FFFFFF"/>
            <w:vAlign w:val="center"/>
          </w:tcPr>
          <w:p w:rsidR="00CC58C2" w:rsidRPr="009B41D1" w:rsidRDefault="00CC58C2" w:rsidP="00CD15BE">
            <w:pPr>
              <w:widowControl w:val="0"/>
              <w:autoSpaceDE w:val="0"/>
              <w:autoSpaceDN w:val="0"/>
              <w:adjustRightInd w:val="0"/>
              <w:jc w:val="center"/>
              <w:rPr>
                <w:rFonts w:asciiTheme="minorHAnsi" w:hAnsiTheme="minorHAnsi" w:cs="Arial"/>
                <w:color w:val="000000"/>
                <w:sz w:val="20"/>
                <w:szCs w:val="20"/>
              </w:rPr>
            </w:pPr>
            <w:r w:rsidRPr="009B41D1">
              <w:rPr>
                <w:rFonts w:asciiTheme="minorHAnsi" w:hAnsiTheme="minorHAnsi" w:cs="Arial"/>
                <w:color w:val="000000"/>
                <w:sz w:val="20"/>
                <w:szCs w:val="20"/>
              </w:rPr>
              <w:t>369000,00</w:t>
            </w:r>
          </w:p>
        </w:tc>
        <w:tc>
          <w:tcPr>
            <w:tcW w:w="2021" w:type="dxa"/>
            <w:tcBorders>
              <w:top w:val="single" w:sz="4" w:space="0" w:color="000000"/>
              <w:left w:val="single" w:sz="4" w:space="0" w:color="000000"/>
              <w:bottom w:val="single" w:sz="4" w:space="0" w:color="000000"/>
              <w:right w:val="single" w:sz="4" w:space="0" w:color="000000"/>
            </w:tcBorders>
            <w:shd w:val="clear" w:color="FFFFFF" w:fill="FFFFFF"/>
            <w:vAlign w:val="center"/>
          </w:tcPr>
          <w:p w:rsidR="00CC58C2" w:rsidRPr="009B41D1" w:rsidRDefault="00CC58C2" w:rsidP="00CD15BE">
            <w:pPr>
              <w:widowControl w:val="0"/>
              <w:autoSpaceDE w:val="0"/>
              <w:autoSpaceDN w:val="0"/>
              <w:adjustRightInd w:val="0"/>
              <w:jc w:val="center"/>
              <w:rPr>
                <w:rFonts w:asciiTheme="minorHAnsi" w:hAnsiTheme="minorHAnsi" w:cs="Arial"/>
                <w:color w:val="000000"/>
                <w:sz w:val="20"/>
                <w:szCs w:val="20"/>
              </w:rPr>
            </w:pPr>
            <w:r w:rsidRPr="009B41D1">
              <w:rPr>
                <w:rFonts w:asciiTheme="minorHAnsi" w:hAnsiTheme="minorHAnsi" w:cs="Arial"/>
                <w:color w:val="000000"/>
                <w:sz w:val="20"/>
                <w:szCs w:val="20"/>
              </w:rPr>
              <w:t>31987,11</w:t>
            </w:r>
          </w:p>
        </w:tc>
      </w:tr>
      <w:tr w:rsidR="00CC58C2" w:rsidRPr="009B41D1" w:rsidTr="00CD15BE">
        <w:trPr>
          <w:jc w:val="center"/>
        </w:trPr>
        <w:tc>
          <w:tcPr>
            <w:tcW w:w="1703" w:type="dxa"/>
            <w:tcBorders>
              <w:top w:val="single" w:sz="4" w:space="0" w:color="000000"/>
              <w:left w:val="single" w:sz="4" w:space="0" w:color="000000"/>
              <w:bottom w:val="single" w:sz="4" w:space="0" w:color="000000"/>
              <w:right w:val="single" w:sz="4" w:space="0" w:color="000000"/>
            </w:tcBorders>
            <w:shd w:val="clear" w:color="FFFFFF" w:fill="FFFFFF"/>
            <w:vAlign w:val="center"/>
          </w:tcPr>
          <w:p w:rsidR="00CC58C2" w:rsidRPr="009B41D1" w:rsidRDefault="00CC58C2" w:rsidP="00CD15BE">
            <w:pPr>
              <w:widowControl w:val="0"/>
              <w:autoSpaceDE w:val="0"/>
              <w:autoSpaceDN w:val="0"/>
              <w:adjustRightInd w:val="0"/>
              <w:jc w:val="center"/>
              <w:rPr>
                <w:rFonts w:asciiTheme="minorHAnsi" w:hAnsiTheme="minorHAnsi" w:cs="Arial"/>
                <w:color w:val="000000"/>
                <w:sz w:val="20"/>
                <w:szCs w:val="20"/>
              </w:rPr>
            </w:pPr>
            <w:r w:rsidRPr="009B41D1">
              <w:rPr>
                <w:rFonts w:asciiTheme="minorHAnsi" w:hAnsiTheme="minorHAnsi" w:cs="Arial"/>
                <w:color w:val="000000"/>
                <w:sz w:val="20"/>
                <w:szCs w:val="20"/>
              </w:rPr>
              <w:t>3</w:t>
            </w:r>
          </w:p>
        </w:tc>
        <w:tc>
          <w:tcPr>
            <w:tcW w:w="2022" w:type="dxa"/>
            <w:tcBorders>
              <w:top w:val="single" w:sz="4" w:space="0" w:color="000000"/>
              <w:left w:val="single" w:sz="4" w:space="0" w:color="000000"/>
              <w:bottom w:val="single" w:sz="4" w:space="0" w:color="000000"/>
              <w:right w:val="single" w:sz="4" w:space="0" w:color="000000"/>
            </w:tcBorders>
            <w:shd w:val="clear" w:color="FFFFFF" w:fill="FFFFFF"/>
            <w:vAlign w:val="center"/>
          </w:tcPr>
          <w:p w:rsidR="00CC58C2" w:rsidRPr="009B41D1" w:rsidRDefault="00CC58C2" w:rsidP="00CD15BE">
            <w:pPr>
              <w:widowControl w:val="0"/>
              <w:autoSpaceDE w:val="0"/>
              <w:autoSpaceDN w:val="0"/>
              <w:adjustRightInd w:val="0"/>
              <w:jc w:val="center"/>
              <w:rPr>
                <w:rFonts w:asciiTheme="minorHAnsi" w:hAnsiTheme="minorHAnsi" w:cs="Arial"/>
                <w:color w:val="000000"/>
                <w:sz w:val="20"/>
                <w:szCs w:val="20"/>
              </w:rPr>
            </w:pPr>
            <w:r w:rsidRPr="009B41D1">
              <w:rPr>
                <w:rFonts w:asciiTheme="minorHAnsi" w:hAnsiTheme="minorHAnsi" w:cs="Arial"/>
                <w:color w:val="000000"/>
                <w:sz w:val="20"/>
                <w:szCs w:val="20"/>
              </w:rPr>
              <w:t>196800,00</w:t>
            </w:r>
          </w:p>
        </w:tc>
        <w:tc>
          <w:tcPr>
            <w:tcW w:w="2021" w:type="dxa"/>
            <w:tcBorders>
              <w:top w:val="single" w:sz="4" w:space="0" w:color="000000"/>
              <w:left w:val="single" w:sz="4" w:space="0" w:color="000000"/>
              <w:bottom w:val="single" w:sz="4" w:space="0" w:color="000000"/>
              <w:right w:val="single" w:sz="4" w:space="0" w:color="000000"/>
            </w:tcBorders>
            <w:shd w:val="clear" w:color="FFFFFF" w:fill="FFFFFF"/>
            <w:vAlign w:val="center"/>
          </w:tcPr>
          <w:p w:rsidR="00CC58C2" w:rsidRPr="009B41D1" w:rsidRDefault="00CC58C2" w:rsidP="00CD15BE">
            <w:pPr>
              <w:widowControl w:val="0"/>
              <w:autoSpaceDE w:val="0"/>
              <w:autoSpaceDN w:val="0"/>
              <w:adjustRightInd w:val="0"/>
              <w:jc w:val="center"/>
              <w:rPr>
                <w:rFonts w:asciiTheme="minorHAnsi" w:hAnsiTheme="minorHAnsi" w:cs="Arial"/>
                <w:color w:val="000000"/>
                <w:sz w:val="20"/>
                <w:szCs w:val="20"/>
              </w:rPr>
            </w:pPr>
            <w:r w:rsidRPr="009B41D1">
              <w:rPr>
                <w:rFonts w:asciiTheme="minorHAnsi" w:hAnsiTheme="minorHAnsi" w:cs="Arial"/>
                <w:color w:val="000000"/>
                <w:sz w:val="20"/>
                <w:szCs w:val="20"/>
              </w:rPr>
              <w:t>72150,77</w:t>
            </w:r>
          </w:p>
        </w:tc>
        <w:tc>
          <w:tcPr>
            <w:tcW w:w="2022" w:type="dxa"/>
            <w:tcBorders>
              <w:top w:val="single" w:sz="4" w:space="0" w:color="000000"/>
              <w:left w:val="single" w:sz="4" w:space="0" w:color="000000"/>
              <w:bottom w:val="single" w:sz="4" w:space="0" w:color="000000"/>
              <w:right w:val="single" w:sz="4" w:space="0" w:color="000000"/>
            </w:tcBorders>
            <w:shd w:val="clear" w:color="FFFFFF" w:fill="FFFFFF"/>
            <w:vAlign w:val="center"/>
          </w:tcPr>
          <w:p w:rsidR="00CC58C2" w:rsidRPr="009B41D1" w:rsidRDefault="00CC58C2" w:rsidP="00CD15BE">
            <w:pPr>
              <w:widowControl w:val="0"/>
              <w:autoSpaceDE w:val="0"/>
              <w:autoSpaceDN w:val="0"/>
              <w:adjustRightInd w:val="0"/>
              <w:jc w:val="center"/>
              <w:rPr>
                <w:rFonts w:asciiTheme="minorHAnsi" w:hAnsiTheme="minorHAnsi" w:cs="Arial"/>
                <w:color w:val="000000"/>
                <w:sz w:val="20"/>
                <w:szCs w:val="20"/>
              </w:rPr>
            </w:pPr>
            <w:r w:rsidRPr="009B41D1">
              <w:rPr>
                <w:rFonts w:asciiTheme="minorHAnsi" w:hAnsiTheme="minorHAnsi" w:cs="Arial"/>
                <w:color w:val="000000"/>
                <w:sz w:val="20"/>
                <w:szCs w:val="20"/>
              </w:rPr>
              <w:t>369000,00</w:t>
            </w:r>
          </w:p>
        </w:tc>
        <w:tc>
          <w:tcPr>
            <w:tcW w:w="2021" w:type="dxa"/>
            <w:tcBorders>
              <w:top w:val="single" w:sz="4" w:space="0" w:color="000000"/>
              <w:left w:val="single" w:sz="4" w:space="0" w:color="000000"/>
              <w:bottom w:val="single" w:sz="4" w:space="0" w:color="000000"/>
              <w:right w:val="single" w:sz="4" w:space="0" w:color="000000"/>
            </w:tcBorders>
            <w:shd w:val="clear" w:color="FFFFFF" w:fill="FFFFFF"/>
            <w:vAlign w:val="center"/>
          </w:tcPr>
          <w:p w:rsidR="00CC58C2" w:rsidRPr="009B41D1" w:rsidRDefault="00CC58C2" w:rsidP="00CD15BE">
            <w:pPr>
              <w:widowControl w:val="0"/>
              <w:autoSpaceDE w:val="0"/>
              <w:autoSpaceDN w:val="0"/>
              <w:adjustRightInd w:val="0"/>
              <w:jc w:val="center"/>
              <w:rPr>
                <w:rFonts w:asciiTheme="minorHAnsi" w:hAnsiTheme="minorHAnsi" w:cs="Arial"/>
                <w:color w:val="000000"/>
                <w:sz w:val="20"/>
                <w:szCs w:val="20"/>
              </w:rPr>
            </w:pPr>
            <w:r w:rsidRPr="009B41D1">
              <w:rPr>
                <w:rFonts w:asciiTheme="minorHAnsi" w:hAnsiTheme="minorHAnsi" w:cs="Arial"/>
                <w:color w:val="000000"/>
                <w:sz w:val="20"/>
                <w:szCs w:val="20"/>
              </w:rPr>
              <w:t>47980,66</w:t>
            </w:r>
          </w:p>
        </w:tc>
      </w:tr>
      <w:tr w:rsidR="00CC58C2" w:rsidRPr="009B41D1" w:rsidTr="00CD15BE">
        <w:trPr>
          <w:jc w:val="center"/>
        </w:trPr>
        <w:tc>
          <w:tcPr>
            <w:tcW w:w="1703" w:type="dxa"/>
            <w:tcBorders>
              <w:top w:val="single" w:sz="4" w:space="0" w:color="000000"/>
              <w:left w:val="single" w:sz="4" w:space="0" w:color="000000"/>
              <w:bottom w:val="single" w:sz="4" w:space="0" w:color="000000"/>
              <w:right w:val="single" w:sz="4" w:space="0" w:color="000000"/>
            </w:tcBorders>
            <w:shd w:val="clear" w:color="FFFFFF" w:fill="FFFFFF"/>
            <w:vAlign w:val="center"/>
          </w:tcPr>
          <w:p w:rsidR="00CC58C2" w:rsidRPr="009B41D1" w:rsidRDefault="00CC58C2" w:rsidP="00CD15BE">
            <w:pPr>
              <w:widowControl w:val="0"/>
              <w:autoSpaceDE w:val="0"/>
              <w:autoSpaceDN w:val="0"/>
              <w:adjustRightInd w:val="0"/>
              <w:jc w:val="center"/>
              <w:rPr>
                <w:rFonts w:asciiTheme="minorHAnsi" w:hAnsiTheme="minorHAnsi" w:cs="Arial"/>
                <w:color w:val="000000"/>
                <w:sz w:val="20"/>
                <w:szCs w:val="20"/>
              </w:rPr>
            </w:pPr>
            <w:r w:rsidRPr="009B41D1">
              <w:rPr>
                <w:rFonts w:asciiTheme="minorHAnsi" w:hAnsiTheme="minorHAnsi" w:cs="Arial"/>
                <w:color w:val="000000"/>
                <w:sz w:val="20"/>
                <w:szCs w:val="20"/>
              </w:rPr>
              <w:t>4</w:t>
            </w:r>
          </w:p>
        </w:tc>
        <w:tc>
          <w:tcPr>
            <w:tcW w:w="2022" w:type="dxa"/>
            <w:tcBorders>
              <w:top w:val="single" w:sz="4" w:space="0" w:color="000000"/>
              <w:left w:val="single" w:sz="4" w:space="0" w:color="000000"/>
              <w:bottom w:val="single" w:sz="4" w:space="0" w:color="000000"/>
              <w:right w:val="single" w:sz="4" w:space="0" w:color="000000"/>
            </w:tcBorders>
            <w:shd w:val="clear" w:color="FFFFFF" w:fill="FFFFFF"/>
            <w:vAlign w:val="center"/>
          </w:tcPr>
          <w:p w:rsidR="00CC58C2" w:rsidRPr="009B41D1" w:rsidRDefault="00CC58C2" w:rsidP="00CD15BE">
            <w:pPr>
              <w:widowControl w:val="0"/>
              <w:autoSpaceDE w:val="0"/>
              <w:autoSpaceDN w:val="0"/>
              <w:adjustRightInd w:val="0"/>
              <w:jc w:val="center"/>
              <w:rPr>
                <w:rFonts w:asciiTheme="minorHAnsi" w:hAnsiTheme="minorHAnsi" w:cs="Arial"/>
                <w:color w:val="000000"/>
                <w:sz w:val="20"/>
                <w:szCs w:val="20"/>
              </w:rPr>
            </w:pPr>
            <w:r w:rsidRPr="009B41D1">
              <w:rPr>
                <w:rFonts w:asciiTheme="minorHAnsi" w:hAnsiTheme="minorHAnsi" w:cs="Arial"/>
                <w:color w:val="000000"/>
                <w:sz w:val="20"/>
                <w:szCs w:val="20"/>
              </w:rPr>
              <w:t>196800,00</w:t>
            </w:r>
          </w:p>
        </w:tc>
        <w:tc>
          <w:tcPr>
            <w:tcW w:w="2021" w:type="dxa"/>
            <w:tcBorders>
              <w:top w:val="single" w:sz="4" w:space="0" w:color="000000"/>
              <w:left w:val="single" w:sz="4" w:space="0" w:color="000000"/>
              <w:bottom w:val="single" w:sz="4" w:space="0" w:color="000000"/>
              <w:right w:val="single" w:sz="4" w:space="0" w:color="000000"/>
            </w:tcBorders>
            <w:shd w:val="clear" w:color="FFFFFF" w:fill="FFFFFF"/>
            <w:vAlign w:val="center"/>
          </w:tcPr>
          <w:p w:rsidR="00CC58C2" w:rsidRPr="009B41D1" w:rsidRDefault="00CC58C2" w:rsidP="00CD15BE">
            <w:pPr>
              <w:widowControl w:val="0"/>
              <w:autoSpaceDE w:val="0"/>
              <w:autoSpaceDN w:val="0"/>
              <w:adjustRightInd w:val="0"/>
              <w:jc w:val="center"/>
              <w:rPr>
                <w:rFonts w:asciiTheme="minorHAnsi" w:hAnsiTheme="minorHAnsi" w:cs="Arial"/>
                <w:color w:val="000000"/>
                <w:sz w:val="20"/>
                <w:szCs w:val="20"/>
              </w:rPr>
            </w:pPr>
            <w:r w:rsidRPr="009B41D1">
              <w:rPr>
                <w:rFonts w:asciiTheme="minorHAnsi" w:hAnsiTheme="minorHAnsi" w:cs="Arial"/>
                <w:color w:val="000000"/>
                <w:sz w:val="20"/>
                <w:szCs w:val="20"/>
              </w:rPr>
              <w:t>96201,03</w:t>
            </w:r>
          </w:p>
        </w:tc>
        <w:tc>
          <w:tcPr>
            <w:tcW w:w="2022" w:type="dxa"/>
            <w:tcBorders>
              <w:top w:val="single" w:sz="4" w:space="0" w:color="000000"/>
              <w:left w:val="single" w:sz="4" w:space="0" w:color="000000"/>
              <w:bottom w:val="single" w:sz="4" w:space="0" w:color="000000"/>
              <w:right w:val="single" w:sz="4" w:space="0" w:color="000000"/>
            </w:tcBorders>
            <w:shd w:val="clear" w:color="FFFFFF" w:fill="FFFFFF"/>
            <w:vAlign w:val="center"/>
          </w:tcPr>
          <w:p w:rsidR="00CC58C2" w:rsidRPr="009B41D1" w:rsidRDefault="00CC58C2" w:rsidP="00CD15BE">
            <w:pPr>
              <w:widowControl w:val="0"/>
              <w:autoSpaceDE w:val="0"/>
              <w:autoSpaceDN w:val="0"/>
              <w:adjustRightInd w:val="0"/>
              <w:jc w:val="center"/>
              <w:rPr>
                <w:rFonts w:asciiTheme="minorHAnsi" w:hAnsiTheme="minorHAnsi" w:cs="Arial"/>
                <w:color w:val="000000"/>
                <w:sz w:val="20"/>
                <w:szCs w:val="20"/>
              </w:rPr>
            </w:pPr>
            <w:r w:rsidRPr="009B41D1">
              <w:rPr>
                <w:rFonts w:asciiTheme="minorHAnsi" w:hAnsiTheme="minorHAnsi" w:cs="Arial"/>
                <w:color w:val="000000"/>
                <w:sz w:val="20"/>
                <w:szCs w:val="20"/>
              </w:rPr>
              <w:t>369000,00</w:t>
            </w:r>
          </w:p>
        </w:tc>
        <w:tc>
          <w:tcPr>
            <w:tcW w:w="2021" w:type="dxa"/>
            <w:tcBorders>
              <w:top w:val="single" w:sz="4" w:space="0" w:color="000000"/>
              <w:left w:val="single" w:sz="4" w:space="0" w:color="000000"/>
              <w:bottom w:val="single" w:sz="4" w:space="0" w:color="000000"/>
              <w:right w:val="single" w:sz="4" w:space="0" w:color="000000"/>
            </w:tcBorders>
            <w:shd w:val="clear" w:color="FFFFFF" w:fill="FFFFFF"/>
            <w:vAlign w:val="center"/>
          </w:tcPr>
          <w:p w:rsidR="00CC58C2" w:rsidRPr="009B41D1" w:rsidRDefault="00CC58C2" w:rsidP="00CD15BE">
            <w:pPr>
              <w:widowControl w:val="0"/>
              <w:autoSpaceDE w:val="0"/>
              <w:autoSpaceDN w:val="0"/>
              <w:adjustRightInd w:val="0"/>
              <w:jc w:val="center"/>
              <w:rPr>
                <w:rFonts w:asciiTheme="minorHAnsi" w:hAnsiTheme="minorHAnsi" w:cs="Arial"/>
                <w:color w:val="000000"/>
                <w:sz w:val="20"/>
                <w:szCs w:val="20"/>
              </w:rPr>
            </w:pPr>
            <w:r w:rsidRPr="009B41D1">
              <w:rPr>
                <w:rFonts w:asciiTheme="minorHAnsi" w:hAnsiTheme="minorHAnsi" w:cs="Arial"/>
                <w:color w:val="000000"/>
                <w:sz w:val="20"/>
                <w:szCs w:val="20"/>
              </w:rPr>
              <w:t>63974,22</w:t>
            </w:r>
          </w:p>
        </w:tc>
      </w:tr>
      <w:tr w:rsidR="00CC58C2" w:rsidRPr="009B41D1" w:rsidTr="00CD15BE">
        <w:trPr>
          <w:jc w:val="center"/>
        </w:trPr>
        <w:tc>
          <w:tcPr>
            <w:tcW w:w="1703" w:type="dxa"/>
            <w:tcBorders>
              <w:top w:val="single" w:sz="4" w:space="0" w:color="000000"/>
              <w:left w:val="single" w:sz="4" w:space="0" w:color="000000"/>
              <w:bottom w:val="single" w:sz="4" w:space="0" w:color="000000"/>
              <w:right w:val="single" w:sz="4" w:space="0" w:color="000000"/>
            </w:tcBorders>
            <w:shd w:val="clear" w:color="FFFFFF" w:fill="FFFFFF"/>
            <w:vAlign w:val="center"/>
          </w:tcPr>
          <w:p w:rsidR="00CC58C2" w:rsidRPr="009B41D1" w:rsidRDefault="00CC58C2" w:rsidP="00CD15BE">
            <w:pPr>
              <w:widowControl w:val="0"/>
              <w:autoSpaceDE w:val="0"/>
              <w:autoSpaceDN w:val="0"/>
              <w:adjustRightInd w:val="0"/>
              <w:jc w:val="center"/>
              <w:rPr>
                <w:rFonts w:asciiTheme="minorHAnsi" w:hAnsiTheme="minorHAnsi" w:cs="Arial"/>
                <w:color w:val="000000"/>
                <w:sz w:val="20"/>
                <w:szCs w:val="20"/>
              </w:rPr>
            </w:pPr>
            <w:r w:rsidRPr="009B41D1">
              <w:rPr>
                <w:rFonts w:asciiTheme="minorHAnsi" w:hAnsiTheme="minorHAnsi" w:cs="Arial"/>
                <w:color w:val="000000"/>
                <w:sz w:val="20"/>
                <w:szCs w:val="20"/>
              </w:rPr>
              <w:t>5</w:t>
            </w:r>
          </w:p>
        </w:tc>
        <w:tc>
          <w:tcPr>
            <w:tcW w:w="2022" w:type="dxa"/>
            <w:tcBorders>
              <w:top w:val="single" w:sz="4" w:space="0" w:color="000000"/>
              <w:left w:val="single" w:sz="4" w:space="0" w:color="000000"/>
              <w:bottom w:val="single" w:sz="4" w:space="0" w:color="000000"/>
              <w:right w:val="single" w:sz="4" w:space="0" w:color="000000"/>
            </w:tcBorders>
            <w:shd w:val="clear" w:color="FFFFFF" w:fill="FFFFFF"/>
            <w:vAlign w:val="center"/>
          </w:tcPr>
          <w:p w:rsidR="00CC58C2" w:rsidRPr="009B41D1" w:rsidRDefault="00CC58C2" w:rsidP="00CD15BE">
            <w:pPr>
              <w:widowControl w:val="0"/>
              <w:autoSpaceDE w:val="0"/>
              <w:autoSpaceDN w:val="0"/>
              <w:adjustRightInd w:val="0"/>
              <w:jc w:val="center"/>
              <w:rPr>
                <w:rFonts w:asciiTheme="minorHAnsi" w:hAnsiTheme="minorHAnsi" w:cs="Arial"/>
                <w:color w:val="000000"/>
                <w:sz w:val="20"/>
                <w:szCs w:val="20"/>
              </w:rPr>
            </w:pPr>
            <w:r w:rsidRPr="009B41D1">
              <w:rPr>
                <w:rFonts w:asciiTheme="minorHAnsi" w:hAnsiTheme="minorHAnsi" w:cs="Arial"/>
                <w:color w:val="000000"/>
                <w:sz w:val="20"/>
                <w:szCs w:val="20"/>
              </w:rPr>
              <w:t>196800,00</w:t>
            </w:r>
          </w:p>
        </w:tc>
        <w:tc>
          <w:tcPr>
            <w:tcW w:w="2021" w:type="dxa"/>
            <w:tcBorders>
              <w:top w:val="single" w:sz="4" w:space="0" w:color="000000"/>
              <w:left w:val="single" w:sz="4" w:space="0" w:color="000000"/>
              <w:bottom w:val="single" w:sz="4" w:space="0" w:color="000000"/>
              <w:right w:val="single" w:sz="4" w:space="0" w:color="000000"/>
            </w:tcBorders>
            <w:shd w:val="clear" w:color="FFFFFF" w:fill="FFFFFF"/>
            <w:vAlign w:val="center"/>
          </w:tcPr>
          <w:p w:rsidR="00CC58C2" w:rsidRPr="009B41D1" w:rsidRDefault="00CC58C2" w:rsidP="00CD15BE">
            <w:pPr>
              <w:widowControl w:val="0"/>
              <w:autoSpaceDE w:val="0"/>
              <w:autoSpaceDN w:val="0"/>
              <w:adjustRightInd w:val="0"/>
              <w:jc w:val="center"/>
              <w:rPr>
                <w:rFonts w:asciiTheme="minorHAnsi" w:hAnsiTheme="minorHAnsi" w:cs="Arial"/>
                <w:color w:val="000000"/>
                <w:sz w:val="20"/>
                <w:szCs w:val="20"/>
              </w:rPr>
            </w:pPr>
            <w:r w:rsidRPr="009B41D1">
              <w:rPr>
                <w:rFonts w:asciiTheme="minorHAnsi" w:hAnsiTheme="minorHAnsi" w:cs="Arial"/>
                <w:color w:val="000000"/>
                <w:sz w:val="20"/>
                <w:szCs w:val="20"/>
              </w:rPr>
              <w:t>120251,28</w:t>
            </w:r>
          </w:p>
        </w:tc>
        <w:tc>
          <w:tcPr>
            <w:tcW w:w="2022" w:type="dxa"/>
            <w:tcBorders>
              <w:top w:val="single" w:sz="4" w:space="0" w:color="000000"/>
              <w:left w:val="single" w:sz="4" w:space="0" w:color="000000"/>
              <w:bottom w:val="single" w:sz="4" w:space="0" w:color="000000"/>
              <w:right w:val="single" w:sz="4" w:space="0" w:color="000000"/>
            </w:tcBorders>
            <w:shd w:val="clear" w:color="FFFFFF" w:fill="FFFFFF"/>
            <w:vAlign w:val="center"/>
          </w:tcPr>
          <w:p w:rsidR="00CC58C2" w:rsidRPr="009B41D1" w:rsidRDefault="00CC58C2" w:rsidP="00CD15BE">
            <w:pPr>
              <w:widowControl w:val="0"/>
              <w:autoSpaceDE w:val="0"/>
              <w:autoSpaceDN w:val="0"/>
              <w:adjustRightInd w:val="0"/>
              <w:jc w:val="center"/>
              <w:rPr>
                <w:rFonts w:asciiTheme="minorHAnsi" w:hAnsiTheme="minorHAnsi" w:cs="Arial"/>
                <w:color w:val="000000"/>
                <w:sz w:val="20"/>
                <w:szCs w:val="20"/>
              </w:rPr>
            </w:pPr>
            <w:r w:rsidRPr="009B41D1">
              <w:rPr>
                <w:rFonts w:asciiTheme="minorHAnsi" w:hAnsiTheme="minorHAnsi" w:cs="Arial"/>
                <w:color w:val="000000"/>
                <w:sz w:val="20"/>
                <w:szCs w:val="20"/>
              </w:rPr>
              <w:t>369000,00</w:t>
            </w:r>
          </w:p>
        </w:tc>
        <w:tc>
          <w:tcPr>
            <w:tcW w:w="2021" w:type="dxa"/>
            <w:tcBorders>
              <w:top w:val="single" w:sz="4" w:space="0" w:color="000000"/>
              <w:left w:val="single" w:sz="4" w:space="0" w:color="000000"/>
              <w:bottom w:val="single" w:sz="4" w:space="0" w:color="000000"/>
              <w:right w:val="single" w:sz="4" w:space="0" w:color="000000"/>
            </w:tcBorders>
            <w:shd w:val="clear" w:color="FFFFFF" w:fill="FFFFFF"/>
            <w:vAlign w:val="center"/>
          </w:tcPr>
          <w:p w:rsidR="00CC58C2" w:rsidRPr="009B41D1" w:rsidRDefault="00CC58C2" w:rsidP="00CD15BE">
            <w:pPr>
              <w:widowControl w:val="0"/>
              <w:autoSpaceDE w:val="0"/>
              <w:autoSpaceDN w:val="0"/>
              <w:adjustRightInd w:val="0"/>
              <w:jc w:val="center"/>
              <w:rPr>
                <w:rFonts w:asciiTheme="minorHAnsi" w:hAnsiTheme="minorHAnsi" w:cs="Arial"/>
                <w:color w:val="000000"/>
                <w:sz w:val="20"/>
                <w:szCs w:val="20"/>
              </w:rPr>
            </w:pPr>
            <w:r w:rsidRPr="009B41D1">
              <w:rPr>
                <w:rFonts w:asciiTheme="minorHAnsi" w:hAnsiTheme="minorHAnsi" w:cs="Arial"/>
                <w:color w:val="000000"/>
                <w:sz w:val="20"/>
                <w:szCs w:val="20"/>
              </w:rPr>
              <w:t>79967,77</w:t>
            </w:r>
          </w:p>
        </w:tc>
      </w:tr>
      <w:tr w:rsidR="00CC58C2" w:rsidRPr="009B41D1" w:rsidTr="00CD15BE">
        <w:trPr>
          <w:jc w:val="center"/>
        </w:trPr>
        <w:tc>
          <w:tcPr>
            <w:tcW w:w="1703" w:type="dxa"/>
            <w:tcBorders>
              <w:top w:val="single" w:sz="4" w:space="0" w:color="000000"/>
              <w:left w:val="single" w:sz="4" w:space="0" w:color="000000"/>
              <w:bottom w:val="single" w:sz="4" w:space="0" w:color="000000"/>
              <w:right w:val="single" w:sz="4" w:space="0" w:color="000000"/>
            </w:tcBorders>
            <w:shd w:val="clear" w:color="FFFFFF" w:fill="FFFFFF"/>
            <w:vAlign w:val="center"/>
          </w:tcPr>
          <w:p w:rsidR="00CC58C2" w:rsidRPr="009B41D1" w:rsidRDefault="00CC58C2" w:rsidP="00CD15BE">
            <w:pPr>
              <w:widowControl w:val="0"/>
              <w:autoSpaceDE w:val="0"/>
              <w:autoSpaceDN w:val="0"/>
              <w:adjustRightInd w:val="0"/>
              <w:jc w:val="center"/>
              <w:rPr>
                <w:rFonts w:asciiTheme="minorHAnsi" w:hAnsiTheme="minorHAnsi" w:cs="Arial"/>
                <w:color w:val="000000"/>
                <w:sz w:val="20"/>
                <w:szCs w:val="20"/>
              </w:rPr>
            </w:pPr>
            <w:r w:rsidRPr="009B41D1">
              <w:rPr>
                <w:rFonts w:asciiTheme="minorHAnsi" w:hAnsiTheme="minorHAnsi" w:cs="Arial"/>
                <w:color w:val="000000"/>
                <w:sz w:val="20"/>
                <w:szCs w:val="20"/>
              </w:rPr>
              <w:t>6</w:t>
            </w:r>
          </w:p>
        </w:tc>
        <w:tc>
          <w:tcPr>
            <w:tcW w:w="2022" w:type="dxa"/>
            <w:tcBorders>
              <w:top w:val="single" w:sz="4" w:space="0" w:color="000000"/>
              <w:left w:val="single" w:sz="4" w:space="0" w:color="000000"/>
              <w:bottom w:val="single" w:sz="4" w:space="0" w:color="000000"/>
              <w:right w:val="single" w:sz="4" w:space="0" w:color="000000"/>
            </w:tcBorders>
            <w:shd w:val="clear" w:color="FFFFFF" w:fill="FFFFFF"/>
            <w:vAlign w:val="center"/>
          </w:tcPr>
          <w:p w:rsidR="00CC58C2" w:rsidRPr="009B41D1" w:rsidRDefault="00CC58C2" w:rsidP="00CD15BE">
            <w:pPr>
              <w:widowControl w:val="0"/>
              <w:autoSpaceDE w:val="0"/>
              <w:autoSpaceDN w:val="0"/>
              <w:adjustRightInd w:val="0"/>
              <w:jc w:val="center"/>
              <w:rPr>
                <w:rFonts w:asciiTheme="minorHAnsi" w:hAnsiTheme="minorHAnsi" w:cs="Arial"/>
                <w:color w:val="000000"/>
                <w:sz w:val="20"/>
                <w:szCs w:val="20"/>
              </w:rPr>
            </w:pPr>
            <w:r w:rsidRPr="009B41D1">
              <w:rPr>
                <w:rFonts w:asciiTheme="minorHAnsi" w:hAnsiTheme="minorHAnsi" w:cs="Arial"/>
                <w:color w:val="000000"/>
                <w:sz w:val="20"/>
                <w:szCs w:val="20"/>
              </w:rPr>
              <w:t>196800,00</w:t>
            </w:r>
          </w:p>
        </w:tc>
        <w:tc>
          <w:tcPr>
            <w:tcW w:w="2021" w:type="dxa"/>
            <w:tcBorders>
              <w:top w:val="single" w:sz="4" w:space="0" w:color="000000"/>
              <w:left w:val="single" w:sz="4" w:space="0" w:color="000000"/>
              <w:bottom w:val="single" w:sz="4" w:space="0" w:color="000000"/>
              <w:right w:val="single" w:sz="4" w:space="0" w:color="000000"/>
            </w:tcBorders>
            <w:shd w:val="clear" w:color="FFFFFF" w:fill="FFFFFF"/>
            <w:vAlign w:val="center"/>
          </w:tcPr>
          <w:p w:rsidR="00CC58C2" w:rsidRPr="009B41D1" w:rsidRDefault="00CC58C2" w:rsidP="00CD15BE">
            <w:pPr>
              <w:widowControl w:val="0"/>
              <w:autoSpaceDE w:val="0"/>
              <w:autoSpaceDN w:val="0"/>
              <w:adjustRightInd w:val="0"/>
              <w:jc w:val="center"/>
              <w:rPr>
                <w:rFonts w:asciiTheme="minorHAnsi" w:hAnsiTheme="minorHAnsi" w:cs="Arial"/>
                <w:color w:val="000000"/>
                <w:sz w:val="20"/>
                <w:szCs w:val="20"/>
              </w:rPr>
            </w:pPr>
            <w:r w:rsidRPr="009B41D1">
              <w:rPr>
                <w:rFonts w:asciiTheme="minorHAnsi" w:hAnsiTheme="minorHAnsi" w:cs="Arial"/>
                <w:color w:val="000000"/>
                <w:sz w:val="20"/>
                <w:szCs w:val="20"/>
              </w:rPr>
              <w:t>144301,54</w:t>
            </w:r>
          </w:p>
        </w:tc>
        <w:tc>
          <w:tcPr>
            <w:tcW w:w="2022" w:type="dxa"/>
            <w:tcBorders>
              <w:top w:val="single" w:sz="4" w:space="0" w:color="000000"/>
              <w:left w:val="single" w:sz="4" w:space="0" w:color="000000"/>
              <w:bottom w:val="single" w:sz="4" w:space="0" w:color="000000"/>
              <w:right w:val="single" w:sz="4" w:space="0" w:color="000000"/>
            </w:tcBorders>
            <w:shd w:val="clear" w:color="FFFFFF" w:fill="FFFFFF"/>
            <w:vAlign w:val="center"/>
          </w:tcPr>
          <w:p w:rsidR="00CC58C2" w:rsidRPr="009B41D1" w:rsidRDefault="00CC58C2" w:rsidP="00CD15BE">
            <w:pPr>
              <w:widowControl w:val="0"/>
              <w:autoSpaceDE w:val="0"/>
              <w:autoSpaceDN w:val="0"/>
              <w:adjustRightInd w:val="0"/>
              <w:jc w:val="center"/>
              <w:rPr>
                <w:rFonts w:asciiTheme="minorHAnsi" w:hAnsiTheme="minorHAnsi" w:cs="Arial"/>
                <w:color w:val="000000"/>
                <w:sz w:val="20"/>
                <w:szCs w:val="20"/>
              </w:rPr>
            </w:pPr>
            <w:r w:rsidRPr="009B41D1">
              <w:rPr>
                <w:rFonts w:asciiTheme="minorHAnsi" w:hAnsiTheme="minorHAnsi" w:cs="Arial"/>
                <w:color w:val="000000"/>
                <w:sz w:val="20"/>
                <w:szCs w:val="20"/>
              </w:rPr>
              <w:t>369000,00</w:t>
            </w:r>
          </w:p>
        </w:tc>
        <w:tc>
          <w:tcPr>
            <w:tcW w:w="2021" w:type="dxa"/>
            <w:tcBorders>
              <w:top w:val="single" w:sz="4" w:space="0" w:color="000000"/>
              <w:left w:val="single" w:sz="4" w:space="0" w:color="000000"/>
              <w:bottom w:val="single" w:sz="4" w:space="0" w:color="000000"/>
              <w:right w:val="single" w:sz="4" w:space="0" w:color="000000"/>
            </w:tcBorders>
            <w:shd w:val="clear" w:color="FFFFFF" w:fill="FFFFFF"/>
            <w:vAlign w:val="center"/>
          </w:tcPr>
          <w:p w:rsidR="00CC58C2" w:rsidRPr="009B41D1" w:rsidRDefault="00CC58C2" w:rsidP="00CD15BE">
            <w:pPr>
              <w:widowControl w:val="0"/>
              <w:autoSpaceDE w:val="0"/>
              <w:autoSpaceDN w:val="0"/>
              <w:adjustRightInd w:val="0"/>
              <w:jc w:val="center"/>
              <w:rPr>
                <w:rFonts w:asciiTheme="minorHAnsi" w:hAnsiTheme="minorHAnsi" w:cs="Arial"/>
                <w:color w:val="000000"/>
                <w:sz w:val="20"/>
                <w:szCs w:val="20"/>
              </w:rPr>
            </w:pPr>
            <w:r w:rsidRPr="009B41D1">
              <w:rPr>
                <w:rFonts w:asciiTheme="minorHAnsi" w:hAnsiTheme="minorHAnsi" w:cs="Arial"/>
                <w:color w:val="000000"/>
                <w:sz w:val="20"/>
                <w:szCs w:val="20"/>
              </w:rPr>
              <w:t>95961,33</w:t>
            </w:r>
          </w:p>
        </w:tc>
      </w:tr>
      <w:tr w:rsidR="00CC58C2" w:rsidRPr="009B41D1" w:rsidTr="00CD15BE">
        <w:trPr>
          <w:jc w:val="center"/>
        </w:trPr>
        <w:tc>
          <w:tcPr>
            <w:tcW w:w="1703" w:type="dxa"/>
            <w:tcBorders>
              <w:top w:val="single" w:sz="4" w:space="0" w:color="000000"/>
              <w:left w:val="single" w:sz="4" w:space="0" w:color="000000"/>
              <w:bottom w:val="single" w:sz="4" w:space="0" w:color="000000"/>
              <w:right w:val="single" w:sz="4" w:space="0" w:color="000000"/>
            </w:tcBorders>
            <w:shd w:val="clear" w:color="FFFFFF" w:fill="FFFFFF"/>
            <w:vAlign w:val="center"/>
          </w:tcPr>
          <w:p w:rsidR="00CC58C2" w:rsidRPr="009B41D1" w:rsidRDefault="00CC58C2" w:rsidP="00CD15BE">
            <w:pPr>
              <w:widowControl w:val="0"/>
              <w:autoSpaceDE w:val="0"/>
              <w:autoSpaceDN w:val="0"/>
              <w:adjustRightInd w:val="0"/>
              <w:jc w:val="center"/>
              <w:rPr>
                <w:rFonts w:asciiTheme="minorHAnsi" w:hAnsiTheme="minorHAnsi" w:cs="Arial"/>
                <w:color w:val="000000"/>
                <w:sz w:val="20"/>
                <w:szCs w:val="20"/>
              </w:rPr>
            </w:pPr>
            <w:r w:rsidRPr="009B41D1">
              <w:rPr>
                <w:rFonts w:asciiTheme="minorHAnsi" w:hAnsiTheme="minorHAnsi" w:cs="Arial"/>
                <w:color w:val="000000"/>
                <w:sz w:val="20"/>
                <w:szCs w:val="20"/>
              </w:rPr>
              <w:t>7</w:t>
            </w:r>
          </w:p>
        </w:tc>
        <w:tc>
          <w:tcPr>
            <w:tcW w:w="2022" w:type="dxa"/>
            <w:tcBorders>
              <w:top w:val="single" w:sz="4" w:space="0" w:color="000000"/>
              <w:left w:val="single" w:sz="4" w:space="0" w:color="000000"/>
              <w:bottom w:val="single" w:sz="4" w:space="0" w:color="000000"/>
              <w:right w:val="single" w:sz="4" w:space="0" w:color="000000"/>
            </w:tcBorders>
            <w:shd w:val="clear" w:color="FFFFFF" w:fill="FFFFFF"/>
            <w:vAlign w:val="center"/>
          </w:tcPr>
          <w:p w:rsidR="00CC58C2" w:rsidRPr="009B41D1" w:rsidRDefault="00CC58C2" w:rsidP="00CD15BE">
            <w:pPr>
              <w:widowControl w:val="0"/>
              <w:autoSpaceDE w:val="0"/>
              <w:autoSpaceDN w:val="0"/>
              <w:adjustRightInd w:val="0"/>
              <w:jc w:val="center"/>
              <w:rPr>
                <w:rFonts w:asciiTheme="minorHAnsi" w:hAnsiTheme="minorHAnsi" w:cs="Arial"/>
                <w:color w:val="000000"/>
                <w:sz w:val="20"/>
                <w:szCs w:val="20"/>
              </w:rPr>
            </w:pPr>
            <w:r w:rsidRPr="009B41D1">
              <w:rPr>
                <w:rFonts w:asciiTheme="minorHAnsi" w:hAnsiTheme="minorHAnsi" w:cs="Arial"/>
                <w:color w:val="000000"/>
                <w:sz w:val="20"/>
                <w:szCs w:val="20"/>
              </w:rPr>
              <w:t>196800,00</w:t>
            </w:r>
          </w:p>
        </w:tc>
        <w:tc>
          <w:tcPr>
            <w:tcW w:w="2021" w:type="dxa"/>
            <w:tcBorders>
              <w:top w:val="single" w:sz="4" w:space="0" w:color="000000"/>
              <w:left w:val="single" w:sz="4" w:space="0" w:color="000000"/>
              <w:bottom w:val="single" w:sz="4" w:space="0" w:color="000000"/>
              <w:right w:val="single" w:sz="4" w:space="0" w:color="000000"/>
            </w:tcBorders>
            <w:shd w:val="clear" w:color="FFFFFF" w:fill="FFFFFF"/>
            <w:vAlign w:val="center"/>
          </w:tcPr>
          <w:p w:rsidR="00CC58C2" w:rsidRPr="009B41D1" w:rsidRDefault="00CC58C2" w:rsidP="00CD15BE">
            <w:pPr>
              <w:widowControl w:val="0"/>
              <w:autoSpaceDE w:val="0"/>
              <w:autoSpaceDN w:val="0"/>
              <w:adjustRightInd w:val="0"/>
              <w:jc w:val="center"/>
              <w:rPr>
                <w:rFonts w:asciiTheme="minorHAnsi" w:hAnsiTheme="minorHAnsi" w:cs="Arial"/>
                <w:color w:val="000000"/>
                <w:sz w:val="20"/>
                <w:szCs w:val="20"/>
              </w:rPr>
            </w:pPr>
            <w:r w:rsidRPr="009B41D1">
              <w:rPr>
                <w:rFonts w:asciiTheme="minorHAnsi" w:hAnsiTheme="minorHAnsi" w:cs="Arial"/>
                <w:color w:val="000000"/>
                <w:sz w:val="20"/>
                <w:szCs w:val="20"/>
              </w:rPr>
              <w:t>168351,80</w:t>
            </w:r>
          </w:p>
        </w:tc>
        <w:tc>
          <w:tcPr>
            <w:tcW w:w="2022" w:type="dxa"/>
            <w:tcBorders>
              <w:top w:val="single" w:sz="4" w:space="0" w:color="000000"/>
              <w:left w:val="single" w:sz="4" w:space="0" w:color="000000"/>
              <w:bottom w:val="single" w:sz="4" w:space="0" w:color="000000"/>
              <w:right w:val="single" w:sz="4" w:space="0" w:color="000000"/>
            </w:tcBorders>
            <w:shd w:val="clear" w:color="FFFFFF" w:fill="FFFFFF"/>
            <w:vAlign w:val="center"/>
          </w:tcPr>
          <w:p w:rsidR="00CC58C2" w:rsidRPr="009B41D1" w:rsidRDefault="00CC58C2" w:rsidP="00CD15BE">
            <w:pPr>
              <w:widowControl w:val="0"/>
              <w:autoSpaceDE w:val="0"/>
              <w:autoSpaceDN w:val="0"/>
              <w:adjustRightInd w:val="0"/>
              <w:jc w:val="center"/>
              <w:rPr>
                <w:rFonts w:asciiTheme="minorHAnsi" w:hAnsiTheme="minorHAnsi" w:cs="Arial"/>
                <w:color w:val="000000"/>
                <w:sz w:val="20"/>
                <w:szCs w:val="20"/>
              </w:rPr>
            </w:pPr>
            <w:r w:rsidRPr="009B41D1">
              <w:rPr>
                <w:rFonts w:asciiTheme="minorHAnsi" w:hAnsiTheme="minorHAnsi" w:cs="Arial"/>
                <w:color w:val="000000"/>
                <w:sz w:val="20"/>
                <w:szCs w:val="20"/>
              </w:rPr>
              <w:t>369000,00</w:t>
            </w:r>
          </w:p>
        </w:tc>
        <w:tc>
          <w:tcPr>
            <w:tcW w:w="2021" w:type="dxa"/>
            <w:tcBorders>
              <w:top w:val="single" w:sz="4" w:space="0" w:color="000000"/>
              <w:left w:val="single" w:sz="4" w:space="0" w:color="000000"/>
              <w:bottom w:val="single" w:sz="4" w:space="0" w:color="000000"/>
              <w:right w:val="single" w:sz="4" w:space="0" w:color="000000"/>
            </w:tcBorders>
            <w:shd w:val="clear" w:color="FFFFFF" w:fill="FFFFFF"/>
            <w:vAlign w:val="center"/>
          </w:tcPr>
          <w:p w:rsidR="00CC58C2" w:rsidRPr="009B41D1" w:rsidRDefault="00CC58C2" w:rsidP="00CD15BE">
            <w:pPr>
              <w:widowControl w:val="0"/>
              <w:autoSpaceDE w:val="0"/>
              <w:autoSpaceDN w:val="0"/>
              <w:adjustRightInd w:val="0"/>
              <w:jc w:val="center"/>
              <w:rPr>
                <w:rFonts w:asciiTheme="minorHAnsi" w:hAnsiTheme="minorHAnsi" w:cs="Arial"/>
                <w:color w:val="000000"/>
                <w:sz w:val="20"/>
                <w:szCs w:val="20"/>
              </w:rPr>
            </w:pPr>
            <w:r w:rsidRPr="009B41D1">
              <w:rPr>
                <w:rFonts w:asciiTheme="minorHAnsi" w:hAnsiTheme="minorHAnsi" w:cs="Arial"/>
                <w:color w:val="000000"/>
                <w:sz w:val="20"/>
                <w:szCs w:val="20"/>
              </w:rPr>
              <w:t>111954,88</w:t>
            </w:r>
          </w:p>
        </w:tc>
      </w:tr>
      <w:tr w:rsidR="00CC58C2" w:rsidRPr="009B41D1" w:rsidTr="00CD15BE">
        <w:trPr>
          <w:jc w:val="center"/>
        </w:trPr>
        <w:tc>
          <w:tcPr>
            <w:tcW w:w="1703" w:type="dxa"/>
            <w:tcBorders>
              <w:top w:val="single" w:sz="4" w:space="0" w:color="000000"/>
              <w:left w:val="single" w:sz="4" w:space="0" w:color="000000"/>
              <w:bottom w:val="single" w:sz="4" w:space="0" w:color="000000"/>
              <w:right w:val="single" w:sz="4" w:space="0" w:color="000000"/>
            </w:tcBorders>
            <w:shd w:val="clear" w:color="FFFFFF" w:fill="FFFFFF"/>
            <w:vAlign w:val="center"/>
          </w:tcPr>
          <w:p w:rsidR="00CC58C2" w:rsidRPr="009B41D1" w:rsidRDefault="00CC58C2" w:rsidP="00CD15BE">
            <w:pPr>
              <w:widowControl w:val="0"/>
              <w:autoSpaceDE w:val="0"/>
              <w:autoSpaceDN w:val="0"/>
              <w:adjustRightInd w:val="0"/>
              <w:jc w:val="center"/>
              <w:rPr>
                <w:rFonts w:asciiTheme="minorHAnsi" w:hAnsiTheme="minorHAnsi" w:cs="Arial"/>
                <w:color w:val="000000"/>
                <w:sz w:val="20"/>
                <w:szCs w:val="20"/>
              </w:rPr>
            </w:pPr>
            <w:r w:rsidRPr="009B41D1">
              <w:rPr>
                <w:rFonts w:asciiTheme="minorHAnsi" w:hAnsiTheme="minorHAnsi" w:cs="Arial"/>
                <w:color w:val="000000"/>
                <w:sz w:val="20"/>
                <w:szCs w:val="20"/>
              </w:rPr>
              <w:t>8</w:t>
            </w:r>
          </w:p>
        </w:tc>
        <w:tc>
          <w:tcPr>
            <w:tcW w:w="2022" w:type="dxa"/>
            <w:tcBorders>
              <w:top w:val="single" w:sz="4" w:space="0" w:color="000000"/>
              <w:left w:val="single" w:sz="4" w:space="0" w:color="000000"/>
              <w:bottom w:val="single" w:sz="4" w:space="0" w:color="000000"/>
              <w:right w:val="single" w:sz="4" w:space="0" w:color="000000"/>
            </w:tcBorders>
            <w:shd w:val="clear" w:color="FFFFFF" w:fill="FFFFFF"/>
            <w:vAlign w:val="center"/>
          </w:tcPr>
          <w:p w:rsidR="00CC58C2" w:rsidRPr="009B41D1" w:rsidRDefault="00CC58C2" w:rsidP="00CD15BE">
            <w:pPr>
              <w:widowControl w:val="0"/>
              <w:autoSpaceDE w:val="0"/>
              <w:autoSpaceDN w:val="0"/>
              <w:adjustRightInd w:val="0"/>
              <w:jc w:val="center"/>
              <w:rPr>
                <w:rFonts w:asciiTheme="minorHAnsi" w:hAnsiTheme="minorHAnsi" w:cs="Arial"/>
                <w:color w:val="000000"/>
                <w:sz w:val="20"/>
                <w:szCs w:val="20"/>
              </w:rPr>
            </w:pPr>
            <w:r w:rsidRPr="009B41D1">
              <w:rPr>
                <w:rFonts w:asciiTheme="minorHAnsi" w:hAnsiTheme="minorHAnsi" w:cs="Arial"/>
                <w:color w:val="000000"/>
                <w:sz w:val="20"/>
                <w:szCs w:val="20"/>
              </w:rPr>
              <w:t>196800,00</w:t>
            </w:r>
          </w:p>
        </w:tc>
        <w:tc>
          <w:tcPr>
            <w:tcW w:w="2021" w:type="dxa"/>
            <w:tcBorders>
              <w:top w:val="single" w:sz="4" w:space="0" w:color="000000"/>
              <w:left w:val="single" w:sz="4" w:space="0" w:color="000000"/>
              <w:bottom w:val="single" w:sz="4" w:space="0" w:color="000000"/>
              <w:right w:val="single" w:sz="4" w:space="0" w:color="000000"/>
            </w:tcBorders>
            <w:shd w:val="clear" w:color="FFFFFF" w:fill="FFFFFF"/>
            <w:vAlign w:val="center"/>
          </w:tcPr>
          <w:p w:rsidR="00CC58C2" w:rsidRPr="009B41D1" w:rsidRDefault="00CC58C2" w:rsidP="00CD15BE">
            <w:pPr>
              <w:widowControl w:val="0"/>
              <w:autoSpaceDE w:val="0"/>
              <w:autoSpaceDN w:val="0"/>
              <w:adjustRightInd w:val="0"/>
              <w:jc w:val="center"/>
              <w:rPr>
                <w:rFonts w:asciiTheme="minorHAnsi" w:hAnsiTheme="minorHAnsi" w:cs="Arial"/>
                <w:color w:val="000000"/>
                <w:sz w:val="20"/>
                <w:szCs w:val="20"/>
              </w:rPr>
            </w:pPr>
            <w:r w:rsidRPr="009B41D1">
              <w:rPr>
                <w:rFonts w:asciiTheme="minorHAnsi" w:hAnsiTheme="minorHAnsi" w:cs="Arial"/>
                <w:color w:val="000000"/>
                <w:sz w:val="20"/>
                <w:szCs w:val="20"/>
              </w:rPr>
              <w:t>192402,05</w:t>
            </w:r>
          </w:p>
        </w:tc>
        <w:tc>
          <w:tcPr>
            <w:tcW w:w="2022" w:type="dxa"/>
            <w:tcBorders>
              <w:top w:val="single" w:sz="4" w:space="0" w:color="000000"/>
              <w:left w:val="single" w:sz="4" w:space="0" w:color="000000"/>
              <w:bottom w:val="single" w:sz="4" w:space="0" w:color="000000"/>
              <w:right w:val="single" w:sz="4" w:space="0" w:color="000000"/>
            </w:tcBorders>
            <w:shd w:val="clear" w:color="FFFFFF" w:fill="FFFFFF"/>
            <w:vAlign w:val="center"/>
          </w:tcPr>
          <w:p w:rsidR="00CC58C2" w:rsidRPr="009B41D1" w:rsidRDefault="00CC58C2" w:rsidP="00CD15BE">
            <w:pPr>
              <w:widowControl w:val="0"/>
              <w:autoSpaceDE w:val="0"/>
              <w:autoSpaceDN w:val="0"/>
              <w:adjustRightInd w:val="0"/>
              <w:jc w:val="center"/>
              <w:rPr>
                <w:rFonts w:asciiTheme="minorHAnsi" w:hAnsiTheme="minorHAnsi" w:cs="Arial"/>
                <w:color w:val="000000"/>
                <w:sz w:val="20"/>
                <w:szCs w:val="20"/>
              </w:rPr>
            </w:pPr>
            <w:r w:rsidRPr="009B41D1">
              <w:rPr>
                <w:rFonts w:asciiTheme="minorHAnsi" w:hAnsiTheme="minorHAnsi" w:cs="Arial"/>
                <w:color w:val="000000"/>
                <w:sz w:val="20"/>
                <w:szCs w:val="20"/>
              </w:rPr>
              <w:t>369000,00</w:t>
            </w:r>
          </w:p>
        </w:tc>
        <w:tc>
          <w:tcPr>
            <w:tcW w:w="2021" w:type="dxa"/>
            <w:tcBorders>
              <w:top w:val="single" w:sz="4" w:space="0" w:color="000000"/>
              <w:left w:val="single" w:sz="4" w:space="0" w:color="000000"/>
              <w:bottom w:val="single" w:sz="4" w:space="0" w:color="000000"/>
              <w:right w:val="single" w:sz="4" w:space="0" w:color="000000"/>
            </w:tcBorders>
            <w:shd w:val="clear" w:color="FFFFFF" w:fill="FFFFFF"/>
            <w:vAlign w:val="center"/>
          </w:tcPr>
          <w:p w:rsidR="00CC58C2" w:rsidRPr="009B41D1" w:rsidRDefault="00CC58C2" w:rsidP="00CD15BE">
            <w:pPr>
              <w:widowControl w:val="0"/>
              <w:autoSpaceDE w:val="0"/>
              <w:autoSpaceDN w:val="0"/>
              <w:adjustRightInd w:val="0"/>
              <w:jc w:val="center"/>
              <w:rPr>
                <w:rFonts w:asciiTheme="minorHAnsi" w:hAnsiTheme="minorHAnsi" w:cs="Arial"/>
                <w:color w:val="000000"/>
                <w:sz w:val="20"/>
                <w:szCs w:val="20"/>
              </w:rPr>
            </w:pPr>
            <w:r w:rsidRPr="009B41D1">
              <w:rPr>
                <w:rFonts w:asciiTheme="minorHAnsi" w:hAnsiTheme="minorHAnsi" w:cs="Arial"/>
                <w:color w:val="000000"/>
                <w:sz w:val="20"/>
                <w:szCs w:val="20"/>
              </w:rPr>
              <w:t>127948,44</w:t>
            </w:r>
          </w:p>
        </w:tc>
      </w:tr>
      <w:tr w:rsidR="00CC58C2" w:rsidRPr="009B41D1" w:rsidTr="00CD15BE">
        <w:trPr>
          <w:jc w:val="center"/>
        </w:trPr>
        <w:tc>
          <w:tcPr>
            <w:tcW w:w="1703" w:type="dxa"/>
            <w:tcBorders>
              <w:top w:val="single" w:sz="4" w:space="0" w:color="000000"/>
              <w:left w:val="single" w:sz="4" w:space="0" w:color="000000"/>
              <w:bottom w:val="single" w:sz="4" w:space="0" w:color="000000"/>
              <w:right w:val="single" w:sz="4" w:space="0" w:color="000000"/>
            </w:tcBorders>
            <w:shd w:val="clear" w:color="FFFFFF" w:fill="FFFFFF"/>
            <w:vAlign w:val="center"/>
          </w:tcPr>
          <w:p w:rsidR="00CC58C2" w:rsidRPr="009B41D1" w:rsidRDefault="00CC58C2" w:rsidP="00CD15BE">
            <w:pPr>
              <w:widowControl w:val="0"/>
              <w:autoSpaceDE w:val="0"/>
              <w:autoSpaceDN w:val="0"/>
              <w:adjustRightInd w:val="0"/>
              <w:jc w:val="center"/>
              <w:rPr>
                <w:rFonts w:asciiTheme="minorHAnsi" w:hAnsiTheme="minorHAnsi" w:cs="Arial"/>
                <w:color w:val="000000"/>
                <w:sz w:val="20"/>
                <w:szCs w:val="20"/>
              </w:rPr>
            </w:pPr>
            <w:r w:rsidRPr="009B41D1">
              <w:rPr>
                <w:rFonts w:asciiTheme="minorHAnsi" w:hAnsiTheme="minorHAnsi" w:cs="Arial"/>
                <w:color w:val="000000"/>
                <w:sz w:val="20"/>
                <w:szCs w:val="20"/>
              </w:rPr>
              <w:t>9</w:t>
            </w:r>
          </w:p>
        </w:tc>
        <w:tc>
          <w:tcPr>
            <w:tcW w:w="2022" w:type="dxa"/>
            <w:tcBorders>
              <w:top w:val="single" w:sz="4" w:space="0" w:color="000000"/>
              <w:left w:val="single" w:sz="4" w:space="0" w:color="000000"/>
              <w:bottom w:val="single" w:sz="4" w:space="0" w:color="000000"/>
              <w:right w:val="single" w:sz="4" w:space="0" w:color="000000"/>
            </w:tcBorders>
            <w:shd w:val="clear" w:color="FFFFFF" w:fill="FFFFFF"/>
            <w:vAlign w:val="center"/>
          </w:tcPr>
          <w:p w:rsidR="00CC58C2" w:rsidRPr="009B41D1" w:rsidRDefault="00CC58C2" w:rsidP="00CD15BE">
            <w:pPr>
              <w:widowControl w:val="0"/>
              <w:autoSpaceDE w:val="0"/>
              <w:autoSpaceDN w:val="0"/>
              <w:adjustRightInd w:val="0"/>
              <w:jc w:val="center"/>
              <w:rPr>
                <w:rFonts w:asciiTheme="minorHAnsi" w:hAnsiTheme="minorHAnsi" w:cs="Arial"/>
                <w:color w:val="000000"/>
                <w:sz w:val="20"/>
                <w:szCs w:val="20"/>
              </w:rPr>
            </w:pPr>
            <w:r w:rsidRPr="009B41D1">
              <w:rPr>
                <w:rFonts w:asciiTheme="minorHAnsi" w:hAnsiTheme="minorHAnsi" w:cs="Arial"/>
                <w:color w:val="000000"/>
                <w:sz w:val="20"/>
                <w:szCs w:val="20"/>
              </w:rPr>
              <w:t>196800,00</w:t>
            </w:r>
          </w:p>
        </w:tc>
        <w:tc>
          <w:tcPr>
            <w:tcW w:w="2021" w:type="dxa"/>
            <w:tcBorders>
              <w:top w:val="single" w:sz="4" w:space="0" w:color="000000"/>
              <w:left w:val="single" w:sz="4" w:space="0" w:color="000000"/>
              <w:bottom w:val="single" w:sz="4" w:space="0" w:color="000000"/>
              <w:right w:val="single" w:sz="4" w:space="0" w:color="000000"/>
            </w:tcBorders>
            <w:shd w:val="clear" w:color="FFFFFF" w:fill="FFFFFF"/>
            <w:vAlign w:val="center"/>
          </w:tcPr>
          <w:p w:rsidR="00CC58C2" w:rsidRPr="009B41D1" w:rsidRDefault="00CC58C2" w:rsidP="00CD15BE">
            <w:pPr>
              <w:widowControl w:val="0"/>
              <w:autoSpaceDE w:val="0"/>
              <w:autoSpaceDN w:val="0"/>
              <w:adjustRightInd w:val="0"/>
              <w:jc w:val="center"/>
              <w:rPr>
                <w:rFonts w:asciiTheme="minorHAnsi" w:hAnsiTheme="minorHAnsi" w:cs="Arial"/>
                <w:color w:val="000000"/>
                <w:sz w:val="20"/>
                <w:szCs w:val="20"/>
              </w:rPr>
            </w:pPr>
            <w:r w:rsidRPr="009B41D1">
              <w:rPr>
                <w:rFonts w:asciiTheme="minorHAnsi" w:hAnsiTheme="minorHAnsi" w:cs="Arial"/>
                <w:color w:val="000000"/>
                <w:sz w:val="20"/>
                <w:szCs w:val="20"/>
              </w:rPr>
              <w:t>216452,31</w:t>
            </w:r>
          </w:p>
        </w:tc>
        <w:tc>
          <w:tcPr>
            <w:tcW w:w="2022" w:type="dxa"/>
            <w:tcBorders>
              <w:top w:val="single" w:sz="4" w:space="0" w:color="000000"/>
              <w:left w:val="single" w:sz="4" w:space="0" w:color="000000"/>
              <w:bottom w:val="single" w:sz="4" w:space="0" w:color="000000"/>
              <w:right w:val="single" w:sz="4" w:space="0" w:color="000000"/>
            </w:tcBorders>
            <w:shd w:val="clear" w:color="FFFFFF" w:fill="FFFFFF"/>
            <w:vAlign w:val="center"/>
          </w:tcPr>
          <w:p w:rsidR="00CC58C2" w:rsidRPr="009B41D1" w:rsidRDefault="00CC58C2" w:rsidP="00CD15BE">
            <w:pPr>
              <w:widowControl w:val="0"/>
              <w:autoSpaceDE w:val="0"/>
              <w:autoSpaceDN w:val="0"/>
              <w:adjustRightInd w:val="0"/>
              <w:jc w:val="center"/>
              <w:rPr>
                <w:rFonts w:asciiTheme="minorHAnsi" w:hAnsiTheme="minorHAnsi" w:cs="Arial"/>
                <w:color w:val="000000"/>
                <w:sz w:val="20"/>
                <w:szCs w:val="20"/>
              </w:rPr>
            </w:pPr>
            <w:r w:rsidRPr="009B41D1">
              <w:rPr>
                <w:rFonts w:asciiTheme="minorHAnsi" w:hAnsiTheme="minorHAnsi" w:cs="Arial"/>
                <w:color w:val="000000"/>
                <w:sz w:val="20"/>
                <w:szCs w:val="20"/>
              </w:rPr>
              <w:t>369000,00</w:t>
            </w:r>
          </w:p>
        </w:tc>
        <w:tc>
          <w:tcPr>
            <w:tcW w:w="2021" w:type="dxa"/>
            <w:tcBorders>
              <w:top w:val="single" w:sz="4" w:space="0" w:color="000000"/>
              <w:left w:val="single" w:sz="4" w:space="0" w:color="000000"/>
              <w:bottom w:val="single" w:sz="4" w:space="0" w:color="000000"/>
              <w:right w:val="single" w:sz="4" w:space="0" w:color="000000"/>
            </w:tcBorders>
            <w:shd w:val="clear" w:color="FFFFFF" w:fill="FFFFFF"/>
            <w:vAlign w:val="center"/>
          </w:tcPr>
          <w:p w:rsidR="00CC58C2" w:rsidRPr="009B41D1" w:rsidRDefault="00CC58C2" w:rsidP="00CD15BE">
            <w:pPr>
              <w:widowControl w:val="0"/>
              <w:autoSpaceDE w:val="0"/>
              <w:autoSpaceDN w:val="0"/>
              <w:adjustRightInd w:val="0"/>
              <w:jc w:val="center"/>
              <w:rPr>
                <w:rFonts w:asciiTheme="minorHAnsi" w:hAnsiTheme="minorHAnsi" w:cs="Arial"/>
                <w:color w:val="000000"/>
                <w:sz w:val="20"/>
                <w:szCs w:val="20"/>
              </w:rPr>
            </w:pPr>
            <w:r w:rsidRPr="009B41D1">
              <w:rPr>
                <w:rFonts w:asciiTheme="minorHAnsi" w:hAnsiTheme="minorHAnsi" w:cs="Arial"/>
                <w:color w:val="000000"/>
                <w:sz w:val="20"/>
                <w:szCs w:val="20"/>
              </w:rPr>
              <w:t>143941,99</w:t>
            </w:r>
          </w:p>
        </w:tc>
      </w:tr>
      <w:tr w:rsidR="00CC58C2" w:rsidRPr="009B41D1" w:rsidTr="00CD15BE">
        <w:trPr>
          <w:jc w:val="center"/>
        </w:trPr>
        <w:tc>
          <w:tcPr>
            <w:tcW w:w="1703" w:type="dxa"/>
            <w:tcBorders>
              <w:top w:val="single" w:sz="4" w:space="0" w:color="000000"/>
              <w:left w:val="single" w:sz="4" w:space="0" w:color="000000"/>
              <w:bottom w:val="single" w:sz="4" w:space="0" w:color="000000"/>
              <w:right w:val="single" w:sz="4" w:space="0" w:color="000000"/>
            </w:tcBorders>
            <w:shd w:val="clear" w:color="FFFFFF" w:fill="FFFFFF"/>
            <w:vAlign w:val="center"/>
          </w:tcPr>
          <w:p w:rsidR="00CC58C2" w:rsidRPr="009B41D1" w:rsidRDefault="00CC58C2" w:rsidP="00CD15BE">
            <w:pPr>
              <w:widowControl w:val="0"/>
              <w:autoSpaceDE w:val="0"/>
              <w:autoSpaceDN w:val="0"/>
              <w:adjustRightInd w:val="0"/>
              <w:jc w:val="center"/>
              <w:rPr>
                <w:rFonts w:asciiTheme="minorHAnsi" w:hAnsiTheme="minorHAnsi" w:cs="Arial"/>
                <w:color w:val="000000"/>
                <w:sz w:val="20"/>
                <w:szCs w:val="20"/>
              </w:rPr>
            </w:pPr>
            <w:r w:rsidRPr="009B41D1">
              <w:rPr>
                <w:rFonts w:asciiTheme="minorHAnsi" w:hAnsiTheme="minorHAnsi" w:cs="Arial"/>
                <w:color w:val="000000"/>
                <w:sz w:val="20"/>
                <w:szCs w:val="20"/>
              </w:rPr>
              <w:t>10</w:t>
            </w:r>
          </w:p>
        </w:tc>
        <w:tc>
          <w:tcPr>
            <w:tcW w:w="2022" w:type="dxa"/>
            <w:tcBorders>
              <w:top w:val="single" w:sz="4" w:space="0" w:color="000000"/>
              <w:left w:val="single" w:sz="4" w:space="0" w:color="000000"/>
              <w:bottom w:val="single" w:sz="4" w:space="0" w:color="000000"/>
              <w:right w:val="single" w:sz="4" w:space="0" w:color="000000"/>
            </w:tcBorders>
            <w:shd w:val="clear" w:color="FFFFFF" w:fill="FFFFFF"/>
            <w:vAlign w:val="center"/>
          </w:tcPr>
          <w:p w:rsidR="00CC58C2" w:rsidRPr="009B41D1" w:rsidRDefault="00CC58C2" w:rsidP="00CD15BE">
            <w:pPr>
              <w:widowControl w:val="0"/>
              <w:autoSpaceDE w:val="0"/>
              <w:autoSpaceDN w:val="0"/>
              <w:adjustRightInd w:val="0"/>
              <w:jc w:val="center"/>
              <w:rPr>
                <w:rFonts w:asciiTheme="minorHAnsi" w:hAnsiTheme="minorHAnsi" w:cs="Arial"/>
                <w:color w:val="000000"/>
                <w:sz w:val="20"/>
                <w:szCs w:val="20"/>
              </w:rPr>
            </w:pPr>
            <w:r w:rsidRPr="009B41D1">
              <w:rPr>
                <w:rFonts w:asciiTheme="minorHAnsi" w:hAnsiTheme="minorHAnsi" w:cs="Arial"/>
                <w:color w:val="000000"/>
                <w:sz w:val="20"/>
                <w:szCs w:val="20"/>
              </w:rPr>
              <w:t>196800,00</w:t>
            </w:r>
          </w:p>
        </w:tc>
        <w:tc>
          <w:tcPr>
            <w:tcW w:w="2021" w:type="dxa"/>
            <w:tcBorders>
              <w:top w:val="single" w:sz="4" w:space="0" w:color="000000"/>
              <w:left w:val="single" w:sz="4" w:space="0" w:color="000000"/>
              <w:bottom w:val="single" w:sz="4" w:space="0" w:color="000000"/>
              <w:right w:val="single" w:sz="4" w:space="0" w:color="000000"/>
            </w:tcBorders>
            <w:shd w:val="clear" w:color="FFFFFF" w:fill="FFFFFF"/>
            <w:vAlign w:val="center"/>
          </w:tcPr>
          <w:p w:rsidR="00CC58C2" w:rsidRPr="009B41D1" w:rsidRDefault="00CC58C2" w:rsidP="00CD15BE">
            <w:pPr>
              <w:widowControl w:val="0"/>
              <w:autoSpaceDE w:val="0"/>
              <w:autoSpaceDN w:val="0"/>
              <w:adjustRightInd w:val="0"/>
              <w:jc w:val="center"/>
              <w:rPr>
                <w:rFonts w:asciiTheme="minorHAnsi" w:hAnsiTheme="minorHAnsi" w:cs="Arial"/>
                <w:color w:val="000000"/>
                <w:sz w:val="20"/>
                <w:szCs w:val="20"/>
              </w:rPr>
            </w:pPr>
            <w:r w:rsidRPr="009B41D1">
              <w:rPr>
                <w:rFonts w:asciiTheme="minorHAnsi" w:hAnsiTheme="minorHAnsi" w:cs="Arial"/>
                <w:color w:val="000000"/>
                <w:sz w:val="20"/>
                <w:szCs w:val="20"/>
              </w:rPr>
              <w:t>240502,57</w:t>
            </w:r>
          </w:p>
        </w:tc>
        <w:tc>
          <w:tcPr>
            <w:tcW w:w="2022" w:type="dxa"/>
            <w:tcBorders>
              <w:top w:val="single" w:sz="4" w:space="0" w:color="000000"/>
              <w:left w:val="single" w:sz="4" w:space="0" w:color="000000"/>
              <w:bottom w:val="single" w:sz="4" w:space="0" w:color="000000"/>
              <w:right w:val="single" w:sz="4" w:space="0" w:color="000000"/>
            </w:tcBorders>
            <w:shd w:val="clear" w:color="FFFFFF" w:fill="FFFFFF"/>
            <w:vAlign w:val="center"/>
          </w:tcPr>
          <w:p w:rsidR="00CC58C2" w:rsidRPr="009B41D1" w:rsidRDefault="00CC58C2" w:rsidP="00CD15BE">
            <w:pPr>
              <w:widowControl w:val="0"/>
              <w:autoSpaceDE w:val="0"/>
              <w:autoSpaceDN w:val="0"/>
              <w:adjustRightInd w:val="0"/>
              <w:jc w:val="center"/>
              <w:rPr>
                <w:rFonts w:asciiTheme="minorHAnsi" w:hAnsiTheme="minorHAnsi" w:cs="Arial"/>
                <w:color w:val="000000"/>
                <w:sz w:val="20"/>
                <w:szCs w:val="20"/>
              </w:rPr>
            </w:pPr>
            <w:r w:rsidRPr="009B41D1">
              <w:rPr>
                <w:rFonts w:asciiTheme="minorHAnsi" w:hAnsiTheme="minorHAnsi" w:cs="Arial"/>
                <w:color w:val="000000"/>
                <w:sz w:val="20"/>
                <w:szCs w:val="20"/>
              </w:rPr>
              <w:t>369000,00</w:t>
            </w:r>
          </w:p>
        </w:tc>
        <w:tc>
          <w:tcPr>
            <w:tcW w:w="2021" w:type="dxa"/>
            <w:tcBorders>
              <w:top w:val="single" w:sz="4" w:space="0" w:color="000000"/>
              <w:left w:val="single" w:sz="4" w:space="0" w:color="000000"/>
              <w:bottom w:val="single" w:sz="4" w:space="0" w:color="000000"/>
              <w:right w:val="single" w:sz="4" w:space="0" w:color="000000"/>
            </w:tcBorders>
            <w:shd w:val="clear" w:color="FFFFFF" w:fill="FFFFFF"/>
            <w:vAlign w:val="center"/>
          </w:tcPr>
          <w:p w:rsidR="00CC58C2" w:rsidRPr="009B41D1" w:rsidRDefault="00CC58C2" w:rsidP="00CD15BE">
            <w:pPr>
              <w:widowControl w:val="0"/>
              <w:autoSpaceDE w:val="0"/>
              <w:autoSpaceDN w:val="0"/>
              <w:adjustRightInd w:val="0"/>
              <w:jc w:val="center"/>
              <w:rPr>
                <w:rFonts w:asciiTheme="minorHAnsi" w:hAnsiTheme="minorHAnsi" w:cs="Arial"/>
                <w:color w:val="000000"/>
                <w:sz w:val="20"/>
                <w:szCs w:val="20"/>
              </w:rPr>
            </w:pPr>
            <w:r w:rsidRPr="009B41D1">
              <w:rPr>
                <w:rFonts w:asciiTheme="minorHAnsi" w:hAnsiTheme="minorHAnsi" w:cs="Arial"/>
                <w:color w:val="000000"/>
                <w:sz w:val="20"/>
                <w:szCs w:val="20"/>
              </w:rPr>
              <w:t>159935,55</w:t>
            </w:r>
          </w:p>
        </w:tc>
      </w:tr>
    </w:tbl>
    <w:p w:rsidR="00CC58C2" w:rsidRPr="009B41D1" w:rsidRDefault="00CC58C2" w:rsidP="00CC58C2">
      <w:pPr>
        <w:widowControl w:val="0"/>
        <w:autoSpaceDE w:val="0"/>
        <w:autoSpaceDN w:val="0"/>
        <w:adjustRightInd w:val="0"/>
        <w:rPr>
          <w:rFonts w:asciiTheme="minorHAnsi" w:hAnsiTheme="minorHAnsi" w:cs="Arial"/>
          <w:color w:val="000000"/>
          <w:sz w:val="20"/>
          <w:szCs w:val="20"/>
        </w:rPr>
      </w:pPr>
    </w:p>
    <w:p w:rsidR="00D12E77" w:rsidRDefault="00D12E77" w:rsidP="00DF0443">
      <w:pPr>
        <w:ind w:right="-1" w:firstLine="708"/>
        <w:jc w:val="both"/>
        <w:rPr>
          <w:rFonts w:asciiTheme="minorHAnsi" w:hAnsiTheme="minorHAnsi"/>
          <w:sz w:val="22"/>
          <w:szCs w:val="22"/>
        </w:rPr>
      </w:pPr>
    </w:p>
    <w:p w:rsidR="00DF0443" w:rsidRPr="007A7B31" w:rsidRDefault="00DF0443" w:rsidP="00DF0443">
      <w:pPr>
        <w:rPr>
          <w:rFonts w:asciiTheme="minorHAnsi" w:hAnsiTheme="minorHAnsi"/>
          <w:b/>
          <w:sz w:val="22"/>
          <w:szCs w:val="22"/>
          <w:u w:val="single"/>
        </w:rPr>
      </w:pPr>
      <w:r w:rsidRPr="007A7B31">
        <w:rPr>
          <w:rFonts w:asciiTheme="minorHAnsi" w:hAnsiTheme="minorHAnsi"/>
          <w:b/>
          <w:sz w:val="22"/>
          <w:szCs w:val="22"/>
          <w:u w:val="single"/>
        </w:rPr>
        <w:t>11. ANALIZ</w:t>
      </w:r>
      <w:r>
        <w:rPr>
          <w:rFonts w:asciiTheme="minorHAnsi" w:hAnsiTheme="minorHAnsi"/>
          <w:b/>
          <w:sz w:val="22"/>
          <w:szCs w:val="22"/>
          <w:u w:val="single"/>
        </w:rPr>
        <w:t>A</w:t>
      </w:r>
      <w:r w:rsidRPr="007A7B31">
        <w:rPr>
          <w:rFonts w:asciiTheme="minorHAnsi" w:hAnsiTheme="minorHAnsi"/>
          <w:b/>
          <w:sz w:val="22"/>
          <w:szCs w:val="22"/>
          <w:u w:val="single"/>
        </w:rPr>
        <w:t xml:space="preserve"> TECHNICZNYCH I EKONOMICZNYCH MOŻLIWOŚCI WYKORZYSTANIA URZĄDZEŃ, KTÓRE AUTOMATYCZNIE REGULUJĄ TEMPERATURĘ ODDZIELNIE W POSZCZEGÓLNYCH POMIESZCZENIACH LUB W WYZNACZONEJ STREFIE OGRZEWANEJ;</w:t>
      </w:r>
    </w:p>
    <w:p w:rsidR="00DF0443" w:rsidRDefault="00DF0443" w:rsidP="00DF0443">
      <w:pPr>
        <w:rPr>
          <w:rFonts w:asciiTheme="minorHAnsi" w:hAnsiTheme="minorHAnsi"/>
          <w:b/>
          <w:sz w:val="22"/>
          <w:szCs w:val="22"/>
          <w:u w:val="single"/>
        </w:rPr>
      </w:pPr>
    </w:p>
    <w:p w:rsidR="00B91A14" w:rsidRDefault="00AE47C6" w:rsidP="00AE47C6">
      <w:pPr>
        <w:rPr>
          <w:rFonts w:ascii="Calibri" w:hAnsi="Calibri"/>
          <w:sz w:val="22"/>
          <w:szCs w:val="22"/>
        </w:rPr>
      </w:pPr>
      <w:r>
        <w:rPr>
          <w:rFonts w:ascii="Calibri" w:hAnsi="Calibri"/>
          <w:sz w:val="22"/>
          <w:szCs w:val="22"/>
        </w:rPr>
        <w:tab/>
      </w:r>
      <w:r w:rsidRPr="00051468">
        <w:rPr>
          <w:rFonts w:ascii="Calibri" w:hAnsi="Calibri"/>
          <w:sz w:val="22"/>
          <w:szCs w:val="22"/>
        </w:rPr>
        <w:t>Na etapie sporządzania projektu przeprowadzono analizę możliwości wykorzystania urządzeń, które automatycznie regulują temperaturę oddzielnie w poszczególnych pomieszczeniach lub w wyznaczonej strefie ogrzewanej</w:t>
      </w:r>
      <w:r w:rsidR="00DF19DA">
        <w:rPr>
          <w:rFonts w:ascii="Calibri" w:hAnsi="Calibri"/>
          <w:sz w:val="22"/>
          <w:szCs w:val="22"/>
        </w:rPr>
        <w:t xml:space="preserve"> projektowanej rozbudowy</w:t>
      </w:r>
      <w:r w:rsidRPr="00051468">
        <w:rPr>
          <w:rFonts w:ascii="Calibri" w:hAnsi="Calibri"/>
          <w:sz w:val="22"/>
          <w:szCs w:val="22"/>
        </w:rPr>
        <w:t xml:space="preserve">. </w:t>
      </w:r>
    </w:p>
    <w:p w:rsidR="00B91A14" w:rsidRPr="00B91A14" w:rsidRDefault="00B91A14" w:rsidP="00B91A14">
      <w:pPr>
        <w:rPr>
          <w:rFonts w:asciiTheme="minorHAnsi" w:hAnsiTheme="minorHAnsi"/>
          <w:sz w:val="22"/>
          <w:szCs w:val="22"/>
        </w:rPr>
      </w:pPr>
      <w:r>
        <w:rPr>
          <w:rFonts w:asciiTheme="minorHAnsi" w:hAnsiTheme="minorHAnsi"/>
          <w:sz w:val="22"/>
          <w:szCs w:val="22"/>
        </w:rPr>
        <w:tab/>
      </w:r>
      <w:r w:rsidRPr="00B91A14">
        <w:rPr>
          <w:rFonts w:asciiTheme="minorHAnsi" w:hAnsiTheme="minorHAnsi"/>
          <w:sz w:val="22"/>
          <w:szCs w:val="22"/>
        </w:rPr>
        <w:t>Funkcję urządzeń regulujących temperaturę oddzielnie w każdym pomieszczeniu lub strefie cieplnej mogą spełniać podstawowe, znane od wielu lat regulatory termostatyczne (mechaniczne bądź elektroniczne), montowane na zaworze odcinającym każdego grzejnika. Koszt instalacji ww. urządzeń jest znikomy w odniesieniu do kosztów całej instalacji CO. Z ekonomicznego punktu widzenia rekomenduje się więc montaż tego typu urządzeń do automatycznej regulacji temperatury</w:t>
      </w:r>
      <w:r>
        <w:rPr>
          <w:rFonts w:asciiTheme="minorHAnsi" w:hAnsiTheme="minorHAnsi"/>
          <w:sz w:val="22"/>
          <w:szCs w:val="22"/>
        </w:rPr>
        <w:t>.</w:t>
      </w:r>
    </w:p>
    <w:p w:rsidR="00051468" w:rsidRPr="009A1F24" w:rsidRDefault="00051468" w:rsidP="00DF0443">
      <w:pPr>
        <w:rPr>
          <w:rFonts w:asciiTheme="minorHAnsi" w:hAnsiTheme="minorHAnsi"/>
          <w:b/>
          <w:sz w:val="22"/>
          <w:szCs w:val="22"/>
          <w:u w:val="single"/>
        </w:rPr>
      </w:pPr>
    </w:p>
    <w:p w:rsidR="00DF0443" w:rsidRPr="009A1F24" w:rsidRDefault="00DF0443" w:rsidP="00DF0443">
      <w:pPr>
        <w:rPr>
          <w:rFonts w:asciiTheme="minorHAnsi" w:hAnsiTheme="minorHAnsi"/>
          <w:b/>
          <w:sz w:val="22"/>
          <w:szCs w:val="22"/>
          <w:u w:val="single"/>
        </w:rPr>
      </w:pPr>
      <w:r w:rsidRPr="009A1F24">
        <w:rPr>
          <w:rFonts w:asciiTheme="minorHAnsi" w:hAnsiTheme="minorHAnsi"/>
          <w:b/>
          <w:sz w:val="22"/>
          <w:szCs w:val="22"/>
          <w:u w:val="single"/>
        </w:rPr>
        <w:t xml:space="preserve">12. </w:t>
      </w:r>
      <w:r w:rsidR="00051468" w:rsidRPr="009A1F24">
        <w:rPr>
          <w:rFonts w:asciiTheme="minorHAnsi" w:hAnsiTheme="minorHAnsi"/>
          <w:b/>
          <w:bCs/>
          <w:sz w:val="22"/>
          <w:szCs w:val="22"/>
          <w:u w:val="single"/>
        </w:rPr>
        <w:t xml:space="preserve"> ZASADNICZE ELEMENTY WYPOSAŻENIA BUDOWLANO-INSTALACYJNEGO, ZAPEWNIAJĄCE UŻYTKOWANIE OBIEKTU BUDOWLANEGO ZGODNIE Z PRZEZNACZENIEM</w:t>
      </w:r>
    </w:p>
    <w:p w:rsidR="00051468" w:rsidRPr="009A1F24" w:rsidRDefault="00051468" w:rsidP="00D67674">
      <w:pPr>
        <w:ind w:left="711" w:right="283"/>
        <w:jc w:val="both"/>
        <w:rPr>
          <w:rFonts w:asciiTheme="minorHAnsi" w:hAnsiTheme="minorHAnsi"/>
          <w:sz w:val="22"/>
          <w:szCs w:val="22"/>
        </w:rPr>
      </w:pPr>
    </w:p>
    <w:p w:rsidR="00051468" w:rsidRPr="009A1F24" w:rsidRDefault="00051468" w:rsidP="00051468">
      <w:pPr>
        <w:ind w:left="711" w:right="283"/>
        <w:jc w:val="both"/>
        <w:rPr>
          <w:rFonts w:asciiTheme="minorHAnsi" w:hAnsiTheme="minorHAnsi"/>
          <w:sz w:val="22"/>
          <w:szCs w:val="22"/>
        </w:rPr>
      </w:pPr>
      <w:r w:rsidRPr="009A1F24">
        <w:rPr>
          <w:rFonts w:asciiTheme="minorHAnsi" w:hAnsiTheme="minorHAnsi"/>
          <w:sz w:val="22"/>
          <w:szCs w:val="22"/>
        </w:rPr>
        <w:t xml:space="preserve">12.1 WENTYLACJA </w:t>
      </w:r>
    </w:p>
    <w:p w:rsidR="00FB0EE4" w:rsidRPr="009A1F24" w:rsidRDefault="00FB0EE4" w:rsidP="00FB0EE4">
      <w:pPr>
        <w:jc w:val="both"/>
        <w:rPr>
          <w:rFonts w:ascii="Calibri" w:hAnsi="Calibri"/>
          <w:iCs/>
          <w:sz w:val="22"/>
          <w:szCs w:val="22"/>
        </w:rPr>
      </w:pPr>
      <w:r w:rsidRPr="009A1F24">
        <w:rPr>
          <w:rFonts w:ascii="Calibri" w:hAnsi="Calibri"/>
          <w:sz w:val="22"/>
          <w:szCs w:val="22"/>
        </w:rPr>
        <w:tab/>
        <w:t xml:space="preserve">W budynku </w:t>
      </w:r>
      <w:r w:rsidR="00DF19DA">
        <w:rPr>
          <w:rFonts w:ascii="Calibri" w:hAnsi="Calibri"/>
          <w:sz w:val="22"/>
          <w:szCs w:val="22"/>
        </w:rPr>
        <w:t xml:space="preserve">w obrębie projektowanego żłobka na piętrze </w:t>
      </w:r>
      <w:r w:rsidRPr="009A1F24">
        <w:rPr>
          <w:rFonts w:ascii="Calibri" w:hAnsi="Calibri"/>
          <w:sz w:val="22"/>
          <w:szCs w:val="22"/>
        </w:rPr>
        <w:t>projektuje się system wentylacji mechanicznej</w:t>
      </w:r>
      <w:r w:rsidRPr="009A1F24">
        <w:rPr>
          <w:rFonts w:ascii="Calibri" w:hAnsi="Calibri"/>
          <w:iCs/>
          <w:sz w:val="22"/>
          <w:szCs w:val="22"/>
        </w:rPr>
        <w:t xml:space="preserve"> z odzyskiem ciepła</w:t>
      </w:r>
      <w:r w:rsidR="00DF19DA">
        <w:rPr>
          <w:rFonts w:ascii="Calibri" w:hAnsi="Calibri"/>
          <w:iCs/>
          <w:sz w:val="22"/>
          <w:szCs w:val="22"/>
        </w:rPr>
        <w:t xml:space="preserve">, natomiast w obrębie przedszkola na parterze </w:t>
      </w:r>
      <w:r w:rsidR="000C0325">
        <w:rPr>
          <w:rFonts w:ascii="Calibri" w:hAnsi="Calibri"/>
          <w:iCs/>
          <w:sz w:val="22"/>
          <w:szCs w:val="22"/>
        </w:rPr>
        <w:t xml:space="preserve">nie planuje się zmian - istniejąca </w:t>
      </w:r>
      <w:r w:rsidR="00DF19DA">
        <w:rPr>
          <w:rFonts w:ascii="Calibri" w:hAnsi="Calibri"/>
          <w:iCs/>
          <w:sz w:val="22"/>
          <w:szCs w:val="22"/>
        </w:rPr>
        <w:t>wentylacja grawitacyjna i grawitacyjna wspomagana</w:t>
      </w:r>
      <w:r w:rsidRPr="009A1F24">
        <w:rPr>
          <w:rFonts w:ascii="Calibri" w:hAnsi="Calibri"/>
          <w:iCs/>
          <w:sz w:val="22"/>
          <w:szCs w:val="22"/>
        </w:rPr>
        <w:t>.</w:t>
      </w:r>
    </w:p>
    <w:p w:rsidR="00403DEB" w:rsidRPr="009A1F24" w:rsidRDefault="00DF19DA" w:rsidP="00403DEB">
      <w:pPr>
        <w:autoSpaceDE w:val="0"/>
        <w:autoSpaceDN w:val="0"/>
        <w:adjustRightInd w:val="0"/>
        <w:ind w:firstLine="709"/>
        <w:jc w:val="both"/>
        <w:rPr>
          <w:rFonts w:ascii="Calibri" w:hAnsi="Calibri" w:cs="Calibri"/>
          <w:sz w:val="22"/>
          <w:szCs w:val="22"/>
        </w:rPr>
      </w:pPr>
      <w:r>
        <w:rPr>
          <w:rFonts w:ascii="Calibri" w:hAnsi="Calibri" w:cs="Calibri"/>
          <w:sz w:val="22"/>
          <w:szCs w:val="22"/>
        </w:rPr>
        <w:t>Szczegóły przyjętego rozwiązania znajdują sie w projekcie technicznym branży sanitarnej</w:t>
      </w:r>
      <w:r w:rsidR="00403DEB" w:rsidRPr="009A1F24">
        <w:rPr>
          <w:rFonts w:ascii="Calibri" w:hAnsi="Calibri" w:cs="Calibri"/>
          <w:sz w:val="22"/>
          <w:szCs w:val="22"/>
        </w:rPr>
        <w:t>.</w:t>
      </w:r>
    </w:p>
    <w:p w:rsidR="006C7430" w:rsidRPr="009A1F24" w:rsidRDefault="006C7430" w:rsidP="006C7430">
      <w:pPr>
        <w:pStyle w:val="Tekstpodstawowy"/>
        <w:ind w:left="3" w:firstLine="709"/>
        <w:jc w:val="both"/>
        <w:rPr>
          <w:rFonts w:ascii="Calibri" w:hAnsi="Calibri"/>
          <w:b w:val="0"/>
          <w:color w:val="auto"/>
          <w:sz w:val="22"/>
          <w:szCs w:val="22"/>
        </w:rPr>
      </w:pPr>
      <w:r w:rsidRPr="009A1F24">
        <w:rPr>
          <w:rFonts w:ascii="Calibri" w:hAnsi="Calibri"/>
          <w:b w:val="0"/>
          <w:color w:val="auto"/>
          <w:sz w:val="22"/>
          <w:szCs w:val="22"/>
        </w:rPr>
        <w:t>12.2 INST</w:t>
      </w:r>
      <w:r>
        <w:rPr>
          <w:rFonts w:ascii="Calibri" w:hAnsi="Calibri"/>
          <w:b w:val="0"/>
          <w:color w:val="auto"/>
          <w:sz w:val="22"/>
          <w:szCs w:val="22"/>
        </w:rPr>
        <w:t>ALACJA GRZEWCZA, ŹRÓDŁO CIEPŁA</w:t>
      </w:r>
    </w:p>
    <w:p w:rsidR="00403DEB" w:rsidRPr="009A1F24" w:rsidRDefault="00403DEB" w:rsidP="00403DEB">
      <w:pPr>
        <w:ind w:left="3" w:firstLine="708"/>
        <w:jc w:val="both"/>
        <w:rPr>
          <w:rFonts w:ascii="Calibri" w:hAnsi="Calibri"/>
          <w:sz w:val="22"/>
          <w:szCs w:val="22"/>
        </w:rPr>
      </w:pPr>
      <w:r w:rsidRPr="009A1F24">
        <w:rPr>
          <w:rFonts w:ascii="Calibri" w:hAnsi="Calibri"/>
          <w:sz w:val="22"/>
          <w:szCs w:val="22"/>
        </w:rPr>
        <w:t xml:space="preserve">Planuje się wykonanie </w:t>
      </w:r>
      <w:r w:rsidR="00DF19DA">
        <w:rPr>
          <w:rFonts w:ascii="Calibri" w:hAnsi="Calibri"/>
          <w:sz w:val="22"/>
          <w:szCs w:val="22"/>
        </w:rPr>
        <w:t xml:space="preserve">rozbudowy </w:t>
      </w:r>
      <w:r w:rsidRPr="009A1F24">
        <w:rPr>
          <w:rFonts w:ascii="Calibri" w:hAnsi="Calibri"/>
          <w:sz w:val="22"/>
          <w:szCs w:val="22"/>
        </w:rPr>
        <w:t>instalacji C.O. w oparciu o gr</w:t>
      </w:r>
      <w:r>
        <w:rPr>
          <w:rFonts w:ascii="Calibri" w:hAnsi="Calibri"/>
          <w:sz w:val="22"/>
          <w:szCs w:val="22"/>
        </w:rPr>
        <w:t xml:space="preserve">zejniki zasilane z </w:t>
      </w:r>
      <w:r w:rsidR="00DF19DA">
        <w:rPr>
          <w:rFonts w:ascii="Calibri" w:hAnsi="Calibri"/>
          <w:sz w:val="22"/>
          <w:szCs w:val="22"/>
        </w:rPr>
        <w:t>istniejącego kotła</w:t>
      </w:r>
      <w:r>
        <w:rPr>
          <w:rFonts w:ascii="Calibri" w:hAnsi="Calibri"/>
          <w:sz w:val="22"/>
          <w:szCs w:val="22"/>
        </w:rPr>
        <w:t xml:space="preserve"> zasilanego gazem ziemnym</w:t>
      </w:r>
      <w:r w:rsidR="000C0325">
        <w:rPr>
          <w:rFonts w:ascii="Calibri" w:hAnsi="Calibri"/>
          <w:sz w:val="22"/>
          <w:szCs w:val="22"/>
        </w:rPr>
        <w:t xml:space="preserve"> oraz instalacjami wykorzystującymi energię pochodzącą ze źródeł odnawialnych (budynek obecnie jest wyposażony </w:t>
      </w:r>
      <w:r w:rsidR="00726EC6">
        <w:rPr>
          <w:rFonts w:ascii="Calibri" w:hAnsi="Calibri"/>
          <w:sz w:val="22"/>
          <w:szCs w:val="22"/>
        </w:rPr>
        <w:t xml:space="preserve">także </w:t>
      </w:r>
      <w:r w:rsidR="000C0325">
        <w:rPr>
          <w:rFonts w:ascii="Calibri" w:hAnsi="Calibri"/>
          <w:sz w:val="22"/>
          <w:szCs w:val="22"/>
        </w:rPr>
        <w:t xml:space="preserve">w pompę ciepła typu powietrze - woda o mocy 21,8kW oraz instalację fotowoltaiczną </w:t>
      </w:r>
      <w:r w:rsidR="00726EC6">
        <w:rPr>
          <w:rFonts w:ascii="Calibri" w:hAnsi="Calibri"/>
          <w:sz w:val="22"/>
          <w:szCs w:val="22"/>
        </w:rPr>
        <w:t>o mocy 38,38kW).</w:t>
      </w:r>
    </w:p>
    <w:p w:rsidR="00403DEB" w:rsidRPr="009A1F24" w:rsidRDefault="00403DEB" w:rsidP="00403DEB">
      <w:pPr>
        <w:ind w:left="3" w:firstLine="708"/>
        <w:jc w:val="both"/>
        <w:rPr>
          <w:rFonts w:ascii="Calibri" w:hAnsi="Calibri"/>
          <w:sz w:val="22"/>
          <w:szCs w:val="22"/>
        </w:rPr>
      </w:pPr>
      <w:r w:rsidRPr="009A1F24">
        <w:rPr>
          <w:rFonts w:ascii="Calibri" w:hAnsi="Calibri"/>
          <w:sz w:val="22"/>
          <w:szCs w:val="22"/>
        </w:rPr>
        <w:t>Opis rozwiązania i szczegóły przyjętych założeń znajdują się w projekcie technicznym w opracowaniu branży sanitarnej.</w:t>
      </w:r>
    </w:p>
    <w:p w:rsidR="00051468" w:rsidRPr="009A1F24" w:rsidRDefault="00051468" w:rsidP="00051468">
      <w:pPr>
        <w:ind w:left="3" w:firstLine="708"/>
        <w:jc w:val="both"/>
        <w:rPr>
          <w:rFonts w:asciiTheme="minorHAnsi" w:hAnsiTheme="minorHAnsi"/>
          <w:sz w:val="22"/>
          <w:szCs w:val="22"/>
        </w:rPr>
      </w:pPr>
      <w:r w:rsidRPr="009A1F24">
        <w:rPr>
          <w:rFonts w:asciiTheme="minorHAnsi" w:hAnsiTheme="minorHAnsi"/>
          <w:sz w:val="22"/>
          <w:szCs w:val="22"/>
        </w:rPr>
        <w:t>12.3 INSTALACJA WODNO-KANALIZACYJNA</w:t>
      </w:r>
    </w:p>
    <w:p w:rsidR="00E8765D" w:rsidRDefault="00051468" w:rsidP="00051468">
      <w:pPr>
        <w:ind w:firstLine="708"/>
        <w:jc w:val="both"/>
        <w:rPr>
          <w:rFonts w:asciiTheme="minorHAnsi" w:hAnsiTheme="minorHAnsi"/>
          <w:sz w:val="22"/>
          <w:szCs w:val="22"/>
        </w:rPr>
      </w:pPr>
      <w:r w:rsidRPr="009A1F24">
        <w:rPr>
          <w:rFonts w:asciiTheme="minorHAnsi" w:hAnsiTheme="minorHAnsi"/>
          <w:sz w:val="22"/>
          <w:szCs w:val="22"/>
        </w:rPr>
        <w:t xml:space="preserve">Planuje się wykonanie </w:t>
      </w:r>
      <w:r w:rsidR="00DF19DA">
        <w:rPr>
          <w:rFonts w:asciiTheme="minorHAnsi" w:hAnsiTheme="minorHAnsi"/>
          <w:sz w:val="22"/>
          <w:szCs w:val="22"/>
        </w:rPr>
        <w:t xml:space="preserve">w niewielkim zakresie rozbudowy </w:t>
      </w:r>
      <w:r w:rsidRPr="009A1F24">
        <w:rPr>
          <w:rFonts w:asciiTheme="minorHAnsi" w:hAnsiTheme="minorHAnsi"/>
          <w:sz w:val="22"/>
          <w:szCs w:val="22"/>
        </w:rPr>
        <w:t xml:space="preserve">instalacji wodno – kanalizacyjnej w oparciu o </w:t>
      </w:r>
      <w:r w:rsidR="00DF19DA">
        <w:rPr>
          <w:rFonts w:asciiTheme="minorHAnsi" w:hAnsiTheme="minorHAnsi"/>
          <w:sz w:val="22"/>
          <w:szCs w:val="22"/>
        </w:rPr>
        <w:t>istniejącą instalację i</w:t>
      </w:r>
      <w:r w:rsidRPr="009A1F24">
        <w:rPr>
          <w:rFonts w:asciiTheme="minorHAnsi" w:hAnsiTheme="minorHAnsi"/>
          <w:sz w:val="22"/>
          <w:szCs w:val="22"/>
        </w:rPr>
        <w:t xml:space="preserve"> przyłącz wody oraz instalację kanalizacji sanitarnej. </w:t>
      </w:r>
    </w:p>
    <w:p w:rsidR="00E8765D" w:rsidRDefault="00E8765D" w:rsidP="00051468">
      <w:pPr>
        <w:ind w:firstLine="708"/>
        <w:jc w:val="both"/>
        <w:rPr>
          <w:rFonts w:asciiTheme="minorHAnsi" w:hAnsiTheme="minorHAnsi"/>
          <w:sz w:val="22"/>
          <w:szCs w:val="22"/>
        </w:rPr>
      </w:pPr>
      <w:r>
        <w:rPr>
          <w:rFonts w:asciiTheme="minorHAnsi" w:hAnsiTheme="minorHAnsi"/>
          <w:sz w:val="22"/>
          <w:szCs w:val="22"/>
        </w:rPr>
        <w:t>Planuje się likwidację istniejących hydrantów H.P 52 i wykonanie nowej instalacji hydrantowej z hydrantami H.P. 25</w:t>
      </w:r>
    </w:p>
    <w:p w:rsidR="00051468" w:rsidRPr="009A1F24" w:rsidRDefault="00051468" w:rsidP="00051468">
      <w:pPr>
        <w:ind w:firstLine="708"/>
        <w:jc w:val="both"/>
        <w:rPr>
          <w:rFonts w:asciiTheme="minorHAnsi" w:hAnsiTheme="minorHAnsi"/>
          <w:sz w:val="22"/>
          <w:szCs w:val="22"/>
        </w:rPr>
      </w:pPr>
      <w:r w:rsidRPr="009A1F24">
        <w:rPr>
          <w:rFonts w:asciiTheme="minorHAnsi" w:hAnsiTheme="minorHAnsi"/>
          <w:sz w:val="22"/>
          <w:szCs w:val="22"/>
        </w:rPr>
        <w:t>Projekty instalacji znajdują się w projekcie technicznym w opracowaniu branży sanitarnej</w:t>
      </w:r>
    </w:p>
    <w:p w:rsidR="00051468" w:rsidRPr="009A1F24" w:rsidRDefault="00051468" w:rsidP="00051468">
      <w:pPr>
        <w:ind w:left="3" w:firstLine="708"/>
        <w:jc w:val="both"/>
        <w:rPr>
          <w:rFonts w:asciiTheme="minorHAnsi" w:hAnsiTheme="minorHAnsi"/>
          <w:sz w:val="22"/>
          <w:szCs w:val="22"/>
        </w:rPr>
      </w:pPr>
      <w:r w:rsidRPr="009A1F24">
        <w:rPr>
          <w:rFonts w:asciiTheme="minorHAnsi" w:hAnsiTheme="minorHAnsi"/>
          <w:sz w:val="22"/>
          <w:szCs w:val="22"/>
        </w:rPr>
        <w:t>12.4 INSTALACJE ELEKTRYCZNE</w:t>
      </w:r>
    </w:p>
    <w:p w:rsidR="00051468" w:rsidRPr="009A1F24" w:rsidRDefault="00051468" w:rsidP="00051468">
      <w:pPr>
        <w:ind w:left="3" w:right="-1" w:firstLine="708"/>
        <w:jc w:val="both"/>
        <w:rPr>
          <w:rFonts w:asciiTheme="minorHAnsi" w:hAnsiTheme="minorHAnsi"/>
          <w:sz w:val="22"/>
          <w:szCs w:val="22"/>
        </w:rPr>
      </w:pPr>
      <w:r w:rsidRPr="009A1F24">
        <w:rPr>
          <w:rFonts w:asciiTheme="minorHAnsi" w:hAnsiTheme="minorHAnsi"/>
          <w:sz w:val="22"/>
          <w:szCs w:val="22"/>
        </w:rPr>
        <w:t xml:space="preserve">Planuje się wykonanie instalacji elektrycznej w oparciu o </w:t>
      </w:r>
      <w:r w:rsidR="00DF19DA">
        <w:rPr>
          <w:rFonts w:asciiTheme="minorHAnsi" w:hAnsiTheme="minorHAnsi"/>
          <w:sz w:val="22"/>
          <w:szCs w:val="22"/>
        </w:rPr>
        <w:t xml:space="preserve">istniejący </w:t>
      </w:r>
      <w:r w:rsidRPr="009A1F24">
        <w:rPr>
          <w:rFonts w:asciiTheme="minorHAnsi" w:hAnsiTheme="minorHAnsi"/>
          <w:sz w:val="22"/>
          <w:szCs w:val="22"/>
        </w:rPr>
        <w:t>przyłącz elektroenergetyczny. Opis przyjętych rozwiązań znajduje się w w projekcie technicznym w opracowaniu branży elektrycznej.</w:t>
      </w:r>
    </w:p>
    <w:p w:rsidR="00051468" w:rsidRPr="009A1F24" w:rsidRDefault="00051468" w:rsidP="00051468">
      <w:pPr>
        <w:ind w:left="3" w:firstLine="708"/>
        <w:jc w:val="both"/>
        <w:rPr>
          <w:rFonts w:asciiTheme="minorHAnsi" w:hAnsiTheme="minorHAnsi"/>
          <w:sz w:val="22"/>
          <w:szCs w:val="22"/>
        </w:rPr>
      </w:pPr>
      <w:r w:rsidRPr="009A1F24">
        <w:rPr>
          <w:rFonts w:asciiTheme="minorHAnsi" w:hAnsiTheme="minorHAnsi"/>
          <w:sz w:val="22"/>
          <w:szCs w:val="22"/>
        </w:rPr>
        <w:t>12.5 INSTALACJA GAZOWA WEWNĘTRZNA</w:t>
      </w:r>
    </w:p>
    <w:p w:rsidR="007E2F79" w:rsidRPr="009A1F24" w:rsidRDefault="00DF19DA" w:rsidP="007E2F79">
      <w:pPr>
        <w:ind w:firstLine="708"/>
        <w:jc w:val="both"/>
        <w:rPr>
          <w:rFonts w:asciiTheme="minorHAnsi" w:hAnsiTheme="minorHAnsi"/>
          <w:sz w:val="22"/>
          <w:szCs w:val="22"/>
        </w:rPr>
      </w:pPr>
      <w:r>
        <w:rPr>
          <w:rFonts w:asciiTheme="minorHAnsi" w:hAnsiTheme="minorHAnsi"/>
          <w:sz w:val="22"/>
          <w:szCs w:val="22"/>
        </w:rPr>
        <w:t>Nie p</w:t>
      </w:r>
      <w:r w:rsidR="00403DEB" w:rsidRPr="009A1F24">
        <w:rPr>
          <w:rFonts w:asciiTheme="minorHAnsi" w:hAnsiTheme="minorHAnsi"/>
          <w:sz w:val="22"/>
          <w:szCs w:val="22"/>
        </w:rPr>
        <w:t>lanuje się wykonani</w:t>
      </w:r>
      <w:r>
        <w:rPr>
          <w:rFonts w:asciiTheme="minorHAnsi" w:hAnsiTheme="minorHAnsi"/>
          <w:sz w:val="22"/>
          <w:szCs w:val="22"/>
        </w:rPr>
        <w:t>a ani modyfikacji istniejącej</w:t>
      </w:r>
      <w:r w:rsidR="00403DEB" w:rsidRPr="009A1F24">
        <w:rPr>
          <w:rFonts w:asciiTheme="minorHAnsi" w:hAnsiTheme="minorHAnsi"/>
          <w:sz w:val="22"/>
          <w:szCs w:val="22"/>
        </w:rPr>
        <w:t xml:space="preserve"> instalacji </w:t>
      </w:r>
      <w:r w:rsidR="00907423" w:rsidRPr="009A1F24">
        <w:rPr>
          <w:rFonts w:ascii="Calibri" w:hAnsi="Calibri"/>
          <w:sz w:val="22"/>
          <w:szCs w:val="22"/>
        </w:rPr>
        <w:t>gazowej wewnętrznej.</w:t>
      </w:r>
      <w:r w:rsidR="007E2F79" w:rsidRPr="007E2F79">
        <w:rPr>
          <w:rFonts w:asciiTheme="minorHAnsi" w:hAnsiTheme="minorHAnsi"/>
          <w:sz w:val="22"/>
          <w:szCs w:val="22"/>
        </w:rPr>
        <w:t xml:space="preserve"> </w:t>
      </w:r>
    </w:p>
    <w:p w:rsidR="001E339D" w:rsidRPr="009A1F24" w:rsidRDefault="001E339D" w:rsidP="001E339D">
      <w:pPr>
        <w:ind w:left="3" w:firstLine="708"/>
        <w:jc w:val="both"/>
        <w:rPr>
          <w:rFonts w:asciiTheme="minorHAnsi" w:hAnsiTheme="minorHAnsi"/>
          <w:sz w:val="22"/>
          <w:szCs w:val="22"/>
        </w:rPr>
      </w:pPr>
      <w:r w:rsidRPr="009A1F24">
        <w:rPr>
          <w:rFonts w:asciiTheme="minorHAnsi" w:hAnsiTheme="minorHAnsi"/>
          <w:sz w:val="22"/>
          <w:szCs w:val="22"/>
        </w:rPr>
        <w:t>12.</w:t>
      </w:r>
      <w:r>
        <w:rPr>
          <w:rFonts w:asciiTheme="minorHAnsi" w:hAnsiTheme="minorHAnsi"/>
          <w:sz w:val="22"/>
          <w:szCs w:val="22"/>
        </w:rPr>
        <w:t>6</w:t>
      </w:r>
      <w:r w:rsidRPr="009A1F24">
        <w:rPr>
          <w:rFonts w:asciiTheme="minorHAnsi" w:hAnsiTheme="minorHAnsi"/>
          <w:sz w:val="22"/>
          <w:szCs w:val="22"/>
        </w:rPr>
        <w:t xml:space="preserve"> INSTALACJE </w:t>
      </w:r>
      <w:r>
        <w:rPr>
          <w:rFonts w:asciiTheme="minorHAnsi" w:hAnsiTheme="minorHAnsi"/>
          <w:sz w:val="22"/>
          <w:szCs w:val="22"/>
        </w:rPr>
        <w:t>TELETECHNICZNE</w:t>
      </w:r>
    </w:p>
    <w:p w:rsidR="001E339D" w:rsidRPr="009A1F24" w:rsidRDefault="001E339D" w:rsidP="001E339D">
      <w:pPr>
        <w:ind w:left="3" w:right="-1" w:firstLine="708"/>
        <w:jc w:val="both"/>
        <w:rPr>
          <w:rFonts w:asciiTheme="minorHAnsi" w:hAnsiTheme="minorHAnsi"/>
          <w:sz w:val="22"/>
          <w:szCs w:val="22"/>
        </w:rPr>
      </w:pPr>
      <w:r w:rsidRPr="009A1F24">
        <w:rPr>
          <w:rFonts w:asciiTheme="minorHAnsi" w:hAnsiTheme="minorHAnsi"/>
          <w:sz w:val="22"/>
          <w:szCs w:val="22"/>
        </w:rPr>
        <w:t xml:space="preserve">Planuje się wykonanie instalacji </w:t>
      </w:r>
      <w:r>
        <w:rPr>
          <w:rFonts w:asciiTheme="minorHAnsi" w:hAnsiTheme="minorHAnsi"/>
          <w:sz w:val="22"/>
          <w:szCs w:val="22"/>
        </w:rPr>
        <w:t>teletechnicznej</w:t>
      </w:r>
      <w:r w:rsidRPr="009A1F24">
        <w:rPr>
          <w:rFonts w:asciiTheme="minorHAnsi" w:hAnsiTheme="minorHAnsi"/>
          <w:sz w:val="22"/>
          <w:szCs w:val="22"/>
        </w:rPr>
        <w:t>. Opis przyjętych rozwiązań znajduje się w w projekcie technicznym w opracowaniu branży elektrycznej.</w:t>
      </w:r>
    </w:p>
    <w:p w:rsidR="00E12D78" w:rsidRPr="009A1F24" w:rsidRDefault="00E12D78" w:rsidP="00DF0443">
      <w:pPr>
        <w:ind w:right="283"/>
        <w:jc w:val="both"/>
        <w:rPr>
          <w:rFonts w:asciiTheme="minorHAnsi" w:hAnsiTheme="minorHAnsi"/>
          <w:b/>
          <w:sz w:val="22"/>
          <w:szCs w:val="22"/>
          <w:u w:val="single"/>
        </w:rPr>
      </w:pPr>
    </w:p>
    <w:p w:rsidR="00DF0443" w:rsidRPr="000E5A32" w:rsidRDefault="00DF0443" w:rsidP="00DF0443">
      <w:pPr>
        <w:ind w:right="283"/>
        <w:jc w:val="both"/>
        <w:rPr>
          <w:rFonts w:asciiTheme="minorHAnsi" w:hAnsiTheme="minorHAnsi"/>
          <w:b/>
          <w:sz w:val="22"/>
          <w:szCs w:val="22"/>
          <w:u w:val="single"/>
        </w:rPr>
      </w:pPr>
      <w:r w:rsidRPr="000E5A32">
        <w:rPr>
          <w:rFonts w:asciiTheme="minorHAnsi" w:hAnsiTheme="minorHAnsi"/>
          <w:b/>
          <w:sz w:val="22"/>
          <w:szCs w:val="22"/>
          <w:u w:val="single"/>
        </w:rPr>
        <w:t xml:space="preserve">13. </w:t>
      </w:r>
      <w:r w:rsidR="000E5A32" w:rsidRPr="000E5A32">
        <w:rPr>
          <w:rFonts w:asciiTheme="minorHAnsi" w:hAnsiTheme="minorHAnsi"/>
          <w:b/>
          <w:bCs/>
          <w:sz w:val="22"/>
          <w:szCs w:val="22"/>
          <w:u w:val="single"/>
        </w:rPr>
        <w:t>DANE DOTYCZĄCE WARUNKÓW OCHRONY PRZECIWPOŻAROWEJ</w:t>
      </w:r>
      <w:r w:rsidR="000E5A32" w:rsidRPr="000E5A32">
        <w:rPr>
          <w:rFonts w:asciiTheme="minorHAnsi" w:hAnsiTheme="minorHAnsi"/>
          <w:b/>
          <w:sz w:val="22"/>
          <w:szCs w:val="22"/>
          <w:u w:val="single"/>
        </w:rPr>
        <w:t xml:space="preserve"> </w:t>
      </w:r>
    </w:p>
    <w:p w:rsidR="000E2CCA" w:rsidRDefault="00DF19DA" w:rsidP="00DF19DA">
      <w:pPr>
        <w:rPr>
          <w:rFonts w:asciiTheme="minorHAnsi" w:hAnsiTheme="minorHAnsi"/>
          <w:sz w:val="22"/>
          <w:szCs w:val="22"/>
        </w:rPr>
      </w:pPr>
      <w:r w:rsidRPr="004234F3">
        <w:rPr>
          <w:rFonts w:asciiTheme="minorHAnsi" w:hAnsiTheme="minorHAnsi"/>
          <w:sz w:val="22"/>
          <w:szCs w:val="22"/>
        </w:rPr>
        <w:t xml:space="preserve">13.1 Warunki ochrony przeciwpożarowej oraz rozwiązania zastępcze zostały ustalone w ekspertyzie technicznej rzeczoznawcy ds. budowlanych oraz rzeczoznawcy ds. zabezpieczeń przeciwpożarowych oraz w postanowieniu Podkarpackiego Komendanta Wojewódzkiego PSP w Rzeszowie </w:t>
      </w:r>
      <w:r w:rsidR="00BE248F">
        <w:rPr>
          <w:rFonts w:asciiTheme="minorHAnsi" w:hAnsiTheme="minorHAnsi"/>
          <w:sz w:val="22"/>
          <w:szCs w:val="22"/>
        </w:rPr>
        <w:t>znak WZ.52840.234.2024.NK z dnia 24 października 2024r.</w:t>
      </w:r>
    </w:p>
    <w:p w:rsidR="00DF0443" w:rsidRPr="00531394" w:rsidRDefault="00DF19DA" w:rsidP="00DF19DA">
      <w:pPr>
        <w:jc w:val="both"/>
        <w:rPr>
          <w:rFonts w:asciiTheme="minorHAnsi" w:hAnsiTheme="minorHAnsi"/>
          <w:sz w:val="22"/>
          <w:szCs w:val="22"/>
        </w:rPr>
      </w:pPr>
      <w:r w:rsidRPr="004234F3">
        <w:rPr>
          <w:rFonts w:asciiTheme="minorHAnsi" w:hAnsiTheme="minorHAnsi"/>
          <w:sz w:val="22"/>
          <w:szCs w:val="22"/>
        </w:rPr>
        <w:t>13.2 Wymogi ustalone w ekspertyzie i postanowieniu zostały w projekcie uwzględnione.</w:t>
      </w:r>
    </w:p>
    <w:p w:rsidR="00DF19DA" w:rsidRDefault="00DF19DA" w:rsidP="00DF0443">
      <w:pPr>
        <w:jc w:val="both"/>
        <w:rPr>
          <w:rFonts w:asciiTheme="minorHAnsi" w:hAnsiTheme="minorHAnsi"/>
          <w:b/>
          <w:sz w:val="22"/>
          <w:szCs w:val="22"/>
          <w:u w:val="single"/>
        </w:rPr>
      </w:pPr>
    </w:p>
    <w:p w:rsidR="00DF0443" w:rsidRPr="00B23A4F" w:rsidRDefault="00DF0443" w:rsidP="00DF0443">
      <w:pPr>
        <w:jc w:val="both"/>
        <w:rPr>
          <w:rFonts w:asciiTheme="minorHAnsi" w:hAnsiTheme="minorHAnsi"/>
          <w:b/>
          <w:sz w:val="22"/>
          <w:szCs w:val="22"/>
          <w:u w:val="single"/>
        </w:rPr>
      </w:pPr>
      <w:r w:rsidRPr="00B23A4F">
        <w:rPr>
          <w:rFonts w:asciiTheme="minorHAnsi" w:hAnsiTheme="minorHAnsi"/>
          <w:b/>
          <w:sz w:val="22"/>
          <w:szCs w:val="22"/>
          <w:u w:val="single"/>
        </w:rPr>
        <w:lastRenderedPageBreak/>
        <w:t>14. UWAGI KOŃCOWE</w:t>
      </w:r>
    </w:p>
    <w:p w:rsidR="00DF0443" w:rsidRPr="009E612D" w:rsidRDefault="00DF0443" w:rsidP="00DF0443">
      <w:pPr>
        <w:ind w:right="-1" w:firstLine="708"/>
        <w:jc w:val="both"/>
        <w:rPr>
          <w:rFonts w:asciiTheme="minorHAnsi" w:hAnsiTheme="minorHAnsi"/>
          <w:sz w:val="22"/>
          <w:szCs w:val="22"/>
        </w:rPr>
      </w:pPr>
      <w:r w:rsidRPr="009E612D">
        <w:rPr>
          <w:rFonts w:asciiTheme="minorHAnsi" w:hAnsiTheme="minorHAnsi"/>
          <w:sz w:val="22"/>
          <w:szCs w:val="22"/>
        </w:rPr>
        <w:t>Wszystkie roboty budowlane i instalacyjne wykonać pod ścisłym nadzorem technicznym, zgodnie z polskimi normami i obowiązującymi przepisami budowlanymi oraz zgodnie ze sztuką budowlaną. Do realizacji obiektu stosować wyłącznie materiały mające odpowiednie aprobaty i dopuszczenia do stosowania w budownictwie. Budowę obiektu należy realizować zgodnie z projektem. Wszelkie zmiany wymagają ponownych uzgodnień.</w:t>
      </w:r>
    </w:p>
    <w:p w:rsidR="00DF0443" w:rsidRPr="00B23A4F" w:rsidRDefault="00DF0443" w:rsidP="00DF0443">
      <w:pPr>
        <w:rPr>
          <w:rFonts w:asciiTheme="minorHAnsi" w:hAnsiTheme="minorHAnsi"/>
          <w:sz w:val="22"/>
          <w:szCs w:val="22"/>
        </w:rPr>
      </w:pPr>
    </w:p>
    <w:p w:rsidR="00DF0443" w:rsidRDefault="00DF0443" w:rsidP="00DF0443">
      <w:pPr>
        <w:ind w:left="2500" w:firstLine="1250"/>
        <w:rPr>
          <w:rFonts w:asciiTheme="minorHAnsi" w:hAnsiTheme="minorHAnsi"/>
          <w:sz w:val="22"/>
          <w:szCs w:val="22"/>
        </w:rPr>
      </w:pPr>
      <w:r w:rsidRPr="00D365F9">
        <w:rPr>
          <w:rFonts w:asciiTheme="minorHAnsi" w:hAnsiTheme="minorHAnsi"/>
          <w:sz w:val="22"/>
          <w:szCs w:val="22"/>
        </w:rPr>
        <w:t xml:space="preserve">opis opracował </w:t>
      </w:r>
    </w:p>
    <w:p w:rsidR="00DF0443" w:rsidRDefault="00DF0443" w:rsidP="00DF0443">
      <w:pPr>
        <w:ind w:left="2500" w:firstLine="1250"/>
        <w:rPr>
          <w:rFonts w:asciiTheme="minorHAnsi" w:hAnsiTheme="minorHAnsi"/>
          <w:sz w:val="22"/>
          <w:szCs w:val="22"/>
        </w:rPr>
      </w:pPr>
    </w:p>
    <w:p w:rsidR="00DF0443" w:rsidRPr="00D365F9" w:rsidRDefault="00DF0443" w:rsidP="00DF0443">
      <w:pPr>
        <w:ind w:left="2500" w:firstLine="1250"/>
        <w:rPr>
          <w:rFonts w:asciiTheme="minorHAnsi" w:hAnsiTheme="minorHAnsi"/>
          <w:sz w:val="22"/>
          <w:szCs w:val="22"/>
        </w:rPr>
      </w:pPr>
      <w:r>
        <w:rPr>
          <w:rFonts w:asciiTheme="minorHAnsi" w:hAnsiTheme="minorHAnsi"/>
          <w:sz w:val="22"/>
          <w:szCs w:val="22"/>
        </w:rPr>
        <w:t>architektura:</w:t>
      </w:r>
    </w:p>
    <w:p w:rsidR="00DF0443" w:rsidRDefault="00DF0443" w:rsidP="00DF0443">
      <w:pPr>
        <w:ind w:left="2500" w:firstLine="1250"/>
        <w:rPr>
          <w:rFonts w:asciiTheme="minorHAnsi" w:hAnsiTheme="minorHAnsi"/>
          <w:sz w:val="22"/>
          <w:szCs w:val="22"/>
        </w:rPr>
      </w:pPr>
      <w:r>
        <w:rPr>
          <w:rFonts w:asciiTheme="minorHAnsi" w:hAnsiTheme="minorHAnsi"/>
          <w:sz w:val="22"/>
          <w:szCs w:val="22"/>
        </w:rPr>
        <w:t xml:space="preserve">mgr inż. </w:t>
      </w:r>
      <w:r w:rsidR="00262CF2">
        <w:rPr>
          <w:rFonts w:asciiTheme="minorHAnsi" w:hAnsiTheme="minorHAnsi"/>
          <w:sz w:val="22"/>
          <w:szCs w:val="22"/>
        </w:rPr>
        <w:t xml:space="preserve">arch. </w:t>
      </w:r>
      <w:r>
        <w:rPr>
          <w:rFonts w:asciiTheme="minorHAnsi" w:hAnsiTheme="minorHAnsi"/>
          <w:sz w:val="22"/>
          <w:szCs w:val="22"/>
        </w:rPr>
        <w:t>Piotr Jurczak</w:t>
      </w:r>
    </w:p>
    <w:p w:rsidR="00F03B3B" w:rsidRDefault="00F03B3B">
      <w:pPr>
        <w:rPr>
          <w:rFonts w:asciiTheme="minorHAnsi" w:hAnsiTheme="minorHAnsi"/>
        </w:rPr>
      </w:pPr>
    </w:p>
    <w:p w:rsidR="003D6DF2" w:rsidRDefault="003D6DF2">
      <w:pPr>
        <w:rPr>
          <w:rFonts w:asciiTheme="minorHAnsi" w:hAnsiTheme="minorHAnsi"/>
        </w:rPr>
      </w:pPr>
    </w:p>
    <w:p w:rsidR="00907423" w:rsidRDefault="00907423">
      <w:pPr>
        <w:rPr>
          <w:rFonts w:asciiTheme="minorHAnsi" w:hAnsiTheme="minorHAnsi"/>
        </w:rPr>
      </w:pPr>
      <w:r>
        <w:rPr>
          <w:rFonts w:asciiTheme="minorHAnsi" w:hAnsiTheme="minorHAnsi"/>
        </w:rPr>
        <w:br w:type="page"/>
      </w:r>
    </w:p>
    <w:p w:rsidR="00D16FD7" w:rsidRDefault="00D16FD7" w:rsidP="00D16FD7">
      <w:pPr>
        <w:rPr>
          <w:rFonts w:asciiTheme="minorHAnsi" w:hAnsiTheme="minorHAnsi"/>
        </w:rPr>
      </w:pPr>
    </w:p>
    <w:p w:rsidR="00D16FD7" w:rsidRDefault="00D16FD7" w:rsidP="00D16FD7">
      <w:pPr>
        <w:ind w:right="283"/>
        <w:jc w:val="center"/>
        <w:rPr>
          <w:rFonts w:asciiTheme="minorHAnsi" w:hAnsiTheme="minorHAnsi"/>
        </w:rPr>
      </w:pPr>
    </w:p>
    <w:p w:rsidR="00FC4D89" w:rsidRDefault="00FC4D89" w:rsidP="00FC4D89">
      <w:pPr>
        <w:autoSpaceDE w:val="0"/>
        <w:autoSpaceDN w:val="0"/>
        <w:adjustRightInd w:val="0"/>
        <w:rPr>
          <w:rFonts w:ascii="Calibri" w:hAnsi="Calibri" w:cs="Calibri"/>
          <w:color w:val="000000"/>
        </w:rPr>
      </w:pPr>
      <w:r w:rsidRPr="00590B75">
        <w:rPr>
          <w:rFonts w:ascii="Calibri" w:hAnsi="Calibri" w:cs="Calibri"/>
          <w:color w:val="000000"/>
        </w:rPr>
        <w:t>NAZWA ELEMENTU PROJEKTU BUDOWLANEGO</w:t>
      </w:r>
      <w:r>
        <w:rPr>
          <w:rFonts w:ascii="Calibri" w:hAnsi="Calibri" w:cs="Calibri"/>
          <w:color w:val="000000"/>
        </w:rPr>
        <w:t>:</w:t>
      </w:r>
    </w:p>
    <w:p w:rsidR="00FC4D89" w:rsidRDefault="00FC4D89" w:rsidP="00FC4D89">
      <w:pPr>
        <w:autoSpaceDE w:val="0"/>
        <w:autoSpaceDN w:val="0"/>
        <w:adjustRightInd w:val="0"/>
        <w:rPr>
          <w:rFonts w:ascii="Calibri" w:hAnsi="Calibri" w:cs="Calibri"/>
          <w:color w:val="000000"/>
        </w:rPr>
      </w:pPr>
    </w:p>
    <w:p w:rsidR="00FC4D89" w:rsidRPr="00590B75" w:rsidRDefault="00FC4D89" w:rsidP="00FC4D89">
      <w:pPr>
        <w:autoSpaceDE w:val="0"/>
        <w:autoSpaceDN w:val="0"/>
        <w:adjustRightInd w:val="0"/>
        <w:rPr>
          <w:rFonts w:ascii="Calibri" w:hAnsi="Calibri" w:cs="Calibri"/>
          <w:color w:val="000000"/>
        </w:rPr>
      </w:pPr>
    </w:p>
    <w:p w:rsidR="00FC4D89" w:rsidRPr="0019035E" w:rsidRDefault="00FC4D89" w:rsidP="00FC4D89">
      <w:pPr>
        <w:jc w:val="center"/>
        <w:rPr>
          <w:rFonts w:asciiTheme="minorHAnsi" w:hAnsiTheme="minorHAnsi"/>
          <w:b/>
          <w:sz w:val="36"/>
          <w:szCs w:val="36"/>
        </w:rPr>
      </w:pPr>
      <w:r>
        <w:rPr>
          <w:rFonts w:asciiTheme="minorHAnsi" w:hAnsiTheme="minorHAnsi"/>
          <w:b/>
          <w:sz w:val="36"/>
          <w:szCs w:val="36"/>
        </w:rPr>
        <w:t>ZAŁĄCZNIKI PROJEKTU BUDOWLANEGO</w:t>
      </w:r>
    </w:p>
    <w:p w:rsidR="00FC4D89" w:rsidRPr="0019035E" w:rsidRDefault="00FC4D89" w:rsidP="00FC4D89">
      <w:pPr>
        <w:rPr>
          <w:rFonts w:asciiTheme="minorHAnsi" w:hAnsiTheme="minorHAnsi"/>
        </w:rPr>
      </w:pPr>
    </w:p>
    <w:p w:rsidR="00FC4D89" w:rsidRDefault="00FC4D89" w:rsidP="00FC4D89">
      <w:pPr>
        <w:jc w:val="center"/>
        <w:rPr>
          <w:rFonts w:asciiTheme="minorHAnsi" w:hAnsiTheme="minorHAnsi"/>
        </w:rPr>
      </w:pPr>
      <w:r>
        <w:rPr>
          <w:rFonts w:asciiTheme="minorHAnsi" w:hAnsiTheme="minorHAnsi"/>
        </w:rPr>
        <w:t>STRONA TYTUŁOWA</w:t>
      </w:r>
    </w:p>
    <w:p w:rsidR="00FC4D89" w:rsidRPr="0019035E" w:rsidRDefault="00FC4D89" w:rsidP="00FC4D89">
      <w:pPr>
        <w:rPr>
          <w:rFonts w:asciiTheme="minorHAnsi" w:hAnsiTheme="minorHAnsi"/>
        </w:rPr>
      </w:pPr>
    </w:p>
    <w:p w:rsidR="00FC4D89" w:rsidRPr="0019035E" w:rsidRDefault="00FC4D89" w:rsidP="00FC4D89">
      <w:pPr>
        <w:rPr>
          <w:rFonts w:asciiTheme="minorHAnsi" w:hAnsiTheme="minorHAnsi"/>
        </w:rPr>
      </w:pPr>
    </w:p>
    <w:p w:rsidR="00FC4D89" w:rsidRPr="0019035E" w:rsidRDefault="00FC4D89" w:rsidP="00FC4D89">
      <w:pPr>
        <w:rPr>
          <w:rFonts w:asciiTheme="minorHAnsi" w:hAnsiTheme="minorHAnsi"/>
        </w:rPr>
      </w:pPr>
    </w:p>
    <w:p w:rsidR="00E949EF" w:rsidRPr="00D9717B" w:rsidRDefault="00E949EF" w:rsidP="00E949EF">
      <w:pPr>
        <w:ind w:left="2835" w:hanging="2835"/>
        <w:rPr>
          <w:rFonts w:asciiTheme="minorHAnsi" w:hAnsiTheme="minorHAnsi"/>
          <w:b/>
        </w:rPr>
      </w:pPr>
      <w:r w:rsidRPr="00D9717B">
        <w:rPr>
          <w:rFonts w:asciiTheme="minorHAnsi" w:hAnsiTheme="minorHAnsi"/>
        </w:rPr>
        <w:t xml:space="preserve">NAZWA </w:t>
      </w:r>
      <w:r>
        <w:rPr>
          <w:rFonts w:asciiTheme="minorHAnsi" w:hAnsiTheme="minorHAnsi"/>
        </w:rPr>
        <w:t>ZAMIERZENIA</w:t>
      </w:r>
      <w:r w:rsidRPr="00D9717B">
        <w:rPr>
          <w:rFonts w:asciiTheme="minorHAnsi" w:hAnsiTheme="minorHAnsi"/>
        </w:rPr>
        <w:t xml:space="preserve">: </w:t>
      </w:r>
      <w:r w:rsidRPr="00D9717B">
        <w:rPr>
          <w:rFonts w:asciiTheme="minorHAnsi" w:hAnsiTheme="minorHAnsi"/>
        </w:rPr>
        <w:tab/>
      </w:r>
      <w:sdt>
        <w:sdtPr>
          <w:rPr>
            <w:rFonts w:asciiTheme="minorHAnsi" w:eastAsia="BatangChe" w:hAnsiTheme="minorHAnsi"/>
            <w:b/>
            <w:iCs/>
          </w:rPr>
          <w:alias w:val="Temat"/>
          <w:id w:val="474214636"/>
          <w:placeholder>
            <w:docPart w:val="FAD2720AEB3A44ED9481A81212B1D59F"/>
          </w:placeholder>
          <w:dataBinding w:prefixMappings="xmlns:ns0='http://purl.org/dc/elements/1.1/' xmlns:ns1='http://schemas.openxmlformats.org/package/2006/metadata/core-properties' " w:xpath="/ns1:coreProperties[1]/ns0:subject[1]" w:storeItemID="{6C3C8BC8-F283-45AE-878A-BAB7291924A1}"/>
          <w:text/>
        </w:sdtPr>
        <w:sdtContent>
          <w:r w:rsidRPr="00E949EF">
            <w:rPr>
              <w:rFonts w:asciiTheme="minorHAnsi" w:eastAsia="BatangChe" w:hAnsiTheme="minorHAnsi"/>
              <w:b/>
              <w:iCs/>
            </w:rPr>
            <w:t>Rozbudowa z przebudową budynku Samorządowego Przedszkola im. Wandy Chotomskiej w Krościenku Wyżnym na potrzeby Gminnego Żłobka w Krościenku Wyżnym</w:t>
          </w:r>
        </w:sdtContent>
      </w:sdt>
    </w:p>
    <w:p w:rsidR="00E949EF" w:rsidRPr="00D9717B" w:rsidRDefault="00E949EF" w:rsidP="00E949EF">
      <w:pPr>
        <w:spacing w:line="276" w:lineRule="auto"/>
        <w:ind w:left="2835" w:hanging="2835"/>
        <w:rPr>
          <w:rFonts w:asciiTheme="minorHAnsi" w:hAnsiTheme="minorHAnsi"/>
        </w:rPr>
      </w:pPr>
      <w:r w:rsidRPr="00D9717B">
        <w:rPr>
          <w:rFonts w:asciiTheme="minorHAnsi" w:hAnsiTheme="minorHAnsi"/>
        </w:rPr>
        <w:t>ADRES:</w:t>
      </w:r>
      <w:r w:rsidRPr="00D9717B">
        <w:rPr>
          <w:rFonts w:asciiTheme="minorHAnsi" w:hAnsiTheme="minorHAnsi"/>
        </w:rPr>
        <w:tab/>
      </w:r>
      <w:sdt>
        <w:sdtPr>
          <w:rPr>
            <w:rFonts w:asciiTheme="minorHAnsi" w:hAnsiTheme="minorHAnsi"/>
            <w:b/>
          </w:rPr>
          <w:alias w:val="Słowa kluczowe"/>
          <w:id w:val="474214637"/>
          <w:placeholder>
            <w:docPart w:val="25D7FCF7668940AE9E6AD362EE24F1B9"/>
          </w:placeholder>
          <w:dataBinding w:prefixMappings="xmlns:ns0='http://purl.org/dc/elements/1.1/' xmlns:ns1='http://schemas.openxmlformats.org/package/2006/metadata/core-properties' " w:xpath="/ns1:coreProperties[1]/ns1:keywords[1]" w:storeItemID="{6C3C8BC8-F283-45AE-878A-BAB7291924A1}"/>
          <w:text/>
        </w:sdtPr>
        <w:sdtContent>
          <w:r>
            <w:rPr>
              <w:rFonts w:asciiTheme="minorHAnsi" w:hAnsiTheme="minorHAnsi"/>
              <w:b/>
            </w:rPr>
            <w:t>Krościenko Wyżne</w:t>
          </w:r>
        </w:sdtContent>
      </w:sdt>
    </w:p>
    <w:p w:rsidR="00E949EF" w:rsidRPr="00D9717B" w:rsidRDefault="00E949EF" w:rsidP="00E949EF">
      <w:pPr>
        <w:spacing w:line="276" w:lineRule="auto"/>
        <w:rPr>
          <w:rFonts w:asciiTheme="minorHAnsi" w:hAnsiTheme="minorHAnsi"/>
          <w:b/>
        </w:rPr>
      </w:pPr>
      <w:r w:rsidRPr="00D9717B">
        <w:rPr>
          <w:rFonts w:asciiTheme="minorHAnsi" w:hAnsiTheme="minorHAnsi"/>
        </w:rPr>
        <w:t>KATEGORIA OBIEKTU:</w:t>
      </w:r>
      <w:r w:rsidRPr="00D9717B">
        <w:rPr>
          <w:rFonts w:asciiTheme="minorHAnsi" w:hAnsiTheme="minorHAnsi"/>
        </w:rPr>
        <w:tab/>
      </w:r>
      <w:r w:rsidRPr="00D9717B">
        <w:rPr>
          <w:rFonts w:asciiTheme="minorHAnsi" w:hAnsiTheme="minorHAnsi"/>
        </w:rPr>
        <w:tab/>
      </w:r>
      <w:sdt>
        <w:sdtPr>
          <w:rPr>
            <w:rFonts w:asciiTheme="minorHAnsi" w:hAnsiTheme="minorHAnsi" w:cs="Verdana"/>
            <w:b/>
          </w:rPr>
          <w:alias w:val="Kategoria"/>
          <w:id w:val="474214638"/>
          <w:placeholder>
            <w:docPart w:val="5BD523C16EE543FEA2CA30D4350CA783"/>
          </w:placeholder>
          <w:dataBinding w:prefixMappings="xmlns:ns0='http://purl.org/dc/elements/1.1/' xmlns:ns1='http://schemas.openxmlformats.org/package/2006/metadata/core-properties' " w:xpath="/ns1:coreProperties[1]/ns1:category[1]" w:storeItemID="{6C3C8BC8-F283-45AE-878A-BAB7291924A1}"/>
          <w:text/>
        </w:sdtPr>
        <w:sdtContent>
          <w:r w:rsidRPr="00D9717B">
            <w:rPr>
              <w:rFonts w:asciiTheme="minorHAnsi" w:hAnsiTheme="minorHAnsi" w:cs="Verdana"/>
              <w:b/>
            </w:rPr>
            <w:t>I</w:t>
          </w:r>
          <w:r>
            <w:rPr>
              <w:rFonts w:asciiTheme="minorHAnsi" w:hAnsiTheme="minorHAnsi" w:cs="Verdana"/>
              <w:b/>
            </w:rPr>
            <w:t>X</w:t>
          </w:r>
        </w:sdtContent>
      </w:sdt>
      <w:r w:rsidRPr="00D9717B">
        <w:rPr>
          <w:rFonts w:asciiTheme="minorHAnsi" w:hAnsiTheme="minorHAnsi" w:cs="Verdana"/>
          <w:b/>
        </w:rPr>
        <w:t xml:space="preserve">  </w:t>
      </w:r>
      <w:r>
        <w:rPr>
          <w:rFonts w:asciiTheme="minorHAnsi" w:hAnsiTheme="minorHAnsi" w:cs="Verdana"/>
          <w:b/>
        </w:rPr>
        <w:t xml:space="preserve">- </w:t>
      </w:r>
      <w:r>
        <w:rPr>
          <w:rFonts w:asciiTheme="minorHAnsi" w:hAnsiTheme="minorHAnsi" w:cs="Verdana"/>
          <w:b/>
          <w:sz w:val="22"/>
          <w:szCs w:val="22"/>
        </w:rPr>
        <w:t>żłobek, przedszkole</w:t>
      </w:r>
      <w:r w:rsidRPr="00D9717B">
        <w:rPr>
          <w:rFonts w:asciiTheme="minorHAnsi" w:hAnsiTheme="minorHAnsi" w:cs="Verdana"/>
          <w:b/>
        </w:rPr>
        <w:t xml:space="preserve">  </w:t>
      </w:r>
    </w:p>
    <w:p w:rsidR="00E949EF" w:rsidRPr="00D9717B" w:rsidRDefault="00E949EF" w:rsidP="00E949EF">
      <w:pPr>
        <w:pStyle w:val="Akapitzlist"/>
        <w:ind w:left="2835" w:hanging="2835"/>
        <w:rPr>
          <w:rFonts w:asciiTheme="minorHAnsi" w:hAnsiTheme="minorHAnsi"/>
          <w:b/>
        </w:rPr>
      </w:pPr>
      <w:r w:rsidRPr="00D9717B">
        <w:rPr>
          <w:rFonts w:asciiTheme="minorHAnsi" w:hAnsiTheme="minorHAnsi"/>
        </w:rPr>
        <w:t>JEDNOSTKA I OBRĘB</w:t>
      </w:r>
      <w:r w:rsidRPr="00D9717B">
        <w:rPr>
          <w:rFonts w:asciiTheme="minorHAnsi" w:hAnsiTheme="minorHAnsi"/>
        </w:rPr>
        <w:tab/>
      </w:r>
      <w:r w:rsidRPr="00D9717B">
        <w:rPr>
          <w:rFonts w:asciiTheme="minorHAnsi" w:hAnsiTheme="minorHAnsi"/>
          <w:b/>
        </w:rPr>
        <w:t xml:space="preserve">jednostka </w:t>
      </w:r>
      <w:proofErr w:type="spellStart"/>
      <w:r w:rsidRPr="00D9717B">
        <w:rPr>
          <w:rFonts w:asciiTheme="minorHAnsi" w:hAnsiTheme="minorHAnsi"/>
          <w:b/>
        </w:rPr>
        <w:t>ewid</w:t>
      </w:r>
      <w:proofErr w:type="spellEnd"/>
      <w:r w:rsidRPr="00D9717B">
        <w:rPr>
          <w:rFonts w:asciiTheme="minorHAnsi" w:hAnsiTheme="minorHAnsi"/>
          <w:b/>
        </w:rPr>
        <w:t xml:space="preserve">.: </w:t>
      </w:r>
      <w:sdt>
        <w:sdtPr>
          <w:rPr>
            <w:rFonts w:asciiTheme="minorHAnsi" w:hAnsiTheme="minorHAnsi"/>
            <w:b/>
          </w:rPr>
          <w:alias w:val="Komentarze"/>
          <w:id w:val="474214639"/>
          <w:placeholder>
            <w:docPart w:val="0D594E187AE94BB883297AA6EEFA07DA"/>
          </w:placeholder>
          <w:dataBinding w:prefixMappings="xmlns:ns0='http://purl.org/dc/elements/1.1/' xmlns:ns1='http://schemas.openxmlformats.org/package/2006/metadata/core-properties' " w:xpath="/ns1:coreProperties[1]/ns0:description[1]" w:storeItemID="{6C3C8BC8-F283-45AE-878A-BAB7291924A1}"/>
          <w:text w:multiLine="1"/>
        </w:sdtPr>
        <w:sdtContent>
          <w:r>
            <w:rPr>
              <w:rFonts w:asciiTheme="minorHAnsi" w:hAnsiTheme="minorHAnsi"/>
              <w:b/>
            </w:rPr>
            <w:t>Krościenko Wyżne, powiat krośnieński, woj. podkarpackie</w:t>
          </w:r>
        </w:sdtContent>
      </w:sdt>
    </w:p>
    <w:p w:rsidR="00E949EF" w:rsidRDefault="00E949EF" w:rsidP="00E949EF">
      <w:pPr>
        <w:spacing w:line="276" w:lineRule="auto"/>
        <w:rPr>
          <w:rFonts w:asciiTheme="minorHAnsi" w:hAnsiTheme="minorHAnsi"/>
        </w:rPr>
      </w:pPr>
      <w:r>
        <w:rPr>
          <w:rFonts w:asciiTheme="minorHAnsi" w:hAnsiTheme="minorHAnsi"/>
          <w:b/>
        </w:rPr>
        <w:tab/>
      </w:r>
      <w:r>
        <w:rPr>
          <w:rFonts w:asciiTheme="minorHAnsi" w:hAnsiTheme="minorHAnsi"/>
          <w:b/>
        </w:rPr>
        <w:tab/>
      </w:r>
      <w:r>
        <w:rPr>
          <w:rFonts w:asciiTheme="minorHAnsi" w:hAnsiTheme="minorHAnsi"/>
          <w:b/>
        </w:rPr>
        <w:tab/>
      </w:r>
      <w:r>
        <w:rPr>
          <w:rFonts w:asciiTheme="minorHAnsi" w:hAnsiTheme="minorHAnsi"/>
          <w:b/>
        </w:rPr>
        <w:tab/>
      </w:r>
      <w:r w:rsidRPr="00D9717B">
        <w:rPr>
          <w:rFonts w:asciiTheme="minorHAnsi" w:hAnsiTheme="minorHAnsi"/>
          <w:b/>
        </w:rPr>
        <w:t xml:space="preserve">obręb </w:t>
      </w:r>
      <w:proofErr w:type="spellStart"/>
      <w:r w:rsidRPr="00D9717B">
        <w:rPr>
          <w:rFonts w:asciiTheme="minorHAnsi" w:hAnsiTheme="minorHAnsi"/>
          <w:b/>
        </w:rPr>
        <w:t>ewid</w:t>
      </w:r>
      <w:proofErr w:type="spellEnd"/>
      <w:r w:rsidRPr="00D9717B">
        <w:rPr>
          <w:rFonts w:asciiTheme="minorHAnsi" w:hAnsiTheme="minorHAnsi"/>
          <w:b/>
        </w:rPr>
        <w:t>.: 00</w:t>
      </w:r>
      <w:r>
        <w:rPr>
          <w:rFonts w:asciiTheme="minorHAnsi" w:hAnsiTheme="minorHAnsi"/>
          <w:b/>
        </w:rPr>
        <w:t>01</w:t>
      </w:r>
      <w:r w:rsidRPr="00D9717B">
        <w:rPr>
          <w:rFonts w:asciiTheme="minorHAnsi" w:hAnsiTheme="minorHAnsi"/>
          <w:b/>
        </w:rPr>
        <w:t xml:space="preserve"> </w:t>
      </w:r>
      <w:r>
        <w:rPr>
          <w:rFonts w:asciiTheme="minorHAnsi" w:hAnsiTheme="minorHAnsi"/>
          <w:b/>
        </w:rPr>
        <w:t>Krościenko Wyżne</w:t>
      </w:r>
    </w:p>
    <w:p w:rsidR="00E949EF" w:rsidRPr="004B2535" w:rsidRDefault="00E949EF" w:rsidP="00E949EF">
      <w:pPr>
        <w:spacing w:line="276" w:lineRule="auto"/>
        <w:rPr>
          <w:rFonts w:asciiTheme="minorHAnsi" w:hAnsiTheme="minorHAnsi"/>
          <w:b/>
        </w:rPr>
      </w:pPr>
      <w:r w:rsidRPr="00D9717B">
        <w:rPr>
          <w:rFonts w:asciiTheme="minorHAnsi" w:hAnsiTheme="minorHAnsi"/>
        </w:rPr>
        <w:t>NUMER DZIAŁKI:</w:t>
      </w:r>
      <w:r w:rsidRPr="00D9717B">
        <w:rPr>
          <w:rFonts w:asciiTheme="minorHAnsi" w:hAnsiTheme="minorHAnsi"/>
        </w:rPr>
        <w:tab/>
      </w:r>
      <w:r w:rsidRPr="00D9717B">
        <w:rPr>
          <w:rFonts w:asciiTheme="minorHAnsi" w:hAnsiTheme="minorHAnsi"/>
        </w:rPr>
        <w:tab/>
      </w:r>
      <w:sdt>
        <w:sdtPr>
          <w:rPr>
            <w:rFonts w:asciiTheme="minorHAnsi" w:hAnsiTheme="minorHAnsi" w:cs="RomanS"/>
            <w:b/>
            <w:color w:val="000000"/>
          </w:rPr>
          <w:alias w:val="Menedżer"/>
          <w:id w:val="474214640"/>
          <w:placeholder>
            <w:docPart w:val="626C6D394D694A7B8C87DD77D7F39942"/>
          </w:placeholder>
          <w:dataBinding w:prefixMappings="xmlns:ns0='http://schemas.openxmlformats.org/officeDocument/2006/extended-properties' " w:xpath="/ns0:Properties[1]/ns0:Manager[1]" w:storeItemID="{6668398D-A668-4E3E-A5EB-62B293D839F1}"/>
          <w:text/>
        </w:sdtPr>
        <w:sdtContent>
          <w:r w:rsidRPr="004B2535">
            <w:rPr>
              <w:rFonts w:asciiTheme="minorHAnsi" w:hAnsiTheme="minorHAnsi" w:cs="RomanS"/>
              <w:b/>
              <w:color w:val="000000"/>
            </w:rPr>
            <w:t>4</w:t>
          </w:r>
          <w:r>
            <w:rPr>
              <w:rFonts w:asciiTheme="minorHAnsi" w:hAnsiTheme="minorHAnsi" w:cs="RomanS"/>
              <w:b/>
              <w:color w:val="000000"/>
            </w:rPr>
            <w:t>011</w:t>
          </w:r>
          <w:r w:rsidRPr="004B2535">
            <w:rPr>
              <w:rFonts w:asciiTheme="minorHAnsi" w:hAnsiTheme="minorHAnsi" w:cs="RomanS"/>
              <w:b/>
              <w:color w:val="000000"/>
            </w:rPr>
            <w:t>/3</w:t>
          </w:r>
        </w:sdtContent>
      </w:sdt>
    </w:p>
    <w:p w:rsidR="00E949EF" w:rsidRPr="00590B75" w:rsidRDefault="00E949EF" w:rsidP="00E949EF">
      <w:pPr>
        <w:spacing w:line="276" w:lineRule="auto"/>
        <w:rPr>
          <w:rFonts w:asciiTheme="minorHAnsi" w:hAnsiTheme="minorHAnsi"/>
          <w:b/>
        </w:rPr>
      </w:pPr>
      <w:r w:rsidRPr="00590B75">
        <w:rPr>
          <w:rFonts w:asciiTheme="minorHAnsi" w:hAnsiTheme="minorHAnsi"/>
        </w:rPr>
        <w:t>IDENTYFIKATOR DZIAŁKI:</w:t>
      </w:r>
      <w:r w:rsidRPr="00590B75">
        <w:rPr>
          <w:rFonts w:asciiTheme="minorHAnsi" w:hAnsiTheme="minorHAnsi"/>
        </w:rPr>
        <w:tab/>
      </w:r>
      <w:r w:rsidRPr="00E949EF">
        <w:rPr>
          <w:rStyle w:val="item-fieldvalue"/>
          <w:rFonts w:asciiTheme="minorHAnsi" w:hAnsiTheme="minorHAnsi"/>
          <w:b/>
        </w:rPr>
        <w:t>180706_2.0001.4011/3</w:t>
      </w:r>
    </w:p>
    <w:p w:rsidR="00E949EF" w:rsidRPr="00BF1636" w:rsidRDefault="00E949EF" w:rsidP="00E949EF">
      <w:pPr>
        <w:spacing w:line="276" w:lineRule="auto"/>
        <w:ind w:left="2835" w:hanging="2835"/>
        <w:rPr>
          <w:rFonts w:asciiTheme="minorHAnsi" w:hAnsiTheme="minorHAnsi"/>
          <w:b/>
        </w:rPr>
      </w:pPr>
      <w:r w:rsidRPr="00BF1636">
        <w:rPr>
          <w:rFonts w:asciiTheme="minorHAnsi" w:hAnsiTheme="minorHAnsi"/>
        </w:rPr>
        <w:t>INWESTOR:</w:t>
      </w:r>
      <w:r w:rsidRPr="00BF1636">
        <w:rPr>
          <w:rFonts w:asciiTheme="minorHAnsi" w:hAnsiTheme="minorHAnsi"/>
        </w:rPr>
        <w:tab/>
      </w:r>
      <w:sdt>
        <w:sdtPr>
          <w:rPr>
            <w:rFonts w:asciiTheme="minorHAnsi" w:hAnsiTheme="minorHAnsi"/>
            <w:b/>
          </w:rPr>
          <w:alias w:val="Firma"/>
          <w:id w:val="474214641"/>
          <w:placeholder>
            <w:docPart w:val="B4BB011F3124427AA94D91155C01A457"/>
          </w:placeholder>
          <w:dataBinding w:prefixMappings="xmlns:ns0='http://schemas.openxmlformats.org/officeDocument/2006/extended-properties' " w:xpath="/ns0:Properties[1]/ns0:Company[1]" w:storeItemID="{6668398D-A668-4E3E-A5EB-62B293D839F1}"/>
          <w:text/>
        </w:sdtPr>
        <w:sdtContent>
          <w:r w:rsidRPr="00E949EF">
            <w:rPr>
              <w:rFonts w:asciiTheme="minorHAnsi" w:hAnsiTheme="minorHAnsi"/>
              <w:b/>
            </w:rPr>
            <w:t>Gmina Krościenko Wyżne ul. Południowa 9, 38-422 Krościenko Wyżne</w:t>
          </w:r>
        </w:sdtContent>
      </w:sdt>
      <w:r w:rsidRPr="00BF1636">
        <w:rPr>
          <w:rFonts w:asciiTheme="minorHAnsi" w:hAnsiTheme="minorHAnsi"/>
          <w:b/>
        </w:rPr>
        <w:t xml:space="preserve"> </w:t>
      </w:r>
    </w:p>
    <w:p w:rsidR="00FC4D89" w:rsidRPr="0019035E" w:rsidRDefault="00FC4D89" w:rsidP="00FC4D89">
      <w:pPr>
        <w:rPr>
          <w:rFonts w:asciiTheme="minorHAnsi" w:hAnsiTheme="minorHAnsi"/>
        </w:rPr>
      </w:pPr>
    </w:p>
    <w:p w:rsidR="00FC4D89" w:rsidRPr="0019035E" w:rsidRDefault="00FC4D89" w:rsidP="00FC4D89">
      <w:pPr>
        <w:rPr>
          <w:rFonts w:asciiTheme="minorHAnsi" w:hAnsiTheme="minorHAnsi"/>
          <w:b/>
          <w:u w:val="single"/>
        </w:rPr>
      </w:pPr>
    </w:p>
    <w:p w:rsidR="00FC4D89" w:rsidRDefault="00FC4D89" w:rsidP="00FC4D89">
      <w:pPr>
        <w:rPr>
          <w:rFonts w:asciiTheme="minorHAnsi" w:hAnsiTheme="minorHAnsi"/>
          <w:b/>
        </w:rPr>
      </w:pPr>
      <w:r>
        <w:rPr>
          <w:rFonts w:asciiTheme="minorHAnsi" w:hAnsiTheme="minorHAnsi"/>
        </w:rPr>
        <w:t>SPIS ZAŁĄCZNIKÓW</w:t>
      </w:r>
      <w:r w:rsidRPr="00BF1636">
        <w:rPr>
          <w:rFonts w:asciiTheme="minorHAnsi" w:hAnsiTheme="minorHAnsi"/>
        </w:rPr>
        <w:t>:</w:t>
      </w:r>
      <w:r w:rsidRPr="00BF1636">
        <w:rPr>
          <w:rFonts w:asciiTheme="minorHAnsi" w:hAnsiTheme="minorHAnsi"/>
        </w:rPr>
        <w:tab/>
      </w:r>
    </w:p>
    <w:p w:rsidR="00FC4D89" w:rsidRPr="006C7430" w:rsidRDefault="00FC4D89" w:rsidP="00FC4D89">
      <w:pPr>
        <w:spacing w:line="360" w:lineRule="auto"/>
        <w:rPr>
          <w:rFonts w:asciiTheme="minorHAnsi" w:hAnsiTheme="minorHAnsi"/>
          <w:b/>
        </w:rPr>
      </w:pPr>
    </w:p>
    <w:p w:rsidR="00FC4D89" w:rsidRPr="006C7430" w:rsidRDefault="00FC4D89" w:rsidP="00FC4D89">
      <w:pPr>
        <w:widowControl w:val="0"/>
        <w:suppressAutoHyphens/>
        <w:spacing w:line="360" w:lineRule="auto"/>
        <w:rPr>
          <w:rFonts w:asciiTheme="minorHAnsi" w:hAnsiTheme="minorHAnsi"/>
          <w:sz w:val="18"/>
          <w:szCs w:val="18"/>
        </w:rPr>
      </w:pPr>
      <w:r w:rsidRPr="006C7430">
        <w:rPr>
          <w:rFonts w:asciiTheme="minorHAnsi" w:hAnsiTheme="minorHAnsi"/>
          <w:sz w:val="18"/>
          <w:szCs w:val="18"/>
        </w:rPr>
        <w:tab/>
      </w:r>
      <w:r w:rsidRPr="006C7430">
        <w:rPr>
          <w:rFonts w:asciiTheme="minorHAnsi" w:hAnsiTheme="minorHAnsi"/>
          <w:sz w:val="18"/>
          <w:szCs w:val="18"/>
        </w:rPr>
        <w:tab/>
        <w:t>- strona tytułowa</w:t>
      </w:r>
      <w:r w:rsidRPr="006C7430">
        <w:rPr>
          <w:rFonts w:asciiTheme="minorHAnsi" w:hAnsiTheme="minorHAnsi"/>
          <w:sz w:val="18"/>
          <w:szCs w:val="18"/>
        </w:rPr>
        <w:tab/>
      </w:r>
      <w:r w:rsidRPr="006C7430">
        <w:rPr>
          <w:rFonts w:asciiTheme="minorHAnsi" w:hAnsiTheme="minorHAnsi"/>
          <w:sz w:val="18"/>
          <w:szCs w:val="18"/>
        </w:rPr>
        <w:tab/>
      </w:r>
      <w:r w:rsidRPr="006C7430">
        <w:rPr>
          <w:rFonts w:asciiTheme="minorHAnsi" w:hAnsiTheme="minorHAnsi"/>
          <w:sz w:val="18"/>
          <w:szCs w:val="18"/>
        </w:rPr>
        <w:tab/>
      </w:r>
      <w:r w:rsidRPr="006C7430">
        <w:rPr>
          <w:rFonts w:asciiTheme="minorHAnsi" w:hAnsiTheme="minorHAnsi"/>
          <w:sz w:val="18"/>
          <w:szCs w:val="18"/>
        </w:rPr>
        <w:tab/>
      </w:r>
      <w:r w:rsidRPr="006C7430">
        <w:rPr>
          <w:rFonts w:asciiTheme="minorHAnsi" w:hAnsiTheme="minorHAnsi"/>
          <w:sz w:val="18"/>
          <w:szCs w:val="18"/>
        </w:rPr>
        <w:tab/>
      </w:r>
      <w:r w:rsidRPr="006C7430">
        <w:rPr>
          <w:rFonts w:asciiTheme="minorHAnsi" w:hAnsiTheme="minorHAnsi"/>
          <w:sz w:val="18"/>
          <w:szCs w:val="18"/>
        </w:rPr>
        <w:tab/>
      </w:r>
      <w:r w:rsidRPr="006C7430">
        <w:rPr>
          <w:rFonts w:asciiTheme="minorHAnsi" w:hAnsiTheme="minorHAnsi"/>
          <w:sz w:val="18"/>
          <w:szCs w:val="18"/>
        </w:rPr>
        <w:tab/>
        <w:t>……………………………………</w:t>
      </w:r>
    </w:p>
    <w:p w:rsidR="00FC4D89" w:rsidRPr="006C7430" w:rsidRDefault="00FC4D89" w:rsidP="00FC4D89">
      <w:pPr>
        <w:widowControl w:val="0"/>
        <w:suppressAutoHyphens/>
        <w:spacing w:line="360" w:lineRule="auto"/>
        <w:rPr>
          <w:rFonts w:asciiTheme="minorHAnsi" w:hAnsiTheme="minorHAnsi"/>
          <w:sz w:val="18"/>
          <w:szCs w:val="18"/>
        </w:rPr>
      </w:pPr>
      <w:r w:rsidRPr="006C7430">
        <w:rPr>
          <w:rFonts w:asciiTheme="minorHAnsi" w:hAnsiTheme="minorHAnsi"/>
          <w:sz w:val="18"/>
          <w:szCs w:val="18"/>
        </w:rPr>
        <w:tab/>
      </w:r>
      <w:r w:rsidRPr="006C7430">
        <w:rPr>
          <w:rFonts w:asciiTheme="minorHAnsi" w:hAnsiTheme="minorHAnsi"/>
          <w:sz w:val="18"/>
          <w:szCs w:val="18"/>
        </w:rPr>
        <w:tab/>
        <w:t>- informacja BIOZ</w:t>
      </w:r>
      <w:r w:rsidRPr="006C7430">
        <w:rPr>
          <w:rFonts w:asciiTheme="minorHAnsi" w:hAnsiTheme="minorHAnsi"/>
          <w:sz w:val="18"/>
          <w:szCs w:val="18"/>
        </w:rPr>
        <w:tab/>
      </w:r>
      <w:r w:rsidRPr="006C7430">
        <w:rPr>
          <w:rFonts w:asciiTheme="minorHAnsi" w:hAnsiTheme="minorHAnsi"/>
          <w:sz w:val="18"/>
          <w:szCs w:val="18"/>
        </w:rPr>
        <w:tab/>
      </w:r>
      <w:r w:rsidRPr="006C7430">
        <w:rPr>
          <w:rFonts w:asciiTheme="minorHAnsi" w:hAnsiTheme="minorHAnsi"/>
          <w:sz w:val="18"/>
          <w:szCs w:val="18"/>
        </w:rPr>
        <w:tab/>
      </w:r>
      <w:r w:rsidRPr="006C7430">
        <w:rPr>
          <w:rFonts w:asciiTheme="minorHAnsi" w:hAnsiTheme="minorHAnsi"/>
          <w:sz w:val="18"/>
          <w:szCs w:val="18"/>
        </w:rPr>
        <w:tab/>
      </w:r>
      <w:r w:rsidRPr="006C7430">
        <w:rPr>
          <w:rFonts w:asciiTheme="minorHAnsi" w:hAnsiTheme="minorHAnsi"/>
          <w:sz w:val="18"/>
          <w:szCs w:val="18"/>
        </w:rPr>
        <w:tab/>
      </w:r>
      <w:r w:rsidRPr="006C7430">
        <w:rPr>
          <w:rFonts w:asciiTheme="minorHAnsi" w:hAnsiTheme="minorHAnsi"/>
          <w:sz w:val="18"/>
          <w:szCs w:val="18"/>
        </w:rPr>
        <w:tab/>
      </w:r>
      <w:r w:rsidRPr="006C7430">
        <w:rPr>
          <w:rFonts w:asciiTheme="minorHAnsi" w:hAnsiTheme="minorHAnsi"/>
          <w:sz w:val="18"/>
          <w:szCs w:val="18"/>
        </w:rPr>
        <w:tab/>
        <w:t>……………………………………</w:t>
      </w:r>
    </w:p>
    <w:p w:rsidR="003D3723" w:rsidRPr="006C7430" w:rsidRDefault="003D3723" w:rsidP="003D3723">
      <w:pPr>
        <w:spacing w:line="360" w:lineRule="auto"/>
        <w:ind w:left="708" w:firstLine="708"/>
        <w:rPr>
          <w:rFonts w:asciiTheme="minorHAnsi" w:hAnsiTheme="minorHAnsi"/>
          <w:sz w:val="18"/>
          <w:szCs w:val="18"/>
        </w:rPr>
      </w:pPr>
      <w:r w:rsidRPr="006C7430">
        <w:rPr>
          <w:rFonts w:asciiTheme="minorHAnsi" w:hAnsiTheme="minorHAnsi"/>
          <w:sz w:val="18"/>
          <w:szCs w:val="18"/>
        </w:rPr>
        <w:t xml:space="preserve">- </w:t>
      </w:r>
      <w:r>
        <w:rPr>
          <w:rFonts w:asciiTheme="minorHAnsi" w:hAnsiTheme="minorHAnsi"/>
          <w:sz w:val="18"/>
          <w:szCs w:val="18"/>
        </w:rPr>
        <w:t xml:space="preserve">ekspertyza techniczna </w:t>
      </w:r>
      <w:r>
        <w:rPr>
          <w:rFonts w:asciiTheme="minorHAnsi" w:hAnsiTheme="minorHAnsi"/>
          <w:sz w:val="18"/>
          <w:szCs w:val="18"/>
        </w:rPr>
        <w:tab/>
      </w:r>
      <w:r>
        <w:rPr>
          <w:rFonts w:asciiTheme="minorHAnsi" w:hAnsiTheme="minorHAnsi"/>
          <w:sz w:val="18"/>
          <w:szCs w:val="18"/>
        </w:rPr>
        <w:tab/>
      </w:r>
      <w:r>
        <w:rPr>
          <w:rFonts w:asciiTheme="minorHAnsi" w:hAnsiTheme="minorHAnsi"/>
          <w:sz w:val="18"/>
          <w:szCs w:val="18"/>
        </w:rPr>
        <w:tab/>
      </w:r>
      <w:r>
        <w:rPr>
          <w:rFonts w:asciiTheme="minorHAnsi" w:hAnsiTheme="minorHAnsi"/>
          <w:sz w:val="18"/>
          <w:szCs w:val="18"/>
        </w:rPr>
        <w:tab/>
      </w:r>
      <w:r>
        <w:rPr>
          <w:rFonts w:asciiTheme="minorHAnsi" w:hAnsiTheme="minorHAnsi"/>
          <w:sz w:val="18"/>
          <w:szCs w:val="18"/>
        </w:rPr>
        <w:tab/>
      </w:r>
      <w:r w:rsidRPr="006C7430">
        <w:rPr>
          <w:rFonts w:asciiTheme="minorHAnsi" w:hAnsiTheme="minorHAnsi"/>
          <w:sz w:val="18"/>
          <w:szCs w:val="18"/>
        </w:rPr>
        <w:tab/>
        <w:t>……………………………………</w:t>
      </w:r>
    </w:p>
    <w:p w:rsidR="00B02676" w:rsidRPr="006C7430" w:rsidRDefault="00B02676" w:rsidP="00B02676">
      <w:pPr>
        <w:spacing w:line="360" w:lineRule="auto"/>
        <w:ind w:left="708" w:firstLine="708"/>
        <w:rPr>
          <w:rFonts w:asciiTheme="minorHAnsi" w:hAnsiTheme="minorHAnsi"/>
          <w:sz w:val="18"/>
          <w:szCs w:val="18"/>
        </w:rPr>
      </w:pPr>
      <w:r w:rsidRPr="006C7430">
        <w:rPr>
          <w:rFonts w:asciiTheme="minorHAnsi" w:hAnsiTheme="minorHAnsi"/>
          <w:sz w:val="18"/>
          <w:szCs w:val="18"/>
        </w:rPr>
        <w:t xml:space="preserve">- </w:t>
      </w:r>
      <w:r w:rsidR="00D42814">
        <w:rPr>
          <w:rFonts w:asciiTheme="minorHAnsi" w:hAnsiTheme="minorHAnsi"/>
          <w:sz w:val="18"/>
          <w:szCs w:val="18"/>
        </w:rPr>
        <w:t xml:space="preserve">opinia geotechniczna </w:t>
      </w:r>
      <w:r w:rsidR="00F01C38">
        <w:rPr>
          <w:rFonts w:asciiTheme="minorHAnsi" w:hAnsiTheme="minorHAnsi"/>
          <w:sz w:val="18"/>
          <w:szCs w:val="18"/>
        </w:rPr>
        <w:tab/>
      </w:r>
      <w:r w:rsidR="00F01C38">
        <w:rPr>
          <w:rFonts w:asciiTheme="minorHAnsi" w:hAnsiTheme="minorHAnsi"/>
          <w:sz w:val="18"/>
          <w:szCs w:val="18"/>
        </w:rPr>
        <w:tab/>
      </w:r>
      <w:r w:rsidR="00F01C38">
        <w:rPr>
          <w:rFonts w:asciiTheme="minorHAnsi" w:hAnsiTheme="minorHAnsi"/>
          <w:sz w:val="18"/>
          <w:szCs w:val="18"/>
        </w:rPr>
        <w:tab/>
      </w:r>
      <w:r w:rsidR="00F01C38">
        <w:rPr>
          <w:rFonts w:asciiTheme="minorHAnsi" w:hAnsiTheme="minorHAnsi"/>
          <w:sz w:val="18"/>
          <w:szCs w:val="18"/>
        </w:rPr>
        <w:tab/>
      </w:r>
      <w:r w:rsidR="00D42814">
        <w:rPr>
          <w:rFonts w:asciiTheme="minorHAnsi" w:hAnsiTheme="minorHAnsi"/>
          <w:sz w:val="18"/>
          <w:szCs w:val="18"/>
        </w:rPr>
        <w:tab/>
      </w:r>
      <w:r w:rsidRPr="006C7430">
        <w:rPr>
          <w:rFonts w:asciiTheme="minorHAnsi" w:hAnsiTheme="minorHAnsi"/>
          <w:sz w:val="18"/>
          <w:szCs w:val="18"/>
        </w:rPr>
        <w:tab/>
        <w:t>……………………………………</w:t>
      </w:r>
    </w:p>
    <w:p w:rsidR="00E246CD" w:rsidRPr="006C7430" w:rsidRDefault="00E246CD" w:rsidP="00E246CD">
      <w:pPr>
        <w:spacing w:line="360" w:lineRule="auto"/>
        <w:ind w:left="708" w:firstLine="708"/>
        <w:rPr>
          <w:rFonts w:asciiTheme="minorHAnsi" w:hAnsiTheme="minorHAnsi"/>
          <w:sz w:val="18"/>
          <w:szCs w:val="18"/>
        </w:rPr>
      </w:pPr>
      <w:r w:rsidRPr="006C7430">
        <w:rPr>
          <w:rFonts w:asciiTheme="minorHAnsi" w:hAnsiTheme="minorHAnsi"/>
          <w:sz w:val="18"/>
          <w:szCs w:val="18"/>
        </w:rPr>
        <w:t xml:space="preserve">- </w:t>
      </w:r>
      <w:r>
        <w:rPr>
          <w:rFonts w:asciiTheme="minorHAnsi" w:hAnsiTheme="minorHAnsi"/>
          <w:sz w:val="18"/>
          <w:szCs w:val="18"/>
        </w:rPr>
        <w:t>opinia geotechniczna z dokumentacją badań podłoża gruntowego</w:t>
      </w:r>
      <w:r>
        <w:rPr>
          <w:rFonts w:asciiTheme="minorHAnsi" w:hAnsiTheme="minorHAnsi"/>
          <w:sz w:val="18"/>
          <w:szCs w:val="18"/>
        </w:rPr>
        <w:tab/>
      </w:r>
      <w:r w:rsidRPr="006C7430">
        <w:rPr>
          <w:rFonts w:asciiTheme="minorHAnsi" w:hAnsiTheme="minorHAnsi"/>
          <w:sz w:val="18"/>
          <w:szCs w:val="18"/>
        </w:rPr>
        <w:tab/>
        <w:t>……………………………………</w:t>
      </w:r>
    </w:p>
    <w:p w:rsidR="003D3723" w:rsidRPr="006C7430" w:rsidRDefault="003D3723" w:rsidP="003D3723">
      <w:pPr>
        <w:spacing w:line="360" w:lineRule="auto"/>
        <w:ind w:left="708" w:firstLine="708"/>
        <w:rPr>
          <w:rFonts w:asciiTheme="minorHAnsi" w:hAnsiTheme="minorHAnsi"/>
          <w:sz w:val="18"/>
          <w:szCs w:val="18"/>
        </w:rPr>
      </w:pPr>
      <w:r w:rsidRPr="006C7430">
        <w:rPr>
          <w:rFonts w:asciiTheme="minorHAnsi" w:hAnsiTheme="minorHAnsi"/>
          <w:sz w:val="18"/>
          <w:szCs w:val="18"/>
        </w:rPr>
        <w:t xml:space="preserve">- </w:t>
      </w:r>
      <w:r>
        <w:rPr>
          <w:rFonts w:asciiTheme="minorHAnsi" w:hAnsiTheme="minorHAnsi"/>
          <w:sz w:val="18"/>
          <w:szCs w:val="18"/>
        </w:rPr>
        <w:t xml:space="preserve">projekt geotechniczny </w:t>
      </w:r>
      <w:r>
        <w:rPr>
          <w:rFonts w:asciiTheme="minorHAnsi" w:hAnsiTheme="minorHAnsi"/>
          <w:sz w:val="18"/>
          <w:szCs w:val="18"/>
        </w:rPr>
        <w:tab/>
      </w:r>
      <w:r>
        <w:rPr>
          <w:rFonts w:asciiTheme="minorHAnsi" w:hAnsiTheme="minorHAnsi"/>
          <w:sz w:val="18"/>
          <w:szCs w:val="18"/>
        </w:rPr>
        <w:tab/>
      </w:r>
      <w:r>
        <w:rPr>
          <w:rFonts w:asciiTheme="minorHAnsi" w:hAnsiTheme="minorHAnsi"/>
          <w:sz w:val="18"/>
          <w:szCs w:val="18"/>
        </w:rPr>
        <w:tab/>
      </w:r>
      <w:r>
        <w:rPr>
          <w:rFonts w:asciiTheme="minorHAnsi" w:hAnsiTheme="minorHAnsi"/>
          <w:sz w:val="18"/>
          <w:szCs w:val="18"/>
        </w:rPr>
        <w:tab/>
      </w:r>
      <w:r>
        <w:rPr>
          <w:rFonts w:asciiTheme="minorHAnsi" w:hAnsiTheme="minorHAnsi"/>
          <w:sz w:val="18"/>
          <w:szCs w:val="18"/>
        </w:rPr>
        <w:tab/>
      </w:r>
      <w:r w:rsidRPr="006C7430">
        <w:rPr>
          <w:rFonts w:asciiTheme="minorHAnsi" w:hAnsiTheme="minorHAnsi"/>
          <w:sz w:val="18"/>
          <w:szCs w:val="18"/>
        </w:rPr>
        <w:tab/>
        <w:t>……………………………………</w:t>
      </w:r>
    </w:p>
    <w:p w:rsidR="000E2CCA" w:rsidRPr="006C7430" w:rsidRDefault="000E2CCA" w:rsidP="000E2CCA">
      <w:pPr>
        <w:spacing w:line="360" w:lineRule="auto"/>
        <w:ind w:left="708" w:firstLine="708"/>
        <w:rPr>
          <w:rFonts w:asciiTheme="minorHAnsi" w:hAnsiTheme="minorHAnsi"/>
          <w:sz w:val="18"/>
          <w:szCs w:val="18"/>
        </w:rPr>
      </w:pPr>
      <w:r w:rsidRPr="000E2CCA">
        <w:rPr>
          <w:rFonts w:asciiTheme="minorHAnsi" w:hAnsiTheme="minorHAnsi"/>
          <w:sz w:val="18"/>
          <w:szCs w:val="18"/>
        </w:rPr>
        <w:t>- postanowieni</w:t>
      </w:r>
      <w:r>
        <w:rPr>
          <w:rFonts w:asciiTheme="minorHAnsi" w:hAnsiTheme="minorHAnsi"/>
          <w:sz w:val="18"/>
          <w:szCs w:val="18"/>
        </w:rPr>
        <w:t>e</w:t>
      </w:r>
      <w:r w:rsidRPr="000E2CCA">
        <w:rPr>
          <w:rFonts w:asciiTheme="minorHAnsi" w:hAnsiTheme="minorHAnsi"/>
          <w:sz w:val="18"/>
          <w:szCs w:val="18"/>
        </w:rPr>
        <w:t xml:space="preserve"> Podkarpackiego Komendanta Wojewódzkiego PSP w Rzeszowie</w:t>
      </w:r>
      <w:r>
        <w:rPr>
          <w:rFonts w:asciiTheme="minorHAnsi" w:hAnsiTheme="minorHAnsi"/>
          <w:sz w:val="18"/>
          <w:szCs w:val="18"/>
        </w:rPr>
        <w:t xml:space="preserve">  </w:t>
      </w:r>
      <w:r w:rsidRPr="006C7430">
        <w:rPr>
          <w:rFonts w:asciiTheme="minorHAnsi" w:hAnsiTheme="minorHAnsi"/>
          <w:sz w:val="18"/>
          <w:szCs w:val="18"/>
        </w:rPr>
        <w:t>………………………………</w:t>
      </w:r>
    </w:p>
    <w:p w:rsidR="008E4014" w:rsidRDefault="008E4014" w:rsidP="008E4014">
      <w:pPr>
        <w:ind w:right="283"/>
        <w:rPr>
          <w:rFonts w:asciiTheme="minorHAnsi" w:hAnsiTheme="minorHAnsi"/>
        </w:rPr>
      </w:pPr>
    </w:p>
    <w:p w:rsidR="008E4014" w:rsidRDefault="008E4014" w:rsidP="008E4014">
      <w:pPr>
        <w:ind w:right="283"/>
        <w:rPr>
          <w:rFonts w:asciiTheme="minorHAnsi" w:hAnsiTheme="minorHAnsi"/>
        </w:rPr>
      </w:pPr>
    </w:p>
    <w:p w:rsidR="008E4014" w:rsidRPr="0019035E" w:rsidRDefault="008E4014" w:rsidP="008E4014">
      <w:pPr>
        <w:ind w:right="283"/>
        <w:rPr>
          <w:rFonts w:asciiTheme="minorHAnsi" w:hAnsiTheme="minorHAnsi"/>
        </w:rPr>
      </w:pPr>
    </w:p>
    <w:p w:rsidR="00D16FD7" w:rsidRPr="0019035E" w:rsidRDefault="00D16FD7" w:rsidP="008E4014">
      <w:pPr>
        <w:ind w:right="283"/>
        <w:rPr>
          <w:rFonts w:asciiTheme="minorHAnsi" w:hAnsiTheme="minorHAnsi"/>
        </w:rPr>
      </w:pPr>
    </w:p>
    <w:p w:rsidR="00D16FD7" w:rsidRDefault="00D16FD7" w:rsidP="00D16FD7">
      <w:pPr>
        <w:rPr>
          <w:rFonts w:asciiTheme="minorHAnsi" w:hAnsiTheme="minorHAnsi"/>
        </w:rPr>
      </w:pPr>
      <w:r>
        <w:rPr>
          <w:rFonts w:asciiTheme="minorHAnsi" w:hAnsiTheme="minorHAnsi"/>
        </w:rPr>
        <w:br w:type="page"/>
      </w:r>
    </w:p>
    <w:p w:rsidR="009624DA" w:rsidRDefault="009624DA" w:rsidP="00D16FD7">
      <w:pPr>
        <w:jc w:val="both"/>
        <w:rPr>
          <w:rFonts w:asciiTheme="minorHAnsi" w:hAnsiTheme="minorHAnsi"/>
          <w:color w:val="000000"/>
        </w:rPr>
      </w:pPr>
    </w:p>
    <w:p w:rsidR="009624DA" w:rsidRPr="0019035E" w:rsidRDefault="009624DA" w:rsidP="009624DA">
      <w:pPr>
        <w:ind w:left="1250" w:firstLine="1250"/>
        <w:rPr>
          <w:rFonts w:asciiTheme="minorHAnsi" w:hAnsiTheme="minorHAnsi"/>
        </w:rPr>
      </w:pPr>
      <w:r w:rsidRPr="0019035E">
        <w:rPr>
          <w:rFonts w:asciiTheme="minorHAnsi" w:hAnsiTheme="minorHAnsi"/>
          <w:b/>
          <w:sz w:val="36"/>
          <w:szCs w:val="36"/>
        </w:rPr>
        <w:t>INFORMACJA BIOZ</w:t>
      </w:r>
      <w:r w:rsidRPr="0019035E">
        <w:rPr>
          <w:rFonts w:asciiTheme="minorHAnsi" w:hAnsiTheme="minorHAnsi"/>
          <w:b/>
          <w:sz w:val="36"/>
          <w:szCs w:val="36"/>
        </w:rPr>
        <w:tab/>
      </w:r>
      <w:r w:rsidRPr="0019035E">
        <w:rPr>
          <w:rFonts w:asciiTheme="minorHAnsi" w:hAnsiTheme="minorHAnsi"/>
          <w:b/>
          <w:sz w:val="36"/>
          <w:szCs w:val="36"/>
        </w:rPr>
        <w:tab/>
      </w:r>
      <w:r w:rsidRPr="0019035E">
        <w:rPr>
          <w:rFonts w:asciiTheme="minorHAnsi" w:hAnsiTheme="minorHAnsi"/>
        </w:rPr>
        <w:t xml:space="preserve"> </w:t>
      </w:r>
    </w:p>
    <w:p w:rsidR="009624DA" w:rsidRPr="0019035E" w:rsidRDefault="009624DA" w:rsidP="009624DA">
      <w:pPr>
        <w:rPr>
          <w:rFonts w:asciiTheme="minorHAnsi" w:hAnsiTheme="minorHAnsi"/>
        </w:rPr>
      </w:pPr>
    </w:p>
    <w:p w:rsidR="00E949EF" w:rsidRPr="00D9717B" w:rsidRDefault="00E949EF" w:rsidP="00E949EF">
      <w:pPr>
        <w:ind w:left="2835" w:hanging="2835"/>
        <w:rPr>
          <w:rFonts w:asciiTheme="minorHAnsi" w:hAnsiTheme="minorHAnsi"/>
          <w:b/>
        </w:rPr>
      </w:pPr>
      <w:r w:rsidRPr="00D9717B">
        <w:rPr>
          <w:rFonts w:asciiTheme="minorHAnsi" w:hAnsiTheme="minorHAnsi"/>
        </w:rPr>
        <w:t xml:space="preserve">NAZWA </w:t>
      </w:r>
      <w:r>
        <w:rPr>
          <w:rFonts w:asciiTheme="minorHAnsi" w:hAnsiTheme="minorHAnsi"/>
        </w:rPr>
        <w:t>ZAMIERZENIA</w:t>
      </w:r>
      <w:r w:rsidRPr="00D9717B">
        <w:rPr>
          <w:rFonts w:asciiTheme="minorHAnsi" w:hAnsiTheme="minorHAnsi"/>
        </w:rPr>
        <w:t xml:space="preserve">: </w:t>
      </w:r>
      <w:r w:rsidRPr="00D9717B">
        <w:rPr>
          <w:rFonts w:asciiTheme="minorHAnsi" w:hAnsiTheme="minorHAnsi"/>
        </w:rPr>
        <w:tab/>
      </w:r>
      <w:sdt>
        <w:sdtPr>
          <w:rPr>
            <w:rFonts w:asciiTheme="minorHAnsi" w:eastAsia="BatangChe" w:hAnsiTheme="minorHAnsi"/>
            <w:b/>
            <w:iCs/>
          </w:rPr>
          <w:alias w:val="Temat"/>
          <w:id w:val="474214648"/>
          <w:placeholder>
            <w:docPart w:val="73189DE3459B449EB6A6E5DA66422F34"/>
          </w:placeholder>
          <w:dataBinding w:prefixMappings="xmlns:ns0='http://purl.org/dc/elements/1.1/' xmlns:ns1='http://schemas.openxmlformats.org/package/2006/metadata/core-properties' " w:xpath="/ns1:coreProperties[1]/ns0:subject[1]" w:storeItemID="{6C3C8BC8-F283-45AE-878A-BAB7291924A1}"/>
          <w:text/>
        </w:sdtPr>
        <w:sdtContent>
          <w:r w:rsidRPr="00E949EF">
            <w:rPr>
              <w:rFonts w:asciiTheme="minorHAnsi" w:eastAsia="BatangChe" w:hAnsiTheme="minorHAnsi"/>
              <w:b/>
              <w:iCs/>
            </w:rPr>
            <w:t>Rozbudowa z przebudową budynku Samorządowego Przedszkola im. Wandy Chotomskiej w Krościenku Wyżnym na potrzeby Gminnego Żłobka w Krościenku Wyżnym</w:t>
          </w:r>
        </w:sdtContent>
      </w:sdt>
    </w:p>
    <w:p w:rsidR="00E949EF" w:rsidRPr="00D9717B" w:rsidRDefault="00E949EF" w:rsidP="00E949EF">
      <w:pPr>
        <w:spacing w:line="276" w:lineRule="auto"/>
        <w:ind w:left="2835" w:hanging="2835"/>
        <w:rPr>
          <w:rFonts w:asciiTheme="minorHAnsi" w:hAnsiTheme="minorHAnsi"/>
        </w:rPr>
      </w:pPr>
      <w:r w:rsidRPr="00D9717B">
        <w:rPr>
          <w:rFonts w:asciiTheme="minorHAnsi" w:hAnsiTheme="minorHAnsi"/>
        </w:rPr>
        <w:t>ADRES:</w:t>
      </w:r>
      <w:r w:rsidRPr="00D9717B">
        <w:rPr>
          <w:rFonts w:asciiTheme="minorHAnsi" w:hAnsiTheme="minorHAnsi"/>
        </w:rPr>
        <w:tab/>
      </w:r>
      <w:sdt>
        <w:sdtPr>
          <w:rPr>
            <w:rFonts w:asciiTheme="minorHAnsi" w:hAnsiTheme="minorHAnsi"/>
            <w:b/>
          </w:rPr>
          <w:alias w:val="Słowa kluczowe"/>
          <w:id w:val="474214649"/>
          <w:placeholder>
            <w:docPart w:val="8E4214268C244E56B5B77CB5F3B5438E"/>
          </w:placeholder>
          <w:dataBinding w:prefixMappings="xmlns:ns0='http://purl.org/dc/elements/1.1/' xmlns:ns1='http://schemas.openxmlformats.org/package/2006/metadata/core-properties' " w:xpath="/ns1:coreProperties[1]/ns1:keywords[1]" w:storeItemID="{6C3C8BC8-F283-45AE-878A-BAB7291924A1}"/>
          <w:text/>
        </w:sdtPr>
        <w:sdtContent>
          <w:r>
            <w:rPr>
              <w:rFonts w:asciiTheme="minorHAnsi" w:hAnsiTheme="minorHAnsi"/>
              <w:b/>
            </w:rPr>
            <w:t>Krościenko Wyżne</w:t>
          </w:r>
        </w:sdtContent>
      </w:sdt>
    </w:p>
    <w:p w:rsidR="00E949EF" w:rsidRPr="00D9717B" w:rsidRDefault="00E949EF" w:rsidP="00E949EF">
      <w:pPr>
        <w:spacing w:line="276" w:lineRule="auto"/>
        <w:rPr>
          <w:rFonts w:asciiTheme="minorHAnsi" w:hAnsiTheme="minorHAnsi"/>
          <w:b/>
        </w:rPr>
      </w:pPr>
      <w:r w:rsidRPr="00D9717B">
        <w:rPr>
          <w:rFonts w:asciiTheme="minorHAnsi" w:hAnsiTheme="minorHAnsi"/>
        </w:rPr>
        <w:t>KATEGORIA OBIEKTU:</w:t>
      </w:r>
      <w:r w:rsidRPr="00D9717B">
        <w:rPr>
          <w:rFonts w:asciiTheme="minorHAnsi" w:hAnsiTheme="minorHAnsi"/>
        </w:rPr>
        <w:tab/>
      </w:r>
      <w:r w:rsidRPr="00D9717B">
        <w:rPr>
          <w:rFonts w:asciiTheme="minorHAnsi" w:hAnsiTheme="minorHAnsi"/>
        </w:rPr>
        <w:tab/>
      </w:r>
      <w:sdt>
        <w:sdtPr>
          <w:rPr>
            <w:rFonts w:asciiTheme="minorHAnsi" w:hAnsiTheme="minorHAnsi" w:cs="Verdana"/>
            <w:b/>
          </w:rPr>
          <w:alias w:val="Kategoria"/>
          <w:id w:val="474214650"/>
          <w:placeholder>
            <w:docPart w:val="EDF4689DA7E24AAD85299B7D01EF9033"/>
          </w:placeholder>
          <w:dataBinding w:prefixMappings="xmlns:ns0='http://purl.org/dc/elements/1.1/' xmlns:ns1='http://schemas.openxmlformats.org/package/2006/metadata/core-properties' " w:xpath="/ns1:coreProperties[1]/ns1:category[1]" w:storeItemID="{6C3C8BC8-F283-45AE-878A-BAB7291924A1}"/>
          <w:text/>
        </w:sdtPr>
        <w:sdtContent>
          <w:r w:rsidRPr="00D9717B">
            <w:rPr>
              <w:rFonts w:asciiTheme="minorHAnsi" w:hAnsiTheme="minorHAnsi" w:cs="Verdana"/>
              <w:b/>
            </w:rPr>
            <w:t>I</w:t>
          </w:r>
          <w:r>
            <w:rPr>
              <w:rFonts w:asciiTheme="minorHAnsi" w:hAnsiTheme="minorHAnsi" w:cs="Verdana"/>
              <w:b/>
            </w:rPr>
            <w:t>X</w:t>
          </w:r>
        </w:sdtContent>
      </w:sdt>
      <w:r w:rsidRPr="00D9717B">
        <w:rPr>
          <w:rFonts w:asciiTheme="minorHAnsi" w:hAnsiTheme="minorHAnsi" w:cs="Verdana"/>
          <w:b/>
        </w:rPr>
        <w:t xml:space="preserve">  </w:t>
      </w:r>
      <w:r>
        <w:rPr>
          <w:rFonts w:asciiTheme="minorHAnsi" w:hAnsiTheme="minorHAnsi" w:cs="Verdana"/>
          <w:b/>
        </w:rPr>
        <w:t xml:space="preserve">- </w:t>
      </w:r>
      <w:r>
        <w:rPr>
          <w:rFonts w:asciiTheme="minorHAnsi" w:hAnsiTheme="minorHAnsi" w:cs="Verdana"/>
          <w:b/>
          <w:sz w:val="22"/>
          <w:szCs w:val="22"/>
        </w:rPr>
        <w:t>żłobek, przedszkole</w:t>
      </w:r>
      <w:r w:rsidRPr="00D9717B">
        <w:rPr>
          <w:rFonts w:asciiTheme="minorHAnsi" w:hAnsiTheme="minorHAnsi" w:cs="Verdana"/>
          <w:b/>
        </w:rPr>
        <w:t xml:space="preserve">  </w:t>
      </w:r>
    </w:p>
    <w:p w:rsidR="00E949EF" w:rsidRPr="00D9717B" w:rsidRDefault="00E949EF" w:rsidP="00E949EF">
      <w:pPr>
        <w:pStyle w:val="Akapitzlist"/>
        <w:ind w:left="2835" w:hanging="2835"/>
        <w:rPr>
          <w:rFonts w:asciiTheme="minorHAnsi" w:hAnsiTheme="minorHAnsi"/>
          <w:b/>
        </w:rPr>
      </w:pPr>
      <w:r w:rsidRPr="00D9717B">
        <w:rPr>
          <w:rFonts w:asciiTheme="minorHAnsi" w:hAnsiTheme="minorHAnsi"/>
        </w:rPr>
        <w:t>JEDNOSTKA I OBRĘB</w:t>
      </w:r>
      <w:r w:rsidRPr="00D9717B">
        <w:rPr>
          <w:rFonts w:asciiTheme="minorHAnsi" w:hAnsiTheme="minorHAnsi"/>
        </w:rPr>
        <w:tab/>
      </w:r>
      <w:r w:rsidRPr="00D9717B">
        <w:rPr>
          <w:rFonts w:asciiTheme="minorHAnsi" w:hAnsiTheme="minorHAnsi"/>
          <w:b/>
        </w:rPr>
        <w:t xml:space="preserve">jednostka </w:t>
      </w:r>
      <w:proofErr w:type="spellStart"/>
      <w:r w:rsidRPr="00D9717B">
        <w:rPr>
          <w:rFonts w:asciiTheme="minorHAnsi" w:hAnsiTheme="minorHAnsi"/>
          <w:b/>
        </w:rPr>
        <w:t>ewid</w:t>
      </w:r>
      <w:proofErr w:type="spellEnd"/>
      <w:r w:rsidRPr="00D9717B">
        <w:rPr>
          <w:rFonts w:asciiTheme="minorHAnsi" w:hAnsiTheme="minorHAnsi"/>
          <w:b/>
        </w:rPr>
        <w:t xml:space="preserve">.: </w:t>
      </w:r>
      <w:sdt>
        <w:sdtPr>
          <w:rPr>
            <w:rFonts w:asciiTheme="minorHAnsi" w:hAnsiTheme="minorHAnsi"/>
            <w:b/>
          </w:rPr>
          <w:alias w:val="Komentarze"/>
          <w:id w:val="474214651"/>
          <w:placeholder>
            <w:docPart w:val="EB48F7014C7E4EA1837B3F83E4E3BF77"/>
          </w:placeholder>
          <w:dataBinding w:prefixMappings="xmlns:ns0='http://purl.org/dc/elements/1.1/' xmlns:ns1='http://schemas.openxmlformats.org/package/2006/metadata/core-properties' " w:xpath="/ns1:coreProperties[1]/ns0:description[1]" w:storeItemID="{6C3C8BC8-F283-45AE-878A-BAB7291924A1}"/>
          <w:text w:multiLine="1"/>
        </w:sdtPr>
        <w:sdtContent>
          <w:r>
            <w:rPr>
              <w:rFonts w:asciiTheme="minorHAnsi" w:hAnsiTheme="minorHAnsi"/>
              <w:b/>
            </w:rPr>
            <w:t>Krościenko Wyżne, powiat krośnieński, woj. podkarpackie</w:t>
          </w:r>
        </w:sdtContent>
      </w:sdt>
    </w:p>
    <w:p w:rsidR="00E949EF" w:rsidRDefault="00E949EF" w:rsidP="00E949EF">
      <w:pPr>
        <w:spacing w:line="276" w:lineRule="auto"/>
        <w:rPr>
          <w:rFonts w:asciiTheme="minorHAnsi" w:hAnsiTheme="minorHAnsi"/>
        </w:rPr>
      </w:pPr>
      <w:r>
        <w:rPr>
          <w:rFonts w:asciiTheme="minorHAnsi" w:hAnsiTheme="minorHAnsi"/>
          <w:b/>
        </w:rPr>
        <w:tab/>
      </w:r>
      <w:r>
        <w:rPr>
          <w:rFonts w:asciiTheme="minorHAnsi" w:hAnsiTheme="minorHAnsi"/>
          <w:b/>
        </w:rPr>
        <w:tab/>
      </w:r>
      <w:r>
        <w:rPr>
          <w:rFonts w:asciiTheme="minorHAnsi" w:hAnsiTheme="minorHAnsi"/>
          <w:b/>
        </w:rPr>
        <w:tab/>
      </w:r>
      <w:r>
        <w:rPr>
          <w:rFonts w:asciiTheme="minorHAnsi" w:hAnsiTheme="minorHAnsi"/>
          <w:b/>
        </w:rPr>
        <w:tab/>
      </w:r>
      <w:r w:rsidRPr="00D9717B">
        <w:rPr>
          <w:rFonts w:asciiTheme="minorHAnsi" w:hAnsiTheme="minorHAnsi"/>
          <w:b/>
        </w:rPr>
        <w:t xml:space="preserve">obręb </w:t>
      </w:r>
      <w:proofErr w:type="spellStart"/>
      <w:r w:rsidRPr="00D9717B">
        <w:rPr>
          <w:rFonts w:asciiTheme="minorHAnsi" w:hAnsiTheme="minorHAnsi"/>
          <w:b/>
        </w:rPr>
        <w:t>ewid</w:t>
      </w:r>
      <w:proofErr w:type="spellEnd"/>
      <w:r w:rsidRPr="00D9717B">
        <w:rPr>
          <w:rFonts w:asciiTheme="minorHAnsi" w:hAnsiTheme="minorHAnsi"/>
          <w:b/>
        </w:rPr>
        <w:t>.: 00</w:t>
      </w:r>
      <w:r>
        <w:rPr>
          <w:rFonts w:asciiTheme="minorHAnsi" w:hAnsiTheme="minorHAnsi"/>
          <w:b/>
        </w:rPr>
        <w:t>01</w:t>
      </w:r>
      <w:r w:rsidRPr="00D9717B">
        <w:rPr>
          <w:rFonts w:asciiTheme="minorHAnsi" w:hAnsiTheme="minorHAnsi"/>
          <w:b/>
        </w:rPr>
        <w:t xml:space="preserve"> </w:t>
      </w:r>
      <w:r>
        <w:rPr>
          <w:rFonts w:asciiTheme="minorHAnsi" w:hAnsiTheme="minorHAnsi"/>
          <w:b/>
        </w:rPr>
        <w:t>Krościenko Wyżne</w:t>
      </w:r>
    </w:p>
    <w:p w:rsidR="00E949EF" w:rsidRPr="004B2535" w:rsidRDefault="00E949EF" w:rsidP="00E949EF">
      <w:pPr>
        <w:spacing w:line="276" w:lineRule="auto"/>
        <w:rPr>
          <w:rFonts w:asciiTheme="minorHAnsi" w:hAnsiTheme="minorHAnsi"/>
          <w:b/>
        </w:rPr>
      </w:pPr>
      <w:r w:rsidRPr="00D9717B">
        <w:rPr>
          <w:rFonts w:asciiTheme="minorHAnsi" w:hAnsiTheme="minorHAnsi"/>
        </w:rPr>
        <w:t>NUMER DZIAŁKI:</w:t>
      </w:r>
      <w:r w:rsidRPr="00D9717B">
        <w:rPr>
          <w:rFonts w:asciiTheme="minorHAnsi" w:hAnsiTheme="minorHAnsi"/>
        </w:rPr>
        <w:tab/>
      </w:r>
      <w:r w:rsidRPr="00D9717B">
        <w:rPr>
          <w:rFonts w:asciiTheme="minorHAnsi" w:hAnsiTheme="minorHAnsi"/>
        </w:rPr>
        <w:tab/>
      </w:r>
      <w:sdt>
        <w:sdtPr>
          <w:rPr>
            <w:rFonts w:asciiTheme="minorHAnsi" w:hAnsiTheme="minorHAnsi" w:cs="RomanS"/>
            <w:b/>
            <w:color w:val="000000"/>
          </w:rPr>
          <w:alias w:val="Menedżer"/>
          <w:id w:val="474214652"/>
          <w:placeholder>
            <w:docPart w:val="E3344A34D54144988D2AAC51C0FAE56D"/>
          </w:placeholder>
          <w:dataBinding w:prefixMappings="xmlns:ns0='http://schemas.openxmlformats.org/officeDocument/2006/extended-properties' " w:xpath="/ns0:Properties[1]/ns0:Manager[1]" w:storeItemID="{6668398D-A668-4E3E-A5EB-62B293D839F1}"/>
          <w:text/>
        </w:sdtPr>
        <w:sdtContent>
          <w:r w:rsidRPr="004B2535">
            <w:rPr>
              <w:rFonts w:asciiTheme="minorHAnsi" w:hAnsiTheme="minorHAnsi" w:cs="RomanS"/>
              <w:b/>
              <w:color w:val="000000"/>
            </w:rPr>
            <w:t>4</w:t>
          </w:r>
          <w:r>
            <w:rPr>
              <w:rFonts w:asciiTheme="minorHAnsi" w:hAnsiTheme="minorHAnsi" w:cs="RomanS"/>
              <w:b/>
              <w:color w:val="000000"/>
            </w:rPr>
            <w:t>011</w:t>
          </w:r>
          <w:r w:rsidRPr="004B2535">
            <w:rPr>
              <w:rFonts w:asciiTheme="minorHAnsi" w:hAnsiTheme="minorHAnsi" w:cs="RomanS"/>
              <w:b/>
              <w:color w:val="000000"/>
            </w:rPr>
            <w:t>/3</w:t>
          </w:r>
        </w:sdtContent>
      </w:sdt>
    </w:p>
    <w:p w:rsidR="00E949EF" w:rsidRPr="00590B75" w:rsidRDefault="00E949EF" w:rsidP="00E949EF">
      <w:pPr>
        <w:spacing w:line="276" w:lineRule="auto"/>
        <w:rPr>
          <w:rFonts w:asciiTheme="minorHAnsi" w:hAnsiTheme="minorHAnsi"/>
          <w:b/>
        </w:rPr>
      </w:pPr>
      <w:r w:rsidRPr="00590B75">
        <w:rPr>
          <w:rFonts w:asciiTheme="minorHAnsi" w:hAnsiTheme="minorHAnsi"/>
        </w:rPr>
        <w:t>IDENTYFIKATOR DZIAŁKI:</w:t>
      </w:r>
      <w:r w:rsidRPr="00590B75">
        <w:rPr>
          <w:rFonts w:asciiTheme="minorHAnsi" w:hAnsiTheme="minorHAnsi"/>
        </w:rPr>
        <w:tab/>
      </w:r>
      <w:r w:rsidRPr="00E949EF">
        <w:rPr>
          <w:rStyle w:val="item-fieldvalue"/>
          <w:rFonts w:asciiTheme="minorHAnsi" w:hAnsiTheme="minorHAnsi"/>
          <w:b/>
        </w:rPr>
        <w:t>180706_2.0001.4011/3</w:t>
      </w:r>
    </w:p>
    <w:p w:rsidR="00E949EF" w:rsidRPr="00BF1636" w:rsidRDefault="00E949EF" w:rsidP="00E949EF">
      <w:pPr>
        <w:spacing w:line="276" w:lineRule="auto"/>
        <w:ind w:left="2835" w:hanging="2835"/>
        <w:rPr>
          <w:rFonts w:asciiTheme="minorHAnsi" w:hAnsiTheme="minorHAnsi"/>
          <w:b/>
        </w:rPr>
      </w:pPr>
      <w:r w:rsidRPr="00BF1636">
        <w:rPr>
          <w:rFonts w:asciiTheme="minorHAnsi" w:hAnsiTheme="minorHAnsi"/>
        </w:rPr>
        <w:t>INWESTOR:</w:t>
      </w:r>
      <w:r w:rsidRPr="00BF1636">
        <w:rPr>
          <w:rFonts w:asciiTheme="minorHAnsi" w:hAnsiTheme="minorHAnsi"/>
        </w:rPr>
        <w:tab/>
      </w:r>
      <w:sdt>
        <w:sdtPr>
          <w:rPr>
            <w:rFonts w:asciiTheme="minorHAnsi" w:hAnsiTheme="minorHAnsi"/>
            <w:b/>
          </w:rPr>
          <w:alias w:val="Firma"/>
          <w:id w:val="474214653"/>
          <w:placeholder>
            <w:docPart w:val="A3CBB5DF615044F1A4BCDD889864AE28"/>
          </w:placeholder>
          <w:dataBinding w:prefixMappings="xmlns:ns0='http://schemas.openxmlformats.org/officeDocument/2006/extended-properties' " w:xpath="/ns0:Properties[1]/ns0:Company[1]" w:storeItemID="{6668398D-A668-4E3E-A5EB-62B293D839F1}"/>
          <w:text/>
        </w:sdtPr>
        <w:sdtContent>
          <w:r w:rsidRPr="00E949EF">
            <w:rPr>
              <w:rFonts w:asciiTheme="minorHAnsi" w:hAnsiTheme="minorHAnsi"/>
              <w:b/>
            </w:rPr>
            <w:t>Gmina Krościenko Wyżne ul. Południowa 9, 38-422 Krościenko Wyżne</w:t>
          </w:r>
        </w:sdtContent>
      </w:sdt>
      <w:r w:rsidRPr="00BF1636">
        <w:rPr>
          <w:rFonts w:asciiTheme="minorHAnsi" w:hAnsiTheme="minorHAnsi"/>
          <w:b/>
        </w:rPr>
        <w:t xml:space="preserve"> </w:t>
      </w:r>
    </w:p>
    <w:p w:rsidR="009624DA" w:rsidRPr="0019035E" w:rsidRDefault="009624DA" w:rsidP="009624DA">
      <w:pPr>
        <w:rPr>
          <w:rFonts w:asciiTheme="minorHAnsi" w:hAnsiTheme="minorHAnsi"/>
          <w:b/>
          <w:u w:val="single"/>
        </w:rPr>
      </w:pPr>
    </w:p>
    <w:p w:rsidR="009624DA" w:rsidRPr="0019035E" w:rsidRDefault="009624DA" w:rsidP="009624DA">
      <w:pPr>
        <w:rPr>
          <w:rFonts w:asciiTheme="minorHAnsi" w:hAnsiTheme="minorHAnsi"/>
          <w:b/>
          <w:u w:val="single"/>
        </w:rPr>
      </w:pPr>
    </w:p>
    <w:p w:rsidR="009624DA" w:rsidRPr="0019035E" w:rsidRDefault="009624DA" w:rsidP="009624DA">
      <w:pPr>
        <w:rPr>
          <w:rFonts w:asciiTheme="minorHAnsi" w:hAnsiTheme="minorHAnsi"/>
          <w:b/>
          <w:u w:val="single"/>
        </w:rPr>
      </w:pPr>
    </w:p>
    <w:p w:rsidR="009624DA" w:rsidRPr="0019035E" w:rsidRDefault="009624DA" w:rsidP="009624DA">
      <w:pPr>
        <w:rPr>
          <w:rFonts w:asciiTheme="minorHAnsi" w:hAnsiTheme="minorHAnsi"/>
          <w:b/>
          <w:u w:val="single"/>
        </w:rPr>
      </w:pPr>
    </w:p>
    <w:p w:rsidR="002C48CD" w:rsidRDefault="002C48CD" w:rsidP="002C48CD">
      <w:pPr>
        <w:rPr>
          <w:rFonts w:asciiTheme="minorHAnsi" w:hAnsiTheme="minorHAnsi"/>
          <w:b/>
        </w:rPr>
      </w:pPr>
    </w:p>
    <w:tbl>
      <w:tblPr>
        <w:tblStyle w:val="Tabela-Siatka"/>
        <w:tblW w:w="9747"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tblPr>
      <w:tblGrid>
        <w:gridCol w:w="1384"/>
        <w:gridCol w:w="1559"/>
        <w:gridCol w:w="3828"/>
        <w:gridCol w:w="1134"/>
        <w:gridCol w:w="1842"/>
      </w:tblGrid>
      <w:tr w:rsidR="002C48CD" w:rsidTr="008A42A3">
        <w:tc>
          <w:tcPr>
            <w:tcW w:w="1384" w:type="dxa"/>
            <w:tcBorders>
              <w:top w:val="single" w:sz="4" w:space="0" w:color="000000"/>
              <w:left w:val="single" w:sz="4" w:space="0" w:color="000000"/>
              <w:bottom w:val="single" w:sz="4" w:space="0" w:color="000000"/>
              <w:right w:val="single" w:sz="4" w:space="0" w:color="000000"/>
            </w:tcBorders>
          </w:tcPr>
          <w:p w:rsidR="002C48CD" w:rsidRPr="00D14672" w:rsidRDefault="002C48CD" w:rsidP="008A42A3">
            <w:pPr>
              <w:pStyle w:val="Default"/>
              <w:rPr>
                <w:rFonts w:asciiTheme="minorHAnsi" w:hAnsiTheme="minorHAnsi"/>
                <w:sz w:val="16"/>
                <w:szCs w:val="16"/>
              </w:rPr>
            </w:pPr>
            <w:r w:rsidRPr="00D14672">
              <w:rPr>
                <w:rFonts w:asciiTheme="minorHAnsi" w:hAnsiTheme="minorHAnsi"/>
                <w:sz w:val="16"/>
                <w:szCs w:val="16"/>
              </w:rPr>
              <w:t>zakres opracowania</w:t>
            </w:r>
          </w:p>
          <w:p w:rsidR="002C48CD" w:rsidRPr="00D14672" w:rsidRDefault="002C48CD" w:rsidP="008A42A3">
            <w:pPr>
              <w:rPr>
                <w:rFonts w:asciiTheme="minorHAnsi" w:hAnsiTheme="minorHAnsi"/>
                <w:b/>
                <w:sz w:val="16"/>
                <w:szCs w:val="16"/>
              </w:rPr>
            </w:pPr>
          </w:p>
        </w:tc>
        <w:tc>
          <w:tcPr>
            <w:tcW w:w="1559" w:type="dxa"/>
            <w:tcBorders>
              <w:top w:val="single" w:sz="4" w:space="0" w:color="000000"/>
              <w:left w:val="single" w:sz="4" w:space="0" w:color="000000"/>
              <w:bottom w:val="single" w:sz="4" w:space="0" w:color="000000"/>
              <w:right w:val="single" w:sz="4" w:space="0" w:color="000000"/>
            </w:tcBorders>
          </w:tcPr>
          <w:p w:rsidR="002C48CD" w:rsidRPr="00D14672" w:rsidRDefault="002C48CD" w:rsidP="008A42A3">
            <w:pPr>
              <w:pStyle w:val="Default"/>
              <w:rPr>
                <w:rFonts w:asciiTheme="minorHAnsi" w:hAnsiTheme="minorHAnsi"/>
                <w:sz w:val="16"/>
                <w:szCs w:val="16"/>
              </w:rPr>
            </w:pPr>
            <w:r w:rsidRPr="00D14672">
              <w:rPr>
                <w:rFonts w:asciiTheme="minorHAnsi" w:hAnsiTheme="minorHAnsi"/>
                <w:sz w:val="16"/>
                <w:szCs w:val="16"/>
              </w:rPr>
              <w:t>pełniona</w:t>
            </w:r>
          </w:p>
          <w:p w:rsidR="002C48CD" w:rsidRPr="00D14672" w:rsidRDefault="002C48CD" w:rsidP="008A42A3">
            <w:pPr>
              <w:rPr>
                <w:rFonts w:asciiTheme="minorHAnsi" w:hAnsiTheme="minorHAnsi"/>
                <w:b/>
                <w:sz w:val="16"/>
                <w:szCs w:val="16"/>
              </w:rPr>
            </w:pPr>
            <w:r w:rsidRPr="00D14672">
              <w:rPr>
                <w:rFonts w:asciiTheme="minorHAnsi" w:hAnsiTheme="minorHAnsi"/>
                <w:sz w:val="16"/>
                <w:szCs w:val="16"/>
              </w:rPr>
              <w:t>funkcja projektowa</w:t>
            </w:r>
          </w:p>
        </w:tc>
        <w:tc>
          <w:tcPr>
            <w:tcW w:w="3828" w:type="dxa"/>
            <w:tcBorders>
              <w:top w:val="single" w:sz="4" w:space="0" w:color="000000"/>
              <w:left w:val="single" w:sz="4" w:space="0" w:color="000000"/>
              <w:bottom w:val="single" w:sz="4" w:space="0" w:color="000000"/>
              <w:right w:val="single" w:sz="4" w:space="0" w:color="000000"/>
            </w:tcBorders>
          </w:tcPr>
          <w:p w:rsidR="002C48CD" w:rsidRPr="00D14672" w:rsidRDefault="002C48CD" w:rsidP="008A42A3">
            <w:pPr>
              <w:pStyle w:val="Default"/>
              <w:rPr>
                <w:rFonts w:asciiTheme="minorHAnsi" w:hAnsiTheme="minorHAnsi"/>
                <w:sz w:val="16"/>
                <w:szCs w:val="16"/>
              </w:rPr>
            </w:pPr>
            <w:r w:rsidRPr="00D14672">
              <w:rPr>
                <w:rFonts w:asciiTheme="minorHAnsi" w:hAnsiTheme="minorHAnsi"/>
                <w:sz w:val="16"/>
                <w:szCs w:val="16"/>
              </w:rPr>
              <w:t>imię i nazwisko,</w:t>
            </w:r>
          </w:p>
          <w:p w:rsidR="002C48CD" w:rsidRDefault="002C48CD" w:rsidP="008A42A3">
            <w:pPr>
              <w:rPr>
                <w:rFonts w:asciiTheme="minorHAnsi" w:hAnsiTheme="minorHAnsi"/>
                <w:sz w:val="16"/>
                <w:szCs w:val="16"/>
              </w:rPr>
            </w:pPr>
            <w:r w:rsidRPr="00D14672">
              <w:rPr>
                <w:rFonts w:asciiTheme="minorHAnsi" w:hAnsiTheme="minorHAnsi"/>
                <w:sz w:val="16"/>
                <w:szCs w:val="16"/>
              </w:rPr>
              <w:t>specjalność</w:t>
            </w:r>
          </w:p>
          <w:p w:rsidR="002C48CD" w:rsidRPr="00D14672" w:rsidRDefault="002C48CD" w:rsidP="008A42A3">
            <w:pPr>
              <w:rPr>
                <w:rFonts w:asciiTheme="minorHAnsi" w:hAnsiTheme="minorHAnsi"/>
                <w:b/>
                <w:sz w:val="16"/>
                <w:szCs w:val="16"/>
              </w:rPr>
            </w:pPr>
            <w:r w:rsidRPr="00D14672">
              <w:rPr>
                <w:rFonts w:asciiTheme="minorHAnsi" w:hAnsiTheme="minorHAnsi"/>
                <w:sz w:val="16"/>
                <w:szCs w:val="16"/>
              </w:rPr>
              <w:t>i numer uprawnień budowlanych</w:t>
            </w:r>
          </w:p>
        </w:tc>
        <w:tc>
          <w:tcPr>
            <w:tcW w:w="1134" w:type="dxa"/>
            <w:tcBorders>
              <w:top w:val="single" w:sz="4" w:space="0" w:color="000000"/>
              <w:left w:val="single" w:sz="4" w:space="0" w:color="000000"/>
              <w:bottom w:val="single" w:sz="4" w:space="0" w:color="000000"/>
              <w:right w:val="single" w:sz="4" w:space="0" w:color="000000"/>
            </w:tcBorders>
          </w:tcPr>
          <w:p w:rsidR="002C48CD" w:rsidRPr="00D14672" w:rsidRDefault="002C48CD" w:rsidP="008A42A3">
            <w:pPr>
              <w:pStyle w:val="Default"/>
              <w:rPr>
                <w:rFonts w:asciiTheme="minorHAnsi" w:hAnsiTheme="minorHAnsi"/>
                <w:sz w:val="16"/>
                <w:szCs w:val="16"/>
              </w:rPr>
            </w:pPr>
            <w:r w:rsidRPr="00D14672">
              <w:rPr>
                <w:rFonts w:asciiTheme="minorHAnsi" w:hAnsiTheme="minorHAnsi"/>
                <w:sz w:val="16"/>
                <w:szCs w:val="16"/>
              </w:rPr>
              <w:t>data</w:t>
            </w:r>
          </w:p>
          <w:p w:rsidR="002C48CD" w:rsidRPr="00D14672" w:rsidRDefault="002C48CD" w:rsidP="008A42A3">
            <w:pPr>
              <w:rPr>
                <w:rFonts w:asciiTheme="minorHAnsi" w:hAnsiTheme="minorHAnsi"/>
                <w:b/>
                <w:sz w:val="16"/>
                <w:szCs w:val="16"/>
              </w:rPr>
            </w:pPr>
            <w:r w:rsidRPr="00D14672">
              <w:rPr>
                <w:rFonts w:asciiTheme="minorHAnsi" w:hAnsiTheme="minorHAnsi"/>
                <w:sz w:val="16"/>
                <w:szCs w:val="16"/>
              </w:rPr>
              <w:t>opracowania</w:t>
            </w:r>
          </w:p>
        </w:tc>
        <w:tc>
          <w:tcPr>
            <w:tcW w:w="1842" w:type="dxa"/>
            <w:tcBorders>
              <w:top w:val="single" w:sz="4" w:space="0" w:color="000000"/>
              <w:left w:val="single" w:sz="4" w:space="0" w:color="000000"/>
              <w:bottom w:val="single" w:sz="4" w:space="0" w:color="000000"/>
              <w:right w:val="single" w:sz="4" w:space="0" w:color="000000"/>
            </w:tcBorders>
          </w:tcPr>
          <w:p w:rsidR="002C48CD" w:rsidRPr="00D14672" w:rsidRDefault="002C48CD" w:rsidP="008A42A3">
            <w:pPr>
              <w:pStyle w:val="Default"/>
              <w:rPr>
                <w:rFonts w:asciiTheme="minorHAnsi" w:hAnsiTheme="minorHAnsi"/>
                <w:sz w:val="16"/>
                <w:szCs w:val="16"/>
              </w:rPr>
            </w:pPr>
            <w:r>
              <w:rPr>
                <w:rFonts w:asciiTheme="minorHAnsi" w:hAnsiTheme="minorHAnsi"/>
                <w:sz w:val="16"/>
                <w:szCs w:val="16"/>
              </w:rPr>
              <w:t>p</w:t>
            </w:r>
            <w:r w:rsidRPr="00D14672">
              <w:rPr>
                <w:rFonts w:asciiTheme="minorHAnsi" w:hAnsiTheme="minorHAnsi"/>
                <w:sz w:val="16"/>
                <w:szCs w:val="16"/>
              </w:rPr>
              <w:t>odpis</w:t>
            </w:r>
          </w:p>
          <w:p w:rsidR="002C48CD" w:rsidRPr="00D14672" w:rsidRDefault="002C48CD" w:rsidP="008A42A3">
            <w:pPr>
              <w:rPr>
                <w:rFonts w:asciiTheme="minorHAnsi" w:hAnsiTheme="minorHAnsi"/>
                <w:b/>
                <w:sz w:val="16"/>
                <w:szCs w:val="16"/>
              </w:rPr>
            </w:pPr>
          </w:p>
        </w:tc>
      </w:tr>
      <w:tr w:rsidR="002C48CD" w:rsidRPr="00D14672" w:rsidTr="00713F3E">
        <w:tc>
          <w:tcPr>
            <w:tcW w:w="1384" w:type="dxa"/>
            <w:tcBorders>
              <w:top w:val="single" w:sz="4" w:space="0" w:color="000000"/>
            </w:tcBorders>
          </w:tcPr>
          <w:p w:rsidR="002C48CD" w:rsidRPr="00D14672" w:rsidRDefault="002C48CD" w:rsidP="008A42A3">
            <w:pPr>
              <w:pStyle w:val="Default"/>
              <w:rPr>
                <w:rFonts w:asciiTheme="minorHAnsi" w:hAnsiTheme="minorHAnsi"/>
                <w:sz w:val="16"/>
                <w:szCs w:val="16"/>
              </w:rPr>
            </w:pPr>
          </w:p>
        </w:tc>
        <w:tc>
          <w:tcPr>
            <w:tcW w:w="1559" w:type="dxa"/>
            <w:tcBorders>
              <w:top w:val="single" w:sz="4" w:space="0" w:color="000000"/>
            </w:tcBorders>
          </w:tcPr>
          <w:p w:rsidR="002C48CD" w:rsidRPr="00D14672" w:rsidRDefault="002C48CD" w:rsidP="008A42A3">
            <w:pPr>
              <w:pStyle w:val="Default"/>
              <w:rPr>
                <w:rFonts w:asciiTheme="minorHAnsi" w:hAnsiTheme="minorHAnsi"/>
                <w:bCs/>
                <w:sz w:val="16"/>
                <w:szCs w:val="16"/>
              </w:rPr>
            </w:pPr>
          </w:p>
        </w:tc>
        <w:tc>
          <w:tcPr>
            <w:tcW w:w="3828" w:type="dxa"/>
            <w:tcBorders>
              <w:top w:val="single" w:sz="4" w:space="0" w:color="000000"/>
            </w:tcBorders>
          </w:tcPr>
          <w:p w:rsidR="002C48CD" w:rsidRPr="00D14672" w:rsidRDefault="002C48CD" w:rsidP="008A42A3">
            <w:pPr>
              <w:rPr>
                <w:rFonts w:asciiTheme="minorHAnsi" w:hAnsiTheme="minorHAnsi"/>
                <w:b/>
                <w:sz w:val="16"/>
                <w:szCs w:val="16"/>
              </w:rPr>
            </w:pPr>
          </w:p>
        </w:tc>
        <w:tc>
          <w:tcPr>
            <w:tcW w:w="1134" w:type="dxa"/>
            <w:tcBorders>
              <w:top w:val="single" w:sz="4" w:space="0" w:color="000000"/>
            </w:tcBorders>
          </w:tcPr>
          <w:p w:rsidR="002C48CD" w:rsidRPr="00D14672" w:rsidRDefault="002C48CD" w:rsidP="008A42A3">
            <w:pPr>
              <w:rPr>
                <w:rFonts w:asciiTheme="minorHAnsi" w:hAnsiTheme="minorHAnsi"/>
                <w:sz w:val="16"/>
                <w:szCs w:val="16"/>
              </w:rPr>
            </w:pPr>
          </w:p>
        </w:tc>
        <w:tc>
          <w:tcPr>
            <w:tcW w:w="1842" w:type="dxa"/>
            <w:tcBorders>
              <w:top w:val="single" w:sz="4" w:space="0" w:color="000000"/>
            </w:tcBorders>
          </w:tcPr>
          <w:p w:rsidR="002C48CD" w:rsidRPr="00D14672" w:rsidRDefault="002C48CD" w:rsidP="008A42A3">
            <w:pPr>
              <w:rPr>
                <w:rFonts w:asciiTheme="minorHAnsi" w:hAnsiTheme="minorHAnsi"/>
                <w:sz w:val="16"/>
                <w:szCs w:val="16"/>
              </w:rPr>
            </w:pPr>
          </w:p>
        </w:tc>
      </w:tr>
      <w:tr w:rsidR="002C48CD" w:rsidRPr="00C2055B" w:rsidTr="00713F3E">
        <w:tc>
          <w:tcPr>
            <w:tcW w:w="1384" w:type="dxa"/>
          </w:tcPr>
          <w:p w:rsidR="002C48CD" w:rsidRPr="005F2690" w:rsidRDefault="002C48CD" w:rsidP="008A42A3">
            <w:pPr>
              <w:pStyle w:val="Default"/>
              <w:rPr>
                <w:rFonts w:asciiTheme="minorHAnsi" w:hAnsiTheme="minorHAnsi"/>
                <w:b/>
                <w:sz w:val="16"/>
                <w:szCs w:val="16"/>
              </w:rPr>
            </w:pPr>
            <w:r w:rsidRPr="005F2690">
              <w:rPr>
                <w:rFonts w:asciiTheme="minorHAnsi" w:hAnsiTheme="minorHAnsi"/>
                <w:b/>
                <w:sz w:val="16"/>
                <w:szCs w:val="16"/>
              </w:rPr>
              <w:t>ARCHITEKTURA</w:t>
            </w:r>
          </w:p>
          <w:p w:rsidR="002C48CD" w:rsidRPr="00FC4D89" w:rsidRDefault="002C48CD" w:rsidP="008A42A3">
            <w:pPr>
              <w:rPr>
                <w:rFonts w:asciiTheme="minorHAnsi" w:hAnsiTheme="minorHAnsi"/>
                <w:sz w:val="16"/>
                <w:szCs w:val="16"/>
              </w:rPr>
            </w:pPr>
            <w:r w:rsidRPr="00FC4D89">
              <w:rPr>
                <w:rFonts w:asciiTheme="minorHAnsi" w:hAnsiTheme="minorHAnsi"/>
                <w:sz w:val="16"/>
                <w:szCs w:val="16"/>
              </w:rPr>
              <w:t>BUDYNKU</w:t>
            </w:r>
          </w:p>
        </w:tc>
        <w:tc>
          <w:tcPr>
            <w:tcW w:w="1559" w:type="dxa"/>
          </w:tcPr>
          <w:p w:rsidR="002C48CD" w:rsidRPr="00C2055B" w:rsidRDefault="002C48CD" w:rsidP="008A42A3">
            <w:pPr>
              <w:pStyle w:val="Default"/>
              <w:rPr>
                <w:rFonts w:asciiTheme="minorHAnsi" w:hAnsiTheme="minorHAnsi"/>
                <w:sz w:val="16"/>
                <w:szCs w:val="16"/>
              </w:rPr>
            </w:pPr>
            <w:r w:rsidRPr="00C2055B">
              <w:rPr>
                <w:rFonts w:asciiTheme="minorHAnsi" w:hAnsiTheme="minorHAnsi"/>
                <w:bCs/>
                <w:sz w:val="16"/>
                <w:szCs w:val="16"/>
              </w:rPr>
              <w:t xml:space="preserve">Projektant </w:t>
            </w:r>
            <w:r w:rsidRPr="00C2055B">
              <w:rPr>
                <w:rFonts w:asciiTheme="minorHAnsi" w:hAnsiTheme="minorHAnsi"/>
                <w:sz w:val="16"/>
                <w:szCs w:val="16"/>
              </w:rPr>
              <w:t>(obiektu)</w:t>
            </w:r>
          </w:p>
          <w:p w:rsidR="002C48CD" w:rsidRPr="00C2055B" w:rsidRDefault="002C48CD" w:rsidP="008A42A3">
            <w:pPr>
              <w:pStyle w:val="Default"/>
              <w:rPr>
                <w:rFonts w:asciiTheme="minorHAnsi" w:hAnsiTheme="minorHAnsi"/>
                <w:sz w:val="16"/>
                <w:szCs w:val="16"/>
              </w:rPr>
            </w:pPr>
            <w:r w:rsidRPr="00C2055B">
              <w:rPr>
                <w:rFonts w:asciiTheme="minorHAnsi" w:hAnsiTheme="minorHAnsi"/>
                <w:sz w:val="16"/>
                <w:szCs w:val="16"/>
              </w:rPr>
              <w:t>spec. uprawnień</w:t>
            </w:r>
          </w:p>
          <w:p w:rsidR="002C48CD" w:rsidRPr="00C2055B" w:rsidRDefault="002C48CD" w:rsidP="008A42A3">
            <w:pPr>
              <w:pStyle w:val="Default"/>
              <w:rPr>
                <w:rFonts w:asciiTheme="minorHAnsi" w:hAnsiTheme="minorHAnsi"/>
                <w:sz w:val="16"/>
                <w:szCs w:val="16"/>
              </w:rPr>
            </w:pPr>
            <w:r w:rsidRPr="00C2055B">
              <w:rPr>
                <w:rFonts w:asciiTheme="minorHAnsi" w:hAnsiTheme="minorHAnsi"/>
                <w:sz w:val="16"/>
                <w:szCs w:val="16"/>
              </w:rPr>
              <w:t xml:space="preserve">numer </w:t>
            </w:r>
            <w:proofErr w:type="spellStart"/>
            <w:r w:rsidRPr="00C2055B">
              <w:rPr>
                <w:rFonts w:asciiTheme="minorHAnsi" w:hAnsiTheme="minorHAnsi"/>
                <w:sz w:val="16"/>
                <w:szCs w:val="16"/>
              </w:rPr>
              <w:t>upr</w:t>
            </w:r>
            <w:proofErr w:type="spellEnd"/>
            <w:r w:rsidRPr="00C2055B">
              <w:rPr>
                <w:rFonts w:asciiTheme="minorHAnsi" w:hAnsiTheme="minorHAnsi"/>
                <w:sz w:val="16"/>
                <w:szCs w:val="16"/>
              </w:rPr>
              <w:t xml:space="preserve">. </w:t>
            </w:r>
          </w:p>
        </w:tc>
        <w:tc>
          <w:tcPr>
            <w:tcW w:w="3828" w:type="dxa"/>
          </w:tcPr>
          <w:p w:rsidR="002C48CD" w:rsidRPr="009F4335" w:rsidRDefault="002C48CD" w:rsidP="008A42A3">
            <w:pPr>
              <w:rPr>
                <w:rFonts w:asciiTheme="minorHAnsi" w:hAnsiTheme="minorHAnsi"/>
                <w:b/>
                <w:sz w:val="18"/>
                <w:szCs w:val="18"/>
              </w:rPr>
            </w:pPr>
            <w:r w:rsidRPr="009F4335">
              <w:rPr>
                <w:rFonts w:asciiTheme="minorHAnsi" w:hAnsiTheme="minorHAnsi"/>
                <w:b/>
                <w:sz w:val="18"/>
                <w:szCs w:val="18"/>
              </w:rPr>
              <w:t>mgr inż. arch. Piotr Jurczak</w:t>
            </w:r>
          </w:p>
          <w:p w:rsidR="002C48CD" w:rsidRPr="00C2055B" w:rsidRDefault="002C48CD" w:rsidP="008A42A3">
            <w:pPr>
              <w:rPr>
                <w:rFonts w:asciiTheme="minorHAnsi" w:hAnsiTheme="minorHAnsi"/>
                <w:sz w:val="16"/>
                <w:szCs w:val="16"/>
              </w:rPr>
            </w:pPr>
            <w:r w:rsidRPr="00C2055B">
              <w:rPr>
                <w:rFonts w:asciiTheme="minorHAnsi" w:hAnsiTheme="minorHAnsi"/>
                <w:sz w:val="16"/>
                <w:szCs w:val="16"/>
              </w:rPr>
              <w:t>architektoniczna do projektowania bez ograniczeń</w:t>
            </w:r>
          </w:p>
          <w:p w:rsidR="002C48CD" w:rsidRPr="00C2055B" w:rsidRDefault="002C48CD" w:rsidP="008A42A3">
            <w:pPr>
              <w:rPr>
                <w:rFonts w:asciiTheme="minorHAnsi" w:hAnsiTheme="minorHAnsi"/>
                <w:sz w:val="16"/>
                <w:szCs w:val="16"/>
              </w:rPr>
            </w:pPr>
            <w:r w:rsidRPr="00C2055B">
              <w:rPr>
                <w:rFonts w:asciiTheme="minorHAnsi" w:hAnsiTheme="minorHAnsi"/>
                <w:sz w:val="16"/>
                <w:szCs w:val="16"/>
              </w:rPr>
              <w:t>20/PKOKK/2021</w:t>
            </w:r>
          </w:p>
        </w:tc>
        <w:tc>
          <w:tcPr>
            <w:tcW w:w="1134" w:type="dxa"/>
          </w:tcPr>
          <w:p w:rsidR="002C48CD" w:rsidRPr="00C2055B" w:rsidRDefault="00E96BB2" w:rsidP="008A42A3">
            <w:pPr>
              <w:rPr>
                <w:rFonts w:asciiTheme="minorHAnsi" w:hAnsiTheme="minorHAnsi"/>
                <w:sz w:val="16"/>
                <w:szCs w:val="16"/>
              </w:rPr>
            </w:pPr>
            <w:sdt>
              <w:sdtPr>
                <w:rPr>
                  <w:rFonts w:asciiTheme="minorHAnsi" w:hAnsiTheme="minorHAnsi"/>
                  <w:sz w:val="16"/>
                  <w:szCs w:val="16"/>
                </w:rPr>
                <w:alias w:val="Data opublikowania"/>
                <w:id w:val="656362855"/>
                <w:placeholder>
                  <w:docPart w:val="E792A65CAFA94AE2AD414E5AFC3594FD"/>
                </w:placeholder>
                <w:dataBinding w:prefixMappings="xmlns:ns0='http://schemas.microsoft.com/office/2006/coverPageProps' " w:xpath="/ns0:CoverPageProperties[1]/ns0:PublishDate[1]" w:storeItemID="{55AF091B-3C7A-41E3-B477-F2FDAA23CFDA}"/>
                <w:date w:fullDate="2024-10-11T00:00:00Z">
                  <w:dateFormat w:val="yyyy-MM-dd"/>
                  <w:lid w:val="pl-PL"/>
                  <w:storeMappedDataAs w:val="dateTime"/>
                  <w:calendar w:val="gregorian"/>
                </w:date>
              </w:sdtPr>
              <w:sdtContent>
                <w:r w:rsidR="00866563">
                  <w:rPr>
                    <w:rFonts w:asciiTheme="minorHAnsi" w:hAnsiTheme="minorHAnsi"/>
                    <w:sz w:val="16"/>
                    <w:szCs w:val="16"/>
                  </w:rPr>
                  <w:t>2024-10-11</w:t>
                </w:r>
              </w:sdtContent>
            </w:sdt>
          </w:p>
        </w:tc>
        <w:tc>
          <w:tcPr>
            <w:tcW w:w="1842" w:type="dxa"/>
          </w:tcPr>
          <w:p w:rsidR="002C48CD" w:rsidRPr="00C2055B" w:rsidRDefault="002C48CD" w:rsidP="008A42A3">
            <w:pPr>
              <w:rPr>
                <w:rFonts w:asciiTheme="minorHAnsi" w:hAnsiTheme="minorHAnsi"/>
                <w:sz w:val="16"/>
                <w:szCs w:val="16"/>
              </w:rPr>
            </w:pPr>
          </w:p>
        </w:tc>
      </w:tr>
    </w:tbl>
    <w:p w:rsidR="002C48CD" w:rsidRDefault="002C48CD" w:rsidP="002C48CD">
      <w:pPr>
        <w:rPr>
          <w:rFonts w:asciiTheme="minorHAnsi" w:hAnsiTheme="minorHAnsi"/>
          <w:b/>
        </w:rPr>
      </w:pPr>
    </w:p>
    <w:p w:rsidR="009624DA" w:rsidRPr="00585099" w:rsidRDefault="009624DA" w:rsidP="009624DA">
      <w:pPr>
        <w:rPr>
          <w:rFonts w:asciiTheme="minorHAnsi" w:hAnsiTheme="minorHAnsi"/>
          <w:sz w:val="18"/>
          <w:szCs w:val="18"/>
        </w:rPr>
      </w:pPr>
      <w:r w:rsidRPr="00585099">
        <w:rPr>
          <w:rFonts w:asciiTheme="minorHAnsi" w:hAnsiTheme="minorHAnsi"/>
          <w:sz w:val="18"/>
          <w:szCs w:val="18"/>
        </w:rPr>
        <w:tab/>
      </w:r>
    </w:p>
    <w:p w:rsidR="009624DA" w:rsidRDefault="009624DA" w:rsidP="009624DA">
      <w:pPr>
        <w:rPr>
          <w:rFonts w:asciiTheme="minorHAnsi" w:hAnsiTheme="minorHAnsi"/>
          <w:sz w:val="18"/>
          <w:szCs w:val="18"/>
        </w:rPr>
      </w:pPr>
    </w:p>
    <w:p w:rsidR="009624DA" w:rsidRDefault="009624DA" w:rsidP="009624DA">
      <w:pPr>
        <w:rPr>
          <w:rFonts w:asciiTheme="minorHAnsi" w:hAnsiTheme="minorHAnsi"/>
          <w:sz w:val="18"/>
          <w:szCs w:val="18"/>
        </w:rPr>
      </w:pPr>
    </w:p>
    <w:p w:rsidR="009624DA" w:rsidRPr="0019035E" w:rsidRDefault="009624DA" w:rsidP="009624DA">
      <w:pPr>
        <w:jc w:val="center"/>
        <w:rPr>
          <w:rFonts w:asciiTheme="minorHAnsi" w:hAnsiTheme="minorHAnsi"/>
          <w:b/>
        </w:rPr>
      </w:pPr>
    </w:p>
    <w:p w:rsidR="009624DA" w:rsidRPr="0019035E" w:rsidRDefault="009624DA" w:rsidP="009624DA">
      <w:pPr>
        <w:jc w:val="center"/>
        <w:rPr>
          <w:rFonts w:asciiTheme="minorHAnsi" w:hAnsiTheme="minorHAnsi"/>
          <w:b/>
        </w:rPr>
      </w:pPr>
    </w:p>
    <w:p w:rsidR="009624DA" w:rsidRPr="0019035E" w:rsidRDefault="009624DA" w:rsidP="009624DA">
      <w:pPr>
        <w:jc w:val="center"/>
        <w:rPr>
          <w:rFonts w:asciiTheme="minorHAnsi" w:hAnsiTheme="minorHAnsi"/>
          <w:b/>
        </w:rPr>
      </w:pPr>
    </w:p>
    <w:p w:rsidR="009624DA" w:rsidRDefault="009624DA" w:rsidP="009624DA">
      <w:pPr>
        <w:jc w:val="center"/>
        <w:rPr>
          <w:rFonts w:asciiTheme="minorHAnsi" w:hAnsiTheme="minorHAnsi"/>
          <w:b/>
        </w:rPr>
      </w:pPr>
    </w:p>
    <w:p w:rsidR="009624DA" w:rsidRDefault="009624DA" w:rsidP="009624DA">
      <w:pPr>
        <w:jc w:val="center"/>
        <w:rPr>
          <w:rFonts w:asciiTheme="minorHAnsi" w:hAnsiTheme="minorHAnsi"/>
          <w:b/>
        </w:rPr>
      </w:pPr>
    </w:p>
    <w:p w:rsidR="009624DA" w:rsidRPr="0019035E" w:rsidRDefault="009624DA" w:rsidP="009624DA">
      <w:pPr>
        <w:jc w:val="center"/>
        <w:rPr>
          <w:rFonts w:asciiTheme="minorHAnsi" w:hAnsiTheme="minorHAnsi"/>
          <w:b/>
        </w:rPr>
      </w:pPr>
    </w:p>
    <w:p w:rsidR="009624DA" w:rsidRDefault="009624DA" w:rsidP="009624DA">
      <w:pPr>
        <w:jc w:val="center"/>
        <w:rPr>
          <w:rFonts w:asciiTheme="minorHAnsi" w:hAnsiTheme="minorHAnsi"/>
          <w:b/>
        </w:rPr>
      </w:pPr>
    </w:p>
    <w:p w:rsidR="009624DA" w:rsidRDefault="009624DA" w:rsidP="009624DA">
      <w:pPr>
        <w:jc w:val="center"/>
        <w:rPr>
          <w:rFonts w:asciiTheme="minorHAnsi" w:hAnsiTheme="minorHAnsi"/>
          <w:b/>
        </w:rPr>
      </w:pPr>
    </w:p>
    <w:p w:rsidR="009624DA" w:rsidRDefault="009624DA" w:rsidP="009624DA">
      <w:pPr>
        <w:jc w:val="center"/>
        <w:rPr>
          <w:rFonts w:asciiTheme="minorHAnsi" w:hAnsiTheme="minorHAnsi"/>
          <w:b/>
        </w:rPr>
      </w:pPr>
    </w:p>
    <w:p w:rsidR="009624DA" w:rsidRPr="0019035E" w:rsidRDefault="009624DA" w:rsidP="009624DA">
      <w:pPr>
        <w:jc w:val="center"/>
        <w:rPr>
          <w:rFonts w:asciiTheme="minorHAnsi" w:hAnsiTheme="minorHAnsi"/>
          <w:b/>
        </w:rPr>
      </w:pPr>
    </w:p>
    <w:p w:rsidR="009624DA" w:rsidRPr="0019035E" w:rsidRDefault="009624DA" w:rsidP="009624DA">
      <w:pPr>
        <w:jc w:val="center"/>
        <w:rPr>
          <w:rFonts w:asciiTheme="minorHAnsi" w:hAnsiTheme="minorHAnsi"/>
          <w:b/>
        </w:rPr>
      </w:pPr>
    </w:p>
    <w:p w:rsidR="009624DA" w:rsidRPr="0019035E" w:rsidRDefault="00E96BB2" w:rsidP="009624DA">
      <w:pPr>
        <w:jc w:val="center"/>
        <w:rPr>
          <w:rFonts w:asciiTheme="minorHAnsi" w:hAnsiTheme="minorHAnsi"/>
          <w:b/>
        </w:rPr>
      </w:pPr>
      <w:sdt>
        <w:sdtPr>
          <w:rPr>
            <w:rFonts w:asciiTheme="minorHAnsi" w:hAnsiTheme="minorHAnsi"/>
            <w:b/>
          </w:rPr>
          <w:alias w:val="Data opublikowania"/>
          <w:id w:val="188823458"/>
          <w:placeholder>
            <w:docPart w:val="394FACD5AADA448F8D2C1BE08FD0D521"/>
          </w:placeholder>
          <w:dataBinding w:prefixMappings="xmlns:ns0='http://schemas.microsoft.com/office/2006/coverPageProps' " w:xpath="/ns0:CoverPageProperties[1]/ns0:PublishDate[1]" w:storeItemID="{55AF091B-3C7A-41E3-B477-F2FDAA23CFDA}"/>
          <w:date w:fullDate="2024-10-11T00:00:00Z">
            <w:dateFormat w:val="yyyy-MM-dd"/>
            <w:lid w:val="pl-PL"/>
            <w:storeMappedDataAs w:val="dateTime"/>
            <w:calendar w:val="gregorian"/>
          </w:date>
        </w:sdtPr>
        <w:sdtContent>
          <w:r w:rsidR="00866563">
            <w:rPr>
              <w:rFonts w:asciiTheme="minorHAnsi" w:hAnsiTheme="minorHAnsi"/>
              <w:b/>
            </w:rPr>
            <w:t>2024-10-11</w:t>
          </w:r>
        </w:sdtContent>
      </w:sdt>
      <w:r w:rsidR="009624DA">
        <w:rPr>
          <w:rFonts w:asciiTheme="minorHAnsi" w:hAnsiTheme="minorHAnsi"/>
          <w:b/>
        </w:rPr>
        <w:t xml:space="preserve"> </w:t>
      </w:r>
    </w:p>
    <w:p w:rsidR="009624DA" w:rsidRPr="0019035E" w:rsidRDefault="009624DA" w:rsidP="009624DA">
      <w:pPr>
        <w:rPr>
          <w:rFonts w:asciiTheme="minorHAnsi" w:hAnsiTheme="minorHAnsi"/>
          <w:b/>
          <w:sz w:val="22"/>
          <w:szCs w:val="22"/>
        </w:rPr>
      </w:pPr>
      <w:r w:rsidRPr="0019035E">
        <w:rPr>
          <w:rFonts w:asciiTheme="minorHAnsi" w:hAnsiTheme="minorHAnsi"/>
          <w:b/>
          <w:sz w:val="22"/>
          <w:szCs w:val="22"/>
        </w:rPr>
        <w:br w:type="page"/>
      </w:r>
    </w:p>
    <w:p w:rsidR="009624DA" w:rsidRPr="00D365F9" w:rsidRDefault="009624DA" w:rsidP="009624DA">
      <w:pPr>
        <w:pStyle w:val="Nagwek"/>
        <w:jc w:val="center"/>
        <w:rPr>
          <w:rFonts w:asciiTheme="minorHAnsi" w:hAnsiTheme="minorHAnsi"/>
          <w:sz w:val="22"/>
          <w:szCs w:val="22"/>
        </w:rPr>
      </w:pPr>
      <w:r w:rsidRPr="00D365F9">
        <w:rPr>
          <w:rFonts w:asciiTheme="minorHAnsi" w:hAnsiTheme="minorHAnsi"/>
          <w:b/>
          <w:sz w:val="22"/>
          <w:szCs w:val="22"/>
        </w:rPr>
        <w:lastRenderedPageBreak/>
        <w:t>CZĘŚĆ OPISOWA</w:t>
      </w:r>
    </w:p>
    <w:p w:rsidR="009624DA" w:rsidRDefault="009624DA" w:rsidP="009624DA">
      <w:pPr>
        <w:pStyle w:val="Bezodstpw"/>
      </w:pPr>
      <w:r w:rsidRPr="0019035E">
        <w:tab/>
      </w:r>
    </w:p>
    <w:p w:rsidR="009624DA" w:rsidRPr="00D365F9" w:rsidRDefault="009624DA" w:rsidP="009624DA">
      <w:pPr>
        <w:spacing w:line="276" w:lineRule="auto"/>
        <w:rPr>
          <w:rFonts w:asciiTheme="minorHAnsi" w:hAnsiTheme="minorHAnsi"/>
          <w:b/>
          <w:sz w:val="22"/>
          <w:szCs w:val="22"/>
        </w:rPr>
      </w:pPr>
      <w:r w:rsidRPr="00D365F9">
        <w:rPr>
          <w:rFonts w:asciiTheme="minorHAnsi" w:hAnsiTheme="minorHAnsi"/>
          <w:b/>
          <w:sz w:val="22"/>
          <w:szCs w:val="22"/>
        </w:rPr>
        <w:t>1. ZAKRES ROBÓT</w:t>
      </w:r>
    </w:p>
    <w:p w:rsidR="009624DA" w:rsidRPr="00454D27" w:rsidRDefault="009624DA" w:rsidP="009624DA">
      <w:pPr>
        <w:pStyle w:val="Bezodstpw"/>
        <w:jc w:val="both"/>
      </w:pPr>
      <w:r>
        <w:tab/>
      </w:r>
      <w:r w:rsidRPr="0019035E">
        <w:t xml:space="preserve">Przedmiotem opracowania jest projekt budowlany </w:t>
      </w:r>
      <w:r>
        <w:t>inwestycji pod nazwą: "</w:t>
      </w:r>
      <w:sdt>
        <w:sdtPr>
          <w:alias w:val="Temat"/>
          <w:id w:val="660927448"/>
          <w:placeholder>
            <w:docPart w:val="DF82A55EE7F945E085C711EA9DE82894"/>
          </w:placeholder>
          <w:dataBinding w:prefixMappings="xmlns:ns0='http://purl.org/dc/elements/1.1/' xmlns:ns1='http://schemas.openxmlformats.org/package/2006/metadata/core-properties' " w:xpath="/ns1:coreProperties[1]/ns0:subject[1]" w:storeItemID="{6C3C8BC8-F283-45AE-878A-BAB7291924A1}"/>
          <w:text/>
        </w:sdtPr>
        <w:sdtContent>
          <w:r w:rsidR="00E949EF">
            <w:t>Rozbudowa z przebudową budynku Samorządowego Przedszkola im. Wandy Chotomskiej w Krościenku Wyżnym na potrzeby Gminnego Żłobka w Krościenku Wyżnym</w:t>
          </w:r>
        </w:sdtContent>
      </w:sdt>
      <w:r>
        <w:t>". Inwestycja zlokalizowana</w:t>
      </w:r>
      <w:r w:rsidRPr="0019035E">
        <w:t xml:space="preserve"> </w:t>
      </w:r>
      <w:r w:rsidRPr="00454D27">
        <w:rPr>
          <w:rFonts w:asciiTheme="minorHAnsi" w:hAnsiTheme="minorHAnsi"/>
        </w:rPr>
        <w:t xml:space="preserve">w miejscowości </w:t>
      </w:r>
      <w:sdt>
        <w:sdtPr>
          <w:rPr>
            <w:rFonts w:asciiTheme="minorHAnsi" w:hAnsiTheme="minorHAnsi"/>
          </w:rPr>
          <w:alias w:val="Słowa kluczowe"/>
          <w:id w:val="660927449"/>
          <w:placeholder>
            <w:docPart w:val="282CCA2576574596B80E8BCF44AB13D7"/>
          </w:placeholder>
          <w:dataBinding w:prefixMappings="xmlns:ns0='http://purl.org/dc/elements/1.1/' xmlns:ns1='http://schemas.openxmlformats.org/package/2006/metadata/core-properties' " w:xpath="/ns1:coreProperties[1]/ns1:keywords[1]" w:storeItemID="{6C3C8BC8-F283-45AE-878A-BAB7291924A1}"/>
          <w:text/>
        </w:sdtPr>
        <w:sdtContent>
          <w:r w:rsidR="00E949EF">
            <w:rPr>
              <w:rFonts w:asciiTheme="minorHAnsi" w:hAnsiTheme="minorHAnsi"/>
            </w:rPr>
            <w:t>Krościenko Wyżne</w:t>
          </w:r>
        </w:sdtContent>
      </w:sdt>
      <w:r>
        <w:rPr>
          <w:rFonts w:asciiTheme="minorHAnsi" w:hAnsiTheme="minorHAnsi"/>
        </w:rPr>
        <w:t>,</w:t>
      </w:r>
      <w:r w:rsidRPr="00454D27">
        <w:rPr>
          <w:rFonts w:asciiTheme="minorHAnsi" w:hAnsiTheme="minorHAnsi"/>
        </w:rPr>
        <w:t xml:space="preserve"> dział</w:t>
      </w:r>
      <w:r>
        <w:rPr>
          <w:rFonts w:asciiTheme="minorHAnsi" w:hAnsiTheme="minorHAnsi"/>
        </w:rPr>
        <w:t>ka</w:t>
      </w:r>
      <w:r w:rsidRPr="00454D27">
        <w:rPr>
          <w:rFonts w:asciiTheme="minorHAnsi" w:hAnsiTheme="minorHAnsi"/>
        </w:rPr>
        <w:t xml:space="preserve"> nr ewidencyjny</w:t>
      </w:r>
      <w:r>
        <w:rPr>
          <w:rFonts w:asciiTheme="minorHAnsi" w:hAnsiTheme="minorHAnsi"/>
        </w:rPr>
        <w:t xml:space="preserve"> </w:t>
      </w:r>
      <w:sdt>
        <w:sdtPr>
          <w:rPr>
            <w:rFonts w:asciiTheme="minorHAnsi" w:hAnsiTheme="minorHAnsi"/>
          </w:rPr>
          <w:alias w:val="Menedżer"/>
          <w:id w:val="660927450"/>
          <w:placeholder>
            <w:docPart w:val="8AD476A0BA9B46C0B475911DE06D259D"/>
          </w:placeholder>
          <w:dataBinding w:prefixMappings="xmlns:ns0='http://schemas.openxmlformats.org/officeDocument/2006/extended-properties' " w:xpath="/ns0:Properties[1]/ns0:Manager[1]" w:storeItemID="{6668398D-A668-4E3E-A5EB-62B293D839F1}"/>
          <w:text/>
        </w:sdtPr>
        <w:sdtContent>
          <w:r w:rsidR="00E949EF">
            <w:rPr>
              <w:rFonts w:asciiTheme="minorHAnsi" w:hAnsiTheme="minorHAnsi"/>
            </w:rPr>
            <w:t>4011/3</w:t>
          </w:r>
        </w:sdtContent>
      </w:sdt>
      <w:r>
        <w:rPr>
          <w:rFonts w:asciiTheme="minorHAnsi" w:hAnsiTheme="minorHAnsi"/>
        </w:rPr>
        <w:t xml:space="preserve"> , gmina</w:t>
      </w:r>
      <w:r w:rsidRPr="00454D27">
        <w:rPr>
          <w:rFonts w:asciiTheme="minorHAnsi" w:hAnsiTheme="minorHAnsi"/>
        </w:rPr>
        <w:t xml:space="preserve"> </w:t>
      </w:r>
      <w:sdt>
        <w:sdtPr>
          <w:rPr>
            <w:rFonts w:asciiTheme="minorHAnsi" w:hAnsiTheme="minorHAnsi"/>
          </w:rPr>
          <w:alias w:val="Komentarze"/>
          <w:id w:val="660927451"/>
          <w:placeholder>
            <w:docPart w:val="D16531EF01074092936B52C6B9FCB44C"/>
          </w:placeholder>
          <w:dataBinding w:prefixMappings="xmlns:ns0='http://purl.org/dc/elements/1.1/' xmlns:ns1='http://schemas.openxmlformats.org/package/2006/metadata/core-properties' " w:xpath="/ns1:coreProperties[1]/ns0:description[1]" w:storeItemID="{6C3C8BC8-F283-45AE-878A-BAB7291924A1}"/>
          <w:text w:multiLine="1"/>
        </w:sdtPr>
        <w:sdtContent>
          <w:r w:rsidR="004A716B">
            <w:rPr>
              <w:rFonts w:asciiTheme="minorHAnsi" w:hAnsiTheme="minorHAnsi"/>
            </w:rPr>
            <w:t>Krościenko Wyżne, powiat krośnieński, woj. podkarpackie</w:t>
          </w:r>
        </w:sdtContent>
      </w:sdt>
      <w:r>
        <w:rPr>
          <w:rFonts w:asciiTheme="minorHAnsi" w:hAnsiTheme="minorHAnsi"/>
        </w:rPr>
        <w:t>.</w:t>
      </w:r>
    </w:p>
    <w:p w:rsidR="009624DA" w:rsidRPr="0019035E" w:rsidRDefault="009624DA" w:rsidP="009624DA">
      <w:pPr>
        <w:pStyle w:val="Bezodstpw"/>
        <w:jc w:val="both"/>
      </w:pPr>
      <w:r w:rsidRPr="0019035E">
        <w:tab/>
        <w:t xml:space="preserve">Celem opracowania jest wykonanie dokumentacji projektu budowlanego w zakresie niezbędnym do uzyskania odpowiednich pozwoleń na wykonanie </w:t>
      </w:r>
      <w:r>
        <w:t>planowanej inwestycji</w:t>
      </w:r>
      <w:r w:rsidRPr="0019035E">
        <w:t>.</w:t>
      </w:r>
    </w:p>
    <w:p w:rsidR="009624DA" w:rsidRDefault="009624DA" w:rsidP="009624DA">
      <w:pPr>
        <w:pStyle w:val="Bezodstpw"/>
        <w:jc w:val="both"/>
      </w:pPr>
      <w:r w:rsidRPr="001D5FAC">
        <w:tab/>
        <w:t xml:space="preserve">Inwestor: </w:t>
      </w:r>
      <w:sdt>
        <w:sdtPr>
          <w:alias w:val="Firma"/>
          <w:id w:val="660927452"/>
          <w:placeholder>
            <w:docPart w:val="BCFF6733E4744A589C759284C83792F3"/>
          </w:placeholder>
          <w:dataBinding w:prefixMappings="xmlns:ns0='http://schemas.openxmlformats.org/officeDocument/2006/extended-properties' " w:xpath="/ns0:Properties[1]/ns0:Company[1]" w:storeItemID="{6668398D-A668-4E3E-A5EB-62B293D839F1}"/>
          <w:text/>
        </w:sdtPr>
        <w:sdtContent>
          <w:r w:rsidR="00E949EF">
            <w:t>Gmina Krościenko Wyżne ul. Południowa 9, 38-422 Krościenko Wyżne</w:t>
          </w:r>
        </w:sdtContent>
      </w:sdt>
      <w:r w:rsidRPr="001D5FAC">
        <w:t xml:space="preserve"> </w:t>
      </w:r>
    </w:p>
    <w:p w:rsidR="009624DA" w:rsidRPr="00D365F9" w:rsidRDefault="009624DA" w:rsidP="009624DA">
      <w:pPr>
        <w:rPr>
          <w:rFonts w:asciiTheme="minorHAnsi" w:hAnsiTheme="minorHAnsi"/>
          <w:b/>
          <w:sz w:val="22"/>
          <w:szCs w:val="22"/>
        </w:rPr>
      </w:pPr>
    </w:p>
    <w:p w:rsidR="00907423" w:rsidRPr="00F35ADE" w:rsidRDefault="00907423" w:rsidP="00907423">
      <w:pPr>
        <w:spacing w:line="276" w:lineRule="auto"/>
        <w:ind w:left="360"/>
        <w:rPr>
          <w:rFonts w:asciiTheme="minorHAnsi" w:hAnsiTheme="minorHAnsi"/>
          <w:b/>
          <w:sz w:val="22"/>
          <w:szCs w:val="22"/>
        </w:rPr>
      </w:pPr>
      <w:r w:rsidRPr="00F35ADE">
        <w:rPr>
          <w:rFonts w:asciiTheme="minorHAnsi" w:hAnsiTheme="minorHAnsi"/>
          <w:b/>
          <w:sz w:val="22"/>
          <w:szCs w:val="22"/>
        </w:rPr>
        <w:t>Kolejność realizacji poszczególnych obiektów i robót:</w:t>
      </w:r>
    </w:p>
    <w:p w:rsidR="000E2CCA" w:rsidRPr="00F35ADE" w:rsidRDefault="000E2CCA" w:rsidP="000E2CCA">
      <w:pPr>
        <w:pStyle w:val="Bezodstpw"/>
        <w:jc w:val="both"/>
        <w:rPr>
          <w:rFonts w:asciiTheme="minorHAnsi" w:hAnsiTheme="minorHAnsi"/>
          <w:b/>
          <w:u w:val="single"/>
        </w:rPr>
      </w:pPr>
      <w:r>
        <w:rPr>
          <w:rFonts w:asciiTheme="minorHAnsi" w:eastAsia="Times New Roman" w:hAnsiTheme="minorHAnsi"/>
          <w:lang w:eastAsia="pl-PL"/>
        </w:rPr>
        <w:t>ROZBUDOWA</w:t>
      </w:r>
    </w:p>
    <w:p w:rsidR="000E2CCA" w:rsidRPr="00F35ADE" w:rsidRDefault="000E2CCA" w:rsidP="000E2CCA">
      <w:pPr>
        <w:pStyle w:val="Akapitzlist"/>
        <w:numPr>
          <w:ilvl w:val="0"/>
          <w:numId w:val="23"/>
        </w:numPr>
        <w:suppressAutoHyphens/>
        <w:ind w:left="851"/>
        <w:rPr>
          <w:rFonts w:asciiTheme="minorHAnsi" w:hAnsiTheme="minorHAnsi"/>
          <w:sz w:val="22"/>
          <w:szCs w:val="22"/>
        </w:rPr>
      </w:pPr>
      <w:r w:rsidRPr="00F35ADE">
        <w:rPr>
          <w:rFonts w:asciiTheme="minorHAnsi" w:hAnsiTheme="minorHAnsi"/>
          <w:sz w:val="22"/>
          <w:szCs w:val="22"/>
        </w:rPr>
        <w:t>Rozbiórka części pokrycia dachowego;</w:t>
      </w:r>
    </w:p>
    <w:p w:rsidR="000E2CCA" w:rsidRPr="00F35ADE" w:rsidRDefault="000E2CCA" w:rsidP="000E2CCA">
      <w:pPr>
        <w:pStyle w:val="Akapitzlist"/>
        <w:numPr>
          <w:ilvl w:val="0"/>
          <w:numId w:val="23"/>
        </w:numPr>
        <w:suppressAutoHyphens/>
        <w:ind w:left="851"/>
        <w:rPr>
          <w:rFonts w:asciiTheme="minorHAnsi" w:hAnsiTheme="minorHAnsi"/>
          <w:sz w:val="22"/>
          <w:szCs w:val="22"/>
        </w:rPr>
      </w:pPr>
      <w:r w:rsidRPr="00F35ADE">
        <w:rPr>
          <w:rFonts w:asciiTheme="minorHAnsi" w:hAnsiTheme="minorHAnsi"/>
          <w:sz w:val="22"/>
          <w:szCs w:val="22"/>
        </w:rPr>
        <w:t>Rozbiórka części konstrukcji więźby dachowej;</w:t>
      </w:r>
    </w:p>
    <w:p w:rsidR="000E2CCA" w:rsidRPr="00F35ADE" w:rsidRDefault="000E2CCA" w:rsidP="000E2CCA">
      <w:pPr>
        <w:pStyle w:val="Akapitzlist"/>
        <w:numPr>
          <w:ilvl w:val="0"/>
          <w:numId w:val="23"/>
        </w:numPr>
        <w:suppressAutoHyphens/>
        <w:ind w:left="851"/>
        <w:rPr>
          <w:rFonts w:asciiTheme="minorHAnsi" w:hAnsiTheme="minorHAnsi"/>
          <w:sz w:val="22"/>
          <w:szCs w:val="22"/>
        </w:rPr>
      </w:pPr>
      <w:r w:rsidRPr="00F35ADE">
        <w:rPr>
          <w:rFonts w:asciiTheme="minorHAnsi" w:hAnsiTheme="minorHAnsi"/>
          <w:sz w:val="22"/>
          <w:szCs w:val="22"/>
        </w:rPr>
        <w:t>Rozbiórka istniejącej pochylni dla niepełnosprawnych;</w:t>
      </w:r>
    </w:p>
    <w:p w:rsidR="000E2CCA" w:rsidRPr="00F35ADE" w:rsidRDefault="000E2CCA" w:rsidP="000E2CCA">
      <w:pPr>
        <w:pStyle w:val="Akapitzlist"/>
        <w:numPr>
          <w:ilvl w:val="0"/>
          <w:numId w:val="23"/>
        </w:numPr>
        <w:suppressAutoHyphens/>
        <w:ind w:left="851"/>
        <w:rPr>
          <w:rFonts w:asciiTheme="minorHAnsi" w:hAnsiTheme="minorHAnsi"/>
          <w:sz w:val="22"/>
          <w:szCs w:val="22"/>
        </w:rPr>
      </w:pPr>
      <w:r w:rsidRPr="00F35ADE">
        <w:rPr>
          <w:rFonts w:asciiTheme="minorHAnsi" w:hAnsiTheme="minorHAnsi"/>
          <w:sz w:val="22"/>
          <w:szCs w:val="22"/>
        </w:rPr>
        <w:t xml:space="preserve">Rozbiórka </w:t>
      </w:r>
      <w:r>
        <w:rPr>
          <w:rFonts w:asciiTheme="minorHAnsi" w:hAnsiTheme="minorHAnsi"/>
          <w:sz w:val="22"/>
          <w:szCs w:val="22"/>
        </w:rPr>
        <w:t xml:space="preserve">niezbędnych </w:t>
      </w:r>
      <w:r w:rsidRPr="00F35ADE">
        <w:rPr>
          <w:rFonts w:asciiTheme="minorHAnsi" w:hAnsiTheme="minorHAnsi"/>
          <w:sz w:val="22"/>
          <w:szCs w:val="22"/>
        </w:rPr>
        <w:t>elementów murowych;</w:t>
      </w:r>
    </w:p>
    <w:p w:rsidR="000E2CCA" w:rsidRPr="00F35ADE" w:rsidRDefault="000E2CCA" w:rsidP="000E2CCA">
      <w:pPr>
        <w:pStyle w:val="Akapitzlist"/>
        <w:numPr>
          <w:ilvl w:val="0"/>
          <w:numId w:val="23"/>
        </w:numPr>
        <w:suppressAutoHyphens/>
        <w:ind w:left="851"/>
        <w:rPr>
          <w:rFonts w:asciiTheme="minorHAnsi" w:hAnsiTheme="minorHAnsi"/>
          <w:sz w:val="22"/>
          <w:szCs w:val="22"/>
        </w:rPr>
      </w:pPr>
      <w:r w:rsidRPr="00F35ADE">
        <w:rPr>
          <w:rFonts w:asciiTheme="minorHAnsi" w:hAnsiTheme="minorHAnsi"/>
          <w:sz w:val="22"/>
          <w:szCs w:val="22"/>
        </w:rPr>
        <w:t>Roboty ziemne;</w:t>
      </w:r>
    </w:p>
    <w:p w:rsidR="000E2CCA" w:rsidRPr="00F35ADE" w:rsidRDefault="000E2CCA" w:rsidP="000E2CCA">
      <w:pPr>
        <w:pStyle w:val="Akapitzlist"/>
        <w:numPr>
          <w:ilvl w:val="0"/>
          <w:numId w:val="23"/>
        </w:numPr>
        <w:suppressAutoHyphens/>
        <w:ind w:left="851"/>
        <w:rPr>
          <w:rFonts w:asciiTheme="minorHAnsi" w:hAnsiTheme="minorHAnsi"/>
          <w:sz w:val="22"/>
          <w:szCs w:val="22"/>
        </w:rPr>
      </w:pPr>
      <w:r w:rsidRPr="00F35ADE">
        <w:rPr>
          <w:rFonts w:asciiTheme="minorHAnsi" w:hAnsiTheme="minorHAnsi"/>
          <w:sz w:val="22"/>
          <w:szCs w:val="22"/>
        </w:rPr>
        <w:t>Wykonanie fundamentów żelbetowych;</w:t>
      </w:r>
    </w:p>
    <w:p w:rsidR="000E2CCA" w:rsidRPr="00F35ADE" w:rsidRDefault="000E2CCA" w:rsidP="000E2CCA">
      <w:pPr>
        <w:pStyle w:val="Akapitzlist"/>
        <w:numPr>
          <w:ilvl w:val="0"/>
          <w:numId w:val="23"/>
        </w:numPr>
        <w:suppressAutoHyphens/>
        <w:ind w:left="851"/>
        <w:rPr>
          <w:rFonts w:asciiTheme="minorHAnsi" w:hAnsiTheme="minorHAnsi"/>
          <w:sz w:val="22"/>
          <w:szCs w:val="22"/>
        </w:rPr>
      </w:pPr>
      <w:r w:rsidRPr="00F35ADE">
        <w:rPr>
          <w:rFonts w:asciiTheme="minorHAnsi" w:hAnsiTheme="minorHAnsi"/>
          <w:sz w:val="22"/>
          <w:szCs w:val="22"/>
        </w:rPr>
        <w:t xml:space="preserve">Naniesienie </w:t>
      </w:r>
      <w:proofErr w:type="spellStart"/>
      <w:r w:rsidRPr="00F35ADE">
        <w:rPr>
          <w:rFonts w:asciiTheme="minorHAnsi" w:hAnsiTheme="minorHAnsi"/>
          <w:sz w:val="22"/>
          <w:szCs w:val="22"/>
        </w:rPr>
        <w:t>hydroizolacji</w:t>
      </w:r>
      <w:proofErr w:type="spellEnd"/>
      <w:r w:rsidRPr="00F35ADE">
        <w:rPr>
          <w:rFonts w:asciiTheme="minorHAnsi" w:hAnsiTheme="minorHAnsi"/>
          <w:sz w:val="22"/>
          <w:szCs w:val="22"/>
        </w:rPr>
        <w:t xml:space="preserve"> poziomych i pionowych;</w:t>
      </w:r>
    </w:p>
    <w:p w:rsidR="000E2CCA" w:rsidRPr="00F35ADE" w:rsidRDefault="000E2CCA" w:rsidP="000E2CCA">
      <w:pPr>
        <w:pStyle w:val="Akapitzlist"/>
        <w:numPr>
          <w:ilvl w:val="0"/>
          <w:numId w:val="23"/>
        </w:numPr>
        <w:suppressAutoHyphens/>
        <w:ind w:left="851"/>
        <w:rPr>
          <w:rFonts w:asciiTheme="minorHAnsi" w:hAnsiTheme="minorHAnsi"/>
          <w:sz w:val="22"/>
          <w:szCs w:val="22"/>
        </w:rPr>
      </w:pPr>
      <w:r w:rsidRPr="00F35ADE">
        <w:rPr>
          <w:rFonts w:asciiTheme="minorHAnsi" w:hAnsiTheme="minorHAnsi"/>
          <w:sz w:val="22"/>
          <w:szCs w:val="22"/>
        </w:rPr>
        <w:t>Roboty murowe</w:t>
      </w:r>
      <w:r>
        <w:rPr>
          <w:rFonts w:asciiTheme="minorHAnsi" w:hAnsiTheme="minorHAnsi"/>
          <w:sz w:val="22"/>
          <w:szCs w:val="22"/>
        </w:rPr>
        <w:t xml:space="preserve"> parteru</w:t>
      </w:r>
      <w:r w:rsidRPr="00F35ADE">
        <w:rPr>
          <w:rFonts w:asciiTheme="minorHAnsi" w:hAnsiTheme="minorHAnsi"/>
          <w:sz w:val="22"/>
          <w:szCs w:val="22"/>
        </w:rPr>
        <w:t>;</w:t>
      </w:r>
    </w:p>
    <w:p w:rsidR="000E2CCA" w:rsidRDefault="000E2CCA" w:rsidP="000E2CCA">
      <w:pPr>
        <w:pStyle w:val="Akapitzlist"/>
        <w:numPr>
          <w:ilvl w:val="0"/>
          <w:numId w:val="23"/>
        </w:numPr>
        <w:suppressAutoHyphens/>
        <w:ind w:left="851"/>
        <w:rPr>
          <w:rFonts w:asciiTheme="minorHAnsi" w:hAnsiTheme="minorHAnsi"/>
          <w:sz w:val="22"/>
          <w:szCs w:val="22"/>
        </w:rPr>
      </w:pPr>
      <w:r w:rsidRPr="00F35ADE">
        <w:rPr>
          <w:rFonts w:asciiTheme="minorHAnsi" w:hAnsiTheme="minorHAnsi"/>
          <w:sz w:val="22"/>
          <w:szCs w:val="22"/>
        </w:rPr>
        <w:t>Wykonanie schodów żelbetowych;</w:t>
      </w:r>
    </w:p>
    <w:p w:rsidR="000E2CCA" w:rsidRDefault="000E2CCA" w:rsidP="000E2CCA">
      <w:pPr>
        <w:pStyle w:val="Akapitzlist"/>
        <w:numPr>
          <w:ilvl w:val="0"/>
          <w:numId w:val="23"/>
        </w:numPr>
        <w:suppressAutoHyphens/>
        <w:ind w:left="851"/>
        <w:rPr>
          <w:rFonts w:asciiTheme="minorHAnsi" w:hAnsiTheme="minorHAnsi"/>
          <w:sz w:val="22"/>
          <w:szCs w:val="22"/>
        </w:rPr>
      </w:pPr>
      <w:r w:rsidRPr="00F35ADE">
        <w:rPr>
          <w:rFonts w:asciiTheme="minorHAnsi" w:hAnsiTheme="minorHAnsi"/>
          <w:sz w:val="22"/>
          <w:szCs w:val="22"/>
        </w:rPr>
        <w:t>Wykonanie</w:t>
      </w:r>
      <w:r>
        <w:rPr>
          <w:rFonts w:asciiTheme="minorHAnsi" w:hAnsiTheme="minorHAnsi"/>
          <w:sz w:val="22"/>
          <w:szCs w:val="22"/>
        </w:rPr>
        <w:t xml:space="preserve"> stropu nad parterem</w:t>
      </w:r>
    </w:p>
    <w:p w:rsidR="000E2CCA" w:rsidRDefault="000E2CCA" w:rsidP="000E2CCA">
      <w:pPr>
        <w:pStyle w:val="Akapitzlist"/>
        <w:numPr>
          <w:ilvl w:val="0"/>
          <w:numId w:val="23"/>
        </w:numPr>
        <w:suppressAutoHyphens/>
        <w:ind w:left="851"/>
        <w:rPr>
          <w:rFonts w:asciiTheme="minorHAnsi" w:hAnsiTheme="minorHAnsi"/>
          <w:sz w:val="22"/>
          <w:szCs w:val="22"/>
        </w:rPr>
      </w:pPr>
      <w:r w:rsidRPr="00391ADA">
        <w:rPr>
          <w:rFonts w:asciiTheme="minorHAnsi" w:hAnsiTheme="minorHAnsi"/>
          <w:sz w:val="22"/>
          <w:szCs w:val="22"/>
        </w:rPr>
        <w:t>Roboty murowe piętra;</w:t>
      </w:r>
    </w:p>
    <w:p w:rsidR="000E2CCA" w:rsidRPr="00391ADA" w:rsidRDefault="000E2CCA" w:rsidP="000E2CCA">
      <w:pPr>
        <w:pStyle w:val="Akapitzlist"/>
        <w:numPr>
          <w:ilvl w:val="0"/>
          <w:numId w:val="23"/>
        </w:numPr>
        <w:suppressAutoHyphens/>
        <w:ind w:left="851"/>
        <w:rPr>
          <w:rFonts w:asciiTheme="minorHAnsi" w:hAnsiTheme="minorHAnsi"/>
          <w:sz w:val="22"/>
          <w:szCs w:val="22"/>
        </w:rPr>
      </w:pPr>
      <w:r>
        <w:rPr>
          <w:rFonts w:asciiTheme="minorHAnsi" w:hAnsiTheme="minorHAnsi"/>
          <w:sz w:val="22"/>
          <w:szCs w:val="22"/>
        </w:rPr>
        <w:t>Wieńce i trzpienie żelbetowe</w:t>
      </w:r>
    </w:p>
    <w:p w:rsidR="000E2CCA" w:rsidRPr="00F35ADE" w:rsidRDefault="000E2CCA" w:rsidP="000E2CCA">
      <w:pPr>
        <w:pStyle w:val="Akapitzlist"/>
        <w:numPr>
          <w:ilvl w:val="0"/>
          <w:numId w:val="23"/>
        </w:numPr>
        <w:suppressAutoHyphens/>
        <w:ind w:left="851"/>
        <w:rPr>
          <w:rFonts w:asciiTheme="minorHAnsi" w:hAnsiTheme="minorHAnsi"/>
          <w:sz w:val="22"/>
          <w:szCs w:val="22"/>
        </w:rPr>
      </w:pPr>
      <w:r w:rsidRPr="00F35ADE">
        <w:rPr>
          <w:rFonts w:asciiTheme="minorHAnsi" w:hAnsiTheme="minorHAnsi"/>
          <w:sz w:val="22"/>
          <w:szCs w:val="22"/>
        </w:rPr>
        <w:t>Wykonanie więźby dachowej;</w:t>
      </w:r>
    </w:p>
    <w:p w:rsidR="000E2CCA" w:rsidRDefault="000E2CCA" w:rsidP="000E2CCA">
      <w:pPr>
        <w:pStyle w:val="Akapitzlist"/>
        <w:numPr>
          <w:ilvl w:val="0"/>
          <w:numId w:val="23"/>
        </w:numPr>
        <w:suppressAutoHyphens/>
        <w:ind w:left="851"/>
        <w:rPr>
          <w:rFonts w:asciiTheme="minorHAnsi" w:hAnsiTheme="minorHAnsi"/>
          <w:sz w:val="22"/>
          <w:szCs w:val="22"/>
        </w:rPr>
      </w:pPr>
      <w:r w:rsidRPr="00F35ADE">
        <w:rPr>
          <w:rFonts w:asciiTheme="minorHAnsi" w:hAnsiTheme="minorHAnsi"/>
          <w:sz w:val="22"/>
          <w:szCs w:val="22"/>
        </w:rPr>
        <w:t xml:space="preserve">Pokrycie dachu </w:t>
      </w:r>
      <w:proofErr w:type="spellStart"/>
      <w:r w:rsidRPr="00F35ADE">
        <w:rPr>
          <w:rFonts w:asciiTheme="minorHAnsi" w:hAnsiTheme="minorHAnsi"/>
          <w:sz w:val="22"/>
          <w:szCs w:val="22"/>
        </w:rPr>
        <w:t>blachodachówką</w:t>
      </w:r>
      <w:proofErr w:type="spellEnd"/>
      <w:r w:rsidRPr="00F35ADE">
        <w:rPr>
          <w:rFonts w:asciiTheme="minorHAnsi" w:hAnsiTheme="minorHAnsi"/>
          <w:sz w:val="22"/>
          <w:szCs w:val="22"/>
        </w:rPr>
        <w:t>;</w:t>
      </w:r>
    </w:p>
    <w:p w:rsidR="000E2CCA" w:rsidRPr="00F35ADE" w:rsidRDefault="000E2CCA" w:rsidP="000E2CCA">
      <w:pPr>
        <w:pStyle w:val="Akapitzlist"/>
        <w:numPr>
          <w:ilvl w:val="0"/>
          <w:numId w:val="23"/>
        </w:numPr>
        <w:suppressAutoHyphens/>
        <w:ind w:left="851"/>
        <w:rPr>
          <w:rFonts w:asciiTheme="minorHAnsi" w:hAnsiTheme="minorHAnsi"/>
          <w:sz w:val="22"/>
          <w:szCs w:val="22"/>
        </w:rPr>
      </w:pPr>
      <w:r>
        <w:rPr>
          <w:rFonts w:asciiTheme="minorHAnsi" w:hAnsiTheme="minorHAnsi"/>
          <w:sz w:val="22"/>
          <w:szCs w:val="22"/>
        </w:rPr>
        <w:t>Wykonanie zasilania elektrycznego rozbudowy</w:t>
      </w:r>
    </w:p>
    <w:p w:rsidR="000E2CCA" w:rsidRDefault="000E2CCA" w:rsidP="000E2CCA">
      <w:pPr>
        <w:pStyle w:val="Akapitzlist"/>
        <w:numPr>
          <w:ilvl w:val="0"/>
          <w:numId w:val="23"/>
        </w:numPr>
        <w:suppressAutoHyphens/>
        <w:ind w:left="851"/>
        <w:rPr>
          <w:rFonts w:asciiTheme="minorHAnsi" w:hAnsiTheme="minorHAnsi"/>
          <w:sz w:val="22"/>
          <w:szCs w:val="22"/>
        </w:rPr>
      </w:pPr>
      <w:r>
        <w:rPr>
          <w:rFonts w:asciiTheme="minorHAnsi" w:hAnsiTheme="minorHAnsi"/>
          <w:sz w:val="22"/>
          <w:szCs w:val="22"/>
        </w:rPr>
        <w:t xml:space="preserve">Wykonanie </w:t>
      </w:r>
      <w:r w:rsidRPr="00F35ADE">
        <w:rPr>
          <w:rFonts w:asciiTheme="minorHAnsi" w:hAnsiTheme="minorHAnsi"/>
          <w:sz w:val="22"/>
          <w:szCs w:val="22"/>
        </w:rPr>
        <w:t xml:space="preserve">instalacji elektrycznej, </w:t>
      </w:r>
    </w:p>
    <w:p w:rsidR="000E2CCA" w:rsidRDefault="000E2CCA" w:rsidP="000E2CCA">
      <w:pPr>
        <w:pStyle w:val="Akapitzlist"/>
        <w:numPr>
          <w:ilvl w:val="0"/>
          <w:numId w:val="23"/>
        </w:numPr>
        <w:suppressAutoHyphens/>
        <w:ind w:left="851"/>
        <w:rPr>
          <w:rFonts w:asciiTheme="minorHAnsi" w:hAnsiTheme="minorHAnsi"/>
          <w:sz w:val="22"/>
          <w:szCs w:val="22"/>
        </w:rPr>
      </w:pPr>
      <w:r>
        <w:rPr>
          <w:rFonts w:asciiTheme="minorHAnsi" w:hAnsiTheme="minorHAnsi"/>
          <w:sz w:val="22"/>
          <w:szCs w:val="22"/>
        </w:rPr>
        <w:t xml:space="preserve">Wykonanie </w:t>
      </w:r>
      <w:r w:rsidRPr="00F35ADE">
        <w:rPr>
          <w:rFonts w:asciiTheme="minorHAnsi" w:hAnsiTheme="minorHAnsi"/>
          <w:sz w:val="22"/>
          <w:szCs w:val="22"/>
        </w:rPr>
        <w:t xml:space="preserve">instalacji C.O </w:t>
      </w:r>
    </w:p>
    <w:p w:rsidR="000E2CCA" w:rsidRDefault="000E2CCA" w:rsidP="000E2CCA">
      <w:pPr>
        <w:pStyle w:val="Akapitzlist"/>
        <w:numPr>
          <w:ilvl w:val="0"/>
          <w:numId w:val="23"/>
        </w:numPr>
        <w:suppressAutoHyphens/>
        <w:ind w:left="851"/>
        <w:rPr>
          <w:rFonts w:asciiTheme="minorHAnsi" w:hAnsiTheme="minorHAnsi"/>
          <w:sz w:val="22"/>
          <w:szCs w:val="22"/>
        </w:rPr>
      </w:pPr>
      <w:r>
        <w:rPr>
          <w:rFonts w:asciiTheme="minorHAnsi" w:hAnsiTheme="minorHAnsi"/>
          <w:sz w:val="22"/>
          <w:szCs w:val="22"/>
        </w:rPr>
        <w:t>Wykonanie wentylacji szybu windy</w:t>
      </w:r>
    </w:p>
    <w:p w:rsidR="000E2CCA" w:rsidRDefault="000E2CCA" w:rsidP="000E2CCA">
      <w:pPr>
        <w:pStyle w:val="Akapitzlist"/>
        <w:numPr>
          <w:ilvl w:val="0"/>
          <w:numId w:val="23"/>
        </w:numPr>
        <w:suppressAutoHyphens/>
        <w:ind w:left="851"/>
        <w:rPr>
          <w:rFonts w:asciiTheme="minorHAnsi" w:hAnsiTheme="minorHAnsi"/>
          <w:sz w:val="22"/>
          <w:szCs w:val="22"/>
        </w:rPr>
      </w:pPr>
      <w:r>
        <w:rPr>
          <w:rFonts w:asciiTheme="minorHAnsi" w:hAnsiTheme="minorHAnsi"/>
          <w:sz w:val="22"/>
          <w:szCs w:val="22"/>
        </w:rPr>
        <w:t>Wykonanie warstw posadzkowych</w:t>
      </w:r>
    </w:p>
    <w:p w:rsidR="000E2CCA" w:rsidRPr="00F35ADE" w:rsidRDefault="000E2CCA" w:rsidP="000E2CCA">
      <w:pPr>
        <w:pStyle w:val="Akapitzlist"/>
        <w:numPr>
          <w:ilvl w:val="0"/>
          <w:numId w:val="23"/>
        </w:numPr>
        <w:suppressAutoHyphens/>
        <w:ind w:left="851"/>
        <w:rPr>
          <w:rFonts w:asciiTheme="minorHAnsi" w:hAnsiTheme="minorHAnsi"/>
          <w:sz w:val="22"/>
          <w:szCs w:val="22"/>
        </w:rPr>
      </w:pPr>
      <w:r w:rsidRPr="00F35ADE">
        <w:rPr>
          <w:rFonts w:asciiTheme="minorHAnsi" w:hAnsiTheme="minorHAnsi"/>
          <w:sz w:val="22"/>
          <w:szCs w:val="22"/>
        </w:rPr>
        <w:t xml:space="preserve">Ściany i sufity lekkie z płyt </w:t>
      </w:r>
      <w:proofErr w:type="spellStart"/>
      <w:r w:rsidRPr="00F35ADE">
        <w:rPr>
          <w:rFonts w:asciiTheme="minorHAnsi" w:hAnsiTheme="minorHAnsi"/>
          <w:sz w:val="22"/>
          <w:szCs w:val="22"/>
        </w:rPr>
        <w:t>g-k</w:t>
      </w:r>
      <w:proofErr w:type="spellEnd"/>
      <w:r w:rsidRPr="00F35ADE">
        <w:rPr>
          <w:rFonts w:asciiTheme="minorHAnsi" w:hAnsiTheme="minorHAnsi"/>
          <w:sz w:val="22"/>
          <w:szCs w:val="22"/>
        </w:rPr>
        <w:t>;</w:t>
      </w:r>
    </w:p>
    <w:p w:rsidR="000E2CCA" w:rsidRDefault="000E2CCA" w:rsidP="000E2CCA">
      <w:pPr>
        <w:pStyle w:val="Akapitzlist"/>
        <w:numPr>
          <w:ilvl w:val="0"/>
          <w:numId w:val="23"/>
        </w:numPr>
        <w:suppressAutoHyphens/>
        <w:ind w:left="851"/>
        <w:rPr>
          <w:rFonts w:asciiTheme="minorHAnsi" w:hAnsiTheme="minorHAnsi"/>
          <w:sz w:val="22"/>
          <w:szCs w:val="22"/>
        </w:rPr>
      </w:pPr>
      <w:r>
        <w:rPr>
          <w:rFonts w:asciiTheme="minorHAnsi" w:hAnsiTheme="minorHAnsi"/>
          <w:sz w:val="22"/>
          <w:szCs w:val="22"/>
        </w:rPr>
        <w:t>M</w:t>
      </w:r>
      <w:r w:rsidRPr="00391ADA">
        <w:rPr>
          <w:rFonts w:asciiTheme="minorHAnsi" w:hAnsiTheme="minorHAnsi"/>
          <w:sz w:val="22"/>
          <w:szCs w:val="22"/>
        </w:rPr>
        <w:t xml:space="preserve">ontaż stolarki okiennej i drzwiowej </w:t>
      </w:r>
      <w:r>
        <w:rPr>
          <w:rFonts w:asciiTheme="minorHAnsi" w:hAnsiTheme="minorHAnsi"/>
          <w:sz w:val="22"/>
          <w:szCs w:val="22"/>
        </w:rPr>
        <w:t>i klapy oddymiającej</w:t>
      </w:r>
    </w:p>
    <w:p w:rsidR="000E2CCA" w:rsidRDefault="000E2CCA" w:rsidP="000E2CCA">
      <w:pPr>
        <w:pStyle w:val="Akapitzlist"/>
        <w:numPr>
          <w:ilvl w:val="0"/>
          <w:numId w:val="23"/>
        </w:numPr>
        <w:suppressAutoHyphens/>
        <w:ind w:left="851"/>
        <w:rPr>
          <w:rFonts w:asciiTheme="minorHAnsi" w:hAnsiTheme="minorHAnsi"/>
          <w:sz w:val="22"/>
          <w:szCs w:val="22"/>
        </w:rPr>
      </w:pPr>
      <w:r>
        <w:rPr>
          <w:rFonts w:asciiTheme="minorHAnsi" w:hAnsiTheme="minorHAnsi"/>
          <w:sz w:val="22"/>
          <w:szCs w:val="22"/>
        </w:rPr>
        <w:t>Montaż dźwigu hydraulicznego.</w:t>
      </w:r>
    </w:p>
    <w:p w:rsidR="000E2CCA" w:rsidRDefault="000E2CCA" w:rsidP="000E2CCA">
      <w:pPr>
        <w:pStyle w:val="Akapitzlist"/>
        <w:numPr>
          <w:ilvl w:val="0"/>
          <w:numId w:val="23"/>
        </w:numPr>
        <w:suppressAutoHyphens/>
        <w:ind w:left="851"/>
        <w:rPr>
          <w:rFonts w:asciiTheme="minorHAnsi" w:hAnsiTheme="minorHAnsi"/>
          <w:sz w:val="22"/>
          <w:szCs w:val="22"/>
        </w:rPr>
      </w:pPr>
      <w:r>
        <w:rPr>
          <w:rFonts w:asciiTheme="minorHAnsi" w:hAnsiTheme="minorHAnsi"/>
          <w:sz w:val="22"/>
          <w:szCs w:val="22"/>
        </w:rPr>
        <w:t>Wykonanie okładzin posadzek</w:t>
      </w:r>
    </w:p>
    <w:p w:rsidR="000E2CCA" w:rsidRDefault="000E2CCA" w:rsidP="000E2CCA">
      <w:pPr>
        <w:pStyle w:val="Akapitzlist"/>
        <w:numPr>
          <w:ilvl w:val="0"/>
          <w:numId w:val="23"/>
        </w:numPr>
        <w:suppressAutoHyphens/>
        <w:ind w:left="851"/>
        <w:rPr>
          <w:rFonts w:asciiTheme="minorHAnsi" w:hAnsiTheme="minorHAnsi"/>
          <w:sz w:val="22"/>
          <w:szCs w:val="22"/>
        </w:rPr>
      </w:pPr>
      <w:r w:rsidRPr="00F35ADE">
        <w:rPr>
          <w:rFonts w:asciiTheme="minorHAnsi" w:hAnsiTheme="minorHAnsi"/>
          <w:sz w:val="22"/>
          <w:szCs w:val="22"/>
        </w:rPr>
        <w:t>Elewacja i roboty zewnętrzne</w:t>
      </w:r>
    </w:p>
    <w:p w:rsidR="000E2CCA" w:rsidRDefault="000E2CCA" w:rsidP="000E2CCA">
      <w:pPr>
        <w:pStyle w:val="Akapitzlist"/>
        <w:numPr>
          <w:ilvl w:val="0"/>
          <w:numId w:val="23"/>
        </w:numPr>
        <w:suppressAutoHyphens/>
        <w:ind w:left="851"/>
        <w:rPr>
          <w:rFonts w:asciiTheme="minorHAnsi" w:hAnsiTheme="minorHAnsi"/>
          <w:sz w:val="22"/>
          <w:szCs w:val="22"/>
        </w:rPr>
      </w:pPr>
      <w:r w:rsidRPr="00F35ADE">
        <w:rPr>
          <w:rFonts w:asciiTheme="minorHAnsi" w:hAnsiTheme="minorHAnsi"/>
          <w:sz w:val="22"/>
          <w:szCs w:val="22"/>
        </w:rPr>
        <w:t>Obróbki</w:t>
      </w:r>
      <w:r>
        <w:rPr>
          <w:rFonts w:asciiTheme="minorHAnsi" w:hAnsiTheme="minorHAnsi"/>
          <w:sz w:val="22"/>
          <w:szCs w:val="22"/>
        </w:rPr>
        <w:t xml:space="preserve"> </w:t>
      </w:r>
      <w:r w:rsidRPr="00F35ADE">
        <w:rPr>
          <w:rFonts w:asciiTheme="minorHAnsi" w:hAnsiTheme="minorHAnsi"/>
          <w:sz w:val="22"/>
          <w:szCs w:val="22"/>
        </w:rPr>
        <w:t xml:space="preserve"> blacharskie</w:t>
      </w:r>
    </w:p>
    <w:p w:rsidR="000E2CCA" w:rsidRDefault="000E2CCA" w:rsidP="000E2CCA">
      <w:pPr>
        <w:pStyle w:val="Akapitzlist"/>
        <w:numPr>
          <w:ilvl w:val="0"/>
          <w:numId w:val="23"/>
        </w:numPr>
        <w:suppressAutoHyphens/>
        <w:ind w:left="851"/>
        <w:rPr>
          <w:rFonts w:asciiTheme="minorHAnsi" w:hAnsiTheme="minorHAnsi"/>
          <w:sz w:val="22"/>
          <w:szCs w:val="22"/>
        </w:rPr>
      </w:pPr>
      <w:r w:rsidRPr="00F35ADE">
        <w:rPr>
          <w:rFonts w:asciiTheme="minorHAnsi" w:hAnsiTheme="minorHAnsi"/>
          <w:sz w:val="22"/>
          <w:szCs w:val="22"/>
        </w:rPr>
        <w:t>Wykonanie warstw malarskich</w:t>
      </w:r>
    </w:p>
    <w:p w:rsidR="000E2CCA" w:rsidRPr="00391ADA" w:rsidRDefault="000E2CCA" w:rsidP="000E2CCA">
      <w:pPr>
        <w:pStyle w:val="Akapitzlist"/>
        <w:numPr>
          <w:ilvl w:val="0"/>
          <w:numId w:val="23"/>
        </w:numPr>
        <w:suppressAutoHyphens/>
        <w:ind w:left="851"/>
        <w:rPr>
          <w:rFonts w:asciiTheme="minorHAnsi" w:hAnsiTheme="minorHAnsi"/>
          <w:sz w:val="22"/>
          <w:szCs w:val="22"/>
        </w:rPr>
      </w:pPr>
      <w:r>
        <w:rPr>
          <w:rFonts w:asciiTheme="minorHAnsi" w:hAnsiTheme="minorHAnsi"/>
          <w:sz w:val="22"/>
          <w:szCs w:val="22"/>
        </w:rPr>
        <w:t>Montaż oświetlenia ewakuacyjnego</w:t>
      </w:r>
    </w:p>
    <w:p w:rsidR="000E2CCA" w:rsidRDefault="000E2CCA" w:rsidP="000E2CCA">
      <w:pPr>
        <w:pStyle w:val="Akapitzlist"/>
        <w:numPr>
          <w:ilvl w:val="0"/>
          <w:numId w:val="23"/>
        </w:numPr>
        <w:suppressAutoHyphens/>
        <w:ind w:left="851"/>
        <w:rPr>
          <w:rFonts w:asciiTheme="minorHAnsi" w:hAnsiTheme="minorHAnsi"/>
          <w:sz w:val="22"/>
          <w:szCs w:val="22"/>
        </w:rPr>
      </w:pPr>
      <w:r>
        <w:rPr>
          <w:rFonts w:asciiTheme="minorHAnsi" w:hAnsiTheme="minorHAnsi"/>
          <w:sz w:val="22"/>
          <w:szCs w:val="22"/>
        </w:rPr>
        <w:t>Montaż opraw świetlnych</w:t>
      </w:r>
    </w:p>
    <w:p w:rsidR="000E2CCA" w:rsidRDefault="000E2CCA" w:rsidP="000E2CCA">
      <w:pPr>
        <w:pStyle w:val="Akapitzlist"/>
        <w:numPr>
          <w:ilvl w:val="0"/>
          <w:numId w:val="23"/>
        </w:numPr>
        <w:suppressAutoHyphens/>
        <w:ind w:left="851"/>
        <w:rPr>
          <w:rFonts w:asciiTheme="minorHAnsi" w:hAnsiTheme="minorHAnsi"/>
          <w:sz w:val="22"/>
          <w:szCs w:val="22"/>
        </w:rPr>
      </w:pPr>
      <w:r>
        <w:rPr>
          <w:rFonts w:asciiTheme="minorHAnsi" w:hAnsiTheme="minorHAnsi"/>
          <w:sz w:val="22"/>
          <w:szCs w:val="22"/>
        </w:rPr>
        <w:t>Montaż instalacji oddymiania klatki schodowej projektowanej</w:t>
      </w:r>
    </w:p>
    <w:p w:rsidR="000E2CCA" w:rsidRPr="002207B2" w:rsidRDefault="000E2CCA" w:rsidP="000E2CCA">
      <w:pPr>
        <w:suppressAutoHyphens/>
        <w:rPr>
          <w:rFonts w:asciiTheme="minorHAnsi" w:hAnsiTheme="minorHAnsi"/>
          <w:sz w:val="22"/>
          <w:szCs w:val="22"/>
        </w:rPr>
      </w:pPr>
      <w:r>
        <w:rPr>
          <w:rFonts w:asciiTheme="minorHAnsi" w:hAnsiTheme="minorHAnsi"/>
          <w:sz w:val="22"/>
          <w:szCs w:val="22"/>
        </w:rPr>
        <w:t>PRZEBUDOWA</w:t>
      </w:r>
    </w:p>
    <w:p w:rsidR="000E2CCA" w:rsidRDefault="000E2CCA" w:rsidP="000E2CCA">
      <w:pPr>
        <w:pStyle w:val="Akapitzlist"/>
        <w:numPr>
          <w:ilvl w:val="0"/>
          <w:numId w:val="23"/>
        </w:numPr>
        <w:suppressAutoHyphens/>
        <w:ind w:left="851"/>
        <w:jc w:val="both"/>
        <w:rPr>
          <w:rFonts w:asciiTheme="minorHAnsi" w:hAnsiTheme="minorHAnsi"/>
          <w:sz w:val="22"/>
          <w:szCs w:val="22"/>
        </w:rPr>
      </w:pPr>
      <w:r w:rsidRPr="00F35ADE">
        <w:rPr>
          <w:rFonts w:asciiTheme="minorHAnsi" w:hAnsiTheme="minorHAnsi"/>
          <w:sz w:val="22"/>
          <w:szCs w:val="22"/>
        </w:rPr>
        <w:t xml:space="preserve">Przebudowa/rozbudowa istniejącej instalacji </w:t>
      </w:r>
      <w:proofErr w:type="spellStart"/>
      <w:r w:rsidRPr="00F35ADE">
        <w:rPr>
          <w:rFonts w:asciiTheme="minorHAnsi" w:hAnsiTheme="minorHAnsi"/>
          <w:sz w:val="22"/>
          <w:szCs w:val="22"/>
        </w:rPr>
        <w:t>ppoż</w:t>
      </w:r>
      <w:proofErr w:type="spellEnd"/>
      <w:r w:rsidRPr="00F35ADE">
        <w:rPr>
          <w:rFonts w:asciiTheme="minorHAnsi" w:hAnsiTheme="minorHAnsi"/>
          <w:sz w:val="22"/>
          <w:szCs w:val="22"/>
        </w:rPr>
        <w:t xml:space="preserve"> zgodnie z wymaganiami</w:t>
      </w:r>
      <w:r>
        <w:rPr>
          <w:rFonts w:asciiTheme="minorHAnsi" w:hAnsiTheme="minorHAnsi"/>
          <w:sz w:val="22"/>
          <w:szCs w:val="22"/>
        </w:rPr>
        <w:t>:</w:t>
      </w:r>
    </w:p>
    <w:p w:rsidR="000E2CCA" w:rsidRPr="006C3989" w:rsidRDefault="000E2CCA" w:rsidP="000E2CCA">
      <w:pPr>
        <w:pStyle w:val="Akapitzlist"/>
        <w:numPr>
          <w:ilvl w:val="0"/>
          <w:numId w:val="33"/>
        </w:numPr>
        <w:suppressAutoHyphens/>
        <w:jc w:val="both"/>
        <w:rPr>
          <w:rFonts w:asciiTheme="minorHAnsi" w:hAnsiTheme="minorHAnsi"/>
          <w:sz w:val="22"/>
          <w:szCs w:val="22"/>
        </w:rPr>
      </w:pPr>
      <w:r w:rsidRPr="006C3989">
        <w:rPr>
          <w:rFonts w:asciiTheme="minorHAnsi" w:hAnsiTheme="minorHAnsi"/>
          <w:sz w:val="22"/>
          <w:szCs w:val="22"/>
        </w:rPr>
        <w:t>Powiększenie pomieszczenia kotłowni (ścianka kotłowni)</w:t>
      </w:r>
    </w:p>
    <w:p w:rsidR="000E2CCA" w:rsidRPr="006C3989" w:rsidRDefault="000E2CCA" w:rsidP="000E2CCA">
      <w:pPr>
        <w:pStyle w:val="Akapitzlist"/>
        <w:numPr>
          <w:ilvl w:val="0"/>
          <w:numId w:val="33"/>
        </w:numPr>
        <w:suppressAutoHyphens/>
        <w:jc w:val="both"/>
        <w:rPr>
          <w:rFonts w:asciiTheme="minorHAnsi" w:hAnsiTheme="minorHAnsi"/>
          <w:sz w:val="22"/>
          <w:szCs w:val="22"/>
        </w:rPr>
      </w:pPr>
      <w:r w:rsidRPr="006C3989">
        <w:rPr>
          <w:rFonts w:asciiTheme="minorHAnsi" w:hAnsiTheme="minorHAnsi"/>
          <w:sz w:val="22"/>
          <w:szCs w:val="22"/>
        </w:rPr>
        <w:t xml:space="preserve">Wykonanie okna doświetlającego kotłownię i </w:t>
      </w:r>
      <w:proofErr w:type="spellStart"/>
      <w:r w:rsidRPr="006C3989">
        <w:rPr>
          <w:rFonts w:asciiTheme="minorHAnsi" w:hAnsiTheme="minorHAnsi"/>
          <w:sz w:val="22"/>
          <w:szCs w:val="22"/>
        </w:rPr>
        <w:t>doświetlacza</w:t>
      </w:r>
      <w:proofErr w:type="spellEnd"/>
      <w:r w:rsidRPr="006C3989">
        <w:rPr>
          <w:rFonts w:asciiTheme="minorHAnsi" w:hAnsiTheme="minorHAnsi"/>
          <w:sz w:val="22"/>
          <w:szCs w:val="22"/>
        </w:rPr>
        <w:t xml:space="preserve"> piwnicy</w:t>
      </w:r>
    </w:p>
    <w:p w:rsidR="000E2CCA" w:rsidRPr="006C3989" w:rsidRDefault="000E2CCA" w:rsidP="000E2CCA">
      <w:pPr>
        <w:pStyle w:val="Akapitzlist"/>
        <w:numPr>
          <w:ilvl w:val="0"/>
          <w:numId w:val="33"/>
        </w:numPr>
        <w:suppressAutoHyphens/>
        <w:jc w:val="both"/>
        <w:rPr>
          <w:rFonts w:asciiTheme="minorHAnsi" w:hAnsiTheme="minorHAnsi"/>
          <w:sz w:val="22"/>
          <w:szCs w:val="22"/>
        </w:rPr>
      </w:pPr>
      <w:r w:rsidRPr="006C3989">
        <w:rPr>
          <w:rFonts w:asciiTheme="minorHAnsi" w:hAnsiTheme="minorHAnsi"/>
          <w:sz w:val="22"/>
          <w:szCs w:val="22"/>
        </w:rPr>
        <w:t xml:space="preserve">Demontaż/montaż stolarki okiennej i drzwiowej - dostosowanie rodzaju stolarki wewnętrznej i zewnętrznej do przyjętego podziału na strefy pożarowe obiektu (dostosowanie całego obiektu do spełnienia przepisów </w:t>
      </w:r>
      <w:r w:rsidRPr="006C3989">
        <w:rPr>
          <w:rFonts w:asciiTheme="minorHAnsi" w:hAnsiTheme="minorHAnsi"/>
          <w:sz w:val="22"/>
          <w:szCs w:val="22"/>
        </w:rPr>
        <w:lastRenderedPageBreak/>
        <w:t>ppoż. i w nawiązaniu do uzyskanego odstępstwa od tych przepisów zgodnie z zaleceniami ekspertyzy przeciwpożarowej.</w:t>
      </w:r>
    </w:p>
    <w:p w:rsidR="000E2CCA" w:rsidRPr="006C3989" w:rsidRDefault="000E2CCA" w:rsidP="000E2CCA">
      <w:pPr>
        <w:pStyle w:val="Akapitzlist"/>
        <w:numPr>
          <w:ilvl w:val="0"/>
          <w:numId w:val="33"/>
        </w:numPr>
        <w:suppressAutoHyphens/>
        <w:jc w:val="both"/>
        <w:rPr>
          <w:rFonts w:asciiTheme="minorHAnsi" w:hAnsiTheme="minorHAnsi"/>
          <w:sz w:val="22"/>
          <w:szCs w:val="22"/>
        </w:rPr>
      </w:pPr>
      <w:r w:rsidRPr="006C3989">
        <w:rPr>
          <w:rFonts w:asciiTheme="minorHAnsi" w:hAnsiTheme="minorHAnsi"/>
          <w:sz w:val="22"/>
          <w:szCs w:val="22"/>
        </w:rPr>
        <w:t>Dostosowanie ilości i zmiana rodzaju hydrantów, wykonanie nowej instalacji hydrantowej, demontaż istniejących hydrantów</w:t>
      </w:r>
    </w:p>
    <w:p w:rsidR="000E2CCA" w:rsidRDefault="000E2CCA" w:rsidP="000E2CCA">
      <w:pPr>
        <w:pStyle w:val="Akapitzlist"/>
        <w:numPr>
          <w:ilvl w:val="0"/>
          <w:numId w:val="33"/>
        </w:numPr>
        <w:suppressAutoHyphens/>
        <w:rPr>
          <w:rFonts w:asciiTheme="minorHAnsi" w:hAnsiTheme="minorHAnsi"/>
          <w:sz w:val="22"/>
          <w:szCs w:val="22"/>
        </w:rPr>
      </w:pPr>
      <w:r w:rsidRPr="006C3989">
        <w:rPr>
          <w:rFonts w:asciiTheme="minorHAnsi" w:hAnsiTheme="minorHAnsi"/>
          <w:sz w:val="22"/>
          <w:szCs w:val="22"/>
        </w:rPr>
        <w:t xml:space="preserve">Montaż </w:t>
      </w:r>
      <w:r>
        <w:rPr>
          <w:rFonts w:asciiTheme="minorHAnsi" w:hAnsiTheme="minorHAnsi"/>
          <w:sz w:val="22"/>
          <w:szCs w:val="22"/>
        </w:rPr>
        <w:t xml:space="preserve">nowej </w:t>
      </w:r>
      <w:r w:rsidRPr="006C3989">
        <w:rPr>
          <w:rFonts w:asciiTheme="minorHAnsi" w:hAnsiTheme="minorHAnsi"/>
          <w:sz w:val="22"/>
          <w:szCs w:val="22"/>
        </w:rPr>
        <w:t xml:space="preserve">instalacji </w:t>
      </w:r>
      <w:r>
        <w:rPr>
          <w:rFonts w:asciiTheme="minorHAnsi" w:hAnsiTheme="minorHAnsi"/>
          <w:sz w:val="22"/>
          <w:szCs w:val="22"/>
        </w:rPr>
        <w:t xml:space="preserve">sterowania </w:t>
      </w:r>
      <w:r w:rsidRPr="006C3989">
        <w:rPr>
          <w:rFonts w:asciiTheme="minorHAnsi" w:hAnsiTheme="minorHAnsi"/>
          <w:sz w:val="22"/>
          <w:szCs w:val="22"/>
        </w:rPr>
        <w:t>oddymiani</w:t>
      </w:r>
      <w:r>
        <w:rPr>
          <w:rFonts w:asciiTheme="minorHAnsi" w:hAnsiTheme="minorHAnsi"/>
          <w:sz w:val="22"/>
          <w:szCs w:val="22"/>
        </w:rPr>
        <w:t>em</w:t>
      </w:r>
      <w:r w:rsidRPr="006C3989">
        <w:rPr>
          <w:rFonts w:asciiTheme="minorHAnsi" w:hAnsiTheme="minorHAnsi"/>
          <w:sz w:val="22"/>
          <w:szCs w:val="22"/>
        </w:rPr>
        <w:t xml:space="preserve"> klatki schodowej istniejącej</w:t>
      </w:r>
    </w:p>
    <w:p w:rsidR="000E2CCA" w:rsidRPr="006C3989" w:rsidRDefault="000E2CCA" w:rsidP="000E2CCA">
      <w:pPr>
        <w:pStyle w:val="Akapitzlist"/>
        <w:numPr>
          <w:ilvl w:val="0"/>
          <w:numId w:val="33"/>
        </w:numPr>
        <w:suppressAutoHyphens/>
        <w:rPr>
          <w:rFonts w:asciiTheme="minorHAnsi" w:hAnsiTheme="minorHAnsi"/>
          <w:sz w:val="22"/>
          <w:szCs w:val="22"/>
        </w:rPr>
      </w:pPr>
      <w:r>
        <w:rPr>
          <w:rFonts w:asciiTheme="minorHAnsi" w:hAnsiTheme="minorHAnsi"/>
          <w:sz w:val="22"/>
          <w:szCs w:val="22"/>
        </w:rPr>
        <w:t>Wykonanie 3 wypustów ppoż. na przedłużeniu ścian oddzielenia pożarowego (konstrukcja stalowa + okładzina ppoż. EI120 + izolacja termiczna z wełny mineralnej gr. 6cm)</w:t>
      </w:r>
    </w:p>
    <w:p w:rsidR="000E2CCA" w:rsidRDefault="000E2CCA" w:rsidP="000E2CCA">
      <w:pPr>
        <w:pStyle w:val="Akapitzlist"/>
        <w:numPr>
          <w:ilvl w:val="0"/>
          <w:numId w:val="33"/>
        </w:numPr>
        <w:suppressAutoHyphens/>
        <w:rPr>
          <w:rFonts w:asciiTheme="minorHAnsi" w:hAnsiTheme="minorHAnsi"/>
          <w:sz w:val="22"/>
          <w:szCs w:val="22"/>
        </w:rPr>
      </w:pPr>
      <w:r w:rsidRPr="006C3989">
        <w:rPr>
          <w:rFonts w:asciiTheme="minorHAnsi" w:hAnsiTheme="minorHAnsi"/>
          <w:sz w:val="22"/>
          <w:szCs w:val="22"/>
        </w:rPr>
        <w:t>Montaż oświetlenia ewakuacyjnego</w:t>
      </w:r>
    </w:p>
    <w:p w:rsidR="000E2CCA" w:rsidRPr="006C3989" w:rsidRDefault="000E2CCA" w:rsidP="000E2CCA">
      <w:pPr>
        <w:pStyle w:val="Akapitzlist"/>
        <w:numPr>
          <w:ilvl w:val="0"/>
          <w:numId w:val="33"/>
        </w:numPr>
        <w:suppressAutoHyphens/>
        <w:rPr>
          <w:rFonts w:asciiTheme="minorHAnsi" w:hAnsiTheme="minorHAnsi"/>
          <w:sz w:val="22"/>
          <w:szCs w:val="22"/>
        </w:rPr>
      </w:pPr>
      <w:r>
        <w:rPr>
          <w:rFonts w:asciiTheme="minorHAnsi" w:hAnsiTheme="minorHAnsi"/>
          <w:sz w:val="22"/>
          <w:szCs w:val="22"/>
        </w:rPr>
        <w:t>Pokrycie 6 słupów stalowych farbą ppoż.</w:t>
      </w:r>
    </w:p>
    <w:p w:rsidR="000E2CCA" w:rsidRDefault="000E2CCA" w:rsidP="000E2CCA">
      <w:pPr>
        <w:pStyle w:val="Akapitzlist"/>
        <w:numPr>
          <w:ilvl w:val="0"/>
          <w:numId w:val="23"/>
        </w:numPr>
        <w:suppressAutoHyphens/>
        <w:ind w:left="851"/>
        <w:jc w:val="both"/>
        <w:rPr>
          <w:rFonts w:asciiTheme="minorHAnsi" w:hAnsiTheme="minorHAnsi"/>
          <w:sz w:val="22"/>
          <w:szCs w:val="22"/>
        </w:rPr>
      </w:pPr>
      <w:r w:rsidRPr="00F35ADE">
        <w:rPr>
          <w:rFonts w:asciiTheme="minorHAnsi" w:hAnsiTheme="minorHAnsi"/>
          <w:sz w:val="22"/>
          <w:szCs w:val="22"/>
        </w:rPr>
        <w:t>Przebudowa istniejącej wentylacji grawitacyjnej</w:t>
      </w:r>
      <w:r>
        <w:rPr>
          <w:rFonts w:asciiTheme="minorHAnsi" w:hAnsiTheme="minorHAnsi"/>
          <w:sz w:val="22"/>
          <w:szCs w:val="22"/>
        </w:rPr>
        <w:t xml:space="preserve"> (zamurowanie części kratek)</w:t>
      </w:r>
      <w:r w:rsidRPr="00F35ADE">
        <w:rPr>
          <w:rFonts w:asciiTheme="minorHAnsi" w:hAnsiTheme="minorHAnsi"/>
          <w:sz w:val="22"/>
          <w:szCs w:val="22"/>
        </w:rPr>
        <w:t xml:space="preserve">, </w:t>
      </w:r>
    </w:p>
    <w:p w:rsidR="000E2CCA" w:rsidRPr="00F35ADE" w:rsidRDefault="000E2CCA" w:rsidP="000E2CCA">
      <w:pPr>
        <w:pStyle w:val="Akapitzlist"/>
        <w:numPr>
          <w:ilvl w:val="0"/>
          <w:numId w:val="23"/>
        </w:numPr>
        <w:suppressAutoHyphens/>
        <w:ind w:left="851"/>
        <w:jc w:val="both"/>
        <w:rPr>
          <w:rFonts w:asciiTheme="minorHAnsi" w:hAnsiTheme="minorHAnsi"/>
          <w:sz w:val="22"/>
          <w:szCs w:val="22"/>
        </w:rPr>
      </w:pPr>
      <w:r w:rsidRPr="00F35ADE">
        <w:rPr>
          <w:rFonts w:asciiTheme="minorHAnsi" w:hAnsiTheme="minorHAnsi"/>
          <w:sz w:val="22"/>
          <w:szCs w:val="22"/>
        </w:rPr>
        <w:t>Przystosowanie kuchni do obsługi dodatkowej instytucji</w:t>
      </w:r>
      <w:r>
        <w:rPr>
          <w:rFonts w:asciiTheme="minorHAnsi" w:hAnsiTheme="minorHAnsi"/>
          <w:sz w:val="22"/>
          <w:szCs w:val="22"/>
        </w:rPr>
        <w:t xml:space="preserve"> - utworzenie rozdzielni posiłków i zmywalni naczyń na piętrze na potrzeby żłobka - rozbiórka i wykonanie ścianek działowych</w:t>
      </w:r>
      <w:r w:rsidRPr="00F35ADE">
        <w:rPr>
          <w:rFonts w:asciiTheme="minorHAnsi" w:hAnsiTheme="minorHAnsi"/>
          <w:sz w:val="22"/>
          <w:szCs w:val="22"/>
        </w:rPr>
        <w:t>.</w:t>
      </w:r>
    </w:p>
    <w:p w:rsidR="000E2CCA" w:rsidRDefault="000E2CCA" w:rsidP="000E2CCA">
      <w:pPr>
        <w:pStyle w:val="Akapitzlist"/>
        <w:numPr>
          <w:ilvl w:val="0"/>
          <w:numId w:val="23"/>
        </w:numPr>
        <w:suppressAutoHyphens/>
        <w:ind w:left="851"/>
        <w:jc w:val="both"/>
        <w:rPr>
          <w:rFonts w:asciiTheme="minorHAnsi" w:hAnsiTheme="minorHAnsi"/>
          <w:sz w:val="22"/>
          <w:szCs w:val="22"/>
        </w:rPr>
      </w:pPr>
      <w:r w:rsidRPr="00F35ADE">
        <w:rPr>
          <w:rFonts w:asciiTheme="minorHAnsi" w:hAnsiTheme="minorHAnsi"/>
          <w:sz w:val="22"/>
          <w:szCs w:val="22"/>
        </w:rPr>
        <w:t xml:space="preserve">Przystosowanie instalacji elektrycznej/oświetlenia/centralnego ogrzewania </w:t>
      </w:r>
      <w:r>
        <w:rPr>
          <w:rFonts w:asciiTheme="minorHAnsi" w:hAnsiTheme="minorHAnsi"/>
          <w:sz w:val="22"/>
          <w:szCs w:val="22"/>
        </w:rPr>
        <w:t xml:space="preserve">piętra </w:t>
      </w:r>
      <w:r w:rsidRPr="00F35ADE">
        <w:rPr>
          <w:rFonts w:asciiTheme="minorHAnsi" w:hAnsiTheme="minorHAnsi"/>
          <w:sz w:val="22"/>
          <w:szCs w:val="22"/>
        </w:rPr>
        <w:t>do wymagań dla żłobka.</w:t>
      </w:r>
    </w:p>
    <w:p w:rsidR="000E2CCA" w:rsidRDefault="000E2CCA" w:rsidP="000E2CCA">
      <w:pPr>
        <w:pStyle w:val="Akapitzlist"/>
        <w:numPr>
          <w:ilvl w:val="0"/>
          <w:numId w:val="34"/>
        </w:numPr>
        <w:suppressAutoHyphens/>
        <w:jc w:val="both"/>
        <w:rPr>
          <w:rFonts w:asciiTheme="minorHAnsi" w:hAnsiTheme="minorHAnsi"/>
          <w:sz w:val="22"/>
          <w:szCs w:val="22"/>
        </w:rPr>
      </w:pPr>
      <w:r w:rsidRPr="006C3989">
        <w:rPr>
          <w:rFonts w:asciiTheme="minorHAnsi" w:hAnsiTheme="minorHAnsi"/>
          <w:sz w:val="22"/>
          <w:szCs w:val="22"/>
        </w:rPr>
        <w:t xml:space="preserve">Wykonanie ogrzewania pomieszczeń sanitariatów dla dzieci (rozbudowa istniejącej instalacji </w:t>
      </w:r>
      <w:proofErr w:type="spellStart"/>
      <w:r w:rsidRPr="006C3989">
        <w:rPr>
          <w:rFonts w:asciiTheme="minorHAnsi" w:hAnsiTheme="minorHAnsi"/>
          <w:sz w:val="22"/>
          <w:szCs w:val="22"/>
        </w:rPr>
        <w:t>c.o</w:t>
      </w:r>
      <w:proofErr w:type="spellEnd"/>
      <w:r w:rsidRPr="006C3989">
        <w:rPr>
          <w:rFonts w:asciiTheme="minorHAnsi" w:hAnsiTheme="minorHAnsi"/>
          <w:sz w:val="22"/>
          <w:szCs w:val="22"/>
        </w:rPr>
        <w:t>.)</w:t>
      </w:r>
    </w:p>
    <w:p w:rsidR="000E2CCA" w:rsidRPr="006C3989" w:rsidRDefault="000E2CCA" w:rsidP="000E2CCA">
      <w:pPr>
        <w:pStyle w:val="Akapitzlist"/>
        <w:numPr>
          <w:ilvl w:val="0"/>
          <w:numId w:val="34"/>
        </w:numPr>
        <w:suppressAutoHyphens/>
        <w:jc w:val="both"/>
        <w:rPr>
          <w:rFonts w:asciiTheme="minorHAnsi" w:hAnsiTheme="minorHAnsi"/>
          <w:sz w:val="22"/>
          <w:szCs w:val="22"/>
        </w:rPr>
      </w:pPr>
      <w:r>
        <w:rPr>
          <w:rFonts w:asciiTheme="minorHAnsi" w:hAnsiTheme="minorHAnsi"/>
          <w:sz w:val="22"/>
          <w:szCs w:val="22"/>
        </w:rPr>
        <w:t>Demontaż kolidujących opraw oświetleniowych</w:t>
      </w:r>
    </w:p>
    <w:p w:rsidR="000E2CCA" w:rsidRDefault="000E2CCA" w:rsidP="000E2CCA">
      <w:pPr>
        <w:pStyle w:val="Akapitzlist"/>
        <w:numPr>
          <w:ilvl w:val="0"/>
          <w:numId w:val="34"/>
        </w:numPr>
        <w:suppressAutoHyphens/>
        <w:jc w:val="both"/>
        <w:rPr>
          <w:rFonts w:asciiTheme="minorHAnsi" w:hAnsiTheme="minorHAnsi"/>
          <w:sz w:val="22"/>
          <w:szCs w:val="22"/>
        </w:rPr>
      </w:pPr>
      <w:r w:rsidRPr="006C3989">
        <w:rPr>
          <w:rFonts w:asciiTheme="minorHAnsi" w:hAnsiTheme="minorHAnsi"/>
          <w:sz w:val="22"/>
          <w:szCs w:val="22"/>
        </w:rPr>
        <w:t>Wykonanie instalacji wentylacji mechanicznej pomieszczeń piętra (żłobka) Przebudowa istniejącej instalacji klimatyzacji żłobka (w salach dla dzieci - demontaż istniejącej i wykonanie nowej instalacji)</w:t>
      </w:r>
    </w:p>
    <w:p w:rsidR="000E2CCA" w:rsidRDefault="000E2CCA" w:rsidP="000E2CCA">
      <w:pPr>
        <w:pStyle w:val="Akapitzlist"/>
        <w:numPr>
          <w:ilvl w:val="0"/>
          <w:numId w:val="34"/>
        </w:numPr>
        <w:suppressAutoHyphens/>
        <w:jc w:val="both"/>
        <w:rPr>
          <w:rFonts w:asciiTheme="minorHAnsi" w:hAnsiTheme="minorHAnsi"/>
          <w:sz w:val="22"/>
          <w:szCs w:val="22"/>
        </w:rPr>
      </w:pPr>
      <w:r>
        <w:rPr>
          <w:rFonts w:asciiTheme="minorHAnsi" w:hAnsiTheme="minorHAnsi"/>
          <w:sz w:val="22"/>
          <w:szCs w:val="22"/>
        </w:rPr>
        <w:t>Zabudowa kanałów wentylacji mechanicznej</w:t>
      </w:r>
    </w:p>
    <w:p w:rsidR="000E2CCA" w:rsidRDefault="000E2CCA" w:rsidP="000E2CCA">
      <w:pPr>
        <w:pStyle w:val="Akapitzlist"/>
        <w:numPr>
          <w:ilvl w:val="0"/>
          <w:numId w:val="34"/>
        </w:numPr>
        <w:suppressAutoHyphens/>
        <w:jc w:val="both"/>
        <w:rPr>
          <w:rFonts w:asciiTheme="minorHAnsi" w:hAnsiTheme="minorHAnsi"/>
          <w:sz w:val="22"/>
          <w:szCs w:val="22"/>
        </w:rPr>
      </w:pPr>
      <w:r>
        <w:rPr>
          <w:rFonts w:asciiTheme="minorHAnsi" w:hAnsiTheme="minorHAnsi"/>
          <w:sz w:val="22"/>
          <w:szCs w:val="22"/>
        </w:rPr>
        <w:t xml:space="preserve">Modernizacja instalacji wodnej i kanalizacyjnej w strefie rozdzielni posiłków i zmywalni </w:t>
      </w:r>
    </w:p>
    <w:p w:rsidR="000E2CCA" w:rsidRDefault="000E2CCA" w:rsidP="000E2CCA">
      <w:pPr>
        <w:pStyle w:val="Akapitzlist"/>
        <w:numPr>
          <w:ilvl w:val="0"/>
          <w:numId w:val="34"/>
        </w:numPr>
        <w:suppressAutoHyphens/>
        <w:jc w:val="both"/>
        <w:rPr>
          <w:rFonts w:asciiTheme="minorHAnsi" w:hAnsiTheme="minorHAnsi"/>
          <w:sz w:val="22"/>
          <w:szCs w:val="22"/>
        </w:rPr>
      </w:pPr>
      <w:r>
        <w:rPr>
          <w:rFonts w:asciiTheme="minorHAnsi" w:hAnsiTheme="minorHAnsi"/>
          <w:sz w:val="22"/>
          <w:szCs w:val="22"/>
        </w:rPr>
        <w:t xml:space="preserve">Modernizacja instalacji elektrycznej w strefie rozdzielni posiłków i zmywalni </w:t>
      </w:r>
    </w:p>
    <w:p w:rsidR="000E2CCA" w:rsidRDefault="000E2CCA" w:rsidP="000E2CCA">
      <w:pPr>
        <w:pStyle w:val="Akapitzlist"/>
        <w:numPr>
          <w:ilvl w:val="0"/>
          <w:numId w:val="23"/>
        </w:numPr>
        <w:suppressAutoHyphens/>
        <w:ind w:left="851"/>
        <w:rPr>
          <w:rFonts w:asciiTheme="minorHAnsi" w:hAnsiTheme="minorHAnsi"/>
          <w:sz w:val="22"/>
          <w:szCs w:val="22"/>
        </w:rPr>
      </w:pPr>
      <w:r>
        <w:rPr>
          <w:rFonts w:asciiTheme="minorHAnsi" w:hAnsiTheme="minorHAnsi"/>
          <w:sz w:val="22"/>
          <w:szCs w:val="22"/>
        </w:rPr>
        <w:t>Wykonanie okładzin ściennych w pomieszczeniach mokrych</w:t>
      </w:r>
    </w:p>
    <w:p w:rsidR="000E2CCA" w:rsidRDefault="000E2CCA" w:rsidP="000E2CCA">
      <w:pPr>
        <w:pStyle w:val="Akapitzlist"/>
        <w:numPr>
          <w:ilvl w:val="0"/>
          <w:numId w:val="23"/>
        </w:numPr>
        <w:suppressAutoHyphens/>
        <w:ind w:left="851"/>
        <w:rPr>
          <w:rFonts w:asciiTheme="minorHAnsi" w:hAnsiTheme="minorHAnsi"/>
          <w:sz w:val="22"/>
          <w:szCs w:val="22"/>
        </w:rPr>
      </w:pPr>
      <w:r>
        <w:rPr>
          <w:rFonts w:asciiTheme="minorHAnsi" w:hAnsiTheme="minorHAnsi"/>
          <w:sz w:val="22"/>
          <w:szCs w:val="22"/>
        </w:rPr>
        <w:t>Wykonanie okładzin posadzek - demontaż części paneli i ułożenie płytek/wykładziny PCV</w:t>
      </w:r>
    </w:p>
    <w:p w:rsidR="000E2CCA" w:rsidRDefault="000E2CCA" w:rsidP="000E2CCA">
      <w:pPr>
        <w:pStyle w:val="Akapitzlist"/>
        <w:numPr>
          <w:ilvl w:val="0"/>
          <w:numId w:val="23"/>
        </w:numPr>
        <w:suppressAutoHyphens/>
        <w:ind w:left="851"/>
        <w:jc w:val="both"/>
        <w:rPr>
          <w:rFonts w:asciiTheme="minorHAnsi" w:hAnsiTheme="minorHAnsi"/>
          <w:sz w:val="22"/>
          <w:szCs w:val="22"/>
        </w:rPr>
      </w:pPr>
      <w:r>
        <w:rPr>
          <w:rFonts w:asciiTheme="minorHAnsi" w:hAnsiTheme="minorHAnsi"/>
          <w:sz w:val="22"/>
          <w:szCs w:val="22"/>
        </w:rPr>
        <w:t>Montaż</w:t>
      </w:r>
      <w:r w:rsidRPr="00F35ADE">
        <w:rPr>
          <w:rFonts w:asciiTheme="minorHAnsi" w:hAnsiTheme="minorHAnsi"/>
          <w:sz w:val="22"/>
          <w:szCs w:val="22"/>
        </w:rPr>
        <w:t xml:space="preserve"> elementów dla zapewnienia dostępności zgodnie z obowiązującymi prze</w:t>
      </w:r>
      <w:r>
        <w:rPr>
          <w:rFonts w:asciiTheme="minorHAnsi" w:hAnsiTheme="minorHAnsi"/>
          <w:sz w:val="22"/>
          <w:szCs w:val="22"/>
        </w:rPr>
        <w:t xml:space="preserve">pisami adoptowanych pomieszczeń, rozbudowy </w:t>
      </w:r>
      <w:r w:rsidRPr="00F35ADE">
        <w:rPr>
          <w:rFonts w:asciiTheme="minorHAnsi" w:hAnsiTheme="minorHAnsi"/>
          <w:sz w:val="22"/>
          <w:szCs w:val="22"/>
        </w:rPr>
        <w:t>oraz terenu wokół obiektu.</w:t>
      </w:r>
    </w:p>
    <w:p w:rsidR="000E2CCA" w:rsidRDefault="000E2CCA" w:rsidP="000E2CCA">
      <w:pPr>
        <w:pStyle w:val="Akapitzlist"/>
        <w:numPr>
          <w:ilvl w:val="0"/>
          <w:numId w:val="23"/>
        </w:numPr>
        <w:suppressAutoHyphens/>
        <w:ind w:left="851"/>
        <w:jc w:val="both"/>
        <w:rPr>
          <w:rFonts w:asciiTheme="minorHAnsi" w:hAnsiTheme="minorHAnsi"/>
          <w:sz w:val="22"/>
          <w:szCs w:val="22"/>
        </w:rPr>
      </w:pPr>
      <w:r>
        <w:rPr>
          <w:rFonts w:asciiTheme="minorHAnsi" w:hAnsiTheme="minorHAnsi"/>
          <w:sz w:val="22"/>
          <w:szCs w:val="22"/>
        </w:rPr>
        <w:t>Uzupełnienie barierek korytarza na piętrze, osłona ażurowa okna klatki schodowej</w:t>
      </w:r>
    </w:p>
    <w:p w:rsidR="000E2CCA" w:rsidRDefault="000E2CCA" w:rsidP="000E2CCA">
      <w:pPr>
        <w:pStyle w:val="Akapitzlist"/>
        <w:numPr>
          <w:ilvl w:val="0"/>
          <w:numId w:val="23"/>
        </w:numPr>
        <w:suppressAutoHyphens/>
        <w:ind w:left="851"/>
        <w:jc w:val="both"/>
        <w:rPr>
          <w:rFonts w:asciiTheme="minorHAnsi" w:hAnsiTheme="minorHAnsi"/>
          <w:sz w:val="22"/>
          <w:szCs w:val="22"/>
        </w:rPr>
      </w:pPr>
      <w:r>
        <w:rPr>
          <w:rFonts w:asciiTheme="minorHAnsi" w:hAnsiTheme="minorHAnsi"/>
          <w:sz w:val="22"/>
          <w:szCs w:val="22"/>
        </w:rPr>
        <w:t>Montaż osłon na grzejniki korytarza na piętrze</w:t>
      </w:r>
    </w:p>
    <w:p w:rsidR="000E2CCA" w:rsidRDefault="000E2CCA" w:rsidP="000E2CCA">
      <w:pPr>
        <w:pStyle w:val="Akapitzlist"/>
        <w:numPr>
          <w:ilvl w:val="0"/>
          <w:numId w:val="23"/>
        </w:numPr>
        <w:suppressAutoHyphens/>
        <w:ind w:left="851"/>
        <w:jc w:val="both"/>
        <w:rPr>
          <w:rFonts w:asciiTheme="minorHAnsi" w:hAnsiTheme="minorHAnsi"/>
          <w:sz w:val="22"/>
          <w:szCs w:val="22"/>
        </w:rPr>
      </w:pPr>
      <w:r>
        <w:rPr>
          <w:rFonts w:asciiTheme="minorHAnsi" w:hAnsiTheme="minorHAnsi"/>
          <w:sz w:val="22"/>
          <w:szCs w:val="22"/>
        </w:rPr>
        <w:t>Biały montaż</w:t>
      </w:r>
    </w:p>
    <w:p w:rsidR="000E2CCA" w:rsidRDefault="000E2CCA" w:rsidP="000E2CCA">
      <w:pPr>
        <w:pStyle w:val="Akapitzlist"/>
        <w:numPr>
          <w:ilvl w:val="0"/>
          <w:numId w:val="23"/>
        </w:numPr>
        <w:suppressAutoHyphens/>
        <w:ind w:left="851"/>
        <w:jc w:val="both"/>
        <w:rPr>
          <w:rFonts w:asciiTheme="minorHAnsi" w:hAnsiTheme="minorHAnsi"/>
          <w:sz w:val="22"/>
          <w:szCs w:val="22"/>
        </w:rPr>
      </w:pPr>
      <w:r w:rsidRPr="00F35ADE">
        <w:rPr>
          <w:rFonts w:asciiTheme="minorHAnsi" w:hAnsiTheme="minorHAnsi"/>
          <w:sz w:val="22"/>
          <w:szCs w:val="22"/>
        </w:rPr>
        <w:t xml:space="preserve">Wykonanie napraw, uszczelnień, ocieplenia </w:t>
      </w:r>
      <w:r>
        <w:rPr>
          <w:rFonts w:asciiTheme="minorHAnsi" w:hAnsiTheme="minorHAnsi"/>
          <w:sz w:val="22"/>
          <w:szCs w:val="22"/>
        </w:rPr>
        <w:t xml:space="preserve">wszystkich </w:t>
      </w:r>
      <w:r w:rsidRPr="00F35ADE">
        <w:rPr>
          <w:rFonts w:asciiTheme="minorHAnsi" w:hAnsiTheme="minorHAnsi"/>
          <w:sz w:val="22"/>
          <w:szCs w:val="22"/>
        </w:rPr>
        <w:t>kominów i wymiana obróbek blacharskich istniejących kominów</w:t>
      </w:r>
      <w:r>
        <w:rPr>
          <w:rFonts w:asciiTheme="minorHAnsi" w:hAnsiTheme="minorHAnsi"/>
          <w:sz w:val="22"/>
          <w:szCs w:val="22"/>
        </w:rPr>
        <w:t xml:space="preserve"> (wraz z demontażem i ponownym montażem niezbędnej części instalacji fotowoltaicznej)</w:t>
      </w:r>
    </w:p>
    <w:p w:rsidR="000E2CCA" w:rsidRDefault="000E2CCA" w:rsidP="000E2CCA">
      <w:pPr>
        <w:pStyle w:val="Akapitzlist"/>
        <w:numPr>
          <w:ilvl w:val="0"/>
          <w:numId w:val="23"/>
        </w:numPr>
        <w:suppressAutoHyphens/>
        <w:ind w:left="851"/>
        <w:rPr>
          <w:rFonts w:asciiTheme="minorHAnsi" w:hAnsiTheme="minorHAnsi"/>
          <w:sz w:val="22"/>
          <w:szCs w:val="22"/>
        </w:rPr>
      </w:pPr>
      <w:r>
        <w:rPr>
          <w:rFonts w:asciiTheme="minorHAnsi" w:hAnsiTheme="minorHAnsi"/>
          <w:sz w:val="22"/>
          <w:szCs w:val="22"/>
        </w:rPr>
        <w:t>Montaż opraw świetlnych</w:t>
      </w:r>
    </w:p>
    <w:p w:rsidR="000E2CCA" w:rsidRPr="002207B2" w:rsidRDefault="000E2CCA" w:rsidP="000E2CCA">
      <w:pPr>
        <w:suppressAutoHyphens/>
        <w:jc w:val="both"/>
        <w:rPr>
          <w:rFonts w:asciiTheme="minorHAnsi" w:hAnsiTheme="minorHAnsi"/>
          <w:sz w:val="22"/>
          <w:szCs w:val="22"/>
        </w:rPr>
      </w:pPr>
      <w:r>
        <w:rPr>
          <w:rFonts w:asciiTheme="minorHAnsi" w:hAnsiTheme="minorHAnsi"/>
          <w:sz w:val="22"/>
          <w:szCs w:val="22"/>
        </w:rPr>
        <w:t>ZAGOSPODAROWANIE TRENU</w:t>
      </w:r>
    </w:p>
    <w:p w:rsidR="000E2CCA" w:rsidRDefault="000E2CCA" w:rsidP="000E2CCA">
      <w:pPr>
        <w:pStyle w:val="Bezodstpw"/>
        <w:numPr>
          <w:ilvl w:val="0"/>
          <w:numId w:val="32"/>
        </w:numPr>
        <w:jc w:val="both"/>
        <w:rPr>
          <w:rFonts w:asciiTheme="minorHAnsi" w:hAnsiTheme="minorHAnsi"/>
        </w:rPr>
      </w:pPr>
      <w:r w:rsidRPr="00391ADA">
        <w:rPr>
          <w:rFonts w:asciiTheme="minorHAnsi" w:hAnsiTheme="minorHAnsi"/>
        </w:rPr>
        <w:t xml:space="preserve">Przeniesienie </w:t>
      </w:r>
      <w:r>
        <w:rPr>
          <w:rFonts w:asciiTheme="minorHAnsi" w:hAnsiTheme="minorHAnsi"/>
        </w:rPr>
        <w:t>elementów istniejącego placu zabaw (2 ławki, 2 tablice, kosz na śmieci)</w:t>
      </w:r>
    </w:p>
    <w:p w:rsidR="000E2CCA" w:rsidRDefault="000E2CCA" w:rsidP="000E2CCA">
      <w:pPr>
        <w:pStyle w:val="Bezodstpw"/>
        <w:numPr>
          <w:ilvl w:val="0"/>
          <w:numId w:val="32"/>
        </w:numPr>
        <w:jc w:val="both"/>
        <w:rPr>
          <w:rFonts w:asciiTheme="minorHAnsi" w:hAnsiTheme="minorHAnsi"/>
        </w:rPr>
      </w:pPr>
      <w:r>
        <w:rPr>
          <w:rFonts w:asciiTheme="minorHAnsi" w:hAnsiTheme="minorHAnsi"/>
        </w:rPr>
        <w:t>Wykonanie wewnętrznej linii zasilającej elektrycznej do projektowanej rozbudowy</w:t>
      </w:r>
    </w:p>
    <w:p w:rsidR="000E2CCA" w:rsidRDefault="000E2CCA" w:rsidP="000E2CCA">
      <w:pPr>
        <w:pStyle w:val="Bezodstpw"/>
        <w:numPr>
          <w:ilvl w:val="0"/>
          <w:numId w:val="32"/>
        </w:numPr>
        <w:jc w:val="both"/>
        <w:rPr>
          <w:rFonts w:asciiTheme="minorHAnsi" w:hAnsiTheme="minorHAnsi"/>
        </w:rPr>
      </w:pPr>
      <w:r>
        <w:rPr>
          <w:rFonts w:asciiTheme="minorHAnsi" w:hAnsiTheme="minorHAnsi"/>
        </w:rPr>
        <w:t>Przebudowa schodów zewnętrznych (rozbiórka części schodów i utwardzeń, murki oporowe)</w:t>
      </w:r>
    </w:p>
    <w:p w:rsidR="000E2CCA" w:rsidRDefault="000E2CCA" w:rsidP="000E2CCA">
      <w:pPr>
        <w:pStyle w:val="Bezodstpw"/>
        <w:numPr>
          <w:ilvl w:val="0"/>
          <w:numId w:val="32"/>
        </w:numPr>
        <w:jc w:val="both"/>
        <w:rPr>
          <w:rFonts w:asciiTheme="minorHAnsi" w:hAnsiTheme="minorHAnsi"/>
        </w:rPr>
      </w:pPr>
      <w:r>
        <w:rPr>
          <w:rFonts w:asciiTheme="minorHAnsi" w:hAnsiTheme="minorHAnsi"/>
        </w:rPr>
        <w:t>B</w:t>
      </w:r>
      <w:r w:rsidRPr="00CC787D">
        <w:rPr>
          <w:rFonts w:asciiTheme="minorHAnsi" w:hAnsiTheme="minorHAnsi"/>
        </w:rPr>
        <w:t xml:space="preserve">udowa nowej </w:t>
      </w:r>
      <w:r>
        <w:rPr>
          <w:rFonts w:asciiTheme="minorHAnsi" w:hAnsiTheme="minorHAnsi"/>
        </w:rPr>
        <w:t>pochylni dla niepełnosprawnych</w:t>
      </w:r>
    </w:p>
    <w:p w:rsidR="000E2CCA" w:rsidRDefault="000E2CCA" w:rsidP="000E2CCA">
      <w:pPr>
        <w:pStyle w:val="Bezodstpw"/>
        <w:numPr>
          <w:ilvl w:val="0"/>
          <w:numId w:val="32"/>
        </w:numPr>
        <w:jc w:val="both"/>
        <w:rPr>
          <w:rFonts w:asciiTheme="minorHAnsi" w:hAnsiTheme="minorHAnsi"/>
        </w:rPr>
      </w:pPr>
      <w:r>
        <w:rPr>
          <w:rFonts w:asciiTheme="minorHAnsi" w:hAnsiTheme="minorHAnsi"/>
        </w:rPr>
        <w:t xml:space="preserve">Montaż przekrycia </w:t>
      </w:r>
      <w:proofErr w:type="spellStart"/>
      <w:r>
        <w:rPr>
          <w:rFonts w:asciiTheme="minorHAnsi" w:hAnsiTheme="minorHAnsi"/>
        </w:rPr>
        <w:t>doświetlacza</w:t>
      </w:r>
      <w:proofErr w:type="spellEnd"/>
      <w:r>
        <w:rPr>
          <w:rFonts w:asciiTheme="minorHAnsi" w:hAnsiTheme="minorHAnsi"/>
        </w:rPr>
        <w:t xml:space="preserve"> piwnic</w:t>
      </w:r>
    </w:p>
    <w:p w:rsidR="000E2CCA" w:rsidRDefault="000E2CCA" w:rsidP="000E2CCA">
      <w:pPr>
        <w:pStyle w:val="Bezodstpw"/>
        <w:numPr>
          <w:ilvl w:val="0"/>
          <w:numId w:val="32"/>
        </w:numPr>
        <w:jc w:val="both"/>
        <w:rPr>
          <w:rFonts w:asciiTheme="minorHAnsi" w:hAnsiTheme="minorHAnsi"/>
        </w:rPr>
      </w:pPr>
      <w:r>
        <w:rPr>
          <w:rFonts w:asciiTheme="minorHAnsi" w:hAnsiTheme="minorHAnsi"/>
        </w:rPr>
        <w:t>Wykonanie utwardzenia terenu i opaski odbojowej</w:t>
      </w:r>
    </w:p>
    <w:p w:rsidR="000E2CCA" w:rsidRPr="00391ADA" w:rsidRDefault="000E2CCA" w:rsidP="000E2CCA">
      <w:pPr>
        <w:pStyle w:val="Bezodstpw"/>
        <w:numPr>
          <w:ilvl w:val="0"/>
          <w:numId w:val="32"/>
        </w:numPr>
        <w:jc w:val="both"/>
        <w:rPr>
          <w:rFonts w:asciiTheme="minorHAnsi" w:hAnsiTheme="minorHAnsi"/>
        </w:rPr>
      </w:pPr>
      <w:r>
        <w:rPr>
          <w:rFonts w:asciiTheme="minorHAnsi" w:hAnsiTheme="minorHAnsi"/>
        </w:rPr>
        <w:t>Niwelacja terenu i zasianie trawy</w:t>
      </w:r>
    </w:p>
    <w:p w:rsidR="009624DA" w:rsidRPr="00E14CAD" w:rsidRDefault="009624DA" w:rsidP="009624DA">
      <w:pPr>
        <w:pStyle w:val="Bezodstpw"/>
        <w:spacing w:line="276" w:lineRule="auto"/>
        <w:outlineLvl w:val="0"/>
        <w:rPr>
          <w:rFonts w:asciiTheme="minorHAnsi" w:hAnsiTheme="minorHAnsi"/>
          <w:b/>
          <w:smallCaps/>
        </w:rPr>
      </w:pPr>
    </w:p>
    <w:p w:rsidR="009624DA" w:rsidRDefault="009624DA" w:rsidP="009624DA">
      <w:pPr>
        <w:spacing w:line="276" w:lineRule="auto"/>
        <w:rPr>
          <w:rFonts w:asciiTheme="minorHAnsi" w:hAnsiTheme="minorHAnsi"/>
          <w:b/>
          <w:sz w:val="22"/>
          <w:szCs w:val="22"/>
        </w:rPr>
      </w:pPr>
      <w:r w:rsidRPr="00D365F9">
        <w:rPr>
          <w:rFonts w:asciiTheme="minorHAnsi" w:hAnsiTheme="minorHAnsi"/>
          <w:b/>
          <w:sz w:val="22"/>
          <w:szCs w:val="22"/>
        </w:rPr>
        <w:t>2. WYKAZ ISTNIEJĄCYCH OBIEKTÓW BUDOWLANYCH</w:t>
      </w:r>
    </w:p>
    <w:p w:rsidR="009624DA" w:rsidRPr="00AB6D4D" w:rsidRDefault="009624DA" w:rsidP="009624DA">
      <w:pPr>
        <w:jc w:val="both"/>
        <w:rPr>
          <w:rFonts w:asciiTheme="minorHAnsi" w:hAnsiTheme="minorHAnsi"/>
          <w:sz w:val="22"/>
          <w:szCs w:val="22"/>
        </w:rPr>
      </w:pPr>
      <w:r w:rsidRPr="00E6122B">
        <w:rPr>
          <w:rFonts w:asciiTheme="minorHAnsi" w:hAnsiTheme="minorHAnsi"/>
          <w:sz w:val="22"/>
          <w:szCs w:val="22"/>
        </w:rPr>
        <w:tab/>
      </w:r>
      <w:sdt>
        <w:sdtPr>
          <w:rPr>
            <w:rFonts w:asciiTheme="minorHAnsi" w:hAnsiTheme="minorHAnsi"/>
            <w:sz w:val="22"/>
            <w:szCs w:val="22"/>
          </w:rPr>
          <w:alias w:val="Streszczenie"/>
          <w:id w:val="491486040"/>
          <w:placeholder>
            <w:docPart w:val="5CAA4535556D47389A3F8118D62B297C"/>
          </w:placeholder>
          <w:dataBinding w:prefixMappings="xmlns:ns0='http://schemas.microsoft.com/office/2006/coverPageProps' " w:xpath="/ns0:CoverPageProperties[1]/ns0:Abstract[1]" w:storeItemID="{55AF091B-3C7A-41E3-B477-F2FDAA23CFDA}"/>
          <w:text/>
        </w:sdtPr>
        <w:sdtContent>
          <w:r w:rsidR="00705690">
            <w:rPr>
              <w:rFonts w:asciiTheme="minorHAnsi" w:hAnsiTheme="minorHAnsi"/>
              <w:sz w:val="22"/>
              <w:szCs w:val="22"/>
            </w:rPr>
            <w:t xml:space="preserve">Działka gruntowa nr 4011/3, znajduje się w centrum miejscowości Krościenko Wyżne, jest częścią terenu na którym zlokalizowane są budynki użyteczności publicznej należące do Gminy Krościenko Wyżne. Na przedmiotowej działce znajduje się budynek przedszkola przeznaczony do rozbudowy i przebudowy w celu utworzenia instytucji gminnego żłobka w pomieszczeniach znajdujących się na piętrze przedmiotowego budynku. Budynek przedszkola jest zlokalizowany po </w:t>
          </w:r>
          <w:proofErr w:type="spellStart"/>
          <w:r w:rsidR="00705690">
            <w:rPr>
              <w:rFonts w:asciiTheme="minorHAnsi" w:hAnsiTheme="minorHAnsi"/>
              <w:sz w:val="22"/>
              <w:szCs w:val="22"/>
            </w:rPr>
            <w:t>po</w:t>
          </w:r>
          <w:proofErr w:type="spellEnd"/>
          <w:r w:rsidR="00705690">
            <w:rPr>
              <w:rFonts w:asciiTheme="minorHAnsi" w:hAnsiTheme="minorHAnsi"/>
              <w:sz w:val="22"/>
              <w:szCs w:val="22"/>
            </w:rPr>
            <w:t xml:space="preserve"> </w:t>
          </w:r>
          <w:r w:rsidR="00705690">
            <w:rPr>
              <w:rFonts w:asciiTheme="minorHAnsi" w:hAnsiTheme="minorHAnsi"/>
              <w:sz w:val="22"/>
              <w:szCs w:val="22"/>
            </w:rPr>
            <w:lastRenderedPageBreak/>
            <w:t xml:space="preserve">południowej stronie działki w odległości 6,17m od granicy południowej, 6,27m od granicy zachodniej, 26,02m od granicy wschodniej działki oraz 31,9m od granicy północnej, ponadto 36,73m od krawędzi jezdni ul. Południowej. Po stronie północnej i wschodniej budynku znajduje się teren przeznaczony na plac zabaw dla dzieci. Najbliższe budynki znajdują się po stronie zachodniej w </w:t>
          </w:r>
          <w:proofErr w:type="spellStart"/>
          <w:r w:rsidR="00705690">
            <w:rPr>
              <w:rFonts w:asciiTheme="minorHAnsi" w:hAnsiTheme="minorHAnsi"/>
              <w:sz w:val="22"/>
              <w:szCs w:val="22"/>
            </w:rPr>
            <w:t>odl</w:t>
          </w:r>
          <w:proofErr w:type="spellEnd"/>
          <w:r w:rsidR="00705690">
            <w:rPr>
              <w:rFonts w:asciiTheme="minorHAnsi" w:hAnsiTheme="minorHAnsi"/>
              <w:sz w:val="22"/>
              <w:szCs w:val="22"/>
            </w:rPr>
            <w:t xml:space="preserve">. 10,57m (ośrodek zdrowia i biblioteka), po stronie północnej 59,5m (budynek mieszkalny jednorodzinny), oraz po stronie wschodniej 49,15m (budynek mieszkalny jednorodzinny). Po stronie południowej znajduje się przestrzeń otwarta. Teren inwestycji jest ogrodzony i posiada lekki spadek w kierunku północnym. Budynek jest wyposażony w instalacje </w:t>
          </w:r>
          <w:proofErr w:type="spellStart"/>
          <w:r w:rsidR="00705690">
            <w:rPr>
              <w:rFonts w:asciiTheme="minorHAnsi" w:hAnsiTheme="minorHAnsi"/>
              <w:sz w:val="22"/>
              <w:szCs w:val="22"/>
            </w:rPr>
            <w:t>wod-kan</w:t>
          </w:r>
          <w:proofErr w:type="spellEnd"/>
          <w:r w:rsidR="00705690">
            <w:rPr>
              <w:rFonts w:asciiTheme="minorHAnsi" w:hAnsiTheme="minorHAnsi"/>
              <w:sz w:val="22"/>
              <w:szCs w:val="22"/>
            </w:rPr>
            <w:t>, gazową, i elektryczną, teletechniczną, posiada dojazd z ul. Południowej istniejącymi zjazdami. Po północnej stronie działki od strony ul. Południowej zlokalizowany jest parking dla ok 12 samochodów W obrębie terenu inwestycji przebiega infrastruktura: sieć wodociągowa, kanalizacyjna, elektroenergetyczna i teletechniczna i gazowa. W obrębie działki występuje zieleń wysoka w postaci szpalerów i pojedynczych drzew i krzewów ale nie kolidują one z planowaną inwestycją. Teren inwestycji stanowią grunty klasy Bi.</w:t>
          </w:r>
        </w:sdtContent>
      </w:sdt>
    </w:p>
    <w:p w:rsidR="009624DA" w:rsidRPr="00D365F9" w:rsidRDefault="009624DA" w:rsidP="009624DA">
      <w:pPr>
        <w:spacing w:line="276" w:lineRule="auto"/>
        <w:ind w:right="282" w:firstLine="624"/>
        <w:jc w:val="both"/>
        <w:rPr>
          <w:rFonts w:asciiTheme="minorHAnsi" w:hAnsiTheme="minorHAnsi"/>
          <w:sz w:val="22"/>
          <w:szCs w:val="22"/>
        </w:rPr>
      </w:pPr>
    </w:p>
    <w:p w:rsidR="009624DA" w:rsidRPr="00D365F9" w:rsidRDefault="009624DA" w:rsidP="009624DA">
      <w:pPr>
        <w:rPr>
          <w:rFonts w:asciiTheme="minorHAnsi" w:hAnsiTheme="minorHAnsi"/>
          <w:b/>
          <w:sz w:val="22"/>
          <w:szCs w:val="22"/>
        </w:rPr>
      </w:pPr>
      <w:r w:rsidRPr="00D365F9">
        <w:rPr>
          <w:rFonts w:asciiTheme="minorHAnsi" w:hAnsiTheme="minorHAnsi"/>
          <w:b/>
          <w:sz w:val="22"/>
          <w:szCs w:val="22"/>
        </w:rPr>
        <w:t>3. WSKAZANIE ELEMENTÓW ZAGOSPODAROWANIA DZIAŁKI, KTÓRE MOGA STWARZAĆ ZAGROŻENIE DLA BEZPIECZEŃSTWA I ZDROWIA LUDZI</w:t>
      </w:r>
    </w:p>
    <w:p w:rsidR="009624DA" w:rsidRPr="00D365F9" w:rsidRDefault="009624DA" w:rsidP="009624DA">
      <w:pPr>
        <w:ind w:firstLine="708"/>
        <w:rPr>
          <w:rFonts w:asciiTheme="minorHAnsi" w:hAnsiTheme="minorHAnsi"/>
          <w:sz w:val="22"/>
          <w:szCs w:val="22"/>
        </w:rPr>
      </w:pPr>
      <w:r w:rsidRPr="00D365F9">
        <w:rPr>
          <w:rFonts w:asciiTheme="minorHAnsi" w:hAnsiTheme="minorHAnsi"/>
          <w:sz w:val="22"/>
          <w:szCs w:val="22"/>
        </w:rPr>
        <w:t xml:space="preserve">Elementami zagospodarowania które mogą stwarzać zagrożenie to </w:t>
      </w:r>
      <w:r w:rsidRPr="00065301">
        <w:rPr>
          <w:rFonts w:asciiTheme="minorHAnsi" w:hAnsiTheme="minorHAnsi"/>
          <w:sz w:val="22"/>
          <w:szCs w:val="22"/>
        </w:rPr>
        <w:t>infrastruktura: elektroenergetyczna,</w:t>
      </w:r>
      <w:r w:rsidR="003A0DC0">
        <w:rPr>
          <w:rFonts w:asciiTheme="minorHAnsi" w:hAnsiTheme="minorHAnsi"/>
          <w:sz w:val="22"/>
          <w:szCs w:val="22"/>
        </w:rPr>
        <w:t xml:space="preserve"> telekomunikacyjna,</w:t>
      </w:r>
      <w:r w:rsidRPr="00065301">
        <w:rPr>
          <w:rFonts w:asciiTheme="minorHAnsi" w:hAnsiTheme="minorHAnsi"/>
          <w:sz w:val="22"/>
          <w:szCs w:val="22"/>
        </w:rPr>
        <w:t xml:space="preserve"> </w:t>
      </w:r>
      <w:r w:rsidR="00537BB5">
        <w:rPr>
          <w:rFonts w:asciiTheme="minorHAnsi" w:hAnsiTheme="minorHAnsi"/>
          <w:sz w:val="22"/>
          <w:szCs w:val="22"/>
        </w:rPr>
        <w:t xml:space="preserve">gazowa, </w:t>
      </w:r>
      <w:r>
        <w:rPr>
          <w:rFonts w:asciiTheme="minorHAnsi" w:hAnsiTheme="minorHAnsi"/>
          <w:sz w:val="22"/>
          <w:szCs w:val="22"/>
        </w:rPr>
        <w:t>tymczasowe zasilania placu budowy, składowiska materiałów, sprzęt i urządzenia elektryczne</w:t>
      </w:r>
      <w:r w:rsidRPr="00D365F9">
        <w:rPr>
          <w:rFonts w:asciiTheme="minorHAnsi" w:hAnsiTheme="minorHAnsi"/>
          <w:sz w:val="22"/>
          <w:szCs w:val="22"/>
        </w:rPr>
        <w:t>.</w:t>
      </w:r>
    </w:p>
    <w:p w:rsidR="009624DA" w:rsidRPr="00D365F9" w:rsidRDefault="009624DA" w:rsidP="009624DA">
      <w:pPr>
        <w:ind w:firstLine="708"/>
        <w:rPr>
          <w:rFonts w:asciiTheme="minorHAnsi" w:hAnsiTheme="minorHAnsi"/>
          <w:sz w:val="22"/>
          <w:szCs w:val="22"/>
        </w:rPr>
      </w:pPr>
    </w:p>
    <w:p w:rsidR="009624DA" w:rsidRPr="00D365F9" w:rsidRDefault="009624DA" w:rsidP="009624DA">
      <w:pPr>
        <w:rPr>
          <w:rFonts w:asciiTheme="minorHAnsi" w:hAnsiTheme="minorHAnsi"/>
          <w:b/>
          <w:sz w:val="22"/>
          <w:szCs w:val="22"/>
        </w:rPr>
      </w:pPr>
      <w:r w:rsidRPr="00D365F9">
        <w:rPr>
          <w:rFonts w:asciiTheme="minorHAnsi" w:hAnsiTheme="minorHAnsi"/>
          <w:b/>
          <w:sz w:val="22"/>
          <w:szCs w:val="22"/>
        </w:rPr>
        <w:t>4. WSKAZANIE DOTYCZĄCE PRZEWIDYWANYCH ZAGROŻEŃ NASTĘPUJĄCYCH PODCZAS REALIZACJI ROBÓT BUDOWLANYCH, OKREŚLAJĄCYCH SKALĘ I RODZAJE ZAGROŻEŃ ORAZ MIEJSCE I CZAS ICH WYSTĘPOWANIA</w:t>
      </w:r>
    </w:p>
    <w:p w:rsidR="009624DA" w:rsidRPr="005C281A" w:rsidRDefault="00A82448" w:rsidP="00A82448">
      <w:pPr>
        <w:autoSpaceDE w:val="0"/>
        <w:autoSpaceDN w:val="0"/>
        <w:adjustRightInd w:val="0"/>
        <w:rPr>
          <w:rFonts w:asciiTheme="minorHAnsi" w:hAnsiTheme="minorHAnsi"/>
          <w:sz w:val="22"/>
          <w:szCs w:val="22"/>
        </w:rPr>
      </w:pPr>
      <w:r>
        <w:rPr>
          <w:rFonts w:asciiTheme="minorHAnsi" w:hAnsiTheme="minorHAnsi" w:cs="Arial"/>
          <w:sz w:val="22"/>
          <w:szCs w:val="22"/>
        </w:rPr>
        <w:tab/>
      </w:r>
      <w:r w:rsidRPr="00A82448">
        <w:rPr>
          <w:rFonts w:asciiTheme="minorHAnsi" w:hAnsiTheme="minorHAnsi" w:cs="Arial"/>
          <w:sz w:val="22"/>
          <w:szCs w:val="22"/>
        </w:rPr>
        <w:t>Teren budowy lub robót powinien być ogrodzony lub</w:t>
      </w:r>
      <w:r>
        <w:rPr>
          <w:rFonts w:asciiTheme="minorHAnsi" w:hAnsiTheme="minorHAnsi" w:cs="Arial"/>
          <w:sz w:val="22"/>
          <w:szCs w:val="22"/>
        </w:rPr>
        <w:t xml:space="preserve"> </w:t>
      </w:r>
      <w:r w:rsidRPr="00A82448">
        <w:rPr>
          <w:rFonts w:asciiTheme="minorHAnsi" w:hAnsiTheme="minorHAnsi" w:cs="Arial"/>
          <w:sz w:val="22"/>
          <w:szCs w:val="22"/>
        </w:rPr>
        <w:t>skutecznie zabezpieczony przed osobami postronnymi. Wysokość ogrodzenia</w:t>
      </w:r>
      <w:r>
        <w:rPr>
          <w:rFonts w:asciiTheme="minorHAnsi" w:hAnsiTheme="minorHAnsi" w:cs="Arial"/>
          <w:sz w:val="22"/>
          <w:szCs w:val="22"/>
        </w:rPr>
        <w:t xml:space="preserve"> </w:t>
      </w:r>
      <w:r w:rsidRPr="00A82448">
        <w:rPr>
          <w:rFonts w:asciiTheme="minorHAnsi" w:hAnsiTheme="minorHAnsi" w:cs="Arial"/>
          <w:sz w:val="22"/>
          <w:szCs w:val="22"/>
        </w:rPr>
        <w:t>p</w:t>
      </w:r>
      <w:r w:rsidR="00A1287D">
        <w:rPr>
          <w:rFonts w:asciiTheme="minorHAnsi" w:hAnsiTheme="minorHAnsi" w:cs="Arial"/>
          <w:sz w:val="22"/>
          <w:szCs w:val="22"/>
        </w:rPr>
        <w:t>owinna wynosić, co najmniej 1,5</w:t>
      </w:r>
      <w:r w:rsidRPr="00A82448">
        <w:rPr>
          <w:rFonts w:asciiTheme="minorHAnsi" w:hAnsiTheme="minorHAnsi" w:cs="Arial"/>
          <w:sz w:val="22"/>
          <w:szCs w:val="22"/>
        </w:rPr>
        <w:t>m.</w:t>
      </w:r>
      <w:r w:rsidRPr="00A82448">
        <w:rPr>
          <w:rFonts w:asciiTheme="minorHAnsi" w:hAnsiTheme="minorHAnsi"/>
          <w:sz w:val="22"/>
          <w:szCs w:val="22"/>
        </w:rPr>
        <w:t xml:space="preserve"> </w:t>
      </w:r>
      <w:r w:rsidR="009624DA" w:rsidRPr="00A82448">
        <w:rPr>
          <w:rFonts w:asciiTheme="minorHAnsi" w:hAnsiTheme="minorHAnsi"/>
          <w:sz w:val="22"/>
          <w:szCs w:val="22"/>
        </w:rPr>
        <w:t>Podczas prac związanych z dostarczaniem materiałów budowlanych i ich składowaniem należy zapewnić bezpieczeństwo dla ich</w:t>
      </w:r>
      <w:r w:rsidR="009624DA" w:rsidRPr="005C281A">
        <w:rPr>
          <w:rFonts w:asciiTheme="minorHAnsi" w:hAnsiTheme="minorHAnsi"/>
          <w:sz w:val="22"/>
          <w:szCs w:val="22"/>
        </w:rPr>
        <w:t xml:space="preserve"> transportu na placu budowy oraz bezpiecznego składowania.</w:t>
      </w:r>
      <w:r w:rsidR="00F35ADE">
        <w:rPr>
          <w:rFonts w:asciiTheme="minorHAnsi" w:hAnsiTheme="minorHAnsi"/>
          <w:sz w:val="22"/>
          <w:szCs w:val="22"/>
        </w:rPr>
        <w:t xml:space="preserve"> Dostawy materiałów i roboty należy wykonywać podczas przerw funkcjonowania przedszkola.</w:t>
      </w:r>
    </w:p>
    <w:p w:rsidR="009624DA" w:rsidRPr="00D365F9" w:rsidRDefault="009624DA" w:rsidP="009624DA">
      <w:pPr>
        <w:ind w:left="708"/>
        <w:rPr>
          <w:rFonts w:asciiTheme="minorHAnsi" w:hAnsiTheme="minorHAnsi"/>
          <w:sz w:val="22"/>
          <w:szCs w:val="22"/>
        </w:rPr>
      </w:pPr>
      <w:r w:rsidRPr="00D365F9">
        <w:rPr>
          <w:rFonts w:asciiTheme="minorHAnsi" w:hAnsiTheme="minorHAnsi"/>
          <w:sz w:val="22"/>
          <w:szCs w:val="22"/>
        </w:rPr>
        <w:t>W trakcie wykonywania robót budowlanych mogą wystąpić następujące zagrożenia bezpieczeństwa i zdrowia:</w:t>
      </w:r>
    </w:p>
    <w:p w:rsidR="009624DA" w:rsidRPr="00D365F9" w:rsidRDefault="009624DA" w:rsidP="009624DA">
      <w:pPr>
        <w:ind w:left="708"/>
        <w:rPr>
          <w:rFonts w:asciiTheme="minorHAnsi" w:hAnsiTheme="minorHAnsi"/>
          <w:sz w:val="22"/>
          <w:szCs w:val="22"/>
        </w:rPr>
      </w:pPr>
      <w:r w:rsidRPr="00D365F9">
        <w:rPr>
          <w:rFonts w:asciiTheme="minorHAnsi" w:hAnsiTheme="minorHAnsi"/>
          <w:sz w:val="22"/>
          <w:szCs w:val="22"/>
        </w:rPr>
        <w:t xml:space="preserve">- </w:t>
      </w:r>
      <w:r>
        <w:rPr>
          <w:rFonts w:asciiTheme="minorHAnsi" w:hAnsiTheme="minorHAnsi"/>
          <w:sz w:val="22"/>
          <w:szCs w:val="22"/>
        </w:rPr>
        <w:t xml:space="preserve">praca w wykopach na głębokości poniżej 1,5m </w:t>
      </w:r>
      <w:r w:rsidRPr="00D365F9">
        <w:rPr>
          <w:rFonts w:asciiTheme="minorHAnsi" w:hAnsiTheme="minorHAnsi"/>
          <w:sz w:val="22"/>
          <w:szCs w:val="22"/>
        </w:rPr>
        <w:t>-</w:t>
      </w:r>
      <w:r>
        <w:rPr>
          <w:rFonts w:asciiTheme="minorHAnsi" w:hAnsiTheme="minorHAnsi"/>
          <w:sz w:val="22"/>
          <w:szCs w:val="22"/>
        </w:rPr>
        <w:t>zagrożenie</w:t>
      </w:r>
      <w:r w:rsidRPr="00D365F9">
        <w:rPr>
          <w:rFonts w:asciiTheme="minorHAnsi" w:hAnsiTheme="minorHAnsi"/>
          <w:sz w:val="22"/>
          <w:szCs w:val="22"/>
        </w:rPr>
        <w:t xml:space="preserve"> przysypani</w:t>
      </w:r>
      <w:r>
        <w:rPr>
          <w:rFonts w:asciiTheme="minorHAnsi" w:hAnsiTheme="minorHAnsi"/>
          <w:sz w:val="22"/>
          <w:szCs w:val="22"/>
        </w:rPr>
        <w:t>a</w:t>
      </w:r>
      <w:r w:rsidRPr="00D365F9">
        <w:rPr>
          <w:rFonts w:asciiTheme="minorHAnsi" w:hAnsiTheme="minorHAnsi"/>
          <w:sz w:val="22"/>
          <w:szCs w:val="22"/>
        </w:rPr>
        <w:t xml:space="preserve"> ziemią,</w:t>
      </w:r>
    </w:p>
    <w:p w:rsidR="009624DA" w:rsidRPr="00D365F9" w:rsidRDefault="009624DA" w:rsidP="009624DA">
      <w:pPr>
        <w:ind w:left="708"/>
        <w:rPr>
          <w:rFonts w:asciiTheme="minorHAnsi" w:hAnsiTheme="minorHAnsi"/>
          <w:sz w:val="22"/>
          <w:szCs w:val="22"/>
        </w:rPr>
      </w:pPr>
      <w:r w:rsidRPr="00D365F9">
        <w:rPr>
          <w:rFonts w:asciiTheme="minorHAnsi" w:hAnsiTheme="minorHAnsi"/>
          <w:sz w:val="22"/>
          <w:szCs w:val="22"/>
        </w:rPr>
        <w:t xml:space="preserve">- </w:t>
      </w:r>
      <w:r>
        <w:rPr>
          <w:rFonts w:asciiTheme="minorHAnsi" w:hAnsiTheme="minorHAnsi"/>
          <w:sz w:val="22"/>
          <w:szCs w:val="22"/>
        </w:rPr>
        <w:t xml:space="preserve">praca na wysokości powyżej 5m - zagrożenie </w:t>
      </w:r>
      <w:r w:rsidRPr="00D365F9">
        <w:rPr>
          <w:rFonts w:asciiTheme="minorHAnsi" w:hAnsiTheme="minorHAnsi"/>
          <w:sz w:val="22"/>
          <w:szCs w:val="22"/>
        </w:rPr>
        <w:t>upad</w:t>
      </w:r>
      <w:r>
        <w:rPr>
          <w:rFonts w:asciiTheme="minorHAnsi" w:hAnsiTheme="minorHAnsi"/>
          <w:sz w:val="22"/>
          <w:szCs w:val="22"/>
        </w:rPr>
        <w:t>kiem</w:t>
      </w:r>
      <w:r w:rsidRPr="00D365F9">
        <w:rPr>
          <w:rFonts w:asciiTheme="minorHAnsi" w:hAnsiTheme="minorHAnsi"/>
          <w:sz w:val="22"/>
          <w:szCs w:val="22"/>
        </w:rPr>
        <w:t>,</w:t>
      </w:r>
    </w:p>
    <w:p w:rsidR="009624DA" w:rsidRPr="00D365F9" w:rsidRDefault="009624DA" w:rsidP="009624DA">
      <w:pPr>
        <w:ind w:left="708"/>
        <w:rPr>
          <w:rFonts w:asciiTheme="minorHAnsi" w:hAnsiTheme="minorHAnsi"/>
          <w:sz w:val="22"/>
          <w:szCs w:val="22"/>
        </w:rPr>
      </w:pPr>
      <w:r>
        <w:rPr>
          <w:rFonts w:asciiTheme="minorHAnsi" w:hAnsiTheme="minorHAnsi"/>
          <w:sz w:val="22"/>
          <w:szCs w:val="22"/>
        </w:rPr>
        <w:t xml:space="preserve">- </w:t>
      </w:r>
      <w:r w:rsidRPr="00D365F9">
        <w:rPr>
          <w:rFonts w:asciiTheme="minorHAnsi" w:hAnsiTheme="minorHAnsi"/>
          <w:sz w:val="22"/>
          <w:szCs w:val="22"/>
        </w:rPr>
        <w:t>podrażnienia błon śluzowych,</w:t>
      </w:r>
    </w:p>
    <w:p w:rsidR="009624DA" w:rsidRPr="00D365F9" w:rsidRDefault="009624DA" w:rsidP="009624DA">
      <w:pPr>
        <w:ind w:left="708"/>
        <w:rPr>
          <w:rFonts w:asciiTheme="minorHAnsi" w:hAnsiTheme="minorHAnsi"/>
          <w:sz w:val="22"/>
          <w:szCs w:val="22"/>
        </w:rPr>
      </w:pPr>
      <w:r w:rsidRPr="00D365F9">
        <w:rPr>
          <w:rFonts w:asciiTheme="minorHAnsi" w:hAnsiTheme="minorHAnsi"/>
          <w:sz w:val="22"/>
          <w:szCs w:val="22"/>
        </w:rPr>
        <w:t>- uszkodzenia głowy,</w:t>
      </w:r>
    </w:p>
    <w:p w:rsidR="009624DA" w:rsidRPr="00D365F9" w:rsidRDefault="009624DA" w:rsidP="009624DA">
      <w:pPr>
        <w:ind w:left="708"/>
        <w:rPr>
          <w:rFonts w:asciiTheme="minorHAnsi" w:hAnsiTheme="minorHAnsi"/>
          <w:sz w:val="22"/>
          <w:szCs w:val="22"/>
        </w:rPr>
      </w:pPr>
      <w:r w:rsidRPr="00D365F9">
        <w:rPr>
          <w:rFonts w:asciiTheme="minorHAnsi" w:hAnsiTheme="minorHAnsi"/>
          <w:sz w:val="22"/>
          <w:szCs w:val="22"/>
        </w:rPr>
        <w:t>- uszkodzenia rąk i nóg,</w:t>
      </w:r>
    </w:p>
    <w:p w:rsidR="009624DA" w:rsidRPr="00D365F9" w:rsidRDefault="009624DA" w:rsidP="009624DA">
      <w:pPr>
        <w:ind w:left="708"/>
        <w:rPr>
          <w:rFonts w:asciiTheme="minorHAnsi" w:hAnsiTheme="minorHAnsi"/>
          <w:sz w:val="22"/>
          <w:szCs w:val="22"/>
        </w:rPr>
      </w:pPr>
      <w:r w:rsidRPr="00D365F9">
        <w:rPr>
          <w:rFonts w:asciiTheme="minorHAnsi" w:hAnsiTheme="minorHAnsi"/>
          <w:sz w:val="22"/>
          <w:szCs w:val="22"/>
        </w:rPr>
        <w:t xml:space="preserve">- uderzenia przez spadające materiały, narzędzia itp. </w:t>
      </w:r>
    </w:p>
    <w:p w:rsidR="009624DA" w:rsidRPr="00D365F9" w:rsidRDefault="009624DA" w:rsidP="009624DA">
      <w:pPr>
        <w:ind w:left="708"/>
        <w:rPr>
          <w:rFonts w:asciiTheme="minorHAnsi" w:hAnsiTheme="minorHAnsi"/>
          <w:sz w:val="22"/>
          <w:szCs w:val="22"/>
        </w:rPr>
      </w:pPr>
      <w:r w:rsidRPr="00D365F9">
        <w:rPr>
          <w:rFonts w:asciiTheme="minorHAnsi" w:hAnsiTheme="minorHAnsi"/>
          <w:sz w:val="22"/>
          <w:szCs w:val="22"/>
        </w:rPr>
        <w:t>- urazy  oczu:  mechaniczne,   chemiczne   i   termiczne   (powszechne nie używanie okularów ochronnych),</w:t>
      </w:r>
    </w:p>
    <w:p w:rsidR="009624DA" w:rsidRPr="00D365F9" w:rsidRDefault="009624DA" w:rsidP="009624DA">
      <w:pPr>
        <w:ind w:left="708"/>
        <w:rPr>
          <w:rFonts w:asciiTheme="minorHAnsi" w:hAnsiTheme="minorHAnsi"/>
          <w:sz w:val="22"/>
          <w:szCs w:val="22"/>
        </w:rPr>
      </w:pPr>
      <w:r w:rsidRPr="00D365F9">
        <w:rPr>
          <w:rFonts w:asciiTheme="minorHAnsi" w:hAnsiTheme="minorHAnsi"/>
          <w:sz w:val="22"/>
          <w:szCs w:val="22"/>
        </w:rPr>
        <w:t>- stłuczenia i skaleczenia rąk i nóg przenoszonymi materiałami - oparzenia skóry cementem i wapnem</w:t>
      </w:r>
    </w:p>
    <w:p w:rsidR="009624DA" w:rsidRPr="00D365F9" w:rsidRDefault="009624DA" w:rsidP="009624DA">
      <w:pPr>
        <w:ind w:left="708"/>
        <w:rPr>
          <w:rFonts w:asciiTheme="minorHAnsi" w:hAnsiTheme="minorHAnsi"/>
          <w:sz w:val="22"/>
          <w:szCs w:val="22"/>
        </w:rPr>
      </w:pPr>
      <w:r w:rsidRPr="00D365F9">
        <w:rPr>
          <w:rFonts w:asciiTheme="minorHAnsi" w:hAnsiTheme="minorHAnsi"/>
          <w:sz w:val="22"/>
          <w:szCs w:val="22"/>
        </w:rPr>
        <w:t>- podczas używania materiałów z ostrymi, wystającymi krawędziami</w:t>
      </w:r>
    </w:p>
    <w:p w:rsidR="009624DA" w:rsidRPr="00D365F9" w:rsidRDefault="009624DA" w:rsidP="009624DA">
      <w:pPr>
        <w:ind w:left="708"/>
        <w:rPr>
          <w:rFonts w:asciiTheme="minorHAnsi" w:hAnsiTheme="minorHAnsi"/>
          <w:sz w:val="22"/>
          <w:szCs w:val="22"/>
        </w:rPr>
      </w:pPr>
      <w:r w:rsidRPr="00D365F9">
        <w:rPr>
          <w:rFonts w:asciiTheme="minorHAnsi" w:hAnsiTheme="minorHAnsi"/>
          <w:sz w:val="22"/>
          <w:szCs w:val="22"/>
        </w:rPr>
        <w:t>- podczas wykonywania części robót na wysokości, na krawędziach niestabilnych konstrukcji budowlanych</w:t>
      </w:r>
    </w:p>
    <w:p w:rsidR="009624DA" w:rsidRPr="00D365F9" w:rsidRDefault="009624DA" w:rsidP="009624DA">
      <w:pPr>
        <w:ind w:left="708"/>
        <w:rPr>
          <w:rFonts w:asciiTheme="minorHAnsi" w:hAnsiTheme="minorHAnsi"/>
          <w:sz w:val="22"/>
          <w:szCs w:val="22"/>
        </w:rPr>
      </w:pPr>
      <w:r w:rsidRPr="00D365F9">
        <w:rPr>
          <w:rFonts w:asciiTheme="minorHAnsi" w:hAnsiTheme="minorHAnsi"/>
          <w:sz w:val="22"/>
          <w:szCs w:val="22"/>
        </w:rPr>
        <w:t>- podczas prac związanych z cięciem,</w:t>
      </w:r>
    </w:p>
    <w:p w:rsidR="009624DA" w:rsidRPr="00D365F9" w:rsidRDefault="009624DA" w:rsidP="009624DA">
      <w:pPr>
        <w:ind w:left="708"/>
        <w:rPr>
          <w:rFonts w:asciiTheme="minorHAnsi" w:hAnsiTheme="minorHAnsi"/>
          <w:sz w:val="22"/>
          <w:szCs w:val="22"/>
        </w:rPr>
      </w:pPr>
      <w:r w:rsidRPr="00D365F9">
        <w:rPr>
          <w:rFonts w:asciiTheme="minorHAnsi" w:hAnsiTheme="minorHAnsi"/>
          <w:sz w:val="22"/>
          <w:szCs w:val="22"/>
        </w:rPr>
        <w:t>- podczas prac przy użyciu sprzętu elektrycznego,</w:t>
      </w:r>
    </w:p>
    <w:p w:rsidR="009624DA" w:rsidRPr="00D365F9" w:rsidRDefault="009624DA" w:rsidP="009624DA">
      <w:pPr>
        <w:ind w:left="708"/>
        <w:rPr>
          <w:rFonts w:asciiTheme="minorHAnsi" w:hAnsiTheme="minorHAnsi"/>
          <w:sz w:val="22"/>
          <w:szCs w:val="22"/>
        </w:rPr>
      </w:pPr>
      <w:r w:rsidRPr="00D365F9">
        <w:rPr>
          <w:rFonts w:asciiTheme="minorHAnsi" w:hAnsiTheme="minorHAnsi"/>
          <w:sz w:val="22"/>
          <w:szCs w:val="22"/>
        </w:rPr>
        <w:t>- porażenia prądem elektrycznym</w:t>
      </w:r>
    </w:p>
    <w:p w:rsidR="009624DA" w:rsidRPr="00D365F9" w:rsidRDefault="009624DA" w:rsidP="009624DA">
      <w:pPr>
        <w:ind w:left="708"/>
        <w:rPr>
          <w:rFonts w:asciiTheme="minorHAnsi" w:hAnsiTheme="minorHAnsi"/>
          <w:sz w:val="22"/>
          <w:szCs w:val="22"/>
        </w:rPr>
      </w:pPr>
      <w:r w:rsidRPr="00D365F9">
        <w:rPr>
          <w:rFonts w:asciiTheme="minorHAnsi" w:hAnsiTheme="minorHAnsi"/>
          <w:sz w:val="22"/>
          <w:szCs w:val="22"/>
        </w:rPr>
        <w:t>- narażenie na czynniki chemiczne i pyły będące przyczyną uczuleń</w:t>
      </w:r>
    </w:p>
    <w:p w:rsidR="009624DA" w:rsidRPr="00D365F9" w:rsidRDefault="009624DA" w:rsidP="009624DA">
      <w:pPr>
        <w:ind w:left="708"/>
        <w:rPr>
          <w:rFonts w:asciiTheme="minorHAnsi" w:hAnsiTheme="minorHAnsi"/>
          <w:sz w:val="22"/>
          <w:szCs w:val="22"/>
        </w:rPr>
      </w:pPr>
      <w:r w:rsidRPr="00D365F9">
        <w:rPr>
          <w:rFonts w:asciiTheme="minorHAnsi" w:hAnsiTheme="minorHAnsi"/>
          <w:sz w:val="22"/>
          <w:szCs w:val="22"/>
        </w:rPr>
        <w:t>- wykonywania części robót na skraju dachu (obróbki blacharskie)</w:t>
      </w:r>
    </w:p>
    <w:p w:rsidR="009624DA" w:rsidRPr="00D365F9" w:rsidRDefault="009624DA" w:rsidP="009624DA">
      <w:pPr>
        <w:ind w:left="708"/>
        <w:rPr>
          <w:rFonts w:asciiTheme="minorHAnsi" w:hAnsiTheme="minorHAnsi"/>
          <w:sz w:val="22"/>
          <w:szCs w:val="22"/>
        </w:rPr>
      </w:pPr>
      <w:r w:rsidRPr="00D365F9">
        <w:rPr>
          <w:rFonts w:asciiTheme="minorHAnsi" w:hAnsiTheme="minorHAnsi"/>
          <w:sz w:val="22"/>
          <w:szCs w:val="22"/>
        </w:rPr>
        <w:t>- podczas poruszania się po powierzchniach stromych dachu.</w:t>
      </w:r>
    </w:p>
    <w:p w:rsidR="009624DA" w:rsidRPr="00D365F9" w:rsidRDefault="009624DA" w:rsidP="009624DA">
      <w:pPr>
        <w:jc w:val="both"/>
        <w:rPr>
          <w:rFonts w:asciiTheme="minorHAnsi" w:hAnsiTheme="minorHAnsi"/>
          <w:sz w:val="22"/>
          <w:szCs w:val="22"/>
        </w:rPr>
      </w:pPr>
    </w:p>
    <w:p w:rsidR="009624DA" w:rsidRPr="00D365F9" w:rsidRDefault="009624DA" w:rsidP="009624DA">
      <w:pPr>
        <w:rPr>
          <w:rFonts w:asciiTheme="minorHAnsi" w:hAnsiTheme="minorHAnsi"/>
          <w:b/>
          <w:sz w:val="22"/>
          <w:szCs w:val="22"/>
        </w:rPr>
      </w:pPr>
      <w:r w:rsidRPr="00D365F9">
        <w:rPr>
          <w:rFonts w:asciiTheme="minorHAnsi" w:hAnsiTheme="minorHAnsi"/>
          <w:b/>
          <w:sz w:val="22"/>
          <w:szCs w:val="22"/>
        </w:rPr>
        <w:lastRenderedPageBreak/>
        <w:t>5. WSKAZANIE SPOSOBU PROWADZENIA INSTRUKTAŻU PRACOWNIKÓW PRZED PRZYSTĄPIENIEM DO REALIZACJI ROBÓT</w:t>
      </w:r>
    </w:p>
    <w:p w:rsidR="009624DA" w:rsidRPr="00D365F9" w:rsidRDefault="009624DA" w:rsidP="00CF3BB6">
      <w:pPr>
        <w:pStyle w:val="Akapitzlist"/>
        <w:numPr>
          <w:ilvl w:val="0"/>
          <w:numId w:val="2"/>
        </w:numPr>
        <w:rPr>
          <w:rFonts w:asciiTheme="minorHAnsi" w:hAnsiTheme="minorHAnsi"/>
          <w:sz w:val="22"/>
          <w:szCs w:val="22"/>
        </w:rPr>
      </w:pPr>
      <w:r w:rsidRPr="00D365F9">
        <w:rPr>
          <w:rFonts w:asciiTheme="minorHAnsi" w:hAnsiTheme="minorHAnsi"/>
          <w:sz w:val="22"/>
          <w:szCs w:val="22"/>
        </w:rPr>
        <w:t xml:space="preserve">Każdy pracownik dopuszczany do pracy musi posiadać kurs BHP zorganizowany przez wykonawcę </w:t>
      </w:r>
    </w:p>
    <w:p w:rsidR="009624DA" w:rsidRPr="00D365F9" w:rsidRDefault="009624DA" w:rsidP="00CF3BB6">
      <w:pPr>
        <w:pStyle w:val="Akapitzlist"/>
        <w:numPr>
          <w:ilvl w:val="0"/>
          <w:numId w:val="2"/>
        </w:numPr>
        <w:rPr>
          <w:rFonts w:asciiTheme="minorHAnsi" w:hAnsiTheme="minorHAnsi"/>
          <w:sz w:val="22"/>
          <w:szCs w:val="22"/>
        </w:rPr>
      </w:pPr>
      <w:r w:rsidRPr="00D365F9">
        <w:rPr>
          <w:rFonts w:asciiTheme="minorHAnsi" w:hAnsiTheme="minorHAnsi"/>
          <w:sz w:val="22"/>
          <w:szCs w:val="22"/>
        </w:rPr>
        <w:t>Przed przystąpieniem do pracy każdy pracownik powinien zostać przeszkolony na stanowisku roboczym. Szkolenie to powinno polegać na praktycznym i poglądowym instruktażu oraz omówieniu mogących wystąpić zagrożeń, a także wskazaniu metod zapobiegających.</w:t>
      </w:r>
      <w:r>
        <w:rPr>
          <w:rFonts w:asciiTheme="minorHAnsi" w:hAnsiTheme="minorHAnsi"/>
          <w:sz w:val="22"/>
          <w:szCs w:val="22"/>
        </w:rPr>
        <w:t xml:space="preserve"> W szczególności należy zwrócić uwagę na zgodne z zasadami zbrojenie, szalowanie oraz bezwzględny zakaz przebywania pracowników pod wylewanymi stropami.</w:t>
      </w:r>
    </w:p>
    <w:p w:rsidR="009624DA" w:rsidRPr="00D365F9" w:rsidRDefault="009624DA" w:rsidP="00CF3BB6">
      <w:pPr>
        <w:pStyle w:val="Akapitzlist"/>
        <w:numPr>
          <w:ilvl w:val="0"/>
          <w:numId w:val="2"/>
        </w:numPr>
        <w:rPr>
          <w:rFonts w:asciiTheme="minorHAnsi" w:hAnsiTheme="minorHAnsi"/>
          <w:sz w:val="22"/>
          <w:szCs w:val="22"/>
        </w:rPr>
      </w:pPr>
      <w:r w:rsidRPr="00D365F9">
        <w:rPr>
          <w:rFonts w:asciiTheme="minorHAnsi" w:hAnsiTheme="minorHAnsi"/>
          <w:sz w:val="22"/>
          <w:szCs w:val="22"/>
        </w:rPr>
        <w:t>Przeszkolenie winno uwzględniać konieczność przestrzegania reżimów terminowych i miejsca pracy dla poszczególnych grup pracowników ze względu na równoczesność występowania różnych rodzajów prac i związane z tym zagrożenia.</w:t>
      </w:r>
    </w:p>
    <w:p w:rsidR="009624DA" w:rsidRPr="00D365F9" w:rsidRDefault="009624DA" w:rsidP="00CF3BB6">
      <w:pPr>
        <w:pStyle w:val="Akapitzlist"/>
        <w:numPr>
          <w:ilvl w:val="0"/>
          <w:numId w:val="2"/>
        </w:numPr>
        <w:rPr>
          <w:rFonts w:asciiTheme="minorHAnsi" w:hAnsiTheme="minorHAnsi"/>
          <w:sz w:val="22"/>
          <w:szCs w:val="22"/>
        </w:rPr>
      </w:pPr>
      <w:r w:rsidRPr="00D365F9">
        <w:rPr>
          <w:rFonts w:asciiTheme="minorHAnsi" w:hAnsiTheme="minorHAnsi"/>
          <w:sz w:val="22"/>
          <w:szCs w:val="22"/>
        </w:rPr>
        <w:t xml:space="preserve">Kierownik budowy powinien przestrzegać prawidłowej organizacji pracy na budowie, w tym: </w:t>
      </w:r>
    </w:p>
    <w:p w:rsidR="009624DA" w:rsidRPr="00D365F9" w:rsidRDefault="009624DA" w:rsidP="00CF3BB6">
      <w:pPr>
        <w:pStyle w:val="Akapitzlist"/>
        <w:numPr>
          <w:ilvl w:val="0"/>
          <w:numId w:val="5"/>
        </w:numPr>
        <w:rPr>
          <w:rFonts w:asciiTheme="minorHAnsi" w:hAnsiTheme="minorHAnsi"/>
          <w:sz w:val="22"/>
          <w:szCs w:val="22"/>
        </w:rPr>
      </w:pPr>
      <w:r w:rsidRPr="00D365F9">
        <w:rPr>
          <w:rFonts w:asciiTheme="minorHAnsi" w:hAnsiTheme="minorHAnsi"/>
          <w:sz w:val="22"/>
          <w:szCs w:val="22"/>
        </w:rPr>
        <w:t>bezpiecznego składowania sprzętu,</w:t>
      </w:r>
    </w:p>
    <w:p w:rsidR="009624DA" w:rsidRPr="00D365F9" w:rsidRDefault="009624DA" w:rsidP="00CF3BB6">
      <w:pPr>
        <w:pStyle w:val="Akapitzlist"/>
        <w:numPr>
          <w:ilvl w:val="0"/>
          <w:numId w:val="5"/>
        </w:numPr>
        <w:rPr>
          <w:rFonts w:asciiTheme="minorHAnsi" w:hAnsiTheme="minorHAnsi"/>
          <w:sz w:val="22"/>
          <w:szCs w:val="22"/>
        </w:rPr>
      </w:pPr>
      <w:r w:rsidRPr="00D365F9">
        <w:rPr>
          <w:rFonts w:asciiTheme="minorHAnsi" w:hAnsiTheme="minorHAnsi"/>
          <w:sz w:val="22"/>
          <w:szCs w:val="22"/>
        </w:rPr>
        <w:t>posiadanie odzieży ochronnej przez pracowników,</w:t>
      </w:r>
    </w:p>
    <w:p w:rsidR="009624DA" w:rsidRPr="00D365F9" w:rsidRDefault="009624DA" w:rsidP="00CF3BB6">
      <w:pPr>
        <w:pStyle w:val="Akapitzlist"/>
        <w:numPr>
          <w:ilvl w:val="0"/>
          <w:numId w:val="5"/>
        </w:numPr>
        <w:rPr>
          <w:rFonts w:asciiTheme="minorHAnsi" w:hAnsiTheme="minorHAnsi"/>
          <w:sz w:val="22"/>
          <w:szCs w:val="22"/>
        </w:rPr>
      </w:pPr>
      <w:r w:rsidRPr="00D365F9">
        <w:rPr>
          <w:rFonts w:asciiTheme="minorHAnsi" w:hAnsiTheme="minorHAnsi"/>
          <w:sz w:val="22"/>
          <w:szCs w:val="22"/>
        </w:rPr>
        <w:t>prawidłowego poruszania się pracowników na terenie budowy,</w:t>
      </w:r>
    </w:p>
    <w:p w:rsidR="009624DA" w:rsidRPr="00D365F9" w:rsidRDefault="009624DA" w:rsidP="00CF3BB6">
      <w:pPr>
        <w:pStyle w:val="Akapitzlist"/>
        <w:numPr>
          <w:ilvl w:val="0"/>
          <w:numId w:val="5"/>
        </w:numPr>
        <w:rPr>
          <w:rFonts w:asciiTheme="minorHAnsi" w:hAnsiTheme="minorHAnsi"/>
          <w:sz w:val="22"/>
          <w:szCs w:val="22"/>
        </w:rPr>
      </w:pPr>
      <w:r w:rsidRPr="00D365F9">
        <w:rPr>
          <w:rFonts w:asciiTheme="minorHAnsi" w:hAnsiTheme="minorHAnsi"/>
          <w:sz w:val="22"/>
          <w:szCs w:val="22"/>
        </w:rPr>
        <w:t>prawidłowego przemieszczania sprzętu budowlanego.</w:t>
      </w:r>
    </w:p>
    <w:p w:rsidR="009624DA" w:rsidRPr="00D365F9" w:rsidRDefault="009624DA" w:rsidP="00CF3BB6">
      <w:pPr>
        <w:pStyle w:val="Akapitzlist"/>
        <w:numPr>
          <w:ilvl w:val="0"/>
          <w:numId w:val="2"/>
        </w:numPr>
        <w:rPr>
          <w:rFonts w:asciiTheme="minorHAnsi" w:hAnsiTheme="minorHAnsi"/>
          <w:sz w:val="22"/>
          <w:szCs w:val="22"/>
        </w:rPr>
      </w:pPr>
      <w:r w:rsidRPr="00D365F9">
        <w:rPr>
          <w:rFonts w:asciiTheme="minorHAnsi" w:hAnsiTheme="minorHAnsi"/>
          <w:sz w:val="22"/>
          <w:szCs w:val="22"/>
        </w:rPr>
        <w:t xml:space="preserve">Wszystkie prace przy instalacjach elektrycznych powinny być wykonywane w stanie </w:t>
      </w:r>
      <w:proofErr w:type="spellStart"/>
      <w:r w:rsidRPr="00D365F9">
        <w:rPr>
          <w:rFonts w:asciiTheme="minorHAnsi" w:hAnsiTheme="minorHAnsi"/>
          <w:sz w:val="22"/>
          <w:szCs w:val="22"/>
        </w:rPr>
        <w:t>beznapięciowym</w:t>
      </w:r>
      <w:proofErr w:type="spellEnd"/>
    </w:p>
    <w:p w:rsidR="009624DA" w:rsidRPr="00D365F9" w:rsidRDefault="009624DA" w:rsidP="00CF3BB6">
      <w:pPr>
        <w:pStyle w:val="Akapitzlist"/>
        <w:numPr>
          <w:ilvl w:val="0"/>
          <w:numId w:val="2"/>
        </w:numPr>
        <w:rPr>
          <w:rFonts w:asciiTheme="minorHAnsi" w:hAnsiTheme="minorHAnsi"/>
          <w:sz w:val="22"/>
          <w:szCs w:val="22"/>
        </w:rPr>
      </w:pPr>
      <w:r w:rsidRPr="00D365F9">
        <w:rPr>
          <w:rFonts w:asciiTheme="minorHAnsi" w:hAnsiTheme="minorHAnsi"/>
          <w:sz w:val="22"/>
          <w:szCs w:val="22"/>
        </w:rPr>
        <w:t>Pracownicy powinni mieć przeprowadzone szkolenia BHP przy każdej zmianie stanowiska pracy, w szkoleniach tych należy zwrócić uwagę na:</w:t>
      </w:r>
    </w:p>
    <w:p w:rsidR="009624DA" w:rsidRPr="00D365F9" w:rsidRDefault="009624DA" w:rsidP="00CF3BB6">
      <w:pPr>
        <w:pStyle w:val="Akapitzlist"/>
        <w:numPr>
          <w:ilvl w:val="0"/>
          <w:numId w:val="4"/>
        </w:numPr>
        <w:rPr>
          <w:rFonts w:asciiTheme="minorHAnsi" w:hAnsiTheme="minorHAnsi"/>
          <w:sz w:val="22"/>
          <w:szCs w:val="22"/>
        </w:rPr>
      </w:pPr>
      <w:r w:rsidRPr="00D365F9">
        <w:rPr>
          <w:rFonts w:asciiTheme="minorHAnsi" w:hAnsiTheme="minorHAnsi"/>
          <w:sz w:val="22"/>
          <w:szCs w:val="22"/>
        </w:rPr>
        <w:t>określenie zasad postępowania w przypadku występowania zagrożenia,</w:t>
      </w:r>
    </w:p>
    <w:p w:rsidR="009624DA" w:rsidRPr="00D365F9" w:rsidRDefault="009624DA" w:rsidP="00CF3BB6">
      <w:pPr>
        <w:pStyle w:val="Akapitzlist"/>
        <w:numPr>
          <w:ilvl w:val="0"/>
          <w:numId w:val="4"/>
        </w:numPr>
        <w:rPr>
          <w:rFonts w:asciiTheme="minorHAnsi" w:hAnsiTheme="minorHAnsi"/>
          <w:sz w:val="22"/>
          <w:szCs w:val="22"/>
        </w:rPr>
      </w:pPr>
      <w:r w:rsidRPr="00D365F9">
        <w:rPr>
          <w:rFonts w:asciiTheme="minorHAnsi" w:hAnsiTheme="minorHAnsi"/>
          <w:sz w:val="22"/>
          <w:szCs w:val="22"/>
        </w:rPr>
        <w:t>bezzwłoczne przerwanie pracy w razie wystąpienia zagrożenia, opuszczenia terenu zagrożonego,</w:t>
      </w:r>
    </w:p>
    <w:p w:rsidR="009624DA" w:rsidRPr="00D365F9" w:rsidRDefault="009624DA" w:rsidP="00CF3BB6">
      <w:pPr>
        <w:pStyle w:val="Akapitzlist"/>
        <w:numPr>
          <w:ilvl w:val="0"/>
          <w:numId w:val="4"/>
        </w:numPr>
        <w:rPr>
          <w:rFonts w:asciiTheme="minorHAnsi" w:hAnsiTheme="minorHAnsi"/>
          <w:sz w:val="22"/>
          <w:szCs w:val="22"/>
        </w:rPr>
      </w:pPr>
      <w:r w:rsidRPr="00D365F9">
        <w:rPr>
          <w:rFonts w:asciiTheme="minorHAnsi" w:hAnsiTheme="minorHAnsi"/>
          <w:sz w:val="22"/>
          <w:szCs w:val="22"/>
        </w:rPr>
        <w:t>poinformowanie pozostałych pracowników będących w zagrożonej strefie o niebezpieczeństwie,</w:t>
      </w:r>
    </w:p>
    <w:p w:rsidR="009624DA" w:rsidRPr="00D365F9" w:rsidRDefault="009624DA" w:rsidP="00CF3BB6">
      <w:pPr>
        <w:pStyle w:val="Akapitzlist"/>
        <w:numPr>
          <w:ilvl w:val="0"/>
          <w:numId w:val="4"/>
        </w:numPr>
        <w:rPr>
          <w:rFonts w:asciiTheme="minorHAnsi" w:hAnsiTheme="minorHAnsi"/>
          <w:sz w:val="22"/>
          <w:szCs w:val="22"/>
        </w:rPr>
      </w:pPr>
      <w:r w:rsidRPr="00D365F9">
        <w:rPr>
          <w:rFonts w:asciiTheme="minorHAnsi" w:hAnsiTheme="minorHAnsi"/>
          <w:sz w:val="22"/>
          <w:szCs w:val="22"/>
        </w:rPr>
        <w:t>poinformowanie kierownika budowy o powstającym niebezpieczeństwie,</w:t>
      </w:r>
    </w:p>
    <w:p w:rsidR="009624DA" w:rsidRPr="00D365F9" w:rsidRDefault="009624DA" w:rsidP="00CF3BB6">
      <w:pPr>
        <w:pStyle w:val="Akapitzlist"/>
        <w:numPr>
          <w:ilvl w:val="0"/>
          <w:numId w:val="4"/>
        </w:numPr>
        <w:rPr>
          <w:rFonts w:asciiTheme="minorHAnsi" w:hAnsiTheme="minorHAnsi"/>
          <w:sz w:val="22"/>
          <w:szCs w:val="22"/>
        </w:rPr>
      </w:pPr>
      <w:r w:rsidRPr="00D365F9">
        <w:rPr>
          <w:rFonts w:asciiTheme="minorHAnsi" w:hAnsiTheme="minorHAnsi"/>
          <w:sz w:val="22"/>
          <w:szCs w:val="22"/>
        </w:rPr>
        <w:t>możliwość przystąpienia do pracy po usunięciu przyczyn zagrożenia i potwierdzeniu przez kierownika budowy</w:t>
      </w:r>
    </w:p>
    <w:p w:rsidR="009624DA" w:rsidRPr="00D365F9" w:rsidRDefault="009624DA" w:rsidP="00CF3BB6">
      <w:pPr>
        <w:pStyle w:val="Akapitzlist"/>
        <w:numPr>
          <w:ilvl w:val="0"/>
          <w:numId w:val="4"/>
        </w:numPr>
        <w:rPr>
          <w:rFonts w:asciiTheme="minorHAnsi" w:hAnsiTheme="minorHAnsi"/>
          <w:sz w:val="22"/>
          <w:szCs w:val="22"/>
        </w:rPr>
      </w:pPr>
      <w:r w:rsidRPr="00D365F9">
        <w:rPr>
          <w:rFonts w:asciiTheme="minorHAnsi" w:hAnsiTheme="minorHAnsi"/>
          <w:sz w:val="22"/>
          <w:szCs w:val="22"/>
        </w:rPr>
        <w:t>przystąpienia do pracy z wymaganym sprzętem ochrony osobistej</w:t>
      </w:r>
    </w:p>
    <w:p w:rsidR="009624DA" w:rsidRPr="00D365F9" w:rsidRDefault="009624DA" w:rsidP="009624DA">
      <w:pPr>
        <w:ind w:firstLine="1250"/>
        <w:jc w:val="both"/>
        <w:rPr>
          <w:rFonts w:asciiTheme="minorHAnsi" w:hAnsiTheme="minorHAnsi"/>
          <w:sz w:val="22"/>
          <w:szCs w:val="22"/>
        </w:rPr>
      </w:pPr>
    </w:p>
    <w:p w:rsidR="009624DA" w:rsidRPr="00D365F9" w:rsidRDefault="009624DA" w:rsidP="009624DA">
      <w:pPr>
        <w:rPr>
          <w:rFonts w:asciiTheme="minorHAnsi" w:hAnsiTheme="minorHAnsi"/>
          <w:b/>
          <w:sz w:val="22"/>
          <w:szCs w:val="22"/>
        </w:rPr>
      </w:pPr>
      <w:r w:rsidRPr="00D365F9">
        <w:rPr>
          <w:rFonts w:asciiTheme="minorHAnsi" w:hAnsiTheme="minorHAnsi"/>
          <w:b/>
          <w:sz w:val="22"/>
          <w:szCs w:val="22"/>
        </w:rPr>
        <w:t>6. ŚRODKI TECHNICZNE I ORGANIZACYJNE ZAPOBIEGAJĄCE NIEBEZPIECZEŃSTWOM, EWAKUACJA</w:t>
      </w:r>
    </w:p>
    <w:p w:rsidR="009624DA" w:rsidRPr="00D365F9" w:rsidRDefault="009624DA" w:rsidP="009624DA">
      <w:pPr>
        <w:ind w:firstLine="708"/>
        <w:rPr>
          <w:rFonts w:asciiTheme="minorHAnsi" w:hAnsiTheme="minorHAnsi"/>
          <w:sz w:val="22"/>
          <w:szCs w:val="22"/>
        </w:rPr>
      </w:pPr>
      <w:r w:rsidRPr="00D365F9">
        <w:rPr>
          <w:rFonts w:asciiTheme="minorHAnsi" w:hAnsiTheme="minorHAnsi"/>
          <w:sz w:val="22"/>
          <w:szCs w:val="22"/>
        </w:rPr>
        <w:t>Środki techniczne i organizacyjne winny wynikać ze szczegółowego harmonogramu prac budowlanych wykonanego przez generalnego wykonawcę. Wskazane wyżej zagrożenia winny mieć swoje odniesienie w opracowanym planie bezpieczeństwa i ochrony zdrowia.</w:t>
      </w:r>
    </w:p>
    <w:p w:rsidR="009624DA" w:rsidRPr="00D365F9" w:rsidRDefault="009624DA" w:rsidP="009624DA">
      <w:pPr>
        <w:rPr>
          <w:rFonts w:asciiTheme="minorHAnsi" w:hAnsiTheme="minorHAnsi" w:cs="Arial"/>
          <w:sz w:val="22"/>
          <w:szCs w:val="22"/>
        </w:rPr>
      </w:pPr>
    </w:p>
    <w:p w:rsidR="009624DA" w:rsidRPr="00D365F9" w:rsidRDefault="009624DA" w:rsidP="009624DA">
      <w:pPr>
        <w:rPr>
          <w:rFonts w:asciiTheme="minorHAnsi" w:hAnsiTheme="minorHAnsi"/>
          <w:sz w:val="22"/>
          <w:szCs w:val="22"/>
        </w:rPr>
      </w:pPr>
      <w:r w:rsidRPr="00D365F9">
        <w:rPr>
          <w:rFonts w:asciiTheme="minorHAnsi" w:hAnsiTheme="minorHAnsi" w:cs="Arial"/>
          <w:sz w:val="22"/>
          <w:szCs w:val="22"/>
        </w:rPr>
        <w:t>Przewidywane środki techniczne zapobiegające niebezpieczeństwom</w:t>
      </w:r>
    </w:p>
    <w:p w:rsidR="009624DA" w:rsidRPr="00D365F9" w:rsidRDefault="009624DA" w:rsidP="00CF3BB6">
      <w:pPr>
        <w:pStyle w:val="Akapitzlist"/>
        <w:numPr>
          <w:ilvl w:val="0"/>
          <w:numId w:val="3"/>
        </w:numPr>
        <w:rPr>
          <w:rFonts w:asciiTheme="minorHAnsi" w:hAnsiTheme="minorHAnsi"/>
          <w:sz w:val="22"/>
          <w:szCs w:val="22"/>
        </w:rPr>
      </w:pPr>
      <w:r w:rsidRPr="00D365F9">
        <w:rPr>
          <w:rFonts w:asciiTheme="minorHAnsi" w:hAnsiTheme="minorHAnsi"/>
          <w:sz w:val="22"/>
          <w:szCs w:val="22"/>
        </w:rPr>
        <w:t>wydzielenie stref niebezpiecznych (miejsce prowadzenia robót ziemnych i montażowych) wraz z oznakowaniem np. do miejsc pracy wraz z wyznaczeniem drogi ewakuacyjnej</w:t>
      </w:r>
    </w:p>
    <w:p w:rsidR="009624DA" w:rsidRPr="00D365F9" w:rsidRDefault="009624DA" w:rsidP="00CF3BB6">
      <w:pPr>
        <w:pStyle w:val="Akapitzlist"/>
        <w:numPr>
          <w:ilvl w:val="0"/>
          <w:numId w:val="3"/>
        </w:numPr>
        <w:rPr>
          <w:rFonts w:asciiTheme="minorHAnsi" w:hAnsiTheme="minorHAnsi"/>
          <w:sz w:val="22"/>
          <w:szCs w:val="22"/>
        </w:rPr>
      </w:pPr>
      <w:r w:rsidRPr="00D365F9">
        <w:rPr>
          <w:rFonts w:asciiTheme="minorHAnsi" w:hAnsiTheme="minorHAnsi"/>
          <w:sz w:val="22"/>
          <w:szCs w:val="22"/>
        </w:rPr>
        <w:t>wyznaczenie ciągów komunikacyjnych - dojść do miejsc pracy wraz z wyznaczeniem drogi ewakuacyjnej</w:t>
      </w:r>
    </w:p>
    <w:p w:rsidR="009624DA" w:rsidRPr="00D365F9" w:rsidRDefault="009624DA" w:rsidP="00CF3BB6">
      <w:pPr>
        <w:pStyle w:val="Akapitzlist"/>
        <w:numPr>
          <w:ilvl w:val="0"/>
          <w:numId w:val="3"/>
        </w:numPr>
        <w:rPr>
          <w:rFonts w:asciiTheme="minorHAnsi" w:hAnsiTheme="minorHAnsi"/>
          <w:sz w:val="22"/>
          <w:szCs w:val="22"/>
        </w:rPr>
      </w:pPr>
      <w:r w:rsidRPr="00D365F9">
        <w:rPr>
          <w:rFonts w:asciiTheme="minorHAnsi" w:hAnsiTheme="minorHAnsi"/>
          <w:sz w:val="22"/>
          <w:szCs w:val="22"/>
        </w:rPr>
        <w:t>wydzielenie punktów ochrony przeciwpożarowej i rozmieszczenia sprzętu gaśniczego</w:t>
      </w:r>
    </w:p>
    <w:p w:rsidR="009624DA" w:rsidRPr="00D365F9" w:rsidRDefault="009624DA" w:rsidP="00CF3BB6">
      <w:pPr>
        <w:pStyle w:val="Akapitzlist"/>
        <w:numPr>
          <w:ilvl w:val="0"/>
          <w:numId w:val="3"/>
        </w:numPr>
        <w:rPr>
          <w:rFonts w:asciiTheme="minorHAnsi" w:hAnsiTheme="minorHAnsi"/>
          <w:sz w:val="22"/>
          <w:szCs w:val="22"/>
        </w:rPr>
      </w:pPr>
      <w:r w:rsidRPr="00D365F9">
        <w:rPr>
          <w:rFonts w:asciiTheme="minorHAnsi" w:hAnsiTheme="minorHAnsi"/>
          <w:sz w:val="22"/>
          <w:szCs w:val="22"/>
        </w:rPr>
        <w:t>zaznajomienie pracowników z lokalizacją apteczki pierwszej pomocy i jej wyposażeniem</w:t>
      </w:r>
    </w:p>
    <w:p w:rsidR="009624DA" w:rsidRPr="00D365F9" w:rsidRDefault="009624DA" w:rsidP="00CF3BB6">
      <w:pPr>
        <w:pStyle w:val="Akapitzlist"/>
        <w:numPr>
          <w:ilvl w:val="0"/>
          <w:numId w:val="3"/>
        </w:numPr>
        <w:rPr>
          <w:rFonts w:asciiTheme="minorHAnsi" w:hAnsiTheme="minorHAnsi"/>
          <w:sz w:val="22"/>
          <w:szCs w:val="22"/>
        </w:rPr>
      </w:pPr>
      <w:r w:rsidRPr="00D365F9">
        <w:rPr>
          <w:rFonts w:asciiTheme="minorHAnsi" w:hAnsiTheme="minorHAnsi"/>
          <w:sz w:val="22"/>
          <w:szCs w:val="22"/>
        </w:rPr>
        <w:t>oznakowanie i zabezpieczenie miejsc poboru energii elektrycznej</w:t>
      </w:r>
    </w:p>
    <w:p w:rsidR="009624DA" w:rsidRPr="00D365F9" w:rsidRDefault="009624DA" w:rsidP="00CF3BB6">
      <w:pPr>
        <w:pStyle w:val="Akapitzlist"/>
        <w:numPr>
          <w:ilvl w:val="0"/>
          <w:numId w:val="3"/>
        </w:numPr>
        <w:rPr>
          <w:rFonts w:asciiTheme="minorHAnsi" w:hAnsiTheme="minorHAnsi"/>
          <w:sz w:val="22"/>
          <w:szCs w:val="22"/>
        </w:rPr>
      </w:pPr>
      <w:r w:rsidRPr="00D365F9">
        <w:rPr>
          <w:rFonts w:asciiTheme="minorHAnsi" w:hAnsiTheme="minorHAnsi"/>
          <w:sz w:val="22"/>
          <w:szCs w:val="22"/>
        </w:rPr>
        <w:t>przegląd sprawności elektronarzędzi - ewidencja napraw i konserwacji</w:t>
      </w:r>
    </w:p>
    <w:p w:rsidR="009624DA" w:rsidRPr="00D365F9" w:rsidRDefault="009624DA" w:rsidP="00CF3BB6">
      <w:pPr>
        <w:pStyle w:val="Akapitzlist"/>
        <w:numPr>
          <w:ilvl w:val="0"/>
          <w:numId w:val="3"/>
        </w:numPr>
        <w:rPr>
          <w:rFonts w:asciiTheme="minorHAnsi" w:hAnsiTheme="minorHAnsi" w:cs="Arial"/>
          <w:sz w:val="22"/>
          <w:szCs w:val="22"/>
        </w:rPr>
      </w:pPr>
      <w:r w:rsidRPr="00D365F9">
        <w:rPr>
          <w:rFonts w:asciiTheme="minorHAnsi" w:hAnsiTheme="minorHAnsi"/>
          <w:sz w:val="22"/>
          <w:szCs w:val="22"/>
        </w:rPr>
        <w:t>ogrodzenie terenu budowy wraz z zabezpieczeniem wejścia i wjazdu dla pojazdów budowy.</w:t>
      </w:r>
    </w:p>
    <w:p w:rsidR="009624DA" w:rsidRPr="00D365F9" w:rsidRDefault="009624DA" w:rsidP="009624DA">
      <w:pPr>
        <w:ind w:left="5000"/>
        <w:rPr>
          <w:rFonts w:asciiTheme="minorHAnsi" w:hAnsiTheme="minorHAnsi"/>
          <w:sz w:val="22"/>
          <w:szCs w:val="22"/>
        </w:rPr>
      </w:pPr>
    </w:p>
    <w:p w:rsidR="009624DA" w:rsidRPr="00D365F9" w:rsidRDefault="009624DA" w:rsidP="009624DA">
      <w:pPr>
        <w:ind w:left="2500" w:firstLine="1250"/>
        <w:rPr>
          <w:rFonts w:asciiTheme="minorHAnsi" w:hAnsiTheme="minorHAnsi"/>
          <w:sz w:val="22"/>
          <w:szCs w:val="22"/>
        </w:rPr>
      </w:pPr>
      <w:r w:rsidRPr="00D365F9">
        <w:rPr>
          <w:rFonts w:asciiTheme="minorHAnsi" w:hAnsiTheme="minorHAnsi"/>
          <w:sz w:val="22"/>
          <w:szCs w:val="22"/>
        </w:rPr>
        <w:t xml:space="preserve">opis opracował </w:t>
      </w:r>
    </w:p>
    <w:p w:rsidR="009624DA" w:rsidRDefault="009624DA" w:rsidP="009624DA">
      <w:pPr>
        <w:ind w:left="2500" w:firstLine="1250"/>
        <w:rPr>
          <w:rFonts w:asciiTheme="minorHAnsi" w:hAnsiTheme="minorHAnsi"/>
          <w:sz w:val="22"/>
          <w:szCs w:val="22"/>
        </w:rPr>
      </w:pPr>
      <w:r>
        <w:rPr>
          <w:rFonts w:asciiTheme="minorHAnsi" w:hAnsiTheme="minorHAnsi"/>
          <w:sz w:val="22"/>
          <w:szCs w:val="22"/>
        </w:rPr>
        <w:t xml:space="preserve">mgr inż. </w:t>
      </w:r>
      <w:r w:rsidR="00713F3E">
        <w:rPr>
          <w:rFonts w:asciiTheme="minorHAnsi" w:hAnsiTheme="minorHAnsi"/>
          <w:sz w:val="22"/>
          <w:szCs w:val="22"/>
        </w:rPr>
        <w:t xml:space="preserve">arch. </w:t>
      </w:r>
      <w:r>
        <w:rPr>
          <w:rFonts w:asciiTheme="minorHAnsi" w:hAnsiTheme="minorHAnsi"/>
          <w:sz w:val="22"/>
          <w:szCs w:val="22"/>
        </w:rPr>
        <w:t>Piotr Jurczak</w:t>
      </w:r>
    </w:p>
    <w:p w:rsidR="009624DA" w:rsidRPr="00D365F9" w:rsidRDefault="009624DA" w:rsidP="009624DA">
      <w:pPr>
        <w:ind w:left="2500" w:firstLine="1250"/>
        <w:rPr>
          <w:rFonts w:asciiTheme="minorHAnsi" w:hAnsiTheme="minorHAnsi"/>
          <w:sz w:val="22"/>
          <w:szCs w:val="22"/>
        </w:rPr>
      </w:pPr>
    </w:p>
    <w:p w:rsidR="00552020" w:rsidRPr="00E148FB" w:rsidRDefault="00552020" w:rsidP="00D16FD7">
      <w:pPr>
        <w:rPr>
          <w:rFonts w:ascii="Calibri" w:hAnsi="Calibri"/>
          <w:color w:val="000000"/>
        </w:rPr>
      </w:pPr>
    </w:p>
    <w:sectPr w:rsidR="00552020" w:rsidRPr="00E148FB" w:rsidSect="00C2055B">
      <w:footerReference w:type="default" r:id="rId18"/>
      <w:headerReference w:type="first" r:id="rId19"/>
      <w:pgSz w:w="11906" w:h="16838"/>
      <w:pgMar w:top="1418" w:right="1134" w:bottom="1418" w:left="1701" w:header="709" w:footer="709" w:gutter="0"/>
      <w:cols w:space="708"/>
      <w:titlePg/>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0069A7" w:rsidRDefault="000069A7" w:rsidP="009E70E9">
      <w:r>
        <w:separator/>
      </w:r>
    </w:p>
  </w:endnote>
  <w:endnote w:type="continuationSeparator" w:id="0">
    <w:p w:rsidR="000069A7" w:rsidRDefault="000069A7" w:rsidP="009E70E9">
      <w:r>
        <w:continuationSeparator/>
      </w:r>
    </w:p>
  </w:endnote>
</w:endnotes>
</file>

<file path=word/fontTable.xml><?xml version="1.0" encoding="utf-8"?>
<w:fonts xmlns:r="http://schemas.openxmlformats.org/officeDocument/2006/relationships" xmlns:w="http://schemas.openxmlformats.org/wordprocessingml/2006/main">
  <w:font w:name="Symbol">
    <w:panose1 w:val="05050102010706020507"/>
    <w:charset w:val="02"/>
    <w:family w:val="roman"/>
    <w:pitch w:val="variable"/>
    <w:sig w:usb0="00000000" w:usb1="10000000" w:usb2="00000000" w:usb3="00000000" w:csb0="80000000" w:csb1="00000000"/>
  </w:font>
  <w:font w:name="Times New Roman">
    <w:panose1 w:val="02020603050405020304"/>
    <w:charset w:val="EE"/>
    <w:family w:val="roman"/>
    <w:pitch w:val="variable"/>
    <w:sig w:usb0="E0002AFF" w:usb1="C0007841" w:usb2="00000009" w:usb3="00000000" w:csb0="000001FF" w:csb1="00000000"/>
  </w:font>
  <w:font w:name="StarSymbol">
    <w:altName w:val="Arial Unicode MS"/>
    <w:charset w:val="80"/>
    <w:family w:val="auto"/>
    <w:pitch w:val="default"/>
    <w:sig w:usb0="00000000" w:usb1="00000000" w:usb2="00000000" w:usb3="00000000" w:csb0="00000000" w:csb1="00000000"/>
  </w:font>
  <w:font w:name="Wingdings 2">
    <w:panose1 w:val="05020102010507070707"/>
    <w:charset w:val="02"/>
    <w:family w:val="roman"/>
    <w:pitch w:val="variable"/>
    <w:sig w:usb0="00000000" w:usb1="10000000" w:usb2="00000000" w:usb3="00000000" w:csb0="80000000"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EE"/>
    <w:family w:val="modern"/>
    <w:pitch w:val="fixed"/>
    <w:sig w:usb0="E0002AFF" w:usb1="C0007843" w:usb2="00000009" w:usb3="00000000" w:csb0="000001FF" w:csb1="00000000"/>
  </w:font>
  <w:font w:name="Calibri">
    <w:panose1 w:val="020F0502020204030204"/>
    <w:charset w:val="EE"/>
    <w:family w:val="swiss"/>
    <w:pitch w:val="variable"/>
    <w:sig w:usb0="E00002FF" w:usb1="4000ACFF" w:usb2="00000001" w:usb3="00000000" w:csb0="0000019F" w:csb1="00000000"/>
  </w:font>
  <w:font w:name="Arial">
    <w:panose1 w:val="020B0604020202020204"/>
    <w:charset w:val="EE"/>
    <w:family w:val="swiss"/>
    <w:pitch w:val="variable"/>
    <w:sig w:usb0="E0002AFF" w:usb1="C0007843" w:usb2="00000009" w:usb3="00000000" w:csb0="000001FF" w:csb1="00000000"/>
  </w:font>
  <w:font w:name="Cambria">
    <w:panose1 w:val="02040503050406030204"/>
    <w:charset w:val="EE"/>
    <w:family w:val="roman"/>
    <w:pitch w:val="variable"/>
    <w:sig w:usb0="E00002FF" w:usb1="400004FF" w:usb2="00000000" w:usb3="00000000" w:csb0="0000019F" w:csb1="00000000"/>
  </w:font>
  <w:font w:name="Lucida Sans Unicode">
    <w:panose1 w:val="020B0602030504020204"/>
    <w:charset w:val="EE"/>
    <w:family w:val="swiss"/>
    <w:pitch w:val="variable"/>
    <w:sig w:usb0="80000AFF" w:usb1="0000396B" w:usb2="00000000" w:usb3="00000000" w:csb0="000000BF" w:csb1="00000000"/>
  </w:font>
  <w:font w:name="Tahoma">
    <w:panose1 w:val="020B0604030504040204"/>
    <w:charset w:val="00"/>
    <w:family w:val="swiss"/>
    <w:notTrueType/>
    <w:pitch w:val="variable"/>
    <w:sig w:usb0="00000003" w:usb1="00000000" w:usb2="00000000" w:usb3="00000000" w:csb0="00000001" w:csb1="00000000"/>
  </w:font>
  <w:font w:name="SimSun">
    <w:altName w:val="宋体"/>
    <w:panose1 w:val="02010600030101010101"/>
    <w:charset w:val="86"/>
    <w:family w:val="auto"/>
    <w:notTrueType/>
    <w:pitch w:val="variable"/>
    <w:sig w:usb0="00000001" w:usb1="080E0000" w:usb2="00000010" w:usb3="00000000" w:csb0="00040000" w:csb1="00000000"/>
  </w:font>
  <w:font w:name="BatangChe">
    <w:panose1 w:val="02030609000101010101"/>
    <w:charset w:val="81"/>
    <w:family w:val="modern"/>
    <w:pitch w:val="fixed"/>
    <w:sig w:usb0="B00002AF" w:usb1="69D77CFB" w:usb2="00000030" w:usb3="00000000" w:csb0="0008009F" w:csb1="00000000"/>
  </w:font>
  <w:font w:name="Verdana">
    <w:panose1 w:val="020B0604030504040204"/>
    <w:charset w:val="EE"/>
    <w:family w:val="swiss"/>
    <w:pitch w:val="variable"/>
    <w:sig w:usb0="A10006FF" w:usb1="4000205B" w:usb2="00000010" w:usb3="00000000" w:csb0="0000019F" w:csb1="00000000"/>
  </w:font>
  <w:font w:name="RomanS">
    <w:panose1 w:val="02000400000000000000"/>
    <w:charset w:val="EE"/>
    <w:family w:val="auto"/>
    <w:pitch w:val="variable"/>
    <w:sig w:usb0="20002A87" w:usb1="00000000" w:usb2="00000000" w:usb3="00000000" w:csb0="000001FF" w:csb1="00000000"/>
  </w:font>
  <w:font w:name="Univers-PL">
    <w:altName w:val="MS Mincho"/>
    <w:panose1 w:val="00000000000000000000"/>
    <w:charset w:val="80"/>
    <w:family w:val="auto"/>
    <w:notTrueType/>
    <w:pitch w:val="default"/>
    <w:sig w:usb0="00000001" w:usb1="08070000" w:usb2="00000010" w:usb3="00000000" w:csb0="00020000" w:csb1="00000000"/>
  </w:font>
  <w:font w:name="TimesNewRoman">
    <w:altName w:val="MS Mincho"/>
    <w:panose1 w:val="00000000000000000000"/>
    <w:charset w:val="80"/>
    <w:family w:val="auto"/>
    <w:notTrueType/>
    <w:pitch w:val="default"/>
    <w:sig w:usb0="00000001" w:usb1="08070000" w:usb2="00000010" w:usb3="00000000" w:csb0="00020000" w:csb1="00000000"/>
  </w:font>
  <w:font w:name="Microsoft Sans Serif">
    <w:panose1 w:val="020B0604020202020204"/>
    <w:charset w:val="EE"/>
    <w:family w:val="swiss"/>
    <w:pitch w:val="variable"/>
    <w:sig w:usb0="E1002AFF" w:usb1="C0000002" w:usb2="00000008" w:usb3="00000000" w:csb0="000101F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A13DFD" w:rsidRDefault="00A13DFD">
    <w:pPr>
      <w:pStyle w:val="Stopka"/>
      <w:jc w:val="right"/>
    </w:pP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0069A7" w:rsidRDefault="000069A7" w:rsidP="009E70E9">
      <w:r>
        <w:separator/>
      </w:r>
    </w:p>
  </w:footnote>
  <w:footnote w:type="continuationSeparator" w:id="0">
    <w:p w:rsidR="000069A7" w:rsidRDefault="000069A7" w:rsidP="009E70E9">
      <w:r>
        <w:continuationSeparator/>
      </w:r>
    </w:p>
  </w:footnote>
</w:footnotes>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A13DFD" w:rsidRPr="00B24B98" w:rsidRDefault="00A13DFD" w:rsidP="0004536C">
    <w:pPr>
      <w:ind w:left="1560"/>
      <w:rPr>
        <w:rFonts w:asciiTheme="minorHAnsi" w:hAnsiTheme="minorHAnsi"/>
        <w:b/>
        <w:sz w:val="18"/>
        <w:szCs w:val="18"/>
      </w:rPr>
    </w:pPr>
    <w:r w:rsidRPr="00B24B98">
      <w:rPr>
        <w:rFonts w:asciiTheme="minorHAnsi" w:hAnsiTheme="minorHAnsi"/>
        <w:noProof/>
        <w:sz w:val="18"/>
        <w:szCs w:val="18"/>
      </w:rPr>
      <w:drawing>
        <wp:anchor distT="0" distB="0" distL="114300" distR="114300" simplePos="0" relativeHeight="251659264" behindDoc="0" locked="0" layoutInCell="1" allowOverlap="1">
          <wp:simplePos x="0" y="0"/>
          <wp:positionH relativeFrom="column">
            <wp:posOffset>24601</wp:posOffset>
          </wp:positionH>
          <wp:positionV relativeFrom="paragraph">
            <wp:posOffset>-148066</wp:posOffset>
          </wp:positionV>
          <wp:extent cx="974863" cy="628153"/>
          <wp:effectExtent l="19050" t="0" r="0" b="0"/>
          <wp:wrapNone/>
          <wp:docPr id="5" name="Obraz 10" descr="logo zlot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 zloty.jpg"/>
                  <pic:cNvPicPr/>
                </pic:nvPicPr>
                <pic:blipFill>
                  <a:blip r:embed="rId1" cstate="print"/>
                  <a:stretch>
                    <a:fillRect/>
                  </a:stretch>
                </pic:blipFill>
                <pic:spPr>
                  <a:xfrm>
                    <a:off x="0" y="0"/>
                    <a:ext cx="974863" cy="628153"/>
                  </a:xfrm>
                  <a:prstGeom prst="rect">
                    <a:avLst/>
                  </a:prstGeom>
                </pic:spPr>
              </pic:pic>
            </a:graphicData>
          </a:graphic>
        </wp:anchor>
      </w:drawing>
    </w:r>
    <w:r w:rsidRPr="00B24B98">
      <w:rPr>
        <w:rFonts w:asciiTheme="minorHAnsi" w:hAnsiTheme="minorHAnsi"/>
        <w:sz w:val="18"/>
        <w:szCs w:val="18"/>
      </w:rPr>
      <w:t>Pracownia Projektowo Usługowa arch. Piotr Jurczak</w:t>
    </w:r>
  </w:p>
  <w:p w:rsidR="00A13DFD" w:rsidRPr="00B24B98" w:rsidRDefault="00A13DFD" w:rsidP="0004536C">
    <w:pPr>
      <w:ind w:left="1560"/>
      <w:rPr>
        <w:rFonts w:asciiTheme="minorHAnsi" w:hAnsiTheme="minorHAnsi"/>
        <w:sz w:val="18"/>
        <w:szCs w:val="18"/>
      </w:rPr>
    </w:pPr>
    <w:r w:rsidRPr="00B24B98">
      <w:rPr>
        <w:rFonts w:asciiTheme="minorHAnsi" w:hAnsiTheme="minorHAnsi"/>
        <w:sz w:val="18"/>
        <w:szCs w:val="18"/>
      </w:rPr>
      <w:t>38-422 Krościenko Wyżne, ul. Graniczna 41</w:t>
    </w:r>
  </w:p>
  <w:p w:rsidR="00A13DFD" w:rsidRPr="00B24B98" w:rsidRDefault="00A13DFD" w:rsidP="0004536C">
    <w:pPr>
      <w:pStyle w:val="Nagwek"/>
      <w:ind w:left="1560"/>
      <w:rPr>
        <w:sz w:val="18"/>
        <w:szCs w:val="18"/>
      </w:rPr>
    </w:pPr>
    <w:r w:rsidRPr="00B24B98">
      <w:rPr>
        <w:rFonts w:asciiTheme="minorHAnsi" w:hAnsiTheme="minorHAnsi"/>
        <w:sz w:val="18"/>
        <w:szCs w:val="18"/>
      </w:rPr>
      <w:t>tel. 693215499</w:t>
    </w:r>
  </w:p>
</w:hdr>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00000002"/>
    <w:multiLevelType w:val="singleLevel"/>
    <w:tmpl w:val="00000002"/>
    <w:name w:val="WW8Num2"/>
    <w:lvl w:ilvl="0">
      <w:start w:val="1"/>
      <w:numFmt w:val="bullet"/>
      <w:lvlText w:val=""/>
      <w:lvlJc w:val="left"/>
      <w:pPr>
        <w:tabs>
          <w:tab w:val="num" w:pos="720"/>
        </w:tabs>
        <w:ind w:left="720" w:hanging="360"/>
      </w:pPr>
      <w:rPr>
        <w:rFonts w:ascii="Symbol" w:hAnsi="Symbol" w:cs="Symbol"/>
      </w:rPr>
    </w:lvl>
  </w:abstractNum>
  <w:abstractNum w:abstractNumId="1">
    <w:nsid w:val="00000003"/>
    <w:multiLevelType w:val="singleLevel"/>
    <w:tmpl w:val="00000003"/>
    <w:name w:val="WW8Num3"/>
    <w:lvl w:ilvl="0">
      <w:start w:val="1"/>
      <w:numFmt w:val="bullet"/>
      <w:lvlText w:val=""/>
      <w:lvlJc w:val="left"/>
      <w:pPr>
        <w:tabs>
          <w:tab w:val="num" w:pos="720"/>
        </w:tabs>
        <w:ind w:left="720" w:hanging="360"/>
      </w:pPr>
      <w:rPr>
        <w:rFonts w:ascii="Symbol" w:hAnsi="Symbol" w:cs="Symbol"/>
      </w:rPr>
    </w:lvl>
  </w:abstractNum>
  <w:abstractNum w:abstractNumId="2">
    <w:nsid w:val="00000004"/>
    <w:multiLevelType w:val="multilevel"/>
    <w:tmpl w:val="00000004"/>
    <w:name w:val="WW8Num7"/>
    <w:lvl w:ilvl="0">
      <w:start w:val="1"/>
      <w:numFmt w:val="decimal"/>
      <w:lvlText w:val="%1."/>
      <w:lvlJc w:val="left"/>
      <w:pPr>
        <w:tabs>
          <w:tab w:val="num" w:pos="720"/>
        </w:tabs>
        <w:ind w:left="720" w:hanging="360"/>
      </w:pPr>
      <w:rPr>
        <w:b/>
      </w:rPr>
    </w:lvl>
    <w:lvl w:ilvl="1">
      <w:start w:val="1"/>
      <w:numFmt w:val="bullet"/>
      <w:lvlText w:val=""/>
      <w:lvlJc w:val="left"/>
      <w:pPr>
        <w:tabs>
          <w:tab w:val="num" w:pos="1440"/>
        </w:tabs>
        <w:ind w:left="1440" w:hanging="360"/>
      </w:pPr>
      <w:rPr>
        <w:rFonts w:ascii="Symbol" w:hAnsi="Symbol"/>
      </w:rPr>
    </w:lvl>
    <w:lvl w:ilvl="2">
      <w:start w:val="1"/>
      <w:numFmt w:val="lowerRoman"/>
      <w:lvlText w:val="%3."/>
      <w:lvlJc w:val="left"/>
      <w:pPr>
        <w:tabs>
          <w:tab w:val="num" w:pos="2160"/>
        </w:tabs>
        <w:ind w:left="2160" w:hanging="180"/>
      </w:pPr>
    </w:lvl>
    <w:lvl w:ilvl="3">
      <w:start w:val="1"/>
      <w:numFmt w:val="decimal"/>
      <w:lvlText w:val="%4."/>
      <w:lvlJc w:val="left"/>
      <w:pPr>
        <w:tabs>
          <w:tab w:val="num" w:pos="2880"/>
        </w:tabs>
        <w:ind w:left="2880" w:hanging="360"/>
      </w:pPr>
    </w:lvl>
    <w:lvl w:ilvl="4">
      <w:start w:val="1"/>
      <w:numFmt w:val="lowerLetter"/>
      <w:lvlText w:val="%5."/>
      <w:lvlJc w:val="left"/>
      <w:pPr>
        <w:tabs>
          <w:tab w:val="num" w:pos="3600"/>
        </w:tabs>
        <w:ind w:left="3600" w:hanging="360"/>
      </w:pPr>
    </w:lvl>
    <w:lvl w:ilvl="5">
      <w:start w:val="1"/>
      <w:numFmt w:val="lowerRoman"/>
      <w:lvlText w:val="%6."/>
      <w:lvlJc w:val="left"/>
      <w:pPr>
        <w:tabs>
          <w:tab w:val="num" w:pos="4320"/>
        </w:tabs>
        <w:ind w:left="4320" w:hanging="180"/>
      </w:pPr>
    </w:lvl>
    <w:lvl w:ilvl="6">
      <w:start w:val="1"/>
      <w:numFmt w:val="decimal"/>
      <w:lvlText w:val="%7."/>
      <w:lvlJc w:val="left"/>
      <w:pPr>
        <w:tabs>
          <w:tab w:val="num" w:pos="5040"/>
        </w:tabs>
        <w:ind w:left="5040" w:hanging="360"/>
      </w:pPr>
    </w:lvl>
    <w:lvl w:ilvl="7">
      <w:start w:val="1"/>
      <w:numFmt w:val="lowerLetter"/>
      <w:lvlText w:val="%8."/>
      <w:lvlJc w:val="left"/>
      <w:pPr>
        <w:tabs>
          <w:tab w:val="num" w:pos="5760"/>
        </w:tabs>
        <w:ind w:left="5760" w:hanging="360"/>
      </w:pPr>
    </w:lvl>
    <w:lvl w:ilvl="8">
      <w:start w:val="1"/>
      <w:numFmt w:val="lowerRoman"/>
      <w:lvlText w:val="%9."/>
      <w:lvlJc w:val="left"/>
      <w:pPr>
        <w:tabs>
          <w:tab w:val="num" w:pos="6480"/>
        </w:tabs>
        <w:ind w:left="6480" w:hanging="180"/>
      </w:pPr>
    </w:lvl>
  </w:abstractNum>
  <w:abstractNum w:abstractNumId="3">
    <w:nsid w:val="00000005"/>
    <w:multiLevelType w:val="multilevel"/>
    <w:tmpl w:val="00000005"/>
    <w:name w:val="WW8Num5"/>
    <w:lvl w:ilvl="0">
      <w:start w:val="1"/>
      <w:numFmt w:val="bullet"/>
      <w:lvlText w:val=""/>
      <w:lvlJc w:val="left"/>
      <w:pPr>
        <w:tabs>
          <w:tab w:val="num" w:pos="720"/>
        </w:tabs>
        <w:ind w:left="720" w:hanging="360"/>
      </w:pPr>
      <w:rPr>
        <w:rFonts w:ascii="Symbol" w:hAnsi="Symbol" w:cs="StarSymbol"/>
        <w:sz w:val="18"/>
        <w:szCs w:val="18"/>
      </w:rPr>
    </w:lvl>
    <w:lvl w:ilvl="1">
      <w:start w:val="1"/>
      <w:numFmt w:val="bullet"/>
      <w:lvlText w:val=""/>
      <w:lvlJc w:val="left"/>
      <w:pPr>
        <w:tabs>
          <w:tab w:val="num" w:pos="1080"/>
        </w:tabs>
        <w:ind w:left="1080" w:hanging="360"/>
      </w:pPr>
      <w:rPr>
        <w:rFonts w:ascii="Wingdings 2" w:hAnsi="Wingdings 2" w:cs="StarSymbol"/>
        <w:sz w:val="18"/>
        <w:szCs w:val="18"/>
      </w:rPr>
    </w:lvl>
    <w:lvl w:ilvl="2">
      <w:start w:val="1"/>
      <w:numFmt w:val="bullet"/>
      <w:lvlText w:val="■"/>
      <w:lvlJc w:val="left"/>
      <w:pPr>
        <w:tabs>
          <w:tab w:val="num" w:pos="1440"/>
        </w:tabs>
        <w:ind w:left="1440" w:hanging="360"/>
      </w:pPr>
      <w:rPr>
        <w:rFonts w:ascii="StarSymbol" w:hAnsi="StarSymbol" w:cs="StarSymbol"/>
        <w:sz w:val="18"/>
        <w:szCs w:val="18"/>
      </w:rPr>
    </w:lvl>
    <w:lvl w:ilvl="3">
      <w:start w:val="1"/>
      <w:numFmt w:val="bullet"/>
      <w:lvlText w:val=""/>
      <w:lvlJc w:val="left"/>
      <w:pPr>
        <w:tabs>
          <w:tab w:val="num" w:pos="1800"/>
        </w:tabs>
        <w:ind w:left="1800" w:hanging="360"/>
      </w:pPr>
      <w:rPr>
        <w:rFonts w:ascii="Wingdings" w:hAnsi="Wingdings" w:cs="StarSymbol"/>
        <w:sz w:val="18"/>
        <w:szCs w:val="18"/>
      </w:rPr>
    </w:lvl>
    <w:lvl w:ilvl="4">
      <w:start w:val="1"/>
      <w:numFmt w:val="bullet"/>
      <w:lvlText w:val=""/>
      <w:lvlJc w:val="left"/>
      <w:pPr>
        <w:tabs>
          <w:tab w:val="num" w:pos="2160"/>
        </w:tabs>
        <w:ind w:left="2160" w:hanging="360"/>
      </w:pPr>
      <w:rPr>
        <w:rFonts w:ascii="Wingdings 2" w:hAnsi="Wingdings 2" w:cs="StarSymbol"/>
        <w:sz w:val="18"/>
        <w:szCs w:val="18"/>
      </w:rPr>
    </w:lvl>
    <w:lvl w:ilvl="5">
      <w:start w:val="1"/>
      <w:numFmt w:val="bullet"/>
      <w:lvlText w:val="■"/>
      <w:lvlJc w:val="left"/>
      <w:pPr>
        <w:tabs>
          <w:tab w:val="num" w:pos="2520"/>
        </w:tabs>
        <w:ind w:left="2520" w:hanging="360"/>
      </w:pPr>
      <w:rPr>
        <w:rFonts w:ascii="StarSymbol" w:hAnsi="StarSymbol" w:cs="StarSymbol"/>
        <w:sz w:val="18"/>
        <w:szCs w:val="18"/>
      </w:rPr>
    </w:lvl>
    <w:lvl w:ilvl="6">
      <w:start w:val="1"/>
      <w:numFmt w:val="bullet"/>
      <w:lvlText w:val=""/>
      <w:lvlJc w:val="left"/>
      <w:pPr>
        <w:tabs>
          <w:tab w:val="num" w:pos="2880"/>
        </w:tabs>
        <w:ind w:left="2880" w:hanging="360"/>
      </w:pPr>
      <w:rPr>
        <w:rFonts w:ascii="Wingdings" w:hAnsi="Wingdings" w:cs="StarSymbol"/>
        <w:sz w:val="18"/>
        <w:szCs w:val="18"/>
      </w:rPr>
    </w:lvl>
    <w:lvl w:ilvl="7">
      <w:start w:val="1"/>
      <w:numFmt w:val="bullet"/>
      <w:lvlText w:val=""/>
      <w:lvlJc w:val="left"/>
      <w:pPr>
        <w:tabs>
          <w:tab w:val="num" w:pos="3240"/>
        </w:tabs>
        <w:ind w:left="3240" w:hanging="360"/>
      </w:pPr>
      <w:rPr>
        <w:rFonts w:ascii="Wingdings 2" w:hAnsi="Wingdings 2" w:cs="StarSymbol"/>
        <w:sz w:val="18"/>
        <w:szCs w:val="18"/>
      </w:rPr>
    </w:lvl>
    <w:lvl w:ilvl="8">
      <w:start w:val="1"/>
      <w:numFmt w:val="bullet"/>
      <w:lvlText w:val="■"/>
      <w:lvlJc w:val="left"/>
      <w:pPr>
        <w:tabs>
          <w:tab w:val="num" w:pos="3600"/>
        </w:tabs>
        <w:ind w:left="3600" w:hanging="360"/>
      </w:pPr>
      <w:rPr>
        <w:rFonts w:ascii="StarSymbol" w:hAnsi="StarSymbol" w:cs="StarSymbol"/>
        <w:sz w:val="18"/>
        <w:szCs w:val="18"/>
      </w:rPr>
    </w:lvl>
  </w:abstractNum>
  <w:abstractNum w:abstractNumId="4">
    <w:nsid w:val="00000006"/>
    <w:multiLevelType w:val="multilevel"/>
    <w:tmpl w:val="00000006"/>
    <w:name w:val="WW8Num10"/>
    <w:lvl w:ilvl="0">
      <w:start w:val="4"/>
      <w:numFmt w:val="decimal"/>
      <w:lvlText w:val="%1."/>
      <w:lvlJc w:val="left"/>
      <w:pPr>
        <w:tabs>
          <w:tab w:val="num" w:pos="639"/>
        </w:tabs>
        <w:ind w:left="639" w:hanging="360"/>
      </w:pPr>
    </w:lvl>
    <w:lvl w:ilvl="1">
      <w:start w:val="1"/>
      <w:numFmt w:val="decimal"/>
      <w:lvlText w:val="%1.%2."/>
      <w:lvlJc w:val="left"/>
      <w:pPr>
        <w:tabs>
          <w:tab w:val="num" w:pos="1030"/>
        </w:tabs>
        <w:ind w:left="1030" w:hanging="720"/>
      </w:pPr>
      <w:rPr>
        <w:b/>
      </w:rPr>
    </w:lvl>
    <w:lvl w:ilvl="2">
      <w:start w:val="1"/>
      <w:numFmt w:val="decimal"/>
      <w:lvlText w:val="%1.%2.%3."/>
      <w:lvlJc w:val="left"/>
      <w:pPr>
        <w:tabs>
          <w:tab w:val="num" w:pos="1061"/>
        </w:tabs>
        <w:ind w:left="1061" w:hanging="720"/>
      </w:pPr>
    </w:lvl>
    <w:lvl w:ilvl="3">
      <w:start w:val="1"/>
      <w:numFmt w:val="decimal"/>
      <w:lvlText w:val="%1.%2.%3.%4."/>
      <w:lvlJc w:val="left"/>
      <w:pPr>
        <w:tabs>
          <w:tab w:val="num" w:pos="1452"/>
        </w:tabs>
        <w:ind w:left="1452" w:hanging="1080"/>
      </w:pPr>
    </w:lvl>
    <w:lvl w:ilvl="4">
      <w:start w:val="1"/>
      <w:numFmt w:val="decimal"/>
      <w:lvlText w:val="%1.%2.%3.%4.%5."/>
      <w:lvlJc w:val="left"/>
      <w:pPr>
        <w:tabs>
          <w:tab w:val="num" w:pos="1483"/>
        </w:tabs>
        <w:ind w:left="1483" w:hanging="1080"/>
      </w:pPr>
    </w:lvl>
    <w:lvl w:ilvl="5">
      <w:start w:val="1"/>
      <w:numFmt w:val="decimal"/>
      <w:lvlText w:val="%1.%2.%3.%4.%5.%6."/>
      <w:lvlJc w:val="left"/>
      <w:pPr>
        <w:tabs>
          <w:tab w:val="num" w:pos="1874"/>
        </w:tabs>
        <w:ind w:left="1874" w:hanging="1440"/>
      </w:pPr>
    </w:lvl>
    <w:lvl w:ilvl="6">
      <w:start w:val="1"/>
      <w:numFmt w:val="decimal"/>
      <w:lvlText w:val="%1.%2.%3.%4.%5.%6.%7."/>
      <w:lvlJc w:val="left"/>
      <w:pPr>
        <w:tabs>
          <w:tab w:val="num" w:pos="1905"/>
        </w:tabs>
        <w:ind w:left="1905" w:hanging="1440"/>
      </w:pPr>
    </w:lvl>
    <w:lvl w:ilvl="7">
      <w:start w:val="1"/>
      <w:numFmt w:val="decimal"/>
      <w:lvlText w:val="%1.%2.%3.%4.%5.%6.%7.%8."/>
      <w:lvlJc w:val="left"/>
      <w:pPr>
        <w:tabs>
          <w:tab w:val="num" w:pos="2296"/>
        </w:tabs>
        <w:ind w:left="2296" w:hanging="1800"/>
      </w:pPr>
    </w:lvl>
    <w:lvl w:ilvl="8">
      <w:start w:val="1"/>
      <w:numFmt w:val="decimal"/>
      <w:lvlText w:val="%1.%2.%3.%4.%5.%6.%7.%8.%9."/>
      <w:lvlJc w:val="left"/>
      <w:pPr>
        <w:tabs>
          <w:tab w:val="num" w:pos="2327"/>
        </w:tabs>
        <w:ind w:left="2327" w:hanging="1800"/>
      </w:pPr>
    </w:lvl>
  </w:abstractNum>
  <w:abstractNum w:abstractNumId="5">
    <w:nsid w:val="00000009"/>
    <w:multiLevelType w:val="singleLevel"/>
    <w:tmpl w:val="00000009"/>
    <w:name w:val="WW8Num9"/>
    <w:lvl w:ilvl="0">
      <w:start w:val="1"/>
      <w:numFmt w:val="bullet"/>
      <w:lvlText w:val=""/>
      <w:lvlJc w:val="left"/>
      <w:pPr>
        <w:tabs>
          <w:tab w:val="num" w:pos="0"/>
        </w:tabs>
        <w:ind w:left="1080" w:hanging="360"/>
      </w:pPr>
      <w:rPr>
        <w:rFonts w:ascii="Symbol" w:hAnsi="Symbol" w:cs="Symbol"/>
      </w:rPr>
    </w:lvl>
  </w:abstractNum>
  <w:abstractNum w:abstractNumId="6">
    <w:nsid w:val="0000000D"/>
    <w:multiLevelType w:val="multilevel"/>
    <w:tmpl w:val="0000000D"/>
    <w:name w:val="WW8Num33"/>
    <w:lvl w:ilvl="0">
      <w:start w:val="8"/>
      <w:numFmt w:val="decimal"/>
      <w:suff w:val="nothing"/>
      <w:lvlText w:val="%1."/>
      <w:lvlJc w:val="left"/>
      <w:pPr>
        <w:ind w:left="705" w:hanging="705"/>
      </w:pPr>
    </w:lvl>
    <w:lvl w:ilvl="1">
      <w:start w:val="2"/>
      <w:numFmt w:val="decimal"/>
      <w:suff w:val="nothing"/>
      <w:lvlText w:val="%1.%2."/>
      <w:lvlJc w:val="left"/>
      <w:pPr>
        <w:ind w:left="705" w:hanging="705"/>
      </w:pPr>
    </w:lvl>
    <w:lvl w:ilvl="2">
      <w:start w:val="1"/>
      <w:numFmt w:val="decimal"/>
      <w:suff w:val="nothing"/>
      <w:lvlText w:val="%1.%2.%3."/>
      <w:lvlJc w:val="left"/>
      <w:pPr>
        <w:ind w:left="720" w:hanging="720"/>
      </w:pPr>
    </w:lvl>
    <w:lvl w:ilvl="3">
      <w:start w:val="1"/>
      <w:numFmt w:val="decimal"/>
      <w:suff w:val="nothing"/>
      <w:lvlText w:val="%1.%2.%3.%4."/>
      <w:lvlJc w:val="left"/>
      <w:pPr>
        <w:ind w:left="720" w:hanging="720"/>
      </w:pPr>
    </w:lvl>
    <w:lvl w:ilvl="4">
      <w:start w:val="1"/>
      <w:numFmt w:val="decimal"/>
      <w:suff w:val="nothing"/>
      <w:lvlText w:val="%1.%2.%3.%4.%5."/>
      <w:lvlJc w:val="left"/>
      <w:pPr>
        <w:ind w:left="1080" w:hanging="1080"/>
      </w:pPr>
    </w:lvl>
    <w:lvl w:ilvl="5">
      <w:start w:val="1"/>
      <w:numFmt w:val="decimal"/>
      <w:suff w:val="nothing"/>
      <w:lvlText w:val="%1.%2.%3.%4.%5.%6."/>
      <w:lvlJc w:val="left"/>
      <w:pPr>
        <w:ind w:left="1080" w:hanging="1080"/>
      </w:pPr>
    </w:lvl>
    <w:lvl w:ilvl="6">
      <w:start w:val="1"/>
      <w:numFmt w:val="decimal"/>
      <w:suff w:val="nothing"/>
      <w:lvlText w:val="%1.%2.%3.%4.%5.%6.%7."/>
      <w:lvlJc w:val="left"/>
      <w:pPr>
        <w:ind w:left="1440" w:hanging="1440"/>
      </w:pPr>
    </w:lvl>
    <w:lvl w:ilvl="7">
      <w:start w:val="1"/>
      <w:numFmt w:val="decimal"/>
      <w:suff w:val="nothing"/>
      <w:lvlText w:val="%1.%2.%3.%4.%5.%6.%7.%8."/>
      <w:lvlJc w:val="left"/>
      <w:pPr>
        <w:ind w:left="1440" w:hanging="1440"/>
      </w:pPr>
    </w:lvl>
    <w:lvl w:ilvl="8">
      <w:start w:val="1"/>
      <w:numFmt w:val="decimal"/>
      <w:suff w:val="nothing"/>
      <w:lvlText w:val="%1.%2.%3.%4.%5.%6.%7.%8.%9."/>
      <w:lvlJc w:val="left"/>
      <w:pPr>
        <w:ind w:left="1800" w:hanging="1800"/>
      </w:pPr>
    </w:lvl>
  </w:abstractNum>
  <w:abstractNum w:abstractNumId="7">
    <w:nsid w:val="009209E9"/>
    <w:multiLevelType w:val="hybridMultilevel"/>
    <w:tmpl w:val="CBA0715C"/>
    <w:lvl w:ilvl="0" w:tplc="04150001">
      <w:start w:val="1"/>
      <w:numFmt w:val="bullet"/>
      <w:lvlText w:val=""/>
      <w:lvlJc w:val="left"/>
      <w:pPr>
        <w:ind w:left="1440" w:hanging="360"/>
      </w:pPr>
      <w:rPr>
        <w:rFonts w:ascii="Symbol" w:hAnsi="Symbol" w:hint="default"/>
      </w:rPr>
    </w:lvl>
    <w:lvl w:ilvl="1" w:tplc="04150003" w:tentative="1">
      <w:start w:val="1"/>
      <w:numFmt w:val="bullet"/>
      <w:lvlText w:val="o"/>
      <w:lvlJc w:val="left"/>
      <w:pPr>
        <w:ind w:left="2160" w:hanging="360"/>
      </w:pPr>
      <w:rPr>
        <w:rFonts w:ascii="Courier New" w:hAnsi="Courier New" w:cs="Courier New" w:hint="default"/>
      </w:rPr>
    </w:lvl>
    <w:lvl w:ilvl="2" w:tplc="04150005" w:tentative="1">
      <w:start w:val="1"/>
      <w:numFmt w:val="bullet"/>
      <w:lvlText w:val=""/>
      <w:lvlJc w:val="left"/>
      <w:pPr>
        <w:ind w:left="2880" w:hanging="360"/>
      </w:pPr>
      <w:rPr>
        <w:rFonts w:ascii="Wingdings" w:hAnsi="Wingdings" w:hint="default"/>
      </w:rPr>
    </w:lvl>
    <w:lvl w:ilvl="3" w:tplc="04150001" w:tentative="1">
      <w:start w:val="1"/>
      <w:numFmt w:val="bullet"/>
      <w:lvlText w:val=""/>
      <w:lvlJc w:val="left"/>
      <w:pPr>
        <w:ind w:left="3600" w:hanging="360"/>
      </w:pPr>
      <w:rPr>
        <w:rFonts w:ascii="Symbol" w:hAnsi="Symbol" w:hint="default"/>
      </w:rPr>
    </w:lvl>
    <w:lvl w:ilvl="4" w:tplc="04150003" w:tentative="1">
      <w:start w:val="1"/>
      <w:numFmt w:val="bullet"/>
      <w:lvlText w:val="o"/>
      <w:lvlJc w:val="left"/>
      <w:pPr>
        <w:ind w:left="4320" w:hanging="360"/>
      </w:pPr>
      <w:rPr>
        <w:rFonts w:ascii="Courier New" w:hAnsi="Courier New" w:cs="Courier New" w:hint="default"/>
      </w:rPr>
    </w:lvl>
    <w:lvl w:ilvl="5" w:tplc="04150005" w:tentative="1">
      <w:start w:val="1"/>
      <w:numFmt w:val="bullet"/>
      <w:lvlText w:val=""/>
      <w:lvlJc w:val="left"/>
      <w:pPr>
        <w:ind w:left="5040" w:hanging="360"/>
      </w:pPr>
      <w:rPr>
        <w:rFonts w:ascii="Wingdings" w:hAnsi="Wingdings" w:hint="default"/>
      </w:rPr>
    </w:lvl>
    <w:lvl w:ilvl="6" w:tplc="04150001" w:tentative="1">
      <w:start w:val="1"/>
      <w:numFmt w:val="bullet"/>
      <w:lvlText w:val=""/>
      <w:lvlJc w:val="left"/>
      <w:pPr>
        <w:ind w:left="5760" w:hanging="360"/>
      </w:pPr>
      <w:rPr>
        <w:rFonts w:ascii="Symbol" w:hAnsi="Symbol" w:hint="default"/>
      </w:rPr>
    </w:lvl>
    <w:lvl w:ilvl="7" w:tplc="04150003" w:tentative="1">
      <w:start w:val="1"/>
      <w:numFmt w:val="bullet"/>
      <w:lvlText w:val="o"/>
      <w:lvlJc w:val="left"/>
      <w:pPr>
        <w:ind w:left="6480" w:hanging="360"/>
      </w:pPr>
      <w:rPr>
        <w:rFonts w:ascii="Courier New" w:hAnsi="Courier New" w:cs="Courier New" w:hint="default"/>
      </w:rPr>
    </w:lvl>
    <w:lvl w:ilvl="8" w:tplc="04150005" w:tentative="1">
      <w:start w:val="1"/>
      <w:numFmt w:val="bullet"/>
      <w:lvlText w:val=""/>
      <w:lvlJc w:val="left"/>
      <w:pPr>
        <w:ind w:left="7200" w:hanging="360"/>
      </w:pPr>
      <w:rPr>
        <w:rFonts w:ascii="Wingdings" w:hAnsi="Wingdings" w:hint="default"/>
      </w:rPr>
    </w:lvl>
  </w:abstractNum>
  <w:abstractNum w:abstractNumId="8">
    <w:nsid w:val="00D51F56"/>
    <w:multiLevelType w:val="hybridMultilevel"/>
    <w:tmpl w:val="710E85BC"/>
    <w:lvl w:ilvl="0" w:tplc="FEAA5656">
      <w:start w:val="1"/>
      <w:numFmt w:val="bullet"/>
      <w:lvlText w:val="-"/>
      <w:lvlJc w:val="left"/>
      <w:pPr>
        <w:ind w:left="720" w:hanging="360"/>
      </w:pPr>
      <w:rPr>
        <w:rFonts w:ascii="Times New Roman" w:hAnsi="Times New Roman" w:cs="Times New Roman"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9">
    <w:nsid w:val="04AC676E"/>
    <w:multiLevelType w:val="hybridMultilevel"/>
    <w:tmpl w:val="5DAC2A34"/>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0">
    <w:nsid w:val="11C42E4D"/>
    <w:multiLevelType w:val="hybridMultilevel"/>
    <w:tmpl w:val="F72C099A"/>
    <w:lvl w:ilvl="0" w:tplc="FEAA5656">
      <w:start w:val="1"/>
      <w:numFmt w:val="bullet"/>
      <w:lvlText w:val="-"/>
      <w:lvlJc w:val="left"/>
      <w:pPr>
        <w:ind w:left="720" w:hanging="360"/>
      </w:pPr>
      <w:rPr>
        <w:rFonts w:ascii="Times New Roman" w:hAnsi="Times New Roman" w:cs="Times New Roman"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1">
    <w:nsid w:val="173C0627"/>
    <w:multiLevelType w:val="hybridMultilevel"/>
    <w:tmpl w:val="709C8EAA"/>
    <w:lvl w:ilvl="0" w:tplc="522CB8C6">
      <w:numFmt w:val="bullet"/>
      <w:lvlText w:val="-"/>
      <w:lvlJc w:val="left"/>
      <w:pPr>
        <w:ind w:left="720" w:hanging="360"/>
      </w:pPr>
      <w:rPr>
        <w:rFonts w:ascii="Calibri" w:eastAsia="Times New Roman" w:hAnsi="Calibri" w:cs="Calibri"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2">
    <w:nsid w:val="181A4D0F"/>
    <w:multiLevelType w:val="hybridMultilevel"/>
    <w:tmpl w:val="4C6EA5C6"/>
    <w:lvl w:ilvl="0" w:tplc="8228E02A">
      <w:start w:val="1"/>
      <w:numFmt w:val="lowerLetter"/>
      <w:lvlText w:val="%1)"/>
      <w:lvlJc w:val="left"/>
      <w:pPr>
        <w:ind w:left="720" w:hanging="360"/>
      </w:pPr>
      <w:rPr>
        <w:rFonts w:hint="default"/>
        <w:b/>
        <w:bCs/>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3">
    <w:nsid w:val="188D0E68"/>
    <w:multiLevelType w:val="hybridMultilevel"/>
    <w:tmpl w:val="D75EB780"/>
    <w:lvl w:ilvl="0" w:tplc="32B22DBC">
      <w:start w:val="65535"/>
      <w:numFmt w:val="bullet"/>
      <w:lvlText w:val="-"/>
      <w:lvlJc w:val="left"/>
      <w:pPr>
        <w:ind w:left="2136" w:hanging="360"/>
      </w:pPr>
      <w:rPr>
        <w:rFonts w:ascii="Arial" w:hAnsi="Arial" w:cs="Arial" w:hint="default"/>
      </w:rPr>
    </w:lvl>
    <w:lvl w:ilvl="1" w:tplc="04150003" w:tentative="1">
      <w:start w:val="1"/>
      <w:numFmt w:val="bullet"/>
      <w:lvlText w:val="o"/>
      <w:lvlJc w:val="left"/>
      <w:pPr>
        <w:ind w:left="2856" w:hanging="360"/>
      </w:pPr>
      <w:rPr>
        <w:rFonts w:ascii="Courier New" w:hAnsi="Courier New" w:cs="Courier New" w:hint="default"/>
      </w:rPr>
    </w:lvl>
    <w:lvl w:ilvl="2" w:tplc="04150005" w:tentative="1">
      <w:start w:val="1"/>
      <w:numFmt w:val="bullet"/>
      <w:lvlText w:val=""/>
      <w:lvlJc w:val="left"/>
      <w:pPr>
        <w:ind w:left="3576" w:hanging="360"/>
      </w:pPr>
      <w:rPr>
        <w:rFonts w:ascii="Wingdings" w:hAnsi="Wingdings" w:hint="default"/>
      </w:rPr>
    </w:lvl>
    <w:lvl w:ilvl="3" w:tplc="04150001" w:tentative="1">
      <w:start w:val="1"/>
      <w:numFmt w:val="bullet"/>
      <w:lvlText w:val=""/>
      <w:lvlJc w:val="left"/>
      <w:pPr>
        <w:ind w:left="4296" w:hanging="360"/>
      </w:pPr>
      <w:rPr>
        <w:rFonts w:ascii="Symbol" w:hAnsi="Symbol" w:hint="default"/>
      </w:rPr>
    </w:lvl>
    <w:lvl w:ilvl="4" w:tplc="04150003" w:tentative="1">
      <w:start w:val="1"/>
      <w:numFmt w:val="bullet"/>
      <w:lvlText w:val="o"/>
      <w:lvlJc w:val="left"/>
      <w:pPr>
        <w:ind w:left="5016" w:hanging="360"/>
      </w:pPr>
      <w:rPr>
        <w:rFonts w:ascii="Courier New" w:hAnsi="Courier New" w:cs="Courier New" w:hint="default"/>
      </w:rPr>
    </w:lvl>
    <w:lvl w:ilvl="5" w:tplc="04150005" w:tentative="1">
      <w:start w:val="1"/>
      <w:numFmt w:val="bullet"/>
      <w:lvlText w:val=""/>
      <w:lvlJc w:val="left"/>
      <w:pPr>
        <w:ind w:left="5736" w:hanging="360"/>
      </w:pPr>
      <w:rPr>
        <w:rFonts w:ascii="Wingdings" w:hAnsi="Wingdings" w:hint="default"/>
      </w:rPr>
    </w:lvl>
    <w:lvl w:ilvl="6" w:tplc="04150001" w:tentative="1">
      <w:start w:val="1"/>
      <w:numFmt w:val="bullet"/>
      <w:lvlText w:val=""/>
      <w:lvlJc w:val="left"/>
      <w:pPr>
        <w:ind w:left="6456" w:hanging="360"/>
      </w:pPr>
      <w:rPr>
        <w:rFonts w:ascii="Symbol" w:hAnsi="Symbol" w:hint="default"/>
      </w:rPr>
    </w:lvl>
    <w:lvl w:ilvl="7" w:tplc="04150003" w:tentative="1">
      <w:start w:val="1"/>
      <w:numFmt w:val="bullet"/>
      <w:lvlText w:val="o"/>
      <w:lvlJc w:val="left"/>
      <w:pPr>
        <w:ind w:left="7176" w:hanging="360"/>
      </w:pPr>
      <w:rPr>
        <w:rFonts w:ascii="Courier New" w:hAnsi="Courier New" w:cs="Courier New" w:hint="default"/>
      </w:rPr>
    </w:lvl>
    <w:lvl w:ilvl="8" w:tplc="04150005" w:tentative="1">
      <w:start w:val="1"/>
      <w:numFmt w:val="bullet"/>
      <w:lvlText w:val=""/>
      <w:lvlJc w:val="left"/>
      <w:pPr>
        <w:ind w:left="7896" w:hanging="360"/>
      </w:pPr>
      <w:rPr>
        <w:rFonts w:ascii="Wingdings" w:hAnsi="Wingdings" w:hint="default"/>
      </w:rPr>
    </w:lvl>
  </w:abstractNum>
  <w:abstractNum w:abstractNumId="14">
    <w:nsid w:val="1A073648"/>
    <w:multiLevelType w:val="hybridMultilevel"/>
    <w:tmpl w:val="3EC4726A"/>
    <w:lvl w:ilvl="0" w:tplc="FEAA5656">
      <w:start w:val="1"/>
      <w:numFmt w:val="bullet"/>
      <w:lvlText w:val="-"/>
      <w:lvlJc w:val="left"/>
      <w:pPr>
        <w:ind w:left="720" w:hanging="360"/>
      </w:pPr>
      <w:rPr>
        <w:rFonts w:ascii="Times New Roman" w:hAnsi="Times New Roman" w:cs="Times New Roman"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5">
    <w:nsid w:val="1F3C709D"/>
    <w:multiLevelType w:val="hybridMultilevel"/>
    <w:tmpl w:val="5ECAE238"/>
    <w:lvl w:ilvl="0" w:tplc="5DC60424">
      <w:start w:val="1"/>
      <w:numFmt w:val="lowerLetter"/>
      <w:lvlText w:val="%1)"/>
      <w:lvlJc w:val="left"/>
      <w:pPr>
        <w:ind w:left="720" w:hanging="360"/>
      </w:pPr>
      <w:rPr>
        <w:rFonts w:hint="default"/>
        <w:b/>
        <w:bCs/>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6">
    <w:nsid w:val="277E52CC"/>
    <w:multiLevelType w:val="hybridMultilevel"/>
    <w:tmpl w:val="25E08A9C"/>
    <w:lvl w:ilvl="0" w:tplc="52A26258">
      <w:start w:val="1"/>
      <w:numFmt w:val="lowerLetter"/>
      <w:lvlText w:val="%1)"/>
      <w:lvlJc w:val="left"/>
      <w:pPr>
        <w:ind w:left="720" w:hanging="360"/>
      </w:pPr>
      <w:rPr>
        <w:rFonts w:hint="default"/>
        <w:b/>
        <w:bCs/>
        <w:sz w:val="20"/>
        <w:szCs w:val="20"/>
        <w:vertAlign w:val="baseline"/>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7">
    <w:nsid w:val="2BC43096"/>
    <w:multiLevelType w:val="multilevel"/>
    <w:tmpl w:val="5A9ED512"/>
    <w:lvl w:ilvl="0">
      <w:start w:val="1"/>
      <w:numFmt w:val="decimal"/>
      <w:lvlText w:val="%1)"/>
      <w:lvlJc w:val="left"/>
      <w:pPr>
        <w:tabs>
          <w:tab w:val="num" w:pos="720"/>
        </w:tabs>
        <w:ind w:left="720" w:hanging="360"/>
      </w:pPr>
      <w:rPr>
        <w:rFonts w:hint="default"/>
      </w:rPr>
    </w:lvl>
    <w:lvl w:ilvl="1" w:tentative="1">
      <w:start w:val="1"/>
      <w:numFmt w:val="lowerLetter"/>
      <w:lvlText w:val="%2."/>
      <w:lvlJc w:val="left"/>
      <w:pPr>
        <w:tabs>
          <w:tab w:val="num" w:pos="-180"/>
        </w:tabs>
        <w:ind w:left="-180" w:hanging="360"/>
      </w:pPr>
    </w:lvl>
    <w:lvl w:ilvl="2" w:tentative="1">
      <w:start w:val="1"/>
      <w:numFmt w:val="lowerRoman"/>
      <w:lvlText w:val="%3."/>
      <w:lvlJc w:val="right"/>
      <w:pPr>
        <w:tabs>
          <w:tab w:val="num" w:pos="540"/>
        </w:tabs>
        <w:ind w:left="540" w:hanging="180"/>
      </w:pPr>
    </w:lvl>
    <w:lvl w:ilvl="3" w:tentative="1">
      <w:start w:val="1"/>
      <w:numFmt w:val="decimal"/>
      <w:lvlText w:val="%4."/>
      <w:lvlJc w:val="left"/>
      <w:pPr>
        <w:tabs>
          <w:tab w:val="num" w:pos="1260"/>
        </w:tabs>
        <w:ind w:left="1260" w:hanging="360"/>
      </w:pPr>
    </w:lvl>
    <w:lvl w:ilvl="4" w:tentative="1">
      <w:start w:val="1"/>
      <w:numFmt w:val="lowerLetter"/>
      <w:lvlText w:val="%5."/>
      <w:lvlJc w:val="left"/>
      <w:pPr>
        <w:tabs>
          <w:tab w:val="num" w:pos="1980"/>
        </w:tabs>
        <w:ind w:left="1980" w:hanging="360"/>
      </w:pPr>
    </w:lvl>
    <w:lvl w:ilvl="5" w:tentative="1">
      <w:start w:val="1"/>
      <w:numFmt w:val="lowerRoman"/>
      <w:lvlText w:val="%6."/>
      <w:lvlJc w:val="right"/>
      <w:pPr>
        <w:tabs>
          <w:tab w:val="num" w:pos="2700"/>
        </w:tabs>
        <w:ind w:left="2700" w:hanging="180"/>
      </w:pPr>
    </w:lvl>
    <w:lvl w:ilvl="6" w:tentative="1">
      <w:start w:val="1"/>
      <w:numFmt w:val="decimal"/>
      <w:lvlText w:val="%7."/>
      <w:lvlJc w:val="left"/>
      <w:pPr>
        <w:tabs>
          <w:tab w:val="num" w:pos="3420"/>
        </w:tabs>
        <w:ind w:left="3420" w:hanging="360"/>
      </w:pPr>
    </w:lvl>
    <w:lvl w:ilvl="7" w:tentative="1">
      <w:start w:val="1"/>
      <w:numFmt w:val="lowerLetter"/>
      <w:lvlText w:val="%8."/>
      <w:lvlJc w:val="left"/>
      <w:pPr>
        <w:tabs>
          <w:tab w:val="num" w:pos="4140"/>
        </w:tabs>
        <w:ind w:left="4140" w:hanging="360"/>
      </w:pPr>
    </w:lvl>
    <w:lvl w:ilvl="8" w:tentative="1">
      <w:start w:val="1"/>
      <w:numFmt w:val="lowerRoman"/>
      <w:lvlText w:val="%9."/>
      <w:lvlJc w:val="right"/>
      <w:pPr>
        <w:tabs>
          <w:tab w:val="num" w:pos="4860"/>
        </w:tabs>
        <w:ind w:left="4860" w:hanging="180"/>
      </w:pPr>
    </w:lvl>
  </w:abstractNum>
  <w:abstractNum w:abstractNumId="18">
    <w:nsid w:val="2C707EFC"/>
    <w:multiLevelType w:val="hybridMultilevel"/>
    <w:tmpl w:val="BD865466"/>
    <w:lvl w:ilvl="0" w:tplc="FEAA5656">
      <w:start w:val="1"/>
      <w:numFmt w:val="bullet"/>
      <w:lvlText w:val="-"/>
      <w:lvlJc w:val="left"/>
      <w:pPr>
        <w:ind w:left="720" w:hanging="360"/>
      </w:pPr>
      <w:rPr>
        <w:rFonts w:ascii="Times New Roman" w:hAnsi="Times New Roman" w:cs="Times New Roman"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9">
    <w:nsid w:val="30C93E26"/>
    <w:multiLevelType w:val="multilevel"/>
    <w:tmpl w:val="EB4073E4"/>
    <w:styleLink w:val="WWNum22"/>
    <w:lvl w:ilvl="0">
      <w:numFmt w:val="bullet"/>
      <w:lvlText w:val="-"/>
      <w:lvlJc w:val="left"/>
      <w:rPr>
        <w:rFonts w:ascii="Courier New" w:hAnsi="Courier New"/>
      </w:rPr>
    </w:lvl>
    <w:lvl w:ilvl="1">
      <w:numFmt w:val="bullet"/>
      <w:lvlText w:val="o"/>
      <w:lvlJc w:val="left"/>
      <w:rPr>
        <w:rFonts w:ascii="Courier New" w:hAnsi="Courier New" w:cs="Courier New"/>
      </w:rPr>
    </w:lvl>
    <w:lvl w:ilvl="2">
      <w:numFmt w:val="bullet"/>
      <w:lvlText w:val=""/>
      <w:lvlJc w:val="left"/>
      <w:rPr>
        <w:rFonts w:ascii="Wingdings" w:hAnsi="Wingdings"/>
      </w:rPr>
    </w:lvl>
    <w:lvl w:ilvl="3">
      <w:numFmt w:val="bullet"/>
      <w:lvlText w:val=""/>
      <w:lvlJc w:val="left"/>
      <w:rPr>
        <w:rFonts w:ascii="Symbol" w:hAnsi="Symbol"/>
      </w:rPr>
    </w:lvl>
    <w:lvl w:ilvl="4">
      <w:numFmt w:val="bullet"/>
      <w:lvlText w:val="o"/>
      <w:lvlJc w:val="left"/>
      <w:rPr>
        <w:rFonts w:ascii="Courier New" w:hAnsi="Courier New" w:cs="Courier New"/>
      </w:rPr>
    </w:lvl>
    <w:lvl w:ilvl="5">
      <w:numFmt w:val="bullet"/>
      <w:lvlText w:val=""/>
      <w:lvlJc w:val="left"/>
      <w:rPr>
        <w:rFonts w:ascii="Wingdings" w:hAnsi="Wingdings"/>
      </w:rPr>
    </w:lvl>
    <w:lvl w:ilvl="6">
      <w:numFmt w:val="bullet"/>
      <w:lvlText w:val=""/>
      <w:lvlJc w:val="left"/>
      <w:rPr>
        <w:rFonts w:ascii="Symbol" w:hAnsi="Symbol"/>
      </w:rPr>
    </w:lvl>
    <w:lvl w:ilvl="7">
      <w:numFmt w:val="bullet"/>
      <w:lvlText w:val="o"/>
      <w:lvlJc w:val="left"/>
      <w:rPr>
        <w:rFonts w:ascii="Courier New" w:hAnsi="Courier New" w:cs="Courier New"/>
      </w:rPr>
    </w:lvl>
    <w:lvl w:ilvl="8">
      <w:numFmt w:val="bullet"/>
      <w:lvlText w:val=""/>
      <w:lvlJc w:val="left"/>
      <w:rPr>
        <w:rFonts w:ascii="Wingdings" w:hAnsi="Wingdings"/>
      </w:rPr>
    </w:lvl>
  </w:abstractNum>
  <w:abstractNum w:abstractNumId="20">
    <w:nsid w:val="38C10AA8"/>
    <w:multiLevelType w:val="hybridMultilevel"/>
    <w:tmpl w:val="FBDE08B6"/>
    <w:lvl w:ilvl="0" w:tplc="FEAA5656">
      <w:start w:val="1"/>
      <w:numFmt w:val="bullet"/>
      <w:lvlText w:val="-"/>
      <w:lvlJc w:val="left"/>
      <w:pPr>
        <w:ind w:left="720" w:hanging="360"/>
      </w:pPr>
      <w:rPr>
        <w:rFonts w:ascii="Times New Roman" w:hAnsi="Times New Roman" w:cs="Times New Roman"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1">
    <w:nsid w:val="39C74573"/>
    <w:multiLevelType w:val="hybridMultilevel"/>
    <w:tmpl w:val="38603D48"/>
    <w:lvl w:ilvl="0" w:tplc="FEAA5656">
      <w:start w:val="1"/>
      <w:numFmt w:val="bullet"/>
      <w:lvlText w:val="-"/>
      <w:lvlJc w:val="left"/>
      <w:pPr>
        <w:ind w:left="720" w:hanging="360"/>
      </w:pPr>
      <w:rPr>
        <w:rFonts w:ascii="Times New Roman" w:hAnsi="Times New Roman" w:cs="Times New Roman"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2">
    <w:nsid w:val="3DF3511A"/>
    <w:multiLevelType w:val="multilevel"/>
    <w:tmpl w:val="6B6A2C0A"/>
    <w:lvl w:ilvl="0">
      <w:start w:val="1"/>
      <w:numFmt w:val="decimal"/>
      <w:lvlText w:val="%1)"/>
      <w:lvlJc w:val="left"/>
      <w:pPr>
        <w:tabs>
          <w:tab w:val="num" w:pos="720"/>
        </w:tabs>
        <w:ind w:left="720" w:hanging="360"/>
      </w:pPr>
      <w:rPr>
        <w:rFonts w:hint="default"/>
      </w:rPr>
    </w:lvl>
    <w:lvl w:ilvl="1">
      <w:start w:val="1"/>
      <w:numFmt w:val="decimal"/>
      <w:lvlText w:val="%2."/>
      <w:lvlJc w:val="left"/>
      <w:pPr>
        <w:tabs>
          <w:tab w:val="num" w:pos="1440"/>
        </w:tabs>
        <w:ind w:left="1440" w:hanging="360"/>
      </w:pPr>
      <w:rPr>
        <w:rFonts w:hint="default"/>
      </w:rPr>
    </w:lvl>
    <w:lvl w:ilvl="2" w:tentative="1">
      <w:start w:val="1"/>
      <w:numFmt w:val="lowerRoman"/>
      <w:lvlText w:val="%3."/>
      <w:lvlJc w:val="right"/>
      <w:pPr>
        <w:tabs>
          <w:tab w:val="num" w:pos="2160"/>
        </w:tabs>
        <w:ind w:left="2160" w:hanging="180"/>
      </w:pPr>
    </w:lvl>
    <w:lvl w:ilvl="3" w:tentative="1">
      <w:start w:val="1"/>
      <w:numFmt w:val="decimal"/>
      <w:lvlText w:val="%4."/>
      <w:lvlJc w:val="left"/>
      <w:pPr>
        <w:tabs>
          <w:tab w:val="num" w:pos="2880"/>
        </w:tabs>
        <w:ind w:left="2880" w:hanging="360"/>
      </w:pPr>
    </w:lvl>
    <w:lvl w:ilvl="4" w:tentative="1">
      <w:start w:val="1"/>
      <w:numFmt w:val="lowerLetter"/>
      <w:lvlText w:val="%5."/>
      <w:lvlJc w:val="left"/>
      <w:pPr>
        <w:tabs>
          <w:tab w:val="num" w:pos="3600"/>
        </w:tabs>
        <w:ind w:left="3600" w:hanging="360"/>
      </w:pPr>
    </w:lvl>
    <w:lvl w:ilvl="5" w:tentative="1">
      <w:start w:val="1"/>
      <w:numFmt w:val="lowerRoman"/>
      <w:lvlText w:val="%6."/>
      <w:lvlJc w:val="right"/>
      <w:pPr>
        <w:tabs>
          <w:tab w:val="num" w:pos="4320"/>
        </w:tabs>
        <w:ind w:left="4320" w:hanging="180"/>
      </w:pPr>
    </w:lvl>
    <w:lvl w:ilvl="6" w:tentative="1">
      <w:start w:val="1"/>
      <w:numFmt w:val="decimal"/>
      <w:lvlText w:val="%7."/>
      <w:lvlJc w:val="left"/>
      <w:pPr>
        <w:tabs>
          <w:tab w:val="num" w:pos="5040"/>
        </w:tabs>
        <w:ind w:left="5040" w:hanging="360"/>
      </w:pPr>
    </w:lvl>
    <w:lvl w:ilvl="7" w:tentative="1">
      <w:start w:val="1"/>
      <w:numFmt w:val="lowerLetter"/>
      <w:lvlText w:val="%8."/>
      <w:lvlJc w:val="left"/>
      <w:pPr>
        <w:tabs>
          <w:tab w:val="num" w:pos="5760"/>
        </w:tabs>
        <w:ind w:left="5760" w:hanging="360"/>
      </w:pPr>
    </w:lvl>
    <w:lvl w:ilvl="8" w:tentative="1">
      <w:start w:val="1"/>
      <w:numFmt w:val="lowerRoman"/>
      <w:lvlText w:val="%9."/>
      <w:lvlJc w:val="right"/>
      <w:pPr>
        <w:tabs>
          <w:tab w:val="num" w:pos="6480"/>
        </w:tabs>
        <w:ind w:left="6480" w:hanging="180"/>
      </w:pPr>
    </w:lvl>
  </w:abstractNum>
  <w:abstractNum w:abstractNumId="23">
    <w:nsid w:val="42DA6AF9"/>
    <w:multiLevelType w:val="multilevel"/>
    <w:tmpl w:val="2A3CABBC"/>
    <w:lvl w:ilvl="0">
      <w:start w:val="1"/>
      <w:numFmt w:val="decimal"/>
      <w:lvlText w:val="%1."/>
      <w:lvlJc w:val="left"/>
      <w:pPr>
        <w:ind w:left="360" w:hanging="360"/>
      </w:pPr>
      <w:rPr>
        <w:rFonts w:hint="default"/>
        <w:b/>
        <w:bCs/>
        <w:sz w:val="24"/>
        <w:szCs w:val="28"/>
      </w:rPr>
    </w:lvl>
    <w:lvl w:ilvl="1">
      <w:start w:val="1"/>
      <w:numFmt w:val="decimal"/>
      <w:lvlText w:val="%1.%2."/>
      <w:lvlJc w:val="left"/>
      <w:pPr>
        <w:ind w:left="5394" w:hanging="432"/>
      </w:pPr>
      <w:rPr>
        <w:rFonts w:hint="default"/>
        <w:b/>
        <w:bCs/>
        <w:sz w:val="22"/>
        <w:szCs w:val="24"/>
      </w:rPr>
    </w:lvl>
    <w:lvl w:ilvl="2">
      <w:start w:val="1"/>
      <w:numFmt w:val="decimal"/>
      <w:lvlText w:val="%1.%2.%3."/>
      <w:lvlJc w:val="left"/>
      <w:pPr>
        <w:ind w:left="1224" w:hanging="504"/>
      </w:pPr>
      <w:rPr>
        <w:rFonts w:ascii="Times New Roman" w:hAnsi="Times New Roman" w:cs="Times New Roman" w:hint="default"/>
        <w:b/>
        <w:bCs/>
        <w:sz w:val="20"/>
        <w:szCs w:val="20"/>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24">
    <w:nsid w:val="432B09B7"/>
    <w:multiLevelType w:val="hybridMultilevel"/>
    <w:tmpl w:val="ECB0C326"/>
    <w:lvl w:ilvl="0" w:tplc="FEAA5656">
      <w:start w:val="1"/>
      <w:numFmt w:val="bullet"/>
      <w:lvlText w:val="-"/>
      <w:lvlJc w:val="left"/>
      <w:pPr>
        <w:ind w:left="720" w:hanging="360"/>
      </w:pPr>
      <w:rPr>
        <w:rFonts w:ascii="Times New Roman" w:hAnsi="Times New Roman" w:cs="Times New Roman"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5">
    <w:nsid w:val="4347482A"/>
    <w:multiLevelType w:val="hybridMultilevel"/>
    <w:tmpl w:val="E0CA5EB6"/>
    <w:lvl w:ilvl="0" w:tplc="04150001">
      <w:start w:val="1"/>
      <w:numFmt w:val="bullet"/>
      <w:lvlText w:val=""/>
      <w:lvlJc w:val="left"/>
      <w:pPr>
        <w:ind w:left="1428" w:hanging="360"/>
      </w:pPr>
      <w:rPr>
        <w:rFonts w:ascii="Symbol" w:hAnsi="Symbol" w:hint="default"/>
        <w:b w:val="0"/>
        <w:bCs w:val="0"/>
      </w:rPr>
    </w:lvl>
    <w:lvl w:ilvl="1" w:tplc="04150019" w:tentative="1">
      <w:start w:val="1"/>
      <w:numFmt w:val="lowerLetter"/>
      <w:lvlText w:val="%2."/>
      <w:lvlJc w:val="left"/>
      <w:pPr>
        <w:ind w:left="2148" w:hanging="360"/>
      </w:pPr>
    </w:lvl>
    <w:lvl w:ilvl="2" w:tplc="0415001B" w:tentative="1">
      <w:start w:val="1"/>
      <w:numFmt w:val="lowerRoman"/>
      <w:lvlText w:val="%3."/>
      <w:lvlJc w:val="right"/>
      <w:pPr>
        <w:ind w:left="2868" w:hanging="180"/>
      </w:pPr>
    </w:lvl>
    <w:lvl w:ilvl="3" w:tplc="0415000F" w:tentative="1">
      <w:start w:val="1"/>
      <w:numFmt w:val="decimal"/>
      <w:lvlText w:val="%4."/>
      <w:lvlJc w:val="left"/>
      <w:pPr>
        <w:ind w:left="3588" w:hanging="360"/>
      </w:pPr>
    </w:lvl>
    <w:lvl w:ilvl="4" w:tplc="04150019" w:tentative="1">
      <w:start w:val="1"/>
      <w:numFmt w:val="lowerLetter"/>
      <w:lvlText w:val="%5."/>
      <w:lvlJc w:val="left"/>
      <w:pPr>
        <w:ind w:left="4308" w:hanging="360"/>
      </w:pPr>
    </w:lvl>
    <w:lvl w:ilvl="5" w:tplc="0415001B" w:tentative="1">
      <w:start w:val="1"/>
      <w:numFmt w:val="lowerRoman"/>
      <w:lvlText w:val="%6."/>
      <w:lvlJc w:val="right"/>
      <w:pPr>
        <w:ind w:left="5028" w:hanging="180"/>
      </w:pPr>
    </w:lvl>
    <w:lvl w:ilvl="6" w:tplc="0415000F" w:tentative="1">
      <w:start w:val="1"/>
      <w:numFmt w:val="decimal"/>
      <w:lvlText w:val="%7."/>
      <w:lvlJc w:val="left"/>
      <w:pPr>
        <w:ind w:left="5748" w:hanging="360"/>
      </w:pPr>
    </w:lvl>
    <w:lvl w:ilvl="7" w:tplc="04150019" w:tentative="1">
      <w:start w:val="1"/>
      <w:numFmt w:val="lowerLetter"/>
      <w:lvlText w:val="%8."/>
      <w:lvlJc w:val="left"/>
      <w:pPr>
        <w:ind w:left="6468" w:hanging="360"/>
      </w:pPr>
    </w:lvl>
    <w:lvl w:ilvl="8" w:tplc="0415001B" w:tentative="1">
      <w:start w:val="1"/>
      <w:numFmt w:val="lowerRoman"/>
      <w:lvlText w:val="%9."/>
      <w:lvlJc w:val="right"/>
      <w:pPr>
        <w:ind w:left="7188" w:hanging="180"/>
      </w:pPr>
    </w:lvl>
  </w:abstractNum>
  <w:abstractNum w:abstractNumId="26">
    <w:nsid w:val="46514248"/>
    <w:multiLevelType w:val="hybridMultilevel"/>
    <w:tmpl w:val="FF5C1734"/>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7">
    <w:nsid w:val="4A16727D"/>
    <w:multiLevelType w:val="hybridMultilevel"/>
    <w:tmpl w:val="0B46E77A"/>
    <w:lvl w:ilvl="0" w:tplc="FEAA5656">
      <w:start w:val="1"/>
      <w:numFmt w:val="bullet"/>
      <w:lvlText w:val="-"/>
      <w:lvlJc w:val="left"/>
      <w:pPr>
        <w:ind w:left="720" w:hanging="360"/>
      </w:pPr>
      <w:rPr>
        <w:rFonts w:ascii="Times New Roman" w:hAnsi="Times New Roman" w:cs="Times New Roman"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8">
    <w:nsid w:val="4C72775D"/>
    <w:multiLevelType w:val="hybridMultilevel"/>
    <w:tmpl w:val="F21A7318"/>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9">
    <w:nsid w:val="4D0203BB"/>
    <w:multiLevelType w:val="hybridMultilevel"/>
    <w:tmpl w:val="883CCAC2"/>
    <w:lvl w:ilvl="0" w:tplc="32B22DBC">
      <w:start w:val="65535"/>
      <w:numFmt w:val="bullet"/>
      <w:lvlText w:val="-"/>
      <w:lvlJc w:val="left"/>
      <w:pPr>
        <w:ind w:left="2136" w:hanging="360"/>
      </w:pPr>
      <w:rPr>
        <w:rFonts w:ascii="Arial" w:hAnsi="Arial" w:cs="Arial" w:hint="default"/>
      </w:rPr>
    </w:lvl>
    <w:lvl w:ilvl="1" w:tplc="04150003" w:tentative="1">
      <w:start w:val="1"/>
      <w:numFmt w:val="bullet"/>
      <w:lvlText w:val="o"/>
      <w:lvlJc w:val="left"/>
      <w:pPr>
        <w:ind w:left="2856" w:hanging="360"/>
      </w:pPr>
      <w:rPr>
        <w:rFonts w:ascii="Courier New" w:hAnsi="Courier New" w:cs="Courier New" w:hint="default"/>
      </w:rPr>
    </w:lvl>
    <w:lvl w:ilvl="2" w:tplc="04150005" w:tentative="1">
      <w:start w:val="1"/>
      <w:numFmt w:val="bullet"/>
      <w:lvlText w:val=""/>
      <w:lvlJc w:val="left"/>
      <w:pPr>
        <w:ind w:left="3576" w:hanging="360"/>
      </w:pPr>
      <w:rPr>
        <w:rFonts w:ascii="Wingdings" w:hAnsi="Wingdings" w:hint="default"/>
      </w:rPr>
    </w:lvl>
    <w:lvl w:ilvl="3" w:tplc="04150001" w:tentative="1">
      <w:start w:val="1"/>
      <w:numFmt w:val="bullet"/>
      <w:lvlText w:val=""/>
      <w:lvlJc w:val="left"/>
      <w:pPr>
        <w:ind w:left="4296" w:hanging="360"/>
      </w:pPr>
      <w:rPr>
        <w:rFonts w:ascii="Symbol" w:hAnsi="Symbol" w:hint="default"/>
      </w:rPr>
    </w:lvl>
    <w:lvl w:ilvl="4" w:tplc="04150003" w:tentative="1">
      <w:start w:val="1"/>
      <w:numFmt w:val="bullet"/>
      <w:lvlText w:val="o"/>
      <w:lvlJc w:val="left"/>
      <w:pPr>
        <w:ind w:left="5016" w:hanging="360"/>
      </w:pPr>
      <w:rPr>
        <w:rFonts w:ascii="Courier New" w:hAnsi="Courier New" w:cs="Courier New" w:hint="default"/>
      </w:rPr>
    </w:lvl>
    <w:lvl w:ilvl="5" w:tplc="04150005" w:tentative="1">
      <w:start w:val="1"/>
      <w:numFmt w:val="bullet"/>
      <w:lvlText w:val=""/>
      <w:lvlJc w:val="left"/>
      <w:pPr>
        <w:ind w:left="5736" w:hanging="360"/>
      </w:pPr>
      <w:rPr>
        <w:rFonts w:ascii="Wingdings" w:hAnsi="Wingdings" w:hint="default"/>
      </w:rPr>
    </w:lvl>
    <w:lvl w:ilvl="6" w:tplc="04150001" w:tentative="1">
      <w:start w:val="1"/>
      <w:numFmt w:val="bullet"/>
      <w:lvlText w:val=""/>
      <w:lvlJc w:val="left"/>
      <w:pPr>
        <w:ind w:left="6456" w:hanging="360"/>
      </w:pPr>
      <w:rPr>
        <w:rFonts w:ascii="Symbol" w:hAnsi="Symbol" w:hint="default"/>
      </w:rPr>
    </w:lvl>
    <w:lvl w:ilvl="7" w:tplc="04150003" w:tentative="1">
      <w:start w:val="1"/>
      <w:numFmt w:val="bullet"/>
      <w:lvlText w:val="o"/>
      <w:lvlJc w:val="left"/>
      <w:pPr>
        <w:ind w:left="7176" w:hanging="360"/>
      </w:pPr>
      <w:rPr>
        <w:rFonts w:ascii="Courier New" w:hAnsi="Courier New" w:cs="Courier New" w:hint="default"/>
      </w:rPr>
    </w:lvl>
    <w:lvl w:ilvl="8" w:tplc="04150005" w:tentative="1">
      <w:start w:val="1"/>
      <w:numFmt w:val="bullet"/>
      <w:lvlText w:val=""/>
      <w:lvlJc w:val="left"/>
      <w:pPr>
        <w:ind w:left="7896" w:hanging="360"/>
      </w:pPr>
      <w:rPr>
        <w:rFonts w:ascii="Wingdings" w:hAnsi="Wingdings" w:hint="default"/>
      </w:rPr>
    </w:lvl>
  </w:abstractNum>
  <w:abstractNum w:abstractNumId="30">
    <w:nsid w:val="52D7514B"/>
    <w:multiLevelType w:val="hybridMultilevel"/>
    <w:tmpl w:val="5A3649F6"/>
    <w:lvl w:ilvl="0" w:tplc="32B22DBC">
      <w:start w:val="65535"/>
      <w:numFmt w:val="bullet"/>
      <w:lvlText w:val="-"/>
      <w:lvlJc w:val="left"/>
      <w:pPr>
        <w:ind w:left="1440" w:hanging="360"/>
      </w:pPr>
      <w:rPr>
        <w:rFonts w:ascii="Arial" w:hAnsi="Arial" w:cs="Arial" w:hint="default"/>
      </w:rPr>
    </w:lvl>
    <w:lvl w:ilvl="1" w:tplc="04150003" w:tentative="1">
      <w:start w:val="1"/>
      <w:numFmt w:val="bullet"/>
      <w:lvlText w:val="o"/>
      <w:lvlJc w:val="left"/>
      <w:pPr>
        <w:ind w:left="2160" w:hanging="360"/>
      </w:pPr>
      <w:rPr>
        <w:rFonts w:ascii="Courier New" w:hAnsi="Courier New" w:cs="Courier New" w:hint="default"/>
      </w:rPr>
    </w:lvl>
    <w:lvl w:ilvl="2" w:tplc="04150005" w:tentative="1">
      <w:start w:val="1"/>
      <w:numFmt w:val="bullet"/>
      <w:lvlText w:val=""/>
      <w:lvlJc w:val="left"/>
      <w:pPr>
        <w:ind w:left="2880" w:hanging="360"/>
      </w:pPr>
      <w:rPr>
        <w:rFonts w:ascii="Wingdings" w:hAnsi="Wingdings" w:hint="default"/>
      </w:rPr>
    </w:lvl>
    <w:lvl w:ilvl="3" w:tplc="04150001" w:tentative="1">
      <w:start w:val="1"/>
      <w:numFmt w:val="bullet"/>
      <w:lvlText w:val=""/>
      <w:lvlJc w:val="left"/>
      <w:pPr>
        <w:ind w:left="3600" w:hanging="360"/>
      </w:pPr>
      <w:rPr>
        <w:rFonts w:ascii="Symbol" w:hAnsi="Symbol" w:hint="default"/>
      </w:rPr>
    </w:lvl>
    <w:lvl w:ilvl="4" w:tplc="04150003" w:tentative="1">
      <w:start w:val="1"/>
      <w:numFmt w:val="bullet"/>
      <w:lvlText w:val="o"/>
      <w:lvlJc w:val="left"/>
      <w:pPr>
        <w:ind w:left="4320" w:hanging="360"/>
      </w:pPr>
      <w:rPr>
        <w:rFonts w:ascii="Courier New" w:hAnsi="Courier New" w:cs="Courier New" w:hint="default"/>
      </w:rPr>
    </w:lvl>
    <w:lvl w:ilvl="5" w:tplc="04150005" w:tentative="1">
      <w:start w:val="1"/>
      <w:numFmt w:val="bullet"/>
      <w:lvlText w:val=""/>
      <w:lvlJc w:val="left"/>
      <w:pPr>
        <w:ind w:left="5040" w:hanging="360"/>
      </w:pPr>
      <w:rPr>
        <w:rFonts w:ascii="Wingdings" w:hAnsi="Wingdings" w:hint="default"/>
      </w:rPr>
    </w:lvl>
    <w:lvl w:ilvl="6" w:tplc="04150001" w:tentative="1">
      <w:start w:val="1"/>
      <w:numFmt w:val="bullet"/>
      <w:lvlText w:val=""/>
      <w:lvlJc w:val="left"/>
      <w:pPr>
        <w:ind w:left="5760" w:hanging="360"/>
      </w:pPr>
      <w:rPr>
        <w:rFonts w:ascii="Symbol" w:hAnsi="Symbol" w:hint="default"/>
      </w:rPr>
    </w:lvl>
    <w:lvl w:ilvl="7" w:tplc="04150003" w:tentative="1">
      <w:start w:val="1"/>
      <w:numFmt w:val="bullet"/>
      <w:lvlText w:val="o"/>
      <w:lvlJc w:val="left"/>
      <w:pPr>
        <w:ind w:left="6480" w:hanging="360"/>
      </w:pPr>
      <w:rPr>
        <w:rFonts w:ascii="Courier New" w:hAnsi="Courier New" w:cs="Courier New" w:hint="default"/>
      </w:rPr>
    </w:lvl>
    <w:lvl w:ilvl="8" w:tplc="04150005" w:tentative="1">
      <w:start w:val="1"/>
      <w:numFmt w:val="bullet"/>
      <w:lvlText w:val=""/>
      <w:lvlJc w:val="left"/>
      <w:pPr>
        <w:ind w:left="7200" w:hanging="360"/>
      </w:pPr>
      <w:rPr>
        <w:rFonts w:ascii="Wingdings" w:hAnsi="Wingdings" w:hint="default"/>
      </w:rPr>
    </w:lvl>
  </w:abstractNum>
  <w:abstractNum w:abstractNumId="31">
    <w:nsid w:val="532D1CD7"/>
    <w:multiLevelType w:val="hybridMultilevel"/>
    <w:tmpl w:val="45B6B63E"/>
    <w:lvl w:ilvl="0" w:tplc="04150001">
      <w:start w:val="1"/>
      <w:numFmt w:val="bullet"/>
      <w:lvlText w:val=""/>
      <w:lvlJc w:val="left"/>
      <w:pPr>
        <w:ind w:left="786" w:hanging="360"/>
      </w:pPr>
      <w:rPr>
        <w:rFonts w:ascii="Symbol" w:hAnsi="Symbol" w:hint="default"/>
      </w:rPr>
    </w:lvl>
    <w:lvl w:ilvl="1" w:tplc="04150003">
      <w:start w:val="1"/>
      <w:numFmt w:val="bullet"/>
      <w:lvlText w:val="o"/>
      <w:lvlJc w:val="left"/>
      <w:pPr>
        <w:ind w:left="1506" w:hanging="360"/>
      </w:pPr>
      <w:rPr>
        <w:rFonts w:ascii="Courier New" w:hAnsi="Courier New" w:cs="Courier New" w:hint="default"/>
      </w:rPr>
    </w:lvl>
    <w:lvl w:ilvl="2" w:tplc="04150005" w:tentative="1">
      <w:start w:val="1"/>
      <w:numFmt w:val="bullet"/>
      <w:lvlText w:val=""/>
      <w:lvlJc w:val="left"/>
      <w:pPr>
        <w:ind w:left="2226" w:hanging="360"/>
      </w:pPr>
      <w:rPr>
        <w:rFonts w:ascii="Wingdings" w:hAnsi="Wingdings" w:hint="default"/>
      </w:rPr>
    </w:lvl>
    <w:lvl w:ilvl="3" w:tplc="04150001" w:tentative="1">
      <w:start w:val="1"/>
      <w:numFmt w:val="bullet"/>
      <w:lvlText w:val=""/>
      <w:lvlJc w:val="left"/>
      <w:pPr>
        <w:ind w:left="2946" w:hanging="360"/>
      </w:pPr>
      <w:rPr>
        <w:rFonts w:ascii="Symbol" w:hAnsi="Symbol" w:hint="default"/>
      </w:rPr>
    </w:lvl>
    <w:lvl w:ilvl="4" w:tplc="04150003" w:tentative="1">
      <w:start w:val="1"/>
      <w:numFmt w:val="bullet"/>
      <w:lvlText w:val="o"/>
      <w:lvlJc w:val="left"/>
      <w:pPr>
        <w:ind w:left="3666" w:hanging="360"/>
      </w:pPr>
      <w:rPr>
        <w:rFonts w:ascii="Courier New" w:hAnsi="Courier New" w:cs="Courier New" w:hint="default"/>
      </w:rPr>
    </w:lvl>
    <w:lvl w:ilvl="5" w:tplc="04150005" w:tentative="1">
      <w:start w:val="1"/>
      <w:numFmt w:val="bullet"/>
      <w:lvlText w:val=""/>
      <w:lvlJc w:val="left"/>
      <w:pPr>
        <w:ind w:left="4386" w:hanging="360"/>
      </w:pPr>
      <w:rPr>
        <w:rFonts w:ascii="Wingdings" w:hAnsi="Wingdings" w:hint="default"/>
      </w:rPr>
    </w:lvl>
    <w:lvl w:ilvl="6" w:tplc="04150001" w:tentative="1">
      <w:start w:val="1"/>
      <w:numFmt w:val="bullet"/>
      <w:lvlText w:val=""/>
      <w:lvlJc w:val="left"/>
      <w:pPr>
        <w:ind w:left="5106" w:hanging="360"/>
      </w:pPr>
      <w:rPr>
        <w:rFonts w:ascii="Symbol" w:hAnsi="Symbol" w:hint="default"/>
      </w:rPr>
    </w:lvl>
    <w:lvl w:ilvl="7" w:tplc="04150003" w:tentative="1">
      <w:start w:val="1"/>
      <w:numFmt w:val="bullet"/>
      <w:lvlText w:val="o"/>
      <w:lvlJc w:val="left"/>
      <w:pPr>
        <w:ind w:left="5826" w:hanging="360"/>
      </w:pPr>
      <w:rPr>
        <w:rFonts w:ascii="Courier New" w:hAnsi="Courier New" w:cs="Courier New" w:hint="default"/>
      </w:rPr>
    </w:lvl>
    <w:lvl w:ilvl="8" w:tplc="04150005" w:tentative="1">
      <w:start w:val="1"/>
      <w:numFmt w:val="bullet"/>
      <w:lvlText w:val=""/>
      <w:lvlJc w:val="left"/>
      <w:pPr>
        <w:ind w:left="6546" w:hanging="360"/>
      </w:pPr>
      <w:rPr>
        <w:rFonts w:ascii="Wingdings" w:hAnsi="Wingdings" w:hint="default"/>
      </w:rPr>
    </w:lvl>
  </w:abstractNum>
  <w:abstractNum w:abstractNumId="32">
    <w:nsid w:val="54D4115F"/>
    <w:multiLevelType w:val="hybridMultilevel"/>
    <w:tmpl w:val="3954D2EA"/>
    <w:lvl w:ilvl="0" w:tplc="522CB8C6">
      <w:numFmt w:val="bullet"/>
      <w:lvlText w:val="-"/>
      <w:lvlJc w:val="left"/>
      <w:pPr>
        <w:ind w:left="720" w:hanging="360"/>
      </w:pPr>
      <w:rPr>
        <w:rFonts w:ascii="Calibri" w:eastAsia="Times New Roman" w:hAnsi="Calibri" w:cs="Calibri"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3">
    <w:nsid w:val="567872FB"/>
    <w:multiLevelType w:val="hybridMultilevel"/>
    <w:tmpl w:val="961AD896"/>
    <w:lvl w:ilvl="0" w:tplc="04150001">
      <w:start w:val="1"/>
      <w:numFmt w:val="bullet"/>
      <w:lvlText w:val=""/>
      <w:lvlJc w:val="left"/>
      <w:pPr>
        <w:ind w:left="1970" w:hanging="360"/>
      </w:pPr>
      <w:rPr>
        <w:rFonts w:ascii="Symbol" w:hAnsi="Symbol" w:hint="default"/>
      </w:rPr>
    </w:lvl>
    <w:lvl w:ilvl="1" w:tplc="04150003" w:tentative="1">
      <w:start w:val="1"/>
      <w:numFmt w:val="bullet"/>
      <w:lvlText w:val="o"/>
      <w:lvlJc w:val="left"/>
      <w:pPr>
        <w:ind w:left="2690" w:hanging="360"/>
      </w:pPr>
      <w:rPr>
        <w:rFonts w:ascii="Courier New" w:hAnsi="Courier New" w:cs="Courier New" w:hint="default"/>
      </w:rPr>
    </w:lvl>
    <w:lvl w:ilvl="2" w:tplc="04150005" w:tentative="1">
      <w:start w:val="1"/>
      <w:numFmt w:val="bullet"/>
      <w:lvlText w:val=""/>
      <w:lvlJc w:val="left"/>
      <w:pPr>
        <w:ind w:left="3410" w:hanging="360"/>
      </w:pPr>
      <w:rPr>
        <w:rFonts w:ascii="Wingdings" w:hAnsi="Wingdings" w:hint="default"/>
      </w:rPr>
    </w:lvl>
    <w:lvl w:ilvl="3" w:tplc="04150001" w:tentative="1">
      <w:start w:val="1"/>
      <w:numFmt w:val="bullet"/>
      <w:lvlText w:val=""/>
      <w:lvlJc w:val="left"/>
      <w:pPr>
        <w:ind w:left="4130" w:hanging="360"/>
      </w:pPr>
      <w:rPr>
        <w:rFonts w:ascii="Symbol" w:hAnsi="Symbol" w:hint="default"/>
      </w:rPr>
    </w:lvl>
    <w:lvl w:ilvl="4" w:tplc="04150003" w:tentative="1">
      <w:start w:val="1"/>
      <w:numFmt w:val="bullet"/>
      <w:lvlText w:val="o"/>
      <w:lvlJc w:val="left"/>
      <w:pPr>
        <w:ind w:left="4850" w:hanging="360"/>
      </w:pPr>
      <w:rPr>
        <w:rFonts w:ascii="Courier New" w:hAnsi="Courier New" w:cs="Courier New" w:hint="default"/>
      </w:rPr>
    </w:lvl>
    <w:lvl w:ilvl="5" w:tplc="04150005" w:tentative="1">
      <w:start w:val="1"/>
      <w:numFmt w:val="bullet"/>
      <w:lvlText w:val=""/>
      <w:lvlJc w:val="left"/>
      <w:pPr>
        <w:ind w:left="5570" w:hanging="360"/>
      </w:pPr>
      <w:rPr>
        <w:rFonts w:ascii="Wingdings" w:hAnsi="Wingdings" w:hint="default"/>
      </w:rPr>
    </w:lvl>
    <w:lvl w:ilvl="6" w:tplc="04150001" w:tentative="1">
      <w:start w:val="1"/>
      <w:numFmt w:val="bullet"/>
      <w:lvlText w:val=""/>
      <w:lvlJc w:val="left"/>
      <w:pPr>
        <w:ind w:left="6290" w:hanging="360"/>
      </w:pPr>
      <w:rPr>
        <w:rFonts w:ascii="Symbol" w:hAnsi="Symbol" w:hint="default"/>
      </w:rPr>
    </w:lvl>
    <w:lvl w:ilvl="7" w:tplc="04150003" w:tentative="1">
      <w:start w:val="1"/>
      <w:numFmt w:val="bullet"/>
      <w:lvlText w:val="o"/>
      <w:lvlJc w:val="left"/>
      <w:pPr>
        <w:ind w:left="7010" w:hanging="360"/>
      </w:pPr>
      <w:rPr>
        <w:rFonts w:ascii="Courier New" w:hAnsi="Courier New" w:cs="Courier New" w:hint="default"/>
      </w:rPr>
    </w:lvl>
    <w:lvl w:ilvl="8" w:tplc="04150005" w:tentative="1">
      <w:start w:val="1"/>
      <w:numFmt w:val="bullet"/>
      <w:lvlText w:val=""/>
      <w:lvlJc w:val="left"/>
      <w:pPr>
        <w:ind w:left="7730" w:hanging="360"/>
      </w:pPr>
      <w:rPr>
        <w:rFonts w:ascii="Wingdings" w:hAnsi="Wingdings" w:hint="default"/>
      </w:rPr>
    </w:lvl>
  </w:abstractNum>
  <w:abstractNum w:abstractNumId="34">
    <w:nsid w:val="56D038D1"/>
    <w:multiLevelType w:val="hybridMultilevel"/>
    <w:tmpl w:val="4C6EA5C6"/>
    <w:lvl w:ilvl="0" w:tplc="8228E02A">
      <w:start w:val="1"/>
      <w:numFmt w:val="lowerLetter"/>
      <w:lvlText w:val="%1)"/>
      <w:lvlJc w:val="left"/>
      <w:pPr>
        <w:ind w:left="720" w:hanging="360"/>
      </w:pPr>
      <w:rPr>
        <w:rFonts w:hint="default"/>
        <w:b/>
        <w:bCs/>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35">
    <w:nsid w:val="5EC33A52"/>
    <w:multiLevelType w:val="hybridMultilevel"/>
    <w:tmpl w:val="3ACE51FC"/>
    <w:lvl w:ilvl="0" w:tplc="32B22DBC">
      <w:start w:val="65535"/>
      <w:numFmt w:val="bullet"/>
      <w:lvlText w:val="-"/>
      <w:lvlJc w:val="left"/>
      <w:pPr>
        <w:ind w:left="2136" w:hanging="360"/>
      </w:pPr>
      <w:rPr>
        <w:rFonts w:ascii="Arial" w:hAnsi="Arial" w:cs="Arial" w:hint="default"/>
      </w:rPr>
    </w:lvl>
    <w:lvl w:ilvl="1" w:tplc="04150003" w:tentative="1">
      <w:start w:val="1"/>
      <w:numFmt w:val="bullet"/>
      <w:lvlText w:val="o"/>
      <w:lvlJc w:val="left"/>
      <w:pPr>
        <w:ind w:left="2856" w:hanging="360"/>
      </w:pPr>
      <w:rPr>
        <w:rFonts w:ascii="Courier New" w:hAnsi="Courier New" w:cs="Courier New" w:hint="default"/>
      </w:rPr>
    </w:lvl>
    <w:lvl w:ilvl="2" w:tplc="04150005" w:tentative="1">
      <w:start w:val="1"/>
      <w:numFmt w:val="bullet"/>
      <w:lvlText w:val=""/>
      <w:lvlJc w:val="left"/>
      <w:pPr>
        <w:ind w:left="3576" w:hanging="360"/>
      </w:pPr>
      <w:rPr>
        <w:rFonts w:ascii="Wingdings" w:hAnsi="Wingdings" w:hint="default"/>
      </w:rPr>
    </w:lvl>
    <w:lvl w:ilvl="3" w:tplc="04150001" w:tentative="1">
      <w:start w:val="1"/>
      <w:numFmt w:val="bullet"/>
      <w:lvlText w:val=""/>
      <w:lvlJc w:val="left"/>
      <w:pPr>
        <w:ind w:left="4296" w:hanging="360"/>
      </w:pPr>
      <w:rPr>
        <w:rFonts w:ascii="Symbol" w:hAnsi="Symbol" w:hint="default"/>
      </w:rPr>
    </w:lvl>
    <w:lvl w:ilvl="4" w:tplc="04150003" w:tentative="1">
      <w:start w:val="1"/>
      <w:numFmt w:val="bullet"/>
      <w:lvlText w:val="o"/>
      <w:lvlJc w:val="left"/>
      <w:pPr>
        <w:ind w:left="5016" w:hanging="360"/>
      </w:pPr>
      <w:rPr>
        <w:rFonts w:ascii="Courier New" w:hAnsi="Courier New" w:cs="Courier New" w:hint="default"/>
      </w:rPr>
    </w:lvl>
    <w:lvl w:ilvl="5" w:tplc="04150005" w:tentative="1">
      <w:start w:val="1"/>
      <w:numFmt w:val="bullet"/>
      <w:lvlText w:val=""/>
      <w:lvlJc w:val="left"/>
      <w:pPr>
        <w:ind w:left="5736" w:hanging="360"/>
      </w:pPr>
      <w:rPr>
        <w:rFonts w:ascii="Wingdings" w:hAnsi="Wingdings" w:hint="default"/>
      </w:rPr>
    </w:lvl>
    <w:lvl w:ilvl="6" w:tplc="04150001" w:tentative="1">
      <w:start w:val="1"/>
      <w:numFmt w:val="bullet"/>
      <w:lvlText w:val=""/>
      <w:lvlJc w:val="left"/>
      <w:pPr>
        <w:ind w:left="6456" w:hanging="360"/>
      </w:pPr>
      <w:rPr>
        <w:rFonts w:ascii="Symbol" w:hAnsi="Symbol" w:hint="default"/>
      </w:rPr>
    </w:lvl>
    <w:lvl w:ilvl="7" w:tplc="04150003" w:tentative="1">
      <w:start w:val="1"/>
      <w:numFmt w:val="bullet"/>
      <w:lvlText w:val="o"/>
      <w:lvlJc w:val="left"/>
      <w:pPr>
        <w:ind w:left="7176" w:hanging="360"/>
      </w:pPr>
      <w:rPr>
        <w:rFonts w:ascii="Courier New" w:hAnsi="Courier New" w:cs="Courier New" w:hint="default"/>
      </w:rPr>
    </w:lvl>
    <w:lvl w:ilvl="8" w:tplc="04150005" w:tentative="1">
      <w:start w:val="1"/>
      <w:numFmt w:val="bullet"/>
      <w:lvlText w:val=""/>
      <w:lvlJc w:val="left"/>
      <w:pPr>
        <w:ind w:left="7896" w:hanging="360"/>
      </w:pPr>
      <w:rPr>
        <w:rFonts w:ascii="Wingdings" w:hAnsi="Wingdings" w:hint="default"/>
      </w:rPr>
    </w:lvl>
  </w:abstractNum>
  <w:abstractNum w:abstractNumId="36">
    <w:nsid w:val="60C66518"/>
    <w:multiLevelType w:val="hybridMultilevel"/>
    <w:tmpl w:val="218EC1D6"/>
    <w:lvl w:ilvl="0" w:tplc="97B8FE04">
      <w:start w:val="1"/>
      <w:numFmt w:val="bullet"/>
      <w:lvlText w:val="-"/>
      <w:lvlJc w:val="left"/>
      <w:pPr>
        <w:ind w:left="1428" w:hanging="360"/>
      </w:pPr>
      <w:rPr>
        <w:rFonts w:ascii="Courier New" w:hAnsi="Courier New" w:hint="default"/>
      </w:rPr>
    </w:lvl>
    <w:lvl w:ilvl="1" w:tplc="04150003" w:tentative="1">
      <w:start w:val="1"/>
      <w:numFmt w:val="bullet"/>
      <w:lvlText w:val="o"/>
      <w:lvlJc w:val="left"/>
      <w:pPr>
        <w:ind w:left="2148" w:hanging="360"/>
      </w:pPr>
      <w:rPr>
        <w:rFonts w:ascii="Courier New" w:hAnsi="Courier New" w:cs="Courier New" w:hint="default"/>
      </w:rPr>
    </w:lvl>
    <w:lvl w:ilvl="2" w:tplc="04150005" w:tentative="1">
      <w:start w:val="1"/>
      <w:numFmt w:val="bullet"/>
      <w:lvlText w:val=""/>
      <w:lvlJc w:val="left"/>
      <w:pPr>
        <w:ind w:left="2868" w:hanging="360"/>
      </w:pPr>
      <w:rPr>
        <w:rFonts w:ascii="Wingdings" w:hAnsi="Wingdings" w:hint="default"/>
      </w:rPr>
    </w:lvl>
    <w:lvl w:ilvl="3" w:tplc="04150001" w:tentative="1">
      <w:start w:val="1"/>
      <w:numFmt w:val="bullet"/>
      <w:lvlText w:val=""/>
      <w:lvlJc w:val="left"/>
      <w:pPr>
        <w:ind w:left="3588" w:hanging="360"/>
      </w:pPr>
      <w:rPr>
        <w:rFonts w:ascii="Symbol" w:hAnsi="Symbol" w:hint="default"/>
      </w:rPr>
    </w:lvl>
    <w:lvl w:ilvl="4" w:tplc="04150003" w:tentative="1">
      <w:start w:val="1"/>
      <w:numFmt w:val="bullet"/>
      <w:lvlText w:val="o"/>
      <w:lvlJc w:val="left"/>
      <w:pPr>
        <w:ind w:left="4308" w:hanging="360"/>
      </w:pPr>
      <w:rPr>
        <w:rFonts w:ascii="Courier New" w:hAnsi="Courier New" w:cs="Courier New" w:hint="default"/>
      </w:rPr>
    </w:lvl>
    <w:lvl w:ilvl="5" w:tplc="04150005" w:tentative="1">
      <w:start w:val="1"/>
      <w:numFmt w:val="bullet"/>
      <w:lvlText w:val=""/>
      <w:lvlJc w:val="left"/>
      <w:pPr>
        <w:ind w:left="5028" w:hanging="360"/>
      </w:pPr>
      <w:rPr>
        <w:rFonts w:ascii="Wingdings" w:hAnsi="Wingdings" w:hint="default"/>
      </w:rPr>
    </w:lvl>
    <w:lvl w:ilvl="6" w:tplc="04150001" w:tentative="1">
      <w:start w:val="1"/>
      <w:numFmt w:val="bullet"/>
      <w:lvlText w:val=""/>
      <w:lvlJc w:val="left"/>
      <w:pPr>
        <w:ind w:left="5748" w:hanging="360"/>
      </w:pPr>
      <w:rPr>
        <w:rFonts w:ascii="Symbol" w:hAnsi="Symbol" w:hint="default"/>
      </w:rPr>
    </w:lvl>
    <w:lvl w:ilvl="7" w:tplc="04150003" w:tentative="1">
      <w:start w:val="1"/>
      <w:numFmt w:val="bullet"/>
      <w:lvlText w:val="o"/>
      <w:lvlJc w:val="left"/>
      <w:pPr>
        <w:ind w:left="6468" w:hanging="360"/>
      </w:pPr>
      <w:rPr>
        <w:rFonts w:ascii="Courier New" w:hAnsi="Courier New" w:cs="Courier New" w:hint="default"/>
      </w:rPr>
    </w:lvl>
    <w:lvl w:ilvl="8" w:tplc="04150005" w:tentative="1">
      <w:start w:val="1"/>
      <w:numFmt w:val="bullet"/>
      <w:lvlText w:val=""/>
      <w:lvlJc w:val="left"/>
      <w:pPr>
        <w:ind w:left="7188" w:hanging="360"/>
      </w:pPr>
      <w:rPr>
        <w:rFonts w:ascii="Wingdings" w:hAnsi="Wingdings" w:hint="default"/>
      </w:rPr>
    </w:lvl>
  </w:abstractNum>
  <w:abstractNum w:abstractNumId="37">
    <w:nsid w:val="70C462A9"/>
    <w:multiLevelType w:val="hybridMultilevel"/>
    <w:tmpl w:val="4EEC476E"/>
    <w:lvl w:ilvl="0" w:tplc="32B22DBC">
      <w:start w:val="65535"/>
      <w:numFmt w:val="bullet"/>
      <w:lvlText w:val="-"/>
      <w:lvlJc w:val="left"/>
      <w:pPr>
        <w:ind w:left="1440" w:hanging="360"/>
      </w:pPr>
      <w:rPr>
        <w:rFonts w:ascii="Arial" w:hAnsi="Arial" w:cs="Arial" w:hint="default"/>
      </w:rPr>
    </w:lvl>
    <w:lvl w:ilvl="1" w:tplc="04150003" w:tentative="1">
      <w:start w:val="1"/>
      <w:numFmt w:val="bullet"/>
      <w:lvlText w:val="o"/>
      <w:lvlJc w:val="left"/>
      <w:pPr>
        <w:ind w:left="2160" w:hanging="360"/>
      </w:pPr>
      <w:rPr>
        <w:rFonts w:ascii="Courier New" w:hAnsi="Courier New" w:cs="Courier New" w:hint="default"/>
      </w:rPr>
    </w:lvl>
    <w:lvl w:ilvl="2" w:tplc="04150005" w:tentative="1">
      <w:start w:val="1"/>
      <w:numFmt w:val="bullet"/>
      <w:lvlText w:val=""/>
      <w:lvlJc w:val="left"/>
      <w:pPr>
        <w:ind w:left="2880" w:hanging="360"/>
      </w:pPr>
      <w:rPr>
        <w:rFonts w:ascii="Wingdings" w:hAnsi="Wingdings" w:hint="default"/>
      </w:rPr>
    </w:lvl>
    <w:lvl w:ilvl="3" w:tplc="04150001" w:tentative="1">
      <w:start w:val="1"/>
      <w:numFmt w:val="bullet"/>
      <w:lvlText w:val=""/>
      <w:lvlJc w:val="left"/>
      <w:pPr>
        <w:ind w:left="3600" w:hanging="360"/>
      </w:pPr>
      <w:rPr>
        <w:rFonts w:ascii="Symbol" w:hAnsi="Symbol" w:hint="default"/>
      </w:rPr>
    </w:lvl>
    <w:lvl w:ilvl="4" w:tplc="04150003" w:tentative="1">
      <w:start w:val="1"/>
      <w:numFmt w:val="bullet"/>
      <w:lvlText w:val="o"/>
      <w:lvlJc w:val="left"/>
      <w:pPr>
        <w:ind w:left="4320" w:hanging="360"/>
      </w:pPr>
      <w:rPr>
        <w:rFonts w:ascii="Courier New" w:hAnsi="Courier New" w:cs="Courier New" w:hint="default"/>
      </w:rPr>
    </w:lvl>
    <w:lvl w:ilvl="5" w:tplc="04150005" w:tentative="1">
      <w:start w:val="1"/>
      <w:numFmt w:val="bullet"/>
      <w:lvlText w:val=""/>
      <w:lvlJc w:val="left"/>
      <w:pPr>
        <w:ind w:left="5040" w:hanging="360"/>
      </w:pPr>
      <w:rPr>
        <w:rFonts w:ascii="Wingdings" w:hAnsi="Wingdings" w:hint="default"/>
      </w:rPr>
    </w:lvl>
    <w:lvl w:ilvl="6" w:tplc="04150001" w:tentative="1">
      <w:start w:val="1"/>
      <w:numFmt w:val="bullet"/>
      <w:lvlText w:val=""/>
      <w:lvlJc w:val="left"/>
      <w:pPr>
        <w:ind w:left="5760" w:hanging="360"/>
      </w:pPr>
      <w:rPr>
        <w:rFonts w:ascii="Symbol" w:hAnsi="Symbol" w:hint="default"/>
      </w:rPr>
    </w:lvl>
    <w:lvl w:ilvl="7" w:tplc="04150003" w:tentative="1">
      <w:start w:val="1"/>
      <w:numFmt w:val="bullet"/>
      <w:lvlText w:val="o"/>
      <w:lvlJc w:val="left"/>
      <w:pPr>
        <w:ind w:left="6480" w:hanging="360"/>
      </w:pPr>
      <w:rPr>
        <w:rFonts w:ascii="Courier New" w:hAnsi="Courier New" w:cs="Courier New" w:hint="default"/>
      </w:rPr>
    </w:lvl>
    <w:lvl w:ilvl="8" w:tplc="04150005" w:tentative="1">
      <w:start w:val="1"/>
      <w:numFmt w:val="bullet"/>
      <w:lvlText w:val=""/>
      <w:lvlJc w:val="left"/>
      <w:pPr>
        <w:ind w:left="7200" w:hanging="360"/>
      </w:pPr>
      <w:rPr>
        <w:rFonts w:ascii="Wingdings" w:hAnsi="Wingdings" w:hint="default"/>
      </w:rPr>
    </w:lvl>
  </w:abstractNum>
  <w:abstractNum w:abstractNumId="38">
    <w:nsid w:val="71CA324D"/>
    <w:multiLevelType w:val="hybridMultilevel"/>
    <w:tmpl w:val="0842060C"/>
    <w:lvl w:ilvl="0" w:tplc="FEAA5656">
      <w:start w:val="1"/>
      <w:numFmt w:val="bullet"/>
      <w:lvlText w:val="-"/>
      <w:lvlJc w:val="left"/>
      <w:pPr>
        <w:ind w:left="720" w:hanging="360"/>
      </w:pPr>
      <w:rPr>
        <w:rFonts w:ascii="Times New Roman" w:hAnsi="Times New Roman" w:cs="Times New Roman" w:hint="default"/>
      </w:rPr>
    </w:lvl>
    <w:lvl w:ilvl="1" w:tplc="04150003">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9">
    <w:nsid w:val="753C56CC"/>
    <w:multiLevelType w:val="hybridMultilevel"/>
    <w:tmpl w:val="388811F2"/>
    <w:lvl w:ilvl="0" w:tplc="32B22DBC">
      <w:start w:val="65535"/>
      <w:numFmt w:val="bullet"/>
      <w:lvlText w:val="-"/>
      <w:lvlJc w:val="left"/>
      <w:pPr>
        <w:ind w:left="2136" w:hanging="360"/>
      </w:pPr>
      <w:rPr>
        <w:rFonts w:ascii="Arial" w:hAnsi="Arial" w:cs="Arial" w:hint="default"/>
      </w:rPr>
    </w:lvl>
    <w:lvl w:ilvl="1" w:tplc="04150003" w:tentative="1">
      <w:start w:val="1"/>
      <w:numFmt w:val="bullet"/>
      <w:lvlText w:val="o"/>
      <w:lvlJc w:val="left"/>
      <w:pPr>
        <w:ind w:left="2856" w:hanging="360"/>
      </w:pPr>
      <w:rPr>
        <w:rFonts w:ascii="Courier New" w:hAnsi="Courier New" w:cs="Courier New" w:hint="default"/>
      </w:rPr>
    </w:lvl>
    <w:lvl w:ilvl="2" w:tplc="04150005" w:tentative="1">
      <w:start w:val="1"/>
      <w:numFmt w:val="bullet"/>
      <w:lvlText w:val=""/>
      <w:lvlJc w:val="left"/>
      <w:pPr>
        <w:ind w:left="3576" w:hanging="360"/>
      </w:pPr>
      <w:rPr>
        <w:rFonts w:ascii="Wingdings" w:hAnsi="Wingdings" w:hint="default"/>
      </w:rPr>
    </w:lvl>
    <w:lvl w:ilvl="3" w:tplc="04150001" w:tentative="1">
      <w:start w:val="1"/>
      <w:numFmt w:val="bullet"/>
      <w:lvlText w:val=""/>
      <w:lvlJc w:val="left"/>
      <w:pPr>
        <w:ind w:left="4296" w:hanging="360"/>
      </w:pPr>
      <w:rPr>
        <w:rFonts w:ascii="Symbol" w:hAnsi="Symbol" w:hint="default"/>
      </w:rPr>
    </w:lvl>
    <w:lvl w:ilvl="4" w:tplc="04150003" w:tentative="1">
      <w:start w:val="1"/>
      <w:numFmt w:val="bullet"/>
      <w:lvlText w:val="o"/>
      <w:lvlJc w:val="left"/>
      <w:pPr>
        <w:ind w:left="5016" w:hanging="360"/>
      </w:pPr>
      <w:rPr>
        <w:rFonts w:ascii="Courier New" w:hAnsi="Courier New" w:cs="Courier New" w:hint="default"/>
      </w:rPr>
    </w:lvl>
    <w:lvl w:ilvl="5" w:tplc="04150005" w:tentative="1">
      <w:start w:val="1"/>
      <w:numFmt w:val="bullet"/>
      <w:lvlText w:val=""/>
      <w:lvlJc w:val="left"/>
      <w:pPr>
        <w:ind w:left="5736" w:hanging="360"/>
      </w:pPr>
      <w:rPr>
        <w:rFonts w:ascii="Wingdings" w:hAnsi="Wingdings" w:hint="default"/>
      </w:rPr>
    </w:lvl>
    <w:lvl w:ilvl="6" w:tplc="04150001" w:tentative="1">
      <w:start w:val="1"/>
      <w:numFmt w:val="bullet"/>
      <w:lvlText w:val=""/>
      <w:lvlJc w:val="left"/>
      <w:pPr>
        <w:ind w:left="6456" w:hanging="360"/>
      </w:pPr>
      <w:rPr>
        <w:rFonts w:ascii="Symbol" w:hAnsi="Symbol" w:hint="default"/>
      </w:rPr>
    </w:lvl>
    <w:lvl w:ilvl="7" w:tplc="04150003" w:tentative="1">
      <w:start w:val="1"/>
      <w:numFmt w:val="bullet"/>
      <w:lvlText w:val="o"/>
      <w:lvlJc w:val="left"/>
      <w:pPr>
        <w:ind w:left="7176" w:hanging="360"/>
      </w:pPr>
      <w:rPr>
        <w:rFonts w:ascii="Courier New" w:hAnsi="Courier New" w:cs="Courier New" w:hint="default"/>
      </w:rPr>
    </w:lvl>
    <w:lvl w:ilvl="8" w:tplc="04150005" w:tentative="1">
      <w:start w:val="1"/>
      <w:numFmt w:val="bullet"/>
      <w:lvlText w:val=""/>
      <w:lvlJc w:val="left"/>
      <w:pPr>
        <w:ind w:left="7896" w:hanging="360"/>
      </w:pPr>
      <w:rPr>
        <w:rFonts w:ascii="Wingdings" w:hAnsi="Wingdings" w:hint="default"/>
      </w:rPr>
    </w:lvl>
  </w:abstractNum>
  <w:abstractNum w:abstractNumId="40">
    <w:nsid w:val="79F5046F"/>
    <w:multiLevelType w:val="hybridMultilevel"/>
    <w:tmpl w:val="7736C908"/>
    <w:lvl w:ilvl="0" w:tplc="97B8FE04">
      <w:start w:val="1"/>
      <w:numFmt w:val="bullet"/>
      <w:lvlText w:val="-"/>
      <w:lvlJc w:val="left"/>
      <w:pPr>
        <w:ind w:left="1428" w:hanging="360"/>
      </w:pPr>
      <w:rPr>
        <w:rFonts w:ascii="Courier New" w:hAnsi="Courier New" w:hint="default"/>
      </w:rPr>
    </w:lvl>
    <w:lvl w:ilvl="1" w:tplc="04150003" w:tentative="1">
      <w:start w:val="1"/>
      <w:numFmt w:val="bullet"/>
      <w:lvlText w:val="o"/>
      <w:lvlJc w:val="left"/>
      <w:pPr>
        <w:ind w:left="2148" w:hanging="360"/>
      </w:pPr>
      <w:rPr>
        <w:rFonts w:ascii="Courier New" w:hAnsi="Courier New" w:cs="Courier New" w:hint="default"/>
      </w:rPr>
    </w:lvl>
    <w:lvl w:ilvl="2" w:tplc="04150005" w:tentative="1">
      <w:start w:val="1"/>
      <w:numFmt w:val="bullet"/>
      <w:lvlText w:val=""/>
      <w:lvlJc w:val="left"/>
      <w:pPr>
        <w:ind w:left="2868" w:hanging="360"/>
      </w:pPr>
      <w:rPr>
        <w:rFonts w:ascii="Wingdings" w:hAnsi="Wingdings" w:hint="default"/>
      </w:rPr>
    </w:lvl>
    <w:lvl w:ilvl="3" w:tplc="04150001" w:tentative="1">
      <w:start w:val="1"/>
      <w:numFmt w:val="bullet"/>
      <w:lvlText w:val=""/>
      <w:lvlJc w:val="left"/>
      <w:pPr>
        <w:ind w:left="3588" w:hanging="360"/>
      </w:pPr>
      <w:rPr>
        <w:rFonts w:ascii="Symbol" w:hAnsi="Symbol" w:hint="default"/>
      </w:rPr>
    </w:lvl>
    <w:lvl w:ilvl="4" w:tplc="04150003" w:tentative="1">
      <w:start w:val="1"/>
      <w:numFmt w:val="bullet"/>
      <w:lvlText w:val="o"/>
      <w:lvlJc w:val="left"/>
      <w:pPr>
        <w:ind w:left="4308" w:hanging="360"/>
      </w:pPr>
      <w:rPr>
        <w:rFonts w:ascii="Courier New" w:hAnsi="Courier New" w:cs="Courier New" w:hint="default"/>
      </w:rPr>
    </w:lvl>
    <w:lvl w:ilvl="5" w:tplc="04150005" w:tentative="1">
      <w:start w:val="1"/>
      <w:numFmt w:val="bullet"/>
      <w:lvlText w:val=""/>
      <w:lvlJc w:val="left"/>
      <w:pPr>
        <w:ind w:left="5028" w:hanging="360"/>
      </w:pPr>
      <w:rPr>
        <w:rFonts w:ascii="Wingdings" w:hAnsi="Wingdings" w:hint="default"/>
      </w:rPr>
    </w:lvl>
    <w:lvl w:ilvl="6" w:tplc="04150001" w:tentative="1">
      <w:start w:val="1"/>
      <w:numFmt w:val="bullet"/>
      <w:lvlText w:val=""/>
      <w:lvlJc w:val="left"/>
      <w:pPr>
        <w:ind w:left="5748" w:hanging="360"/>
      </w:pPr>
      <w:rPr>
        <w:rFonts w:ascii="Symbol" w:hAnsi="Symbol" w:hint="default"/>
      </w:rPr>
    </w:lvl>
    <w:lvl w:ilvl="7" w:tplc="04150003" w:tentative="1">
      <w:start w:val="1"/>
      <w:numFmt w:val="bullet"/>
      <w:lvlText w:val="o"/>
      <w:lvlJc w:val="left"/>
      <w:pPr>
        <w:ind w:left="6468" w:hanging="360"/>
      </w:pPr>
      <w:rPr>
        <w:rFonts w:ascii="Courier New" w:hAnsi="Courier New" w:cs="Courier New" w:hint="default"/>
      </w:rPr>
    </w:lvl>
    <w:lvl w:ilvl="8" w:tplc="04150005" w:tentative="1">
      <w:start w:val="1"/>
      <w:numFmt w:val="bullet"/>
      <w:lvlText w:val=""/>
      <w:lvlJc w:val="left"/>
      <w:pPr>
        <w:ind w:left="7188" w:hanging="360"/>
      </w:pPr>
      <w:rPr>
        <w:rFonts w:ascii="Wingdings" w:hAnsi="Wingdings" w:hint="default"/>
      </w:rPr>
    </w:lvl>
  </w:abstractNum>
  <w:num w:numId="1">
    <w:abstractNumId w:val="10"/>
  </w:num>
  <w:num w:numId="2">
    <w:abstractNumId w:val="28"/>
  </w:num>
  <w:num w:numId="3">
    <w:abstractNumId w:val="9"/>
  </w:num>
  <w:num w:numId="4">
    <w:abstractNumId w:val="13"/>
  </w:num>
  <w:num w:numId="5">
    <w:abstractNumId w:val="35"/>
  </w:num>
  <w:num w:numId="6">
    <w:abstractNumId w:val="33"/>
  </w:num>
  <w:num w:numId="7">
    <w:abstractNumId w:val="38"/>
  </w:num>
  <w:num w:numId="8">
    <w:abstractNumId w:val="19"/>
  </w:num>
  <w:num w:numId="9">
    <w:abstractNumId w:val="36"/>
  </w:num>
  <w:num w:numId="10">
    <w:abstractNumId w:val="18"/>
  </w:num>
  <w:num w:numId="11">
    <w:abstractNumId w:val="24"/>
  </w:num>
  <w:num w:numId="12">
    <w:abstractNumId w:val="8"/>
  </w:num>
  <w:num w:numId="13">
    <w:abstractNumId w:val="30"/>
  </w:num>
  <w:num w:numId="14">
    <w:abstractNumId w:val="37"/>
  </w:num>
  <w:num w:numId="15">
    <w:abstractNumId w:val="14"/>
  </w:num>
  <w:num w:numId="16">
    <w:abstractNumId w:val="7"/>
  </w:num>
  <w:num w:numId="17">
    <w:abstractNumId w:val="27"/>
  </w:num>
  <w:num w:numId="18">
    <w:abstractNumId w:val="20"/>
  </w:num>
  <w:num w:numId="19">
    <w:abstractNumId w:val="40"/>
  </w:num>
  <w:num w:numId="20">
    <w:abstractNumId w:val="21"/>
  </w:num>
  <w:num w:numId="21">
    <w:abstractNumId w:val="22"/>
  </w:num>
  <w:num w:numId="22">
    <w:abstractNumId w:val="17"/>
  </w:num>
  <w:num w:numId="23">
    <w:abstractNumId w:val="25"/>
  </w:num>
  <w:num w:numId="24">
    <w:abstractNumId w:val="23"/>
  </w:num>
  <w:num w:numId="25">
    <w:abstractNumId w:val="16"/>
  </w:num>
  <w:num w:numId="26">
    <w:abstractNumId w:val="15"/>
  </w:num>
  <w:num w:numId="27">
    <w:abstractNumId w:val="31"/>
  </w:num>
  <w:num w:numId="28">
    <w:abstractNumId w:val="32"/>
  </w:num>
  <w:num w:numId="29">
    <w:abstractNumId w:val="34"/>
  </w:num>
  <w:num w:numId="30">
    <w:abstractNumId w:val="12"/>
  </w:num>
  <w:num w:numId="31">
    <w:abstractNumId w:val="11"/>
  </w:num>
  <w:num w:numId="32">
    <w:abstractNumId w:val="26"/>
  </w:num>
  <w:num w:numId="33">
    <w:abstractNumId w:val="29"/>
  </w:num>
  <w:num w:numId="34">
    <w:abstractNumId w:val="39"/>
  </w:num>
  <w:numIdMacAtCleanup w:val="15"/>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20"/>
  <w:proofState w:spelling="clean"/>
  <w:stylePaneFormatFilter w:val="3F01"/>
  <w:defaultTabStop w:val="708"/>
  <w:hyphenationZone w:val="425"/>
  <w:drawingGridHorizontalSpacing w:val="120"/>
  <w:displayHorizontalDrawingGridEvery w:val="2"/>
  <w:characterSpacingControl w:val="doNotCompress"/>
  <w:footnotePr>
    <w:footnote w:id="-1"/>
    <w:footnote w:id="0"/>
  </w:footnotePr>
  <w:endnotePr>
    <w:endnote w:id="-1"/>
    <w:endnote w:id="0"/>
  </w:endnotePr>
  <w:compat/>
  <w:rsids>
    <w:rsidRoot w:val="000D4AB5"/>
    <w:rsid w:val="00000600"/>
    <w:rsid w:val="00001475"/>
    <w:rsid w:val="00001494"/>
    <w:rsid w:val="00001A84"/>
    <w:rsid w:val="00002784"/>
    <w:rsid w:val="00002843"/>
    <w:rsid w:val="00002FCC"/>
    <w:rsid w:val="000040A9"/>
    <w:rsid w:val="0000475A"/>
    <w:rsid w:val="000048E2"/>
    <w:rsid w:val="00004F12"/>
    <w:rsid w:val="00005D1C"/>
    <w:rsid w:val="00006506"/>
    <w:rsid w:val="000069A7"/>
    <w:rsid w:val="00006FD1"/>
    <w:rsid w:val="000071A6"/>
    <w:rsid w:val="0001216F"/>
    <w:rsid w:val="0001248D"/>
    <w:rsid w:val="00012700"/>
    <w:rsid w:val="00012B35"/>
    <w:rsid w:val="00012E48"/>
    <w:rsid w:val="00014ED7"/>
    <w:rsid w:val="00017601"/>
    <w:rsid w:val="000203BB"/>
    <w:rsid w:val="00020971"/>
    <w:rsid w:val="000243F9"/>
    <w:rsid w:val="00024405"/>
    <w:rsid w:val="00024A87"/>
    <w:rsid w:val="000251FE"/>
    <w:rsid w:val="00025D6B"/>
    <w:rsid w:val="00027048"/>
    <w:rsid w:val="00027072"/>
    <w:rsid w:val="00030157"/>
    <w:rsid w:val="000333AF"/>
    <w:rsid w:val="000335F0"/>
    <w:rsid w:val="00034026"/>
    <w:rsid w:val="00034615"/>
    <w:rsid w:val="00034874"/>
    <w:rsid w:val="00035130"/>
    <w:rsid w:val="0003523B"/>
    <w:rsid w:val="00035494"/>
    <w:rsid w:val="000358E4"/>
    <w:rsid w:val="00036315"/>
    <w:rsid w:val="00036860"/>
    <w:rsid w:val="00036984"/>
    <w:rsid w:val="00036FAF"/>
    <w:rsid w:val="00037A25"/>
    <w:rsid w:val="000415CC"/>
    <w:rsid w:val="00042103"/>
    <w:rsid w:val="00042453"/>
    <w:rsid w:val="00042AD3"/>
    <w:rsid w:val="00043CB1"/>
    <w:rsid w:val="000448A4"/>
    <w:rsid w:val="0004536C"/>
    <w:rsid w:val="00045D34"/>
    <w:rsid w:val="0004719A"/>
    <w:rsid w:val="000476D7"/>
    <w:rsid w:val="00047EF6"/>
    <w:rsid w:val="000501B6"/>
    <w:rsid w:val="000508FB"/>
    <w:rsid w:val="00050919"/>
    <w:rsid w:val="00050A5D"/>
    <w:rsid w:val="00051453"/>
    <w:rsid w:val="00051468"/>
    <w:rsid w:val="00051DDA"/>
    <w:rsid w:val="00052500"/>
    <w:rsid w:val="00053528"/>
    <w:rsid w:val="00054AFD"/>
    <w:rsid w:val="00054C06"/>
    <w:rsid w:val="000574B8"/>
    <w:rsid w:val="000604F9"/>
    <w:rsid w:val="00060CA8"/>
    <w:rsid w:val="00063EC8"/>
    <w:rsid w:val="00063FE3"/>
    <w:rsid w:val="00064227"/>
    <w:rsid w:val="0006527C"/>
    <w:rsid w:val="00065301"/>
    <w:rsid w:val="00066CDF"/>
    <w:rsid w:val="000679AD"/>
    <w:rsid w:val="00067A84"/>
    <w:rsid w:val="000706C6"/>
    <w:rsid w:val="00070B10"/>
    <w:rsid w:val="000716A9"/>
    <w:rsid w:val="00071F64"/>
    <w:rsid w:val="00071F71"/>
    <w:rsid w:val="00072318"/>
    <w:rsid w:val="0007270A"/>
    <w:rsid w:val="00072AB7"/>
    <w:rsid w:val="00072D5A"/>
    <w:rsid w:val="00073496"/>
    <w:rsid w:val="00073CDA"/>
    <w:rsid w:val="000741BF"/>
    <w:rsid w:val="00075B12"/>
    <w:rsid w:val="000766F6"/>
    <w:rsid w:val="00082F5E"/>
    <w:rsid w:val="00084D43"/>
    <w:rsid w:val="00084F20"/>
    <w:rsid w:val="00086A0A"/>
    <w:rsid w:val="00087684"/>
    <w:rsid w:val="00087FE4"/>
    <w:rsid w:val="00090AA7"/>
    <w:rsid w:val="00090C9D"/>
    <w:rsid w:val="00092740"/>
    <w:rsid w:val="0009464C"/>
    <w:rsid w:val="00094F36"/>
    <w:rsid w:val="00095289"/>
    <w:rsid w:val="000957A6"/>
    <w:rsid w:val="00096F5E"/>
    <w:rsid w:val="00097058"/>
    <w:rsid w:val="00097F87"/>
    <w:rsid w:val="000A1340"/>
    <w:rsid w:val="000A479B"/>
    <w:rsid w:val="000A4D4D"/>
    <w:rsid w:val="000A53C0"/>
    <w:rsid w:val="000A57B9"/>
    <w:rsid w:val="000A7138"/>
    <w:rsid w:val="000B0921"/>
    <w:rsid w:val="000B0B04"/>
    <w:rsid w:val="000B0D5B"/>
    <w:rsid w:val="000B0EB8"/>
    <w:rsid w:val="000B187B"/>
    <w:rsid w:val="000B1A63"/>
    <w:rsid w:val="000B22A0"/>
    <w:rsid w:val="000B25C5"/>
    <w:rsid w:val="000B4378"/>
    <w:rsid w:val="000B49AB"/>
    <w:rsid w:val="000B612A"/>
    <w:rsid w:val="000B620D"/>
    <w:rsid w:val="000B7DC7"/>
    <w:rsid w:val="000C0325"/>
    <w:rsid w:val="000C2EC2"/>
    <w:rsid w:val="000C5B22"/>
    <w:rsid w:val="000C617E"/>
    <w:rsid w:val="000C72BF"/>
    <w:rsid w:val="000C779F"/>
    <w:rsid w:val="000D0A2A"/>
    <w:rsid w:val="000D0BD7"/>
    <w:rsid w:val="000D398B"/>
    <w:rsid w:val="000D4AB5"/>
    <w:rsid w:val="000D4E03"/>
    <w:rsid w:val="000D5375"/>
    <w:rsid w:val="000D5492"/>
    <w:rsid w:val="000D6787"/>
    <w:rsid w:val="000D6CE0"/>
    <w:rsid w:val="000D6E6F"/>
    <w:rsid w:val="000D7DF3"/>
    <w:rsid w:val="000E1489"/>
    <w:rsid w:val="000E27B4"/>
    <w:rsid w:val="000E2CCA"/>
    <w:rsid w:val="000E3ED2"/>
    <w:rsid w:val="000E509D"/>
    <w:rsid w:val="000E5A32"/>
    <w:rsid w:val="000E642A"/>
    <w:rsid w:val="000E70F6"/>
    <w:rsid w:val="000E7A04"/>
    <w:rsid w:val="000F1028"/>
    <w:rsid w:val="000F230D"/>
    <w:rsid w:val="000F2DB7"/>
    <w:rsid w:val="000F33B1"/>
    <w:rsid w:val="000F43A0"/>
    <w:rsid w:val="000F5EFA"/>
    <w:rsid w:val="000F7179"/>
    <w:rsid w:val="000F7373"/>
    <w:rsid w:val="000F75D3"/>
    <w:rsid w:val="000F7B10"/>
    <w:rsid w:val="00102E22"/>
    <w:rsid w:val="00103412"/>
    <w:rsid w:val="00104801"/>
    <w:rsid w:val="001050ED"/>
    <w:rsid w:val="0010554B"/>
    <w:rsid w:val="00105C4E"/>
    <w:rsid w:val="00106777"/>
    <w:rsid w:val="00106ACD"/>
    <w:rsid w:val="00106DAF"/>
    <w:rsid w:val="00111215"/>
    <w:rsid w:val="00111660"/>
    <w:rsid w:val="001123D9"/>
    <w:rsid w:val="001129DC"/>
    <w:rsid w:val="00112C97"/>
    <w:rsid w:val="001138C5"/>
    <w:rsid w:val="00113E39"/>
    <w:rsid w:val="0011457B"/>
    <w:rsid w:val="001149B2"/>
    <w:rsid w:val="001151F5"/>
    <w:rsid w:val="00115EA1"/>
    <w:rsid w:val="0011637B"/>
    <w:rsid w:val="001168E1"/>
    <w:rsid w:val="001171F8"/>
    <w:rsid w:val="0011744D"/>
    <w:rsid w:val="00121424"/>
    <w:rsid w:val="00123168"/>
    <w:rsid w:val="00123797"/>
    <w:rsid w:val="00124939"/>
    <w:rsid w:val="00124DCD"/>
    <w:rsid w:val="00126B2A"/>
    <w:rsid w:val="0012718C"/>
    <w:rsid w:val="00127DEC"/>
    <w:rsid w:val="001329D6"/>
    <w:rsid w:val="00133FD5"/>
    <w:rsid w:val="0013445B"/>
    <w:rsid w:val="00136139"/>
    <w:rsid w:val="00136470"/>
    <w:rsid w:val="0013649F"/>
    <w:rsid w:val="00136AD7"/>
    <w:rsid w:val="00136B45"/>
    <w:rsid w:val="00136D35"/>
    <w:rsid w:val="00137F78"/>
    <w:rsid w:val="001477BB"/>
    <w:rsid w:val="00150599"/>
    <w:rsid w:val="001505E5"/>
    <w:rsid w:val="00150FAD"/>
    <w:rsid w:val="00151900"/>
    <w:rsid w:val="00151C76"/>
    <w:rsid w:val="00151D9D"/>
    <w:rsid w:val="00151FED"/>
    <w:rsid w:val="001528AF"/>
    <w:rsid w:val="00153312"/>
    <w:rsid w:val="001541C2"/>
    <w:rsid w:val="00154329"/>
    <w:rsid w:val="00155FB8"/>
    <w:rsid w:val="001603FC"/>
    <w:rsid w:val="0016187A"/>
    <w:rsid w:val="00161BA8"/>
    <w:rsid w:val="00162022"/>
    <w:rsid w:val="00162540"/>
    <w:rsid w:val="001626A8"/>
    <w:rsid w:val="00163A1A"/>
    <w:rsid w:val="001647E0"/>
    <w:rsid w:val="0016698B"/>
    <w:rsid w:val="00166B81"/>
    <w:rsid w:val="00167398"/>
    <w:rsid w:val="0016766F"/>
    <w:rsid w:val="00167924"/>
    <w:rsid w:val="00167D7A"/>
    <w:rsid w:val="001719FA"/>
    <w:rsid w:val="00172184"/>
    <w:rsid w:val="001734A8"/>
    <w:rsid w:val="0017402F"/>
    <w:rsid w:val="001749A2"/>
    <w:rsid w:val="00174A43"/>
    <w:rsid w:val="0017554B"/>
    <w:rsid w:val="00176A85"/>
    <w:rsid w:val="00176BAE"/>
    <w:rsid w:val="0018079D"/>
    <w:rsid w:val="00180810"/>
    <w:rsid w:val="001812E2"/>
    <w:rsid w:val="001818B2"/>
    <w:rsid w:val="00182437"/>
    <w:rsid w:val="001838F4"/>
    <w:rsid w:val="001839EB"/>
    <w:rsid w:val="00183E77"/>
    <w:rsid w:val="00184002"/>
    <w:rsid w:val="001842B8"/>
    <w:rsid w:val="00184570"/>
    <w:rsid w:val="00185691"/>
    <w:rsid w:val="00185E7F"/>
    <w:rsid w:val="00185FED"/>
    <w:rsid w:val="00186078"/>
    <w:rsid w:val="00187755"/>
    <w:rsid w:val="0019035E"/>
    <w:rsid w:val="00192031"/>
    <w:rsid w:val="00192F00"/>
    <w:rsid w:val="001933EF"/>
    <w:rsid w:val="00193B60"/>
    <w:rsid w:val="001949FE"/>
    <w:rsid w:val="001958F0"/>
    <w:rsid w:val="001A0872"/>
    <w:rsid w:val="001A24BC"/>
    <w:rsid w:val="001A43BE"/>
    <w:rsid w:val="001A5AA2"/>
    <w:rsid w:val="001B3850"/>
    <w:rsid w:val="001B3C65"/>
    <w:rsid w:val="001B3E77"/>
    <w:rsid w:val="001B4CC0"/>
    <w:rsid w:val="001B4FF9"/>
    <w:rsid w:val="001B5E39"/>
    <w:rsid w:val="001B6046"/>
    <w:rsid w:val="001C1813"/>
    <w:rsid w:val="001C19E5"/>
    <w:rsid w:val="001C1A1A"/>
    <w:rsid w:val="001C1AE4"/>
    <w:rsid w:val="001C1BF4"/>
    <w:rsid w:val="001C281F"/>
    <w:rsid w:val="001C30E5"/>
    <w:rsid w:val="001C34CE"/>
    <w:rsid w:val="001C63A3"/>
    <w:rsid w:val="001C6ACE"/>
    <w:rsid w:val="001C6DFF"/>
    <w:rsid w:val="001C6E98"/>
    <w:rsid w:val="001C71B2"/>
    <w:rsid w:val="001C71D3"/>
    <w:rsid w:val="001C7F5A"/>
    <w:rsid w:val="001C7FA8"/>
    <w:rsid w:val="001D0E86"/>
    <w:rsid w:val="001D15B7"/>
    <w:rsid w:val="001D3672"/>
    <w:rsid w:val="001D430B"/>
    <w:rsid w:val="001D4416"/>
    <w:rsid w:val="001D4A0B"/>
    <w:rsid w:val="001D5A26"/>
    <w:rsid w:val="001D5E0E"/>
    <w:rsid w:val="001D5FAC"/>
    <w:rsid w:val="001D71D5"/>
    <w:rsid w:val="001D74F5"/>
    <w:rsid w:val="001E1F52"/>
    <w:rsid w:val="001E339D"/>
    <w:rsid w:val="001E35D3"/>
    <w:rsid w:val="001E3C28"/>
    <w:rsid w:val="001E4298"/>
    <w:rsid w:val="001E6529"/>
    <w:rsid w:val="001E6E7B"/>
    <w:rsid w:val="001E7251"/>
    <w:rsid w:val="001E7CAF"/>
    <w:rsid w:val="001F078E"/>
    <w:rsid w:val="001F0FDB"/>
    <w:rsid w:val="001F16A9"/>
    <w:rsid w:val="001F1935"/>
    <w:rsid w:val="001F3454"/>
    <w:rsid w:val="001F443E"/>
    <w:rsid w:val="001F487F"/>
    <w:rsid w:val="001F5CA7"/>
    <w:rsid w:val="001F77D1"/>
    <w:rsid w:val="0020060E"/>
    <w:rsid w:val="00200725"/>
    <w:rsid w:val="0020099D"/>
    <w:rsid w:val="00201444"/>
    <w:rsid w:val="002018A2"/>
    <w:rsid w:val="00203BE6"/>
    <w:rsid w:val="0020581F"/>
    <w:rsid w:val="00205AC0"/>
    <w:rsid w:val="002061D2"/>
    <w:rsid w:val="002069EF"/>
    <w:rsid w:val="002106F4"/>
    <w:rsid w:val="00211DF8"/>
    <w:rsid w:val="00211FCD"/>
    <w:rsid w:val="002121AD"/>
    <w:rsid w:val="00212716"/>
    <w:rsid w:val="00212A1C"/>
    <w:rsid w:val="00213065"/>
    <w:rsid w:val="002146AE"/>
    <w:rsid w:val="0021498F"/>
    <w:rsid w:val="00214FB9"/>
    <w:rsid w:val="002150FE"/>
    <w:rsid w:val="002155BF"/>
    <w:rsid w:val="00216653"/>
    <w:rsid w:val="00216B97"/>
    <w:rsid w:val="002177F0"/>
    <w:rsid w:val="00217979"/>
    <w:rsid w:val="002207B2"/>
    <w:rsid w:val="0022128E"/>
    <w:rsid w:val="00222E7A"/>
    <w:rsid w:val="00225FB9"/>
    <w:rsid w:val="002264B8"/>
    <w:rsid w:val="00226FDD"/>
    <w:rsid w:val="00227F49"/>
    <w:rsid w:val="002302C8"/>
    <w:rsid w:val="002310CD"/>
    <w:rsid w:val="002314B0"/>
    <w:rsid w:val="002319C0"/>
    <w:rsid w:val="002324D8"/>
    <w:rsid w:val="00232647"/>
    <w:rsid w:val="00233269"/>
    <w:rsid w:val="00233421"/>
    <w:rsid w:val="00235EB1"/>
    <w:rsid w:val="0023625B"/>
    <w:rsid w:val="00236319"/>
    <w:rsid w:val="00236A7F"/>
    <w:rsid w:val="00236BEC"/>
    <w:rsid w:val="0024141A"/>
    <w:rsid w:val="002420AB"/>
    <w:rsid w:val="00242A97"/>
    <w:rsid w:val="0024380D"/>
    <w:rsid w:val="00244A7F"/>
    <w:rsid w:val="00244D05"/>
    <w:rsid w:val="00244E8D"/>
    <w:rsid w:val="002455A9"/>
    <w:rsid w:val="00245ACF"/>
    <w:rsid w:val="00246C96"/>
    <w:rsid w:val="00246D91"/>
    <w:rsid w:val="00247B5D"/>
    <w:rsid w:val="00247E97"/>
    <w:rsid w:val="00247FF1"/>
    <w:rsid w:val="00250417"/>
    <w:rsid w:val="00251A66"/>
    <w:rsid w:val="00252448"/>
    <w:rsid w:val="00252CA8"/>
    <w:rsid w:val="002536A8"/>
    <w:rsid w:val="0025388B"/>
    <w:rsid w:val="00253C32"/>
    <w:rsid w:val="00253CFA"/>
    <w:rsid w:val="00254455"/>
    <w:rsid w:val="00254D66"/>
    <w:rsid w:val="00256B2F"/>
    <w:rsid w:val="00256E08"/>
    <w:rsid w:val="002605C4"/>
    <w:rsid w:val="00260AF3"/>
    <w:rsid w:val="00260F83"/>
    <w:rsid w:val="002612E6"/>
    <w:rsid w:val="00261D59"/>
    <w:rsid w:val="00262029"/>
    <w:rsid w:val="00262CF2"/>
    <w:rsid w:val="0026327C"/>
    <w:rsid w:val="00263A9D"/>
    <w:rsid w:val="00263BA7"/>
    <w:rsid w:val="00264157"/>
    <w:rsid w:val="002665E7"/>
    <w:rsid w:val="002667ED"/>
    <w:rsid w:val="002669EC"/>
    <w:rsid w:val="00271867"/>
    <w:rsid w:val="00271DA6"/>
    <w:rsid w:val="00275F39"/>
    <w:rsid w:val="00280245"/>
    <w:rsid w:val="0028086C"/>
    <w:rsid w:val="00280D18"/>
    <w:rsid w:val="00282DB7"/>
    <w:rsid w:val="0028392C"/>
    <w:rsid w:val="00283A4A"/>
    <w:rsid w:val="00283CA9"/>
    <w:rsid w:val="00287F52"/>
    <w:rsid w:val="00290025"/>
    <w:rsid w:val="00290128"/>
    <w:rsid w:val="0029026C"/>
    <w:rsid w:val="002919BB"/>
    <w:rsid w:val="00292594"/>
    <w:rsid w:val="00292D89"/>
    <w:rsid w:val="00295547"/>
    <w:rsid w:val="00295F4A"/>
    <w:rsid w:val="00296E23"/>
    <w:rsid w:val="0029747F"/>
    <w:rsid w:val="002A0817"/>
    <w:rsid w:val="002A3316"/>
    <w:rsid w:val="002A44CE"/>
    <w:rsid w:val="002A5D90"/>
    <w:rsid w:val="002A65AA"/>
    <w:rsid w:val="002A69F1"/>
    <w:rsid w:val="002B015B"/>
    <w:rsid w:val="002B028F"/>
    <w:rsid w:val="002B0E0D"/>
    <w:rsid w:val="002B1F90"/>
    <w:rsid w:val="002B2F52"/>
    <w:rsid w:val="002B4648"/>
    <w:rsid w:val="002B6965"/>
    <w:rsid w:val="002B6E0D"/>
    <w:rsid w:val="002B6E2E"/>
    <w:rsid w:val="002B79C3"/>
    <w:rsid w:val="002C0784"/>
    <w:rsid w:val="002C12DE"/>
    <w:rsid w:val="002C2F62"/>
    <w:rsid w:val="002C2FDD"/>
    <w:rsid w:val="002C33B2"/>
    <w:rsid w:val="002C3A20"/>
    <w:rsid w:val="002C3D07"/>
    <w:rsid w:val="002C4651"/>
    <w:rsid w:val="002C48CD"/>
    <w:rsid w:val="002C64A7"/>
    <w:rsid w:val="002C654D"/>
    <w:rsid w:val="002D1B24"/>
    <w:rsid w:val="002D1B87"/>
    <w:rsid w:val="002D2D51"/>
    <w:rsid w:val="002D31DA"/>
    <w:rsid w:val="002D3387"/>
    <w:rsid w:val="002D363D"/>
    <w:rsid w:val="002D3F03"/>
    <w:rsid w:val="002D4379"/>
    <w:rsid w:val="002D4BE7"/>
    <w:rsid w:val="002D6EC8"/>
    <w:rsid w:val="002D7014"/>
    <w:rsid w:val="002D7470"/>
    <w:rsid w:val="002D7B65"/>
    <w:rsid w:val="002E219E"/>
    <w:rsid w:val="002E3EA1"/>
    <w:rsid w:val="002E43C6"/>
    <w:rsid w:val="002E48BE"/>
    <w:rsid w:val="002E7628"/>
    <w:rsid w:val="002E7F79"/>
    <w:rsid w:val="002F0059"/>
    <w:rsid w:val="002F0360"/>
    <w:rsid w:val="002F0472"/>
    <w:rsid w:val="002F1B6C"/>
    <w:rsid w:val="002F1C3D"/>
    <w:rsid w:val="002F22E0"/>
    <w:rsid w:val="002F35B5"/>
    <w:rsid w:val="002F394F"/>
    <w:rsid w:val="002F45C1"/>
    <w:rsid w:val="002F5030"/>
    <w:rsid w:val="002F5308"/>
    <w:rsid w:val="002F5384"/>
    <w:rsid w:val="002F5D7B"/>
    <w:rsid w:val="002F67C7"/>
    <w:rsid w:val="002F7B56"/>
    <w:rsid w:val="00300680"/>
    <w:rsid w:val="003006D0"/>
    <w:rsid w:val="0030071E"/>
    <w:rsid w:val="00302AE6"/>
    <w:rsid w:val="00302F50"/>
    <w:rsid w:val="00303135"/>
    <w:rsid w:val="003031EC"/>
    <w:rsid w:val="00305E22"/>
    <w:rsid w:val="0030616C"/>
    <w:rsid w:val="00306236"/>
    <w:rsid w:val="00306E36"/>
    <w:rsid w:val="00307580"/>
    <w:rsid w:val="00310514"/>
    <w:rsid w:val="00312A23"/>
    <w:rsid w:val="00313893"/>
    <w:rsid w:val="00313E2F"/>
    <w:rsid w:val="0031456F"/>
    <w:rsid w:val="00315BC0"/>
    <w:rsid w:val="0031624F"/>
    <w:rsid w:val="00316511"/>
    <w:rsid w:val="003176AE"/>
    <w:rsid w:val="00317876"/>
    <w:rsid w:val="0032134A"/>
    <w:rsid w:val="00321368"/>
    <w:rsid w:val="0032173B"/>
    <w:rsid w:val="00322570"/>
    <w:rsid w:val="00322CEB"/>
    <w:rsid w:val="00323ED2"/>
    <w:rsid w:val="003247CD"/>
    <w:rsid w:val="00327039"/>
    <w:rsid w:val="0032730E"/>
    <w:rsid w:val="00327348"/>
    <w:rsid w:val="0032735D"/>
    <w:rsid w:val="003277FB"/>
    <w:rsid w:val="00327CD4"/>
    <w:rsid w:val="00327D87"/>
    <w:rsid w:val="0033017E"/>
    <w:rsid w:val="00330B5B"/>
    <w:rsid w:val="00330F7D"/>
    <w:rsid w:val="00331E09"/>
    <w:rsid w:val="00331E88"/>
    <w:rsid w:val="003328EC"/>
    <w:rsid w:val="003341AB"/>
    <w:rsid w:val="0033446F"/>
    <w:rsid w:val="003363CE"/>
    <w:rsid w:val="00336F47"/>
    <w:rsid w:val="00337179"/>
    <w:rsid w:val="00337858"/>
    <w:rsid w:val="00341776"/>
    <w:rsid w:val="00343C54"/>
    <w:rsid w:val="00344F18"/>
    <w:rsid w:val="00345C4F"/>
    <w:rsid w:val="00346213"/>
    <w:rsid w:val="00346838"/>
    <w:rsid w:val="00347ECA"/>
    <w:rsid w:val="003512CE"/>
    <w:rsid w:val="00355648"/>
    <w:rsid w:val="003558D6"/>
    <w:rsid w:val="00356273"/>
    <w:rsid w:val="003568A9"/>
    <w:rsid w:val="00356A92"/>
    <w:rsid w:val="00357E1B"/>
    <w:rsid w:val="003635CA"/>
    <w:rsid w:val="003650CE"/>
    <w:rsid w:val="003653A1"/>
    <w:rsid w:val="00365A21"/>
    <w:rsid w:val="00365CE3"/>
    <w:rsid w:val="003702B5"/>
    <w:rsid w:val="003705A1"/>
    <w:rsid w:val="00371323"/>
    <w:rsid w:val="00372377"/>
    <w:rsid w:val="003726E7"/>
    <w:rsid w:val="00373175"/>
    <w:rsid w:val="003731DB"/>
    <w:rsid w:val="00373437"/>
    <w:rsid w:val="00373C6E"/>
    <w:rsid w:val="0037452C"/>
    <w:rsid w:val="00375142"/>
    <w:rsid w:val="003756EB"/>
    <w:rsid w:val="00375946"/>
    <w:rsid w:val="00377644"/>
    <w:rsid w:val="003817AB"/>
    <w:rsid w:val="00381910"/>
    <w:rsid w:val="00381E6B"/>
    <w:rsid w:val="00382596"/>
    <w:rsid w:val="00385D8E"/>
    <w:rsid w:val="00385E56"/>
    <w:rsid w:val="003905CA"/>
    <w:rsid w:val="00391ADA"/>
    <w:rsid w:val="00393203"/>
    <w:rsid w:val="003933E4"/>
    <w:rsid w:val="00393E49"/>
    <w:rsid w:val="00394B40"/>
    <w:rsid w:val="00394E55"/>
    <w:rsid w:val="00394FCD"/>
    <w:rsid w:val="00395C96"/>
    <w:rsid w:val="00396867"/>
    <w:rsid w:val="003A0DC0"/>
    <w:rsid w:val="003A1FCD"/>
    <w:rsid w:val="003A2AD6"/>
    <w:rsid w:val="003A54E7"/>
    <w:rsid w:val="003A574D"/>
    <w:rsid w:val="003A5FB2"/>
    <w:rsid w:val="003A66CB"/>
    <w:rsid w:val="003A6B1E"/>
    <w:rsid w:val="003A7DB4"/>
    <w:rsid w:val="003A7DF1"/>
    <w:rsid w:val="003B04B6"/>
    <w:rsid w:val="003B18B5"/>
    <w:rsid w:val="003B2E3F"/>
    <w:rsid w:val="003B39A1"/>
    <w:rsid w:val="003B443D"/>
    <w:rsid w:val="003B51AB"/>
    <w:rsid w:val="003B5CBC"/>
    <w:rsid w:val="003B65A5"/>
    <w:rsid w:val="003B6BC3"/>
    <w:rsid w:val="003B7497"/>
    <w:rsid w:val="003C07BA"/>
    <w:rsid w:val="003C0A1F"/>
    <w:rsid w:val="003C0A25"/>
    <w:rsid w:val="003C267C"/>
    <w:rsid w:val="003C3093"/>
    <w:rsid w:val="003C3BF9"/>
    <w:rsid w:val="003C3D62"/>
    <w:rsid w:val="003C4553"/>
    <w:rsid w:val="003C4A01"/>
    <w:rsid w:val="003C4EA9"/>
    <w:rsid w:val="003D0117"/>
    <w:rsid w:val="003D0658"/>
    <w:rsid w:val="003D1062"/>
    <w:rsid w:val="003D1E56"/>
    <w:rsid w:val="003D24E7"/>
    <w:rsid w:val="003D3723"/>
    <w:rsid w:val="003D3F0F"/>
    <w:rsid w:val="003D5181"/>
    <w:rsid w:val="003D5442"/>
    <w:rsid w:val="003D600F"/>
    <w:rsid w:val="003D62B1"/>
    <w:rsid w:val="003D6598"/>
    <w:rsid w:val="003D6924"/>
    <w:rsid w:val="003D6DF2"/>
    <w:rsid w:val="003E01BA"/>
    <w:rsid w:val="003E19F7"/>
    <w:rsid w:val="003E1E95"/>
    <w:rsid w:val="003E21A2"/>
    <w:rsid w:val="003E3E0D"/>
    <w:rsid w:val="003E41EC"/>
    <w:rsid w:val="003E507E"/>
    <w:rsid w:val="003E5DD5"/>
    <w:rsid w:val="003E61F1"/>
    <w:rsid w:val="003E6671"/>
    <w:rsid w:val="003E76BF"/>
    <w:rsid w:val="003F05BC"/>
    <w:rsid w:val="003F07A6"/>
    <w:rsid w:val="003F0810"/>
    <w:rsid w:val="003F0843"/>
    <w:rsid w:val="003F0FF6"/>
    <w:rsid w:val="003F18B8"/>
    <w:rsid w:val="003F2812"/>
    <w:rsid w:val="003F4B43"/>
    <w:rsid w:val="003F6244"/>
    <w:rsid w:val="003F6ABE"/>
    <w:rsid w:val="003F6C8F"/>
    <w:rsid w:val="0040117D"/>
    <w:rsid w:val="00401287"/>
    <w:rsid w:val="00403DEB"/>
    <w:rsid w:val="00403F08"/>
    <w:rsid w:val="004043F6"/>
    <w:rsid w:val="0040465E"/>
    <w:rsid w:val="004073DC"/>
    <w:rsid w:val="004101E6"/>
    <w:rsid w:val="004108AF"/>
    <w:rsid w:val="00410AA8"/>
    <w:rsid w:val="00410D21"/>
    <w:rsid w:val="00411833"/>
    <w:rsid w:val="00411E14"/>
    <w:rsid w:val="00412219"/>
    <w:rsid w:val="0041305E"/>
    <w:rsid w:val="004130BA"/>
    <w:rsid w:val="00414869"/>
    <w:rsid w:val="00415082"/>
    <w:rsid w:val="00415D4A"/>
    <w:rsid w:val="00415E15"/>
    <w:rsid w:val="00416167"/>
    <w:rsid w:val="00417557"/>
    <w:rsid w:val="00420B72"/>
    <w:rsid w:val="00420F26"/>
    <w:rsid w:val="004212D7"/>
    <w:rsid w:val="00421555"/>
    <w:rsid w:val="00422363"/>
    <w:rsid w:val="00422901"/>
    <w:rsid w:val="00422E00"/>
    <w:rsid w:val="00424238"/>
    <w:rsid w:val="004244A9"/>
    <w:rsid w:val="00424C7D"/>
    <w:rsid w:val="00426371"/>
    <w:rsid w:val="00426E2E"/>
    <w:rsid w:val="00427965"/>
    <w:rsid w:val="00431D10"/>
    <w:rsid w:val="00435C3E"/>
    <w:rsid w:val="004360C7"/>
    <w:rsid w:val="00437099"/>
    <w:rsid w:val="00440451"/>
    <w:rsid w:val="00440632"/>
    <w:rsid w:val="00441AFC"/>
    <w:rsid w:val="00441D6D"/>
    <w:rsid w:val="00441E40"/>
    <w:rsid w:val="0044269F"/>
    <w:rsid w:val="00444BE8"/>
    <w:rsid w:val="004452F1"/>
    <w:rsid w:val="00446CF7"/>
    <w:rsid w:val="00450B7B"/>
    <w:rsid w:val="00450CF2"/>
    <w:rsid w:val="00453957"/>
    <w:rsid w:val="00454332"/>
    <w:rsid w:val="004546A8"/>
    <w:rsid w:val="004549BB"/>
    <w:rsid w:val="00454D27"/>
    <w:rsid w:val="00454E2E"/>
    <w:rsid w:val="0045565F"/>
    <w:rsid w:val="00456036"/>
    <w:rsid w:val="0045626B"/>
    <w:rsid w:val="00456EBE"/>
    <w:rsid w:val="00457B74"/>
    <w:rsid w:val="00461101"/>
    <w:rsid w:val="004613AD"/>
    <w:rsid w:val="004633C4"/>
    <w:rsid w:val="00463F37"/>
    <w:rsid w:val="0046435B"/>
    <w:rsid w:val="0046546D"/>
    <w:rsid w:val="00465500"/>
    <w:rsid w:val="00465889"/>
    <w:rsid w:val="0046612F"/>
    <w:rsid w:val="00466C07"/>
    <w:rsid w:val="00467E4E"/>
    <w:rsid w:val="00467E61"/>
    <w:rsid w:val="00470315"/>
    <w:rsid w:val="00470F97"/>
    <w:rsid w:val="00471AE8"/>
    <w:rsid w:val="004724F2"/>
    <w:rsid w:val="0047265E"/>
    <w:rsid w:val="00472FAC"/>
    <w:rsid w:val="00474020"/>
    <w:rsid w:val="004744CC"/>
    <w:rsid w:val="00474552"/>
    <w:rsid w:val="00474A4B"/>
    <w:rsid w:val="0047528A"/>
    <w:rsid w:val="00476076"/>
    <w:rsid w:val="00477591"/>
    <w:rsid w:val="004819DA"/>
    <w:rsid w:val="00481B40"/>
    <w:rsid w:val="00481CB1"/>
    <w:rsid w:val="00481D58"/>
    <w:rsid w:val="004821E6"/>
    <w:rsid w:val="0048258B"/>
    <w:rsid w:val="00482814"/>
    <w:rsid w:val="00482901"/>
    <w:rsid w:val="00483AC8"/>
    <w:rsid w:val="00484143"/>
    <w:rsid w:val="00484B61"/>
    <w:rsid w:val="00485155"/>
    <w:rsid w:val="0048532B"/>
    <w:rsid w:val="004856C2"/>
    <w:rsid w:val="00486487"/>
    <w:rsid w:val="00486B4D"/>
    <w:rsid w:val="0048745B"/>
    <w:rsid w:val="00491E54"/>
    <w:rsid w:val="00492823"/>
    <w:rsid w:val="00492E66"/>
    <w:rsid w:val="00494A90"/>
    <w:rsid w:val="00494B1F"/>
    <w:rsid w:val="00495AAA"/>
    <w:rsid w:val="00496B98"/>
    <w:rsid w:val="004A0992"/>
    <w:rsid w:val="004A15C5"/>
    <w:rsid w:val="004A1B98"/>
    <w:rsid w:val="004A221D"/>
    <w:rsid w:val="004A22A1"/>
    <w:rsid w:val="004A3DA3"/>
    <w:rsid w:val="004A4E79"/>
    <w:rsid w:val="004A5D00"/>
    <w:rsid w:val="004A716B"/>
    <w:rsid w:val="004B0BF8"/>
    <w:rsid w:val="004B100C"/>
    <w:rsid w:val="004B1627"/>
    <w:rsid w:val="004B1F3D"/>
    <w:rsid w:val="004B2535"/>
    <w:rsid w:val="004B2BCB"/>
    <w:rsid w:val="004B35E0"/>
    <w:rsid w:val="004B3A8B"/>
    <w:rsid w:val="004B3DD4"/>
    <w:rsid w:val="004B4624"/>
    <w:rsid w:val="004B5287"/>
    <w:rsid w:val="004B5D1A"/>
    <w:rsid w:val="004B7109"/>
    <w:rsid w:val="004B7C84"/>
    <w:rsid w:val="004C0314"/>
    <w:rsid w:val="004C0468"/>
    <w:rsid w:val="004C0EEB"/>
    <w:rsid w:val="004C4157"/>
    <w:rsid w:val="004C43AA"/>
    <w:rsid w:val="004C4862"/>
    <w:rsid w:val="004C6BEC"/>
    <w:rsid w:val="004C7C04"/>
    <w:rsid w:val="004D05EC"/>
    <w:rsid w:val="004D0FBE"/>
    <w:rsid w:val="004D489B"/>
    <w:rsid w:val="004D4FA9"/>
    <w:rsid w:val="004D500B"/>
    <w:rsid w:val="004D542E"/>
    <w:rsid w:val="004D5BF0"/>
    <w:rsid w:val="004D6220"/>
    <w:rsid w:val="004E6329"/>
    <w:rsid w:val="004E6CE4"/>
    <w:rsid w:val="004F0527"/>
    <w:rsid w:val="004F49B3"/>
    <w:rsid w:val="004F4D95"/>
    <w:rsid w:val="004F698E"/>
    <w:rsid w:val="004F6FE6"/>
    <w:rsid w:val="004F770D"/>
    <w:rsid w:val="004F77BE"/>
    <w:rsid w:val="0050029D"/>
    <w:rsid w:val="005004F3"/>
    <w:rsid w:val="00500D44"/>
    <w:rsid w:val="00500FF5"/>
    <w:rsid w:val="00502542"/>
    <w:rsid w:val="0050280A"/>
    <w:rsid w:val="00502A37"/>
    <w:rsid w:val="00504534"/>
    <w:rsid w:val="00504A8D"/>
    <w:rsid w:val="00504BBF"/>
    <w:rsid w:val="005050AF"/>
    <w:rsid w:val="00505C59"/>
    <w:rsid w:val="00507C15"/>
    <w:rsid w:val="00511511"/>
    <w:rsid w:val="005119B8"/>
    <w:rsid w:val="00511E79"/>
    <w:rsid w:val="0051234B"/>
    <w:rsid w:val="00514377"/>
    <w:rsid w:val="005144E2"/>
    <w:rsid w:val="00520025"/>
    <w:rsid w:val="005208C0"/>
    <w:rsid w:val="0052091B"/>
    <w:rsid w:val="005214BD"/>
    <w:rsid w:val="0052177C"/>
    <w:rsid w:val="00524136"/>
    <w:rsid w:val="0052599E"/>
    <w:rsid w:val="00526111"/>
    <w:rsid w:val="0052697B"/>
    <w:rsid w:val="00526C48"/>
    <w:rsid w:val="00531394"/>
    <w:rsid w:val="005323EF"/>
    <w:rsid w:val="00533EAF"/>
    <w:rsid w:val="005347CC"/>
    <w:rsid w:val="005365B9"/>
    <w:rsid w:val="00536C5F"/>
    <w:rsid w:val="00537BB5"/>
    <w:rsid w:val="005402EB"/>
    <w:rsid w:val="00540596"/>
    <w:rsid w:val="00542026"/>
    <w:rsid w:val="005429DD"/>
    <w:rsid w:val="005431B7"/>
    <w:rsid w:val="00543773"/>
    <w:rsid w:val="00543937"/>
    <w:rsid w:val="00544C92"/>
    <w:rsid w:val="00545C75"/>
    <w:rsid w:val="00545DF4"/>
    <w:rsid w:val="00547AE1"/>
    <w:rsid w:val="005501D1"/>
    <w:rsid w:val="00551522"/>
    <w:rsid w:val="00551643"/>
    <w:rsid w:val="00552020"/>
    <w:rsid w:val="00553C01"/>
    <w:rsid w:val="0055477F"/>
    <w:rsid w:val="00554CF5"/>
    <w:rsid w:val="005567FE"/>
    <w:rsid w:val="00557D92"/>
    <w:rsid w:val="005607BD"/>
    <w:rsid w:val="0056138E"/>
    <w:rsid w:val="00561405"/>
    <w:rsid w:val="00561F42"/>
    <w:rsid w:val="00562C49"/>
    <w:rsid w:val="0056432D"/>
    <w:rsid w:val="005643EA"/>
    <w:rsid w:val="00565DFA"/>
    <w:rsid w:val="0056626D"/>
    <w:rsid w:val="00567E0E"/>
    <w:rsid w:val="00570261"/>
    <w:rsid w:val="00570B1A"/>
    <w:rsid w:val="0057156D"/>
    <w:rsid w:val="00571675"/>
    <w:rsid w:val="00571EA6"/>
    <w:rsid w:val="00572241"/>
    <w:rsid w:val="00573DDB"/>
    <w:rsid w:val="005773B0"/>
    <w:rsid w:val="005773F3"/>
    <w:rsid w:val="00577A39"/>
    <w:rsid w:val="00580576"/>
    <w:rsid w:val="005809AC"/>
    <w:rsid w:val="0058322C"/>
    <w:rsid w:val="00585099"/>
    <w:rsid w:val="005852C8"/>
    <w:rsid w:val="00585F88"/>
    <w:rsid w:val="00586D37"/>
    <w:rsid w:val="005871D0"/>
    <w:rsid w:val="00590B75"/>
    <w:rsid w:val="00591097"/>
    <w:rsid w:val="0059164E"/>
    <w:rsid w:val="00591657"/>
    <w:rsid w:val="00591EC5"/>
    <w:rsid w:val="0059364E"/>
    <w:rsid w:val="005939DE"/>
    <w:rsid w:val="00594026"/>
    <w:rsid w:val="005956FE"/>
    <w:rsid w:val="0059592C"/>
    <w:rsid w:val="00596142"/>
    <w:rsid w:val="005961F8"/>
    <w:rsid w:val="00596444"/>
    <w:rsid w:val="0059678F"/>
    <w:rsid w:val="005978AB"/>
    <w:rsid w:val="005A2134"/>
    <w:rsid w:val="005A35DF"/>
    <w:rsid w:val="005A3888"/>
    <w:rsid w:val="005A3E57"/>
    <w:rsid w:val="005A4D19"/>
    <w:rsid w:val="005A5162"/>
    <w:rsid w:val="005A7C77"/>
    <w:rsid w:val="005B0D7B"/>
    <w:rsid w:val="005B0DDC"/>
    <w:rsid w:val="005B3507"/>
    <w:rsid w:val="005B410B"/>
    <w:rsid w:val="005B5588"/>
    <w:rsid w:val="005B603A"/>
    <w:rsid w:val="005B7052"/>
    <w:rsid w:val="005B7771"/>
    <w:rsid w:val="005B7D48"/>
    <w:rsid w:val="005C03D8"/>
    <w:rsid w:val="005C1921"/>
    <w:rsid w:val="005C2003"/>
    <w:rsid w:val="005C2C90"/>
    <w:rsid w:val="005C3479"/>
    <w:rsid w:val="005C3780"/>
    <w:rsid w:val="005C38FA"/>
    <w:rsid w:val="005C3F69"/>
    <w:rsid w:val="005C45BA"/>
    <w:rsid w:val="005C480B"/>
    <w:rsid w:val="005C500B"/>
    <w:rsid w:val="005C5DBA"/>
    <w:rsid w:val="005C5FF8"/>
    <w:rsid w:val="005C655E"/>
    <w:rsid w:val="005C68DB"/>
    <w:rsid w:val="005C7CF4"/>
    <w:rsid w:val="005D01D6"/>
    <w:rsid w:val="005D03EA"/>
    <w:rsid w:val="005D04DF"/>
    <w:rsid w:val="005D18CC"/>
    <w:rsid w:val="005D1F23"/>
    <w:rsid w:val="005D30B8"/>
    <w:rsid w:val="005D5343"/>
    <w:rsid w:val="005D5787"/>
    <w:rsid w:val="005D5E36"/>
    <w:rsid w:val="005E056C"/>
    <w:rsid w:val="005E0651"/>
    <w:rsid w:val="005E0F30"/>
    <w:rsid w:val="005E1911"/>
    <w:rsid w:val="005E245C"/>
    <w:rsid w:val="005E2A77"/>
    <w:rsid w:val="005E3881"/>
    <w:rsid w:val="005E4C8F"/>
    <w:rsid w:val="005E574C"/>
    <w:rsid w:val="005E5905"/>
    <w:rsid w:val="005E59F3"/>
    <w:rsid w:val="005E5C5B"/>
    <w:rsid w:val="005E77CE"/>
    <w:rsid w:val="005F05E8"/>
    <w:rsid w:val="005F17C2"/>
    <w:rsid w:val="005F1C2B"/>
    <w:rsid w:val="005F22AC"/>
    <w:rsid w:val="005F2690"/>
    <w:rsid w:val="005F6A40"/>
    <w:rsid w:val="005F79CE"/>
    <w:rsid w:val="00601F7C"/>
    <w:rsid w:val="006024F8"/>
    <w:rsid w:val="00602D6F"/>
    <w:rsid w:val="00602E82"/>
    <w:rsid w:val="006040CE"/>
    <w:rsid w:val="006047B5"/>
    <w:rsid w:val="00606A2E"/>
    <w:rsid w:val="0060737C"/>
    <w:rsid w:val="00611B12"/>
    <w:rsid w:val="00612BC8"/>
    <w:rsid w:val="00613619"/>
    <w:rsid w:val="00613A1D"/>
    <w:rsid w:val="0061528A"/>
    <w:rsid w:val="006157D0"/>
    <w:rsid w:val="006161FD"/>
    <w:rsid w:val="006174FD"/>
    <w:rsid w:val="00620822"/>
    <w:rsid w:val="00621D20"/>
    <w:rsid w:val="00622D19"/>
    <w:rsid w:val="00623350"/>
    <w:rsid w:val="006245F0"/>
    <w:rsid w:val="00624BBC"/>
    <w:rsid w:val="00624F35"/>
    <w:rsid w:val="0062769E"/>
    <w:rsid w:val="00630C90"/>
    <w:rsid w:val="00631039"/>
    <w:rsid w:val="0063125E"/>
    <w:rsid w:val="00634EDE"/>
    <w:rsid w:val="00635E26"/>
    <w:rsid w:val="00636F34"/>
    <w:rsid w:val="00637691"/>
    <w:rsid w:val="00640A5B"/>
    <w:rsid w:val="00640B75"/>
    <w:rsid w:val="00640B94"/>
    <w:rsid w:val="00641066"/>
    <w:rsid w:val="006414D9"/>
    <w:rsid w:val="00642063"/>
    <w:rsid w:val="006422CE"/>
    <w:rsid w:val="006427E8"/>
    <w:rsid w:val="00643B2E"/>
    <w:rsid w:val="00643EC1"/>
    <w:rsid w:val="00644723"/>
    <w:rsid w:val="00644815"/>
    <w:rsid w:val="00645C3C"/>
    <w:rsid w:val="00645D47"/>
    <w:rsid w:val="00646891"/>
    <w:rsid w:val="00646A1B"/>
    <w:rsid w:val="00646F43"/>
    <w:rsid w:val="0065005C"/>
    <w:rsid w:val="00650853"/>
    <w:rsid w:val="00650CF1"/>
    <w:rsid w:val="0065193C"/>
    <w:rsid w:val="00652315"/>
    <w:rsid w:val="00652611"/>
    <w:rsid w:val="00653F4B"/>
    <w:rsid w:val="00654987"/>
    <w:rsid w:val="0065520B"/>
    <w:rsid w:val="0065604F"/>
    <w:rsid w:val="006606D3"/>
    <w:rsid w:val="00661CF3"/>
    <w:rsid w:val="00662855"/>
    <w:rsid w:val="00662D78"/>
    <w:rsid w:val="00664133"/>
    <w:rsid w:val="00664687"/>
    <w:rsid w:val="00664A50"/>
    <w:rsid w:val="00665798"/>
    <w:rsid w:val="006708E5"/>
    <w:rsid w:val="0067146D"/>
    <w:rsid w:val="00672130"/>
    <w:rsid w:val="00672F96"/>
    <w:rsid w:val="006736B3"/>
    <w:rsid w:val="00676AB5"/>
    <w:rsid w:val="00676C63"/>
    <w:rsid w:val="00677822"/>
    <w:rsid w:val="00677874"/>
    <w:rsid w:val="006822AF"/>
    <w:rsid w:val="006835B4"/>
    <w:rsid w:val="00683C27"/>
    <w:rsid w:val="006842E2"/>
    <w:rsid w:val="00684B27"/>
    <w:rsid w:val="00685135"/>
    <w:rsid w:val="00685297"/>
    <w:rsid w:val="00685A30"/>
    <w:rsid w:val="006875DD"/>
    <w:rsid w:val="00690B52"/>
    <w:rsid w:val="00691767"/>
    <w:rsid w:val="00692BFA"/>
    <w:rsid w:val="00693504"/>
    <w:rsid w:val="00694696"/>
    <w:rsid w:val="006956A5"/>
    <w:rsid w:val="006A159E"/>
    <w:rsid w:val="006A1793"/>
    <w:rsid w:val="006A1FC2"/>
    <w:rsid w:val="006A3E41"/>
    <w:rsid w:val="006A424E"/>
    <w:rsid w:val="006A5E94"/>
    <w:rsid w:val="006A7438"/>
    <w:rsid w:val="006B0215"/>
    <w:rsid w:val="006B0290"/>
    <w:rsid w:val="006B082D"/>
    <w:rsid w:val="006B0DF4"/>
    <w:rsid w:val="006B195F"/>
    <w:rsid w:val="006B20FF"/>
    <w:rsid w:val="006B2A25"/>
    <w:rsid w:val="006B2FFC"/>
    <w:rsid w:val="006B34E2"/>
    <w:rsid w:val="006B38FD"/>
    <w:rsid w:val="006B3E41"/>
    <w:rsid w:val="006B426B"/>
    <w:rsid w:val="006B59BD"/>
    <w:rsid w:val="006B60F1"/>
    <w:rsid w:val="006B63D2"/>
    <w:rsid w:val="006B6FD0"/>
    <w:rsid w:val="006C0900"/>
    <w:rsid w:val="006C1CB2"/>
    <w:rsid w:val="006C2556"/>
    <w:rsid w:val="006C3989"/>
    <w:rsid w:val="006C3C9A"/>
    <w:rsid w:val="006C3D54"/>
    <w:rsid w:val="006C55D2"/>
    <w:rsid w:val="006C5E8F"/>
    <w:rsid w:val="006C7430"/>
    <w:rsid w:val="006D0059"/>
    <w:rsid w:val="006D14D8"/>
    <w:rsid w:val="006D207E"/>
    <w:rsid w:val="006D2665"/>
    <w:rsid w:val="006D2D66"/>
    <w:rsid w:val="006D55C4"/>
    <w:rsid w:val="006D58E9"/>
    <w:rsid w:val="006D7327"/>
    <w:rsid w:val="006D7AD4"/>
    <w:rsid w:val="006D7DFF"/>
    <w:rsid w:val="006E0CC7"/>
    <w:rsid w:val="006E20C0"/>
    <w:rsid w:val="006E390A"/>
    <w:rsid w:val="006E3AC4"/>
    <w:rsid w:val="006E520C"/>
    <w:rsid w:val="006E62D7"/>
    <w:rsid w:val="006E62F0"/>
    <w:rsid w:val="006E66C0"/>
    <w:rsid w:val="006F0032"/>
    <w:rsid w:val="006F0C9A"/>
    <w:rsid w:val="006F22A8"/>
    <w:rsid w:val="006F23AD"/>
    <w:rsid w:val="006F327C"/>
    <w:rsid w:val="006F3338"/>
    <w:rsid w:val="006F37E3"/>
    <w:rsid w:val="006F60DE"/>
    <w:rsid w:val="006F6C25"/>
    <w:rsid w:val="006F76C3"/>
    <w:rsid w:val="006F7B06"/>
    <w:rsid w:val="007033CC"/>
    <w:rsid w:val="00703C98"/>
    <w:rsid w:val="00704FE3"/>
    <w:rsid w:val="00705046"/>
    <w:rsid w:val="007051E4"/>
    <w:rsid w:val="007055CB"/>
    <w:rsid w:val="00705690"/>
    <w:rsid w:val="00705719"/>
    <w:rsid w:val="0070575E"/>
    <w:rsid w:val="00705813"/>
    <w:rsid w:val="00705EC8"/>
    <w:rsid w:val="0070642C"/>
    <w:rsid w:val="00706696"/>
    <w:rsid w:val="007079E4"/>
    <w:rsid w:val="00707BFB"/>
    <w:rsid w:val="007117B0"/>
    <w:rsid w:val="00711C20"/>
    <w:rsid w:val="00712AE9"/>
    <w:rsid w:val="007133E0"/>
    <w:rsid w:val="00713F3E"/>
    <w:rsid w:val="00714F69"/>
    <w:rsid w:val="00715912"/>
    <w:rsid w:val="00715C77"/>
    <w:rsid w:val="00715EE9"/>
    <w:rsid w:val="007164B6"/>
    <w:rsid w:val="00717ACD"/>
    <w:rsid w:val="00720253"/>
    <w:rsid w:val="00721030"/>
    <w:rsid w:val="007216AB"/>
    <w:rsid w:val="007219BD"/>
    <w:rsid w:val="00721E3F"/>
    <w:rsid w:val="007227D6"/>
    <w:rsid w:val="00722B42"/>
    <w:rsid w:val="00722ED6"/>
    <w:rsid w:val="00723A9A"/>
    <w:rsid w:val="00726EC6"/>
    <w:rsid w:val="007270CE"/>
    <w:rsid w:val="0073069B"/>
    <w:rsid w:val="00731521"/>
    <w:rsid w:val="007322CA"/>
    <w:rsid w:val="00733B99"/>
    <w:rsid w:val="00734390"/>
    <w:rsid w:val="0073686B"/>
    <w:rsid w:val="00736BB4"/>
    <w:rsid w:val="00736BB6"/>
    <w:rsid w:val="007379ED"/>
    <w:rsid w:val="00737EDB"/>
    <w:rsid w:val="00740D1A"/>
    <w:rsid w:val="00741368"/>
    <w:rsid w:val="0074186B"/>
    <w:rsid w:val="00741B17"/>
    <w:rsid w:val="00742BCC"/>
    <w:rsid w:val="00743B3E"/>
    <w:rsid w:val="00745964"/>
    <w:rsid w:val="0074683A"/>
    <w:rsid w:val="00746EB7"/>
    <w:rsid w:val="00747822"/>
    <w:rsid w:val="00747EF1"/>
    <w:rsid w:val="00747F34"/>
    <w:rsid w:val="00750CFE"/>
    <w:rsid w:val="00751D14"/>
    <w:rsid w:val="00754D40"/>
    <w:rsid w:val="0075504B"/>
    <w:rsid w:val="00755D05"/>
    <w:rsid w:val="007573AF"/>
    <w:rsid w:val="007574CF"/>
    <w:rsid w:val="00757E32"/>
    <w:rsid w:val="0076000D"/>
    <w:rsid w:val="007622EC"/>
    <w:rsid w:val="007631BD"/>
    <w:rsid w:val="00763DBF"/>
    <w:rsid w:val="007651CF"/>
    <w:rsid w:val="007672BF"/>
    <w:rsid w:val="00767AF4"/>
    <w:rsid w:val="007715CB"/>
    <w:rsid w:val="00771BAE"/>
    <w:rsid w:val="0077206D"/>
    <w:rsid w:val="00774449"/>
    <w:rsid w:val="0077455D"/>
    <w:rsid w:val="00774E2B"/>
    <w:rsid w:val="0077509D"/>
    <w:rsid w:val="0077672D"/>
    <w:rsid w:val="00777313"/>
    <w:rsid w:val="00782986"/>
    <w:rsid w:val="00784A91"/>
    <w:rsid w:val="00785B3A"/>
    <w:rsid w:val="007860C0"/>
    <w:rsid w:val="0078724E"/>
    <w:rsid w:val="0078797E"/>
    <w:rsid w:val="00787E49"/>
    <w:rsid w:val="007906E7"/>
    <w:rsid w:val="007908DE"/>
    <w:rsid w:val="0079111E"/>
    <w:rsid w:val="007917F3"/>
    <w:rsid w:val="00792FAD"/>
    <w:rsid w:val="007936D5"/>
    <w:rsid w:val="00795704"/>
    <w:rsid w:val="00796080"/>
    <w:rsid w:val="007A0475"/>
    <w:rsid w:val="007A0D80"/>
    <w:rsid w:val="007A399A"/>
    <w:rsid w:val="007A444F"/>
    <w:rsid w:val="007B0413"/>
    <w:rsid w:val="007B1EBE"/>
    <w:rsid w:val="007B2720"/>
    <w:rsid w:val="007B3AF8"/>
    <w:rsid w:val="007B491B"/>
    <w:rsid w:val="007B5B09"/>
    <w:rsid w:val="007B65A0"/>
    <w:rsid w:val="007C0A84"/>
    <w:rsid w:val="007C0EBA"/>
    <w:rsid w:val="007C20EF"/>
    <w:rsid w:val="007C530F"/>
    <w:rsid w:val="007C5399"/>
    <w:rsid w:val="007C5773"/>
    <w:rsid w:val="007C5A0F"/>
    <w:rsid w:val="007C5F45"/>
    <w:rsid w:val="007C62B4"/>
    <w:rsid w:val="007C68D5"/>
    <w:rsid w:val="007C6D62"/>
    <w:rsid w:val="007C741B"/>
    <w:rsid w:val="007C7930"/>
    <w:rsid w:val="007D2D24"/>
    <w:rsid w:val="007D4070"/>
    <w:rsid w:val="007D482C"/>
    <w:rsid w:val="007D4AC3"/>
    <w:rsid w:val="007D4B62"/>
    <w:rsid w:val="007D59EB"/>
    <w:rsid w:val="007D67FE"/>
    <w:rsid w:val="007D7711"/>
    <w:rsid w:val="007D794E"/>
    <w:rsid w:val="007E2F79"/>
    <w:rsid w:val="007E427E"/>
    <w:rsid w:val="007E458E"/>
    <w:rsid w:val="007E5094"/>
    <w:rsid w:val="007E5292"/>
    <w:rsid w:val="007E7362"/>
    <w:rsid w:val="007E7424"/>
    <w:rsid w:val="007E772C"/>
    <w:rsid w:val="007E7CB1"/>
    <w:rsid w:val="007F0A39"/>
    <w:rsid w:val="007F1594"/>
    <w:rsid w:val="007F17B4"/>
    <w:rsid w:val="007F1D29"/>
    <w:rsid w:val="007F22DC"/>
    <w:rsid w:val="007F25A8"/>
    <w:rsid w:val="007F41A8"/>
    <w:rsid w:val="007F51D9"/>
    <w:rsid w:val="007F618B"/>
    <w:rsid w:val="007F6545"/>
    <w:rsid w:val="007F68CD"/>
    <w:rsid w:val="00800ED7"/>
    <w:rsid w:val="00801EB9"/>
    <w:rsid w:val="0080363B"/>
    <w:rsid w:val="00804BE8"/>
    <w:rsid w:val="00805681"/>
    <w:rsid w:val="00805E75"/>
    <w:rsid w:val="00807046"/>
    <w:rsid w:val="00811227"/>
    <w:rsid w:val="008112BD"/>
    <w:rsid w:val="008114CE"/>
    <w:rsid w:val="0081153E"/>
    <w:rsid w:val="00815705"/>
    <w:rsid w:val="008158E4"/>
    <w:rsid w:val="00815970"/>
    <w:rsid w:val="008159E8"/>
    <w:rsid w:val="00815C24"/>
    <w:rsid w:val="00816342"/>
    <w:rsid w:val="00816413"/>
    <w:rsid w:val="00816453"/>
    <w:rsid w:val="008166A8"/>
    <w:rsid w:val="0081752D"/>
    <w:rsid w:val="00817B21"/>
    <w:rsid w:val="00820131"/>
    <w:rsid w:val="0082112B"/>
    <w:rsid w:val="0082140D"/>
    <w:rsid w:val="00822499"/>
    <w:rsid w:val="008237ED"/>
    <w:rsid w:val="0082582B"/>
    <w:rsid w:val="00825A5C"/>
    <w:rsid w:val="008265C6"/>
    <w:rsid w:val="00827E8D"/>
    <w:rsid w:val="008300EC"/>
    <w:rsid w:val="00830F40"/>
    <w:rsid w:val="00831F8C"/>
    <w:rsid w:val="0083277F"/>
    <w:rsid w:val="00832BAA"/>
    <w:rsid w:val="00834686"/>
    <w:rsid w:val="00834BC4"/>
    <w:rsid w:val="00836F70"/>
    <w:rsid w:val="00837DB4"/>
    <w:rsid w:val="00841E35"/>
    <w:rsid w:val="00842CD3"/>
    <w:rsid w:val="00842FC9"/>
    <w:rsid w:val="00843BF7"/>
    <w:rsid w:val="00844345"/>
    <w:rsid w:val="0084463A"/>
    <w:rsid w:val="00845606"/>
    <w:rsid w:val="00846394"/>
    <w:rsid w:val="00846536"/>
    <w:rsid w:val="00846658"/>
    <w:rsid w:val="0084694E"/>
    <w:rsid w:val="00847838"/>
    <w:rsid w:val="0085002A"/>
    <w:rsid w:val="00850C34"/>
    <w:rsid w:val="0085292C"/>
    <w:rsid w:val="00853FB6"/>
    <w:rsid w:val="00854298"/>
    <w:rsid w:val="00854480"/>
    <w:rsid w:val="00856D21"/>
    <w:rsid w:val="00857FAA"/>
    <w:rsid w:val="00860F4C"/>
    <w:rsid w:val="00861A92"/>
    <w:rsid w:val="00861D16"/>
    <w:rsid w:val="00863371"/>
    <w:rsid w:val="00863AB4"/>
    <w:rsid w:val="00863C64"/>
    <w:rsid w:val="008640AD"/>
    <w:rsid w:val="008651A1"/>
    <w:rsid w:val="00865253"/>
    <w:rsid w:val="00866563"/>
    <w:rsid w:val="008675C9"/>
    <w:rsid w:val="008703B9"/>
    <w:rsid w:val="00871DBF"/>
    <w:rsid w:val="00871F51"/>
    <w:rsid w:val="00872A5F"/>
    <w:rsid w:val="00873660"/>
    <w:rsid w:val="008749B1"/>
    <w:rsid w:val="00875066"/>
    <w:rsid w:val="008766B6"/>
    <w:rsid w:val="00876B9F"/>
    <w:rsid w:val="00877CBB"/>
    <w:rsid w:val="008809FA"/>
    <w:rsid w:val="00881448"/>
    <w:rsid w:val="00884EA0"/>
    <w:rsid w:val="00887E49"/>
    <w:rsid w:val="00890A4F"/>
    <w:rsid w:val="0089130C"/>
    <w:rsid w:val="00892257"/>
    <w:rsid w:val="00892F51"/>
    <w:rsid w:val="00895B88"/>
    <w:rsid w:val="00895C88"/>
    <w:rsid w:val="008960B0"/>
    <w:rsid w:val="00896B77"/>
    <w:rsid w:val="00896C58"/>
    <w:rsid w:val="008972A4"/>
    <w:rsid w:val="008A01D4"/>
    <w:rsid w:val="008A082C"/>
    <w:rsid w:val="008A1B45"/>
    <w:rsid w:val="008A2FAD"/>
    <w:rsid w:val="008A3DF3"/>
    <w:rsid w:val="008A42A3"/>
    <w:rsid w:val="008A5C98"/>
    <w:rsid w:val="008A5F88"/>
    <w:rsid w:val="008A6E6C"/>
    <w:rsid w:val="008A77AA"/>
    <w:rsid w:val="008A7A35"/>
    <w:rsid w:val="008B09C0"/>
    <w:rsid w:val="008B0BD3"/>
    <w:rsid w:val="008B1C5A"/>
    <w:rsid w:val="008B4093"/>
    <w:rsid w:val="008B43F2"/>
    <w:rsid w:val="008B686C"/>
    <w:rsid w:val="008B6CBB"/>
    <w:rsid w:val="008B6D94"/>
    <w:rsid w:val="008B7469"/>
    <w:rsid w:val="008B74B0"/>
    <w:rsid w:val="008B77ED"/>
    <w:rsid w:val="008C0BB5"/>
    <w:rsid w:val="008C0DEE"/>
    <w:rsid w:val="008C1D6D"/>
    <w:rsid w:val="008C3F18"/>
    <w:rsid w:val="008C4B37"/>
    <w:rsid w:val="008C726D"/>
    <w:rsid w:val="008C77BF"/>
    <w:rsid w:val="008D008E"/>
    <w:rsid w:val="008D0DB6"/>
    <w:rsid w:val="008D100B"/>
    <w:rsid w:val="008D1AA0"/>
    <w:rsid w:val="008D2B5A"/>
    <w:rsid w:val="008D3E6A"/>
    <w:rsid w:val="008D4922"/>
    <w:rsid w:val="008D493B"/>
    <w:rsid w:val="008D4B30"/>
    <w:rsid w:val="008D4CC3"/>
    <w:rsid w:val="008D4CE6"/>
    <w:rsid w:val="008D59B0"/>
    <w:rsid w:val="008D5D47"/>
    <w:rsid w:val="008D619F"/>
    <w:rsid w:val="008D699F"/>
    <w:rsid w:val="008E0E62"/>
    <w:rsid w:val="008E2245"/>
    <w:rsid w:val="008E31E5"/>
    <w:rsid w:val="008E3D5C"/>
    <w:rsid w:val="008E4014"/>
    <w:rsid w:val="008E41E5"/>
    <w:rsid w:val="008E5234"/>
    <w:rsid w:val="008E532C"/>
    <w:rsid w:val="008E6C61"/>
    <w:rsid w:val="008F0B11"/>
    <w:rsid w:val="008F0D21"/>
    <w:rsid w:val="008F24FC"/>
    <w:rsid w:val="008F3A00"/>
    <w:rsid w:val="008F4273"/>
    <w:rsid w:val="008F7442"/>
    <w:rsid w:val="00900023"/>
    <w:rsid w:val="00902043"/>
    <w:rsid w:val="00902203"/>
    <w:rsid w:val="009024FB"/>
    <w:rsid w:val="00903726"/>
    <w:rsid w:val="00903F52"/>
    <w:rsid w:val="00904816"/>
    <w:rsid w:val="00904B6B"/>
    <w:rsid w:val="00904DA5"/>
    <w:rsid w:val="009052D4"/>
    <w:rsid w:val="0090567F"/>
    <w:rsid w:val="0090572D"/>
    <w:rsid w:val="00905A0C"/>
    <w:rsid w:val="009061BF"/>
    <w:rsid w:val="00907423"/>
    <w:rsid w:val="00907FF0"/>
    <w:rsid w:val="00910DEF"/>
    <w:rsid w:val="00911387"/>
    <w:rsid w:val="00911E8F"/>
    <w:rsid w:val="009125BB"/>
    <w:rsid w:val="009127FD"/>
    <w:rsid w:val="009129E6"/>
    <w:rsid w:val="00912BED"/>
    <w:rsid w:val="00912E2E"/>
    <w:rsid w:val="0091383A"/>
    <w:rsid w:val="00913F51"/>
    <w:rsid w:val="009140DB"/>
    <w:rsid w:val="009142D4"/>
    <w:rsid w:val="00914EBA"/>
    <w:rsid w:val="009150EA"/>
    <w:rsid w:val="0091529B"/>
    <w:rsid w:val="00915A3C"/>
    <w:rsid w:val="00915CA8"/>
    <w:rsid w:val="00917325"/>
    <w:rsid w:val="00917BD3"/>
    <w:rsid w:val="009201E3"/>
    <w:rsid w:val="009204A2"/>
    <w:rsid w:val="009208EC"/>
    <w:rsid w:val="00921ECB"/>
    <w:rsid w:val="00922069"/>
    <w:rsid w:val="00922174"/>
    <w:rsid w:val="009228F7"/>
    <w:rsid w:val="0092489C"/>
    <w:rsid w:val="00926A6D"/>
    <w:rsid w:val="00926AFF"/>
    <w:rsid w:val="00927907"/>
    <w:rsid w:val="009304E2"/>
    <w:rsid w:val="009315ED"/>
    <w:rsid w:val="00931D42"/>
    <w:rsid w:val="00932C29"/>
    <w:rsid w:val="009330FE"/>
    <w:rsid w:val="009338EE"/>
    <w:rsid w:val="00933B82"/>
    <w:rsid w:val="009355A8"/>
    <w:rsid w:val="00936377"/>
    <w:rsid w:val="00936E52"/>
    <w:rsid w:val="00937610"/>
    <w:rsid w:val="009410F1"/>
    <w:rsid w:val="009414CF"/>
    <w:rsid w:val="00944374"/>
    <w:rsid w:val="00944917"/>
    <w:rsid w:val="00946029"/>
    <w:rsid w:val="00946FE2"/>
    <w:rsid w:val="0095029E"/>
    <w:rsid w:val="00950562"/>
    <w:rsid w:val="00950B3B"/>
    <w:rsid w:val="00951922"/>
    <w:rsid w:val="00952189"/>
    <w:rsid w:val="0095446B"/>
    <w:rsid w:val="00957CCC"/>
    <w:rsid w:val="00961C1C"/>
    <w:rsid w:val="00961CC8"/>
    <w:rsid w:val="00962001"/>
    <w:rsid w:val="00962485"/>
    <w:rsid w:val="009624DA"/>
    <w:rsid w:val="00963B78"/>
    <w:rsid w:val="00964E74"/>
    <w:rsid w:val="00965EA2"/>
    <w:rsid w:val="00966EAA"/>
    <w:rsid w:val="00970208"/>
    <w:rsid w:val="009705B2"/>
    <w:rsid w:val="009706F8"/>
    <w:rsid w:val="00971568"/>
    <w:rsid w:val="00971666"/>
    <w:rsid w:val="00973C5C"/>
    <w:rsid w:val="00974282"/>
    <w:rsid w:val="00974449"/>
    <w:rsid w:val="00974CF9"/>
    <w:rsid w:val="009758B4"/>
    <w:rsid w:val="00975AD3"/>
    <w:rsid w:val="00976075"/>
    <w:rsid w:val="00981F6C"/>
    <w:rsid w:val="00982197"/>
    <w:rsid w:val="00982ECB"/>
    <w:rsid w:val="009832F7"/>
    <w:rsid w:val="00983F55"/>
    <w:rsid w:val="00984314"/>
    <w:rsid w:val="00985B28"/>
    <w:rsid w:val="00985BA2"/>
    <w:rsid w:val="009867F3"/>
    <w:rsid w:val="00986FBB"/>
    <w:rsid w:val="009871B1"/>
    <w:rsid w:val="00987D1C"/>
    <w:rsid w:val="00990093"/>
    <w:rsid w:val="00990E3C"/>
    <w:rsid w:val="00991978"/>
    <w:rsid w:val="009922FA"/>
    <w:rsid w:val="00992B7C"/>
    <w:rsid w:val="00993024"/>
    <w:rsid w:val="0099539A"/>
    <w:rsid w:val="00995479"/>
    <w:rsid w:val="009957EA"/>
    <w:rsid w:val="00995A65"/>
    <w:rsid w:val="00996227"/>
    <w:rsid w:val="009965E9"/>
    <w:rsid w:val="00997DAE"/>
    <w:rsid w:val="009A006C"/>
    <w:rsid w:val="009A043D"/>
    <w:rsid w:val="009A1F24"/>
    <w:rsid w:val="009A21BE"/>
    <w:rsid w:val="009A27BE"/>
    <w:rsid w:val="009A44DD"/>
    <w:rsid w:val="009A4C02"/>
    <w:rsid w:val="009A5E01"/>
    <w:rsid w:val="009A5EF1"/>
    <w:rsid w:val="009A77A7"/>
    <w:rsid w:val="009B093F"/>
    <w:rsid w:val="009B1568"/>
    <w:rsid w:val="009B3581"/>
    <w:rsid w:val="009B62DA"/>
    <w:rsid w:val="009B7B66"/>
    <w:rsid w:val="009C008B"/>
    <w:rsid w:val="009C0E97"/>
    <w:rsid w:val="009C2486"/>
    <w:rsid w:val="009C2C7A"/>
    <w:rsid w:val="009C560A"/>
    <w:rsid w:val="009C5912"/>
    <w:rsid w:val="009C60AA"/>
    <w:rsid w:val="009C66E5"/>
    <w:rsid w:val="009C6A8D"/>
    <w:rsid w:val="009C6D8D"/>
    <w:rsid w:val="009C6FB6"/>
    <w:rsid w:val="009C7323"/>
    <w:rsid w:val="009D0EBA"/>
    <w:rsid w:val="009D22FA"/>
    <w:rsid w:val="009D3A88"/>
    <w:rsid w:val="009D63CC"/>
    <w:rsid w:val="009D6822"/>
    <w:rsid w:val="009D7036"/>
    <w:rsid w:val="009D7DBC"/>
    <w:rsid w:val="009E0B39"/>
    <w:rsid w:val="009E1E5B"/>
    <w:rsid w:val="009E234D"/>
    <w:rsid w:val="009E3C0F"/>
    <w:rsid w:val="009E449F"/>
    <w:rsid w:val="009E47F3"/>
    <w:rsid w:val="009E5284"/>
    <w:rsid w:val="009E5BC7"/>
    <w:rsid w:val="009E70E9"/>
    <w:rsid w:val="009E73BF"/>
    <w:rsid w:val="009E763F"/>
    <w:rsid w:val="009E7A18"/>
    <w:rsid w:val="009F0011"/>
    <w:rsid w:val="009F0F8B"/>
    <w:rsid w:val="009F114A"/>
    <w:rsid w:val="009F2509"/>
    <w:rsid w:val="009F2B7C"/>
    <w:rsid w:val="009F4335"/>
    <w:rsid w:val="009F4D4C"/>
    <w:rsid w:val="009F640B"/>
    <w:rsid w:val="009F6972"/>
    <w:rsid w:val="009F7040"/>
    <w:rsid w:val="00A00385"/>
    <w:rsid w:val="00A00B00"/>
    <w:rsid w:val="00A01271"/>
    <w:rsid w:val="00A015BB"/>
    <w:rsid w:val="00A025C2"/>
    <w:rsid w:val="00A0308E"/>
    <w:rsid w:val="00A03093"/>
    <w:rsid w:val="00A03658"/>
    <w:rsid w:val="00A06221"/>
    <w:rsid w:val="00A07A60"/>
    <w:rsid w:val="00A07CF6"/>
    <w:rsid w:val="00A10DB6"/>
    <w:rsid w:val="00A11243"/>
    <w:rsid w:val="00A12533"/>
    <w:rsid w:val="00A125DF"/>
    <w:rsid w:val="00A12840"/>
    <w:rsid w:val="00A1287D"/>
    <w:rsid w:val="00A1310B"/>
    <w:rsid w:val="00A13AC2"/>
    <w:rsid w:val="00A13B3A"/>
    <w:rsid w:val="00A13DFD"/>
    <w:rsid w:val="00A13E78"/>
    <w:rsid w:val="00A1454F"/>
    <w:rsid w:val="00A15D05"/>
    <w:rsid w:val="00A165D1"/>
    <w:rsid w:val="00A16FEE"/>
    <w:rsid w:val="00A21147"/>
    <w:rsid w:val="00A21857"/>
    <w:rsid w:val="00A22159"/>
    <w:rsid w:val="00A22769"/>
    <w:rsid w:val="00A22773"/>
    <w:rsid w:val="00A243EC"/>
    <w:rsid w:val="00A2509D"/>
    <w:rsid w:val="00A26A8D"/>
    <w:rsid w:val="00A275B1"/>
    <w:rsid w:val="00A27AE5"/>
    <w:rsid w:val="00A309A8"/>
    <w:rsid w:val="00A30D60"/>
    <w:rsid w:val="00A30E9B"/>
    <w:rsid w:val="00A3159B"/>
    <w:rsid w:val="00A31725"/>
    <w:rsid w:val="00A36586"/>
    <w:rsid w:val="00A370AB"/>
    <w:rsid w:val="00A372DA"/>
    <w:rsid w:val="00A41546"/>
    <w:rsid w:val="00A42483"/>
    <w:rsid w:val="00A45805"/>
    <w:rsid w:val="00A45D58"/>
    <w:rsid w:val="00A464F7"/>
    <w:rsid w:val="00A466FA"/>
    <w:rsid w:val="00A50A41"/>
    <w:rsid w:val="00A50D90"/>
    <w:rsid w:val="00A51083"/>
    <w:rsid w:val="00A52625"/>
    <w:rsid w:val="00A52A25"/>
    <w:rsid w:val="00A52CDF"/>
    <w:rsid w:val="00A52E09"/>
    <w:rsid w:val="00A538B4"/>
    <w:rsid w:val="00A539BA"/>
    <w:rsid w:val="00A53EB3"/>
    <w:rsid w:val="00A5558F"/>
    <w:rsid w:val="00A55D1F"/>
    <w:rsid w:val="00A56A84"/>
    <w:rsid w:val="00A57679"/>
    <w:rsid w:val="00A601E3"/>
    <w:rsid w:val="00A602DB"/>
    <w:rsid w:val="00A60386"/>
    <w:rsid w:val="00A61099"/>
    <w:rsid w:val="00A61336"/>
    <w:rsid w:val="00A61A1F"/>
    <w:rsid w:val="00A62250"/>
    <w:rsid w:val="00A6240E"/>
    <w:rsid w:val="00A629A0"/>
    <w:rsid w:val="00A63F1F"/>
    <w:rsid w:val="00A641B7"/>
    <w:rsid w:val="00A6429A"/>
    <w:rsid w:val="00A64B0D"/>
    <w:rsid w:val="00A6525E"/>
    <w:rsid w:val="00A655C6"/>
    <w:rsid w:val="00A65EF4"/>
    <w:rsid w:val="00A70C8F"/>
    <w:rsid w:val="00A72118"/>
    <w:rsid w:val="00A72E11"/>
    <w:rsid w:val="00A73648"/>
    <w:rsid w:val="00A73E07"/>
    <w:rsid w:val="00A73E26"/>
    <w:rsid w:val="00A73F3C"/>
    <w:rsid w:val="00A7536E"/>
    <w:rsid w:val="00A76487"/>
    <w:rsid w:val="00A76CFB"/>
    <w:rsid w:val="00A80C8F"/>
    <w:rsid w:val="00A81415"/>
    <w:rsid w:val="00A81FD4"/>
    <w:rsid w:val="00A82448"/>
    <w:rsid w:val="00A824BC"/>
    <w:rsid w:val="00A83A99"/>
    <w:rsid w:val="00A849E7"/>
    <w:rsid w:val="00A856CB"/>
    <w:rsid w:val="00A86C6E"/>
    <w:rsid w:val="00A87A46"/>
    <w:rsid w:val="00A90AC9"/>
    <w:rsid w:val="00A912C8"/>
    <w:rsid w:val="00A92058"/>
    <w:rsid w:val="00A92826"/>
    <w:rsid w:val="00A93333"/>
    <w:rsid w:val="00A950D9"/>
    <w:rsid w:val="00A9511E"/>
    <w:rsid w:val="00A95C5D"/>
    <w:rsid w:val="00A960EB"/>
    <w:rsid w:val="00A978B4"/>
    <w:rsid w:val="00AA168C"/>
    <w:rsid w:val="00AA1CAB"/>
    <w:rsid w:val="00AA21A3"/>
    <w:rsid w:val="00AA3679"/>
    <w:rsid w:val="00AA45D1"/>
    <w:rsid w:val="00AA5733"/>
    <w:rsid w:val="00AA72A7"/>
    <w:rsid w:val="00AA7A7B"/>
    <w:rsid w:val="00AA7DD9"/>
    <w:rsid w:val="00AB16D7"/>
    <w:rsid w:val="00AB1A35"/>
    <w:rsid w:val="00AB1B0B"/>
    <w:rsid w:val="00AB3B96"/>
    <w:rsid w:val="00AB4632"/>
    <w:rsid w:val="00AB538B"/>
    <w:rsid w:val="00AB6408"/>
    <w:rsid w:val="00AB6D4D"/>
    <w:rsid w:val="00AB6EC1"/>
    <w:rsid w:val="00AC0834"/>
    <w:rsid w:val="00AC1D71"/>
    <w:rsid w:val="00AC2818"/>
    <w:rsid w:val="00AC28E0"/>
    <w:rsid w:val="00AC3937"/>
    <w:rsid w:val="00AC4FA9"/>
    <w:rsid w:val="00AC65F3"/>
    <w:rsid w:val="00AC6FD2"/>
    <w:rsid w:val="00AC71AE"/>
    <w:rsid w:val="00AD0407"/>
    <w:rsid w:val="00AD08EB"/>
    <w:rsid w:val="00AD1D4B"/>
    <w:rsid w:val="00AD22BE"/>
    <w:rsid w:val="00AD2841"/>
    <w:rsid w:val="00AD3A14"/>
    <w:rsid w:val="00AD48ED"/>
    <w:rsid w:val="00AD654A"/>
    <w:rsid w:val="00AE08A0"/>
    <w:rsid w:val="00AE1A40"/>
    <w:rsid w:val="00AE1B47"/>
    <w:rsid w:val="00AE2307"/>
    <w:rsid w:val="00AE269A"/>
    <w:rsid w:val="00AE28BC"/>
    <w:rsid w:val="00AE33B6"/>
    <w:rsid w:val="00AE4076"/>
    <w:rsid w:val="00AE41CF"/>
    <w:rsid w:val="00AE47C6"/>
    <w:rsid w:val="00AE4C2C"/>
    <w:rsid w:val="00AE673F"/>
    <w:rsid w:val="00AE7B5B"/>
    <w:rsid w:val="00AF1113"/>
    <w:rsid w:val="00AF1E86"/>
    <w:rsid w:val="00AF25CF"/>
    <w:rsid w:val="00AF2B33"/>
    <w:rsid w:val="00AF2D94"/>
    <w:rsid w:val="00AF49EE"/>
    <w:rsid w:val="00AF4A3D"/>
    <w:rsid w:val="00AF4F18"/>
    <w:rsid w:val="00AF645B"/>
    <w:rsid w:val="00AF668F"/>
    <w:rsid w:val="00AF6BC9"/>
    <w:rsid w:val="00AF7DB9"/>
    <w:rsid w:val="00B012BD"/>
    <w:rsid w:val="00B01731"/>
    <w:rsid w:val="00B01CEA"/>
    <w:rsid w:val="00B0218E"/>
    <w:rsid w:val="00B02676"/>
    <w:rsid w:val="00B034C4"/>
    <w:rsid w:val="00B057B4"/>
    <w:rsid w:val="00B06909"/>
    <w:rsid w:val="00B06A03"/>
    <w:rsid w:val="00B1114A"/>
    <w:rsid w:val="00B12E6D"/>
    <w:rsid w:val="00B14BCE"/>
    <w:rsid w:val="00B16476"/>
    <w:rsid w:val="00B16F8C"/>
    <w:rsid w:val="00B17CA1"/>
    <w:rsid w:val="00B2377D"/>
    <w:rsid w:val="00B23A4F"/>
    <w:rsid w:val="00B24B98"/>
    <w:rsid w:val="00B251B7"/>
    <w:rsid w:val="00B259B2"/>
    <w:rsid w:val="00B263E6"/>
    <w:rsid w:val="00B26F6B"/>
    <w:rsid w:val="00B309D3"/>
    <w:rsid w:val="00B31CB1"/>
    <w:rsid w:val="00B32B45"/>
    <w:rsid w:val="00B331DB"/>
    <w:rsid w:val="00B33FF8"/>
    <w:rsid w:val="00B35241"/>
    <w:rsid w:val="00B35375"/>
    <w:rsid w:val="00B3579A"/>
    <w:rsid w:val="00B359C2"/>
    <w:rsid w:val="00B35D11"/>
    <w:rsid w:val="00B35EE3"/>
    <w:rsid w:val="00B372D6"/>
    <w:rsid w:val="00B37352"/>
    <w:rsid w:val="00B3792D"/>
    <w:rsid w:val="00B40DC4"/>
    <w:rsid w:val="00B4132A"/>
    <w:rsid w:val="00B4140E"/>
    <w:rsid w:val="00B43856"/>
    <w:rsid w:val="00B43BAF"/>
    <w:rsid w:val="00B446B7"/>
    <w:rsid w:val="00B44F90"/>
    <w:rsid w:val="00B517EE"/>
    <w:rsid w:val="00B51931"/>
    <w:rsid w:val="00B51CC8"/>
    <w:rsid w:val="00B5284B"/>
    <w:rsid w:val="00B53059"/>
    <w:rsid w:val="00B534AE"/>
    <w:rsid w:val="00B54637"/>
    <w:rsid w:val="00B555E6"/>
    <w:rsid w:val="00B55F27"/>
    <w:rsid w:val="00B56D17"/>
    <w:rsid w:val="00B573EF"/>
    <w:rsid w:val="00B57522"/>
    <w:rsid w:val="00B57954"/>
    <w:rsid w:val="00B6008E"/>
    <w:rsid w:val="00B60890"/>
    <w:rsid w:val="00B60EB6"/>
    <w:rsid w:val="00B6133D"/>
    <w:rsid w:val="00B61543"/>
    <w:rsid w:val="00B62EBE"/>
    <w:rsid w:val="00B63E03"/>
    <w:rsid w:val="00B64776"/>
    <w:rsid w:val="00B64E9C"/>
    <w:rsid w:val="00B65037"/>
    <w:rsid w:val="00B6668E"/>
    <w:rsid w:val="00B67545"/>
    <w:rsid w:val="00B67A88"/>
    <w:rsid w:val="00B67DB5"/>
    <w:rsid w:val="00B7001E"/>
    <w:rsid w:val="00B70157"/>
    <w:rsid w:val="00B704E1"/>
    <w:rsid w:val="00B709ED"/>
    <w:rsid w:val="00B70E11"/>
    <w:rsid w:val="00B70FF5"/>
    <w:rsid w:val="00B71053"/>
    <w:rsid w:val="00B72121"/>
    <w:rsid w:val="00B72474"/>
    <w:rsid w:val="00B73A0B"/>
    <w:rsid w:val="00B76BA3"/>
    <w:rsid w:val="00B76F0D"/>
    <w:rsid w:val="00B7760B"/>
    <w:rsid w:val="00B77FB9"/>
    <w:rsid w:val="00B8006E"/>
    <w:rsid w:val="00B803FD"/>
    <w:rsid w:val="00B805C9"/>
    <w:rsid w:val="00B8078A"/>
    <w:rsid w:val="00B81773"/>
    <w:rsid w:val="00B81FA9"/>
    <w:rsid w:val="00B82086"/>
    <w:rsid w:val="00B82827"/>
    <w:rsid w:val="00B829A5"/>
    <w:rsid w:val="00B8343A"/>
    <w:rsid w:val="00B84530"/>
    <w:rsid w:val="00B84F3B"/>
    <w:rsid w:val="00B85E59"/>
    <w:rsid w:val="00B86490"/>
    <w:rsid w:val="00B868A8"/>
    <w:rsid w:val="00B876F6"/>
    <w:rsid w:val="00B87DBF"/>
    <w:rsid w:val="00B87FAE"/>
    <w:rsid w:val="00B90EA3"/>
    <w:rsid w:val="00B90EC3"/>
    <w:rsid w:val="00B9177C"/>
    <w:rsid w:val="00B91A14"/>
    <w:rsid w:val="00B9221B"/>
    <w:rsid w:val="00B93F47"/>
    <w:rsid w:val="00B95BBF"/>
    <w:rsid w:val="00B96026"/>
    <w:rsid w:val="00B96158"/>
    <w:rsid w:val="00B965A5"/>
    <w:rsid w:val="00B96D5B"/>
    <w:rsid w:val="00BA1F1A"/>
    <w:rsid w:val="00BA2485"/>
    <w:rsid w:val="00BA25BC"/>
    <w:rsid w:val="00BA2847"/>
    <w:rsid w:val="00BA3A93"/>
    <w:rsid w:val="00BA3D97"/>
    <w:rsid w:val="00BA42A4"/>
    <w:rsid w:val="00BA4446"/>
    <w:rsid w:val="00BA453F"/>
    <w:rsid w:val="00BA48D6"/>
    <w:rsid w:val="00BA6671"/>
    <w:rsid w:val="00BB23C0"/>
    <w:rsid w:val="00BB30DA"/>
    <w:rsid w:val="00BB470B"/>
    <w:rsid w:val="00BB7CA1"/>
    <w:rsid w:val="00BC1299"/>
    <w:rsid w:val="00BC1BDC"/>
    <w:rsid w:val="00BC3380"/>
    <w:rsid w:val="00BC42C4"/>
    <w:rsid w:val="00BC4FDA"/>
    <w:rsid w:val="00BC5145"/>
    <w:rsid w:val="00BC57D7"/>
    <w:rsid w:val="00BC693C"/>
    <w:rsid w:val="00BC7252"/>
    <w:rsid w:val="00BC79EB"/>
    <w:rsid w:val="00BC7AFF"/>
    <w:rsid w:val="00BC7DA5"/>
    <w:rsid w:val="00BD2DE3"/>
    <w:rsid w:val="00BD2F49"/>
    <w:rsid w:val="00BD44CE"/>
    <w:rsid w:val="00BD46BD"/>
    <w:rsid w:val="00BD4A7D"/>
    <w:rsid w:val="00BD7C19"/>
    <w:rsid w:val="00BE00F0"/>
    <w:rsid w:val="00BE09AB"/>
    <w:rsid w:val="00BE0D5C"/>
    <w:rsid w:val="00BE138B"/>
    <w:rsid w:val="00BE15BD"/>
    <w:rsid w:val="00BE1C6F"/>
    <w:rsid w:val="00BE1DE9"/>
    <w:rsid w:val="00BE2134"/>
    <w:rsid w:val="00BE248F"/>
    <w:rsid w:val="00BE2709"/>
    <w:rsid w:val="00BE28B7"/>
    <w:rsid w:val="00BE3282"/>
    <w:rsid w:val="00BE3AAA"/>
    <w:rsid w:val="00BE4B5B"/>
    <w:rsid w:val="00BE6A31"/>
    <w:rsid w:val="00BE74A8"/>
    <w:rsid w:val="00BE7A9D"/>
    <w:rsid w:val="00BE7F03"/>
    <w:rsid w:val="00BF0C46"/>
    <w:rsid w:val="00BF1636"/>
    <w:rsid w:val="00BF1856"/>
    <w:rsid w:val="00BF319D"/>
    <w:rsid w:val="00BF338B"/>
    <w:rsid w:val="00BF3ECF"/>
    <w:rsid w:val="00BF48A1"/>
    <w:rsid w:val="00BF5517"/>
    <w:rsid w:val="00BF5CEA"/>
    <w:rsid w:val="00BF6B75"/>
    <w:rsid w:val="00BF6E66"/>
    <w:rsid w:val="00C0099E"/>
    <w:rsid w:val="00C00A23"/>
    <w:rsid w:val="00C00C00"/>
    <w:rsid w:val="00C00CE5"/>
    <w:rsid w:val="00C00FB4"/>
    <w:rsid w:val="00C03547"/>
    <w:rsid w:val="00C0404C"/>
    <w:rsid w:val="00C0529F"/>
    <w:rsid w:val="00C05719"/>
    <w:rsid w:val="00C05B4C"/>
    <w:rsid w:val="00C06C3C"/>
    <w:rsid w:val="00C070BA"/>
    <w:rsid w:val="00C07781"/>
    <w:rsid w:val="00C104DA"/>
    <w:rsid w:val="00C113BD"/>
    <w:rsid w:val="00C11807"/>
    <w:rsid w:val="00C119B8"/>
    <w:rsid w:val="00C11F74"/>
    <w:rsid w:val="00C12B6B"/>
    <w:rsid w:val="00C134AF"/>
    <w:rsid w:val="00C13787"/>
    <w:rsid w:val="00C13C2E"/>
    <w:rsid w:val="00C15CE2"/>
    <w:rsid w:val="00C16B7F"/>
    <w:rsid w:val="00C172F4"/>
    <w:rsid w:val="00C17F5C"/>
    <w:rsid w:val="00C20409"/>
    <w:rsid w:val="00C2055B"/>
    <w:rsid w:val="00C21F1A"/>
    <w:rsid w:val="00C2298E"/>
    <w:rsid w:val="00C22ACA"/>
    <w:rsid w:val="00C24124"/>
    <w:rsid w:val="00C26489"/>
    <w:rsid w:val="00C275B4"/>
    <w:rsid w:val="00C30A90"/>
    <w:rsid w:val="00C3327C"/>
    <w:rsid w:val="00C34567"/>
    <w:rsid w:val="00C35AFC"/>
    <w:rsid w:val="00C360D1"/>
    <w:rsid w:val="00C36C7C"/>
    <w:rsid w:val="00C3750B"/>
    <w:rsid w:val="00C37792"/>
    <w:rsid w:val="00C413FF"/>
    <w:rsid w:val="00C42084"/>
    <w:rsid w:val="00C42F88"/>
    <w:rsid w:val="00C4379F"/>
    <w:rsid w:val="00C44A11"/>
    <w:rsid w:val="00C44FB9"/>
    <w:rsid w:val="00C4634B"/>
    <w:rsid w:val="00C46380"/>
    <w:rsid w:val="00C466D4"/>
    <w:rsid w:val="00C473C7"/>
    <w:rsid w:val="00C5010E"/>
    <w:rsid w:val="00C50AC8"/>
    <w:rsid w:val="00C50EFC"/>
    <w:rsid w:val="00C525E0"/>
    <w:rsid w:val="00C538E2"/>
    <w:rsid w:val="00C550AA"/>
    <w:rsid w:val="00C55420"/>
    <w:rsid w:val="00C55DB3"/>
    <w:rsid w:val="00C5674C"/>
    <w:rsid w:val="00C56C3E"/>
    <w:rsid w:val="00C573D6"/>
    <w:rsid w:val="00C577BF"/>
    <w:rsid w:val="00C60641"/>
    <w:rsid w:val="00C61A17"/>
    <w:rsid w:val="00C6259B"/>
    <w:rsid w:val="00C62ADF"/>
    <w:rsid w:val="00C62C4A"/>
    <w:rsid w:val="00C633FE"/>
    <w:rsid w:val="00C63C45"/>
    <w:rsid w:val="00C670AD"/>
    <w:rsid w:val="00C67273"/>
    <w:rsid w:val="00C678DE"/>
    <w:rsid w:val="00C70C8A"/>
    <w:rsid w:val="00C7178A"/>
    <w:rsid w:val="00C71F99"/>
    <w:rsid w:val="00C72F2C"/>
    <w:rsid w:val="00C734F2"/>
    <w:rsid w:val="00C73A47"/>
    <w:rsid w:val="00C73B2D"/>
    <w:rsid w:val="00C74207"/>
    <w:rsid w:val="00C747C4"/>
    <w:rsid w:val="00C749A9"/>
    <w:rsid w:val="00C75953"/>
    <w:rsid w:val="00C76084"/>
    <w:rsid w:val="00C766C8"/>
    <w:rsid w:val="00C76B0E"/>
    <w:rsid w:val="00C779FA"/>
    <w:rsid w:val="00C77BE0"/>
    <w:rsid w:val="00C81A21"/>
    <w:rsid w:val="00C8234A"/>
    <w:rsid w:val="00C825D1"/>
    <w:rsid w:val="00C82DB7"/>
    <w:rsid w:val="00C8326F"/>
    <w:rsid w:val="00C83AA4"/>
    <w:rsid w:val="00C83F61"/>
    <w:rsid w:val="00C8478D"/>
    <w:rsid w:val="00C84E23"/>
    <w:rsid w:val="00C84EEE"/>
    <w:rsid w:val="00C8520B"/>
    <w:rsid w:val="00C86B1A"/>
    <w:rsid w:val="00C86C6C"/>
    <w:rsid w:val="00C92099"/>
    <w:rsid w:val="00C924E9"/>
    <w:rsid w:val="00C93CDB"/>
    <w:rsid w:val="00C95D80"/>
    <w:rsid w:val="00C9703C"/>
    <w:rsid w:val="00C978CF"/>
    <w:rsid w:val="00C97D66"/>
    <w:rsid w:val="00CA0DAC"/>
    <w:rsid w:val="00CA14A3"/>
    <w:rsid w:val="00CA1DC0"/>
    <w:rsid w:val="00CA1E34"/>
    <w:rsid w:val="00CA231C"/>
    <w:rsid w:val="00CA287A"/>
    <w:rsid w:val="00CA37F0"/>
    <w:rsid w:val="00CA3A63"/>
    <w:rsid w:val="00CA5442"/>
    <w:rsid w:val="00CA554F"/>
    <w:rsid w:val="00CA7472"/>
    <w:rsid w:val="00CA7FBA"/>
    <w:rsid w:val="00CB09C7"/>
    <w:rsid w:val="00CB1E93"/>
    <w:rsid w:val="00CB212A"/>
    <w:rsid w:val="00CB214A"/>
    <w:rsid w:val="00CB34E8"/>
    <w:rsid w:val="00CB3860"/>
    <w:rsid w:val="00CB3CB9"/>
    <w:rsid w:val="00CB4241"/>
    <w:rsid w:val="00CB4619"/>
    <w:rsid w:val="00CB68A5"/>
    <w:rsid w:val="00CB6C29"/>
    <w:rsid w:val="00CB6FFE"/>
    <w:rsid w:val="00CB7ADB"/>
    <w:rsid w:val="00CB7EBC"/>
    <w:rsid w:val="00CC0D44"/>
    <w:rsid w:val="00CC1068"/>
    <w:rsid w:val="00CC2B2F"/>
    <w:rsid w:val="00CC37FA"/>
    <w:rsid w:val="00CC3DF7"/>
    <w:rsid w:val="00CC49C3"/>
    <w:rsid w:val="00CC54FE"/>
    <w:rsid w:val="00CC58C2"/>
    <w:rsid w:val="00CC5BE4"/>
    <w:rsid w:val="00CC6ED3"/>
    <w:rsid w:val="00CC787D"/>
    <w:rsid w:val="00CC7C66"/>
    <w:rsid w:val="00CD15BE"/>
    <w:rsid w:val="00CD2022"/>
    <w:rsid w:val="00CD2326"/>
    <w:rsid w:val="00CD4A99"/>
    <w:rsid w:val="00CD4B95"/>
    <w:rsid w:val="00CD644E"/>
    <w:rsid w:val="00CD6C65"/>
    <w:rsid w:val="00CE0EC9"/>
    <w:rsid w:val="00CE1451"/>
    <w:rsid w:val="00CE158C"/>
    <w:rsid w:val="00CE2E4B"/>
    <w:rsid w:val="00CE4ADA"/>
    <w:rsid w:val="00CE5A05"/>
    <w:rsid w:val="00CE76E4"/>
    <w:rsid w:val="00CE7C73"/>
    <w:rsid w:val="00CF0743"/>
    <w:rsid w:val="00CF12F0"/>
    <w:rsid w:val="00CF1E9E"/>
    <w:rsid w:val="00CF2776"/>
    <w:rsid w:val="00CF2BFA"/>
    <w:rsid w:val="00CF32E2"/>
    <w:rsid w:val="00CF33C0"/>
    <w:rsid w:val="00CF3BB6"/>
    <w:rsid w:val="00CF4933"/>
    <w:rsid w:val="00CF5FF1"/>
    <w:rsid w:val="00CF6241"/>
    <w:rsid w:val="00CF6F85"/>
    <w:rsid w:val="00CF722C"/>
    <w:rsid w:val="00CF7440"/>
    <w:rsid w:val="00CF7638"/>
    <w:rsid w:val="00CF7F1C"/>
    <w:rsid w:val="00D013A5"/>
    <w:rsid w:val="00D016EA"/>
    <w:rsid w:val="00D0220F"/>
    <w:rsid w:val="00D04F42"/>
    <w:rsid w:val="00D0595F"/>
    <w:rsid w:val="00D06CA2"/>
    <w:rsid w:val="00D06F7F"/>
    <w:rsid w:val="00D11587"/>
    <w:rsid w:val="00D11B97"/>
    <w:rsid w:val="00D1287C"/>
    <w:rsid w:val="00D12B08"/>
    <w:rsid w:val="00D12E77"/>
    <w:rsid w:val="00D13FD8"/>
    <w:rsid w:val="00D14458"/>
    <w:rsid w:val="00D14672"/>
    <w:rsid w:val="00D14905"/>
    <w:rsid w:val="00D154AF"/>
    <w:rsid w:val="00D15557"/>
    <w:rsid w:val="00D16CBF"/>
    <w:rsid w:val="00D16E01"/>
    <w:rsid w:val="00D16FD7"/>
    <w:rsid w:val="00D172FC"/>
    <w:rsid w:val="00D1786B"/>
    <w:rsid w:val="00D201BA"/>
    <w:rsid w:val="00D2062D"/>
    <w:rsid w:val="00D20D1C"/>
    <w:rsid w:val="00D20F71"/>
    <w:rsid w:val="00D211B0"/>
    <w:rsid w:val="00D21527"/>
    <w:rsid w:val="00D22653"/>
    <w:rsid w:val="00D22F73"/>
    <w:rsid w:val="00D237E2"/>
    <w:rsid w:val="00D257AD"/>
    <w:rsid w:val="00D268EA"/>
    <w:rsid w:val="00D27A71"/>
    <w:rsid w:val="00D30183"/>
    <w:rsid w:val="00D319EC"/>
    <w:rsid w:val="00D335AC"/>
    <w:rsid w:val="00D34078"/>
    <w:rsid w:val="00D34A32"/>
    <w:rsid w:val="00D3502D"/>
    <w:rsid w:val="00D365F9"/>
    <w:rsid w:val="00D36DED"/>
    <w:rsid w:val="00D42814"/>
    <w:rsid w:val="00D432DC"/>
    <w:rsid w:val="00D43FE9"/>
    <w:rsid w:val="00D4408F"/>
    <w:rsid w:val="00D46D3C"/>
    <w:rsid w:val="00D4715B"/>
    <w:rsid w:val="00D50EBB"/>
    <w:rsid w:val="00D514A6"/>
    <w:rsid w:val="00D51C33"/>
    <w:rsid w:val="00D53153"/>
    <w:rsid w:val="00D5341A"/>
    <w:rsid w:val="00D54723"/>
    <w:rsid w:val="00D56526"/>
    <w:rsid w:val="00D5673F"/>
    <w:rsid w:val="00D569E9"/>
    <w:rsid w:val="00D56A96"/>
    <w:rsid w:val="00D575D2"/>
    <w:rsid w:val="00D57907"/>
    <w:rsid w:val="00D6031B"/>
    <w:rsid w:val="00D60FFF"/>
    <w:rsid w:val="00D61F4C"/>
    <w:rsid w:val="00D622FD"/>
    <w:rsid w:val="00D62E45"/>
    <w:rsid w:val="00D636B4"/>
    <w:rsid w:val="00D64F2B"/>
    <w:rsid w:val="00D64F7F"/>
    <w:rsid w:val="00D65DD7"/>
    <w:rsid w:val="00D664E9"/>
    <w:rsid w:val="00D66887"/>
    <w:rsid w:val="00D67674"/>
    <w:rsid w:val="00D70F40"/>
    <w:rsid w:val="00D71572"/>
    <w:rsid w:val="00D72675"/>
    <w:rsid w:val="00D74658"/>
    <w:rsid w:val="00D75772"/>
    <w:rsid w:val="00D764E5"/>
    <w:rsid w:val="00D7694C"/>
    <w:rsid w:val="00D824CA"/>
    <w:rsid w:val="00D82A96"/>
    <w:rsid w:val="00D82C13"/>
    <w:rsid w:val="00D8303A"/>
    <w:rsid w:val="00D840D6"/>
    <w:rsid w:val="00D84494"/>
    <w:rsid w:val="00D8491A"/>
    <w:rsid w:val="00D84AA8"/>
    <w:rsid w:val="00D85E9F"/>
    <w:rsid w:val="00D86067"/>
    <w:rsid w:val="00D876DF"/>
    <w:rsid w:val="00D90C66"/>
    <w:rsid w:val="00D9207C"/>
    <w:rsid w:val="00D922BD"/>
    <w:rsid w:val="00D92FEE"/>
    <w:rsid w:val="00D94C76"/>
    <w:rsid w:val="00D956A0"/>
    <w:rsid w:val="00D95725"/>
    <w:rsid w:val="00D96184"/>
    <w:rsid w:val="00D96CE3"/>
    <w:rsid w:val="00D96EA3"/>
    <w:rsid w:val="00D9717B"/>
    <w:rsid w:val="00DA1CBA"/>
    <w:rsid w:val="00DA2348"/>
    <w:rsid w:val="00DA3B6C"/>
    <w:rsid w:val="00DA45B7"/>
    <w:rsid w:val="00DA5446"/>
    <w:rsid w:val="00DA6D74"/>
    <w:rsid w:val="00DB11C8"/>
    <w:rsid w:val="00DB3B32"/>
    <w:rsid w:val="00DB5EFE"/>
    <w:rsid w:val="00DB67B9"/>
    <w:rsid w:val="00DB6E98"/>
    <w:rsid w:val="00DB779E"/>
    <w:rsid w:val="00DB7C1B"/>
    <w:rsid w:val="00DC1BD9"/>
    <w:rsid w:val="00DC2240"/>
    <w:rsid w:val="00DC3BBB"/>
    <w:rsid w:val="00DC4BBD"/>
    <w:rsid w:val="00DC741D"/>
    <w:rsid w:val="00DD06E4"/>
    <w:rsid w:val="00DD123D"/>
    <w:rsid w:val="00DD1A8A"/>
    <w:rsid w:val="00DD1E26"/>
    <w:rsid w:val="00DD2365"/>
    <w:rsid w:val="00DD2402"/>
    <w:rsid w:val="00DD2649"/>
    <w:rsid w:val="00DD3A20"/>
    <w:rsid w:val="00DD3C80"/>
    <w:rsid w:val="00DD4892"/>
    <w:rsid w:val="00DD4B8F"/>
    <w:rsid w:val="00DD4EA8"/>
    <w:rsid w:val="00DD4EEC"/>
    <w:rsid w:val="00DD6C07"/>
    <w:rsid w:val="00DD6C79"/>
    <w:rsid w:val="00DD703F"/>
    <w:rsid w:val="00DD72A5"/>
    <w:rsid w:val="00DD7605"/>
    <w:rsid w:val="00DD7E6C"/>
    <w:rsid w:val="00DE16D2"/>
    <w:rsid w:val="00DE312A"/>
    <w:rsid w:val="00DE3649"/>
    <w:rsid w:val="00DE65E1"/>
    <w:rsid w:val="00DE7B45"/>
    <w:rsid w:val="00DF0443"/>
    <w:rsid w:val="00DF044C"/>
    <w:rsid w:val="00DF19DA"/>
    <w:rsid w:val="00DF1A0B"/>
    <w:rsid w:val="00DF35DC"/>
    <w:rsid w:val="00DF36A6"/>
    <w:rsid w:val="00DF3BF5"/>
    <w:rsid w:val="00DF3E36"/>
    <w:rsid w:val="00DF4942"/>
    <w:rsid w:val="00DF555D"/>
    <w:rsid w:val="00DF5B8A"/>
    <w:rsid w:val="00DF5D7D"/>
    <w:rsid w:val="00DF6B09"/>
    <w:rsid w:val="00E00BDA"/>
    <w:rsid w:val="00E00C56"/>
    <w:rsid w:val="00E0320E"/>
    <w:rsid w:val="00E03C6B"/>
    <w:rsid w:val="00E0559F"/>
    <w:rsid w:val="00E064A5"/>
    <w:rsid w:val="00E07A00"/>
    <w:rsid w:val="00E07D60"/>
    <w:rsid w:val="00E11460"/>
    <w:rsid w:val="00E1185B"/>
    <w:rsid w:val="00E11B8D"/>
    <w:rsid w:val="00E12788"/>
    <w:rsid w:val="00E12D66"/>
    <w:rsid w:val="00E12D78"/>
    <w:rsid w:val="00E136CA"/>
    <w:rsid w:val="00E148B4"/>
    <w:rsid w:val="00E148FB"/>
    <w:rsid w:val="00E14CAD"/>
    <w:rsid w:val="00E14EDA"/>
    <w:rsid w:val="00E155C4"/>
    <w:rsid w:val="00E16AE0"/>
    <w:rsid w:val="00E17296"/>
    <w:rsid w:val="00E17EE9"/>
    <w:rsid w:val="00E205D8"/>
    <w:rsid w:val="00E2122B"/>
    <w:rsid w:val="00E23009"/>
    <w:rsid w:val="00E246CD"/>
    <w:rsid w:val="00E25B68"/>
    <w:rsid w:val="00E25D39"/>
    <w:rsid w:val="00E265D2"/>
    <w:rsid w:val="00E270AE"/>
    <w:rsid w:val="00E2731F"/>
    <w:rsid w:val="00E304A1"/>
    <w:rsid w:val="00E304B5"/>
    <w:rsid w:val="00E305B2"/>
    <w:rsid w:val="00E31244"/>
    <w:rsid w:val="00E337DA"/>
    <w:rsid w:val="00E33F6A"/>
    <w:rsid w:val="00E3592D"/>
    <w:rsid w:val="00E3618C"/>
    <w:rsid w:val="00E36312"/>
    <w:rsid w:val="00E37022"/>
    <w:rsid w:val="00E37929"/>
    <w:rsid w:val="00E379DF"/>
    <w:rsid w:val="00E37B91"/>
    <w:rsid w:val="00E4081B"/>
    <w:rsid w:val="00E41A7F"/>
    <w:rsid w:val="00E426F0"/>
    <w:rsid w:val="00E42E87"/>
    <w:rsid w:val="00E43057"/>
    <w:rsid w:val="00E43336"/>
    <w:rsid w:val="00E43AF8"/>
    <w:rsid w:val="00E43FD6"/>
    <w:rsid w:val="00E44CCD"/>
    <w:rsid w:val="00E45309"/>
    <w:rsid w:val="00E47495"/>
    <w:rsid w:val="00E47613"/>
    <w:rsid w:val="00E47E36"/>
    <w:rsid w:val="00E5017D"/>
    <w:rsid w:val="00E50539"/>
    <w:rsid w:val="00E51264"/>
    <w:rsid w:val="00E51689"/>
    <w:rsid w:val="00E51DD6"/>
    <w:rsid w:val="00E52748"/>
    <w:rsid w:val="00E5386C"/>
    <w:rsid w:val="00E53C67"/>
    <w:rsid w:val="00E55E0A"/>
    <w:rsid w:val="00E56D5B"/>
    <w:rsid w:val="00E56D98"/>
    <w:rsid w:val="00E56FD3"/>
    <w:rsid w:val="00E57A22"/>
    <w:rsid w:val="00E6122B"/>
    <w:rsid w:val="00E62FBF"/>
    <w:rsid w:val="00E64177"/>
    <w:rsid w:val="00E64B08"/>
    <w:rsid w:val="00E65E3A"/>
    <w:rsid w:val="00E702B2"/>
    <w:rsid w:val="00E705F6"/>
    <w:rsid w:val="00E70AE9"/>
    <w:rsid w:val="00E70CE1"/>
    <w:rsid w:val="00E7132A"/>
    <w:rsid w:val="00E715BE"/>
    <w:rsid w:val="00E7222B"/>
    <w:rsid w:val="00E7245D"/>
    <w:rsid w:val="00E72FAF"/>
    <w:rsid w:val="00E73871"/>
    <w:rsid w:val="00E73FC5"/>
    <w:rsid w:val="00E7536C"/>
    <w:rsid w:val="00E75466"/>
    <w:rsid w:val="00E75735"/>
    <w:rsid w:val="00E77826"/>
    <w:rsid w:val="00E77841"/>
    <w:rsid w:val="00E80225"/>
    <w:rsid w:val="00E804D7"/>
    <w:rsid w:val="00E80E27"/>
    <w:rsid w:val="00E815DD"/>
    <w:rsid w:val="00E8282E"/>
    <w:rsid w:val="00E8388C"/>
    <w:rsid w:val="00E86A77"/>
    <w:rsid w:val="00E86F63"/>
    <w:rsid w:val="00E871A1"/>
    <w:rsid w:val="00E8765D"/>
    <w:rsid w:val="00E87BBB"/>
    <w:rsid w:val="00E914BA"/>
    <w:rsid w:val="00E9222D"/>
    <w:rsid w:val="00E9301C"/>
    <w:rsid w:val="00E948EA"/>
    <w:rsid w:val="00E94980"/>
    <w:rsid w:val="00E949EF"/>
    <w:rsid w:val="00E95462"/>
    <w:rsid w:val="00E96A10"/>
    <w:rsid w:val="00E96B72"/>
    <w:rsid w:val="00E96BB2"/>
    <w:rsid w:val="00E96F62"/>
    <w:rsid w:val="00E970C5"/>
    <w:rsid w:val="00E97109"/>
    <w:rsid w:val="00E9738D"/>
    <w:rsid w:val="00E97E6F"/>
    <w:rsid w:val="00EA040D"/>
    <w:rsid w:val="00EA0D76"/>
    <w:rsid w:val="00EA10C0"/>
    <w:rsid w:val="00EA169E"/>
    <w:rsid w:val="00EA28F5"/>
    <w:rsid w:val="00EA7A6E"/>
    <w:rsid w:val="00EA7B78"/>
    <w:rsid w:val="00EB0BA6"/>
    <w:rsid w:val="00EB12AB"/>
    <w:rsid w:val="00EB297E"/>
    <w:rsid w:val="00EB3DD2"/>
    <w:rsid w:val="00EB4AC2"/>
    <w:rsid w:val="00EB57A3"/>
    <w:rsid w:val="00EB5ACA"/>
    <w:rsid w:val="00EB74EE"/>
    <w:rsid w:val="00EC2AB1"/>
    <w:rsid w:val="00EC4812"/>
    <w:rsid w:val="00EC4FDE"/>
    <w:rsid w:val="00EC55C5"/>
    <w:rsid w:val="00EC67AF"/>
    <w:rsid w:val="00EC67C0"/>
    <w:rsid w:val="00EC70C4"/>
    <w:rsid w:val="00ED0015"/>
    <w:rsid w:val="00ED0745"/>
    <w:rsid w:val="00ED0991"/>
    <w:rsid w:val="00ED0A23"/>
    <w:rsid w:val="00ED2403"/>
    <w:rsid w:val="00ED25EC"/>
    <w:rsid w:val="00ED3627"/>
    <w:rsid w:val="00ED5F23"/>
    <w:rsid w:val="00ED7C83"/>
    <w:rsid w:val="00EE0B3A"/>
    <w:rsid w:val="00EE10AE"/>
    <w:rsid w:val="00EE15AD"/>
    <w:rsid w:val="00EE1B03"/>
    <w:rsid w:val="00EE34A6"/>
    <w:rsid w:val="00EE3EC9"/>
    <w:rsid w:val="00EE3FEF"/>
    <w:rsid w:val="00EE4775"/>
    <w:rsid w:val="00EE54B3"/>
    <w:rsid w:val="00EE56C2"/>
    <w:rsid w:val="00EE670A"/>
    <w:rsid w:val="00EE7669"/>
    <w:rsid w:val="00EE7A87"/>
    <w:rsid w:val="00EF09EA"/>
    <w:rsid w:val="00EF2A7C"/>
    <w:rsid w:val="00EF4A0C"/>
    <w:rsid w:val="00F01C38"/>
    <w:rsid w:val="00F01E77"/>
    <w:rsid w:val="00F02069"/>
    <w:rsid w:val="00F0315B"/>
    <w:rsid w:val="00F03780"/>
    <w:rsid w:val="00F03B3B"/>
    <w:rsid w:val="00F058C3"/>
    <w:rsid w:val="00F05ED0"/>
    <w:rsid w:val="00F06C8F"/>
    <w:rsid w:val="00F07165"/>
    <w:rsid w:val="00F07E29"/>
    <w:rsid w:val="00F118C8"/>
    <w:rsid w:val="00F1199F"/>
    <w:rsid w:val="00F11F05"/>
    <w:rsid w:val="00F13D1F"/>
    <w:rsid w:val="00F143F4"/>
    <w:rsid w:val="00F146C0"/>
    <w:rsid w:val="00F15411"/>
    <w:rsid w:val="00F17100"/>
    <w:rsid w:val="00F17825"/>
    <w:rsid w:val="00F2008A"/>
    <w:rsid w:val="00F21247"/>
    <w:rsid w:val="00F21293"/>
    <w:rsid w:val="00F22364"/>
    <w:rsid w:val="00F22A09"/>
    <w:rsid w:val="00F22B6F"/>
    <w:rsid w:val="00F22F1A"/>
    <w:rsid w:val="00F23F1F"/>
    <w:rsid w:val="00F2429A"/>
    <w:rsid w:val="00F245F4"/>
    <w:rsid w:val="00F250E4"/>
    <w:rsid w:val="00F2587E"/>
    <w:rsid w:val="00F25F89"/>
    <w:rsid w:val="00F26A4D"/>
    <w:rsid w:val="00F278E6"/>
    <w:rsid w:val="00F31EBF"/>
    <w:rsid w:val="00F3222C"/>
    <w:rsid w:val="00F32A2E"/>
    <w:rsid w:val="00F32C67"/>
    <w:rsid w:val="00F33B89"/>
    <w:rsid w:val="00F343CE"/>
    <w:rsid w:val="00F35301"/>
    <w:rsid w:val="00F35ADE"/>
    <w:rsid w:val="00F35F13"/>
    <w:rsid w:val="00F422EF"/>
    <w:rsid w:val="00F42619"/>
    <w:rsid w:val="00F42D24"/>
    <w:rsid w:val="00F438D6"/>
    <w:rsid w:val="00F43ACB"/>
    <w:rsid w:val="00F44FBA"/>
    <w:rsid w:val="00F45134"/>
    <w:rsid w:val="00F45482"/>
    <w:rsid w:val="00F4648C"/>
    <w:rsid w:val="00F46F8A"/>
    <w:rsid w:val="00F47780"/>
    <w:rsid w:val="00F50DE3"/>
    <w:rsid w:val="00F51287"/>
    <w:rsid w:val="00F51BD8"/>
    <w:rsid w:val="00F52494"/>
    <w:rsid w:val="00F52E5B"/>
    <w:rsid w:val="00F53DDE"/>
    <w:rsid w:val="00F541F2"/>
    <w:rsid w:val="00F5570A"/>
    <w:rsid w:val="00F5574D"/>
    <w:rsid w:val="00F56F0B"/>
    <w:rsid w:val="00F578FF"/>
    <w:rsid w:val="00F60D0F"/>
    <w:rsid w:val="00F60EC3"/>
    <w:rsid w:val="00F612D3"/>
    <w:rsid w:val="00F633D6"/>
    <w:rsid w:val="00F644DF"/>
    <w:rsid w:val="00F648FF"/>
    <w:rsid w:val="00F65197"/>
    <w:rsid w:val="00F65576"/>
    <w:rsid w:val="00F658F1"/>
    <w:rsid w:val="00F70500"/>
    <w:rsid w:val="00F71926"/>
    <w:rsid w:val="00F71DA2"/>
    <w:rsid w:val="00F72866"/>
    <w:rsid w:val="00F736EE"/>
    <w:rsid w:val="00F74E9E"/>
    <w:rsid w:val="00F7531E"/>
    <w:rsid w:val="00F75FA2"/>
    <w:rsid w:val="00F770E8"/>
    <w:rsid w:val="00F77CC7"/>
    <w:rsid w:val="00F81426"/>
    <w:rsid w:val="00F822F1"/>
    <w:rsid w:val="00F82461"/>
    <w:rsid w:val="00F84A83"/>
    <w:rsid w:val="00F85F42"/>
    <w:rsid w:val="00F861F6"/>
    <w:rsid w:val="00F8693A"/>
    <w:rsid w:val="00F90079"/>
    <w:rsid w:val="00F919F7"/>
    <w:rsid w:val="00F91AF0"/>
    <w:rsid w:val="00F923AF"/>
    <w:rsid w:val="00F92D0D"/>
    <w:rsid w:val="00F92DCC"/>
    <w:rsid w:val="00F93401"/>
    <w:rsid w:val="00F93715"/>
    <w:rsid w:val="00F93821"/>
    <w:rsid w:val="00F945F7"/>
    <w:rsid w:val="00F969CF"/>
    <w:rsid w:val="00F971A8"/>
    <w:rsid w:val="00FA1A56"/>
    <w:rsid w:val="00FA1C30"/>
    <w:rsid w:val="00FA1EE0"/>
    <w:rsid w:val="00FA246A"/>
    <w:rsid w:val="00FA31A9"/>
    <w:rsid w:val="00FA561A"/>
    <w:rsid w:val="00FA6A44"/>
    <w:rsid w:val="00FA6E65"/>
    <w:rsid w:val="00FA7141"/>
    <w:rsid w:val="00FB0C2E"/>
    <w:rsid w:val="00FB0EE4"/>
    <w:rsid w:val="00FB1064"/>
    <w:rsid w:val="00FB1755"/>
    <w:rsid w:val="00FB2AB8"/>
    <w:rsid w:val="00FB2FEE"/>
    <w:rsid w:val="00FB5095"/>
    <w:rsid w:val="00FB569D"/>
    <w:rsid w:val="00FB58D7"/>
    <w:rsid w:val="00FB68BD"/>
    <w:rsid w:val="00FB6AF1"/>
    <w:rsid w:val="00FB6D00"/>
    <w:rsid w:val="00FB7A07"/>
    <w:rsid w:val="00FC0371"/>
    <w:rsid w:val="00FC17D9"/>
    <w:rsid w:val="00FC225B"/>
    <w:rsid w:val="00FC37C4"/>
    <w:rsid w:val="00FC4D89"/>
    <w:rsid w:val="00FC4DF1"/>
    <w:rsid w:val="00FC5A2C"/>
    <w:rsid w:val="00FC5CED"/>
    <w:rsid w:val="00FC6BC2"/>
    <w:rsid w:val="00FD0DFA"/>
    <w:rsid w:val="00FD226C"/>
    <w:rsid w:val="00FD4671"/>
    <w:rsid w:val="00FD6030"/>
    <w:rsid w:val="00FD6620"/>
    <w:rsid w:val="00FD7B81"/>
    <w:rsid w:val="00FE1E62"/>
    <w:rsid w:val="00FE2654"/>
    <w:rsid w:val="00FE2D51"/>
    <w:rsid w:val="00FE2D79"/>
    <w:rsid w:val="00FE2EA9"/>
    <w:rsid w:val="00FE3B8B"/>
    <w:rsid w:val="00FE4712"/>
    <w:rsid w:val="00FE53A1"/>
    <w:rsid w:val="00FE596A"/>
    <w:rsid w:val="00FE5C17"/>
    <w:rsid w:val="00FE5FD8"/>
    <w:rsid w:val="00FE7436"/>
    <w:rsid w:val="00FE7D21"/>
    <w:rsid w:val="00FF050D"/>
    <w:rsid w:val="00FF1E0C"/>
    <w:rsid w:val="00FF1E42"/>
    <w:rsid w:val="00FF6237"/>
    <w:rsid w:val="00FF714B"/>
    <w:rsid w:val="00FF77DD"/>
  </w:rsids>
  <m:mathPr>
    <m:mathFont m:val="Cambria Math"/>
    <m:brkBin m:val="before"/>
    <m:brkBinSub m:val="--"/>
    <m:smallFrac m:val="off"/>
    <m:dispDef/>
    <m:lMargin m:val="0"/>
    <m:rMargin m:val="0"/>
    <m:defJc m:val="centerGroup"/>
    <m:wrapIndent m:val="1440"/>
    <m:intLim m:val="subSup"/>
    <m:naryLim m:val="undOvr"/>
  </m:mathPr>
  <w:themeFontLang w:val="pl-PL"/>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163842"/>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imes New Roman" w:eastAsia="Times New Roman" w:hAnsi="Times New Roman" w:cs="Times New Roman"/>
        <w:lang w:val="pl-PL" w:eastAsia="pl-PL" w:bidi="ar-SA"/>
      </w:rPr>
    </w:rPrDefault>
    <w:pPrDefault/>
  </w:docDefaults>
  <w:latentStyles w:defLockedState="0" w:defUIPriority="0" w:defSemiHidden="0" w:defUnhideWhenUsed="0" w:defQFormat="0" w:count="267">
    <w:lsdException w:name="Normal" w:qFormat="1"/>
    <w:lsdException w:name="heading 1" w:uiPriority="9" w:qFormat="1"/>
    <w:lsdException w:name="heading 2" w:semiHidden="1" w:unhideWhenUsed="1" w:qFormat="1"/>
    <w:lsdException w:name="heading 3" w:semiHidden="1" w:unhideWhenUsed="1"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header" w:uiPriority="99"/>
    <w:lsdException w:name="footer" w:uiPriority="99"/>
    <w:lsdException w:name="caption" w:semiHidden="1" w:unhideWhenUsed="1" w:qFormat="1"/>
    <w:lsdException w:name="Title" w:qFormat="1"/>
    <w:lsdException w:name="Subtitle" w:qFormat="1"/>
    <w:lsdException w:name="Hyperlink" w:uiPriority="99"/>
    <w:lsdException w:name="Strong" w:uiPriority="22" w:qFormat="1"/>
    <w:lsdException w:name="Emphasis" w:uiPriority="20" w:qFormat="1"/>
    <w:lsdException w:name="No List" w:uiPriority="99"/>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atentStyles>
  <w:style w:type="paragraph" w:default="1" w:styleId="Normalny">
    <w:name w:val="Normal"/>
    <w:qFormat/>
    <w:rsid w:val="00903F52"/>
    <w:rPr>
      <w:sz w:val="24"/>
      <w:szCs w:val="24"/>
    </w:rPr>
  </w:style>
  <w:style w:type="paragraph" w:styleId="Nagwek1">
    <w:name w:val="heading 1"/>
    <w:basedOn w:val="Normalny"/>
    <w:link w:val="Nagwek1Znak"/>
    <w:uiPriority w:val="9"/>
    <w:qFormat/>
    <w:rsid w:val="007E5292"/>
    <w:pPr>
      <w:spacing w:before="100" w:beforeAutospacing="1" w:after="100" w:afterAutospacing="1"/>
      <w:outlineLvl w:val="0"/>
    </w:pPr>
    <w:rPr>
      <w:b/>
      <w:bCs/>
      <w:kern w:val="36"/>
      <w:sz w:val="48"/>
      <w:szCs w:val="48"/>
    </w:rPr>
  </w:style>
  <w:style w:type="paragraph" w:styleId="Nagwek2">
    <w:name w:val="heading 2"/>
    <w:basedOn w:val="Normalny"/>
    <w:next w:val="Normalny"/>
    <w:link w:val="Nagwek2Znak"/>
    <w:semiHidden/>
    <w:unhideWhenUsed/>
    <w:qFormat/>
    <w:rsid w:val="00343C54"/>
    <w:pPr>
      <w:keepNext/>
      <w:keepLines/>
      <w:spacing w:before="200"/>
      <w:outlineLvl w:val="1"/>
    </w:pPr>
    <w:rPr>
      <w:rFonts w:asciiTheme="majorHAnsi" w:eastAsiaTheme="majorEastAsia" w:hAnsiTheme="majorHAnsi" w:cstheme="majorBidi"/>
      <w:b/>
      <w:bCs/>
      <w:color w:val="4F81BD" w:themeColor="accent1"/>
      <w:sz w:val="26"/>
      <w:szCs w:val="26"/>
    </w:rPr>
  </w:style>
  <w:style w:type="paragraph" w:styleId="Nagwek3">
    <w:name w:val="heading 3"/>
    <w:basedOn w:val="Normalny"/>
    <w:next w:val="Normalny"/>
    <w:link w:val="Nagwek3Znak"/>
    <w:semiHidden/>
    <w:unhideWhenUsed/>
    <w:qFormat/>
    <w:rsid w:val="00D11B97"/>
    <w:pPr>
      <w:keepNext/>
      <w:keepLines/>
      <w:spacing w:before="200"/>
      <w:outlineLvl w:val="2"/>
    </w:pPr>
    <w:rPr>
      <w:rFonts w:asciiTheme="majorHAnsi" w:eastAsiaTheme="majorEastAsia" w:hAnsiTheme="majorHAnsi" w:cstheme="majorBidi"/>
      <w:b/>
      <w:bCs/>
      <w:color w:val="4F81BD" w:themeColor="accent1"/>
    </w:rPr>
  </w:style>
  <w:style w:type="paragraph" w:styleId="Nagwek4">
    <w:name w:val="heading 4"/>
    <w:basedOn w:val="Normalny"/>
    <w:next w:val="Normalny"/>
    <w:link w:val="Nagwek4Znak"/>
    <w:semiHidden/>
    <w:unhideWhenUsed/>
    <w:qFormat/>
    <w:rsid w:val="005A2134"/>
    <w:pPr>
      <w:keepNext/>
      <w:keepLines/>
      <w:spacing w:before="200"/>
      <w:outlineLvl w:val="3"/>
    </w:pPr>
    <w:rPr>
      <w:rFonts w:asciiTheme="majorHAnsi" w:eastAsiaTheme="majorEastAsia" w:hAnsiTheme="majorHAnsi" w:cstheme="majorBidi"/>
      <w:b/>
      <w:bCs/>
      <w:i/>
      <w:iCs/>
      <w:color w:val="4F81BD" w:themeColor="accent1"/>
    </w:rPr>
  </w:style>
  <w:style w:type="paragraph" w:styleId="Nagwek5">
    <w:name w:val="heading 5"/>
    <w:basedOn w:val="Normalny"/>
    <w:next w:val="Normalny"/>
    <w:link w:val="Nagwek5Znak"/>
    <w:semiHidden/>
    <w:unhideWhenUsed/>
    <w:qFormat/>
    <w:rsid w:val="00343C54"/>
    <w:pPr>
      <w:keepNext/>
      <w:keepLines/>
      <w:spacing w:before="200"/>
      <w:outlineLvl w:val="4"/>
    </w:pPr>
    <w:rPr>
      <w:rFonts w:asciiTheme="majorHAnsi" w:eastAsiaTheme="majorEastAsia" w:hAnsiTheme="majorHAnsi" w:cstheme="majorBidi"/>
      <w:color w:val="243F60" w:themeColor="accent1" w:themeShade="7F"/>
    </w:rPr>
  </w:style>
  <w:style w:type="paragraph" w:styleId="Nagwek6">
    <w:name w:val="heading 6"/>
    <w:basedOn w:val="Normalny"/>
    <w:next w:val="Normalny"/>
    <w:link w:val="Nagwek6Znak"/>
    <w:semiHidden/>
    <w:unhideWhenUsed/>
    <w:qFormat/>
    <w:rsid w:val="00343C54"/>
    <w:pPr>
      <w:keepNext/>
      <w:keepLines/>
      <w:spacing w:before="200"/>
      <w:outlineLvl w:val="5"/>
    </w:pPr>
    <w:rPr>
      <w:rFonts w:asciiTheme="majorHAnsi" w:eastAsiaTheme="majorEastAsia" w:hAnsiTheme="majorHAnsi" w:cstheme="majorBidi"/>
      <w:i/>
      <w:iCs/>
      <w:color w:val="243F60" w:themeColor="accent1" w:themeShade="7F"/>
    </w:rPr>
  </w:style>
  <w:style w:type="character" w:default="1" w:styleId="Domylnaczcionkaakapitu">
    <w:name w:val="Default Paragraph Font"/>
    <w:uiPriority w:val="1"/>
    <w:semiHidden/>
    <w:unhideWhenUsed/>
  </w:style>
  <w:style w:type="table" w:default="1" w:styleId="Standardowy">
    <w:name w:val="Normal Table"/>
    <w:uiPriority w:val="99"/>
    <w:semiHidden/>
    <w:unhideWhenUsed/>
    <w:qFormat/>
    <w:tblPr>
      <w:tblInd w:w="0" w:type="dxa"/>
      <w:tblCellMar>
        <w:top w:w="0" w:type="dxa"/>
        <w:left w:w="108" w:type="dxa"/>
        <w:bottom w:w="0" w:type="dxa"/>
        <w:right w:w="108" w:type="dxa"/>
      </w:tblCellMar>
    </w:tblPr>
  </w:style>
  <w:style w:type="numbering" w:default="1" w:styleId="Bezlisty">
    <w:name w:val="No List"/>
    <w:uiPriority w:val="99"/>
    <w:semiHidden/>
    <w:unhideWhenUsed/>
  </w:style>
  <w:style w:type="character" w:customStyle="1" w:styleId="Znakinumeracji">
    <w:name w:val="Znaki numeracji"/>
    <w:rsid w:val="0099539A"/>
  </w:style>
  <w:style w:type="table" w:styleId="Tabela-Siatka">
    <w:name w:val="Table Grid"/>
    <w:basedOn w:val="Standardowy"/>
    <w:rsid w:val="00ED3627"/>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paragraph" w:styleId="Tekstpodstawowy">
    <w:name w:val="Body Text"/>
    <w:basedOn w:val="Normalny"/>
    <w:link w:val="TekstpodstawowyZnak"/>
    <w:rsid w:val="00B82827"/>
    <w:pPr>
      <w:widowControl w:val="0"/>
      <w:suppressAutoHyphens/>
      <w:jc w:val="center"/>
    </w:pPr>
    <w:rPr>
      <w:rFonts w:ascii="Arial" w:hAnsi="Arial"/>
      <w:b/>
      <w:color w:val="000000"/>
      <w:szCs w:val="20"/>
    </w:rPr>
  </w:style>
  <w:style w:type="character" w:customStyle="1" w:styleId="TekstpodstawowyZnak">
    <w:name w:val="Tekst podstawowy Znak"/>
    <w:basedOn w:val="Domylnaczcionkaakapitu"/>
    <w:link w:val="Tekstpodstawowy"/>
    <w:rsid w:val="00B82827"/>
    <w:rPr>
      <w:rFonts w:ascii="Arial" w:hAnsi="Arial"/>
      <w:b/>
      <w:color w:val="000000"/>
      <w:sz w:val="24"/>
    </w:rPr>
  </w:style>
  <w:style w:type="paragraph" w:styleId="Tekstpodstawowy2">
    <w:name w:val="Body Text 2"/>
    <w:basedOn w:val="Normalny"/>
    <w:link w:val="Tekstpodstawowy2Znak"/>
    <w:rsid w:val="00D61F4C"/>
    <w:pPr>
      <w:spacing w:after="120" w:line="480" w:lineRule="auto"/>
    </w:pPr>
  </w:style>
  <w:style w:type="character" w:customStyle="1" w:styleId="Tekstpodstawowy2Znak">
    <w:name w:val="Tekst podstawowy 2 Znak"/>
    <w:basedOn w:val="Domylnaczcionkaakapitu"/>
    <w:link w:val="Tekstpodstawowy2"/>
    <w:rsid w:val="00D61F4C"/>
    <w:rPr>
      <w:sz w:val="24"/>
      <w:szCs w:val="24"/>
    </w:rPr>
  </w:style>
  <w:style w:type="paragraph" w:styleId="Tekstpodstawowy3">
    <w:name w:val="Body Text 3"/>
    <w:basedOn w:val="Normalny"/>
    <w:link w:val="Tekstpodstawowy3Znak"/>
    <w:rsid w:val="00D61F4C"/>
    <w:pPr>
      <w:spacing w:after="120"/>
    </w:pPr>
    <w:rPr>
      <w:sz w:val="16"/>
      <w:szCs w:val="16"/>
    </w:rPr>
  </w:style>
  <w:style w:type="character" w:customStyle="1" w:styleId="Tekstpodstawowy3Znak">
    <w:name w:val="Tekst podstawowy 3 Znak"/>
    <w:basedOn w:val="Domylnaczcionkaakapitu"/>
    <w:link w:val="Tekstpodstawowy3"/>
    <w:rsid w:val="00D61F4C"/>
    <w:rPr>
      <w:sz w:val="16"/>
      <w:szCs w:val="16"/>
    </w:rPr>
  </w:style>
  <w:style w:type="paragraph" w:styleId="Bezodstpw">
    <w:name w:val="No Spacing"/>
    <w:link w:val="BezodstpwZnak"/>
    <w:uiPriority w:val="1"/>
    <w:qFormat/>
    <w:rsid w:val="00714F69"/>
    <w:rPr>
      <w:rFonts w:ascii="Calibri" w:eastAsia="Calibri" w:hAnsi="Calibri"/>
      <w:sz w:val="22"/>
      <w:szCs w:val="22"/>
      <w:lang w:eastAsia="en-US"/>
    </w:rPr>
  </w:style>
  <w:style w:type="paragraph" w:styleId="Akapitzlist">
    <w:name w:val="List Paragraph"/>
    <w:aliases w:val="SR_Akapit z listą"/>
    <w:basedOn w:val="Normalny"/>
    <w:link w:val="AkapitzlistZnak"/>
    <w:uiPriority w:val="34"/>
    <w:qFormat/>
    <w:rsid w:val="00714F69"/>
    <w:pPr>
      <w:ind w:left="720"/>
      <w:contextualSpacing/>
    </w:pPr>
  </w:style>
  <w:style w:type="paragraph" w:styleId="Nagwek">
    <w:name w:val="header"/>
    <w:basedOn w:val="Normalny"/>
    <w:link w:val="NagwekZnak"/>
    <w:uiPriority w:val="99"/>
    <w:rsid w:val="009E70E9"/>
    <w:pPr>
      <w:tabs>
        <w:tab w:val="center" w:pos="4536"/>
        <w:tab w:val="right" w:pos="9072"/>
      </w:tabs>
    </w:pPr>
  </w:style>
  <w:style w:type="character" w:customStyle="1" w:styleId="NagwekZnak">
    <w:name w:val="Nagłówek Znak"/>
    <w:basedOn w:val="Domylnaczcionkaakapitu"/>
    <w:link w:val="Nagwek"/>
    <w:uiPriority w:val="99"/>
    <w:rsid w:val="009E70E9"/>
    <w:rPr>
      <w:sz w:val="24"/>
      <w:szCs w:val="24"/>
    </w:rPr>
  </w:style>
  <w:style w:type="paragraph" w:styleId="Stopka">
    <w:name w:val="footer"/>
    <w:basedOn w:val="Normalny"/>
    <w:link w:val="StopkaZnak"/>
    <w:uiPriority w:val="99"/>
    <w:rsid w:val="009E70E9"/>
    <w:pPr>
      <w:tabs>
        <w:tab w:val="center" w:pos="4536"/>
        <w:tab w:val="right" w:pos="9072"/>
      </w:tabs>
    </w:pPr>
  </w:style>
  <w:style w:type="character" w:customStyle="1" w:styleId="StopkaZnak">
    <w:name w:val="Stopka Znak"/>
    <w:basedOn w:val="Domylnaczcionkaakapitu"/>
    <w:link w:val="Stopka"/>
    <w:uiPriority w:val="99"/>
    <w:rsid w:val="009E70E9"/>
    <w:rPr>
      <w:sz w:val="24"/>
      <w:szCs w:val="24"/>
    </w:rPr>
  </w:style>
  <w:style w:type="paragraph" w:customStyle="1" w:styleId="Zwykytekst1">
    <w:name w:val="Zwykły tekst1"/>
    <w:basedOn w:val="Normalny"/>
    <w:rsid w:val="005E4C8F"/>
    <w:rPr>
      <w:rFonts w:ascii="Courier New" w:eastAsia="Lucida Sans Unicode" w:hAnsi="Courier New" w:cs="Courier New"/>
      <w:color w:val="000000"/>
      <w:sz w:val="20"/>
    </w:rPr>
  </w:style>
  <w:style w:type="character" w:customStyle="1" w:styleId="Nagwek1Znak">
    <w:name w:val="Nagłówek 1 Znak"/>
    <w:basedOn w:val="Domylnaczcionkaakapitu"/>
    <w:link w:val="Nagwek1"/>
    <w:uiPriority w:val="9"/>
    <w:rsid w:val="007E5292"/>
    <w:rPr>
      <w:b/>
      <w:bCs/>
      <w:kern w:val="36"/>
      <w:sz w:val="48"/>
      <w:szCs w:val="48"/>
    </w:rPr>
  </w:style>
  <w:style w:type="character" w:styleId="Hipercze">
    <w:name w:val="Hyperlink"/>
    <w:basedOn w:val="Domylnaczcionkaakapitu"/>
    <w:uiPriority w:val="99"/>
    <w:unhideWhenUsed/>
    <w:rsid w:val="007E5292"/>
    <w:rPr>
      <w:color w:val="0000FF"/>
      <w:u w:val="single"/>
    </w:rPr>
  </w:style>
  <w:style w:type="character" w:customStyle="1" w:styleId="h2">
    <w:name w:val="h2"/>
    <w:basedOn w:val="Domylnaczcionkaakapitu"/>
    <w:rsid w:val="00F85F42"/>
  </w:style>
  <w:style w:type="paragraph" w:styleId="Zwykytekst">
    <w:name w:val="Plain Text"/>
    <w:basedOn w:val="Normalny"/>
    <w:link w:val="ZwykytekstZnak"/>
    <w:rsid w:val="0032173B"/>
    <w:rPr>
      <w:rFonts w:ascii="Courier New" w:eastAsia="Lucida Sans Unicode" w:hAnsi="Courier New" w:cs="Courier New"/>
      <w:color w:val="000000"/>
      <w:sz w:val="20"/>
    </w:rPr>
  </w:style>
  <w:style w:type="character" w:customStyle="1" w:styleId="ZwykytekstZnak">
    <w:name w:val="Zwykły tekst Znak"/>
    <w:basedOn w:val="Domylnaczcionkaakapitu"/>
    <w:link w:val="Zwykytekst"/>
    <w:rsid w:val="0032173B"/>
    <w:rPr>
      <w:rFonts w:ascii="Courier New" w:eastAsia="Lucida Sans Unicode" w:hAnsi="Courier New" w:cs="Courier New"/>
      <w:color w:val="000000"/>
      <w:szCs w:val="24"/>
    </w:rPr>
  </w:style>
  <w:style w:type="paragraph" w:styleId="NormalnyWeb">
    <w:name w:val="Normal (Web)"/>
    <w:basedOn w:val="Normalny"/>
    <w:unhideWhenUsed/>
    <w:rsid w:val="00290128"/>
    <w:pPr>
      <w:spacing w:before="100" w:beforeAutospacing="1" w:after="100" w:afterAutospacing="1"/>
    </w:pPr>
  </w:style>
  <w:style w:type="paragraph" w:styleId="Tytu">
    <w:name w:val="Title"/>
    <w:basedOn w:val="Normalny"/>
    <w:next w:val="Podtytu"/>
    <w:link w:val="TytuZnak"/>
    <w:qFormat/>
    <w:rsid w:val="002F394F"/>
    <w:pPr>
      <w:suppressAutoHyphens/>
      <w:spacing w:line="360" w:lineRule="auto"/>
      <w:jc w:val="center"/>
    </w:pPr>
    <w:rPr>
      <w:b/>
      <w:bCs/>
      <w:sz w:val="32"/>
      <w:szCs w:val="20"/>
      <w:lang w:eastAsia="ar-SA"/>
    </w:rPr>
  </w:style>
  <w:style w:type="character" w:customStyle="1" w:styleId="TytuZnak">
    <w:name w:val="Tytuł Znak"/>
    <w:basedOn w:val="Domylnaczcionkaakapitu"/>
    <w:link w:val="Tytu"/>
    <w:rsid w:val="002F394F"/>
    <w:rPr>
      <w:b/>
      <w:bCs/>
      <w:sz w:val="32"/>
      <w:lang w:eastAsia="ar-SA"/>
    </w:rPr>
  </w:style>
  <w:style w:type="paragraph" w:styleId="Podtytu">
    <w:name w:val="Subtitle"/>
    <w:basedOn w:val="Normalny"/>
    <w:next w:val="Tekstpodstawowy"/>
    <w:link w:val="PodtytuZnak"/>
    <w:qFormat/>
    <w:rsid w:val="002F394F"/>
    <w:pPr>
      <w:suppressAutoHyphens/>
      <w:spacing w:line="360" w:lineRule="auto"/>
      <w:jc w:val="both"/>
    </w:pPr>
    <w:rPr>
      <w:b/>
      <w:sz w:val="26"/>
      <w:szCs w:val="20"/>
      <w:u w:val="single"/>
      <w:lang w:eastAsia="ar-SA"/>
    </w:rPr>
  </w:style>
  <w:style w:type="character" w:customStyle="1" w:styleId="PodtytuZnak">
    <w:name w:val="Podtytuł Znak"/>
    <w:basedOn w:val="Domylnaczcionkaakapitu"/>
    <w:link w:val="Podtytu"/>
    <w:rsid w:val="002F394F"/>
    <w:rPr>
      <w:b/>
      <w:sz w:val="26"/>
      <w:u w:val="single"/>
      <w:lang w:eastAsia="ar-SA"/>
    </w:rPr>
  </w:style>
  <w:style w:type="paragraph" w:customStyle="1" w:styleId="Tekstpodstawowy21">
    <w:name w:val="Tekst podstawowy 21"/>
    <w:basedOn w:val="Normalny"/>
    <w:rsid w:val="002F394F"/>
    <w:pPr>
      <w:suppressAutoHyphens/>
      <w:spacing w:before="60" w:after="60" w:line="360" w:lineRule="auto"/>
      <w:jc w:val="both"/>
    </w:pPr>
    <w:rPr>
      <w:sz w:val="22"/>
      <w:szCs w:val="20"/>
      <w:lang w:eastAsia="ar-SA"/>
    </w:rPr>
  </w:style>
  <w:style w:type="paragraph" w:customStyle="1" w:styleId="Tekstpodstawowy31">
    <w:name w:val="Tekst podstawowy 31"/>
    <w:basedOn w:val="Normalny"/>
    <w:rsid w:val="002F394F"/>
    <w:pPr>
      <w:suppressAutoHyphens/>
      <w:spacing w:after="120"/>
    </w:pPr>
    <w:rPr>
      <w:sz w:val="16"/>
      <w:szCs w:val="16"/>
      <w:lang w:eastAsia="ar-SA"/>
    </w:rPr>
  </w:style>
  <w:style w:type="paragraph" w:styleId="Legenda">
    <w:name w:val="caption"/>
    <w:basedOn w:val="Normalny"/>
    <w:next w:val="Normalny"/>
    <w:qFormat/>
    <w:rsid w:val="00FE2D51"/>
    <w:rPr>
      <w:sz w:val="28"/>
      <w:szCs w:val="20"/>
    </w:rPr>
  </w:style>
  <w:style w:type="character" w:customStyle="1" w:styleId="st">
    <w:name w:val="st"/>
    <w:basedOn w:val="Domylnaczcionkaakapitu"/>
    <w:rsid w:val="00E25D39"/>
  </w:style>
  <w:style w:type="character" w:styleId="Uwydatnienie">
    <w:name w:val="Emphasis"/>
    <w:basedOn w:val="Domylnaczcionkaakapitu"/>
    <w:uiPriority w:val="20"/>
    <w:qFormat/>
    <w:rsid w:val="00E25D39"/>
    <w:rPr>
      <w:i/>
      <w:iCs/>
    </w:rPr>
  </w:style>
  <w:style w:type="character" w:customStyle="1" w:styleId="Nagwek2Znak">
    <w:name w:val="Nagłówek 2 Znak"/>
    <w:basedOn w:val="Domylnaczcionkaakapitu"/>
    <w:link w:val="Nagwek2"/>
    <w:semiHidden/>
    <w:rsid w:val="00343C54"/>
    <w:rPr>
      <w:rFonts w:asciiTheme="majorHAnsi" w:eastAsiaTheme="majorEastAsia" w:hAnsiTheme="majorHAnsi" w:cstheme="majorBidi"/>
      <w:b/>
      <w:bCs/>
      <w:color w:val="4F81BD" w:themeColor="accent1"/>
      <w:sz w:val="26"/>
      <w:szCs w:val="26"/>
    </w:rPr>
  </w:style>
  <w:style w:type="character" w:customStyle="1" w:styleId="Nagwek5Znak">
    <w:name w:val="Nagłówek 5 Znak"/>
    <w:basedOn w:val="Domylnaczcionkaakapitu"/>
    <w:link w:val="Nagwek5"/>
    <w:semiHidden/>
    <w:rsid w:val="00343C54"/>
    <w:rPr>
      <w:rFonts w:asciiTheme="majorHAnsi" w:eastAsiaTheme="majorEastAsia" w:hAnsiTheme="majorHAnsi" w:cstheme="majorBidi"/>
      <w:color w:val="243F60" w:themeColor="accent1" w:themeShade="7F"/>
      <w:sz w:val="24"/>
      <w:szCs w:val="24"/>
    </w:rPr>
  </w:style>
  <w:style w:type="character" w:customStyle="1" w:styleId="Nagwek6Znak">
    <w:name w:val="Nagłówek 6 Znak"/>
    <w:basedOn w:val="Domylnaczcionkaakapitu"/>
    <w:link w:val="Nagwek6"/>
    <w:semiHidden/>
    <w:rsid w:val="00343C54"/>
    <w:rPr>
      <w:rFonts w:asciiTheme="majorHAnsi" w:eastAsiaTheme="majorEastAsia" w:hAnsiTheme="majorHAnsi" w:cstheme="majorBidi"/>
      <w:i/>
      <w:iCs/>
      <w:color w:val="243F60" w:themeColor="accent1" w:themeShade="7F"/>
      <w:sz w:val="24"/>
      <w:szCs w:val="24"/>
    </w:rPr>
  </w:style>
  <w:style w:type="paragraph" w:styleId="Tekstdymka">
    <w:name w:val="Balloon Text"/>
    <w:basedOn w:val="Normalny"/>
    <w:link w:val="TekstdymkaZnak"/>
    <w:rsid w:val="006B38FD"/>
    <w:rPr>
      <w:rFonts w:ascii="Tahoma" w:hAnsi="Tahoma" w:cs="Tahoma"/>
      <w:sz w:val="16"/>
      <w:szCs w:val="16"/>
    </w:rPr>
  </w:style>
  <w:style w:type="character" w:customStyle="1" w:styleId="TekstdymkaZnak">
    <w:name w:val="Tekst dymka Znak"/>
    <w:basedOn w:val="Domylnaczcionkaakapitu"/>
    <w:link w:val="Tekstdymka"/>
    <w:rsid w:val="006B38FD"/>
    <w:rPr>
      <w:rFonts w:ascii="Tahoma" w:hAnsi="Tahoma" w:cs="Tahoma"/>
      <w:sz w:val="16"/>
      <w:szCs w:val="16"/>
    </w:rPr>
  </w:style>
  <w:style w:type="paragraph" w:customStyle="1" w:styleId="Standard">
    <w:name w:val="Standard"/>
    <w:rsid w:val="00256B2F"/>
    <w:pPr>
      <w:suppressAutoHyphens/>
      <w:autoSpaceDN w:val="0"/>
      <w:spacing w:line="276" w:lineRule="auto"/>
      <w:ind w:firstLine="198"/>
      <w:textAlignment w:val="baseline"/>
    </w:pPr>
    <w:rPr>
      <w:rFonts w:ascii="Calibri" w:eastAsia="SimSun" w:hAnsi="Calibri" w:cs="Calibri"/>
      <w:kern w:val="3"/>
      <w:sz w:val="24"/>
      <w:szCs w:val="24"/>
      <w:lang w:eastAsia="en-US"/>
    </w:rPr>
  </w:style>
  <w:style w:type="numbering" w:customStyle="1" w:styleId="WWNum22">
    <w:name w:val="WWNum22"/>
    <w:basedOn w:val="Bezlisty"/>
    <w:rsid w:val="00256B2F"/>
    <w:pPr>
      <w:numPr>
        <w:numId w:val="8"/>
      </w:numPr>
    </w:pPr>
  </w:style>
  <w:style w:type="character" w:customStyle="1" w:styleId="WW8Num3z2">
    <w:name w:val="WW8Num3z2"/>
    <w:rsid w:val="00341776"/>
    <w:rPr>
      <w:rFonts w:ascii="Wingdings" w:hAnsi="Wingdings" w:cs="Wingdings"/>
    </w:rPr>
  </w:style>
  <w:style w:type="character" w:styleId="Tekstzastpczy">
    <w:name w:val="Placeholder Text"/>
    <w:basedOn w:val="Domylnaczcionkaakapitu"/>
    <w:uiPriority w:val="99"/>
    <w:semiHidden/>
    <w:rsid w:val="00BA3D97"/>
    <w:rPr>
      <w:color w:val="808080"/>
    </w:rPr>
  </w:style>
  <w:style w:type="paragraph" w:customStyle="1" w:styleId="Zwykytekst2">
    <w:name w:val="Zwykły tekst2"/>
    <w:basedOn w:val="Normalny"/>
    <w:rsid w:val="0077509D"/>
    <w:pPr>
      <w:overflowPunct w:val="0"/>
      <w:autoSpaceDE w:val="0"/>
      <w:autoSpaceDN w:val="0"/>
      <w:adjustRightInd w:val="0"/>
      <w:textAlignment w:val="baseline"/>
    </w:pPr>
    <w:rPr>
      <w:rFonts w:ascii="Courier New" w:hAnsi="Courier New"/>
      <w:szCs w:val="20"/>
    </w:rPr>
  </w:style>
  <w:style w:type="character" w:customStyle="1" w:styleId="Nagwek4Znak">
    <w:name w:val="Nagłówek 4 Znak"/>
    <w:basedOn w:val="Domylnaczcionkaakapitu"/>
    <w:link w:val="Nagwek4"/>
    <w:semiHidden/>
    <w:rsid w:val="005A2134"/>
    <w:rPr>
      <w:rFonts w:asciiTheme="majorHAnsi" w:eastAsiaTheme="majorEastAsia" w:hAnsiTheme="majorHAnsi" w:cstheme="majorBidi"/>
      <w:b/>
      <w:bCs/>
      <w:i/>
      <w:iCs/>
      <w:color w:val="4F81BD" w:themeColor="accent1"/>
      <w:sz w:val="24"/>
      <w:szCs w:val="24"/>
    </w:rPr>
  </w:style>
  <w:style w:type="paragraph" w:styleId="Tekstpodstawowywcity3">
    <w:name w:val="Body Text Indent 3"/>
    <w:basedOn w:val="Normalny"/>
    <w:link w:val="Tekstpodstawowywcity3Znak"/>
    <w:rsid w:val="005A2134"/>
    <w:pPr>
      <w:spacing w:after="120"/>
      <w:ind w:left="283"/>
    </w:pPr>
    <w:rPr>
      <w:sz w:val="16"/>
      <w:szCs w:val="16"/>
    </w:rPr>
  </w:style>
  <w:style w:type="character" w:customStyle="1" w:styleId="Tekstpodstawowywcity3Znak">
    <w:name w:val="Tekst podstawowy wcięty 3 Znak"/>
    <w:basedOn w:val="Domylnaczcionkaakapitu"/>
    <w:link w:val="Tekstpodstawowywcity3"/>
    <w:rsid w:val="005A2134"/>
    <w:rPr>
      <w:sz w:val="16"/>
      <w:szCs w:val="16"/>
    </w:rPr>
  </w:style>
  <w:style w:type="character" w:customStyle="1" w:styleId="WW8Num9z0">
    <w:name w:val="WW8Num9z0"/>
    <w:rsid w:val="00545C75"/>
    <w:rPr>
      <w:rFonts w:ascii="Symbol" w:hAnsi="Symbol"/>
    </w:rPr>
  </w:style>
  <w:style w:type="character" w:styleId="Pogrubienie">
    <w:name w:val="Strong"/>
    <w:basedOn w:val="Domylnaczcionkaakapitu"/>
    <w:uiPriority w:val="22"/>
    <w:qFormat/>
    <w:rsid w:val="00AB16D7"/>
    <w:rPr>
      <w:b/>
      <w:bCs/>
    </w:rPr>
  </w:style>
  <w:style w:type="character" w:customStyle="1" w:styleId="gwp4462998dsize">
    <w:name w:val="gwp4462998d_size"/>
    <w:basedOn w:val="Domylnaczcionkaakapitu"/>
    <w:rsid w:val="00944374"/>
  </w:style>
  <w:style w:type="character" w:customStyle="1" w:styleId="AkapitzlistZnak">
    <w:name w:val="Akapit z listą Znak"/>
    <w:aliases w:val="SR_Akapit z listą Znak"/>
    <w:link w:val="Akapitzlist"/>
    <w:uiPriority w:val="34"/>
    <w:qFormat/>
    <w:locked/>
    <w:rsid w:val="00D0595F"/>
    <w:rPr>
      <w:sz w:val="24"/>
      <w:szCs w:val="24"/>
    </w:rPr>
  </w:style>
  <w:style w:type="character" w:customStyle="1" w:styleId="BezodstpwZnak">
    <w:name w:val="Bez odstępów Znak"/>
    <w:basedOn w:val="Domylnaczcionkaakapitu"/>
    <w:link w:val="Bezodstpw"/>
    <w:uiPriority w:val="1"/>
    <w:rsid w:val="0046546D"/>
    <w:rPr>
      <w:rFonts w:ascii="Calibri" w:eastAsia="Calibri" w:hAnsi="Calibri"/>
      <w:sz w:val="22"/>
      <w:szCs w:val="22"/>
      <w:lang w:eastAsia="en-US"/>
    </w:rPr>
  </w:style>
  <w:style w:type="character" w:customStyle="1" w:styleId="item-fieldvalue">
    <w:name w:val="item-fieldvalue"/>
    <w:basedOn w:val="Domylnaczcionkaakapitu"/>
    <w:rsid w:val="00665798"/>
  </w:style>
  <w:style w:type="paragraph" w:customStyle="1" w:styleId="Default">
    <w:name w:val="Default"/>
    <w:rsid w:val="00D14672"/>
    <w:pPr>
      <w:autoSpaceDE w:val="0"/>
      <w:autoSpaceDN w:val="0"/>
      <w:adjustRightInd w:val="0"/>
    </w:pPr>
    <w:rPr>
      <w:rFonts w:ascii="Arial" w:hAnsi="Arial" w:cs="Arial"/>
      <w:color w:val="000000"/>
      <w:sz w:val="24"/>
      <w:szCs w:val="24"/>
    </w:rPr>
  </w:style>
  <w:style w:type="character" w:customStyle="1" w:styleId="Nagwek3Znak">
    <w:name w:val="Nagłówek 3 Znak"/>
    <w:basedOn w:val="Domylnaczcionkaakapitu"/>
    <w:link w:val="Nagwek3"/>
    <w:semiHidden/>
    <w:rsid w:val="00D11B97"/>
    <w:rPr>
      <w:rFonts w:asciiTheme="majorHAnsi" w:eastAsiaTheme="majorEastAsia" w:hAnsiTheme="majorHAnsi" w:cstheme="majorBidi"/>
      <w:b/>
      <w:bCs/>
      <w:color w:val="4F81BD" w:themeColor="accent1"/>
      <w:sz w:val="24"/>
      <w:szCs w:val="24"/>
    </w:rPr>
  </w:style>
</w:styles>
</file>

<file path=word/webSettings.xml><?xml version="1.0" encoding="utf-8"?>
<w:webSettings xmlns:r="http://schemas.openxmlformats.org/officeDocument/2006/relationships" xmlns:w="http://schemas.openxmlformats.org/wordprocessingml/2006/main">
  <w:divs>
    <w:div w:id="119538395">
      <w:bodyDiv w:val="1"/>
      <w:marLeft w:val="0"/>
      <w:marRight w:val="0"/>
      <w:marTop w:val="0"/>
      <w:marBottom w:val="0"/>
      <w:divBdr>
        <w:top w:val="none" w:sz="0" w:space="0" w:color="auto"/>
        <w:left w:val="none" w:sz="0" w:space="0" w:color="auto"/>
        <w:bottom w:val="none" w:sz="0" w:space="0" w:color="auto"/>
        <w:right w:val="none" w:sz="0" w:space="0" w:color="auto"/>
      </w:divBdr>
    </w:div>
    <w:div w:id="932250004">
      <w:bodyDiv w:val="1"/>
      <w:marLeft w:val="0"/>
      <w:marRight w:val="0"/>
      <w:marTop w:val="0"/>
      <w:marBottom w:val="0"/>
      <w:divBdr>
        <w:top w:val="none" w:sz="0" w:space="0" w:color="auto"/>
        <w:left w:val="none" w:sz="0" w:space="0" w:color="auto"/>
        <w:bottom w:val="none" w:sz="0" w:space="0" w:color="auto"/>
        <w:right w:val="none" w:sz="0" w:space="0" w:color="auto"/>
      </w:divBdr>
    </w:div>
    <w:div w:id="1003052107">
      <w:bodyDiv w:val="1"/>
      <w:marLeft w:val="0"/>
      <w:marRight w:val="0"/>
      <w:marTop w:val="0"/>
      <w:marBottom w:val="0"/>
      <w:divBdr>
        <w:top w:val="none" w:sz="0" w:space="0" w:color="auto"/>
        <w:left w:val="none" w:sz="0" w:space="0" w:color="auto"/>
        <w:bottom w:val="none" w:sz="0" w:space="0" w:color="auto"/>
        <w:right w:val="none" w:sz="0" w:space="0" w:color="auto"/>
      </w:divBdr>
    </w:div>
    <w:div w:id="1211577611">
      <w:bodyDiv w:val="1"/>
      <w:marLeft w:val="0"/>
      <w:marRight w:val="0"/>
      <w:marTop w:val="0"/>
      <w:marBottom w:val="0"/>
      <w:divBdr>
        <w:top w:val="none" w:sz="0" w:space="0" w:color="auto"/>
        <w:left w:val="none" w:sz="0" w:space="0" w:color="auto"/>
        <w:bottom w:val="none" w:sz="0" w:space="0" w:color="auto"/>
        <w:right w:val="none" w:sz="0" w:space="0" w:color="auto"/>
      </w:divBdr>
    </w:div>
    <w:div w:id="1324160801">
      <w:bodyDiv w:val="1"/>
      <w:marLeft w:val="0"/>
      <w:marRight w:val="0"/>
      <w:marTop w:val="0"/>
      <w:marBottom w:val="0"/>
      <w:divBdr>
        <w:top w:val="none" w:sz="0" w:space="0" w:color="auto"/>
        <w:left w:val="none" w:sz="0" w:space="0" w:color="auto"/>
        <w:bottom w:val="none" w:sz="0" w:space="0" w:color="auto"/>
        <w:right w:val="none" w:sz="0" w:space="0" w:color="auto"/>
      </w:divBdr>
      <w:divsChild>
        <w:div w:id="1561862695">
          <w:marLeft w:val="0"/>
          <w:marRight w:val="0"/>
          <w:marTop w:val="0"/>
          <w:marBottom w:val="0"/>
          <w:divBdr>
            <w:top w:val="none" w:sz="0" w:space="0" w:color="auto"/>
            <w:left w:val="none" w:sz="0" w:space="0" w:color="auto"/>
            <w:bottom w:val="none" w:sz="0" w:space="0" w:color="auto"/>
            <w:right w:val="none" w:sz="0" w:space="0" w:color="auto"/>
          </w:divBdr>
        </w:div>
      </w:divsChild>
    </w:div>
    <w:div w:id="1629169436">
      <w:bodyDiv w:val="1"/>
      <w:marLeft w:val="0"/>
      <w:marRight w:val="0"/>
      <w:marTop w:val="0"/>
      <w:marBottom w:val="0"/>
      <w:divBdr>
        <w:top w:val="none" w:sz="0" w:space="0" w:color="auto"/>
        <w:left w:val="none" w:sz="0" w:space="0" w:color="auto"/>
        <w:bottom w:val="none" w:sz="0" w:space="0" w:color="auto"/>
        <w:right w:val="none" w:sz="0" w:space="0" w:color="auto"/>
      </w:divBdr>
      <w:divsChild>
        <w:div w:id="94525847">
          <w:marLeft w:val="0"/>
          <w:marRight w:val="0"/>
          <w:marTop w:val="0"/>
          <w:marBottom w:val="0"/>
          <w:divBdr>
            <w:top w:val="none" w:sz="0" w:space="0" w:color="auto"/>
            <w:left w:val="none" w:sz="0" w:space="0" w:color="auto"/>
            <w:bottom w:val="none" w:sz="0" w:space="0" w:color="auto"/>
            <w:right w:val="none" w:sz="0" w:space="0" w:color="auto"/>
          </w:divBdr>
        </w:div>
        <w:div w:id="1272738696">
          <w:marLeft w:val="0"/>
          <w:marRight w:val="0"/>
          <w:marTop w:val="0"/>
          <w:marBottom w:val="0"/>
          <w:divBdr>
            <w:top w:val="none" w:sz="0" w:space="0" w:color="auto"/>
            <w:left w:val="none" w:sz="0" w:space="0" w:color="auto"/>
            <w:bottom w:val="none" w:sz="0" w:space="0" w:color="auto"/>
            <w:right w:val="none" w:sz="0" w:space="0" w:color="auto"/>
          </w:divBdr>
          <w:divsChild>
            <w:div w:id="156270046">
              <w:marLeft w:val="0"/>
              <w:marRight w:val="0"/>
              <w:marTop w:val="0"/>
              <w:marBottom w:val="0"/>
              <w:divBdr>
                <w:top w:val="none" w:sz="0" w:space="0" w:color="auto"/>
                <w:left w:val="none" w:sz="0" w:space="0" w:color="auto"/>
                <w:bottom w:val="none" w:sz="0" w:space="0" w:color="auto"/>
                <w:right w:val="none" w:sz="0" w:space="0" w:color="auto"/>
              </w:divBdr>
              <w:divsChild>
                <w:div w:id="47908375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641032078">
      <w:bodyDiv w:val="1"/>
      <w:marLeft w:val="0"/>
      <w:marRight w:val="0"/>
      <w:marTop w:val="0"/>
      <w:marBottom w:val="0"/>
      <w:divBdr>
        <w:top w:val="none" w:sz="0" w:space="0" w:color="auto"/>
        <w:left w:val="none" w:sz="0" w:space="0" w:color="auto"/>
        <w:bottom w:val="none" w:sz="0" w:space="0" w:color="auto"/>
        <w:right w:val="none" w:sz="0" w:space="0" w:color="auto"/>
      </w:divBdr>
    </w:div>
    <w:div w:id="2125340619">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image" Target="media/image5.jpeg"/><Relationship Id="rId18" Type="http://schemas.openxmlformats.org/officeDocument/2006/relationships/footer" Target="footer1.xml"/><Relationship Id="rId3" Type="http://schemas.openxmlformats.org/officeDocument/2006/relationships/numbering" Target="numbering.xml"/><Relationship Id="rId21" Type="http://schemas.openxmlformats.org/officeDocument/2006/relationships/glossaryDocument" Target="glossary/document.xml"/><Relationship Id="rId7" Type="http://schemas.openxmlformats.org/officeDocument/2006/relationships/footnotes" Target="footnotes.xml"/><Relationship Id="rId12" Type="http://schemas.openxmlformats.org/officeDocument/2006/relationships/image" Target="media/image4.jpeg"/><Relationship Id="rId17" Type="http://schemas.openxmlformats.org/officeDocument/2006/relationships/image" Target="media/image9.png"/><Relationship Id="rId2" Type="http://schemas.openxmlformats.org/officeDocument/2006/relationships/customXml" Target="../customXml/item2.xml"/><Relationship Id="rId16" Type="http://schemas.openxmlformats.org/officeDocument/2006/relationships/image" Target="media/image8.png"/><Relationship Id="rId20"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image" Target="media/image3.jpeg"/><Relationship Id="rId5" Type="http://schemas.openxmlformats.org/officeDocument/2006/relationships/settings" Target="settings.xml"/><Relationship Id="rId15" Type="http://schemas.openxmlformats.org/officeDocument/2006/relationships/image" Target="media/image7.jpeg"/><Relationship Id="rId10" Type="http://schemas.openxmlformats.org/officeDocument/2006/relationships/image" Target="media/image2.jpeg"/><Relationship Id="rId19" Type="http://schemas.openxmlformats.org/officeDocument/2006/relationships/header" Target="header1.xml"/><Relationship Id="rId4" Type="http://schemas.openxmlformats.org/officeDocument/2006/relationships/styles" Target="styles.xml"/><Relationship Id="rId9" Type="http://schemas.openxmlformats.org/officeDocument/2006/relationships/image" Target="media/image1.jpeg"/><Relationship Id="rId14" Type="http://schemas.openxmlformats.org/officeDocument/2006/relationships/image" Target="media/image6.jpeg"/><Relationship Id="rId22" Type="http://schemas.openxmlformats.org/officeDocument/2006/relationships/theme" Target="theme/theme1.xml"/></Relationships>
</file>

<file path=word/_rels/header1.xml.rels><?xml version="1.0" encoding="UTF-8" standalone="yes"?>
<Relationships xmlns="http://schemas.openxmlformats.org/package/2006/relationships"><Relationship Id="rId1" Type="http://schemas.openxmlformats.org/officeDocument/2006/relationships/image" Target="media/image6.jpeg"/></Relationships>
</file>

<file path=word/glossary/_rels/document.xml.rels><?xml version="1.0" encoding="UTF-8" standalone="yes"?>
<Relationships xmlns="http://schemas.openxmlformats.org/package/2006/relationships"><Relationship Id="rId3" Type="http://schemas.openxmlformats.org/officeDocument/2006/relationships/webSettings" Target="webSettings.xml"/><Relationship Id="rId2" Type="http://schemas.openxmlformats.org/officeDocument/2006/relationships/settings" Target="settings.xml"/><Relationship Id="rId1" Type="http://schemas.openxmlformats.org/officeDocument/2006/relationships/styles" Target="styles.xml"/><Relationship Id="rId4" Type="http://schemas.openxmlformats.org/officeDocument/2006/relationships/fontTable" Target="fontTable.xml"/></Relationships>
</file>

<file path=word/glossary/document.xml><?xml version="1.0" encoding="utf-8"?>
<w:glossary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docParts>
    <w:docPart>
      <w:docPartPr>
        <w:name w:val="394FACD5AADA448F8D2C1BE08FD0D521"/>
        <w:category>
          <w:name w:val="Ogólne"/>
          <w:gallery w:val="placeholder"/>
        </w:category>
        <w:types>
          <w:type w:val="bbPlcHdr"/>
        </w:types>
        <w:behaviors>
          <w:behavior w:val="content"/>
        </w:behaviors>
        <w:guid w:val="{BE2F03DB-C009-4B77-9B17-3ECF39B5F6BC}"/>
      </w:docPartPr>
      <w:docPartBody>
        <w:p w:rsidR="00941BDD" w:rsidRDefault="006E6F91" w:rsidP="006E6F91">
          <w:pPr>
            <w:pStyle w:val="394FACD5AADA448F8D2C1BE08FD0D521"/>
          </w:pPr>
          <w:r w:rsidRPr="00DF45C1">
            <w:rPr>
              <w:rStyle w:val="Tekstzastpczy"/>
            </w:rPr>
            <w:t>[Data opublikowania]</w:t>
          </w:r>
        </w:p>
      </w:docPartBody>
    </w:docPart>
    <w:docPart>
      <w:docPartPr>
        <w:name w:val="DF82A55EE7F945E085C711EA9DE82894"/>
        <w:category>
          <w:name w:val="Ogólne"/>
          <w:gallery w:val="placeholder"/>
        </w:category>
        <w:types>
          <w:type w:val="bbPlcHdr"/>
        </w:types>
        <w:behaviors>
          <w:behavior w:val="content"/>
        </w:behaviors>
        <w:guid w:val="{EEB4F355-BBA6-4C6F-9946-F9DF5F1103AF}"/>
      </w:docPartPr>
      <w:docPartBody>
        <w:p w:rsidR="00941BDD" w:rsidRDefault="006E6F91" w:rsidP="006E6F91">
          <w:pPr>
            <w:pStyle w:val="DF82A55EE7F945E085C711EA9DE82894"/>
          </w:pPr>
          <w:r w:rsidRPr="00DF45C1">
            <w:rPr>
              <w:rStyle w:val="Tekstzastpczy"/>
            </w:rPr>
            <w:t>[Temat]</w:t>
          </w:r>
        </w:p>
      </w:docPartBody>
    </w:docPart>
    <w:docPart>
      <w:docPartPr>
        <w:name w:val="282CCA2576574596B80E8BCF44AB13D7"/>
        <w:category>
          <w:name w:val="Ogólne"/>
          <w:gallery w:val="placeholder"/>
        </w:category>
        <w:types>
          <w:type w:val="bbPlcHdr"/>
        </w:types>
        <w:behaviors>
          <w:behavior w:val="content"/>
        </w:behaviors>
        <w:guid w:val="{9B0AFF0A-AB04-43FD-84E0-7FF128858AFB}"/>
      </w:docPartPr>
      <w:docPartBody>
        <w:p w:rsidR="00941BDD" w:rsidRDefault="006E6F91" w:rsidP="006E6F91">
          <w:pPr>
            <w:pStyle w:val="282CCA2576574596B80E8BCF44AB13D7"/>
          </w:pPr>
          <w:r w:rsidRPr="00E760C7">
            <w:rPr>
              <w:rStyle w:val="Tekstzastpczy"/>
            </w:rPr>
            <w:t>[Słowa kluczowe]</w:t>
          </w:r>
        </w:p>
      </w:docPartBody>
    </w:docPart>
    <w:docPart>
      <w:docPartPr>
        <w:name w:val="8AD476A0BA9B46C0B475911DE06D259D"/>
        <w:category>
          <w:name w:val="Ogólne"/>
          <w:gallery w:val="placeholder"/>
        </w:category>
        <w:types>
          <w:type w:val="bbPlcHdr"/>
        </w:types>
        <w:behaviors>
          <w:behavior w:val="content"/>
        </w:behaviors>
        <w:guid w:val="{21D111ED-B55D-470F-BDF6-8521F27E3ADD}"/>
      </w:docPartPr>
      <w:docPartBody>
        <w:p w:rsidR="00941BDD" w:rsidRDefault="006E6F91" w:rsidP="006E6F91">
          <w:pPr>
            <w:pStyle w:val="8AD476A0BA9B46C0B475911DE06D259D"/>
          </w:pPr>
          <w:r w:rsidRPr="00E760C7">
            <w:rPr>
              <w:rStyle w:val="Tekstzastpczy"/>
            </w:rPr>
            <w:t>[Menedżer]</w:t>
          </w:r>
        </w:p>
      </w:docPartBody>
    </w:docPart>
    <w:docPart>
      <w:docPartPr>
        <w:name w:val="D16531EF01074092936B52C6B9FCB44C"/>
        <w:category>
          <w:name w:val="Ogólne"/>
          <w:gallery w:val="placeholder"/>
        </w:category>
        <w:types>
          <w:type w:val="bbPlcHdr"/>
        </w:types>
        <w:behaviors>
          <w:behavior w:val="content"/>
        </w:behaviors>
        <w:guid w:val="{17D5CCDF-9F7A-4E4F-8B65-1C7B462BA8B8}"/>
      </w:docPartPr>
      <w:docPartBody>
        <w:p w:rsidR="00941BDD" w:rsidRDefault="006E6F91" w:rsidP="006E6F91">
          <w:pPr>
            <w:pStyle w:val="D16531EF01074092936B52C6B9FCB44C"/>
          </w:pPr>
          <w:r w:rsidRPr="00E760C7">
            <w:rPr>
              <w:rStyle w:val="Tekstzastpczy"/>
            </w:rPr>
            <w:t>[Komentarze]</w:t>
          </w:r>
        </w:p>
      </w:docPartBody>
    </w:docPart>
    <w:docPart>
      <w:docPartPr>
        <w:name w:val="BCFF6733E4744A589C759284C83792F3"/>
        <w:category>
          <w:name w:val="Ogólne"/>
          <w:gallery w:val="placeholder"/>
        </w:category>
        <w:types>
          <w:type w:val="bbPlcHdr"/>
        </w:types>
        <w:behaviors>
          <w:behavior w:val="content"/>
        </w:behaviors>
        <w:guid w:val="{B134B621-0BA0-41B7-9C22-08D33F91779B}"/>
      </w:docPartPr>
      <w:docPartBody>
        <w:p w:rsidR="00941BDD" w:rsidRDefault="006E6F91" w:rsidP="006E6F91">
          <w:pPr>
            <w:pStyle w:val="BCFF6733E4744A589C759284C83792F3"/>
          </w:pPr>
          <w:r w:rsidRPr="00DF45C1">
            <w:rPr>
              <w:rStyle w:val="Tekstzastpczy"/>
            </w:rPr>
            <w:t>[Firma]</w:t>
          </w:r>
        </w:p>
      </w:docPartBody>
    </w:docPart>
    <w:docPart>
      <w:docPartPr>
        <w:name w:val="5CAA4535556D47389A3F8118D62B297C"/>
        <w:category>
          <w:name w:val="Ogólne"/>
          <w:gallery w:val="placeholder"/>
        </w:category>
        <w:types>
          <w:type w:val="bbPlcHdr"/>
        </w:types>
        <w:behaviors>
          <w:behavior w:val="content"/>
        </w:behaviors>
        <w:guid w:val="{624383DE-C931-425B-A215-7EDF0201D018}"/>
      </w:docPartPr>
      <w:docPartBody>
        <w:p w:rsidR="00941BDD" w:rsidRDefault="006E6F91" w:rsidP="006E6F91">
          <w:pPr>
            <w:pStyle w:val="5CAA4535556D47389A3F8118D62B297C"/>
          </w:pPr>
          <w:r w:rsidRPr="00637D50">
            <w:rPr>
              <w:rStyle w:val="Tekstzastpczy"/>
            </w:rPr>
            <w:t>[Streszczenie]</w:t>
          </w:r>
        </w:p>
      </w:docPartBody>
    </w:docPart>
    <w:docPart>
      <w:docPartPr>
        <w:name w:val="98DB66ED496140B6AE542512ED29F46B"/>
        <w:category>
          <w:name w:val="Ogólne"/>
          <w:gallery w:val="placeholder"/>
        </w:category>
        <w:types>
          <w:type w:val="bbPlcHdr"/>
        </w:types>
        <w:behaviors>
          <w:behavior w:val="content"/>
        </w:behaviors>
        <w:guid w:val="{1C010B8F-584D-4242-963F-F7BCBB270EEB}"/>
      </w:docPartPr>
      <w:docPartBody>
        <w:p w:rsidR="00A4270A" w:rsidRDefault="002B559B" w:rsidP="002B559B">
          <w:pPr>
            <w:pStyle w:val="98DB66ED496140B6AE542512ED29F46B"/>
          </w:pPr>
          <w:r w:rsidRPr="00DF45C1">
            <w:rPr>
              <w:rStyle w:val="Tekstzastpczy"/>
            </w:rPr>
            <w:t>[Temat]</w:t>
          </w:r>
        </w:p>
      </w:docPartBody>
    </w:docPart>
    <w:docPart>
      <w:docPartPr>
        <w:name w:val="1351CC288CA942088ABB8014C90CD9E9"/>
        <w:category>
          <w:name w:val="Ogólne"/>
          <w:gallery w:val="placeholder"/>
        </w:category>
        <w:types>
          <w:type w:val="bbPlcHdr"/>
        </w:types>
        <w:behaviors>
          <w:behavior w:val="content"/>
        </w:behaviors>
        <w:guid w:val="{FC2CA6AD-F78F-477F-9C56-9DF0EF62EECE}"/>
      </w:docPartPr>
      <w:docPartBody>
        <w:p w:rsidR="00A4270A" w:rsidRDefault="002B559B" w:rsidP="002B559B">
          <w:pPr>
            <w:pStyle w:val="1351CC288CA942088ABB8014C90CD9E9"/>
          </w:pPr>
          <w:r w:rsidRPr="00E760C7">
            <w:rPr>
              <w:rStyle w:val="Tekstzastpczy"/>
            </w:rPr>
            <w:t>[Słowa kluczowe]</w:t>
          </w:r>
        </w:p>
      </w:docPartBody>
    </w:docPart>
    <w:docPart>
      <w:docPartPr>
        <w:name w:val="7E701EDEA50F414CB6B6BC7AF881765A"/>
        <w:category>
          <w:name w:val="Ogólne"/>
          <w:gallery w:val="placeholder"/>
        </w:category>
        <w:types>
          <w:type w:val="bbPlcHdr"/>
        </w:types>
        <w:behaviors>
          <w:behavior w:val="content"/>
        </w:behaviors>
        <w:guid w:val="{7B52D98C-F8B9-49B6-A00F-2948AF1C4807}"/>
      </w:docPartPr>
      <w:docPartBody>
        <w:p w:rsidR="00A4270A" w:rsidRDefault="002B559B" w:rsidP="002B559B">
          <w:pPr>
            <w:pStyle w:val="7E701EDEA50F414CB6B6BC7AF881765A"/>
          </w:pPr>
          <w:r w:rsidRPr="00E760C7">
            <w:rPr>
              <w:rStyle w:val="Tekstzastpczy"/>
            </w:rPr>
            <w:t>[Menedżer]</w:t>
          </w:r>
        </w:p>
      </w:docPartBody>
    </w:docPart>
    <w:docPart>
      <w:docPartPr>
        <w:name w:val="B28C480A2D2B4502975BDF878B8EFCE9"/>
        <w:category>
          <w:name w:val="Ogólne"/>
          <w:gallery w:val="placeholder"/>
        </w:category>
        <w:types>
          <w:type w:val="bbPlcHdr"/>
        </w:types>
        <w:behaviors>
          <w:behavior w:val="content"/>
        </w:behaviors>
        <w:guid w:val="{8320786A-71BF-4325-B4FA-5BDDF7F4F663}"/>
      </w:docPartPr>
      <w:docPartBody>
        <w:p w:rsidR="00A4270A" w:rsidRDefault="002B559B" w:rsidP="002B559B">
          <w:pPr>
            <w:pStyle w:val="B28C480A2D2B4502975BDF878B8EFCE9"/>
          </w:pPr>
          <w:r w:rsidRPr="00E760C7">
            <w:rPr>
              <w:rStyle w:val="Tekstzastpczy"/>
            </w:rPr>
            <w:t>[Komentarze]</w:t>
          </w:r>
        </w:p>
      </w:docPartBody>
    </w:docPart>
    <w:docPart>
      <w:docPartPr>
        <w:name w:val="AACC9A1F9F084634BC116740FB56D535"/>
        <w:category>
          <w:name w:val="Ogólne"/>
          <w:gallery w:val="placeholder"/>
        </w:category>
        <w:types>
          <w:type w:val="bbPlcHdr"/>
        </w:types>
        <w:behaviors>
          <w:behavior w:val="content"/>
        </w:behaviors>
        <w:guid w:val="{66BD2A65-10E9-47D2-B736-45DA0E8222DA}"/>
      </w:docPartPr>
      <w:docPartBody>
        <w:p w:rsidR="00A4270A" w:rsidRDefault="002B559B" w:rsidP="002B559B">
          <w:pPr>
            <w:pStyle w:val="AACC9A1F9F084634BC116740FB56D535"/>
          </w:pPr>
          <w:r w:rsidRPr="00DF45C1">
            <w:rPr>
              <w:rStyle w:val="Tekstzastpczy"/>
            </w:rPr>
            <w:t>[Firma]</w:t>
          </w:r>
        </w:p>
      </w:docPartBody>
    </w:docPart>
    <w:docPart>
      <w:docPartPr>
        <w:name w:val="E792A65CAFA94AE2AD414E5AFC3594FD"/>
        <w:category>
          <w:name w:val="Ogólne"/>
          <w:gallery w:val="placeholder"/>
        </w:category>
        <w:types>
          <w:type w:val="bbPlcHdr"/>
        </w:types>
        <w:behaviors>
          <w:behavior w:val="content"/>
        </w:behaviors>
        <w:guid w:val="{98A9DAE7-1BD1-456D-911E-1C28940B7BA3}"/>
      </w:docPartPr>
      <w:docPartBody>
        <w:p w:rsidR="00B5194A" w:rsidRDefault="008A66F3" w:rsidP="008A66F3">
          <w:pPr>
            <w:pStyle w:val="E792A65CAFA94AE2AD414E5AFC3594FD"/>
          </w:pPr>
          <w:r w:rsidRPr="00DF45C1">
            <w:rPr>
              <w:rStyle w:val="Tekstzastpczy"/>
            </w:rPr>
            <w:t>[Data opublikowania]</w:t>
          </w:r>
        </w:p>
      </w:docPartBody>
    </w:docPart>
    <w:docPart>
      <w:docPartPr>
        <w:name w:val="64BDBAE431834EBA9027E4026AAB05C5"/>
        <w:category>
          <w:name w:val="Ogólne"/>
          <w:gallery w:val="placeholder"/>
        </w:category>
        <w:types>
          <w:type w:val="bbPlcHdr"/>
        </w:types>
        <w:behaviors>
          <w:behavior w:val="content"/>
        </w:behaviors>
        <w:guid w:val="{3888C6D8-DF25-4046-A6FF-F65D3BCE40DF}"/>
      </w:docPartPr>
      <w:docPartBody>
        <w:p w:rsidR="00AE1D6C" w:rsidRDefault="00314251" w:rsidP="00314251">
          <w:pPr>
            <w:pStyle w:val="64BDBAE431834EBA9027E4026AAB05C5"/>
          </w:pPr>
          <w:r w:rsidRPr="00790568">
            <w:rPr>
              <w:rStyle w:val="Tekstzastpczy"/>
            </w:rPr>
            <w:t>[Data opublikowania]</w:t>
          </w:r>
        </w:p>
      </w:docPartBody>
    </w:docPart>
    <w:docPart>
      <w:docPartPr>
        <w:name w:val="687DA62BDE2145A188AA75A7334C1C63"/>
        <w:category>
          <w:name w:val="Ogólne"/>
          <w:gallery w:val="placeholder"/>
        </w:category>
        <w:types>
          <w:type w:val="bbPlcHdr"/>
        </w:types>
        <w:behaviors>
          <w:behavior w:val="content"/>
        </w:behaviors>
        <w:guid w:val="{11ACE09C-FAD2-4636-BCC4-A99F3C65F952}"/>
      </w:docPartPr>
      <w:docPartBody>
        <w:p w:rsidR="00184550" w:rsidRDefault="00184550" w:rsidP="00184550">
          <w:pPr>
            <w:pStyle w:val="687DA62BDE2145A188AA75A7334C1C63"/>
          </w:pPr>
          <w:r w:rsidRPr="00DF45C1">
            <w:rPr>
              <w:rStyle w:val="Tekstzastpczy"/>
            </w:rPr>
            <w:t>[Temat]</w:t>
          </w:r>
        </w:p>
      </w:docPartBody>
    </w:docPart>
    <w:docPart>
      <w:docPartPr>
        <w:name w:val="AF3C9E9A841C465D87C987EDCFDE2C17"/>
        <w:category>
          <w:name w:val="Ogólne"/>
          <w:gallery w:val="placeholder"/>
        </w:category>
        <w:types>
          <w:type w:val="bbPlcHdr"/>
        </w:types>
        <w:behaviors>
          <w:behavior w:val="content"/>
        </w:behaviors>
        <w:guid w:val="{BE310CEE-7CFF-4764-8A63-66CCCD3843EE}"/>
      </w:docPartPr>
      <w:docPartBody>
        <w:p w:rsidR="00184550" w:rsidRDefault="00184550" w:rsidP="00184550">
          <w:pPr>
            <w:pStyle w:val="AF3C9E9A841C465D87C987EDCFDE2C17"/>
          </w:pPr>
          <w:r w:rsidRPr="00DF45C1">
            <w:rPr>
              <w:rStyle w:val="Tekstzastpczy"/>
            </w:rPr>
            <w:t>[Słowa kluczowe]</w:t>
          </w:r>
        </w:p>
      </w:docPartBody>
    </w:docPart>
    <w:docPart>
      <w:docPartPr>
        <w:name w:val="956B53E8112D4C0AB0D08160517F11EA"/>
        <w:category>
          <w:name w:val="Ogólne"/>
          <w:gallery w:val="placeholder"/>
        </w:category>
        <w:types>
          <w:type w:val="bbPlcHdr"/>
        </w:types>
        <w:behaviors>
          <w:behavior w:val="content"/>
        </w:behaviors>
        <w:guid w:val="{FDF703A6-FE5C-431E-AAD4-8E89E5705E96}"/>
      </w:docPartPr>
      <w:docPartBody>
        <w:p w:rsidR="00184550" w:rsidRDefault="00184550" w:rsidP="00184550">
          <w:pPr>
            <w:pStyle w:val="956B53E8112D4C0AB0D08160517F11EA"/>
          </w:pPr>
          <w:r w:rsidRPr="00DF45C1">
            <w:rPr>
              <w:rStyle w:val="Tekstzastpczy"/>
            </w:rPr>
            <w:t>[Kategoria]</w:t>
          </w:r>
        </w:p>
      </w:docPartBody>
    </w:docPart>
    <w:docPart>
      <w:docPartPr>
        <w:name w:val="76E695FF41F345CC8F468EE3705C32D2"/>
        <w:category>
          <w:name w:val="Ogólne"/>
          <w:gallery w:val="placeholder"/>
        </w:category>
        <w:types>
          <w:type w:val="bbPlcHdr"/>
        </w:types>
        <w:behaviors>
          <w:behavior w:val="content"/>
        </w:behaviors>
        <w:guid w:val="{96126287-7FA2-453E-A106-9F9AB7ABBED7}"/>
      </w:docPartPr>
      <w:docPartBody>
        <w:p w:rsidR="00184550" w:rsidRDefault="00184550" w:rsidP="00184550">
          <w:pPr>
            <w:pStyle w:val="76E695FF41F345CC8F468EE3705C32D2"/>
          </w:pPr>
          <w:r w:rsidRPr="00E760C7">
            <w:rPr>
              <w:rStyle w:val="Tekstzastpczy"/>
            </w:rPr>
            <w:t>[Komentarze]</w:t>
          </w:r>
        </w:p>
      </w:docPartBody>
    </w:docPart>
    <w:docPart>
      <w:docPartPr>
        <w:name w:val="4EAAE95D36564E15BF37A366D122CCA3"/>
        <w:category>
          <w:name w:val="Ogólne"/>
          <w:gallery w:val="placeholder"/>
        </w:category>
        <w:types>
          <w:type w:val="bbPlcHdr"/>
        </w:types>
        <w:behaviors>
          <w:behavior w:val="content"/>
        </w:behaviors>
        <w:guid w:val="{40284009-9AA0-4C7E-B79B-A62EE285A4C3}"/>
      </w:docPartPr>
      <w:docPartBody>
        <w:p w:rsidR="00184550" w:rsidRDefault="00184550" w:rsidP="00184550">
          <w:pPr>
            <w:pStyle w:val="4EAAE95D36564E15BF37A366D122CCA3"/>
          </w:pPr>
          <w:r w:rsidRPr="00E760C7">
            <w:rPr>
              <w:rStyle w:val="Tekstzastpczy"/>
            </w:rPr>
            <w:t>[Menedżer]</w:t>
          </w:r>
        </w:p>
      </w:docPartBody>
    </w:docPart>
    <w:docPart>
      <w:docPartPr>
        <w:name w:val="CD6677B5BB044C94BD7F821143E6DB04"/>
        <w:category>
          <w:name w:val="Ogólne"/>
          <w:gallery w:val="placeholder"/>
        </w:category>
        <w:types>
          <w:type w:val="bbPlcHdr"/>
        </w:types>
        <w:behaviors>
          <w:behavior w:val="content"/>
        </w:behaviors>
        <w:guid w:val="{BF0B0882-9B17-49AC-B611-EF50B7D77CC4}"/>
      </w:docPartPr>
      <w:docPartBody>
        <w:p w:rsidR="00184550" w:rsidRDefault="00184550" w:rsidP="00184550">
          <w:pPr>
            <w:pStyle w:val="CD6677B5BB044C94BD7F821143E6DB04"/>
          </w:pPr>
          <w:r w:rsidRPr="00DF45C1">
            <w:rPr>
              <w:rStyle w:val="Tekstzastpczy"/>
            </w:rPr>
            <w:t>[Firma]</w:t>
          </w:r>
        </w:p>
      </w:docPartBody>
    </w:docPart>
    <w:docPart>
      <w:docPartPr>
        <w:name w:val="01B1E2A69A704CFCAD9BF21ABAF932A6"/>
        <w:category>
          <w:name w:val="Ogólne"/>
          <w:gallery w:val="placeholder"/>
        </w:category>
        <w:types>
          <w:type w:val="bbPlcHdr"/>
        </w:types>
        <w:behaviors>
          <w:behavior w:val="content"/>
        </w:behaviors>
        <w:guid w:val="{5132C7D8-F647-4D46-BF2A-BE0223DC5E01}"/>
      </w:docPartPr>
      <w:docPartBody>
        <w:p w:rsidR="00184550" w:rsidRDefault="00184550" w:rsidP="00184550">
          <w:pPr>
            <w:pStyle w:val="01B1E2A69A704CFCAD9BF21ABAF932A6"/>
          </w:pPr>
          <w:r w:rsidRPr="00DF45C1">
            <w:rPr>
              <w:rStyle w:val="Tekstzastpczy"/>
            </w:rPr>
            <w:t>[Data opublikowania]</w:t>
          </w:r>
        </w:p>
      </w:docPartBody>
    </w:docPart>
    <w:docPart>
      <w:docPartPr>
        <w:name w:val="752F40F9F3124E9E803747DA7AFE2D6A"/>
        <w:category>
          <w:name w:val="Ogólne"/>
          <w:gallery w:val="placeholder"/>
        </w:category>
        <w:types>
          <w:type w:val="bbPlcHdr"/>
        </w:types>
        <w:behaviors>
          <w:behavior w:val="content"/>
        </w:behaviors>
        <w:guid w:val="{A57A8D38-74C7-4C34-944D-3CE0AC1DD9D4}"/>
      </w:docPartPr>
      <w:docPartBody>
        <w:p w:rsidR="00184550" w:rsidRDefault="00184550" w:rsidP="00184550">
          <w:pPr>
            <w:pStyle w:val="752F40F9F3124E9E803747DA7AFE2D6A"/>
          </w:pPr>
          <w:r w:rsidRPr="00DF45C1">
            <w:rPr>
              <w:rStyle w:val="Tekstzastpczy"/>
            </w:rPr>
            <w:t>[Data opublikowania]</w:t>
          </w:r>
        </w:p>
      </w:docPartBody>
    </w:docPart>
    <w:docPart>
      <w:docPartPr>
        <w:name w:val="3DDB2DBB5B0444A6A16C1F4758B31E7E"/>
        <w:category>
          <w:name w:val="Ogólne"/>
          <w:gallery w:val="placeholder"/>
        </w:category>
        <w:types>
          <w:type w:val="bbPlcHdr"/>
        </w:types>
        <w:behaviors>
          <w:behavior w:val="content"/>
        </w:behaviors>
        <w:guid w:val="{F959125F-EAA2-4FD8-8FA3-4A2CBFBB150C}"/>
      </w:docPartPr>
      <w:docPartBody>
        <w:p w:rsidR="00184550" w:rsidRDefault="00184550" w:rsidP="00184550">
          <w:pPr>
            <w:pStyle w:val="3DDB2DBB5B0444A6A16C1F4758B31E7E"/>
          </w:pPr>
          <w:r w:rsidRPr="00790568">
            <w:rPr>
              <w:rStyle w:val="Tekstzastpczy"/>
            </w:rPr>
            <w:t>[Data opublikowania]</w:t>
          </w:r>
        </w:p>
      </w:docPartBody>
    </w:docPart>
    <w:docPart>
      <w:docPartPr>
        <w:name w:val="F40D102BC82E4CE9A6D4A81D42A0C763"/>
        <w:category>
          <w:name w:val="Ogólne"/>
          <w:gallery w:val="placeholder"/>
        </w:category>
        <w:types>
          <w:type w:val="bbPlcHdr"/>
        </w:types>
        <w:behaviors>
          <w:behavior w:val="content"/>
        </w:behaviors>
        <w:guid w:val="{80F2FA23-46F3-42FF-A726-5158475E2B4A}"/>
      </w:docPartPr>
      <w:docPartBody>
        <w:p w:rsidR="00184550" w:rsidRDefault="00184550" w:rsidP="00184550">
          <w:pPr>
            <w:pStyle w:val="F40D102BC82E4CE9A6D4A81D42A0C763"/>
          </w:pPr>
          <w:r w:rsidRPr="00790568">
            <w:rPr>
              <w:rStyle w:val="Tekstzastpczy"/>
            </w:rPr>
            <w:t>[Data opublikowania]</w:t>
          </w:r>
        </w:p>
      </w:docPartBody>
    </w:docPart>
    <w:docPart>
      <w:docPartPr>
        <w:name w:val="CF85EF372730448CA7D8DFBB26E7445C"/>
        <w:category>
          <w:name w:val="Ogólne"/>
          <w:gallery w:val="placeholder"/>
        </w:category>
        <w:types>
          <w:type w:val="bbPlcHdr"/>
        </w:types>
        <w:behaviors>
          <w:behavior w:val="content"/>
        </w:behaviors>
        <w:guid w:val="{EBFC6F44-C246-45F3-99CC-B22D49AE3957}"/>
      </w:docPartPr>
      <w:docPartBody>
        <w:p w:rsidR="00184550" w:rsidRDefault="00184550" w:rsidP="00184550">
          <w:pPr>
            <w:pStyle w:val="CF85EF372730448CA7D8DFBB26E7445C"/>
          </w:pPr>
          <w:r w:rsidRPr="00DF45C1">
            <w:rPr>
              <w:rStyle w:val="Tekstzastpczy"/>
            </w:rPr>
            <w:t>[Data opublikowania]</w:t>
          </w:r>
        </w:p>
      </w:docPartBody>
    </w:docPart>
    <w:docPart>
      <w:docPartPr>
        <w:name w:val="111A330E26D54D769FF49454C8E461FD"/>
        <w:category>
          <w:name w:val="Ogólne"/>
          <w:gallery w:val="placeholder"/>
        </w:category>
        <w:types>
          <w:type w:val="bbPlcHdr"/>
        </w:types>
        <w:behaviors>
          <w:behavior w:val="content"/>
        </w:behaviors>
        <w:guid w:val="{A56B0612-C16E-4655-B10C-6A0CD58BA879}"/>
      </w:docPartPr>
      <w:docPartBody>
        <w:p w:rsidR="00184550" w:rsidRDefault="00184550" w:rsidP="00184550">
          <w:pPr>
            <w:pStyle w:val="111A330E26D54D769FF49454C8E461FD"/>
          </w:pPr>
          <w:r w:rsidRPr="00DF45C1">
            <w:rPr>
              <w:rStyle w:val="Tekstzastpczy"/>
            </w:rPr>
            <w:t>[Data opublikowania]</w:t>
          </w:r>
        </w:p>
      </w:docPartBody>
    </w:docPart>
    <w:docPart>
      <w:docPartPr>
        <w:name w:val="5D99CF736CDA4271BCA6095B3B335173"/>
        <w:category>
          <w:name w:val="Ogólne"/>
          <w:gallery w:val="placeholder"/>
        </w:category>
        <w:types>
          <w:type w:val="bbPlcHdr"/>
        </w:types>
        <w:behaviors>
          <w:behavior w:val="content"/>
        </w:behaviors>
        <w:guid w:val="{2CA1E111-8007-4E5B-A902-37F356C60747}"/>
      </w:docPartPr>
      <w:docPartBody>
        <w:p w:rsidR="00184550" w:rsidRDefault="00184550" w:rsidP="00184550">
          <w:pPr>
            <w:pStyle w:val="5D99CF736CDA4271BCA6095B3B335173"/>
          </w:pPr>
          <w:r w:rsidRPr="00DF45C1">
            <w:rPr>
              <w:rStyle w:val="Tekstzastpczy"/>
            </w:rPr>
            <w:t>[Temat]</w:t>
          </w:r>
        </w:p>
      </w:docPartBody>
    </w:docPart>
    <w:docPart>
      <w:docPartPr>
        <w:name w:val="7E4303C29E9A40C7B4EB41E65A33DA07"/>
        <w:category>
          <w:name w:val="Ogólne"/>
          <w:gallery w:val="placeholder"/>
        </w:category>
        <w:types>
          <w:type w:val="bbPlcHdr"/>
        </w:types>
        <w:behaviors>
          <w:behavior w:val="content"/>
        </w:behaviors>
        <w:guid w:val="{EF87559B-52D4-4AE6-BEB4-F21DC17BEEAB}"/>
      </w:docPartPr>
      <w:docPartBody>
        <w:p w:rsidR="00184550" w:rsidRDefault="00184550" w:rsidP="00184550">
          <w:pPr>
            <w:pStyle w:val="7E4303C29E9A40C7B4EB41E65A33DA07"/>
          </w:pPr>
          <w:r w:rsidRPr="00E760C7">
            <w:rPr>
              <w:rStyle w:val="Tekstzastpczy"/>
            </w:rPr>
            <w:t>[Słowa kluczowe]</w:t>
          </w:r>
        </w:p>
      </w:docPartBody>
    </w:docPart>
    <w:docPart>
      <w:docPartPr>
        <w:name w:val="CD55CC61313A4F60B417B4DAC232823D"/>
        <w:category>
          <w:name w:val="Ogólne"/>
          <w:gallery w:val="placeholder"/>
        </w:category>
        <w:types>
          <w:type w:val="bbPlcHdr"/>
        </w:types>
        <w:behaviors>
          <w:behavior w:val="content"/>
        </w:behaviors>
        <w:guid w:val="{FA7F5B7A-E4EF-4577-B751-48E7633A91FA}"/>
      </w:docPartPr>
      <w:docPartBody>
        <w:p w:rsidR="00184550" w:rsidRDefault="00184550" w:rsidP="00184550">
          <w:pPr>
            <w:pStyle w:val="CD55CC61313A4F60B417B4DAC232823D"/>
          </w:pPr>
          <w:r w:rsidRPr="00E760C7">
            <w:rPr>
              <w:rStyle w:val="Tekstzastpczy"/>
            </w:rPr>
            <w:t>[Menedżer]</w:t>
          </w:r>
        </w:p>
      </w:docPartBody>
    </w:docPart>
    <w:docPart>
      <w:docPartPr>
        <w:name w:val="B02202785E894B919A1CB42B279C9A18"/>
        <w:category>
          <w:name w:val="Ogólne"/>
          <w:gallery w:val="placeholder"/>
        </w:category>
        <w:types>
          <w:type w:val="bbPlcHdr"/>
        </w:types>
        <w:behaviors>
          <w:behavior w:val="content"/>
        </w:behaviors>
        <w:guid w:val="{1383DA87-E815-4C0F-BC42-CD720B9A4213}"/>
      </w:docPartPr>
      <w:docPartBody>
        <w:p w:rsidR="00184550" w:rsidRDefault="00184550" w:rsidP="00184550">
          <w:pPr>
            <w:pStyle w:val="B02202785E894B919A1CB42B279C9A18"/>
          </w:pPr>
          <w:r w:rsidRPr="00E760C7">
            <w:rPr>
              <w:rStyle w:val="Tekstzastpczy"/>
            </w:rPr>
            <w:t>[Komentarze]</w:t>
          </w:r>
        </w:p>
      </w:docPartBody>
    </w:docPart>
    <w:docPart>
      <w:docPartPr>
        <w:name w:val="FB382B03C1C2426AA739382343D4C62F"/>
        <w:category>
          <w:name w:val="Ogólne"/>
          <w:gallery w:val="placeholder"/>
        </w:category>
        <w:types>
          <w:type w:val="bbPlcHdr"/>
        </w:types>
        <w:behaviors>
          <w:behavior w:val="content"/>
        </w:behaviors>
        <w:guid w:val="{CF098687-8F14-4645-AE51-CF8AE4D33945}"/>
      </w:docPartPr>
      <w:docPartBody>
        <w:p w:rsidR="00184550" w:rsidRDefault="00184550" w:rsidP="00184550">
          <w:pPr>
            <w:pStyle w:val="FB382B03C1C2426AA739382343D4C62F"/>
          </w:pPr>
          <w:r w:rsidRPr="00DF45C1">
            <w:rPr>
              <w:rStyle w:val="Tekstzastpczy"/>
            </w:rPr>
            <w:t>[Firma]</w:t>
          </w:r>
        </w:p>
      </w:docPartBody>
    </w:docPart>
    <w:docPart>
      <w:docPartPr>
        <w:name w:val="DE768636DF164845BE2C7C3FDE88D72B"/>
        <w:category>
          <w:name w:val="Ogólne"/>
          <w:gallery w:val="placeholder"/>
        </w:category>
        <w:types>
          <w:type w:val="bbPlcHdr"/>
        </w:types>
        <w:behaviors>
          <w:behavior w:val="content"/>
        </w:behaviors>
        <w:guid w:val="{95B4718F-F765-42F1-AE8D-236C7A91815D}"/>
      </w:docPartPr>
      <w:docPartBody>
        <w:p w:rsidR="00184550" w:rsidRDefault="00184550" w:rsidP="00184550">
          <w:pPr>
            <w:pStyle w:val="DE768636DF164845BE2C7C3FDE88D72B"/>
          </w:pPr>
          <w:r w:rsidRPr="00637D50">
            <w:rPr>
              <w:rStyle w:val="Tekstzastpczy"/>
            </w:rPr>
            <w:t>[Streszczenie]</w:t>
          </w:r>
        </w:p>
      </w:docPartBody>
    </w:docPart>
    <w:docPart>
      <w:docPartPr>
        <w:name w:val="128BE38F409349C391CCE96611B7701C"/>
        <w:category>
          <w:name w:val="Ogólne"/>
          <w:gallery w:val="placeholder"/>
        </w:category>
        <w:types>
          <w:type w:val="bbPlcHdr"/>
        </w:types>
        <w:behaviors>
          <w:behavior w:val="content"/>
        </w:behaviors>
        <w:guid w:val="{64FE0462-BF0B-4EF8-A00C-276CC72A17D3}"/>
      </w:docPartPr>
      <w:docPartBody>
        <w:p w:rsidR="00184550" w:rsidRDefault="00184550" w:rsidP="00184550">
          <w:pPr>
            <w:pStyle w:val="128BE38F409349C391CCE96611B7701C"/>
          </w:pPr>
          <w:r w:rsidRPr="00E760C7">
            <w:rPr>
              <w:rStyle w:val="Tekstzastpczy"/>
            </w:rPr>
            <w:t>[Menedżer]</w:t>
          </w:r>
        </w:p>
      </w:docPartBody>
    </w:docPart>
    <w:docPart>
      <w:docPartPr>
        <w:name w:val="88610783C221467CA5339E4D827B1ADE"/>
        <w:category>
          <w:name w:val="Ogólne"/>
          <w:gallery w:val="placeholder"/>
        </w:category>
        <w:types>
          <w:type w:val="bbPlcHdr"/>
        </w:types>
        <w:behaviors>
          <w:behavior w:val="content"/>
        </w:behaviors>
        <w:guid w:val="{B3704AE7-54BE-4356-94F4-5AA6E5B6D4DE}"/>
      </w:docPartPr>
      <w:docPartBody>
        <w:p w:rsidR="00184550" w:rsidRDefault="00184550" w:rsidP="00184550">
          <w:pPr>
            <w:pStyle w:val="88610783C221467CA5339E4D827B1ADE"/>
          </w:pPr>
          <w:r w:rsidRPr="00DF45C1">
            <w:rPr>
              <w:rStyle w:val="Tekstzastpczy"/>
            </w:rPr>
            <w:t>[Temat]</w:t>
          </w:r>
        </w:p>
      </w:docPartBody>
    </w:docPart>
    <w:docPart>
      <w:docPartPr>
        <w:name w:val="C8C54B8C575D40298EB0DFDAB76D761F"/>
        <w:category>
          <w:name w:val="Ogólne"/>
          <w:gallery w:val="placeholder"/>
        </w:category>
        <w:types>
          <w:type w:val="bbPlcHdr"/>
        </w:types>
        <w:behaviors>
          <w:behavior w:val="content"/>
        </w:behaviors>
        <w:guid w:val="{43B421AF-DB5C-4EC2-B0C9-8B47B2716D56}"/>
      </w:docPartPr>
      <w:docPartBody>
        <w:p w:rsidR="00184550" w:rsidRDefault="00184550" w:rsidP="00184550">
          <w:pPr>
            <w:pStyle w:val="C8C54B8C575D40298EB0DFDAB76D761F"/>
          </w:pPr>
          <w:r w:rsidRPr="00E760C7">
            <w:rPr>
              <w:rStyle w:val="Tekstzastpczy"/>
            </w:rPr>
            <w:t>[Słowa kluczowe]</w:t>
          </w:r>
        </w:p>
      </w:docPartBody>
    </w:docPart>
    <w:docPart>
      <w:docPartPr>
        <w:name w:val="E58D66139E0F4881B2549D4A94DEB2B5"/>
        <w:category>
          <w:name w:val="Ogólne"/>
          <w:gallery w:val="placeholder"/>
        </w:category>
        <w:types>
          <w:type w:val="bbPlcHdr"/>
        </w:types>
        <w:behaviors>
          <w:behavior w:val="content"/>
        </w:behaviors>
        <w:guid w:val="{7EA957D4-EEB9-4660-9EBE-C3F81F98BC9F}"/>
      </w:docPartPr>
      <w:docPartBody>
        <w:p w:rsidR="00184550" w:rsidRDefault="00184550" w:rsidP="00184550">
          <w:pPr>
            <w:pStyle w:val="E58D66139E0F4881B2549D4A94DEB2B5"/>
          </w:pPr>
          <w:r w:rsidRPr="00E760C7">
            <w:rPr>
              <w:rStyle w:val="Tekstzastpczy"/>
            </w:rPr>
            <w:t>[Menedżer]</w:t>
          </w:r>
        </w:p>
      </w:docPartBody>
    </w:docPart>
    <w:docPart>
      <w:docPartPr>
        <w:name w:val="776967F53B794E32B22792D429E8166E"/>
        <w:category>
          <w:name w:val="Ogólne"/>
          <w:gallery w:val="placeholder"/>
        </w:category>
        <w:types>
          <w:type w:val="bbPlcHdr"/>
        </w:types>
        <w:behaviors>
          <w:behavior w:val="content"/>
        </w:behaviors>
        <w:guid w:val="{368A1908-EA05-4240-B073-6DAE1D621E18}"/>
      </w:docPartPr>
      <w:docPartBody>
        <w:p w:rsidR="00184550" w:rsidRDefault="00184550" w:rsidP="00184550">
          <w:pPr>
            <w:pStyle w:val="776967F53B794E32B22792D429E8166E"/>
          </w:pPr>
          <w:r w:rsidRPr="00E760C7">
            <w:rPr>
              <w:rStyle w:val="Tekstzastpczy"/>
            </w:rPr>
            <w:t>[Komentarze]</w:t>
          </w:r>
        </w:p>
      </w:docPartBody>
    </w:docPart>
    <w:docPart>
      <w:docPartPr>
        <w:name w:val="F251BC3305CF4FF097C337261FDC9508"/>
        <w:category>
          <w:name w:val="Ogólne"/>
          <w:gallery w:val="placeholder"/>
        </w:category>
        <w:types>
          <w:type w:val="bbPlcHdr"/>
        </w:types>
        <w:behaviors>
          <w:behavior w:val="content"/>
        </w:behaviors>
        <w:guid w:val="{B6867C85-0084-47DA-B655-FCF23BD5BE0A}"/>
      </w:docPartPr>
      <w:docPartBody>
        <w:p w:rsidR="00184550" w:rsidRDefault="00184550" w:rsidP="00184550">
          <w:pPr>
            <w:pStyle w:val="F251BC3305CF4FF097C337261FDC9508"/>
          </w:pPr>
          <w:r w:rsidRPr="00E760C7">
            <w:rPr>
              <w:rStyle w:val="Tekstzastpczy"/>
            </w:rPr>
            <w:t>[Menedżer]</w:t>
          </w:r>
        </w:p>
      </w:docPartBody>
    </w:docPart>
    <w:docPart>
      <w:docPartPr>
        <w:name w:val="D46F9ECA11234BE786CC2F2B28FE70F7"/>
        <w:category>
          <w:name w:val="Ogólne"/>
          <w:gallery w:val="placeholder"/>
        </w:category>
        <w:types>
          <w:type w:val="bbPlcHdr"/>
        </w:types>
        <w:behaviors>
          <w:behavior w:val="content"/>
        </w:behaviors>
        <w:guid w:val="{EE206E8C-F9B8-4D4C-B031-394BC9616D30}"/>
      </w:docPartPr>
      <w:docPartBody>
        <w:p w:rsidR="001A05CA" w:rsidRDefault="003B369E" w:rsidP="003B369E">
          <w:pPr>
            <w:pStyle w:val="D46F9ECA11234BE786CC2F2B28FE70F7"/>
          </w:pPr>
          <w:r w:rsidRPr="00E760C7">
            <w:rPr>
              <w:rStyle w:val="Tekstzastpczy"/>
            </w:rPr>
            <w:t>[Menedżer]</w:t>
          </w:r>
        </w:p>
      </w:docPartBody>
    </w:docPart>
    <w:docPart>
      <w:docPartPr>
        <w:name w:val="331277DAE4A7490AB4D89B751AD08D80"/>
        <w:category>
          <w:name w:val="Ogólne"/>
          <w:gallery w:val="placeholder"/>
        </w:category>
        <w:types>
          <w:type w:val="bbPlcHdr"/>
        </w:types>
        <w:behaviors>
          <w:behavior w:val="content"/>
        </w:behaviors>
        <w:guid w:val="{7EE9FB10-6680-4292-9961-8881CFFDE3BF}"/>
      </w:docPartPr>
      <w:docPartBody>
        <w:p w:rsidR="001A05CA" w:rsidRDefault="003B369E" w:rsidP="003B369E">
          <w:pPr>
            <w:pStyle w:val="331277DAE4A7490AB4D89B751AD08D80"/>
          </w:pPr>
          <w:r w:rsidRPr="00DF45C1">
            <w:rPr>
              <w:rStyle w:val="Tekstzastpczy"/>
            </w:rPr>
            <w:t>[Data opublikowania]</w:t>
          </w:r>
        </w:p>
      </w:docPartBody>
    </w:docPart>
    <w:docPart>
      <w:docPartPr>
        <w:name w:val="87339F016222408CB291F1B2F649AD4B"/>
        <w:category>
          <w:name w:val="Ogólne"/>
          <w:gallery w:val="placeholder"/>
        </w:category>
        <w:types>
          <w:type w:val="bbPlcHdr"/>
        </w:types>
        <w:behaviors>
          <w:behavior w:val="content"/>
        </w:behaviors>
        <w:guid w:val="{28B514A7-E508-4EAC-B5B7-D8BF9C16CA02}"/>
      </w:docPartPr>
      <w:docPartBody>
        <w:p w:rsidR="006C6AC0" w:rsidRDefault="006C6AC0" w:rsidP="006C6AC0">
          <w:pPr>
            <w:pStyle w:val="87339F016222408CB291F1B2F649AD4B"/>
          </w:pPr>
          <w:r w:rsidRPr="00DF45C1">
            <w:rPr>
              <w:rStyle w:val="Tekstzastpczy"/>
            </w:rPr>
            <w:t>[Data opublikowania]</w:t>
          </w:r>
        </w:p>
      </w:docPartBody>
    </w:docPart>
    <w:docPart>
      <w:docPartPr>
        <w:name w:val="47C2AF83F57F45DC8F8BB81CCAF1210A"/>
        <w:category>
          <w:name w:val="Ogólne"/>
          <w:gallery w:val="placeholder"/>
        </w:category>
        <w:types>
          <w:type w:val="bbPlcHdr"/>
        </w:types>
        <w:behaviors>
          <w:behavior w:val="content"/>
        </w:behaviors>
        <w:guid w:val="{9AE4B7BA-F704-4A8A-9122-2E68A6321C90}"/>
      </w:docPartPr>
      <w:docPartBody>
        <w:p w:rsidR="006C6AC0" w:rsidRDefault="006C6AC0" w:rsidP="006C6AC0">
          <w:pPr>
            <w:pStyle w:val="47C2AF83F57F45DC8F8BB81CCAF1210A"/>
          </w:pPr>
          <w:r w:rsidRPr="00DF45C1">
            <w:rPr>
              <w:rStyle w:val="Tekstzastpczy"/>
            </w:rPr>
            <w:t>[Data opublikowania]</w:t>
          </w:r>
        </w:p>
      </w:docPartBody>
    </w:docPart>
    <w:docPart>
      <w:docPartPr>
        <w:name w:val="DE76F54BEDA54866A82354DCDEAED62D"/>
        <w:category>
          <w:name w:val="Ogólne"/>
          <w:gallery w:val="placeholder"/>
        </w:category>
        <w:types>
          <w:type w:val="bbPlcHdr"/>
        </w:types>
        <w:behaviors>
          <w:behavior w:val="content"/>
        </w:behaviors>
        <w:guid w:val="{D0D57761-71E9-4126-87D6-3EBC5C3B3B7D}"/>
      </w:docPartPr>
      <w:docPartBody>
        <w:p w:rsidR="006C6AC0" w:rsidRDefault="006C6AC0" w:rsidP="006C6AC0">
          <w:pPr>
            <w:pStyle w:val="DE76F54BEDA54866A82354DCDEAED62D"/>
          </w:pPr>
          <w:r w:rsidRPr="00DF45C1">
            <w:rPr>
              <w:rStyle w:val="Tekstzastpczy"/>
            </w:rPr>
            <w:t>[Temat]</w:t>
          </w:r>
        </w:p>
      </w:docPartBody>
    </w:docPart>
    <w:docPart>
      <w:docPartPr>
        <w:name w:val="4FA1030F67E7499EA6DE74A229906DA5"/>
        <w:category>
          <w:name w:val="Ogólne"/>
          <w:gallery w:val="placeholder"/>
        </w:category>
        <w:types>
          <w:type w:val="bbPlcHdr"/>
        </w:types>
        <w:behaviors>
          <w:behavior w:val="content"/>
        </w:behaviors>
        <w:guid w:val="{0D566A7B-2E25-4A5C-82EE-1FB9A6CAF427}"/>
      </w:docPartPr>
      <w:docPartBody>
        <w:p w:rsidR="006C6AC0" w:rsidRDefault="006C6AC0" w:rsidP="006C6AC0">
          <w:pPr>
            <w:pStyle w:val="4FA1030F67E7499EA6DE74A229906DA5"/>
          </w:pPr>
          <w:r w:rsidRPr="00DF45C1">
            <w:rPr>
              <w:rStyle w:val="Tekstzastpczy"/>
            </w:rPr>
            <w:t>[Data opublikowania]</w:t>
          </w:r>
        </w:p>
      </w:docPartBody>
    </w:docPart>
    <w:docPart>
      <w:docPartPr>
        <w:name w:val="D1FA106C249643FB84983F195DF3F2F8"/>
        <w:category>
          <w:name w:val="Ogólne"/>
          <w:gallery w:val="placeholder"/>
        </w:category>
        <w:types>
          <w:type w:val="bbPlcHdr"/>
        </w:types>
        <w:behaviors>
          <w:behavior w:val="content"/>
        </w:behaviors>
        <w:guid w:val="{0A609555-2112-41FF-B48A-85BAAF69BCC1}"/>
      </w:docPartPr>
      <w:docPartBody>
        <w:p w:rsidR="00382896" w:rsidRDefault="00382896" w:rsidP="00382896">
          <w:pPr>
            <w:pStyle w:val="D1FA106C249643FB84983F195DF3F2F8"/>
          </w:pPr>
          <w:r w:rsidRPr="00DF45C1">
            <w:rPr>
              <w:rStyle w:val="Tekstzastpczy"/>
            </w:rPr>
            <w:t>[Temat]</w:t>
          </w:r>
        </w:p>
      </w:docPartBody>
    </w:docPart>
    <w:docPart>
      <w:docPartPr>
        <w:name w:val="CFDBB334C33B4414A90EAD79E0EC641C"/>
        <w:category>
          <w:name w:val="Ogólne"/>
          <w:gallery w:val="placeholder"/>
        </w:category>
        <w:types>
          <w:type w:val="bbPlcHdr"/>
        </w:types>
        <w:behaviors>
          <w:behavior w:val="content"/>
        </w:behaviors>
        <w:guid w:val="{EB47FFB6-3FE2-4F8E-AB29-82EFAEDE0E2C}"/>
      </w:docPartPr>
      <w:docPartBody>
        <w:p w:rsidR="00382896" w:rsidRDefault="00382896" w:rsidP="00382896">
          <w:pPr>
            <w:pStyle w:val="CFDBB334C33B4414A90EAD79E0EC641C"/>
          </w:pPr>
          <w:r w:rsidRPr="00DF45C1">
            <w:rPr>
              <w:rStyle w:val="Tekstzastpczy"/>
            </w:rPr>
            <w:t>[Słowa kluczowe]</w:t>
          </w:r>
        </w:p>
      </w:docPartBody>
    </w:docPart>
    <w:docPart>
      <w:docPartPr>
        <w:name w:val="22900148FFA6442687E65D09BCDD5FAF"/>
        <w:category>
          <w:name w:val="Ogólne"/>
          <w:gallery w:val="placeholder"/>
        </w:category>
        <w:types>
          <w:type w:val="bbPlcHdr"/>
        </w:types>
        <w:behaviors>
          <w:behavior w:val="content"/>
        </w:behaviors>
        <w:guid w:val="{B7509C84-6EFF-48EB-8C9D-769BB7D07BA9}"/>
      </w:docPartPr>
      <w:docPartBody>
        <w:p w:rsidR="00382896" w:rsidRDefault="00382896" w:rsidP="00382896">
          <w:pPr>
            <w:pStyle w:val="22900148FFA6442687E65D09BCDD5FAF"/>
          </w:pPr>
          <w:r w:rsidRPr="00DF45C1">
            <w:rPr>
              <w:rStyle w:val="Tekstzastpczy"/>
            </w:rPr>
            <w:t>[Kategoria]</w:t>
          </w:r>
        </w:p>
      </w:docPartBody>
    </w:docPart>
    <w:docPart>
      <w:docPartPr>
        <w:name w:val="6A01B77A57E84F428B108800C8275C34"/>
        <w:category>
          <w:name w:val="Ogólne"/>
          <w:gallery w:val="placeholder"/>
        </w:category>
        <w:types>
          <w:type w:val="bbPlcHdr"/>
        </w:types>
        <w:behaviors>
          <w:behavior w:val="content"/>
        </w:behaviors>
        <w:guid w:val="{1A2B7A08-3700-4326-8BE0-FF75B682F4C1}"/>
      </w:docPartPr>
      <w:docPartBody>
        <w:p w:rsidR="00382896" w:rsidRDefault="00382896" w:rsidP="00382896">
          <w:pPr>
            <w:pStyle w:val="6A01B77A57E84F428B108800C8275C34"/>
          </w:pPr>
          <w:r w:rsidRPr="00E760C7">
            <w:rPr>
              <w:rStyle w:val="Tekstzastpczy"/>
            </w:rPr>
            <w:t>[Komentarze]</w:t>
          </w:r>
        </w:p>
      </w:docPartBody>
    </w:docPart>
    <w:docPart>
      <w:docPartPr>
        <w:name w:val="0009C13CEBAE49E4BEB143B57D22FF57"/>
        <w:category>
          <w:name w:val="Ogólne"/>
          <w:gallery w:val="placeholder"/>
        </w:category>
        <w:types>
          <w:type w:val="bbPlcHdr"/>
        </w:types>
        <w:behaviors>
          <w:behavior w:val="content"/>
        </w:behaviors>
        <w:guid w:val="{21004E8C-41F9-4C1C-A47C-F3DFD3DC485F}"/>
      </w:docPartPr>
      <w:docPartBody>
        <w:p w:rsidR="00382896" w:rsidRDefault="00382896" w:rsidP="00382896">
          <w:pPr>
            <w:pStyle w:val="0009C13CEBAE49E4BEB143B57D22FF57"/>
          </w:pPr>
          <w:r w:rsidRPr="00E760C7">
            <w:rPr>
              <w:rStyle w:val="Tekstzastpczy"/>
            </w:rPr>
            <w:t>[Menedżer]</w:t>
          </w:r>
        </w:p>
      </w:docPartBody>
    </w:docPart>
    <w:docPart>
      <w:docPartPr>
        <w:name w:val="F9FDEF4168DE4332A9BA48C2C9D322B5"/>
        <w:category>
          <w:name w:val="Ogólne"/>
          <w:gallery w:val="placeholder"/>
        </w:category>
        <w:types>
          <w:type w:val="bbPlcHdr"/>
        </w:types>
        <w:behaviors>
          <w:behavior w:val="content"/>
        </w:behaviors>
        <w:guid w:val="{46F803CA-85CD-4A6A-93FE-911BE7ABF887}"/>
      </w:docPartPr>
      <w:docPartBody>
        <w:p w:rsidR="00382896" w:rsidRDefault="00382896" w:rsidP="00382896">
          <w:pPr>
            <w:pStyle w:val="F9FDEF4168DE4332A9BA48C2C9D322B5"/>
          </w:pPr>
          <w:r w:rsidRPr="00DF45C1">
            <w:rPr>
              <w:rStyle w:val="Tekstzastpczy"/>
            </w:rPr>
            <w:t>[Firma]</w:t>
          </w:r>
        </w:p>
      </w:docPartBody>
    </w:docPart>
    <w:docPart>
      <w:docPartPr>
        <w:name w:val="DA2E3936B6674B6A85AAD5C153827E56"/>
        <w:category>
          <w:name w:val="Ogólne"/>
          <w:gallery w:val="placeholder"/>
        </w:category>
        <w:types>
          <w:type w:val="bbPlcHdr"/>
        </w:types>
        <w:behaviors>
          <w:behavior w:val="content"/>
        </w:behaviors>
        <w:guid w:val="{58203361-EABB-4085-883D-00BAFE193520}"/>
      </w:docPartPr>
      <w:docPartBody>
        <w:p w:rsidR="00382896" w:rsidRDefault="00382896" w:rsidP="00382896">
          <w:pPr>
            <w:pStyle w:val="DA2E3936B6674B6A85AAD5C153827E56"/>
          </w:pPr>
          <w:r w:rsidRPr="00DF45C1">
            <w:rPr>
              <w:rStyle w:val="Tekstzastpczy"/>
            </w:rPr>
            <w:t>[Temat]</w:t>
          </w:r>
        </w:p>
      </w:docPartBody>
    </w:docPart>
    <w:docPart>
      <w:docPartPr>
        <w:name w:val="6DC392139D66480C928A7D0B249D85CE"/>
        <w:category>
          <w:name w:val="Ogólne"/>
          <w:gallery w:val="placeholder"/>
        </w:category>
        <w:types>
          <w:type w:val="bbPlcHdr"/>
        </w:types>
        <w:behaviors>
          <w:behavior w:val="content"/>
        </w:behaviors>
        <w:guid w:val="{F7C82722-6FD2-42DF-8588-BAD94F410C44}"/>
      </w:docPartPr>
      <w:docPartBody>
        <w:p w:rsidR="00382896" w:rsidRDefault="00382896" w:rsidP="00382896">
          <w:pPr>
            <w:pStyle w:val="6DC392139D66480C928A7D0B249D85CE"/>
          </w:pPr>
          <w:r w:rsidRPr="00DF45C1">
            <w:rPr>
              <w:rStyle w:val="Tekstzastpczy"/>
            </w:rPr>
            <w:t>[Słowa kluczowe]</w:t>
          </w:r>
        </w:p>
      </w:docPartBody>
    </w:docPart>
    <w:docPart>
      <w:docPartPr>
        <w:name w:val="C9065278E6B14802B8EF9A6944BFE83A"/>
        <w:category>
          <w:name w:val="Ogólne"/>
          <w:gallery w:val="placeholder"/>
        </w:category>
        <w:types>
          <w:type w:val="bbPlcHdr"/>
        </w:types>
        <w:behaviors>
          <w:behavior w:val="content"/>
        </w:behaviors>
        <w:guid w:val="{7C52F731-4019-42AD-8079-803DA0E701C4}"/>
      </w:docPartPr>
      <w:docPartBody>
        <w:p w:rsidR="00382896" w:rsidRDefault="00382896" w:rsidP="00382896">
          <w:pPr>
            <w:pStyle w:val="C9065278E6B14802B8EF9A6944BFE83A"/>
          </w:pPr>
          <w:r w:rsidRPr="00DF45C1">
            <w:rPr>
              <w:rStyle w:val="Tekstzastpczy"/>
            </w:rPr>
            <w:t>[Kategoria]</w:t>
          </w:r>
        </w:p>
      </w:docPartBody>
    </w:docPart>
    <w:docPart>
      <w:docPartPr>
        <w:name w:val="FE2F90BE65484D20B73605550AC27249"/>
        <w:category>
          <w:name w:val="Ogólne"/>
          <w:gallery w:val="placeholder"/>
        </w:category>
        <w:types>
          <w:type w:val="bbPlcHdr"/>
        </w:types>
        <w:behaviors>
          <w:behavior w:val="content"/>
        </w:behaviors>
        <w:guid w:val="{B2AE44AA-36F9-4AEF-A138-E5468F02DEAE}"/>
      </w:docPartPr>
      <w:docPartBody>
        <w:p w:rsidR="00382896" w:rsidRDefault="00382896" w:rsidP="00382896">
          <w:pPr>
            <w:pStyle w:val="FE2F90BE65484D20B73605550AC27249"/>
          </w:pPr>
          <w:r w:rsidRPr="00E760C7">
            <w:rPr>
              <w:rStyle w:val="Tekstzastpczy"/>
            </w:rPr>
            <w:t>[Komentarze]</w:t>
          </w:r>
        </w:p>
      </w:docPartBody>
    </w:docPart>
    <w:docPart>
      <w:docPartPr>
        <w:name w:val="ED6C2D1E54E94994AF97F434BABB619B"/>
        <w:category>
          <w:name w:val="Ogólne"/>
          <w:gallery w:val="placeholder"/>
        </w:category>
        <w:types>
          <w:type w:val="bbPlcHdr"/>
        </w:types>
        <w:behaviors>
          <w:behavior w:val="content"/>
        </w:behaviors>
        <w:guid w:val="{94B3303A-6506-4106-BC9F-F7596A17B20D}"/>
      </w:docPartPr>
      <w:docPartBody>
        <w:p w:rsidR="00382896" w:rsidRDefault="00382896" w:rsidP="00382896">
          <w:pPr>
            <w:pStyle w:val="ED6C2D1E54E94994AF97F434BABB619B"/>
          </w:pPr>
          <w:r w:rsidRPr="00E760C7">
            <w:rPr>
              <w:rStyle w:val="Tekstzastpczy"/>
            </w:rPr>
            <w:t>[Menedżer]</w:t>
          </w:r>
        </w:p>
      </w:docPartBody>
    </w:docPart>
    <w:docPart>
      <w:docPartPr>
        <w:name w:val="30FE709CC59247F9AEC1BD76279C7C32"/>
        <w:category>
          <w:name w:val="Ogólne"/>
          <w:gallery w:val="placeholder"/>
        </w:category>
        <w:types>
          <w:type w:val="bbPlcHdr"/>
        </w:types>
        <w:behaviors>
          <w:behavior w:val="content"/>
        </w:behaviors>
        <w:guid w:val="{8F0BACEE-5A08-4F1A-9300-4C74AF7F4921}"/>
      </w:docPartPr>
      <w:docPartBody>
        <w:p w:rsidR="00382896" w:rsidRDefault="00382896" w:rsidP="00382896">
          <w:pPr>
            <w:pStyle w:val="30FE709CC59247F9AEC1BD76279C7C32"/>
          </w:pPr>
          <w:r w:rsidRPr="00DF45C1">
            <w:rPr>
              <w:rStyle w:val="Tekstzastpczy"/>
            </w:rPr>
            <w:t>[Firma]</w:t>
          </w:r>
        </w:p>
      </w:docPartBody>
    </w:docPart>
    <w:docPart>
      <w:docPartPr>
        <w:name w:val="FAD2720AEB3A44ED9481A81212B1D59F"/>
        <w:category>
          <w:name w:val="Ogólne"/>
          <w:gallery w:val="placeholder"/>
        </w:category>
        <w:types>
          <w:type w:val="bbPlcHdr"/>
        </w:types>
        <w:behaviors>
          <w:behavior w:val="content"/>
        </w:behaviors>
        <w:guid w:val="{73AE3ED9-D1DA-469C-BEBD-E20BD27D56FE}"/>
      </w:docPartPr>
      <w:docPartBody>
        <w:p w:rsidR="00382896" w:rsidRDefault="00382896" w:rsidP="00382896">
          <w:pPr>
            <w:pStyle w:val="FAD2720AEB3A44ED9481A81212B1D59F"/>
          </w:pPr>
          <w:r w:rsidRPr="00DF45C1">
            <w:rPr>
              <w:rStyle w:val="Tekstzastpczy"/>
            </w:rPr>
            <w:t>[Temat]</w:t>
          </w:r>
        </w:p>
      </w:docPartBody>
    </w:docPart>
    <w:docPart>
      <w:docPartPr>
        <w:name w:val="25D7FCF7668940AE9E6AD362EE24F1B9"/>
        <w:category>
          <w:name w:val="Ogólne"/>
          <w:gallery w:val="placeholder"/>
        </w:category>
        <w:types>
          <w:type w:val="bbPlcHdr"/>
        </w:types>
        <w:behaviors>
          <w:behavior w:val="content"/>
        </w:behaviors>
        <w:guid w:val="{1E6DE024-72CE-4FBE-8E75-FE213A5F62E3}"/>
      </w:docPartPr>
      <w:docPartBody>
        <w:p w:rsidR="00382896" w:rsidRDefault="00382896" w:rsidP="00382896">
          <w:pPr>
            <w:pStyle w:val="25D7FCF7668940AE9E6AD362EE24F1B9"/>
          </w:pPr>
          <w:r w:rsidRPr="00DF45C1">
            <w:rPr>
              <w:rStyle w:val="Tekstzastpczy"/>
            </w:rPr>
            <w:t>[Słowa kluczowe]</w:t>
          </w:r>
        </w:p>
      </w:docPartBody>
    </w:docPart>
    <w:docPart>
      <w:docPartPr>
        <w:name w:val="5BD523C16EE543FEA2CA30D4350CA783"/>
        <w:category>
          <w:name w:val="Ogólne"/>
          <w:gallery w:val="placeholder"/>
        </w:category>
        <w:types>
          <w:type w:val="bbPlcHdr"/>
        </w:types>
        <w:behaviors>
          <w:behavior w:val="content"/>
        </w:behaviors>
        <w:guid w:val="{5F559DD6-DEC8-4B61-A580-97B8F1C63ABB}"/>
      </w:docPartPr>
      <w:docPartBody>
        <w:p w:rsidR="00382896" w:rsidRDefault="00382896" w:rsidP="00382896">
          <w:pPr>
            <w:pStyle w:val="5BD523C16EE543FEA2CA30D4350CA783"/>
          </w:pPr>
          <w:r w:rsidRPr="00DF45C1">
            <w:rPr>
              <w:rStyle w:val="Tekstzastpczy"/>
            </w:rPr>
            <w:t>[Kategoria]</w:t>
          </w:r>
        </w:p>
      </w:docPartBody>
    </w:docPart>
    <w:docPart>
      <w:docPartPr>
        <w:name w:val="0D594E187AE94BB883297AA6EEFA07DA"/>
        <w:category>
          <w:name w:val="Ogólne"/>
          <w:gallery w:val="placeholder"/>
        </w:category>
        <w:types>
          <w:type w:val="bbPlcHdr"/>
        </w:types>
        <w:behaviors>
          <w:behavior w:val="content"/>
        </w:behaviors>
        <w:guid w:val="{DBC5C7AE-6973-4934-B167-52D8644E7DE5}"/>
      </w:docPartPr>
      <w:docPartBody>
        <w:p w:rsidR="00382896" w:rsidRDefault="00382896" w:rsidP="00382896">
          <w:pPr>
            <w:pStyle w:val="0D594E187AE94BB883297AA6EEFA07DA"/>
          </w:pPr>
          <w:r w:rsidRPr="00E760C7">
            <w:rPr>
              <w:rStyle w:val="Tekstzastpczy"/>
            </w:rPr>
            <w:t>[Komentarze]</w:t>
          </w:r>
        </w:p>
      </w:docPartBody>
    </w:docPart>
    <w:docPart>
      <w:docPartPr>
        <w:name w:val="626C6D394D694A7B8C87DD77D7F39942"/>
        <w:category>
          <w:name w:val="Ogólne"/>
          <w:gallery w:val="placeholder"/>
        </w:category>
        <w:types>
          <w:type w:val="bbPlcHdr"/>
        </w:types>
        <w:behaviors>
          <w:behavior w:val="content"/>
        </w:behaviors>
        <w:guid w:val="{0EC21871-A59E-4EC9-A6FD-CFE129235C06}"/>
      </w:docPartPr>
      <w:docPartBody>
        <w:p w:rsidR="00382896" w:rsidRDefault="00382896" w:rsidP="00382896">
          <w:pPr>
            <w:pStyle w:val="626C6D394D694A7B8C87DD77D7F39942"/>
          </w:pPr>
          <w:r w:rsidRPr="00E760C7">
            <w:rPr>
              <w:rStyle w:val="Tekstzastpczy"/>
            </w:rPr>
            <w:t>[Menedżer]</w:t>
          </w:r>
        </w:p>
      </w:docPartBody>
    </w:docPart>
    <w:docPart>
      <w:docPartPr>
        <w:name w:val="B4BB011F3124427AA94D91155C01A457"/>
        <w:category>
          <w:name w:val="Ogólne"/>
          <w:gallery w:val="placeholder"/>
        </w:category>
        <w:types>
          <w:type w:val="bbPlcHdr"/>
        </w:types>
        <w:behaviors>
          <w:behavior w:val="content"/>
        </w:behaviors>
        <w:guid w:val="{699728AA-0BB0-4C42-A449-64CCE153950A}"/>
      </w:docPartPr>
      <w:docPartBody>
        <w:p w:rsidR="00382896" w:rsidRDefault="00382896" w:rsidP="00382896">
          <w:pPr>
            <w:pStyle w:val="B4BB011F3124427AA94D91155C01A457"/>
          </w:pPr>
          <w:r w:rsidRPr="00DF45C1">
            <w:rPr>
              <w:rStyle w:val="Tekstzastpczy"/>
            </w:rPr>
            <w:t>[Firma]</w:t>
          </w:r>
        </w:p>
      </w:docPartBody>
    </w:docPart>
    <w:docPart>
      <w:docPartPr>
        <w:name w:val="73189DE3459B449EB6A6E5DA66422F34"/>
        <w:category>
          <w:name w:val="Ogólne"/>
          <w:gallery w:val="placeholder"/>
        </w:category>
        <w:types>
          <w:type w:val="bbPlcHdr"/>
        </w:types>
        <w:behaviors>
          <w:behavior w:val="content"/>
        </w:behaviors>
        <w:guid w:val="{A2EFE52C-8CF5-4DB7-8BE3-CAC87A2054A3}"/>
      </w:docPartPr>
      <w:docPartBody>
        <w:p w:rsidR="00382896" w:rsidRDefault="00382896" w:rsidP="00382896">
          <w:pPr>
            <w:pStyle w:val="73189DE3459B449EB6A6E5DA66422F34"/>
          </w:pPr>
          <w:r w:rsidRPr="00DF45C1">
            <w:rPr>
              <w:rStyle w:val="Tekstzastpczy"/>
            </w:rPr>
            <w:t>[Temat]</w:t>
          </w:r>
        </w:p>
      </w:docPartBody>
    </w:docPart>
    <w:docPart>
      <w:docPartPr>
        <w:name w:val="8E4214268C244E56B5B77CB5F3B5438E"/>
        <w:category>
          <w:name w:val="Ogólne"/>
          <w:gallery w:val="placeholder"/>
        </w:category>
        <w:types>
          <w:type w:val="bbPlcHdr"/>
        </w:types>
        <w:behaviors>
          <w:behavior w:val="content"/>
        </w:behaviors>
        <w:guid w:val="{9319569A-4BDD-453F-A989-6D09B6EFDB85}"/>
      </w:docPartPr>
      <w:docPartBody>
        <w:p w:rsidR="00382896" w:rsidRDefault="00382896" w:rsidP="00382896">
          <w:pPr>
            <w:pStyle w:val="8E4214268C244E56B5B77CB5F3B5438E"/>
          </w:pPr>
          <w:r w:rsidRPr="00DF45C1">
            <w:rPr>
              <w:rStyle w:val="Tekstzastpczy"/>
            </w:rPr>
            <w:t>[Słowa kluczowe]</w:t>
          </w:r>
        </w:p>
      </w:docPartBody>
    </w:docPart>
    <w:docPart>
      <w:docPartPr>
        <w:name w:val="EDF4689DA7E24AAD85299B7D01EF9033"/>
        <w:category>
          <w:name w:val="Ogólne"/>
          <w:gallery w:val="placeholder"/>
        </w:category>
        <w:types>
          <w:type w:val="bbPlcHdr"/>
        </w:types>
        <w:behaviors>
          <w:behavior w:val="content"/>
        </w:behaviors>
        <w:guid w:val="{8BA1C2F2-A9A4-44FF-9FCA-FFFA7BC4FA0E}"/>
      </w:docPartPr>
      <w:docPartBody>
        <w:p w:rsidR="00382896" w:rsidRDefault="00382896" w:rsidP="00382896">
          <w:pPr>
            <w:pStyle w:val="EDF4689DA7E24AAD85299B7D01EF9033"/>
          </w:pPr>
          <w:r w:rsidRPr="00DF45C1">
            <w:rPr>
              <w:rStyle w:val="Tekstzastpczy"/>
            </w:rPr>
            <w:t>[Kategoria]</w:t>
          </w:r>
        </w:p>
      </w:docPartBody>
    </w:docPart>
    <w:docPart>
      <w:docPartPr>
        <w:name w:val="EB48F7014C7E4EA1837B3F83E4E3BF77"/>
        <w:category>
          <w:name w:val="Ogólne"/>
          <w:gallery w:val="placeholder"/>
        </w:category>
        <w:types>
          <w:type w:val="bbPlcHdr"/>
        </w:types>
        <w:behaviors>
          <w:behavior w:val="content"/>
        </w:behaviors>
        <w:guid w:val="{0FFF53F8-D9D1-4BE2-98A0-097AE5FC4611}"/>
      </w:docPartPr>
      <w:docPartBody>
        <w:p w:rsidR="00382896" w:rsidRDefault="00382896" w:rsidP="00382896">
          <w:pPr>
            <w:pStyle w:val="EB48F7014C7E4EA1837B3F83E4E3BF77"/>
          </w:pPr>
          <w:r w:rsidRPr="00E760C7">
            <w:rPr>
              <w:rStyle w:val="Tekstzastpczy"/>
            </w:rPr>
            <w:t>[Komentarze]</w:t>
          </w:r>
        </w:p>
      </w:docPartBody>
    </w:docPart>
    <w:docPart>
      <w:docPartPr>
        <w:name w:val="E3344A34D54144988D2AAC51C0FAE56D"/>
        <w:category>
          <w:name w:val="Ogólne"/>
          <w:gallery w:val="placeholder"/>
        </w:category>
        <w:types>
          <w:type w:val="bbPlcHdr"/>
        </w:types>
        <w:behaviors>
          <w:behavior w:val="content"/>
        </w:behaviors>
        <w:guid w:val="{6EE5A212-1677-4AE8-8762-4FDB1795CABB}"/>
      </w:docPartPr>
      <w:docPartBody>
        <w:p w:rsidR="00382896" w:rsidRDefault="00382896" w:rsidP="00382896">
          <w:pPr>
            <w:pStyle w:val="E3344A34D54144988D2AAC51C0FAE56D"/>
          </w:pPr>
          <w:r w:rsidRPr="00E760C7">
            <w:rPr>
              <w:rStyle w:val="Tekstzastpczy"/>
            </w:rPr>
            <w:t>[Menedżer]</w:t>
          </w:r>
        </w:p>
      </w:docPartBody>
    </w:docPart>
    <w:docPart>
      <w:docPartPr>
        <w:name w:val="A3CBB5DF615044F1A4BCDD889864AE28"/>
        <w:category>
          <w:name w:val="Ogólne"/>
          <w:gallery w:val="placeholder"/>
        </w:category>
        <w:types>
          <w:type w:val="bbPlcHdr"/>
        </w:types>
        <w:behaviors>
          <w:behavior w:val="content"/>
        </w:behaviors>
        <w:guid w:val="{F06750C8-C750-4A43-8709-003166E3552C}"/>
      </w:docPartPr>
      <w:docPartBody>
        <w:p w:rsidR="00382896" w:rsidRDefault="00382896" w:rsidP="00382896">
          <w:pPr>
            <w:pStyle w:val="A3CBB5DF615044F1A4BCDD889864AE28"/>
          </w:pPr>
          <w:r w:rsidRPr="00DF45C1">
            <w:rPr>
              <w:rStyle w:val="Tekstzastpczy"/>
            </w:rPr>
            <w:t>[Firma]</w:t>
          </w:r>
        </w:p>
      </w:docPartBody>
    </w:docPart>
    <w:docPart>
      <w:docPartPr>
        <w:name w:val="0BEB18DA5C554FF890E8E5C1B0089E8A"/>
        <w:category>
          <w:name w:val="Ogólne"/>
          <w:gallery w:val="placeholder"/>
        </w:category>
        <w:types>
          <w:type w:val="bbPlcHdr"/>
        </w:types>
        <w:behaviors>
          <w:behavior w:val="content"/>
        </w:behaviors>
        <w:guid w:val="{9F766876-DABE-41F4-AD7F-91D221508EEA}"/>
      </w:docPartPr>
      <w:docPartBody>
        <w:p w:rsidR="00FA46A2" w:rsidRDefault="00382896" w:rsidP="00382896">
          <w:pPr>
            <w:pStyle w:val="0BEB18DA5C554FF890E8E5C1B0089E8A"/>
          </w:pPr>
          <w:r w:rsidRPr="00DF45C1">
            <w:rPr>
              <w:rStyle w:val="Tekstzastpczy"/>
            </w:rPr>
            <w:t>[Data opublikowania]</w:t>
          </w:r>
        </w:p>
      </w:docPartBody>
    </w:docPart>
    <w:docPart>
      <w:docPartPr>
        <w:name w:val="A2161C3E02E14EAFB289DB51C6F2C036"/>
        <w:category>
          <w:name w:val="Ogólne"/>
          <w:gallery w:val="placeholder"/>
        </w:category>
        <w:types>
          <w:type w:val="bbPlcHdr"/>
        </w:types>
        <w:behaviors>
          <w:behavior w:val="content"/>
        </w:behaviors>
        <w:guid w:val="{EE7575C4-77A3-46FB-B2DF-69E39A54CEB4}"/>
      </w:docPartPr>
      <w:docPartBody>
        <w:p w:rsidR="00FA46A2" w:rsidRDefault="00382896" w:rsidP="00382896">
          <w:pPr>
            <w:pStyle w:val="A2161C3E02E14EAFB289DB51C6F2C036"/>
          </w:pPr>
          <w:r w:rsidRPr="00DF45C1">
            <w:rPr>
              <w:rStyle w:val="Tekstzastpczy"/>
            </w:rPr>
            <w:t>[Data opublikowania]</w:t>
          </w:r>
        </w:p>
      </w:docPartBody>
    </w:docPart>
    <w:docPart>
      <w:docPartPr>
        <w:name w:val="0BEDF609A5AA49FD99537E2349283BD0"/>
        <w:category>
          <w:name w:val="Ogólne"/>
          <w:gallery w:val="placeholder"/>
        </w:category>
        <w:types>
          <w:type w:val="bbPlcHdr"/>
        </w:types>
        <w:behaviors>
          <w:behavior w:val="content"/>
        </w:behaviors>
        <w:guid w:val="{5B5EC76E-AA5D-4F9C-B2C1-229982804856}"/>
      </w:docPartPr>
      <w:docPartBody>
        <w:p w:rsidR="00FA46A2" w:rsidRDefault="00382896" w:rsidP="00382896">
          <w:pPr>
            <w:pStyle w:val="0BEDF609A5AA49FD99537E2349283BD0"/>
          </w:pPr>
          <w:r w:rsidRPr="00DF45C1">
            <w:rPr>
              <w:rStyle w:val="Tekstzastpczy"/>
            </w:rPr>
            <w:t>[Data opublikowania]</w:t>
          </w:r>
        </w:p>
      </w:docPartBody>
    </w:docPart>
    <w:docPart>
      <w:docPartPr>
        <w:name w:val="77EE2D04FF38437A984262A128A31738"/>
        <w:category>
          <w:name w:val="Ogólne"/>
          <w:gallery w:val="placeholder"/>
        </w:category>
        <w:types>
          <w:type w:val="bbPlcHdr"/>
        </w:types>
        <w:behaviors>
          <w:behavior w:val="content"/>
        </w:behaviors>
        <w:guid w:val="{8429B361-E6B6-41B3-90E3-9ACFEEAAEA0E}"/>
      </w:docPartPr>
      <w:docPartBody>
        <w:p w:rsidR="00FA46A2" w:rsidRDefault="00382896" w:rsidP="00382896">
          <w:pPr>
            <w:pStyle w:val="77EE2D04FF38437A984262A128A31738"/>
          </w:pPr>
          <w:r w:rsidRPr="00DF45C1">
            <w:rPr>
              <w:rStyle w:val="Tekstzastpczy"/>
            </w:rPr>
            <w:t>[Data opublikowania]</w:t>
          </w:r>
        </w:p>
      </w:docPartBody>
    </w:docPart>
    <w:docPart>
      <w:docPartPr>
        <w:name w:val="6E0908D8931146F9AAD15CBB22327CA8"/>
        <w:category>
          <w:name w:val="Ogólne"/>
          <w:gallery w:val="placeholder"/>
        </w:category>
        <w:types>
          <w:type w:val="bbPlcHdr"/>
        </w:types>
        <w:behaviors>
          <w:behavior w:val="content"/>
        </w:behaviors>
        <w:guid w:val="{665F9008-737B-4135-AB73-36E85978C08A}"/>
      </w:docPartPr>
      <w:docPartBody>
        <w:p w:rsidR="00FA46A2" w:rsidRDefault="00382896" w:rsidP="00382896">
          <w:pPr>
            <w:pStyle w:val="6E0908D8931146F9AAD15CBB22327CA8"/>
          </w:pPr>
          <w:r w:rsidRPr="00DF45C1">
            <w:rPr>
              <w:rStyle w:val="Tekstzastpczy"/>
            </w:rPr>
            <w:t>[Data opublikowania]</w:t>
          </w:r>
        </w:p>
      </w:docPartBody>
    </w:docPart>
    <w:docPart>
      <w:docPartPr>
        <w:name w:val="DF5FA35852414992AE5C33975ED5F194"/>
        <w:category>
          <w:name w:val="Ogólne"/>
          <w:gallery w:val="placeholder"/>
        </w:category>
        <w:types>
          <w:type w:val="bbPlcHdr"/>
        </w:types>
        <w:behaviors>
          <w:behavior w:val="content"/>
        </w:behaviors>
        <w:guid w:val="{CBA148B2-2A01-4F21-94E4-FDD9260DE8E9}"/>
      </w:docPartPr>
      <w:docPartBody>
        <w:p w:rsidR="00FA46A2" w:rsidRDefault="00382896" w:rsidP="00382896">
          <w:pPr>
            <w:pStyle w:val="DF5FA35852414992AE5C33975ED5F194"/>
          </w:pPr>
          <w:r w:rsidRPr="00DF45C1">
            <w:rPr>
              <w:rStyle w:val="Tekstzastpczy"/>
            </w:rPr>
            <w:t>[Data opublikowania]</w:t>
          </w:r>
        </w:p>
      </w:docPartBody>
    </w:docPart>
    <w:docPart>
      <w:docPartPr>
        <w:name w:val="91428DDD8DCA4E38929A094C3E7673A5"/>
        <w:category>
          <w:name w:val="Ogólne"/>
          <w:gallery w:val="placeholder"/>
        </w:category>
        <w:types>
          <w:type w:val="bbPlcHdr"/>
        </w:types>
        <w:behaviors>
          <w:behavior w:val="content"/>
        </w:behaviors>
        <w:guid w:val="{D5157A48-65EB-4A9C-8D99-41BF30779C69}"/>
      </w:docPartPr>
      <w:docPartBody>
        <w:p w:rsidR="00FA46A2" w:rsidRDefault="00382896" w:rsidP="00382896">
          <w:pPr>
            <w:pStyle w:val="91428DDD8DCA4E38929A094C3E7673A5"/>
          </w:pPr>
          <w:r w:rsidRPr="00DF45C1">
            <w:rPr>
              <w:rStyle w:val="Tekstzastpczy"/>
            </w:rPr>
            <w:t>[Temat]</w:t>
          </w:r>
        </w:p>
      </w:docPartBody>
    </w:docPart>
    <w:docPart>
      <w:docPartPr>
        <w:name w:val="29A43D9BFDD2496A9CF47C30AFA63596"/>
        <w:category>
          <w:name w:val="Ogólne"/>
          <w:gallery w:val="placeholder"/>
        </w:category>
        <w:types>
          <w:type w:val="bbPlcHdr"/>
        </w:types>
        <w:behaviors>
          <w:behavior w:val="content"/>
        </w:behaviors>
        <w:guid w:val="{F523E41D-DDC2-498B-8C68-4AD659A0D146}"/>
      </w:docPartPr>
      <w:docPartBody>
        <w:p w:rsidR="00FA46A2" w:rsidRDefault="00382896" w:rsidP="00382896">
          <w:pPr>
            <w:pStyle w:val="29A43D9BFDD2496A9CF47C30AFA63596"/>
          </w:pPr>
          <w:r w:rsidRPr="00DF45C1">
            <w:rPr>
              <w:rStyle w:val="Tekstzastpczy"/>
            </w:rPr>
            <w:t>[Słowa kluczowe]</w:t>
          </w:r>
        </w:p>
      </w:docPartBody>
    </w:docPart>
    <w:docPart>
      <w:docPartPr>
        <w:name w:val="29AB0AAE00DB4EB880D2A24CC2515BE3"/>
        <w:category>
          <w:name w:val="Ogólne"/>
          <w:gallery w:val="placeholder"/>
        </w:category>
        <w:types>
          <w:type w:val="bbPlcHdr"/>
        </w:types>
        <w:behaviors>
          <w:behavior w:val="content"/>
        </w:behaviors>
        <w:guid w:val="{8753EF51-488E-4112-ADED-C8236F9F0B67}"/>
      </w:docPartPr>
      <w:docPartBody>
        <w:p w:rsidR="00FA46A2" w:rsidRDefault="00382896" w:rsidP="00382896">
          <w:pPr>
            <w:pStyle w:val="29AB0AAE00DB4EB880D2A24CC2515BE3"/>
          </w:pPr>
          <w:r w:rsidRPr="00DF45C1">
            <w:rPr>
              <w:rStyle w:val="Tekstzastpczy"/>
            </w:rPr>
            <w:t>[Kategoria]</w:t>
          </w:r>
        </w:p>
      </w:docPartBody>
    </w:docPart>
    <w:docPart>
      <w:docPartPr>
        <w:name w:val="FA0EDE9F5A9E48EBB801625BCEBDB487"/>
        <w:category>
          <w:name w:val="Ogólne"/>
          <w:gallery w:val="placeholder"/>
        </w:category>
        <w:types>
          <w:type w:val="bbPlcHdr"/>
        </w:types>
        <w:behaviors>
          <w:behavior w:val="content"/>
        </w:behaviors>
        <w:guid w:val="{A76732F9-8E79-4E35-A67C-4CD1AE87C651}"/>
      </w:docPartPr>
      <w:docPartBody>
        <w:p w:rsidR="00FA46A2" w:rsidRDefault="00382896" w:rsidP="00382896">
          <w:pPr>
            <w:pStyle w:val="FA0EDE9F5A9E48EBB801625BCEBDB487"/>
          </w:pPr>
          <w:r w:rsidRPr="00E760C7">
            <w:rPr>
              <w:rStyle w:val="Tekstzastpczy"/>
            </w:rPr>
            <w:t>[Komentarze]</w:t>
          </w:r>
        </w:p>
      </w:docPartBody>
    </w:docPart>
    <w:docPart>
      <w:docPartPr>
        <w:name w:val="E3B4DBD95FD64B578C103B7FB12CC2F5"/>
        <w:category>
          <w:name w:val="Ogólne"/>
          <w:gallery w:val="placeholder"/>
        </w:category>
        <w:types>
          <w:type w:val="bbPlcHdr"/>
        </w:types>
        <w:behaviors>
          <w:behavior w:val="content"/>
        </w:behaviors>
        <w:guid w:val="{34C8A1FB-FE66-4B10-BAAB-7880C8F185DE}"/>
      </w:docPartPr>
      <w:docPartBody>
        <w:p w:rsidR="00FA46A2" w:rsidRDefault="00382896" w:rsidP="00382896">
          <w:pPr>
            <w:pStyle w:val="E3B4DBD95FD64B578C103B7FB12CC2F5"/>
          </w:pPr>
          <w:r w:rsidRPr="00E760C7">
            <w:rPr>
              <w:rStyle w:val="Tekstzastpczy"/>
            </w:rPr>
            <w:t>[Menedżer]</w:t>
          </w:r>
        </w:p>
      </w:docPartBody>
    </w:docPart>
    <w:docPart>
      <w:docPartPr>
        <w:name w:val="A7EBE7FF82F24121B5BF701726AED7DB"/>
        <w:category>
          <w:name w:val="Ogólne"/>
          <w:gallery w:val="placeholder"/>
        </w:category>
        <w:types>
          <w:type w:val="bbPlcHdr"/>
        </w:types>
        <w:behaviors>
          <w:behavior w:val="content"/>
        </w:behaviors>
        <w:guid w:val="{6491945B-F5DC-4646-B396-489B4D9EE44F}"/>
      </w:docPartPr>
      <w:docPartBody>
        <w:p w:rsidR="00FA46A2" w:rsidRDefault="00382896" w:rsidP="00382896">
          <w:pPr>
            <w:pStyle w:val="A7EBE7FF82F24121B5BF701726AED7DB"/>
          </w:pPr>
          <w:r w:rsidRPr="00DF45C1">
            <w:rPr>
              <w:rStyle w:val="Tekstzastpczy"/>
            </w:rPr>
            <w:t>[Firma]</w:t>
          </w:r>
        </w:p>
      </w:docPartBody>
    </w:docPart>
    <w:docPart>
      <w:docPartPr>
        <w:name w:val="BF8993E0BCE840C3B8E545EC3FFD5E26"/>
        <w:category>
          <w:name w:val="Ogólne"/>
          <w:gallery w:val="placeholder"/>
        </w:category>
        <w:types>
          <w:type w:val="bbPlcHdr"/>
        </w:types>
        <w:behaviors>
          <w:behavior w:val="content"/>
        </w:behaviors>
        <w:guid w:val="{D9BAFDE4-8070-4A87-A532-C0AB746BB4C3}"/>
      </w:docPartPr>
      <w:docPartBody>
        <w:p w:rsidR="00FA46A2" w:rsidRDefault="00382896" w:rsidP="00382896">
          <w:pPr>
            <w:pStyle w:val="BF8993E0BCE840C3B8E545EC3FFD5E26"/>
          </w:pPr>
          <w:r w:rsidRPr="00DF45C1">
            <w:rPr>
              <w:rStyle w:val="Tekstzastpczy"/>
            </w:rPr>
            <w:t>[Data opublikowania]</w:t>
          </w:r>
        </w:p>
      </w:docPartBody>
    </w:docPart>
    <w:docPart>
      <w:docPartPr>
        <w:name w:val="E3CEF4CAEACB41C2A332387FF8469FC4"/>
        <w:category>
          <w:name w:val="Ogólne"/>
          <w:gallery w:val="placeholder"/>
        </w:category>
        <w:types>
          <w:type w:val="bbPlcHdr"/>
        </w:types>
        <w:behaviors>
          <w:behavior w:val="content"/>
        </w:behaviors>
        <w:guid w:val="{CBE2FEAE-9960-46EB-AE44-019512463117}"/>
      </w:docPartPr>
      <w:docPartBody>
        <w:p w:rsidR="00FA46A2" w:rsidRDefault="00382896" w:rsidP="00382896">
          <w:pPr>
            <w:pStyle w:val="E3CEF4CAEACB41C2A332387FF8469FC4"/>
          </w:pPr>
          <w:r w:rsidRPr="00DF45C1">
            <w:rPr>
              <w:rStyle w:val="Tekstzastpczy"/>
            </w:rPr>
            <w:t>[Data opublikowania]</w:t>
          </w:r>
        </w:p>
      </w:docPartBody>
    </w:docPart>
    <w:docPart>
      <w:docPartPr>
        <w:name w:val="24C9AA12D1DB40ABA8FB9B966937E99B"/>
        <w:category>
          <w:name w:val="Ogólne"/>
          <w:gallery w:val="placeholder"/>
        </w:category>
        <w:types>
          <w:type w:val="bbPlcHdr"/>
        </w:types>
        <w:behaviors>
          <w:behavior w:val="content"/>
        </w:behaviors>
        <w:guid w:val="{8DCDF3F7-3CCF-4349-888B-16EB353B2920}"/>
      </w:docPartPr>
      <w:docPartBody>
        <w:p w:rsidR="00FA46A2" w:rsidRDefault="00382896" w:rsidP="00382896">
          <w:pPr>
            <w:pStyle w:val="24C9AA12D1DB40ABA8FB9B966937E99B"/>
          </w:pPr>
          <w:r w:rsidRPr="00DF45C1">
            <w:rPr>
              <w:rStyle w:val="Tekstzastpczy"/>
            </w:rPr>
            <w:t>[Data opublikowania]</w:t>
          </w:r>
        </w:p>
      </w:docPartBody>
    </w:docPart>
    <w:docPart>
      <w:docPartPr>
        <w:name w:val="335C74475432470B9C6354E886E62728"/>
        <w:category>
          <w:name w:val="Ogólne"/>
          <w:gallery w:val="placeholder"/>
        </w:category>
        <w:types>
          <w:type w:val="bbPlcHdr"/>
        </w:types>
        <w:behaviors>
          <w:behavior w:val="content"/>
        </w:behaviors>
        <w:guid w:val="{6B78168C-AB78-4ED1-8B19-A28F2B64B4C6}"/>
      </w:docPartPr>
      <w:docPartBody>
        <w:p w:rsidR="00FA46A2" w:rsidRDefault="00382896" w:rsidP="00382896">
          <w:pPr>
            <w:pStyle w:val="335C74475432470B9C6354E886E62728"/>
          </w:pPr>
          <w:r w:rsidRPr="00DF45C1">
            <w:rPr>
              <w:rStyle w:val="Tekstzastpczy"/>
            </w:rPr>
            <w:t>[Data opublikowania]</w:t>
          </w:r>
        </w:p>
      </w:docPartBody>
    </w:docPart>
    <w:docPart>
      <w:docPartPr>
        <w:name w:val="9E5B1402BB864848A6D74D8EC0B36D5E"/>
        <w:category>
          <w:name w:val="Ogólne"/>
          <w:gallery w:val="placeholder"/>
        </w:category>
        <w:types>
          <w:type w:val="bbPlcHdr"/>
        </w:types>
        <w:behaviors>
          <w:behavior w:val="content"/>
        </w:behaviors>
        <w:guid w:val="{191889C0-72FB-4E61-BB52-DA3A6C1350C1}"/>
      </w:docPartPr>
      <w:docPartBody>
        <w:p w:rsidR="00FA46A2" w:rsidRDefault="00382896" w:rsidP="00382896">
          <w:pPr>
            <w:pStyle w:val="9E5B1402BB864848A6D74D8EC0B36D5E"/>
          </w:pPr>
          <w:r w:rsidRPr="00DF45C1">
            <w:rPr>
              <w:rStyle w:val="Tekstzastpczy"/>
            </w:rPr>
            <w:t>[Data opublikowania]</w:t>
          </w:r>
        </w:p>
      </w:docPartBody>
    </w:docPart>
    <w:docPart>
      <w:docPartPr>
        <w:name w:val="DA54580C15E44516B240272B2A9EF4D5"/>
        <w:category>
          <w:name w:val="Ogólne"/>
          <w:gallery w:val="placeholder"/>
        </w:category>
        <w:types>
          <w:type w:val="bbPlcHdr"/>
        </w:types>
        <w:behaviors>
          <w:behavior w:val="content"/>
        </w:behaviors>
        <w:guid w:val="{5EFBF84E-23F6-40D0-AEE2-5DEA1ECEC491}"/>
      </w:docPartPr>
      <w:docPartBody>
        <w:p w:rsidR="00FA46A2" w:rsidRDefault="00382896" w:rsidP="00382896">
          <w:pPr>
            <w:pStyle w:val="DA54580C15E44516B240272B2A9EF4D5"/>
          </w:pPr>
          <w:r w:rsidRPr="00DF45C1">
            <w:rPr>
              <w:rStyle w:val="Tekstzastpczy"/>
            </w:rPr>
            <w:t>[Data opublikowania]</w:t>
          </w:r>
        </w:p>
      </w:docPartBody>
    </w:docPart>
    <w:docPart>
      <w:docPartPr>
        <w:name w:val="58C1C3A9C1364F7BAB0067718EBC77C5"/>
        <w:category>
          <w:name w:val="Ogólne"/>
          <w:gallery w:val="placeholder"/>
        </w:category>
        <w:types>
          <w:type w:val="bbPlcHdr"/>
        </w:types>
        <w:behaviors>
          <w:behavior w:val="content"/>
        </w:behaviors>
        <w:guid w:val="{5A81B630-A51A-4CA4-AC37-5E0392F1D405}"/>
      </w:docPartPr>
      <w:docPartBody>
        <w:p w:rsidR="00FA46A2" w:rsidRDefault="00382896" w:rsidP="00382896">
          <w:pPr>
            <w:pStyle w:val="58C1C3A9C1364F7BAB0067718EBC77C5"/>
          </w:pPr>
          <w:r w:rsidRPr="00DF45C1">
            <w:rPr>
              <w:rStyle w:val="Tekstzastpczy"/>
            </w:rPr>
            <w:t>[Data opublikowania]</w:t>
          </w:r>
        </w:p>
      </w:docPartBody>
    </w:docPart>
    <w:docPart>
      <w:docPartPr>
        <w:name w:val="D61CD5A146BE4402B87943207B4ACFCB"/>
        <w:category>
          <w:name w:val="Ogólne"/>
          <w:gallery w:val="placeholder"/>
        </w:category>
        <w:types>
          <w:type w:val="bbPlcHdr"/>
        </w:types>
        <w:behaviors>
          <w:behavior w:val="content"/>
        </w:behaviors>
        <w:guid w:val="{BCEDB9FA-BBFE-4744-9762-D78DE7D8E0EE}"/>
      </w:docPartPr>
      <w:docPartBody>
        <w:p w:rsidR="00FA46A2" w:rsidRDefault="00382896" w:rsidP="00382896">
          <w:pPr>
            <w:pStyle w:val="D61CD5A146BE4402B87943207B4ACFCB"/>
          </w:pPr>
          <w:r w:rsidRPr="00DF45C1">
            <w:rPr>
              <w:rStyle w:val="Tekstzastpczy"/>
            </w:rPr>
            <w:t>[Data opublikowania]</w:t>
          </w:r>
        </w:p>
      </w:docPartBody>
    </w:docPart>
    <w:docPart>
      <w:docPartPr>
        <w:name w:val="89C88097BAD14DD7BE75ECE5D6671830"/>
        <w:category>
          <w:name w:val="Ogólne"/>
          <w:gallery w:val="placeholder"/>
        </w:category>
        <w:types>
          <w:type w:val="bbPlcHdr"/>
        </w:types>
        <w:behaviors>
          <w:behavior w:val="content"/>
        </w:behaviors>
        <w:guid w:val="{F39B4C28-C132-4FC2-848B-656B42F7E135}"/>
      </w:docPartPr>
      <w:docPartBody>
        <w:p w:rsidR="00FA46A2" w:rsidRDefault="00382896" w:rsidP="00382896">
          <w:pPr>
            <w:pStyle w:val="89C88097BAD14DD7BE75ECE5D6671830"/>
          </w:pPr>
          <w:r w:rsidRPr="00DF45C1">
            <w:rPr>
              <w:rStyle w:val="Tekstzastpczy"/>
            </w:rPr>
            <w:t>[Kategoria]</w:t>
          </w:r>
        </w:p>
      </w:docPartBody>
    </w:docPart>
    <w:docPart>
      <w:docPartPr>
        <w:name w:val="4AA73B00B11A49F8B1D071FA54A01EE0"/>
        <w:category>
          <w:name w:val="Ogólne"/>
          <w:gallery w:val="placeholder"/>
        </w:category>
        <w:types>
          <w:type w:val="bbPlcHdr"/>
        </w:types>
        <w:behaviors>
          <w:behavior w:val="content"/>
        </w:behaviors>
        <w:guid w:val="{4B9F4695-50D3-4F34-A705-974005BFD4E6}"/>
      </w:docPartPr>
      <w:docPartBody>
        <w:p w:rsidR="00FA46A2" w:rsidRDefault="00FA46A2" w:rsidP="00FA46A2">
          <w:pPr>
            <w:pStyle w:val="4AA73B00B11A49F8B1D071FA54A01EE0"/>
          </w:pPr>
          <w:r w:rsidRPr="00DF45C1">
            <w:rPr>
              <w:rStyle w:val="Tekstzastpczy"/>
            </w:rPr>
            <w:t>[Temat]</w:t>
          </w:r>
        </w:p>
      </w:docPartBody>
    </w:docPart>
    <w:docPart>
      <w:docPartPr>
        <w:name w:val="4D865BD5E16744CFB3648115F58B7B64"/>
        <w:category>
          <w:name w:val="Ogólne"/>
          <w:gallery w:val="placeholder"/>
        </w:category>
        <w:types>
          <w:type w:val="bbPlcHdr"/>
        </w:types>
        <w:behaviors>
          <w:behavior w:val="content"/>
        </w:behaviors>
        <w:guid w:val="{13204940-14BA-4899-B861-4CBB9B1B9B06}"/>
      </w:docPartPr>
      <w:docPartBody>
        <w:p w:rsidR="00FA46A2" w:rsidRDefault="00FA46A2" w:rsidP="00FA46A2">
          <w:pPr>
            <w:pStyle w:val="4D865BD5E16744CFB3648115F58B7B64"/>
          </w:pPr>
          <w:r w:rsidRPr="00DF45C1">
            <w:rPr>
              <w:rStyle w:val="Tekstzastpczy"/>
            </w:rPr>
            <w:t>[Słowa kluczowe]</w:t>
          </w:r>
        </w:p>
      </w:docPartBody>
    </w:docPart>
    <w:docPart>
      <w:docPartPr>
        <w:name w:val="D493B82DA3C24710818A206B1EFC8B0C"/>
        <w:category>
          <w:name w:val="Ogólne"/>
          <w:gallery w:val="placeholder"/>
        </w:category>
        <w:types>
          <w:type w:val="bbPlcHdr"/>
        </w:types>
        <w:behaviors>
          <w:behavior w:val="content"/>
        </w:behaviors>
        <w:guid w:val="{888DF3B7-2968-408C-B2FD-AF3423D6C0E3}"/>
      </w:docPartPr>
      <w:docPartBody>
        <w:p w:rsidR="00FA46A2" w:rsidRDefault="00FA46A2" w:rsidP="00FA46A2">
          <w:pPr>
            <w:pStyle w:val="D493B82DA3C24710818A206B1EFC8B0C"/>
          </w:pPr>
          <w:r w:rsidRPr="00DF45C1">
            <w:rPr>
              <w:rStyle w:val="Tekstzastpczy"/>
            </w:rPr>
            <w:t>[Kategoria]</w:t>
          </w:r>
        </w:p>
      </w:docPartBody>
    </w:docPart>
    <w:docPart>
      <w:docPartPr>
        <w:name w:val="5EA427A8D4E243F986DFA88121B27820"/>
        <w:category>
          <w:name w:val="Ogólne"/>
          <w:gallery w:val="placeholder"/>
        </w:category>
        <w:types>
          <w:type w:val="bbPlcHdr"/>
        </w:types>
        <w:behaviors>
          <w:behavior w:val="content"/>
        </w:behaviors>
        <w:guid w:val="{1F004B3B-F7F2-4ADB-8BE3-27073FC7F1BD}"/>
      </w:docPartPr>
      <w:docPartBody>
        <w:p w:rsidR="00FA46A2" w:rsidRDefault="00FA46A2" w:rsidP="00FA46A2">
          <w:pPr>
            <w:pStyle w:val="5EA427A8D4E243F986DFA88121B27820"/>
          </w:pPr>
          <w:r w:rsidRPr="00E760C7">
            <w:rPr>
              <w:rStyle w:val="Tekstzastpczy"/>
            </w:rPr>
            <w:t>[Komentarze]</w:t>
          </w:r>
        </w:p>
      </w:docPartBody>
    </w:docPart>
    <w:docPart>
      <w:docPartPr>
        <w:name w:val="3D32E8321FFC48DFB4F39FB49FB88F96"/>
        <w:category>
          <w:name w:val="Ogólne"/>
          <w:gallery w:val="placeholder"/>
        </w:category>
        <w:types>
          <w:type w:val="bbPlcHdr"/>
        </w:types>
        <w:behaviors>
          <w:behavior w:val="content"/>
        </w:behaviors>
        <w:guid w:val="{11001136-B59F-48B7-800E-67624712C584}"/>
      </w:docPartPr>
      <w:docPartBody>
        <w:p w:rsidR="00FA46A2" w:rsidRDefault="00FA46A2" w:rsidP="00FA46A2">
          <w:pPr>
            <w:pStyle w:val="3D32E8321FFC48DFB4F39FB49FB88F96"/>
          </w:pPr>
          <w:r w:rsidRPr="00E760C7">
            <w:rPr>
              <w:rStyle w:val="Tekstzastpczy"/>
            </w:rPr>
            <w:t>[Menedżer]</w:t>
          </w:r>
        </w:p>
      </w:docPartBody>
    </w:docPart>
    <w:docPart>
      <w:docPartPr>
        <w:name w:val="9279C9CC02E84D109EC25A97D3D24548"/>
        <w:category>
          <w:name w:val="Ogólne"/>
          <w:gallery w:val="placeholder"/>
        </w:category>
        <w:types>
          <w:type w:val="bbPlcHdr"/>
        </w:types>
        <w:behaviors>
          <w:behavior w:val="content"/>
        </w:behaviors>
        <w:guid w:val="{DAB2A197-867F-4B3C-85CD-8083971BC19B}"/>
      </w:docPartPr>
      <w:docPartBody>
        <w:p w:rsidR="00FA46A2" w:rsidRDefault="00FA46A2" w:rsidP="00FA46A2">
          <w:pPr>
            <w:pStyle w:val="9279C9CC02E84D109EC25A97D3D24548"/>
          </w:pPr>
          <w:r w:rsidRPr="00DF45C1">
            <w:rPr>
              <w:rStyle w:val="Tekstzastpczy"/>
            </w:rPr>
            <w:t>[Firma]</w:t>
          </w:r>
        </w:p>
      </w:docPartBody>
    </w:docPart>
  </w:docParts>
</w:glossaryDocument>
</file>

<file path=word/glossary/fontTable.xml><?xml version="1.0" encoding="utf-8"?>
<w:fonts xmlns:r="http://schemas.openxmlformats.org/officeDocument/2006/relationships" xmlns:w="http://schemas.openxmlformats.org/wordprocessingml/2006/main">
  <w:font w:name="Symbol">
    <w:panose1 w:val="05050102010706020507"/>
    <w:charset w:val="02"/>
    <w:family w:val="roman"/>
    <w:pitch w:val="variable"/>
    <w:sig w:usb0="00000000" w:usb1="10000000" w:usb2="00000000" w:usb3="00000000" w:csb0="80000000" w:csb1="00000000"/>
  </w:font>
  <w:font w:name="Times New Roman">
    <w:panose1 w:val="02020603050405020304"/>
    <w:charset w:val="EE"/>
    <w:family w:val="roman"/>
    <w:pitch w:val="variable"/>
    <w:sig w:usb0="E0002AFF" w:usb1="C0007841" w:usb2="00000009" w:usb3="00000000" w:csb0="000001FF" w:csb1="00000000"/>
  </w:font>
  <w:font w:name="StarSymbol">
    <w:altName w:val="Arial Unicode MS"/>
    <w:charset w:val="80"/>
    <w:family w:val="auto"/>
    <w:pitch w:val="default"/>
    <w:sig w:usb0="00000000" w:usb1="00000000" w:usb2="00000000" w:usb3="00000000" w:csb0="00000000" w:csb1="00000000"/>
  </w:font>
  <w:font w:name="Wingdings 2">
    <w:panose1 w:val="05020102010507070707"/>
    <w:charset w:val="02"/>
    <w:family w:val="roman"/>
    <w:pitch w:val="variable"/>
    <w:sig w:usb0="00000000" w:usb1="10000000" w:usb2="00000000" w:usb3="00000000" w:csb0="80000000"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EE"/>
    <w:family w:val="modern"/>
    <w:pitch w:val="fixed"/>
    <w:sig w:usb0="E0002AFF" w:usb1="C0007843" w:usb2="00000009" w:usb3="00000000" w:csb0="000001FF" w:csb1="00000000"/>
  </w:font>
  <w:font w:name="Calibri">
    <w:panose1 w:val="020F0502020204030204"/>
    <w:charset w:val="EE"/>
    <w:family w:val="swiss"/>
    <w:pitch w:val="variable"/>
    <w:sig w:usb0="E00002FF" w:usb1="4000ACFF" w:usb2="00000001" w:usb3="00000000" w:csb0="0000019F" w:csb1="00000000"/>
  </w:font>
  <w:font w:name="Arial">
    <w:panose1 w:val="020B0604020202020204"/>
    <w:charset w:val="EE"/>
    <w:family w:val="swiss"/>
    <w:pitch w:val="variable"/>
    <w:sig w:usb0="E0002AFF" w:usb1="C0007843" w:usb2="00000009" w:usb3="00000000" w:csb0="000001FF" w:csb1="00000000"/>
  </w:font>
  <w:font w:name="Cambria">
    <w:panose1 w:val="02040503050406030204"/>
    <w:charset w:val="EE"/>
    <w:family w:val="roman"/>
    <w:pitch w:val="variable"/>
    <w:sig w:usb0="E00002FF" w:usb1="400004FF" w:usb2="00000000" w:usb3="00000000" w:csb0="0000019F" w:csb1="00000000"/>
  </w:font>
  <w:font w:name="Lucida Sans Unicode">
    <w:panose1 w:val="020B0602030504020204"/>
    <w:charset w:val="EE"/>
    <w:family w:val="swiss"/>
    <w:pitch w:val="variable"/>
    <w:sig w:usb0="80000AFF" w:usb1="0000396B" w:usb2="00000000" w:usb3="00000000" w:csb0="000000BF" w:csb1="00000000"/>
  </w:font>
  <w:font w:name="Tahoma">
    <w:panose1 w:val="020B0604030504040204"/>
    <w:charset w:val="00"/>
    <w:family w:val="swiss"/>
    <w:notTrueType/>
    <w:pitch w:val="variable"/>
    <w:sig w:usb0="00000003" w:usb1="00000000" w:usb2="00000000" w:usb3="00000000" w:csb0="00000001" w:csb1="00000000"/>
  </w:font>
  <w:font w:name="SimSun">
    <w:altName w:val="宋体"/>
    <w:panose1 w:val="02010600030101010101"/>
    <w:charset w:val="86"/>
    <w:family w:val="auto"/>
    <w:notTrueType/>
    <w:pitch w:val="variable"/>
    <w:sig w:usb0="00000001" w:usb1="080E0000" w:usb2="00000010" w:usb3="00000000" w:csb0="00040000" w:csb1="00000000"/>
  </w:font>
  <w:font w:name="BatangChe">
    <w:panose1 w:val="02030609000101010101"/>
    <w:charset w:val="81"/>
    <w:family w:val="modern"/>
    <w:pitch w:val="fixed"/>
    <w:sig w:usb0="B00002AF" w:usb1="69D77CFB" w:usb2="00000030" w:usb3="00000000" w:csb0="0008009F" w:csb1="00000000"/>
  </w:font>
  <w:font w:name="Verdana">
    <w:panose1 w:val="020B0604030504040204"/>
    <w:charset w:val="EE"/>
    <w:family w:val="swiss"/>
    <w:pitch w:val="variable"/>
    <w:sig w:usb0="A10006FF" w:usb1="4000205B" w:usb2="00000010" w:usb3="00000000" w:csb0="0000019F" w:csb1="00000000"/>
  </w:font>
  <w:font w:name="RomanS">
    <w:panose1 w:val="02000400000000000000"/>
    <w:charset w:val="EE"/>
    <w:family w:val="auto"/>
    <w:pitch w:val="variable"/>
    <w:sig w:usb0="20002A87" w:usb1="00000000" w:usb2="00000000" w:usb3="00000000" w:csb0="000001FF" w:csb1="00000000"/>
  </w:font>
  <w:font w:name="Univers-PL">
    <w:altName w:val="MS Mincho"/>
    <w:panose1 w:val="00000000000000000000"/>
    <w:charset w:val="80"/>
    <w:family w:val="auto"/>
    <w:notTrueType/>
    <w:pitch w:val="default"/>
    <w:sig w:usb0="00000001" w:usb1="08070000" w:usb2="00000010" w:usb3="00000000" w:csb0="00020000" w:csb1="00000000"/>
  </w:font>
  <w:font w:name="TimesNewRoman">
    <w:altName w:val="MS Mincho"/>
    <w:panose1 w:val="00000000000000000000"/>
    <w:charset w:val="80"/>
    <w:family w:val="auto"/>
    <w:notTrueType/>
    <w:pitch w:val="default"/>
    <w:sig w:usb0="00000001" w:usb1="08070000" w:usb2="00000010" w:usb3="00000000" w:csb0="00020000" w:csb1="00000000"/>
  </w:font>
  <w:font w:name="Microsoft Sans Serif">
    <w:panose1 w:val="020B0604020202020204"/>
    <w:charset w:val="EE"/>
    <w:family w:val="swiss"/>
    <w:pitch w:val="variable"/>
    <w:sig w:usb0="E1002AFF" w:usb1="C0000002" w:usb2="00000008" w:usb3="00000000" w:csb0="000101FF" w:csb1="00000000"/>
  </w:font>
</w:fonts>
</file>

<file path=word/glossary/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view w:val="normal"/>
  <w:defaultTabStop w:val="708"/>
  <w:hyphenationZone w:val="425"/>
  <w:characterSpacingControl w:val="doNotCompress"/>
  <w:compat>
    <w:useFELayout/>
  </w:compat>
  <w:rsids>
    <w:rsidRoot w:val="00B00D88"/>
    <w:rsid w:val="000125DD"/>
    <w:rsid w:val="00040D30"/>
    <w:rsid w:val="00050672"/>
    <w:rsid w:val="0005555E"/>
    <w:rsid w:val="000C60EE"/>
    <w:rsid w:val="000E371F"/>
    <w:rsid w:val="001279A3"/>
    <w:rsid w:val="00133A33"/>
    <w:rsid w:val="0014282F"/>
    <w:rsid w:val="00162611"/>
    <w:rsid w:val="00164119"/>
    <w:rsid w:val="00166858"/>
    <w:rsid w:val="00181007"/>
    <w:rsid w:val="00184550"/>
    <w:rsid w:val="001A05CA"/>
    <w:rsid w:val="00202F83"/>
    <w:rsid w:val="00214635"/>
    <w:rsid w:val="00256D67"/>
    <w:rsid w:val="00257A96"/>
    <w:rsid w:val="00283ABB"/>
    <w:rsid w:val="002A56E5"/>
    <w:rsid w:val="002B3D89"/>
    <w:rsid w:val="002B559B"/>
    <w:rsid w:val="002B748B"/>
    <w:rsid w:val="002D7BEA"/>
    <w:rsid w:val="00314251"/>
    <w:rsid w:val="0032710B"/>
    <w:rsid w:val="00336E45"/>
    <w:rsid w:val="0037430C"/>
    <w:rsid w:val="00381276"/>
    <w:rsid w:val="00382896"/>
    <w:rsid w:val="00383BE7"/>
    <w:rsid w:val="003A1162"/>
    <w:rsid w:val="003B0C51"/>
    <w:rsid w:val="003B369E"/>
    <w:rsid w:val="003C124C"/>
    <w:rsid w:val="00401838"/>
    <w:rsid w:val="0046492C"/>
    <w:rsid w:val="004A0BAA"/>
    <w:rsid w:val="004E2CBD"/>
    <w:rsid w:val="004F059C"/>
    <w:rsid w:val="005162A5"/>
    <w:rsid w:val="00581403"/>
    <w:rsid w:val="005A0E68"/>
    <w:rsid w:val="005A5A99"/>
    <w:rsid w:val="005E0F30"/>
    <w:rsid w:val="00635691"/>
    <w:rsid w:val="00641FA4"/>
    <w:rsid w:val="00664475"/>
    <w:rsid w:val="00694864"/>
    <w:rsid w:val="006C6AC0"/>
    <w:rsid w:val="006D1595"/>
    <w:rsid w:val="006D5BE8"/>
    <w:rsid w:val="006E6F91"/>
    <w:rsid w:val="00714D01"/>
    <w:rsid w:val="0073048F"/>
    <w:rsid w:val="007373BD"/>
    <w:rsid w:val="007801E6"/>
    <w:rsid w:val="0078466A"/>
    <w:rsid w:val="007A34A5"/>
    <w:rsid w:val="007B22A8"/>
    <w:rsid w:val="007B6796"/>
    <w:rsid w:val="00805406"/>
    <w:rsid w:val="00827DCF"/>
    <w:rsid w:val="008A3D99"/>
    <w:rsid w:val="008A66F3"/>
    <w:rsid w:val="008E09FA"/>
    <w:rsid w:val="009013EC"/>
    <w:rsid w:val="00916610"/>
    <w:rsid w:val="00941BDD"/>
    <w:rsid w:val="00973CBA"/>
    <w:rsid w:val="00993AC5"/>
    <w:rsid w:val="009C69D7"/>
    <w:rsid w:val="00A4270A"/>
    <w:rsid w:val="00A5395E"/>
    <w:rsid w:val="00AE0781"/>
    <w:rsid w:val="00AE1D6C"/>
    <w:rsid w:val="00B00D88"/>
    <w:rsid w:val="00B163B8"/>
    <w:rsid w:val="00B5194A"/>
    <w:rsid w:val="00B57CE7"/>
    <w:rsid w:val="00B667EF"/>
    <w:rsid w:val="00B926D2"/>
    <w:rsid w:val="00B930FE"/>
    <w:rsid w:val="00BC4430"/>
    <w:rsid w:val="00BC5A04"/>
    <w:rsid w:val="00BD511B"/>
    <w:rsid w:val="00BF09DB"/>
    <w:rsid w:val="00C00286"/>
    <w:rsid w:val="00C04278"/>
    <w:rsid w:val="00C24D11"/>
    <w:rsid w:val="00C319DB"/>
    <w:rsid w:val="00C4582B"/>
    <w:rsid w:val="00C6388F"/>
    <w:rsid w:val="00CA0F45"/>
    <w:rsid w:val="00CA2589"/>
    <w:rsid w:val="00CB74F6"/>
    <w:rsid w:val="00CF5BA2"/>
    <w:rsid w:val="00D166B1"/>
    <w:rsid w:val="00D3364E"/>
    <w:rsid w:val="00D41609"/>
    <w:rsid w:val="00D544D2"/>
    <w:rsid w:val="00D57137"/>
    <w:rsid w:val="00D739F7"/>
    <w:rsid w:val="00D814B1"/>
    <w:rsid w:val="00D86479"/>
    <w:rsid w:val="00D93B75"/>
    <w:rsid w:val="00DC08C3"/>
    <w:rsid w:val="00DC3D35"/>
    <w:rsid w:val="00DE01F9"/>
    <w:rsid w:val="00DF0F2F"/>
    <w:rsid w:val="00E17378"/>
    <w:rsid w:val="00E2518D"/>
    <w:rsid w:val="00E5768E"/>
    <w:rsid w:val="00E83289"/>
    <w:rsid w:val="00E96779"/>
    <w:rsid w:val="00EA35C3"/>
    <w:rsid w:val="00EE218C"/>
    <w:rsid w:val="00F3002B"/>
    <w:rsid w:val="00F35191"/>
    <w:rsid w:val="00F546BB"/>
    <w:rsid w:val="00F62152"/>
    <w:rsid w:val="00F7428A"/>
    <w:rsid w:val="00F935F0"/>
    <w:rsid w:val="00FA0613"/>
    <w:rsid w:val="00FA46A2"/>
    <w:rsid w:val="00FB5319"/>
  </w:rsids>
  <m:mathPr>
    <m:mathFont m:val="Cambria Math"/>
    <m:brkBin m:val="before"/>
    <m:brkBinSub m:val="--"/>
    <m:smallFrac m:val="off"/>
    <m:dispDef/>
    <m:lMargin m:val="0"/>
    <m:rMargin m:val="0"/>
    <m:defJc m:val="centerGroup"/>
    <m:wrapIndent m:val="1440"/>
    <m:intLim m:val="subSup"/>
    <m:naryLim m:val="undOvr"/>
  </m:mathPr>
  <w:themeFontLang w:val="pl-PL"/>
  <w:clrSchemeMapping w:bg1="light1" w:t1="dark1" w:bg2="light2" w:t2="dark2" w:accent1="accent1" w:accent2="accent2" w:accent3="accent3" w:accent4="accent4" w:accent5="accent5" w:accent6="accent6" w:hyperlink="hyperlink" w:followedHyperlink="followedHyperlink"/>
  <w:decimalSymbol w:val=","/>
  <w:listSeparator w:val=";"/>
</w:settings>
</file>

<file path=word/glossary/styles.xml><?xml version="1.0" encoding="utf-8"?>
<w:styles xmlns:r="http://schemas.openxmlformats.org/officeDocument/2006/relationships" xmlns:w="http://schemas.openxmlformats.org/wordprocessingml/2006/main">
  <w:docDefaults>
    <w:rPrDefault>
      <w:rPr>
        <w:rFonts w:asciiTheme="minorHAnsi" w:eastAsiaTheme="minorEastAsia" w:hAnsiTheme="minorHAnsi" w:cstheme="minorBidi"/>
        <w:sz w:val="22"/>
        <w:szCs w:val="22"/>
        <w:lang w:val="pl-PL" w:eastAsia="pl-PL"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ny">
    <w:name w:val="Normal"/>
    <w:qFormat/>
    <w:rsid w:val="00164119"/>
  </w:style>
  <w:style w:type="character" w:default="1" w:styleId="Domylnaczcionkaakapitu">
    <w:name w:val="Default Paragraph Font"/>
    <w:uiPriority w:val="1"/>
    <w:semiHidden/>
    <w:unhideWhenUsed/>
  </w:style>
  <w:style w:type="table" w:default="1" w:styleId="Standardowy">
    <w:name w:val="Normal Table"/>
    <w:uiPriority w:val="99"/>
    <w:semiHidden/>
    <w:unhideWhenUsed/>
    <w:qFormat/>
    <w:tblPr>
      <w:tblInd w:w="0" w:type="dxa"/>
      <w:tblCellMar>
        <w:top w:w="0" w:type="dxa"/>
        <w:left w:w="108" w:type="dxa"/>
        <w:bottom w:w="0" w:type="dxa"/>
        <w:right w:w="108" w:type="dxa"/>
      </w:tblCellMar>
    </w:tblPr>
  </w:style>
  <w:style w:type="numbering" w:default="1" w:styleId="Bezlisty">
    <w:name w:val="No List"/>
    <w:uiPriority w:val="99"/>
    <w:semiHidden/>
    <w:unhideWhenUsed/>
  </w:style>
  <w:style w:type="paragraph" w:customStyle="1" w:styleId="DB94DCB8247A454D96447DA5CAEDCA20">
    <w:name w:val="DB94DCB8247A454D96447DA5CAEDCA20"/>
    <w:rsid w:val="00B00D88"/>
  </w:style>
  <w:style w:type="character" w:styleId="Tekstzastpczy">
    <w:name w:val="Placeholder Text"/>
    <w:basedOn w:val="Domylnaczcionkaakapitu"/>
    <w:uiPriority w:val="99"/>
    <w:semiHidden/>
    <w:rsid w:val="0046492C"/>
    <w:rPr>
      <w:color w:val="808080"/>
    </w:rPr>
  </w:style>
  <w:style w:type="paragraph" w:customStyle="1" w:styleId="822051AAD13E4CB696661B399FC5E2BB">
    <w:name w:val="822051AAD13E4CB696661B399FC5E2BB"/>
    <w:rsid w:val="00B00D88"/>
  </w:style>
  <w:style w:type="paragraph" w:customStyle="1" w:styleId="FCAE9C928A464F6284E98DDF0D3AD8F4">
    <w:name w:val="FCAE9C928A464F6284E98DDF0D3AD8F4"/>
    <w:rsid w:val="00B00D88"/>
  </w:style>
  <w:style w:type="paragraph" w:customStyle="1" w:styleId="AE3F037EF82145BA9FC8FE8D42D1A8DE">
    <w:name w:val="AE3F037EF82145BA9FC8FE8D42D1A8DE"/>
    <w:rsid w:val="00B00D88"/>
  </w:style>
  <w:style w:type="paragraph" w:customStyle="1" w:styleId="3947FB6B0AF14A7085E4AAF089F4D441">
    <w:name w:val="3947FB6B0AF14A7085E4AAF089F4D441"/>
    <w:rsid w:val="00B00D88"/>
  </w:style>
  <w:style w:type="paragraph" w:customStyle="1" w:styleId="EE1CB96031E9408A8B47096E0CC55864">
    <w:name w:val="EE1CB96031E9408A8B47096E0CC55864"/>
    <w:rsid w:val="00B00D88"/>
  </w:style>
  <w:style w:type="paragraph" w:customStyle="1" w:styleId="3151AD50143641EAB67B4FA945940ACE">
    <w:name w:val="3151AD50143641EAB67B4FA945940ACE"/>
    <w:rsid w:val="00B00D88"/>
  </w:style>
  <w:style w:type="paragraph" w:customStyle="1" w:styleId="22E55097CC1B4940B5F0A05F42256519">
    <w:name w:val="22E55097CC1B4940B5F0A05F42256519"/>
    <w:rsid w:val="00B00D88"/>
  </w:style>
  <w:style w:type="paragraph" w:customStyle="1" w:styleId="7BF144C6B1EA499D9AE09B81B66D12E2">
    <w:name w:val="7BF144C6B1EA499D9AE09B81B66D12E2"/>
    <w:rsid w:val="00B00D88"/>
  </w:style>
  <w:style w:type="paragraph" w:customStyle="1" w:styleId="4BFE984C4C724982843F7BECEDDC486C">
    <w:name w:val="4BFE984C4C724982843F7BECEDDC486C"/>
    <w:rsid w:val="00B00D88"/>
  </w:style>
  <w:style w:type="paragraph" w:customStyle="1" w:styleId="AA2B7D21AEE542FEA38E0D397C0AF2CF">
    <w:name w:val="AA2B7D21AEE542FEA38E0D397C0AF2CF"/>
    <w:rsid w:val="00B00D88"/>
  </w:style>
  <w:style w:type="paragraph" w:customStyle="1" w:styleId="A23812995E6A40888F350A72EEAFF2F4">
    <w:name w:val="A23812995E6A40888F350A72EEAFF2F4"/>
    <w:rsid w:val="00B00D88"/>
  </w:style>
  <w:style w:type="paragraph" w:customStyle="1" w:styleId="DA0E42E9E74B4DAB8E2F8F0AE1654E03">
    <w:name w:val="DA0E42E9E74B4DAB8E2F8F0AE1654E03"/>
    <w:rsid w:val="00B00D88"/>
  </w:style>
  <w:style w:type="paragraph" w:customStyle="1" w:styleId="41555C1EDA794D759437763D4C468D1B">
    <w:name w:val="41555C1EDA794D759437763D4C468D1B"/>
    <w:rsid w:val="00B00D88"/>
  </w:style>
  <w:style w:type="paragraph" w:customStyle="1" w:styleId="C51FB1B001554833822B6C11BD3ECBE2">
    <w:name w:val="C51FB1B001554833822B6C11BD3ECBE2"/>
    <w:rsid w:val="00B00D88"/>
  </w:style>
  <w:style w:type="paragraph" w:customStyle="1" w:styleId="EAAA265FB83E41E9B52B7B678152AD92">
    <w:name w:val="EAAA265FB83E41E9B52B7B678152AD92"/>
    <w:rsid w:val="00B00D88"/>
  </w:style>
  <w:style w:type="paragraph" w:customStyle="1" w:styleId="EACF4A6A2E8A41F9B0958356707918AD">
    <w:name w:val="EACF4A6A2E8A41F9B0958356707918AD"/>
    <w:rsid w:val="00B00D88"/>
  </w:style>
  <w:style w:type="paragraph" w:customStyle="1" w:styleId="BCC3CC98E04A4E4A834B5C5E8BAD7566">
    <w:name w:val="BCC3CC98E04A4E4A834B5C5E8BAD7566"/>
    <w:rsid w:val="00B00D88"/>
  </w:style>
  <w:style w:type="paragraph" w:customStyle="1" w:styleId="3745CBFE2A3E4B1EBED0B7BC8E3AAB2B">
    <w:name w:val="3745CBFE2A3E4B1EBED0B7BC8E3AAB2B"/>
    <w:rsid w:val="00B00D88"/>
  </w:style>
  <w:style w:type="paragraph" w:customStyle="1" w:styleId="FCB671A5BE1045D8B0BA0D1593778BB0">
    <w:name w:val="FCB671A5BE1045D8B0BA0D1593778BB0"/>
    <w:rsid w:val="00B00D88"/>
  </w:style>
  <w:style w:type="paragraph" w:customStyle="1" w:styleId="E638C6692027489B9A4B27BFF1DD0902">
    <w:name w:val="E638C6692027489B9A4B27BFF1DD0902"/>
    <w:rsid w:val="00B00D88"/>
  </w:style>
  <w:style w:type="paragraph" w:customStyle="1" w:styleId="D9059D4F80B24C6B97862AB23402E8B2">
    <w:name w:val="D9059D4F80B24C6B97862AB23402E8B2"/>
    <w:rsid w:val="00B00D88"/>
  </w:style>
  <w:style w:type="paragraph" w:customStyle="1" w:styleId="6C486C697F304F379D02FEFA296217CE">
    <w:name w:val="6C486C697F304F379D02FEFA296217CE"/>
    <w:rsid w:val="00B00D88"/>
  </w:style>
  <w:style w:type="paragraph" w:customStyle="1" w:styleId="9D03E9B512974E81A88E62034E67AA75">
    <w:name w:val="9D03E9B512974E81A88E62034E67AA75"/>
    <w:rsid w:val="00B00D88"/>
  </w:style>
  <w:style w:type="paragraph" w:customStyle="1" w:styleId="ADD09EA8D0954B9ABCD477BAFC8266A1">
    <w:name w:val="ADD09EA8D0954B9ABCD477BAFC8266A1"/>
    <w:rsid w:val="00B00D88"/>
  </w:style>
  <w:style w:type="paragraph" w:customStyle="1" w:styleId="E18524DE837C4868925F853E5F6FA963">
    <w:name w:val="E18524DE837C4868925F853E5F6FA963"/>
    <w:rsid w:val="00B00D88"/>
  </w:style>
  <w:style w:type="paragraph" w:customStyle="1" w:styleId="F5F30ACB2D1A4267BB5076F392A7C56C">
    <w:name w:val="F5F30ACB2D1A4267BB5076F392A7C56C"/>
    <w:rsid w:val="00B00D88"/>
  </w:style>
  <w:style w:type="paragraph" w:customStyle="1" w:styleId="30459602848A40A5B83C2C540A44DF44">
    <w:name w:val="30459602848A40A5B83C2C540A44DF44"/>
    <w:rsid w:val="00B00D88"/>
  </w:style>
  <w:style w:type="paragraph" w:customStyle="1" w:styleId="15788557844D45F68AF69D1E5B6FB8F5">
    <w:name w:val="15788557844D45F68AF69D1E5B6FB8F5"/>
    <w:rsid w:val="00B00D88"/>
  </w:style>
  <w:style w:type="paragraph" w:customStyle="1" w:styleId="4CE3798B0D1044FD98556645C44C897D">
    <w:name w:val="4CE3798B0D1044FD98556645C44C897D"/>
    <w:rsid w:val="00B00D88"/>
  </w:style>
  <w:style w:type="paragraph" w:customStyle="1" w:styleId="CDFB0943755046B7AE446B0EB725D2C6">
    <w:name w:val="CDFB0943755046B7AE446B0EB725D2C6"/>
    <w:rsid w:val="00B00D88"/>
  </w:style>
  <w:style w:type="paragraph" w:customStyle="1" w:styleId="076D55FC8EB2476BB93DBEE20212D06E">
    <w:name w:val="076D55FC8EB2476BB93DBEE20212D06E"/>
    <w:rsid w:val="00B00D88"/>
  </w:style>
  <w:style w:type="paragraph" w:customStyle="1" w:styleId="4DCEFD6996F3488D85360F400C29F184">
    <w:name w:val="4DCEFD6996F3488D85360F400C29F184"/>
    <w:rsid w:val="00B00D88"/>
  </w:style>
  <w:style w:type="paragraph" w:customStyle="1" w:styleId="679536D786A84A61951F41EDA05049D0">
    <w:name w:val="679536D786A84A61951F41EDA05049D0"/>
    <w:rsid w:val="00B00D88"/>
  </w:style>
  <w:style w:type="paragraph" w:customStyle="1" w:styleId="E323D26C56EB44A3BA7F9E73C57A96B3">
    <w:name w:val="E323D26C56EB44A3BA7F9E73C57A96B3"/>
    <w:rsid w:val="00B00D88"/>
  </w:style>
  <w:style w:type="paragraph" w:customStyle="1" w:styleId="6F6982C99A554AAEBB138454B55FE4E3">
    <w:name w:val="6F6982C99A554AAEBB138454B55FE4E3"/>
    <w:rsid w:val="00B00D88"/>
  </w:style>
  <w:style w:type="paragraph" w:customStyle="1" w:styleId="E40480A1A83C4F80ADA6D411E9390300">
    <w:name w:val="E40480A1A83C4F80ADA6D411E9390300"/>
    <w:rsid w:val="00B00D88"/>
  </w:style>
  <w:style w:type="paragraph" w:customStyle="1" w:styleId="6A96CA93F2EF4566BC11A087B85422D9">
    <w:name w:val="6A96CA93F2EF4566BC11A087B85422D9"/>
    <w:rsid w:val="00B00D88"/>
  </w:style>
  <w:style w:type="paragraph" w:customStyle="1" w:styleId="1FED39282E2542A7B19361978DCE52E4">
    <w:name w:val="1FED39282E2542A7B19361978DCE52E4"/>
    <w:rsid w:val="00B00D88"/>
  </w:style>
  <w:style w:type="paragraph" w:customStyle="1" w:styleId="EC5B73CEB7A9471BBFEDAF9B99A90BF0">
    <w:name w:val="EC5B73CEB7A9471BBFEDAF9B99A90BF0"/>
    <w:rsid w:val="00B00D88"/>
  </w:style>
  <w:style w:type="paragraph" w:customStyle="1" w:styleId="C9247885D14344C1A28F3ED161C22256">
    <w:name w:val="C9247885D14344C1A28F3ED161C22256"/>
    <w:rsid w:val="00B00D88"/>
  </w:style>
  <w:style w:type="paragraph" w:customStyle="1" w:styleId="0F43B6DB7B2D41E592AB77EA323E25CE">
    <w:name w:val="0F43B6DB7B2D41E592AB77EA323E25CE"/>
    <w:rsid w:val="00B00D88"/>
  </w:style>
  <w:style w:type="paragraph" w:customStyle="1" w:styleId="1EE783DD338642D28847EC81F8C6DE92">
    <w:name w:val="1EE783DD338642D28847EC81F8C6DE92"/>
    <w:rsid w:val="00B00D88"/>
  </w:style>
  <w:style w:type="paragraph" w:customStyle="1" w:styleId="7502EFA92E8346C4BD6F7CBBA3318075">
    <w:name w:val="7502EFA92E8346C4BD6F7CBBA3318075"/>
    <w:rsid w:val="00B00D88"/>
  </w:style>
  <w:style w:type="paragraph" w:customStyle="1" w:styleId="14040F88AF9F4E5DA4F24CBE458695B2">
    <w:name w:val="14040F88AF9F4E5DA4F24CBE458695B2"/>
    <w:rsid w:val="00164119"/>
  </w:style>
  <w:style w:type="paragraph" w:customStyle="1" w:styleId="FA475360C9314FA0868D12F753DB399C">
    <w:name w:val="FA475360C9314FA0868D12F753DB399C"/>
    <w:rsid w:val="00164119"/>
  </w:style>
  <w:style w:type="paragraph" w:customStyle="1" w:styleId="909EC981AEA04194B2E8A014B35FB7E4">
    <w:name w:val="909EC981AEA04194B2E8A014B35FB7E4"/>
    <w:rsid w:val="00164119"/>
  </w:style>
  <w:style w:type="paragraph" w:customStyle="1" w:styleId="105EEA4074C84ABF9098D773B5FB34F5">
    <w:name w:val="105EEA4074C84ABF9098D773B5FB34F5"/>
    <w:rsid w:val="00164119"/>
  </w:style>
  <w:style w:type="paragraph" w:customStyle="1" w:styleId="4471394108A84C30A752926950047FCE">
    <w:name w:val="4471394108A84C30A752926950047FCE"/>
    <w:rsid w:val="00164119"/>
  </w:style>
  <w:style w:type="paragraph" w:customStyle="1" w:styleId="81EBF6BB4621485698C605B5AC986093">
    <w:name w:val="81EBF6BB4621485698C605B5AC986093"/>
    <w:rsid w:val="00164119"/>
  </w:style>
  <w:style w:type="paragraph" w:customStyle="1" w:styleId="546F8B8F951344D0B1A0129AE0632085">
    <w:name w:val="546F8B8F951344D0B1A0129AE0632085"/>
    <w:rsid w:val="00164119"/>
  </w:style>
  <w:style w:type="paragraph" w:customStyle="1" w:styleId="38A9CF08255D418C9D9D98C328E28D52">
    <w:name w:val="38A9CF08255D418C9D9D98C328E28D52"/>
    <w:rsid w:val="00164119"/>
  </w:style>
  <w:style w:type="paragraph" w:customStyle="1" w:styleId="DE706C473A5B42048B3C11963F88ADB9">
    <w:name w:val="DE706C473A5B42048B3C11963F88ADB9"/>
    <w:rsid w:val="00164119"/>
  </w:style>
  <w:style w:type="paragraph" w:customStyle="1" w:styleId="73CAD04506FA40D4A512851451D43491">
    <w:name w:val="73CAD04506FA40D4A512851451D43491"/>
    <w:rsid w:val="00164119"/>
  </w:style>
  <w:style w:type="paragraph" w:customStyle="1" w:styleId="C2B5B352F0984624BEBC426E51ACBBF0">
    <w:name w:val="C2B5B352F0984624BEBC426E51ACBBF0"/>
    <w:rsid w:val="00164119"/>
  </w:style>
  <w:style w:type="paragraph" w:customStyle="1" w:styleId="7BC226A197F041CB8E0573E24CE244DC">
    <w:name w:val="7BC226A197F041CB8E0573E24CE244DC"/>
    <w:rsid w:val="00164119"/>
  </w:style>
  <w:style w:type="paragraph" w:customStyle="1" w:styleId="17DDECC96C5740A4972F1D0F9BC5FBB1">
    <w:name w:val="17DDECC96C5740A4972F1D0F9BC5FBB1"/>
    <w:rsid w:val="00164119"/>
  </w:style>
  <w:style w:type="paragraph" w:customStyle="1" w:styleId="430E763F7BD64528882817FD4C31241D">
    <w:name w:val="430E763F7BD64528882817FD4C31241D"/>
    <w:rsid w:val="00164119"/>
  </w:style>
  <w:style w:type="paragraph" w:customStyle="1" w:styleId="A23F42048D9E429F8ECD7424850EDBBB">
    <w:name w:val="A23F42048D9E429F8ECD7424850EDBBB"/>
    <w:rsid w:val="00164119"/>
  </w:style>
  <w:style w:type="paragraph" w:customStyle="1" w:styleId="48B6CACA87CE456AB4C805131A0ADAC3">
    <w:name w:val="48B6CACA87CE456AB4C805131A0ADAC3"/>
    <w:rsid w:val="00164119"/>
  </w:style>
  <w:style w:type="paragraph" w:customStyle="1" w:styleId="66121CDBC0414103974A94504ACE677A">
    <w:name w:val="66121CDBC0414103974A94504ACE677A"/>
    <w:rsid w:val="00164119"/>
  </w:style>
  <w:style w:type="paragraph" w:customStyle="1" w:styleId="469C62BCA746402E889F41345E8D9212">
    <w:name w:val="469C62BCA746402E889F41345E8D9212"/>
    <w:rsid w:val="00164119"/>
  </w:style>
  <w:style w:type="paragraph" w:customStyle="1" w:styleId="C7C6C7BB3E2E475684A7D623309FB795">
    <w:name w:val="C7C6C7BB3E2E475684A7D623309FB795"/>
    <w:rsid w:val="00164119"/>
  </w:style>
  <w:style w:type="paragraph" w:customStyle="1" w:styleId="888EA3C3BEB548EA94B6335FE39BC9EC">
    <w:name w:val="888EA3C3BEB548EA94B6335FE39BC9EC"/>
    <w:rsid w:val="00164119"/>
  </w:style>
  <w:style w:type="paragraph" w:customStyle="1" w:styleId="90A4704F7B594A10818761FD166388EE">
    <w:name w:val="90A4704F7B594A10818761FD166388EE"/>
    <w:rsid w:val="00164119"/>
  </w:style>
  <w:style w:type="paragraph" w:customStyle="1" w:styleId="0144426D8A494A6DAD6A2CD85DC76AB5">
    <w:name w:val="0144426D8A494A6DAD6A2CD85DC76AB5"/>
    <w:rsid w:val="00164119"/>
  </w:style>
  <w:style w:type="paragraph" w:customStyle="1" w:styleId="3DEE1AC769194DA9AAC1CB090780425D">
    <w:name w:val="3DEE1AC769194DA9AAC1CB090780425D"/>
    <w:rsid w:val="00164119"/>
  </w:style>
  <w:style w:type="paragraph" w:customStyle="1" w:styleId="812C847B56854745ACF810597F3A3474">
    <w:name w:val="812C847B56854745ACF810597F3A3474"/>
    <w:rsid w:val="00164119"/>
  </w:style>
  <w:style w:type="paragraph" w:customStyle="1" w:styleId="69AB39C25B584478A3DB097ADB246C96">
    <w:name w:val="69AB39C25B584478A3DB097ADB246C96"/>
    <w:rsid w:val="00164119"/>
  </w:style>
  <w:style w:type="paragraph" w:customStyle="1" w:styleId="C198F6D897BA4BC88149C6D918F509AB">
    <w:name w:val="C198F6D897BA4BC88149C6D918F509AB"/>
    <w:rsid w:val="00164119"/>
  </w:style>
  <w:style w:type="paragraph" w:customStyle="1" w:styleId="373784E6BC9646F1A925B1E85C8C3ECF">
    <w:name w:val="373784E6BC9646F1A925B1E85C8C3ECF"/>
    <w:rsid w:val="00164119"/>
  </w:style>
  <w:style w:type="paragraph" w:customStyle="1" w:styleId="7D8BB53DAE54491A8FE99C46CDE87491">
    <w:name w:val="7D8BB53DAE54491A8FE99C46CDE87491"/>
    <w:rsid w:val="00164119"/>
  </w:style>
  <w:style w:type="paragraph" w:customStyle="1" w:styleId="104EAEAF91AA422DB669B664A17E4EBA">
    <w:name w:val="104EAEAF91AA422DB669B664A17E4EBA"/>
    <w:rsid w:val="00164119"/>
  </w:style>
  <w:style w:type="paragraph" w:customStyle="1" w:styleId="C84A2FC5745C4986B7D2D7988B923826">
    <w:name w:val="C84A2FC5745C4986B7D2D7988B923826"/>
    <w:rsid w:val="00164119"/>
  </w:style>
  <w:style w:type="paragraph" w:customStyle="1" w:styleId="5C656119FC784058946CF7931CABB6AE">
    <w:name w:val="5C656119FC784058946CF7931CABB6AE"/>
    <w:rsid w:val="00164119"/>
  </w:style>
  <w:style w:type="paragraph" w:customStyle="1" w:styleId="C1B13E28876F47CAA6FDFAF197A10DCE">
    <w:name w:val="C1B13E28876F47CAA6FDFAF197A10DCE"/>
    <w:rsid w:val="00164119"/>
  </w:style>
  <w:style w:type="paragraph" w:customStyle="1" w:styleId="AE81C8AADBF8415598495BFD900F5A59">
    <w:name w:val="AE81C8AADBF8415598495BFD900F5A59"/>
    <w:rsid w:val="00164119"/>
  </w:style>
  <w:style w:type="paragraph" w:customStyle="1" w:styleId="43DC5FEC90BC41A88B93FD2697114B7E">
    <w:name w:val="43DC5FEC90BC41A88B93FD2697114B7E"/>
    <w:rsid w:val="00164119"/>
  </w:style>
  <w:style w:type="paragraph" w:customStyle="1" w:styleId="5F6E195720714C12A000B143EE53E5D3">
    <w:name w:val="5F6E195720714C12A000B143EE53E5D3"/>
    <w:rsid w:val="00164119"/>
  </w:style>
  <w:style w:type="paragraph" w:customStyle="1" w:styleId="0D952F83E2664BD9AAB6CB422BFDFFC7">
    <w:name w:val="0D952F83E2664BD9AAB6CB422BFDFFC7"/>
    <w:rsid w:val="00164119"/>
  </w:style>
  <w:style w:type="paragraph" w:customStyle="1" w:styleId="898C0BDA9C4245C89EFE1C2DC5CC3147">
    <w:name w:val="898C0BDA9C4245C89EFE1C2DC5CC3147"/>
    <w:rsid w:val="00164119"/>
  </w:style>
  <w:style w:type="paragraph" w:customStyle="1" w:styleId="BD46DDFF72F748B8B7521884687069DF">
    <w:name w:val="BD46DDFF72F748B8B7521884687069DF"/>
    <w:rsid w:val="00164119"/>
  </w:style>
  <w:style w:type="paragraph" w:customStyle="1" w:styleId="63DD0D923A8D48F6A1C63C953295582E">
    <w:name w:val="63DD0D923A8D48F6A1C63C953295582E"/>
    <w:rsid w:val="00164119"/>
  </w:style>
  <w:style w:type="paragraph" w:customStyle="1" w:styleId="C871BA00EF8F4539A41B7026FE180DC3">
    <w:name w:val="C871BA00EF8F4539A41B7026FE180DC3"/>
    <w:rsid w:val="00164119"/>
  </w:style>
  <w:style w:type="paragraph" w:customStyle="1" w:styleId="7AACD3A7132E48F392811647BDBE1447">
    <w:name w:val="7AACD3A7132E48F392811647BDBE1447"/>
    <w:rsid w:val="00164119"/>
  </w:style>
  <w:style w:type="paragraph" w:customStyle="1" w:styleId="2426A5A3DD3E4B7A8613B248F4AE5494">
    <w:name w:val="2426A5A3DD3E4B7A8613B248F4AE5494"/>
    <w:rsid w:val="00164119"/>
  </w:style>
  <w:style w:type="paragraph" w:customStyle="1" w:styleId="9CE3A2AB495A457E9BB4B48AB4E8EB11">
    <w:name w:val="9CE3A2AB495A457E9BB4B48AB4E8EB11"/>
    <w:rsid w:val="00164119"/>
  </w:style>
  <w:style w:type="paragraph" w:customStyle="1" w:styleId="94D0D2B41FEE499A96938D368B839B71">
    <w:name w:val="94D0D2B41FEE499A96938D368B839B71"/>
    <w:rsid w:val="00164119"/>
  </w:style>
  <w:style w:type="paragraph" w:customStyle="1" w:styleId="670DE4C91402478EA67943486BA0B939">
    <w:name w:val="670DE4C91402478EA67943486BA0B939"/>
    <w:rsid w:val="00164119"/>
  </w:style>
  <w:style w:type="paragraph" w:customStyle="1" w:styleId="0D56FBFAB1BE4FF081AE0C757581BAF3">
    <w:name w:val="0D56FBFAB1BE4FF081AE0C757581BAF3"/>
    <w:rsid w:val="00164119"/>
  </w:style>
  <w:style w:type="paragraph" w:customStyle="1" w:styleId="EA25952F3BB149D3B955A680BA485982">
    <w:name w:val="EA25952F3BB149D3B955A680BA485982"/>
    <w:rsid w:val="00164119"/>
  </w:style>
  <w:style w:type="paragraph" w:customStyle="1" w:styleId="707D74A735884A45B6B89EB09BCAE38D">
    <w:name w:val="707D74A735884A45B6B89EB09BCAE38D"/>
    <w:rsid w:val="00164119"/>
  </w:style>
  <w:style w:type="paragraph" w:customStyle="1" w:styleId="EDC2DA1BBAFF4FC59A0054A0A0B09E63">
    <w:name w:val="EDC2DA1BBAFF4FC59A0054A0A0B09E63"/>
    <w:rsid w:val="00164119"/>
  </w:style>
  <w:style w:type="paragraph" w:customStyle="1" w:styleId="9100900AE01147969A7362BBE05E2257">
    <w:name w:val="9100900AE01147969A7362BBE05E2257"/>
    <w:rsid w:val="00164119"/>
  </w:style>
  <w:style w:type="paragraph" w:customStyle="1" w:styleId="F095942B7E93466A9E5374BEEFD4EF6A">
    <w:name w:val="F095942B7E93466A9E5374BEEFD4EF6A"/>
    <w:rsid w:val="00164119"/>
  </w:style>
  <w:style w:type="paragraph" w:customStyle="1" w:styleId="525DFF88806041EEB9795B1315078DBF">
    <w:name w:val="525DFF88806041EEB9795B1315078DBF"/>
    <w:rsid w:val="00164119"/>
  </w:style>
  <w:style w:type="paragraph" w:customStyle="1" w:styleId="9E63981849EB461992693D42B37E4E84">
    <w:name w:val="9E63981849EB461992693D42B37E4E84"/>
    <w:rsid w:val="00164119"/>
  </w:style>
  <w:style w:type="paragraph" w:customStyle="1" w:styleId="C37DD78EA6A946408498C991FC1DAD4B">
    <w:name w:val="C37DD78EA6A946408498C991FC1DAD4B"/>
    <w:rsid w:val="00164119"/>
  </w:style>
  <w:style w:type="paragraph" w:customStyle="1" w:styleId="06A25860A018452C9790D3DDFF01D5CE">
    <w:name w:val="06A25860A018452C9790D3DDFF01D5CE"/>
    <w:rsid w:val="00164119"/>
  </w:style>
  <w:style w:type="paragraph" w:customStyle="1" w:styleId="FF5977613E4B4EA9B008CE0F273548C3">
    <w:name w:val="FF5977613E4B4EA9B008CE0F273548C3"/>
    <w:rsid w:val="00164119"/>
  </w:style>
  <w:style w:type="paragraph" w:customStyle="1" w:styleId="75301AAB126C442390043C12B3B60BFF">
    <w:name w:val="75301AAB126C442390043C12B3B60BFF"/>
    <w:rsid w:val="00164119"/>
  </w:style>
  <w:style w:type="paragraph" w:customStyle="1" w:styleId="78F21069E4214018AA30FBA36C5911B3">
    <w:name w:val="78F21069E4214018AA30FBA36C5911B3"/>
    <w:rsid w:val="00164119"/>
  </w:style>
  <w:style w:type="paragraph" w:customStyle="1" w:styleId="D52FD1FF07CE485583FA9E68F40F9F1E">
    <w:name w:val="D52FD1FF07CE485583FA9E68F40F9F1E"/>
    <w:rsid w:val="00164119"/>
  </w:style>
  <w:style w:type="paragraph" w:customStyle="1" w:styleId="C69A62C70D66456E8F5C34D9979BEAB3">
    <w:name w:val="C69A62C70D66456E8F5C34D9979BEAB3"/>
    <w:rsid w:val="00164119"/>
  </w:style>
  <w:style w:type="paragraph" w:customStyle="1" w:styleId="C09C62A881B64CEFB28DAB3A73F34022">
    <w:name w:val="C09C62A881B64CEFB28DAB3A73F34022"/>
    <w:rsid w:val="00164119"/>
  </w:style>
  <w:style w:type="paragraph" w:customStyle="1" w:styleId="C6CF933D91FD447DA0DE2CBEEC4E6C37">
    <w:name w:val="C6CF933D91FD447DA0DE2CBEEC4E6C37"/>
    <w:rsid w:val="00164119"/>
  </w:style>
  <w:style w:type="paragraph" w:customStyle="1" w:styleId="FCA7094062E34F24B9DAA327DDEE0F83">
    <w:name w:val="FCA7094062E34F24B9DAA327DDEE0F83"/>
    <w:rsid w:val="00164119"/>
  </w:style>
  <w:style w:type="paragraph" w:customStyle="1" w:styleId="D695AD5E5564489DA9162FDDFD946CBB">
    <w:name w:val="D695AD5E5564489DA9162FDDFD946CBB"/>
    <w:rsid w:val="00164119"/>
  </w:style>
  <w:style w:type="paragraph" w:customStyle="1" w:styleId="48550DDA41DB42B58ACB14337FE9CCBB">
    <w:name w:val="48550DDA41DB42B58ACB14337FE9CCBB"/>
    <w:rsid w:val="00164119"/>
  </w:style>
  <w:style w:type="paragraph" w:customStyle="1" w:styleId="B2D754CA540C4803B0A56AB95DEF0755">
    <w:name w:val="B2D754CA540C4803B0A56AB95DEF0755"/>
    <w:rsid w:val="00164119"/>
  </w:style>
  <w:style w:type="paragraph" w:customStyle="1" w:styleId="9FAEF37B20704283A3772682048729B8">
    <w:name w:val="9FAEF37B20704283A3772682048729B8"/>
    <w:rsid w:val="00164119"/>
  </w:style>
  <w:style w:type="paragraph" w:customStyle="1" w:styleId="AA7823BDD9554ECDB6129B9B148DE5CC">
    <w:name w:val="AA7823BDD9554ECDB6129B9B148DE5CC"/>
    <w:rsid w:val="00164119"/>
  </w:style>
  <w:style w:type="paragraph" w:customStyle="1" w:styleId="4B68DB6086ED42679A1C18BEE8B7DC37">
    <w:name w:val="4B68DB6086ED42679A1C18BEE8B7DC37"/>
    <w:rsid w:val="00164119"/>
  </w:style>
  <w:style w:type="paragraph" w:customStyle="1" w:styleId="57120D3F78DD479C98668FE811896B2F">
    <w:name w:val="57120D3F78DD479C98668FE811896B2F"/>
    <w:rsid w:val="00164119"/>
  </w:style>
  <w:style w:type="paragraph" w:customStyle="1" w:styleId="08F4B84BCFAD47D8824957800F556BD5">
    <w:name w:val="08F4B84BCFAD47D8824957800F556BD5"/>
    <w:rsid w:val="00164119"/>
  </w:style>
  <w:style w:type="paragraph" w:customStyle="1" w:styleId="819C25C671BE4FD7B41FDB2F2ABCBDD0">
    <w:name w:val="819C25C671BE4FD7B41FDB2F2ABCBDD0"/>
    <w:rsid w:val="00164119"/>
  </w:style>
  <w:style w:type="paragraph" w:customStyle="1" w:styleId="8D755F78A99C4F1DB7F7B9FF8E1418FE">
    <w:name w:val="8D755F78A99C4F1DB7F7B9FF8E1418FE"/>
    <w:rsid w:val="00164119"/>
  </w:style>
  <w:style w:type="paragraph" w:customStyle="1" w:styleId="656163CA6D254E6BAF0BD53DA589F93E">
    <w:name w:val="656163CA6D254E6BAF0BD53DA589F93E"/>
    <w:rsid w:val="00164119"/>
  </w:style>
  <w:style w:type="paragraph" w:customStyle="1" w:styleId="9CF432D73F974101AEF08B0DD0144A23">
    <w:name w:val="9CF432D73F974101AEF08B0DD0144A23"/>
    <w:rsid w:val="00164119"/>
  </w:style>
  <w:style w:type="paragraph" w:customStyle="1" w:styleId="DA00DEBF8C2648B68D6F90E3AC943E78">
    <w:name w:val="DA00DEBF8C2648B68D6F90E3AC943E78"/>
    <w:rsid w:val="00164119"/>
  </w:style>
  <w:style w:type="paragraph" w:customStyle="1" w:styleId="5E604950095749C7ACB936FA53B29A68">
    <w:name w:val="5E604950095749C7ACB936FA53B29A68"/>
    <w:rsid w:val="00164119"/>
  </w:style>
  <w:style w:type="paragraph" w:customStyle="1" w:styleId="7B0DFC352FCF43DDBD50BFFE93A4F883">
    <w:name w:val="7B0DFC352FCF43DDBD50BFFE93A4F883"/>
    <w:rsid w:val="00164119"/>
  </w:style>
  <w:style w:type="paragraph" w:customStyle="1" w:styleId="6DA8A65DB25D4FD0B3CCB72A416372AB">
    <w:name w:val="6DA8A65DB25D4FD0B3CCB72A416372AB"/>
    <w:rsid w:val="00164119"/>
  </w:style>
  <w:style w:type="paragraph" w:customStyle="1" w:styleId="F3202B20E3214CF0A623BF7F3054A95A">
    <w:name w:val="F3202B20E3214CF0A623BF7F3054A95A"/>
    <w:rsid w:val="00164119"/>
  </w:style>
  <w:style w:type="paragraph" w:customStyle="1" w:styleId="7B8CABF127B54E91B17B48D87A3A4140">
    <w:name w:val="7B8CABF127B54E91B17B48D87A3A4140"/>
    <w:rsid w:val="00164119"/>
  </w:style>
  <w:style w:type="paragraph" w:customStyle="1" w:styleId="3FEC3ADC0D8D4C62BC0C8DB161D009FF">
    <w:name w:val="3FEC3ADC0D8D4C62BC0C8DB161D009FF"/>
    <w:rsid w:val="00164119"/>
  </w:style>
  <w:style w:type="paragraph" w:customStyle="1" w:styleId="AA9C0550B896463B9BF20FDC68D35776">
    <w:name w:val="AA9C0550B896463B9BF20FDC68D35776"/>
    <w:rsid w:val="00164119"/>
  </w:style>
  <w:style w:type="paragraph" w:customStyle="1" w:styleId="4093D3C4E6CF48F08C4461700184F2E1">
    <w:name w:val="4093D3C4E6CF48F08C4461700184F2E1"/>
    <w:rsid w:val="0005555E"/>
  </w:style>
  <w:style w:type="paragraph" w:customStyle="1" w:styleId="C73F7B5CBC074D8E96C6D4D5A3D860CF">
    <w:name w:val="C73F7B5CBC074D8E96C6D4D5A3D860CF"/>
    <w:rsid w:val="0005555E"/>
  </w:style>
  <w:style w:type="paragraph" w:customStyle="1" w:styleId="E9F23880797A4EC3B84CC2988825E95E">
    <w:name w:val="E9F23880797A4EC3B84CC2988825E95E"/>
    <w:rsid w:val="0005555E"/>
  </w:style>
  <w:style w:type="paragraph" w:customStyle="1" w:styleId="501A986FD87C4566B5831A29A7AC1936">
    <w:name w:val="501A986FD87C4566B5831A29A7AC1936"/>
    <w:rsid w:val="0005555E"/>
  </w:style>
  <w:style w:type="paragraph" w:customStyle="1" w:styleId="B71C5250F5C04DADA2F678AD08BA04CD">
    <w:name w:val="B71C5250F5C04DADA2F678AD08BA04CD"/>
    <w:rsid w:val="0005555E"/>
  </w:style>
  <w:style w:type="paragraph" w:customStyle="1" w:styleId="E834B678B17D4D20971B9B20E690BCCC">
    <w:name w:val="E834B678B17D4D20971B9B20E690BCCC"/>
    <w:rsid w:val="0005555E"/>
  </w:style>
  <w:style w:type="paragraph" w:customStyle="1" w:styleId="2E31ADF4CBAE42088501CA2365EE9785">
    <w:name w:val="2E31ADF4CBAE42088501CA2365EE9785"/>
    <w:rsid w:val="0005555E"/>
  </w:style>
  <w:style w:type="paragraph" w:customStyle="1" w:styleId="D995F7181E6543CFA4B43E1087B74667">
    <w:name w:val="D995F7181E6543CFA4B43E1087B74667"/>
    <w:rsid w:val="0005555E"/>
  </w:style>
  <w:style w:type="paragraph" w:customStyle="1" w:styleId="78F8E1EE3827480885B72EE3B1748215">
    <w:name w:val="78F8E1EE3827480885B72EE3B1748215"/>
    <w:rsid w:val="0005555E"/>
  </w:style>
  <w:style w:type="paragraph" w:customStyle="1" w:styleId="D15C61B6524143F880E0F71418801EA0">
    <w:name w:val="D15C61B6524143F880E0F71418801EA0"/>
    <w:rsid w:val="0005555E"/>
  </w:style>
  <w:style w:type="paragraph" w:customStyle="1" w:styleId="328E096248F54C46AB010278F5A4B75C">
    <w:name w:val="328E096248F54C46AB010278F5A4B75C"/>
    <w:rsid w:val="0005555E"/>
  </w:style>
  <w:style w:type="paragraph" w:customStyle="1" w:styleId="0567B4E309834B70910A02925AA7C429">
    <w:name w:val="0567B4E309834B70910A02925AA7C429"/>
    <w:rsid w:val="0005555E"/>
  </w:style>
  <w:style w:type="paragraph" w:customStyle="1" w:styleId="F65B01399BF44123B64AE0448B5F29FC">
    <w:name w:val="F65B01399BF44123B64AE0448B5F29FC"/>
    <w:rsid w:val="0005555E"/>
  </w:style>
  <w:style w:type="paragraph" w:customStyle="1" w:styleId="5CF44082499F46299D3E3F3C5C13F992">
    <w:name w:val="5CF44082499F46299D3E3F3C5C13F992"/>
    <w:rsid w:val="0005555E"/>
  </w:style>
  <w:style w:type="paragraph" w:customStyle="1" w:styleId="A17BEC3C3D2447B1892F976B1687BC3A">
    <w:name w:val="A17BEC3C3D2447B1892F976B1687BC3A"/>
    <w:rsid w:val="0005555E"/>
  </w:style>
  <w:style w:type="paragraph" w:customStyle="1" w:styleId="56FD064A1E6E41C998BB8657E2DB6845">
    <w:name w:val="56FD064A1E6E41C998BB8657E2DB6845"/>
    <w:rsid w:val="0005555E"/>
  </w:style>
  <w:style w:type="paragraph" w:customStyle="1" w:styleId="38294772C79348039B758DA87FFF615B">
    <w:name w:val="38294772C79348039B758DA87FFF615B"/>
    <w:rsid w:val="0005555E"/>
  </w:style>
  <w:style w:type="paragraph" w:customStyle="1" w:styleId="E8654F0ACE1E493CB98EEE81AD2C2793">
    <w:name w:val="E8654F0ACE1E493CB98EEE81AD2C2793"/>
    <w:rsid w:val="0005555E"/>
  </w:style>
  <w:style w:type="paragraph" w:customStyle="1" w:styleId="EA7F3E3AB8B84E51B420EFE26C42DA92">
    <w:name w:val="EA7F3E3AB8B84E51B420EFE26C42DA92"/>
    <w:rsid w:val="0005555E"/>
  </w:style>
  <w:style w:type="paragraph" w:customStyle="1" w:styleId="0D8309071B3F4A8C9B43FFA526D04DD8">
    <w:name w:val="0D8309071B3F4A8C9B43FFA526D04DD8"/>
    <w:rsid w:val="0005555E"/>
  </w:style>
  <w:style w:type="paragraph" w:customStyle="1" w:styleId="419A1FC0AA0B4A7AB91F831B88D88B7F">
    <w:name w:val="419A1FC0AA0B4A7AB91F831B88D88B7F"/>
    <w:rsid w:val="0005555E"/>
  </w:style>
  <w:style w:type="paragraph" w:customStyle="1" w:styleId="DCBD98ED616C4EA8B85F52DE794DE3DD">
    <w:name w:val="DCBD98ED616C4EA8B85F52DE794DE3DD"/>
    <w:rsid w:val="0005555E"/>
  </w:style>
  <w:style w:type="paragraph" w:customStyle="1" w:styleId="25B329948959456AA5FFD8C8A6E91382">
    <w:name w:val="25B329948959456AA5FFD8C8A6E91382"/>
    <w:rsid w:val="0005555E"/>
  </w:style>
  <w:style w:type="paragraph" w:customStyle="1" w:styleId="4F9DCD21732F4A2595A6DAF981F0FBD4">
    <w:name w:val="4F9DCD21732F4A2595A6DAF981F0FBD4"/>
    <w:rsid w:val="0005555E"/>
  </w:style>
  <w:style w:type="paragraph" w:customStyle="1" w:styleId="65A8316252BF4313BAAA21FA948801B4">
    <w:name w:val="65A8316252BF4313BAAA21FA948801B4"/>
    <w:rsid w:val="0005555E"/>
  </w:style>
  <w:style w:type="paragraph" w:customStyle="1" w:styleId="2F1683C7C1C44905B227E7C5C094B3C1">
    <w:name w:val="2F1683C7C1C44905B227E7C5C094B3C1"/>
    <w:rsid w:val="0005555E"/>
  </w:style>
  <w:style w:type="paragraph" w:customStyle="1" w:styleId="43F04BA90354421B901D56D0CD2C0F82">
    <w:name w:val="43F04BA90354421B901D56D0CD2C0F82"/>
    <w:rsid w:val="0005555E"/>
  </w:style>
  <w:style w:type="paragraph" w:customStyle="1" w:styleId="E3197D437CCF45628CCD7F9E9C456D21">
    <w:name w:val="E3197D437CCF45628CCD7F9E9C456D21"/>
    <w:rsid w:val="0005555E"/>
  </w:style>
  <w:style w:type="paragraph" w:customStyle="1" w:styleId="F2579E8F24F94AF689284B1E0AC15E0A">
    <w:name w:val="F2579E8F24F94AF689284B1E0AC15E0A"/>
    <w:rsid w:val="0005555E"/>
  </w:style>
  <w:style w:type="paragraph" w:customStyle="1" w:styleId="7B6F7775BC4A415F824EB571FD33D741">
    <w:name w:val="7B6F7775BC4A415F824EB571FD33D741"/>
    <w:rsid w:val="0005555E"/>
  </w:style>
  <w:style w:type="paragraph" w:customStyle="1" w:styleId="1006AA9A5B3A4D098290B1DEDA496484">
    <w:name w:val="1006AA9A5B3A4D098290B1DEDA496484"/>
    <w:rsid w:val="0005555E"/>
  </w:style>
  <w:style w:type="paragraph" w:customStyle="1" w:styleId="94C6C416D0734138B8F3B6E5B6A792BD">
    <w:name w:val="94C6C416D0734138B8F3B6E5B6A792BD"/>
    <w:rsid w:val="0005555E"/>
  </w:style>
  <w:style w:type="paragraph" w:customStyle="1" w:styleId="CC32181603254C8AA44EA6CE5DC8333B">
    <w:name w:val="CC32181603254C8AA44EA6CE5DC8333B"/>
    <w:rsid w:val="0005555E"/>
  </w:style>
  <w:style w:type="paragraph" w:customStyle="1" w:styleId="EE9A10A85723431DA1A5A1E9932DB118">
    <w:name w:val="EE9A10A85723431DA1A5A1E9932DB118"/>
    <w:rsid w:val="0005555E"/>
  </w:style>
  <w:style w:type="paragraph" w:customStyle="1" w:styleId="CB73EDD6EABE467D8913766CBDD60411">
    <w:name w:val="CB73EDD6EABE467D8913766CBDD60411"/>
    <w:rsid w:val="0005555E"/>
  </w:style>
  <w:style w:type="paragraph" w:customStyle="1" w:styleId="EB29BB5B24B043A584149954BB54E8A4">
    <w:name w:val="EB29BB5B24B043A584149954BB54E8A4"/>
    <w:rsid w:val="0005555E"/>
  </w:style>
  <w:style w:type="paragraph" w:customStyle="1" w:styleId="EFD4981D89C04ADB94A6EB456E8F9702">
    <w:name w:val="EFD4981D89C04ADB94A6EB456E8F9702"/>
    <w:rsid w:val="0005555E"/>
  </w:style>
  <w:style w:type="paragraph" w:customStyle="1" w:styleId="E9FBA79BA7BB42D68E5100E12E96CD84">
    <w:name w:val="E9FBA79BA7BB42D68E5100E12E96CD84"/>
    <w:rsid w:val="0005555E"/>
  </w:style>
  <w:style w:type="paragraph" w:customStyle="1" w:styleId="41F3E490A88A4D14BC5D2DE6CE28717B">
    <w:name w:val="41F3E490A88A4D14BC5D2DE6CE28717B"/>
    <w:rsid w:val="0005555E"/>
  </w:style>
  <w:style w:type="paragraph" w:customStyle="1" w:styleId="E51D321A6FE14449AC52A084D286FFE4">
    <w:name w:val="E51D321A6FE14449AC52A084D286FFE4"/>
    <w:rsid w:val="0005555E"/>
  </w:style>
  <w:style w:type="paragraph" w:customStyle="1" w:styleId="59EFBD5522574D578A54EF55F0F192DA">
    <w:name w:val="59EFBD5522574D578A54EF55F0F192DA"/>
    <w:rsid w:val="0005555E"/>
  </w:style>
  <w:style w:type="paragraph" w:customStyle="1" w:styleId="9FF8767BA8D94B2FA004CF55C5587C71">
    <w:name w:val="9FF8767BA8D94B2FA004CF55C5587C71"/>
    <w:rsid w:val="0005555E"/>
  </w:style>
  <w:style w:type="paragraph" w:customStyle="1" w:styleId="EEBFE4FDAEDB4B5790CA04461DF20193">
    <w:name w:val="EEBFE4FDAEDB4B5790CA04461DF20193"/>
    <w:rsid w:val="0005555E"/>
  </w:style>
  <w:style w:type="paragraph" w:customStyle="1" w:styleId="D33DFD5F889246C5A2B14EF8FA559493">
    <w:name w:val="D33DFD5F889246C5A2B14EF8FA559493"/>
    <w:rsid w:val="0005555E"/>
  </w:style>
  <w:style w:type="paragraph" w:customStyle="1" w:styleId="EF7C091A90DF4AF98559D3E1A701A7EF">
    <w:name w:val="EF7C091A90DF4AF98559D3E1A701A7EF"/>
    <w:rsid w:val="0005555E"/>
  </w:style>
  <w:style w:type="paragraph" w:customStyle="1" w:styleId="2813C1C311E24D1AA93A99720A7E3C76">
    <w:name w:val="2813C1C311E24D1AA93A99720A7E3C76"/>
    <w:rsid w:val="0005555E"/>
  </w:style>
  <w:style w:type="paragraph" w:customStyle="1" w:styleId="062F69FF13434F8C9AB4B0A26D88F40B">
    <w:name w:val="062F69FF13434F8C9AB4B0A26D88F40B"/>
    <w:rsid w:val="0005555E"/>
  </w:style>
  <w:style w:type="paragraph" w:customStyle="1" w:styleId="C32529943E9E4B0CA1596F748D5D3ADC">
    <w:name w:val="C32529943E9E4B0CA1596F748D5D3ADC"/>
    <w:rsid w:val="0005555E"/>
  </w:style>
  <w:style w:type="paragraph" w:customStyle="1" w:styleId="D8C4FE82D99549999B8077C6A9A937C3">
    <w:name w:val="D8C4FE82D99549999B8077C6A9A937C3"/>
    <w:rsid w:val="0005555E"/>
  </w:style>
  <w:style w:type="paragraph" w:customStyle="1" w:styleId="9B97BCA470164AB297C51F43AF6B058A">
    <w:name w:val="9B97BCA470164AB297C51F43AF6B058A"/>
    <w:rsid w:val="0005555E"/>
  </w:style>
  <w:style w:type="paragraph" w:customStyle="1" w:styleId="69B8510F2622419CB5B7DCF57C49ECC2">
    <w:name w:val="69B8510F2622419CB5B7DCF57C49ECC2"/>
    <w:rsid w:val="0005555E"/>
  </w:style>
  <w:style w:type="paragraph" w:customStyle="1" w:styleId="E4DF47F338824F2C9D7E381E4F9DBD97">
    <w:name w:val="E4DF47F338824F2C9D7E381E4F9DBD97"/>
    <w:rsid w:val="0005555E"/>
  </w:style>
  <w:style w:type="paragraph" w:customStyle="1" w:styleId="5C0E3524C96C4FD1A836065BE0A42135">
    <w:name w:val="5C0E3524C96C4FD1A836065BE0A42135"/>
    <w:rsid w:val="0005555E"/>
  </w:style>
  <w:style w:type="paragraph" w:customStyle="1" w:styleId="A85DFEB84A8643EB80259FFA84CE1262">
    <w:name w:val="A85DFEB84A8643EB80259FFA84CE1262"/>
    <w:rsid w:val="0005555E"/>
  </w:style>
  <w:style w:type="paragraph" w:customStyle="1" w:styleId="D42CA21F8DFF4B5F9866DD82CDDA8A0E">
    <w:name w:val="D42CA21F8DFF4B5F9866DD82CDDA8A0E"/>
    <w:rsid w:val="0005555E"/>
  </w:style>
  <w:style w:type="paragraph" w:customStyle="1" w:styleId="73294850DFBD472EACBB16DB6B60850E">
    <w:name w:val="73294850DFBD472EACBB16DB6B60850E"/>
    <w:rsid w:val="0005555E"/>
  </w:style>
  <w:style w:type="paragraph" w:customStyle="1" w:styleId="75FC993712714CF3A7E2BB779C9D6998">
    <w:name w:val="75FC993712714CF3A7E2BB779C9D6998"/>
    <w:rsid w:val="0005555E"/>
  </w:style>
  <w:style w:type="paragraph" w:customStyle="1" w:styleId="6BD5E6160199419FABA2495BB662B660">
    <w:name w:val="6BD5E6160199419FABA2495BB662B660"/>
    <w:rsid w:val="00916610"/>
  </w:style>
  <w:style w:type="paragraph" w:customStyle="1" w:styleId="B4AD1DEFC86442248FD67AB874AF123C">
    <w:name w:val="B4AD1DEFC86442248FD67AB874AF123C"/>
    <w:rsid w:val="00257A96"/>
  </w:style>
  <w:style w:type="paragraph" w:customStyle="1" w:styleId="B0DD345411D244C4925C8AF107EFF11B">
    <w:name w:val="B0DD345411D244C4925C8AF107EFF11B"/>
    <w:rsid w:val="00283ABB"/>
  </w:style>
  <w:style w:type="paragraph" w:customStyle="1" w:styleId="D0D5A595B65F4057B096EB5821D5247A">
    <w:name w:val="D0D5A595B65F4057B096EB5821D5247A"/>
    <w:rsid w:val="0037430C"/>
  </w:style>
  <w:style w:type="paragraph" w:customStyle="1" w:styleId="B8CBEFD0896D4BD0AEE8B190B5043737">
    <w:name w:val="B8CBEFD0896D4BD0AEE8B190B5043737"/>
    <w:rsid w:val="0037430C"/>
  </w:style>
  <w:style w:type="paragraph" w:customStyle="1" w:styleId="8C10BA3873DD4893B239A3E46BECC541">
    <w:name w:val="8C10BA3873DD4893B239A3E46BECC541"/>
    <w:rsid w:val="0037430C"/>
  </w:style>
  <w:style w:type="paragraph" w:customStyle="1" w:styleId="75CB889FC2FC4D56AFEF37BEF45DFD80">
    <w:name w:val="75CB889FC2FC4D56AFEF37BEF45DFD80"/>
    <w:rsid w:val="0037430C"/>
  </w:style>
  <w:style w:type="paragraph" w:customStyle="1" w:styleId="1A3EBEA83CC844F5A9EE78D8BDD235BF">
    <w:name w:val="1A3EBEA83CC844F5A9EE78D8BDD235BF"/>
    <w:rsid w:val="0037430C"/>
  </w:style>
  <w:style w:type="paragraph" w:customStyle="1" w:styleId="7CC4EFA73F4D481E983DB227FC6B6BD6">
    <w:name w:val="7CC4EFA73F4D481E983DB227FC6B6BD6"/>
    <w:rsid w:val="0037430C"/>
  </w:style>
  <w:style w:type="paragraph" w:customStyle="1" w:styleId="49451B149BD74A2A8CB694C4ABDFC8C4">
    <w:name w:val="49451B149BD74A2A8CB694C4ABDFC8C4"/>
    <w:rsid w:val="0037430C"/>
  </w:style>
  <w:style w:type="paragraph" w:customStyle="1" w:styleId="147D87832AAF45E7A7F37289EBAA26BC">
    <w:name w:val="147D87832AAF45E7A7F37289EBAA26BC"/>
    <w:rsid w:val="0037430C"/>
  </w:style>
  <w:style w:type="paragraph" w:customStyle="1" w:styleId="237171E2A12844679953BEE4D98B0972">
    <w:name w:val="237171E2A12844679953BEE4D98B0972"/>
    <w:rsid w:val="0037430C"/>
  </w:style>
  <w:style w:type="paragraph" w:customStyle="1" w:styleId="913E8BB89F9247DA877C6BC3FF573FFD">
    <w:name w:val="913E8BB89F9247DA877C6BC3FF573FFD"/>
    <w:rsid w:val="0037430C"/>
  </w:style>
  <w:style w:type="paragraph" w:customStyle="1" w:styleId="1265743828CB4413946135F2F9C33628">
    <w:name w:val="1265743828CB4413946135F2F9C33628"/>
    <w:rsid w:val="0037430C"/>
  </w:style>
  <w:style w:type="paragraph" w:customStyle="1" w:styleId="79A51F74CADD4F9888FD462802AD3404">
    <w:name w:val="79A51F74CADD4F9888FD462802AD3404"/>
    <w:rsid w:val="0037430C"/>
  </w:style>
  <w:style w:type="paragraph" w:customStyle="1" w:styleId="292E48DD6BA64D95BC73A433E5ED0188">
    <w:name w:val="292E48DD6BA64D95BC73A433E5ED0188"/>
    <w:rsid w:val="0037430C"/>
  </w:style>
  <w:style w:type="paragraph" w:customStyle="1" w:styleId="853E0465172841A698C35719A0AE71CF">
    <w:name w:val="853E0465172841A698C35719A0AE71CF"/>
    <w:rsid w:val="0037430C"/>
  </w:style>
  <w:style w:type="paragraph" w:customStyle="1" w:styleId="56516306C9BC44B5A23FFD3E4E9BC8D4">
    <w:name w:val="56516306C9BC44B5A23FFD3E4E9BC8D4"/>
    <w:rsid w:val="0037430C"/>
  </w:style>
  <w:style w:type="paragraph" w:customStyle="1" w:styleId="B0451E708F4E4CD492B7585A8EE526FE">
    <w:name w:val="B0451E708F4E4CD492B7585A8EE526FE"/>
    <w:rsid w:val="0037430C"/>
  </w:style>
  <w:style w:type="paragraph" w:customStyle="1" w:styleId="735549FE38794B6AA1718AF9DFF48E0E">
    <w:name w:val="735549FE38794B6AA1718AF9DFF48E0E"/>
    <w:rsid w:val="0037430C"/>
  </w:style>
  <w:style w:type="paragraph" w:customStyle="1" w:styleId="0C4091C0BE04435DA10F08B1C34361A0">
    <w:name w:val="0C4091C0BE04435DA10F08B1C34361A0"/>
    <w:rsid w:val="0037430C"/>
  </w:style>
  <w:style w:type="paragraph" w:customStyle="1" w:styleId="43ABE34524874A5DBC024AA70B714AED">
    <w:name w:val="43ABE34524874A5DBC024AA70B714AED"/>
    <w:rsid w:val="0037430C"/>
  </w:style>
  <w:style w:type="paragraph" w:customStyle="1" w:styleId="BDC638DFE51E43DFBF6FCF326A9AEAB9">
    <w:name w:val="BDC638DFE51E43DFBF6FCF326A9AEAB9"/>
    <w:rsid w:val="0037430C"/>
  </w:style>
  <w:style w:type="paragraph" w:customStyle="1" w:styleId="0EB0081E9C97493BB14AB7D14DF800BC">
    <w:name w:val="0EB0081E9C97493BB14AB7D14DF800BC"/>
    <w:rsid w:val="0037430C"/>
  </w:style>
  <w:style w:type="paragraph" w:customStyle="1" w:styleId="BFDCFD680F7E458C97A5611FA0B3139A">
    <w:name w:val="BFDCFD680F7E458C97A5611FA0B3139A"/>
    <w:rsid w:val="0037430C"/>
  </w:style>
  <w:style w:type="paragraph" w:customStyle="1" w:styleId="2388691A61A242219876C4A051D66EE2">
    <w:name w:val="2388691A61A242219876C4A051D66EE2"/>
    <w:rsid w:val="0037430C"/>
  </w:style>
  <w:style w:type="paragraph" w:customStyle="1" w:styleId="185921C0133E4AA9970FFED584F0F9A8">
    <w:name w:val="185921C0133E4AA9970FFED584F0F9A8"/>
    <w:rsid w:val="0037430C"/>
  </w:style>
  <w:style w:type="paragraph" w:customStyle="1" w:styleId="DFD519B11DC9450D946C69096E662697">
    <w:name w:val="DFD519B11DC9450D946C69096E662697"/>
    <w:rsid w:val="0037430C"/>
  </w:style>
  <w:style w:type="paragraph" w:customStyle="1" w:styleId="F5125E12EF454C8C918D5454554E4F2C">
    <w:name w:val="F5125E12EF454C8C918D5454554E4F2C"/>
    <w:rsid w:val="0037430C"/>
  </w:style>
  <w:style w:type="paragraph" w:customStyle="1" w:styleId="611B3345F19A47788E446E6FFCA6CAF0">
    <w:name w:val="611B3345F19A47788E446E6FFCA6CAF0"/>
    <w:rsid w:val="0037430C"/>
  </w:style>
  <w:style w:type="paragraph" w:customStyle="1" w:styleId="C8CF7820BDC44C1EB08B3D821034BEA8">
    <w:name w:val="C8CF7820BDC44C1EB08B3D821034BEA8"/>
    <w:rsid w:val="0037430C"/>
  </w:style>
  <w:style w:type="paragraph" w:customStyle="1" w:styleId="2C61AD4D6517426FB1C0DF3D46B61111">
    <w:name w:val="2C61AD4D6517426FB1C0DF3D46B61111"/>
    <w:rsid w:val="00F62152"/>
  </w:style>
  <w:style w:type="paragraph" w:customStyle="1" w:styleId="032AD74011B14CAE8275065CA65999D6">
    <w:name w:val="032AD74011B14CAE8275065CA65999D6"/>
    <w:rsid w:val="00F62152"/>
  </w:style>
  <w:style w:type="paragraph" w:customStyle="1" w:styleId="B3159148D7164B439FC8589646E0583D">
    <w:name w:val="B3159148D7164B439FC8589646E0583D"/>
    <w:rsid w:val="00202F83"/>
  </w:style>
  <w:style w:type="paragraph" w:customStyle="1" w:styleId="2A36D01F2A5D4D888D53394748D48505">
    <w:name w:val="2A36D01F2A5D4D888D53394748D48505"/>
    <w:rsid w:val="00202F83"/>
  </w:style>
  <w:style w:type="paragraph" w:customStyle="1" w:styleId="282C0B6ADC274C9099D062A7D6F73EC1">
    <w:name w:val="282C0B6ADC274C9099D062A7D6F73EC1"/>
    <w:rsid w:val="00202F83"/>
  </w:style>
  <w:style w:type="paragraph" w:customStyle="1" w:styleId="B486FC7FD04C43A28202A958CEE72A30">
    <w:name w:val="B486FC7FD04C43A28202A958CEE72A30"/>
    <w:rsid w:val="00202F83"/>
  </w:style>
  <w:style w:type="paragraph" w:customStyle="1" w:styleId="81D0DC71528A4883943F95F30875F06D">
    <w:name w:val="81D0DC71528A4883943F95F30875F06D"/>
    <w:rsid w:val="00202F83"/>
  </w:style>
  <w:style w:type="paragraph" w:customStyle="1" w:styleId="381C19472DD642D48541D3217B74277B">
    <w:name w:val="381C19472DD642D48541D3217B74277B"/>
    <w:rsid w:val="00202F83"/>
  </w:style>
  <w:style w:type="paragraph" w:customStyle="1" w:styleId="4514F60B73954B37A1C21DFAC3B3AC73">
    <w:name w:val="4514F60B73954B37A1C21DFAC3B3AC73"/>
    <w:rsid w:val="00202F83"/>
  </w:style>
  <w:style w:type="paragraph" w:customStyle="1" w:styleId="E4CFBBC89CAD4DA592820D183934CDF0">
    <w:name w:val="E4CFBBC89CAD4DA592820D183934CDF0"/>
    <w:rsid w:val="00202F83"/>
  </w:style>
  <w:style w:type="paragraph" w:customStyle="1" w:styleId="5D95E1833EF648B8B5AFB83DA88A85F8">
    <w:name w:val="5D95E1833EF648B8B5AFB83DA88A85F8"/>
    <w:rsid w:val="00202F83"/>
  </w:style>
  <w:style w:type="paragraph" w:customStyle="1" w:styleId="E85E2FC870D947C380D9029665BE736B">
    <w:name w:val="E85E2FC870D947C380D9029665BE736B"/>
    <w:rsid w:val="00B667EF"/>
  </w:style>
  <w:style w:type="paragraph" w:customStyle="1" w:styleId="140B06D70BAD4F6AA66B33EEE0826B21">
    <w:name w:val="140B06D70BAD4F6AA66B33EEE0826B21"/>
    <w:rsid w:val="00B667EF"/>
  </w:style>
  <w:style w:type="paragraph" w:customStyle="1" w:styleId="B1777C934EE34303BE05840A155E1ACB">
    <w:name w:val="B1777C934EE34303BE05840A155E1ACB"/>
    <w:rsid w:val="00B667EF"/>
  </w:style>
  <w:style w:type="paragraph" w:customStyle="1" w:styleId="B86C423B217140298CF33F400BD10621">
    <w:name w:val="B86C423B217140298CF33F400BD10621"/>
    <w:rsid w:val="00B667EF"/>
  </w:style>
  <w:style w:type="paragraph" w:customStyle="1" w:styleId="D0912D086B8140C99D978B0A6F18CC7C">
    <w:name w:val="D0912D086B8140C99D978B0A6F18CC7C"/>
    <w:rsid w:val="00B667EF"/>
  </w:style>
  <w:style w:type="paragraph" w:customStyle="1" w:styleId="923E6C265CDA47B5B897B387B9E19EC3">
    <w:name w:val="923E6C265CDA47B5B897B387B9E19EC3"/>
    <w:rsid w:val="00B667EF"/>
  </w:style>
  <w:style w:type="paragraph" w:customStyle="1" w:styleId="00D9142F8C7945A4A4CCCDFA72B65585">
    <w:name w:val="00D9142F8C7945A4A4CCCDFA72B65585"/>
    <w:rsid w:val="00B667EF"/>
  </w:style>
  <w:style w:type="paragraph" w:customStyle="1" w:styleId="4C8505A2EFB244EA859CEAD9D7B2C4F4">
    <w:name w:val="4C8505A2EFB244EA859CEAD9D7B2C4F4"/>
    <w:rsid w:val="00B667EF"/>
  </w:style>
  <w:style w:type="paragraph" w:customStyle="1" w:styleId="C19D6B4B66674431932DAC364E942C59">
    <w:name w:val="C19D6B4B66674431932DAC364E942C59"/>
    <w:rsid w:val="00B667EF"/>
  </w:style>
  <w:style w:type="paragraph" w:customStyle="1" w:styleId="BB96CB5FFEDA4818B3DB9AA005F5034A">
    <w:name w:val="BB96CB5FFEDA4818B3DB9AA005F5034A"/>
    <w:rsid w:val="00B667EF"/>
  </w:style>
  <w:style w:type="paragraph" w:customStyle="1" w:styleId="AC47EE887C9C43579F9A476CA9253A28">
    <w:name w:val="AC47EE887C9C43579F9A476CA9253A28"/>
    <w:rsid w:val="00B667EF"/>
  </w:style>
  <w:style w:type="paragraph" w:customStyle="1" w:styleId="B34F2EF673194A2B8B2107621B74D76A">
    <w:name w:val="B34F2EF673194A2B8B2107621B74D76A"/>
    <w:rsid w:val="00B667EF"/>
  </w:style>
  <w:style w:type="paragraph" w:customStyle="1" w:styleId="0256875B5EF04992BBC2F911263566FB">
    <w:name w:val="0256875B5EF04992BBC2F911263566FB"/>
    <w:rsid w:val="00B667EF"/>
  </w:style>
  <w:style w:type="paragraph" w:customStyle="1" w:styleId="4A86565FB82D47B7A7DD03879E1C91B2">
    <w:name w:val="4A86565FB82D47B7A7DD03879E1C91B2"/>
    <w:rsid w:val="00B667EF"/>
  </w:style>
  <w:style w:type="paragraph" w:customStyle="1" w:styleId="489FCDC0092B482FA10FA05B7F3C28D7">
    <w:name w:val="489FCDC0092B482FA10FA05B7F3C28D7"/>
    <w:rsid w:val="00B667EF"/>
  </w:style>
  <w:style w:type="paragraph" w:customStyle="1" w:styleId="52533E95CC8E457FA25EA8E35FFE4037">
    <w:name w:val="52533E95CC8E457FA25EA8E35FFE4037"/>
    <w:rsid w:val="00B667EF"/>
  </w:style>
  <w:style w:type="paragraph" w:customStyle="1" w:styleId="F93009AB59C64A9BB346CA63F72EF07F">
    <w:name w:val="F93009AB59C64A9BB346CA63F72EF07F"/>
    <w:rsid w:val="00B667EF"/>
  </w:style>
  <w:style w:type="paragraph" w:customStyle="1" w:styleId="CDC5F022EE8A403CBAE8088CDE6535C3">
    <w:name w:val="CDC5F022EE8A403CBAE8088CDE6535C3"/>
    <w:rsid w:val="00B667EF"/>
  </w:style>
  <w:style w:type="paragraph" w:customStyle="1" w:styleId="6029DD08AE9B4BF4A7C41F7E90E3ADF8">
    <w:name w:val="6029DD08AE9B4BF4A7C41F7E90E3ADF8"/>
    <w:rsid w:val="00B667EF"/>
  </w:style>
  <w:style w:type="paragraph" w:customStyle="1" w:styleId="9FDE8B8A23504EBEB1844623C4BB2714">
    <w:name w:val="9FDE8B8A23504EBEB1844623C4BB2714"/>
    <w:rsid w:val="00B667EF"/>
  </w:style>
  <w:style w:type="paragraph" w:customStyle="1" w:styleId="4B36D84D916C46218E7BB4AA682FFDD6">
    <w:name w:val="4B36D84D916C46218E7BB4AA682FFDD6"/>
    <w:rsid w:val="00B667EF"/>
  </w:style>
  <w:style w:type="paragraph" w:customStyle="1" w:styleId="2AF18595B053430494412D4160E8998A">
    <w:name w:val="2AF18595B053430494412D4160E8998A"/>
    <w:rsid w:val="00B667EF"/>
  </w:style>
  <w:style w:type="paragraph" w:customStyle="1" w:styleId="69C9E25C82DB41D3A4FFFF444DCEDF64">
    <w:name w:val="69C9E25C82DB41D3A4FFFF444DCEDF64"/>
    <w:rsid w:val="00B667EF"/>
  </w:style>
  <w:style w:type="paragraph" w:customStyle="1" w:styleId="F8D5BC7E523C4F6C90BB3D14E7089F00">
    <w:name w:val="F8D5BC7E523C4F6C90BB3D14E7089F00"/>
    <w:rsid w:val="00B667EF"/>
  </w:style>
  <w:style w:type="paragraph" w:customStyle="1" w:styleId="21D455D7B5464791A940036B7B043364">
    <w:name w:val="21D455D7B5464791A940036B7B043364"/>
    <w:rsid w:val="00B667EF"/>
  </w:style>
  <w:style w:type="paragraph" w:customStyle="1" w:styleId="35E960148AC04594ABF3B72D7268CDF9">
    <w:name w:val="35E960148AC04594ABF3B72D7268CDF9"/>
    <w:rsid w:val="00B667EF"/>
  </w:style>
  <w:style w:type="paragraph" w:customStyle="1" w:styleId="A8D25871C0344F3286D4984510BA986A">
    <w:name w:val="A8D25871C0344F3286D4984510BA986A"/>
    <w:rsid w:val="00B667EF"/>
  </w:style>
  <w:style w:type="paragraph" w:customStyle="1" w:styleId="CB5FB8E2DFC94D319A27348AB3BBC2B2">
    <w:name w:val="CB5FB8E2DFC94D319A27348AB3BBC2B2"/>
    <w:rsid w:val="00B667EF"/>
  </w:style>
  <w:style w:type="paragraph" w:customStyle="1" w:styleId="D8F0C6062DD44F43A1E3F2C384731C66">
    <w:name w:val="D8F0C6062DD44F43A1E3F2C384731C66"/>
    <w:rsid w:val="00B667EF"/>
  </w:style>
  <w:style w:type="paragraph" w:customStyle="1" w:styleId="46E012D988AB44139C04FE9387448A6C">
    <w:name w:val="46E012D988AB44139C04FE9387448A6C"/>
    <w:rsid w:val="00B667EF"/>
  </w:style>
  <w:style w:type="paragraph" w:customStyle="1" w:styleId="FCD8972FAD004F73BAA25BC2DCCB7E45">
    <w:name w:val="FCD8972FAD004F73BAA25BC2DCCB7E45"/>
    <w:rsid w:val="00B667EF"/>
  </w:style>
  <w:style w:type="paragraph" w:customStyle="1" w:styleId="963A6CD6AA4246D288A1E91590D9FBEE">
    <w:name w:val="963A6CD6AA4246D288A1E91590D9FBEE"/>
    <w:rsid w:val="00B667EF"/>
  </w:style>
  <w:style w:type="paragraph" w:customStyle="1" w:styleId="8EEE531AB98B42D194E5CEDF9D7EEFC8">
    <w:name w:val="8EEE531AB98B42D194E5CEDF9D7EEFC8"/>
    <w:rsid w:val="00B667EF"/>
  </w:style>
  <w:style w:type="paragraph" w:customStyle="1" w:styleId="FE87F151247541E58F8D70CC4EA1D7A5">
    <w:name w:val="FE87F151247541E58F8D70CC4EA1D7A5"/>
    <w:rsid w:val="00B667EF"/>
  </w:style>
  <w:style w:type="paragraph" w:customStyle="1" w:styleId="1E9691BF2C7B4E49A8264BA0138B0F1F">
    <w:name w:val="1E9691BF2C7B4E49A8264BA0138B0F1F"/>
    <w:rsid w:val="00B667EF"/>
  </w:style>
  <w:style w:type="paragraph" w:customStyle="1" w:styleId="FAEEE221422B48B78D776D590C2C44FD">
    <w:name w:val="FAEEE221422B48B78D776D590C2C44FD"/>
    <w:rsid w:val="00E17378"/>
  </w:style>
  <w:style w:type="paragraph" w:customStyle="1" w:styleId="6FE697F11DB3422BA72C40E01594F841">
    <w:name w:val="6FE697F11DB3422BA72C40E01594F841"/>
    <w:rsid w:val="00050672"/>
  </w:style>
  <w:style w:type="paragraph" w:customStyle="1" w:styleId="D4F277F0107D4120971B408AA7D4FAF3">
    <w:name w:val="D4F277F0107D4120971B408AA7D4FAF3"/>
    <w:rsid w:val="00050672"/>
  </w:style>
  <w:style w:type="paragraph" w:customStyle="1" w:styleId="60EC9EFD610D4576B46CDF72D358E3A4">
    <w:name w:val="60EC9EFD610D4576B46CDF72D358E3A4"/>
    <w:rsid w:val="0032710B"/>
  </w:style>
  <w:style w:type="paragraph" w:customStyle="1" w:styleId="AFF97A2F3E1A43B3B2C85CF090B01798">
    <w:name w:val="AFF97A2F3E1A43B3B2C85CF090B01798"/>
    <w:rsid w:val="0032710B"/>
  </w:style>
  <w:style w:type="paragraph" w:customStyle="1" w:styleId="2846438D73CF4358A7C2C56143F41D51">
    <w:name w:val="2846438D73CF4358A7C2C56143F41D51"/>
    <w:rsid w:val="0032710B"/>
  </w:style>
  <w:style w:type="paragraph" w:customStyle="1" w:styleId="A5F4353BB10C49B080B6FEA7A45AC2F1">
    <w:name w:val="A5F4353BB10C49B080B6FEA7A45AC2F1"/>
    <w:rsid w:val="0032710B"/>
  </w:style>
  <w:style w:type="paragraph" w:customStyle="1" w:styleId="81FFD572C028492487A8AE2BE91DA914">
    <w:name w:val="81FFD572C028492487A8AE2BE91DA914"/>
    <w:rsid w:val="0032710B"/>
  </w:style>
  <w:style w:type="paragraph" w:customStyle="1" w:styleId="27E68573662C49EC9B994937C2AC6B61">
    <w:name w:val="27E68573662C49EC9B994937C2AC6B61"/>
    <w:rsid w:val="00DF0F2F"/>
  </w:style>
  <w:style w:type="paragraph" w:customStyle="1" w:styleId="3F1EE6DCC4CA490ABB1EE8FBEEA615CD">
    <w:name w:val="3F1EE6DCC4CA490ABB1EE8FBEEA615CD"/>
    <w:rsid w:val="00DF0F2F"/>
  </w:style>
  <w:style w:type="paragraph" w:customStyle="1" w:styleId="5B214A6133D04811B0033C5FF6158A24">
    <w:name w:val="5B214A6133D04811B0033C5FF6158A24"/>
    <w:rsid w:val="00DF0F2F"/>
  </w:style>
  <w:style w:type="paragraph" w:customStyle="1" w:styleId="6E0B52F8F4004ADF9D5B08F5FECE356E">
    <w:name w:val="6E0B52F8F4004ADF9D5B08F5FECE356E"/>
    <w:rsid w:val="00DF0F2F"/>
  </w:style>
  <w:style w:type="paragraph" w:customStyle="1" w:styleId="0BF959FD64B04DB9A7A5F05BC084E0F9">
    <w:name w:val="0BF959FD64B04DB9A7A5F05BC084E0F9"/>
    <w:rsid w:val="00DF0F2F"/>
  </w:style>
  <w:style w:type="paragraph" w:customStyle="1" w:styleId="866066678AFB45A28577301EF621140E">
    <w:name w:val="866066678AFB45A28577301EF621140E"/>
    <w:rsid w:val="00DF0F2F"/>
  </w:style>
  <w:style w:type="paragraph" w:customStyle="1" w:styleId="89734A21E4274A0E86F9E7C2403590D4">
    <w:name w:val="89734A21E4274A0E86F9E7C2403590D4"/>
    <w:rsid w:val="00DF0F2F"/>
  </w:style>
  <w:style w:type="paragraph" w:customStyle="1" w:styleId="280D386F94C74528B6D881BEB2F04A6E">
    <w:name w:val="280D386F94C74528B6D881BEB2F04A6E"/>
    <w:rsid w:val="00DF0F2F"/>
  </w:style>
  <w:style w:type="paragraph" w:customStyle="1" w:styleId="CD3511F52BDA42A6B88C7420484A9E1F">
    <w:name w:val="CD3511F52BDA42A6B88C7420484A9E1F"/>
    <w:rsid w:val="00DF0F2F"/>
  </w:style>
  <w:style w:type="paragraph" w:customStyle="1" w:styleId="14F7A2707D2C469BA5FF25F8A5A5AD94">
    <w:name w:val="14F7A2707D2C469BA5FF25F8A5A5AD94"/>
    <w:rsid w:val="00DF0F2F"/>
  </w:style>
  <w:style w:type="paragraph" w:customStyle="1" w:styleId="668A908EADC04825909BB6E0D2C74616">
    <w:name w:val="668A908EADC04825909BB6E0D2C74616"/>
    <w:rsid w:val="00DF0F2F"/>
  </w:style>
  <w:style w:type="paragraph" w:customStyle="1" w:styleId="DE1E043022BC40ABA73B16E3D0123C4F">
    <w:name w:val="DE1E043022BC40ABA73B16E3D0123C4F"/>
    <w:rsid w:val="00DF0F2F"/>
  </w:style>
  <w:style w:type="paragraph" w:customStyle="1" w:styleId="A1996FCD2EA942BC8004A742B7FAC9BA">
    <w:name w:val="A1996FCD2EA942BC8004A742B7FAC9BA"/>
    <w:rsid w:val="00DF0F2F"/>
  </w:style>
  <w:style w:type="paragraph" w:customStyle="1" w:styleId="2AA785ADC019404BA8405740E4E61014">
    <w:name w:val="2AA785ADC019404BA8405740E4E61014"/>
    <w:rsid w:val="00DF0F2F"/>
  </w:style>
  <w:style w:type="paragraph" w:customStyle="1" w:styleId="72514F15338344B480DD8CA700B3AF57">
    <w:name w:val="72514F15338344B480DD8CA700B3AF57"/>
    <w:rsid w:val="00DF0F2F"/>
  </w:style>
  <w:style w:type="paragraph" w:customStyle="1" w:styleId="78A2BA36DB434B0D82FEAE2C883BCF87">
    <w:name w:val="78A2BA36DB434B0D82FEAE2C883BCF87"/>
    <w:rsid w:val="00DF0F2F"/>
  </w:style>
  <w:style w:type="paragraph" w:customStyle="1" w:styleId="370AEB9ADD11415EB676647869129D52">
    <w:name w:val="370AEB9ADD11415EB676647869129D52"/>
    <w:rsid w:val="00DF0F2F"/>
  </w:style>
  <w:style w:type="paragraph" w:customStyle="1" w:styleId="F43249B6170240B9ADD552C0EAE19BEF">
    <w:name w:val="F43249B6170240B9ADD552C0EAE19BEF"/>
    <w:rsid w:val="00DF0F2F"/>
  </w:style>
  <w:style w:type="paragraph" w:customStyle="1" w:styleId="2D9643A5DC294C3FA7734A4AEE0052C1">
    <w:name w:val="2D9643A5DC294C3FA7734A4AEE0052C1"/>
    <w:rsid w:val="00DF0F2F"/>
  </w:style>
  <w:style w:type="paragraph" w:customStyle="1" w:styleId="B58BB0B7D96342CD980374299A8E7296">
    <w:name w:val="B58BB0B7D96342CD980374299A8E7296"/>
    <w:rsid w:val="00DF0F2F"/>
  </w:style>
  <w:style w:type="paragraph" w:customStyle="1" w:styleId="88FFB344780848FB9377FBAF0AD7A892">
    <w:name w:val="88FFB344780848FB9377FBAF0AD7A892"/>
    <w:rsid w:val="00DF0F2F"/>
  </w:style>
  <w:style w:type="paragraph" w:customStyle="1" w:styleId="1665F6D51EA44DD9AFEEA4D3B49F9B7E">
    <w:name w:val="1665F6D51EA44DD9AFEEA4D3B49F9B7E"/>
    <w:rsid w:val="00DF0F2F"/>
  </w:style>
  <w:style w:type="paragraph" w:customStyle="1" w:styleId="920851F9A8494D91B50BBFF8D06620FC">
    <w:name w:val="920851F9A8494D91B50BBFF8D06620FC"/>
    <w:rsid w:val="00DF0F2F"/>
  </w:style>
  <w:style w:type="paragraph" w:customStyle="1" w:styleId="F2B03C4959A94838A22B1776C609C51B">
    <w:name w:val="F2B03C4959A94838A22B1776C609C51B"/>
    <w:rsid w:val="00DF0F2F"/>
  </w:style>
  <w:style w:type="paragraph" w:customStyle="1" w:styleId="62AC32FA54F94A5696C4CD664ADF1C57">
    <w:name w:val="62AC32FA54F94A5696C4CD664ADF1C57"/>
    <w:rsid w:val="00D57137"/>
  </w:style>
  <w:style w:type="paragraph" w:customStyle="1" w:styleId="D2008C34390E4361A9F4A01C2FD3B448">
    <w:name w:val="D2008C34390E4361A9F4A01C2FD3B448"/>
    <w:rsid w:val="00D57137"/>
  </w:style>
  <w:style w:type="paragraph" w:customStyle="1" w:styleId="6BE25D8BFB9C49D59E0EC230E1837830">
    <w:name w:val="6BE25D8BFB9C49D59E0EC230E1837830"/>
    <w:rsid w:val="00D57137"/>
  </w:style>
  <w:style w:type="paragraph" w:customStyle="1" w:styleId="51912BF20F9D4B6CAF8EB75ECE1DADE5">
    <w:name w:val="51912BF20F9D4B6CAF8EB75ECE1DADE5"/>
    <w:rsid w:val="00D57137"/>
  </w:style>
  <w:style w:type="paragraph" w:customStyle="1" w:styleId="D9C3975FF7DB4400A4A3B9F4F3E5E37E">
    <w:name w:val="D9C3975FF7DB4400A4A3B9F4F3E5E37E"/>
    <w:rsid w:val="00D57137"/>
  </w:style>
  <w:style w:type="paragraph" w:customStyle="1" w:styleId="8C5A21DFC42B43BFAAD64F14307362E5">
    <w:name w:val="8C5A21DFC42B43BFAAD64F14307362E5"/>
    <w:rsid w:val="00D57137"/>
  </w:style>
  <w:style w:type="paragraph" w:customStyle="1" w:styleId="E0CBCBC8D0404F1B80EC0D9CA48B7F21">
    <w:name w:val="E0CBCBC8D0404F1B80EC0D9CA48B7F21"/>
    <w:rsid w:val="00D57137"/>
  </w:style>
  <w:style w:type="paragraph" w:customStyle="1" w:styleId="B56DC6A921314391BCA7824692C483A7">
    <w:name w:val="B56DC6A921314391BCA7824692C483A7"/>
    <w:rsid w:val="00D57137"/>
  </w:style>
  <w:style w:type="paragraph" w:customStyle="1" w:styleId="39CBEE43C0CE4EB7930D907E53BE6759">
    <w:name w:val="39CBEE43C0CE4EB7930D907E53BE6759"/>
    <w:rsid w:val="00D57137"/>
  </w:style>
  <w:style w:type="paragraph" w:customStyle="1" w:styleId="5898CE0E8B0F421685375544D094FFCF">
    <w:name w:val="5898CE0E8B0F421685375544D094FFCF"/>
    <w:rsid w:val="00D57137"/>
  </w:style>
  <w:style w:type="paragraph" w:customStyle="1" w:styleId="DBDCA690017C4ADFA94514799041AB69">
    <w:name w:val="DBDCA690017C4ADFA94514799041AB69"/>
    <w:rsid w:val="00D57137"/>
  </w:style>
  <w:style w:type="paragraph" w:customStyle="1" w:styleId="067FF0C0A4044DC1A41C38D13D168BB5">
    <w:name w:val="067FF0C0A4044DC1A41C38D13D168BB5"/>
    <w:rsid w:val="00D57137"/>
  </w:style>
  <w:style w:type="paragraph" w:customStyle="1" w:styleId="0E0ECEF5E25A4B29888C3DEDA5D9F414">
    <w:name w:val="0E0ECEF5E25A4B29888C3DEDA5D9F414"/>
    <w:rsid w:val="00D57137"/>
  </w:style>
  <w:style w:type="paragraph" w:customStyle="1" w:styleId="DB98A268602043FBA0A1E6D677B0450B">
    <w:name w:val="DB98A268602043FBA0A1E6D677B0450B"/>
    <w:rsid w:val="00D57137"/>
  </w:style>
  <w:style w:type="paragraph" w:customStyle="1" w:styleId="821DC9211D444B3D940E85C192C5F6DC">
    <w:name w:val="821DC9211D444B3D940E85C192C5F6DC"/>
    <w:rsid w:val="00D57137"/>
  </w:style>
  <w:style w:type="paragraph" w:customStyle="1" w:styleId="84883FF0921249C48EF3D98BC7DF042B">
    <w:name w:val="84883FF0921249C48EF3D98BC7DF042B"/>
    <w:rsid w:val="00D57137"/>
  </w:style>
  <w:style w:type="paragraph" w:customStyle="1" w:styleId="0975095DC1CD433DB5B81E95DEED2C73">
    <w:name w:val="0975095DC1CD433DB5B81E95DEED2C73"/>
    <w:rsid w:val="00D57137"/>
  </w:style>
  <w:style w:type="paragraph" w:customStyle="1" w:styleId="338C3EEA24294D0C96E9026E29C0EC94">
    <w:name w:val="338C3EEA24294D0C96E9026E29C0EC94"/>
    <w:rsid w:val="00D57137"/>
  </w:style>
  <w:style w:type="paragraph" w:customStyle="1" w:styleId="78572B5C90614FC291608EC1970B62E4">
    <w:name w:val="78572B5C90614FC291608EC1970B62E4"/>
    <w:rsid w:val="00D57137"/>
  </w:style>
  <w:style w:type="paragraph" w:customStyle="1" w:styleId="9E328A2282DA482DA9910FBA8DE87479">
    <w:name w:val="9E328A2282DA482DA9910FBA8DE87479"/>
    <w:rsid w:val="00D57137"/>
  </w:style>
  <w:style w:type="paragraph" w:customStyle="1" w:styleId="8B43F0A99F5B4EBBAFD6D5DFF9665ED6">
    <w:name w:val="8B43F0A99F5B4EBBAFD6D5DFF9665ED6"/>
    <w:rsid w:val="00D57137"/>
  </w:style>
  <w:style w:type="paragraph" w:customStyle="1" w:styleId="497082B716DE4F3CB2406E41143F8C10">
    <w:name w:val="497082B716DE4F3CB2406E41143F8C10"/>
    <w:rsid w:val="00D57137"/>
  </w:style>
  <w:style w:type="paragraph" w:customStyle="1" w:styleId="F33F592C551D402AA9BC5F81182B6BA6">
    <w:name w:val="F33F592C551D402AA9BC5F81182B6BA6"/>
    <w:rsid w:val="00D57137"/>
  </w:style>
  <w:style w:type="paragraph" w:customStyle="1" w:styleId="2473E08B22424692BB54564CD4464345">
    <w:name w:val="2473E08B22424692BB54564CD4464345"/>
    <w:rsid w:val="00D57137"/>
  </w:style>
  <w:style w:type="paragraph" w:customStyle="1" w:styleId="AB71FAF703AF49C2B9259853B6C5B7AF">
    <w:name w:val="AB71FAF703AF49C2B9259853B6C5B7AF"/>
    <w:rsid w:val="00D57137"/>
  </w:style>
  <w:style w:type="paragraph" w:customStyle="1" w:styleId="CFE955C6D7164B70BD407EFD99CB1CC8">
    <w:name w:val="CFE955C6D7164B70BD407EFD99CB1CC8"/>
    <w:rsid w:val="00D57137"/>
  </w:style>
  <w:style w:type="paragraph" w:customStyle="1" w:styleId="9EA2325E79564D72B00359EE9253C652">
    <w:name w:val="9EA2325E79564D72B00359EE9253C652"/>
    <w:rsid w:val="00D57137"/>
  </w:style>
  <w:style w:type="paragraph" w:customStyle="1" w:styleId="F27A9A49397D45E2A7285EEB6C3E5D40">
    <w:name w:val="F27A9A49397D45E2A7285EEB6C3E5D40"/>
    <w:rsid w:val="00D57137"/>
  </w:style>
  <w:style w:type="paragraph" w:customStyle="1" w:styleId="CFBF066C1E544B48B447CD929B26DFCF">
    <w:name w:val="CFBF066C1E544B48B447CD929B26DFCF"/>
    <w:rsid w:val="00D57137"/>
  </w:style>
  <w:style w:type="paragraph" w:customStyle="1" w:styleId="8CA8FA97E1514F2F807F74F44F4A1261">
    <w:name w:val="8CA8FA97E1514F2F807F74F44F4A1261"/>
    <w:rsid w:val="00D57137"/>
  </w:style>
  <w:style w:type="paragraph" w:customStyle="1" w:styleId="C73C45AE0A1945A2AC4FC45CCD4FB7E8">
    <w:name w:val="C73C45AE0A1945A2AC4FC45CCD4FB7E8"/>
    <w:rsid w:val="00D57137"/>
  </w:style>
  <w:style w:type="paragraph" w:customStyle="1" w:styleId="A263492D8C6F4461BFC5F28A4F467931">
    <w:name w:val="A263492D8C6F4461BFC5F28A4F467931"/>
    <w:rsid w:val="00D57137"/>
  </w:style>
  <w:style w:type="paragraph" w:customStyle="1" w:styleId="7EEB7BBF14BB4578B311A4EB0F56BC42">
    <w:name w:val="7EEB7BBF14BB4578B311A4EB0F56BC42"/>
    <w:rsid w:val="00D57137"/>
  </w:style>
  <w:style w:type="paragraph" w:customStyle="1" w:styleId="2332176A3FF74005A22131D8249F3570">
    <w:name w:val="2332176A3FF74005A22131D8249F3570"/>
    <w:rsid w:val="00D57137"/>
  </w:style>
  <w:style w:type="paragraph" w:customStyle="1" w:styleId="06CFAE8A92794A07A67AAF1159F850DC">
    <w:name w:val="06CFAE8A92794A07A67AAF1159F850DC"/>
    <w:rsid w:val="00D57137"/>
  </w:style>
  <w:style w:type="paragraph" w:customStyle="1" w:styleId="813FEFE75C854E4D8E9F518BCACDE760">
    <w:name w:val="813FEFE75C854E4D8E9F518BCACDE760"/>
    <w:rsid w:val="00D57137"/>
  </w:style>
  <w:style w:type="paragraph" w:customStyle="1" w:styleId="1AF6D813C2D540A1978A503A91399D0D">
    <w:name w:val="1AF6D813C2D540A1978A503A91399D0D"/>
    <w:rsid w:val="00D57137"/>
  </w:style>
  <w:style w:type="paragraph" w:customStyle="1" w:styleId="4C61A2B5902B4F68BC89819DED6DA5A1">
    <w:name w:val="4C61A2B5902B4F68BC89819DED6DA5A1"/>
    <w:rsid w:val="00D57137"/>
  </w:style>
  <w:style w:type="paragraph" w:customStyle="1" w:styleId="53CBB7DEA9F443F088859A993CA7DC98">
    <w:name w:val="53CBB7DEA9F443F088859A993CA7DC98"/>
    <w:rsid w:val="00D57137"/>
  </w:style>
  <w:style w:type="paragraph" w:customStyle="1" w:styleId="07129505E3034F4FB6D2923F8C68337D">
    <w:name w:val="07129505E3034F4FB6D2923F8C68337D"/>
    <w:rsid w:val="00D57137"/>
  </w:style>
  <w:style w:type="paragraph" w:customStyle="1" w:styleId="70A6E6831CC346BC9F04AB3B4D1979C6">
    <w:name w:val="70A6E6831CC346BC9F04AB3B4D1979C6"/>
    <w:rsid w:val="00D57137"/>
  </w:style>
  <w:style w:type="paragraph" w:customStyle="1" w:styleId="E73AA97020B44912BFEFC47D054F0938">
    <w:name w:val="E73AA97020B44912BFEFC47D054F0938"/>
    <w:rsid w:val="00D57137"/>
  </w:style>
  <w:style w:type="paragraph" w:customStyle="1" w:styleId="7B3D4C8534F14D2D9D785F5B44804CC3">
    <w:name w:val="7B3D4C8534F14D2D9D785F5B44804CC3"/>
    <w:rsid w:val="00D57137"/>
  </w:style>
  <w:style w:type="paragraph" w:customStyle="1" w:styleId="6533E2D636BA4F4F91410E735C6E378B">
    <w:name w:val="6533E2D636BA4F4F91410E735C6E378B"/>
    <w:rsid w:val="00D57137"/>
  </w:style>
  <w:style w:type="paragraph" w:customStyle="1" w:styleId="8052E33D2E7243CCB8F1C7AD727F4C83">
    <w:name w:val="8052E33D2E7243CCB8F1C7AD727F4C83"/>
    <w:rsid w:val="00D57137"/>
  </w:style>
  <w:style w:type="paragraph" w:customStyle="1" w:styleId="EC5447AA28F9415BBAD12E13E2E1EA58">
    <w:name w:val="EC5447AA28F9415BBAD12E13E2E1EA58"/>
    <w:rsid w:val="00D57137"/>
  </w:style>
  <w:style w:type="paragraph" w:customStyle="1" w:styleId="903F8C0E6BF14C968A864980C97C14D1">
    <w:name w:val="903F8C0E6BF14C968A864980C97C14D1"/>
    <w:rsid w:val="00D57137"/>
  </w:style>
  <w:style w:type="paragraph" w:customStyle="1" w:styleId="59986330670E41A0BA1607681650C935">
    <w:name w:val="59986330670E41A0BA1607681650C935"/>
    <w:rsid w:val="00D57137"/>
  </w:style>
  <w:style w:type="paragraph" w:customStyle="1" w:styleId="790DD6FC27A44EE582F6D77E50D8EB60">
    <w:name w:val="790DD6FC27A44EE582F6D77E50D8EB60"/>
    <w:rsid w:val="00D57137"/>
  </w:style>
  <w:style w:type="paragraph" w:customStyle="1" w:styleId="3560235BFF9C496D8B8E5E9C68593AD7">
    <w:name w:val="3560235BFF9C496D8B8E5E9C68593AD7"/>
    <w:rsid w:val="00D57137"/>
  </w:style>
  <w:style w:type="paragraph" w:customStyle="1" w:styleId="08CC9979ECB44D49A1011173C2187541">
    <w:name w:val="08CC9979ECB44D49A1011173C2187541"/>
    <w:rsid w:val="00D57137"/>
  </w:style>
  <w:style w:type="paragraph" w:customStyle="1" w:styleId="1C940739576B44D1A9B04EE0E17DF3F1">
    <w:name w:val="1C940739576B44D1A9B04EE0E17DF3F1"/>
    <w:rsid w:val="00D57137"/>
  </w:style>
  <w:style w:type="paragraph" w:customStyle="1" w:styleId="6C61F77441904A028EAE2A5A499EED0B">
    <w:name w:val="6C61F77441904A028EAE2A5A499EED0B"/>
    <w:rsid w:val="00D57137"/>
  </w:style>
  <w:style w:type="paragraph" w:customStyle="1" w:styleId="533F5C1E1C1E4A75A31F3B90215AA178">
    <w:name w:val="533F5C1E1C1E4A75A31F3B90215AA178"/>
    <w:rsid w:val="00D57137"/>
  </w:style>
  <w:style w:type="paragraph" w:customStyle="1" w:styleId="47398EB28730467AB6E6E9D00C43226E">
    <w:name w:val="47398EB28730467AB6E6E9D00C43226E"/>
    <w:rsid w:val="00D57137"/>
  </w:style>
  <w:style w:type="paragraph" w:customStyle="1" w:styleId="06FE490853514D3994C14E58D5E16748">
    <w:name w:val="06FE490853514D3994C14E58D5E16748"/>
    <w:rsid w:val="00D57137"/>
  </w:style>
  <w:style w:type="paragraph" w:customStyle="1" w:styleId="B2D99F9F99EE477BA07D05FE6FAC4932">
    <w:name w:val="B2D99F9F99EE477BA07D05FE6FAC4932"/>
    <w:rsid w:val="00D57137"/>
  </w:style>
  <w:style w:type="paragraph" w:customStyle="1" w:styleId="861A8F0D1C6D4C73ABEF209282C3B4E7">
    <w:name w:val="861A8F0D1C6D4C73ABEF209282C3B4E7"/>
    <w:rsid w:val="00D57137"/>
  </w:style>
  <w:style w:type="paragraph" w:customStyle="1" w:styleId="8F12AC18E8F0465D88589589FF6761C5">
    <w:name w:val="8F12AC18E8F0465D88589589FF6761C5"/>
    <w:rsid w:val="00D57137"/>
  </w:style>
  <w:style w:type="paragraph" w:customStyle="1" w:styleId="70182CA3B54941E68FEBD2C11F25A164">
    <w:name w:val="70182CA3B54941E68FEBD2C11F25A164"/>
    <w:rsid w:val="00D57137"/>
  </w:style>
  <w:style w:type="paragraph" w:customStyle="1" w:styleId="B7D71386DDEB47429492707EADD0933A">
    <w:name w:val="B7D71386DDEB47429492707EADD0933A"/>
    <w:rsid w:val="00D57137"/>
  </w:style>
  <w:style w:type="paragraph" w:customStyle="1" w:styleId="31894FE67832463B955B453673822A6D">
    <w:name w:val="31894FE67832463B955B453673822A6D"/>
    <w:rsid w:val="00D57137"/>
  </w:style>
  <w:style w:type="paragraph" w:customStyle="1" w:styleId="CEB3588682454746BF7FAB1C19FC90E3">
    <w:name w:val="CEB3588682454746BF7FAB1C19FC90E3"/>
    <w:rsid w:val="00D57137"/>
  </w:style>
  <w:style w:type="paragraph" w:customStyle="1" w:styleId="A54F4BC259834D42BF534F6A9F09A55D">
    <w:name w:val="A54F4BC259834D42BF534F6A9F09A55D"/>
    <w:rsid w:val="00D57137"/>
  </w:style>
  <w:style w:type="paragraph" w:customStyle="1" w:styleId="68672E6209F64AA3A5BE201C2CDB5ED7">
    <w:name w:val="68672E6209F64AA3A5BE201C2CDB5ED7"/>
    <w:rsid w:val="00D57137"/>
  </w:style>
  <w:style w:type="paragraph" w:customStyle="1" w:styleId="EC8663939A864DBDBD5C7BF88E3155C4">
    <w:name w:val="EC8663939A864DBDBD5C7BF88E3155C4"/>
    <w:rsid w:val="00D57137"/>
  </w:style>
  <w:style w:type="paragraph" w:customStyle="1" w:styleId="BBAB07E100A046839BCDBFED417E005C">
    <w:name w:val="BBAB07E100A046839BCDBFED417E005C"/>
    <w:rsid w:val="00D57137"/>
  </w:style>
  <w:style w:type="paragraph" w:customStyle="1" w:styleId="186F98ECDF304ABAA5772C2CB81C6931">
    <w:name w:val="186F98ECDF304ABAA5772C2CB81C6931"/>
    <w:rsid w:val="00D57137"/>
  </w:style>
  <w:style w:type="paragraph" w:customStyle="1" w:styleId="E5777CE9CDB844CE86C4491CF8194C05">
    <w:name w:val="E5777CE9CDB844CE86C4491CF8194C05"/>
    <w:rsid w:val="00D57137"/>
  </w:style>
  <w:style w:type="paragraph" w:customStyle="1" w:styleId="2A7C1382436240C0BF1B94FB8A740E87">
    <w:name w:val="2A7C1382436240C0BF1B94FB8A740E87"/>
    <w:rsid w:val="00D57137"/>
  </w:style>
  <w:style w:type="paragraph" w:customStyle="1" w:styleId="6F09948A4BD64DA790A03703CD4378B4">
    <w:name w:val="6F09948A4BD64DA790A03703CD4378B4"/>
    <w:rsid w:val="00E5768E"/>
  </w:style>
  <w:style w:type="paragraph" w:customStyle="1" w:styleId="E8A6E4830BC347D081489BA5D1142C00">
    <w:name w:val="E8A6E4830BC347D081489BA5D1142C00"/>
    <w:rsid w:val="00E5768E"/>
  </w:style>
  <w:style w:type="paragraph" w:customStyle="1" w:styleId="237DBB0D742F47E2B8B71655E8249DEF">
    <w:name w:val="237DBB0D742F47E2B8B71655E8249DEF"/>
    <w:rsid w:val="00E5768E"/>
  </w:style>
  <w:style w:type="paragraph" w:customStyle="1" w:styleId="F59C1B2A9E9F437B99DD2B74467D234F">
    <w:name w:val="F59C1B2A9E9F437B99DD2B74467D234F"/>
    <w:rsid w:val="00E5768E"/>
  </w:style>
  <w:style w:type="paragraph" w:customStyle="1" w:styleId="F2724D47E249432689141FF034209333">
    <w:name w:val="F2724D47E249432689141FF034209333"/>
    <w:rsid w:val="00E5768E"/>
  </w:style>
  <w:style w:type="paragraph" w:customStyle="1" w:styleId="3A62838F0F93401DB46A4974BCCF0A6E">
    <w:name w:val="3A62838F0F93401DB46A4974BCCF0A6E"/>
    <w:rsid w:val="00E5768E"/>
  </w:style>
  <w:style w:type="paragraph" w:customStyle="1" w:styleId="D08DFF1228614FED9CA1E94A0C361595">
    <w:name w:val="D08DFF1228614FED9CA1E94A0C361595"/>
    <w:rsid w:val="00E5768E"/>
  </w:style>
  <w:style w:type="paragraph" w:customStyle="1" w:styleId="9B032F5E353E465896CA773056465DB4">
    <w:name w:val="9B032F5E353E465896CA773056465DB4"/>
    <w:rsid w:val="00E5768E"/>
  </w:style>
  <w:style w:type="paragraph" w:customStyle="1" w:styleId="29D202A8139A4DB69A05041DF0F865C4">
    <w:name w:val="29D202A8139A4DB69A05041DF0F865C4"/>
    <w:rsid w:val="00E5768E"/>
  </w:style>
  <w:style w:type="paragraph" w:customStyle="1" w:styleId="B1BA91A53F3344F7971DCE44ACC84AA6">
    <w:name w:val="B1BA91A53F3344F7971DCE44ACC84AA6"/>
    <w:rsid w:val="00E5768E"/>
  </w:style>
  <w:style w:type="paragraph" w:customStyle="1" w:styleId="B89BEC4779F44FE58D4F10BE421BB00E">
    <w:name w:val="B89BEC4779F44FE58D4F10BE421BB00E"/>
    <w:rsid w:val="00A5395E"/>
  </w:style>
  <w:style w:type="paragraph" w:customStyle="1" w:styleId="B2C7D6DECC4D42BB9D5AAAEC7E671BBF">
    <w:name w:val="B2C7D6DECC4D42BB9D5AAAEC7E671BBF"/>
    <w:rsid w:val="00A5395E"/>
  </w:style>
  <w:style w:type="paragraph" w:customStyle="1" w:styleId="B51161703C4A4C538C44EF309D2FF56B">
    <w:name w:val="B51161703C4A4C538C44EF309D2FF56B"/>
    <w:rsid w:val="00A5395E"/>
  </w:style>
  <w:style w:type="paragraph" w:customStyle="1" w:styleId="A46F778E5387473690478DACE9BDACC2">
    <w:name w:val="A46F778E5387473690478DACE9BDACC2"/>
    <w:rsid w:val="00A5395E"/>
  </w:style>
  <w:style w:type="paragraph" w:customStyle="1" w:styleId="BAFE1CCB67AE443796D547063F1D731A">
    <w:name w:val="BAFE1CCB67AE443796D547063F1D731A"/>
    <w:rsid w:val="00A5395E"/>
  </w:style>
  <w:style w:type="paragraph" w:customStyle="1" w:styleId="A20B7EF9946D481DB482A12D7C276D5F">
    <w:name w:val="A20B7EF9946D481DB482A12D7C276D5F"/>
    <w:rsid w:val="00A5395E"/>
  </w:style>
  <w:style w:type="paragraph" w:customStyle="1" w:styleId="E77DC5EAE8D746E599C0CA8C03B9F2C7">
    <w:name w:val="E77DC5EAE8D746E599C0CA8C03B9F2C7"/>
    <w:rsid w:val="00A5395E"/>
  </w:style>
  <w:style w:type="paragraph" w:customStyle="1" w:styleId="0673C2C2847D4BE28037DB6DE4E50A8C">
    <w:name w:val="0673C2C2847D4BE28037DB6DE4E50A8C"/>
    <w:rsid w:val="00A5395E"/>
  </w:style>
  <w:style w:type="paragraph" w:customStyle="1" w:styleId="9E3BDB4A198D477FA4662A2189FFF23B">
    <w:name w:val="9E3BDB4A198D477FA4662A2189FFF23B"/>
    <w:rsid w:val="00A5395E"/>
  </w:style>
  <w:style w:type="paragraph" w:customStyle="1" w:styleId="26661D788AE34F06AECE50E047EA340F">
    <w:name w:val="26661D788AE34F06AECE50E047EA340F"/>
    <w:rsid w:val="00A5395E"/>
  </w:style>
  <w:style w:type="paragraph" w:customStyle="1" w:styleId="35F44D99AD5C4781AD57005BC8D94515">
    <w:name w:val="35F44D99AD5C4781AD57005BC8D94515"/>
    <w:rsid w:val="00A5395E"/>
  </w:style>
  <w:style w:type="paragraph" w:customStyle="1" w:styleId="A2A5C1CEFFED4051BAE708EC1988DC3D">
    <w:name w:val="A2A5C1CEFFED4051BAE708EC1988DC3D"/>
    <w:rsid w:val="00A5395E"/>
  </w:style>
  <w:style w:type="paragraph" w:customStyle="1" w:styleId="8E10FC4BCB894FFA86428183A2067D45">
    <w:name w:val="8E10FC4BCB894FFA86428183A2067D45"/>
    <w:rsid w:val="005A0E68"/>
  </w:style>
  <w:style w:type="paragraph" w:customStyle="1" w:styleId="83C162B7D46E48BEAC98ED93A787136C">
    <w:name w:val="83C162B7D46E48BEAC98ED93A787136C"/>
    <w:rsid w:val="005A0E68"/>
  </w:style>
  <w:style w:type="paragraph" w:customStyle="1" w:styleId="36E8F517E1094A12AD51B85B289BCF9E">
    <w:name w:val="36E8F517E1094A12AD51B85B289BCF9E"/>
    <w:rsid w:val="005A0E68"/>
  </w:style>
  <w:style w:type="paragraph" w:customStyle="1" w:styleId="3405137C6E7C410598AA4440F409869A">
    <w:name w:val="3405137C6E7C410598AA4440F409869A"/>
    <w:rsid w:val="00694864"/>
  </w:style>
  <w:style w:type="paragraph" w:customStyle="1" w:styleId="92B90227ECB946F29FDCFA0B9CB5C958">
    <w:name w:val="92B90227ECB946F29FDCFA0B9CB5C958"/>
    <w:rsid w:val="00694864"/>
  </w:style>
  <w:style w:type="paragraph" w:customStyle="1" w:styleId="96001EA161434A4B8BF8ED380FC7F002">
    <w:name w:val="96001EA161434A4B8BF8ED380FC7F002"/>
    <w:rsid w:val="00694864"/>
  </w:style>
  <w:style w:type="paragraph" w:customStyle="1" w:styleId="96EDB1D6F93F422192BD9326F326383F">
    <w:name w:val="96EDB1D6F93F422192BD9326F326383F"/>
    <w:rsid w:val="00694864"/>
  </w:style>
  <w:style w:type="paragraph" w:customStyle="1" w:styleId="DF546715273342B9BD7C82C5831EFA1B">
    <w:name w:val="DF546715273342B9BD7C82C5831EFA1B"/>
    <w:rsid w:val="00694864"/>
  </w:style>
  <w:style w:type="paragraph" w:customStyle="1" w:styleId="738D1F60E60C4B9F966588C57EB2B5D2">
    <w:name w:val="738D1F60E60C4B9F966588C57EB2B5D2"/>
    <w:rsid w:val="00694864"/>
  </w:style>
  <w:style w:type="paragraph" w:customStyle="1" w:styleId="43BCFF44231F4999921C03113BAF1A26">
    <w:name w:val="43BCFF44231F4999921C03113BAF1A26"/>
    <w:rsid w:val="00694864"/>
  </w:style>
  <w:style w:type="paragraph" w:customStyle="1" w:styleId="EF99D0985E8B452FA6E3B9F64A41FD42">
    <w:name w:val="EF99D0985E8B452FA6E3B9F64A41FD42"/>
    <w:rsid w:val="00694864"/>
  </w:style>
  <w:style w:type="paragraph" w:customStyle="1" w:styleId="35F8397E59B5470A917D5F22C9E9698A">
    <w:name w:val="35F8397E59B5470A917D5F22C9E9698A"/>
    <w:rsid w:val="00694864"/>
  </w:style>
  <w:style w:type="paragraph" w:customStyle="1" w:styleId="96A4528DFD31402084F4E3CADED44F4A">
    <w:name w:val="96A4528DFD31402084F4E3CADED44F4A"/>
    <w:rsid w:val="00694864"/>
  </w:style>
  <w:style w:type="paragraph" w:customStyle="1" w:styleId="06B038929DC84C98A026B4E18C72F677">
    <w:name w:val="06B038929DC84C98A026B4E18C72F677"/>
    <w:rsid w:val="00694864"/>
  </w:style>
  <w:style w:type="paragraph" w:customStyle="1" w:styleId="EF9D3D64EF384329B959321D3E4BDA9D">
    <w:name w:val="EF9D3D64EF384329B959321D3E4BDA9D"/>
    <w:rsid w:val="00694864"/>
  </w:style>
  <w:style w:type="paragraph" w:customStyle="1" w:styleId="5196F0023A9143BFA2BF4CF8439D2CD9">
    <w:name w:val="5196F0023A9143BFA2BF4CF8439D2CD9"/>
    <w:rsid w:val="00694864"/>
  </w:style>
  <w:style w:type="paragraph" w:customStyle="1" w:styleId="2DE2A375C24A489AA9CD2B1E0154FC1E">
    <w:name w:val="2DE2A375C24A489AA9CD2B1E0154FC1E"/>
    <w:rsid w:val="00694864"/>
  </w:style>
  <w:style w:type="paragraph" w:customStyle="1" w:styleId="005080599C404ED0B38045813E3F12FB">
    <w:name w:val="005080599C404ED0B38045813E3F12FB"/>
    <w:rsid w:val="00694864"/>
  </w:style>
  <w:style w:type="paragraph" w:customStyle="1" w:styleId="02E5BD4815A74AA8A614F2082A5F6B47">
    <w:name w:val="02E5BD4815A74AA8A614F2082A5F6B47"/>
    <w:rsid w:val="00694864"/>
  </w:style>
  <w:style w:type="paragraph" w:customStyle="1" w:styleId="E0A51518AF584ABDBB02312DF03AF5B9">
    <w:name w:val="E0A51518AF584ABDBB02312DF03AF5B9"/>
    <w:rsid w:val="00694864"/>
  </w:style>
  <w:style w:type="paragraph" w:customStyle="1" w:styleId="385536D42F9D4FC5AF47AEDE784BE6AE">
    <w:name w:val="385536D42F9D4FC5AF47AEDE784BE6AE"/>
    <w:rsid w:val="00694864"/>
  </w:style>
  <w:style w:type="paragraph" w:customStyle="1" w:styleId="3FC56C2EBC534B469881962B64F713EA">
    <w:name w:val="3FC56C2EBC534B469881962B64F713EA"/>
    <w:rsid w:val="00694864"/>
  </w:style>
  <w:style w:type="paragraph" w:customStyle="1" w:styleId="29368933A2E443969847E3394529B4A7">
    <w:name w:val="29368933A2E443969847E3394529B4A7"/>
    <w:rsid w:val="00694864"/>
  </w:style>
  <w:style w:type="paragraph" w:customStyle="1" w:styleId="E67B8C8395894939AA9A0BC9E9D15BB6">
    <w:name w:val="E67B8C8395894939AA9A0BC9E9D15BB6"/>
    <w:rsid w:val="00694864"/>
  </w:style>
  <w:style w:type="paragraph" w:customStyle="1" w:styleId="03BAC91456564C89830E14FE5D2C509A">
    <w:name w:val="03BAC91456564C89830E14FE5D2C509A"/>
    <w:rsid w:val="00694864"/>
  </w:style>
  <w:style w:type="paragraph" w:customStyle="1" w:styleId="B7491D227CCD423B99FCECBFDDD336F1">
    <w:name w:val="B7491D227CCD423B99FCECBFDDD336F1"/>
    <w:rsid w:val="00694864"/>
  </w:style>
  <w:style w:type="paragraph" w:customStyle="1" w:styleId="8E601969C914492CBA5481B1EEBA2F3E">
    <w:name w:val="8E601969C914492CBA5481B1EEBA2F3E"/>
    <w:rsid w:val="00694864"/>
  </w:style>
  <w:style w:type="paragraph" w:customStyle="1" w:styleId="DCA31387EE9E47CAADC78DAE16C5109B">
    <w:name w:val="DCA31387EE9E47CAADC78DAE16C5109B"/>
    <w:rsid w:val="00694864"/>
  </w:style>
  <w:style w:type="paragraph" w:customStyle="1" w:styleId="84A16F020B1F471FAB2078384242879E">
    <w:name w:val="84A16F020B1F471FAB2078384242879E"/>
    <w:rsid w:val="00694864"/>
  </w:style>
  <w:style w:type="paragraph" w:customStyle="1" w:styleId="DA437982E30A404ABC5E6B508F4B8ADF">
    <w:name w:val="DA437982E30A404ABC5E6B508F4B8ADF"/>
    <w:rsid w:val="00694864"/>
  </w:style>
  <w:style w:type="paragraph" w:customStyle="1" w:styleId="FB7FD27605FB4E5D8E0871BF8D41598D">
    <w:name w:val="FB7FD27605FB4E5D8E0871BF8D41598D"/>
    <w:rsid w:val="00694864"/>
  </w:style>
  <w:style w:type="paragraph" w:customStyle="1" w:styleId="E1BD07F417E845FFBE6D4E6EA24FEB6A">
    <w:name w:val="E1BD07F417E845FFBE6D4E6EA24FEB6A"/>
    <w:rsid w:val="00694864"/>
  </w:style>
  <w:style w:type="paragraph" w:customStyle="1" w:styleId="876DEBDA09DF41358B693A4DE07C8E0F">
    <w:name w:val="876DEBDA09DF41358B693A4DE07C8E0F"/>
    <w:rsid w:val="00694864"/>
  </w:style>
  <w:style w:type="paragraph" w:customStyle="1" w:styleId="6747FCF9A01743DEA134324A066C2E5D">
    <w:name w:val="6747FCF9A01743DEA134324A066C2E5D"/>
    <w:rsid w:val="00694864"/>
  </w:style>
  <w:style w:type="paragraph" w:customStyle="1" w:styleId="3C8CC9FDCE9D48E0BF04EF42F6EC5407">
    <w:name w:val="3C8CC9FDCE9D48E0BF04EF42F6EC5407"/>
    <w:rsid w:val="00694864"/>
  </w:style>
  <w:style w:type="paragraph" w:customStyle="1" w:styleId="9714FD76B0694755A27B1E50D5984886">
    <w:name w:val="9714FD76B0694755A27B1E50D5984886"/>
    <w:rsid w:val="00694864"/>
  </w:style>
  <w:style w:type="paragraph" w:customStyle="1" w:styleId="589CA304CC5A402EA6A69B6BFCD90161">
    <w:name w:val="589CA304CC5A402EA6A69B6BFCD90161"/>
    <w:rsid w:val="00694864"/>
  </w:style>
  <w:style w:type="paragraph" w:customStyle="1" w:styleId="F5045FE36FE34B6184BECC6FE5857405">
    <w:name w:val="F5045FE36FE34B6184BECC6FE5857405"/>
    <w:rsid w:val="00694864"/>
  </w:style>
  <w:style w:type="paragraph" w:customStyle="1" w:styleId="4F7D24215F7C496AA134AE59DB57B1B4">
    <w:name w:val="4F7D24215F7C496AA134AE59DB57B1B4"/>
    <w:rsid w:val="006E6F91"/>
  </w:style>
  <w:style w:type="paragraph" w:customStyle="1" w:styleId="D8582028F1CC4A3687BD7FD3A76675ED">
    <w:name w:val="D8582028F1CC4A3687BD7FD3A76675ED"/>
    <w:rsid w:val="006E6F91"/>
  </w:style>
  <w:style w:type="paragraph" w:customStyle="1" w:styleId="BB75F2DA059349009F17CEB2763C3D9F">
    <w:name w:val="BB75F2DA059349009F17CEB2763C3D9F"/>
    <w:rsid w:val="006E6F91"/>
  </w:style>
  <w:style w:type="paragraph" w:customStyle="1" w:styleId="74217A3D229F439AA4F612668535A2DB">
    <w:name w:val="74217A3D229F439AA4F612668535A2DB"/>
    <w:rsid w:val="006E6F91"/>
  </w:style>
  <w:style w:type="paragraph" w:customStyle="1" w:styleId="2DEDC351BC784D94A730189CEB54C56A">
    <w:name w:val="2DEDC351BC784D94A730189CEB54C56A"/>
    <w:rsid w:val="006E6F91"/>
  </w:style>
  <w:style w:type="paragraph" w:customStyle="1" w:styleId="A7952B24148E41DBB76775CCDBF5E85C">
    <w:name w:val="A7952B24148E41DBB76775CCDBF5E85C"/>
    <w:rsid w:val="006E6F91"/>
  </w:style>
  <w:style w:type="paragraph" w:customStyle="1" w:styleId="944476DD970D44758DECC650B9BC8018">
    <w:name w:val="944476DD970D44758DECC650B9BC8018"/>
    <w:rsid w:val="006E6F91"/>
  </w:style>
  <w:style w:type="paragraph" w:customStyle="1" w:styleId="57E7B184FBB646FF8E6C49389A40FD18">
    <w:name w:val="57E7B184FBB646FF8E6C49389A40FD18"/>
    <w:rsid w:val="006E6F91"/>
  </w:style>
  <w:style w:type="paragraph" w:customStyle="1" w:styleId="43D54D9C168044C0B1B2ECBEAE624D1C">
    <w:name w:val="43D54D9C168044C0B1B2ECBEAE624D1C"/>
    <w:rsid w:val="006E6F91"/>
  </w:style>
  <w:style w:type="paragraph" w:customStyle="1" w:styleId="75B58B9103B842019AE034C43594FABC">
    <w:name w:val="75B58B9103B842019AE034C43594FABC"/>
    <w:rsid w:val="006E6F91"/>
  </w:style>
  <w:style w:type="paragraph" w:customStyle="1" w:styleId="3BE08FEF5F844DB7BA43A3B80DB018A5">
    <w:name w:val="3BE08FEF5F844DB7BA43A3B80DB018A5"/>
    <w:rsid w:val="006E6F91"/>
  </w:style>
  <w:style w:type="paragraph" w:customStyle="1" w:styleId="0A6206CB33394AB18502C48ADA8A2582">
    <w:name w:val="0A6206CB33394AB18502C48ADA8A2582"/>
    <w:rsid w:val="006E6F91"/>
  </w:style>
  <w:style w:type="paragraph" w:customStyle="1" w:styleId="5678755FF213462B81EA5866915A5987">
    <w:name w:val="5678755FF213462B81EA5866915A5987"/>
    <w:rsid w:val="006E6F91"/>
  </w:style>
  <w:style w:type="paragraph" w:customStyle="1" w:styleId="69587683A19A419EB2787E4EDEB6A89F">
    <w:name w:val="69587683A19A419EB2787E4EDEB6A89F"/>
    <w:rsid w:val="006E6F91"/>
  </w:style>
  <w:style w:type="paragraph" w:customStyle="1" w:styleId="3BAD96A3E76045B092852F815E0D5CB2">
    <w:name w:val="3BAD96A3E76045B092852F815E0D5CB2"/>
    <w:rsid w:val="006E6F91"/>
  </w:style>
  <w:style w:type="paragraph" w:customStyle="1" w:styleId="EB7829022F0E4E6EB39BF628DF041A51">
    <w:name w:val="EB7829022F0E4E6EB39BF628DF041A51"/>
    <w:rsid w:val="006E6F91"/>
  </w:style>
  <w:style w:type="paragraph" w:customStyle="1" w:styleId="EE899B158CC849CB8C6756CDD25478F9">
    <w:name w:val="EE899B158CC849CB8C6756CDD25478F9"/>
    <w:rsid w:val="006E6F91"/>
  </w:style>
  <w:style w:type="paragraph" w:customStyle="1" w:styleId="167AC9B805A24EE2AF2D509B4FF1F14D">
    <w:name w:val="167AC9B805A24EE2AF2D509B4FF1F14D"/>
    <w:rsid w:val="006E6F91"/>
  </w:style>
  <w:style w:type="paragraph" w:customStyle="1" w:styleId="7798651B350F4BF795550C4A7A8C052B">
    <w:name w:val="7798651B350F4BF795550C4A7A8C052B"/>
    <w:rsid w:val="006E6F91"/>
  </w:style>
  <w:style w:type="paragraph" w:customStyle="1" w:styleId="A70A8C2C81D14B219F1BF131FEC32F60">
    <w:name w:val="A70A8C2C81D14B219F1BF131FEC32F60"/>
    <w:rsid w:val="006E6F91"/>
  </w:style>
  <w:style w:type="paragraph" w:customStyle="1" w:styleId="48B786F521434BDABB0520B5BD37F39E">
    <w:name w:val="48B786F521434BDABB0520B5BD37F39E"/>
    <w:rsid w:val="006E6F91"/>
  </w:style>
  <w:style w:type="paragraph" w:customStyle="1" w:styleId="7FAC1719286D4AC0A7D662225EC03FF0">
    <w:name w:val="7FAC1719286D4AC0A7D662225EC03FF0"/>
    <w:rsid w:val="006E6F91"/>
  </w:style>
  <w:style w:type="paragraph" w:customStyle="1" w:styleId="394FACD5AADA448F8D2C1BE08FD0D521">
    <w:name w:val="394FACD5AADA448F8D2C1BE08FD0D521"/>
    <w:rsid w:val="006E6F91"/>
  </w:style>
  <w:style w:type="paragraph" w:customStyle="1" w:styleId="DF82A55EE7F945E085C711EA9DE82894">
    <w:name w:val="DF82A55EE7F945E085C711EA9DE82894"/>
    <w:rsid w:val="006E6F91"/>
  </w:style>
  <w:style w:type="paragraph" w:customStyle="1" w:styleId="282CCA2576574596B80E8BCF44AB13D7">
    <w:name w:val="282CCA2576574596B80E8BCF44AB13D7"/>
    <w:rsid w:val="006E6F91"/>
  </w:style>
  <w:style w:type="paragraph" w:customStyle="1" w:styleId="8AD476A0BA9B46C0B475911DE06D259D">
    <w:name w:val="8AD476A0BA9B46C0B475911DE06D259D"/>
    <w:rsid w:val="006E6F91"/>
  </w:style>
  <w:style w:type="paragraph" w:customStyle="1" w:styleId="D16531EF01074092936B52C6B9FCB44C">
    <w:name w:val="D16531EF01074092936B52C6B9FCB44C"/>
    <w:rsid w:val="006E6F91"/>
  </w:style>
  <w:style w:type="paragraph" w:customStyle="1" w:styleId="BCFF6733E4744A589C759284C83792F3">
    <w:name w:val="BCFF6733E4744A589C759284C83792F3"/>
    <w:rsid w:val="006E6F91"/>
  </w:style>
  <w:style w:type="paragraph" w:customStyle="1" w:styleId="50D1FE61E8324B1787EFAE479F5E5731">
    <w:name w:val="50D1FE61E8324B1787EFAE479F5E5731"/>
    <w:rsid w:val="006E6F91"/>
  </w:style>
  <w:style w:type="paragraph" w:customStyle="1" w:styleId="5CAA4535556D47389A3F8118D62B297C">
    <w:name w:val="5CAA4535556D47389A3F8118D62B297C"/>
    <w:rsid w:val="006E6F91"/>
  </w:style>
  <w:style w:type="paragraph" w:customStyle="1" w:styleId="00706EDE0D114A1C8ACDF03ADCA28B47">
    <w:name w:val="00706EDE0D114A1C8ACDF03ADCA28B47"/>
    <w:rsid w:val="002B559B"/>
  </w:style>
  <w:style w:type="paragraph" w:customStyle="1" w:styleId="9AAF1D25BEAA4A9FAFE9438C3F1F8188">
    <w:name w:val="9AAF1D25BEAA4A9FAFE9438C3F1F8188"/>
    <w:rsid w:val="002B559B"/>
  </w:style>
  <w:style w:type="paragraph" w:customStyle="1" w:styleId="A21D861A2006416AB66DB44C9D15F491">
    <w:name w:val="A21D861A2006416AB66DB44C9D15F491"/>
    <w:rsid w:val="002B559B"/>
  </w:style>
  <w:style w:type="paragraph" w:customStyle="1" w:styleId="5A636C5ED81349E7870DA327715D9112">
    <w:name w:val="5A636C5ED81349E7870DA327715D9112"/>
    <w:rsid w:val="002B559B"/>
  </w:style>
  <w:style w:type="paragraph" w:customStyle="1" w:styleId="509889122EC84020B1470666D4FDF57F">
    <w:name w:val="509889122EC84020B1470666D4FDF57F"/>
    <w:rsid w:val="002B559B"/>
  </w:style>
  <w:style w:type="paragraph" w:customStyle="1" w:styleId="2D0E3CB0E4E345819E6491E7F793E77B">
    <w:name w:val="2D0E3CB0E4E345819E6491E7F793E77B"/>
    <w:rsid w:val="002B559B"/>
  </w:style>
  <w:style w:type="paragraph" w:customStyle="1" w:styleId="4AC1E0B50A164993B0E4B6B70647090C">
    <w:name w:val="4AC1E0B50A164993B0E4B6B70647090C"/>
    <w:rsid w:val="002B559B"/>
  </w:style>
  <w:style w:type="paragraph" w:customStyle="1" w:styleId="9480FB9B92DD449A86729D783357EC2A">
    <w:name w:val="9480FB9B92DD449A86729D783357EC2A"/>
    <w:rsid w:val="002B559B"/>
  </w:style>
  <w:style w:type="paragraph" w:customStyle="1" w:styleId="0AA683FD1B564C36BAD052AF5A5F43F0">
    <w:name w:val="0AA683FD1B564C36BAD052AF5A5F43F0"/>
    <w:rsid w:val="002B559B"/>
  </w:style>
  <w:style w:type="paragraph" w:customStyle="1" w:styleId="613A5FB2FFF2410F8F46B98E3E76BB7C">
    <w:name w:val="613A5FB2FFF2410F8F46B98E3E76BB7C"/>
    <w:rsid w:val="002B559B"/>
  </w:style>
  <w:style w:type="paragraph" w:customStyle="1" w:styleId="7E7379CEB9704D4080C65BBBF1C17B4B">
    <w:name w:val="7E7379CEB9704D4080C65BBBF1C17B4B"/>
    <w:rsid w:val="002B559B"/>
  </w:style>
  <w:style w:type="paragraph" w:customStyle="1" w:styleId="BEFE638FD1C44106B37E7FE9F8ACC251">
    <w:name w:val="BEFE638FD1C44106B37E7FE9F8ACC251"/>
    <w:rsid w:val="002B559B"/>
  </w:style>
  <w:style w:type="paragraph" w:customStyle="1" w:styleId="3978B26349F14ED08C2B588B711BD21A">
    <w:name w:val="3978B26349F14ED08C2B588B711BD21A"/>
    <w:rsid w:val="002B559B"/>
  </w:style>
  <w:style w:type="paragraph" w:customStyle="1" w:styleId="AF1E5FE277D349C49CE297761B6A2D7F">
    <w:name w:val="AF1E5FE277D349C49CE297761B6A2D7F"/>
    <w:rsid w:val="002B559B"/>
  </w:style>
  <w:style w:type="paragraph" w:customStyle="1" w:styleId="50C4484EF30D4C2CA8B859D724756BAD">
    <w:name w:val="50C4484EF30D4C2CA8B859D724756BAD"/>
    <w:rsid w:val="002B559B"/>
  </w:style>
  <w:style w:type="paragraph" w:customStyle="1" w:styleId="677FAADA887049EEB8EB4EF3E7BD3F3C">
    <w:name w:val="677FAADA887049EEB8EB4EF3E7BD3F3C"/>
    <w:rsid w:val="002B559B"/>
  </w:style>
  <w:style w:type="paragraph" w:customStyle="1" w:styleId="1969F5011C434C5AA1A3541151DD2827">
    <w:name w:val="1969F5011C434C5AA1A3541151DD2827"/>
    <w:rsid w:val="002B559B"/>
  </w:style>
  <w:style w:type="paragraph" w:customStyle="1" w:styleId="9B8B66D935EE4AFD82FF9555D3E89904">
    <w:name w:val="9B8B66D935EE4AFD82FF9555D3E89904"/>
    <w:rsid w:val="002B559B"/>
  </w:style>
  <w:style w:type="paragraph" w:customStyle="1" w:styleId="B6B343F81DD04F7A8C9252891C4B1EAE">
    <w:name w:val="B6B343F81DD04F7A8C9252891C4B1EAE"/>
    <w:rsid w:val="002B559B"/>
  </w:style>
  <w:style w:type="paragraph" w:customStyle="1" w:styleId="5E38B913657941B8860B524403950932">
    <w:name w:val="5E38B913657941B8860B524403950932"/>
    <w:rsid w:val="002B559B"/>
  </w:style>
  <w:style w:type="paragraph" w:customStyle="1" w:styleId="98DB66ED496140B6AE542512ED29F46B">
    <w:name w:val="98DB66ED496140B6AE542512ED29F46B"/>
    <w:rsid w:val="002B559B"/>
  </w:style>
  <w:style w:type="paragraph" w:customStyle="1" w:styleId="1351CC288CA942088ABB8014C90CD9E9">
    <w:name w:val="1351CC288CA942088ABB8014C90CD9E9"/>
    <w:rsid w:val="002B559B"/>
  </w:style>
  <w:style w:type="paragraph" w:customStyle="1" w:styleId="7E701EDEA50F414CB6B6BC7AF881765A">
    <w:name w:val="7E701EDEA50F414CB6B6BC7AF881765A"/>
    <w:rsid w:val="002B559B"/>
  </w:style>
  <w:style w:type="paragraph" w:customStyle="1" w:styleId="B28C480A2D2B4502975BDF878B8EFCE9">
    <w:name w:val="B28C480A2D2B4502975BDF878B8EFCE9"/>
    <w:rsid w:val="002B559B"/>
  </w:style>
  <w:style w:type="paragraph" w:customStyle="1" w:styleId="A203B1BA7D5A40C6917A82D67F75705D">
    <w:name w:val="A203B1BA7D5A40C6917A82D67F75705D"/>
    <w:rsid w:val="002B559B"/>
  </w:style>
  <w:style w:type="paragraph" w:customStyle="1" w:styleId="AACC9A1F9F084634BC116740FB56D535">
    <w:name w:val="AACC9A1F9F084634BC116740FB56D535"/>
    <w:rsid w:val="002B559B"/>
  </w:style>
  <w:style w:type="paragraph" w:customStyle="1" w:styleId="EA042EAAED774836B2F9A6467FE0907D">
    <w:name w:val="EA042EAAED774836B2F9A6467FE0907D"/>
    <w:rsid w:val="00A4270A"/>
  </w:style>
  <w:style w:type="paragraph" w:customStyle="1" w:styleId="4E57644D3FE04BCAAE5CBB93349825DA">
    <w:name w:val="4E57644D3FE04BCAAE5CBB93349825DA"/>
    <w:rsid w:val="009C69D7"/>
  </w:style>
  <w:style w:type="paragraph" w:customStyle="1" w:styleId="3A4200B627494FB29CF80699CCD0B8D6">
    <w:name w:val="3A4200B627494FB29CF80699CCD0B8D6"/>
    <w:rsid w:val="009C69D7"/>
  </w:style>
  <w:style w:type="paragraph" w:customStyle="1" w:styleId="6D25EC9415784DCBA88D07565BF3B530">
    <w:name w:val="6D25EC9415784DCBA88D07565BF3B530"/>
    <w:rsid w:val="009C69D7"/>
  </w:style>
  <w:style w:type="paragraph" w:customStyle="1" w:styleId="BC6212BA9B6F4574986E2507851167AF">
    <w:name w:val="BC6212BA9B6F4574986E2507851167AF"/>
    <w:rsid w:val="009C69D7"/>
  </w:style>
  <w:style w:type="paragraph" w:customStyle="1" w:styleId="091CC8BC14644CE49A7F533AC6C22BA2">
    <w:name w:val="091CC8BC14644CE49A7F533AC6C22BA2"/>
    <w:rsid w:val="009C69D7"/>
  </w:style>
  <w:style w:type="paragraph" w:customStyle="1" w:styleId="08492A5292BF4993842D275542EA4ED4">
    <w:name w:val="08492A5292BF4993842D275542EA4ED4"/>
    <w:rsid w:val="009C69D7"/>
  </w:style>
  <w:style w:type="paragraph" w:customStyle="1" w:styleId="6C19D05756474E8C9D8FEBF82E6090C6">
    <w:name w:val="6C19D05756474E8C9D8FEBF82E6090C6"/>
    <w:rsid w:val="009C69D7"/>
  </w:style>
  <w:style w:type="paragraph" w:customStyle="1" w:styleId="644A01CD38FB4F3EAF131432000596C3">
    <w:name w:val="644A01CD38FB4F3EAF131432000596C3"/>
    <w:rsid w:val="009C69D7"/>
  </w:style>
  <w:style w:type="paragraph" w:customStyle="1" w:styleId="E93BF1A8A6514962A5D4626BAD77A602">
    <w:name w:val="E93BF1A8A6514962A5D4626BAD77A602"/>
    <w:rsid w:val="009C69D7"/>
  </w:style>
  <w:style w:type="paragraph" w:customStyle="1" w:styleId="1988CBFCBD9B400694BB600506907C3D">
    <w:name w:val="1988CBFCBD9B400694BB600506907C3D"/>
    <w:rsid w:val="009C69D7"/>
  </w:style>
  <w:style w:type="paragraph" w:customStyle="1" w:styleId="43DF64C770AC477FA069283D0A63A956">
    <w:name w:val="43DF64C770AC477FA069283D0A63A956"/>
    <w:rsid w:val="009C69D7"/>
  </w:style>
  <w:style w:type="paragraph" w:customStyle="1" w:styleId="7F5C4BD68E724033A3E4B593B63DF27E">
    <w:name w:val="7F5C4BD68E724033A3E4B593B63DF27E"/>
    <w:rsid w:val="009C69D7"/>
  </w:style>
  <w:style w:type="paragraph" w:customStyle="1" w:styleId="730934C4BB2342C0A6FE59E7090AA2DB">
    <w:name w:val="730934C4BB2342C0A6FE59E7090AA2DB"/>
    <w:rsid w:val="009C69D7"/>
  </w:style>
  <w:style w:type="paragraph" w:customStyle="1" w:styleId="DF6A41A41F504679BA12B69915092D0C">
    <w:name w:val="DF6A41A41F504679BA12B69915092D0C"/>
    <w:rsid w:val="009C69D7"/>
  </w:style>
  <w:style w:type="paragraph" w:customStyle="1" w:styleId="8E10715D63234F50B64299CE2837F2F0">
    <w:name w:val="8E10715D63234F50B64299CE2837F2F0"/>
    <w:rsid w:val="009C69D7"/>
  </w:style>
  <w:style w:type="paragraph" w:customStyle="1" w:styleId="1EA5064B12354608964CC1E62E7A8B21">
    <w:name w:val="1EA5064B12354608964CC1E62E7A8B21"/>
    <w:rsid w:val="009C69D7"/>
  </w:style>
  <w:style w:type="paragraph" w:customStyle="1" w:styleId="C077D47F4D1D4FD191BB73B903C139DF">
    <w:name w:val="C077D47F4D1D4FD191BB73B903C139DF"/>
    <w:rsid w:val="009C69D7"/>
  </w:style>
  <w:style w:type="paragraph" w:customStyle="1" w:styleId="DE21A2D387B74C7A8D4DA6022B6F13C4">
    <w:name w:val="DE21A2D387B74C7A8D4DA6022B6F13C4"/>
    <w:rsid w:val="009C69D7"/>
  </w:style>
  <w:style w:type="paragraph" w:customStyle="1" w:styleId="ADA9F68AFFAD4FFB9A3100330329CA66">
    <w:name w:val="ADA9F68AFFAD4FFB9A3100330329CA66"/>
    <w:rsid w:val="009C69D7"/>
  </w:style>
  <w:style w:type="paragraph" w:customStyle="1" w:styleId="41E0DE9367CF41CF988B6490670DCD53">
    <w:name w:val="41E0DE9367CF41CF988B6490670DCD53"/>
    <w:rsid w:val="009C69D7"/>
  </w:style>
  <w:style w:type="paragraph" w:customStyle="1" w:styleId="3FD70F940CF24F1DB565FAC6D7BABAC1">
    <w:name w:val="3FD70F940CF24F1DB565FAC6D7BABAC1"/>
    <w:rsid w:val="009C69D7"/>
  </w:style>
  <w:style w:type="paragraph" w:customStyle="1" w:styleId="6DAEC73C8FAA4383AC4032002148892B">
    <w:name w:val="6DAEC73C8FAA4383AC4032002148892B"/>
    <w:rsid w:val="009C69D7"/>
  </w:style>
  <w:style w:type="paragraph" w:customStyle="1" w:styleId="12A7DE49C5E146D99C4AA77493D8D683">
    <w:name w:val="12A7DE49C5E146D99C4AA77493D8D683"/>
    <w:rsid w:val="009C69D7"/>
  </w:style>
  <w:style w:type="paragraph" w:customStyle="1" w:styleId="921BA328030E4D2191FCBA0D15DF7EF7">
    <w:name w:val="921BA328030E4D2191FCBA0D15DF7EF7"/>
    <w:rsid w:val="009C69D7"/>
  </w:style>
  <w:style w:type="paragraph" w:customStyle="1" w:styleId="67815E0F6C5B4AC995816DE92FDEF7FC">
    <w:name w:val="67815E0F6C5B4AC995816DE92FDEF7FC"/>
    <w:rsid w:val="009C69D7"/>
  </w:style>
  <w:style w:type="paragraph" w:customStyle="1" w:styleId="AB3A51D3C5184D6993C1F0543524CC6D">
    <w:name w:val="AB3A51D3C5184D6993C1F0543524CC6D"/>
    <w:rsid w:val="009C69D7"/>
  </w:style>
  <w:style w:type="paragraph" w:customStyle="1" w:styleId="367E1ED7E2614064B78E1E7AC2311C7A">
    <w:name w:val="367E1ED7E2614064B78E1E7AC2311C7A"/>
    <w:rsid w:val="009C69D7"/>
  </w:style>
  <w:style w:type="paragraph" w:customStyle="1" w:styleId="A499745C0C7240BDB85BDE5842035DCE">
    <w:name w:val="A499745C0C7240BDB85BDE5842035DCE"/>
    <w:rsid w:val="009C69D7"/>
  </w:style>
  <w:style w:type="paragraph" w:customStyle="1" w:styleId="7766B7C48C524083ACDD8ADF9CDCD5F7">
    <w:name w:val="7766B7C48C524083ACDD8ADF9CDCD5F7"/>
    <w:rsid w:val="009C69D7"/>
  </w:style>
  <w:style w:type="paragraph" w:customStyle="1" w:styleId="9B4B9FA410B347A7A8D3833D80D64BB7">
    <w:name w:val="9B4B9FA410B347A7A8D3833D80D64BB7"/>
    <w:rsid w:val="009C69D7"/>
  </w:style>
  <w:style w:type="paragraph" w:customStyle="1" w:styleId="352DCEA2B1854BF594B6DBCE55FF5E9F">
    <w:name w:val="352DCEA2B1854BF594B6DBCE55FF5E9F"/>
    <w:rsid w:val="009C69D7"/>
  </w:style>
  <w:style w:type="paragraph" w:customStyle="1" w:styleId="FB505A599CAB4B5FB66F8BAD6ADACD26">
    <w:name w:val="FB505A599CAB4B5FB66F8BAD6ADACD26"/>
    <w:rsid w:val="009C69D7"/>
  </w:style>
  <w:style w:type="paragraph" w:customStyle="1" w:styleId="5FF2EEBEDBBA4836A7FC0A46D465F979">
    <w:name w:val="5FF2EEBEDBBA4836A7FC0A46D465F979"/>
    <w:rsid w:val="009C69D7"/>
  </w:style>
  <w:style w:type="paragraph" w:customStyle="1" w:styleId="38DFAE673CEB419F9EBCD1E58B781191">
    <w:name w:val="38DFAE673CEB419F9EBCD1E58B781191"/>
    <w:rsid w:val="009C69D7"/>
  </w:style>
  <w:style w:type="paragraph" w:customStyle="1" w:styleId="3EDE94494FE2410FA988E09E23484A11">
    <w:name w:val="3EDE94494FE2410FA988E09E23484A11"/>
    <w:rsid w:val="009C69D7"/>
  </w:style>
  <w:style w:type="paragraph" w:customStyle="1" w:styleId="1222BE32FCE84D88BE0F8B890B23B306">
    <w:name w:val="1222BE32FCE84D88BE0F8B890B23B306"/>
    <w:rsid w:val="009C69D7"/>
  </w:style>
  <w:style w:type="paragraph" w:customStyle="1" w:styleId="573AF74B61644A74B75F6A49F898A6A4">
    <w:name w:val="573AF74B61644A74B75F6A49F898A6A4"/>
    <w:rsid w:val="009C69D7"/>
  </w:style>
  <w:style w:type="paragraph" w:customStyle="1" w:styleId="81E739D07EED4F1D8166489EFDAD78E9">
    <w:name w:val="81E739D07EED4F1D8166489EFDAD78E9"/>
    <w:rsid w:val="009C69D7"/>
  </w:style>
  <w:style w:type="paragraph" w:customStyle="1" w:styleId="5365442EA4DA4535B0DBB2FE95E3413B">
    <w:name w:val="5365442EA4DA4535B0DBB2FE95E3413B"/>
    <w:rsid w:val="009C69D7"/>
  </w:style>
  <w:style w:type="paragraph" w:customStyle="1" w:styleId="D7E39413AD45453182DA79BCB47C146A">
    <w:name w:val="D7E39413AD45453182DA79BCB47C146A"/>
    <w:rsid w:val="009C69D7"/>
  </w:style>
  <w:style w:type="paragraph" w:customStyle="1" w:styleId="1FB464CC7FAE4CF1B225EE0E82099FD8">
    <w:name w:val="1FB464CC7FAE4CF1B225EE0E82099FD8"/>
    <w:rsid w:val="009C69D7"/>
  </w:style>
  <w:style w:type="paragraph" w:customStyle="1" w:styleId="F037903C08E34F7FB17EB3A7F65D9FC4">
    <w:name w:val="F037903C08E34F7FB17EB3A7F65D9FC4"/>
    <w:rsid w:val="009C69D7"/>
  </w:style>
  <w:style w:type="paragraph" w:customStyle="1" w:styleId="1382B7BE1F2B4F81AFC3D84E7868E34E">
    <w:name w:val="1382B7BE1F2B4F81AFC3D84E7868E34E"/>
    <w:rsid w:val="009C69D7"/>
  </w:style>
  <w:style w:type="paragraph" w:customStyle="1" w:styleId="FBF1063853F44CBAAEC49486FDF76D30">
    <w:name w:val="FBF1063853F44CBAAEC49486FDF76D30"/>
    <w:rsid w:val="009C69D7"/>
  </w:style>
  <w:style w:type="paragraph" w:customStyle="1" w:styleId="083541297AD744CE9ACE0E9247FD90F3">
    <w:name w:val="083541297AD744CE9ACE0E9247FD90F3"/>
    <w:rsid w:val="009C69D7"/>
  </w:style>
  <w:style w:type="paragraph" w:customStyle="1" w:styleId="942E1F56107A48F38F40E036886364C0">
    <w:name w:val="942E1F56107A48F38F40E036886364C0"/>
    <w:rsid w:val="009C69D7"/>
  </w:style>
  <w:style w:type="paragraph" w:customStyle="1" w:styleId="A48E40B78FE745CF90E485AA19AC4170">
    <w:name w:val="A48E40B78FE745CF90E485AA19AC4170"/>
    <w:rsid w:val="009C69D7"/>
  </w:style>
  <w:style w:type="paragraph" w:customStyle="1" w:styleId="C5A92C842F22413D9ED204B01622D1FC">
    <w:name w:val="C5A92C842F22413D9ED204B01622D1FC"/>
    <w:rsid w:val="009C69D7"/>
  </w:style>
  <w:style w:type="paragraph" w:customStyle="1" w:styleId="E7B84BD109CD4DF1B7091B550227C838">
    <w:name w:val="E7B84BD109CD4DF1B7091B550227C838"/>
    <w:rsid w:val="00E96779"/>
  </w:style>
  <w:style w:type="paragraph" w:customStyle="1" w:styleId="516289EDA4FA4D118C8592A0B9138485">
    <w:name w:val="516289EDA4FA4D118C8592A0B9138485"/>
    <w:rsid w:val="00E96779"/>
  </w:style>
  <w:style w:type="paragraph" w:customStyle="1" w:styleId="68EC3F96FDD043E89658B7439830EF55">
    <w:name w:val="68EC3F96FDD043E89658B7439830EF55"/>
    <w:rsid w:val="00E96779"/>
  </w:style>
  <w:style w:type="paragraph" w:customStyle="1" w:styleId="5033684304C04BADA63923B04883C8B8">
    <w:name w:val="5033684304C04BADA63923B04883C8B8"/>
    <w:rsid w:val="00E96779"/>
  </w:style>
  <w:style w:type="paragraph" w:customStyle="1" w:styleId="7CBA5075249447229788F77C1D907360">
    <w:name w:val="7CBA5075249447229788F77C1D907360"/>
    <w:rsid w:val="00E96779"/>
  </w:style>
  <w:style w:type="paragraph" w:customStyle="1" w:styleId="1EA7D66A3FE6498A96E32E61E60037C7">
    <w:name w:val="1EA7D66A3FE6498A96E32E61E60037C7"/>
    <w:rsid w:val="00E96779"/>
  </w:style>
  <w:style w:type="paragraph" w:customStyle="1" w:styleId="81D266A2731A45FC94C7EAB79D992A98">
    <w:name w:val="81D266A2731A45FC94C7EAB79D992A98"/>
    <w:rsid w:val="00E96779"/>
  </w:style>
  <w:style w:type="paragraph" w:customStyle="1" w:styleId="CA4FA0CBCDAA4AEF8AEFCC46C0526FEE">
    <w:name w:val="CA4FA0CBCDAA4AEF8AEFCC46C0526FEE"/>
    <w:rsid w:val="00E96779"/>
  </w:style>
  <w:style w:type="paragraph" w:customStyle="1" w:styleId="69B483760F72467F8A778B7BD4B621B3">
    <w:name w:val="69B483760F72467F8A778B7BD4B621B3"/>
    <w:rsid w:val="00E96779"/>
  </w:style>
  <w:style w:type="paragraph" w:customStyle="1" w:styleId="601356B2D612447F8BD4387D35877712">
    <w:name w:val="601356B2D612447F8BD4387D35877712"/>
    <w:rsid w:val="00E96779"/>
  </w:style>
  <w:style w:type="paragraph" w:customStyle="1" w:styleId="7721058495604ED2B56D669223163AE2">
    <w:name w:val="7721058495604ED2B56D669223163AE2"/>
    <w:rsid w:val="00E96779"/>
  </w:style>
  <w:style w:type="paragraph" w:customStyle="1" w:styleId="51FE419B803145F691C95ECBBDBB64AC">
    <w:name w:val="51FE419B803145F691C95ECBBDBB64AC"/>
    <w:rsid w:val="00E96779"/>
  </w:style>
  <w:style w:type="paragraph" w:customStyle="1" w:styleId="1B26B3447195426582B2DC5D8B980BA0">
    <w:name w:val="1B26B3447195426582B2DC5D8B980BA0"/>
    <w:rsid w:val="00E96779"/>
  </w:style>
  <w:style w:type="paragraph" w:customStyle="1" w:styleId="41A12A38D4724CEDBDA635801782B87C">
    <w:name w:val="41A12A38D4724CEDBDA635801782B87C"/>
    <w:rsid w:val="00E96779"/>
  </w:style>
  <w:style w:type="paragraph" w:customStyle="1" w:styleId="8718C48E5BAA40B39FA34F2A73B833FD">
    <w:name w:val="8718C48E5BAA40B39FA34F2A73B833FD"/>
    <w:rsid w:val="00E96779"/>
  </w:style>
  <w:style w:type="paragraph" w:customStyle="1" w:styleId="47BF30A01DAE4FECBC33B4F9B7A04E60">
    <w:name w:val="47BF30A01DAE4FECBC33B4F9B7A04E60"/>
    <w:rsid w:val="00E96779"/>
  </w:style>
  <w:style w:type="paragraph" w:customStyle="1" w:styleId="6FE47F70FE204A79B9B3A356557052D2">
    <w:name w:val="6FE47F70FE204A79B9B3A356557052D2"/>
    <w:rsid w:val="00E96779"/>
  </w:style>
  <w:style w:type="paragraph" w:customStyle="1" w:styleId="AD6E73F0E25C4C7796BFE609884C9DA6">
    <w:name w:val="AD6E73F0E25C4C7796BFE609884C9DA6"/>
    <w:rsid w:val="00E96779"/>
  </w:style>
  <w:style w:type="paragraph" w:customStyle="1" w:styleId="B077624DB06146FC9B9CB02BF9B6E633">
    <w:name w:val="B077624DB06146FC9B9CB02BF9B6E633"/>
    <w:rsid w:val="00E96779"/>
  </w:style>
  <w:style w:type="paragraph" w:customStyle="1" w:styleId="D40013F696B74E4C82D18F8F418E0ED4">
    <w:name w:val="D40013F696B74E4C82D18F8F418E0ED4"/>
    <w:rsid w:val="00E96779"/>
  </w:style>
  <w:style w:type="paragraph" w:customStyle="1" w:styleId="59AD76184DD94EE09CE505B034CC788B">
    <w:name w:val="59AD76184DD94EE09CE505B034CC788B"/>
    <w:rsid w:val="00E96779"/>
  </w:style>
  <w:style w:type="paragraph" w:customStyle="1" w:styleId="E94DF9F10DFB423FB719FC901D50E759">
    <w:name w:val="E94DF9F10DFB423FB719FC901D50E759"/>
    <w:rsid w:val="00E96779"/>
  </w:style>
  <w:style w:type="paragraph" w:customStyle="1" w:styleId="14C077ABD9B94A529533F298EC58B089">
    <w:name w:val="14C077ABD9B94A529533F298EC58B089"/>
    <w:rsid w:val="006D1595"/>
  </w:style>
  <w:style w:type="paragraph" w:customStyle="1" w:styleId="FBCF8E57DD364E77927620BF8DB73FBB">
    <w:name w:val="FBCF8E57DD364E77927620BF8DB73FBB"/>
    <w:rsid w:val="006D1595"/>
  </w:style>
  <w:style w:type="paragraph" w:customStyle="1" w:styleId="CAF08CDF0943404CB23CAE8F64592BB7">
    <w:name w:val="CAF08CDF0943404CB23CAE8F64592BB7"/>
    <w:rsid w:val="006D1595"/>
  </w:style>
  <w:style w:type="paragraph" w:customStyle="1" w:styleId="D4A3D54623404988B01F7BAFEC35657C">
    <w:name w:val="D4A3D54623404988B01F7BAFEC35657C"/>
    <w:rsid w:val="006D1595"/>
  </w:style>
  <w:style w:type="paragraph" w:customStyle="1" w:styleId="29B92BE12C36461D9AB82F8D199FFB69">
    <w:name w:val="29B92BE12C36461D9AB82F8D199FFB69"/>
    <w:rsid w:val="006D1595"/>
  </w:style>
  <w:style w:type="paragraph" w:customStyle="1" w:styleId="9DAA8CAEECC343698C9A59878FEE068B">
    <w:name w:val="9DAA8CAEECC343698C9A59878FEE068B"/>
    <w:rsid w:val="006D1595"/>
  </w:style>
  <w:style w:type="paragraph" w:customStyle="1" w:styleId="755DCC2418E44E49AB448C4D8A57BB65">
    <w:name w:val="755DCC2418E44E49AB448C4D8A57BB65"/>
    <w:rsid w:val="006D1595"/>
  </w:style>
  <w:style w:type="paragraph" w:customStyle="1" w:styleId="FEC70F7FAAD1434DAAFF54D9F325B2D5">
    <w:name w:val="FEC70F7FAAD1434DAAFF54D9F325B2D5"/>
    <w:rsid w:val="006D1595"/>
  </w:style>
  <w:style w:type="paragraph" w:customStyle="1" w:styleId="EDB76F2DDA3D4648AE65521B65DB1CCB">
    <w:name w:val="EDB76F2DDA3D4648AE65521B65DB1CCB"/>
    <w:rsid w:val="006D1595"/>
  </w:style>
  <w:style w:type="paragraph" w:customStyle="1" w:styleId="1F972C4B880849DF8E15FAE0B4B99141">
    <w:name w:val="1F972C4B880849DF8E15FAE0B4B99141"/>
    <w:rsid w:val="00C00286"/>
  </w:style>
  <w:style w:type="paragraph" w:customStyle="1" w:styleId="C2608E2CF3744019A1FD399CC7FF9F10">
    <w:name w:val="C2608E2CF3744019A1FD399CC7FF9F10"/>
    <w:rsid w:val="00C00286"/>
  </w:style>
  <w:style w:type="paragraph" w:customStyle="1" w:styleId="4B50DD87BF4A4A73884D4E70530D1B68">
    <w:name w:val="4B50DD87BF4A4A73884D4E70530D1B68"/>
    <w:rsid w:val="00C00286"/>
  </w:style>
  <w:style w:type="paragraph" w:customStyle="1" w:styleId="2F316C4F68D14C84A25CBC6612450046">
    <w:name w:val="2F316C4F68D14C84A25CBC6612450046"/>
    <w:rsid w:val="00C00286"/>
  </w:style>
  <w:style w:type="paragraph" w:customStyle="1" w:styleId="F6C449777934441AA579B982D1B3E455">
    <w:name w:val="F6C449777934441AA579B982D1B3E455"/>
    <w:rsid w:val="00C00286"/>
  </w:style>
  <w:style w:type="paragraph" w:customStyle="1" w:styleId="40522BA3373E40E6BAE2969ECFD6A496">
    <w:name w:val="40522BA3373E40E6BAE2969ECFD6A496"/>
    <w:rsid w:val="00C00286"/>
  </w:style>
  <w:style w:type="paragraph" w:customStyle="1" w:styleId="2983B54B14814837ABA5D36B5FE27F47">
    <w:name w:val="2983B54B14814837ABA5D36B5FE27F47"/>
    <w:rsid w:val="00C00286"/>
  </w:style>
  <w:style w:type="paragraph" w:customStyle="1" w:styleId="49067A70CD4E4DB88D6BF3B32C3968D4">
    <w:name w:val="49067A70CD4E4DB88D6BF3B32C3968D4"/>
    <w:rsid w:val="00C00286"/>
  </w:style>
  <w:style w:type="paragraph" w:customStyle="1" w:styleId="2DB999FBAA884C38A8693E096AA514BB">
    <w:name w:val="2DB999FBAA884C38A8693E096AA514BB"/>
    <w:rsid w:val="00C00286"/>
  </w:style>
  <w:style w:type="paragraph" w:customStyle="1" w:styleId="6A97E1C308C446DA9AF6F4B6D5503A0E">
    <w:name w:val="6A97E1C308C446DA9AF6F4B6D5503A0E"/>
    <w:rsid w:val="00973CBA"/>
  </w:style>
  <w:style w:type="paragraph" w:customStyle="1" w:styleId="8F37BB62B5404C61B3CF419DB769D5D9">
    <w:name w:val="8F37BB62B5404C61B3CF419DB769D5D9"/>
    <w:rsid w:val="00973CBA"/>
  </w:style>
  <w:style w:type="paragraph" w:customStyle="1" w:styleId="376FD3B3684344C3A796EC1EED87B19A">
    <w:name w:val="376FD3B3684344C3A796EC1EED87B19A"/>
    <w:rsid w:val="00973CBA"/>
  </w:style>
  <w:style w:type="paragraph" w:customStyle="1" w:styleId="5374E65EB30C423E96BB37C1CA6B11BA">
    <w:name w:val="5374E65EB30C423E96BB37C1CA6B11BA"/>
    <w:rsid w:val="00973CBA"/>
  </w:style>
  <w:style w:type="paragraph" w:customStyle="1" w:styleId="027E5B9CC51C47E08BF015A573C2A26C">
    <w:name w:val="027E5B9CC51C47E08BF015A573C2A26C"/>
    <w:rsid w:val="00973CBA"/>
  </w:style>
  <w:style w:type="paragraph" w:customStyle="1" w:styleId="A9D08DD458B748D6945C91994CFB64A0">
    <w:name w:val="A9D08DD458B748D6945C91994CFB64A0"/>
    <w:rsid w:val="00973CBA"/>
  </w:style>
  <w:style w:type="paragraph" w:customStyle="1" w:styleId="8D3B2C7A185842F3BFEE3BCC40CD29BA">
    <w:name w:val="8D3B2C7A185842F3BFEE3BCC40CD29BA"/>
    <w:rsid w:val="00973CBA"/>
  </w:style>
  <w:style w:type="paragraph" w:customStyle="1" w:styleId="9333D93AF2724FCDBA7D09FA15BCEF8B">
    <w:name w:val="9333D93AF2724FCDBA7D09FA15BCEF8B"/>
    <w:rsid w:val="00973CBA"/>
  </w:style>
  <w:style w:type="paragraph" w:customStyle="1" w:styleId="BB28BC2C586A4081B249494DDCFD8FCA">
    <w:name w:val="BB28BC2C586A4081B249494DDCFD8FCA"/>
    <w:rsid w:val="00973CBA"/>
  </w:style>
  <w:style w:type="paragraph" w:customStyle="1" w:styleId="15DA4AC0F4664C088C31A157DC7B6B3C">
    <w:name w:val="15DA4AC0F4664C088C31A157DC7B6B3C"/>
    <w:rsid w:val="00973CBA"/>
  </w:style>
  <w:style w:type="paragraph" w:customStyle="1" w:styleId="62131875ABB14E3185618546DA3D622E">
    <w:name w:val="62131875ABB14E3185618546DA3D622E"/>
    <w:rsid w:val="00973CBA"/>
  </w:style>
  <w:style w:type="paragraph" w:customStyle="1" w:styleId="7585E40E48B440F3A46A8F92F2828391">
    <w:name w:val="7585E40E48B440F3A46A8F92F2828391"/>
    <w:rsid w:val="00973CBA"/>
  </w:style>
  <w:style w:type="paragraph" w:customStyle="1" w:styleId="D4ED693F8E8C4273A7BF5B7FBD13E13E">
    <w:name w:val="D4ED693F8E8C4273A7BF5B7FBD13E13E"/>
    <w:rsid w:val="00973CBA"/>
  </w:style>
  <w:style w:type="paragraph" w:customStyle="1" w:styleId="90F3FAEC46D34EE186C393101EC58062">
    <w:name w:val="90F3FAEC46D34EE186C393101EC58062"/>
    <w:rsid w:val="00973CBA"/>
  </w:style>
  <w:style w:type="paragraph" w:customStyle="1" w:styleId="0DB78D41EF804530A1EF713C9EB5E45A">
    <w:name w:val="0DB78D41EF804530A1EF713C9EB5E45A"/>
    <w:rsid w:val="00973CBA"/>
  </w:style>
  <w:style w:type="paragraph" w:customStyle="1" w:styleId="8138747A0B624F75A5960C6B3A15C192">
    <w:name w:val="8138747A0B624F75A5960C6B3A15C192"/>
    <w:rsid w:val="00973CBA"/>
  </w:style>
  <w:style w:type="paragraph" w:customStyle="1" w:styleId="9FA3E6432A7740D9BCC0F521233D1EEA">
    <w:name w:val="9FA3E6432A7740D9BCC0F521233D1EEA"/>
    <w:rsid w:val="00973CBA"/>
  </w:style>
  <w:style w:type="paragraph" w:customStyle="1" w:styleId="66E11F2AEB9C4DB79E4D05D9C0C5CDCE">
    <w:name w:val="66E11F2AEB9C4DB79E4D05D9C0C5CDCE"/>
    <w:rsid w:val="00973CBA"/>
  </w:style>
  <w:style w:type="paragraph" w:customStyle="1" w:styleId="9198A46F4DD14AED9769ABF978CC1EB3">
    <w:name w:val="9198A46F4DD14AED9769ABF978CC1EB3"/>
    <w:rsid w:val="00973CBA"/>
  </w:style>
  <w:style w:type="paragraph" w:customStyle="1" w:styleId="91685BED7FDE434DB149E0A228607050">
    <w:name w:val="91685BED7FDE434DB149E0A228607050"/>
    <w:rsid w:val="00973CBA"/>
  </w:style>
  <w:style w:type="paragraph" w:customStyle="1" w:styleId="27F65403CD514FFD946904C6E21B8EB3">
    <w:name w:val="27F65403CD514FFD946904C6E21B8EB3"/>
    <w:rsid w:val="00973CBA"/>
  </w:style>
  <w:style w:type="paragraph" w:customStyle="1" w:styleId="41D1C6126BB14CC0BD8AD0467040B6C2">
    <w:name w:val="41D1C6126BB14CC0BD8AD0467040B6C2"/>
    <w:rsid w:val="00973CBA"/>
  </w:style>
  <w:style w:type="paragraph" w:customStyle="1" w:styleId="4043EE738BD941F899D83456CA2B6DA5">
    <w:name w:val="4043EE738BD941F899D83456CA2B6DA5"/>
    <w:rsid w:val="00E2518D"/>
  </w:style>
  <w:style w:type="paragraph" w:customStyle="1" w:styleId="435C680027474307AB4CF347EAE7E443">
    <w:name w:val="435C680027474307AB4CF347EAE7E443"/>
    <w:rsid w:val="008A66F3"/>
  </w:style>
  <w:style w:type="paragraph" w:customStyle="1" w:styleId="6BF6F15B114945B5BFB39D403FE634B0">
    <w:name w:val="6BF6F15B114945B5BFB39D403FE634B0"/>
    <w:rsid w:val="008A66F3"/>
  </w:style>
  <w:style w:type="paragraph" w:customStyle="1" w:styleId="D5A0AD3EA8C847C79AA9D0D42CCADF30">
    <w:name w:val="D5A0AD3EA8C847C79AA9D0D42CCADF30"/>
    <w:rsid w:val="008A66F3"/>
  </w:style>
  <w:style w:type="paragraph" w:customStyle="1" w:styleId="86DBF448CD27434C908E4E874464DED0">
    <w:name w:val="86DBF448CD27434C908E4E874464DED0"/>
    <w:rsid w:val="008A66F3"/>
  </w:style>
  <w:style w:type="paragraph" w:customStyle="1" w:styleId="DBA4FD517BE44969813E40EC1D9A1D60">
    <w:name w:val="DBA4FD517BE44969813E40EC1D9A1D60"/>
    <w:rsid w:val="008A66F3"/>
  </w:style>
  <w:style w:type="paragraph" w:customStyle="1" w:styleId="60344446CB114FC1BD20DB9E3A121C36">
    <w:name w:val="60344446CB114FC1BD20DB9E3A121C36"/>
    <w:rsid w:val="008A66F3"/>
  </w:style>
  <w:style w:type="paragraph" w:customStyle="1" w:styleId="FD41E2F1CBF4424883118F59311684F0">
    <w:name w:val="FD41E2F1CBF4424883118F59311684F0"/>
    <w:rsid w:val="008A66F3"/>
  </w:style>
  <w:style w:type="paragraph" w:customStyle="1" w:styleId="099DC781F84C4433B49D2E74251A3AC8">
    <w:name w:val="099DC781F84C4433B49D2E74251A3AC8"/>
    <w:rsid w:val="008A66F3"/>
  </w:style>
  <w:style w:type="paragraph" w:customStyle="1" w:styleId="12C74AB5E15D482F9B19EE548E8560BD">
    <w:name w:val="12C74AB5E15D482F9B19EE548E8560BD"/>
    <w:rsid w:val="008A66F3"/>
  </w:style>
  <w:style w:type="paragraph" w:customStyle="1" w:styleId="F7EEF423B5AD4C9DBE5ABC6B76929F68">
    <w:name w:val="F7EEF423B5AD4C9DBE5ABC6B76929F68"/>
    <w:rsid w:val="008A66F3"/>
  </w:style>
  <w:style w:type="paragraph" w:customStyle="1" w:styleId="7A1B5645DCD0470C91FE05C2D558D784">
    <w:name w:val="7A1B5645DCD0470C91FE05C2D558D784"/>
    <w:rsid w:val="008A66F3"/>
  </w:style>
  <w:style w:type="paragraph" w:customStyle="1" w:styleId="603D253965354BDA9BE506929E028939">
    <w:name w:val="603D253965354BDA9BE506929E028939"/>
    <w:rsid w:val="008A66F3"/>
  </w:style>
  <w:style w:type="paragraph" w:customStyle="1" w:styleId="27628C635E7645108B51F7F1E4975306">
    <w:name w:val="27628C635E7645108B51F7F1E4975306"/>
    <w:rsid w:val="008A66F3"/>
  </w:style>
  <w:style w:type="paragraph" w:customStyle="1" w:styleId="E2C66D894BFE497B852CA1408EDEAED8">
    <w:name w:val="E2C66D894BFE497B852CA1408EDEAED8"/>
    <w:rsid w:val="008A66F3"/>
  </w:style>
  <w:style w:type="paragraph" w:customStyle="1" w:styleId="FC0F4B497CDD40AA8F53B4412F6D5446">
    <w:name w:val="FC0F4B497CDD40AA8F53B4412F6D5446"/>
    <w:rsid w:val="008A66F3"/>
  </w:style>
  <w:style w:type="paragraph" w:customStyle="1" w:styleId="ED6E8E45CA194EACABE7FAA4B4E4B46A">
    <w:name w:val="ED6E8E45CA194EACABE7FAA4B4E4B46A"/>
    <w:rsid w:val="008A66F3"/>
  </w:style>
  <w:style w:type="paragraph" w:customStyle="1" w:styleId="5075685BA13C4FC7A4E04D43EE6695CA">
    <w:name w:val="5075685BA13C4FC7A4E04D43EE6695CA"/>
    <w:rsid w:val="008A66F3"/>
  </w:style>
  <w:style w:type="paragraph" w:customStyle="1" w:styleId="BFFF411A05284052BE6B541040FE7000">
    <w:name w:val="BFFF411A05284052BE6B541040FE7000"/>
    <w:rsid w:val="008A66F3"/>
  </w:style>
  <w:style w:type="paragraph" w:customStyle="1" w:styleId="F5DD4C5C37864620B08B8C012AB261A7">
    <w:name w:val="F5DD4C5C37864620B08B8C012AB261A7"/>
    <w:rsid w:val="008A66F3"/>
  </w:style>
  <w:style w:type="paragraph" w:customStyle="1" w:styleId="76569E84DEA643BDB8E62BB3C0483B70">
    <w:name w:val="76569E84DEA643BDB8E62BB3C0483B70"/>
    <w:rsid w:val="008A66F3"/>
  </w:style>
  <w:style w:type="paragraph" w:customStyle="1" w:styleId="E792A65CAFA94AE2AD414E5AFC3594FD">
    <w:name w:val="E792A65CAFA94AE2AD414E5AFC3594FD"/>
    <w:rsid w:val="008A66F3"/>
  </w:style>
  <w:style w:type="paragraph" w:customStyle="1" w:styleId="8F65BC82FA7C498E839BC27A522C4CBE">
    <w:name w:val="8F65BC82FA7C498E839BC27A522C4CBE"/>
    <w:rsid w:val="00CF5BA2"/>
  </w:style>
  <w:style w:type="paragraph" w:customStyle="1" w:styleId="9BE191692B1C414C8E77F1418139B963">
    <w:name w:val="9BE191692B1C414C8E77F1418139B963"/>
    <w:rsid w:val="00401838"/>
  </w:style>
  <w:style w:type="paragraph" w:customStyle="1" w:styleId="ADD986D878734584BB7A292667D250EF">
    <w:name w:val="ADD986D878734584BB7A292667D250EF"/>
    <w:rsid w:val="00401838"/>
  </w:style>
  <w:style w:type="paragraph" w:customStyle="1" w:styleId="33D46F1B42F94FF18ADDC900A4865EA4">
    <w:name w:val="33D46F1B42F94FF18ADDC900A4865EA4"/>
    <w:rsid w:val="00401838"/>
  </w:style>
  <w:style w:type="paragraph" w:customStyle="1" w:styleId="6383B5926A10494DA05BDAE1E9A8D502">
    <w:name w:val="6383B5926A10494DA05BDAE1E9A8D502"/>
    <w:rsid w:val="002B3D89"/>
  </w:style>
  <w:style w:type="paragraph" w:customStyle="1" w:styleId="BD3573F77D694C30A6D15AF9E222C86D">
    <w:name w:val="BD3573F77D694C30A6D15AF9E222C86D"/>
    <w:rsid w:val="00314251"/>
  </w:style>
  <w:style w:type="paragraph" w:customStyle="1" w:styleId="95DA78EFABF54BFBA1A998B389473521">
    <w:name w:val="95DA78EFABF54BFBA1A998B389473521"/>
    <w:rsid w:val="00314251"/>
  </w:style>
  <w:style w:type="paragraph" w:customStyle="1" w:styleId="4217C121C02C47F2AC3988164423D5D3">
    <w:name w:val="4217C121C02C47F2AC3988164423D5D3"/>
    <w:rsid w:val="00314251"/>
  </w:style>
  <w:style w:type="paragraph" w:customStyle="1" w:styleId="4BB6683D332A472C97467554CB43A0D4">
    <w:name w:val="4BB6683D332A472C97467554CB43A0D4"/>
    <w:rsid w:val="00314251"/>
  </w:style>
  <w:style w:type="paragraph" w:customStyle="1" w:styleId="B9F7D9DA7F6A4FE4B6F7D1B3CA390B8A">
    <w:name w:val="B9F7D9DA7F6A4FE4B6F7D1B3CA390B8A"/>
    <w:rsid w:val="00314251"/>
  </w:style>
  <w:style w:type="paragraph" w:customStyle="1" w:styleId="3FE221E4298649D0A98B75540CACCBEB">
    <w:name w:val="3FE221E4298649D0A98B75540CACCBEB"/>
    <w:rsid w:val="00314251"/>
  </w:style>
  <w:style w:type="paragraph" w:customStyle="1" w:styleId="A8EAA7FE51834E7B94006C1F12589E8B">
    <w:name w:val="A8EAA7FE51834E7B94006C1F12589E8B"/>
    <w:rsid w:val="00314251"/>
  </w:style>
  <w:style w:type="paragraph" w:customStyle="1" w:styleId="241281C5AF0247B081CD6D34EFC35D88">
    <w:name w:val="241281C5AF0247B081CD6D34EFC35D88"/>
    <w:rsid w:val="00314251"/>
  </w:style>
  <w:style w:type="paragraph" w:customStyle="1" w:styleId="89D089CFBA91475D9AD8CD5DEE4D9932">
    <w:name w:val="89D089CFBA91475D9AD8CD5DEE4D9932"/>
    <w:rsid w:val="00314251"/>
  </w:style>
  <w:style w:type="paragraph" w:customStyle="1" w:styleId="EC203AF4D0C34AAE970452536EFDC46F">
    <w:name w:val="EC203AF4D0C34AAE970452536EFDC46F"/>
    <w:rsid w:val="00314251"/>
  </w:style>
  <w:style w:type="paragraph" w:customStyle="1" w:styleId="956FD7A8EDF94A69802A271DCFADE489">
    <w:name w:val="956FD7A8EDF94A69802A271DCFADE489"/>
    <w:rsid w:val="00314251"/>
  </w:style>
  <w:style w:type="paragraph" w:customStyle="1" w:styleId="C3D1E733764A492182E3C4430157FF48">
    <w:name w:val="C3D1E733764A492182E3C4430157FF48"/>
    <w:rsid w:val="00314251"/>
  </w:style>
  <w:style w:type="paragraph" w:customStyle="1" w:styleId="37A75A6FE12949B293E7DA7D6970A882">
    <w:name w:val="37A75A6FE12949B293E7DA7D6970A882"/>
    <w:rsid w:val="00314251"/>
  </w:style>
  <w:style w:type="paragraph" w:customStyle="1" w:styleId="6D5D1327A6D440A1AAFC8007BCBC6932">
    <w:name w:val="6D5D1327A6D440A1AAFC8007BCBC6932"/>
    <w:rsid w:val="00314251"/>
  </w:style>
  <w:style w:type="paragraph" w:customStyle="1" w:styleId="994185F76CBB453D8A1A862C6EE34DE4">
    <w:name w:val="994185F76CBB453D8A1A862C6EE34DE4"/>
    <w:rsid w:val="00314251"/>
  </w:style>
  <w:style w:type="paragraph" w:customStyle="1" w:styleId="85D4F13B94DF4AFE9DC4F8B13ABD021C">
    <w:name w:val="85D4F13B94DF4AFE9DC4F8B13ABD021C"/>
    <w:rsid w:val="00314251"/>
  </w:style>
  <w:style w:type="paragraph" w:customStyle="1" w:styleId="247380B560B24319873BC181C1B54D64">
    <w:name w:val="247380B560B24319873BC181C1B54D64"/>
    <w:rsid w:val="00314251"/>
  </w:style>
  <w:style w:type="paragraph" w:customStyle="1" w:styleId="64BDBAE431834EBA9027E4026AAB05C5">
    <w:name w:val="64BDBAE431834EBA9027E4026AAB05C5"/>
    <w:rsid w:val="00314251"/>
  </w:style>
  <w:style w:type="paragraph" w:customStyle="1" w:styleId="693FA45284B34B1AA638858F2946985D">
    <w:name w:val="693FA45284B34B1AA638858F2946985D"/>
    <w:rsid w:val="00314251"/>
  </w:style>
  <w:style w:type="paragraph" w:customStyle="1" w:styleId="A2A48BF72192439D9D11A271AFEBDDCC">
    <w:name w:val="A2A48BF72192439D9D11A271AFEBDDCC"/>
    <w:rsid w:val="00314251"/>
  </w:style>
  <w:style w:type="paragraph" w:customStyle="1" w:styleId="F463B89EF7364CCEB986F57AFBC02AD5">
    <w:name w:val="F463B89EF7364CCEB986F57AFBC02AD5"/>
    <w:rsid w:val="00314251"/>
  </w:style>
  <w:style w:type="paragraph" w:customStyle="1" w:styleId="BACAFAC3D1EC4DA79390F0B7A2A13A0F">
    <w:name w:val="BACAFAC3D1EC4DA79390F0B7A2A13A0F"/>
    <w:rsid w:val="00314251"/>
  </w:style>
  <w:style w:type="paragraph" w:customStyle="1" w:styleId="9F349E9AEE1145F69ED3F59BC73F9DFB">
    <w:name w:val="9F349E9AEE1145F69ED3F59BC73F9DFB"/>
    <w:rsid w:val="00314251"/>
  </w:style>
  <w:style w:type="paragraph" w:customStyle="1" w:styleId="18CD023C4D844EC9A88153299DCDEC21">
    <w:name w:val="18CD023C4D844EC9A88153299DCDEC21"/>
    <w:rsid w:val="00314251"/>
  </w:style>
  <w:style w:type="paragraph" w:customStyle="1" w:styleId="057D696AB50C413BBB28A6E81301119E">
    <w:name w:val="057D696AB50C413BBB28A6E81301119E"/>
    <w:rsid w:val="00314251"/>
  </w:style>
  <w:style w:type="paragraph" w:customStyle="1" w:styleId="4B014D1527184ABAAA897D3C4EE5DDE6">
    <w:name w:val="4B014D1527184ABAAA897D3C4EE5DDE6"/>
    <w:rsid w:val="00314251"/>
  </w:style>
  <w:style w:type="paragraph" w:customStyle="1" w:styleId="42A671BA1D494C11A3DEA3FDDFA2F859">
    <w:name w:val="42A671BA1D494C11A3DEA3FDDFA2F859"/>
    <w:rsid w:val="00314251"/>
  </w:style>
  <w:style w:type="paragraph" w:customStyle="1" w:styleId="A7351250D90845D69CEFD5F6D0C664AB">
    <w:name w:val="A7351250D90845D69CEFD5F6D0C664AB"/>
    <w:rsid w:val="00314251"/>
  </w:style>
  <w:style w:type="paragraph" w:customStyle="1" w:styleId="63FEB1E52C374084A79610B5CCE82EE2">
    <w:name w:val="63FEB1E52C374084A79610B5CCE82EE2"/>
    <w:rsid w:val="00AE1D6C"/>
  </w:style>
  <w:style w:type="paragraph" w:customStyle="1" w:styleId="9F11EE09740D46309F9FA643AF398E37">
    <w:name w:val="9F11EE09740D46309F9FA643AF398E37"/>
    <w:rsid w:val="00AE1D6C"/>
  </w:style>
  <w:style w:type="paragraph" w:customStyle="1" w:styleId="43BF9D07634C42E59D9F3F9AE62B6421">
    <w:name w:val="43BF9D07634C42E59D9F3F9AE62B6421"/>
    <w:rsid w:val="00AE1D6C"/>
  </w:style>
  <w:style w:type="paragraph" w:customStyle="1" w:styleId="BC1CABB48DE94482BADFF9AC4C1DF91F">
    <w:name w:val="BC1CABB48DE94482BADFF9AC4C1DF91F"/>
    <w:rsid w:val="00AE1D6C"/>
  </w:style>
  <w:style w:type="paragraph" w:customStyle="1" w:styleId="FD37DAEE08CD4746A1C5BBD6B129CAC8">
    <w:name w:val="FD37DAEE08CD4746A1C5BBD6B129CAC8"/>
    <w:rsid w:val="00AE1D6C"/>
  </w:style>
  <w:style w:type="paragraph" w:customStyle="1" w:styleId="F3657615C7234EE5A1E9F6DD88C11334">
    <w:name w:val="F3657615C7234EE5A1E9F6DD88C11334"/>
    <w:rsid w:val="00AE1D6C"/>
  </w:style>
  <w:style w:type="paragraph" w:customStyle="1" w:styleId="150FFD6D39A04C19B1875206C93EB9E1">
    <w:name w:val="150FFD6D39A04C19B1875206C93EB9E1"/>
    <w:rsid w:val="00AE1D6C"/>
  </w:style>
  <w:style w:type="paragraph" w:customStyle="1" w:styleId="2B4212AE842D4E628FC84B9AD64F0410">
    <w:name w:val="2B4212AE842D4E628FC84B9AD64F0410"/>
    <w:rsid w:val="00AE1D6C"/>
  </w:style>
  <w:style w:type="paragraph" w:customStyle="1" w:styleId="17E144F3BB0947728125949D5632CC3C">
    <w:name w:val="17E144F3BB0947728125949D5632CC3C"/>
    <w:rsid w:val="00AE1D6C"/>
  </w:style>
  <w:style w:type="paragraph" w:customStyle="1" w:styleId="B7ADD690399241D4A2AF23D02C9B55D6">
    <w:name w:val="B7ADD690399241D4A2AF23D02C9B55D6"/>
    <w:rsid w:val="00AE1D6C"/>
  </w:style>
  <w:style w:type="paragraph" w:customStyle="1" w:styleId="CA91C134A5094620BCD7135A71B7837A">
    <w:name w:val="CA91C134A5094620BCD7135A71B7837A"/>
    <w:rsid w:val="00AE1D6C"/>
  </w:style>
  <w:style w:type="paragraph" w:customStyle="1" w:styleId="7A2411E0C5BC44799B46CA9725971FD5">
    <w:name w:val="7A2411E0C5BC44799B46CA9725971FD5"/>
    <w:rsid w:val="00AE1D6C"/>
  </w:style>
  <w:style w:type="paragraph" w:customStyle="1" w:styleId="D1760C9FC1374B2588B60B83DC45396F">
    <w:name w:val="D1760C9FC1374B2588B60B83DC45396F"/>
    <w:rsid w:val="00AE1D6C"/>
  </w:style>
  <w:style w:type="paragraph" w:customStyle="1" w:styleId="9D7C2AA513FC4BDC8B073CC28D9E26E1">
    <w:name w:val="9D7C2AA513FC4BDC8B073CC28D9E26E1"/>
    <w:rsid w:val="00AE1D6C"/>
  </w:style>
  <w:style w:type="paragraph" w:customStyle="1" w:styleId="1E485758FFB04C70841C394CB3E6A1FD">
    <w:name w:val="1E485758FFB04C70841C394CB3E6A1FD"/>
    <w:rsid w:val="00AE1D6C"/>
  </w:style>
  <w:style w:type="paragraph" w:customStyle="1" w:styleId="ECF917295E434B26B9C2D0C32D5843A2">
    <w:name w:val="ECF917295E434B26B9C2D0C32D5843A2"/>
    <w:rsid w:val="00AE1D6C"/>
  </w:style>
  <w:style w:type="paragraph" w:customStyle="1" w:styleId="A5B4A24095334CB8A3C135CDC87DD51D">
    <w:name w:val="A5B4A24095334CB8A3C135CDC87DD51D"/>
    <w:rsid w:val="00AE1D6C"/>
  </w:style>
  <w:style w:type="paragraph" w:customStyle="1" w:styleId="514F954A09674DC38830CDEDD5B5FC49">
    <w:name w:val="514F954A09674DC38830CDEDD5B5FC49"/>
    <w:rsid w:val="00AE1D6C"/>
  </w:style>
  <w:style w:type="paragraph" w:customStyle="1" w:styleId="7960D87706EF44E09E0B06532351B8E2">
    <w:name w:val="7960D87706EF44E09E0B06532351B8E2"/>
    <w:rsid w:val="00AE1D6C"/>
  </w:style>
  <w:style w:type="paragraph" w:customStyle="1" w:styleId="D8107119572D4D418C520B71E2615672">
    <w:name w:val="D8107119572D4D418C520B71E2615672"/>
    <w:rsid w:val="00AE1D6C"/>
  </w:style>
  <w:style w:type="paragraph" w:customStyle="1" w:styleId="C70F05C4261A49A5A75670B29AFC7AA5">
    <w:name w:val="C70F05C4261A49A5A75670B29AFC7AA5"/>
    <w:rsid w:val="00AE1D6C"/>
  </w:style>
  <w:style w:type="paragraph" w:customStyle="1" w:styleId="09733767792C49BCB8672AC87FD96D80">
    <w:name w:val="09733767792C49BCB8672AC87FD96D80"/>
    <w:rsid w:val="00AE1D6C"/>
  </w:style>
  <w:style w:type="paragraph" w:customStyle="1" w:styleId="77DD16ECF4604781A8F0C0D90BC70F2E">
    <w:name w:val="77DD16ECF4604781A8F0C0D90BC70F2E"/>
    <w:rsid w:val="00AE1D6C"/>
  </w:style>
  <w:style w:type="paragraph" w:customStyle="1" w:styleId="4FC8B9012C2A45CAA23138DEC7928D82">
    <w:name w:val="4FC8B9012C2A45CAA23138DEC7928D82"/>
    <w:rsid w:val="00AE1D6C"/>
  </w:style>
  <w:style w:type="paragraph" w:customStyle="1" w:styleId="04B7EAD565B5459AB8CBE379E21C7177">
    <w:name w:val="04B7EAD565B5459AB8CBE379E21C7177"/>
    <w:rsid w:val="00AE1D6C"/>
  </w:style>
  <w:style w:type="paragraph" w:customStyle="1" w:styleId="A4CB169B76994F14B1A9DA23D97828A8">
    <w:name w:val="A4CB169B76994F14B1A9DA23D97828A8"/>
    <w:rsid w:val="00AE1D6C"/>
  </w:style>
  <w:style w:type="paragraph" w:customStyle="1" w:styleId="A41E9FBEAAD743A7B36CC697D75B1F67">
    <w:name w:val="A41E9FBEAAD743A7B36CC697D75B1F67"/>
    <w:rsid w:val="00AE1D6C"/>
  </w:style>
  <w:style w:type="paragraph" w:customStyle="1" w:styleId="531A0F71CB144804A5485DD2354A49B0">
    <w:name w:val="531A0F71CB144804A5485DD2354A49B0"/>
    <w:rsid w:val="00AE1D6C"/>
  </w:style>
  <w:style w:type="paragraph" w:customStyle="1" w:styleId="25EF545634064565AE15589EE504A4E5">
    <w:name w:val="25EF545634064565AE15589EE504A4E5"/>
    <w:rsid w:val="00AE1D6C"/>
  </w:style>
  <w:style w:type="paragraph" w:customStyle="1" w:styleId="0F3A77C948204E2BB32B93D441D5D803">
    <w:name w:val="0F3A77C948204E2BB32B93D441D5D803"/>
    <w:rsid w:val="00AE1D6C"/>
  </w:style>
  <w:style w:type="paragraph" w:customStyle="1" w:styleId="DDCEA80C9E954EEFB4A7490CB0B1B997">
    <w:name w:val="DDCEA80C9E954EEFB4A7490CB0B1B997"/>
    <w:rsid w:val="00AE1D6C"/>
  </w:style>
  <w:style w:type="paragraph" w:customStyle="1" w:styleId="64E2FCA620B4411391417FC8337B6D4D">
    <w:name w:val="64E2FCA620B4411391417FC8337B6D4D"/>
    <w:rsid w:val="00AE1D6C"/>
  </w:style>
  <w:style w:type="paragraph" w:customStyle="1" w:styleId="B4D4594A3342410EB7F089240CA82630">
    <w:name w:val="B4D4594A3342410EB7F089240CA82630"/>
    <w:rsid w:val="00AE1D6C"/>
  </w:style>
  <w:style w:type="paragraph" w:customStyle="1" w:styleId="8F1D04687F5B4B389B65F96E0545AEB4">
    <w:name w:val="8F1D04687F5B4B389B65F96E0545AEB4"/>
    <w:rsid w:val="00AE1D6C"/>
  </w:style>
  <w:style w:type="paragraph" w:customStyle="1" w:styleId="C08A509EE6DB43E8809B8DB5CE9A409A">
    <w:name w:val="C08A509EE6DB43E8809B8DB5CE9A409A"/>
    <w:rsid w:val="00AE1D6C"/>
  </w:style>
  <w:style w:type="paragraph" w:customStyle="1" w:styleId="7EF961C8063C4F2F8D01BBF74C29FCA6">
    <w:name w:val="7EF961C8063C4F2F8D01BBF74C29FCA6"/>
    <w:rsid w:val="00AE1D6C"/>
  </w:style>
  <w:style w:type="paragraph" w:customStyle="1" w:styleId="EB9512C2148B44C9B31B91158026D18B">
    <w:name w:val="EB9512C2148B44C9B31B91158026D18B"/>
    <w:rsid w:val="00AE1D6C"/>
  </w:style>
  <w:style w:type="paragraph" w:customStyle="1" w:styleId="76C582141A914E2EBECB272B15A829DD">
    <w:name w:val="76C582141A914E2EBECB272B15A829DD"/>
    <w:rsid w:val="00AE1D6C"/>
  </w:style>
  <w:style w:type="paragraph" w:customStyle="1" w:styleId="0D47B19876544C55927B98D7402EA577">
    <w:name w:val="0D47B19876544C55927B98D7402EA577"/>
    <w:rsid w:val="00AE1D6C"/>
  </w:style>
  <w:style w:type="paragraph" w:customStyle="1" w:styleId="C2EEC3F434C941C4B4636DDF79B79D15">
    <w:name w:val="C2EEC3F434C941C4B4636DDF79B79D15"/>
    <w:rsid w:val="00AE1D6C"/>
  </w:style>
  <w:style w:type="paragraph" w:customStyle="1" w:styleId="D62438B53F8B4B0B9EB7249C3C577F9F">
    <w:name w:val="D62438B53F8B4B0B9EB7249C3C577F9F"/>
    <w:rsid w:val="00AE1D6C"/>
  </w:style>
  <w:style w:type="paragraph" w:customStyle="1" w:styleId="B305AD2AA5B74E5FB66F4D433514F394">
    <w:name w:val="B305AD2AA5B74E5FB66F4D433514F394"/>
    <w:rsid w:val="00AE1D6C"/>
  </w:style>
  <w:style w:type="paragraph" w:customStyle="1" w:styleId="BC716391ED6941ACABF1C327FB1C7925">
    <w:name w:val="BC716391ED6941ACABF1C327FB1C7925"/>
    <w:rsid w:val="00C4582B"/>
  </w:style>
  <w:style w:type="paragraph" w:customStyle="1" w:styleId="AB7C3BB3231D426F80BD6CBE1606AB6A">
    <w:name w:val="AB7C3BB3231D426F80BD6CBE1606AB6A"/>
    <w:rsid w:val="00C4582B"/>
  </w:style>
  <w:style w:type="paragraph" w:customStyle="1" w:styleId="556090585DF347B8A5EEBD6F98434F95">
    <w:name w:val="556090585DF347B8A5EEBD6F98434F95"/>
    <w:rsid w:val="00C4582B"/>
  </w:style>
  <w:style w:type="paragraph" w:customStyle="1" w:styleId="672F73ABBF9C42E4B40EA201DB5ACD24">
    <w:name w:val="672F73ABBF9C42E4B40EA201DB5ACD24"/>
    <w:rsid w:val="00C4582B"/>
  </w:style>
  <w:style w:type="paragraph" w:customStyle="1" w:styleId="5419AB68E4414B66B108F013D54A4047">
    <w:name w:val="5419AB68E4414B66B108F013D54A4047"/>
    <w:rsid w:val="00C4582B"/>
  </w:style>
  <w:style w:type="paragraph" w:customStyle="1" w:styleId="6D0AF949E48A46DCBFA7648C5EF1F86B">
    <w:name w:val="6D0AF949E48A46DCBFA7648C5EF1F86B"/>
    <w:rsid w:val="00C4582B"/>
  </w:style>
  <w:style w:type="paragraph" w:customStyle="1" w:styleId="23DDCD5C445E4A88A751CB8538A5F897">
    <w:name w:val="23DDCD5C445E4A88A751CB8538A5F897"/>
    <w:rsid w:val="00C4582B"/>
  </w:style>
  <w:style w:type="paragraph" w:customStyle="1" w:styleId="0A964B88B6E3469FAB461C0060F42461">
    <w:name w:val="0A964B88B6E3469FAB461C0060F42461"/>
    <w:rsid w:val="00C4582B"/>
  </w:style>
  <w:style w:type="paragraph" w:customStyle="1" w:styleId="52DE3E9BD6A7495E9AFB6B00095B1119">
    <w:name w:val="52DE3E9BD6A7495E9AFB6B00095B1119"/>
    <w:rsid w:val="00C4582B"/>
  </w:style>
  <w:style w:type="paragraph" w:customStyle="1" w:styleId="CA85E3480F564A90B6A35EA1C672997E">
    <w:name w:val="CA85E3480F564A90B6A35EA1C672997E"/>
    <w:rsid w:val="00C4582B"/>
  </w:style>
  <w:style w:type="paragraph" w:customStyle="1" w:styleId="FF73A48955C64D97869FCD06469763FF">
    <w:name w:val="FF73A48955C64D97869FCD06469763FF"/>
    <w:rsid w:val="00C4582B"/>
  </w:style>
  <w:style w:type="paragraph" w:customStyle="1" w:styleId="8215985E82524563BC1CD04F76AC9DE3">
    <w:name w:val="8215985E82524563BC1CD04F76AC9DE3"/>
    <w:rsid w:val="00C4582B"/>
  </w:style>
  <w:style w:type="paragraph" w:customStyle="1" w:styleId="F7B8E8D63F614FE99CA43DFECC9058B7">
    <w:name w:val="F7B8E8D63F614FE99CA43DFECC9058B7"/>
    <w:rsid w:val="00C4582B"/>
  </w:style>
  <w:style w:type="paragraph" w:customStyle="1" w:styleId="D578C1EB6EC34A62AEB7458C1003EBB7">
    <w:name w:val="D578C1EB6EC34A62AEB7458C1003EBB7"/>
    <w:rsid w:val="00C4582B"/>
  </w:style>
  <w:style w:type="paragraph" w:customStyle="1" w:styleId="A751C65498624FBD8BDFD398DB9D9578">
    <w:name w:val="A751C65498624FBD8BDFD398DB9D9578"/>
    <w:rsid w:val="00C4582B"/>
  </w:style>
  <w:style w:type="paragraph" w:customStyle="1" w:styleId="E86621A08D3840EC95D290BA11CBA4A0">
    <w:name w:val="E86621A08D3840EC95D290BA11CBA4A0"/>
    <w:rsid w:val="00C4582B"/>
  </w:style>
  <w:style w:type="paragraph" w:customStyle="1" w:styleId="EAB9A16F194C46378BB8E11C7D0EA511">
    <w:name w:val="EAB9A16F194C46378BB8E11C7D0EA511"/>
    <w:rsid w:val="00C4582B"/>
  </w:style>
  <w:style w:type="paragraph" w:customStyle="1" w:styleId="0D0855FFEE9F44FC98C4909435384C12">
    <w:name w:val="0D0855FFEE9F44FC98C4909435384C12"/>
    <w:rsid w:val="00C4582B"/>
  </w:style>
  <w:style w:type="paragraph" w:customStyle="1" w:styleId="2ACEE717B918481DACA15858E3B535E5">
    <w:name w:val="2ACEE717B918481DACA15858E3B535E5"/>
    <w:rsid w:val="00C4582B"/>
  </w:style>
  <w:style w:type="paragraph" w:customStyle="1" w:styleId="248708A1CB854B73B0A8A9BB354AC00A">
    <w:name w:val="248708A1CB854B73B0A8A9BB354AC00A"/>
    <w:rsid w:val="00C4582B"/>
  </w:style>
  <w:style w:type="paragraph" w:customStyle="1" w:styleId="19DB36D078514373A87D3CA51369B868">
    <w:name w:val="19DB36D078514373A87D3CA51369B868"/>
    <w:rsid w:val="00C4582B"/>
  </w:style>
  <w:style w:type="paragraph" w:customStyle="1" w:styleId="91D7073595F343E7BF78FC4D8CE8472C">
    <w:name w:val="91D7073595F343E7BF78FC4D8CE8472C"/>
    <w:rsid w:val="00C4582B"/>
  </w:style>
  <w:style w:type="paragraph" w:customStyle="1" w:styleId="F5E5F72573C44EB192B41C85D1A010DB">
    <w:name w:val="F5E5F72573C44EB192B41C85D1A010DB"/>
    <w:rsid w:val="00C4582B"/>
  </w:style>
  <w:style w:type="paragraph" w:customStyle="1" w:styleId="A72ADF29C6D84CEF92492549F3530444">
    <w:name w:val="A72ADF29C6D84CEF92492549F3530444"/>
    <w:rsid w:val="00C4582B"/>
  </w:style>
  <w:style w:type="paragraph" w:customStyle="1" w:styleId="C331D52B1D13425B93AE61228A41413F">
    <w:name w:val="C331D52B1D13425B93AE61228A41413F"/>
    <w:rsid w:val="00C4582B"/>
  </w:style>
  <w:style w:type="paragraph" w:customStyle="1" w:styleId="FF1ED4F0CB834056908B43B1FE3BBD56">
    <w:name w:val="FF1ED4F0CB834056908B43B1FE3BBD56"/>
    <w:rsid w:val="00C4582B"/>
  </w:style>
  <w:style w:type="paragraph" w:customStyle="1" w:styleId="B026B7CE99F644529C791B6DE66686DF">
    <w:name w:val="B026B7CE99F644529C791B6DE66686DF"/>
    <w:rsid w:val="00C4582B"/>
  </w:style>
  <w:style w:type="paragraph" w:customStyle="1" w:styleId="B1B7258676ED46F6860CB9932348BE0B">
    <w:name w:val="B1B7258676ED46F6860CB9932348BE0B"/>
    <w:rsid w:val="00C4582B"/>
  </w:style>
  <w:style w:type="paragraph" w:customStyle="1" w:styleId="5D4DDB9796394C29BE8CB232A8294097">
    <w:name w:val="5D4DDB9796394C29BE8CB232A8294097"/>
    <w:rsid w:val="00C4582B"/>
  </w:style>
  <w:style w:type="paragraph" w:customStyle="1" w:styleId="300045EE94D149BBB148E785FAE558BC">
    <w:name w:val="300045EE94D149BBB148E785FAE558BC"/>
    <w:rsid w:val="00C4582B"/>
  </w:style>
  <w:style w:type="paragraph" w:customStyle="1" w:styleId="5B4E76D85E3C411980C438A9B02928DD">
    <w:name w:val="5B4E76D85E3C411980C438A9B02928DD"/>
    <w:rsid w:val="00C4582B"/>
  </w:style>
  <w:style w:type="paragraph" w:customStyle="1" w:styleId="5148DD5D8DB74FCE900577044BC0CB03">
    <w:name w:val="5148DD5D8DB74FCE900577044BC0CB03"/>
    <w:rsid w:val="00C4582B"/>
  </w:style>
  <w:style w:type="paragraph" w:customStyle="1" w:styleId="97654603ABEF4429A5E853674143AAC2">
    <w:name w:val="97654603ABEF4429A5E853674143AAC2"/>
    <w:rsid w:val="00C4582B"/>
  </w:style>
  <w:style w:type="paragraph" w:customStyle="1" w:styleId="69F9660DE6DA45E3B87B68427C99D5AA">
    <w:name w:val="69F9660DE6DA45E3B87B68427C99D5AA"/>
    <w:rsid w:val="00C4582B"/>
  </w:style>
  <w:style w:type="paragraph" w:customStyle="1" w:styleId="CD9F7CA14D56478E8221BB7BF2BABE5D">
    <w:name w:val="CD9F7CA14D56478E8221BB7BF2BABE5D"/>
    <w:rsid w:val="00C4582B"/>
  </w:style>
  <w:style w:type="paragraph" w:customStyle="1" w:styleId="5612D7A8AFAC42F796673A5C1A756D52">
    <w:name w:val="5612D7A8AFAC42F796673A5C1A756D52"/>
    <w:rsid w:val="00C4582B"/>
  </w:style>
  <w:style w:type="paragraph" w:customStyle="1" w:styleId="6E8A24518B194F1997DB550582AB01FE">
    <w:name w:val="6E8A24518B194F1997DB550582AB01FE"/>
    <w:rsid w:val="00BD511B"/>
  </w:style>
  <w:style w:type="paragraph" w:customStyle="1" w:styleId="1D2D5CE212FA4DCFAF7837EA32E70E6F">
    <w:name w:val="1D2D5CE212FA4DCFAF7837EA32E70E6F"/>
    <w:rsid w:val="005A5A99"/>
  </w:style>
  <w:style w:type="paragraph" w:customStyle="1" w:styleId="93FFFAA5C9864005ABCD897D667FE4AB">
    <w:name w:val="93FFFAA5C9864005ABCD897D667FE4AB"/>
    <w:rsid w:val="005A5A99"/>
  </w:style>
  <w:style w:type="paragraph" w:customStyle="1" w:styleId="52F4991413CB4B3C8980BC8B2E81F592">
    <w:name w:val="52F4991413CB4B3C8980BC8B2E81F592"/>
    <w:rsid w:val="005A5A99"/>
  </w:style>
  <w:style w:type="paragraph" w:customStyle="1" w:styleId="E90DB5A893F44D59B68F7362DA5E2BBC">
    <w:name w:val="E90DB5A893F44D59B68F7362DA5E2BBC"/>
    <w:rsid w:val="005A5A99"/>
  </w:style>
  <w:style w:type="paragraph" w:customStyle="1" w:styleId="4B0690AFE6E64B7D91CEDF97248A3587">
    <w:name w:val="4B0690AFE6E64B7D91CEDF97248A3587"/>
    <w:rsid w:val="005A5A99"/>
  </w:style>
  <w:style w:type="paragraph" w:customStyle="1" w:styleId="2E19CC0D21FE4FA0B4C69D8ADBE170F8">
    <w:name w:val="2E19CC0D21FE4FA0B4C69D8ADBE170F8"/>
    <w:rsid w:val="005A5A99"/>
  </w:style>
  <w:style w:type="paragraph" w:customStyle="1" w:styleId="6A6CB4EF065340969F7E62AD109BEBFB">
    <w:name w:val="6A6CB4EF065340969F7E62AD109BEBFB"/>
    <w:rsid w:val="00336E45"/>
  </w:style>
  <w:style w:type="paragraph" w:customStyle="1" w:styleId="FB5D16511B20483EBCAF6990427AE4D1">
    <w:name w:val="FB5D16511B20483EBCAF6990427AE4D1"/>
    <w:rsid w:val="00C6388F"/>
  </w:style>
  <w:style w:type="paragraph" w:customStyle="1" w:styleId="F03CBE8253E348A795C3669EE2F72599">
    <w:name w:val="F03CBE8253E348A795C3669EE2F72599"/>
    <w:rsid w:val="00AE0781"/>
  </w:style>
  <w:style w:type="paragraph" w:customStyle="1" w:styleId="A6B45C2B899F4E9E8BB7760273230450">
    <w:name w:val="A6B45C2B899F4E9E8BB7760273230450"/>
    <w:rsid w:val="00AE0781"/>
  </w:style>
  <w:style w:type="paragraph" w:customStyle="1" w:styleId="85F324AA0A0F4AA4B123DD0228463228">
    <w:name w:val="85F324AA0A0F4AA4B123DD0228463228"/>
    <w:rsid w:val="00AE0781"/>
  </w:style>
  <w:style w:type="paragraph" w:customStyle="1" w:styleId="29CAB30C674E4449B564EF74BE0807F2">
    <w:name w:val="29CAB30C674E4449B564EF74BE0807F2"/>
    <w:rsid w:val="00AE0781"/>
  </w:style>
  <w:style w:type="paragraph" w:customStyle="1" w:styleId="2FE2FBB1B6AC44BD8DE2C5F2DB0A1338">
    <w:name w:val="2FE2FBB1B6AC44BD8DE2C5F2DB0A1338"/>
    <w:rsid w:val="00AE0781"/>
  </w:style>
  <w:style w:type="paragraph" w:customStyle="1" w:styleId="8DFF4F9433BF4B839A38A26E0F9D7F22">
    <w:name w:val="8DFF4F9433BF4B839A38A26E0F9D7F22"/>
    <w:rsid w:val="00AE0781"/>
  </w:style>
  <w:style w:type="paragraph" w:customStyle="1" w:styleId="6D8F70B7167C425EAD0DBEED022CBDF2">
    <w:name w:val="6D8F70B7167C425EAD0DBEED022CBDF2"/>
    <w:rsid w:val="00AE0781"/>
  </w:style>
  <w:style w:type="paragraph" w:customStyle="1" w:styleId="06EC7E4F3690432B8FBC98C04EEAA72A">
    <w:name w:val="06EC7E4F3690432B8FBC98C04EEAA72A"/>
    <w:rsid w:val="00AE0781"/>
  </w:style>
  <w:style w:type="paragraph" w:customStyle="1" w:styleId="E6727C74B86646F4A1AB798B1C3BF5AF">
    <w:name w:val="E6727C74B86646F4A1AB798B1C3BF5AF"/>
    <w:rsid w:val="00AE0781"/>
  </w:style>
  <w:style w:type="paragraph" w:customStyle="1" w:styleId="DB43587985CF460D89F85329357D6876">
    <w:name w:val="DB43587985CF460D89F85329357D6876"/>
    <w:rsid w:val="00AE0781"/>
  </w:style>
  <w:style w:type="paragraph" w:customStyle="1" w:styleId="CAF4C71A1E78494FB61AD728EA5EAB37">
    <w:name w:val="CAF4C71A1E78494FB61AD728EA5EAB37"/>
    <w:rsid w:val="00AE0781"/>
  </w:style>
  <w:style w:type="paragraph" w:customStyle="1" w:styleId="7AD589A8483E49138F048BE3E7209DDF">
    <w:name w:val="7AD589A8483E49138F048BE3E7209DDF"/>
    <w:rsid w:val="00AE0781"/>
  </w:style>
  <w:style w:type="paragraph" w:customStyle="1" w:styleId="A5BA2F09C02B4931B93247A9E91C4C18">
    <w:name w:val="A5BA2F09C02B4931B93247A9E91C4C18"/>
    <w:rsid w:val="00AE0781"/>
  </w:style>
  <w:style w:type="paragraph" w:customStyle="1" w:styleId="B17F0E42295E490A92B4EA89D590B682">
    <w:name w:val="B17F0E42295E490A92B4EA89D590B682"/>
    <w:rsid w:val="00AE0781"/>
  </w:style>
  <w:style w:type="paragraph" w:customStyle="1" w:styleId="7A85ED0832504808BD0E9825414CCAD5">
    <w:name w:val="7A85ED0832504808BD0E9825414CCAD5"/>
    <w:rsid w:val="00AE0781"/>
  </w:style>
  <w:style w:type="paragraph" w:customStyle="1" w:styleId="95FB0A8CB2254F3DA8D397FCE714B36C">
    <w:name w:val="95FB0A8CB2254F3DA8D397FCE714B36C"/>
    <w:rsid w:val="00AE0781"/>
  </w:style>
  <w:style w:type="paragraph" w:customStyle="1" w:styleId="0FA92042A96E4E67A0DF325ED9BF2A1E">
    <w:name w:val="0FA92042A96E4E67A0DF325ED9BF2A1E"/>
    <w:rsid w:val="00AE0781"/>
  </w:style>
  <w:style w:type="paragraph" w:customStyle="1" w:styleId="CDB93FD042014C098C9B70887EF9193D">
    <w:name w:val="CDB93FD042014C098C9B70887EF9193D"/>
    <w:rsid w:val="00AE0781"/>
  </w:style>
  <w:style w:type="paragraph" w:customStyle="1" w:styleId="9960F1AFE7514BADAA707B3EC826CB0E">
    <w:name w:val="9960F1AFE7514BADAA707B3EC826CB0E"/>
    <w:rsid w:val="00AE0781"/>
  </w:style>
  <w:style w:type="paragraph" w:customStyle="1" w:styleId="EBD5A226908343D8BB63305852174447">
    <w:name w:val="EBD5A226908343D8BB63305852174447"/>
    <w:rsid w:val="00AE0781"/>
  </w:style>
  <w:style w:type="paragraph" w:customStyle="1" w:styleId="BFF249D2D9924CEFA98D601BCEDFF9A3">
    <w:name w:val="BFF249D2D9924CEFA98D601BCEDFF9A3"/>
    <w:rsid w:val="00AE0781"/>
  </w:style>
  <w:style w:type="paragraph" w:customStyle="1" w:styleId="B3432A01061E4136BE73AAF6BC9DC756">
    <w:name w:val="B3432A01061E4136BE73AAF6BC9DC756"/>
    <w:rsid w:val="00AE0781"/>
  </w:style>
  <w:style w:type="paragraph" w:customStyle="1" w:styleId="4133EE5000E84F51818286B2D7963577">
    <w:name w:val="4133EE5000E84F51818286B2D7963577"/>
    <w:rsid w:val="00AE0781"/>
  </w:style>
  <w:style w:type="paragraph" w:customStyle="1" w:styleId="1B0175C62E1741B2B2CE90AEC861BF7E">
    <w:name w:val="1B0175C62E1741B2B2CE90AEC861BF7E"/>
    <w:rsid w:val="00AE0781"/>
  </w:style>
  <w:style w:type="paragraph" w:customStyle="1" w:styleId="EC0C574A39044D72B17A036437B0F554">
    <w:name w:val="EC0C574A39044D72B17A036437B0F554"/>
    <w:rsid w:val="00AE0781"/>
  </w:style>
  <w:style w:type="paragraph" w:customStyle="1" w:styleId="6DDEBD00CD9C47EC9B75E4196263F2C2">
    <w:name w:val="6DDEBD00CD9C47EC9B75E4196263F2C2"/>
    <w:rsid w:val="00AE0781"/>
  </w:style>
  <w:style w:type="paragraph" w:customStyle="1" w:styleId="B5C5E834726F49B780CB90B2228AAED1">
    <w:name w:val="B5C5E834726F49B780CB90B2228AAED1"/>
    <w:rsid w:val="00AE0781"/>
  </w:style>
  <w:style w:type="paragraph" w:customStyle="1" w:styleId="D320629BACC247E3966601518DE556E6">
    <w:name w:val="D320629BACC247E3966601518DE556E6"/>
    <w:rsid w:val="00AE0781"/>
  </w:style>
  <w:style w:type="paragraph" w:customStyle="1" w:styleId="7D004473A1D249C9A87FC26AF9315636">
    <w:name w:val="7D004473A1D249C9A87FC26AF9315636"/>
    <w:rsid w:val="00AE0781"/>
  </w:style>
  <w:style w:type="paragraph" w:customStyle="1" w:styleId="1FBBBE1E93FA41D5BDD275B46A83E00E">
    <w:name w:val="1FBBBE1E93FA41D5BDD275B46A83E00E"/>
    <w:rsid w:val="00AE0781"/>
  </w:style>
  <w:style w:type="paragraph" w:customStyle="1" w:styleId="7376C23C5849496B949D0649CBAC9794">
    <w:name w:val="7376C23C5849496B949D0649CBAC9794"/>
    <w:rsid w:val="00AE0781"/>
  </w:style>
  <w:style w:type="paragraph" w:customStyle="1" w:styleId="CEB65F73B8B34A44B2114BDB9221A078">
    <w:name w:val="CEB65F73B8B34A44B2114BDB9221A078"/>
    <w:rsid w:val="00AE0781"/>
  </w:style>
  <w:style w:type="paragraph" w:customStyle="1" w:styleId="BF570876E4214FB092A06E39B3213946">
    <w:name w:val="BF570876E4214FB092A06E39B3213946"/>
    <w:rsid w:val="00AE0781"/>
  </w:style>
  <w:style w:type="paragraph" w:customStyle="1" w:styleId="9175653248284ADFB3B2B8B53B63F5C0">
    <w:name w:val="9175653248284ADFB3B2B8B53B63F5C0"/>
    <w:rsid w:val="00AE0781"/>
  </w:style>
  <w:style w:type="paragraph" w:customStyle="1" w:styleId="9654DC2AAE1B459ABEDD1C9FDE48256B">
    <w:name w:val="9654DC2AAE1B459ABEDD1C9FDE48256B"/>
    <w:rsid w:val="00AE0781"/>
  </w:style>
  <w:style w:type="paragraph" w:customStyle="1" w:styleId="2EAC4B0A3641464890AE75C6369D4EB4">
    <w:name w:val="2EAC4B0A3641464890AE75C6369D4EB4"/>
    <w:rsid w:val="00AE0781"/>
  </w:style>
  <w:style w:type="paragraph" w:customStyle="1" w:styleId="F0D7182B401640C4BBAABC29F551D393">
    <w:name w:val="F0D7182B401640C4BBAABC29F551D393"/>
    <w:rsid w:val="00AE0781"/>
  </w:style>
  <w:style w:type="paragraph" w:customStyle="1" w:styleId="A3550ED5245D4AA7AC1BDEDBEF3E2BEF">
    <w:name w:val="A3550ED5245D4AA7AC1BDEDBEF3E2BEF"/>
    <w:rsid w:val="00AE0781"/>
  </w:style>
  <w:style w:type="paragraph" w:customStyle="1" w:styleId="B5F27A5332EB474BAB6C1EB605C06261">
    <w:name w:val="B5F27A5332EB474BAB6C1EB605C06261"/>
    <w:rsid w:val="00AE0781"/>
  </w:style>
  <w:style w:type="paragraph" w:customStyle="1" w:styleId="5C572B6747E74787A058D1AC8FFD6ED4">
    <w:name w:val="5C572B6747E74787A058D1AC8FFD6ED4"/>
    <w:rsid w:val="00AE0781"/>
  </w:style>
  <w:style w:type="paragraph" w:customStyle="1" w:styleId="FE78FD0C304D497A9CEA6D07E2C01B26">
    <w:name w:val="FE78FD0C304D497A9CEA6D07E2C01B26"/>
    <w:rsid w:val="00AE0781"/>
  </w:style>
  <w:style w:type="paragraph" w:customStyle="1" w:styleId="E49FF59E802843799C0E37809323F8EE">
    <w:name w:val="E49FF59E802843799C0E37809323F8EE"/>
    <w:rsid w:val="00AE0781"/>
  </w:style>
  <w:style w:type="paragraph" w:customStyle="1" w:styleId="F7D0E9D23B8B450EBBDE407BF18741C8">
    <w:name w:val="F7D0E9D23B8B450EBBDE407BF18741C8"/>
    <w:rsid w:val="00AE0781"/>
  </w:style>
  <w:style w:type="paragraph" w:customStyle="1" w:styleId="237B420F7F40443EB70E71795918CC48">
    <w:name w:val="237B420F7F40443EB70E71795918CC48"/>
    <w:rsid w:val="00AE0781"/>
  </w:style>
  <w:style w:type="paragraph" w:customStyle="1" w:styleId="122467FF274C4BD49C7DF9F7CA3AFD60">
    <w:name w:val="122467FF274C4BD49C7DF9F7CA3AFD60"/>
    <w:rsid w:val="00AE0781"/>
  </w:style>
  <w:style w:type="paragraph" w:customStyle="1" w:styleId="513F0F0450924F568DDD7F0D9A318AFB">
    <w:name w:val="513F0F0450924F568DDD7F0D9A318AFB"/>
    <w:rsid w:val="00AE0781"/>
  </w:style>
  <w:style w:type="paragraph" w:customStyle="1" w:styleId="9152B7C3BCBE4A20BD41F1694A6B612B">
    <w:name w:val="9152B7C3BCBE4A20BD41F1694A6B612B"/>
    <w:rsid w:val="00AE0781"/>
  </w:style>
  <w:style w:type="paragraph" w:customStyle="1" w:styleId="D767D8FE800E43D99AB134801A4568AA">
    <w:name w:val="D767D8FE800E43D99AB134801A4568AA"/>
    <w:rsid w:val="00AE0781"/>
  </w:style>
  <w:style w:type="paragraph" w:customStyle="1" w:styleId="7F69BE40E5E84835B5D8DB9E31E0F7CB">
    <w:name w:val="7F69BE40E5E84835B5D8DB9E31E0F7CB"/>
    <w:rsid w:val="00AE0781"/>
  </w:style>
  <w:style w:type="paragraph" w:customStyle="1" w:styleId="541D8317BB48405FAE9B9E143768EA24">
    <w:name w:val="541D8317BB48405FAE9B9E143768EA24"/>
    <w:rsid w:val="00AE0781"/>
  </w:style>
  <w:style w:type="paragraph" w:customStyle="1" w:styleId="4BD47EAA73194F6490EA36E549D9C03F">
    <w:name w:val="4BD47EAA73194F6490EA36E549D9C03F"/>
    <w:rsid w:val="00AE0781"/>
  </w:style>
  <w:style w:type="paragraph" w:customStyle="1" w:styleId="5554FBF3A0B3480CA17F3F4904F2F7BD">
    <w:name w:val="5554FBF3A0B3480CA17F3F4904F2F7BD"/>
    <w:rsid w:val="00AE0781"/>
  </w:style>
  <w:style w:type="paragraph" w:customStyle="1" w:styleId="3199E88DAE1F4268922AE41D1BB40178">
    <w:name w:val="3199E88DAE1F4268922AE41D1BB40178"/>
    <w:rsid w:val="00AE0781"/>
  </w:style>
  <w:style w:type="paragraph" w:customStyle="1" w:styleId="8AED48CC3F1C48A3A37D1434B6239BCE">
    <w:name w:val="8AED48CC3F1C48A3A37D1434B6239BCE"/>
    <w:rsid w:val="00AE0781"/>
  </w:style>
  <w:style w:type="paragraph" w:customStyle="1" w:styleId="EB714DA51C374AB78804EA499558724E">
    <w:name w:val="EB714DA51C374AB78804EA499558724E"/>
    <w:rsid w:val="00AE0781"/>
  </w:style>
  <w:style w:type="paragraph" w:customStyle="1" w:styleId="B986DF15AD4B48A4812E1020DA78CC8F">
    <w:name w:val="B986DF15AD4B48A4812E1020DA78CC8F"/>
    <w:rsid w:val="00AE0781"/>
  </w:style>
  <w:style w:type="paragraph" w:customStyle="1" w:styleId="FC73EA12D2E04DB9B8B000E25E1BD0FF">
    <w:name w:val="FC73EA12D2E04DB9B8B000E25E1BD0FF"/>
    <w:rsid w:val="00AE0781"/>
  </w:style>
  <w:style w:type="paragraph" w:customStyle="1" w:styleId="D9E8157957F04B9A8FF66919377599B0">
    <w:name w:val="D9E8157957F04B9A8FF66919377599B0"/>
    <w:rsid w:val="00AE0781"/>
  </w:style>
  <w:style w:type="paragraph" w:customStyle="1" w:styleId="7B101122A9A44719B14196858EF1AFE4">
    <w:name w:val="7B101122A9A44719B14196858EF1AFE4"/>
    <w:rsid w:val="00AE0781"/>
  </w:style>
  <w:style w:type="paragraph" w:customStyle="1" w:styleId="988AFFFEBB48431FBFC43C6468A53B74">
    <w:name w:val="988AFFFEBB48431FBFC43C6468A53B74"/>
    <w:rsid w:val="00AE0781"/>
  </w:style>
  <w:style w:type="paragraph" w:customStyle="1" w:styleId="F08B7F4A23574DF98934185A8B64C9E1">
    <w:name w:val="F08B7F4A23574DF98934185A8B64C9E1"/>
    <w:rsid w:val="00AE0781"/>
  </w:style>
  <w:style w:type="paragraph" w:customStyle="1" w:styleId="60FFAA33CBC34872933E5FD89191E3F3">
    <w:name w:val="60FFAA33CBC34872933E5FD89191E3F3"/>
    <w:rsid w:val="00AE0781"/>
  </w:style>
  <w:style w:type="paragraph" w:customStyle="1" w:styleId="28B2541A91364D5D8A33B8F997BBC021">
    <w:name w:val="28B2541A91364D5D8A33B8F997BBC021"/>
    <w:rsid w:val="00AE0781"/>
  </w:style>
  <w:style w:type="paragraph" w:customStyle="1" w:styleId="1D0AA19D98EA41D38F82DBCAA0E89CA3">
    <w:name w:val="1D0AA19D98EA41D38F82DBCAA0E89CA3"/>
    <w:rsid w:val="00AE0781"/>
  </w:style>
  <w:style w:type="paragraph" w:customStyle="1" w:styleId="C3D9804110C74E8EA2455FF9571CE079">
    <w:name w:val="C3D9804110C74E8EA2455FF9571CE079"/>
    <w:rsid w:val="00AE0781"/>
  </w:style>
  <w:style w:type="paragraph" w:customStyle="1" w:styleId="F89A80AD2A5349719EA7274CAF94F50D">
    <w:name w:val="F89A80AD2A5349719EA7274CAF94F50D"/>
    <w:rsid w:val="00AE0781"/>
  </w:style>
  <w:style w:type="paragraph" w:customStyle="1" w:styleId="E3F2445ED2074C95A1383289DD07B0FC">
    <w:name w:val="E3F2445ED2074C95A1383289DD07B0FC"/>
    <w:rsid w:val="00AE0781"/>
  </w:style>
  <w:style w:type="paragraph" w:customStyle="1" w:styleId="F32FE185E4F64306A1EE28886CD6011D">
    <w:name w:val="F32FE185E4F64306A1EE28886CD6011D"/>
    <w:rsid w:val="00AE0781"/>
  </w:style>
  <w:style w:type="paragraph" w:customStyle="1" w:styleId="EB304340B6E049F1A836351B4083F148">
    <w:name w:val="EB304340B6E049F1A836351B4083F148"/>
    <w:rsid w:val="00AE0781"/>
  </w:style>
  <w:style w:type="paragraph" w:customStyle="1" w:styleId="5A1197177114451DA28179D89F316179">
    <w:name w:val="5A1197177114451DA28179D89F316179"/>
    <w:rsid w:val="00AE0781"/>
  </w:style>
  <w:style w:type="paragraph" w:customStyle="1" w:styleId="CF7B7F7246A941F8B8C06E2051A6C706">
    <w:name w:val="CF7B7F7246A941F8B8C06E2051A6C706"/>
    <w:rsid w:val="00AE0781"/>
  </w:style>
  <w:style w:type="paragraph" w:customStyle="1" w:styleId="BBA2ABC03F2D4B7BB29DAAA0CDFDE713">
    <w:name w:val="BBA2ABC03F2D4B7BB29DAAA0CDFDE713"/>
    <w:rsid w:val="00AE0781"/>
  </w:style>
  <w:style w:type="paragraph" w:customStyle="1" w:styleId="690C960645134BF5A0DEF5544347B584">
    <w:name w:val="690C960645134BF5A0DEF5544347B584"/>
    <w:rsid w:val="00AE0781"/>
  </w:style>
  <w:style w:type="paragraph" w:customStyle="1" w:styleId="AF97420764D0441E98ABBC3019D48CD1">
    <w:name w:val="AF97420764D0441E98ABBC3019D48CD1"/>
    <w:rsid w:val="00AE0781"/>
  </w:style>
  <w:style w:type="paragraph" w:customStyle="1" w:styleId="AEE64F74A5284B778D6E9A55F305FE39">
    <w:name w:val="AEE64F74A5284B778D6E9A55F305FE39"/>
    <w:rsid w:val="00AE0781"/>
  </w:style>
  <w:style w:type="paragraph" w:customStyle="1" w:styleId="1B66D4A892564B69BDCAB90D5AC464E6">
    <w:name w:val="1B66D4A892564B69BDCAB90D5AC464E6"/>
    <w:rsid w:val="00AE0781"/>
  </w:style>
  <w:style w:type="paragraph" w:customStyle="1" w:styleId="2B9C6DA159B5498197DBF06479A187A0">
    <w:name w:val="2B9C6DA159B5498197DBF06479A187A0"/>
    <w:rsid w:val="00AE0781"/>
  </w:style>
  <w:style w:type="paragraph" w:customStyle="1" w:styleId="5C04A1D0BEE8478A99598F3911119BF0">
    <w:name w:val="5C04A1D0BEE8478A99598F3911119BF0"/>
    <w:rsid w:val="00AE0781"/>
  </w:style>
  <w:style w:type="paragraph" w:customStyle="1" w:styleId="BE8C1157B71D4BF38D43913862DFB6BE">
    <w:name w:val="BE8C1157B71D4BF38D43913862DFB6BE"/>
    <w:rsid w:val="00AE0781"/>
  </w:style>
  <w:style w:type="paragraph" w:customStyle="1" w:styleId="F01FE46612594C288C4136D8F39A50F9">
    <w:name w:val="F01FE46612594C288C4136D8F39A50F9"/>
    <w:rsid w:val="00AE0781"/>
  </w:style>
  <w:style w:type="paragraph" w:customStyle="1" w:styleId="BC5D65DA45AB4A7DA1BDA41090336348">
    <w:name w:val="BC5D65DA45AB4A7DA1BDA41090336348"/>
    <w:rsid w:val="00AE0781"/>
  </w:style>
  <w:style w:type="paragraph" w:customStyle="1" w:styleId="0085A0BD3765470EAC5CF2CE6902EB6C">
    <w:name w:val="0085A0BD3765470EAC5CF2CE6902EB6C"/>
    <w:rsid w:val="00AE0781"/>
  </w:style>
  <w:style w:type="paragraph" w:customStyle="1" w:styleId="D58667E8B274487A8C91491F910F081E">
    <w:name w:val="D58667E8B274487A8C91491F910F081E"/>
    <w:rsid w:val="00AE0781"/>
  </w:style>
  <w:style w:type="paragraph" w:customStyle="1" w:styleId="C4C038B7FAF145D890C250C2EC0083F1">
    <w:name w:val="C4C038B7FAF145D890C250C2EC0083F1"/>
    <w:rsid w:val="00AE0781"/>
  </w:style>
  <w:style w:type="paragraph" w:customStyle="1" w:styleId="9D1F1495E00B4ACDAEB5696E9DD2CD9B">
    <w:name w:val="9D1F1495E00B4ACDAEB5696E9DD2CD9B"/>
    <w:rsid w:val="00AE0781"/>
  </w:style>
  <w:style w:type="paragraph" w:customStyle="1" w:styleId="3DF532931A5D44249845F9C36016C645">
    <w:name w:val="3DF532931A5D44249845F9C36016C645"/>
    <w:rsid w:val="00AE0781"/>
  </w:style>
  <w:style w:type="paragraph" w:customStyle="1" w:styleId="D926C9A530A34D41849C555B514E58BD">
    <w:name w:val="D926C9A530A34D41849C555B514E58BD"/>
    <w:rsid w:val="00AE0781"/>
  </w:style>
  <w:style w:type="paragraph" w:customStyle="1" w:styleId="194854901F0C4EB5A5B92CFF7B205C85">
    <w:name w:val="194854901F0C4EB5A5B92CFF7B205C85"/>
    <w:rsid w:val="00AE0781"/>
  </w:style>
  <w:style w:type="paragraph" w:customStyle="1" w:styleId="2C51E28BD4484F6D816B9D3DE6922113">
    <w:name w:val="2C51E28BD4484F6D816B9D3DE6922113"/>
    <w:rsid w:val="00AE0781"/>
  </w:style>
  <w:style w:type="paragraph" w:customStyle="1" w:styleId="6D538E07CA4442B985A277FBB50A7D72">
    <w:name w:val="6D538E07CA4442B985A277FBB50A7D72"/>
    <w:rsid w:val="00AE0781"/>
  </w:style>
  <w:style w:type="paragraph" w:customStyle="1" w:styleId="64608D2BAC994EA1B7B8D7E44CA26B2C">
    <w:name w:val="64608D2BAC994EA1B7B8D7E44CA26B2C"/>
    <w:rsid w:val="00AE0781"/>
  </w:style>
  <w:style w:type="paragraph" w:customStyle="1" w:styleId="4C6B2F3962AF48F5874651C7162F3AEA">
    <w:name w:val="4C6B2F3962AF48F5874651C7162F3AEA"/>
    <w:rsid w:val="00AE0781"/>
  </w:style>
  <w:style w:type="paragraph" w:customStyle="1" w:styleId="B1A32E38FA944DFB9F6CE0A10E1086A8">
    <w:name w:val="B1A32E38FA944DFB9F6CE0A10E1086A8"/>
    <w:rsid w:val="00AE0781"/>
  </w:style>
  <w:style w:type="paragraph" w:customStyle="1" w:styleId="E80F00BB17D84E6397793190882F3136">
    <w:name w:val="E80F00BB17D84E6397793190882F3136"/>
    <w:rsid w:val="00AE0781"/>
  </w:style>
  <w:style w:type="paragraph" w:customStyle="1" w:styleId="E5F4B70946C04015985C14108CAB2948">
    <w:name w:val="E5F4B70946C04015985C14108CAB2948"/>
    <w:rsid w:val="00AE0781"/>
  </w:style>
  <w:style w:type="paragraph" w:customStyle="1" w:styleId="D5B3E7A67118425FA9F501333FF5D4D3">
    <w:name w:val="D5B3E7A67118425FA9F501333FF5D4D3"/>
    <w:rsid w:val="00AE0781"/>
  </w:style>
  <w:style w:type="paragraph" w:customStyle="1" w:styleId="FD26BFE85D3E43BDA3849DD2E3EFF291">
    <w:name w:val="FD26BFE85D3E43BDA3849DD2E3EFF291"/>
    <w:rsid w:val="00AE0781"/>
  </w:style>
  <w:style w:type="paragraph" w:customStyle="1" w:styleId="B626309CD5624180A15159148538DC30">
    <w:name w:val="B626309CD5624180A15159148538DC30"/>
    <w:rsid w:val="00AE0781"/>
  </w:style>
  <w:style w:type="paragraph" w:customStyle="1" w:styleId="E493A62BC59B45C68A661C2CFA1D33C5">
    <w:name w:val="E493A62BC59B45C68A661C2CFA1D33C5"/>
    <w:rsid w:val="00AE0781"/>
  </w:style>
  <w:style w:type="paragraph" w:customStyle="1" w:styleId="90ED50E1F1204CAF90303DF431101F44">
    <w:name w:val="90ED50E1F1204CAF90303DF431101F44"/>
    <w:rsid w:val="00AE0781"/>
  </w:style>
  <w:style w:type="paragraph" w:customStyle="1" w:styleId="3490C2155DEA45D6BE147292FB6D4A47">
    <w:name w:val="3490C2155DEA45D6BE147292FB6D4A47"/>
    <w:rsid w:val="00AE0781"/>
  </w:style>
  <w:style w:type="paragraph" w:customStyle="1" w:styleId="BF4B639A6A9F4AE68CA25ED2B8AC8CC2">
    <w:name w:val="BF4B639A6A9F4AE68CA25ED2B8AC8CC2"/>
    <w:rsid w:val="00AE0781"/>
  </w:style>
  <w:style w:type="paragraph" w:customStyle="1" w:styleId="14DB803DC3324285BFD16B20E90472BC">
    <w:name w:val="14DB803DC3324285BFD16B20E90472BC"/>
    <w:rsid w:val="00AE0781"/>
  </w:style>
  <w:style w:type="paragraph" w:customStyle="1" w:styleId="E1978A500C38423EBEC5D7627A78B699">
    <w:name w:val="E1978A500C38423EBEC5D7627A78B699"/>
    <w:rsid w:val="00AE0781"/>
  </w:style>
  <w:style w:type="paragraph" w:customStyle="1" w:styleId="4220DFD988D34749BE749AC49853959E">
    <w:name w:val="4220DFD988D34749BE749AC49853959E"/>
    <w:rsid w:val="00AE0781"/>
  </w:style>
  <w:style w:type="paragraph" w:customStyle="1" w:styleId="2147881F616D4ECFA40C07AA977D9D17">
    <w:name w:val="2147881F616D4ECFA40C07AA977D9D17"/>
    <w:rsid w:val="00664475"/>
  </w:style>
  <w:style w:type="paragraph" w:customStyle="1" w:styleId="0581F4A2B9F1426C936E30E9A5EEA078">
    <w:name w:val="0581F4A2B9F1426C936E30E9A5EEA078"/>
    <w:rsid w:val="00664475"/>
  </w:style>
  <w:style w:type="paragraph" w:customStyle="1" w:styleId="642921D4072E4FBBA9ECC3797A8113F5">
    <w:name w:val="642921D4072E4FBBA9ECC3797A8113F5"/>
    <w:rsid w:val="00664475"/>
  </w:style>
  <w:style w:type="paragraph" w:customStyle="1" w:styleId="691378CD1AB942DEA9AC8D43D226DAFE">
    <w:name w:val="691378CD1AB942DEA9AC8D43D226DAFE"/>
    <w:rsid w:val="00664475"/>
  </w:style>
  <w:style w:type="paragraph" w:customStyle="1" w:styleId="0907AE1B5D2843B181ED7B649BA57EB3">
    <w:name w:val="0907AE1B5D2843B181ED7B649BA57EB3"/>
    <w:rsid w:val="00664475"/>
  </w:style>
  <w:style w:type="paragraph" w:customStyle="1" w:styleId="25E3486DDD3845B19C108156AF4DD6B7">
    <w:name w:val="25E3486DDD3845B19C108156AF4DD6B7"/>
    <w:rsid w:val="00664475"/>
  </w:style>
  <w:style w:type="paragraph" w:customStyle="1" w:styleId="E558F73D744E426DA38D019D8F5E698D">
    <w:name w:val="E558F73D744E426DA38D019D8F5E698D"/>
    <w:rsid w:val="00664475"/>
  </w:style>
  <w:style w:type="paragraph" w:customStyle="1" w:styleId="3467B3B8CDF649B98E44B27111242A72">
    <w:name w:val="3467B3B8CDF649B98E44B27111242A72"/>
    <w:rsid w:val="00664475"/>
  </w:style>
  <w:style w:type="paragraph" w:customStyle="1" w:styleId="76F9F001082645AA9A3A79CB46D41046">
    <w:name w:val="76F9F001082645AA9A3A79CB46D41046"/>
    <w:rsid w:val="00664475"/>
  </w:style>
  <w:style w:type="paragraph" w:customStyle="1" w:styleId="61BF94D294B74C3AA320754C6DFDAC55">
    <w:name w:val="61BF94D294B74C3AA320754C6DFDAC55"/>
    <w:rsid w:val="00664475"/>
  </w:style>
  <w:style w:type="paragraph" w:customStyle="1" w:styleId="4FC07959C0AA414AA0E705EB26FE035D">
    <w:name w:val="4FC07959C0AA414AA0E705EB26FE035D"/>
    <w:rsid w:val="00664475"/>
  </w:style>
  <w:style w:type="paragraph" w:customStyle="1" w:styleId="0CD13E55971F4840A408B0C34A739314">
    <w:name w:val="0CD13E55971F4840A408B0C34A739314"/>
    <w:rsid w:val="00664475"/>
  </w:style>
  <w:style w:type="paragraph" w:customStyle="1" w:styleId="E98F62D85BC3422B9645CC7AC50D1262">
    <w:name w:val="E98F62D85BC3422B9645CC7AC50D1262"/>
    <w:rsid w:val="00664475"/>
  </w:style>
  <w:style w:type="paragraph" w:customStyle="1" w:styleId="FA4B78832EB04543BDC5B36F6587C3F7">
    <w:name w:val="FA4B78832EB04543BDC5B36F6587C3F7"/>
    <w:rsid w:val="00664475"/>
  </w:style>
  <w:style w:type="paragraph" w:customStyle="1" w:styleId="94FC4CA172F24E9E98ACC315F9DF01BA">
    <w:name w:val="94FC4CA172F24E9E98ACC315F9DF01BA"/>
    <w:rsid w:val="00664475"/>
  </w:style>
  <w:style w:type="paragraph" w:customStyle="1" w:styleId="B4DDF76922C443F19664FD878EE50456">
    <w:name w:val="B4DDF76922C443F19664FD878EE50456"/>
    <w:rsid w:val="00664475"/>
  </w:style>
  <w:style w:type="paragraph" w:customStyle="1" w:styleId="53981C36DA434799911C908A18CC3706">
    <w:name w:val="53981C36DA434799911C908A18CC3706"/>
    <w:rsid w:val="00664475"/>
  </w:style>
  <w:style w:type="paragraph" w:customStyle="1" w:styleId="FA46ED3FF7DF412AB51EC7EEF563065E">
    <w:name w:val="FA46ED3FF7DF412AB51EC7EEF563065E"/>
    <w:rsid w:val="00664475"/>
  </w:style>
  <w:style w:type="paragraph" w:customStyle="1" w:styleId="19BEDB9C96CA4B5F998DEB4F8C467FDF">
    <w:name w:val="19BEDB9C96CA4B5F998DEB4F8C467FDF"/>
    <w:rsid w:val="00664475"/>
  </w:style>
  <w:style w:type="paragraph" w:customStyle="1" w:styleId="2C93E0988B5F4BFD9A4AAADE84FA0438">
    <w:name w:val="2C93E0988B5F4BFD9A4AAADE84FA0438"/>
    <w:rsid w:val="00664475"/>
  </w:style>
  <w:style w:type="paragraph" w:customStyle="1" w:styleId="3466678DDA99491EA13FADBA1D955F0E">
    <w:name w:val="3466678DDA99491EA13FADBA1D955F0E"/>
    <w:rsid w:val="00664475"/>
  </w:style>
  <w:style w:type="paragraph" w:customStyle="1" w:styleId="4800558622E84FDAB0A9704568CFE510">
    <w:name w:val="4800558622E84FDAB0A9704568CFE510"/>
    <w:rsid w:val="00664475"/>
  </w:style>
  <w:style w:type="paragraph" w:customStyle="1" w:styleId="AC3BBE9CE85942E7808F6DF925BB426B">
    <w:name w:val="AC3BBE9CE85942E7808F6DF925BB426B"/>
    <w:rsid w:val="00664475"/>
  </w:style>
  <w:style w:type="paragraph" w:customStyle="1" w:styleId="4D34BA11F30F432CA77CEB817542ED0F">
    <w:name w:val="4D34BA11F30F432CA77CEB817542ED0F"/>
    <w:rsid w:val="00664475"/>
  </w:style>
  <w:style w:type="paragraph" w:customStyle="1" w:styleId="103672244EA9487BB233E83F87D7551B">
    <w:name w:val="103672244EA9487BB233E83F87D7551B"/>
    <w:rsid w:val="00664475"/>
  </w:style>
  <w:style w:type="paragraph" w:customStyle="1" w:styleId="D1037C4BCBCE45048FF9C301B287333A">
    <w:name w:val="D1037C4BCBCE45048FF9C301B287333A"/>
    <w:rsid w:val="00664475"/>
  </w:style>
  <w:style w:type="paragraph" w:customStyle="1" w:styleId="6AC61489457B48FA8015B30BBF1D71F9">
    <w:name w:val="6AC61489457B48FA8015B30BBF1D71F9"/>
    <w:rsid w:val="00664475"/>
  </w:style>
  <w:style w:type="paragraph" w:customStyle="1" w:styleId="92427C5E878D428D9A95313796C255EC">
    <w:name w:val="92427C5E878D428D9A95313796C255EC"/>
    <w:rsid w:val="00664475"/>
  </w:style>
  <w:style w:type="paragraph" w:customStyle="1" w:styleId="116A385B3A4B4A86B26BCEFB93C2B598">
    <w:name w:val="116A385B3A4B4A86B26BCEFB93C2B598"/>
    <w:rsid w:val="00664475"/>
  </w:style>
  <w:style w:type="paragraph" w:customStyle="1" w:styleId="0C5FA308375E4320AAC1EB1154045CD3">
    <w:name w:val="0C5FA308375E4320AAC1EB1154045CD3"/>
    <w:rsid w:val="00664475"/>
  </w:style>
  <w:style w:type="paragraph" w:customStyle="1" w:styleId="61BBD6943D0949B5B13C764401575743">
    <w:name w:val="61BBD6943D0949B5B13C764401575743"/>
    <w:rsid w:val="00664475"/>
  </w:style>
  <w:style w:type="paragraph" w:customStyle="1" w:styleId="A1AE7140A9AF48F6A3D8D27C3D955C57">
    <w:name w:val="A1AE7140A9AF48F6A3D8D27C3D955C57"/>
    <w:rsid w:val="00664475"/>
  </w:style>
  <w:style w:type="paragraph" w:customStyle="1" w:styleId="505560B5B75F4D6C82786DCE2FE41B26">
    <w:name w:val="505560B5B75F4D6C82786DCE2FE41B26"/>
    <w:rsid w:val="00664475"/>
  </w:style>
  <w:style w:type="paragraph" w:customStyle="1" w:styleId="1808ACC21653414A9ED3ABACD7983042">
    <w:name w:val="1808ACC21653414A9ED3ABACD7983042"/>
    <w:rsid w:val="00664475"/>
  </w:style>
  <w:style w:type="paragraph" w:customStyle="1" w:styleId="1EE902C3060E4CC29781249AB46B3C97">
    <w:name w:val="1EE902C3060E4CC29781249AB46B3C97"/>
    <w:rsid w:val="00664475"/>
  </w:style>
  <w:style w:type="paragraph" w:customStyle="1" w:styleId="07E6DAD2FB184BFFB001C8347FA92C88">
    <w:name w:val="07E6DAD2FB184BFFB001C8347FA92C88"/>
    <w:rsid w:val="00664475"/>
  </w:style>
  <w:style w:type="paragraph" w:customStyle="1" w:styleId="30AD3E57BD744FADA27420CA57D35E5E">
    <w:name w:val="30AD3E57BD744FADA27420CA57D35E5E"/>
    <w:rsid w:val="00664475"/>
  </w:style>
  <w:style w:type="paragraph" w:customStyle="1" w:styleId="F43F293A05E54C8CA258BF05E246C452">
    <w:name w:val="F43F293A05E54C8CA258BF05E246C452"/>
    <w:rsid w:val="00664475"/>
  </w:style>
  <w:style w:type="paragraph" w:customStyle="1" w:styleId="846FCF63CB4A4242B2FBEC2D28C439B1">
    <w:name w:val="846FCF63CB4A4242B2FBEC2D28C439B1"/>
    <w:rsid w:val="00664475"/>
  </w:style>
  <w:style w:type="paragraph" w:customStyle="1" w:styleId="6EBBDC3FB7054AE2A5922A30A16AC0B3">
    <w:name w:val="6EBBDC3FB7054AE2A5922A30A16AC0B3"/>
    <w:rsid w:val="00664475"/>
  </w:style>
  <w:style w:type="paragraph" w:customStyle="1" w:styleId="8D94F3D87044445EB5D048517A0D8A03">
    <w:name w:val="8D94F3D87044445EB5D048517A0D8A03"/>
    <w:rsid w:val="00664475"/>
  </w:style>
  <w:style w:type="paragraph" w:customStyle="1" w:styleId="921A616712554AD387A620190A62E211">
    <w:name w:val="921A616712554AD387A620190A62E211"/>
    <w:rsid w:val="00664475"/>
  </w:style>
  <w:style w:type="paragraph" w:customStyle="1" w:styleId="20E357A73C514F00A72AA40BF40CB00C">
    <w:name w:val="20E357A73C514F00A72AA40BF40CB00C"/>
    <w:rsid w:val="00EA35C3"/>
  </w:style>
  <w:style w:type="paragraph" w:customStyle="1" w:styleId="10DDCB3004BC47F88F9591245EDBF45F">
    <w:name w:val="10DDCB3004BC47F88F9591245EDBF45F"/>
    <w:rsid w:val="00EA35C3"/>
  </w:style>
  <w:style w:type="paragraph" w:customStyle="1" w:styleId="BB8FDDD3520A4F0E966CADECAAF4B85F">
    <w:name w:val="BB8FDDD3520A4F0E966CADECAAF4B85F"/>
    <w:rsid w:val="00EA35C3"/>
  </w:style>
  <w:style w:type="paragraph" w:customStyle="1" w:styleId="88D2FA91705D44989296AB29E4B07A4A">
    <w:name w:val="88D2FA91705D44989296AB29E4B07A4A"/>
    <w:rsid w:val="00EA35C3"/>
  </w:style>
  <w:style w:type="paragraph" w:customStyle="1" w:styleId="FA5E0AC1A37B4592B64C12992C08D49C">
    <w:name w:val="FA5E0AC1A37B4592B64C12992C08D49C"/>
    <w:rsid w:val="00EA35C3"/>
  </w:style>
  <w:style w:type="paragraph" w:customStyle="1" w:styleId="B8289BFB4ADC40BFA6A7159885E73B12">
    <w:name w:val="B8289BFB4ADC40BFA6A7159885E73B12"/>
    <w:rsid w:val="00EA35C3"/>
  </w:style>
  <w:style w:type="paragraph" w:customStyle="1" w:styleId="7F0F90E26F194DE4B377B151E0797AAF">
    <w:name w:val="7F0F90E26F194DE4B377B151E0797AAF"/>
    <w:rsid w:val="00EA35C3"/>
  </w:style>
  <w:style w:type="paragraph" w:customStyle="1" w:styleId="4C802BC74B0349F29C1071040464E2D8">
    <w:name w:val="4C802BC74B0349F29C1071040464E2D8"/>
    <w:rsid w:val="00EA35C3"/>
  </w:style>
  <w:style w:type="paragraph" w:customStyle="1" w:styleId="D74675319F7745D69B16A33A9779379D">
    <w:name w:val="D74675319F7745D69B16A33A9779379D"/>
    <w:rsid w:val="00EA35C3"/>
  </w:style>
  <w:style w:type="paragraph" w:customStyle="1" w:styleId="8DD8BD616B484BE0B68FF49F8D33B258">
    <w:name w:val="8DD8BD616B484BE0B68FF49F8D33B258"/>
    <w:rsid w:val="00EA35C3"/>
  </w:style>
  <w:style w:type="paragraph" w:customStyle="1" w:styleId="449FBE3E3A3E4836AE79BAA0B9E0E0D5">
    <w:name w:val="449FBE3E3A3E4836AE79BAA0B9E0E0D5"/>
    <w:rsid w:val="00EA35C3"/>
  </w:style>
  <w:style w:type="paragraph" w:customStyle="1" w:styleId="A7BC39FE2057461880AEC0E295BE9B63">
    <w:name w:val="A7BC39FE2057461880AEC0E295BE9B63"/>
    <w:rsid w:val="00EA35C3"/>
  </w:style>
  <w:style w:type="paragraph" w:customStyle="1" w:styleId="229301814C7847699612E5BA69947F9C">
    <w:name w:val="229301814C7847699612E5BA69947F9C"/>
    <w:rsid w:val="00EA35C3"/>
  </w:style>
  <w:style w:type="paragraph" w:customStyle="1" w:styleId="EDF0DF116E164D49B7A2999F1FD0641C">
    <w:name w:val="EDF0DF116E164D49B7A2999F1FD0641C"/>
    <w:rsid w:val="00EA35C3"/>
  </w:style>
  <w:style w:type="paragraph" w:customStyle="1" w:styleId="06208760A36A4A548DFB7F21A50B2336">
    <w:name w:val="06208760A36A4A548DFB7F21A50B2336"/>
    <w:rsid w:val="00EA35C3"/>
  </w:style>
  <w:style w:type="paragraph" w:customStyle="1" w:styleId="62342AB21D474ED7BE02587DEDECEEF2">
    <w:name w:val="62342AB21D474ED7BE02587DEDECEEF2"/>
    <w:rsid w:val="00EA35C3"/>
  </w:style>
  <w:style w:type="paragraph" w:customStyle="1" w:styleId="9FB6667067974296A44B58FBEDA59B58">
    <w:name w:val="9FB6667067974296A44B58FBEDA59B58"/>
    <w:rsid w:val="00EA35C3"/>
  </w:style>
  <w:style w:type="paragraph" w:customStyle="1" w:styleId="E51A7E3EB0964EA19CD33420E8D94AD0">
    <w:name w:val="E51A7E3EB0964EA19CD33420E8D94AD0"/>
    <w:rsid w:val="00EA35C3"/>
  </w:style>
  <w:style w:type="paragraph" w:customStyle="1" w:styleId="4BBD3273B0B0411D98C45AD49F203B34">
    <w:name w:val="4BBD3273B0B0411D98C45AD49F203B34"/>
    <w:rsid w:val="00EA35C3"/>
  </w:style>
  <w:style w:type="paragraph" w:customStyle="1" w:styleId="8D0D4592C07C4392AF54893D6A9CC8B7">
    <w:name w:val="8D0D4592C07C4392AF54893D6A9CC8B7"/>
    <w:rsid w:val="00EA35C3"/>
  </w:style>
  <w:style w:type="paragraph" w:customStyle="1" w:styleId="CC880F66FEFA4926AE08A06B8A1CFA2E">
    <w:name w:val="CC880F66FEFA4926AE08A06B8A1CFA2E"/>
    <w:rsid w:val="00EA35C3"/>
  </w:style>
  <w:style w:type="paragraph" w:customStyle="1" w:styleId="7459035FB8E346ECA8905DEA888365CD">
    <w:name w:val="7459035FB8E346ECA8905DEA888365CD"/>
    <w:rsid w:val="00EA35C3"/>
  </w:style>
  <w:style w:type="paragraph" w:customStyle="1" w:styleId="55097B56EC4B4AF0B227EC5130F225E1">
    <w:name w:val="55097B56EC4B4AF0B227EC5130F225E1"/>
    <w:rsid w:val="00EA35C3"/>
  </w:style>
  <w:style w:type="paragraph" w:customStyle="1" w:styleId="369AC350F6BF479182415ADFE8932F57">
    <w:name w:val="369AC350F6BF479182415ADFE8932F57"/>
    <w:rsid w:val="00EA35C3"/>
  </w:style>
  <w:style w:type="paragraph" w:customStyle="1" w:styleId="826EA93AEA2949A98B5CCB3F67AEF4D6">
    <w:name w:val="826EA93AEA2949A98B5CCB3F67AEF4D6"/>
    <w:rsid w:val="00EA35C3"/>
  </w:style>
  <w:style w:type="paragraph" w:customStyle="1" w:styleId="89040398CE7C427882BA25D379F3D2F5">
    <w:name w:val="89040398CE7C427882BA25D379F3D2F5"/>
    <w:rsid w:val="00EA35C3"/>
  </w:style>
  <w:style w:type="paragraph" w:customStyle="1" w:styleId="51691B875A04497387486F3F476B3458">
    <w:name w:val="51691B875A04497387486F3F476B3458"/>
    <w:rsid w:val="00EA35C3"/>
  </w:style>
  <w:style w:type="paragraph" w:customStyle="1" w:styleId="2AAEA5F886E74BEFA4FFA2D34FA918FB">
    <w:name w:val="2AAEA5F886E74BEFA4FFA2D34FA918FB"/>
    <w:rsid w:val="00EA35C3"/>
  </w:style>
  <w:style w:type="paragraph" w:customStyle="1" w:styleId="A7EB36A2E924491CB4230548F7E7E178">
    <w:name w:val="A7EB36A2E924491CB4230548F7E7E178"/>
    <w:rsid w:val="00EA35C3"/>
  </w:style>
  <w:style w:type="paragraph" w:customStyle="1" w:styleId="C170C036E93747288EB8BC56708886D4">
    <w:name w:val="C170C036E93747288EB8BC56708886D4"/>
    <w:rsid w:val="00EA35C3"/>
  </w:style>
  <w:style w:type="paragraph" w:customStyle="1" w:styleId="3812B3FEDC2F437C9C58FA92E401FDAB">
    <w:name w:val="3812B3FEDC2F437C9C58FA92E401FDAB"/>
    <w:rsid w:val="00EA35C3"/>
  </w:style>
  <w:style w:type="paragraph" w:customStyle="1" w:styleId="E4D64AC4418B452EB87663C34D5DECB7">
    <w:name w:val="E4D64AC4418B452EB87663C34D5DECB7"/>
    <w:rsid w:val="00EA35C3"/>
  </w:style>
  <w:style w:type="paragraph" w:customStyle="1" w:styleId="125941847B504B2691E1600EA734D232">
    <w:name w:val="125941847B504B2691E1600EA734D232"/>
    <w:rsid w:val="00EA35C3"/>
  </w:style>
  <w:style w:type="paragraph" w:customStyle="1" w:styleId="1A863D5D070243DBA74049E45759B5C1">
    <w:name w:val="1A863D5D070243DBA74049E45759B5C1"/>
    <w:rsid w:val="00EA35C3"/>
  </w:style>
  <w:style w:type="paragraph" w:customStyle="1" w:styleId="33B61332DF064244B93071F3FBA1776E">
    <w:name w:val="33B61332DF064244B93071F3FBA1776E"/>
    <w:rsid w:val="00EA35C3"/>
  </w:style>
  <w:style w:type="paragraph" w:customStyle="1" w:styleId="46E33618A1A84B1B88EC3DAE2EC9FDD5">
    <w:name w:val="46E33618A1A84B1B88EC3DAE2EC9FDD5"/>
    <w:rsid w:val="00EA35C3"/>
  </w:style>
  <w:style w:type="paragraph" w:customStyle="1" w:styleId="A6EC3186D252414CBAEBBD8DA78F9FCA">
    <w:name w:val="A6EC3186D252414CBAEBBD8DA78F9FCA"/>
    <w:rsid w:val="00EA35C3"/>
  </w:style>
  <w:style w:type="paragraph" w:customStyle="1" w:styleId="A17F6DDD0FD04363BF8940A287E1511E">
    <w:name w:val="A17F6DDD0FD04363BF8940A287E1511E"/>
    <w:rsid w:val="00EA35C3"/>
  </w:style>
  <w:style w:type="paragraph" w:customStyle="1" w:styleId="52D4F482AEA64995845D1493766FDD93">
    <w:name w:val="52D4F482AEA64995845D1493766FDD93"/>
    <w:rsid w:val="00EA35C3"/>
  </w:style>
  <w:style w:type="paragraph" w:customStyle="1" w:styleId="2B0D4FABE11F48D9B064AFA659B76CDB">
    <w:name w:val="2B0D4FABE11F48D9B064AFA659B76CDB"/>
    <w:rsid w:val="00EA35C3"/>
  </w:style>
  <w:style w:type="paragraph" w:customStyle="1" w:styleId="AA896A924C7A484D8C4B1C8527ECC586">
    <w:name w:val="AA896A924C7A484D8C4B1C8527ECC586"/>
    <w:rsid w:val="00EA35C3"/>
  </w:style>
  <w:style w:type="paragraph" w:customStyle="1" w:styleId="AFF9633DC7FC41F897BDC9C5C9D95CE0">
    <w:name w:val="AFF9633DC7FC41F897BDC9C5C9D95CE0"/>
    <w:rsid w:val="00EA35C3"/>
  </w:style>
  <w:style w:type="paragraph" w:customStyle="1" w:styleId="5A8C6A898E334950980A9FBC2613BC31">
    <w:name w:val="5A8C6A898E334950980A9FBC2613BC31"/>
    <w:rsid w:val="00EA35C3"/>
  </w:style>
  <w:style w:type="paragraph" w:customStyle="1" w:styleId="06D8334A1CBD4B22A69FE0CA7E1E2175">
    <w:name w:val="06D8334A1CBD4B22A69FE0CA7E1E2175"/>
    <w:rsid w:val="00EA35C3"/>
  </w:style>
  <w:style w:type="paragraph" w:customStyle="1" w:styleId="BD45E5E5ABFF46A88CD5D2A37B1EBBF3">
    <w:name w:val="BD45E5E5ABFF46A88CD5D2A37B1EBBF3"/>
    <w:rsid w:val="00EA35C3"/>
  </w:style>
  <w:style w:type="paragraph" w:customStyle="1" w:styleId="29D0B27E4AAA4673BB9D511D73B9DD4B">
    <w:name w:val="29D0B27E4AAA4673BB9D511D73B9DD4B"/>
    <w:rsid w:val="00EA35C3"/>
  </w:style>
  <w:style w:type="paragraph" w:customStyle="1" w:styleId="754530CC8A034749B736918604E3F7EE">
    <w:name w:val="754530CC8A034749B736918604E3F7EE"/>
    <w:rsid w:val="00EA35C3"/>
  </w:style>
  <w:style w:type="paragraph" w:customStyle="1" w:styleId="788EFF0BBA7648E6A52372F703E8D6FD">
    <w:name w:val="788EFF0BBA7648E6A52372F703E8D6FD"/>
    <w:rsid w:val="00EA35C3"/>
  </w:style>
  <w:style w:type="paragraph" w:customStyle="1" w:styleId="56FF9805120C4946835537AF89D21845">
    <w:name w:val="56FF9805120C4946835537AF89D21845"/>
    <w:rsid w:val="00EA35C3"/>
  </w:style>
  <w:style w:type="paragraph" w:customStyle="1" w:styleId="CF977C9EF6C544E69925CD93EB5E032A">
    <w:name w:val="CF977C9EF6C544E69925CD93EB5E032A"/>
    <w:rsid w:val="00EA35C3"/>
  </w:style>
  <w:style w:type="paragraph" w:customStyle="1" w:styleId="17D43B38E3FC466BB3E2EA29D745205C">
    <w:name w:val="17D43B38E3FC466BB3E2EA29D745205C"/>
    <w:rsid w:val="00EA35C3"/>
  </w:style>
  <w:style w:type="paragraph" w:customStyle="1" w:styleId="1ACCAC6ED36248BB8EBA1DD1905E80F8">
    <w:name w:val="1ACCAC6ED36248BB8EBA1DD1905E80F8"/>
    <w:rsid w:val="00EA35C3"/>
  </w:style>
  <w:style w:type="paragraph" w:customStyle="1" w:styleId="1D3990810713493E8329CBC4021466B6">
    <w:name w:val="1D3990810713493E8329CBC4021466B6"/>
    <w:rsid w:val="00EA35C3"/>
  </w:style>
  <w:style w:type="paragraph" w:customStyle="1" w:styleId="8C01C577131C46CAAAD1538235E8DFC0">
    <w:name w:val="8C01C577131C46CAAAD1538235E8DFC0"/>
    <w:rsid w:val="00EA35C3"/>
  </w:style>
  <w:style w:type="paragraph" w:customStyle="1" w:styleId="687DA62BDE2145A188AA75A7334C1C63">
    <w:name w:val="687DA62BDE2145A188AA75A7334C1C63"/>
    <w:rsid w:val="00184550"/>
  </w:style>
  <w:style w:type="paragraph" w:customStyle="1" w:styleId="AF3C9E9A841C465D87C987EDCFDE2C17">
    <w:name w:val="AF3C9E9A841C465D87C987EDCFDE2C17"/>
    <w:rsid w:val="00184550"/>
  </w:style>
  <w:style w:type="paragraph" w:customStyle="1" w:styleId="956B53E8112D4C0AB0D08160517F11EA">
    <w:name w:val="956B53E8112D4C0AB0D08160517F11EA"/>
    <w:rsid w:val="00184550"/>
  </w:style>
  <w:style w:type="paragraph" w:customStyle="1" w:styleId="76E695FF41F345CC8F468EE3705C32D2">
    <w:name w:val="76E695FF41F345CC8F468EE3705C32D2"/>
    <w:rsid w:val="00184550"/>
  </w:style>
  <w:style w:type="paragraph" w:customStyle="1" w:styleId="4EAAE95D36564E15BF37A366D122CCA3">
    <w:name w:val="4EAAE95D36564E15BF37A366D122CCA3"/>
    <w:rsid w:val="00184550"/>
  </w:style>
  <w:style w:type="paragraph" w:customStyle="1" w:styleId="CD6677B5BB044C94BD7F821143E6DB04">
    <w:name w:val="CD6677B5BB044C94BD7F821143E6DB04"/>
    <w:rsid w:val="00184550"/>
  </w:style>
  <w:style w:type="paragraph" w:customStyle="1" w:styleId="01B1E2A69A704CFCAD9BF21ABAF932A6">
    <w:name w:val="01B1E2A69A704CFCAD9BF21ABAF932A6"/>
    <w:rsid w:val="00184550"/>
  </w:style>
  <w:style w:type="paragraph" w:customStyle="1" w:styleId="752F40F9F3124E9E803747DA7AFE2D6A">
    <w:name w:val="752F40F9F3124E9E803747DA7AFE2D6A"/>
    <w:rsid w:val="00184550"/>
  </w:style>
  <w:style w:type="paragraph" w:customStyle="1" w:styleId="3DDB2DBB5B0444A6A16C1F4758B31E7E">
    <w:name w:val="3DDB2DBB5B0444A6A16C1F4758B31E7E"/>
    <w:rsid w:val="00184550"/>
  </w:style>
  <w:style w:type="paragraph" w:customStyle="1" w:styleId="FF106B3050C342929FCDE5EB5A04DDDB">
    <w:name w:val="FF106B3050C342929FCDE5EB5A04DDDB"/>
    <w:rsid w:val="00184550"/>
  </w:style>
  <w:style w:type="paragraph" w:customStyle="1" w:styleId="26FDF2C2BBC448D495984E08692A0DF1">
    <w:name w:val="26FDF2C2BBC448D495984E08692A0DF1"/>
    <w:rsid w:val="00184550"/>
  </w:style>
  <w:style w:type="paragraph" w:customStyle="1" w:styleId="90F8F8D88DE2433ABCF5A15BCB8E5494">
    <w:name w:val="90F8F8D88DE2433ABCF5A15BCB8E5494"/>
    <w:rsid w:val="00184550"/>
  </w:style>
  <w:style w:type="paragraph" w:customStyle="1" w:styleId="4FB2C30F8C374382842D8380F025A131">
    <w:name w:val="4FB2C30F8C374382842D8380F025A131"/>
    <w:rsid w:val="00184550"/>
  </w:style>
  <w:style w:type="paragraph" w:customStyle="1" w:styleId="AC4799C6044F43C1964D5B83B760685C">
    <w:name w:val="AC4799C6044F43C1964D5B83B760685C"/>
    <w:rsid w:val="00184550"/>
  </w:style>
  <w:style w:type="paragraph" w:customStyle="1" w:styleId="0394D3FD5444435492B78893728F6702">
    <w:name w:val="0394D3FD5444435492B78893728F6702"/>
    <w:rsid w:val="00184550"/>
  </w:style>
  <w:style w:type="paragraph" w:customStyle="1" w:styleId="C6A63EE6AB0E487BB4CAD911AA6055E9">
    <w:name w:val="C6A63EE6AB0E487BB4CAD911AA6055E9"/>
    <w:rsid w:val="00184550"/>
  </w:style>
  <w:style w:type="paragraph" w:customStyle="1" w:styleId="63EA8707743B4354B583F6FAD3BBF661">
    <w:name w:val="63EA8707743B4354B583F6FAD3BBF661"/>
    <w:rsid w:val="00184550"/>
  </w:style>
  <w:style w:type="paragraph" w:customStyle="1" w:styleId="F40D102BC82E4CE9A6D4A81D42A0C763">
    <w:name w:val="F40D102BC82E4CE9A6D4A81D42A0C763"/>
    <w:rsid w:val="00184550"/>
  </w:style>
  <w:style w:type="paragraph" w:customStyle="1" w:styleId="681B5F6F018B472EAE03A0A7F75385C8">
    <w:name w:val="681B5F6F018B472EAE03A0A7F75385C8"/>
    <w:rsid w:val="00184550"/>
  </w:style>
  <w:style w:type="paragraph" w:customStyle="1" w:styleId="9CF1C4AD77B94701A33A3319E2EC36F0">
    <w:name w:val="9CF1C4AD77B94701A33A3319E2EC36F0"/>
    <w:rsid w:val="00184550"/>
  </w:style>
  <w:style w:type="paragraph" w:customStyle="1" w:styleId="983A0C1362504020BF3E01F295F83F80">
    <w:name w:val="983A0C1362504020BF3E01F295F83F80"/>
    <w:rsid w:val="00184550"/>
  </w:style>
  <w:style w:type="paragraph" w:customStyle="1" w:styleId="870A3BF421134237ABEA9FB92F96DC9D">
    <w:name w:val="870A3BF421134237ABEA9FB92F96DC9D"/>
    <w:rsid w:val="00184550"/>
  </w:style>
  <w:style w:type="paragraph" w:customStyle="1" w:styleId="CBA55FB84AF64393816D3AF63ADDA684">
    <w:name w:val="CBA55FB84AF64393816D3AF63ADDA684"/>
    <w:rsid w:val="00184550"/>
  </w:style>
  <w:style w:type="paragraph" w:customStyle="1" w:styleId="1F3C1B3ED9CC4DF6BCA8C050A7FCC9C7">
    <w:name w:val="1F3C1B3ED9CC4DF6BCA8C050A7FCC9C7"/>
    <w:rsid w:val="00184550"/>
  </w:style>
  <w:style w:type="paragraph" w:customStyle="1" w:styleId="CF85EF372730448CA7D8DFBB26E7445C">
    <w:name w:val="CF85EF372730448CA7D8DFBB26E7445C"/>
    <w:rsid w:val="00184550"/>
  </w:style>
  <w:style w:type="paragraph" w:customStyle="1" w:styleId="111A330E26D54D769FF49454C8E461FD">
    <w:name w:val="111A330E26D54D769FF49454C8E461FD"/>
    <w:rsid w:val="00184550"/>
  </w:style>
  <w:style w:type="paragraph" w:customStyle="1" w:styleId="5D99CF736CDA4271BCA6095B3B335173">
    <w:name w:val="5D99CF736CDA4271BCA6095B3B335173"/>
    <w:rsid w:val="00184550"/>
  </w:style>
  <w:style w:type="paragraph" w:customStyle="1" w:styleId="7E4303C29E9A40C7B4EB41E65A33DA07">
    <w:name w:val="7E4303C29E9A40C7B4EB41E65A33DA07"/>
    <w:rsid w:val="00184550"/>
  </w:style>
  <w:style w:type="paragraph" w:customStyle="1" w:styleId="CD55CC61313A4F60B417B4DAC232823D">
    <w:name w:val="CD55CC61313A4F60B417B4DAC232823D"/>
    <w:rsid w:val="00184550"/>
  </w:style>
  <w:style w:type="paragraph" w:customStyle="1" w:styleId="B02202785E894B919A1CB42B279C9A18">
    <w:name w:val="B02202785E894B919A1CB42B279C9A18"/>
    <w:rsid w:val="00184550"/>
  </w:style>
  <w:style w:type="paragraph" w:customStyle="1" w:styleId="FB382B03C1C2426AA739382343D4C62F">
    <w:name w:val="FB382B03C1C2426AA739382343D4C62F"/>
    <w:rsid w:val="00184550"/>
  </w:style>
  <w:style w:type="paragraph" w:customStyle="1" w:styleId="DE768636DF164845BE2C7C3FDE88D72B">
    <w:name w:val="DE768636DF164845BE2C7C3FDE88D72B"/>
    <w:rsid w:val="00184550"/>
  </w:style>
  <w:style w:type="paragraph" w:customStyle="1" w:styleId="128BE38F409349C391CCE96611B7701C">
    <w:name w:val="128BE38F409349C391CCE96611B7701C"/>
    <w:rsid w:val="00184550"/>
  </w:style>
  <w:style w:type="paragraph" w:customStyle="1" w:styleId="88610783C221467CA5339E4D827B1ADE">
    <w:name w:val="88610783C221467CA5339E4D827B1ADE"/>
    <w:rsid w:val="00184550"/>
  </w:style>
  <w:style w:type="paragraph" w:customStyle="1" w:styleId="C8C54B8C575D40298EB0DFDAB76D761F">
    <w:name w:val="C8C54B8C575D40298EB0DFDAB76D761F"/>
    <w:rsid w:val="00184550"/>
  </w:style>
  <w:style w:type="paragraph" w:customStyle="1" w:styleId="E58D66139E0F4881B2549D4A94DEB2B5">
    <w:name w:val="E58D66139E0F4881B2549D4A94DEB2B5"/>
    <w:rsid w:val="00184550"/>
  </w:style>
  <w:style w:type="paragraph" w:customStyle="1" w:styleId="776967F53B794E32B22792D429E8166E">
    <w:name w:val="776967F53B794E32B22792D429E8166E"/>
    <w:rsid w:val="00184550"/>
  </w:style>
  <w:style w:type="paragraph" w:customStyle="1" w:styleId="F251BC3305CF4FF097C337261FDC9508">
    <w:name w:val="F251BC3305CF4FF097C337261FDC9508"/>
    <w:rsid w:val="00184550"/>
  </w:style>
  <w:style w:type="paragraph" w:customStyle="1" w:styleId="D46F9ECA11234BE786CC2F2B28FE70F7">
    <w:name w:val="D46F9ECA11234BE786CC2F2B28FE70F7"/>
    <w:rsid w:val="003B369E"/>
  </w:style>
  <w:style w:type="paragraph" w:customStyle="1" w:styleId="331277DAE4A7490AB4D89B751AD08D80">
    <w:name w:val="331277DAE4A7490AB4D89B751AD08D80"/>
    <w:rsid w:val="003B369E"/>
  </w:style>
  <w:style w:type="paragraph" w:customStyle="1" w:styleId="92EE5D6A3ACF4BE5B5935531182A3DA8">
    <w:name w:val="92EE5D6A3ACF4BE5B5935531182A3DA8"/>
    <w:rsid w:val="003B369E"/>
  </w:style>
  <w:style w:type="paragraph" w:customStyle="1" w:styleId="33C20B690A9249CCA97944577324AE3C">
    <w:name w:val="33C20B690A9249CCA97944577324AE3C"/>
    <w:rsid w:val="003B369E"/>
  </w:style>
  <w:style w:type="paragraph" w:customStyle="1" w:styleId="8EE818D48E4C4A738287E4DDA055EB52">
    <w:name w:val="8EE818D48E4C4A738287E4DDA055EB52"/>
    <w:rsid w:val="003B369E"/>
  </w:style>
  <w:style w:type="paragraph" w:customStyle="1" w:styleId="30B3F8D6BA98442AA343A79DDC653BAC">
    <w:name w:val="30B3F8D6BA98442AA343A79DDC653BAC"/>
    <w:rsid w:val="003B369E"/>
  </w:style>
  <w:style w:type="paragraph" w:customStyle="1" w:styleId="B1FB13478109404BAAE30FE119C127C7">
    <w:name w:val="B1FB13478109404BAAE30FE119C127C7"/>
    <w:rsid w:val="003B369E"/>
  </w:style>
  <w:style w:type="paragraph" w:customStyle="1" w:styleId="3E747927F9FA420397C8996AE337EAE4">
    <w:name w:val="3E747927F9FA420397C8996AE337EAE4"/>
    <w:rsid w:val="003B369E"/>
  </w:style>
  <w:style w:type="paragraph" w:customStyle="1" w:styleId="1F5C24CB40BB496B8927407C2F6B334C">
    <w:name w:val="1F5C24CB40BB496B8927407C2F6B334C"/>
    <w:rsid w:val="003B369E"/>
  </w:style>
  <w:style w:type="paragraph" w:customStyle="1" w:styleId="6EE99F5216B4413DB05A9E11F84B80BB">
    <w:name w:val="6EE99F5216B4413DB05A9E11F84B80BB"/>
    <w:rsid w:val="003B369E"/>
  </w:style>
  <w:style w:type="paragraph" w:customStyle="1" w:styleId="8E56F9F19FDF43C597291399FE38661B">
    <w:name w:val="8E56F9F19FDF43C597291399FE38661B"/>
    <w:rsid w:val="003B369E"/>
  </w:style>
  <w:style w:type="paragraph" w:customStyle="1" w:styleId="80303C81D02540D885C0D70497E8CA47">
    <w:name w:val="80303C81D02540D885C0D70497E8CA47"/>
    <w:rsid w:val="001A05CA"/>
  </w:style>
  <w:style w:type="paragraph" w:customStyle="1" w:styleId="04444FFF94E6401DBE5A36F687C35322">
    <w:name w:val="04444FFF94E6401DBE5A36F687C35322"/>
    <w:rsid w:val="001A05CA"/>
  </w:style>
  <w:style w:type="paragraph" w:customStyle="1" w:styleId="BD3147A3D3BB40238DC9BE099E05F3A9">
    <w:name w:val="BD3147A3D3BB40238DC9BE099E05F3A9"/>
    <w:rsid w:val="001A05CA"/>
  </w:style>
  <w:style w:type="paragraph" w:customStyle="1" w:styleId="BE98097F3AA44E728C1BAB9DEBEE011F">
    <w:name w:val="BE98097F3AA44E728C1BAB9DEBEE011F"/>
    <w:rsid w:val="001A05CA"/>
  </w:style>
  <w:style w:type="paragraph" w:customStyle="1" w:styleId="FA4202F291C14A2E9545C5F69443B458">
    <w:name w:val="FA4202F291C14A2E9545C5F69443B458"/>
    <w:rsid w:val="001A05CA"/>
  </w:style>
  <w:style w:type="paragraph" w:customStyle="1" w:styleId="35DCB9C413404A329A23BFC2D727D362">
    <w:name w:val="35DCB9C413404A329A23BFC2D727D362"/>
    <w:rsid w:val="001A05CA"/>
  </w:style>
  <w:style w:type="paragraph" w:customStyle="1" w:styleId="E1935FB9D351412094271A43D9415F47">
    <w:name w:val="E1935FB9D351412094271A43D9415F47"/>
    <w:rsid w:val="000C60EE"/>
  </w:style>
  <w:style w:type="paragraph" w:customStyle="1" w:styleId="837DA19F62C94E88AAC558EBCD2FD6AA">
    <w:name w:val="837DA19F62C94E88AAC558EBCD2FD6AA"/>
    <w:rsid w:val="000C60EE"/>
  </w:style>
  <w:style w:type="paragraph" w:customStyle="1" w:styleId="00E17DF2BFE8470E8E24FA375A4C402A">
    <w:name w:val="00E17DF2BFE8470E8E24FA375A4C402A"/>
    <w:rsid w:val="000C60EE"/>
  </w:style>
  <w:style w:type="paragraph" w:customStyle="1" w:styleId="82CE0914B4774B67B174FF14A700C17C">
    <w:name w:val="82CE0914B4774B67B174FF14A700C17C"/>
    <w:rsid w:val="000C60EE"/>
  </w:style>
  <w:style w:type="paragraph" w:customStyle="1" w:styleId="F2AB60A0F80048D6AE2D43938E87DE0D">
    <w:name w:val="F2AB60A0F80048D6AE2D43938E87DE0D"/>
    <w:rsid w:val="000C60EE"/>
  </w:style>
  <w:style w:type="paragraph" w:customStyle="1" w:styleId="0D1997E2D3144369AC66F8C3F75FB75B">
    <w:name w:val="0D1997E2D3144369AC66F8C3F75FB75B"/>
    <w:rsid w:val="000C60EE"/>
  </w:style>
  <w:style w:type="paragraph" w:customStyle="1" w:styleId="349BB4F01A7645F18BDAF1360BDEBB0E">
    <w:name w:val="349BB4F01A7645F18BDAF1360BDEBB0E"/>
    <w:rsid w:val="000C60EE"/>
  </w:style>
  <w:style w:type="paragraph" w:customStyle="1" w:styleId="C28773D68B9C42B2BF926C1AA06AF935">
    <w:name w:val="C28773D68B9C42B2BF926C1AA06AF935"/>
    <w:rsid w:val="000C60EE"/>
  </w:style>
  <w:style w:type="paragraph" w:customStyle="1" w:styleId="46A088FC5EBF42EB9826E282C329EBDA">
    <w:name w:val="46A088FC5EBF42EB9826E282C329EBDA"/>
    <w:rsid w:val="000C60EE"/>
  </w:style>
  <w:style w:type="paragraph" w:customStyle="1" w:styleId="56E585B5B72C43ED862CCBC8ABDF2401">
    <w:name w:val="56E585B5B72C43ED862CCBC8ABDF2401"/>
    <w:rsid w:val="000C60EE"/>
  </w:style>
  <w:style w:type="paragraph" w:customStyle="1" w:styleId="C77EBE0B7B264177BBE642B58FB65863">
    <w:name w:val="C77EBE0B7B264177BBE642B58FB65863"/>
    <w:rsid w:val="000C60EE"/>
  </w:style>
  <w:style w:type="paragraph" w:customStyle="1" w:styleId="84CDFAFC9545403D91C9D2CF986FCA1A">
    <w:name w:val="84CDFAFC9545403D91C9D2CF986FCA1A"/>
    <w:rsid w:val="000C60EE"/>
  </w:style>
  <w:style w:type="paragraph" w:customStyle="1" w:styleId="51E83CBAA38B4864A8D41EFE1765D0CE">
    <w:name w:val="51E83CBAA38B4864A8D41EFE1765D0CE"/>
    <w:rsid w:val="000C60EE"/>
  </w:style>
  <w:style w:type="paragraph" w:customStyle="1" w:styleId="0511B28CCB22445BA00E9768E44D69F2">
    <w:name w:val="0511B28CCB22445BA00E9768E44D69F2"/>
    <w:rsid w:val="000C60EE"/>
  </w:style>
  <w:style w:type="paragraph" w:customStyle="1" w:styleId="D3BF907E14404493B9F8129D67260D0F">
    <w:name w:val="D3BF907E14404493B9F8129D67260D0F"/>
    <w:rsid w:val="000C60EE"/>
  </w:style>
  <w:style w:type="paragraph" w:customStyle="1" w:styleId="D057A0BAED7D49BB818E6D91911788A3">
    <w:name w:val="D057A0BAED7D49BB818E6D91911788A3"/>
    <w:rsid w:val="000C60EE"/>
  </w:style>
  <w:style w:type="paragraph" w:customStyle="1" w:styleId="1935B4E99DDD48F0A269335FF9FF475E">
    <w:name w:val="1935B4E99DDD48F0A269335FF9FF475E"/>
    <w:rsid w:val="000C60EE"/>
  </w:style>
  <w:style w:type="paragraph" w:customStyle="1" w:styleId="500E46BD9D064B958C7923BC4AEAB3AF">
    <w:name w:val="500E46BD9D064B958C7923BC4AEAB3AF"/>
    <w:rsid w:val="000C60EE"/>
  </w:style>
  <w:style w:type="paragraph" w:customStyle="1" w:styleId="D82F1E22D3CA4E6C85BCD213965ACC6D">
    <w:name w:val="D82F1E22D3CA4E6C85BCD213965ACC6D"/>
    <w:rsid w:val="000C60EE"/>
  </w:style>
  <w:style w:type="paragraph" w:customStyle="1" w:styleId="DD794D86691140028C8AF3F92341F81B">
    <w:name w:val="DD794D86691140028C8AF3F92341F81B"/>
    <w:rsid w:val="000C60EE"/>
  </w:style>
  <w:style w:type="paragraph" w:customStyle="1" w:styleId="FB785733C29642AB9AD666306B7ADC21">
    <w:name w:val="FB785733C29642AB9AD666306B7ADC21"/>
    <w:rsid w:val="000C60EE"/>
  </w:style>
  <w:style w:type="paragraph" w:customStyle="1" w:styleId="2EEAE73152D84C748969AEE4EA6AA6B8">
    <w:name w:val="2EEAE73152D84C748969AEE4EA6AA6B8"/>
    <w:rsid w:val="000C60EE"/>
  </w:style>
  <w:style w:type="paragraph" w:customStyle="1" w:styleId="764F7F9CCFF1429AAE611DA80660A645">
    <w:name w:val="764F7F9CCFF1429AAE611DA80660A645"/>
    <w:rsid w:val="000C60EE"/>
  </w:style>
  <w:style w:type="paragraph" w:customStyle="1" w:styleId="BE22A8D247D24F298D785C49F4979F5E">
    <w:name w:val="BE22A8D247D24F298D785C49F4979F5E"/>
    <w:rsid w:val="000C60EE"/>
  </w:style>
  <w:style w:type="paragraph" w:customStyle="1" w:styleId="BFD623C40A144A0197255FCCEC2EEBD0">
    <w:name w:val="BFD623C40A144A0197255FCCEC2EEBD0"/>
    <w:rsid w:val="000C60EE"/>
  </w:style>
  <w:style w:type="paragraph" w:customStyle="1" w:styleId="69F39436E379428DB445C9346136357C">
    <w:name w:val="69F39436E379428DB445C9346136357C"/>
    <w:rsid w:val="000C60EE"/>
  </w:style>
  <w:style w:type="paragraph" w:customStyle="1" w:styleId="6BAC0B844EBE4FEFA6FEE2ACC1903186">
    <w:name w:val="6BAC0B844EBE4FEFA6FEE2ACC1903186"/>
    <w:rsid w:val="000C60EE"/>
  </w:style>
  <w:style w:type="paragraph" w:customStyle="1" w:styleId="B3B6B444B2884DB68529EF527EB0A4C4">
    <w:name w:val="B3B6B444B2884DB68529EF527EB0A4C4"/>
    <w:rsid w:val="000C60EE"/>
  </w:style>
  <w:style w:type="paragraph" w:customStyle="1" w:styleId="152B8A1C72CF4396A8E97E83EBF8E9A8">
    <w:name w:val="152B8A1C72CF4396A8E97E83EBF8E9A8"/>
    <w:rsid w:val="000C60EE"/>
  </w:style>
  <w:style w:type="paragraph" w:customStyle="1" w:styleId="CB118D1816584E049BA668A7D050E77A">
    <w:name w:val="CB118D1816584E049BA668A7D050E77A"/>
    <w:rsid w:val="000C60EE"/>
  </w:style>
  <w:style w:type="paragraph" w:customStyle="1" w:styleId="0F0A30D991A049E496D0882B5BBF4A1D">
    <w:name w:val="0F0A30D991A049E496D0882B5BBF4A1D"/>
    <w:rsid w:val="000C60EE"/>
  </w:style>
  <w:style w:type="paragraph" w:customStyle="1" w:styleId="F67F5F83AC174A0B8BE02C6263AD50E8">
    <w:name w:val="F67F5F83AC174A0B8BE02C6263AD50E8"/>
    <w:rsid w:val="000C60EE"/>
  </w:style>
  <w:style w:type="paragraph" w:customStyle="1" w:styleId="E44662799BCF431A93C8C1CA4FCCD470">
    <w:name w:val="E44662799BCF431A93C8C1CA4FCCD470"/>
    <w:rsid w:val="000C60EE"/>
  </w:style>
  <w:style w:type="paragraph" w:customStyle="1" w:styleId="9058F6D39F2B4C0EB62CFD3F970EFF11">
    <w:name w:val="9058F6D39F2B4C0EB62CFD3F970EFF11"/>
    <w:rsid w:val="000C60EE"/>
  </w:style>
  <w:style w:type="paragraph" w:customStyle="1" w:styleId="E83102E139B942B1A108FB00F83C64DF">
    <w:name w:val="E83102E139B942B1A108FB00F83C64DF"/>
    <w:rsid w:val="000C60EE"/>
  </w:style>
  <w:style w:type="paragraph" w:customStyle="1" w:styleId="E8E50DFE55BC41AAA0EC5EE9F248F5CE">
    <w:name w:val="E8E50DFE55BC41AAA0EC5EE9F248F5CE"/>
    <w:rsid w:val="000C60EE"/>
  </w:style>
  <w:style w:type="paragraph" w:customStyle="1" w:styleId="AC29E660B3934BD883F0AB2214C4E498">
    <w:name w:val="AC29E660B3934BD883F0AB2214C4E498"/>
    <w:rsid w:val="000C60EE"/>
  </w:style>
  <w:style w:type="paragraph" w:customStyle="1" w:styleId="7A18B8479E3B43F08F8FEFBFC651AC9D">
    <w:name w:val="7A18B8479E3B43F08F8FEFBFC651AC9D"/>
    <w:rsid w:val="000C60EE"/>
  </w:style>
  <w:style w:type="paragraph" w:customStyle="1" w:styleId="AE5551CDD13C460BBAA947EC06AE4A93">
    <w:name w:val="AE5551CDD13C460BBAA947EC06AE4A93"/>
    <w:rsid w:val="000C60EE"/>
  </w:style>
  <w:style w:type="paragraph" w:customStyle="1" w:styleId="5A56C64681D14282B0C33D6707ACAE24">
    <w:name w:val="5A56C64681D14282B0C33D6707ACAE24"/>
    <w:rsid w:val="000C60EE"/>
  </w:style>
  <w:style w:type="paragraph" w:customStyle="1" w:styleId="4B9670C4E64D4745ACD0EF5DB40DDDF1">
    <w:name w:val="4B9670C4E64D4745ACD0EF5DB40DDDF1"/>
    <w:rsid w:val="000C60EE"/>
  </w:style>
  <w:style w:type="paragraph" w:customStyle="1" w:styleId="F9D9E4FD0AC14CE18935A9E1F69121E8">
    <w:name w:val="F9D9E4FD0AC14CE18935A9E1F69121E8"/>
    <w:rsid w:val="000C60EE"/>
  </w:style>
  <w:style w:type="paragraph" w:customStyle="1" w:styleId="0589C172DDB44BE3A7CA46CC15A2EF25">
    <w:name w:val="0589C172DDB44BE3A7CA46CC15A2EF25"/>
    <w:rsid w:val="000C60EE"/>
  </w:style>
  <w:style w:type="paragraph" w:customStyle="1" w:styleId="58A2544E5DA4472B9A0993CB98BEA7BA">
    <w:name w:val="58A2544E5DA4472B9A0993CB98BEA7BA"/>
    <w:rsid w:val="000C60EE"/>
  </w:style>
  <w:style w:type="paragraph" w:customStyle="1" w:styleId="86600652B8B44483A794B075CF1AEF30">
    <w:name w:val="86600652B8B44483A794B075CF1AEF30"/>
    <w:rsid w:val="000C60EE"/>
  </w:style>
  <w:style w:type="paragraph" w:customStyle="1" w:styleId="01CC87ED62D64296B5C174FEBB1A1312">
    <w:name w:val="01CC87ED62D64296B5C174FEBB1A1312"/>
    <w:rsid w:val="000C60EE"/>
  </w:style>
  <w:style w:type="paragraph" w:customStyle="1" w:styleId="59CB89145D1B4144B5818E9657B51BEA">
    <w:name w:val="59CB89145D1B4144B5818E9657B51BEA"/>
    <w:rsid w:val="000C60EE"/>
  </w:style>
  <w:style w:type="paragraph" w:customStyle="1" w:styleId="5CE99502C1BB4F99A1C48F7C4C83BB8B">
    <w:name w:val="5CE99502C1BB4F99A1C48F7C4C83BB8B"/>
    <w:rsid w:val="000C60EE"/>
  </w:style>
  <w:style w:type="paragraph" w:customStyle="1" w:styleId="F849B71C047E408EB99E55E28D1A2E13">
    <w:name w:val="F849B71C047E408EB99E55E28D1A2E13"/>
    <w:rsid w:val="006C6AC0"/>
  </w:style>
  <w:style w:type="paragraph" w:customStyle="1" w:styleId="BA99484DF27344B4B79ACCCD1EF2A9D2">
    <w:name w:val="BA99484DF27344B4B79ACCCD1EF2A9D2"/>
    <w:rsid w:val="006C6AC0"/>
  </w:style>
  <w:style w:type="paragraph" w:customStyle="1" w:styleId="3EA4A20C721C4C9A9291C2BC2EF52E0B">
    <w:name w:val="3EA4A20C721C4C9A9291C2BC2EF52E0B"/>
    <w:rsid w:val="006C6AC0"/>
  </w:style>
  <w:style w:type="paragraph" w:customStyle="1" w:styleId="87339F016222408CB291F1B2F649AD4B">
    <w:name w:val="87339F016222408CB291F1B2F649AD4B"/>
    <w:rsid w:val="006C6AC0"/>
  </w:style>
  <w:style w:type="paragraph" w:customStyle="1" w:styleId="6490124430874DE4B09CEB358B316FB6">
    <w:name w:val="6490124430874DE4B09CEB358B316FB6"/>
    <w:rsid w:val="006C6AC0"/>
  </w:style>
  <w:style w:type="paragraph" w:customStyle="1" w:styleId="47C2AF83F57F45DC8F8BB81CCAF1210A">
    <w:name w:val="47C2AF83F57F45DC8F8BB81CCAF1210A"/>
    <w:rsid w:val="006C6AC0"/>
  </w:style>
  <w:style w:type="paragraph" w:customStyle="1" w:styleId="DE76F54BEDA54866A82354DCDEAED62D">
    <w:name w:val="DE76F54BEDA54866A82354DCDEAED62D"/>
    <w:rsid w:val="006C6AC0"/>
  </w:style>
  <w:style w:type="paragraph" w:customStyle="1" w:styleId="4FA1030F67E7499EA6DE74A229906DA5">
    <w:name w:val="4FA1030F67E7499EA6DE74A229906DA5"/>
    <w:rsid w:val="006C6AC0"/>
  </w:style>
  <w:style w:type="paragraph" w:customStyle="1" w:styleId="27D3876F21CB47128BC2C3E6117BF777">
    <w:name w:val="27D3876F21CB47128BC2C3E6117BF777"/>
    <w:rsid w:val="006C6AC0"/>
  </w:style>
  <w:style w:type="paragraph" w:customStyle="1" w:styleId="4773AAF1DF3747FA94FFB6559B870560">
    <w:name w:val="4773AAF1DF3747FA94FFB6559B870560"/>
    <w:rsid w:val="006C6AC0"/>
  </w:style>
  <w:style w:type="paragraph" w:customStyle="1" w:styleId="DD317695A695472B8D71CE72F7CFCADE">
    <w:name w:val="DD317695A695472B8D71CE72F7CFCADE"/>
    <w:rsid w:val="006C6AC0"/>
  </w:style>
  <w:style w:type="paragraph" w:customStyle="1" w:styleId="07F3A3964E3E426C82110DF22445D56D">
    <w:name w:val="07F3A3964E3E426C82110DF22445D56D"/>
    <w:rsid w:val="006C6AC0"/>
  </w:style>
  <w:style w:type="paragraph" w:customStyle="1" w:styleId="4E7111F8EFC446E7BB7198B0151AAD4F">
    <w:name w:val="4E7111F8EFC446E7BB7198B0151AAD4F"/>
    <w:rsid w:val="006C6AC0"/>
  </w:style>
  <w:style w:type="paragraph" w:customStyle="1" w:styleId="816B2C0C982F4C05BC04153F04722298">
    <w:name w:val="816B2C0C982F4C05BC04153F04722298"/>
    <w:rsid w:val="006C6AC0"/>
  </w:style>
  <w:style w:type="paragraph" w:customStyle="1" w:styleId="299E1BFDECF2421C9395C2495798308B">
    <w:name w:val="299E1BFDECF2421C9395C2495798308B"/>
    <w:rsid w:val="006C6AC0"/>
  </w:style>
  <w:style w:type="paragraph" w:customStyle="1" w:styleId="100B6FE95BFB46E49F8FB2F998DC7C4A">
    <w:name w:val="100B6FE95BFB46E49F8FB2F998DC7C4A"/>
    <w:rsid w:val="006C6AC0"/>
  </w:style>
  <w:style w:type="paragraph" w:customStyle="1" w:styleId="95FB168300E94C61A991D11D0FA3BC4F">
    <w:name w:val="95FB168300E94C61A991D11D0FA3BC4F"/>
    <w:rsid w:val="006C6AC0"/>
  </w:style>
  <w:style w:type="paragraph" w:customStyle="1" w:styleId="C89F6B64DA734CC299DB6F226EFA9EB7">
    <w:name w:val="C89F6B64DA734CC299DB6F226EFA9EB7"/>
    <w:rsid w:val="006C6AC0"/>
  </w:style>
  <w:style w:type="paragraph" w:customStyle="1" w:styleId="1C0A04BB3FBF4830B1C56D2CE62558A8">
    <w:name w:val="1C0A04BB3FBF4830B1C56D2CE62558A8"/>
    <w:rsid w:val="006C6AC0"/>
  </w:style>
  <w:style w:type="paragraph" w:customStyle="1" w:styleId="3D9296E275A24073B61D010628B0ABC1">
    <w:name w:val="3D9296E275A24073B61D010628B0ABC1"/>
    <w:rsid w:val="006C6AC0"/>
  </w:style>
  <w:style w:type="paragraph" w:customStyle="1" w:styleId="0F8F65EA0E314D9C8EE24827F3AFC3F3">
    <w:name w:val="0F8F65EA0E314D9C8EE24827F3AFC3F3"/>
    <w:rsid w:val="006C6AC0"/>
  </w:style>
  <w:style w:type="paragraph" w:customStyle="1" w:styleId="1AFF38D1EA914A67AB79E0E4AEC52F30">
    <w:name w:val="1AFF38D1EA914A67AB79E0E4AEC52F30"/>
    <w:rsid w:val="006C6AC0"/>
  </w:style>
  <w:style w:type="paragraph" w:customStyle="1" w:styleId="92E694D9647C46E3A7A1E1741FDEA27F">
    <w:name w:val="92E694D9647C46E3A7A1E1741FDEA27F"/>
    <w:rsid w:val="006C6AC0"/>
  </w:style>
  <w:style w:type="paragraph" w:customStyle="1" w:styleId="2A98B1532C6A404FAB5F9A5CAE08B33C">
    <w:name w:val="2A98B1532C6A404FAB5F9A5CAE08B33C"/>
    <w:rsid w:val="006C6AC0"/>
  </w:style>
  <w:style w:type="paragraph" w:customStyle="1" w:styleId="923FBC9B89464A8D84FDC73188F57E9E">
    <w:name w:val="923FBC9B89464A8D84FDC73188F57E9E"/>
    <w:rsid w:val="006C6AC0"/>
  </w:style>
  <w:style w:type="paragraph" w:customStyle="1" w:styleId="FB886ADED36A47B9960FAF57E416CC79">
    <w:name w:val="FB886ADED36A47B9960FAF57E416CC79"/>
    <w:rsid w:val="006C6AC0"/>
  </w:style>
  <w:style w:type="paragraph" w:customStyle="1" w:styleId="DAB2A533D03D4B0B80B3492FB4B5CC23">
    <w:name w:val="DAB2A533D03D4B0B80B3492FB4B5CC23"/>
    <w:rsid w:val="006C6AC0"/>
  </w:style>
  <w:style w:type="paragraph" w:customStyle="1" w:styleId="F9899BB377B747F880F7DE2E4D2774C7">
    <w:name w:val="F9899BB377B747F880F7DE2E4D2774C7"/>
    <w:rsid w:val="006C6AC0"/>
  </w:style>
  <w:style w:type="paragraph" w:customStyle="1" w:styleId="4AD9CFC4280D496C98FA6B27B0E27617">
    <w:name w:val="4AD9CFC4280D496C98FA6B27B0E27617"/>
    <w:rsid w:val="006C6AC0"/>
  </w:style>
  <w:style w:type="paragraph" w:customStyle="1" w:styleId="F8F80465C91C4480A813BD11BF5800CC">
    <w:name w:val="F8F80465C91C4480A813BD11BF5800CC"/>
    <w:rsid w:val="006C6AC0"/>
  </w:style>
  <w:style w:type="paragraph" w:customStyle="1" w:styleId="99D50691D58D4C808B7CD5E1E1D1F129">
    <w:name w:val="99D50691D58D4C808B7CD5E1E1D1F129"/>
    <w:rsid w:val="006C6AC0"/>
  </w:style>
  <w:style w:type="paragraph" w:customStyle="1" w:styleId="FAE6D2B496AC4E0FBBD63AF27B843A27">
    <w:name w:val="FAE6D2B496AC4E0FBBD63AF27B843A27"/>
    <w:rsid w:val="006C6AC0"/>
  </w:style>
  <w:style w:type="paragraph" w:customStyle="1" w:styleId="D55BF552D83E4834A6457E00D368C2F3">
    <w:name w:val="D55BF552D83E4834A6457E00D368C2F3"/>
    <w:rsid w:val="006C6AC0"/>
  </w:style>
  <w:style w:type="paragraph" w:customStyle="1" w:styleId="4343DF1BB41B4705949FD3A5A1212D44">
    <w:name w:val="4343DF1BB41B4705949FD3A5A1212D44"/>
    <w:rsid w:val="006C6AC0"/>
  </w:style>
  <w:style w:type="paragraph" w:customStyle="1" w:styleId="D75282FCBC6D46628D25A8ED98D44716">
    <w:name w:val="D75282FCBC6D46628D25A8ED98D44716"/>
    <w:rsid w:val="006C6AC0"/>
  </w:style>
  <w:style w:type="paragraph" w:customStyle="1" w:styleId="78C148724EE3427DBF228A23A64CD9BF">
    <w:name w:val="78C148724EE3427DBF228A23A64CD9BF"/>
    <w:rsid w:val="006C6AC0"/>
  </w:style>
  <w:style w:type="paragraph" w:customStyle="1" w:styleId="754EEA6CC93E4A48B84D82C30A5351BB">
    <w:name w:val="754EEA6CC93E4A48B84D82C30A5351BB"/>
    <w:rsid w:val="006C6AC0"/>
  </w:style>
  <w:style w:type="paragraph" w:customStyle="1" w:styleId="61BC88B6DA4B486ABE0DCB655774DD75">
    <w:name w:val="61BC88B6DA4B486ABE0DCB655774DD75"/>
    <w:rsid w:val="006C6AC0"/>
  </w:style>
  <w:style w:type="paragraph" w:customStyle="1" w:styleId="4D3CD6BB9E184D609713348E3FF3E9AB">
    <w:name w:val="4D3CD6BB9E184D609713348E3FF3E9AB"/>
    <w:rsid w:val="006C6AC0"/>
  </w:style>
  <w:style w:type="paragraph" w:customStyle="1" w:styleId="3A094D7E913247C5AA5902EA84B2D8FB">
    <w:name w:val="3A094D7E913247C5AA5902EA84B2D8FB"/>
    <w:rsid w:val="006C6AC0"/>
  </w:style>
  <w:style w:type="paragraph" w:customStyle="1" w:styleId="B553726FE1FD4C4D8EF5E092B2360E85">
    <w:name w:val="B553726FE1FD4C4D8EF5E092B2360E85"/>
    <w:rsid w:val="006C6AC0"/>
  </w:style>
  <w:style w:type="paragraph" w:customStyle="1" w:styleId="F39C253464A146309A70A139F953AB45">
    <w:name w:val="F39C253464A146309A70A139F953AB45"/>
    <w:rsid w:val="006C6AC0"/>
  </w:style>
  <w:style w:type="paragraph" w:customStyle="1" w:styleId="EFBB8E85C1DC4CB8BDA366B25F958124">
    <w:name w:val="EFBB8E85C1DC4CB8BDA366B25F958124"/>
    <w:rsid w:val="006C6AC0"/>
  </w:style>
  <w:style w:type="paragraph" w:customStyle="1" w:styleId="A55CEAD691A34F04841D2C947FAA4167">
    <w:name w:val="A55CEAD691A34F04841D2C947FAA4167"/>
    <w:rsid w:val="006C6AC0"/>
  </w:style>
  <w:style w:type="paragraph" w:customStyle="1" w:styleId="AC999852265A46EAA761FF28C9727193">
    <w:name w:val="AC999852265A46EAA761FF28C9727193"/>
    <w:rsid w:val="006C6AC0"/>
  </w:style>
  <w:style w:type="paragraph" w:customStyle="1" w:styleId="1D2B9127A8E2429D8AA5907D70F6D95D">
    <w:name w:val="1D2B9127A8E2429D8AA5907D70F6D95D"/>
    <w:rsid w:val="006C6AC0"/>
  </w:style>
  <w:style w:type="paragraph" w:customStyle="1" w:styleId="B909BF1551E74175A503589ABFAA8B63">
    <w:name w:val="B909BF1551E74175A503589ABFAA8B63"/>
    <w:rsid w:val="006C6AC0"/>
  </w:style>
  <w:style w:type="paragraph" w:customStyle="1" w:styleId="A561DDED5482404085AF0EC1A62113FE">
    <w:name w:val="A561DDED5482404085AF0EC1A62113FE"/>
    <w:rsid w:val="006C6AC0"/>
  </w:style>
  <w:style w:type="paragraph" w:customStyle="1" w:styleId="50681EEFF553440FB0F4F0152A828EA0">
    <w:name w:val="50681EEFF553440FB0F4F0152A828EA0"/>
    <w:rsid w:val="006C6AC0"/>
  </w:style>
  <w:style w:type="paragraph" w:customStyle="1" w:styleId="C045616136E645538F1302DE69E7299A">
    <w:name w:val="C045616136E645538F1302DE69E7299A"/>
    <w:rsid w:val="006C6AC0"/>
  </w:style>
  <w:style w:type="paragraph" w:customStyle="1" w:styleId="64FC7052364F479AAF93955D74E21C08">
    <w:name w:val="64FC7052364F479AAF93955D74E21C08"/>
    <w:rsid w:val="006C6AC0"/>
  </w:style>
  <w:style w:type="paragraph" w:customStyle="1" w:styleId="A120C42C59DD4E0CABC53FBD00FB024F">
    <w:name w:val="A120C42C59DD4E0CABC53FBD00FB024F"/>
    <w:rsid w:val="006C6AC0"/>
  </w:style>
  <w:style w:type="paragraph" w:customStyle="1" w:styleId="CF970D732E404FB89ADBC7DE85ACD1C3">
    <w:name w:val="CF970D732E404FB89ADBC7DE85ACD1C3"/>
    <w:rsid w:val="006C6AC0"/>
  </w:style>
  <w:style w:type="paragraph" w:customStyle="1" w:styleId="D5EADE82BA004FF9B653A896FAB3D590">
    <w:name w:val="D5EADE82BA004FF9B653A896FAB3D590"/>
    <w:rsid w:val="006C6AC0"/>
  </w:style>
  <w:style w:type="paragraph" w:customStyle="1" w:styleId="CE467AE81F5D47539CFECEA4F8638841">
    <w:name w:val="CE467AE81F5D47539CFECEA4F8638841"/>
    <w:rsid w:val="006C6AC0"/>
  </w:style>
  <w:style w:type="paragraph" w:customStyle="1" w:styleId="D8629AC4864E479C898864CA443263EB">
    <w:name w:val="D8629AC4864E479C898864CA443263EB"/>
    <w:rsid w:val="006C6AC0"/>
  </w:style>
  <w:style w:type="paragraph" w:customStyle="1" w:styleId="84E1F0D130D14ECE9266A2CFB2EA9529">
    <w:name w:val="84E1F0D130D14ECE9266A2CFB2EA9529"/>
    <w:rsid w:val="006C6AC0"/>
  </w:style>
  <w:style w:type="paragraph" w:customStyle="1" w:styleId="52750E94ACB14A87B5939981807C7DF1">
    <w:name w:val="52750E94ACB14A87B5939981807C7DF1"/>
    <w:rsid w:val="006C6AC0"/>
  </w:style>
  <w:style w:type="paragraph" w:customStyle="1" w:styleId="495D0E9013AF4B759D6DCFD165A88A71">
    <w:name w:val="495D0E9013AF4B759D6DCFD165A88A71"/>
    <w:rsid w:val="006C6AC0"/>
  </w:style>
  <w:style w:type="paragraph" w:customStyle="1" w:styleId="3A055D4F020A46D182D19DC64DBEA888">
    <w:name w:val="3A055D4F020A46D182D19DC64DBEA888"/>
    <w:rsid w:val="006C6AC0"/>
  </w:style>
  <w:style w:type="paragraph" w:customStyle="1" w:styleId="74612407417548429907EF08BDD6EBED">
    <w:name w:val="74612407417548429907EF08BDD6EBED"/>
    <w:rsid w:val="006C6AC0"/>
  </w:style>
  <w:style w:type="paragraph" w:customStyle="1" w:styleId="2E5CE4000F9D4DCA9526FAA90EBA0ED9">
    <w:name w:val="2E5CE4000F9D4DCA9526FAA90EBA0ED9"/>
    <w:rsid w:val="006C6AC0"/>
  </w:style>
  <w:style w:type="paragraph" w:customStyle="1" w:styleId="D1FA106C249643FB84983F195DF3F2F8">
    <w:name w:val="D1FA106C249643FB84983F195DF3F2F8"/>
    <w:rsid w:val="00382896"/>
  </w:style>
  <w:style w:type="paragraph" w:customStyle="1" w:styleId="CFDBB334C33B4414A90EAD79E0EC641C">
    <w:name w:val="CFDBB334C33B4414A90EAD79E0EC641C"/>
    <w:rsid w:val="00382896"/>
  </w:style>
  <w:style w:type="paragraph" w:customStyle="1" w:styleId="22900148FFA6442687E65D09BCDD5FAF">
    <w:name w:val="22900148FFA6442687E65D09BCDD5FAF"/>
    <w:rsid w:val="00382896"/>
  </w:style>
  <w:style w:type="paragraph" w:customStyle="1" w:styleId="6A01B77A57E84F428B108800C8275C34">
    <w:name w:val="6A01B77A57E84F428B108800C8275C34"/>
    <w:rsid w:val="00382896"/>
  </w:style>
  <w:style w:type="paragraph" w:customStyle="1" w:styleId="0009C13CEBAE49E4BEB143B57D22FF57">
    <w:name w:val="0009C13CEBAE49E4BEB143B57D22FF57"/>
    <w:rsid w:val="00382896"/>
  </w:style>
  <w:style w:type="paragraph" w:customStyle="1" w:styleId="F9FDEF4168DE4332A9BA48C2C9D322B5">
    <w:name w:val="F9FDEF4168DE4332A9BA48C2C9D322B5"/>
    <w:rsid w:val="00382896"/>
  </w:style>
  <w:style w:type="paragraph" w:customStyle="1" w:styleId="DA2E3936B6674B6A85AAD5C153827E56">
    <w:name w:val="DA2E3936B6674B6A85AAD5C153827E56"/>
    <w:rsid w:val="00382896"/>
  </w:style>
  <w:style w:type="paragraph" w:customStyle="1" w:styleId="6DC392139D66480C928A7D0B249D85CE">
    <w:name w:val="6DC392139D66480C928A7D0B249D85CE"/>
    <w:rsid w:val="00382896"/>
  </w:style>
  <w:style w:type="paragraph" w:customStyle="1" w:styleId="C9065278E6B14802B8EF9A6944BFE83A">
    <w:name w:val="C9065278E6B14802B8EF9A6944BFE83A"/>
    <w:rsid w:val="00382896"/>
  </w:style>
  <w:style w:type="paragraph" w:customStyle="1" w:styleId="FE2F90BE65484D20B73605550AC27249">
    <w:name w:val="FE2F90BE65484D20B73605550AC27249"/>
    <w:rsid w:val="00382896"/>
  </w:style>
  <w:style w:type="paragraph" w:customStyle="1" w:styleId="ED6C2D1E54E94994AF97F434BABB619B">
    <w:name w:val="ED6C2D1E54E94994AF97F434BABB619B"/>
    <w:rsid w:val="00382896"/>
  </w:style>
  <w:style w:type="paragraph" w:customStyle="1" w:styleId="30FE709CC59247F9AEC1BD76279C7C32">
    <w:name w:val="30FE709CC59247F9AEC1BD76279C7C32"/>
    <w:rsid w:val="00382896"/>
  </w:style>
  <w:style w:type="paragraph" w:customStyle="1" w:styleId="E19E18076F8849569AF22A4FF95BE29C">
    <w:name w:val="E19E18076F8849569AF22A4FF95BE29C"/>
    <w:rsid w:val="00382896"/>
  </w:style>
  <w:style w:type="paragraph" w:customStyle="1" w:styleId="07942CFFC9B846609249F4267CC98E00">
    <w:name w:val="07942CFFC9B846609249F4267CC98E00"/>
    <w:rsid w:val="00382896"/>
  </w:style>
  <w:style w:type="paragraph" w:customStyle="1" w:styleId="C780F2A4CC0C447798E76ECBF626A8F0">
    <w:name w:val="C780F2A4CC0C447798E76ECBF626A8F0"/>
    <w:rsid w:val="00382896"/>
  </w:style>
  <w:style w:type="paragraph" w:customStyle="1" w:styleId="6709CC9ED40F4972AA7AB1AA3809744C">
    <w:name w:val="6709CC9ED40F4972AA7AB1AA3809744C"/>
    <w:rsid w:val="00382896"/>
  </w:style>
  <w:style w:type="paragraph" w:customStyle="1" w:styleId="1270AE8311174C44A13286B30243FBE1">
    <w:name w:val="1270AE8311174C44A13286B30243FBE1"/>
    <w:rsid w:val="00382896"/>
  </w:style>
  <w:style w:type="paragraph" w:customStyle="1" w:styleId="2AE4F92E22CE4520826BC0930423C06E">
    <w:name w:val="2AE4F92E22CE4520826BC0930423C06E"/>
    <w:rsid w:val="00382896"/>
  </w:style>
  <w:style w:type="paragraph" w:customStyle="1" w:styleId="FAD2720AEB3A44ED9481A81212B1D59F">
    <w:name w:val="FAD2720AEB3A44ED9481A81212B1D59F"/>
    <w:rsid w:val="00382896"/>
  </w:style>
  <w:style w:type="paragraph" w:customStyle="1" w:styleId="25D7FCF7668940AE9E6AD362EE24F1B9">
    <w:name w:val="25D7FCF7668940AE9E6AD362EE24F1B9"/>
    <w:rsid w:val="00382896"/>
  </w:style>
  <w:style w:type="paragraph" w:customStyle="1" w:styleId="5BD523C16EE543FEA2CA30D4350CA783">
    <w:name w:val="5BD523C16EE543FEA2CA30D4350CA783"/>
    <w:rsid w:val="00382896"/>
  </w:style>
  <w:style w:type="paragraph" w:customStyle="1" w:styleId="0D594E187AE94BB883297AA6EEFA07DA">
    <w:name w:val="0D594E187AE94BB883297AA6EEFA07DA"/>
    <w:rsid w:val="00382896"/>
  </w:style>
  <w:style w:type="paragraph" w:customStyle="1" w:styleId="626C6D394D694A7B8C87DD77D7F39942">
    <w:name w:val="626C6D394D694A7B8C87DD77D7F39942"/>
    <w:rsid w:val="00382896"/>
  </w:style>
  <w:style w:type="paragraph" w:customStyle="1" w:styleId="B4BB011F3124427AA94D91155C01A457">
    <w:name w:val="B4BB011F3124427AA94D91155C01A457"/>
    <w:rsid w:val="00382896"/>
  </w:style>
  <w:style w:type="paragraph" w:customStyle="1" w:styleId="73189DE3459B449EB6A6E5DA66422F34">
    <w:name w:val="73189DE3459B449EB6A6E5DA66422F34"/>
    <w:rsid w:val="00382896"/>
  </w:style>
  <w:style w:type="paragraph" w:customStyle="1" w:styleId="8E4214268C244E56B5B77CB5F3B5438E">
    <w:name w:val="8E4214268C244E56B5B77CB5F3B5438E"/>
    <w:rsid w:val="00382896"/>
  </w:style>
  <w:style w:type="paragraph" w:customStyle="1" w:styleId="EDF4689DA7E24AAD85299B7D01EF9033">
    <w:name w:val="EDF4689DA7E24AAD85299B7D01EF9033"/>
    <w:rsid w:val="00382896"/>
  </w:style>
  <w:style w:type="paragraph" w:customStyle="1" w:styleId="EB48F7014C7E4EA1837B3F83E4E3BF77">
    <w:name w:val="EB48F7014C7E4EA1837B3F83E4E3BF77"/>
    <w:rsid w:val="00382896"/>
  </w:style>
  <w:style w:type="paragraph" w:customStyle="1" w:styleId="E3344A34D54144988D2AAC51C0FAE56D">
    <w:name w:val="E3344A34D54144988D2AAC51C0FAE56D"/>
    <w:rsid w:val="00382896"/>
  </w:style>
  <w:style w:type="paragraph" w:customStyle="1" w:styleId="A3CBB5DF615044F1A4BCDD889864AE28">
    <w:name w:val="A3CBB5DF615044F1A4BCDD889864AE28"/>
    <w:rsid w:val="00382896"/>
  </w:style>
  <w:style w:type="paragraph" w:customStyle="1" w:styleId="2F2E41486253469AB130FDA4F9BF245C">
    <w:name w:val="2F2E41486253469AB130FDA4F9BF245C"/>
    <w:rsid w:val="00382896"/>
  </w:style>
  <w:style w:type="paragraph" w:customStyle="1" w:styleId="0276BDDE6C244FECBF698EFBA62E7166">
    <w:name w:val="0276BDDE6C244FECBF698EFBA62E7166"/>
    <w:rsid w:val="00382896"/>
  </w:style>
  <w:style w:type="paragraph" w:customStyle="1" w:styleId="088A91BB5DCE40C8812AD43F7412F480">
    <w:name w:val="088A91BB5DCE40C8812AD43F7412F480"/>
    <w:rsid w:val="00382896"/>
  </w:style>
  <w:style w:type="paragraph" w:customStyle="1" w:styleId="C15E9C1E221945FB9D4932E0CDF10F7A">
    <w:name w:val="C15E9C1E221945FB9D4932E0CDF10F7A"/>
    <w:rsid w:val="00382896"/>
  </w:style>
  <w:style w:type="paragraph" w:customStyle="1" w:styleId="E256CCAD4E3F430CA06FE0DE4B8FA8E2">
    <w:name w:val="E256CCAD4E3F430CA06FE0DE4B8FA8E2"/>
    <w:rsid w:val="00382896"/>
  </w:style>
  <w:style w:type="paragraph" w:customStyle="1" w:styleId="8D0F774D6D7448509B2ACA09E5A1C4FB">
    <w:name w:val="8D0F774D6D7448509B2ACA09E5A1C4FB"/>
    <w:rsid w:val="00382896"/>
  </w:style>
  <w:style w:type="paragraph" w:customStyle="1" w:styleId="C3C0F63F8AD94A9497030F8A46C6389A">
    <w:name w:val="C3C0F63F8AD94A9497030F8A46C6389A"/>
    <w:rsid w:val="00382896"/>
  </w:style>
  <w:style w:type="paragraph" w:customStyle="1" w:styleId="D2CF3AE0F5BD454B8A1157E3F9D19D74">
    <w:name w:val="D2CF3AE0F5BD454B8A1157E3F9D19D74"/>
    <w:rsid w:val="00382896"/>
  </w:style>
  <w:style w:type="paragraph" w:customStyle="1" w:styleId="1DEDB888FDDC440C88DB6A4C21BE157D">
    <w:name w:val="1DEDB888FDDC440C88DB6A4C21BE157D"/>
    <w:rsid w:val="00382896"/>
  </w:style>
  <w:style w:type="paragraph" w:customStyle="1" w:styleId="766088F02B344E48BC31B23A2968643C">
    <w:name w:val="766088F02B344E48BC31B23A2968643C"/>
    <w:rsid w:val="00382896"/>
  </w:style>
  <w:style w:type="paragraph" w:customStyle="1" w:styleId="90946128C4ED499B9763695BBCF5AA76">
    <w:name w:val="90946128C4ED499B9763695BBCF5AA76"/>
    <w:rsid w:val="00382896"/>
  </w:style>
  <w:style w:type="paragraph" w:customStyle="1" w:styleId="169F8A9786C64A1D804A05CA6008176B">
    <w:name w:val="169F8A9786C64A1D804A05CA6008176B"/>
    <w:rsid w:val="00382896"/>
  </w:style>
  <w:style w:type="paragraph" w:customStyle="1" w:styleId="E914A2E3F2A44252ABDC3001DD23FA76">
    <w:name w:val="E914A2E3F2A44252ABDC3001DD23FA76"/>
    <w:rsid w:val="00382896"/>
  </w:style>
  <w:style w:type="paragraph" w:customStyle="1" w:styleId="1A4F6FE683FC405EBBCE84B1BB3708C9">
    <w:name w:val="1A4F6FE683FC405EBBCE84B1BB3708C9"/>
    <w:rsid w:val="00382896"/>
  </w:style>
  <w:style w:type="paragraph" w:customStyle="1" w:styleId="3E01D1BE32EF416C939D476F587F0C7F">
    <w:name w:val="3E01D1BE32EF416C939D476F587F0C7F"/>
    <w:rsid w:val="00382896"/>
  </w:style>
  <w:style w:type="paragraph" w:customStyle="1" w:styleId="F71C685D06C24E148D4C74C0D9D27B08">
    <w:name w:val="F71C685D06C24E148D4C74C0D9D27B08"/>
    <w:rsid w:val="00382896"/>
  </w:style>
  <w:style w:type="paragraph" w:customStyle="1" w:styleId="77FA99B67DB5486A8C06872B935FD6AE">
    <w:name w:val="77FA99B67DB5486A8C06872B935FD6AE"/>
    <w:rsid w:val="00382896"/>
  </w:style>
  <w:style w:type="paragraph" w:customStyle="1" w:styleId="B628168C77C34F3CAE3A54E3554F23C4">
    <w:name w:val="B628168C77C34F3CAE3A54E3554F23C4"/>
    <w:rsid w:val="00382896"/>
  </w:style>
  <w:style w:type="paragraph" w:customStyle="1" w:styleId="6F604E95CE8B4301A657BE10627194A3">
    <w:name w:val="6F604E95CE8B4301A657BE10627194A3"/>
    <w:rsid w:val="00382896"/>
  </w:style>
  <w:style w:type="paragraph" w:customStyle="1" w:styleId="55D7B58ED188445D95494C4A1158A61D">
    <w:name w:val="55D7B58ED188445D95494C4A1158A61D"/>
    <w:rsid w:val="00382896"/>
  </w:style>
  <w:style w:type="paragraph" w:customStyle="1" w:styleId="B98E7DA7CB7A4014A887BFC7531AE04A">
    <w:name w:val="B98E7DA7CB7A4014A887BFC7531AE04A"/>
    <w:rsid w:val="00382896"/>
  </w:style>
  <w:style w:type="paragraph" w:customStyle="1" w:styleId="5A5B9AB961CD4A8D878FA54C6777985A">
    <w:name w:val="5A5B9AB961CD4A8D878FA54C6777985A"/>
    <w:rsid w:val="00382896"/>
  </w:style>
  <w:style w:type="paragraph" w:customStyle="1" w:styleId="365D062C57EC4AD2BC4DE0C5AAAE915C">
    <w:name w:val="365D062C57EC4AD2BC4DE0C5AAAE915C"/>
    <w:rsid w:val="00382896"/>
  </w:style>
  <w:style w:type="paragraph" w:customStyle="1" w:styleId="DDF38AFDA94E4F319B9B605DA5F1C3E3">
    <w:name w:val="DDF38AFDA94E4F319B9B605DA5F1C3E3"/>
    <w:rsid w:val="00382896"/>
  </w:style>
  <w:style w:type="paragraph" w:customStyle="1" w:styleId="A5CB3D9BD3664FC79B9AB29B8E39B082">
    <w:name w:val="A5CB3D9BD3664FC79B9AB29B8E39B082"/>
    <w:rsid w:val="00382896"/>
  </w:style>
  <w:style w:type="paragraph" w:customStyle="1" w:styleId="DFB3FB683580445B909AB432E0A8F37A">
    <w:name w:val="DFB3FB683580445B909AB432E0A8F37A"/>
    <w:rsid w:val="00382896"/>
  </w:style>
  <w:style w:type="paragraph" w:customStyle="1" w:styleId="10731B1BD5BE465DB54ED527969C1272">
    <w:name w:val="10731B1BD5BE465DB54ED527969C1272"/>
    <w:rsid w:val="00382896"/>
  </w:style>
  <w:style w:type="paragraph" w:customStyle="1" w:styleId="DB91E86991074EC8B82B620AE67776C1">
    <w:name w:val="DB91E86991074EC8B82B620AE67776C1"/>
    <w:rsid w:val="00382896"/>
  </w:style>
  <w:style w:type="paragraph" w:customStyle="1" w:styleId="710B7EFADFC04ABCAC71F30D102A1459">
    <w:name w:val="710B7EFADFC04ABCAC71F30D102A1459"/>
    <w:rsid w:val="00382896"/>
  </w:style>
  <w:style w:type="paragraph" w:customStyle="1" w:styleId="7D03B35D3B884673B303FEDACAC83043">
    <w:name w:val="7D03B35D3B884673B303FEDACAC83043"/>
    <w:rsid w:val="00382896"/>
  </w:style>
  <w:style w:type="paragraph" w:customStyle="1" w:styleId="0B0040104C1A438A96694A033CC10CB9">
    <w:name w:val="0B0040104C1A438A96694A033CC10CB9"/>
    <w:rsid w:val="00382896"/>
  </w:style>
  <w:style w:type="paragraph" w:customStyle="1" w:styleId="52E003BC8E474A08A562EB5C87B9135A">
    <w:name w:val="52E003BC8E474A08A562EB5C87B9135A"/>
    <w:rsid w:val="00382896"/>
  </w:style>
  <w:style w:type="paragraph" w:customStyle="1" w:styleId="60E23AB59C1543049DCA44C83F625540">
    <w:name w:val="60E23AB59C1543049DCA44C83F625540"/>
    <w:rsid w:val="00382896"/>
  </w:style>
  <w:style w:type="paragraph" w:customStyle="1" w:styleId="34268CAA5BAC49879BF286B3303098D5">
    <w:name w:val="34268CAA5BAC49879BF286B3303098D5"/>
    <w:rsid w:val="00382896"/>
  </w:style>
  <w:style w:type="paragraph" w:customStyle="1" w:styleId="BCEB4E0C133B4A2BA1C7C4AC7FE70F31">
    <w:name w:val="BCEB4E0C133B4A2BA1C7C4AC7FE70F31"/>
    <w:rsid w:val="00382896"/>
  </w:style>
  <w:style w:type="paragraph" w:customStyle="1" w:styleId="3A8DACB9475445AB8AF8E42ADA808C39">
    <w:name w:val="3A8DACB9475445AB8AF8E42ADA808C39"/>
    <w:rsid w:val="00382896"/>
  </w:style>
  <w:style w:type="paragraph" w:customStyle="1" w:styleId="CAD7F5E23BE84BF695AEC6DA19167A38">
    <w:name w:val="CAD7F5E23BE84BF695AEC6DA19167A38"/>
    <w:rsid w:val="00382896"/>
  </w:style>
  <w:style w:type="paragraph" w:customStyle="1" w:styleId="57B3F87404204F0BA316AB27FA45760E">
    <w:name w:val="57B3F87404204F0BA316AB27FA45760E"/>
    <w:rsid w:val="00382896"/>
  </w:style>
  <w:style w:type="paragraph" w:customStyle="1" w:styleId="368AC006006C4FAFB56AA33898C7E268">
    <w:name w:val="368AC006006C4FAFB56AA33898C7E268"/>
    <w:rsid w:val="00382896"/>
  </w:style>
  <w:style w:type="paragraph" w:customStyle="1" w:styleId="33EB0B1EED124208B41CA6DD06C0844F">
    <w:name w:val="33EB0B1EED124208B41CA6DD06C0844F"/>
    <w:rsid w:val="00382896"/>
  </w:style>
  <w:style w:type="paragraph" w:customStyle="1" w:styleId="FA0B42BD3AE34C5AB2BC706E76284F7F">
    <w:name w:val="FA0B42BD3AE34C5AB2BC706E76284F7F"/>
    <w:rsid w:val="00382896"/>
  </w:style>
  <w:style w:type="paragraph" w:customStyle="1" w:styleId="A513D54CF022449E8C81644572C2279A">
    <w:name w:val="A513D54CF022449E8C81644572C2279A"/>
    <w:rsid w:val="00382896"/>
  </w:style>
  <w:style w:type="paragraph" w:customStyle="1" w:styleId="C4E16A3653434E5092F747B947DBEC20">
    <w:name w:val="C4E16A3653434E5092F747B947DBEC20"/>
    <w:rsid w:val="00382896"/>
  </w:style>
  <w:style w:type="paragraph" w:customStyle="1" w:styleId="0BEB18DA5C554FF890E8E5C1B0089E8A">
    <w:name w:val="0BEB18DA5C554FF890E8E5C1B0089E8A"/>
    <w:rsid w:val="00382896"/>
  </w:style>
  <w:style w:type="paragraph" w:customStyle="1" w:styleId="CA5B004A7FD74C71BBC431B4E91910D8">
    <w:name w:val="CA5B004A7FD74C71BBC431B4E91910D8"/>
    <w:rsid w:val="00382896"/>
  </w:style>
  <w:style w:type="paragraph" w:customStyle="1" w:styleId="A2161C3E02E14EAFB289DB51C6F2C036">
    <w:name w:val="A2161C3E02E14EAFB289DB51C6F2C036"/>
    <w:rsid w:val="00382896"/>
  </w:style>
  <w:style w:type="paragraph" w:customStyle="1" w:styleId="E8352875CED742ADB0E6D7866BDEE564">
    <w:name w:val="E8352875CED742ADB0E6D7866BDEE564"/>
    <w:rsid w:val="00382896"/>
  </w:style>
  <w:style w:type="paragraph" w:customStyle="1" w:styleId="AE083FD4EAD3400E8939B1E95EDF863A">
    <w:name w:val="AE083FD4EAD3400E8939B1E95EDF863A"/>
    <w:rsid w:val="00382896"/>
  </w:style>
  <w:style w:type="paragraph" w:customStyle="1" w:styleId="6005EE185A2E48ACA4241C216F3F01B8">
    <w:name w:val="6005EE185A2E48ACA4241C216F3F01B8"/>
    <w:rsid w:val="00382896"/>
  </w:style>
  <w:style w:type="paragraph" w:customStyle="1" w:styleId="504E2223F718493E98C391BA730AAF9E">
    <w:name w:val="504E2223F718493E98C391BA730AAF9E"/>
    <w:rsid w:val="00382896"/>
  </w:style>
  <w:style w:type="paragraph" w:customStyle="1" w:styleId="0BEDF609A5AA49FD99537E2349283BD0">
    <w:name w:val="0BEDF609A5AA49FD99537E2349283BD0"/>
    <w:rsid w:val="00382896"/>
  </w:style>
  <w:style w:type="paragraph" w:customStyle="1" w:styleId="77EE2D04FF38437A984262A128A31738">
    <w:name w:val="77EE2D04FF38437A984262A128A31738"/>
    <w:rsid w:val="00382896"/>
  </w:style>
  <w:style w:type="paragraph" w:customStyle="1" w:styleId="609D582194034D7795AE70FFDD4A24EE">
    <w:name w:val="609D582194034D7795AE70FFDD4A24EE"/>
    <w:rsid w:val="00382896"/>
  </w:style>
  <w:style w:type="paragraph" w:customStyle="1" w:styleId="6E0908D8931146F9AAD15CBB22327CA8">
    <w:name w:val="6E0908D8931146F9AAD15CBB22327CA8"/>
    <w:rsid w:val="00382896"/>
  </w:style>
  <w:style w:type="paragraph" w:customStyle="1" w:styleId="DF5FA35852414992AE5C33975ED5F194">
    <w:name w:val="DF5FA35852414992AE5C33975ED5F194"/>
    <w:rsid w:val="00382896"/>
  </w:style>
  <w:style w:type="paragraph" w:customStyle="1" w:styleId="91428DDD8DCA4E38929A094C3E7673A5">
    <w:name w:val="91428DDD8DCA4E38929A094C3E7673A5"/>
    <w:rsid w:val="00382896"/>
  </w:style>
  <w:style w:type="paragraph" w:customStyle="1" w:styleId="29A43D9BFDD2496A9CF47C30AFA63596">
    <w:name w:val="29A43D9BFDD2496A9CF47C30AFA63596"/>
    <w:rsid w:val="00382896"/>
  </w:style>
  <w:style w:type="paragraph" w:customStyle="1" w:styleId="29AB0AAE00DB4EB880D2A24CC2515BE3">
    <w:name w:val="29AB0AAE00DB4EB880D2A24CC2515BE3"/>
    <w:rsid w:val="00382896"/>
  </w:style>
  <w:style w:type="paragraph" w:customStyle="1" w:styleId="FA0EDE9F5A9E48EBB801625BCEBDB487">
    <w:name w:val="FA0EDE9F5A9E48EBB801625BCEBDB487"/>
    <w:rsid w:val="00382896"/>
  </w:style>
  <w:style w:type="paragraph" w:customStyle="1" w:styleId="E3B4DBD95FD64B578C103B7FB12CC2F5">
    <w:name w:val="E3B4DBD95FD64B578C103B7FB12CC2F5"/>
    <w:rsid w:val="00382896"/>
  </w:style>
  <w:style w:type="paragraph" w:customStyle="1" w:styleId="A7EBE7FF82F24121B5BF701726AED7DB">
    <w:name w:val="A7EBE7FF82F24121B5BF701726AED7DB"/>
    <w:rsid w:val="00382896"/>
  </w:style>
  <w:style w:type="paragraph" w:customStyle="1" w:styleId="BF8993E0BCE840C3B8E545EC3FFD5E26">
    <w:name w:val="BF8993E0BCE840C3B8E545EC3FFD5E26"/>
    <w:rsid w:val="00382896"/>
  </w:style>
  <w:style w:type="paragraph" w:customStyle="1" w:styleId="E3CEF4CAEACB41C2A332387FF8469FC4">
    <w:name w:val="E3CEF4CAEACB41C2A332387FF8469FC4"/>
    <w:rsid w:val="00382896"/>
  </w:style>
  <w:style w:type="paragraph" w:customStyle="1" w:styleId="24C9AA12D1DB40ABA8FB9B966937E99B">
    <w:name w:val="24C9AA12D1DB40ABA8FB9B966937E99B"/>
    <w:rsid w:val="00382896"/>
  </w:style>
  <w:style w:type="paragraph" w:customStyle="1" w:styleId="335C74475432470B9C6354E886E62728">
    <w:name w:val="335C74475432470B9C6354E886E62728"/>
    <w:rsid w:val="00382896"/>
  </w:style>
  <w:style w:type="paragraph" w:customStyle="1" w:styleId="9E5B1402BB864848A6D74D8EC0B36D5E">
    <w:name w:val="9E5B1402BB864848A6D74D8EC0B36D5E"/>
    <w:rsid w:val="00382896"/>
  </w:style>
  <w:style w:type="paragraph" w:customStyle="1" w:styleId="DA54580C15E44516B240272B2A9EF4D5">
    <w:name w:val="DA54580C15E44516B240272B2A9EF4D5"/>
    <w:rsid w:val="00382896"/>
  </w:style>
  <w:style w:type="paragraph" w:customStyle="1" w:styleId="58C1C3A9C1364F7BAB0067718EBC77C5">
    <w:name w:val="58C1C3A9C1364F7BAB0067718EBC77C5"/>
    <w:rsid w:val="00382896"/>
  </w:style>
  <w:style w:type="paragraph" w:customStyle="1" w:styleId="D61CD5A146BE4402B87943207B4ACFCB">
    <w:name w:val="D61CD5A146BE4402B87943207B4ACFCB"/>
    <w:rsid w:val="00382896"/>
  </w:style>
  <w:style w:type="paragraph" w:customStyle="1" w:styleId="89C88097BAD14DD7BE75ECE5D6671830">
    <w:name w:val="89C88097BAD14DD7BE75ECE5D6671830"/>
    <w:rsid w:val="00382896"/>
  </w:style>
  <w:style w:type="paragraph" w:customStyle="1" w:styleId="C382A73E77DA49C58B6B1E3BBBB0582D">
    <w:name w:val="C382A73E77DA49C58B6B1E3BBBB0582D"/>
    <w:rsid w:val="00382896"/>
  </w:style>
  <w:style w:type="paragraph" w:customStyle="1" w:styleId="DAFE4EBA5F344C858683B1E5AECE2D33">
    <w:name w:val="DAFE4EBA5F344C858683B1E5AECE2D33"/>
    <w:rsid w:val="00382896"/>
  </w:style>
  <w:style w:type="paragraph" w:customStyle="1" w:styleId="4AA73B00B11A49F8B1D071FA54A01EE0">
    <w:name w:val="4AA73B00B11A49F8B1D071FA54A01EE0"/>
    <w:rsid w:val="00FA46A2"/>
  </w:style>
  <w:style w:type="paragraph" w:customStyle="1" w:styleId="4D865BD5E16744CFB3648115F58B7B64">
    <w:name w:val="4D865BD5E16744CFB3648115F58B7B64"/>
    <w:rsid w:val="00FA46A2"/>
  </w:style>
  <w:style w:type="paragraph" w:customStyle="1" w:styleId="D493B82DA3C24710818A206B1EFC8B0C">
    <w:name w:val="D493B82DA3C24710818A206B1EFC8B0C"/>
    <w:rsid w:val="00FA46A2"/>
  </w:style>
  <w:style w:type="paragraph" w:customStyle="1" w:styleId="5EA427A8D4E243F986DFA88121B27820">
    <w:name w:val="5EA427A8D4E243F986DFA88121B27820"/>
    <w:rsid w:val="00FA46A2"/>
  </w:style>
  <w:style w:type="paragraph" w:customStyle="1" w:styleId="3D32E8321FFC48DFB4F39FB49FB88F96">
    <w:name w:val="3D32E8321FFC48DFB4F39FB49FB88F96"/>
    <w:rsid w:val="00FA46A2"/>
  </w:style>
  <w:style w:type="paragraph" w:customStyle="1" w:styleId="9279C9CC02E84D109EC25A97D3D24548">
    <w:name w:val="9279C9CC02E84D109EC25A97D3D24548"/>
    <w:rsid w:val="00FA46A2"/>
  </w:style>
  <w:style w:type="paragraph" w:customStyle="1" w:styleId="55B1666C2751441C80D34B6AC0C43C52">
    <w:name w:val="55B1666C2751441C80D34B6AC0C43C52"/>
    <w:rsid w:val="00FA46A2"/>
  </w:style>
  <w:style w:type="paragraph" w:customStyle="1" w:styleId="0648302BDAF64868A6CDC3293515F1BE">
    <w:name w:val="0648302BDAF64868A6CDC3293515F1BE"/>
    <w:rsid w:val="00FA46A2"/>
  </w:style>
  <w:style w:type="paragraph" w:customStyle="1" w:styleId="7662DCFE43B346398F3A61B063375014">
    <w:name w:val="7662DCFE43B346398F3A61B063375014"/>
    <w:rsid w:val="00FA46A2"/>
  </w:style>
  <w:style w:type="paragraph" w:customStyle="1" w:styleId="FEA8684680F743EB8A52C281B8E333EB">
    <w:name w:val="FEA8684680F743EB8A52C281B8E333EB"/>
    <w:rsid w:val="00FA46A2"/>
  </w:style>
  <w:style w:type="paragraph" w:customStyle="1" w:styleId="C5BB6C7B386F4CA7AA8357754D55E04B">
    <w:name w:val="C5BB6C7B386F4CA7AA8357754D55E04B"/>
    <w:rsid w:val="00FA46A2"/>
  </w:style>
  <w:style w:type="paragraph" w:customStyle="1" w:styleId="BB75DDC612D0457D855E965AEF5424D3">
    <w:name w:val="BB75DDC612D0457D855E965AEF5424D3"/>
    <w:rsid w:val="00FA46A2"/>
  </w:style>
  <w:style w:type="paragraph" w:customStyle="1" w:styleId="B459F774D7E94207BE767E951F10FDE0">
    <w:name w:val="B459F774D7E94207BE767E951F10FDE0"/>
    <w:rsid w:val="0046492C"/>
  </w:style>
</w:styles>
</file>

<file path=word/glossary/webSettings.xml><?xml version="1.0" encoding="utf-8"?>
<w:webSettings xmlns:r="http://schemas.openxmlformats.org/officeDocument/2006/relationships" xmlns:w="http://schemas.openxmlformats.org/wordprocessingml/2006/main">
  <w:optimizeForBrowser/>
</w:webSettings>
</file>

<file path=word/theme/theme1.xml><?xml version="1.0" encoding="utf-8"?>
<a:theme xmlns:a="http://schemas.openxmlformats.org/drawingml/2006/main" name="Motyw pakietu Office">
  <a:themeElements>
    <a:clrScheme name="Pakiet 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Pakiet 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Pakiet 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item1.xml><?xml version="1.0" encoding="utf-8"?>
<CoverPageProperties xmlns="http://schemas.microsoft.com/office/2006/coverPageProps">
  <PublishDate>2024-10-11T00:00:00</PublishDate>
  <Abstract>Działka gruntowa nr 4011/3, znajduje się w centrum miejscowości Krościenko Wyżne, jest częścią terenu na którym zlokalizowane są budynki użyteczności publicznej należące do Gminy Krościenko Wyżne. Na przedmiotowej działce znajduje się budynek przedszkola przeznaczony do rozbudowy i przebudowy w celu utworzenia instytucji gminnego żłobka w pomieszczeniach znajdujących się na piętrze przedmiotowego budynku. Budynek przedszkola jest zlokalizowany po po południowej stronie działki w odległości 6,17m od granicy południowej, 6,27m od granicy zachodniej, 26,02m od granicy wschodniej działki oraz 31,9m od granicy północnej, ponadto 36,73m od krawędzi jezdni ul. Południowej. Po stronie północnej i wschodniej budynku znajduje się teren przeznaczony na plac zabaw dla dzieci. Najbliższe budynki znajdują się po stronie zachodniej w odl. 10,57m (ośrodek zdrowia i biblioteka), po stronie północnej 59,5m (budynek mieszkalny jednorodzinny), oraz po stronie wschodniej 49,15m (budynek mieszkalny jednorodzinny). Po stronie południowej znajduje się przestrzeń otwarta. Teren inwestycji jest ogrodzony i posiada lekki spadek w kierunku północnym. Budynek jest wyposażony w instalacje wod-kan, gazową, i elektryczną, teletechniczną, posiada dojazd z ul. Południowej istniejącymi zjazdami. Po północnej stronie działki od strony ul. Południowej zlokalizowany jest parking dla ok 12 samochodów W obrębie terenu inwestycji przebiega infrastruktura: sieć wodociągowa, kanalizacyjna, elektroenergetyczna i teletechniczna i gazowa. W obrębie działki występuje zieleń wysoka w postaci szpalerów i pojedynczych drzew i krzewów ale nie kolidują one z planowaną inwestycją. Teren inwestycji stanowią grunty klasy Bi.</Abstract>
  <CompanyAddress>Miejsce Piastowe, ul. Dworska 14; 38-430 Miejsce Piastowe</CompanyAddress>
  <CompanyPhone/>
  <CompanyFax/>
  <CompanyEmail/>
</CoverPageProperties>
</file>

<file path=customXml/item2.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55AF091B-3C7A-41E3-B477-F2FDAA23CFDA}">
  <ds:schemaRefs>
    <ds:schemaRef ds:uri="http://schemas.microsoft.com/office/2006/coverPageProps"/>
  </ds:schemaRefs>
</ds:datastoreItem>
</file>

<file path=customXml/itemProps2.xml><?xml version="1.0" encoding="utf-8"?>
<ds:datastoreItem xmlns:ds="http://schemas.openxmlformats.org/officeDocument/2006/customXml" ds:itemID="{73181C30-1144-4A54-A06A-440DCFCD63A6}">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4</TotalTime>
  <Pages>47</Pages>
  <Words>14387</Words>
  <Characters>86327</Characters>
  <Application>Microsoft Office Word</Application>
  <DocSecurity>0</DocSecurity>
  <Lines>719</Lines>
  <Paragraphs>201</Paragraphs>
  <ScaleCrop>false</ScaleCrop>
  <HeadingPairs>
    <vt:vector size="2" baseType="variant">
      <vt:variant>
        <vt:lpstr>Tytuł</vt:lpstr>
      </vt:variant>
      <vt:variant>
        <vt:i4>1</vt:i4>
      </vt:variant>
    </vt:vector>
  </HeadingPairs>
  <TitlesOfParts>
    <vt:vector size="1" baseType="lpstr">
      <vt:lpstr>PROJEKT ZAGOSPODAROWANIA TERENU</vt:lpstr>
    </vt:vector>
  </TitlesOfParts>
  <Manager>4011/3</Manager>
  <Company>Gmina Krościenko Wyżne ul. Południowa 9, 38-422 Krościenko Wyżne</Company>
  <LinksUpToDate>false</LinksUpToDate>
  <CharactersWithSpaces>100513</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PROJEKT ZAGOSPODAROWANIA TERENU</dc:title>
  <dc:subject>Rozbudowa z przebudową budynku Samorządowego Przedszkola im. Wandy Chotomskiej w Krościenku Wyżnym na potrzeby Gminnego Żłobka w Krościenku Wyżnym</dc:subject>
  <dc:creator>xx</dc:creator>
  <cp:keywords>Krościenko Wyżne</cp:keywords>
  <dc:description>Krościenko Wyżne, powiat krośnieński, woj. podkarpackie</dc:description>
  <cp:lastModifiedBy>Piotr</cp:lastModifiedBy>
  <cp:revision>4</cp:revision>
  <cp:lastPrinted>2024-11-04T23:05:00Z</cp:lastPrinted>
  <dcterms:created xsi:type="dcterms:W3CDTF">2024-11-25T00:43:00Z</dcterms:created>
  <dcterms:modified xsi:type="dcterms:W3CDTF">2024-11-25T00:46:00Z</dcterms:modified>
  <cp:category>IX</cp:category>
</cp:coreProperties>
</file>