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1EDD" w:rsidRDefault="00011EDD" w:rsidP="00786843">
      <w:pPr>
        <w:spacing w:line="276" w:lineRule="auto"/>
        <w:rPr>
          <w:rFonts w:asciiTheme="minorHAnsi" w:hAnsiTheme="minorHAnsi"/>
          <w:sz w:val="18"/>
          <w:szCs w:val="18"/>
        </w:rPr>
      </w:pPr>
    </w:p>
    <w:p w:rsidR="00786843" w:rsidRDefault="00786843" w:rsidP="00786843">
      <w:pPr>
        <w:spacing w:line="276" w:lineRule="auto"/>
        <w:rPr>
          <w:rFonts w:asciiTheme="minorHAnsi" w:hAnsiTheme="minorHAnsi"/>
          <w:sz w:val="18"/>
          <w:szCs w:val="18"/>
        </w:rPr>
      </w:pPr>
    </w:p>
    <w:p w:rsidR="00786843" w:rsidRDefault="00786843" w:rsidP="00786843">
      <w:pPr>
        <w:spacing w:line="276" w:lineRule="auto"/>
        <w:rPr>
          <w:rFonts w:asciiTheme="minorHAnsi" w:hAnsiTheme="minorHAnsi"/>
          <w:sz w:val="18"/>
          <w:szCs w:val="18"/>
        </w:rPr>
      </w:pPr>
    </w:p>
    <w:p w:rsidR="00011EDD" w:rsidRPr="00537BB5" w:rsidRDefault="00011EDD" w:rsidP="00011EDD">
      <w:pPr>
        <w:jc w:val="center"/>
        <w:rPr>
          <w:rFonts w:ascii="Calibri" w:hAnsi="Calibri"/>
          <w:b/>
          <w:sz w:val="36"/>
          <w:szCs w:val="36"/>
        </w:rPr>
      </w:pPr>
      <w:r w:rsidRPr="00537BB5">
        <w:rPr>
          <w:rFonts w:ascii="Calibri" w:hAnsi="Calibri"/>
          <w:b/>
          <w:sz w:val="36"/>
          <w:szCs w:val="36"/>
        </w:rPr>
        <w:t xml:space="preserve">PROJEKT </w:t>
      </w:r>
      <w:r w:rsidR="008819D5">
        <w:rPr>
          <w:rFonts w:ascii="Calibri" w:hAnsi="Calibri"/>
          <w:b/>
          <w:sz w:val="36"/>
          <w:szCs w:val="36"/>
        </w:rPr>
        <w:t>WYKONAWCZY</w:t>
      </w:r>
    </w:p>
    <w:p w:rsidR="00011EDD" w:rsidRPr="00537BB5" w:rsidRDefault="00011EDD" w:rsidP="00011EDD">
      <w:pPr>
        <w:jc w:val="center"/>
        <w:rPr>
          <w:rFonts w:ascii="Calibri" w:hAnsi="Calibri"/>
          <w:b/>
          <w:sz w:val="36"/>
          <w:szCs w:val="36"/>
        </w:rPr>
      </w:pPr>
      <w:r w:rsidRPr="00537BB5">
        <w:rPr>
          <w:rFonts w:ascii="Calibri" w:hAnsi="Calibri"/>
          <w:b/>
          <w:sz w:val="36"/>
          <w:szCs w:val="36"/>
        </w:rPr>
        <w:t>BRANŻY ARCHITEKTONICZNEJ</w:t>
      </w:r>
    </w:p>
    <w:p w:rsidR="00011EDD" w:rsidRPr="00537BB5" w:rsidRDefault="00011EDD" w:rsidP="00011EDD">
      <w:pPr>
        <w:jc w:val="center"/>
        <w:rPr>
          <w:rFonts w:asciiTheme="minorHAnsi" w:hAnsiTheme="minorHAnsi"/>
        </w:rPr>
      </w:pPr>
    </w:p>
    <w:p w:rsidR="00011EDD" w:rsidRPr="00537BB5" w:rsidRDefault="00011EDD" w:rsidP="00011EDD">
      <w:pPr>
        <w:jc w:val="center"/>
        <w:rPr>
          <w:rFonts w:asciiTheme="minorHAnsi" w:hAnsiTheme="minorHAnsi"/>
        </w:rPr>
      </w:pPr>
      <w:r w:rsidRPr="00537BB5">
        <w:rPr>
          <w:rFonts w:asciiTheme="minorHAnsi" w:hAnsiTheme="minorHAnsi"/>
        </w:rPr>
        <w:t>STRONA TYTUŁOWA</w:t>
      </w:r>
    </w:p>
    <w:p w:rsidR="00011EDD" w:rsidRPr="00537BB5" w:rsidRDefault="00011EDD" w:rsidP="00011EDD">
      <w:pPr>
        <w:rPr>
          <w:rFonts w:asciiTheme="minorHAnsi" w:hAnsiTheme="minorHAnsi"/>
          <w:sz w:val="16"/>
          <w:szCs w:val="16"/>
        </w:rPr>
      </w:pPr>
    </w:p>
    <w:p w:rsidR="00011EDD" w:rsidRPr="00D9717B" w:rsidRDefault="00011EDD" w:rsidP="00011EDD">
      <w:pPr>
        <w:ind w:left="2835" w:hanging="2835"/>
        <w:rPr>
          <w:rFonts w:asciiTheme="minorHAnsi" w:hAnsiTheme="minorHAnsi"/>
          <w:b/>
        </w:rPr>
      </w:pPr>
      <w:r w:rsidRPr="00D9717B">
        <w:rPr>
          <w:rFonts w:asciiTheme="minorHAnsi" w:hAnsiTheme="minorHAnsi"/>
        </w:rPr>
        <w:t xml:space="preserve">NAZWA </w:t>
      </w:r>
      <w:r>
        <w:rPr>
          <w:rFonts w:asciiTheme="minorHAnsi" w:hAnsiTheme="minorHAnsi"/>
        </w:rPr>
        <w:t>ZAMIERZENIA</w:t>
      </w:r>
      <w:r w:rsidRPr="00D9717B">
        <w:rPr>
          <w:rFonts w:asciiTheme="minorHAnsi" w:hAnsiTheme="minorHAnsi"/>
        </w:rPr>
        <w:t xml:space="preserve">: </w:t>
      </w:r>
      <w:r w:rsidRPr="00D9717B">
        <w:rPr>
          <w:rFonts w:asciiTheme="minorHAnsi" w:hAnsiTheme="minorHAnsi"/>
        </w:rPr>
        <w:tab/>
      </w:r>
      <w:sdt>
        <w:sdtPr>
          <w:rPr>
            <w:rFonts w:asciiTheme="minorHAnsi" w:eastAsia="BatangChe" w:hAnsiTheme="minorHAnsi"/>
            <w:b/>
            <w:iCs/>
          </w:rPr>
          <w:alias w:val="Temat"/>
          <w:id w:val="115038717"/>
          <w:placeholder>
            <w:docPart w:val="55DD9CF175854B399509BCCA76E46419"/>
          </w:placeholder>
          <w:dataBinding w:prefixMappings="xmlns:ns0='http://purl.org/dc/elements/1.1/' xmlns:ns1='http://schemas.openxmlformats.org/package/2006/metadata/core-properties' " w:xpath="/ns1:coreProperties[1]/ns0:subject[1]" w:storeItemID="{6C3C8BC8-F283-45AE-878A-BAB7291924A1}"/>
          <w:text/>
        </w:sdtPr>
        <w:sdtContent>
          <w:r w:rsidRPr="00E949EF">
            <w:rPr>
              <w:rFonts w:asciiTheme="minorHAnsi" w:eastAsia="BatangChe" w:hAnsiTheme="minorHAnsi"/>
              <w:b/>
              <w:iCs/>
            </w:rPr>
            <w:t>Rozbudowa z przebudową budynku Samorządowego Przedszkola im. Wandy Chotomskiej w Krościenku Wyżnym na potrzeby Gminnego Żłobka w Krościenku Wyżnym</w:t>
          </w:r>
        </w:sdtContent>
      </w:sdt>
    </w:p>
    <w:p w:rsidR="00011EDD" w:rsidRPr="00D9717B" w:rsidRDefault="00011EDD" w:rsidP="00011EDD">
      <w:pPr>
        <w:spacing w:line="276" w:lineRule="auto"/>
        <w:ind w:left="2835" w:hanging="2835"/>
        <w:rPr>
          <w:rFonts w:asciiTheme="minorHAnsi" w:hAnsiTheme="minorHAnsi"/>
        </w:rPr>
      </w:pPr>
      <w:r w:rsidRPr="00D9717B">
        <w:rPr>
          <w:rFonts w:asciiTheme="minorHAnsi" w:hAnsiTheme="minorHAnsi"/>
        </w:rPr>
        <w:t>ADRES:</w:t>
      </w:r>
      <w:r w:rsidRPr="00D9717B">
        <w:rPr>
          <w:rFonts w:asciiTheme="minorHAnsi" w:hAnsiTheme="minorHAnsi"/>
        </w:rPr>
        <w:tab/>
      </w:r>
      <w:sdt>
        <w:sdtPr>
          <w:rPr>
            <w:rFonts w:asciiTheme="minorHAnsi" w:hAnsiTheme="minorHAnsi"/>
            <w:b/>
          </w:rPr>
          <w:alias w:val="Słowa kluczowe"/>
          <w:id w:val="115038718"/>
          <w:placeholder>
            <w:docPart w:val="2153F740F9DA435D93D81FFA95CB49BA"/>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b/>
            </w:rPr>
            <w:t>Krościenko Wyżne</w:t>
          </w:r>
        </w:sdtContent>
      </w:sdt>
    </w:p>
    <w:p w:rsidR="00011EDD" w:rsidRPr="00D9717B" w:rsidRDefault="00011EDD" w:rsidP="00011EDD">
      <w:pPr>
        <w:spacing w:line="276" w:lineRule="auto"/>
        <w:rPr>
          <w:rFonts w:asciiTheme="minorHAnsi" w:hAnsiTheme="minorHAnsi"/>
          <w:b/>
        </w:rPr>
      </w:pPr>
      <w:r w:rsidRPr="00D9717B">
        <w:rPr>
          <w:rFonts w:asciiTheme="minorHAnsi" w:hAnsiTheme="minorHAnsi"/>
        </w:rPr>
        <w:t>KATEGORIA OBIEKTU:</w:t>
      </w:r>
      <w:r w:rsidRPr="00D9717B">
        <w:rPr>
          <w:rFonts w:asciiTheme="minorHAnsi" w:hAnsiTheme="minorHAnsi"/>
        </w:rPr>
        <w:tab/>
      </w:r>
      <w:r w:rsidRPr="00D9717B">
        <w:rPr>
          <w:rFonts w:asciiTheme="minorHAnsi" w:hAnsiTheme="minorHAnsi"/>
        </w:rPr>
        <w:tab/>
      </w:r>
      <w:sdt>
        <w:sdtPr>
          <w:rPr>
            <w:rFonts w:asciiTheme="minorHAnsi" w:hAnsiTheme="minorHAnsi" w:cs="Verdana"/>
            <w:b/>
          </w:rPr>
          <w:alias w:val="Kategoria"/>
          <w:id w:val="115038719"/>
          <w:placeholder>
            <w:docPart w:val="BB61740190B842DE94903B89F163F26A"/>
          </w:placeholder>
          <w:dataBinding w:prefixMappings="xmlns:ns0='http://purl.org/dc/elements/1.1/' xmlns:ns1='http://schemas.openxmlformats.org/package/2006/metadata/core-properties' " w:xpath="/ns1:coreProperties[1]/ns1:category[1]" w:storeItemID="{6C3C8BC8-F283-45AE-878A-BAB7291924A1}"/>
          <w:text/>
        </w:sdtPr>
        <w:sdtContent>
          <w:r w:rsidRPr="00D9717B">
            <w:rPr>
              <w:rFonts w:asciiTheme="minorHAnsi" w:hAnsiTheme="minorHAnsi" w:cs="Verdana"/>
              <w:b/>
            </w:rPr>
            <w:t>I</w:t>
          </w:r>
          <w:r>
            <w:rPr>
              <w:rFonts w:asciiTheme="minorHAnsi" w:hAnsiTheme="minorHAnsi" w:cs="Verdana"/>
              <w:b/>
            </w:rPr>
            <w:t>X</w:t>
          </w:r>
        </w:sdtContent>
      </w:sdt>
      <w:r w:rsidRPr="00D9717B">
        <w:rPr>
          <w:rFonts w:asciiTheme="minorHAnsi" w:hAnsiTheme="minorHAnsi" w:cs="Verdana"/>
          <w:b/>
        </w:rPr>
        <w:t xml:space="preserve">  </w:t>
      </w:r>
      <w:r>
        <w:rPr>
          <w:rFonts w:asciiTheme="minorHAnsi" w:hAnsiTheme="minorHAnsi" w:cs="Verdana"/>
          <w:b/>
        </w:rPr>
        <w:t xml:space="preserve">- </w:t>
      </w:r>
      <w:r>
        <w:rPr>
          <w:rFonts w:asciiTheme="minorHAnsi" w:hAnsiTheme="minorHAnsi" w:cs="Verdana"/>
          <w:b/>
          <w:sz w:val="22"/>
          <w:szCs w:val="22"/>
        </w:rPr>
        <w:t>żłobek, przedszkole</w:t>
      </w:r>
      <w:r w:rsidRPr="00D9717B">
        <w:rPr>
          <w:rFonts w:asciiTheme="minorHAnsi" w:hAnsiTheme="minorHAnsi" w:cs="Verdana"/>
          <w:b/>
        </w:rPr>
        <w:t xml:space="preserve">  </w:t>
      </w:r>
    </w:p>
    <w:p w:rsidR="00011EDD" w:rsidRPr="00D9717B" w:rsidRDefault="00011EDD" w:rsidP="00011EDD">
      <w:pPr>
        <w:pStyle w:val="Akapitzlist"/>
        <w:ind w:left="2835" w:hanging="2835"/>
        <w:rPr>
          <w:rFonts w:asciiTheme="minorHAnsi" w:hAnsiTheme="minorHAnsi"/>
          <w:b/>
        </w:rPr>
      </w:pPr>
      <w:r w:rsidRPr="00D9717B">
        <w:rPr>
          <w:rFonts w:asciiTheme="minorHAnsi" w:hAnsiTheme="minorHAnsi"/>
        </w:rPr>
        <w:t>JEDNOSTKA I OBRĘB</w:t>
      </w:r>
      <w:r w:rsidRPr="00D9717B">
        <w:rPr>
          <w:rFonts w:asciiTheme="minorHAnsi" w:hAnsiTheme="minorHAnsi"/>
        </w:rPr>
        <w:tab/>
      </w:r>
      <w:r w:rsidRPr="00D9717B">
        <w:rPr>
          <w:rFonts w:asciiTheme="minorHAnsi" w:hAnsiTheme="minorHAnsi"/>
          <w:b/>
        </w:rPr>
        <w:t xml:space="preserve">jednostka </w:t>
      </w:r>
      <w:proofErr w:type="spellStart"/>
      <w:r w:rsidRPr="00D9717B">
        <w:rPr>
          <w:rFonts w:asciiTheme="minorHAnsi" w:hAnsiTheme="minorHAnsi"/>
          <w:b/>
        </w:rPr>
        <w:t>ewid</w:t>
      </w:r>
      <w:proofErr w:type="spellEnd"/>
      <w:r w:rsidRPr="00D9717B">
        <w:rPr>
          <w:rFonts w:asciiTheme="minorHAnsi" w:hAnsiTheme="minorHAnsi"/>
          <w:b/>
        </w:rPr>
        <w:t xml:space="preserve">.: </w:t>
      </w:r>
      <w:sdt>
        <w:sdtPr>
          <w:rPr>
            <w:rFonts w:asciiTheme="minorHAnsi" w:hAnsiTheme="minorHAnsi"/>
            <w:b/>
          </w:rPr>
          <w:alias w:val="Komentarze"/>
          <w:id w:val="115038720"/>
          <w:placeholder>
            <w:docPart w:val="C319DC8F95AE41A4BAA5A554997C5764"/>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b/>
            </w:rPr>
            <w:t>Krościenko Wyżne, powiat krośnieński, woj. podkarpackie</w:t>
          </w:r>
        </w:sdtContent>
      </w:sdt>
    </w:p>
    <w:p w:rsidR="00011EDD" w:rsidRDefault="00011EDD" w:rsidP="00011EDD">
      <w:pPr>
        <w:spacing w:line="276" w:lineRule="auto"/>
        <w:rPr>
          <w:rFonts w:asciiTheme="minorHAnsi" w:hAnsiTheme="minorHAnsi"/>
        </w:rPr>
      </w:pPr>
      <w:r>
        <w:rPr>
          <w:rFonts w:asciiTheme="minorHAnsi" w:hAnsiTheme="minorHAnsi"/>
          <w:b/>
        </w:rPr>
        <w:tab/>
      </w:r>
      <w:r>
        <w:rPr>
          <w:rFonts w:asciiTheme="minorHAnsi" w:hAnsiTheme="minorHAnsi"/>
          <w:b/>
        </w:rPr>
        <w:tab/>
      </w:r>
      <w:r>
        <w:rPr>
          <w:rFonts w:asciiTheme="minorHAnsi" w:hAnsiTheme="minorHAnsi"/>
          <w:b/>
        </w:rPr>
        <w:tab/>
      </w:r>
      <w:r>
        <w:rPr>
          <w:rFonts w:asciiTheme="minorHAnsi" w:hAnsiTheme="minorHAnsi"/>
          <w:b/>
        </w:rPr>
        <w:tab/>
      </w:r>
      <w:r w:rsidRPr="00D9717B">
        <w:rPr>
          <w:rFonts w:asciiTheme="minorHAnsi" w:hAnsiTheme="minorHAnsi"/>
          <w:b/>
        </w:rPr>
        <w:t xml:space="preserve">obręb </w:t>
      </w:r>
      <w:proofErr w:type="spellStart"/>
      <w:r w:rsidRPr="00D9717B">
        <w:rPr>
          <w:rFonts w:asciiTheme="minorHAnsi" w:hAnsiTheme="minorHAnsi"/>
          <w:b/>
        </w:rPr>
        <w:t>ewid</w:t>
      </w:r>
      <w:proofErr w:type="spellEnd"/>
      <w:r w:rsidRPr="00D9717B">
        <w:rPr>
          <w:rFonts w:asciiTheme="minorHAnsi" w:hAnsiTheme="minorHAnsi"/>
          <w:b/>
        </w:rPr>
        <w:t>.: 00</w:t>
      </w:r>
      <w:r>
        <w:rPr>
          <w:rFonts w:asciiTheme="minorHAnsi" w:hAnsiTheme="minorHAnsi"/>
          <w:b/>
        </w:rPr>
        <w:t>01</w:t>
      </w:r>
      <w:r w:rsidRPr="00D9717B">
        <w:rPr>
          <w:rFonts w:asciiTheme="minorHAnsi" w:hAnsiTheme="minorHAnsi"/>
          <w:b/>
        </w:rPr>
        <w:t xml:space="preserve"> </w:t>
      </w:r>
      <w:r>
        <w:rPr>
          <w:rFonts w:asciiTheme="minorHAnsi" w:hAnsiTheme="minorHAnsi"/>
          <w:b/>
        </w:rPr>
        <w:t>Krościenko Wyżne</w:t>
      </w:r>
    </w:p>
    <w:p w:rsidR="00011EDD" w:rsidRPr="004B2535" w:rsidRDefault="00011EDD" w:rsidP="00011EDD">
      <w:pPr>
        <w:spacing w:line="276" w:lineRule="auto"/>
        <w:rPr>
          <w:rFonts w:asciiTheme="minorHAnsi" w:hAnsiTheme="minorHAnsi"/>
          <w:b/>
        </w:rPr>
      </w:pPr>
      <w:r w:rsidRPr="00D9717B">
        <w:rPr>
          <w:rFonts w:asciiTheme="minorHAnsi" w:hAnsiTheme="minorHAnsi"/>
        </w:rPr>
        <w:t>NUMER DZIAŁKI:</w:t>
      </w:r>
      <w:r w:rsidRPr="00D9717B">
        <w:rPr>
          <w:rFonts w:asciiTheme="minorHAnsi" w:hAnsiTheme="minorHAnsi"/>
        </w:rPr>
        <w:tab/>
      </w:r>
      <w:r w:rsidRPr="00D9717B">
        <w:rPr>
          <w:rFonts w:asciiTheme="minorHAnsi" w:hAnsiTheme="minorHAnsi"/>
        </w:rPr>
        <w:tab/>
      </w:r>
      <w:sdt>
        <w:sdtPr>
          <w:rPr>
            <w:rFonts w:asciiTheme="minorHAnsi" w:hAnsiTheme="minorHAnsi" w:cs="RomanS"/>
            <w:b/>
            <w:color w:val="000000"/>
          </w:rPr>
          <w:alias w:val="Menedżer"/>
          <w:id w:val="115038721"/>
          <w:placeholder>
            <w:docPart w:val="13174AB67DBD4D9D85007CC1ADD72588"/>
          </w:placeholder>
          <w:dataBinding w:prefixMappings="xmlns:ns0='http://schemas.openxmlformats.org/officeDocument/2006/extended-properties' " w:xpath="/ns0:Properties[1]/ns0:Manager[1]" w:storeItemID="{6668398D-A668-4E3E-A5EB-62B293D839F1}"/>
          <w:text/>
        </w:sdtPr>
        <w:sdtContent>
          <w:r w:rsidRPr="004B2535">
            <w:rPr>
              <w:rFonts w:asciiTheme="minorHAnsi" w:hAnsiTheme="minorHAnsi" w:cs="RomanS"/>
              <w:b/>
              <w:color w:val="000000"/>
            </w:rPr>
            <w:t>4</w:t>
          </w:r>
          <w:r>
            <w:rPr>
              <w:rFonts w:asciiTheme="minorHAnsi" w:hAnsiTheme="minorHAnsi" w:cs="RomanS"/>
              <w:b/>
              <w:color w:val="000000"/>
            </w:rPr>
            <w:t>011</w:t>
          </w:r>
          <w:r w:rsidRPr="004B2535">
            <w:rPr>
              <w:rFonts w:asciiTheme="minorHAnsi" w:hAnsiTheme="minorHAnsi" w:cs="RomanS"/>
              <w:b/>
              <w:color w:val="000000"/>
            </w:rPr>
            <w:t>/3</w:t>
          </w:r>
        </w:sdtContent>
      </w:sdt>
    </w:p>
    <w:p w:rsidR="00011EDD" w:rsidRPr="00590B75" w:rsidRDefault="00011EDD" w:rsidP="00011EDD">
      <w:pPr>
        <w:spacing w:line="276" w:lineRule="auto"/>
        <w:rPr>
          <w:rFonts w:asciiTheme="minorHAnsi" w:hAnsiTheme="minorHAnsi"/>
          <w:b/>
        </w:rPr>
      </w:pPr>
      <w:r w:rsidRPr="00590B75">
        <w:rPr>
          <w:rFonts w:asciiTheme="minorHAnsi" w:hAnsiTheme="minorHAnsi"/>
        </w:rPr>
        <w:t>IDENTYFIKATOR DZIAŁKI:</w:t>
      </w:r>
      <w:r w:rsidRPr="00590B75">
        <w:rPr>
          <w:rFonts w:asciiTheme="minorHAnsi" w:hAnsiTheme="minorHAnsi"/>
        </w:rPr>
        <w:tab/>
      </w:r>
      <w:r w:rsidRPr="00E949EF">
        <w:rPr>
          <w:rStyle w:val="item-fieldvalue"/>
          <w:rFonts w:asciiTheme="minorHAnsi" w:hAnsiTheme="minorHAnsi"/>
          <w:b/>
        </w:rPr>
        <w:t>180706_2.0001.4011/3</w:t>
      </w:r>
    </w:p>
    <w:p w:rsidR="00011EDD" w:rsidRPr="00BF1636" w:rsidRDefault="00011EDD" w:rsidP="00011EDD">
      <w:pPr>
        <w:spacing w:line="276" w:lineRule="auto"/>
        <w:ind w:left="2835" w:hanging="2835"/>
        <w:rPr>
          <w:rFonts w:asciiTheme="minorHAnsi" w:hAnsiTheme="minorHAnsi"/>
          <w:b/>
        </w:rPr>
      </w:pPr>
      <w:r w:rsidRPr="00BF1636">
        <w:rPr>
          <w:rFonts w:asciiTheme="minorHAnsi" w:hAnsiTheme="minorHAnsi"/>
        </w:rPr>
        <w:t>INWESTOR:</w:t>
      </w:r>
      <w:r w:rsidRPr="00BF1636">
        <w:rPr>
          <w:rFonts w:asciiTheme="minorHAnsi" w:hAnsiTheme="minorHAnsi"/>
        </w:rPr>
        <w:tab/>
      </w:r>
      <w:sdt>
        <w:sdtPr>
          <w:rPr>
            <w:rFonts w:asciiTheme="minorHAnsi" w:hAnsiTheme="minorHAnsi"/>
            <w:b/>
          </w:rPr>
          <w:alias w:val="Firma"/>
          <w:id w:val="115038722"/>
          <w:placeholder>
            <w:docPart w:val="DA8FC8412D514FA590B6C8EB3B630566"/>
          </w:placeholder>
          <w:dataBinding w:prefixMappings="xmlns:ns0='http://schemas.openxmlformats.org/officeDocument/2006/extended-properties' " w:xpath="/ns0:Properties[1]/ns0:Company[1]" w:storeItemID="{6668398D-A668-4E3E-A5EB-62B293D839F1}"/>
          <w:text/>
        </w:sdtPr>
        <w:sdtContent>
          <w:r w:rsidRPr="00E949EF">
            <w:rPr>
              <w:rFonts w:asciiTheme="minorHAnsi" w:hAnsiTheme="minorHAnsi"/>
              <w:b/>
            </w:rPr>
            <w:t>Gmina Krościenko Wyżne ul. Południowa 9, 38-422 Krościenko Wyżne</w:t>
          </w:r>
        </w:sdtContent>
      </w:sdt>
      <w:r w:rsidRPr="00BF1636">
        <w:rPr>
          <w:rFonts w:asciiTheme="minorHAnsi" w:hAnsiTheme="minorHAnsi"/>
          <w:b/>
        </w:rPr>
        <w:t xml:space="preserve"> </w:t>
      </w:r>
    </w:p>
    <w:p w:rsidR="00011EDD" w:rsidRPr="00537BB5" w:rsidRDefault="00011EDD" w:rsidP="00011EDD">
      <w:pPr>
        <w:rPr>
          <w:rFonts w:asciiTheme="minorHAnsi" w:hAnsiTheme="minorHAnsi"/>
          <w:b/>
        </w:rPr>
      </w:pP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668"/>
        <w:gridCol w:w="1417"/>
        <w:gridCol w:w="3686"/>
        <w:gridCol w:w="1134"/>
        <w:gridCol w:w="1842"/>
      </w:tblGrid>
      <w:tr w:rsidR="00011EDD" w:rsidRPr="00537BB5" w:rsidTr="00011EDD">
        <w:tc>
          <w:tcPr>
            <w:tcW w:w="1668" w:type="dxa"/>
            <w:tcBorders>
              <w:top w:val="single" w:sz="4" w:space="0" w:color="000000"/>
              <w:left w:val="single" w:sz="4" w:space="0" w:color="000000"/>
              <w:bottom w:val="single" w:sz="4" w:space="0" w:color="000000"/>
              <w:right w:val="single" w:sz="4" w:space="0" w:color="000000"/>
            </w:tcBorders>
          </w:tcPr>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zakres opracowania</w:t>
            </w:r>
          </w:p>
          <w:p w:rsidR="00011EDD" w:rsidRPr="00537BB5" w:rsidRDefault="00011EDD" w:rsidP="00011EDD">
            <w:pPr>
              <w:rPr>
                <w:rFonts w:asciiTheme="minorHAnsi" w:hAnsiTheme="minorHAnsi"/>
                <w:b/>
                <w:sz w:val="16"/>
                <w:szCs w:val="16"/>
              </w:rPr>
            </w:pPr>
          </w:p>
        </w:tc>
        <w:tc>
          <w:tcPr>
            <w:tcW w:w="1417" w:type="dxa"/>
            <w:tcBorders>
              <w:top w:val="single" w:sz="4" w:space="0" w:color="000000"/>
              <w:left w:val="single" w:sz="4" w:space="0" w:color="000000"/>
              <w:bottom w:val="single" w:sz="4" w:space="0" w:color="000000"/>
              <w:right w:val="single" w:sz="4" w:space="0" w:color="000000"/>
            </w:tcBorders>
          </w:tcPr>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pełniona</w:t>
            </w:r>
          </w:p>
          <w:p w:rsidR="00011EDD" w:rsidRPr="00537BB5" w:rsidRDefault="00011EDD" w:rsidP="00011EDD">
            <w:pPr>
              <w:rPr>
                <w:rFonts w:asciiTheme="minorHAnsi" w:hAnsiTheme="minorHAnsi"/>
                <w:b/>
                <w:sz w:val="16"/>
                <w:szCs w:val="16"/>
              </w:rPr>
            </w:pPr>
            <w:r w:rsidRPr="00537BB5">
              <w:rPr>
                <w:rFonts w:asciiTheme="minorHAnsi" w:hAnsiTheme="minorHAnsi"/>
                <w:sz w:val="16"/>
                <w:szCs w:val="16"/>
              </w:rPr>
              <w:t>funkcja projektowa</w:t>
            </w:r>
          </w:p>
        </w:tc>
        <w:tc>
          <w:tcPr>
            <w:tcW w:w="3686" w:type="dxa"/>
            <w:tcBorders>
              <w:top w:val="single" w:sz="4" w:space="0" w:color="000000"/>
              <w:left w:val="single" w:sz="4" w:space="0" w:color="000000"/>
              <w:bottom w:val="single" w:sz="4" w:space="0" w:color="000000"/>
              <w:right w:val="single" w:sz="4" w:space="0" w:color="000000"/>
            </w:tcBorders>
          </w:tcPr>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imię i nazwisko,</w:t>
            </w:r>
          </w:p>
          <w:p w:rsidR="00011EDD" w:rsidRPr="00537BB5" w:rsidRDefault="00011EDD" w:rsidP="00011EDD">
            <w:pPr>
              <w:rPr>
                <w:rFonts w:asciiTheme="minorHAnsi" w:hAnsiTheme="minorHAnsi"/>
                <w:sz w:val="16"/>
                <w:szCs w:val="16"/>
              </w:rPr>
            </w:pPr>
            <w:r w:rsidRPr="00537BB5">
              <w:rPr>
                <w:rFonts w:asciiTheme="minorHAnsi" w:hAnsiTheme="minorHAnsi"/>
                <w:sz w:val="16"/>
                <w:szCs w:val="16"/>
              </w:rPr>
              <w:t>specjalność</w:t>
            </w:r>
          </w:p>
          <w:p w:rsidR="00011EDD" w:rsidRPr="00537BB5" w:rsidRDefault="00011EDD" w:rsidP="00011EDD">
            <w:pPr>
              <w:rPr>
                <w:rFonts w:asciiTheme="minorHAnsi" w:hAnsiTheme="minorHAnsi"/>
                <w:b/>
                <w:sz w:val="16"/>
                <w:szCs w:val="16"/>
              </w:rPr>
            </w:pPr>
            <w:r w:rsidRPr="00537BB5">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data</w:t>
            </w:r>
          </w:p>
          <w:p w:rsidR="00011EDD" w:rsidRPr="00537BB5" w:rsidRDefault="00011EDD" w:rsidP="00011EDD">
            <w:pPr>
              <w:rPr>
                <w:rFonts w:asciiTheme="minorHAnsi" w:hAnsiTheme="minorHAnsi"/>
                <w:b/>
                <w:sz w:val="16"/>
                <w:szCs w:val="16"/>
              </w:rPr>
            </w:pPr>
            <w:r w:rsidRPr="00537BB5">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podpis</w:t>
            </w:r>
          </w:p>
          <w:p w:rsidR="00011EDD" w:rsidRPr="00537BB5" w:rsidRDefault="00011EDD" w:rsidP="00011EDD">
            <w:pPr>
              <w:rPr>
                <w:rFonts w:asciiTheme="minorHAnsi" w:hAnsiTheme="minorHAnsi"/>
                <w:b/>
                <w:sz w:val="16"/>
                <w:szCs w:val="16"/>
              </w:rPr>
            </w:pPr>
          </w:p>
        </w:tc>
      </w:tr>
      <w:tr w:rsidR="00011EDD" w:rsidRPr="00537BB5" w:rsidTr="00011EDD">
        <w:tc>
          <w:tcPr>
            <w:tcW w:w="1668" w:type="dxa"/>
            <w:tcBorders>
              <w:top w:val="single" w:sz="4" w:space="0" w:color="000000"/>
            </w:tcBorders>
          </w:tcPr>
          <w:p w:rsidR="00011EDD" w:rsidRPr="00537BB5" w:rsidRDefault="00011EDD" w:rsidP="00011EDD">
            <w:pPr>
              <w:pStyle w:val="Default"/>
              <w:rPr>
                <w:rFonts w:asciiTheme="minorHAnsi" w:hAnsiTheme="minorHAnsi"/>
                <w:color w:val="auto"/>
                <w:sz w:val="16"/>
                <w:szCs w:val="16"/>
              </w:rPr>
            </w:pPr>
          </w:p>
        </w:tc>
        <w:tc>
          <w:tcPr>
            <w:tcW w:w="1417" w:type="dxa"/>
            <w:tcBorders>
              <w:top w:val="single" w:sz="4" w:space="0" w:color="000000"/>
            </w:tcBorders>
          </w:tcPr>
          <w:p w:rsidR="00011EDD" w:rsidRPr="00537BB5" w:rsidRDefault="00011EDD" w:rsidP="00011EDD">
            <w:pPr>
              <w:pStyle w:val="Default"/>
              <w:rPr>
                <w:rFonts w:asciiTheme="minorHAnsi" w:hAnsiTheme="minorHAnsi"/>
                <w:bCs/>
                <w:color w:val="auto"/>
                <w:sz w:val="16"/>
                <w:szCs w:val="16"/>
              </w:rPr>
            </w:pPr>
          </w:p>
        </w:tc>
        <w:tc>
          <w:tcPr>
            <w:tcW w:w="3686" w:type="dxa"/>
            <w:tcBorders>
              <w:top w:val="single" w:sz="4" w:space="0" w:color="000000"/>
            </w:tcBorders>
          </w:tcPr>
          <w:p w:rsidR="00011EDD" w:rsidRPr="00537BB5" w:rsidRDefault="00011EDD" w:rsidP="00011EDD">
            <w:pPr>
              <w:rPr>
                <w:rFonts w:asciiTheme="minorHAnsi" w:hAnsiTheme="minorHAnsi"/>
                <w:b/>
                <w:sz w:val="16"/>
                <w:szCs w:val="16"/>
              </w:rPr>
            </w:pPr>
          </w:p>
        </w:tc>
        <w:tc>
          <w:tcPr>
            <w:tcW w:w="1134" w:type="dxa"/>
            <w:tcBorders>
              <w:top w:val="single" w:sz="4" w:space="0" w:color="000000"/>
            </w:tcBorders>
          </w:tcPr>
          <w:p w:rsidR="00011EDD" w:rsidRPr="00537BB5" w:rsidRDefault="00011EDD" w:rsidP="00011EDD">
            <w:pPr>
              <w:rPr>
                <w:rFonts w:asciiTheme="minorHAnsi" w:hAnsiTheme="minorHAnsi"/>
                <w:sz w:val="16"/>
                <w:szCs w:val="16"/>
              </w:rPr>
            </w:pPr>
          </w:p>
        </w:tc>
        <w:tc>
          <w:tcPr>
            <w:tcW w:w="1842" w:type="dxa"/>
            <w:tcBorders>
              <w:top w:val="single" w:sz="4" w:space="0" w:color="000000"/>
            </w:tcBorders>
          </w:tcPr>
          <w:p w:rsidR="00011EDD" w:rsidRPr="00537BB5" w:rsidRDefault="00011EDD" w:rsidP="00011EDD">
            <w:pPr>
              <w:rPr>
                <w:rFonts w:asciiTheme="minorHAnsi" w:hAnsiTheme="minorHAnsi"/>
                <w:sz w:val="16"/>
                <w:szCs w:val="16"/>
              </w:rPr>
            </w:pPr>
          </w:p>
        </w:tc>
      </w:tr>
      <w:tr w:rsidR="00011EDD" w:rsidRPr="00537BB5" w:rsidTr="00011EDD">
        <w:tc>
          <w:tcPr>
            <w:tcW w:w="1668" w:type="dxa"/>
          </w:tcPr>
          <w:p w:rsidR="00011EDD" w:rsidRPr="00537BB5" w:rsidRDefault="00011EDD" w:rsidP="00011EDD">
            <w:pPr>
              <w:pStyle w:val="Default"/>
              <w:rPr>
                <w:rFonts w:asciiTheme="minorHAnsi" w:hAnsiTheme="minorHAnsi"/>
                <w:b/>
                <w:color w:val="auto"/>
                <w:sz w:val="16"/>
                <w:szCs w:val="16"/>
              </w:rPr>
            </w:pPr>
            <w:r w:rsidRPr="00537BB5">
              <w:rPr>
                <w:rFonts w:asciiTheme="minorHAnsi" w:hAnsiTheme="minorHAnsi"/>
                <w:b/>
                <w:color w:val="auto"/>
                <w:sz w:val="16"/>
                <w:szCs w:val="16"/>
              </w:rPr>
              <w:t>ARCHITEKTURA</w:t>
            </w:r>
          </w:p>
          <w:p w:rsidR="00011EDD" w:rsidRPr="00537BB5" w:rsidRDefault="00011EDD" w:rsidP="00011EDD">
            <w:pPr>
              <w:rPr>
                <w:rFonts w:asciiTheme="minorHAnsi" w:hAnsiTheme="minorHAnsi"/>
                <w:sz w:val="16"/>
                <w:szCs w:val="16"/>
              </w:rPr>
            </w:pPr>
          </w:p>
        </w:tc>
        <w:tc>
          <w:tcPr>
            <w:tcW w:w="1417" w:type="dxa"/>
          </w:tcPr>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bCs/>
                <w:color w:val="auto"/>
                <w:sz w:val="16"/>
                <w:szCs w:val="16"/>
              </w:rPr>
              <w:t xml:space="preserve">Projektant </w:t>
            </w:r>
          </w:p>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spec. uprawnień</w:t>
            </w:r>
          </w:p>
          <w:p w:rsidR="00011EDD" w:rsidRPr="00537BB5" w:rsidRDefault="00011EDD" w:rsidP="00011EDD">
            <w:pPr>
              <w:pStyle w:val="Default"/>
              <w:rPr>
                <w:rFonts w:asciiTheme="minorHAnsi" w:hAnsiTheme="minorHAnsi"/>
                <w:color w:val="auto"/>
                <w:sz w:val="16"/>
                <w:szCs w:val="16"/>
              </w:rPr>
            </w:pPr>
            <w:r w:rsidRPr="00537BB5">
              <w:rPr>
                <w:rFonts w:asciiTheme="minorHAnsi" w:hAnsiTheme="minorHAnsi"/>
                <w:color w:val="auto"/>
                <w:sz w:val="16"/>
                <w:szCs w:val="16"/>
              </w:rPr>
              <w:t xml:space="preserve">numer </w:t>
            </w:r>
            <w:proofErr w:type="spellStart"/>
            <w:r w:rsidRPr="00537BB5">
              <w:rPr>
                <w:rFonts w:asciiTheme="minorHAnsi" w:hAnsiTheme="minorHAnsi"/>
                <w:color w:val="auto"/>
                <w:sz w:val="16"/>
                <w:szCs w:val="16"/>
              </w:rPr>
              <w:t>upr</w:t>
            </w:r>
            <w:proofErr w:type="spellEnd"/>
            <w:r w:rsidRPr="00537BB5">
              <w:rPr>
                <w:rFonts w:asciiTheme="minorHAnsi" w:hAnsiTheme="minorHAnsi"/>
                <w:color w:val="auto"/>
                <w:sz w:val="16"/>
                <w:szCs w:val="16"/>
              </w:rPr>
              <w:t xml:space="preserve">. </w:t>
            </w:r>
          </w:p>
        </w:tc>
        <w:tc>
          <w:tcPr>
            <w:tcW w:w="3686" w:type="dxa"/>
          </w:tcPr>
          <w:p w:rsidR="00011EDD" w:rsidRPr="00537BB5" w:rsidRDefault="00011EDD" w:rsidP="00011EDD">
            <w:pPr>
              <w:rPr>
                <w:rFonts w:asciiTheme="minorHAnsi" w:hAnsiTheme="minorHAnsi"/>
                <w:b/>
                <w:sz w:val="16"/>
                <w:szCs w:val="16"/>
              </w:rPr>
            </w:pPr>
            <w:r w:rsidRPr="00537BB5">
              <w:rPr>
                <w:rFonts w:asciiTheme="minorHAnsi" w:hAnsiTheme="minorHAnsi"/>
                <w:b/>
                <w:sz w:val="16"/>
                <w:szCs w:val="16"/>
              </w:rPr>
              <w:t>mgr inż. arch. Piotr Jurczak</w:t>
            </w:r>
          </w:p>
          <w:p w:rsidR="00011EDD" w:rsidRPr="00537BB5" w:rsidRDefault="00011EDD" w:rsidP="00011EDD">
            <w:pPr>
              <w:rPr>
                <w:rFonts w:asciiTheme="minorHAnsi" w:hAnsiTheme="minorHAnsi"/>
                <w:sz w:val="16"/>
                <w:szCs w:val="16"/>
              </w:rPr>
            </w:pPr>
            <w:r w:rsidRPr="00537BB5">
              <w:rPr>
                <w:rFonts w:asciiTheme="minorHAnsi" w:hAnsiTheme="minorHAnsi"/>
                <w:sz w:val="16"/>
                <w:szCs w:val="16"/>
              </w:rPr>
              <w:t>architektoniczna do projektowania bez ograniczeń</w:t>
            </w:r>
          </w:p>
          <w:p w:rsidR="00011EDD" w:rsidRPr="00537BB5" w:rsidRDefault="00011EDD" w:rsidP="00011EDD">
            <w:pPr>
              <w:rPr>
                <w:rFonts w:asciiTheme="minorHAnsi" w:hAnsiTheme="minorHAnsi"/>
                <w:sz w:val="16"/>
                <w:szCs w:val="16"/>
              </w:rPr>
            </w:pPr>
            <w:r w:rsidRPr="00537BB5">
              <w:rPr>
                <w:rFonts w:asciiTheme="minorHAnsi" w:hAnsiTheme="minorHAnsi"/>
                <w:sz w:val="16"/>
                <w:szCs w:val="16"/>
              </w:rPr>
              <w:t>20/PKOKK/2021</w:t>
            </w:r>
          </w:p>
        </w:tc>
        <w:tc>
          <w:tcPr>
            <w:tcW w:w="1134" w:type="dxa"/>
          </w:tcPr>
          <w:p w:rsidR="00011EDD" w:rsidRPr="00537BB5" w:rsidRDefault="0081027D" w:rsidP="00011EDD">
            <w:pPr>
              <w:rPr>
                <w:rFonts w:asciiTheme="minorHAnsi" w:hAnsiTheme="minorHAnsi"/>
                <w:sz w:val="16"/>
                <w:szCs w:val="16"/>
              </w:rPr>
            </w:pPr>
            <w:sdt>
              <w:sdtPr>
                <w:rPr>
                  <w:rFonts w:asciiTheme="minorHAnsi" w:hAnsiTheme="minorHAnsi"/>
                  <w:sz w:val="16"/>
                  <w:szCs w:val="16"/>
                </w:rPr>
                <w:alias w:val="Data opublikowania"/>
                <w:id w:val="115038723"/>
                <w:placeholder>
                  <w:docPart w:val="441EB6BAEB1B453C8D19FE723453FBAC"/>
                </w:placeholder>
                <w:dataBinding w:prefixMappings="xmlns:ns0='http://schemas.microsoft.com/office/2006/coverPageProps' " w:xpath="/ns0:CoverPageProperties[1]/ns0:PublishDate[1]" w:storeItemID="{55AF091B-3C7A-41E3-B477-F2FDAA23CFDA}"/>
                <w:date w:fullDate="2024-11-14T00:00:00Z">
                  <w:dateFormat w:val="yyyy-MM-dd"/>
                  <w:lid w:val="pl-PL"/>
                  <w:storeMappedDataAs w:val="dateTime"/>
                  <w:calendar w:val="gregorian"/>
                </w:date>
              </w:sdtPr>
              <w:sdtContent>
                <w:r w:rsidR="00D76AB7">
                  <w:rPr>
                    <w:rFonts w:asciiTheme="minorHAnsi" w:hAnsiTheme="minorHAnsi"/>
                    <w:sz w:val="16"/>
                    <w:szCs w:val="16"/>
                  </w:rPr>
                  <w:t>2024-11-14</w:t>
                </w:r>
              </w:sdtContent>
            </w:sdt>
          </w:p>
        </w:tc>
        <w:tc>
          <w:tcPr>
            <w:tcW w:w="1842" w:type="dxa"/>
          </w:tcPr>
          <w:p w:rsidR="00011EDD" w:rsidRPr="00537BB5" w:rsidRDefault="00011EDD" w:rsidP="00011EDD">
            <w:pPr>
              <w:rPr>
                <w:rFonts w:asciiTheme="minorHAnsi" w:hAnsiTheme="minorHAnsi"/>
                <w:sz w:val="16"/>
                <w:szCs w:val="16"/>
              </w:rPr>
            </w:pPr>
          </w:p>
        </w:tc>
      </w:tr>
      <w:tr w:rsidR="00011EDD" w:rsidRPr="00537BB5" w:rsidTr="00011EDD">
        <w:tc>
          <w:tcPr>
            <w:tcW w:w="1668" w:type="dxa"/>
          </w:tcPr>
          <w:p w:rsidR="00011EDD" w:rsidRPr="00537BB5" w:rsidRDefault="00011EDD" w:rsidP="00011EDD">
            <w:pPr>
              <w:pStyle w:val="Default"/>
              <w:rPr>
                <w:rFonts w:asciiTheme="minorHAnsi" w:hAnsiTheme="minorHAnsi"/>
                <w:b/>
                <w:color w:val="auto"/>
                <w:sz w:val="16"/>
                <w:szCs w:val="16"/>
              </w:rPr>
            </w:pPr>
          </w:p>
        </w:tc>
        <w:tc>
          <w:tcPr>
            <w:tcW w:w="1417" w:type="dxa"/>
          </w:tcPr>
          <w:p w:rsidR="00011EDD" w:rsidRPr="00537BB5" w:rsidRDefault="00011EDD" w:rsidP="00011EDD">
            <w:pPr>
              <w:pStyle w:val="Default"/>
              <w:rPr>
                <w:rFonts w:asciiTheme="minorHAnsi" w:hAnsiTheme="minorHAnsi"/>
                <w:bCs/>
                <w:color w:val="auto"/>
                <w:sz w:val="16"/>
                <w:szCs w:val="16"/>
              </w:rPr>
            </w:pPr>
          </w:p>
        </w:tc>
        <w:tc>
          <w:tcPr>
            <w:tcW w:w="3686" w:type="dxa"/>
          </w:tcPr>
          <w:p w:rsidR="00011EDD" w:rsidRPr="00537BB5" w:rsidRDefault="00011EDD" w:rsidP="00011EDD">
            <w:pPr>
              <w:rPr>
                <w:rFonts w:asciiTheme="minorHAnsi" w:hAnsiTheme="minorHAnsi"/>
                <w:b/>
                <w:sz w:val="16"/>
                <w:szCs w:val="16"/>
              </w:rPr>
            </w:pPr>
          </w:p>
        </w:tc>
        <w:tc>
          <w:tcPr>
            <w:tcW w:w="1134" w:type="dxa"/>
          </w:tcPr>
          <w:p w:rsidR="00011EDD" w:rsidRPr="00537BB5" w:rsidRDefault="00011EDD" w:rsidP="00011EDD">
            <w:pPr>
              <w:rPr>
                <w:rFonts w:asciiTheme="minorHAnsi" w:hAnsiTheme="minorHAnsi"/>
                <w:sz w:val="16"/>
                <w:szCs w:val="16"/>
              </w:rPr>
            </w:pPr>
          </w:p>
        </w:tc>
        <w:tc>
          <w:tcPr>
            <w:tcW w:w="1842" w:type="dxa"/>
          </w:tcPr>
          <w:p w:rsidR="00011EDD" w:rsidRPr="00537BB5" w:rsidRDefault="00011EDD" w:rsidP="00011EDD">
            <w:pPr>
              <w:rPr>
                <w:rFonts w:asciiTheme="minorHAnsi" w:hAnsiTheme="minorHAnsi"/>
                <w:sz w:val="16"/>
                <w:szCs w:val="16"/>
              </w:rPr>
            </w:pPr>
          </w:p>
        </w:tc>
      </w:tr>
      <w:tr w:rsidR="00D76AB7" w:rsidRPr="00866563" w:rsidTr="00B144BE">
        <w:tc>
          <w:tcPr>
            <w:tcW w:w="1668" w:type="dxa"/>
          </w:tcPr>
          <w:p w:rsidR="00D76AB7" w:rsidRPr="00866563" w:rsidRDefault="00D76AB7" w:rsidP="00B144BE">
            <w:pPr>
              <w:pStyle w:val="Default"/>
              <w:rPr>
                <w:rFonts w:asciiTheme="minorHAnsi" w:hAnsiTheme="minorHAnsi"/>
                <w:b/>
                <w:color w:val="auto"/>
                <w:sz w:val="16"/>
                <w:szCs w:val="16"/>
              </w:rPr>
            </w:pPr>
            <w:r w:rsidRPr="00866563">
              <w:rPr>
                <w:rFonts w:asciiTheme="minorHAnsi" w:hAnsiTheme="minorHAnsi"/>
                <w:b/>
                <w:color w:val="auto"/>
                <w:sz w:val="16"/>
                <w:szCs w:val="16"/>
              </w:rPr>
              <w:t>ARCHITEKTURA</w:t>
            </w:r>
          </w:p>
          <w:p w:rsidR="00D76AB7" w:rsidRPr="00866563" w:rsidRDefault="00D76AB7" w:rsidP="00B144BE">
            <w:pPr>
              <w:rPr>
                <w:rFonts w:asciiTheme="minorHAnsi" w:hAnsiTheme="minorHAnsi"/>
                <w:sz w:val="16"/>
                <w:szCs w:val="16"/>
              </w:rPr>
            </w:pPr>
          </w:p>
        </w:tc>
        <w:tc>
          <w:tcPr>
            <w:tcW w:w="1417" w:type="dxa"/>
          </w:tcPr>
          <w:p w:rsidR="00D76AB7" w:rsidRPr="00866563" w:rsidRDefault="00D76AB7" w:rsidP="00B144BE">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D76AB7" w:rsidRPr="00866563" w:rsidRDefault="00D76AB7" w:rsidP="00B144BE">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D76AB7" w:rsidRPr="00866563" w:rsidRDefault="00D76AB7" w:rsidP="00B144BE">
            <w:pPr>
              <w:pStyle w:val="Default"/>
              <w:rPr>
                <w:rFonts w:asciiTheme="minorHAnsi" w:hAnsiTheme="minorHAnsi"/>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 xml:space="preserve">. </w:t>
            </w:r>
          </w:p>
        </w:tc>
        <w:tc>
          <w:tcPr>
            <w:tcW w:w="3686" w:type="dxa"/>
          </w:tcPr>
          <w:p w:rsidR="00D76AB7" w:rsidRPr="00866563" w:rsidRDefault="00D76AB7" w:rsidP="00B144BE">
            <w:pPr>
              <w:rPr>
                <w:rFonts w:asciiTheme="minorHAnsi" w:hAnsiTheme="minorHAnsi"/>
                <w:b/>
                <w:sz w:val="16"/>
                <w:szCs w:val="16"/>
              </w:rPr>
            </w:pPr>
            <w:r w:rsidRPr="00866563">
              <w:rPr>
                <w:rFonts w:asciiTheme="minorHAnsi" w:hAnsiTheme="minorHAnsi"/>
                <w:b/>
                <w:sz w:val="16"/>
                <w:szCs w:val="16"/>
              </w:rPr>
              <w:t>mgr inż. arch. Przemysław Sznajder</w:t>
            </w:r>
          </w:p>
          <w:p w:rsidR="00D76AB7" w:rsidRPr="00866563" w:rsidRDefault="00D76AB7" w:rsidP="00B144BE">
            <w:pPr>
              <w:rPr>
                <w:rFonts w:asciiTheme="minorHAnsi" w:hAnsiTheme="minorHAnsi"/>
                <w:sz w:val="16"/>
                <w:szCs w:val="16"/>
              </w:rPr>
            </w:pPr>
            <w:r w:rsidRPr="00866563">
              <w:rPr>
                <w:rFonts w:asciiTheme="minorHAnsi" w:hAnsiTheme="minorHAnsi"/>
                <w:sz w:val="16"/>
                <w:szCs w:val="16"/>
              </w:rPr>
              <w:t>architektoniczna do projektowania bez ograniczeń</w:t>
            </w:r>
          </w:p>
          <w:p w:rsidR="00D76AB7" w:rsidRPr="00866563" w:rsidRDefault="00D76AB7" w:rsidP="00B144BE">
            <w:pPr>
              <w:rPr>
                <w:rFonts w:asciiTheme="minorHAnsi" w:hAnsiTheme="minorHAnsi"/>
                <w:sz w:val="16"/>
                <w:szCs w:val="16"/>
              </w:rPr>
            </w:pPr>
            <w:r w:rsidRPr="00866563">
              <w:rPr>
                <w:rFonts w:asciiTheme="minorHAnsi" w:hAnsiTheme="minorHAnsi"/>
                <w:sz w:val="16"/>
                <w:szCs w:val="16"/>
              </w:rPr>
              <w:t>68/98</w:t>
            </w:r>
          </w:p>
        </w:tc>
        <w:tc>
          <w:tcPr>
            <w:tcW w:w="1134" w:type="dxa"/>
          </w:tcPr>
          <w:p w:rsidR="00D76AB7" w:rsidRPr="00866563" w:rsidRDefault="0081027D" w:rsidP="00B144BE">
            <w:pPr>
              <w:rPr>
                <w:rFonts w:asciiTheme="minorHAnsi" w:hAnsiTheme="minorHAnsi"/>
                <w:sz w:val="16"/>
                <w:szCs w:val="16"/>
              </w:rPr>
            </w:pPr>
            <w:sdt>
              <w:sdtPr>
                <w:rPr>
                  <w:rFonts w:asciiTheme="minorHAnsi" w:hAnsiTheme="minorHAnsi"/>
                  <w:sz w:val="16"/>
                  <w:szCs w:val="16"/>
                </w:rPr>
                <w:alias w:val="Data opublikowania"/>
                <w:id w:val="144924070"/>
                <w:placeholder>
                  <w:docPart w:val="D8CFA1962EAB494F82512F342184B4E7"/>
                </w:placeholder>
                <w:dataBinding w:prefixMappings="xmlns:ns0='http://schemas.microsoft.com/office/2006/coverPageProps' " w:xpath="/ns0:CoverPageProperties[1]/ns0:PublishDate[1]" w:storeItemID="{55AF091B-3C7A-41E3-B477-F2FDAA23CFDA}"/>
                <w:date w:fullDate="2024-11-14T00:00:00Z">
                  <w:dateFormat w:val="yyyy-MM-dd"/>
                  <w:lid w:val="pl-PL"/>
                  <w:storeMappedDataAs w:val="dateTime"/>
                  <w:calendar w:val="gregorian"/>
                </w:date>
              </w:sdtPr>
              <w:sdtContent>
                <w:r w:rsidR="00D76AB7">
                  <w:rPr>
                    <w:rFonts w:asciiTheme="minorHAnsi" w:hAnsiTheme="minorHAnsi"/>
                    <w:sz w:val="16"/>
                    <w:szCs w:val="16"/>
                  </w:rPr>
                  <w:t>2024-11-14</w:t>
                </w:r>
              </w:sdtContent>
            </w:sdt>
          </w:p>
        </w:tc>
        <w:tc>
          <w:tcPr>
            <w:tcW w:w="1842" w:type="dxa"/>
          </w:tcPr>
          <w:p w:rsidR="00D76AB7" w:rsidRPr="00866563" w:rsidRDefault="00D76AB7" w:rsidP="00B144BE">
            <w:pPr>
              <w:rPr>
                <w:rFonts w:asciiTheme="minorHAnsi" w:hAnsiTheme="minorHAnsi"/>
                <w:sz w:val="16"/>
                <w:szCs w:val="16"/>
              </w:rPr>
            </w:pPr>
          </w:p>
        </w:tc>
      </w:tr>
      <w:tr w:rsidR="00011EDD" w:rsidRPr="00537BB5" w:rsidTr="00011EDD">
        <w:tc>
          <w:tcPr>
            <w:tcW w:w="1668" w:type="dxa"/>
          </w:tcPr>
          <w:p w:rsidR="00011EDD" w:rsidRPr="00537BB5" w:rsidRDefault="00011EDD" w:rsidP="00011EDD">
            <w:pPr>
              <w:rPr>
                <w:rFonts w:asciiTheme="minorHAnsi" w:hAnsiTheme="minorHAnsi"/>
                <w:sz w:val="16"/>
                <w:szCs w:val="16"/>
              </w:rPr>
            </w:pPr>
          </w:p>
        </w:tc>
        <w:tc>
          <w:tcPr>
            <w:tcW w:w="1417" w:type="dxa"/>
          </w:tcPr>
          <w:p w:rsidR="00011EDD" w:rsidRPr="00537BB5" w:rsidRDefault="00011EDD" w:rsidP="00011EDD">
            <w:pPr>
              <w:pStyle w:val="Default"/>
              <w:rPr>
                <w:rFonts w:asciiTheme="minorHAnsi" w:hAnsiTheme="minorHAnsi"/>
                <w:color w:val="auto"/>
                <w:sz w:val="16"/>
                <w:szCs w:val="16"/>
              </w:rPr>
            </w:pPr>
          </w:p>
        </w:tc>
        <w:tc>
          <w:tcPr>
            <w:tcW w:w="3686" w:type="dxa"/>
          </w:tcPr>
          <w:p w:rsidR="00011EDD" w:rsidRPr="00537BB5" w:rsidRDefault="00011EDD" w:rsidP="00011EDD">
            <w:pPr>
              <w:rPr>
                <w:rFonts w:asciiTheme="minorHAnsi" w:hAnsiTheme="minorHAnsi"/>
                <w:sz w:val="16"/>
                <w:szCs w:val="16"/>
              </w:rPr>
            </w:pPr>
          </w:p>
        </w:tc>
        <w:tc>
          <w:tcPr>
            <w:tcW w:w="1134" w:type="dxa"/>
          </w:tcPr>
          <w:p w:rsidR="00011EDD" w:rsidRPr="00537BB5" w:rsidRDefault="00011EDD" w:rsidP="00011EDD">
            <w:pPr>
              <w:rPr>
                <w:rFonts w:asciiTheme="minorHAnsi" w:hAnsiTheme="minorHAnsi"/>
                <w:sz w:val="16"/>
                <w:szCs w:val="16"/>
              </w:rPr>
            </w:pPr>
          </w:p>
        </w:tc>
        <w:tc>
          <w:tcPr>
            <w:tcW w:w="1842" w:type="dxa"/>
          </w:tcPr>
          <w:p w:rsidR="00011EDD" w:rsidRPr="00537BB5" w:rsidRDefault="00011EDD" w:rsidP="00011EDD">
            <w:pPr>
              <w:rPr>
                <w:rFonts w:asciiTheme="minorHAnsi" w:hAnsiTheme="minorHAnsi"/>
                <w:sz w:val="16"/>
                <w:szCs w:val="16"/>
              </w:rPr>
            </w:pPr>
          </w:p>
        </w:tc>
      </w:tr>
      <w:tr w:rsidR="00011EDD" w:rsidRPr="00537BB5" w:rsidTr="00011EDD">
        <w:tc>
          <w:tcPr>
            <w:tcW w:w="1668" w:type="dxa"/>
          </w:tcPr>
          <w:p w:rsidR="00011EDD" w:rsidRPr="00537BB5" w:rsidRDefault="00011EDD" w:rsidP="00011EDD">
            <w:pPr>
              <w:pStyle w:val="Default"/>
              <w:rPr>
                <w:rFonts w:asciiTheme="minorHAnsi" w:hAnsiTheme="minorHAnsi"/>
                <w:color w:val="auto"/>
                <w:sz w:val="16"/>
                <w:szCs w:val="16"/>
              </w:rPr>
            </w:pPr>
          </w:p>
        </w:tc>
        <w:tc>
          <w:tcPr>
            <w:tcW w:w="1417" w:type="dxa"/>
          </w:tcPr>
          <w:p w:rsidR="00011EDD" w:rsidRPr="00537BB5" w:rsidRDefault="00011EDD" w:rsidP="00011EDD">
            <w:pPr>
              <w:pStyle w:val="Default"/>
              <w:rPr>
                <w:rFonts w:asciiTheme="minorHAnsi" w:hAnsiTheme="minorHAnsi"/>
                <w:bCs/>
                <w:color w:val="auto"/>
                <w:sz w:val="16"/>
                <w:szCs w:val="16"/>
              </w:rPr>
            </w:pPr>
          </w:p>
        </w:tc>
        <w:tc>
          <w:tcPr>
            <w:tcW w:w="3686" w:type="dxa"/>
          </w:tcPr>
          <w:p w:rsidR="00011EDD" w:rsidRPr="00537BB5" w:rsidRDefault="00011EDD" w:rsidP="00011EDD">
            <w:pPr>
              <w:rPr>
                <w:rFonts w:asciiTheme="minorHAnsi" w:hAnsiTheme="minorHAnsi"/>
                <w:sz w:val="16"/>
                <w:szCs w:val="16"/>
              </w:rPr>
            </w:pPr>
          </w:p>
        </w:tc>
        <w:tc>
          <w:tcPr>
            <w:tcW w:w="1134" w:type="dxa"/>
          </w:tcPr>
          <w:p w:rsidR="00011EDD" w:rsidRPr="00537BB5" w:rsidRDefault="00011EDD" w:rsidP="00011EDD">
            <w:pPr>
              <w:rPr>
                <w:rFonts w:asciiTheme="minorHAnsi" w:hAnsiTheme="minorHAnsi"/>
                <w:sz w:val="16"/>
                <w:szCs w:val="16"/>
              </w:rPr>
            </w:pPr>
          </w:p>
        </w:tc>
        <w:tc>
          <w:tcPr>
            <w:tcW w:w="1842" w:type="dxa"/>
          </w:tcPr>
          <w:p w:rsidR="00011EDD" w:rsidRPr="00537BB5" w:rsidRDefault="00011EDD" w:rsidP="00011EDD">
            <w:pPr>
              <w:rPr>
                <w:rFonts w:asciiTheme="minorHAnsi" w:hAnsiTheme="minorHAnsi"/>
                <w:sz w:val="16"/>
                <w:szCs w:val="16"/>
              </w:rPr>
            </w:pPr>
          </w:p>
        </w:tc>
      </w:tr>
    </w:tbl>
    <w:p w:rsidR="00011EDD" w:rsidRPr="00537BB5" w:rsidRDefault="00011EDD" w:rsidP="00011EDD">
      <w:pPr>
        <w:rPr>
          <w:rFonts w:asciiTheme="minorHAnsi" w:hAnsiTheme="minorHAnsi"/>
          <w:b/>
        </w:rPr>
      </w:pPr>
      <w:r w:rsidRPr="00537BB5">
        <w:rPr>
          <w:rFonts w:asciiTheme="minorHAnsi" w:hAnsiTheme="minorHAnsi"/>
          <w:b/>
        </w:rPr>
        <w:br w:type="page"/>
      </w:r>
    </w:p>
    <w:p w:rsidR="00011EDD" w:rsidRPr="00537BB5" w:rsidRDefault="00011EDD" w:rsidP="00011EDD">
      <w:pPr>
        <w:rPr>
          <w:rFonts w:ascii="Calibri" w:hAnsi="Calibri"/>
          <w:b/>
          <w:sz w:val="18"/>
          <w:szCs w:val="18"/>
        </w:rPr>
      </w:pPr>
      <w:r w:rsidRPr="00537BB5">
        <w:rPr>
          <w:rFonts w:ascii="Calibri" w:hAnsi="Calibri"/>
          <w:b/>
          <w:sz w:val="18"/>
          <w:szCs w:val="18"/>
        </w:rPr>
        <w:lastRenderedPageBreak/>
        <w:t xml:space="preserve">SPIS TREŚCI PROJEKTU </w:t>
      </w:r>
      <w:r w:rsidR="0092350B">
        <w:rPr>
          <w:rFonts w:ascii="Calibri" w:hAnsi="Calibri"/>
          <w:b/>
          <w:sz w:val="18"/>
          <w:szCs w:val="18"/>
        </w:rPr>
        <w:t>WYKONAWCZEGO</w:t>
      </w:r>
      <w:r w:rsidRPr="00537BB5">
        <w:rPr>
          <w:rFonts w:ascii="Calibri" w:hAnsi="Calibri"/>
          <w:b/>
          <w:sz w:val="18"/>
          <w:szCs w:val="18"/>
        </w:rPr>
        <w:t xml:space="preserve"> BRANŻY ARCHITEKTONICZNEJ</w:t>
      </w:r>
    </w:p>
    <w:p w:rsidR="00011EDD" w:rsidRPr="00537BB5" w:rsidRDefault="00011EDD" w:rsidP="00011EDD">
      <w:pPr>
        <w:spacing w:line="276" w:lineRule="auto"/>
        <w:rPr>
          <w:rFonts w:ascii="Calibri" w:hAnsi="Calibri"/>
          <w:b/>
          <w:sz w:val="18"/>
          <w:szCs w:val="18"/>
        </w:rPr>
      </w:pPr>
    </w:p>
    <w:p w:rsidR="00011EDD" w:rsidRPr="00537BB5" w:rsidRDefault="00011EDD" w:rsidP="00011EDD">
      <w:pPr>
        <w:spacing w:line="276" w:lineRule="auto"/>
        <w:rPr>
          <w:rFonts w:ascii="Calibri" w:hAnsi="Calibri"/>
          <w:b/>
          <w:sz w:val="18"/>
          <w:szCs w:val="18"/>
        </w:rPr>
      </w:pPr>
    </w:p>
    <w:p w:rsidR="00011EDD" w:rsidRPr="00537BB5" w:rsidRDefault="00011EDD" w:rsidP="00011EDD">
      <w:pPr>
        <w:spacing w:line="276" w:lineRule="auto"/>
        <w:rPr>
          <w:rFonts w:ascii="Calibri" w:hAnsi="Calibri"/>
          <w:b/>
          <w:sz w:val="18"/>
          <w:szCs w:val="18"/>
        </w:rPr>
      </w:pPr>
      <w:r w:rsidRPr="00537BB5">
        <w:rPr>
          <w:rFonts w:ascii="Calibri" w:hAnsi="Calibri"/>
          <w:b/>
          <w:sz w:val="18"/>
          <w:szCs w:val="18"/>
        </w:rPr>
        <w:t xml:space="preserve">PROJEKT </w:t>
      </w:r>
      <w:r w:rsidR="0092350B">
        <w:rPr>
          <w:rFonts w:ascii="Calibri" w:hAnsi="Calibri"/>
          <w:b/>
          <w:sz w:val="18"/>
          <w:szCs w:val="18"/>
        </w:rPr>
        <w:t>WYKONAWCZY</w:t>
      </w:r>
      <w:r w:rsidR="0092350B" w:rsidRPr="00537BB5">
        <w:rPr>
          <w:rFonts w:ascii="Calibri" w:hAnsi="Calibri"/>
          <w:b/>
          <w:sz w:val="18"/>
          <w:szCs w:val="18"/>
        </w:rPr>
        <w:t xml:space="preserve"> </w:t>
      </w:r>
      <w:r w:rsidR="007548C5">
        <w:rPr>
          <w:rFonts w:ascii="Calibri" w:hAnsi="Calibri"/>
          <w:sz w:val="18"/>
          <w:szCs w:val="18"/>
        </w:rPr>
        <w:t xml:space="preserve">BRANŻY ARCHITEKTONICZNEJ </w:t>
      </w:r>
      <w:r w:rsidRPr="00537BB5">
        <w:rPr>
          <w:rFonts w:ascii="Calibri" w:hAnsi="Calibri"/>
          <w:sz w:val="18"/>
          <w:szCs w:val="18"/>
        </w:rPr>
        <w:t>(</w:t>
      </w:r>
      <w:r w:rsidRPr="00537BB5">
        <w:rPr>
          <w:rFonts w:ascii="Calibri" w:hAnsi="Calibri"/>
          <w:sz w:val="16"/>
          <w:szCs w:val="16"/>
        </w:rPr>
        <w:t>STRONA TYTUŁOWA)</w:t>
      </w:r>
      <w:r w:rsidRPr="00537BB5">
        <w:rPr>
          <w:rFonts w:ascii="Calibri" w:hAnsi="Calibri"/>
          <w:sz w:val="18"/>
          <w:szCs w:val="18"/>
        </w:rPr>
        <w:t xml:space="preserve"> </w:t>
      </w:r>
      <w:r w:rsidRPr="00537BB5">
        <w:rPr>
          <w:rFonts w:ascii="Calibri" w:hAnsi="Calibri"/>
          <w:sz w:val="18"/>
          <w:szCs w:val="18"/>
        </w:rPr>
        <w:tab/>
      </w:r>
      <w:r w:rsidRPr="00537BB5">
        <w:rPr>
          <w:rFonts w:ascii="Calibri" w:hAnsi="Calibri"/>
          <w:b/>
          <w:sz w:val="18"/>
          <w:szCs w:val="18"/>
        </w:rPr>
        <w:tab/>
      </w:r>
      <w:r w:rsidRPr="00537BB5">
        <w:rPr>
          <w:rFonts w:ascii="Calibri" w:hAnsi="Calibri"/>
          <w:b/>
          <w:sz w:val="18"/>
          <w:szCs w:val="18"/>
        </w:rPr>
        <w:tab/>
      </w:r>
    </w:p>
    <w:p w:rsidR="00011EDD" w:rsidRPr="00537BB5" w:rsidRDefault="00011EDD" w:rsidP="00011EDD">
      <w:pPr>
        <w:widowControl w:val="0"/>
        <w:suppressAutoHyphens/>
        <w:spacing w:line="276" w:lineRule="auto"/>
        <w:rPr>
          <w:rFonts w:ascii="Calibri" w:hAnsi="Calibri"/>
          <w:sz w:val="18"/>
          <w:szCs w:val="18"/>
        </w:rPr>
      </w:pPr>
      <w:r w:rsidRPr="00537BB5">
        <w:rPr>
          <w:rFonts w:ascii="Calibri" w:hAnsi="Calibri"/>
          <w:b/>
          <w:sz w:val="18"/>
          <w:szCs w:val="18"/>
        </w:rPr>
        <w:t>SPIS TREŚCI</w:t>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p>
    <w:p w:rsidR="00011EDD" w:rsidRDefault="00011EDD" w:rsidP="00011EDD">
      <w:pPr>
        <w:pStyle w:val="Default"/>
        <w:spacing w:line="276" w:lineRule="auto"/>
        <w:rPr>
          <w:rFonts w:ascii="Calibri" w:hAnsi="Calibri"/>
          <w:bCs/>
          <w:color w:val="auto"/>
          <w:sz w:val="18"/>
          <w:szCs w:val="18"/>
          <w:highlight w:val="lightGray"/>
        </w:rPr>
      </w:pPr>
    </w:p>
    <w:p w:rsidR="00662C5F" w:rsidRPr="00662C5F" w:rsidRDefault="00662C5F" w:rsidP="00662C5F">
      <w:pPr>
        <w:pStyle w:val="Default"/>
        <w:spacing w:line="360" w:lineRule="auto"/>
        <w:rPr>
          <w:rFonts w:ascii="Calibri" w:hAnsi="Calibri"/>
          <w:b/>
          <w:bCs/>
          <w:sz w:val="18"/>
          <w:szCs w:val="18"/>
        </w:rPr>
      </w:pPr>
      <w:r w:rsidRPr="00662C5F">
        <w:rPr>
          <w:rFonts w:ascii="Calibri" w:hAnsi="Calibri"/>
          <w:b/>
          <w:bCs/>
          <w:sz w:val="18"/>
          <w:szCs w:val="18"/>
        </w:rPr>
        <w:t>DOKUMENTY</w:t>
      </w:r>
      <w:r>
        <w:rPr>
          <w:rFonts w:ascii="Calibri" w:hAnsi="Calibri"/>
          <w:b/>
          <w:bCs/>
          <w:sz w:val="18"/>
          <w:szCs w:val="18"/>
        </w:rPr>
        <w:t xml:space="preserve"> :</w:t>
      </w:r>
      <w:r w:rsidRPr="00662C5F">
        <w:rPr>
          <w:rFonts w:ascii="Calibri" w:hAnsi="Calibri"/>
          <w:b/>
          <w:bCs/>
          <w:sz w:val="18"/>
          <w:szCs w:val="18"/>
        </w:rPr>
        <w:t xml:space="preserve"> </w:t>
      </w:r>
      <w:r>
        <w:rPr>
          <w:rFonts w:ascii="Calibri" w:hAnsi="Calibri"/>
          <w:b/>
          <w:bCs/>
          <w:sz w:val="18"/>
          <w:szCs w:val="18"/>
        </w:rPr>
        <w:t>UPRAWNIENIA PROJEKTANTÓW I OŚWIADCZENIE</w:t>
      </w:r>
      <w:r w:rsidRPr="00662C5F">
        <w:rPr>
          <w:rFonts w:ascii="Calibri" w:hAnsi="Calibri"/>
          <w:b/>
          <w:bCs/>
          <w:sz w:val="18"/>
          <w:szCs w:val="18"/>
          <w:highlight w:val="lightGray"/>
        </w:rPr>
        <w:t>:</w:t>
      </w:r>
    </w:p>
    <w:p w:rsidR="00662C5F" w:rsidRPr="0095029E" w:rsidRDefault="00662C5F" w:rsidP="00662C5F">
      <w:pPr>
        <w:pStyle w:val="Default"/>
        <w:spacing w:line="360" w:lineRule="auto"/>
        <w:rPr>
          <w:rFonts w:ascii="Calibri" w:hAnsi="Calibri"/>
          <w:sz w:val="18"/>
          <w:szCs w:val="18"/>
        </w:rPr>
      </w:pPr>
      <w:r>
        <w:rPr>
          <w:rFonts w:ascii="Calibri" w:hAnsi="Calibri"/>
          <w:sz w:val="18"/>
          <w:szCs w:val="18"/>
        </w:rPr>
        <w:tab/>
      </w:r>
      <w:r w:rsidRPr="005E574C">
        <w:rPr>
          <w:rFonts w:ascii="Calibri" w:hAnsi="Calibri"/>
          <w:sz w:val="18"/>
          <w:szCs w:val="18"/>
        </w:rPr>
        <w:t>KOPIE DECYZJI O NADANIU PROJEKTANTO</w:t>
      </w:r>
      <w:r>
        <w:rPr>
          <w:rFonts w:ascii="Calibri" w:hAnsi="Calibri"/>
          <w:sz w:val="18"/>
          <w:szCs w:val="18"/>
        </w:rPr>
        <w:t>M</w:t>
      </w:r>
      <w:r w:rsidRPr="005E574C">
        <w:rPr>
          <w:rFonts w:ascii="Calibri" w:hAnsi="Calibri"/>
          <w:sz w:val="18"/>
          <w:szCs w:val="18"/>
        </w:rPr>
        <w:t xml:space="preserve"> UPRAWNIEŃ BUDOWLANYCH</w:t>
      </w:r>
      <w:r>
        <w:rPr>
          <w:rFonts w:ascii="Calibri" w:hAnsi="Calibri"/>
          <w:sz w:val="18"/>
          <w:szCs w:val="18"/>
        </w:rPr>
        <w:tab/>
      </w:r>
      <w:r>
        <w:rPr>
          <w:rFonts w:ascii="Calibri" w:hAnsi="Calibri"/>
          <w:sz w:val="18"/>
          <w:szCs w:val="18"/>
        </w:rPr>
        <w:tab/>
      </w:r>
    </w:p>
    <w:p w:rsidR="00662C5F" w:rsidRPr="005E574C" w:rsidRDefault="00662C5F" w:rsidP="00662C5F">
      <w:pPr>
        <w:pStyle w:val="Default"/>
        <w:spacing w:line="360" w:lineRule="auto"/>
        <w:rPr>
          <w:rFonts w:ascii="Calibri" w:hAnsi="Calibri"/>
          <w:sz w:val="18"/>
          <w:szCs w:val="18"/>
        </w:rPr>
      </w:pPr>
      <w:r>
        <w:rPr>
          <w:rFonts w:ascii="Calibri" w:hAnsi="Calibri"/>
          <w:sz w:val="18"/>
          <w:szCs w:val="18"/>
        </w:rPr>
        <w:tab/>
      </w:r>
      <w:r w:rsidRPr="005E574C">
        <w:rPr>
          <w:rFonts w:ascii="Calibri" w:hAnsi="Calibri"/>
          <w:sz w:val="18"/>
          <w:szCs w:val="18"/>
        </w:rPr>
        <w:t>KOPIE ZAŚWIADCZEŃ O WPISIE NA LISTY CZŁONKÓW IZBY SAMORZĄDU ZAWODOWEGO</w:t>
      </w:r>
    </w:p>
    <w:p w:rsidR="00662C5F" w:rsidRPr="0095029E" w:rsidRDefault="00662C5F" w:rsidP="00662C5F">
      <w:pPr>
        <w:widowControl w:val="0"/>
        <w:suppressAutoHyphens/>
        <w:spacing w:line="360" w:lineRule="auto"/>
        <w:rPr>
          <w:rFonts w:ascii="Calibri" w:hAnsi="Calibri"/>
          <w:sz w:val="18"/>
          <w:szCs w:val="18"/>
        </w:rPr>
      </w:pPr>
      <w:r>
        <w:rPr>
          <w:rFonts w:ascii="Calibri" w:hAnsi="Calibri"/>
          <w:sz w:val="18"/>
          <w:szCs w:val="18"/>
        </w:rPr>
        <w:tab/>
      </w:r>
      <w:r w:rsidRPr="0095029E">
        <w:rPr>
          <w:rFonts w:ascii="Calibri" w:hAnsi="Calibri"/>
          <w:sz w:val="18"/>
          <w:szCs w:val="18"/>
        </w:rPr>
        <w:t>OŚWIADCZENIE PROJEKTANTÓW</w:t>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sidRPr="0095029E">
        <w:rPr>
          <w:rFonts w:ascii="Calibri" w:hAnsi="Calibri"/>
          <w:sz w:val="18"/>
          <w:szCs w:val="18"/>
        </w:rPr>
        <w:tab/>
      </w:r>
      <w:r>
        <w:rPr>
          <w:rFonts w:ascii="Calibri" w:hAnsi="Calibri"/>
          <w:sz w:val="18"/>
          <w:szCs w:val="18"/>
        </w:rPr>
        <w:tab/>
      </w:r>
    </w:p>
    <w:p w:rsidR="00662C5F" w:rsidRPr="00537BB5" w:rsidRDefault="00662C5F" w:rsidP="00011EDD">
      <w:pPr>
        <w:pStyle w:val="Default"/>
        <w:spacing w:line="276" w:lineRule="auto"/>
        <w:rPr>
          <w:rFonts w:ascii="Calibri" w:hAnsi="Calibri"/>
          <w:bCs/>
          <w:color w:val="auto"/>
          <w:sz w:val="18"/>
          <w:szCs w:val="18"/>
          <w:highlight w:val="lightGray"/>
        </w:rPr>
      </w:pPr>
    </w:p>
    <w:p w:rsidR="00011EDD" w:rsidRPr="00537BB5" w:rsidRDefault="00011EDD" w:rsidP="00011EDD">
      <w:pPr>
        <w:spacing w:line="276" w:lineRule="auto"/>
        <w:rPr>
          <w:rFonts w:ascii="Calibri" w:hAnsi="Calibri"/>
          <w:sz w:val="18"/>
          <w:szCs w:val="18"/>
        </w:rPr>
      </w:pPr>
      <w:r w:rsidRPr="00537BB5">
        <w:rPr>
          <w:rFonts w:ascii="Calibri" w:hAnsi="Calibri"/>
          <w:sz w:val="18"/>
          <w:szCs w:val="18"/>
          <w:highlight w:val="lightGray"/>
        </w:rPr>
        <w:t>CZĘŚĆ OPISOWA</w:t>
      </w:r>
    </w:p>
    <w:p w:rsidR="00011EDD" w:rsidRPr="00537BB5" w:rsidRDefault="00011EDD" w:rsidP="00011EDD">
      <w:pPr>
        <w:spacing w:line="276" w:lineRule="auto"/>
        <w:ind w:left="708"/>
        <w:rPr>
          <w:rFonts w:ascii="Calibri" w:hAnsi="Calibri"/>
          <w:sz w:val="18"/>
          <w:szCs w:val="18"/>
        </w:rPr>
      </w:pPr>
      <w:r w:rsidRPr="00537BB5">
        <w:rPr>
          <w:rFonts w:ascii="Calibri" w:hAnsi="Calibri"/>
          <w:sz w:val="18"/>
          <w:szCs w:val="18"/>
        </w:rPr>
        <w:t>OPIS TECHNICZNY</w:t>
      </w:r>
      <w:r w:rsidR="00662C5F">
        <w:rPr>
          <w:rFonts w:ascii="Calibri" w:hAnsi="Calibri"/>
          <w:sz w:val="18"/>
          <w:szCs w:val="18"/>
        </w:rPr>
        <w:t xml:space="preserve"> PROJEKTU ZAGODAPODAROWANIA TERENU</w:t>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r w:rsidRPr="00537BB5">
        <w:rPr>
          <w:rFonts w:ascii="Calibri" w:hAnsi="Calibri"/>
          <w:sz w:val="18"/>
          <w:szCs w:val="18"/>
        </w:rPr>
        <w:tab/>
      </w:r>
    </w:p>
    <w:p w:rsidR="00662C5F" w:rsidRPr="00662C5F" w:rsidRDefault="00662C5F" w:rsidP="00662C5F">
      <w:pPr>
        <w:spacing w:line="276" w:lineRule="auto"/>
        <w:ind w:left="708"/>
        <w:rPr>
          <w:rFonts w:ascii="Calibri" w:hAnsi="Calibri"/>
          <w:sz w:val="18"/>
          <w:szCs w:val="18"/>
        </w:rPr>
      </w:pPr>
      <w:r w:rsidRPr="00662C5F">
        <w:rPr>
          <w:rFonts w:ascii="Calibri" w:hAnsi="Calibri"/>
          <w:sz w:val="18"/>
          <w:szCs w:val="18"/>
        </w:rPr>
        <w:t xml:space="preserve">OPIS TECHNICZNY </w:t>
      </w:r>
      <w:r w:rsidRPr="00662C5F">
        <w:rPr>
          <w:rFonts w:asciiTheme="minorHAnsi" w:hAnsiTheme="minorHAnsi"/>
          <w:sz w:val="18"/>
          <w:szCs w:val="18"/>
        </w:rPr>
        <w:t>DO PROJEKTU WYKONAWCZEGO ARCHITEKTURY</w:t>
      </w:r>
      <w:r w:rsidRPr="00662C5F">
        <w:rPr>
          <w:rFonts w:ascii="Calibri" w:hAnsi="Calibri"/>
          <w:sz w:val="18"/>
          <w:szCs w:val="18"/>
        </w:rPr>
        <w:tab/>
      </w:r>
      <w:r w:rsidRPr="00662C5F">
        <w:rPr>
          <w:rFonts w:ascii="Calibri" w:hAnsi="Calibri"/>
          <w:sz w:val="18"/>
          <w:szCs w:val="18"/>
        </w:rPr>
        <w:tab/>
      </w:r>
      <w:r w:rsidRPr="00662C5F">
        <w:rPr>
          <w:rFonts w:ascii="Calibri" w:hAnsi="Calibri"/>
          <w:sz w:val="18"/>
          <w:szCs w:val="18"/>
        </w:rPr>
        <w:tab/>
      </w:r>
      <w:r w:rsidRPr="00662C5F">
        <w:rPr>
          <w:rFonts w:ascii="Calibri" w:hAnsi="Calibri"/>
          <w:sz w:val="18"/>
          <w:szCs w:val="18"/>
        </w:rPr>
        <w:tab/>
      </w:r>
      <w:r w:rsidRPr="00662C5F">
        <w:rPr>
          <w:rFonts w:ascii="Calibri" w:hAnsi="Calibri"/>
          <w:sz w:val="18"/>
          <w:szCs w:val="18"/>
        </w:rPr>
        <w:tab/>
      </w:r>
      <w:r w:rsidRPr="00662C5F">
        <w:rPr>
          <w:rFonts w:ascii="Calibri" w:hAnsi="Calibri"/>
          <w:sz w:val="18"/>
          <w:szCs w:val="18"/>
        </w:rPr>
        <w:tab/>
      </w:r>
      <w:r w:rsidRPr="00662C5F">
        <w:rPr>
          <w:rFonts w:ascii="Calibri" w:hAnsi="Calibri"/>
          <w:sz w:val="18"/>
          <w:szCs w:val="18"/>
        </w:rPr>
        <w:tab/>
      </w:r>
    </w:p>
    <w:p w:rsidR="00011EDD" w:rsidRDefault="00011EDD" w:rsidP="00552020">
      <w:pPr>
        <w:spacing w:line="276" w:lineRule="auto"/>
        <w:ind w:firstLine="708"/>
        <w:rPr>
          <w:rFonts w:asciiTheme="minorHAnsi" w:hAnsiTheme="minorHAnsi"/>
          <w:sz w:val="18"/>
          <w:szCs w:val="18"/>
        </w:rPr>
      </w:pPr>
    </w:p>
    <w:p w:rsidR="00552020" w:rsidRPr="00944C80" w:rsidRDefault="00552020" w:rsidP="00552020">
      <w:pPr>
        <w:spacing w:line="276" w:lineRule="auto"/>
        <w:rPr>
          <w:rFonts w:asciiTheme="minorHAnsi" w:hAnsiTheme="minorHAnsi"/>
          <w:sz w:val="18"/>
          <w:szCs w:val="18"/>
        </w:rPr>
      </w:pPr>
      <w:r w:rsidRPr="00A11243">
        <w:rPr>
          <w:rFonts w:asciiTheme="minorHAnsi" w:hAnsiTheme="minorHAnsi"/>
          <w:sz w:val="18"/>
          <w:szCs w:val="18"/>
          <w:highlight w:val="lightGray"/>
        </w:rPr>
        <w:t>CZĘŚĆ RYSUNKOWA</w:t>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p>
    <w:p w:rsidR="001600D8" w:rsidRPr="00944C80" w:rsidRDefault="001600D8" w:rsidP="003408BC">
      <w:pPr>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Z</w:t>
      </w:r>
      <w:r w:rsidRPr="00944C80">
        <w:rPr>
          <w:rFonts w:asciiTheme="minorHAnsi" w:hAnsiTheme="minorHAnsi"/>
          <w:sz w:val="18"/>
          <w:szCs w:val="18"/>
        </w:rPr>
        <w:t>1</w:t>
      </w:r>
      <w:r w:rsidRPr="00944C80">
        <w:rPr>
          <w:rFonts w:asciiTheme="minorHAnsi" w:hAnsiTheme="minorHAnsi"/>
          <w:sz w:val="18"/>
          <w:szCs w:val="18"/>
        </w:rPr>
        <w:tab/>
      </w:r>
      <w:r w:rsidR="00662C5F">
        <w:rPr>
          <w:rFonts w:ascii="Calibri" w:hAnsi="Calibri"/>
          <w:sz w:val="18"/>
          <w:szCs w:val="18"/>
        </w:rPr>
        <w:t>PROJEKT ZAGODAPODAROWANIA TERENU</w:t>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1600D8" w:rsidRPr="00944C80" w:rsidRDefault="001600D8" w:rsidP="003408BC">
      <w:pPr>
        <w:spacing w:line="276" w:lineRule="auto"/>
        <w:ind w:left="1416"/>
        <w:rPr>
          <w:rFonts w:asciiTheme="minorHAnsi" w:hAnsiTheme="minorHAnsi"/>
          <w:sz w:val="18"/>
          <w:szCs w:val="18"/>
        </w:rPr>
      </w:pPr>
      <w:r w:rsidRPr="00944C80">
        <w:rPr>
          <w:rFonts w:asciiTheme="minorHAnsi" w:hAnsiTheme="minorHAnsi"/>
          <w:sz w:val="18"/>
          <w:szCs w:val="18"/>
        </w:rPr>
        <w:t xml:space="preserve">Rys. </w:t>
      </w:r>
      <w:r>
        <w:rPr>
          <w:rFonts w:asciiTheme="minorHAnsi" w:hAnsiTheme="minorHAnsi"/>
          <w:sz w:val="18"/>
          <w:szCs w:val="18"/>
        </w:rPr>
        <w:t>Z2</w:t>
      </w:r>
      <w:r w:rsidRPr="00944C80">
        <w:rPr>
          <w:rFonts w:asciiTheme="minorHAnsi" w:hAnsiTheme="minorHAnsi"/>
          <w:sz w:val="18"/>
          <w:szCs w:val="18"/>
        </w:rPr>
        <w:tab/>
      </w:r>
      <w:r w:rsidR="00662C5F">
        <w:rPr>
          <w:rFonts w:ascii="Calibri" w:hAnsi="Calibri"/>
          <w:sz w:val="18"/>
          <w:szCs w:val="18"/>
        </w:rPr>
        <w:t>PROJEKT ZAGODAPODAROWANIA TERENU (POWIĘKSZENIE)</w:t>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1A24BC" w:rsidRPr="00944C80" w:rsidRDefault="001A24BC" w:rsidP="003408BC">
      <w:pPr>
        <w:spacing w:line="276" w:lineRule="auto"/>
        <w:ind w:left="1416"/>
        <w:rPr>
          <w:rFonts w:asciiTheme="minorHAnsi" w:hAnsiTheme="minorHAnsi"/>
          <w:sz w:val="18"/>
          <w:szCs w:val="18"/>
        </w:rPr>
      </w:pPr>
      <w:r w:rsidRPr="00944C80">
        <w:rPr>
          <w:rFonts w:asciiTheme="minorHAnsi" w:hAnsiTheme="minorHAnsi"/>
          <w:sz w:val="18"/>
          <w:szCs w:val="18"/>
        </w:rPr>
        <w:t>Rys. A1</w:t>
      </w:r>
      <w:r w:rsidRPr="00944C80">
        <w:rPr>
          <w:rFonts w:asciiTheme="minorHAnsi" w:hAnsiTheme="minorHAnsi"/>
          <w:sz w:val="18"/>
          <w:szCs w:val="18"/>
        </w:rPr>
        <w:tab/>
        <w:t>RZUT P</w:t>
      </w:r>
      <w:r>
        <w:rPr>
          <w:rFonts w:asciiTheme="minorHAnsi" w:hAnsiTheme="minorHAnsi"/>
          <w:sz w:val="18"/>
          <w:szCs w:val="18"/>
        </w:rPr>
        <w:t>IWNIC</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552020" w:rsidRPr="00944C80" w:rsidRDefault="00552020" w:rsidP="003408BC">
      <w:pPr>
        <w:spacing w:line="276" w:lineRule="auto"/>
        <w:ind w:left="1416"/>
        <w:rPr>
          <w:rFonts w:asciiTheme="minorHAnsi" w:hAnsiTheme="minorHAnsi"/>
          <w:sz w:val="18"/>
          <w:szCs w:val="18"/>
        </w:rPr>
      </w:pPr>
      <w:r w:rsidRPr="00944C80">
        <w:rPr>
          <w:rFonts w:asciiTheme="minorHAnsi" w:hAnsiTheme="minorHAnsi"/>
          <w:sz w:val="18"/>
          <w:szCs w:val="18"/>
        </w:rPr>
        <w:t>Rys. A</w:t>
      </w:r>
      <w:r w:rsidR="001A24BC">
        <w:rPr>
          <w:rFonts w:asciiTheme="minorHAnsi" w:hAnsiTheme="minorHAnsi"/>
          <w:sz w:val="18"/>
          <w:szCs w:val="18"/>
        </w:rPr>
        <w:t>2</w:t>
      </w:r>
      <w:r w:rsidRPr="00944C80">
        <w:rPr>
          <w:rFonts w:asciiTheme="minorHAnsi" w:hAnsiTheme="minorHAnsi"/>
          <w:sz w:val="18"/>
          <w:szCs w:val="18"/>
        </w:rPr>
        <w:tab/>
        <w:t>RZUT PARTERU</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552020" w:rsidRPr="00944C80" w:rsidRDefault="00552020" w:rsidP="003408BC">
      <w:pPr>
        <w:spacing w:line="276" w:lineRule="auto"/>
        <w:ind w:left="1416"/>
        <w:rPr>
          <w:rFonts w:asciiTheme="minorHAnsi" w:hAnsiTheme="minorHAnsi"/>
          <w:sz w:val="18"/>
          <w:szCs w:val="18"/>
        </w:rPr>
      </w:pPr>
      <w:r w:rsidRPr="00944C80">
        <w:rPr>
          <w:rFonts w:asciiTheme="minorHAnsi" w:hAnsiTheme="minorHAnsi"/>
          <w:sz w:val="18"/>
          <w:szCs w:val="18"/>
        </w:rPr>
        <w:t>Rys. A</w:t>
      </w:r>
      <w:r w:rsidR="001A24BC">
        <w:rPr>
          <w:rFonts w:asciiTheme="minorHAnsi" w:hAnsiTheme="minorHAnsi"/>
          <w:sz w:val="18"/>
          <w:szCs w:val="18"/>
        </w:rPr>
        <w:t>3</w:t>
      </w:r>
      <w:r w:rsidRPr="00944C80">
        <w:rPr>
          <w:rFonts w:asciiTheme="minorHAnsi" w:hAnsiTheme="minorHAnsi"/>
          <w:sz w:val="18"/>
          <w:szCs w:val="18"/>
        </w:rPr>
        <w:tab/>
        <w:t xml:space="preserve">RZUT </w:t>
      </w:r>
      <w:r w:rsidR="001A24BC">
        <w:rPr>
          <w:rFonts w:asciiTheme="minorHAnsi" w:hAnsiTheme="minorHAnsi"/>
          <w:sz w:val="18"/>
          <w:szCs w:val="18"/>
        </w:rPr>
        <w:t>PIĘTRA</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552020" w:rsidRPr="00944C80" w:rsidRDefault="00552020" w:rsidP="003408BC">
      <w:pPr>
        <w:spacing w:line="276" w:lineRule="auto"/>
        <w:ind w:left="1416"/>
        <w:rPr>
          <w:rFonts w:asciiTheme="minorHAnsi" w:hAnsiTheme="minorHAnsi"/>
          <w:sz w:val="18"/>
          <w:szCs w:val="18"/>
        </w:rPr>
      </w:pPr>
      <w:r w:rsidRPr="00944C80">
        <w:rPr>
          <w:rFonts w:asciiTheme="minorHAnsi" w:hAnsiTheme="minorHAnsi"/>
          <w:sz w:val="18"/>
          <w:szCs w:val="18"/>
        </w:rPr>
        <w:t>Rys. A</w:t>
      </w:r>
      <w:r w:rsidR="001A24BC">
        <w:rPr>
          <w:rFonts w:asciiTheme="minorHAnsi" w:hAnsiTheme="minorHAnsi"/>
          <w:sz w:val="18"/>
          <w:szCs w:val="18"/>
        </w:rPr>
        <w:t>4</w:t>
      </w:r>
      <w:r w:rsidRPr="00944C80">
        <w:rPr>
          <w:rFonts w:asciiTheme="minorHAnsi" w:hAnsiTheme="minorHAnsi"/>
          <w:sz w:val="18"/>
          <w:szCs w:val="18"/>
        </w:rPr>
        <w:tab/>
        <w:t>RZUT DACHU</w:t>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sidRPr="00944C80">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3F05BC" w:rsidRPr="00070B10" w:rsidRDefault="003F05BC" w:rsidP="003408BC">
      <w:pPr>
        <w:spacing w:line="276" w:lineRule="auto"/>
        <w:ind w:left="1416"/>
        <w:rPr>
          <w:rFonts w:asciiTheme="minorHAnsi" w:hAnsiTheme="minorHAnsi"/>
          <w:sz w:val="18"/>
          <w:szCs w:val="18"/>
        </w:rPr>
      </w:pPr>
      <w:r w:rsidRPr="00070B10">
        <w:rPr>
          <w:rFonts w:asciiTheme="minorHAnsi" w:hAnsiTheme="minorHAnsi"/>
          <w:sz w:val="18"/>
          <w:szCs w:val="18"/>
        </w:rPr>
        <w:t>Rys. A</w:t>
      </w:r>
      <w:r w:rsidR="001A24BC">
        <w:rPr>
          <w:rFonts w:asciiTheme="minorHAnsi" w:hAnsiTheme="minorHAnsi"/>
          <w:sz w:val="18"/>
          <w:szCs w:val="18"/>
        </w:rPr>
        <w:t>5</w:t>
      </w:r>
      <w:r w:rsidRPr="00070B10">
        <w:rPr>
          <w:rFonts w:asciiTheme="minorHAnsi" w:hAnsiTheme="minorHAnsi"/>
          <w:sz w:val="18"/>
          <w:szCs w:val="18"/>
        </w:rPr>
        <w:tab/>
        <w:t>PRZEKRÓJ A-A</w:t>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00662C5F">
        <w:rPr>
          <w:rFonts w:asciiTheme="minorHAnsi" w:hAnsiTheme="minorHAnsi"/>
          <w:sz w:val="18"/>
          <w:szCs w:val="18"/>
        </w:rPr>
        <w:tab/>
      </w:r>
    </w:p>
    <w:p w:rsidR="00552020" w:rsidRPr="00070B10" w:rsidRDefault="00552020" w:rsidP="003408BC">
      <w:pPr>
        <w:spacing w:line="276" w:lineRule="auto"/>
        <w:ind w:left="1416"/>
        <w:rPr>
          <w:rFonts w:asciiTheme="minorHAnsi" w:hAnsiTheme="minorHAnsi"/>
          <w:sz w:val="18"/>
          <w:szCs w:val="18"/>
        </w:rPr>
      </w:pPr>
      <w:r w:rsidRPr="00070B10">
        <w:rPr>
          <w:rFonts w:asciiTheme="minorHAnsi" w:hAnsiTheme="minorHAnsi"/>
          <w:sz w:val="18"/>
          <w:szCs w:val="18"/>
        </w:rPr>
        <w:t>Rys. A</w:t>
      </w:r>
      <w:r w:rsidR="001A24BC">
        <w:rPr>
          <w:rFonts w:asciiTheme="minorHAnsi" w:hAnsiTheme="minorHAnsi"/>
          <w:sz w:val="18"/>
          <w:szCs w:val="18"/>
        </w:rPr>
        <w:t>6</w:t>
      </w:r>
      <w:r w:rsidRPr="00070B10">
        <w:rPr>
          <w:rFonts w:asciiTheme="minorHAnsi" w:hAnsiTheme="minorHAnsi"/>
          <w:sz w:val="18"/>
          <w:szCs w:val="18"/>
        </w:rPr>
        <w:tab/>
        <w:t xml:space="preserve">PRZEKRÓJ </w:t>
      </w:r>
      <w:r w:rsidR="004C0314">
        <w:rPr>
          <w:rFonts w:asciiTheme="minorHAnsi" w:hAnsiTheme="minorHAnsi"/>
          <w:sz w:val="18"/>
          <w:szCs w:val="18"/>
        </w:rPr>
        <w:t>C</w:t>
      </w:r>
      <w:r>
        <w:rPr>
          <w:rFonts w:asciiTheme="minorHAnsi" w:hAnsiTheme="minorHAnsi"/>
          <w:sz w:val="18"/>
          <w:szCs w:val="18"/>
        </w:rPr>
        <w:t>-</w:t>
      </w:r>
      <w:r w:rsidR="004C0314">
        <w:rPr>
          <w:rFonts w:asciiTheme="minorHAnsi" w:hAnsiTheme="minorHAnsi"/>
          <w:sz w:val="18"/>
          <w:szCs w:val="18"/>
        </w:rPr>
        <w:t>C</w:t>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00662C5F">
        <w:rPr>
          <w:rFonts w:asciiTheme="minorHAnsi" w:hAnsiTheme="minorHAnsi"/>
          <w:sz w:val="18"/>
          <w:szCs w:val="18"/>
        </w:rPr>
        <w:tab/>
      </w:r>
    </w:p>
    <w:p w:rsidR="001A24BC" w:rsidRPr="00070B10" w:rsidRDefault="001A24BC" w:rsidP="003408BC">
      <w:pPr>
        <w:spacing w:line="276" w:lineRule="auto"/>
        <w:ind w:left="1416"/>
        <w:rPr>
          <w:rFonts w:asciiTheme="minorHAnsi" w:hAnsiTheme="minorHAnsi"/>
          <w:sz w:val="18"/>
          <w:szCs w:val="18"/>
        </w:rPr>
      </w:pPr>
      <w:r w:rsidRPr="00070B10">
        <w:rPr>
          <w:rFonts w:asciiTheme="minorHAnsi" w:hAnsiTheme="minorHAnsi"/>
          <w:sz w:val="18"/>
          <w:szCs w:val="18"/>
        </w:rPr>
        <w:t>Rys. A</w:t>
      </w:r>
      <w:r>
        <w:rPr>
          <w:rFonts w:asciiTheme="minorHAnsi" w:hAnsiTheme="minorHAnsi"/>
          <w:sz w:val="18"/>
          <w:szCs w:val="18"/>
        </w:rPr>
        <w:t>7</w:t>
      </w:r>
      <w:r w:rsidRPr="00070B10">
        <w:rPr>
          <w:rFonts w:asciiTheme="minorHAnsi" w:hAnsiTheme="minorHAnsi"/>
          <w:sz w:val="18"/>
          <w:szCs w:val="18"/>
        </w:rPr>
        <w:tab/>
        <w:t xml:space="preserve">PRZEKRÓJ </w:t>
      </w:r>
      <w:r w:rsidR="004C0314">
        <w:rPr>
          <w:rFonts w:asciiTheme="minorHAnsi" w:hAnsiTheme="minorHAnsi"/>
          <w:sz w:val="18"/>
          <w:szCs w:val="18"/>
        </w:rPr>
        <w:t>D</w:t>
      </w:r>
      <w:r>
        <w:rPr>
          <w:rFonts w:asciiTheme="minorHAnsi" w:hAnsiTheme="minorHAnsi"/>
          <w:sz w:val="18"/>
          <w:szCs w:val="18"/>
        </w:rPr>
        <w:t>-</w:t>
      </w:r>
      <w:r w:rsidR="004C0314">
        <w:rPr>
          <w:rFonts w:asciiTheme="minorHAnsi" w:hAnsiTheme="minorHAnsi"/>
          <w:sz w:val="18"/>
          <w:szCs w:val="18"/>
        </w:rPr>
        <w:t>D</w:t>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Pr="00070B10">
        <w:rPr>
          <w:rFonts w:asciiTheme="minorHAnsi" w:hAnsiTheme="minorHAnsi"/>
          <w:sz w:val="18"/>
          <w:szCs w:val="18"/>
        </w:rPr>
        <w:tab/>
      </w:r>
      <w:r w:rsidR="00662C5F">
        <w:rPr>
          <w:rFonts w:asciiTheme="minorHAnsi" w:hAnsiTheme="minorHAnsi"/>
          <w:sz w:val="18"/>
          <w:szCs w:val="18"/>
        </w:rPr>
        <w:tab/>
      </w:r>
    </w:p>
    <w:p w:rsidR="004C0314" w:rsidRPr="00944C80" w:rsidRDefault="004C0314" w:rsidP="003408BC">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Rys. A</w:t>
      </w:r>
      <w:r>
        <w:rPr>
          <w:rFonts w:asciiTheme="minorHAnsi" w:hAnsiTheme="minorHAnsi"/>
          <w:sz w:val="18"/>
          <w:szCs w:val="18"/>
        </w:rPr>
        <w:t>8</w:t>
      </w:r>
      <w:r w:rsidRPr="00944C80">
        <w:rPr>
          <w:rFonts w:asciiTheme="minorHAnsi" w:hAnsiTheme="minorHAnsi"/>
          <w:sz w:val="18"/>
          <w:szCs w:val="18"/>
        </w:rPr>
        <w:tab/>
        <w:t>ELEWACJ</w:t>
      </w:r>
      <w:r>
        <w:rPr>
          <w:rFonts w:asciiTheme="minorHAnsi" w:hAnsiTheme="minorHAnsi"/>
          <w:sz w:val="18"/>
          <w:szCs w:val="18"/>
        </w:rPr>
        <w:t>A PÓŁNOCNA I WSCHODNIA</w:t>
      </w:r>
      <w:r>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552020" w:rsidRPr="00944C80" w:rsidRDefault="00552020" w:rsidP="003408BC">
      <w:pPr>
        <w:autoSpaceDE w:val="0"/>
        <w:autoSpaceDN w:val="0"/>
        <w:adjustRightInd w:val="0"/>
        <w:spacing w:line="276" w:lineRule="auto"/>
        <w:ind w:left="1416"/>
        <w:rPr>
          <w:rFonts w:asciiTheme="minorHAnsi" w:hAnsiTheme="minorHAnsi"/>
          <w:sz w:val="18"/>
          <w:szCs w:val="18"/>
        </w:rPr>
      </w:pPr>
      <w:r w:rsidRPr="00944C80">
        <w:rPr>
          <w:rFonts w:asciiTheme="minorHAnsi" w:hAnsiTheme="minorHAnsi"/>
          <w:sz w:val="18"/>
          <w:szCs w:val="18"/>
        </w:rPr>
        <w:t>Rys. A</w:t>
      </w:r>
      <w:r w:rsidR="004C0314">
        <w:rPr>
          <w:rFonts w:asciiTheme="minorHAnsi" w:hAnsiTheme="minorHAnsi"/>
          <w:sz w:val="18"/>
          <w:szCs w:val="18"/>
        </w:rPr>
        <w:t>9</w:t>
      </w:r>
      <w:r w:rsidRPr="00944C80">
        <w:rPr>
          <w:rFonts w:asciiTheme="minorHAnsi" w:hAnsiTheme="minorHAnsi"/>
          <w:sz w:val="18"/>
          <w:szCs w:val="18"/>
        </w:rPr>
        <w:tab/>
        <w:t>ELEWACJ</w:t>
      </w:r>
      <w:r w:rsidR="003B51AB">
        <w:rPr>
          <w:rFonts w:asciiTheme="minorHAnsi" w:hAnsiTheme="minorHAnsi"/>
          <w:sz w:val="18"/>
          <w:szCs w:val="18"/>
        </w:rPr>
        <w:t xml:space="preserve">A </w:t>
      </w:r>
      <w:r w:rsidR="004C0314">
        <w:rPr>
          <w:rFonts w:asciiTheme="minorHAnsi" w:hAnsiTheme="minorHAnsi"/>
          <w:sz w:val="18"/>
          <w:szCs w:val="18"/>
        </w:rPr>
        <w:t xml:space="preserve">POŁUDNIOWA I </w:t>
      </w:r>
      <w:r w:rsidR="003B51AB">
        <w:rPr>
          <w:rFonts w:asciiTheme="minorHAnsi" w:hAnsiTheme="minorHAnsi"/>
          <w:sz w:val="18"/>
          <w:szCs w:val="18"/>
        </w:rPr>
        <w:t>ZACHODNIA</w:t>
      </w:r>
      <w:r>
        <w:rPr>
          <w:rFonts w:asciiTheme="minorHAnsi" w:hAnsiTheme="minorHAnsi"/>
          <w:sz w:val="18"/>
          <w:szCs w:val="18"/>
        </w:rPr>
        <w:tab/>
      </w:r>
      <w:r>
        <w:rPr>
          <w:rFonts w:asciiTheme="minorHAnsi" w:hAnsiTheme="minorHAnsi"/>
          <w:sz w:val="18"/>
          <w:szCs w:val="18"/>
        </w:rPr>
        <w:tab/>
      </w:r>
      <w:r w:rsidRPr="00944C80">
        <w:rPr>
          <w:rFonts w:asciiTheme="minorHAnsi" w:hAnsiTheme="minorHAnsi"/>
          <w:sz w:val="18"/>
          <w:szCs w:val="18"/>
        </w:rPr>
        <w:tab/>
      </w:r>
      <w:r w:rsidR="00662C5F">
        <w:rPr>
          <w:rFonts w:asciiTheme="minorHAnsi" w:hAnsiTheme="minorHAnsi"/>
          <w:sz w:val="18"/>
          <w:szCs w:val="18"/>
        </w:rPr>
        <w:tab/>
      </w:r>
    </w:p>
    <w:p w:rsidR="008819D5" w:rsidRPr="00DB6F3E" w:rsidRDefault="008819D5" w:rsidP="003408BC">
      <w:pPr>
        <w:autoSpaceDE w:val="0"/>
        <w:autoSpaceDN w:val="0"/>
        <w:adjustRightInd w:val="0"/>
        <w:spacing w:line="276" w:lineRule="auto"/>
        <w:ind w:left="1416"/>
        <w:rPr>
          <w:rFonts w:asciiTheme="minorHAnsi" w:hAnsiTheme="minorHAnsi"/>
          <w:sz w:val="18"/>
          <w:szCs w:val="18"/>
        </w:rPr>
      </w:pPr>
      <w:r w:rsidRPr="00DB6F3E">
        <w:rPr>
          <w:rFonts w:asciiTheme="minorHAnsi" w:hAnsiTheme="minorHAnsi"/>
          <w:sz w:val="18"/>
          <w:szCs w:val="18"/>
        </w:rPr>
        <w:t>Rys. A10</w:t>
      </w:r>
      <w:r w:rsidRPr="00DB6F3E">
        <w:rPr>
          <w:rFonts w:asciiTheme="minorHAnsi" w:hAnsiTheme="minorHAnsi"/>
          <w:sz w:val="18"/>
          <w:szCs w:val="18"/>
        </w:rPr>
        <w:tab/>
      </w:r>
      <w:r w:rsidR="00DB6F3E" w:rsidRPr="00DB6F3E">
        <w:rPr>
          <w:rFonts w:asciiTheme="minorHAnsi" w:hAnsiTheme="minorHAnsi" w:cs="RomanS"/>
          <w:color w:val="000000"/>
          <w:sz w:val="18"/>
          <w:szCs w:val="18"/>
        </w:rPr>
        <w:t xml:space="preserve">ZESTAWIENIE STOLARKI OKINNEJ I DRZWIOWEJ </w:t>
      </w:r>
      <w:r w:rsidRPr="00DB6F3E">
        <w:rPr>
          <w:rFonts w:asciiTheme="minorHAnsi" w:hAnsiTheme="minorHAnsi"/>
          <w:sz w:val="18"/>
          <w:szCs w:val="18"/>
        </w:rPr>
        <w:tab/>
      </w:r>
      <w:r w:rsidRPr="00DB6F3E">
        <w:rPr>
          <w:rFonts w:asciiTheme="minorHAnsi" w:hAnsiTheme="minorHAnsi"/>
          <w:sz w:val="18"/>
          <w:szCs w:val="18"/>
        </w:rPr>
        <w:tab/>
      </w:r>
      <w:r w:rsidRPr="00DB6F3E">
        <w:rPr>
          <w:rFonts w:asciiTheme="minorHAnsi" w:hAnsiTheme="minorHAnsi"/>
          <w:sz w:val="18"/>
          <w:szCs w:val="18"/>
        </w:rPr>
        <w:tab/>
      </w:r>
      <w:r w:rsidR="00662C5F">
        <w:rPr>
          <w:rFonts w:asciiTheme="minorHAnsi" w:hAnsiTheme="minorHAnsi"/>
          <w:sz w:val="18"/>
          <w:szCs w:val="18"/>
        </w:rPr>
        <w:tab/>
      </w:r>
    </w:p>
    <w:p w:rsidR="008819D5" w:rsidRPr="00DB6F3E" w:rsidRDefault="008819D5" w:rsidP="003408BC">
      <w:pPr>
        <w:autoSpaceDE w:val="0"/>
        <w:autoSpaceDN w:val="0"/>
        <w:adjustRightInd w:val="0"/>
        <w:spacing w:line="276" w:lineRule="auto"/>
        <w:ind w:left="1416"/>
        <w:rPr>
          <w:rFonts w:asciiTheme="minorHAnsi" w:hAnsiTheme="minorHAnsi"/>
          <w:sz w:val="18"/>
          <w:szCs w:val="18"/>
        </w:rPr>
      </w:pPr>
      <w:r w:rsidRPr="00DB6F3E">
        <w:rPr>
          <w:rFonts w:asciiTheme="minorHAnsi" w:hAnsiTheme="minorHAnsi"/>
          <w:sz w:val="18"/>
          <w:szCs w:val="18"/>
        </w:rPr>
        <w:t>Rys. A11</w:t>
      </w:r>
      <w:r w:rsidRPr="00DB6F3E">
        <w:rPr>
          <w:rFonts w:asciiTheme="minorHAnsi" w:hAnsiTheme="minorHAnsi"/>
          <w:sz w:val="18"/>
          <w:szCs w:val="18"/>
        </w:rPr>
        <w:tab/>
      </w:r>
      <w:r w:rsidR="00DB6F3E" w:rsidRPr="00DB6F3E">
        <w:rPr>
          <w:rFonts w:asciiTheme="minorHAnsi" w:hAnsiTheme="minorHAnsi" w:cs="RomanS"/>
          <w:color w:val="000000"/>
          <w:sz w:val="18"/>
          <w:szCs w:val="18"/>
        </w:rPr>
        <w:t>ZESTAWIENIE STOLARKI DRZWIOWEJ WEWNĘTRZNEJ</w:t>
      </w:r>
      <w:r w:rsidRPr="00DB6F3E">
        <w:rPr>
          <w:rFonts w:asciiTheme="minorHAnsi" w:hAnsiTheme="minorHAnsi"/>
          <w:sz w:val="18"/>
          <w:szCs w:val="18"/>
        </w:rPr>
        <w:tab/>
      </w:r>
      <w:r w:rsidRPr="00DB6F3E">
        <w:rPr>
          <w:rFonts w:asciiTheme="minorHAnsi" w:hAnsiTheme="minorHAnsi"/>
          <w:sz w:val="18"/>
          <w:szCs w:val="18"/>
        </w:rPr>
        <w:tab/>
      </w:r>
      <w:r w:rsidR="00662C5F">
        <w:rPr>
          <w:rFonts w:asciiTheme="minorHAnsi" w:hAnsiTheme="minorHAnsi"/>
          <w:sz w:val="18"/>
          <w:szCs w:val="18"/>
        </w:rPr>
        <w:tab/>
      </w:r>
    </w:p>
    <w:p w:rsidR="008819D5" w:rsidRPr="00DB6F3E" w:rsidRDefault="008819D5" w:rsidP="003408BC">
      <w:pPr>
        <w:autoSpaceDE w:val="0"/>
        <w:autoSpaceDN w:val="0"/>
        <w:adjustRightInd w:val="0"/>
        <w:spacing w:line="276" w:lineRule="auto"/>
        <w:ind w:left="1416"/>
        <w:rPr>
          <w:rFonts w:asciiTheme="minorHAnsi" w:hAnsiTheme="minorHAnsi"/>
          <w:sz w:val="18"/>
          <w:szCs w:val="18"/>
        </w:rPr>
      </w:pPr>
      <w:r w:rsidRPr="00DB6F3E">
        <w:rPr>
          <w:rFonts w:asciiTheme="minorHAnsi" w:hAnsiTheme="minorHAnsi"/>
          <w:sz w:val="18"/>
          <w:szCs w:val="18"/>
        </w:rPr>
        <w:t>Rys. A12</w:t>
      </w:r>
      <w:r w:rsidRPr="00DB6F3E">
        <w:rPr>
          <w:rFonts w:asciiTheme="minorHAnsi" w:hAnsiTheme="minorHAnsi"/>
          <w:sz w:val="18"/>
          <w:szCs w:val="18"/>
        </w:rPr>
        <w:tab/>
      </w:r>
      <w:r w:rsidR="00DB6F3E" w:rsidRPr="00DB6F3E">
        <w:rPr>
          <w:rFonts w:asciiTheme="minorHAnsi" w:hAnsiTheme="minorHAnsi" w:cs="RomanS"/>
          <w:color w:val="000000"/>
          <w:sz w:val="18"/>
          <w:szCs w:val="18"/>
        </w:rPr>
        <w:t>RZUT POSADZKI PARTERU</w:t>
      </w:r>
      <w:r w:rsidR="00E57711">
        <w:rPr>
          <w:rFonts w:asciiTheme="minorHAnsi" w:hAnsiTheme="minorHAnsi" w:cs="RomanS"/>
          <w:color w:val="000000"/>
          <w:sz w:val="18"/>
          <w:szCs w:val="18"/>
        </w:rPr>
        <w:t xml:space="preserve"> I WYKOŃCZENIE ŚCIAN</w:t>
      </w:r>
      <w:r w:rsidR="00DB6F3E">
        <w:rPr>
          <w:rFonts w:asciiTheme="minorHAnsi" w:hAnsiTheme="minorHAnsi"/>
          <w:sz w:val="18"/>
          <w:szCs w:val="18"/>
        </w:rPr>
        <w:tab/>
      </w:r>
      <w:r w:rsidRPr="00DB6F3E">
        <w:rPr>
          <w:rFonts w:asciiTheme="minorHAnsi" w:hAnsiTheme="minorHAnsi"/>
          <w:sz w:val="18"/>
          <w:szCs w:val="18"/>
        </w:rPr>
        <w:tab/>
      </w:r>
      <w:r w:rsidR="00662C5F">
        <w:rPr>
          <w:rFonts w:asciiTheme="minorHAnsi" w:hAnsiTheme="minorHAnsi"/>
          <w:sz w:val="18"/>
          <w:szCs w:val="18"/>
        </w:rPr>
        <w:tab/>
      </w:r>
    </w:p>
    <w:p w:rsidR="008819D5" w:rsidRPr="00DB6F3E" w:rsidRDefault="008819D5" w:rsidP="003408BC">
      <w:pPr>
        <w:autoSpaceDE w:val="0"/>
        <w:autoSpaceDN w:val="0"/>
        <w:adjustRightInd w:val="0"/>
        <w:spacing w:line="276" w:lineRule="auto"/>
        <w:ind w:left="1416"/>
        <w:rPr>
          <w:rFonts w:asciiTheme="minorHAnsi" w:hAnsiTheme="minorHAnsi"/>
          <w:sz w:val="18"/>
          <w:szCs w:val="18"/>
        </w:rPr>
      </w:pPr>
      <w:r w:rsidRPr="00DB6F3E">
        <w:rPr>
          <w:rFonts w:asciiTheme="minorHAnsi" w:hAnsiTheme="minorHAnsi"/>
          <w:sz w:val="18"/>
          <w:szCs w:val="18"/>
        </w:rPr>
        <w:t>Rys. A13</w:t>
      </w:r>
      <w:r w:rsidRPr="00DB6F3E">
        <w:rPr>
          <w:rFonts w:asciiTheme="minorHAnsi" w:hAnsiTheme="minorHAnsi"/>
          <w:sz w:val="18"/>
          <w:szCs w:val="18"/>
        </w:rPr>
        <w:tab/>
      </w:r>
      <w:r w:rsidR="00DB6F3E" w:rsidRPr="00DB6F3E">
        <w:rPr>
          <w:rFonts w:asciiTheme="minorHAnsi" w:hAnsiTheme="minorHAnsi" w:cs="RomanS"/>
          <w:color w:val="000000"/>
          <w:sz w:val="18"/>
          <w:szCs w:val="18"/>
        </w:rPr>
        <w:t>RZUT POSADZKI PIĘTRA</w:t>
      </w:r>
      <w:r w:rsidR="00E329FA">
        <w:rPr>
          <w:rFonts w:asciiTheme="minorHAnsi" w:hAnsiTheme="minorHAnsi" w:cs="RomanS"/>
          <w:color w:val="000000"/>
          <w:sz w:val="18"/>
          <w:szCs w:val="18"/>
        </w:rPr>
        <w:t xml:space="preserve"> I WYKOŃCZENIE ŚCIAN</w:t>
      </w:r>
      <w:r w:rsidR="00E329FA">
        <w:rPr>
          <w:rFonts w:asciiTheme="minorHAnsi" w:hAnsiTheme="minorHAnsi" w:cs="RomanS"/>
          <w:color w:val="000000"/>
          <w:sz w:val="18"/>
          <w:szCs w:val="18"/>
        </w:rPr>
        <w:tab/>
      </w:r>
      <w:r w:rsidR="00DB6F3E">
        <w:rPr>
          <w:rFonts w:asciiTheme="minorHAnsi" w:hAnsiTheme="minorHAnsi"/>
          <w:sz w:val="18"/>
          <w:szCs w:val="18"/>
        </w:rPr>
        <w:tab/>
      </w:r>
      <w:r w:rsidRPr="00DB6F3E">
        <w:rPr>
          <w:rFonts w:asciiTheme="minorHAnsi" w:hAnsiTheme="minorHAnsi"/>
          <w:sz w:val="18"/>
          <w:szCs w:val="18"/>
        </w:rPr>
        <w:tab/>
      </w:r>
      <w:r w:rsidR="00662C5F">
        <w:rPr>
          <w:rFonts w:asciiTheme="minorHAnsi" w:hAnsiTheme="minorHAnsi"/>
          <w:sz w:val="18"/>
          <w:szCs w:val="18"/>
        </w:rPr>
        <w:tab/>
      </w:r>
    </w:p>
    <w:p w:rsidR="001600D8" w:rsidRPr="00DB6F3E" w:rsidRDefault="001600D8" w:rsidP="003408BC">
      <w:pPr>
        <w:autoSpaceDE w:val="0"/>
        <w:autoSpaceDN w:val="0"/>
        <w:adjustRightInd w:val="0"/>
        <w:spacing w:line="276" w:lineRule="auto"/>
        <w:ind w:left="1416"/>
        <w:rPr>
          <w:rFonts w:asciiTheme="minorHAnsi" w:hAnsiTheme="minorHAnsi"/>
          <w:sz w:val="18"/>
          <w:szCs w:val="18"/>
        </w:rPr>
      </w:pPr>
      <w:r w:rsidRPr="00DB6F3E">
        <w:rPr>
          <w:rFonts w:asciiTheme="minorHAnsi" w:hAnsiTheme="minorHAnsi"/>
          <w:sz w:val="18"/>
          <w:szCs w:val="18"/>
        </w:rPr>
        <w:t>Rys. A1</w:t>
      </w:r>
      <w:r>
        <w:rPr>
          <w:rFonts w:asciiTheme="minorHAnsi" w:hAnsiTheme="minorHAnsi"/>
          <w:sz w:val="18"/>
          <w:szCs w:val="18"/>
        </w:rPr>
        <w:t>4</w:t>
      </w:r>
      <w:r w:rsidRPr="00DB6F3E">
        <w:rPr>
          <w:rFonts w:asciiTheme="minorHAnsi" w:hAnsiTheme="minorHAnsi"/>
          <w:sz w:val="18"/>
          <w:szCs w:val="18"/>
        </w:rPr>
        <w:tab/>
      </w:r>
      <w:r w:rsidRPr="00DB6F3E">
        <w:rPr>
          <w:rFonts w:asciiTheme="minorHAnsi" w:hAnsiTheme="minorHAnsi" w:cs="RomanS"/>
          <w:color w:val="000000"/>
          <w:sz w:val="18"/>
          <w:szCs w:val="18"/>
        </w:rPr>
        <w:t xml:space="preserve">RZUT </w:t>
      </w:r>
      <w:r>
        <w:rPr>
          <w:rFonts w:asciiTheme="minorHAnsi" w:hAnsiTheme="minorHAnsi" w:cs="RomanS"/>
          <w:color w:val="000000"/>
          <w:sz w:val="18"/>
          <w:szCs w:val="18"/>
        </w:rPr>
        <w:t>SUFITU</w:t>
      </w:r>
      <w:r w:rsidRPr="00DB6F3E">
        <w:rPr>
          <w:rFonts w:asciiTheme="minorHAnsi" w:hAnsiTheme="minorHAnsi" w:cs="RomanS"/>
          <w:color w:val="000000"/>
          <w:sz w:val="18"/>
          <w:szCs w:val="18"/>
        </w:rPr>
        <w:t xml:space="preserve"> PARTERU</w:t>
      </w:r>
      <w:r w:rsidRPr="00DB6F3E">
        <w:rPr>
          <w:rFonts w:asciiTheme="minorHAnsi" w:hAnsiTheme="minorHAnsi"/>
          <w:sz w:val="18"/>
          <w:szCs w:val="18"/>
        </w:rPr>
        <w:tab/>
      </w:r>
      <w:r w:rsidRPr="00DB6F3E">
        <w:rPr>
          <w:rFonts w:asciiTheme="minorHAnsi" w:hAnsiTheme="minorHAnsi"/>
          <w:sz w:val="18"/>
          <w:szCs w:val="18"/>
        </w:rPr>
        <w:tab/>
      </w:r>
      <w:r>
        <w:rPr>
          <w:rFonts w:asciiTheme="minorHAnsi" w:hAnsiTheme="minorHAnsi"/>
          <w:sz w:val="18"/>
          <w:szCs w:val="18"/>
        </w:rPr>
        <w:tab/>
      </w:r>
      <w:r>
        <w:rPr>
          <w:rFonts w:asciiTheme="minorHAnsi" w:hAnsiTheme="minorHAnsi"/>
          <w:sz w:val="18"/>
          <w:szCs w:val="18"/>
        </w:rPr>
        <w:tab/>
      </w:r>
      <w:r w:rsidRPr="00DB6F3E">
        <w:rPr>
          <w:rFonts w:asciiTheme="minorHAnsi" w:hAnsiTheme="minorHAnsi"/>
          <w:sz w:val="18"/>
          <w:szCs w:val="18"/>
        </w:rPr>
        <w:tab/>
      </w:r>
      <w:r w:rsidR="00662C5F">
        <w:rPr>
          <w:rFonts w:asciiTheme="minorHAnsi" w:hAnsiTheme="minorHAnsi"/>
          <w:sz w:val="18"/>
          <w:szCs w:val="18"/>
        </w:rPr>
        <w:tab/>
      </w:r>
    </w:p>
    <w:p w:rsidR="001600D8" w:rsidRPr="00E329FA" w:rsidRDefault="001600D8" w:rsidP="003408BC">
      <w:pPr>
        <w:autoSpaceDE w:val="0"/>
        <w:autoSpaceDN w:val="0"/>
        <w:adjustRightInd w:val="0"/>
        <w:spacing w:line="276" w:lineRule="auto"/>
        <w:ind w:left="1416"/>
        <w:rPr>
          <w:rFonts w:asciiTheme="minorHAnsi" w:hAnsiTheme="minorHAnsi"/>
          <w:sz w:val="18"/>
          <w:szCs w:val="18"/>
        </w:rPr>
      </w:pPr>
      <w:r w:rsidRPr="00E329FA">
        <w:rPr>
          <w:rFonts w:asciiTheme="minorHAnsi" w:hAnsiTheme="minorHAnsi"/>
          <w:sz w:val="18"/>
          <w:szCs w:val="18"/>
        </w:rPr>
        <w:t>Rys. A15</w:t>
      </w:r>
      <w:r w:rsidRPr="00E329FA">
        <w:rPr>
          <w:rFonts w:asciiTheme="minorHAnsi" w:hAnsiTheme="minorHAnsi"/>
          <w:sz w:val="18"/>
          <w:szCs w:val="18"/>
        </w:rPr>
        <w:tab/>
      </w:r>
      <w:r w:rsidRPr="00E329FA">
        <w:rPr>
          <w:rFonts w:asciiTheme="minorHAnsi" w:hAnsiTheme="minorHAnsi" w:cs="RomanS"/>
          <w:color w:val="000000"/>
          <w:sz w:val="18"/>
          <w:szCs w:val="18"/>
        </w:rPr>
        <w:t>RZUT SUFITU PIĘTRA</w:t>
      </w:r>
      <w:r w:rsidRPr="00E329FA">
        <w:rPr>
          <w:rFonts w:asciiTheme="minorHAnsi" w:hAnsiTheme="minorHAnsi"/>
          <w:sz w:val="18"/>
          <w:szCs w:val="18"/>
        </w:rPr>
        <w:tab/>
      </w:r>
      <w:r w:rsidRPr="00E329FA">
        <w:rPr>
          <w:rFonts w:asciiTheme="minorHAnsi" w:hAnsiTheme="minorHAnsi"/>
          <w:sz w:val="18"/>
          <w:szCs w:val="18"/>
        </w:rPr>
        <w:tab/>
      </w:r>
      <w:r w:rsidRPr="00E329FA">
        <w:rPr>
          <w:rFonts w:asciiTheme="minorHAnsi" w:hAnsiTheme="minorHAnsi"/>
          <w:sz w:val="18"/>
          <w:szCs w:val="18"/>
        </w:rPr>
        <w:tab/>
      </w:r>
      <w:r w:rsidRPr="00E329FA">
        <w:rPr>
          <w:rFonts w:asciiTheme="minorHAnsi" w:hAnsiTheme="minorHAnsi"/>
          <w:sz w:val="18"/>
          <w:szCs w:val="18"/>
        </w:rPr>
        <w:tab/>
      </w:r>
      <w:r w:rsidRPr="00E329FA">
        <w:rPr>
          <w:rFonts w:asciiTheme="minorHAnsi" w:hAnsiTheme="minorHAnsi"/>
          <w:sz w:val="18"/>
          <w:szCs w:val="18"/>
        </w:rPr>
        <w:tab/>
      </w:r>
      <w:r w:rsidR="00662C5F">
        <w:rPr>
          <w:rFonts w:asciiTheme="minorHAnsi" w:hAnsiTheme="minorHAnsi"/>
          <w:sz w:val="18"/>
          <w:szCs w:val="18"/>
        </w:rPr>
        <w:tab/>
      </w:r>
    </w:p>
    <w:p w:rsidR="00E329FA" w:rsidRPr="00DB6F3E" w:rsidRDefault="00E329FA" w:rsidP="00E329FA">
      <w:pPr>
        <w:autoSpaceDE w:val="0"/>
        <w:autoSpaceDN w:val="0"/>
        <w:adjustRightInd w:val="0"/>
        <w:ind w:left="1416"/>
        <w:rPr>
          <w:rFonts w:asciiTheme="minorHAnsi" w:hAnsiTheme="minorHAnsi"/>
          <w:sz w:val="18"/>
          <w:szCs w:val="18"/>
        </w:rPr>
      </w:pPr>
      <w:r w:rsidRPr="00E329FA">
        <w:rPr>
          <w:rFonts w:asciiTheme="minorHAnsi" w:hAnsiTheme="minorHAnsi"/>
          <w:sz w:val="18"/>
          <w:szCs w:val="18"/>
        </w:rPr>
        <w:t>Rys. A16</w:t>
      </w:r>
      <w:r w:rsidRPr="00E329FA">
        <w:rPr>
          <w:rFonts w:asciiTheme="minorHAnsi" w:hAnsiTheme="minorHAnsi"/>
          <w:sz w:val="18"/>
          <w:szCs w:val="18"/>
        </w:rPr>
        <w:tab/>
      </w:r>
      <w:r w:rsidRPr="00E329FA">
        <w:rPr>
          <w:rFonts w:asciiTheme="minorHAnsi" w:hAnsiTheme="minorHAnsi" w:cs="RomanS"/>
          <w:color w:val="000000"/>
          <w:sz w:val="18"/>
          <w:szCs w:val="18"/>
        </w:rPr>
        <w:t>SZCZEGÓŁ IZOLACJI I OBRÓBKI KOMINÓW</w:t>
      </w:r>
      <w:r>
        <w:rPr>
          <w:rFonts w:asciiTheme="minorHAnsi" w:hAnsiTheme="minorHAnsi"/>
          <w:sz w:val="18"/>
          <w:szCs w:val="18"/>
        </w:rPr>
        <w:tab/>
      </w:r>
      <w:r>
        <w:rPr>
          <w:rFonts w:asciiTheme="minorHAnsi" w:hAnsiTheme="minorHAnsi"/>
          <w:sz w:val="18"/>
          <w:szCs w:val="18"/>
        </w:rPr>
        <w:tab/>
      </w:r>
      <w:r w:rsidRPr="00DB6F3E">
        <w:rPr>
          <w:rFonts w:asciiTheme="minorHAnsi" w:hAnsiTheme="minorHAnsi"/>
          <w:sz w:val="18"/>
          <w:szCs w:val="18"/>
        </w:rPr>
        <w:tab/>
      </w:r>
      <w:r w:rsidR="00662C5F">
        <w:rPr>
          <w:rFonts w:asciiTheme="minorHAnsi" w:hAnsiTheme="minorHAnsi"/>
          <w:sz w:val="18"/>
          <w:szCs w:val="18"/>
        </w:rPr>
        <w:tab/>
      </w:r>
    </w:p>
    <w:p w:rsidR="0007422C" w:rsidRDefault="0007422C" w:rsidP="0007422C">
      <w:pPr>
        <w:pStyle w:val="Default"/>
        <w:spacing w:line="360" w:lineRule="auto"/>
        <w:rPr>
          <w:rFonts w:ascii="Calibri" w:hAnsi="Calibri"/>
          <w:bCs/>
          <w:sz w:val="18"/>
          <w:szCs w:val="18"/>
          <w:highlight w:val="lightGray"/>
        </w:rPr>
      </w:pPr>
    </w:p>
    <w:p w:rsidR="00DB6F3E" w:rsidRDefault="00DB6F3E" w:rsidP="008819D5">
      <w:pPr>
        <w:autoSpaceDE w:val="0"/>
        <w:autoSpaceDN w:val="0"/>
        <w:adjustRightInd w:val="0"/>
        <w:spacing w:line="276" w:lineRule="auto"/>
        <w:ind w:left="1416"/>
        <w:rPr>
          <w:rFonts w:asciiTheme="minorHAnsi" w:hAnsiTheme="minorHAnsi"/>
          <w:sz w:val="18"/>
          <w:szCs w:val="18"/>
        </w:rPr>
      </w:pPr>
    </w:p>
    <w:p w:rsidR="00D76AB7" w:rsidRDefault="00552020" w:rsidP="00D76AB7">
      <w:pPr>
        <w:jc w:val="both"/>
        <w:rPr>
          <w:rFonts w:asciiTheme="minorHAnsi" w:hAnsiTheme="minorHAnsi"/>
          <w:b/>
        </w:rPr>
      </w:pPr>
      <w:r>
        <w:rPr>
          <w:rFonts w:asciiTheme="minorHAnsi" w:hAnsiTheme="minorHAnsi"/>
          <w:b/>
        </w:rPr>
        <w:br w:type="page"/>
      </w:r>
    </w:p>
    <w:p w:rsidR="00B672C5" w:rsidRDefault="00B672C5" w:rsidP="00B672C5">
      <w:pPr>
        <w:rPr>
          <w:rFonts w:asciiTheme="minorHAnsi" w:hAnsiTheme="minorHAnsi"/>
          <w:b/>
        </w:rPr>
      </w:pPr>
      <w:r w:rsidRPr="00B9177C">
        <w:rPr>
          <w:rFonts w:asciiTheme="minorHAnsi" w:hAnsiTheme="minorHAnsi"/>
          <w:b/>
          <w:noProof/>
        </w:rPr>
        <w:lastRenderedPageBreak/>
        <w:drawing>
          <wp:inline distT="0" distB="0" distL="0" distR="0">
            <wp:extent cx="6048359" cy="8553450"/>
            <wp:effectExtent l="19050" t="0" r="0" b="0"/>
            <wp:docPr id="19" name="Obraz 0" descr="uprawnienia P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PJ.jpg"/>
                    <pic:cNvPicPr/>
                  </pic:nvPicPr>
                  <pic:blipFill>
                    <a:blip r:embed="rId9" cstate="print"/>
                    <a:stretch>
                      <a:fillRect/>
                    </a:stretch>
                  </pic:blipFill>
                  <pic:spPr>
                    <a:xfrm>
                      <a:off x="0" y="0"/>
                      <a:ext cx="6048359" cy="8553450"/>
                    </a:xfrm>
                    <a:prstGeom prst="rect">
                      <a:avLst/>
                    </a:prstGeom>
                  </pic:spPr>
                </pic:pic>
              </a:graphicData>
            </a:graphic>
          </wp:inline>
        </w:drawing>
      </w:r>
    </w:p>
    <w:p w:rsidR="00B672C5" w:rsidRDefault="00B672C5" w:rsidP="00B672C5">
      <w:pPr>
        <w:rPr>
          <w:rFonts w:asciiTheme="minorHAnsi" w:hAnsiTheme="minorHAnsi"/>
          <w:b/>
        </w:rPr>
      </w:pPr>
      <w:r>
        <w:rPr>
          <w:rFonts w:asciiTheme="minorHAnsi" w:hAnsiTheme="minorHAnsi"/>
          <w:b/>
          <w:noProof/>
        </w:rPr>
        <w:lastRenderedPageBreak/>
        <w:drawing>
          <wp:inline distT="0" distB="0" distL="0" distR="0">
            <wp:extent cx="5760085" cy="8145780"/>
            <wp:effectExtent l="19050" t="0" r="0" b="0"/>
            <wp:docPr id="20" name="Obraz 12" descr="Sznajder uprawnien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najder uprawnienia.jpg"/>
                    <pic:cNvPicPr/>
                  </pic:nvPicPr>
                  <pic:blipFill>
                    <a:blip r:embed="rId10" cstate="print"/>
                    <a:stretch>
                      <a:fillRect/>
                    </a:stretch>
                  </pic:blipFill>
                  <pic:spPr>
                    <a:xfrm>
                      <a:off x="0" y="0"/>
                      <a:ext cx="5760085" cy="8145780"/>
                    </a:xfrm>
                    <a:prstGeom prst="rect">
                      <a:avLst/>
                    </a:prstGeom>
                  </pic:spPr>
                </pic:pic>
              </a:graphicData>
            </a:graphic>
          </wp:inline>
        </w:drawing>
      </w:r>
    </w:p>
    <w:p w:rsidR="00B672C5" w:rsidRDefault="00B672C5" w:rsidP="00B672C5">
      <w:pPr>
        <w:rPr>
          <w:rFonts w:asciiTheme="minorHAnsi" w:hAnsiTheme="minorHAnsi"/>
          <w:b/>
        </w:rPr>
      </w:pPr>
    </w:p>
    <w:p w:rsidR="00B672C5" w:rsidRDefault="00B672C5" w:rsidP="00B672C5">
      <w:pPr>
        <w:jc w:val="center"/>
        <w:rPr>
          <w:sz w:val="18"/>
          <w:szCs w:val="18"/>
        </w:rPr>
      </w:pPr>
      <w:r w:rsidRPr="005C3479">
        <w:rPr>
          <w:noProof/>
          <w:sz w:val="18"/>
          <w:szCs w:val="18"/>
        </w:rPr>
        <w:lastRenderedPageBreak/>
        <w:drawing>
          <wp:inline distT="0" distB="0" distL="0" distR="0">
            <wp:extent cx="5760085" cy="8150860"/>
            <wp:effectExtent l="19050" t="0" r="0" b="0"/>
            <wp:docPr id="21" name="Obraz 0" descr="PK-0506_do_2023-1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K-0506_do_2023-12-31.jpg"/>
                    <pic:cNvPicPr/>
                  </pic:nvPicPr>
                  <pic:blipFill>
                    <a:blip r:embed="rId11" cstate="print"/>
                    <a:stretch>
                      <a:fillRect/>
                    </a:stretch>
                  </pic:blipFill>
                  <pic:spPr>
                    <a:xfrm>
                      <a:off x="0" y="0"/>
                      <a:ext cx="5760085" cy="8150860"/>
                    </a:xfrm>
                    <a:prstGeom prst="rect">
                      <a:avLst/>
                    </a:prstGeom>
                  </pic:spPr>
                </pic:pic>
              </a:graphicData>
            </a:graphic>
          </wp:inline>
        </w:drawing>
      </w:r>
    </w:p>
    <w:p w:rsidR="00B672C5" w:rsidRDefault="00B672C5" w:rsidP="00B672C5">
      <w:pPr>
        <w:jc w:val="center"/>
        <w:rPr>
          <w:rFonts w:asciiTheme="minorHAnsi" w:hAnsiTheme="minorHAnsi"/>
          <w:color w:val="000000"/>
        </w:rPr>
      </w:pPr>
    </w:p>
    <w:p w:rsidR="00B672C5" w:rsidRDefault="00B672C5" w:rsidP="00B672C5">
      <w:pPr>
        <w:jc w:val="center"/>
        <w:rPr>
          <w:sz w:val="18"/>
          <w:szCs w:val="18"/>
        </w:rPr>
      </w:pPr>
      <w:r>
        <w:rPr>
          <w:noProof/>
          <w:sz w:val="18"/>
          <w:szCs w:val="18"/>
        </w:rPr>
        <w:lastRenderedPageBreak/>
        <w:drawing>
          <wp:inline distT="0" distB="0" distL="0" distR="0">
            <wp:extent cx="5760085" cy="8152765"/>
            <wp:effectExtent l="19050" t="0" r="0" b="0"/>
            <wp:docPr id="22" name="Obraz 13" descr="PS izba-do 12 2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 izba-do 12 2024.jpg"/>
                    <pic:cNvPicPr/>
                  </pic:nvPicPr>
                  <pic:blipFill>
                    <a:blip r:embed="rId12" cstate="print"/>
                    <a:stretch>
                      <a:fillRect/>
                    </a:stretch>
                  </pic:blipFill>
                  <pic:spPr>
                    <a:xfrm>
                      <a:off x="0" y="0"/>
                      <a:ext cx="5760085" cy="8152765"/>
                    </a:xfrm>
                    <a:prstGeom prst="rect">
                      <a:avLst/>
                    </a:prstGeom>
                  </pic:spPr>
                </pic:pic>
              </a:graphicData>
            </a:graphic>
          </wp:inline>
        </w:drawing>
      </w:r>
    </w:p>
    <w:p w:rsidR="00B672C5" w:rsidRDefault="00B672C5" w:rsidP="00B672C5">
      <w:pPr>
        <w:rPr>
          <w:sz w:val="18"/>
          <w:szCs w:val="18"/>
        </w:rPr>
      </w:pPr>
      <w:r>
        <w:rPr>
          <w:sz w:val="18"/>
          <w:szCs w:val="18"/>
        </w:rPr>
        <w:br w:type="page"/>
      </w:r>
    </w:p>
    <w:p w:rsidR="00B672C5" w:rsidRDefault="00B672C5" w:rsidP="00D76AB7">
      <w:pPr>
        <w:jc w:val="both"/>
        <w:rPr>
          <w:rFonts w:asciiTheme="minorHAnsi" w:hAnsiTheme="minorHAnsi"/>
          <w:b/>
        </w:rPr>
      </w:pPr>
    </w:p>
    <w:p w:rsidR="00B672C5" w:rsidRDefault="00B672C5" w:rsidP="00D76AB7">
      <w:pPr>
        <w:jc w:val="both"/>
        <w:rPr>
          <w:rFonts w:asciiTheme="minorHAnsi" w:hAnsiTheme="minorHAnsi"/>
          <w:b/>
        </w:rPr>
      </w:pPr>
    </w:p>
    <w:p w:rsidR="00B672C5" w:rsidRDefault="00B672C5" w:rsidP="00D76AB7">
      <w:pPr>
        <w:jc w:val="both"/>
        <w:rPr>
          <w:rFonts w:asciiTheme="minorHAnsi" w:hAnsiTheme="minorHAnsi"/>
          <w:b/>
        </w:rPr>
      </w:pPr>
    </w:p>
    <w:p w:rsidR="00B672C5" w:rsidRDefault="00B672C5" w:rsidP="00D76AB7">
      <w:pPr>
        <w:jc w:val="both"/>
        <w:rPr>
          <w:rFonts w:asciiTheme="minorHAnsi" w:hAnsiTheme="minorHAnsi"/>
          <w:color w:val="000000"/>
        </w:rPr>
      </w:pPr>
    </w:p>
    <w:p w:rsidR="00D76AB7" w:rsidRPr="0019035E" w:rsidRDefault="00D76AB7" w:rsidP="00D76AB7">
      <w:pPr>
        <w:jc w:val="both"/>
        <w:rPr>
          <w:rFonts w:asciiTheme="minorHAnsi" w:hAnsiTheme="minorHAnsi"/>
          <w:color w:val="000000"/>
        </w:rPr>
      </w:pP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sidRPr="0019035E">
        <w:rPr>
          <w:rFonts w:asciiTheme="minorHAnsi" w:hAnsiTheme="minorHAnsi"/>
          <w:color w:val="000000"/>
        </w:rPr>
        <w:tab/>
      </w:r>
      <w:r>
        <w:rPr>
          <w:rFonts w:asciiTheme="minorHAnsi" w:hAnsiTheme="minorHAnsi"/>
          <w:color w:val="000000"/>
        </w:rPr>
        <w:tab/>
        <w:t>Krosno</w:t>
      </w:r>
      <w:r w:rsidRPr="0019035E">
        <w:rPr>
          <w:rFonts w:asciiTheme="minorHAnsi" w:hAnsiTheme="minorHAnsi"/>
          <w:color w:val="000000"/>
        </w:rPr>
        <w:t xml:space="preserve"> </w:t>
      </w:r>
      <w:sdt>
        <w:sdtPr>
          <w:rPr>
            <w:rFonts w:asciiTheme="minorHAnsi" w:hAnsiTheme="minorHAnsi"/>
            <w:color w:val="000000"/>
          </w:rPr>
          <w:alias w:val="Data opublikowania"/>
          <w:id w:val="115038724"/>
          <w:placeholder>
            <w:docPart w:val="F3D2A242B4764731B248038E2806BDFF"/>
          </w:placeholder>
          <w:dataBinding w:prefixMappings="xmlns:ns0='http://schemas.microsoft.com/office/2006/coverPageProps' " w:xpath="/ns0:CoverPageProperties[1]/ns0:PublishDate[1]" w:storeItemID="{55AF091B-3C7A-41E3-B477-F2FDAA23CFDA}"/>
          <w:date w:fullDate="2024-11-14T00:00:00Z">
            <w:dateFormat w:val="yyyy-MM-dd"/>
            <w:lid w:val="pl-PL"/>
            <w:storeMappedDataAs w:val="dateTime"/>
            <w:calendar w:val="gregorian"/>
          </w:date>
        </w:sdtPr>
        <w:sdtContent>
          <w:r>
            <w:rPr>
              <w:rFonts w:asciiTheme="minorHAnsi" w:hAnsiTheme="minorHAnsi"/>
              <w:color w:val="000000"/>
            </w:rPr>
            <w:t>2024-11-14</w:t>
          </w:r>
        </w:sdtContent>
      </w:sdt>
    </w:p>
    <w:p w:rsidR="00D76AB7" w:rsidRPr="0019035E" w:rsidRDefault="00D76AB7" w:rsidP="00D76AB7">
      <w:pPr>
        <w:jc w:val="center"/>
        <w:rPr>
          <w:rFonts w:asciiTheme="minorHAnsi" w:hAnsiTheme="minorHAnsi"/>
          <w:b/>
          <w:color w:val="000000"/>
          <w:sz w:val="28"/>
          <w:szCs w:val="28"/>
        </w:rPr>
      </w:pPr>
      <w:r w:rsidRPr="0019035E">
        <w:rPr>
          <w:rFonts w:asciiTheme="minorHAnsi" w:hAnsiTheme="minorHAnsi"/>
          <w:b/>
          <w:color w:val="000000"/>
          <w:sz w:val="28"/>
          <w:szCs w:val="28"/>
        </w:rPr>
        <w:t>OŚWIADCZENIE PROJEKTANTÓW</w:t>
      </w:r>
    </w:p>
    <w:p w:rsidR="00D76AB7" w:rsidRPr="0019035E" w:rsidRDefault="00D76AB7" w:rsidP="00D76AB7">
      <w:pPr>
        <w:jc w:val="center"/>
        <w:rPr>
          <w:rFonts w:asciiTheme="minorHAnsi" w:hAnsiTheme="minorHAnsi"/>
          <w:b/>
          <w:color w:val="000000"/>
          <w:sz w:val="28"/>
          <w:szCs w:val="28"/>
        </w:rPr>
      </w:pPr>
      <w:r w:rsidRPr="0019035E">
        <w:rPr>
          <w:rFonts w:asciiTheme="minorHAnsi" w:hAnsiTheme="minorHAnsi"/>
          <w:b/>
          <w:color w:val="000000"/>
          <w:sz w:val="28"/>
          <w:szCs w:val="28"/>
        </w:rPr>
        <w:t>O SPORZĄDZENIU I KOMPLETNOŚCI PROJEKTU</w:t>
      </w:r>
    </w:p>
    <w:p w:rsidR="00D76AB7" w:rsidRPr="00BC42C4" w:rsidRDefault="00D76AB7" w:rsidP="00D76AB7">
      <w:pPr>
        <w:jc w:val="both"/>
        <w:rPr>
          <w:rFonts w:asciiTheme="minorHAnsi" w:hAnsiTheme="minorHAnsi"/>
          <w:color w:val="000000"/>
          <w:sz w:val="16"/>
          <w:szCs w:val="16"/>
        </w:rPr>
      </w:pPr>
    </w:p>
    <w:p w:rsidR="00D76AB7" w:rsidRPr="00677822" w:rsidRDefault="00D76AB7" w:rsidP="00647D30">
      <w:pPr>
        <w:ind w:firstLine="426"/>
        <w:jc w:val="both"/>
        <w:rPr>
          <w:rFonts w:asciiTheme="minorHAnsi" w:hAnsiTheme="minorHAnsi"/>
          <w:color w:val="000000"/>
        </w:rPr>
      </w:pPr>
      <w:r w:rsidRPr="00677822">
        <w:rPr>
          <w:rFonts w:asciiTheme="minorHAnsi" w:hAnsiTheme="minorHAnsi"/>
          <w:color w:val="000000"/>
        </w:rPr>
        <w:t xml:space="preserve">Niniejszym oświadczam, że opracowany projekt </w:t>
      </w:r>
      <w:r>
        <w:rPr>
          <w:rFonts w:ascii="Calibri" w:hAnsi="Calibri"/>
          <w:color w:val="000000"/>
        </w:rPr>
        <w:t>wykonawczy branży archit</w:t>
      </w:r>
      <w:r w:rsidR="00647D30">
        <w:rPr>
          <w:rFonts w:ascii="Calibri" w:hAnsi="Calibri"/>
          <w:color w:val="000000"/>
        </w:rPr>
        <w:t>e</w:t>
      </w:r>
      <w:r>
        <w:rPr>
          <w:rFonts w:ascii="Calibri" w:hAnsi="Calibri"/>
          <w:color w:val="000000"/>
        </w:rPr>
        <w:t>ktonicznej</w:t>
      </w:r>
      <w:r w:rsidRPr="00677822">
        <w:rPr>
          <w:rFonts w:asciiTheme="minorHAnsi" w:hAnsiTheme="minorHAnsi"/>
          <w:color w:val="000000"/>
        </w:rPr>
        <w:t>:</w:t>
      </w:r>
    </w:p>
    <w:p w:rsidR="00D76AB7" w:rsidRPr="00FE5FD8" w:rsidRDefault="00D76AB7" w:rsidP="00D76AB7">
      <w:pPr>
        <w:jc w:val="both"/>
        <w:rPr>
          <w:rFonts w:asciiTheme="minorHAnsi" w:hAnsiTheme="minorHAnsi"/>
          <w:color w:val="000000"/>
          <w:sz w:val="16"/>
          <w:szCs w:val="16"/>
        </w:rPr>
      </w:pPr>
    </w:p>
    <w:p w:rsidR="00D76AB7" w:rsidRPr="001A24BC" w:rsidRDefault="00D76AB7" w:rsidP="00D76AB7">
      <w:pPr>
        <w:ind w:left="2835" w:hanging="2835"/>
        <w:rPr>
          <w:rFonts w:asciiTheme="minorHAnsi" w:hAnsiTheme="minorHAnsi"/>
          <w:b/>
          <w:sz w:val="20"/>
          <w:szCs w:val="20"/>
        </w:rPr>
      </w:pPr>
      <w:r w:rsidRPr="001A24BC">
        <w:rPr>
          <w:rFonts w:asciiTheme="minorHAnsi" w:hAnsiTheme="minorHAnsi"/>
          <w:sz w:val="20"/>
          <w:szCs w:val="20"/>
        </w:rPr>
        <w:t xml:space="preserve">NAZWA ZAMIERZENIA: </w:t>
      </w:r>
      <w:r w:rsidRPr="001A24BC">
        <w:rPr>
          <w:rFonts w:asciiTheme="minorHAnsi" w:hAnsiTheme="minorHAnsi"/>
          <w:sz w:val="20"/>
          <w:szCs w:val="20"/>
        </w:rPr>
        <w:tab/>
      </w:r>
      <w:sdt>
        <w:sdtPr>
          <w:rPr>
            <w:rFonts w:asciiTheme="minorHAnsi" w:eastAsia="BatangChe" w:hAnsiTheme="minorHAnsi"/>
            <w:b/>
            <w:iCs/>
            <w:sz w:val="20"/>
            <w:szCs w:val="20"/>
          </w:rPr>
          <w:alias w:val="Temat"/>
          <w:id w:val="115038725"/>
          <w:placeholder>
            <w:docPart w:val="C39BE93B3DE146E7A1A42BB65CE19EEC"/>
          </w:placeholder>
          <w:dataBinding w:prefixMappings="xmlns:ns0='http://purl.org/dc/elements/1.1/' xmlns:ns1='http://schemas.openxmlformats.org/package/2006/metadata/core-properties' " w:xpath="/ns1:coreProperties[1]/ns0:subject[1]" w:storeItemID="{6C3C8BC8-F283-45AE-878A-BAB7291924A1}"/>
          <w:text/>
        </w:sdtPr>
        <w:sdtContent>
          <w:r w:rsidRPr="001A24BC">
            <w:rPr>
              <w:rFonts w:asciiTheme="minorHAnsi" w:eastAsia="BatangChe" w:hAnsiTheme="minorHAnsi"/>
              <w:b/>
              <w:iCs/>
              <w:sz w:val="20"/>
              <w:szCs w:val="20"/>
            </w:rPr>
            <w:t>Rozbudowa z przebudową budynku Samorządowego Przedszkola im. Wandy Chotomskiej w Krościenku Wyżnym na potrzeby Gminnego Żłobka w Krościenku Wyżnym</w:t>
          </w:r>
        </w:sdtContent>
      </w:sdt>
    </w:p>
    <w:p w:rsidR="00D76AB7" w:rsidRPr="001A24BC" w:rsidRDefault="00D76AB7" w:rsidP="00D76AB7">
      <w:pPr>
        <w:spacing w:line="276" w:lineRule="auto"/>
        <w:ind w:left="2835" w:hanging="2835"/>
        <w:rPr>
          <w:rFonts w:asciiTheme="minorHAnsi" w:hAnsiTheme="minorHAnsi"/>
          <w:sz w:val="20"/>
          <w:szCs w:val="20"/>
        </w:rPr>
      </w:pPr>
      <w:r w:rsidRPr="001A24BC">
        <w:rPr>
          <w:rFonts w:asciiTheme="minorHAnsi" w:hAnsiTheme="minorHAnsi"/>
          <w:sz w:val="20"/>
          <w:szCs w:val="20"/>
        </w:rPr>
        <w:t>ADRES:</w:t>
      </w:r>
      <w:r w:rsidRPr="001A24BC">
        <w:rPr>
          <w:rFonts w:asciiTheme="minorHAnsi" w:hAnsiTheme="minorHAnsi"/>
          <w:sz w:val="20"/>
          <w:szCs w:val="20"/>
        </w:rPr>
        <w:tab/>
      </w:r>
      <w:sdt>
        <w:sdtPr>
          <w:rPr>
            <w:rFonts w:asciiTheme="minorHAnsi" w:hAnsiTheme="minorHAnsi"/>
            <w:b/>
            <w:sz w:val="20"/>
            <w:szCs w:val="20"/>
          </w:rPr>
          <w:alias w:val="Słowa kluczowe"/>
          <w:id w:val="115038726"/>
          <w:placeholder>
            <w:docPart w:val="9219C4FA144F4CA597C80ACB1B360BBA"/>
          </w:placeholder>
          <w:dataBinding w:prefixMappings="xmlns:ns0='http://purl.org/dc/elements/1.1/' xmlns:ns1='http://schemas.openxmlformats.org/package/2006/metadata/core-properties' " w:xpath="/ns1:coreProperties[1]/ns1:keywords[1]" w:storeItemID="{6C3C8BC8-F283-45AE-878A-BAB7291924A1}"/>
          <w:text/>
        </w:sdtPr>
        <w:sdtContent>
          <w:r w:rsidRPr="001A24BC">
            <w:rPr>
              <w:rFonts w:asciiTheme="minorHAnsi" w:hAnsiTheme="minorHAnsi"/>
              <w:b/>
              <w:sz w:val="20"/>
              <w:szCs w:val="20"/>
            </w:rPr>
            <w:t>Krościenko Wyżne</w:t>
          </w:r>
        </w:sdtContent>
      </w:sdt>
    </w:p>
    <w:p w:rsidR="00D76AB7" w:rsidRPr="001A24BC" w:rsidRDefault="00D76AB7" w:rsidP="00D76AB7">
      <w:pPr>
        <w:spacing w:line="276" w:lineRule="auto"/>
        <w:rPr>
          <w:rFonts w:asciiTheme="minorHAnsi" w:hAnsiTheme="minorHAnsi"/>
          <w:b/>
          <w:sz w:val="20"/>
          <w:szCs w:val="20"/>
        </w:rPr>
      </w:pPr>
      <w:r w:rsidRPr="001A24BC">
        <w:rPr>
          <w:rFonts w:asciiTheme="minorHAnsi" w:hAnsiTheme="minorHAnsi"/>
          <w:sz w:val="20"/>
          <w:szCs w:val="20"/>
        </w:rPr>
        <w:t>KATEGORIA OBIEKTU:</w:t>
      </w:r>
      <w:r w:rsidRPr="001A24BC">
        <w:rPr>
          <w:rFonts w:asciiTheme="minorHAnsi" w:hAnsiTheme="minorHAnsi"/>
          <w:sz w:val="20"/>
          <w:szCs w:val="20"/>
        </w:rPr>
        <w:tab/>
      </w:r>
      <w:r w:rsidRPr="001A24BC">
        <w:rPr>
          <w:rFonts w:asciiTheme="minorHAnsi" w:hAnsiTheme="minorHAnsi"/>
          <w:sz w:val="20"/>
          <w:szCs w:val="20"/>
        </w:rPr>
        <w:tab/>
      </w:r>
      <w:sdt>
        <w:sdtPr>
          <w:rPr>
            <w:rFonts w:asciiTheme="minorHAnsi" w:hAnsiTheme="minorHAnsi" w:cs="Verdana"/>
            <w:b/>
            <w:sz w:val="20"/>
            <w:szCs w:val="20"/>
          </w:rPr>
          <w:alias w:val="Kategoria"/>
          <w:id w:val="115038727"/>
          <w:placeholder>
            <w:docPart w:val="082F8BB96299496493F0982217E1A28A"/>
          </w:placeholder>
          <w:dataBinding w:prefixMappings="xmlns:ns0='http://purl.org/dc/elements/1.1/' xmlns:ns1='http://schemas.openxmlformats.org/package/2006/metadata/core-properties' " w:xpath="/ns1:coreProperties[1]/ns1:category[1]" w:storeItemID="{6C3C8BC8-F283-45AE-878A-BAB7291924A1}"/>
          <w:text/>
        </w:sdtPr>
        <w:sdtContent>
          <w:r w:rsidRPr="001A24BC">
            <w:rPr>
              <w:rFonts w:asciiTheme="minorHAnsi" w:hAnsiTheme="minorHAnsi" w:cs="Verdana"/>
              <w:b/>
              <w:sz w:val="20"/>
              <w:szCs w:val="20"/>
            </w:rPr>
            <w:t>IX</w:t>
          </w:r>
        </w:sdtContent>
      </w:sdt>
      <w:r w:rsidRPr="001A24BC">
        <w:rPr>
          <w:rFonts w:asciiTheme="minorHAnsi" w:hAnsiTheme="minorHAnsi" w:cs="Verdana"/>
          <w:b/>
          <w:sz w:val="20"/>
          <w:szCs w:val="20"/>
        </w:rPr>
        <w:t xml:space="preserve">  - żłobek, przedszkole  </w:t>
      </w:r>
    </w:p>
    <w:p w:rsidR="00D76AB7" w:rsidRPr="001A24BC" w:rsidRDefault="00D76AB7" w:rsidP="00D76AB7">
      <w:pPr>
        <w:pStyle w:val="Akapitzlist"/>
        <w:ind w:left="2835" w:hanging="2835"/>
        <w:rPr>
          <w:rFonts w:asciiTheme="minorHAnsi" w:hAnsiTheme="minorHAnsi"/>
          <w:b/>
          <w:sz w:val="20"/>
          <w:szCs w:val="20"/>
        </w:rPr>
      </w:pPr>
      <w:r w:rsidRPr="001A24BC">
        <w:rPr>
          <w:rFonts w:asciiTheme="minorHAnsi" w:hAnsiTheme="minorHAnsi"/>
          <w:sz w:val="20"/>
          <w:szCs w:val="20"/>
        </w:rPr>
        <w:t>JEDNOSTKA I OBRĘB</w:t>
      </w:r>
      <w:r w:rsidRPr="001A24BC">
        <w:rPr>
          <w:rFonts w:asciiTheme="minorHAnsi" w:hAnsiTheme="minorHAnsi"/>
          <w:sz w:val="20"/>
          <w:szCs w:val="20"/>
        </w:rPr>
        <w:tab/>
      </w:r>
      <w:r w:rsidRPr="001A24BC">
        <w:rPr>
          <w:rFonts w:asciiTheme="minorHAnsi" w:hAnsiTheme="minorHAnsi"/>
          <w:b/>
          <w:sz w:val="20"/>
          <w:szCs w:val="20"/>
        </w:rPr>
        <w:t xml:space="preserve">jednostka </w:t>
      </w:r>
      <w:proofErr w:type="spellStart"/>
      <w:r w:rsidRPr="001A24BC">
        <w:rPr>
          <w:rFonts w:asciiTheme="minorHAnsi" w:hAnsiTheme="minorHAnsi"/>
          <w:b/>
          <w:sz w:val="20"/>
          <w:szCs w:val="20"/>
        </w:rPr>
        <w:t>ewid</w:t>
      </w:r>
      <w:proofErr w:type="spellEnd"/>
      <w:r w:rsidRPr="001A24BC">
        <w:rPr>
          <w:rFonts w:asciiTheme="minorHAnsi" w:hAnsiTheme="minorHAnsi"/>
          <w:b/>
          <w:sz w:val="20"/>
          <w:szCs w:val="20"/>
        </w:rPr>
        <w:t xml:space="preserve">.: </w:t>
      </w:r>
      <w:sdt>
        <w:sdtPr>
          <w:rPr>
            <w:rFonts w:asciiTheme="minorHAnsi" w:hAnsiTheme="minorHAnsi"/>
            <w:b/>
            <w:sz w:val="20"/>
            <w:szCs w:val="20"/>
          </w:rPr>
          <w:alias w:val="Komentarze"/>
          <w:id w:val="115038728"/>
          <w:placeholder>
            <w:docPart w:val="CB096E9F9B664C868DC213FA0DB1FE8B"/>
          </w:placeholder>
          <w:dataBinding w:prefixMappings="xmlns:ns0='http://purl.org/dc/elements/1.1/' xmlns:ns1='http://schemas.openxmlformats.org/package/2006/metadata/core-properties' " w:xpath="/ns1:coreProperties[1]/ns0:description[1]" w:storeItemID="{6C3C8BC8-F283-45AE-878A-BAB7291924A1}"/>
          <w:text w:multiLine="1"/>
        </w:sdtPr>
        <w:sdtContent>
          <w:r w:rsidRPr="001A24BC">
            <w:rPr>
              <w:rFonts w:asciiTheme="minorHAnsi" w:hAnsiTheme="minorHAnsi"/>
              <w:b/>
              <w:sz w:val="20"/>
              <w:szCs w:val="20"/>
            </w:rPr>
            <w:t>Krościenko Wyżne, powiat krośnieński, woj. podkarpackie</w:t>
          </w:r>
        </w:sdtContent>
      </w:sdt>
    </w:p>
    <w:p w:rsidR="00D76AB7" w:rsidRPr="001A24BC" w:rsidRDefault="00D76AB7" w:rsidP="00D76AB7">
      <w:pPr>
        <w:spacing w:line="276" w:lineRule="auto"/>
        <w:rPr>
          <w:rFonts w:asciiTheme="minorHAnsi" w:hAnsiTheme="minorHAnsi"/>
          <w:sz w:val="20"/>
          <w:szCs w:val="20"/>
        </w:rPr>
      </w:pPr>
      <w:r w:rsidRPr="001A24BC">
        <w:rPr>
          <w:rFonts w:asciiTheme="minorHAnsi" w:hAnsiTheme="minorHAnsi"/>
          <w:b/>
          <w:sz w:val="20"/>
          <w:szCs w:val="20"/>
        </w:rPr>
        <w:tab/>
      </w:r>
      <w:r w:rsidRPr="001A24BC">
        <w:rPr>
          <w:rFonts w:asciiTheme="minorHAnsi" w:hAnsiTheme="minorHAnsi"/>
          <w:b/>
          <w:sz w:val="20"/>
          <w:szCs w:val="20"/>
        </w:rPr>
        <w:tab/>
      </w:r>
      <w:r w:rsidRPr="001A24BC">
        <w:rPr>
          <w:rFonts w:asciiTheme="minorHAnsi" w:hAnsiTheme="minorHAnsi"/>
          <w:b/>
          <w:sz w:val="20"/>
          <w:szCs w:val="20"/>
        </w:rPr>
        <w:tab/>
      </w:r>
      <w:r w:rsidRPr="001A24BC">
        <w:rPr>
          <w:rFonts w:asciiTheme="minorHAnsi" w:hAnsiTheme="minorHAnsi"/>
          <w:b/>
          <w:sz w:val="20"/>
          <w:szCs w:val="20"/>
        </w:rPr>
        <w:tab/>
        <w:t xml:space="preserve">obręb </w:t>
      </w:r>
      <w:proofErr w:type="spellStart"/>
      <w:r w:rsidRPr="001A24BC">
        <w:rPr>
          <w:rFonts w:asciiTheme="minorHAnsi" w:hAnsiTheme="minorHAnsi"/>
          <w:b/>
          <w:sz w:val="20"/>
          <w:szCs w:val="20"/>
        </w:rPr>
        <w:t>ewid</w:t>
      </w:r>
      <w:proofErr w:type="spellEnd"/>
      <w:r w:rsidRPr="001A24BC">
        <w:rPr>
          <w:rFonts w:asciiTheme="minorHAnsi" w:hAnsiTheme="minorHAnsi"/>
          <w:b/>
          <w:sz w:val="20"/>
          <w:szCs w:val="20"/>
        </w:rPr>
        <w:t>.: 0001 Krościenko Wyżne</w:t>
      </w:r>
    </w:p>
    <w:p w:rsidR="00D76AB7" w:rsidRPr="001A24BC" w:rsidRDefault="00D76AB7" w:rsidP="00D76AB7">
      <w:pPr>
        <w:spacing w:line="276" w:lineRule="auto"/>
        <w:rPr>
          <w:rFonts w:asciiTheme="minorHAnsi" w:hAnsiTheme="minorHAnsi"/>
          <w:b/>
          <w:sz w:val="20"/>
          <w:szCs w:val="20"/>
        </w:rPr>
      </w:pPr>
      <w:r w:rsidRPr="001A24BC">
        <w:rPr>
          <w:rFonts w:asciiTheme="minorHAnsi" w:hAnsiTheme="minorHAnsi"/>
          <w:sz w:val="20"/>
          <w:szCs w:val="20"/>
        </w:rPr>
        <w:t>NUMER DZIAŁKI:</w:t>
      </w:r>
      <w:r w:rsidRPr="001A24BC">
        <w:rPr>
          <w:rFonts w:asciiTheme="minorHAnsi" w:hAnsiTheme="minorHAnsi"/>
          <w:sz w:val="20"/>
          <w:szCs w:val="20"/>
        </w:rPr>
        <w:tab/>
      </w:r>
      <w:r>
        <w:rPr>
          <w:rFonts w:asciiTheme="minorHAnsi" w:hAnsiTheme="minorHAnsi"/>
          <w:sz w:val="20"/>
          <w:szCs w:val="20"/>
        </w:rPr>
        <w:tab/>
      </w:r>
      <w:r w:rsidRPr="001A24BC">
        <w:rPr>
          <w:rFonts w:asciiTheme="minorHAnsi" w:hAnsiTheme="minorHAnsi"/>
          <w:sz w:val="20"/>
          <w:szCs w:val="20"/>
        </w:rPr>
        <w:tab/>
      </w:r>
      <w:sdt>
        <w:sdtPr>
          <w:rPr>
            <w:rFonts w:asciiTheme="minorHAnsi" w:hAnsiTheme="minorHAnsi" w:cs="RomanS"/>
            <w:b/>
            <w:color w:val="000000"/>
            <w:sz w:val="20"/>
            <w:szCs w:val="20"/>
          </w:rPr>
          <w:alias w:val="Menedżer"/>
          <w:id w:val="115038729"/>
          <w:placeholder>
            <w:docPart w:val="6978E8E150FB4EC6A625614AE4A4820F"/>
          </w:placeholder>
          <w:dataBinding w:prefixMappings="xmlns:ns0='http://schemas.openxmlformats.org/officeDocument/2006/extended-properties' " w:xpath="/ns0:Properties[1]/ns0:Manager[1]" w:storeItemID="{6668398D-A668-4E3E-A5EB-62B293D839F1}"/>
          <w:text/>
        </w:sdtPr>
        <w:sdtContent>
          <w:r w:rsidRPr="001A24BC">
            <w:rPr>
              <w:rFonts w:asciiTheme="minorHAnsi" w:hAnsiTheme="minorHAnsi" w:cs="RomanS"/>
              <w:b/>
              <w:color w:val="000000"/>
              <w:sz w:val="20"/>
              <w:szCs w:val="20"/>
            </w:rPr>
            <w:t>4011/3</w:t>
          </w:r>
        </w:sdtContent>
      </w:sdt>
    </w:p>
    <w:p w:rsidR="00D76AB7" w:rsidRPr="001A24BC" w:rsidRDefault="00D76AB7" w:rsidP="00D76AB7">
      <w:pPr>
        <w:spacing w:line="276" w:lineRule="auto"/>
        <w:rPr>
          <w:rFonts w:asciiTheme="minorHAnsi" w:hAnsiTheme="minorHAnsi"/>
          <w:b/>
          <w:sz w:val="20"/>
          <w:szCs w:val="20"/>
        </w:rPr>
      </w:pPr>
      <w:r w:rsidRPr="001A24BC">
        <w:rPr>
          <w:rFonts w:asciiTheme="minorHAnsi" w:hAnsiTheme="minorHAnsi"/>
          <w:sz w:val="20"/>
          <w:szCs w:val="20"/>
        </w:rPr>
        <w:t>IDENTYFIKATOR DZIAŁKI:</w:t>
      </w:r>
      <w:r>
        <w:rPr>
          <w:rFonts w:asciiTheme="minorHAnsi" w:hAnsiTheme="minorHAnsi"/>
          <w:sz w:val="20"/>
          <w:szCs w:val="20"/>
        </w:rPr>
        <w:tab/>
      </w:r>
      <w:r w:rsidRPr="001A24BC">
        <w:rPr>
          <w:rFonts w:asciiTheme="minorHAnsi" w:hAnsiTheme="minorHAnsi"/>
          <w:sz w:val="20"/>
          <w:szCs w:val="20"/>
        </w:rPr>
        <w:tab/>
      </w:r>
      <w:r w:rsidRPr="001A24BC">
        <w:rPr>
          <w:rStyle w:val="item-fieldvalue"/>
          <w:rFonts w:asciiTheme="minorHAnsi" w:hAnsiTheme="minorHAnsi"/>
          <w:b/>
          <w:sz w:val="20"/>
          <w:szCs w:val="20"/>
        </w:rPr>
        <w:t>180706_2.0001.4011/3</w:t>
      </w:r>
    </w:p>
    <w:p w:rsidR="00D76AB7" w:rsidRPr="001A24BC" w:rsidRDefault="00D76AB7" w:rsidP="00D76AB7">
      <w:pPr>
        <w:spacing w:line="276" w:lineRule="auto"/>
        <w:ind w:left="2835" w:hanging="2835"/>
        <w:rPr>
          <w:rFonts w:asciiTheme="minorHAnsi" w:hAnsiTheme="minorHAnsi"/>
          <w:b/>
          <w:sz w:val="20"/>
          <w:szCs w:val="20"/>
        </w:rPr>
      </w:pPr>
      <w:r w:rsidRPr="001A24BC">
        <w:rPr>
          <w:rFonts w:asciiTheme="minorHAnsi" w:hAnsiTheme="minorHAnsi"/>
          <w:sz w:val="20"/>
          <w:szCs w:val="20"/>
        </w:rPr>
        <w:t>INWESTOR:</w:t>
      </w:r>
      <w:r w:rsidRPr="001A24BC">
        <w:rPr>
          <w:rFonts w:asciiTheme="minorHAnsi" w:hAnsiTheme="minorHAnsi"/>
          <w:sz w:val="20"/>
          <w:szCs w:val="20"/>
        </w:rPr>
        <w:tab/>
      </w:r>
      <w:sdt>
        <w:sdtPr>
          <w:rPr>
            <w:rFonts w:asciiTheme="minorHAnsi" w:hAnsiTheme="minorHAnsi"/>
            <w:b/>
            <w:sz w:val="20"/>
            <w:szCs w:val="20"/>
          </w:rPr>
          <w:alias w:val="Firma"/>
          <w:id w:val="115038730"/>
          <w:placeholder>
            <w:docPart w:val="487B09729E484CDE8D270C0CB839A053"/>
          </w:placeholder>
          <w:dataBinding w:prefixMappings="xmlns:ns0='http://schemas.openxmlformats.org/officeDocument/2006/extended-properties' " w:xpath="/ns0:Properties[1]/ns0:Company[1]" w:storeItemID="{6668398D-A668-4E3E-A5EB-62B293D839F1}"/>
          <w:text/>
        </w:sdtPr>
        <w:sdtContent>
          <w:r w:rsidRPr="001A24BC">
            <w:rPr>
              <w:rFonts w:asciiTheme="minorHAnsi" w:hAnsiTheme="minorHAnsi"/>
              <w:b/>
              <w:sz w:val="20"/>
              <w:szCs w:val="20"/>
            </w:rPr>
            <w:t>Gmina Krościenko Wyżne ul. Południowa 9, 38-422 Krościenko Wyżne</w:t>
          </w:r>
        </w:sdtContent>
      </w:sdt>
      <w:r w:rsidRPr="001A24BC">
        <w:rPr>
          <w:rFonts w:asciiTheme="minorHAnsi" w:hAnsiTheme="minorHAnsi"/>
          <w:b/>
          <w:sz w:val="20"/>
          <w:szCs w:val="20"/>
        </w:rPr>
        <w:t xml:space="preserve"> </w:t>
      </w:r>
    </w:p>
    <w:p w:rsidR="00D76AB7" w:rsidRPr="00FE5FD8" w:rsidRDefault="00D76AB7" w:rsidP="00D76AB7">
      <w:pPr>
        <w:rPr>
          <w:rFonts w:asciiTheme="minorHAnsi" w:hAnsiTheme="minorHAnsi"/>
          <w:sz w:val="16"/>
          <w:szCs w:val="16"/>
        </w:rPr>
      </w:pPr>
    </w:p>
    <w:p w:rsidR="00D76AB7" w:rsidRPr="00677822" w:rsidRDefault="00D76AB7" w:rsidP="00D76AB7">
      <w:pPr>
        <w:jc w:val="both"/>
        <w:rPr>
          <w:rFonts w:asciiTheme="minorHAnsi" w:hAnsiTheme="minorHAnsi"/>
          <w:color w:val="000000"/>
        </w:rPr>
      </w:pPr>
      <w:r w:rsidRPr="00677822">
        <w:rPr>
          <w:rFonts w:asciiTheme="minorHAnsi" w:hAnsiTheme="minorHAnsi"/>
          <w:color w:val="000000"/>
        </w:rPr>
        <w:t>jest kompletny oraz został sporządzony zgodnie z obowiązującymi przepisami i zasadami wiedzy technicznej.</w:t>
      </w:r>
    </w:p>
    <w:tbl>
      <w:tblPr>
        <w:tblStyle w:val="Tabela-Siatka"/>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668"/>
        <w:gridCol w:w="1417"/>
        <w:gridCol w:w="3686"/>
        <w:gridCol w:w="1134"/>
        <w:gridCol w:w="1842"/>
      </w:tblGrid>
      <w:tr w:rsidR="00D76AB7" w:rsidTr="00B144BE">
        <w:tc>
          <w:tcPr>
            <w:tcW w:w="1668" w:type="dxa"/>
            <w:tcBorders>
              <w:top w:val="single" w:sz="4" w:space="0" w:color="000000"/>
              <w:left w:val="single" w:sz="4" w:space="0" w:color="000000"/>
              <w:bottom w:val="single" w:sz="4" w:space="0" w:color="000000"/>
              <w:right w:val="single" w:sz="4" w:space="0" w:color="000000"/>
            </w:tcBorders>
          </w:tcPr>
          <w:p w:rsidR="00D76AB7" w:rsidRPr="00D14672" w:rsidRDefault="00D76AB7" w:rsidP="00B144BE">
            <w:pPr>
              <w:pStyle w:val="Default"/>
              <w:rPr>
                <w:rFonts w:asciiTheme="minorHAnsi" w:hAnsiTheme="minorHAnsi"/>
                <w:sz w:val="16"/>
                <w:szCs w:val="16"/>
              </w:rPr>
            </w:pPr>
            <w:r w:rsidRPr="00D14672">
              <w:rPr>
                <w:rFonts w:asciiTheme="minorHAnsi" w:hAnsiTheme="minorHAnsi"/>
                <w:sz w:val="16"/>
                <w:szCs w:val="16"/>
              </w:rPr>
              <w:t>zakres opracowania</w:t>
            </w:r>
          </w:p>
          <w:p w:rsidR="00D76AB7" w:rsidRPr="00D14672" w:rsidRDefault="00D76AB7" w:rsidP="00B144BE">
            <w:pPr>
              <w:rPr>
                <w:rFonts w:asciiTheme="minorHAnsi" w:hAnsiTheme="minorHAnsi"/>
                <w:b/>
                <w:sz w:val="16"/>
                <w:szCs w:val="16"/>
              </w:rPr>
            </w:pPr>
          </w:p>
        </w:tc>
        <w:tc>
          <w:tcPr>
            <w:tcW w:w="1417" w:type="dxa"/>
            <w:tcBorders>
              <w:top w:val="single" w:sz="4" w:space="0" w:color="000000"/>
              <w:left w:val="single" w:sz="4" w:space="0" w:color="000000"/>
              <w:bottom w:val="single" w:sz="4" w:space="0" w:color="000000"/>
              <w:right w:val="single" w:sz="4" w:space="0" w:color="000000"/>
            </w:tcBorders>
          </w:tcPr>
          <w:p w:rsidR="00D76AB7" w:rsidRPr="00D14672" w:rsidRDefault="00D76AB7" w:rsidP="00B144BE">
            <w:pPr>
              <w:pStyle w:val="Default"/>
              <w:rPr>
                <w:rFonts w:asciiTheme="minorHAnsi" w:hAnsiTheme="minorHAnsi"/>
                <w:sz w:val="16"/>
                <w:szCs w:val="16"/>
              </w:rPr>
            </w:pPr>
            <w:r w:rsidRPr="00D14672">
              <w:rPr>
                <w:rFonts w:asciiTheme="minorHAnsi" w:hAnsiTheme="minorHAnsi"/>
                <w:sz w:val="16"/>
                <w:szCs w:val="16"/>
              </w:rPr>
              <w:t>pełniona</w:t>
            </w:r>
          </w:p>
          <w:p w:rsidR="00D76AB7" w:rsidRPr="00D14672" w:rsidRDefault="00D76AB7" w:rsidP="00B144BE">
            <w:pPr>
              <w:rPr>
                <w:rFonts w:asciiTheme="minorHAnsi" w:hAnsiTheme="minorHAnsi"/>
                <w:b/>
                <w:sz w:val="16"/>
                <w:szCs w:val="16"/>
              </w:rPr>
            </w:pPr>
            <w:r w:rsidRPr="00D14672">
              <w:rPr>
                <w:rFonts w:asciiTheme="minorHAnsi" w:hAnsiTheme="minorHAnsi"/>
                <w:sz w:val="16"/>
                <w:szCs w:val="16"/>
              </w:rPr>
              <w:t>funkcja projektowa</w:t>
            </w:r>
          </w:p>
        </w:tc>
        <w:tc>
          <w:tcPr>
            <w:tcW w:w="3686" w:type="dxa"/>
            <w:tcBorders>
              <w:top w:val="single" w:sz="4" w:space="0" w:color="000000"/>
              <w:left w:val="single" w:sz="4" w:space="0" w:color="000000"/>
              <w:bottom w:val="single" w:sz="4" w:space="0" w:color="000000"/>
              <w:right w:val="single" w:sz="4" w:space="0" w:color="000000"/>
            </w:tcBorders>
          </w:tcPr>
          <w:p w:rsidR="00D76AB7" w:rsidRPr="00D14672" w:rsidRDefault="00D76AB7" w:rsidP="00B144BE">
            <w:pPr>
              <w:pStyle w:val="Default"/>
              <w:rPr>
                <w:rFonts w:asciiTheme="minorHAnsi" w:hAnsiTheme="minorHAnsi"/>
                <w:sz w:val="16"/>
                <w:szCs w:val="16"/>
              </w:rPr>
            </w:pPr>
            <w:r w:rsidRPr="00D14672">
              <w:rPr>
                <w:rFonts w:asciiTheme="minorHAnsi" w:hAnsiTheme="minorHAnsi"/>
                <w:sz w:val="16"/>
                <w:szCs w:val="16"/>
              </w:rPr>
              <w:t>imię i nazwisko,</w:t>
            </w:r>
          </w:p>
          <w:p w:rsidR="00D76AB7" w:rsidRDefault="00D76AB7" w:rsidP="00B144BE">
            <w:pPr>
              <w:rPr>
                <w:rFonts w:asciiTheme="minorHAnsi" w:hAnsiTheme="minorHAnsi"/>
                <w:sz w:val="16"/>
                <w:szCs w:val="16"/>
              </w:rPr>
            </w:pPr>
            <w:r w:rsidRPr="00D14672">
              <w:rPr>
                <w:rFonts w:asciiTheme="minorHAnsi" w:hAnsiTheme="minorHAnsi"/>
                <w:sz w:val="16"/>
                <w:szCs w:val="16"/>
              </w:rPr>
              <w:t>specjalność</w:t>
            </w:r>
          </w:p>
          <w:p w:rsidR="00D76AB7" w:rsidRPr="00D14672" w:rsidRDefault="00D76AB7" w:rsidP="00B144BE">
            <w:pPr>
              <w:rPr>
                <w:rFonts w:asciiTheme="minorHAnsi" w:hAnsiTheme="minorHAnsi"/>
                <w:b/>
                <w:sz w:val="16"/>
                <w:szCs w:val="16"/>
              </w:rPr>
            </w:pPr>
            <w:r w:rsidRPr="00D14672">
              <w:rPr>
                <w:rFonts w:asciiTheme="minorHAnsi" w:hAnsiTheme="minorHAnsi"/>
                <w:sz w:val="16"/>
                <w:szCs w:val="16"/>
              </w:rPr>
              <w:t>i numer uprawnień budowlanych</w:t>
            </w:r>
          </w:p>
        </w:tc>
        <w:tc>
          <w:tcPr>
            <w:tcW w:w="1134" w:type="dxa"/>
            <w:tcBorders>
              <w:top w:val="single" w:sz="4" w:space="0" w:color="000000"/>
              <w:left w:val="single" w:sz="4" w:space="0" w:color="000000"/>
              <w:bottom w:val="single" w:sz="4" w:space="0" w:color="000000"/>
              <w:right w:val="single" w:sz="4" w:space="0" w:color="000000"/>
            </w:tcBorders>
          </w:tcPr>
          <w:p w:rsidR="00D76AB7" w:rsidRPr="00D14672" w:rsidRDefault="00D76AB7" w:rsidP="00B144BE">
            <w:pPr>
              <w:pStyle w:val="Default"/>
              <w:rPr>
                <w:rFonts w:asciiTheme="minorHAnsi" w:hAnsiTheme="minorHAnsi"/>
                <w:sz w:val="16"/>
                <w:szCs w:val="16"/>
              </w:rPr>
            </w:pPr>
            <w:r w:rsidRPr="00D14672">
              <w:rPr>
                <w:rFonts w:asciiTheme="minorHAnsi" w:hAnsiTheme="minorHAnsi"/>
                <w:sz w:val="16"/>
                <w:szCs w:val="16"/>
              </w:rPr>
              <w:t>data</w:t>
            </w:r>
          </w:p>
          <w:p w:rsidR="00D76AB7" w:rsidRPr="00D14672" w:rsidRDefault="00D76AB7" w:rsidP="00B144BE">
            <w:pPr>
              <w:rPr>
                <w:rFonts w:asciiTheme="minorHAnsi" w:hAnsiTheme="minorHAnsi"/>
                <w:b/>
                <w:sz w:val="16"/>
                <w:szCs w:val="16"/>
              </w:rPr>
            </w:pPr>
            <w:r w:rsidRPr="00D14672">
              <w:rPr>
                <w:rFonts w:asciiTheme="minorHAnsi" w:hAnsiTheme="minorHAnsi"/>
                <w:sz w:val="16"/>
                <w:szCs w:val="16"/>
              </w:rPr>
              <w:t>opracowania</w:t>
            </w:r>
          </w:p>
        </w:tc>
        <w:tc>
          <w:tcPr>
            <w:tcW w:w="1842" w:type="dxa"/>
            <w:tcBorders>
              <w:top w:val="single" w:sz="4" w:space="0" w:color="000000"/>
              <w:left w:val="single" w:sz="4" w:space="0" w:color="000000"/>
              <w:bottom w:val="single" w:sz="4" w:space="0" w:color="000000"/>
              <w:right w:val="single" w:sz="4" w:space="0" w:color="000000"/>
            </w:tcBorders>
          </w:tcPr>
          <w:p w:rsidR="00D76AB7" w:rsidRPr="00D14672" w:rsidRDefault="00D76AB7" w:rsidP="00B144BE">
            <w:pPr>
              <w:pStyle w:val="Default"/>
              <w:rPr>
                <w:rFonts w:asciiTheme="minorHAnsi" w:hAnsiTheme="minorHAnsi"/>
                <w:sz w:val="16"/>
                <w:szCs w:val="16"/>
              </w:rPr>
            </w:pPr>
            <w:r>
              <w:rPr>
                <w:rFonts w:asciiTheme="minorHAnsi" w:hAnsiTheme="minorHAnsi"/>
                <w:sz w:val="16"/>
                <w:szCs w:val="16"/>
              </w:rPr>
              <w:t>p</w:t>
            </w:r>
            <w:r w:rsidRPr="00D14672">
              <w:rPr>
                <w:rFonts w:asciiTheme="minorHAnsi" w:hAnsiTheme="minorHAnsi"/>
                <w:sz w:val="16"/>
                <w:szCs w:val="16"/>
              </w:rPr>
              <w:t>odpis</w:t>
            </w:r>
          </w:p>
          <w:p w:rsidR="00D76AB7" w:rsidRPr="00D14672" w:rsidRDefault="00D76AB7" w:rsidP="00B144BE">
            <w:pPr>
              <w:rPr>
                <w:rFonts w:asciiTheme="minorHAnsi" w:hAnsiTheme="minorHAnsi"/>
                <w:b/>
                <w:sz w:val="16"/>
                <w:szCs w:val="16"/>
              </w:rPr>
            </w:pPr>
          </w:p>
        </w:tc>
      </w:tr>
      <w:tr w:rsidR="00D76AB7" w:rsidRPr="00D14672" w:rsidTr="00B144BE">
        <w:tc>
          <w:tcPr>
            <w:tcW w:w="1668" w:type="dxa"/>
            <w:tcBorders>
              <w:top w:val="single" w:sz="4" w:space="0" w:color="000000"/>
            </w:tcBorders>
          </w:tcPr>
          <w:p w:rsidR="00D76AB7" w:rsidRPr="00D14672" w:rsidRDefault="00D76AB7" w:rsidP="00B144BE">
            <w:pPr>
              <w:pStyle w:val="Default"/>
              <w:rPr>
                <w:rFonts w:asciiTheme="minorHAnsi" w:hAnsiTheme="minorHAnsi"/>
                <w:sz w:val="16"/>
                <w:szCs w:val="16"/>
              </w:rPr>
            </w:pPr>
          </w:p>
        </w:tc>
        <w:tc>
          <w:tcPr>
            <w:tcW w:w="1417" w:type="dxa"/>
            <w:tcBorders>
              <w:top w:val="single" w:sz="4" w:space="0" w:color="000000"/>
            </w:tcBorders>
          </w:tcPr>
          <w:p w:rsidR="00D76AB7" w:rsidRPr="00D14672" w:rsidRDefault="00D76AB7" w:rsidP="00B144BE">
            <w:pPr>
              <w:pStyle w:val="Default"/>
              <w:rPr>
                <w:rFonts w:asciiTheme="minorHAnsi" w:hAnsiTheme="minorHAnsi"/>
                <w:bCs/>
                <w:sz w:val="16"/>
                <w:szCs w:val="16"/>
              </w:rPr>
            </w:pPr>
          </w:p>
        </w:tc>
        <w:tc>
          <w:tcPr>
            <w:tcW w:w="3686" w:type="dxa"/>
            <w:tcBorders>
              <w:top w:val="single" w:sz="4" w:space="0" w:color="000000"/>
            </w:tcBorders>
          </w:tcPr>
          <w:p w:rsidR="00D76AB7" w:rsidRPr="00D14672" w:rsidRDefault="00D76AB7" w:rsidP="00B144BE">
            <w:pPr>
              <w:rPr>
                <w:rFonts w:asciiTheme="minorHAnsi" w:hAnsiTheme="minorHAnsi"/>
                <w:b/>
                <w:sz w:val="16"/>
                <w:szCs w:val="16"/>
              </w:rPr>
            </w:pPr>
          </w:p>
        </w:tc>
        <w:tc>
          <w:tcPr>
            <w:tcW w:w="1134" w:type="dxa"/>
            <w:tcBorders>
              <w:top w:val="single" w:sz="4" w:space="0" w:color="000000"/>
            </w:tcBorders>
          </w:tcPr>
          <w:p w:rsidR="00D76AB7" w:rsidRPr="00D14672" w:rsidRDefault="00D76AB7" w:rsidP="00B144BE">
            <w:pPr>
              <w:rPr>
                <w:rFonts w:asciiTheme="minorHAnsi" w:hAnsiTheme="minorHAnsi"/>
                <w:sz w:val="16"/>
                <w:szCs w:val="16"/>
              </w:rPr>
            </w:pPr>
          </w:p>
        </w:tc>
        <w:tc>
          <w:tcPr>
            <w:tcW w:w="1842" w:type="dxa"/>
            <w:tcBorders>
              <w:top w:val="single" w:sz="4" w:space="0" w:color="000000"/>
            </w:tcBorders>
          </w:tcPr>
          <w:p w:rsidR="00D76AB7" w:rsidRPr="00D14672" w:rsidRDefault="00D76AB7" w:rsidP="00B144BE">
            <w:pPr>
              <w:rPr>
                <w:rFonts w:asciiTheme="minorHAnsi" w:hAnsiTheme="minorHAnsi"/>
                <w:sz w:val="16"/>
                <w:szCs w:val="16"/>
              </w:rPr>
            </w:pPr>
          </w:p>
        </w:tc>
      </w:tr>
      <w:tr w:rsidR="00D76AB7" w:rsidRPr="00866563" w:rsidTr="00B144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D76AB7" w:rsidRPr="00866563" w:rsidRDefault="00D76AB7" w:rsidP="00B144BE">
            <w:pPr>
              <w:rPr>
                <w:rFonts w:asciiTheme="minorHAnsi" w:hAnsiTheme="minorHAnsi"/>
                <w:sz w:val="16"/>
                <w:szCs w:val="16"/>
              </w:rPr>
            </w:pPr>
            <w:r w:rsidRPr="00866563">
              <w:rPr>
                <w:rFonts w:asciiTheme="minorHAnsi" w:hAnsiTheme="minorHAnsi"/>
                <w:b/>
                <w:sz w:val="16"/>
                <w:szCs w:val="16"/>
              </w:rPr>
              <w:t>ARCHITEKTURA</w:t>
            </w:r>
            <w:r w:rsidRPr="00866563">
              <w:rPr>
                <w:rFonts w:ascii="Calibri" w:hAnsi="Calibri"/>
                <w:sz w:val="16"/>
                <w:szCs w:val="16"/>
              </w:rPr>
              <w:t xml:space="preserve"> BUDYNKU</w:t>
            </w:r>
            <w:r w:rsidRPr="00866563">
              <w:rPr>
                <w:rFonts w:asciiTheme="minorHAnsi" w:hAnsiTheme="minorHAnsi"/>
                <w:sz w:val="16"/>
                <w:szCs w:val="16"/>
              </w:rPr>
              <w:t xml:space="preserve"> </w:t>
            </w:r>
          </w:p>
        </w:tc>
        <w:tc>
          <w:tcPr>
            <w:tcW w:w="1417" w:type="dxa"/>
            <w:tcBorders>
              <w:top w:val="nil"/>
              <w:left w:val="nil"/>
              <w:bottom w:val="nil"/>
              <w:right w:val="nil"/>
            </w:tcBorders>
          </w:tcPr>
          <w:p w:rsidR="00D76AB7" w:rsidRPr="00866563" w:rsidRDefault="00D76AB7" w:rsidP="00B144BE">
            <w:pPr>
              <w:pStyle w:val="Default"/>
              <w:rPr>
                <w:rFonts w:asciiTheme="minorHAnsi" w:hAnsiTheme="minorHAnsi"/>
                <w:sz w:val="16"/>
                <w:szCs w:val="16"/>
              </w:rPr>
            </w:pPr>
            <w:r w:rsidRPr="00866563">
              <w:rPr>
                <w:rFonts w:asciiTheme="minorHAnsi" w:hAnsiTheme="minorHAnsi"/>
                <w:bCs/>
                <w:sz w:val="16"/>
                <w:szCs w:val="16"/>
              </w:rPr>
              <w:t xml:space="preserve">Projektant </w:t>
            </w:r>
            <w:r w:rsidRPr="00866563">
              <w:rPr>
                <w:rFonts w:ascii="Calibri" w:hAnsi="Calibri"/>
                <w:sz w:val="16"/>
                <w:szCs w:val="16"/>
              </w:rPr>
              <w:t>(obiektu)</w:t>
            </w:r>
          </w:p>
          <w:p w:rsidR="00D76AB7" w:rsidRPr="00866563" w:rsidRDefault="00D76AB7" w:rsidP="00B144BE">
            <w:pPr>
              <w:pStyle w:val="Default"/>
              <w:rPr>
                <w:rFonts w:asciiTheme="minorHAnsi" w:hAnsiTheme="minorHAnsi"/>
                <w:sz w:val="16"/>
                <w:szCs w:val="16"/>
              </w:rPr>
            </w:pPr>
            <w:r w:rsidRPr="00866563">
              <w:rPr>
                <w:rFonts w:asciiTheme="minorHAnsi" w:hAnsiTheme="minorHAnsi"/>
                <w:sz w:val="16"/>
                <w:szCs w:val="16"/>
              </w:rPr>
              <w:t>spec. uprawnień</w:t>
            </w:r>
          </w:p>
          <w:p w:rsidR="00D76AB7" w:rsidRPr="00866563" w:rsidRDefault="00D76AB7" w:rsidP="00B144BE">
            <w:pPr>
              <w:pStyle w:val="Default"/>
              <w:rPr>
                <w:rFonts w:asciiTheme="minorHAnsi" w:hAnsiTheme="minorHAnsi"/>
                <w:sz w:val="16"/>
                <w:szCs w:val="16"/>
              </w:rPr>
            </w:pPr>
            <w:r w:rsidRPr="00866563">
              <w:rPr>
                <w:rFonts w:asciiTheme="minorHAnsi" w:hAnsiTheme="minorHAnsi"/>
                <w:sz w:val="16"/>
                <w:szCs w:val="16"/>
              </w:rPr>
              <w:t xml:space="preserve">numer </w:t>
            </w:r>
            <w:proofErr w:type="spellStart"/>
            <w:r w:rsidRPr="00866563">
              <w:rPr>
                <w:rFonts w:asciiTheme="minorHAnsi" w:hAnsiTheme="minorHAnsi"/>
                <w:sz w:val="16"/>
                <w:szCs w:val="16"/>
              </w:rPr>
              <w:t>upr</w:t>
            </w:r>
            <w:proofErr w:type="spellEnd"/>
            <w:r w:rsidRPr="00866563">
              <w:rPr>
                <w:rFonts w:asciiTheme="minorHAnsi" w:hAnsiTheme="minorHAnsi"/>
                <w:sz w:val="16"/>
                <w:szCs w:val="16"/>
              </w:rPr>
              <w:t xml:space="preserve">. </w:t>
            </w:r>
          </w:p>
        </w:tc>
        <w:tc>
          <w:tcPr>
            <w:tcW w:w="3686" w:type="dxa"/>
            <w:tcBorders>
              <w:top w:val="nil"/>
              <w:left w:val="nil"/>
              <w:bottom w:val="nil"/>
              <w:right w:val="nil"/>
            </w:tcBorders>
          </w:tcPr>
          <w:p w:rsidR="00D76AB7" w:rsidRPr="00866563" w:rsidRDefault="00D76AB7" w:rsidP="00B144BE">
            <w:pPr>
              <w:rPr>
                <w:rFonts w:asciiTheme="minorHAnsi" w:hAnsiTheme="minorHAnsi"/>
                <w:b/>
                <w:sz w:val="16"/>
                <w:szCs w:val="16"/>
              </w:rPr>
            </w:pPr>
            <w:r w:rsidRPr="00866563">
              <w:rPr>
                <w:rFonts w:asciiTheme="minorHAnsi" w:hAnsiTheme="minorHAnsi"/>
                <w:b/>
                <w:sz w:val="16"/>
                <w:szCs w:val="16"/>
              </w:rPr>
              <w:t>mgr inż. arch. Piotr Jurczak</w:t>
            </w:r>
          </w:p>
          <w:p w:rsidR="00D76AB7" w:rsidRPr="00866563" w:rsidRDefault="00D76AB7" w:rsidP="00B144BE">
            <w:pPr>
              <w:rPr>
                <w:rFonts w:asciiTheme="minorHAnsi" w:hAnsiTheme="minorHAnsi"/>
                <w:sz w:val="16"/>
                <w:szCs w:val="16"/>
              </w:rPr>
            </w:pPr>
            <w:r w:rsidRPr="00866563">
              <w:rPr>
                <w:rFonts w:asciiTheme="minorHAnsi" w:hAnsiTheme="minorHAnsi"/>
                <w:sz w:val="16"/>
                <w:szCs w:val="16"/>
              </w:rPr>
              <w:t>architektoniczna do projektowania bez ograniczeń</w:t>
            </w:r>
          </w:p>
          <w:p w:rsidR="00D76AB7" w:rsidRPr="00866563" w:rsidRDefault="00D76AB7" w:rsidP="00B144BE">
            <w:pPr>
              <w:rPr>
                <w:rFonts w:asciiTheme="minorHAnsi" w:hAnsiTheme="minorHAnsi"/>
                <w:sz w:val="16"/>
                <w:szCs w:val="16"/>
              </w:rPr>
            </w:pPr>
            <w:r w:rsidRPr="00866563">
              <w:rPr>
                <w:rFonts w:asciiTheme="minorHAnsi" w:hAnsiTheme="minorHAnsi"/>
                <w:sz w:val="16"/>
                <w:szCs w:val="16"/>
              </w:rPr>
              <w:t>20/PKOKK/2021</w:t>
            </w:r>
          </w:p>
        </w:tc>
        <w:tc>
          <w:tcPr>
            <w:tcW w:w="1134" w:type="dxa"/>
            <w:tcBorders>
              <w:top w:val="nil"/>
              <w:left w:val="nil"/>
              <w:bottom w:val="nil"/>
              <w:right w:val="nil"/>
            </w:tcBorders>
          </w:tcPr>
          <w:p w:rsidR="00D76AB7" w:rsidRPr="00866563" w:rsidRDefault="0081027D" w:rsidP="00B144BE">
            <w:pPr>
              <w:rPr>
                <w:rFonts w:asciiTheme="minorHAnsi" w:hAnsiTheme="minorHAnsi"/>
                <w:sz w:val="16"/>
                <w:szCs w:val="16"/>
              </w:rPr>
            </w:pPr>
            <w:sdt>
              <w:sdtPr>
                <w:rPr>
                  <w:rFonts w:asciiTheme="minorHAnsi" w:hAnsiTheme="minorHAnsi"/>
                  <w:sz w:val="16"/>
                  <w:szCs w:val="16"/>
                </w:rPr>
                <w:alias w:val="Data opublikowania"/>
                <w:id w:val="115038731"/>
                <w:placeholder>
                  <w:docPart w:val="7D662B91079246B29D4BFB62C7A95C19"/>
                </w:placeholder>
                <w:dataBinding w:prefixMappings="xmlns:ns0='http://schemas.microsoft.com/office/2006/coverPageProps' " w:xpath="/ns0:CoverPageProperties[1]/ns0:PublishDate[1]" w:storeItemID="{55AF091B-3C7A-41E3-B477-F2FDAA23CFDA}"/>
                <w:date w:fullDate="2024-11-14T00:00:00Z">
                  <w:dateFormat w:val="yyyy-MM-dd"/>
                  <w:lid w:val="pl-PL"/>
                  <w:storeMappedDataAs w:val="dateTime"/>
                  <w:calendar w:val="gregorian"/>
                </w:date>
              </w:sdtPr>
              <w:sdtContent>
                <w:r w:rsidR="00D76AB7">
                  <w:rPr>
                    <w:rFonts w:asciiTheme="minorHAnsi" w:hAnsiTheme="minorHAnsi"/>
                    <w:sz w:val="16"/>
                    <w:szCs w:val="16"/>
                  </w:rPr>
                  <w:t>2024-11-14</w:t>
                </w:r>
              </w:sdtContent>
            </w:sdt>
          </w:p>
        </w:tc>
        <w:tc>
          <w:tcPr>
            <w:tcW w:w="1842" w:type="dxa"/>
            <w:tcBorders>
              <w:top w:val="nil"/>
              <w:left w:val="nil"/>
              <w:bottom w:val="nil"/>
              <w:right w:val="nil"/>
            </w:tcBorders>
          </w:tcPr>
          <w:p w:rsidR="00D76AB7" w:rsidRPr="00866563" w:rsidRDefault="00D76AB7" w:rsidP="00B144BE">
            <w:pPr>
              <w:rPr>
                <w:rFonts w:asciiTheme="minorHAnsi" w:hAnsiTheme="minorHAnsi"/>
                <w:sz w:val="16"/>
                <w:szCs w:val="16"/>
              </w:rPr>
            </w:pPr>
          </w:p>
        </w:tc>
      </w:tr>
      <w:tr w:rsidR="00D76AB7" w:rsidRPr="00866563" w:rsidTr="00B144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D76AB7" w:rsidRPr="00866563" w:rsidRDefault="00D76AB7" w:rsidP="00B144BE">
            <w:pPr>
              <w:pStyle w:val="Default"/>
              <w:rPr>
                <w:rFonts w:asciiTheme="minorHAnsi" w:hAnsiTheme="minorHAnsi"/>
                <w:b/>
                <w:color w:val="auto"/>
                <w:sz w:val="16"/>
                <w:szCs w:val="16"/>
              </w:rPr>
            </w:pPr>
          </w:p>
        </w:tc>
        <w:tc>
          <w:tcPr>
            <w:tcW w:w="1417" w:type="dxa"/>
            <w:tcBorders>
              <w:top w:val="nil"/>
              <w:left w:val="nil"/>
              <w:bottom w:val="nil"/>
              <w:right w:val="nil"/>
            </w:tcBorders>
          </w:tcPr>
          <w:p w:rsidR="00D76AB7" w:rsidRPr="00866563" w:rsidRDefault="00D76AB7" w:rsidP="00B144BE">
            <w:pPr>
              <w:pStyle w:val="Default"/>
              <w:rPr>
                <w:rFonts w:asciiTheme="minorHAnsi" w:hAnsiTheme="minorHAnsi"/>
                <w:bCs/>
                <w:color w:val="auto"/>
                <w:sz w:val="16"/>
                <w:szCs w:val="16"/>
              </w:rPr>
            </w:pPr>
          </w:p>
        </w:tc>
        <w:tc>
          <w:tcPr>
            <w:tcW w:w="3686" w:type="dxa"/>
            <w:tcBorders>
              <w:top w:val="nil"/>
              <w:left w:val="nil"/>
              <w:bottom w:val="nil"/>
              <w:right w:val="nil"/>
            </w:tcBorders>
          </w:tcPr>
          <w:p w:rsidR="00D76AB7" w:rsidRPr="00866563" w:rsidRDefault="00D76AB7" w:rsidP="00B144BE">
            <w:pPr>
              <w:rPr>
                <w:rFonts w:asciiTheme="minorHAnsi" w:hAnsiTheme="minorHAnsi"/>
                <w:b/>
                <w:sz w:val="16"/>
                <w:szCs w:val="16"/>
              </w:rPr>
            </w:pPr>
          </w:p>
        </w:tc>
        <w:tc>
          <w:tcPr>
            <w:tcW w:w="1134" w:type="dxa"/>
            <w:tcBorders>
              <w:top w:val="nil"/>
              <w:left w:val="nil"/>
              <w:bottom w:val="nil"/>
              <w:right w:val="nil"/>
            </w:tcBorders>
          </w:tcPr>
          <w:p w:rsidR="00D76AB7" w:rsidRPr="00866563" w:rsidRDefault="00D76AB7" w:rsidP="00B144BE">
            <w:pPr>
              <w:rPr>
                <w:rFonts w:asciiTheme="minorHAnsi" w:hAnsiTheme="minorHAnsi"/>
                <w:sz w:val="16"/>
                <w:szCs w:val="16"/>
              </w:rPr>
            </w:pPr>
          </w:p>
        </w:tc>
        <w:tc>
          <w:tcPr>
            <w:tcW w:w="1842" w:type="dxa"/>
            <w:tcBorders>
              <w:top w:val="nil"/>
              <w:left w:val="nil"/>
              <w:bottom w:val="nil"/>
              <w:right w:val="nil"/>
            </w:tcBorders>
          </w:tcPr>
          <w:p w:rsidR="00D76AB7" w:rsidRPr="00866563" w:rsidRDefault="00D76AB7" w:rsidP="00B144BE">
            <w:pPr>
              <w:rPr>
                <w:rFonts w:asciiTheme="minorHAnsi" w:hAnsiTheme="minorHAnsi"/>
                <w:sz w:val="16"/>
                <w:szCs w:val="16"/>
              </w:rPr>
            </w:pPr>
          </w:p>
        </w:tc>
      </w:tr>
      <w:tr w:rsidR="00D76AB7" w:rsidRPr="00866563" w:rsidTr="00B144B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668" w:type="dxa"/>
            <w:tcBorders>
              <w:top w:val="nil"/>
              <w:left w:val="nil"/>
              <w:bottom w:val="nil"/>
              <w:right w:val="nil"/>
            </w:tcBorders>
          </w:tcPr>
          <w:p w:rsidR="00D76AB7" w:rsidRPr="00866563" w:rsidRDefault="00D76AB7" w:rsidP="00B144BE">
            <w:pPr>
              <w:pStyle w:val="Default"/>
              <w:rPr>
                <w:rFonts w:asciiTheme="minorHAnsi" w:hAnsiTheme="minorHAnsi"/>
                <w:sz w:val="16"/>
                <w:szCs w:val="16"/>
              </w:rPr>
            </w:pPr>
          </w:p>
        </w:tc>
        <w:tc>
          <w:tcPr>
            <w:tcW w:w="1417" w:type="dxa"/>
            <w:tcBorders>
              <w:top w:val="nil"/>
              <w:left w:val="nil"/>
              <w:bottom w:val="nil"/>
              <w:right w:val="nil"/>
            </w:tcBorders>
          </w:tcPr>
          <w:p w:rsidR="00D76AB7" w:rsidRPr="00866563" w:rsidRDefault="00D76AB7" w:rsidP="00B144BE">
            <w:pPr>
              <w:pStyle w:val="Default"/>
              <w:rPr>
                <w:rFonts w:asciiTheme="minorHAnsi" w:hAnsiTheme="minorHAnsi"/>
                <w:bCs/>
                <w:sz w:val="16"/>
                <w:szCs w:val="16"/>
              </w:rPr>
            </w:pPr>
          </w:p>
        </w:tc>
        <w:tc>
          <w:tcPr>
            <w:tcW w:w="3686" w:type="dxa"/>
            <w:tcBorders>
              <w:top w:val="nil"/>
              <w:left w:val="nil"/>
              <w:bottom w:val="nil"/>
              <w:right w:val="nil"/>
            </w:tcBorders>
          </w:tcPr>
          <w:p w:rsidR="00D76AB7" w:rsidRPr="00866563" w:rsidRDefault="00D76AB7" w:rsidP="00B144BE">
            <w:pPr>
              <w:rPr>
                <w:rFonts w:asciiTheme="minorHAnsi" w:hAnsiTheme="minorHAnsi"/>
                <w:sz w:val="16"/>
                <w:szCs w:val="16"/>
              </w:rPr>
            </w:pPr>
          </w:p>
        </w:tc>
        <w:tc>
          <w:tcPr>
            <w:tcW w:w="1134" w:type="dxa"/>
            <w:tcBorders>
              <w:top w:val="nil"/>
              <w:left w:val="nil"/>
              <w:bottom w:val="nil"/>
              <w:right w:val="nil"/>
            </w:tcBorders>
          </w:tcPr>
          <w:p w:rsidR="00D76AB7" w:rsidRPr="00866563" w:rsidRDefault="00D76AB7" w:rsidP="00B144BE">
            <w:pPr>
              <w:rPr>
                <w:rFonts w:asciiTheme="minorHAnsi" w:hAnsiTheme="minorHAnsi"/>
                <w:sz w:val="16"/>
                <w:szCs w:val="16"/>
              </w:rPr>
            </w:pPr>
          </w:p>
        </w:tc>
        <w:tc>
          <w:tcPr>
            <w:tcW w:w="1842" w:type="dxa"/>
            <w:tcBorders>
              <w:top w:val="nil"/>
              <w:left w:val="nil"/>
              <w:bottom w:val="nil"/>
              <w:right w:val="nil"/>
            </w:tcBorders>
          </w:tcPr>
          <w:p w:rsidR="00D76AB7" w:rsidRPr="00866563" w:rsidRDefault="00D76AB7" w:rsidP="00B144BE">
            <w:pPr>
              <w:rPr>
                <w:rFonts w:asciiTheme="minorHAnsi" w:hAnsiTheme="minorHAnsi"/>
                <w:sz w:val="16"/>
                <w:szCs w:val="16"/>
              </w:rPr>
            </w:pPr>
          </w:p>
        </w:tc>
      </w:tr>
      <w:tr w:rsidR="00D76AB7" w:rsidRPr="00866563" w:rsidTr="00B144BE">
        <w:tc>
          <w:tcPr>
            <w:tcW w:w="1668" w:type="dxa"/>
          </w:tcPr>
          <w:p w:rsidR="00D76AB7" w:rsidRPr="00866563" w:rsidRDefault="00D76AB7" w:rsidP="00B144BE">
            <w:pPr>
              <w:pStyle w:val="Default"/>
              <w:rPr>
                <w:rFonts w:asciiTheme="minorHAnsi" w:hAnsiTheme="minorHAnsi"/>
                <w:b/>
                <w:color w:val="auto"/>
                <w:sz w:val="16"/>
                <w:szCs w:val="16"/>
              </w:rPr>
            </w:pPr>
            <w:r w:rsidRPr="00866563">
              <w:rPr>
                <w:rFonts w:asciiTheme="minorHAnsi" w:hAnsiTheme="minorHAnsi"/>
                <w:b/>
                <w:color w:val="auto"/>
                <w:sz w:val="16"/>
                <w:szCs w:val="16"/>
              </w:rPr>
              <w:t>ARCHITEKTURA</w:t>
            </w:r>
          </w:p>
          <w:p w:rsidR="00D76AB7" w:rsidRPr="00866563" w:rsidRDefault="00D76AB7" w:rsidP="00B144BE">
            <w:pPr>
              <w:rPr>
                <w:rFonts w:asciiTheme="minorHAnsi" w:hAnsiTheme="minorHAnsi"/>
                <w:sz w:val="16"/>
                <w:szCs w:val="16"/>
              </w:rPr>
            </w:pPr>
          </w:p>
        </w:tc>
        <w:tc>
          <w:tcPr>
            <w:tcW w:w="1417" w:type="dxa"/>
          </w:tcPr>
          <w:p w:rsidR="00D76AB7" w:rsidRPr="00866563" w:rsidRDefault="00D76AB7" w:rsidP="00B144BE">
            <w:pPr>
              <w:pStyle w:val="Default"/>
              <w:rPr>
                <w:rFonts w:asciiTheme="minorHAnsi" w:hAnsiTheme="minorHAnsi"/>
                <w:color w:val="auto"/>
                <w:sz w:val="16"/>
                <w:szCs w:val="16"/>
              </w:rPr>
            </w:pPr>
            <w:r w:rsidRPr="00866563">
              <w:rPr>
                <w:rFonts w:asciiTheme="minorHAnsi" w:hAnsiTheme="minorHAnsi"/>
                <w:bCs/>
                <w:color w:val="auto"/>
                <w:sz w:val="16"/>
                <w:szCs w:val="16"/>
              </w:rPr>
              <w:t>Sprawdzający</w:t>
            </w:r>
          </w:p>
          <w:p w:rsidR="00D76AB7" w:rsidRPr="00866563" w:rsidRDefault="00D76AB7" w:rsidP="00B144BE">
            <w:pPr>
              <w:pStyle w:val="Default"/>
              <w:rPr>
                <w:rFonts w:asciiTheme="minorHAnsi" w:hAnsiTheme="minorHAnsi"/>
                <w:color w:val="auto"/>
                <w:sz w:val="16"/>
                <w:szCs w:val="16"/>
              </w:rPr>
            </w:pPr>
            <w:r w:rsidRPr="00866563">
              <w:rPr>
                <w:rFonts w:asciiTheme="minorHAnsi" w:hAnsiTheme="minorHAnsi"/>
                <w:color w:val="auto"/>
                <w:sz w:val="16"/>
                <w:szCs w:val="16"/>
              </w:rPr>
              <w:t>spec. uprawnień</w:t>
            </w:r>
          </w:p>
          <w:p w:rsidR="00D76AB7" w:rsidRPr="00866563" w:rsidRDefault="00D76AB7" w:rsidP="00B144BE">
            <w:pPr>
              <w:pStyle w:val="Default"/>
              <w:rPr>
                <w:rFonts w:asciiTheme="minorHAnsi" w:hAnsiTheme="minorHAnsi"/>
                <w:color w:val="auto"/>
                <w:sz w:val="16"/>
                <w:szCs w:val="16"/>
              </w:rPr>
            </w:pPr>
            <w:r w:rsidRPr="00866563">
              <w:rPr>
                <w:rFonts w:asciiTheme="minorHAnsi" w:hAnsiTheme="minorHAnsi"/>
                <w:color w:val="auto"/>
                <w:sz w:val="16"/>
                <w:szCs w:val="16"/>
              </w:rPr>
              <w:t xml:space="preserve">numer </w:t>
            </w:r>
            <w:proofErr w:type="spellStart"/>
            <w:r w:rsidRPr="00866563">
              <w:rPr>
                <w:rFonts w:asciiTheme="minorHAnsi" w:hAnsiTheme="minorHAnsi"/>
                <w:color w:val="auto"/>
                <w:sz w:val="16"/>
                <w:szCs w:val="16"/>
              </w:rPr>
              <w:t>upr</w:t>
            </w:r>
            <w:proofErr w:type="spellEnd"/>
            <w:r w:rsidRPr="00866563">
              <w:rPr>
                <w:rFonts w:asciiTheme="minorHAnsi" w:hAnsiTheme="minorHAnsi"/>
                <w:color w:val="auto"/>
                <w:sz w:val="16"/>
                <w:szCs w:val="16"/>
              </w:rPr>
              <w:t xml:space="preserve">. </w:t>
            </w:r>
          </w:p>
        </w:tc>
        <w:tc>
          <w:tcPr>
            <w:tcW w:w="3686" w:type="dxa"/>
          </w:tcPr>
          <w:p w:rsidR="00D76AB7" w:rsidRPr="00866563" w:rsidRDefault="00D76AB7" w:rsidP="00B144BE">
            <w:pPr>
              <w:rPr>
                <w:rFonts w:asciiTheme="minorHAnsi" w:hAnsiTheme="minorHAnsi"/>
                <w:b/>
                <w:sz w:val="16"/>
                <w:szCs w:val="16"/>
              </w:rPr>
            </w:pPr>
            <w:r w:rsidRPr="00866563">
              <w:rPr>
                <w:rFonts w:asciiTheme="minorHAnsi" w:hAnsiTheme="minorHAnsi"/>
                <w:b/>
                <w:sz w:val="16"/>
                <w:szCs w:val="16"/>
              </w:rPr>
              <w:t>mgr inż. arch. Przemysław Sznajder</w:t>
            </w:r>
          </w:p>
          <w:p w:rsidR="00D76AB7" w:rsidRPr="00866563" w:rsidRDefault="00D76AB7" w:rsidP="00B144BE">
            <w:pPr>
              <w:rPr>
                <w:rFonts w:asciiTheme="minorHAnsi" w:hAnsiTheme="minorHAnsi"/>
                <w:sz w:val="16"/>
                <w:szCs w:val="16"/>
              </w:rPr>
            </w:pPr>
            <w:r w:rsidRPr="00866563">
              <w:rPr>
                <w:rFonts w:asciiTheme="minorHAnsi" w:hAnsiTheme="minorHAnsi"/>
                <w:sz w:val="16"/>
                <w:szCs w:val="16"/>
              </w:rPr>
              <w:t>architektoniczna do projektowania bez ograniczeń</w:t>
            </w:r>
          </w:p>
          <w:p w:rsidR="00D76AB7" w:rsidRPr="00866563" w:rsidRDefault="00D76AB7" w:rsidP="00B144BE">
            <w:pPr>
              <w:rPr>
                <w:rFonts w:asciiTheme="minorHAnsi" w:hAnsiTheme="minorHAnsi"/>
                <w:sz w:val="16"/>
                <w:szCs w:val="16"/>
              </w:rPr>
            </w:pPr>
            <w:r w:rsidRPr="00866563">
              <w:rPr>
                <w:rFonts w:asciiTheme="minorHAnsi" w:hAnsiTheme="minorHAnsi"/>
                <w:sz w:val="16"/>
                <w:szCs w:val="16"/>
              </w:rPr>
              <w:t>68/98</w:t>
            </w:r>
          </w:p>
        </w:tc>
        <w:tc>
          <w:tcPr>
            <w:tcW w:w="1134" w:type="dxa"/>
          </w:tcPr>
          <w:p w:rsidR="00D76AB7" w:rsidRPr="00866563" w:rsidRDefault="0081027D" w:rsidP="00B144BE">
            <w:pPr>
              <w:rPr>
                <w:rFonts w:asciiTheme="minorHAnsi" w:hAnsiTheme="minorHAnsi"/>
                <w:sz w:val="16"/>
                <w:szCs w:val="16"/>
              </w:rPr>
            </w:pPr>
            <w:sdt>
              <w:sdtPr>
                <w:rPr>
                  <w:rFonts w:asciiTheme="minorHAnsi" w:hAnsiTheme="minorHAnsi"/>
                  <w:sz w:val="16"/>
                  <w:szCs w:val="16"/>
                </w:rPr>
                <w:alias w:val="Data opublikowania"/>
                <w:id w:val="115038732"/>
                <w:placeholder>
                  <w:docPart w:val="15A6AD37CCE84F12B9E905ADE8CF2657"/>
                </w:placeholder>
                <w:dataBinding w:prefixMappings="xmlns:ns0='http://schemas.microsoft.com/office/2006/coverPageProps' " w:xpath="/ns0:CoverPageProperties[1]/ns0:PublishDate[1]" w:storeItemID="{55AF091B-3C7A-41E3-B477-F2FDAA23CFDA}"/>
                <w:date w:fullDate="2024-11-14T00:00:00Z">
                  <w:dateFormat w:val="yyyy-MM-dd"/>
                  <w:lid w:val="pl-PL"/>
                  <w:storeMappedDataAs w:val="dateTime"/>
                  <w:calendar w:val="gregorian"/>
                </w:date>
              </w:sdtPr>
              <w:sdtContent>
                <w:r w:rsidR="00D76AB7">
                  <w:rPr>
                    <w:rFonts w:asciiTheme="minorHAnsi" w:hAnsiTheme="minorHAnsi"/>
                    <w:sz w:val="16"/>
                    <w:szCs w:val="16"/>
                  </w:rPr>
                  <w:t>2024-11-14</w:t>
                </w:r>
              </w:sdtContent>
            </w:sdt>
          </w:p>
        </w:tc>
        <w:tc>
          <w:tcPr>
            <w:tcW w:w="1842" w:type="dxa"/>
          </w:tcPr>
          <w:p w:rsidR="00D76AB7" w:rsidRPr="00866563" w:rsidRDefault="00D76AB7" w:rsidP="00B144BE">
            <w:pPr>
              <w:rPr>
                <w:rFonts w:asciiTheme="minorHAnsi" w:hAnsiTheme="minorHAnsi"/>
                <w:sz w:val="16"/>
                <w:szCs w:val="16"/>
              </w:rPr>
            </w:pPr>
          </w:p>
        </w:tc>
      </w:tr>
      <w:tr w:rsidR="00D76AB7" w:rsidRPr="00866563" w:rsidTr="00B144BE">
        <w:tc>
          <w:tcPr>
            <w:tcW w:w="1668" w:type="dxa"/>
          </w:tcPr>
          <w:p w:rsidR="00D76AB7" w:rsidRPr="00866563" w:rsidRDefault="00D76AB7" w:rsidP="00B144BE">
            <w:pPr>
              <w:pStyle w:val="Default"/>
              <w:rPr>
                <w:rFonts w:asciiTheme="minorHAnsi" w:hAnsiTheme="minorHAnsi"/>
                <w:b/>
                <w:color w:val="auto"/>
                <w:sz w:val="16"/>
                <w:szCs w:val="16"/>
              </w:rPr>
            </w:pPr>
          </w:p>
        </w:tc>
        <w:tc>
          <w:tcPr>
            <w:tcW w:w="1417" w:type="dxa"/>
          </w:tcPr>
          <w:p w:rsidR="00D76AB7" w:rsidRPr="00866563" w:rsidRDefault="00D76AB7" w:rsidP="00B144BE">
            <w:pPr>
              <w:pStyle w:val="Default"/>
              <w:rPr>
                <w:rFonts w:asciiTheme="minorHAnsi" w:hAnsiTheme="minorHAnsi"/>
                <w:bCs/>
                <w:color w:val="auto"/>
                <w:sz w:val="16"/>
                <w:szCs w:val="16"/>
              </w:rPr>
            </w:pPr>
          </w:p>
        </w:tc>
        <w:tc>
          <w:tcPr>
            <w:tcW w:w="3686" w:type="dxa"/>
          </w:tcPr>
          <w:p w:rsidR="00D76AB7" w:rsidRPr="00866563" w:rsidRDefault="00D76AB7" w:rsidP="00B144BE">
            <w:pPr>
              <w:rPr>
                <w:rFonts w:asciiTheme="minorHAnsi" w:hAnsiTheme="minorHAnsi"/>
                <w:b/>
                <w:sz w:val="16"/>
                <w:szCs w:val="16"/>
              </w:rPr>
            </w:pPr>
          </w:p>
        </w:tc>
        <w:tc>
          <w:tcPr>
            <w:tcW w:w="1134" w:type="dxa"/>
          </w:tcPr>
          <w:p w:rsidR="00D76AB7" w:rsidRPr="00866563" w:rsidRDefault="00D76AB7" w:rsidP="00B144BE">
            <w:pPr>
              <w:rPr>
                <w:rFonts w:asciiTheme="minorHAnsi" w:hAnsiTheme="minorHAnsi"/>
                <w:sz w:val="16"/>
                <w:szCs w:val="16"/>
              </w:rPr>
            </w:pPr>
          </w:p>
        </w:tc>
        <w:tc>
          <w:tcPr>
            <w:tcW w:w="1842" w:type="dxa"/>
          </w:tcPr>
          <w:p w:rsidR="00D76AB7" w:rsidRPr="00866563" w:rsidRDefault="00D76AB7" w:rsidP="00B144BE">
            <w:pPr>
              <w:rPr>
                <w:rFonts w:asciiTheme="minorHAnsi" w:hAnsiTheme="minorHAnsi"/>
                <w:sz w:val="16"/>
                <w:szCs w:val="16"/>
              </w:rPr>
            </w:pPr>
          </w:p>
        </w:tc>
      </w:tr>
    </w:tbl>
    <w:p w:rsidR="00B672C5" w:rsidRDefault="00B672C5">
      <w:pPr>
        <w:rPr>
          <w:rFonts w:asciiTheme="minorHAnsi" w:hAnsiTheme="minorHAnsi"/>
          <w:b/>
        </w:rPr>
      </w:pPr>
    </w:p>
    <w:p w:rsidR="00B672C5" w:rsidRDefault="00B672C5">
      <w:pPr>
        <w:rPr>
          <w:rFonts w:asciiTheme="minorHAnsi" w:hAnsiTheme="minorHAnsi"/>
          <w:b/>
        </w:rPr>
      </w:pPr>
      <w:r>
        <w:rPr>
          <w:rFonts w:asciiTheme="minorHAnsi" w:hAnsiTheme="minorHAnsi"/>
          <w:b/>
        </w:rPr>
        <w:br w:type="page"/>
      </w:r>
    </w:p>
    <w:p w:rsidR="00552020" w:rsidRDefault="00552020">
      <w:pPr>
        <w:rPr>
          <w:rFonts w:asciiTheme="minorHAnsi" w:hAnsiTheme="minorHAnsi"/>
          <w:b/>
        </w:rPr>
      </w:pPr>
    </w:p>
    <w:p w:rsidR="00647D30" w:rsidRPr="0019035E" w:rsidRDefault="00647D30" w:rsidP="00647D30">
      <w:pPr>
        <w:ind w:right="283"/>
        <w:jc w:val="center"/>
        <w:rPr>
          <w:rFonts w:asciiTheme="minorHAnsi" w:hAnsiTheme="minorHAnsi"/>
          <w:b/>
          <w:sz w:val="32"/>
          <w:szCs w:val="32"/>
        </w:rPr>
      </w:pPr>
      <w:bookmarkStart w:id="0" w:name="_Toc82741278"/>
      <w:r w:rsidRPr="0019035E">
        <w:rPr>
          <w:rFonts w:asciiTheme="minorHAnsi" w:hAnsiTheme="minorHAnsi"/>
          <w:b/>
          <w:sz w:val="32"/>
          <w:szCs w:val="32"/>
        </w:rPr>
        <w:t xml:space="preserve">OPIS TECHNICZNY </w:t>
      </w:r>
    </w:p>
    <w:p w:rsidR="00647D30" w:rsidRDefault="00647D30" w:rsidP="00647D30">
      <w:pPr>
        <w:ind w:right="283"/>
        <w:jc w:val="center"/>
        <w:rPr>
          <w:rFonts w:asciiTheme="minorHAnsi" w:hAnsiTheme="minorHAnsi"/>
        </w:rPr>
      </w:pPr>
      <w:r>
        <w:rPr>
          <w:rFonts w:asciiTheme="minorHAnsi" w:hAnsiTheme="minorHAnsi"/>
          <w:sz w:val="18"/>
          <w:szCs w:val="18"/>
        </w:rPr>
        <w:t>DO PROJEKTU ZAGOSPODAROWANIA TERENU</w:t>
      </w:r>
    </w:p>
    <w:p w:rsidR="00647D30" w:rsidRPr="0019035E" w:rsidRDefault="00647D30" w:rsidP="00647D30">
      <w:pPr>
        <w:ind w:right="283"/>
        <w:jc w:val="center"/>
        <w:rPr>
          <w:rFonts w:asciiTheme="minorHAnsi" w:hAnsiTheme="minorHAnsi"/>
          <w:b/>
        </w:rPr>
      </w:pPr>
    </w:p>
    <w:p w:rsidR="00647D30" w:rsidRPr="0019035E" w:rsidRDefault="00647D30" w:rsidP="00647D30">
      <w:pPr>
        <w:widowControl w:val="0"/>
        <w:autoSpaceDE w:val="0"/>
        <w:autoSpaceDN w:val="0"/>
        <w:adjustRightInd w:val="0"/>
        <w:ind w:right="283"/>
        <w:jc w:val="both"/>
        <w:outlineLvl w:val="0"/>
        <w:rPr>
          <w:rFonts w:asciiTheme="minorHAnsi" w:hAnsiTheme="minorHAnsi"/>
          <w:sz w:val="22"/>
          <w:szCs w:val="22"/>
        </w:rPr>
      </w:pPr>
      <w:r w:rsidRPr="0019035E">
        <w:rPr>
          <w:rFonts w:asciiTheme="minorHAnsi" w:hAnsiTheme="minorHAnsi"/>
          <w:b/>
          <w:bCs/>
          <w:sz w:val="22"/>
          <w:szCs w:val="22"/>
          <w:u w:val="single"/>
        </w:rPr>
        <w:t xml:space="preserve">1. PRZEDMIOT </w:t>
      </w:r>
      <w:r>
        <w:rPr>
          <w:rFonts w:asciiTheme="minorHAnsi" w:hAnsiTheme="minorHAnsi"/>
          <w:b/>
          <w:bCs/>
          <w:sz w:val="22"/>
          <w:szCs w:val="22"/>
          <w:u w:val="single"/>
        </w:rPr>
        <w:t>ZAMIERZENIA BUDOWLANEGO</w:t>
      </w:r>
    </w:p>
    <w:p w:rsidR="00647D30" w:rsidRPr="00454D27" w:rsidRDefault="00647D30" w:rsidP="00647D30">
      <w:pPr>
        <w:pStyle w:val="Bezodstpw"/>
        <w:jc w:val="both"/>
      </w:pPr>
      <w:r>
        <w:tab/>
      </w:r>
      <w:r w:rsidRPr="0019035E">
        <w:t xml:space="preserve">Przedmiotem </w:t>
      </w:r>
      <w:r>
        <w:t>zamierzenia</w:t>
      </w:r>
      <w:r w:rsidRPr="0019035E">
        <w:t xml:space="preserve"> jest </w:t>
      </w:r>
      <w:r>
        <w:t>inwestycja pod nazwą: "</w:t>
      </w:r>
      <w:sdt>
        <w:sdtPr>
          <w:alias w:val="Temat"/>
          <w:id w:val="660927475"/>
          <w:placeholder>
            <w:docPart w:val="09CD9AA7FE26492AA2E4176AAA275AE2"/>
          </w:placeholder>
          <w:dataBinding w:prefixMappings="xmlns:ns0='http://purl.org/dc/elements/1.1/' xmlns:ns1='http://schemas.openxmlformats.org/package/2006/metadata/core-properties' " w:xpath="/ns1:coreProperties[1]/ns0:subject[1]" w:storeItemID="{6C3C8BC8-F283-45AE-878A-BAB7291924A1}"/>
          <w:text/>
        </w:sdtPr>
        <w:sdtContent>
          <w:r>
            <w:t>Rozbudowa z przebudową budynku Samorządowego Przedszkola im. Wandy Chotomskiej w Krościenku Wyżnym na potrzeby Gminnego Żłobka w Krościenku Wyżnym</w:t>
          </w:r>
        </w:sdtContent>
      </w:sdt>
      <w:r>
        <w:t>". Inwestycja zlokalizowana</w:t>
      </w:r>
      <w:r w:rsidRPr="0019035E">
        <w:t xml:space="preserve"> </w:t>
      </w:r>
      <w:r w:rsidRPr="00454D27">
        <w:rPr>
          <w:rFonts w:asciiTheme="minorHAnsi" w:hAnsiTheme="minorHAnsi"/>
        </w:rPr>
        <w:t xml:space="preserve">w miejscowości </w:t>
      </w:r>
      <w:sdt>
        <w:sdtPr>
          <w:rPr>
            <w:rFonts w:asciiTheme="minorHAnsi" w:hAnsiTheme="minorHAnsi"/>
          </w:rPr>
          <w:alias w:val="Słowa kluczowe"/>
          <w:id w:val="660927476"/>
          <w:placeholder>
            <w:docPart w:val="096D04BACAD44B7ABF34A2B56E3CB28D"/>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rPr>
            <w:t>Krościenko Wyżne</w:t>
          </w:r>
        </w:sdtContent>
      </w:sdt>
      <w:r>
        <w:rPr>
          <w:rFonts w:asciiTheme="minorHAnsi" w:hAnsiTheme="minorHAnsi"/>
        </w:rPr>
        <w:t>,</w:t>
      </w:r>
      <w:r w:rsidRPr="00454D27">
        <w:rPr>
          <w:rFonts w:asciiTheme="minorHAnsi" w:hAnsiTheme="minorHAnsi"/>
        </w:rPr>
        <w:t xml:space="preserve"> dział</w:t>
      </w:r>
      <w:r>
        <w:rPr>
          <w:rFonts w:asciiTheme="minorHAnsi" w:hAnsiTheme="minorHAnsi"/>
        </w:rPr>
        <w:t>ka</w:t>
      </w:r>
      <w:r w:rsidRPr="00454D27">
        <w:rPr>
          <w:rFonts w:asciiTheme="minorHAnsi" w:hAnsiTheme="minorHAnsi"/>
        </w:rPr>
        <w:t xml:space="preserve"> nr ewidencyjny</w:t>
      </w:r>
      <w:r>
        <w:rPr>
          <w:rFonts w:asciiTheme="minorHAnsi" w:hAnsiTheme="minorHAnsi"/>
        </w:rPr>
        <w:t xml:space="preserve"> </w:t>
      </w:r>
      <w:sdt>
        <w:sdtPr>
          <w:rPr>
            <w:rFonts w:asciiTheme="minorHAnsi" w:hAnsiTheme="minorHAnsi"/>
          </w:rPr>
          <w:alias w:val="Menedżer"/>
          <w:id w:val="660927477"/>
          <w:placeholder>
            <w:docPart w:val="744631EA94CF4D30B24B88A7EE1ED7EB"/>
          </w:placeholder>
          <w:dataBinding w:prefixMappings="xmlns:ns0='http://schemas.openxmlformats.org/officeDocument/2006/extended-properties' " w:xpath="/ns0:Properties[1]/ns0:Manager[1]" w:storeItemID="{6668398D-A668-4E3E-A5EB-62B293D839F1}"/>
          <w:text/>
        </w:sdtPr>
        <w:sdtContent>
          <w:r>
            <w:rPr>
              <w:rFonts w:asciiTheme="minorHAnsi" w:hAnsiTheme="minorHAnsi"/>
            </w:rPr>
            <w:t>4011/3</w:t>
          </w:r>
        </w:sdtContent>
      </w:sdt>
      <w:r>
        <w:rPr>
          <w:rFonts w:asciiTheme="minorHAnsi" w:hAnsiTheme="minorHAnsi"/>
        </w:rPr>
        <w:t xml:space="preserve"> , gmina</w:t>
      </w:r>
      <w:r w:rsidRPr="00454D27">
        <w:rPr>
          <w:rFonts w:asciiTheme="minorHAnsi" w:hAnsiTheme="minorHAnsi"/>
        </w:rPr>
        <w:t xml:space="preserve"> </w:t>
      </w:r>
      <w:sdt>
        <w:sdtPr>
          <w:rPr>
            <w:rFonts w:asciiTheme="minorHAnsi" w:hAnsiTheme="minorHAnsi"/>
          </w:rPr>
          <w:alias w:val="Komentarze"/>
          <w:id w:val="660927478"/>
          <w:placeholder>
            <w:docPart w:val="A642713151D245AE85DFED255945428E"/>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rPr>
            <w:t>Krościenko Wyżne, powiat krośnieński, woj. podkarpackie</w:t>
          </w:r>
        </w:sdtContent>
      </w:sdt>
      <w:r>
        <w:rPr>
          <w:rFonts w:asciiTheme="minorHAnsi" w:hAnsiTheme="minorHAnsi"/>
        </w:rPr>
        <w:t>.</w:t>
      </w:r>
    </w:p>
    <w:p w:rsidR="00647D30" w:rsidRPr="001D5FAC" w:rsidRDefault="00647D30" w:rsidP="00647D30">
      <w:pPr>
        <w:pStyle w:val="Bezodstpw"/>
        <w:jc w:val="both"/>
      </w:pPr>
      <w:r w:rsidRPr="001D5FAC">
        <w:tab/>
        <w:t xml:space="preserve">Inwestor: </w:t>
      </w:r>
      <w:sdt>
        <w:sdtPr>
          <w:alias w:val="Firma"/>
          <w:id w:val="660927479"/>
          <w:placeholder>
            <w:docPart w:val="1603BE778D154C9FB4F0EF11BA491E5E"/>
          </w:placeholder>
          <w:dataBinding w:prefixMappings="xmlns:ns0='http://schemas.openxmlformats.org/officeDocument/2006/extended-properties' " w:xpath="/ns0:Properties[1]/ns0:Company[1]" w:storeItemID="{6668398D-A668-4E3E-A5EB-62B293D839F1}"/>
          <w:text/>
        </w:sdtPr>
        <w:sdtContent>
          <w:r>
            <w:t>Gmina Krościenko Wyżne ul. Południowa 9, 38-422 Krościenko Wyżne</w:t>
          </w:r>
        </w:sdtContent>
      </w:sdt>
      <w:r w:rsidRPr="001D5FAC">
        <w:t xml:space="preserve"> .</w:t>
      </w:r>
    </w:p>
    <w:p w:rsidR="00647D30" w:rsidRPr="001D5FAC" w:rsidRDefault="00647D30" w:rsidP="00647D30">
      <w:pPr>
        <w:jc w:val="both"/>
        <w:rPr>
          <w:rFonts w:asciiTheme="minorHAnsi" w:hAnsiTheme="minorHAnsi"/>
          <w:sz w:val="22"/>
          <w:szCs w:val="22"/>
        </w:rPr>
      </w:pPr>
      <w:r w:rsidRPr="001D5FAC">
        <w:rPr>
          <w:rFonts w:asciiTheme="minorHAnsi" w:hAnsiTheme="minorHAnsi"/>
          <w:sz w:val="22"/>
          <w:szCs w:val="22"/>
        </w:rPr>
        <w:tab/>
      </w:r>
    </w:p>
    <w:p w:rsidR="00647D30" w:rsidRPr="0019035E" w:rsidRDefault="00647D30" w:rsidP="00647D30">
      <w:pPr>
        <w:rPr>
          <w:rFonts w:asciiTheme="minorHAnsi" w:hAnsiTheme="minorHAnsi"/>
          <w:b/>
          <w:sz w:val="22"/>
          <w:szCs w:val="22"/>
        </w:rPr>
      </w:pPr>
      <w:bookmarkStart w:id="1" w:name="_Toc441709524"/>
      <w:r w:rsidRPr="0019035E">
        <w:rPr>
          <w:rFonts w:asciiTheme="minorHAnsi" w:hAnsiTheme="minorHAnsi"/>
          <w:b/>
          <w:bCs/>
          <w:sz w:val="22"/>
          <w:szCs w:val="22"/>
        </w:rPr>
        <w:tab/>
        <w:t>1.1.</w:t>
      </w:r>
      <w:r w:rsidRPr="0019035E">
        <w:rPr>
          <w:rFonts w:asciiTheme="minorHAnsi" w:hAnsiTheme="minorHAnsi"/>
          <w:b/>
          <w:bCs/>
          <w:sz w:val="22"/>
          <w:szCs w:val="22"/>
        </w:rPr>
        <w:tab/>
      </w:r>
      <w:r w:rsidRPr="0019035E">
        <w:rPr>
          <w:rFonts w:asciiTheme="minorHAnsi" w:hAnsiTheme="minorHAnsi"/>
          <w:b/>
          <w:sz w:val="22"/>
          <w:szCs w:val="22"/>
        </w:rPr>
        <w:t>PODSTAWA OPRACOWANIA</w:t>
      </w:r>
      <w:bookmarkEnd w:id="1"/>
    </w:p>
    <w:p w:rsidR="00647D30" w:rsidRPr="0019035E" w:rsidRDefault="00647D30" w:rsidP="00647D30">
      <w:pPr>
        <w:pStyle w:val="Akapitzlist"/>
        <w:numPr>
          <w:ilvl w:val="0"/>
          <w:numId w:val="9"/>
        </w:numPr>
        <w:rPr>
          <w:rFonts w:ascii="Calibri" w:hAnsi="Calibri"/>
          <w:sz w:val="22"/>
          <w:szCs w:val="22"/>
        </w:rPr>
      </w:pPr>
      <w:r>
        <w:rPr>
          <w:rFonts w:ascii="Calibri" w:hAnsi="Calibri"/>
          <w:sz w:val="22"/>
          <w:szCs w:val="22"/>
        </w:rPr>
        <w:t>Ustalenia Miejscowego Planu Zagospodarowania Przestrzennego,</w:t>
      </w:r>
    </w:p>
    <w:p w:rsidR="00647D30" w:rsidRPr="00AB6D4D" w:rsidRDefault="00647D30" w:rsidP="00647D30">
      <w:pPr>
        <w:pStyle w:val="Akapitzlist"/>
        <w:numPr>
          <w:ilvl w:val="0"/>
          <w:numId w:val="9"/>
        </w:numPr>
        <w:rPr>
          <w:rFonts w:ascii="Calibri" w:hAnsi="Calibri"/>
          <w:sz w:val="22"/>
          <w:szCs w:val="22"/>
        </w:rPr>
      </w:pPr>
      <w:r w:rsidRPr="00AB6D4D">
        <w:rPr>
          <w:rFonts w:ascii="Calibri" w:hAnsi="Calibri"/>
          <w:sz w:val="22"/>
          <w:szCs w:val="22"/>
        </w:rPr>
        <w:t>Mapa do celów projektowych</w:t>
      </w:r>
      <w:r>
        <w:rPr>
          <w:rFonts w:ascii="Calibri" w:hAnsi="Calibri"/>
          <w:sz w:val="22"/>
          <w:szCs w:val="22"/>
        </w:rPr>
        <w:t>,</w:t>
      </w:r>
    </w:p>
    <w:p w:rsidR="00647D30" w:rsidRPr="0019035E" w:rsidRDefault="00647D30" w:rsidP="00647D30">
      <w:pPr>
        <w:pStyle w:val="Akapitzlist"/>
        <w:numPr>
          <w:ilvl w:val="0"/>
          <w:numId w:val="9"/>
        </w:numPr>
        <w:rPr>
          <w:rFonts w:ascii="Calibri" w:hAnsi="Calibri"/>
          <w:sz w:val="22"/>
          <w:szCs w:val="22"/>
        </w:rPr>
      </w:pPr>
      <w:r w:rsidRPr="0019035E">
        <w:rPr>
          <w:rFonts w:ascii="Calibri" w:hAnsi="Calibri"/>
          <w:sz w:val="22"/>
          <w:szCs w:val="22"/>
        </w:rPr>
        <w:t>U</w:t>
      </w:r>
      <w:r>
        <w:rPr>
          <w:rFonts w:ascii="Calibri" w:hAnsi="Calibri"/>
          <w:sz w:val="22"/>
          <w:szCs w:val="22"/>
        </w:rPr>
        <w:t>mowa i u</w:t>
      </w:r>
      <w:r w:rsidRPr="0019035E">
        <w:rPr>
          <w:rFonts w:ascii="Calibri" w:hAnsi="Calibri"/>
          <w:sz w:val="22"/>
          <w:szCs w:val="22"/>
        </w:rPr>
        <w:t>zgodnienia z Inwestorem,</w:t>
      </w:r>
    </w:p>
    <w:p w:rsidR="00647D30" w:rsidRPr="00136B45" w:rsidRDefault="00647D30" w:rsidP="00647D30">
      <w:pPr>
        <w:pStyle w:val="Akapitzlist"/>
        <w:numPr>
          <w:ilvl w:val="0"/>
          <w:numId w:val="9"/>
        </w:numPr>
        <w:rPr>
          <w:rFonts w:ascii="Calibri" w:hAnsi="Calibri"/>
          <w:sz w:val="22"/>
          <w:szCs w:val="22"/>
        </w:rPr>
      </w:pPr>
      <w:r w:rsidRPr="0019035E">
        <w:rPr>
          <w:rFonts w:ascii="Calibri" w:hAnsi="Calibri"/>
          <w:sz w:val="22"/>
          <w:szCs w:val="22"/>
        </w:rPr>
        <w:t>Aktualnie obowiązujące przepisy prawa oraz Polskie Normy</w:t>
      </w:r>
    </w:p>
    <w:p w:rsidR="00647D30" w:rsidRPr="0019035E" w:rsidRDefault="00647D30" w:rsidP="00647D30">
      <w:pPr>
        <w:rPr>
          <w:rFonts w:asciiTheme="minorHAnsi" w:hAnsiTheme="minorHAnsi"/>
          <w:sz w:val="22"/>
          <w:szCs w:val="22"/>
        </w:rPr>
      </w:pPr>
      <w:r w:rsidRPr="0019035E">
        <w:rPr>
          <w:rFonts w:asciiTheme="minorHAnsi" w:hAnsiTheme="minorHAnsi"/>
          <w:sz w:val="22"/>
          <w:szCs w:val="22"/>
        </w:rPr>
        <w:tab/>
      </w:r>
    </w:p>
    <w:p w:rsidR="00647D30" w:rsidRPr="0019035E" w:rsidRDefault="00647D30" w:rsidP="00647D30">
      <w:pPr>
        <w:widowControl w:val="0"/>
        <w:autoSpaceDE w:val="0"/>
        <w:autoSpaceDN w:val="0"/>
        <w:adjustRightInd w:val="0"/>
        <w:ind w:right="283"/>
        <w:jc w:val="both"/>
        <w:outlineLvl w:val="0"/>
        <w:rPr>
          <w:rFonts w:asciiTheme="minorHAnsi" w:hAnsiTheme="minorHAnsi"/>
          <w:b/>
          <w:bCs/>
          <w:sz w:val="22"/>
          <w:szCs w:val="22"/>
          <w:u w:val="single"/>
        </w:rPr>
      </w:pPr>
      <w:r w:rsidRPr="0019035E">
        <w:rPr>
          <w:rFonts w:asciiTheme="minorHAnsi" w:hAnsiTheme="minorHAnsi"/>
          <w:b/>
          <w:bCs/>
          <w:sz w:val="22"/>
          <w:szCs w:val="22"/>
          <w:u w:val="single"/>
        </w:rPr>
        <w:t>2. ISTNIEJĄCY STAN ZAGOSPODAROWANIA</w:t>
      </w:r>
    </w:p>
    <w:p w:rsidR="00647D30" w:rsidRPr="00375142" w:rsidRDefault="00647D30" w:rsidP="00647D30">
      <w:pPr>
        <w:jc w:val="both"/>
        <w:rPr>
          <w:rFonts w:asciiTheme="minorHAnsi" w:hAnsiTheme="minorHAnsi"/>
          <w:sz w:val="22"/>
          <w:szCs w:val="22"/>
        </w:rPr>
      </w:pPr>
      <w:r w:rsidRPr="00375142">
        <w:rPr>
          <w:rFonts w:asciiTheme="minorHAnsi" w:hAnsiTheme="minorHAnsi"/>
          <w:sz w:val="22"/>
          <w:szCs w:val="22"/>
        </w:rPr>
        <w:tab/>
      </w:r>
      <w:sdt>
        <w:sdtPr>
          <w:rPr>
            <w:rFonts w:asciiTheme="minorHAnsi" w:hAnsiTheme="minorHAnsi"/>
            <w:sz w:val="22"/>
            <w:szCs w:val="22"/>
          </w:rPr>
          <w:alias w:val="Streszczenie"/>
          <w:id w:val="152499256"/>
          <w:placeholder>
            <w:docPart w:val="54C769F5CF8D4E3988BCDB0BF2646952"/>
          </w:placeholder>
          <w:dataBinding w:prefixMappings="xmlns:ns0='http://schemas.microsoft.com/office/2006/coverPageProps' " w:xpath="/ns0:CoverPageProperties[1]/ns0:Abstract[1]" w:storeItemID="{55AF091B-3C7A-41E3-B477-F2FDAA23CFDA}"/>
          <w:text/>
        </w:sdtPr>
        <w:sdtContent>
          <w:r w:rsidRPr="00974CF9">
            <w:rPr>
              <w:rFonts w:asciiTheme="minorHAnsi" w:hAnsiTheme="minorHAnsi"/>
              <w:sz w:val="22"/>
              <w:szCs w:val="22"/>
            </w:rPr>
            <w:t xml:space="preserve">Działka gruntowa nr 4011/3, znajduje się w centrum miejscowości Krościenko Wyżne, jest częścią terenu na którym zlokalizowane są budynki użyteczności publicznej należące do Gminy Krościenko Wyżne. Na przedmiotowej działce znajduje się budynek przedszkola przeznaczony do rozbudowy i przebudowy w celu utworzenia instytucji gminnego żłobka w pomieszczeniach znajdujących się na piętrze przedmiotowego budynku. Budynek </w:t>
          </w:r>
          <w:r>
            <w:rPr>
              <w:rFonts w:asciiTheme="minorHAnsi" w:hAnsiTheme="minorHAnsi"/>
              <w:sz w:val="22"/>
              <w:szCs w:val="22"/>
            </w:rPr>
            <w:t>p</w:t>
          </w:r>
          <w:r w:rsidRPr="00974CF9">
            <w:rPr>
              <w:rFonts w:asciiTheme="minorHAnsi" w:hAnsiTheme="minorHAnsi"/>
              <w:sz w:val="22"/>
              <w:szCs w:val="22"/>
            </w:rPr>
            <w:t xml:space="preserve">rzedszkola jest zlokalizowany po </w:t>
          </w:r>
          <w:proofErr w:type="spellStart"/>
          <w:r>
            <w:rPr>
              <w:rFonts w:asciiTheme="minorHAnsi" w:hAnsiTheme="minorHAnsi"/>
              <w:sz w:val="22"/>
              <w:szCs w:val="22"/>
            </w:rPr>
            <w:t>po</w:t>
          </w:r>
          <w:proofErr w:type="spellEnd"/>
          <w:r>
            <w:rPr>
              <w:rFonts w:asciiTheme="minorHAnsi" w:hAnsiTheme="minorHAnsi"/>
              <w:sz w:val="22"/>
              <w:szCs w:val="22"/>
            </w:rPr>
            <w:t xml:space="preserve"> południowej</w:t>
          </w:r>
          <w:r w:rsidRPr="00974CF9">
            <w:rPr>
              <w:rFonts w:asciiTheme="minorHAnsi" w:hAnsiTheme="minorHAnsi"/>
              <w:sz w:val="22"/>
              <w:szCs w:val="22"/>
            </w:rPr>
            <w:t xml:space="preserve"> stronie działki w odległości </w:t>
          </w:r>
          <w:r>
            <w:rPr>
              <w:rFonts w:asciiTheme="minorHAnsi" w:hAnsiTheme="minorHAnsi"/>
              <w:sz w:val="22"/>
              <w:szCs w:val="22"/>
            </w:rPr>
            <w:t>6</w:t>
          </w:r>
          <w:r w:rsidRPr="00974CF9">
            <w:rPr>
              <w:rFonts w:asciiTheme="minorHAnsi" w:hAnsiTheme="minorHAnsi"/>
              <w:sz w:val="22"/>
              <w:szCs w:val="22"/>
            </w:rPr>
            <w:t>,</w:t>
          </w:r>
          <w:r>
            <w:rPr>
              <w:rFonts w:asciiTheme="minorHAnsi" w:hAnsiTheme="minorHAnsi"/>
              <w:sz w:val="22"/>
              <w:szCs w:val="22"/>
            </w:rPr>
            <w:t>17</w:t>
          </w:r>
          <w:r w:rsidRPr="00974CF9">
            <w:rPr>
              <w:rFonts w:asciiTheme="minorHAnsi" w:hAnsiTheme="minorHAnsi"/>
              <w:sz w:val="22"/>
              <w:szCs w:val="22"/>
            </w:rPr>
            <w:t xml:space="preserve">m od granicy </w:t>
          </w:r>
          <w:r>
            <w:rPr>
              <w:rFonts w:asciiTheme="minorHAnsi" w:hAnsiTheme="minorHAnsi"/>
              <w:sz w:val="22"/>
              <w:szCs w:val="22"/>
            </w:rPr>
            <w:t xml:space="preserve">południowej, </w:t>
          </w:r>
          <w:r w:rsidRPr="00B46589">
            <w:rPr>
              <w:rFonts w:asciiTheme="minorHAnsi" w:hAnsiTheme="minorHAnsi"/>
              <w:sz w:val="22"/>
              <w:szCs w:val="22"/>
            </w:rPr>
            <w:t>6,</w:t>
          </w:r>
          <w:r>
            <w:rPr>
              <w:rFonts w:asciiTheme="minorHAnsi" w:hAnsiTheme="minorHAnsi"/>
              <w:sz w:val="22"/>
              <w:szCs w:val="22"/>
            </w:rPr>
            <w:t>2</w:t>
          </w:r>
          <w:r w:rsidRPr="00B46589">
            <w:rPr>
              <w:rFonts w:asciiTheme="minorHAnsi" w:hAnsiTheme="minorHAnsi"/>
              <w:sz w:val="22"/>
              <w:szCs w:val="22"/>
            </w:rPr>
            <w:t xml:space="preserve">7m od granicy </w:t>
          </w:r>
          <w:r>
            <w:rPr>
              <w:rFonts w:asciiTheme="minorHAnsi" w:hAnsiTheme="minorHAnsi"/>
              <w:sz w:val="22"/>
              <w:szCs w:val="22"/>
            </w:rPr>
            <w:t>zachodniej, 2</w:t>
          </w:r>
          <w:r w:rsidRPr="00685A33">
            <w:rPr>
              <w:rFonts w:asciiTheme="minorHAnsi" w:hAnsiTheme="minorHAnsi"/>
              <w:sz w:val="22"/>
              <w:szCs w:val="22"/>
            </w:rPr>
            <w:t>6,</w:t>
          </w:r>
          <w:r>
            <w:rPr>
              <w:rFonts w:asciiTheme="minorHAnsi" w:hAnsiTheme="minorHAnsi"/>
              <w:sz w:val="22"/>
              <w:szCs w:val="22"/>
            </w:rPr>
            <w:t>02</w:t>
          </w:r>
          <w:r w:rsidRPr="00685A33">
            <w:rPr>
              <w:rFonts w:asciiTheme="minorHAnsi" w:hAnsiTheme="minorHAnsi"/>
              <w:sz w:val="22"/>
              <w:szCs w:val="22"/>
            </w:rPr>
            <w:t xml:space="preserve">m od granicy </w:t>
          </w:r>
          <w:r>
            <w:rPr>
              <w:rFonts w:asciiTheme="minorHAnsi" w:hAnsiTheme="minorHAnsi"/>
              <w:sz w:val="22"/>
              <w:szCs w:val="22"/>
            </w:rPr>
            <w:t>wschodniej</w:t>
          </w:r>
          <w:r w:rsidRPr="00974CF9">
            <w:rPr>
              <w:rFonts w:asciiTheme="minorHAnsi" w:hAnsiTheme="minorHAnsi"/>
              <w:sz w:val="22"/>
              <w:szCs w:val="22"/>
            </w:rPr>
            <w:t xml:space="preserve"> działki oraz </w:t>
          </w:r>
          <w:r>
            <w:rPr>
              <w:rFonts w:asciiTheme="minorHAnsi" w:hAnsiTheme="minorHAnsi"/>
              <w:sz w:val="22"/>
              <w:szCs w:val="22"/>
            </w:rPr>
            <w:t>31</w:t>
          </w:r>
          <w:r w:rsidRPr="00974CF9">
            <w:rPr>
              <w:rFonts w:asciiTheme="minorHAnsi" w:hAnsiTheme="minorHAnsi"/>
              <w:sz w:val="22"/>
              <w:szCs w:val="22"/>
            </w:rPr>
            <w:t>,</w:t>
          </w:r>
          <w:r>
            <w:rPr>
              <w:rFonts w:asciiTheme="minorHAnsi" w:hAnsiTheme="minorHAnsi"/>
              <w:sz w:val="22"/>
              <w:szCs w:val="22"/>
            </w:rPr>
            <w:t>9</w:t>
          </w:r>
          <w:r w:rsidRPr="00974CF9">
            <w:rPr>
              <w:rFonts w:asciiTheme="minorHAnsi" w:hAnsiTheme="minorHAnsi"/>
              <w:sz w:val="22"/>
              <w:szCs w:val="22"/>
            </w:rPr>
            <w:t xml:space="preserve">m od </w:t>
          </w:r>
          <w:r>
            <w:rPr>
              <w:rFonts w:asciiTheme="minorHAnsi" w:hAnsiTheme="minorHAnsi"/>
              <w:sz w:val="22"/>
              <w:szCs w:val="22"/>
            </w:rPr>
            <w:t xml:space="preserve">granicy północnej, ponadto 36,73m od </w:t>
          </w:r>
          <w:r w:rsidRPr="00974CF9">
            <w:rPr>
              <w:rFonts w:asciiTheme="minorHAnsi" w:hAnsiTheme="minorHAnsi"/>
              <w:sz w:val="22"/>
              <w:szCs w:val="22"/>
            </w:rPr>
            <w:t>krawędzi jezdni ul. Po</w:t>
          </w:r>
          <w:r>
            <w:rPr>
              <w:rFonts w:asciiTheme="minorHAnsi" w:hAnsiTheme="minorHAnsi"/>
              <w:sz w:val="22"/>
              <w:szCs w:val="22"/>
            </w:rPr>
            <w:t>łudniowej</w:t>
          </w:r>
          <w:r w:rsidRPr="00974CF9">
            <w:rPr>
              <w:rFonts w:asciiTheme="minorHAnsi" w:hAnsiTheme="minorHAnsi"/>
              <w:sz w:val="22"/>
              <w:szCs w:val="22"/>
            </w:rPr>
            <w:t xml:space="preserve">. </w:t>
          </w:r>
          <w:r>
            <w:rPr>
              <w:rFonts w:asciiTheme="minorHAnsi" w:hAnsiTheme="minorHAnsi"/>
              <w:sz w:val="22"/>
              <w:szCs w:val="22"/>
            </w:rPr>
            <w:t>Po stronie północnej i wschodniej</w:t>
          </w:r>
          <w:r w:rsidRPr="00974CF9">
            <w:rPr>
              <w:rFonts w:asciiTheme="minorHAnsi" w:hAnsiTheme="minorHAnsi"/>
              <w:sz w:val="22"/>
              <w:szCs w:val="22"/>
            </w:rPr>
            <w:t xml:space="preserve"> </w:t>
          </w:r>
          <w:r>
            <w:rPr>
              <w:rFonts w:asciiTheme="minorHAnsi" w:hAnsiTheme="minorHAnsi"/>
              <w:sz w:val="22"/>
              <w:szCs w:val="22"/>
            </w:rPr>
            <w:t>budynku</w:t>
          </w:r>
          <w:r w:rsidRPr="00974CF9">
            <w:rPr>
              <w:rFonts w:asciiTheme="minorHAnsi" w:hAnsiTheme="minorHAnsi"/>
              <w:sz w:val="22"/>
              <w:szCs w:val="22"/>
            </w:rPr>
            <w:t xml:space="preserve"> znajduje się teren przeznaczony na plac zabaw dla dzieci. Najbliższe budynki znajdują się po stronie </w:t>
          </w:r>
          <w:r>
            <w:rPr>
              <w:rFonts w:asciiTheme="minorHAnsi" w:hAnsiTheme="minorHAnsi"/>
              <w:sz w:val="22"/>
              <w:szCs w:val="22"/>
            </w:rPr>
            <w:t>zachodniej</w:t>
          </w:r>
          <w:r w:rsidRPr="00974CF9">
            <w:rPr>
              <w:rFonts w:asciiTheme="minorHAnsi" w:hAnsiTheme="minorHAnsi"/>
              <w:sz w:val="22"/>
              <w:szCs w:val="22"/>
            </w:rPr>
            <w:t xml:space="preserve"> w </w:t>
          </w:r>
          <w:proofErr w:type="spellStart"/>
          <w:r w:rsidRPr="00974CF9">
            <w:rPr>
              <w:rFonts w:asciiTheme="minorHAnsi" w:hAnsiTheme="minorHAnsi"/>
              <w:sz w:val="22"/>
              <w:szCs w:val="22"/>
            </w:rPr>
            <w:t>odl</w:t>
          </w:r>
          <w:proofErr w:type="spellEnd"/>
          <w:r w:rsidRPr="00974CF9">
            <w:rPr>
              <w:rFonts w:asciiTheme="minorHAnsi" w:hAnsiTheme="minorHAnsi"/>
              <w:sz w:val="22"/>
              <w:szCs w:val="22"/>
            </w:rPr>
            <w:t>. 1</w:t>
          </w:r>
          <w:r>
            <w:rPr>
              <w:rFonts w:asciiTheme="minorHAnsi" w:hAnsiTheme="minorHAnsi"/>
              <w:sz w:val="22"/>
              <w:szCs w:val="22"/>
            </w:rPr>
            <w:t>0</w:t>
          </w:r>
          <w:r w:rsidRPr="00974CF9">
            <w:rPr>
              <w:rFonts w:asciiTheme="minorHAnsi" w:hAnsiTheme="minorHAnsi"/>
              <w:sz w:val="22"/>
              <w:szCs w:val="22"/>
            </w:rPr>
            <w:t>,</w:t>
          </w:r>
          <w:r>
            <w:rPr>
              <w:rFonts w:asciiTheme="minorHAnsi" w:hAnsiTheme="minorHAnsi"/>
              <w:sz w:val="22"/>
              <w:szCs w:val="22"/>
            </w:rPr>
            <w:t>57</w:t>
          </w:r>
          <w:r w:rsidRPr="00974CF9">
            <w:rPr>
              <w:rFonts w:asciiTheme="minorHAnsi" w:hAnsiTheme="minorHAnsi"/>
              <w:sz w:val="22"/>
              <w:szCs w:val="22"/>
            </w:rPr>
            <w:t>m</w:t>
          </w:r>
          <w:r>
            <w:rPr>
              <w:rFonts w:asciiTheme="minorHAnsi" w:hAnsiTheme="minorHAnsi"/>
              <w:sz w:val="22"/>
              <w:szCs w:val="22"/>
            </w:rPr>
            <w:t xml:space="preserve"> (ośrodek zdrowia i biblioteka)</w:t>
          </w:r>
          <w:r w:rsidRPr="00974CF9">
            <w:rPr>
              <w:rFonts w:asciiTheme="minorHAnsi" w:hAnsiTheme="minorHAnsi"/>
              <w:sz w:val="22"/>
              <w:szCs w:val="22"/>
            </w:rPr>
            <w:t xml:space="preserve">, po stronie północnej </w:t>
          </w:r>
          <w:r>
            <w:rPr>
              <w:rFonts w:asciiTheme="minorHAnsi" w:hAnsiTheme="minorHAnsi"/>
              <w:sz w:val="22"/>
              <w:szCs w:val="22"/>
            </w:rPr>
            <w:t>59</w:t>
          </w:r>
          <w:r w:rsidRPr="00974CF9">
            <w:rPr>
              <w:rFonts w:asciiTheme="minorHAnsi" w:hAnsiTheme="minorHAnsi"/>
              <w:sz w:val="22"/>
              <w:szCs w:val="22"/>
            </w:rPr>
            <w:t>,</w:t>
          </w:r>
          <w:r>
            <w:rPr>
              <w:rFonts w:asciiTheme="minorHAnsi" w:hAnsiTheme="minorHAnsi"/>
              <w:sz w:val="22"/>
              <w:szCs w:val="22"/>
            </w:rPr>
            <w:t>5</w:t>
          </w:r>
          <w:r w:rsidRPr="00974CF9">
            <w:rPr>
              <w:rFonts w:asciiTheme="minorHAnsi" w:hAnsiTheme="minorHAnsi"/>
              <w:sz w:val="22"/>
              <w:szCs w:val="22"/>
            </w:rPr>
            <w:t>m</w:t>
          </w:r>
          <w:r>
            <w:rPr>
              <w:rFonts w:asciiTheme="minorHAnsi" w:hAnsiTheme="minorHAnsi"/>
              <w:sz w:val="22"/>
              <w:szCs w:val="22"/>
            </w:rPr>
            <w:t xml:space="preserve"> (budynek mieszkalny jednorodzinny)</w:t>
          </w:r>
          <w:r w:rsidRPr="00974CF9">
            <w:rPr>
              <w:rFonts w:asciiTheme="minorHAnsi" w:hAnsiTheme="minorHAnsi"/>
              <w:sz w:val="22"/>
              <w:szCs w:val="22"/>
            </w:rPr>
            <w:t>, oraz po stronie wschodniej 49,</w:t>
          </w:r>
          <w:r>
            <w:rPr>
              <w:rFonts w:asciiTheme="minorHAnsi" w:hAnsiTheme="minorHAnsi"/>
              <w:sz w:val="22"/>
              <w:szCs w:val="22"/>
            </w:rPr>
            <w:t>15</w:t>
          </w:r>
          <w:r w:rsidRPr="00974CF9">
            <w:rPr>
              <w:rFonts w:asciiTheme="minorHAnsi" w:hAnsiTheme="minorHAnsi"/>
              <w:sz w:val="22"/>
              <w:szCs w:val="22"/>
            </w:rPr>
            <w:t>m</w:t>
          </w:r>
          <w:r>
            <w:rPr>
              <w:rFonts w:asciiTheme="minorHAnsi" w:hAnsiTheme="minorHAnsi"/>
              <w:sz w:val="22"/>
              <w:szCs w:val="22"/>
            </w:rPr>
            <w:t xml:space="preserve"> </w:t>
          </w:r>
          <w:r w:rsidRPr="00640344">
            <w:rPr>
              <w:rFonts w:asciiTheme="minorHAnsi" w:hAnsiTheme="minorHAnsi"/>
              <w:sz w:val="22"/>
              <w:szCs w:val="22"/>
            </w:rPr>
            <w:t>(budynek mieszkalny jednorodzinny)</w:t>
          </w:r>
          <w:r w:rsidRPr="00974CF9">
            <w:rPr>
              <w:rFonts w:asciiTheme="minorHAnsi" w:hAnsiTheme="minorHAnsi"/>
              <w:sz w:val="22"/>
              <w:szCs w:val="22"/>
            </w:rPr>
            <w:t xml:space="preserve">. </w:t>
          </w:r>
          <w:r>
            <w:rPr>
              <w:rFonts w:asciiTheme="minorHAnsi" w:hAnsiTheme="minorHAnsi"/>
              <w:sz w:val="22"/>
              <w:szCs w:val="22"/>
            </w:rPr>
            <w:t xml:space="preserve">Po stronie południowej znajduje się przestrzeń otwarta. </w:t>
          </w:r>
          <w:r w:rsidRPr="00974CF9">
            <w:rPr>
              <w:rFonts w:asciiTheme="minorHAnsi" w:hAnsiTheme="minorHAnsi"/>
              <w:sz w:val="22"/>
              <w:szCs w:val="22"/>
            </w:rPr>
            <w:t>Teren inwestycji jest ogrodzony i posiada lekki spadek w kierunku p</w:t>
          </w:r>
          <w:r>
            <w:rPr>
              <w:rFonts w:asciiTheme="minorHAnsi" w:hAnsiTheme="minorHAnsi"/>
              <w:sz w:val="22"/>
              <w:szCs w:val="22"/>
            </w:rPr>
            <w:t>ó</w:t>
          </w:r>
          <w:r w:rsidRPr="00974CF9">
            <w:rPr>
              <w:rFonts w:asciiTheme="minorHAnsi" w:hAnsiTheme="minorHAnsi"/>
              <w:sz w:val="22"/>
              <w:szCs w:val="22"/>
            </w:rPr>
            <w:t>ł</w:t>
          </w:r>
          <w:r>
            <w:rPr>
              <w:rFonts w:asciiTheme="minorHAnsi" w:hAnsiTheme="minorHAnsi"/>
              <w:sz w:val="22"/>
              <w:szCs w:val="22"/>
            </w:rPr>
            <w:t>nocn</w:t>
          </w:r>
          <w:r w:rsidRPr="00974CF9">
            <w:rPr>
              <w:rFonts w:asciiTheme="minorHAnsi" w:hAnsiTheme="minorHAnsi"/>
              <w:sz w:val="22"/>
              <w:szCs w:val="22"/>
            </w:rPr>
            <w:t xml:space="preserve">ym. Budynek jest wyposażony w instalacje </w:t>
          </w:r>
          <w:proofErr w:type="spellStart"/>
          <w:r w:rsidRPr="00974CF9">
            <w:rPr>
              <w:rFonts w:asciiTheme="minorHAnsi" w:hAnsiTheme="minorHAnsi"/>
              <w:sz w:val="22"/>
              <w:szCs w:val="22"/>
            </w:rPr>
            <w:t>wod-kan</w:t>
          </w:r>
          <w:proofErr w:type="spellEnd"/>
          <w:r w:rsidRPr="00974CF9">
            <w:rPr>
              <w:rFonts w:asciiTheme="minorHAnsi" w:hAnsiTheme="minorHAnsi"/>
              <w:sz w:val="22"/>
              <w:szCs w:val="22"/>
            </w:rPr>
            <w:t xml:space="preserve">, gazową, i elektryczną, </w:t>
          </w:r>
          <w:r>
            <w:rPr>
              <w:rFonts w:asciiTheme="minorHAnsi" w:hAnsiTheme="minorHAnsi"/>
              <w:sz w:val="22"/>
              <w:szCs w:val="22"/>
            </w:rPr>
            <w:t xml:space="preserve">teletechniczną, </w:t>
          </w:r>
          <w:r w:rsidRPr="00974CF9">
            <w:rPr>
              <w:rFonts w:asciiTheme="minorHAnsi" w:hAnsiTheme="minorHAnsi"/>
              <w:sz w:val="22"/>
              <w:szCs w:val="22"/>
            </w:rPr>
            <w:t>posiada dojazd z ul. Po</w:t>
          </w:r>
          <w:r>
            <w:rPr>
              <w:rFonts w:asciiTheme="minorHAnsi" w:hAnsiTheme="minorHAnsi"/>
              <w:sz w:val="22"/>
              <w:szCs w:val="22"/>
            </w:rPr>
            <w:t>łudniowej</w:t>
          </w:r>
          <w:r w:rsidRPr="00974CF9">
            <w:rPr>
              <w:rFonts w:asciiTheme="minorHAnsi" w:hAnsiTheme="minorHAnsi"/>
              <w:sz w:val="22"/>
              <w:szCs w:val="22"/>
            </w:rPr>
            <w:t xml:space="preserve"> </w:t>
          </w:r>
          <w:r>
            <w:rPr>
              <w:rFonts w:asciiTheme="minorHAnsi" w:hAnsiTheme="minorHAnsi"/>
              <w:sz w:val="22"/>
              <w:szCs w:val="22"/>
            </w:rPr>
            <w:t xml:space="preserve">istniejącymi zjazdami. Po północnej stronie działki </w:t>
          </w:r>
          <w:r w:rsidRPr="00974CF9">
            <w:rPr>
              <w:rFonts w:asciiTheme="minorHAnsi" w:hAnsiTheme="minorHAnsi"/>
              <w:sz w:val="22"/>
              <w:szCs w:val="22"/>
            </w:rPr>
            <w:t xml:space="preserve">od strony </w:t>
          </w:r>
          <w:r>
            <w:rPr>
              <w:rFonts w:asciiTheme="minorHAnsi" w:hAnsiTheme="minorHAnsi"/>
              <w:sz w:val="22"/>
              <w:szCs w:val="22"/>
            </w:rPr>
            <w:t>ul. P</w:t>
          </w:r>
          <w:r w:rsidRPr="00974CF9">
            <w:rPr>
              <w:rFonts w:asciiTheme="minorHAnsi" w:hAnsiTheme="minorHAnsi"/>
              <w:sz w:val="22"/>
              <w:szCs w:val="22"/>
            </w:rPr>
            <w:t xml:space="preserve">ołudniowej </w:t>
          </w:r>
          <w:r>
            <w:rPr>
              <w:rFonts w:asciiTheme="minorHAnsi" w:hAnsiTheme="minorHAnsi"/>
              <w:sz w:val="22"/>
              <w:szCs w:val="22"/>
            </w:rPr>
            <w:t xml:space="preserve">zlokalizowany jest parking dla ok 12 samochodów </w:t>
          </w:r>
          <w:r w:rsidRPr="00974CF9">
            <w:rPr>
              <w:rFonts w:asciiTheme="minorHAnsi" w:hAnsiTheme="minorHAnsi"/>
              <w:sz w:val="22"/>
              <w:szCs w:val="22"/>
            </w:rPr>
            <w:t xml:space="preserve">W </w:t>
          </w:r>
          <w:r>
            <w:rPr>
              <w:rFonts w:asciiTheme="minorHAnsi" w:hAnsiTheme="minorHAnsi"/>
              <w:sz w:val="22"/>
              <w:szCs w:val="22"/>
            </w:rPr>
            <w:t>obrębie</w:t>
          </w:r>
          <w:r w:rsidRPr="00974CF9">
            <w:rPr>
              <w:rFonts w:asciiTheme="minorHAnsi" w:hAnsiTheme="minorHAnsi"/>
              <w:sz w:val="22"/>
              <w:szCs w:val="22"/>
            </w:rPr>
            <w:t xml:space="preserve"> terenu inwestycji przebiega infrastruktura: </w:t>
          </w:r>
          <w:r>
            <w:rPr>
              <w:rFonts w:asciiTheme="minorHAnsi" w:hAnsiTheme="minorHAnsi"/>
              <w:sz w:val="22"/>
              <w:szCs w:val="22"/>
            </w:rPr>
            <w:t>sieć wodociągowa, kanalizacyjna, elektroenergetyczna i teletechniczna i gazowa.</w:t>
          </w:r>
          <w:r w:rsidRPr="00974CF9">
            <w:rPr>
              <w:rFonts w:asciiTheme="minorHAnsi" w:hAnsiTheme="minorHAnsi"/>
              <w:sz w:val="22"/>
              <w:szCs w:val="22"/>
            </w:rPr>
            <w:t xml:space="preserve"> W obrębie </w:t>
          </w:r>
          <w:r>
            <w:rPr>
              <w:rFonts w:asciiTheme="minorHAnsi" w:hAnsiTheme="minorHAnsi"/>
              <w:sz w:val="22"/>
              <w:szCs w:val="22"/>
            </w:rPr>
            <w:t>działki</w:t>
          </w:r>
          <w:r w:rsidRPr="00974CF9">
            <w:rPr>
              <w:rFonts w:asciiTheme="minorHAnsi" w:hAnsiTheme="minorHAnsi"/>
              <w:sz w:val="22"/>
              <w:szCs w:val="22"/>
            </w:rPr>
            <w:t xml:space="preserve"> występuje zieleń wysoka w postaci </w:t>
          </w:r>
          <w:r>
            <w:rPr>
              <w:rFonts w:asciiTheme="minorHAnsi" w:hAnsiTheme="minorHAnsi"/>
              <w:sz w:val="22"/>
              <w:szCs w:val="22"/>
            </w:rPr>
            <w:t xml:space="preserve">szpalerów i pojedynczych </w:t>
          </w:r>
          <w:r w:rsidRPr="00974CF9">
            <w:rPr>
              <w:rFonts w:asciiTheme="minorHAnsi" w:hAnsiTheme="minorHAnsi"/>
              <w:sz w:val="22"/>
              <w:szCs w:val="22"/>
            </w:rPr>
            <w:t>drzew i krzewów</w:t>
          </w:r>
          <w:r>
            <w:rPr>
              <w:rFonts w:asciiTheme="minorHAnsi" w:hAnsiTheme="minorHAnsi"/>
              <w:sz w:val="22"/>
              <w:szCs w:val="22"/>
            </w:rPr>
            <w:t xml:space="preserve"> ale nie kolidują one z planowaną inwestycją</w:t>
          </w:r>
          <w:r w:rsidRPr="00974CF9">
            <w:rPr>
              <w:rFonts w:asciiTheme="minorHAnsi" w:hAnsiTheme="minorHAnsi"/>
              <w:sz w:val="22"/>
              <w:szCs w:val="22"/>
            </w:rPr>
            <w:t xml:space="preserve">. Teren inwestycji stanowią grunty klasy </w:t>
          </w:r>
          <w:r>
            <w:rPr>
              <w:rFonts w:asciiTheme="minorHAnsi" w:hAnsiTheme="minorHAnsi"/>
              <w:sz w:val="22"/>
              <w:szCs w:val="22"/>
            </w:rPr>
            <w:t>Bi</w:t>
          </w:r>
          <w:r w:rsidRPr="00974CF9">
            <w:rPr>
              <w:rFonts w:asciiTheme="minorHAnsi" w:hAnsiTheme="minorHAnsi"/>
              <w:sz w:val="22"/>
              <w:szCs w:val="22"/>
            </w:rPr>
            <w:t>.</w:t>
          </w:r>
        </w:sdtContent>
      </w:sdt>
    </w:p>
    <w:p w:rsidR="00647D30" w:rsidRPr="00375142"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p>
    <w:p w:rsidR="00647D30" w:rsidRPr="0019035E"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r w:rsidRPr="0019035E">
        <w:rPr>
          <w:rFonts w:asciiTheme="minorHAnsi" w:hAnsiTheme="minorHAnsi"/>
          <w:b/>
          <w:bCs/>
          <w:sz w:val="22"/>
          <w:szCs w:val="22"/>
          <w:u w:val="single"/>
        </w:rPr>
        <w:t>3. PROJEKTOWANE ZAGOSPODAROWANIE TERENU</w:t>
      </w:r>
    </w:p>
    <w:p w:rsidR="00647D30" w:rsidRPr="007216AB" w:rsidRDefault="00647D30" w:rsidP="00647D30">
      <w:pPr>
        <w:pStyle w:val="Bezodstpw"/>
        <w:rPr>
          <w:rFonts w:asciiTheme="minorHAnsi" w:hAnsiTheme="minorHAnsi"/>
        </w:rPr>
      </w:pPr>
      <w:r w:rsidRPr="00C95D80">
        <w:rPr>
          <w:rFonts w:asciiTheme="minorHAnsi" w:hAnsiTheme="minorHAnsi"/>
        </w:rPr>
        <w:tab/>
      </w:r>
      <w:r w:rsidRPr="00B96361">
        <w:t xml:space="preserve">W ramach </w:t>
      </w:r>
      <w:r>
        <w:t>zamierzenia</w:t>
      </w:r>
      <w:r w:rsidRPr="00B96361">
        <w:t xml:space="preserve"> planuje się </w:t>
      </w:r>
      <w:r>
        <w:t>wykonanie inwestycji pod nazwą: "</w:t>
      </w:r>
      <w:sdt>
        <w:sdtPr>
          <w:alias w:val="Temat"/>
          <w:id w:val="441714091"/>
          <w:placeholder>
            <w:docPart w:val="BE1D275B3D9E4E23BE01848FECA170FD"/>
          </w:placeholder>
          <w:dataBinding w:prefixMappings="xmlns:ns0='http://purl.org/dc/elements/1.1/' xmlns:ns1='http://schemas.openxmlformats.org/package/2006/metadata/core-properties' " w:xpath="/ns1:coreProperties[1]/ns0:subject[1]" w:storeItemID="{6C3C8BC8-F283-45AE-878A-BAB7291924A1}"/>
          <w:text/>
        </w:sdtPr>
        <w:sdtContent>
          <w:r>
            <w:t>Rozbudowa z przebudową budynku Samorządowego Przedszkola im. Wandy Chotomskiej w Krościenku Wyżnym na potrzeby Gminnego Żłobka w Krościenku Wyżnym</w:t>
          </w:r>
        </w:sdtContent>
      </w:sdt>
      <w:r>
        <w:t>"</w:t>
      </w:r>
      <w:r w:rsidRPr="00B96361">
        <w:t xml:space="preserve"> wraz z </w:t>
      </w:r>
      <w:r>
        <w:t>niezbędnym utwardzeniem terenu (dojście, opaski odbojowe, pochylnia dla niepełnosprawnych</w:t>
      </w:r>
      <w:r w:rsidRPr="00B96361">
        <w:t xml:space="preserve">). </w:t>
      </w:r>
      <w:r>
        <w:t>Lokalizacja rozbudowy budynku ze względu na konieczność zapewnienia drugiej klatki schodowej z dźwigiem dla osób niepełnosprawnych wymaga rozbiórki istniejącej pochylni oraz części utwardzenia terenu a także przebudowy fragmentu schodów zewnętrznych. Planuje się budowę nowej pochylni dla niepełnosprawnych przed skrzydłem zachodnim budynku.</w:t>
      </w:r>
    </w:p>
    <w:p w:rsidR="00647D30" w:rsidRDefault="00647D30" w:rsidP="00647D30">
      <w:pPr>
        <w:widowControl w:val="0"/>
        <w:autoSpaceDE w:val="0"/>
        <w:autoSpaceDN w:val="0"/>
        <w:adjustRightInd w:val="0"/>
        <w:ind w:right="48"/>
        <w:jc w:val="both"/>
        <w:outlineLvl w:val="0"/>
        <w:rPr>
          <w:rFonts w:asciiTheme="minorHAnsi" w:hAnsiTheme="minorHAnsi"/>
          <w:b/>
          <w:sz w:val="22"/>
          <w:szCs w:val="22"/>
        </w:rPr>
      </w:pPr>
      <w:r w:rsidRPr="0019035E">
        <w:rPr>
          <w:rFonts w:asciiTheme="minorHAnsi" w:hAnsiTheme="minorHAnsi"/>
          <w:b/>
          <w:bCs/>
          <w:sz w:val="22"/>
          <w:szCs w:val="22"/>
        </w:rPr>
        <w:tab/>
        <w:t>3.</w:t>
      </w:r>
      <w:r>
        <w:rPr>
          <w:rFonts w:asciiTheme="minorHAnsi" w:hAnsiTheme="minorHAnsi"/>
          <w:b/>
          <w:bCs/>
          <w:sz w:val="22"/>
          <w:szCs w:val="22"/>
        </w:rPr>
        <w:t>1</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sz w:val="22"/>
          <w:szCs w:val="22"/>
        </w:rPr>
        <w:t>URZĄDZENIA BUDOWLANE ZWIĄZANE Z OBIEKTEM BUDOWLANYM</w:t>
      </w:r>
    </w:p>
    <w:p w:rsidR="00647D30" w:rsidRPr="00717ACD" w:rsidRDefault="00647D30" w:rsidP="00647D30">
      <w:pPr>
        <w:widowControl w:val="0"/>
        <w:autoSpaceDE w:val="0"/>
        <w:autoSpaceDN w:val="0"/>
        <w:adjustRightInd w:val="0"/>
        <w:ind w:right="48"/>
        <w:jc w:val="both"/>
        <w:rPr>
          <w:rFonts w:asciiTheme="minorHAnsi" w:hAnsiTheme="minorHAnsi"/>
          <w:b/>
          <w:sz w:val="22"/>
          <w:szCs w:val="22"/>
        </w:rPr>
      </w:pPr>
      <w:r w:rsidRPr="00717ACD">
        <w:rPr>
          <w:rFonts w:asciiTheme="minorHAnsi" w:hAnsiTheme="minorHAnsi"/>
          <w:b/>
          <w:bCs/>
          <w:sz w:val="22"/>
          <w:szCs w:val="22"/>
        </w:rPr>
        <w:tab/>
      </w:r>
      <w:r w:rsidRPr="00717ACD">
        <w:rPr>
          <w:rFonts w:asciiTheme="minorHAnsi" w:hAnsiTheme="minorHAnsi"/>
          <w:b/>
          <w:bCs/>
          <w:sz w:val="22"/>
          <w:szCs w:val="22"/>
        </w:rPr>
        <w:tab/>
      </w:r>
      <w:r w:rsidRPr="00717ACD">
        <w:rPr>
          <w:rFonts w:asciiTheme="minorHAnsi" w:hAnsiTheme="minorHAnsi"/>
          <w:b/>
          <w:sz w:val="22"/>
          <w:szCs w:val="22"/>
        </w:rPr>
        <w:t>3.1.1.</w:t>
      </w:r>
      <w:r w:rsidRPr="00717ACD">
        <w:rPr>
          <w:rFonts w:asciiTheme="minorHAnsi" w:hAnsiTheme="minorHAnsi"/>
          <w:b/>
          <w:sz w:val="22"/>
          <w:szCs w:val="22"/>
        </w:rPr>
        <w:tab/>
      </w:r>
      <w:r>
        <w:rPr>
          <w:rFonts w:asciiTheme="minorHAnsi" w:hAnsiTheme="minorHAnsi"/>
          <w:b/>
          <w:sz w:val="22"/>
          <w:szCs w:val="22"/>
        </w:rPr>
        <w:t>ZAOPATRZENIE W WODĘ</w:t>
      </w:r>
    </w:p>
    <w:p w:rsidR="00647D30" w:rsidRPr="00D51E3C" w:rsidRDefault="00647D30" w:rsidP="00647D30">
      <w:pPr>
        <w:ind w:left="708" w:right="283"/>
        <w:jc w:val="both"/>
        <w:rPr>
          <w:rFonts w:asciiTheme="minorHAnsi" w:hAnsiTheme="minorHAnsi"/>
          <w:sz w:val="22"/>
          <w:szCs w:val="22"/>
        </w:rPr>
      </w:pPr>
      <w:r w:rsidRPr="00D51E3C">
        <w:rPr>
          <w:rFonts w:asciiTheme="minorHAnsi" w:hAnsiTheme="minorHAnsi"/>
          <w:b/>
          <w:sz w:val="22"/>
          <w:szCs w:val="22"/>
        </w:rPr>
        <w:tab/>
      </w:r>
      <w:r w:rsidRPr="00111215">
        <w:rPr>
          <w:rFonts w:asciiTheme="minorHAnsi" w:hAnsiTheme="minorHAnsi"/>
          <w:sz w:val="22"/>
          <w:szCs w:val="22"/>
        </w:rPr>
        <w:t>Nie p</w:t>
      </w:r>
      <w:r w:rsidRPr="00623B46">
        <w:rPr>
          <w:rFonts w:ascii="Calibri" w:hAnsi="Calibri"/>
          <w:sz w:val="22"/>
          <w:szCs w:val="22"/>
        </w:rPr>
        <w:t xml:space="preserve">lanuje się wykonanie </w:t>
      </w:r>
      <w:r>
        <w:rPr>
          <w:rFonts w:ascii="Calibri" w:hAnsi="Calibri"/>
          <w:sz w:val="22"/>
          <w:szCs w:val="22"/>
        </w:rPr>
        <w:t xml:space="preserve">nowego </w:t>
      </w:r>
      <w:r w:rsidRPr="00623B46">
        <w:rPr>
          <w:rFonts w:ascii="Calibri" w:hAnsi="Calibri"/>
          <w:sz w:val="22"/>
          <w:szCs w:val="22"/>
        </w:rPr>
        <w:t>przyłącza wody z sieci wodociągowej gminnej</w:t>
      </w:r>
      <w:r>
        <w:rPr>
          <w:rFonts w:ascii="Calibri" w:hAnsi="Calibri"/>
          <w:sz w:val="22"/>
          <w:szCs w:val="22"/>
        </w:rPr>
        <w:t>. Przyłącz istniejący bez zmian.</w:t>
      </w:r>
    </w:p>
    <w:p w:rsidR="00647D30"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.2.</w:t>
      </w:r>
      <w:r w:rsidRPr="000476D7">
        <w:rPr>
          <w:rFonts w:asciiTheme="minorHAnsi" w:hAnsiTheme="minorHAnsi"/>
          <w:b/>
          <w:sz w:val="22"/>
          <w:szCs w:val="22"/>
        </w:rPr>
        <w:tab/>
      </w:r>
      <w:r>
        <w:rPr>
          <w:rFonts w:asciiTheme="minorHAnsi" w:hAnsiTheme="minorHAnsi"/>
          <w:b/>
          <w:sz w:val="22"/>
          <w:szCs w:val="22"/>
        </w:rPr>
        <w:t>ODPROWADZENIE ŚCIEKÓW</w:t>
      </w:r>
    </w:p>
    <w:p w:rsidR="00647D30" w:rsidRPr="00D51E3C" w:rsidRDefault="00647D30" w:rsidP="00647D30">
      <w:pPr>
        <w:ind w:left="708" w:right="283"/>
        <w:jc w:val="both"/>
        <w:rPr>
          <w:rFonts w:asciiTheme="minorHAnsi" w:hAnsiTheme="minorHAnsi"/>
          <w:sz w:val="22"/>
          <w:szCs w:val="22"/>
        </w:rPr>
      </w:pPr>
      <w:r w:rsidRPr="00D51E3C">
        <w:rPr>
          <w:rFonts w:asciiTheme="minorHAnsi" w:hAnsiTheme="minorHAnsi"/>
          <w:b/>
          <w:sz w:val="22"/>
          <w:szCs w:val="22"/>
        </w:rPr>
        <w:lastRenderedPageBreak/>
        <w:tab/>
      </w:r>
      <w:r w:rsidRPr="00111215">
        <w:rPr>
          <w:rFonts w:asciiTheme="minorHAnsi" w:hAnsiTheme="minorHAnsi"/>
          <w:sz w:val="22"/>
          <w:szCs w:val="22"/>
        </w:rPr>
        <w:t>Nie p</w:t>
      </w:r>
      <w:r w:rsidRPr="00623B46">
        <w:rPr>
          <w:rFonts w:ascii="Calibri" w:hAnsi="Calibri"/>
          <w:sz w:val="22"/>
          <w:szCs w:val="22"/>
        </w:rPr>
        <w:t>lanuje się wykonani</w:t>
      </w:r>
      <w:r>
        <w:rPr>
          <w:rFonts w:ascii="Calibri" w:hAnsi="Calibri"/>
          <w:sz w:val="22"/>
          <w:szCs w:val="22"/>
        </w:rPr>
        <w:t>a</w:t>
      </w:r>
      <w:r w:rsidRPr="00623B46">
        <w:rPr>
          <w:rFonts w:ascii="Calibri" w:hAnsi="Calibri"/>
          <w:sz w:val="22"/>
          <w:szCs w:val="22"/>
        </w:rPr>
        <w:t xml:space="preserve"> </w:t>
      </w:r>
      <w:r>
        <w:rPr>
          <w:rFonts w:ascii="Calibri" w:hAnsi="Calibri"/>
          <w:sz w:val="22"/>
          <w:szCs w:val="22"/>
        </w:rPr>
        <w:t xml:space="preserve">nowego </w:t>
      </w:r>
      <w:r w:rsidRPr="00623B46">
        <w:rPr>
          <w:rFonts w:ascii="Calibri" w:hAnsi="Calibri"/>
          <w:sz w:val="22"/>
          <w:szCs w:val="22"/>
        </w:rPr>
        <w:t xml:space="preserve">przyłącza </w:t>
      </w:r>
      <w:r>
        <w:rPr>
          <w:rFonts w:ascii="Calibri" w:hAnsi="Calibri"/>
          <w:sz w:val="22"/>
          <w:szCs w:val="22"/>
        </w:rPr>
        <w:t>kanalizacji. Istniejący przyłącz bez zmian.</w:t>
      </w:r>
    </w:p>
    <w:p w:rsidR="00647D30" w:rsidRPr="000476D7"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.3.</w:t>
      </w:r>
      <w:r w:rsidRPr="000476D7">
        <w:rPr>
          <w:rFonts w:asciiTheme="minorHAnsi" w:hAnsiTheme="minorHAnsi"/>
          <w:b/>
          <w:sz w:val="22"/>
          <w:szCs w:val="22"/>
        </w:rPr>
        <w:tab/>
      </w:r>
      <w:r>
        <w:rPr>
          <w:rFonts w:asciiTheme="minorHAnsi" w:hAnsiTheme="minorHAnsi"/>
          <w:b/>
          <w:sz w:val="22"/>
          <w:szCs w:val="22"/>
        </w:rPr>
        <w:t>ZAOPATRZENIE W GAZ</w:t>
      </w:r>
    </w:p>
    <w:p w:rsidR="00647D30" w:rsidRPr="00D51E3C" w:rsidRDefault="00647D30" w:rsidP="00647D30">
      <w:pPr>
        <w:ind w:left="708" w:right="283"/>
        <w:jc w:val="both"/>
        <w:rPr>
          <w:rFonts w:asciiTheme="minorHAnsi" w:hAnsiTheme="minorHAnsi"/>
          <w:sz w:val="22"/>
          <w:szCs w:val="22"/>
        </w:rPr>
      </w:pPr>
      <w:r w:rsidRPr="00D51E3C">
        <w:rPr>
          <w:rFonts w:asciiTheme="minorHAnsi" w:hAnsiTheme="minorHAnsi"/>
          <w:b/>
          <w:sz w:val="22"/>
          <w:szCs w:val="22"/>
        </w:rPr>
        <w:tab/>
      </w:r>
      <w:r w:rsidRPr="00111215">
        <w:rPr>
          <w:rFonts w:asciiTheme="minorHAnsi" w:hAnsiTheme="minorHAnsi"/>
          <w:sz w:val="22"/>
          <w:szCs w:val="22"/>
        </w:rPr>
        <w:t>Nie p</w:t>
      </w:r>
      <w:r w:rsidRPr="00623B46">
        <w:rPr>
          <w:rFonts w:ascii="Calibri" w:hAnsi="Calibri"/>
          <w:sz w:val="22"/>
          <w:szCs w:val="22"/>
        </w:rPr>
        <w:t xml:space="preserve">lanuje się wykonanie </w:t>
      </w:r>
      <w:r>
        <w:rPr>
          <w:rFonts w:ascii="Calibri" w:hAnsi="Calibri"/>
          <w:sz w:val="22"/>
          <w:szCs w:val="22"/>
        </w:rPr>
        <w:t xml:space="preserve">nowego </w:t>
      </w:r>
      <w:r w:rsidRPr="00623B46">
        <w:rPr>
          <w:rFonts w:ascii="Calibri" w:hAnsi="Calibri"/>
          <w:sz w:val="22"/>
          <w:szCs w:val="22"/>
        </w:rPr>
        <w:t xml:space="preserve">przyłącza </w:t>
      </w:r>
      <w:r>
        <w:rPr>
          <w:rFonts w:ascii="Calibri" w:hAnsi="Calibri"/>
          <w:sz w:val="22"/>
          <w:szCs w:val="22"/>
        </w:rPr>
        <w:t>gazu. Istniejący przyłącz bez zmian.</w:t>
      </w:r>
    </w:p>
    <w:p w:rsidR="00647D30" w:rsidRPr="000476D7"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.4.</w:t>
      </w:r>
      <w:r w:rsidRPr="000476D7">
        <w:rPr>
          <w:rFonts w:asciiTheme="minorHAnsi" w:hAnsiTheme="minorHAnsi"/>
          <w:b/>
          <w:sz w:val="22"/>
          <w:szCs w:val="22"/>
        </w:rPr>
        <w:tab/>
        <w:t xml:space="preserve">PRZYŁĄCZ PRĄDU </w:t>
      </w:r>
    </w:p>
    <w:p w:rsidR="00647D30" w:rsidRPr="00D51E3C" w:rsidRDefault="00647D30" w:rsidP="00647D30">
      <w:pPr>
        <w:ind w:left="708" w:right="283"/>
        <w:jc w:val="both"/>
        <w:rPr>
          <w:rFonts w:asciiTheme="minorHAnsi" w:hAnsiTheme="minorHAnsi"/>
          <w:sz w:val="22"/>
          <w:szCs w:val="22"/>
        </w:rPr>
      </w:pPr>
      <w:r w:rsidRPr="00623B46">
        <w:rPr>
          <w:rFonts w:asciiTheme="minorHAnsi" w:hAnsiTheme="minorHAnsi"/>
          <w:b/>
          <w:sz w:val="22"/>
          <w:szCs w:val="22"/>
        </w:rPr>
        <w:tab/>
      </w:r>
      <w:r w:rsidRPr="00111215">
        <w:rPr>
          <w:rFonts w:asciiTheme="minorHAnsi" w:hAnsiTheme="minorHAnsi"/>
          <w:sz w:val="22"/>
          <w:szCs w:val="22"/>
        </w:rPr>
        <w:t>Nie p</w:t>
      </w:r>
      <w:r w:rsidRPr="00623B46">
        <w:rPr>
          <w:rFonts w:ascii="Calibri" w:hAnsi="Calibri"/>
          <w:sz w:val="22"/>
          <w:szCs w:val="22"/>
        </w:rPr>
        <w:t>lanuje się wykonani</w:t>
      </w:r>
      <w:r>
        <w:rPr>
          <w:rFonts w:ascii="Calibri" w:hAnsi="Calibri"/>
          <w:sz w:val="22"/>
          <w:szCs w:val="22"/>
        </w:rPr>
        <w:t>a</w:t>
      </w:r>
      <w:r w:rsidRPr="00623B46">
        <w:rPr>
          <w:rFonts w:ascii="Calibri" w:hAnsi="Calibri"/>
          <w:sz w:val="22"/>
          <w:szCs w:val="22"/>
        </w:rPr>
        <w:t xml:space="preserve"> </w:t>
      </w:r>
      <w:r>
        <w:rPr>
          <w:rFonts w:ascii="Calibri" w:hAnsi="Calibri"/>
          <w:sz w:val="22"/>
          <w:szCs w:val="22"/>
        </w:rPr>
        <w:t xml:space="preserve">nowego </w:t>
      </w:r>
      <w:r w:rsidRPr="00623B46">
        <w:rPr>
          <w:rFonts w:ascii="Calibri" w:hAnsi="Calibri"/>
          <w:sz w:val="22"/>
          <w:szCs w:val="22"/>
        </w:rPr>
        <w:t xml:space="preserve">przyłącza </w:t>
      </w:r>
      <w:r>
        <w:rPr>
          <w:rFonts w:ascii="Calibri" w:hAnsi="Calibri"/>
          <w:sz w:val="22"/>
          <w:szCs w:val="22"/>
        </w:rPr>
        <w:t>elektroenergetycznego ani przebudowy istniejącego przyłącza. Istniejący przyłącz doziemny bez zmian.</w:t>
      </w:r>
    </w:p>
    <w:p w:rsidR="00647D30" w:rsidRDefault="00647D30" w:rsidP="00647D30">
      <w:pPr>
        <w:ind w:left="708" w:right="283"/>
        <w:jc w:val="both"/>
        <w:rPr>
          <w:rFonts w:asciiTheme="minorHAnsi" w:hAnsiTheme="minorHAnsi"/>
          <w:sz w:val="22"/>
          <w:szCs w:val="22"/>
        </w:rPr>
      </w:pPr>
      <w:r>
        <w:rPr>
          <w:rFonts w:asciiTheme="minorHAnsi" w:hAnsiTheme="minorHAnsi"/>
          <w:sz w:val="22"/>
          <w:szCs w:val="22"/>
        </w:rPr>
        <w:tab/>
        <w:t>W ramach przedmiotowego projektu p</w:t>
      </w:r>
      <w:r w:rsidRPr="00623B46">
        <w:rPr>
          <w:rFonts w:asciiTheme="minorHAnsi" w:hAnsiTheme="minorHAnsi"/>
          <w:sz w:val="22"/>
          <w:szCs w:val="22"/>
        </w:rPr>
        <w:t xml:space="preserve">lanuje się wykonanie </w:t>
      </w:r>
      <w:proofErr w:type="spellStart"/>
      <w:r w:rsidRPr="00E77826">
        <w:rPr>
          <w:rFonts w:asciiTheme="minorHAnsi" w:hAnsiTheme="minorHAnsi"/>
          <w:sz w:val="22"/>
          <w:szCs w:val="22"/>
        </w:rPr>
        <w:t>policznikowej</w:t>
      </w:r>
      <w:proofErr w:type="spellEnd"/>
      <w:r w:rsidRPr="00E77826">
        <w:rPr>
          <w:rFonts w:asciiTheme="minorHAnsi" w:hAnsiTheme="minorHAnsi"/>
          <w:sz w:val="22"/>
          <w:szCs w:val="22"/>
        </w:rPr>
        <w:t xml:space="preserve"> zewnętrznej instalacji</w:t>
      </w:r>
      <w:r w:rsidRPr="00623B46">
        <w:rPr>
          <w:rFonts w:asciiTheme="minorHAnsi" w:hAnsiTheme="minorHAnsi"/>
          <w:sz w:val="22"/>
          <w:szCs w:val="22"/>
        </w:rPr>
        <w:t xml:space="preserve"> elektrycznej</w:t>
      </w:r>
      <w:r>
        <w:rPr>
          <w:rFonts w:asciiTheme="minorHAnsi" w:hAnsiTheme="minorHAnsi"/>
          <w:sz w:val="22"/>
          <w:szCs w:val="22"/>
        </w:rPr>
        <w:t xml:space="preserve"> w celu zasilenia urządzeń projektowanej rozbudowy</w:t>
      </w:r>
      <w:r w:rsidRPr="00623B46">
        <w:rPr>
          <w:rFonts w:asciiTheme="minorHAnsi" w:hAnsiTheme="minorHAnsi"/>
          <w:sz w:val="22"/>
          <w:szCs w:val="22"/>
        </w:rPr>
        <w:t xml:space="preserve">, przebieg instalacji zgodnie z rys. Z1. </w:t>
      </w:r>
    </w:p>
    <w:p w:rsidR="00647D30" w:rsidRPr="000476D7"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.5.</w:t>
      </w:r>
      <w:r w:rsidRPr="000476D7">
        <w:rPr>
          <w:rFonts w:asciiTheme="minorHAnsi" w:hAnsiTheme="minorHAnsi"/>
          <w:b/>
          <w:sz w:val="22"/>
          <w:szCs w:val="22"/>
        </w:rPr>
        <w:tab/>
        <w:t xml:space="preserve">ODPROWADZENIE WÓD OPADOWYCH </w:t>
      </w:r>
      <w:r>
        <w:rPr>
          <w:rFonts w:asciiTheme="minorHAnsi" w:hAnsiTheme="minorHAnsi"/>
          <w:b/>
          <w:sz w:val="22"/>
          <w:szCs w:val="22"/>
        </w:rPr>
        <w:t>I ROZTOPOWYCH</w:t>
      </w:r>
    </w:p>
    <w:p w:rsidR="00647D30" w:rsidRDefault="00647D30" w:rsidP="00647D30">
      <w:pPr>
        <w:ind w:left="708" w:right="283" w:firstLine="708"/>
        <w:jc w:val="both"/>
        <w:rPr>
          <w:rFonts w:asciiTheme="minorHAnsi" w:hAnsiTheme="minorHAnsi"/>
          <w:sz w:val="22"/>
          <w:szCs w:val="22"/>
        </w:rPr>
      </w:pPr>
      <w:r w:rsidRPr="00623B46">
        <w:rPr>
          <w:rFonts w:asciiTheme="minorHAnsi" w:hAnsiTheme="minorHAnsi"/>
          <w:sz w:val="22"/>
          <w:szCs w:val="22"/>
        </w:rPr>
        <w:t xml:space="preserve">Planuje się odprowadzenie powierzchniowe wód opadowych i roztopowych </w:t>
      </w:r>
      <w:r>
        <w:rPr>
          <w:rFonts w:asciiTheme="minorHAnsi" w:hAnsiTheme="minorHAnsi"/>
          <w:sz w:val="22"/>
          <w:szCs w:val="22"/>
        </w:rPr>
        <w:t xml:space="preserve">jak dotychczas - przez przedłużenie istniejących rynien lub alternatywnie  na </w:t>
      </w:r>
      <w:r w:rsidRPr="00623B46">
        <w:rPr>
          <w:rFonts w:asciiTheme="minorHAnsi" w:hAnsiTheme="minorHAnsi"/>
          <w:sz w:val="22"/>
          <w:szCs w:val="22"/>
        </w:rPr>
        <w:t xml:space="preserve">nieutwardzony teren działki inwestycyjnej i </w:t>
      </w:r>
      <w:proofErr w:type="spellStart"/>
      <w:r w:rsidRPr="00623B46">
        <w:rPr>
          <w:rFonts w:asciiTheme="minorHAnsi" w:hAnsiTheme="minorHAnsi"/>
          <w:sz w:val="22"/>
          <w:szCs w:val="22"/>
        </w:rPr>
        <w:t>rozsączanie</w:t>
      </w:r>
      <w:proofErr w:type="spellEnd"/>
      <w:r w:rsidRPr="00623B46">
        <w:rPr>
          <w:rFonts w:asciiTheme="minorHAnsi" w:hAnsiTheme="minorHAnsi"/>
          <w:sz w:val="22"/>
          <w:szCs w:val="22"/>
        </w:rPr>
        <w:t xml:space="preserve"> tych wód na powierzchni ok </w:t>
      </w:r>
      <w:r>
        <w:rPr>
          <w:rFonts w:asciiTheme="minorHAnsi" w:hAnsiTheme="minorHAnsi"/>
          <w:sz w:val="22"/>
          <w:szCs w:val="22"/>
        </w:rPr>
        <w:t>7</w:t>
      </w:r>
      <w:r w:rsidRPr="00623B46">
        <w:rPr>
          <w:rFonts w:asciiTheme="minorHAnsi" w:hAnsiTheme="minorHAnsi"/>
          <w:sz w:val="22"/>
          <w:szCs w:val="22"/>
        </w:rPr>
        <w:t>00m2.</w:t>
      </w:r>
    </w:p>
    <w:p w:rsidR="00647D30" w:rsidRPr="000476D7"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w:t>
      </w:r>
      <w:r>
        <w:rPr>
          <w:rFonts w:asciiTheme="minorHAnsi" w:hAnsiTheme="minorHAnsi"/>
          <w:b/>
          <w:sz w:val="22"/>
          <w:szCs w:val="22"/>
        </w:rPr>
        <w:t>6</w:t>
      </w:r>
      <w:r w:rsidRPr="000476D7">
        <w:rPr>
          <w:rFonts w:asciiTheme="minorHAnsi" w:hAnsiTheme="minorHAnsi"/>
          <w:b/>
          <w:sz w:val="22"/>
          <w:szCs w:val="22"/>
        </w:rPr>
        <w:t>.</w:t>
      </w:r>
      <w:r w:rsidRPr="000476D7">
        <w:rPr>
          <w:rFonts w:asciiTheme="minorHAnsi" w:hAnsiTheme="minorHAnsi"/>
          <w:b/>
          <w:sz w:val="22"/>
          <w:szCs w:val="22"/>
        </w:rPr>
        <w:tab/>
        <w:t>O</w:t>
      </w:r>
      <w:r>
        <w:rPr>
          <w:rFonts w:asciiTheme="minorHAnsi" w:hAnsiTheme="minorHAnsi"/>
          <w:b/>
          <w:sz w:val="22"/>
          <w:szCs w:val="22"/>
        </w:rPr>
        <w:t>GRODZENIE TERENU</w:t>
      </w:r>
    </w:p>
    <w:p w:rsidR="00647D30" w:rsidRPr="000476D7" w:rsidRDefault="00647D30" w:rsidP="00647D30">
      <w:pPr>
        <w:ind w:left="708" w:right="283" w:firstLine="708"/>
        <w:jc w:val="both"/>
        <w:rPr>
          <w:rFonts w:asciiTheme="minorHAnsi" w:hAnsiTheme="minorHAnsi"/>
          <w:sz w:val="22"/>
          <w:szCs w:val="22"/>
        </w:rPr>
      </w:pPr>
      <w:r>
        <w:rPr>
          <w:rFonts w:asciiTheme="minorHAnsi" w:hAnsiTheme="minorHAnsi"/>
          <w:sz w:val="22"/>
          <w:szCs w:val="22"/>
        </w:rPr>
        <w:t>Teren jest ogrodzony w związku z tym nie p</w:t>
      </w:r>
      <w:r w:rsidRPr="000476D7">
        <w:rPr>
          <w:rFonts w:asciiTheme="minorHAnsi" w:hAnsiTheme="minorHAnsi"/>
          <w:sz w:val="22"/>
          <w:szCs w:val="22"/>
        </w:rPr>
        <w:t xml:space="preserve">lanuje się </w:t>
      </w:r>
      <w:r>
        <w:rPr>
          <w:rFonts w:asciiTheme="minorHAnsi" w:hAnsiTheme="minorHAnsi"/>
          <w:sz w:val="22"/>
          <w:szCs w:val="22"/>
        </w:rPr>
        <w:t>w ramach przedmiotowego opracowania ogrodzenia terenu inwestycji.</w:t>
      </w:r>
    </w:p>
    <w:p w:rsidR="00647D30" w:rsidRPr="000476D7"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w:t>
      </w:r>
      <w:r>
        <w:rPr>
          <w:rFonts w:asciiTheme="minorHAnsi" w:hAnsiTheme="minorHAnsi"/>
          <w:b/>
          <w:sz w:val="22"/>
          <w:szCs w:val="22"/>
        </w:rPr>
        <w:t>7</w:t>
      </w:r>
      <w:r w:rsidRPr="000476D7">
        <w:rPr>
          <w:rFonts w:asciiTheme="minorHAnsi" w:hAnsiTheme="minorHAnsi"/>
          <w:b/>
          <w:sz w:val="22"/>
          <w:szCs w:val="22"/>
        </w:rPr>
        <w:t>.</w:t>
      </w:r>
      <w:r w:rsidRPr="000476D7">
        <w:rPr>
          <w:rFonts w:asciiTheme="minorHAnsi" w:hAnsiTheme="minorHAnsi"/>
          <w:b/>
          <w:sz w:val="22"/>
          <w:szCs w:val="22"/>
        </w:rPr>
        <w:tab/>
      </w:r>
      <w:r>
        <w:rPr>
          <w:rFonts w:asciiTheme="minorHAnsi" w:hAnsiTheme="minorHAnsi"/>
          <w:b/>
          <w:sz w:val="22"/>
          <w:szCs w:val="22"/>
        </w:rPr>
        <w:t>MIEJSCA POSTOJOWE, PARKINGI</w:t>
      </w:r>
    </w:p>
    <w:p w:rsidR="00647D30" w:rsidRPr="000476D7" w:rsidRDefault="00647D30" w:rsidP="00647D30">
      <w:pPr>
        <w:ind w:left="708" w:right="283" w:firstLine="708"/>
        <w:jc w:val="both"/>
        <w:rPr>
          <w:rFonts w:asciiTheme="minorHAnsi" w:hAnsiTheme="minorHAnsi"/>
          <w:sz w:val="22"/>
          <w:szCs w:val="22"/>
        </w:rPr>
      </w:pPr>
      <w:r>
        <w:rPr>
          <w:rFonts w:ascii="Calibri" w:hAnsi="Calibri"/>
          <w:sz w:val="22"/>
          <w:szCs w:val="22"/>
        </w:rPr>
        <w:t>Nie p</w:t>
      </w:r>
      <w:r w:rsidRPr="000476D7">
        <w:rPr>
          <w:rFonts w:ascii="Calibri" w:hAnsi="Calibri"/>
          <w:sz w:val="22"/>
          <w:szCs w:val="22"/>
        </w:rPr>
        <w:t xml:space="preserve">lanuje się </w:t>
      </w:r>
      <w:r>
        <w:rPr>
          <w:rFonts w:ascii="Calibri" w:hAnsi="Calibri"/>
          <w:sz w:val="22"/>
          <w:szCs w:val="22"/>
        </w:rPr>
        <w:t>nowych miejsc postojowych.</w:t>
      </w:r>
    </w:p>
    <w:p w:rsidR="00647D30" w:rsidRPr="000476D7" w:rsidRDefault="00647D30" w:rsidP="00647D30">
      <w:pPr>
        <w:ind w:left="708" w:right="283" w:firstLine="708"/>
        <w:jc w:val="both"/>
        <w:rPr>
          <w:rFonts w:asciiTheme="minorHAnsi" w:hAnsiTheme="minorHAnsi"/>
          <w:b/>
          <w:sz w:val="22"/>
          <w:szCs w:val="22"/>
        </w:rPr>
      </w:pPr>
      <w:r w:rsidRPr="000476D7">
        <w:rPr>
          <w:rFonts w:asciiTheme="minorHAnsi" w:hAnsiTheme="minorHAnsi"/>
          <w:b/>
          <w:sz w:val="22"/>
          <w:szCs w:val="22"/>
        </w:rPr>
        <w:t>3.</w:t>
      </w:r>
      <w:r>
        <w:rPr>
          <w:rFonts w:asciiTheme="minorHAnsi" w:hAnsiTheme="minorHAnsi"/>
          <w:b/>
          <w:sz w:val="22"/>
          <w:szCs w:val="22"/>
        </w:rPr>
        <w:t>1</w:t>
      </w:r>
      <w:r w:rsidRPr="000476D7">
        <w:rPr>
          <w:rFonts w:asciiTheme="minorHAnsi" w:hAnsiTheme="minorHAnsi"/>
          <w:b/>
          <w:sz w:val="22"/>
          <w:szCs w:val="22"/>
        </w:rPr>
        <w:t>.</w:t>
      </w:r>
      <w:r>
        <w:rPr>
          <w:rFonts w:asciiTheme="minorHAnsi" w:hAnsiTheme="minorHAnsi"/>
          <w:b/>
          <w:sz w:val="22"/>
          <w:szCs w:val="22"/>
        </w:rPr>
        <w:t>8</w:t>
      </w:r>
      <w:r w:rsidRPr="000476D7">
        <w:rPr>
          <w:rFonts w:asciiTheme="minorHAnsi" w:hAnsiTheme="minorHAnsi"/>
          <w:b/>
          <w:sz w:val="22"/>
          <w:szCs w:val="22"/>
        </w:rPr>
        <w:t>.</w:t>
      </w:r>
      <w:r w:rsidRPr="000476D7">
        <w:rPr>
          <w:rFonts w:asciiTheme="minorHAnsi" w:hAnsiTheme="minorHAnsi"/>
          <w:b/>
          <w:sz w:val="22"/>
          <w:szCs w:val="22"/>
        </w:rPr>
        <w:tab/>
      </w:r>
      <w:r>
        <w:rPr>
          <w:rFonts w:asciiTheme="minorHAnsi" w:hAnsiTheme="minorHAnsi"/>
          <w:b/>
          <w:sz w:val="22"/>
          <w:szCs w:val="22"/>
        </w:rPr>
        <w:t xml:space="preserve">USUWANIE ODPADÓW - </w:t>
      </w:r>
    </w:p>
    <w:p w:rsidR="00647D30" w:rsidRPr="00BE28B7" w:rsidRDefault="00647D30" w:rsidP="00647D30">
      <w:pPr>
        <w:ind w:left="708" w:right="283" w:firstLine="708"/>
        <w:jc w:val="both"/>
        <w:rPr>
          <w:rFonts w:asciiTheme="minorHAnsi" w:hAnsiTheme="minorHAnsi"/>
          <w:sz w:val="22"/>
          <w:szCs w:val="22"/>
        </w:rPr>
      </w:pPr>
      <w:r>
        <w:rPr>
          <w:rFonts w:asciiTheme="minorHAnsi" w:hAnsiTheme="minorHAnsi"/>
          <w:sz w:val="22"/>
          <w:szCs w:val="22"/>
        </w:rPr>
        <w:t xml:space="preserve">Gromadzenie, odpadów komunalnych, segregacja i ich usuwanie odbywać się </w:t>
      </w:r>
      <w:r w:rsidRPr="00BE28B7">
        <w:rPr>
          <w:rFonts w:asciiTheme="minorHAnsi" w:hAnsiTheme="minorHAnsi"/>
          <w:sz w:val="22"/>
          <w:szCs w:val="22"/>
        </w:rPr>
        <w:t xml:space="preserve">będzie </w:t>
      </w:r>
      <w:r>
        <w:rPr>
          <w:rFonts w:asciiTheme="minorHAnsi" w:hAnsiTheme="minorHAnsi"/>
          <w:sz w:val="22"/>
          <w:szCs w:val="22"/>
        </w:rPr>
        <w:t xml:space="preserve">jak dotychczas </w:t>
      </w:r>
      <w:r w:rsidRPr="00BE28B7">
        <w:rPr>
          <w:rFonts w:asciiTheme="minorHAnsi" w:hAnsiTheme="minorHAnsi"/>
          <w:sz w:val="22"/>
          <w:szCs w:val="22"/>
        </w:rPr>
        <w:t xml:space="preserve">na zasadach obowiązujących na terenie </w:t>
      </w:r>
      <w:r>
        <w:rPr>
          <w:rFonts w:asciiTheme="minorHAnsi" w:hAnsiTheme="minorHAnsi"/>
          <w:sz w:val="22"/>
          <w:szCs w:val="22"/>
        </w:rPr>
        <w:t>gminy Krościenko Wyżne</w:t>
      </w:r>
      <w:r w:rsidRPr="00BE28B7">
        <w:rPr>
          <w:rFonts w:asciiTheme="minorHAnsi" w:hAnsiTheme="minorHAnsi"/>
          <w:sz w:val="22"/>
          <w:szCs w:val="22"/>
        </w:rPr>
        <w:t>.</w:t>
      </w:r>
    </w:p>
    <w:p w:rsidR="00647D30" w:rsidRPr="00BE28B7" w:rsidRDefault="00647D30" w:rsidP="00647D30">
      <w:pPr>
        <w:ind w:left="708" w:right="283" w:firstLine="708"/>
        <w:jc w:val="both"/>
        <w:rPr>
          <w:rFonts w:asciiTheme="minorHAnsi" w:hAnsiTheme="minorHAnsi"/>
          <w:sz w:val="22"/>
          <w:szCs w:val="22"/>
        </w:rPr>
      </w:pPr>
      <w:r>
        <w:rPr>
          <w:rFonts w:asciiTheme="minorHAnsi" w:hAnsiTheme="minorHAnsi"/>
          <w:sz w:val="22"/>
          <w:szCs w:val="22"/>
        </w:rPr>
        <w:t>Budynek posiada</w:t>
      </w:r>
      <w:r w:rsidRPr="00BE28B7">
        <w:rPr>
          <w:rFonts w:asciiTheme="minorHAnsi" w:hAnsiTheme="minorHAnsi"/>
          <w:sz w:val="22"/>
          <w:szCs w:val="22"/>
        </w:rPr>
        <w:t xml:space="preserve"> </w:t>
      </w:r>
      <w:r>
        <w:rPr>
          <w:rFonts w:asciiTheme="minorHAnsi" w:hAnsiTheme="minorHAnsi"/>
          <w:sz w:val="22"/>
          <w:szCs w:val="22"/>
        </w:rPr>
        <w:t>utwardzone miejsce</w:t>
      </w:r>
      <w:r w:rsidRPr="00BE28B7">
        <w:rPr>
          <w:rFonts w:asciiTheme="minorHAnsi" w:hAnsiTheme="minorHAnsi"/>
          <w:sz w:val="22"/>
          <w:szCs w:val="22"/>
        </w:rPr>
        <w:t xml:space="preserve"> z pojemnikami </w:t>
      </w:r>
      <w:r>
        <w:rPr>
          <w:rFonts w:asciiTheme="minorHAnsi" w:hAnsiTheme="minorHAnsi"/>
          <w:sz w:val="22"/>
          <w:szCs w:val="22"/>
        </w:rPr>
        <w:t xml:space="preserve">do segregacji </w:t>
      </w:r>
      <w:r w:rsidRPr="00BE28B7">
        <w:rPr>
          <w:rFonts w:asciiTheme="minorHAnsi" w:hAnsiTheme="minorHAnsi"/>
          <w:sz w:val="22"/>
          <w:szCs w:val="22"/>
        </w:rPr>
        <w:t>w</w:t>
      </w:r>
      <w:r>
        <w:rPr>
          <w:rFonts w:asciiTheme="minorHAnsi" w:hAnsiTheme="minorHAnsi"/>
          <w:sz w:val="22"/>
          <w:szCs w:val="22"/>
        </w:rPr>
        <w:t xml:space="preserve"> północno zachodniej</w:t>
      </w:r>
      <w:r w:rsidRPr="00BE28B7">
        <w:rPr>
          <w:rFonts w:asciiTheme="minorHAnsi" w:hAnsiTheme="minorHAnsi"/>
          <w:sz w:val="22"/>
          <w:szCs w:val="22"/>
        </w:rPr>
        <w:t xml:space="preserve"> </w:t>
      </w:r>
      <w:r>
        <w:rPr>
          <w:rFonts w:asciiTheme="minorHAnsi" w:hAnsiTheme="minorHAnsi"/>
          <w:sz w:val="22"/>
          <w:szCs w:val="22"/>
        </w:rPr>
        <w:t>części</w:t>
      </w:r>
      <w:r w:rsidRPr="00BE28B7">
        <w:rPr>
          <w:rFonts w:asciiTheme="minorHAnsi" w:hAnsiTheme="minorHAnsi"/>
          <w:sz w:val="22"/>
          <w:szCs w:val="22"/>
        </w:rPr>
        <w:t xml:space="preserve"> </w:t>
      </w:r>
      <w:r>
        <w:rPr>
          <w:rFonts w:asciiTheme="minorHAnsi" w:hAnsiTheme="minorHAnsi"/>
          <w:sz w:val="22"/>
          <w:szCs w:val="22"/>
        </w:rPr>
        <w:t>działki w ramach istniejącego utwardzenia terenu</w:t>
      </w:r>
      <w:r w:rsidRPr="00BE28B7">
        <w:rPr>
          <w:rFonts w:asciiTheme="minorHAnsi" w:hAnsiTheme="minorHAnsi"/>
          <w:sz w:val="22"/>
          <w:szCs w:val="22"/>
        </w:rPr>
        <w:t>.</w:t>
      </w:r>
    </w:p>
    <w:p w:rsidR="00647D30" w:rsidRPr="00BE28B7" w:rsidRDefault="00647D30" w:rsidP="00647D30">
      <w:pPr>
        <w:widowControl w:val="0"/>
        <w:autoSpaceDE w:val="0"/>
        <w:autoSpaceDN w:val="0"/>
        <w:adjustRightInd w:val="0"/>
        <w:ind w:right="48"/>
        <w:jc w:val="both"/>
        <w:outlineLvl w:val="0"/>
        <w:rPr>
          <w:rFonts w:asciiTheme="minorHAnsi" w:hAnsiTheme="minorHAnsi"/>
          <w:b/>
          <w:bCs/>
          <w:sz w:val="22"/>
          <w:szCs w:val="22"/>
        </w:rPr>
      </w:pP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2</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 xml:space="preserve">UKŁAD </w:t>
      </w:r>
      <w:r w:rsidRPr="0019035E">
        <w:rPr>
          <w:rFonts w:asciiTheme="minorHAnsi" w:hAnsiTheme="minorHAnsi"/>
          <w:b/>
          <w:bCs/>
          <w:sz w:val="22"/>
          <w:szCs w:val="22"/>
        </w:rPr>
        <w:t>KOMUNIKA</w:t>
      </w:r>
      <w:r>
        <w:rPr>
          <w:rFonts w:asciiTheme="minorHAnsi" w:hAnsiTheme="minorHAnsi"/>
          <w:b/>
          <w:bCs/>
          <w:sz w:val="22"/>
          <w:szCs w:val="22"/>
        </w:rPr>
        <w:t>CYJNY</w:t>
      </w:r>
    </w:p>
    <w:p w:rsidR="00647D30" w:rsidRDefault="00647D30" w:rsidP="00647D30">
      <w:pPr>
        <w:pStyle w:val="Bezodstpw"/>
        <w:ind w:left="708"/>
        <w:jc w:val="both"/>
        <w:rPr>
          <w:rFonts w:asciiTheme="minorHAnsi" w:hAnsiTheme="minorHAnsi"/>
        </w:rPr>
      </w:pPr>
      <w:r>
        <w:tab/>
      </w:r>
      <w:r w:rsidRPr="00BE28B7">
        <w:t>Dojście do pr</w:t>
      </w:r>
      <w:r>
        <w:t>zedmiotow</w:t>
      </w:r>
      <w:r w:rsidRPr="00BE28B7">
        <w:t xml:space="preserve">ego budynku </w:t>
      </w:r>
      <w:r>
        <w:t xml:space="preserve">jest zapewnione - </w:t>
      </w:r>
      <w:r w:rsidRPr="00BE28B7">
        <w:t>prowadzi</w:t>
      </w:r>
      <w:r>
        <w:rPr>
          <w:rFonts w:asciiTheme="minorHAnsi" w:hAnsiTheme="minorHAnsi"/>
          <w:b/>
        </w:rPr>
        <w:t xml:space="preserve"> </w:t>
      </w:r>
      <w:r w:rsidRPr="00424238">
        <w:rPr>
          <w:rFonts w:asciiTheme="minorHAnsi" w:hAnsiTheme="minorHAnsi"/>
        </w:rPr>
        <w:t>od strony</w:t>
      </w:r>
      <w:r>
        <w:rPr>
          <w:rFonts w:asciiTheme="minorHAnsi" w:hAnsiTheme="minorHAnsi"/>
        </w:rPr>
        <w:t xml:space="preserve"> drogi głównej - ul. Południowej chodnikiem o szerokości ok. 2,5m, schodami zewnętrznymi i pochylnią dla niepełnosprawnych. </w:t>
      </w:r>
    </w:p>
    <w:p w:rsidR="00647D30" w:rsidRDefault="00647D30" w:rsidP="00647D30">
      <w:pPr>
        <w:pStyle w:val="Bezodstpw"/>
        <w:ind w:left="708"/>
        <w:jc w:val="both"/>
      </w:pPr>
      <w:r>
        <w:tab/>
      </w:r>
      <w:r w:rsidRPr="00424238">
        <w:t xml:space="preserve">Dojazd do </w:t>
      </w:r>
      <w:r>
        <w:t>obiektu</w:t>
      </w:r>
      <w:r w:rsidRPr="00424238">
        <w:t xml:space="preserve"> </w:t>
      </w:r>
      <w:r>
        <w:t xml:space="preserve">jest zapewniony z istniejących zjazdów z ul. Południowej na istniejący parking przed omawianym budynkiem. </w:t>
      </w:r>
      <w:r>
        <w:rPr>
          <w:rFonts w:asciiTheme="minorHAnsi" w:hAnsiTheme="minorHAnsi"/>
        </w:rPr>
        <w:t xml:space="preserve">Po stronie zachodniej działki znajduje się utwardzony dojazd dla dostaw towaru dla potrzeb kuchni. </w:t>
      </w:r>
      <w:r>
        <w:t xml:space="preserve">Planuje się zmianę w układzie komunikacyjnym polegającą na rozbiórce istniejącej pochylni kolidującej z planowaną rozbudową i budowę nowej pochylni. Planuje się także uzupełnienie utwardzenia o dojście prowadzące do planowanej rozbudowy z klatką schodową i windą. </w:t>
      </w:r>
    </w:p>
    <w:p w:rsidR="00647D30" w:rsidRPr="00424238" w:rsidRDefault="00647D30" w:rsidP="00647D30">
      <w:pPr>
        <w:pStyle w:val="Bezodstpw"/>
        <w:ind w:left="708"/>
        <w:jc w:val="both"/>
        <w:rPr>
          <w:rFonts w:asciiTheme="minorHAnsi" w:hAnsiTheme="minorHAnsi"/>
          <w:b/>
        </w:rPr>
      </w:pPr>
    </w:p>
    <w:p w:rsidR="00647D30" w:rsidRPr="00623B46" w:rsidRDefault="00647D30" w:rsidP="00647D30">
      <w:pPr>
        <w:pStyle w:val="Bezodstpw"/>
        <w:ind w:left="708" w:firstLine="708"/>
        <w:rPr>
          <w:rFonts w:asciiTheme="minorHAnsi" w:hAnsiTheme="minorHAnsi"/>
          <w:b/>
        </w:rPr>
      </w:pPr>
      <w:r w:rsidRPr="00623B46">
        <w:rPr>
          <w:rFonts w:asciiTheme="minorHAnsi" w:hAnsiTheme="minorHAnsi"/>
          <w:b/>
        </w:rPr>
        <w:t>KONSTRUKCJA NAWIERZCHNI DOJŚĆ, OPASKI ODBOJOWEJ BUDYNKÓW</w:t>
      </w:r>
      <w:r>
        <w:rPr>
          <w:rFonts w:asciiTheme="minorHAnsi" w:hAnsiTheme="minorHAnsi"/>
          <w:b/>
        </w:rPr>
        <w:t>, POCHYLNI</w:t>
      </w:r>
      <w:r w:rsidRPr="00623B46">
        <w:rPr>
          <w:rFonts w:asciiTheme="minorHAnsi" w:hAnsiTheme="minorHAnsi"/>
          <w:b/>
          <w:spacing w:val="1"/>
        </w:rPr>
        <w:t>:</w:t>
      </w:r>
    </w:p>
    <w:p w:rsidR="00647D30" w:rsidRPr="00623B46" w:rsidRDefault="00647D30" w:rsidP="00647D30">
      <w:pPr>
        <w:pStyle w:val="Bezodstpw"/>
        <w:ind w:left="2124"/>
        <w:rPr>
          <w:rFonts w:asciiTheme="minorHAnsi" w:hAnsiTheme="minorHAnsi"/>
        </w:rPr>
      </w:pPr>
      <w:r w:rsidRPr="00623B46">
        <w:rPr>
          <w:rFonts w:asciiTheme="minorHAnsi" w:hAnsiTheme="minorHAnsi"/>
          <w:spacing w:val="2"/>
        </w:rPr>
        <w:t>kostka betonowa gr. 6 cm</w:t>
      </w:r>
    </w:p>
    <w:p w:rsidR="00647D30" w:rsidRPr="00623B46" w:rsidRDefault="00647D30" w:rsidP="00647D30">
      <w:pPr>
        <w:pStyle w:val="Bezodstpw"/>
        <w:ind w:left="2124"/>
        <w:rPr>
          <w:rFonts w:asciiTheme="minorHAnsi" w:hAnsiTheme="minorHAnsi"/>
        </w:rPr>
      </w:pPr>
      <w:r w:rsidRPr="00623B46">
        <w:rPr>
          <w:rFonts w:asciiTheme="minorHAnsi" w:hAnsiTheme="minorHAnsi"/>
          <w:spacing w:val="1"/>
        </w:rPr>
        <w:t xml:space="preserve">podsypka </w:t>
      </w:r>
      <w:r>
        <w:rPr>
          <w:rFonts w:asciiTheme="minorHAnsi" w:hAnsiTheme="minorHAnsi"/>
          <w:spacing w:val="1"/>
        </w:rPr>
        <w:t>bazaltowa</w:t>
      </w:r>
      <w:r w:rsidRPr="00623B46">
        <w:rPr>
          <w:rFonts w:asciiTheme="minorHAnsi" w:hAnsiTheme="minorHAnsi"/>
          <w:spacing w:val="1"/>
        </w:rPr>
        <w:t xml:space="preserve"> gr. 5 </w:t>
      </w:r>
      <w:proofErr w:type="spellStart"/>
      <w:r w:rsidRPr="00623B46">
        <w:rPr>
          <w:rFonts w:asciiTheme="minorHAnsi" w:hAnsiTheme="minorHAnsi"/>
          <w:spacing w:val="1"/>
        </w:rPr>
        <w:t>cm</w:t>
      </w:r>
      <w:proofErr w:type="spellEnd"/>
      <w:r w:rsidRPr="00623B46">
        <w:rPr>
          <w:rFonts w:asciiTheme="minorHAnsi" w:hAnsiTheme="minorHAnsi"/>
          <w:spacing w:val="1"/>
        </w:rPr>
        <w:t xml:space="preserve">. </w:t>
      </w:r>
    </w:p>
    <w:p w:rsidR="00647D30" w:rsidRPr="00623B46" w:rsidRDefault="00647D30" w:rsidP="00647D30">
      <w:pPr>
        <w:pStyle w:val="Bezodstpw"/>
        <w:ind w:left="2124"/>
        <w:rPr>
          <w:rFonts w:asciiTheme="minorHAnsi" w:hAnsiTheme="minorHAnsi"/>
        </w:rPr>
      </w:pPr>
      <w:r w:rsidRPr="00623B46">
        <w:rPr>
          <w:rFonts w:asciiTheme="minorHAnsi" w:hAnsiTheme="minorHAnsi"/>
          <w:spacing w:val="-1"/>
        </w:rPr>
        <w:t xml:space="preserve">kliniec gr. 5 </w:t>
      </w:r>
      <w:proofErr w:type="spellStart"/>
      <w:r w:rsidRPr="00623B46">
        <w:rPr>
          <w:rFonts w:asciiTheme="minorHAnsi" w:hAnsiTheme="minorHAnsi"/>
          <w:spacing w:val="-1"/>
        </w:rPr>
        <w:t>cm</w:t>
      </w:r>
      <w:proofErr w:type="spellEnd"/>
      <w:r w:rsidRPr="00623B46">
        <w:rPr>
          <w:rFonts w:asciiTheme="minorHAnsi" w:hAnsiTheme="minorHAnsi"/>
          <w:spacing w:val="-1"/>
        </w:rPr>
        <w:t xml:space="preserve">. </w:t>
      </w:r>
    </w:p>
    <w:p w:rsidR="00647D30" w:rsidRPr="00623B46" w:rsidRDefault="00647D30" w:rsidP="00647D30">
      <w:pPr>
        <w:pStyle w:val="Bezodstpw"/>
        <w:ind w:left="2124"/>
        <w:rPr>
          <w:rFonts w:asciiTheme="minorHAnsi" w:hAnsiTheme="minorHAnsi"/>
        </w:rPr>
      </w:pPr>
      <w:r w:rsidRPr="00623B46">
        <w:rPr>
          <w:rFonts w:asciiTheme="minorHAnsi" w:hAnsiTheme="minorHAnsi"/>
        </w:rPr>
        <w:t xml:space="preserve">żwir </w:t>
      </w:r>
      <w:proofErr w:type="spellStart"/>
      <w:r w:rsidRPr="00623B46">
        <w:rPr>
          <w:rFonts w:asciiTheme="minorHAnsi" w:hAnsiTheme="minorHAnsi"/>
        </w:rPr>
        <w:t>gr</w:t>
      </w:r>
      <w:proofErr w:type="spellEnd"/>
      <w:r w:rsidRPr="00623B46">
        <w:rPr>
          <w:rFonts w:asciiTheme="minorHAnsi" w:hAnsiTheme="minorHAnsi"/>
        </w:rPr>
        <w:t xml:space="preserve"> 20cm,</w:t>
      </w: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rPr>
      </w:pP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3</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SPOSÓB DOSTĘPU DO DROGI PUBLICZNEJ</w:t>
      </w:r>
    </w:p>
    <w:p w:rsidR="00647D30" w:rsidRDefault="00647D30" w:rsidP="00647D30">
      <w:pPr>
        <w:pStyle w:val="Bezodstpw"/>
        <w:ind w:left="708"/>
        <w:jc w:val="both"/>
        <w:rPr>
          <w:rFonts w:asciiTheme="minorHAnsi" w:hAnsiTheme="minorHAnsi" w:cs="Arial"/>
        </w:rPr>
      </w:pPr>
      <w:r w:rsidRPr="0019035E">
        <w:rPr>
          <w:rFonts w:asciiTheme="minorHAnsi" w:hAnsiTheme="minorHAnsi"/>
          <w:b/>
          <w:bCs/>
        </w:rPr>
        <w:tab/>
      </w:r>
      <w:r>
        <w:rPr>
          <w:rFonts w:asciiTheme="minorHAnsi" w:hAnsiTheme="minorHAnsi" w:cs="RomanS"/>
        </w:rPr>
        <w:t>Teren</w:t>
      </w:r>
      <w:r w:rsidRPr="003D1062">
        <w:rPr>
          <w:rFonts w:asciiTheme="minorHAnsi" w:hAnsiTheme="minorHAnsi" w:cs="RomanS"/>
        </w:rPr>
        <w:t xml:space="preserve"> </w:t>
      </w:r>
      <w:r>
        <w:rPr>
          <w:rFonts w:asciiTheme="minorHAnsi" w:hAnsiTheme="minorHAnsi" w:cs="RomanS"/>
        </w:rPr>
        <w:t xml:space="preserve">inwestycji oraz projektowany budynek </w:t>
      </w:r>
      <w:r w:rsidRPr="003D1062">
        <w:rPr>
          <w:rFonts w:asciiTheme="minorHAnsi" w:hAnsiTheme="minorHAnsi" w:cs="RomanS"/>
        </w:rPr>
        <w:t xml:space="preserve">posiada dostęp </w:t>
      </w:r>
      <w:r>
        <w:rPr>
          <w:rFonts w:asciiTheme="minorHAnsi" w:hAnsiTheme="minorHAnsi" w:cs="RomanS"/>
        </w:rPr>
        <w:t>bez</w:t>
      </w:r>
      <w:r w:rsidRPr="00375142">
        <w:rPr>
          <w:rFonts w:asciiTheme="minorHAnsi" w:hAnsiTheme="minorHAnsi"/>
        </w:rPr>
        <w:t xml:space="preserve">pośredni </w:t>
      </w:r>
      <w:r>
        <w:rPr>
          <w:rFonts w:asciiTheme="minorHAnsi" w:hAnsiTheme="minorHAnsi"/>
        </w:rPr>
        <w:t xml:space="preserve">istniejącymi zjazdami </w:t>
      </w:r>
      <w:r w:rsidRPr="00375142">
        <w:rPr>
          <w:rFonts w:asciiTheme="minorHAnsi" w:hAnsiTheme="minorHAnsi"/>
        </w:rPr>
        <w:t xml:space="preserve">do drogi publicznej - ul. </w:t>
      </w:r>
      <w:r>
        <w:rPr>
          <w:rFonts w:asciiTheme="minorHAnsi" w:hAnsiTheme="minorHAnsi"/>
        </w:rPr>
        <w:t>Południowej</w:t>
      </w:r>
      <w:r>
        <w:rPr>
          <w:rFonts w:cs="Arial"/>
        </w:rPr>
        <w:t>.</w:t>
      </w: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rPr>
      </w:pP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4</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 xml:space="preserve">PARAMETRY TECHNICZNE SIECI I URZĄDZEŃ UZBROJENIA TERENU </w:t>
      </w:r>
    </w:p>
    <w:p w:rsidR="00647D30" w:rsidRDefault="00647D30" w:rsidP="00647D30">
      <w:pPr>
        <w:autoSpaceDE w:val="0"/>
        <w:autoSpaceDN w:val="0"/>
        <w:adjustRightInd w:val="0"/>
        <w:rPr>
          <w:rFonts w:asciiTheme="minorHAnsi" w:hAnsiTheme="minorHAnsi"/>
          <w:sz w:val="22"/>
          <w:szCs w:val="22"/>
        </w:rPr>
      </w:pPr>
      <w:r>
        <w:rPr>
          <w:rFonts w:ascii="Calibri" w:hAnsi="Calibri"/>
          <w:bCs/>
          <w:sz w:val="22"/>
          <w:szCs w:val="22"/>
        </w:rPr>
        <w:tab/>
      </w:r>
      <w:r>
        <w:rPr>
          <w:rFonts w:ascii="Calibri" w:hAnsi="Calibri"/>
          <w:bCs/>
          <w:sz w:val="22"/>
          <w:szCs w:val="22"/>
        </w:rPr>
        <w:tab/>
      </w:r>
      <w:r w:rsidRPr="00271DA6">
        <w:rPr>
          <w:rFonts w:ascii="Calibri" w:hAnsi="Calibri"/>
          <w:bCs/>
          <w:sz w:val="22"/>
          <w:szCs w:val="22"/>
        </w:rPr>
        <w:t xml:space="preserve">Zewnętrzna instalacja elektryczna - kabel </w:t>
      </w:r>
      <w:r w:rsidRPr="00271DA6">
        <w:rPr>
          <w:rFonts w:ascii="Calibri" w:hAnsi="Calibri" w:cs="RomanS"/>
          <w:sz w:val="22"/>
          <w:szCs w:val="22"/>
        </w:rPr>
        <w:t>NYYJ-</w:t>
      </w:r>
      <w:r>
        <w:rPr>
          <w:rFonts w:ascii="Calibri" w:hAnsi="Calibri" w:cs="RomanS"/>
          <w:sz w:val="22"/>
          <w:szCs w:val="22"/>
        </w:rPr>
        <w:t xml:space="preserve">5x16mm² w rurze osłonowej DVK50, </w:t>
      </w:r>
      <w:r>
        <w:rPr>
          <w:rFonts w:ascii="Calibri" w:hAnsi="Calibri" w:cs="RomanS"/>
          <w:sz w:val="22"/>
          <w:szCs w:val="22"/>
        </w:rPr>
        <w:tab/>
      </w:r>
      <w:r>
        <w:rPr>
          <w:rFonts w:ascii="Calibri" w:hAnsi="Calibri" w:cs="RomanS"/>
          <w:sz w:val="22"/>
          <w:szCs w:val="22"/>
        </w:rPr>
        <w:tab/>
        <w:t>L=13,0mb</w:t>
      </w:r>
    </w:p>
    <w:p w:rsidR="00647D30" w:rsidRPr="00FE4712" w:rsidRDefault="00647D30" w:rsidP="00647D30">
      <w:pPr>
        <w:autoSpaceDE w:val="0"/>
        <w:autoSpaceDN w:val="0"/>
        <w:adjustRightInd w:val="0"/>
        <w:rPr>
          <w:rFonts w:asciiTheme="minorHAnsi" w:hAnsiTheme="minorHAnsi" w:cs="RomanS"/>
          <w:sz w:val="22"/>
          <w:szCs w:val="22"/>
        </w:rPr>
      </w:pPr>
    </w:p>
    <w:p w:rsidR="00647D30" w:rsidRPr="0019035E" w:rsidRDefault="00647D30" w:rsidP="00647D30">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5</w:t>
      </w:r>
      <w:r w:rsidRPr="0019035E">
        <w:rPr>
          <w:rFonts w:asciiTheme="minorHAnsi" w:hAnsiTheme="minorHAnsi"/>
          <w:b/>
          <w:bCs/>
          <w:sz w:val="22"/>
          <w:szCs w:val="22"/>
        </w:rPr>
        <w:t>.</w:t>
      </w:r>
      <w:r w:rsidRPr="0019035E">
        <w:rPr>
          <w:rFonts w:asciiTheme="minorHAnsi" w:hAnsiTheme="minorHAnsi"/>
          <w:b/>
          <w:bCs/>
          <w:sz w:val="22"/>
          <w:szCs w:val="22"/>
        </w:rPr>
        <w:tab/>
        <w:t>UKSZTAŁTOWANIE TERENU</w:t>
      </w:r>
    </w:p>
    <w:p w:rsidR="00647D30" w:rsidRPr="008766B6" w:rsidRDefault="00647D30" w:rsidP="00647D30">
      <w:pPr>
        <w:shd w:val="clear" w:color="auto" w:fill="FFFFFF"/>
        <w:spacing w:line="274" w:lineRule="exact"/>
        <w:ind w:left="379"/>
        <w:rPr>
          <w:rFonts w:asciiTheme="minorHAnsi" w:hAnsiTheme="minorHAnsi"/>
          <w:b/>
          <w:bCs/>
          <w:sz w:val="22"/>
          <w:szCs w:val="22"/>
        </w:rPr>
      </w:pPr>
      <w:r w:rsidRPr="008766B6">
        <w:rPr>
          <w:rFonts w:asciiTheme="minorHAnsi" w:hAnsiTheme="minorHAnsi"/>
          <w:sz w:val="22"/>
          <w:szCs w:val="22"/>
        </w:rPr>
        <w:lastRenderedPageBreak/>
        <w:tab/>
      </w:r>
      <w:r w:rsidRPr="00DC3BBB">
        <w:rPr>
          <w:rFonts w:ascii="Calibri" w:hAnsi="Calibri"/>
          <w:sz w:val="22"/>
          <w:szCs w:val="22"/>
        </w:rPr>
        <w:t xml:space="preserve">Planuje się </w:t>
      </w:r>
      <w:r>
        <w:rPr>
          <w:rFonts w:ascii="Calibri" w:hAnsi="Calibri"/>
          <w:sz w:val="22"/>
          <w:szCs w:val="22"/>
        </w:rPr>
        <w:t xml:space="preserve">zachowanie istniejącego ukształtowania terenu działki przy omawianym budynku - bez zmiany stosunków wodnych. </w:t>
      </w:r>
      <w:r w:rsidRPr="00271DA6">
        <w:rPr>
          <w:rFonts w:ascii="Calibri" w:hAnsi="Calibri"/>
          <w:sz w:val="22"/>
          <w:szCs w:val="22"/>
        </w:rPr>
        <w:t>Teren</w:t>
      </w:r>
      <w:r>
        <w:rPr>
          <w:rFonts w:ascii="Calibri" w:hAnsi="Calibri"/>
          <w:sz w:val="22"/>
          <w:szCs w:val="22"/>
        </w:rPr>
        <w:t xml:space="preserve"> </w:t>
      </w:r>
      <w:r w:rsidRPr="00271DA6">
        <w:rPr>
          <w:rFonts w:ascii="Calibri" w:hAnsi="Calibri"/>
          <w:sz w:val="22"/>
          <w:szCs w:val="22"/>
        </w:rPr>
        <w:t>przy</w:t>
      </w:r>
      <w:r>
        <w:rPr>
          <w:rFonts w:ascii="Calibri" w:hAnsi="Calibri"/>
          <w:sz w:val="22"/>
          <w:szCs w:val="22"/>
        </w:rPr>
        <w:t xml:space="preserve"> </w:t>
      </w:r>
      <w:r w:rsidRPr="00271DA6">
        <w:rPr>
          <w:rFonts w:ascii="Calibri" w:hAnsi="Calibri"/>
          <w:sz w:val="22"/>
          <w:szCs w:val="22"/>
        </w:rPr>
        <w:t>budynku,</w:t>
      </w:r>
      <w:r>
        <w:rPr>
          <w:rFonts w:ascii="Calibri" w:hAnsi="Calibri"/>
          <w:sz w:val="22"/>
          <w:szCs w:val="22"/>
        </w:rPr>
        <w:t xml:space="preserve"> </w:t>
      </w:r>
      <w:r w:rsidRPr="00271DA6">
        <w:rPr>
          <w:rFonts w:ascii="Calibri" w:hAnsi="Calibri"/>
          <w:sz w:val="22"/>
          <w:szCs w:val="22"/>
        </w:rPr>
        <w:t>od</w:t>
      </w:r>
      <w:r>
        <w:rPr>
          <w:rFonts w:ascii="Calibri" w:hAnsi="Calibri"/>
          <w:sz w:val="22"/>
          <w:szCs w:val="22"/>
        </w:rPr>
        <w:t xml:space="preserve"> </w:t>
      </w:r>
      <w:r w:rsidRPr="00271DA6">
        <w:rPr>
          <w:rFonts w:ascii="Calibri" w:hAnsi="Calibri"/>
          <w:sz w:val="22"/>
          <w:szCs w:val="22"/>
        </w:rPr>
        <w:t>strony</w:t>
      </w:r>
      <w:r>
        <w:rPr>
          <w:rFonts w:ascii="Calibri" w:hAnsi="Calibri"/>
          <w:sz w:val="22"/>
          <w:szCs w:val="22"/>
        </w:rPr>
        <w:t xml:space="preserve"> </w:t>
      </w:r>
      <w:r w:rsidRPr="00271DA6">
        <w:rPr>
          <w:rFonts w:ascii="Calibri" w:hAnsi="Calibri"/>
          <w:sz w:val="22"/>
          <w:szCs w:val="22"/>
        </w:rPr>
        <w:t>wejś</w:t>
      </w:r>
      <w:r>
        <w:rPr>
          <w:rFonts w:ascii="Calibri" w:hAnsi="Calibri"/>
          <w:sz w:val="22"/>
          <w:szCs w:val="22"/>
        </w:rPr>
        <w:t>cia do planowanej rozbudowy</w:t>
      </w:r>
      <w:r w:rsidRPr="00271DA6">
        <w:rPr>
          <w:rFonts w:ascii="Calibri" w:hAnsi="Calibri"/>
          <w:sz w:val="22"/>
          <w:szCs w:val="22"/>
        </w:rPr>
        <w:t>,</w:t>
      </w:r>
      <w:r>
        <w:rPr>
          <w:rFonts w:ascii="Calibri" w:hAnsi="Calibri"/>
          <w:sz w:val="22"/>
          <w:szCs w:val="22"/>
        </w:rPr>
        <w:t xml:space="preserve"> </w:t>
      </w:r>
      <w:r w:rsidRPr="00271DA6">
        <w:rPr>
          <w:rFonts w:ascii="Calibri" w:hAnsi="Calibri"/>
          <w:sz w:val="22"/>
          <w:szCs w:val="22"/>
        </w:rPr>
        <w:t>zostanie</w:t>
      </w:r>
      <w:r>
        <w:rPr>
          <w:rFonts w:ascii="Calibri" w:hAnsi="Calibri"/>
          <w:sz w:val="22"/>
          <w:szCs w:val="22"/>
        </w:rPr>
        <w:t xml:space="preserve"> </w:t>
      </w:r>
      <w:r w:rsidRPr="00271DA6">
        <w:rPr>
          <w:rFonts w:ascii="Calibri" w:hAnsi="Calibri"/>
          <w:sz w:val="22"/>
          <w:szCs w:val="22"/>
        </w:rPr>
        <w:t>dopasowany</w:t>
      </w:r>
      <w:r>
        <w:rPr>
          <w:rFonts w:ascii="Calibri" w:hAnsi="Calibri"/>
          <w:sz w:val="22"/>
          <w:szCs w:val="22"/>
        </w:rPr>
        <w:t xml:space="preserve"> </w:t>
      </w:r>
      <w:r w:rsidRPr="00271DA6">
        <w:rPr>
          <w:rFonts w:ascii="Calibri" w:hAnsi="Calibri"/>
          <w:sz w:val="22"/>
          <w:szCs w:val="22"/>
        </w:rPr>
        <w:t>do</w:t>
      </w:r>
      <w:r>
        <w:rPr>
          <w:rFonts w:ascii="Calibri" w:hAnsi="Calibri"/>
          <w:sz w:val="22"/>
          <w:szCs w:val="22"/>
        </w:rPr>
        <w:t xml:space="preserve"> </w:t>
      </w:r>
      <w:r w:rsidRPr="00271DA6">
        <w:rPr>
          <w:rFonts w:ascii="Calibri" w:hAnsi="Calibri"/>
          <w:sz w:val="22"/>
          <w:szCs w:val="22"/>
        </w:rPr>
        <w:t>projektowanego</w:t>
      </w:r>
      <w:r>
        <w:rPr>
          <w:rFonts w:ascii="Calibri" w:hAnsi="Calibri"/>
          <w:sz w:val="22"/>
          <w:szCs w:val="22"/>
        </w:rPr>
        <w:t xml:space="preserve"> dolnego </w:t>
      </w:r>
      <w:r w:rsidRPr="00271DA6">
        <w:rPr>
          <w:rFonts w:ascii="Calibri" w:hAnsi="Calibri"/>
          <w:sz w:val="22"/>
          <w:szCs w:val="22"/>
        </w:rPr>
        <w:t>poziomu</w:t>
      </w:r>
      <w:r>
        <w:rPr>
          <w:rFonts w:ascii="Calibri" w:hAnsi="Calibri"/>
          <w:sz w:val="22"/>
          <w:szCs w:val="22"/>
        </w:rPr>
        <w:t xml:space="preserve"> </w:t>
      </w:r>
      <w:r w:rsidRPr="00271DA6">
        <w:rPr>
          <w:rFonts w:ascii="Calibri" w:hAnsi="Calibri"/>
          <w:sz w:val="22"/>
          <w:szCs w:val="22"/>
        </w:rPr>
        <w:t>po</w:t>
      </w:r>
      <w:r>
        <w:rPr>
          <w:rFonts w:ascii="Calibri" w:hAnsi="Calibri"/>
          <w:sz w:val="22"/>
          <w:szCs w:val="22"/>
        </w:rPr>
        <w:t>sadzk</w:t>
      </w:r>
      <w:r w:rsidRPr="00271DA6">
        <w:rPr>
          <w:rFonts w:ascii="Calibri" w:hAnsi="Calibri"/>
          <w:sz w:val="22"/>
          <w:szCs w:val="22"/>
        </w:rPr>
        <w:t>i</w:t>
      </w:r>
      <w:r>
        <w:rPr>
          <w:rFonts w:ascii="Calibri" w:hAnsi="Calibri"/>
          <w:sz w:val="22"/>
          <w:szCs w:val="22"/>
        </w:rPr>
        <w:t xml:space="preserve"> klatki schodowej </w:t>
      </w:r>
      <w:r w:rsidRPr="00271DA6">
        <w:rPr>
          <w:rFonts w:ascii="Calibri" w:hAnsi="Calibri"/>
          <w:sz w:val="22"/>
          <w:szCs w:val="22"/>
        </w:rPr>
        <w:t>oraz</w:t>
      </w:r>
      <w:r>
        <w:rPr>
          <w:rFonts w:ascii="Calibri" w:hAnsi="Calibri"/>
          <w:sz w:val="22"/>
          <w:szCs w:val="22"/>
        </w:rPr>
        <w:t xml:space="preserve"> </w:t>
      </w:r>
      <w:r w:rsidRPr="00271DA6">
        <w:rPr>
          <w:rFonts w:ascii="Calibri" w:hAnsi="Calibri"/>
          <w:sz w:val="22"/>
          <w:szCs w:val="22"/>
        </w:rPr>
        <w:t>poziomu</w:t>
      </w:r>
      <w:r>
        <w:rPr>
          <w:rFonts w:ascii="Calibri" w:hAnsi="Calibri"/>
          <w:sz w:val="22"/>
          <w:szCs w:val="22"/>
        </w:rPr>
        <w:t xml:space="preserve"> dojścia i dojazdu</w:t>
      </w:r>
      <w:r w:rsidRPr="00271DA6">
        <w:rPr>
          <w:rFonts w:ascii="Calibri" w:hAnsi="Calibri"/>
          <w:sz w:val="22"/>
          <w:szCs w:val="22"/>
        </w:rPr>
        <w:t>.</w:t>
      </w:r>
      <w:r w:rsidRPr="00D34078">
        <w:rPr>
          <w:sz w:val="28"/>
          <w:szCs w:val="28"/>
        </w:rPr>
        <w:t xml:space="preserve"> </w:t>
      </w:r>
      <w:r w:rsidRPr="00D34078">
        <w:rPr>
          <w:rFonts w:ascii="Calibri" w:hAnsi="Calibri"/>
          <w:sz w:val="22"/>
          <w:szCs w:val="22"/>
        </w:rPr>
        <w:t>Projektowane</w:t>
      </w:r>
      <w:r>
        <w:rPr>
          <w:rFonts w:ascii="Calibri" w:hAnsi="Calibri"/>
          <w:sz w:val="22"/>
          <w:szCs w:val="22"/>
        </w:rPr>
        <w:t xml:space="preserve"> </w:t>
      </w:r>
      <w:r w:rsidRPr="00D34078">
        <w:rPr>
          <w:rFonts w:ascii="Calibri" w:hAnsi="Calibri"/>
          <w:sz w:val="22"/>
          <w:szCs w:val="22"/>
        </w:rPr>
        <w:t>ukształtowanie</w:t>
      </w:r>
      <w:r>
        <w:rPr>
          <w:rFonts w:ascii="Calibri" w:hAnsi="Calibri"/>
          <w:sz w:val="22"/>
          <w:szCs w:val="22"/>
        </w:rPr>
        <w:t xml:space="preserve"> </w:t>
      </w:r>
      <w:r w:rsidRPr="00D34078">
        <w:rPr>
          <w:rFonts w:ascii="Calibri" w:hAnsi="Calibri"/>
          <w:sz w:val="22"/>
          <w:szCs w:val="22"/>
        </w:rPr>
        <w:t>terenu</w:t>
      </w:r>
      <w:r>
        <w:rPr>
          <w:rFonts w:ascii="Calibri" w:hAnsi="Calibri"/>
          <w:sz w:val="22"/>
          <w:szCs w:val="22"/>
        </w:rPr>
        <w:t xml:space="preserve"> </w:t>
      </w:r>
      <w:r w:rsidRPr="00D34078">
        <w:rPr>
          <w:rFonts w:ascii="Calibri" w:hAnsi="Calibri"/>
          <w:sz w:val="22"/>
          <w:szCs w:val="22"/>
        </w:rPr>
        <w:t>działki</w:t>
      </w:r>
      <w:r>
        <w:rPr>
          <w:rFonts w:ascii="Calibri" w:hAnsi="Calibri"/>
          <w:sz w:val="22"/>
          <w:szCs w:val="22"/>
        </w:rPr>
        <w:t xml:space="preserve"> </w:t>
      </w:r>
      <w:r w:rsidRPr="00D34078">
        <w:rPr>
          <w:rFonts w:ascii="Calibri" w:hAnsi="Calibri"/>
          <w:sz w:val="22"/>
          <w:szCs w:val="22"/>
        </w:rPr>
        <w:t>nie</w:t>
      </w:r>
      <w:r>
        <w:rPr>
          <w:rFonts w:ascii="Calibri" w:hAnsi="Calibri"/>
          <w:sz w:val="22"/>
          <w:szCs w:val="22"/>
        </w:rPr>
        <w:t xml:space="preserve"> </w:t>
      </w:r>
      <w:r w:rsidRPr="00D34078">
        <w:rPr>
          <w:rFonts w:ascii="Calibri" w:hAnsi="Calibri"/>
          <w:sz w:val="22"/>
          <w:szCs w:val="22"/>
        </w:rPr>
        <w:t>zmienia</w:t>
      </w:r>
      <w:r>
        <w:rPr>
          <w:rFonts w:ascii="Calibri" w:hAnsi="Calibri"/>
          <w:sz w:val="22"/>
          <w:szCs w:val="22"/>
        </w:rPr>
        <w:t xml:space="preserve"> </w:t>
      </w:r>
      <w:r w:rsidRPr="00D34078">
        <w:rPr>
          <w:rFonts w:ascii="Calibri" w:hAnsi="Calibri"/>
          <w:sz w:val="22"/>
          <w:szCs w:val="22"/>
        </w:rPr>
        <w:t>kierunku</w:t>
      </w:r>
      <w:r>
        <w:rPr>
          <w:rFonts w:ascii="Calibri" w:hAnsi="Calibri"/>
          <w:sz w:val="22"/>
          <w:szCs w:val="22"/>
        </w:rPr>
        <w:t xml:space="preserve"> </w:t>
      </w:r>
      <w:r w:rsidRPr="00D34078">
        <w:rPr>
          <w:rFonts w:ascii="Calibri" w:hAnsi="Calibri"/>
          <w:sz w:val="22"/>
          <w:szCs w:val="22"/>
        </w:rPr>
        <w:t>naturalnego</w:t>
      </w:r>
      <w:r>
        <w:rPr>
          <w:rFonts w:ascii="Calibri" w:hAnsi="Calibri"/>
          <w:sz w:val="22"/>
          <w:szCs w:val="22"/>
        </w:rPr>
        <w:t xml:space="preserve"> </w:t>
      </w:r>
      <w:r w:rsidRPr="00D34078">
        <w:rPr>
          <w:rFonts w:ascii="Calibri" w:hAnsi="Calibri"/>
          <w:sz w:val="22"/>
          <w:szCs w:val="22"/>
        </w:rPr>
        <w:t>spływu</w:t>
      </w:r>
      <w:r>
        <w:rPr>
          <w:rFonts w:ascii="Calibri" w:hAnsi="Calibri"/>
          <w:sz w:val="22"/>
          <w:szCs w:val="22"/>
        </w:rPr>
        <w:t xml:space="preserve"> </w:t>
      </w:r>
      <w:r w:rsidRPr="00D34078">
        <w:rPr>
          <w:rFonts w:ascii="Calibri" w:hAnsi="Calibri"/>
          <w:sz w:val="22"/>
          <w:szCs w:val="22"/>
        </w:rPr>
        <w:t>wód</w:t>
      </w:r>
      <w:r>
        <w:rPr>
          <w:rFonts w:ascii="Calibri" w:hAnsi="Calibri"/>
          <w:sz w:val="22"/>
          <w:szCs w:val="22"/>
        </w:rPr>
        <w:t xml:space="preserve"> </w:t>
      </w:r>
      <w:r w:rsidRPr="00D34078">
        <w:rPr>
          <w:rFonts w:ascii="Calibri" w:hAnsi="Calibri"/>
          <w:sz w:val="22"/>
          <w:szCs w:val="22"/>
        </w:rPr>
        <w:t>opadowych.</w:t>
      </w:r>
    </w:p>
    <w:p w:rsidR="00647D30" w:rsidRPr="008766B6" w:rsidRDefault="00647D30" w:rsidP="00647D30">
      <w:pPr>
        <w:widowControl w:val="0"/>
        <w:autoSpaceDE w:val="0"/>
        <w:autoSpaceDN w:val="0"/>
        <w:adjustRightInd w:val="0"/>
        <w:ind w:right="48"/>
        <w:jc w:val="both"/>
        <w:outlineLvl w:val="0"/>
        <w:rPr>
          <w:rFonts w:asciiTheme="minorHAnsi" w:hAnsiTheme="minorHAnsi"/>
          <w:b/>
          <w:bCs/>
          <w:sz w:val="22"/>
          <w:szCs w:val="22"/>
        </w:rPr>
      </w:pPr>
      <w:r w:rsidRPr="008766B6">
        <w:rPr>
          <w:rFonts w:asciiTheme="minorHAnsi" w:hAnsiTheme="minorHAnsi"/>
          <w:b/>
          <w:bCs/>
          <w:sz w:val="22"/>
          <w:szCs w:val="22"/>
        </w:rPr>
        <w:tab/>
      </w:r>
    </w:p>
    <w:p w:rsidR="00647D30" w:rsidRPr="0019035E" w:rsidRDefault="00647D30" w:rsidP="00647D30">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b/>
          <w:bCs/>
          <w:sz w:val="22"/>
          <w:szCs w:val="22"/>
        </w:rPr>
        <w:tab/>
      </w:r>
      <w:r w:rsidRPr="0019035E">
        <w:rPr>
          <w:rFonts w:asciiTheme="minorHAnsi" w:hAnsiTheme="minorHAnsi"/>
          <w:b/>
          <w:bCs/>
          <w:sz w:val="22"/>
          <w:szCs w:val="22"/>
        </w:rPr>
        <w:t>3.</w:t>
      </w:r>
      <w:r>
        <w:rPr>
          <w:rFonts w:asciiTheme="minorHAnsi" w:hAnsiTheme="minorHAnsi"/>
          <w:b/>
          <w:bCs/>
          <w:sz w:val="22"/>
          <w:szCs w:val="22"/>
        </w:rPr>
        <w:t>6</w:t>
      </w:r>
      <w:r w:rsidRPr="0019035E">
        <w:rPr>
          <w:rFonts w:asciiTheme="minorHAnsi" w:hAnsiTheme="minorHAnsi"/>
          <w:b/>
          <w:bCs/>
          <w:sz w:val="22"/>
          <w:szCs w:val="22"/>
        </w:rPr>
        <w:t>.</w:t>
      </w:r>
      <w:r w:rsidRPr="0019035E">
        <w:rPr>
          <w:rFonts w:asciiTheme="minorHAnsi" w:hAnsiTheme="minorHAnsi"/>
          <w:b/>
          <w:bCs/>
          <w:sz w:val="22"/>
          <w:szCs w:val="22"/>
        </w:rPr>
        <w:tab/>
        <w:t>ZIELEŃ</w:t>
      </w:r>
    </w:p>
    <w:p w:rsidR="00647D30" w:rsidRPr="00623B46"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r>
        <w:rPr>
          <w:rFonts w:asciiTheme="minorHAnsi" w:hAnsiTheme="minorHAnsi"/>
          <w:sz w:val="22"/>
          <w:szCs w:val="22"/>
        </w:rPr>
        <w:tab/>
      </w:r>
      <w:r w:rsidRPr="0019035E">
        <w:rPr>
          <w:rFonts w:asciiTheme="minorHAnsi" w:hAnsiTheme="minorHAnsi"/>
          <w:sz w:val="22"/>
          <w:szCs w:val="22"/>
        </w:rPr>
        <w:t xml:space="preserve">W chwili obecnej </w:t>
      </w:r>
      <w:r>
        <w:rPr>
          <w:rFonts w:asciiTheme="minorHAnsi" w:hAnsiTheme="minorHAnsi"/>
          <w:sz w:val="22"/>
          <w:szCs w:val="22"/>
        </w:rPr>
        <w:t>teren posiada</w:t>
      </w:r>
      <w:r w:rsidRPr="0019035E">
        <w:rPr>
          <w:rFonts w:asciiTheme="minorHAnsi" w:hAnsiTheme="minorHAnsi"/>
          <w:sz w:val="22"/>
          <w:szCs w:val="22"/>
        </w:rPr>
        <w:t xml:space="preserve"> ziele</w:t>
      </w:r>
      <w:r>
        <w:rPr>
          <w:rFonts w:asciiTheme="minorHAnsi" w:hAnsiTheme="minorHAnsi"/>
          <w:sz w:val="22"/>
          <w:szCs w:val="22"/>
        </w:rPr>
        <w:t>ń urządzoną w postaci drzew iglastych, krzewów i drzew liściastych</w:t>
      </w:r>
      <w:r w:rsidRPr="0019035E">
        <w:rPr>
          <w:rFonts w:asciiTheme="minorHAnsi" w:hAnsiTheme="minorHAnsi"/>
          <w:sz w:val="22"/>
          <w:szCs w:val="22"/>
        </w:rPr>
        <w:t xml:space="preserve">. Nie planuje się </w:t>
      </w:r>
      <w:r>
        <w:rPr>
          <w:rFonts w:asciiTheme="minorHAnsi" w:hAnsiTheme="minorHAnsi"/>
          <w:sz w:val="22"/>
          <w:szCs w:val="22"/>
        </w:rPr>
        <w:t xml:space="preserve">żadnych </w:t>
      </w:r>
      <w:r w:rsidRPr="0019035E">
        <w:rPr>
          <w:rFonts w:asciiTheme="minorHAnsi" w:hAnsiTheme="minorHAnsi"/>
          <w:sz w:val="22"/>
          <w:szCs w:val="22"/>
        </w:rPr>
        <w:t>zmian w zakresie zieleni w związku z planowaną inwestycją.</w:t>
      </w:r>
    </w:p>
    <w:p w:rsidR="00647D30" w:rsidRPr="0019035E"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p>
    <w:p w:rsidR="00647D30" w:rsidRPr="0019035E"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r w:rsidRPr="0019035E">
        <w:rPr>
          <w:rFonts w:asciiTheme="minorHAnsi" w:hAnsiTheme="minorHAnsi"/>
          <w:b/>
          <w:bCs/>
          <w:sz w:val="22"/>
          <w:szCs w:val="22"/>
          <w:u w:val="single"/>
        </w:rPr>
        <w:t>4. ZESTAWIENIE POWIERZCHNI – PARAMETRY TECHNICZNE</w:t>
      </w:r>
    </w:p>
    <w:p w:rsidR="00647D30" w:rsidRPr="00B8006E" w:rsidRDefault="00647D30" w:rsidP="00647D30">
      <w:pPr>
        <w:ind w:right="283"/>
        <w:jc w:val="both"/>
        <w:rPr>
          <w:rFonts w:asciiTheme="minorHAnsi" w:hAnsiTheme="minorHAnsi"/>
          <w:sz w:val="22"/>
          <w:szCs w:val="22"/>
        </w:rPr>
      </w:pPr>
      <w:r>
        <w:rPr>
          <w:rFonts w:asciiTheme="minorHAnsi" w:hAnsiTheme="minorHAnsi"/>
          <w:b/>
          <w:sz w:val="22"/>
          <w:szCs w:val="22"/>
        </w:rPr>
        <w:tab/>
      </w:r>
      <w:r w:rsidRPr="00B8006E">
        <w:rPr>
          <w:rFonts w:asciiTheme="minorHAnsi" w:hAnsiTheme="minorHAnsi"/>
          <w:b/>
          <w:sz w:val="22"/>
          <w:szCs w:val="22"/>
        </w:rPr>
        <w:t>Teren inwestora</w:t>
      </w:r>
      <w:r w:rsidRPr="00B8006E">
        <w:rPr>
          <w:rFonts w:asciiTheme="minorHAnsi" w:hAnsiTheme="minorHAnsi"/>
          <w:sz w:val="22"/>
          <w:szCs w:val="22"/>
        </w:rPr>
        <w:t>:</w:t>
      </w:r>
    </w:p>
    <w:p w:rsidR="00647D30" w:rsidRPr="00B8006E" w:rsidRDefault="00647D30" w:rsidP="00647D30">
      <w:pPr>
        <w:ind w:right="283"/>
        <w:jc w:val="both"/>
        <w:rPr>
          <w:rFonts w:asciiTheme="minorHAnsi" w:hAnsiTheme="minorHAnsi"/>
          <w:sz w:val="22"/>
          <w:szCs w:val="22"/>
        </w:rPr>
      </w:pPr>
      <w:r w:rsidRPr="00B8006E">
        <w:rPr>
          <w:rFonts w:asciiTheme="minorHAnsi" w:hAnsiTheme="minorHAnsi"/>
          <w:sz w:val="22"/>
          <w:szCs w:val="22"/>
        </w:rPr>
        <w:tab/>
        <w:t xml:space="preserve">Działka </w:t>
      </w:r>
      <w:sdt>
        <w:sdtPr>
          <w:rPr>
            <w:rFonts w:asciiTheme="minorHAnsi" w:hAnsiTheme="minorHAnsi"/>
            <w:sz w:val="22"/>
            <w:szCs w:val="22"/>
          </w:rPr>
          <w:alias w:val="Menedżer"/>
          <w:id w:val="775284075"/>
          <w:placeholder>
            <w:docPart w:val="4313AB2BE72C4B2B9F42AB295F703D59"/>
          </w:placeholder>
          <w:dataBinding w:prefixMappings="xmlns:ns0='http://schemas.openxmlformats.org/officeDocument/2006/extended-properties' " w:xpath="/ns0:Properties[1]/ns0:Manager[1]" w:storeItemID="{6668398D-A668-4E3E-A5EB-62B293D839F1}"/>
          <w:text/>
        </w:sdtPr>
        <w:sdtContent>
          <w:r>
            <w:rPr>
              <w:rFonts w:asciiTheme="minorHAnsi" w:hAnsiTheme="minorHAnsi"/>
              <w:sz w:val="22"/>
              <w:szCs w:val="22"/>
            </w:rPr>
            <w:t>4011/3</w:t>
          </w:r>
        </w:sdtContent>
      </w:sdt>
      <w:r w:rsidRPr="00B8006E">
        <w:rPr>
          <w:rFonts w:asciiTheme="minorHAnsi" w:hAnsiTheme="minorHAnsi"/>
          <w:sz w:val="22"/>
          <w:szCs w:val="22"/>
        </w:rPr>
        <w:tab/>
      </w:r>
      <w:r>
        <w:rPr>
          <w:rFonts w:asciiTheme="minorHAnsi" w:hAnsiTheme="minorHAnsi"/>
          <w:sz w:val="22"/>
          <w:szCs w:val="22"/>
        </w:rPr>
        <w:t>......................................</w:t>
      </w:r>
      <w:r w:rsidRPr="00B8006E">
        <w:rPr>
          <w:rFonts w:asciiTheme="minorHAnsi" w:hAnsiTheme="minorHAnsi"/>
          <w:sz w:val="22"/>
          <w:szCs w:val="22"/>
        </w:rPr>
        <w:t>…………………………</w:t>
      </w:r>
      <w:r>
        <w:rPr>
          <w:rFonts w:asciiTheme="minorHAnsi" w:hAnsiTheme="minorHAnsi"/>
          <w:sz w:val="22"/>
          <w:szCs w:val="22"/>
        </w:rPr>
        <w:t>..................……</w:t>
      </w:r>
      <w:r>
        <w:rPr>
          <w:rFonts w:asciiTheme="minorHAnsi" w:hAnsiTheme="minorHAnsi"/>
          <w:sz w:val="22"/>
          <w:szCs w:val="22"/>
        </w:rPr>
        <w:tab/>
        <w:t>-3925,7</w:t>
      </w:r>
      <w:r w:rsidRPr="00B8006E">
        <w:rPr>
          <w:rFonts w:asciiTheme="minorHAnsi" w:hAnsiTheme="minorHAnsi"/>
          <w:sz w:val="22"/>
          <w:szCs w:val="22"/>
        </w:rPr>
        <w:t xml:space="preserve"> m</w:t>
      </w:r>
      <w:r w:rsidRPr="00B8006E">
        <w:rPr>
          <w:rFonts w:asciiTheme="minorHAnsi" w:hAnsiTheme="minorHAnsi"/>
          <w:sz w:val="22"/>
          <w:szCs w:val="22"/>
          <w:vertAlign w:val="superscript"/>
        </w:rPr>
        <w:t>2</w:t>
      </w:r>
      <w:r w:rsidRPr="00B8006E">
        <w:rPr>
          <w:rFonts w:asciiTheme="minorHAnsi" w:hAnsiTheme="minorHAnsi"/>
          <w:sz w:val="22"/>
          <w:szCs w:val="22"/>
        </w:rPr>
        <w:tab/>
      </w:r>
    </w:p>
    <w:p w:rsidR="00647D30" w:rsidRDefault="00647D30" w:rsidP="00647D30">
      <w:pPr>
        <w:ind w:right="283"/>
        <w:jc w:val="both"/>
        <w:rPr>
          <w:rFonts w:asciiTheme="minorHAnsi" w:hAnsiTheme="minorHAnsi"/>
          <w:sz w:val="22"/>
          <w:szCs w:val="22"/>
        </w:rPr>
      </w:pPr>
      <w:r w:rsidRPr="00B8006E">
        <w:rPr>
          <w:rFonts w:asciiTheme="minorHAnsi" w:hAnsiTheme="minorHAnsi"/>
          <w:sz w:val="22"/>
          <w:szCs w:val="22"/>
        </w:rPr>
        <w:tab/>
      </w:r>
      <w:r>
        <w:rPr>
          <w:rFonts w:asciiTheme="minorHAnsi" w:hAnsiTheme="minorHAnsi"/>
          <w:sz w:val="22"/>
          <w:szCs w:val="22"/>
        </w:rPr>
        <w:t xml:space="preserve">Powierzchnia terenu 2UP w ramach działki </w:t>
      </w:r>
      <w:sdt>
        <w:sdtPr>
          <w:rPr>
            <w:rFonts w:asciiTheme="minorHAnsi" w:hAnsiTheme="minorHAnsi"/>
            <w:sz w:val="22"/>
            <w:szCs w:val="22"/>
          </w:rPr>
          <w:alias w:val="Menedżer"/>
          <w:id w:val="771154763"/>
          <w:placeholder>
            <w:docPart w:val="D8195D6AC0E94869AF88756B5C2E91D6"/>
          </w:placeholder>
          <w:dataBinding w:prefixMappings="xmlns:ns0='http://schemas.openxmlformats.org/officeDocument/2006/extended-properties' " w:xpath="/ns0:Properties[1]/ns0:Manager[1]" w:storeItemID="{6668398D-A668-4E3E-A5EB-62B293D839F1}"/>
          <w:text/>
        </w:sdtPr>
        <w:sdtContent>
          <w:r>
            <w:rPr>
              <w:rFonts w:asciiTheme="minorHAnsi" w:hAnsiTheme="minorHAnsi"/>
              <w:sz w:val="22"/>
              <w:szCs w:val="22"/>
            </w:rPr>
            <w:t>4011/3</w:t>
          </w:r>
        </w:sdtContent>
      </w:sdt>
      <w:r w:rsidRPr="00B8006E">
        <w:rPr>
          <w:rFonts w:asciiTheme="minorHAnsi" w:hAnsiTheme="minorHAnsi"/>
          <w:sz w:val="22"/>
          <w:szCs w:val="22"/>
        </w:rPr>
        <w:t xml:space="preserve"> ……</w:t>
      </w:r>
      <w:r>
        <w:rPr>
          <w:rFonts w:asciiTheme="minorHAnsi" w:hAnsiTheme="minorHAnsi"/>
          <w:sz w:val="22"/>
          <w:szCs w:val="22"/>
        </w:rPr>
        <w:t>.....................……</w:t>
      </w:r>
      <w:r>
        <w:rPr>
          <w:rFonts w:asciiTheme="minorHAnsi" w:hAnsiTheme="minorHAnsi"/>
          <w:sz w:val="22"/>
          <w:szCs w:val="22"/>
        </w:rPr>
        <w:tab/>
        <w:t>-3925,7</w:t>
      </w:r>
      <w:r w:rsidRPr="00B8006E">
        <w:rPr>
          <w:rFonts w:asciiTheme="minorHAnsi" w:hAnsiTheme="minorHAnsi"/>
          <w:sz w:val="22"/>
          <w:szCs w:val="22"/>
        </w:rPr>
        <w:t xml:space="preserve">  m</w:t>
      </w:r>
      <w:r w:rsidRPr="00B8006E">
        <w:rPr>
          <w:rFonts w:asciiTheme="minorHAnsi" w:hAnsiTheme="minorHAnsi"/>
          <w:sz w:val="22"/>
          <w:szCs w:val="22"/>
          <w:vertAlign w:val="superscript"/>
        </w:rPr>
        <w:t>2</w:t>
      </w:r>
      <w:r w:rsidRPr="00B8006E">
        <w:rPr>
          <w:rFonts w:asciiTheme="minorHAnsi" w:hAnsiTheme="minorHAnsi"/>
          <w:sz w:val="22"/>
          <w:szCs w:val="22"/>
        </w:rPr>
        <w:tab/>
      </w:r>
    </w:p>
    <w:p w:rsidR="00647D30" w:rsidRDefault="00647D30" w:rsidP="00647D30">
      <w:pPr>
        <w:ind w:right="283"/>
        <w:jc w:val="both"/>
        <w:rPr>
          <w:rFonts w:asciiTheme="minorHAnsi" w:hAnsiTheme="minorHAnsi"/>
          <w:sz w:val="22"/>
          <w:szCs w:val="22"/>
        </w:rPr>
      </w:pPr>
    </w:p>
    <w:p w:rsidR="00647D30" w:rsidRPr="00623B46" w:rsidRDefault="00647D30" w:rsidP="00647D30">
      <w:pPr>
        <w:ind w:right="283"/>
        <w:jc w:val="both"/>
        <w:rPr>
          <w:rFonts w:asciiTheme="minorHAnsi" w:hAnsiTheme="minorHAnsi"/>
          <w:sz w:val="22"/>
          <w:szCs w:val="22"/>
        </w:rPr>
      </w:pPr>
      <w:r w:rsidRPr="00623B46">
        <w:rPr>
          <w:rFonts w:asciiTheme="minorHAnsi" w:hAnsiTheme="minorHAnsi"/>
          <w:sz w:val="22"/>
          <w:szCs w:val="22"/>
        </w:rPr>
        <w:tab/>
        <w:t xml:space="preserve">Powierzchnia zabudowy </w:t>
      </w:r>
      <w:r>
        <w:rPr>
          <w:rFonts w:asciiTheme="minorHAnsi" w:hAnsiTheme="minorHAnsi"/>
          <w:sz w:val="22"/>
          <w:szCs w:val="22"/>
        </w:rPr>
        <w:t>istniejącej (budynek przedszkola)...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w:t>
      </w:r>
      <w:r>
        <w:rPr>
          <w:rFonts w:asciiTheme="minorHAnsi" w:hAnsiTheme="minorHAnsi"/>
          <w:sz w:val="22"/>
          <w:szCs w:val="22"/>
        </w:rPr>
        <w:t>574,97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647D30" w:rsidRPr="00623B46" w:rsidRDefault="00647D30" w:rsidP="00647D30">
      <w:pPr>
        <w:ind w:right="283" w:firstLine="708"/>
        <w:jc w:val="both"/>
        <w:rPr>
          <w:rFonts w:asciiTheme="minorHAnsi" w:hAnsiTheme="minorHAnsi"/>
          <w:sz w:val="22"/>
          <w:szCs w:val="22"/>
        </w:rPr>
      </w:pPr>
    </w:p>
    <w:p w:rsidR="00647D30" w:rsidRPr="00623B46" w:rsidRDefault="00647D30" w:rsidP="00647D30">
      <w:pPr>
        <w:ind w:right="283"/>
        <w:jc w:val="both"/>
        <w:rPr>
          <w:rFonts w:asciiTheme="minorHAnsi" w:hAnsiTheme="minorHAnsi"/>
          <w:sz w:val="22"/>
          <w:szCs w:val="22"/>
        </w:rPr>
      </w:pPr>
      <w:r w:rsidRPr="00623B46">
        <w:rPr>
          <w:rFonts w:asciiTheme="minorHAnsi" w:hAnsiTheme="minorHAnsi"/>
          <w:sz w:val="22"/>
          <w:szCs w:val="22"/>
        </w:rPr>
        <w:tab/>
        <w:t>Powierzchnia zabudowy projektowanej</w:t>
      </w:r>
      <w:r>
        <w:rPr>
          <w:rFonts w:asciiTheme="minorHAnsi" w:hAnsiTheme="minorHAnsi"/>
          <w:sz w:val="22"/>
          <w:szCs w:val="22"/>
        </w:rPr>
        <w:t xml:space="preserve"> (klatka schodowa)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61</w:t>
      </w:r>
      <w:r w:rsidRPr="00623B46">
        <w:rPr>
          <w:rFonts w:asciiTheme="minorHAnsi" w:hAnsiTheme="minorHAnsi"/>
          <w:sz w:val="22"/>
          <w:szCs w:val="22"/>
        </w:rPr>
        <w:t>,</w:t>
      </w:r>
      <w:r>
        <w:rPr>
          <w:rFonts w:asciiTheme="minorHAnsi" w:hAnsiTheme="minorHAnsi"/>
          <w:sz w:val="22"/>
          <w:szCs w:val="22"/>
        </w:rPr>
        <w:t>0</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647D30" w:rsidRDefault="00647D30" w:rsidP="00647D30">
      <w:pPr>
        <w:ind w:right="283"/>
        <w:jc w:val="both"/>
        <w:rPr>
          <w:rFonts w:asciiTheme="minorHAnsi" w:hAnsiTheme="minorHAnsi"/>
          <w:sz w:val="22"/>
          <w:szCs w:val="22"/>
        </w:rPr>
      </w:pPr>
    </w:p>
    <w:p w:rsidR="00647D30" w:rsidRPr="004F698E" w:rsidRDefault="00647D30" w:rsidP="00647D30">
      <w:pPr>
        <w:ind w:right="283"/>
        <w:jc w:val="both"/>
        <w:rPr>
          <w:rFonts w:asciiTheme="minorHAnsi" w:hAnsiTheme="minorHAnsi"/>
          <w:b/>
          <w:sz w:val="22"/>
          <w:szCs w:val="22"/>
        </w:rPr>
      </w:pPr>
      <w:r w:rsidRPr="004F698E">
        <w:rPr>
          <w:rFonts w:asciiTheme="minorHAnsi" w:hAnsiTheme="minorHAnsi"/>
          <w:b/>
          <w:sz w:val="22"/>
          <w:szCs w:val="22"/>
        </w:rPr>
        <w:tab/>
        <w:t>Powierzchnia zabudowy razem ..................……………………..................</w:t>
      </w:r>
      <w:r w:rsidRPr="004F698E">
        <w:rPr>
          <w:rFonts w:asciiTheme="minorHAnsi" w:hAnsiTheme="minorHAnsi"/>
          <w:b/>
          <w:sz w:val="22"/>
          <w:szCs w:val="22"/>
        </w:rPr>
        <w:tab/>
        <w:t>- 635,97 m</w:t>
      </w:r>
      <w:r w:rsidRPr="004F698E">
        <w:rPr>
          <w:rFonts w:asciiTheme="minorHAnsi" w:hAnsiTheme="minorHAnsi"/>
          <w:b/>
          <w:sz w:val="22"/>
          <w:szCs w:val="22"/>
          <w:vertAlign w:val="superscript"/>
        </w:rPr>
        <w:t>2</w:t>
      </w:r>
      <w:r w:rsidRPr="004F698E">
        <w:rPr>
          <w:rFonts w:asciiTheme="minorHAnsi" w:hAnsiTheme="minorHAnsi"/>
          <w:b/>
          <w:sz w:val="22"/>
          <w:szCs w:val="22"/>
        </w:rPr>
        <w:t xml:space="preserve">   </w:t>
      </w:r>
    </w:p>
    <w:p w:rsidR="00647D30" w:rsidRPr="00623B46" w:rsidRDefault="00647D30" w:rsidP="00647D30">
      <w:pPr>
        <w:ind w:right="283" w:firstLine="708"/>
        <w:jc w:val="both"/>
        <w:rPr>
          <w:rFonts w:asciiTheme="minorHAnsi" w:hAnsiTheme="minorHAnsi"/>
          <w:sz w:val="22"/>
          <w:szCs w:val="22"/>
        </w:rPr>
      </w:pPr>
    </w:p>
    <w:p w:rsidR="00647D30" w:rsidRPr="00623B46" w:rsidRDefault="00647D30" w:rsidP="00647D30">
      <w:pPr>
        <w:ind w:right="283" w:firstLine="708"/>
        <w:jc w:val="both"/>
        <w:rPr>
          <w:rFonts w:asciiTheme="minorHAnsi" w:hAnsiTheme="minorHAnsi"/>
          <w:sz w:val="22"/>
          <w:szCs w:val="22"/>
        </w:rPr>
      </w:pPr>
      <w:r w:rsidRPr="00623B46">
        <w:rPr>
          <w:rFonts w:asciiTheme="minorHAnsi" w:hAnsiTheme="minorHAnsi"/>
          <w:sz w:val="22"/>
          <w:szCs w:val="22"/>
        </w:rPr>
        <w:t>Pow</w:t>
      </w:r>
      <w:r>
        <w:rPr>
          <w:rFonts w:asciiTheme="minorHAnsi" w:hAnsiTheme="minorHAnsi"/>
          <w:sz w:val="22"/>
          <w:szCs w:val="22"/>
        </w:rPr>
        <w:t>.</w:t>
      </w:r>
      <w:r w:rsidRPr="00623B46">
        <w:rPr>
          <w:rFonts w:asciiTheme="minorHAnsi" w:hAnsiTheme="minorHAnsi"/>
          <w:sz w:val="22"/>
          <w:szCs w:val="22"/>
        </w:rPr>
        <w:t xml:space="preserve"> </w:t>
      </w:r>
      <w:proofErr w:type="spellStart"/>
      <w:r>
        <w:rPr>
          <w:rFonts w:asciiTheme="minorHAnsi" w:hAnsiTheme="minorHAnsi"/>
          <w:sz w:val="22"/>
          <w:szCs w:val="22"/>
        </w:rPr>
        <w:t>istn</w:t>
      </w:r>
      <w:proofErr w:type="spellEnd"/>
      <w:r>
        <w:rPr>
          <w:rFonts w:asciiTheme="minorHAnsi" w:hAnsiTheme="minorHAnsi"/>
          <w:sz w:val="22"/>
          <w:szCs w:val="22"/>
        </w:rPr>
        <w:t>.</w:t>
      </w:r>
      <w:r w:rsidRPr="00623B46">
        <w:rPr>
          <w:rFonts w:asciiTheme="minorHAnsi" w:hAnsiTheme="minorHAnsi"/>
          <w:sz w:val="22"/>
          <w:szCs w:val="22"/>
        </w:rPr>
        <w:t xml:space="preserve"> </w:t>
      </w:r>
      <w:r>
        <w:rPr>
          <w:rFonts w:asciiTheme="minorHAnsi" w:hAnsiTheme="minorHAnsi"/>
          <w:sz w:val="22"/>
          <w:szCs w:val="22"/>
        </w:rPr>
        <w:t xml:space="preserve">terenów </w:t>
      </w:r>
      <w:r w:rsidRPr="00623B46">
        <w:rPr>
          <w:rFonts w:asciiTheme="minorHAnsi" w:hAnsiTheme="minorHAnsi"/>
          <w:sz w:val="22"/>
          <w:szCs w:val="22"/>
        </w:rPr>
        <w:t>utwardzonych (</w:t>
      </w:r>
      <w:r>
        <w:rPr>
          <w:rFonts w:asciiTheme="minorHAnsi" w:hAnsiTheme="minorHAnsi"/>
          <w:sz w:val="22"/>
          <w:szCs w:val="22"/>
        </w:rPr>
        <w:t>dojazd, dojście, place</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sidRPr="002E219E">
        <w:rPr>
          <w:rFonts w:asciiTheme="minorHAnsi" w:hAnsiTheme="minorHAnsi"/>
          <w:sz w:val="22"/>
          <w:szCs w:val="22"/>
        </w:rPr>
        <w:t xml:space="preserve"> </w:t>
      </w:r>
      <w:r>
        <w:rPr>
          <w:rFonts w:asciiTheme="minorHAnsi" w:hAnsiTheme="minorHAnsi"/>
          <w:sz w:val="22"/>
          <w:szCs w:val="22"/>
        </w:rPr>
        <w:tab/>
      </w:r>
      <w:r w:rsidRPr="00623B46">
        <w:rPr>
          <w:rFonts w:asciiTheme="minorHAnsi" w:hAnsiTheme="minorHAnsi"/>
          <w:sz w:val="22"/>
          <w:szCs w:val="22"/>
        </w:rPr>
        <w:t xml:space="preserve">- </w:t>
      </w:r>
      <w:r>
        <w:rPr>
          <w:rFonts w:asciiTheme="minorHAnsi" w:hAnsiTheme="minorHAnsi"/>
          <w:sz w:val="22"/>
          <w:szCs w:val="22"/>
        </w:rPr>
        <w:t>1310</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647D30" w:rsidRPr="00623B46" w:rsidRDefault="00647D30" w:rsidP="00647D30">
      <w:pPr>
        <w:ind w:right="283" w:firstLine="708"/>
        <w:jc w:val="both"/>
        <w:rPr>
          <w:rFonts w:asciiTheme="minorHAnsi" w:hAnsiTheme="minorHAnsi"/>
          <w:sz w:val="22"/>
          <w:szCs w:val="22"/>
        </w:rPr>
      </w:pPr>
      <w:r w:rsidRPr="00623B46">
        <w:rPr>
          <w:rFonts w:asciiTheme="minorHAnsi" w:hAnsiTheme="minorHAnsi"/>
          <w:sz w:val="22"/>
          <w:szCs w:val="22"/>
        </w:rPr>
        <w:t>Pow</w:t>
      </w:r>
      <w:r>
        <w:rPr>
          <w:rFonts w:asciiTheme="minorHAnsi" w:hAnsiTheme="minorHAnsi"/>
          <w:sz w:val="22"/>
          <w:szCs w:val="22"/>
        </w:rPr>
        <w:t>.</w:t>
      </w:r>
      <w:r w:rsidRPr="00623B46">
        <w:rPr>
          <w:rFonts w:asciiTheme="minorHAnsi" w:hAnsiTheme="minorHAnsi"/>
          <w:sz w:val="22"/>
          <w:szCs w:val="22"/>
        </w:rPr>
        <w:t xml:space="preserve"> utwardz</w:t>
      </w:r>
      <w:r>
        <w:rPr>
          <w:rFonts w:asciiTheme="minorHAnsi" w:hAnsiTheme="minorHAnsi"/>
          <w:sz w:val="22"/>
          <w:szCs w:val="22"/>
        </w:rPr>
        <w:t>eń</w:t>
      </w:r>
      <w:r w:rsidRPr="00623B46">
        <w:rPr>
          <w:rFonts w:asciiTheme="minorHAnsi" w:hAnsiTheme="minorHAnsi"/>
          <w:sz w:val="22"/>
          <w:szCs w:val="22"/>
        </w:rPr>
        <w:t xml:space="preserve"> </w:t>
      </w:r>
      <w:r>
        <w:rPr>
          <w:rFonts w:asciiTheme="minorHAnsi" w:hAnsiTheme="minorHAnsi"/>
          <w:sz w:val="22"/>
          <w:szCs w:val="22"/>
        </w:rPr>
        <w:t xml:space="preserve">projektowanych </w:t>
      </w:r>
      <w:r w:rsidRPr="00623B46">
        <w:rPr>
          <w:rFonts w:asciiTheme="minorHAnsi" w:hAnsiTheme="minorHAnsi"/>
          <w:sz w:val="22"/>
          <w:szCs w:val="22"/>
        </w:rPr>
        <w:t xml:space="preserve">(dojście, place, </w:t>
      </w:r>
      <w:r>
        <w:rPr>
          <w:rFonts w:asciiTheme="minorHAnsi" w:hAnsiTheme="minorHAnsi"/>
          <w:sz w:val="22"/>
          <w:szCs w:val="22"/>
        </w:rPr>
        <w:t>pochylnia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57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647D30" w:rsidRPr="004F698E" w:rsidRDefault="00647D30" w:rsidP="00647D30">
      <w:pPr>
        <w:ind w:right="283"/>
        <w:jc w:val="both"/>
        <w:rPr>
          <w:rFonts w:asciiTheme="minorHAnsi" w:hAnsiTheme="minorHAnsi"/>
          <w:b/>
          <w:sz w:val="22"/>
          <w:szCs w:val="22"/>
        </w:rPr>
      </w:pPr>
      <w:r w:rsidRPr="004F698E">
        <w:rPr>
          <w:rFonts w:asciiTheme="minorHAnsi" w:hAnsiTheme="minorHAnsi"/>
          <w:b/>
          <w:sz w:val="22"/>
          <w:szCs w:val="22"/>
        </w:rPr>
        <w:tab/>
        <w:t>Powierzchnia utwardzeń razem ...............................................….....</w:t>
      </w:r>
      <w:r w:rsidRPr="004F698E">
        <w:rPr>
          <w:rFonts w:asciiTheme="minorHAnsi" w:hAnsiTheme="minorHAnsi"/>
          <w:b/>
          <w:sz w:val="22"/>
          <w:szCs w:val="22"/>
        </w:rPr>
        <w:tab/>
        <w:t>- 1367 m</w:t>
      </w:r>
      <w:r w:rsidRPr="004F698E">
        <w:rPr>
          <w:rFonts w:asciiTheme="minorHAnsi" w:hAnsiTheme="minorHAnsi"/>
          <w:b/>
          <w:sz w:val="22"/>
          <w:szCs w:val="22"/>
          <w:vertAlign w:val="superscript"/>
        </w:rPr>
        <w:t>2</w:t>
      </w:r>
      <w:r w:rsidRPr="004F698E">
        <w:rPr>
          <w:rFonts w:asciiTheme="minorHAnsi" w:hAnsiTheme="minorHAnsi"/>
          <w:b/>
          <w:sz w:val="22"/>
          <w:szCs w:val="22"/>
        </w:rPr>
        <w:t xml:space="preserve">   </w:t>
      </w:r>
    </w:p>
    <w:p w:rsidR="00647D30" w:rsidRDefault="00647D30" w:rsidP="00647D30">
      <w:pPr>
        <w:ind w:right="283" w:firstLine="708"/>
        <w:jc w:val="both"/>
        <w:rPr>
          <w:rFonts w:asciiTheme="minorHAnsi" w:hAnsiTheme="minorHAnsi"/>
          <w:sz w:val="22"/>
          <w:szCs w:val="22"/>
        </w:rPr>
      </w:pPr>
    </w:p>
    <w:p w:rsidR="00647D30" w:rsidRPr="00623B46" w:rsidRDefault="00647D30" w:rsidP="00647D30">
      <w:pPr>
        <w:ind w:right="283"/>
        <w:jc w:val="both"/>
        <w:rPr>
          <w:rFonts w:asciiTheme="minorHAnsi" w:hAnsiTheme="minorHAnsi"/>
          <w:sz w:val="22"/>
          <w:szCs w:val="22"/>
        </w:rPr>
      </w:pPr>
      <w:r w:rsidRPr="00623B46">
        <w:rPr>
          <w:rFonts w:asciiTheme="minorHAnsi" w:hAnsiTheme="minorHAnsi"/>
          <w:sz w:val="22"/>
          <w:szCs w:val="22"/>
        </w:rPr>
        <w:tab/>
        <w:t xml:space="preserve">Powierzchnia </w:t>
      </w:r>
      <w:r>
        <w:rPr>
          <w:rFonts w:asciiTheme="minorHAnsi" w:hAnsiTheme="minorHAnsi"/>
          <w:sz w:val="22"/>
          <w:szCs w:val="22"/>
        </w:rPr>
        <w:t>całkowita</w:t>
      </w:r>
      <w:r w:rsidRPr="00623B46">
        <w:rPr>
          <w:rFonts w:asciiTheme="minorHAnsi" w:hAnsiTheme="minorHAnsi"/>
          <w:sz w:val="22"/>
          <w:szCs w:val="22"/>
        </w:rPr>
        <w:t xml:space="preserve"> </w:t>
      </w:r>
      <w:r>
        <w:rPr>
          <w:rFonts w:asciiTheme="minorHAnsi" w:hAnsiTheme="minorHAnsi"/>
          <w:sz w:val="22"/>
          <w:szCs w:val="22"/>
        </w:rPr>
        <w:t>razem (ogólna)............................................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1400,9</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647D30" w:rsidRDefault="00647D30" w:rsidP="00647D30">
      <w:pPr>
        <w:ind w:right="283" w:firstLine="708"/>
        <w:jc w:val="both"/>
        <w:rPr>
          <w:rFonts w:asciiTheme="minorHAnsi" w:hAnsiTheme="minorHAnsi"/>
          <w:sz w:val="22"/>
          <w:szCs w:val="22"/>
        </w:rPr>
      </w:pPr>
    </w:p>
    <w:p w:rsidR="00647D30" w:rsidRPr="00623B46" w:rsidRDefault="00647D30" w:rsidP="00647D30">
      <w:pPr>
        <w:ind w:right="283" w:firstLine="708"/>
        <w:jc w:val="both"/>
        <w:rPr>
          <w:rFonts w:asciiTheme="minorHAnsi" w:hAnsiTheme="minorHAnsi"/>
          <w:sz w:val="22"/>
          <w:szCs w:val="22"/>
        </w:rPr>
      </w:pPr>
      <w:r w:rsidRPr="00623B46">
        <w:rPr>
          <w:rFonts w:asciiTheme="minorHAnsi" w:hAnsiTheme="minorHAnsi"/>
          <w:sz w:val="22"/>
          <w:szCs w:val="22"/>
        </w:rPr>
        <w:t>Po</w:t>
      </w:r>
      <w:r>
        <w:rPr>
          <w:rFonts w:asciiTheme="minorHAnsi" w:hAnsiTheme="minorHAnsi"/>
          <w:sz w:val="22"/>
          <w:szCs w:val="22"/>
        </w:rPr>
        <w:t>wierzchnia biologicznie czynna ...................................................</w:t>
      </w:r>
      <w:r w:rsidRPr="00623B46">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1922,73</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647D30" w:rsidRPr="00123797" w:rsidRDefault="00647D30" w:rsidP="00647D30">
      <w:pPr>
        <w:ind w:right="283"/>
        <w:jc w:val="both"/>
        <w:rPr>
          <w:rFonts w:asciiTheme="minorHAnsi" w:hAnsiTheme="minorHAnsi"/>
          <w:sz w:val="22"/>
          <w:szCs w:val="22"/>
        </w:rPr>
      </w:pPr>
      <w:r w:rsidRPr="00123797">
        <w:rPr>
          <w:rFonts w:asciiTheme="minorHAnsi" w:hAnsiTheme="minorHAnsi"/>
          <w:sz w:val="22"/>
          <w:szCs w:val="22"/>
        </w:rPr>
        <w:tab/>
      </w:r>
      <w:r w:rsidRPr="00123797">
        <w:rPr>
          <w:rFonts w:asciiTheme="minorHAnsi" w:hAnsiTheme="minorHAnsi"/>
          <w:sz w:val="22"/>
          <w:szCs w:val="22"/>
        </w:rPr>
        <w:tab/>
        <w:t>Wskaźnik powierzchni biologicznie czynnej................................</w:t>
      </w:r>
      <w:r w:rsidRPr="00123797">
        <w:rPr>
          <w:rFonts w:asciiTheme="minorHAnsi" w:hAnsiTheme="minorHAnsi"/>
          <w:b/>
          <w:sz w:val="22"/>
          <w:szCs w:val="22"/>
        </w:rPr>
        <w:tab/>
      </w:r>
      <w:r w:rsidRPr="00123797">
        <w:rPr>
          <w:rFonts w:asciiTheme="minorHAnsi" w:hAnsiTheme="minorHAnsi"/>
          <w:sz w:val="22"/>
          <w:szCs w:val="22"/>
        </w:rPr>
        <w:t xml:space="preserve">- </w:t>
      </w:r>
      <w:r>
        <w:rPr>
          <w:rFonts w:asciiTheme="minorHAnsi" w:hAnsiTheme="minorHAnsi"/>
          <w:sz w:val="22"/>
          <w:szCs w:val="22"/>
        </w:rPr>
        <w:t>0,49</w:t>
      </w:r>
    </w:p>
    <w:p w:rsidR="00647D30" w:rsidRPr="003E6671" w:rsidRDefault="00647D30" w:rsidP="00647D30">
      <w:pPr>
        <w:ind w:right="283"/>
        <w:jc w:val="both"/>
        <w:rPr>
          <w:rFonts w:asciiTheme="minorHAnsi" w:hAnsiTheme="minorHAnsi"/>
          <w:b/>
          <w:sz w:val="22"/>
          <w:szCs w:val="22"/>
        </w:rPr>
      </w:pPr>
      <w:r w:rsidRPr="003E6671">
        <w:rPr>
          <w:rFonts w:asciiTheme="minorHAnsi" w:hAnsiTheme="minorHAnsi"/>
          <w:b/>
          <w:sz w:val="22"/>
          <w:szCs w:val="22"/>
        </w:rPr>
        <w:tab/>
      </w:r>
      <w:r w:rsidRPr="003E6671">
        <w:rPr>
          <w:rFonts w:asciiTheme="minorHAnsi" w:hAnsiTheme="minorHAnsi"/>
          <w:b/>
          <w:sz w:val="22"/>
          <w:szCs w:val="22"/>
        </w:rPr>
        <w:tab/>
        <w:t xml:space="preserve">(wymagane w MPZP - </w:t>
      </w:r>
      <w:r>
        <w:rPr>
          <w:rFonts w:asciiTheme="minorHAnsi" w:hAnsiTheme="minorHAnsi"/>
          <w:b/>
          <w:sz w:val="22"/>
          <w:szCs w:val="22"/>
        </w:rPr>
        <w:t>brak wymagań</w:t>
      </w:r>
      <w:r w:rsidRPr="003E6671">
        <w:rPr>
          <w:rFonts w:asciiTheme="minorHAnsi" w:hAnsiTheme="minorHAnsi"/>
          <w:b/>
          <w:sz w:val="22"/>
          <w:szCs w:val="22"/>
        </w:rPr>
        <w:t>)</w:t>
      </w:r>
    </w:p>
    <w:p w:rsidR="00647D30" w:rsidRDefault="00647D30" w:rsidP="00647D30">
      <w:pPr>
        <w:ind w:right="283" w:firstLine="708"/>
        <w:jc w:val="both"/>
        <w:rPr>
          <w:rFonts w:asciiTheme="minorHAnsi" w:hAnsiTheme="minorHAnsi"/>
          <w:sz w:val="22"/>
          <w:szCs w:val="22"/>
        </w:rPr>
      </w:pPr>
    </w:p>
    <w:p w:rsidR="00647D30" w:rsidRPr="00A9511E" w:rsidRDefault="00647D30" w:rsidP="00647D30">
      <w:pPr>
        <w:ind w:right="283" w:firstLine="708"/>
        <w:jc w:val="both"/>
        <w:rPr>
          <w:rFonts w:asciiTheme="minorHAnsi" w:hAnsiTheme="minorHAnsi"/>
          <w:sz w:val="22"/>
          <w:szCs w:val="22"/>
        </w:rPr>
      </w:pPr>
      <w:r w:rsidRPr="00A9511E">
        <w:rPr>
          <w:rFonts w:asciiTheme="minorHAnsi" w:hAnsiTheme="minorHAnsi"/>
          <w:sz w:val="22"/>
          <w:szCs w:val="22"/>
        </w:rPr>
        <w:t xml:space="preserve">Wskaźnik </w:t>
      </w:r>
      <w:r>
        <w:rPr>
          <w:rFonts w:asciiTheme="minorHAnsi" w:hAnsiTheme="minorHAnsi"/>
          <w:sz w:val="22"/>
          <w:szCs w:val="22"/>
        </w:rPr>
        <w:t>intensywności</w:t>
      </w:r>
      <w:r w:rsidRPr="00A9511E">
        <w:rPr>
          <w:rFonts w:asciiTheme="minorHAnsi" w:hAnsiTheme="minorHAnsi"/>
          <w:sz w:val="22"/>
          <w:szCs w:val="22"/>
        </w:rPr>
        <w:t xml:space="preserve"> zabudowy..........................................................</w:t>
      </w:r>
      <w:r w:rsidRPr="00A9511E">
        <w:rPr>
          <w:rFonts w:asciiTheme="minorHAnsi" w:hAnsiTheme="minorHAnsi"/>
          <w:sz w:val="22"/>
          <w:szCs w:val="22"/>
        </w:rPr>
        <w:tab/>
        <w:t xml:space="preserve"> - </w:t>
      </w:r>
      <w:r>
        <w:rPr>
          <w:rFonts w:asciiTheme="minorHAnsi" w:hAnsiTheme="minorHAnsi"/>
          <w:sz w:val="22"/>
          <w:szCs w:val="22"/>
        </w:rPr>
        <w:t>0,35</w:t>
      </w:r>
    </w:p>
    <w:p w:rsidR="00647D30" w:rsidRPr="003E6671" w:rsidRDefault="00647D30" w:rsidP="00647D30">
      <w:pPr>
        <w:ind w:right="283"/>
        <w:jc w:val="both"/>
        <w:rPr>
          <w:rFonts w:asciiTheme="minorHAnsi" w:hAnsiTheme="minorHAnsi"/>
          <w:sz w:val="22"/>
          <w:szCs w:val="22"/>
        </w:rPr>
      </w:pPr>
      <w:r w:rsidRPr="003E6671">
        <w:rPr>
          <w:rFonts w:asciiTheme="minorHAnsi" w:hAnsiTheme="minorHAnsi"/>
          <w:sz w:val="22"/>
          <w:szCs w:val="22"/>
        </w:rPr>
        <w:tab/>
      </w:r>
      <w:r w:rsidRPr="003E6671">
        <w:rPr>
          <w:rFonts w:asciiTheme="minorHAnsi" w:hAnsiTheme="minorHAnsi"/>
          <w:sz w:val="22"/>
          <w:szCs w:val="22"/>
        </w:rPr>
        <w:tab/>
        <w:t>(</w:t>
      </w:r>
      <w:r w:rsidRPr="003E6671">
        <w:rPr>
          <w:rFonts w:asciiTheme="minorHAnsi" w:hAnsiTheme="minorHAnsi"/>
          <w:b/>
          <w:sz w:val="22"/>
          <w:szCs w:val="22"/>
        </w:rPr>
        <w:t>wymagane w MPZP - maksymalnie 0,</w:t>
      </w:r>
      <w:r>
        <w:rPr>
          <w:rFonts w:asciiTheme="minorHAnsi" w:hAnsiTheme="minorHAnsi"/>
          <w:b/>
          <w:sz w:val="22"/>
          <w:szCs w:val="22"/>
        </w:rPr>
        <w:t>8</w:t>
      </w:r>
      <w:r w:rsidRPr="003E6671">
        <w:rPr>
          <w:rFonts w:asciiTheme="minorHAnsi" w:hAnsiTheme="minorHAnsi"/>
          <w:b/>
          <w:sz w:val="22"/>
          <w:szCs w:val="22"/>
        </w:rPr>
        <w:t xml:space="preserve"> - warunek spełniony</w:t>
      </w:r>
      <w:r w:rsidRPr="003E6671">
        <w:rPr>
          <w:rFonts w:asciiTheme="minorHAnsi" w:hAnsiTheme="minorHAnsi"/>
          <w:sz w:val="22"/>
          <w:szCs w:val="22"/>
        </w:rPr>
        <w:t>)</w:t>
      </w:r>
    </w:p>
    <w:p w:rsidR="00647D30" w:rsidRDefault="00647D30" w:rsidP="00647D30">
      <w:pPr>
        <w:ind w:firstLine="708"/>
        <w:jc w:val="both"/>
        <w:rPr>
          <w:rFonts w:asciiTheme="minorHAnsi" w:hAnsiTheme="minorHAnsi"/>
          <w:b/>
          <w:sz w:val="22"/>
          <w:szCs w:val="22"/>
        </w:rPr>
      </w:pPr>
    </w:p>
    <w:p w:rsidR="00647D30" w:rsidRPr="005F0A81" w:rsidRDefault="00647D30" w:rsidP="00647D30">
      <w:pPr>
        <w:ind w:firstLine="708"/>
        <w:jc w:val="both"/>
        <w:rPr>
          <w:rFonts w:asciiTheme="minorHAnsi" w:hAnsiTheme="minorHAnsi"/>
          <w:sz w:val="22"/>
          <w:szCs w:val="22"/>
        </w:rPr>
      </w:pPr>
      <w:r w:rsidRPr="005F0A81">
        <w:rPr>
          <w:rFonts w:asciiTheme="minorHAnsi" w:hAnsiTheme="minorHAnsi"/>
          <w:sz w:val="22"/>
          <w:szCs w:val="22"/>
        </w:rPr>
        <w:t>Kubatura</w:t>
      </w:r>
      <w:r w:rsidRPr="005F0A81">
        <w:rPr>
          <w:rFonts w:asciiTheme="minorHAnsi" w:hAnsiTheme="minorHAnsi"/>
          <w:sz w:val="22"/>
          <w:szCs w:val="22"/>
        </w:rPr>
        <w:tab/>
      </w:r>
    </w:p>
    <w:p w:rsidR="00647D30" w:rsidRPr="00212A1C" w:rsidRDefault="00647D30" w:rsidP="00647D30">
      <w:pPr>
        <w:ind w:right="283" w:firstLine="708"/>
        <w:jc w:val="both"/>
        <w:rPr>
          <w:rFonts w:asciiTheme="minorHAnsi" w:hAnsiTheme="minorHAnsi"/>
          <w:sz w:val="22"/>
          <w:szCs w:val="22"/>
        </w:rPr>
      </w:pPr>
      <w:r>
        <w:rPr>
          <w:rFonts w:asciiTheme="minorHAnsi" w:hAnsiTheme="minorHAnsi"/>
          <w:sz w:val="22"/>
          <w:szCs w:val="22"/>
        </w:rPr>
        <w:t xml:space="preserve">Istniejąca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3749,0</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647D30" w:rsidRPr="00212A1C" w:rsidRDefault="00647D30" w:rsidP="00647D30">
      <w:pPr>
        <w:ind w:right="283" w:firstLine="708"/>
        <w:jc w:val="both"/>
        <w:rPr>
          <w:rFonts w:asciiTheme="minorHAnsi" w:hAnsiTheme="minorHAnsi"/>
          <w:sz w:val="22"/>
          <w:szCs w:val="22"/>
        </w:rPr>
      </w:pPr>
      <w:r>
        <w:rPr>
          <w:rFonts w:asciiTheme="minorHAnsi" w:hAnsiTheme="minorHAnsi"/>
          <w:sz w:val="22"/>
          <w:szCs w:val="22"/>
        </w:rPr>
        <w:t xml:space="preserve">Projektowana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463,75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647D30" w:rsidRPr="00212A1C" w:rsidRDefault="00647D30" w:rsidP="00647D30">
      <w:pPr>
        <w:ind w:right="283" w:firstLine="708"/>
        <w:jc w:val="both"/>
        <w:rPr>
          <w:rFonts w:asciiTheme="minorHAnsi" w:hAnsiTheme="minorHAnsi"/>
          <w:sz w:val="22"/>
          <w:szCs w:val="22"/>
        </w:rPr>
      </w:pPr>
      <w:r>
        <w:rPr>
          <w:rFonts w:asciiTheme="minorHAnsi" w:hAnsiTheme="minorHAnsi"/>
          <w:sz w:val="22"/>
          <w:szCs w:val="22"/>
        </w:rPr>
        <w:t>Kubatura razem.............................</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4212,75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647D30" w:rsidRPr="00212A1C" w:rsidRDefault="00647D30" w:rsidP="00647D30">
      <w:pPr>
        <w:ind w:right="283"/>
        <w:jc w:val="both"/>
        <w:rPr>
          <w:rFonts w:asciiTheme="minorHAnsi" w:hAnsiTheme="minorHAnsi"/>
          <w:b/>
          <w:sz w:val="22"/>
          <w:szCs w:val="22"/>
        </w:rPr>
      </w:pPr>
      <w:r w:rsidRPr="00212A1C">
        <w:rPr>
          <w:rFonts w:asciiTheme="minorHAnsi" w:hAnsiTheme="minorHAnsi"/>
          <w:b/>
          <w:sz w:val="22"/>
          <w:szCs w:val="22"/>
        </w:rPr>
        <w:tab/>
      </w:r>
      <w:r w:rsidRPr="00212A1C">
        <w:rPr>
          <w:rFonts w:asciiTheme="minorHAnsi" w:hAnsiTheme="minorHAnsi"/>
          <w:b/>
          <w:sz w:val="22"/>
          <w:szCs w:val="22"/>
        </w:rPr>
        <w:tab/>
        <w:t xml:space="preserve">(w MPZP - </w:t>
      </w:r>
      <w:r w:rsidRPr="00212A1C">
        <w:rPr>
          <w:rFonts w:asciiTheme="minorHAnsi" w:hAnsiTheme="minorHAnsi"/>
          <w:sz w:val="22"/>
          <w:szCs w:val="22"/>
        </w:rPr>
        <w:t>nie określono</w:t>
      </w:r>
      <w:r w:rsidRPr="00212A1C">
        <w:rPr>
          <w:rFonts w:asciiTheme="minorHAnsi" w:hAnsiTheme="minorHAnsi"/>
          <w:b/>
          <w:sz w:val="22"/>
          <w:szCs w:val="22"/>
        </w:rPr>
        <w:t>)</w:t>
      </w:r>
    </w:p>
    <w:p w:rsidR="00647D30" w:rsidRPr="00212A1C" w:rsidRDefault="00647D30" w:rsidP="00647D30">
      <w:pPr>
        <w:ind w:right="283"/>
        <w:jc w:val="both"/>
        <w:rPr>
          <w:rFonts w:asciiTheme="minorHAnsi" w:hAnsiTheme="minorHAnsi"/>
          <w:b/>
          <w:sz w:val="22"/>
          <w:szCs w:val="22"/>
        </w:rPr>
      </w:pPr>
      <w:r w:rsidRPr="00212A1C">
        <w:rPr>
          <w:rFonts w:asciiTheme="minorHAnsi" w:hAnsiTheme="minorHAnsi"/>
          <w:b/>
          <w:sz w:val="22"/>
          <w:szCs w:val="22"/>
        </w:rPr>
        <w:tab/>
      </w:r>
    </w:p>
    <w:p w:rsidR="00647D30" w:rsidRPr="005F0A81" w:rsidRDefault="00647D30" w:rsidP="00647D30">
      <w:pPr>
        <w:ind w:right="283"/>
        <w:jc w:val="both"/>
        <w:rPr>
          <w:rFonts w:asciiTheme="minorHAnsi" w:hAnsiTheme="minorHAnsi"/>
          <w:iCs/>
          <w:sz w:val="22"/>
          <w:szCs w:val="22"/>
        </w:rPr>
      </w:pPr>
      <w:r w:rsidRPr="005F0A81">
        <w:rPr>
          <w:rFonts w:asciiTheme="minorHAnsi" w:hAnsiTheme="minorHAnsi"/>
          <w:sz w:val="22"/>
          <w:szCs w:val="22"/>
        </w:rPr>
        <w:tab/>
      </w:r>
      <w:r w:rsidRPr="005F0A81">
        <w:rPr>
          <w:rFonts w:asciiTheme="minorHAnsi" w:hAnsiTheme="minorHAnsi"/>
          <w:iCs/>
          <w:sz w:val="22"/>
          <w:szCs w:val="22"/>
        </w:rPr>
        <w:t>Gabaryty i wysokość projektowanej zabudowy:</w:t>
      </w:r>
    </w:p>
    <w:p w:rsidR="00647D30" w:rsidRPr="00212A1C" w:rsidRDefault="00647D30" w:rsidP="00647D30">
      <w:pPr>
        <w:ind w:right="283" w:firstLine="708"/>
        <w:jc w:val="both"/>
        <w:rPr>
          <w:rFonts w:asciiTheme="minorHAnsi" w:hAnsiTheme="minorHAnsi"/>
          <w:sz w:val="22"/>
          <w:szCs w:val="22"/>
        </w:rPr>
      </w:pPr>
      <w:r w:rsidRPr="00212A1C">
        <w:rPr>
          <w:rFonts w:asciiTheme="minorHAnsi" w:hAnsiTheme="minorHAnsi"/>
          <w:sz w:val="22"/>
          <w:szCs w:val="22"/>
        </w:rPr>
        <w:t>- ilość kondygnacji .................................…..........……………………............</w:t>
      </w:r>
      <w:r w:rsidRPr="00212A1C">
        <w:rPr>
          <w:rFonts w:asciiTheme="minorHAnsi" w:hAnsiTheme="minorHAnsi"/>
          <w:sz w:val="22"/>
          <w:szCs w:val="22"/>
        </w:rPr>
        <w:tab/>
        <w:t xml:space="preserve">- </w:t>
      </w:r>
      <w:r>
        <w:rPr>
          <w:rFonts w:asciiTheme="minorHAnsi" w:hAnsiTheme="minorHAnsi"/>
          <w:sz w:val="22"/>
          <w:szCs w:val="22"/>
        </w:rPr>
        <w:t>3</w:t>
      </w:r>
      <w:r w:rsidRPr="00212A1C">
        <w:rPr>
          <w:rFonts w:asciiTheme="minorHAnsi" w:hAnsiTheme="minorHAnsi"/>
          <w:sz w:val="22"/>
          <w:szCs w:val="22"/>
        </w:rPr>
        <w:t xml:space="preserve"> </w:t>
      </w:r>
      <w:proofErr w:type="spellStart"/>
      <w:r w:rsidRPr="00212A1C">
        <w:rPr>
          <w:rFonts w:asciiTheme="minorHAnsi" w:hAnsiTheme="minorHAnsi"/>
          <w:sz w:val="22"/>
          <w:szCs w:val="22"/>
        </w:rPr>
        <w:t>kond</w:t>
      </w:r>
      <w:proofErr w:type="spellEnd"/>
      <w:r w:rsidRPr="00212A1C">
        <w:rPr>
          <w:rFonts w:asciiTheme="minorHAnsi" w:hAnsiTheme="minorHAnsi"/>
          <w:sz w:val="22"/>
          <w:szCs w:val="22"/>
        </w:rPr>
        <w:t xml:space="preserve">.   </w:t>
      </w:r>
    </w:p>
    <w:p w:rsidR="00647D30" w:rsidRPr="00212A1C" w:rsidRDefault="00647D30" w:rsidP="00647D30">
      <w:pPr>
        <w:ind w:right="283"/>
        <w:jc w:val="both"/>
        <w:rPr>
          <w:rFonts w:asciiTheme="minorHAnsi" w:hAnsiTheme="minorHAnsi"/>
          <w:b/>
          <w:sz w:val="22"/>
          <w:szCs w:val="22"/>
        </w:rPr>
      </w:pPr>
      <w:r w:rsidRPr="00212A1C">
        <w:rPr>
          <w:rFonts w:asciiTheme="minorHAnsi" w:hAnsiTheme="minorHAnsi"/>
          <w:b/>
          <w:sz w:val="22"/>
          <w:szCs w:val="22"/>
        </w:rPr>
        <w:tab/>
      </w:r>
      <w:r w:rsidRPr="00212A1C">
        <w:rPr>
          <w:rFonts w:asciiTheme="minorHAnsi" w:hAnsiTheme="minorHAnsi"/>
          <w:b/>
          <w:sz w:val="22"/>
          <w:szCs w:val="22"/>
        </w:rPr>
        <w:tab/>
        <w:t xml:space="preserve">(w MPZP - </w:t>
      </w:r>
      <w:r w:rsidRPr="00212A1C">
        <w:rPr>
          <w:rFonts w:asciiTheme="minorHAnsi" w:hAnsiTheme="minorHAnsi"/>
          <w:sz w:val="22"/>
          <w:szCs w:val="22"/>
        </w:rPr>
        <w:t>nie określono</w:t>
      </w:r>
      <w:r w:rsidRPr="00212A1C">
        <w:rPr>
          <w:rFonts w:asciiTheme="minorHAnsi" w:hAnsiTheme="minorHAnsi"/>
          <w:b/>
          <w:sz w:val="22"/>
          <w:szCs w:val="22"/>
        </w:rPr>
        <w:t>)</w:t>
      </w:r>
    </w:p>
    <w:p w:rsidR="00647D30" w:rsidRPr="00212A1C" w:rsidRDefault="00647D30" w:rsidP="00647D3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długość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30,20m</w:t>
      </w:r>
      <w:r w:rsidRPr="00212A1C">
        <w:rPr>
          <w:rFonts w:asciiTheme="minorHAnsi" w:hAnsiTheme="minorHAnsi"/>
          <w:sz w:val="22"/>
          <w:szCs w:val="22"/>
        </w:rPr>
        <w:t xml:space="preserve">.   </w:t>
      </w:r>
    </w:p>
    <w:p w:rsidR="00647D30" w:rsidRPr="00212A1C" w:rsidRDefault="00647D30" w:rsidP="00647D3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szerokość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27,71m</w:t>
      </w:r>
      <w:r w:rsidRPr="00212A1C">
        <w:rPr>
          <w:rFonts w:asciiTheme="minorHAnsi" w:hAnsiTheme="minorHAnsi"/>
          <w:sz w:val="22"/>
          <w:szCs w:val="22"/>
        </w:rPr>
        <w:t xml:space="preserve">.   </w:t>
      </w:r>
    </w:p>
    <w:p w:rsidR="00647D30" w:rsidRPr="00212A1C" w:rsidRDefault="00647D30" w:rsidP="00647D3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wysokość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10,06m</w:t>
      </w:r>
      <w:r w:rsidRPr="00212A1C">
        <w:rPr>
          <w:rFonts w:asciiTheme="minorHAnsi" w:hAnsiTheme="minorHAnsi"/>
          <w:sz w:val="22"/>
          <w:szCs w:val="22"/>
        </w:rPr>
        <w:t xml:space="preserve">.   </w:t>
      </w:r>
    </w:p>
    <w:p w:rsidR="00647D30" w:rsidRPr="00212A1C" w:rsidRDefault="00647D30" w:rsidP="00647D30">
      <w:pPr>
        <w:ind w:right="283"/>
        <w:jc w:val="both"/>
        <w:rPr>
          <w:rFonts w:asciiTheme="minorHAnsi" w:hAnsiTheme="minorHAnsi"/>
          <w:b/>
          <w:sz w:val="22"/>
          <w:szCs w:val="22"/>
        </w:rPr>
      </w:pPr>
      <w:r w:rsidRPr="00212A1C">
        <w:rPr>
          <w:rFonts w:asciiTheme="minorHAnsi" w:hAnsiTheme="minorHAnsi"/>
          <w:b/>
          <w:sz w:val="22"/>
          <w:szCs w:val="22"/>
        </w:rPr>
        <w:tab/>
      </w:r>
      <w:r w:rsidRPr="00212A1C">
        <w:rPr>
          <w:rFonts w:asciiTheme="minorHAnsi" w:hAnsiTheme="minorHAnsi"/>
          <w:b/>
          <w:sz w:val="22"/>
          <w:szCs w:val="22"/>
        </w:rPr>
        <w:tab/>
        <w:t xml:space="preserve">(w </w:t>
      </w:r>
      <w:r w:rsidRPr="00715C77">
        <w:rPr>
          <w:rFonts w:asciiTheme="minorHAnsi" w:hAnsiTheme="minorHAnsi"/>
          <w:b/>
          <w:sz w:val="22"/>
          <w:szCs w:val="22"/>
        </w:rPr>
        <w:t>MPZP - maksymalny pionowy wymiar budynku – 12 m - warunek</w:t>
      </w:r>
      <w:r w:rsidRPr="003E6671">
        <w:rPr>
          <w:rFonts w:asciiTheme="minorHAnsi" w:hAnsiTheme="minorHAnsi"/>
          <w:b/>
          <w:sz w:val="22"/>
          <w:szCs w:val="22"/>
        </w:rPr>
        <w:t xml:space="preserve"> spełniony</w:t>
      </w:r>
      <w:r w:rsidRPr="00715C77">
        <w:rPr>
          <w:rFonts w:asciiTheme="minorHAnsi" w:hAnsiTheme="minorHAnsi"/>
          <w:sz w:val="22"/>
          <w:szCs w:val="22"/>
        </w:rPr>
        <w:t>)</w:t>
      </w:r>
    </w:p>
    <w:p w:rsidR="00647D30" w:rsidRPr="0007270A" w:rsidRDefault="00647D30" w:rsidP="00647D30">
      <w:pPr>
        <w:ind w:right="283" w:firstLine="708"/>
        <w:jc w:val="both"/>
        <w:rPr>
          <w:rFonts w:asciiTheme="minorHAnsi" w:hAnsiTheme="minorHAnsi"/>
          <w:color w:val="FF0000"/>
          <w:sz w:val="22"/>
          <w:szCs w:val="22"/>
        </w:rPr>
      </w:pPr>
    </w:p>
    <w:p w:rsidR="00647D30" w:rsidRPr="00295F4A" w:rsidRDefault="00647D30" w:rsidP="00647D30">
      <w:pPr>
        <w:widowControl w:val="0"/>
        <w:autoSpaceDE w:val="0"/>
        <w:autoSpaceDN w:val="0"/>
        <w:adjustRightInd w:val="0"/>
        <w:spacing w:after="120"/>
        <w:ind w:left="284" w:right="48" w:hanging="284"/>
        <w:outlineLvl w:val="0"/>
        <w:rPr>
          <w:rFonts w:asciiTheme="minorHAnsi" w:hAnsiTheme="minorHAnsi"/>
          <w:b/>
          <w:bCs/>
          <w:sz w:val="22"/>
          <w:szCs w:val="22"/>
          <w:u w:val="single"/>
        </w:rPr>
      </w:pPr>
      <w:r w:rsidRPr="00295F4A">
        <w:rPr>
          <w:rFonts w:asciiTheme="minorHAnsi" w:hAnsiTheme="minorHAnsi"/>
          <w:b/>
          <w:bCs/>
          <w:sz w:val="22"/>
          <w:szCs w:val="22"/>
          <w:u w:val="single"/>
        </w:rPr>
        <w:t>5. INFORMACJE I DANE</w:t>
      </w:r>
    </w:p>
    <w:p w:rsidR="00647D30" w:rsidRPr="00295F4A" w:rsidRDefault="00647D30" w:rsidP="00647D30">
      <w:pPr>
        <w:widowControl w:val="0"/>
        <w:autoSpaceDE w:val="0"/>
        <w:autoSpaceDN w:val="0"/>
        <w:adjustRightInd w:val="0"/>
        <w:ind w:right="48"/>
        <w:jc w:val="both"/>
        <w:outlineLvl w:val="0"/>
        <w:rPr>
          <w:rFonts w:asciiTheme="minorHAnsi" w:hAnsiTheme="minorHAnsi"/>
          <w:b/>
          <w:sz w:val="22"/>
          <w:szCs w:val="22"/>
        </w:rPr>
      </w:pPr>
      <w:r w:rsidRPr="00295F4A">
        <w:rPr>
          <w:rFonts w:asciiTheme="minorHAnsi" w:hAnsiTheme="minorHAnsi"/>
          <w:b/>
          <w:bCs/>
          <w:sz w:val="22"/>
          <w:szCs w:val="22"/>
        </w:rPr>
        <w:tab/>
        <w:t>5.1.</w:t>
      </w:r>
      <w:r w:rsidRPr="00295F4A">
        <w:rPr>
          <w:rFonts w:asciiTheme="minorHAnsi" w:hAnsiTheme="minorHAnsi"/>
          <w:b/>
          <w:bCs/>
          <w:sz w:val="22"/>
          <w:szCs w:val="22"/>
        </w:rPr>
        <w:tab/>
      </w:r>
      <w:r w:rsidRPr="00295F4A">
        <w:rPr>
          <w:rFonts w:asciiTheme="minorHAnsi" w:hAnsiTheme="minorHAnsi"/>
          <w:b/>
          <w:sz w:val="22"/>
          <w:szCs w:val="22"/>
        </w:rPr>
        <w:t xml:space="preserve">OGRANICZENIA LUB ZAKAZY W ZABUDOWIE I ZAGOSPODAROWANIU TEGO TERENU WYNIKAJĄCE Z AKTÓW PRAWA MIEJSCOWEGO </w:t>
      </w:r>
    </w:p>
    <w:p w:rsidR="00647D30" w:rsidRPr="00A9511E" w:rsidRDefault="00647D30" w:rsidP="00647D30">
      <w:pPr>
        <w:pStyle w:val="Default"/>
        <w:rPr>
          <w:rFonts w:asciiTheme="minorHAnsi" w:hAnsiTheme="minorHAnsi"/>
          <w:sz w:val="22"/>
          <w:szCs w:val="22"/>
        </w:rPr>
      </w:pPr>
      <w:r w:rsidRPr="00295F4A">
        <w:rPr>
          <w:rFonts w:asciiTheme="minorHAnsi" w:hAnsiTheme="minorHAnsi"/>
          <w:sz w:val="22"/>
          <w:szCs w:val="22"/>
        </w:rPr>
        <w:lastRenderedPageBreak/>
        <w:tab/>
        <w:t xml:space="preserve">Zagospodarowanie terenu inwestycji zaprojektowano w oparciu o wymogi zapisów Miejscowego Planu Zagospodarowania </w:t>
      </w:r>
      <w:r w:rsidRPr="00A9511E">
        <w:rPr>
          <w:rFonts w:asciiTheme="minorHAnsi" w:hAnsiTheme="minorHAnsi"/>
          <w:sz w:val="22"/>
          <w:szCs w:val="22"/>
        </w:rPr>
        <w:t xml:space="preserve">Przestrzennego </w:t>
      </w:r>
      <w:r w:rsidRPr="00715C77">
        <w:rPr>
          <w:rFonts w:asciiTheme="minorHAnsi" w:hAnsiTheme="minorHAnsi"/>
          <w:bCs/>
          <w:sz w:val="22"/>
          <w:szCs w:val="22"/>
        </w:rPr>
        <w:t>Gminy Krościenko Wyżne</w:t>
      </w:r>
      <w:r w:rsidRPr="00A9511E">
        <w:rPr>
          <w:rFonts w:asciiTheme="minorHAnsi" w:hAnsiTheme="minorHAnsi"/>
          <w:sz w:val="22"/>
          <w:szCs w:val="22"/>
        </w:rPr>
        <w:t>,</w:t>
      </w:r>
    </w:p>
    <w:p w:rsidR="00647D30" w:rsidRPr="00A9511E" w:rsidRDefault="00647D30" w:rsidP="00647D30">
      <w:pPr>
        <w:pStyle w:val="Default"/>
        <w:rPr>
          <w:rFonts w:asciiTheme="minorHAnsi" w:hAnsiTheme="minorHAnsi"/>
          <w:sz w:val="22"/>
          <w:szCs w:val="22"/>
        </w:rPr>
      </w:pPr>
      <w:r w:rsidRPr="00A9511E">
        <w:rPr>
          <w:rFonts w:asciiTheme="minorHAnsi" w:hAnsiTheme="minorHAnsi"/>
          <w:sz w:val="22"/>
          <w:szCs w:val="22"/>
        </w:rPr>
        <w:tab/>
        <w:t>Działka, na której projektowana jest inwestycja</w:t>
      </w:r>
      <w:r w:rsidRPr="00295F4A">
        <w:rPr>
          <w:rFonts w:asciiTheme="minorHAnsi" w:hAnsiTheme="minorHAnsi"/>
          <w:sz w:val="22"/>
          <w:szCs w:val="22"/>
        </w:rPr>
        <w:t xml:space="preserve"> położona jest w obszarze o symbolu: </w:t>
      </w:r>
      <w:r>
        <w:rPr>
          <w:rFonts w:asciiTheme="minorHAnsi" w:hAnsiTheme="minorHAnsi"/>
          <w:b/>
          <w:bCs/>
          <w:sz w:val="22"/>
          <w:szCs w:val="22"/>
        </w:rPr>
        <w:t>2 UP</w:t>
      </w:r>
      <w:r w:rsidRPr="00295F4A">
        <w:rPr>
          <w:rFonts w:asciiTheme="minorHAnsi" w:hAnsiTheme="minorHAnsi"/>
          <w:sz w:val="22"/>
          <w:szCs w:val="22"/>
        </w:rPr>
        <w:t>-</w:t>
      </w:r>
      <w:r w:rsidRPr="00A9511E">
        <w:rPr>
          <w:b/>
          <w:bCs/>
          <w:sz w:val="22"/>
          <w:szCs w:val="22"/>
        </w:rPr>
        <w:t xml:space="preserve"> </w:t>
      </w:r>
      <w:r w:rsidRPr="00495AAA">
        <w:rPr>
          <w:rFonts w:asciiTheme="minorHAnsi" w:hAnsiTheme="minorHAnsi"/>
          <w:bCs/>
          <w:sz w:val="22"/>
          <w:szCs w:val="22"/>
        </w:rPr>
        <w:t>tereny usług publicznych</w:t>
      </w:r>
      <w:r w:rsidRPr="00A9511E">
        <w:rPr>
          <w:rFonts w:asciiTheme="minorHAnsi" w:hAnsiTheme="minorHAnsi"/>
          <w:sz w:val="22"/>
          <w:szCs w:val="22"/>
        </w:rPr>
        <w:t xml:space="preserve">, </w:t>
      </w:r>
    </w:p>
    <w:p w:rsidR="00647D30" w:rsidRDefault="00647D30" w:rsidP="00647D30">
      <w:pPr>
        <w:pStyle w:val="Default"/>
        <w:rPr>
          <w:rFonts w:asciiTheme="minorHAnsi" w:hAnsiTheme="minorHAnsi"/>
          <w:sz w:val="22"/>
          <w:szCs w:val="22"/>
        </w:rPr>
      </w:pPr>
      <w:r w:rsidRPr="00295F4A">
        <w:rPr>
          <w:rFonts w:asciiTheme="minorHAnsi" w:hAnsiTheme="minorHAnsi"/>
          <w:sz w:val="22"/>
          <w:szCs w:val="22"/>
        </w:rPr>
        <w:tab/>
      </w:r>
    </w:p>
    <w:p w:rsidR="00647D30" w:rsidRDefault="00647D30" w:rsidP="00647D30">
      <w:pPr>
        <w:pStyle w:val="Default"/>
        <w:rPr>
          <w:rFonts w:asciiTheme="minorHAnsi" w:hAnsiTheme="minorHAnsi"/>
          <w:sz w:val="22"/>
          <w:szCs w:val="22"/>
        </w:rPr>
      </w:pPr>
      <w:r>
        <w:rPr>
          <w:rFonts w:asciiTheme="minorHAnsi" w:hAnsiTheme="minorHAnsi"/>
          <w:sz w:val="22"/>
          <w:szCs w:val="22"/>
        </w:rPr>
        <w:tab/>
      </w:r>
      <w:r w:rsidRPr="00295F4A">
        <w:rPr>
          <w:rFonts w:asciiTheme="minorHAnsi" w:hAnsiTheme="minorHAnsi"/>
          <w:sz w:val="22"/>
          <w:szCs w:val="22"/>
        </w:rPr>
        <w:t xml:space="preserve">Według ustaleń MPZP w granicach terenu </w:t>
      </w:r>
      <w:r>
        <w:rPr>
          <w:rFonts w:asciiTheme="minorHAnsi" w:hAnsiTheme="minorHAnsi"/>
          <w:b/>
          <w:bCs/>
          <w:sz w:val="22"/>
          <w:szCs w:val="22"/>
        </w:rPr>
        <w:t>2 UP</w:t>
      </w:r>
      <w:r w:rsidRPr="00295F4A">
        <w:rPr>
          <w:rFonts w:asciiTheme="minorHAnsi" w:hAnsiTheme="minorHAnsi"/>
          <w:sz w:val="22"/>
          <w:szCs w:val="22"/>
        </w:rPr>
        <w:t xml:space="preserve"> ustalono warunki zagospodarowania terenu i kształtowania zabudowy:</w:t>
      </w:r>
    </w:p>
    <w:p w:rsidR="00647D30" w:rsidRDefault="00647D30" w:rsidP="00647D30">
      <w:pPr>
        <w:pStyle w:val="Default"/>
        <w:rPr>
          <w:rFonts w:asciiTheme="minorHAnsi" w:hAnsiTheme="minorHAnsi"/>
          <w:sz w:val="22"/>
          <w:szCs w:val="22"/>
        </w:rPr>
      </w:pPr>
    </w:p>
    <w:p w:rsidR="00647D30" w:rsidRPr="00495AAA" w:rsidRDefault="00647D30" w:rsidP="00647D30">
      <w:pPr>
        <w:pStyle w:val="Default"/>
        <w:rPr>
          <w:rFonts w:asciiTheme="minorHAnsi" w:hAnsiTheme="minorHAnsi"/>
          <w:sz w:val="22"/>
          <w:szCs w:val="22"/>
        </w:rPr>
      </w:pPr>
      <w:r w:rsidRPr="00495AAA">
        <w:rPr>
          <w:rFonts w:asciiTheme="minorHAnsi" w:hAnsiTheme="minorHAnsi"/>
          <w:sz w:val="22"/>
          <w:szCs w:val="22"/>
        </w:rPr>
        <w:t>Dla terenów oznaczonych na rysunku planu symbolami 1UP – 6UP ustala się:</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1) przeznaczenie podstawowe – usługi publiczne tj. usługi oświaty, kultury, zdrowia,</w:t>
      </w:r>
    </w:p>
    <w:p w:rsidR="00647D30" w:rsidRDefault="00647D30" w:rsidP="00647D30">
      <w:pPr>
        <w:pStyle w:val="Default"/>
        <w:ind w:left="708"/>
        <w:rPr>
          <w:rFonts w:asciiTheme="minorHAnsi" w:hAnsiTheme="minorHAnsi"/>
          <w:sz w:val="22"/>
          <w:szCs w:val="22"/>
        </w:rPr>
      </w:pPr>
      <w:r w:rsidRPr="00495AAA">
        <w:rPr>
          <w:rFonts w:asciiTheme="minorHAnsi" w:hAnsiTheme="minorHAnsi"/>
          <w:sz w:val="22"/>
          <w:szCs w:val="22"/>
        </w:rPr>
        <w:t>opieki społecznej, obiekty administracji publicznej, obiekty sakralne</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2) przeznaczenie uzupełniające – usługi komercyjne, zabudowa mieszkaniowa, zieleń</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urządzona, dojścia, dojazdy, miejsca postojowe.</w:t>
      </w:r>
    </w:p>
    <w:p w:rsidR="00647D30" w:rsidRPr="00495AAA" w:rsidRDefault="00647D30" w:rsidP="00647D30">
      <w:pPr>
        <w:pStyle w:val="Default"/>
        <w:rPr>
          <w:rFonts w:asciiTheme="minorHAnsi" w:hAnsiTheme="minorHAnsi"/>
          <w:sz w:val="22"/>
          <w:szCs w:val="22"/>
        </w:rPr>
      </w:pPr>
      <w:r w:rsidRPr="00495AAA">
        <w:rPr>
          <w:rFonts w:asciiTheme="minorHAnsi" w:hAnsiTheme="minorHAnsi"/>
          <w:sz w:val="22"/>
          <w:szCs w:val="22"/>
        </w:rPr>
        <w:t>2. Ustala się następujące zasady zabudowy i zagospodarowania terenów:</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1) intensywność zabudowy – maksymalnie 0,8,</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2) nieprzekraczalne linie zabudowy – 4,0 m od zewnętrznej krawędzi drogi wewnętrznej</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lub ciągu – pieszo jezdnego,</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3) utrzymanie istniejących obiektów z możliwością ich rozbudowy, przebudowy</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i remontów oraz lokalizację nowych obiektów związanych z podstawową funkcją</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terenu,</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4) dopuszcza się lokalizację obiektów i urządzeń z zakresu handlu, gastronomii</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i rzemiosła usługowego,</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5) utrzymanie i budowę lokalnej sieci infrastruktury technicznej, pod warunkiem</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zachowania wymagań określonych w odrębnych przepisach,</w:t>
      </w:r>
    </w:p>
    <w:p w:rsidR="00647D30" w:rsidRPr="00495AAA" w:rsidRDefault="00647D30" w:rsidP="00647D30">
      <w:pPr>
        <w:pStyle w:val="Default"/>
        <w:ind w:left="708"/>
        <w:rPr>
          <w:rFonts w:asciiTheme="minorHAnsi" w:hAnsiTheme="minorHAnsi"/>
          <w:sz w:val="22"/>
          <w:szCs w:val="22"/>
        </w:rPr>
      </w:pPr>
      <w:r w:rsidRPr="00495AAA">
        <w:rPr>
          <w:rFonts w:asciiTheme="minorHAnsi" w:hAnsiTheme="minorHAnsi"/>
          <w:sz w:val="22"/>
          <w:szCs w:val="22"/>
        </w:rPr>
        <w:t>6) wymóg budowy urządzeń komunikacji wewnętrznej w tym placów, skwerów,</w:t>
      </w:r>
    </w:p>
    <w:p w:rsidR="00647D30" w:rsidRDefault="00647D30" w:rsidP="00647D30">
      <w:pPr>
        <w:pStyle w:val="Default"/>
        <w:ind w:left="708"/>
        <w:rPr>
          <w:rFonts w:asciiTheme="minorHAnsi" w:hAnsiTheme="minorHAnsi"/>
          <w:sz w:val="22"/>
          <w:szCs w:val="22"/>
        </w:rPr>
      </w:pPr>
      <w:r w:rsidRPr="00495AAA">
        <w:rPr>
          <w:rFonts w:asciiTheme="minorHAnsi" w:hAnsiTheme="minorHAnsi"/>
          <w:sz w:val="22"/>
          <w:szCs w:val="22"/>
        </w:rPr>
        <w:t>parkingów i zespołów zieleni o charakterze rekreacyjnym.</w:t>
      </w:r>
    </w:p>
    <w:p w:rsidR="00647D30" w:rsidRPr="00854298" w:rsidRDefault="00647D30" w:rsidP="00647D30">
      <w:pPr>
        <w:pStyle w:val="Default"/>
        <w:rPr>
          <w:rFonts w:asciiTheme="minorHAnsi" w:hAnsiTheme="minorHAnsi"/>
          <w:b/>
          <w:bCs/>
          <w:color w:val="auto"/>
          <w:sz w:val="22"/>
          <w:szCs w:val="22"/>
        </w:rPr>
      </w:pPr>
      <w:r w:rsidRPr="00854298">
        <w:rPr>
          <w:rFonts w:asciiTheme="minorHAnsi" w:hAnsiTheme="minorHAnsi"/>
          <w:b/>
          <w:bCs/>
          <w:color w:val="auto"/>
          <w:sz w:val="22"/>
          <w:szCs w:val="22"/>
        </w:rPr>
        <w:tab/>
      </w:r>
    </w:p>
    <w:p w:rsidR="00647D30" w:rsidRPr="00854298" w:rsidRDefault="00647D30" w:rsidP="00647D30">
      <w:pPr>
        <w:pStyle w:val="Default"/>
        <w:rPr>
          <w:rFonts w:asciiTheme="minorHAnsi" w:hAnsiTheme="minorHAnsi"/>
          <w:b/>
          <w:color w:val="auto"/>
          <w:sz w:val="22"/>
          <w:szCs w:val="22"/>
        </w:rPr>
      </w:pPr>
      <w:r w:rsidRPr="00854298">
        <w:rPr>
          <w:rFonts w:asciiTheme="minorHAnsi" w:hAnsiTheme="minorHAnsi"/>
          <w:b/>
          <w:bCs/>
          <w:color w:val="auto"/>
          <w:sz w:val="22"/>
          <w:szCs w:val="22"/>
        </w:rPr>
        <w:tab/>
      </w:r>
      <w:r w:rsidRPr="00854298">
        <w:rPr>
          <w:rFonts w:asciiTheme="minorHAnsi" w:hAnsiTheme="minorHAnsi"/>
          <w:b/>
          <w:color w:val="auto"/>
          <w:sz w:val="22"/>
          <w:szCs w:val="22"/>
        </w:rPr>
        <w:t>SPOSÓB SPEŁNIENIA OGRANICZEŃ, NAKAZÓW LUB ZAKAZÓW WYNIKAJĄCYCH Z MPZP</w:t>
      </w:r>
    </w:p>
    <w:p w:rsidR="00647D30" w:rsidRPr="00854298" w:rsidRDefault="00647D30" w:rsidP="00647D30">
      <w:pPr>
        <w:ind w:right="283" w:firstLine="708"/>
        <w:jc w:val="both"/>
        <w:rPr>
          <w:rFonts w:asciiTheme="minorHAnsi" w:hAnsiTheme="minorHAnsi"/>
          <w:sz w:val="22"/>
          <w:szCs w:val="22"/>
        </w:rPr>
      </w:pP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xml:space="preserve">Powierzchnia biologicznie czynna (w ramach ter. </w:t>
      </w:r>
      <w:proofErr w:type="spellStart"/>
      <w:r w:rsidRPr="00854298">
        <w:rPr>
          <w:rFonts w:asciiTheme="minorHAnsi" w:hAnsiTheme="minorHAnsi"/>
          <w:sz w:val="22"/>
          <w:szCs w:val="22"/>
        </w:rPr>
        <w:t>ozn</w:t>
      </w:r>
      <w:proofErr w:type="spellEnd"/>
      <w:r w:rsidRPr="00854298">
        <w:rPr>
          <w:rFonts w:asciiTheme="minorHAnsi" w:hAnsiTheme="minorHAnsi"/>
          <w:sz w:val="22"/>
          <w:szCs w:val="22"/>
        </w:rPr>
        <w:t xml:space="preserve">. jako </w:t>
      </w:r>
      <w:r>
        <w:rPr>
          <w:rFonts w:asciiTheme="minorHAnsi" w:hAnsiTheme="minorHAnsi"/>
          <w:sz w:val="22"/>
          <w:szCs w:val="22"/>
        </w:rPr>
        <w:t>2 UP</w:t>
      </w:r>
      <w:r w:rsidRPr="00854298">
        <w:rPr>
          <w:rFonts w:asciiTheme="minorHAnsi" w:hAnsiTheme="minorHAnsi"/>
          <w:sz w:val="22"/>
          <w:szCs w:val="22"/>
        </w:rPr>
        <w:t>) ......</w:t>
      </w:r>
      <w:r w:rsidRPr="00854298">
        <w:rPr>
          <w:rFonts w:asciiTheme="minorHAnsi" w:hAnsiTheme="minorHAnsi"/>
          <w:sz w:val="22"/>
          <w:szCs w:val="22"/>
        </w:rPr>
        <w:tab/>
        <w:t xml:space="preserve">- </w:t>
      </w:r>
      <w:r>
        <w:rPr>
          <w:rFonts w:asciiTheme="minorHAnsi" w:hAnsiTheme="minorHAnsi"/>
          <w:sz w:val="22"/>
          <w:szCs w:val="22"/>
        </w:rPr>
        <w:t>1922,73</w:t>
      </w:r>
      <w:r w:rsidRPr="00854298">
        <w:rPr>
          <w:rFonts w:asciiTheme="minorHAnsi" w:hAnsiTheme="minorHAnsi"/>
          <w:sz w:val="22"/>
          <w:szCs w:val="22"/>
        </w:rPr>
        <w:t xml:space="preserve"> m</w:t>
      </w:r>
      <w:r w:rsidRPr="00854298">
        <w:rPr>
          <w:rFonts w:asciiTheme="minorHAnsi" w:hAnsiTheme="minorHAnsi"/>
          <w:sz w:val="22"/>
          <w:szCs w:val="22"/>
          <w:vertAlign w:val="superscript"/>
        </w:rPr>
        <w:t>2</w:t>
      </w:r>
      <w:r w:rsidRPr="00854298">
        <w:rPr>
          <w:rFonts w:asciiTheme="minorHAnsi" w:hAnsiTheme="minorHAnsi"/>
          <w:sz w:val="22"/>
          <w:szCs w:val="22"/>
        </w:rPr>
        <w:t xml:space="preserve">    </w:t>
      </w:r>
    </w:p>
    <w:p w:rsidR="00647D30" w:rsidRPr="00854298" w:rsidRDefault="00647D30" w:rsidP="00647D30">
      <w:pPr>
        <w:ind w:right="283"/>
        <w:jc w:val="both"/>
        <w:rPr>
          <w:rFonts w:asciiTheme="minorHAnsi" w:hAnsiTheme="minorHAnsi"/>
          <w:sz w:val="22"/>
          <w:szCs w:val="22"/>
        </w:rPr>
      </w:pPr>
      <w:r w:rsidRPr="00854298">
        <w:rPr>
          <w:rFonts w:asciiTheme="minorHAnsi" w:hAnsiTheme="minorHAnsi"/>
          <w:sz w:val="22"/>
          <w:szCs w:val="22"/>
        </w:rPr>
        <w:tab/>
      </w:r>
      <w:r w:rsidRPr="00854298">
        <w:rPr>
          <w:rFonts w:asciiTheme="minorHAnsi" w:hAnsiTheme="minorHAnsi"/>
          <w:sz w:val="22"/>
          <w:szCs w:val="22"/>
        </w:rPr>
        <w:tab/>
        <w:t>Wskaźnik powierzchni biologicznie czynnej................................</w:t>
      </w:r>
      <w:r w:rsidRPr="00854298">
        <w:rPr>
          <w:rFonts w:asciiTheme="minorHAnsi" w:hAnsiTheme="minorHAnsi"/>
          <w:b/>
          <w:sz w:val="22"/>
          <w:szCs w:val="22"/>
        </w:rPr>
        <w:tab/>
      </w:r>
      <w:r w:rsidRPr="00854298">
        <w:rPr>
          <w:rFonts w:asciiTheme="minorHAnsi" w:hAnsiTheme="minorHAnsi"/>
          <w:sz w:val="22"/>
          <w:szCs w:val="22"/>
        </w:rPr>
        <w:t>- 0,</w:t>
      </w:r>
      <w:r>
        <w:rPr>
          <w:rFonts w:asciiTheme="minorHAnsi" w:hAnsiTheme="minorHAnsi"/>
          <w:sz w:val="22"/>
          <w:szCs w:val="22"/>
        </w:rPr>
        <w:t>49</w:t>
      </w:r>
    </w:p>
    <w:p w:rsidR="00647D30" w:rsidRPr="00854298" w:rsidRDefault="00647D30" w:rsidP="00647D30">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w:t>
      </w:r>
      <w:r w:rsidRPr="003E6671">
        <w:rPr>
          <w:rFonts w:asciiTheme="minorHAnsi" w:hAnsiTheme="minorHAnsi"/>
          <w:b/>
          <w:sz w:val="22"/>
          <w:szCs w:val="22"/>
        </w:rPr>
        <w:t xml:space="preserve">wymagane w MPZP - </w:t>
      </w:r>
      <w:r>
        <w:rPr>
          <w:rFonts w:asciiTheme="minorHAnsi" w:hAnsiTheme="minorHAnsi"/>
          <w:b/>
          <w:sz w:val="22"/>
          <w:szCs w:val="22"/>
        </w:rPr>
        <w:t>brak wymogu</w:t>
      </w:r>
      <w:r w:rsidRPr="00854298">
        <w:rPr>
          <w:rFonts w:asciiTheme="minorHAnsi" w:hAnsiTheme="minorHAnsi"/>
          <w:b/>
          <w:sz w:val="22"/>
          <w:szCs w:val="22"/>
        </w:rPr>
        <w:t>)</w:t>
      </w:r>
    </w:p>
    <w:p w:rsidR="00647D30" w:rsidRPr="00854298" w:rsidRDefault="00647D30" w:rsidP="00647D30">
      <w:pPr>
        <w:ind w:right="283" w:firstLine="708"/>
        <w:jc w:val="both"/>
        <w:rPr>
          <w:rFonts w:asciiTheme="minorHAnsi" w:hAnsiTheme="minorHAnsi"/>
          <w:sz w:val="22"/>
          <w:szCs w:val="22"/>
        </w:rPr>
      </w:pP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Wskaźnik intensywności zabudowy..........................................................</w:t>
      </w:r>
      <w:r w:rsidRPr="00854298">
        <w:rPr>
          <w:rFonts w:asciiTheme="minorHAnsi" w:hAnsiTheme="minorHAnsi"/>
          <w:sz w:val="22"/>
          <w:szCs w:val="22"/>
        </w:rPr>
        <w:tab/>
        <w:t xml:space="preserve"> - 0,</w:t>
      </w:r>
      <w:r>
        <w:rPr>
          <w:rFonts w:asciiTheme="minorHAnsi" w:hAnsiTheme="minorHAnsi"/>
          <w:sz w:val="22"/>
          <w:szCs w:val="22"/>
        </w:rPr>
        <w:t>35</w:t>
      </w:r>
    </w:p>
    <w:p w:rsidR="00647D30" w:rsidRPr="00854298" w:rsidRDefault="00647D30" w:rsidP="00647D30">
      <w:pPr>
        <w:ind w:right="283"/>
        <w:jc w:val="both"/>
        <w:rPr>
          <w:rFonts w:asciiTheme="minorHAnsi" w:hAnsiTheme="minorHAnsi"/>
          <w:sz w:val="22"/>
          <w:szCs w:val="22"/>
        </w:rPr>
      </w:pPr>
      <w:r w:rsidRPr="00854298">
        <w:rPr>
          <w:rFonts w:asciiTheme="minorHAnsi" w:hAnsiTheme="minorHAnsi"/>
          <w:sz w:val="22"/>
          <w:szCs w:val="22"/>
        </w:rPr>
        <w:tab/>
      </w:r>
      <w:r w:rsidRPr="00854298">
        <w:rPr>
          <w:rFonts w:asciiTheme="minorHAnsi" w:hAnsiTheme="minorHAnsi"/>
          <w:sz w:val="22"/>
          <w:szCs w:val="22"/>
        </w:rPr>
        <w:tab/>
        <w:t>(</w:t>
      </w:r>
      <w:r w:rsidRPr="00854298">
        <w:rPr>
          <w:rFonts w:asciiTheme="minorHAnsi" w:hAnsiTheme="minorHAnsi"/>
          <w:b/>
          <w:sz w:val="22"/>
          <w:szCs w:val="22"/>
        </w:rPr>
        <w:t>wymagane w MPZP - maksymalnie 0,8 - warunek spełniony</w:t>
      </w:r>
      <w:r w:rsidRPr="00854298">
        <w:rPr>
          <w:rFonts w:asciiTheme="minorHAnsi" w:hAnsiTheme="minorHAnsi"/>
          <w:sz w:val="22"/>
          <w:szCs w:val="22"/>
        </w:rPr>
        <w:t>)</w:t>
      </w:r>
    </w:p>
    <w:p w:rsidR="00647D30" w:rsidRPr="00854298" w:rsidRDefault="00647D30" w:rsidP="00647D30">
      <w:pPr>
        <w:ind w:firstLine="708"/>
        <w:jc w:val="both"/>
        <w:rPr>
          <w:rFonts w:asciiTheme="minorHAnsi" w:hAnsiTheme="minorHAnsi"/>
          <w:b/>
          <w:sz w:val="22"/>
          <w:szCs w:val="22"/>
        </w:rPr>
      </w:pPr>
    </w:p>
    <w:p w:rsidR="00647D30" w:rsidRPr="00854298" w:rsidRDefault="00647D30" w:rsidP="00647D30">
      <w:pPr>
        <w:ind w:firstLine="708"/>
        <w:jc w:val="both"/>
        <w:rPr>
          <w:rFonts w:asciiTheme="minorHAnsi" w:hAnsiTheme="minorHAnsi"/>
          <w:sz w:val="22"/>
          <w:szCs w:val="22"/>
        </w:rPr>
      </w:pPr>
      <w:r w:rsidRPr="00854298">
        <w:rPr>
          <w:rFonts w:asciiTheme="minorHAnsi" w:hAnsiTheme="minorHAnsi"/>
          <w:sz w:val="22"/>
          <w:szCs w:val="22"/>
        </w:rPr>
        <w:t>Kubatura</w:t>
      </w:r>
      <w:r w:rsidRPr="00854298">
        <w:rPr>
          <w:rFonts w:asciiTheme="minorHAnsi" w:hAnsiTheme="minorHAnsi"/>
          <w:sz w:val="22"/>
          <w:szCs w:val="22"/>
        </w:rPr>
        <w:tab/>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xml:space="preserve">Budynek </w:t>
      </w:r>
      <w:r>
        <w:rPr>
          <w:rFonts w:asciiTheme="minorHAnsi" w:hAnsiTheme="minorHAnsi"/>
          <w:sz w:val="22"/>
          <w:szCs w:val="22"/>
        </w:rPr>
        <w:t>przedszkola i żłobka</w:t>
      </w:r>
      <w:r w:rsidRPr="00854298">
        <w:rPr>
          <w:rFonts w:asciiTheme="minorHAnsi" w:hAnsiTheme="minorHAnsi"/>
          <w:sz w:val="22"/>
          <w:szCs w:val="22"/>
        </w:rPr>
        <w:t>........………………............…….......</w:t>
      </w:r>
      <w:r>
        <w:rPr>
          <w:rFonts w:asciiTheme="minorHAnsi" w:hAnsiTheme="minorHAnsi"/>
          <w:sz w:val="22"/>
          <w:szCs w:val="22"/>
        </w:rPr>
        <w:t>........</w:t>
      </w:r>
      <w:r w:rsidRPr="00854298">
        <w:rPr>
          <w:rFonts w:asciiTheme="minorHAnsi" w:hAnsiTheme="minorHAnsi"/>
          <w:sz w:val="22"/>
          <w:szCs w:val="22"/>
        </w:rPr>
        <w:t>.....</w:t>
      </w:r>
      <w:r w:rsidRPr="00854298">
        <w:rPr>
          <w:rFonts w:asciiTheme="minorHAnsi" w:hAnsiTheme="minorHAnsi"/>
          <w:sz w:val="22"/>
          <w:szCs w:val="22"/>
        </w:rPr>
        <w:tab/>
        <w:t xml:space="preserve">- </w:t>
      </w:r>
      <w:r>
        <w:rPr>
          <w:rFonts w:asciiTheme="minorHAnsi" w:hAnsiTheme="minorHAnsi"/>
          <w:sz w:val="22"/>
          <w:szCs w:val="22"/>
        </w:rPr>
        <w:t>4212,75</w:t>
      </w:r>
      <w:r w:rsidRPr="00212A1C">
        <w:rPr>
          <w:rFonts w:asciiTheme="minorHAnsi" w:hAnsiTheme="minorHAnsi"/>
          <w:sz w:val="22"/>
          <w:szCs w:val="22"/>
        </w:rPr>
        <w:t xml:space="preserve"> </w:t>
      </w:r>
      <w:r w:rsidRPr="00854298">
        <w:rPr>
          <w:rFonts w:asciiTheme="minorHAnsi" w:hAnsiTheme="minorHAnsi"/>
          <w:sz w:val="22"/>
          <w:szCs w:val="22"/>
        </w:rPr>
        <w:t>m</w:t>
      </w:r>
      <w:r w:rsidRPr="00854298">
        <w:rPr>
          <w:rFonts w:asciiTheme="minorHAnsi" w:hAnsiTheme="minorHAnsi"/>
          <w:sz w:val="22"/>
          <w:szCs w:val="22"/>
          <w:vertAlign w:val="superscript"/>
        </w:rPr>
        <w:t>3</w:t>
      </w:r>
      <w:r w:rsidRPr="00854298">
        <w:rPr>
          <w:rFonts w:asciiTheme="minorHAnsi" w:hAnsiTheme="minorHAnsi"/>
          <w:sz w:val="22"/>
          <w:szCs w:val="22"/>
        </w:rPr>
        <w:t xml:space="preserve">   </w:t>
      </w:r>
    </w:p>
    <w:p w:rsidR="00647D30" w:rsidRPr="00854298" w:rsidRDefault="00647D30" w:rsidP="00647D30">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 xml:space="preserve">(w MPZP - </w:t>
      </w:r>
      <w:r w:rsidRPr="00854298">
        <w:rPr>
          <w:rFonts w:asciiTheme="minorHAnsi" w:hAnsiTheme="minorHAnsi"/>
          <w:sz w:val="22"/>
          <w:szCs w:val="22"/>
        </w:rPr>
        <w:t>nie określono</w:t>
      </w:r>
      <w:r w:rsidRPr="00854298">
        <w:rPr>
          <w:rFonts w:asciiTheme="minorHAnsi" w:hAnsiTheme="minorHAnsi"/>
          <w:b/>
          <w:sz w:val="22"/>
          <w:szCs w:val="22"/>
        </w:rPr>
        <w:t>)</w:t>
      </w:r>
    </w:p>
    <w:p w:rsidR="00647D30" w:rsidRPr="00854298" w:rsidRDefault="00647D30" w:rsidP="00647D30">
      <w:pPr>
        <w:ind w:right="283"/>
        <w:jc w:val="both"/>
        <w:rPr>
          <w:rFonts w:asciiTheme="minorHAnsi" w:hAnsiTheme="minorHAnsi"/>
          <w:b/>
          <w:sz w:val="22"/>
          <w:szCs w:val="22"/>
        </w:rPr>
      </w:pPr>
      <w:r w:rsidRPr="00854298">
        <w:rPr>
          <w:rFonts w:asciiTheme="minorHAnsi" w:hAnsiTheme="minorHAnsi"/>
          <w:b/>
          <w:sz w:val="22"/>
          <w:szCs w:val="22"/>
        </w:rPr>
        <w:tab/>
      </w:r>
    </w:p>
    <w:p w:rsidR="00647D30" w:rsidRPr="00854298" w:rsidRDefault="00647D30" w:rsidP="00647D30">
      <w:pPr>
        <w:ind w:right="283"/>
        <w:jc w:val="both"/>
        <w:rPr>
          <w:rFonts w:asciiTheme="minorHAnsi" w:hAnsiTheme="minorHAnsi"/>
          <w:iCs/>
          <w:sz w:val="22"/>
          <w:szCs w:val="22"/>
        </w:rPr>
      </w:pPr>
      <w:r w:rsidRPr="00854298">
        <w:rPr>
          <w:rFonts w:asciiTheme="minorHAnsi" w:hAnsiTheme="minorHAnsi"/>
          <w:sz w:val="22"/>
          <w:szCs w:val="22"/>
        </w:rPr>
        <w:tab/>
      </w:r>
      <w:r w:rsidRPr="00854298">
        <w:rPr>
          <w:rFonts w:asciiTheme="minorHAnsi" w:hAnsiTheme="minorHAnsi"/>
          <w:iCs/>
          <w:sz w:val="22"/>
          <w:szCs w:val="22"/>
        </w:rPr>
        <w:t>Gabaryty i wysokość projektowanej zabudowy:</w:t>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ilość kondygnacji .................................…..........……………………............</w:t>
      </w:r>
      <w:r w:rsidRPr="00854298">
        <w:rPr>
          <w:rFonts w:asciiTheme="minorHAnsi" w:hAnsiTheme="minorHAnsi"/>
          <w:sz w:val="22"/>
          <w:szCs w:val="22"/>
        </w:rPr>
        <w:tab/>
        <w:t xml:space="preserve">- </w:t>
      </w:r>
      <w:r>
        <w:rPr>
          <w:rFonts w:asciiTheme="minorHAnsi" w:hAnsiTheme="minorHAnsi"/>
          <w:sz w:val="22"/>
          <w:szCs w:val="22"/>
        </w:rPr>
        <w:t>3</w:t>
      </w:r>
      <w:r w:rsidRPr="00854298">
        <w:rPr>
          <w:rFonts w:asciiTheme="minorHAnsi" w:hAnsiTheme="minorHAnsi"/>
          <w:sz w:val="22"/>
          <w:szCs w:val="22"/>
        </w:rPr>
        <w:t xml:space="preserve"> </w:t>
      </w:r>
      <w:proofErr w:type="spellStart"/>
      <w:r w:rsidRPr="00854298">
        <w:rPr>
          <w:rFonts w:asciiTheme="minorHAnsi" w:hAnsiTheme="minorHAnsi"/>
          <w:sz w:val="22"/>
          <w:szCs w:val="22"/>
        </w:rPr>
        <w:t>kond</w:t>
      </w:r>
      <w:proofErr w:type="spellEnd"/>
      <w:r w:rsidRPr="00854298">
        <w:rPr>
          <w:rFonts w:asciiTheme="minorHAnsi" w:hAnsiTheme="minorHAnsi"/>
          <w:sz w:val="22"/>
          <w:szCs w:val="22"/>
        </w:rPr>
        <w:t xml:space="preserve">.   </w:t>
      </w:r>
    </w:p>
    <w:p w:rsidR="00647D30" w:rsidRPr="00854298" w:rsidRDefault="00647D30" w:rsidP="00647D30">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 xml:space="preserve">(w MPZP - </w:t>
      </w:r>
      <w:r w:rsidRPr="00854298">
        <w:rPr>
          <w:rFonts w:asciiTheme="minorHAnsi" w:hAnsiTheme="minorHAnsi"/>
          <w:sz w:val="22"/>
          <w:szCs w:val="22"/>
        </w:rPr>
        <w:t>nie określono</w:t>
      </w:r>
      <w:r w:rsidRPr="00854298">
        <w:rPr>
          <w:rFonts w:asciiTheme="minorHAnsi" w:hAnsiTheme="minorHAnsi"/>
          <w:b/>
          <w:sz w:val="22"/>
          <w:szCs w:val="22"/>
        </w:rPr>
        <w:t>)</w:t>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wysokość budynku .................................…..........……………………............</w:t>
      </w:r>
      <w:r w:rsidRPr="00854298">
        <w:rPr>
          <w:rFonts w:asciiTheme="minorHAnsi" w:hAnsiTheme="minorHAnsi"/>
          <w:sz w:val="22"/>
          <w:szCs w:val="22"/>
        </w:rPr>
        <w:tab/>
        <w:t xml:space="preserve">- </w:t>
      </w:r>
      <w:r>
        <w:rPr>
          <w:rFonts w:asciiTheme="minorHAnsi" w:hAnsiTheme="minorHAnsi"/>
          <w:sz w:val="22"/>
          <w:szCs w:val="22"/>
        </w:rPr>
        <w:t>10</w:t>
      </w:r>
      <w:r w:rsidRPr="00854298">
        <w:rPr>
          <w:rFonts w:asciiTheme="minorHAnsi" w:hAnsiTheme="minorHAnsi"/>
          <w:sz w:val="22"/>
          <w:szCs w:val="22"/>
        </w:rPr>
        <w:t>,</w:t>
      </w:r>
      <w:r>
        <w:rPr>
          <w:rFonts w:asciiTheme="minorHAnsi" w:hAnsiTheme="minorHAnsi"/>
          <w:sz w:val="22"/>
          <w:szCs w:val="22"/>
        </w:rPr>
        <w:t>06</w:t>
      </w:r>
      <w:r w:rsidRPr="00854298">
        <w:rPr>
          <w:rFonts w:asciiTheme="minorHAnsi" w:hAnsiTheme="minorHAnsi"/>
          <w:sz w:val="22"/>
          <w:szCs w:val="22"/>
        </w:rPr>
        <w:t xml:space="preserve">m.   </w:t>
      </w:r>
    </w:p>
    <w:p w:rsidR="00647D30" w:rsidRPr="00854298" w:rsidRDefault="00647D30" w:rsidP="00647D30">
      <w:pPr>
        <w:ind w:right="283"/>
        <w:jc w:val="both"/>
        <w:rPr>
          <w:rFonts w:asciiTheme="minorHAnsi" w:hAnsiTheme="minorHAnsi"/>
          <w:b/>
          <w:sz w:val="22"/>
          <w:szCs w:val="22"/>
        </w:rPr>
      </w:pPr>
      <w:r w:rsidRPr="00854298">
        <w:rPr>
          <w:rFonts w:asciiTheme="minorHAnsi" w:hAnsiTheme="minorHAnsi"/>
          <w:b/>
          <w:sz w:val="22"/>
          <w:szCs w:val="22"/>
        </w:rPr>
        <w:tab/>
      </w:r>
      <w:r w:rsidRPr="00854298">
        <w:rPr>
          <w:rFonts w:asciiTheme="minorHAnsi" w:hAnsiTheme="minorHAnsi"/>
          <w:b/>
          <w:sz w:val="22"/>
          <w:szCs w:val="22"/>
        </w:rPr>
        <w:tab/>
        <w:t>(w MPZP - maksymalny pionowy wymiar budynku – 12 m - warunek spełniony</w:t>
      </w:r>
      <w:r w:rsidRPr="00854298">
        <w:rPr>
          <w:rFonts w:asciiTheme="minorHAnsi" w:hAnsiTheme="minorHAnsi"/>
          <w:sz w:val="22"/>
          <w:szCs w:val="22"/>
        </w:rPr>
        <w:t>)</w:t>
      </w:r>
    </w:p>
    <w:p w:rsidR="00647D30" w:rsidRPr="00854298" w:rsidRDefault="00647D30" w:rsidP="00647D30">
      <w:pPr>
        <w:widowControl w:val="0"/>
        <w:autoSpaceDE w:val="0"/>
        <w:autoSpaceDN w:val="0"/>
        <w:adjustRightInd w:val="0"/>
        <w:ind w:left="1416" w:right="48"/>
        <w:jc w:val="both"/>
        <w:outlineLvl w:val="0"/>
        <w:rPr>
          <w:rFonts w:asciiTheme="minorHAnsi" w:hAnsiTheme="minorHAnsi"/>
          <w:sz w:val="22"/>
          <w:szCs w:val="22"/>
        </w:rPr>
      </w:pP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xml:space="preserve">Nieprzekraczalne linie zabudowy </w:t>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b/>
          <w:sz w:val="22"/>
          <w:szCs w:val="22"/>
        </w:rPr>
        <w:t xml:space="preserve">w MPZP </w:t>
      </w:r>
      <w:r w:rsidRPr="00854298">
        <w:rPr>
          <w:rFonts w:asciiTheme="minorHAnsi" w:hAnsiTheme="minorHAnsi"/>
          <w:sz w:val="22"/>
          <w:szCs w:val="22"/>
        </w:rPr>
        <w:t xml:space="preserve">ustalono nieprzekraczalną linię zabudowy od drogi </w:t>
      </w:r>
      <w:r>
        <w:rPr>
          <w:rFonts w:asciiTheme="minorHAnsi" w:hAnsiTheme="minorHAnsi"/>
          <w:sz w:val="22"/>
          <w:szCs w:val="22"/>
        </w:rPr>
        <w:t>KPZ</w:t>
      </w:r>
      <w:r w:rsidRPr="00854298">
        <w:rPr>
          <w:rFonts w:asciiTheme="minorHAnsi" w:hAnsiTheme="minorHAnsi"/>
          <w:sz w:val="22"/>
          <w:szCs w:val="22"/>
        </w:rPr>
        <w:t xml:space="preserve"> – </w:t>
      </w:r>
      <w:r>
        <w:rPr>
          <w:rFonts w:asciiTheme="minorHAnsi" w:hAnsiTheme="minorHAnsi"/>
          <w:sz w:val="22"/>
          <w:szCs w:val="22"/>
        </w:rPr>
        <w:t>10</w:t>
      </w:r>
      <w:r w:rsidRPr="00854298">
        <w:rPr>
          <w:rFonts w:asciiTheme="minorHAnsi" w:hAnsiTheme="minorHAnsi"/>
          <w:sz w:val="22"/>
          <w:szCs w:val="22"/>
        </w:rPr>
        <w:t xml:space="preserve">,0m </w:t>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xml:space="preserve">- w przedmiotowym przypadku odległość wynosi </w:t>
      </w:r>
      <w:r>
        <w:rPr>
          <w:rFonts w:asciiTheme="minorHAnsi" w:hAnsiTheme="minorHAnsi"/>
          <w:sz w:val="22"/>
          <w:szCs w:val="22"/>
        </w:rPr>
        <w:t>25</w:t>
      </w:r>
      <w:r w:rsidRPr="00854298">
        <w:rPr>
          <w:rFonts w:asciiTheme="minorHAnsi" w:hAnsiTheme="minorHAnsi"/>
          <w:sz w:val="22"/>
          <w:szCs w:val="22"/>
        </w:rPr>
        <w:t>,</w:t>
      </w:r>
      <w:r>
        <w:rPr>
          <w:rFonts w:asciiTheme="minorHAnsi" w:hAnsiTheme="minorHAnsi"/>
          <w:sz w:val="22"/>
          <w:szCs w:val="22"/>
        </w:rPr>
        <w:t>64</w:t>
      </w:r>
      <w:r w:rsidRPr="00854298">
        <w:rPr>
          <w:rFonts w:asciiTheme="minorHAnsi" w:hAnsiTheme="minorHAnsi"/>
          <w:sz w:val="22"/>
          <w:szCs w:val="22"/>
        </w:rPr>
        <w:t xml:space="preserve">m </w:t>
      </w:r>
      <w:r w:rsidRPr="00854298">
        <w:rPr>
          <w:rFonts w:asciiTheme="minorHAnsi" w:hAnsiTheme="minorHAnsi"/>
          <w:b/>
          <w:sz w:val="22"/>
          <w:szCs w:val="22"/>
        </w:rPr>
        <w:t>- warunek spełniony</w:t>
      </w:r>
    </w:p>
    <w:p w:rsidR="00647D30" w:rsidRPr="00854298" w:rsidRDefault="00647D30" w:rsidP="00647D30">
      <w:pPr>
        <w:ind w:right="283" w:firstLine="708"/>
        <w:jc w:val="both"/>
        <w:rPr>
          <w:rFonts w:asciiTheme="minorHAnsi" w:hAnsiTheme="minorHAnsi"/>
          <w:sz w:val="22"/>
          <w:szCs w:val="22"/>
        </w:rPr>
      </w:pP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t xml:space="preserve">Spadek połaci dachu </w:t>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b/>
          <w:sz w:val="22"/>
          <w:szCs w:val="22"/>
        </w:rPr>
        <w:t xml:space="preserve">w MPZP </w:t>
      </w:r>
      <w:r>
        <w:rPr>
          <w:rFonts w:ascii="Calibri" w:hAnsi="Calibri"/>
          <w:sz w:val="22"/>
          <w:szCs w:val="22"/>
        </w:rPr>
        <w:t>brak wymogów dla spadku dachu w ternach UP</w:t>
      </w:r>
      <w:r w:rsidRPr="00854298">
        <w:rPr>
          <w:rFonts w:asciiTheme="minorHAnsi" w:hAnsiTheme="minorHAnsi"/>
          <w:sz w:val="22"/>
          <w:szCs w:val="22"/>
        </w:rPr>
        <w:t xml:space="preserve"> </w:t>
      </w:r>
    </w:p>
    <w:p w:rsidR="00647D30" w:rsidRPr="00854298" w:rsidRDefault="00647D30" w:rsidP="00647D30">
      <w:pPr>
        <w:ind w:right="283" w:firstLine="708"/>
        <w:jc w:val="both"/>
        <w:rPr>
          <w:rFonts w:asciiTheme="minorHAnsi" w:hAnsiTheme="minorHAnsi"/>
          <w:sz w:val="22"/>
          <w:szCs w:val="22"/>
        </w:rPr>
      </w:pPr>
      <w:r w:rsidRPr="00854298">
        <w:rPr>
          <w:rFonts w:asciiTheme="minorHAnsi" w:hAnsiTheme="minorHAnsi"/>
          <w:sz w:val="22"/>
          <w:szCs w:val="22"/>
        </w:rPr>
        <w:lastRenderedPageBreak/>
        <w:t xml:space="preserve">- w przedmiotowym przypadku dach </w:t>
      </w:r>
      <w:r>
        <w:rPr>
          <w:rFonts w:asciiTheme="minorHAnsi" w:hAnsiTheme="minorHAnsi"/>
          <w:sz w:val="22"/>
          <w:szCs w:val="22"/>
        </w:rPr>
        <w:t xml:space="preserve">wielospadowy </w:t>
      </w:r>
      <w:r w:rsidRPr="00854298">
        <w:rPr>
          <w:rFonts w:asciiTheme="minorHAnsi" w:hAnsiTheme="minorHAnsi"/>
          <w:sz w:val="22"/>
          <w:szCs w:val="22"/>
        </w:rPr>
        <w:t>o nachyleniu połaci 38</w:t>
      </w:r>
      <w:r w:rsidRPr="00854298">
        <w:rPr>
          <w:rFonts w:asciiTheme="minorHAnsi" w:hAnsiTheme="minorHAnsi"/>
          <w:sz w:val="22"/>
          <w:szCs w:val="22"/>
          <w:vertAlign w:val="superscript"/>
        </w:rPr>
        <w:t>o</w:t>
      </w:r>
      <w:r w:rsidRPr="00854298">
        <w:rPr>
          <w:rFonts w:asciiTheme="minorHAnsi" w:hAnsiTheme="minorHAnsi"/>
          <w:sz w:val="22"/>
          <w:szCs w:val="22"/>
        </w:rPr>
        <w:t xml:space="preserve"> </w:t>
      </w:r>
      <w:r w:rsidRPr="00854298">
        <w:rPr>
          <w:rFonts w:asciiTheme="minorHAnsi" w:hAnsiTheme="minorHAnsi"/>
          <w:b/>
          <w:sz w:val="22"/>
          <w:szCs w:val="22"/>
        </w:rPr>
        <w:t>- warunek spełniony</w:t>
      </w:r>
    </w:p>
    <w:p w:rsidR="00647D30" w:rsidRDefault="00647D30" w:rsidP="00647D30">
      <w:pPr>
        <w:ind w:right="283" w:firstLine="708"/>
        <w:jc w:val="both"/>
        <w:rPr>
          <w:rFonts w:asciiTheme="minorHAnsi" w:hAnsiTheme="minorHAnsi"/>
          <w:sz w:val="22"/>
          <w:szCs w:val="22"/>
        </w:rPr>
      </w:pPr>
    </w:p>
    <w:p w:rsidR="00647D30" w:rsidRDefault="00647D30" w:rsidP="00647D30">
      <w:pPr>
        <w:widowControl w:val="0"/>
        <w:autoSpaceDE w:val="0"/>
        <w:autoSpaceDN w:val="0"/>
        <w:adjustRightInd w:val="0"/>
        <w:ind w:right="48"/>
        <w:jc w:val="both"/>
        <w:rPr>
          <w:rFonts w:asciiTheme="minorHAnsi" w:hAnsiTheme="minorHAnsi"/>
          <w:b/>
          <w:bCs/>
          <w:sz w:val="22"/>
          <w:szCs w:val="22"/>
        </w:rPr>
      </w:pPr>
      <w:r w:rsidRPr="0019035E">
        <w:rPr>
          <w:rFonts w:asciiTheme="minorHAnsi" w:hAnsiTheme="minorHAnsi"/>
          <w:b/>
          <w:bCs/>
          <w:sz w:val="22"/>
          <w:szCs w:val="22"/>
        </w:rPr>
        <w:tab/>
      </w:r>
      <w:r>
        <w:rPr>
          <w:rFonts w:asciiTheme="minorHAnsi" w:hAnsiTheme="minorHAnsi"/>
          <w:b/>
          <w:bCs/>
          <w:sz w:val="22"/>
          <w:szCs w:val="22"/>
        </w:rPr>
        <w:t>5</w:t>
      </w:r>
      <w:r w:rsidRPr="0019035E">
        <w:rPr>
          <w:rFonts w:asciiTheme="minorHAnsi" w:hAnsiTheme="minorHAnsi"/>
          <w:b/>
          <w:bCs/>
          <w:sz w:val="22"/>
          <w:szCs w:val="22"/>
        </w:rPr>
        <w:t>.</w:t>
      </w:r>
      <w:r>
        <w:rPr>
          <w:rFonts w:asciiTheme="minorHAnsi" w:hAnsiTheme="minorHAnsi"/>
          <w:b/>
          <w:bCs/>
          <w:sz w:val="22"/>
          <w:szCs w:val="22"/>
        </w:rPr>
        <w:t>2</w:t>
      </w:r>
      <w:r w:rsidRPr="0019035E">
        <w:rPr>
          <w:rFonts w:asciiTheme="minorHAnsi" w:hAnsiTheme="minorHAnsi"/>
          <w:b/>
          <w:bCs/>
          <w:sz w:val="22"/>
          <w:szCs w:val="22"/>
        </w:rPr>
        <w:t>.</w:t>
      </w:r>
      <w:r w:rsidRPr="0019035E">
        <w:rPr>
          <w:rFonts w:asciiTheme="minorHAnsi" w:hAnsiTheme="minorHAnsi"/>
          <w:b/>
          <w:bCs/>
          <w:sz w:val="22"/>
          <w:szCs w:val="22"/>
        </w:rPr>
        <w:tab/>
      </w:r>
      <w:r w:rsidRPr="005B410B">
        <w:rPr>
          <w:rFonts w:asciiTheme="minorHAnsi" w:hAnsiTheme="minorHAnsi"/>
          <w:b/>
          <w:bCs/>
          <w:sz w:val="22"/>
          <w:szCs w:val="22"/>
        </w:rPr>
        <w:t>UWARUNKOWANIA ZWIĄZANE Z OCHRONĄ KONSERWATORSKĄ</w:t>
      </w:r>
    </w:p>
    <w:p w:rsidR="00647D30" w:rsidRDefault="00647D30" w:rsidP="00647D30">
      <w:pPr>
        <w:widowControl w:val="0"/>
        <w:autoSpaceDE w:val="0"/>
        <w:autoSpaceDN w:val="0"/>
        <w:adjustRightInd w:val="0"/>
        <w:ind w:right="48"/>
        <w:jc w:val="both"/>
        <w:rPr>
          <w:rFonts w:asciiTheme="minorHAnsi" w:hAnsiTheme="minorHAnsi"/>
          <w:b/>
          <w:bCs/>
          <w:sz w:val="22"/>
          <w:szCs w:val="22"/>
        </w:rPr>
      </w:pPr>
      <w:r>
        <w:rPr>
          <w:rFonts w:asciiTheme="minorHAnsi" w:hAnsiTheme="minorHAnsi"/>
          <w:sz w:val="22"/>
          <w:szCs w:val="22"/>
        </w:rPr>
        <w:tab/>
      </w:r>
      <w:r w:rsidRPr="0019035E">
        <w:rPr>
          <w:rFonts w:asciiTheme="minorHAnsi" w:hAnsiTheme="minorHAnsi"/>
          <w:sz w:val="22"/>
          <w:szCs w:val="22"/>
        </w:rPr>
        <w:t xml:space="preserve">Teren na którym projektowana jest inwestycja położony jest poza obszarem objętym ochroną konserwatorską, nie posiada obiektów wpisanych do rejestru zabytków, nie podlega także ochronie na podstawie ustaleń planu miejscowego. Wszelkie wymogi zawarte </w:t>
      </w:r>
      <w:r>
        <w:rPr>
          <w:rFonts w:asciiTheme="minorHAnsi" w:hAnsiTheme="minorHAnsi"/>
          <w:sz w:val="22"/>
          <w:szCs w:val="22"/>
        </w:rPr>
        <w:t>w MPZP</w:t>
      </w:r>
      <w:r w:rsidRPr="0019035E">
        <w:rPr>
          <w:rFonts w:asciiTheme="minorHAnsi" w:hAnsiTheme="minorHAnsi"/>
          <w:sz w:val="22"/>
          <w:szCs w:val="22"/>
        </w:rPr>
        <w:t xml:space="preserve"> zostały uwzględnione w projekcie.</w:t>
      </w:r>
    </w:p>
    <w:p w:rsidR="00647D30" w:rsidRDefault="00647D30" w:rsidP="00647D30">
      <w:pPr>
        <w:widowControl w:val="0"/>
        <w:autoSpaceDE w:val="0"/>
        <w:autoSpaceDN w:val="0"/>
        <w:adjustRightInd w:val="0"/>
        <w:ind w:right="48"/>
        <w:jc w:val="both"/>
        <w:rPr>
          <w:rFonts w:asciiTheme="minorHAnsi" w:hAnsiTheme="minorHAnsi"/>
          <w:b/>
          <w:bCs/>
          <w:sz w:val="22"/>
          <w:szCs w:val="22"/>
        </w:rPr>
      </w:pPr>
      <w:r w:rsidRPr="0019035E">
        <w:rPr>
          <w:rFonts w:asciiTheme="minorHAnsi" w:hAnsiTheme="minorHAnsi"/>
          <w:b/>
          <w:bCs/>
          <w:sz w:val="22"/>
          <w:szCs w:val="22"/>
        </w:rPr>
        <w:tab/>
      </w:r>
      <w:r>
        <w:rPr>
          <w:rFonts w:asciiTheme="minorHAnsi" w:hAnsiTheme="minorHAnsi"/>
          <w:b/>
          <w:bCs/>
          <w:sz w:val="22"/>
          <w:szCs w:val="22"/>
        </w:rPr>
        <w:t>5</w:t>
      </w:r>
      <w:r w:rsidRPr="0019035E">
        <w:rPr>
          <w:rFonts w:asciiTheme="minorHAnsi" w:hAnsiTheme="minorHAnsi"/>
          <w:b/>
          <w:bCs/>
          <w:sz w:val="22"/>
          <w:szCs w:val="22"/>
        </w:rPr>
        <w:t>.</w:t>
      </w:r>
      <w:r>
        <w:rPr>
          <w:rFonts w:asciiTheme="minorHAnsi" w:hAnsiTheme="minorHAnsi"/>
          <w:b/>
          <w:bCs/>
          <w:sz w:val="22"/>
          <w:szCs w:val="22"/>
        </w:rPr>
        <w:t>3</w:t>
      </w:r>
      <w:r w:rsidRPr="0019035E">
        <w:rPr>
          <w:rFonts w:asciiTheme="minorHAnsi" w:hAnsiTheme="minorHAnsi"/>
          <w:b/>
          <w:bCs/>
          <w:sz w:val="22"/>
          <w:szCs w:val="22"/>
        </w:rPr>
        <w:t>.</w:t>
      </w:r>
      <w:r w:rsidRPr="0019035E">
        <w:rPr>
          <w:rFonts w:asciiTheme="minorHAnsi" w:hAnsiTheme="minorHAnsi"/>
          <w:b/>
          <w:bCs/>
          <w:sz w:val="22"/>
          <w:szCs w:val="22"/>
        </w:rPr>
        <w:tab/>
      </w:r>
      <w:r>
        <w:rPr>
          <w:rFonts w:asciiTheme="minorHAnsi" w:hAnsiTheme="minorHAnsi"/>
          <w:b/>
          <w:bCs/>
          <w:sz w:val="22"/>
          <w:szCs w:val="22"/>
        </w:rPr>
        <w:t>WPŁYW EKSPLOATACJI GÓRNICZEJ NA TEREN ZAMIERZENIA BUDOWLANEGO</w:t>
      </w:r>
    </w:p>
    <w:p w:rsidR="00647D30" w:rsidRPr="0019035E" w:rsidRDefault="00647D30" w:rsidP="00647D30">
      <w:pPr>
        <w:widowControl w:val="0"/>
        <w:autoSpaceDE w:val="0"/>
        <w:autoSpaceDN w:val="0"/>
        <w:adjustRightInd w:val="0"/>
        <w:ind w:right="48"/>
        <w:jc w:val="both"/>
        <w:outlineLvl w:val="0"/>
        <w:rPr>
          <w:rFonts w:asciiTheme="minorHAnsi" w:hAnsiTheme="minorHAnsi"/>
          <w:sz w:val="22"/>
          <w:szCs w:val="22"/>
        </w:rPr>
      </w:pPr>
      <w:r w:rsidRPr="0019035E">
        <w:rPr>
          <w:rFonts w:asciiTheme="minorHAnsi" w:hAnsiTheme="minorHAnsi"/>
          <w:b/>
          <w:bCs/>
          <w:sz w:val="22"/>
          <w:szCs w:val="22"/>
        </w:rPr>
        <w:tab/>
      </w:r>
      <w:r w:rsidRPr="0019035E">
        <w:rPr>
          <w:rFonts w:asciiTheme="minorHAnsi" w:hAnsiTheme="minorHAnsi"/>
          <w:sz w:val="22"/>
          <w:szCs w:val="22"/>
        </w:rPr>
        <w:t xml:space="preserve">Teren inwestycji </w:t>
      </w:r>
      <w:r w:rsidRPr="00212A1C">
        <w:rPr>
          <w:rFonts w:asciiTheme="minorHAnsi" w:hAnsiTheme="minorHAnsi"/>
          <w:sz w:val="22"/>
          <w:szCs w:val="22"/>
        </w:rPr>
        <w:t xml:space="preserve">nie </w:t>
      </w:r>
      <w:r>
        <w:rPr>
          <w:rFonts w:asciiTheme="minorHAnsi" w:hAnsiTheme="minorHAnsi"/>
          <w:sz w:val="22"/>
          <w:szCs w:val="22"/>
        </w:rPr>
        <w:t xml:space="preserve">jest położony </w:t>
      </w:r>
      <w:r w:rsidRPr="00212A1C">
        <w:rPr>
          <w:rFonts w:asciiTheme="minorHAnsi" w:hAnsiTheme="minorHAnsi"/>
          <w:sz w:val="22"/>
          <w:szCs w:val="22"/>
        </w:rPr>
        <w:t>w</w:t>
      </w:r>
      <w:r>
        <w:rPr>
          <w:rFonts w:asciiTheme="minorHAnsi" w:hAnsiTheme="minorHAnsi"/>
          <w:sz w:val="22"/>
          <w:szCs w:val="22"/>
        </w:rPr>
        <w:t xml:space="preserve"> </w:t>
      </w:r>
      <w:r w:rsidRPr="00212A1C">
        <w:rPr>
          <w:rFonts w:asciiTheme="minorHAnsi" w:hAnsiTheme="minorHAnsi"/>
          <w:sz w:val="22"/>
          <w:szCs w:val="22"/>
        </w:rPr>
        <w:t>granicach</w:t>
      </w:r>
      <w:r>
        <w:rPr>
          <w:rFonts w:asciiTheme="minorHAnsi" w:hAnsiTheme="minorHAnsi"/>
          <w:sz w:val="22"/>
          <w:szCs w:val="22"/>
        </w:rPr>
        <w:t xml:space="preserve"> </w:t>
      </w:r>
      <w:r w:rsidRPr="00212A1C">
        <w:rPr>
          <w:rFonts w:asciiTheme="minorHAnsi" w:hAnsiTheme="minorHAnsi"/>
          <w:sz w:val="22"/>
          <w:szCs w:val="22"/>
        </w:rPr>
        <w:t>terenu</w:t>
      </w:r>
      <w:r>
        <w:rPr>
          <w:rFonts w:asciiTheme="minorHAnsi" w:hAnsiTheme="minorHAnsi"/>
          <w:sz w:val="22"/>
          <w:szCs w:val="22"/>
        </w:rPr>
        <w:t xml:space="preserve"> </w:t>
      </w:r>
      <w:r w:rsidRPr="00212A1C">
        <w:rPr>
          <w:rFonts w:asciiTheme="minorHAnsi" w:hAnsiTheme="minorHAnsi"/>
          <w:sz w:val="22"/>
          <w:szCs w:val="22"/>
        </w:rPr>
        <w:t>górniczego</w:t>
      </w:r>
      <w:r w:rsidRPr="0019035E">
        <w:rPr>
          <w:rFonts w:asciiTheme="minorHAnsi" w:hAnsiTheme="minorHAnsi"/>
          <w:sz w:val="22"/>
          <w:szCs w:val="22"/>
        </w:rPr>
        <w:t>.</w:t>
      </w:r>
    </w:p>
    <w:p w:rsidR="00647D30" w:rsidRDefault="00647D30" w:rsidP="00647D30">
      <w:pPr>
        <w:widowControl w:val="0"/>
        <w:autoSpaceDE w:val="0"/>
        <w:autoSpaceDN w:val="0"/>
        <w:adjustRightInd w:val="0"/>
        <w:ind w:right="48"/>
        <w:jc w:val="both"/>
        <w:rPr>
          <w:rFonts w:asciiTheme="minorHAnsi" w:hAnsiTheme="minorHAnsi"/>
          <w:b/>
          <w:bCs/>
          <w:sz w:val="22"/>
          <w:szCs w:val="22"/>
        </w:rPr>
      </w:pPr>
      <w:r>
        <w:rPr>
          <w:rFonts w:asciiTheme="minorHAnsi" w:hAnsiTheme="minorHAnsi"/>
          <w:b/>
          <w:bCs/>
          <w:sz w:val="22"/>
          <w:szCs w:val="22"/>
        </w:rPr>
        <w:tab/>
        <w:t>5</w:t>
      </w:r>
      <w:r w:rsidRPr="0019035E">
        <w:rPr>
          <w:rFonts w:asciiTheme="minorHAnsi" w:hAnsiTheme="minorHAnsi"/>
          <w:b/>
          <w:bCs/>
          <w:sz w:val="22"/>
          <w:szCs w:val="22"/>
        </w:rPr>
        <w:t>.</w:t>
      </w:r>
      <w:r>
        <w:rPr>
          <w:rFonts w:asciiTheme="minorHAnsi" w:hAnsiTheme="minorHAnsi"/>
          <w:b/>
          <w:bCs/>
          <w:sz w:val="22"/>
          <w:szCs w:val="22"/>
        </w:rPr>
        <w:t>4</w:t>
      </w:r>
      <w:r w:rsidRPr="0019035E">
        <w:rPr>
          <w:rFonts w:asciiTheme="minorHAnsi" w:hAnsiTheme="minorHAnsi"/>
          <w:b/>
          <w:bCs/>
          <w:sz w:val="22"/>
          <w:szCs w:val="22"/>
        </w:rPr>
        <w:t>.</w:t>
      </w:r>
      <w:r>
        <w:rPr>
          <w:rFonts w:asciiTheme="minorHAnsi" w:hAnsiTheme="minorHAnsi"/>
          <w:b/>
          <w:bCs/>
          <w:sz w:val="22"/>
          <w:szCs w:val="22"/>
        </w:rPr>
        <w:tab/>
      </w:r>
      <w:r w:rsidRPr="00212A1C">
        <w:rPr>
          <w:rFonts w:asciiTheme="minorHAnsi" w:hAnsiTheme="minorHAnsi"/>
          <w:b/>
          <w:sz w:val="22"/>
          <w:szCs w:val="22"/>
        </w:rPr>
        <w:t>INFORMACJA O CHARAKTERZE, CECHACH ISTNIEJĄCYCH I PRZEWIDYWANYCH ZAGROŻEŃ DLA ŚRODOWISKA ORAZ HIGIENY I ZDROWIA UŻYTKOWNIKÓW PROJEKTOWANYCH OBIEKTÓW BUDOWLANYCH I ICH OTOCZENIA W ZAKRESIE ZGODNYM Z PRZEPISAMI ODRĘBNYMI</w:t>
      </w: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rPr>
      </w:pPr>
      <w:r w:rsidRPr="0019035E">
        <w:rPr>
          <w:rFonts w:asciiTheme="minorHAnsi" w:hAnsiTheme="minorHAnsi"/>
          <w:b/>
          <w:bCs/>
          <w:sz w:val="22"/>
          <w:szCs w:val="22"/>
        </w:rPr>
        <w:tab/>
      </w:r>
    </w:p>
    <w:p w:rsidR="00647D30" w:rsidRPr="00974282" w:rsidRDefault="00647D30" w:rsidP="00647D30">
      <w:pPr>
        <w:rPr>
          <w:rFonts w:asciiTheme="minorHAnsi" w:hAnsiTheme="minorHAnsi"/>
          <w:b/>
          <w:bCs/>
          <w:sz w:val="22"/>
          <w:szCs w:val="22"/>
        </w:rPr>
      </w:pPr>
      <w:r>
        <w:rPr>
          <w:rFonts w:asciiTheme="minorHAnsi" w:hAnsiTheme="minorHAnsi"/>
          <w:sz w:val="22"/>
          <w:szCs w:val="22"/>
        </w:rPr>
        <w:tab/>
      </w:r>
      <w:r w:rsidRPr="00974282">
        <w:rPr>
          <w:rFonts w:asciiTheme="minorHAnsi" w:hAnsiTheme="minorHAnsi"/>
          <w:sz w:val="22"/>
          <w:szCs w:val="22"/>
        </w:rPr>
        <w:t>Projektowana inwestycja nie będzie ujemnie wpływała na środowisko oraz higienę i zdrowie jego użytkowników.</w:t>
      </w:r>
    </w:p>
    <w:p w:rsidR="00647D30" w:rsidRPr="00974282" w:rsidRDefault="00647D30" w:rsidP="00647D30">
      <w:pPr>
        <w:rPr>
          <w:rFonts w:asciiTheme="minorHAnsi" w:hAnsiTheme="minorHAnsi"/>
          <w:sz w:val="22"/>
          <w:szCs w:val="22"/>
        </w:rPr>
      </w:pPr>
      <w:r>
        <w:rPr>
          <w:rFonts w:asciiTheme="minorHAnsi" w:hAnsiTheme="minorHAnsi"/>
          <w:sz w:val="22"/>
          <w:szCs w:val="22"/>
        </w:rPr>
        <w:tab/>
      </w:r>
      <w:r w:rsidRPr="00974282">
        <w:rPr>
          <w:rFonts w:asciiTheme="minorHAnsi" w:hAnsiTheme="minorHAnsi"/>
          <w:sz w:val="22"/>
          <w:szCs w:val="22"/>
        </w:rPr>
        <w:t xml:space="preserve">Inwestycja nie zalicza się ani do przedsięwzięć mogących znacząco ani potencjalnie oddziaływać na środowisko. W projektowanym budynku prowadzona będzie działalność </w:t>
      </w:r>
      <w:r>
        <w:rPr>
          <w:rFonts w:asciiTheme="minorHAnsi" w:hAnsiTheme="minorHAnsi"/>
          <w:sz w:val="22"/>
          <w:szCs w:val="22"/>
        </w:rPr>
        <w:t>oświatowa</w:t>
      </w:r>
      <w:r w:rsidRPr="00974282">
        <w:rPr>
          <w:rFonts w:asciiTheme="minorHAnsi" w:hAnsiTheme="minorHAnsi"/>
          <w:sz w:val="22"/>
          <w:szCs w:val="22"/>
        </w:rPr>
        <w:t xml:space="preserve">  i użyteczności publicznej. Typ oferowanych usług nie widnieje w wykazie przedsięwzięć mogących zawsze znacząco oddziaływać na środowisko oraz przedsięwzięć mogących potencjalnie znacząco oddziaływać na środowisko, zawartym w Rozporządzeniu Rady Ministrów z dnia 10 września 2019 r. w sprawie przedsięwzięć mogących znacząco oddziaływać na środowisko (Dz. U z 2019 r., poz. 1839).</w:t>
      </w:r>
    </w:p>
    <w:p w:rsidR="00647D30" w:rsidRPr="00974282" w:rsidRDefault="00647D30" w:rsidP="00647D30">
      <w:pPr>
        <w:widowControl w:val="0"/>
        <w:autoSpaceDE w:val="0"/>
        <w:autoSpaceDN w:val="0"/>
        <w:adjustRightInd w:val="0"/>
        <w:ind w:right="48"/>
        <w:jc w:val="both"/>
        <w:outlineLvl w:val="0"/>
        <w:rPr>
          <w:rFonts w:asciiTheme="minorHAnsi" w:hAnsiTheme="minorHAnsi"/>
          <w:b/>
          <w:bCs/>
          <w:sz w:val="22"/>
          <w:szCs w:val="22"/>
        </w:rPr>
      </w:pPr>
      <w:r>
        <w:rPr>
          <w:rFonts w:asciiTheme="minorHAnsi" w:hAnsiTheme="minorHAnsi"/>
          <w:sz w:val="22"/>
          <w:szCs w:val="22"/>
        </w:rPr>
        <w:tab/>
      </w:r>
      <w:r w:rsidRPr="00974282">
        <w:rPr>
          <w:rFonts w:asciiTheme="minorHAnsi" w:hAnsiTheme="minorHAnsi"/>
          <w:sz w:val="22"/>
          <w:szCs w:val="22"/>
        </w:rPr>
        <w:t>W działalności obiektu produkowa</w:t>
      </w:r>
      <w:r>
        <w:rPr>
          <w:rFonts w:asciiTheme="minorHAnsi" w:hAnsiTheme="minorHAnsi"/>
          <w:sz w:val="22"/>
          <w:szCs w:val="22"/>
        </w:rPr>
        <w:t>ne będą przede wszystkim odpady</w:t>
      </w:r>
      <w:r w:rsidRPr="00974282">
        <w:rPr>
          <w:rFonts w:asciiTheme="minorHAnsi" w:hAnsiTheme="minorHAnsi"/>
          <w:sz w:val="22"/>
          <w:szCs w:val="22"/>
        </w:rPr>
        <w:t xml:space="preserve"> komunalne – z wykluczeniem odpadów niebezpiecznych, które będą segregowane i utylizowane na zasadach obowiązujących na terenie Gminy Krościenko Wy</w:t>
      </w:r>
      <w:r>
        <w:rPr>
          <w:rFonts w:asciiTheme="minorHAnsi" w:hAnsiTheme="minorHAnsi"/>
          <w:sz w:val="22"/>
          <w:szCs w:val="22"/>
        </w:rPr>
        <w:t xml:space="preserve">żne. Odpady inne niż komunalne </w:t>
      </w:r>
      <w:r w:rsidRPr="00974282">
        <w:rPr>
          <w:rFonts w:asciiTheme="minorHAnsi" w:hAnsiTheme="minorHAnsi"/>
          <w:sz w:val="22"/>
          <w:szCs w:val="22"/>
        </w:rPr>
        <w:t>będą utylizowane według obowiązujących przepisów przez wyspecjalizowane firmy na podstawie umów spisanych bezpośrednio przez</w:t>
      </w:r>
      <w:r>
        <w:rPr>
          <w:rFonts w:asciiTheme="minorHAnsi" w:hAnsiTheme="minorHAnsi"/>
          <w:sz w:val="22"/>
          <w:szCs w:val="22"/>
        </w:rPr>
        <w:t xml:space="preserve"> administratora budynku.</w:t>
      </w:r>
    </w:p>
    <w:p w:rsidR="00647D30" w:rsidRPr="00B876F6" w:rsidRDefault="00647D30" w:rsidP="00647D30">
      <w:pPr>
        <w:widowControl w:val="0"/>
        <w:autoSpaceDE w:val="0"/>
        <w:autoSpaceDN w:val="0"/>
        <w:adjustRightInd w:val="0"/>
        <w:ind w:right="48"/>
        <w:jc w:val="both"/>
        <w:outlineLvl w:val="0"/>
        <w:rPr>
          <w:rFonts w:asciiTheme="minorHAnsi" w:hAnsiTheme="minorHAnsi"/>
          <w:sz w:val="22"/>
          <w:szCs w:val="22"/>
        </w:rPr>
      </w:pPr>
      <w:r>
        <w:rPr>
          <w:rFonts w:asciiTheme="minorHAnsi" w:hAnsiTheme="minorHAnsi"/>
          <w:sz w:val="22"/>
          <w:szCs w:val="22"/>
        </w:rPr>
        <w:tab/>
      </w:r>
      <w:r w:rsidRPr="00B876F6">
        <w:rPr>
          <w:rFonts w:asciiTheme="minorHAnsi" w:hAnsiTheme="minorHAnsi"/>
          <w:sz w:val="22"/>
          <w:szCs w:val="22"/>
        </w:rPr>
        <w:t xml:space="preserve">Projektowana inwestycja nie wchodzi w kolizje z terenami leśnymi, pomnikami przyrody ożywionej i nieożywionej. </w:t>
      </w:r>
    </w:p>
    <w:p w:rsidR="00647D30" w:rsidRPr="00B876F6" w:rsidRDefault="00647D30" w:rsidP="00647D30">
      <w:pPr>
        <w:ind w:right="283" w:firstLine="708"/>
        <w:jc w:val="both"/>
        <w:rPr>
          <w:rFonts w:asciiTheme="minorHAnsi" w:hAnsiTheme="minorHAnsi"/>
          <w:sz w:val="22"/>
          <w:szCs w:val="22"/>
        </w:rPr>
      </w:pPr>
      <w:r w:rsidRPr="00B876F6">
        <w:rPr>
          <w:rFonts w:asciiTheme="minorHAnsi" w:hAnsiTheme="minorHAnsi"/>
          <w:sz w:val="22"/>
          <w:szCs w:val="22"/>
        </w:rPr>
        <w:t xml:space="preserve">Teren inwestycji położony jest poza obszarami Natura 2000. </w:t>
      </w:r>
    </w:p>
    <w:p w:rsidR="00647D30" w:rsidRPr="005365B9" w:rsidRDefault="00647D30" w:rsidP="00647D30">
      <w:pPr>
        <w:ind w:right="283" w:firstLine="708"/>
        <w:jc w:val="both"/>
        <w:rPr>
          <w:rFonts w:asciiTheme="minorHAnsi" w:hAnsiTheme="minorHAnsi"/>
          <w:sz w:val="22"/>
          <w:szCs w:val="22"/>
        </w:rPr>
      </w:pPr>
      <w:r w:rsidRPr="005365B9">
        <w:rPr>
          <w:rFonts w:asciiTheme="minorHAnsi" w:hAnsiTheme="minorHAnsi"/>
          <w:sz w:val="22"/>
          <w:szCs w:val="22"/>
        </w:rPr>
        <w:t xml:space="preserve">Odległość do najbliżej położonego obszaru ochrony Natura 2000  - </w:t>
      </w:r>
      <w:r>
        <w:rPr>
          <w:rStyle w:val="item-fieldvalue"/>
          <w:rFonts w:asciiTheme="minorHAnsi" w:hAnsiTheme="minorHAnsi"/>
          <w:sz w:val="22"/>
          <w:szCs w:val="22"/>
        </w:rPr>
        <w:t>Wisłok środkowy z dopływami</w:t>
      </w:r>
      <w:r w:rsidRPr="005365B9">
        <w:rPr>
          <w:rStyle w:val="item-fieldvalue"/>
          <w:rFonts w:asciiTheme="minorHAnsi" w:hAnsiTheme="minorHAnsi"/>
          <w:sz w:val="22"/>
          <w:szCs w:val="22"/>
        </w:rPr>
        <w:t xml:space="preserve"> - </w:t>
      </w:r>
      <w:r w:rsidRPr="005365B9">
        <w:rPr>
          <w:rFonts w:asciiTheme="minorHAnsi" w:hAnsiTheme="minorHAnsi"/>
          <w:sz w:val="22"/>
          <w:szCs w:val="22"/>
        </w:rPr>
        <w:t xml:space="preserve">wynosi </w:t>
      </w:r>
      <w:r>
        <w:rPr>
          <w:rFonts w:asciiTheme="minorHAnsi" w:hAnsiTheme="minorHAnsi"/>
          <w:sz w:val="22"/>
          <w:szCs w:val="22"/>
        </w:rPr>
        <w:t>0,36k</w:t>
      </w:r>
      <w:r w:rsidRPr="005365B9">
        <w:rPr>
          <w:rFonts w:asciiTheme="minorHAnsi" w:hAnsiTheme="minorHAnsi"/>
          <w:sz w:val="22"/>
          <w:szCs w:val="22"/>
        </w:rPr>
        <w:t>m.</w:t>
      </w:r>
      <w:r w:rsidRPr="005365B9">
        <w:rPr>
          <w:sz w:val="30"/>
          <w:szCs w:val="30"/>
        </w:rPr>
        <w:t xml:space="preserve"> </w:t>
      </w:r>
      <w:r w:rsidRPr="005365B9">
        <w:rPr>
          <w:rFonts w:asciiTheme="minorHAnsi" w:hAnsiTheme="minorHAnsi"/>
          <w:sz w:val="22"/>
          <w:szCs w:val="22"/>
        </w:rPr>
        <w:t>Projektowany</w:t>
      </w:r>
      <w:r>
        <w:rPr>
          <w:rFonts w:asciiTheme="minorHAnsi" w:hAnsiTheme="minorHAnsi"/>
          <w:sz w:val="22"/>
          <w:szCs w:val="22"/>
        </w:rPr>
        <w:t xml:space="preserve"> </w:t>
      </w:r>
      <w:r w:rsidRPr="005365B9">
        <w:rPr>
          <w:rFonts w:asciiTheme="minorHAnsi" w:hAnsiTheme="minorHAnsi"/>
          <w:sz w:val="22"/>
          <w:szCs w:val="22"/>
        </w:rPr>
        <w:t>obiekt</w:t>
      </w:r>
      <w:r>
        <w:rPr>
          <w:rFonts w:asciiTheme="minorHAnsi" w:hAnsiTheme="minorHAnsi"/>
          <w:sz w:val="22"/>
          <w:szCs w:val="22"/>
        </w:rPr>
        <w:t xml:space="preserve"> </w:t>
      </w:r>
      <w:r w:rsidRPr="005365B9">
        <w:rPr>
          <w:rFonts w:asciiTheme="minorHAnsi" w:hAnsiTheme="minorHAnsi"/>
          <w:sz w:val="22"/>
          <w:szCs w:val="22"/>
        </w:rPr>
        <w:t>(bud.</w:t>
      </w:r>
      <w:r>
        <w:rPr>
          <w:rFonts w:asciiTheme="minorHAnsi" w:hAnsiTheme="minorHAnsi"/>
          <w:sz w:val="22"/>
          <w:szCs w:val="22"/>
        </w:rPr>
        <w:t xml:space="preserve"> przedszkola i żłobka</w:t>
      </w:r>
      <w:r w:rsidRPr="005365B9">
        <w:rPr>
          <w:rFonts w:asciiTheme="minorHAnsi" w:hAnsiTheme="minorHAnsi"/>
          <w:sz w:val="22"/>
          <w:szCs w:val="22"/>
        </w:rPr>
        <w:t>)</w:t>
      </w:r>
      <w:r>
        <w:rPr>
          <w:rFonts w:asciiTheme="minorHAnsi" w:hAnsiTheme="minorHAnsi"/>
          <w:sz w:val="22"/>
          <w:szCs w:val="22"/>
        </w:rPr>
        <w:t xml:space="preserve"> </w:t>
      </w:r>
      <w:r w:rsidRPr="005365B9">
        <w:rPr>
          <w:rFonts w:asciiTheme="minorHAnsi" w:hAnsiTheme="minorHAnsi"/>
          <w:sz w:val="22"/>
          <w:szCs w:val="22"/>
        </w:rPr>
        <w:t>nie</w:t>
      </w:r>
      <w:r>
        <w:rPr>
          <w:rFonts w:asciiTheme="minorHAnsi" w:hAnsiTheme="minorHAnsi"/>
          <w:sz w:val="22"/>
          <w:szCs w:val="22"/>
        </w:rPr>
        <w:t xml:space="preserve"> </w:t>
      </w:r>
      <w:r w:rsidRPr="005365B9">
        <w:rPr>
          <w:rFonts w:asciiTheme="minorHAnsi" w:hAnsiTheme="minorHAnsi"/>
          <w:sz w:val="22"/>
          <w:szCs w:val="22"/>
        </w:rPr>
        <w:t>oddziałuje</w:t>
      </w:r>
      <w:r>
        <w:rPr>
          <w:rFonts w:asciiTheme="minorHAnsi" w:hAnsiTheme="minorHAnsi"/>
          <w:sz w:val="22"/>
          <w:szCs w:val="22"/>
        </w:rPr>
        <w:t xml:space="preserve"> </w:t>
      </w:r>
      <w:r w:rsidRPr="005365B9">
        <w:rPr>
          <w:rFonts w:asciiTheme="minorHAnsi" w:hAnsiTheme="minorHAnsi"/>
          <w:sz w:val="22"/>
          <w:szCs w:val="22"/>
        </w:rPr>
        <w:t>na</w:t>
      </w:r>
      <w:r>
        <w:rPr>
          <w:rFonts w:asciiTheme="minorHAnsi" w:hAnsiTheme="minorHAnsi"/>
          <w:sz w:val="22"/>
          <w:szCs w:val="22"/>
        </w:rPr>
        <w:t xml:space="preserve"> </w:t>
      </w:r>
      <w:r w:rsidRPr="005365B9">
        <w:rPr>
          <w:rFonts w:asciiTheme="minorHAnsi" w:hAnsiTheme="minorHAnsi"/>
          <w:sz w:val="22"/>
          <w:szCs w:val="22"/>
        </w:rPr>
        <w:t>obszar</w:t>
      </w:r>
      <w:r>
        <w:rPr>
          <w:rFonts w:asciiTheme="minorHAnsi" w:hAnsiTheme="minorHAnsi"/>
          <w:sz w:val="22"/>
          <w:szCs w:val="22"/>
        </w:rPr>
        <w:t xml:space="preserve"> </w:t>
      </w:r>
      <w:r w:rsidRPr="005365B9">
        <w:rPr>
          <w:rFonts w:asciiTheme="minorHAnsi" w:hAnsiTheme="minorHAnsi"/>
          <w:sz w:val="22"/>
          <w:szCs w:val="22"/>
        </w:rPr>
        <w:t>Natura</w:t>
      </w:r>
      <w:r>
        <w:rPr>
          <w:rFonts w:asciiTheme="minorHAnsi" w:hAnsiTheme="minorHAnsi"/>
          <w:sz w:val="22"/>
          <w:szCs w:val="22"/>
        </w:rPr>
        <w:t xml:space="preserve"> </w:t>
      </w:r>
      <w:r w:rsidRPr="005365B9">
        <w:rPr>
          <w:rFonts w:asciiTheme="minorHAnsi" w:hAnsiTheme="minorHAnsi"/>
          <w:sz w:val="22"/>
          <w:szCs w:val="22"/>
        </w:rPr>
        <w:t>2000</w:t>
      </w:r>
      <w:r>
        <w:rPr>
          <w:rFonts w:asciiTheme="minorHAnsi" w:hAnsiTheme="minorHAnsi"/>
          <w:sz w:val="22"/>
          <w:szCs w:val="22"/>
        </w:rPr>
        <w:t>.</w:t>
      </w:r>
    </w:p>
    <w:p w:rsidR="00647D30" w:rsidRPr="00B876F6" w:rsidRDefault="00647D30" w:rsidP="00647D30">
      <w:pPr>
        <w:ind w:right="283" w:firstLine="708"/>
        <w:jc w:val="both"/>
        <w:rPr>
          <w:rFonts w:asciiTheme="minorHAnsi" w:hAnsiTheme="minorHAnsi"/>
          <w:sz w:val="22"/>
          <w:szCs w:val="22"/>
        </w:rPr>
      </w:pPr>
      <w:r w:rsidRPr="00B876F6">
        <w:rPr>
          <w:rFonts w:asciiTheme="minorHAnsi" w:hAnsiTheme="minorHAnsi"/>
          <w:sz w:val="22"/>
          <w:szCs w:val="22"/>
        </w:rPr>
        <w:t>Na terenie objętym inwestycją nie występują chronione gatunki roślin, zwierząt bądź grzybów, o których mowa w:</w:t>
      </w:r>
    </w:p>
    <w:p w:rsidR="00647D30" w:rsidRPr="00B876F6" w:rsidRDefault="00647D30" w:rsidP="00647D30">
      <w:pPr>
        <w:ind w:right="283"/>
        <w:jc w:val="both"/>
        <w:rPr>
          <w:rFonts w:asciiTheme="minorHAnsi" w:hAnsiTheme="minorHAnsi"/>
          <w:sz w:val="22"/>
          <w:szCs w:val="22"/>
        </w:rPr>
      </w:pPr>
      <w:r w:rsidRPr="00B876F6">
        <w:rPr>
          <w:rFonts w:asciiTheme="minorHAnsi" w:hAnsiTheme="minorHAnsi"/>
          <w:sz w:val="22"/>
          <w:szCs w:val="22"/>
        </w:rPr>
        <w:t>- Rozporządzeniu Ministra Środowiska z dnia 12.10.2011r. w sprawie ochrony gatunkowej zwierząt (Dz. U. nr 237 poz. 1419),</w:t>
      </w:r>
    </w:p>
    <w:p w:rsidR="00647D30" w:rsidRPr="00B876F6" w:rsidRDefault="00647D30" w:rsidP="00647D30">
      <w:pPr>
        <w:ind w:right="283"/>
        <w:jc w:val="both"/>
        <w:rPr>
          <w:rFonts w:asciiTheme="minorHAnsi" w:hAnsiTheme="minorHAnsi"/>
          <w:sz w:val="22"/>
          <w:szCs w:val="22"/>
        </w:rPr>
      </w:pPr>
      <w:r w:rsidRPr="00B876F6">
        <w:rPr>
          <w:rFonts w:asciiTheme="minorHAnsi" w:hAnsiTheme="minorHAnsi"/>
          <w:sz w:val="22"/>
          <w:szCs w:val="22"/>
        </w:rPr>
        <w:t>- Rozporządzeniu Ministra Środowiska z dnia 05.01.2012r. w sprawie ochrony gatunkowej roślin</w:t>
      </w:r>
      <w:r w:rsidRPr="00B876F6">
        <w:rPr>
          <w:rFonts w:asciiTheme="minorHAnsi" w:hAnsiTheme="minorHAnsi"/>
          <w:spacing w:val="-11"/>
          <w:sz w:val="22"/>
          <w:szCs w:val="22"/>
        </w:rPr>
        <w:t xml:space="preserve"> </w:t>
      </w:r>
      <w:r w:rsidRPr="00B876F6">
        <w:rPr>
          <w:rFonts w:asciiTheme="minorHAnsi" w:hAnsiTheme="minorHAnsi"/>
          <w:sz w:val="22"/>
          <w:szCs w:val="22"/>
        </w:rPr>
        <w:t>(Dz.</w:t>
      </w:r>
      <w:r>
        <w:rPr>
          <w:rFonts w:asciiTheme="minorHAnsi" w:hAnsiTheme="minorHAnsi"/>
          <w:sz w:val="22"/>
          <w:szCs w:val="22"/>
        </w:rPr>
        <w:t xml:space="preserve"> </w:t>
      </w:r>
      <w:r w:rsidRPr="00B876F6">
        <w:rPr>
          <w:rFonts w:asciiTheme="minorHAnsi" w:hAnsiTheme="minorHAnsi"/>
          <w:sz w:val="22"/>
          <w:szCs w:val="22"/>
        </w:rPr>
        <w:t>U.</w:t>
      </w:r>
      <w:r>
        <w:rPr>
          <w:rFonts w:asciiTheme="minorHAnsi" w:hAnsiTheme="minorHAnsi"/>
          <w:sz w:val="22"/>
          <w:szCs w:val="22"/>
        </w:rPr>
        <w:t xml:space="preserve"> </w:t>
      </w:r>
      <w:r w:rsidRPr="00B876F6">
        <w:rPr>
          <w:rFonts w:asciiTheme="minorHAnsi" w:hAnsiTheme="minorHAnsi"/>
          <w:sz w:val="22"/>
          <w:szCs w:val="22"/>
        </w:rPr>
        <w:t>z 2012r.poz.81),</w:t>
      </w:r>
    </w:p>
    <w:p w:rsidR="00647D30" w:rsidRPr="00B876F6" w:rsidRDefault="00647D30" w:rsidP="00647D30">
      <w:pPr>
        <w:widowControl w:val="0"/>
        <w:autoSpaceDE w:val="0"/>
        <w:autoSpaceDN w:val="0"/>
        <w:adjustRightInd w:val="0"/>
        <w:ind w:right="48"/>
        <w:jc w:val="both"/>
        <w:outlineLvl w:val="0"/>
        <w:rPr>
          <w:rFonts w:asciiTheme="minorHAnsi" w:hAnsiTheme="minorHAnsi"/>
          <w:sz w:val="22"/>
          <w:szCs w:val="22"/>
        </w:rPr>
      </w:pPr>
      <w:r w:rsidRPr="00B876F6">
        <w:rPr>
          <w:rFonts w:asciiTheme="minorHAnsi" w:hAnsiTheme="minorHAnsi"/>
          <w:sz w:val="22"/>
          <w:szCs w:val="22"/>
        </w:rPr>
        <w:t>- Rozporządzeniu Ministra Środowiska z dnia 09.07.2004r. w sprawie dziko występujących grzybów objętych ochroną (Dz. U. nr 168 poz. 1765)</w:t>
      </w:r>
    </w:p>
    <w:p w:rsidR="00647D30" w:rsidRPr="0019035E" w:rsidRDefault="00647D30" w:rsidP="00647D30">
      <w:pPr>
        <w:widowControl w:val="0"/>
        <w:autoSpaceDE w:val="0"/>
        <w:autoSpaceDN w:val="0"/>
        <w:adjustRightInd w:val="0"/>
        <w:ind w:right="48"/>
        <w:jc w:val="both"/>
        <w:rPr>
          <w:rFonts w:asciiTheme="minorHAnsi" w:hAnsiTheme="minorHAnsi"/>
          <w:b/>
          <w:bCs/>
          <w:sz w:val="22"/>
          <w:szCs w:val="22"/>
        </w:rPr>
      </w:pPr>
      <w:r>
        <w:rPr>
          <w:rFonts w:asciiTheme="minorHAnsi" w:hAnsiTheme="minorHAnsi"/>
          <w:sz w:val="22"/>
          <w:szCs w:val="22"/>
        </w:rPr>
        <w:tab/>
      </w:r>
      <w:r w:rsidRPr="00B876F6">
        <w:rPr>
          <w:rFonts w:asciiTheme="minorHAnsi" w:hAnsiTheme="minorHAnsi"/>
          <w:sz w:val="22"/>
          <w:szCs w:val="22"/>
        </w:rPr>
        <w:t>Obiekt będący przedmiotem opracowania wraz z wyposażeniem nie posiada negatywnego wpływu na środowisko, działki sąsiednie oraz tereny przyległe – nie powoduj</w:t>
      </w:r>
      <w:r>
        <w:rPr>
          <w:rFonts w:asciiTheme="minorHAnsi" w:hAnsiTheme="minorHAnsi"/>
          <w:sz w:val="22"/>
          <w:szCs w:val="22"/>
        </w:rPr>
        <w:t>e</w:t>
      </w:r>
      <w:r w:rsidRPr="00B876F6">
        <w:rPr>
          <w:rFonts w:asciiTheme="minorHAnsi" w:hAnsiTheme="minorHAnsi"/>
          <w:sz w:val="22"/>
          <w:szCs w:val="22"/>
        </w:rPr>
        <w:t xml:space="preserve"> emisji hałasu, wibracji, zakłóceń elektrycznych, promieniowania, zanieczyszczenia powietrza, wody i gleby. Obiekt z uwagi na niewielką wysokość nie powoduje szczególnego zacieniania otoczenia, zaś charakter użytkowania pozwala na zachowanie biologicznie czynnego terenu działki poza konieczną powierzchnią zabudowaną</w:t>
      </w:r>
      <w:r>
        <w:rPr>
          <w:rFonts w:asciiTheme="minorHAnsi" w:hAnsiTheme="minorHAnsi"/>
          <w:sz w:val="22"/>
          <w:szCs w:val="22"/>
        </w:rPr>
        <w:t xml:space="preserve"> i utwardzoną</w:t>
      </w:r>
      <w:r w:rsidRPr="00B876F6">
        <w:rPr>
          <w:rFonts w:asciiTheme="minorHAnsi" w:hAnsiTheme="minorHAnsi"/>
          <w:sz w:val="22"/>
          <w:szCs w:val="22"/>
        </w:rPr>
        <w:t>.</w:t>
      </w:r>
    </w:p>
    <w:p w:rsidR="00647D30"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p>
    <w:p w:rsidR="00647D30" w:rsidRPr="0019035E" w:rsidRDefault="00647D30" w:rsidP="00647D30">
      <w:pPr>
        <w:widowControl w:val="0"/>
        <w:autoSpaceDE w:val="0"/>
        <w:autoSpaceDN w:val="0"/>
        <w:adjustRightInd w:val="0"/>
        <w:ind w:right="48"/>
        <w:jc w:val="both"/>
        <w:outlineLvl w:val="0"/>
        <w:rPr>
          <w:rFonts w:asciiTheme="minorHAnsi" w:hAnsiTheme="minorHAnsi"/>
          <w:b/>
          <w:bCs/>
          <w:sz w:val="22"/>
          <w:szCs w:val="22"/>
          <w:u w:val="single"/>
        </w:rPr>
      </w:pPr>
      <w:r>
        <w:rPr>
          <w:rFonts w:asciiTheme="minorHAnsi" w:hAnsiTheme="minorHAnsi"/>
          <w:b/>
          <w:bCs/>
          <w:sz w:val="22"/>
          <w:szCs w:val="22"/>
          <w:u w:val="single"/>
        </w:rPr>
        <w:t>6</w:t>
      </w:r>
      <w:r w:rsidRPr="0019035E">
        <w:rPr>
          <w:rFonts w:asciiTheme="minorHAnsi" w:hAnsiTheme="minorHAnsi"/>
          <w:b/>
          <w:bCs/>
          <w:sz w:val="22"/>
          <w:szCs w:val="22"/>
          <w:u w:val="single"/>
        </w:rPr>
        <w:t xml:space="preserve">. </w:t>
      </w:r>
      <w:r w:rsidRPr="005B410B">
        <w:rPr>
          <w:rFonts w:asciiTheme="minorHAnsi" w:hAnsiTheme="minorHAnsi"/>
          <w:b/>
          <w:sz w:val="22"/>
          <w:szCs w:val="22"/>
          <w:u w:val="single"/>
        </w:rPr>
        <w:t>DANE DOTYCZĄCE WARUNKÓW OCHRONY PRZECIWPOŻAROWEJ</w:t>
      </w:r>
      <w:r>
        <w:rPr>
          <w:rFonts w:asciiTheme="minorHAnsi" w:hAnsiTheme="minorHAnsi"/>
          <w:b/>
          <w:sz w:val="22"/>
          <w:szCs w:val="22"/>
          <w:u w:val="single"/>
        </w:rPr>
        <w:t xml:space="preserve"> - DRÓG POŻAROWYCH ORAZ PRZECIWPOŻAROWEGO ZAOPATRZENIA W WODĘ</w:t>
      </w:r>
    </w:p>
    <w:p w:rsidR="00647D30" w:rsidRDefault="00647D30" w:rsidP="00647D30">
      <w:pPr>
        <w:jc w:val="both"/>
        <w:rPr>
          <w:rFonts w:asciiTheme="minorHAnsi" w:hAnsiTheme="minorHAnsi"/>
          <w:sz w:val="22"/>
          <w:szCs w:val="22"/>
        </w:rPr>
      </w:pPr>
      <w:r w:rsidRPr="00115BA3">
        <w:rPr>
          <w:rFonts w:asciiTheme="minorHAnsi" w:hAnsiTheme="minorHAnsi"/>
          <w:b/>
          <w:sz w:val="22"/>
          <w:szCs w:val="22"/>
        </w:rPr>
        <w:tab/>
        <w:t>6.1 Dojazd pożarowy</w:t>
      </w:r>
      <w:r>
        <w:rPr>
          <w:rFonts w:asciiTheme="minorHAnsi" w:hAnsiTheme="minorHAnsi"/>
          <w:b/>
          <w:sz w:val="22"/>
          <w:szCs w:val="22"/>
        </w:rPr>
        <w:t xml:space="preserve"> </w:t>
      </w:r>
      <w:r w:rsidRPr="00115BA3">
        <w:rPr>
          <w:rFonts w:asciiTheme="minorHAnsi" w:hAnsiTheme="minorHAnsi"/>
          <w:sz w:val="22"/>
          <w:szCs w:val="22"/>
        </w:rPr>
        <w:t xml:space="preserve">– </w:t>
      </w:r>
    </w:p>
    <w:p w:rsidR="00647D30" w:rsidRPr="008675C9" w:rsidRDefault="00647D30" w:rsidP="00647D30">
      <w:pPr>
        <w:rPr>
          <w:rFonts w:asciiTheme="minorHAnsi" w:hAnsiTheme="minorHAnsi"/>
          <w:sz w:val="22"/>
          <w:szCs w:val="22"/>
        </w:rPr>
      </w:pPr>
      <w:r>
        <w:rPr>
          <w:rFonts w:asciiTheme="minorHAnsi" w:hAnsiTheme="minorHAnsi" w:cs="Arial"/>
          <w:sz w:val="22"/>
          <w:szCs w:val="22"/>
          <w:lang w:eastAsia="en-US"/>
        </w:rPr>
        <w:lastRenderedPageBreak/>
        <w:tab/>
      </w:r>
      <w:r w:rsidRPr="008675C9">
        <w:rPr>
          <w:rFonts w:asciiTheme="minorHAnsi" w:hAnsiTheme="minorHAnsi" w:cs="Arial"/>
          <w:sz w:val="22"/>
          <w:szCs w:val="22"/>
          <w:lang w:eastAsia="en-US"/>
        </w:rPr>
        <w:t xml:space="preserve">Zgodnie z zapisem § 12.1 Rozporządzenia Ministra Spraw Wewnętrznych i Administracji z dnia 24 lipca 2009 r. w sprawie przeciwpożarowego zaopatrzenia w wodę oraz dróg pożarowych (Dz. U. nr 124, poz.1030) </w:t>
      </w:r>
      <w:r w:rsidRPr="008675C9">
        <w:rPr>
          <w:rFonts w:asciiTheme="minorHAnsi" w:hAnsiTheme="minorHAnsi"/>
          <w:sz w:val="22"/>
          <w:szCs w:val="22"/>
        </w:rPr>
        <w:t xml:space="preserve">1. </w:t>
      </w:r>
      <w:r w:rsidRPr="008675C9">
        <w:rPr>
          <w:rFonts w:asciiTheme="minorHAnsi" w:hAnsiTheme="minorHAnsi"/>
          <w:i/>
          <w:sz w:val="22"/>
          <w:szCs w:val="22"/>
        </w:rPr>
        <w:t>Drogę pożarową o utwardzonej nawierzchni, umożliwiającą dojazd pojazdów jednostek ochrony przeciwpożarowej do obiektu budowlanego o każdej porze roku, należy doprowadzić do:</w:t>
      </w:r>
      <w:bookmarkStart w:id="2" w:name="mip12384183"/>
      <w:bookmarkEnd w:id="2"/>
      <w:r w:rsidRPr="008675C9">
        <w:rPr>
          <w:rFonts w:asciiTheme="minorHAnsi" w:hAnsiTheme="minorHAnsi"/>
          <w:i/>
          <w:sz w:val="22"/>
          <w:szCs w:val="22"/>
        </w:rPr>
        <w:t xml:space="preserve"> 1) budynku zawierającego strefę pożarową zakwalifikowaną do kategorii zagrożenia ludzi ZL I lub ZL II</w:t>
      </w:r>
      <w:r>
        <w:rPr>
          <w:rFonts w:asciiTheme="minorHAnsi" w:hAnsiTheme="minorHAnsi"/>
          <w:i/>
          <w:sz w:val="22"/>
          <w:szCs w:val="22"/>
        </w:rPr>
        <w:t>.</w:t>
      </w:r>
    </w:p>
    <w:p w:rsidR="00647D30" w:rsidRPr="008675C9" w:rsidRDefault="00647D30" w:rsidP="00647D30">
      <w:pPr>
        <w:jc w:val="both"/>
        <w:rPr>
          <w:rFonts w:asciiTheme="minorHAnsi" w:hAnsiTheme="minorHAnsi"/>
          <w:sz w:val="22"/>
          <w:szCs w:val="22"/>
        </w:rPr>
      </w:pPr>
      <w:r w:rsidRPr="008675C9">
        <w:rPr>
          <w:rFonts w:asciiTheme="minorHAnsi" w:hAnsiTheme="minorHAnsi" w:cs="Arial"/>
          <w:sz w:val="22"/>
          <w:szCs w:val="22"/>
          <w:lang w:eastAsia="en-US"/>
        </w:rPr>
        <w:t xml:space="preserve">Ponadto zgodnie z zapisem § 12.2 </w:t>
      </w:r>
      <w:proofErr w:type="spellStart"/>
      <w:r w:rsidRPr="008675C9">
        <w:rPr>
          <w:rFonts w:asciiTheme="minorHAnsi" w:hAnsiTheme="minorHAnsi" w:cs="Arial"/>
          <w:sz w:val="22"/>
          <w:szCs w:val="22"/>
          <w:lang w:eastAsia="en-US"/>
        </w:rPr>
        <w:t>ww</w:t>
      </w:r>
      <w:proofErr w:type="spellEnd"/>
      <w:r w:rsidRPr="008675C9">
        <w:rPr>
          <w:rFonts w:asciiTheme="minorHAnsi" w:hAnsiTheme="minorHAnsi" w:cs="Arial"/>
          <w:sz w:val="22"/>
          <w:szCs w:val="22"/>
          <w:lang w:eastAsia="en-US"/>
        </w:rPr>
        <w:t xml:space="preserve"> rozporządzenia </w:t>
      </w:r>
      <w:r w:rsidRPr="008675C9">
        <w:rPr>
          <w:rFonts w:asciiTheme="minorHAnsi" w:hAnsiTheme="minorHAnsi"/>
          <w:i/>
          <w:sz w:val="22"/>
          <w:szCs w:val="22"/>
        </w:rPr>
        <w:t xml:space="preserve">Droga pożarowa powinna przebiegać wzdłuż dłuższego boku budynku, o którym mowa w ust. 1 </w:t>
      </w:r>
      <w:proofErr w:type="spellStart"/>
      <w:r w:rsidRPr="008675C9">
        <w:rPr>
          <w:rFonts w:asciiTheme="minorHAnsi" w:hAnsiTheme="minorHAnsi"/>
          <w:i/>
          <w:sz w:val="22"/>
          <w:szCs w:val="22"/>
        </w:rPr>
        <w:t>pkt</w:t>
      </w:r>
      <w:proofErr w:type="spellEnd"/>
      <w:r w:rsidRPr="008675C9">
        <w:rPr>
          <w:rFonts w:asciiTheme="minorHAnsi" w:hAnsiTheme="minorHAnsi"/>
          <w:i/>
          <w:sz w:val="22"/>
          <w:szCs w:val="22"/>
        </w:rPr>
        <w:t xml:space="preserve"> 1-4, na całej jego długości, a w przypadku gdy krótszy bok budynku ma więcej niż 60 m - z jego dwóch stron, przy czym bliższa krawędź drogi pożarowej musi być oddalona od ściany budynku o 5-15 m dla obiektów zaliczanych do kategorii zagrożenia ludzi i o 5-25 m dla pozostałych obiektów. Pomiędzy tą drogą i ścianą budynku nie mogą występować stałe elementy zagospodarowania terenu lub drzewa i krzewy o wysokości przekraczającej 3 m, uniemożliwiające dostęp do elewacji budynku za pomocą podnośników i drabin mechanicznych.</w:t>
      </w:r>
    </w:p>
    <w:p w:rsidR="00647D30" w:rsidRPr="008675C9" w:rsidRDefault="00647D30" w:rsidP="00647D30">
      <w:pPr>
        <w:jc w:val="both"/>
        <w:rPr>
          <w:rFonts w:asciiTheme="minorHAnsi" w:hAnsiTheme="minorHAnsi"/>
          <w:sz w:val="22"/>
          <w:szCs w:val="22"/>
        </w:rPr>
      </w:pPr>
      <w:r>
        <w:rPr>
          <w:rFonts w:asciiTheme="minorHAnsi" w:hAnsiTheme="minorHAnsi"/>
          <w:sz w:val="22"/>
          <w:szCs w:val="22"/>
        </w:rPr>
        <w:t xml:space="preserve">Z kolei </w:t>
      </w:r>
      <w:r w:rsidRPr="008675C9">
        <w:rPr>
          <w:rFonts w:asciiTheme="minorHAnsi" w:hAnsiTheme="minorHAnsi" w:cs="Arial"/>
          <w:sz w:val="22"/>
          <w:szCs w:val="22"/>
          <w:lang w:eastAsia="en-US"/>
        </w:rPr>
        <w:t>zgodnie z zapisem § 12.</w:t>
      </w:r>
      <w:r w:rsidRPr="008675C9">
        <w:rPr>
          <w:rFonts w:asciiTheme="minorHAnsi" w:hAnsiTheme="minorHAnsi"/>
          <w:sz w:val="22"/>
          <w:szCs w:val="22"/>
        </w:rPr>
        <w:t xml:space="preserve">7. </w:t>
      </w:r>
      <w:proofErr w:type="spellStart"/>
      <w:r w:rsidRPr="008675C9">
        <w:rPr>
          <w:rFonts w:asciiTheme="minorHAnsi" w:hAnsiTheme="minorHAnsi" w:cs="Arial"/>
          <w:sz w:val="22"/>
          <w:szCs w:val="22"/>
          <w:lang w:eastAsia="en-US"/>
        </w:rPr>
        <w:t>ww</w:t>
      </w:r>
      <w:proofErr w:type="spellEnd"/>
      <w:r w:rsidRPr="008675C9">
        <w:rPr>
          <w:rFonts w:asciiTheme="minorHAnsi" w:hAnsiTheme="minorHAnsi" w:cs="Arial"/>
          <w:sz w:val="22"/>
          <w:szCs w:val="22"/>
          <w:lang w:eastAsia="en-US"/>
        </w:rPr>
        <w:t xml:space="preserve"> rozporządzenia </w:t>
      </w:r>
      <w:r w:rsidRPr="008675C9">
        <w:rPr>
          <w:rFonts w:asciiTheme="minorHAnsi" w:hAnsiTheme="minorHAnsi"/>
          <w:i/>
          <w:sz w:val="22"/>
          <w:szCs w:val="22"/>
        </w:rPr>
        <w:t>Wymagania, o których mowa w ust. 2 i 3, nie dotyczą budynku o nie więcej niż 3 kondygnacjach nadziemnych i wysokości nie większej niż 12 m, jeżeli jest zapewnione połączenie z drogą pożarową wyjść z tego budynku, utwardzonym dojściem o szerokości minimalnej 1,5 m i długości nie większej niż 30 m, w sposób zapewniający dotarcie bezpośrednio lub drogami ewakuacyjnymi do każdej strefy pożarowej.</w:t>
      </w:r>
    </w:p>
    <w:p w:rsidR="00647D30" w:rsidRPr="008C1D6D" w:rsidRDefault="00647D30" w:rsidP="00647D30">
      <w:pPr>
        <w:jc w:val="both"/>
        <w:rPr>
          <w:rFonts w:asciiTheme="minorHAnsi" w:hAnsiTheme="minorHAnsi"/>
          <w:sz w:val="22"/>
          <w:szCs w:val="22"/>
        </w:rPr>
      </w:pPr>
      <w:r w:rsidRPr="008C1D6D">
        <w:rPr>
          <w:rFonts w:asciiTheme="minorHAnsi" w:hAnsiTheme="minorHAnsi" w:cs="Arial"/>
          <w:sz w:val="22"/>
          <w:szCs w:val="22"/>
          <w:lang w:eastAsia="en-US"/>
        </w:rPr>
        <w:tab/>
        <w:t xml:space="preserve">W przedmiotowym przypadku jest zapewnione połączenie wyjść z budynku z drogą pożarową </w:t>
      </w:r>
      <w:r w:rsidRPr="008C1D6D">
        <w:rPr>
          <w:rFonts w:asciiTheme="minorHAnsi" w:hAnsiTheme="minorHAnsi"/>
          <w:sz w:val="22"/>
          <w:szCs w:val="22"/>
        </w:rPr>
        <w:t>utwardzonym dojściem o szerokości minimalnej 1,5 m i długości nie większej niż 30 m, w sposób zapewniający dotarcie bezpośrednio lub drogami ewakuacyjnymi do każdej strefy pożarowej</w:t>
      </w:r>
    </w:p>
    <w:p w:rsidR="00647D30" w:rsidRPr="00115BA3" w:rsidRDefault="00647D30" w:rsidP="00647D30">
      <w:pPr>
        <w:rPr>
          <w:rFonts w:asciiTheme="minorHAnsi" w:hAnsiTheme="minorHAnsi"/>
          <w:b/>
          <w:sz w:val="22"/>
          <w:szCs w:val="22"/>
        </w:rPr>
      </w:pPr>
      <w:r w:rsidRPr="00115BA3">
        <w:rPr>
          <w:rFonts w:asciiTheme="minorHAnsi" w:hAnsiTheme="minorHAnsi"/>
          <w:b/>
          <w:sz w:val="22"/>
          <w:szCs w:val="22"/>
        </w:rPr>
        <w:tab/>
        <w:t>6.2 Zaopatrzenie w wodę do zewnętrznego gaszenia pożaru</w:t>
      </w:r>
    </w:p>
    <w:p w:rsidR="00647D30" w:rsidRDefault="00647D30" w:rsidP="00647D30">
      <w:pPr>
        <w:jc w:val="both"/>
        <w:rPr>
          <w:rFonts w:asciiTheme="minorHAnsi" w:hAnsiTheme="minorHAnsi" w:cs="Arial"/>
          <w:sz w:val="22"/>
          <w:szCs w:val="22"/>
        </w:rPr>
      </w:pPr>
      <w:r>
        <w:rPr>
          <w:rFonts w:asciiTheme="minorHAnsi" w:hAnsiTheme="minorHAnsi"/>
          <w:sz w:val="22"/>
          <w:szCs w:val="22"/>
        </w:rPr>
        <w:tab/>
      </w:r>
      <w:r w:rsidRPr="00136E9E">
        <w:rPr>
          <w:rFonts w:asciiTheme="minorHAnsi" w:hAnsiTheme="minorHAnsi" w:cs="Arial"/>
          <w:sz w:val="22"/>
          <w:szCs w:val="22"/>
        </w:rPr>
        <w:t>Wymagan</w:t>
      </w:r>
      <w:r>
        <w:rPr>
          <w:rFonts w:asciiTheme="minorHAnsi" w:hAnsiTheme="minorHAnsi" w:cs="Arial"/>
          <w:sz w:val="22"/>
          <w:szCs w:val="22"/>
        </w:rPr>
        <w:t>a</w:t>
      </w:r>
      <w:r w:rsidRPr="00136E9E">
        <w:rPr>
          <w:rFonts w:asciiTheme="minorHAnsi" w:hAnsiTheme="minorHAnsi" w:cs="Arial"/>
          <w:sz w:val="22"/>
          <w:szCs w:val="22"/>
        </w:rPr>
        <w:t xml:space="preserve"> ilość wody dla projektowan</w:t>
      </w:r>
      <w:r>
        <w:rPr>
          <w:rFonts w:asciiTheme="minorHAnsi" w:hAnsiTheme="minorHAnsi" w:cs="Arial"/>
          <w:sz w:val="22"/>
          <w:szCs w:val="22"/>
        </w:rPr>
        <w:t>ego</w:t>
      </w:r>
      <w:r w:rsidRPr="00136E9E">
        <w:rPr>
          <w:rFonts w:asciiTheme="minorHAnsi" w:hAnsiTheme="minorHAnsi" w:cs="Arial"/>
          <w:sz w:val="22"/>
          <w:szCs w:val="22"/>
        </w:rPr>
        <w:t xml:space="preserve"> obiektu wynosi </w:t>
      </w:r>
      <w:r>
        <w:rPr>
          <w:rFonts w:asciiTheme="minorHAnsi" w:hAnsiTheme="minorHAnsi" w:cs="Arial"/>
          <w:sz w:val="22"/>
          <w:szCs w:val="22"/>
        </w:rPr>
        <w:t>2</w:t>
      </w:r>
      <w:r w:rsidRPr="00136E9E">
        <w:rPr>
          <w:rFonts w:asciiTheme="minorHAnsi" w:hAnsiTheme="minorHAnsi" w:cs="Arial"/>
          <w:sz w:val="22"/>
          <w:szCs w:val="22"/>
        </w:rPr>
        <w:t>0 dm</w:t>
      </w:r>
      <w:r w:rsidRPr="00136E9E">
        <w:rPr>
          <w:rFonts w:asciiTheme="minorHAnsi" w:hAnsiTheme="minorHAnsi" w:cs="Arial"/>
          <w:sz w:val="22"/>
          <w:szCs w:val="22"/>
          <w:vertAlign w:val="superscript"/>
        </w:rPr>
        <w:t>3</w:t>
      </w:r>
      <w:r w:rsidRPr="00136E9E">
        <w:rPr>
          <w:rFonts w:asciiTheme="minorHAnsi" w:hAnsiTheme="minorHAnsi" w:cs="Arial"/>
          <w:sz w:val="22"/>
          <w:szCs w:val="22"/>
        </w:rPr>
        <w:t>/s.</w:t>
      </w:r>
    </w:p>
    <w:p w:rsidR="00647D30" w:rsidRPr="007F41A8" w:rsidRDefault="00647D30" w:rsidP="00647D30">
      <w:pPr>
        <w:jc w:val="both"/>
        <w:rPr>
          <w:rFonts w:asciiTheme="minorHAnsi" w:hAnsiTheme="minorHAnsi" w:cs="Arial"/>
          <w:sz w:val="22"/>
          <w:szCs w:val="22"/>
        </w:rPr>
      </w:pPr>
      <w:r w:rsidRPr="00115BA3">
        <w:rPr>
          <w:rFonts w:asciiTheme="minorHAnsi" w:hAnsiTheme="minorHAnsi"/>
          <w:sz w:val="22"/>
          <w:szCs w:val="22"/>
        </w:rPr>
        <w:t>Zgodnie</w:t>
      </w:r>
      <w:r>
        <w:rPr>
          <w:rFonts w:asciiTheme="minorHAnsi" w:hAnsiTheme="minorHAnsi"/>
          <w:sz w:val="22"/>
          <w:szCs w:val="22"/>
        </w:rPr>
        <w:t xml:space="preserve"> </w:t>
      </w:r>
      <w:r w:rsidRPr="00115BA3">
        <w:rPr>
          <w:rFonts w:asciiTheme="minorHAnsi" w:hAnsiTheme="minorHAnsi"/>
          <w:sz w:val="22"/>
          <w:szCs w:val="22"/>
        </w:rPr>
        <w:t xml:space="preserve">z </w:t>
      </w:r>
      <w:r w:rsidRPr="00115BA3">
        <w:rPr>
          <w:rFonts w:asciiTheme="minorHAnsi" w:eastAsia="Univers-PL" w:hAnsiTheme="minorHAnsi"/>
          <w:sz w:val="22"/>
          <w:szCs w:val="22"/>
        </w:rPr>
        <w:t xml:space="preserve">§ </w:t>
      </w:r>
      <w:r>
        <w:rPr>
          <w:rFonts w:asciiTheme="minorHAnsi" w:eastAsia="Univers-PL" w:hAnsiTheme="minorHAnsi"/>
          <w:sz w:val="22"/>
          <w:szCs w:val="22"/>
        </w:rPr>
        <w:t>3</w:t>
      </w:r>
      <w:r w:rsidRPr="00115BA3">
        <w:rPr>
          <w:rFonts w:asciiTheme="minorHAnsi" w:eastAsia="Univers-PL" w:hAnsiTheme="minorHAnsi"/>
          <w:sz w:val="22"/>
          <w:szCs w:val="22"/>
        </w:rPr>
        <w:t xml:space="preserve">. </w:t>
      </w:r>
      <w:r w:rsidRPr="00115BA3">
        <w:rPr>
          <w:rFonts w:asciiTheme="minorHAnsi" w:hAnsiTheme="minorHAnsi"/>
          <w:spacing w:val="2"/>
          <w:sz w:val="22"/>
          <w:szCs w:val="22"/>
        </w:rPr>
        <w:t xml:space="preserve">Rozporządzenia Ministra Spraw Wewnętrznych i Administracji </w:t>
      </w:r>
      <w:r w:rsidRPr="00115BA3">
        <w:rPr>
          <w:rFonts w:asciiTheme="minorHAnsi" w:eastAsia="Univers-PL" w:hAnsiTheme="minorHAnsi"/>
          <w:sz w:val="22"/>
          <w:szCs w:val="22"/>
        </w:rPr>
        <w:t>z dnia 24 lipca 2009 r.</w:t>
      </w:r>
      <w:r w:rsidRPr="00115BA3">
        <w:rPr>
          <w:rFonts w:asciiTheme="minorHAnsi" w:hAnsiTheme="minorHAnsi"/>
          <w:spacing w:val="2"/>
          <w:sz w:val="22"/>
          <w:szCs w:val="22"/>
        </w:rPr>
        <w:t xml:space="preserve"> </w:t>
      </w:r>
      <w:r w:rsidRPr="0031075E">
        <w:rPr>
          <w:rFonts w:asciiTheme="minorHAnsi" w:hAnsiTheme="minorHAnsi"/>
          <w:spacing w:val="2"/>
          <w:sz w:val="22"/>
          <w:szCs w:val="22"/>
        </w:rPr>
        <w:t>w sprawie przeciwpożarowego zaopatrzenia w </w:t>
      </w:r>
      <w:r w:rsidRPr="0031075E">
        <w:rPr>
          <w:rFonts w:asciiTheme="minorHAnsi" w:hAnsiTheme="minorHAnsi"/>
          <w:spacing w:val="3"/>
          <w:sz w:val="22"/>
          <w:szCs w:val="22"/>
        </w:rPr>
        <w:t xml:space="preserve">wodę oraz dróg pożarowych (Dz. U. nr 124, poz. 1030) </w:t>
      </w:r>
      <w:r w:rsidRPr="0031075E">
        <w:rPr>
          <w:rFonts w:asciiTheme="minorHAnsi" w:eastAsia="Univers-PL" w:hAnsiTheme="minorHAnsi" w:cs="Univers-PL"/>
          <w:sz w:val="22"/>
          <w:szCs w:val="22"/>
        </w:rPr>
        <w:t>woda</w:t>
      </w:r>
      <w:r>
        <w:rPr>
          <w:rFonts w:asciiTheme="minorHAnsi" w:eastAsia="Univers-PL" w:hAnsiTheme="minorHAnsi" w:cs="Univers-PL"/>
          <w:sz w:val="22"/>
          <w:szCs w:val="22"/>
        </w:rPr>
        <w:t xml:space="preserve"> </w:t>
      </w:r>
      <w:r w:rsidRPr="0031075E">
        <w:rPr>
          <w:rFonts w:asciiTheme="minorHAnsi" w:eastAsia="Univers-PL" w:hAnsiTheme="minorHAnsi" w:cs="Univers-PL"/>
          <w:sz w:val="22"/>
          <w:szCs w:val="22"/>
        </w:rPr>
        <w:t>do cel</w:t>
      </w:r>
      <w:r>
        <w:rPr>
          <w:rFonts w:asciiTheme="minorHAnsi" w:eastAsia="Univers-PL" w:hAnsiTheme="minorHAnsi" w:cs="Univers-PL"/>
          <w:sz w:val="22"/>
          <w:szCs w:val="22"/>
        </w:rPr>
        <w:t>ó</w:t>
      </w:r>
      <w:r w:rsidRPr="0031075E">
        <w:rPr>
          <w:rFonts w:asciiTheme="minorHAnsi" w:eastAsia="Univers-PL" w:hAnsiTheme="minorHAnsi" w:cs="Univers-PL"/>
          <w:sz w:val="22"/>
          <w:szCs w:val="22"/>
        </w:rPr>
        <w:t>w przeciwpo</w:t>
      </w:r>
      <w:r>
        <w:rPr>
          <w:rFonts w:asciiTheme="minorHAnsi" w:eastAsia="Univers-PL" w:hAnsiTheme="minorHAnsi" w:cs="Univers-PL"/>
          <w:sz w:val="22"/>
          <w:szCs w:val="22"/>
        </w:rPr>
        <w:t>ż</w:t>
      </w:r>
      <w:r w:rsidRPr="0031075E">
        <w:rPr>
          <w:rFonts w:asciiTheme="minorHAnsi" w:eastAsia="Univers-PL" w:hAnsiTheme="minorHAnsi" w:cs="Univers-PL"/>
          <w:sz w:val="22"/>
          <w:szCs w:val="22"/>
        </w:rPr>
        <w:t>arowych do zewn</w:t>
      </w:r>
      <w:r>
        <w:rPr>
          <w:rFonts w:asciiTheme="minorHAnsi" w:eastAsia="Univers-PL" w:hAnsiTheme="minorHAnsi" w:cs="Univers-PL"/>
          <w:sz w:val="22"/>
          <w:szCs w:val="22"/>
        </w:rPr>
        <w:t>ę</w:t>
      </w:r>
      <w:r w:rsidRPr="0031075E">
        <w:rPr>
          <w:rFonts w:asciiTheme="minorHAnsi" w:eastAsia="Univers-PL" w:hAnsiTheme="minorHAnsi" w:cs="Univers-PL"/>
          <w:sz w:val="22"/>
          <w:szCs w:val="22"/>
        </w:rPr>
        <w:t>trznego gaszenia</w:t>
      </w:r>
      <w:r>
        <w:rPr>
          <w:rFonts w:asciiTheme="minorHAnsi" w:eastAsia="Univers-PL" w:hAnsiTheme="minorHAnsi" w:cs="Univers-PL"/>
          <w:sz w:val="22"/>
          <w:szCs w:val="22"/>
        </w:rPr>
        <w:t xml:space="preserve"> </w:t>
      </w:r>
      <w:r w:rsidRPr="0031075E">
        <w:rPr>
          <w:rFonts w:asciiTheme="minorHAnsi" w:eastAsia="Univers-PL" w:hAnsiTheme="minorHAnsi" w:cs="Univers-PL"/>
          <w:sz w:val="22"/>
          <w:szCs w:val="22"/>
        </w:rPr>
        <w:t>po</w:t>
      </w:r>
      <w:r>
        <w:rPr>
          <w:rFonts w:asciiTheme="minorHAnsi" w:eastAsia="Univers-PL" w:hAnsiTheme="minorHAnsi" w:cs="Univers-PL"/>
          <w:sz w:val="22"/>
          <w:szCs w:val="22"/>
        </w:rPr>
        <w:t>ż</w:t>
      </w:r>
      <w:r w:rsidRPr="0031075E">
        <w:rPr>
          <w:rFonts w:asciiTheme="minorHAnsi" w:eastAsia="Univers-PL" w:hAnsiTheme="minorHAnsi" w:cs="Univers-PL"/>
          <w:sz w:val="22"/>
          <w:szCs w:val="22"/>
        </w:rPr>
        <w:t xml:space="preserve">aru </w:t>
      </w:r>
      <w:r>
        <w:rPr>
          <w:rFonts w:asciiTheme="minorHAnsi" w:eastAsia="Univers-PL" w:hAnsiTheme="minorHAnsi" w:cs="Univers-PL"/>
          <w:sz w:val="22"/>
          <w:szCs w:val="22"/>
        </w:rPr>
        <w:t xml:space="preserve">jest </w:t>
      </w:r>
      <w:r w:rsidRPr="0031075E">
        <w:rPr>
          <w:rFonts w:asciiTheme="minorHAnsi" w:eastAsia="Univers-PL" w:hAnsiTheme="minorHAnsi" w:cs="Univers-PL"/>
          <w:sz w:val="22"/>
          <w:szCs w:val="22"/>
        </w:rPr>
        <w:t>zapewni</w:t>
      </w:r>
      <w:r>
        <w:rPr>
          <w:rFonts w:asciiTheme="minorHAnsi" w:eastAsia="Univers-PL" w:hAnsiTheme="minorHAnsi" w:cs="Univers-PL"/>
          <w:sz w:val="22"/>
          <w:szCs w:val="22"/>
        </w:rPr>
        <w:t>o</w:t>
      </w:r>
      <w:r w:rsidRPr="0031075E">
        <w:rPr>
          <w:rFonts w:asciiTheme="minorHAnsi" w:eastAsia="Univers-PL" w:hAnsiTheme="minorHAnsi" w:cs="Univers-PL"/>
          <w:sz w:val="22"/>
          <w:szCs w:val="22"/>
        </w:rPr>
        <w:t>na</w:t>
      </w:r>
      <w:r>
        <w:rPr>
          <w:rFonts w:asciiTheme="minorHAnsi" w:eastAsia="Univers-PL" w:hAnsiTheme="minorHAnsi" w:cs="Univers-PL"/>
          <w:sz w:val="22"/>
          <w:szCs w:val="22"/>
        </w:rPr>
        <w:t xml:space="preserve"> przez hydranty: 1 istniejący hydrant w </w:t>
      </w:r>
      <w:r w:rsidRPr="007F41A8">
        <w:rPr>
          <w:rFonts w:asciiTheme="minorHAnsi" w:eastAsia="Univers-PL" w:hAnsiTheme="minorHAnsi" w:cs="Univers-PL"/>
          <w:sz w:val="22"/>
          <w:szCs w:val="22"/>
        </w:rPr>
        <w:t>odległości ok. 26,5m</w:t>
      </w:r>
      <w:r w:rsidRPr="007F41A8">
        <w:rPr>
          <w:rFonts w:asciiTheme="minorHAnsi" w:hAnsiTheme="minorHAnsi"/>
          <w:sz w:val="22"/>
          <w:szCs w:val="22"/>
        </w:rPr>
        <w:t xml:space="preserve"> przy drodze dojazdowej do Urzędu Gminy</w:t>
      </w:r>
      <w:r w:rsidRPr="007F41A8">
        <w:rPr>
          <w:rFonts w:asciiTheme="minorHAnsi" w:eastAsia="Univers-PL" w:hAnsiTheme="minorHAnsi" w:cs="Univers-PL"/>
          <w:sz w:val="22"/>
          <w:szCs w:val="22"/>
        </w:rPr>
        <w:t xml:space="preserve"> oraz drugi istniejący w odległości ok. 66m od przedmiotowego budynku</w:t>
      </w:r>
      <w:r w:rsidRPr="007F41A8">
        <w:rPr>
          <w:rFonts w:asciiTheme="minorHAnsi" w:hAnsiTheme="minorHAnsi"/>
          <w:sz w:val="22"/>
          <w:szCs w:val="22"/>
        </w:rPr>
        <w:t xml:space="preserve"> przy budynku straży pożarnej Południowa 3</w:t>
      </w:r>
      <w:r w:rsidRPr="007F41A8">
        <w:rPr>
          <w:rFonts w:asciiTheme="minorHAnsi" w:eastAsia="Univers-PL" w:hAnsiTheme="minorHAnsi" w:cs="Univers-PL"/>
          <w:sz w:val="22"/>
          <w:szCs w:val="22"/>
        </w:rPr>
        <w:t>.</w:t>
      </w:r>
    </w:p>
    <w:p w:rsidR="00647D30" w:rsidRDefault="00647D30" w:rsidP="00647D30">
      <w:pPr>
        <w:widowControl w:val="0"/>
        <w:autoSpaceDE w:val="0"/>
        <w:autoSpaceDN w:val="0"/>
        <w:adjustRightInd w:val="0"/>
        <w:ind w:right="48"/>
        <w:jc w:val="both"/>
        <w:outlineLvl w:val="0"/>
        <w:rPr>
          <w:rFonts w:asciiTheme="minorHAnsi" w:hAnsiTheme="minorHAnsi"/>
          <w:sz w:val="22"/>
          <w:szCs w:val="22"/>
        </w:rPr>
      </w:pPr>
    </w:p>
    <w:p w:rsidR="00647D30" w:rsidRDefault="00647D30" w:rsidP="00647D30">
      <w:pPr>
        <w:widowControl w:val="0"/>
        <w:autoSpaceDE w:val="0"/>
        <w:autoSpaceDN w:val="0"/>
        <w:adjustRightInd w:val="0"/>
        <w:ind w:right="48"/>
        <w:jc w:val="both"/>
        <w:outlineLvl w:val="0"/>
        <w:rPr>
          <w:rFonts w:asciiTheme="minorHAnsi" w:hAnsiTheme="minorHAnsi"/>
          <w:sz w:val="22"/>
          <w:szCs w:val="22"/>
        </w:rPr>
      </w:pPr>
      <w:r>
        <w:rPr>
          <w:rFonts w:asciiTheme="minorHAnsi" w:hAnsiTheme="minorHAnsi"/>
          <w:b/>
          <w:bCs/>
          <w:sz w:val="22"/>
          <w:szCs w:val="22"/>
          <w:u w:val="single"/>
        </w:rPr>
        <w:t>7</w:t>
      </w:r>
      <w:r w:rsidRPr="0019035E">
        <w:rPr>
          <w:rFonts w:asciiTheme="minorHAnsi" w:hAnsiTheme="minorHAnsi"/>
          <w:b/>
          <w:bCs/>
          <w:sz w:val="22"/>
          <w:szCs w:val="22"/>
          <w:u w:val="single"/>
        </w:rPr>
        <w:t xml:space="preserve">. </w:t>
      </w:r>
      <w:r>
        <w:rPr>
          <w:rFonts w:asciiTheme="minorHAnsi" w:hAnsiTheme="minorHAnsi"/>
          <w:b/>
          <w:bCs/>
          <w:sz w:val="22"/>
          <w:szCs w:val="22"/>
          <w:u w:val="single"/>
        </w:rPr>
        <w:t xml:space="preserve">INNE NIEZBĘDNE </w:t>
      </w:r>
      <w:r w:rsidRPr="00D6707A">
        <w:rPr>
          <w:rFonts w:asciiTheme="minorHAnsi" w:hAnsiTheme="minorHAnsi"/>
          <w:b/>
          <w:sz w:val="22"/>
          <w:szCs w:val="22"/>
          <w:u w:val="single"/>
        </w:rPr>
        <w:t>DANE</w:t>
      </w:r>
      <w:r w:rsidRPr="00D6707A">
        <w:rPr>
          <w:rFonts w:asciiTheme="minorHAnsi" w:hAnsiTheme="minorHAnsi"/>
          <w:b/>
          <w:bCs/>
          <w:sz w:val="22"/>
          <w:szCs w:val="22"/>
          <w:u w:val="single"/>
        </w:rPr>
        <w:t xml:space="preserve"> WYNIKAJĄCE ZE SPECYFIKI, CHARAKTERU I STOPNIA SKOMPLIKOWANIA OBIEKTU BUDOWLANEGO LUB ROBÓT BUDOWLANYCH</w:t>
      </w:r>
      <w:r w:rsidRPr="00D6707A">
        <w:rPr>
          <w:rFonts w:asciiTheme="minorHAnsi" w:hAnsiTheme="minorHAnsi"/>
          <w:b/>
          <w:sz w:val="22"/>
          <w:szCs w:val="22"/>
          <w:u w:val="single"/>
        </w:rPr>
        <w:t xml:space="preserve"> </w:t>
      </w:r>
    </w:p>
    <w:p w:rsidR="00647D30" w:rsidRPr="00974282" w:rsidRDefault="00647D30" w:rsidP="00647D30">
      <w:pPr>
        <w:rPr>
          <w:rFonts w:asciiTheme="minorHAnsi" w:hAnsiTheme="minorHAnsi"/>
          <w:sz w:val="22"/>
          <w:szCs w:val="22"/>
        </w:rPr>
      </w:pPr>
      <w:r>
        <w:rPr>
          <w:rFonts w:asciiTheme="minorHAnsi" w:hAnsiTheme="minorHAnsi"/>
          <w:sz w:val="22"/>
          <w:szCs w:val="22"/>
        </w:rPr>
        <w:tab/>
      </w:r>
      <w:r w:rsidRPr="00974282">
        <w:rPr>
          <w:rFonts w:asciiTheme="minorHAnsi" w:hAnsiTheme="minorHAnsi"/>
          <w:sz w:val="22"/>
          <w:szCs w:val="22"/>
        </w:rPr>
        <w:t>Realizacja inwestycji nie może naruszać interesów osób trzecich. Ochrona interesów osób trzecich w projekcie obejmuje w szczególności:</w:t>
      </w:r>
    </w:p>
    <w:p w:rsidR="00647D30" w:rsidRPr="00974282" w:rsidRDefault="00647D30" w:rsidP="00647D30">
      <w:pPr>
        <w:pStyle w:val="Akapitzlist"/>
        <w:numPr>
          <w:ilvl w:val="0"/>
          <w:numId w:val="28"/>
        </w:numPr>
        <w:rPr>
          <w:rFonts w:asciiTheme="minorHAnsi" w:hAnsiTheme="minorHAnsi"/>
          <w:sz w:val="22"/>
          <w:szCs w:val="22"/>
        </w:rPr>
      </w:pPr>
      <w:r w:rsidRPr="00974282">
        <w:rPr>
          <w:rFonts w:asciiTheme="minorHAnsi" w:hAnsiTheme="minorHAnsi"/>
          <w:sz w:val="22"/>
          <w:szCs w:val="22"/>
        </w:rPr>
        <w:t>zapewnienie wszystkich dotychczasowych dojść i dojazdów do sąsiednich nieruchomości – zapewniono kontynuację wszystkich dojść i ciągów pieszych oraz zjazdów do nieruchomości w trakcie wykonywania robót i po ich skończeniu;</w:t>
      </w:r>
    </w:p>
    <w:p w:rsidR="00647D30" w:rsidRPr="00974282" w:rsidRDefault="00647D30" w:rsidP="00647D30">
      <w:pPr>
        <w:pStyle w:val="Akapitzlist"/>
        <w:numPr>
          <w:ilvl w:val="0"/>
          <w:numId w:val="28"/>
        </w:numPr>
        <w:rPr>
          <w:rFonts w:asciiTheme="minorHAnsi" w:hAnsiTheme="minorHAnsi"/>
          <w:sz w:val="22"/>
          <w:szCs w:val="22"/>
        </w:rPr>
      </w:pPr>
      <w:r w:rsidRPr="00974282">
        <w:rPr>
          <w:rFonts w:asciiTheme="minorHAnsi" w:hAnsiTheme="minorHAnsi"/>
          <w:sz w:val="22"/>
          <w:szCs w:val="22"/>
        </w:rPr>
        <w:t>uzgodnienie warunków zajęcia terenu na czas trwania prac z właścicielami terenów;</w:t>
      </w:r>
    </w:p>
    <w:p w:rsidR="00647D30" w:rsidRPr="00974282" w:rsidRDefault="00647D30" w:rsidP="00647D30">
      <w:pPr>
        <w:pStyle w:val="Akapitzlist"/>
        <w:numPr>
          <w:ilvl w:val="0"/>
          <w:numId w:val="28"/>
        </w:numPr>
        <w:rPr>
          <w:rFonts w:asciiTheme="minorHAnsi" w:hAnsiTheme="minorHAnsi"/>
          <w:sz w:val="22"/>
          <w:szCs w:val="22"/>
        </w:rPr>
      </w:pPr>
      <w:r w:rsidRPr="00974282">
        <w:rPr>
          <w:rFonts w:asciiTheme="minorHAnsi" w:hAnsiTheme="minorHAnsi"/>
          <w:sz w:val="22"/>
          <w:szCs w:val="22"/>
        </w:rPr>
        <w:t>użyte materiały do budowy nie mogą zawierać środków chemicznych szkodliwych dla środowiska;</w:t>
      </w:r>
    </w:p>
    <w:p w:rsidR="00647D30" w:rsidRPr="00974282" w:rsidRDefault="00647D30" w:rsidP="00647D30">
      <w:pPr>
        <w:pStyle w:val="Akapitzlist"/>
        <w:numPr>
          <w:ilvl w:val="0"/>
          <w:numId w:val="28"/>
        </w:numPr>
        <w:ind w:right="283"/>
        <w:jc w:val="both"/>
        <w:rPr>
          <w:rFonts w:asciiTheme="minorHAnsi" w:hAnsiTheme="minorHAnsi"/>
          <w:b/>
          <w:sz w:val="22"/>
          <w:szCs w:val="22"/>
          <w:u w:val="single"/>
        </w:rPr>
      </w:pPr>
      <w:r w:rsidRPr="00974282">
        <w:rPr>
          <w:rFonts w:asciiTheme="minorHAnsi" w:hAnsiTheme="minorHAnsi"/>
          <w:sz w:val="22"/>
          <w:szCs w:val="22"/>
        </w:rPr>
        <w:t>należy ograniczyć do minimum pracę sprzętu emitującego hałas</w:t>
      </w:r>
      <w:r>
        <w:rPr>
          <w:rFonts w:asciiTheme="minorHAnsi" w:hAnsiTheme="minorHAnsi"/>
          <w:sz w:val="22"/>
          <w:szCs w:val="22"/>
        </w:rPr>
        <w:t>.</w:t>
      </w:r>
    </w:p>
    <w:p w:rsidR="00647D30" w:rsidRDefault="00647D30" w:rsidP="00647D30">
      <w:pPr>
        <w:ind w:right="283"/>
        <w:jc w:val="both"/>
        <w:rPr>
          <w:rFonts w:asciiTheme="minorHAnsi" w:hAnsiTheme="minorHAnsi"/>
          <w:b/>
          <w:sz w:val="22"/>
          <w:szCs w:val="22"/>
          <w:u w:val="single"/>
        </w:rPr>
      </w:pPr>
    </w:p>
    <w:p w:rsidR="00647D30" w:rsidRPr="0019035E" w:rsidRDefault="00647D30" w:rsidP="00647D30">
      <w:pPr>
        <w:ind w:right="283"/>
        <w:jc w:val="both"/>
        <w:rPr>
          <w:rFonts w:asciiTheme="minorHAnsi" w:hAnsiTheme="minorHAnsi"/>
          <w:spacing w:val="2"/>
          <w:sz w:val="22"/>
          <w:szCs w:val="22"/>
          <w:u w:val="single"/>
        </w:rPr>
      </w:pPr>
      <w:r w:rsidRPr="0019035E">
        <w:rPr>
          <w:rFonts w:asciiTheme="minorHAnsi" w:hAnsiTheme="minorHAnsi"/>
          <w:b/>
          <w:sz w:val="22"/>
          <w:szCs w:val="22"/>
          <w:u w:val="single"/>
        </w:rPr>
        <w:t xml:space="preserve">8. </w:t>
      </w:r>
      <w:r>
        <w:rPr>
          <w:rFonts w:asciiTheme="minorHAnsi" w:hAnsiTheme="minorHAnsi"/>
          <w:b/>
          <w:sz w:val="22"/>
          <w:szCs w:val="22"/>
          <w:u w:val="single"/>
        </w:rPr>
        <w:t xml:space="preserve">INFORMACJA O </w:t>
      </w:r>
      <w:r w:rsidRPr="0019035E">
        <w:rPr>
          <w:rFonts w:asciiTheme="minorHAnsi" w:hAnsiTheme="minorHAnsi"/>
          <w:sz w:val="22"/>
          <w:szCs w:val="22"/>
          <w:u w:val="single"/>
        </w:rPr>
        <w:t xml:space="preserve"> </w:t>
      </w:r>
      <w:r w:rsidRPr="0019035E">
        <w:rPr>
          <w:rFonts w:asciiTheme="minorHAnsi" w:hAnsiTheme="minorHAnsi"/>
          <w:b/>
          <w:sz w:val="22"/>
          <w:szCs w:val="22"/>
          <w:u w:val="single"/>
        </w:rPr>
        <w:t>OBSZAR</w:t>
      </w:r>
      <w:r>
        <w:rPr>
          <w:rFonts w:asciiTheme="minorHAnsi" w:hAnsiTheme="minorHAnsi"/>
          <w:b/>
          <w:sz w:val="22"/>
          <w:szCs w:val="22"/>
          <w:u w:val="single"/>
        </w:rPr>
        <w:t>ZE</w:t>
      </w:r>
      <w:r w:rsidRPr="0019035E">
        <w:rPr>
          <w:rFonts w:asciiTheme="minorHAnsi" w:hAnsiTheme="minorHAnsi"/>
          <w:b/>
          <w:sz w:val="22"/>
          <w:szCs w:val="22"/>
          <w:u w:val="single"/>
        </w:rPr>
        <w:t xml:space="preserve"> ODDZIAŁYWANIA</w:t>
      </w:r>
      <w:r>
        <w:rPr>
          <w:rFonts w:asciiTheme="minorHAnsi" w:hAnsiTheme="minorHAnsi"/>
          <w:b/>
          <w:sz w:val="22"/>
          <w:szCs w:val="22"/>
          <w:u w:val="single"/>
        </w:rPr>
        <w:t xml:space="preserve"> OBIEKTU</w:t>
      </w:r>
      <w:r w:rsidRPr="0019035E">
        <w:rPr>
          <w:rFonts w:asciiTheme="minorHAnsi" w:hAnsiTheme="minorHAnsi"/>
          <w:b/>
          <w:sz w:val="22"/>
          <w:szCs w:val="22"/>
          <w:u w:val="single"/>
        </w:rPr>
        <w:t xml:space="preserve"> </w:t>
      </w:r>
    </w:p>
    <w:p w:rsidR="00647D30" w:rsidRPr="005365B9" w:rsidRDefault="00647D30" w:rsidP="00647D30">
      <w:pPr>
        <w:autoSpaceDE w:val="0"/>
        <w:autoSpaceDN w:val="0"/>
        <w:adjustRightInd w:val="0"/>
        <w:jc w:val="both"/>
        <w:rPr>
          <w:rFonts w:asciiTheme="minorHAnsi" w:hAnsiTheme="minorHAnsi"/>
          <w:sz w:val="22"/>
          <w:szCs w:val="22"/>
        </w:rPr>
      </w:pPr>
      <w:r>
        <w:rPr>
          <w:rFonts w:asciiTheme="minorHAnsi" w:hAnsiTheme="minorHAnsi"/>
          <w:sz w:val="22"/>
          <w:szCs w:val="22"/>
        </w:rPr>
        <w:tab/>
      </w:r>
      <w:r w:rsidRPr="005365B9">
        <w:rPr>
          <w:rFonts w:asciiTheme="minorHAnsi" w:hAnsiTheme="minorHAnsi"/>
          <w:sz w:val="22"/>
          <w:szCs w:val="22"/>
        </w:rPr>
        <w:t>Wyznaczenia</w:t>
      </w:r>
      <w:r>
        <w:rPr>
          <w:rFonts w:asciiTheme="minorHAnsi" w:hAnsiTheme="minorHAnsi"/>
          <w:sz w:val="22"/>
          <w:szCs w:val="22"/>
        </w:rPr>
        <w:t xml:space="preserve"> </w:t>
      </w:r>
      <w:r w:rsidRPr="005365B9">
        <w:rPr>
          <w:rFonts w:asciiTheme="minorHAnsi" w:hAnsiTheme="minorHAnsi"/>
          <w:sz w:val="22"/>
          <w:szCs w:val="22"/>
        </w:rPr>
        <w:t>obszaru</w:t>
      </w:r>
      <w:r>
        <w:rPr>
          <w:rFonts w:asciiTheme="minorHAnsi" w:hAnsiTheme="minorHAnsi"/>
          <w:sz w:val="22"/>
          <w:szCs w:val="22"/>
        </w:rPr>
        <w:t xml:space="preserve"> </w:t>
      </w:r>
      <w:r w:rsidRPr="005365B9">
        <w:rPr>
          <w:rFonts w:asciiTheme="minorHAnsi" w:hAnsiTheme="minorHAnsi"/>
          <w:sz w:val="22"/>
          <w:szCs w:val="22"/>
        </w:rPr>
        <w:t>oddziaływania</w:t>
      </w:r>
      <w:r>
        <w:rPr>
          <w:rFonts w:asciiTheme="minorHAnsi" w:hAnsiTheme="minorHAnsi"/>
          <w:sz w:val="22"/>
          <w:szCs w:val="22"/>
        </w:rPr>
        <w:t xml:space="preserve"> </w:t>
      </w:r>
      <w:r w:rsidRPr="005365B9">
        <w:rPr>
          <w:rFonts w:asciiTheme="minorHAnsi" w:hAnsiTheme="minorHAnsi"/>
          <w:sz w:val="22"/>
          <w:szCs w:val="22"/>
        </w:rPr>
        <w:t>projektowanego</w:t>
      </w:r>
      <w:r>
        <w:rPr>
          <w:rFonts w:asciiTheme="minorHAnsi" w:hAnsiTheme="minorHAnsi"/>
          <w:sz w:val="22"/>
          <w:szCs w:val="22"/>
        </w:rPr>
        <w:t xml:space="preserve"> </w:t>
      </w:r>
      <w:r w:rsidRPr="005365B9">
        <w:rPr>
          <w:rFonts w:asciiTheme="minorHAnsi" w:hAnsiTheme="minorHAnsi"/>
          <w:sz w:val="22"/>
          <w:szCs w:val="22"/>
        </w:rPr>
        <w:t>przedsięwzięcia</w:t>
      </w:r>
      <w:r>
        <w:rPr>
          <w:rFonts w:asciiTheme="minorHAnsi" w:hAnsiTheme="minorHAnsi"/>
          <w:sz w:val="22"/>
          <w:szCs w:val="22"/>
        </w:rPr>
        <w:t xml:space="preserve"> </w:t>
      </w:r>
      <w:r w:rsidRPr="005365B9">
        <w:rPr>
          <w:rFonts w:asciiTheme="minorHAnsi" w:hAnsiTheme="minorHAnsi"/>
          <w:sz w:val="22"/>
          <w:szCs w:val="22"/>
        </w:rPr>
        <w:t>dokonano</w:t>
      </w:r>
      <w:r>
        <w:rPr>
          <w:rFonts w:asciiTheme="minorHAnsi" w:hAnsiTheme="minorHAnsi"/>
          <w:sz w:val="22"/>
          <w:szCs w:val="22"/>
        </w:rPr>
        <w:t xml:space="preserve"> </w:t>
      </w:r>
      <w:r w:rsidRPr="005365B9">
        <w:rPr>
          <w:rFonts w:asciiTheme="minorHAnsi" w:hAnsiTheme="minorHAnsi"/>
          <w:sz w:val="22"/>
          <w:szCs w:val="22"/>
        </w:rPr>
        <w:t>w</w:t>
      </w:r>
      <w:r>
        <w:rPr>
          <w:rFonts w:asciiTheme="minorHAnsi" w:hAnsiTheme="minorHAnsi"/>
          <w:sz w:val="22"/>
          <w:szCs w:val="22"/>
        </w:rPr>
        <w:t xml:space="preserve"> </w:t>
      </w:r>
      <w:r w:rsidRPr="005365B9">
        <w:rPr>
          <w:rFonts w:asciiTheme="minorHAnsi" w:hAnsiTheme="minorHAnsi"/>
          <w:sz w:val="22"/>
          <w:szCs w:val="22"/>
        </w:rPr>
        <w:t>oparciu</w:t>
      </w:r>
      <w:r>
        <w:rPr>
          <w:rFonts w:asciiTheme="minorHAnsi" w:hAnsiTheme="minorHAnsi"/>
          <w:sz w:val="22"/>
          <w:szCs w:val="22"/>
        </w:rPr>
        <w:t xml:space="preserve"> </w:t>
      </w:r>
      <w:r w:rsidRPr="005365B9">
        <w:rPr>
          <w:rFonts w:asciiTheme="minorHAnsi" w:hAnsiTheme="minorHAnsi"/>
          <w:sz w:val="22"/>
          <w:szCs w:val="22"/>
        </w:rPr>
        <w:t>o</w:t>
      </w:r>
      <w:r>
        <w:rPr>
          <w:rFonts w:asciiTheme="minorHAnsi" w:hAnsiTheme="minorHAnsi"/>
          <w:sz w:val="22"/>
          <w:szCs w:val="22"/>
        </w:rPr>
        <w:t xml:space="preserve"> </w:t>
      </w:r>
      <w:r w:rsidRPr="005365B9">
        <w:rPr>
          <w:rFonts w:asciiTheme="minorHAnsi" w:hAnsiTheme="minorHAnsi"/>
          <w:sz w:val="22"/>
          <w:szCs w:val="22"/>
        </w:rPr>
        <w:t>art.</w:t>
      </w:r>
      <w:r>
        <w:rPr>
          <w:rFonts w:asciiTheme="minorHAnsi" w:hAnsiTheme="minorHAnsi"/>
          <w:sz w:val="22"/>
          <w:szCs w:val="22"/>
        </w:rPr>
        <w:t xml:space="preserve"> </w:t>
      </w:r>
      <w:r w:rsidRPr="005365B9">
        <w:rPr>
          <w:rFonts w:asciiTheme="minorHAnsi" w:hAnsiTheme="minorHAnsi"/>
          <w:sz w:val="22"/>
          <w:szCs w:val="22"/>
        </w:rPr>
        <w:t>3</w:t>
      </w:r>
      <w:r>
        <w:rPr>
          <w:rFonts w:asciiTheme="minorHAnsi" w:hAnsiTheme="minorHAnsi"/>
          <w:sz w:val="22"/>
          <w:szCs w:val="22"/>
        </w:rPr>
        <w:t xml:space="preserve"> </w:t>
      </w:r>
      <w:proofErr w:type="spellStart"/>
      <w:r w:rsidRPr="005365B9">
        <w:rPr>
          <w:rFonts w:asciiTheme="minorHAnsi" w:hAnsiTheme="minorHAnsi"/>
          <w:sz w:val="22"/>
          <w:szCs w:val="22"/>
        </w:rPr>
        <w:t>pkt</w:t>
      </w:r>
      <w:proofErr w:type="spellEnd"/>
      <w:r>
        <w:rPr>
          <w:rFonts w:asciiTheme="minorHAnsi" w:hAnsiTheme="minorHAnsi"/>
          <w:sz w:val="22"/>
          <w:szCs w:val="22"/>
        </w:rPr>
        <w:t xml:space="preserve"> </w:t>
      </w:r>
      <w:r w:rsidRPr="005365B9">
        <w:rPr>
          <w:rFonts w:asciiTheme="minorHAnsi" w:hAnsiTheme="minorHAnsi"/>
          <w:sz w:val="22"/>
          <w:szCs w:val="22"/>
        </w:rPr>
        <w:t>20</w:t>
      </w:r>
      <w:r>
        <w:rPr>
          <w:rFonts w:asciiTheme="minorHAnsi" w:hAnsiTheme="minorHAnsi"/>
          <w:sz w:val="22"/>
          <w:szCs w:val="22"/>
        </w:rPr>
        <w:t xml:space="preserve"> </w:t>
      </w:r>
      <w:r w:rsidRPr="005365B9">
        <w:rPr>
          <w:rFonts w:asciiTheme="minorHAnsi" w:hAnsiTheme="minorHAnsi"/>
          <w:sz w:val="22"/>
          <w:szCs w:val="22"/>
        </w:rPr>
        <w:t>Prawa</w:t>
      </w:r>
      <w:r>
        <w:rPr>
          <w:rFonts w:asciiTheme="minorHAnsi" w:hAnsiTheme="minorHAnsi"/>
          <w:sz w:val="22"/>
          <w:szCs w:val="22"/>
        </w:rPr>
        <w:t xml:space="preserve"> </w:t>
      </w:r>
      <w:r w:rsidRPr="005365B9">
        <w:rPr>
          <w:rFonts w:asciiTheme="minorHAnsi" w:hAnsiTheme="minorHAnsi"/>
          <w:sz w:val="22"/>
          <w:szCs w:val="22"/>
        </w:rPr>
        <w:t>budowlanego,</w:t>
      </w:r>
      <w:r>
        <w:rPr>
          <w:rFonts w:asciiTheme="minorHAnsi" w:hAnsiTheme="minorHAnsi"/>
          <w:sz w:val="22"/>
          <w:szCs w:val="22"/>
        </w:rPr>
        <w:t xml:space="preserve"> </w:t>
      </w:r>
      <w:r w:rsidRPr="005365B9">
        <w:rPr>
          <w:rFonts w:asciiTheme="minorHAnsi" w:hAnsiTheme="minorHAnsi"/>
          <w:sz w:val="22"/>
          <w:szCs w:val="22"/>
        </w:rPr>
        <w:t>który</w:t>
      </w:r>
      <w:r>
        <w:rPr>
          <w:rFonts w:asciiTheme="minorHAnsi" w:hAnsiTheme="minorHAnsi"/>
          <w:sz w:val="22"/>
          <w:szCs w:val="22"/>
        </w:rPr>
        <w:t xml:space="preserve"> </w:t>
      </w:r>
      <w:r w:rsidRPr="005365B9">
        <w:rPr>
          <w:rFonts w:asciiTheme="minorHAnsi" w:hAnsiTheme="minorHAnsi"/>
          <w:sz w:val="22"/>
          <w:szCs w:val="22"/>
        </w:rPr>
        <w:t>stanowi,</w:t>
      </w:r>
      <w:r>
        <w:rPr>
          <w:rFonts w:asciiTheme="minorHAnsi" w:hAnsiTheme="minorHAnsi"/>
          <w:sz w:val="22"/>
          <w:szCs w:val="22"/>
        </w:rPr>
        <w:t xml:space="preserve"> </w:t>
      </w:r>
      <w:r w:rsidRPr="005365B9">
        <w:rPr>
          <w:rFonts w:asciiTheme="minorHAnsi" w:hAnsiTheme="minorHAnsi"/>
          <w:sz w:val="22"/>
          <w:szCs w:val="22"/>
        </w:rPr>
        <w:t>że</w:t>
      </w:r>
      <w:r>
        <w:rPr>
          <w:rFonts w:asciiTheme="minorHAnsi" w:hAnsiTheme="minorHAnsi"/>
          <w:sz w:val="22"/>
          <w:szCs w:val="22"/>
        </w:rPr>
        <w:t xml:space="preserve"> </w:t>
      </w:r>
      <w:r w:rsidRPr="005365B9">
        <w:rPr>
          <w:rFonts w:asciiTheme="minorHAnsi" w:hAnsiTheme="minorHAnsi"/>
          <w:sz w:val="22"/>
          <w:szCs w:val="22"/>
        </w:rPr>
        <w:t>przez</w:t>
      </w:r>
      <w:r>
        <w:rPr>
          <w:rFonts w:asciiTheme="minorHAnsi" w:hAnsiTheme="minorHAnsi"/>
          <w:sz w:val="22"/>
          <w:szCs w:val="22"/>
        </w:rPr>
        <w:t xml:space="preserve"> </w:t>
      </w:r>
      <w:r w:rsidRPr="005365B9">
        <w:rPr>
          <w:rFonts w:asciiTheme="minorHAnsi" w:hAnsiTheme="minorHAnsi"/>
          <w:sz w:val="22"/>
          <w:szCs w:val="22"/>
        </w:rPr>
        <w:t>obszar</w:t>
      </w:r>
      <w:r>
        <w:rPr>
          <w:rFonts w:asciiTheme="minorHAnsi" w:hAnsiTheme="minorHAnsi"/>
          <w:sz w:val="22"/>
          <w:szCs w:val="22"/>
        </w:rPr>
        <w:t xml:space="preserve"> </w:t>
      </w:r>
      <w:r w:rsidRPr="005365B9">
        <w:rPr>
          <w:rFonts w:asciiTheme="minorHAnsi" w:hAnsiTheme="minorHAnsi"/>
          <w:sz w:val="22"/>
          <w:szCs w:val="22"/>
        </w:rPr>
        <w:t>oddziaływania</w:t>
      </w:r>
      <w:r>
        <w:rPr>
          <w:rFonts w:asciiTheme="minorHAnsi" w:hAnsiTheme="minorHAnsi"/>
          <w:sz w:val="22"/>
          <w:szCs w:val="22"/>
        </w:rPr>
        <w:t xml:space="preserve"> </w:t>
      </w:r>
      <w:r w:rsidRPr="005365B9">
        <w:rPr>
          <w:rFonts w:asciiTheme="minorHAnsi" w:hAnsiTheme="minorHAnsi"/>
          <w:sz w:val="22"/>
          <w:szCs w:val="22"/>
        </w:rPr>
        <w:t>obiektu</w:t>
      </w:r>
      <w:r>
        <w:rPr>
          <w:rFonts w:asciiTheme="minorHAnsi" w:hAnsiTheme="minorHAnsi"/>
          <w:sz w:val="22"/>
          <w:szCs w:val="22"/>
        </w:rPr>
        <w:t xml:space="preserve"> </w:t>
      </w:r>
      <w:r w:rsidRPr="005365B9">
        <w:rPr>
          <w:rFonts w:asciiTheme="minorHAnsi" w:hAnsiTheme="minorHAnsi"/>
          <w:sz w:val="22"/>
          <w:szCs w:val="22"/>
        </w:rPr>
        <w:t>należy</w:t>
      </w:r>
      <w:r>
        <w:rPr>
          <w:rFonts w:asciiTheme="minorHAnsi" w:hAnsiTheme="minorHAnsi"/>
          <w:sz w:val="22"/>
          <w:szCs w:val="22"/>
        </w:rPr>
        <w:t xml:space="preserve"> </w:t>
      </w:r>
      <w:r w:rsidRPr="005365B9">
        <w:rPr>
          <w:rFonts w:asciiTheme="minorHAnsi" w:hAnsiTheme="minorHAnsi"/>
          <w:sz w:val="22"/>
          <w:szCs w:val="22"/>
        </w:rPr>
        <w:t>rozumieć</w:t>
      </w:r>
      <w:r>
        <w:rPr>
          <w:rFonts w:asciiTheme="minorHAnsi" w:hAnsiTheme="minorHAnsi"/>
          <w:sz w:val="22"/>
          <w:szCs w:val="22"/>
        </w:rPr>
        <w:t xml:space="preserve"> </w:t>
      </w:r>
      <w:r w:rsidRPr="005365B9">
        <w:rPr>
          <w:rFonts w:asciiTheme="minorHAnsi" w:hAnsiTheme="minorHAnsi"/>
          <w:sz w:val="22"/>
          <w:szCs w:val="22"/>
        </w:rPr>
        <w:t>teren</w:t>
      </w:r>
      <w:r>
        <w:rPr>
          <w:rFonts w:asciiTheme="minorHAnsi" w:hAnsiTheme="minorHAnsi"/>
          <w:sz w:val="22"/>
          <w:szCs w:val="22"/>
        </w:rPr>
        <w:t xml:space="preserve"> </w:t>
      </w:r>
      <w:r w:rsidRPr="005365B9">
        <w:rPr>
          <w:rFonts w:asciiTheme="minorHAnsi" w:hAnsiTheme="minorHAnsi"/>
          <w:sz w:val="22"/>
          <w:szCs w:val="22"/>
        </w:rPr>
        <w:t>wyznaczony</w:t>
      </w:r>
      <w:r>
        <w:rPr>
          <w:rFonts w:asciiTheme="minorHAnsi" w:hAnsiTheme="minorHAnsi"/>
          <w:sz w:val="22"/>
          <w:szCs w:val="22"/>
        </w:rPr>
        <w:t xml:space="preserve"> </w:t>
      </w:r>
      <w:r w:rsidRPr="005365B9">
        <w:rPr>
          <w:rFonts w:asciiTheme="minorHAnsi" w:hAnsiTheme="minorHAnsi"/>
          <w:sz w:val="22"/>
          <w:szCs w:val="22"/>
        </w:rPr>
        <w:t>w</w:t>
      </w:r>
      <w:r>
        <w:rPr>
          <w:rFonts w:asciiTheme="minorHAnsi" w:hAnsiTheme="minorHAnsi"/>
          <w:sz w:val="22"/>
          <w:szCs w:val="22"/>
        </w:rPr>
        <w:t xml:space="preserve"> </w:t>
      </w:r>
      <w:r w:rsidRPr="005365B9">
        <w:rPr>
          <w:rFonts w:asciiTheme="minorHAnsi" w:hAnsiTheme="minorHAnsi"/>
          <w:sz w:val="22"/>
          <w:szCs w:val="22"/>
        </w:rPr>
        <w:t>otoczeniu</w:t>
      </w:r>
      <w:r>
        <w:rPr>
          <w:rFonts w:asciiTheme="minorHAnsi" w:hAnsiTheme="minorHAnsi"/>
          <w:sz w:val="22"/>
          <w:szCs w:val="22"/>
        </w:rPr>
        <w:t xml:space="preserve"> </w:t>
      </w:r>
      <w:r w:rsidRPr="005365B9">
        <w:rPr>
          <w:rFonts w:asciiTheme="minorHAnsi" w:hAnsiTheme="minorHAnsi"/>
          <w:sz w:val="22"/>
          <w:szCs w:val="22"/>
        </w:rPr>
        <w:t>obiektu</w:t>
      </w:r>
      <w:r>
        <w:rPr>
          <w:rFonts w:asciiTheme="minorHAnsi" w:hAnsiTheme="minorHAnsi"/>
          <w:sz w:val="22"/>
          <w:szCs w:val="22"/>
        </w:rPr>
        <w:t xml:space="preserve"> </w:t>
      </w:r>
      <w:r w:rsidRPr="005365B9">
        <w:rPr>
          <w:rFonts w:asciiTheme="minorHAnsi" w:hAnsiTheme="minorHAnsi"/>
          <w:sz w:val="22"/>
          <w:szCs w:val="22"/>
        </w:rPr>
        <w:t>budowlanego</w:t>
      </w:r>
      <w:r>
        <w:rPr>
          <w:rFonts w:asciiTheme="minorHAnsi" w:hAnsiTheme="minorHAnsi"/>
          <w:sz w:val="22"/>
          <w:szCs w:val="22"/>
        </w:rPr>
        <w:t xml:space="preserve"> </w:t>
      </w:r>
      <w:r w:rsidRPr="005365B9">
        <w:rPr>
          <w:rFonts w:asciiTheme="minorHAnsi" w:hAnsiTheme="minorHAnsi"/>
          <w:sz w:val="22"/>
          <w:szCs w:val="22"/>
        </w:rPr>
        <w:t>na</w:t>
      </w:r>
      <w:r>
        <w:rPr>
          <w:rFonts w:asciiTheme="minorHAnsi" w:hAnsiTheme="minorHAnsi"/>
          <w:sz w:val="22"/>
          <w:szCs w:val="22"/>
        </w:rPr>
        <w:t xml:space="preserve"> </w:t>
      </w:r>
      <w:r w:rsidRPr="005365B9">
        <w:rPr>
          <w:rFonts w:asciiTheme="minorHAnsi" w:hAnsiTheme="minorHAnsi"/>
          <w:sz w:val="22"/>
          <w:szCs w:val="22"/>
        </w:rPr>
        <w:t>podstawie</w:t>
      </w:r>
      <w:r>
        <w:rPr>
          <w:rFonts w:asciiTheme="minorHAnsi" w:hAnsiTheme="minorHAnsi"/>
          <w:sz w:val="22"/>
          <w:szCs w:val="22"/>
        </w:rPr>
        <w:t xml:space="preserve"> </w:t>
      </w:r>
      <w:r w:rsidRPr="005365B9">
        <w:rPr>
          <w:rFonts w:asciiTheme="minorHAnsi" w:hAnsiTheme="minorHAnsi"/>
          <w:sz w:val="22"/>
          <w:szCs w:val="22"/>
        </w:rPr>
        <w:t>przepisów</w:t>
      </w:r>
      <w:r>
        <w:rPr>
          <w:rFonts w:asciiTheme="minorHAnsi" w:hAnsiTheme="minorHAnsi"/>
          <w:sz w:val="22"/>
          <w:szCs w:val="22"/>
        </w:rPr>
        <w:t xml:space="preserve"> </w:t>
      </w:r>
      <w:r w:rsidRPr="005365B9">
        <w:rPr>
          <w:rFonts w:asciiTheme="minorHAnsi" w:hAnsiTheme="minorHAnsi"/>
          <w:sz w:val="22"/>
          <w:szCs w:val="22"/>
        </w:rPr>
        <w:t>odrębnych,</w:t>
      </w:r>
      <w:r>
        <w:rPr>
          <w:rFonts w:asciiTheme="minorHAnsi" w:hAnsiTheme="minorHAnsi"/>
          <w:sz w:val="22"/>
          <w:szCs w:val="22"/>
        </w:rPr>
        <w:t xml:space="preserve"> </w:t>
      </w:r>
      <w:r w:rsidRPr="005365B9">
        <w:rPr>
          <w:rFonts w:asciiTheme="minorHAnsi" w:hAnsiTheme="minorHAnsi"/>
          <w:sz w:val="22"/>
          <w:szCs w:val="22"/>
        </w:rPr>
        <w:t>wprowadzających</w:t>
      </w:r>
      <w:r>
        <w:rPr>
          <w:rFonts w:asciiTheme="minorHAnsi" w:hAnsiTheme="minorHAnsi"/>
          <w:sz w:val="22"/>
          <w:szCs w:val="22"/>
        </w:rPr>
        <w:t xml:space="preserve"> </w:t>
      </w:r>
      <w:r w:rsidRPr="005365B9">
        <w:rPr>
          <w:rFonts w:asciiTheme="minorHAnsi" w:hAnsiTheme="minorHAnsi"/>
          <w:sz w:val="22"/>
          <w:szCs w:val="22"/>
        </w:rPr>
        <w:t>związane</w:t>
      </w:r>
      <w:r>
        <w:rPr>
          <w:rFonts w:asciiTheme="minorHAnsi" w:hAnsiTheme="minorHAnsi"/>
          <w:sz w:val="22"/>
          <w:szCs w:val="22"/>
        </w:rPr>
        <w:t xml:space="preserve"> </w:t>
      </w:r>
      <w:r w:rsidRPr="005365B9">
        <w:rPr>
          <w:rFonts w:asciiTheme="minorHAnsi" w:hAnsiTheme="minorHAnsi"/>
          <w:sz w:val="22"/>
          <w:szCs w:val="22"/>
        </w:rPr>
        <w:t>z</w:t>
      </w:r>
      <w:r>
        <w:rPr>
          <w:rFonts w:asciiTheme="minorHAnsi" w:hAnsiTheme="minorHAnsi"/>
          <w:sz w:val="22"/>
          <w:szCs w:val="22"/>
        </w:rPr>
        <w:t xml:space="preserve"> </w:t>
      </w:r>
      <w:r w:rsidRPr="005365B9">
        <w:rPr>
          <w:rFonts w:asciiTheme="minorHAnsi" w:hAnsiTheme="minorHAnsi"/>
          <w:sz w:val="22"/>
          <w:szCs w:val="22"/>
        </w:rPr>
        <w:t>tym</w:t>
      </w:r>
      <w:r>
        <w:rPr>
          <w:rFonts w:asciiTheme="minorHAnsi" w:hAnsiTheme="minorHAnsi"/>
          <w:sz w:val="22"/>
          <w:szCs w:val="22"/>
        </w:rPr>
        <w:t xml:space="preserve"> </w:t>
      </w:r>
      <w:r w:rsidRPr="005365B9">
        <w:rPr>
          <w:rFonts w:asciiTheme="minorHAnsi" w:hAnsiTheme="minorHAnsi"/>
          <w:sz w:val="22"/>
          <w:szCs w:val="22"/>
        </w:rPr>
        <w:t>obiektem</w:t>
      </w:r>
      <w:r>
        <w:rPr>
          <w:rFonts w:asciiTheme="minorHAnsi" w:hAnsiTheme="minorHAnsi"/>
          <w:sz w:val="22"/>
          <w:szCs w:val="22"/>
        </w:rPr>
        <w:t xml:space="preserve"> </w:t>
      </w:r>
      <w:r w:rsidRPr="005365B9">
        <w:rPr>
          <w:rFonts w:asciiTheme="minorHAnsi" w:hAnsiTheme="minorHAnsi"/>
          <w:sz w:val="22"/>
          <w:szCs w:val="22"/>
        </w:rPr>
        <w:t>ograniczenia</w:t>
      </w:r>
      <w:r>
        <w:rPr>
          <w:rFonts w:asciiTheme="minorHAnsi" w:hAnsiTheme="minorHAnsi"/>
          <w:sz w:val="22"/>
          <w:szCs w:val="22"/>
        </w:rPr>
        <w:t xml:space="preserve"> </w:t>
      </w:r>
      <w:r w:rsidRPr="005365B9">
        <w:rPr>
          <w:rFonts w:asciiTheme="minorHAnsi" w:hAnsiTheme="minorHAnsi"/>
          <w:bCs/>
          <w:sz w:val="22"/>
          <w:szCs w:val="22"/>
        </w:rPr>
        <w:t xml:space="preserve">w zabudowie </w:t>
      </w:r>
      <w:r w:rsidRPr="005365B9">
        <w:rPr>
          <w:rFonts w:asciiTheme="minorHAnsi" w:hAnsiTheme="minorHAnsi"/>
          <w:sz w:val="22"/>
          <w:szCs w:val="22"/>
        </w:rPr>
        <w:t>tego terenu.</w:t>
      </w:r>
    </w:p>
    <w:p w:rsidR="00647D30" w:rsidRPr="005365B9" w:rsidRDefault="00647D30" w:rsidP="00647D30">
      <w:pPr>
        <w:autoSpaceDE w:val="0"/>
        <w:autoSpaceDN w:val="0"/>
        <w:adjustRightInd w:val="0"/>
        <w:jc w:val="both"/>
        <w:rPr>
          <w:rFonts w:asciiTheme="minorHAnsi" w:hAnsiTheme="minorHAnsi"/>
          <w:sz w:val="22"/>
          <w:szCs w:val="22"/>
        </w:rPr>
      </w:pPr>
    </w:p>
    <w:p w:rsidR="00647D30" w:rsidRPr="003006D0" w:rsidRDefault="00647D30" w:rsidP="00647D30">
      <w:pPr>
        <w:autoSpaceDE w:val="0"/>
        <w:autoSpaceDN w:val="0"/>
        <w:adjustRightInd w:val="0"/>
        <w:jc w:val="both"/>
        <w:rPr>
          <w:rFonts w:asciiTheme="minorHAnsi" w:hAnsiTheme="minorHAnsi"/>
          <w:b/>
          <w:sz w:val="22"/>
          <w:szCs w:val="22"/>
        </w:rPr>
      </w:pPr>
      <w:r w:rsidRPr="003006D0">
        <w:rPr>
          <w:rFonts w:asciiTheme="minorHAnsi" w:hAnsiTheme="minorHAnsi"/>
          <w:b/>
          <w:sz w:val="22"/>
          <w:szCs w:val="22"/>
        </w:rPr>
        <w:tab/>
        <w:t>8.1 Określenie obszaru oddziaływania</w:t>
      </w:r>
    </w:p>
    <w:p w:rsidR="00647D30" w:rsidRPr="003006D0" w:rsidRDefault="00647D30" w:rsidP="00647D30">
      <w:pPr>
        <w:shd w:val="clear" w:color="auto" w:fill="FFFFFF"/>
        <w:spacing w:after="100" w:line="188" w:lineRule="atLeast"/>
        <w:jc w:val="both"/>
        <w:rPr>
          <w:rFonts w:asciiTheme="minorHAnsi" w:hAnsiTheme="minorHAnsi"/>
          <w:sz w:val="22"/>
          <w:szCs w:val="22"/>
        </w:rPr>
      </w:pPr>
      <w:r w:rsidRPr="003006D0">
        <w:rPr>
          <w:rFonts w:asciiTheme="minorHAnsi" w:hAnsiTheme="minorHAnsi"/>
          <w:sz w:val="22"/>
          <w:szCs w:val="22"/>
        </w:rPr>
        <w:t>Projektowany budynek z pomieszczeniami przeznaczonymi na pobyt ludzi powinien być wznoszony poza zasięgiem zagrożeń i uciążliwości .</w:t>
      </w:r>
    </w:p>
    <w:p w:rsidR="00647D30" w:rsidRPr="003006D0" w:rsidRDefault="00647D30" w:rsidP="00647D30">
      <w:pPr>
        <w:shd w:val="clear" w:color="auto" w:fill="FFFFFF"/>
        <w:spacing w:line="188" w:lineRule="atLeast"/>
        <w:rPr>
          <w:rFonts w:asciiTheme="minorHAnsi" w:hAnsiTheme="minorHAnsi"/>
          <w:sz w:val="22"/>
          <w:szCs w:val="22"/>
        </w:rPr>
      </w:pPr>
      <w:r w:rsidRPr="003006D0">
        <w:rPr>
          <w:rFonts w:asciiTheme="minorHAnsi" w:hAnsiTheme="minorHAnsi"/>
          <w:sz w:val="22"/>
          <w:szCs w:val="22"/>
        </w:rPr>
        <w:lastRenderedPageBreak/>
        <w:t xml:space="preserve">Do uciążliwości zalicza się w szczególności: </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 xml:space="preserve">szkodliwe promieniowanie i oddziaływanie pól elektromagnetycznych – nie dotyczy, </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hałas i drgania (wibracje) – nie dotyczy,</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zanieczyszczenie powietrza – nie dotyczy,</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zanieczyszczenie gruntu i wód  – nie dotyczy,</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powodzie i zalewanie wodami opadowymi  – nie dotyczy,</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osuwiska gruntu, lawiny skalne i śnieżne – nie dotyczy,</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szkody spowodowane działalnością górniczą – nie dotyczy,</w:t>
      </w:r>
    </w:p>
    <w:p w:rsidR="00647D30" w:rsidRPr="003006D0" w:rsidRDefault="00647D30" w:rsidP="00647D30">
      <w:pPr>
        <w:numPr>
          <w:ilvl w:val="0"/>
          <w:numId w:val="7"/>
        </w:numPr>
        <w:shd w:val="clear" w:color="auto" w:fill="FFFFFF"/>
        <w:spacing w:line="188" w:lineRule="atLeast"/>
        <w:rPr>
          <w:rFonts w:asciiTheme="minorHAnsi" w:hAnsiTheme="minorHAnsi"/>
          <w:sz w:val="22"/>
          <w:szCs w:val="22"/>
        </w:rPr>
      </w:pPr>
      <w:r w:rsidRPr="003006D0">
        <w:rPr>
          <w:rFonts w:asciiTheme="minorHAnsi" w:hAnsiTheme="minorHAnsi"/>
          <w:sz w:val="22"/>
          <w:szCs w:val="22"/>
        </w:rPr>
        <w:t>szkody spowodowane działalnością górniczą – nie dotyczy,</w:t>
      </w:r>
    </w:p>
    <w:p w:rsidR="00647D30" w:rsidRPr="003006D0" w:rsidRDefault="00647D30" w:rsidP="00647D30">
      <w:pPr>
        <w:numPr>
          <w:ilvl w:val="0"/>
          <w:numId w:val="7"/>
        </w:numPr>
        <w:autoSpaceDE w:val="0"/>
        <w:autoSpaceDN w:val="0"/>
        <w:adjustRightInd w:val="0"/>
        <w:rPr>
          <w:rFonts w:asciiTheme="minorHAnsi" w:hAnsiTheme="minorHAnsi"/>
          <w:sz w:val="22"/>
          <w:szCs w:val="22"/>
        </w:rPr>
      </w:pPr>
      <w:r w:rsidRPr="003006D0">
        <w:rPr>
          <w:rFonts w:asciiTheme="minorHAnsi" w:hAnsiTheme="minorHAnsi"/>
          <w:sz w:val="22"/>
          <w:szCs w:val="22"/>
        </w:rPr>
        <w:t>zakres wpływu przesłaniania projektowanego budynku</w:t>
      </w:r>
    </w:p>
    <w:p w:rsidR="00647D30" w:rsidRPr="00904A06" w:rsidRDefault="00647D30" w:rsidP="00647D30">
      <w:pPr>
        <w:pStyle w:val="Akapitzlist"/>
        <w:numPr>
          <w:ilvl w:val="1"/>
          <w:numId w:val="7"/>
        </w:numPr>
        <w:autoSpaceDE w:val="0"/>
        <w:autoSpaceDN w:val="0"/>
        <w:adjustRightInd w:val="0"/>
        <w:rPr>
          <w:rFonts w:asciiTheme="minorHAnsi" w:hAnsiTheme="minorHAnsi"/>
          <w:sz w:val="22"/>
          <w:szCs w:val="22"/>
        </w:rPr>
      </w:pPr>
      <w:r w:rsidRPr="00904A06">
        <w:rPr>
          <w:rFonts w:asciiTheme="minorHAnsi" w:hAnsiTheme="minorHAnsi"/>
          <w:sz w:val="22"/>
          <w:szCs w:val="22"/>
        </w:rPr>
        <w:t>Zgodnie z §13 Rozporządzenia Ministra Infrastruktury z dnia 12 kwietnia 2002 r. w sprawie warunków technicznych, jakim powinny odpowiadać budynki i ich usytuowanie (Dz. U. z 2019r., poz. 1065, z </w:t>
      </w:r>
      <w:proofErr w:type="spellStart"/>
      <w:r w:rsidRPr="00904A06">
        <w:rPr>
          <w:rFonts w:asciiTheme="minorHAnsi" w:hAnsiTheme="minorHAnsi"/>
          <w:sz w:val="22"/>
          <w:szCs w:val="22"/>
        </w:rPr>
        <w:t>późn</w:t>
      </w:r>
      <w:proofErr w:type="spellEnd"/>
      <w:r w:rsidRPr="00904A06">
        <w:rPr>
          <w:rFonts w:asciiTheme="minorHAnsi" w:hAnsiTheme="minorHAnsi"/>
          <w:sz w:val="22"/>
          <w:szCs w:val="22"/>
        </w:rPr>
        <w:t xml:space="preserve">. zm.) </w:t>
      </w:r>
      <w:r>
        <w:rPr>
          <w:rFonts w:asciiTheme="minorHAnsi" w:hAnsiTheme="minorHAnsi"/>
          <w:sz w:val="22"/>
          <w:szCs w:val="22"/>
        </w:rPr>
        <w:t>zwanego dalej WT,</w:t>
      </w:r>
      <w:r w:rsidRPr="00904A06">
        <w:rPr>
          <w:rFonts w:asciiTheme="minorHAnsi" w:hAnsiTheme="minorHAnsi"/>
          <w:sz w:val="22"/>
          <w:szCs w:val="22"/>
        </w:rPr>
        <w:t xml:space="preserve"> ustala się strefę oddziaływania w odległości: </w:t>
      </w:r>
    </w:p>
    <w:p w:rsidR="00647D30" w:rsidRDefault="00647D30" w:rsidP="00647D30">
      <w:pPr>
        <w:pStyle w:val="Akapitzlist"/>
        <w:autoSpaceDE w:val="0"/>
        <w:autoSpaceDN w:val="0"/>
        <w:adjustRightInd w:val="0"/>
        <w:ind w:left="1440"/>
        <w:rPr>
          <w:rFonts w:asciiTheme="minorHAnsi" w:hAnsiTheme="minorHAnsi"/>
          <w:sz w:val="22"/>
          <w:szCs w:val="22"/>
        </w:rPr>
      </w:pPr>
      <w:r>
        <w:rPr>
          <w:rFonts w:asciiTheme="minorHAnsi" w:hAnsiTheme="minorHAnsi"/>
          <w:sz w:val="22"/>
          <w:szCs w:val="22"/>
        </w:rPr>
        <w:t xml:space="preserve">- </w:t>
      </w:r>
      <w:r>
        <w:rPr>
          <w:rFonts w:asciiTheme="minorHAnsi" w:hAnsiTheme="minorHAnsi"/>
          <w:b/>
          <w:sz w:val="22"/>
          <w:szCs w:val="22"/>
        </w:rPr>
        <w:t>10</w:t>
      </w:r>
      <w:r w:rsidRPr="00496D7D">
        <w:rPr>
          <w:rFonts w:asciiTheme="minorHAnsi" w:hAnsiTheme="minorHAnsi"/>
          <w:b/>
          <w:sz w:val="22"/>
          <w:szCs w:val="22"/>
        </w:rPr>
        <w:t>,</w:t>
      </w:r>
      <w:r>
        <w:rPr>
          <w:rFonts w:asciiTheme="minorHAnsi" w:hAnsiTheme="minorHAnsi"/>
          <w:b/>
          <w:sz w:val="22"/>
          <w:szCs w:val="22"/>
        </w:rPr>
        <w:t>06</w:t>
      </w:r>
      <w:r w:rsidRPr="00496D7D">
        <w:rPr>
          <w:rFonts w:asciiTheme="minorHAnsi" w:hAnsiTheme="minorHAnsi"/>
          <w:b/>
          <w:sz w:val="22"/>
          <w:szCs w:val="22"/>
        </w:rPr>
        <w:t>m</w:t>
      </w:r>
      <w:r w:rsidRPr="00623B46">
        <w:rPr>
          <w:rFonts w:asciiTheme="minorHAnsi" w:hAnsiTheme="minorHAnsi"/>
          <w:sz w:val="22"/>
          <w:szCs w:val="22"/>
        </w:rPr>
        <w:t xml:space="preserve"> od </w:t>
      </w:r>
      <w:r>
        <w:rPr>
          <w:rFonts w:asciiTheme="minorHAnsi" w:hAnsiTheme="minorHAnsi"/>
          <w:sz w:val="22"/>
          <w:szCs w:val="22"/>
        </w:rPr>
        <w:t xml:space="preserve">najwyższej zacieniającej krawędzi </w:t>
      </w:r>
      <w:r w:rsidRPr="00623B46">
        <w:rPr>
          <w:rFonts w:asciiTheme="minorHAnsi" w:hAnsiTheme="minorHAnsi"/>
          <w:sz w:val="22"/>
          <w:szCs w:val="22"/>
        </w:rPr>
        <w:t xml:space="preserve">budynku </w:t>
      </w:r>
      <w:r>
        <w:rPr>
          <w:rFonts w:asciiTheme="minorHAnsi" w:hAnsiTheme="minorHAnsi"/>
          <w:sz w:val="22"/>
          <w:szCs w:val="22"/>
        </w:rPr>
        <w:t>(kalenicy)</w:t>
      </w:r>
      <w:r w:rsidRPr="00623B46">
        <w:rPr>
          <w:rFonts w:asciiTheme="minorHAnsi" w:hAnsiTheme="minorHAnsi"/>
          <w:sz w:val="22"/>
          <w:szCs w:val="22"/>
        </w:rPr>
        <w:t xml:space="preserve"> </w:t>
      </w:r>
      <w:r>
        <w:rPr>
          <w:rFonts w:asciiTheme="minorHAnsi" w:hAnsiTheme="minorHAnsi"/>
          <w:sz w:val="22"/>
          <w:szCs w:val="22"/>
        </w:rPr>
        <w:t>w kierunku zachodnim, północnym i wschodnim</w:t>
      </w:r>
    </w:p>
    <w:p w:rsidR="00647D30" w:rsidRDefault="00647D30" w:rsidP="00647D30">
      <w:pPr>
        <w:pStyle w:val="Akapitzlist"/>
        <w:autoSpaceDE w:val="0"/>
        <w:autoSpaceDN w:val="0"/>
        <w:adjustRightInd w:val="0"/>
        <w:ind w:left="1440"/>
        <w:rPr>
          <w:rFonts w:asciiTheme="minorHAnsi" w:hAnsiTheme="minorHAnsi"/>
          <w:sz w:val="22"/>
          <w:szCs w:val="22"/>
        </w:rPr>
      </w:pPr>
      <w:r>
        <w:rPr>
          <w:rFonts w:asciiTheme="minorHAnsi" w:hAnsiTheme="minorHAnsi"/>
          <w:sz w:val="22"/>
          <w:szCs w:val="22"/>
        </w:rPr>
        <w:t xml:space="preserve">- w kierunku południowym przyjęto, że przesłanianie elementami projektowanych budynków </w:t>
      </w:r>
      <w:r w:rsidRPr="0031456F">
        <w:rPr>
          <w:rFonts w:asciiTheme="minorHAnsi" w:hAnsiTheme="minorHAnsi"/>
          <w:sz w:val="22"/>
          <w:szCs w:val="22"/>
        </w:rPr>
        <w:t>nie występuje</w:t>
      </w:r>
      <w:r>
        <w:rPr>
          <w:rFonts w:asciiTheme="minorHAnsi" w:hAnsiTheme="minorHAnsi"/>
          <w:sz w:val="22"/>
          <w:szCs w:val="22"/>
        </w:rPr>
        <w:t xml:space="preserve"> </w:t>
      </w:r>
    </w:p>
    <w:p w:rsidR="00647D30" w:rsidRPr="003006D0" w:rsidRDefault="00647D30" w:rsidP="00647D30">
      <w:pPr>
        <w:numPr>
          <w:ilvl w:val="0"/>
          <w:numId w:val="7"/>
        </w:numPr>
        <w:autoSpaceDE w:val="0"/>
        <w:autoSpaceDN w:val="0"/>
        <w:adjustRightInd w:val="0"/>
        <w:rPr>
          <w:rFonts w:asciiTheme="minorHAnsi" w:hAnsiTheme="minorHAnsi"/>
          <w:sz w:val="22"/>
          <w:szCs w:val="22"/>
        </w:rPr>
      </w:pPr>
      <w:r w:rsidRPr="003006D0">
        <w:rPr>
          <w:rFonts w:asciiTheme="minorHAnsi" w:hAnsiTheme="minorHAnsi"/>
          <w:sz w:val="22"/>
          <w:szCs w:val="22"/>
        </w:rPr>
        <w:t>zakres wpływu bezpieczeństwa pożarowego</w:t>
      </w:r>
    </w:p>
    <w:p w:rsidR="00647D30" w:rsidRPr="003006D0" w:rsidRDefault="00647D30" w:rsidP="00647D30">
      <w:pPr>
        <w:pStyle w:val="Akapitzlist"/>
        <w:numPr>
          <w:ilvl w:val="1"/>
          <w:numId w:val="7"/>
        </w:numPr>
        <w:autoSpaceDE w:val="0"/>
        <w:autoSpaceDN w:val="0"/>
        <w:adjustRightInd w:val="0"/>
        <w:rPr>
          <w:rFonts w:asciiTheme="minorHAnsi" w:hAnsiTheme="minorHAnsi"/>
          <w:sz w:val="22"/>
          <w:szCs w:val="22"/>
        </w:rPr>
      </w:pPr>
      <w:r w:rsidRPr="003006D0">
        <w:rPr>
          <w:rFonts w:asciiTheme="minorHAnsi" w:hAnsiTheme="minorHAnsi"/>
          <w:sz w:val="22"/>
          <w:szCs w:val="22"/>
        </w:rPr>
        <w:t>Zgodnie z §12 i §271 Rozporządzenia Ministra Infrastruktury z dnia 12 kwietnia 2002 r. w sprawie warunków technicznych, jakim powinny odpowiadać budynki i ich usytuowanie (Dz. U. Nr 75, poz. 690, z </w:t>
      </w:r>
      <w:proofErr w:type="spellStart"/>
      <w:r w:rsidRPr="003006D0">
        <w:rPr>
          <w:rFonts w:asciiTheme="minorHAnsi" w:hAnsiTheme="minorHAnsi"/>
          <w:sz w:val="22"/>
          <w:szCs w:val="22"/>
        </w:rPr>
        <w:t>późn</w:t>
      </w:r>
      <w:proofErr w:type="spellEnd"/>
      <w:r w:rsidRPr="003006D0">
        <w:rPr>
          <w:rFonts w:asciiTheme="minorHAnsi" w:hAnsiTheme="minorHAnsi"/>
          <w:sz w:val="22"/>
          <w:szCs w:val="22"/>
        </w:rPr>
        <w:t>. zm.) ustala się zakres wpływu na działki sąsiednie w odległościach:</w:t>
      </w:r>
    </w:p>
    <w:p w:rsidR="00647D30" w:rsidRPr="003006D0" w:rsidRDefault="00647D30" w:rsidP="00647D30">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dla elewacj</w:t>
      </w:r>
      <w:r>
        <w:rPr>
          <w:rFonts w:asciiTheme="minorHAnsi" w:hAnsiTheme="minorHAnsi"/>
          <w:sz w:val="22"/>
          <w:szCs w:val="22"/>
        </w:rPr>
        <w:t>i</w:t>
      </w:r>
      <w:r w:rsidRPr="003006D0">
        <w:rPr>
          <w:rFonts w:asciiTheme="minorHAnsi" w:hAnsiTheme="minorHAnsi"/>
          <w:sz w:val="22"/>
          <w:szCs w:val="22"/>
        </w:rPr>
        <w:t xml:space="preserve"> północn</w:t>
      </w:r>
      <w:r>
        <w:rPr>
          <w:rFonts w:asciiTheme="minorHAnsi" w:hAnsiTheme="minorHAnsi"/>
          <w:sz w:val="22"/>
          <w:szCs w:val="22"/>
        </w:rPr>
        <w:t>ej</w:t>
      </w:r>
      <w:r w:rsidRPr="003006D0">
        <w:rPr>
          <w:rFonts w:asciiTheme="minorHAnsi" w:hAnsiTheme="minorHAnsi"/>
          <w:sz w:val="22"/>
          <w:szCs w:val="22"/>
        </w:rPr>
        <w:tab/>
        <w:t xml:space="preserve">- </w:t>
      </w:r>
      <w:r w:rsidRPr="003006D0">
        <w:rPr>
          <w:rFonts w:asciiTheme="minorHAnsi" w:hAnsiTheme="minorHAnsi"/>
          <w:b/>
          <w:sz w:val="22"/>
          <w:szCs w:val="22"/>
        </w:rPr>
        <w:t>4m</w:t>
      </w:r>
    </w:p>
    <w:p w:rsidR="00647D30" w:rsidRPr="003006D0" w:rsidRDefault="00647D30" w:rsidP="00647D30">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 xml:space="preserve">dla elewacji </w:t>
      </w:r>
      <w:r>
        <w:rPr>
          <w:rFonts w:asciiTheme="minorHAnsi" w:hAnsiTheme="minorHAnsi"/>
          <w:sz w:val="22"/>
          <w:szCs w:val="22"/>
        </w:rPr>
        <w:t>wschodni</w:t>
      </w:r>
      <w:r w:rsidRPr="003006D0">
        <w:rPr>
          <w:rFonts w:asciiTheme="minorHAnsi" w:hAnsiTheme="minorHAnsi"/>
          <w:sz w:val="22"/>
          <w:szCs w:val="22"/>
        </w:rPr>
        <w:t>ej</w:t>
      </w:r>
      <w:r w:rsidRPr="003006D0">
        <w:rPr>
          <w:rFonts w:asciiTheme="minorHAnsi" w:hAnsiTheme="minorHAnsi"/>
          <w:sz w:val="22"/>
          <w:szCs w:val="22"/>
        </w:rPr>
        <w:tab/>
        <w:t xml:space="preserve">- </w:t>
      </w:r>
      <w:r w:rsidRPr="003006D0">
        <w:rPr>
          <w:rFonts w:asciiTheme="minorHAnsi" w:hAnsiTheme="minorHAnsi"/>
          <w:b/>
          <w:sz w:val="22"/>
          <w:szCs w:val="22"/>
        </w:rPr>
        <w:t>4m</w:t>
      </w:r>
    </w:p>
    <w:p w:rsidR="00647D30" w:rsidRPr="003006D0" w:rsidRDefault="00647D30" w:rsidP="00647D30">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 xml:space="preserve">dla elewacji </w:t>
      </w:r>
      <w:r>
        <w:rPr>
          <w:rFonts w:asciiTheme="minorHAnsi" w:hAnsiTheme="minorHAnsi"/>
          <w:sz w:val="22"/>
          <w:szCs w:val="22"/>
        </w:rPr>
        <w:t>południow</w:t>
      </w:r>
      <w:r w:rsidRPr="003006D0">
        <w:rPr>
          <w:rFonts w:asciiTheme="minorHAnsi" w:hAnsiTheme="minorHAnsi"/>
          <w:sz w:val="22"/>
          <w:szCs w:val="22"/>
        </w:rPr>
        <w:t>ej</w:t>
      </w:r>
      <w:r w:rsidRPr="003006D0">
        <w:rPr>
          <w:rFonts w:asciiTheme="minorHAnsi" w:hAnsiTheme="minorHAnsi"/>
          <w:sz w:val="22"/>
          <w:szCs w:val="22"/>
        </w:rPr>
        <w:tab/>
        <w:t xml:space="preserve">- </w:t>
      </w:r>
      <w:r w:rsidRPr="003006D0">
        <w:rPr>
          <w:rFonts w:asciiTheme="minorHAnsi" w:hAnsiTheme="minorHAnsi"/>
          <w:b/>
          <w:sz w:val="22"/>
          <w:szCs w:val="22"/>
        </w:rPr>
        <w:t>4m</w:t>
      </w:r>
    </w:p>
    <w:p w:rsidR="00647D30" w:rsidRPr="003006D0" w:rsidRDefault="00647D30" w:rsidP="00647D30">
      <w:pPr>
        <w:numPr>
          <w:ilvl w:val="0"/>
          <w:numId w:val="6"/>
        </w:numPr>
        <w:autoSpaceDE w:val="0"/>
        <w:autoSpaceDN w:val="0"/>
        <w:adjustRightInd w:val="0"/>
        <w:rPr>
          <w:rFonts w:asciiTheme="minorHAnsi" w:hAnsiTheme="minorHAnsi"/>
          <w:sz w:val="22"/>
          <w:szCs w:val="22"/>
        </w:rPr>
      </w:pPr>
      <w:r w:rsidRPr="003006D0">
        <w:rPr>
          <w:rFonts w:asciiTheme="minorHAnsi" w:hAnsiTheme="minorHAnsi"/>
          <w:sz w:val="22"/>
          <w:szCs w:val="22"/>
        </w:rPr>
        <w:t>dla elewacji zachodniej</w:t>
      </w:r>
      <w:r>
        <w:rPr>
          <w:rFonts w:asciiTheme="minorHAnsi" w:hAnsiTheme="minorHAnsi"/>
          <w:sz w:val="22"/>
          <w:szCs w:val="22"/>
        </w:rPr>
        <w:tab/>
      </w:r>
      <w:r w:rsidRPr="003006D0">
        <w:rPr>
          <w:rFonts w:asciiTheme="minorHAnsi" w:hAnsiTheme="minorHAnsi"/>
          <w:sz w:val="22"/>
          <w:szCs w:val="22"/>
        </w:rPr>
        <w:t>-</w:t>
      </w:r>
      <w:r w:rsidRPr="003006D0">
        <w:rPr>
          <w:rFonts w:asciiTheme="minorHAnsi" w:hAnsiTheme="minorHAnsi"/>
          <w:b/>
          <w:sz w:val="22"/>
          <w:szCs w:val="22"/>
        </w:rPr>
        <w:t xml:space="preserve"> </w:t>
      </w:r>
      <w:r>
        <w:rPr>
          <w:rFonts w:asciiTheme="minorHAnsi" w:hAnsiTheme="minorHAnsi"/>
          <w:b/>
          <w:sz w:val="22"/>
          <w:szCs w:val="22"/>
        </w:rPr>
        <w:t>4</w:t>
      </w:r>
      <w:r w:rsidRPr="003006D0">
        <w:rPr>
          <w:rFonts w:asciiTheme="minorHAnsi" w:hAnsiTheme="minorHAnsi"/>
          <w:b/>
          <w:sz w:val="22"/>
          <w:szCs w:val="22"/>
        </w:rPr>
        <w:t>m</w:t>
      </w:r>
    </w:p>
    <w:p w:rsidR="00647D30" w:rsidRPr="003006D0" w:rsidRDefault="00647D30" w:rsidP="00647D30">
      <w:pPr>
        <w:ind w:right="283" w:firstLine="624"/>
        <w:jc w:val="both"/>
        <w:rPr>
          <w:rFonts w:asciiTheme="minorHAnsi" w:hAnsiTheme="minorHAnsi"/>
          <w:b/>
          <w:sz w:val="22"/>
          <w:szCs w:val="22"/>
        </w:rPr>
      </w:pPr>
    </w:p>
    <w:p w:rsidR="00647D30" w:rsidRPr="003006D0" w:rsidRDefault="00647D30" w:rsidP="00647D30">
      <w:pPr>
        <w:autoSpaceDE w:val="0"/>
        <w:autoSpaceDN w:val="0"/>
        <w:adjustRightInd w:val="0"/>
        <w:jc w:val="both"/>
        <w:rPr>
          <w:rFonts w:asciiTheme="minorHAnsi" w:hAnsiTheme="minorHAnsi"/>
          <w:b/>
          <w:sz w:val="22"/>
          <w:szCs w:val="22"/>
        </w:rPr>
      </w:pPr>
      <w:r w:rsidRPr="003006D0">
        <w:rPr>
          <w:rFonts w:asciiTheme="minorHAnsi" w:hAnsiTheme="minorHAnsi"/>
          <w:b/>
          <w:sz w:val="22"/>
          <w:szCs w:val="22"/>
        </w:rPr>
        <w:tab/>
        <w:t>8.2 Przewidziany wpływ projektowanego przedsięwzięcia na działki sąsiednie</w:t>
      </w:r>
    </w:p>
    <w:p w:rsidR="00647D30" w:rsidRPr="003006D0" w:rsidRDefault="00647D30" w:rsidP="00647D30">
      <w:pPr>
        <w:autoSpaceDE w:val="0"/>
        <w:autoSpaceDN w:val="0"/>
        <w:adjustRightInd w:val="0"/>
        <w:jc w:val="both"/>
        <w:rPr>
          <w:rFonts w:asciiTheme="minorHAnsi" w:hAnsiTheme="minorHAnsi"/>
          <w:sz w:val="22"/>
          <w:szCs w:val="22"/>
        </w:rPr>
      </w:pPr>
      <w:r w:rsidRPr="003006D0">
        <w:rPr>
          <w:rFonts w:asciiTheme="minorHAnsi" w:hAnsiTheme="minorHAnsi"/>
          <w:sz w:val="22"/>
          <w:szCs w:val="22"/>
        </w:rPr>
        <w:tab/>
        <w:t xml:space="preserve">Przedmiotowa inwestycja </w:t>
      </w:r>
      <w:r>
        <w:rPr>
          <w:rFonts w:asciiTheme="minorHAnsi" w:hAnsiTheme="minorHAnsi"/>
          <w:sz w:val="22"/>
          <w:szCs w:val="22"/>
        </w:rPr>
        <w:t xml:space="preserve">pod </w:t>
      </w:r>
      <w:r w:rsidRPr="003006D0">
        <w:rPr>
          <w:rFonts w:asciiTheme="minorHAnsi" w:hAnsiTheme="minorHAnsi"/>
          <w:sz w:val="22"/>
          <w:szCs w:val="22"/>
        </w:rPr>
        <w:t xml:space="preserve">nazwą: </w:t>
      </w:r>
      <w:sdt>
        <w:sdtPr>
          <w:rPr>
            <w:rFonts w:asciiTheme="minorHAnsi" w:hAnsiTheme="minorHAnsi"/>
            <w:sz w:val="22"/>
            <w:szCs w:val="22"/>
          </w:rPr>
          <w:alias w:val="Temat"/>
          <w:id w:val="206776715"/>
          <w:placeholder>
            <w:docPart w:val="8632C6C1394E4F85B5D6D37DB5AF653C"/>
          </w:placeholder>
          <w:dataBinding w:prefixMappings="xmlns:ns0='http://purl.org/dc/elements/1.1/' xmlns:ns1='http://schemas.openxmlformats.org/package/2006/metadata/core-properties' " w:xpath="/ns1:coreProperties[1]/ns0:subject[1]" w:storeItemID="{6C3C8BC8-F283-45AE-878A-BAB7291924A1}"/>
          <w:text/>
        </w:sdtPr>
        <w:sdtContent>
          <w:r>
            <w:rPr>
              <w:rFonts w:asciiTheme="minorHAnsi" w:hAnsiTheme="minorHAnsi"/>
              <w:sz w:val="22"/>
              <w:szCs w:val="22"/>
            </w:rPr>
            <w:t>Rozbudowa z przebudową budynku Samorządowego Przedszkola im. Wandy Chotomskiej w Krościenku Wyżnym na potrzeby Gminnego Żłobka w Krościenku Wyżnym</w:t>
          </w:r>
        </w:sdtContent>
      </w:sdt>
      <w:r w:rsidRPr="003006D0">
        <w:rPr>
          <w:rFonts w:asciiTheme="minorHAnsi" w:hAnsiTheme="minorHAnsi"/>
        </w:rPr>
        <w:t xml:space="preserve"> </w:t>
      </w:r>
      <w:r w:rsidRPr="003006D0">
        <w:rPr>
          <w:rFonts w:asciiTheme="minorHAnsi" w:hAnsiTheme="minorHAnsi"/>
          <w:sz w:val="22"/>
          <w:szCs w:val="22"/>
        </w:rPr>
        <w:t xml:space="preserve">została zaprojektowana w miejscowości </w:t>
      </w:r>
      <w:sdt>
        <w:sdtPr>
          <w:rPr>
            <w:rFonts w:asciiTheme="minorHAnsi" w:hAnsiTheme="minorHAnsi"/>
            <w:sz w:val="22"/>
            <w:szCs w:val="22"/>
          </w:rPr>
          <w:alias w:val="Słowa kluczowe"/>
          <w:id w:val="206776718"/>
          <w:placeholder>
            <w:docPart w:val="6AF1ED87DF0144458726CEC55125480F"/>
          </w:placeholder>
          <w:dataBinding w:prefixMappings="xmlns:ns0='http://purl.org/dc/elements/1.1/' xmlns:ns1='http://schemas.openxmlformats.org/package/2006/metadata/core-properties' " w:xpath="/ns1:coreProperties[1]/ns1:keywords[1]" w:storeItemID="{6C3C8BC8-F283-45AE-878A-BAB7291924A1}"/>
          <w:text/>
        </w:sdtPr>
        <w:sdtContent>
          <w:r>
            <w:rPr>
              <w:rFonts w:asciiTheme="minorHAnsi" w:hAnsiTheme="minorHAnsi"/>
              <w:sz w:val="22"/>
              <w:szCs w:val="22"/>
            </w:rPr>
            <w:t>Krościenko Wyżne</w:t>
          </w:r>
        </w:sdtContent>
      </w:sdt>
      <w:r w:rsidRPr="003006D0">
        <w:rPr>
          <w:rFonts w:asciiTheme="minorHAnsi" w:hAnsiTheme="minorHAnsi"/>
          <w:sz w:val="22"/>
          <w:szCs w:val="22"/>
        </w:rPr>
        <w:t xml:space="preserve">, na działce nr ewidencyjny </w:t>
      </w:r>
      <w:sdt>
        <w:sdtPr>
          <w:rPr>
            <w:rFonts w:asciiTheme="minorHAnsi" w:hAnsiTheme="minorHAnsi"/>
            <w:sz w:val="22"/>
            <w:szCs w:val="22"/>
          </w:rPr>
          <w:alias w:val="Menedżer"/>
          <w:id w:val="206776719"/>
          <w:placeholder>
            <w:docPart w:val="4F4C3D15D36642B19853FAA00C9CEE41"/>
          </w:placeholder>
          <w:dataBinding w:prefixMappings="xmlns:ns0='http://schemas.openxmlformats.org/officeDocument/2006/extended-properties' " w:xpath="/ns0:Properties[1]/ns0:Manager[1]" w:storeItemID="{6668398D-A668-4E3E-A5EB-62B293D839F1}"/>
          <w:text/>
        </w:sdtPr>
        <w:sdtContent>
          <w:r>
            <w:rPr>
              <w:rFonts w:asciiTheme="minorHAnsi" w:hAnsiTheme="minorHAnsi"/>
              <w:sz w:val="22"/>
              <w:szCs w:val="22"/>
            </w:rPr>
            <w:t>4011/3</w:t>
          </w:r>
        </w:sdtContent>
      </w:sdt>
      <w:r w:rsidRPr="003006D0">
        <w:rPr>
          <w:rFonts w:asciiTheme="minorHAnsi" w:hAnsiTheme="minorHAnsi"/>
          <w:sz w:val="22"/>
          <w:szCs w:val="22"/>
        </w:rPr>
        <w:t xml:space="preserve"> , gmina </w:t>
      </w:r>
      <w:sdt>
        <w:sdtPr>
          <w:rPr>
            <w:rFonts w:asciiTheme="minorHAnsi" w:hAnsiTheme="minorHAnsi"/>
            <w:sz w:val="22"/>
            <w:szCs w:val="22"/>
          </w:rPr>
          <w:alias w:val="Komentarze"/>
          <w:id w:val="206776720"/>
          <w:placeholder>
            <w:docPart w:val="F0EAA084D68245079A15D04F72DD4944"/>
          </w:placeholder>
          <w:dataBinding w:prefixMappings="xmlns:ns0='http://purl.org/dc/elements/1.1/' xmlns:ns1='http://schemas.openxmlformats.org/package/2006/metadata/core-properties' " w:xpath="/ns1:coreProperties[1]/ns0:description[1]" w:storeItemID="{6C3C8BC8-F283-45AE-878A-BAB7291924A1}"/>
          <w:text w:multiLine="1"/>
        </w:sdtPr>
        <w:sdtContent>
          <w:r>
            <w:rPr>
              <w:rFonts w:asciiTheme="minorHAnsi" w:hAnsiTheme="minorHAnsi"/>
              <w:sz w:val="22"/>
              <w:szCs w:val="22"/>
            </w:rPr>
            <w:t>Krościenko Wyżne, powiat krośnieński, woj. podkarpackie</w:t>
          </w:r>
        </w:sdtContent>
      </w:sdt>
      <w:r w:rsidRPr="003006D0">
        <w:rPr>
          <w:rFonts w:asciiTheme="minorHAnsi" w:hAnsiTheme="minorHAnsi"/>
          <w:sz w:val="22"/>
          <w:szCs w:val="22"/>
        </w:rPr>
        <w:t>.</w:t>
      </w:r>
    </w:p>
    <w:p w:rsidR="00647D30" w:rsidRPr="003006D0" w:rsidRDefault="00647D30" w:rsidP="00647D30">
      <w:pPr>
        <w:autoSpaceDE w:val="0"/>
        <w:autoSpaceDN w:val="0"/>
        <w:adjustRightInd w:val="0"/>
        <w:jc w:val="both"/>
        <w:rPr>
          <w:rFonts w:asciiTheme="minorHAnsi" w:hAnsiTheme="minorHAnsi"/>
          <w:b/>
          <w:sz w:val="22"/>
          <w:szCs w:val="22"/>
        </w:rPr>
      </w:pPr>
      <w:r w:rsidRPr="003006D0">
        <w:rPr>
          <w:rFonts w:asciiTheme="minorHAnsi" w:hAnsiTheme="minorHAnsi"/>
          <w:sz w:val="22"/>
          <w:szCs w:val="22"/>
        </w:rPr>
        <w:t xml:space="preserve">Zgodnie z art. 28 ust. 2 ustawy z dnia 7 lipca 1994r. - Prawo budowlane (tekst jednolity Dz. U. z 2010r., Nr 243, poz. 1623 z </w:t>
      </w:r>
      <w:proofErr w:type="spellStart"/>
      <w:r w:rsidRPr="003006D0">
        <w:rPr>
          <w:rFonts w:asciiTheme="minorHAnsi" w:hAnsiTheme="minorHAnsi"/>
          <w:sz w:val="22"/>
          <w:szCs w:val="22"/>
        </w:rPr>
        <w:t>pó</w:t>
      </w:r>
      <w:r w:rsidRPr="003006D0">
        <w:rPr>
          <w:rFonts w:asciiTheme="minorHAnsi" w:eastAsia="TimesNewRoman" w:hAnsiTheme="minorHAnsi"/>
          <w:sz w:val="22"/>
          <w:szCs w:val="22"/>
        </w:rPr>
        <w:t>ź</w:t>
      </w:r>
      <w:r w:rsidRPr="003006D0">
        <w:rPr>
          <w:rFonts w:asciiTheme="minorHAnsi" w:hAnsiTheme="minorHAnsi"/>
          <w:sz w:val="22"/>
          <w:szCs w:val="22"/>
        </w:rPr>
        <w:t>n</w:t>
      </w:r>
      <w:proofErr w:type="spellEnd"/>
      <w:r w:rsidRPr="003006D0">
        <w:rPr>
          <w:rFonts w:asciiTheme="minorHAnsi" w:hAnsiTheme="minorHAnsi"/>
          <w:sz w:val="22"/>
          <w:szCs w:val="22"/>
        </w:rPr>
        <w:t>. zm.) stronami post</w:t>
      </w:r>
      <w:r w:rsidRPr="003006D0">
        <w:rPr>
          <w:rFonts w:asciiTheme="minorHAnsi" w:eastAsia="TimesNewRoman" w:hAnsiTheme="minorHAnsi"/>
          <w:sz w:val="22"/>
          <w:szCs w:val="22"/>
        </w:rPr>
        <w:t>ę</w:t>
      </w:r>
      <w:r w:rsidRPr="003006D0">
        <w:rPr>
          <w:rFonts w:asciiTheme="minorHAnsi" w:hAnsiTheme="minorHAnsi"/>
          <w:sz w:val="22"/>
          <w:szCs w:val="22"/>
        </w:rPr>
        <w:t>powania w sprawie wydania pozwolenia na budow</w:t>
      </w:r>
      <w:r w:rsidRPr="003006D0">
        <w:rPr>
          <w:rFonts w:asciiTheme="minorHAnsi" w:eastAsia="TimesNewRoman" w:hAnsiTheme="minorHAnsi"/>
          <w:sz w:val="22"/>
          <w:szCs w:val="22"/>
        </w:rPr>
        <w:t xml:space="preserve">ę </w:t>
      </w:r>
      <w:r w:rsidRPr="003006D0">
        <w:rPr>
          <w:rFonts w:asciiTheme="minorHAnsi" w:hAnsiTheme="minorHAnsi"/>
          <w:sz w:val="22"/>
          <w:szCs w:val="22"/>
        </w:rPr>
        <w:t>s</w:t>
      </w:r>
      <w:r w:rsidRPr="003006D0">
        <w:rPr>
          <w:rFonts w:asciiTheme="minorHAnsi" w:eastAsia="TimesNewRoman" w:hAnsiTheme="minorHAnsi"/>
          <w:sz w:val="22"/>
          <w:szCs w:val="22"/>
        </w:rPr>
        <w:t xml:space="preserve">ą </w:t>
      </w:r>
      <w:r w:rsidRPr="003006D0">
        <w:rPr>
          <w:rFonts w:asciiTheme="minorHAnsi" w:hAnsiTheme="minorHAnsi"/>
          <w:sz w:val="22"/>
          <w:szCs w:val="22"/>
        </w:rPr>
        <w:t>inwestor oraz wła</w:t>
      </w:r>
      <w:r w:rsidRPr="003006D0">
        <w:rPr>
          <w:rFonts w:asciiTheme="minorHAnsi" w:eastAsia="TimesNewRoman" w:hAnsiTheme="minorHAnsi"/>
          <w:sz w:val="22"/>
          <w:szCs w:val="22"/>
        </w:rPr>
        <w:t>ś</w:t>
      </w:r>
      <w:r w:rsidRPr="003006D0">
        <w:rPr>
          <w:rFonts w:asciiTheme="minorHAnsi" w:hAnsiTheme="minorHAnsi"/>
          <w:sz w:val="22"/>
          <w:szCs w:val="22"/>
        </w:rPr>
        <w:t>ciciele, u</w:t>
      </w:r>
      <w:r w:rsidRPr="003006D0">
        <w:rPr>
          <w:rFonts w:asciiTheme="minorHAnsi" w:eastAsia="TimesNewRoman" w:hAnsiTheme="minorHAnsi"/>
          <w:sz w:val="22"/>
          <w:szCs w:val="22"/>
        </w:rPr>
        <w:t>ż</w:t>
      </w:r>
      <w:r w:rsidRPr="003006D0">
        <w:rPr>
          <w:rFonts w:asciiTheme="minorHAnsi" w:hAnsiTheme="minorHAnsi"/>
          <w:sz w:val="22"/>
          <w:szCs w:val="22"/>
        </w:rPr>
        <w:t>ytkownicy wieczy</w:t>
      </w:r>
      <w:r w:rsidRPr="003006D0">
        <w:rPr>
          <w:rFonts w:asciiTheme="minorHAnsi" w:eastAsia="TimesNewRoman" w:hAnsiTheme="minorHAnsi"/>
          <w:sz w:val="22"/>
          <w:szCs w:val="22"/>
        </w:rPr>
        <w:t>ś</w:t>
      </w:r>
      <w:r w:rsidRPr="003006D0">
        <w:rPr>
          <w:rFonts w:asciiTheme="minorHAnsi" w:hAnsiTheme="minorHAnsi"/>
          <w:sz w:val="22"/>
          <w:szCs w:val="22"/>
        </w:rPr>
        <w:t>ci lub zarz</w:t>
      </w:r>
      <w:r w:rsidRPr="003006D0">
        <w:rPr>
          <w:rFonts w:asciiTheme="minorHAnsi" w:eastAsia="TimesNewRoman" w:hAnsiTheme="minorHAnsi"/>
          <w:sz w:val="22"/>
          <w:szCs w:val="22"/>
        </w:rPr>
        <w:t>ą</w:t>
      </w:r>
      <w:r w:rsidRPr="003006D0">
        <w:rPr>
          <w:rFonts w:asciiTheme="minorHAnsi" w:hAnsiTheme="minorHAnsi"/>
          <w:sz w:val="22"/>
          <w:szCs w:val="22"/>
        </w:rPr>
        <w:t>dcy nieruchomo</w:t>
      </w:r>
      <w:r w:rsidRPr="003006D0">
        <w:rPr>
          <w:rFonts w:asciiTheme="minorHAnsi" w:eastAsia="TimesNewRoman" w:hAnsiTheme="minorHAnsi"/>
          <w:sz w:val="22"/>
          <w:szCs w:val="22"/>
        </w:rPr>
        <w:t>ś</w:t>
      </w:r>
      <w:r w:rsidRPr="003006D0">
        <w:rPr>
          <w:rFonts w:asciiTheme="minorHAnsi" w:hAnsiTheme="minorHAnsi"/>
          <w:sz w:val="22"/>
          <w:szCs w:val="22"/>
        </w:rPr>
        <w:t>ci, znajduj</w:t>
      </w:r>
      <w:r w:rsidRPr="003006D0">
        <w:rPr>
          <w:rFonts w:asciiTheme="minorHAnsi" w:eastAsia="TimesNewRoman" w:hAnsiTheme="minorHAnsi"/>
          <w:sz w:val="22"/>
          <w:szCs w:val="22"/>
        </w:rPr>
        <w:t>ą</w:t>
      </w:r>
      <w:r w:rsidRPr="003006D0">
        <w:rPr>
          <w:rFonts w:asciiTheme="minorHAnsi" w:hAnsiTheme="minorHAnsi"/>
          <w:sz w:val="22"/>
          <w:szCs w:val="22"/>
        </w:rPr>
        <w:t>cych si</w:t>
      </w:r>
      <w:r w:rsidRPr="003006D0">
        <w:rPr>
          <w:rFonts w:asciiTheme="minorHAnsi" w:eastAsia="TimesNewRoman" w:hAnsiTheme="minorHAnsi"/>
          <w:sz w:val="22"/>
          <w:szCs w:val="22"/>
        </w:rPr>
        <w:t xml:space="preserve">ę </w:t>
      </w:r>
      <w:r w:rsidRPr="003006D0">
        <w:rPr>
          <w:rFonts w:asciiTheme="minorHAnsi" w:hAnsiTheme="minorHAnsi"/>
          <w:sz w:val="22"/>
          <w:szCs w:val="22"/>
        </w:rPr>
        <w:t>w obszarze oddziaływania obiektu. Natomiast obszar oddziaływania obiektu jest to teren wyznaczony w otoczeniu obiektu budowlanego na podstawie przepisów odr</w:t>
      </w:r>
      <w:r w:rsidRPr="003006D0">
        <w:rPr>
          <w:rFonts w:asciiTheme="minorHAnsi" w:eastAsia="TimesNewRoman" w:hAnsiTheme="minorHAnsi"/>
          <w:sz w:val="22"/>
          <w:szCs w:val="22"/>
        </w:rPr>
        <w:t>ę</w:t>
      </w:r>
      <w:r w:rsidRPr="003006D0">
        <w:rPr>
          <w:rFonts w:asciiTheme="minorHAnsi" w:hAnsiTheme="minorHAnsi"/>
          <w:sz w:val="22"/>
          <w:szCs w:val="22"/>
        </w:rPr>
        <w:t>bnych, wprowadzaj</w:t>
      </w:r>
      <w:r w:rsidRPr="003006D0">
        <w:rPr>
          <w:rFonts w:asciiTheme="minorHAnsi" w:eastAsia="TimesNewRoman" w:hAnsiTheme="minorHAnsi"/>
          <w:sz w:val="22"/>
          <w:szCs w:val="22"/>
        </w:rPr>
        <w:t>ą</w:t>
      </w:r>
      <w:r w:rsidRPr="003006D0">
        <w:rPr>
          <w:rFonts w:asciiTheme="minorHAnsi" w:hAnsiTheme="minorHAnsi"/>
          <w:sz w:val="22"/>
          <w:szCs w:val="22"/>
        </w:rPr>
        <w:t>cych zwi</w:t>
      </w:r>
      <w:r w:rsidRPr="003006D0">
        <w:rPr>
          <w:rFonts w:asciiTheme="minorHAnsi" w:eastAsia="TimesNewRoman" w:hAnsiTheme="minorHAnsi"/>
          <w:sz w:val="22"/>
          <w:szCs w:val="22"/>
        </w:rPr>
        <w:t>ą</w:t>
      </w:r>
      <w:r w:rsidRPr="003006D0">
        <w:rPr>
          <w:rFonts w:asciiTheme="minorHAnsi" w:hAnsiTheme="minorHAnsi"/>
          <w:sz w:val="22"/>
          <w:szCs w:val="22"/>
        </w:rPr>
        <w:t xml:space="preserve">zane z tym obiektem ograniczenia w zagospodarowaniu tego terenu ( art. 3 </w:t>
      </w:r>
      <w:proofErr w:type="spellStart"/>
      <w:r w:rsidRPr="003006D0">
        <w:rPr>
          <w:rFonts w:asciiTheme="minorHAnsi" w:hAnsiTheme="minorHAnsi"/>
          <w:sz w:val="22"/>
          <w:szCs w:val="22"/>
        </w:rPr>
        <w:t>pkt</w:t>
      </w:r>
      <w:proofErr w:type="spellEnd"/>
      <w:r w:rsidRPr="003006D0">
        <w:rPr>
          <w:rFonts w:asciiTheme="minorHAnsi" w:hAnsiTheme="minorHAnsi"/>
          <w:sz w:val="22"/>
          <w:szCs w:val="22"/>
        </w:rPr>
        <w:t xml:space="preserve"> 20, art. 34 ust. 3, pkt.5 i art. 28 ust. 2 ustawy Prawo budowlane). Z projektu zagospodarowania działki (patrz rys. nr Z1), wynika, </w:t>
      </w:r>
      <w:r w:rsidRPr="003006D0">
        <w:rPr>
          <w:rFonts w:asciiTheme="minorHAnsi" w:eastAsia="TimesNewRoman" w:hAnsiTheme="minorHAnsi"/>
          <w:sz w:val="22"/>
          <w:szCs w:val="22"/>
        </w:rPr>
        <w:t>ż</w:t>
      </w:r>
      <w:r w:rsidRPr="003006D0">
        <w:rPr>
          <w:rFonts w:asciiTheme="minorHAnsi" w:hAnsiTheme="minorHAnsi"/>
          <w:sz w:val="22"/>
          <w:szCs w:val="22"/>
        </w:rPr>
        <w:t xml:space="preserve">e obszar oddziaływania (w rozumieniu art. 3 </w:t>
      </w:r>
      <w:proofErr w:type="spellStart"/>
      <w:r w:rsidRPr="003006D0">
        <w:rPr>
          <w:rFonts w:asciiTheme="minorHAnsi" w:hAnsiTheme="minorHAnsi"/>
          <w:sz w:val="22"/>
          <w:szCs w:val="22"/>
        </w:rPr>
        <w:t>pkt</w:t>
      </w:r>
      <w:proofErr w:type="spellEnd"/>
      <w:r w:rsidRPr="003006D0">
        <w:rPr>
          <w:rFonts w:asciiTheme="minorHAnsi" w:hAnsiTheme="minorHAnsi"/>
          <w:sz w:val="22"/>
          <w:szCs w:val="22"/>
        </w:rPr>
        <w:t xml:space="preserve"> 20 ustawy Prawo budowlane) projektowanego obiektu </w:t>
      </w:r>
      <w:r w:rsidRPr="003006D0">
        <w:rPr>
          <w:rFonts w:asciiTheme="minorHAnsi" w:hAnsiTheme="minorHAnsi"/>
          <w:b/>
          <w:sz w:val="22"/>
          <w:szCs w:val="22"/>
        </w:rPr>
        <w:t>mieści się w całości na dział</w:t>
      </w:r>
      <w:r>
        <w:rPr>
          <w:rFonts w:asciiTheme="minorHAnsi" w:hAnsiTheme="minorHAnsi"/>
          <w:b/>
          <w:sz w:val="22"/>
          <w:szCs w:val="22"/>
        </w:rPr>
        <w:t>ce</w:t>
      </w:r>
      <w:r w:rsidRPr="003006D0">
        <w:rPr>
          <w:rFonts w:asciiTheme="minorHAnsi" w:hAnsiTheme="minorHAnsi"/>
          <w:b/>
          <w:bCs/>
          <w:sz w:val="22"/>
          <w:szCs w:val="22"/>
        </w:rPr>
        <w:t xml:space="preserve"> </w:t>
      </w:r>
      <w:r w:rsidRPr="003006D0">
        <w:rPr>
          <w:rFonts w:asciiTheme="minorHAnsi" w:hAnsiTheme="minorHAnsi"/>
          <w:sz w:val="22"/>
          <w:szCs w:val="22"/>
        </w:rPr>
        <w:t xml:space="preserve">nr </w:t>
      </w:r>
      <w:sdt>
        <w:sdtPr>
          <w:rPr>
            <w:rFonts w:asciiTheme="minorHAnsi" w:hAnsiTheme="minorHAnsi"/>
            <w:sz w:val="22"/>
            <w:szCs w:val="22"/>
          </w:rPr>
          <w:alias w:val="Menedżer"/>
          <w:id w:val="206776724"/>
          <w:placeholder>
            <w:docPart w:val="51FE4DF7FCB84627B9B6AD4670B73102"/>
          </w:placeholder>
          <w:dataBinding w:prefixMappings="xmlns:ns0='http://schemas.openxmlformats.org/officeDocument/2006/extended-properties' " w:xpath="/ns0:Properties[1]/ns0:Manager[1]" w:storeItemID="{6668398D-A668-4E3E-A5EB-62B293D839F1}"/>
          <w:text/>
        </w:sdtPr>
        <w:sdtContent>
          <w:r>
            <w:rPr>
              <w:rFonts w:asciiTheme="minorHAnsi" w:hAnsiTheme="minorHAnsi"/>
              <w:sz w:val="22"/>
              <w:szCs w:val="22"/>
            </w:rPr>
            <w:t>4011/3</w:t>
          </w:r>
        </w:sdtContent>
      </w:sdt>
      <w:r w:rsidRPr="003006D0">
        <w:rPr>
          <w:rFonts w:asciiTheme="minorHAnsi" w:hAnsiTheme="minorHAnsi"/>
          <w:sz w:val="22"/>
          <w:szCs w:val="22"/>
        </w:rPr>
        <w:t>, na któr</w:t>
      </w:r>
      <w:r>
        <w:rPr>
          <w:rFonts w:asciiTheme="minorHAnsi" w:hAnsiTheme="minorHAnsi"/>
          <w:sz w:val="22"/>
          <w:szCs w:val="22"/>
        </w:rPr>
        <w:t>ej</w:t>
      </w:r>
      <w:r w:rsidRPr="003006D0">
        <w:rPr>
          <w:rFonts w:asciiTheme="minorHAnsi" w:hAnsiTheme="minorHAnsi"/>
          <w:sz w:val="22"/>
          <w:szCs w:val="22"/>
        </w:rPr>
        <w:t xml:space="preserve"> przedsięwzięcie będzie realizowane.</w:t>
      </w:r>
    </w:p>
    <w:p w:rsidR="00647D30" w:rsidRPr="003006D0" w:rsidRDefault="00647D30" w:rsidP="00647D30">
      <w:pPr>
        <w:ind w:left="2124" w:firstLine="708"/>
        <w:rPr>
          <w:rFonts w:asciiTheme="minorHAnsi" w:hAnsiTheme="minorHAnsi"/>
          <w:sz w:val="22"/>
          <w:szCs w:val="22"/>
        </w:rPr>
      </w:pPr>
      <w:r w:rsidRPr="003006D0">
        <w:rPr>
          <w:rFonts w:asciiTheme="minorHAnsi" w:hAnsiTheme="minorHAnsi"/>
          <w:sz w:val="22"/>
          <w:szCs w:val="22"/>
        </w:rPr>
        <w:tab/>
      </w:r>
      <w:r w:rsidRPr="003006D0">
        <w:rPr>
          <w:rFonts w:asciiTheme="minorHAnsi" w:hAnsiTheme="minorHAnsi"/>
          <w:sz w:val="22"/>
          <w:szCs w:val="22"/>
        </w:rPr>
        <w:tab/>
      </w:r>
      <w:r w:rsidRPr="003006D0">
        <w:rPr>
          <w:rFonts w:asciiTheme="minorHAnsi" w:hAnsiTheme="minorHAnsi"/>
          <w:sz w:val="22"/>
          <w:szCs w:val="22"/>
        </w:rPr>
        <w:tab/>
      </w:r>
    </w:p>
    <w:p w:rsidR="00647D30" w:rsidRPr="003006D0" w:rsidRDefault="00647D30" w:rsidP="00647D30">
      <w:pPr>
        <w:ind w:left="2124" w:firstLine="708"/>
        <w:rPr>
          <w:rFonts w:asciiTheme="minorHAnsi" w:hAnsiTheme="minorHAnsi"/>
          <w:sz w:val="22"/>
          <w:szCs w:val="22"/>
        </w:rPr>
      </w:pPr>
      <w:r w:rsidRPr="003006D0">
        <w:rPr>
          <w:rFonts w:asciiTheme="minorHAnsi" w:hAnsiTheme="minorHAnsi"/>
          <w:sz w:val="22"/>
          <w:szCs w:val="22"/>
        </w:rPr>
        <w:tab/>
      </w:r>
      <w:r w:rsidRPr="003006D0">
        <w:rPr>
          <w:rFonts w:asciiTheme="minorHAnsi" w:hAnsiTheme="minorHAnsi"/>
          <w:sz w:val="22"/>
          <w:szCs w:val="22"/>
        </w:rPr>
        <w:tab/>
        <w:t>opis opracował:</w:t>
      </w:r>
    </w:p>
    <w:p w:rsidR="00647D30" w:rsidRDefault="00647D30" w:rsidP="00647D30">
      <w:pPr>
        <w:ind w:left="2500" w:firstLine="1250"/>
        <w:rPr>
          <w:rFonts w:asciiTheme="minorHAnsi" w:hAnsiTheme="minorHAnsi"/>
          <w:sz w:val="22"/>
          <w:szCs w:val="22"/>
        </w:rPr>
      </w:pPr>
      <w:r>
        <w:rPr>
          <w:rFonts w:asciiTheme="minorHAnsi" w:hAnsiTheme="minorHAnsi"/>
          <w:sz w:val="22"/>
          <w:szCs w:val="22"/>
        </w:rPr>
        <w:tab/>
        <w:t>mgr inż. arch. Piotr Jurczak</w:t>
      </w:r>
    </w:p>
    <w:p w:rsidR="00647D30" w:rsidRDefault="00647D30" w:rsidP="00DF0443">
      <w:pPr>
        <w:pStyle w:val="Nagwek1"/>
        <w:jc w:val="center"/>
        <w:rPr>
          <w:rFonts w:asciiTheme="minorHAnsi" w:hAnsiTheme="minorHAnsi"/>
          <w:sz w:val="36"/>
          <w:szCs w:val="36"/>
        </w:rPr>
      </w:pPr>
    </w:p>
    <w:p w:rsidR="00647D30" w:rsidRDefault="00647D30">
      <w:pPr>
        <w:rPr>
          <w:rFonts w:asciiTheme="minorHAnsi" w:hAnsiTheme="minorHAnsi"/>
          <w:b/>
          <w:bCs/>
          <w:kern w:val="36"/>
          <w:sz w:val="36"/>
          <w:szCs w:val="36"/>
        </w:rPr>
      </w:pPr>
      <w:r>
        <w:rPr>
          <w:rFonts w:asciiTheme="minorHAnsi" w:hAnsiTheme="minorHAnsi"/>
          <w:sz w:val="36"/>
          <w:szCs w:val="36"/>
        </w:rPr>
        <w:br w:type="page"/>
      </w:r>
    </w:p>
    <w:p w:rsidR="00DF0443" w:rsidRPr="00F61E35" w:rsidRDefault="00DF0443" w:rsidP="00DF0443">
      <w:pPr>
        <w:pStyle w:val="Nagwek1"/>
        <w:jc w:val="center"/>
        <w:rPr>
          <w:rFonts w:asciiTheme="minorHAnsi" w:hAnsiTheme="minorHAnsi"/>
          <w:sz w:val="36"/>
          <w:szCs w:val="36"/>
        </w:rPr>
      </w:pPr>
      <w:r w:rsidRPr="00F61E35">
        <w:rPr>
          <w:rFonts w:asciiTheme="minorHAnsi" w:hAnsiTheme="minorHAnsi"/>
          <w:sz w:val="36"/>
          <w:szCs w:val="36"/>
        </w:rPr>
        <w:lastRenderedPageBreak/>
        <w:t>OPIS TECHNICZNY</w:t>
      </w:r>
      <w:bookmarkEnd w:id="0"/>
    </w:p>
    <w:p w:rsidR="00DF0443" w:rsidRPr="00A6429A" w:rsidRDefault="00DF0443" w:rsidP="00DF0443">
      <w:pPr>
        <w:jc w:val="center"/>
        <w:rPr>
          <w:rFonts w:asciiTheme="minorHAnsi" w:hAnsiTheme="minorHAnsi"/>
        </w:rPr>
      </w:pPr>
      <w:r w:rsidRPr="00A6429A">
        <w:rPr>
          <w:rFonts w:asciiTheme="minorHAnsi" w:hAnsiTheme="minorHAnsi"/>
        </w:rPr>
        <w:t xml:space="preserve">Do projektu </w:t>
      </w:r>
      <w:r w:rsidR="0092350B">
        <w:rPr>
          <w:rFonts w:asciiTheme="minorHAnsi" w:hAnsiTheme="minorHAnsi"/>
        </w:rPr>
        <w:t>wykonawczego</w:t>
      </w:r>
      <w:r w:rsidR="0007422C">
        <w:rPr>
          <w:rFonts w:asciiTheme="minorHAnsi" w:hAnsiTheme="minorHAnsi"/>
        </w:rPr>
        <w:t xml:space="preserve"> architektury</w:t>
      </w:r>
    </w:p>
    <w:p w:rsidR="00DF0443" w:rsidRPr="0019035E" w:rsidRDefault="00DF0443" w:rsidP="00DF0443">
      <w:pPr>
        <w:rPr>
          <w:rFonts w:asciiTheme="minorHAnsi" w:hAnsiTheme="minorHAnsi"/>
          <w:sz w:val="22"/>
          <w:szCs w:val="22"/>
        </w:rPr>
      </w:pPr>
    </w:p>
    <w:p w:rsidR="00DF0443" w:rsidRPr="0019035E" w:rsidRDefault="00DF0443" w:rsidP="00DF0443">
      <w:pPr>
        <w:rPr>
          <w:rFonts w:asciiTheme="minorHAnsi" w:hAnsiTheme="minorHAnsi"/>
          <w:b/>
          <w:sz w:val="22"/>
          <w:szCs w:val="22"/>
          <w:u w:val="single"/>
        </w:rPr>
      </w:pPr>
      <w:r w:rsidRPr="0019035E">
        <w:rPr>
          <w:rFonts w:asciiTheme="minorHAnsi" w:hAnsiTheme="minorHAnsi"/>
          <w:b/>
          <w:sz w:val="22"/>
          <w:szCs w:val="22"/>
          <w:u w:val="single"/>
        </w:rPr>
        <w:t xml:space="preserve">1. </w:t>
      </w:r>
      <w:r>
        <w:rPr>
          <w:rFonts w:asciiTheme="minorHAnsi" w:hAnsiTheme="minorHAnsi"/>
          <w:b/>
          <w:sz w:val="22"/>
          <w:szCs w:val="22"/>
          <w:u w:val="single"/>
        </w:rPr>
        <w:t xml:space="preserve">RODZAJ I KATEGORIA OBIEKTU BUDOWLANEGO </w:t>
      </w:r>
    </w:p>
    <w:p w:rsidR="00DF0443" w:rsidRPr="00D13FD8" w:rsidRDefault="00DF0443" w:rsidP="00DF0443">
      <w:pPr>
        <w:pStyle w:val="Bezodstpw"/>
        <w:jc w:val="both"/>
        <w:rPr>
          <w:rFonts w:asciiTheme="minorHAnsi" w:hAnsiTheme="minorHAnsi"/>
        </w:rPr>
      </w:pPr>
      <w:r>
        <w:tab/>
      </w:r>
      <w:r w:rsidR="00CC1068">
        <w:t>Projektowany obiekt to</w:t>
      </w:r>
      <w:r w:rsidRPr="0019035E">
        <w:t xml:space="preserve"> </w:t>
      </w:r>
      <w:r>
        <w:t>inwestycja pod nazwą: "</w:t>
      </w:r>
      <w:sdt>
        <w:sdtPr>
          <w:alias w:val="Temat"/>
          <w:id w:val="196545005"/>
          <w:placeholder>
            <w:docPart w:val="98DB66ED496140B6AE542512ED29F46B"/>
          </w:placeholder>
          <w:dataBinding w:prefixMappings="xmlns:ns0='http://purl.org/dc/elements/1.1/' xmlns:ns1='http://schemas.openxmlformats.org/package/2006/metadata/core-properties' " w:xpath="/ns1:coreProperties[1]/ns0:subject[1]" w:storeItemID="{6C3C8BC8-F283-45AE-878A-BAB7291924A1}"/>
          <w:text/>
        </w:sdtPr>
        <w:sdtContent>
          <w:r w:rsidR="00E949EF">
            <w:t>Rozbudowa z przebudową budynku Samorządowego Przedszkola im. Wandy Chotomskiej w Krościenku Wyżnym na potrzeby Gminnego Żłobka w Krościenku Wyżnym</w:t>
          </w:r>
        </w:sdtContent>
      </w:sdt>
      <w:r>
        <w:t>". Inwestycja zlokalizowana</w:t>
      </w:r>
      <w:r w:rsidRPr="0019035E">
        <w:t xml:space="preserve"> </w:t>
      </w:r>
      <w:r w:rsidRPr="00454D27">
        <w:rPr>
          <w:rFonts w:asciiTheme="minorHAnsi" w:hAnsiTheme="minorHAnsi"/>
        </w:rPr>
        <w:t xml:space="preserve">w miejscowości </w:t>
      </w:r>
      <w:sdt>
        <w:sdtPr>
          <w:rPr>
            <w:rFonts w:asciiTheme="minorHAnsi" w:hAnsiTheme="minorHAnsi"/>
          </w:rPr>
          <w:alias w:val="Słowa kluczowe"/>
          <w:id w:val="196545006"/>
          <w:placeholder>
            <w:docPart w:val="1351CC288CA942088ABB8014C90CD9E9"/>
          </w:placeholder>
          <w:dataBinding w:prefixMappings="xmlns:ns0='http://purl.org/dc/elements/1.1/' xmlns:ns1='http://schemas.openxmlformats.org/package/2006/metadata/core-properties' " w:xpath="/ns1:coreProperties[1]/ns1:keywords[1]" w:storeItemID="{6C3C8BC8-F283-45AE-878A-BAB7291924A1}"/>
          <w:text/>
        </w:sdtPr>
        <w:sdtContent>
          <w:r w:rsidR="00E949EF">
            <w:rPr>
              <w:rFonts w:asciiTheme="minorHAnsi" w:hAnsiTheme="minorHAnsi"/>
            </w:rPr>
            <w:t>Krościenko Wyżne</w:t>
          </w:r>
        </w:sdtContent>
      </w:sdt>
      <w:r>
        <w:rPr>
          <w:rFonts w:asciiTheme="minorHAnsi" w:hAnsiTheme="minorHAnsi"/>
        </w:rPr>
        <w:t>,</w:t>
      </w:r>
      <w:r w:rsidRPr="00454D27">
        <w:rPr>
          <w:rFonts w:asciiTheme="minorHAnsi" w:hAnsiTheme="minorHAnsi"/>
        </w:rPr>
        <w:t xml:space="preserve"> dział</w:t>
      </w:r>
      <w:r>
        <w:rPr>
          <w:rFonts w:asciiTheme="minorHAnsi" w:hAnsiTheme="minorHAnsi"/>
        </w:rPr>
        <w:t>ka</w:t>
      </w:r>
      <w:r w:rsidRPr="00454D27">
        <w:rPr>
          <w:rFonts w:asciiTheme="minorHAnsi" w:hAnsiTheme="minorHAnsi"/>
        </w:rPr>
        <w:t xml:space="preserve"> nr ewidencyjny</w:t>
      </w:r>
      <w:r>
        <w:rPr>
          <w:rFonts w:asciiTheme="minorHAnsi" w:hAnsiTheme="minorHAnsi"/>
        </w:rPr>
        <w:t xml:space="preserve"> </w:t>
      </w:r>
      <w:sdt>
        <w:sdtPr>
          <w:rPr>
            <w:rFonts w:asciiTheme="minorHAnsi" w:hAnsiTheme="minorHAnsi"/>
          </w:rPr>
          <w:alias w:val="Menedżer"/>
          <w:id w:val="196545007"/>
          <w:placeholder>
            <w:docPart w:val="7E701EDEA50F414CB6B6BC7AF881765A"/>
          </w:placeholder>
          <w:dataBinding w:prefixMappings="xmlns:ns0='http://schemas.openxmlformats.org/officeDocument/2006/extended-properties' " w:xpath="/ns0:Properties[1]/ns0:Manager[1]" w:storeItemID="{6668398D-A668-4E3E-A5EB-62B293D839F1}"/>
          <w:text/>
        </w:sdtPr>
        <w:sdtContent>
          <w:r w:rsidR="00E949EF">
            <w:rPr>
              <w:rFonts w:asciiTheme="minorHAnsi" w:hAnsiTheme="minorHAnsi"/>
            </w:rPr>
            <w:t>4011/3</w:t>
          </w:r>
        </w:sdtContent>
      </w:sdt>
      <w:r w:rsidRPr="00D13FD8">
        <w:rPr>
          <w:rFonts w:asciiTheme="minorHAnsi" w:hAnsiTheme="minorHAnsi"/>
        </w:rPr>
        <w:t xml:space="preserve"> , gmina </w:t>
      </w:r>
      <w:sdt>
        <w:sdtPr>
          <w:rPr>
            <w:rFonts w:asciiTheme="minorHAnsi" w:hAnsiTheme="minorHAnsi"/>
          </w:rPr>
          <w:alias w:val="Komentarze"/>
          <w:id w:val="196545008"/>
          <w:placeholder>
            <w:docPart w:val="B28C480A2D2B4502975BDF878B8EFCE9"/>
          </w:placeholder>
          <w:dataBinding w:prefixMappings="xmlns:ns0='http://purl.org/dc/elements/1.1/' xmlns:ns1='http://schemas.openxmlformats.org/package/2006/metadata/core-properties' " w:xpath="/ns1:coreProperties[1]/ns0:description[1]" w:storeItemID="{6C3C8BC8-F283-45AE-878A-BAB7291924A1}"/>
          <w:text w:multiLine="1"/>
        </w:sdtPr>
        <w:sdtContent>
          <w:r w:rsidR="004A716B">
            <w:rPr>
              <w:rFonts w:asciiTheme="minorHAnsi" w:hAnsiTheme="minorHAnsi"/>
            </w:rPr>
            <w:t>Krościenko Wyżne, powiat krośnieński, woj. podkarpackie</w:t>
          </w:r>
        </w:sdtContent>
      </w:sdt>
      <w:r w:rsidRPr="00D13FD8">
        <w:rPr>
          <w:rFonts w:asciiTheme="minorHAnsi" w:hAnsiTheme="minorHAnsi"/>
        </w:rPr>
        <w:t>.</w:t>
      </w:r>
    </w:p>
    <w:p w:rsidR="00A76CFB" w:rsidRPr="00CC1068" w:rsidRDefault="00A76CFB" w:rsidP="00A76CFB">
      <w:pPr>
        <w:pStyle w:val="Bezodstpw"/>
        <w:jc w:val="both"/>
      </w:pPr>
      <w:r>
        <w:tab/>
        <w:t xml:space="preserve">Rodzaj zabudowy: zabudowa </w:t>
      </w:r>
      <w:r w:rsidR="00DF19DA">
        <w:t>usługowa</w:t>
      </w:r>
      <w:r>
        <w:t>.</w:t>
      </w:r>
    </w:p>
    <w:p w:rsidR="00A76CFB" w:rsidRPr="00454D27" w:rsidRDefault="00A76CFB" w:rsidP="00A76CFB">
      <w:pPr>
        <w:pStyle w:val="Bezodstpw"/>
        <w:jc w:val="both"/>
      </w:pPr>
      <w:r>
        <w:tab/>
      </w:r>
      <w:r w:rsidRPr="00D9717B">
        <w:t>Kategoria obiektu</w:t>
      </w:r>
      <w:r>
        <w:t>:</w:t>
      </w:r>
      <w:r>
        <w:rPr>
          <w:rFonts w:cs="Verdana"/>
        </w:rPr>
        <w:t xml:space="preserve"> </w:t>
      </w:r>
      <w:sdt>
        <w:sdtPr>
          <w:rPr>
            <w:rFonts w:asciiTheme="minorHAnsi" w:hAnsiTheme="minorHAnsi" w:cs="Verdana"/>
            <w:b/>
          </w:rPr>
          <w:alias w:val="Kategoria"/>
          <w:id w:val="474214914"/>
          <w:placeholder>
            <w:docPart w:val="89C88097BAD14DD7BE75ECE5D6671830"/>
          </w:placeholder>
          <w:dataBinding w:prefixMappings="xmlns:ns0='http://purl.org/dc/elements/1.1/' xmlns:ns1='http://schemas.openxmlformats.org/package/2006/metadata/core-properties' " w:xpath="/ns1:coreProperties[1]/ns1:category[1]" w:storeItemID="{6C3C8BC8-F283-45AE-878A-BAB7291924A1}"/>
          <w:text/>
        </w:sdtPr>
        <w:sdtContent>
          <w:r w:rsidR="00DF19DA" w:rsidRPr="00DF19DA">
            <w:rPr>
              <w:rFonts w:asciiTheme="minorHAnsi" w:hAnsiTheme="minorHAnsi" w:cs="Verdana"/>
              <w:b/>
            </w:rPr>
            <w:t>IX</w:t>
          </w:r>
        </w:sdtContent>
      </w:sdt>
      <w:r w:rsidR="00DF19DA" w:rsidRPr="001A24BC">
        <w:rPr>
          <w:rFonts w:asciiTheme="minorHAnsi" w:hAnsiTheme="minorHAnsi" w:cs="Verdana"/>
          <w:b/>
          <w:sz w:val="20"/>
          <w:szCs w:val="20"/>
        </w:rPr>
        <w:t xml:space="preserve">  </w:t>
      </w:r>
      <w:r w:rsidR="00DF19DA" w:rsidRPr="00DF19DA">
        <w:rPr>
          <w:rFonts w:asciiTheme="minorHAnsi" w:hAnsiTheme="minorHAnsi" w:cs="Verdana"/>
        </w:rPr>
        <w:t>- żłobek, przedszkole</w:t>
      </w:r>
      <w:r w:rsidR="00DF19DA" w:rsidRPr="001A24BC">
        <w:rPr>
          <w:rFonts w:asciiTheme="minorHAnsi" w:hAnsiTheme="minorHAnsi" w:cs="Verdana"/>
          <w:b/>
          <w:sz w:val="20"/>
          <w:szCs w:val="20"/>
        </w:rPr>
        <w:t xml:space="preserve"> </w:t>
      </w:r>
    </w:p>
    <w:p w:rsidR="00A76CFB" w:rsidRPr="00623B46" w:rsidRDefault="00A76CFB" w:rsidP="00A76CFB">
      <w:pPr>
        <w:pStyle w:val="Bezodstpw"/>
        <w:jc w:val="both"/>
      </w:pPr>
      <w:r w:rsidRPr="001D5FAC">
        <w:tab/>
      </w:r>
      <w:r w:rsidRPr="00623B46">
        <w:t xml:space="preserve">Celem opracowania jest wykonanie dokumentacji </w:t>
      </w:r>
      <w:r w:rsidR="00DF19DA">
        <w:t xml:space="preserve">ww. </w:t>
      </w:r>
      <w:r w:rsidRPr="00623B46">
        <w:t>budynku, w zakresie niezbędnym do uzyskania pozwolenia na budowę planowanej inwestycji</w:t>
      </w:r>
      <w:r w:rsidRPr="00922069">
        <w:rPr>
          <w:rFonts w:asciiTheme="minorHAnsi" w:hAnsiTheme="minorHAnsi"/>
        </w:rPr>
        <w:t>.</w:t>
      </w:r>
      <w:r w:rsidR="00922069" w:rsidRPr="00922069">
        <w:rPr>
          <w:rFonts w:asciiTheme="minorHAnsi" w:eastAsia="BatangChe" w:hAnsiTheme="minorHAnsi"/>
          <w:bCs/>
          <w:iCs/>
          <w:lang w:eastAsia="pl-PL"/>
        </w:rPr>
        <w:t xml:space="preserve"> </w:t>
      </w:r>
    </w:p>
    <w:p w:rsidR="00DF0443" w:rsidRPr="00D13FD8" w:rsidRDefault="00DF0443" w:rsidP="00DF0443">
      <w:pPr>
        <w:pStyle w:val="Bezodstpw"/>
        <w:jc w:val="both"/>
        <w:rPr>
          <w:rFonts w:asciiTheme="minorHAnsi" w:hAnsiTheme="minorHAnsi"/>
        </w:rPr>
      </w:pPr>
    </w:p>
    <w:p w:rsidR="00DF0443" w:rsidRPr="00D13FD8" w:rsidRDefault="00DF0443" w:rsidP="00DF0443">
      <w:pPr>
        <w:pStyle w:val="Bezodstpw"/>
        <w:jc w:val="both"/>
        <w:rPr>
          <w:rFonts w:asciiTheme="minorHAnsi" w:hAnsiTheme="minorHAnsi"/>
        </w:rPr>
      </w:pPr>
      <w:r w:rsidRPr="00D13FD8">
        <w:rPr>
          <w:rFonts w:asciiTheme="minorHAnsi" w:hAnsiTheme="minorHAnsi"/>
        </w:rPr>
        <w:t xml:space="preserve">Inwestor: </w:t>
      </w:r>
      <w:sdt>
        <w:sdtPr>
          <w:rPr>
            <w:rFonts w:asciiTheme="minorHAnsi" w:hAnsiTheme="minorHAnsi"/>
          </w:rPr>
          <w:alias w:val="Firma"/>
          <w:id w:val="196545009"/>
          <w:placeholder>
            <w:docPart w:val="AACC9A1F9F084634BC116740FB56D535"/>
          </w:placeholder>
          <w:dataBinding w:prefixMappings="xmlns:ns0='http://schemas.openxmlformats.org/officeDocument/2006/extended-properties' " w:xpath="/ns0:Properties[1]/ns0:Company[1]" w:storeItemID="{6668398D-A668-4E3E-A5EB-62B293D839F1}"/>
          <w:text/>
        </w:sdtPr>
        <w:sdtContent>
          <w:r w:rsidR="00E949EF">
            <w:rPr>
              <w:rFonts w:asciiTheme="minorHAnsi" w:hAnsiTheme="minorHAnsi"/>
            </w:rPr>
            <w:t>Gmina Krościenko Wyżne ul. Południowa 9, 38-422 Krościenko Wyżne</w:t>
          </w:r>
        </w:sdtContent>
      </w:sdt>
      <w:r w:rsidRPr="00D13FD8">
        <w:rPr>
          <w:rFonts w:asciiTheme="minorHAnsi" w:hAnsiTheme="minorHAnsi"/>
        </w:rPr>
        <w:t xml:space="preserve"> .</w:t>
      </w:r>
    </w:p>
    <w:p w:rsidR="00F35ADE" w:rsidRDefault="00F35ADE" w:rsidP="00DF0443">
      <w:pPr>
        <w:pStyle w:val="Bezodstpw"/>
        <w:jc w:val="both"/>
        <w:rPr>
          <w:rFonts w:asciiTheme="minorHAnsi" w:eastAsia="Times New Roman" w:hAnsiTheme="minorHAnsi"/>
          <w:lang w:eastAsia="pl-PL"/>
        </w:rPr>
      </w:pPr>
    </w:p>
    <w:p w:rsidR="00DF0443" w:rsidRPr="0044269F" w:rsidRDefault="00F35ADE" w:rsidP="00DF0443">
      <w:pPr>
        <w:pStyle w:val="Bezodstpw"/>
        <w:jc w:val="both"/>
        <w:rPr>
          <w:rFonts w:asciiTheme="minorHAnsi" w:eastAsia="Times New Roman" w:hAnsiTheme="minorHAnsi"/>
          <w:b/>
          <w:lang w:eastAsia="pl-PL"/>
        </w:rPr>
      </w:pPr>
      <w:r w:rsidRPr="0044269F">
        <w:rPr>
          <w:rFonts w:asciiTheme="minorHAnsi" w:eastAsia="Times New Roman" w:hAnsiTheme="minorHAnsi"/>
          <w:b/>
          <w:lang w:eastAsia="pl-PL"/>
        </w:rPr>
        <w:t>Zakres planowanych robót:</w:t>
      </w:r>
    </w:p>
    <w:p w:rsidR="002207B2" w:rsidRDefault="002207B2" w:rsidP="00DF0443">
      <w:pPr>
        <w:pStyle w:val="Bezodstpw"/>
        <w:jc w:val="both"/>
        <w:rPr>
          <w:rFonts w:asciiTheme="minorHAnsi" w:eastAsia="Times New Roman" w:hAnsiTheme="minorHAnsi"/>
          <w:lang w:eastAsia="pl-PL"/>
        </w:rPr>
      </w:pPr>
    </w:p>
    <w:p w:rsidR="002207B2" w:rsidRPr="00F35ADE" w:rsidRDefault="002207B2" w:rsidP="00DF0443">
      <w:pPr>
        <w:pStyle w:val="Bezodstpw"/>
        <w:jc w:val="both"/>
        <w:rPr>
          <w:rFonts w:asciiTheme="minorHAnsi" w:hAnsiTheme="minorHAnsi"/>
          <w:b/>
          <w:u w:val="single"/>
        </w:rPr>
      </w:pPr>
      <w:r>
        <w:rPr>
          <w:rFonts w:asciiTheme="minorHAnsi" w:eastAsia="Times New Roman" w:hAnsiTheme="minorHAnsi"/>
          <w:lang w:eastAsia="pl-PL"/>
        </w:rPr>
        <w:t>ROZBUDOWA</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części pokrycia dachowego;</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części konstrukcji więźby dachowej;</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Rozbiórka istniejącej pochylni dla niepełnosprawnych;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Rozbiórka </w:t>
      </w:r>
      <w:r>
        <w:rPr>
          <w:rFonts w:asciiTheme="minorHAnsi" w:hAnsiTheme="minorHAnsi"/>
          <w:sz w:val="22"/>
          <w:szCs w:val="22"/>
        </w:rPr>
        <w:t xml:space="preserve">niezbędnych </w:t>
      </w:r>
      <w:r w:rsidRPr="00F35ADE">
        <w:rPr>
          <w:rFonts w:asciiTheme="minorHAnsi" w:hAnsiTheme="minorHAnsi"/>
          <w:sz w:val="22"/>
          <w:szCs w:val="22"/>
        </w:rPr>
        <w:t>elementów murowych;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Roboty ziemne;</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fundamentów żelbetowych;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Naniesienie </w:t>
      </w:r>
      <w:proofErr w:type="spellStart"/>
      <w:r w:rsidRPr="00F35ADE">
        <w:rPr>
          <w:rFonts w:asciiTheme="minorHAnsi" w:hAnsiTheme="minorHAnsi"/>
          <w:sz w:val="22"/>
          <w:szCs w:val="22"/>
        </w:rPr>
        <w:t>hydroizolacji</w:t>
      </w:r>
      <w:proofErr w:type="spellEnd"/>
      <w:r w:rsidRPr="00F35ADE">
        <w:rPr>
          <w:rFonts w:asciiTheme="minorHAnsi" w:hAnsiTheme="minorHAnsi"/>
          <w:sz w:val="22"/>
          <w:szCs w:val="22"/>
        </w:rPr>
        <w:t xml:space="preserve"> poziomych i pionowych;</w:t>
      </w:r>
    </w:p>
    <w:p w:rsidR="00391ADA" w:rsidRPr="00F35ADE" w:rsidRDefault="00391ADA" w:rsidP="00391ADA">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Roboty murowe</w:t>
      </w:r>
      <w:r>
        <w:rPr>
          <w:rFonts w:asciiTheme="minorHAnsi" w:hAnsiTheme="minorHAnsi"/>
          <w:sz w:val="22"/>
          <w:szCs w:val="22"/>
        </w:rPr>
        <w:t xml:space="preserve"> parteru</w:t>
      </w:r>
      <w:r w:rsidRPr="00F35ADE">
        <w:rPr>
          <w:rFonts w:asciiTheme="minorHAnsi" w:hAnsiTheme="minorHAnsi"/>
          <w:sz w:val="22"/>
          <w:szCs w:val="22"/>
        </w:rPr>
        <w:t>;</w:t>
      </w:r>
    </w:p>
    <w:p w:rsid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schodów żelbetowych;</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w:t>
      </w:r>
      <w:r>
        <w:rPr>
          <w:rFonts w:asciiTheme="minorHAnsi" w:hAnsiTheme="minorHAnsi"/>
          <w:sz w:val="22"/>
          <w:szCs w:val="22"/>
        </w:rPr>
        <w:t xml:space="preserve"> stropu nad parterem</w:t>
      </w:r>
    </w:p>
    <w:p w:rsidR="00391ADA" w:rsidRDefault="00391ADA" w:rsidP="00F35ADE">
      <w:pPr>
        <w:pStyle w:val="Akapitzlist"/>
        <w:numPr>
          <w:ilvl w:val="0"/>
          <w:numId w:val="23"/>
        </w:numPr>
        <w:suppressAutoHyphens/>
        <w:ind w:left="851"/>
        <w:rPr>
          <w:rFonts w:asciiTheme="minorHAnsi" w:hAnsiTheme="minorHAnsi"/>
          <w:sz w:val="22"/>
          <w:szCs w:val="22"/>
        </w:rPr>
      </w:pPr>
      <w:r w:rsidRPr="00391ADA">
        <w:rPr>
          <w:rFonts w:asciiTheme="minorHAnsi" w:hAnsiTheme="minorHAnsi"/>
          <w:sz w:val="22"/>
          <w:szCs w:val="22"/>
        </w:rPr>
        <w:t>Roboty murowe piętra;</w:t>
      </w:r>
    </w:p>
    <w:p w:rsidR="00391ADA" w:rsidRPr="00391ADA" w:rsidRDefault="00391ADA"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Wieńce i trzpienie żelbetowe</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więźby dachowej;</w:t>
      </w:r>
    </w:p>
    <w:p w:rsid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Pokrycie dachu </w:t>
      </w:r>
      <w:proofErr w:type="spellStart"/>
      <w:r w:rsidRPr="00F35ADE">
        <w:rPr>
          <w:rFonts w:asciiTheme="minorHAnsi" w:hAnsiTheme="minorHAnsi"/>
          <w:sz w:val="22"/>
          <w:szCs w:val="22"/>
        </w:rPr>
        <w:t>blachodachówką</w:t>
      </w:r>
      <w:proofErr w:type="spellEnd"/>
      <w:r w:rsidRPr="00F35ADE">
        <w:rPr>
          <w:rFonts w:asciiTheme="minorHAnsi" w:hAnsiTheme="minorHAnsi"/>
          <w:sz w:val="22"/>
          <w:szCs w:val="22"/>
        </w:rPr>
        <w:t>;</w:t>
      </w:r>
    </w:p>
    <w:p w:rsidR="00D4715B" w:rsidRPr="00F35ADE" w:rsidRDefault="00D4715B"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zasilania elektrycznego rozbudowy</w:t>
      </w:r>
    </w:p>
    <w:p w:rsidR="006C3989" w:rsidRDefault="00D4715B"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 xml:space="preserve">Wykonanie </w:t>
      </w:r>
      <w:r w:rsidR="00F35ADE" w:rsidRPr="00F35ADE">
        <w:rPr>
          <w:rFonts w:asciiTheme="minorHAnsi" w:hAnsiTheme="minorHAnsi"/>
          <w:sz w:val="22"/>
          <w:szCs w:val="22"/>
        </w:rPr>
        <w:t xml:space="preserve">instalacji elektrycznej, </w:t>
      </w:r>
    </w:p>
    <w:p w:rsidR="006C3989" w:rsidRDefault="00D4715B"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 xml:space="preserve">Wykonanie </w:t>
      </w:r>
      <w:r w:rsidR="006C3989" w:rsidRPr="00F35ADE">
        <w:rPr>
          <w:rFonts w:asciiTheme="minorHAnsi" w:hAnsiTheme="minorHAnsi"/>
          <w:sz w:val="22"/>
          <w:szCs w:val="22"/>
        </w:rPr>
        <w:t xml:space="preserve">instalacji </w:t>
      </w:r>
      <w:r w:rsidR="00F35ADE" w:rsidRPr="00F35ADE">
        <w:rPr>
          <w:rFonts w:asciiTheme="minorHAnsi" w:hAnsiTheme="minorHAnsi"/>
          <w:sz w:val="22"/>
          <w:szCs w:val="22"/>
        </w:rPr>
        <w:t xml:space="preserve">C.O </w:t>
      </w:r>
    </w:p>
    <w:p w:rsidR="006C3989" w:rsidRDefault="006C3989"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wentylacji szybu windy</w:t>
      </w:r>
    </w:p>
    <w:p w:rsidR="006C3989" w:rsidRDefault="006C3989" w:rsidP="006C398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warstw posadzkowych</w:t>
      </w:r>
    </w:p>
    <w:p w:rsidR="00F35ADE" w:rsidRPr="00F35ADE" w:rsidRDefault="00F35ADE"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 xml:space="preserve">Ściany i sufity lekkie z płyt </w:t>
      </w:r>
      <w:proofErr w:type="spellStart"/>
      <w:r w:rsidRPr="00F35ADE">
        <w:rPr>
          <w:rFonts w:asciiTheme="minorHAnsi" w:hAnsiTheme="minorHAnsi"/>
          <w:sz w:val="22"/>
          <w:szCs w:val="22"/>
        </w:rPr>
        <w:t>g-k</w:t>
      </w:r>
      <w:proofErr w:type="spellEnd"/>
      <w:r w:rsidRPr="00F35ADE">
        <w:rPr>
          <w:rFonts w:asciiTheme="minorHAnsi" w:hAnsiTheme="minorHAnsi"/>
          <w:sz w:val="22"/>
          <w:szCs w:val="22"/>
        </w:rPr>
        <w:t>;</w:t>
      </w:r>
    </w:p>
    <w:p w:rsidR="002207B2" w:rsidRDefault="00391ADA"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w:t>
      </w:r>
      <w:r w:rsidRPr="00391ADA">
        <w:rPr>
          <w:rFonts w:asciiTheme="minorHAnsi" w:hAnsiTheme="minorHAnsi"/>
          <w:sz w:val="22"/>
          <w:szCs w:val="22"/>
        </w:rPr>
        <w:t xml:space="preserve">ontaż stolarki okiennej i drzwiowej </w:t>
      </w:r>
      <w:r w:rsidR="006C3989">
        <w:rPr>
          <w:rFonts w:asciiTheme="minorHAnsi" w:hAnsiTheme="minorHAnsi"/>
          <w:sz w:val="22"/>
          <w:szCs w:val="22"/>
        </w:rPr>
        <w:t>i klapy oddymiającej</w:t>
      </w:r>
    </w:p>
    <w:p w:rsidR="004D6220" w:rsidRDefault="004D6220"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dźwigu hydraulicznego.</w:t>
      </w:r>
    </w:p>
    <w:p w:rsidR="006C3989" w:rsidRDefault="006C3989" w:rsidP="00F35ADE">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posadzek</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Elewacja i roboty zewnętrzne</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Obróbki</w:t>
      </w:r>
      <w:r>
        <w:rPr>
          <w:rFonts w:asciiTheme="minorHAnsi" w:hAnsiTheme="minorHAnsi"/>
          <w:sz w:val="22"/>
          <w:szCs w:val="22"/>
        </w:rPr>
        <w:t xml:space="preserve"> </w:t>
      </w:r>
      <w:r w:rsidRPr="00F35ADE">
        <w:rPr>
          <w:rFonts w:asciiTheme="minorHAnsi" w:hAnsiTheme="minorHAnsi"/>
          <w:sz w:val="22"/>
          <w:szCs w:val="22"/>
        </w:rPr>
        <w:t xml:space="preserve"> blacharskie</w:t>
      </w:r>
    </w:p>
    <w:p w:rsidR="00391ADA" w:rsidRDefault="00391ADA" w:rsidP="00F35ADE">
      <w:pPr>
        <w:pStyle w:val="Akapitzlist"/>
        <w:numPr>
          <w:ilvl w:val="0"/>
          <w:numId w:val="23"/>
        </w:numPr>
        <w:suppressAutoHyphens/>
        <w:ind w:left="851"/>
        <w:rPr>
          <w:rFonts w:asciiTheme="minorHAnsi" w:hAnsiTheme="minorHAnsi"/>
          <w:sz w:val="22"/>
          <w:szCs w:val="22"/>
        </w:rPr>
      </w:pPr>
      <w:r w:rsidRPr="00F35ADE">
        <w:rPr>
          <w:rFonts w:asciiTheme="minorHAnsi" w:hAnsiTheme="minorHAnsi"/>
          <w:sz w:val="22"/>
          <w:szCs w:val="22"/>
        </w:rPr>
        <w:t>Wykonanie warstw malarskich</w:t>
      </w:r>
    </w:p>
    <w:p w:rsidR="00E45309" w:rsidRPr="00391ADA" w:rsidRDefault="00E45309" w:rsidP="00E4530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oświetlenia ewakuacyjnego</w:t>
      </w:r>
    </w:p>
    <w:p w:rsidR="00391ADA" w:rsidRDefault="00E45309" w:rsidP="00391AD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opraw świetlnych</w:t>
      </w:r>
    </w:p>
    <w:p w:rsidR="00E45309" w:rsidRDefault="00E45309" w:rsidP="00391ADA">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Montaż instalacji oddymiania klatki schodowej projektowanej</w:t>
      </w:r>
    </w:p>
    <w:p w:rsidR="002207B2" w:rsidRDefault="002207B2" w:rsidP="002207B2">
      <w:pPr>
        <w:suppressAutoHyphens/>
        <w:rPr>
          <w:rFonts w:asciiTheme="minorHAnsi" w:hAnsiTheme="minorHAnsi"/>
          <w:sz w:val="22"/>
          <w:szCs w:val="22"/>
        </w:rPr>
      </w:pPr>
    </w:p>
    <w:p w:rsidR="0044269F" w:rsidRDefault="0044269F" w:rsidP="002207B2">
      <w:pPr>
        <w:suppressAutoHyphens/>
        <w:rPr>
          <w:rFonts w:asciiTheme="minorHAnsi" w:hAnsiTheme="minorHAnsi"/>
          <w:sz w:val="22"/>
          <w:szCs w:val="22"/>
        </w:rPr>
      </w:pPr>
    </w:p>
    <w:p w:rsidR="002207B2" w:rsidRPr="002207B2" w:rsidRDefault="002207B2" w:rsidP="002207B2">
      <w:pPr>
        <w:suppressAutoHyphens/>
        <w:rPr>
          <w:rFonts w:asciiTheme="minorHAnsi" w:hAnsiTheme="minorHAnsi"/>
          <w:sz w:val="22"/>
          <w:szCs w:val="22"/>
        </w:rPr>
      </w:pPr>
      <w:r>
        <w:rPr>
          <w:rFonts w:asciiTheme="minorHAnsi" w:hAnsiTheme="minorHAnsi"/>
          <w:sz w:val="22"/>
          <w:szCs w:val="22"/>
        </w:rPr>
        <w:lastRenderedPageBreak/>
        <w:t>PRZEBUDOWA</w:t>
      </w:r>
    </w:p>
    <w:p w:rsidR="006C3989" w:rsidRDefault="006C3989" w:rsidP="006C3989">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Przebudowa/rozbudowa istniejącej instalacji </w:t>
      </w:r>
      <w:proofErr w:type="spellStart"/>
      <w:r w:rsidRPr="00F35ADE">
        <w:rPr>
          <w:rFonts w:asciiTheme="minorHAnsi" w:hAnsiTheme="minorHAnsi"/>
          <w:sz w:val="22"/>
          <w:szCs w:val="22"/>
        </w:rPr>
        <w:t>ppoż</w:t>
      </w:r>
      <w:proofErr w:type="spellEnd"/>
      <w:r w:rsidRPr="00F35ADE">
        <w:rPr>
          <w:rFonts w:asciiTheme="minorHAnsi" w:hAnsiTheme="minorHAnsi"/>
          <w:sz w:val="22"/>
          <w:szCs w:val="22"/>
        </w:rPr>
        <w:t xml:space="preserve"> zgodnie z wymaganiami</w:t>
      </w:r>
      <w:r>
        <w:rPr>
          <w:rFonts w:asciiTheme="minorHAnsi" w:hAnsiTheme="minorHAnsi"/>
          <w:sz w:val="22"/>
          <w:szCs w:val="22"/>
        </w:rPr>
        <w:t>:</w:t>
      </w:r>
    </w:p>
    <w:p w:rsidR="00F35ADE" w:rsidRPr="006C3989" w:rsidRDefault="00391ADA"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Powiększenie pomieszczenia kotłowni (ścianka kotłowni)</w:t>
      </w:r>
    </w:p>
    <w:p w:rsidR="00391ADA" w:rsidRPr="006C3989" w:rsidRDefault="00391ADA"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 xml:space="preserve">Wykonanie okna doświetlającego kotłownię i </w:t>
      </w:r>
      <w:proofErr w:type="spellStart"/>
      <w:r w:rsidRPr="006C3989">
        <w:rPr>
          <w:rFonts w:asciiTheme="minorHAnsi" w:hAnsiTheme="minorHAnsi"/>
          <w:sz w:val="22"/>
          <w:szCs w:val="22"/>
        </w:rPr>
        <w:t>doświetlacza</w:t>
      </w:r>
      <w:proofErr w:type="spellEnd"/>
      <w:r w:rsidRPr="006C3989">
        <w:rPr>
          <w:rFonts w:asciiTheme="minorHAnsi" w:hAnsiTheme="minorHAnsi"/>
          <w:sz w:val="22"/>
          <w:szCs w:val="22"/>
        </w:rPr>
        <w:t xml:space="preserve"> piwnicy</w:t>
      </w:r>
    </w:p>
    <w:p w:rsidR="00391ADA" w:rsidRPr="006C3989" w:rsidRDefault="00391ADA"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Demontaż/montaż stolarki okiennej i drzwiowej - dostosowanie rodzaju stolarki wewnętrznej i zewnętrznej do przyjętego podziału na strefy pożarowe obiektu (dostosowanie całego obiektu do spełnienia przepisów ppoż. i w nawiązaniu do uzyskanego odstępstwa od tych przepisów zgodnie z zaleceniami ekspertyzy przeciwpożarowej.</w:t>
      </w:r>
    </w:p>
    <w:p w:rsidR="006C3989" w:rsidRPr="006C3989" w:rsidRDefault="006C3989" w:rsidP="006C3989">
      <w:pPr>
        <w:pStyle w:val="Akapitzlist"/>
        <w:numPr>
          <w:ilvl w:val="0"/>
          <w:numId w:val="33"/>
        </w:numPr>
        <w:suppressAutoHyphens/>
        <w:jc w:val="both"/>
        <w:rPr>
          <w:rFonts w:asciiTheme="minorHAnsi" w:hAnsiTheme="minorHAnsi"/>
          <w:sz w:val="22"/>
          <w:szCs w:val="22"/>
        </w:rPr>
      </w:pPr>
      <w:r w:rsidRPr="006C3989">
        <w:rPr>
          <w:rFonts w:asciiTheme="minorHAnsi" w:hAnsiTheme="minorHAnsi"/>
          <w:sz w:val="22"/>
          <w:szCs w:val="22"/>
        </w:rPr>
        <w:t>Dostosowanie ilości i zmiana rodzaju hydrantów, wykonanie nowej instalacji hydrantowej, demontaż istniejących hydrantów</w:t>
      </w:r>
    </w:p>
    <w:p w:rsidR="006C3989" w:rsidRDefault="006C3989" w:rsidP="006C3989">
      <w:pPr>
        <w:pStyle w:val="Akapitzlist"/>
        <w:numPr>
          <w:ilvl w:val="0"/>
          <w:numId w:val="33"/>
        </w:numPr>
        <w:suppressAutoHyphens/>
        <w:rPr>
          <w:rFonts w:asciiTheme="minorHAnsi" w:hAnsiTheme="minorHAnsi"/>
          <w:sz w:val="22"/>
          <w:szCs w:val="22"/>
        </w:rPr>
      </w:pPr>
      <w:r w:rsidRPr="006C3989">
        <w:rPr>
          <w:rFonts w:asciiTheme="minorHAnsi" w:hAnsiTheme="minorHAnsi"/>
          <w:sz w:val="22"/>
          <w:szCs w:val="22"/>
        </w:rPr>
        <w:t xml:space="preserve">Montaż </w:t>
      </w:r>
      <w:r w:rsidR="003176AE">
        <w:rPr>
          <w:rFonts w:asciiTheme="minorHAnsi" w:hAnsiTheme="minorHAnsi"/>
          <w:sz w:val="22"/>
          <w:szCs w:val="22"/>
        </w:rPr>
        <w:t xml:space="preserve">nowej </w:t>
      </w:r>
      <w:r w:rsidRPr="006C3989">
        <w:rPr>
          <w:rFonts w:asciiTheme="minorHAnsi" w:hAnsiTheme="minorHAnsi"/>
          <w:sz w:val="22"/>
          <w:szCs w:val="22"/>
        </w:rPr>
        <w:t xml:space="preserve">instalacji </w:t>
      </w:r>
      <w:r w:rsidR="003176AE">
        <w:rPr>
          <w:rFonts w:asciiTheme="minorHAnsi" w:hAnsiTheme="minorHAnsi"/>
          <w:sz w:val="22"/>
          <w:szCs w:val="22"/>
        </w:rPr>
        <w:t xml:space="preserve">sterowania </w:t>
      </w:r>
      <w:r w:rsidRPr="006C3989">
        <w:rPr>
          <w:rFonts w:asciiTheme="minorHAnsi" w:hAnsiTheme="minorHAnsi"/>
          <w:sz w:val="22"/>
          <w:szCs w:val="22"/>
        </w:rPr>
        <w:t>oddymiani</w:t>
      </w:r>
      <w:r w:rsidR="003176AE">
        <w:rPr>
          <w:rFonts w:asciiTheme="minorHAnsi" w:hAnsiTheme="minorHAnsi"/>
          <w:sz w:val="22"/>
          <w:szCs w:val="22"/>
        </w:rPr>
        <w:t>em</w:t>
      </w:r>
      <w:r w:rsidRPr="006C3989">
        <w:rPr>
          <w:rFonts w:asciiTheme="minorHAnsi" w:hAnsiTheme="minorHAnsi"/>
          <w:sz w:val="22"/>
          <w:szCs w:val="22"/>
        </w:rPr>
        <w:t xml:space="preserve"> klatki schodowej istniejącej</w:t>
      </w:r>
    </w:p>
    <w:p w:rsidR="003176AE" w:rsidRPr="006C3989" w:rsidRDefault="003176AE" w:rsidP="006C3989">
      <w:pPr>
        <w:pStyle w:val="Akapitzlist"/>
        <w:numPr>
          <w:ilvl w:val="0"/>
          <w:numId w:val="33"/>
        </w:numPr>
        <w:suppressAutoHyphens/>
        <w:rPr>
          <w:rFonts w:asciiTheme="minorHAnsi" w:hAnsiTheme="minorHAnsi"/>
          <w:sz w:val="22"/>
          <w:szCs w:val="22"/>
        </w:rPr>
      </w:pPr>
      <w:r>
        <w:rPr>
          <w:rFonts w:asciiTheme="minorHAnsi" w:hAnsiTheme="minorHAnsi"/>
          <w:sz w:val="22"/>
          <w:szCs w:val="22"/>
        </w:rPr>
        <w:t>Wykonanie 3 wypustów ppoż. na przedłużeniu ścian oddzielenia pożarowego</w:t>
      </w:r>
      <w:r w:rsidR="00E136CA">
        <w:rPr>
          <w:rFonts w:asciiTheme="minorHAnsi" w:hAnsiTheme="minorHAnsi"/>
          <w:sz w:val="22"/>
          <w:szCs w:val="22"/>
        </w:rPr>
        <w:t xml:space="preserve"> (konstrukcja stalowa + okładzina ppoż</w:t>
      </w:r>
      <w:r w:rsidR="00B35D11">
        <w:rPr>
          <w:rFonts w:asciiTheme="minorHAnsi" w:hAnsiTheme="minorHAnsi"/>
          <w:sz w:val="22"/>
          <w:szCs w:val="22"/>
        </w:rPr>
        <w:t xml:space="preserve">. </w:t>
      </w:r>
      <w:r w:rsidR="00B35D11" w:rsidRPr="00A67B7E">
        <w:rPr>
          <w:rFonts w:asciiTheme="minorHAnsi" w:hAnsiTheme="minorHAnsi"/>
          <w:sz w:val="22"/>
          <w:szCs w:val="22"/>
        </w:rPr>
        <w:t xml:space="preserve">EI120 </w:t>
      </w:r>
      <w:r w:rsidR="00A67B7E" w:rsidRPr="00A67B7E">
        <w:rPr>
          <w:rFonts w:asciiTheme="minorHAnsi" w:hAnsiTheme="minorHAnsi"/>
          <w:sz w:val="22"/>
          <w:szCs w:val="22"/>
        </w:rPr>
        <w:t>(</w:t>
      </w:r>
      <w:r w:rsidR="00A67B7E" w:rsidRPr="00A67B7E">
        <w:rPr>
          <w:rFonts w:asciiTheme="minorHAnsi" w:hAnsiTheme="minorHAnsi"/>
        </w:rPr>
        <w:t>2x płyta krzemianowo wapniowa 1.2cm)</w:t>
      </w:r>
      <w:r w:rsidR="00A67B7E" w:rsidRPr="00A67B7E">
        <w:rPr>
          <w:rFonts w:asciiTheme="minorHAnsi" w:hAnsiTheme="minorHAnsi"/>
          <w:sz w:val="22"/>
          <w:szCs w:val="22"/>
        </w:rPr>
        <w:t xml:space="preserve"> </w:t>
      </w:r>
      <w:r w:rsidR="00B35D11" w:rsidRPr="00A67B7E">
        <w:rPr>
          <w:rFonts w:asciiTheme="minorHAnsi" w:hAnsiTheme="minorHAnsi"/>
          <w:sz w:val="22"/>
          <w:szCs w:val="22"/>
        </w:rPr>
        <w:t>+ izolacja termiczna z wełny</w:t>
      </w:r>
      <w:r w:rsidR="00B35D11">
        <w:rPr>
          <w:rFonts w:asciiTheme="minorHAnsi" w:hAnsiTheme="minorHAnsi"/>
          <w:sz w:val="22"/>
          <w:szCs w:val="22"/>
        </w:rPr>
        <w:t xml:space="preserve"> mineralnej gr. </w:t>
      </w:r>
      <w:r w:rsidR="00B309D3">
        <w:rPr>
          <w:rFonts w:asciiTheme="minorHAnsi" w:hAnsiTheme="minorHAnsi"/>
          <w:sz w:val="22"/>
          <w:szCs w:val="22"/>
        </w:rPr>
        <w:t>6</w:t>
      </w:r>
      <w:r w:rsidR="00B35D11">
        <w:rPr>
          <w:rFonts w:asciiTheme="minorHAnsi" w:hAnsiTheme="minorHAnsi"/>
          <w:sz w:val="22"/>
          <w:szCs w:val="22"/>
        </w:rPr>
        <w:t>cm</w:t>
      </w:r>
      <w:r w:rsidR="00A67B7E">
        <w:rPr>
          <w:rFonts w:asciiTheme="minorHAnsi" w:hAnsiTheme="minorHAnsi"/>
          <w:sz w:val="22"/>
          <w:szCs w:val="22"/>
        </w:rPr>
        <w:t>, klej na siatce, wyprawa tynkarska silikonowa</w:t>
      </w:r>
      <w:r w:rsidR="00E136CA">
        <w:rPr>
          <w:rFonts w:asciiTheme="minorHAnsi" w:hAnsiTheme="minorHAnsi"/>
          <w:sz w:val="22"/>
          <w:szCs w:val="22"/>
        </w:rPr>
        <w:t>)</w:t>
      </w:r>
    </w:p>
    <w:p w:rsidR="006C3989" w:rsidRDefault="006C3989" w:rsidP="006C3989">
      <w:pPr>
        <w:pStyle w:val="Akapitzlist"/>
        <w:numPr>
          <w:ilvl w:val="0"/>
          <w:numId w:val="33"/>
        </w:numPr>
        <w:suppressAutoHyphens/>
        <w:rPr>
          <w:rFonts w:asciiTheme="minorHAnsi" w:hAnsiTheme="minorHAnsi"/>
          <w:sz w:val="22"/>
          <w:szCs w:val="22"/>
        </w:rPr>
      </w:pPr>
      <w:r w:rsidRPr="006C3989">
        <w:rPr>
          <w:rFonts w:asciiTheme="minorHAnsi" w:hAnsiTheme="minorHAnsi"/>
          <w:sz w:val="22"/>
          <w:szCs w:val="22"/>
        </w:rPr>
        <w:t>Montaż oświetlenia ewakuacyjnego</w:t>
      </w:r>
    </w:p>
    <w:p w:rsidR="009A77A7" w:rsidRDefault="009A77A7" w:rsidP="006C3989">
      <w:pPr>
        <w:pStyle w:val="Akapitzlist"/>
        <w:numPr>
          <w:ilvl w:val="0"/>
          <w:numId w:val="33"/>
        </w:numPr>
        <w:suppressAutoHyphens/>
        <w:rPr>
          <w:rFonts w:asciiTheme="minorHAnsi" w:hAnsiTheme="minorHAnsi"/>
          <w:sz w:val="22"/>
          <w:szCs w:val="22"/>
        </w:rPr>
      </w:pPr>
      <w:r>
        <w:rPr>
          <w:rFonts w:asciiTheme="minorHAnsi" w:hAnsiTheme="minorHAnsi"/>
          <w:sz w:val="22"/>
          <w:szCs w:val="22"/>
        </w:rPr>
        <w:t xml:space="preserve">Pokrycie </w:t>
      </w:r>
      <w:r w:rsidR="001C3C6A">
        <w:rPr>
          <w:rFonts w:asciiTheme="minorHAnsi" w:hAnsiTheme="minorHAnsi"/>
          <w:sz w:val="22"/>
          <w:szCs w:val="22"/>
        </w:rPr>
        <w:t>7</w:t>
      </w:r>
      <w:r w:rsidR="007D794E">
        <w:rPr>
          <w:rFonts w:asciiTheme="minorHAnsi" w:hAnsiTheme="minorHAnsi"/>
          <w:sz w:val="22"/>
          <w:szCs w:val="22"/>
        </w:rPr>
        <w:t xml:space="preserve"> </w:t>
      </w:r>
      <w:r>
        <w:rPr>
          <w:rFonts w:asciiTheme="minorHAnsi" w:hAnsiTheme="minorHAnsi"/>
          <w:sz w:val="22"/>
          <w:szCs w:val="22"/>
        </w:rPr>
        <w:t>słupów stalowych farbą ppoż</w:t>
      </w:r>
      <w:r w:rsidR="007D794E">
        <w:rPr>
          <w:rFonts w:asciiTheme="minorHAnsi" w:hAnsiTheme="minorHAnsi"/>
          <w:sz w:val="22"/>
          <w:szCs w:val="22"/>
        </w:rPr>
        <w:t>.</w:t>
      </w:r>
      <w:r w:rsidR="00C5356D">
        <w:rPr>
          <w:rFonts w:asciiTheme="minorHAnsi" w:hAnsiTheme="minorHAnsi"/>
          <w:sz w:val="22"/>
          <w:szCs w:val="22"/>
        </w:rPr>
        <w:t xml:space="preserve"> do </w:t>
      </w:r>
      <w:r w:rsidR="001C3C6A">
        <w:rPr>
          <w:rFonts w:asciiTheme="minorHAnsi" w:hAnsiTheme="minorHAnsi"/>
          <w:sz w:val="22"/>
          <w:szCs w:val="22"/>
        </w:rPr>
        <w:t xml:space="preserve">klasy </w:t>
      </w:r>
      <w:r w:rsidR="00C5356D">
        <w:rPr>
          <w:rFonts w:asciiTheme="minorHAnsi" w:hAnsiTheme="minorHAnsi"/>
          <w:sz w:val="22"/>
          <w:szCs w:val="22"/>
        </w:rPr>
        <w:t>R30</w:t>
      </w:r>
    </w:p>
    <w:p w:rsidR="001C3C6A" w:rsidRPr="006C3989" w:rsidRDefault="001C3C6A" w:rsidP="006C3989">
      <w:pPr>
        <w:pStyle w:val="Akapitzlist"/>
        <w:numPr>
          <w:ilvl w:val="0"/>
          <w:numId w:val="33"/>
        </w:numPr>
        <w:suppressAutoHyphens/>
        <w:rPr>
          <w:rFonts w:asciiTheme="minorHAnsi" w:hAnsiTheme="minorHAnsi"/>
          <w:sz w:val="22"/>
          <w:szCs w:val="22"/>
        </w:rPr>
      </w:pPr>
    </w:p>
    <w:p w:rsidR="00D64F2B" w:rsidRDefault="00F35ADE"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Przebudowa istniejącej wentylacji grawitacyjnej</w:t>
      </w:r>
      <w:r w:rsidR="006C3989">
        <w:rPr>
          <w:rFonts w:asciiTheme="minorHAnsi" w:hAnsiTheme="minorHAnsi"/>
          <w:sz w:val="22"/>
          <w:szCs w:val="22"/>
        </w:rPr>
        <w:t xml:space="preserve"> (zamurowanie części kratek)</w:t>
      </w:r>
      <w:r w:rsidRPr="00F35ADE">
        <w:rPr>
          <w:rFonts w:asciiTheme="minorHAnsi" w:hAnsiTheme="minorHAnsi"/>
          <w:sz w:val="22"/>
          <w:szCs w:val="22"/>
        </w:rPr>
        <w:t xml:space="preserve">, </w:t>
      </w:r>
    </w:p>
    <w:p w:rsidR="00F35ADE" w:rsidRPr="00F35ADE" w:rsidRDefault="00F35ADE"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Przystosowanie kuchni do obsługi dodatkowej instytucji</w:t>
      </w:r>
      <w:r>
        <w:rPr>
          <w:rFonts w:asciiTheme="minorHAnsi" w:hAnsiTheme="minorHAnsi"/>
          <w:sz w:val="22"/>
          <w:szCs w:val="22"/>
        </w:rPr>
        <w:t xml:space="preserve"> - utworzenie rozdzielni posiłków i zmywalni naczyń na piętrze na potrzeby żłobka</w:t>
      </w:r>
      <w:r w:rsidR="006C3989">
        <w:rPr>
          <w:rFonts w:asciiTheme="minorHAnsi" w:hAnsiTheme="minorHAnsi"/>
          <w:sz w:val="22"/>
          <w:szCs w:val="22"/>
        </w:rPr>
        <w:t xml:space="preserve"> - rozbiórka i wykonanie ścianek działowych</w:t>
      </w:r>
      <w:r w:rsidRPr="00F35ADE">
        <w:rPr>
          <w:rFonts w:asciiTheme="minorHAnsi" w:hAnsiTheme="minorHAnsi"/>
          <w:sz w:val="22"/>
          <w:szCs w:val="22"/>
        </w:rPr>
        <w:t>.</w:t>
      </w:r>
    </w:p>
    <w:p w:rsidR="00F35ADE" w:rsidRDefault="00F35ADE"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Przystosowanie instalacji elektrycznej/oświetlenia/centralnego ogrzewania </w:t>
      </w:r>
      <w:r>
        <w:rPr>
          <w:rFonts w:asciiTheme="minorHAnsi" w:hAnsiTheme="minorHAnsi"/>
          <w:sz w:val="22"/>
          <w:szCs w:val="22"/>
        </w:rPr>
        <w:t xml:space="preserve">piętra </w:t>
      </w:r>
      <w:r w:rsidRPr="00F35ADE">
        <w:rPr>
          <w:rFonts w:asciiTheme="minorHAnsi" w:hAnsiTheme="minorHAnsi"/>
          <w:sz w:val="22"/>
          <w:szCs w:val="22"/>
        </w:rPr>
        <w:t>do wymagań dla żłobka.</w:t>
      </w:r>
    </w:p>
    <w:p w:rsidR="006C3989" w:rsidRDefault="006C3989" w:rsidP="006C3989">
      <w:pPr>
        <w:pStyle w:val="Akapitzlist"/>
        <w:numPr>
          <w:ilvl w:val="0"/>
          <w:numId w:val="34"/>
        </w:numPr>
        <w:suppressAutoHyphens/>
        <w:jc w:val="both"/>
        <w:rPr>
          <w:rFonts w:asciiTheme="minorHAnsi" w:hAnsiTheme="minorHAnsi"/>
          <w:sz w:val="22"/>
          <w:szCs w:val="22"/>
        </w:rPr>
      </w:pPr>
      <w:r w:rsidRPr="006C3989">
        <w:rPr>
          <w:rFonts w:asciiTheme="minorHAnsi" w:hAnsiTheme="minorHAnsi"/>
          <w:sz w:val="22"/>
          <w:szCs w:val="22"/>
        </w:rPr>
        <w:t xml:space="preserve">Wykonanie ogrzewania pomieszczeń sanitariatów dla dzieci (rozbudowa istniejącej instalacji </w:t>
      </w:r>
      <w:proofErr w:type="spellStart"/>
      <w:r w:rsidRPr="006C3989">
        <w:rPr>
          <w:rFonts w:asciiTheme="minorHAnsi" w:hAnsiTheme="minorHAnsi"/>
          <w:sz w:val="22"/>
          <w:szCs w:val="22"/>
        </w:rPr>
        <w:t>c.o</w:t>
      </w:r>
      <w:proofErr w:type="spellEnd"/>
      <w:r w:rsidRPr="006C3989">
        <w:rPr>
          <w:rFonts w:asciiTheme="minorHAnsi" w:hAnsiTheme="minorHAnsi"/>
          <w:sz w:val="22"/>
          <w:szCs w:val="22"/>
        </w:rPr>
        <w:t>.)</w:t>
      </w:r>
    </w:p>
    <w:p w:rsidR="006C3989" w:rsidRP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Demontaż kolidujących opraw oświetleniowych</w:t>
      </w:r>
    </w:p>
    <w:p w:rsidR="006C3989" w:rsidRDefault="006C3989" w:rsidP="006C3989">
      <w:pPr>
        <w:pStyle w:val="Akapitzlist"/>
        <w:numPr>
          <w:ilvl w:val="0"/>
          <w:numId w:val="34"/>
        </w:numPr>
        <w:suppressAutoHyphens/>
        <w:jc w:val="both"/>
        <w:rPr>
          <w:rFonts w:asciiTheme="minorHAnsi" w:hAnsiTheme="minorHAnsi"/>
          <w:sz w:val="22"/>
          <w:szCs w:val="22"/>
        </w:rPr>
      </w:pPr>
      <w:r w:rsidRPr="006C3989">
        <w:rPr>
          <w:rFonts w:asciiTheme="minorHAnsi" w:hAnsiTheme="minorHAnsi"/>
          <w:sz w:val="22"/>
          <w:szCs w:val="22"/>
        </w:rPr>
        <w:t>Wykonanie instalacji wentylacji mechanicznej pomieszczeń piętra (żłobka) Przebudowa istniejącej instalacji klimatyzacji żłobka (w salach dla dzieci - demontaż istniejącej i wykonanie nowej instalacji)</w:t>
      </w:r>
    </w:p>
    <w:p w:rsid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Zabudowa kanałów wentylacji mechanicznej</w:t>
      </w:r>
    </w:p>
    <w:p w:rsid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 xml:space="preserve">Modernizacja instalacji wodnej i kanalizacyjnej w strefie rozdzielni posiłków i zmywalni </w:t>
      </w:r>
    </w:p>
    <w:p w:rsidR="006C3989" w:rsidRDefault="006C3989" w:rsidP="006C3989">
      <w:pPr>
        <w:pStyle w:val="Akapitzlist"/>
        <w:numPr>
          <w:ilvl w:val="0"/>
          <w:numId w:val="34"/>
        </w:numPr>
        <w:suppressAutoHyphens/>
        <w:jc w:val="both"/>
        <w:rPr>
          <w:rFonts w:asciiTheme="minorHAnsi" w:hAnsiTheme="minorHAnsi"/>
          <w:sz w:val="22"/>
          <w:szCs w:val="22"/>
        </w:rPr>
      </w:pPr>
      <w:r>
        <w:rPr>
          <w:rFonts w:asciiTheme="minorHAnsi" w:hAnsiTheme="minorHAnsi"/>
          <w:sz w:val="22"/>
          <w:szCs w:val="22"/>
        </w:rPr>
        <w:t xml:space="preserve">Modernizacja instalacji elektrycznej w strefie rozdzielni posiłków i zmywalni </w:t>
      </w:r>
    </w:p>
    <w:p w:rsidR="006C3989" w:rsidRDefault="006C3989" w:rsidP="006C398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ściennych w pomieszczeniach mokrych</w:t>
      </w:r>
    </w:p>
    <w:p w:rsidR="006C3989" w:rsidRDefault="006C3989" w:rsidP="006C3989">
      <w:pPr>
        <w:pStyle w:val="Akapitzlist"/>
        <w:numPr>
          <w:ilvl w:val="0"/>
          <w:numId w:val="23"/>
        </w:numPr>
        <w:suppressAutoHyphens/>
        <w:ind w:left="851"/>
        <w:rPr>
          <w:rFonts w:asciiTheme="minorHAnsi" w:hAnsiTheme="minorHAnsi"/>
          <w:sz w:val="22"/>
          <w:szCs w:val="22"/>
        </w:rPr>
      </w:pPr>
      <w:r>
        <w:rPr>
          <w:rFonts w:asciiTheme="minorHAnsi" w:hAnsiTheme="minorHAnsi"/>
          <w:sz w:val="22"/>
          <w:szCs w:val="22"/>
        </w:rPr>
        <w:t>Wykonanie okładzin posadzek - demontaż części paneli i ułożenie płytek/wykładziny PCV</w:t>
      </w:r>
    </w:p>
    <w:p w:rsidR="00F35ADE" w:rsidRDefault="00B31CB1"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Montaż</w:t>
      </w:r>
      <w:r w:rsidR="00F35ADE" w:rsidRPr="00F35ADE">
        <w:rPr>
          <w:rFonts w:asciiTheme="minorHAnsi" w:hAnsiTheme="minorHAnsi"/>
          <w:sz w:val="22"/>
          <w:szCs w:val="22"/>
        </w:rPr>
        <w:t xml:space="preserve"> elementów dla zapewnienia dostępności zgodnie z obowiązującymi prze</w:t>
      </w:r>
      <w:r>
        <w:rPr>
          <w:rFonts w:asciiTheme="minorHAnsi" w:hAnsiTheme="minorHAnsi"/>
          <w:sz w:val="22"/>
          <w:szCs w:val="22"/>
        </w:rPr>
        <w:t xml:space="preserve">pisami adoptowanych pomieszczeń, rozbudowy </w:t>
      </w:r>
      <w:r w:rsidR="00F35ADE" w:rsidRPr="00F35ADE">
        <w:rPr>
          <w:rFonts w:asciiTheme="minorHAnsi" w:hAnsiTheme="minorHAnsi"/>
          <w:sz w:val="22"/>
          <w:szCs w:val="22"/>
        </w:rPr>
        <w:t>oraz terenu wokół obiektu.</w:t>
      </w:r>
    </w:p>
    <w:p w:rsidR="006C3989" w:rsidRDefault="006C3989"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Uzupełnienie barierek korytarza na piętrze, osłona ażurowa okna klatki schodowej</w:t>
      </w:r>
    </w:p>
    <w:p w:rsidR="006C3989" w:rsidRDefault="006C3989"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Montaż osłon na grzejniki korytarza na piętrze</w:t>
      </w:r>
    </w:p>
    <w:p w:rsidR="006C3989" w:rsidRDefault="006C3989" w:rsidP="00F35ADE">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Biały montaż</w:t>
      </w:r>
    </w:p>
    <w:p w:rsidR="002207B2" w:rsidRDefault="002207B2" w:rsidP="00F35ADE">
      <w:pPr>
        <w:pStyle w:val="Akapitzlist"/>
        <w:numPr>
          <w:ilvl w:val="0"/>
          <w:numId w:val="23"/>
        </w:numPr>
        <w:suppressAutoHyphens/>
        <w:ind w:left="851"/>
        <w:jc w:val="both"/>
        <w:rPr>
          <w:rFonts w:asciiTheme="minorHAnsi" w:hAnsiTheme="minorHAnsi"/>
          <w:sz w:val="22"/>
          <w:szCs w:val="22"/>
        </w:rPr>
      </w:pPr>
      <w:r w:rsidRPr="00F35ADE">
        <w:rPr>
          <w:rFonts w:asciiTheme="minorHAnsi" w:hAnsiTheme="minorHAnsi"/>
          <w:sz w:val="22"/>
          <w:szCs w:val="22"/>
        </w:rPr>
        <w:t xml:space="preserve">Wykonanie napraw, uszczelnień, ocieplenia </w:t>
      </w:r>
      <w:r w:rsidR="006C3989">
        <w:rPr>
          <w:rFonts w:asciiTheme="minorHAnsi" w:hAnsiTheme="minorHAnsi"/>
          <w:sz w:val="22"/>
          <w:szCs w:val="22"/>
        </w:rPr>
        <w:t xml:space="preserve">wszystkich </w:t>
      </w:r>
      <w:r w:rsidRPr="00F35ADE">
        <w:rPr>
          <w:rFonts w:asciiTheme="minorHAnsi" w:hAnsiTheme="minorHAnsi"/>
          <w:sz w:val="22"/>
          <w:szCs w:val="22"/>
        </w:rPr>
        <w:t>kominów i wymiana obróbek blacharskich istniejących kominów</w:t>
      </w:r>
      <w:r w:rsidR="00B31CB1">
        <w:rPr>
          <w:rFonts w:asciiTheme="minorHAnsi" w:hAnsiTheme="minorHAnsi"/>
          <w:sz w:val="22"/>
          <w:szCs w:val="22"/>
        </w:rPr>
        <w:t xml:space="preserve"> </w:t>
      </w:r>
      <w:r w:rsidR="006C3989">
        <w:rPr>
          <w:rFonts w:asciiTheme="minorHAnsi" w:hAnsiTheme="minorHAnsi"/>
          <w:sz w:val="22"/>
          <w:szCs w:val="22"/>
        </w:rPr>
        <w:t>(</w:t>
      </w:r>
      <w:r w:rsidR="00B31CB1">
        <w:rPr>
          <w:rFonts w:asciiTheme="minorHAnsi" w:hAnsiTheme="minorHAnsi"/>
          <w:sz w:val="22"/>
          <w:szCs w:val="22"/>
        </w:rPr>
        <w:t>wraz z demontażem i ponownym montażem niezbędnej części instalacji fotowoltaicznej</w:t>
      </w:r>
      <w:r w:rsidR="006C3989">
        <w:rPr>
          <w:rFonts w:asciiTheme="minorHAnsi" w:hAnsiTheme="minorHAnsi"/>
          <w:sz w:val="22"/>
          <w:szCs w:val="22"/>
        </w:rPr>
        <w:t>)</w:t>
      </w:r>
    </w:p>
    <w:p w:rsidR="002207B2" w:rsidRDefault="00E45309" w:rsidP="002207B2">
      <w:pPr>
        <w:pStyle w:val="Akapitzlist"/>
        <w:numPr>
          <w:ilvl w:val="0"/>
          <w:numId w:val="23"/>
        </w:numPr>
        <w:suppressAutoHyphens/>
        <w:ind w:left="851"/>
        <w:jc w:val="both"/>
        <w:rPr>
          <w:rFonts w:asciiTheme="minorHAnsi" w:hAnsiTheme="minorHAnsi"/>
          <w:sz w:val="22"/>
          <w:szCs w:val="22"/>
        </w:rPr>
      </w:pPr>
      <w:r w:rsidRPr="002C0ED7">
        <w:rPr>
          <w:rFonts w:asciiTheme="minorHAnsi" w:hAnsiTheme="minorHAnsi"/>
          <w:sz w:val="22"/>
          <w:szCs w:val="22"/>
        </w:rPr>
        <w:t>Montaż opraw świetlnych</w:t>
      </w:r>
    </w:p>
    <w:p w:rsidR="002C0ED7" w:rsidRPr="002C0ED7" w:rsidRDefault="002C0ED7" w:rsidP="002207B2">
      <w:pPr>
        <w:pStyle w:val="Akapitzlist"/>
        <w:numPr>
          <w:ilvl w:val="0"/>
          <w:numId w:val="23"/>
        </w:numPr>
        <w:suppressAutoHyphens/>
        <w:ind w:left="851"/>
        <w:jc w:val="both"/>
        <w:rPr>
          <w:rFonts w:asciiTheme="minorHAnsi" w:hAnsiTheme="minorHAnsi"/>
          <w:sz w:val="22"/>
          <w:szCs w:val="22"/>
        </w:rPr>
      </w:pPr>
      <w:r>
        <w:rPr>
          <w:rFonts w:asciiTheme="minorHAnsi" w:hAnsiTheme="minorHAnsi"/>
          <w:sz w:val="22"/>
          <w:szCs w:val="22"/>
        </w:rPr>
        <w:t>Czyszczenie i malowanie elewacji części istniejącej zgodnie z kolorystyką elewacji</w:t>
      </w:r>
    </w:p>
    <w:p w:rsidR="002207B2" w:rsidRPr="002207B2" w:rsidRDefault="006C3989" w:rsidP="002207B2">
      <w:pPr>
        <w:suppressAutoHyphens/>
        <w:jc w:val="both"/>
        <w:rPr>
          <w:rFonts w:asciiTheme="minorHAnsi" w:hAnsiTheme="minorHAnsi"/>
          <w:sz w:val="22"/>
          <w:szCs w:val="22"/>
        </w:rPr>
      </w:pPr>
      <w:r>
        <w:rPr>
          <w:rFonts w:asciiTheme="minorHAnsi" w:hAnsiTheme="minorHAnsi"/>
          <w:sz w:val="22"/>
          <w:szCs w:val="22"/>
        </w:rPr>
        <w:t>ZAGOSPODAROWANIE TRE</w:t>
      </w:r>
      <w:r w:rsidR="002207B2">
        <w:rPr>
          <w:rFonts w:asciiTheme="minorHAnsi" w:hAnsiTheme="minorHAnsi"/>
          <w:sz w:val="22"/>
          <w:szCs w:val="22"/>
        </w:rPr>
        <w:t>NU</w:t>
      </w:r>
    </w:p>
    <w:p w:rsidR="00F35ADE" w:rsidRDefault="00391ADA" w:rsidP="00391ADA">
      <w:pPr>
        <w:pStyle w:val="Bezodstpw"/>
        <w:numPr>
          <w:ilvl w:val="0"/>
          <w:numId w:val="32"/>
        </w:numPr>
        <w:jc w:val="both"/>
        <w:rPr>
          <w:rFonts w:asciiTheme="minorHAnsi" w:hAnsiTheme="minorHAnsi"/>
        </w:rPr>
      </w:pPr>
      <w:r w:rsidRPr="00391ADA">
        <w:rPr>
          <w:rFonts w:asciiTheme="minorHAnsi" w:hAnsiTheme="minorHAnsi"/>
        </w:rPr>
        <w:t xml:space="preserve">Przeniesienie </w:t>
      </w:r>
      <w:r>
        <w:rPr>
          <w:rFonts w:asciiTheme="minorHAnsi" w:hAnsiTheme="minorHAnsi"/>
        </w:rPr>
        <w:t>elementów istniejącego placu zabaw (2 ławki, 2 tablice, kosz na śmieci)</w:t>
      </w:r>
    </w:p>
    <w:p w:rsidR="006A3E41" w:rsidRDefault="006A3E41" w:rsidP="00391ADA">
      <w:pPr>
        <w:pStyle w:val="Bezodstpw"/>
        <w:numPr>
          <w:ilvl w:val="0"/>
          <w:numId w:val="32"/>
        </w:numPr>
        <w:jc w:val="both"/>
        <w:rPr>
          <w:rFonts w:asciiTheme="minorHAnsi" w:hAnsiTheme="minorHAnsi"/>
        </w:rPr>
      </w:pPr>
      <w:r>
        <w:rPr>
          <w:rFonts w:asciiTheme="minorHAnsi" w:hAnsiTheme="minorHAnsi"/>
        </w:rPr>
        <w:t>Wykonanie wewnętrznej linii zasilającej elektrycznej do projektowanej rozbudowy</w:t>
      </w:r>
    </w:p>
    <w:p w:rsidR="00391ADA" w:rsidRDefault="00391ADA" w:rsidP="00391ADA">
      <w:pPr>
        <w:pStyle w:val="Bezodstpw"/>
        <w:numPr>
          <w:ilvl w:val="0"/>
          <w:numId w:val="32"/>
        </w:numPr>
        <w:jc w:val="both"/>
        <w:rPr>
          <w:rFonts w:asciiTheme="minorHAnsi" w:hAnsiTheme="minorHAnsi"/>
        </w:rPr>
      </w:pPr>
      <w:r>
        <w:rPr>
          <w:rFonts w:asciiTheme="minorHAnsi" w:hAnsiTheme="minorHAnsi"/>
        </w:rPr>
        <w:t>Przebudowa schodów zewnętrznych (rozbiórka części</w:t>
      </w:r>
      <w:r w:rsidR="00F15411">
        <w:rPr>
          <w:rFonts w:asciiTheme="minorHAnsi" w:hAnsiTheme="minorHAnsi"/>
        </w:rPr>
        <w:t xml:space="preserve"> schodów</w:t>
      </w:r>
      <w:r w:rsidR="006C3989">
        <w:rPr>
          <w:rFonts w:asciiTheme="minorHAnsi" w:hAnsiTheme="minorHAnsi"/>
        </w:rPr>
        <w:t xml:space="preserve"> i utwardzeń</w:t>
      </w:r>
      <w:r>
        <w:rPr>
          <w:rFonts w:asciiTheme="minorHAnsi" w:hAnsiTheme="minorHAnsi"/>
        </w:rPr>
        <w:t>, murki oporowe)</w:t>
      </w:r>
    </w:p>
    <w:p w:rsidR="00391ADA" w:rsidRDefault="00391ADA" w:rsidP="00391ADA">
      <w:pPr>
        <w:pStyle w:val="Bezodstpw"/>
        <w:numPr>
          <w:ilvl w:val="0"/>
          <w:numId w:val="32"/>
        </w:numPr>
        <w:jc w:val="both"/>
        <w:rPr>
          <w:rFonts w:asciiTheme="minorHAnsi" w:hAnsiTheme="minorHAnsi"/>
        </w:rPr>
      </w:pPr>
      <w:r>
        <w:rPr>
          <w:rFonts w:asciiTheme="minorHAnsi" w:hAnsiTheme="minorHAnsi"/>
        </w:rPr>
        <w:t>B</w:t>
      </w:r>
      <w:r w:rsidRPr="00CC787D">
        <w:rPr>
          <w:rFonts w:asciiTheme="minorHAnsi" w:hAnsiTheme="minorHAnsi"/>
        </w:rPr>
        <w:t xml:space="preserve">udowa nowej </w:t>
      </w:r>
      <w:r>
        <w:rPr>
          <w:rFonts w:asciiTheme="minorHAnsi" w:hAnsiTheme="minorHAnsi"/>
        </w:rPr>
        <w:t>pochylni dla niepełnosprawnych</w:t>
      </w:r>
    </w:p>
    <w:p w:rsidR="00391ADA" w:rsidRDefault="00391ADA" w:rsidP="00391ADA">
      <w:pPr>
        <w:pStyle w:val="Bezodstpw"/>
        <w:numPr>
          <w:ilvl w:val="0"/>
          <w:numId w:val="32"/>
        </w:numPr>
        <w:jc w:val="both"/>
        <w:rPr>
          <w:rFonts w:asciiTheme="minorHAnsi" w:hAnsiTheme="minorHAnsi"/>
        </w:rPr>
      </w:pPr>
      <w:r>
        <w:rPr>
          <w:rFonts w:asciiTheme="minorHAnsi" w:hAnsiTheme="minorHAnsi"/>
        </w:rPr>
        <w:lastRenderedPageBreak/>
        <w:t xml:space="preserve">Montaż </w:t>
      </w:r>
      <w:r w:rsidR="006C3989">
        <w:rPr>
          <w:rFonts w:asciiTheme="minorHAnsi" w:hAnsiTheme="minorHAnsi"/>
        </w:rPr>
        <w:t xml:space="preserve">przekrycia </w:t>
      </w:r>
      <w:proofErr w:type="spellStart"/>
      <w:r>
        <w:rPr>
          <w:rFonts w:asciiTheme="minorHAnsi" w:hAnsiTheme="minorHAnsi"/>
        </w:rPr>
        <w:t>doświetlacza</w:t>
      </w:r>
      <w:proofErr w:type="spellEnd"/>
      <w:r>
        <w:rPr>
          <w:rFonts w:asciiTheme="minorHAnsi" w:hAnsiTheme="minorHAnsi"/>
        </w:rPr>
        <w:t xml:space="preserve"> piwnic</w:t>
      </w:r>
    </w:p>
    <w:p w:rsidR="004D6220" w:rsidRDefault="004D6220" w:rsidP="00391ADA">
      <w:pPr>
        <w:pStyle w:val="Bezodstpw"/>
        <w:numPr>
          <w:ilvl w:val="0"/>
          <w:numId w:val="32"/>
        </w:numPr>
        <w:jc w:val="both"/>
        <w:rPr>
          <w:rFonts w:asciiTheme="minorHAnsi" w:hAnsiTheme="minorHAnsi"/>
        </w:rPr>
      </w:pPr>
      <w:r>
        <w:rPr>
          <w:rFonts w:asciiTheme="minorHAnsi" w:hAnsiTheme="minorHAnsi"/>
        </w:rPr>
        <w:t>Wykonanie utwardzenia terenu i opaski odbojowej</w:t>
      </w:r>
    </w:p>
    <w:p w:rsidR="006C3989" w:rsidRDefault="006C3989" w:rsidP="00391ADA">
      <w:pPr>
        <w:pStyle w:val="Bezodstpw"/>
        <w:numPr>
          <w:ilvl w:val="0"/>
          <w:numId w:val="32"/>
        </w:numPr>
        <w:jc w:val="both"/>
        <w:rPr>
          <w:rFonts w:asciiTheme="minorHAnsi" w:hAnsiTheme="minorHAnsi"/>
        </w:rPr>
      </w:pPr>
      <w:r>
        <w:rPr>
          <w:rFonts w:asciiTheme="minorHAnsi" w:hAnsiTheme="minorHAnsi"/>
        </w:rPr>
        <w:t>Niwelacja ter</w:t>
      </w:r>
      <w:r w:rsidR="00DA1CBA">
        <w:rPr>
          <w:rFonts w:asciiTheme="minorHAnsi" w:hAnsiTheme="minorHAnsi"/>
        </w:rPr>
        <w:t>e</w:t>
      </w:r>
      <w:r>
        <w:rPr>
          <w:rFonts w:asciiTheme="minorHAnsi" w:hAnsiTheme="minorHAnsi"/>
        </w:rPr>
        <w:t>nu i zasianie trawy</w:t>
      </w:r>
    </w:p>
    <w:p w:rsidR="002C0ED7" w:rsidRPr="00391ADA" w:rsidRDefault="002C0ED7" w:rsidP="002C0ED7">
      <w:pPr>
        <w:pStyle w:val="Bezodstpw"/>
        <w:ind w:left="720"/>
        <w:jc w:val="both"/>
        <w:rPr>
          <w:rFonts w:asciiTheme="minorHAnsi" w:hAnsiTheme="minorHAnsi"/>
        </w:rPr>
      </w:pPr>
    </w:p>
    <w:p w:rsidR="00DF0443" w:rsidRDefault="00DF0443" w:rsidP="00DF0443">
      <w:pPr>
        <w:pStyle w:val="Bezodstpw"/>
        <w:jc w:val="both"/>
        <w:rPr>
          <w:rFonts w:asciiTheme="minorHAnsi" w:hAnsiTheme="minorHAnsi"/>
          <w:b/>
          <w:u w:val="single"/>
        </w:rPr>
      </w:pPr>
      <w:r>
        <w:rPr>
          <w:rFonts w:asciiTheme="minorHAnsi" w:hAnsiTheme="minorHAnsi"/>
          <w:b/>
          <w:u w:val="single"/>
        </w:rPr>
        <w:t>2</w:t>
      </w:r>
      <w:r w:rsidRPr="0019035E">
        <w:rPr>
          <w:rFonts w:asciiTheme="minorHAnsi" w:hAnsiTheme="minorHAnsi"/>
          <w:b/>
          <w:u w:val="single"/>
        </w:rPr>
        <w:t xml:space="preserve">. </w:t>
      </w:r>
      <w:r>
        <w:rPr>
          <w:rFonts w:asciiTheme="minorHAnsi" w:hAnsiTheme="minorHAnsi"/>
          <w:b/>
          <w:u w:val="single"/>
        </w:rPr>
        <w:t>ZAMIERZONY SPOSÓB UŻYTKOWANIA ORAZ PROGRAM UŻYTKOWY OBIEKTU BUDOWLANEGO</w:t>
      </w:r>
    </w:p>
    <w:p w:rsidR="00573DDB" w:rsidRPr="00DF19DA" w:rsidRDefault="00573DDB" w:rsidP="00DF19DA">
      <w:pPr>
        <w:rPr>
          <w:rFonts w:asciiTheme="minorHAnsi" w:hAnsiTheme="minorHAnsi"/>
          <w:sz w:val="22"/>
          <w:szCs w:val="22"/>
        </w:rPr>
      </w:pPr>
      <w:r w:rsidRPr="00DF19DA">
        <w:rPr>
          <w:rFonts w:asciiTheme="minorHAnsi" w:hAnsiTheme="minorHAnsi"/>
          <w:sz w:val="22"/>
          <w:szCs w:val="22"/>
        </w:rPr>
        <w:tab/>
      </w:r>
      <w:r w:rsidR="00922069" w:rsidRPr="00922069">
        <w:rPr>
          <w:rFonts w:asciiTheme="minorHAnsi" w:eastAsia="BatangChe" w:hAnsiTheme="minorHAnsi"/>
          <w:bCs/>
          <w:iCs/>
          <w:sz w:val="22"/>
          <w:szCs w:val="22"/>
        </w:rPr>
        <w:t xml:space="preserve">Celem inwestycji jest przystosowanie istniejących pomieszczeń </w:t>
      </w:r>
      <w:r w:rsidR="00922069">
        <w:rPr>
          <w:rFonts w:asciiTheme="minorHAnsi" w:eastAsia="BatangChe" w:hAnsiTheme="minorHAnsi"/>
          <w:bCs/>
          <w:iCs/>
          <w:sz w:val="22"/>
          <w:szCs w:val="22"/>
        </w:rPr>
        <w:t xml:space="preserve">piętra </w:t>
      </w:r>
      <w:r w:rsidR="00922069" w:rsidRPr="00922069">
        <w:rPr>
          <w:rFonts w:asciiTheme="minorHAnsi" w:eastAsia="BatangChe" w:hAnsiTheme="minorHAnsi"/>
          <w:bCs/>
          <w:iCs/>
          <w:sz w:val="22"/>
          <w:szCs w:val="22"/>
        </w:rPr>
        <w:t>umożliwiając tym samym utworzenie nowej instytucji gminnego żłobka dla dzieci</w:t>
      </w:r>
      <w:r w:rsidR="00922069">
        <w:rPr>
          <w:rFonts w:asciiTheme="minorHAnsi" w:eastAsia="BatangChe" w:hAnsiTheme="minorHAnsi"/>
          <w:bCs/>
          <w:iCs/>
          <w:sz w:val="22"/>
          <w:szCs w:val="22"/>
        </w:rPr>
        <w:t>.</w:t>
      </w:r>
      <w:r w:rsidR="00922069">
        <w:rPr>
          <w:rFonts w:asciiTheme="minorHAnsi" w:hAnsiTheme="minorHAnsi"/>
          <w:sz w:val="22"/>
          <w:szCs w:val="22"/>
        </w:rPr>
        <w:t xml:space="preserve"> </w:t>
      </w:r>
      <w:r w:rsidR="00DF19DA">
        <w:rPr>
          <w:rFonts w:asciiTheme="minorHAnsi" w:hAnsiTheme="minorHAnsi"/>
          <w:sz w:val="22"/>
          <w:szCs w:val="22"/>
        </w:rPr>
        <w:t xml:space="preserve">Obecnie </w:t>
      </w:r>
      <w:r w:rsidR="00DF19DA">
        <w:rPr>
          <w:rFonts w:asciiTheme="minorHAnsi" w:hAnsiTheme="minorHAnsi"/>
          <w:iCs/>
          <w:sz w:val="22"/>
          <w:szCs w:val="22"/>
        </w:rPr>
        <w:t>n</w:t>
      </w:r>
      <w:r w:rsidR="00DF19DA" w:rsidRPr="00DF19DA">
        <w:rPr>
          <w:rFonts w:asciiTheme="minorHAnsi" w:hAnsiTheme="minorHAnsi"/>
          <w:iCs/>
          <w:sz w:val="22"/>
          <w:szCs w:val="22"/>
        </w:rPr>
        <w:t xml:space="preserve">a parterze oraz w piwnicy </w:t>
      </w:r>
      <w:r w:rsidR="00DF19DA">
        <w:rPr>
          <w:rFonts w:asciiTheme="minorHAnsi" w:hAnsiTheme="minorHAnsi"/>
          <w:iCs/>
          <w:sz w:val="22"/>
          <w:szCs w:val="22"/>
        </w:rPr>
        <w:t xml:space="preserve">przedmiotowego budynku </w:t>
      </w:r>
      <w:r w:rsidR="00DF19DA" w:rsidRPr="00DF19DA">
        <w:rPr>
          <w:rFonts w:asciiTheme="minorHAnsi" w:hAnsiTheme="minorHAnsi"/>
          <w:iCs/>
          <w:sz w:val="22"/>
          <w:szCs w:val="22"/>
        </w:rPr>
        <w:t>znajdują się pomieszczenia związane z funkcjonowaniem przedszkola</w:t>
      </w:r>
      <w:r w:rsidR="00DF19DA">
        <w:rPr>
          <w:rFonts w:asciiTheme="minorHAnsi" w:hAnsiTheme="minorHAnsi"/>
          <w:iCs/>
          <w:sz w:val="22"/>
          <w:szCs w:val="22"/>
        </w:rPr>
        <w:t xml:space="preserve">. Inwestycja została zaprojektowana w taki sposób, aby funkcja istniejącego przedszkola nie została zakłócona, a program funkcjonalny i pomieszczenia związane z funkcjonowaniem żłobka zaplanowano na </w:t>
      </w:r>
      <w:r w:rsidR="00DF19DA" w:rsidRPr="00DF19DA">
        <w:rPr>
          <w:rFonts w:asciiTheme="minorHAnsi" w:hAnsiTheme="minorHAnsi"/>
          <w:iCs/>
          <w:sz w:val="22"/>
          <w:szCs w:val="22"/>
        </w:rPr>
        <w:t xml:space="preserve">piętrze w pomieszczeniach </w:t>
      </w:r>
      <w:r w:rsidR="00D64F2B">
        <w:rPr>
          <w:rFonts w:asciiTheme="minorHAnsi" w:hAnsiTheme="minorHAnsi"/>
          <w:iCs/>
          <w:sz w:val="22"/>
          <w:szCs w:val="22"/>
        </w:rPr>
        <w:t>wstępnie przystosowanych do tego celu</w:t>
      </w:r>
      <w:r w:rsidR="005323EF">
        <w:rPr>
          <w:rFonts w:asciiTheme="minorHAnsi" w:hAnsiTheme="minorHAnsi"/>
          <w:iCs/>
          <w:sz w:val="22"/>
          <w:szCs w:val="22"/>
        </w:rPr>
        <w:t xml:space="preserve"> (pomieszczenia dawnej biblioteki)</w:t>
      </w:r>
      <w:r w:rsidR="00DF19DA" w:rsidRPr="00DF19DA">
        <w:rPr>
          <w:rFonts w:asciiTheme="minorHAnsi" w:hAnsiTheme="minorHAnsi"/>
          <w:iCs/>
          <w:sz w:val="22"/>
          <w:szCs w:val="22"/>
        </w:rPr>
        <w:t>.</w:t>
      </w:r>
      <w:r w:rsidR="00DF19DA" w:rsidRPr="00DF19DA">
        <w:rPr>
          <w:rFonts w:asciiTheme="minorHAnsi" w:eastAsia="Microsoft Sans Serif" w:hAnsiTheme="minorHAnsi"/>
          <w:color w:val="000000"/>
          <w:sz w:val="22"/>
          <w:szCs w:val="22"/>
          <w:lang w:bidi="pl-PL"/>
        </w:rPr>
        <w:t xml:space="preserve"> W ramach inwestycji tworzone będą wyłącznie miejsca opieki nad dziećmi do lat 3.</w:t>
      </w:r>
      <w:r w:rsidR="00DF19DA">
        <w:rPr>
          <w:rFonts w:asciiTheme="minorHAnsi" w:eastAsia="Microsoft Sans Serif" w:hAnsiTheme="minorHAnsi"/>
          <w:color w:val="000000"/>
          <w:sz w:val="22"/>
          <w:szCs w:val="22"/>
          <w:lang w:bidi="pl-PL"/>
        </w:rPr>
        <w:t xml:space="preserve"> </w:t>
      </w:r>
      <w:r w:rsidR="00DF19DA" w:rsidRPr="00DF19DA">
        <w:rPr>
          <w:rFonts w:asciiTheme="minorHAnsi" w:hAnsiTheme="minorHAnsi"/>
          <w:sz w:val="22"/>
          <w:szCs w:val="22"/>
        </w:rPr>
        <w:t xml:space="preserve">Odrębność instytucji opieki nad dziećmi do lat 3 zachowana zostanie poprzez odizolowanie od instytucji </w:t>
      </w:r>
      <w:r w:rsidR="005323EF">
        <w:rPr>
          <w:rFonts w:asciiTheme="minorHAnsi" w:hAnsiTheme="minorHAnsi"/>
          <w:sz w:val="22"/>
          <w:szCs w:val="22"/>
        </w:rPr>
        <w:t xml:space="preserve">przedszkola </w:t>
      </w:r>
      <w:r w:rsidR="00DF19DA" w:rsidRPr="00DF19DA">
        <w:rPr>
          <w:rFonts w:asciiTheme="minorHAnsi" w:hAnsiTheme="minorHAnsi"/>
          <w:sz w:val="22"/>
          <w:szCs w:val="22"/>
        </w:rPr>
        <w:t>przegrod</w:t>
      </w:r>
      <w:r w:rsidR="00DF19DA">
        <w:rPr>
          <w:rFonts w:asciiTheme="minorHAnsi" w:hAnsiTheme="minorHAnsi"/>
          <w:sz w:val="22"/>
          <w:szCs w:val="22"/>
        </w:rPr>
        <w:t>ami</w:t>
      </w:r>
      <w:r w:rsidR="00DF19DA" w:rsidRPr="00DF19DA">
        <w:rPr>
          <w:rFonts w:asciiTheme="minorHAnsi" w:hAnsiTheme="minorHAnsi"/>
          <w:sz w:val="22"/>
          <w:szCs w:val="22"/>
        </w:rPr>
        <w:t xml:space="preserve"> budowlan</w:t>
      </w:r>
      <w:r w:rsidR="00DF19DA">
        <w:rPr>
          <w:rFonts w:asciiTheme="minorHAnsi" w:hAnsiTheme="minorHAnsi"/>
          <w:sz w:val="22"/>
          <w:szCs w:val="22"/>
        </w:rPr>
        <w:t>ymi</w:t>
      </w:r>
      <w:r w:rsidR="00DF19DA" w:rsidRPr="00DF19DA">
        <w:rPr>
          <w:rFonts w:asciiTheme="minorHAnsi" w:hAnsiTheme="minorHAnsi"/>
          <w:sz w:val="22"/>
          <w:szCs w:val="22"/>
        </w:rPr>
        <w:t xml:space="preserve"> (stropem żelbetowym) z wydzieloną nowo budowaną klatką schodową oraz dźwigiem osobowym, z bezpośrednim dostępem z zewnątrz budynku</w:t>
      </w:r>
      <w:r w:rsidRPr="00DF19DA">
        <w:rPr>
          <w:rFonts w:asciiTheme="minorHAnsi" w:hAnsiTheme="minorHAnsi"/>
          <w:sz w:val="22"/>
          <w:szCs w:val="22"/>
        </w:rPr>
        <w:t>.</w:t>
      </w:r>
    </w:p>
    <w:p w:rsidR="003341AB" w:rsidRPr="00831F8C" w:rsidRDefault="00831F8C" w:rsidP="003341AB">
      <w:pPr>
        <w:pStyle w:val="Nagwek2"/>
        <w:keepNext w:val="0"/>
        <w:keepLines w:val="0"/>
        <w:tabs>
          <w:tab w:val="left" w:pos="709"/>
        </w:tabs>
        <w:spacing w:before="360" w:after="120" w:line="276" w:lineRule="auto"/>
        <w:ind w:left="284" w:right="28"/>
        <w:rPr>
          <w:rFonts w:asciiTheme="minorHAnsi" w:hAnsiTheme="minorHAnsi"/>
          <w:color w:val="auto"/>
          <w:sz w:val="22"/>
          <w:szCs w:val="22"/>
        </w:rPr>
      </w:pPr>
      <w:r w:rsidRPr="00831F8C">
        <w:rPr>
          <w:rFonts w:asciiTheme="minorHAnsi" w:hAnsiTheme="minorHAnsi"/>
          <w:color w:val="auto"/>
          <w:sz w:val="22"/>
          <w:szCs w:val="22"/>
        </w:rPr>
        <w:t>UŻYTKOWNICY BUDYNKU</w:t>
      </w:r>
    </w:p>
    <w:p w:rsidR="003341AB" w:rsidRPr="00831F8C" w:rsidRDefault="003341AB" w:rsidP="00831F8C">
      <w:pPr>
        <w:tabs>
          <w:tab w:val="right" w:pos="8364"/>
        </w:tabs>
        <w:spacing w:before="120" w:after="120" w:line="276" w:lineRule="auto"/>
        <w:ind w:left="360" w:right="11"/>
        <w:jc w:val="both"/>
        <w:rPr>
          <w:rFonts w:asciiTheme="minorHAnsi" w:hAnsiTheme="minorHAnsi"/>
          <w:b/>
          <w:sz w:val="22"/>
          <w:szCs w:val="22"/>
        </w:rPr>
      </w:pPr>
      <w:r w:rsidRPr="00831F8C">
        <w:rPr>
          <w:rFonts w:asciiTheme="minorHAnsi" w:hAnsiTheme="minorHAnsi"/>
          <w:b/>
          <w:sz w:val="22"/>
          <w:szCs w:val="22"/>
        </w:rPr>
        <w:t>Parter– przedszkole</w:t>
      </w:r>
      <w:r w:rsidRPr="00831F8C">
        <w:rPr>
          <w:rFonts w:asciiTheme="minorHAnsi" w:hAnsiTheme="minorHAnsi"/>
          <w:b/>
          <w:sz w:val="22"/>
          <w:szCs w:val="22"/>
        </w:rPr>
        <w:tab/>
        <w:t>70 użytkowników</w:t>
      </w:r>
    </w:p>
    <w:p w:rsidR="003341AB" w:rsidRPr="00831F8C" w:rsidRDefault="003341AB" w:rsidP="003341AB">
      <w:pPr>
        <w:tabs>
          <w:tab w:val="right" w:pos="3544"/>
          <w:tab w:val="right" w:pos="8364"/>
        </w:tabs>
        <w:spacing w:line="276" w:lineRule="auto"/>
        <w:ind w:left="1146"/>
        <w:rPr>
          <w:rFonts w:asciiTheme="minorHAnsi" w:hAnsiTheme="minorHAnsi"/>
          <w:b/>
          <w:bCs/>
          <w:sz w:val="22"/>
          <w:szCs w:val="22"/>
        </w:rPr>
      </w:pPr>
      <w:r w:rsidRPr="00831F8C">
        <w:rPr>
          <w:rFonts w:asciiTheme="minorHAnsi" w:hAnsiTheme="minorHAnsi"/>
          <w:sz w:val="22"/>
          <w:szCs w:val="22"/>
        </w:rPr>
        <w:tab/>
        <w:t>Pracownicy</w:t>
      </w:r>
      <w:r w:rsidRPr="00831F8C">
        <w:rPr>
          <w:rFonts w:asciiTheme="minorHAnsi" w:hAnsiTheme="minorHAnsi"/>
          <w:b/>
          <w:bCs/>
          <w:sz w:val="22"/>
          <w:szCs w:val="22"/>
        </w:rPr>
        <w:tab/>
      </w:r>
      <w:r w:rsidRPr="00831F8C">
        <w:rPr>
          <w:rFonts w:asciiTheme="minorHAnsi" w:hAnsiTheme="minorHAnsi"/>
          <w:sz w:val="22"/>
          <w:szCs w:val="22"/>
        </w:rPr>
        <w:t xml:space="preserve">do 10 osób </w:t>
      </w:r>
    </w:p>
    <w:p w:rsidR="003341AB" w:rsidRPr="00831F8C" w:rsidRDefault="003341AB" w:rsidP="003341AB">
      <w:pPr>
        <w:tabs>
          <w:tab w:val="right" w:pos="3544"/>
          <w:tab w:val="right" w:pos="8364"/>
        </w:tabs>
        <w:spacing w:line="276" w:lineRule="auto"/>
        <w:ind w:left="1146"/>
        <w:rPr>
          <w:rFonts w:asciiTheme="minorHAnsi" w:hAnsiTheme="minorHAnsi"/>
          <w:b/>
          <w:bCs/>
          <w:sz w:val="22"/>
          <w:szCs w:val="22"/>
        </w:rPr>
      </w:pPr>
      <w:r w:rsidRPr="00831F8C">
        <w:rPr>
          <w:rFonts w:asciiTheme="minorHAnsi" w:hAnsiTheme="minorHAnsi"/>
          <w:sz w:val="22"/>
          <w:szCs w:val="22"/>
        </w:rPr>
        <w:tab/>
        <w:t xml:space="preserve">Dzieci </w:t>
      </w:r>
      <w:r w:rsidRPr="00831F8C">
        <w:rPr>
          <w:rFonts w:asciiTheme="minorHAnsi" w:hAnsiTheme="minorHAnsi"/>
          <w:sz w:val="22"/>
          <w:szCs w:val="22"/>
        </w:rPr>
        <w:tab/>
        <w:t>do 60 osób</w:t>
      </w:r>
    </w:p>
    <w:p w:rsidR="003341AB" w:rsidRPr="00831F8C" w:rsidRDefault="003341AB" w:rsidP="00831F8C">
      <w:pPr>
        <w:tabs>
          <w:tab w:val="right" w:pos="8364"/>
        </w:tabs>
        <w:spacing w:before="120" w:after="120" w:line="276" w:lineRule="auto"/>
        <w:ind w:left="360" w:right="11"/>
        <w:jc w:val="both"/>
        <w:rPr>
          <w:rFonts w:asciiTheme="minorHAnsi" w:hAnsiTheme="minorHAnsi"/>
          <w:b/>
          <w:sz w:val="22"/>
          <w:szCs w:val="22"/>
          <w:vertAlign w:val="superscript"/>
        </w:rPr>
      </w:pPr>
      <w:r w:rsidRPr="00831F8C">
        <w:rPr>
          <w:rFonts w:asciiTheme="minorHAnsi" w:hAnsiTheme="minorHAnsi"/>
          <w:b/>
          <w:sz w:val="22"/>
          <w:szCs w:val="22"/>
        </w:rPr>
        <w:t>Piętro - żłobek</w:t>
      </w:r>
      <w:r w:rsidRPr="00831F8C">
        <w:rPr>
          <w:rFonts w:asciiTheme="minorHAnsi" w:hAnsiTheme="minorHAnsi"/>
          <w:b/>
          <w:sz w:val="22"/>
          <w:szCs w:val="22"/>
        </w:rPr>
        <w:tab/>
        <w:t>4</w:t>
      </w:r>
      <w:r w:rsidR="00831F8C">
        <w:rPr>
          <w:rFonts w:asciiTheme="minorHAnsi" w:hAnsiTheme="minorHAnsi"/>
          <w:b/>
          <w:sz w:val="22"/>
          <w:szCs w:val="22"/>
        </w:rPr>
        <w:t>5</w:t>
      </w:r>
      <w:r w:rsidRPr="00831F8C">
        <w:rPr>
          <w:rFonts w:asciiTheme="minorHAnsi" w:hAnsiTheme="minorHAnsi"/>
          <w:b/>
          <w:sz w:val="22"/>
          <w:szCs w:val="22"/>
        </w:rPr>
        <w:t xml:space="preserve"> użytkowników</w:t>
      </w:r>
    </w:p>
    <w:p w:rsidR="003341AB" w:rsidRPr="00831F8C" w:rsidRDefault="003341AB" w:rsidP="003341AB">
      <w:pPr>
        <w:tabs>
          <w:tab w:val="right" w:pos="3544"/>
          <w:tab w:val="right" w:pos="8364"/>
        </w:tabs>
        <w:spacing w:line="276" w:lineRule="auto"/>
        <w:ind w:left="1146"/>
        <w:rPr>
          <w:rFonts w:asciiTheme="minorHAnsi" w:hAnsiTheme="minorHAnsi"/>
          <w:sz w:val="22"/>
          <w:szCs w:val="22"/>
        </w:rPr>
      </w:pPr>
      <w:r w:rsidRPr="00831F8C">
        <w:rPr>
          <w:rFonts w:asciiTheme="minorHAnsi" w:hAnsiTheme="minorHAnsi"/>
          <w:sz w:val="22"/>
          <w:szCs w:val="22"/>
        </w:rPr>
        <w:tab/>
        <w:t>Pracownicy</w:t>
      </w:r>
      <w:r w:rsidRPr="00831F8C">
        <w:rPr>
          <w:rFonts w:asciiTheme="minorHAnsi" w:hAnsiTheme="minorHAnsi"/>
          <w:b/>
          <w:bCs/>
          <w:sz w:val="22"/>
          <w:szCs w:val="22"/>
        </w:rPr>
        <w:tab/>
      </w:r>
      <w:r w:rsidRPr="00831F8C">
        <w:rPr>
          <w:rFonts w:asciiTheme="minorHAnsi" w:hAnsiTheme="minorHAnsi"/>
          <w:sz w:val="22"/>
          <w:szCs w:val="22"/>
        </w:rPr>
        <w:t xml:space="preserve">do </w:t>
      </w:r>
      <w:r w:rsidR="00831F8C">
        <w:rPr>
          <w:rFonts w:asciiTheme="minorHAnsi" w:hAnsiTheme="minorHAnsi"/>
          <w:sz w:val="22"/>
          <w:szCs w:val="22"/>
        </w:rPr>
        <w:t>10</w:t>
      </w:r>
      <w:r w:rsidRPr="00831F8C">
        <w:rPr>
          <w:rFonts w:asciiTheme="minorHAnsi" w:hAnsiTheme="minorHAnsi"/>
          <w:sz w:val="22"/>
          <w:szCs w:val="22"/>
        </w:rPr>
        <w:t xml:space="preserve"> osób </w:t>
      </w:r>
    </w:p>
    <w:p w:rsidR="003341AB" w:rsidRPr="00831F8C" w:rsidRDefault="003341AB" w:rsidP="003341AB">
      <w:pPr>
        <w:tabs>
          <w:tab w:val="right" w:pos="3544"/>
          <w:tab w:val="right" w:pos="8364"/>
        </w:tabs>
        <w:spacing w:line="276" w:lineRule="auto"/>
        <w:ind w:left="1146"/>
        <w:rPr>
          <w:rFonts w:asciiTheme="minorHAnsi" w:hAnsiTheme="minorHAnsi"/>
          <w:sz w:val="22"/>
          <w:szCs w:val="22"/>
        </w:rPr>
      </w:pPr>
      <w:r w:rsidRPr="00831F8C">
        <w:rPr>
          <w:rFonts w:asciiTheme="minorHAnsi" w:hAnsiTheme="minorHAnsi"/>
          <w:sz w:val="22"/>
          <w:szCs w:val="22"/>
        </w:rPr>
        <w:tab/>
        <w:t>Dzieci</w:t>
      </w:r>
      <w:r w:rsidRPr="00831F8C">
        <w:rPr>
          <w:rFonts w:asciiTheme="minorHAnsi" w:hAnsiTheme="minorHAnsi"/>
          <w:sz w:val="22"/>
          <w:szCs w:val="22"/>
        </w:rPr>
        <w:tab/>
        <w:t>do 35 osób</w:t>
      </w:r>
    </w:p>
    <w:p w:rsidR="003341AB" w:rsidRDefault="003341AB" w:rsidP="00441AFC">
      <w:pPr>
        <w:spacing w:line="276" w:lineRule="auto"/>
        <w:ind w:left="708" w:firstLine="708"/>
        <w:jc w:val="both"/>
        <w:rPr>
          <w:rFonts w:asciiTheme="minorHAnsi" w:hAnsiTheme="minorHAnsi"/>
          <w:b/>
          <w:sz w:val="22"/>
          <w:szCs w:val="22"/>
        </w:rPr>
      </w:pPr>
    </w:p>
    <w:p w:rsidR="00DF0443" w:rsidRDefault="00DF0443" w:rsidP="00DF0443">
      <w:pPr>
        <w:pStyle w:val="Bezodstpw"/>
        <w:jc w:val="both"/>
        <w:rPr>
          <w:rFonts w:asciiTheme="minorHAnsi" w:hAnsiTheme="minorHAnsi"/>
          <w:b/>
          <w:u w:val="single"/>
        </w:rPr>
      </w:pPr>
      <w:r>
        <w:rPr>
          <w:rFonts w:asciiTheme="minorHAnsi" w:hAnsiTheme="minorHAnsi"/>
          <w:b/>
          <w:u w:val="single"/>
        </w:rPr>
        <w:t>3</w:t>
      </w:r>
      <w:r w:rsidRPr="0019035E">
        <w:rPr>
          <w:rFonts w:asciiTheme="minorHAnsi" w:hAnsiTheme="minorHAnsi"/>
          <w:b/>
          <w:u w:val="single"/>
        </w:rPr>
        <w:t xml:space="preserve">. </w:t>
      </w:r>
      <w:r>
        <w:rPr>
          <w:rFonts w:asciiTheme="minorHAnsi" w:hAnsiTheme="minorHAnsi"/>
          <w:b/>
          <w:u w:val="single"/>
        </w:rPr>
        <w:t xml:space="preserve">UKŁAD PRZESTRZENNY ORAZ FORMA </w:t>
      </w:r>
      <w:r w:rsidRPr="009E3C0F">
        <w:rPr>
          <w:rFonts w:asciiTheme="minorHAnsi" w:hAnsiTheme="minorHAnsi"/>
          <w:b/>
          <w:u w:val="single"/>
        </w:rPr>
        <w:t>ARCHITEKTONICZNA</w:t>
      </w:r>
      <w:r w:rsidR="009E3C0F" w:rsidRPr="009E3C0F">
        <w:rPr>
          <w:b/>
          <w:bCs/>
          <w:u w:val="single"/>
        </w:rPr>
        <w:t xml:space="preserve"> WYGLĄD ZEWNĘTRZNY, CHARAKTERYSTYCZNE WYROBY WYKOŃCZENIOWE</w:t>
      </w:r>
      <w:r w:rsidR="009E3C0F">
        <w:rPr>
          <w:b/>
          <w:bCs/>
          <w:u w:val="single"/>
        </w:rPr>
        <w:t xml:space="preserve"> </w:t>
      </w:r>
      <w:r w:rsidR="009E3C0F" w:rsidRPr="009E3C0F">
        <w:rPr>
          <w:b/>
          <w:bCs/>
          <w:u w:val="single"/>
        </w:rPr>
        <w:t>I KOLORYSTYKA ELEWACJI</w:t>
      </w:r>
    </w:p>
    <w:p w:rsidR="00DF0443" w:rsidRDefault="00DF0443" w:rsidP="00DF0443">
      <w:pPr>
        <w:spacing w:line="276" w:lineRule="auto"/>
        <w:ind w:left="708"/>
        <w:jc w:val="both"/>
        <w:rPr>
          <w:rFonts w:asciiTheme="minorHAnsi" w:hAnsiTheme="minorHAnsi"/>
          <w:b/>
          <w:sz w:val="22"/>
          <w:szCs w:val="22"/>
          <w:u w:val="single"/>
        </w:rPr>
      </w:pPr>
    </w:p>
    <w:p w:rsidR="00124939" w:rsidRPr="0025388B" w:rsidRDefault="00124939" w:rsidP="00124939">
      <w:pPr>
        <w:spacing w:line="276" w:lineRule="auto"/>
        <w:ind w:left="708"/>
        <w:jc w:val="both"/>
        <w:rPr>
          <w:rFonts w:ascii="Calibri" w:hAnsi="Calibri"/>
          <w:b/>
          <w:sz w:val="22"/>
          <w:szCs w:val="22"/>
          <w:u w:val="single"/>
        </w:rPr>
      </w:pPr>
      <w:r>
        <w:rPr>
          <w:rFonts w:ascii="Calibri" w:hAnsi="Calibri"/>
          <w:b/>
          <w:sz w:val="22"/>
          <w:szCs w:val="22"/>
          <w:u w:val="single"/>
        </w:rPr>
        <w:t xml:space="preserve">3.1. </w:t>
      </w:r>
      <w:r w:rsidRPr="0025388B">
        <w:rPr>
          <w:rFonts w:ascii="Calibri" w:hAnsi="Calibri"/>
          <w:b/>
          <w:sz w:val="22"/>
          <w:szCs w:val="22"/>
          <w:u w:val="single"/>
        </w:rPr>
        <w:t>UKŁAD PRZESTRZENNY</w:t>
      </w:r>
      <w:r>
        <w:rPr>
          <w:rFonts w:ascii="Calibri" w:hAnsi="Calibri"/>
          <w:b/>
          <w:sz w:val="22"/>
          <w:szCs w:val="22"/>
          <w:u w:val="single"/>
        </w:rPr>
        <w:t>,</w:t>
      </w:r>
      <w:r w:rsidRPr="00233BD6">
        <w:rPr>
          <w:rFonts w:ascii="Calibri" w:hAnsi="Calibri"/>
          <w:b/>
          <w:sz w:val="22"/>
          <w:szCs w:val="22"/>
          <w:u w:val="single"/>
        </w:rPr>
        <w:t xml:space="preserve"> </w:t>
      </w:r>
      <w:r w:rsidRPr="0025388B">
        <w:rPr>
          <w:rFonts w:ascii="Calibri" w:hAnsi="Calibri"/>
          <w:b/>
          <w:sz w:val="22"/>
          <w:szCs w:val="22"/>
          <w:u w:val="single"/>
        </w:rPr>
        <w:t>FORMA ARCHITEKTONICZNA</w:t>
      </w:r>
    </w:p>
    <w:p w:rsidR="00124939" w:rsidRPr="00A13E78" w:rsidRDefault="00124939" w:rsidP="00124939">
      <w:pPr>
        <w:jc w:val="both"/>
        <w:rPr>
          <w:rFonts w:ascii="Calibri" w:hAnsi="Calibri"/>
          <w:sz w:val="22"/>
          <w:szCs w:val="22"/>
        </w:rPr>
      </w:pPr>
      <w:r w:rsidRPr="00A13E78">
        <w:rPr>
          <w:rFonts w:ascii="Calibri" w:hAnsi="Calibri"/>
          <w:b/>
          <w:sz w:val="22"/>
          <w:szCs w:val="22"/>
        </w:rPr>
        <w:tab/>
        <w:t>Wygląd zewnętrzny</w:t>
      </w:r>
      <w:r w:rsidRPr="00A13E78">
        <w:rPr>
          <w:rFonts w:ascii="Calibri" w:hAnsi="Calibri"/>
          <w:sz w:val="22"/>
          <w:szCs w:val="22"/>
        </w:rPr>
        <w:t xml:space="preserve"> </w:t>
      </w:r>
      <w:r w:rsidRPr="00A13E78">
        <w:rPr>
          <w:rFonts w:ascii="Calibri" w:hAnsi="Calibri"/>
          <w:sz w:val="22"/>
          <w:szCs w:val="22"/>
        </w:rPr>
        <w:tab/>
      </w:r>
    </w:p>
    <w:p w:rsidR="00124939" w:rsidRPr="00036315" w:rsidRDefault="00124939" w:rsidP="00124939">
      <w:pPr>
        <w:pStyle w:val="Bezodstpw"/>
        <w:jc w:val="both"/>
        <w:rPr>
          <w:b/>
        </w:rPr>
      </w:pPr>
      <w:r w:rsidRPr="00DF19DA">
        <w:rPr>
          <w:rFonts w:asciiTheme="minorHAnsi" w:hAnsiTheme="minorHAnsi"/>
        </w:rPr>
        <w:tab/>
      </w:r>
      <w:r w:rsidR="00DF19DA" w:rsidRPr="00DF19DA">
        <w:rPr>
          <w:rFonts w:asciiTheme="minorHAnsi" w:eastAsia="Times New Roman" w:hAnsiTheme="minorHAnsi"/>
          <w:iCs/>
          <w:lang w:eastAsia="pl-PL"/>
        </w:rPr>
        <w:t xml:space="preserve">Układ </w:t>
      </w:r>
      <w:r w:rsidR="00DF19DA">
        <w:rPr>
          <w:rFonts w:asciiTheme="minorHAnsi" w:eastAsia="Times New Roman" w:hAnsiTheme="minorHAnsi"/>
          <w:iCs/>
          <w:lang w:eastAsia="pl-PL"/>
        </w:rPr>
        <w:t xml:space="preserve">części istniejącej </w:t>
      </w:r>
      <w:r w:rsidR="00DF19DA" w:rsidRPr="00DF19DA">
        <w:rPr>
          <w:rFonts w:asciiTheme="minorHAnsi" w:eastAsia="Times New Roman" w:hAnsiTheme="minorHAnsi"/>
          <w:iCs/>
          <w:lang w:eastAsia="pl-PL"/>
        </w:rPr>
        <w:t>budynku w kształcie litery U z ciągiem komunikacyjnym zlokalizowanym w centralnej części budynku.</w:t>
      </w:r>
      <w:r w:rsidR="00DF19DA" w:rsidRPr="00DF19DA">
        <w:rPr>
          <w:rFonts w:asciiTheme="minorHAnsi" w:hAnsiTheme="minorHAnsi"/>
        </w:rPr>
        <w:t xml:space="preserve"> B</w:t>
      </w:r>
      <w:r w:rsidRPr="00DF19DA">
        <w:rPr>
          <w:rFonts w:asciiTheme="minorHAnsi" w:hAnsiTheme="minorHAnsi"/>
        </w:rPr>
        <w:t>udynek posiada bryłę, nakryt</w:t>
      </w:r>
      <w:r w:rsidR="00F44FBA" w:rsidRPr="00DF19DA">
        <w:rPr>
          <w:rFonts w:asciiTheme="minorHAnsi" w:hAnsiTheme="minorHAnsi"/>
        </w:rPr>
        <w:t>ą</w:t>
      </w:r>
      <w:r w:rsidR="00084F20" w:rsidRPr="00DF19DA">
        <w:rPr>
          <w:rFonts w:asciiTheme="minorHAnsi" w:hAnsiTheme="minorHAnsi"/>
        </w:rPr>
        <w:t xml:space="preserve"> </w:t>
      </w:r>
      <w:r w:rsidRPr="00DF19DA">
        <w:rPr>
          <w:rFonts w:asciiTheme="minorHAnsi" w:hAnsiTheme="minorHAnsi"/>
        </w:rPr>
        <w:t>dach</w:t>
      </w:r>
      <w:r w:rsidR="00F44FBA" w:rsidRPr="00DF19DA">
        <w:rPr>
          <w:rFonts w:asciiTheme="minorHAnsi" w:hAnsiTheme="minorHAnsi"/>
        </w:rPr>
        <w:t>em</w:t>
      </w:r>
      <w:r w:rsidRPr="00DF19DA">
        <w:rPr>
          <w:rFonts w:asciiTheme="minorHAnsi" w:hAnsiTheme="minorHAnsi"/>
        </w:rPr>
        <w:t xml:space="preserve"> </w:t>
      </w:r>
      <w:r w:rsidR="00966EAA" w:rsidRPr="00DF19DA">
        <w:rPr>
          <w:rFonts w:asciiTheme="minorHAnsi" w:hAnsiTheme="minorHAnsi"/>
        </w:rPr>
        <w:t>dwu</w:t>
      </w:r>
      <w:r w:rsidRPr="00DF19DA">
        <w:rPr>
          <w:rFonts w:asciiTheme="minorHAnsi" w:hAnsiTheme="minorHAnsi"/>
        </w:rPr>
        <w:t xml:space="preserve">spadowym o kącie pochylenia </w:t>
      </w:r>
      <w:r w:rsidR="00DF19DA">
        <w:rPr>
          <w:rFonts w:asciiTheme="minorHAnsi" w:hAnsiTheme="minorHAnsi"/>
        </w:rPr>
        <w:t xml:space="preserve">ok. </w:t>
      </w:r>
      <w:r w:rsidR="00441AFC" w:rsidRPr="00DF19DA">
        <w:rPr>
          <w:rFonts w:asciiTheme="minorHAnsi" w:hAnsiTheme="minorHAnsi"/>
        </w:rPr>
        <w:t>3</w:t>
      </w:r>
      <w:r w:rsidR="00DF19DA">
        <w:rPr>
          <w:rFonts w:asciiTheme="minorHAnsi" w:hAnsiTheme="minorHAnsi"/>
        </w:rPr>
        <w:t>9</w:t>
      </w:r>
      <w:r w:rsidRPr="00DF19DA">
        <w:rPr>
          <w:rFonts w:asciiTheme="minorHAnsi" w:hAnsiTheme="minorHAnsi"/>
        </w:rPr>
        <w:t xml:space="preserve"> stopni.</w:t>
      </w:r>
      <w:r w:rsidRPr="00E064A5">
        <w:t xml:space="preserve"> Budynek </w:t>
      </w:r>
      <w:r w:rsidR="00DF19DA">
        <w:t>posiada dwie kondygnacje nadziemne oraz częściowe podpiwniczenie.</w:t>
      </w:r>
      <w:r w:rsidRPr="00E064A5">
        <w:t xml:space="preserve"> Przyjęta forma </w:t>
      </w:r>
      <w:r w:rsidR="00DF19DA">
        <w:t xml:space="preserve">planowanej rozbudowy stanowi przedłużenie lewego skrzydła </w:t>
      </w:r>
      <w:r w:rsidRPr="00E064A5">
        <w:t xml:space="preserve">budynku </w:t>
      </w:r>
      <w:r w:rsidR="00DF19DA">
        <w:t xml:space="preserve">w kierunku północnym, co </w:t>
      </w:r>
      <w:r w:rsidRPr="00E064A5">
        <w:t>ma na celu nawiązanie do</w:t>
      </w:r>
      <w:r>
        <w:t xml:space="preserve"> </w:t>
      </w:r>
      <w:r w:rsidR="00DF19DA">
        <w:t>istniejąc</w:t>
      </w:r>
      <w:r w:rsidRPr="00E064A5">
        <w:t>ej zabudowy i łagodne wpisanie w otaczający krajobraz</w:t>
      </w:r>
      <w:r w:rsidRPr="0077568F">
        <w:t>.</w:t>
      </w:r>
    </w:p>
    <w:p w:rsidR="00A01271" w:rsidRDefault="00A01271" w:rsidP="00A01271">
      <w:pPr>
        <w:ind w:firstLine="708"/>
        <w:jc w:val="both"/>
        <w:rPr>
          <w:rFonts w:asciiTheme="minorHAnsi" w:hAnsiTheme="minorHAnsi"/>
          <w:b/>
        </w:rPr>
      </w:pPr>
    </w:p>
    <w:p w:rsidR="00A01271" w:rsidRDefault="00A01271" w:rsidP="00A01271">
      <w:pPr>
        <w:ind w:firstLine="708"/>
        <w:jc w:val="both"/>
        <w:rPr>
          <w:rFonts w:asciiTheme="minorHAnsi" w:hAnsiTheme="minorHAnsi"/>
          <w:b/>
          <w:sz w:val="22"/>
          <w:szCs w:val="22"/>
        </w:rPr>
      </w:pPr>
      <w:r>
        <w:rPr>
          <w:rFonts w:asciiTheme="minorHAnsi" w:hAnsiTheme="minorHAnsi"/>
          <w:b/>
          <w:sz w:val="22"/>
          <w:szCs w:val="22"/>
        </w:rPr>
        <w:t>3</w:t>
      </w:r>
      <w:r w:rsidRPr="000C5B22">
        <w:rPr>
          <w:rFonts w:asciiTheme="minorHAnsi" w:hAnsiTheme="minorHAnsi"/>
          <w:b/>
          <w:sz w:val="22"/>
          <w:szCs w:val="22"/>
        </w:rPr>
        <w:t>.</w:t>
      </w:r>
      <w:r>
        <w:rPr>
          <w:rFonts w:asciiTheme="minorHAnsi" w:hAnsiTheme="minorHAnsi"/>
          <w:b/>
          <w:sz w:val="22"/>
          <w:szCs w:val="22"/>
        </w:rPr>
        <w:t>2</w:t>
      </w:r>
      <w:r w:rsidRPr="000C5B22">
        <w:rPr>
          <w:rFonts w:asciiTheme="minorHAnsi" w:hAnsiTheme="minorHAnsi"/>
          <w:b/>
          <w:sz w:val="22"/>
          <w:szCs w:val="22"/>
        </w:rPr>
        <w:t xml:space="preserve"> ROZWIĄZANIA KONSTRUKCYJNO MATERIAŁOWE</w:t>
      </w:r>
    </w:p>
    <w:p w:rsidR="006414D9" w:rsidRPr="006414D9" w:rsidRDefault="00F32C67" w:rsidP="006414D9">
      <w:pPr>
        <w:pStyle w:val="Bezodstpw"/>
        <w:rPr>
          <w:b/>
        </w:rPr>
      </w:pPr>
      <w:r>
        <w:rPr>
          <w:b/>
        </w:rPr>
        <w:tab/>
      </w:r>
      <w:r w:rsidRPr="006414D9">
        <w:rPr>
          <w:b/>
        </w:rPr>
        <w:t xml:space="preserve">a) fundamenty </w:t>
      </w:r>
      <w:r w:rsidRPr="006414D9">
        <w:rPr>
          <w:b/>
        </w:rPr>
        <w:tab/>
      </w:r>
      <w:r w:rsidRPr="006414D9">
        <w:rPr>
          <w:b/>
        </w:rPr>
        <w:tab/>
      </w:r>
    </w:p>
    <w:p w:rsidR="006414D9" w:rsidRPr="006414D9" w:rsidRDefault="006414D9" w:rsidP="006414D9">
      <w:pPr>
        <w:pStyle w:val="Bezodstpw"/>
      </w:pPr>
      <w:r w:rsidRPr="006414D9">
        <w:t xml:space="preserve">Zaprojektowano ławy i stopy fundamentowe, płytę fundamentową posadowioną bezpośrednio na podłożu gruntowym wykonane z betonu C20/25(B25) zbrojone stalą </w:t>
      </w:r>
      <w:proofErr w:type="spellStart"/>
      <w:r w:rsidRPr="006414D9">
        <w:t>A-IIIN</w:t>
      </w:r>
      <w:proofErr w:type="spellEnd"/>
      <w:r w:rsidRPr="006414D9">
        <w:t xml:space="preserve"> (Bst500S), z zastosowaniem warstwy wyrównawczej z chudego betonu gr. około 10cm, oraz izolacji poziomej wykonanej z dwóch warstw papy asfaltowej na lepiku i pionowej z ABIZOLU </w:t>
      </w:r>
      <w:proofErr w:type="spellStart"/>
      <w:r w:rsidRPr="006414D9">
        <w:t>R+P</w:t>
      </w:r>
      <w:proofErr w:type="spellEnd"/>
      <w:r w:rsidRPr="006414D9">
        <w:t xml:space="preserve">. Fundamenty oznaczono POZ. 8 na rysunku nr K1. Zbrojenie główne stanowią pręty fi12mm stali klasy </w:t>
      </w:r>
      <w:proofErr w:type="spellStart"/>
      <w:r w:rsidRPr="006414D9">
        <w:t>A-IIIN</w:t>
      </w:r>
      <w:proofErr w:type="spellEnd"/>
      <w:r w:rsidRPr="006414D9">
        <w:t xml:space="preserve"> i strzemiona średnicy 6mm w rozstawie 30cm. Nowe fundamenty należy wykonać na styku z istniejącymi na tym samym poziomie z zachowaniem dylatacji min 3-5cm oraz nie dopuścić do zalania wykopów fundamentowych podczas wykonywania prac ziemnych (wykonywać w suchej porze roku). Pozostałe informacje szczegółowe umieszczono w na rysunkach wykonawczych.</w:t>
      </w:r>
    </w:p>
    <w:p w:rsidR="006414D9" w:rsidRPr="006414D9" w:rsidRDefault="00F32C67" w:rsidP="006414D9">
      <w:pPr>
        <w:pStyle w:val="Bezodstpw"/>
        <w:rPr>
          <w:b/>
        </w:rPr>
      </w:pPr>
      <w:r>
        <w:rPr>
          <w:b/>
        </w:rPr>
        <w:lastRenderedPageBreak/>
        <w:tab/>
      </w:r>
      <w:r w:rsidRPr="006414D9">
        <w:rPr>
          <w:b/>
        </w:rPr>
        <w:t>b) ściany fundamentowe</w:t>
      </w:r>
      <w:r w:rsidRPr="006414D9">
        <w:rPr>
          <w:b/>
        </w:rPr>
        <w:tab/>
      </w:r>
    </w:p>
    <w:p w:rsidR="006414D9" w:rsidRPr="006414D9" w:rsidRDefault="006414D9" w:rsidP="006414D9">
      <w:pPr>
        <w:pStyle w:val="Bezodstpw"/>
      </w:pPr>
      <w:r w:rsidRPr="006414D9">
        <w:t xml:space="preserve">Ściany fundamentowe należy wykonać jako monolityczne z betonu C20/25 grubości 25cm. Należy wykonać zwieńczenie w postaci wieńca W1.  Należy wykonać izolacje przeciwwilgociową w postaci  dwóch warstw papy asfaltowej na lepiku i pionowej z ABIZOLU </w:t>
      </w:r>
      <w:proofErr w:type="spellStart"/>
      <w:r w:rsidRPr="006414D9">
        <w:t>R+P</w:t>
      </w:r>
      <w:proofErr w:type="spellEnd"/>
      <w:r w:rsidRPr="006414D9">
        <w:t xml:space="preserve"> Wykończenia oraz izolacje termiczne wykonać wg opracowania architektonicznego.</w:t>
      </w:r>
    </w:p>
    <w:p w:rsidR="006414D9" w:rsidRPr="006414D9" w:rsidRDefault="00F32C67" w:rsidP="006414D9">
      <w:pPr>
        <w:pStyle w:val="Bezodstpw"/>
        <w:rPr>
          <w:b/>
        </w:rPr>
      </w:pPr>
      <w:r>
        <w:rPr>
          <w:b/>
        </w:rPr>
        <w:tab/>
      </w:r>
      <w:r w:rsidRPr="006414D9">
        <w:rPr>
          <w:b/>
        </w:rPr>
        <w:t>c) słupy</w:t>
      </w:r>
    </w:p>
    <w:p w:rsidR="006414D9" w:rsidRPr="006414D9" w:rsidRDefault="006414D9" w:rsidP="006414D9">
      <w:pPr>
        <w:pStyle w:val="Bezodstpw"/>
      </w:pPr>
      <w:r w:rsidRPr="006414D9">
        <w:t xml:space="preserve">Zaprojektowano słupy (trzpienie) żelbetowe oznaczone symbolem „S” POZ 5. Należy je wykonać z betonu klasy C20/25 (B25) i zbrojone prętami głównymi wykonanymi ze stali </w:t>
      </w:r>
      <w:proofErr w:type="spellStart"/>
      <w:r w:rsidRPr="006414D9">
        <w:t>A-IIIN</w:t>
      </w:r>
      <w:proofErr w:type="spellEnd"/>
      <w:r w:rsidRPr="006414D9">
        <w:t xml:space="preserve"> (Bst500S) i strzemiona wykonane ze stali </w:t>
      </w:r>
      <w:proofErr w:type="spellStart"/>
      <w:r w:rsidRPr="006414D9">
        <w:t>A-IIIN</w:t>
      </w:r>
      <w:proofErr w:type="spellEnd"/>
      <w:r w:rsidRPr="006414D9">
        <w:t xml:space="preserve">. Pozostałe informacje szczegółowe umieszczono w na rysunkach wykonawczych. </w:t>
      </w:r>
    </w:p>
    <w:p w:rsidR="006414D9" w:rsidRPr="006414D9" w:rsidRDefault="00F32C67" w:rsidP="006414D9">
      <w:pPr>
        <w:pStyle w:val="Bezodstpw"/>
        <w:rPr>
          <w:b/>
        </w:rPr>
      </w:pPr>
      <w:r>
        <w:rPr>
          <w:b/>
        </w:rPr>
        <w:tab/>
      </w:r>
      <w:r w:rsidRPr="006414D9">
        <w:rPr>
          <w:b/>
        </w:rPr>
        <w:t>d) podciągi i belki</w:t>
      </w:r>
    </w:p>
    <w:p w:rsidR="006414D9" w:rsidRPr="006414D9" w:rsidRDefault="006414D9" w:rsidP="006414D9">
      <w:pPr>
        <w:pStyle w:val="Bezodstpw"/>
      </w:pPr>
      <w:r w:rsidRPr="006414D9">
        <w:t xml:space="preserve">W poziomie stropów zaprojektowano belki żelbetowe oznaczone na schematach symbolem „B” POZ 6. Elementy należy wykonać z betonu C20/25 (B25), zbrojonych stalą </w:t>
      </w:r>
      <w:proofErr w:type="spellStart"/>
      <w:r w:rsidRPr="006414D9">
        <w:t>A-IIIN</w:t>
      </w:r>
      <w:proofErr w:type="spellEnd"/>
      <w:r w:rsidRPr="006414D9">
        <w:t xml:space="preserve"> (Bst500S). Pozostałe informacje szczegółowe umieszczono w na rysunkach wykonawczych. </w:t>
      </w:r>
    </w:p>
    <w:p w:rsidR="006414D9" w:rsidRPr="006414D9" w:rsidRDefault="00F32C67" w:rsidP="006414D9">
      <w:pPr>
        <w:pStyle w:val="Bezodstpw"/>
        <w:rPr>
          <w:b/>
        </w:rPr>
      </w:pPr>
      <w:r>
        <w:rPr>
          <w:b/>
        </w:rPr>
        <w:tab/>
      </w:r>
      <w:r w:rsidRPr="006414D9">
        <w:rPr>
          <w:b/>
        </w:rPr>
        <w:t>e) wieńce</w:t>
      </w:r>
    </w:p>
    <w:p w:rsidR="006414D9" w:rsidRPr="006414D9" w:rsidRDefault="006414D9" w:rsidP="006414D9">
      <w:pPr>
        <w:pStyle w:val="Bezodstpw"/>
      </w:pPr>
      <w:r w:rsidRPr="006414D9">
        <w:t xml:space="preserve">Zaprojektowano wieńce żelbetowe w poziomie ściany fundamentowej, ścian kolankowych oraz wieńce pośrednie szybu windowego  zbrojone prętami fi12mm (ze stali </w:t>
      </w:r>
      <w:proofErr w:type="spellStart"/>
      <w:r w:rsidRPr="006414D9">
        <w:t>A-IIIN</w:t>
      </w:r>
      <w:proofErr w:type="spellEnd"/>
      <w:r w:rsidRPr="006414D9">
        <w:t xml:space="preserve"> (Bst500S), strzemionami fi6mm. Wieńce oznaczono na schematach konstrukcji symbolem „W” POZ. 4. Elementy należy wykonać z betonu C20/25 (B25). Pozostałe informacje szczegółowe umieszczono w na rysunkach wykonawczych. </w:t>
      </w:r>
    </w:p>
    <w:p w:rsidR="006414D9" w:rsidRPr="006414D9" w:rsidRDefault="00F32C67" w:rsidP="006414D9">
      <w:pPr>
        <w:pStyle w:val="Bezodstpw"/>
        <w:rPr>
          <w:b/>
        </w:rPr>
      </w:pPr>
      <w:r>
        <w:rPr>
          <w:b/>
        </w:rPr>
        <w:tab/>
      </w:r>
      <w:r w:rsidRPr="006414D9">
        <w:rPr>
          <w:b/>
        </w:rPr>
        <w:t xml:space="preserve">f) strop </w:t>
      </w:r>
      <w:proofErr w:type="spellStart"/>
      <w:r w:rsidRPr="006414D9">
        <w:rPr>
          <w:b/>
        </w:rPr>
        <w:t>międzykondygnacyjny</w:t>
      </w:r>
      <w:proofErr w:type="spellEnd"/>
    </w:p>
    <w:p w:rsidR="006414D9" w:rsidRPr="006414D9" w:rsidRDefault="006414D9" w:rsidP="006414D9">
      <w:pPr>
        <w:pStyle w:val="Bezodstpw"/>
      </w:pPr>
      <w:r w:rsidRPr="006414D9">
        <w:t xml:space="preserve">Projektuje się wykonanie stropu między kondygnacyjnego w konstrukcji monolitycznej  wykonanej z betonu C20/25, zbrojonego stalą </w:t>
      </w:r>
      <w:proofErr w:type="spellStart"/>
      <w:r w:rsidRPr="006414D9">
        <w:t>A-IIIN</w:t>
      </w:r>
      <w:proofErr w:type="spellEnd"/>
      <w:r w:rsidRPr="006414D9">
        <w:t xml:space="preserve"> (Bst500S). Zaprojektowano płytę o schemacie jednokierunkowy grubości 12 i 18cm. Na schematach zaznaczono kierunki zbrojenia, rozstawy jak i pozycję obliczeniowe. Wykończeniem stropu wg opracowania części architektonicznej oraz zestawienia obciążeń.</w:t>
      </w:r>
    </w:p>
    <w:p w:rsidR="006414D9" w:rsidRPr="006414D9" w:rsidRDefault="00F32C67" w:rsidP="006414D9">
      <w:pPr>
        <w:pStyle w:val="Bezodstpw"/>
        <w:rPr>
          <w:b/>
        </w:rPr>
      </w:pPr>
      <w:r>
        <w:rPr>
          <w:b/>
        </w:rPr>
        <w:tab/>
      </w:r>
      <w:r w:rsidRPr="006414D9">
        <w:rPr>
          <w:b/>
        </w:rPr>
        <w:t>g) schody</w:t>
      </w:r>
      <w:r w:rsidRPr="006414D9">
        <w:rPr>
          <w:b/>
        </w:rPr>
        <w:tab/>
      </w:r>
      <w:r w:rsidRPr="006414D9">
        <w:rPr>
          <w:b/>
        </w:rPr>
        <w:tab/>
      </w:r>
      <w:r w:rsidRPr="006414D9">
        <w:rPr>
          <w:b/>
        </w:rPr>
        <w:tab/>
      </w:r>
    </w:p>
    <w:p w:rsidR="006414D9" w:rsidRPr="006414D9" w:rsidRDefault="006414D9" w:rsidP="006414D9">
      <w:pPr>
        <w:pStyle w:val="Bezodstpw"/>
      </w:pPr>
      <w:r w:rsidRPr="006414D9">
        <w:t xml:space="preserve">Zaprojektowano schody żelbetowe  z betonu klasy C20/25 (B25) i zbrojone prętami głównymi wykonanymi ze stali </w:t>
      </w:r>
      <w:proofErr w:type="spellStart"/>
      <w:r w:rsidRPr="006414D9">
        <w:t>A-IIIN</w:t>
      </w:r>
      <w:proofErr w:type="spellEnd"/>
      <w:r w:rsidRPr="006414D9">
        <w:t xml:space="preserve"> (Bst500S). Elementy oznaczono na schematach symbolem POZ 3. Pozostałe informacje szczegółowe umieszczono w na rysunkach wykonawczych.</w:t>
      </w:r>
    </w:p>
    <w:p w:rsidR="006414D9" w:rsidRPr="006414D9" w:rsidRDefault="00F32C67" w:rsidP="006414D9">
      <w:pPr>
        <w:pStyle w:val="Bezodstpw"/>
        <w:rPr>
          <w:b/>
        </w:rPr>
      </w:pPr>
      <w:r>
        <w:rPr>
          <w:b/>
        </w:rPr>
        <w:tab/>
      </w:r>
      <w:r w:rsidRPr="006414D9">
        <w:rPr>
          <w:b/>
        </w:rPr>
        <w:t>i) ściany zewnętrzne</w:t>
      </w:r>
      <w:r w:rsidRPr="006414D9">
        <w:rPr>
          <w:b/>
        </w:rPr>
        <w:tab/>
      </w:r>
      <w:r w:rsidRPr="006414D9">
        <w:rPr>
          <w:b/>
        </w:rPr>
        <w:tab/>
      </w:r>
    </w:p>
    <w:p w:rsidR="006414D9" w:rsidRPr="006414D9" w:rsidRDefault="006414D9" w:rsidP="006414D9">
      <w:pPr>
        <w:pStyle w:val="Bezodstpw"/>
      </w:pPr>
      <w:r w:rsidRPr="006414D9">
        <w:t>Zaprojektowano ściany zewnętrzne w konstrukcji jednowarstwowej. Konstrukcję nośną ściany zewnętrznej tworzy pustak z betonu komórkowego PGS szerokości 25cm. Zastosowano pustaki klasy 4 na zaprawie M10 o średniej wytrzymałości na ściskanie wynoszącej 4,0MPa. Wykończenie ścian od wewnątrz stanowi tynk cementowo wapienny. Zewnętrzne wykończenie stanowi izolacja termiczna w postaci styropianu i tynku mineralnego.</w:t>
      </w:r>
    </w:p>
    <w:p w:rsidR="006414D9" w:rsidRPr="006414D9" w:rsidRDefault="00F32C67" w:rsidP="006414D9">
      <w:pPr>
        <w:pStyle w:val="Bezodstpw"/>
        <w:rPr>
          <w:b/>
        </w:rPr>
      </w:pPr>
      <w:r>
        <w:rPr>
          <w:b/>
        </w:rPr>
        <w:tab/>
      </w:r>
      <w:r w:rsidRPr="006414D9">
        <w:rPr>
          <w:b/>
        </w:rPr>
        <w:t>j) ś</w:t>
      </w:r>
      <w:r w:rsidR="00485155">
        <w:rPr>
          <w:b/>
        </w:rPr>
        <w:t>c</w:t>
      </w:r>
      <w:r w:rsidRPr="006414D9">
        <w:rPr>
          <w:b/>
        </w:rPr>
        <w:t>iany wewnętrzne</w:t>
      </w:r>
      <w:r w:rsidRPr="006414D9">
        <w:rPr>
          <w:b/>
        </w:rPr>
        <w:tab/>
      </w:r>
    </w:p>
    <w:p w:rsidR="006414D9" w:rsidRPr="006414D9" w:rsidRDefault="006414D9" w:rsidP="006414D9">
      <w:pPr>
        <w:pStyle w:val="Bezodstpw"/>
      </w:pPr>
      <w:r w:rsidRPr="006414D9">
        <w:t xml:space="preserve">Zaprojektowano ściany zewnętrzne w konstrukcji jednowarstwowej. Konstrukcję nośną ściany wewnętrznej tworzy pustak z betonu komórkowego PGS szerokości 25cm. Zastosowano pustaki klasy 4 na zaprawie M10 o średniej wytrzymałości na ściskanie wynoszącej 4,0MPa. Dodatkowo w części podszybia zaprojektowano ściany żelbetowe szybu windowego szerokości 25cm z betonu klasy C20/25 zbrojone stalą </w:t>
      </w:r>
      <w:proofErr w:type="spellStart"/>
      <w:r w:rsidRPr="006414D9">
        <w:t>A-IIIN</w:t>
      </w:r>
      <w:proofErr w:type="spellEnd"/>
      <w:r w:rsidRPr="006414D9">
        <w:t xml:space="preserve"> (Bst500S). Wykończenie ścian stanowi tynk cementowo wapienny kl. III.</w:t>
      </w:r>
    </w:p>
    <w:p w:rsidR="006414D9" w:rsidRPr="006414D9" w:rsidRDefault="00F32C67" w:rsidP="006414D9">
      <w:pPr>
        <w:pStyle w:val="Bezodstpw"/>
        <w:rPr>
          <w:b/>
        </w:rPr>
      </w:pPr>
      <w:r>
        <w:rPr>
          <w:b/>
        </w:rPr>
        <w:tab/>
      </w:r>
      <w:r w:rsidRPr="006414D9">
        <w:rPr>
          <w:b/>
        </w:rPr>
        <w:t>k) nadproża</w:t>
      </w:r>
    </w:p>
    <w:p w:rsidR="006414D9" w:rsidRPr="006414D9" w:rsidRDefault="006414D9" w:rsidP="006414D9">
      <w:pPr>
        <w:pStyle w:val="Bezodstpw"/>
      </w:pPr>
      <w:r w:rsidRPr="006414D9">
        <w:t xml:space="preserve">W projektowanym obiekcie zastosowano nadproża żelbetowe wykonane z betonu klasy C20/25 zbrojone stalą </w:t>
      </w:r>
      <w:proofErr w:type="spellStart"/>
      <w:r w:rsidRPr="006414D9">
        <w:t>A-IIIN</w:t>
      </w:r>
      <w:proofErr w:type="spellEnd"/>
      <w:r w:rsidRPr="006414D9">
        <w:t xml:space="preserve"> (Bst500S) oraz nadproża stalowe ze stali S235. Nadproża  oznaczone symbolem „N” POZ. 7. Rozmieszczenie poszczególnych nadproży znajdują sie na schematach konstrukcji. </w:t>
      </w:r>
    </w:p>
    <w:p w:rsidR="006414D9" w:rsidRPr="006414D9" w:rsidRDefault="00F32C67" w:rsidP="006414D9">
      <w:pPr>
        <w:pStyle w:val="Bezodstpw"/>
        <w:rPr>
          <w:b/>
        </w:rPr>
      </w:pPr>
      <w:r>
        <w:rPr>
          <w:b/>
        </w:rPr>
        <w:tab/>
      </w:r>
      <w:r w:rsidRPr="006414D9">
        <w:rPr>
          <w:b/>
        </w:rPr>
        <w:t xml:space="preserve">l) kominy </w:t>
      </w:r>
    </w:p>
    <w:p w:rsidR="006414D9" w:rsidRPr="006414D9" w:rsidRDefault="006414D9" w:rsidP="006414D9">
      <w:pPr>
        <w:pStyle w:val="Bezodstpw"/>
      </w:pPr>
      <w:r w:rsidRPr="006414D9">
        <w:t xml:space="preserve">Zaprojektowano kominy systemowe </w:t>
      </w:r>
      <w:proofErr w:type="spellStart"/>
      <w:r w:rsidRPr="006414D9">
        <w:t>Schiedel</w:t>
      </w:r>
      <w:proofErr w:type="spellEnd"/>
      <w:r w:rsidRPr="006414D9">
        <w:t xml:space="preserve">. Kominy wykonywać zgodnie z specyfikacją techniczną dołączoną przez producenta. Wloty do przewodów wentylacyjnych należy zlokalizować tuż pod sufitem. Zwieńczenie komina wykonać w postaci czapki betonowej w celu zabezpieczenia przewodów kominowych przed wpływem oddziaływania atmosferycznego. Prace należy wykonać zgodnie ze sztuką budowlaną, wyprowadzić ponad dach zgodnie z wytycznymi zamieszczonymi w części </w:t>
      </w:r>
      <w:r w:rsidRPr="006414D9">
        <w:lastRenderedPageBreak/>
        <w:t>architektonicznej projektu z zachowaniem prawidłowego ciągu. Zaprojektowano również wentylację nawiewno wywiewną wykonać zgodnie z projektem technicznym branży sanitarnej.</w:t>
      </w:r>
    </w:p>
    <w:p w:rsidR="006414D9" w:rsidRPr="006414D9" w:rsidRDefault="00F32C67" w:rsidP="006414D9">
      <w:pPr>
        <w:pStyle w:val="Bezodstpw"/>
        <w:rPr>
          <w:b/>
        </w:rPr>
      </w:pPr>
      <w:r>
        <w:rPr>
          <w:b/>
        </w:rPr>
        <w:tab/>
      </w:r>
      <w:r w:rsidRPr="006414D9">
        <w:rPr>
          <w:b/>
        </w:rPr>
        <w:t>m) szyb windowy</w:t>
      </w:r>
    </w:p>
    <w:p w:rsidR="006414D9" w:rsidRPr="006414D9" w:rsidRDefault="006414D9" w:rsidP="006414D9">
      <w:pPr>
        <w:pStyle w:val="Bezodstpw"/>
      </w:pPr>
      <w:r w:rsidRPr="006414D9">
        <w:t xml:space="preserve">Zaprojektowano wykonanie szybu windowego w konstrukcji żelbetowo-murowanej. Podstawa podszybia wykonana jest w postaci płyty fundamentowej gr. 40cm. Powyżej zaprojektowano ściany fundamentowe podszybia w konstrukcji żelbetowej gr. 25cm. Należy pamiętać o zastosowaniu na styku płyty fundamentowej i ścian elementów uszczelniających typu blachy z wkładką bentonitową lub gumowe elementy uszczelniające styk betonowanych elementów. Część parterowa i piętra to konstrukcji opierająca się na szkielecie słupów i wieńców żelbetowych wypełnionych murem z betonu komórkowego klasy 4 na zaprawie M10 o średniej wytrzymałości na ściskanie wynoszącej 4,0MPa. Szyb windowy zwieńczony jest żelbetową płytą z hakiem technicznym do mocowania urządzenia gr. 14cm. Szyb windowy wentylowany. Dodatkowo zaprojektowano montaż rury średnicy 200mm pomiędzy szybem windowym a pomieszczeniem technicznym (pod schodami) w celu przeprowadzenia przewodów hydraulicznych. Wszystkie elementy wykonać z betonu klasy C20/25 zbrojone stalą </w:t>
      </w:r>
      <w:proofErr w:type="spellStart"/>
      <w:r w:rsidRPr="006414D9">
        <w:t>A-IIIN</w:t>
      </w:r>
      <w:proofErr w:type="spellEnd"/>
      <w:r w:rsidRPr="006414D9">
        <w:t xml:space="preserve"> (Bst500S).</w:t>
      </w:r>
    </w:p>
    <w:p w:rsidR="006414D9" w:rsidRPr="006414D9" w:rsidRDefault="00F32C67" w:rsidP="006414D9">
      <w:pPr>
        <w:pStyle w:val="Bezodstpw"/>
        <w:rPr>
          <w:b/>
        </w:rPr>
      </w:pPr>
      <w:r>
        <w:rPr>
          <w:b/>
        </w:rPr>
        <w:tab/>
      </w:r>
      <w:r w:rsidRPr="006414D9">
        <w:rPr>
          <w:b/>
        </w:rPr>
        <w:t>n) więźba dachowa</w:t>
      </w:r>
    </w:p>
    <w:p w:rsidR="006414D9" w:rsidRPr="006414D9" w:rsidRDefault="006414D9" w:rsidP="006414D9">
      <w:pPr>
        <w:pStyle w:val="Bezodstpw"/>
        <w:rPr>
          <w:rFonts w:eastAsia="Lucida Sans Unicode"/>
        </w:rPr>
      </w:pPr>
      <w:r w:rsidRPr="006414D9">
        <w:t xml:space="preserve">Zaprojektowana więźba jest układem krokwiowo płatwiowym . Zastosowane elementy drewniane należy wykonać z drewna iglastego klasy min C22. Więźbę oznaczono symbolem POZ. 1. Zaprojektowane elementy wraz z przekrojami podano w opracowaniu architektonicznym na rzucie więźby dachowej. Murłaty mocować za pomocą kotew średnicy 14mm do wieńców żelbetowych. Należy zastosować w pobliżu kominów matę przeciw pożarową grubości min. 5cm. Wszystkie styki drewna z konstrukcją żelbetową należy zabezpieczyć warstwą papy. </w:t>
      </w:r>
    </w:p>
    <w:p w:rsidR="00A01271" w:rsidRPr="006414D9" w:rsidRDefault="00A01271" w:rsidP="00DF0443">
      <w:pPr>
        <w:ind w:firstLine="708"/>
        <w:jc w:val="both"/>
        <w:rPr>
          <w:rFonts w:asciiTheme="minorHAnsi" w:hAnsiTheme="minorHAnsi"/>
          <w:b/>
          <w:bCs/>
          <w:sz w:val="22"/>
          <w:szCs w:val="22"/>
          <w:u w:val="single"/>
        </w:rPr>
      </w:pPr>
    </w:p>
    <w:p w:rsidR="00DF0443" w:rsidRPr="0025388B" w:rsidRDefault="00CD4A99" w:rsidP="00DF0443">
      <w:pPr>
        <w:ind w:firstLine="708"/>
        <w:jc w:val="both"/>
        <w:rPr>
          <w:rFonts w:asciiTheme="minorHAnsi" w:hAnsiTheme="minorHAnsi"/>
          <w:b/>
          <w:sz w:val="22"/>
          <w:szCs w:val="22"/>
        </w:rPr>
      </w:pPr>
      <w:r>
        <w:rPr>
          <w:rFonts w:asciiTheme="minorHAnsi" w:hAnsiTheme="minorHAnsi"/>
          <w:b/>
          <w:bCs/>
          <w:sz w:val="22"/>
          <w:szCs w:val="22"/>
          <w:u w:val="single"/>
        </w:rPr>
        <w:t>3.</w:t>
      </w:r>
      <w:r w:rsidR="00A01271">
        <w:rPr>
          <w:rFonts w:asciiTheme="minorHAnsi" w:hAnsiTheme="minorHAnsi"/>
          <w:b/>
          <w:bCs/>
          <w:sz w:val="22"/>
          <w:szCs w:val="22"/>
          <w:u w:val="single"/>
        </w:rPr>
        <w:t>3</w:t>
      </w:r>
      <w:r>
        <w:rPr>
          <w:rFonts w:asciiTheme="minorHAnsi" w:hAnsiTheme="minorHAnsi"/>
          <w:b/>
          <w:bCs/>
          <w:sz w:val="22"/>
          <w:szCs w:val="22"/>
          <w:u w:val="single"/>
        </w:rPr>
        <w:t xml:space="preserve">. </w:t>
      </w:r>
      <w:r w:rsidR="0025388B" w:rsidRPr="0025388B">
        <w:rPr>
          <w:rFonts w:asciiTheme="minorHAnsi" w:hAnsiTheme="minorHAnsi"/>
          <w:b/>
          <w:bCs/>
          <w:sz w:val="22"/>
          <w:szCs w:val="22"/>
          <w:u w:val="single"/>
        </w:rPr>
        <w:t>WYROBY WYKOŃCZENIOWE</w:t>
      </w:r>
    </w:p>
    <w:p w:rsidR="00DF0443" w:rsidRDefault="00DF0443" w:rsidP="00DF0443">
      <w:pPr>
        <w:jc w:val="both"/>
        <w:rPr>
          <w:rFonts w:asciiTheme="minorHAnsi" w:hAnsiTheme="minorHAnsi"/>
          <w:b/>
          <w:sz w:val="22"/>
          <w:szCs w:val="22"/>
        </w:rPr>
      </w:pPr>
      <w:r w:rsidRPr="0093200E">
        <w:rPr>
          <w:rFonts w:asciiTheme="minorHAnsi" w:hAnsiTheme="minorHAnsi"/>
          <w:b/>
          <w:sz w:val="22"/>
          <w:szCs w:val="22"/>
        </w:rPr>
        <w:tab/>
      </w:r>
    </w:p>
    <w:p w:rsidR="00DF0443" w:rsidRPr="00BD44CE" w:rsidRDefault="00DF0443" w:rsidP="00DF0443">
      <w:pPr>
        <w:jc w:val="both"/>
        <w:rPr>
          <w:rFonts w:asciiTheme="minorHAnsi" w:hAnsiTheme="minorHAnsi" w:cs="Tahoma"/>
          <w:b/>
          <w:bCs/>
          <w:iCs/>
          <w:sz w:val="22"/>
          <w:szCs w:val="22"/>
        </w:rPr>
      </w:pPr>
      <w:r>
        <w:rPr>
          <w:rFonts w:asciiTheme="minorHAnsi" w:hAnsiTheme="minorHAnsi"/>
          <w:b/>
          <w:sz w:val="22"/>
          <w:szCs w:val="22"/>
        </w:rPr>
        <w:tab/>
      </w:r>
      <w:r w:rsidRPr="00BD44CE">
        <w:rPr>
          <w:rFonts w:asciiTheme="minorHAnsi" w:hAnsiTheme="minorHAnsi" w:cs="Tahoma"/>
          <w:b/>
          <w:bCs/>
          <w:iCs/>
          <w:sz w:val="22"/>
          <w:szCs w:val="22"/>
        </w:rPr>
        <w:t>ZABEZPIECZENIA ANTYKOROZYJNE</w:t>
      </w:r>
      <w:r w:rsidR="00D8491A">
        <w:rPr>
          <w:rFonts w:asciiTheme="minorHAnsi" w:hAnsiTheme="minorHAnsi" w:cs="Tahoma"/>
          <w:b/>
          <w:bCs/>
          <w:iCs/>
          <w:sz w:val="22"/>
          <w:szCs w:val="22"/>
        </w:rPr>
        <w:t xml:space="preserve"> </w:t>
      </w:r>
      <w:r w:rsidR="00BE248F">
        <w:rPr>
          <w:rFonts w:asciiTheme="minorHAnsi" w:hAnsiTheme="minorHAnsi" w:cs="Tahoma"/>
          <w:b/>
          <w:bCs/>
          <w:iCs/>
          <w:sz w:val="22"/>
          <w:szCs w:val="22"/>
        </w:rPr>
        <w:t>I POWŁOKI PPOŻ</w:t>
      </w:r>
      <w:r w:rsidRPr="00BD44CE">
        <w:rPr>
          <w:rFonts w:asciiTheme="minorHAnsi" w:hAnsiTheme="minorHAnsi" w:cs="Tahoma"/>
          <w:b/>
          <w:bCs/>
          <w:iCs/>
          <w:sz w:val="22"/>
          <w:szCs w:val="22"/>
        </w:rPr>
        <w:t>.</w:t>
      </w:r>
    </w:p>
    <w:p w:rsidR="00836F70" w:rsidRPr="00BD44CE" w:rsidRDefault="00836F70" w:rsidP="00836F70">
      <w:pPr>
        <w:tabs>
          <w:tab w:val="left" w:pos="284"/>
        </w:tabs>
        <w:ind w:left="284" w:hanging="284"/>
        <w:jc w:val="both"/>
        <w:rPr>
          <w:rFonts w:ascii="Calibri" w:hAnsi="Calibri" w:cs="Tahoma"/>
          <w:sz w:val="22"/>
          <w:szCs w:val="22"/>
        </w:rPr>
      </w:pPr>
      <w:r w:rsidRPr="00BD44CE">
        <w:rPr>
          <w:rFonts w:ascii="Calibri" w:hAnsi="Calibri" w:cs="Tahoma"/>
          <w:iCs/>
          <w:sz w:val="22"/>
          <w:szCs w:val="22"/>
        </w:rPr>
        <w:t>a)</w:t>
      </w:r>
      <w:r w:rsidRPr="00BD44CE">
        <w:rPr>
          <w:rFonts w:ascii="Calibri" w:hAnsi="Calibri" w:cs="Tahoma"/>
          <w:sz w:val="22"/>
          <w:szCs w:val="22"/>
        </w:rPr>
        <w:t xml:space="preserve"> drewnianą konstrukcj</w:t>
      </w:r>
      <w:r w:rsidR="00485155">
        <w:rPr>
          <w:rFonts w:ascii="Calibri" w:hAnsi="Calibri" w:cs="Tahoma"/>
          <w:sz w:val="22"/>
          <w:szCs w:val="22"/>
        </w:rPr>
        <w:t>ę</w:t>
      </w:r>
      <w:r w:rsidRPr="00BD44CE">
        <w:rPr>
          <w:rFonts w:ascii="Calibri" w:hAnsi="Calibri" w:cs="Tahoma"/>
          <w:sz w:val="22"/>
          <w:szCs w:val="22"/>
        </w:rPr>
        <w:t xml:space="preserve"> obiekt</w:t>
      </w:r>
      <w:r>
        <w:rPr>
          <w:rFonts w:ascii="Calibri" w:hAnsi="Calibri" w:cs="Tahoma"/>
          <w:sz w:val="22"/>
          <w:szCs w:val="22"/>
        </w:rPr>
        <w:t>u</w:t>
      </w:r>
      <w:r w:rsidRPr="00BD44CE">
        <w:rPr>
          <w:rFonts w:ascii="Calibri" w:hAnsi="Calibri" w:cs="Tahoma"/>
          <w:sz w:val="22"/>
          <w:szCs w:val="22"/>
        </w:rPr>
        <w:t xml:space="preserve"> zabezpieczyć środkami grzyb</w:t>
      </w:r>
      <w:r>
        <w:rPr>
          <w:rFonts w:ascii="Calibri" w:hAnsi="Calibri" w:cs="Tahoma"/>
          <w:sz w:val="22"/>
          <w:szCs w:val="22"/>
        </w:rPr>
        <w:t xml:space="preserve">obójczymi oraz </w:t>
      </w:r>
      <w:r w:rsidRPr="00BD44CE">
        <w:rPr>
          <w:rFonts w:ascii="Calibri" w:hAnsi="Calibri" w:cs="Tahoma"/>
          <w:sz w:val="22"/>
          <w:szCs w:val="22"/>
        </w:rPr>
        <w:t>ogniotrwałymi do stopnia nie rozprzestrzeniania ognia.</w:t>
      </w:r>
    </w:p>
    <w:p w:rsidR="00836F70" w:rsidRPr="00BD44CE" w:rsidRDefault="00836F70" w:rsidP="00836F70">
      <w:pPr>
        <w:pStyle w:val="Zwykytekst1"/>
        <w:widowControl w:val="0"/>
        <w:tabs>
          <w:tab w:val="left" w:pos="284"/>
        </w:tabs>
        <w:suppressAutoHyphens/>
        <w:ind w:left="284" w:hanging="284"/>
        <w:jc w:val="both"/>
        <w:rPr>
          <w:rFonts w:ascii="Calibri" w:hAnsi="Calibri" w:cs="Times New Roman"/>
          <w:color w:val="auto"/>
          <w:sz w:val="22"/>
          <w:szCs w:val="22"/>
        </w:rPr>
      </w:pPr>
      <w:r w:rsidRPr="00BD44CE">
        <w:rPr>
          <w:rFonts w:ascii="Calibri" w:hAnsi="Calibri" w:cs="Times New Roman"/>
          <w:iCs/>
          <w:color w:val="auto"/>
          <w:sz w:val="22"/>
          <w:szCs w:val="22"/>
        </w:rPr>
        <w:t>b)</w:t>
      </w:r>
      <w:r w:rsidRPr="00BD44CE">
        <w:rPr>
          <w:rFonts w:ascii="Calibri" w:hAnsi="Calibri" w:cs="Times New Roman"/>
          <w:i/>
          <w:iCs/>
          <w:color w:val="auto"/>
          <w:sz w:val="22"/>
          <w:szCs w:val="22"/>
        </w:rPr>
        <w:t xml:space="preserve"> </w:t>
      </w:r>
      <w:r w:rsidRPr="00BD44CE">
        <w:rPr>
          <w:rFonts w:ascii="Calibri" w:hAnsi="Calibri" w:cs="Times New Roman"/>
          <w:color w:val="auto"/>
          <w:sz w:val="22"/>
          <w:szCs w:val="22"/>
        </w:rPr>
        <w:t xml:space="preserve">elementy metalowe zabezpieczyć przed korozją przez malowanie jeden raz farbą  </w:t>
      </w:r>
    </w:p>
    <w:p w:rsidR="00836F70" w:rsidRDefault="00836F70" w:rsidP="00836F70">
      <w:pPr>
        <w:pStyle w:val="Zwykytekst1"/>
        <w:widowControl w:val="0"/>
        <w:tabs>
          <w:tab w:val="left" w:pos="284"/>
        </w:tabs>
        <w:suppressAutoHyphens/>
        <w:ind w:left="284" w:hanging="284"/>
        <w:jc w:val="both"/>
        <w:rPr>
          <w:rFonts w:ascii="Calibri" w:hAnsi="Calibri" w:cs="Times New Roman"/>
          <w:color w:val="auto"/>
          <w:sz w:val="22"/>
          <w:szCs w:val="22"/>
        </w:rPr>
      </w:pPr>
      <w:r w:rsidRPr="00BD44CE">
        <w:rPr>
          <w:rFonts w:ascii="Calibri" w:hAnsi="Calibri" w:cs="Times New Roman"/>
          <w:color w:val="auto"/>
          <w:sz w:val="22"/>
          <w:szCs w:val="22"/>
        </w:rPr>
        <w:t xml:space="preserve">   podkładową oraz dwa razy farbą nawierzchniową chlorokauczukową.</w:t>
      </w:r>
    </w:p>
    <w:p w:rsidR="00D8491A" w:rsidRPr="00BD44CE" w:rsidRDefault="00D8491A" w:rsidP="00836F70">
      <w:pPr>
        <w:pStyle w:val="Zwykytekst1"/>
        <w:widowControl w:val="0"/>
        <w:tabs>
          <w:tab w:val="left" w:pos="284"/>
        </w:tabs>
        <w:suppressAutoHyphens/>
        <w:ind w:left="284" w:hanging="284"/>
        <w:jc w:val="both"/>
        <w:rPr>
          <w:rFonts w:ascii="Calibri" w:hAnsi="Calibri" w:cs="Times New Roman"/>
          <w:color w:val="auto"/>
          <w:sz w:val="22"/>
          <w:szCs w:val="22"/>
        </w:rPr>
      </w:pPr>
      <w:r>
        <w:rPr>
          <w:rFonts w:ascii="Calibri" w:hAnsi="Calibri" w:cs="Times New Roman"/>
          <w:color w:val="auto"/>
          <w:sz w:val="22"/>
          <w:szCs w:val="22"/>
        </w:rPr>
        <w:t>c) elementy stalowe konstrukcji dachu (istniejące słupy stalowe i projektowane belki</w:t>
      </w:r>
      <w:r w:rsidR="00BE248F">
        <w:rPr>
          <w:rFonts w:ascii="Calibri" w:hAnsi="Calibri" w:cs="Times New Roman"/>
          <w:color w:val="auto"/>
          <w:sz w:val="22"/>
          <w:szCs w:val="22"/>
        </w:rPr>
        <w:t>)</w:t>
      </w:r>
      <w:r>
        <w:rPr>
          <w:rFonts w:ascii="Calibri" w:hAnsi="Calibri" w:cs="Times New Roman"/>
          <w:color w:val="auto"/>
          <w:sz w:val="22"/>
          <w:szCs w:val="22"/>
        </w:rPr>
        <w:t xml:space="preserve"> należy zabezpieczyć farbami </w:t>
      </w:r>
      <w:r w:rsidR="00BE248F">
        <w:rPr>
          <w:rFonts w:ascii="Calibri" w:hAnsi="Calibri" w:cs="Times New Roman"/>
          <w:color w:val="auto"/>
          <w:sz w:val="22"/>
          <w:szCs w:val="22"/>
        </w:rPr>
        <w:t xml:space="preserve">do klasy odporności R30 wg wytycznych producenta </w:t>
      </w:r>
    </w:p>
    <w:p w:rsidR="00DF0443" w:rsidRPr="00BD44CE" w:rsidRDefault="00DF0443" w:rsidP="00DF0443">
      <w:pPr>
        <w:pStyle w:val="Zwykytekst1"/>
        <w:widowControl w:val="0"/>
        <w:tabs>
          <w:tab w:val="left" w:pos="284"/>
        </w:tabs>
        <w:suppressAutoHyphens/>
        <w:ind w:left="284" w:hanging="284"/>
        <w:jc w:val="both"/>
        <w:rPr>
          <w:rFonts w:asciiTheme="minorHAnsi" w:hAnsiTheme="minorHAnsi" w:cs="Times New Roman"/>
          <w:color w:val="auto"/>
          <w:sz w:val="22"/>
          <w:szCs w:val="22"/>
        </w:rPr>
      </w:pPr>
    </w:p>
    <w:p w:rsidR="00124939" w:rsidRPr="0055266F" w:rsidRDefault="00124939" w:rsidP="00124939">
      <w:pPr>
        <w:tabs>
          <w:tab w:val="left" w:pos="720"/>
        </w:tabs>
        <w:rPr>
          <w:rFonts w:ascii="Calibri" w:hAnsi="Calibri"/>
          <w:b/>
          <w:bCs/>
          <w:sz w:val="22"/>
          <w:szCs w:val="22"/>
          <w:lang w:eastAsia="ar-SA"/>
        </w:rPr>
      </w:pPr>
      <w:r w:rsidRPr="0055266F">
        <w:rPr>
          <w:rFonts w:ascii="Calibri" w:hAnsi="Calibri"/>
          <w:b/>
          <w:bCs/>
          <w:sz w:val="22"/>
          <w:szCs w:val="22"/>
          <w:lang w:eastAsia="ar-SA"/>
        </w:rPr>
        <w:tab/>
        <w:t>WYKOŃCZENIE</w:t>
      </w:r>
    </w:p>
    <w:p w:rsidR="00836F70" w:rsidRPr="00806C03" w:rsidRDefault="00836F70" w:rsidP="00836F70">
      <w:pPr>
        <w:ind w:firstLine="708"/>
        <w:jc w:val="both"/>
        <w:rPr>
          <w:rFonts w:ascii="Calibri" w:hAnsi="Calibri"/>
          <w:b/>
          <w:sz w:val="22"/>
          <w:szCs w:val="22"/>
          <w:u w:val="single"/>
        </w:rPr>
      </w:pPr>
      <w:r w:rsidRPr="00806C03">
        <w:rPr>
          <w:rFonts w:ascii="Calibri" w:hAnsi="Calibri"/>
          <w:b/>
          <w:sz w:val="22"/>
          <w:szCs w:val="22"/>
          <w:u w:val="single"/>
        </w:rPr>
        <w:t>Izolacje przeciwwilgociowe:</w:t>
      </w:r>
    </w:p>
    <w:p w:rsidR="00836F70" w:rsidRPr="00806C03" w:rsidRDefault="00836F70" w:rsidP="00836F70">
      <w:pPr>
        <w:pStyle w:val="Bezodstpw"/>
        <w:numPr>
          <w:ilvl w:val="0"/>
          <w:numId w:val="10"/>
        </w:numPr>
      </w:pPr>
      <w:r w:rsidRPr="00806C03">
        <w:t xml:space="preserve">przeciwwilgociowe poziome nad wieńcem ścian fundamentowych - 2 x papa termozgrzewalna na  włókninie poliestrowej, </w:t>
      </w:r>
    </w:p>
    <w:p w:rsidR="00836F70" w:rsidRDefault="00836F70" w:rsidP="00836F70">
      <w:pPr>
        <w:pStyle w:val="Bezodstpw"/>
        <w:numPr>
          <w:ilvl w:val="0"/>
          <w:numId w:val="10"/>
        </w:numPr>
      </w:pPr>
      <w:r w:rsidRPr="00806C03">
        <w:t xml:space="preserve">przeciwwilgociowe fundamentów - </w:t>
      </w:r>
      <w:r>
        <w:rPr>
          <w:rFonts w:eastAsia="Times New Roman"/>
          <w:spacing w:val="-8"/>
        </w:rPr>
        <w:t>dwustronnie lepik asfaltowy na zimno (1,3-1,5 kg/m</w:t>
      </w:r>
      <w:r>
        <w:rPr>
          <w:rFonts w:eastAsia="Times New Roman"/>
          <w:spacing w:val="-8"/>
          <w:vertAlign w:val="superscript"/>
        </w:rPr>
        <w:t>2</w:t>
      </w:r>
      <w:r w:rsidR="00DF19DA">
        <w:rPr>
          <w:rFonts w:eastAsia="Times New Roman"/>
          <w:spacing w:val="-8"/>
        </w:rPr>
        <w:t>)</w:t>
      </w:r>
      <w:r>
        <w:rPr>
          <w:rFonts w:eastAsia="Times New Roman"/>
          <w:spacing w:val="-8"/>
        </w:rPr>
        <w:t>. Podłoża pod masy asfaltowe uprzednio zagruntować asfaltowym roztworem gruntującym, np. IZOBUD Br.</w:t>
      </w:r>
      <w:r w:rsidRPr="00806C03">
        <w:t xml:space="preserve"> lub inny</w:t>
      </w:r>
      <w:r>
        <w:t>m</w:t>
      </w:r>
      <w:r w:rsidRPr="00806C03">
        <w:t xml:space="preserve"> o tych samych właściwościach</w:t>
      </w:r>
      <w:r>
        <w:t>.</w:t>
      </w:r>
      <w:r w:rsidRPr="004816DD">
        <w:t xml:space="preserve"> Przed nałożeniem</w:t>
      </w:r>
      <w:r>
        <w:t xml:space="preserve"> </w:t>
      </w:r>
      <w:r w:rsidRPr="004816DD">
        <w:t xml:space="preserve">warstw </w:t>
      </w:r>
      <w:proofErr w:type="spellStart"/>
      <w:r w:rsidRPr="004816DD">
        <w:t>hydroizolacji</w:t>
      </w:r>
      <w:proofErr w:type="spellEnd"/>
      <w:r w:rsidRPr="004816DD">
        <w:t xml:space="preserve"> należy odpowiednio przygotować podłoż</w:t>
      </w:r>
      <w:r>
        <w:t>e</w:t>
      </w:r>
      <w:r w:rsidRPr="004816DD">
        <w:t xml:space="preserve"> poprzez wyrównanie odpowiednimi </w:t>
      </w:r>
      <w:r w:rsidRPr="004816DD">
        <w:rPr>
          <w:spacing w:val="-8"/>
        </w:rPr>
        <w:t xml:space="preserve">zaprawami cementowymi spoin w murach z lub porów w betonie oraz wszelkich ubytków, rys i </w:t>
      </w:r>
      <w:r w:rsidRPr="004816DD">
        <w:t>uszkodzeń na izolowanych podłożach.</w:t>
      </w:r>
      <w:r>
        <w:t xml:space="preserve"> </w:t>
      </w:r>
      <w:r w:rsidRPr="004816DD">
        <w:t xml:space="preserve">Dopuszcza się zastosowanie materiałów </w:t>
      </w:r>
      <w:proofErr w:type="spellStart"/>
      <w:r w:rsidRPr="004816DD">
        <w:t>hydroizolacyjnych</w:t>
      </w:r>
      <w:proofErr w:type="spellEnd"/>
      <w:r w:rsidRPr="004816DD">
        <w:t xml:space="preserve"> dowolnych producentów z wyłączeniem roztworów i mas rozpuszczalnikowych reagujących z izolacjami cieplnymi (styropiany, polistyreny). </w:t>
      </w:r>
      <w:r w:rsidRPr="004816DD">
        <w:rPr>
          <w:spacing w:val="-2"/>
        </w:rPr>
        <w:t xml:space="preserve">Wskazane jest, aby do </w:t>
      </w:r>
      <w:proofErr w:type="spellStart"/>
      <w:r w:rsidRPr="004816DD">
        <w:rPr>
          <w:spacing w:val="-2"/>
        </w:rPr>
        <w:t>hydroizolacji</w:t>
      </w:r>
      <w:proofErr w:type="spellEnd"/>
      <w:r w:rsidRPr="004816DD">
        <w:rPr>
          <w:spacing w:val="-2"/>
        </w:rPr>
        <w:t xml:space="preserve"> stosować materiały i rozwiązania systemowe od jednego producent</w:t>
      </w:r>
      <w:r>
        <w:t>a,</w:t>
      </w:r>
    </w:p>
    <w:p w:rsidR="00836F70" w:rsidRPr="00806C03" w:rsidRDefault="00836F70" w:rsidP="00836F70">
      <w:pPr>
        <w:pStyle w:val="Bezodstpw"/>
        <w:numPr>
          <w:ilvl w:val="0"/>
          <w:numId w:val="10"/>
        </w:numPr>
      </w:pPr>
      <w:r w:rsidRPr="00806C03">
        <w:t>przeciwwilgociowe poziome na chudym betonie - papa termozgrzewalna + folia PE</w:t>
      </w:r>
    </w:p>
    <w:p w:rsidR="00836F70" w:rsidRPr="00806C03" w:rsidRDefault="00836F70" w:rsidP="00836F70">
      <w:pPr>
        <w:pStyle w:val="Bezodstpw"/>
        <w:numPr>
          <w:ilvl w:val="0"/>
          <w:numId w:val="10"/>
        </w:numPr>
      </w:pPr>
      <w:proofErr w:type="spellStart"/>
      <w:r w:rsidRPr="00806C03">
        <w:t>paroizolacja</w:t>
      </w:r>
      <w:proofErr w:type="spellEnd"/>
      <w:r w:rsidRPr="00806C03">
        <w:t xml:space="preserve"> – 1 x folia  PE.</w:t>
      </w:r>
    </w:p>
    <w:p w:rsidR="00836F70" w:rsidRPr="00806C03" w:rsidRDefault="00836F70" w:rsidP="00836F70">
      <w:pPr>
        <w:pStyle w:val="Bezodstpw"/>
        <w:numPr>
          <w:ilvl w:val="0"/>
          <w:numId w:val="10"/>
        </w:numPr>
      </w:pPr>
      <w:proofErr w:type="spellStart"/>
      <w:r w:rsidRPr="00806C03">
        <w:t>wiatroizolacja</w:t>
      </w:r>
      <w:proofErr w:type="spellEnd"/>
      <w:r w:rsidRPr="00806C03">
        <w:t xml:space="preserve"> dachu – membrana </w:t>
      </w:r>
      <w:proofErr w:type="spellStart"/>
      <w:r w:rsidRPr="00806C03">
        <w:t>paroprzepuszczalna</w:t>
      </w:r>
      <w:proofErr w:type="spellEnd"/>
      <w:r w:rsidRPr="00806C03">
        <w:t>.</w:t>
      </w:r>
    </w:p>
    <w:p w:rsidR="00836F70" w:rsidRPr="00806C03" w:rsidRDefault="00836F70" w:rsidP="00836F70">
      <w:pPr>
        <w:pStyle w:val="Bezodstpw"/>
        <w:numPr>
          <w:ilvl w:val="0"/>
          <w:numId w:val="10"/>
        </w:numPr>
      </w:pPr>
      <w:r w:rsidRPr="00806C03">
        <w:t>przeciwwilgociowe w pomieszczeniach mokrych (kuchnie, łazienki, WC) w poziomie posadzki oraz na ścianie do wysokości 1m przed układaniem płytek: folia w płynie</w:t>
      </w:r>
    </w:p>
    <w:p w:rsidR="00836F70" w:rsidRDefault="00836F70" w:rsidP="00836F70">
      <w:pPr>
        <w:ind w:firstLine="708"/>
        <w:jc w:val="both"/>
        <w:rPr>
          <w:rFonts w:ascii="Calibri" w:hAnsi="Calibri"/>
          <w:b/>
          <w:sz w:val="22"/>
          <w:szCs w:val="22"/>
        </w:rPr>
      </w:pPr>
    </w:p>
    <w:p w:rsidR="00836F70" w:rsidRPr="00806C03" w:rsidRDefault="00836F70" w:rsidP="00836F70">
      <w:pPr>
        <w:ind w:firstLine="708"/>
        <w:jc w:val="both"/>
        <w:rPr>
          <w:rFonts w:ascii="Calibri" w:hAnsi="Calibri"/>
          <w:b/>
          <w:sz w:val="22"/>
          <w:szCs w:val="22"/>
        </w:rPr>
      </w:pPr>
      <w:r w:rsidRPr="00806C03">
        <w:rPr>
          <w:rFonts w:ascii="Calibri" w:hAnsi="Calibri"/>
          <w:b/>
          <w:sz w:val="22"/>
          <w:szCs w:val="22"/>
          <w:u w:val="single"/>
        </w:rPr>
        <w:lastRenderedPageBreak/>
        <w:t>Izolacje</w:t>
      </w:r>
      <w:r w:rsidRPr="00806C03">
        <w:rPr>
          <w:b/>
          <w:sz w:val="22"/>
          <w:szCs w:val="22"/>
          <w:u w:val="single"/>
        </w:rPr>
        <w:t xml:space="preserve"> </w:t>
      </w:r>
      <w:r w:rsidRPr="00806C03">
        <w:rPr>
          <w:rFonts w:ascii="Calibri" w:hAnsi="Calibri"/>
          <w:b/>
          <w:sz w:val="22"/>
          <w:szCs w:val="22"/>
          <w:u w:val="single"/>
        </w:rPr>
        <w:t>termiczne:</w:t>
      </w:r>
    </w:p>
    <w:p w:rsidR="00836F70" w:rsidRPr="00806C03" w:rsidRDefault="00836F70" w:rsidP="00836F70">
      <w:pPr>
        <w:numPr>
          <w:ilvl w:val="0"/>
          <w:numId w:val="1"/>
        </w:numPr>
        <w:rPr>
          <w:rFonts w:ascii="Calibri" w:hAnsi="Calibri"/>
          <w:sz w:val="22"/>
          <w:szCs w:val="22"/>
        </w:rPr>
      </w:pPr>
      <w:r w:rsidRPr="00806C03">
        <w:rPr>
          <w:rFonts w:ascii="Calibri" w:hAnsi="Calibri"/>
          <w:sz w:val="22"/>
          <w:szCs w:val="22"/>
        </w:rPr>
        <w:t>termiczna ścian zewnętrznych – styropian EPS 70 gr. 20 cm,</w:t>
      </w:r>
    </w:p>
    <w:p w:rsidR="00922069" w:rsidRPr="00053784" w:rsidRDefault="00922069" w:rsidP="00922069">
      <w:pPr>
        <w:pStyle w:val="Akapitzlist"/>
        <w:numPr>
          <w:ilvl w:val="0"/>
          <w:numId w:val="1"/>
        </w:numPr>
        <w:rPr>
          <w:rFonts w:ascii="Calibri" w:hAnsi="Calibri"/>
          <w:sz w:val="22"/>
          <w:szCs w:val="22"/>
        </w:rPr>
      </w:pPr>
      <w:r>
        <w:rPr>
          <w:rFonts w:ascii="Calibri" w:hAnsi="Calibri"/>
          <w:sz w:val="22"/>
          <w:szCs w:val="22"/>
        </w:rPr>
        <w:t xml:space="preserve">termiczna kominów - </w:t>
      </w:r>
      <w:r w:rsidRPr="00053784">
        <w:rPr>
          <w:rFonts w:ascii="Calibri" w:hAnsi="Calibri"/>
          <w:sz w:val="22"/>
          <w:szCs w:val="22"/>
        </w:rPr>
        <w:t>styropian twardy min. EPS 100 gr. 5 cm,</w:t>
      </w:r>
    </w:p>
    <w:p w:rsidR="00836F70" w:rsidRPr="00806C03" w:rsidRDefault="00836F70" w:rsidP="00836F70">
      <w:pPr>
        <w:numPr>
          <w:ilvl w:val="0"/>
          <w:numId w:val="1"/>
        </w:numPr>
        <w:rPr>
          <w:rFonts w:ascii="Calibri" w:hAnsi="Calibri"/>
          <w:sz w:val="22"/>
          <w:szCs w:val="22"/>
        </w:rPr>
      </w:pPr>
      <w:r w:rsidRPr="00806C03">
        <w:rPr>
          <w:rFonts w:ascii="Calibri" w:hAnsi="Calibri"/>
          <w:sz w:val="22"/>
          <w:szCs w:val="22"/>
        </w:rPr>
        <w:t>termiczna strop</w:t>
      </w:r>
      <w:r w:rsidR="008112BD">
        <w:rPr>
          <w:rFonts w:ascii="Calibri" w:hAnsi="Calibri"/>
          <w:sz w:val="22"/>
          <w:szCs w:val="22"/>
        </w:rPr>
        <w:t>u nad p</w:t>
      </w:r>
      <w:r w:rsidR="00DF19DA">
        <w:rPr>
          <w:rFonts w:ascii="Calibri" w:hAnsi="Calibri"/>
          <w:sz w:val="22"/>
          <w:szCs w:val="22"/>
        </w:rPr>
        <w:t>iętrem</w:t>
      </w:r>
      <w:r w:rsidRPr="00806C03">
        <w:rPr>
          <w:rFonts w:ascii="Calibri" w:hAnsi="Calibri"/>
          <w:sz w:val="22"/>
          <w:szCs w:val="22"/>
        </w:rPr>
        <w:t xml:space="preserve"> – </w:t>
      </w:r>
      <w:r w:rsidR="008112BD">
        <w:rPr>
          <w:rFonts w:ascii="Calibri" w:hAnsi="Calibri"/>
          <w:sz w:val="22"/>
          <w:szCs w:val="22"/>
        </w:rPr>
        <w:t>wełna mineralna</w:t>
      </w:r>
      <w:r w:rsidRPr="00806C03">
        <w:rPr>
          <w:rFonts w:ascii="Calibri" w:hAnsi="Calibri"/>
          <w:sz w:val="22"/>
          <w:szCs w:val="22"/>
        </w:rPr>
        <w:t xml:space="preserve"> </w:t>
      </w:r>
      <w:r w:rsidR="00105C4E">
        <w:rPr>
          <w:rFonts w:ascii="Calibri" w:hAnsi="Calibri"/>
          <w:sz w:val="22"/>
          <w:szCs w:val="22"/>
        </w:rPr>
        <w:t>0,039</w:t>
      </w:r>
      <w:r w:rsidRPr="00806C03">
        <w:rPr>
          <w:rFonts w:ascii="Calibri" w:hAnsi="Calibri"/>
          <w:sz w:val="22"/>
          <w:szCs w:val="22"/>
        </w:rPr>
        <w:t xml:space="preserve"> gr. </w:t>
      </w:r>
      <w:r w:rsidR="00105C4E">
        <w:rPr>
          <w:rFonts w:ascii="Calibri" w:hAnsi="Calibri"/>
          <w:sz w:val="22"/>
          <w:szCs w:val="22"/>
        </w:rPr>
        <w:t>30</w:t>
      </w:r>
      <w:r w:rsidRPr="00806C03">
        <w:rPr>
          <w:rFonts w:ascii="Calibri" w:hAnsi="Calibri"/>
          <w:sz w:val="22"/>
          <w:szCs w:val="22"/>
        </w:rPr>
        <w:t xml:space="preserve">cm </w:t>
      </w:r>
    </w:p>
    <w:p w:rsidR="00836F70" w:rsidRDefault="00836F70" w:rsidP="00836F70">
      <w:pPr>
        <w:numPr>
          <w:ilvl w:val="0"/>
          <w:numId w:val="1"/>
        </w:numPr>
        <w:rPr>
          <w:rFonts w:ascii="Calibri" w:hAnsi="Calibri"/>
          <w:sz w:val="22"/>
          <w:szCs w:val="22"/>
        </w:rPr>
      </w:pPr>
      <w:proofErr w:type="spellStart"/>
      <w:r w:rsidRPr="00806C03">
        <w:rPr>
          <w:rFonts w:ascii="Calibri" w:hAnsi="Calibri"/>
          <w:sz w:val="22"/>
          <w:szCs w:val="22"/>
        </w:rPr>
        <w:t>wiatroizolacja</w:t>
      </w:r>
      <w:proofErr w:type="spellEnd"/>
      <w:r w:rsidRPr="00806C03">
        <w:rPr>
          <w:rFonts w:ascii="Calibri" w:hAnsi="Calibri"/>
          <w:sz w:val="22"/>
          <w:szCs w:val="22"/>
        </w:rPr>
        <w:t xml:space="preserve"> dachu – </w:t>
      </w:r>
      <w:r>
        <w:rPr>
          <w:rFonts w:ascii="Calibri" w:hAnsi="Calibri"/>
          <w:sz w:val="22"/>
          <w:szCs w:val="22"/>
        </w:rPr>
        <w:t>membrana</w:t>
      </w:r>
      <w:r w:rsidRPr="00806C03">
        <w:rPr>
          <w:rFonts w:ascii="Calibri" w:hAnsi="Calibri"/>
          <w:sz w:val="22"/>
          <w:szCs w:val="22"/>
        </w:rPr>
        <w:t xml:space="preserve"> izolacyjna </w:t>
      </w:r>
      <w:proofErr w:type="spellStart"/>
      <w:r w:rsidRPr="00806C03">
        <w:rPr>
          <w:rFonts w:ascii="Calibri" w:hAnsi="Calibri"/>
          <w:sz w:val="22"/>
          <w:szCs w:val="22"/>
        </w:rPr>
        <w:t>paroprzepuszczalna</w:t>
      </w:r>
      <w:proofErr w:type="spellEnd"/>
      <w:r w:rsidRPr="00806C03">
        <w:rPr>
          <w:rFonts w:ascii="Calibri" w:hAnsi="Calibri"/>
          <w:sz w:val="22"/>
          <w:szCs w:val="22"/>
        </w:rPr>
        <w:t>,</w:t>
      </w:r>
    </w:p>
    <w:p w:rsidR="00836F70" w:rsidRPr="00053784" w:rsidRDefault="00836F70" w:rsidP="00836F70">
      <w:pPr>
        <w:numPr>
          <w:ilvl w:val="0"/>
          <w:numId w:val="1"/>
        </w:numPr>
        <w:rPr>
          <w:rFonts w:ascii="Calibri" w:hAnsi="Calibri"/>
          <w:sz w:val="22"/>
          <w:szCs w:val="22"/>
        </w:rPr>
      </w:pPr>
      <w:r w:rsidRPr="00185E0C">
        <w:rPr>
          <w:rFonts w:ascii="Calibri" w:hAnsi="Calibri"/>
          <w:sz w:val="22"/>
          <w:szCs w:val="22"/>
        </w:rPr>
        <w:t>termiczna</w:t>
      </w:r>
      <w:r w:rsidRPr="004816DD">
        <w:rPr>
          <w:rFonts w:ascii="Calibri" w:hAnsi="Calibri"/>
          <w:sz w:val="22"/>
          <w:szCs w:val="22"/>
        </w:rPr>
        <w:t xml:space="preserve"> </w:t>
      </w:r>
      <w:r w:rsidRPr="00185E0C">
        <w:rPr>
          <w:rFonts w:ascii="Calibri" w:hAnsi="Calibri"/>
          <w:sz w:val="22"/>
          <w:szCs w:val="22"/>
        </w:rPr>
        <w:t xml:space="preserve">ścian fundamentowych – styropian EPS 100.lub </w:t>
      </w:r>
      <w:proofErr w:type="spellStart"/>
      <w:r w:rsidRPr="00185E0C">
        <w:rPr>
          <w:rFonts w:ascii="Calibri" w:hAnsi="Calibri"/>
          <w:sz w:val="22"/>
          <w:szCs w:val="22"/>
        </w:rPr>
        <w:t>styrodur</w:t>
      </w:r>
      <w:proofErr w:type="spellEnd"/>
      <w:r w:rsidRPr="00185E0C">
        <w:rPr>
          <w:rFonts w:ascii="Calibri" w:hAnsi="Calibri"/>
          <w:sz w:val="22"/>
          <w:szCs w:val="22"/>
        </w:rPr>
        <w:t xml:space="preserve"> gr. 15 </w:t>
      </w:r>
      <w:proofErr w:type="spellStart"/>
      <w:r w:rsidRPr="00185E0C">
        <w:rPr>
          <w:rFonts w:ascii="Calibri" w:hAnsi="Calibri"/>
          <w:sz w:val="22"/>
          <w:szCs w:val="22"/>
        </w:rPr>
        <w:t>cm</w:t>
      </w:r>
      <w:proofErr w:type="spellEnd"/>
      <w:r>
        <w:rPr>
          <w:rFonts w:ascii="Calibri" w:hAnsi="Calibri"/>
          <w:sz w:val="22"/>
          <w:szCs w:val="22"/>
        </w:rPr>
        <w:t>.</w:t>
      </w:r>
      <w:r w:rsidRPr="00185E0C">
        <w:rPr>
          <w:rFonts w:ascii="Calibri" w:hAnsi="Calibri"/>
          <w:sz w:val="22"/>
          <w:szCs w:val="22"/>
        </w:rPr>
        <w:t xml:space="preserve"> Do przyklejenia płyt można zastosować masę asfaltowo - kauczukową. Nad</w:t>
      </w:r>
      <w:r>
        <w:rPr>
          <w:rFonts w:ascii="Calibri" w:hAnsi="Calibri"/>
          <w:sz w:val="22"/>
          <w:szCs w:val="22"/>
        </w:rPr>
        <w:t xml:space="preserve"> </w:t>
      </w:r>
      <w:r w:rsidRPr="00185E0C">
        <w:rPr>
          <w:rFonts w:ascii="Calibri" w:hAnsi="Calibri"/>
          <w:spacing w:val="-5"/>
          <w:sz w:val="22"/>
          <w:szCs w:val="22"/>
        </w:rPr>
        <w:t>poziomem gruntu należy dodatkowo umocować płyty dyblami talerzowymi z PCV.</w:t>
      </w:r>
      <w:r>
        <w:rPr>
          <w:rFonts w:ascii="Calibri" w:hAnsi="Calibri"/>
          <w:spacing w:val="-5"/>
          <w:sz w:val="22"/>
          <w:szCs w:val="22"/>
        </w:rPr>
        <w:t xml:space="preserve"> </w:t>
      </w:r>
      <w:r w:rsidRPr="00185E0C">
        <w:rPr>
          <w:rFonts w:ascii="Calibri" w:hAnsi="Calibri"/>
          <w:spacing w:val="-3"/>
          <w:sz w:val="22"/>
          <w:szCs w:val="22"/>
        </w:rPr>
        <w:t xml:space="preserve">Zabezpieczenie płyt </w:t>
      </w:r>
      <w:r w:rsidRPr="00053784">
        <w:rPr>
          <w:rFonts w:ascii="Calibri" w:hAnsi="Calibri"/>
          <w:spacing w:val="-3"/>
          <w:sz w:val="22"/>
          <w:szCs w:val="22"/>
        </w:rPr>
        <w:t xml:space="preserve">termoizolacyjnych warstwą wodoodpornej zaprawy klejowej wzmocnionej siatką z włókna </w:t>
      </w:r>
      <w:r w:rsidRPr="00053784">
        <w:rPr>
          <w:rFonts w:ascii="Calibri" w:hAnsi="Calibri"/>
          <w:spacing w:val="-4"/>
          <w:sz w:val="22"/>
          <w:szCs w:val="22"/>
        </w:rPr>
        <w:t>szklanego z zagruntowaniem roztworem asfaltowym. W części zagłębionej w gruncie nałożyć kubełkową folię</w:t>
      </w:r>
      <w:r w:rsidRPr="00053784">
        <w:rPr>
          <w:rFonts w:ascii="Calibri" w:hAnsi="Calibri"/>
          <w:spacing w:val="-7"/>
          <w:sz w:val="22"/>
          <w:szCs w:val="22"/>
        </w:rPr>
        <w:t xml:space="preserve"> wytłaczaną</w:t>
      </w:r>
    </w:p>
    <w:p w:rsidR="00836F70" w:rsidRDefault="00836F70" w:rsidP="00836F70">
      <w:pPr>
        <w:pStyle w:val="Akapitzlist"/>
        <w:numPr>
          <w:ilvl w:val="0"/>
          <w:numId w:val="1"/>
        </w:numPr>
        <w:rPr>
          <w:rFonts w:ascii="Calibri" w:hAnsi="Calibri"/>
          <w:sz w:val="22"/>
          <w:szCs w:val="22"/>
        </w:rPr>
      </w:pPr>
      <w:r w:rsidRPr="00053784">
        <w:rPr>
          <w:rFonts w:ascii="Calibri" w:hAnsi="Calibri"/>
          <w:sz w:val="22"/>
          <w:szCs w:val="22"/>
        </w:rPr>
        <w:t>termiczne posadzki – styropian twardy min. EPS 100 gr. 15 cm,</w:t>
      </w:r>
    </w:p>
    <w:p w:rsidR="00836F70" w:rsidRDefault="00836F70" w:rsidP="00836F70">
      <w:pPr>
        <w:ind w:firstLine="708"/>
        <w:jc w:val="both"/>
        <w:rPr>
          <w:rFonts w:ascii="Calibri" w:hAnsi="Calibri"/>
          <w:b/>
          <w:sz w:val="22"/>
          <w:szCs w:val="22"/>
          <w:u w:val="single"/>
        </w:rPr>
      </w:pPr>
    </w:p>
    <w:p w:rsidR="00D11B97" w:rsidRPr="00D11B97" w:rsidRDefault="00D11B97" w:rsidP="00D11B97">
      <w:pPr>
        <w:ind w:left="708"/>
        <w:rPr>
          <w:rFonts w:asciiTheme="minorHAnsi" w:hAnsiTheme="minorHAnsi"/>
          <w:b/>
          <w:sz w:val="22"/>
          <w:szCs w:val="22"/>
          <w:u w:val="single"/>
        </w:rPr>
      </w:pPr>
      <w:r w:rsidRPr="00D11B97">
        <w:rPr>
          <w:rFonts w:asciiTheme="minorHAnsi" w:hAnsiTheme="minorHAnsi"/>
          <w:b/>
          <w:sz w:val="22"/>
          <w:szCs w:val="22"/>
          <w:u w:val="single"/>
        </w:rPr>
        <w:t>Izolacje akustyczne</w:t>
      </w:r>
    </w:p>
    <w:p w:rsidR="00D11B97" w:rsidRPr="00D11B97" w:rsidRDefault="00837DB4" w:rsidP="00D11B97">
      <w:pPr>
        <w:rPr>
          <w:rFonts w:asciiTheme="minorHAnsi" w:hAnsiTheme="minorHAnsi"/>
          <w:sz w:val="22"/>
          <w:szCs w:val="22"/>
        </w:rPr>
      </w:pPr>
      <w:r>
        <w:rPr>
          <w:rFonts w:asciiTheme="minorHAnsi" w:hAnsiTheme="minorHAnsi"/>
          <w:sz w:val="22"/>
          <w:szCs w:val="22"/>
        </w:rPr>
        <w:tab/>
      </w:r>
      <w:r w:rsidR="00D11B97" w:rsidRPr="00D11B97">
        <w:rPr>
          <w:rFonts w:asciiTheme="minorHAnsi" w:hAnsiTheme="minorHAnsi"/>
          <w:sz w:val="22"/>
          <w:szCs w:val="22"/>
        </w:rPr>
        <w:t xml:space="preserve">Budynek został zaprojektowany zgodnie z § 323 działu IX Warunków technicznych, jakim powinny odpowiadać budynki i ich usytuowanie (WT), budynek i urządzenia z nim związane powinny być zaprojektowane i wykonane w taki sposób, aby poziom hałasu, na który będą narażeni użytkownicy lub ludzie znajdujący się w ich sąsiedztwie, nie stanowił zagrożenia dla ich zdrowia, a także umożliwiał im pracę, odpoczynek i sen w zadowalających warunkach. Wg załączniku 1 do WT, który zawiera wykaz Polskich Norm powołanych w WT. </w:t>
      </w:r>
    </w:p>
    <w:p w:rsidR="00D11B97" w:rsidRPr="00D11B97" w:rsidRDefault="00837DB4" w:rsidP="00D11B97">
      <w:pPr>
        <w:rPr>
          <w:rFonts w:asciiTheme="minorHAnsi" w:hAnsiTheme="minorHAnsi"/>
          <w:sz w:val="22"/>
          <w:szCs w:val="22"/>
        </w:rPr>
      </w:pPr>
      <w:r>
        <w:rPr>
          <w:rFonts w:asciiTheme="minorHAnsi" w:hAnsiTheme="minorHAnsi"/>
          <w:sz w:val="22"/>
          <w:szCs w:val="22"/>
        </w:rPr>
        <w:tab/>
      </w:r>
      <w:r w:rsidR="00D11B97" w:rsidRPr="00D11B97">
        <w:rPr>
          <w:rFonts w:asciiTheme="minorHAnsi" w:hAnsiTheme="minorHAnsi"/>
          <w:sz w:val="22"/>
          <w:szCs w:val="22"/>
        </w:rPr>
        <w:t>Inwestycja jest zgodna z przeznaczeniem terenu opisanym w MPZP, w trakcie eksploatacji obiekt nie będzie stanowił źródła ponadnormatywnego hałasu dla funkcji mieszkalnej okolicznych budynków. Emisja hałasu w trakcie realizacji inwestycji, związana z robotami budowlanymi, będzie miała charakter lokalny i krótkotrwały.</w:t>
      </w:r>
    </w:p>
    <w:p w:rsidR="00D11B97" w:rsidRPr="00D11B97" w:rsidRDefault="00837DB4" w:rsidP="00D11B97">
      <w:pPr>
        <w:rPr>
          <w:rFonts w:asciiTheme="minorHAnsi" w:hAnsiTheme="minorHAnsi"/>
          <w:sz w:val="22"/>
          <w:szCs w:val="22"/>
        </w:rPr>
      </w:pPr>
      <w:r>
        <w:rPr>
          <w:rFonts w:asciiTheme="minorHAnsi" w:hAnsiTheme="minorHAnsi"/>
          <w:bCs/>
          <w:sz w:val="22"/>
          <w:szCs w:val="22"/>
        </w:rPr>
        <w:tab/>
      </w:r>
      <w:r w:rsidR="00D11B97" w:rsidRPr="00D11B97">
        <w:rPr>
          <w:rFonts w:asciiTheme="minorHAnsi" w:hAnsiTheme="minorHAnsi"/>
          <w:bCs/>
          <w:sz w:val="22"/>
          <w:szCs w:val="22"/>
        </w:rPr>
        <w:t>Dla dźwięków zewnętrznych otoczenia</w:t>
      </w:r>
      <w:r w:rsidR="00D11B97" w:rsidRPr="00D11B97">
        <w:rPr>
          <w:rFonts w:asciiTheme="minorHAnsi" w:hAnsiTheme="minorHAnsi"/>
          <w:sz w:val="22"/>
          <w:szCs w:val="22"/>
        </w:rPr>
        <w:t xml:space="preserve"> na poziomie A=45-75dB elementy budynku spełniają wymagania w zakresie wypadkowej izolacyjności akustycznej. Wymagane wartości wg odpowiednich norm min. R'</w:t>
      </w:r>
      <w:r w:rsidR="00D11B97" w:rsidRPr="00D11B97">
        <w:rPr>
          <w:rFonts w:asciiTheme="minorHAnsi" w:hAnsiTheme="minorHAnsi"/>
          <w:sz w:val="22"/>
          <w:szCs w:val="22"/>
          <w:vertAlign w:val="subscript"/>
        </w:rPr>
        <w:t>A2</w:t>
      </w:r>
      <w:r w:rsidR="00D11B97" w:rsidRPr="00D11B97">
        <w:rPr>
          <w:rFonts w:asciiTheme="minorHAnsi" w:hAnsiTheme="minorHAnsi"/>
          <w:sz w:val="22"/>
          <w:szCs w:val="22"/>
        </w:rPr>
        <w:t xml:space="preserve"> lub </w:t>
      </w:r>
      <w:proofErr w:type="spellStart"/>
      <w:r w:rsidR="00D11B97" w:rsidRPr="00D11B97">
        <w:rPr>
          <w:rFonts w:asciiTheme="minorHAnsi" w:hAnsiTheme="minorHAnsi"/>
          <w:sz w:val="22"/>
          <w:szCs w:val="22"/>
        </w:rPr>
        <w:t>R'</w:t>
      </w:r>
      <w:r w:rsidR="00D11B97" w:rsidRPr="00D11B97">
        <w:rPr>
          <w:rFonts w:asciiTheme="minorHAnsi" w:hAnsiTheme="minorHAnsi"/>
          <w:sz w:val="22"/>
          <w:szCs w:val="22"/>
          <w:vertAlign w:val="subscript"/>
        </w:rPr>
        <w:t>Al</w:t>
      </w:r>
      <w:proofErr w:type="spellEnd"/>
      <w:r w:rsidR="00D11B97" w:rsidRPr="00D11B97">
        <w:rPr>
          <w:rFonts w:asciiTheme="minorHAnsi" w:hAnsiTheme="minorHAnsi"/>
          <w:sz w:val="22"/>
          <w:szCs w:val="22"/>
          <w:vertAlign w:val="subscript"/>
        </w:rPr>
        <w:t xml:space="preserve"> </w:t>
      </w:r>
      <w:r w:rsidR="00D11B97" w:rsidRPr="00D11B97">
        <w:rPr>
          <w:rFonts w:asciiTheme="minorHAnsi" w:hAnsiTheme="minorHAnsi"/>
          <w:sz w:val="22"/>
          <w:szCs w:val="22"/>
        </w:rPr>
        <w:t>są mniejsze niż przyjęte w projekcie R'</w:t>
      </w:r>
      <w:r w:rsidR="00D11B97" w:rsidRPr="00D11B97">
        <w:rPr>
          <w:rFonts w:asciiTheme="minorHAnsi" w:hAnsiTheme="minorHAnsi"/>
          <w:sz w:val="22"/>
          <w:szCs w:val="22"/>
          <w:vertAlign w:val="subscript"/>
        </w:rPr>
        <w:t>A2</w:t>
      </w:r>
      <w:r w:rsidR="00D11B97" w:rsidRPr="00D11B97">
        <w:rPr>
          <w:rFonts w:asciiTheme="minorHAnsi" w:hAnsiTheme="minorHAnsi"/>
          <w:sz w:val="22"/>
          <w:szCs w:val="22"/>
        </w:rPr>
        <w:t>=42dB dla ścian zewnętrznych.</w:t>
      </w:r>
    </w:p>
    <w:p w:rsidR="00D11B97" w:rsidRPr="00D11B97" w:rsidRDefault="00D11B97" w:rsidP="00D11B97">
      <w:pPr>
        <w:rPr>
          <w:rFonts w:asciiTheme="minorHAnsi" w:hAnsiTheme="minorHAnsi"/>
          <w:sz w:val="22"/>
          <w:szCs w:val="22"/>
        </w:rPr>
      </w:pPr>
    </w:p>
    <w:p w:rsidR="00836F70" w:rsidRPr="00053784" w:rsidRDefault="00836F70" w:rsidP="00836F70">
      <w:pPr>
        <w:ind w:firstLine="708"/>
        <w:jc w:val="both"/>
        <w:rPr>
          <w:rFonts w:ascii="Calibri" w:hAnsi="Calibri"/>
          <w:b/>
          <w:sz w:val="22"/>
          <w:szCs w:val="22"/>
          <w:u w:val="single"/>
        </w:rPr>
      </w:pPr>
      <w:r w:rsidRPr="00053784">
        <w:rPr>
          <w:rFonts w:ascii="Calibri" w:hAnsi="Calibri"/>
          <w:b/>
          <w:sz w:val="22"/>
          <w:szCs w:val="22"/>
          <w:u w:val="single"/>
        </w:rPr>
        <w:t>Wykończenia zewnętrzne, kolorystyka:</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STOLARKA okienna – </w:t>
      </w:r>
      <w:r w:rsidR="005B0DDC" w:rsidRPr="00746EB7">
        <w:rPr>
          <w:rFonts w:asciiTheme="minorHAnsi" w:hAnsiTheme="minorHAnsi"/>
          <w:sz w:val="22"/>
          <w:szCs w:val="22"/>
        </w:rPr>
        <w:t>PCV w kolorze białym oraz drewniane okna połaciowe, w miejscach oznaczonych na rzutach stolarka EI60 oraz klapa w konstrukcji stalowej ocynkowanej o pow. czynnej oddymiania łącznie min. 1,0 m</w:t>
      </w:r>
      <w:r w:rsidR="005B0DDC" w:rsidRPr="00746EB7">
        <w:rPr>
          <w:rFonts w:asciiTheme="minorHAnsi" w:hAnsiTheme="minorHAnsi"/>
          <w:sz w:val="22"/>
          <w:szCs w:val="22"/>
          <w:vertAlign w:val="superscript"/>
        </w:rPr>
        <w:t>2</w:t>
      </w:r>
      <w:r w:rsidR="005B0DDC" w:rsidRPr="00746EB7">
        <w:rPr>
          <w:rFonts w:asciiTheme="minorHAnsi" w:hAnsiTheme="minorHAnsi"/>
          <w:sz w:val="22"/>
          <w:szCs w:val="22"/>
        </w:rPr>
        <w:t>. Do otwierania skrzydeł klap oddymiających służą elektryczne napędy, sterowane z centralki oddymiania</w:t>
      </w:r>
      <w:r w:rsidRPr="00746EB7">
        <w:rPr>
          <w:rFonts w:asciiTheme="minorHAnsi" w:hAnsiTheme="minorHAnsi"/>
          <w:sz w:val="22"/>
          <w:szCs w:val="22"/>
        </w:rPr>
        <w:t xml:space="preserve">. </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ŚLUSARKA/STOLARKA DRZWIOWA – </w:t>
      </w:r>
      <w:r w:rsidR="00DF19DA" w:rsidRPr="00746EB7">
        <w:rPr>
          <w:rFonts w:asciiTheme="minorHAnsi" w:hAnsiTheme="minorHAnsi"/>
          <w:sz w:val="22"/>
          <w:szCs w:val="22"/>
        </w:rPr>
        <w:t>PCV</w:t>
      </w:r>
      <w:r w:rsidRPr="00746EB7">
        <w:rPr>
          <w:rFonts w:asciiTheme="minorHAnsi" w:hAnsiTheme="minorHAnsi"/>
          <w:sz w:val="22"/>
          <w:szCs w:val="22"/>
        </w:rPr>
        <w:t xml:space="preserve"> lub z okładzinami z blachy z wypełnieniem pianką poliuretanową w kolorze </w:t>
      </w:r>
      <w:r w:rsidR="00DF19DA" w:rsidRPr="00746EB7">
        <w:rPr>
          <w:rFonts w:asciiTheme="minorHAnsi" w:hAnsiTheme="minorHAnsi"/>
          <w:sz w:val="22"/>
          <w:szCs w:val="22"/>
        </w:rPr>
        <w:t>białym nawiązującym do istniejącej części budynku</w:t>
      </w:r>
      <w:r w:rsidR="005B0DDC" w:rsidRPr="00746EB7">
        <w:rPr>
          <w:rFonts w:asciiTheme="minorHAnsi" w:hAnsiTheme="minorHAnsi"/>
          <w:sz w:val="22"/>
          <w:szCs w:val="22"/>
        </w:rPr>
        <w:t xml:space="preserve"> wg zestawienia stolarki</w:t>
      </w:r>
      <w:r w:rsidRPr="00746EB7">
        <w:rPr>
          <w:rFonts w:asciiTheme="minorHAnsi" w:hAnsiTheme="minorHAnsi"/>
          <w:sz w:val="22"/>
          <w:szCs w:val="22"/>
        </w:rPr>
        <w:t>,</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PARAPETY ZEWNĘTRZNE – z blachy stalowej powlekanej w kolorze pokrycia dachowego - np. </w:t>
      </w:r>
      <w:r w:rsidR="00623350" w:rsidRPr="00746EB7">
        <w:rPr>
          <w:rFonts w:asciiTheme="minorHAnsi" w:hAnsiTheme="minorHAnsi"/>
          <w:sz w:val="22"/>
          <w:szCs w:val="22"/>
        </w:rPr>
        <w:t>brąz</w:t>
      </w:r>
      <w:r w:rsidRPr="00746EB7">
        <w:rPr>
          <w:rFonts w:asciiTheme="minorHAnsi" w:hAnsiTheme="minorHAnsi"/>
          <w:sz w:val="22"/>
          <w:szCs w:val="22"/>
        </w:rPr>
        <w:t xml:space="preserve"> - zgodnie z wymaganiami MPZP</w:t>
      </w:r>
      <w:r w:rsidR="005B0DDC" w:rsidRPr="00746EB7">
        <w:rPr>
          <w:rFonts w:asciiTheme="minorHAnsi" w:hAnsiTheme="minorHAnsi"/>
          <w:sz w:val="22"/>
          <w:szCs w:val="22"/>
        </w:rPr>
        <w:t xml:space="preserve"> i w dopasowaniu do istniejącej części budynku</w:t>
      </w:r>
    </w:p>
    <w:p w:rsidR="00836F70" w:rsidRPr="00746EB7" w:rsidRDefault="00836F70" w:rsidP="00836F70">
      <w:pPr>
        <w:widowControl w:val="0"/>
        <w:numPr>
          <w:ilvl w:val="0"/>
          <w:numId w:val="17"/>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WYKOŃCZENIE ŚCIAN:</w:t>
      </w:r>
    </w:p>
    <w:p w:rsidR="00836F70" w:rsidRPr="00746EB7" w:rsidRDefault="00836F70" w:rsidP="00836F70">
      <w:pPr>
        <w:widowControl w:val="0"/>
        <w:autoSpaceDE w:val="0"/>
        <w:autoSpaceDN w:val="0"/>
        <w:adjustRightInd w:val="0"/>
        <w:ind w:firstLine="708"/>
        <w:jc w:val="both"/>
        <w:rPr>
          <w:rFonts w:asciiTheme="minorHAnsi" w:hAnsiTheme="minorHAnsi"/>
          <w:sz w:val="22"/>
          <w:szCs w:val="22"/>
        </w:rPr>
      </w:pPr>
      <w:r w:rsidRPr="00746EB7">
        <w:rPr>
          <w:rFonts w:asciiTheme="minorHAnsi" w:hAnsiTheme="minorHAnsi"/>
          <w:sz w:val="22"/>
          <w:szCs w:val="22"/>
        </w:rPr>
        <w:t xml:space="preserve">Izolacja termiczna styropian EPS 70 gr. 20 cm </w:t>
      </w:r>
      <w:proofErr w:type="spellStart"/>
      <w:r w:rsidRPr="00746EB7">
        <w:rPr>
          <w:rFonts w:asciiTheme="minorHAnsi" w:hAnsiTheme="minorHAnsi"/>
          <w:sz w:val="22"/>
          <w:szCs w:val="22"/>
        </w:rPr>
        <w:t>samogasnący</w:t>
      </w:r>
      <w:proofErr w:type="spellEnd"/>
      <w:r w:rsidRPr="00746EB7">
        <w:rPr>
          <w:rFonts w:asciiTheme="minorHAnsi" w:hAnsiTheme="minorHAnsi"/>
          <w:sz w:val="22"/>
          <w:szCs w:val="22"/>
        </w:rPr>
        <w:t xml:space="preserve">, </w:t>
      </w:r>
    </w:p>
    <w:p w:rsidR="00836F70" w:rsidRPr="00746EB7" w:rsidRDefault="00836F70" w:rsidP="00836F70">
      <w:pPr>
        <w:widowControl w:val="0"/>
        <w:autoSpaceDE w:val="0"/>
        <w:autoSpaceDN w:val="0"/>
        <w:adjustRightInd w:val="0"/>
        <w:ind w:left="708"/>
        <w:jc w:val="both"/>
        <w:rPr>
          <w:rFonts w:asciiTheme="minorHAnsi" w:hAnsiTheme="minorHAnsi"/>
          <w:sz w:val="22"/>
          <w:szCs w:val="22"/>
        </w:rPr>
      </w:pPr>
      <w:r w:rsidRPr="00746EB7">
        <w:rPr>
          <w:rFonts w:asciiTheme="minorHAnsi" w:hAnsiTheme="minorHAnsi"/>
          <w:sz w:val="22"/>
          <w:szCs w:val="22"/>
        </w:rPr>
        <w:t>Wykończenie</w:t>
      </w:r>
      <w:r w:rsidR="00922069" w:rsidRPr="00746EB7">
        <w:rPr>
          <w:rFonts w:asciiTheme="minorHAnsi" w:hAnsiTheme="minorHAnsi"/>
          <w:sz w:val="22"/>
          <w:szCs w:val="22"/>
        </w:rPr>
        <w:t xml:space="preserve"> ścian</w:t>
      </w:r>
      <w:r w:rsidRPr="00746EB7">
        <w:rPr>
          <w:rFonts w:asciiTheme="minorHAnsi" w:hAnsiTheme="minorHAnsi"/>
          <w:sz w:val="22"/>
          <w:szCs w:val="22"/>
        </w:rPr>
        <w:t xml:space="preserve">: tynk cienkowarstwowy mineralny na siatce oraz wyprawa tynkarska akrylowa barwiona w masie, koloru białego </w:t>
      </w:r>
      <w:r w:rsidR="00027072" w:rsidRPr="00746EB7">
        <w:rPr>
          <w:rFonts w:asciiTheme="minorHAnsi" w:hAnsiTheme="minorHAnsi"/>
          <w:sz w:val="22"/>
          <w:szCs w:val="22"/>
        </w:rPr>
        <w:t>z dodatkiem elementów w jasnych odcieniach kolorów pastelowych</w:t>
      </w:r>
      <w:r w:rsidRPr="00746EB7">
        <w:rPr>
          <w:rFonts w:asciiTheme="minorHAnsi" w:hAnsiTheme="minorHAnsi"/>
          <w:sz w:val="22"/>
          <w:szCs w:val="22"/>
        </w:rPr>
        <w:t>.</w:t>
      </w:r>
    </w:p>
    <w:p w:rsidR="00746EB7" w:rsidRPr="00746EB7" w:rsidRDefault="00746EB7" w:rsidP="00836F70">
      <w:pPr>
        <w:ind w:left="708"/>
        <w:rPr>
          <w:rFonts w:asciiTheme="minorHAnsi" w:hAnsiTheme="minorHAnsi"/>
          <w:sz w:val="22"/>
          <w:szCs w:val="22"/>
        </w:rPr>
      </w:pPr>
      <w:r w:rsidRPr="00746EB7">
        <w:rPr>
          <w:rFonts w:asciiTheme="minorHAnsi" w:hAnsiTheme="minorHAnsi"/>
          <w:sz w:val="22"/>
          <w:szCs w:val="22"/>
        </w:rPr>
        <w:t xml:space="preserve">Wykończenie kominów: tynk cienkowarstwowy mineralny na siatce oraz tynk żywiczny, koloru beżowego </w:t>
      </w:r>
    </w:p>
    <w:p w:rsidR="00836F70" w:rsidRPr="00746EB7" w:rsidRDefault="00836F70" w:rsidP="00836F70">
      <w:pPr>
        <w:ind w:left="708"/>
        <w:rPr>
          <w:rFonts w:asciiTheme="minorHAnsi" w:hAnsiTheme="minorHAnsi"/>
          <w:spacing w:val="-5"/>
          <w:sz w:val="22"/>
          <w:szCs w:val="22"/>
        </w:rPr>
      </w:pPr>
      <w:r w:rsidRPr="00746EB7">
        <w:rPr>
          <w:rFonts w:asciiTheme="minorHAnsi" w:hAnsiTheme="minorHAnsi"/>
          <w:sz w:val="22"/>
          <w:szCs w:val="22"/>
        </w:rPr>
        <w:t xml:space="preserve">Wykończenie cokołu - </w:t>
      </w:r>
      <w:r w:rsidR="00746EB7" w:rsidRPr="00746EB7">
        <w:rPr>
          <w:rFonts w:asciiTheme="minorHAnsi" w:hAnsiTheme="minorHAnsi"/>
          <w:sz w:val="22"/>
          <w:szCs w:val="22"/>
        </w:rPr>
        <w:t xml:space="preserve">styropian EPS 100 gr. 20 cm, tynk cienkowarstwowy mineralny na siatce oraz wyprawa tynkarska żywiczna – tynk mozaikowy w odcieniu brązu w nawiązaniu do części </w:t>
      </w:r>
      <w:r w:rsidR="00746EB7" w:rsidRPr="00F736EE">
        <w:rPr>
          <w:rFonts w:asciiTheme="minorHAnsi" w:hAnsiTheme="minorHAnsi"/>
          <w:sz w:val="22"/>
          <w:szCs w:val="22"/>
        </w:rPr>
        <w:t>istniejącej</w:t>
      </w:r>
      <w:r w:rsidR="00F736EE">
        <w:rPr>
          <w:rFonts w:asciiTheme="minorHAnsi" w:hAnsiTheme="minorHAnsi"/>
          <w:b/>
          <w:bCs/>
          <w:sz w:val="22"/>
          <w:szCs w:val="22"/>
        </w:rPr>
        <w:t xml:space="preserve">. </w:t>
      </w:r>
      <w:r w:rsidR="00F736EE" w:rsidRPr="00F736EE">
        <w:rPr>
          <w:rFonts w:asciiTheme="minorHAnsi" w:hAnsiTheme="minorHAnsi"/>
          <w:bCs/>
          <w:sz w:val="22"/>
          <w:szCs w:val="22"/>
        </w:rPr>
        <w:t>Cokół</w:t>
      </w:r>
      <w:r w:rsidR="00F736EE" w:rsidRPr="00F736EE">
        <w:rPr>
          <w:rFonts w:asciiTheme="minorHAnsi" w:hAnsiTheme="minorHAnsi"/>
          <w:sz w:val="22"/>
          <w:szCs w:val="22"/>
        </w:rPr>
        <w:t xml:space="preserve"> wykończyć obróbką blacharską z kapinosem. Na elewacji zaznaczyć cokół jako odcinający się kolorystycznie od całości elewacji</w:t>
      </w:r>
    </w:p>
    <w:p w:rsidR="00836F70" w:rsidRPr="00746EB7" w:rsidRDefault="00836F70" w:rsidP="00836F70">
      <w:pPr>
        <w:pStyle w:val="Akapitzlist"/>
        <w:widowControl w:val="0"/>
        <w:numPr>
          <w:ilvl w:val="0"/>
          <w:numId w:val="18"/>
        </w:numPr>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POKRYCIE DACHU projektowanego wykonane z </w:t>
      </w:r>
      <w:proofErr w:type="spellStart"/>
      <w:r w:rsidRPr="00746EB7">
        <w:rPr>
          <w:rFonts w:asciiTheme="minorHAnsi" w:hAnsiTheme="minorHAnsi"/>
          <w:sz w:val="22"/>
          <w:szCs w:val="22"/>
        </w:rPr>
        <w:t>blachodachówki</w:t>
      </w:r>
      <w:proofErr w:type="spellEnd"/>
      <w:r w:rsidRPr="00746EB7">
        <w:rPr>
          <w:rFonts w:asciiTheme="minorHAnsi" w:hAnsiTheme="minorHAnsi"/>
          <w:sz w:val="22"/>
          <w:szCs w:val="22"/>
        </w:rPr>
        <w:t xml:space="preserve"> w </w:t>
      </w:r>
      <w:r w:rsidR="00746EB7" w:rsidRPr="00746EB7">
        <w:rPr>
          <w:rFonts w:asciiTheme="minorHAnsi" w:hAnsiTheme="minorHAnsi"/>
          <w:sz w:val="22"/>
          <w:szCs w:val="22"/>
        </w:rPr>
        <w:t>odcieniu</w:t>
      </w:r>
      <w:r w:rsidRPr="00746EB7">
        <w:rPr>
          <w:rFonts w:asciiTheme="minorHAnsi" w:hAnsiTheme="minorHAnsi"/>
          <w:sz w:val="22"/>
          <w:szCs w:val="22"/>
        </w:rPr>
        <w:t xml:space="preserve"> </w:t>
      </w:r>
      <w:r w:rsidR="00DF19DA" w:rsidRPr="00746EB7">
        <w:rPr>
          <w:rFonts w:asciiTheme="minorHAnsi" w:hAnsiTheme="minorHAnsi"/>
          <w:sz w:val="22"/>
          <w:szCs w:val="22"/>
        </w:rPr>
        <w:t>dopasowanym do istniejącej części dachu</w:t>
      </w:r>
      <w:r w:rsidRPr="00746EB7">
        <w:rPr>
          <w:rFonts w:asciiTheme="minorHAnsi" w:hAnsiTheme="minorHAnsi"/>
          <w:sz w:val="22"/>
          <w:szCs w:val="22"/>
        </w:rPr>
        <w:t xml:space="preserve"> - wg rysunku elewacji - zgodnie z wymaganiami MPZP,</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t>OBRÓBKI BLACHARSKIE z blachy stalowej powlekanej w kolorze dachu,</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lastRenderedPageBreak/>
        <w:t>RYNNY i RURY SPUSTOWE PCV lub stalowe powlekane w kolorze dachu,</w:t>
      </w:r>
    </w:p>
    <w:p w:rsidR="00836F70" w:rsidRPr="00746EB7"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t>opaska odbojowa z kostki betonowej ze spadkiem</w:t>
      </w:r>
      <w:r w:rsidR="00136AD7" w:rsidRPr="00746EB7">
        <w:rPr>
          <w:rFonts w:asciiTheme="minorHAnsi" w:hAnsiTheme="minorHAnsi"/>
          <w:sz w:val="22"/>
          <w:szCs w:val="22"/>
        </w:rPr>
        <w:t xml:space="preserve"> 1,5%</w:t>
      </w:r>
      <w:r w:rsidRPr="00746EB7">
        <w:rPr>
          <w:rFonts w:asciiTheme="minorHAnsi" w:hAnsiTheme="minorHAnsi"/>
          <w:sz w:val="22"/>
          <w:szCs w:val="22"/>
        </w:rPr>
        <w:t xml:space="preserve"> od budynku</w:t>
      </w:r>
    </w:p>
    <w:p w:rsidR="00836F70" w:rsidRDefault="00836F70" w:rsidP="00836F70">
      <w:pPr>
        <w:widowControl w:val="0"/>
        <w:numPr>
          <w:ilvl w:val="0"/>
          <w:numId w:val="18"/>
        </w:numPr>
        <w:tabs>
          <w:tab w:val="left" w:pos="720"/>
          <w:tab w:val="left" w:pos="8789"/>
        </w:tabs>
        <w:autoSpaceDE w:val="0"/>
        <w:autoSpaceDN w:val="0"/>
        <w:adjustRightInd w:val="0"/>
        <w:jc w:val="both"/>
        <w:rPr>
          <w:rFonts w:asciiTheme="minorHAnsi" w:hAnsiTheme="minorHAnsi"/>
          <w:sz w:val="22"/>
          <w:szCs w:val="22"/>
        </w:rPr>
      </w:pPr>
      <w:r w:rsidRPr="00746EB7">
        <w:rPr>
          <w:rFonts w:asciiTheme="minorHAnsi" w:hAnsiTheme="minorHAnsi"/>
          <w:sz w:val="22"/>
          <w:szCs w:val="22"/>
        </w:rPr>
        <w:t xml:space="preserve">schody zewnętrzne i </w:t>
      </w:r>
      <w:proofErr w:type="spellStart"/>
      <w:r w:rsidR="00F736EE">
        <w:rPr>
          <w:rFonts w:asciiTheme="minorHAnsi" w:hAnsiTheme="minorHAnsi"/>
          <w:sz w:val="22"/>
          <w:szCs w:val="22"/>
        </w:rPr>
        <w:t>chodnki</w:t>
      </w:r>
      <w:proofErr w:type="spellEnd"/>
      <w:r w:rsidR="00D22D6E">
        <w:rPr>
          <w:rFonts w:asciiTheme="minorHAnsi" w:hAnsiTheme="minorHAnsi"/>
          <w:sz w:val="22"/>
          <w:szCs w:val="22"/>
        </w:rPr>
        <w:t>, place i pochylnia</w:t>
      </w:r>
      <w:r w:rsidRPr="00746EB7">
        <w:rPr>
          <w:rFonts w:asciiTheme="minorHAnsi" w:hAnsiTheme="minorHAnsi"/>
          <w:sz w:val="22"/>
          <w:szCs w:val="22"/>
        </w:rPr>
        <w:t xml:space="preserve"> - z kostki betonowej</w:t>
      </w:r>
      <w:r w:rsidR="00D22D6E">
        <w:rPr>
          <w:rFonts w:asciiTheme="minorHAnsi" w:hAnsiTheme="minorHAnsi"/>
          <w:sz w:val="22"/>
          <w:szCs w:val="22"/>
        </w:rPr>
        <w:t xml:space="preserve"> do </w:t>
      </w:r>
      <w:proofErr w:type="spellStart"/>
      <w:r w:rsidR="00D22D6E">
        <w:rPr>
          <w:rFonts w:asciiTheme="minorHAnsi" w:hAnsiTheme="minorHAnsi"/>
          <w:sz w:val="22"/>
          <w:szCs w:val="22"/>
        </w:rPr>
        <w:t>uzg</w:t>
      </w:r>
      <w:proofErr w:type="spellEnd"/>
      <w:r w:rsidR="00D22D6E">
        <w:rPr>
          <w:rFonts w:asciiTheme="minorHAnsi" w:hAnsiTheme="minorHAnsi"/>
          <w:sz w:val="22"/>
          <w:szCs w:val="22"/>
        </w:rPr>
        <w:t>. w czasie realizacji</w:t>
      </w:r>
    </w:p>
    <w:p w:rsidR="00D22D6E" w:rsidRPr="00795212" w:rsidRDefault="00D22D6E" w:rsidP="00836F70">
      <w:pPr>
        <w:widowControl w:val="0"/>
        <w:numPr>
          <w:ilvl w:val="0"/>
          <w:numId w:val="18"/>
        </w:numPr>
        <w:tabs>
          <w:tab w:val="left" w:pos="720"/>
          <w:tab w:val="left" w:pos="8789"/>
        </w:tabs>
        <w:autoSpaceDE w:val="0"/>
        <w:autoSpaceDN w:val="0"/>
        <w:adjustRightInd w:val="0"/>
        <w:jc w:val="both"/>
        <w:rPr>
          <w:rFonts w:asciiTheme="minorHAnsi" w:hAnsiTheme="minorHAnsi"/>
          <w:sz w:val="20"/>
          <w:szCs w:val="20"/>
        </w:rPr>
      </w:pPr>
      <w:r w:rsidRPr="00795212">
        <w:rPr>
          <w:rFonts w:asciiTheme="minorHAnsi" w:hAnsiTheme="minorHAnsi"/>
          <w:sz w:val="20"/>
          <w:szCs w:val="20"/>
        </w:rPr>
        <w:t>Czyszczenie i malowanie elewacji części istniejącej zgodnie z kolorystyką elewacji</w:t>
      </w:r>
      <w:r w:rsidR="00795212" w:rsidRPr="00795212">
        <w:rPr>
          <w:rFonts w:asciiTheme="minorHAnsi" w:hAnsiTheme="minorHAnsi"/>
          <w:sz w:val="20"/>
          <w:szCs w:val="20"/>
        </w:rPr>
        <w:t xml:space="preserve"> farbą silikonową</w:t>
      </w:r>
    </w:p>
    <w:p w:rsidR="00836F70" w:rsidRPr="00053784" w:rsidRDefault="00836F70" w:rsidP="00836F70">
      <w:pPr>
        <w:ind w:left="360" w:firstLine="348"/>
        <w:jc w:val="both"/>
        <w:rPr>
          <w:rFonts w:ascii="Calibri" w:hAnsi="Calibri"/>
          <w:b/>
          <w:sz w:val="22"/>
          <w:szCs w:val="22"/>
          <w:u w:val="single"/>
        </w:rPr>
      </w:pPr>
      <w:r w:rsidRPr="00053784">
        <w:rPr>
          <w:rFonts w:ascii="Calibri" w:hAnsi="Calibri"/>
          <w:b/>
          <w:sz w:val="22"/>
          <w:szCs w:val="22"/>
          <w:u w:val="single"/>
        </w:rPr>
        <w:t xml:space="preserve">Wykończenia wewnętrzne: </w:t>
      </w:r>
    </w:p>
    <w:p w:rsidR="00836F70" w:rsidRPr="00053784" w:rsidRDefault="00836F70" w:rsidP="00836F70">
      <w:pPr>
        <w:pStyle w:val="Akapitzlist"/>
        <w:numPr>
          <w:ilvl w:val="0"/>
          <w:numId w:val="11"/>
        </w:numPr>
        <w:jc w:val="both"/>
        <w:rPr>
          <w:rFonts w:ascii="Calibri" w:hAnsi="Calibri"/>
          <w:sz w:val="22"/>
          <w:szCs w:val="22"/>
        </w:rPr>
      </w:pPr>
      <w:r w:rsidRPr="00053784">
        <w:rPr>
          <w:rFonts w:ascii="Calibri" w:hAnsi="Calibri"/>
          <w:sz w:val="22"/>
          <w:szCs w:val="22"/>
        </w:rPr>
        <w:t>STOLARKA drzwiowa wewnętrzna drewniana lub drewnopodobna okleinowana</w:t>
      </w:r>
      <w:r w:rsidR="00DF19DA">
        <w:rPr>
          <w:rFonts w:ascii="Calibri" w:hAnsi="Calibri"/>
          <w:sz w:val="22"/>
          <w:szCs w:val="22"/>
        </w:rPr>
        <w:t xml:space="preserve"> oraz w oznaczonych miejscach przeciwpożarowa</w:t>
      </w:r>
      <w:r w:rsidRPr="00053784">
        <w:rPr>
          <w:rFonts w:ascii="Calibri" w:hAnsi="Calibri"/>
          <w:sz w:val="22"/>
          <w:szCs w:val="22"/>
        </w:rPr>
        <w:t>,</w:t>
      </w:r>
    </w:p>
    <w:p w:rsidR="00836F70" w:rsidRPr="00053784" w:rsidRDefault="00836F70" w:rsidP="00836F70">
      <w:pPr>
        <w:pStyle w:val="Akapitzlist"/>
        <w:numPr>
          <w:ilvl w:val="0"/>
          <w:numId w:val="11"/>
        </w:numPr>
        <w:jc w:val="both"/>
        <w:rPr>
          <w:rFonts w:ascii="Calibri" w:hAnsi="Calibri"/>
          <w:sz w:val="22"/>
          <w:szCs w:val="22"/>
        </w:rPr>
      </w:pPr>
      <w:r w:rsidRPr="00053784">
        <w:rPr>
          <w:rFonts w:ascii="Calibri" w:hAnsi="Calibri"/>
          <w:sz w:val="22"/>
          <w:szCs w:val="22"/>
        </w:rPr>
        <w:t>WYKOŃCZENIE ŚCIAN:</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Okładziny ścienne</w:t>
      </w:r>
      <w:r w:rsidRPr="001329D6">
        <w:rPr>
          <w:rFonts w:asciiTheme="minorHAnsi" w:hAnsiTheme="minorHAnsi"/>
          <w:sz w:val="22"/>
          <w:szCs w:val="22"/>
        </w:rPr>
        <w:t xml:space="preserve">– w pomieszczeniach mokrych okładzina z płytek ceramicznych do wysokości min. 2,0 m od podłogi. Powierzchnie ścian pod płytki ceramiczne (płyty </w:t>
      </w:r>
      <w:proofErr w:type="spellStart"/>
      <w:r w:rsidRPr="001329D6">
        <w:rPr>
          <w:rFonts w:asciiTheme="minorHAnsi" w:hAnsiTheme="minorHAnsi"/>
          <w:sz w:val="22"/>
          <w:szCs w:val="22"/>
        </w:rPr>
        <w:t>g-k</w:t>
      </w:r>
      <w:proofErr w:type="spellEnd"/>
      <w:r w:rsidRPr="001329D6">
        <w:rPr>
          <w:rFonts w:asciiTheme="minorHAnsi" w:hAnsiTheme="minorHAnsi"/>
          <w:sz w:val="22"/>
          <w:szCs w:val="22"/>
        </w:rPr>
        <w:t>, beton komórkowy) należy zagruntować izolacją przeciwwodną w płynie na całej powierzchni.  Alternatywnie zastosować inny materiał łatwo zmywalny.</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Farby lateksowe (opcjonalnie ceramiczne) odporne na ścieranie</w:t>
      </w:r>
      <w:r w:rsidRPr="001329D6">
        <w:rPr>
          <w:rFonts w:asciiTheme="minorHAnsi" w:hAnsiTheme="minorHAnsi"/>
          <w:sz w:val="22"/>
          <w:szCs w:val="22"/>
        </w:rPr>
        <w:t xml:space="preserve"> – pomieszczenia o zwiększonym natężeniu ruchu, jak komunikacja i hol recepcyjny. </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Wewnętrzne lico ścian z płyt gipsowych</w:t>
      </w:r>
      <w:r w:rsidRPr="001329D6">
        <w:rPr>
          <w:rFonts w:asciiTheme="minorHAnsi" w:hAnsiTheme="minorHAnsi"/>
          <w:sz w:val="22"/>
          <w:szCs w:val="22"/>
        </w:rPr>
        <w:t xml:space="preserve">– zatarte połączenia płyt </w:t>
      </w:r>
      <w:proofErr w:type="spellStart"/>
      <w:r w:rsidRPr="001329D6">
        <w:rPr>
          <w:rFonts w:asciiTheme="minorHAnsi" w:hAnsiTheme="minorHAnsi"/>
          <w:sz w:val="22"/>
          <w:szCs w:val="22"/>
        </w:rPr>
        <w:t>g-k</w:t>
      </w:r>
      <w:proofErr w:type="spellEnd"/>
      <w:r w:rsidRPr="001329D6">
        <w:rPr>
          <w:rFonts w:asciiTheme="minorHAnsi" w:hAnsiTheme="minorHAnsi"/>
          <w:sz w:val="22"/>
          <w:szCs w:val="22"/>
        </w:rPr>
        <w:t xml:space="preserve"> , malowane farbami akrylowymi lub lateksowym.</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 xml:space="preserve">Okładziny i powłoki ścienne w pomieszczeniach </w:t>
      </w:r>
      <w:proofErr w:type="spellStart"/>
      <w:r w:rsidRPr="001329D6">
        <w:rPr>
          <w:rFonts w:asciiTheme="minorHAnsi" w:hAnsiTheme="minorHAnsi"/>
          <w:b/>
          <w:bCs/>
          <w:sz w:val="22"/>
          <w:szCs w:val="22"/>
        </w:rPr>
        <w:t>higienicznosanitarnych</w:t>
      </w:r>
      <w:proofErr w:type="spellEnd"/>
      <w:r w:rsidRPr="001329D6">
        <w:rPr>
          <w:rFonts w:asciiTheme="minorHAnsi" w:hAnsiTheme="minorHAnsi"/>
          <w:b/>
          <w:bCs/>
          <w:sz w:val="22"/>
          <w:szCs w:val="22"/>
        </w:rPr>
        <w:t xml:space="preserve"> -</w:t>
      </w:r>
      <w:r w:rsidRPr="001329D6">
        <w:rPr>
          <w:rFonts w:asciiTheme="minorHAnsi" w:hAnsiTheme="minorHAnsi"/>
          <w:sz w:val="22"/>
          <w:szCs w:val="22"/>
        </w:rPr>
        <w:t xml:space="preserve"> co najmniej 2 m powierzchnie zmywalne i odporne na działanie wilgoci, płytki ceramiczne lub malowane powłoki ścienne. </w:t>
      </w:r>
    </w:p>
    <w:p w:rsidR="00746EB7" w:rsidRPr="001329D6" w:rsidRDefault="00746EB7" w:rsidP="001329D6">
      <w:pPr>
        <w:ind w:left="1416"/>
        <w:rPr>
          <w:rFonts w:asciiTheme="minorHAnsi" w:hAnsiTheme="minorHAnsi"/>
          <w:sz w:val="22"/>
          <w:szCs w:val="22"/>
        </w:rPr>
      </w:pPr>
      <w:r w:rsidRPr="001329D6">
        <w:rPr>
          <w:rFonts w:asciiTheme="minorHAnsi" w:hAnsiTheme="minorHAnsi"/>
          <w:b/>
          <w:bCs/>
          <w:sz w:val="22"/>
          <w:szCs w:val="22"/>
        </w:rPr>
        <w:t>Okładziny wokół ujęć wody</w:t>
      </w:r>
      <w:r w:rsidRPr="001329D6">
        <w:rPr>
          <w:rFonts w:asciiTheme="minorHAnsi" w:hAnsiTheme="minorHAnsi"/>
          <w:sz w:val="22"/>
          <w:szCs w:val="22"/>
        </w:rPr>
        <w:t xml:space="preserve"> poza pomieszczeniami </w:t>
      </w:r>
      <w:proofErr w:type="spellStart"/>
      <w:r w:rsidRPr="001329D6">
        <w:rPr>
          <w:rFonts w:asciiTheme="minorHAnsi" w:hAnsiTheme="minorHAnsi"/>
          <w:sz w:val="22"/>
          <w:szCs w:val="22"/>
        </w:rPr>
        <w:t>higienicznosanitarnymi</w:t>
      </w:r>
      <w:proofErr w:type="spellEnd"/>
      <w:r w:rsidRPr="001329D6">
        <w:rPr>
          <w:rFonts w:asciiTheme="minorHAnsi" w:hAnsiTheme="minorHAnsi"/>
          <w:sz w:val="22"/>
          <w:szCs w:val="22"/>
        </w:rPr>
        <w:t xml:space="preserve"> – projektowany fartuch naścienny wokół zlewu lub umywalki, zmywalny i odporny na działanie wilgoci, płytki ceramiczne lub powłoki malowane. </w:t>
      </w:r>
    </w:p>
    <w:p w:rsidR="00836F70" w:rsidRPr="001329D6" w:rsidRDefault="00836F70" w:rsidP="00836F70">
      <w:pPr>
        <w:pStyle w:val="Akapitzlist"/>
        <w:numPr>
          <w:ilvl w:val="0"/>
          <w:numId w:val="12"/>
        </w:numPr>
        <w:jc w:val="both"/>
        <w:rPr>
          <w:rFonts w:asciiTheme="minorHAnsi" w:hAnsiTheme="minorHAnsi"/>
          <w:sz w:val="22"/>
          <w:szCs w:val="22"/>
        </w:rPr>
      </w:pPr>
      <w:r w:rsidRPr="001329D6">
        <w:rPr>
          <w:rFonts w:asciiTheme="minorHAnsi" w:hAnsiTheme="minorHAnsi"/>
          <w:sz w:val="22"/>
          <w:szCs w:val="22"/>
        </w:rPr>
        <w:t xml:space="preserve">POSADZKI: </w:t>
      </w:r>
    </w:p>
    <w:p w:rsidR="0092489C" w:rsidRPr="001329D6" w:rsidRDefault="0092489C" w:rsidP="001329D6">
      <w:pPr>
        <w:ind w:left="1416"/>
        <w:rPr>
          <w:rFonts w:asciiTheme="minorHAnsi" w:hAnsiTheme="minorHAnsi"/>
          <w:sz w:val="22"/>
          <w:szCs w:val="22"/>
        </w:rPr>
      </w:pPr>
      <w:r w:rsidRPr="001329D6">
        <w:rPr>
          <w:rFonts w:asciiTheme="minorHAnsi" w:hAnsiTheme="minorHAnsi"/>
          <w:sz w:val="22"/>
          <w:szCs w:val="22"/>
        </w:rPr>
        <w:t>W pomieszczeniach wilgotnych i z dużym natężeniem ruchu, zwłaszcza przy wejściach do budynku, należy zapewnić odpowiedni standard antypoślizgowości posadzek, R9 lub R10 w pomieszczeniach wilgotnych.</w:t>
      </w:r>
    </w:p>
    <w:p w:rsidR="0092489C" w:rsidRPr="001329D6" w:rsidRDefault="0092489C" w:rsidP="001329D6">
      <w:pPr>
        <w:ind w:left="1416"/>
        <w:rPr>
          <w:rFonts w:asciiTheme="minorHAnsi" w:hAnsiTheme="minorHAnsi"/>
          <w:sz w:val="22"/>
          <w:szCs w:val="22"/>
        </w:rPr>
      </w:pPr>
      <w:r w:rsidRPr="001329D6">
        <w:rPr>
          <w:rFonts w:asciiTheme="minorHAnsi" w:hAnsiTheme="minorHAnsi"/>
          <w:b/>
          <w:bCs/>
          <w:sz w:val="22"/>
          <w:szCs w:val="22"/>
        </w:rPr>
        <w:t xml:space="preserve">Wykończenie posadzki schodów – </w:t>
      </w:r>
      <w:r w:rsidRPr="001329D6">
        <w:rPr>
          <w:rFonts w:asciiTheme="minorHAnsi" w:hAnsiTheme="minorHAnsi"/>
          <w:sz w:val="22"/>
          <w:szCs w:val="22"/>
        </w:rPr>
        <w:t xml:space="preserve">min. R10, ceramika lub posadzka </w:t>
      </w:r>
      <w:proofErr w:type="spellStart"/>
      <w:r w:rsidRPr="001329D6">
        <w:rPr>
          <w:rFonts w:asciiTheme="minorHAnsi" w:hAnsiTheme="minorHAnsi"/>
          <w:sz w:val="22"/>
          <w:szCs w:val="22"/>
        </w:rPr>
        <w:t>gresowa</w:t>
      </w:r>
      <w:proofErr w:type="spellEnd"/>
      <w:r w:rsidRPr="001329D6">
        <w:rPr>
          <w:rFonts w:asciiTheme="minorHAnsi" w:hAnsiTheme="minorHAnsi"/>
          <w:sz w:val="22"/>
          <w:szCs w:val="22"/>
        </w:rPr>
        <w:t xml:space="preserve"> antypoślizgowa, </w:t>
      </w:r>
    </w:p>
    <w:p w:rsidR="00B144BE" w:rsidRPr="00B144BE" w:rsidRDefault="0092489C" w:rsidP="00B144BE">
      <w:pPr>
        <w:pStyle w:val="Default"/>
        <w:ind w:left="1416"/>
        <w:rPr>
          <w:rFonts w:ascii="Calibri" w:hAnsi="Calibri" w:cs="Calibri"/>
          <w:sz w:val="22"/>
          <w:szCs w:val="22"/>
        </w:rPr>
      </w:pPr>
      <w:r w:rsidRPr="001329D6">
        <w:rPr>
          <w:rFonts w:asciiTheme="minorHAnsi" w:hAnsiTheme="minorHAnsi"/>
          <w:b/>
          <w:bCs/>
          <w:sz w:val="22"/>
          <w:szCs w:val="22"/>
        </w:rPr>
        <w:t xml:space="preserve">Podłogi na poddaszu – </w:t>
      </w:r>
      <w:r w:rsidRPr="001329D6">
        <w:rPr>
          <w:rFonts w:asciiTheme="minorHAnsi" w:hAnsiTheme="minorHAnsi"/>
          <w:sz w:val="22"/>
          <w:szCs w:val="22"/>
        </w:rPr>
        <w:t>projektowane posadzki na stropie żelbetowym, istniejąca lub projektowana wylewka cementowa gr</w:t>
      </w:r>
      <w:r w:rsidR="00D51C33" w:rsidRPr="001329D6">
        <w:rPr>
          <w:rFonts w:asciiTheme="minorHAnsi" w:hAnsiTheme="minorHAnsi"/>
          <w:sz w:val="22"/>
          <w:szCs w:val="22"/>
        </w:rPr>
        <w:t>.</w:t>
      </w:r>
      <w:r w:rsidRPr="001329D6">
        <w:rPr>
          <w:rFonts w:asciiTheme="minorHAnsi" w:hAnsiTheme="minorHAnsi"/>
          <w:sz w:val="22"/>
          <w:szCs w:val="22"/>
        </w:rPr>
        <w:t xml:space="preserve"> min. 6 cm, wykończona ceramiką R10 </w:t>
      </w:r>
      <w:r w:rsidR="00351989">
        <w:rPr>
          <w:rFonts w:asciiTheme="minorHAnsi" w:hAnsiTheme="minorHAnsi"/>
          <w:sz w:val="22"/>
          <w:szCs w:val="22"/>
        </w:rPr>
        <w:t>oraz w</w:t>
      </w:r>
      <w:r w:rsidR="00B144BE" w:rsidRPr="00B144BE">
        <w:rPr>
          <w:rFonts w:ascii="Calibri" w:hAnsi="Calibri" w:cs="Calibri"/>
          <w:sz w:val="22"/>
          <w:szCs w:val="22"/>
        </w:rPr>
        <w:t xml:space="preserve"> części wykładzina PCV </w:t>
      </w:r>
      <w:r w:rsidR="00351989">
        <w:rPr>
          <w:rFonts w:ascii="Calibri" w:hAnsi="Calibri" w:cs="Calibri"/>
          <w:sz w:val="22"/>
          <w:szCs w:val="22"/>
        </w:rPr>
        <w:t>o gr. Min 2,0mm</w:t>
      </w:r>
      <w:r w:rsidR="00B144BE" w:rsidRPr="00B144BE">
        <w:rPr>
          <w:rFonts w:ascii="Calibri" w:hAnsi="Calibri" w:cs="Calibri"/>
          <w:sz w:val="22"/>
          <w:szCs w:val="22"/>
        </w:rPr>
        <w:t xml:space="preserve"> </w:t>
      </w:r>
      <w:proofErr w:type="spellStart"/>
      <w:r w:rsidR="00B144BE" w:rsidRPr="00B144BE">
        <w:rPr>
          <w:rFonts w:ascii="Calibri" w:hAnsi="Calibri" w:cs="Calibri"/>
          <w:sz w:val="22"/>
          <w:szCs w:val="22"/>
        </w:rPr>
        <w:t>trudnozapalna</w:t>
      </w:r>
      <w:proofErr w:type="spellEnd"/>
      <w:r w:rsidR="00B144BE" w:rsidRPr="00B144BE">
        <w:rPr>
          <w:rFonts w:ascii="Calibri" w:hAnsi="Calibri" w:cs="Calibri"/>
          <w:sz w:val="22"/>
          <w:szCs w:val="22"/>
        </w:rPr>
        <w:t xml:space="preserve">. </w:t>
      </w:r>
    </w:p>
    <w:p w:rsidR="00B144BE" w:rsidRPr="00B144BE" w:rsidRDefault="00351989" w:rsidP="00B144BE">
      <w:pPr>
        <w:autoSpaceDE w:val="0"/>
        <w:autoSpaceDN w:val="0"/>
        <w:adjustRightInd w:val="0"/>
        <w:ind w:left="1416"/>
        <w:rPr>
          <w:rFonts w:ascii="Calibri" w:hAnsi="Calibri" w:cs="Calibri"/>
          <w:color w:val="000000"/>
          <w:sz w:val="22"/>
          <w:szCs w:val="22"/>
        </w:rPr>
      </w:pPr>
      <w:r>
        <w:rPr>
          <w:rFonts w:ascii="Calibri" w:hAnsi="Calibri" w:cs="Calibri"/>
          <w:color w:val="000000"/>
          <w:sz w:val="22"/>
          <w:szCs w:val="22"/>
        </w:rPr>
        <w:t xml:space="preserve">W </w:t>
      </w:r>
      <w:r w:rsidR="00B144BE" w:rsidRPr="00B144BE">
        <w:rPr>
          <w:rFonts w:ascii="Calibri" w:hAnsi="Calibri" w:cs="Calibri"/>
          <w:color w:val="000000"/>
          <w:sz w:val="22"/>
          <w:szCs w:val="22"/>
        </w:rPr>
        <w:t xml:space="preserve">pomieszczeniach z </w:t>
      </w:r>
      <w:r>
        <w:rPr>
          <w:rFonts w:ascii="Calibri" w:hAnsi="Calibri" w:cs="Calibri"/>
          <w:color w:val="000000"/>
          <w:sz w:val="22"/>
          <w:szCs w:val="22"/>
        </w:rPr>
        <w:t xml:space="preserve">projektowaną wykładziną z </w:t>
      </w:r>
      <w:r w:rsidR="00B144BE" w:rsidRPr="00B144BE">
        <w:rPr>
          <w:rFonts w:ascii="Calibri" w:hAnsi="Calibri" w:cs="Calibri"/>
          <w:color w:val="000000"/>
          <w:sz w:val="22"/>
          <w:szCs w:val="22"/>
        </w:rPr>
        <w:t xml:space="preserve">wyjątkiem pomieszczeń higieniczno sanitarnych należy ułożyć wokół ścian pas wykładziny o szerokości 60cm w odcieniach </w:t>
      </w:r>
      <w:r>
        <w:rPr>
          <w:rFonts w:ascii="Calibri" w:hAnsi="Calibri" w:cs="Calibri"/>
          <w:color w:val="000000"/>
          <w:sz w:val="22"/>
          <w:szCs w:val="22"/>
        </w:rPr>
        <w:t xml:space="preserve">koloru </w:t>
      </w:r>
      <w:r w:rsidR="00B144BE" w:rsidRPr="00B144BE">
        <w:rPr>
          <w:rFonts w:ascii="Calibri" w:hAnsi="Calibri" w:cs="Calibri"/>
          <w:color w:val="000000"/>
          <w:sz w:val="22"/>
          <w:szCs w:val="22"/>
        </w:rPr>
        <w:t>brązu</w:t>
      </w:r>
      <w:r>
        <w:rPr>
          <w:rFonts w:ascii="Calibri" w:hAnsi="Calibri" w:cs="Calibri"/>
          <w:color w:val="000000"/>
          <w:sz w:val="22"/>
          <w:szCs w:val="22"/>
        </w:rPr>
        <w:t xml:space="preserve"> i niebieskiego</w:t>
      </w:r>
      <w:r w:rsidR="00B144BE" w:rsidRPr="00B144BE">
        <w:rPr>
          <w:rFonts w:ascii="Calibri" w:hAnsi="Calibri" w:cs="Calibri"/>
          <w:color w:val="000000"/>
          <w:sz w:val="22"/>
          <w:szCs w:val="22"/>
        </w:rPr>
        <w:t xml:space="preserve">, pozostałą część pomieszczenia w odcieniach beżu. </w:t>
      </w:r>
    </w:p>
    <w:p w:rsidR="0092489C" w:rsidRPr="001329D6" w:rsidRDefault="00351989" w:rsidP="00B144BE">
      <w:pPr>
        <w:ind w:left="1416"/>
        <w:rPr>
          <w:rFonts w:asciiTheme="minorHAnsi" w:hAnsiTheme="minorHAnsi"/>
          <w:sz w:val="22"/>
          <w:szCs w:val="22"/>
        </w:rPr>
      </w:pPr>
      <w:r>
        <w:rPr>
          <w:rFonts w:ascii="Calibri" w:hAnsi="Calibri" w:cs="Calibri"/>
          <w:color w:val="000000"/>
          <w:sz w:val="22"/>
          <w:szCs w:val="22"/>
        </w:rPr>
        <w:t>sanitariaty</w:t>
      </w:r>
      <w:r w:rsidR="00B144BE" w:rsidRPr="00B144BE">
        <w:rPr>
          <w:rFonts w:ascii="Calibri" w:hAnsi="Calibri" w:cs="Calibri"/>
          <w:color w:val="000000"/>
          <w:sz w:val="22"/>
          <w:szCs w:val="22"/>
        </w:rPr>
        <w:t xml:space="preserve"> - wykładzina PCV </w:t>
      </w:r>
      <w:proofErr w:type="spellStart"/>
      <w:r>
        <w:rPr>
          <w:rFonts w:ascii="Calibri" w:hAnsi="Calibri" w:cs="Calibri"/>
          <w:color w:val="000000"/>
          <w:sz w:val="22"/>
          <w:szCs w:val="22"/>
        </w:rPr>
        <w:t>trudnozaplana</w:t>
      </w:r>
      <w:proofErr w:type="spellEnd"/>
      <w:r w:rsidR="00B144BE" w:rsidRPr="00B144BE">
        <w:rPr>
          <w:rFonts w:ascii="Calibri" w:hAnsi="Calibri" w:cs="Calibri"/>
          <w:color w:val="000000"/>
          <w:sz w:val="22"/>
          <w:szCs w:val="22"/>
        </w:rPr>
        <w:t xml:space="preserve"> w kolorze niebieskim</w:t>
      </w:r>
      <w:r>
        <w:rPr>
          <w:rFonts w:ascii="Calibri" w:hAnsi="Calibri" w:cs="Calibri"/>
          <w:color w:val="000000"/>
          <w:sz w:val="22"/>
          <w:szCs w:val="22"/>
        </w:rPr>
        <w:t>.</w:t>
      </w:r>
    </w:p>
    <w:p w:rsidR="00D51C33" w:rsidRPr="001329D6" w:rsidRDefault="0092489C" w:rsidP="001329D6">
      <w:pPr>
        <w:ind w:left="1416"/>
        <w:rPr>
          <w:rFonts w:asciiTheme="minorHAnsi" w:hAnsiTheme="minorHAnsi"/>
          <w:sz w:val="22"/>
          <w:szCs w:val="22"/>
        </w:rPr>
      </w:pPr>
      <w:r w:rsidRPr="001329D6">
        <w:rPr>
          <w:rFonts w:asciiTheme="minorHAnsi" w:hAnsiTheme="minorHAnsi"/>
          <w:b/>
          <w:bCs/>
          <w:sz w:val="22"/>
          <w:szCs w:val="22"/>
        </w:rPr>
        <w:t xml:space="preserve">Wycieraczki – </w:t>
      </w:r>
      <w:r w:rsidRPr="001329D6">
        <w:rPr>
          <w:rFonts w:asciiTheme="minorHAnsi" w:hAnsiTheme="minorHAnsi"/>
          <w:sz w:val="22"/>
          <w:szCs w:val="22"/>
        </w:rPr>
        <w:t xml:space="preserve">na wejściu do budynku wycieraczki </w:t>
      </w:r>
      <w:proofErr w:type="spellStart"/>
      <w:r w:rsidRPr="001329D6">
        <w:rPr>
          <w:rFonts w:asciiTheme="minorHAnsi" w:hAnsiTheme="minorHAnsi"/>
          <w:sz w:val="22"/>
          <w:szCs w:val="22"/>
        </w:rPr>
        <w:t>lamellowe</w:t>
      </w:r>
      <w:proofErr w:type="spellEnd"/>
      <w:r w:rsidRPr="001329D6">
        <w:rPr>
          <w:rFonts w:asciiTheme="minorHAnsi" w:hAnsiTheme="minorHAnsi"/>
          <w:sz w:val="22"/>
          <w:szCs w:val="22"/>
        </w:rPr>
        <w:t xml:space="preserve"> wbudowane w podłogę, Wycieraczki </w:t>
      </w:r>
      <w:proofErr w:type="spellStart"/>
      <w:r w:rsidRPr="001329D6">
        <w:rPr>
          <w:rFonts w:asciiTheme="minorHAnsi" w:hAnsiTheme="minorHAnsi"/>
          <w:sz w:val="22"/>
          <w:szCs w:val="22"/>
        </w:rPr>
        <w:t>lamelowe</w:t>
      </w:r>
      <w:proofErr w:type="spellEnd"/>
      <w:r w:rsidRPr="001329D6">
        <w:rPr>
          <w:rFonts w:asciiTheme="minorHAnsi" w:hAnsiTheme="minorHAnsi"/>
          <w:sz w:val="22"/>
          <w:szCs w:val="22"/>
        </w:rPr>
        <w:t xml:space="preserve">, systemowe, o wypełnieniu mieszanym gumowo - rypsowym lub gumowo -szczotkowym. Konstrukcja rusztu aluminiowa, rozmiar lameli 25x31. Głębokość konstrukcji ok 25 </w:t>
      </w:r>
      <w:proofErr w:type="spellStart"/>
      <w:r w:rsidRPr="001329D6">
        <w:rPr>
          <w:rFonts w:asciiTheme="minorHAnsi" w:hAnsiTheme="minorHAnsi"/>
          <w:sz w:val="22"/>
          <w:szCs w:val="22"/>
        </w:rPr>
        <w:t>mm</w:t>
      </w:r>
      <w:proofErr w:type="spellEnd"/>
      <w:r w:rsidRPr="001329D6">
        <w:rPr>
          <w:rFonts w:asciiTheme="minorHAnsi" w:hAnsiTheme="minorHAnsi"/>
          <w:sz w:val="22"/>
          <w:szCs w:val="22"/>
        </w:rPr>
        <w:t>. Należy zapewnić odpowiednie zagłębienie w warstwie konstrukcyjnej podłogi w celu wyrównania poziomu otaczającej posadzki z wycieraczką</w:t>
      </w:r>
    </w:p>
    <w:p w:rsidR="00746EB7" w:rsidRPr="001329D6" w:rsidRDefault="00746EB7" w:rsidP="001329D6">
      <w:pPr>
        <w:pStyle w:val="Akapitzlist"/>
        <w:numPr>
          <w:ilvl w:val="0"/>
          <w:numId w:val="31"/>
        </w:numPr>
        <w:rPr>
          <w:rFonts w:asciiTheme="minorHAnsi" w:hAnsiTheme="minorHAnsi"/>
          <w:sz w:val="22"/>
          <w:szCs w:val="22"/>
        </w:rPr>
      </w:pPr>
      <w:r w:rsidRPr="001329D6">
        <w:rPr>
          <w:rFonts w:asciiTheme="minorHAnsi" w:hAnsiTheme="minorHAnsi"/>
          <w:sz w:val="22"/>
          <w:szCs w:val="22"/>
        </w:rPr>
        <w:t xml:space="preserve">SUFITY PODWIESZANE PARTERU: </w:t>
      </w:r>
    </w:p>
    <w:p w:rsidR="00746EB7" w:rsidRPr="001329D6" w:rsidRDefault="001329D6" w:rsidP="001329D6">
      <w:pPr>
        <w:ind w:left="1416"/>
        <w:rPr>
          <w:rFonts w:asciiTheme="minorHAnsi" w:hAnsiTheme="minorHAnsi"/>
          <w:sz w:val="22"/>
          <w:szCs w:val="22"/>
        </w:rPr>
      </w:pPr>
      <w:r w:rsidRPr="001329D6">
        <w:rPr>
          <w:rFonts w:asciiTheme="minorHAnsi" w:hAnsiTheme="minorHAnsi"/>
          <w:b/>
          <w:bCs/>
          <w:sz w:val="22"/>
          <w:szCs w:val="22"/>
        </w:rPr>
        <w:t>Strop tynkowany</w:t>
      </w:r>
      <w:r w:rsidRPr="001329D6">
        <w:rPr>
          <w:rFonts w:asciiTheme="minorHAnsi" w:hAnsiTheme="minorHAnsi"/>
          <w:sz w:val="22"/>
          <w:szCs w:val="22"/>
        </w:rPr>
        <w:t xml:space="preserve"> – w pomieszczeniach technicznych, klatce schodowej i magazynowych</w:t>
      </w:r>
      <w:r w:rsidR="00746EB7" w:rsidRPr="001329D6">
        <w:rPr>
          <w:rFonts w:asciiTheme="minorHAnsi" w:hAnsiTheme="minorHAnsi"/>
          <w:sz w:val="22"/>
          <w:szCs w:val="22"/>
        </w:rPr>
        <w:t>.</w:t>
      </w:r>
    </w:p>
    <w:p w:rsidR="00746EB7" w:rsidRPr="001329D6" w:rsidRDefault="00746EB7" w:rsidP="001329D6">
      <w:pPr>
        <w:pStyle w:val="Akapitzlist"/>
        <w:numPr>
          <w:ilvl w:val="0"/>
          <w:numId w:val="31"/>
        </w:numPr>
        <w:rPr>
          <w:rFonts w:asciiTheme="minorHAnsi" w:hAnsiTheme="minorHAnsi"/>
          <w:sz w:val="22"/>
          <w:szCs w:val="22"/>
        </w:rPr>
      </w:pPr>
      <w:r w:rsidRPr="001329D6">
        <w:rPr>
          <w:rFonts w:asciiTheme="minorHAnsi" w:hAnsiTheme="minorHAnsi"/>
          <w:sz w:val="22"/>
          <w:szCs w:val="22"/>
        </w:rPr>
        <w:t xml:space="preserve">SUFITY PODWIESZANE PIĘTRA: </w:t>
      </w:r>
    </w:p>
    <w:p w:rsidR="00746EB7" w:rsidRDefault="001329D6" w:rsidP="001329D6">
      <w:pPr>
        <w:ind w:left="1416"/>
        <w:rPr>
          <w:rFonts w:asciiTheme="minorHAnsi" w:hAnsiTheme="minorHAnsi"/>
          <w:sz w:val="22"/>
          <w:szCs w:val="22"/>
        </w:rPr>
      </w:pPr>
      <w:r>
        <w:rPr>
          <w:rFonts w:asciiTheme="minorHAnsi" w:hAnsiTheme="minorHAnsi"/>
          <w:sz w:val="22"/>
          <w:szCs w:val="22"/>
        </w:rPr>
        <w:t xml:space="preserve">Skos dachu - </w:t>
      </w:r>
      <w:proofErr w:type="spellStart"/>
      <w:r w:rsidRPr="001329D6">
        <w:rPr>
          <w:rFonts w:asciiTheme="minorHAnsi" w:hAnsiTheme="minorHAnsi"/>
          <w:sz w:val="22"/>
          <w:szCs w:val="22"/>
        </w:rPr>
        <w:t>p.poż</w:t>
      </w:r>
      <w:proofErr w:type="spellEnd"/>
      <w:r w:rsidRPr="001329D6">
        <w:rPr>
          <w:rFonts w:asciiTheme="minorHAnsi" w:hAnsiTheme="minorHAnsi"/>
          <w:sz w:val="22"/>
          <w:szCs w:val="22"/>
        </w:rPr>
        <w:t xml:space="preserve">. systemowy EI30, z ociepleniem wełną mineralną </w:t>
      </w:r>
    </w:p>
    <w:p w:rsidR="001329D6" w:rsidRPr="001329D6" w:rsidRDefault="001329D6" w:rsidP="001329D6">
      <w:pPr>
        <w:ind w:left="1416"/>
        <w:rPr>
          <w:rFonts w:asciiTheme="minorHAnsi" w:hAnsiTheme="minorHAnsi"/>
          <w:sz w:val="22"/>
          <w:szCs w:val="22"/>
        </w:rPr>
      </w:pPr>
      <w:r w:rsidRPr="003731DB">
        <w:rPr>
          <w:rFonts w:asciiTheme="minorHAnsi" w:hAnsiTheme="minorHAnsi"/>
          <w:bCs/>
          <w:sz w:val="22"/>
          <w:szCs w:val="22"/>
        </w:rPr>
        <w:t>Strop tynkowany</w:t>
      </w:r>
      <w:r w:rsidRPr="001329D6">
        <w:rPr>
          <w:rFonts w:asciiTheme="minorHAnsi" w:hAnsiTheme="minorHAnsi"/>
          <w:sz w:val="22"/>
          <w:szCs w:val="22"/>
        </w:rPr>
        <w:t xml:space="preserve"> – </w:t>
      </w:r>
      <w:r>
        <w:rPr>
          <w:rFonts w:asciiTheme="minorHAnsi" w:hAnsiTheme="minorHAnsi"/>
          <w:sz w:val="22"/>
          <w:szCs w:val="22"/>
        </w:rPr>
        <w:t xml:space="preserve">trzon </w:t>
      </w:r>
      <w:r w:rsidRPr="001329D6">
        <w:rPr>
          <w:rFonts w:asciiTheme="minorHAnsi" w:hAnsiTheme="minorHAnsi"/>
          <w:sz w:val="22"/>
          <w:szCs w:val="22"/>
        </w:rPr>
        <w:t>klat</w:t>
      </w:r>
      <w:r>
        <w:rPr>
          <w:rFonts w:asciiTheme="minorHAnsi" w:hAnsiTheme="minorHAnsi"/>
          <w:sz w:val="22"/>
          <w:szCs w:val="22"/>
        </w:rPr>
        <w:t>ki</w:t>
      </w:r>
      <w:r w:rsidRPr="001329D6">
        <w:rPr>
          <w:rFonts w:asciiTheme="minorHAnsi" w:hAnsiTheme="minorHAnsi"/>
          <w:sz w:val="22"/>
          <w:szCs w:val="22"/>
        </w:rPr>
        <w:t xml:space="preserve"> schodowej i </w:t>
      </w:r>
      <w:r>
        <w:rPr>
          <w:rFonts w:asciiTheme="minorHAnsi" w:hAnsiTheme="minorHAnsi"/>
          <w:sz w:val="22"/>
          <w:szCs w:val="22"/>
        </w:rPr>
        <w:t>windy</w:t>
      </w:r>
      <w:r w:rsidRPr="001329D6">
        <w:rPr>
          <w:rFonts w:asciiTheme="minorHAnsi" w:hAnsiTheme="minorHAnsi"/>
          <w:sz w:val="22"/>
          <w:szCs w:val="22"/>
        </w:rPr>
        <w:t>.</w:t>
      </w:r>
    </w:p>
    <w:p w:rsidR="00746EB7" w:rsidRPr="001329D6" w:rsidRDefault="00746EB7" w:rsidP="001329D6">
      <w:pPr>
        <w:pStyle w:val="Akapitzlist"/>
        <w:numPr>
          <w:ilvl w:val="0"/>
          <w:numId w:val="31"/>
        </w:numPr>
        <w:rPr>
          <w:rFonts w:asciiTheme="minorHAnsi" w:hAnsiTheme="minorHAnsi"/>
          <w:sz w:val="22"/>
          <w:szCs w:val="22"/>
        </w:rPr>
      </w:pPr>
      <w:r w:rsidRPr="001329D6">
        <w:rPr>
          <w:rFonts w:asciiTheme="minorHAnsi" w:hAnsiTheme="minorHAnsi"/>
          <w:sz w:val="22"/>
          <w:szCs w:val="22"/>
        </w:rPr>
        <w:t>BARIERKI I PORĘCZE ze stali nierdzewnej.</w:t>
      </w:r>
    </w:p>
    <w:p w:rsidR="00D51C33" w:rsidRDefault="003731DB" w:rsidP="003731DB">
      <w:pPr>
        <w:pStyle w:val="Akapitzlist"/>
        <w:numPr>
          <w:ilvl w:val="0"/>
          <w:numId w:val="31"/>
        </w:numPr>
        <w:rPr>
          <w:rFonts w:asciiTheme="minorHAnsi" w:hAnsiTheme="minorHAnsi"/>
          <w:sz w:val="22"/>
          <w:szCs w:val="22"/>
        </w:rPr>
      </w:pPr>
      <w:r w:rsidRPr="003731DB">
        <w:rPr>
          <w:rFonts w:asciiTheme="minorHAnsi" w:hAnsiTheme="minorHAnsi"/>
          <w:sz w:val="22"/>
          <w:szCs w:val="22"/>
        </w:rPr>
        <w:t>Oprawy wentylacyjne i oświetleniowe wg rysunków pr. Technicznego</w:t>
      </w:r>
    </w:p>
    <w:p w:rsidR="00E02075" w:rsidRPr="0055266F" w:rsidRDefault="00E02075" w:rsidP="00E02075">
      <w:pPr>
        <w:tabs>
          <w:tab w:val="left" w:pos="720"/>
        </w:tabs>
        <w:rPr>
          <w:rFonts w:ascii="Calibri" w:hAnsi="Calibri"/>
          <w:b/>
          <w:bCs/>
          <w:sz w:val="22"/>
          <w:szCs w:val="22"/>
          <w:lang w:eastAsia="ar-SA"/>
        </w:rPr>
      </w:pPr>
      <w:r w:rsidRPr="0055266F">
        <w:rPr>
          <w:rFonts w:ascii="Calibri" w:hAnsi="Calibri"/>
          <w:b/>
          <w:bCs/>
          <w:sz w:val="22"/>
          <w:szCs w:val="22"/>
          <w:lang w:eastAsia="ar-SA"/>
        </w:rPr>
        <w:tab/>
        <w:t>W</w:t>
      </w:r>
      <w:r>
        <w:rPr>
          <w:rFonts w:ascii="Calibri" w:hAnsi="Calibri"/>
          <w:b/>
          <w:bCs/>
          <w:sz w:val="22"/>
          <w:szCs w:val="22"/>
          <w:lang w:eastAsia="ar-SA"/>
        </w:rPr>
        <w:t>INDA</w:t>
      </w:r>
    </w:p>
    <w:tbl>
      <w:tblPr>
        <w:tblW w:w="0" w:type="auto"/>
        <w:tblBorders>
          <w:top w:val="nil"/>
          <w:left w:val="nil"/>
          <w:bottom w:val="nil"/>
          <w:right w:val="nil"/>
        </w:tblBorders>
        <w:tblLayout w:type="fixed"/>
        <w:tblLook w:val="0000"/>
      </w:tblPr>
      <w:tblGrid>
        <w:gridCol w:w="4595"/>
        <w:gridCol w:w="4595"/>
      </w:tblGrid>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rPr>
              <w:t xml:space="preserve"> </w:t>
            </w:r>
            <w:r w:rsidRPr="006B5AEF">
              <w:rPr>
                <w:rFonts w:ascii="Calibri" w:hAnsi="Calibri" w:cs="Calibri"/>
                <w:color w:val="000000"/>
                <w:sz w:val="23"/>
                <w:szCs w:val="23"/>
              </w:rPr>
              <w:t xml:space="preserve">Typ dźwigu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Osobowy, samoobsługowy, </w:t>
            </w:r>
            <w:proofErr w:type="spellStart"/>
            <w:r w:rsidRPr="006B5AEF">
              <w:rPr>
                <w:rFonts w:ascii="Calibri" w:hAnsi="Calibri" w:cs="Calibri"/>
                <w:color w:val="000000"/>
                <w:sz w:val="23"/>
                <w:szCs w:val="23"/>
              </w:rPr>
              <w:t>wg</w:t>
            </w:r>
            <w:proofErr w:type="spellEnd"/>
            <w:r w:rsidRPr="006B5AEF">
              <w:rPr>
                <w:rFonts w:ascii="Calibri" w:hAnsi="Calibri" w:cs="Calibri"/>
                <w:color w:val="000000"/>
                <w:sz w:val="23"/>
                <w:szCs w:val="23"/>
              </w:rPr>
              <w:t xml:space="preserve">. EN 81-20/50 </w:t>
            </w:r>
          </w:p>
        </w:tc>
      </w:tr>
      <w:tr w:rsidR="006B5AEF" w:rsidRPr="006B5AEF">
        <w:trPr>
          <w:trHeight w:val="148"/>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Rodzaj napędu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b/>
                <w:bCs/>
                <w:color w:val="000000"/>
                <w:sz w:val="23"/>
                <w:szCs w:val="23"/>
              </w:rPr>
              <w:t xml:space="preserve">Hydrauliczny </w:t>
            </w:r>
          </w:p>
        </w:tc>
      </w:tr>
      <w:tr w:rsidR="006B5AEF" w:rsidRPr="006B5AEF">
        <w:trPr>
          <w:trHeight w:val="148"/>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lastRenderedPageBreak/>
              <w:t xml:space="preserve">Sterowanie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Mikroprocesorowe zbiorcze w dół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Udźwig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630kg / 8 osób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Prędkość [m/s]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0,63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Ilość przystanków / drzwi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3 - / - 3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Wysokość podnoszenia [m]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 4,25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Głębokość podszybia [mm]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b/>
                <w:bCs/>
                <w:color w:val="000000"/>
                <w:sz w:val="23"/>
                <w:szCs w:val="23"/>
              </w:rPr>
              <w:t xml:space="preserve">1150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Wysokość nadszybia [mm]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b/>
                <w:bCs/>
                <w:color w:val="000000"/>
                <w:sz w:val="23"/>
                <w:szCs w:val="23"/>
              </w:rPr>
              <w:t xml:space="preserve">3220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Wymiary wew. szybu S x G [mm]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1600 x 1950 </w:t>
            </w:r>
          </w:p>
        </w:tc>
      </w:tr>
      <w:tr w:rsidR="006B5AEF" w:rsidRPr="006B5AEF">
        <w:trPr>
          <w:trHeight w:val="266"/>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Położenie maszynowni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Prefabrykowana w postaci szafy na najniższym przystanku oddalona obok szybu o </w:t>
            </w:r>
            <w:proofErr w:type="spellStart"/>
            <w:r w:rsidRPr="006B5AEF">
              <w:rPr>
                <w:rFonts w:ascii="Calibri" w:hAnsi="Calibri" w:cs="Calibri"/>
                <w:color w:val="000000"/>
                <w:sz w:val="23"/>
                <w:szCs w:val="23"/>
              </w:rPr>
              <w:t>wym</w:t>
            </w:r>
            <w:proofErr w:type="spellEnd"/>
            <w:r w:rsidRPr="006B5AEF">
              <w:rPr>
                <w:rFonts w:ascii="Calibri" w:hAnsi="Calibri" w:cs="Calibri"/>
                <w:color w:val="000000"/>
                <w:sz w:val="23"/>
                <w:szCs w:val="23"/>
              </w:rPr>
              <w:t xml:space="preserve"> SxGxW=670x220x2000mm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Kabina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Przelotowa na wprost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Wymiary kabiny S x G x W[mm]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1100 x 1400 x 2100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Rodzaj drzwi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Automatyczne, dwu panelowe, teleskopowe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Wymiary drzwi [mm]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900 x 2000 </w:t>
            </w:r>
          </w:p>
        </w:tc>
      </w:tr>
      <w:tr w:rsidR="006B5AEF" w:rsidRPr="006B5AEF">
        <w:trPr>
          <w:trHeight w:val="129"/>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Temperatura pracy dźwigu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Min. +5</w:t>
            </w:r>
            <w:r w:rsidRPr="006B5AEF">
              <w:rPr>
                <w:rFonts w:ascii="Calibri" w:hAnsi="Calibri" w:cs="Calibri"/>
                <w:color w:val="000000"/>
                <w:sz w:val="16"/>
                <w:szCs w:val="16"/>
              </w:rPr>
              <w:t>o</w:t>
            </w:r>
            <w:r w:rsidRPr="006B5AEF">
              <w:rPr>
                <w:rFonts w:ascii="Calibri" w:hAnsi="Calibri" w:cs="Calibri"/>
                <w:color w:val="000000"/>
                <w:sz w:val="23"/>
                <w:szCs w:val="23"/>
              </w:rPr>
              <w:t xml:space="preserve">C, </w:t>
            </w:r>
            <w:proofErr w:type="spellStart"/>
            <w:r w:rsidRPr="006B5AEF">
              <w:rPr>
                <w:rFonts w:ascii="Calibri" w:hAnsi="Calibri" w:cs="Calibri"/>
                <w:color w:val="000000"/>
                <w:sz w:val="23"/>
                <w:szCs w:val="23"/>
              </w:rPr>
              <w:t>max</w:t>
            </w:r>
            <w:proofErr w:type="spellEnd"/>
            <w:r w:rsidRPr="006B5AEF">
              <w:rPr>
                <w:rFonts w:ascii="Calibri" w:hAnsi="Calibri" w:cs="Calibri"/>
                <w:color w:val="000000"/>
                <w:sz w:val="23"/>
                <w:szCs w:val="23"/>
              </w:rPr>
              <w:t>. +40</w:t>
            </w:r>
            <w:r w:rsidRPr="006B5AEF">
              <w:rPr>
                <w:rFonts w:ascii="Calibri" w:hAnsi="Calibri" w:cs="Calibri"/>
                <w:color w:val="000000"/>
                <w:sz w:val="16"/>
                <w:szCs w:val="16"/>
              </w:rPr>
              <w:t>o</w:t>
            </w:r>
            <w:r w:rsidRPr="006B5AEF">
              <w:rPr>
                <w:rFonts w:ascii="Calibri" w:hAnsi="Calibri" w:cs="Calibri"/>
                <w:color w:val="000000"/>
                <w:sz w:val="23"/>
                <w:szCs w:val="23"/>
              </w:rPr>
              <w:t xml:space="preserve">C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Ilość startów / 1h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40 </w:t>
            </w:r>
          </w:p>
        </w:tc>
      </w:tr>
      <w:tr w:rsidR="006B5AEF" w:rsidRPr="006B5AEF">
        <w:trPr>
          <w:trHeight w:val="120"/>
        </w:trPr>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Zasilanie </w:t>
            </w:r>
          </w:p>
        </w:tc>
        <w:tc>
          <w:tcPr>
            <w:tcW w:w="459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Prąd trójfazowy, 3 – 400V/50Hz </w:t>
            </w:r>
          </w:p>
        </w:tc>
      </w:tr>
    </w:tbl>
    <w:p w:rsidR="006B5AEF" w:rsidRPr="006B5AEF" w:rsidRDefault="006B5AEF" w:rsidP="006B5AEF">
      <w:pPr>
        <w:autoSpaceDE w:val="0"/>
        <w:autoSpaceDN w:val="0"/>
        <w:adjustRightInd w:val="0"/>
        <w:rPr>
          <w:rFonts w:ascii="Calibri" w:hAnsi="Calibri" w:cs="Calibri"/>
          <w:color w:val="000000"/>
        </w:rPr>
      </w:pPr>
    </w:p>
    <w:tbl>
      <w:tblPr>
        <w:tblW w:w="0" w:type="auto"/>
        <w:tblBorders>
          <w:top w:val="nil"/>
          <w:left w:val="nil"/>
          <w:bottom w:val="nil"/>
          <w:right w:val="nil"/>
        </w:tblBorders>
        <w:tblLayout w:type="fixed"/>
        <w:tblLook w:val="0000"/>
      </w:tblPr>
      <w:tblGrid>
        <w:gridCol w:w="4335"/>
        <w:gridCol w:w="4335"/>
      </w:tblGrid>
      <w:tr w:rsidR="006B5AEF" w:rsidRPr="006B5AEF">
        <w:trPr>
          <w:trHeight w:val="120"/>
        </w:trPr>
        <w:tc>
          <w:tcPr>
            <w:tcW w:w="8670" w:type="dxa"/>
            <w:gridSpan w:val="2"/>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rPr>
              <w:t xml:space="preserve"> </w:t>
            </w:r>
            <w:r w:rsidRPr="006B5AEF">
              <w:rPr>
                <w:rFonts w:ascii="Calibri" w:hAnsi="Calibri" w:cs="Calibri"/>
                <w:b/>
                <w:bCs/>
                <w:color w:val="000000"/>
                <w:sz w:val="23"/>
                <w:szCs w:val="23"/>
              </w:rPr>
              <w:t xml:space="preserve">Wykonanie dźwigu </w:t>
            </w:r>
          </w:p>
        </w:tc>
      </w:tr>
      <w:tr w:rsidR="006B5AEF" w:rsidRPr="006B5AEF">
        <w:trPr>
          <w:trHeight w:val="266"/>
        </w:trPr>
        <w:tc>
          <w:tcPr>
            <w:tcW w:w="433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Drzwi kabinowe </w:t>
            </w:r>
          </w:p>
        </w:tc>
        <w:tc>
          <w:tcPr>
            <w:tcW w:w="433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2 </w:t>
            </w:r>
            <w:proofErr w:type="spellStart"/>
            <w:r w:rsidRPr="006B5AEF">
              <w:rPr>
                <w:rFonts w:ascii="Calibri" w:hAnsi="Calibri" w:cs="Calibri"/>
                <w:color w:val="000000"/>
                <w:sz w:val="23"/>
                <w:szCs w:val="23"/>
              </w:rPr>
              <w:t>kpl</w:t>
            </w:r>
            <w:proofErr w:type="spellEnd"/>
            <w:r w:rsidRPr="006B5AEF">
              <w:rPr>
                <w:rFonts w:ascii="Calibri" w:hAnsi="Calibri" w:cs="Calibri"/>
                <w:color w:val="000000"/>
                <w:sz w:val="23"/>
                <w:szCs w:val="23"/>
              </w:rPr>
              <w:t xml:space="preserve">. Panele wykonane ze stali nierdzewnej INOX </w:t>
            </w:r>
            <w:proofErr w:type="spellStart"/>
            <w:r w:rsidRPr="006B5AEF">
              <w:rPr>
                <w:rFonts w:ascii="Calibri" w:hAnsi="Calibri" w:cs="Calibri"/>
                <w:color w:val="000000"/>
                <w:sz w:val="23"/>
                <w:szCs w:val="23"/>
              </w:rPr>
              <w:t>Satin</w:t>
            </w:r>
            <w:proofErr w:type="spellEnd"/>
            <w:r w:rsidRPr="006B5AEF">
              <w:rPr>
                <w:rFonts w:ascii="Calibri" w:hAnsi="Calibri" w:cs="Calibri"/>
                <w:color w:val="000000"/>
                <w:sz w:val="23"/>
                <w:szCs w:val="23"/>
              </w:rPr>
              <w:t xml:space="preserve"> AISI 441, wejście zabezpieczone kurtyną świetlną </w:t>
            </w:r>
          </w:p>
        </w:tc>
      </w:tr>
      <w:tr w:rsidR="006B5AEF" w:rsidRPr="006B5AEF">
        <w:trPr>
          <w:trHeight w:val="266"/>
        </w:trPr>
        <w:tc>
          <w:tcPr>
            <w:tcW w:w="433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Drzwi przystankowe </w:t>
            </w:r>
          </w:p>
        </w:tc>
        <w:tc>
          <w:tcPr>
            <w:tcW w:w="433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3 </w:t>
            </w:r>
            <w:proofErr w:type="spellStart"/>
            <w:r w:rsidRPr="006B5AEF">
              <w:rPr>
                <w:rFonts w:ascii="Calibri" w:hAnsi="Calibri" w:cs="Calibri"/>
                <w:color w:val="000000"/>
                <w:sz w:val="23"/>
                <w:szCs w:val="23"/>
              </w:rPr>
              <w:t>kpl</w:t>
            </w:r>
            <w:proofErr w:type="spellEnd"/>
            <w:r w:rsidRPr="006B5AEF">
              <w:rPr>
                <w:rFonts w:ascii="Calibri" w:hAnsi="Calibri" w:cs="Calibri"/>
                <w:color w:val="000000"/>
                <w:sz w:val="23"/>
                <w:szCs w:val="23"/>
              </w:rPr>
              <w:t xml:space="preserve">. Panele wykonane ze stali nierdzewnej INOX </w:t>
            </w:r>
            <w:proofErr w:type="spellStart"/>
            <w:r w:rsidRPr="006B5AEF">
              <w:rPr>
                <w:rFonts w:ascii="Calibri" w:hAnsi="Calibri" w:cs="Calibri"/>
                <w:color w:val="000000"/>
                <w:sz w:val="23"/>
                <w:szCs w:val="23"/>
              </w:rPr>
              <w:t>Satin</w:t>
            </w:r>
            <w:proofErr w:type="spellEnd"/>
            <w:r w:rsidRPr="006B5AEF">
              <w:rPr>
                <w:rFonts w:ascii="Calibri" w:hAnsi="Calibri" w:cs="Calibri"/>
                <w:color w:val="000000"/>
                <w:sz w:val="23"/>
                <w:szCs w:val="23"/>
              </w:rPr>
              <w:t xml:space="preserve"> AISI 441, o odporności ogniowej E-120 </w:t>
            </w:r>
            <w:proofErr w:type="spellStart"/>
            <w:r w:rsidRPr="006B5AEF">
              <w:rPr>
                <w:rFonts w:ascii="Calibri" w:hAnsi="Calibri" w:cs="Calibri"/>
                <w:color w:val="000000"/>
                <w:sz w:val="23"/>
                <w:szCs w:val="23"/>
              </w:rPr>
              <w:t>wg</w:t>
            </w:r>
            <w:proofErr w:type="spellEnd"/>
            <w:r w:rsidRPr="006B5AEF">
              <w:rPr>
                <w:rFonts w:ascii="Calibri" w:hAnsi="Calibri" w:cs="Calibri"/>
                <w:color w:val="000000"/>
                <w:sz w:val="23"/>
                <w:szCs w:val="23"/>
              </w:rPr>
              <w:t xml:space="preserve">. EN 81-58 </w:t>
            </w:r>
          </w:p>
        </w:tc>
      </w:tr>
      <w:tr w:rsidR="006B5AEF" w:rsidRPr="006B5AEF">
        <w:trPr>
          <w:trHeight w:val="120"/>
        </w:trPr>
        <w:tc>
          <w:tcPr>
            <w:tcW w:w="433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Ściany kabiny </w:t>
            </w:r>
          </w:p>
        </w:tc>
        <w:tc>
          <w:tcPr>
            <w:tcW w:w="4335" w:type="dxa"/>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Ściany wykonane ze stali nierdzewnej INOX </w:t>
            </w:r>
            <w:proofErr w:type="spellStart"/>
            <w:r w:rsidRPr="006B5AEF">
              <w:rPr>
                <w:rFonts w:ascii="Calibri" w:hAnsi="Calibri" w:cs="Calibri"/>
                <w:color w:val="000000"/>
                <w:sz w:val="23"/>
                <w:szCs w:val="23"/>
              </w:rPr>
              <w:t>Satin</w:t>
            </w:r>
            <w:proofErr w:type="spellEnd"/>
            <w:r w:rsidRPr="006B5AEF">
              <w:rPr>
                <w:rFonts w:ascii="Calibri" w:hAnsi="Calibri" w:cs="Calibri"/>
                <w:color w:val="000000"/>
                <w:sz w:val="23"/>
                <w:szCs w:val="23"/>
              </w:rPr>
              <w:t xml:space="preserve"> AISI 441 </w:t>
            </w:r>
          </w:p>
        </w:tc>
      </w:tr>
      <w:tr w:rsidR="006B5AEF" w:rsidRPr="006B5AEF" w:rsidTr="006B5AEF">
        <w:trPr>
          <w:trHeight w:val="120"/>
        </w:trPr>
        <w:tc>
          <w:tcPr>
            <w:tcW w:w="4335" w:type="dxa"/>
            <w:tcBorders>
              <w:left w:val="nil"/>
            </w:tcBorders>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Podłoga </w:t>
            </w:r>
          </w:p>
        </w:tc>
        <w:tc>
          <w:tcPr>
            <w:tcW w:w="4335" w:type="dxa"/>
            <w:tcBorders>
              <w:right w:val="nil"/>
            </w:tcBorders>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Wykładzina antypoślizgowa </w:t>
            </w:r>
          </w:p>
        </w:tc>
      </w:tr>
      <w:tr w:rsidR="006B5AEF" w:rsidRPr="006B5AEF" w:rsidTr="006B5AEF">
        <w:trPr>
          <w:trHeight w:val="120"/>
        </w:trPr>
        <w:tc>
          <w:tcPr>
            <w:tcW w:w="4335" w:type="dxa"/>
            <w:tcBorders>
              <w:left w:val="nil"/>
            </w:tcBorders>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Poręcz </w:t>
            </w:r>
          </w:p>
        </w:tc>
        <w:tc>
          <w:tcPr>
            <w:tcW w:w="4335" w:type="dxa"/>
            <w:tcBorders>
              <w:right w:val="nil"/>
            </w:tcBorders>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Wykonana ze stali nierdzewnej </w:t>
            </w:r>
          </w:p>
        </w:tc>
      </w:tr>
      <w:tr w:rsidR="006B5AEF" w:rsidRPr="006B5AEF" w:rsidTr="006B5AEF">
        <w:trPr>
          <w:trHeight w:val="120"/>
        </w:trPr>
        <w:tc>
          <w:tcPr>
            <w:tcW w:w="4335" w:type="dxa"/>
            <w:tcBorders>
              <w:left w:val="nil"/>
              <w:bottom w:val="nil"/>
            </w:tcBorders>
          </w:tcPr>
          <w:p w:rsidR="006B5AEF" w:rsidRP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Sufit </w:t>
            </w:r>
          </w:p>
        </w:tc>
        <w:tc>
          <w:tcPr>
            <w:tcW w:w="4335" w:type="dxa"/>
            <w:tcBorders>
              <w:bottom w:val="nil"/>
              <w:right w:val="nil"/>
            </w:tcBorders>
          </w:tcPr>
          <w:p w:rsidR="006B5AEF" w:rsidRDefault="006B5AEF" w:rsidP="006B5AEF">
            <w:pPr>
              <w:autoSpaceDE w:val="0"/>
              <w:autoSpaceDN w:val="0"/>
              <w:adjustRightInd w:val="0"/>
              <w:rPr>
                <w:rFonts w:ascii="Calibri" w:hAnsi="Calibri" w:cs="Calibri"/>
                <w:color w:val="000000"/>
                <w:sz w:val="23"/>
                <w:szCs w:val="23"/>
              </w:rPr>
            </w:pPr>
            <w:r w:rsidRPr="006B5AEF">
              <w:rPr>
                <w:rFonts w:ascii="Calibri" w:hAnsi="Calibri" w:cs="Calibri"/>
                <w:color w:val="000000"/>
                <w:sz w:val="23"/>
                <w:szCs w:val="23"/>
              </w:rPr>
              <w:t xml:space="preserve">Wykonany ze stali nierdzewnej </w:t>
            </w:r>
          </w:p>
          <w:p w:rsidR="009A3961" w:rsidRPr="006B5AEF" w:rsidRDefault="009A3961" w:rsidP="006B5AEF">
            <w:pPr>
              <w:autoSpaceDE w:val="0"/>
              <w:autoSpaceDN w:val="0"/>
              <w:adjustRightInd w:val="0"/>
              <w:rPr>
                <w:rFonts w:ascii="Calibri" w:hAnsi="Calibri" w:cs="Calibri"/>
                <w:color w:val="000000"/>
                <w:sz w:val="23"/>
                <w:szCs w:val="23"/>
              </w:rPr>
            </w:pPr>
          </w:p>
        </w:tc>
      </w:tr>
    </w:tbl>
    <w:p w:rsidR="00E02075" w:rsidRDefault="006B5AEF" w:rsidP="009A3961">
      <w:pPr>
        <w:pStyle w:val="Akapitzlist"/>
        <w:jc w:val="center"/>
        <w:rPr>
          <w:rFonts w:asciiTheme="minorHAnsi" w:hAnsiTheme="minorHAnsi"/>
          <w:sz w:val="22"/>
          <w:szCs w:val="22"/>
        </w:rPr>
      </w:pPr>
      <w:r>
        <w:rPr>
          <w:rFonts w:asciiTheme="minorHAnsi" w:hAnsiTheme="minorHAnsi"/>
          <w:noProof/>
          <w:sz w:val="22"/>
          <w:szCs w:val="22"/>
        </w:rPr>
        <w:drawing>
          <wp:inline distT="0" distB="0" distL="0" distR="0">
            <wp:extent cx="2181979" cy="3077155"/>
            <wp:effectExtent l="19050" t="0" r="8771"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181979" cy="3077155"/>
                    </a:xfrm>
                    <a:prstGeom prst="rect">
                      <a:avLst/>
                    </a:prstGeom>
                    <a:noFill/>
                    <a:ln w="9525">
                      <a:noFill/>
                      <a:miter lim="800000"/>
                      <a:headEnd/>
                      <a:tailEnd/>
                    </a:ln>
                  </pic:spPr>
                </pic:pic>
              </a:graphicData>
            </a:graphic>
          </wp:inline>
        </w:drawing>
      </w:r>
    </w:p>
    <w:p w:rsidR="00E02075" w:rsidRDefault="00E02075" w:rsidP="00F736EE">
      <w:pPr>
        <w:pStyle w:val="Akapitzlist"/>
        <w:rPr>
          <w:rFonts w:asciiTheme="minorHAnsi" w:hAnsiTheme="minorHAnsi"/>
          <w:sz w:val="22"/>
          <w:szCs w:val="22"/>
        </w:rPr>
      </w:pPr>
    </w:p>
    <w:p w:rsidR="00E02075" w:rsidRDefault="009A3961" w:rsidP="00F736EE">
      <w:pPr>
        <w:pStyle w:val="Akapitzlist"/>
        <w:rPr>
          <w:rFonts w:asciiTheme="minorHAnsi" w:hAnsiTheme="minorHAnsi"/>
          <w:sz w:val="22"/>
          <w:szCs w:val="22"/>
        </w:rPr>
      </w:pPr>
      <w:r w:rsidRPr="009A3961">
        <w:rPr>
          <w:rFonts w:asciiTheme="minorHAnsi" w:hAnsiTheme="minorHAnsi"/>
          <w:sz w:val="22"/>
          <w:szCs w:val="22"/>
        </w:rPr>
        <w:t xml:space="preserve"> </w:t>
      </w:r>
      <w:r>
        <w:rPr>
          <w:rFonts w:asciiTheme="minorHAnsi" w:hAnsiTheme="minorHAnsi"/>
          <w:noProof/>
          <w:sz w:val="22"/>
          <w:szCs w:val="22"/>
        </w:rPr>
        <w:drawing>
          <wp:inline distT="0" distB="0" distL="0" distR="0">
            <wp:extent cx="4966418" cy="6219267"/>
            <wp:effectExtent l="19050" t="0" r="5632"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srcRect/>
                    <a:stretch>
                      <a:fillRect/>
                    </a:stretch>
                  </pic:blipFill>
                  <pic:spPr bwMode="auto">
                    <a:xfrm>
                      <a:off x="0" y="0"/>
                      <a:ext cx="4968792" cy="6222239"/>
                    </a:xfrm>
                    <a:prstGeom prst="rect">
                      <a:avLst/>
                    </a:prstGeom>
                    <a:noFill/>
                    <a:ln w="9525">
                      <a:noFill/>
                      <a:miter lim="800000"/>
                      <a:headEnd/>
                      <a:tailEnd/>
                    </a:ln>
                  </pic:spPr>
                </pic:pic>
              </a:graphicData>
            </a:graphic>
          </wp:inline>
        </w:drawing>
      </w:r>
    </w:p>
    <w:tbl>
      <w:tblPr>
        <w:tblW w:w="0" w:type="auto"/>
        <w:tblBorders>
          <w:top w:val="nil"/>
          <w:left w:val="nil"/>
          <w:bottom w:val="nil"/>
          <w:right w:val="nil"/>
        </w:tblBorders>
        <w:tblLayout w:type="fixed"/>
        <w:tblLook w:val="0000"/>
      </w:tblPr>
      <w:tblGrid>
        <w:gridCol w:w="4232"/>
        <w:gridCol w:w="4232"/>
      </w:tblGrid>
      <w:tr w:rsidR="009A3961" w:rsidRPr="009A3961">
        <w:trPr>
          <w:trHeight w:val="120"/>
        </w:trPr>
        <w:tc>
          <w:tcPr>
            <w:tcW w:w="4232" w:type="dxa"/>
          </w:tcPr>
          <w:p w:rsidR="009A3961" w:rsidRPr="009A3961" w:rsidRDefault="009A3961" w:rsidP="009A3961">
            <w:p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Kaseta dyspozycji </w:t>
            </w:r>
          </w:p>
        </w:tc>
        <w:tc>
          <w:tcPr>
            <w:tcW w:w="4232" w:type="dxa"/>
          </w:tcPr>
          <w:p w:rsidR="009A3961" w:rsidRPr="009A3961" w:rsidRDefault="009A3961" w:rsidP="009A3961">
            <w:p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Na pełną wysokość kabiny, wykonana ze stali nierdzewnej </w:t>
            </w:r>
          </w:p>
        </w:tc>
      </w:tr>
      <w:tr w:rsidR="009A3961" w:rsidRPr="009A3961">
        <w:trPr>
          <w:trHeight w:val="120"/>
        </w:trPr>
        <w:tc>
          <w:tcPr>
            <w:tcW w:w="4232" w:type="dxa"/>
          </w:tcPr>
          <w:p w:rsidR="009A3961" w:rsidRPr="009A3961" w:rsidRDefault="009A3961" w:rsidP="009A3961">
            <w:p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Kasety wezwań </w:t>
            </w:r>
          </w:p>
        </w:tc>
        <w:tc>
          <w:tcPr>
            <w:tcW w:w="4232" w:type="dxa"/>
          </w:tcPr>
          <w:p w:rsidR="009A3961" w:rsidRPr="009A3961" w:rsidRDefault="009A3961" w:rsidP="009A3961">
            <w:p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Wykonane ze stali nierdzewnej </w:t>
            </w:r>
          </w:p>
        </w:tc>
      </w:tr>
    </w:tbl>
    <w:p w:rsidR="00E02075" w:rsidRDefault="00E02075" w:rsidP="00F736EE">
      <w:pPr>
        <w:pStyle w:val="Akapitzlist"/>
        <w:rPr>
          <w:rFonts w:asciiTheme="minorHAnsi" w:hAnsiTheme="minorHAnsi"/>
          <w:sz w:val="22"/>
          <w:szCs w:val="22"/>
        </w:rPr>
      </w:pPr>
    </w:p>
    <w:p w:rsidR="009A3961" w:rsidRDefault="009A3961" w:rsidP="00F736EE">
      <w:pPr>
        <w:pStyle w:val="Akapitzlist"/>
        <w:rPr>
          <w:rFonts w:asciiTheme="minorHAnsi" w:hAnsiTheme="minorHAnsi"/>
          <w:sz w:val="22"/>
          <w:szCs w:val="22"/>
        </w:rPr>
      </w:pPr>
      <w:r>
        <w:rPr>
          <w:rFonts w:asciiTheme="minorHAnsi" w:hAnsiTheme="minorHAnsi"/>
          <w:noProof/>
          <w:sz w:val="22"/>
          <w:szCs w:val="22"/>
        </w:rPr>
        <w:lastRenderedPageBreak/>
        <w:drawing>
          <wp:inline distT="0" distB="0" distL="0" distR="0">
            <wp:extent cx="5581816" cy="7442421"/>
            <wp:effectExtent l="19050" t="0" r="0" b="0"/>
            <wp:docPr id="4"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5585039" cy="7446719"/>
                    </a:xfrm>
                    <a:prstGeom prst="rect">
                      <a:avLst/>
                    </a:prstGeom>
                    <a:noFill/>
                    <a:ln w="9525">
                      <a:noFill/>
                      <a:miter lim="800000"/>
                      <a:headEnd/>
                      <a:tailEnd/>
                    </a:ln>
                  </pic:spPr>
                </pic:pic>
              </a:graphicData>
            </a:graphic>
          </wp:inline>
        </w:drawing>
      </w:r>
    </w:p>
    <w:p w:rsidR="009A3961" w:rsidRDefault="009A3961" w:rsidP="00F736EE">
      <w:pPr>
        <w:pStyle w:val="Akapitzlist"/>
        <w:rPr>
          <w:rFonts w:asciiTheme="minorHAnsi" w:hAnsiTheme="minorHAnsi"/>
          <w:sz w:val="22"/>
          <w:szCs w:val="22"/>
        </w:rPr>
      </w:pPr>
    </w:p>
    <w:p w:rsidR="009A3961" w:rsidRDefault="009A3961" w:rsidP="00F736EE">
      <w:pPr>
        <w:pStyle w:val="Akapitzlist"/>
        <w:rPr>
          <w:rFonts w:asciiTheme="minorHAnsi" w:hAnsiTheme="minorHAnsi"/>
          <w:sz w:val="22"/>
          <w:szCs w:val="22"/>
        </w:rPr>
      </w:pPr>
    </w:p>
    <w:tbl>
      <w:tblPr>
        <w:tblW w:w="0" w:type="auto"/>
        <w:tblBorders>
          <w:top w:val="nil"/>
          <w:left w:val="nil"/>
          <w:bottom w:val="nil"/>
          <w:right w:val="nil"/>
        </w:tblBorders>
        <w:tblLayout w:type="fixed"/>
        <w:tblLook w:val="0000"/>
      </w:tblPr>
      <w:tblGrid>
        <w:gridCol w:w="4509"/>
        <w:gridCol w:w="4509"/>
      </w:tblGrid>
      <w:tr w:rsidR="009A3961" w:rsidRPr="009A3961">
        <w:trPr>
          <w:trHeight w:val="4066"/>
        </w:trPr>
        <w:tc>
          <w:tcPr>
            <w:tcW w:w="4509" w:type="dxa"/>
          </w:tcPr>
          <w:p w:rsidR="009A3961" w:rsidRPr="009A3961" w:rsidRDefault="009A3961" w:rsidP="009A3961">
            <w:p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lastRenderedPageBreak/>
              <w:t xml:space="preserve">Wyposażenie dodatkowe </w:t>
            </w:r>
          </w:p>
        </w:tc>
        <w:tc>
          <w:tcPr>
            <w:tcW w:w="4509" w:type="dxa"/>
          </w:tcPr>
          <w:p w:rsidR="009A3961" w:rsidRPr="009A3961" w:rsidRDefault="009A3961" w:rsidP="009A3961">
            <w:pPr>
              <w:autoSpaceDE w:val="0"/>
              <w:autoSpaceDN w:val="0"/>
              <w:adjustRightInd w:val="0"/>
              <w:rPr>
                <w:rFonts w:ascii="Calibri" w:hAnsi="Calibri"/>
              </w:rPr>
            </w:pP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wyświetlacz ze strzałkami kierunku jazdy w kabinie i na przystanku podstawowym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lampkę oświetlenia awaryjnego,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sygnalizacja przeciążenia,</w:t>
            </w:r>
            <w:r>
              <w:rPr>
                <w:rFonts w:ascii="Calibri" w:hAnsi="Calibri" w:cs="Calibri"/>
                <w:color w:val="000000"/>
                <w:sz w:val="23"/>
                <w:szCs w:val="23"/>
              </w:rPr>
              <w:t xml:space="preserve"> </w:t>
            </w:r>
            <w:r w:rsidRPr="009A3961">
              <w:rPr>
                <w:rFonts w:ascii="Calibri" w:hAnsi="Calibri" w:cs="Calibri"/>
                <w:color w:val="000000"/>
                <w:sz w:val="23"/>
                <w:szCs w:val="23"/>
              </w:rPr>
              <w:t xml:space="preserve">ALARM,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gong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interkom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przyciski dyspozycji oznaczone pismem Braille'a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informacja głosowa o przystankach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zjazd pożarowy na przystanek podstawowy wg EN81:73. </w:t>
            </w:r>
            <w:r>
              <w:rPr>
                <w:rFonts w:ascii="Calibri" w:hAnsi="Calibri" w:cs="Calibri"/>
                <w:i/>
                <w:iCs/>
                <w:color w:val="000000"/>
                <w:sz w:val="23"/>
                <w:szCs w:val="23"/>
              </w:rPr>
              <w:t>wykonawca</w:t>
            </w:r>
            <w:r w:rsidRPr="009A3961">
              <w:rPr>
                <w:rFonts w:ascii="Calibri" w:hAnsi="Calibri" w:cs="Calibri"/>
                <w:i/>
                <w:iCs/>
                <w:color w:val="000000"/>
                <w:sz w:val="23"/>
                <w:szCs w:val="23"/>
              </w:rPr>
              <w:t xml:space="preserve"> musi zapewnić sygnał pożarowy doprowadzony na najwyższy przystanek do szafy sterowej dźwigu oraz utrzymać zasilanie na czas zjazdu do przystanku ewakuacyjnego (na przykład poprzez: zasilanie awaryjne, zwłokę czasową na odcięcie zasilania; zasilanie sprzed wyłącznika głównego prądu). Po zjeździe na przystanek ewakuacyjny kabina zostaje zablokowana z drzwiami otwartymi do czasu odwołania pożaru. Po odwołaniu sygnału dźwig wraca do ruchu automatycznie przy zasilaniu sieciowym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system łączności zgodny z EN 81-28 - telefon stacjonarny </w:t>
            </w:r>
          </w:p>
          <w:p w:rsidR="009A3961" w:rsidRPr="009A3961" w:rsidRDefault="009A3961" w:rsidP="009A3961">
            <w:pPr>
              <w:numPr>
                <w:ilvl w:val="0"/>
                <w:numId w:val="35"/>
              </w:numPr>
              <w:autoSpaceDE w:val="0"/>
              <w:autoSpaceDN w:val="0"/>
              <w:adjustRightInd w:val="0"/>
              <w:rPr>
                <w:rFonts w:ascii="Calibri" w:hAnsi="Calibri" w:cs="Calibri"/>
                <w:color w:val="000000"/>
                <w:sz w:val="23"/>
                <w:szCs w:val="23"/>
              </w:rPr>
            </w:pPr>
            <w:r w:rsidRPr="009A3961">
              <w:rPr>
                <w:rFonts w:ascii="Calibri" w:hAnsi="Calibri" w:cs="Calibri"/>
                <w:color w:val="000000"/>
                <w:sz w:val="23"/>
                <w:szCs w:val="23"/>
              </w:rPr>
              <w:t xml:space="preserve">zjazd awaryjny po zaniku zasilania do najniższego przystanku z otwarciem drzwi </w:t>
            </w:r>
          </w:p>
          <w:p w:rsidR="009A3961" w:rsidRPr="009A3961" w:rsidRDefault="009A3961" w:rsidP="009A3961">
            <w:pPr>
              <w:autoSpaceDE w:val="0"/>
              <w:autoSpaceDN w:val="0"/>
              <w:adjustRightInd w:val="0"/>
              <w:rPr>
                <w:rFonts w:ascii="Calibri" w:hAnsi="Calibri" w:cs="Calibri"/>
                <w:color w:val="000000"/>
                <w:sz w:val="23"/>
                <w:szCs w:val="23"/>
              </w:rPr>
            </w:pPr>
          </w:p>
        </w:tc>
      </w:tr>
    </w:tbl>
    <w:p w:rsidR="009A3961" w:rsidRDefault="009A3961" w:rsidP="00F736EE">
      <w:pPr>
        <w:pStyle w:val="Akapitzlist"/>
        <w:rPr>
          <w:rFonts w:asciiTheme="minorHAnsi" w:hAnsiTheme="minorHAnsi"/>
          <w:sz w:val="22"/>
          <w:szCs w:val="22"/>
        </w:rPr>
      </w:pPr>
    </w:p>
    <w:p w:rsidR="00124939" w:rsidRPr="001329D6" w:rsidRDefault="00124939" w:rsidP="0092489C">
      <w:pPr>
        <w:ind w:left="1416"/>
        <w:rPr>
          <w:rFonts w:asciiTheme="minorHAnsi" w:hAnsiTheme="minorHAnsi"/>
          <w:b/>
          <w:sz w:val="22"/>
          <w:szCs w:val="22"/>
        </w:rPr>
      </w:pPr>
      <w:r w:rsidRPr="001329D6">
        <w:rPr>
          <w:rFonts w:asciiTheme="minorHAnsi" w:hAnsiTheme="minorHAnsi"/>
          <w:b/>
          <w:sz w:val="22"/>
          <w:szCs w:val="22"/>
        </w:rPr>
        <w:t>Uwaga:</w:t>
      </w:r>
    </w:p>
    <w:p w:rsidR="00124939" w:rsidRDefault="00124939" w:rsidP="0092489C">
      <w:pPr>
        <w:ind w:left="1416"/>
        <w:rPr>
          <w:rFonts w:asciiTheme="minorHAnsi" w:hAnsiTheme="minorHAnsi"/>
          <w:b/>
          <w:sz w:val="22"/>
          <w:szCs w:val="22"/>
        </w:rPr>
      </w:pPr>
      <w:r w:rsidRPr="001329D6">
        <w:rPr>
          <w:rFonts w:asciiTheme="minorHAnsi" w:hAnsiTheme="minorHAnsi"/>
          <w:b/>
          <w:sz w:val="22"/>
          <w:szCs w:val="22"/>
        </w:rPr>
        <w:t>Wszelkie materiały użyte podczas realizacji obiektu muszą posiadać stosowne</w:t>
      </w:r>
      <w:r w:rsidRPr="0092489C">
        <w:rPr>
          <w:rFonts w:asciiTheme="minorHAnsi" w:hAnsiTheme="minorHAnsi"/>
          <w:b/>
          <w:sz w:val="22"/>
          <w:szCs w:val="22"/>
        </w:rPr>
        <w:t xml:space="preserve"> atesty, certyfikaty, aprobaty techniczne.</w:t>
      </w:r>
    </w:p>
    <w:p w:rsidR="00F736EE" w:rsidRPr="00F736EE" w:rsidRDefault="00F736EE" w:rsidP="0092489C">
      <w:pPr>
        <w:ind w:left="1416"/>
        <w:rPr>
          <w:rFonts w:asciiTheme="minorHAnsi" w:hAnsiTheme="minorHAnsi"/>
          <w:b/>
          <w:sz w:val="22"/>
          <w:szCs w:val="22"/>
        </w:rPr>
      </w:pPr>
      <w:r>
        <w:rPr>
          <w:rFonts w:asciiTheme="minorHAnsi" w:hAnsiTheme="minorHAnsi"/>
          <w:b/>
          <w:sz w:val="22"/>
          <w:szCs w:val="22"/>
        </w:rPr>
        <w:t>P</w:t>
      </w:r>
      <w:r w:rsidRPr="00F736EE">
        <w:rPr>
          <w:rFonts w:asciiTheme="minorHAnsi" w:hAnsiTheme="minorHAnsi"/>
          <w:b/>
          <w:sz w:val="22"/>
          <w:szCs w:val="22"/>
        </w:rPr>
        <w:t>rzy doborze kolorystyki elementów wykończeniowych różnych producentów należy kierować się porównywaniem próbek materiałów na budowie, zamiast po samej nazwie lub kodzie koloru, w celu uniknięcia zróżnicowania odcieni związanej z niedokładnością odtworzenia wzorca koloru</w:t>
      </w:r>
    </w:p>
    <w:p w:rsidR="00DF0443" w:rsidRPr="0092489C" w:rsidRDefault="00DF0443" w:rsidP="0092489C">
      <w:pPr>
        <w:ind w:left="1416"/>
        <w:rPr>
          <w:rFonts w:asciiTheme="minorHAnsi" w:hAnsiTheme="minorHAnsi"/>
          <w:sz w:val="22"/>
          <w:szCs w:val="22"/>
        </w:rPr>
      </w:pPr>
    </w:p>
    <w:p w:rsidR="00DF0443" w:rsidRPr="009E3C0F" w:rsidRDefault="007C530F" w:rsidP="009E3C0F">
      <w:pPr>
        <w:widowControl w:val="0"/>
        <w:autoSpaceDE w:val="0"/>
        <w:autoSpaceDN w:val="0"/>
        <w:adjustRightInd w:val="0"/>
        <w:ind w:left="708" w:right="48"/>
        <w:jc w:val="both"/>
        <w:outlineLvl w:val="0"/>
        <w:rPr>
          <w:rFonts w:asciiTheme="minorHAnsi" w:hAnsiTheme="minorHAnsi"/>
          <w:b/>
          <w:bCs/>
          <w:sz w:val="22"/>
          <w:szCs w:val="22"/>
        </w:rPr>
      </w:pPr>
      <w:r w:rsidRPr="007C530F">
        <w:rPr>
          <w:rFonts w:asciiTheme="minorHAnsi" w:hAnsiTheme="minorHAnsi"/>
          <w:b/>
          <w:sz w:val="22"/>
          <w:szCs w:val="22"/>
        </w:rPr>
        <w:t>3.</w:t>
      </w:r>
      <w:r w:rsidR="00A01271">
        <w:rPr>
          <w:rFonts w:asciiTheme="minorHAnsi" w:hAnsiTheme="minorHAnsi"/>
          <w:b/>
          <w:sz w:val="22"/>
          <w:szCs w:val="22"/>
        </w:rPr>
        <w:t>4</w:t>
      </w:r>
      <w:r w:rsidRPr="007C530F">
        <w:rPr>
          <w:rFonts w:asciiTheme="minorHAnsi" w:hAnsiTheme="minorHAnsi"/>
          <w:b/>
          <w:sz w:val="22"/>
          <w:szCs w:val="22"/>
        </w:rPr>
        <w:t xml:space="preserve"> </w:t>
      </w:r>
      <w:r>
        <w:rPr>
          <w:rFonts w:asciiTheme="minorHAnsi" w:hAnsiTheme="minorHAnsi"/>
          <w:b/>
          <w:sz w:val="22"/>
          <w:szCs w:val="22"/>
        </w:rPr>
        <w:t xml:space="preserve"> </w:t>
      </w:r>
      <w:r w:rsidR="009E3C0F" w:rsidRPr="007C530F">
        <w:rPr>
          <w:rFonts w:asciiTheme="minorHAnsi" w:hAnsiTheme="minorHAnsi"/>
          <w:b/>
          <w:sz w:val="22"/>
          <w:szCs w:val="22"/>
        </w:rPr>
        <w:t>SPOSÓB DOSTOSOWANIA OBIEKTU</w:t>
      </w:r>
      <w:r w:rsidR="00E304A1">
        <w:rPr>
          <w:rFonts w:asciiTheme="minorHAnsi" w:hAnsiTheme="minorHAnsi"/>
          <w:b/>
          <w:sz w:val="22"/>
          <w:szCs w:val="22"/>
        </w:rPr>
        <w:t xml:space="preserve"> </w:t>
      </w:r>
      <w:r w:rsidR="009E3C0F" w:rsidRPr="007C530F">
        <w:rPr>
          <w:rFonts w:asciiTheme="minorHAnsi" w:hAnsiTheme="minorHAnsi"/>
          <w:b/>
          <w:sz w:val="22"/>
          <w:szCs w:val="22"/>
        </w:rPr>
        <w:t>DO WARUNKÓW WYNIKAJĄCYCH Z WYMAGANYCH</w:t>
      </w:r>
      <w:r w:rsidR="009E3C0F" w:rsidRPr="009E3C0F">
        <w:rPr>
          <w:rFonts w:asciiTheme="minorHAnsi" w:hAnsiTheme="minorHAnsi"/>
          <w:b/>
          <w:sz w:val="22"/>
          <w:szCs w:val="22"/>
        </w:rPr>
        <w:t xml:space="preserve"> PRZEPISAMI SZCZEGÓLNYMI POZWOLEŃ, UZGODNIEŃ LUB OPINII INNYCH ORGANÓW, O KTÓRYCH MOWA W ART. 32 UST. 1 PKT 2 USTAWY, LUB USTALEŃ MIEJSCOWEGO PLANU ZAGOSPODAROWANIA PRZESTRZENNEGO</w:t>
      </w:r>
    </w:p>
    <w:p w:rsidR="00351989" w:rsidRDefault="00351989" w:rsidP="00136AD7">
      <w:pPr>
        <w:ind w:left="708" w:right="283"/>
        <w:jc w:val="both"/>
        <w:rPr>
          <w:rFonts w:ascii="Calibri" w:hAnsi="Calibri"/>
          <w:sz w:val="22"/>
          <w:szCs w:val="22"/>
        </w:rPr>
      </w:pPr>
    </w:p>
    <w:p w:rsidR="00136AD7" w:rsidRPr="00053784" w:rsidRDefault="00136AD7" w:rsidP="00136AD7">
      <w:pPr>
        <w:ind w:left="708" w:right="283"/>
        <w:jc w:val="both"/>
        <w:rPr>
          <w:rFonts w:ascii="Calibri" w:hAnsi="Calibri"/>
          <w:sz w:val="22"/>
          <w:szCs w:val="22"/>
        </w:rPr>
      </w:pPr>
      <w:r w:rsidRPr="00053784">
        <w:rPr>
          <w:rFonts w:ascii="Calibri" w:hAnsi="Calibri"/>
          <w:sz w:val="22"/>
          <w:szCs w:val="22"/>
        </w:rPr>
        <w:tab/>
        <w:t>Projektowany budynek jest zgodny z zasadami ochrony i kształtowania ładu przestrzennego zawartymi w MPZP, budynek dostosowano w zakresie wysokości, geometrii dachu oraz wykorzystania w elewacjach tradycyjnych materiałów do szczegółowych wymogów MPZP:</w:t>
      </w:r>
    </w:p>
    <w:p w:rsidR="00136AD7" w:rsidRPr="00053784" w:rsidRDefault="00136AD7" w:rsidP="00136AD7">
      <w:pPr>
        <w:pStyle w:val="Akapitzlist"/>
        <w:numPr>
          <w:ilvl w:val="0"/>
          <w:numId w:val="19"/>
        </w:numPr>
        <w:autoSpaceDE w:val="0"/>
        <w:autoSpaceDN w:val="0"/>
        <w:adjustRightInd w:val="0"/>
        <w:rPr>
          <w:rFonts w:ascii="Calibri" w:hAnsi="Calibri"/>
          <w:sz w:val="22"/>
          <w:szCs w:val="22"/>
        </w:rPr>
      </w:pPr>
      <w:r w:rsidRPr="00053784">
        <w:rPr>
          <w:rFonts w:ascii="Calibri" w:hAnsi="Calibri"/>
          <w:sz w:val="22"/>
          <w:szCs w:val="22"/>
        </w:rPr>
        <w:t xml:space="preserve">Wysokość projektowanego budynku nie przekracza 12 m, </w:t>
      </w:r>
    </w:p>
    <w:p w:rsidR="00136AD7" w:rsidRPr="00053784" w:rsidRDefault="00136AD7" w:rsidP="00136AD7">
      <w:pPr>
        <w:pStyle w:val="Akapitzlist"/>
        <w:numPr>
          <w:ilvl w:val="0"/>
          <w:numId w:val="19"/>
        </w:numPr>
        <w:autoSpaceDE w:val="0"/>
        <w:autoSpaceDN w:val="0"/>
        <w:adjustRightInd w:val="0"/>
        <w:rPr>
          <w:rFonts w:ascii="Calibri" w:hAnsi="Calibri"/>
          <w:sz w:val="22"/>
          <w:szCs w:val="22"/>
        </w:rPr>
      </w:pPr>
      <w:r w:rsidRPr="00053784">
        <w:rPr>
          <w:rFonts w:ascii="Calibri" w:hAnsi="Calibri"/>
          <w:sz w:val="22"/>
          <w:szCs w:val="22"/>
        </w:rPr>
        <w:lastRenderedPageBreak/>
        <w:t xml:space="preserve">Dach budynku wielospadowy o nachyleniu połaci </w:t>
      </w:r>
      <w:r w:rsidR="00C73B2D">
        <w:rPr>
          <w:rFonts w:ascii="Calibri" w:hAnsi="Calibri"/>
          <w:sz w:val="22"/>
          <w:szCs w:val="22"/>
        </w:rPr>
        <w:t>3</w:t>
      </w:r>
      <w:r w:rsidR="00DF19DA">
        <w:rPr>
          <w:rFonts w:ascii="Calibri" w:hAnsi="Calibri"/>
          <w:sz w:val="22"/>
          <w:szCs w:val="22"/>
        </w:rPr>
        <w:t>9</w:t>
      </w:r>
      <w:r w:rsidRPr="00053784">
        <w:rPr>
          <w:rFonts w:ascii="Calibri" w:hAnsi="Calibri"/>
          <w:sz w:val="22"/>
          <w:szCs w:val="22"/>
          <w:vertAlign w:val="superscript"/>
        </w:rPr>
        <w:t>0</w:t>
      </w:r>
      <w:r w:rsidRPr="00053784">
        <w:rPr>
          <w:rFonts w:ascii="Calibri" w:hAnsi="Calibri"/>
          <w:sz w:val="22"/>
          <w:szCs w:val="22"/>
        </w:rPr>
        <w:t xml:space="preserve"> (</w:t>
      </w:r>
      <w:r w:rsidR="00623350">
        <w:rPr>
          <w:rFonts w:ascii="Calibri" w:hAnsi="Calibri"/>
          <w:sz w:val="22"/>
          <w:szCs w:val="22"/>
        </w:rPr>
        <w:t>w</w:t>
      </w:r>
      <w:r w:rsidRPr="00053784">
        <w:rPr>
          <w:rFonts w:ascii="Calibri" w:hAnsi="Calibri"/>
          <w:sz w:val="22"/>
          <w:szCs w:val="22"/>
        </w:rPr>
        <w:t xml:space="preserve"> MPZP </w:t>
      </w:r>
      <w:r w:rsidR="00623350">
        <w:rPr>
          <w:rFonts w:ascii="Calibri" w:hAnsi="Calibri"/>
          <w:sz w:val="22"/>
          <w:szCs w:val="22"/>
        </w:rPr>
        <w:t>brak wymogów dla spadku dachu w ternach UP)</w:t>
      </w:r>
      <w:r w:rsidRPr="00053784">
        <w:rPr>
          <w:rFonts w:ascii="Calibri" w:hAnsi="Calibri"/>
          <w:sz w:val="22"/>
          <w:szCs w:val="22"/>
        </w:rPr>
        <w:t xml:space="preserve">; </w:t>
      </w:r>
    </w:p>
    <w:p w:rsidR="00136AD7" w:rsidRPr="00053784" w:rsidRDefault="00136AD7" w:rsidP="00136AD7">
      <w:pPr>
        <w:pStyle w:val="Akapitzlist"/>
        <w:numPr>
          <w:ilvl w:val="0"/>
          <w:numId w:val="19"/>
        </w:numPr>
        <w:autoSpaceDE w:val="0"/>
        <w:autoSpaceDN w:val="0"/>
        <w:adjustRightInd w:val="0"/>
        <w:rPr>
          <w:rFonts w:asciiTheme="minorHAnsi" w:hAnsiTheme="minorHAnsi"/>
          <w:sz w:val="22"/>
          <w:szCs w:val="22"/>
        </w:rPr>
      </w:pPr>
      <w:r w:rsidRPr="00053784">
        <w:rPr>
          <w:rFonts w:ascii="Calibri" w:hAnsi="Calibri"/>
          <w:sz w:val="22"/>
          <w:szCs w:val="22"/>
        </w:rPr>
        <w:t>Kolorystyka ścian budynku</w:t>
      </w:r>
      <w:r>
        <w:rPr>
          <w:rFonts w:ascii="Calibri" w:hAnsi="Calibri"/>
          <w:sz w:val="22"/>
          <w:szCs w:val="22"/>
        </w:rPr>
        <w:t xml:space="preserve">: odcienie </w:t>
      </w:r>
      <w:r w:rsidRPr="00053784">
        <w:rPr>
          <w:rFonts w:ascii="Calibri" w:hAnsi="Calibri"/>
          <w:sz w:val="22"/>
          <w:szCs w:val="22"/>
        </w:rPr>
        <w:t>pastelow</w:t>
      </w:r>
      <w:r>
        <w:rPr>
          <w:rFonts w:ascii="Calibri" w:hAnsi="Calibri"/>
          <w:sz w:val="22"/>
          <w:szCs w:val="22"/>
        </w:rPr>
        <w:t xml:space="preserve">e koloru </w:t>
      </w:r>
      <w:r w:rsidRPr="00C73B2D">
        <w:rPr>
          <w:rFonts w:ascii="Calibri" w:hAnsi="Calibri"/>
          <w:sz w:val="22"/>
          <w:szCs w:val="22"/>
        </w:rPr>
        <w:t>białego</w:t>
      </w:r>
      <w:r>
        <w:rPr>
          <w:rFonts w:ascii="Calibri" w:hAnsi="Calibri"/>
          <w:sz w:val="22"/>
          <w:szCs w:val="22"/>
        </w:rPr>
        <w:t xml:space="preserve"> i szarego</w:t>
      </w:r>
      <w:r w:rsidRPr="00053784">
        <w:rPr>
          <w:rFonts w:ascii="Calibri" w:hAnsi="Calibri"/>
          <w:sz w:val="22"/>
          <w:szCs w:val="22"/>
        </w:rPr>
        <w:t>, współgrając</w:t>
      </w:r>
      <w:r>
        <w:rPr>
          <w:rFonts w:ascii="Calibri" w:hAnsi="Calibri"/>
          <w:sz w:val="22"/>
          <w:szCs w:val="22"/>
        </w:rPr>
        <w:t>e</w:t>
      </w:r>
      <w:r w:rsidRPr="00053784">
        <w:rPr>
          <w:rFonts w:ascii="Calibri" w:hAnsi="Calibri"/>
          <w:sz w:val="22"/>
          <w:szCs w:val="22"/>
        </w:rPr>
        <w:t xml:space="preserve"> z kolorem dach</w:t>
      </w:r>
      <w:r>
        <w:rPr>
          <w:rFonts w:ascii="Calibri" w:hAnsi="Calibri"/>
          <w:sz w:val="22"/>
          <w:szCs w:val="22"/>
        </w:rPr>
        <w:t>u</w:t>
      </w:r>
      <w:r w:rsidRPr="00053784">
        <w:rPr>
          <w:rFonts w:ascii="Calibri" w:hAnsi="Calibri"/>
          <w:sz w:val="22"/>
          <w:szCs w:val="22"/>
        </w:rPr>
        <w:t xml:space="preserve">; ściany </w:t>
      </w:r>
      <w:r w:rsidRPr="00053784">
        <w:rPr>
          <w:rFonts w:asciiTheme="minorHAnsi" w:hAnsiTheme="minorHAnsi"/>
          <w:sz w:val="22"/>
          <w:szCs w:val="22"/>
        </w:rPr>
        <w:t xml:space="preserve">wykończone tynkami i okładzinami z materiałów naturalnych, wg rysunku elewacji - zgodnie ustaleniami </w:t>
      </w:r>
      <w:r w:rsidRPr="00053784">
        <w:rPr>
          <w:rFonts w:asciiTheme="minorHAnsi" w:hAnsiTheme="minorHAnsi"/>
          <w:bCs/>
          <w:sz w:val="22"/>
          <w:szCs w:val="22"/>
        </w:rPr>
        <w:t>planu zagospodarowania przestrzennego</w:t>
      </w:r>
      <w:r w:rsidRPr="00053784">
        <w:rPr>
          <w:rFonts w:asciiTheme="minorHAnsi" w:hAnsiTheme="minorHAnsi"/>
          <w:sz w:val="22"/>
          <w:szCs w:val="22"/>
        </w:rPr>
        <w:t xml:space="preserve"> zawartymi w </w:t>
      </w:r>
      <w:r w:rsidRPr="00053784">
        <w:rPr>
          <w:rFonts w:asciiTheme="minorHAnsi" w:hAnsiTheme="minorHAnsi"/>
          <w:bCs/>
          <w:sz w:val="22"/>
          <w:szCs w:val="22"/>
        </w:rPr>
        <w:t xml:space="preserve">§ </w:t>
      </w:r>
      <w:r w:rsidR="00C73B2D">
        <w:rPr>
          <w:rFonts w:asciiTheme="minorHAnsi" w:hAnsiTheme="minorHAnsi"/>
          <w:bCs/>
          <w:sz w:val="22"/>
          <w:szCs w:val="22"/>
        </w:rPr>
        <w:t>8</w:t>
      </w:r>
      <w:r w:rsidRPr="00053784">
        <w:rPr>
          <w:rFonts w:asciiTheme="minorHAnsi" w:hAnsiTheme="minorHAnsi"/>
          <w:bCs/>
          <w:sz w:val="22"/>
          <w:szCs w:val="22"/>
        </w:rPr>
        <w:t xml:space="preserve"> ust. </w:t>
      </w:r>
      <w:r w:rsidR="00C73B2D">
        <w:rPr>
          <w:rFonts w:asciiTheme="minorHAnsi" w:hAnsiTheme="minorHAnsi"/>
          <w:bCs/>
          <w:sz w:val="22"/>
          <w:szCs w:val="22"/>
        </w:rPr>
        <w:t>1</w:t>
      </w:r>
      <w:r w:rsidRPr="00053784">
        <w:rPr>
          <w:rFonts w:asciiTheme="minorHAnsi" w:hAnsiTheme="minorHAnsi"/>
          <w:bCs/>
          <w:sz w:val="22"/>
          <w:szCs w:val="22"/>
        </w:rPr>
        <w:t xml:space="preserve">, </w:t>
      </w:r>
    </w:p>
    <w:p w:rsidR="00136AD7" w:rsidRDefault="00136AD7" w:rsidP="00136AD7">
      <w:pPr>
        <w:pStyle w:val="Akapitzlist"/>
        <w:numPr>
          <w:ilvl w:val="0"/>
          <w:numId w:val="19"/>
        </w:numPr>
        <w:ind w:right="283"/>
        <w:jc w:val="both"/>
        <w:rPr>
          <w:rFonts w:ascii="Calibri" w:hAnsi="Calibri"/>
          <w:sz w:val="22"/>
          <w:szCs w:val="22"/>
        </w:rPr>
      </w:pPr>
      <w:r w:rsidRPr="00053784">
        <w:rPr>
          <w:rFonts w:asciiTheme="minorHAnsi" w:hAnsiTheme="minorHAnsi"/>
          <w:sz w:val="22"/>
          <w:szCs w:val="22"/>
        </w:rPr>
        <w:t>Zachowano nieprzekraczalne linie zabudowy</w:t>
      </w:r>
      <w:r w:rsidRPr="00053784">
        <w:rPr>
          <w:rFonts w:ascii="Calibri" w:hAnsi="Calibri"/>
          <w:sz w:val="22"/>
          <w:szCs w:val="22"/>
        </w:rPr>
        <w:t xml:space="preserve"> </w:t>
      </w:r>
    </w:p>
    <w:p w:rsidR="00644815" w:rsidRPr="00644815" w:rsidRDefault="00644815" w:rsidP="00644815">
      <w:pPr>
        <w:ind w:right="283"/>
        <w:jc w:val="both"/>
        <w:rPr>
          <w:rFonts w:asciiTheme="minorHAnsi" w:hAnsiTheme="minorHAnsi" w:cs="Arial"/>
          <w:sz w:val="22"/>
          <w:szCs w:val="22"/>
        </w:rPr>
      </w:pPr>
    </w:p>
    <w:p w:rsidR="00644815" w:rsidRPr="00644815" w:rsidRDefault="00644815" w:rsidP="00644815">
      <w:pPr>
        <w:ind w:left="708" w:right="283"/>
        <w:jc w:val="both"/>
        <w:rPr>
          <w:rFonts w:asciiTheme="minorHAnsi" w:hAnsiTheme="minorHAnsi"/>
          <w:sz w:val="22"/>
          <w:szCs w:val="22"/>
        </w:rPr>
      </w:pPr>
      <w:r>
        <w:rPr>
          <w:rFonts w:asciiTheme="minorHAnsi" w:hAnsiTheme="minorHAnsi" w:cs="Arial"/>
          <w:sz w:val="22"/>
          <w:szCs w:val="22"/>
        </w:rPr>
        <w:tab/>
      </w:r>
      <w:r w:rsidRPr="00644815">
        <w:rPr>
          <w:rFonts w:asciiTheme="minorHAnsi" w:hAnsiTheme="minorHAnsi" w:cs="Arial"/>
          <w:sz w:val="22"/>
          <w:szCs w:val="22"/>
        </w:rPr>
        <w:t>A</w:t>
      </w:r>
      <w:r w:rsidRPr="00644815">
        <w:rPr>
          <w:rFonts w:ascii="Calibri" w:hAnsi="Calibri" w:cs="Arial"/>
          <w:sz w:val="22"/>
          <w:szCs w:val="22"/>
        </w:rPr>
        <w:t>naliza warunków ochrony przeciwpożarowej w istniejąc</w:t>
      </w:r>
      <w:r>
        <w:rPr>
          <w:rFonts w:asciiTheme="minorHAnsi" w:hAnsiTheme="minorHAnsi" w:cs="Arial"/>
          <w:sz w:val="22"/>
          <w:szCs w:val="22"/>
        </w:rPr>
        <w:t>ej części</w:t>
      </w:r>
      <w:r w:rsidRPr="00644815">
        <w:rPr>
          <w:rFonts w:ascii="Calibri" w:hAnsi="Calibri" w:cs="Arial"/>
          <w:sz w:val="22"/>
          <w:szCs w:val="22"/>
        </w:rPr>
        <w:t xml:space="preserve"> budynku</w:t>
      </w:r>
      <w:r w:rsidRPr="00644815">
        <w:rPr>
          <w:rFonts w:asciiTheme="minorHAnsi" w:hAnsiTheme="minorHAnsi" w:cs="Arial"/>
          <w:sz w:val="22"/>
          <w:szCs w:val="22"/>
        </w:rPr>
        <w:t xml:space="preserve"> wykazała iż cz</w:t>
      </w:r>
      <w:r w:rsidRPr="00644815">
        <w:rPr>
          <w:rFonts w:ascii="Calibri" w:hAnsi="Calibri" w:cs="Arial"/>
          <w:sz w:val="22"/>
          <w:szCs w:val="22"/>
        </w:rPr>
        <w:t>ęść parametrów dróg ewakuacji nie spełnia obecnie wymaganych parametrów</w:t>
      </w:r>
      <w:r w:rsidRPr="00644815">
        <w:rPr>
          <w:rFonts w:asciiTheme="minorHAnsi" w:hAnsiTheme="minorHAnsi" w:cs="Arial"/>
          <w:sz w:val="22"/>
          <w:szCs w:val="22"/>
        </w:rPr>
        <w:t xml:space="preserve">. </w:t>
      </w:r>
      <w:r>
        <w:rPr>
          <w:rFonts w:asciiTheme="minorHAnsi" w:hAnsiTheme="minorHAnsi" w:cs="Arial"/>
          <w:sz w:val="22"/>
          <w:szCs w:val="22"/>
        </w:rPr>
        <w:t>Z tego względu w</w:t>
      </w:r>
      <w:r w:rsidRPr="00644815">
        <w:rPr>
          <w:rFonts w:asciiTheme="minorHAnsi" w:hAnsiTheme="minorHAnsi"/>
          <w:sz w:val="22"/>
          <w:szCs w:val="22"/>
        </w:rPr>
        <w:t>arunki ochrony przeciwpożarowej oraz rozwiązania zastępcze zostały ustalone w ekspertyzie technicznej rzeczoznawcy ds. budowlanych oraz rzeczoznawcy ds. zabezpieczeń przeciwpożarowych oraz w postanowieniu Podkarpackiego Komendanta Wojewódzkiego PS</w:t>
      </w:r>
      <w:r>
        <w:rPr>
          <w:rFonts w:asciiTheme="minorHAnsi" w:hAnsiTheme="minorHAnsi"/>
          <w:sz w:val="22"/>
          <w:szCs w:val="22"/>
        </w:rPr>
        <w:t>P w Rzeszowie</w:t>
      </w:r>
    </w:p>
    <w:p w:rsidR="00F23F1F" w:rsidRDefault="00F23F1F" w:rsidP="00034026">
      <w:pPr>
        <w:ind w:left="708" w:right="283"/>
        <w:jc w:val="both"/>
        <w:rPr>
          <w:rFonts w:asciiTheme="minorHAnsi" w:hAnsiTheme="minorHAnsi"/>
          <w:sz w:val="22"/>
          <w:szCs w:val="22"/>
        </w:rPr>
      </w:pPr>
    </w:p>
    <w:p w:rsidR="007C530F" w:rsidRPr="00661CF3" w:rsidRDefault="00214FB9" w:rsidP="007C530F">
      <w:pPr>
        <w:pStyle w:val="Bezodstpw"/>
        <w:jc w:val="both"/>
        <w:rPr>
          <w:rFonts w:asciiTheme="minorHAnsi" w:hAnsiTheme="minorHAnsi"/>
          <w:b/>
        </w:rPr>
      </w:pPr>
      <w:r w:rsidRPr="00661CF3">
        <w:rPr>
          <w:rFonts w:asciiTheme="minorHAnsi" w:hAnsiTheme="minorHAnsi"/>
          <w:b/>
        </w:rPr>
        <w:t>4.</w:t>
      </w:r>
      <w:r w:rsidR="007C530F" w:rsidRPr="00661CF3">
        <w:rPr>
          <w:rFonts w:asciiTheme="minorHAnsi" w:hAnsiTheme="minorHAnsi"/>
          <w:b/>
        </w:rPr>
        <w:t xml:space="preserve"> CHARAKTERYSTYCZNE PARAMETRY </w:t>
      </w:r>
      <w:r w:rsidR="00454332" w:rsidRPr="00661CF3">
        <w:rPr>
          <w:rFonts w:asciiTheme="minorHAnsi" w:hAnsiTheme="minorHAnsi"/>
          <w:b/>
        </w:rPr>
        <w:t>OBIEKTU BUDOWLANEGO</w:t>
      </w:r>
    </w:p>
    <w:p w:rsidR="00E94980" w:rsidRDefault="00E94980" w:rsidP="00E94980">
      <w:pPr>
        <w:ind w:right="283"/>
        <w:jc w:val="both"/>
        <w:rPr>
          <w:rFonts w:asciiTheme="minorHAnsi" w:hAnsiTheme="minorHAnsi"/>
          <w:b/>
          <w:sz w:val="22"/>
          <w:szCs w:val="22"/>
        </w:rPr>
      </w:pP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 xml:space="preserve">Powierzchnia zabudowy </w:t>
      </w:r>
      <w:r>
        <w:rPr>
          <w:rFonts w:asciiTheme="minorHAnsi" w:hAnsiTheme="minorHAnsi"/>
          <w:sz w:val="22"/>
          <w:szCs w:val="22"/>
        </w:rPr>
        <w:t>istniejącej (budynek przedszkola)...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w:t>
      </w:r>
      <w:r>
        <w:rPr>
          <w:rFonts w:asciiTheme="minorHAnsi" w:hAnsiTheme="minorHAnsi"/>
          <w:sz w:val="22"/>
          <w:szCs w:val="22"/>
        </w:rPr>
        <w:t>574,97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Powierzchnia zabudowy projektowanej</w:t>
      </w:r>
      <w:r>
        <w:rPr>
          <w:rFonts w:asciiTheme="minorHAnsi" w:hAnsiTheme="minorHAnsi"/>
          <w:sz w:val="22"/>
          <w:szCs w:val="22"/>
        </w:rPr>
        <w:t xml:space="preserve"> (klatka schodowa)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61</w:t>
      </w:r>
      <w:r w:rsidRPr="00623B46">
        <w:rPr>
          <w:rFonts w:asciiTheme="minorHAnsi" w:hAnsiTheme="minorHAnsi"/>
          <w:sz w:val="22"/>
          <w:szCs w:val="22"/>
        </w:rPr>
        <w:t>,</w:t>
      </w:r>
      <w:r>
        <w:rPr>
          <w:rFonts w:asciiTheme="minorHAnsi" w:hAnsiTheme="minorHAnsi"/>
          <w:sz w:val="22"/>
          <w:szCs w:val="22"/>
        </w:rPr>
        <w:t>0</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 xml:space="preserve">Powierzchnia zabudowy </w:t>
      </w:r>
      <w:r>
        <w:rPr>
          <w:rFonts w:asciiTheme="minorHAnsi" w:hAnsiTheme="minorHAnsi"/>
          <w:sz w:val="22"/>
          <w:szCs w:val="22"/>
        </w:rPr>
        <w:t>razem ..</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635</w:t>
      </w:r>
      <w:r w:rsidRPr="00623B46">
        <w:rPr>
          <w:rFonts w:asciiTheme="minorHAnsi" w:hAnsiTheme="minorHAnsi"/>
          <w:sz w:val="22"/>
          <w:szCs w:val="22"/>
        </w:rPr>
        <w:t>,</w:t>
      </w:r>
      <w:r>
        <w:rPr>
          <w:rFonts w:asciiTheme="minorHAnsi" w:hAnsiTheme="minorHAnsi"/>
          <w:sz w:val="22"/>
          <w:szCs w:val="22"/>
        </w:rPr>
        <w:t>97</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054AFD" w:rsidRPr="00F32C67" w:rsidRDefault="00054AFD" w:rsidP="00054AFD">
      <w:pPr>
        <w:ind w:firstLine="708"/>
        <w:jc w:val="both"/>
        <w:rPr>
          <w:rFonts w:asciiTheme="minorHAnsi" w:hAnsiTheme="minorHAnsi"/>
          <w:sz w:val="22"/>
          <w:szCs w:val="22"/>
        </w:rPr>
      </w:pPr>
      <w:r w:rsidRPr="00F32C67">
        <w:rPr>
          <w:rFonts w:asciiTheme="minorHAnsi" w:hAnsiTheme="minorHAnsi"/>
          <w:b/>
          <w:sz w:val="22"/>
          <w:szCs w:val="22"/>
        </w:rPr>
        <w:t>Powierzchnia użytkowa</w:t>
      </w:r>
      <w:r w:rsidRPr="00F32C67">
        <w:rPr>
          <w:rFonts w:asciiTheme="minorHAnsi" w:hAnsiTheme="minorHAnsi"/>
          <w:sz w:val="22"/>
          <w:szCs w:val="22"/>
        </w:rPr>
        <w:t>...............................…………………….........</w:t>
      </w:r>
      <w:r w:rsidR="00F32C67">
        <w:rPr>
          <w:rFonts w:asciiTheme="minorHAnsi" w:hAnsiTheme="minorHAnsi"/>
          <w:sz w:val="22"/>
          <w:szCs w:val="22"/>
        </w:rPr>
        <w:t>...</w:t>
      </w:r>
      <w:r w:rsidRPr="00F32C67">
        <w:rPr>
          <w:rFonts w:asciiTheme="minorHAnsi" w:hAnsiTheme="minorHAnsi"/>
          <w:sz w:val="22"/>
          <w:szCs w:val="22"/>
        </w:rPr>
        <w:t>...</w:t>
      </w:r>
      <w:r w:rsidRPr="00F32C67">
        <w:rPr>
          <w:rFonts w:asciiTheme="minorHAnsi" w:hAnsiTheme="minorHAnsi"/>
          <w:sz w:val="22"/>
          <w:szCs w:val="22"/>
        </w:rPr>
        <w:tab/>
        <w:t xml:space="preserve">- </w:t>
      </w:r>
      <w:r w:rsidR="00F32C67" w:rsidRPr="00F32C67">
        <w:rPr>
          <w:rFonts w:asciiTheme="minorHAnsi" w:hAnsiTheme="minorHAnsi"/>
          <w:sz w:val="22"/>
          <w:szCs w:val="22"/>
        </w:rPr>
        <w:t>101</w:t>
      </w:r>
      <w:r w:rsidR="00F33B89">
        <w:rPr>
          <w:rFonts w:asciiTheme="minorHAnsi" w:hAnsiTheme="minorHAnsi"/>
          <w:sz w:val="22"/>
          <w:szCs w:val="22"/>
        </w:rPr>
        <w:t>3</w:t>
      </w:r>
      <w:r w:rsidRPr="00F32C67">
        <w:rPr>
          <w:rFonts w:asciiTheme="minorHAnsi" w:hAnsiTheme="minorHAnsi"/>
          <w:sz w:val="22"/>
          <w:szCs w:val="22"/>
        </w:rPr>
        <w:t>,</w:t>
      </w:r>
      <w:r w:rsidR="00F33B89">
        <w:rPr>
          <w:rFonts w:asciiTheme="minorHAnsi" w:hAnsiTheme="minorHAnsi"/>
          <w:sz w:val="22"/>
          <w:szCs w:val="22"/>
        </w:rPr>
        <w:t>27</w:t>
      </w:r>
      <w:r w:rsidRPr="00F32C67">
        <w:rPr>
          <w:rFonts w:asciiTheme="minorHAnsi" w:hAnsiTheme="minorHAnsi"/>
          <w:sz w:val="22"/>
          <w:szCs w:val="22"/>
        </w:rPr>
        <w:t xml:space="preserve"> m</w:t>
      </w:r>
      <w:r w:rsidRPr="00F32C67">
        <w:rPr>
          <w:rFonts w:asciiTheme="minorHAnsi" w:hAnsiTheme="minorHAnsi"/>
          <w:sz w:val="22"/>
          <w:szCs w:val="22"/>
          <w:vertAlign w:val="superscript"/>
        </w:rPr>
        <w:t>2</w:t>
      </w:r>
      <w:r w:rsidRPr="00F32C67">
        <w:rPr>
          <w:rFonts w:asciiTheme="minorHAnsi" w:hAnsiTheme="minorHAnsi"/>
          <w:sz w:val="22"/>
          <w:szCs w:val="22"/>
        </w:rPr>
        <w:t xml:space="preserve">   </w:t>
      </w:r>
    </w:p>
    <w:p w:rsidR="00DF19DA" w:rsidRPr="00623B46" w:rsidRDefault="00DF19DA" w:rsidP="00DF19DA">
      <w:pPr>
        <w:ind w:right="283" w:firstLine="708"/>
        <w:jc w:val="both"/>
        <w:rPr>
          <w:rFonts w:asciiTheme="minorHAnsi" w:hAnsiTheme="minorHAnsi"/>
          <w:sz w:val="22"/>
          <w:szCs w:val="22"/>
        </w:rPr>
      </w:pPr>
    </w:p>
    <w:p w:rsidR="00DF19DA" w:rsidRPr="00623B46" w:rsidRDefault="00DF19DA" w:rsidP="00DF19DA">
      <w:pPr>
        <w:ind w:right="283"/>
        <w:jc w:val="both"/>
        <w:rPr>
          <w:rFonts w:asciiTheme="minorHAnsi" w:hAnsiTheme="minorHAnsi"/>
          <w:sz w:val="22"/>
          <w:szCs w:val="22"/>
        </w:rPr>
      </w:pPr>
      <w:r w:rsidRPr="00623B46">
        <w:rPr>
          <w:rFonts w:asciiTheme="minorHAnsi" w:hAnsiTheme="minorHAnsi"/>
          <w:sz w:val="22"/>
          <w:szCs w:val="22"/>
        </w:rPr>
        <w:tab/>
        <w:t xml:space="preserve">Powierzchnia </w:t>
      </w:r>
      <w:r>
        <w:rPr>
          <w:rFonts w:asciiTheme="minorHAnsi" w:hAnsiTheme="minorHAnsi"/>
          <w:sz w:val="22"/>
          <w:szCs w:val="22"/>
        </w:rPr>
        <w:t>całkowita</w:t>
      </w:r>
      <w:r w:rsidRPr="00623B46">
        <w:rPr>
          <w:rFonts w:asciiTheme="minorHAnsi" w:hAnsiTheme="minorHAnsi"/>
          <w:sz w:val="22"/>
          <w:szCs w:val="22"/>
        </w:rPr>
        <w:t xml:space="preserve"> </w:t>
      </w:r>
      <w:r>
        <w:rPr>
          <w:rFonts w:asciiTheme="minorHAnsi" w:hAnsiTheme="minorHAnsi"/>
          <w:sz w:val="22"/>
          <w:szCs w:val="22"/>
        </w:rPr>
        <w:t>razem (ogólna)............................................</w:t>
      </w:r>
      <w:r w:rsidRPr="00623B46">
        <w:rPr>
          <w:rFonts w:asciiTheme="minorHAnsi" w:hAnsiTheme="minorHAnsi"/>
          <w:sz w:val="22"/>
          <w:szCs w:val="22"/>
        </w:rPr>
        <w:t>…</w:t>
      </w:r>
      <w:r>
        <w:rPr>
          <w:rFonts w:asciiTheme="minorHAnsi" w:hAnsiTheme="minorHAnsi"/>
          <w:sz w:val="22"/>
          <w:szCs w:val="22"/>
        </w:rPr>
        <w:t>.</w:t>
      </w:r>
      <w:r w:rsidRPr="00623B46">
        <w:rPr>
          <w:rFonts w:asciiTheme="minorHAnsi" w:hAnsiTheme="minorHAnsi"/>
          <w:sz w:val="22"/>
          <w:szCs w:val="22"/>
        </w:rPr>
        <w:t>....</w:t>
      </w:r>
      <w:r w:rsidRPr="00623B46">
        <w:rPr>
          <w:rFonts w:asciiTheme="minorHAnsi" w:hAnsiTheme="minorHAnsi"/>
          <w:sz w:val="22"/>
          <w:szCs w:val="22"/>
        </w:rPr>
        <w:tab/>
        <w:t xml:space="preserve">- </w:t>
      </w:r>
      <w:r>
        <w:rPr>
          <w:rFonts w:asciiTheme="minorHAnsi" w:hAnsiTheme="minorHAnsi"/>
          <w:sz w:val="22"/>
          <w:szCs w:val="22"/>
        </w:rPr>
        <w:t>1400,9</w:t>
      </w:r>
      <w:r w:rsidRPr="00623B46">
        <w:rPr>
          <w:rFonts w:asciiTheme="minorHAnsi" w:hAnsiTheme="minorHAnsi"/>
          <w:sz w:val="22"/>
          <w:szCs w:val="22"/>
        </w:rPr>
        <w:t xml:space="preserve"> m</w:t>
      </w:r>
      <w:r w:rsidRPr="00623B46">
        <w:rPr>
          <w:rFonts w:asciiTheme="minorHAnsi" w:hAnsiTheme="minorHAnsi"/>
          <w:sz w:val="22"/>
          <w:szCs w:val="22"/>
          <w:vertAlign w:val="superscript"/>
        </w:rPr>
        <w:t>2</w:t>
      </w:r>
      <w:r w:rsidRPr="00623B46">
        <w:rPr>
          <w:rFonts w:asciiTheme="minorHAnsi" w:hAnsiTheme="minorHAnsi"/>
          <w:sz w:val="22"/>
          <w:szCs w:val="22"/>
        </w:rPr>
        <w:t xml:space="preserve">   </w:t>
      </w:r>
    </w:p>
    <w:p w:rsidR="00DF19DA" w:rsidRDefault="00DF19DA" w:rsidP="00DF19DA">
      <w:pPr>
        <w:ind w:right="283" w:firstLine="708"/>
        <w:jc w:val="both"/>
        <w:rPr>
          <w:rFonts w:asciiTheme="minorHAnsi" w:hAnsiTheme="minorHAnsi"/>
          <w:sz w:val="22"/>
          <w:szCs w:val="22"/>
        </w:rPr>
      </w:pPr>
    </w:p>
    <w:p w:rsidR="00DF19DA" w:rsidRPr="005F0A81" w:rsidRDefault="00DF19DA" w:rsidP="00DF19DA">
      <w:pPr>
        <w:ind w:firstLine="708"/>
        <w:jc w:val="both"/>
        <w:rPr>
          <w:rFonts w:asciiTheme="minorHAnsi" w:hAnsiTheme="minorHAnsi"/>
          <w:sz w:val="22"/>
          <w:szCs w:val="22"/>
        </w:rPr>
      </w:pPr>
      <w:r w:rsidRPr="005F0A81">
        <w:rPr>
          <w:rFonts w:asciiTheme="minorHAnsi" w:hAnsiTheme="minorHAnsi"/>
          <w:sz w:val="22"/>
          <w:szCs w:val="22"/>
        </w:rPr>
        <w:t>Kubatura</w:t>
      </w:r>
      <w:r w:rsidRPr="005F0A81">
        <w:rPr>
          <w:rFonts w:asciiTheme="minorHAnsi" w:hAnsiTheme="minorHAnsi"/>
          <w:sz w:val="22"/>
          <w:szCs w:val="22"/>
        </w:rPr>
        <w:tab/>
      </w:r>
    </w:p>
    <w:p w:rsidR="00DF19DA" w:rsidRPr="00212A1C" w:rsidRDefault="00DF19DA" w:rsidP="00DF19DA">
      <w:pPr>
        <w:ind w:right="283" w:firstLine="708"/>
        <w:jc w:val="both"/>
        <w:rPr>
          <w:rFonts w:asciiTheme="minorHAnsi" w:hAnsiTheme="minorHAnsi"/>
          <w:sz w:val="22"/>
          <w:szCs w:val="22"/>
        </w:rPr>
      </w:pPr>
      <w:r>
        <w:rPr>
          <w:rFonts w:asciiTheme="minorHAnsi" w:hAnsiTheme="minorHAnsi"/>
          <w:sz w:val="22"/>
          <w:szCs w:val="22"/>
        </w:rPr>
        <w:t xml:space="preserve">Istniejąca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3749,0</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DF19DA" w:rsidRPr="00212A1C" w:rsidRDefault="00DF19DA" w:rsidP="00DF19DA">
      <w:pPr>
        <w:ind w:right="283" w:firstLine="708"/>
        <w:jc w:val="both"/>
        <w:rPr>
          <w:rFonts w:asciiTheme="minorHAnsi" w:hAnsiTheme="minorHAnsi"/>
          <w:sz w:val="22"/>
          <w:szCs w:val="22"/>
        </w:rPr>
      </w:pPr>
      <w:r>
        <w:rPr>
          <w:rFonts w:asciiTheme="minorHAnsi" w:hAnsiTheme="minorHAnsi"/>
          <w:sz w:val="22"/>
          <w:szCs w:val="22"/>
        </w:rPr>
        <w:t xml:space="preserve">Projektowana </w:t>
      </w:r>
      <w:r w:rsidRPr="00212A1C">
        <w:rPr>
          <w:rFonts w:asciiTheme="minorHAnsi" w:hAnsiTheme="minorHAnsi"/>
          <w:sz w:val="22"/>
          <w:szCs w:val="22"/>
        </w:rPr>
        <w:t>........………………............……..........</w:t>
      </w:r>
      <w:r>
        <w:rPr>
          <w:rFonts w:asciiTheme="minorHAnsi" w:hAnsiTheme="minorHAnsi"/>
          <w:sz w:val="22"/>
          <w:szCs w:val="22"/>
        </w:rPr>
        <w:t>...............................</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463,75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DF19DA" w:rsidRPr="00212A1C" w:rsidRDefault="00DF19DA" w:rsidP="00DF19DA">
      <w:pPr>
        <w:ind w:right="283" w:firstLine="708"/>
        <w:jc w:val="both"/>
        <w:rPr>
          <w:rFonts w:asciiTheme="minorHAnsi" w:hAnsiTheme="minorHAnsi"/>
          <w:sz w:val="22"/>
          <w:szCs w:val="22"/>
        </w:rPr>
      </w:pPr>
      <w:r>
        <w:rPr>
          <w:rFonts w:asciiTheme="minorHAnsi" w:hAnsiTheme="minorHAnsi"/>
          <w:sz w:val="22"/>
          <w:szCs w:val="22"/>
        </w:rPr>
        <w:t>Kubatura razem.............................</w:t>
      </w:r>
      <w:r w:rsidRPr="00212A1C">
        <w:rPr>
          <w:rFonts w:asciiTheme="minorHAnsi" w:hAnsiTheme="minorHAnsi"/>
          <w:sz w:val="22"/>
          <w:szCs w:val="22"/>
        </w:rPr>
        <w:t>........………………............……............</w:t>
      </w:r>
      <w:r w:rsidRPr="00212A1C">
        <w:rPr>
          <w:rFonts w:asciiTheme="minorHAnsi" w:hAnsiTheme="minorHAnsi"/>
          <w:sz w:val="22"/>
          <w:szCs w:val="22"/>
        </w:rPr>
        <w:tab/>
        <w:t xml:space="preserve">- </w:t>
      </w:r>
      <w:r>
        <w:rPr>
          <w:rFonts w:asciiTheme="minorHAnsi" w:hAnsiTheme="minorHAnsi"/>
          <w:sz w:val="22"/>
          <w:szCs w:val="22"/>
        </w:rPr>
        <w:t>4212,75</w:t>
      </w:r>
      <w:r w:rsidRPr="00212A1C">
        <w:rPr>
          <w:rFonts w:asciiTheme="minorHAnsi" w:hAnsiTheme="minorHAnsi"/>
          <w:sz w:val="22"/>
          <w:szCs w:val="22"/>
        </w:rPr>
        <w:t xml:space="preserve"> m</w:t>
      </w:r>
      <w:r w:rsidRPr="00212A1C">
        <w:rPr>
          <w:rFonts w:asciiTheme="minorHAnsi" w:hAnsiTheme="minorHAnsi"/>
          <w:sz w:val="22"/>
          <w:szCs w:val="22"/>
          <w:vertAlign w:val="superscript"/>
        </w:rPr>
        <w:t>3</w:t>
      </w:r>
      <w:r w:rsidRPr="00212A1C">
        <w:rPr>
          <w:rFonts w:asciiTheme="minorHAnsi" w:hAnsiTheme="minorHAnsi"/>
          <w:sz w:val="22"/>
          <w:szCs w:val="22"/>
        </w:rPr>
        <w:t xml:space="preserve">   </w:t>
      </w:r>
    </w:p>
    <w:p w:rsidR="00DF19DA" w:rsidRDefault="00DF19DA" w:rsidP="00DF19DA">
      <w:pPr>
        <w:ind w:right="283"/>
        <w:jc w:val="both"/>
        <w:rPr>
          <w:rFonts w:asciiTheme="minorHAnsi" w:hAnsiTheme="minorHAnsi"/>
          <w:b/>
          <w:sz w:val="22"/>
          <w:szCs w:val="22"/>
        </w:rPr>
      </w:pPr>
      <w:r w:rsidRPr="00212A1C">
        <w:rPr>
          <w:rFonts w:asciiTheme="minorHAnsi" w:hAnsiTheme="minorHAnsi"/>
          <w:b/>
          <w:sz w:val="22"/>
          <w:szCs w:val="22"/>
        </w:rPr>
        <w:tab/>
      </w:r>
    </w:p>
    <w:p w:rsidR="00DF19DA" w:rsidRPr="005F0A81" w:rsidRDefault="00DF19DA" w:rsidP="00DF19DA">
      <w:pPr>
        <w:ind w:right="283"/>
        <w:jc w:val="both"/>
        <w:rPr>
          <w:rFonts w:asciiTheme="minorHAnsi" w:hAnsiTheme="minorHAnsi"/>
          <w:iCs/>
          <w:sz w:val="22"/>
          <w:szCs w:val="22"/>
        </w:rPr>
      </w:pPr>
      <w:r w:rsidRPr="005F0A81">
        <w:rPr>
          <w:rFonts w:asciiTheme="minorHAnsi" w:hAnsiTheme="minorHAnsi"/>
          <w:sz w:val="22"/>
          <w:szCs w:val="22"/>
        </w:rPr>
        <w:tab/>
      </w:r>
      <w:r w:rsidRPr="005F0A81">
        <w:rPr>
          <w:rFonts w:asciiTheme="minorHAnsi" w:hAnsiTheme="minorHAnsi"/>
          <w:iCs/>
          <w:sz w:val="22"/>
          <w:szCs w:val="22"/>
        </w:rPr>
        <w:t>Gabaryty i wysokość projektowanej zabudowy:</w:t>
      </w:r>
    </w:p>
    <w:p w:rsidR="00DF19DA" w:rsidRPr="00212A1C" w:rsidRDefault="00DF19DA" w:rsidP="00DF19DA">
      <w:pPr>
        <w:ind w:right="283" w:firstLine="708"/>
        <w:jc w:val="both"/>
        <w:rPr>
          <w:rFonts w:asciiTheme="minorHAnsi" w:hAnsiTheme="minorHAnsi"/>
          <w:sz w:val="22"/>
          <w:szCs w:val="22"/>
        </w:rPr>
      </w:pPr>
      <w:r w:rsidRPr="00212A1C">
        <w:rPr>
          <w:rFonts w:asciiTheme="minorHAnsi" w:hAnsiTheme="minorHAnsi"/>
          <w:sz w:val="22"/>
          <w:szCs w:val="22"/>
        </w:rPr>
        <w:t>- ilość kondygnacji .................................…..........……………………............</w:t>
      </w:r>
      <w:r w:rsidRPr="00212A1C">
        <w:rPr>
          <w:rFonts w:asciiTheme="minorHAnsi" w:hAnsiTheme="minorHAnsi"/>
          <w:sz w:val="22"/>
          <w:szCs w:val="22"/>
        </w:rPr>
        <w:tab/>
        <w:t xml:space="preserve">- </w:t>
      </w:r>
      <w:r>
        <w:rPr>
          <w:rFonts w:asciiTheme="minorHAnsi" w:hAnsiTheme="minorHAnsi"/>
          <w:sz w:val="22"/>
          <w:szCs w:val="22"/>
        </w:rPr>
        <w:t>3</w:t>
      </w:r>
      <w:r w:rsidRPr="00212A1C">
        <w:rPr>
          <w:rFonts w:asciiTheme="minorHAnsi" w:hAnsiTheme="minorHAnsi"/>
          <w:sz w:val="22"/>
          <w:szCs w:val="22"/>
        </w:rPr>
        <w:t xml:space="preserve"> </w:t>
      </w:r>
      <w:proofErr w:type="spellStart"/>
      <w:r w:rsidRPr="00212A1C">
        <w:rPr>
          <w:rFonts w:asciiTheme="minorHAnsi" w:hAnsiTheme="minorHAnsi"/>
          <w:sz w:val="22"/>
          <w:szCs w:val="22"/>
        </w:rPr>
        <w:t>kond</w:t>
      </w:r>
      <w:proofErr w:type="spellEnd"/>
      <w:r w:rsidRPr="00212A1C">
        <w:rPr>
          <w:rFonts w:asciiTheme="minorHAnsi" w:hAnsiTheme="minorHAnsi"/>
          <w:sz w:val="22"/>
          <w:szCs w:val="22"/>
        </w:rPr>
        <w:t xml:space="preserve">.   </w:t>
      </w:r>
    </w:p>
    <w:p w:rsidR="008B74B0" w:rsidRPr="00212A1C" w:rsidRDefault="008B74B0" w:rsidP="008B74B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długość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30,20m</w:t>
      </w:r>
      <w:r w:rsidRPr="00212A1C">
        <w:rPr>
          <w:rFonts w:asciiTheme="minorHAnsi" w:hAnsiTheme="minorHAnsi"/>
          <w:sz w:val="22"/>
          <w:szCs w:val="22"/>
        </w:rPr>
        <w:t xml:space="preserve">.   </w:t>
      </w:r>
    </w:p>
    <w:p w:rsidR="008B74B0" w:rsidRPr="00212A1C" w:rsidRDefault="008B74B0" w:rsidP="008B74B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szerokość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27,71m</w:t>
      </w:r>
      <w:r w:rsidRPr="00212A1C">
        <w:rPr>
          <w:rFonts w:asciiTheme="minorHAnsi" w:hAnsiTheme="minorHAnsi"/>
          <w:sz w:val="22"/>
          <w:szCs w:val="22"/>
        </w:rPr>
        <w:t xml:space="preserve">.   </w:t>
      </w:r>
    </w:p>
    <w:p w:rsidR="008B74B0" w:rsidRPr="00212A1C" w:rsidRDefault="008B74B0" w:rsidP="008B74B0">
      <w:pPr>
        <w:ind w:right="283" w:firstLine="708"/>
        <w:jc w:val="both"/>
        <w:rPr>
          <w:rFonts w:asciiTheme="minorHAnsi" w:hAnsiTheme="minorHAnsi"/>
          <w:sz w:val="22"/>
          <w:szCs w:val="22"/>
        </w:rPr>
      </w:pPr>
      <w:r w:rsidRPr="00212A1C">
        <w:rPr>
          <w:rFonts w:asciiTheme="minorHAnsi" w:hAnsiTheme="minorHAnsi"/>
          <w:sz w:val="22"/>
          <w:szCs w:val="22"/>
        </w:rPr>
        <w:t xml:space="preserve">- </w:t>
      </w:r>
      <w:r>
        <w:rPr>
          <w:rFonts w:asciiTheme="minorHAnsi" w:hAnsiTheme="minorHAnsi"/>
          <w:sz w:val="22"/>
          <w:szCs w:val="22"/>
        </w:rPr>
        <w:t>wysokość budynku</w:t>
      </w:r>
      <w:r w:rsidRPr="00212A1C">
        <w:rPr>
          <w:rFonts w:asciiTheme="minorHAnsi" w:hAnsiTheme="minorHAnsi"/>
          <w:sz w:val="22"/>
          <w:szCs w:val="22"/>
        </w:rPr>
        <w:t xml:space="preserve"> .................................…..........……………………............</w:t>
      </w:r>
      <w:r w:rsidRPr="00212A1C">
        <w:rPr>
          <w:rFonts w:asciiTheme="minorHAnsi" w:hAnsiTheme="minorHAnsi"/>
          <w:sz w:val="22"/>
          <w:szCs w:val="22"/>
        </w:rPr>
        <w:tab/>
        <w:t xml:space="preserve">- </w:t>
      </w:r>
      <w:r>
        <w:rPr>
          <w:rFonts w:asciiTheme="minorHAnsi" w:hAnsiTheme="minorHAnsi"/>
          <w:sz w:val="22"/>
          <w:szCs w:val="22"/>
        </w:rPr>
        <w:t>10,06m</w:t>
      </w:r>
      <w:r w:rsidRPr="00212A1C">
        <w:rPr>
          <w:rFonts w:asciiTheme="minorHAnsi" w:hAnsiTheme="minorHAnsi"/>
          <w:sz w:val="22"/>
          <w:szCs w:val="22"/>
        </w:rPr>
        <w:t xml:space="preserve">.   </w:t>
      </w:r>
    </w:p>
    <w:p w:rsidR="00DF19DA" w:rsidRDefault="00DF19DA" w:rsidP="00E94980">
      <w:pPr>
        <w:ind w:right="283"/>
        <w:jc w:val="both"/>
        <w:rPr>
          <w:rFonts w:asciiTheme="minorHAnsi" w:hAnsiTheme="minorHAnsi"/>
          <w:b/>
          <w:sz w:val="22"/>
          <w:szCs w:val="22"/>
        </w:rPr>
      </w:pPr>
    </w:p>
    <w:p w:rsidR="005323EF" w:rsidRDefault="005323EF" w:rsidP="005323EF">
      <w:pPr>
        <w:spacing w:line="276" w:lineRule="auto"/>
        <w:ind w:firstLine="708"/>
        <w:jc w:val="both"/>
        <w:rPr>
          <w:rFonts w:asciiTheme="minorHAnsi" w:hAnsiTheme="minorHAnsi"/>
          <w:b/>
          <w:sz w:val="22"/>
          <w:szCs w:val="22"/>
        </w:rPr>
      </w:pPr>
      <w:r>
        <w:rPr>
          <w:rFonts w:asciiTheme="minorHAnsi" w:hAnsiTheme="minorHAnsi"/>
          <w:b/>
          <w:sz w:val="22"/>
          <w:szCs w:val="22"/>
        </w:rPr>
        <w:t>WYKAZ POWIERZCHNI POMIESZCZEŃ BUDYNKU:</w:t>
      </w:r>
    </w:p>
    <w:p w:rsidR="005323EF" w:rsidRPr="00DF19DA" w:rsidRDefault="005323EF" w:rsidP="005323EF">
      <w:pPr>
        <w:spacing w:line="276" w:lineRule="auto"/>
        <w:ind w:left="708" w:firstLine="708"/>
        <w:jc w:val="both"/>
        <w:rPr>
          <w:rFonts w:asciiTheme="minorHAnsi" w:hAnsiTheme="minorHAnsi"/>
          <w:b/>
          <w:sz w:val="22"/>
          <w:szCs w:val="22"/>
        </w:rPr>
      </w:pPr>
      <w:r w:rsidRPr="00DF19DA">
        <w:rPr>
          <w:rFonts w:asciiTheme="minorHAnsi" w:hAnsiTheme="minorHAnsi"/>
          <w:b/>
          <w:sz w:val="22"/>
          <w:szCs w:val="22"/>
        </w:rPr>
        <w:t>PIWNICA</w:t>
      </w:r>
    </w:p>
    <w:tbl>
      <w:tblPr>
        <w:tblW w:w="6468" w:type="dxa"/>
        <w:tblInd w:w="57" w:type="dxa"/>
        <w:tblCellMar>
          <w:left w:w="70" w:type="dxa"/>
          <w:right w:w="70" w:type="dxa"/>
        </w:tblCellMar>
        <w:tblLook w:val="04A0"/>
      </w:tblPr>
      <w:tblGrid>
        <w:gridCol w:w="1080"/>
        <w:gridCol w:w="2728"/>
        <w:gridCol w:w="1080"/>
        <w:gridCol w:w="1580"/>
      </w:tblGrid>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 xml:space="preserve">NR. </w:t>
            </w:r>
          </w:p>
        </w:tc>
        <w:tc>
          <w:tcPr>
            <w:tcW w:w="2728"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NAZWA POMIESZCZENIA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POW. UŻ.</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POSADZKA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P.1</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8</w:t>
            </w:r>
            <w:r>
              <w:rPr>
                <w:rFonts w:asciiTheme="minorHAnsi" w:hAnsiTheme="minorHAnsi" w:cs="Arial"/>
                <w:color w:val="000000"/>
                <w:sz w:val="22"/>
                <w:szCs w:val="22"/>
              </w:rPr>
              <w:t>,</w:t>
            </w:r>
            <w:r w:rsidRPr="00DF19DA">
              <w:rPr>
                <w:rFonts w:asciiTheme="minorHAnsi" w:hAnsiTheme="minorHAnsi" w:cs="Arial"/>
                <w:color w:val="000000"/>
                <w:sz w:val="22"/>
                <w:szCs w:val="22"/>
              </w:rPr>
              <w:t>21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P.2</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 ŚR. CZYSTOŚCI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w:t>
            </w:r>
            <w:r>
              <w:rPr>
                <w:rFonts w:asciiTheme="minorHAnsi" w:hAnsiTheme="minorHAnsi" w:cs="Arial"/>
                <w:color w:val="000000"/>
                <w:sz w:val="22"/>
                <w:szCs w:val="22"/>
              </w:rPr>
              <w:t>,</w:t>
            </w:r>
            <w:r w:rsidRPr="00DF19DA">
              <w:rPr>
                <w:rFonts w:asciiTheme="minorHAnsi" w:hAnsiTheme="minorHAnsi" w:cs="Arial"/>
                <w:color w:val="000000"/>
                <w:sz w:val="22"/>
                <w:szCs w:val="22"/>
              </w:rPr>
              <w:t>58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P.3</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KONSERWATORA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88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P.4</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PERSONELU</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23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P.5</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KOTŁOWNIA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14</w:t>
            </w:r>
            <w:r>
              <w:rPr>
                <w:rFonts w:asciiTheme="minorHAnsi" w:hAnsiTheme="minorHAnsi" w:cs="Arial"/>
                <w:color w:val="000000"/>
                <w:sz w:val="22"/>
                <w:szCs w:val="22"/>
              </w:rPr>
              <w:t>,</w:t>
            </w:r>
            <w:r w:rsidRPr="00DF19DA">
              <w:rPr>
                <w:rFonts w:asciiTheme="minorHAnsi" w:hAnsiTheme="minorHAnsi" w:cs="Arial"/>
                <w:color w:val="000000"/>
                <w:sz w:val="22"/>
                <w:szCs w:val="22"/>
              </w:rPr>
              <w:t>58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P.6</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 PROD. SUCHYCH</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19</w:t>
            </w:r>
            <w:r>
              <w:rPr>
                <w:rFonts w:asciiTheme="minorHAnsi" w:hAnsiTheme="minorHAnsi" w:cs="Arial"/>
                <w:color w:val="000000"/>
                <w:sz w:val="22"/>
                <w:szCs w:val="22"/>
              </w:rPr>
              <w:t>,</w:t>
            </w:r>
            <w:r w:rsidRPr="00DF19DA">
              <w:rPr>
                <w:rFonts w:asciiTheme="minorHAnsi" w:hAnsiTheme="minorHAnsi" w:cs="Arial"/>
                <w:color w:val="000000"/>
                <w:sz w:val="22"/>
                <w:szCs w:val="22"/>
              </w:rPr>
              <w:t>02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P.7</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 GOSPODARCZY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11</w:t>
            </w:r>
            <w:r>
              <w:rPr>
                <w:rFonts w:asciiTheme="minorHAnsi" w:hAnsiTheme="minorHAnsi" w:cs="Arial"/>
                <w:color w:val="000000"/>
                <w:sz w:val="22"/>
                <w:szCs w:val="22"/>
              </w:rPr>
              <w:t>,</w:t>
            </w:r>
            <w:r w:rsidRPr="00DF19DA">
              <w:rPr>
                <w:rFonts w:asciiTheme="minorHAnsi" w:hAnsiTheme="minorHAnsi" w:cs="Arial"/>
                <w:color w:val="000000"/>
                <w:sz w:val="22"/>
                <w:szCs w:val="22"/>
              </w:rPr>
              <w:t>46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P.8</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OBIERALNIA WARZYW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05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P.9</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MAGAZYN WARZYW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93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3731DB">
            <w:pPr>
              <w:jc w:val="right"/>
              <w:rPr>
                <w:rFonts w:asciiTheme="minorHAnsi" w:hAnsiTheme="minorHAnsi" w:cs="Arial"/>
                <w:color w:val="000000"/>
                <w:sz w:val="22"/>
                <w:szCs w:val="22"/>
              </w:rPr>
            </w:pPr>
            <w:r w:rsidRPr="00DF19DA">
              <w:rPr>
                <w:rFonts w:asciiTheme="minorHAnsi" w:hAnsiTheme="minorHAnsi" w:cs="Arial"/>
                <w:color w:val="000000"/>
                <w:sz w:val="22"/>
                <w:szCs w:val="22"/>
              </w:rPr>
              <w:t>P.10</w:t>
            </w:r>
          </w:p>
        </w:tc>
        <w:tc>
          <w:tcPr>
            <w:tcW w:w="2728"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MYCIA TERMOSÓW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41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c>
          <w:tcPr>
            <w:tcW w:w="2728"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r>
              <w:rPr>
                <w:rFonts w:asciiTheme="minorHAnsi" w:hAnsiTheme="minorHAnsi" w:cs="Arial"/>
                <w:b/>
                <w:color w:val="000000"/>
                <w:sz w:val="22"/>
                <w:szCs w:val="22"/>
              </w:rPr>
              <w:t>RAZEM</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81027D" w:rsidP="006414D9">
            <w:pPr>
              <w:rPr>
                <w:rFonts w:asciiTheme="minorHAnsi" w:hAnsiTheme="minorHAnsi" w:cs="Arial"/>
                <w:b/>
                <w:color w:val="000000"/>
                <w:sz w:val="22"/>
                <w:szCs w:val="22"/>
              </w:rPr>
            </w:pPr>
            <w:r w:rsidRPr="00DF19DA">
              <w:rPr>
                <w:rFonts w:asciiTheme="minorHAnsi" w:hAnsiTheme="minorHAnsi" w:cs="Arial"/>
                <w:b/>
                <w:color w:val="000000"/>
                <w:sz w:val="22"/>
                <w:szCs w:val="22"/>
              </w:rPr>
              <w:fldChar w:fldCharType="begin"/>
            </w:r>
            <w:r w:rsidR="005323EF" w:rsidRPr="00DF19DA">
              <w:rPr>
                <w:rFonts w:asciiTheme="minorHAnsi" w:hAnsiTheme="minorHAnsi" w:cs="Arial"/>
                <w:b/>
                <w:color w:val="000000"/>
                <w:sz w:val="22"/>
                <w:szCs w:val="22"/>
              </w:rPr>
              <w:instrText xml:space="preserve"> =SUM(ABOVE) </w:instrText>
            </w:r>
            <w:r w:rsidRPr="00DF19DA">
              <w:rPr>
                <w:rFonts w:asciiTheme="minorHAnsi" w:hAnsiTheme="minorHAnsi" w:cs="Arial"/>
                <w:b/>
                <w:color w:val="000000"/>
                <w:sz w:val="22"/>
                <w:szCs w:val="22"/>
              </w:rPr>
              <w:fldChar w:fldCharType="separate"/>
            </w:r>
            <w:r w:rsidR="005323EF" w:rsidRPr="00DF19DA">
              <w:rPr>
                <w:rFonts w:asciiTheme="minorHAnsi" w:hAnsiTheme="minorHAnsi" w:cs="Arial"/>
                <w:b/>
                <w:noProof/>
                <w:color w:val="000000"/>
                <w:sz w:val="22"/>
                <w:szCs w:val="22"/>
              </w:rPr>
              <w:t>85,35</w:t>
            </w:r>
            <w:r w:rsidRPr="00DF19DA">
              <w:rPr>
                <w:rFonts w:asciiTheme="minorHAnsi" w:hAnsiTheme="minorHAnsi" w:cs="Arial"/>
                <w:b/>
                <w:color w:val="000000"/>
                <w:sz w:val="22"/>
                <w:szCs w:val="22"/>
              </w:rPr>
              <w:fldChar w:fldCharType="end"/>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r>
    </w:tbl>
    <w:p w:rsidR="005323EF" w:rsidRPr="00DF19DA" w:rsidRDefault="005323EF" w:rsidP="005323EF">
      <w:pPr>
        <w:spacing w:line="276" w:lineRule="auto"/>
        <w:ind w:left="708" w:firstLine="708"/>
        <w:jc w:val="both"/>
        <w:rPr>
          <w:rFonts w:asciiTheme="minorHAnsi" w:hAnsiTheme="minorHAnsi"/>
          <w:b/>
          <w:sz w:val="22"/>
          <w:szCs w:val="22"/>
        </w:rPr>
      </w:pPr>
    </w:p>
    <w:p w:rsidR="00351989" w:rsidRDefault="00351989" w:rsidP="005323EF">
      <w:pPr>
        <w:spacing w:line="276" w:lineRule="auto"/>
        <w:ind w:left="708" w:firstLine="708"/>
        <w:jc w:val="both"/>
        <w:rPr>
          <w:rFonts w:asciiTheme="minorHAnsi" w:hAnsiTheme="minorHAnsi"/>
          <w:b/>
          <w:sz w:val="22"/>
          <w:szCs w:val="22"/>
        </w:rPr>
      </w:pPr>
    </w:p>
    <w:p w:rsidR="005323EF" w:rsidRPr="00DF19DA" w:rsidRDefault="005323EF" w:rsidP="005323EF">
      <w:pPr>
        <w:spacing w:line="276" w:lineRule="auto"/>
        <w:ind w:left="708" w:firstLine="708"/>
        <w:jc w:val="both"/>
        <w:rPr>
          <w:rFonts w:asciiTheme="minorHAnsi" w:hAnsiTheme="minorHAnsi"/>
          <w:b/>
          <w:sz w:val="22"/>
          <w:szCs w:val="22"/>
        </w:rPr>
      </w:pPr>
      <w:r w:rsidRPr="00DF19DA">
        <w:rPr>
          <w:rFonts w:asciiTheme="minorHAnsi" w:hAnsiTheme="minorHAnsi"/>
          <w:b/>
          <w:sz w:val="22"/>
          <w:szCs w:val="22"/>
        </w:rPr>
        <w:t>PARTER</w:t>
      </w:r>
    </w:p>
    <w:tbl>
      <w:tblPr>
        <w:tblW w:w="6297" w:type="dxa"/>
        <w:tblInd w:w="57" w:type="dxa"/>
        <w:tblCellMar>
          <w:left w:w="70" w:type="dxa"/>
          <w:right w:w="70" w:type="dxa"/>
        </w:tblCellMar>
        <w:tblLook w:val="04A0"/>
      </w:tblPr>
      <w:tblGrid>
        <w:gridCol w:w="1080"/>
        <w:gridCol w:w="2557"/>
        <w:gridCol w:w="1080"/>
        <w:gridCol w:w="1580"/>
      </w:tblGrid>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 xml:space="preserve">NR. </w:t>
            </w:r>
          </w:p>
        </w:tc>
        <w:tc>
          <w:tcPr>
            <w:tcW w:w="2557"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NAZWA POMIESZCZENIA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POW. UŻ.</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POSADZKA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WIATROŁAP</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01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54</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SZATNIA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34</w:t>
            </w:r>
            <w:r>
              <w:rPr>
                <w:rFonts w:asciiTheme="minorHAnsi" w:hAnsiTheme="minorHAnsi" w:cs="Arial"/>
                <w:color w:val="000000"/>
                <w:sz w:val="22"/>
                <w:szCs w:val="22"/>
              </w:rPr>
              <w:t>,</w:t>
            </w:r>
            <w:r w:rsidRPr="00DF19DA">
              <w:rPr>
                <w:rFonts w:asciiTheme="minorHAnsi" w:hAnsiTheme="minorHAnsi" w:cs="Arial"/>
                <w:color w:val="000000"/>
                <w:sz w:val="22"/>
                <w:szCs w:val="22"/>
              </w:rPr>
              <w:t>61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4</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NIEP.</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5</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BIURO</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93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6</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DYREKTORA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7</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NAUCZYCIELI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8</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 LEŻAKI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02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 WIN.</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9</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16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 WIN.</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10</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44</w:t>
            </w:r>
            <w:r>
              <w:rPr>
                <w:rFonts w:asciiTheme="minorHAnsi" w:hAnsiTheme="minorHAnsi" w:cs="Arial"/>
                <w:color w:val="000000"/>
                <w:sz w:val="22"/>
                <w:szCs w:val="22"/>
              </w:rPr>
              <w:t>,</w:t>
            </w:r>
            <w:r w:rsidRPr="00DF19DA">
              <w:rPr>
                <w:rFonts w:asciiTheme="minorHAnsi" w:hAnsiTheme="minorHAnsi" w:cs="Arial"/>
                <w:color w:val="000000"/>
                <w:sz w:val="22"/>
                <w:szCs w:val="22"/>
              </w:rPr>
              <w:t>31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44</w:t>
            </w:r>
            <w:r>
              <w:rPr>
                <w:rFonts w:asciiTheme="minorHAnsi" w:hAnsiTheme="minorHAnsi" w:cs="Arial"/>
                <w:color w:val="000000"/>
                <w:sz w:val="22"/>
                <w:szCs w:val="22"/>
              </w:rPr>
              <w:t>,</w:t>
            </w:r>
            <w:r w:rsidRPr="00DF19DA">
              <w:rPr>
                <w:rFonts w:asciiTheme="minorHAnsi" w:hAnsiTheme="minorHAnsi" w:cs="Arial"/>
                <w:color w:val="000000"/>
                <w:sz w:val="22"/>
                <w:szCs w:val="22"/>
              </w:rPr>
              <w:t>21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 LEŻAKI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11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23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14</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17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15</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NA LEŻAKI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03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16</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44</w:t>
            </w:r>
            <w:r>
              <w:rPr>
                <w:rFonts w:asciiTheme="minorHAnsi" w:hAnsiTheme="minorHAnsi" w:cs="Arial"/>
                <w:color w:val="000000"/>
                <w:sz w:val="22"/>
                <w:szCs w:val="22"/>
              </w:rPr>
              <w:t>,</w:t>
            </w:r>
            <w:r w:rsidRPr="00DF19DA">
              <w:rPr>
                <w:rFonts w:asciiTheme="minorHAnsi" w:hAnsiTheme="minorHAnsi" w:cs="Arial"/>
                <w:color w:val="000000"/>
                <w:sz w:val="22"/>
                <w:szCs w:val="22"/>
              </w:rPr>
              <w:t>32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17</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47</w:t>
            </w:r>
            <w:r>
              <w:rPr>
                <w:rFonts w:asciiTheme="minorHAnsi" w:hAnsiTheme="minorHAnsi" w:cs="Arial"/>
                <w:color w:val="000000"/>
                <w:sz w:val="22"/>
                <w:szCs w:val="22"/>
              </w:rPr>
              <w:t>,</w:t>
            </w:r>
            <w:r w:rsidRPr="00DF19DA">
              <w:rPr>
                <w:rFonts w:asciiTheme="minorHAnsi" w:hAnsiTheme="minorHAnsi" w:cs="Arial"/>
                <w:color w:val="000000"/>
                <w:sz w:val="22"/>
                <w:szCs w:val="22"/>
              </w:rPr>
              <w:t>72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18</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w:t>
            </w:r>
            <w:r>
              <w:rPr>
                <w:rFonts w:asciiTheme="minorHAnsi" w:hAnsiTheme="minorHAnsi" w:cs="Arial"/>
                <w:color w:val="000000"/>
                <w:sz w:val="22"/>
                <w:szCs w:val="22"/>
              </w:rPr>
              <w:t>,</w:t>
            </w:r>
            <w:r w:rsidRPr="00DF19DA">
              <w:rPr>
                <w:rFonts w:asciiTheme="minorHAnsi" w:hAnsiTheme="minorHAnsi" w:cs="Arial"/>
                <w:color w:val="000000"/>
                <w:sz w:val="22"/>
                <w:szCs w:val="22"/>
              </w:rPr>
              <w:t>30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19</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PRALNIA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67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20</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PORZĄDKOWE</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45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KL. SCHODOWA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10</w:t>
            </w:r>
            <w:r>
              <w:rPr>
                <w:rFonts w:asciiTheme="minorHAnsi" w:hAnsiTheme="minorHAnsi" w:cs="Arial"/>
                <w:color w:val="000000"/>
                <w:sz w:val="22"/>
                <w:szCs w:val="22"/>
              </w:rPr>
              <w:t>,</w:t>
            </w:r>
            <w:r w:rsidRPr="00DF19DA">
              <w:rPr>
                <w:rFonts w:asciiTheme="minorHAnsi" w:hAnsiTheme="minorHAnsi" w:cs="Arial"/>
                <w:color w:val="000000"/>
                <w:sz w:val="22"/>
                <w:szCs w:val="22"/>
              </w:rPr>
              <w:t>23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KL. SCHODOWA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Pr>
                <w:rFonts w:asciiTheme="minorHAnsi" w:hAnsiTheme="minorHAnsi" w:cs="Arial"/>
                <w:color w:val="000000"/>
                <w:sz w:val="22"/>
                <w:szCs w:val="22"/>
              </w:rPr>
              <w:t>0,</w:t>
            </w:r>
            <w:r w:rsidRPr="00DF19DA">
              <w:rPr>
                <w:rFonts w:asciiTheme="minorHAnsi" w:hAnsiTheme="minorHAnsi" w:cs="Arial"/>
                <w:color w:val="000000"/>
                <w:sz w:val="22"/>
                <w:szCs w:val="22"/>
              </w:rPr>
              <w:t>91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38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24</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w:t>
            </w:r>
            <w:r>
              <w:rPr>
                <w:rFonts w:asciiTheme="minorHAnsi" w:hAnsiTheme="minorHAnsi" w:cs="Arial"/>
                <w:color w:val="000000"/>
                <w:sz w:val="22"/>
                <w:szCs w:val="22"/>
              </w:rPr>
              <w:t>,</w:t>
            </w:r>
            <w:r w:rsidRPr="00DF19DA">
              <w:rPr>
                <w:rFonts w:asciiTheme="minorHAnsi" w:hAnsiTheme="minorHAnsi" w:cs="Arial"/>
                <w:color w:val="000000"/>
                <w:sz w:val="22"/>
                <w:szCs w:val="22"/>
              </w:rPr>
              <w:t>54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25</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SOCJALNE</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41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26</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MAGAZYN PODRĘCZNY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9</w:t>
            </w:r>
            <w:r>
              <w:rPr>
                <w:rFonts w:asciiTheme="minorHAnsi" w:hAnsiTheme="minorHAnsi" w:cs="Arial"/>
                <w:color w:val="000000"/>
                <w:sz w:val="22"/>
                <w:szCs w:val="22"/>
              </w:rPr>
              <w:t>,</w:t>
            </w:r>
            <w:r w:rsidRPr="00DF19DA">
              <w:rPr>
                <w:rFonts w:asciiTheme="minorHAnsi" w:hAnsiTheme="minorHAnsi" w:cs="Arial"/>
                <w:color w:val="000000"/>
                <w:sz w:val="22"/>
                <w:szCs w:val="22"/>
              </w:rPr>
              <w:t>32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27</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KUCHNIA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26</w:t>
            </w:r>
            <w:r>
              <w:rPr>
                <w:rFonts w:asciiTheme="minorHAnsi" w:hAnsiTheme="minorHAnsi" w:cs="Arial"/>
                <w:color w:val="000000"/>
                <w:sz w:val="22"/>
                <w:szCs w:val="22"/>
              </w:rPr>
              <w:t>,</w:t>
            </w:r>
            <w:r w:rsidRPr="00DF19DA">
              <w:rPr>
                <w:rFonts w:asciiTheme="minorHAnsi" w:hAnsiTheme="minorHAnsi" w:cs="Arial"/>
                <w:color w:val="000000"/>
                <w:sz w:val="22"/>
                <w:szCs w:val="22"/>
              </w:rPr>
              <w:t>30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28</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ZMYWALNIA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06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29</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ROZDZIELNIA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11</w:t>
            </w:r>
            <w:r>
              <w:rPr>
                <w:rFonts w:asciiTheme="minorHAnsi" w:hAnsiTheme="minorHAnsi" w:cs="Arial"/>
                <w:color w:val="000000"/>
                <w:sz w:val="22"/>
                <w:szCs w:val="22"/>
              </w:rPr>
              <w:t>,</w:t>
            </w:r>
            <w:r w:rsidRPr="00DF19DA">
              <w:rPr>
                <w:rFonts w:asciiTheme="minorHAnsi" w:hAnsiTheme="minorHAnsi" w:cs="Arial"/>
                <w:color w:val="000000"/>
                <w:sz w:val="22"/>
                <w:szCs w:val="22"/>
              </w:rPr>
              <w:t>72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30</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31</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30</w:t>
            </w:r>
            <w:r>
              <w:rPr>
                <w:rFonts w:asciiTheme="minorHAnsi" w:hAnsiTheme="minorHAnsi" w:cs="Arial"/>
                <w:color w:val="000000"/>
                <w:sz w:val="22"/>
                <w:szCs w:val="22"/>
              </w:rPr>
              <w:t>,</w:t>
            </w:r>
            <w:r w:rsidRPr="00DF19DA">
              <w:rPr>
                <w:rFonts w:asciiTheme="minorHAnsi" w:hAnsiTheme="minorHAnsi" w:cs="Arial"/>
                <w:color w:val="000000"/>
                <w:sz w:val="22"/>
                <w:szCs w:val="22"/>
              </w:rPr>
              <w:t>61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32</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24</w:t>
            </w:r>
            <w:r>
              <w:rPr>
                <w:rFonts w:asciiTheme="minorHAnsi" w:hAnsiTheme="minorHAnsi" w:cs="Arial"/>
                <w:color w:val="000000"/>
                <w:sz w:val="22"/>
                <w:szCs w:val="22"/>
              </w:rPr>
              <w:t>,</w:t>
            </w:r>
            <w:r w:rsidRPr="00DF19DA">
              <w:rPr>
                <w:rFonts w:asciiTheme="minorHAnsi" w:hAnsiTheme="minorHAnsi" w:cs="Arial"/>
                <w:color w:val="000000"/>
                <w:sz w:val="22"/>
                <w:szCs w:val="22"/>
              </w:rPr>
              <w:t>46</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sidRPr="00DF19DA">
              <w:rPr>
                <w:rFonts w:asciiTheme="minorHAnsi" w:hAnsiTheme="minorHAnsi" w:cs="Arial"/>
                <w:color w:val="000000"/>
                <w:sz w:val="22"/>
                <w:szCs w:val="22"/>
              </w:rPr>
              <w:t>33</w:t>
            </w:r>
          </w:p>
        </w:tc>
        <w:tc>
          <w:tcPr>
            <w:tcW w:w="2557"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TECHNICZNE</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20</w:t>
            </w:r>
            <w:r>
              <w:rPr>
                <w:rFonts w:asciiTheme="minorHAnsi" w:hAnsiTheme="minorHAnsi" w:cs="Arial"/>
                <w:color w:val="000000"/>
                <w:sz w:val="22"/>
                <w:szCs w:val="22"/>
              </w:rPr>
              <w:t>,</w:t>
            </w:r>
            <w:r w:rsidRPr="00DF19DA">
              <w:rPr>
                <w:rFonts w:asciiTheme="minorHAnsi" w:hAnsiTheme="minorHAnsi" w:cs="Arial"/>
                <w:color w:val="000000"/>
                <w:sz w:val="22"/>
                <w:szCs w:val="22"/>
              </w:rPr>
              <w:t>72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b/>
                <w:color w:val="000000"/>
                <w:sz w:val="22"/>
                <w:szCs w:val="22"/>
              </w:rPr>
            </w:pPr>
          </w:p>
        </w:tc>
        <w:tc>
          <w:tcPr>
            <w:tcW w:w="2557"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r>
              <w:rPr>
                <w:rFonts w:asciiTheme="minorHAnsi" w:hAnsiTheme="minorHAnsi" w:cs="Arial"/>
                <w:b/>
                <w:color w:val="000000"/>
                <w:sz w:val="22"/>
                <w:szCs w:val="22"/>
              </w:rPr>
              <w:t>RAZEM</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81027D" w:rsidP="006414D9">
            <w:pPr>
              <w:rPr>
                <w:rFonts w:asciiTheme="minorHAnsi" w:hAnsiTheme="minorHAnsi" w:cs="Arial"/>
                <w:b/>
                <w:color w:val="000000"/>
                <w:sz w:val="22"/>
                <w:szCs w:val="22"/>
              </w:rPr>
            </w:pPr>
            <w:r w:rsidRPr="00DF19DA">
              <w:rPr>
                <w:rFonts w:asciiTheme="minorHAnsi" w:hAnsiTheme="minorHAnsi" w:cs="Arial"/>
                <w:b/>
                <w:color w:val="000000"/>
                <w:sz w:val="22"/>
                <w:szCs w:val="22"/>
              </w:rPr>
              <w:fldChar w:fldCharType="begin"/>
            </w:r>
            <w:r w:rsidR="005323EF" w:rsidRPr="00DF19DA">
              <w:rPr>
                <w:rFonts w:asciiTheme="minorHAnsi" w:hAnsiTheme="minorHAnsi" w:cs="Arial"/>
                <w:b/>
                <w:color w:val="000000"/>
                <w:sz w:val="22"/>
                <w:szCs w:val="22"/>
              </w:rPr>
              <w:instrText xml:space="preserve"> =SUM(ABOVE) </w:instrText>
            </w:r>
            <w:r w:rsidRPr="00DF19DA">
              <w:rPr>
                <w:rFonts w:asciiTheme="minorHAnsi" w:hAnsiTheme="minorHAnsi" w:cs="Arial"/>
                <w:b/>
                <w:color w:val="000000"/>
                <w:sz w:val="22"/>
                <w:szCs w:val="22"/>
              </w:rPr>
              <w:fldChar w:fldCharType="separate"/>
            </w:r>
            <w:r w:rsidR="005323EF" w:rsidRPr="00DF19DA">
              <w:rPr>
                <w:rFonts w:asciiTheme="minorHAnsi" w:hAnsiTheme="minorHAnsi" w:cs="Arial"/>
                <w:b/>
                <w:noProof/>
                <w:color w:val="000000"/>
                <w:sz w:val="22"/>
                <w:szCs w:val="22"/>
              </w:rPr>
              <w:t>522,02</w:t>
            </w:r>
            <w:r w:rsidRPr="00DF19DA">
              <w:rPr>
                <w:rFonts w:asciiTheme="minorHAnsi" w:hAnsiTheme="minorHAnsi" w:cs="Arial"/>
                <w:b/>
                <w:color w:val="000000"/>
                <w:sz w:val="22"/>
                <w:szCs w:val="22"/>
              </w:rPr>
              <w:fldChar w:fldCharType="end"/>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r>
    </w:tbl>
    <w:p w:rsidR="005323EF" w:rsidRDefault="005323EF" w:rsidP="005323EF">
      <w:pPr>
        <w:spacing w:line="276" w:lineRule="auto"/>
        <w:ind w:left="708" w:firstLine="708"/>
        <w:jc w:val="both"/>
        <w:rPr>
          <w:rFonts w:asciiTheme="minorHAnsi" w:hAnsiTheme="minorHAnsi"/>
          <w:b/>
          <w:sz w:val="22"/>
          <w:szCs w:val="22"/>
        </w:rPr>
      </w:pPr>
    </w:p>
    <w:p w:rsidR="00351989" w:rsidRPr="00DF19DA" w:rsidRDefault="00351989" w:rsidP="005323EF">
      <w:pPr>
        <w:spacing w:line="276" w:lineRule="auto"/>
        <w:ind w:left="708" w:firstLine="708"/>
        <w:jc w:val="both"/>
        <w:rPr>
          <w:rFonts w:asciiTheme="minorHAnsi" w:hAnsiTheme="minorHAnsi"/>
          <w:b/>
          <w:sz w:val="22"/>
          <w:szCs w:val="22"/>
        </w:rPr>
      </w:pPr>
    </w:p>
    <w:p w:rsidR="005323EF" w:rsidRPr="00DF19DA" w:rsidRDefault="005323EF" w:rsidP="005323EF">
      <w:pPr>
        <w:spacing w:line="276" w:lineRule="auto"/>
        <w:ind w:left="708" w:firstLine="708"/>
        <w:jc w:val="both"/>
        <w:rPr>
          <w:rFonts w:asciiTheme="minorHAnsi" w:hAnsiTheme="minorHAnsi"/>
          <w:b/>
          <w:sz w:val="22"/>
          <w:szCs w:val="22"/>
        </w:rPr>
      </w:pPr>
      <w:r w:rsidRPr="00DF19DA">
        <w:rPr>
          <w:rFonts w:asciiTheme="minorHAnsi" w:hAnsiTheme="minorHAnsi"/>
          <w:b/>
          <w:sz w:val="22"/>
          <w:szCs w:val="22"/>
        </w:rPr>
        <w:t>PIĘTRO</w:t>
      </w:r>
    </w:p>
    <w:tbl>
      <w:tblPr>
        <w:tblW w:w="6456" w:type="dxa"/>
        <w:tblInd w:w="57" w:type="dxa"/>
        <w:tblCellMar>
          <w:left w:w="70" w:type="dxa"/>
          <w:right w:w="70" w:type="dxa"/>
        </w:tblCellMar>
        <w:tblLook w:val="04A0"/>
      </w:tblPr>
      <w:tblGrid>
        <w:gridCol w:w="1080"/>
        <w:gridCol w:w="2716"/>
        <w:gridCol w:w="1080"/>
        <w:gridCol w:w="1580"/>
      </w:tblGrid>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 xml:space="preserve">NR. </w:t>
            </w:r>
          </w:p>
        </w:tc>
        <w:tc>
          <w:tcPr>
            <w:tcW w:w="2716"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NAZWA POMIESZCZENIA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jc w:val="center"/>
              <w:rPr>
                <w:rFonts w:asciiTheme="minorHAnsi" w:hAnsiTheme="minorHAnsi"/>
                <w:b/>
                <w:sz w:val="22"/>
                <w:szCs w:val="22"/>
              </w:rPr>
            </w:pPr>
            <w:r w:rsidRPr="00E064A5">
              <w:rPr>
                <w:rFonts w:asciiTheme="minorHAnsi" w:hAnsiTheme="minorHAnsi"/>
                <w:b/>
                <w:sz w:val="22"/>
                <w:szCs w:val="22"/>
              </w:rPr>
              <w:t>POW. UŻ.</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E064A5" w:rsidRDefault="005323EF" w:rsidP="006414D9">
            <w:pPr>
              <w:rPr>
                <w:rFonts w:asciiTheme="minorHAnsi" w:hAnsiTheme="minorHAnsi"/>
                <w:b/>
                <w:sz w:val="22"/>
                <w:szCs w:val="22"/>
              </w:rPr>
            </w:pPr>
            <w:r w:rsidRPr="00E064A5">
              <w:rPr>
                <w:rFonts w:asciiTheme="minorHAnsi" w:hAnsiTheme="minorHAnsi"/>
                <w:b/>
                <w:sz w:val="22"/>
                <w:szCs w:val="22"/>
              </w:rPr>
              <w:t xml:space="preserve">POSADZKA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SCHODY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98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Pr>
                <w:rFonts w:asciiTheme="minorHAnsi" w:hAnsiTheme="minorHAnsi" w:cs="Arial"/>
                <w:color w:val="000000"/>
                <w:sz w:val="22"/>
                <w:szCs w:val="22"/>
              </w:rPr>
              <w:t>PŁYTKI</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PERSONELU</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42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3</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DYREKTORA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10</w:t>
            </w:r>
            <w:r>
              <w:rPr>
                <w:rFonts w:asciiTheme="minorHAnsi" w:hAnsiTheme="minorHAnsi" w:cs="Arial"/>
                <w:color w:val="000000"/>
                <w:sz w:val="22"/>
                <w:szCs w:val="22"/>
              </w:rPr>
              <w:t>,</w:t>
            </w:r>
            <w:r w:rsidRPr="00DF19DA">
              <w:rPr>
                <w:rFonts w:asciiTheme="minorHAnsi" w:hAnsiTheme="minorHAnsi" w:cs="Arial"/>
                <w:color w:val="000000"/>
                <w:sz w:val="22"/>
                <w:szCs w:val="22"/>
              </w:rPr>
              <w:t>34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4</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27</w:t>
            </w:r>
            <w:r>
              <w:rPr>
                <w:rFonts w:asciiTheme="minorHAnsi" w:hAnsiTheme="minorHAnsi" w:cs="Arial"/>
                <w:color w:val="000000"/>
                <w:sz w:val="22"/>
                <w:szCs w:val="22"/>
              </w:rPr>
              <w:t>,</w:t>
            </w:r>
            <w:r w:rsidRPr="00DF19DA">
              <w:rPr>
                <w:rFonts w:asciiTheme="minorHAnsi" w:hAnsiTheme="minorHAnsi" w:cs="Arial"/>
                <w:color w:val="000000"/>
                <w:sz w:val="22"/>
                <w:szCs w:val="22"/>
              </w:rPr>
              <w:t>88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5</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POM. MAT. DYDAKT.</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32</w:t>
            </w:r>
            <w:r>
              <w:rPr>
                <w:rFonts w:asciiTheme="minorHAnsi" w:hAnsiTheme="minorHAnsi" w:cs="Arial"/>
                <w:color w:val="000000"/>
                <w:sz w:val="22"/>
                <w:szCs w:val="22"/>
              </w:rPr>
              <w:t>,</w:t>
            </w:r>
            <w:r w:rsidRPr="00DF19DA">
              <w:rPr>
                <w:rFonts w:asciiTheme="minorHAnsi" w:hAnsiTheme="minorHAnsi" w:cs="Arial"/>
                <w:color w:val="000000"/>
                <w:sz w:val="22"/>
                <w:szCs w:val="22"/>
              </w:rPr>
              <w:t>92</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6</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72</w:t>
            </w:r>
            <w:r>
              <w:rPr>
                <w:rFonts w:asciiTheme="minorHAnsi" w:hAnsiTheme="minorHAnsi" w:cs="Arial"/>
                <w:color w:val="000000"/>
                <w:sz w:val="22"/>
                <w:szCs w:val="22"/>
              </w:rPr>
              <w:t>,</w:t>
            </w:r>
            <w:r w:rsidRPr="00DF19DA">
              <w:rPr>
                <w:rFonts w:asciiTheme="minorHAnsi" w:hAnsiTheme="minorHAnsi" w:cs="Arial"/>
                <w:color w:val="000000"/>
                <w:sz w:val="22"/>
                <w:szCs w:val="22"/>
              </w:rPr>
              <w:t>53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PANELE</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lastRenderedPageBreak/>
              <w:t>1.</w:t>
            </w:r>
            <w:r w:rsidRPr="00DF19DA">
              <w:rPr>
                <w:rFonts w:asciiTheme="minorHAnsi" w:hAnsiTheme="minorHAnsi" w:cs="Arial"/>
                <w:color w:val="000000"/>
                <w:sz w:val="22"/>
                <w:szCs w:val="22"/>
              </w:rPr>
              <w:t>7</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SANITARIAT DLA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112125" w:rsidP="006414D9">
            <w:pPr>
              <w:rPr>
                <w:rFonts w:asciiTheme="minorHAnsi" w:hAnsiTheme="minorHAnsi" w:cs="Arial"/>
                <w:color w:val="000000"/>
                <w:sz w:val="22"/>
                <w:szCs w:val="22"/>
              </w:rPr>
            </w:pPr>
            <w:r w:rsidRPr="00112125">
              <w:rPr>
                <w:rFonts w:asciiTheme="minorHAnsi" w:hAnsiTheme="minorHAnsi" w:cs="Arial"/>
                <w:color w:val="000000"/>
                <w:sz w:val="22"/>
                <w:szCs w:val="22"/>
              </w:rPr>
              <w:t>WYKŁ. PCV</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8</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MYCIE NOCNIKÓW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w:t>
            </w:r>
            <w:r>
              <w:rPr>
                <w:rFonts w:asciiTheme="minorHAnsi" w:hAnsiTheme="minorHAnsi" w:cs="Arial"/>
                <w:color w:val="000000"/>
                <w:sz w:val="22"/>
                <w:szCs w:val="22"/>
              </w:rPr>
              <w:t>,</w:t>
            </w:r>
            <w:r w:rsidRPr="00DF19DA">
              <w:rPr>
                <w:rFonts w:asciiTheme="minorHAnsi" w:hAnsiTheme="minorHAnsi" w:cs="Arial"/>
                <w:color w:val="000000"/>
                <w:sz w:val="22"/>
                <w:szCs w:val="22"/>
              </w:rPr>
              <w:t>87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112125" w:rsidP="006414D9">
            <w:pPr>
              <w:rPr>
                <w:rFonts w:asciiTheme="minorHAnsi" w:hAnsiTheme="minorHAnsi" w:cs="Arial"/>
                <w:color w:val="000000"/>
                <w:sz w:val="22"/>
                <w:szCs w:val="22"/>
              </w:rPr>
            </w:pPr>
            <w:r w:rsidRPr="00112125">
              <w:rPr>
                <w:rFonts w:asciiTheme="minorHAnsi" w:hAnsiTheme="minorHAnsi" w:cs="Arial"/>
                <w:color w:val="000000"/>
                <w:sz w:val="22"/>
                <w:szCs w:val="22"/>
              </w:rPr>
              <w:t>WYKŁ. PCV</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9</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72</w:t>
            </w:r>
            <w:r>
              <w:rPr>
                <w:rFonts w:asciiTheme="minorHAnsi" w:hAnsiTheme="minorHAnsi" w:cs="Arial"/>
                <w:color w:val="000000"/>
                <w:sz w:val="22"/>
                <w:szCs w:val="22"/>
              </w:rPr>
              <w:t>,</w:t>
            </w:r>
            <w:r w:rsidRPr="00DF19DA">
              <w:rPr>
                <w:rFonts w:asciiTheme="minorHAnsi" w:hAnsiTheme="minorHAnsi" w:cs="Arial"/>
                <w:color w:val="000000"/>
                <w:sz w:val="22"/>
                <w:szCs w:val="22"/>
              </w:rPr>
              <w:t>60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 xml:space="preserve">PANELE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10</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SANITARIAT DLA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7</w:t>
            </w:r>
            <w:r>
              <w:rPr>
                <w:rFonts w:asciiTheme="minorHAnsi" w:hAnsiTheme="minorHAnsi" w:cs="Arial"/>
                <w:color w:val="000000"/>
                <w:sz w:val="22"/>
                <w:szCs w:val="22"/>
              </w:rPr>
              <w:t>,</w:t>
            </w:r>
            <w:r w:rsidRPr="00DF19DA">
              <w:rPr>
                <w:rFonts w:asciiTheme="minorHAnsi" w:hAnsiTheme="minorHAnsi" w:cs="Arial"/>
                <w:color w:val="000000"/>
                <w:sz w:val="22"/>
                <w:szCs w:val="22"/>
              </w:rPr>
              <w:t>84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112125" w:rsidP="006414D9">
            <w:pPr>
              <w:rPr>
                <w:rFonts w:asciiTheme="minorHAnsi" w:hAnsiTheme="minorHAnsi" w:cs="Arial"/>
                <w:color w:val="000000"/>
                <w:sz w:val="22"/>
                <w:szCs w:val="22"/>
              </w:rPr>
            </w:pPr>
            <w:r w:rsidRPr="00112125">
              <w:rPr>
                <w:rFonts w:asciiTheme="minorHAnsi" w:hAnsiTheme="minorHAnsi" w:cs="Arial"/>
                <w:color w:val="000000"/>
                <w:sz w:val="22"/>
                <w:szCs w:val="22"/>
              </w:rPr>
              <w:t>WYKŁ. PCV</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11</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MYCIE NOCNIKÓW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w:t>
            </w:r>
            <w:r>
              <w:rPr>
                <w:rFonts w:asciiTheme="minorHAnsi" w:hAnsiTheme="minorHAnsi" w:cs="Arial"/>
                <w:color w:val="000000"/>
                <w:sz w:val="22"/>
                <w:szCs w:val="22"/>
              </w:rPr>
              <w:t>,</w:t>
            </w:r>
            <w:r w:rsidRPr="00DF19DA">
              <w:rPr>
                <w:rFonts w:asciiTheme="minorHAnsi" w:hAnsiTheme="minorHAnsi" w:cs="Arial"/>
                <w:color w:val="000000"/>
                <w:sz w:val="22"/>
                <w:szCs w:val="22"/>
              </w:rPr>
              <w:t>87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112125" w:rsidP="006414D9">
            <w:pPr>
              <w:rPr>
                <w:rFonts w:asciiTheme="minorHAnsi" w:hAnsiTheme="minorHAnsi" w:cs="Arial"/>
                <w:color w:val="000000"/>
                <w:sz w:val="22"/>
                <w:szCs w:val="22"/>
              </w:rPr>
            </w:pPr>
            <w:r w:rsidRPr="00112125">
              <w:rPr>
                <w:rFonts w:asciiTheme="minorHAnsi" w:hAnsiTheme="minorHAnsi" w:cs="Arial"/>
                <w:color w:val="000000"/>
                <w:sz w:val="22"/>
                <w:szCs w:val="22"/>
              </w:rPr>
              <w:t>WYKŁ. PCV</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12</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43</w:t>
            </w:r>
            <w:r>
              <w:rPr>
                <w:rFonts w:asciiTheme="minorHAnsi" w:hAnsiTheme="minorHAnsi" w:cs="Arial"/>
                <w:color w:val="000000"/>
                <w:sz w:val="22"/>
                <w:szCs w:val="22"/>
              </w:rPr>
              <w:t>,</w:t>
            </w:r>
            <w:r w:rsidRPr="00DF19DA">
              <w:rPr>
                <w:rFonts w:asciiTheme="minorHAnsi" w:hAnsiTheme="minorHAnsi" w:cs="Arial"/>
                <w:color w:val="000000"/>
                <w:sz w:val="22"/>
                <w:szCs w:val="22"/>
              </w:rPr>
              <w:t>53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13</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NIEPEŁNOSPR.</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4</w:t>
            </w:r>
            <w:r>
              <w:rPr>
                <w:rFonts w:asciiTheme="minorHAnsi" w:hAnsiTheme="minorHAnsi" w:cs="Arial"/>
                <w:color w:val="000000"/>
                <w:sz w:val="22"/>
                <w:szCs w:val="22"/>
              </w:rPr>
              <w:t>,</w:t>
            </w:r>
            <w:r w:rsidRPr="00DF19DA">
              <w:rPr>
                <w:rFonts w:asciiTheme="minorHAnsi" w:hAnsiTheme="minorHAnsi" w:cs="Arial"/>
                <w:color w:val="000000"/>
                <w:sz w:val="22"/>
                <w:szCs w:val="22"/>
              </w:rPr>
              <w:t>78</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14</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WC PERSONELU</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3</w:t>
            </w:r>
            <w:r>
              <w:rPr>
                <w:rFonts w:asciiTheme="minorHAnsi" w:hAnsiTheme="minorHAnsi" w:cs="Arial"/>
                <w:color w:val="000000"/>
                <w:sz w:val="22"/>
                <w:szCs w:val="22"/>
              </w:rPr>
              <w:t>,</w:t>
            </w:r>
            <w:r w:rsidRPr="00DF19DA">
              <w:rPr>
                <w:rFonts w:asciiTheme="minorHAnsi" w:hAnsiTheme="minorHAnsi" w:cs="Arial"/>
                <w:color w:val="000000"/>
                <w:sz w:val="22"/>
                <w:szCs w:val="22"/>
              </w:rPr>
              <w:t>39</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15</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ZMYWALNIA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6</w:t>
            </w:r>
            <w:r>
              <w:rPr>
                <w:rFonts w:asciiTheme="minorHAnsi" w:hAnsiTheme="minorHAnsi" w:cs="Arial"/>
                <w:color w:val="000000"/>
                <w:sz w:val="22"/>
                <w:szCs w:val="22"/>
              </w:rPr>
              <w:t>,</w:t>
            </w:r>
            <w:r w:rsidRPr="00DF19DA">
              <w:rPr>
                <w:rFonts w:asciiTheme="minorHAnsi" w:hAnsiTheme="minorHAnsi" w:cs="Arial"/>
                <w:color w:val="000000"/>
                <w:sz w:val="22"/>
                <w:szCs w:val="22"/>
              </w:rPr>
              <w:t>55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16</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JADALNIA DLA DZIECI</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21</w:t>
            </w:r>
            <w:r>
              <w:rPr>
                <w:rFonts w:asciiTheme="minorHAnsi" w:hAnsiTheme="minorHAnsi" w:cs="Arial"/>
                <w:color w:val="000000"/>
                <w:sz w:val="22"/>
                <w:szCs w:val="22"/>
              </w:rPr>
              <w:t>,</w:t>
            </w:r>
            <w:r w:rsidRPr="00DF19DA">
              <w:rPr>
                <w:rFonts w:asciiTheme="minorHAnsi" w:hAnsiTheme="minorHAnsi" w:cs="Arial"/>
                <w:color w:val="000000"/>
                <w:sz w:val="22"/>
                <w:szCs w:val="22"/>
              </w:rPr>
              <w:t>07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112125" w:rsidP="006414D9">
            <w:pPr>
              <w:rPr>
                <w:rFonts w:asciiTheme="minorHAnsi" w:hAnsiTheme="minorHAnsi" w:cs="Arial"/>
                <w:color w:val="000000"/>
                <w:sz w:val="22"/>
                <w:szCs w:val="22"/>
              </w:rPr>
            </w:pPr>
            <w:r w:rsidRPr="00112125">
              <w:rPr>
                <w:rFonts w:asciiTheme="minorHAnsi" w:hAnsiTheme="minorHAnsi" w:cs="Arial"/>
                <w:color w:val="000000"/>
                <w:sz w:val="22"/>
                <w:szCs w:val="22"/>
              </w:rPr>
              <w:t>WYKŁ. PCV</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17</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ROZDZIELNIA POSIŁKÓW</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12</w:t>
            </w:r>
            <w:r>
              <w:rPr>
                <w:rFonts w:asciiTheme="minorHAnsi" w:hAnsiTheme="minorHAnsi" w:cs="Arial"/>
                <w:color w:val="000000"/>
                <w:sz w:val="22"/>
                <w:szCs w:val="22"/>
              </w:rPr>
              <w:t>,</w:t>
            </w:r>
            <w:r w:rsidRPr="00DF19DA">
              <w:rPr>
                <w:rFonts w:asciiTheme="minorHAnsi" w:hAnsiTheme="minorHAnsi" w:cs="Arial"/>
                <w:color w:val="000000"/>
                <w:sz w:val="22"/>
                <w:szCs w:val="22"/>
              </w:rPr>
              <w:t>19</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18</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SZATNIA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18</w:t>
            </w:r>
            <w:r>
              <w:rPr>
                <w:rFonts w:asciiTheme="minorHAnsi" w:hAnsiTheme="minorHAnsi" w:cs="Arial"/>
                <w:color w:val="000000"/>
                <w:sz w:val="22"/>
                <w:szCs w:val="22"/>
              </w:rPr>
              <w:t>,</w:t>
            </w:r>
            <w:r w:rsidRPr="00DF19DA">
              <w:rPr>
                <w:rFonts w:asciiTheme="minorHAnsi" w:hAnsiTheme="minorHAnsi" w:cs="Arial"/>
                <w:color w:val="000000"/>
                <w:sz w:val="22"/>
                <w:szCs w:val="22"/>
              </w:rPr>
              <w:t>83</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112125" w:rsidP="006414D9">
            <w:pPr>
              <w:rPr>
                <w:rFonts w:asciiTheme="minorHAnsi" w:hAnsiTheme="minorHAnsi" w:cs="Arial"/>
                <w:color w:val="000000"/>
                <w:sz w:val="22"/>
                <w:szCs w:val="22"/>
              </w:rPr>
            </w:pPr>
            <w:r w:rsidRPr="00112125">
              <w:rPr>
                <w:rFonts w:asciiTheme="minorHAnsi" w:hAnsiTheme="minorHAnsi" w:cs="Arial"/>
                <w:color w:val="000000"/>
                <w:sz w:val="22"/>
                <w:szCs w:val="22"/>
              </w:rPr>
              <w:t>WYKŁ. PCV</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19</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KL. SCHODOWA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F33B89" w:rsidP="00F33B89">
            <w:pPr>
              <w:rPr>
                <w:rFonts w:asciiTheme="minorHAnsi" w:hAnsiTheme="minorHAnsi" w:cs="Arial"/>
                <w:color w:val="000000"/>
                <w:sz w:val="22"/>
                <w:szCs w:val="22"/>
              </w:rPr>
            </w:pPr>
            <w:r>
              <w:rPr>
                <w:rFonts w:asciiTheme="minorHAnsi" w:hAnsiTheme="minorHAnsi" w:cs="Arial"/>
                <w:color w:val="000000"/>
                <w:sz w:val="22"/>
                <w:szCs w:val="22"/>
              </w:rPr>
              <w:t>10</w:t>
            </w:r>
            <w:r w:rsidR="005323EF">
              <w:rPr>
                <w:rFonts w:asciiTheme="minorHAnsi" w:hAnsiTheme="minorHAnsi" w:cs="Arial"/>
                <w:color w:val="000000"/>
                <w:sz w:val="22"/>
                <w:szCs w:val="22"/>
              </w:rPr>
              <w:t>,</w:t>
            </w:r>
            <w:r>
              <w:rPr>
                <w:rFonts w:asciiTheme="minorHAnsi" w:hAnsiTheme="minorHAnsi" w:cs="Arial"/>
                <w:color w:val="000000"/>
                <w:sz w:val="22"/>
                <w:szCs w:val="22"/>
              </w:rPr>
              <w:t>15</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20</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WENTYLATORNIA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15</w:t>
            </w:r>
            <w:r>
              <w:rPr>
                <w:rFonts w:asciiTheme="minorHAnsi" w:hAnsiTheme="minorHAnsi" w:cs="Arial"/>
                <w:color w:val="000000"/>
                <w:sz w:val="22"/>
                <w:szCs w:val="22"/>
              </w:rPr>
              <w:t>,</w:t>
            </w:r>
            <w:r w:rsidRPr="00DF19DA">
              <w:rPr>
                <w:rFonts w:asciiTheme="minorHAnsi" w:hAnsiTheme="minorHAnsi" w:cs="Arial"/>
                <w:color w:val="000000"/>
                <w:sz w:val="22"/>
                <w:szCs w:val="22"/>
              </w:rPr>
              <w:t>81</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21</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KOMUNIKACJA</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5</w:t>
            </w:r>
            <w:r>
              <w:rPr>
                <w:rFonts w:asciiTheme="minorHAnsi" w:hAnsiTheme="minorHAnsi" w:cs="Arial"/>
                <w:color w:val="000000"/>
                <w:sz w:val="22"/>
                <w:szCs w:val="22"/>
              </w:rPr>
              <w:t>,</w:t>
            </w:r>
            <w:r w:rsidRPr="00DF19DA">
              <w:rPr>
                <w:rFonts w:asciiTheme="minorHAnsi" w:hAnsiTheme="minorHAnsi" w:cs="Arial"/>
                <w:color w:val="000000"/>
                <w:sz w:val="22"/>
                <w:szCs w:val="22"/>
              </w:rPr>
              <w:t>54</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22</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KSIĘGOWOŚĆ</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8</w:t>
            </w:r>
            <w:r>
              <w:rPr>
                <w:rFonts w:asciiTheme="minorHAnsi" w:hAnsiTheme="minorHAnsi" w:cs="Arial"/>
                <w:color w:val="000000"/>
                <w:sz w:val="22"/>
                <w:szCs w:val="22"/>
              </w:rPr>
              <w:t>,</w:t>
            </w:r>
            <w:r w:rsidRPr="00DF19DA">
              <w:rPr>
                <w:rFonts w:asciiTheme="minorHAnsi" w:hAnsiTheme="minorHAnsi" w:cs="Arial"/>
                <w:color w:val="000000"/>
                <w:sz w:val="22"/>
                <w:szCs w:val="22"/>
              </w:rPr>
              <w:t>97</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 xml:space="preserve">PANELE </w:t>
            </w:r>
          </w:p>
        </w:tc>
      </w:tr>
      <w:tr w:rsidR="005323EF" w:rsidRPr="00DF19DA" w:rsidTr="006414D9">
        <w:trPr>
          <w:trHeight w:val="285"/>
        </w:trPr>
        <w:tc>
          <w:tcPr>
            <w:tcW w:w="1080" w:type="dxa"/>
            <w:tcBorders>
              <w:top w:val="nil"/>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color w:val="000000"/>
                <w:sz w:val="22"/>
                <w:szCs w:val="22"/>
              </w:rPr>
            </w:pPr>
            <w:r>
              <w:rPr>
                <w:rFonts w:asciiTheme="minorHAnsi" w:hAnsiTheme="minorHAnsi" w:cs="Arial"/>
                <w:color w:val="000000"/>
                <w:sz w:val="22"/>
                <w:szCs w:val="22"/>
              </w:rPr>
              <w:t>1.</w:t>
            </w:r>
            <w:r w:rsidRPr="00DF19DA">
              <w:rPr>
                <w:rFonts w:asciiTheme="minorHAnsi" w:hAnsiTheme="minorHAnsi" w:cs="Arial"/>
                <w:color w:val="000000"/>
                <w:sz w:val="22"/>
                <w:szCs w:val="22"/>
              </w:rPr>
              <w:t>23</w:t>
            </w:r>
          </w:p>
        </w:tc>
        <w:tc>
          <w:tcPr>
            <w:tcW w:w="2716"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SKŁ. PORZĄDKOWY</w:t>
            </w:r>
          </w:p>
        </w:tc>
        <w:tc>
          <w:tcPr>
            <w:tcW w:w="10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6</w:t>
            </w:r>
            <w:r>
              <w:rPr>
                <w:rFonts w:asciiTheme="minorHAnsi" w:hAnsiTheme="minorHAnsi" w:cs="Arial"/>
                <w:color w:val="000000"/>
                <w:sz w:val="22"/>
                <w:szCs w:val="22"/>
              </w:rPr>
              <w:t>,</w:t>
            </w:r>
            <w:r w:rsidRPr="00DF19DA">
              <w:rPr>
                <w:rFonts w:asciiTheme="minorHAnsi" w:hAnsiTheme="minorHAnsi" w:cs="Arial"/>
                <w:color w:val="000000"/>
                <w:sz w:val="22"/>
                <w:szCs w:val="22"/>
              </w:rPr>
              <w:t>00</w:t>
            </w:r>
          </w:p>
        </w:tc>
        <w:tc>
          <w:tcPr>
            <w:tcW w:w="1580" w:type="dxa"/>
            <w:tcBorders>
              <w:top w:val="nil"/>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color w:val="000000"/>
                <w:sz w:val="22"/>
                <w:szCs w:val="22"/>
              </w:rPr>
            </w:pPr>
            <w:r w:rsidRPr="00DF19DA">
              <w:rPr>
                <w:rFonts w:asciiTheme="minorHAnsi" w:hAnsiTheme="minorHAnsi" w:cs="Arial"/>
                <w:color w:val="000000"/>
                <w:sz w:val="22"/>
                <w:szCs w:val="22"/>
              </w:rPr>
              <w:t>GRES</w:t>
            </w:r>
          </w:p>
        </w:tc>
      </w:tr>
      <w:tr w:rsidR="005323EF" w:rsidRPr="00DF19DA" w:rsidTr="006414D9">
        <w:trPr>
          <w:trHeight w:val="28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323EF" w:rsidRPr="00DF19DA" w:rsidRDefault="005323EF" w:rsidP="006414D9">
            <w:pPr>
              <w:jc w:val="right"/>
              <w:rPr>
                <w:rFonts w:asciiTheme="minorHAnsi" w:hAnsiTheme="minorHAnsi" w:cs="Arial"/>
                <w:b/>
                <w:color w:val="000000"/>
                <w:sz w:val="22"/>
                <w:szCs w:val="22"/>
              </w:rPr>
            </w:pPr>
          </w:p>
        </w:tc>
        <w:tc>
          <w:tcPr>
            <w:tcW w:w="2716"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r>
              <w:rPr>
                <w:rFonts w:asciiTheme="minorHAnsi" w:hAnsiTheme="minorHAnsi" w:cs="Arial"/>
                <w:b/>
                <w:color w:val="000000"/>
                <w:sz w:val="22"/>
                <w:szCs w:val="22"/>
              </w:rPr>
              <w:t>RAZEM</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81027D" w:rsidP="006414D9">
            <w:pPr>
              <w:rPr>
                <w:rFonts w:asciiTheme="minorHAnsi" w:hAnsiTheme="minorHAnsi" w:cs="Arial"/>
                <w:b/>
                <w:color w:val="000000"/>
                <w:sz w:val="22"/>
                <w:szCs w:val="22"/>
              </w:rPr>
            </w:pPr>
            <w:r>
              <w:rPr>
                <w:rFonts w:asciiTheme="minorHAnsi" w:hAnsiTheme="minorHAnsi" w:cs="Arial"/>
                <w:b/>
                <w:color w:val="000000"/>
                <w:sz w:val="22"/>
                <w:szCs w:val="22"/>
              </w:rPr>
              <w:fldChar w:fldCharType="begin"/>
            </w:r>
            <w:r w:rsidR="00F33B89">
              <w:rPr>
                <w:rFonts w:asciiTheme="minorHAnsi" w:hAnsiTheme="minorHAnsi" w:cs="Arial"/>
                <w:b/>
                <w:color w:val="000000"/>
                <w:sz w:val="22"/>
                <w:szCs w:val="22"/>
              </w:rPr>
              <w:instrText xml:space="preserve"> =SUM(ABOVE) </w:instrText>
            </w:r>
            <w:r>
              <w:rPr>
                <w:rFonts w:asciiTheme="minorHAnsi" w:hAnsiTheme="minorHAnsi" w:cs="Arial"/>
                <w:b/>
                <w:color w:val="000000"/>
                <w:sz w:val="22"/>
                <w:szCs w:val="22"/>
              </w:rPr>
              <w:fldChar w:fldCharType="separate"/>
            </w:r>
            <w:r w:rsidR="00F33B89">
              <w:rPr>
                <w:rFonts w:asciiTheme="minorHAnsi" w:hAnsiTheme="minorHAnsi" w:cs="Arial"/>
                <w:b/>
                <w:noProof/>
                <w:color w:val="000000"/>
                <w:sz w:val="22"/>
                <w:szCs w:val="22"/>
              </w:rPr>
              <w:t>405,9</w:t>
            </w:r>
            <w:r>
              <w:rPr>
                <w:rFonts w:asciiTheme="minorHAnsi" w:hAnsiTheme="minorHAnsi" w:cs="Arial"/>
                <w:b/>
                <w:color w:val="000000"/>
                <w:sz w:val="22"/>
                <w:szCs w:val="22"/>
              </w:rPr>
              <w:fldChar w:fldCharType="end"/>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rsidR="005323EF" w:rsidRPr="00DF19DA" w:rsidRDefault="005323EF" w:rsidP="006414D9">
            <w:pPr>
              <w:rPr>
                <w:rFonts w:asciiTheme="minorHAnsi" w:hAnsiTheme="minorHAnsi" w:cs="Arial"/>
                <w:b/>
                <w:color w:val="000000"/>
                <w:sz w:val="22"/>
                <w:szCs w:val="22"/>
              </w:rPr>
            </w:pPr>
          </w:p>
        </w:tc>
      </w:tr>
    </w:tbl>
    <w:p w:rsidR="005323EF" w:rsidRDefault="005323EF" w:rsidP="005323EF">
      <w:pPr>
        <w:jc w:val="both"/>
        <w:rPr>
          <w:rFonts w:asciiTheme="minorHAnsi" w:hAnsiTheme="minorHAnsi"/>
          <w:b/>
          <w:sz w:val="22"/>
          <w:szCs w:val="22"/>
        </w:rPr>
      </w:pPr>
    </w:p>
    <w:p w:rsidR="005323EF" w:rsidRPr="008634E6" w:rsidRDefault="005323EF" w:rsidP="005323EF">
      <w:pPr>
        <w:jc w:val="both"/>
        <w:rPr>
          <w:rFonts w:asciiTheme="minorHAnsi" w:hAnsiTheme="minorHAnsi"/>
          <w:b/>
          <w:sz w:val="22"/>
          <w:szCs w:val="22"/>
        </w:rPr>
      </w:pPr>
      <w:r>
        <w:rPr>
          <w:rFonts w:asciiTheme="minorHAnsi" w:hAnsiTheme="minorHAnsi"/>
          <w:b/>
          <w:sz w:val="22"/>
          <w:szCs w:val="22"/>
        </w:rPr>
        <w:tab/>
      </w:r>
      <w:r w:rsidRPr="008634E6">
        <w:rPr>
          <w:rFonts w:asciiTheme="minorHAnsi" w:hAnsiTheme="minorHAnsi"/>
          <w:b/>
          <w:sz w:val="22"/>
          <w:szCs w:val="22"/>
        </w:rPr>
        <w:t>Uwaga:</w:t>
      </w:r>
    </w:p>
    <w:p w:rsidR="005323EF" w:rsidRPr="008634E6" w:rsidRDefault="005323EF" w:rsidP="005323EF">
      <w:pPr>
        <w:jc w:val="both"/>
        <w:rPr>
          <w:rFonts w:asciiTheme="minorHAnsi" w:hAnsiTheme="minorHAnsi"/>
          <w:sz w:val="22"/>
          <w:szCs w:val="22"/>
        </w:rPr>
      </w:pPr>
      <w:r>
        <w:rPr>
          <w:rFonts w:asciiTheme="minorHAnsi" w:hAnsiTheme="minorHAnsi"/>
          <w:sz w:val="22"/>
          <w:szCs w:val="22"/>
        </w:rPr>
        <w:tab/>
        <w:t xml:space="preserve">Powierzchnia użytkowa obliczona została zgodnie z zapisami </w:t>
      </w:r>
      <w:r w:rsidRPr="008634E6">
        <w:rPr>
          <w:rFonts w:asciiTheme="minorHAnsi" w:hAnsiTheme="minorHAnsi"/>
          <w:sz w:val="22"/>
          <w:szCs w:val="22"/>
        </w:rPr>
        <w:t xml:space="preserve">§ 20 ust 1 </w:t>
      </w:r>
      <w:proofErr w:type="spellStart"/>
      <w:r w:rsidRPr="008634E6">
        <w:rPr>
          <w:rFonts w:asciiTheme="minorHAnsi" w:hAnsiTheme="minorHAnsi"/>
          <w:sz w:val="22"/>
          <w:szCs w:val="22"/>
        </w:rPr>
        <w:t>pkt</w:t>
      </w:r>
      <w:proofErr w:type="spellEnd"/>
      <w:r w:rsidRPr="008634E6">
        <w:rPr>
          <w:rFonts w:asciiTheme="minorHAnsi" w:hAnsiTheme="minorHAnsi"/>
          <w:sz w:val="22"/>
          <w:szCs w:val="22"/>
        </w:rPr>
        <w:t xml:space="preserve"> 4b </w:t>
      </w:r>
      <w:r>
        <w:rPr>
          <w:rFonts w:asciiTheme="minorHAnsi" w:hAnsiTheme="minorHAnsi"/>
          <w:sz w:val="22"/>
          <w:szCs w:val="22"/>
        </w:rPr>
        <w:t>R</w:t>
      </w:r>
      <w:r w:rsidRPr="008634E6">
        <w:rPr>
          <w:rFonts w:asciiTheme="minorHAnsi" w:hAnsiTheme="minorHAnsi"/>
          <w:sz w:val="22"/>
          <w:szCs w:val="22"/>
        </w:rPr>
        <w:t xml:space="preserve">ozporządzenia w sprawie </w:t>
      </w:r>
      <w:r w:rsidRPr="008634E6">
        <w:rPr>
          <w:rStyle w:val="Uwydatnienie"/>
          <w:rFonts w:asciiTheme="minorHAnsi" w:hAnsiTheme="minorHAnsi"/>
          <w:i w:val="0"/>
          <w:sz w:val="22"/>
          <w:szCs w:val="22"/>
        </w:rPr>
        <w:t xml:space="preserve">szczegółowego zakresu i formy projektu budowlanego - </w:t>
      </w:r>
      <w:r w:rsidRPr="008634E6">
        <w:rPr>
          <w:rFonts w:asciiTheme="minorHAnsi" w:hAnsiTheme="minorHAnsi"/>
          <w:sz w:val="22"/>
          <w:szCs w:val="22"/>
        </w:rPr>
        <w:t>przy określaniu powierzchni użytkowej powierzchnię pomieszczeń lub ich części o wysokości w świetle ró</w:t>
      </w:r>
      <w:r>
        <w:rPr>
          <w:rFonts w:asciiTheme="minorHAnsi" w:hAnsiTheme="minorHAnsi"/>
          <w:sz w:val="22"/>
          <w:szCs w:val="22"/>
        </w:rPr>
        <w:t>w</w:t>
      </w:r>
      <w:r w:rsidRPr="008634E6">
        <w:rPr>
          <w:rFonts w:asciiTheme="minorHAnsi" w:hAnsiTheme="minorHAnsi"/>
          <w:sz w:val="22"/>
          <w:szCs w:val="22"/>
        </w:rPr>
        <w:t>nej lub większej od 2,20 m zalicza się do obliczeń w 100%, o wysokości równej lub większej od 1,40 m, lecz mniejszej od 2,20 m – w 50%, natomiast o wysokości mniejszej od 1,40 m pomija się całkowicie</w:t>
      </w:r>
      <w:r>
        <w:rPr>
          <w:rFonts w:asciiTheme="minorHAnsi" w:hAnsiTheme="minorHAnsi"/>
          <w:sz w:val="22"/>
          <w:szCs w:val="22"/>
        </w:rPr>
        <w:t>.</w:t>
      </w:r>
    </w:p>
    <w:p w:rsidR="00DF19DA" w:rsidRDefault="00DF19DA" w:rsidP="00E94980">
      <w:pPr>
        <w:ind w:right="283"/>
        <w:jc w:val="both"/>
        <w:rPr>
          <w:rFonts w:asciiTheme="minorHAnsi" w:hAnsiTheme="minorHAnsi"/>
          <w:b/>
          <w:sz w:val="22"/>
          <w:szCs w:val="22"/>
        </w:rPr>
      </w:pPr>
    </w:p>
    <w:p w:rsidR="00DF0443" w:rsidRPr="0019035E" w:rsidRDefault="00214FB9" w:rsidP="00DF0443">
      <w:pPr>
        <w:jc w:val="both"/>
        <w:rPr>
          <w:rFonts w:asciiTheme="minorHAnsi" w:hAnsiTheme="minorHAnsi"/>
          <w:b/>
          <w:sz w:val="22"/>
          <w:szCs w:val="22"/>
          <w:u w:val="single"/>
        </w:rPr>
      </w:pPr>
      <w:r>
        <w:rPr>
          <w:rFonts w:asciiTheme="minorHAnsi" w:hAnsiTheme="minorHAnsi"/>
          <w:b/>
          <w:sz w:val="22"/>
          <w:szCs w:val="22"/>
          <w:u w:val="single"/>
        </w:rPr>
        <w:t>5</w:t>
      </w:r>
      <w:r w:rsidR="00DF0443" w:rsidRPr="0019035E">
        <w:rPr>
          <w:rFonts w:asciiTheme="minorHAnsi" w:hAnsiTheme="minorHAnsi"/>
          <w:b/>
          <w:sz w:val="22"/>
          <w:szCs w:val="22"/>
          <w:u w:val="single"/>
        </w:rPr>
        <w:t xml:space="preserve">. </w:t>
      </w:r>
      <w:r w:rsidR="00DF0443">
        <w:rPr>
          <w:rFonts w:asciiTheme="minorHAnsi" w:hAnsiTheme="minorHAnsi"/>
          <w:b/>
          <w:sz w:val="22"/>
          <w:szCs w:val="22"/>
          <w:u w:val="single"/>
        </w:rPr>
        <w:t>OPINIA GEOTECHNICZNA</w:t>
      </w:r>
      <w:r w:rsidR="00DF0443" w:rsidRPr="00036315">
        <w:rPr>
          <w:rFonts w:asciiTheme="minorHAnsi" w:hAnsiTheme="minorHAnsi"/>
          <w:b/>
          <w:sz w:val="22"/>
          <w:szCs w:val="22"/>
          <w:u w:val="single"/>
        </w:rPr>
        <w:t xml:space="preserve"> ORAZ INFORMACJ</w:t>
      </w:r>
      <w:r w:rsidR="00DF0443">
        <w:rPr>
          <w:rFonts w:asciiTheme="minorHAnsi" w:hAnsiTheme="minorHAnsi"/>
          <w:b/>
          <w:sz w:val="22"/>
          <w:szCs w:val="22"/>
          <w:u w:val="single"/>
        </w:rPr>
        <w:t>A</w:t>
      </w:r>
      <w:r w:rsidR="00DF0443" w:rsidRPr="00036315">
        <w:rPr>
          <w:rFonts w:asciiTheme="minorHAnsi" w:hAnsiTheme="minorHAnsi"/>
          <w:b/>
          <w:sz w:val="22"/>
          <w:szCs w:val="22"/>
          <w:u w:val="single"/>
        </w:rPr>
        <w:t xml:space="preserve"> O SPOSOBIE POSADOWIENIA OBIEKTU BUDOWLANEGO</w:t>
      </w:r>
    </w:p>
    <w:p w:rsidR="00DF0443" w:rsidRPr="00661CF3" w:rsidRDefault="00DF0443" w:rsidP="00661CF3">
      <w:pPr>
        <w:pStyle w:val="Legenda"/>
        <w:rPr>
          <w:rFonts w:asciiTheme="minorHAnsi" w:hAnsiTheme="minorHAnsi"/>
          <w:sz w:val="22"/>
          <w:szCs w:val="22"/>
        </w:rPr>
      </w:pPr>
      <w:r w:rsidRPr="00661CF3">
        <w:rPr>
          <w:rFonts w:asciiTheme="minorHAnsi" w:hAnsiTheme="minorHAnsi"/>
          <w:sz w:val="22"/>
          <w:szCs w:val="22"/>
        </w:rPr>
        <w:tab/>
        <w:t xml:space="preserve">Zgodnie z § 4 ust. 2, </w:t>
      </w:r>
      <w:proofErr w:type="spellStart"/>
      <w:r w:rsidRPr="00661CF3">
        <w:rPr>
          <w:rFonts w:asciiTheme="minorHAnsi" w:hAnsiTheme="minorHAnsi"/>
          <w:sz w:val="22"/>
          <w:szCs w:val="22"/>
        </w:rPr>
        <w:t>pkt</w:t>
      </w:r>
      <w:proofErr w:type="spellEnd"/>
      <w:r w:rsidRPr="00661CF3">
        <w:rPr>
          <w:rFonts w:asciiTheme="minorHAnsi" w:hAnsiTheme="minorHAnsi"/>
          <w:sz w:val="22"/>
          <w:szCs w:val="22"/>
        </w:rPr>
        <w:t xml:space="preserve"> 1) Rozporządzenia Ministra Transportu, Budownictwa i Gospodarki Morskiej z dnia 25 kwietnia 2012 roku w sprawie ustalenia geotechnicznych warunków posadowienia obiektów budowlanych warunki gruntowe </w:t>
      </w:r>
      <w:r w:rsidR="00DF19DA">
        <w:rPr>
          <w:rFonts w:asciiTheme="minorHAnsi" w:hAnsiTheme="minorHAnsi"/>
          <w:sz w:val="22"/>
          <w:szCs w:val="22"/>
        </w:rPr>
        <w:t xml:space="preserve">ustalono na podstawie opinii geotechnicznej z dokumentacją badań podłoża gruntowego wykonanego przez firmę KROSGEO S.C. w czerwcu 2024r. na podstawie danych z wykonanych badań warunki gruntowo wodne dla projektowanej inwestycji zakwalifikowano jako proste </w:t>
      </w:r>
      <w:r w:rsidRPr="00661CF3">
        <w:rPr>
          <w:rFonts w:asciiTheme="minorHAnsi" w:hAnsiTheme="minorHAnsi"/>
          <w:sz w:val="22"/>
          <w:szCs w:val="22"/>
        </w:rPr>
        <w:t xml:space="preserve">, a projektowane obiekty zakwalifikowano do </w:t>
      </w:r>
      <w:r w:rsidR="00AE47C6">
        <w:rPr>
          <w:rFonts w:asciiTheme="minorHAnsi" w:hAnsiTheme="minorHAnsi"/>
          <w:sz w:val="22"/>
          <w:szCs w:val="22"/>
        </w:rPr>
        <w:t>I</w:t>
      </w:r>
      <w:r w:rsidR="00DF19DA">
        <w:rPr>
          <w:rFonts w:asciiTheme="minorHAnsi" w:hAnsiTheme="minorHAnsi"/>
          <w:sz w:val="22"/>
          <w:szCs w:val="22"/>
        </w:rPr>
        <w:t>I</w:t>
      </w:r>
      <w:r w:rsidRPr="00661CF3">
        <w:rPr>
          <w:rFonts w:asciiTheme="minorHAnsi" w:hAnsiTheme="minorHAnsi"/>
          <w:sz w:val="22"/>
          <w:szCs w:val="22"/>
        </w:rPr>
        <w:t xml:space="preserve"> kategorii geotechnicznej.</w:t>
      </w:r>
    </w:p>
    <w:p w:rsidR="00DF0443" w:rsidRPr="00661CF3" w:rsidRDefault="00214FB9" w:rsidP="00661CF3">
      <w:pPr>
        <w:pStyle w:val="Legenda"/>
        <w:rPr>
          <w:rFonts w:asciiTheme="minorHAnsi" w:hAnsiTheme="minorHAnsi"/>
          <w:sz w:val="22"/>
          <w:szCs w:val="22"/>
        </w:rPr>
      </w:pPr>
      <w:r w:rsidRPr="00661CF3">
        <w:rPr>
          <w:rFonts w:asciiTheme="minorHAnsi" w:hAnsiTheme="minorHAnsi"/>
          <w:sz w:val="22"/>
          <w:szCs w:val="22"/>
        </w:rPr>
        <w:t xml:space="preserve">W celu odpowiedniego przeniesienia obciążeń działających na grunt przyjęto posadowienie budynku na </w:t>
      </w:r>
      <w:r w:rsidR="00DF19DA">
        <w:rPr>
          <w:rFonts w:asciiTheme="minorHAnsi" w:hAnsiTheme="minorHAnsi"/>
          <w:sz w:val="22"/>
          <w:szCs w:val="22"/>
        </w:rPr>
        <w:t xml:space="preserve">płycie i </w:t>
      </w:r>
      <w:r w:rsidRPr="00661CF3">
        <w:rPr>
          <w:rFonts w:asciiTheme="minorHAnsi" w:hAnsiTheme="minorHAnsi"/>
          <w:sz w:val="22"/>
          <w:szCs w:val="22"/>
        </w:rPr>
        <w:t>ławach fundamentowych, któr</w:t>
      </w:r>
      <w:r w:rsidR="00BE0D5C">
        <w:rPr>
          <w:rFonts w:asciiTheme="minorHAnsi" w:hAnsiTheme="minorHAnsi"/>
          <w:sz w:val="22"/>
          <w:szCs w:val="22"/>
        </w:rPr>
        <w:t>e</w:t>
      </w:r>
      <w:r w:rsidRPr="00661CF3">
        <w:rPr>
          <w:rFonts w:asciiTheme="minorHAnsi" w:hAnsiTheme="minorHAnsi"/>
          <w:sz w:val="22"/>
          <w:szCs w:val="22"/>
        </w:rPr>
        <w:t xml:space="preserve"> rozkładają obciążenia na odpowiednią powierzchnię co zabezpieczy obiekt przed nierównomiernym osiadaniem. Bezpośrednio pod ławami fundamentowymi zakłada się warstwę betonu podkładowego (chudego betonu). Poziom posadowienia fundamentów budynku zakłada się na głębokości min. 1,2 m w stosunku do terenu otaczającego budynek.</w:t>
      </w:r>
    </w:p>
    <w:p w:rsidR="00E9738D" w:rsidRPr="00661CF3" w:rsidRDefault="00E9738D" w:rsidP="00661CF3">
      <w:pPr>
        <w:pStyle w:val="Legenda"/>
        <w:rPr>
          <w:rFonts w:asciiTheme="minorHAnsi" w:hAnsiTheme="minorHAnsi"/>
          <w:b/>
          <w:sz w:val="22"/>
          <w:szCs w:val="22"/>
        </w:rPr>
      </w:pPr>
      <w:r w:rsidRPr="00661CF3">
        <w:rPr>
          <w:rFonts w:asciiTheme="minorHAnsi" w:hAnsiTheme="minorHAnsi"/>
          <w:sz w:val="22"/>
          <w:szCs w:val="22"/>
        </w:rPr>
        <w:t>Opis rozwiązania i szczegóły przyjętych założeń znajdują się w projekcie technicznym w opracowaniu branży konstrukcyjnej.</w:t>
      </w:r>
    </w:p>
    <w:p w:rsidR="00BE0D5C" w:rsidRPr="00053784" w:rsidRDefault="00BE0D5C" w:rsidP="00BE0D5C">
      <w:pPr>
        <w:pStyle w:val="Legenda"/>
        <w:rPr>
          <w:rFonts w:ascii="Calibri" w:hAnsi="Calibri"/>
          <w:b/>
          <w:sz w:val="22"/>
          <w:szCs w:val="22"/>
        </w:rPr>
      </w:pPr>
      <w:r w:rsidRPr="00053784">
        <w:rPr>
          <w:rFonts w:ascii="Calibri" w:hAnsi="Calibri"/>
          <w:sz w:val="22"/>
          <w:szCs w:val="22"/>
        </w:rPr>
        <w:tab/>
        <w:t>Opinia geotechniczna została dołączona do niniejszego opracowania na końcu opisu.</w:t>
      </w:r>
    </w:p>
    <w:p w:rsidR="006C5E8F" w:rsidRPr="006C5E8F" w:rsidRDefault="006C5E8F" w:rsidP="006C5E8F"/>
    <w:p w:rsidR="00DF0443" w:rsidRPr="00BD44CE" w:rsidRDefault="00DF0443" w:rsidP="00DF0443">
      <w:pPr>
        <w:rPr>
          <w:rFonts w:asciiTheme="minorHAnsi" w:hAnsiTheme="minorHAnsi"/>
          <w:sz w:val="22"/>
          <w:szCs w:val="22"/>
        </w:rPr>
      </w:pPr>
      <w:r>
        <w:rPr>
          <w:rFonts w:asciiTheme="minorHAnsi" w:hAnsiTheme="minorHAnsi"/>
          <w:b/>
          <w:sz w:val="22"/>
          <w:szCs w:val="22"/>
          <w:u w:val="single"/>
        </w:rPr>
        <w:t>6</w:t>
      </w:r>
      <w:r w:rsidRPr="0019035E">
        <w:rPr>
          <w:rFonts w:asciiTheme="minorHAnsi" w:hAnsiTheme="minorHAnsi"/>
          <w:b/>
          <w:sz w:val="22"/>
          <w:szCs w:val="22"/>
          <w:u w:val="single"/>
        </w:rPr>
        <w:t xml:space="preserve">. </w:t>
      </w:r>
      <w:r w:rsidRPr="00B70157">
        <w:rPr>
          <w:rFonts w:asciiTheme="minorHAnsi" w:hAnsiTheme="minorHAnsi"/>
          <w:b/>
          <w:sz w:val="22"/>
          <w:szCs w:val="22"/>
          <w:u w:val="single"/>
        </w:rPr>
        <w:t>LICZB</w:t>
      </w:r>
      <w:r>
        <w:rPr>
          <w:rFonts w:asciiTheme="minorHAnsi" w:hAnsiTheme="minorHAnsi"/>
          <w:b/>
          <w:sz w:val="22"/>
          <w:szCs w:val="22"/>
          <w:u w:val="single"/>
        </w:rPr>
        <w:t>A</w:t>
      </w:r>
      <w:r w:rsidRPr="00B70157">
        <w:rPr>
          <w:rFonts w:asciiTheme="minorHAnsi" w:hAnsiTheme="minorHAnsi"/>
          <w:b/>
          <w:sz w:val="22"/>
          <w:szCs w:val="22"/>
          <w:u w:val="single"/>
        </w:rPr>
        <w:t xml:space="preserve"> LOKALI MIESZKALNYCH I UŻYTKOWYCH</w:t>
      </w:r>
      <w:r>
        <w:rPr>
          <w:sz w:val="20"/>
          <w:szCs w:val="20"/>
        </w:rPr>
        <w:t>;</w:t>
      </w:r>
    </w:p>
    <w:p w:rsidR="00214FB9" w:rsidRPr="00214FB9" w:rsidRDefault="00214FB9" w:rsidP="00214FB9">
      <w:pPr>
        <w:pStyle w:val="Default"/>
        <w:ind w:left="708"/>
        <w:rPr>
          <w:rFonts w:asciiTheme="minorHAnsi" w:hAnsiTheme="minorHAnsi"/>
          <w:sz w:val="22"/>
          <w:szCs w:val="22"/>
        </w:rPr>
      </w:pPr>
      <w:r w:rsidRPr="00214FB9">
        <w:rPr>
          <w:rFonts w:asciiTheme="minorHAnsi" w:hAnsiTheme="minorHAnsi"/>
          <w:sz w:val="22"/>
          <w:szCs w:val="22"/>
        </w:rPr>
        <w:t>Lokale</w:t>
      </w:r>
      <w:r>
        <w:rPr>
          <w:rFonts w:asciiTheme="minorHAnsi" w:hAnsiTheme="minorHAnsi"/>
          <w:sz w:val="22"/>
          <w:szCs w:val="22"/>
        </w:rPr>
        <w:t xml:space="preserve"> </w:t>
      </w:r>
      <w:r w:rsidRPr="00214FB9">
        <w:rPr>
          <w:rFonts w:asciiTheme="minorHAnsi" w:hAnsiTheme="minorHAnsi"/>
          <w:sz w:val="22"/>
          <w:szCs w:val="22"/>
        </w:rPr>
        <w:t>mieszkalne:</w:t>
      </w:r>
      <w:r>
        <w:rPr>
          <w:rFonts w:asciiTheme="minorHAnsi" w:hAnsiTheme="minorHAnsi"/>
          <w:sz w:val="22"/>
          <w:szCs w:val="22"/>
        </w:rPr>
        <w:t xml:space="preserve"> </w:t>
      </w:r>
      <w:r w:rsidRPr="00214FB9">
        <w:rPr>
          <w:rFonts w:asciiTheme="minorHAnsi" w:hAnsiTheme="minorHAnsi"/>
          <w:sz w:val="22"/>
          <w:szCs w:val="22"/>
        </w:rPr>
        <w:t>ilość</w:t>
      </w:r>
      <w:r w:rsidR="00E9738D">
        <w:rPr>
          <w:rFonts w:asciiTheme="minorHAnsi" w:hAnsiTheme="minorHAnsi"/>
          <w:sz w:val="22"/>
          <w:szCs w:val="22"/>
        </w:rPr>
        <w:t xml:space="preserve"> -</w:t>
      </w:r>
      <w:r w:rsidR="00A464F7">
        <w:rPr>
          <w:rFonts w:asciiTheme="minorHAnsi" w:hAnsiTheme="minorHAnsi"/>
          <w:sz w:val="22"/>
          <w:szCs w:val="22"/>
        </w:rPr>
        <w:t xml:space="preserve"> </w:t>
      </w:r>
      <w:r w:rsidR="00DF19DA">
        <w:rPr>
          <w:rFonts w:asciiTheme="minorHAnsi" w:hAnsiTheme="minorHAnsi"/>
          <w:sz w:val="22"/>
          <w:szCs w:val="22"/>
        </w:rPr>
        <w:t>0</w:t>
      </w:r>
    </w:p>
    <w:p w:rsidR="00214FB9" w:rsidRPr="00214FB9" w:rsidRDefault="00214FB9" w:rsidP="00214FB9">
      <w:pPr>
        <w:ind w:left="708"/>
        <w:rPr>
          <w:rFonts w:asciiTheme="minorHAnsi" w:hAnsiTheme="minorHAnsi"/>
          <w:b/>
          <w:sz w:val="22"/>
          <w:szCs w:val="22"/>
          <w:u w:val="single"/>
        </w:rPr>
      </w:pPr>
      <w:r w:rsidRPr="00214FB9">
        <w:rPr>
          <w:rFonts w:asciiTheme="minorHAnsi" w:hAnsiTheme="minorHAnsi"/>
          <w:sz w:val="22"/>
          <w:szCs w:val="22"/>
        </w:rPr>
        <w:t>Lokale</w:t>
      </w:r>
      <w:r>
        <w:rPr>
          <w:rFonts w:asciiTheme="minorHAnsi" w:hAnsiTheme="minorHAnsi"/>
          <w:sz w:val="22"/>
          <w:szCs w:val="22"/>
        </w:rPr>
        <w:t xml:space="preserve"> </w:t>
      </w:r>
      <w:r w:rsidRPr="00214FB9">
        <w:rPr>
          <w:rFonts w:asciiTheme="minorHAnsi" w:hAnsiTheme="minorHAnsi"/>
          <w:sz w:val="22"/>
          <w:szCs w:val="22"/>
        </w:rPr>
        <w:t>użytkowe:</w:t>
      </w:r>
      <w:r>
        <w:rPr>
          <w:rFonts w:asciiTheme="minorHAnsi" w:hAnsiTheme="minorHAnsi"/>
          <w:sz w:val="22"/>
          <w:szCs w:val="22"/>
        </w:rPr>
        <w:t xml:space="preserve"> </w:t>
      </w:r>
      <w:r w:rsidRPr="00214FB9">
        <w:rPr>
          <w:rFonts w:asciiTheme="minorHAnsi" w:hAnsiTheme="minorHAnsi"/>
          <w:sz w:val="22"/>
          <w:szCs w:val="22"/>
        </w:rPr>
        <w:t>ilość</w:t>
      </w:r>
      <w:r w:rsidR="00E9738D">
        <w:rPr>
          <w:rFonts w:asciiTheme="minorHAnsi" w:hAnsiTheme="minorHAnsi"/>
          <w:sz w:val="22"/>
          <w:szCs w:val="22"/>
        </w:rPr>
        <w:t xml:space="preserve"> </w:t>
      </w:r>
      <w:r w:rsidRPr="00214FB9">
        <w:rPr>
          <w:rFonts w:asciiTheme="minorHAnsi" w:hAnsiTheme="minorHAnsi"/>
          <w:sz w:val="22"/>
          <w:szCs w:val="22"/>
        </w:rPr>
        <w:t>-</w:t>
      </w:r>
      <w:r w:rsidR="00E9738D">
        <w:rPr>
          <w:rFonts w:asciiTheme="minorHAnsi" w:hAnsiTheme="minorHAnsi"/>
          <w:sz w:val="22"/>
          <w:szCs w:val="22"/>
        </w:rPr>
        <w:t xml:space="preserve"> </w:t>
      </w:r>
      <w:r w:rsidR="00DF19DA">
        <w:rPr>
          <w:rFonts w:asciiTheme="minorHAnsi" w:hAnsiTheme="minorHAnsi"/>
          <w:sz w:val="22"/>
          <w:szCs w:val="22"/>
        </w:rPr>
        <w:t>2</w:t>
      </w:r>
    </w:p>
    <w:p w:rsidR="00351989" w:rsidRDefault="00351989" w:rsidP="00DF0443">
      <w:pPr>
        <w:rPr>
          <w:rFonts w:asciiTheme="minorHAnsi" w:hAnsiTheme="minorHAnsi"/>
          <w:b/>
          <w:sz w:val="22"/>
          <w:szCs w:val="22"/>
          <w:u w:val="single"/>
        </w:rPr>
      </w:pPr>
    </w:p>
    <w:p w:rsidR="00351989" w:rsidRDefault="00351989" w:rsidP="00DF0443">
      <w:pPr>
        <w:rPr>
          <w:rFonts w:asciiTheme="minorHAnsi" w:hAnsiTheme="minorHAnsi"/>
          <w:b/>
          <w:sz w:val="22"/>
          <w:szCs w:val="22"/>
          <w:u w:val="single"/>
        </w:rPr>
      </w:pPr>
    </w:p>
    <w:p w:rsidR="00351989" w:rsidRDefault="00351989" w:rsidP="00DF0443">
      <w:pPr>
        <w:rPr>
          <w:rFonts w:asciiTheme="minorHAnsi" w:hAnsiTheme="minorHAnsi"/>
          <w:b/>
          <w:sz w:val="22"/>
          <w:szCs w:val="22"/>
          <w:u w:val="single"/>
        </w:rPr>
      </w:pPr>
    </w:p>
    <w:p w:rsidR="00DF0443" w:rsidRPr="00BD44CE" w:rsidRDefault="00DF0443" w:rsidP="00DF0443">
      <w:pPr>
        <w:rPr>
          <w:rFonts w:asciiTheme="minorHAnsi" w:hAnsiTheme="minorHAnsi"/>
          <w:sz w:val="22"/>
          <w:szCs w:val="22"/>
        </w:rPr>
      </w:pPr>
      <w:r>
        <w:rPr>
          <w:rFonts w:asciiTheme="minorHAnsi" w:hAnsiTheme="minorHAnsi"/>
          <w:b/>
          <w:sz w:val="22"/>
          <w:szCs w:val="22"/>
          <w:u w:val="single"/>
        </w:rPr>
        <w:lastRenderedPageBreak/>
        <w:t>7</w:t>
      </w:r>
      <w:r w:rsidRPr="0019035E">
        <w:rPr>
          <w:rFonts w:asciiTheme="minorHAnsi" w:hAnsiTheme="minorHAnsi"/>
          <w:b/>
          <w:sz w:val="22"/>
          <w:szCs w:val="22"/>
          <w:u w:val="single"/>
        </w:rPr>
        <w:t xml:space="preserve">. </w:t>
      </w:r>
      <w:r w:rsidRPr="00B70157">
        <w:rPr>
          <w:rFonts w:asciiTheme="minorHAnsi" w:hAnsiTheme="minorHAnsi"/>
          <w:b/>
          <w:sz w:val="22"/>
          <w:szCs w:val="22"/>
          <w:u w:val="single"/>
        </w:rPr>
        <w:t>LICZB</w:t>
      </w:r>
      <w:r>
        <w:rPr>
          <w:rFonts w:asciiTheme="minorHAnsi" w:hAnsiTheme="minorHAnsi"/>
          <w:b/>
          <w:sz w:val="22"/>
          <w:szCs w:val="22"/>
          <w:u w:val="single"/>
        </w:rPr>
        <w:t>A</w:t>
      </w:r>
      <w:r w:rsidRPr="00B70157">
        <w:rPr>
          <w:rFonts w:asciiTheme="minorHAnsi" w:hAnsiTheme="minorHAnsi"/>
          <w:b/>
          <w:sz w:val="22"/>
          <w:szCs w:val="22"/>
          <w:u w:val="single"/>
        </w:rPr>
        <w:t xml:space="preserve"> LOKALI MIESZKALNYCH </w:t>
      </w:r>
      <w:r>
        <w:rPr>
          <w:rFonts w:asciiTheme="minorHAnsi" w:hAnsiTheme="minorHAnsi"/>
          <w:b/>
          <w:sz w:val="22"/>
          <w:szCs w:val="22"/>
          <w:u w:val="single"/>
        </w:rPr>
        <w:t>DOSTĘPNYCH DLA OSÓB NIEPEŁNOSPRAWNYCH</w:t>
      </w:r>
      <w:r w:rsidRPr="00B70157">
        <w:rPr>
          <w:rFonts w:asciiTheme="minorHAnsi" w:hAnsiTheme="minorHAnsi"/>
          <w:b/>
          <w:sz w:val="22"/>
          <w:szCs w:val="22"/>
        </w:rPr>
        <w:t xml:space="preserve">  (nie dotyczy)</w:t>
      </w:r>
      <w:r w:rsidRPr="00B70157">
        <w:rPr>
          <w:sz w:val="20"/>
          <w:szCs w:val="20"/>
        </w:rPr>
        <w:t>;</w:t>
      </w:r>
    </w:p>
    <w:p w:rsidR="00214FB9" w:rsidRDefault="00214FB9" w:rsidP="00DF0443">
      <w:pPr>
        <w:jc w:val="both"/>
        <w:rPr>
          <w:rFonts w:asciiTheme="minorHAnsi" w:hAnsiTheme="minorHAnsi"/>
          <w:b/>
          <w:sz w:val="22"/>
          <w:szCs w:val="22"/>
          <w:u w:val="single"/>
        </w:rPr>
      </w:pPr>
    </w:p>
    <w:p w:rsidR="00DF0443" w:rsidRPr="000E5A32" w:rsidRDefault="00DF0443" w:rsidP="00DF0443">
      <w:pPr>
        <w:jc w:val="both"/>
        <w:rPr>
          <w:rFonts w:asciiTheme="minorHAnsi" w:hAnsiTheme="minorHAnsi"/>
          <w:b/>
          <w:sz w:val="22"/>
          <w:szCs w:val="22"/>
          <w:u w:val="single"/>
        </w:rPr>
      </w:pPr>
      <w:r w:rsidRPr="000E5A32">
        <w:rPr>
          <w:rFonts w:asciiTheme="minorHAnsi" w:hAnsiTheme="minorHAnsi"/>
          <w:b/>
          <w:sz w:val="22"/>
          <w:szCs w:val="22"/>
          <w:u w:val="single"/>
        </w:rPr>
        <w:t>8</w:t>
      </w:r>
      <w:r w:rsidR="000E5A32" w:rsidRPr="000E5A32">
        <w:rPr>
          <w:rFonts w:asciiTheme="minorHAnsi" w:hAnsiTheme="minorHAnsi"/>
          <w:b/>
          <w:sz w:val="22"/>
          <w:szCs w:val="22"/>
          <w:u w:val="single"/>
        </w:rPr>
        <w:t>.</w:t>
      </w:r>
      <w:r w:rsidR="000E5A32" w:rsidRPr="000E5A32">
        <w:rPr>
          <w:rFonts w:asciiTheme="minorHAnsi" w:hAnsiTheme="minorHAnsi"/>
          <w:b/>
          <w:bCs/>
          <w:sz w:val="22"/>
          <w:szCs w:val="22"/>
          <w:u w:val="single"/>
        </w:rPr>
        <w:t>ZAPEWNIENIE NIEZBĘDNYCH WARUNKÓW DO KORZYSTANIA Z OBIEKTU PRZEZ OSOBY NIEPEŁNOSPRAWNE</w:t>
      </w:r>
    </w:p>
    <w:p w:rsidR="00C46380" w:rsidRDefault="00DF19DA" w:rsidP="00DF0443">
      <w:pPr>
        <w:jc w:val="both"/>
        <w:rPr>
          <w:rFonts w:asciiTheme="minorHAnsi" w:hAnsiTheme="minorHAnsi"/>
          <w:sz w:val="22"/>
          <w:szCs w:val="22"/>
        </w:rPr>
      </w:pPr>
      <w:r>
        <w:rPr>
          <w:rFonts w:ascii="Calibri" w:hAnsi="Calibri"/>
          <w:sz w:val="22"/>
          <w:szCs w:val="22"/>
        </w:rPr>
        <w:tab/>
      </w:r>
      <w:r w:rsidRPr="008D5D47">
        <w:rPr>
          <w:rFonts w:ascii="Calibri" w:hAnsi="Calibri"/>
          <w:sz w:val="22"/>
          <w:szCs w:val="22"/>
        </w:rPr>
        <w:t xml:space="preserve">W przedmiotowym budynku przewiduje się </w:t>
      </w:r>
      <w:r>
        <w:rPr>
          <w:rFonts w:ascii="Calibri" w:hAnsi="Calibri"/>
          <w:sz w:val="22"/>
          <w:szCs w:val="22"/>
        </w:rPr>
        <w:t>pełne</w:t>
      </w:r>
      <w:r w:rsidRPr="008D5D47">
        <w:rPr>
          <w:rFonts w:ascii="Calibri" w:hAnsi="Calibri"/>
          <w:sz w:val="22"/>
          <w:szCs w:val="22"/>
        </w:rPr>
        <w:t xml:space="preserve"> przystosowani</w:t>
      </w:r>
      <w:r>
        <w:rPr>
          <w:rFonts w:ascii="Calibri" w:hAnsi="Calibri"/>
          <w:sz w:val="22"/>
          <w:szCs w:val="22"/>
        </w:rPr>
        <w:t>e</w:t>
      </w:r>
      <w:r w:rsidRPr="008D5D47">
        <w:rPr>
          <w:rFonts w:ascii="Calibri" w:hAnsi="Calibri"/>
          <w:sz w:val="22"/>
          <w:szCs w:val="22"/>
        </w:rPr>
        <w:t xml:space="preserve"> dla osób niepełnosprawnych</w:t>
      </w:r>
      <w:r w:rsidRPr="008D5D47">
        <w:rPr>
          <w:rFonts w:asciiTheme="minorHAnsi" w:hAnsiTheme="minorHAnsi"/>
          <w:sz w:val="22"/>
          <w:szCs w:val="22"/>
        </w:rPr>
        <w:t xml:space="preserve">. </w:t>
      </w:r>
      <w:r>
        <w:rPr>
          <w:rFonts w:asciiTheme="minorHAnsi" w:hAnsiTheme="minorHAnsi"/>
          <w:sz w:val="22"/>
          <w:szCs w:val="22"/>
        </w:rPr>
        <w:t>Budynek zostanie wyposażony w dźwig dla osób niepełnosprawnych</w:t>
      </w:r>
      <w:r w:rsidR="00F736EE">
        <w:rPr>
          <w:rFonts w:asciiTheme="minorHAnsi" w:hAnsiTheme="minorHAnsi"/>
          <w:sz w:val="22"/>
          <w:szCs w:val="22"/>
        </w:rPr>
        <w:t xml:space="preserve"> z poziomu chodnika</w:t>
      </w:r>
      <w:r>
        <w:rPr>
          <w:rFonts w:asciiTheme="minorHAnsi" w:hAnsiTheme="minorHAnsi"/>
          <w:sz w:val="22"/>
          <w:szCs w:val="22"/>
        </w:rPr>
        <w:t>, różnice poziomów należy</w:t>
      </w:r>
      <w:r w:rsidRPr="00AE01E6">
        <w:rPr>
          <w:rFonts w:asciiTheme="minorHAnsi" w:hAnsiTheme="minorHAnsi"/>
          <w:sz w:val="22"/>
          <w:szCs w:val="22"/>
        </w:rPr>
        <w:t xml:space="preserve"> wyposaż</w:t>
      </w:r>
      <w:r>
        <w:rPr>
          <w:rFonts w:asciiTheme="minorHAnsi" w:hAnsiTheme="minorHAnsi"/>
          <w:sz w:val="22"/>
          <w:szCs w:val="22"/>
        </w:rPr>
        <w:t>yć</w:t>
      </w:r>
      <w:r w:rsidRPr="00AE01E6">
        <w:rPr>
          <w:rFonts w:asciiTheme="minorHAnsi" w:hAnsiTheme="minorHAnsi"/>
          <w:sz w:val="22"/>
          <w:szCs w:val="22"/>
        </w:rPr>
        <w:t xml:space="preserve"> w pochylni</w:t>
      </w:r>
      <w:r>
        <w:rPr>
          <w:rFonts w:asciiTheme="minorHAnsi" w:hAnsiTheme="minorHAnsi"/>
          <w:sz w:val="22"/>
          <w:szCs w:val="22"/>
        </w:rPr>
        <w:t>e</w:t>
      </w:r>
      <w:r w:rsidRPr="00AE01E6">
        <w:rPr>
          <w:rFonts w:asciiTheme="minorHAnsi" w:hAnsiTheme="minorHAnsi"/>
          <w:sz w:val="22"/>
          <w:szCs w:val="22"/>
        </w:rPr>
        <w:t xml:space="preserve"> umożliwiającą komunikację osobom niepełnosprawnym. Korytarze i przejścia pozbawione </w:t>
      </w:r>
      <w:r>
        <w:rPr>
          <w:rFonts w:asciiTheme="minorHAnsi" w:hAnsiTheme="minorHAnsi"/>
          <w:sz w:val="22"/>
          <w:szCs w:val="22"/>
        </w:rPr>
        <w:t>będą</w:t>
      </w:r>
      <w:r w:rsidRPr="00AE01E6">
        <w:rPr>
          <w:rFonts w:asciiTheme="minorHAnsi" w:hAnsiTheme="minorHAnsi"/>
          <w:sz w:val="22"/>
          <w:szCs w:val="22"/>
        </w:rPr>
        <w:t xml:space="preserve"> progów o wysokości większej niż 2cm, zastosowane drzwi posiadają szerokość min 90 cm</w:t>
      </w:r>
    </w:p>
    <w:p w:rsidR="00DF19DA" w:rsidRDefault="00DF19DA" w:rsidP="00DF0443">
      <w:pPr>
        <w:jc w:val="both"/>
        <w:rPr>
          <w:rFonts w:asciiTheme="minorHAnsi" w:hAnsiTheme="minorHAnsi"/>
          <w:b/>
          <w:sz w:val="22"/>
          <w:szCs w:val="22"/>
          <w:u w:val="single"/>
        </w:rPr>
      </w:pPr>
    </w:p>
    <w:p w:rsidR="00DF0443" w:rsidRPr="000E5A32" w:rsidRDefault="00DF0443" w:rsidP="00DF0443">
      <w:pPr>
        <w:jc w:val="both"/>
        <w:rPr>
          <w:rFonts w:asciiTheme="minorHAnsi" w:hAnsiTheme="minorHAnsi"/>
          <w:b/>
          <w:sz w:val="22"/>
          <w:szCs w:val="22"/>
          <w:u w:val="single"/>
        </w:rPr>
      </w:pPr>
      <w:r w:rsidRPr="000E5A32">
        <w:rPr>
          <w:rFonts w:asciiTheme="minorHAnsi" w:hAnsiTheme="minorHAnsi"/>
          <w:b/>
          <w:sz w:val="22"/>
          <w:szCs w:val="22"/>
          <w:u w:val="single"/>
        </w:rPr>
        <w:t xml:space="preserve">9. </w:t>
      </w:r>
      <w:r w:rsidR="000E5A32" w:rsidRPr="000E5A32">
        <w:rPr>
          <w:rFonts w:asciiTheme="minorHAnsi" w:hAnsiTheme="minorHAnsi"/>
          <w:b/>
          <w:bCs/>
          <w:sz w:val="22"/>
          <w:szCs w:val="22"/>
          <w:u w:val="single"/>
        </w:rPr>
        <w:t>PARAMETRY TECHNICZNE OBIEKTU CHARAKTERYZUJĄCE WPŁYW OBIEKTU NA ŚRODOWISKO I JEGO WYKORZYSTYWANIE ORAZ NA ZDROWIE LUDZI I OBIEKTY SĄSIEDNIE</w:t>
      </w:r>
    </w:p>
    <w:p w:rsidR="00642063" w:rsidRDefault="00DF0443" w:rsidP="00DF0443">
      <w:pPr>
        <w:jc w:val="both"/>
        <w:rPr>
          <w:rFonts w:asciiTheme="minorHAnsi" w:hAnsiTheme="minorHAnsi"/>
          <w:sz w:val="22"/>
          <w:szCs w:val="22"/>
        </w:rPr>
      </w:pPr>
      <w:r w:rsidRPr="009E612D">
        <w:rPr>
          <w:rFonts w:asciiTheme="minorHAnsi" w:hAnsiTheme="minorHAnsi"/>
          <w:sz w:val="22"/>
          <w:szCs w:val="22"/>
        </w:rPr>
        <w:tab/>
      </w:r>
    </w:p>
    <w:p w:rsidR="00AE47C6" w:rsidRPr="00053784" w:rsidRDefault="00AE47C6" w:rsidP="00AE47C6">
      <w:pPr>
        <w:pStyle w:val="Default"/>
        <w:rPr>
          <w:rFonts w:ascii="Calibri" w:hAnsi="Calibri"/>
          <w:color w:val="auto"/>
          <w:sz w:val="22"/>
          <w:szCs w:val="22"/>
        </w:rPr>
      </w:pPr>
      <w:r w:rsidRPr="00053784">
        <w:rPr>
          <w:rFonts w:ascii="Calibri" w:hAnsi="Calibri"/>
          <w:b/>
          <w:bCs/>
          <w:color w:val="auto"/>
          <w:sz w:val="22"/>
          <w:szCs w:val="22"/>
        </w:rPr>
        <w:tab/>
        <w:t xml:space="preserve">a) </w:t>
      </w:r>
      <w:r w:rsidRPr="00053784">
        <w:rPr>
          <w:rFonts w:ascii="Calibri" w:hAnsi="Calibri"/>
          <w:color w:val="auto"/>
          <w:sz w:val="22"/>
          <w:szCs w:val="22"/>
        </w:rPr>
        <w:t>Zapotrzebowanie i jakość wody oraz ilość, jakość i sposób odprowadzania ścieków oraz wód opadowych</w:t>
      </w:r>
    </w:p>
    <w:p w:rsidR="00AE47C6" w:rsidRPr="00642063" w:rsidRDefault="00AE47C6" w:rsidP="00AE47C6">
      <w:pPr>
        <w:pStyle w:val="Default"/>
        <w:rPr>
          <w:rFonts w:ascii="Calibri" w:hAnsi="Calibri"/>
          <w:sz w:val="22"/>
          <w:szCs w:val="22"/>
        </w:rPr>
      </w:pPr>
      <w:r>
        <w:rPr>
          <w:rFonts w:ascii="Calibri" w:hAnsi="Calibri"/>
          <w:sz w:val="22"/>
          <w:szCs w:val="22"/>
        </w:rPr>
        <w:tab/>
      </w:r>
      <w:r w:rsidRPr="00642063">
        <w:rPr>
          <w:rFonts w:ascii="Calibri" w:hAnsi="Calibri"/>
          <w:sz w:val="22"/>
          <w:szCs w:val="22"/>
        </w:rPr>
        <w:t xml:space="preserve">Przewiduje się zapotrzebowanie wody do celów sanitarnych w ilości ok. </w:t>
      </w:r>
      <w:r w:rsidR="00DF19DA">
        <w:rPr>
          <w:rFonts w:ascii="Calibri" w:hAnsi="Calibri"/>
          <w:sz w:val="22"/>
          <w:szCs w:val="22"/>
        </w:rPr>
        <w:t>2</w:t>
      </w:r>
      <w:r>
        <w:rPr>
          <w:rFonts w:ascii="Calibri" w:hAnsi="Calibri"/>
          <w:sz w:val="22"/>
          <w:szCs w:val="22"/>
        </w:rPr>
        <w:t>,5</w:t>
      </w:r>
      <w:r w:rsidRPr="00642063">
        <w:rPr>
          <w:rFonts w:ascii="Calibri" w:hAnsi="Calibri"/>
          <w:sz w:val="22"/>
          <w:szCs w:val="22"/>
        </w:rPr>
        <w:t xml:space="preserve"> m</w:t>
      </w:r>
      <w:r w:rsidRPr="00642063">
        <w:rPr>
          <w:rFonts w:ascii="Calibri" w:hAnsi="Calibri"/>
          <w:sz w:val="22"/>
          <w:szCs w:val="22"/>
          <w:vertAlign w:val="superscript"/>
        </w:rPr>
        <w:t>3</w:t>
      </w:r>
      <w:r w:rsidRPr="00642063">
        <w:rPr>
          <w:rFonts w:ascii="Calibri" w:hAnsi="Calibri"/>
          <w:sz w:val="22"/>
          <w:szCs w:val="22"/>
        </w:rPr>
        <w:t xml:space="preserve">/dobę, dostarczanej z </w:t>
      </w:r>
      <w:r w:rsidR="00C46380">
        <w:rPr>
          <w:rFonts w:ascii="Calibri" w:hAnsi="Calibri"/>
          <w:sz w:val="22"/>
          <w:szCs w:val="22"/>
        </w:rPr>
        <w:t xml:space="preserve">gminnej </w:t>
      </w:r>
      <w:r w:rsidRPr="00642063">
        <w:rPr>
          <w:rFonts w:ascii="Calibri" w:hAnsi="Calibri"/>
          <w:sz w:val="22"/>
          <w:szCs w:val="22"/>
        </w:rPr>
        <w:t xml:space="preserve">sieci wodociągowej. </w:t>
      </w:r>
    </w:p>
    <w:p w:rsidR="00AE47C6" w:rsidRPr="00642063" w:rsidRDefault="00AE47C6" w:rsidP="00AE47C6">
      <w:pPr>
        <w:pStyle w:val="Default"/>
        <w:rPr>
          <w:rFonts w:ascii="Calibri" w:hAnsi="Calibri"/>
          <w:sz w:val="22"/>
          <w:szCs w:val="22"/>
        </w:rPr>
      </w:pPr>
      <w:r>
        <w:rPr>
          <w:rFonts w:ascii="Calibri" w:hAnsi="Calibri"/>
          <w:sz w:val="22"/>
          <w:szCs w:val="22"/>
        </w:rPr>
        <w:tab/>
      </w:r>
      <w:r w:rsidRPr="00642063">
        <w:rPr>
          <w:rFonts w:ascii="Calibri" w:hAnsi="Calibri"/>
          <w:sz w:val="22"/>
          <w:szCs w:val="22"/>
        </w:rPr>
        <w:t xml:space="preserve">Z budynku będą odprowadzane ścieki bytowe z pomieszczeń higieniczno-sanitarnych, </w:t>
      </w:r>
      <w:r w:rsidR="00DF19DA">
        <w:rPr>
          <w:rFonts w:ascii="Calibri" w:hAnsi="Calibri"/>
          <w:sz w:val="22"/>
          <w:szCs w:val="22"/>
        </w:rPr>
        <w:t xml:space="preserve">w </w:t>
      </w:r>
      <w:r w:rsidRPr="00642063">
        <w:rPr>
          <w:rFonts w:ascii="Calibri" w:hAnsi="Calibri"/>
          <w:sz w:val="22"/>
          <w:szCs w:val="22"/>
        </w:rPr>
        <w:t xml:space="preserve"> ilości . </w:t>
      </w:r>
      <w:r w:rsidR="00DF19DA">
        <w:rPr>
          <w:rFonts w:ascii="Calibri" w:hAnsi="Calibri"/>
          <w:sz w:val="22"/>
          <w:szCs w:val="22"/>
        </w:rPr>
        <w:t>2</w:t>
      </w:r>
      <w:r>
        <w:rPr>
          <w:rFonts w:ascii="Calibri" w:hAnsi="Calibri"/>
          <w:sz w:val="22"/>
          <w:szCs w:val="22"/>
        </w:rPr>
        <w:t>,5</w:t>
      </w:r>
      <w:r w:rsidRPr="00642063">
        <w:rPr>
          <w:rFonts w:ascii="Calibri" w:hAnsi="Calibri"/>
          <w:sz w:val="22"/>
          <w:szCs w:val="22"/>
        </w:rPr>
        <w:t xml:space="preserve"> m</w:t>
      </w:r>
      <w:r w:rsidRPr="00642063">
        <w:rPr>
          <w:rFonts w:ascii="Calibri" w:hAnsi="Calibri"/>
          <w:sz w:val="22"/>
          <w:szCs w:val="22"/>
          <w:vertAlign w:val="superscript"/>
        </w:rPr>
        <w:t>3</w:t>
      </w:r>
      <w:r w:rsidRPr="00642063">
        <w:rPr>
          <w:rFonts w:ascii="Calibri" w:hAnsi="Calibri"/>
          <w:sz w:val="22"/>
          <w:szCs w:val="22"/>
        </w:rPr>
        <w:t xml:space="preserve">/dobę. Ścieki bytowe będą odprowadzane do </w:t>
      </w:r>
      <w:r w:rsidR="00C46380">
        <w:rPr>
          <w:rFonts w:ascii="Calibri" w:hAnsi="Calibri"/>
          <w:sz w:val="22"/>
          <w:szCs w:val="22"/>
        </w:rPr>
        <w:t>gminnej</w:t>
      </w:r>
      <w:r w:rsidRPr="00642063">
        <w:rPr>
          <w:rFonts w:ascii="Calibri" w:hAnsi="Calibri"/>
          <w:sz w:val="22"/>
          <w:szCs w:val="22"/>
        </w:rPr>
        <w:t xml:space="preserve"> sieci kanalizacji sanitarnej. W budynku nie będą wytwarzane ścieki technologiczne i przemysłowe. </w:t>
      </w:r>
    </w:p>
    <w:p w:rsidR="00AE47C6" w:rsidRPr="00642063" w:rsidRDefault="00AE47C6" w:rsidP="00AE47C6">
      <w:pPr>
        <w:pStyle w:val="Default"/>
        <w:rPr>
          <w:rFonts w:ascii="Calibri" w:hAnsi="Calibri"/>
          <w:sz w:val="22"/>
          <w:szCs w:val="22"/>
        </w:rPr>
      </w:pPr>
      <w:r>
        <w:rPr>
          <w:rFonts w:ascii="Calibri" w:hAnsi="Calibri"/>
          <w:sz w:val="22"/>
          <w:szCs w:val="22"/>
        </w:rPr>
        <w:tab/>
      </w:r>
      <w:r w:rsidR="00F07E29" w:rsidRPr="00623B46">
        <w:rPr>
          <w:rFonts w:asciiTheme="minorHAnsi" w:hAnsiTheme="minorHAnsi"/>
          <w:sz w:val="22"/>
          <w:szCs w:val="22"/>
        </w:rPr>
        <w:t xml:space="preserve">Planuje się odprowadzenie powierzchniowe wód opadowych i roztopowych </w:t>
      </w:r>
      <w:r w:rsidR="00F07E29">
        <w:rPr>
          <w:rFonts w:asciiTheme="minorHAnsi" w:hAnsiTheme="minorHAnsi"/>
          <w:sz w:val="22"/>
          <w:szCs w:val="22"/>
        </w:rPr>
        <w:t xml:space="preserve">jak dotychczas - przez przedłużenie istniejących rynien lub alternatywnie  na </w:t>
      </w:r>
      <w:r w:rsidR="00F07E29" w:rsidRPr="00623B46">
        <w:rPr>
          <w:rFonts w:asciiTheme="minorHAnsi" w:hAnsiTheme="minorHAnsi"/>
          <w:sz w:val="22"/>
          <w:szCs w:val="22"/>
        </w:rPr>
        <w:t xml:space="preserve">nieutwardzony teren działki inwestycyjnej i </w:t>
      </w:r>
      <w:proofErr w:type="spellStart"/>
      <w:r w:rsidR="00F07E29" w:rsidRPr="00623B46">
        <w:rPr>
          <w:rFonts w:asciiTheme="minorHAnsi" w:hAnsiTheme="minorHAnsi"/>
          <w:sz w:val="22"/>
          <w:szCs w:val="22"/>
        </w:rPr>
        <w:t>rozsączanie</w:t>
      </w:r>
      <w:proofErr w:type="spellEnd"/>
      <w:r w:rsidR="00F07E29" w:rsidRPr="00623B46">
        <w:rPr>
          <w:rFonts w:asciiTheme="minorHAnsi" w:hAnsiTheme="minorHAnsi"/>
          <w:sz w:val="22"/>
          <w:szCs w:val="22"/>
        </w:rPr>
        <w:t xml:space="preserve"> tych wód na powierzchni ok </w:t>
      </w:r>
      <w:r w:rsidR="00F07E29">
        <w:rPr>
          <w:rFonts w:asciiTheme="minorHAnsi" w:hAnsiTheme="minorHAnsi"/>
          <w:sz w:val="22"/>
          <w:szCs w:val="22"/>
        </w:rPr>
        <w:t>7</w:t>
      </w:r>
      <w:r w:rsidR="00F07E29" w:rsidRPr="00623B46">
        <w:rPr>
          <w:rFonts w:asciiTheme="minorHAnsi" w:hAnsiTheme="minorHAnsi"/>
          <w:sz w:val="22"/>
          <w:szCs w:val="22"/>
        </w:rPr>
        <w:t>00m2</w:t>
      </w:r>
      <w:r w:rsidRPr="00642063">
        <w:rPr>
          <w:rFonts w:ascii="Calibri" w:hAnsi="Calibri"/>
          <w:sz w:val="22"/>
          <w:szCs w:val="22"/>
        </w:rPr>
        <w:t xml:space="preserve">. </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b)</w:t>
      </w:r>
      <w:r>
        <w:rPr>
          <w:rFonts w:ascii="Calibri" w:hAnsi="Calibri"/>
          <w:b/>
          <w:bCs/>
          <w:sz w:val="22"/>
          <w:szCs w:val="22"/>
        </w:rPr>
        <w:t xml:space="preserve"> </w:t>
      </w:r>
      <w:r w:rsidRPr="00642063">
        <w:rPr>
          <w:rFonts w:ascii="Calibri" w:hAnsi="Calibri"/>
          <w:sz w:val="22"/>
          <w:szCs w:val="22"/>
        </w:rPr>
        <w:t>Emisja zanieczyszczeń gazowych, w tym zapachów, pyłowych</w:t>
      </w:r>
      <w:r>
        <w:rPr>
          <w:rFonts w:ascii="Calibri" w:hAnsi="Calibri"/>
          <w:sz w:val="22"/>
          <w:szCs w:val="22"/>
        </w:rPr>
        <w:t xml:space="preserve"> </w:t>
      </w:r>
      <w:r w:rsidRPr="00642063">
        <w:rPr>
          <w:rFonts w:ascii="Calibri" w:hAnsi="Calibri"/>
          <w:sz w:val="22"/>
          <w:szCs w:val="22"/>
        </w:rPr>
        <w:t>i płynnych, z podaniem ich rodzaju, ilości i zasięgu rozprzestrzeniania się</w:t>
      </w:r>
      <w:r w:rsidR="00252448">
        <w:rPr>
          <w:rFonts w:ascii="Calibri" w:hAnsi="Calibri"/>
          <w:sz w:val="22"/>
          <w:szCs w:val="22"/>
        </w:rPr>
        <w:t>.</w:t>
      </w:r>
    </w:p>
    <w:p w:rsidR="00AE47C6" w:rsidRPr="00642063" w:rsidRDefault="00AE47C6" w:rsidP="00AE47C6">
      <w:pPr>
        <w:jc w:val="both"/>
        <w:rPr>
          <w:rFonts w:ascii="Calibri" w:hAnsi="Calibri"/>
          <w:sz w:val="22"/>
          <w:szCs w:val="22"/>
        </w:rPr>
      </w:pPr>
      <w:r>
        <w:rPr>
          <w:rFonts w:ascii="Calibri" w:hAnsi="Calibri"/>
          <w:sz w:val="22"/>
          <w:szCs w:val="22"/>
        </w:rPr>
        <w:tab/>
      </w:r>
      <w:r w:rsidR="00252448">
        <w:rPr>
          <w:rFonts w:ascii="Calibri" w:hAnsi="Calibri"/>
          <w:sz w:val="22"/>
          <w:szCs w:val="22"/>
        </w:rPr>
        <w:t xml:space="preserve">Informacje dotyczące rodzaju i ilości emitowanych substancji przez poszczególne systemy budynku podano w  </w:t>
      </w:r>
      <w:proofErr w:type="spellStart"/>
      <w:r w:rsidR="00252448">
        <w:rPr>
          <w:rFonts w:ascii="Calibri" w:hAnsi="Calibri"/>
          <w:sz w:val="22"/>
          <w:szCs w:val="22"/>
        </w:rPr>
        <w:t>pkt</w:t>
      </w:r>
      <w:proofErr w:type="spellEnd"/>
      <w:r w:rsidR="00252448">
        <w:rPr>
          <w:rFonts w:ascii="Calibri" w:hAnsi="Calibri"/>
          <w:sz w:val="22"/>
          <w:szCs w:val="22"/>
        </w:rPr>
        <w:t xml:space="preserve"> 10 w dalszej części opisu</w:t>
      </w:r>
      <w:r w:rsidRPr="00642063">
        <w:rPr>
          <w:rFonts w:ascii="Calibri" w:hAnsi="Calibri"/>
          <w:sz w:val="22"/>
          <w:szCs w:val="22"/>
        </w:rPr>
        <w:t>.</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c)</w:t>
      </w:r>
      <w:r>
        <w:rPr>
          <w:rFonts w:ascii="Calibri" w:hAnsi="Calibri"/>
          <w:b/>
          <w:bCs/>
          <w:sz w:val="22"/>
          <w:szCs w:val="22"/>
        </w:rPr>
        <w:t xml:space="preserve"> </w:t>
      </w:r>
      <w:r w:rsidRPr="00642063">
        <w:rPr>
          <w:rFonts w:ascii="Calibri" w:hAnsi="Calibri"/>
          <w:sz w:val="22"/>
          <w:szCs w:val="22"/>
        </w:rPr>
        <w:t>Rodzaj i ilość wytwarzanych odpadów</w:t>
      </w:r>
    </w:p>
    <w:p w:rsidR="00AE47C6" w:rsidRPr="00F07E29" w:rsidRDefault="00AE47C6" w:rsidP="00AE47C6">
      <w:pPr>
        <w:pStyle w:val="Default"/>
        <w:rPr>
          <w:rFonts w:asciiTheme="minorHAnsi" w:hAnsiTheme="minorHAnsi"/>
          <w:sz w:val="22"/>
          <w:szCs w:val="22"/>
        </w:rPr>
      </w:pPr>
      <w:r w:rsidRPr="00F07E29">
        <w:rPr>
          <w:rFonts w:asciiTheme="minorHAnsi" w:hAnsiTheme="minorHAnsi"/>
          <w:sz w:val="22"/>
          <w:szCs w:val="22"/>
        </w:rPr>
        <w:tab/>
      </w:r>
      <w:r w:rsidR="00F07E29" w:rsidRPr="00F07E29">
        <w:rPr>
          <w:rFonts w:asciiTheme="minorHAnsi" w:hAnsiTheme="minorHAnsi"/>
          <w:sz w:val="22"/>
          <w:szCs w:val="22"/>
        </w:rPr>
        <w:t>w budynku będą produkowane w większości  odpady związane z prowadzoną działalnością, składem nie różniące się od odpadów komunalnych. Odpady będą segregowane i utylizowane na zasadach obowiązujących w gminie Krościenko Wyżne po podpisaniu odpowiedniej umowy</w:t>
      </w:r>
      <w:r w:rsidRPr="00F07E29">
        <w:rPr>
          <w:rFonts w:asciiTheme="minorHAnsi" w:hAnsiTheme="minorHAnsi"/>
          <w:sz w:val="22"/>
          <w:szCs w:val="22"/>
        </w:rPr>
        <w:t xml:space="preserve">. W budynku nie będą wytwarzane odpady szkodliwe. </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d)</w:t>
      </w:r>
      <w:r>
        <w:rPr>
          <w:rFonts w:ascii="Calibri" w:hAnsi="Calibri"/>
          <w:b/>
          <w:bCs/>
          <w:sz w:val="22"/>
          <w:szCs w:val="22"/>
        </w:rPr>
        <w:t xml:space="preserve"> </w:t>
      </w:r>
      <w:r w:rsidRPr="00642063">
        <w:rPr>
          <w:rFonts w:ascii="Calibri" w:hAnsi="Calibri"/>
          <w:sz w:val="22"/>
          <w:szCs w:val="22"/>
        </w:rPr>
        <w:t>Właściwości akustyczne oraz emisja drgań, a także promieniowanie, w szczególności jonizujące, pole elektromagnetyczne i inne zakłócenia, z podaniem odpowiednich parametrów tych czynników i zasięgu ich rozprzestrzeniania się</w:t>
      </w:r>
    </w:p>
    <w:p w:rsidR="00AE47C6" w:rsidRDefault="00AE47C6" w:rsidP="00AE47C6">
      <w:pPr>
        <w:pStyle w:val="Default"/>
        <w:rPr>
          <w:rFonts w:ascii="Calibri" w:hAnsi="Calibri"/>
          <w:sz w:val="22"/>
          <w:szCs w:val="22"/>
        </w:rPr>
      </w:pPr>
      <w:r>
        <w:rPr>
          <w:rFonts w:ascii="Calibri" w:hAnsi="Calibri"/>
          <w:sz w:val="22"/>
          <w:szCs w:val="22"/>
        </w:rPr>
        <w:tab/>
      </w:r>
      <w:r w:rsidRPr="00642063">
        <w:rPr>
          <w:rFonts w:ascii="Calibri" w:hAnsi="Calibri"/>
          <w:sz w:val="22"/>
          <w:szCs w:val="22"/>
        </w:rPr>
        <w:t>Obiekt nie będzie emitował hałasu wykraczającego poza granice budynku. Budynek nie będzie emitował wibracji i promieniowania oraz innych zakłóceń.</w:t>
      </w:r>
    </w:p>
    <w:p w:rsidR="00F07E29" w:rsidRPr="00F07E29" w:rsidRDefault="00F07E29" w:rsidP="00F07E29">
      <w:pPr>
        <w:rPr>
          <w:rFonts w:asciiTheme="minorHAnsi" w:hAnsiTheme="minorHAnsi"/>
          <w:sz w:val="22"/>
          <w:szCs w:val="22"/>
        </w:rPr>
      </w:pPr>
      <w:r>
        <w:rPr>
          <w:rFonts w:asciiTheme="minorHAnsi" w:hAnsiTheme="minorHAnsi"/>
          <w:sz w:val="22"/>
          <w:szCs w:val="22"/>
        </w:rPr>
        <w:tab/>
      </w:r>
      <w:r w:rsidRPr="00F07E29">
        <w:rPr>
          <w:rFonts w:asciiTheme="minorHAnsi" w:hAnsiTheme="minorHAnsi"/>
          <w:sz w:val="22"/>
          <w:szCs w:val="22"/>
        </w:rPr>
        <w:t xml:space="preserve">Pole elektromagnetyczne jest generowane przez wszystkie urządzenia zasilane z sieci elektroenergetycznej jak i przez samą sieć, niemniej jednak źródłem pola elektromagnetycznego, mogącego naruszyć wartości normatywne, są linie energetyczne o napięciu roboczym co najmniej 110kV. W związku z powyższym stwierdza się, że z funkcjonowaniem obiektu jak i jego budową nie będzie związane oddziaływanie w zakresie emisji pola i promieniowania elektromagnetycznego. </w:t>
      </w:r>
    </w:p>
    <w:p w:rsidR="00F07E29" w:rsidRPr="00F07E29" w:rsidRDefault="00F07E29" w:rsidP="00F07E29">
      <w:pPr>
        <w:rPr>
          <w:rFonts w:asciiTheme="minorHAnsi" w:hAnsiTheme="minorHAnsi"/>
          <w:sz w:val="22"/>
          <w:szCs w:val="22"/>
        </w:rPr>
      </w:pPr>
      <w:r w:rsidRPr="00F07E29">
        <w:rPr>
          <w:rFonts w:asciiTheme="minorHAnsi" w:hAnsiTheme="minorHAnsi"/>
          <w:sz w:val="22"/>
          <w:szCs w:val="22"/>
        </w:rPr>
        <w:t>Brak promieniowania jonizującego oraz innych zakłóceń w związku z budową i funkcjonowaniem obiektów. Brak emisji drgań</w:t>
      </w:r>
    </w:p>
    <w:p w:rsidR="00AE47C6" w:rsidRPr="00642063" w:rsidRDefault="00AE47C6" w:rsidP="00AE47C6">
      <w:pPr>
        <w:pStyle w:val="Default"/>
        <w:rPr>
          <w:rFonts w:ascii="Calibri" w:hAnsi="Calibri"/>
          <w:sz w:val="22"/>
          <w:szCs w:val="22"/>
        </w:rPr>
      </w:pPr>
      <w:r>
        <w:rPr>
          <w:rFonts w:ascii="Calibri" w:hAnsi="Calibri"/>
          <w:b/>
          <w:bCs/>
          <w:sz w:val="22"/>
          <w:szCs w:val="22"/>
        </w:rPr>
        <w:tab/>
      </w:r>
      <w:r w:rsidRPr="00642063">
        <w:rPr>
          <w:rFonts w:ascii="Calibri" w:hAnsi="Calibri"/>
          <w:b/>
          <w:bCs/>
          <w:sz w:val="22"/>
          <w:szCs w:val="22"/>
        </w:rPr>
        <w:t>e)</w:t>
      </w:r>
      <w:r>
        <w:rPr>
          <w:rFonts w:ascii="Calibri" w:hAnsi="Calibri"/>
          <w:b/>
          <w:bCs/>
          <w:sz w:val="22"/>
          <w:szCs w:val="22"/>
        </w:rPr>
        <w:t xml:space="preserve"> </w:t>
      </w:r>
      <w:r w:rsidRPr="00642063">
        <w:rPr>
          <w:rFonts w:ascii="Calibri" w:hAnsi="Calibri"/>
          <w:sz w:val="22"/>
          <w:szCs w:val="22"/>
        </w:rPr>
        <w:t>Wpływ obiektu na istniejący drzewostan, powierzchnię ziemi, w tym glebę, wody powierzchniowe i podziemne</w:t>
      </w:r>
    </w:p>
    <w:p w:rsidR="00AE47C6" w:rsidRPr="00642063" w:rsidRDefault="00AE47C6" w:rsidP="00AE47C6">
      <w:pPr>
        <w:jc w:val="both"/>
        <w:rPr>
          <w:rFonts w:ascii="Calibri" w:hAnsi="Calibri"/>
          <w:sz w:val="22"/>
          <w:szCs w:val="22"/>
        </w:rPr>
      </w:pPr>
      <w:r>
        <w:rPr>
          <w:rFonts w:ascii="Calibri" w:hAnsi="Calibri"/>
          <w:sz w:val="22"/>
          <w:szCs w:val="22"/>
        </w:rPr>
        <w:tab/>
      </w:r>
      <w:r w:rsidRPr="00642063">
        <w:rPr>
          <w:rFonts w:ascii="Calibri" w:hAnsi="Calibri"/>
          <w:sz w:val="22"/>
          <w:szCs w:val="22"/>
        </w:rPr>
        <w:t>Obiekt nie wpłynie na powierzchnię ziemi, glebę oraz wody powierzchniowe i gruntowe.</w:t>
      </w:r>
      <w:r>
        <w:rPr>
          <w:rFonts w:ascii="Calibri" w:hAnsi="Calibri"/>
          <w:sz w:val="22"/>
          <w:szCs w:val="22"/>
        </w:rPr>
        <w:t xml:space="preserve"> </w:t>
      </w:r>
      <w:r w:rsidRPr="00642063">
        <w:rPr>
          <w:rFonts w:ascii="Calibri" w:hAnsi="Calibri"/>
          <w:sz w:val="22"/>
          <w:szCs w:val="22"/>
        </w:rPr>
        <w:t>W związku z budową budynku nie zachodzi potrzeba wycinki drzew. Zastosowane w projekcie architektoniczno-budowlanym rozwiązania przestrzenne, funkcjonalne i techniczne ograniczają lub eliminują wpływ obiektu budowlanego na środowisko przyrodnicze, zdrowie ludzi i inne obiekty budowlane.</w:t>
      </w:r>
    </w:p>
    <w:p w:rsidR="00D12E77" w:rsidRDefault="00D12E77" w:rsidP="00DF0443">
      <w:pPr>
        <w:ind w:right="-1" w:firstLine="708"/>
        <w:jc w:val="both"/>
        <w:rPr>
          <w:rFonts w:asciiTheme="minorHAnsi" w:hAnsiTheme="minorHAnsi"/>
          <w:sz w:val="22"/>
          <w:szCs w:val="22"/>
        </w:rPr>
      </w:pPr>
    </w:p>
    <w:p w:rsidR="00DF0443" w:rsidRPr="007A7B31" w:rsidRDefault="00DF0443" w:rsidP="00DF0443">
      <w:pPr>
        <w:rPr>
          <w:rFonts w:asciiTheme="minorHAnsi" w:hAnsiTheme="minorHAnsi"/>
          <w:b/>
          <w:sz w:val="22"/>
          <w:szCs w:val="22"/>
          <w:u w:val="single"/>
        </w:rPr>
      </w:pPr>
      <w:r w:rsidRPr="007A7B31">
        <w:rPr>
          <w:rFonts w:asciiTheme="minorHAnsi" w:hAnsiTheme="minorHAnsi"/>
          <w:b/>
          <w:sz w:val="22"/>
          <w:szCs w:val="22"/>
          <w:u w:val="single"/>
        </w:rPr>
        <w:lastRenderedPageBreak/>
        <w:t>11. ANALIZ</w:t>
      </w:r>
      <w:r>
        <w:rPr>
          <w:rFonts w:asciiTheme="minorHAnsi" w:hAnsiTheme="minorHAnsi"/>
          <w:b/>
          <w:sz w:val="22"/>
          <w:szCs w:val="22"/>
          <w:u w:val="single"/>
        </w:rPr>
        <w:t>A</w:t>
      </w:r>
      <w:r w:rsidRPr="007A7B31">
        <w:rPr>
          <w:rFonts w:asciiTheme="minorHAnsi" w:hAnsiTheme="minorHAnsi"/>
          <w:b/>
          <w:sz w:val="22"/>
          <w:szCs w:val="22"/>
          <w:u w:val="single"/>
        </w:rPr>
        <w:t xml:space="preserve"> TECHNICZNYCH I EKONOMICZNYCH MOŻLIWOŚCI WYKORZYSTANIA URZĄDZEŃ, KTÓRE AUTOMATYCZNIE REGULUJĄ TEMPERATURĘ ODDZIELNIE W POSZCZEGÓLNYCH POMIESZCZENIACH LUB W WYZNACZONEJ STREFIE OGRZEWANEJ;</w:t>
      </w:r>
    </w:p>
    <w:p w:rsidR="00DF0443" w:rsidRDefault="00DF0443" w:rsidP="00DF0443">
      <w:pPr>
        <w:rPr>
          <w:rFonts w:asciiTheme="minorHAnsi" w:hAnsiTheme="minorHAnsi"/>
          <w:b/>
          <w:sz w:val="22"/>
          <w:szCs w:val="22"/>
          <w:u w:val="single"/>
        </w:rPr>
      </w:pPr>
    </w:p>
    <w:p w:rsidR="00B91A14" w:rsidRDefault="00AE47C6" w:rsidP="00AE47C6">
      <w:pPr>
        <w:rPr>
          <w:rFonts w:ascii="Calibri" w:hAnsi="Calibri"/>
          <w:sz w:val="22"/>
          <w:szCs w:val="22"/>
        </w:rPr>
      </w:pPr>
      <w:r>
        <w:rPr>
          <w:rFonts w:ascii="Calibri" w:hAnsi="Calibri"/>
          <w:sz w:val="22"/>
          <w:szCs w:val="22"/>
        </w:rPr>
        <w:tab/>
      </w:r>
      <w:r w:rsidRPr="00051468">
        <w:rPr>
          <w:rFonts w:ascii="Calibri" w:hAnsi="Calibri"/>
          <w:sz w:val="22"/>
          <w:szCs w:val="22"/>
        </w:rPr>
        <w:t>Na etapie sporządzania projektu przeprowadzono analizę możliwości wykorzystania urządzeń, które automatycznie regulują temperaturę oddzielnie w poszczególnych pomieszczeniach lub w wyznaczonej strefie ogrzewanej</w:t>
      </w:r>
      <w:r w:rsidR="00DF19DA">
        <w:rPr>
          <w:rFonts w:ascii="Calibri" w:hAnsi="Calibri"/>
          <w:sz w:val="22"/>
          <w:szCs w:val="22"/>
        </w:rPr>
        <w:t xml:space="preserve"> projektowanej rozbudowy</w:t>
      </w:r>
      <w:r w:rsidRPr="00051468">
        <w:rPr>
          <w:rFonts w:ascii="Calibri" w:hAnsi="Calibri"/>
          <w:sz w:val="22"/>
          <w:szCs w:val="22"/>
        </w:rPr>
        <w:t xml:space="preserve">. </w:t>
      </w:r>
    </w:p>
    <w:p w:rsidR="00B91A14" w:rsidRPr="00B91A14" w:rsidRDefault="00B91A14" w:rsidP="00B91A14">
      <w:pPr>
        <w:rPr>
          <w:rFonts w:asciiTheme="minorHAnsi" w:hAnsiTheme="minorHAnsi"/>
          <w:sz w:val="22"/>
          <w:szCs w:val="22"/>
        </w:rPr>
      </w:pPr>
      <w:r>
        <w:rPr>
          <w:rFonts w:asciiTheme="minorHAnsi" w:hAnsiTheme="minorHAnsi"/>
          <w:sz w:val="22"/>
          <w:szCs w:val="22"/>
        </w:rPr>
        <w:tab/>
      </w:r>
      <w:r w:rsidRPr="00B91A14">
        <w:rPr>
          <w:rFonts w:asciiTheme="minorHAnsi" w:hAnsiTheme="minorHAnsi"/>
          <w:sz w:val="22"/>
          <w:szCs w:val="22"/>
        </w:rPr>
        <w:t>Funkcję urządzeń regulujących temperaturę oddzielnie w każdym pomieszczeniu lub strefie cieplnej mogą spełniać podstawowe, znane od wielu lat regulatory termostatyczne (mechaniczne bądź elektroniczne), montowane na zaworze odcinającym każdego grzejnika. Koszt instalacji ww. urządzeń jest znikomy w odniesieniu do kosztów całej instalacji CO. Z ekonomicznego punktu widzenia rekomenduje się więc montaż tego typu urządzeń do automatycznej regulacji temperatury</w:t>
      </w:r>
      <w:r>
        <w:rPr>
          <w:rFonts w:asciiTheme="minorHAnsi" w:hAnsiTheme="minorHAnsi"/>
          <w:sz w:val="22"/>
          <w:szCs w:val="22"/>
        </w:rPr>
        <w:t>.</w:t>
      </w:r>
    </w:p>
    <w:p w:rsidR="00051468" w:rsidRPr="009A1F24" w:rsidRDefault="00051468" w:rsidP="00DF0443">
      <w:pPr>
        <w:rPr>
          <w:rFonts w:asciiTheme="minorHAnsi" w:hAnsiTheme="minorHAnsi"/>
          <w:b/>
          <w:sz w:val="22"/>
          <w:szCs w:val="22"/>
          <w:u w:val="single"/>
        </w:rPr>
      </w:pPr>
    </w:p>
    <w:p w:rsidR="00DF0443" w:rsidRPr="009A1F24" w:rsidRDefault="00DF0443" w:rsidP="00DF0443">
      <w:pPr>
        <w:rPr>
          <w:rFonts w:asciiTheme="minorHAnsi" w:hAnsiTheme="minorHAnsi"/>
          <w:b/>
          <w:sz w:val="22"/>
          <w:szCs w:val="22"/>
          <w:u w:val="single"/>
        </w:rPr>
      </w:pPr>
      <w:r w:rsidRPr="009A1F24">
        <w:rPr>
          <w:rFonts w:asciiTheme="minorHAnsi" w:hAnsiTheme="minorHAnsi"/>
          <w:b/>
          <w:sz w:val="22"/>
          <w:szCs w:val="22"/>
          <w:u w:val="single"/>
        </w:rPr>
        <w:t xml:space="preserve">12. </w:t>
      </w:r>
      <w:r w:rsidR="00051468" w:rsidRPr="009A1F24">
        <w:rPr>
          <w:rFonts w:asciiTheme="minorHAnsi" w:hAnsiTheme="minorHAnsi"/>
          <w:b/>
          <w:bCs/>
          <w:sz w:val="22"/>
          <w:szCs w:val="22"/>
          <w:u w:val="single"/>
        </w:rPr>
        <w:t xml:space="preserve"> ZASADNICZE ELEMENTY WYPOSAŻENIA BUDOWLANO-INSTALACYJNEGO, ZAPEWNIAJĄCE UŻYTKOWANIE OBIEKTU BUDOWLANEGO ZGODNIE Z PRZEZNACZENIEM</w:t>
      </w:r>
    </w:p>
    <w:p w:rsidR="00051468" w:rsidRPr="009A1F24" w:rsidRDefault="00051468" w:rsidP="00D67674">
      <w:pPr>
        <w:ind w:left="711" w:right="283"/>
        <w:jc w:val="both"/>
        <w:rPr>
          <w:rFonts w:asciiTheme="minorHAnsi" w:hAnsiTheme="minorHAnsi"/>
          <w:sz w:val="22"/>
          <w:szCs w:val="22"/>
        </w:rPr>
      </w:pPr>
    </w:p>
    <w:p w:rsidR="00051468" w:rsidRPr="009A1F24" w:rsidRDefault="00051468" w:rsidP="00051468">
      <w:pPr>
        <w:ind w:left="711" w:right="283"/>
        <w:jc w:val="both"/>
        <w:rPr>
          <w:rFonts w:asciiTheme="minorHAnsi" w:hAnsiTheme="minorHAnsi"/>
          <w:sz w:val="22"/>
          <w:szCs w:val="22"/>
        </w:rPr>
      </w:pPr>
      <w:r w:rsidRPr="009A1F24">
        <w:rPr>
          <w:rFonts w:asciiTheme="minorHAnsi" w:hAnsiTheme="minorHAnsi"/>
          <w:sz w:val="22"/>
          <w:szCs w:val="22"/>
        </w:rPr>
        <w:t xml:space="preserve">12.1 WENTYLACJA </w:t>
      </w:r>
    </w:p>
    <w:p w:rsidR="00FB0EE4" w:rsidRPr="009A1F24" w:rsidRDefault="00FB0EE4" w:rsidP="00FB0EE4">
      <w:pPr>
        <w:jc w:val="both"/>
        <w:rPr>
          <w:rFonts w:ascii="Calibri" w:hAnsi="Calibri"/>
          <w:iCs/>
          <w:sz w:val="22"/>
          <w:szCs w:val="22"/>
        </w:rPr>
      </w:pPr>
      <w:r w:rsidRPr="009A1F24">
        <w:rPr>
          <w:rFonts w:ascii="Calibri" w:hAnsi="Calibri"/>
          <w:sz w:val="22"/>
          <w:szCs w:val="22"/>
        </w:rPr>
        <w:tab/>
        <w:t xml:space="preserve">W budynku </w:t>
      </w:r>
      <w:r w:rsidR="00DF19DA">
        <w:rPr>
          <w:rFonts w:ascii="Calibri" w:hAnsi="Calibri"/>
          <w:sz w:val="22"/>
          <w:szCs w:val="22"/>
        </w:rPr>
        <w:t xml:space="preserve">w obrębie projektowanego żłobka na piętrze </w:t>
      </w:r>
      <w:r w:rsidRPr="009A1F24">
        <w:rPr>
          <w:rFonts w:ascii="Calibri" w:hAnsi="Calibri"/>
          <w:sz w:val="22"/>
          <w:szCs w:val="22"/>
        </w:rPr>
        <w:t>projektuje się system wentylacji mechanicznej</w:t>
      </w:r>
      <w:r w:rsidRPr="009A1F24">
        <w:rPr>
          <w:rFonts w:ascii="Calibri" w:hAnsi="Calibri"/>
          <w:iCs/>
          <w:sz w:val="22"/>
          <w:szCs w:val="22"/>
        </w:rPr>
        <w:t xml:space="preserve"> z odzyskiem ciepła</w:t>
      </w:r>
      <w:r w:rsidR="00DF19DA">
        <w:rPr>
          <w:rFonts w:ascii="Calibri" w:hAnsi="Calibri"/>
          <w:iCs/>
          <w:sz w:val="22"/>
          <w:szCs w:val="22"/>
        </w:rPr>
        <w:t xml:space="preserve">, natomiast w obrębie przedszkola na parterze </w:t>
      </w:r>
      <w:r w:rsidR="000C0325">
        <w:rPr>
          <w:rFonts w:ascii="Calibri" w:hAnsi="Calibri"/>
          <w:iCs/>
          <w:sz w:val="22"/>
          <w:szCs w:val="22"/>
        </w:rPr>
        <w:t xml:space="preserve">nie planuje się zmian - istniejąca </w:t>
      </w:r>
      <w:r w:rsidR="00DF19DA">
        <w:rPr>
          <w:rFonts w:ascii="Calibri" w:hAnsi="Calibri"/>
          <w:iCs/>
          <w:sz w:val="22"/>
          <w:szCs w:val="22"/>
        </w:rPr>
        <w:t>wentylacja grawitacyjna i grawitacyjna wspomagana</w:t>
      </w:r>
      <w:r w:rsidRPr="009A1F24">
        <w:rPr>
          <w:rFonts w:ascii="Calibri" w:hAnsi="Calibri"/>
          <w:iCs/>
          <w:sz w:val="22"/>
          <w:szCs w:val="22"/>
        </w:rPr>
        <w:t>.</w:t>
      </w:r>
    </w:p>
    <w:p w:rsidR="00403DEB" w:rsidRPr="009A1F24" w:rsidRDefault="00DF19DA" w:rsidP="00403DEB">
      <w:pPr>
        <w:autoSpaceDE w:val="0"/>
        <w:autoSpaceDN w:val="0"/>
        <w:adjustRightInd w:val="0"/>
        <w:ind w:firstLine="709"/>
        <w:jc w:val="both"/>
        <w:rPr>
          <w:rFonts w:ascii="Calibri" w:hAnsi="Calibri" w:cs="Calibri"/>
          <w:sz w:val="22"/>
          <w:szCs w:val="22"/>
        </w:rPr>
      </w:pPr>
      <w:r>
        <w:rPr>
          <w:rFonts w:ascii="Calibri" w:hAnsi="Calibri" w:cs="Calibri"/>
          <w:sz w:val="22"/>
          <w:szCs w:val="22"/>
        </w:rPr>
        <w:t xml:space="preserve">Szczegóły przyjętego rozwiązania znajdują sie w projekcie </w:t>
      </w:r>
      <w:r w:rsidR="00C9695D">
        <w:rPr>
          <w:rFonts w:ascii="Calibri" w:hAnsi="Calibri" w:cs="Calibri"/>
          <w:sz w:val="22"/>
          <w:szCs w:val="22"/>
        </w:rPr>
        <w:t>wykonawczym</w:t>
      </w:r>
      <w:r>
        <w:rPr>
          <w:rFonts w:ascii="Calibri" w:hAnsi="Calibri" w:cs="Calibri"/>
          <w:sz w:val="22"/>
          <w:szCs w:val="22"/>
        </w:rPr>
        <w:t xml:space="preserve"> branży sanitarnej</w:t>
      </w:r>
      <w:r w:rsidR="00403DEB" w:rsidRPr="009A1F24">
        <w:rPr>
          <w:rFonts w:ascii="Calibri" w:hAnsi="Calibri" w:cs="Calibri"/>
          <w:sz w:val="22"/>
          <w:szCs w:val="22"/>
        </w:rPr>
        <w:t>.</w:t>
      </w:r>
    </w:p>
    <w:p w:rsidR="006C7430" w:rsidRPr="009A1F24" w:rsidRDefault="006C7430" w:rsidP="006C7430">
      <w:pPr>
        <w:pStyle w:val="Tekstpodstawowy"/>
        <w:ind w:left="3" w:firstLine="709"/>
        <w:jc w:val="both"/>
        <w:rPr>
          <w:rFonts w:ascii="Calibri" w:hAnsi="Calibri"/>
          <w:b w:val="0"/>
          <w:color w:val="auto"/>
          <w:sz w:val="22"/>
          <w:szCs w:val="22"/>
        </w:rPr>
      </w:pPr>
      <w:r w:rsidRPr="009A1F24">
        <w:rPr>
          <w:rFonts w:ascii="Calibri" w:hAnsi="Calibri"/>
          <w:b w:val="0"/>
          <w:color w:val="auto"/>
          <w:sz w:val="22"/>
          <w:szCs w:val="22"/>
        </w:rPr>
        <w:t>12.2 INST</w:t>
      </w:r>
      <w:r>
        <w:rPr>
          <w:rFonts w:ascii="Calibri" w:hAnsi="Calibri"/>
          <w:b w:val="0"/>
          <w:color w:val="auto"/>
          <w:sz w:val="22"/>
          <w:szCs w:val="22"/>
        </w:rPr>
        <w:t>ALACJA GRZEWCZA, ŹRÓDŁO CIEPŁA</w:t>
      </w:r>
    </w:p>
    <w:p w:rsidR="00403DEB" w:rsidRPr="009A1F24" w:rsidRDefault="00403DEB" w:rsidP="00403DEB">
      <w:pPr>
        <w:ind w:left="3" w:firstLine="708"/>
        <w:jc w:val="both"/>
        <w:rPr>
          <w:rFonts w:ascii="Calibri" w:hAnsi="Calibri"/>
          <w:sz w:val="22"/>
          <w:szCs w:val="22"/>
        </w:rPr>
      </w:pPr>
      <w:r w:rsidRPr="009A1F24">
        <w:rPr>
          <w:rFonts w:ascii="Calibri" w:hAnsi="Calibri"/>
          <w:sz w:val="22"/>
          <w:szCs w:val="22"/>
        </w:rPr>
        <w:t xml:space="preserve">Planuje się wykonanie </w:t>
      </w:r>
      <w:r w:rsidR="00DF19DA">
        <w:rPr>
          <w:rFonts w:ascii="Calibri" w:hAnsi="Calibri"/>
          <w:sz w:val="22"/>
          <w:szCs w:val="22"/>
        </w:rPr>
        <w:t xml:space="preserve">rozbudowy </w:t>
      </w:r>
      <w:r w:rsidRPr="009A1F24">
        <w:rPr>
          <w:rFonts w:ascii="Calibri" w:hAnsi="Calibri"/>
          <w:sz w:val="22"/>
          <w:szCs w:val="22"/>
        </w:rPr>
        <w:t>instalacji C.O. w oparciu o gr</w:t>
      </w:r>
      <w:r>
        <w:rPr>
          <w:rFonts w:ascii="Calibri" w:hAnsi="Calibri"/>
          <w:sz w:val="22"/>
          <w:szCs w:val="22"/>
        </w:rPr>
        <w:t xml:space="preserve">zejniki zasilane z </w:t>
      </w:r>
      <w:r w:rsidR="00DF19DA">
        <w:rPr>
          <w:rFonts w:ascii="Calibri" w:hAnsi="Calibri"/>
          <w:sz w:val="22"/>
          <w:szCs w:val="22"/>
        </w:rPr>
        <w:t>istniejącego kotła</w:t>
      </w:r>
      <w:r>
        <w:rPr>
          <w:rFonts w:ascii="Calibri" w:hAnsi="Calibri"/>
          <w:sz w:val="22"/>
          <w:szCs w:val="22"/>
        </w:rPr>
        <w:t xml:space="preserve"> zasilanego gazem ziemnym</w:t>
      </w:r>
      <w:r w:rsidR="000C0325">
        <w:rPr>
          <w:rFonts w:ascii="Calibri" w:hAnsi="Calibri"/>
          <w:sz w:val="22"/>
          <w:szCs w:val="22"/>
        </w:rPr>
        <w:t xml:space="preserve"> oraz instalacjami wykorzystującymi energię pochodzącą ze źródeł odnawialnych (budynek obecnie jest wyposażony </w:t>
      </w:r>
      <w:r w:rsidR="00726EC6">
        <w:rPr>
          <w:rFonts w:ascii="Calibri" w:hAnsi="Calibri"/>
          <w:sz w:val="22"/>
          <w:szCs w:val="22"/>
        </w:rPr>
        <w:t xml:space="preserve">także </w:t>
      </w:r>
      <w:r w:rsidR="000C0325">
        <w:rPr>
          <w:rFonts w:ascii="Calibri" w:hAnsi="Calibri"/>
          <w:sz w:val="22"/>
          <w:szCs w:val="22"/>
        </w:rPr>
        <w:t xml:space="preserve">w pompę ciepła typu powietrze - woda o mocy 21,8kW oraz instalację fotowoltaiczną </w:t>
      </w:r>
      <w:r w:rsidR="00726EC6">
        <w:rPr>
          <w:rFonts w:ascii="Calibri" w:hAnsi="Calibri"/>
          <w:sz w:val="22"/>
          <w:szCs w:val="22"/>
        </w:rPr>
        <w:t>o mocy 38,38kW).</w:t>
      </w:r>
    </w:p>
    <w:p w:rsidR="00403DEB" w:rsidRPr="009A1F24" w:rsidRDefault="00403DEB" w:rsidP="00403DEB">
      <w:pPr>
        <w:ind w:left="3" w:firstLine="708"/>
        <w:jc w:val="both"/>
        <w:rPr>
          <w:rFonts w:ascii="Calibri" w:hAnsi="Calibri"/>
          <w:sz w:val="22"/>
          <w:szCs w:val="22"/>
        </w:rPr>
      </w:pPr>
      <w:r w:rsidRPr="009A1F24">
        <w:rPr>
          <w:rFonts w:ascii="Calibri" w:hAnsi="Calibri"/>
          <w:sz w:val="22"/>
          <w:szCs w:val="22"/>
        </w:rPr>
        <w:t xml:space="preserve">Opis rozwiązania i szczegóły przyjętych założeń znajdują się w projekcie </w:t>
      </w:r>
      <w:r w:rsidR="00C9695D">
        <w:rPr>
          <w:rFonts w:ascii="Calibri" w:hAnsi="Calibri" w:cs="Calibri"/>
          <w:sz w:val="22"/>
          <w:szCs w:val="22"/>
        </w:rPr>
        <w:t xml:space="preserve">wykonawczym </w:t>
      </w:r>
      <w:r w:rsidRPr="009A1F24">
        <w:rPr>
          <w:rFonts w:ascii="Calibri" w:hAnsi="Calibri"/>
          <w:sz w:val="22"/>
          <w:szCs w:val="22"/>
        </w:rPr>
        <w:t>w opracowaniu branży sanitarnej.</w:t>
      </w:r>
    </w:p>
    <w:p w:rsidR="00051468" w:rsidRPr="009A1F24" w:rsidRDefault="00051468" w:rsidP="00051468">
      <w:pPr>
        <w:ind w:left="3" w:firstLine="708"/>
        <w:jc w:val="both"/>
        <w:rPr>
          <w:rFonts w:asciiTheme="minorHAnsi" w:hAnsiTheme="minorHAnsi"/>
          <w:sz w:val="22"/>
          <w:szCs w:val="22"/>
        </w:rPr>
      </w:pPr>
      <w:r w:rsidRPr="009A1F24">
        <w:rPr>
          <w:rFonts w:asciiTheme="minorHAnsi" w:hAnsiTheme="minorHAnsi"/>
          <w:sz w:val="22"/>
          <w:szCs w:val="22"/>
        </w:rPr>
        <w:t>12.3 INSTALACJA WODNO-KANALIZACYJNA</w:t>
      </w:r>
    </w:p>
    <w:p w:rsidR="00E8765D" w:rsidRDefault="00051468" w:rsidP="00051468">
      <w:pPr>
        <w:ind w:firstLine="708"/>
        <w:jc w:val="both"/>
        <w:rPr>
          <w:rFonts w:asciiTheme="minorHAnsi" w:hAnsiTheme="minorHAnsi"/>
          <w:sz w:val="22"/>
          <w:szCs w:val="22"/>
        </w:rPr>
      </w:pPr>
      <w:r w:rsidRPr="009A1F24">
        <w:rPr>
          <w:rFonts w:asciiTheme="minorHAnsi" w:hAnsiTheme="minorHAnsi"/>
          <w:sz w:val="22"/>
          <w:szCs w:val="22"/>
        </w:rPr>
        <w:t xml:space="preserve">Planuje się wykonanie </w:t>
      </w:r>
      <w:r w:rsidR="00DF19DA">
        <w:rPr>
          <w:rFonts w:asciiTheme="minorHAnsi" w:hAnsiTheme="minorHAnsi"/>
          <w:sz w:val="22"/>
          <w:szCs w:val="22"/>
        </w:rPr>
        <w:t xml:space="preserve">w niewielkim zakresie rozbudowy </w:t>
      </w:r>
      <w:r w:rsidRPr="009A1F24">
        <w:rPr>
          <w:rFonts w:asciiTheme="minorHAnsi" w:hAnsiTheme="minorHAnsi"/>
          <w:sz w:val="22"/>
          <w:szCs w:val="22"/>
        </w:rPr>
        <w:t xml:space="preserve">instalacji wodno – kanalizacyjnej w oparciu o </w:t>
      </w:r>
      <w:r w:rsidR="00DF19DA">
        <w:rPr>
          <w:rFonts w:asciiTheme="minorHAnsi" w:hAnsiTheme="minorHAnsi"/>
          <w:sz w:val="22"/>
          <w:szCs w:val="22"/>
        </w:rPr>
        <w:t>istniejącą instalację i</w:t>
      </w:r>
      <w:r w:rsidRPr="009A1F24">
        <w:rPr>
          <w:rFonts w:asciiTheme="minorHAnsi" w:hAnsiTheme="minorHAnsi"/>
          <w:sz w:val="22"/>
          <w:szCs w:val="22"/>
        </w:rPr>
        <w:t xml:space="preserve"> przyłącz wody oraz instalację kanalizacji sanitarnej. </w:t>
      </w:r>
    </w:p>
    <w:p w:rsidR="00E8765D" w:rsidRDefault="00E8765D" w:rsidP="00051468">
      <w:pPr>
        <w:ind w:firstLine="708"/>
        <w:jc w:val="both"/>
        <w:rPr>
          <w:rFonts w:asciiTheme="minorHAnsi" w:hAnsiTheme="minorHAnsi"/>
          <w:sz w:val="22"/>
          <w:szCs w:val="22"/>
        </w:rPr>
      </w:pPr>
      <w:r>
        <w:rPr>
          <w:rFonts w:asciiTheme="minorHAnsi" w:hAnsiTheme="minorHAnsi"/>
          <w:sz w:val="22"/>
          <w:szCs w:val="22"/>
        </w:rPr>
        <w:t>Planuje się likwidację istniejących hydrantów H.P 52 i wykonanie nowej instalacji hydrantowej z hydrantami H.P. 25</w:t>
      </w:r>
    </w:p>
    <w:p w:rsidR="00051468" w:rsidRPr="009A1F24" w:rsidRDefault="00051468" w:rsidP="00051468">
      <w:pPr>
        <w:ind w:firstLine="708"/>
        <w:jc w:val="both"/>
        <w:rPr>
          <w:rFonts w:asciiTheme="minorHAnsi" w:hAnsiTheme="minorHAnsi"/>
          <w:sz w:val="22"/>
          <w:szCs w:val="22"/>
        </w:rPr>
      </w:pPr>
      <w:r w:rsidRPr="009A1F24">
        <w:rPr>
          <w:rFonts w:asciiTheme="minorHAnsi" w:hAnsiTheme="minorHAnsi"/>
          <w:sz w:val="22"/>
          <w:szCs w:val="22"/>
        </w:rPr>
        <w:t xml:space="preserve">Projekty instalacji znajdują się w projekcie </w:t>
      </w:r>
      <w:r w:rsidR="00C9695D">
        <w:rPr>
          <w:rFonts w:ascii="Calibri" w:hAnsi="Calibri" w:cs="Calibri"/>
          <w:sz w:val="22"/>
          <w:szCs w:val="22"/>
        </w:rPr>
        <w:t xml:space="preserve">wykonawczym </w:t>
      </w:r>
      <w:r w:rsidRPr="009A1F24">
        <w:rPr>
          <w:rFonts w:asciiTheme="minorHAnsi" w:hAnsiTheme="minorHAnsi"/>
          <w:sz w:val="22"/>
          <w:szCs w:val="22"/>
        </w:rPr>
        <w:t>w opracowaniu branży sanitarnej</w:t>
      </w:r>
    </w:p>
    <w:p w:rsidR="00051468" w:rsidRPr="009A1F24" w:rsidRDefault="00051468" w:rsidP="00051468">
      <w:pPr>
        <w:ind w:left="3" w:firstLine="708"/>
        <w:jc w:val="both"/>
        <w:rPr>
          <w:rFonts w:asciiTheme="minorHAnsi" w:hAnsiTheme="minorHAnsi"/>
          <w:sz w:val="22"/>
          <w:szCs w:val="22"/>
        </w:rPr>
      </w:pPr>
      <w:r w:rsidRPr="009A1F24">
        <w:rPr>
          <w:rFonts w:asciiTheme="minorHAnsi" w:hAnsiTheme="minorHAnsi"/>
          <w:sz w:val="22"/>
          <w:szCs w:val="22"/>
        </w:rPr>
        <w:t>12.4 INSTALACJE ELEKTRYCZNE</w:t>
      </w:r>
    </w:p>
    <w:p w:rsidR="00051468" w:rsidRPr="009A1F24" w:rsidRDefault="00051468" w:rsidP="00051468">
      <w:pPr>
        <w:ind w:left="3" w:right="-1" w:firstLine="708"/>
        <w:jc w:val="both"/>
        <w:rPr>
          <w:rFonts w:asciiTheme="minorHAnsi" w:hAnsiTheme="minorHAnsi"/>
          <w:sz w:val="22"/>
          <w:szCs w:val="22"/>
        </w:rPr>
      </w:pPr>
      <w:r w:rsidRPr="009A1F24">
        <w:rPr>
          <w:rFonts w:asciiTheme="minorHAnsi" w:hAnsiTheme="minorHAnsi"/>
          <w:sz w:val="22"/>
          <w:szCs w:val="22"/>
        </w:rPr>
        <w:t xml:space="preserve">Planuje się wykonanie instalacji elektrycznej w oparciu o </w:t>
      </w:r>
      <w:r w:rsidR="00DF19DA">
        <w:rPr>
          <w:rFonts w:asciiTheme="minorHAnsi" w:hAnsiTheme="minorHAnsi"/>
          <w:sz w:val="22"/>
          <w:szCs w:val="22"/>
        </w:rPr>
        <w:t xml:space="preserve">istniejący </w:t>
      </w:r>
      <w:r w:rsidRPr="009A1F24">
        <w:rPr>
          <w:rFonts w:asciiTheme="minorHAnsi" w:hAnsiTheme="minorHAnsi"/>
          <w:sz w:val="22"/>
          <w:szCs w:val="22"/>
        </w:rPr>
        <w:t xml:space="preserve">przyłącz elektroenergetyczny. Opis przyjętych rozwiązań znajduje się w w projekcie </w:t>
      </w:r>
      <w:r w:rsidR="00C9695D">
        <w:rPr>
          <w:rFonts w:ascii="Calibri" w:hAnsi="Calibri" w:cs="Calibri"/>
          <w:sz w:val="22"/>
          <w:szCs w:val="22"/>
        </w:rPr>
        <w:t xml:space="preserve">wykonawczym </w:t>
      </w:r>
      <w:r w:rsidRPr="009A1F24">
        <w:rPr>
          <w:rFonts w:asciiTheme="minorHAnsi" w:hAnsiTheme="minorHAnsi"/>
          <w:sz w:val="22"/>
          <w:szCs w:val="22"/>
        </w:rPr>
        <w:t>w opracowaniu branży elektrycznej.</w:t>
      </w:r>
    </w:p>
    <w:p w:rsidR="00051468" w:rsidRPr="009A1F24" w:rsidRDefault="00051468" w:rsidP="00051468">
      <w:pPr>
        <w:ind w:left="3" w:firstLine="708"/>
        <w:jc w:val="both"/>
        <w:rPr>
          <w:rFonts w:asciiTheme="minorHAnsi" w:hAnsiTheme="minorHAnsi"/>
          <w:sz w:val="22"/>
          <w:szCs w:val="22"/>
        </w:rPr>
      </w:pPr>
      <w:r w:rsidRPr="009A1F24">
        <w:rPr>
          <w:rFonts w:asciiTheme="minorHAnsi" w:hAnsiTheme="minorHAnsi"/>
          <w:sz w:val="22"/>
          <w:szCs w:val="22"/>
        </w:rPr>
        <w:t>12.5 INSTALACJA GAZOWA WEWNĘTRZNA</w:t>
      </w:r>
    </w:p>
    <w:p w:rsidR="007E2F79" w:rsidRPr="009A1F24" w:rsidRDefault="00DF19DA" w:rsidP="007E2F79">
      <w:pPr>
        <w:ind w:firstLine="708"/>
        <w:jc w:val="both"/>
        <w:rPr>
          <w:rFonts w:asciiTheme="minorHAnsi" w:hAnsiTheme="minorHAnsi"/>
          <w:sz w:val="22"/>
          <w:szCs w:val="22"/>
        </w:rPr>
      </w:pPr>
      <w:r>
        <w:rPr>
          <w:rFonts w:asciiTheme="minorHAnsi" w:hAnsiTheme="minorHAnsi"/>
          <w:sz w:val="22"/>
          <w:szCs w:val="22"/>
        </w:rPr>
        <w:t>Nie p</w:t>
      </w:r>
      <w:r w:rsidR="00403DEB" w:rsidRPr="009A1F24">
        <w:rPr>
          <w:rFonts w:asciiTheme="minorHAnsi" w:hAnsiTheme="minorHAnsi"/>
          <w:sz w:val="22"/>
          <w:szCs w:val="22"/>
        </w:rPr>
        <w:t>lanuje się wykonani</w:t>
      </w:r>
      <w:r>
        <w:rPr>
          <w:rFonts w:asciiTheme="minorHAnsi" w:hAnsiTheme="minorHAnsi"/>
          <w:sz w:val="22"/>
          <w:szCs w:val="22"/>
        </w:rPr>
        <w:t>a ani modyfikacji istniejącej</w:t>
      </w:r>
      <w:r w:rsidR="00403DEB" w:rsidRPr="009A1F24">
        <w:rPr>
          <w:rFonts w:asciiTheme="minorHAnsi" w:hAnsiTheme="minorHAnsi"/>
          <w:sz w:val="22"/>
          <w:szCs w:val="22"/>
        </w:rPr>
        <w:t xml:space="preserve"> instalacji </w:t>
      </w:r>
      <w:r w:rsidR="00907423" w:rsidRPr="009A1F24">
        <w:rPr>
          <w:rFonts w:ascii="Calibri" w:hAnsi="Calibri"/>
          <w:sz w:val="22"/>
          <w:szCs w:val="22"/>
        </w:rPr>
        <w:t>gazowej wewnętrznej.</w:t>
      </w:r>
      <w:r w:rsidR="007E2F79" w:rsidRPr="007E2F79">
        <w:rPr>
          <w:rFonts w:asciiTheme="minorHAnsi" w:hAnsiTheme="minorHAnsi"/>
          <w:sz w:val="22"/>
          <w:szCs w:val="22"/>
        </w:rPr>
        <w:t xml:space="preserve"> </w:t>
      </w:r>
    </w:p>
    <w:p w:rsidR="001E339D" w:rsidRPr="009A1F24" w:rsidRDefault="001E339D" w:rsidP="001E339D">
      <w:pPr>
        <w:ind w:left="3" w:firstLine="708"/>
        <w:jc w:val="both"/>
        <w:rPr>
          <w:rFonts w:asciiTheme="minorHAnsi" w:hAnsiTheme="minorHAnsi"/>
          <w:sz w:val="22"/>
          <w:szCs w:val="22"/>
        </w:rPr>
      </w:pPr>
      <w:r w:rsidRPr="009A1F24">
        <w:rPr>
          <w:rFonts w:asciiTheme="minorHAnsi" w:hAnsiTheme="minorHAnsi"/>
          <w:sz w:val="22"/>
          <w:szCs w:val="22"/>
        </w:rPr>
        <w:t>12.</w:t>
      </w:r>
      <w:r>
        <w:rPr>
          <w:rFonts w:asciiTheme="minorHAnsi" w:hAnsiTheme="minorHAnsi"/>
          <w:sz w:val="22"/>
          <w:szCs w:val="22"/>
        </w:rPr>
        <w:t>6</w:t>
      </w:r>
      <w:r w:rsidRPr="009A1F24">
        <w:rPr>
          <w:rFonts w:asciiTheme="minorHAnsi" w:hAnsiTheme="minorHAnsi"/>
          <w:sz w:val="22"/>
          <w:szCs w:val="22"/>
        </w:rPr>
        <w:t xml:space="preserve"> INSTALACJE </w:t>
      </w:r>
      <w:r>
        <w:rPr>
          <w:rFonts w:asciiTheme="minorHAnsi" w:hAnsiTheme="minorHAnsi"/>
          <w:sz w:val="22"/>
          <w:szCs w:val="22"/>
        </w:rPr>
        <w:t>TELETECHNICZNE</w:t>
      </w:r>
    </w:p>
    <w:p w:rsidR="001E339D" w:rsidRPr="009A1F24" w:rsidRDefault="001E339D" w:rsidP="001E339D">
      <w:pPr>
        <w:ind w:left="3" w:right="-1" w:firstLine="708"/>
        <w:jc w:val="both"/>
        <w:rPr>
          <w:rFonts w:asciiTheme="minorHAnsi" w:hAnsiTheme="minorHAnsi"/>
          <w:sz w:val="22"/>
          <w:szCs w:val="22"/>
        </w:rPr>
      </w:pPr>
      <w:r w:rsidRPr="009A1F24">
        <w:rPr>
          <w:rFonts w:asciiTheme="minorHAnsi" w:hAnsiTheme="minorHAnsi"/>
          <w:sz w:val="22"/>
          <w:szCs w:val="22"/>
        </w:rPr>
        <w:t xml:space="preserve">Planuje się wykonanie instalacji </w:t>
      </w:r>
      <w:r>
        <w:rPr>
          <w:rFonts w:asciiTheme="minorHAnsi" w:hAnsiTheme="minorHAnsi"/>
          <w:sz w:val="22"/>
          <w:szCs w:val="22"/>
        </w:rPr>
        <w:t>teletechnicznej</w:t>
      </w:r>
      <w:r w:rsidRPr="009A1F24">
        <w:rPr>
          <w:rFonts w:asciiTheme="minorHAnsi" w:hAnsiTheme="minorHAnsi"/>
          <w:sz w:val="22"/>
          <w:szCs w:val="22"/>
        </w:rPr>
        <w:t xml:space="preserve">. Opis przyjętych rozwiązań znajduje się w w projekcie </w:t>
      </w:r>
      <w:r w:rsidR="00C9695D">
        <w:rPr>
          <w:rFonts w:ascii="Calibri" w:hAnsi="Calibri" w:cs="Calibri"/>
          <w:sz w:val="22"/>
          <w:szCs w:val="22"/>
        </w:rPr>
        <w:t xml:space="preserve">wykonawczym </w:t>
      </w:r>
      <w:r w:rsidRPr="009A1F24">
        <w:rPr>
          <w:rFonts w:asciiTheme="minorHAnsi" w:hAnsiTheme="minorHAnsi"/>
          <w:sz w:val="22"/>
          <w:szCs w:val="22"/>
        </w:rPr>
        <w:t>w opracowaniu branży elektrycznej.</w:t>
      </w:r>
    </w:p>
    <w:p w:rsidR="00E12D78" w:rsidRPr="009A1F24" w:rsidRDefault="00E12D78" w:rsidP="00DF0443">
      <w:pPr>
        <w:ind w:right="283"/>
        <w:jc w:val="both"/>
        <w:rPr>
          <w:rFonts w:asciiTheme="minorHAnsi" w:hAnsiTheme="minorHAnsi"/>
          <w:b/>
          <w:sz w:val="22"/>
          <w:szCs w:val="22"/>
          <w:u w:val="single"/>
        </w:rPr>
      </w:pPr>
    </w:p>
    <w:p w:rsidR="00DF0443" w:rsidRPr="000E5A32" w:rsidRDefault="00DF0443" w:rsidP="00DF0443">
      <w:pPr>
        <w:ind w:right="283"/>
        <w:jc w:val="both"/>
        <w:rPr>
          <w:rFonts w:asciiTheme="minorHAnsi" w:hAnsiTheme="minorHAnsi"/>
          <w:b/>
          <w:sz w:val="22"/>
          <w:szCs w:val="22"/>
          <w:u w:val="single"/>
        </w:rPr>
      </w:pPr>
      <w:r w:rsidRPr="000E5A32">
        <w:rPr>
          <w:rFonts w:asciiTheme="minorHAnsi" w:hAnsiTheme="minorHAnsi"/>
          <w:b/>
          <w:sz w:val="22"/>
          <w:szCs w:val="22"/>
          <w:u w:val="single"/>
        </w:rPr>
        <w:t xml:space="preserve">13. </w:t>
      </w:r>
      <w:r w:rsidR="000E5A32" w:rsidRPr="000E5A32">
        <w:rPr>
          <w:rFonts w:asciiTheme="minorHAnsi" w:hAnsiTheme="minorHAnsi"/>
          <w:b/>
          <w:bCs/>
          <w:sz w:val="22"/>
          <w:szCs w:val="22"/>
          <w:u w:val="single"/>
        </w:rPr>
        <w:t>DANE DOTYCZĄCE WARUNKÓW OCHRONY PRZECIWPOŻAROWEJ</w:t>
      </w:r>
      <w:r w:rsidR="000E5A32" w:rsidRPr="000E5A32">
        <w:rPr>
          <w:rFonts w:asciiTheme="minorHAnsi" w:hAnsiTheme="minorHAnsi"/>
          <w:b/>
          <w:sz w:val="22"/>
          <w:szCs w:val="22"/>
          <w:u w:val="single"/>
        </w:rPr>
        <w:t xml:space="preserve"> </w:t>
      </w:r>
    </w:p>
    <w:p w:rsidR="000E2CCA" w:rsidRDefault="00DF19DA" w:rsidP="00DF19DA">
      <w:pPr>
        <w:rPr>
          <w:rFonts w:asciiTheme="minorHAnsi" w:hAnsiTheme="minorHAnsi"/>
          <w:sz w:val="22"/>
          <w:szCs w:val="22"/>
        </w:rPr>
      </w:pPr>
      <w:r w:rsidRPr="004234F3">
        <w:rPr>
          <w:rFonts w:asciiTheme="minorHAnsi" w:hAnsiTheme="minorHAnsi"/>
          <w:sz w:val="22"/>
          <w:szCs w:val="22"/>
        </w:rPr>
        <w:t xml:space="preserve">13.1 Warunki ochrony przeciwpożarowej oraz rozwiązania zastępcze zostały ustalone w ekspertyzie technicznej rzeczoznawcy ds. budowlanych oraz rzeczoznawcy ds. zabezpieczeń przeciwpożarowych oraz w postanowieniu Podkarpackiego Komendanta Wojewódzkiego PSP w Rzeszowie </w:t>
      </w:r>
      <w:r w:rsidR="00BE248F">
        <w:rPr>
          <w:rFonts w:asciiTheme="minorHAnsi" w:hAnsiTheme="minorHAnsi"/>
          <w:sz w:val="22"/>
          <w:szCs w:val="22"/>
        </w:rPr>
        <w:t>znak WZ.52840.234.2024.NK z dnia 24 października 2024r.</w:t>
      </w:r>
    </w:p>
    <w:p w:rsidR="00DF0443" w:rsidRPr="00531394" w:rsidRDefault="00DF19DA" w:rsidP="00DF19DA">
      <w:pPr>
        <w:jc w:val="both"/>
        <w:rPr>
          <w:rFonts w:asciiTheme="minorHAnsi" w:hAnsiTheme="minorHAnsi"/>
          <w:sz w:val="22"/>
          <w:szCs w:val="22"/>
        </w:rPr>
      </w:pPr>
      <w:r w:rsidRPr="004234F3">
        <w:rPr>
          <w:rFonts w:asciiTheme="minorHAnsi" w:hAnsiTheme="minorHAnsi"/>
          <w:sz w:val="22"/>
          <w:szCs w:val="22"/>
        </w:rPr>
        <w:t>13.2 Wymogi ustalone w ekspertyzie i postanowieniu zostały w projekcie uwzględnione.</w:t>
      </w:r>
    </w:p>
    <w:p w:rsidR="00DF19DA" w:rsidRDefault="00DF19DA" w:rsidP="00DF0443">
      <w:pPr>
        <w:jc w:val="both"/>
        <w:rPr>
          <w:rFonts w:asciiTheme="minorHAnsi" w:hAnsiTheme="minorHAnsi"/>
          <w:b/>
          <w:sz w:val="22"/>
          <w:szCs w:val="22"/>
          <w:u w:val="single"/>
        </w:rPr>
      </w:pPr>
    </w:p>
    <w:p w:rsidR="00351989" w:rsidRDefault="00351989" w:rsidP="00DF0443">
      <w:pPr>
        <w:jc w:val="both"/>
        <w:rPr>
          <w:rFonts w:asciiTheme="minorHAnsi" w:hAnsiTheme="minorHAnsi"/>
          <w:b/>
          <w:sz w:val="22"/>
          <w:szCs w:val="22"/>
          <w:u w:val="single"/>
        </w:rPr>
      </w:pPr>
    </w:p>
    <w:p w:rsidR="00DF0443" w:rsidRPr="00B23A4F" w:rsidRDefault="00DF0443" w:rsidP="00DF0443">
      <w:pPr>
        <w:jc w:val="both"/>
        <w:rPr>
          <w:rFonts w:asciiTheme="minorHAnsi" w:hAnsiTheme="minorHAnsi"/>
          <w:b/>
          <w:sz w:val="22"/>
          <w:szCs w:val="22"/>
          <w:u w:val="single"/>
        </w:rPr>
      </w:pPr>
      <w:r w:rsidRPr="00B23A4F">
        <w:rPr>
          <w:rFonts w:asciiTheme="minorHAnsi" w:hAnsiTheme="minorHAnsi"/>
          <w:b/>
          <w:sz w:val="22"/>
          <w:szCs w:val="22"/>
          <w:u w:val="single"/>
        </w:rPr>
        <w:lastRenderedPageBreak/>
        <w:t>14. UWAGI KOŃCOWE</w:t>
      </w:r>
    </w:p>
    <w:p w:rsidR="00DF0443" w:rsidRPr="009E612D" w:rsidRDefault="00DF0443" w:rsidP="00DF0443">
      <w:pPr>
        <w:ind w:right="-1" w:firstLine="708"/>
        <w:jc w:val="both"/>
        <w:rPr>
          <w:rFonts w:asciiTheme="minorHAnsi" w:hAnsiTheme="minorHAnsi"/>
          <w:sz w:val="22"/>
          <w:szCs w:val="22"/>
        </w:rPr>
      </w:pPr>
      <w:r w:rsidRPr="009E612D">
        <w:rPr>
          <w:rFonts w:asciiTheme="minorHAnsi" w:hAnsiTheme="minorHAnsi"/>
          <w:sz w:val="22"/>
          <w:szCs w:val="22"/>
        </w:rPr>
        <w:t>Wszystkie roboty budowlane i instalacyjne wykonać pod ścisłym nadzorem technicznym, zgodnie z polskimi normami i obowiązującymi przepisami budowlanymi oraz zgodnie ze sztuką budowlaną. Do realizacji obiektu stosować wyłącznie materiały mające odpowiednie aprobaty i dopuszczenia do stosowania w budownictwie. Budowę obiektu należy realizować zgodnie z projektem. Wszelkie zmiany wymagają ponownych uzgodnień.</w:t>
      </w:r>
    </w:p>
    <w:p w:rsidR="00DF0443" w:rsidRPr="00B23A4F" w:rsidRDefault="00DF0443" w:rsidP="00DF0443">
      <w:pPr>
        <w:rPr>
          <w:rFonts w:asciiTheme="minorHAnsi" w:hAnsiTheme="minorHAnsi"/>
          <w:sz w:val="22"/>
          <w:szCs w:val="22"/>
        </w:rPr>
      </w:pPr>
    </w:p>
    <w:p w:rsidR="00DF0443" w:rsidRDefault="00DF0443" w:rsidP="00DF0443">
      <w:pPr>
        <w:ind w:left="2500" w:firstLine="1250"/>
        <w:rPr>
          <w:rFonts w:asciiTheme="minorHAnsi" w:hAnsiTheme="minorHAnsi"/>
          <w:sz w:val="22"/>
          <w:szCs w:val="22"/>
        </w:rPr>
      </w:pPr>
      <w:r w:rsidRPr="00D365F9">
        <w:rPr>
          <w:rFonts w:asciiTheme="minorHAnsi" w:hAnsiTheme="minorHAnsi"/>
          <w:sz w:val="22"/>
          <w:szCs w:val="22"/>
        </w:rPr>
        <w:t xml:space="preserve">opis opracował </w:t>
      </w:r>
    </w:p>
    <w:p w:rsidR="00DF0443" w:rsidRDefault="00DF0443" w:rsidP="00DF0443">
      <w:pPr>
        <w:ind w:left="2500" w:firstLine="1250"/>
        <w:rPr>
          <w:rFonts w:asciiTheme="minorHAnsi" w:hAnsiTheme="minorHAnsi"/>
          <w:sz w:val="22"/>
          <w:szCs w:val="22"/>
        </w:rPr>
      </w:pPr>
    </w:p>
    <w:p w:rsidR="00DF0443" w:rsidRPr="00D365F9" w:rsidRDefault="00DF0443" w:rsidP="00DF0443">
      <w:pPr>
        <w:ind w:left="2500" w:firstLine="1250"/>
        <w:rPr>
          <w:rFonts w:asciiTheme="minorHAnsi" w:hAnsiTheme="minorHAnsi"/>
          <w:sz w:val="22"/>
          <w:szCs w:val="22"/>
        </w:rPr>
      </w:pPr>
      <w:r>
        <w:rPr>
          <w:rFonts w:asciiTheme="minorHAnsi" w:hAnsiTheme="minorHAnsi"/>
          <w:sz w:val="22"/>
          <w:szCs w:val="22"/>
        </w:rPr>
        <w:t>architektura:</w:t>
      </w:r>
    </w:p>
    <w:p w:rsidR="00DF0443" w:rsidRDefault="00DF0443" w:rsidP="00DF0443">
      <w:pPr>
        <w:ind w:left="2500" w:firstLine="1250"/>
        <w:rPr>
          <w:rFonts w:asciiTheme="minorHAnsi" w:hAnsiTheme="minorHAnsi"/>
          <w:sz w:val="22"/>
          <w:szCs w:val="22"/>
        </w:rPr>
      </w:pPr>
      <w:r>
        <w:rPr>
          <w:rFonts w:asciiTheme="minorHAnsi" w:hAnsiTheme="minorHAnsi"/>
          <w:sz w:val="22"/>
          <w:szCs w:val="22"/>
        </w:rPr>
        <w:t xml:space="preserve">mgr inż. </w:t>
      </w:r>
      <w:r w:rsidR="00262CF2">
        <w:rPr>
          <w:rFonts w:asciiTheme="minorHAnsi" w:hAnsiTheme="minorHAnsi"/>
          <w:sz w:val="22"/>
          <w:szCs w:val="22"/>
        </w:rPr>
        <w:t xml:space="preserve">arch. </w:t>
      </w:r>
      <w:r>
        <w:rPr>
          <w:rFonts w:asciiTheme="minorHAnsi" w:hAnsiTheme="minorHAnsi"/>
          <w:sz w:val="22"/>
          <w:szCs w:val="22"/>
        </w:rPr>
        <w:t>Piotr Jurczak</w:t>
      </w:r>
    </w:p>
    <w:p w:rsidR="00F03B3B" w:rsidRDefault="00F03B3B">
      <w:pPr>
        <w:rPr>
          <w:rFonts w:asciiTheme="minorHAnsi" w:hAnsiTheme="minorHAnsi"/>
        </w:rPr>
      </w:pPr>
    </w:p>
    <w:p w:rsidR="003D6DF2" w:rsidRDefault="003D6DF2">
      <w:pPr>
        <w:rPr>
          <w:rFonts w:asciiTheme="minorHAnsi" w:hAnsiTheme="minorHAnsi"/>
        </w:rPr>
      </w:pPr>
    </w:p>
    <w:p w:rsidR="00907423" w:rsidRDefault="00907423" w:rsidP="00FD3ED6">
      <w:pPr>
        <w:rPr>
          <w:rFonts w:asciiTheme="minorHAnsi" w:hAnsiTheme="minorHAnsi"/>
        </w:rPr>
      </w:pPr>
    </w:p>
    <w:sectPr w:rsidR="00907423" w:rsidSect="00997D0E">
      <w:footerReference w:type="default" r:id="rId16"/>
      <w:headerReference w:type="first" r:id="rId17"/>
      <w:pgSz w:w="11906" w:h="16838"/>
      <w:pgMar w:top="1418" w:right="1134" w:bottom="1418"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2157" w:rsidRDefault="00FF2157" w:rsidP="009E70E9">
      <w:r>
        <w:separator/>
      </w:r>
    </w:p>
  </w:endnote>
  <w:endnote w:type="continuationSeparator" w:id="0">
    <w:p w:rsidR="00FF2157" w:rsidRDefault="00FF2157" w:rsidP="009E70E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80"/>
    <w:family w:val="auto"/>
    <w:pitch w:val="default"/>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atangChe">
    <w:panose1 w:val="02030609000101010101"/>
    <w:charset w:val="81"/>
    <w:family w:val="modern"/>
    <w:pitch w:val="fixed"/>
    <w:sig w:usb0="B00002AF" w:usb1="69D77CFB" w:usb2="00000030" w:usb3="00000000" w:csb0="0008009F" w:csb1="00000000"/>
  </w:font>
  <w:font w:name="Verdana">
    <w:panose1 w:val="020B0604030504040204"/>
    <w:charset w:val="EE"/>
    <w:family w:val="swiss"/>
    <w:pitch w:val="variable"/>
    <w:sig w:usb0="A10006FF" w:usb1="4000205B" w:usb2="00000010" w:usb3="00000000" w:csb0="0000019F" w:csb1="00000000"/>
  </w:font>
  <w:font w:name="RomanS">
    <w:panose1 w:val="02000400000000000000"/>
    <w:charset w:val="EE"/>
    <w:family w:val="auto"/>
    <w:pitch w:val="variable"/>
    <w:sig w:usb0="20002A87" w:usb1="00000000" w:usb2="00000000" w:usb3="00000000" w:csb0="000001FF" w:csb1="00000000"/>
  </w:font>
  <w:font w:name="Univers-PL">
    <w:altName w:val="MS Mincho"/>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 w:name="Microsoft Sans Serif">
    <w:panose1 w:val="020B0604020202020204"/>
    <w:charset w:val="EE"/>
    <w:family w:val="swiss"/>
    <w:pitch w:val="variable"/>
    <w:sig w:usb0="E1002AFF" w:usb1="C0000002"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3286409"/>
      <w:docPartObj>
        <w:docPartGallery w:val="Page Numbers (Bottom of Page)"/>
        <w:docPartUnique/>
      </w:docPartObj>
    </w:sdtPr>
    <w:sdtContent>
      <w:sdt>
        <w:sdtPr>
          <w:id w:val="810570607"/>
          <w:docPartObj>
            <w:docPartGallery w:val="Page Numbers (Top of Page)"/>
            <w:docPartUnique/>
          </w:docPartObj>
        </w:sdtPr>
        <w:sdtContent>
          <w:p w:rsidR="002C0ED7" w:rsidRDefault="002C0ED7">
            <w:pPr>
              <w:pStyle w:val="Stopka"/>
              <w:jc w:val="center"/>
            </w:pPr>
            <w:r>
              <w:t xml:space="preserve">Strona </w:t>
            </w:r>
            <w:r>
              <w:rPr>
                <w:b/>
              </w:rPr>
              <w:fldChar w:fldCharType="begin"/>
            </w:r>
            <w:r>
              <w:rPr>
                <w:b/>
              </w:rPr>
              <w:instrText>PAGE</w:instrText>
            </w:r>
            <w:r>
              <w:rPr>
                <w:b/>
              </w:rPr>
              <w:fldChar w:fldCharType="separate"/>
            </w:r>
            <w:r w:rsidR="00E52AD7">
              <w:rPr>
                <w:b/>
                <w:noProof/>
              </w:rPr>
              <w:t>21</w:t>
            </w:r>
            <w:r>
              <w:rPr>
                <w:b/>
              </w:rPr>
              <w:fldChar w:fldCharType="end"/>
            </w:r>
            <w:r>
              <w:t xml:space="preserve"> z </w:t>
            </w:r>
            <w:r>
              <w:rPr>
                <w:b/>
              </w:rPr>
              <w:fldChar w:fldCharType="begin"/>
            </w:r>
            <w:r>
              <w:rPr>
                <w:b/>
              </w:rPr>
              <w:instrText>NUMPAGES</w:instrText>
            </w:r>
            <w:r>
              <w:rPr>
                <w:b/>
              </w:rPr>
              <w:fldChar w:fldCharType="separate"/>
            </w:r>
            <w:r w:rsidR="00E52AD7">
              <w:rPr>
                <w:b/>
                <w:noProof/>
              </w:rPr>
              <w:t>31</w:t>
            </w:r>
            <w:r>
              <w:rPr>
                <w:b/>
              </w:rPr>
              <w:fldChar w:fldCharType="end"/>
            </w:r>
          </w:p>
        </w:sdtContent>
      </w:sdt>
    </w:sdtContent>
  </w:sdt>
  <w:p w:rsidR="002C0ED7" w:rsidRDefault="002C0ED7">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2157" w:rsidRDefault="00FF2157" w:rsidP="009E70E9">
      <w:r>
        <w:separator/>
      </w:r>
    </w:p>
  </w:footnote>
  <w:footnote w:type="continuationSeparator" w:id="0">
    <w:p w:rsidR="00FF2157" w:rsidRDefault="00FF2157" w:rsidP="009E70E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0ED7" w:rsidRPr="00B24B98" w:rsidRDefault="002C0ED7" w:rsidP="0004536C">
    <w:pPr>
      <w:ind w:left="1560"/>
      <w:rPr>
        <w:rFonts w:asciiTheme="minorHAnsi" w:hAnsiTheme="minorHAnsi"/>
        <w:b/>
        <w:sz w:val="18"/>
        <w:szCs w:val="18"/>
      </w:rPr>
    </w:pPr>
    <w:r w:rsidRPr="00B24B98">
      <w:rPr>
        <w:rFonts w:asciiTheme="minorHAnsi" w:hAnsiTheme="minorHAnsi"/>
        <w:noProof/>
        <w:sz w:val="18"/>
        <w:szCs w:val="18"/>
      </w:rPr>
      <w:drawing>
        <wp:anchor distT="0" distB="0" distL="114300" distR="114300" simplePos="0" relativeHeight="251659264" behindDoc="0" locked="0" layoutInCell="1" allowOverlap="1">
          <wp:simplePos x="0" y="0"/>
          <wp:positionH relativeFrom="column">
            <wp:posOffset>24601</wp:posOffset>
          </wp:positionH>
          <wp:positionV relativeFrom="paragraph">
            <wp:posOffset>-148066</wp:posOffset>
          </wp:positionV>
          <wp:extent cx="974863" cy="628153"/>
          <wp:effectExtent l="19050" t="0" r="0" b="0"/>
          <wp:wrapNone/>
          <wp:docPr id="5" name="Obraz 10" descr="logo zlo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zloty.jpg"/>
                  <pic:cNvPicPr/>
                </pic:nvPicPr>
                <pic:blipFill>
                  <a:blip r:embed="rId1" cstate="print"/>
                  <a:stretch>
                    <a:fillRect/>
                  </a:stretch>
                </pic:blipFill>
                <pic:spPr>
                  <a:xfrm>
                    <a:off x="0" y="0"/>
                    <a:ext cx="974863" cy="628153"/>
                  </a:xfrm>
                  <a:prstGeom prst="rect">
                    <a:avLst/>
                  </a:prstGeom>
                </pic:spPr>
              </pic:pic>
            </a:graphicData>
          </a:graphic>
        </wp:anchor>
      </w:drawing>
    </w:r>
    <w:r w:rsidRPr="00B24B98">
      <w:rPr>
        <w:rFonts w:asciiTheme="minorHAnsi" w:hAnsiTheme="minorHAnsi"/>
        <w:sz w:val="18"/>
        <w:szCs w:val="18"/>
      </w:rPr>
      <w:t>Pracownia Projektowo Usługowa arch. Piotr Jurczak</w:t>
    </w:r>
  </w:p>
  <w:p w:rsidR="002C0ED7" w:rsidRPr="00B24B98" w:rsidRDefault="002C0ED7" w:rsidP="0004536C">
    <w:pPr>
      <w:ind w:left="1560"/>
      <w:rPr>
        <w:rFonts w:asciiTheme="minorHAnsi" w:hAnsiTheme="minorHAnsi"/>
        <w:sz w:val="18"/>
        <w:szCs w:val="18"/>
      </w:rPr>
    </w:pPr>
    <w:r w:rsidRPr="00B24B98">
      <w:rPr>
        <w:rFonts w:asciiTheme="minorHAnsi" w:hAnsiTheme="minorHAnsi"/>
        <w:sz w:val="18"/>
        <w:szCs w:val="18"/>
      </w:rPr>
      <w:t>38-422 Krościenko Wyżne, ul. Graniczna 41</w:t>
    </w:r>
  </w:p>
  <w:p w:rsidR="002C0ED7" w:rsidRPr="00B24B98" w:rsidRDefault="002C0ED7" w:rsidP="0004536C">
    <w:pPr>
      <w:pStyle w:val="Nagwek"/>
      <w:ind w:left="1560"/>
      <w:rPr>
        <w:sz w:val="18"/>
        <w:szCs w:val="18"/>
      </w:rPr>
    </w:pPr>
    <w:r w:rsidRPr="00B24B98">
      <w:rPr>
        <w:rFonts w:asciiTheme="minorHAnsi" w:hAnsiTheme="minorHAnsi"/>
        <w:sz w:val="18"/>
        <w:szCs w:val="18"/>
      </w:rPr>
      <w:t>tel. 693215499</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bullet"/>
      <w:lvlText w:val=""/>
      <w:lvlJc w:val="left"/>
      <w:pPr>
        <w:tabs>
          <w:tab w:val="num" w:pos="720"/>
        </w:tabs>
        <w:ind w:left="720" w:hanging="360"/>
      </w:pPr>
      <w:rPr>
        <w:rFonts w:ascii="Symbol" w:hAnsi="Symbol" w:cs="Symbol"/>
      </w:rPr>
    </w:lvl>
  </w:abstractNum>
  <w:abstractNum w:abstractNumId="1">
    <w:nsid w:val="00000003"/>
    <w:multiLevelType w:val="singleLevel"/>
    <w:tmpl w:val="00000003"/>
    <w:name w:val="WW8Num3"/>
    <w:lvl w:ilvl="0">
      <w:start w:val="1"/>
      <w:numFmt w:val="bullet"/>
      <w:lvlText w:val=""/>
      <w:lvlJc w:val="left"/>
      <w:pPr>
        <w:tabs>
          <w:tab w:val="num" w:pos="720"/>
        </w:tabs>
        <w:ind w:left="720" w:hanging="360"/>
      </w:pPr>
      <w:rPr>
        <w:rFonts w:ascii="Symbol" w:hAnsi="Symbol" w:cs="Symbol"/>
      </w:rPr>
    </w:lvl>
  </w:abstractNum>
  <w:abstractNum w:abstractNumId="2">
    <w:nsid w:val="00000004"/>
    <w:multiLevelType w:val="multilevel"/>
    <w:tmpl w:val="00000004"/>
    <w:name w:val="WW8Num7"/>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r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
    <w:nsid w:val="00000006"/>
    <w:multiLevelType w:val="multilevel"/>
    <w:tmpl w:val="00000006"/>
    <w:name w:val="WW8Num10"/>
    <w:lvl w:ilvl="0">
      <w:start w:val="4"/>
      <w:numFmt w:val="decimal"/>
      <w:lvlText w:val="%1."/>
      <w:lvlJc w:val="left"/>
      <w:pPr>
        <w:tabs>
          <w:tab w:val="num" w:pos="639"/>
        </w:tabs>
        <w:ind w:left="639" w:hanging="360"/>
      </w:pPr>
    </w:lvl>
    <w:lvl w:ilvl="1">
      <w:start w:val="1"/>
      <w:numFmt w:val="decimal"/>
      <w:lvlText w:val="%1.%2."/>
      <w:lvlJc w:val="left"/>
      <w:pPr>
        <w:tabs>
          <w:tab w:val="num" w:pos="1030"/>
        </w:tabs>
        <w:ind w:left="1030" w:hanging="720"/>
      </w:pPr>
      <w:rPr>
        <w:b/>
      </w:rPr>
    </w:lvl>
    <w:lvl w:ilvl="2">
      <w:start w:val="1"/>
      <w:numFmt w:val="decimal"/>
      <w:lvlText w:val="%1.%2.%3."/>
      <w:lvlJc w:val="left"/>
      <w:pPr>
        <w:tabs>
          <w:tab w:val="num" w:pos="1061"/>
        </w:tabs>
        <w:ind w:left="1061" w:hanging="720"/>
      </w:pPr>
    </w:lvl>
    <w:lvl w:ilvl="3">
      <w:start w:val="1"/>
      <w:numFmt w:val="decimal"/>
      <w:lvlText w:val="%1.%2.%3.%4."/>
      <w:lvlJc w:val="left"/>
      <w:pPr>
        <w:tabs>
          <w:tab w:val="num" w:pos="1452"/>
        </w:tabs>
        <w:ind w:left="1452" w:hanging="1080"/>
      </w:pPr>
    </w:lvl>
    <w:lvl w:ilvl="4">
      <w:start w:val="1"/>
      <w:numFmt w:val="decimal"/>
      <w:lvlText w:val="%1.%2.%3.%4.%5."/>
      <w:lvlJc w:val="left"/>
      <w:pPr>
        <w:tabs>
          <w:tab w:val="num" w:pos="1483"/>
        </w:tabs>
        <w:ind w:left="1483" w:hanging="1080"/>
      </w:pPr>
    </w:lvl>
    <w:lvl w:ilvl="5">
      <w:start w:val="1"/>
      <w:numFmt w:val="decimal"/>
      <w:lvlText w:val="%1.%2.%3.%4.%5.%6."/>
      <w:lvlJc w:val="left"/>
      <w:pPr>
        <w:tabs>
          <w:tab w:val="num" w:pos="1874"/>
        </w:tabs>
        <w:ind w:left="1874" w:hanging="1440"/>
      </w:pPr>
    </w:lvl>
    <w:lvl w:ilvl="6">
      <w:start w:val="1"/>
      <w:numFmt w:val="decimal"/>
      <w:lvlText w:val="%1.%2.%3.%4.%5.%6.%7."/>
      <w:lvlJc w:val="left"/>
      <w:pPr>
        <w:tabs>
          <w:tab w:val="num" w:pos="1905"/>
        </w:tabs>
        <w:ind w:left="1905" w:hanging="1440"/>
      </w:pPr>
    </w:lvl>
    <w:lvl w:ilvl="7">
      <w:start w:val="1"/>
      <w:numFmt w:val="decimal"/>
      <w:lvlText w:val="%1.%2.%3.%4.%5.%6.%7.%8."/>
      <w:lvlJc w:val="left"/>
      <w:pPr>
        <w:tabs>
          <w:tab w:val="num" w:pos="2296"/>
        </w:tabs>
        <w:ind w:left="2296" w:hanging="1800"/>
      </w:pPr>
    </w:lvl>
    <w:lvl w:ilvl="8">
      <w:start w:val="1"/>
      <w:numFmt w:val="decimal"/>
      <w:lvlText w:val="%1.%2.%3.%4.%5.%6.%7.%8.%9."/>
      <w:lvlJc w:val="left"/>
      <w:pPr>
        <w:tabs>
          <w:tab w:val="num" w:pos="2327"/>
        </w:tabs>
        <w:ind w:left="2327" w:hanging="1800"/>
      </w:pPr>
    </w:lvl>
  </w:abstractNum>
  <w:abstractNum w:abstractNumId="5">
    <w:nsid w:val="00000009"/>
    <w:multiLevelType w:val="singleLevel"/>
    <w:tmpl w:val="00000009"/>
    <w:name w:val="WW8Num9"/>
    <w:lvl w:ilvl="0">
      <w:start w:val="1"/>
      <w:numFmt w:val="bullet"/>
      <w:lvlText w:val=""/>
      <w:lvlJc w:val="left"/>
      <w:pPr>
        <w:tabs>
          <w:tab w:val="num" w:pos="0"/>
        </w:tabs>
        <w:ind w:left="1080" w:hanging="360"/>
      </w:pPr>
      <w:rPr>
        <w:rFonts w:ascii="Symbol" w:hAnsi="Symbol" w:cs="Symbol"/>
      </w:rPr>
    </w:lvl>
  </w:abstractNum>
  <w:abstractNum w:abstractNumId="6">
    <w:nsid w:val="0000000D"/>
    <w:multiLevelType w:val="multilevel"/>
    <w:tmpl w:val="0000000D"/>
    <w:name w:val="WW8Num33"/>
    <w:lvl w:ilvl="0">
      <w:start w:val="8"/>
      <w:numFmt w:val="decimal"/>
      <w:suff w:val="nothing"/>
      <w:lvlText w:val="%1."/>
      <w:lvlJc w:val="left"/>
      <w:pPr>
        <w:ind w:left="705" w:hanging="705"/>
      </w:pPr>
    </w:lvl>
    <w:lvl w:ilvl="1">
      <w:start w:val="2"/>
      <w:numFmt w:val="decimal"/>
      <w:suff w:val="nothing"/>
      <w:lvlText w:val="%1.%2."/>
      <w:lvlJc w:val="left"/>
      <w:pPr>
        <w:ind w:left="705" w:hanging="705"/>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7">
    <w:nsid w:val="009209E9"/>
    <w:multiLevelType w:val="hybridMultilevel"/>
    <w:tmpl w:val="CBA071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nsid w:val="00D51F56"/>
    <w:multiLevelType w:val="hybridMultilevel"/>
    <w:tmpl w:val="710E85BC"/>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4AC676E"/>
    <w:multiLevelType w:val="hybridMultilevel"/>
    <w:tmpl w:val="5DAC2A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1C42E4D"/>
    <w:multiLevelType w:val="hybridMultilevel"/>
    <w:tmpl w:val="F72C099A"/>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73C0627"/>
    <w:multiLevelType w:val="hybridMultilevel"/>
    <w:tmpl w:val="709C8EAA"/>
    <w:lvl w:ilvl="0" w:tplc="522CB8C6">
      <w:numFmt w:val="bullet"/>
      <w:lvlText w:val="-"/>
      <w:lvlJc w:val="left"/>
      <w:pPr>
        <w:ind w:left="720" w:hanging="360"/>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81A4D0F"/>
    <w:multiLevelType w:val="hybridMultilevel"/>
    <w:tmpl w:val="4C6EA5C6"/>
    <w:lvl w:ilvl="0" w:tplc="8228E02A">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88D0E68"/>
    <w:multiLevelType w:val="hybridMultilevel"/>
    <w:tmpl w:val="D75EB780"/>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4">
    <w:nsid w:val="1A073648"/>
    <w:multiLevelType w:val="hybridMultilevel"/>
    <w:tmpl w:val="3EC4726A"/>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F3C709D"/>
    <w:multiLevelType w:val="hybridMultilevel"/>
    <w:tmpl w:val="5ECAE238"/>
    <w:lvl w:ilvl="0" w:tplc="5DC60424">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277E52CC"/>
    <w:multiLevelType w:val="hybridMultilevel"/>
    <w:tmpl w:val="25E08A9C"/>
    <w:lvl w:ilvl="0" w:tplc="52A26258">
      <w:start w:val="1"/>
      <w:numFmt w:val="lowerLetter"/>
      <w:lvlText w:val="%1)"/>
      <w:lvlJc w:val="left"/>
      <w:pPr>
        <w:ind w:left="720" w:hanging="360"/>
      </w:pPr>
      <w:rPr>
        <w:rFonts w:hint="default"/>
        <w:b/>
        <w:bCs/>
        <w:sz w:val="20"/>
        <w:szCs w:val="2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844D997"/>
    <w:multiLevelType w:val="hybridMultilevel"/>
    <w:tmpl w:val="6EE0D13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2BC43096"/>
    <w:multiLevelType w:val="multilevel"/>
    <w:tmpl w:val="5A9ED512"/>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80"/>
        </w:tabs>
        <w:ind w:left="-180" w:hanging="360"/>
      </w:pPr>
    </w:lvl>
    <w:lvl w:ilvl="2" w:tentative="1">
      <w:start w:val="1"/>
      <w:numFmt w:val="lowerRoman"/>
      <w:lvlText w:val="%3."/>
      <w:lvlJc w:val="right"/>
      <w:pPr>
        <w:tabs>
          <w:tab w:val="num" w:pos="540"/>
        </w:tabs>
        <w:ind w:left="540" w:hanging="180"/>
      </w:pPr>
    </w:lvl>
    <w:lvl w:ilvl="3" w:tentative="1">
      <w:start w:val="1"/>
      <w:numFmt w:val="decimal"/>
      <w:lvlText w:val="%4."/>
      <w:lvlJc w:val="left"/>
      <w:pPr>
        <w:tabs>
          <w:tab w:val="num" w:pos="1260"/>
        </w:tabs>
        <w:ind w:left="1260" w:hanging="360"/>
      </w:pPr>
    </w:lvl>
    <w:lvl w:ilvl="4" w:tentative="1">
      <w:start w:val="1"/>
      <w:numFmt w:val="lowerLetter"/>
      <w:lvlText w:val="%5."/>
      <w:lvlJc w:val="left"/>
      <w:pPr>
        <w:tabs>
          <w:tab w:val="num" w:pos="1980"/>
        </w:tabs>
        <w:ind w:left="1980" w:hanging="360"/>
      </w:pPr>
    </w:lvl>
    <w:lvl w:ilvl="5" w:tentative="1">
      <w:start w:val="1"/>
      <w:numFmt w:val="lowerRoman"/>
      <w:lvlText w:val="%6."/>
      <w:lvlJc w:val="right"/>
      <w:pPr>
        <w:tabs>
          <w:tab w:val="num" w:pos="2700"/>
        </w:tabs>
        <w:ind w:left="2700" w:hanging="180"/>
      </w:pPr>
    </w:lvl>
    <w:lvl w:ilvl="6" w:tentative="1">
      <w:start w:val="1"/>
      <w:numFmt w:val="decimal"/>
      <w:lvlText w:val="%7."/>
      <w:lvlJc w:val="left"/>
      <w:pPr>
        <w:tabs>
          <w:tab w:val="num" w:pos="3420"/>
        </w:tabs>
        <w:ind w:left="3420" w:hanging="360"/>
      </w:pPr>
    </w:lvl>
    <w:lvl w:ilvl="7" w:tentative="1">
      <w:start w:val="1"/>
      <w:numFmt w:val="lowerLetter"/>
      <w:lvlText w:val="%8."/>
      <w:lvlJc w:val="left"/>
      <w:pPr>
        <w:tabs>
          <w:tab w:val="num" w:pos="4140"/>
        </w:tabs>
        <w:ind w:left="4140" w:hanging="360"/>
      </w:pPr>
    </w:lvl>
    <w:lvl w:ilvl="8" w:tentative="1">
      <w:start w:val="1"/>
      <w:numFmt w:val="lowerRoman"/>
      <w:lvlText w:val="%9."/>
      <w:lvlJc w:val="right"/>
      <w:pPr>
        <w:tabs>
          <w:tab w:val="num" w:pos="4860"/>
        </w:tabs>
        <w:ind w:left="4860" w:hanging="180"/>
      </w:pPr>
    </w:lvl>
  </w:abstractNum>
  <w:abstractNum w:abstractNumId="19">
    <w:nsid w:val="2C707EFC"/>
    <w:multiLevelType w:val="hybridMultilevel"/>
    <w:tmpl w:val="BD865466"/>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0C93E26"/>
    <w:multiLevelType w:val="multilevel"/>
    <w:tmpl w:val="EB4073E4"/>
    <w:styleLink w:val="WWNum22"/>
    <w:lvl w:ilvl="0">
      <w:numFmt w:val="bullet"/>
      <w:lvlText w:val="-"/>
      <w:lvlJc w:val="left"/>
      <w:rPr>
        <w:rFonts w:ascii="Courier New" w:hAnsi="Courier New"/>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nsid w:val="38C10AA8"/>
    <w:multiLevelType w:val="hybridMultilevel"/>
    <w:tmpl w:val="FBDE08B6"/>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9C74573"/>
    <w:multiLevelType w:val="hybridMultilevel"/>
    <w:tmpl w:val="38603D48"/>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DF3511A"/>
    <w:multiLevelType w:val="multilevel"/>
    <w:tmpl w:val="6B6A2C0A"/>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42DA6AF9"/>
    <w:multiLevelType w:val="multilevel"/>
    <w:tmpl w:val="2A3CABBC"/>
    <w:lvl w:ilvl="0">
      <w:start w:val="1"/>
      <w:numFmt w:val="decimal"/>
      <w:lvlText w:val="%1."/>
      <w:lvlJc w:val="left"/>
      <w:pPr>
        <w:ind w:left="360" w:hanging="360"/>
      </w:pPr>
      <w:rPr>
        <w:rFonts w:hint="default"/>
        <w:b/>
        <w:bCs/>
        <w:sz w:val="24"/>
        <w:szCs w:val="28"/>
      </w:rPr>
    </w:lvl>
    <w:lvl w:ilvl="1">
      <w:start w:val="1"/>
      <w:numFmt w:val="decimal"/>
      <w:lvlText w:val="%1.%2."/>
      <w:lvlJc w:val="left"/>
      <w:pPr>
        <w:ind w:left="5394" w:hanging="432"/>
      </w:pPr>
      <w:rPr>
        <w:rFonts w:hint="default"/>
        <w:b/>
        <w:bCs/>
        <w:sz w:val="22"/>
        <w:szCs w:val="24"/>
      </w:rPr>
    </w:lvl>
    <w:lvl w:ilvl="2">
      <w:start w:val="1"/>
      <w:numFmt w:val="decimal"/>
      <w:lvlText w:val="%1.%2.%3."/>
      <w:lvlJc w:val="left"/>
      <w:pPr>
        <w:ind w:left="1224" w:hanging="504"/>
      </w:pPr>
      <w:rPr>
        <w:rFonts w:ascii="Times New Roman" w:hAnsi="Times New Roman" w:cs="Times New Roman" w:hint="default"/>
        <w:b/>
        <w:bCs/>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32B09B7"/>
    <w:multiLevelType w:val="hybridMultilevel"/>
    <w:tmpl w:val="ECB0C326"/>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347482A"/>
    <w:multiLevelType w:val="hybridMultilevel"/>
    <w:tmpl w:val="E0CA5EB6"/>
    <w:lvl w:ilvl="0" w:tplc="04150001">
      <w:start w:val="1"/>
      <w:numFmt w:val="bullet"/>
      <w:lvlText w:val=""/>
      <w:lvlJc w:val="left"/>
      <w:pPr>
        <w:ind w:left="1428" w:hanging="360"/>
      </w:pPr>
      <w:rPr>
        <w:rFonts w:ascii="Symbol" w:hAnsi="Symbol" w:hint="default"/>
        <w:b w:val="0"/>
        <w:bCs w:val="0"/>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7">
    <w:nsid w:val="46514248"/>
    <w:multiLevelType w:val="hybridMultilevel"/>
    <w:tmpl w:val="FF5C17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A16727D"/>
    <w:multiLevelType w:val="hybridMultilevel"/>
    <w:tmpl w:val="0B46E77A"/>
    <w:lvl w:ilvl="0" w:tplc="FEAA565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C72775D"/>
    <w:multiLevelType w:val="hybridMultilevel"/>
    <w:tmpl w:val="F21A73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4D0203BB"/>
    <w:multiLevelType w:val="hybridMultilevel"/>
    <w:tmpl w:val="883CCAC2"/>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1">
    <w:nsid w:val="52D7514B"/>
    <w:multiLevelType w:val="hybridMultilevel"/>
    <w:tmpl w:val="5A3649F6"/>
    <w:lvl w:ilvl="0" w:tplc="32B22DBC">
      <w:start w:val="65535"/>
      <w:numFmt w:val="bullet"/>
      <w:lvlText w:val="-"/>
      <w:lvlJc w:val="left"/>
      <w:pPr>
        <w:ind w:left="1440" w:hanging="360"/>
      </w:pPr>
      <w:rPr>
        <w:rFonts w:ascii="Arial"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532D1CD7"/>
    <w:multiLevelType w:val="hybridMultilevel"/>
    <w:tmpl w:val="45B6B63E"/>
    <w:lvl w:ilvl="0" w:tplc="04150001">
      <w:start w:val="1"/>
      <w:numFmt w:val="bullet"/>
      <w:lvlText w:val=""/>
      <w:lvlJc w:val="left"/>
      <w:pPr>
        <w:ind w:left="786" w:hanging="360"/>
      </w:pPr>
      <w:rPr>
        <w:rFonts w:ascii="Symbol" w:hAnsi="Symbol" w:hint="default"/>
      </w:rPr>
    </w:lvl>
    <w:lvl w:ilvl="1" w:tplc="04150003">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33">
    <w:nsid w:val="54D4115F"/>
    <w:multiLevelType w:val="hybridMultilevel"/>
    <w:tmpl w:val="3954D2EA"/>
    <w:lvl w:ilvl="0" w:tplc="522CB8C6">
      <w:numFmt w:val="bullet"/>
      <w:lvlText w:val="-"/>
      <w:lvlJc w:val="left"/>
      <w:pPr>
        <w:ind w:left="720" w:hanging="360"/>
      </w:pPr>
      <w:rPr>
        <w:rFonts w:ascii="Calibri" w:eastAsia="Times New Roman"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567872FB"/>
    <w:multiLevelType w:val="hybridMultilevel"/>
    <w:tmpl w:val="961AD896"/>
    <w:lvl w:ilvl="0" w:tplc="04150001">
      <w:start w:val="1"/>
      <w:numFmt w:val="bullet"/>
      <w:lvlText w:val=""/>
      <w:lvlJc w:val="left"/>
      <w:pPr>
        <w:ind w:left="1970" w:hanging="360"/>
      </w:pPr>
      <w:rPr>
        <w:rFonts w:ascii="Symbol" w:hAnsi="Symbol" w:hint="default"/>
      </w:rPr>
    </w:lvl>
    <w:lvl w:ilvl="1" w:tplc="04150003" w:tentative="1">
      <w:start w:val="1"/>
      <w:numFmt w:val="bullet"/>
      <w:lvlText w:val="o"/>
      <w:lvlJc w:val="left"/>
      <w:pPr>
        <w:ind w:left="2690" w:hanging="360"/>
      </w:pPr>
      <w:rPr>
        <w:rFonts w:ascii="Courier New" w:hAnsi="Courier New" w:cs="Courier New" w:hint="default"/>
      </w:rPr>
    </w:lvl>
    <w:lvl w:ilvl="2" w:tplc="04150005" w:tentative="1">
      <w:start w:val="1"/>
      <w:numFmt w:val="bullet"/>
      <w:lvlText w:val=""/>
      <w:lvlJc w:val="left"/>
      <w:pPr>
        <w:ind w:left="3410" w:hanging="360"/>
      </w:pPr>
      <w:rPr>
        <w:rFonts w:ascii="Wingdings" w:hAnsi="Wingdings" w:hint="default"/>
      </w:rPr>
    </w:lvl>
    <w:lvl w:ilvl="3" w:tplc="04150001" w:tentative="1">
      <w:start w:val="1"/>
      <w:numFmt w:val="bullet"/>
      <w:lvlText w:val=""/>
      <w:lvlJc w:val="left"/>
      <w:pPr>
        <w:ind w:left="4130" w:hanging="360"/>
      </w:pPr>
      <w:rPr>
        <w:rFonts w:ascii="Symbol" w:hAnsi="Symbol" w:hint="default"/>
      </w:rPr>
    </w:lvl>
    <w:lvl w:ilvl="4" w:tplc="04150003" w:tentative="1">
      <w:start w:val="1"/>
      <w:numFmt w:val="bullet"/>
      <w:lvlText w:val="o"/>
      <w:lvlJc w:val="left"/>
      <w:pPr>
        <w:ind w:left="4850" w:hanging="360"/>
      </w:pPr>
      <w:rPr>
        <w:rFonts w:ascii="Courier New" w:hAnsi="Courier New" w:cs="Courier New" w:hint="default"/>
      </w:rPr>
    </w:lvl>
    <w:lvl w:ilvl="5" w:tplc="04150005" w:tentative="1">
      <w:start w:val="1"/>
      <w:numFmt w:val="bullet"/>
      <w:lvlText w:val=""/>
      <w:lvlJc w:val="left"/>
      <w:pPr>
        <w:ind w:left="5570" w:hanging="360"/>
      </w:pPr>
      <w:rPr>
        <w:rFonts w:ascii="Wingdings" w:hAnsi="Wingdings" w:hint="default"/>
      </w:rPr>
    </w:lvl>
    <w:lvl w:ilvl="6" w:tplc="04150001" w:tentative="1">
      <w:start w:val="1"/>
      <w:numFmt w:val="bullet"/>
      <w:lvlText w:val=""/>
      <w:lvlJc w:val="left"/>
      <w:pPr>
        <w:ind w:left="6290" w:hanging="360"/>
      </w:pPr>
      <w:rPr>
        <w:rFonts w:ascii="Symbol" w:hAnsi="Symbol" w:hint="default"/>
      </w:rPr>
    </w:lvl>
    <w:lvl w:ilvl="7" w:tplc="04150003" w:tentative="1">
      <w:start w:val="1"/>
      <w:numFmt w:val="bullet"/>
      <w:lvlText w:val="o"/>
      <w:lvlJc w:val="left"/>
      <w:pPr>
        <w:ind w:left="7010" w:hanging="360"/>
      </w:pPr>
      <w:rPr>
        <w:rFonts w:ascii="Courier New" w:hAnsi="Courier New" w:cs="Courier New" w:hint="default"/>
      </w:rPr>
    </w:lvl>
    <w:lvl w:ilvl="8" w:tplc="04150005" w:tentative="1">
      <w:start w:val="1"/>
      <w:numFmt w:val="bullet"/>
      <w:lvlText w:val=""/>
      <w:lvlJc w:val="left"/>
      <w:pPr>
        <w:ind w:left="7730" w:hanging="360"/>
      </w:pPr>
      <w:rPr>
        <w:rFonts w:ascii="Wingdings" w:hAnsi="Wingdings" w:hint="default"/>
      </w:rPr>
    </w:lvl>
  </w:abstractNum>
  <w:abstractNum w:abstractNumId="35">
    <w:nsid w:val="56D038D1"/>
    <w:multiLevelType w:val="hybridMultilevel"/>
    <w:tmpl w:val="4C6EA5C6"/>
    <w:lvl w:ilvl="0" w:tplc="8228E02A">
      <w:start w:val="1"/>
      <w:numFmt w:val="lowerLetter"/>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EC33A52"/>
    <w:multiLevelType w:val="hybridMultilevel"/>
    <w:tmpl w:val="3ACE51FC"/>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7">
    <w:nsid w:val="60C66518"/>
    <w:multiLevelType w:val="hybridMultilevel"/>
    <w:tmpl w:val="218EC1D6"/>
    <w:lvl w:ilvl="0" w:tplc="97B8FE04">
      <w:start w:val="1"/>
      <w:numFmt w:val="bullet"/>
      <w:lvlText w:val="-"/>
      <w:lvlJc w:val="left"/>
      <w:pPr>
        <w:ind w:left="1428" w:hanging="360"/>
      </w:pPr>
      <w:rPr>
        <w:rFonts w:ascii="Courier New" w:hAnsi="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8">
    <w:nsid w:val="70C462A9"/>
    <w:multiLevelType w:val="hybridMultilevel"/>
    <w:tmpl w:val="4EEC476E"/>
    <w:lvl w:ilvl="0" w:tplc="32B22DBC">
      <w:start w:val="65535"/>
      <w:numFmt w:val="bullet"/>
      <w:lvlText w:val="-"/>
      <w:lvlJc w:val="left"/>
      <w:pPr>
        <w:ind w:left="1440" w:hanging="360"/>
      </w:pPr>
      <w:rPr>
        <w:rFonts w:ascii="Arial" w:hAnsi="Aria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9">
    <w:nsid w:val="71CA324D"/>
    <w:multiLevelType w:val="hybridMultilevel"/>
    <w:tmpl w:val="0842060C"/>
    <w:lvl w:ilvl="0" w:tplc="FEAA5656">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753C56CC"/>
    <w:multiLevelType w:val="hybridMultilevel"/>
    <w:tmpl w:val="388811F2"/>
    <w:lvl w:ilvl="0" w:tplc="32B22DBC">
      <w:start w:val="65535"/>
      <w:numFmt w:val="bullet"/>
      <w:lvlText w:val="-"/>
      <w:lvlJc w:val="left"/>
      <w:pPr>
        <w:ind w:left="2136" w:hanging="360"/>
      </w:pPr>
      <w:rPr>
        <w:rFonts w:ascii="Arial" w:hAnsi="Arial" w:cs="Aria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41">
    <w:nsid w:val="79F5046F"/>
    <w:multiLevelType w:val="hybridMultilevel"/>
    <w:tmpl w:val="7736C908"/>
    <w:lvl w:ilvl="0" w:tplc="97B8FE04">
      <w:start w:val="1"/>
      <w:numFmt w:val="bullet"/>
      <w:lvlText w:val="-"/>
      <w:lvlJc w:val="left"/>
      <w:pPr>
        <w:ind w:left="1428" w:hanging="360"/>
      </w:pPr>
      <w:rPr>
        <w:rFonts w:ascii="Courier New" w:hAnsi="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abstractNumId w:val="10"/>
  </w:num>
  <w:num w:numId="2">
    <w:abstractNumId w:val="29"/>
  </w:num>
  <w:num w:numId="3">
    <w:abstractNumId w:val="9"/>
  </w:num>
  <w:num w:numId="4">
    <w:abstractNumId w:val="13"/>
  </w:num>
  <w:num w:numId="5">
    <w:abstractNumId w:val="36"/>
  </w:num>
  <w:num w:numId="6">
    <w:abstractNumId w:val="34"/>
  </w:num>
  <w:num w:numId="7">
    <w:abstractNumId w:val="39"/>
  </w:num>
  <w:num w:numId="8">
    <w:abstractNumId w:val="20"/>
  </w:num>
  <w:num w:numId="9">
    <w:abstractNumId w:val="37"/>
  </w:num>
  <w:num w:numId="10">
    <w:abstractNumId w:val="19"/>
  </w:num>
  <w:num w:numId="11">
    <w:abstractNumId w:val="25"/>
  </w:num>
  <w:num w:numId="12">
    <w:abstractNumId w:val="8"/>
  </w:num>
  <w:num w:numId="13">
    <w:abstractNumId w:val="31"/>
  </w:num>
  <w:num w:numId="14">
    <w:abstractNumId w:val="38"/>
  </w:num>
  <w:num w:numId="15">
    <w:abstractNumId w:val="14"/>
  </w:num>
  <w:num w:numId="16">
    <w:abstractNumId w:val="7"/>
  </w:num>
  <w:num w:numId="17">
    <w:abstractNumId w:val="28"/>
  </w:num>
  <w:num w:numId="18">
    <w:abstractNumId w:val="21"/>
  </w:num>
  <w:num w:numId="19">
    <w:abstractNumId w:val="41"/>
  </w:num>
  <w:num w:numId="20">
    <w:abstractNumId w:val="22"/>
  </w:num>
  <w:num w:numId="21">
    <w:abstractNumId w:val="23"/>
  </w:num>
  <w:num w:numId="22">
    <w:abstractNumId w:val="18"/>
  </w:num>
  <w:num w:numId="23">
    <w:abstractNumId w:val="26"/>
  </w:num>
  <w:num w:numId="24">
    <w:abstractNumId w:val="24"/>
  </w:num>
  <w:num w:numId="25">
    <w:abstractNumId w:val="16"/>
  </w:num>
  <w:num w:numId="26">
    <w:abstractNumId w:val="15"/>
  </w:num>
  <w:num w:numId="27">
    <w:abstractNumId w:val="32"/>
  </w:num>
  <w:num w:numId="28">
    <w:abstractNumId w:val="33"/>
  </w:num>
  <w:num w:numId="29">
    <w:abstractNumId w:val="35"/>
  </w:num>
  <w:num w:numId="30">
    <w:abstractNumId w:val="12"/>
  </w:num>
  <w:num w:numId="31">
    <w:abstractNumId w:val="11"/>
  </w:num>
  <w:num w:numId="32">
    <w:abstractNumId w:val="27"/>
  </w:num>
  <w:num w:numId="33">
    <w:abstractNumId w:val="30"/>
  </w:num>
  <w:num w:numId="34">
    <w:abstractNumId w:val="40"/>
  </w:num>
  <w:num w:numId="35">
    <w:abstractNumId w:val="17"/>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stylePaneFormatFilter w:val="3F01"/>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0D4AB5"/>
    <w:rsid w:val="00000600"/>
    <w:rsid w:val="00001475"/>
    <w:rsid w:val="00001494"/>
    <w:rsid w:val="00001A84"/>
    <w:rsid w:val="00002784"/>
    <w:rsid w:val="00002843"/>
    <w:rsid w:val="00002D1F"/>
    <w:rsid w:val="00002FCC"/>
    <w:rsid w:val="000040A9"/>
    <w:rsid w:val="0000475A"/>
    <w:rsid w:val="000048E2"/>
    <w:rsid w:val="00004F12"/>
    <w:rsid w:val="0000506C"/>
    <w:rsid w:val="00005D1C"/>
    <w:rsid w:val="00006506"/>
    <w:rsid w:val="00006FD1"/>
    <w:rsid w:val="000071A6"/>
    <w:rsid w:val="00011EDD"/>
    <w:rsid w:val="0001216F"/>
    <w:rsid w:val="0001248D"/>
    <w:rsid w:val="00012700"/>
    <w:rsid w:val="00012B35"/>
    <w:rsid w:val="00012E48"/>
    <w:rsid w:val="00014ED7"/>
    <w:rsid w:val="00017601"/>
    <w:rsid w:val="000203BB"/>
    <w:rsid w:val="00020971"/>
    <w:rsid w:val="000243F9"/>
    <w:rsid w:val="00024405"/>
    <w:rsid w:val="00024A87"/>
    <w:rsid w:val="000251FE"/>
    <w:rsid w:val="00025D6B"/>
    <w:rsid w:val="00027048"/>
    <w:rsid w:val="00027072"/>
    <w:rsid w:val="00027E1D"/>
    <w:rsid w:val="00030157"/>
    <w:rsid w:val="000333AF"/>
    <w:rsid w:val="000335F0"/>
    <w:rsid w:val="00034026"/>
    <w:rsid w:val="00034615"/>
    <w:rsid w:val="00034874"/>
    <w:rsid w:val="00035130"/>
    <w:rsid w:val="0003523B"/>
    <w:rsid w:val="00035494"/>
    <w:rsid w:val="000358E4"/>
    <w:rsid w:val="00036315"/>
    <w:rsid w:val="00036860"/>
    <w:rsid w:val="00036984"/>
    <w:rsid w:val="00036FAF"/>
    <w:rsid w:val="00037A25"/>
    <w:rsid w:val="000415CC"/>
    <w:rsid w:val="00042103"/>
    <w:rsid w:val="00042453"/>
    <w:rsid w:val="00042AD3"/>
    <w:rsid w:val="00043CB1"/>
    <w:rsid w:val="000448A4"/>
    <w:rsid w:val="0004536C"/>
    <w:rsid w:val="00045D34"/>
    <w:rsid w:val="0004719A"/>
    <w:rsid w:val="000476D7"/>
    <w:rsid w:val="00047EF6"/>
    <w:rsid w:val="000501B6"/>
    <w:rsid w:val="000508FB"/>
    <w:rsid w:val="00050919"/>
    <w:rsid w:val="00050A5D"/>
    <w:rsid w:val="00051453"/>
    <w:rsid w:val="00051468"/>
    <w:rsid w:val="00051DDA"/>
    <w:rsid w:val="00052500"/>
    <w:rsid w:val="00053528"/>
    <w:rsid w:val="00054AFD"/>
    <w:rsid w:val="00054C06"/>
    <w:rsid w:val="000574B8"/>
    <w:rsid w:val="000604F9"/>
    <w:rsid w:val="00060CA8"/>
    <w:rsid w:val="00063EC8"/>
    <w:rsid w:val="00063FE3"/>
    <w:rsid w:val="00064227"/>
    <w:rsid w:val="0006527C"/>
    <w:rsid w:val="00065301"/>
    <w:rsid w:val="00066CDF"/>
    <w:rsid w:val="000679AD"/>
    <w:rsid w:val="00067A84"/>
    <w:rsid w:val="000706C6"/>
    <w:rsid w:val="00070B10"/>
    <w:rsid w:val="000716A9"/>
    <w:rsid w:val="00071F64"/>
    <w:rsid w:val="00071F71"/>
    <w:rsid w:val="00072318"/>
    <w:rsid w:val="0007270A"/>
    <w:rsid w:val="00072AB7"/>
    <w:rsid w:val="00072D5A"/>
    <w:rsid w:val="00073496"/>
    <w:rsid w:val="00073CDA"/>
    <w:rsid w:val="000741BF"/>
    <w:rsid w:val="0007422C"/>
    <w:rsid w:val="00075B12"/>
    <w:rsid w:val="000766F6"/>
    <w:rsid w:val="00082F5E"/>
    <w:rsid w:val="00084D43"/>
    <w:rsid w:val="00084F20"/>
    <w:rsid w:val="00086A0A"/>
    <w:rsid w:val="00087684"/>
    <w:rsid w:val="00087FE4"/>
    <w:rsid w:val="00090AA7"/>
    <w:rsid w:val="00090C9D"/>
    <w:rsid w:val="00092740"/>
    <w:rsid w:val="0009464C"/>
    <w:rsid w:val="00094F36"/>
    <w:rsid w:val="00095289"/>
    <w:rsid w:val="000957A6"/>
    <w:rsid w:val="00096F5E"/>
    <w:rsid w:val="00097058"/>
    <w:rsid w:val="00097F87"/>
    <w:rsid w:val="000A1340"/>
    <w:rsid w:val="000A479B"/>
    <w:rsid w:val="000A4D4D"/>
    <w:rsid w:val="000A5295"/>
    <w:rsid w:val="000A53C0"/>
    <w:rsid w:val="000A57B9"/>
    <w:rsid w:val="000A7138"/>
    <w:rsid w:val="000B0921"/>
    <w:rsid w:val="000B0B04"/>
    <w:rsid w:val="000B0D5B"/>
    <w:rsid w:val="000B0EB8"/>
    <w:rsid w:val="000B187B"/>
    <w:rsid w:val="000B1A63"/>
    <w:rsid w:val="000B22A0"/>
    <w:rsid w:val="000B25C5"/>
    <w:rsid w:val="000B4378"/>
    <w:rsid w:val="000B49AB"/>
    <w:rsid w:val="000B612A"/>
    <w:rsid w:val="000B620D"/>
    <w:rsid w:val="000B7DC7"/>
    <w:rsid w:val="000C0325"/>
    <w:rsid w:val="000C2EC2"/>
    <w:rsid w:val="000C5B22"/>
    <w:rsid w:val="000C617E"/>
    <w:rsid w:val="000C72BF"/>
    <w:rsid w:val="000C779F"/>
    <w:rsid w:val="000D0A2A"/>
    <w:rsid w:val="000D0BD7"/>
    <w:rsid w:val="000D398B"/>
    <w:rsid w:val="000D4AB5"/>
    <w:rsid w:val="000D4E03"/>
    <w:rsid w:val="000D5375"/>
    <w:rsid w:val="000D5492"/>
    <w:rsid w:val="000D6787"/>
    <w:rsid w:val="000D6CE0"/>
    <w:rsid w:val="000D6E6F"/>
    <w:rsid w:val="000D7DF3"/>
    <w:rsid w:val="000E1489"/>
    <w:rsid w:val="000E27B4"/>
    <w:rsid w:val="000E2CCA"/>
    <w:rsid w:val="000E3ED2"/>
    <w:rsid w:val="000E509D"/>
    <w:rsid w:val="000E5A32"/>
    <w:rsid w:val="000E642A"/>
    <w:rsid w:val="000E70F6"/>
    <w:rsid w:val="000E7A04"/>
    <w:rsid w:val="000F0382"/>
    <w:rsid w:val="000F1028"/>
    <w:rsid w:val="000F230D"/>
    <w:rsid w:val="000F2DB7"/>
    <w:rsid w:val="000F33B1"/>
    <w:rsid w:val="000F43A0"/>
    <w:rsid w:val="000F5EFA"/>
    <w:rsid w:val="000F7179"/>
    <w:rsid w:val="000F7373"/>
    <w:rsid w:val="000F75D3"/>
    <w:rsid w:val="000F7B10"/>
    <w:rsid w:val="00102E22"/>
    <w:rsid w:val="00103412"/>
    <w:rsid w:val="00104801"/>
    <w:rsid w:val="001050ED"/>
    <w:rsid w:val="0010554B"/>
    <w:rsid w:val="00105C4E"/>
    <w:rsid w:val="00106777"/>
    <w:rsid w:val="00106ACD"/>
    <w:rsid w:val="00106DAF"/>
    <w:rsid w:val="00111215"/>
    <w:rsid w:val="00111660"/>
    <w:rsid w:val="00112125"/>
    <w:rsid w:val="001123D9"/>
    <w:rsid w:val="001129DC"/>
    <w:rsid w:val="00112C97"/>
    <w:rsid w:val="001138C5"/>
    <w:rsid w:val="00113E39"/>
    <w:rsid w:val="0011457B"/>
    <w:rsid w:val="001149B2"/>
    <w:rsid w:val="001151F5"/>
    <w:rsid w:val="00115EA1"/>
    <w:rsid w:val="0011637B"/>
    <w:rsid w:val="001168E1"/>
    <w:rsid w:val="001171F8"/>
    <w:rsid w:val="0011744D"/>
    <w:rsid w:val="00121424"/>
    <w:rsid w:val="00123168"/>
    <w:rsid w:val="00123797"/>
    <w:rsid w:val="00124939"/>
    <w:rsid w:val="00124DCD"/>
    <w:rsid w:val="00126B2A"/>
    <w:rsid w:val="0012718C"/>
    <w:rsid w:val="00127DEC"/>
    <w:rsid w:val="001329D6"/>
    <w:rsid w:val="00133FD5"/>
    <w:rsid w:val="0013445B"/>
    <w:rsid w:val="00136139"/>
    <w:rsid w:val="00136470"/>
    <w:rsid w:val="0013649F"/>
    <w:rsid w:val="00136AD7"/>
    <w:rsid w:val="00136B45"/>
    <w:rsid w:val="00136D35"/>
    <w:rsid w:val="00137F78"/>
    <w:rsid w:val="001477BB"/>
    <w:rsid w:val="00150599"/>
    <w:rsid w:val="001505E5"/>
    <w:rsid w:val="00150FAD"/>
    <w:rsid w:val="00151900"/>
    <w:rsid w:val="00151C76"/>
    <w:rsid w:val="00151D9D"/>
    <w:rsid w:val="00151FED"/>
    <w:rsid w:val="001528AF"/>
    <w:rsid w:val="00153312"/>
    <w:rsid w:val="001541C2"/>
    <w:rsid w:val="00154329"/>
    <w:rsid w:val="00155FB8"/>
    <w:rsid w:val="001600D8"/>
    <w:rsid w:val="001603FC"/>
    <w:rsid w:val="0016187A"/>
    <w:rsid w:val="00161BA8"/>
    <w:rsid w:val="00162022"/>
    <w:rsid w:val="00162540"/>
    <w:rsid w:val="001626A8"/>
    <w:rsid w:val="00163A1A"/>
    <w:rsid w:val="001647E0"/>
    <w:rsid w:val="0016698B"/>
    <w:rsid w:val="00166B81"/>
    <w:rsid w:val="00167398"/>
    <w:rsid w:val="0016766F"/>
    <w:rsid w:val="00167924"/>
    <w:rsid w:val="00167D7A"/>
    <w:rsid w:val="001719FA"/>
    <w:rsid w:val="00172184"/>
    <w:rsid w:val="001734A8"/>
    <w:rsid w:val="0017402F"/>
    <w:rsid w:val="001749A2"/>
    <w:rsid w:val="00174A43"/>
    <w:rsid w:val="0017554B"/>
    <w:rsid w:val="00176A85"/>
    <w:rsid w:val="00176BAE"/>
    <w:rsid w:val="0018079D"/>
    <w:rsid w:val="00180810"/>
    <w:rsid w:val="001812E2"/>
    <w:rsid w:val="001818B2"/>
    <w:rsid w:val="00182437"/>
    <w:rsid w:val="001838F4"/>
    <w:rsid w:val="001839EB"/>
    <w:rsid w:val="00183E77"/>
    <w:rsid w:val="00184002"/>
    <w:rsid w:val="001842B8"/>
    <w:rsid w:val="00184570"/>
    <w:rsid w:val="00185691"/>
    <w:rsid w:val="00185E7F"/>
    <w:rsid w:val="00185FED"/>
    <w:rsid w:val="00186078"/>
    <w:rsid w:val="00187755"/>
    <w:rsid w:val="0019035E"/>
    <w:rsid w:val="00192031"/>
    <w:rsid w:val="00192F00"/>
    <w:rsid w:val="001933EF"/>
    <w:rsid w:val="00193B60"/>
    <w:rsid w:val="001949FE"/>
    <w:rsid w:val="001958F0"/>
    <w:rsid w:val="001A0872"/>
    <w:rsid w:val="001A24BC"/>
    <w:rsid w:val="001A43BE"/>
    <w:rsid w:val="001A5AA2"/>
    <w:rsid w:val="001B3850"/>
    <w:rsid w:val="001B3C65"/>
    <w:rsid w:val="001B3E77"/>
    <w:rsid w:val="001B4CC0"/>
    <w:rsid w:val="001B4FF9"/>
    <w:rsid w:val="001B5E39"/>
    <w:rsid w:val="001B6046"/>
    <w:rsid w:val="001C1813"/>
    <w:rsid w:val="001C19E5"/>
    <w:rsid w:val="001C1A1A"/>
    <w:rsid w:val="001C1AE4"/>
    <w:rsid w:val="001C1BF4"/>
    <w:rsid w:val="001C281F"/>
    <w:rsid w:val="001C30E5"/>
    <w:rsid w:val="001C34CE"/>
    <w:rsid w:val="001C3C6A"/>
    <w:rsid w:val="001C63A3"/>
    <w:rsid w:val="001C6ACE"/>
    <w:rsid w:val="001C6DFF"/>
    <w:rsid w:val="001C6E98"/>
    <w:rsid w:val="001C71B2"/>
    <w:rsid w:val="001C71D3"/>
    <w:rsid w:val="001C7F5A"/>
    <w:rsid w:val="001C7FA8"/>
    <w:rsid w:val="001D0E86"/>
    <w:rsid w:val="001D15B7"/>
    <w:rsid w:val="001D3672"/>
    <w:rsid w:val="001D430B"/>
    <w:rsid w:val="001D4416"/>
    <w:rsid w:val="001D4A0B"/>
    <w:rsid w:val="001D5A26"/>
    <w:rsid w:val="001D5E0E"/>
    <w:rsid w:val="001D5FAC"/>
    <w:rsid w:val="001D71D5"/>
    <w:rsid w:val="001D74F5"/>
    <w:rsid w:val="001E1F52"/>
    <w:rsid w:val="001E339D"/>
    <w:rsid w:val="001E35D3"/>
    <w:rsid w:val="001E3C28"/>
    <w:rsid w:val="001E4298"/>
    <w:rsid w:val="001E6529"/>
    <w:rsid w:val="001E6E7B"/>
    <w:rsid w:val="001E7251"/>
    <w:rsid w:val="001E7CAF"/>
    <w:rsid w:val="001F078E"/>
    <w:rsid w:val="001F0FDB"/>
    <w:rsid w:val="001F16A9"/>
    <w:rsid w:val="001F1935"/>
    <w:rsid w:val="001F1AAD"/>
    <w:rsid w:val="001F3454"/>
    <w:rsid w:val="001F443E"/>
    <w:rsid w:val="001F487F"/>
    <w:rsid w:val="001F5CA7"/>
    <w:rsid w:val="001F77D1"/>
    <w:rsid w:val="0020060E"/>
    <w:rsid w:val="00200725"/>
    <w:rsid w:val="0020099D"/>
    <w:rsid w:val="00201444"/>
    <w:rsid w:val="002018A2"/>
    <w:rsid w:val="00203BE6"/>
    <w:rsid w:val="0020581F"/>
    <w:rsid w:val="00205AC0"/>
    <w:rsid w:val="002061D2"/>
    <w:rsid w:val="002069EF"/>
    <w:rsid w:val="002106F4"/>
    <w:rsid w:val="00211DF8"/>
    <w:rsid w:val="00211FCD"/>
    <w:rsid w:val="002121AD"/>
    <w:rsid w:val="00212716"/>
    <w:rsid w:val="00212A1C"/>
    <w:rsid w:val="00213065"/>
    <w:rsid w:val="002146AE"/>
    <w:rsid w:val="0021498F"/>
    <w:rsid w:val="00214FB9"/>
    <w:rsid w:val="002150FE"/>
    <w:rsid w:val="002155BF"/>
    <w:rsid w:val="00216653"/>
    <w:rsid w:val="00216B97"/>
    <w:rsid w:val="002177F0"/>
    <w:rsid w:val="00217979"/>
    <w:rsid w:val="002207B2"/>
    <w:rsid w:val="0022128E"/>
    <w:rsid w:val="00222E7A"/>
    <w:rsid w:val="0022412B"/>
    <w:rsid w:val="00225FB9"/>
    <w:rsid w:val="002264B8"/>
    <w:rsid w:val="00226FDD"/>
    <w:rsid w:val="00227F49"/>
    <w:rsid w:val="002302C8"/>
    <w:rsid w:val="002310CD"/>
    <w:rsid w:val="002314B0"/>
    <w:rsid w:val="002319C0"/>
    <w:rsid w:val="002324D8"/>
    <w:rsid w:val="00232647"/>
    <w:rsid w:val="00233269"/>
    <w:rsid w:val="00233421"/>
    <w:rsid w:val="00235EB1"/>
    <w:rsid w:val="0023625B"/>
    <w:rsid w:val="00236319"/>
    <w:rsid w:val="00236A7F"/>
    <w:rsid w:val="00236BEC"/>
    <w:rsid w:val="0024141A"/>
    <w:rsid w:val="002420AB"/>
    <w:rsid w:val="00242A97"/>
    <w:rsid w:val="0024380D"/>
    <w:rsid w:val="00244A7F"/>
    <w:rsid w:val="00244D05"/>
    <w:rsid w:val="00244E8D"/>
    <w:rsid w:val="002455A9"/>
    <w:rsid w:val="00245ACF"/>
    <w:rsid w:val="00246C96"/>
    <w:rsid w:val="00246D91"/>
    <w:rsid w:val="00247B5D"/>
    <w:rsid w:val="00247E97"/>
    <w:rsid w:val="00247FF1"/>
    <w:rsid w:val="00250417"/>
    <w:rsid w:val="00251A66"/>
    <w:rsid w:val="00252448"/>
    <w:rsid w:val="00252CA8"/>
    <w:rsid w:val="002536A8"/>
    <w:rsid w:val="0025388B"/>
    <w:rsid w:val="00253C32"/>
    <w:rsid w:val="00253CFA"/>
    <w:rsid w:val="00254455"/>
    <w:rsid w:val="00254D66"/>
    <w:rsid w:val="00256B2F"/>
    <w:rsid w:val="00256E08"/>
    <w:rsid w:val="002605C4"/>
    <w:rsid w:val="00260AF3"/>
    <w:rsid w:val="00260F83"/>
    <w:rsid w:val="002612E6"/>
    <w:rsid w:val="00261D59"/>
    <w:rsid w:val="00262029"/>
    <w:rsid w:val="00262CF2"/>
    <w:rsid w:val="0026327C"/>
    <w:rsid w:val="00263A9D"/>
    <w:rsid w:val="00263BA7"/>
    <w:rsid w:val="00264157"/>
    <w:rsid w:val="002665E7"/>
    <w:rsid w:val="002667ED"/>
    <w:rsid w:val="002669EC"/>
    <w:rsid w:val="00271867"/>
    <w:rsid w:val="00271DA6"/>
    <w:rsid w:val="00275F39"/>
    <w:rsid w:val="00280245"/>
    <w:rsid w:val="0028086C"/>
    <w:rsid w:val="00280D18"/>
    <w:rsid w:val="00282DB7"/>
    <w:rsid w:val="0028392C"/>
    <w:rsid w:val="00283A4A"/>
    <w:rsid w:val="00283CA9"/>
    <w:rsid w:val="00287F52"/>
    <w:rsid w:val="00290025"/>
    <w:rsid w:val="00290128"/>
    <w:rsid w:val="0029026C"/>
    <w:rsid w:val="002919BB"/>
    <w:rsid w:val="00292594"/>
    <w:rsid w:val="00292D89"/>
    <w:rsid w:val="00295547"/>
    <w:rsid w:val="00295F4A"/>
    <w:rsid w:val="00296E23"/>
    <w:rsid w:val="0029747F"/>
    <w:rsid w:val="002A0817"/>
    <w:rsid w:val="002A3316"/>
    <w:rsid w:val="002A3336"/>
    <w:rsid w:val="002A44CE"/>
    <w:rsid w:val="002A5D90"/>
    <w:rsid w:val="002A65AA"/>
    <w:rsid w:val="002A69F1"/>
    <w:rsid w:val="002B015B"/>
    <w:rsid w:val="002B028F"/>
    <w:rsid w:val="002B0E0D"/>
    <w:rsid w:val="002B1F90"/>
    <w:rsid w:val="002B2F52"/>
    <w:rsid w:val="002B4648"/>
    <w:rsid w:val="002B6965"/>
    <w:rsid w:val="002B6E0D"/>
    <w:rsid w:val="002B6E2E"/>
    <w:rsid w:val="002B79C3"/>
    <w:rsid w:val="002C0784"/>
    <w:rsid w:val="002C0ED7"/>
    <w:rsid w:val="002C12DE"/>
    <w:rsid w:val="002C2F62"/>
    <w:rsid w:val="002C2FDD"/>
    <w:rsid w:val="002C33B2"/>
    <w:rsid w:val="002C3A20"/>
    <w:rsid w:val="002C3D07"/>
    <w:rsid w:val="002C4651"/>
    <w:rsid w:val="002C48CD"/>
    <w:rsid w:val="002C64A7"/>
    <w:rsid w:val="002C654D"/>
    <w:rsid w:val="002D1B24"/>
    <w:rsid w:val="002D1B87"/>
    <w:rsid w:val="002D2D51"/>
    <w:rsid w:val="002D31DA"/>
    <w:rsid w:val="002D3387"/>
    <w:rsid w:val="002D363D"/>
    <w:rsid w:val="002D3F03"/>
    <w:rsid w:val="002D4379"/>
    <w:rsid w:val="002D4BE7"/>
    <w:rsid w:val="002D6EC8"/>
    <w:rsid w:val="002D7014"/>
    <w:rsid w:val="002D7470"/>
    <w:rsid w:val="002D7B65"/>
    <w:rsid w:val="002E219E"/>
    <w:rsid w:val="002E3EA1"/>
    <w:rsid w:val="002E43C6"/>
    <w:rsid w:val="002E48BE"/>
    <w:rsid w:val="002E7628"/>
    <w:rsid w:val="002E7F79"/>
    <w:rsid w:val="002F0059"/>
    <w:rsid w:val="002F0360"/>
    <w:rsid w:val="002F0472"/>
    <w:rsid w:val="002F1B6C"/>
    <w:rsid w:val="002F1C3D"/>
    <w:rsid w:val="002F22E0"/>
    <w:rsid w:val="002F35B5"/>
    <w:rsid w:val="002F394F"/>
    <w:rsid w:val="002F45C1"/>
    <w:rsid w:val="002F5030"/>
    <w:rsid w:val="002F5308"/>
    <w:rsid w:val="002F5384"/>
    <w:rsid w:val="002F5D7B"/>
    <w:rsid w:val="002F67C7"/>
    <w:rsid w:val="002F7B56"/>
    <w:rsid w:val="00300680"/>
    <w:rsid w:val="003006D0"/>
    <w:rsid w:val="0030071E"/>
    <w:rsid w:val="00302AE6"/>
    <w:rsid w:val="00302F50"/>
    <w:rsid w:val="00303135"/>
    <w:rsid w:val="003031EC"/>
    <w:rsid w:val="00305E22"/>
    <w:rsid w:val="0030616C"/>
    <w:rsid w:val="00306236"/>
    <w:rsid w:val="00306E36"/>
    <w:rsid w:val="00307580"/>
    <w:rsid w:val="00310514"/>
    <w:rsid w:val="00312A23"/>
    <w:rsid w:val="003136EC"/>
    <w:rsid w:val="00313893"/>
    <w:rsid w:val="00313E2F"/>
    <w:rsid w:val="0031456F"/>
    <w:rsid w:val="00315BC0"/>
    <w:rsid w:val="0031624F"/>
    <w:rsid w:val="00316511"/>
    <w:rsid w:val="003176AE"/>
    <w:rsid w:val="00317876"/>
    <w:rsid w:val="0032134A"/>
    <w:rsid w:val="00321368"/>
    <w:rsid w:val="0032173B"/>
    <w:rsid w:val="00322570"/>
    <w:rsid w:val="00322CEB"/>
    <w:rsid w:val="00323ED2"/>
    <w:rsid w:val="003247CD"/>
    <w:rsid w:val="00327039"/>
    <w:rsid w:val="0032730E"/>
    <w:rsid w:val="00327348"/>
    <w:rsid w:val="0032735D"/>
    <w:rsid w:val="003277FB"/>
    <w:rsid w:val="00327CD4"/>
    <w:rsid w:val="00327D87"/>
    <w:rsid w:val="0033017E"/>
    <w:rsid w:val="00330B5B"/>
    <w:rsid w:val="00330F7D"/>
    <w:rsid w:val="00331E09"/>
    <w:rsid w:val="00331E88"/>
    <w:rsid w:val="003328EC"/>
    <w:rsid w:val="003341AB"/>
    <w:rsid w:val="0033446F"/>
    <w:rsid w:val="003363CE"/>
    <w:rsid w:val="00336F47"/>
    <w:rsid w:val="00337179"/>
    <w:rsid w:val="00337858"/>
    <w:rsid w:val="003408BC"/>
    <w:rsid w:val="00341776"/>
    <w:rsid w:val="00343C54"/>
    <w:rsid w:val="00344F18"/>
    <w:rsid w:val="00345C4F"/>
    <w:rsid w:val="00346213"/>
    <w:rsid w:val="00346838"/>
    <w:rsid w:val="00347ECA"/>
    <w:rsid w:val="003512CE"/>
    <w:rsid w:val="00351989"/>
    <w:rsid w:val="00355648"/>
    <w:rsid w:val="003558D6"/>
    <w:rsid w:val="00356273"/>
    <w:rsid w:val="003568A9"/>
    <w:rsid w:val="00356A92"/>
    <w:rsid w:val="00357E1B"/>
    <w:rsid w:val="003635CA"/>
    <w:rsid w:val="003650CE"/>
    <w:rsid w:val="003653A1"/>
    <w:rsid w:val="00365A21"/>
    <w:rsid w:val="00365CE3"/>
    <w:rsid w:val="003702B5"/>
    <w:rsid w:val="003705A1"/>
    <w:rsid w:val="00371323"/>
    <w:rsid w:val="00372377"/>
    <w:rsid w:val="003726E7"/>
    <w:rsid w:val="00373175"/>
    <w:rsid w:val="003731DB"/>
    <w:rsid w:val="00373437"/>
    <w:rsid w:val="00373C6E"/>
    <w:rsid w:val="0037452C"/>
    <w:rsid w:val="00375142"/>
    <w:rsid w:val="003756EB"/>
    <w:rsid w:val="00375946"/>
    <w:rsid w:val="00377644"/>
    <w:rsid w:val="003817AB"/>
    <w:rsid w:val="00381910"/>
    <w:rsid w:val="00381E6B"/>
    <w:rsid w:val="00382596"/>
    <w:rsid w:val="00385D8E"/>
    <w:rsid w:val="00385E56"/>
    <w:rsid w:val="003905CA"/>
    <w:rsid w:val="00391ADA"/>
    <w:rsid w:val="00393203"/>
    <w:rsid w:val="003933E4"/>
    <w:rsid w:val="00393E49"/>
    <w:rsid w:val="00394B40"/>
    <w:rsid w:val="00394E55"/>
    <w:rsid w:val="00394FCD"/>
    <w:rsid w:val="00395C96"/>
    <w:rsid w:val="00396867"/>
    <w:rsid w:val="003A0DC0"/>
    <w:rsid w:val="003A1FCD"/>
    <w:rsid w:val="003A2AD6"/>
    <w:rsid w:val="003A54E7"/>
    <w:rsid w:val="003A574D"/>
    <w:rsid w:val="003A5FB2"/>
    <w:rsid w:val="003A66CB"/>
    <w:rsid w:val="003A6B1E"/>
    <w:rsid w:val="003A7DB4"/>
    <w:rsid w:val="003A7DF1"/>
    <w:rsid w:val="003B04B6"/>
    <w:rsid w:val="003B18B5"/>
    <w:rsid w:val="003B2E3F"/>
    <w:rsid w:val="003B39A1"/>
    <w:rsid w:val="003B443D"/>
    <w:rsid w:val="003B51AB"/>
    <w:rsid w:val="003B5CBC"/>
    <w:rsid w:val="003B65A5"/>
    <w:rsid w:val="003B6BC3"/>
    <w:rsid w:val="003B7497"/>
    <w:rsid w:val="003C07BA"/>
    <w:rsid w:val="003C0A1F"/>
    <w:rsid w:val="003C0A25"/>
    <w:rsid w:val="003C267C"/>
    <w:rsid w:val="003C3093"/>
    <w:rsid w:val="003C3BF9"/>
    <w:rsid w:val="003C3D62"/>
    <w:rsid w:val="003C4553"/>
    <w:rsid w:val="003C4A01"/>
    <w:rsid w:val="003C4EA9"/>
    <w:rsid w:val="003D0117"/>
    <w:rsid w:val="003D0658"/>
    <w:rsid w:val="003D1062"/>
    <w:rsid w:val="003D1E56"/>
    <w:rsid w:val="003D24E7"/>
    <w:rsid w:val="003D3723"/>
    <w:rsid w:val="003D3F0F"/>
    <w:rsid w:val="003D5181"/>
    <w:rsid w:val="003D5442"/>
    <w:rsid w:val="003D600F"/>
    <w:rsid w:val="003D62B1"/>
    <w:rsid w:val="003D6598"/>
    <w:rsid w:val="003D6924"/>
    <w:rsid w:val="003D6DF2"/>
    <w:rsid w:val="003E01BA"/>
    <w:rsid w:val="003E19F7"/>
    <w:rsid w:val="003E1E95"/>
    <w:rsid w:val="003E21A2"/>
    <w:rsid w:val="003E3E0D"/>
    <w:rsid w:val="003E41EC"/>
    <w:rsid w:val="003E507E"/>
    <w:rsid w:val="003E5DD5"/>
    <w:rsid w:val="003E61F1"/>
    <w:rsid w:val="003E6671"/>
    <w:rsid w:val="003E7051"/>
    <w:rsid w:val="003E76BF"/>
    <w:rsid w:val="003F05BC"/>
    <w:rsid w:val="003F07A6"/>
    <w:rsid w:val="003F0810"/>
    <w:rsid w:val="003F0843"/>
    <w:rsid w:val="003F0FF6"/>
    <w:rsid w:val="003F18B8"/>
    <w:rsid w:val="003F2812"/>
    <w:rsid w:val="003F4B43"/>
    <w:rsid w:val="003F6244"/>
    <w:rsid w:val="003F6ABE"/>
    <w:rsid w:val="003F6C8F"/>
    <w:rsid w:val="0040117D"/>
    <w:rsid w:val="00401287"/>
    <w:rsid w:val="00403DEB"/>
    <w:rsid w:val="00403F08"/>
    <w:rsid w:val="004043F6"/>
    <w:rsid w:val="0040465E"/>
    <w:rsid w:val="004073DC"/>
    <w:rsid w:val="004101E6"/>
    <w:rsid w:val="004108AF"/>
    <w:rsid w:val="00410AA8"/>
    <w:rsid w:val="00410D21"/>
    <w:rsid w:val="00411833"/>
    <w:rsid w:val="00411E14"/>
    <w:rsid w:val="00412219"/>
    <w:rsid w:val="0041305E"/>
    <w:rsid w:val="004130BA"/>
    <w:rsid w:val="00414869"/>
    <w:rsid w:val="00415082"/>
    <w:rsid w:val="00415D4A"/>
    <w:rsid w:val="00415E15"/>
    <w:rsid w:val="00416167"/>
    <w:rsid w:val="00417557"/>
    <w:rsid w:val="00420B72"/>
    <w:rsid w:val="00420F26"/>
    <w:rsid w:val="004212D7"/>
    <w:rsid w:val="00421555"/>
    <w:rsid w:val="00421788"/>
    <w:rsid w:val="00421C24"/>
    <w:rsid w:val="00422363"/>
    <w:rsid w:val="00422901"/>
    <w:rsid w:val="00422E00"/>
    <w:rsid w:val="00424238"/>
    <w:rsid w:val="004244A9"/>
    <w:rsid w:val="00424C7D"/>
    <w:rsid w:val="00426371"/>
    <w:rsid w:val="00426E2E"/>
    <w:rsid w:val="00427965"/>
    <w:rsid w:val="00431D10"/>
    <w:rsid w:val="00435C3E"/>
    <w:rsid w:val="004360C7"/>
    <w:rsid w:val="00437099"/>
    <w:rsid w:val="00440451"/>
    <w:rsid w:val="00440632"/>
    <w:rsid w:val="00441AFC"/>
    <w:rsid w:val="00441D6D"/>
    <w:rsid w:val="00441E40"/>
    <w:rsid w:val="0044269F"/>
    <w:rsid w:val="00444BE8"/>
    <w:rsid w:val="004452F1"/>
    <w:rsid w:val="00446CF7"/>
    <w:rsid w:val="00450B7B"/>
    <w:rsid w:val="00450CF2"/>
    <w:rsid w:val="00453957"/>
    <w:rsid w:val="00454332"/>
    <w:rsid w:val="004546A8"/>
    <w:rsid w:val="004549BB"/>
    <w:rsid w:val="00454D27"/>
    <w:rsid w:val="0045565F"/>
    <w:rsid w:val="00456036"/>
    <w:rsid w:val="0045626B"/>
    <w:rsid w:val="00456EBE"/>
    <w:rsid w:val="00457B74"/>
    <w:rsid w:val="00461101"/>
    <w:rsid w:val="004613AD"/>
    <w:rsid w:val="004633C4"/>
    <w:rsid w:val="00463F37"/>
    <w:rsid w:val="0046435B"/>
    <w:rsid w:val="0046546D"/>
    <w:rsid w:val="00465500"/>
    <w:rsid w:val="00465889"/>
    <w:rsid w:val="0046612F"/>
    <w:rsid w:val="00466C07"/>
    <w:rsid w:val="00467E4E"/>
    <w:rsid w:val="00467E61"/>
    <w:rsid w:val="00470315"/>
    <w:rsid w:val="00470F97"/>
    <w:rsid w:val="00471AE8"/>
    <w:rsid w:val="004724F2"/>
    <w:rsid w:val="0047265E"/>
    <w:rsid w:val="00472FAC"/>
    <w:rsid w:val="00474020"/>
    <w:rsid w:val="004744CC"/>
    <w:rsid w:val="00474552"/>
    <w:rsid w:val="00474A4B"/>
    <w:rsid w:val="0047528A"/>
    <w:rsid w:val="00476076"/>
    <w:rsid w:val="00477591"/>
    <w:rsid w:val="004819DA"/>
    <w:rsid w:val="00481B40"/>
    <w:rsid w:val="00481CB1"/>
    <w:rsid w:val="00481D58"/>
    <w:rsid w:val="004821E6"/>
    <w:rsid w:val="0048258B"/>
    <w:rsid w:val="00482814"/>
    <w:rsid w:val="00482901"/>
    <w:rsid w:val="00483AC8"/>
    <w:rsid w:val="00484143"/>
    <w:rsid w:val="00484B61"/>
    <w:rsid w:val="00485155"/>
    <w:rsid w:val="0048532B"/>
    <w:rsid w:val="004856C2"/>
    <w:rsid w:val="00486487"/>
    <w:rsid w:val="00486B4D"/>
    <w:rsid w:val="0048745B"/>
    <w:rsid w:val="00491E54"/>
    <w:rsid w:val="00492823"/>
    <w:rsid w:val="00492E66"/>
    <w:rsid w:val="00494A90"/>
    <w:rsid w:val="00494B1F"/>
    <w:rsid w:val="00495AAA"/>
    <w:rsid w:val="00496B98"/>
    <w:rsid w:val="004A0992"/>
    <w:rsid w:val="004A15C5"/>
    <w:rsid w:val="004A1B98"/>
    <w:rsid w:val="004A221D"/>
    <w:rsid w:val="004A22A1"/>
    <w:rsid w:val="004A3DA3"/>
    <w:rsid w:val="004A4E79"/>
    <w:rsid w:val="004A5D00"/>
    <w:rsid w:val="004A716B"/>
    <w:rsid w:val="004B0BF8"/>
    <w:rsid w:val="004B100C"/>
    <w:rsid w:val="004B1627"/>
    <w:rsid w:val="004B1F3D"/>
    <w:rsid w:val="004B2535"/>
    <w:rsid w:val="004B2BCB"/>
    <w:rsid w:val="004B35E0"/>
    <w:rsid w:val="004B3A8B"/>
    <w:rsid w:val="004B3DD4"/>
    <w:rsid w:val="004B4624"/>
    <w:rsid w:val="004B5287"/>
    <w:rsid w:val="004B5D1A"/>
    <w:rsid w:val="004B7109"/>
    <w:rsid w:val="004B7C84"/>
    <w:rsid w:val="004C0314"/>
    <w:rsid w:val="004C0468"/>
    <w:rsid w:val="004C0EEB"/>
    <w:rsid w:val="004C4157"/>
    <w:rsid w:val="004C43AA"/>
    <w:rsid w:val="004C4862"/>
    <w:rsid w:val="004C6BEC"/>
    <w:rsid w:val="004C7C04"/>
    <w:rsid w:val="004D05EC"/>
    <w:rsid w:val="004D0FBE"/>
    <w:rsid w:val="004D489B"/>
    <w:rsid w:val="004D4FA9"/>
    <w:rsid w:val="004D500B"/>
    <w:rsid w:val="004D542E"/>
    <w:rsid w:val="004D5BF0"/>
    <w:rsid w:val="004D6220"/>
    <w:rsid w:val="004E6329"/>
    <w:rsid w:val="004E6CE4"/>
    <w:rsid w:val="004F0527"/>
    <w:rsid w:val="004F49B3"/>
    <w:rsid w:val="004F4D95"/>
    <w:rsid w:val="004F698E"/>
    <w:rsid w:val="004F6FE6"/>
    <w:rsid w:val="004F770D"/>
    <w:rsid w:val="004F77BE"/>
    <w:rsid w:val="0050029D"/>
    <w:rsid w:val="005004F3"/>
    <w:rsid w:val="00500D44"/>
    <w:rsid w:val="00500FF5"/>
    <w:rsid w:val="00502542"/>
    <w:rsid w:val="0050280A"/>
    <w:rsid w:val="00502A37"/>
    <w:rsid w:val="00503B7E"/>
    <w:rsid w:val="00504534"/>
    <w:rsid w:val="00504A8D"/>
    <w:rsid w:val="00504BBF"/>
    <w:rsid w:val="005050AF"/>
    <w:rsid w:val="00505C59"/>
    <w:rsid w:val="00507C15"/>
    <w:rsid w:val="00511511"/>
    <w:rsid w:val="005119B8"/>
    <w:rsid w:val="00511E79"/>
    <w:rsid w:val="0051234B"/>
    <w:rsid w:val="00514377"/>
    <w:rsid w:val="005144E2"/>
    <w:rsid w:val="00520025"/>
    <w:rsid w:val="005208C0"/>
    <w:rsid w:val="0052091B"/>
    <w:rsid w:val="005214BD"/>
    <w:rsid w:val="0052177C"/>
    <w:rsid w:val="00524136"/>
    <w:rsid w:val="0052599E"/>
    <w:rsid w:val="00526111"/>
    <w:rsid w:val="0052697B"/>
    <w:rsid w:val="00526C48"/>
    <w:rsid w:val="00531394"/>
    <w:rsid w:val="005323EF"/>
    <w:rsid w:val="00533EAF"/>
    <w:rsid w:val="005347CC"/>
    <w:rsid w:val="005365B9"/>
    <w:rsid w:val="00536C5F"/>
    <w:rsid w:val="00537BB5"/>
    <w:rsid w:val="005402EB"/>
    <w:rsid w:val="00540596"/>
    <w:rsid w:val="00542026"/>
    <w:rsid w:val="005429DD"/>
    <w:rsid w:val="005431B7"/>
    <w:rsid w:val="00543773"/>
    <w:rsid w:val="00543937"/>
    <w:rsid w:val="00544C92"/>
    <w:rsid w:val="00545C75"/>
    <w:rsid w:val="00545DF4"/>
    <w:rsid w:val="00547AE1"/>
    <w:rsid w:val="005501D1"/>
    <w:rsid w:val="00551522"/>
    <w:rsid w:val="00551643"/>
    <w:rsid w:val="00552020"/>
    <w:rsid w:val="00553C01"/>
    <w:rsid w:val="0055477F"/>
    <w:rsid w:val="00554CF5"/>
    <w:rsid w:val="005567FE"/>
    <w:rsid w:val="00557D92"/>
    <w:rsid w:val="005607BD"/>
    <w:rsid w:val="0056138E"/>
    <w:rsid w:val="00561405"/>
    <w:rsid w:val="00561F42"/>
    <w:rsid w:val="00562C49"/>
    <w:rsid w:val="0056432D"/>
    <w:rsid w:val="005643EA"/>
    <w:rsid w:val="00565DFA"/>
    <w:rsid w:val="0056626D"/>
    <w:rsid w:val="00567E0E"/>
    <w:rsid w:val="00570261"/>
    <w:rsid w:val="00570B1A"/>
    <w:rsid w:val="0057156D"/>
    <w:rsid w:val="00571675"/>
    <w:rsid w:val="00571EA6"/>
    <w:rsid w:val="00572241"/>
    <w:rsid w:val="00573DDB"/>
    <w:rsid w:val="005773B0"/>
    <w:rsid w:val="005773F3"/>
    <w:rsid w:val="00577A39"/>
    <w:rsid w:val="00580576"/>
    <w:rsid w:val="005809AC"/>
    <w:rsid w:val="0058322C"/>
    <w:rsid w:val="00585099"/>
    <w:rsid w:val="005852C8"/>
    <w:rsid w:val="00585F88"/>
    <w:rsid w:val="00586D37"/>
    <w:rsid w:val="005871D0"/>
    <w:rsid w:val="00590B75"/>
    <w:rsid w:val="00591097"/>
    <w:rsid w:val="0059164E"/>
    <w:rsid w:val="00591657"/>
    <w:rsid w:val="00591EC5"/>
    <w:rsid w:val="0059364E"/>
    <w:rsid w:val="005939DE"/>
    <w:rsid w:val="00594026"/>
    <w:rsid w:val="005956FE"/>
    <w:rsid w:val="0059592C"/>
    <w:rsid w:val="00596142"/>
    <w:rsid w:val="005961F8"/>
    <w:rsid w:val="00596444"/>
    <w:rsid w:val="0059678F"/>
    <w:rsid w:val="005978AB"/>
    <w:rsid w:val="005A2134"/>
    <w:rsid w:val="005A35DF"/>
    <w:rsid w:val="005A3888"/>
    <w:rsid w:val="005A3E57"/>
    <w:rsid w:val="005A4D19"/>
    <w:rsid w:val="005A5162"/>
    <w:rsid w:val="005A7C77"/>
    <w:rsid w:val="005B0D7B"/>
    <w:rsid w:val="005B0DDC"/>
    <w:rsid w:val="005B3507"/>
    <w:rsid w:val="005B410B"/>
    <w:rsid w:val="005B5588"/>
    <w:rsid w:val="005B603A"/>
    <w:rsid w:val="005B7052"/>
    <w:rsid w:val="005B7771"/>
    <w:rsid w:val="005B7D48"/>
    <w:rsid w:val="005C03D8"/>
    <w:rsid w:val="005C1921"/>
    <w:rsid w:val="005C2003"/>
    <w:rsid w:val="005C2C90"/>
    <w:rsid w:val="005C3479"/>
    <w:rsid w:val="005C3780"/>
    <w:rsid w:val="005C38FA"/>
    <w:rsid w:val="005C3F69"/>
    <w:rsid w:val="005C45BA"/>
    <w:rsid w:val="005C480B"/>
    <w:rsid w:val="005C500B"/>
    <w:rsid w:val="005C5DBA"/>
    <w:rsid w:val="005C5FF8"/>
    <w:rsid w:val="005C655E"/>
    <w:rsid w:val="005C68DB"/>
    <w:rsid w:val="005C7CF4"/>
    <w:rsid w:val="005D01D6"/>
    <w:rsid w:val="005D03EA"/>
    <w:rsid w:val="005D04DF"/>
    <w:rsid w:val="005D18CC"/>
    <w:rsid w:val="005D1F23"/>
    <w:rsid w:val="005D30B8"/>
    <w:rsid w:val="005D5787"/>
    <w:rsid w:val="005D5E36"/>
    <w:rsid w:val="005E056C"/>
    <w:rsid w:val="005E0651"/>
    <w:rsid w:val="005E0F30"/>
    <w:rsid w:val="005E1911"/>
    <w:rsid w:val="005E245C"/>
    <w:rsid w:val="005E2A77"/>
    <w:rsid w:val="005E3881"/>
    <w:rsid w:val="005E4C8F"/>
    <w:rsid w:val="005E574C"/>
    <w:rsid w:val="005E5905"/>
    <w:rsid w:val="005E59F3"/>
    <w:rsid w:val="005E5C5B"/>
    <w:rsid w:val="005E77CE"/>
    <w:rsid w:val="005F05E8"/>
    <w:rsid w:val="005F17C2"/>
    <w:rsid w:val="005F1C2B"/>
    <w:rsid w:val="005F22AC"/>
    <w:rsid w:val="005F2690"/>
    <w:rsid w:val="005F6A40"/>
    <w:rsid w:val="005F79CE"/>
    <w:rsid w:val="00601F7C"/>
    <w:rsid w:val="006024F8"/>
    <w:rsid w:val="00602D6F"/>
    <w:rsid w:val="00602E82"/>
    <w:rsid w:val="006040CE"/>
    <w:rsid w:val="006047B5"/>
    <w:rsid w:val="00606A2E"/>
    <w:rsid w:val="0060737C"/>
    <w:rsid w:val="00610116"/>
    <w:rsid w:val="00611B12"/>
    <w:rsid w:val="00612BC8"/>
    <w:rsid w:val="00613619"/>
    <w:rsid w:val="00613A1D"/>
    <w:rsid w:val="0061528A"/>
    <w:rsid w:val="006157D0"/>
    <w:rsid w:val="006161FD"/>
    <w:rsid w:val="006174FD"/>
    <w:rsid w:val="00620822"/>
    <w:rsid w:val="00621D20"/>
    <w:rsid w:val="00622D19"/>
    <w:rsid w:val="00623350"/>
    <w:rsid w:val="00623925"/>
    <w:rsid w:val="006245F0"/>
    <w:rsid w:val="00624BBC"/>
    <w:rsid w:val="00624F35"/>
    <w:rsid w:val="0062646B"/>
    <w:rsid w:val="0062769E"/>
    <w:rsid w:val="00630C90"/>
    <w:rsid w:val="00631039"/>
    <w:rsid w:val="0063125E"/>
    <w:rsid w:val="00634EDE"/>
    <w:rsid w:val="00635E26"/>
    <w:rsid w:val="00636F34"/>
    <w:rsid w:val="00637691"/>
    <w:rsid w:val="00640A5B"/>
    <w:rsid w:val="00640B75"/>
    <w:rsid w:val="00640B94"/>
    <w:rsid w:val="00641066"/>
    <w:rsid w:val="006414D9"/>
    <w:rsid w:val="00642063"/>
    <w:rsid w:val="006422CE"/>
    <w:rsid w:val="006427E8"/>
    <w:rsid w:val="00643B2E"/>
    <w:rsid w:val="00643EC1"/>
    <w:rsid w:val="00644723"/>
    <w:rsid w:val="00644815"/>
    <w:rsid w:val="00645C3C"/>
    <w:rsid w:val="00645D47"/>
    <w:rsid w:val="00646891"/>
    <w:rsid w:val="00646A1B"/>
    <w:rsid w:val="00646F43"/>
    <w:rsid w:val="00647D30"/>
    <w:rsid w:val="0065005C"/>
    <w:rsid w:val="00650853"/>
    <w:rsid w:val="00650CF1"/>
    <w:rsid w:val="0065193C"/>
    <w:rsid w:val="00652315"/>
    <w:rsid w:val="00652611"/>
    <w:rsid w:val="00653F4B"/>
    <w:rsid w:val="00654987"/>
    <w:rsid w:val="0065520B"/>
    <w:rsid w:val="0065604F"/>
    <w:rsid w:val="006606D3"/>
    <w:rsid w:val="00661CF3"/>
    <w:rsid w:val="00662855"/>
    <w:rsid w:val="00662C5F"/>
    <w:rsid w:val="00662D78"/>
    <w:rsid w:val="00664133"/>
    <w:rsid w:val="00664687"/>
    <w:rsid w:val="00664A50"/>
    <w:rsid w:val="00665798"/>
    <w:rsid w:val="006708E5"/>
    <w:rsid w:val="0067146D"/>
    <w:rsid w:val="00672130"/>
    <w:rsid w:val="00672F96"/>
    <w:rsid w:val="006736B3"/>
    <w:rsid w:val="00676AB5"/>
    <w:rsid w:val="00676C63"/>
    <w:rsid w:val="00677822"/>
    <w:rsid w:val="00677874"/>
    <w:rsid w:val="006822AF"/>
    <w:rsid w:val="006835B4"/>
    <w:rsid w:val="00683C27"/>
    <w:rsid w:val="006842E2"/>
    <w:rsid w:val="00684B27"/>
    <w:rsid w:val="00685135"/>
    <w:rsid w:val="00685297"/>
    <w:rsid w:val="00685A30"/>
    <w:rsid w:val="006875DD"/>
    <w:rsid w:val="00690B52"/>
    <w:rsid w:val="00691767"/>
    <w:rsid w:val="00692BFA"/>
    <w:rsid w:val="00693504"/>
    <w:rsid w:val="00694696"/>
    <w:rsid w:val="006956A5"/>
    <w:rsid w:val="006A159E"/>
    <w:rsid w:val="006A1793"/>
    <w:rsid w:val="006A1FC2"/>
    <w:rsid w:val="006A3E41"/>
    <w:rsid w:val="006A424E"/>
    <w:rsid w:val="006A5E94"/>
    <w:rsid w:val="006A7438"/>
    <w:rsid w:val="006B0215"/>
    <w:rsid w:val="006B0290"/>
    <w:rsid w:val="006B082D"/>
    <w:rsid w:val="006B0DF4"/>
    <w:rsid w:val="006B195F"/>
    <w:rsid w:val="006B20FF"/>
    <w:rsid w:val="006B2A25"/>
    <w:rsid w:val="006B2FFC"/>
    <w:rsid w:val="006B34E2"/>
    <w:rsid w:val="006B38FD"/>
    <w:rsid w:val="006B3E41"/>
    <w:rsid w:val="006B426B"/>
    <w:rsid w:val="006B59BD"/>
    <w:rsid w:val="006B5AEF"/>
    <w:rsid w:val="006B60F1"/>
    <w:rsid w:val="006B63D2"/>
    <w:rsid w:val="006B6FD0"/>
    <w:rsid w:val="006C0900"/>
    <w:rsid w:val="006C1CB2"/>
    <w:rsid w:val="006C2556"/>
    <w:rsid w:val="006C3989"/>
    <w:rsid w:val="006C3C9A"/>
    <w:rsid w:val="006C3D54"/>
    <w:rsid w:val="006C55D2"/>
    <w:rsid w:val="006C5E8F"/>
    <w:rsid w:val="006C7430"/>
    <w:rsid w:val="006D0059"/>
    <w:rsid w:val="006D14D8"/>
    <w:rsid w:val="006D207E"/>
    <w:rsid w:val="006D2665"/>
    <w:rsid w:val="006D2D66"/>
    <w:rsid w:val="006D55C4"/>
    <w:rsid w:val="006D58E9"/>
    <w:rsid w:val="006D7327"/>
    <w:rsid w:val="006D7AD4"/>
    <w:rsid w:val="006D7DFF"/>
    <w:rsid w:val="006E0CC7"/>
    <w:rsid w:val="006E20C0"/>
    <w:rsid w:val="006E390A"/>
    <w:rsid w:val="006E3AC4"/>
    <w:rsid w:val="006E520C"/>
    <w:rsid w:val="006E62D7"/>
    <w:rsid w:val="006E62F0"/>
    <w:rsid w:val="006E66C0"/>
    <w:rsid w:val="006F0032"/>
    <w:rsid w:val="006F0C9A"/>
    <w:rsid w:val="006F22A8"/>
    <w:rsid w:val="006F23AD"/>
    <w:rsid w:val="006F327C"/>
    <w:rsid w:val="006F3338"/>
    <w:rsid w:val="006F37E3"/>
    <w:rsid w:val="006F60DE"/>
    <w:rsid w:val="006F6C25"/>
    <w:rsid w:val="006F76C3"/>
    <w:rsid w:val="006F7B06"/>
    <w:rsid w:val="007033CC"/>
    <w:rsid w:val="00703C98"/>
    <w:rsid w:val="00704FE3"/>
    <w:rsid w:val="00705046"/>
    <w:rsid w:val="007051E4"/>
    <w:rsid w:val="007055CB"/>
    <w:rsid w:val="00705690"/>
    <w:rsid w:val="00705719"/>
    <w:rsid w:val="0070575E"/>
    <w:rsid w:val="00705813"/>
    <w:rsid w:val="00705EC8"/>
    <w:rsid w:val="0070642C"/>
    <w:rsid w:val="00706696"/>
    <w:rsid w:val="007079E4"/>
    <w:rsid w:val="00707BFB"/>
    <w:rsid w:val="007117B0"/>
    <w:rsid w:val="00711C20"/>
    <w:rsid w:val="00712AE9"/>
    <w:rsid w:val="007133E0"/>
    <w:rsid w:val="00713F3E"/>
    <w:rsid w:val="00714F69"/>
    <w:rsid w:val="00715912"/>
    <w:rsid w:val="00715C77"/>
    <w:rsid w:val="00715EE9"/>
    <w:rsid w:val="007164B6"/>
    <w:rsid w:val="00717ACD"/>
    <w:rsid w:val="00720253"/>
    <w:rsid w:val="00721030"/>
    <w:rsid w:val="007216AB"/>
    <w:rsid w:val="007219BD"/>
    <w:rsid w:val="00721E3F"/>
    <w:rsid w:val="007227D6"/>
    <w:rsid w:val="00722B42"/>
    <w:rsid w:val="00722ED6"/>
    <w:rsid w:val="00723A9A"/>
    <w:rsid w:val="00726EC6"/>
    <w:rsid w:val="007270CE"/>
    <w:rsid w:val="0073069B"/>
    <w:rsid w:val="00731521"/>
    <w:rsid w:val="007322CA"/>
    <w:rsid w:val="00733B99"/>
    <w:rsid w:val="00733FAE"/>
    <w:rsid w:val="00734390"/>
    <w:rsid w:val="0073686B"/>
    <w:rsid w:val="00736BB4"/>
    <w:rsid w:val="00736BB6"/>
    <w:rsid w:val="007379ED"/>
    <w:rsid w:val="00737EDB"/>
    <w:rsid w:val="00740D1A"/>
    <w:rsid w:val="00741368"/>
    <w:rsid w:val="0074186B"/>
    <w:rsid w:val="00741B17"/>
    <w:rsid w:val="00742BCC"/>
    <w:rsid w:val="00743B3E"/>
    <w:rsid w:val="00745964"/>
    <w:rsid w:val="0074683A"/>
    <w:rsid w:val="00746EB7"/>
    <w:rsid w:val="00747822"/>
    <w:rsid w:val="00747EF1"/>
    <w:rsid w:val="00747F34"/>
    <w:rsid w:val="00750CFE"/>
    <w:rsid w:val="00751D14"/>
    <w:rsid w:val="007548C5"/>
    <w:rsid w:val="00754D40"/>
    <w:rsid w:val="0075504B"/>
    <w:rsid w:val="00755D05"/>
    <w:rsid w:val="007573AF"/>
    <w:rsid w:val="007574CF"/>
    <w:rsid w:val="00757E32"/>
    <w:rsid w:val="0076000D"/>
    <w:rsid w:val="007622EC"/>
    <w:rsid w:val="007631BD"/>
    <w:rsid w:val="00763DBF"/>
    <w:rsid w:val="007651CF"/>
    <w:rsid w:val="007672BF"/>
    <w:rsid w:val="00767AF4"/>
    <w:rsid w:val="007715CB"/>
    <w:rsid w:val="00771BAE"/>
    <w:rsid w:val="0077206D"/>
    <w:rsid w:val="00774449"/>
    <w:rsid w:val="0077455D"/>
    <w:rsid w:val="00774E2B"/>
    <w:rsid w:val="0077509D"/>
    <w:rsid w:val="0077672D"/>
    <w:rsid w:val="00777313"/>
    <w:rsid w:val="00782986"/>
    <w:rsid w:val="00784A91"/>
    <w:rsid w:val="00785B3A"/>
    <w:rsid w:val="007860C0"/>
    <w:rsid w:val="00786843"/>
    <w:rsid w:val="0078724E"/>
    <w:rsid w:val="0078797E"/>
    <w:rsid w:val="00787E49"/>
    <w:rsid w:val="007906E7"/>
    <w:rsid w:val="007908DE"/>
    <w:rsid w:val="0079111E"/>
    <w:rsid w:val="007917F3"/>
    <w:rsid w:val="00792FAD"/>
    <w:rsid w:val="007936D5"/>
    <w:rsid w:val="00795212"/>
    <w:rsid w:val="00795704"/>
    <w:rsid w:val="00796080"/>
    <w:rsid w:val="007A0475"/>
    <w:rsid w:val="007A0D80"/>
    <w:rsid w:val="007A399A"/>
    <w:rsid w:val="007A444F"/>
    <w:rsid w:val="007B0413"/>
    <w:rsid w:val="007B1EBE"/>
    <w:rsid w:val="007B2720"/>
    <w:rsid w:val="007B3AF8"/>
    <w:rsid w:val="007B491B"/>
    <w:rsid w:val="007B5B09"/>
    <w:rsid w:val="007B65A0"/>
    <w:rsid w:val="007C0A84"/>
    <w:rsid w:val="007C0EBA"/>
    <w:rsid w:val="007C20EF"/>
    <w:rsid w:val="007C3047"/>
    <w:rsid w:val="007C530F"/>
    <w:rsid w:val="007C5399"/>
    <w:rsid w:val="007C5773"/>
    <w:rsid w:val="007C5A0F"/>
    <w:rsid w:val="007C5F45"/>
    <w:rsid w:val="007C62B4"/>
    <w:rsid w:val="007C68D5"/>
    <w:rsid w:val="007C6D62"/>
    <w:rsid w:val="007C741B"/>
    <w:rsid w:val="007C7930"/>
    <w:rsid w:val="007D2D24"/>
    <w:rsid w:val="007D4070"/>
    <w:rsid w:val="007D482C"/>
    <w:rsid w:val="007D4AC3"/>
    <w:rsid w:val="007D4B62"/>
    <w:rsid w:val="007D59EB"/>
    <w:rsid w:val="007D67FE"/>
    <w:rsid w:val="007D7711"/>
    <w:rsid w:val="007D794E"/>
    <w:rsid w:val="007E2F79"/>
    <w:rsid w:val="007E427E"/>
    <w:rsid w:val="007E458E"/>
    <w:rsid w:val="007E5094"/>
    <w:rsid w:val="007E5292"/>
    <w:rsid w:val="007E7362"/>
    <w:rsid w:val="007E7424"/>
    <w:rsid w:val="007E772C"/>
    <w:rsid w:val="007E7CB1"/>
    <w:rsid w:val="007F0A39"/>
    <w:rsid w:val="007F1594"/>
    <w:rsid w:val="007F17B4"/>
    <w:rsid w:val="007F1D29"/>
    <w:rsid w:val="007F22DC"/>
    <w:rsid w:val="007F25A8"/>
    <w:rsid w:val="007F41A8"/>
    <w:rsid w:val="007F51D9"/>
    <w:rsid w:val="007F618B"/>
    <w:rsid w:val="007F6545"/>
    <w:rsid w:val="007F68CD"/>
    <w:rsid w:val="00800ED7"/>
    <w:rsid w:val="00801EB9"/>
    <w:rsid w:val="0080363B"/>
    <w:rsid w:val="00804BE8"/>
    <w:rsid w:val="00805681"/>
    <w:rsid w:val="00805E75"/>
    <w:rsid w:val="00807046"/>
    <w:rsid w:val="0081027D"/>
    <w:rsid w:val="00811227"/>
    <w:rsid w:val="008112BD"/>
    <w:rsid w:val="008114CE"/>
    <w:rsid w:val="0081153E"/>
    <w:rsid w:val="00815705"/>
    <w:rsid w:val="008158E4"/>
    <w:rsid w:val="00815970"/>
    <w:rsid w:val="008159E8"/>
    <w:rsid w:val="00815C24"/>
    <w:rsid w:val="00816342"/>
    <w:rsid w:val="00816413"/>
    <w:rsid w:val="00816453"/>
    <w:rsid w:val="008166A8"/>
    <w:rsid w:val="0081752D"/>
    <w:rsid w:val="00817B21"/>
    <w:rsid w:val="00820131"/>
    <w:rsid w:val="0082112B"/>
    <w:rsid w:val="0082140D"/>
    <w:rsid w:val="00822499"/>
    <w:rsid w:val="008237ED"/>
    <w:rsid w:val="0082582B"/>
    <w:rsid w:val="00825A5C"/>
    <w:rsid w:val="008265C6"/>
    <w:rsid w:val="00827E8D"/>
    <w:rsid w:val="008300EC"/>
    <w:rsid w:val="00830F40"/>
    <w:rsid w:val="00831F8C"/>
    <w:rsid w:val="0083277F"/>
    <w:rsid w:val="00832BAA"/>
    <w:rsid w:val="00834686"/>
    <w:rsid w:val="00834BC4"/>
    <w:rsid w:val="00836F70"/>
    <w:rsid w:val="00837DB4"/>
    <w:rsid w:val="00841E35"/>
    <w:rsid w:val="00842CD3"/>
    <w:rsid w:val="00842FC9"/>
    <w:rsid w:val="00843BF7"/>
    <w:rsid w:val="00844345"/>
    <w:rsid w:val="0084463A"/>
    <w:rsid w:val="00845606"/>
    <w:rsid w:val="00846394"/>
    <w:rsid w:val="00846536"/>
    <w:rsid w:val="00846658"/>
    <w:rsid w:val="0084694E"/>
    <w:rsid w:val="00847838"/>
    <w:rsid w:val="0085002A"/>
    <w:rsid w:val="00850C34"/>
    <w:rsid w:val="0085292C"/>
    <w:rsid w:val="00853FB6"/>
    <w:rsid w:val="00854298"/>
    <w:rsid w:val="00854480"/>
    <w:rsid w:val="00856D21"/>
    <w:rsid w:val="00857FAA"/>
    <w:rsid w:val="00860F4C"/>
    <w:rsid w:val="00861A92"/>
    <w:rsid w:val="00861D16"/>
    <w:rsid w:val="00863371"/>
    <w:rsid w:val="00863AB4"/>
    <w:rsid w:val="00863C64"/>
    <w:rsid w:val="008640AD"/>
    <w:rsid w:val="008651A1"/>
    <w:rsid w:val="00865253"/>
    <w:rsid w:val="00866563"/>
    <w:rsid w:val="008675C9"/>
    <w:rsid w:val="008703B9"/>
    <w:rsid w:val="00871DBF"/>
    <w:rsid w:val="00871F51"/>
    <w:rsid w:val="00872A5F"/>
    <w:rsid w:val="00873660"/>
    <w:rsid w:val="008749B1"/>
    <w:rsid w:val="00875066"/>
    <w:rsid w:val="008753A5"/>
    <w:rsid w:val="008766B6"/>
    <w:rsid w:val="00876B9F"/>
    <w:rsid w:val="00877CBB"/>
    <w:rsid w:val="008809FA"/>
    <w:rsid w:val="00881448"/>
    <w:rsid w:val="008819D5"/>
    <w:rsid w:val="00884EA0"/>
    <w:rsid w:val="00887E49"/>
    <w:rsid w:val="00890A4F"/>
    <w:rsid w:val="0089130C"/>
    <w:rsid w:val="00892257"/>
    <w:rsid w:val="00892F51"/>
    <w:rsid w:val="00895B88"/>
    <w:rsid w:val="00895C88"/>
    <w:rsid w:val="008960B0"/>
    <w:rsid w:val="00896B77"/>
    <w:rsid w:val="00896C58"/>
    <w:rsid w:val="008972A4"/>
    <w:rsid w:val="008A01D4"/>
    <w:rsid w:val="008A082C"/>
    <w:rsid w:val="008A1B45"/>
    <w:rsid w:val="008A2FAD"/>
    <w:rsid w:val="008A3DF3"/>
    <w:rsid w:val="008A42A3"/>
    <w:rsid w:val="008A5C98"/>
    <w:rsid w:val="008A5F88"/>
    <w:rsid w:val="008A6E6C"/>
    <w:rsid w:val="008A77AA"/>
    <w:rsid w:val="008A7A35"/>
    <w:rsid w:val="008B09C0"/>
    <w:rsid w:val="008B0BD3"/>
    <w:rsid w:val="008B1C5A"/>
    <w:rsid w:val="008B4093"/>
    <w:rsid w:val="008B43F2"/>
    <w:rsid w:val="008B686C"/>
    <w:rsid w:val="008B6CBB"/>
    <w:rsid w:val="008B6D94"/>
    <w:rsid w:val="008B7469"/>
    <w:rsid w:val="008B74B0"/>
    <w:rsid w:val="008B77ED"/>
    <w:rsid w:val="008C0BB5"/>
    <w:rsid w:val="008C0DEE"/>
    <w:rsid w:val="008C1D6D"/>
    <w:rsid w:val="008C3F18"/>
    <w:rsid w:val="008C4B37"/>
    <w:rsid w:val="008C726D"/>
    <w:rsid w:val="008C77BF"/>
    <w:rsid w:val="008D008E"/>
    <w:rsid w:val="008D0DB6"/>
    <w:rsid w:val="008D100B"/>
    <w:rsid w:val="008D1AA0"/>
    <w:rsid w:val="008D2B5A"/>
    <w:rsid w:val="008D3E6A"/>
    <w:rsid w:val="008D4922"/>
    <w:rsid w:val="008D493B"/>
    <w:rsid w:val="008D4B30"/>
    <w:rsid w:val="008D4CC3"/>
    <w:rsid w:val="008D4CE6"/>
    <w:rsid w:val="008D59B0"/>
    <w:rsid w:val="008D5D47"/>
    <w:rsid w:val="008D619F"/>
    <w:rsid w:val="008D699F"/>
    <w:rsid w:val="008E0E62"/>
    <w:rsid w:val="008E2245"/>
    <w:rsid w:val="008E31E5"/>
    <w:rsid w:val="008E3D5C"/>
    <w:rsid w:val="008E4014"/>
    <w:rsid w:val="008E41E5"/>
    <w:rsid w:val="008E5234"/>
    <w:rsid w:val="008E532C"/>
    <w:rsid w:val="008E6C61"/>
    <w:rsid w:val="008F0B11"/>
    <w:rsid w:val="008F0D21"/>
    <w:rsid w:val="008F24FC"/>
    <w:rsid w:val="008F3A00"/>
    <w:rsid w:val="008F4273"/>
    <w:rsid w:val="008F7442"/>
    <w:rsid w:val="00900023"/>
    <w:rsid w:val="00902043"/>
    <w:rsid w:val="00902203"/>
    <w:rsid w:val="009024FB"/>
    <w:rsid w:val="00903726"/>
    <w:rsid w:val="00903F52"/>
    <w:rsid w:val="00904816"/>
    <w:rsid w:val="00904B6B"/>
    <w:rsid w:val="00904DA5"/>
    <w:rsid w:val="009052D4"/>
    <w:rsid w:val="0090567F"/>
    <w:rsid w:val="0090572D"/>
    <w:rsid w:val="00905A0C"/>
    <w:rsid w:val="009061BF"/>
    <w:rsid w:val="00907423"/>
    <w:rsid w:val="00907FF0"/>
    <w:rsid w:val="00910DEF"/>
    <w:rsid w:val="00911387"/>
    <w:rsid w:val="00911E8F"/>
    <w:rsid w:val="009125BB"/>
    <w:rsid w:val="009127FD"/>
    <w:rsid w:val="009129E6"/>
    <w:rsid w:val="00912BED"/>
    <w:rsid w:val="00912E2E"/>
    <w:rsid w:val="0091383A"/>
    <w:rsid w:val="00913F51"/>
    <w:rsid w:val="009140DB"/>
    <w:rsid w:val="009142D4"/>
    <w:rsid w:val="00914EBA"/>
    <w:rsid w:val="009150EA"/>
    <w:rsid w:val="0091529B"/>
    <w:rsid w:val="00915A3C"/>
    <w:rsid w:val="00915CA8"/>
    <w:rsid w:val="00917325"/>
    <w:rsid w:val="00917BD3"/>
    <w:rsid w:val="009201E3"/>
    <w:rsid w:val="009204A2"/>
    <w:rsid w:val="009208EC"/>
    <w:rsid w:val="00921ECB"/>
    <w:rsid w:val="00922069"/>
    <w:rsid w:val="00922174"/>
    <w:rsid w:val="009228F7"/>
    <w:rsid w:val="0092350B"/>
    <w:rsid w:val="0092489C"/>
    <w:rsid w:val="00926A6D"/>
    <w:rsid w:val="00926AFF"/>
    <w:rsid w:val="00927907"/>
    <w:rsid w:val="009304E2"/>
    <w:rsid w:val="009315ED"/>
    <w:rsid w:val="00931D42"/>
    <w:rsid w:val="00932C29"/>
    <w:rsid w:val="009330FE"/>
    <w:rsid w:val="009338EE"/>
    <w:rsid w:val="00933B82"/>
    <w:rsid w:val="009355A8"/>
    <w:rsid w:val="00936377"/>
    <w:rsid w:val="00936E52"/>
    <w:rsid w:val="00937610"/>
    <w:rsid w:val="009410F1"/>
    <w:rsid w:val="009414CF"/>
    <w:rsid w:val="00944374"/>
    <w:rsid w:val="00944917"/>
    <w:rsid w:val="00946029"/>
    <w:rsid w:val="00946FE2"/>
    <w:rsid w:val="0095029E"/>
    <w:rsid w:val="00950562"/>
    <w:rsid w:val="00950B3B"/>
    <w:rsid w:val="00951922"/>
    <w:rsid w:val="00952189"/>
    <w:rsid w:val="0095446B"/>
    <w:rsid w:val="00957CCC"/>
    <w:rsid w:val="00961C1C"/>
    <w:rsid w:val="00961CC8"/>
    <w:rsid w:val="00962001"/>
    <w:rsid w:val="00962485"/>
    <w:rsid w:val="009624DA"/>
    <w:rsid w:val="00963B78"/>
    <w:rsid w:val="00964E74"/>
    <w:rsid w:val="00965EA2"/>
    <w:rsid w:val="00966EAA"/>
    <w:rsid w:val="00970208"/>
    <w:rsid w:val="009705B2"/>
    <w:rsid w:val="009706F8"/>
    <w:rsid w:val="00971568"/>
    <w:rsid w:val="00971666"/>
    <w:rsid w:val="00973C5C"/>
    <w:rsid w:val="00974282"/>
    <w:rsid w:val="00974449"/>
    <w:rsid w:val="00974CF9"/>
    <w:rsid w:val="009758B4"/>
    <w:rsid w:val="00975AD3"/>
    <w:rsid w:val="00976075"/>
    <w:rsid w:val="00981F6C"/>
    <w:rsid w:val="00982197"/>
    <w:rsid w:val="00982ECB"/>
    <w:rsid w:val="009832F7"/>
    <w:rsid w:val="00983F55"/>
    <w:rsid w:val="00984314"/>
    <w:rsid w:val="00985B28"/>
    <w:rsid w:val="00985BA2"/>
    <w:rsid w:val="009867F3"/>
    <w:rsid w:val="00986FBB"/>
    <w:rsid w:val="009871B1"/>
    <w:rsid w:val="00987D1C"/>
    <w:rsid w:val="00990093"/>
    <w:rsid w:val="00990E3C"/>
    <w:rsid w:val="00991978"/>
    <w:rsid w:val="009922FA"/>
    <w:rsid w:val="00992B7C"/>
    <w:rsid w:val="00993024"/>
    <w:rsid w:val="0099539A"/>
    <w:rsid w:val="00995479"/>
    <w:rsid w:val="009957EA"/>
    <w:rsid w:val="00995A65"/>
    <w:rsid w:val="00996227"/>
    <w:rsid w:val="009965E9"/>
    <w:rsid w:val="00997D0E"/>
    <w:rsid w:val="00997DAE"/>
    <w:rsid w:val="009A006C"/>
    <w:rsid w:val="009A043D"/>
    <w:rsid w:val="009A1F24"/>
    <w:rsid w:val="009A21BE"/>
    <w:rsid w:val="009A27BE"/>
    <w:rsid w:val="009A3961"/>
    <w:rsid w:val="009A44DD"/>
    <w:rsid w:val="009A4C02"/>
    <w:rsid w:val="009A5E01"/>
    <w:rsid w:val="009A5EF1"/>
    <w:rsid w:val="009A77A7"/>
    <w:rsid w:val="009B093F"/>
    <w:rsid w:val="009B1568"/>
    <w:rsid w:val="009B3581"/>
    <w:rsid w:val="009B62DA"/>
    <w:rsid w:val="009B7B66"/>
    <w:rsid w:val="009C008B"/>
    <w:rsid w:val="009C0E97"/>
    <w:rsid w:val="009C2486"/>
    <w:rsid w:val="009C2C7A"/>
    <w:rsid w:val="009C560A"/>
    <w:rsid w:val="009C5912"/>
    <w:rsid w:val="009C60AA"/>
    <w:rsid w:val="009C66E5"/>
    <w:rsid w:val="009C6A8D"/>
    <w:rsid w:val="009C6D8D"/>
    <w:rsid w:val="009C6FB6"/>
    <w:rsid w:val="009C7323"/>
    <w:rsid w:val="009D0EBA"/>
    <w:rsid w:val="009D22FA"/>
    <w:rsid w:val="009D3A88"/>
    <w:rsid w:val="009D63CC"/>
    <w:rsid w:val="009D6822"/>
    <w:rsid w:val="009D7036"/>
    <w:rsid w:val="009D7DBC"/>
    <w:rsid w:val="009E0B39"/>
    <w:rsid w:val="009E1E5B"/>
    <w:rsid w:val="009E234D"/>
    <w:rsid w:val="009E3C0F"/>
    <w:rsid w:val="009E449F"/>
    <w:rsid w:val="009E47F3"/>
    <w:rsid w:val="009E5284"/>
    <w:rsid w:val="009E5BC7"/>
    <w:rsid w:val="009E70E9"/>
    <w:rsid w:val="009E73BF"/>
    <w:rsid w:val="009E763F"/>
    <w:rsid w:val="009E7A18"/>
    <w:rsid w:val="009F0011"/>
    <w:rsid w:val="009F0F8B"/>
    <w:rsid w:val="009F114A"/>
    <w:rsid w:val="009F2509"/>
    <w:rsid w:val="009F2B7C"/>
    <w:rsid w:val="009F4335"/>
    <w:rsid w:val="009F4D4C"/>
    <w:rsid w:val="009F640B"/>
    <w:rsid w:val="009F6972"/>
    <w:rsid w:val="009F7040"/>
    <w:rsid w:val="00A00385"/>
    <w:rsid w:val="00A00B00"/>
    <w:rsid w:val="00A01271"/>
    <w:rsid w:val="00A015BB"/>
    <w:rsid w:val="00A025C2"/>
    <w:rsid w:val="00A0308E"/>
    <w:rsid w:val="00A03093"/>
    <w:rsid w:val="00A03658"/>
    <w:rsid w:val="00A06221"/>
    <w:rsid w:val="00A07A60"/>
    <w:rsid w:val="00A07CF6"/>
    <w:rsid w:val="00A10DB6"/>
    <w:rsid w:val="00A11243"/>
    <w:rsid w:val="00A12533"/>
    <w:rsid w:val="00A125DF"/>
    <w:rsid w:val="00A12840"/>
    <w:rsid w:val="00A1287D"/>
    <w:rsid w:val="00A1310B"/>
    <w:rsid w:val="00A13AC2"/>
    <w:rsid w:val="00A13B3A"/>
    <w:rsid w:val="00A13DFD"/>
    <w:rsid w:val="00A13E78"/>
    <w:rsid w:val="00A1454F"/>
    <w:rsid w:val="00A15D05"/>
    <w:rsid w:val="00A165D1"/>
    <w:rsid w:val="00A16FEE"/>
    <w:rsid w:val="00A21147"/>
    <w:rsid w:val="00A21857"/>
    <w:rsid w:val="00A22159"/>
    <w:rsid w:val="00A22769"/>
    <w:rsid w:val="00A22773"/>
    <w:rsid w:val="00A243EC"/>
    <w:rsid w:val="00A2509D"/>
    <w:rsid w:val="00A26A8D"/>
    <w:rsid w:val="00A275B1"/>
    <w:rsid w:val="00A27AE5"/>
    <w:rsid w:val="00A309A8"/>
    <w:rsid w:val="00A30D60"/>
    <w:rsid w:val="00A30E9B"/>
    <w:rsid w:val="00A3159B"/>
    <w:rsid w:val="00A31725"/>
    <w:rsid w:val="00A36586"/>
    <w:rsid w:val="00A370AB"/>
    <w:rsid w:val="00A372DA"/>
    <w:rsid w:val="00A41546"/>
    <w:rsid w:val="00A42483"/>
    <w:rsid w:val="00A45805"/>
    <w:rsid w:val="00A45D58"/>
    <w:rsid w:val="00A464F7"/>
    <w:rsid w:val="00A466FA"/>
    <w:rsid w:val="00A50A41"/>
    <w:rsid w:val="00A50D90"/>
    <w:rsid w:val="00A51083"/>
    <w:rsid w:val="00A52625"/>
    <w:rsid w:val="00A52A25"/>
    <w:rsid w:val="00A52CDF"/>
    <w:rsid w:val="00A52E09"/>
    <w:rsid w:val="00A538B4"/>
    <w:rsid w:val="00A539BA"/>
    <w:rsid w:val="00A53EB3"/>
    <w:rsid w:val="00A5558F"/>
    <w:rsid w:val="00A55D1F"/>
    <w:rsid w:val="00A56A84"/>
    <w:rsid w:val="00A57679"/>
    <w:rsid w:val="00A601E3"/>
    <w:rsid w:val="00A602DB"/>
    <w:rsid w:val="00A60386"/>
    <w:rsid w:val="00A61099"/>
    <w:rsid w:val="00A61336"/>
    <w:rsid w:val="00A61A1F"/>
    <w:rsid w:val="00A62250"/>
    <w:rsid w:val="00A6240E"/>
    <w:rsid w:val="00A629A0"/>
    <w:rsid w:val="00A63F1F"/>
    <w:rsid w:val="00A641B7"/>
    <w:rsid w:val="00A6429A"/>
    <w:rsid w:val="00A64B0D"/>
    <w:rsid w:val="00A6525E"/>
    <w:rsid w:val="00A655C6"/>
    <w:rsid w:val="00A65EF4"/>
    <w:rsid w:val="00A67B7E"/>
    <w:rsid w:val="00A70C8F"/>
    <w:rsid w:val="00A72118"/>
    <w:rsid w:val="00A72E11"/>
    <w:rsid w:val="00A73648"/>
    <w:rsid w:val="00A73E07"/>
    <w:rsid w:val="00A73E26"/>
    <w:rsid w:val="00A73F3C"/>
    <w:rsid w:val="00A7536E"/>
    <w:rsid w:val="00A76487"/>
    <w:rsid w:val="00A76CFB"/>
    <w:rsid w:val="00A80C8F"/>
    <w:rsid w:val="00A81415"/>
    <w:rsid w:val="00A81FD4"/>
    <w:rsid w:val="00A82448"/>
    <w:rsid w:val="00A824BC"/>
    <w:rsid w:val="00A83A99"/>
    <w:rsid w:val="00A849E7"/>
    <w:rsid w:val="00A856CB"/>
    <w:rsid w:val="00A86C6E"/>
    <w:rsid w:val="00A87A46"/>
    <w:rsid w:val="00A90AC9"/>
    <w:rsid w:val="00A912C8"/>
    <w:rsid w:val="00A92058"/>
    <w:rsid w:val="00A92826"/>
    <w:rsid w:val="00A93333"/>
    <w:rsid w:val="00A950D9"/>
    <w:rsid w:val="00A9511E"/>
    <w:rsid w:val="00A95C5D"/>
    <w:rsid w:val="00A960EB"/>
    <w:rsid w:val="00A978B4"/>
    <w:rsid w:val="00AA168C"/>
    <w:rsid w:val="00AA1CAB"/>
    <w:rsid w:val="00AA21A3"/>
    <w:rsid w:val="00AA3679"/>
    <w:rsid w:val="00AA45D1"/>
    <w:rsid w:val="00AA5733"/>
    <w:rsid w:val="00AA72A7"/>
    <w:rsid w:val="00AA7A7B"/>
    <w:rsid w:val="00AA7DD9"/>
    <w:rsid w:val="00AB16D7"/>
    <w:rsid w:val="00AB1A35"/>
    <w:rsid w:val="00AB1B0B"/>
    <w:rsid w:val="00AB3B96"/>
    <w:rsid w:val="00AB4632"/>
    <w:rsid w:val="00AB538B"/>
    <w:rsid w:val="00AB6408"/>
    <w:rsid w:val="00AB6D4D"/>
    <w:rsid w:val="00AB6EC1"/>
    <w:rsid w:val="00AC0834"/>
    <w:rsid w:val="00AC1D71"/>
    <w:rsid w:val="00AC2818"/>
    <w:rsid w:val="00AC28E0"/>
    <w:rsid w:val="00AC3937"/>
    <w:rsid w:val="00AC4FA9"/>
    <w:rsid w:val="00AC65F3"/>
    <w:rsid w:val="00AC6FD2"/>
    <w:rsid w:val="00AC71AE"/>
    <w:rsid w:val="00AD0407"/>
    <w:rsid w:val="00AD08EB"/>
    <w:rsid w:val="00AD1BEC"/>
    <w:rsid w:val="00AD1D4B"/>
    <w:rsid w:val="00AD22BE"/>
    <w:rsid w:val="00AD2841"/>
    <w:rsid w:val="00AD3A14"/>
    <w:rsid w:val="00AD48ED"/>
    <w:rsid w:val="00AD654A"/>
    <w:rsid w:val="00AE08A0"/>
    <w:rsid w:val="00AE1A40"/>
    <w:rsid w:val="00AE1B47"/>
    <w:rsid w:val="00AE2307"/>
    <w:rsid w:val="00AE269A"/>
    <w:rsid w:val="00AE28BC"/>
    <w:rsid w:val="00AE33B6"/>
    <w:rsid w:val="00AE4076"/>
    <w:rsid w:val="00AE41CF"/>
    <w:rsid w:val="00AE47C6"/>
    <w:rsid w:val="00AE4C2C"/>
    <w:rsid w:val="00AE673F"/>
    <w:rsid w:val="00AE7B5B"/>
    <w:rsid w:val="00AF1113"/>
    <w:rsid w:val="00AF1E86"/>
    <w:rsid w:val="00AF25CF"/>
    <w:rsid w:val="00AF2B33"/>
    <w:rsid w:val="00AF2D94"/>
    <w:rsid w:val="00AF49EE"/>
    <w:rsid w:val="00AF4A3D"/>
    <w:rsid w:val="00AF4F18"/>
    <w:rsid w:val="00AF645B"/>
    <w:rsid w:val="00AF668F"/>
    <w:rsid w:val="00AF6BC9"/>
    <w:rsid w:val="00AF7DB9"/>
    <w:rsid w:val="00B012BD"/>
    <w:rsid w:val="00B01731"/>
    <w:rsid w:val="00B01CEA"/>
    <w:rsid w:val="00B0218E"/>
    <w:rsid w:val="00B02676"/>
    <w:rsid w:val="00B034C4"/>
    <w:rsid w:val="00B057B4"/>
    <w:rsid w:val="00B06909"/>
    <w:rsid w:val="00B06A03"/>
    <w:rsid w:val="00B1114A"/>
    <w:rsid w:val="00B12E6D"/>
    <w:rsid w:val="00B144BE"/>
    <w:rsid w:val="00B14BCE"/>
    <w:rsid w:val="00B16476"/>
    <w:rsid w:val="00B16F8C"/>
    <w:rsid w:val="00B17CA1"/>
    <w:rsid w:val="00B2377D"/>
    <w:rsid w:val="00B23A4F"/>
    <w:rsid w:val="00B24B98"/>
    <w:rsid w:val="00B251B7"/>
    <w:rsid w:val="00B259B2"/>
    <w:rsid w:val="00B263E6"/>
    <w:rsid w:val="00B26F6B"/>
    <w:rsid w:val="00B309D3"/>
    <w:rsid w:val="00B31CB1"/>
    <w:rsid w:val="00B32B45"/>
    <w:rsid w:val="00B331DB"/>
    <w:rsid w:val="00B33FF8"/>
    <w:rsid w:val="00B35241"/>
    <w:rsid w:val="00B35375"/>
    <w:rsid w:val="00B3579A"/>
    <w:rsid w:val="00B359C2"/>
    <w:rsid w:val="00B35D11"/>
    <w:rsid w:val="00B35EE3"/>
    <w:rsid w:val="00B372D6"/>
    <w:rsid w:val="00B37352"/>
    <w:rsid w:val="00B3792D"/>
    <w:rsid w:val="00B40DC4"/>
    <w:rsid w:val="00B4132A"/>
    <w:rsid w:val="00B4140E"/>
    <w:rsid w:val="00B43856"/>
    <w:rsid w:val="00B43BAF"/>
    <w:rsid w:val="00B446B7"/>
    <w:rsid w:val="00B44F90"/>
    <w:rsid w:val="00B517EE"/>
    <w:rsid w:val="00B51931"/>
    <w:rsid w:val="00B51CC8"/>
    <w:rsid w:val="00B5284B"/>
    <w:rsid w:val="00B53059"/>
    <w:rsid w:val="00B534AE"/>
    <w:rsid w:val="00B54637"/>
    <w:rsid w:val="00B555E6"/>
    <w:rsid w:val="00B55F27"/>
    <w:rsid w:val="00B56336"/>
    <w:rsid w:val="00B56D17"/>
    <w:rsid w:val="00B573EF"/>
    <w:rsid w:val="00B57522"/>
    <w:rsid w:val="00B57954"/>
    <w:rsid w:val="00B6008E"/>
    <w:rsid w:val="00B60890"/>
    <w:rsid w:val="00B60EB6"/>
    <w:rsid w:val="00B6133D"/>
    <w:rsid w:val="00B61543"/>
    <w:rsid w:val="00B62EBE"/>
    <w:rsid w:val="00B63E03"/>
    <w:rsid w:val="00B64776"/>
    <w:rsid w:val="00B64E9C"/>
    <w:rsid w:val="00B65037"/>
    <w:rsid w:val="00B6668E"/>
    <w:rsid w:val="00B672C5"/>
    <w:rsid w:val="00B67545"/>
    <w:rsid w:val="00B67A88"/>
    <w:rsid w:val="00B67DB5"/>
    <w:rsid w:val="00B7001E"/>
    <w:rsid w:val="00B70157"/>
    <w:rsid w:val="00B704E1"/>
    <w:rsid w:val="00B709ED"/>
    <w:rsid w:val="00B70E11"/>
    <w:rsid w:val="00B70FF5"/>
    <w:rsid w:val="00B71053"/>
    <w:rsid w:val="00B72121"/>
    <w:rsid w:val="00B72474"/>
    <w:rsid w:val="00B73A0B"/>
    <w:rsid w:val="00B76BA3"/>
    <w:rsid w:val="00B76F0D"/>
    <w:rsid w:val="00B7760B"/>
    <w:rsid w:val="00B77FB9"/>
    <w:rsid w:val="00B8006E"/>
    <w:rsid w:val="00B803FD"/>
    <w:rsid w:val="00B805C9"/>
    <w:rsid w:val="00B8078A"/>
    <w:rsid w:val="00B81773"/>
    <w:rsid w:val="00B81FA9"/>
    <w:rsid w:val="00B82086"/>
    <w:rsid w:val="00B82827"/>
    <w:rsid w:val="00B829A5"/>
    <w:rsid w:val="00B8343A"/>
    <w:rsid w:val="00B84530"/>
    <w:rsid w:val="00B84F3B"/>
    <w:rsid w:val="00B85E59"/>
    <w:rsid w:val="00B86490"/>
    <w:rsid w:val="00B868A8"/>
    <w:rsid w:val="00B876F6"/>
    <w:rsid w:val="00B87DBF"/>
    <w:rsid w:val="00B87FAE"/>
    <w:rsid w:val="00B90EA3"/>
    <w:rsid w:val="00B90EC3"/>
    <w:rsid w:val="00B9177C"/>
    <w:rsid w:val="00B91A14"/>
    <w:rsid w:val="00B9221B"/>
    <w:rsid w:val="00B93F47"/>
    <w:rsid w:val="00B95BBF"/>
    <w:rsid w:val="00B96026"/>
    <w:rsid w:val="00B96158"/>
    <w:rsid w:val="00B965A5"/>
    <w:rsid w:val="00B96D5B"/>
    <w:rsid w:val="00BA1F1A"/>
    <w:rsid w:val="00BA2485"/>
    <w:rsid w:val="00BA25BC"/>
    <w:rsid w:val="00BA2847"/>
    <w:rsid w:val="00BA3A93"/>
    <w:rsid w:val="00BA3D97"/>
    <w:rsid w:val="00BA42A4"/>
    <w:rsid w:val="00BA4446"/>
    <w:rsid w:val="00BA453F"/>
    <w:rsid w:val="00BA48D6"/>
    <w:rsid w:val="00BA6671"/>
    <w:rsid w:val="00BB23C0"/>
    <w:rsid w:val="00BB30DA"/>
    <w:rsid w:val="00BB470B"/>
    <w:rsid w:val="00BB7CA1"/>
    <w:rsid w:val="00BC1299"/>
    <w:rsid w:val="00BC1BDC"/>
    <w:rsid w:val="00BC3380"/>
    <w:rsid w:val="00BC42C4"/>
    <w:rsid w:val="00BC4FDA"/>
    <w:rsid w:val="00BC5145"/>
    <w:rsid w:val="00BC57D7"/>
    <w:rsid w:val="00BC693C"/>
    <w:rsid w:val="00BC7252"/>
    <w:rsid w:val="00BC79EB"/>
    <w:rsid w:val="00BC7AFF"/>
    <w:rsid w:val="00BC7DA5"/>
    <w:rsid w:val="00BD2DE3"/>
    <w:rsid w:val="00BD2F49"/>
    <w:rsid w:val="00BD44CE"/>
    <w:rsid w:val="00BD46BD"/>
    <w:rsid w:val="00BD4A7D"/>
    <w:rsid w:val="00BD7C19"/>
    <w:rsid w:val="00BE00F0"/>
    <w:rsid w:val="00BE09AB"/>
    <w:rsid w:val="00BE0D5C"/>
    <w:rsid w:val="00BE138B"/>
    <w:rsid w:val="00BE15BD"/>
    <w:rsid w:val="00BE1C6F"/>
    <w:rsid w:val="00BE1DE9"/>
    <w:rsid w:val="00BE2134"/>
    <w:rsid w:val="00BE248F"/>
    <w:rsid w:val="00BE2709"/>
    <w:rsid w:val="00BE28B7"/>
    <w:rsid w:val="00BE3282"/>
    <w:rsid w:val="00BE3AAA"/>
    <w:rsid w:val="00BE4B5B"/>
    <w:rsid w:val="00BE6A31"/>
    <w:rsid w:val="00BE74A8"/>
    <w:rsid w:val="00BE7A9D"/>
    <w:rsid w:val="00BE7F03"/>
    <w:rsid w:val="00BF0C46"/>
    <w:rsid w:val="00BF1636"/>
    <w:rsid w:val="00BF1856"/>
    <w:rsid w:val="00BF319D"/>
    <w:rsid w:val="00BF338B"/>
    <w:rsid w:val="00BF3ECF"/>
    <w:rsid w:val="00BF48A1"/>
    <w:rsid w:val="00BF5517"/>
    <w:rsid w:val="00BF5CEA"/>
    <w:rsid w:val="00BF6B75"/>
    <w:rsid w:val="00BF6E66"/>
    <w:rsid w:val="00C0099E"/>
    <w:rsid w:val="00C00A23"/>
    <w:rsid w:val="00C00C00"/>
    <w:rsid w:val="00C00CE5"/>
    <w:rsid w:val="00C00FB4"/>
    <w:rsid w:val="00C03547"/>
    <w:rsid w:val="00C0404C"/>
    <w:rsid w:val="00C0529F"/>
    <w:rsid w:val="00C05719"/>
    <w:rsid w:val="00C05B4C"/>
    <w:rsid w:val="00C06C3C"/>
    <w:rsid w:val="00C070BA"/>
    <w:rsid w:val="00C07781"/>
    <w:rsid w:val="00C104DA"/>
    <w:rsid w:val="00C113BD"/>
    <w:rsid w:val="00C11807"/>
    <w:rsid w:val="00C119B8"/>
    <w:rsid w:val="00C11F74"/>
    <w:rsid w:val="00C12B6B"/>
    <w:rsid w:val="00C134AF"/>
    <w:rsid w:val="00C13787"/>
    <w:rsid w:val="00C13C2E"/>
    <w:rsid w:val="00C15CE2"/>
    <w:rsid w:val="00C16B7F"/>
    <w:rsid w:val="00C172F4"/>
    <w:rsid w:val="00C17F5C"/>
    <w:rsid w:val="00C20409"/>
    <w:rsid w:val="00C2055B"/>
    <w:rsid w:val="00C21F1A"/>
    <w:rsid w:val="00C2298E"/>
    <w:rsid w:val="00C22ACA"/>
    <w:rsid w:val="00C24124"/>
    <w:rsid w:val="00C26489"/>
    <w:rsid w:val="00C26BF4"/>
    <w:rsid w:val="00C275B4"/>
    <w:rsid w:val="00C30A90"/>
    <w:rsid w:val="00C3327C"/>
    <w:rsid w:val="00C34567"/>
    <w:rsid w:val="00C35AFC"/>
    <w:rsid w:val="00C360D1"/>
    <w:rsid w:val="00C36C7C"/>
    <w:rsid w:val="00C3750B"/>
    <w:rsid w:val="00C37792"/>
    <w:rsid w:val="00C413FF"/>
    <w:rsid w:val="00C415DE"/>
    <w:rsid w:val="00C42084"/>
    <w:rsid w:val="00C42F88"/>
    <w:rsid w:val="00C4379F"/>
    <w:rsid w:val="00C44A11"/>
    <w:rsid w:val="00C44FB9"/>
    <w:rsid w:val="00C4634B"/>
    <w:rsid w:val="00C46380"/>
    <w:rsid w:val="00C466D4"/>
    <w:rsid w:val="00C473C7"/>
    <w:rsid w:val="00C5010E"/>
    <w:rsid w:val="00C50AC8"/>
    <w:rsid w:val="00C50EFC"/>
    <w:rsid w:val="00C525E0"/>
    <w:rsid w:val="00C5356D"/>
    <w:rsid w:val="00C538E2"/>
    <w:rsid w:val="00C550AA"/>
    <w:rsid w:val="00C55420"/>
    <w:rsid w:val="00C55DB3"/>
    <w:rsid w:val="00C5674C"/>
    <w:rsid w:val="00C56C3E"/>
    <w:rsid w:val="00C573D6"/>
    <w:rsid w:val="00C577BF"/>
    <w:rsid w:val="00C60641"/>
    <w:rsid w:val="00C61A17"/>
    <w:rsid w:val="00C6259B"/>
    <w:rsid w:val="00C62ADF"/>
    <w:rsid w:val="00C62C4A"/>
    <w:rsid w:val="00C633FE"/>
    <w:rsid w:val="00C63C45"/>
    <w:rsid w:val="00C670AD"/>
    <w:rsid w:val="00C67273"/>
    <w:rsid w:val="00C678DE"/>
    <w:rsid w:val="00C70C8A"/>
    <w:rsid w:val="00C7178A"/>
    <w:rsid w:val="00C71F99"/>
    <w:rsid w:val="00C72F2C"/>
    <w:rsid w:val="00C734F2"/>
    <w:rsid w:val="00C73A47"/>
    <w:rsid w:val="00C73B2D"/>
    <w:rsid w:val="00C74207"/>
    <w:rsid w:val="00C747C4"/>
    <w:rsid w:val="00C749A9"/>
    <w:rsid w:val="00C75953"/>
    <w:rsid w:val="00C76084"/>
    <w:rsid w:val="00C766C8"/>
    <w:rsid w:val="00C76B0E"/>
    <w:rsid w:val="00C779FA"/>
    <w:rsid w:val="00C77BE0"/>
    <w:rsid w:val="00C81A21"/>
    <w:rsid w:val="00C81A2E"/>
    <w:rsid w:val="00C8234A"/>
    <w:rsid w:val="00C825D1"/>
    <w:rsid w:val="00C82DB7"/>
    <w:rsid w:val="00C8326F"/>
    <w:rsid w:val="00C83AA4"/>
    <w:rsid w:val="00C83F61"/>
    <w:rsid w:val="00C8478D"/>
    <w:rsid w:val="00C84E23"/>
    <w:rsid w:val="00C84EEE"/>
    <w:rsid w:val="00C8520B"/>
    <w:rsid w:val="00C86B1A"/>
    <w:rsid w:val="00C86C6C"/>
    <w:rsid w:val="00C92099"/>
    <w:rsid w:val="00C924E9"/>
    <w:rsid w:val="00C93CDB"/>
    <w:rsid w:val="00C95D80"/>
    <w:rsid w:val="00C9695D"/>
    <w:rsid w:val="00C9703C"/>
    <w:rsid w:val="00C978CF"/>
    <w:rsid w:val="00C97D66"/>
    <w:rsid w:val="00CA0DAC"/>
    <w:rsid w:val="00CA14A3"/>
    <w:rsid w:val="00CA1DC0"/>
    <w:rsid w:val="00CA1E34"/>
    <w:rsid w:val="00CA231C"/>
    <w:rsid w:val="00CA287A"/>
    <w:rsid w:val="00CA37F0"/>
    <w:rsid w:val="00CA3A63"/>
    <w:rsid w:val="00CA5442"/>
    <w:rsid w:val="00CA554F"/>
    <w:rsid w:val="00CA7472"/>
    <w:rsid w:val="00CA7FBA"/>
    <w:rsid w:val="00CB09C7"/>
    <w:rsid w:val="00CB1E93"/>
    <w:rsid w:val="00CB212A"/>
    <w:rsid w:val="00CB214A"/>
    <w:rsid w:val="00CB34E8"/>
    <w:rsid w:val="00CB3860"/>
    <w:rsid w:val="00CB3CB9"/>
    <w:rsid w:val="00CB4241"/>
    <w:rsid w:val="00CB4619"/>
    <w:rsid w:val="00CB68A5"/>
    <w:rsid w:val="00CB6C29"/>
    <w:rsid w:val="00CB6FFE"/>
    <w:rsid w:val="00CB7ADB"/>
    <w:rsid w:val="00CB7EBC"/>
    <w:rsid w:val="00CC0D44"/>
    <w:rsid w:val="00CC1068"/>
    <w:rsid w:val="00CC2B2F"/>
    <w:rsid w:val="00CC37FA"/>
    <w:rsid w:val="00CC3DF7"/>
    <w:rsid w:val="00CC49C3"/>
    <w:rsid w:val="00CC54FE"/>
    <w:rsid w:val="00CC58C2"/>
    <w:rsid w:val="00CC5BE4"/>
    <w:rsid w:val="00CC6ED3"/>
    <w:rsid w:val="00CC787D"/>
    <w:rsid w:val="00CC7C66"/>
    <w:rsid w:val="00CD15BE"/>
    <w:rsid w:val="00CD2022"/>
    <w:rsid w:val="00CD2326"/>
    <w:rsid w:val="00CD4A99"/>
    <w:rsid w:val="00CD4B95"/>
    <w:rsid w:val="00CD644E"/>
    <w:rsid w:val="00CD6C65"/>
    <w:rsid w:val="00CE0EC9"/>
    <w:rsid w:val="00CE1451"/>
    <w:rsid w:val="00CE158C"/>
    <w:rsid w:val="00CE16D9"/>
    <w:rsid w:val="00CE2E4B"/>
    <w:rsid w:val="00CE4ADA"/>
    <w:rsid w:val="00CE5A05"/>
    <w:rsid w:val="00CE76E4"/>
    <w:rsid w:val="00CE7C73"/>
    <w:rsid w:val="00CF0743"/>
    <w:rsid w:val="00CF12F0"/>
    <w:rsid w:val="00CF1E9E"/>
    <w:rsid w:val="00CF2776"/>
    <w:rsid w:val="00CF2BFA"/>
    <w:rsid w:val="00CF32E2"/>
    <w:rsid w:val="00CF33C0"/>
    <w:rsid w:val="00CF3BB6"/>
    <w:rsid w:val="00CF4933"/>
    <w:rsid w:val="00CF5FF1"/>
    <w:rsid w:val="00CF6241"/>
    <w:rsid w:val="00CF6F85"/>
    <w:rsid w:val="00CF722C"/>
    <w:rsid w:val="00CF7440"/>
    <w:rsid w:val="00CF7638"/>
    <w:rsid w:val="00CF7F1C"/>
    <w:rsid w:val="00D013A5"/>
    <w:rsid w:val="00D016EA"/>
    <w:rsid w:val="00D0220F"/>
    <w:rsid w:val="00D04F42"/>
    <w:rsid w:val="00D05599"/>
    <w:rsid w:val="00D0595F"/>
    <w:rsid w:val="00D06CA2"/>
    <w:rsid w:val="00D06F7F"/>
    <w:rsid w:val="00D11587"/>
    <w:rsid w:val="00D11B97"/>
    <w:rsid w:val="00D1287C"/>
    <w:rsid w:val="00D12B08"/>
    <w:rsid w:val="00D12E77"/>
    <w:rsid w:val="00D13FD8"/>
    <w:rsid w:val="00D14458"/>
    <w:rsid w:val="00D14672"/>
    <w:rsid w:val="00D14905"/>
    <w:rsid w:val="00D154AF"/>
    <w:rsid w:val="00D15557"/>
    <w:rsid w:val="00D16CBF"/>
    <w:rsid w:val="00D16E01"/>
    <w:rsid w:val="00D16FD7"/>
    <w:rsid w:val="00D172FC"/>
    <w:rsid w:val="00D1786B"/>
    <w:rsid w:val="00D201BA"/>
    <w:rsid w:val="00D2062D"/>
    <w:rsid w:val="00D20D1C"/>
    <w:rsid w:val="00D20F71"/>
    <w:rsid w:val="00D211B0"/>
    <w:rsid w:val="00D21527"/>
    <w:rsid w:val="00D22653"/>
    <w:rsid w:val="00D22D6E"/>
    <w:rsid w:val="00D22F73"/>
    <w:rsid w:val="00D22FF3"/>
    <w:rsid w:val="00D237E2"/>
    <w:rsid w:val="00D257AD"/>
    <w:rsid w:val="00D268EA"/>
    <w:rsid w:val="00D27A71"/>
    <w:rsid w:val="00D30183"/>
    <w:rsid w:val="00D319EC"/>
    <w:rsid w:val="00D335AC"/>
    <w:rsid w:val="00D34078"/>
    <w:rsid w:val="00D34A32"/>
    <w:rsid w:val="00D3502D"/>
    <w:rsid w:val="00D365F9"/>
    <w:rsid w:val="00D36DED"/>
    <w:rsid w:val="00D42814"/>
    <w:rsid w:val="00D432DC"/>
    <w:rsid w:val="00D43FE9"/>
    <w:rsid w:val="00D4408F"/>
    <w:rsid w:val="00D46D3C"/>
    <w:rsid w:val="00D4715B"/>
    <w:rsid w:val="00D50EBB"/>
    <w:rsid w:val="00D514A6"/>
    <w:rsid w:val="00D51C33"/>
    <w:rsid w:val="00D53132"/>
    <w:rsid w:val="00D53153"/>
    <w:rsid w:val="00D5341A"/>
    <w:rsid w:val="00D54723"/>
    <w:rsid w:val="00D56526"/>
    <w:rsid w:val="00D5673F"/>
    <w:rsid w:val="00D569E9"/>
    <w:rsid w:val="00D56A96"/>
    <w:rsid w:val="00D575D2"/>
    <w:rsid w:val="00D57907"/>
    <w:rsid w:val="00D6031B"/>
    <w:rsid w:val="00D60FFF"/>
    <w:rsid w:val="00D61F4C"/>
    <w:rsid w:val="00D622FD"/>
    <w:rsid w:val="00D62E45"/>
    <w:rsid w:val="00D636B4"/>
    <w:rsid w:val="00D63C5D"/>
    <w:rsid w:val="00D64F2B"/>
    <w:rsid w:val="00D64F7F"/>
    <w:rsid w:val="00D65DD7"/>
    <w:rsid w:val="00D664E9"/>
    <w:rsid w:val="00D66887"/>
    <w:rsid w:val="00D67674"/>
    <w:rsid w:val="00D70F40"/>
    <w:rsid w:val="00D71328"/>
    <w:rsid w:val="00D71572"/>
    <w:rsid w:val="00D72675"/>
    <w:rsid w:val="00D74658"/>
    <w:rsid w:val="00D75772"/>
    <w:rsid w:val="00D764E5"/>
    <w:rsid w:val="00D7694C"/>
    <w:rsid w:val="00D76AB7"/>
    <w:rsid w:val="00D824CA"/>
    <w:rsid w:val="00D82A96"/>
    <w:rsid w:val="00D82C13"/>
    <w:rsid w:val="00D8303A"/>
    <w:rsid w:val="00D840D6"/>
    <w:rsid w:val="00D84494"/>
    <w:rsid w:val="00D8491A"/>
    <w:rsid w:val="00D84AA8"/>
    <w:rsid w:val="00D85E9F"/>
    <w:rsid w:val="00D86067"/>
    <w:rsid w:val="00D876DF"/>
    <w:rsid w:val="00D90C66"/>
    <w:rsid w:val="00D9207C"/>
    <w:rsid w:val="00D922BD"/>
    <w:rsid w:val="00D92FEE"/>
    <w:rsid w:val="00D94C76"/>
    <w:rsid w:val="00D956A0"/>
    <w:rsid w:val="00D95725"/>
    <w:rsid w:val="00D96184"/>
    <w:rsid w:val="00D96CE3"/>
    <w:rsid w:val="00D96EA3"/>
    <w:rsid w:val="00D9717B"/>
    <w:rsid w:val="00DA1CBA"/>
    <w:rsid w:val="00DA2348"/>
    <w:rsid w:val="00DA3B6C"/>
    <w:rsid w:val="00DA45B7"/>
    <w:rsid w:val="00DA5446"/>
    <w:rsid w:val="00DA6D74"/>
    <w:rsid w:val="00DB11C8"/>
    <w:rsid w:val="00DB3B32"/>
    <w:rsid w:val="00DB5EFE"/>
    <w:rsid w:val="00DB67B9"/>
    <w:rsid w:val="00DB6E98"/>
    <w:rsid w:val="00DB6F3E"/>
    <w:rsid w:val="00DB779E"/>
    <w:rsid w:val="00DB7C1B"/>
    <w:rsid w:val="00DC1BD9"/>
    <w:rsid w:val="00DC2240"/>
    <w:rsid w:val="00DC3BBB"/>
    <w:rsid w:val="00DC4BBD"/>
    <w:rsid w:val="00DC741D"/>
    <w:rsid w:val="00DD06E4"/>
    <w:rsid w:val="00DD123D"/>
    <w:rsid w:val="00DD1A8A"/>
    <w:rsid w:val="00DD1E26"/>
    <w:rsid w:val="00DD2365"/>
    <w:rsid w:val="00DD2402"/>
    <w:rsid w:val="00DD2649"/>
    <w:rsid w:val="00DD3A20"/>
    <w:rsid w:val="00DD3C80"/>
    <w:rsid w:val="00DD4892"/>
    <w:rsid w:val="00DD4B8F"/>
    <w:rsid w:val="00DD4EA8"/>
    <w:rsid w:val="00DD4EEC"/>
    <w:rsid w:val="00DD6C07"/>
    <w:rsid w:val="00DD6C79"/>
    <w:rsid w:val="00DD703F"/>
    <w:rsid w:val="00DD72A5"/>
    <w:rsid w:val="00DD7605"/>
    <w:rsid w:val="00DD7E6C"/>
    <w:rsid w:val="00DE16D2"/>
    <w:rsid w:val="00DE312A"/>
    <w:rsid w:val="00DE3649"/>
    <w:rsid w:val="00DE65E1"/>
    <w:rsid w:val="00DE7B45"/>
    <w:rsid w:val="00DF0443"/>
    <w:rsid w:val="00DF044C"/>
    <w:rsid w:val="00DF19DA"/>
    <w:rsid w:val="00DF1A0B"/>
    <w:rsid w:val="00DF35DC"/>
    <w:rsid w:val="00DF36A6"/>
    <w:rsid w:val="00DF3BF5"/>
    <w:rsid w:val="00DF3E36"/>
    <w:rsid w:val="00DF4942"/>
    <w:rsid w:val="00DF555D"/>
    <w:rsid w:val="00DF5B8A"/>
    <w:rsid w:val="00DF5D7D"/>
    <w:rsid w:val="00DF6B09"/>
    <w:rsid w:val="00E00BDA"/>
    <w:rsid w:val="00E00C56"/>
    <w:rsid w:val="00E02075"/>
    <w:rsid w:val="00E0320E"/>
    <w:rsid w:val="00E03C6B"/>
    <w:rsid w:val="00E0559F"/>
    <w:rsid w:val="00E064A5"/>
    <w:rsid w:val="00E07A00"/>
    <w:rsid w:val="00E07D60"/>
    <w:rsid w:val="00E11460"/>
    <w:rsid w:val="00E1185B"/>
    <w:rsid w:val="00E11B8D"/>
    <w:rsid w:val="00E12788"/>
    <w:rsid w:val="00E12D66"/>
    <w:rsid w:val="00E12D78"/>
    <w:rsid w:val="00E136CA"/>
    <w:rsid w:val="00E148B4"/>
    <w:rsid w:val="00E14CAD"/>
    <w:rsid w:val="00E14EDA"/>
    <w:rsid w:val="00E155C4"/>
    <w:rsid w:val="00E16AE0"/>
    <w:rsid w:val="00E17296"/>
    <w:rsid w:val="00E17EE9"/>
    <w:rsid w:val="00E205D8"/>
    <w:rsid w:val="00E2122B"/>
    <w:rsid w:val="00E22689"/>
    <w:rsid w:val="00E23009"/>
    <w:rsid w:val="00E246CD"/>
    <w:rsid w:val="00E25B68"/>
    <w:rsid w:val="00E25D39"/>
    <w:rsid w:val="00E265D2"/>
    <w:rsid w:val="00E270AE"/>
    <w:rsid w:val="00E2731F"/>
    <w:rsid w:val="00E304A1"/>
    <w:rsid w:val="00E304B5"/>
    <w:rsid w:val="00E305B2"/>
    <w:rsid w:val="00E31244"/>
    <w:rsid w:val="00E321BF"/>
    <w:rsid w:val="00E329FA"/>
    <w:rsid w:val="00E337DA"/>
    <w:rsid w:val="00E33F6A"/>
    <w:rsid w:val="00E3592D"/>
    <w:rsid w:val="00E3618C"/>
    <w:rsid w:val="00E36312"/>
    <w:rsid w:val="00E37022"/>
    <w:rsid w:val="00E37929"/>
    <w:rsid w:val="00E379DF"/>
    <w:rsid w:val="00E37B91"/>
    <w:rsid w:val="00E4081B"/>
    <w:rsid w:val="00E41A7F"/>
    <w:rsid w:val="00E426F0"/>
    <w:rsid w:val="00E42E87"/>
    <w:rsid w:val="00E43057"/>
    <w:rsid w:val="00E43336"/>
    <w:rsid w:val="00E43AF8"/>
    <w:rsid w:val="00E43FD6"/>
    <w:rsid w:val="00E44CCD"/>
    <w:rsid w:val="00E45309"/>
    <w:rsid w:val="00E47495"/>
    <w:rsid w:val="00E47613"/>
    <w:rsid w:val="00E47E36"/>
    <w:rsid w:val="00E5017D"/>
    <w:rsid w:val="00E50539"/>
    <w:rsid w:val="00E51264"/>
    <w:rsid w:val="00E51689"/>
    <w:rsid w:val="00E51DD6"/>
    <w:rsid w:val="00E52748"/>
    <w:rsid w:val="00E52AD7"/>
    <w:rsid w:val="00E5386C"/>
    <w:rsid w:val="00E53C67"/>
    <w:rsid w:val="00E55E0A"/>
    <w:rsid w:val="00E56D5B"/>
    <w:rsid w:val="00E56D98"/>
    <w:rsid w:val="00E56FD3"/>
    <w:rsid w:val="00E57711"/>
    <w:rsid w:val="00E57A22"/>
    <w:rsid w:val="00E6122B"/>
    <w:rsid w:val="00E62FBF"/>
    <w:rsid w:val="00E64177"/>
    <w:rsid w:val="00E64B08"/>
    <w:rsid w:val="00E65E3A"/>
    <w:rsid w:val="00E702B2"/>
    <w:rsid w:val="00E705F6"/>
    <w:rsid w:val="00E70AE9"/>
    <w:rsid w:val="00E70CE1"/>
    <w:rsid w:val="00E7132A"/>
    <w:rsid w:val="00E715BE"/>
    <w:rsid w:val="00E7222B"/>
    <w:rsid w:val="00E7245D"/>
    <w:rsid w:val="00E72FAF"/>
    <w:rsid w:val="00E73871"/>
    <w:rsid w:val="00E73FC5"/>
    <w:rsid w:val="00E74C5C"/>
    <w:rsid w:val="00E7536C"/>
    <w:rsid w:val="00E75466"/>
    <w:rsid w:val="00E75735"/>
    <w:rsid w:val="00E77826"/>
    <w:rsid w:val="00E77841"/>
    <w:rsid w:val="00E80225"/>
    <w:rsid w:val="00E804D7"/>
    <w:rsid w:val="00E80E27"/>
    <w:rsid w:val="00E815DD"/>
    <w:rsid w:val="00E8282E"/>
    <w:rsid w:val="00E8388C"/>
    <w:rsid w:val="00E86A77"/>
    <w:rsid w:val="00E86F63"/>
    <w:rsid w:val="00E871A1"/>
    <w:rsid w:val="00E8765D"/>
    <w:rsid w:val="00E87BBB"/>
    <w:rsid w:val="00E914BA"/>
    <w:rsid w:val="00E9222D"/>
    <w:rsid w:val="00E9301C"/>
    <w:rsid w:val="00E948EA"/>
    <w:rsid w:val="00E94980"/>
    <w:rsid w:val="00E949EF"/>
    <w:rsid w:val="00E95462"/>
    <w:rsid w:val="00E96A10"/>
    <w:rsid w:val="00E96B72"/>
    <w:rsid w:val="00E96F62"/>
    <w:rsid w:val="00E970C5"/>
    <w:rsid w:val="00E97109"/>
    <w:rsid w:val="00E9738D"/>
    <w:rsid w:val="00E97E6F"/>
    <w:rsid w:val="00EA040D"/>
    <w:rsid w:val="00EA0D76"/>
    <w:rsid w:val="00EA10C0"/>
    <w:rsid w:val="00EA169E"/>
    <w:rsid w:val="00EA28F5"/>
    <w:rsid w:val="00EA7A6E"/>
    <w:rsid w:val="00EA7B78"/>
    <w:rsid w:val="00EB0BA6"/>
    <w:rsid w:val="00EB12AB"/>
    <w:rsid w:val="00EB297E"/>
    <w:rsid w:val="00EB3DD2"/>
    <w:rsid w:val="00EB4AC2"/>
    <w:rsid w:val="00EB57A3"/>
    <w:rsid w:val="00EB5ACA"/>
    <w:rsid w:val="00EB74EE"/>
    <w:rsid w:val="00EC2AB1"/>
    <w:rsid w:val="00EC4812"/>
    <w:rsid w:val="00EC4FDE"/>
    <w:rsid w:val="00EC55C5"/>
    <w:rsid w:val="00EC67AF"/>
    <w:rsid w:val="00EC67C0"/>
    <w:rsid w:val="00EC70C4"/>
    <w:rsid w:val="00ED0015"/>
    <w:rsid w:val="00ED0745"/>
    <w:rsid w:val="00ED0991"/>
    <w:rsid w:val="00ED0A23"/>
    <w:rsid w:val="00ED2403"/>
    <w:rsid w:val="00ED25EC"/>
    <w:rsid w:val="00ED3627"/>
    <w:rsid w:val="00ED5F23"/>
    <w:rsid w:val="00ED7C83"/>
    <w:rsid w:val="00EE0B3A"/>
    <w:rsid w:val="00EE10AE"/>
    <w:rsid w:val="00EE15AD"/>
    <w:rsid w:val="00EE1B03"/>
    <w:rsid w:val="00EE34A6"/>
    <w:rsid w:val="00EE3EC9"/>
    <w:rsid w:val="00EE3FEF"/>
    <w:rsid w:val="00EE4775"/>
    <w:rsid w:val="00EE54B3"/>
    <w:rsid w:val="00EE56C2"/>
    <w:rsid w:val="00EE670A"/>
    <w:rsid w:val="00EE7669"/>
    <w:rsid w:val="00EE7A87"/>
    <w:rsid w:val="00EF09EA"/>
    <w:rsid w:val="00EF2A7C"/>
    <w:rsid w:val="00EF4A0C"/>
    <w:rsid w:val="00F01C38"/>
    <w:rsid w:val="00F01E77"/>
    <w:rsid w:val="00F02069"/>
    <w:rsid w:val="00F0315B"/>
    <w:rsid w:val="00F03780"/>
    <w:rsid w:val="00F03B3B"/>
    <w:rsid w:val="00F058C3"/>
    <w:rsid w:val="00F05ED0"/>
    <w:rsid w:val="00F06C8F"/>
    <w:rsid w:val="00F07165"/>
    <w:rsid w:val="00F07E29"/>
    <w:rsid w:val="00F118C8"/>
    <w:rsid w:val="00F1199F"/>
    <w:rsid w:val="00F11F05"/>
    <w:rsid w:val="00F13D1F"/>
    <w:rsid w:val="00F143F4"/>
    <w:rsid w:val="00F146C0"/>
    <w:rsid w:val="00F15411"/>
    <w:rsid w:val="00F17100"/>
    <w:rsid w:val="00F17825"/>
    <w:rsid w:val="00F2008A"/>
    <w:rsid w:val="00F21247"/>
    <w:rsid w:val="00F21293"/>
    <w:rsid w:val="00F22364"/>
    <w:rsid w:val="00F22A09"/>
    <w:rsid w:val="00F22B6F"/>
    <w:rsid w:val="00F22F1A"/>
    <w:rsid w:val="00F23F1F"/>
    <w:rsid w:val="00F2429A"/>
    <w:rsid w:val="00F245F4"/>
    <w:rsid w:val="00F250E4"/>
    <w:rsid w:val="00F2587E"/>
    <w:rsid w:val="00F25F89"/>
    <w:rsid w:val="00F26A4D"/>
    <w:rsid w:val="00F278E6"/>
    <w:rsid w:val="00F31EBF"/>
    <w:rsid w:val="00F3222C"/>
    <w:rsid w:val="00F32A2E"/>
    <w:rsid w:val="00F32C67"/>
    <w:rsid w:val="00F33B89"/>
    <w:rsid w:val="00F343CE"/>
    <w:rsid w:val="00F35301"/>
    <w:rsid w:val="00F35ADE"/>
    <w:rsid w:val="00F35F13"/>
    <w:rsid w:val="00F422EF"/>
    <w:rsid w:val="00F42619"/>
    <w:rsid w:val="00F42D24"/>
    <w:rsid w:val="00F42F6C"/>
    <w:rsid w:val="00F438D6"/>
    <w:rsid w:val="00F43ACB"/>
    <w:rsid w:val="00F44FBA"/>
    <w:rsid w:val="00F45134"/>
    <w:rsid w:val="00F45482"/>
    <w:rsid w:val="00F4648C"/>
    <w:rsid w:val="00F46F8A"/>
    <w:rsid w:val="00F47780"/>
    <w:rsid w:val="00F50DE3"/>
    <w:rsid w:val="00F51287"/>
    <w:rsid w:val="00F51BD8"/>
    <w:rsid w:val="00F52494"/>
    <w:rsid w:val="00F52E5B"/>
    <w:rsid w:val="00F53DDE"/>
    <w:rsid w:val="00F541F2"/>
    <w:rsid w:val="00F5570A"/>
    <w:rsid w:val="00F5574D"/>
    <w:rsid w:val="00F56F0B"/>
    <w:rsid w:val="00F578FF"/>
    <w:rsid w:val="00F60D0F"/>
    <w:rsid w:val="00F60EC3"/>
    <w:rsid w:val="00F612D3"/>
    <w:rsid w:val="00F633D6"/>
    <w:rsid w:val="00F644DF"/>
    <w:rsid w:val="00F648FF"/>
    <w:rsid w:val="00F65197"/>
    <w:rsid w:val="00F65576"/>
    <w:rsid w:val="00F658F1"/>
    <w:rsid w:val="00F6698B"/>
    <w:rsid w:val="00F70500"/>
    <w:rsid w:val="00F71926"/>
    <w:rsid w:val="00F71DA2"/>
    <w:rsid w:val="00F72866"/>
    <w:rsid w:val="00F736EE"/>
    <w:rsid w:val="00F74E9E"/>
    <w:rsid w:val="00F7531E"/>
    <w:rsid w:val="00F75FA2"/>
    <w:rsid w:val="00F770E8"/>
    <w:rsid w:val="00F77CC7"/>
    <w:rsid w:val="00F81426"/>
    <w:rsid w:val="00F822F1"/>
    <w:rsid w:val="00F82461"/>
    <w:rsid w:val="00F84A83"/>
    <w:rsid w:val="00F85F42"/>
    <w:rsid w:val="00F861F6"/>
    <w:rsid w:val="00F8693A"/>
    <w:rsid w:val="00F90079"/>
    <w:rsid w:val="00F919F7"/>
    <w:rsid w:val="00F91AF0"/>
    <w:rsid w:val="00F923AF"/>
    <w:rsid w:val="00F92D0D"/>
    <w:rsid w:val="00F92DCC"/>
    <w:rsid w:val="00F93401"/>
    <w:rsid w:val="00F93715"/>
    <w:rsid w:val="00F93821"/>
    <w:rsid w:val="00F945F7"/>
    <w:rsid w:val="00F969CF"/>
    <w:rsid w:val="00F971A8"/>
    <w:rsid w:val="00FA1A56"/>
    <w:rsid w:val="00FA1C30"/>
    <w:rsid w:val="00FA1EE0"/>
    <w:rsid w:val="00FA246A"/>
    <w:rsid w:val="00FA31A9"/>
    <w:rsid w:val="00FA561A"/>
    <w:rsid w:val="00FA6A44"/>
    <w:rsid w:val="00FA6E65"/>
    <w:rsid w:val="00FA7141"/>
    <w:rsid w:val="00FB0C2E"/>
    <w:rsid w:val="00FB0EE4"/>
    <w:rsid w:val="00FB1064"/>
    <w:rsid w:val="00FB1755"/>
    <w:rsid w:val="00FB2AB8"/>
    <w:rsid w:val="00FB2FEE"/>
    <w:rsid w:val="00FB5095"/>
    <w:rsid w:val="00FB569D"/>
    <w:rsid w:val="00FB58D7"/>
    <w:rsid w:val="00FB68BD"/>
    <w:rsid w:val="00FB6AF1"/>
    <w:rsid w:val="00FB6D00"/>
    <w:rsid w:val="00FB7A07"/>
    <w:rsid w:val="00FC0371"/>
    <w:rsid w:val="00FC17D9"/>
    <w:rsid w:val="00FC225B"/>
    <w:rsid w:val="00FC37C4"/>
    <w:rsid w:val="00FC4D89"/>
    <w:rsid w:val="00FC4DF1"/>
    <w:rsid w:val="00FC5A2C"/>
    <w:rsid w:val="00FC5CED"/>
    <w:rsid w:val="00FC6BC2"/>
    <w:rsid w:val="00FD0DFA"/>
    <w:rsid w:val="00FD226C"/>
    <w:rsid w:val="00FD3ED6"/>
    <w:rsid w:val="00FD4671"/>
    <w:rsid w:val="00FD6030"/>
    <w:rsid w:val="00FD6620"/>
    <w:rsid w:val="00FD7B81"/>
    <w:rsid w:val="00FE1E62"/>
    <w:rsid w:val="00FE2654"/>
    <w:rsid w:val="00FE2D51"/>
    <w:rsid w:val="00FE2D79"/>
    <w:rsid w:val="00FE2EA9"/>
    <w:rsid w:val="00FE3B8B"/>
    <w:rsid w:val="00FE4712"/>
    <w:rsid w:val="00FE53A1"/>
    <w:rsid w:val="00FE596A"/>
    <w:rsid w:val="00FE5C17"/>
    <w:rsid w:val="00FE5FD8"/>
    <w:rsid w:val="00FE7436"/>
    <w:rsid w:val="00FE7D21"/>
    <w:rsid w:val="00FF050D"/>
    <w:rsid w:val="00FF1E0C"/>
    <w:rsid w:val="00FF1E42"/>
    <w:rsid w:val="00FF2157"/>
    <w:rsid w:val="00FF6237"/>
    <w:rsid w:val="00FF714B"/>
    <w:rsid w:val="00FF77D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10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903F52"/>
    <w:rPr>
      <w:sz w:val="24"/>
      <w:szCs w:val="24"/>
    </w:rPr>
  </w:style>
  <w:style w:type="paragraph" w:styleId="Nagwek1">
    <w:name w:val="heading 1"/>
    <w:basedOn w:val="Normalny"/>
    <w:link w:val="Nagwek1Znak"/>
    <w:uiPriority w:val="9"/>
    <w:qFormat/>
    <w:rsid w:val="007E5292"/>
    <w:pPr>
      <w:spacing w:before="100" w:beforeAutospacing="1" w:after="100" w:afterAutospacing="1"/>
      <w:outlineLvl w:val="0"/>
    </w:pPr>
    <w:rPr>
      <w:b/>
      <w:bCs/>
      <w:kern w:val="36"/>
      <w:sz w:val="48"/>
      <w:szCs w:val="48"/>
    </w:rPr>
  </w:style>
  <w:style w:type="paragraph" w:styleId="Nagwek2">
    <w:name w:val="heading 2"/>
    <w:basedOn w:val="Normalny"/>
    <w:next w:val="Normalny"/>
    <w:link w:val="Nagwek2Znak"/>
    <w:semiHidden/>
    <w:unhideWhenUsed/>
    <w:qFormat/>
    <w:rsid w:val="00343C5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semiHidden/>
    <w:unhideWhenUsed/>
    <w:qFormat/>
    <w:rsid w:val="00D11B97"/>
    <w:pPr>
      <w:keepNext/>
      <w:keepLines/>
      <w:spacing w:before="20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semiHidden/>
    <w:unhideWhenUsed/>
    <w:qFormat/>
    <w:rsid w:val="005A2134"/>
    <w:pPr>
      <w:keepNext/>
      <w:keepLines/>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semiHidden/>
    <w:unhideWhenUsed/>
    <w:qFormat/>
    <w:rsid w:val="00343C54"/>
    <w:pPr>
      <w:keepNext/>
      <w:keepLines/>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semiHidden/>
    <w:unhideWhenUsed/>
    <w:qFormat/>
    <w:rsid w:val="00343C54"/>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numeracji">
    <w:name w:val="Znaki numeracji"/>
    <w:rsid w:val="0099539A"/>
  </w:style>
  <w:style w:type="table" w:styleId="Tabela-Siatka">
    <w:name w:val="Table Grid"/>
    <w:basedOn w:val="Standardowy"/>
    <w:rsid w:val="00ED362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kstpodstawowy">
    <w:name w:val="Body Text"/>
    <w:basedOn w:val="Normalny"/>
    <w:link w:val="TekstpodstawowyZnak"/>
    <w:rsid w:val="00B82827"/>
    <w:pPr>
      <w:widowControl w:val="0"/>
      <w:suppressAutoHyphens/>
      <w:jc w:val="center"/>
    </w:pPr>
    <w:rPr>
      <w:rFonts w:ascii="Arial" w:hAnsi="Arial"/>
      <w:b/>
      <w:color w:val="000000"/>
      <w:szCs w:val="20"/>
    </w:rPr>
  </w:style>
  <w:style w:type="character" w:customStyle="1" w:styleId="TekstpodstawowyZnak">
    <w:name w:val="Tekst podstawowy Znak"/>
    <w:basedOn w:val="Domylnaczcionkaakapitu"/>
    <w:link w:val="Tekstpodstawowy"/>
    <w:rsid w:val="00B82827"/>
    <w:rPr>
      <w:rFonts w:ascii="Arial" w:hAnsi="Arial"/>
      <w:b/>
      <w:color w:val="000000"/>
      <w:sz w:val="24"/>
    </w:rPr>
  </w:style>
  <w:style w:type="paragraph" w:styleId="Tekstpodstawowy2">
    <w:name w:val="Body Text 2"/>
    <w:basedOn w:val="Normalny"/>
    <w:link w:val="Tekstpodstawowy2Znak"/>
    <w:rsid w:val="00D61F4C"/>
    <w:pPr>
      <w:spacing w:after="120" w:line="480" w:lineRule="auto"/>
    </w:pPr>
  </w:style>
  <w:style w:type="character" w:customStyle="1" w:styleId="Tekstpodstawowy2Znak">
    <w:name w:val="Tekst podstawowy 2 Znak"/>
    <w:basedOn w:val="Domylnaczcionkaakapitu"/>
    <w:link w:val="Tekstpodstawowy2"/>
    <w:rsid w:val="00D61F4C"/>
    <w:rPr>
      <w:sz w:val="24"/>
      <w:szCs w:val="24"/>
    </w:rPr>
  </w:style>
  <w:style w:type="paragraph" w:styleId="Tekstpodstawowy3">
    <w:name w:val="Body Text 3"/>
    <w:basedOn w:val="Normalny"/>
    <w:link w:val="Tekstpodstawowy3Znak"/>
    <w:rsid w:val="00D61F4C"/>
    <w:pPr>
      <w:spacing w:after="120"/>
    </w:pPr>
    <w:rPr>
      <w:sz w:val="16"/>
      <w:szCs w:val="16"/>
    </w:rPr>
  </w:style>
  <w:style w:type="character" w:customStyle="1" w:styleId="Tekstpodstawowy3Znak">
    <w:name w:val="Tekst podstawowy 3 Znak"/>
    <w:basedOn w:val="Domylnaczcionkaakapitu"/>
    <w:link w:val="Tekstpodstawowy3"/>
    <w:rsid w:val="00D61F4C"/>
    <w:rPr>
      <w:sz w:val="16"/>
      <w:szCs w:val="16"/>
    </w:rPr>
  </w:style>
  <w:style w:type="paragraph" w:styleId="Bezodstpw">
    <w:name w:val="No Spacing"/>
    <w:link w:val="BezodstpwZnak"/>
    <w:uiPriority w:val="1"/>
    <w:qFormat/>
    <w:rsid w:val="00714F69"/>
    <w:rPr>
      <w:rFonts w:ascii="Calibri" w:eastAsia="Calibri" w:hAnsi="Calibri"/>
      <w:sz w:val="22"/>
      <w:szCs w:val="22"/>
      <w:lang w:eastAsia="en-US"/>
    </w:rPr>
  </w:style>
  <w:style w:type="paragraph" w:styleId="Akapitzlist">
    <w:name w:val="List Paragraph"/>
    <w:aliases w:val="SR_Akapit z listą"/>
    <w:basedOn w:val="Normalny"/>
    <w:link w:val="AkapitzlistZnak"/>
    <w:uiPriority w:val="34"/>
    <w:qFormat/>
    <w:rsid w:val="00714F69"/>
    <w:pPr>
      <w:ind w:left="720"/>
      <w:contextualSpacing/>
    </w:pPr>
  </w:style>
  <w:style w:type="paragraph" w:styleId="Nagwek">
    <w:name w:val="header"/>
    <w:basedOn w:val="Normalny"/>
    <w:link w:val="NagwekZnak"/>
    <w:uiPriority w:val="99"/>
    <w:rsid w:val="009E70E9"/>
    <w:pPr>
      <w:tabs>
        <w:tab w:val="center" w:pos="4536"/>
        <w:tab w:val="right" w:pos="9072"/>
      </w:tabs>
    </w:pPr>
  </w:style>
  <w:style w:type="character" w:customStyle="1" w:styleId="NagwekZnak">
    <w:name w:val="Nagłówek Znak"/>
    <w:basedOn w:val="Domylnaczcionkaakapitu"/>
    <w:link w:val="Nagwek"/>
    <w:uiPriority w:val="99"/>
    <w:rsid w:val="009E70E9"/>
    <w:rPr>
      <w:sz w:val="24"/>
      <w:szCs w:val="24"/>
    </w:rPr>
  </w:style>
  <w:style w:type="paragraph" w:styleId="Stopka">
    <w:name w:val="footer"/>
    <w:basedOn w:val="Normalny"/>
    <w:link w:val="StopkaZnak"/>
    <w:uiPriority w:val="99"/>
    <w:rsid w:val="009E70E9"/>
    <w:pPr>
      <w:tabs>
        <w:tab w:val="center" w:pos="4536"/>
        <w:tab w:val="right" w:pos="9072"/>
      </w:tabs>
    </w:pPr>
  </w:style>
  <w:style w:type="character" w:customStyle="1" w:styleId="StopkaZnak">
    <w:name w:val="Stopka Znak"/>
    <w:basedOn w:val="Domylnaczcionkaakapitu"/>
    <w:link w:val="Stopka"/>
    <w:uiPriority w:val="99"/>
    <w:rsid w:val="009E70E9"/>
    <w:rPr>
      <w:sz w:val="24"/>
      <w:szCs w:val="24"/>
    </w:rPr>
  </w:style>
  <w:style w:type="paragraph" w:customStyle="1" w:styleId="Zwykytekst1">
    <w:name w:val="Zwykły tekst1"/>
    <w:basedOn w:val="Normalny"/>
    <w:rsid w:val="005E4C8F"/>
    <w:rPr>
      <w:rFonts w:ascii="Courier New" w:eastAsia="Lucida Sans Unicode" w:hAnsi="Courier New" w:cs="Courier New"/>
      <w:color w:val="000000"/>
      <w:sz w:val="20"/>
    </w:rPr>
  </w:style>
  <w:style w:type="character" w:customStyle="1" w:styleId="Nagwek1Znak">
    <w:name w:val="Nagłówek 1 Znak"/>
    <w:basedOn w:val="Domylnaczcionkaakapitu"/>
    <w:link w:val="Nagwek1"/>
    <w:uiPriority w:val="9"/>
    <w:rsid w:val="007E5292"/>
    <w:rPr>
      <w:b/>
      <w:bCs/>
      <w:kern w:val="36"/>
      <w:sz w:val="48"/>
      <w:szCs w:val="48"/>
    </w:rPr>
  </w:style>
  <w:style w:type="character" w:styleId="Hipercze">
    <w:name w:val="Hyperlink"/>
    <w:basedOn w:val="Domylnaczcionkaakapitu"/>
    <w:uiPriority w:val="99"/>
    <w:unhideWhenUsed/>
    <w:rsid w:val="007E5292"/>
    <w:rPr>
      <w:color w:val="0000FF"/>
      <w:u w:val="single"/>
    </w:rPr>
  </w:style>
  <w:style w:type="character" w:customStyle="1" w:styleId="h2">
    <w:name w:val="h2"/>
    <w:basedOn w:val="Domylnaczcionkaakapitu"/>
    <w:rsid w:val="00F85F42"/>
  </w:style>
  <w:style w:type="paragraph" w:styleId="Zwykytekst">
    <w:name w:val="Plain Text"/>
    <w:basedOn w:val="Normalny"/>
    <w:link w:val="ZwykytekstZnak"/>
    <w:rsid w:val="0032173B"/>
    <w:rPr>
      <w:rFonts w:ascii="Courier New" w:eastAsia="Lucida Sans Unicode" w:hAnsi="Courier New" w:cs="Courier New"/>
      <w:color w:val="000000"/>
      <w:sz w:val="20"/>
    </w:rPr>
  </w:style>
  <w:style w:type="character" w:customStyle="1" w:styleId="ZwykytekstZnak">
    <w:name w:val="Zwykły tekst Znak"/>
    <w:basedOn w:val="Domylnaczcionkaakapitu"/>
    <w:link w:val="Zwykytekst"/>
    <w:rsid w:val="0032173B"/>
    <w:rPr>
      <w:rFonts w:ascii="Courier New" w:eastAsia="Lucida Sans Unicode" w:hAnsi="Courier New" w:cs="Courier New"/>
      <w:color w:val="000000"/>
      <w:szCs w:val="24"/>
    </w:rPr>
  </w:style>
  <w:style w:type="paragraph" w:styleId="NormalnyWeb">
    <w:name w:val="Normal (Web)"/>
    <w:basedOn w:val="Normalny"/>
    <w:unhideWhenUsed/>
    <w:rsid w:val="00290128"/>
    <w:pPr>
      <w:spacing w:before="100" w:beforeAutospacing="1" w:after="100" w:afterAutospacing="1"/>
    </w:pPr>
  </w:style>
  <w:style w:type="paragraph" w:styleId="Tytu">
    <w:name w:val="Title"/>
    <w:basedOn w:val="Normalny"/>
    <w:next w:val="Podtytu"/>
    <w:link w:val="TytuZnak"/>
    <w:qFormat/>
    <w:rsid w:val="002F394F"/>
    <w:pPr>
      <w:suppressAutoHyphens/>
      <w:spacing w:line="360" w:lineRule="auto"/>
      <w:jc w:val="center"/>
    </w:pPr>
    <w:rPr>
      <w:b/>
      <w:bCs/>
      <w:sz w:val="32"/>
      <w:szCs w:val="20"/>
      <w:lang w:eastAsia="ar-SA"/>
    </w:rPr>
  </w:style>
  <w:style w:type="character" w:customStyle="1" w:styleId="TytuZnak">
    <w:name w:val="Tytuł Znak"/>
    <w:basedOn w:val="Domylnaczcionkaakapitu"/>
    <w:link w:val="Tytu"/>
    <w:rsid w:val="002F394F"/>
    <w:rPr>
      <w:b/>
      <w:bCs/>
      <w:sz w:val="32"/>
      <w:lang w:eastAsia="ar-SA"/>
    </w:rPr>
  </w:style>
  <w:style w:type="paragraph" w:styleId="Podtytu">
    <w:name w:val="Subtitle"/>
    <w:basedOn w:val="Normalny"/>
    <w:next w:val="Tekstpodstawowy"/>
    <w:link w:val="PodtytuZnak"/>
    <w:qFormat/>
    <w:rsid w:val="002F394F"/>
    <w:pPr>
      <w:suppressAutoHyphens/>
      <w:spacing w:line="360" w:lineRule="auto"/>
      <w:jc w:val="both"/>
    </w:pPr>
    <w:rPr>
      <w:b/>
      <w:sz w:val="26"/>
      <w:szCs w:val="20"/>
      <w:u w:val="single"/>
      <w:lang w:eastAsia="ar-SA"/>
    </w:rPr>
  </w:style>
  <w:style w:type="character" w:customStyle="1" w:styleId="PodtytuZnak">
    <w:name w:val="Podtytuł Znak"/>
    <w:basedOn w:val="Domylnaczcionkaakapitu"/>
    <w:link w:val="Podtytu"/>
    <w:rsid w:val="002F394F"/>
    <w:rPr>
      <w:b/>
      <w:sz w:val="26"/>
      <w:u w:val="single"/>
      <w:lang w:eastAsia="ar-SA"/>
    </w:rPr>
  </w:style>
  <w:style w:type="paragraph" w:customStyle="1" w:styleId="Tekstpodstawowy21">
    <w:name w:val="Tekst podstawowy 21"/>
    <w:basedOn w:val="Normalny"/>
    <w:rsid w:val="002F394F"/>
    <w:pPr>
      <w:suppressAutoHyphens/>
      <w:spacing w:before="60" w:after="60" w:line="360" w:lineRule="auto"/>
      <w:jc w:val="both"/>
    </w:pPr>
    <w:rPr>
      <w:sz w:val="22"/>
      <w:szCs w:val="20"/>
      <w:lang w:eastAsia="ar-SA"/>
    </w:rPr>
  </w:style>
  <w:style w:type="paragraph" w:customStyle="1" w:styleId="Tekstpodstawowy31">
    <w:name w:val="Tekst podstawowy 31"/>
    <w:basedOn w:val="Normalny"/>
    <w:rsid w:val="002F394F"/>
    <w:pPr>
      <w:suppressAutoHyphens/>
      <w:spacing w:after="120"/>
    </w:pPr>
    <w:rPr>
      <w:sz w:val="16"/>
      <w:szCs w:val="16"/>
      <w:lang w:eastAsia="ar-SA"/>
    </w:rPr>
  </w:style>
  <w:style w:type="paragraph" w:styleId="Legenda">
    <w:name w:val="caption"/>
    <w:basedOn w:val="Normalny"/>
    <w:next w:val="Normalny"/>
    <w:qFormat/>
    <w:rsid w:val="00FE2D51"/>
    <w:rPr>
      <w:sz w:val="28"/>
      <w:szCs w:val="20"/>
    </w:rPr>
  </w:style>
  <w:style w:type="character" w:customStyle="1" w:styleId="st">
    <w:name w:val="st"/>
    <w:basedOn w:val="Domylnaczcionkaakapitu"/>
    <w:rsid w:val="00E25D39"/>
  </w:style>
  <w:style w:type="character" w:styleId="Uwydatnienie">
    <w:name w:val="Emphasis"/>
    <w:basedOn w:val="Domylnaczcionkaakapitu"/>
    <w:uiPriority w:val="20"/>
    <w:qFormat/>
    <w:rsid w:val="00E25D39"/>
    <w:rPr>
      <w:i/>
      <w:iCs/>
    </w:rPr>
  </w:style>
  <w:style w:type="character" w:customStyle="1" w:styleId="Nagwek2Znak">
    <w:name w:val="Nagłówek 2 Znak"/>
    <w:basedOn w:val="Domylnaczcionkaakapitu"/>
    <w:link w:val="Nagwek2"/>
    <w:semiHidden/>
    <w:rsid w:val="00343C54"/>
    <w:rPr>
      <w:rFonts w:asciiTheme="majorHAnsi" w:eastAsiaTheme="majorEastAsia" w:hAnsiTheme="majorHAnsi" w:cstheme="majorBidi"/>
      <w:b/>
      <w:bCs/>
      <w:color w:val="4F81BD" w:themeColor="accent1"/>
      <w:sz w:val="26"/>
      <w:szCs w:val="26"/>
    </w:rPr>
  </w:style>
  <w:style w:type="character" w:customStyle="1" w:styleId="Nagwek5Znak">
    <w:name w:val="Nagłówek 5 Znak"/>
    <w:basedOn w:val="Domylnaczcionkaakapitu"/>
    <w:link w:val="Nagwek5"/>
    <w:semiHidden/>
    <w:rsid w:val="00343C54"/>
    <w:rPr>
      <w:rFonts w:asciiTheme="majorHAnsi" w:eastAsiaTheme="majorEastAsia" w:hAnsiTheme="majorHAnsi" w:cstheme="majorBidi"/>
      <w:color w:val="243F60" w:themeColor="accent1" w:themeShade="7F"/>
      <w:sz w:val="24"/>
      <w:szCs w:val="24"/>
    </w:rPr>
  </w:style>
  <w:style w:type="character" w:customStyle="1" w:styleId="Nagwek6Znak">
    <w:name w:val="Nagłówek 6 Znak"/>
    <w:basedOn w:val="Domylnaczcionkaakapitu"/>
    <w:link w:val="Nagwek6"/>
    <w:semiHidden/>
    <w:rsid w:val="00343C54"/>
    <w:rPr>
      <w:rFonts w:asciiTheme="majorHAnsi" w:eastAsiaTheme="majorEastAsia" w:hAnsiTheme="majorHAnsi" w:cstheme="majorBidi"/>
      <w:i/>
      <w:iCs/>
      <w:color w:val="243F60" w:themeColor="accent1" w:themeShade="7F"/>
      <w:sz w:val="24"/>
      <w:szCs w:val="24"/>
    </w:rPr>
  </w:style>
  <w:style w:type="paragraph" w:styleId="Tekstdymka">
    <w:name w:val="Balloon Text"/>
    <w:basedOn w:val="Normalny"/>
    <w:link w:val="TekstdymkaZnak"/>
    <w:rsid w:val="006B38FD"/>
    <w:rPr>
      <w:rFonts w:ascii="Tahoma" w:hAnsi="Tahoma" w:cs="Tahoma"/>
      <w:sz w:val="16"/>
      <w:szCs w:val="16"/>
    </w:rPr>
  </w:style>
  <w:style w:type="character" w:customStyle="1" w:styleId="TekstdymkaZnak">
    <w:name w:val="Tekst dymka Znak"/>
    <w:basedOn w:val="Domylnaczcionkaakapitu"/>
    <w:link w:val="Tekstdymka"/>
    <w:rsid w:val="006B38FD"/>
    <w:rPr>
      <w:rFonts w:ascii="Tahoma" w:hAnsi="Tahoma" w:cs="Tahoma"/>
      <w:sz w:val="16"/>
      <w:szCs w:val="16"/>
    </w:rPr>
  </w:style>
  <w:style w:type="paragraph" w:customStyle="1" w:styleId="Standard">
    <w:name w:val="Standard"/>
    <w:rsid w:val="00256B2F"/>
    <w:pPr>
      <w:suppressAutoHyphens/>
      <w:autoSpaceDN w:val="0"/>
      <w:spacing w:line="276" w:lineRule="auto"/>
      <w:ind w:firstLine="198"/>
      <w:textAlignment w:val="baseline"/>
    </w:pPr>
    <w:rPr>
      <w:rFonts w:ascii="Calibri" w:eastAsia="SimSun" w:hAnsi="Calibri" w:cs="Calibri"/>
      <w:kern w:val="3"/>
      <w:sz w:val="24"/>
      <w:szCs w:val="24"/>
      <w:lang w:eastAsia="en-US"/>
    </w:rPr>
  </w:style>
  <w:style w:type="numbering" w:customStyle="1" w:styleId="WWNum22">
    <w:name w:val="WWNum22"/>
    <w:basedOn w:val="Bezlisty"/>
    <w:rsid w:val="00256B2F"/>
    <w:pPr>
      <w:numPr>
        <w:numId w:val="8"/>
      </w:numPr>
    </w:pPr>
  </w:style>
  <w:style w:type="character" w:customStyle="1" w:styleId="WW8Num3z2">
    <w:name w:val="WW8Num3z2"/>
    <w:rsid w:val="00341776"/>
    <w:rPr>
      <w:rFonts w:ascii="Wingdings" w:hAnsi="Wingdings" w:cs="Wingdings"/>
    </w:rPr>
  </w:style>
  <w:style w:type="character" w:styleId="Tekstzastpczy">
    <w:name w:val="Placeholder Text"/>
    <w:basedOn w:val="Domylnaczcionkaakapitu"/>
    <w:uiPriority w:val="99"/>
    <w:semiHidden/>
    <w:rsid w:val="00BA3D97"/>
    <w:rPr>
      <w:color w:val="808080"/>
    </w:rPr>
  </w:style>
  <w:style w:type="paragraph" w:customStyle="1" w:styleId="Zwykytekst2">
    <w:name w:val="Zwykły tekst2"/>
    <w:basedOn w:val="Normalny"/>
    <w:rsid w:val="0077509D"/>
    <w:pPr>
      <w:overflowPunct w:val="0"/>
      <w:autoSpaceDE w:val="0"/>
      <w:autoSpaceDN w:val="0"/>
      <w:adjustRightInd w:val="0"/>
      <w:textAlignment w:val="baseline"/>
    </w:pPr>
    <w:rPr>
      <w:rFonts w:ascii="Courier New" w:hAnsi="Courier New"/>
      <w:szCs w:val="20"/>
    </w:rPr>
  </w:style>
  <w:style w:type="character" w:customStyle="1" w:styleId="Nagwek4Znak">
    <w:name w:val="Nagłówek 4 Znak"/>
    <w:basedOn w:val="Domylnaczcionkaakapitu"/>
    <w:link w:val="Nagwek4"/>
    <w:semiHidden/>
    <w:rsid w:val="005A2134"/>
    <w:rPr>
      <w:rFonts w:asciiTheme="majorHAnsi" w:eastAsiaTheme="majorEastAsia" w:hAnsiTheme="majorHAnsi" w:cstheme="majorBidi"/>
      <w:b/>
      <w:bCs/>
      <w:i/>
      <w:iCs/>
      <w:color w:val="4F81BD" w:themeColor="accent1"/>
      <w:sz w:val="24"/>
      <w:szCs w:val="24"/>
    </w:rPr>
  </w:style>
  <w:style w:type="paragraph" w:styleId="Tekstpodstawowywcity3">
    <w:name w:val="Body Text Indent 3"/>
    <w:basedOn w:val="Normalny"/>
    <w:link w:val="Tekstpodstawowywcity3Znak"/>
    <w:rsid w:val="005A2134"/>
    <w:pPr>
      <w:spacing w:after="120"/>
      <w:ind w:left="283"/>
    </w:pPr>
    <w:rPr>
      <w:sz w:val="16"/>
      <w:szCs w:val="16"/>
    </w:rPr>
  </w:style>
  <w:style w:type="character" w:customStyle="1" w:styleId="Tekstpodstawowywcity3Znak">
    <w:name w:val="Tekst podstawowy wcięty 3 Znak"/>
    <w:basedOn w:val="Domylnaczcionkaakapitu"/>
    <w:link w:val="Tekstpodstawowywcity3"/>
    <w:rsid w:val="005A2134"/>
    <w:rPr>
      <w:sz w:val="16"/>
      <w:szCs w:val="16"/>
    </w:rPr>
  </w:style>
  <w:style w:type="character" w:customStyle="1" w:styleId="WW8Num9z0">
    <w:name w:val="WW8Num9z0"/>
    <w:rsid w:val="00545C75"/>
    <w:rPr>
      <w:rFonts w:ascii="Symbol" w:hAnsi="Symbol"/>
    </w:rPr>
  </w:style>
  <w:style w:type="character" w:styleId="Pogrubienie">
    <w:name w:val="Strong"/>
    <w:basedOn w:val="Domylnaczcionkaakapitu"/>
    <w:uiPriority w:val="22"/>
    <w:qFormat/>
    <w:rsid w:val="00AB16D7"/>
    <w:rPr>
      <w:b/>
      <w:bCs/>
    </w:rPr>
  </w:style>
  <w:style w:type="character" w:customStyle="1" w:styleId="gwp4462998dsize">
    <w:name w:val="gwp4462998d_size"/>
    <w:basedOn w:val="Domylnaczcionkaakapitu"/>
    <w:rsid w:val="00944374"/>
  </w:style>
  <w:style w:type="character" w:customStyle="1" w:styleId="AkapitzlistZnak">
    <w:name w:val="Akapit z listą Znak"/>
    <w:aliases w:val="SR_Akapit z listą Znak"/>
    <w:link w:val="Akapitzlist"/>
    <w:uiPriority w:val="34"/>
    <w:qFormat/>
    <w:locked/>
    <w:rsid w:val="00D0595F"/>
    <w:rPr>
      <w:sz w:val="24"/>
      <w:szCs w:val="24"/>
    </w:rPr>
  </w:style>
  <w:style w:type="character" w:customStyle="1" w:styleId="BezodstpwZnak">
    <w:name w:val="Bez odstępów Znak"/>
    <w:basedOn w:val="Domylnaczcionkaakapitu"/>
    <w:link w:val="Bezodstpw"/>
    <w:uiPriority w:val="1"/>
    <w:rsid w:val="0046546D"/>
    <w:rPr>
      <w:rFonts w:ascii="Calibri" w:eastAsia="Calibri" w:hAnsi="Calibri"/>
      <w:sz w:val="22"/>
      <w:szCs w:val="22"/>
      <w:lang w:eastAsia="en-US"/>
    </w:rPr>
  </w:style>
  <w:style w:type="character" w:customStyle="1" w:styleId="item-fieldvalue">
    <w:name w:val="item-fieldvalue"/>
    <w:basedOn w:val="Domylnaczcionkaakapitu"/>
    <w:rsid w:val="00665798"/>
  </w:style>
  <w:style w:type="paragraph" w:customStyle="1" w:styleId="Default">
    <w:name w:val="Default"/>
    <w:rsid w:val="00D14672"/>
    <w:pPr>
      <w:autoSpaceDE w:val="0"/>
      <w:autoSpaceDN w:val="0"/>
      <w:adjustRightInd w:val="0"/>
    </w:pPr>
    <w:rPr>
      <w:rFonts w:ascii="Arial" w:hAnsi="Arial" w:cs="Arial"/>
      <w:color w:val="000000"/>
      <w:sz w:val="24"/>
      <w:szCs w:val="24"/>
    </w:rPr>
  </w:style>
  <w:style w:type="character" w:customStyle="1" w:styleId="Nagwek3Znak">
    <w:name w:val="Nagłówek 3 Znak"/>
    <w:basedOn w:val="Domylnaczcionkaakapitu"/>
    <w:link w:val="Nagwek3"/>
    <w:semiHidden/>
    <w:rsid w:val="00D11B97"/>
    <w:rPr>
      <w:rFonts w:asciiTheme="majorHAnsi" w:eastAsiaTheme="majorEastAsia" w:hAnsiTheme="majorHAnsi" w:cstheme="majorBidi"/>
      <w:b/>
      <w:bCs/>
      <w:color w:val="4F81BD" w:themeColor="accent1"/>
      <w:sz w:val="24"/>
      <w:szCs w:val="24"/>
    </w:rPr>
  </w:style>
</w:styles>
</file>

<file path=word/webSettings.xml><?xml version="1.0" encoding="utf-8"?>
<w:webSettings xmlns:r="http://schemas.openxmlformats.org/officeDocument/2006/relationships" xmlns:w="http://schemas.openxmlformats.org/wordprocessingml/2006/main">
  <w:divs>
    <w:div w:id="119538395">
      <w:bodyDiv w:val="1"/>
      <w:marLeft w:val="0"/>
      <w:marRight w:val="0"/>
      <w:marTop w:val="0"/>
      <w:marBottom w:val="0"/>
      <w:divBdr>
        <w:top w:val="none" w:sz="0" w:space="0" w:color="auto"/>
        <w:left w:val="none" w:sz="0" w:space="0" w:color="auto"/>
        <w:bottom w:val="none" w:sz="0" w:space="0" w:color="auto"/>
        <w:right w:val="none" w:sz="0" w:space="0" w:color="auto"/>
      </w:divBdr>
    </w:div>
    <w:div w:id="932250004">
      <w:bodyDiv w:val="1"/>
      <w:marLeft w:val="0"/>
      <w:marRight w:val="0"/>
      <w:marTop w:val="0"/>
      <w:marBottom w:val="0"/>
      <w:divBdr>
        <w:top w:val="none" w:sz="0" w:space="0" w:color="auto"/>
        <w:left w:val="none" w:sz="0" w:space="0" w:color="auto"/>
        <w:bottom w:val="none" w:sz="0" w:space="0" w:color="auto"/>
        <w:right w:val="none" w:sz="0" w:space="0" w:color="auto"/>
      </w:divBdr>
    </w:div>
    <w:div w:id="1003052107">
      <w:bodyDiv w:val="1"/>
      <w:marLeft w:val="0"/>
      <w:marRight w:val="0"/>
      <w:marTop w:val="0"/>
      <w:marBottom w:val="0"/>
      <w:divBdr>
        <w:top w:val="none" w:sz="0" w:space="0" w:color="auto"/>
        <w:left w:val="none" w:sz="0" w:space="0" w:color="auto"/>
        <w:bottom w:val="none" w:sz="0" w:space="0" w:color="auto"/>
        <w:right w:val="none" w:sz="0" w:space="0" w:color="auto"/>
      </w:divBdr>
    </w:div>
    <w:div w:id="1211577611">
      <w:bodyDiv w:val="1"/>
      <w:marLeft w:val="0"/>
      <w:marRight w:val="0"/>
      <w:marTop w:val="0"/>
      <w:marBottom w:val="0"/>
      <w:divBdr>
        <w:top w:val="none" w:sz="0" w:space="0" w:color="auto"/>
        <w:left w:val="none" w:sz="0" w:space="0" w:color="auto"/>
        <w:bottom w:val="none" w:sz="0" w:space="0" w:color="auto"/>
        <w:right w:val="none" w:sz="0" w:space="0" w:color="auto"/>
      </w:divBdr>
    </w:div>
    <w:div w:id="1324160801">
      <w:bodyDiv w:val="1"/>
      <w:marLeft w:val="0"/>
      <w:marRight w:val="0"/>
      <w:marTop w:val="0"/>
      <w:marBottom w:val="0"/>
      <w:divBdr>
        <w:top w:val="none" w:sz="0" w:space="0" w:color="auto"/>
        <w:left w:val="none" w:sz="0" w:space="0" w:color="auto"/>
        <w:bottom w:val="none" w:sz="0" w:space="0" w:color="auto"/>
        <w:right w:val="none" w:sz="0" w:space="0" w:color="auto"/>
      </w:divBdr>
      <w:divsChild>
        <w:div w:id="1561862695">
          <w:marLeft w:val="0"/>
          <w:marRight w:val="0"/>
          <w:marTop w:val="0"/>
          <w:marBottom w:val="0"/>
          <w:divBdr>
            <w:top w:val="none" w:sz="0" w:space="0" w:color="auto"/>
            <w:left w:val="none" w:sz="0" w:space="0" w:color="auto"/>
            <w:bottom w:val="none" w:sz="0" w:space="0" w:color="auto"/>
            <w:right w:val="none" w:sz="0" w:space="0" w:color="auto"/>
          </w:divBdr>
        </w:div>
      </w:divsChild>
    </w:div>
    <w:div w:id="1629169436">
      <w:bodyDiv w:val="1"/>
      <w:marLeft w:val="0"/>
      <w:marRight w:val="0"/>
      <w:marTop w:val="0"/>
      <w:marBottom w:val="0"/>
      <w:divBdr>
        <w:top w:val="none" w:sz="0" w:space="0" w:color="auto"/>
        <w:left w:val="none" w:sz="0" w:space="0" w:color="auto"/>
        <w:bottom w:val="none" w:sz="0" w:space="0" w:color="auto"/>
        <w:right w:val="none" w:sz="0" w:space="0" w:color="auto"/>
      </w:divBdr>
      <w:divsChild>
        <w:div w:id="94525847">
          <w:marLeft w:val="0"/>
          <w:marRight w:val="0"/>
          <w:marTop w:val="0"/>
          <w:marBottom w:val="0"/>
          <w:divBdr>
            <w:top w:val="none" w:sz="0" w:space="0" w:color="auto"/>
            <w:left w:val="none" w:sz="0" w:space="0" w:color="auto"/>
            <w:bottom w:val="none" w:sz="0" w:space="0" w:color="auto"/>
            <w:right w:val="none" w:sz="0" w:space="0" w:color="auto"/>
          </w:divBdr>
        </w:div>
        <w:div w:id="1272738696">
          <w:marLeft w:val="0"/>
          <w:marRight w:val="0"/>
          <w:marTop w:val="0"/>
          <w:marBottom w:val="0"/>
          <w:divBdr>
            <w:top w:val="none" w:sz="0" w:space="0" w:color="auto"/>
            <w:left w:val="none" w:sz="0" w:space="0" w:color="auto"/>
            <w:bottom w:val="none" w:sz="0" w:space="0" w:color="auto"/>
            <w:right w:val="none" w:sz="0" w:space="0" w:color="auto"/>
          </w:divBdr>
          <w:divsChild>
            <w:div w:id="156270046">
              <w:marLeft w:val="0"/>
              <w:marRight w:val="0"/>
              <w:marTop w:val="0"/>
              <w:marBottom w:val="0"/>
              <w:divBdr>
                <w:top w:val="none" w:sz="0" w:space="0" w:color="auto"/>
                <w:left w:val="none" w:sz="0" w:space="0" w:color="auto"/>
                <w:bottom w:val="none" w:sz="0" w:space="0" w:color="auto"/>
                <w:right w:val="none" w:sz="0" w:space="0" w:color="auto"/>
              </w:divBdr>
              <w:divsChild>
                <w:div w:id="47908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1032078">
      <w:bodyDiv w:val="1"/>
      <w:marLeft w:val="0"/>
      <w:marRight w:val="0"/>
      <w:marTop w:val="0"/>
      <w:marBottom w:val="0"/>
      <w:divBdr>
        <w:top w:val="none" w:sz="0" w:space="0" w:color="auto"/>
        <w:left w:val="none" w:sz="0" w:space="0" w:color="auto"/>
        <w:bottom w:val="none" w:sz="0" w:space="0" w:color="auto"/>
        <w:right w:val="none" w:sz="0" w:space="0" w:color="auto"/>
      </w:divBdr>
    </w:div>
    <w:div w:id="212534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jpeg"/><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98DB66ED496140B6AE542512ED29F46B"/>
        <w:category>
          <w:name w:val="Ogólne"/>
          <w:gallery w:val="placeholder"/>
        </w:category>
        <w:types>
          <w:type w:val="bbPlcHdr"/>
        </w:types>
        <w:behaviors>
          <w:behavior w:val="content"/>
        </w:behaviors>
        <w:guid w:val="{1C010B8F-584D-4242-963F-F7BCBB270EEB}"/>
      </w:docPartPr>
      <w:docPartBody>
        <w:p w:rsidR="00A4270A" w:rsidRDefault="002B559B" w:rsidP="002B559B">
          <w:pPr>
            <w:pStyle w:val="98DB66ED496140B6AE542512ED29F46B"/>
          </w:pPr>
          <w:r w:rsidRPr="00DF45C1">
            <w:rPr>
              <w:rStyle w:val="Tekstzastpczy"/>
            </w:rPr>
            <w:t>[Temat]</w:t>
          </w:r>
        </w:p>
      </w:docPartBody>
    </w:docPart>
    <w:docPart>
      <w:docPartPr>
        <w:name w:val="1351CC288CA942088ABB8014C90CD9E9"/>
        <w:category>
          <w:name w:val="Ogólne"/>
          <w:gallery w:val="placeholder"/>
        </w:category>
        <w:types>
          <w:type w:val="bbPlcHdr"/>
        </w:types>
        <w:behaviors>
          <w:behavior w:val="content"/>
        </w:behaviors>
        <w:guid w:val="{FC2CA6AD-F78F-477F-9C56-9DF0EF62EECE}"/>
      </w:docPartPr>
      <w:docPartBody>
        <w:p w:rsidR="00A4270A" w:rsidRDefault="002B559B" w:rsidP="002B559B">
          <w:pPr>
            <w:pStyle w:val="1351CC288CA942088ABB8014C90CD9E9"/>
          </w:pPr>
          <w:r w:rsidRPr="00E760C7">
            <w:rPr>
              <w:rStyle w:val="Tekstzastpczy"/>
            </w:rPr>
            <w:t>[Słowa kluczowe]</w:t>
          </w:r>
        </w:p>
      </w:docPartBody>
    </w:docPart>
    <w:docPart>
      <w:docPartPr>
        <w:name w:val="7E701EDEA50F414CB6B6BC7AF881765A"/>
        <w:category>
          <w:name w:val="Ogólne"/>
          <w:gallery w:val="placeholder"/>
        </w:category>
        <w:types>
          <w:type w:val="bbPlcHdr"/>
        </w:types>
        <w:behaviors>
          <w:behavior w:val="content"/>
        </w:behaviors>
        <w:guid w:val="{7B52D98C-F8B9-49B6-A00F-2948AF1C4807}"/>
      </w:docPartPr>
      <w:docPartBody>
        <w:p w:rsidR="00A4270A" w:rsidRDefault="002B559B" w:rsidP="002B559B">
          <w:pPr>
            <w:pStyle w:val="7E701EDEA50F414CB6B6BC7AF881765A"/>
          </w:pPr>
          <w:r w:rsidRPr="00E760C7">
            <w:rPr>
              <w:rStyle w:val="Tekstzastpczy"/>
            </w:rPr>
            <w:t>[Menedżer]</w:t>
          </w:r>
        </w:p>
      </w:docPartBody>
    </w:docPart>
    <w:docPart>
      <w:docPartPr>
        <w:name w:val="B28C480A2D2B4502975BDF878B8EFCE9"/>
        <w:category>
          <w:name w:val="Ogólne"/>
          <w:gallery w:val="placeholder"/>
        </w:category>
        <w:types>
          <w:type w:val="bbPlcHdr"/>
        </w:types>
        <w:behaviors>
          <w:behavior w:val="content"/>
        </w:behaviors>
        <w:guid w:val="{8320786A-71BF-4325-B4FA-5BDDF7F4F663}"/>
      </w:docPartPr>
      <w:docPartBody>
        <w:p w:rsidR="00A4270A" w:rsidRDefault="002B559B" w:rsidP="002B559B">
          <w:pPr>
            <w:pStyle w:val="B28C480A2D2B4502975BDF878B8EFCE9"/>
          </w:pPr>
          <w:r w:rsidRPr="00E760C7">
            <w:rPr>
              <w:rStyle w:val="Tekstzastpczy"/>
            </w:rPr>
            <w:t>[Komentarze]</w:t>
          </w:r>
        </w:p>
      </w:docPartBody>
    </w:docPart>
    <w:docPart>
      <w:docPartPr>
        <w:name w:val="AACC9A1F9F084634BC116740FB56D535"/>
        <w:category>
          <w:name w:val="Ogólne"/>
          <w:gallery w:val="placeholder"/>
        </w:category>
        <w:types>
          <w:type w:val="bbPlcHdr"/>
        </w:types>
        <w:behaviors>
          <w:behavior w:val="content"/>
        </w:behaviors>
        <w:guid w:val="{66BD2A65-10E9-47D2-B736-45DA0E8222DA}"/>
      </w:docPartPr>
      <w:docPartBody>
        <w:p w:rsidR="00A4270A" w:rsidRDefault="002B559B" w:rsidP="002B559B">
          <w:pPr>
            <w:pStyle w:val="AACC9A1F9F084634BC116740FB56D535"/>
          </w:pPr>
          <w:r w:rsidRPr="00DF45C1">
            <w:rPr>
              <w:rStyle w:val="Tekstzastpczy"/>
            </w:rPr>
            <w:t>[Firma]</w:t>
          </w:r>
        </w:p>
      </w:docPartBody>
    </w:docPart>
    <w:docPart>
      <w:docPartPr>
        <w:name w:val="89C88097BAD14DD7BE75ECE5D6671830"/>
        <w:category>
          <w:name w:val="Ogólne"/>
          <w:gallery w:val="placeholder"/>
        </w:category>
        <w:types>
          <w:type w:val="bbPlcHdr"/>
        </w:types>
        <w:behaviors>
          <w:behavior w:val="content"/>
        </w:behaviors>
        <w:guid w:val="{F39B4C28-C132-4FC2-848B-656B42F7E135}"/>
      </w:docPartPr>
      <w:docPartBody>
        <w:p w:rsidR="00FA46A2" w:rsidRDefault="00382896" w:rsidP="00382896">
          <w:pPr>
            <w:pStyle w:val="89C88097BAD14DD7BE75ECE5D6671830"/>
          </w:pPr>
          <w:r w:rsidRPr="00DF45C1">
            <w:rPr>
              <w:rStyle w:val="Tekstzastpczy"/>
            </w:rPr>
            <w:t>[Kategoria]</w:t>
          </w:r>
        </w:p>
      </w:docPartBody>
    </w:docPart>
    <w:docPart>
      <w:docPartPr>
        <w:name w:val="55DD9CF175854B399509BCCA76E46419"/>
        <w:category>
          <w:name w:val="Ogólne"/>
          <w:gallery w:val="placeholder"/>
        </w:category>
        <w:types>
          <w:type w:val="bbPlcHdr"/>
        </w:types>
        <w:behaviors>
          <w:behavior w:val="content"/>
        </w:behaviors>
        <w:guid w:val="{F239EF97-9548-44AB-BE51-1C44196FC37F}"/>
      </w:docPartPr>
      <w:docPartBody>
        <w:p w:rsidR="00F95EB7" w:rsidRDefault="00F95EB7" w:rsidP="00F95EB7">
          <w:pPr>
            <w:pStyle w:val="55DD9CF175854B399509BCCA76E46419"/>
          </w:pPr>
          <w:r w:rsidRPr="00DF45C1">
            <w:rPr>
              <w:rStyle w:val="Tekstzastpczy"/>
            </w:rPr>
            <w:t>[Temat]</w:t>
          </w:r>
        </w:p>
      </w:docPartBody>
    </w:docPart>
    <w:docPart>
      <w:docPartPr>
        <w:name w:val="2153F740F9DA435D93D81FFA95CB49BA"/>
        <w:category>
          <w:name w:val="Ogólne"/>
          <w:gallery w:val="placeholder"/>
        </w:category>
        <w:types>
          <w:type w:val="bbPlcHdr"/>
        </w:types>
        <w:behaviors>
          <w:behavior w:val="content"/>
        </w:behaviors>
        <w:guid w:val="{2FCA7D5C-3ECC-44F0-8552-3C28B46172E9}"/>
      </w:docPartPr>
      <w:docPartBody>
        <w:p w:rsidR="00F95EB7" w:rsidRDefault="00F95EB7" w:rsidP="00F95EB7">
          <w:pPr>
            <w:pStyle w:val="2153F740F9DA435D93D81FFA95CB49BA"/>
          </w:pPr>
          <w:r w:rsidRPr="00DF45C1">
            <w:rPr>
              <w:rStyle w:val="Tekstzastpczy"/>
            </w:rPr>
            <w:t>[Słowa kluczowe]</w:t>
          </w:r>
        </w:p>
      </w:docPartBody>
    </w:docPart>
    <w:docPart>
      <w:docPartPr>
        <w:name w:val="BB61740190B842DE94903B89F163F26A"/>
        <w:category>
          <w:name w:val="Ogólne"/>
          <w:gallery w:val="placeholder"/>
        </w:category>
        <w:types>
          <w:type w:val="bbPlcHdr"/>
        </w:types>
        <w:behaviors>
          <w:behavior w:val="content"/>
        </w:behaviors>
        <w:guid w:val="{97E0D0F6-C43F-4127-A250-05E8F1548646}"/>
      </w:docPartPr>
      <w:docPartBody>
        <w:p w:rsidR="00F95EB7" w:rsidRDefault="00F95EB7" w:rsidP="00F95EB7">
          <w:pPr>
            <w:pStyle w:val="BB61740190B842DE94903B89F163F26A"/>
          </w:pPr>
          <w:r w:rsidRPr="00DF45C1">
            <w:rPr>
              <w:rStyle w:val="Tekstzastpczy"/>
            </w:rPr>
            <w:t>[Kategoria]</w:t>
          </w:r>
        </w:p>
      </w:docPartBody>
    </w:docPart>
    <w:docPart>
      <w:docPartPr>
        <w:name w:val="C319DC8F95AE41A4BAA5A554997C5764"/>
        <w:category>
          <w:name w:val="Ogólne"/>
          <w:gallery w:val="placeholder"/>
        </w:category>
        <w:types>
          <w:type w:val="bbPlcHdr"/>
        </w:types>
        <w:behaviors>
          <w:behavior w:val="content"/>
        </w:behaviors>
        <w:guid w:val="{26F499D8-64EA-4ADB-A8F7-0DD2504E91D6}"/>
      </w:docPartPr>
      <w:docPartBody>
        <w:p w:rsidR="00F95EB7" w:rsidRDefault="00F95EB7" w:rsidP="00F95EB7">
          <w:pPr>
            <w:pStyle w:val="C319DC8F95AE41A4BAA5A554997C5764"/>
          </w:pPr>
          <w:r w:rsidRPr="00E760C7">
            <w:rPr>
              <w:rStyle w:val="Tekstzastpczy"/>
            </w:rPr>
            <w:t>[Komentarze]</w:t>
          </w:r>
        </w:p>
      </w:docPartBody>
    </w:docPart>
    <w:docPart>
      <w:docPartPr>
        <w:name w:val="13174AB67DBD4D9D85007CC1ADD72588"/>
        <w:category>
          <w:name w:val="Ogólne"/>
          <w:gallery w:val="placeholder"/>
        </w:category>
        <w:types>
          <w:type w:val="bbPlcHdr"/>
        </w:types>
        <w:behaviors>
          <w:behavior w:val="content"/>
        </w:behaviors>
        <w:guid w:val="{0972BC9B-1D33-48A1-8B6B-217B66A06CE0}"/>
      </w:docPartPr>
      <w:docPartBody>
        <w:p w:rsidR="00F95EB7" w:rsidRDefault="00F95EB7" w:rsidP="00F95EB7">
          <w:pPr>
            <w:pStyle w:val="13174AB67DBD4D9D85007CC1ADD72588"/>
          </w:pPr>
          <w:r w:rsidRPr="00E760C7">
            <w:rPr>
              <w:rStyle w:val="Tekstzastpczy"/>
            </w:rPr>
            <w:t>[Menedżer]</w:t>
          </w:r>
        </w:p>
      </w:docPartBody>
    </w:docPart>
    <w:docPart>
      <w:docPartPr>
        <w:name w:val="DA8FC8412D514FA590B6C8EB3B630566"/>
        <w:category>
          <w:name w:val="Ogólne"/>
          <w:gallery w:val="placeholder"/>
        </w:category>
        <w:types>
          <w:type w:val="bbPlcHdr"/>
        </w:types>
        <w:behaviors>
          <w:behavior w:val="content"/>
        </w:behaviors>
        <w:guid w:val="{491D761F-37D3-4138-AED3-D0BC0F31AB1D}"/>
      </w:docPartPr>
      <w:docPartBody>
        <w:p w:rsidR="00F95EB7" w:rsidRDefault="00F95EB7" w:rsidP="00F95EB7">
          <w:pPr>
            <w:pStyle w:val="DA8FC8412D514FA590B6C8EB3B630566"/>
          </w:pPr>
          <w:r w:rsidRPr="00DF45C1">
            <w:rPr>
              <w:rStyle w:val="Tekstzastpczy"/>
            </w:rPr>
            <w:t>[Firma]</w:t>
          </w:r>
        </w:p>
      </w:docPartBody>
    </w:docPart>
    <w:docPart>
      <w:docPartPr>
        <w:name w:val="441EB6BAEB1B453C8D19FE723453FBAC"/>
        <w:category>
          <w:name w:val="Ogólne"/>
          <w:gallery w:val="placeholder"/>
        </w:category>
        <w:types>
          <w:type w:val="bbPlcHdr"/>
        </w:types>
        <w:behaviors>
          <w:behavior w:val="content"/>
        </w:behaviors>
        <w:guid w:val="{994A6341-2268-43D2-8762-895290F6D2A9}"/>
      </w:docPartPr>
      <w:docPartBody>
        <w:p w:rsidR="00F95EB7" w:rsidRDefault="00F95EB7" w:rsidP="00F95EB7">
          <w:pPr>
            <w:pStyle w:val="441EB6BAEB1B453C8D19FE723453FBAC"/>
          </w:pPr>
          <w:r w:rsidRPr="00DF45C1">
            <w:rPr>
              <w:rStyle w:val="Tekstzastpczy"/>
            </w:rPr>
            <w:t>[Data opublikowania]</w:t>
          </w:r>
        </w:p>
      </w:docPartBody>
    </w:docPart>
    <w:docPart>
      <w:docPartPr>
        <w:name w:val="F3D2A242B4764731B248038E2806BDFF"/>
        <w:category>
          <w:name w:val="Ogólne"/>
          <w:gallery w:val="placeholder"/>
        </w:category>
        <w:types>
          <w:type w:val="bbPlcHdr"/>
        </w:types>
        <w:behaviors>
          <w:behavior w:val="content"/>
        </w:behaviors>
        <w:guid w:val="{04C3594E-8AD8-474B-8A5E-49EC4CD86886}"/>
      </w:docPartPr>
      <w:docPartBody>
        <w:p w:rsidR="00DB0EA0" w:rsidRDefault="00321553" w:rsidP="00321553">
          <w:pPr>
            <w:pStyle w:val="F3D2A242B4764731B248038E2806BDFF"/>
          </w:pPr>
          <w:r w:rsidRPr="00790568">
            <w:rPr>
              <w:rStyle w:val="Tekstzastpczy"/>
            </w:rPr>
            <w:t>[Data opublikowania]</w:t>
          </w:r>
        </w:p>
      </w:docPartBody>
    </w:docPart>
    <w:docPart>
      <w:docPartPr>
        <w:name w:val="C39BE93B3DE146E7A1A42BB65CE19EEC"/>
        <w:category>
          <w:name w:val="Ogólne"/>
          <w:gallery w:val="placeholder"/>
        </w:category>
        <w:types>
          <w:type w:val="bbPlcHdr"/>
        </w:types>
        <w:behaviors>
          <w:behavior w:val="content"/>
        </w:behaviors>
        <w:guid w:val="{B2AD3DC9-A063-4FEE-ACE2-762AD3FA2512}"/>
      </w:docPartPr>
      <w:docPartBody>
        <w:p w:rsidR="00DB0EA0" w:rsidRDefault="00321553" w:rsidP="00321553">
          <w:pPr>
            <w:pStyle w:val="C39BE93B3DE146E7A1A42BB65CE19EEC"/>
          </w:pPr>
          <w:r w:rsidRPr="00DF45C1">
            <w:rPr>
              <w:rStyle w:val="Tekstzastpczy"/>
            </w:rPr>
            <w:t>[Temat]</w:t>
          </w:r>
        </w:p>
      </w:docPartBody>
    </w:docPart>
    <w:docPart>
      <w:docPartPr>
        <w:name w:val="9219C4FA144F4CA597C80ACB1B360BBA"/>
        <w:category>
          <w:name w:val="Ogólne"/>
          <w:gallery w:val="placeholder"/>
        </w:category>
        <w:types>
          <w:type w:val="bbPlcHdr"/>
        </w:types>
        <w:behaviors>
          <w:behavior w:val="content"/>
        </w:behaviors>
        <w:guid w:val="{B6DF71F2-E74F-41D6-98D0-D2142FF95EAC}"/>
      </w:docPartPr>
      <w:docPartBody>
        <w:p w:rsidR="00DB0EA0" w:rsidRDefault="00321553" w:rsidP="00321553">
          <w:pPr>
            <w:pStyle w:val="9219C4FA144F4CA597C80ACB1B360BBA"/>
          </w:pPr>
          <w:r w:rsidRPr="00DF45C1">
            <w:rPr>
              <w:rStyle w:val="Tekstzastpczy"/>
            </w:rPr>
            <w:t>[Słowa kluczowe]</w:t>
          </w:r>
        </w:p>
      </w:docPartBody>
    </w:docPart>
    <w:docPart>
      <w:docPartPr>
        <w:name w:val="082F8BB96299496493F0982217E1A28A"/>
        <w:category>
          <w:name w:val="Ogólne"/>
          <w:gallery w:val="placeholder"/>
        </w:category>
        <w:types>
          <w:type w:val="bbPlcHdr"/>
        </w:types>
        <w:behaviors>
          <w:behavior w:val="content"/>
        </w:behaviors>
        <w:guid w:val="{44AAEA44-8509-4BED-B926-A41F1CEB3675}"/>
      </w:docPartPr>
      <w:docPartBody>
        <w:p w:rsidR="00DB0EA0" w:rsidRDefault="00321553" w:rsidP="00321553">
          <w:pPr>
            <w:pStyle w:val="082F8BB96299496493F0982217E1A28A"/>
          </w:pPr>
          <w:r w:rsidRPr="00DF45C1">
            <w:rPr>
              <w:rStyle w:val="Tekstzastpczy"/>
            </w:rPr>
            <w:t>[Kategoria]</w:t>
          </w:r>
        </w:p>
      </w:docPartBody>
    </w:docPart>
    <w:docPart>
      <w:docPartPr>
        <w:name w:val="CB096E9F9B664C868DC213FA0DB1FE8B"/>
        <w:category>
          <w:name w:val="Ogólne"/>
          <w:gallery w:val="placeholder"/>
        </w:category>
        <w:types>
          <w:type w:val="bbPlcHdr"/>
        </w:types>
        <w:behaviors>
          <w:behavior w:val="content"/>
        </w:behaviors>
        <w:guid w:val="{B19A70CB-B43C-40B9-9337-8B9DEC4F792D}"/>
      </w:docPartPr>
      <w:docPartBody>
        <w:p w:rsidR="00DB0EA0" w:rsidRDefault="00321553" w:rsidP="00321553">
          <w:pPr>
            <w:pStyle w:val="CB096E9F9B664C868DC213FA0DB1FE8B"/>
          </w:pPr>
          <w:r w:rsidRPr="00E760C7">
            <w:rPr>
              <w:rStyle w:val="Tekstzastpczy"/>
            </w:rPr>
            <w:t>[Komentarze]</w:t>
          </w:r>
        </w:p>
      </w:docPartBody>
    </w:docPart>
    <w:docPart>
      <w:docPartPr>
        <w:name w:val="6978E8E150FB4EC6A625614AE4A4820F"/>
        <w:category>
          <w:name w:val="Ogólne"/>
          <w:gallery w:val="placeholder"/>
        </w:category>
        <w:types>
          <w:type w:val="bbPlcHdr"/>
        </w:types>
        <w:behaviors>
          <w:behavior w:val="content"/>
        </w:behaviors>
        <w:guid w:val="{AF4FD0E6-A5BF-43AD-A78A-5372E0331A25}"/>
      </w:docPartPr>
      <w:docPartBody>
        <w:p w:rsidR="00DB0EA0" w:rsidRDefault="00321553" w:rsidP="00321553">
          <w:pPr>
            <w:pStyle w:val="6978E8E150FB4EC6A625614AE4A4820F"/>
          </w:pPr>
          <w:r w:rsidRPr="00E760C7">
            <w:rPr>
              <w:rStyle w:val="Tekstzastpczy"/>
            </w:rPr>
            <w:t>[Menedżer]</w:t>
          </w:r>
        </w:p>
      </w:docPartBody>
    </w:docPart>
    <w:docPart>
      <w:docPartPr>
        <w:name w:val="487B09729E484CDE8D270C0CB839A053"/>
        <w:category>
          <w:name w:val="Ogólne"/>
          <w:gallery w:val="placeholder"/>
        </w:category>
        <w:types>
          <w:type w:val="bbPlcHdr"/>
        </w:types>
        <w:behaviors>
          <w:behavior w:val="content"/>
        </w:behaviors>
        <w:guid w:val="{CECC393E-61D6-4017-B264-8752A23BF3A0}"/>
      </w:docPartPr>
      <w:docPartBody>
        <w:p w:rsidR="00DB0EA0" w:rsidRDefault="00321553" w:rsidP="00321553">
          <w:pPr>
            <w:pStyle w:val="487B09729E484CDE8D270C0CB839A053"/>
          </w:pPr>
          <w:r w:rsidRPr="00DF45C1">
            <w:rPr>
              <w:rStyle w:val="Tekstzastpczy"/>
            </w:rPr>
            <w:t>[Firma]</w:t>
          </w:r>
        </w:p>
      </w:docPartBody>
    </w:docPart>
    <w:docPart>
      <w:docPartPr>
        <w:name w:val="7D662B91079246B29D4BFB62C7A95C19"/>
        <w:category>
          <w:name w:val="Ogólne"/>
          <w:gallery w:val="placeholder"/>
        </w:category>
        <w:types>
          <w:type w:val="bbPlcHdr"/>
        </w:types>
        <w:behaviors>
          <w:behavior w:val="content"/>
        </w:behaviors>
        <w:guid w:val="{5F70E639-14E7-443B-A29A-CFED7120D315}"/>
      </w:docPartPr>
      <w:docPartBody>
        <w:p w:rsidR="00DB0EA0" w:rsidRDefault="00321553" w:rsidP="00321553">
          <w:pPr>
            <w:pStyle w:val="7D662B91079246B29D4BFB62C7A95C19"/>
          </w:pPr>
          <w:r w:rsidRPr="00DF45C1">
            <w:rPr>
              <w:rStyle w:val="Tekstzastpczy"/>
            </w:rPr>
            <w:t>[Data opublikowania]</w:t>
          </w:r>
        </w:p>
      </w:docPartBody>
    </w:docPart>
    <w:docPart>
      <w:docPartPr>
        <w:name w:val="15A6AD37CCE84F12B9E905ADE8CF2657"/>
        <w:category>
          <w:name w:val="Ogólne"/>
          <w:gallery w:val="placeholder"/>
        </w:category>
        <w:types>
          <w:type w:val="bbPlcHdr"/>
        </w:types>
        <w:behaviors>
          <w:behavior w:val="content"/>
        </w:behaviors>
        <w:guid w:val="{BFB2C9D5-47C4-4158-9649-B05528E2F958}"/>
      </w:docPartPr>
      <w:docPartBody>
        <w:p w:rsidR="00DB0EA0" w:rsidRDefault="00321553" w:rsidP="00321553">
          <w:pPr>
            <w:pStyle w:val="15A6AD37CCE84F12B9E905ADE8CF2657"/>
          </w:pPr>
          <w:r w:rsidRPr="00DF45C1">
            <w:rPr>
              <w:rStyle w:val="Tekstzastpczy"/>
            </w:rPr>
            <w:t>[Data opublikowania]</w:t>
          </w:r>
        </w:p>
      </w:docPartBody>
    </w:docPart>
    <w:docPart>
      <w:docPartPr>
        <w:name w:val="D8CFA1962EAB494F82512F342184B4E7"/>
        <w:category>
          <w:name w:val="Ogólne"/>
          <w:gallery w:val="placeholder"/>
        </w:category>
        <w:types>
          <w:type w:val="bbPlcHdr"/>
        </w:types>
        <w:behaviors>
          <w:behavior w:val="content"/>
        </w:behaviors>
        <w:guid w:val="{9C8AD63F-C491-41C3-BD0F-D0B50B30F9A9}"/>
      </w:docPartPr>
      <w:docPartBody>
        <w:p w:rsidR="00DB0EA0" w:rsidRDefault="00321553" w:rsidP="00321553">
          <w:pPr>
            <w:pStyle w:val="D8CFA1962EAB494F82512F342184B4E7"/>
          </w:pPr>
          <w:r w:rsidRPr="00DF45C1">
            <w:rPr>
              <w:rStyle w:val="Tekstzastpczy"/>
            </w:rPr>
            <w:t>[Data opublikowania]</w:t>
          </w:r>
        </w:p>
      </w:docPartBody>
    </w:docPart>
    <w:docPart>
      <w:docPartPr>
        <w:name w:val="09CD9AA7FE26492AA2E4176AAA275AE2"/>
        <w:category>
          <w:name w:val="Ogólne"/>
          <w:gallery w:val="placeholder"/>
        </w:category>
        <w:types>
          <w:type w:val="bbPlcHdr"/>
        </w:types>
        <w:behaviors>
          <w:behavior w:val="content"/>
        </w:behaviors>
        <w:guid w:val="{26B4AA16-4327-42C8-8A10-7E44AB94AA8A}"/>
      </w:docPartPr>
      <w:docPartBody>
        <w:p w:rsidR="004F2627" w:rsidRDefault="00DB0EA0" w:rsidP="00DB0EA0">
          <w:pPr>
            <w:pStyle w:val="09CD9AA7FE26492AA2E4176AAA275AE2"/>
          </w:pPr>
          <w:r w:rsidRPr="00DF45C1">
            <w:rPr>
              <w:rStyle w:val="Tekstzastpczy"/>
            </w:rPr>
            <w:t>[Temat]</w:t>
          </w:r>
        </w:p>
      </w:docPartBody>
    </w:docPart>
    <w:docPart>
      <w:docPartPr>
        <w:name w:val="096D04BACAD44B7ABF34A2B56E3CB28D"/>
        <w:category>
          <w:name w:val="Ogólne"/>
          <w:gallery w:val="placeholder"/>
        </w:category>
        <w:types>
          <w:type w:val="bbPlcHdr"/>
        </w:types>
        <w:behaviors>
          <w:behavior w:val="content"/>
        </w:behaviors>
        <w:guid w:val="{0589198A-5740-4DA2-9088-D8EB22E39A25}"/>
      </w:docPartPr>
      <w:docPartBody>
        <w:p w:rsidR="004F2627" w:rsidRDefault="00DB0EA0" w:rsidP="00DB0EA0">
          <w:pPr>
            <w:pStyle w:val="096D04BACAD44B7ABF34A2B56E3CB28D"/>
          </w:pPr>
          <w:r w:rsidRPr="00E760C7">
            <w:rPr>
              <w:rStyle w:val="Tekstzastpczy"/>
            </w:rPr>
            <w:t>[Słowa kluczowe]</w:t>
          </w:r>
        </w:p>
      </w:docPartBody>
    </w:docPart>
    <w:docPart>
      <w:docPartPr>
        <w:name w:val="744631EA94CF4D30B24B88A7EE1ED7EB"/>
        <w:category>
          <w:name w:val="Ogólne"/>
          <w:gallery w:val="placeholder"/>
        </w:category>
        <w:types>
          <w:type w:val="bbPlcHdr"/>
        </w:types>
        <w:behaviors>
          <w:behavior w:val="content"/>
        </w:behaviors>
        <w:guid w:val="{1A4D098C-A898-4E86-9B4A-C33E794580C6}"/>
      </w:docPartPr>
      <w:docPartBody>
        <w:p w:rsidR="004F2627" w:rsidRDefault="00DB0EA0" w:rsidP="00DB0EA0">
          <w:pPr>
            <w:pStyle w:val="744631EA94CF4D30B24B88A7EE1ED7EB"/>
          </w:pPr>
          <w:r w:rsidRPr="00E760C7">
            <w:rPr>
              <w:rStyle w:val="Tekstzastpczy"/>
            </w:rPr>
            <w:t>[Menedżer]</w:t>
          </w:r>
        </w:p>
      </w:docPartBody>
    </w:docPart>
    <w:docPart>
      <w:docPartPr>
        <w:name w:val="A642713151D245AE85DFED255945428E"/>
        <w:category>
          <w:name w:val="Ogólne"/>
          <w:gallery w:val="placeholder"/>
        </w:category>
        <w:types>
          <w:type w:val="bbPlcHdr"/>
        </w:types>
        <w:behaviors>
          <w:behavior w:val="content"/>
        </w:behaviors>
        <w:guid w:val="{09CB3699-ADBF-4C3A-918C-3FD59804D0DA}"/>
      </w:docPartPr>
      <w:docPartBody>
        <w:p w:rsidR="004F2627" w:rsidRDefault="00DB0EA0" w:rsidP="00DB0EA0">
          <w:pPr>
            <w:pStyle w:val="A642713151D245AE85DFED255945428E"/>
          </w:pPr>
          <w:r w:rsidRPr="00E760C7">
            <w:rPr>
              <w:rStyle w:val="Tekstzastpczy"/>
            </w:rPr>
            <w:t>[Komentarze]</w:t>
          </w:r>
        </w:p>
      </w:docPartBody>
    </w:docPart>
    <w:docPart>
      <w:docPartPr>
        <w:name w:val="1603BE778D154C9FB4F0EF11BA491E5E"/>
        <w:category>
          <w:name w:val="Ogólne"/>
          <w:gallery w:val="placeholder"/>
        </w:category>
        <w:types>
          <w:type w:val="bbPlcHdr"/>
        </w:types>
        <w:behaviors>
          <w:behavior w:val="content"/>
        </w:behaviors>
        <w:guid w:val="{2F68314D-C7D9-4210-8890-8213D1AF0E62}"/>
      </w:docPartPr>
      <w:docPartBody>
        <w:p w:rsidR="004F2627" w:rsidRDefault="00DB0EA0" w:rsidP="00DB0EA0">
          <w:pPr>
            <w:pStyle w:val="1603BE778D154C9FB4F0EF11BA491E5E"/>
          </w:pPr>
          <w:r w:rsidRPr="00DF45C1">
            <w:rPr>
              <w:rStyle w:val="Tekstzastpczy"/>
            </w:rPr>
            <w:t>[Firma]</w:t>
          </w:r>
        </w:p>
      </w:docPartBody>
    </w:docPart>
    <w:docPart>
      <w:docPartPr>
        <w:name w:val="54C769F5CF8D4E3988BCDB0BF2646952"/>
        <w:category>
          <w:name w:val="Ogólne"/>
          <w:gallery w:val="placeholder"/>
        </w:category>
        <w:types>
          <w:type w:val="bbPlcHdr"/>
        </w:types>
        <w:behaviors>
          <w:behavior w:val="content"/>
        </w:behaviors>
        <w:guid w:val="{875EBADF-9EAF-4061-8C8D-3D2F9E21541A}"/>
      </w:docPartPr>
      <w:docPartBody>
        <w:p w:rsidR="004F2627" w:rsidRDefault="00DB0EA0" w:rsidP="00DB0EA0">
          <w:pPr>
            <w:pStyle w:val="54C769F5CF8D4E3988BCDB0BF2646952"/>
          </w:pPr>
          <w:r w:rsidRPr="00637D50">
            <w:rPr>
              <w:rStyle w:val="Tekstzastpczy"/>
            </w:rPr>
            <w:t>[Streszczenie]</w:t>
          </w:r>
        </w:p>
      </w:docPartBody>
    </w:docPart>
    <w:docPart>
      <w:docPartPr>
        <w:name w:val="BE1D275B3D9E4E23BE01848FECA170FD"/>
        <w:category>
          <w:name w:val="Ogólne"/>
          <w:gallery w:val="placeholder"/>
        </w:category>
        <w:types>
          <w:type w:val="bbPlcHdr"/>
        </w:types>
        <w:behaviors>
          <w:behavior w:val="content"/>
        </w:behaviors>
        <w:guid w:val="{BC9CBC2E-CB8D-464F-B7FE-E7094ED124B1}"/>
      </w:docPartPr>
      <w:docPartBody>
        <w:p w:rsidR="004F2627" w:rsidRDefault="00DB0EA0" w:rsidP="00DB0EA0">
          <w:pPr>
            <w:pStyle w:val="BE1D275B3D9E4E23BE01848FECA170FD"/>
          </w:pPr>
          <w:r w:rsidRPr="00DF45C1">
            <w:rPr>
              <w:rStyle w:val="Tekstzastpczy"/>
            </w:rPr>
            <w:t>[Temat]</w:t>
          </w:r>
        </w:p>
      </w:docPartBody>
    </w:docPart>
    <w:docPart>
      <w:docPartPr>
        <w:name w:val="4313AB2BE72C4B2B9F42AB295F703D59"/>
        <w:category>
          <w:name w:val="Ogólne"/>
          <w:gallery w:val="placeholder"/>
        </w:category>
        <w:types>
          <w:type w:val="bbPlcHdr"/>
        </w:types>
        <w:behaviors>
          <w:behavior w:val="content"/>
        </w:behaviors>
        <w:guid w:val="{B3C9DA83-63D1-4B66-AD14-3FA87BBC1D75}"/>
      </w:docPartPr>
      <w:docPartBody>
        <w:p w:rsidR="004F2627" w:rsidRDefault="00DB0EA0" w:rsidP="00DB0EA0">
          <w:pPr>
            <w:pStyle w:val="4313AB2BE72C4B2B9F42AB295F703D59"/>
          </w:pPr>
          <w:r w:rsidRPr="00E760C7">
            <w:rPr>
              <w:rStyle w:val="Tekstzastpczy"/>
            </w:rPr>
            <w:t>[Menedżer]</w:t>
          </w:r>
        </w:p>
      </w:docPartBody>
    </w:docPart>
    <w:docPart>
      <w:docPartPr>
        <w:name w:val="D8195D6AC0E94869AF88756B5C2E91D6"/>
        <w:category>
          <w:name w:val="Ogólne"/>
          <w:gallery w:val="placeholder"/>
        </w:category>
        <w:types>
          <w:type w:val="bbPlcHdr"/>
        </w:types>
        <w:behaviors>
          <w:behavior w:val="content"/>
        </w:behaviors>
        <w:guid w:val="{52314A19-5C5E-4884-AB7D-7F246B2F61AA}"/>
      </w:docPartPr>
      <w:docPartBody>
        <w:p w:rsidR="004F2627" w:rsidRDefault="00DB0EA0" w:rsidP="00DB0EA0">
          <w:pPr>
            <w:pStyle w:val="D8195D6AC0E94869AF88756B5C2E91D6"/>
          </w:pPr>
          <w:r w:rsidRPr="00E760C7">
            <w:rPr>
              <w:rStyle w:val="Tekstzastpczy"/>
            </w:rPr>
            <w:t>[Menedżer]</w:t>
          </w:r>
        </w:p>
      </w:docPartBody>
    </w:docPart>
    <w:docPart>
      <w:docPartPr>
        <w:name w:val="8632C6C1394E4F85B5D6D37DB5AF653C"/>
        <w:category>
          <w:name w:val="Ogólne"/>
          <w:gallery w:val="placeholder"/>
        </w:category>
        <w:types>
          <w:type w:val="bbPlcHdr"/>
        </w:types>
        <w:behaviors>
          <w:behavior w:val="content"/>
        </w:behaviors>
        <w:guid w:val="{2CCE4323-570F-4F72-B373-DA6947C164A0}"/>
      </w:docPartPr>
      <w:docPartBody>
        <w:p w:rsidR="004F2627" w:rsidRDefault="00DB0EA0" w:rsidP="00DB0EA0">
          <w:pPr>
            <w:pStyle w:val="8632C6C1394E4F85B5D6D37DB5AF653C"/>
          </w:pPr>
          <w:r w:rsidRPr="00DF45C1">
            <w:rPr>
              <w:rStyle w:val="Tekstzastpczy"/>
            </w:rPr>
            <w:t>[Temat]</w:t>
          </w:r>
        </w:p>
      </w:docPartBody>
    </w:docPart>
    <w:docPart>
      <w:docPartPr>
        <w:name w:val="6AF1ED87DF0144458726CEC55125480F"/>
        <w:category>
          <w:name w:val="Ogólne"/>
          <w:gallery w:val="placeholder"/>
        </w:category>
        <w:types>
          <w:type w:val="bbPlcHdr"/>
        </w:types>
        <w:behaviors>
          <w:behavior w:val="content"/>
        </w:behaviors>
        <w:guid w:val="{749A1B17-63ED-44B3-922D-799718867D87}"/>
      </w:docPartPr>
      <w:docPartBody>
        <w:p w:rsidR="004F2627" w:rsidRDefault="00DB0EA0" w:rsidP="00DB0EA0">
          <w:pPr>
            <w:pStyle w:val="6AF1ED87DF0144458726CEC55125480F"/>
          </w:pPr>
          <w:r w:rsidRPr="00E760C7">
            <w:rPr>
              <w:rStyle w:val="Tekstzastpczy"/>
            </w:rPr>
            <w:t>[Słowa kluczowe]</w:t>
          </w:r>
        </w:p>
      </w:docPartBody>
    </w:docPart>
    <w:docPart>
      <w:docPartPr>
        <w:name w:val="4F4C3D15D36642B19853FAA00C9CEE41"/>
        <w:category>
          <w:name w:val="Ogólne"/>
          <w:gallery w:val="placeholder"/>
        </w:category>
        <w:types>
          <w:type w:val="bbPlcHdr"/>
        </w:types>
        <w:behaviors>
          <w:behavior w:val="content"/>
        </w:behaviors>
        <w:guid w:val="{F321EAE0-739A-4203-B2F1-31C6237D1007}"/>
      </w:docPartPr>
      <w:docPartBody>
        <w:p w:rsidR="004F2627" w:rsidRDefault="00DB0EA0" w:rsidP="00DB0EA0">
          <w:pPr>
            <w:pStyle w:val="4F4C3D15D36642B19853FAA00C9CEE41"/>
          </w:pPr>
          <w:r w:rsidRPr="00E760C7">
            <w:rPr>
              <w:rStyle w:val="Tekstzastpczy"/>
            </w:rPr>
            <w:t>[Menedżer]</w:t>
          </w:r>
        </w:p>
      </w:docPartBody>
    </w:docPart>
    <w:docPart>
      <w:docPartPr>
        <w:name w:val="F0EAA084D68245079A15D04F72DD4944"/>
        <w:category>
          <w:name w:val="Ogólne"/>
          <w:gallery w:val="placeholder"/>
        </w:category>
        <w:types>
          <w:type w:val="bbPlcHdr"/>
        </w:types>
        <w:behaviors>
          <w:behavior w:val="content"/>
        </w:behaviors>
        <w:guid w:val="{75495FCB-D122-4D1A-85B1-13CF80E72E1C}"/>
      </w:docPartPr>
      <w:docPartBody>
        <w:p w:rsidR="004F2627" w:rsidRDefault="00DB0EA0" w:rsidP="00DB0EA0">
          <w:pPr>
            <w:pStyle w:val="F0EAA084D68245079A15D04F72DD4944"/>
          </w:pPr>
          <w:r w:rsidRPr="00E760C7">
            <w:rPr>
              <w:rStyle w:val="Tekstzastpczy"/>
            </w:rPr>
            <w:t>[Komentarze]</w:t>
          </w:r>
        </w:p>
      </w:docPartBody>
    </w:docPart>
    <w:docPart>
      <w:docPartPr>
        <w:name w:val="51FE4DF7FCB84627B9B6AD4670B73102"/>
        <w:category>
          <w:name w:val="Ogólne"/>
          <w:gallery w:val="placeholder"/>
        </w:category>
        <w:types>
          <w:type w:val="bbPlcHdr"/>
        </w:types>
        <w:behaviors>
          <w:behavior w:val="content"/>
        </w:behaviors>
        <w:guid w:val="{171A9C4B-40E0-4665-BBA1-D05FC38177E6}"/>
      </w:docPartPr>
      <w:docPartBody>
        <w:p w:rsidR="004F2627" w:rsidRDefault="00DB0EA0" w:rsidP="00DB0EA0">
          <w:pPr>
            <w:pStyle w:val="51FE4DF7FCB84627B9B6AD4670B73102"/>
          </w:pPr>
          <w:r w:rsidRPr="00E760C7">
            <w:rPr>
              <w:rStyle w:val="Tekstzastpczy"/>
            </w:rPr>
            <w:t>[Menedżer]</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80"/>
    <w:family w:val="auto"/>
    <w:pitch w:val="default"/>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atangChe">
    <w:panose1 w:val="02030609000101010101"/>
    <w:charset w:val="81"/>
    <w:family w:val="modern"/>
    <w:pitch w:val="fixed"/>
    <w:sig w:usb0="B00002AF" w:usb1="69D77CFB" w:usb2="00000030" w:usb3="00000000" w:csb0="0008009F" w:csb1="00000000"/>
  </w:font>
  <w:font w:name="Verdana">
    <w:panose1 w:val="020B0604030504040204"/>
    <w:charset w:val="EE"/>
    <w:family w:val="swiss"/>
    <w:pitch w:val="variable"/>
    <w:sig w:usb0="A10006FF" w:usb1="4000205B" w:usb2="00000010" w:usb3="00000000" w:csb0="0000019F" w:csb1="00000000"/>
  </w:font>
  <w:font w:name="RomanS">
    <w:panose1 w:val="02000400000000000000"/>
    <w:charset w:val="EE"/>
    <w:family w:val="auto"/>
    <w:pitch w:val="variable"/>
    <w:sig w:usb0="20002A87" w:usb1="00000000" w:usb2="00000000" w:usb3="00000000" w:csb0="000001FF" w:csb1="00000000"/>
  </w:font>
  <w:font w:name="Univers-PL">
    <w:altName w:val="MS Mincho"/>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 w:name="Microsoft Sans Serif">
    <w:panose1 w:val="020B0604020202020204"/>
    <w:charset w:val="EE"/>
    <w:family w:val="swiss"/>
    <w:pitch w:val="variable"/>
    <w:sig w:usb0="E1002AFF" w:usb1="C0000002" w:usb2="00000008" w:usb3="00000000" w:csb0="0001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B00D88"/>
    <w:rsid w:val="000125DD"/>
    <w:rsid w:val="00040D30"/>
    <w:rsid w:val="00050672"/>
    <w:rsid w:val="0005555E"/>
    <w:rsid w:val="000C60EE"/>
    <w:rsid w:val="000E371F"/>
    <w:rsid w:val="001279A3"/>
    <w:rsid w:val="00133A33"/>
    <w:rsid w:val="0014282F"/>
    <w:rsid w:val="00162611"/>
    <w:rsid w:val="00164119"/>
    <w:rsid w:val="00166858"/>
    <w:rsid w:val="00181007"/>
    <w:rsid w:val="00184550"/>
    <w:rsid w:val="00184784"/>
    <w:rsid w:val="001A05CA"/>
    <w:rsid w:val="00202F83"/>
    <w:rsid w:val="00214635"/>
    <w:rsid w:val="00256D67"/>
    <w:rsid w:val="00257A96"/>
    <w:rsid w:val="00283ABB"/>
    <w:rsid w:val="002A56E5"/>
    <w:rsid w:val="002B3D89"/>
    <w:rsid w:val="002B559B"/>
    <w:rsid w:val="002B748B"/>
    <w:rsid w:val="002D7BEA"/>
    <w:rsid w:val="00314251"/>
    <w:rsid w:val="00321553"/>
    <w:rsid w:val="0032710B"/>
    <w:rsid w:val="00336E45"/>
    <w:rsid w:val="0037430C"/>
    <w:rsid w:val="00381276"/>
    <w:rsid w:val="00382896"/>
    <w:rsid w:val="00383BE7"/>
    <w:rsid w:val="003A1162"/>
    <w:rsid w:val="003B0C51"/>
    <w:rsid w:val="003B369E"/>
    <w:rsid w:val="003C124C"/>
    <w:rsid w:val="00401838"/>
    <w:rsid w:val="0046492C"/>
    <w:rsid w:val="004A0BAA"/>
    <w:rsid w:val="004E2CBD"/>
    <w:rsid w:val="004F059C"/>
    <w:rsid w:val="004F2627"/>
    <w:rsid w:val="005162A5"/>
    <w:rsid w:val="00581403"/>
    <w:rsid w:val="005A0E68"/>
    <w:rsid w:val="005A5A99"/>
    <w:rsid w:val="005E0F30"/>
    <w:rsid w:val="00635691"/>
    <w:rsid w:val="00641FA4"/>
    <w:rsid w:val="00664475"/>
    <w:rsid w:val="00694864"/>
    <w:rsid w:val="006C6AC0"/>
    <w:rsid w:val="006D1595"/>
    <w:rsid w:val="006D5BE8"/>
    <w:rsid w:val="006E6F91"/>
    <w:rsid w:val="00714D01"/>
    <w:rsid w:val="0073048F"/>
    <w:rsid w:val="007373BD"/>
    <w:rsid w:val="007759FB"/>
    <w:rsid w:val="007801E6"/>
    <w:rsid w:val="0078466A"/>
    <w:rsid w:val="007A34A5"/>
    <w:rsid w:val="007B22A8"/>
    <w:rsid w:val="007B6796"/>
    <w:rsid w:val="00805406"/>
    <w:rsid w:val="00827DCF"/>
    <w:rsid w:val="008A3D99"/>
    <w:rsid w:val="008A66F3"/>
    <w:rsid w:val="008E09FA"/>
    <w:rsid w:val="009013EC"/>
    <w:rsid w:val="00916610"/>
    <w:rsid w:val="00941BDD"/>
    <w:rsid w:val="00973CBA"/>
    <w:rsid w:val="00993AC5"/>
    <w:rsid w:val="009C69D7"/>
    <w:rsid w:val="00A4270A"/>
    <w:rsid w:val="00A5395E"/>
    <w:rsid w:val="00AE0781"/>
    <w:rsid w:val="00AE1D6C"/>
    <w:rsid w:val="00AF71F0"/>
    <w:rsid w:val="00B00D88"/>
    <w:rsid w:val="00B163B8"/>
    <w:rsid w:val="00B5194A"/>
    <w:rsid w:val="00B57CE7"/>
    <w:rsid w:val="00B667EF"/>
    <w:rsid w:val="00B926D2"/>
    <w:rsid w:val="00B930FE"/>
    <w:rsid w:val="00BC4430"/>
    <w:rsid w:val="00BC5A04"/>
    <w:rsid w:val="00BD511B"/>
    <w:rsid w:val="00BF09DB"/>
    <w:rsid w:val="00C00286"/>
    <w:rsid w:val="00C04278"/>
    <w:rsid w:val="00C11A9C"/>
    <w:rsid w:val="00C24D11"/>
    <w:rsid w:val="00C319DB"/>
    <w:rsid w:val="00C4582B"/>
    <w:rsid w:val="00C6388F"/>
    <w:rsid w:val="00CA0F45"/>
    <w:rsid w:val="00CA2589"/>
    <w:rsid w:val="00CB74F6"/>
    <w:rsid w:val="00CF5BA2"/>
    <w:rsid w:val="00D166B1"/>
    <w:rsid w:val="00D3364E"/>
    <w:rsid w:val="00D544D2"/>
    <w:rsid w:val="00D57137"/>
    <w:rsid w:val="00D739F7"/>
    <w:rsid w:val="00D814B1"/>
    <w:rsid w:val="00D86479"/>
    <w:rsid w:val="00D93B75"/>
    <w:rsid w:val="00DB0EA0"/>
    <w:rsid w:val="00DC08C3"/>
    <w:rsid w:val="00DC3D35"/>
    <w:rsid w:val="00DE01F9"/>
    <w:rsid w:val="00DF0F2F"/>
    <w:rsid w:val="00E17378"/>
    <w:rsid w:val="00E2518D"/>
    <w:rsid w:val="00E5768E"/>
    <w:rsid w:val="00E83289"/>
    <w:rsid w:val="00E96779"/>
    <w:rsid w:val="00EA35C3"/>
    <w:rsid w:val="00EE218C"/>
    <w:rsid w:val="00F3002B"/>
    <w:rsid w:val="00F35191"/>
    <w:rsid w:val="00F546BB"/>
    <w:rsid w:val="00F62152"/>
    <w:rsid w:val="00F7428A"/>
    <w:rsid w:val="00F935F0"/>
    <w:rsid w:val="00F95EB7"/>
    <w:rsid w:val="00FA0613"/>
    <w:rsid w:val="00FA46A2"/>
    <w:rsid w:val="00FB531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64119"/>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B94DCB8247A454D96447DA5CAEDCA20">
    <w:name w:val="DB94DCB8247A454D96447DA5CAEDCA20"/>
    <w:rsid w:val="00B00D88"/>
  </w:style>
  <w:style w:type="character" w:styleId="Tekstzastpczy">
    <w:name w:val="Placeholder Text"/>
    <w:basedOn w:val="Domylnaczcionkaakapitu"/>
    <w:uiPriority w:val="99"/>
    <w:semiHidden/>
    <w:rsid w:val="00DB0EA0"/>
    <w:rPr>
      <w:color w:val="808080"/>
    </w:rPr>
  </w:style>
  <w:style w:type="paragraph" w:customStyle="1" w:styleId="822051AAD13E4CB696661B399FC5E2BB">
    <w:name w:val="822051AAD13E4CB696661B399FC5E2BB"/>
    <w:rsid w:val="00B00D88"/>
  </w:style>
  <w:style w:type="paragraph" w:customStyle="1" w:styleId="FCAE9C928A464F6284E98DDF0D3AD8F4">
    <w:name w:val="FCAE9C928A464F6284E98DDF0D3AD8F4"/>
    <w:rsid w:val="00B00D88"/>
  </w:style>
  <w:style w:type="paragraph" w:customStyle="1" w:styleId="AE3F037EF82145BA9FC8FE8D42D1A8DE">
    <w:name w:val="AE3F037EF82145BA9FC8FE8D42D1A8DE"/>
    <w:rsid w:val="00B00D88"/>
  </w:style>
  <w:style w:type="paragraph" w:customStyle="1" w:styleId="3947FB6B0AF14A7085E4AAF089F4D441">
    <w:name w:val="3947FB6B0AF14A7085E4AAF089F4D441"/>
    <w:rsid w:val="00B00D88"/>
  </w:style>
  <w:style w:type="paragraph" w:customStyle="1" w:styleId="EE1CB96031E9408A8B47096E0CC55864">
    <w:name w:val="EE1CB96031E9408A8B47096E0CC55864"/>
    <w:rsid w:val="00B00D88"/>
  </w:style>
  <w:style w:type="paragraph" w:customStyle="1" w:styleId="3151AD50143641EAB67B4FA945940ACE">
    <w:name w:val="3151AD50143641EAB67B4FA945940ACE"/>
    <w:rsid w:val="00B00D88"/>
  </w:style>
  <w:style w:type="paragraph" w:customStyle="1" w:styleId="22E55097CC1B4940B5F0A05F42256519">
    <w:name w:val="22E55097CC1B4940B5F0A05F42256519"/>
    <w:rsid w:val="00B00D88"/>
  </w:style>
  <w:style w:type="paragraph" w:customStyle="1" w:styleId="7BF144C6B1EA499D9AE09B81B66D12E2">
    <w:name w:val="7BF144C6B1EA499D9AE09B81B66D12E2"/>
    <w:rsid w:val="00B00D88"/>
  </w:style>
  <w:style w:type="paragraph" w:customStyle="1" w:styleId="4BFE984C4C724982843F7BECEDDC486C">
    <w:name w:val="4BFE984C4C724982843F7BECEDDC486C"/>
    <w:rsid w:val="00B00D88"/>
  </w:style>
  <w:style w:type="paragraph" w:customStyle="1" w:styleId="AA2B7D21AEE542FEA38E0D397C0AF2CF">
    <w:name w:val="AA2B7D21AEE542FEA38E0D397C0AF2CF"/>
    <w:rsid w:val="00B00D88"/>
  </w:style>
  <w:style w:type="paragraph" w:customStyle="1" w:styleId="A23812995E6A40888F350A72EEAFF2F4">
    <w:name w:val="A23812995E6A40888F350A72EEAFF2F4"/>
    <w:rsid w:val="00B00D88"/>
  </w:style>
  <w:style w:type="paragraph" w:customStyle="1" w:styleId="DA0E42E9E74B4DAB8E2F8F0AE1654E03">
    <w:name w:val="DA0E42E9E74B4DAB8E2F8F0AE1654E03"/>
    <w:rsid w:val="00B00D88"/>
  </w:style>
  <w:style w:type="paragraph" w:customStyle="1" w:styleId="41555C1EDA794D759437763D4C468D1B">
    <w:name w:val="41555C1EDA794D759437763D4C468D1B"/>
    <w:rsid w:val="00B00D88"/>
  </w:style>
  <w:style w:type="paragraph" w:customStyle="1" w:styleId="C51FB1B001554833822B6C11BD3ECBE2">
    <w:name w:val="C51FB1B001554833822B6C11BD3ECBE2"/>
    <w:rsid w:val="00B00D88"/>
  </w:style>
  <w:style w:type="paragraph" w:customStyle="1" w:styleId="EAAA265FB83E41E9B52B7B678152AD92">
    <w:name w:val="EAAA265FB83E41E9B52B7B678152AD92"/>
    <w:rsid w:val="00B00D88"/>
  </w:style>
  <w:style w:type="paragraph" w:customStyle="1" w:styleId="EACF4A6A2E8A41F9B0958356707918AD">
    <w:name w:val="EACF4A6A2E8A41F9B0958356707918AD"/>
    <w:rsid w:val="00B00D88"/>
  </w:style>
  <w:style w:type="paragraph" w:customStyle="1" w:styleId="BCC3CC98E04A4E4A834B5C5E8BAD7566">
    <w:name w:val="BCC3CC98E04A4E4A834B5C5E8BAD7566"/>
    <w:rsid w:val="00B00D88"/>
  </w:style>
  <w:style w:type="paragraph" w:customStyle="1" w:styleId="3745CBFE2A3E4B1EBED0B7BC8E3AAB2B">
    <w:name w:val="3745CBFE2A3E4B1EBED0B7BC8E3AAB2B"/>
    <w:rsid w:val="00B00D88"/>
  </w:style>
  <w:style w:type="paragraph" w:customStyle="1" w:styleId="FCB671A5BE1045D8B0BA0D1593778BB0">
    <w:name w:val="FCB671A5BE1045D8B0BA0D1593778BB0"/>
    <w:rsid w:val="00B00D88"/>
  </w:style>
  <w:style w:type="paragraph" w:customStyle="1" w:styleId="E638C6692027489B9A4B27BFF1DD0902">
    <w:name w:val="E638C6692027489B9A4B27BFF1DD0902"/>
    <w:rsid w:val="00B00D88"/>
  </w:style>
  <w:style w:type="paragraph" w:customStyle="1" w:styleId="D9059D4F80B24C6B97862AB23402E8B2">
    <w:name w:val="D9059D4F80B24C6B97862AB23402E8B2"/>
    <w:rsid w:val="00B00D88"/>
  </w:style>
  <w:style w:type="paragraph" w:customStyle="1" w:styleId="6C486C697F304F379D02FEFA296217CE">
    <w:name w:val="6C486C697F304F379D02FEFA296217CE"/>
    <w:rsid w:val="00B00D88"/>
  </w:style>
  <w:style w:type="paragraph" w:customStyle="1" w:styleId="9D03E9B512974E81A88E62034E67AA75">
    <w:name w:val="9D03E9B512974E81A88E62034E67AA75"/>
    <w:rsid w:val="00B00D88"/>
  </w:style>
  <w:style w:type="paragraph" w:customStyle="1" w:styleId="ADD09EA8D0954B9ABCD477BAFC8266A1">
    <w:name w:val="ADD09EA8D0954B9ABCD477BAFC8266A1"/>
    <w:rsid w:val="00B00D88"/>
  </w:style>
  <w:style w:type="paragraph" w:customStyle="1" w:styleId="E18524DE837C4868925F853E5F6FA963">
    <w:name w:val="E18524DE837C4868925F853E5F6FA963"/>
    <w:rsid w:val="00B00D88"/>
  </w:style>
  <w:style w:type="paragraph" w:customStyle="1" w:styleId="F5F30ACB2D1A4267BB5076F392A7C56C">
    <w:name w:val="F5F30ACB2D1A4267BB5076F392A7C56C"/>
    <w:rsid w:val="00B00D88"/>
  </w:style>
  <w:style w:type="paragraph" w:customStyle="1" w:styleId="30459602848A40A5B83C2C540A44DF44">
    <w:name w:val="30459602848A40A5B83C2C540A44DF44"/>
    <w:rsid w:val="00B00D88"/>
  </w:style>
  <w:style w:type="paragraph" w:customStyle="1" w:styleId="15788557844D45F68AF69D1E5B6FB8F5">
    <w:name w:val="15788557844D45F68AF69D1E5B6FB8F5"/>
    <w:rsid w:val="00B00D88"/>
  </w:style>
  <w:style w:type="paragraph" w:customStyle="1" w:styleId="4CE3798B0D1044FD98556645C44C897D">
    <w:name w:val="4CE3798B0D1044FD98556645C44C897D"/>
    <w:rsid w:val="00B00D88"/>
  </w:style>
  <w:style w:type="paragraph" w:customStyle="1" w:styleId="CDFB0943755046B7AE446B0EB725D2C6">
    <w:name w:val="CDFB0943755046B7AE446B0EB725D2C6"/>
    <w:rsid w:val="00B00D88"/>
  </w:style>
  <w:style w:type="paragraph" w:customStyle="1" w:styleId="076D55FC8EB2476BB93DBEE20212D06E">
    <w:name w:val="076D55FC8EB2476BB93DBEE20212D06E"/>
    <w:rsid w:val="00B00D88"/>
  </w:style>
  <w:style w:type="paragraph" w:customStyle="1" w:styleId="4DCEFD6996F3488D85360F400C29F184">
    <w:name w:val="4DCEFD6996F3488D85360F400C29F184"/>
    <w:rsid w:val="00B00D88"/>
  </w:style>
  <w:style w:type="paragraph" w:customStyle="1" w:styleId="679536D786A84A61951F41EDA05049D0">
    <w:name w:val="679536D786A84A61951F41EDA05049D0"/>
    <w:rsid w:val="00B00D88"/>
  </w:style>
  <w:style w:type="paragraph" w:customStyle="1" w:styleId="E323D26C56EB44A3BA7F9E73C57A96B3">
    <w:name w:val="E323D26C56EB44A3BA7F9E73C57A96B3"/>
    <w:rsid w:val="00B00D88"/>
  </w:style>
  <w:style w:type="paragraph" w:customStyle="1" w:styleId="6F6982C99A554AAEBB138454B55FE4E3">
    <w:name w:val="6F6982C99A554AAEBB138454B55FE4E3"/>
    <w:rsid w:val="00B00D88"/>
  </w:style>
  <w:style w:type="paragraph" w:customStyle="1" w:styleId="E40480A1A83C4F80ADA6D411E9390300">
    <w:name w:val="E40480A1A83C4F80ADA6D411E9390300"/>
    <w:rsid w:val="00B00D88"/>
  </w:style>
  <w:style w:type="paragraph" w:customStyle="1" w:styleId="6A96CA93F2EF4566BC11A087B85422D9">
    <w:name w:val="6A96CA93F2EF4566BC11A087B85422D9"/>
    <w:rsid w:val="00B00D88"/>
  </w:style>
  <w:style w:type="paragraph" w:customStyle="1" w:styleId="1FED39282E2542A7B19361978DCE52E4">
    <w:name w:val="1FED39282E2542A7B19361978DCE52E4"/>
    <w:rsid w:val="00B00D88"/>
  </w:style>
  <w:style w:type="paragraph" w:customStyle="1" w:styleId="EC5B73CEB7A9471BBFEDAF9B99A90BF0">
    <w:name w:val="EC5B73CEB7A9471BBFEDAF9B99A90BF0"/>
    <w:rsid w:val="00B00D88"/>
  </w:style>
  <w:style w:type="paragraph" w:customStyle="1" w:styleId="C9247885D14344C1A28F3ED161C22256">
    <w:name w:val="C9247885D14344C1A28F3ED161C22256"/>
    <w:rsid w:val="00B00D88"/>
  </w:style>
  <w:style w:type="paragraph" w:customStyle="1" w:styleId="0F43B6DB7B2D41E592AB77EA323E25CE">
    <w:name w:val="0F43B6DB7B2D41E592AB77EA323E25CE"/>
    <w:rsid w:val="00B00D88"/>
  </w:style>
  <w:style w:type="paragraph" w:customStyle="1" w:styleId="1EE783DD338642D28847EC81F8C6DE92">
    <w:name w:val="1EE783DD338642D28847EC81F8C6DE92"/>
    <w:rsid w:val="00B00D88"/>
  </w:style>
  <w:style w:type="paragraph" w:customStyle="1" w:styleId="7502EFA92E8346C4BD6F7CBBA3318075">
    <w:name w:val="7502EFA92E8346C4BD6F7CBBA3318075"/>
    <w:rsid w:val="00B00D88"/>
  </w:style>
  <w:style w:type="paragraph" w:customStyle="1" w:styleId="14040F88AF9F4E5DA4F24CBE458695B2">
    <w:name w:val="14040F88AF9F4E5DA4F24CBE458695B2"/>
    <w:rsid w:val="00164119"/>
  </w:style>
  <w:style w:type="paragraph" w:customStyle="1" w:styleId="FA475360C9314FA0868D12F753DB399C">
    <w:name w:val="FA475360C9314FA0868D12F753DB399C"/>
    <w:rsid w:val="00164119"/>
  </w:style>
  <w:style w:type="paragraph" w:customStyle="1" w:styleId="909EC981AEA04194B2E8A014B35FB7E4">
    <w:name w:val="909EC981AEA04194B2E8A014B35FB7E4"/>
    <w:rsid w:val="00164119"/>
  </w:style>
  <w:style w:type="paragraph" w:customStyle="1" w:styleId="105EEA4074C84ABF9098D773B5FB34F5">
    <w:name w:val="105EEA4074C84ABF9098D773B5FB34F5"/>
    <w:rsid w:val="00164119"/>
  </w:style>
  <w:style w:type="paragraph" w:customStyle="1" w:styleId="4471394108A84C30A752926950047FCE">
    <w:name w:val="4471394108A84C30A752926950047FCE"/>
    <w:rsid w:val="00164119"/>
  </w:style>
  <w:style w:type="paragraph" w:customStyle="1" w:styleId="81EBF6BB4621485698C605B5AC986093">
    <w:name w:val="81EBF6BB4621485698C605B5AC986093"/>
    <w:rsid w:val="00164119"/>
  </w:style>
  <w:style w:type="paragraph" w:customStyle="1" w:styleId="546F8B8F951344D0B1A0129AE0632085">
    <w:name w:val="546F8B8F951344D0B1A0129AE0632085"/>
    <w:rsid w:val="00164119"/>
  </w:style>
  <w:style w:type="paragraph" w:customStyle="1" w:styleId="38A9CF08255D418C9D9D98C328E28D52">
    <w:name w:val="38A9CF08255D418C9D9D98C328E28D52"/>
    <w:rsid w:val="00164119"/>
  </w:style>
  <w:style w:type="paragraph" w:customStyle="1" w:styleId="DE706C473A5B42048B3C11963F88ADB9">
    <w:name w:val="DE706C473A5B42048B3C11963F88ADB9"/>
    <w:rsid w:val="00164119"/>
  </w:style>
  <w:style w:type="paragraph" w:customStyle="1" w:styleId="73CAD04506FA40D4A512851451D43491">
    <w:name w:val="73CAD04506FA40D4A512851451D43491"/>
    <w:rsid w:val="00164119"/>
  </w:style>
  <w:style w:type="paragraph" w:customStyle="1" w:styleId="C2B5B352F0984624BEBC426E51ACBBF0">
    <w:name w:val="C2B5B352F0984624BEBC426E51ACBBF0"/>
    <w:rsid w:val="00164119"/>
  </w:style>
  <w:style w:type="paragraph" w:customStyle="1" w:styleId="7BC226A197F041CB8E0573E24CE244DC">
    <w:name w:val="7BC226A197F041CB8E0573E24CE244DC"/>
    <w:rsid w:val="00164119"/>
  </w:style>
  <w:style w:type="paragraph" w:customStyle="1" w:styleId="17DDECC96C5740A4972F1D0F9BC5FBB1">
    <w:name w:val="17DDECC96C5740A4972F1D0F9BC5FBB1"/>
    <w:rsid w:val="00164119"/>
  </w:style>
  <w:style w:type="paragraph" w:customStyle="1" w:styleId="430E763F7BD64528882817FD4C31241D">
    <w:name w:val="430E763F7BD64528882817FD4C31241D"/>
    <w:rsid w:val="00164119"/>
  </w:style>
  <w:style w:type="paragraph" w:customStyle="1" w:styleId="A23F42048D9E429F8ECD7424850EDBBB">
    <w:name w:val="A23F42048D9E429F8ECD7424850EDBBB"/>
    <w:rsid w:val="00164119"/>
  </w:style>
  <w:style w:type="paragraph" w:customStyle="1" w:styleId="48B6CACA87CE456AB4C805131A0ADAC3">
    <w:name w:val="48B6CACA87CE456AB4C805131A0ADAC3"/>
    <w:rsid w:val="00164119"/>
  </w:style>
  <w:style w:type="paragraph" w:customStyle="1" w:styleId="66121CDBC0414103974A94504ACE677A">
    <w:name w:val="66121CDBC0414103974A94504ACE677A"/>
    <w:rsid w:val="00164119"/>
  </w:style>
  <w:style w:type="paragraph" w:customStyle="1" w:styleId="469C62BCA746402E889F41345E8D9212">
    <w:name w:val="469C62BCA746402E889F41345E8D9212"/>
    <w:rsid w:val="00164119"/>
  </w:style>
  <w:style w:type="paragraph" w:customStyle="1" w:styleId="C7C6C7BB3E2E475684A7D623309FB795">
    <w:name w:val="C7C6C7BB3E2E475684A7D623309FB795"/>
    <w:rsid w:val="00164119"/>
  </w:style>
  <w:style w:type="paragraph" w:customStyle="1" w:styleId="888EA3C3BEB548EA94B6335FE39BC9EC">
    <w:name w:val="888EA3C3BEB548EA94B6335FE39BC9EC"/>
    <w:rsid w:val="00164119"/>
  </w:style>
  <w:style w:type="paragraph" w:customStyle="1" w:styleId="90A4704F7B594A10818761FD166388EE">
    <w:name w:val="90A4704F7B594A10818761FD166388EE"/>
    <w:rsid w:val="00164119"/>
  </w:style>
  <w:style w:type="paragraph" w:customStyle="1" w:styleId="0144426D8A494A6DAD6A2CD85DC76AB5">
    <w:name w:val="0144426D8A494A6DAD6A2CD85DC76AB5"/>
    <w:rsid w:val="00164119"/>
  </w:style>
  <w:style w:type="paragraph" w:customStyle="1" w:styleId="3DEE1AC769194DA9AAC1CB090780425D">
    <w:name w:val="3DEE1AC769194DA9AAC1CB090780425D"/>
    <w:rsid w:val="00164119"/>
  </w:style>
  <w:style w:type="paragraph" w:customStyle="1" w:styleId="812C847B56854745ACF810597F3A3474">
    <w:name w:val="812C847B56854745ACF810597F3A3474"/>
    <w:rsid w:val="00164119"/>
  </w:style>
  <w:style w:type="paragraph" w:customStyle="1" w:styleId="69AB39C25B584478A3DB097ADB246C96">
    <w:name w:val="69AB39C25B584478A3DB097ADB246C96"/>
    <w:rsid w:val="00164119"/>
  </w:style>
  <w:style w:type="paragraph" w:customStyle="1" w:styleId="C198F6D897BA4BC88149C6D918F509AB">
    <w:name w:val="C198F6D897BA4BC88149C6D918F509AB"/>
    <w:rsid w:val="00164119"/>
  </w:style>
  <w:style w:type="paragraph" w:customStyle="1" w:styleId="373784E6BC9646F1A925B1E85C8C3ECF">
    <w:name w:val="373784E6BC9646F1A925B1E85C8C3ECF"/>
    <w:rsid w:val="00164119"/>
  </w:style>
  <w:style w:type="paragraph" w:customStyle="1" w:styleId="7D8BB53DAE54491A8FE99C46CDE87491">
    <w:name w:val="7D8BB53DAE54491A8FE99C46CDE87491"/>
    <w:rsid w:val="00164119"/>
  </w:style>
  <w:style w:type="paragraph" w:customStyle="1" w:styleId="104EAEAF91AA422DB669B664A17E4EBA">
    <w:name w:val="104EAEAF91AA422DB669B664A17E4EBA"/>
    <w:rsid w:val="00164119"/>
  </w:style>
  <w:style w:type="paragraph" w:customStyle="1" w:styleId="C84A2FC5745C4986B7D2D7988B923826">
    <w:name w:val="C84A2FC5745C4986B7D2D7988B923826"/>
    <w:rsid w:val="00164119"/>
  </w:style>
  <w:style w:type="paragraph" w:customStyle="1" w:styleId="5C656119FC784058946CF7931CABB6AE">
    <w:name w:val="5C656119FC784058946CF7931CABB6AE"/>
    <w:rsid w:val="00164119"/>
  </w:style>
  <w:style w:type="paragraph" w:customStyle="1" w:styleId="C1B13E28876F47CAA6FDFAF197A10DCE">
    <w:name w:val="C1B13E28876F47CAA6FDFAF197A10DCE"/>
    <w:rsid w:val="00164119"/>
  </w:style>
  <w:style w:type="paragraph" w:customStyle="1" w:styleId="AE81C8AADBF8415598495BFD900F5A59">
    <w:name w:val="AE81C8AADBF8415598495BFD900F5A59"/>
    <w:rsid w:val="00164119"/>
  </w:style>
  <w:style w:type="paragraph" w:customStyle="1" w:styleId="43DC5FEC90BC41A88B93FD2697114B7E">
    <w:name w:val="43DC5FEC90BC41A88B93FD2697114B7E"/>
    <w:rsid w:val="00164119"/>
  </w:style>
  <w:style w:type="paragraph" w:customStyle="1" w:styleId="5F6E195720714C12A000B143EE53E5D3">
    <w:name w:val="5F6E195720714C12A000B143EE53E5D3"/>
    <w:rsid w:val="00164119"/>
  </w:style>
  <w:style w:type="paragraph" w:customStyle="1" w:styleId="0D952F83E2664BD9AAB6CB422BFDFFC7">
    <w:name w:val="0D952F83E2664BD9AAB6CB422BFDFFC7"/>
    <w:rsid w:val="00164119"/>
  </w:style>
  <w:style w:type="paragraph" w:customStyle="1" w:styleId="898C0BDA9C4245C89EFE1C2DC5CC3147">
    <w:name w:val="898C0BDA9C4245C89EFE1C2DC5CC3147"/>
    <w:rsid w:val="00164119"/>
  </w:style>
  <w:style w:type="paragraph" w:customStyle="1" w:styleId="BD46DDFF72F748B8B7521884687069DF">
    <w:name w:val="BD46DDFF72F748B8B7521884687069DF"/>
    <w:rsid w:val="00164119"/>
  </w:style>
  <w:style w:type="paragraph" w:customStyle="1" w:styleId="63DD0D923A8D48F6A1C63C953295582E">
    <w:name w:val="63DD0D923A8D48F6A1C63C953295582E"/>
    <w:rsid w:val="00164119"/>
  </w:style>
  <w:style w:type="paragraph" w:customStyle="1" w:styleId="C871BA00EF8F4539A41B7026FE180DC3">
    <w:name w:val="C871BA00EF8F4539A41B7026FE180DC3"/>
    <w:rsid w:val="00164119"/>
  </w:style>
  <w:style w:type="paragraph" w:customStyle="1" w:styleId="7AACD3A7132E48F392811647BDBE1447">
    <w:name w:val="7AACD3A7132E48F392811647BDBE1447"/>
    <w:rsid w:val="00164119"/>
  </w:style>
  <w:style w:type="paragraph" w:customStyle="1" w:styleId="2426A5A3DD3E4B7A8613B248F4AE5494">
    <w:name w:val="2426A5A3DD3E4B7A8613B248F4AE5494"/>
    <w:rsid w:val="00164119"/>
  </w:style>
  <w:style w:type="paragraph" w:customStyle="1" w:styleId="9CE3A2AB495A457E9BB4B48AB4E8EB11">
    <w:name w:val="9CE3A2AB495A457E9BB4B48AB4E8EB11"/>
    <w:rsid w:val="00164119"/>
  </w:style>
  <w:style w:type="paragraph" w:customStyle="1" w:styleId="94D0D2B41FEE499A96938D368B839B71">
    <w:name w:val="94D0D2B41FEE499A96938D368B839B71"/>
    <w:rsid w:val="00164119"/>
  </w:style>
  <w:style w:type="paragraph" w:customStyle="1" w:styleId="670DE4C91402478EA67943486BA0B939">
    <w:name w:val="670DE4C91402478EA67943486BA0B939"/>
    <w:rsid w:val="00164119"/>
  </w:style>
  <w:style w:type="paragraph" w:customStyle="1" w:styleId="0D56FBFAB1BE4FF081AE0C757581BAF3">
    <w:name w:val="0D56FBFAB1BE4FF081AE0C757581BAF3"/>
    <w:rsid w:val="00164119"/>
  </w:style>
  <w:style w:type="paragraph" w:customStyle="1" w:styleId="EA25952F3BB149D3B955A680BA485982">
    <w:name w:val="EA25952F3BB149D3B955A680BA485982"/>
    <w:rsid w:val="00164119"/>
  </w:style>
  <w:style w:type="paragraph" w:customStyle="1" w:styleId="707D74A735884A45B6B89EB09BCAE38D">
    <w:name w:val="707D74A735884A45B6B89EB09BCAE38D"/>
    <w:rsid w:val="00164119"/>
  </w:style>
  <w:style w:type="paragraph" w:customStyle="1" w:styleId="EDC2DA1BBAFF4FC59A0054A0A0B09E63">
    <w:name w:val="EDC2DA1BBAFF4FC59A0054A0A0B09E63"/>
    <w:rsid w:val="00164119"/>
  </w:style>
  <w:style w:type="paragraph" w:customStyle="1" w:styleId="9100900AE01147969A7362BBE05E2257">
    <w:name w:val="9100900AE01147969A7362BBE05E2257"/>
    <w:rsid w:val="00164119"/>
  </w:style>
  <w:style w:type="paragraph" w:customStyle="1" w:styleId="F095942B7E93466A9E5374BEEFD4EF6A">
    <w:name w:val="F095942B7E93466A9E5374BEEFD4EF6A"/>
    <w:rsid w:val="00164119"/>
  </w:style>
  <w:style w:type="paragraph" w:customStyle="1" w:styleId="525DFF88806041EEB9795B1315078DBF">
    <w:name w:val="525DFF88806041EEB9795B1315078DBF"/>
    <w:rsid w:val="00164119"/>
  </w:style>
  <w:style w:type="paragraph" w:customStyle="1" w:styleId="9E63981849EB461992693D42B37E4E84">
    <w:name w:val="9E63981849EB461992693D42B37E4E84"/>
    <w:rsid w:val="00164119"/>
  </w:style>
  <w:style w:type="paragraph" w:customStyle="1" w:styleId="C37DD78EA6A946408498C991FC1DAD4B">
    <w:name w:val="C37DD78EA6A946408498C991FC1DAD4B"/>
    <w:rsid w:val="00164119"/>
  </w:style>
  <w:style w:type="paragraph" w:customStyle="1" w:styleId="06A25860A018452C9790D3DDFF01D5CE">
    <w:name w:val="06A25860A018452C9790D3DDFF01D5CE"/>
    <w:rsid w:val="00164119"/>
  </w:style>
  <w:style w:type="paragraph" w:customStyle="1" w:styleId="FF5977613E4B4EA9B008CE0F273548C3">
    <w:name w:val="FF5977613E4B4EA9B008CE0F273548C3"/>
    <w:rsid w:val="00164119"/>
  </w:style>
  <w:style w:type="paragraph" w:customStyle="1" w:styleId="75301AAB126C442390043C12B3B60BFF">
    <w:name w:val="75301AAB126C442390043C12B3B60BFF"/>
    <w:rsid w:val="00164119"/>
  </w:style>
  <w:style w:type="paragraph" w:customStyle="1" w:styleId="78F21069E4214018AA30FBA36C5911B3">
    <w:name w:val="78F21069E4214018AA30FBA36C5911B3"/>
    <w:rsid w:val="00164119"/>
  </w:style>
  <w:style w:type="paragraph" w:customStyle="1" w:styleId="D52FD1FF07CE485583FA9E68F40F9F1E">
    <w:name w:val="D52FD1FF07CE485583FA9E68F40F9F1E"/>
    <w:rsid w:val="00164119"/>
  </w:style>
  <w:style w:type="paragraph" w:customStyle="1" w:styleId="C69A62C70D66456E8F5C34D9979BEAB3">
    <w:name w:val="C69A62C70D66456E8F5C34D9979BEAB3"/>
    <w:rsid w:val="00164119"/>
  </w:style>
  <w:style w:type="paragraph" w:customStyle="1" w:styleId="C09C62A881B64CEFB28DAB3A73F34022">
    <w:name w:val="C09C62A881B64CEFB28DAB3A73F34022"/>
    <w:rsid w:val="00164119"/>
  </w:style>
  <w:style w:type="paragraph" w:customStyle="1" w:styleId="C6CF933D91FD447DA0DE2CBEEC4E6C37">
    <w:name w:val="C6CF933D91FD447DA0DE2CBEEC4E6C37"/>
    <w:rsid w:val="00164119"/>
  </w:style>
  <w:style w:type="paragraph" w:customStyle="1" w:styleId="FCA7094062E34F24B9DAA327DDEE0F83">
    <w:name w:val="FCA7094062E34F24B9DAA327DDEE0F83"/>
    <w:rsid w:val="00164119"/>
  </w:style>
  <w:style w:type="paragraph" w:customStyle="1" w:styleId="D695AD5E5564489DA9162FDDFD946CBB">
    <w:name w:val="D695AD5E5564489DA9162FDDFD946CBB"/>
    <w:rsid w:val="00164119"/>
  </w:style>
  <w:style w:type="paragraph" w:customStyle="1" w:styleId="48550DDA41DB42B58ACB14337FE9CCBB">
    <w:name w:val="48550DDA41DB42B58ACB14337FE9CCBB"/>
    <w:rsid w:val="00164119"/>
  </w:style>
  <w:style w:type="paragraph" w:customStyle="1" w:styleId="B2D754CA540C4803B0A56AB95DEF0755">
    <w:name w:val="B2D754CA540C4803B0A56AB95DEF0755"/>
    <w:rsid w:val="00164119"/>
  </w:style>
  <w:style w:type="paragraph" w:customStyle="1" w:styleId="9FAEF37B20704283A3772682048729B8">
    <w:name w:val="9FAEF37B20704283A3772682048729B8"/>
    <w:rsid w:val="00164119"/>
  </w:style>
  <w:style w:type="paragraph" w:customStyle="1" w:styleId="AA7823BDD9554ECDB6129B9B148DE5CC">
    <w:name w:val="AA7823BDD9554ECDB6129B9B148DE5CC"/>
    <w:rsid w:val="00164119"/>
  </w:style>
  <w:style w:type="paragraph" w:customStyle="1" w:styleId="4B68DB6086ED42679A1C18BEE8B7DC37">
    <w:name w:val="4B68DB6086ED42679A1C18BEE8B7DC37"/>
    <w:rsid w:val="00164119"/>
  </w:style>
  <w:style w:type="paragraph" w:customStyle="1" w:styleId="57120D3F78DD479C98668FE811896B2F">
    <w:name w:val="57120D3F78DD479C98668FE811896B2F"/>
    <w:rsid w:val="00164119"/>
  </w:style>
  <w:style w:type="paragraph" w:customStyle="1" w:styleId="08F4B84BCFAD47D8824957800F556BD5">
    <w:name w:val="08F4B84BCFAD47D8824957800F556BD5"/>
    <w:rsid w:val="00164119"/>
  </w:style>
  <w:style w:type="paragraph" w:customStyle="1" w:styleId="819C25C671BE4FD7B41FDB2F2ABCBDD0">
    <w:name w:val="819C25C671BE4FD7B41FDB2F2ABCBDD0"/>
    <w:rsid w:val="00164119"/>
  </w:style>
  <w:style w:type="paragraph" w:customStyle="1" w:styleId="8D755F78A99C4F1DB7F7B9FF8E1418FE">
    <w:name w:val="8D755F78A99C4F1DB7F7B9FF8E1418FE"/>
    <w:rsid w:val="00164119"/>
  </w:style>
  <w:style w:type="paragraph" w:customStyle="1" w:styleId="656163CA6D254E6BAF0BD53DA589F93E">
    <w:name w:val="656163CA6D254E6BAF0BD53DA589F93E"/>
    <w:rsid w:val="00164119"/>
  </w:style>
  <w:style w:type="paragraph" w:customStyle="1" w:styleId="9CF432D73F974101AEF08B0DD0144A23">
    <w:name w:val="9CF432D73F974101AEF08B0DD0144A23"/>
    <w:rsid w:val="00164119"/>
  </w:style>
  <w:style w:type="paragraph" w:customStyle="1" w:styleId="DA00DEBF8C2648B68D6F90E3AC943E78">
    <w:name w:val="DA00DEBF8C2648B68D6F90E3AC943E78"/>
    <w:rsid w:val="00164119"/>
  </w:style>
  <w:style w:type="paragraph" w:customStyle="1" w:styleId="5E604950095749C7ACB936FA53B29A68">
    <w:name w:val="5E604950095749C7ACB936FA53B29A68"/>
    <w:rsid w:val="00164119"/>
  </w:style>
  <w:style w:type="paragraph" w:customStyle="1" w:styleId="7B0DFC352FCF43DDBD50BFFE93A4F883">
    <w:name w:val="7B0DFC352FCF43DDBD50BFFE93A4F883"/>
    <w:rsid w:val="00164119"/>
  </w:style>
  <w:style w:type="paragraph" w:customStyle="1" w:styleId="6DA8A65DB25D4FD0B3CCB72A416372AB">
    <w:name w:val="6DA8A65DB25D4FD0B3CCB72A416372AB"/>
    <w:rsid w:val="00164119"/>
  </w:style>
  <w:style w:type="paragraph" w:customStyle="1" w:styleId="F3202B20E3214CF0A623BF7F3054A95A">
    <w:name w:val="F3202B20E3214CF0A623BF7F3054A95A"/>
    <w:rsid w:val="00164119"/>
  </w:style>
  <w:style w:type="paragraph" w:customStyle="1" w:styleId="7B8CABF127B54E91B17B48D87A3A4140">
    <w:name w:val="7B8CABF127B54E91B17B48D87A3A4140"/>
    <w:rsid w:val="00164119"/>
  </w:style>
  <w:style w:type="paragraph" w:customStyle="1" w:styleId="3FEC3ADC0D8D4C62BC0C8DB161D009FF">
    <w:name w:val="3FEC3ADC0D8D4C62BC0C8DB161D009FF"/>
    <w:rsid w:val="00164119"/>
  </w:style>
  <w:style w:type="paragraph" w:customStyle="1" w:styleId="AA9C0550B896463B9BF20FDC68D35776">
    <w:name w:val="AA9C0550B896463B9BF20FDC68D35776"/>
    <w:rsid w:val="00164119"/>
  </w:style>
  <w:style w:type="paragraph" w:customStyle="1" w:styleId="4093D3C4E6CF48F08C4461700184F2E1">
    <w:name w:val="4093D3C4E6CF48F08C4461700184F2E1"/>
    <w:rsid w:val="0005555E"/>
  </w:style>
  <w:style w:type="paragraph" w:customStyle="1" w:styleId="C73F7B5CBC074D8E96C6D4D5A3D860CF">
    <w:name w:val="C73F7B5CBC074D8E96C6D4D5A3D860CF"/>
    <w:rsid w:val="0005555E"/>
  </w:style>
  <w:style w:type="paragraph" w:customStyle="1" w:styleId="E9F23880797A4EC3B84CC2988825E95E">
    <w:name w:val="E9F23880797A4EC3B84CC2988825E95E"/>
    <w:rsid w:val="0005555E"/>
  </w:style>
  <w:style w:type="paragraph" w:customStyle="1" w:styleId="501A986FD87C4566B5831A29A7AC1936">
    <w:name w:val="501A986FD87C4566B5831A29A7AC1936"/>
    <w:rsid w:val="0005555E"/>
  </w:style>
  <w:style w:type="paragraph" w:customStyle="1" w:styleId="B71C5250F5C04DADA2F678AD08BA04CD">
    <w:name w:val="B71C5250F5C04DADA2F678AD08BA04CD"/>
    <w:rsid w:val="0005555E"/>
  </w:style>
  <w:style w:type="paragraph" w:customStyle="1" w:styleId="E834B678B17D4D20971B9B20E690BCCC">
    <w:name w:val="E834B678B17D4D20971B9B20E690BCCC"/>
    <w:rsid w:val="0005555E"/>
  </w:style>
  <w:style w:type="paragraph" w:customStyle="1" w:styleId="2E31ADF4CBAE42088501CA2365EE9785">
    <w:name w:val="2E31ADF4CBAE42088501CA2365EE9785"/>
    <w:rsid w:val="0005555E"/>
  </w:style>
  <w:style w:type="paragraph" w:customStyle="1" w:styleId="D995F7181E6543CFA4B43E1087B74667">
    <w:name w:val="D995F7181E6543CFA4B43E1087B74667"/>
    <w:rsid w:val="0005555E"/>
  </w:style>
  <w:style w:type="paragraph" w:customStyle="1" w:styleId="78F8E1EE3827480885B72EE3B1748215">
    <w:name w:val="78F8E1EE3827480885B72EE3B1748215"/>
    <w:rsid w:val="0005555E"/>
  </w:style>
  <w:style w:type="paragraph" w:customStyle="1" w:styleId="D15C61B6524143F880E0F71418801EA0">
    <w:name w:val="D15C61B6524143F880E0F71418801EA0"/>
    <w:rsid w:val="0005555E"/>
  </w:style>
  <w:style w:type="paragraph" w:customStyle="1" w:styleId="328E096248F54C46AB010278F5A4B75C">
    <w:name w:val="328E096248F54C46AB010278F5A4B75C"/>
    <w:rsid w:val="0005555E"/>
  </w:style>
  <w:style w:type="paragraph" w:customStyle="1" w:styleId="0567B4E309834B70910A02925AA7C429">
    <w:name w:val="0567B4E309834B70910A02925AA7C429"/>
    <w:rsid w:val="0005555E"/>
  </w:style>
  <w:style w:type="paragraph" w:customStyle="1" w:styleId="F65B01399BF44123B64AE0448B5F29FC">
    <w:name w:val="F65B01399BF44123B64AE0448B5F29FC"/>
    <w:rsid w:val="0005555E"/>
  </w:style>
  <w:style w:type="paragraph" w:customStyle="1" w:styleId="5CF44082499F46299D3E3F3C5C13F992">
    <w:name w:val="5CF44082499F46299D3E3F3C5C13F992"/>
    <w:rsid w:val="0005555E"/>
  </w:style>
  <w:style w:type="paragraph" w:customStyle="1" w:styleId="A17BEC3C3D2447B1892F976B1687BC3A">
    <w:name w:val="A17BEC3C3D2447B1892F976B1687BC3A"/>
    <w:rsid w:val="0005555E"/>
  </w:style>
  <w:style w:type="paragraph" w:customStyle="1" w:styleId="56FD064A1E6E41C998BB8657E2DB6845">
    <w:name w:val="56FD064A1E6E41C998BB8657E2DB6845"/>
    <w:rsid w:val="0005555E"/>
  </w:style>
  <w:style w:type="paragraph" w:customStyle="1" w:styleId="38294772C79348039B758DA87FFF615B">
    <w:name w:val="38294772C79348039B758DA87FFF615B"/>
    <w:rsid w:val="0005555E"/>
  </w:style>
  <w:style w:type="paragraph" w:customStyle="1" w:styleId="E8654F0ACE1E493CB98EEE81AD2C2793">
    <w:name w:val="E8654F0ACE1E493CB98EEE81AD2C2793"/>
    <w:rsid w:val="0005555E"/>
  </w:style>
  <w:style w:type="paragraph" w:customStyle="1" w:styleId="EA7F3E3AB8B84E51B420EFE26C42DA92">
    <w:name w:val="EA7F3E3AB8B84E51B420EFE26C42DA92"/>
    <w:rsid w:val="0005555E"/>
  </w:style>
  <w:style w:type="paragraph" w:customStyle="1" w:styleId="0D8309071B3F4A8C9B43FFA526D04DD8">
    <w:name w:val="0D8309071B3F4A8C9B43FFA526D04DD8"/>
    <w:rsid w:val="0005555E"/>
  </w:style>
  <w:style w:type="paragraph" w:customStyle="1" w:styleId="419A1FC0AA0B4A7AB91F831B88D88B7F">
    <w:name w:val="419A1FC0AA0B4A7AB91F831B88D88B7F"/>
    <w:rsid w:val="0005555E"/>
  </w:style>
  <w:style w:type="paragraph" w:customStyle="1" w:styleId="DCBD98ED616C4EA8B85F52DE794DE3DD">
    <w:name w:val="DCBD98ED616C4EA8B85F52DE794DE3DD"/>
    <w:rsid w:val="0005555E"/>
  </w:style>
  <w:style w:type="paragraph" w:customStyle="1" w:styleId="25B329948959456AA5FFD8C8A6E91382">
    <w:name w:val="25B329948959456AA5FFD8C8A6E91382"/>
    <w:rsid w:val="0005555E"/>
  </w:style>
  <w:style w:type="paragraph" w:customStyle="1" w:styleId="4F9DCD21732F4A2595A6DAF981F0FBD4">
    <w:name w:val="4F9DCD21732F4A2595A6DAF981F0FBD4"/>
    <w:rsid w:val="0005555E"/>
  </w:style>
  <w:style w:type="paragraph" w:customStyle="1" w:styleId="65A8316252BF4313BAAA21FA948801B4">
    <w:name w:val="65A8316252BF4313BAAA21FA948801B4"/>
    <w:rsid w:val="0005555E"/>
  </w:style>
  <w:style w:type="paragraph" w:customStyle="1" w:styleId="2F1683C7C1C44905B227E7C5C094B3C1">
    <w:name w:val="2F1683C7C1C44905B227E7C5C094B3C1"/>
    <w:rsid w:val="0005555E"/>
  </w:style>
  <w:style w:type="paragraph" w:customStyle="1" w:styleId="43F04BA90354421B901D56D0CD2C0F82">
    <w:name w:val="43F04BA90354421B901D56D0CD2C0F82"/>
    <w:rsid w:val="0005555E"/>
  </w:style>
  <w:style w:type="paragraph" w:customStyle="1" w:styleId="E3197D437CCF45628CCD7F9E9C456D21">
    <w:name w:val="E3197D437CCF45628CCD7F9E9C456D21"/>
    <w:rsid w:val="0005555E"/>
  </w:style>
  <w:style w:type="paragraph" w:customStyle="1" w:styleId="F2579E8F24F94AF689284B1E0AC15E0A">
    <w:name w:val="F2579E8F24F94AF689284B1E0AC15E0A"/>
    <w:rsid w:val="0005555E"/>
  </w:style>
  <w:style w:type="paragraph" w:customStyle="1" w:styleId="7B6F7775BC4A415F824EB571FD33D741">
    <w:name w:val="7B6F7775BC4A415F824EB571FD33D741"/>
    <w:rsid w:val="0005555E"/>
  </w:style>
  <w:style w:type="paragraph" w:customStyle="1" w:styleId="1006AA9A5B3A4D098290B1DEDA496484">
    <w:name w:val="1006AA9A5B3A4D098290B1DEDA496484"/>
    <w:rsid w:val="0005555E"/>
  </w:style>
  <w:style w:type="paragraph" w:customStyle="1" w:styleId="94C6C416D0734138B8F3B6E5B6A792BD">
    <w:name w:val="94C6C416D0734138B8F3B6E5B6A792BD"/>
    <w:rsid w:val="0005555E"/>
  </w:style>
  <w:style w:type="paragraph" w:customStyle="1" w:styleId="CC32181603254C8AA44EA6CE5DC8333B">
    <w:name w:val="CC32181603254C8AA44EA6CE5DC8333B"/>
    <w:rsid w:val="0005555E"/>
  </w:style>
  <w:style w:type="paragraph" w:customStyle="1" w:styleId="EE9A10A85723431DA1A5A1E9932DB118">
    <w:name w:val="EE9A10A85723431DA1A5A1E9932DB118"/>
    <w:rsid w:val="0005555E"/>
  </w:style>
  <w:style w:type="paragraph" w:customStyle="1" w:styleId="CB73EDD6EABE467D8913766CBDD60411">
    <w:name w:val="CB73EDD6EABE467D8913766CBDD60411"/>
    <w:rsid w:val="0005555E"/>
  </w:style>
  <w:style w:type="paragraph" w:customStyle="1" w:styleId="EB29BB5B24B043A584149954BB54E8A4">
    <w:name w:val="EB29BB5B24B043A584149954BB54E8A4"/>
    <w:rsid w:val="0005555E"/>
  </w:style>
  <w:style w:type="paragraph" w:customStyle="1" w:styleId="EFD4981D89C04ADB94A6EB456E8F9702">
    <w:name w:val="EFD4981D89C04ADB94A6EB456E8F9702"/>
    <w:rsid w:val="0005555E"/>
  </w:style>
  <w:style w:type="paragraph" w:customStyle="1" w:styleId="E9FBA79BA7BB42D68E5100E12E96CD84">
    <w:name w:val="E9FBA79BA7BB42D68E5100E12E96CD84"/>
    <w:rsid w:val="0005555E"/>
  </w:style>
  <w:style w:type="paragraph" w:customStyle="1" w:styleId="41F3E490A88A4D14BC5D2DE6CE28717B">
    <w:name w:val="41F3E490A88A4D14BC5D2DE6CE28717B"/>
    <w:rsid w:val="0005555E"/>
  </w:style>
  <w:style w:type="paragraph" w:customStyle="1" w:styleId="E51D321A6FE14449AC52A084D286FFE4">
    <w:name w:val="E51D321A6FE14449AC52A084D286FFE4"/>
    <w:rsid w:val="0005555E"/>
  </w:style>
  <w:style w:type="paragraph" w:customStyle="1" w:styleId="59EFBD5522574D578A54EF55F0F192DA">
    <w:name w:val="59EFBD5522574D578A54EF55F0F192DA"/>
    <w:rsid w:val="0005555E"/>
  </w:style>
  <w:style w:type="paragraph" w:customStyle="1" w:styleId="9FF8767BA8D94B2FA004CF55C5587C71">
    <w:name w:val="9FF8767BA8D94B2FA004CF55C5587C71"/>
    <w:rsid w:val="0005555E"/>
  </w:style>
  <w:style w:type="paragraph" w:customStyle="1" w:styleId="EEBFE4FDAEDB4B5790CA04461DF20193">
    <w:name w:val="EEBFE4FDAEDB4B5790CA04461DF20193"/>
    <w:rsid w:val="0005555E"/>
  </w:style>
  <w:style w:type="paragraph" w:customStyle="1" w:styleId="D33DFD5F889246C5A2B14EF8FA559493">
    <w:name w:val="D33DFD5F889246C5A2B14EF8FA559493"/>
    <w:rsid w:val="0005555E"/>
  </w:style>
  <w:style w:type="paragraph" w:customStyle="1" w:styleId="EF7C091A90DF4AF98559D3E1A701A7EF">
    <w:name w:val="EF7C091A90DF4AF98559D3E1A701A7EF"/>
    <w:rsid w:val="0005555E"/>
  </w:style>
  <w:style w:type="paragraph" w:customStyle="1" w:styleId="2813C1C311E24D1AA93A99720A7E3C76">
    <w:name w:val="2813C1C311E24D1AA93A99720A7E3C76"/>
    <w:rsid w:val="0005555E"/>
  </w:style>
  <w:style w:type="paragraph" w:customStyle="1" w:styleId="062F69FF13434F8C9AB4B0A26D88F40B">
    <w:name w:val="062F69FF13434F8C9AB4B0A26D88F40B"/>
    <w:rsid w:val="0005555E"/>
  </w:style>
  <w:style w:type="paragraph" w:customStyle="1" w:styleId="C32529943E9E4B0CA1596F748D5D3ADC">
    <w:name w:val="C32529943E9E4B0CA1596F748D5D3ADC"/>
    <w:rsid w:val="0005555E"/>
  </w:style>
  <w:style w:type="paragraph" w:customStyle="1" w:styleId="D8C4FE82D99549999B8077C6A9A937C3">
    <w:name w:val="D8C4FE82D99549999B8077C6A9A937C3"/>
    <w:rsid w:val="0005555E"/>
  </w:style>
  <w:style w:type="paragraph" w:customStyle="1" w:styleId="9B97BCA470164AB297C51F43AF6B058A">
    <w:name w:val="9B97BCA470164AB297C51F43AF6B058A"/>
    <w:rsid w:val="0005555E"/>
  </w:style>
  <w:style w:type="paragraph" w:customStyle="1" w:styleId="69B8510F2622419CB5B7DCF57C49ECC2">
    <w:name w:val="69B8510F2622419CB5B7DCF57C49ECC2"/>
    <w:rsid w:val="0005555E"/>
  </w:style>
  <w:style w:type="paragraph" w:customStyle="1" w:styleId="E4DF47F338824F2C9D7E381E4F9DBD97">
    <w:name w:val="E4DF47F338824F2C9D7E381E4F9DBD97"/>
    <w:rsid w:val="0005555E"/>
  </w:style>
  <w:style w:type="paragraph" w:customStyle="1" w:styleId="5C0E3524C96C4FD1A836065BE0A42135">
    <w:name w:val="5C0E3524C96C4FD1A836065BE0A42135"/>
    <w:rsid w:val="0005555E"/>
  </w:style>
  <w:style w:type="paragraph" w:customStyle="1" w:styleId="A85DFEB84A8643EB80259FFA84CE1262">
    <w:name w:val="A85DFEB84A8643EB80259FFA84CE1262"/>
    <w:rsid w:val="0005555E"/>
  </w:style>
  <w:style w:type="paragraph" w:customStyle="1" w:styleId="D42CA21F8DFF4B5F9866DD82CDDA8A0E">
    <w:name w:val="D42CA21F8DFF4B5F9866DD82CDDA8A0E"/>
    <w:rsid w:val="0005555E"/>
  </w:style>
  <w:style w:type="paragraph" w:customStyle="1" w:styleId="73294850DFBD472EACBB16DB6B60850E">
    <w:name w:val="73294850DFBD472EACBB16DB6B60850E"/>
    <w:rsid w:val="0005555E"/>
  </w:style>
  <w:style w:type="paragraph" w:customStyle="1" w:styleId="75FC993712714CF3A7E2BB779C9D6998">
    <w:name w:val="75FC993712714CF3A7E2BB779C9D6998"/>
    <w:rsid w:val="0005555E"/>
  </w:style>
  <w:style w:type="paragraph" w:customStyle="1" w:styleId="6BD5E6160199419FABA2495BB662B660">
    <w:name w:val="6BD5E6160199419FABA2495BB662B660"/>
    <w:rsid w:val="00916610"/>
  </w:style>
  <w:style w:type="paragraph" w:customStyle="1" w:styleId="B4AD1DEFC86442248FD67AB874AF123C">
    <w:name w:val="B4AD1DEFC86442248FD67AB874AF123C"/>
    <w:rsid w:val="00257A96"/>
  </w:style>
  <w:style w:type="paragraph" w:customStyle="1" w:styleId="B0DD345411D244C4925C8AF107EFF11B">
    <w:name w:val="B0DD345411D244C4925C8AF107EFF11B"/>
    <w:rsid w:val="00283ABB"/>
  </w:style>
  <w:style w:type="paragraph" w:customStyle="1" w:styleId="D0D5A595B65F4057B096EB5821D5247A">
    <w:name w:val="D0D5A595B65F4057B096EB5821D5247A"/>
    <w:rsid w:val="0037430C"/>
  </w:style>
  <w:style w:type="paragraph" w:customStyle="1" w:styleId="B8CBEFD0896D4BD0AEE8B190B5043737">
    <w:name w:val="B8CBEFD0896D4BD0AEE8B190B5043737"/>
    <w:rsid w:val="0037430C"/>
  </w:style>
  <w:style w:type="paragraph" w:customStyle="1" w:styleId="8C10BA3873DD4893B239A3E46BECC541">
    <w:name w:val="8C10BA3873DD4893B239A3E46BECC541"/>
    <w:rsid w:val="0037430C"/>
  </w:style>
  <w:style w:type="paragraph" w:customStyle="1" w:styleId="75CB889FC2FC4D56AFEF37BEF45DFD80">
    <w:name w:val="75CB889FC2FC4D56AFEF37BEF45DFD80"/>
    <w:rsid w:val="0037430C"/>
  </w:style>
  <w:style w:type="paragraph" w:customStyle="1" w:styleId="1A3EBEA83CC844F5A9EE78D8BDD235BF">
    <w:name w:val="1A3EBEA83CC844F5A9EE78D8BDD235BF"/>
    <w:rsid w:val="0037430C"/>
  </w:style>
  <w:style w:type="paragraph" w:customStyle="1" w:styleId="7CC4EFA73F4D481E983DB227FC6B6BD6">
    <w:name w:val="7CC4EFA73F4D481E983DB227FC6B6BD6"/>
    <w:rsid w:val="0037430C"/>
  </w:style>
  <w:style w:type="paragraph" w:customStyle="1" w:styleId="49451B149BD74A2A8CB694C4ABDFC8C4">
    <w:name w:val="49451B149BD74A2A8CB694C4ABDFC8C4"/>
    <w:rsid w:val="0037430C"/>
  </w:style>
  <w:style w:type="paragraph" w:customStyle="1" w:styleId="147D87832AAF45E7A7F37289EBAA26BC">
    <w:name w:val="147D87832AAF45E7A7F37289EBAA26BC"/>
    <w:rsid w:val="0037430C"/>
  </w:style>
  <w:style w:type="paragraph" w:customStyle="1" w:styleId="237171E2A12844679953BEE4D98B0972">
    <w:name w:val="237171E2A12844679953BEE4D98B0972"/>
    <w:rsid w:val="0037430C"/>
  </w:style>
  <w:style w:type="paragraph" w:customStyle="1" w:styleId="913E8BB89F9247DA877C6BC3FF573FFD">
    <w:name w:val="913E8BB89F9247DA877C6BC3FF573FFD"/>
    <w:rsid w:val="0037430C"/>
  </w:style>
  <w:style w:type="paragraph" w:customStyle="1" w:styleId="1265743828CB4413946135F2F9C33628">
    <w:name w:val="1265743828CB4413946135F2F9C33628"/>
    <w:rsid w:val="0037430C"/>
  </w:style>
  <w:style w:type="paragraph" w:customStyle="1" w:styleId="79A51F74CADD4F9888FD462802AD3404">
    <w:name w:val="79A51F74CADD4F9888FD462802AD3404"/>
    <w:rsid w:val="0037430C"/>
  </w:style>
  <w:style w:type="paragraph" w:customStyle="1" w:styleId="292E48DD6BA64D95BC73A433E5ED0188">
    <w:name w:val="292E48DD6BA64D95BC73A433E5ED0188"/>
    <w:rsid w:val="0037430C"/>
  </w:style>
  <w:style w:type="paragraph" w:customStyle="1" w:styleId="853E0465172841A698C35719A0AE71CF">
    <w:name w:val="853E0465172841A698C35719A0AE71CF"/>
    <w:rsid w:val="0037430C"/>
  </w:style>
  <w:style w:type="paragraph" w:customStyle="1" w:styleId="56516306C9BC44B5A23FFD3E4E9BC8D4">
    <w:name w:val="56516306C9BC44B5A23FFD3E4E9BC8D4"/>
    <w:rsid w:val="0037430C"/>
  </w:style>
  <w:style w:type="paragraph" w:customStyle="1" w:styleId="B0451E708F4E4CD492B7585A8EE526FE">
    <w:name w:val="B0451E708F4E4CD492B7585A8EE526FE"/>
    <w:rsid w:val="0037430C"/>
  </w:style>
  <w:style w:type="paragraph" w:customStyle="1" w:styleId="735549FE38794B6AA1718AF9DFF48E0E">
    <w:name w:val="735549FE38794B6AA1718AF9DFF48E0E"/>
    <w:rsid w:val="0037430C"/>
  </w:style>
  <w:style w:type="paragraph" w:customStyle="1" w:styleId="0C4091C0BE04435DA10F08B1C34361A0">
    <w:name w:val="0C4091C0BE04435DA10F08B1C34361A0"/>
    <w:rsid w:val="0037430C"/>
  </w:style>
  <w:style w:type="paragraph" w:customStyle="1" w:styleId="43ABE34524874A5DBC024AA70B714AED">
    <w:name w:val="43ABE34524874A5DBC024AA70B714AED"/>
    <w:rsid w:val="0037430C"/>
  </w:style>
  <w:style w:type="paragraph" w:customStyle="1" w:styleId="BDC638DFE51E43DFBF6FCF326A9AEAB9">
    <w:name w:val="BDC638DFE51E43DFBF6FCF326A9AEAB9"/>
    <w:rsid w:val="0037430C"/>
  </w:style>
  <w:style w:type="paragraph" w:customStyle="1" w:styleId="0EB0081E9C97493BB14AB7D14DF800BC">
    <w:name w:val="0EB0081E9C97493BB14AB7D14DF800BC"/>
    <w:rsid w:val="0037430C"/>
  </w:style>
  <w:style w:type="paragraph" w:customStyle="1" w:styleId="BFDCFD680F7E458C97A5611FA0B3139A">
    <w:name w:val="BFDCFD680F7E458C97A5611FA0B3139A"/>
    <w:rsid w:val="0037430C"/>
  </w:style>
  <w:style w:type="paragraph" w:customStyle="1" w:styleId="2388691A61A242219876C4A051D66EE2">
    <w:name w:val="2388691A61A242219876C4A051D66EE2"/>
    <w:rsid w:val="0037430C"/>
  </w:style>
  <w:style w:type="paragraph" w:customStyle="1" w:styleId="185921C0133E4AA9970FFED584F0F9A8">
    <w:name w:val="185921C0133E4AA9970FFED584F0F9A8"/>
    <w:rsid w:val="0037430C"/>
  </w:style>
  <w:style w:type="paragraph" w:customStyle="1" w:styleId="DFD519B11DC9450D946C69096E662697">
    <w:name w:val="DFD519B11DC9450D946C69096E662697"/>
    <w:rsid w:val="0037430C"/>
  </w:style>
  <w:style w:type="paragraph" w:customStyle="1" w:styleId="F5125E12EF454C8C918D5454554E4F2C">
    <w:name w:val="F5125E12EF454C8C918D5454554E4F2C"/>
    <w:rsid w:val="0037430C"/>
  </w:style>
  <w:style w:type="paragraph" w:customStyle="1" w:styleId="611B3345F19A47788E446E6FFCA6CAF0">
    <w:name w:val="611B3345F19A47788E446E6FFCA6CAF0"/>
    <w:rsid w:val="0037430C"/>
  </w:style>
  <w:style w:type="paragraph" w:customStyle="1" w:styleId="C8CF7820BDC44C1EB08B3D821034BEA8">
    <w:name w:val="C8CF7820BDC44C1EB08B3D821034BEA8"/>
    <w:rsid w:val="0037430C"/>
  </w:style>
  <w:style w:type="paragraph" w:customStyle="1" w:styleId="2C61AD4D6517426FB1C0DF3D46B61111">
    <w:name w:val="2C61AD4D6517426FB1C0DF3D46B61111"/>
    <w:rsid w:val="00F62152"/>
  </w:style>
  <w:style w:type="paragraph" w:customStyle="1" w:styleId="032AD74011B14CAE8275065CA65999D6">
    <w:name w:val="032AD74011B14CAE8275065CA65999D6"/>
    <w:rsid w:val="00F62152"/>
  </w:style>
  <w:style w:type="paragraph" w:customStyle="1" w:styleId="B3159148D7164B439FC8589646E0583D">
    <w:name w:val="B3159148D7164B439FC8589646E0583D"/>
    <w:rsid w:val="00202F83"/>
  </w:style>
  <w:style w:type="paragraph" w:customStyle="1" w:styleId="2A36D01F2A5D4D888D53394748D48505">
    <w:name w:val="2A36D01F2A5D4D888D53394748D48505"/>
    <w:rsid w:val="00202F83"/>
  </w:style>
  <w:style w:type="paragraph" w:customStyle="1" w:styleId="282C0B6ADC274C9099D062A7D6F73EC1">
    <w:name w:val="282C0B6ADC274C9099D062A7D6F73EC1"/>
    <w:rsid w:val="00202F83"/>
  </w:style>
  <w:style w:type="paragraph" w:customStyle="1" w:styleId="B486FC7FD04C43A28202A958CEE72A30">
    <w:name w:val="B486FC7FD04C43A28202A958CEE72A30"/>
    <w:rsid w:val="00202F83"/>
  </w:style>
  <w:style w:type="paragraph" w:customStyle="1" w:styleId="81D0DC71528A4883943F95F30875F06D">
    <w:name w:val="81D0DC71528A4883943F95F30875F06D"/>
    <w:rsid w:val="00202F83"/>
  </w:style>
  <w:style w:type="paragraph" w:customStyle="1" w:styleId="381C19472DD642D48541D3217B74277B">
    <w:name w:val="381C19472DD642D48541D3217B74277B"/>
    <w:rsid w:val="00202F83"/>
  </w:style>
  <w:style w:type="paragraph" w:customStyle="1" w:styleId="4514F60B73954B37A1C21DFAC3B3AC73">
    <w:name w:val="4514F60B73954B37A1C21DFAC3B3AC73"/>
    <w:rsid w:val="00202F83"/>
  </w:style>
  <w:style w:type="paragraph" w:customStyle="1" w:styleId="E4CFBBC89CAD4DA592820D183934CDF0">
    <w:name w:val="E4CFBBC89CAD4DA592820D183934CDF0"/>
    <w:rsid w:val="00202F83"/>
  </w:style>
  <w:style w:type="paragraph" w:customStyle="1" w:styleId="5D95E1833EF648B8B5AFB83DA88A85F8">
    <w:name w:val="5D95E1833EF648B8B5AFB83DA88A85F8"/>
    <w:rsid w:val="00202F83"/>
  </w:style>
  <w:style w:type="paragraph" w:customStyle="1" w:styleId="E85E2FC870D947C380D9029665BE736B">
    <w:name w:val="E85E2FC870D947C380D9029665BE736B"/>
    <w:rsid w:val="00B667EF"/>
  </w:style>
  <w:style w:type="paragraph" w:customStyle="1" w:styleId="140B06D70BAD4F6AA66B33EEE0826B21">
    <w:name w:val="140B06D70BAD4F6AA66B33EEE0826B21"/>
    <w:rsid w:val="00B667EF"/>
  </w:style>
  <w:style w:type="paragraph" w:customStyle="1" w:styleId="B1777C934EE34303BE05840A155E1ACB">
    <w:name w:val="B1777C934EE34303BE05840A155E1ACB"/>
    <w:rsid w:val="00B667EF"/>
  </w:style>
  <w:style w:type="paragraph" w:customStyle="1" w:styleId="B86C423B217140298CF33F400BD10621">
    <w:name w:val="B86C423B217140298CF33F400BD10621"/>
    <w:rsid w:val="00B667EF"/>
  </w:style>
  <w:style w:type="paragraph" w:customStyle="1" w:styleId="D0912D086B8140C99D978B0A6F18CC7C">
    <w:name w:val="D0912D086B8140C99D978B0A6F18CC7C"/>
    <w:rsid w:val="00B667EF"/>
  </w:style>
  <w:style w:type="paragraph" w:customStyle="1" w:styleId="923E6C265CDA47B5B897B387B9E19EC3">
    <w:name w:val="923E6C265CDA47B5B897B387B9E19EC3"/>
    <w:rsid w:val="00B667EF"/>
  </w:style>
  <w:style w:type="paragraph" w:customStyle="1" w:styleId="00D9142F8C7945A4A4CCCDFA72B65585">
    <w:name w:val="00D9142F8C7945A4A4CCCDFA72B65585"/>
    <w:rsid w:val="00B667EF"/>
  </w:style>
  <w:style w:type="paragraph" w:customStyle="1" w:styleId="4C8505A2EFB244EA859CEAD9D7B2C4F4">
    <w:name w:val="4C8505A2EFB244EA859CEAD9D7B2C4F4"/>
    <w:rsid w:val="00B667EF"/>
  </w:style>
  <w:style w:type="paragraph" w:customStyle="1" w:styleId="C19D6B4B66674431932DAC364E942C59">
    <w:name w:val="C19D6B4B66674431932DAC364E942C59"/>
    <w:rsid w:val="00B667EF"/>
  </w:style>
  <w:style w:type="paragraph" w:customStyle="1" w:styleId="BB96CB5FFEDA4818B3DB9AA005F5034A">
    <w:name w:val="BB96CB5FFEDA4818B3DB9AA005F5034A"/>
    <w:rsid w:val="00B667EF"/>
  </w:style>
  <w:style w:type="paragraph" w:customStyle="1" w:styleId="AC47EE887C9C43579F9A476CA9253A28">
    <w:name w:val="AC47EE887C9C43579F9A476CA9253A28"/>
    <w:rsid w:val="00B667EF"/>
  </w:style>
  <w:style w:type="paragraph" w:customStyle="1" w:styleId="B34F2EF673194A2B8B2107621B74D76A">
    <w:name w:val="B34F2EF673194A2B8B2107621B74D76A"/>
    <w:rsid w:val="00B667EF"/>
  </w:style>
  <w:style w:type="paragraph" w:customStyle="1" w:styleId="0256875B5EF04992BBC2F911263566FB">
    <w:name w:val="0256875B5EF04992BBC2F911263566FB"/>
    <w:rsid w:val="00B667EF"/>
  </w:style>
  <w:style w:type="paragraph" w:customStyle="1" w:styleId="4A86565FB82D47B7A7DD03879E1C91B2">
    <w:name w:val="4A86565FB82D47B7A7DD03879E1C91B2"/>
    <w:rsid w:val="00B667EF"/>
  </w:style>
  <w:style w:type="paragraph" w:customStyle="1" w:styleId="489FCDC0092B482FA10FA05B7F3C28D7">
    <w:name w:val="489FCDC0092B482FA10FA05B7F3C28D7"/>
    <w:rsid w:val="00B667EF"/>
  </w:style>
  <w:style w:type="paragraph" w:customStyle="1" w:styleId="52533E95CC8E457FA25EA8E35FFE4037">
    <w:name w:val="52533E95CC8E457FA25EA8E35FFE4037"/>
    <w:rsid w:val="00B667EF"/>
  </w:style>
  <w:style w:type="paragraph" w:customStyle="1" w:styleId="F93009AB59C64A9BB346CA63F72EF07F">
    <w:name w:val="F93009AB59C64A9BB346CA63F72EF07F"/>
    <w:rsid w:val="00B667EF"/>
  </w:style>
  <w:style w:type="paragraph" w:customStyle="1" w:styleId="CDC5F022EE8A403CBAE8088CDE6535C3">
    <w:name w:val="CDC5F022EE8A403CBAE8088CDE6535C3"/>
    <w:rsid w:val="00B667EF"/>
  </w:style>
  <w:style w:type="paragraph" w:customStyle="1" w:styleId="6029DD08AE9B4BF4A7C41F7E90E3ADF8">
    <w:name w:val="6029DD08AE9B4BF4A7C41F7E90E3ADF8"/>
    <w:rsid w:val="00B667EF"/>
  </w:style>
  <w:style w:type="paragraph" w:customStyle="1" w:styleId="9FDE8B8A23504EBEB1844623C4BB2714">
    <w:name w:val="9FDE8B8A23504EBEB1844623C4BB2714"/>
    <w:rsid w:val="00B667EF"/>
  </w:style>
  <w:style w:type="paragraph" w:customStyle="1" w:styleId="4B36D84D916C46218E7BB4AA682FFDD6">
    <w:name w:val="4B36D84D916C46218E7BB4AA682FFDD6"/>
    <w:rsid w:val="00B667EF"/>
  </w:style>
  <w:style w:type="paragraph" w:customStyle="1" w:styleId="2AF18595B053430494412D4160E8998A">
    <w:name w:val="2AF18595B053430494412D4160E8998A"/>
    <w:rsid w:val="00B667EF"/>
  </w:style>
  <w:style w:type="paragraph" w:customStyle="1" w:styleId="69C9E25C82DB41D3A4FFFF444DCEDF64">
    <w:name w:val="69C9E25C82DB41D3A4FFFF444DCEDF64"/>
    <w:rsid w:val="00B667EF"/>
  </w:style>
  <w:style w:type="paragraph" w:customStyle="1" w:styleId="F8D5BC7E523C4F6C90BB3D14E7089F00">
    <w:name w:val="F8D5BC7E523C4F6C90BB3D14E7089F00"/>
    <w:rsid w:val="00B667EF"/>
  </w:style>
  <w:style w:type="paragraph" w:customStyle="1" w:styleId="21D455D7B5464791A940036B7B043364">
    <w:name w:val="21D455D7B5464791A940036B7B043364"/>
    <w:rsid w:val="00B667EF"/>
  </w:style>
  <w:style w:type="paragraph" w:customStyle="1" w:styleId="35E960148AC04594ABF3B72D7268CDF9">
    <w:name w:val="35E960148AC04594ABF3B72D7268CDF9"/>
    <w:rsid w:val="00B667EF"/>
  </w:style>
  <w:style w:type="paragraph" w:customStyle="1" w:styleId="A8D25871C0344F3286D4984510BA986A">
    <w:name w:val="A8D25871C0344F3286D4984510BA986A"/>
    <w:rsid w:val="00B667EF"/>
  </w:style>
  <w:style w:type="paragraph" w:customStyle="1" w:styleId="CB5FB8E2DFC94D319A27348AB3BBC2B2">
    <w:name w:val="CB5FB8E2DFC94D319A27348AB3BBC2B2"/>
    <w:rsid w:val="00B667EF"/>
  </w:style>
  <w:style w:type="paragraph" w:customStyle="1" w:styleId="D8F0C6062DD44F43A1E3F2C384731C66">
    <w:name w:val="D8F0C6062DD44F43A1E3F2C384731C66"/>
    <w:rsid w:val="00B667EF"/>
  </w:style>
  <w:style w:type="paragraph" w:customStyle="1" w:styleId="46E012D988AB44139C04FE9387448A6C">
    <w:name w:val="46E012D988AB44139C04FE9387448A6C"/>
    <w:rsid w:val="00B667EF"/>
  </w:style>
  <w:style w:type="paragraph" w:customStyle="1" w:styleId="FCD8972FAD004F73BAA25BC2DCCB7E45">
    <w:name w:val="FCD8972FAD004F73BAA25BC2DCCB7E45"/>
    <w:rsid w:val="00B667EF"/>
  </w:style>
  <w:style w:type="paragraph" w:customStyle="1" w:styleId="963A6CD6AA4246D288A1E91590D9FBEE">
    <w:name w:val="963A6CD6AA4246D288A1E91590D9FBEE"/>
    <w:rsid w:val="00B667EF"/>
  </w:style>
  <w:style w:type="paragraph" w:customStyle="1" w:styleId="8EEE531AB98B42D194E5CEDF9D7EEFC8">
    <w:name w:val="8EEE531AB98B42D194E5CEDF9D7EEFC8"/>
    <w:rsid w:val="00B667EF"/>
  </w:style>
  <w:style w:type="paragraph" w:customStyle="1" w:styleId="FE87F151247541E58F8D70CC4EA1D7A5">
    <w:name w:val="FE87F151247541E58F8D70CC4EA1D7A5"/>
    <w:rsid w:val="00B667EF"/>
  </w:style>
  <w:style w:type="paragraph" w:customStyle="1" w:styleId="1E9691BF2C7B4E49A8264BA0138B0F1F">
    <w:name w:val="1E9691BF2C7B4E49A8264BA0138B0F1F"/>
    <w:rsid w:val="00B667EF"/>
  </w:style>
  <w:style w:type="paragraph" w:customStyle="1" w:styleId="FAEEE221422B48B78D776D590C2C44FD">
    <w:name w:val="FAEEE221422B48B78D776D590C2C44FD"/>
    <w:rsid w:val="00E17378"/>
  </w:style>
  <w:style w:type="paragraph" w:customStyle="1" w:styleId="6FE697F11DB3422BA72C40E01594F841">
    <w:name w:val="6FE697F11DB3422BA72C40E01594F841"/>
    <w:rsid w:val="00050672"/>
  </w:style>
  <w:style w:type="paragraph" w:customStyle="1" w:styleId="D4F277F0107D4120971B408AA7D4FAF3">
    <w:name w:val="D4F277F0107D4120971B408AA7D4FAF3"/>
    <w:rsid w:val="00050672"/>
  </w:style>
  <w:style w:type="paragraph" w:customStyle="1" w:styleId="60EC9EFD610D4576B46CDF72D358E3A4">
    <w:name w:val="60EC9EFD610D4576B46CDF72D358E3A4"/>
    <w:rsid w:val="0032710B"/>
  </w:style>
  <w:style w:type="paragraph" w:customStyle="1" w:styleId="AFF97A2F3E1A43B3B2C85CF090B01798">
    <w:name w:val="AFF97A2F3E1A43B3B2C85CF090B01798"/>
    <w:rsid w:val="0032710B"/>
  </w:style>
  <w:style w:type="paragraph" w:customStyle="1" w:styleId="2846438D73CF4358A7C2C56143F41D51">
    <w:name w:val="2846438D73CF4358A7C2C56143F41D51"/>
    <w:rsid w:val="0032710B"/>
  </w:style>
  <w:style w:type="paragraph" w:customStyle="1" w:styleId="A5F4353BB10C49B080B6FEA7A45AC2F1">
    <w:name w:val="A5F4353BB10C49B080B6FEA7A45AC2F1"/>
    <w:rsid w:val="0032710B"/>
  </w:style>
  <w:style w:type="paragraph" w:customStyle="1" w:styleId="81FFD572C028492487A8AE2BE91DA914">
    <w:name w:val="81FFD572C028492487A8AE2BE91DA914"/>
    <w:rsid w:val="0032710B"/>
  </w:style>
  <w:style w:type="paragraph" w:customStyle="1" w:styleId="27E68573662C49EC9B994937C2AC6B61">
    <w:name w:val="27E68573662C49EC9B994937C2AC6B61"/>
    <w:rsid w:val="00DF0F2F"/>
  </w:style>
  <w:style w:type="paragraph" w:customStyle="1" w:styleId="3F1EE6DCC4CA490ABB1EE8FBEEA615CD">
    <w:name w:val="3F1EE6DCC4CA490ABB1EE8FBEEA615CD"/>
    <w:rsid w:val="00DF0F2F"/>
  </w:style>
  <w:style w:type="paragraph" w:customStyle="1" w:styleId="5B214A6133D04811B0033C5FF6158A24">
    <w:name w:val="5B214A6133D04811B0033C5FF6158A24"/>
    <w:rsid w:val="00DF0F2F"/>
  </w:style>
  <w:style w:type="paragraph" w:customStyle="1" w:styleId="6E0B52F8F4004ADF9D5B08F5FECE356E">
    <w:name w:val="6E0B52F8F4004ADF9D5B08F5FECE356E"/>
    <w:rsid w:val="00DF0F2F"/>
  </w:style>
  <w:style w:type="paragraph" w:customStyle="1" w:styleId="0BF959FD64B04DB9A7A5F05BC084E0F9">
    <w:name w:val="0BF959FD64B04DB9A7A5F05BC084E0F9"/>
    <w:rsid w:val="00DF0F2F"/>
  </w:style>
  <w:style w:type="paragraph" w:customStyle="1" w:styleId="866066678AFB45A28577301EF621140E">
    <w:name w:val="866066678AFB45A28577301EF621140E"/>
    <w:rsid w:val="00DF0F2F"/>
  </w:style>
  <w:style w:type="paragraph" w:customStyle="1" w:styleId="89734A21E4274A0E86F9E7C2403590D4">
    <w:name w:val="89734A21E4274A0E86F9E7C2403590D4"/>
    <w:rsid w:val="00DF0F2F"/>
  </w:style>
  <w:style w:type="paragraph" w:customStyle="1" w:styleId="280D386F94C74528B6D881BEB2F04A6E">
    <w:name w:val="280D386F94C74528B6D881BEB2F04A6E"/>
    <w:rsid w:val="00DF0F2F"/>
  </w:style>
  <w:style w:type="paragraph" w:customStyle="1" w:styleId="CD3511F52BDA42A6B88C7420484A9E1F">
    <w:name w:val="CD3511F52BDA42A6B88C7420484A9E1F"/>
    <w:rsid w:val="00DF0F2F"/>
  </w:style>
  <w:style w:type="paragraph" w:customStyle="1" w:styleId="14F7A2707D2C469BA5FF25F8A5A5AD94">
    <w:name w:val="14F7A2707D2C469BA5FF25F8A5A5AD94"/>
    <w:rsid w:val="00DF0F2F"/>
  </w:style>
  <w:style w:type="paragraph" w:customStyle="1" w:styleId="668A908EADC04825909BB6E0D2C74616">
    <w:name w:val="668A908EADC04825909BB6E0D2C74616"/>
    <w:rsid w:val="00DF0F2F"/>
  </w:style>
  <w:style w:type="paragraph" w:customStyle="1" w:styleId="DE1E043022BC40ABA73B16E3D0123C4F">
    <w:name w:val="DE1E043022BC40ABA73B16E3D0123C4F"/>
    <w:rsid w:val="00DF0F2F"/>
  </w:style>
  <w:style w:type="paragraph" w:customStyle="1" w:styleId="A1996FCD2EA942BC8004A742B7FAC9BA">
    <w:name w:val="A1996FCD2EA942BC8004A742B7FAC9BA"/>
    <w:rsid w:val="00DF0F2F"/>
  </w:style>
  <w:style w:type="paragraph" w:customStyle="1" w:styleId="2AA785ADC019404BA8405740E4E61014">
    <w:name w:val="2AA785ADC019404BA8405740E4E61014"/>
    <w:rsid w:val="00DF0F2F"/>
  </w:style>
  <w:style w:type="paragraph" w:customStyle="1" w:styleId="72514F15338344B480DD8CA700B3AF57">
    <w:name w:val="72514F15338344B480DD8CA700B3AF57"/>
    <w:rsid w:val="00DF0F2F"/>
  </w:style>
  <w:style w:type="paragraph" w:customStyle="1" w:styleId="78A2BA36DB434B0D82FEAE2C883BCF87">
    <w:name w:val="78A2BA36DB434B0D82FEAE2C883BCF87"/>
    <w:rsid w:val="00DF0F2F"/>
  </w:style>
  <w:style w:type="paragraph" w:customStyle="1" w:styleId="370AEB9ADD11415EB676647869129D52">
    <w:name w:val="370AEB9ADD11415EB676647869129D52"/>
    <w:rsid w:val="00DF0F2F"/>
  </w:style>
  <w:style w:type="paragraph" w:customStyle="1" w:styleId="F43249B6170240B9ADD552C0EAE19BEF">
    <w:name w:val="F43249B6170240B9ADD552C0EAE19BEF"/>
    <w:rsid w:val="00DF0F2F"/>
  </w:style>
  <w:style w:type="paragraph" w:customStyle="1" w:styleId="2D9643A5DC294C3FA7734A4AEE0052C1">
    <w:name w:val="2D9643A5DC294C3FA7734A4AEE0052C1"/>
    <w:rsid w:val="00DF0F2F"/>
  </w:style>
  <w:style w:type="paragraph" w:customStyle="1" w:styleId="B58BB0B7D96342CD980374299A8E7296">
    <w:name w:val="B58BB0B7D96342CD980374299A8E7296"/>
    <w:rsid w:val="00DF0F2F"/>
  </w:style>
  <w:style w:type="paragraph" w:customStyle="1" w:styleId="88FFB344780848FB9377FBAF0AD7A892">
    <w:name w:val="88FFB344780848FB9377FBAF0AD7A892"/>
    <w:rsid w:val="00DF0F2F"/>
  </w:style>
  <w:style w:type="paragraph" w:customStyle="1" w:styleId="1665F6D51EA44DD9AFEEA4D3B49F9B7E">
    <w:name w:val="1665F6D51EA44DD9AFEEA4D3B49F9B7E"/>
    <w:rsid w:val="00DF0F2F"/>
  </w:style>
  <w:style w:type="paragraph" w:customStyle="1" w:styleId="920851F9A8494D91B50BBFF8D06620FC">
    <w:name w:val="920851F9A8494D91B50BBFF8D06620FC"/>
    <w:rsid w:val="00DF0F2F"/>
  </w:style>
  <w:style w:type="paragraph" w:customStyle="1" w:styleId="F2B03C4959A94838A22B1776C609C51B">
    <w:name w:val="F2B03C4959A94838A22B1776C609C51B"/>
    <w:rsid w:val="00DF0F2F"/>
  </w:style>
  <w:style w:type="paragraph" w:customStyle="1" w:styleId="62AC32FA54F94A5696C4CD664ADF1C57">
    <w:name w:val="62AC32FA54F94A5696C4CD664ADF1C57"/>
    <w:rsid w:val="00D57137"/>
  </w:style>
  <w:style w:type="paragraph" w:customStyle="1" w:styleId="D2008C34390E4361A9F4A01C2FD3B448">
    <w:name w:val="D2008C34390E4361A9F4A01C2FD3B448"/>
    <w:rsid w:val="00D57137"/>
  </w:style>
  <w:style w:type="paragraph" w:customStyle="1" w:styleId="6BE25D8BFB9C49D59E0EC230E1837830">
    <w:name w:val="6BE25D8BFB9C49D59E0EC230E1837830"/>
    <w:rsid w:val="00D57137"/>
  </w:style>
  <w:style w:type="paragraph" w:customStyle="1" w:styleId="51912BF20F9D4B6CAF8EB75ECE1DADE5">
    <w:name w:val="51912BF20F9D4B6CAF8EB75ECE1DADE5"/>
    <w:rsid w:val="00D57137"/>
  </w:style>
  <w:style w:type="paragraph" w:customStyle="1" w:styleId="D9C3975FF7DB4400A4A3B9F4F3E5E37E">
    <w:name w:val="D9C3975FF7DB4400A4A3B9F4F3E5E37E"/>
    <w:rsid w:val="00D57137"/>
  </w:style>
  <w:style w:type="paragraph" w:customStyle="1" w:styleId="8C5A21DFC42B43BFAAD64F14307362E5">
    <w:name w:val="8C5A21DFC42B43BFAAD64F14307362E5"/>
    <w:rsid w:val="00D57137"/>
  </w:style>
  <w:style w:type="paragraph" w:customStyle="1" w:styleId="E0CBCBC8D0404F1B80EC0D9CA48B7F21">
    <w:name w:val="E0CBCBC8D0404F1B80EC0D9CA48B7F21"/>
    <w:rsid w:val="00D57137"/>
  </w:style>
  <w:style w:type="paragraph" w:customStyle="1" w:styleId="B56DC6A921314391BCA7824692C483A7">
    <w:name w:val="B56DC6A921314391BCA7824692C483A7"/>
    <w:rsid w:val="00D57137"/>
  </w:style>
  <w:style w:type="paragraph" w:customStyle="1" w:styleId="39CBEE43C0CE4EB7930D907E53BE6759">
    <w:name w:val="39CBEE43C0CE4EB7930D907E53BE6759"/>
    <w:rsid w:val="00D57137"/>
  </w:style>
  <w:style w:type="paragraph" w:customStyle="1" w:styleId="5898CE0E8B0F421685375544D094FFCF">
    <w:name w:val="5898CE0E8B0F421685375544D094FFCF"/>
    <w:rsid w:val="00D57137"/>
  </w:style>
  <w:style w:type="paragraph" w:customStyle="1" w:styleId="DBDCA690017C4ADFA94514799041AB69">
    <w:name w:val="DBDCA690017C4ADFA94514799041AB69"/>
    <w:rsid w:val="00D57137"/>
  </w:style>
  <w:style w:type="paragraph" w:customStyle="1" w:styleId="067FF0C0A4044DC1A41C38D13D168BB5">
    <w:name w:val="067FF0C0A4044DC1A41C38D13D168BB5"/>
    <w:rsid w:val="00D57137"/>
  </w:style>
  <w:style w:type="paragraph" w:customStyle="1" w:styleId="0E0ECEF5E25A4B29888C3DEDA5D9F414">
    <w:name w:val="0E0ECEF5E25A4B29888C3DEDA5D9F414"/>
    <w:rsid w:val="00D57137"/>
  </w:style>
  <w:style w:type="paragraph" w:customStyle="1" w:styleId="DB98A268602043FBA0A1E6D677B0450B">
    <w:name w:val="DB98A268602043FBA0A1E6D677B0450B"/>
    <w:rsid w:val="00D57137"/>
  </w:style>
  <w:style w:type="paragraph" w:customStyle="1" w:styleId="821DC9211D444B3D940E85C192C5F6DC">
    <w:name w:val="821DC9211D444B3D940E85C192C5F6DC"/>
    <w:rsid w:val="00D57137"/>
  </w:style>
  <w:style w:type="paragraph" w:customStyle="1" w:styleId="84883FF0921249C48EF3D98BC7DF042B">
    <w:name w:val="84883FF0921249C48EF3D98BC7DF042B"/>
    <w:rsid w:val="00D57137"/>
  </w:style>
  <w:style w:type="paragraph" w:customStyle="1" w:styleId="0975095DC1CD433DB5B81E95DEED2C73">
    <w:name w:val="0975095DC1CD433DB5B81E95DEED2C73"/>
    <w:rsid w:val="00D57137"/>
  </w:style>
  <w:style w:type="paragraph" w:customStyle="1" w:styleId="338C3EEA24294D0C96E9026E29C0EC94">
    <w:name w:val="338C3EEA24294D0C96E9026E29C0EC94"/>
    <w:rsid w:val="00D57137"/>
  </w:style>
  <w:style w:type="paragraph" w:customStyle="1" w:styleId="78572B5C90614FC291608EC1970B62E4">
    <w:name w:val="78572B5C90614FC291608EC1970B62E4"/>
    <w:rsid w:val="00D57137"/>
  </w:style>
  <w:style w:type="paragraph" w:customStyle="1" w:styleId="9E328A2282DA482DA9910FBA8DE87479">
    <w:name w:val="9E328A2282DA482DA9910FBA8DE87479"/>
    <w:rsid w:val="00D57137"/>
  </w:style>
  <w:style w:type="paragraph" w:customStyle="1" w:styleId="8B43F0A99F5B4EBBAFD6D5DFF9665ED6">
    <w:name w:val="8B43F0A99F5B4EBBAFD6D5DFF9665ED6"/>
    <w:rsid w:val="00D57137"/>
  </w:style>
  <w:style w:type="paragraph" w:customStyle="1" w:styleId="497082B716DE4F3CB2406E41143F8C10">
    <w:name w:val="497082B716DE4F3CB2406E41143F8C10"/>
    <w:rsid w:val="00D57137"/>
  </w:style>
  <w:style w:type="paragraph" w:customStyle="1" w:styleId="F33F592C551D402AA9BC5F81182B6BA6">
    <w:name w:val="F33F592C551D402AA9BC5F81182B6BA6"/>
    <w:rsid w:val="00D57137"/>
  </w:style>
  <w:style w:type="paragraph" w:customStyle="1" w:styleId="2473E08B22424692BB54564CD4464345">
    <w:name w:val="2473E08B22424692BB54564CD4464345"/>
    <w:rsid w:val="00D57137"/>
  </w:style>
  <w:style w:type="paragraph" w:customStyle="1" w:styleId="AB71FAF703AF49C2B9259853B6C5B7AF">
    <w:name w:val="AB71FAF703AF49C2B9259853B6C5B7AF"/>
    <w:rsid w:val="00D57137"/>
  </w:style>
  <w:style w:type="paragraph" w:customStyle="1" w:styleId="CFE955C6D7164B70BD407EFD99CB1CC8">
    <w:name w:val="CFE955C6D7164B70BD407EFD99CB1CC8"/>
    <w:rsid w:val="00D57137"/>
  </w:style>
  <w:style w:type="paragraph" w:customStyle="1" w:styleId="9EA2325E79564D72B00359EE9253C652">
    <w:name w:val="9EA2325E79564D72B00359EE9253C652"/>
    <w:rsid w:val="00D57137"/>
  </w:style>
  <w:style w:type="paragraph" w:customStyle="1" w:styleId="F27A9A49397D45E2A7285EEB6C3E5D40">
    <w:name w:val="F27A9A49397D45E2A7285EEB6C3E5D40"/>
    <w:rsid w:val="00D57137"/>
  </w:style>
  <w:style w:type="paragraph" w:customStyle="1" w:styleId="CFBF066C1E544B48B447CD929B26DFCF">
    <w:name w:val="CFBF066C1E544B48B447CD929B26DFCF"/>
    <w:rsid w:val="00D57137"/>
  </w:style>
  <w:style w:type="paragraph" w:customStyle="1" w:styleId="8CA8FA97E1514F2F807F74F44F4A1261">
    <w:name w:val="8CA8FA97E1514F2F807F74F44F4A1261"/>
    <w:rsid w:val="00D57137"/>
  </w:style>
  <w:style w:type="paragraph" w:customStyle="1" w:styleId="C73C45AE0A1945A2AC4FC45CCD4FB7E8">
    <w:name w:val="C73C45AE0A1945A2AC4FC45CCD4FB7E8"/>
    <w:rsid w:val="00D57137"/>
  </w:style>
  <w:style w:type="paragraph" w:customStyle="1" w:styleId="A263492D8C6F4461BFC5F28A4F467931">
    <w:name w:val="A263492D8C6F4461BFC5F28A4F467931"/>
    <w:rsid w:val="00D57137"/>
  </w:style>
  <w:style w:type="paragraph" w:customStyle="1" w:styleId="7EEB7BBF14BB4578B311A4EB0F56BC42">
    <w:name w:val="7EEB7BBF14BB4578B311A4EB0F56BC42"/>
    <w:rsid w:val="00D57137"/>
  </w:style>
  <w:style w:type="paragraph" w:customStyle="1" w:styleId="2332176A3FF74005A22131D8249F3570">
    <w:name w:val="2332176A3FF74005A22131D8249F3570"/>
    <w:rsid w:val="00D57137"/>
  </w:style>
  <w:style w:type="paragraph" w:customStyle="1" w:styleId="06CFAE8A92794A07A67AAF1159F850DC">
    <w:name w:val="06CFAE8A92794A07A67AAF1159F850DC"/>
    <w:rsid w:val="00D57137"/>
  </w:style>
  <w:style w:type="paragraph" w:customStyle="1" w:styleId="813FEFE75C854E4D8E9F518BCACDE760">
    <w:name w:val="813FEFE75C854E4D8E9F518BCACDE760"/>
    <w:rsid w:val="00D57137"/>
  </w:style>
  <w:style w:type="paragraph" w:customStyle="1" w:styleId="1AF6D813C2D540A1978A503A91399D0D">
    <w:name w:val="1AF6D813C2D540A1978A503A91399D0D"/>
    <w:rsid w:val="00D57137"/>
  </w:style>
  <w:style w:type="paragraph" w:customStyle="1" w:styleId="4C61A2B5902B4F68BC89819DED6DA5A1">
    <w:name w:val="4C61A2B5902B4F68BC89819DED6DA5A1"/>
    <w:rsid w:val="00D57137"/>
  </w:style>
  <w:style w:type="paragraph" w:customStyle="1" w:styleId="53CBB7DEA9F443F088859A993CA7DC98">
    <w:name w:val="53CBB7DEA9F443F088859A993CA7DC98"/>
    <w:rsid w:val="00D57137"/>
  </w:style>
  <w:style w:type="paragraph" w:customStyle="1" w:styleId="07129505E3034F4FB6D2923F8C68337D">
    <w:name w:val="07129505E3034F4FB6D2923F8C68337D"/>
    <w:rsid w:val="00D57137"/>
  </w:style>
  <w:style w:type="paragraph" w:customStyle="1" w:styleId="70A6E6831CC346BC9F04AB3B4D1979C6">
    <w:name w:val="70A6E6831CC346BC9F04AB3B4D1979C6"/>
    <w:rsid w:val="00D57137"/>
  </w:style>
  <w:style w:type="paragraph" w:customStyle="1" w:styleId="E73AA97020B44912BFEFC47D054F0938">
    <w:name w:val="E73AA97020B44912BFEFC47D054F0938"/>
    <w:rsid w:val="00D57137"/>
  </w:style>
  <w:style w:type="paragraph" w:customStyle="1" w:styleId="7B3D4C8534F14D2D9D785F5B44804CC3">
    <w:name w:val="7B3D4C8534F14D2D9D785F5B44804CC3"/>
    <w:rsid w:val="00D57137"/>
  </w:style>
  <w:style w:type="paragraph" w:customStyle="1" w:styleId="6533E2D636BA4F4F91410E735C6E378B">
    <w:name w:val="6533E2D636BA4F4F91410E735C6E378B"/>
    <w:rsid w:val="00D57137"/>
  </w:style>
  <w:style w:type="paragraph" w:customStyle="1" w:styleId="8052E33D2E7243CCB8F1C7AD727F4C83">
    <w:name w:val="8052E33D2E7243CCB8F1C7AD727F4C83"/>
    <w:rsid w:val="00D57137"/>
  </w:style>
  <w:style w:type="paragraph" w:customStyle="1" w:styleId="EC5447AA28F9415BBAD12E13E2E1EA58">
    <w:name w:val="EC5447AA28F9415BBAD12E13E2E1EA58"/>
    <w:rsid w:val="00D57137"/>
  </w:style>
  <w:style w:type="paragraph" w:customStyle="1" w:styleId="903F8C0E6BF14C968A864980C97C14D1">
    <w:name w:val="903F8C0E6BF14C968A864980C97C14D1"/>
    <w:rsid w:val="00D57137"/>
  </w:style>
  <w:style w:type="paragraph" w:customStyle="1" w:styleId="59986330670E41A0BA1607681650C935">
    <w:name w:val="59986330670E41A0BA1607681650C935"/>
    <w:rsid w:val="00D57137"/>
  </w:style>
  <w:style w:type="paragraph" w:customStyle="1" w:styleId="790DD6FC27A44EE582F6D77E50D8EB60">
    <w:name w:val="790DD6FC27A44EE582F6D77E50D8EB60"/>
    <w:rsid w:val="00D57137"/>
  </w:style>
  <w:style w:type="paragraph" w:customStyle="1" w:styleId="3560235BFF9C496D8B8E5E9C68593AD7">
    <w:name w:val="3560235BFF9C496D8B8E5E9C68593AD7"/>
    <w:rsid w:val="00D57137"/>
  </w:style>
  <w:style w:type="paragraph" w:customStyle="1" w:styleId="08CC9979ECB44D49A1011173C2187541">
    <w:name w:val="08CC9979ECB44D49A1011173C2187541"/>
    <w:rsid w:val="00D57137"/>
  </w:style>
  <w:style w:type="paragraph" w:customStyle="1" w:styleId="1C940739576B44D1A9B04EE0E17DF3F1">
    <w:name w:val="1C940739576B44D1A9B04EE0E17DF3F1"/>
    <w:rsid w:val="00D57137"/>
  </w:style>
  <w:style w:type="paragraph" w:customStyle="1" w:styleId="6C61F77441904A028EAE2A5A499EED0B">
    <w:name w:val="6C61F77441904A028EAE2A5A499EED0B"/>
    <w:rsid w:val="00D57137"/>
  </w:style>
  <w:style w:type="paragraph" w:customStyle="1" w:styleId="533F5C1E1C1E4A75A31F3B90215AA178">
    <w:name w:val="533F5C1E1C1E4A75A31F3B90215AA178"/>
    <w:rsid w:val="00D57137"/>
  </w:style>
  <w:style w:type="paragraph" w:customStyle="1" w:styleId="47398EB28730467AB6E6E9D00C43226E">
    <w:name w:val="47398EB28730467AB6E6E9D00C43226E"/>
    <w:rsid w:val="00D57137"/>
  </w:style>
  <w:style w:type="paragraph" w:customStyle="1" w:styleId="06FE490853514D3994C14E58D5E16748">
    <w:name w:val="06FE490853514D3994C14E58D5E16748"/>
    <w:rsid w:val="00D57137"/>
  </w:style>
  <w:style w:type="paragraph" w:customStyle="1" w:styleId="B2D99F9F99EE477BA07D05FE6FAC4932">
    <w:name w:val="B2D99F9F99EE477BA07D05FE6FAC4932"/>
    <w:rsid w:val="00D57137"/>
  </w:style>
  <w:style w:type="paragraph" w:customStyle="1" w:styleId="861A8F0D1C6D4C73ABEF209282C3B4E7">
    <w:name w:val="861A8F0D1C6D4C73ABEF209282C3B4E7"/>
    <w:rsid w:val="00D57137"/>
  </w:style>
  <w:style w:type="paragraph" w:customStyle="1" w:styleId="8F12AC18E8F0465D88589589FF6761C5">
    <w:name w:val="8F12AC18E8F0465D88589589FF6761C5"/>
    <w:rsid w:val="00D57137"/>
  </w:style>
  <w:style w:type="paragraph" w:customStyle="1" w:styleId="70182CA3B54941E68FEBD2C11F25A164">
    <w:name w:val="70182CA3B54941E68FEBD2C11F25A164"/>
    <w:rsid w:val="00D57137"/>
  </w:style>
  <w:style w:type="paragraph" w:customStyle="1" w:styleId="B7D71386DDEB47429492707EADD0933A">
    <w:name w:val="B7D71386DDEB47429492707EADD0933A"/>
    <w:rsid w:val="00D57137"/>
  </w:style>
  <w:style w:type="paragraph" w:customStyle="1" w:styleId="31894FE67832463B955B453673822A6D">
    <w:name w:val="31894FE67832463B955B453673822A6D"/>
    <w:rsid w:val="00D57137"/>
  </w:style>
  <w:style w:type="paragraph" w:customStyle="1" w:styleId="CEB3588682454746BF7FAB1C19FC90E3">
    <w:name w:val="CEB3588682454746BF7FAB1C19FC90E3"/>
    <w:rsid w:val="00D57137"/>
  </w:style>
  <w:style w:type="paragraph" w:customStyle="1" w:styleId="A54F4BC259834D42BF534F6A9F09A55D">
    <w:name w:val="A54F4BC259834D42BF534F6A9F09A55D"/>
    <w:rsid w:val="00D57137"/>
  </w:style>
  <w:style w:type="paragraph" w:customStyle="1" w:styleId="68672E6209F64AA3A5BE201C2CDB5ED7">
    <w:name w:val="68672E6209F64AA3A5BE201C2CDB5ED7"/>
    <w:rsid w:val="00D57137"/>
  </w:style>
  <w:style w:type="paragraph" w:customStyle="1" w:styleId="EC8663939A864DBDBD5C7BF88E3155C4">
    <w:name w:val="EC8663939A864DBDBD5C7BF88E3155C4"/>
    <w:rsid w:val="00D57137"/>
  </w:style>
  <w:style w:type="paragraph" w:customStyle="1" w:styleId="BBAB07E100A046839BCDBFED417E005C">
    <w:name w:val="BBAB07E100A046839BCDBFED417E005C"/>
    <w:rsid w:val="00D57137"/>
  </w:style>
  <w:style w:type="paragraph" w:customStyle="1" w:styleId="186F98ECDF304ABAA5772C2CB81C6931">
    <w:name w:val="186F98ECDF304ABAA5772C2CB81C6931"/>
    <w:rsid w:val="00D57137"/>
  </w:style>
  <w:style w:type="paragraph" w:customStyle="1" w:styleId="E5777CE9CDB844CE86C4491CF8194C05">
    <w:name w:val="E5777CE9CDB844CE86C4491CF8194C05"/>
    <w:rsid w:val="00D57137"/>
  </w:style>
  <w:style w:type="paragraph" w:customStyle="1" w:styleId="2A7C1382436240C0BF1B94FB8A740E87">
    <w:name w:val="2A7C1382436240C0BF1B94FB8A740E87"/>
    <w:rsid w:val="00D57137"/>
  </w:style>
  <w:style w:type="paragraph" w:customStyle="1" w:styleId="6F09948A4BD64DA790A03703CD4378B4">
    <w:name w:val="6F09948A4BD64DA790A03703CD4378B4"/>
    <w:rsid w:val="00E5768E"/>
  </w:style>
  <w:style w:type="paragraph" w:customStyle="1" w:styleId="E8A6E4830BC347D081489BA5D1142C00">
    <w:name w:val="E8A6E4830BC347D081489BA5D1142C00"/>
    <w:rsid w:val="00E5768E"/>
  </w:style>
  <w:style w:type="paragraph" w:customStyle="1" w:styleId="237DBB0D742F47E2B8B71655E8249DEF">
    <w:name w:val="237DBB0D742F47E2B8B71655E8249DEF"/>
    <w:rsid w:val="00E5768E"/>
  </w:style>
  <w:style w:type="paragraph" w:customStyle="1" w:styleId="F59C1B2A9E9F437B99DD2B74467D234F">
    <w:name w:val="F59C1B2A9E9F437B99DD2B74467D234F"/>
    <w:rsid w:val="00E5768E"/>
  </w:style>
  <w:style w:type="paragraph" w:customStyle="1" w:styleId="F2724D47E249432689141FF034209333">
    <w:name w:val="F2724D47E249432689141FF034209333"/>
    <w:rsid w:val="00E5768E"/>
  </w:style>
  <w:style w:type="paragraph" w:customStyle="1" w:styleId="3A62838F0F93401DB46A4974BCCF0A6E">
    <w:name w:val="3A62838F0F93401DB46A4974BCCF0A6E"/>
    <w:rsid w:val="00E5768E"/>
  </w:style>
  <w:style w:type="paragraph" w:customStyle="1" w:styleId="D08DFF1228614FED9CA1E94A0C361595">
    <w:name w:val="D08DFF1228614FED9CA1E94A0C361595"/>
    <w:rsid w:val="00E5768E"/>
  </w:style>
  <w:style w:type="paragraph" w:customStyle="1" w:styleId="9B032F5E353E465896CA773056465DB4">
    <w:name w:val="9B032F5E353E465896CA773056465DB4"/>
    <w:rsid w:val="00E5768E"/>
  </w:style>
  <w:style w:type="paragraph" w:customStyle="1" w:styleId="29D202A8139A4DB69A05041DF0F865C4">
    <w:name w:val="29D202A8139A4DB69A05041DF0F865C4"/>
    <w:rsid w:val="00E5768E"/>
  </w:style>
  <w:style w:type="paragraph" w:customStyle="1" w:styleId="B1BA91A53F3344F7971DCE44ACC84AA6">
    <w:name w:val="B1BA91A53F3344F7971DCE44ACC84AA6"/>
    <w:rsid w:val="00E5768E"/>
  </w:style>
  <w:style w:type="paragraph" w:customStyle="1" w:styleId="B89BEC4779F44FE58D4F10BE421BB00E">
    <w:name w:val="B89BEC4779F44FE58D4F10BE421BB00E"/>
    <w:rsid w:val="00A5395E"/>
  </w:style>
  <w:style w:type="paragraph" w:customStyle="1" w:styleId="B2C7D6DECC4D42BB9D5AAAEC7E671BBF">
    <w:name w:val="B2C7D6DECC4D42BB9D5AAAEC7E671BBF"/>
    <w:rsid w:val="00A5395E"/>
  </w:style>
  <w:style w:type="paragraph" w:customStyle="1" w:styleId="B51161703C4A4C538C44EF309D2FF56B">
    <w:name w:val="B51161703C4A4C538C44EF309D2FF56B"/>
    <w:rsid w:val="00A5395E"/>
  </w:style>
  <w:style w:type="paragraph" w:customStyle="1" w:styleId="A46F778E5387473690478DACE9BDACC2">
    <w:name w:val="A46F778E5387473690478DACE9BDACC2"/>
    <w:rsid w:val="00A5395E"/>
  </w:style>
  <w:style w:type="paragraph" w:customStyle="1" w:styleId="BAFE1CCB67AE443796D547063F1D731A">
    <w:name w:val="BAFE1CCB67AE443796D547063F1D731A"/>
    <w:rsid w:val="00A5395E"/>
  </w:style>
  <w:style w:type="paragraph" w:customStyle="1" w:styleId="A20B7EF9946D481DB482A12D7C276D5F">
    <w:name w:val="A20B7EF9946D481DB482A12D7C276D5F"/>
    <w:rsid w:val="00A5395E"/>
  </w:style>
  <w:style w:type="paragraph" w:customStyle="1" w:styleId="E77DC5EAE8D746E599C0CA8C03B9F2C7">
    <w:name w:val="E77DC5EAE8D746E599C0CA8C03B9F2C7"/>
    <w:rsid w:val="00A5395E"/>
  </w:style>
  <w:style w:type="paragraph" w:customStyle="1" w:styleId="0673C2C2847D4BE28037DB6DE4E50A8C">
    <w:name w:val="0673C2C2847D4BE28037DB6DE4E50A8C"/>
    <w:rsid w:val="00A5395E"/>
  </w:style>
  <w:style w:type="paragraph" w:customStyle="1" w:styleId="9E3BDB4A198D477FA4662A2189FFF23B">
    <w:name w:val="9E3BDB4A198D477FA4662A2189FFF23B"/>
    <w:rsid w:val="00A5395E"/>
  </w:style>
  <w:style w:type="paragraph" w:customStyle="1" w:styleId="26661D788AE34F06AECE50E047EA340F">
    <w:name w:val="26661D788AE34F06AECE50E047EA340F"/>
    <w:rsid w:val="00A5395E"/>
  </w:style>
  <w:style w:type="paragraph" w:customStyle="1" w:styleId="35F44D99AD5C4781AD57005BC8D94515">
    <w:name w:val="35F44D99AD5C4781AD57005BC8D94515"/>
    <w:rsid w:val="00A5395E"/>
  </w:style>
  <w:style w:type="paragraph" w:customStyle="1" w:styleId="A2A5C1CEFFED4051BAE708EC1988DC3D">
    <w:name w:val="A2A5C1CEFFED4051BAE708EC1988DC3D"/>
    <w:rsid w:val="00A5395E"/>
  </w:style>
  <w:style w:type="paragraph" w:customStyle="1" w:styleId="8E10FC4BCB894FFA86428183A2067D45">
    <w:name w:val="8E10FC4BCB894FFA86428183A2067D45"/>
    <w:rsid w:val="005A0E68"/>
  </w:style>
  <w:style w:type="paragraph" w:customStyle="1" w:styleId="83C162B7D46E48BEAC98ED93A787136C">
    <w:name w:val="83C162B7D46E48BEAC98ED93A787136C"/>
    <w:rsid w:val="005A0E68"/>
  </w:style>
  <w:style w:type="paragraph" w:customStyle="1" w:styleId="36E8F517E1094A12AD51B85B289BCF9E">
    <w:name w:val="36E8F517E1094A12AD51B85B289BCF9E"/>
    <w:rsid w:val="005A0E68"/>
  </w:style>
  <w:style w:type="paragraph" w:customStyle="1" w:styleId="3405137C6E7C410598AA4440F409869A">
    <w:name w:val="3405137C6E7C410598AA4440F409869A"/>
    <w:rsid w:val="00694864"/>
  </w:style>
  <w:style w:type="paragraph" w:customStyle="1" w:styleId="92B90227ECB946F29FDCFA0B9CB5C958">
    <w:name w:val="92B90227ECB946F29FDCFA0B9CB5C958"/>
    <w:rsid w:val="00694864"/>
  </w:style>
  <w:style w:type="paragraph" w:customStyle="1" w:styleId="96001EA161434A4B8BF8ED380FC7F002">
    <w:name w:val="96001EA161434A4B8BF8ED380FC7F002"/>
    <w:rsid w:val="00694864"/>
  </w:style>
  <w:style w:type="paragraph" w:customStyle="1" w:styleId="96EDB1D6F93F422192BD9326F326383F">
    <w:name w:val="96EDB1D6F93F422192BD9326F326383F"/>
    <w:rsid w:val="00694864"/>
  </w:style>
  <w:style w:type="paragraph" w:customStyle="1" w:styleId="DF546715273342B9BD7C82C5831EFA1B">
    <w:name w:val="DF546715273342B9BD7C82C5831EFA1B"/>
    <w:rsid w:val="00694864"/>
  </w:style>
  <w:style w:type="paragraph" w:customStyle="1" w:styleId="738D1F60E60C4B9F966588C57EB2B5D2">
    <w:name w:val="738D1F60E60C4B9F966588C57EB2B5D2"/>
    <w:rsid w:val="00694864"/>
  </w:style>
  <w:style w:type="paragraph" w:customStyle="1" w:styleId="43BCFF44231F4999921C03113BAF1A26">
    <w:name w:val="43BCFF44231F4999921C03113BAF1A26"/>
    <w:rsid w:val="00694864"/>
  </w:style>
  <w:style w:type="paragraph" w:customStyle="1" w:styleId="EF99D0985E8B452FA6E3B9F64A41FD42">
    <w:name w:val="EF99D0985E8B452FA6E3B9F64A41FD42"/>
    <w:rsid w:val="00694864"/>
  </w:style>
  <w:style w:type="paragraph" w:customStyle="1" w:styleId="35F8397E59B5470A917D5F22C9E9698A">
    <w:name w:val="35F8397E59B5470A917D5F22C9E9698A"/>
    <w:rsid w:val="00694864"/>
  </w:style>
  <w:style w:type="paragraph" w:customStyle="1" w:styleId="96A4528DFD31402084F4E3CADED44F4A">
    <w:name w:val="96A4528DFD31402084F4E3CADED44F4A"/>
    <w:rsid w:val="00694864"/>
  </w:style>
  <w:style w:type="paragraph" w:customStyle="1" w:styleId="06B038929DC84C98A026B4E18C72F677">
    <w:name w:val="06B038929DC84C98A026B4E18C72F677"/>
    <w:rsid w:val="00694864"/>
  </w:style>
  <w:style w:type="paragraph" w:customStyle="1" w:styleId="EF9D3D64EF384329B959321D3E4BDA9D">
    <w:name w:val="EF9D3D64EF384329B959321D3E4BDA9D"/>
    <w:rsid w:val="00694864"/>
  </w:style>
  <w:style w:type="paragraph" w:customStyle="1" w:styleId="5196F0023A9143BFA2BF4CF8439D2CD9">
    <w:name w:val="5196F0023A9143BFA2BF4CF8439D2CD9"/>
    <w:rsid w:val="00694864"/>
  </w:style>
  <w:style w:type="paragraph" w:customStyle="1" w:styleId="2DE2A375C24A489AA9CD2B1E0154FC1E">
    <w:name w:val="2DE2A375C24A489AA9CD2B1E0154FC1E"/>
    <w:rsid w:val="00694864"/>
  </w:style>
  <w:style w:type="paragraph" w:customStyle="1" w:styleId="005080599C404ED0B38045813E3F12FB">
    <w:name w:val="005080599C404ED0B38045813E3F12FB"/>
    <w:rsid w:val="00694864"/>
  </w:style>
  <w:style w:type="paragraph" w:customStyle="1" w:styleId="02E5BD4815A74AA8A614F2082A5F6B47">
    <w:name w:val="02E5BD4815A74AA8A614F2082A5F6B47"/>
    <w:rsid w:val="00694864"/>
  </w:style>
  <w:style w:type="paragraph" w:customStyle="1" w:styleId="E0A51518AF584ABDBB02312DF03AF5B9">
    <w:name w:val="E0A51518AF584ABDBB02312DF03AF5B9"/>
    <w:rsid w:val="00694864"/>
  </w:style>
  <w:style w:type="paragraph" w:customStyle="1" w:styleId="385536D42F9D4FC5AF47AEDE784BE6AE">
    <w:name w:val="385536D42F9D4FC5AF47AEDE784BE6AE"/>
    <w:rsid w:val="00694864"/>
  </w:style>
  <w:style w:type="paragraph" w:customStyle="1" w:styleId="3FC56C2EBC534B469881962B64F713EA">
    <w:name w:val="3FC56C2EBC534B469881962B64F713EA"/>
    <w:rsid w:val="00694864"/>
  </w:style>
  <w:style w:type="paragraph" w:customStyle="1" w:styleId="29368933A2E443969847E3394529B4A7">
    <w:name w:val="29368933A2E443969847E3394529B4A7"/>
    <w:rsid w:val="00694864"/>
  </w:style>
  <w:style w:type="paragraph" w:customStyle="1" w:styleId="E67B8C8395894939AA9A0BC9E9D15BB6">
    <w:name w:val="E67B8C8395894939AA9A0BC9E9D15BB6"/>
    <w:rsid w:val="00694864"/>
  </w:style>
  <w:style w:type="paragraph" w:customStyle="1" w:styleId="03BAC91456564C89830E14FE5D2C509A">
    <w:name w:val="03BAC91456564C89830E14FE5D2C509A"/>
    <w:rsid w:val="00694864"/>
  </w:style>
  <w:style w:type="paragraph" w:customStyle="1" w:styleId="B7491D227CCD423B99FCECBFDDD336F1">
    <w:name w:val="B7491D227CCD423B99FCECBFDDD336F1"/>
    <w:rsid w:val="00694864"/>
  </w:style>
  <w:style w:type="paragraph" w:customStyle="1" w:styleId="8E601969C914492CBA5481B1EEBA2F3E">
    <w:name w:val="8E601969C914492CBA5481B1EEBA2F3E"/>
    <w:rsid w:val="00694864"/>
  </w:style>
  <w:style w:type="paragraph" w:customStyle="1" w:styleId="DCA31387EE9E47CAADC78DAE16C5109B">
    <w:name w:val="DCA31387EE9E47CAADC78DAE16C5109B"/>
    <w:rsid w:val="00694864"/>
  </w:style>
  <w:style w:type="paragraph" w:customStyle="1" w:styleId="84A16F020B1F471FAB2078384242879E">
    <w:name w:val="84A16F020B1F471FAB2078384242879E"/>
    <w:rsid w:val="00694864"/>
  </w:style>
  <w:style w:type="paragraph" w:customStyle="1" w:styleId="DA437982E30A404ABC5E6B508F4B8ADF">
    <w:name w:val="DA437982E30A404ABC5E6B508F4B8ADF"/>
    <w:rsid w:val="00694864"/>
  </w:style>
  <w:style w:type="paragraph" w:customStyle="1" w:styleId="FB7FD27605FB4E5D8E0871BF8D41598D">
    <w:name w:val="FB7FD27605FB4E5D8E0871BF8D41598D"/>
    <w:rsid w:val="00694864"/>
  </w:style>
  <w:style w:type="paragraph" w:customStyle="1" w:styleId="E1BD07F417E845FFBE6D4E6EA24FEB6A">
    <w:name w:val="E1BD07F417E845FFBE6D4E6EA24FEB6A"/>
    <w:rsid w:val="00694864"/>
  </w:style>
  <w:style w:type="paragraph" w:customStyle="1" w:styleId="876DEBDA09DF41358B693A4DE07C8E0F">
    <w:name w:val="876DEBDA09DF41358B693A4DE07C8E0F"/>
    <w:rsid w:val="00694864"/>
  </w:style>
  <w:style w:type="paragraph" w:customStyle="1" w:styleId="6747FCF9A01743DEA134324A066C2E5D">
    <w:name w:val="6747FCF9A01743DEA134324A066C2E5D"/>
    <w:rsid w:val="00694864"/>
  </w:style>
  <w:style w:type="paragraph" w:customStyle="1" w:styleId="3C8CC9FDCE9D48E0BF04EF42F6EC5407">
    <w:name w:val="3C8CC9FDCE9D48E0BF04EF42F6EC5407"/>
    <w:rsid w:val="00694864"/>
  </w:style>
  <w:style w:type="paragraph" w:customStyle="1" w:styleId="9714FD76B0694755A27B1E50D5984886">
    <w:name w:val="9714FD76B0694755A27B1E50D5984886"/>
    <w:rsid w:val="00694864"/>
  </w:style>
  <w:style w:type="paragraph" w:customStyle="1" w:styleId="589CA304CC5A402EA6A69B6BFCD90161">
    <w:name w:val="589CA304CC5A402EA6A69B6BFCD90161"/>
    <w:rsid w:val="00694864"/>
  </w:style>
  <w:style w:type="paragraph" w:customStyle="1" w:styleId="F5045FE36FE34B6184BECC6FE5857405">
    <w:name w:val="F5045FE36FE34B6184BECC6FE5857405"/>
    <w:rsid w:val="00694864"/>
  </w:style>
  <w:style w:type="paragraph" w:customStyle="1" w:styleId="4F7D24215F7C496AA134AE59DB57B1B4">
    <w:name w:val="4F7D24215F7C496AA134AE59DB57B1B4"/>
    <w:rsid w:val="006E6F91"/>
  </w:style>
  <w:style w:type="paragraph" w:customStyle="1" w:styleId="D8582028F1CC4A3687BD7FD3A76675ED">
    <w:name w:val="D8582028F1CC4A3687BD7FD3A76675ED"/>
    <w:rsid w:val="006E6F91"/>
  </w:style>
  <w:style w:type="paragraph" w:customStyle="1" w:styleId="BB75F2DA059349009F17CEB2763C3D9F">
    <w:name w:val="BB75F2DA059349009F17CEB2763C3D9F"/>
    <w:rsid w:val="006E6F91"/>
  </w:style>
  <w:style w:type="paragraph" w:customStyle="1" w:styleId="74217A3D229F439AA4F612668535A2DB">
    <w:name w:val="74217A3D229F439AA4F612668535A2DB"/>
    <w:rsid w:val="006E6F91"/>
  </w:style>
  <w:style w:type="paragraph" w:customStyle="1" w:styleId="2DEDC351BC784D94A730189CEB54C56A">
    <w:name w:val="2DEDC351BC784D94A730189CEB54C56A"/>
    <w:rsid w:val="006E6F91"/>
  </w:style>
  <w:style w:type="paragraph" w:customStyle="1" w:styleId="A7952B24148E41DBB76775CCDBF5E85C">
    <w:name w:val="A7952B24148E41DBB76775CCDBF5E85C"/>
    <w:rsid w:val="006E6F91"/>
  </w:style>
  <w:style w:type="paragraph" w:customStyle="1" w:styleId="944476DD970D44758DECC650B9BC8018">
    <w:name w:val="944476DD970D44758DECC650B9BC8018"/>
    <w:rsid w:val="006E6F91"/>
  </w:style>
  <w:style w:type="paragraph" w:customStyle="1" w:styleId="57E7B184FBB646FF8E6C49389A40FD18">
    <w:name w:val="57E7B184FBB646FF8E6C49389A40FD18"/>
    <w:rsid w:val="006E6F91"/>
  </w:style>
  <w:style w:type="paragraph" w:customStyle="1" w:styleId="43D54D9C168044C0B1B2ECBEAE624D1C">
    <w:name w:val="43D54D9C168044C0B1B2ECBEAE624D1C"/>
    <w:rsid w:val="006E6F91"/>
  </w:style>
  <w:style w:type="paragraph" w:customStyle="1" w:styleId="75B58B9103B842019AE034C43594FABC">
    <w:name w:val="75B58B9103B842019AE034C43594FABC"/>
    <w:rsid w:val="006E6F91"/>
  </w:style>
  <w:style w:type="paragraph" w:customStyle="1" w:styleId="3BE08FEF5F844DB7BA43A3B80DB018A5">
    <w:name w:val="3BE08FEF5F844DB7BA43A3B80DB018A5"/>
    <w:rsid w:val="006E6F91"/>
  </w:style>
  <w:style w:type="paragraph" w:customStyle="1" w:styleId="0A6206CB33394AB18502C48ADA8A2582">
    <w:name w:val="0A6206CB33394AB18502C48ADA8A2582"/>
    <w:rsid w:val="006E6F91"/>
  </w:style>
  <w:style w:type="paragraph" w:customStyle="1" w:styleId="5678755FF213462B81EA5866915A5987">
    <w:name w:val="5678755FF213462B81EA5866915A5987"/>
    <w:rsid w:val="006E6F91"/>
  </w:style>
  <w:style w:type="paragraph" w:customStyle="1" w:styleId="69587683A19A419EB2787E4EDEB6A89F">
    <w:name w:val="69587683A19A419EB2787E4EDEB6A89F"/>
    <w:rsid w:val="006E6F91"/>
  </w:style>
  <w:style w:type="paragraph" w:customStyle="1" w:styleId="3BAD96A3E76045B092852F815E0D5CB2">
    <w:name w:val="3BAD96A3E76045B092852F815E0D5CB2"/>
    <w:rsid w:val="006E6F91"/>
  </w:style>
  <w:style w:type="paragraph" w:customStyle="1" w:styleId="EB7829022F0E4E6EB39BF628DF041A51">
    <w:name w:val="EB7829022F0E4E6EB39BF628DF041A51"/>
    <w:rsid w:val="006E6F91"/>
  </w:style>
  <w:style w:type="paragraph" w:customStyle="1" w:styleId="EE899B158CC849CB8C6756CDD25478F9">
    <w:name w:val="EE899B158CC849CB8C6756CDD25478F9"/>
    <w:rsid w:val="006E6F91"/>
  </w:style>
  <w:style w:type="paragraph" w:customStyle="1" w:styleId="167AC9B805A24EE2AF2D509B4FF1F14D">
    <w:name w:val="167AC9B805A24EE2AF2D509B4FF1F14D"/>
    <w:rsid w:val="006E6F91"/>
  </w:style>
  <w:style w:type="paragraph" w:customStyle="1" w:styleId="7798651B350F4BF795550C4A7A8C052B">
    <w:name w:val="7798651B350F4BF795550C4A7A8C052B"/>
    <w:rsid w:val="006E6F91"/>
  </w:style>
  <w:style w:type="paragraph" w:customStyle="1" w:styleId="A70A8C2C81D14B219F1BF131FEC32F60">
    <w:name w:val="A70A8C2C81D14B219F1BF131FEC32F60"/>
    <w:rsid w:val="006E6F91"/>
  </w:style>
  <w:style w:type="paragraph" w:customStyle="1" w:styleId="48B786F521434BDABB0520B5BD37F39E">
    <w:name w:val="48B786F521434BDABB0520B5BD37F39E"/>
    <w:rsid w:val="006E6F91"/>
  </w:style>
  <w:style w:type="paragraph" w:customStyle="1" w:styleId="7FAC1719286D4AC0A7D662225EC03FF0">
    <w:name w:val="7FAC1719286D4AC0A7D662225EC03FF0"/>
    <w:rsid w:val="006E6F91"/>
  </w:style>
  <w:style w:type="paragraph" w:customStyle="1" w:styleId="394FACD5AADA448F8D2C1BE08FD0D521">
    <w:name w:val="394FACD5AADA448F8D2C1BE08FD0D521"/>
    <w:rsid w:val="006E6F91"/>
  </w:style>
  <w:style w:type="paragraph" w:customStyle="1" w:styleId="DF82A55EE7F945E085C711EA9DE82894">
    <w:name w:val="DF82A55EE7F945E085C711EA9DE82894"/>
    <w:rsid w:val="006E6F91"/>
  </w:style>
  <w:style w:type="paragraph" w:customStyle="1" w:styleId="282CCA2576574596B80E8BCF44AB13D7">
    <w:name w:val="282CCA2576574596B80E8BCF44AB13D7"/>
    <w:rsid w:val="006E6F91"/>
  </w:style>
  <w:style w:type="paragraph" w:customStyle="1" w:styleId="8AD476A0BA9B46C0B475911DE06D259D">
    <w:name w:val="8AD476A0BA9B46C0B475911DE06D259D"/>
    <w:rsid w:val="006E6F91"/>
  </w:style>
  <w:style w:type="paragraph" w:customStyle="1" w:styleId="D16531EF01074092936B52C6B9FCB44C">
    <w:name w:val="D16531EF01074092936B52C6B9FCB44C"/>
    <w:rsid w:val="006E6F91"/>
  </w:style>
  <w:style w:type="paragraph" w:customStyle="1" w:styleId="BCFF6733E4744A589C759284C83792F3">
    <w:name w:val="BCFF6733E4744A589C759284C83792F3"/>
    <w:rsid w:val="006E6F91"/>
  </w:style>
  <w:style w:type="paragraph" w:customStyle="1" w:styleId="50D1FE61E8324B1787EFAE479F5E5731">
    <w:name w:val="50D1FE61E8324B1787EFAE479F5E5731"/>
    <w:rsid w:val="006E6F91"/>
  </w:style>
  <w:style w:type="paragraph" w:customStyle="1" w:styleId="5CAA4535556D47389A3F8118D62B297C">
    <w:name w:val="5CAA4535556D47389A3F8118D62B297C"/>
    <w:rsid w:val="006E6F91"/>
  </w:style>
  <w:style w:type="paragraph" w:customStyle="1" w:styleId="00706EDE0D114A1C8ACDF03ADCA28B47">
    <w:name w:val="00706EDE0D114A1C8ACDF03ADCA28B47"/>
    <w:rsid w:val="002B559B"/>
  </w:style>
  <w:style w:type="paragraph" w:customStyle="1" w:styleId="9AAF1D25BEAA4A9FAFE9438C3F1F8188">
    <w:name w:val="9AAF1D25BEAA4A9FAFE9438C3F1F8188"/>
    <w:rsid w:val="002B559B"/>
  </w:style>
  <w:style w:type="paragraph" w:customStyle="1" w:styleId="A21D861A2006416AB66DB44C9D15F491">
    <w:name w:val="A21D861A2006416AB66DB44C9D15F491"/>
    <w:rsid w:val="002B559B"/>
  </w:style>
  <w:style w:type="paragraph" w:customStyle="1" w:styleId="5A636C5ED81349E7870DA327715D9112">
    <w:name w:val="5A636C5ED81349E7870DA327715D9112"/>
    <w:rsid w:val="002B559B"/>
  </w:style>
  <w:style w:type="paragraph" w:customStyle="1" w:styleId="509889122EC84020B1470666D4FDF57F">
    <w:name w:val="509889122EC84020B1470666D4FDF57F"/>
    <w:rsid w:val="002B559B"/>
  </w:style>
  <w:style w:type="paragraph" w:customStyle="1" w:styleId="2D0E3CB0E4E345819E6491E7F793E77B">
    <w:name w:val="2D0E3CB0E4E345819E6491E7F793E77B"/>
    <w:rsid w:val="002B559B"/>
  </w:style>
  <w:style w:type="paragraph" w:customStyle="1" w:styleId="4AC1E0B50A164993B0E4B6B70647090C">
    <w:name w:val="4AC1E0B50A164993B0E4B6B70647090C"/>
    <w:rsid w:val="002B559B"/>
  </w:style>
  <w:style w:type="paragraph" w:customStyle="1" w:styleId="9480FB9B92DD449A86729D783357EC2A">
    <w:name w:val="9480FB9B92DD449A86729D783357EC2A"/>
    <w:rsid w:val="002B559B"/>
  </w:style>
  <w:style w:type="paragraph" w:customStyle="1" w:styleId="0AA683FD1B564C36BAD052AF5A5F43F0">
    <w:name w:val="0AA683FD1B564C36BAD052AF5A5F43F0"/>
    <w:rsid w:val="002B559B"/>
  </w:style>
  <w:style w:type="paragraph" w:customStyle="1" w:styleId="613A5FB2FFF2410F8F46B98E3E76BB7C">
    <w:name w:val="613A5FB2FFF2410F8F46B98E3E76BB7C"/>
    <w:rsid w:val="002B559B"/>
  </w:style>
  <w:style w:type="paragraph" w:customStyle="1" w:styleId="7E7379CEB9704D4080C65BBBF1C17B4B">
    <w:name w:val="7E7379CEB9704D4080C65BBBF1C17B4B"/>
    <w:rsid w:val="002B559B"/>
  </w:style>
  <w:style w:type="paragraph" w:customStyle="1" w:styleId="BEFE638FD1C44106B37E7FE9F8ACC251">
    <w:name w:val="BEFE638FD1C44106B37E7FE9F8ACC251"/>
    <w:rsid w:val="002B559B"/>
  </w:style>
  <w:style w:type="paragraph" w:customStyle="1" w:styleId="3978B26349F14ED08C2B588B711BD21A">
    <w:name w:val="3978B26349F14ED08C2B588B711BD21A"/>
    <w:rsid w:val="002B559B"/>
  </w:style>
  <w:style w:type="paragraph" w:customStyle="1" w:styleId="AF1E5FE277D349C49CE297761B6A2D7F">
    <w:name w:val="AF1E5FE277D349C49CE297761B6A2D7F"/>
    <w:rsid w:val="002B559B"/>
  </w:style>
  <w:style w:type="paragraph" w:customStyle="1" w:styleId="50C4484EF30D4C2CA8B859D724756BAD">
    <w:name w:val="50C4484EF30D4C2CA8B859D724756BAD"/>
    <w:rsid w:val="002B559B"/>
  </w:style>
  <w:style w:type="paragraph" w:customStyle="1" w:styleId="677FAADA887049EEB8EB4EF3E7BD3F3C">
    <w:name w:val="677FAADA887049EEB8EB4EF3E7BD3F3C"/>
    <w:rsid w:val="002B559B"/>
  </w:style>
  <w:style w:type="paragraph" w:customStyle="1" w:styleId="1969F5011C434C5AA1A3541151DD2827">
    <w:name w:val="1969F5011C434C5AA1A3541151DD2827"/>
    <w:rsid w:val="002B559B"/>
  </w:style>
  <w:style w:type="paragraph" w:customStyle="1" w:styleId="9B8B66D935EE4AFD82FF9555D3E89904">
    <w:name w:val="9B8B66D935EE4AFD82FF9555D3E89904"/>
    <w:rsid w:val="002B559B"/>
  </w:style>
  <w:style w:type="paragraph" w:customStyle="1" w:styleId="B6B343F81DD04F7A8C9252891C4B1EAE">
    <w:name w:val="B6B343F81DD04F7A8C9252891C4B1EAE"/>
    <w:rsid w:val="002B559B"/>
  </w:style>
  <w:style w:type="paragraph" w:customStyle="1" w:styleId="5E38B913657941B8860B524403950932">
    <w:name w:val="5E38B913657941B8860B524403950932"/>
    <w:rsid w:val="002B559B"/>
  </w:style>
  <w:style w:type="paragraph" w:customStyle="1" w:styleId="98DB66ED496140B6AE542512ED29F46B">
    <w:name w:val="98DB66ED496140B6AE542512ED29F46B"/>
    <w:rsid w:val="002B559B"/>
  </w:style>
  <w:style w:type="paragraph" w:customStyle="1" w:styleId="1351CC288CA942088ABB8014C90CD9E9">
    <w:name w:val="1351CC288CA942088ABB8014C90CD9E9"/>
    <w:rsid w:val="002B559B"/>
  </w:style>
  <w:style w:type="paragraph" w:customStyle="1" w:styleId="7E701EDEA50F414CB6B6BC7AF881765A">
    <w:name w:val="7E701EDEA50F414CB6B6BC7AF881765A"/>
    <w:rsid w:val="002B559B"/>
  </w:style>
  <w:style w:type="paragraph" w:customStyle="1" w:styleId="B28C480A2D2B4502975BDF878B8EFCE9">
    <w:name w:val="B28C480A2D2B4502975BDF878B8EFCE9"/>
    <w:rsid w:val="002B559B"/>
  </w:style>
  <w:style w:type="paragraph" w:customStyle="1" w:styleId="A203B1BA7D5A40C6917A82D67F75705D">
    <w:name w:val="A203B1BA7D5A40C6917A82D67F75705D"/>
    <w:rsid w:val="002B559B"/>
  </w:style>
  <w:style w:type="paragraph" w:customStyle="1" w:styleId="AACC9A1F9F084634BC116740FB56D535">
    <w:name w:val="AACC9A1F9F084634BC116740FB56D535"/>
    <w:rsid w:val="002B559B"/>
  </w:style>
  <w:style w:type="paragraph" w:customStyle="1" w:styleId="EA042EAAED774836B2F9A6467FE0907D">
    <w:name w:val="EA042EAAED774836B2F9A6467FE0907D"/>
    <w:rsid w:val="00A4270A"/>
  </w:style>
  <w:style w:type="paragraph" w:customStyle="1" w:styleId="4E57644D3FE04BCAAE5CBB93349825DA">
    <w:name w:val="4E57644D3FE04BCAAE5CBB93349825DA"/>
    <w:rsid w:val="009C69D7"/>
  </w:style>
  <w:style w:type="paragraph" w:customStyle="1" w:styleId="3A4200B627494FB29CF80699CCD0B8D6">
    <w:name w:val="3A4200B627494FB29CF80699CCD0B8D6"/>
    <w:rsid w:val="009C69D7"/>
  </w:style>
  <w:style w:type="paragraph" w:customStyle="1" w:styleId="6D25EC9415784DCBA88D07565BF3B530">
    <w:name w:val="6D25EC9415784DCBA88D07565BF3B530"/>
    <w:rsid w:val="009C69D7"/>
  </w:style>
  <w:style w:type="paragraph" w:customStyle="1" w:styleId="BC6212BA9B6F4574986E2507851167AF">
    <w:name w:val="BC6212BA9B6F4574986E2507851167AF"/>
    <w:rsid w:val="009C69D7"/>
  </w:style>
  <w:style w:type="paragraph" w:customStyle="1" w:styleId="091CC8BC14644CE49A7F533AC6C22BA2">
    <w:name w:val="091CC8BC14644CE49A7F533AC6C22BA2"/>
    <w:rsid w:val="009C69D7"/>
  </w:style>
  <w:style w:type="paragraph" w:customStyle="1" w:styleId="08492A5292BF4993842D275542EA4ED4">
    <w:name w:val="08492A5292BF4993842D275542EA4ED4"/>
    <w:rsid w:val="009C69D7"/>
  </w:style>
  <w:style w:type="paragraph" w:customStyle="1" w:styleId="6C19D05756474E8C9D8FEBF82E6090C6">
    <w:name w:val="6C19D05756474E8C9D8FEBF82E6090C6"/>
    <w:rsid w:val="009C69D7"/>
  </w:style>
  <w:style w:type="paragraph" w:customStyle="1" w:styleId="644A01CD38FB4F3EAF131432000596C3">
    <w:name w:val="644A01CD38FB4F3EAF131432000596C3"/>
    <w:rsid w:val="009C69D7"/>
  </w:style>
  <w:style w:type="paragraph" w:customStyle="1" w:styleId="E93BF1A8A6514962A5D4626BAD77A602">
    <w:name w:val="E93BF1A8A6514962A5D4626BAD77A602"/>
    <w:rsid w:val="009C69D7"/>
  </w:style>
  <w:style w:type="paragraph" w:customStyle="1" w:styleId="1988CBFCBD9B400694BB600506907C3D">
    <w:name w:val="1988CBFCBD9B400694BB600506907C3D"/>
    <w:rsid w:val="009C69D7"/>
  </w:style>
  <w:style w:type="paragraph" w:customStyle="1" w:styleId="43DF64C770AC477FA069283D0A63A956">
    <w:name w:val="43DF64C770AC477FA069283D0A63A956"/>
    <w:rsid w:val="009C69D7"/>
  </w:style>
  <w:style w:type="paragraph" w:customStyle="1" w:styleId="7F5C4BD68E724033A3E4B593B63DF27E">
    <w:name w:val="7F5C4BD68E724033A3E4B593B63DF27E"/>
    <w:rsid w:val="009C69D7"/>
  </w:style>
  <w:style w:type="paragraph" w:customStyle="1" w:styleId="730934C4BB2342C0A6FE59E7090AA2DB">
    <w:name w:val="730934C4BB2342C0A6FE59E7090AA2DB"/>
    <w:rsid w:val="009C69D7"/>
  </w:style>
  <w:style w:type="paragraph" w:customStyle="1" w:styleId="DF6A41A41F504679BA12B69915092D0C">
    <w:name w:val="DF6A41A41F504679BA12B69915092D0C"/>
    <w:rsid w:val="009C69D7"/>
  </w:style>
  <w:style w:type="paragraph" w:customStyle="1" w:styleId="8E10715D63234F50B64299CE2837F2F0">
    <w:name w:val="8E10715D63234F50B64299CE2837F2F0"/>
    <w:rsid w:val="009C69D7"/>
  </w:style>
  <w:style w:type="paragraph" w:customStyle="1" w:styleId="1EA5064B12354608964CC1E62E7A8B21">
    <w:name w:val="1EA5064B12354608964CC1E62E7A8B21"/>
    <w:rsid w:val="009C69D7"/>
  </w:style>
  <w:style w:type="paragraph" w:customStyle="1" w:styleId="C077D47F4D1D4FD191BB73B903C139DF">
    <w:name w:val="C077D47F4D1D4FD191BB73B903C139DF"/>
    <w:rsid w:val="009C69D7"/>
  </w:style>
  <w:style w:type="paragraph" w:customStyle="1" w:styleId="DE21A2D387B74C7A8D4DA6022B6F13C4">
    <w:name w:val="DE21A2D387B74C7A8D4DA6022B6F13C4"/>
    <w:rsid w:val="009C69D7"/>
  </w:style>
  <w:style w:type="paragraph" w:customStyle="1" w:styleId="ADA9F68AFFAD4FFB9A3100330329CA66">
    <w:name w:val="ADA9F68AFFAD4FFB9A3100330329CA66"/>
    <w:rsid w:val="009C69D7"/>
  </w:style>
  <w:style w:type="paragraph" w:customStyle="1" w:styleId="41E0DE9367CF41CF988B6490670DCD53">
    <w:name w:val="41E0DE9367CF41CF988B6490670DCD53"/>
    <w:rsid w:val="009C69D7"/>
  </w:style>
  <w:style w:type="paragraph" w:customStyle="1" w:styleId="3FD70F940CF24F1DB565FAC6D7BABAC1">
    <w:name w:val="3FD70F940CF24F1DB565FAC6D7BABAC1"/>
    <w:rsid w:val="009C69D7"/>
  </w:style>
  <w:style w:type="paragraph" w:customStyle="1" w:styleId="6DAEC73C8FAA4383AC4032002148892B">
    <w:name w:val="6DAEC73C8FAA4383AC4032002148892B"/>
    <w:rsid w:val="009C69D7"/>
  </w:style>
  <w:style w:type="paragraph" w:customStyle="1" w:styleId="12A7DE49C5E146D99C4AA77493D8D683">
    <w:name w:val="12A7DE49C5E146D99C4AA77493D8D683"/>
    <w:rsid w:val="009C69D7"/>
  </w:style>
  <w:style w:type="paragraph" w:customStyle="1" w:styleId="921BA328030E4D2191FCBA0D15DF7EF7">
    <w:name w:val="921BA328030E4D2191FCBA0D15DF7EF7"/>
    <w:rsid w:val="009C69D7"/>
  </w:style>
  <w:style w:type="paragraph" w:customStyle="1" w:styleId="67815E0F6C5B4AC995816DE92FDEF7FC">
    <w:name w:val="67815E0F6C5B4AC995816DE92FDEF7FC"/>
    <w:rsid w:val="009C69D7"/>
  </w:style>
  <w:style w:type="paragraph" w:customStyle="1" w:styleId="AB3A51D3C5184D6993C1F0543524CC6D">
    <w:name w:val="AB3A51D3C5184D6993C1F0543524CC6D"/>
    <w:rsid w:val="009C69D7"/>
  </w:style>
  <w:style w:type="paragraph" w:customStyle="1" w:styleId="367E1ED7E2614064B78E1E7AC2311C7A">
    <w:name w:val="367E1ED7E2614064B78E1E7AC2311C7A"/>
    <w:rsid w:val="009C69D7"/>
  </w:style>
  <w:style w:type="paragraph" w:customStyle="1" w:styleId="A499745C0C7240BDB85BDE5842035DCE">
    <w:name w:val="A499745C0C7240BDB85BDE5842035DCE"/>
    <w:rsid w:val="009C69D7"/>
  </w:style>
  <w:style w:type="paragraph" w:customStyle="1" w:styleId="7766B7C48C524083ACDD8ADF9CDCD5F7">
    <w:name w:val="7766B7C48C524083ACDD8ADF9CDCD5F7"/>
    <w:rsid w:val="009C69D7"/>
  </w:style>
  <w:style w:type="paragraph" w:customStyle="1" w:styleId="9B4B9FA410B347A7A8D3833D80D64BB7">
    <w:name w:val="9B4B9FA410B347A7A8D3833D80D64BB7"/>
    <w:rsid w:val="009C69D7"/>
  </w:style>
  <w:style w:type="paragraph" w:customStyle="1" w:styleId="352DCEA2B1854BF594B6DBCE55FF5E9F">
    <w:name w:val="352DCEA2B1854BF594B6DBCE55FF5E9F"/>
    <w:rsid w:val="009C69D7"/>
  </w:style>
  <w:style w:type="paragraph" w:customStyle="1" w:styleId="FB505A599CAB4B5FB66F8BAD6ADACD26">
    <w:name w:val="FB505A599CAB4B5FB66F8BAD6ADACD26"/>
    <w:rsid w:val="009C69D7"/>
  </w:style>
  <w:style w:type="paragraph" w:customStyle="1" w:styleId="5FF2EEBEDBBA4836A7FC0A46D465F979">
    <w:name w:val="5FF2EEBEDBBA4836A7FC0A46D465F979"/>
    <w:rsid w:val="009C69D7"/>
  </w:style>
  <w:style w:type="paragraph" w:customStyle="1" w:styleId="38DFAE673CEB419F9EBCD1E58B781191">
    <w:name w:val="38DFAE673CEB419F9EBCD1E58B781191"/>
    <w:rsid w:val="009C69D7"/>
  </w:style>
  <w:style w:type="paragraph" w:customStyle="1" w:styleId="3EDE94494FE2410FA988E09E23484A11">
    <w:name w:val="3EDE94494FE2410FA988E09E23484A11"/>
    <w:rsid w:val="009C69D7"/>
  </w:style>
  <w:style w:type="paragraph" w:customStyle="1" w:styleId="1222BE32FCE84D88BE0F8B890B23B306">
    <w:name w:val="1222BE32FCE84D88BE0F8B890B23B306"/>
    <w:rsid w:val="009C69D7"/>
  </w:style>
  <w:style w:type="paragraph" w:customStyle="1" w:styleId="573AF74B61644A74B75F6A49F898A6A4">
    <w:name w:val="573AF74B61644A74B75F6A49F898A6A4"/>
    <w:rsid w:val="009C69D7"/>
  </w:style>
  <w:style w:type="paragraph" w:customStyle="1" w:styleId="81E739D07EED4F1D8166489EFDAD78E9">
    <w:name w:val="81E739D07EED4F1D8166489EFDAD78E9"/>
    <w:rsid w:val="009C69D7"/>
  </w:style>
  <w:style w:type="paragraph" w:customStyle="1" w:styleId="5365442EA4DA4535B0DBB2FE95E3413B">
    <w:name w:val="5365442EA4DA4535B0DBB2FE95E3413B"/>
    <w:rsid w:val="009C69D7"/>
  </w:style>
  <w:style w:type="paragraph" w:customStyle="1" w:styleId="D7E39413AD45453182DA79BCB47C146A">
    <w:name w:val="D7E39413AD45453182DA79BCB47C146A"/>
    <w:rsid w:val="009C69D7"/>
  </w:style>
  <w:style w:type="paragraph" w:customStyle="1" w:styleId="1FB464CC7FAE4CF1B225EE0E82099FD8">
    <w:name w:val="1FB464CC7FAE4CF1B225EE0E82099FD8"/>
    <w:rsid w:val="009C69D7"/>
  </w:style>
  <w:style w:type="paragraph" w:customStyle="1" w:styleId="F037903C08E34F7FB17EB3A7F65D9FC4">
    <w:name w:val="F037903C08E34F7FB17EB3A7F65D9FC4"/>
    <w:rsid w:val="009C69D7"/>
  </w:style>
  <w:style w:type="paragraph" w:customStyle="1" w:styleId="1382B7BE1F2B4F81AFC3D84E7868E34E">
    <w:name w:val="1382B7BE1F2B4F81AFC3D84E7868E34E"/>
    <w:rsid w:val="009C69D7"/>
  </w:style>
  <w:style w:type="paragraph" w:customStyle="1" w:styleId="FBF1063853F44CBAAEC49486FDF76D30">
    <w:name w:val="FBF1063853F44CBAAEC49486FDF76D30"/>
    <w:rsid w:val="009C69D7"/>
  </w:style>
  <w:style w:type="paragraph" w:customStyle="1" w:styleId="083541297AD744CE9ACE0E9247FD90F3">
    <w:name w:val="083541297AD744CE9ACE0E9247FD90F3"/>
    <w:rsid w:val="009C69D7"/>
  </w:style>
  <w:style w:type="paragraph" w:customStyle="1" w:styleId="942E1F56107A48F38F40E036886364C0">
    <w:name w:val="942E1F56107A48F38F40E036886364C0"/>
    <w:rsid w:val="009C69D7"/>
  </w:style>
  <w:style w:type="paragraph" w:customStyle="1" w:styleId="A48E40B78FE745CF90E485AA19AC4170">
    <w:name w:val="A48E40B78FE745CF90E485AA19AC4170"/>
    <w:rsid w:val="009C69D7"/>
  </w:style>
  <w:style w:type="paragraph" w:customStyle="1" w:styleId="C5A92C842F22413D9ED204B01622D1FC">
    <w:name w:val="C5A92C842F22413D9ED204B01622D1FC"/>
    <w:rsid w:val="009C69D7"/>
  </w:style>
  <w:style w:type="paragraph" w:customStyle="1" w:styleId="E7B84BD109CD4DF1B7091B550227C838">
    <w:name w:val="E7B84BD109CD4DF1B7091B550227C838"/>
    <w:rsid w:val="00E96779"/>
  </w:style>
  <w:style w:type="paragraph" w:customStyle="1" w:styleId="516289EDA4FA4D118C8592A0B9138485">
    <w:name w:val="516289EDA4FA4D118C8592A0B9138485"/>
    <w:rsid w:val="00E96779"/>
  </w:style>
  <w:style w:type="paragraph" w:customStyle="1" w:styleId="68EC3F96FDD043E89658B7439830EF55">
    <w:name w:val="68EC3F96FDD043E89658B7439830EF55"/>
    <w:rsid w:val="00E96779"/>
  </w:style>
  <w:style w:type="paragraph" w:customStyle="1" w:styleId="5033684304C04BADA63923B04883C8B8">
    <w:name w:val="5033684304C04BADA63923B04883C8B8"/>
    <w:rsid w:val="00E96779"/>
  </w:style>
  <w:style w:type="paragraph" w:customStyle="1" w:styleId="7CBA5075249447229788F77C1D907360">
    <w:name w:val="7CBA5075249447229788F77C1D907360"/>
    <w:rsid w:val="00E96779"/>
  </w:style>
  <w:style w:type="paragraph" w:customStyle="1" w:styleId="1EA7D66A3FE6498A96E32E61E60037C7">
    <w:name w:val="1EA7D66A3FE6498A96E32E61E60037C7"/>
    <w:rsid w:val="00E96779"/>
  </w:style>
  <w:style w:type="paragraph" w:customStyle="1" w:styleId="81D266A2731A45FC94C7EAB79D992A98">
    <w:name w:val="81D266A2731A45FC94C7EAB79D992A98"/>
    <w:rsid w:val="00E96779"/>
  </w:style>
  <w:style w:type="paragraph" w:customStyle="1" w:styleId="CA4FA0CBCDAA4AEF8AEFCC46C0526FEE">
    <w:name w:val="CA4FA0CBCDAA4AEF8AEFCC46C0526FEE"/>
    <w:rsid w:val="00E96779"/>
  </w:style>
  <w:style w:type="paragraph" w:customStyle="1" w:styleId="69B483760F72467F8A778B7BD4B621B3">
    <w:name w:val="69B483760F72467F8A778B7BD4B621B3"/>
    <w:rsid w:val="00E96779"/>
  </w:style>
  <w:style w:type="paragraph" w:customStyle="1" w:styleId="601356B2D612447F8BD4387D35877712">
    <w:name w:val="601356B2D612447F8BD4387D35877712"/>
    <w:rsid w:val="00E96779"/>
  </w:style>
  <w:style w:type="paragraph" w:customStyle="1" w:styleId="7721058495604ED2B56D669223163AE2">
    <w:name w:val="7721058495604ED2B56D669223163AE2"/>
    <w:rsid w:val="00E96779"/>
  </w:style>
  <w:style w:type="paragraph" w:customStyle="1" w:styleId="51FE419B803145F691C95ECBBDBB64AC">
    <w:name w:val="51FE419B803145F691C95ECBBDBB64AC"/>
    <w:rsid w:val="00E96779"/>
  </w:style>
  <w:style w:type="paragraph" w:customStyle="1" w:styleId="1B26B3447195426582B2DC5D8B980BA0">
    <w:name w:val="1B26B3447195426582B2DC5D8B980BA0"/>
    <w:rsid w:val="00E96779"/>
  </w:style>
  <w:style w:type="paragraph" w:customStyle="1" w:styleId="41A12A38D4724CEDBDA635801782B87C">
    <w:name w:val="41A12A38D4724CEDBDA635801782B87C"/>
    <w:rsid w:val="00E96779"/>
  </w:style>
  <w:style w:type="paragraph" w:customStyle="1" w:styleId="8718C48E5BAA40B39FA34F2A73B833FD">
    <w:name w:val="8718C48E5BAA40B39FA34F2A73B833FD"/>
    <w:rsid w:val="00E96779"/>
  </w:style>
  <w:style w:type="paragraph" w:customStyle="1" w:styleId="47BF30A01DAE4FECBC33B4F9B7A04E60">
    <w:name w:val="47BF30A01DAE4FECBC33B4F9B7A04E60"/>
    <w:rsid w:val="00E96779"/>
  </w:style>
  <w:style w:type="paragraph" w:customStyle="1" w:styleId="6FE47F70FE204A79B9B3A356557052D2">
    <w:name w:val="6FE47F70FE204A79B9B3A356557052D2"/>
    <w:rsid w:val="00E96779"/>
  </w:style>
  <w:style w:type="paragraph" w:customStyle="1" w:styleId="AD6E73F0E25C4C7796BFE609884C9DA6">
    <w:name w:val="AD6E73F0E25C4C7796BFE609884C9DA6"/>
    <w:rsid w:val="00E96779"/>
  </w:style>
  <w:style w:type="paragraph" w:customStyle="1" w:styleId="B077624DB06146FC9B9CB02BF9B6E633">
    <w:name w:val="B077624DB06146FC9B9CB02BF9B6E633"/>
    <w:rsid w:val="00E96779"/>
  </w:style>
  <w:style w:type="paragraph" w:customStyle="1" w:styleId="D40013F696B74E4C82D18F8F418E0ED4">
    <w:name w:val="D40013F696B74E4C82D18F8F418E0ED4"/>
    <w:rsid w:val="00E96779"/>
  </w:style>
  <w:style w:type="paragraph" w:customStyle="1" w:styleId="59AD76184DD94EE09CE505B034CC788B">
    <w:name w:val="59AD76184DD94EE09CE505B034CC788B"/>
    <w:rsid w:val="00E96779"/>
  </w:style>
  <w:style w:type="paragraph" w:customStyle="1" w:styleId="E94DF9F10DFB423FB719FC901D50E759">
    <w:name w:val="E94DF9F10DFB423FB719FC901D50E759"/>
    <w:rsid w:val="00E96779"/>
  </w:style>
  <w:style w:type="paragraph" w:customStyle="1" w:styleId="14C077ABD9B94A529533F298EC58B089">
    <w:name w:val="14C077ABD9B94A529533F298EC58B089"/>
    <w:rsid w:val="006D1595"/>
  </w:style>
  <w:style w:type="paragraph" w:customStyle="1" w:styleId="FBCF8E57DD364E77927620BF8DB73FBB">
    <w:name w:val="FBCF8E57DD364E77927620BF8DB73FBB"/>
    <w:rsid w:val="006D1595"/>
  </w:style>
  <w:style w:type="paragraph" w:customStyle="1" w:styleId="CAF08CDF0943404CB23CAE8F64592BB7">
    <w:name w:val="CAF08CDF0943404CB23CAE8F64592BB7"/>
    <w:rsid w:val="006D1595"/>
  </w:style>
  <w:style w:type="paragraph" w:customStyle="1" w:styleId="D4A3D54623404988B01F7BAFEC35657C">
    <w:name w:val="D4A3D54623404988B01F7BAFEC35657C"/>
    <w:rsid w:val="006D1595"/>
  </w:style>
  <w:style w:type="paragraph" w:customStyle="1" w:styleId="29B92BE12C36461D9AB82F8D199FFB69">
    <w:name w:val="29B92BE12C36461D9AB82F8D199FFB69"/>
    <w:rsid w:val="006D1595"/>
  </w:style>
  <w:style w:type="paragraph" w:customStyle="1" w:styleId="9DAA8CAEECC343698C9A59878FEE068B">
    <w:name w:val="9DAA8CAEECC343698C9A59878FEE068B"/>
    <w:rsid w:val="006D1595"/>
  </w:style>
  <w:style w:type="paragraph" w:customStyle="1" w:styleId="755DCC2418E44E49AB448C4D8A57BB65">
    <w:name w:val="755DCC2418E44E49AB448C4D8A57BB65"/>
    <w:rsid w:val="006D1595"/>
  </w:style>
  <w:style w:type="paragraph" w:customStyle="1" w:styleId="FEC70F7FAAD1434DAAFF54D9F325B2D5">
    <w:name w:val="FEC70F7FAAD1434DAAFF54D9F325B2D5"/>
    <w:rsid w:val="006D1595"/>
  </w:style>
  <w:style w:type="paragraph" w:customStyle="1" w:styleId="EDB76F2DDA3D4648AE65521B65DB1CCB">
    <w:name w:val="EDB76F2DDA3D4648AE65521B65DB1CCB"/>
    <w:rsid w:val="006D1595"/>
  </w:style>
  <w:style w:type="paragraph" w:customStyle="1" w:styleId="1F972C4B880849DF8E15FAE0B4B99141">
    <w:name w:val="1F972C4B880849DF8E15FAE0B4B99141"/>
    <w:rsid w:val="00C00286"/>
  </w:style>
  <w:style w:type="paragraph" w:customStyle="1" w:styleId="C2608E2CF3744019A1FD399CC7FF9F10">
    <w:name w:val="C2608E2CF3744019A1FD399CC7FF9F10"/>
    <w:rsid w:val="00C00286"/>
  </w:style>
  <w:style w:type="paragraph" w:customStyle="1" w:styleId="4B50DD87BF4A4A73884D4E70530D1B68">
    <w:name w:val="4B50DD87BF4A4A73884D4E70530D1B68"/>
    <w:rsid w:val="00C00286"/>
  </w:style>
  <w:style w:type="paragraph" w:customStyle="1" w:styleId="2F316C4F68D14C84A25CBC6612450046">
    <w:name w:val="2F316C4F68D14C84A25CBC6612450046"/>
    <w:rsid w:val="00C00286"/>
  </w:style>
  <w:style w:type="paragraph" w:customStyle="1" w:styleId="F6C449777934441AA579B982D1B3E455">
    <w:name w:val="F6C449777934441AA579B982D1B3E455"/>
    <w:rsid w:val="00C00286"/>
  </w:style>
  <w:style w:type="paragraph" w:customStyle="1" w:styleId="40522BA3373E40E6BAE2969ECFD6A496">
    <w:name w:val="40522BA3373E40E6BAE2969ECFD6A496"/>
    <w:rsid w:val="00C00286"/>
  </w:style>
  <w:style w:type="paragraph" w:customStyle="1" w:styleId="2983B54B14814837ABA5D36B5FE27F47">
    <w:name w:val="2983B54B14814837ABA5D36B5FE27F47"/>
    <w:rsid w:val="00C00286"/>
  </w:style>
  <w:style w:type="paragraph" w:customStyle="1" w:styleId="49067A70CD4E4DB88D6BF3B32C3968D4">
    <w:name w:val="49067A70CD4E4DB88D6BF3B32C3968D4"/>
    <w:rsid w:val="00C00286"/>
  </w:style>
  <w:style w:type="paragraph" w:customStyle="1" w:styleId="2DB999FBAA884C38A8693E096AA514BB">
    <w:name w:val="2DB999FBAA884C38A8693E096AA514BB"/>
    <w:rsid w:val="00C00286"/>
  </w:style>
  <w:style w:type="paragraph" w:customStyle="1" w:styleId="6A97E1C308C446DA9AF6F4B6D5503A0E">
    <w:name w:val="6A97E1C308C446DA9AF6F4B6D5503A0E"/>
    <w:rsid w:val="00973CBA"/>
  </w:style>
  <w:style w:type="paragraph" w:customStyle="1" w:styleId="8F37BB62B5404C61B3CF419DB769D5D9">
    <w:name w:val="8F37BB62B5404C61B3CF419DB769D5D9"/>
    <w:rsid w:val="00973CBA"/>
  </w:style>
  <w:style w:type="paragraph" w:customStyle="1" w:styleId="376FD3B3684344C3A796EC1EED87B19A">
    <w:name w:val="376FD3B3684344C3A796EC1EED87B19A"/>
    <w:rsid w:val="00973CBA"/>
  </w:style>
  <w:style w:type="paragraph" w:customStyle="1" w:styleId="5374E65EB30C423E96BB37C1CA6B11BA">
    <w:name w:val="5374E65EB30C423E96BB37C1CA6B11BA"/>
    <w:rsid w:val="00973CBA"/>
  </w:style>
  <w:style w:type="paragraph" w:customStyle="1" w:styleId="027E5B9CC51C47E08BF015A573C2A26C">
    <w:name w:val="027E5B9CC51C47E08BF015A573C2A26C"/>
    <w:rsid w:val="00973CBA"/>
  </w:style>
  <w:style w:type="paragraph" w:customStyle="1" w:styleId="A9D08DD458B748D6945C91994CFB64A0">
    <w:name w:val="A9D08DD458B748D6945C91994CFB64A0"/>
    <w:rsid w:val="00973CBA"/>
  </w:style>
  <w:style w:type="paragraph" w:customStyle="1" w:styleId="8D3B2C7A185842F3BFEE3BCC40CD29BA">
    <w:name w:val="8D3B2C7A185842F3BFEE3BCC40CD29BA"/>
    <w:rsid w:val="00973CBA"/>
  </w:style>
  <w:style w:type="paragraph" w:customStyle="1" w:styleId="9333D93AF2724FCDBA7D09FA15BCEF8B">
    <w:name w:val="9333D93AF2724FCDBA7D09FA15BCEF8B"/>
    <w:rsid w:val="00973CBA"/>
  </w:style>
  <w:style w:type="paragraph" w:customStyle="1" w:styleId="BB28BC2C586A4081B249494DDCFD8FCA">
    <w:name w:val="BB28BC2C586A4081B249494DDCFD8FCA"/>
    <w:rsid w:val="00973CBA"/>
  </w:style>
  <w:style w:type="paragraph" w:customStyle="1" w:styleId="15DA4AC0F4664C088C31A157DC7B6B3C">
    <w:name w:val="15DA4AC0F4664C088C31A157DC7B6B3C"/>
    <w:rsid w:val="00973CBA"/>
  </w:style>
  <w:style w:type="paragraph" w:customStyle="1" w:styleId="62131875ABB14E3185618546DA3D622E">
    <w:name w:val="62131875ABB14E3185618546DA3D622E"/>
    <w:rsid w:val="00973CBA"/>
  </w:style>
  <w:style w:type="paragraph" w:customStyle="1" w:styleId="7585E40E48B440F3A46A8F92F2828391">
    <w:name w:val="7585E40E48B440F3A46A8F92F2828391"/>
    <w:rsid w:val="00973CBA"/>
  </w:style>
  <w:style w:type="paragraph" w:customStyle="1" w:styleId="D4ED693F8E8C4273A7BF5B7FBD13E13E">
    <w:name w:val="D4ED693F8E8C4273A7BF5B7FBD13E13E"/>
    <w:rsid w:val="00973CBA"/>
  </w:style>
  <w:style w:type="paragraph" w:customStyle="1" w:styleId="90F3FAEC46D34EE186C393101EC58062">
    <w:name w:val="90F3FAEC46D34EE186C393101EC58062"/>
    <w:rsid w:val="00973CBA"/>
  </w:style>
  <w:style w:type="paragraph" w:customStyle="1" w:styleId="0DB78D41EF804530A1EF713C9EB5E45A">
    <w:name w:val="0DB78D41EF804530A1EF713C9EB5E45A"/>
    <w:rsid w:val="00973CBA"/>
  </w:style>
  <w:style w:type="paragraph" w:customStyle="1" w:styleId="8138747A0B624F75A5960C6B3A15C192">
    <w:name w:val="8138747A0B624F75A5960C6B3A15C192"/>
    <w:rsid w:val="00973CBA"/>
  </w:style>
  <w:style w:type="paragraph" w:customStyle="1" w:styleId="9FA3E6432A7740D9BCC0F521233D1EEA">
    <w:name w:val="9FA3E6432A7740D9BCC0F521233D1EEA"/>
    <w:rsid w:val="00973CBA"/>
  </w:style>
  <w:style w:type="paragraph" w:customStyle="1" w:styleId="66E11F2AEB9C4DB79E4D05D9C0C5CDCE">
    <w:name w:val="66E11F2AEB9C4DB79E4D05D9C0C5CDCE"/>
    <w:rsid w:val="00973CBA"/>
  </w:style>
  <w:style w:type="paragraph" w:customStyle="1" w:styleId="9198A46F4DD14AED9769ABF978CC1EB3">
    <w:name w:val="9198A46F4DD14AED9769ABF978CC1EB3"/>
    <w:rsid w:val="00973CBA"/>
  </w:style>
  <w:style w:type="paragraph" w:customStyle="1" w:styleId="91685BED7FDE434DB149E0A228607050">
    <w:name w:val="91685BED7FDE434DB149E0A228607050"/>
    <w:rsid w:val="00973CBA"/>
  </w:style>
  <w:style w:type="paragraph" w:customStyle="1" w:styleId="27F65403CD514FFD946904C6E21B8EB3">
    <w:name w:val="27F65403CD514FFD946904C6E21B8EB3"/>
    <w:rsid w:val="00973CBA"/>
  </w:style>
  <w:style w:type="paragraph" w:customStyle="1" w:styleId="41D1C6126BB14CC0BD8AD0467040B6C2">
    <w:name w:val="41D1C6126BB14CC0BD8AD0467040B6C2"/>
    <w:rsid w:val="00973CBA"/>
  </w:style>
  <w:style w:type="paragraph" w:customStyle="1" w:styleId="4043EE738BD941F899D83456CA2B6DA5">
    <w:name w:val="4043EE738BD941F899D83456CA2B6DA5"/>
    <w:rsid w:val="00E2518D"/>
  </w:style>
  <w:style w:type="paragraph" w:customStyle="1" w:styleId="435C680027474307AB4CF347EAE7E443">
    <w:name w:val="435C680027474307AB4CF347EAE7E443"/>
    <w:rsid w:val="008A66F3"/>
  </w:style>
  <w:style w:type="paragraph" w:customStyle="1" w:styleId="6BF6F15B114945B5BFB39D403FE634B0">
    <w:name w:val="6BF6F15B114945B5BFB39D403FE634B0"/>
    <w:rsid w:val="008A66F3"/>
  </w:style>
  <w:style w:type="paragraph" w:customStyle="1" w:styleId="D5A0AD3EA8C847C79AA9D0D42CCADF30">
    <w:name w:val="D5A0AD3EA8C847C79AA9D0D42CCADF30"/>
    <w:rsid w:val="008A66F3"/>
  </w:style>
  <w:style w:type="paragraph" w:customStyle="1" w:styleId="86DBF448CD27434C908E4E874464DED0">
    <w:name w:val="86DBF448CD27434C908E4E874464DED0"/>
    <w:rsid w:val="008A66F3"/>
  </w:style>
  <w:style w:type="paragraph" w:customStyle="1" w:styleId="DBA4FD517BE44969813E40EC1D9A1D60">
    <w:name w:val="DBA4FD517BE44969813E40EC1D9A1D60"/>
    <w:rsid w:val="008A66F3"/>
  </w:style>
  <w:style w:type="paragraph" w:customStyle="1" w:styleId="60344446CB114FC1BD20DB9E3A121C36">
    <w:name w:val="60344446CB114FC1BD20DB9E3A121C36"/>
    <w:rsid w:val="008A66F3"/>
  </w:style>
  <w:style w:type="paragraph" w:customStyle="1" w:styleId="FD41E2F1CBF4424883118F59311684F0">
    <w:name w:val="FD41E2F1CBF4424883118F59311684F0"/>
    <w:rsid w:val="008A66F3"/>
  </w:style>
  <w:style w:type="paragraph" w:customStyle="1" w:styleId="099DC781F84C4433B49D2E74251A3AC8">
    <w:name w:val="099DC781F84C4433B49D2E74251A3AC8"/>
    <w:rsid w:val="008A66F3"/>
  </w:style>
  <w:style w:type="paragraph" w:customStyle="1" w:styleId="12C74AB5E15D482F9B19EE548E8560BD">
    <w:name w:val="12C74AB5E15D482F9B19EE548E8560BD"/>
    <w:rsid w:val="008A66F3"/>
  </w:style>
  <w:style w:type="paragraph" w:customStyle="1" w:styleId="F7EEF423B5AD4C9DBE5ABC6B76929F68">
    <w:name w:val="F7EEF423B5AD4C9DBE5ABC6B76929F68"/>
    <w:rsid w:val="008A66F3"/>
  </w:style>
  <w:style w:type="paragraph" w:customStyle="1" w:styleId="7A1B5645DCD0470C91FE05C2D558D784">
    <w:name w:val="7A1B5645DCD0470C91FE05C2D558D784"/>
    <w:rsid w:val="008A66F3"/>
  </w:style>
  <w:style w:type="paragraph" w:customStyle="1" w:styleId="603D253965354BDA9BE506929E028939">
    <w:name w:val="603D253965354BDA9BE506929E028939"/>
    <w:rsid w:val="008A66F3"/>
  </w:style>
  <w:style w:type="paragraph" w:customStyle="1" w:styleId="27628C635E7645108B51F7F1E4975306">
    <w:name w:val="27628C635E7645108B51F7F1E4975306"/>
    <w:rsid w:val="008A66F3"/>
  </w:style>
  <w:style w:type="paragraph" w:customStyle="1" w:styleId="E2C66D894BFE497B852CA1408EDEAED8">
    <w:name w:val="E2C66D894BFE497B852CA1408EDEAED8"/>
    <w:rsid w:val="008A66F3"/>
  </w:style>
  <w:style w:type="paragraph" w:customStyle="1" w:styleId="FC0F4B497CDD40AA8F53B4412F6D5446">
    <w:name w:val="FC0F4B497CDD40AA8F53B4412F6D5446"/>
    <w:rsid w:val="008A66F3"/>
  </w:style>
  <w:style w:type="paragraph" w:customStyle="1" w:styleId="ED6E8E45CA194EACABE7FAA4B4E4B46A">
    <w:name w:val="ED6E8E45CA194EACABE7FAA4B4E4B46A"/>
    <w:rsid w:val="008A66F3"/>
  </w:style>
  <w:style w:type="paragraph" w:customStyle="1" w:styleId="5075685BA13C4FC7A4E04D43EE6695CA">
    <w:name w:val="5075685BA13C4FC7A4E04D43EE6695CA"/>
    <w:rsid w:val="008A66F3"/>
  </w:style>
  <w:style w:type="paragraph" w:customStyle="1" w:styleId="BFFF411A05284052BE6B541040FE7000">
    <w:name w:val="BFFF411A05284052BE6B541040FE7000"/>
    <w:rsid w:val="008A66F3"/>
  </w:style>
  <w:style w:type="paragraph" w:customStyle="1" w:styleId="F5DD4C5C37864620B08B8C012AB261A7">
    <w:name w:val="F5DD4C5C37864620B08B8C012AB261A7"/>
    <w:rsid w:val="008A66F3"/>
  </w:style>
  <w:style w:type="paragraph" w:customStyle="1" w:styleId="76569E84DEA643BDB8E62BB3C0483B70">
    <w:name w:val="76569E84DEA643BDB8E62BB3C0483B70"/>
    <w:rsid w:val="008A66F3"/>
  </w:style>
  <w:style w:type="paragraph" w:customStyle="1" w:styleId="E792A65CAFA94AE2AD414E5AFC3594FD">
    <w:name w:val="E792A65CAFA94AE2AD414E5AFC3594FD"/>
    <w:rsid w:val="008A66F3"/>
  </w:style>
  <w:style w:type="paragraph" w:customStyle="1" w:styleId="8F65BC82FA7C498E839BC27A522C4CBE">
    <w:name w:val="8F65BC82FA7C498E839BC27A522C4CBE"/>
    <w:rsid w:val="00CF5BA2"/>
  </w:style>
  <w:style w:type="paragraph" w:customStyle="1" w:styleId="9BE191692B1C414C8E77F1418139B963">
    <w:name w:val="9BE191692B1C414C8E77F1418139B963"/>
    <w:rsid w:val="00401838"/>
  </w:style>
  <w:style w:type="paragraph" w:customStyle="1" w:styleId="ADD986D878734584BB7A292667D250EF">
    <w:name w:val="ADD986D878734584BB7A292667D250EF"/>
    <w:rsid w:val="00401838"/>
  </w:style>
  <w:style w:type="paragraph" w:customStyle="1" w:styleId="33D46F1B42F94FF18ADDC900A4865EA4">
    <w:name w:val="33D46F1B42F94FF18ADDC900A4865EA4"/>
    <w:rsid w:val="00401838"/>
  </w:style>
  <w:style w:type="paragraph" w:customStyle="1" w:styleId="6383B5926A10494DA05BDAE1E9A8D502">
    <w:name w:val="6383B5926A10494DA05BDAE1E9A8D502"/>
    <w:rsid w:val="002B3D89"/>
  </w:style>
  <w:style w:type="paragraph" w:customStyle="1" w:styleId="BD3573F77D694C30A6D15AF9E222C86D">
    <w:name w:val="BD3573F77D694C30A6D15AF9E222C86D"/>
    <w:rsid w:val="00314251"/>
  </w:style>
  <w:style w:type="paragraph" w:customStyle="1" w:styleId="95DA78EFABF54BFBA1A998B389473521">
    <w:name w:val="95DA78EFABF54BFBA1A998B389473521"/>
    <w:rsid w:val="00314251"/>
  </w:style>
  <w:style w:type="paragraph" w:customStyle="1" w:styleId="4217C121C02C47F2AC3988164423D5D3">
    <w:name w:val="4217C121C02C47F2AC3988164423D5D3"/>
    <w:rsid w:val="00314251"/>
  </w:style>
  <w:style w:type="paragraph" w:customStyle="1" w:styleId="4BB6683D332A472C97467554CB43A0D4">
    <w:name w:val="4BB6683D332A472C97467554CB43A0D4"/>
    <w:rsid w:val="00314251"/>
  </w:style>
  <w:style w:type="paragraph" w:customStyle="1" w:styleId="B9F7D9DA7F6A4FE4B6F7D1B3CA390B8A">
    <w:name w:val="B9F7D9DA7F6A4FE4B6F7D1B3CA390B8A"/>
    <w:rsid w:val="00314251"/>
  </w:style>
  <w:style w:type="paragraph" w:customStyle="1" w:styleId="3FE221E4298649D0A98B75540CACCBEB">
    <w:name w:val="3FE221E4298649D0A98B75540CACCBEB"/>
    <w:rsid w:val="00314251"/>
  </w:style>
  <w:style w:type="paragraph" w:customStyle="1" w:styleId="A8EAA7FE51834E7B94006C1F12589E8B">
    <w:name w:val="A8EAA7FE51834E7B94006C1F12589E8B"/>
    <w:rsid w:val="00314251"/>
  </w:style>
  <w:style w:type="paragraph" w:customStyle="1" w:styleId="241281C5AF0247B081CD6D34EFC35D88">
    <w:name w:val="241281C5AF0247B081CD6D34EFC35D88"/>
    <w:rsid w:val="00314251"/>
  </w:style>
  <w:style w:type="paragraph" w:customStyle="1" w:styleId="89D089CFBA91475D9AD8CD5DEE4D9932">
    <w:name w:val="89D089CFBA91475D9AD8CD5DEE4D9932"/>
    <w:rsid w:val="00314251"/>
  </w:style>
  <w:style w:type="paragraph" w:customStyle="1" w:styleId="EC203AF4D0C34AAE970452536EFDC46F">
    <w:name w:val="EC203AF4D0C34AAE970452536EFDC46F"/>
    <w:rsid w:val="00314251"/>
  </w:style>
  <w:style w:type="paragraph" w:customStyle="1" w:styleId="956FD7A8EDF94A69802A271DCFADE489">
    <w:name w:val="956FD7A8EDF94A69802A271DCFADE489"/>
    <w:rsid w:val="00314251"/>
  </w:style>
  <w:style w:type="paragraph" w:customStyle="1" w:styleId="C3D1E733764A492182E3C4430157FF48">
    <w:name w:val="C3D1E733764A492182E3C4430157FF48"/>
    <w:rsid w:val="00314251"/>
  </w:style>
  <w:style w:type="paragraph" w:customStyle="1" w:styleId="37A75A6FE12949B293E7DA7D6970A882">
    <w:name w:val="37A75A6FE12949B293E7DA7D6970A882"/>
    <w:rsid w:val="00314251"/>
  </w:style>
  <w:style w:type="paragraph" w:customStyle="1" w:styleId="6D5D1327A6D440A1AAFC8007BCBC6932">
    <w:name w:val="6D5D1327A6D440A1AAFC8007BCBC6932"/>
    <w:rsid w:val="00314251"/>
  </w:style>
  <w:style w:type="paragraph" w:customStyle="1" w:styleId="994185F76CBB453D8A1A862C6EE34DE4">
    <w:name w:val="994185F76CBB453D8A1A862C6EE34DE4"/>
    <w:rsid w:val="00314251"/>
  </w:style>
  <w:style w:type="paragraph" w:customStyle="1" w:styleId="85D4F13B94DF4AFE9DC4F8B13ABD021C">
    <w:name w:val="85D4F13B94DF4AFE9DC4F8B13ABD021C"/>
    <w:rsid w:val="00314251"/>
  </w:style>
  <w:style w:type="paragraph" w:customStyle="1" w:styleId="247380B560B24319873BC181C1B54D64">
    <w:name w:val="247380B560B24319873BC181C1B54D64"/>
    <w:rsid w:val="00314251"/>
  </w:style>
  <w:style w:type="paragraph" w:customStyle="1" w:styleId="64BDBAE431834EBA9027E4026AAB05C5">
    <w:name w:val="64BDBAE431834EBA9027E4026AAB05C5"/>
    <w:rsid w:val="00314251"/>
  </w:style>
  <w:style w:type="paragraph" w:customStyle="1" w:styleId="693FA45284B34B1AA638858F2946985D">
    <w:name w:val="693FA45284B34B1AA638858F2946985D"/>
    <w:rsid w:val="00314251"/>
  </w:style>
  <w:style w:type="paragraph" w:customStyle="1" w:styleId="A2A48BF72192439D9D11A271AFEBDDCC">
    <w:name w:val="A2A48BF72192439D9D11A271AFEBDDCC"/>
    <w:rsid w:val="00314251"/>
  </w:style>
  <w:style w:type="paragraph" w:customStyle="1" w:styleId="F463B89EF7364CCEB986F57AFBC02AD5">
    <w:name w:val="F463B89EF7364CCEB986F57AFBC02AD5"/>
    <w:rsid w:val="00314251"/>
  </w:style>
  <w:style w:type="paragraph" w:customStyle="1" w:styleId="BACAFAC3D1EC4DA79390F0B7A2A13A0F">
    <w:name w:val="BACAFAC3D1EC4DA79390F0B7A2A13A0F"/>
    <w:rsid w:val="00314251"/>
  </w:style>
  <w:style w:type="paragraph" w:customStyle="1" w:styleId="9F349E9AEE1145F69ED3F59BC73F9DFB">
    <w:name w:val="9F349E9AEE1145F69ED3F59BC73F9DFB"/>
    <w:rsid w:val="00314251"/>
  </w:style>
  <w:style w:type="paragraph" w:customStyle="1" w:styleId="18CD023C4D844EC9A88153299DCDEC21">
    <w:name w:val="18CD023C4D844EC9A88153299DCDEC21"/>
    <w:rsid w:val="00314251"/>
  </w:style>
  <w:style w:type="paragraph" w:customStyle="1" w:styleId="057D696AB50C413BBB28A6E81301119E">
    <w:name w:val="057D696AB50C413BBB28A6E81301119E"/>
    <w:rsid w:val="00314251"/>
  </w:style>
  <w:style w:type="paragraph" w:customStyle="1" w:styleId="4B014D1527184ABAAA897D3C4EE5DDE6">
    <w:name w:val="4B014D1527184ABAAA897D3C4EE5DDE6"/>
    <w:rsid w:val="00314251"/>
  </w:style>
  <w:style w:type="paragraph" w:customStyle="1" w:styleId="42A671BA1D494C11A3DEA3FDDFA2F859">
    <w:name w:val="42A671BA1D494C11A3DEA3FDDFA2F859"/>
    <w:rsid w:val="00314251"/>
  </w:style>
  <w:style w:type="paragraph" w:customStyle="1" w:styleId="A7351250D90845D69CEFD5F6D0C664AB">
    <w:name w:val="A7351250D90845D69CEFD5F6D0C664AB"/>
    <w:rsid w:val="00314251"/>
  </w:style>
  <w:style w:type="paragraph" w:customStyle="1" w:styleId="63FEB1E52C374084A79610B5CCE82EE2">
    <w:name w:val="63FEB1E52C374084A79610B5CCE82EE2"/>
    <w:rsid w:val="00AE1D6C"/>
  </w:style>
  <w:style w:type="paragraph" w:customStyle="1" w:styleId="9F11EE09740D46309F9FA643AF398E37">
    <w:name w:val="9F11EE09740D46309F9FA643AF398E37"/>
    <w:rsid w:val="00AE1D6C"/>
  </w:style>
  <w:style w:type="paragraph" w:customStyle="1" w:styleId="43BF9D07634C42E59D9F3F9AE62B6421">
    <w:name w:val="43BF9D07634C42E59D9F3F9AE62B6421"/>
    <w:rsid w:val="00AE1D6C"/>
  </w:style>
  <w:style w:type="paragraph" w:customStyle="1" w:styleId="BC1CABB48DE94482BADFF9AC4C1DF91F">
    <w:name w:val="BC1CABB48DE94482BADFF9AC4C1DF91F"/>
    <w:rsid w:val="00AE1D6C"/>
  </w:style>
  <w:style w:type="paragraph" w:customStyle="1" w:styleId="FD37DAEE08CD4746A1C5BBD6B129CAC8">
    <w:name w:val="FD37DAEE08CD4746A1C5BBD6B129CAC8"/>
    <w:rsid w:val="00AE1D6C"/>
  </w:style>
  <w:style w:type="paragraph" w:customStyle="1" w:styleId="F3657615C7234EE5A1E9F6DD88C11334">
    <w:name w:val="F3657615C7234EE5A1E9F6DD88C11334"/>
    <w:rsid w:val="00AE1D6C"/>
  </w:style>
  <w:style w:type="paragraph" w:customStyle="1" w:styleId="150FFD6D39A04C19B1875206C93EB9E1">
    <w:name w:val="150FFD6D39A04C19B1875206C93EB9E1"/>
    <w:rsid w:val="00AE1D6C"/>
  </w:style>
  <w:style w:type="paragraph" w:customStyle="1" w:styleId="2B4212AE842D4E628FC84B9AD64F0410">
    <w:name w:val="2B4212AE842D4E628FC84B9AD64F0410"/>
    <w:rsid w:val="00AE1D6C"/>
  </w:style>
  <w:style w:type="paragraph" w:customStyle="1" w:styleId="17E144F3BB0947728125949D5632CC3C">
    <w:name w:val="17E144F3BB0947728125949D5632CC3C"/>
    <w:rsid w:val="00AE1D6C"/>
  </w:style>
  <w:style w:type="paragraph" w:customStyle="1" w:styleId="B7ADD690399241D4A2AF23D02C9B55D6">
    <w:name w:val="B7ADD690399241D4A2AF23D02C9B55D6"/>
    <w:rsid w:val="00AE1D6C"/>
  </w:style>
  <w:style w:type="paragraph" w:customStyle="1" w:styleId="CA91C134A5094620BCD7135A71B7837A">
    <w:name w:val="CA91C134A5094620BCD7135A71B7837A"/>
    <w:rsid w:val="00AE1D6C"/>
  </w:style>
  <w:style w:type="paragraph" w:customStyle="1" w:styleId="7A2411E0C5BC44799B46CA9725971FD5">
    <w:name w:val="7A2411E0C5BC44799B46CA9725971FD5"/>
    <w:rsid w:val="00AE1D6C"/>
  </w:style>
  <w:style w:type="paragraph" w:customStyle="1" w:styleId="D1760C9FC1374B2588B60B83DC45396F">
    <w:name w:val="D1760C9FC1374B2588B60B83DC45396F"/>
    <w:rsid w:val="00AE1D6C"/>
  </w:style>
  <w:style w:type="paragraph" w:customStyle="1" w:styleId="9D7C2AA513FC4BDC8B073CC28D9E26E1">
    <w:name w:val="9D7C2AA513FC4BDC8B073CC28D9E26E1"/>
    <w:rsid w:val="00AE1D6C"/>
  </w:style>
  <w:style w:type="paragraph" w:customStyle="1" w:styleId="1E485758FFB04C70841C394CB3E6A1FD">
    <w:name w:val="1E485758FFB04C70841C394CB3E6A1FD"/>
    <w:rsid w:val="00AE1D6C"/>
  </w:style>
  <w:style w:type="paragraph" w:customStyle="1" w:styleId="ECF917295E434B26B9C2D0C32D5843A2">
    <w:name w:val="ECF917295E434B26B9C2D0C32D5843A2"/>
    <w:rsid w:val="00AE1D6C"/>
  </w:style>
  <w:style w:type="paragraph" w:customStyle="1" w:styleId="A5B4A24095334CB8A3C135CDC87DD51D">
    <w:name w:val="A5B4A24095334CB8A3C135CDC87DD51D"/>
    <w:rsid w:val="00AE1D6C"/>
  </w:style>
  <w:style w:type="paragraph" w:customStyle="1" w:styleId="514F954A09674DC38830CDEDD5B5FC49">
    <w:name w:val="514F954A09674DC38830CDEDD5B5FC49"/>
    <w:rsid w:val="00AE1D6C"/>
  </w:style>
  <w:style w:type="paragraph" w:customStyle="1" w:styleId="7960D87706EF44E09E0B06532351B8E2">
    <w:name w:val="7960D87706EF44E09E0B06532351B8E2"/>
    <w:rsid w:val="00AE1D6C"/>
  </w:style>
  <w:style w:type="paragraph" w:customStyle="1" w:styleId="D8107119572D4D418C520B71E2615672">
    <w:name w:val="D8107119572D4D418C520B71E2615672"/>
    <w:rsid w:val="00AE1D6C"/>
  </w:style>
  <w:style w:type="paragraph" w:customStyle="1" w:styleId="C70F05C4261A49A5A75670B29AFC7AA5">
    <w:name w:val="C70F05C4261A49A5A75670B29AFC7AA5"/>
    <w:rsid w:val="00AE1D6C"/>
  </w:style>
  <w:style w:type="paragraph" w:customStyle="1" w:styleId="09733767792C49BCB8672AC87FD96D80">
    <w:name w:val="09733767792C49BCB8672AC87FD96D80"/>
    <w:rsid w:val="00AE1D6C"/>
  </w:style>
  <w:style w:type="paragraph" w:customStyle="1" w:styleId="77DD16ECF4604781A8F0C0D90BC70F2E">
    <w:name w:val="77DD16ECF4604781A8F0C0D90BC70F2E"/>
    <w:rsid w:val="00AE1D6C"/>
  </w:style>
  <w:style w:type="paragraph" w:customStyle="1" w:styleId="4FC8B9012C2A45CAA23138DEC7928D82">
    <w:name w:val="4FC8B9012C2A45CAA23138DEC7928D82"/>
    <w:rsid w:val="00AE1D6C"/>
  </w:style>
  <w:style w:type="paragraph" w:customStyle="1" w:styleId="04B7EAD565B5459AB8CBE379E21C7177">
    <w:name w:val="04B7EAD565B5459AB8CBE379E21C7177"/>
    <w:rsid w:val="00AE1D6C"/>
  </w:style>
  <w:style w:type="paragraph" w:customStyle="1" w:styleId="A4CB169B76994F14B1A9DA23D97828A8">
    <w:name w:val="A4CB169B76994F14B1A9DA23D97828A8"/>
    <w:rsid w:val="00AE1D6C"/>
  </w:style>
  <w:style w:type="paragraph" w:customStyle="1" w:styleId="A41E9FBEAAD743A7B36CC697D75B1F67">
    <w:name w:val="A41E9FBEAAD743A7B36CC697D75B1F67"/>
    <w:rsid w:val="00AE1D6C"/>
  </w:style>
  <w:style w:type="paragraph" w:customStyle="1" w:styleId="531A0F71CB144804A5485DD2354A49B0">
    <w:name w:val="531A0F71CB144804A5485DD2354A49B0"/>
    <w:rsid w:val="00AE1D6C"/>
  </w:style>
  <w:style w:type="paragraph" w:customStyle="1" w:styleId="25EF545634064565AE15589EE504A4E5">
    <w:name w:val="25EF545634064565AE15589EE504A4E5"/>
    <w:rsid w:val="00AE1D6C"/>
  </w:style>
  <w:style w:type="paragraph" w:customStyle="1" w:styleId="0F3A77C948204E2BB32B93D441D5D803">
    <w:name w:val="0F3A77C948204E2BB32B93D441D5D803"/>
    <w:rsid w:val="00AE1D6C"/>
  </w:style>
  <w:style w:type="paragraph" w:customStyle="1" w:styleId="DDCEA80C9E954EEFB4A7490CB0B1B997">
    <w:name w:val="DDCEA80C9E954EEFB4A7490CB0B1B997"/>
    <w:rsid w:val="00AE1D6C"/>
  </w:style>
  <w:style w:type="paragraph" w:customStyle="1" w:styleId="64E2FCA620B4411391417FC8337B6D4D">
    <w:name w:val="64E2FCA620B4411391417FC8337B6D4D"/>
    <w:rsid w:val="00AE1D6C"/>
  </w:style>
  <w:style w:type="paragraph" w:customStyle="1" w:styleId="B4D4594A3342410EB7F089240CA82630">
    <w:name w:val="B4D4594A3342410EB7F089240CA82630"/>
    <w:rsid w:val="00AE1D6C"/>
  </w:style>
  <w:style w:type="paragraph" w:customStyle="1" w:styleId="8F1D04687F5B4B389B65F96E0545AEB4">
    <w:name w:val="8F1D04687F5B4B389B65F96E0545AEB4"/>
    <w:rsid w:val="00AE1D6C"/>
  </w:style>
  <w:style w:type="paragraph" w:customStyle="1" w:styleId="C08A509EE6DB43E8809B8DB5CE9A409A">
    <w:name w:val="C08A509EE6DB43E8809B8DB5CE9A409A"/>
    <w:rsid w:val="00AE1D6C"/>
  </w:style>
  <w:style w:type="paragraph" w:customStyle="1" w:styleId="7EF961C8063C4F2F8D01BBF74C29FCA6">
    <w:name w:val="7EF961C8063C4F2F8D01BBF74C29FCA6"/>
    <w:rsid w:val="00AE1D6C"/>
  </w:style>
  <w:style w:type="paragraph" w:customStyle="1" w:styleId="EB9512C2148B44C9B31B91158026D18B">
    <w:name w:val="EB9512C2148B44C9B31B91158026D18B"/>
    <w:rsid w:val="00AE1D6C"/>
  </w:style>
  <w:style w:type="paragraph" w:customStyle="1" w:styleId="76C582141A914E2EBECB272B15A829DD">
    <w:name w:val="76C582141A914E2EBECB272B15A829DD"/>
    <w:rsid w:val="00AE1D6C"/>
  </w:style>
  <w:style w:type="paragraph" w:customStyle="1" w:styleId="0D47B19876544C55927B98D7402EA577">
    <w:name w:val="0D47B19876544C55927B98D7402EA577"/>
    <w:rsid w:val="00AE1D6C"/>
  </w:style>
  <w:style w:type="paragraph" w:customStyle="1" w:styleId="C2EEC3F434C941C4B4636DDF79B79D15">
    <w:name w:val="C2EEC3F434C941C4B4636DDF79B79D15"/>
    <w:rsid w:val="00AE1D6C"/>
  </w:style>
  <w:style w:type="paragraph" w:customStyle="1" w:styleId="D62438B53F8B4B0B9EB7249C3C577F9F">
    <w:name w:val="D62438B53F8B4B0B9EB7249C3C577F9F"/>
    <w:rsid w:val="00AE1D6C"/>
  </w:style>
  <w:style w:type="paragraph" w:customStyle="1" w:styleId="B305AD2AA5B74E5FB66F4D433514F394">
    <w:name w:val="B305AD2AA5B74E5FB66F4D433514F394"/>
    <w:rsid w:val="00AE1D6C"/>
  </w:style>
  <w:style w:type="paragraph" w:customStyle="1" w:styleId="BC716391ED6941ACABF1C327FB1C7925">
    <w:name w:val="BC716391ED6941ACABF1C327FB1C7925"/>
    <w:rsid w:val="00C4582B"/>
  </w:style>
  <w:style w:type="paragraph" w:customStyle="1" w:styleId="AB7C3BB3231D426F80BD6CBE1606AB6A">
    <w:name w:val="AB7C3BB3231D426F80BD6CBE1606AB6A"/>
    <w:rsid w:val="00C4582B"/>
  </w:style>
  <w:style w:type="paragraph" w:customStyle="1" w:styleId="556090585DF347B8A5EEBD6F98434F95">
    <w:name w:val="556090585DF347B8A5EEBD6F98434F95"/>
    <w:rsid w:val="00C4582B"/>
  </w:style>
  <w:style w:type="paragraph" w:customStyle="1" w:styleId="672F73ABBF9C42E4B40EA201DB5ACD24">
    <w:name w:val="672F73ABBF9C42E4B40EA201DB5ACD24"/>
    <w:rsid w:val="00C4582B"/>
  </w:style>
  <w:style w:type="paragraph" w:customStyle="1" w:styleId="5419AB68E4414B66B108F013D54A4047">
    <w:name w:val="5419AB68E4414B66B108F013D54A4047"/>
    <w:rsid w:val="00C4582B"/>
  </w:style>
  <w:style w:type="paragraph" w:customStyle="1" w:styleId="6D0AF949E48A46DCBFA7648C5EF1F86B">
    <w:name w:val="6D0AF949E48A46DCBFA7648C5EF1F86B"/>
    <w:rsid w:val="00C4582B"/>
  </w:style>
  <w:style w:type="paragraph" w:customStyle="1" w:styleId="23DDCD5C445E4A88A751CB8538A5F897">
    <w:name w:val="23DDCD5C445E4A88A751CB8538A5F897"/>
    <w:rsid w:val="00C4582B"/>
  </w:style>
  <w:style w:type="paragraph" w:customStyle="1" w:styleId="0A964B88B6E3469FAB461C0060F42461">
    <w:name w:val="0A964B88B6E3469FAB461C0060F42461"/>
    <w:rsid w:val="00C4582B"/>
  </w:style>
  <w:style w:type="paragraph" w:customStyle="1" w:styleId="52DE3E9BD6A7495E9AFB6B00095B1119">
    <w:name w:val="52DE3E9BD6A7495E9AFB6B00095B1119"/>
    <w:rsid w:val="00C4582B"/>
  </w:style>
  <w:style w:type="paragraph" w:customStyle="1" w:styleId="CA85E3480F564A90B6A35EA1C672997E">
    <w:name w:val="CA85E3480F564A90B6A35EA1C672997E"/>
    <w:rsid w:val="00C4582B"/>
  </w:style>
  <w:style w:type="paragraph" w:customStyle="1" w:styleId="FF73A48955C64D97869FCD06469763FF">
    <w:name w:val="FF73A48955C64D97869FCD06469763FF"/>
    <w:rsid w:val="00C4582B"/>
  </w:style>
  <w:style w:type="paragraph" w:customStyle="1" w:styleId="8215985E82524563BC1CD04F76AC9DE3">
    <w:name w:val="8215985E82524563BC1CD04F76AC9DE3"/>
    <w:rsid w:val="00C4582B"/>
  </w:style>
  <w:style w:type="paragraph" w:customStyle="1" w:styleId="F7B8E8D63F614FE99CA43DFECC9058B7">
    <w:name w:val="F7B8E8D63F614FE99CA43DFECC9058B7"/>
    <w:rsid w:val="00C4582B"/>
  </w:style>
  <w:style w:type="paragraph" w:customStyle="1" w:styleId="D578C1EB6EC34A62AEB7458C1003EBB7">
    <w:name w:val="D578C1EB6EC34A62AEB7458C1003EBB7"/>
    <w:rsid w:val="00C4582B"/>
  </w:style>
  <w:style w:type="paragraph" w:customStyle="1" w:styleId="A751C65498624FBD8BDFD398DB9D9578">
    <w:name w:val="A751C65498624FBD8BDFD398DB9D9578"/>
    <w:rsid w:val="00C4582B"/>
  </w:style>
  <w:style w:type="paragraph" w:customStyle="1" w:styleId="E86621A08D3840EC95D290BA11CBA4A0">
    <w:name w:val="E86621A08D3840EC95D290BA11CBA4A0"/>
    <w:rsid w:val="00C4582B"/>
  </w:style>
  <w:style w:type="paragraph" w:customStyle="1" w:styleId="EAB9A16F194C46378BB8E11C7D0EA511">
    <w:name w:val="EAB9A16F194C46378BB8E11C7D0EA511"/>
    <w:rsid w:val="00C4582B"/>
  </w:style>
  <w:style w:type="paragraph" w:customStyle="1" w:styleId="0D0855FFEE9F44FC98C4909435384C12">
    <w:name w:val="0D0855FFEE9F44FC98C4909435384C12"/>
    <w:rsid w:val="00C4582B"/>
  </w:style>
  <w:style w:type="paragraph" w:customStyle="1" w:styleId="2ACEE717B918481DACA15858E3B535E5">
    <w:name w:val="2ACEE717B918481DACA15858E3B535E5"/>
    <w:rsid w:val="00C4582B"/>
  </w:style>
  <w:style w:type="paragraph" w:customStyle="1" w:styleId="248708A1CB854B73B0A8A9BB354AC00A">
    <w:name w:val="248708A1CB854B73B0A8A9BB354AC00A"/>
    <w:rsid w:val="00C4582B"/>
  </w:style>
  <w:style w:type="paragraph" w:customStyle="1" w:styleId="19DB36D078514373A87D3CA51369B868">
    <w:name w:val="19DB36D078514373A87D3CA51369B868"/>
    <w:rsid w:val="00C4582B"/>
  </w:style>
  <w:style w:type="paragraph" w:customStyle="1" w:styleId="91D7073595F343E7BF78FC4D8CE8472C">
    <w:name w:val="91D7073595F343E7BF78FC4D8CE8472C"/>
    <w:rsid w:val="00C4582B"/>
  </w:style>
  <w:style w:type="paragraph" w:customStyle="1" w:styleId="F5E5F72573C44EB192B41C85D1A010DB">
    <w:name w:val="F5E5F72573C44EB192B41C85D1A010DB"/>
    <w:rsid w:val="00C4582B"/>
  </w:style>
  <w:style w:type="paragraph" w:customStyle="1" w:styleId="A72ADF29C6D84CEF92492549F3530444">
    <w:name w:val="A72ADF29C6D84CEF92492549F3530444"/>
    <w:rsid w:val="00C4582B"/>
  </w:style>
  <w:style w:type="paragraph" w:customStyle="1" w:styleId="C331D52B1D13425B93AE61228A41413F">
    <w:name w:val="C331D52B1D13425B93AE61228A41413F"/>
    <w:rsid w:val="00C4582B"/>
  </w:style>
  <w:style w:type="paragraph" w:customStyle="1" w:styleId="FF1ED4F0CB834056908B43B1FE3BBD56">
    <w:name w:val="FF1ED4F0CB834056908B43B1FE3BBD56"/>
    <w:rsid w:val="00C4582B"/>
  </w:style>
  <w:style w:type="paragraph" w:customStyle="1" w:styleId="B026B7CE99F644529C791B6DE66686DF">
    <w:name w:val="B026B7CE99F644529C791B6DE66686DF"/>
    <w:rsid w:val="00C4582B"/>
  </w:style>
  <w:style w:type="paragraph" w:customStyle="1" w:styleId="B1B7258676ED46F6860CB9932348BE0B">
    <w:name w:val="B1B7258676ED46F6860CB9932348BE0B"/>
    <w:rsid w:val="00C4582B"/>
  </w:style>
  <w:style w:type="paragraph" w:customStyle="1" w:styleId="5D4DDB9796394C29BE8CB232A8294097">
    <w:name w:val="5D4DDB9796394C29BE8CB232A8294097"/>
    <w:rsid w:val="00C4582B"/>
  </w:style>
  <w:style w:type="paragraph" w:customStyle="1" w:styleId="300045EE94D149BBB148E785FAE558BC">
    <w:name w:val="300045EE94D149BBB148E785FAE558BC"/>
    <w:rsid w:val="00C4582B"/>
  </w:style>
  <w:style w:type="paragraph" w:customStyle="1" w:styleId="5B4E76D85E3C411980C438A9B02928DD">
    <w:name w:val="5B4E76D85E3C411980C438A9B02928DD"/>
    <w:rsid w:val="00C4582B"/>
  </w:style>
  <w:style w:type="paragraph" w:customStyle="1" w:styleId="5148DD5D8DB74FCE900577044BC0CB03">
    <w:name w:val="5148DD5D8DB74FCE900577044BC0CB03"/>
    <w:rsid w:val="00C4582B"/>
  </w:style>
  <w:style w:type="paragraph" w:customStyle="1" w:styleId="97654603ABEF4429A5E853674143AAC2">
    <w:name w:val="97654603ABEF4429A5E853674143AAC2"/>
    <w:rsid w:val="00C4582B"/>
  </w:style>
  <w:style w:type="paragraph" w:customStyle="1" w:styleId="69F9660DE6DA45E3B87B68427C99D5AA">
    <w:name w:val="69F9660DE6DA45E3B87B68427C99D5AA"/>
    <w:rsid w:val="00C4582B"/>
  </w:style>
  <w:style w:type="paragraph" w:customStyle="1" w:styleId="CD9F7CA14D56478E8221BB7BF2BABE5D">
    <w:name w:val="CD9F7CA14D56478E8221BB7BF2BABE5D"/>
    <w:rsid w:val="00C4582B"/>
  </w:style>
  <w:style w:type="paragraph" w:customStyle="1" w:styleId="5612D7A8AFAC42F796673A5C1A756D52">
    <w:name w:val="5612D7A8AFAC42F796673A5C1A756D52"/>
    <w:rsid w:val="00C4582B"/>
  </w:style>
  <w:style w:type="paragraph" w:customStyle="1" w:styleId="6E8A24518B194F1997DB550582AB01FE">
    <w:name w:val="6E8A24518B194F1997DB550582AB01FE"/>
    <w:rsid w:val="00BD511B"/>
  </w:style>
  <w:style w:type="paragraph" w:customStyle="1" w:styleId="1D2D5CE212FA4DCFAF7837EA32E70E6F">
    <w:name w:val="1D2D5CE212FA4DCFAF7837EA32E70E6F"/>
    <w:rsid w:val="005A5A99"/>
  </w:style>
  <w:style w:type="paragraph" w:customStyle="1" w:styleId="93FFFAA5C9864005ABCD897D667FE4AB">
    <w:name w:val="93FFFAA5C9864005ABCD897D667FE4AB"/>
    <w:rsid w:val="005A5A99"/>
  </w:style>
  <w:style w:type="paragraph" w:customStyle="1" w:styleId="52F4991413CB4B3C8980BC8B2E81F592">
    <w:name w:val="52F4991413CB4B3C8980BC8B2E81F592"/>
    <w:rsid w:val="005A5A99"/>
  </w:style>
  <w:style w:type="paragraph" w:customStyle="1" w:styleId="E90DB5A893F44D59B68F7362DA5E2BBC">
    <w:name w:val="E90DB5A893F44D59B68F7362DA5E2BBC"/>
    <w:rsid w:val="005A5A99"/>
  </w:style>
  <w:style w:type="paragraph" w:customStyle="1" w:styleId="4B0690AFE6E64B7D91CEDF97248A3587">
    <w:name w:val="4B0690AFE6E64B7D91CEDF97248A3587"/>
    <w:rsid w:val="005A5A99"/>
  </w:style>
  <w:style w:type="paragraph" w:customStyle="1" w:styleId="2E19CC0D21FE4FA0B4C69D8ADBE170F8">
    <w:name w:val="2E19CC0D21FE4FA0B4C69D8ADBE170F8"/>
    <w:rsid w:val="005A5A99"/>
  </w:style>
  <w:style w:type="paragraph" w:customStyle="1" w:styleId="6A6CB4EF065340969F7E62AD109BEBFB">
    <w:name w:val="6A6CB4EF065340969F7E62AD109BEBFB"/>
    <w:rsid w:val="00336E45"/>
  </w:style>
  <w:style w:type="paragraph" w:customStyle="1" w:styleId="FB5D16511B20483EBCAF6990427AE4D1">
    <w:name w:val="FB5D16511B20483EBCAF6990427AE4D1"/>
    <w:rsid w:val="00C6388F"/>
  </w:style>
  <w:style w:type="paragraph" w:customStyle="1" w:styleId="F03CBE8253E348A795C3669EE2F72599">
    <w:name w:val="F03CBE8253E348A795C3669EE2F72599"/>
    <w:rsid w:val="00AE0781"/>
  </w:style>
  <w:style w:type="paragraph" w:customStyle="1" w:styleId="A6B45C2B899F4E9E8BB7760273230450">
    <w:name w:val="A6B45C2B899F4E9E8BB7760273230450"/>
    <w:rsid w:val="00AE0781"/>
  </w:style>
  <w:style w:type="paragraph" w:customStyle="1" w:styleId="85F324AA0A0F4AA4B123DD0228463228">
    <w:name w:val="85F324AA0A0F4AA4B123DD0228463228"/>
    <w:rsid w:val="00AE0781"/>
  </w:style>
  <w:style w:type="paragraph" w:customStyle="1" w:styleId="29CAB30C674E4449B564EF74BE0807F2">
    <w:name w:val="29CAB30C674E4449B564EF74BE0807F2"/>
    <w:rsid w:val="00AE0781"/>
  </w:style>
  <w:style w:type="paragraph" w:customStyle="1" w:styleId="2FE2FBB1B6AC44BD8DE2C5F2DB0A1338">
    <w:name w:val="2FE2FBB1B6AC44BD8DE2C5F2DB0A1338"/>
    <w:rsid w:val="00AE0781"/>
  </w:style>
  <w:style w:type="paragraph" w:customStyle="1" w:styleId="8DFF4F9433BF4B839A38A26E0F9D7F22">
    <w:name w:val="8DFF4F9433BF4B839A38A26E0F9D7F22"/>
    <w:rsid w:val="00AE0781"/>
  </w:style>
  <w:style w:type="paragraph" w:customStyle="1" w:styleId="6D8F70B7167C425EAD0DBEED022CBDF2">
    <w:name w:val="6D8F70B7167C425EAD0DBEED022CBDF2"/>
    <w:rsid w:val="00AE0781"/>
  </w:style>
  <w:style w:type="paragraph" w:customStyle="1" w:styleId="06EC7E4F3690432B8FBC98C04EEAA72A">
    <w:name w:val="06EC7E4F3690432B8FBC98C04EEAA72A"/>
    <w:rsid w:val="00AE0781"/>
  </w:style>
  <w:style w:type="paragraph" w:customStyle="1" w:styleId="E6727C74B86646F4A1AB798B1C3BF5AF">
    <w:name w:val="E6727C74B86646F4A1AB798B1C3BF5AF"/>
    <w:rsid w:val="00AE0781"/>
  </w:style>
  <w:style w:type="paragraph" w:customStyle="1" w:styleId="DB43587985CF460D89F85329357D6876">
    <w:name w:val="DB43587985CF460D89F85329357D6876"/>
    <w:rsid w:val="00AE0781"/>
  </w:style>
  <w:style w:type="paragraph" w:customStyle="1" w:styleId="CAF4C71A1E78494FB61AD728EA5EAB37">
    <w:name w:val="CAF4C71A1E78494FB61AD728EA5EAB37"/>
    <w:rsid w:val="00AE0781"/>
  </w:style>
  <w:style w:type="paragraph" w:customStyle="1" w:styleId="7AD589A8483E49138F048BE3E7209DDF">
    <w:name w:val="7AD589A8483E49138F048BE3E7209DDF"/>
    <w:rsid w:val="00AE0781"/>
  </w:style>
  <w:style w:type="paragraph" w:customStyle="1" w:styleId="A5BA2F09C02B4931B93247A9E91C4C18">
    <w:name w:val="A5BA2F09C02B4931B93247A9E91C4C18"/>
    <w:rsid w:val="00AE0781"/>
  </w:style>
  <w:style w:type="paragraph" w:customStyle="1" w:styleId="B17F0E42295E490A92B4EA89D590B682">
    <w:name w:val="B17F0E42295E490A92B4EA89D590B682"/>
    <w:rsid w:val="00AE0781"/>
  </w:style>
  <w:style w:type="paragraph" w:customStyle="1" w:styleId="7A85ED0832504808BD0E9825414CCAD5">
    <w:name w:val="7A85ED0832504808BD0E9825414CCAD5"/>
    <w:rsid w:val="00AE0781"/>
  </w:style>
  <w:style w:type="paragraph" w:customStyle="1" w:styleId="95FB0A8CB2254F3DA8D397FCE714B36C">
    <w:name w:val="95FB0A8CB2254F3DA8D397FCE714B36C"/>
    <w:rsid w:val="00AE0781"/>
  </w:style>
  <w:style w:type="paragraph" w:customStyle="1" w:styleId="0FA92042A96E4E67A0DF325ED9BF2A1E">
    <w:name w:val="0FA92042A96E4E67A0DF325ED9BF2A1E"/>
    <w:rsid w:val="00AE0781"/>
  </w:style>
  <w:style w:type="paragraph" w:customStyle="1" w:styleId="CDB93FD042014C098C9B70887EF9193D">
    <w:name w:val="CDB93FD042014C098C9B70887EF9193D"/>
    <w:rsid w:val="00AE0781"/>
  </w:style>
  <w:style w:type="paragraph" w:customStyle="1" w:styleId="9960F1AFE7514BADAA707B3EC826CB0E">
    <w:name w:val="9960F1AFE7514BADAA707B3EC826CB0E"/>
    <w:rsid w:val="00AE0781"/>
  </w:style>
  <w:style w:type="paragraph" w:customStyle="1" w:styleId="EBD5A226908343D8BB63305852174447">
    <w:name w:val="EBD5A226908343D8BB63305852174447"/>
    <w:rsid w:val="00AE0781"/>
  </w:style>
  <w:style w:type="paragraph" w:customStyle="1" w:styleId="BFF249D2D9924CEFA98D601BCEDFF9A3">
    <w:name w:val="BFF249D2D9924CEFA98D601BCEDFF9A3"/>
    <w:rsid w:val="00AE0781"/>
  </w:style>
  <w:style w:type="paragraph" w:customStyle="1" w:styleId="B3432A01061E4136BE73AAF6BC9DC756">
    <w:name w:val="B3432A01061E4136BE73AAF6BC9DC756"/>
    <w:rsid w:val="00AE0781"/>
  </w:style>
  <w:style w:type="paragraph" w:customStyle="1" w:styleId="4133EE5000E84F51818286B2D7963577">
    <w:name w:val="4133EE5000E84F51818286B2D7963577"/>
    <w:rsid w:val="00AE0781"/>
  </w:style>
  <w:style w:type="paragraph" w:customStyle="1" w:styleId="1B0175C62E1741B2B2CE90AEC861BF7E">
    <w:name w:val="1B0175C62E1741B2B2CE90AEC861BF7E"/>
    <w:rsid w:val="00AE0781"/>
  </w:style>
  <w:style w:type="paragraph" w:customStyle="1" w:styleId="EC0C574A39044D72B17A036437B0F554">
    <w:name w:val="EC0C574A39044D72B17A036437B0F554"/>
    <w:rsid w:val="00AE0781"/>
  </w:style>
  <w:style w:type="paragraph" w:customStyle="1" w:styleId="6DDEBD00CD9C47EC9B75E4196263F2C2">
    <w:name w:val="6DDEBD00CD9C47EC9B75E4196263F2C2"/>
    <w:rsid w:val="00AE0781"/>
  </w:style>
  <w:style w:type="paragraph" w:customStyle="1" w:styleId="B5C5E834726F49B780CB90B2228AAED1">
    <w:name w:val="B5C5E834726F49B780CB90B2228AAED1"/>
    <w:rsid w:val="00AE0781"/>
  </w:style>
  <w:style w:type="paragraph" w:customStyle="1" w:styleId="D320629BACC247E3966601518DE556E6">
    <w:name w:val="D320629BACC247E3966601518DE556E6"/>
    <w:rsid w:val="00AE0781"/>
  </w:style>
  <w:style w:type="paragraph" w:customStyle="1" w:styleId="7D004473A1D249C9A87FC26AF9315636">
    <w:name w:val="7D004473A1D249C9A87FC26AF9315636"/>
    <w:rsid w:val="00AE0781"/>
  </w:style>
  <w:style w:type="paragraph" w:customStyle="1" w:styleId="1FBBBE1E93FA41D5BDD275B46A83E00E">
    <w:name w:val="1FBBBE1E93FA41D5BDD275B46A83E00E"/>
    <w:rsid w:val="00AE0781"/>
  </w:style>
  <w:style w:type="paragraph" w:customStyle="1" w:styleId="7376C23C5849496B949D0649CBAC9794">
    <w:name w:val="7376C23C5849496B949D0649CBAC9794"/>
    <w:rsid w:val="00AE0781"/>
  </w:style>
  <w:style w:type="paragraph" w:customStyle="1" w:styleId="CEB65F73B8B34A44B2114BDB9221A078">
    <w:name w:val="CEB65F73B8B34A44B2114BDB9221A078"/>
    <w:rsid w:val="00AE0781"/>
  </w:style>
  <w:style w:type="paragraph" w:customStyle="1" w:styleId="BF570876E4214FB092A06E39B3213946">
    <w:name w:val="BF570876E4214FB092A06E39B3213946"/>
    <w:rsid w:val="00AE0781"/>
  </w:style>
  <w:style w:type="paragraph" w:customStyle="1" w:styleId="9175653248284ADFB3B2B8B53B63F5C0">
    <w:name w:val="9175653248284ADFB3B2B8B53B63F5C0"/>
    <w:rsid w:val="00AE0781"/>
  </w:style>
  <w:style w:type="paragraph" w:customStyle="1" w:styleId="9654DC2AAE1B459ABEDD1C9FDE48256B">
    <w:name w:val="9654DC2AAE1B459ABEDD1C9FDE48256B"/>
    <w:rsid w:val="00AE0781"/>
  </w:style>
  <w:style w:type="paragraph" w:customStyle="1" w:styleId="2EAC4B0A3641464890AE75C6369D4EB4">
    <w:name w:val="2EAC4B0A3641464890AE75C6369D4EB4"/>
    <w:rsid w:val="00AE0781"/>
  </w:style>
  <w:style w:type="paragraph" w:customStyle="1" w:styleId="F0D7182B401640C4BBAABC29F551D393">
    <w:name w:val="F0D7182B401640C4BBAABC29F551D393"/>
    <w:rsid w:val="00AE0781"/>
  </w:style>
  <w:style w:type="paragraph" w:customStyle="1" w:styleId="A3550ED5245D4AA7AC1BDEDBEF3E2BEF">
    <w:name w:val="A3550ED5245D4AA7AC1BDEDBEF3E2BEF"/>
    <w:rsid w:val="00AE0781"/>
  </w:style>
  <w:style w:type="paragraph" w:customStyle="1" w:styleId="B5F27A5332EB474BAB6C1EB605C06261">
    <w:name w:val="B5F27A5332EB474BAB6C1EB605C06261"/>
    <w:rsid w:val="00AE0781"/>
  </w:style>
  <w:style w:type="paragraph" w:customStyle="1" w:styleId="5C572B6747E74787A058D1AC8FFD6ED4">
    <w:name w:val="5C572B6747E74787A058D1AC8FFD6ED4"/>
    <w:rsid w:val="00AE0781"/>
  </w:style>
  <w:style w:type="paragraph" w:customStyle="1" w:styleId="FE78FD0C304D497A9CEA6D07E2C01B26">
    <w:name w:val="FE78FD0C304D497A9CEA6D07E2C01B26"/>
    <w:rsid w:val="00AE0781"/>
  </w:style>
  <w:style w:type="paragraph" w:customStyle="1" w:styleId="E49FF59E802843799C0E37809323F8EE">
    <w:name w:val="E49FF59E802843799C0E37809323F8EE"/>
    <w:rsid w:val="00AE0781"/>
  </w:style>
  <w:style w:type="paragraph" w:customStyle="1" w:styleId="F7D0E9D23B8B450EBBDE407BF18741C8">
    <w:name w:val="F7D0E9D23B8B450EBBDE407BF18741C8"/>
    <w:rsid w:val="00AE0781"/>
  </w:style>
  <w:style w:type="paragraph" w:customStyle="1" w:styleId="237B420F7F40443EB70E71795918CC48">
    <w:name w:val="237B420F7F40443EB70E71795918CC48"/>
    <w:rsid w:val="00AE0781"/>
  </w:style>
  <w:style w:type="paragraph" w:customStyle="1" w:styleId="122467FF274C4BD49C7DF9F7CA3AFD60">
    <w:name w:val="122467FF274C4BD49C7DF9F7CA3AFD60"/>
    <w:rsid w:val="00AE0781"/>
  </w:style>
  <w:style w:type="paragraph" w:customStyle="1" w:styleId="513F0F0450924F568DDD7F0D9A318AFB">
    <w:name w:val="513F0F0450924F568DDD7F0D9A318AFB"/>
    <w:rsid w:val="00AE0781"/>
  </w:style>
  <w:style w:type="paragraph" w:customStyle="1" w:styleId="9152B7C3BCBE4A20BD41F1694A6B612B">
    <w:name w:val="9152B7C3BCBE4A20BD41F1694A6B612B"/>
    <w:rsid w:val="00AE0781"/>
  </w:style>
  <w:style w:type="paragraph" w:customStyle="1" w:styleId="D767D8FE800E43D99AB134801A4568AA">
    <w:name w:val="D767D8FE800E43D99AB134801A4568AA"/>
    <w:rsid w:val="00AE0781"/>
  </w:style>
  <w:style w:type="paragraph" w:customStyle="1" w:styleId="7F69BE40E5E84835B5D8DB9E31E0F7CB">
    <w:name w:val="7F69BE40E5E84835B5D8DB9E31E0F7CB"/>
    <w:rsid w:val="00AE0781"/>
  </w:style>
  <w:style w:type="paragraph" w:customStyle="1" w:styleId="541D8317BB48405FAE9B9E143768EA24">
    <w:name w:val="541D8317BB48405FAE9B9E143768EA24"/>
    <w:rsid w:val="00AE0781"/>
  </w:style>
  <w:style w:type="paragraph" w:customStyle="1" w:styleId="4BD47EAA73194F6490EA36E549D9C03F">
    <w:name w:val="4BD47EAA73194F6490EA36E549D9C03F"/>
    <w:rsid w:val="00AE0781"/>
  </w:style>
  <w:style w:type="paragraph" w:customStyle="1" w:styleId="5554FBF3A0B3480CA17F3F4904F2F7BD">
    <w:name w:val="5554FBF3A0B3480CA17F3F4904F2F7BD"/>
    <w:rsid w:val="00AE0781"/>
  </w:style>
  <w:style w:type="paragraph" w:customStyle="1" w:styleId="3199E88DAE1F4268922AE41D1BB40178">
    <w:name w:val="3199E88DAE1F4268922AE41D1BB40178"/>
    <w:rsid w:val="00AE0781"/>
  </w:style>
  <w:style w:type="paragraph" w:customStyle="1" w:styleId="8AED48CC3F1C48A3A37D1434B6239BCE">
    <w:name w:val="8AED48CC3F1C48A3A37D1434B6239BCE"/>
    <w:rsid w:val="00AE0781"/>
  </w:style>
  <w:style w:type="paragraph" w:customStyle="1" w:styleId="EB714DA51C374AB78804EA499558724E">
    <w:name w:val="EB714DA51C374AB78804EA499558724E"/>
    <w:rsid w:val="00AE0781"/>
  </w:style>
  <w:style w:type="paragraph" w:customStyle="1" w:styleId="B986DF15AD4B48A4812E1020DA78CC8F">
    <w:name w:val="B986DF15AD4B48A4812E1020DA78CC8F"/>
    <w:rsid w:val="00AE0781"/>
  </w:style>
  <w:style w:type="paragraph" w:customStyle="1" w:styleId="FC73EA12D2E04DB9B8B000E25E1BD0FF">
    <w:name w:val="FC73EA12D2E04DB9B8B000E25E1BD0FF"/>
    <w:rsid w:val="00AE0781"/>
  </w:style>
  <w:style w:type="paragraph" w:customStyle="1" w:styleId="D9E8157957F04B9A8FF66919377599B0">
    <w:name w:val="D9E8157957F04B9A8FF66919377599B0"/>
    <w:rsid w:val="00AE0781"/>
  </w:style>
  <w:style w:type="paragraph" w:customStyle="1" w:styleId="7B101122A9A44719B14196858EF1AFE4">
    <w:name w:val="7B101122A9A44719B14196858EF1AFE4"/>
    <w:rsid w:val="00AE0781"/>
  </w:style>
  <w:style w:type="paragraph" w:customStyle="1" w:styleId="988AFFFEBB48431FBFC43C6468A53B74">
    <w:name w:val="988AFFFEBB48431FBFC43C6468A53B74"/>
    <w:rsid w:val="00AE0781"/>
  </w:style>
  <w:style w:type="paragraph" w:customStyle="1" w:styleId="F08B7F4A23574DF98934185A8B64C9E1">
    <w:name w:val="F08B7F4A23574DF98934185A8B64C9E1"/>
    <w:rsid w:val="00AE0781"/>
  </w:style>
  <w:style w:type="paragraph" w:customStyle="1" w:styleId="60FFAA33CBC34872933E5FD89191E3F3">
    <w:name w:val="60FFAA33CBC34872933E5FD89191E3F3"/>
    <w:rsid w:val="00AE0781"/>
  </w:style>
  <w:style w:type="paragraph" w:customStyle="1" w:styleId="28B2541A91364D5D8A33B8F997BBC021">
    <w:name w:val="28B2541A91364D5D8A33B8F997BBC021"/>
    <w:rsid w:val="00AE0781"/>
  </w:style>
  <w:style w:type="paragraph" w:customStyle="1" w:styleId="1D0AA19D98EA41D38F82DBCAA0E89CA3">
    <w:name w:val="1D0AA19D98EA41D38F82DBCAA0E89CA3"/>
    <w:rsid w:val="00AE0781"/>
  </w:style>
  <w:style w:type="paragraph" w:customStyle="1" w:styleId="C3D9804110C74E8EA2455FF9571CE079">
    <w:name w:val="C3D9804110C74E8EA2455FF9571CE079"/>
    <w:rsid w:val="00AE0781"/>
  </w:style>
  <w:style w:type="paragraph" w:customStyle="1" w:styleId="F89A80AD2A5349719EA7274CAF94F50D">
    <w:name w:val="F89A80AD2A5349719EA7274CAF94F50D"/>
    <w:rsid w:val="00AE0781"/>
  </w:style>
  <w:style w:type="paragraph" w:customStyle="1" w:styleId="E3F2445ED2074C95A1383289DD07B0FC">
    <w:name w:val="E3F2445ED2074C95A1383289DD07B0FC"/>
    <w:rsid w:val="00AE0781"/>
  </w:style>
  <w:style w:type="paragraph" w:customStyle="1" w:styleId="F32FE185E4F64306A1EE28886CD6011D">
    <w:name w:val="F32FE185E4F64306A1EE28886CD6011D"/>
    <w:rsid w:val="00AE0781"/>
  </w:style>
  <w:style w:type="paragraph" w:customStyle="1" w:styleId="EB304340B6E049F1A836351B4083F148">
    <w:name w:val="EB304340B6E049F1A836351B4083F148"/>
    <w:rsid w:val="00AE0781"/>
  </w:style>
  <w:style w:type="paragraph" w:customStyle="1" w:styleId="5A1197177114451DA28179D89F316179">
    <w:name w:val="5A1197177114451DA28179D89F316179"/>
    <w:rsid w:val="00AE0781"/>
  </w:style>
  <w:style w:type="paragraph" w:customStyle="1" w:styleId="CF7B7F7246A941F8B8C06E2051A6C706">
    <w:name w:val="CF7B7F7246A941F8B8C06E2051A6C706"/>
    <w:rsid w:val="00AE0781"/>
  </w:style>
  <w:style w:type="paragraph" w:customStyle="1" w:styleId="BBA2ABC03F2D4B7BB29DAAA0CDFDE713">
    <w:name w:val="BBA2ABC03F2D4B7BB29DAAA0CDFDE713"/>
    <w:rsid w:val="00AE0781"/>
  </w:style>
  <w:style w:type="paragraph" w:customStyle="1" w:styleId="690C960645134BF5A0DEF5544347B584">
    <w:name w:val="690C960645134BF5A0DEF5544347B584"/>
    <w:rsid w:val="00AE0781"/>
  </w:style>
  <w:style w:type="paragraph" w:customStyle="1" w:styleId="AF97420764D0441E98ABBC3019D48CD1">
    <w:name w:val="AF97420764D0441E98ABBC3019D48CD1"/>
    <w:rsid w:val="00AE0781"/>
  </w:style>
  <w:style w:type="paragraph" w:customStyle="1" w:styleId="AEE64F74A5284B778D6E9A55F305FE39">
    <w:name w:val="AEE64F74A5284B778D6E9A55F305FE39"/>
    <w:rsid w:val="00AE0781"/>
  </w:style>
  <w:style w:type="paragraph" w:customStyle="1" w:styleId="1B66D4A892564B69BDCAB90D5AC464E6">
    <w:name w:val="1B66D4A892564B69BDCAB90D5AC464E6"/>
    <w:rsid w:val="00AE0781"/>
  </w:style>
  <w:style w:type="paragraph" w:customStyle="1" w:styleId="2B9C6DA159B5498197DBF06479A187A0">
    <w:name w:val="2B9C6DA159B5498197DBF06479A187A0"/>
    <w:rsid w:val="00AE0781"/>
  </w:style>
  <w:style w:type="paragraph" w:customStyle="1" w:styleId="5C04A1D0BEE8478A99598F3911119BF0">
    <w:name w:val="5C04A1D0BEE8478A99598F3911119BF0"/>
    <w:rsid w:val="00AE0781"/>
  </w:style>
  <w:style w:type="paragraph" w:customStyle="1" w:styleId="BE8C1157B71D4BF38D43913862DFB6BE">
    <w:name w:val="BE8C1157B71D4BF38D43913862DFB6BE"/>
    <w:rsid w:val="00AE0781"/>
  </w:style>
  <w:style w:type="paragraph" w:customStyle="1" w:styleId="F01FE46612594C288C4136D8F39A50F9">
    <w:name w:val="F01FE46612594C288C4136D8F39A50F9"/>
    <w:rsid w:val="00AE0781"/>
  </w:style>
  <w:style w:type="paragraph" w:customStyle="1" w:styleId="BC5D65DA45AB4A7DA1BDA41090336348">
    <w:name w:val="BC5D65DA45AB4A7DA1BDA41090336348"/>
    <w:rsid w:val="00AE0781"/>
  </w:style>
  <w:style w:type="paragraph" w:customStyle="1" w:styleId="0085A0BD3765470EAC5CF2CE6902EB6C">
    <w:name w:val="0085A0BD3765470EAC5CF2CE6902EB6C"/>
    <w:rsid w:val="00AE0781"/>
  </w:style>
  <w:style w:type="paragraph" w:customStyle="1" w:styleId="D58667E8B274487A8C91491F910F081E">
    <w:name w:val="D58667E8B274487A8C91491F910F081E"/>
    <w:rsid w:val="00AE0781"/>
  </w:style>
  <w:style w:type="paragraph" w:customStyle="1" w:styleId="C4C038B7FAF145D890C250C2EC0083F1">
    <w:name w:val="C4C038B7FAF145D890C250C2EC0083F1"/>
    <w:rsid w:val="00AE0781"/>
  </w:style>
  <w:style w:type="paragraph" w:customStyle="1" w:styleId="9D1F1495E00B4ACDAEB5696E9DD2CD9B">
    <w:name w:val="9D1F1495E00B4ACDAEB5696E9DD2CD9B"/>
    <w:rsid w:val="00AE0781"/>
  </w:style>
  <w:style w:type="paragraph" w:customStyle="1" w:styleId="3DF532931A5D44249845F9C36016C645">
    <w:name w:val="3DF532931A5D44249845F9C36016C645"/>
    <w:rsid w:val="00AE0781"/>
  </w:style>
  <w:style w:type="paragraph" w:customStyle="1" w:styleId="D926C9A530A34D41849C555B514E58BD">
    <w:name w:val="D926C9A530A34D41849C555B514E58BD"/>
    <w:rsid w:val="00AE0781"/>
  </w:style>
  <w:style w:type="paragraph" w:customStyle="1" w:styleId="194854901F0C4EB5A5B92CFF7B205C85">
    <w:name w:val="194854901F0C4EB5A5B92CFF7B205C85"/>
    <w:rsid w:val="00AE0781"/>
  </w:style>
  <w:style w:type="paragraph" w:customStyle="1" w:styleId="2C51E28BD4484F6D816B9D3DE6922113">
    <w:name w:val="2C51E28BD4484F6D816B9D3DE6922113"/>
    <w:rsid w:val="00AE0781"/>
  </w:style>
  <w:style w:type="paragraph" w:customStyle="1" w:styleId="6D538E07CA4442B985A277FBB50A7D72">
    <w:name w:val="6D538E07CA4442B985A277FBB50A7D72"/>
    <w:rsid w:val="00AE0781"/>
  </w:style>
  <w:style w:type="paragraph" w:customStyle="1" w:styleId="64608D2BAC994EA1B7B8D7E44CA26B2C">
    <w:name w:val="64608D2BAC994EA1B7B8D7E44CA26B2C"/>
    <w:rsid w:val="00AE0781"/>
  </w:style>
  <w:style w:type="paragraph" w:customStyle="1" w:styleId="4C6B2F3962AF48F5874651C7162F3AEA">
    <w:name w:val="4C6B2F3962AF48F5874651C7162F3AEA"/>
    <w:rsid w:val="00AE0781"/>
  </w:style>
  <w:style w:type="paragraph" w:customStyle="1" w:styleId="B1A32E38FA944DFB9F6CE0A10E1086A8">
    <w:name w:val="B1A32E38FA944DFB9F6CE0A10E1086A8"/>
    <w:rsid w:val="00AE0781"/>
  </w:style>
  <w:style w:type="paragraph" w:customStyle="1" w:styleId="E80F00BB17D84E6397793190882F3136">
    <w:name w:val="E80F00BB17D84E6397793190882F3136"/>
    <w:rsid w:val="00AE0781"/>
  </w:style>
  <w:style w:type="paragraph" w:customStyle="1" w:styleId="E5F4B70946C04015985C14108CAB2948">
    <w:name w:val="E5F4B70946C04015985C14108CAB2948"/>
    <w:rsid w:val="00AE0781"/>
  </w:style>
  <w:style w:type="paragraph" w:customStyle="1" w:styleId="D5B3E7A67118425FA9F501333FF5D4D3">
    <w:name w:val="D5B3E7A67118425FA9F501333FF5D4D3"/>
    <w:rsid w:val="00AE0781"/>
  </w:style>
  <w:style w:type="paragraph" w:customStyle="1" w:styleId="FD26BFE85D3E43BDA3849DD2E3EFF291">
    <w:name w:val="FD26BFE85D3E43BDA3849DD2E3EFF291"/>
    <w:rsid w:val="00AE0781"/>
  </w:style>
  <w:style w:type="paragraph" w:customStyle="1" w:styleId="B626309CD5624180A15159148538DC30">
    <w:name w:val="B626309CD5624180A15159148538DC30"/>
    <w:rsid w:val="00AE0781"/>
  </w:style>
  <w:style w:type="paragraph" w:customStyle="1" w:styleId="E493A62BC59B45C68A661C2CFA1D33C5">
    <w:name w:val="E493A62BC59B45C68A661C2CFA1D33C5"/>
    <w:rsid w:val="00AE0781"/>
  </w:style>
  <w:style w:type="paragraph" w:customStyle="1" w:styleId="90ED50E1F1204CAF90303DF431101F44">
    <w:name w:val="90ED50E1F1204CAF90303DF431101F44"/>
    <w:rsid w:val="00AE0781"/>
  </w:style>
  <w:style w:type="paragraph" w:customStyle="1" w:styleId="3490C2155DEA45D6BE147292FB6D4A47">
    <w:name w:val="3490C2155DEA45D6BE147292FB6D4A47"/>
    <w:rsid w:val="00AE0781"/>
  </w:style>
  <w:style w:type="paragraph" w:customStyle="1" w:styleId="BF4B639A6A9F4AE68CA25ED2B8AC8CC2">
    <w:name w:val="BF4B639A6A9F4AE68CA25ED2B8AC8CC2"/>
    <w:rsid w:val="00AE0781"/>
  </w:style>
  <w:style w:type="paragraph" w:customStyle="1" w:styleId="14DB803DC3324285BFD16B20E90472BC">
    <w:name w:val="14DB803DC3324285BFD16B20E90472BC"/>
    <w:rsid w:val="00AE0781"/>
  </w:style>
  <w:style w:type="paragraph" w:customStyle="1" w:styleId="E1978A500C38423EBEC5D7627A78B699">
    <w:name w:val="E1978A500C38423EBEC5D7627A78B699"/>
    <w:rsid w:val="00AE0781"/>
  </w:style>
  <w:style w:type="paragraph" w:customStyle="1" w:styleId="4220DFD988D34749BE749AC49853959E">
    <w:name w:val="4220DFD988D34749BE749AC49853959E"/>
    <w:rsid w:val="00AE0781"/>
  </w:style>
  <w:style w:type="paragraph" w:customStyle="1" w:styleId="2147881F616D4ECFA40C07AA977D9D17">
    <w:name w:val="2147881F616D4ECFA40C07AA977D9D17"/>
    <w:rsid w:val="00664475"/>
  </w:style>
  <w:style w:type="paragraph" w:customStyle="1" w:styleId="0581F4A2B9F1426C936E30E9A5EEA078">
    <w:name w:val="0581F4A2B9F1426C936E30E9A5EEA078"/>
    <w:rsid w:val="00664475"/>
  </w:style>
  <w:style w:type="paragraph" w:customStyle="1" w:styleId="642921D4072E4FBBA9ECC3797A8113F5">
    <w:name w:val="642921D4072E4FBBA9ECC3797A8113F5"/>
    <w:rsid w:val="00664475"/>
  </w:style>
  <w:style w:type="paragraph" w:customStyle="1" w:styleId="691378CD1AB942DEA9AC8D43D226DAFE">
    <w:name w:val="691378CD1AB942DEA9AC8D43D226DAFE"/>
    <w:rsid w:val="00664475"/>
  </w:style>
  <w:style w:type="paragraph" w:customStyle="1" w:styleId="0907AE1B5D2843B181ED7B649BA57EB3">
    <w:name w:val="0907AE1B5D2843B181ED7B649BA57EB3"/>
    <w:rsid w:val="00664475"/>
  </w:style>
  <w:style w:type="paragraph" w:customStyle="1" w:styleId="25E3486DDD3845B19C108156AF4DD6B7">
    <w:name w:val="25E3486DDD3845B19C108156AF4DD6B7"/>
    <w:rsid w:val="00664475"/>
  </w:style>
  <w:style w:type="paragraph" w:customStyle="1" w:styleId="E558F73D744E426DA38D019D8F5E698D">
    <w:name w:val="E558F73D744E426DA38D019D8F5E698D"/>
    <w:rsid w:val="00664475"/>
  </w:style>
  <w:style w:type="paragraph" w:customStyle="1" w:styleId="3467B3B8CDF649B98E44B27111242A72">
    <w:name w:val="3467B3B8CDF649B98E44B27111242A72"/>
    <w:rsid w:val="00664475"/>
  </w:style>
  <w:style w:type="paragraph" w:customStyle="1" w:styleId="76F9F001082645AA9A3A79CB46D41046">
    <w:name w:val="76F9F001082645AA9A3A79CB46D41046"/>
    <w:rsid w:val="00664475"/>
  </w:style>
  <w:style w:type="paragraph" w:customStyle="1" w:styleId="61BF94D294B74C3AA320754C6DFDAC55">
    <w:name w:val="61BF94D294B74C3AA320754C6DFDAC55"/>
    <w:rsid w:val="00664475"/>
  </w:style>
  <w:style w:type="paragraph" w:customStyle="1" w:styleId="4FC07959C0AA414AA0E705EB26FE035D">
    <w:name w:val="4FC07959C0AA414AA0E705EB26FE035D"/>
    <w:rsid w:val="00664475"/>
  </w:style>
  <w:style w:type="paragraph" w:customStyle="1" w:styleId="0CD13E55971F4840A408B0C34A739314">
    <w:name w:val="0CD13E55971F4840A408B0C34A739314"/>
    <w:rsid w:val="00664475"/>
  </w:style>
  <w:style w:type="paragraph" w:customStyle="1" w:styleId="E98F62D85BC3422B9645CC7AC50D1262">
    <w:name w:val="E98F62D85BC3422B9645CC7AC50D1262"/>
    <w:rsid w:val="00664475"/>
  </w:style>
  <w:style w:type="paragraph" w:customStyle="1" w:styleId="FA4B78832EB04543BDC5B36F6587C3F7">
    <w:name w:val="FA4B78832EB04543BDC5B36F6587C3F7"/>
    <w:rsid w:val="00664475"/>
  </w:style>
  <w:style w:type="paragraph" w:customStyle="1" w:styleId="94FC4CA172F24E9E98ACC315F9DF01BA">
    <w:name w:val="94FC4CA172F24E9E98ACC315F9DF01BA"/>
    <w:rsid w:val="00664475"/>
  </w:style>
  <w:style w:type="paragraph" w:customStyle="1" w:styleId="B4DDF76922C443F19664FD878EE50456">
    <w:name w:val="B4DDF76922C443F19664FD878EE50456"/>
    <w:rsid w:val="00664475"/>
  </w:style>
  <w:style w:type="paragraph" w:customStyle="1" w:styleId="53981C36DA434799911C908A18CC3706">
    <w:name w:val="53981C36DA434799911C908A18CC3706"/>
    <w:rsid w:val="00664475"/>
  </w:style>
  <w:style w:type="paragraph" w:customStyle="1" w:styleId="FA46ED3FF7DF412AB51EC7EEF563065E">
    <w:name w:val="FA46ED3FF7DF412AB51EC7EEF563065E"/>
    <w:rsid w:val="00664475"/>
  </w:style>
  <w:style w:type="paragraph" w:customStyle="1" w:styleId="19BEDB9C96CA4B5F998DEB4F8C467FDF">
    <w:name w:val="19BEDB9C96CA4B5F998DEB4F8C467FDF"/>
    <w:rsid w:val="00664475"/>
  </w:style>
  <w:style w:type="paragraph" w:customStyle="1" w:styleId="2C93E0988B5F4BFD9A4AAADE84FA0438">
    <w:name w:val="2C93E0988B5F4BFD9A4AAADE84FA0438"/>
    <w:rsid w:val="00664475"/>
  </w:style>
  <w:style w:type="paragraph" w:customStyle="1" w:styleId="3466678DDA99491EA13FADBA1D955F0E">
    <w:name w:val="3466678DDA99491EA13FADBA1D955F0E"/>
    <w:rsid w:val="00664475"/>
  </w:style>
  <w:style w:type="paragraph" w:customStyle="1" w:styleId="4800558622E84FDAB0A9704568CFE510">
    <w:name w:val="4800558622E84FDAB0A9704568CFE510"/>
    <w:rsid w:val="00664475"/>
  </w:style>
  <w:style w:type="paragraph" w:customStyle="1" w:styleId="AC3BBE9CE85942E7808F6DF925BB426B">
    <w:name w:val="AC3BBE9CE85942E7808F6DF925BB426B"/>
    <w:rsid w:val="00664475"/>
  </w:style>
  <w:style w:type="paragraph" w:customStyle="1" w:styleId="4D34BA11F30F432CA77CEB817542ED0F">
    <w:name w:val="4D34BA11F30F432CA77CEB817542ED0F"/>
    <w:rsid w:val="00664475"/>
  </w:style>
  <w:style w:type="paragraph" w:customStyle="1" w:styleId="103672244EA9487BB233E83F87D7551B">
    <w:name w:val="103672244EA9487BB233E83F87D7551B"/>
    <w:rsid w:val="00664475"/>
  </w:style>
  <w:style w:type="paragraph" w:customStyle="1" w:styleId="D1037C4BCBCE45048FF9C301B287333A">
    <w:name w:val="D1037C4BCBCE45048FF9C301B287333A"/>
    <w:rsid w:val="00664475"/>
  </w:style>
  <w:style w:type="paragraph" w:customStyle="1" w:styleId="6AC61489457B48FA8015B30BBF1D71F9">
    <w:name w:val="6AC61489457B48FA8015B30BBF1D71F9"/>
    <w:rsid w:val="00664475"/>
  </w:style>
  <w:style w:type="paragraph" w:customStyle="1" w:styleId="92427C5E878D428D9A95313796C255EC">
    <w:name w:val="92427C5E878D428D9A95313796C255EC"/>
    <w:rsid w:val="00664475"/>
  </w:style>
  <w:style w:type="paragraph" w:customStyle="1" w:styleId="116A385B3A4B4A86B26BCEFB93C2B598">
    <w:name w:val="116A385B3A4B4A86B26BCEFB93C2B598"/>
    <w:rsid w:val="00664475"/>
  </w:style>
  <w:style w:type="paragraph" w:customStyle="1" w:styleId="0C5FA308375E4320AAC1EB1154045CD3">
    <w:name w:val="0C5FA308375E4320AAC1EB1154045CD3"/>
    <w:rsid w:val="00664475"/>
  </w:style>
  <w:style w:type="paragraph" w:customStyle="1" w:styleId="61BBD6943D0949B5B13C764401575743">
    <w:name w:val="61BBD6943D0949B5B13C764401575743"/>
    <w:rsid w:val="00664475"/>
  </w:style>
  <w:style w:type="paragraph" w:customStyle="1" w:styleId="A1AE7140A9AF48F6A3D8D27C3D955C57">
    <w:name w:val="A1AE7140A9AF48F6A3D8D27C3D955C57"/>
    <w:rsid w:val="00664475"/>
  </w:style>
  <w:style w:type="paragraph" w:customStyle="1" w:styleId="505560B5B75F4D6C82786DCE2FE41B26">
    <w:name w:val="505560B5B75F4D6C82786DCE2FE41B26"/>
    <w:rsid w:val="00664475"/>
  </w:style>
  <w:style w:type="paragraph" w:customStyle="1" w:styleId="1808ACC21653414A9ED3ABACD7983042">
    <w:name w:val="1808ACC21653414A9ED3ABACD7983042"/>
    <w:rsid w:val="00664475"/>
  </w:style>
  <w:style w:type="paragraph" w:customStyle="1" w:styleId="1EE902C3060E4CC29781249AB46B3C97">
    <w:name w:val="1EE902C3060E4CC29781249AB46B3C97"/>
    <w:rsid w:val="00664475"/>
  </w:style>
  <w:style w:type="paragraph" w:customStyle="1" w:styleId="07E6DAD2FB184BFFB001C8347FA92C88">
    <w:name w:val="07E6DAD2FB184BFFB001C8347FA92C88"/>
    <w:rsid w:val="00664475"/>
  </w:style>
  <w:style w:type="paragraph" w:customStyle="1" w:styleId="30AD3E57BD744FADA27420CA57D35E5E">
    <w:name w:val="30AD3E57BD744FADA27420CA57D35E5E"/>
    <w:rsid w:val="00664475"/>
  </w:style>
  <w:style w:type="paragraph" w:customStyle="1" w:styleId="F43F293A05E54C8CA258BF05E246C452">
    <w:name w:val="F43F293A05E54C8CA258BF05E246C452"/>
    <w:rsid w:val="00664475"/>
  </w:style>
  <w:style w:type="paragraph" w:customStyle="1" w:styleId="846FCF63CB4A4242B2FBEC2D28C439B1">
    <w:name w:val="846FCF63CB4A4242B2FBEC2D28C439B1"/>
    <w:rsid w:val="00664475"/>
  </w:style>
  <w:style w:type="paragraph" w:customStyle="1" w:styleId="6EBBDC3FB7054AE2A5922A30A16AC0B3">
    <w:name w:val="6EBBDC3FB7054AE2A5922A30A16AC0B3"/>
    <w:rsid w:val="00664475"/>
  </w:style>
  <w:style w:type="paragraph" w:customStyle="1" w:styleId="8D94F3D87044445EB5D048517A0D8A03">
    <w:name w:val="8D94F3D87044445EB5D048517A0D8A03"/>
    <w:rsid w:val="00664475"/>
  </w:style>
  <w:style w:type="paragraph" w:customStyle="1" w:styleId="921A616712554AD387A620190A62E211">
    <w:name w:val="921A616712554AD387A620190A62E211"/>
    <w:rsid w:val="00664475"/>
  </w:style>
  <w:style w:type="paragraph" w:customStyle="1" w:styleId="20E357A73C514F00A72AA40BF40CB00C">
    <w:name w:val="20E357A73C514F00A72AA40BF40CB00C"/>
    <w:rsid w:val="00EA35C3"/>
  </w:style>
  <w:style w:type="paragraph" w:customStyle="1" w:styleId="10DDCB3004BC47F88F9591245EDBF45F">
    <w:name w:val="10DDCB3004BC47F88F9591245EDBF45F"/>
    <w:rsid w:val="00EA35C3"/>
  </w:style>
  <w:style w:type="paragraph" w:customStyle="1" w:styleId="BB8FDDD3520A4F0E966CADECAAF4B85F">
    <w:name w:val="BB8FDDD3520A4F0E966CADECAAF4B85F"/>
    <w:rsid w:val="00EA35C3"/>
  </w:style>
  <w:style w:type="paragraph" w:customStyle="1" w:styleId="88D2FA91705D44989296AB29E4B07A4A">
    <w:name w:val="88D2FA91705D44989296AB29E4B07A4A"/>
    <w:rsid w:val="00EA35C3"/>
  </w:style>
  <w:style w:type="paragraph" w:customStyle="1" w:styleId="FA5E0AC1A37B4592B64C12992C08D49C">
    <w:name w:val="FA5E0AC1A37B4592B64C12992C08D49C"/>
    <w:rsid w:val="00EA35C3"/>
  </w:style>
  <w:style w:type="paragraph" w:customStyle="1" w:styleId="B8289BFB4ADC40BFA6A7159885E73B12">
    <w:name w:val="B8289BFB4ADC40BFA6A7159885E73B12"/>
    <w:rsid w:val="00EA35C3"/>
  </w:style>
  <w:style w:type="paragraph" w:customStyle="1" w:styleId="7F0F90E26F194DE4B377B151E0797AAF">
    <w:name w:val="7F0F90E26F194DE4B377B151E0797AAF"/>
    <w:rsid w:val="00EA35C3"/>
  </w:style>
  <w:style w:type="paragraph" w:customStyle="1" w:styleId="4C802BC74B0349F29C1071040464E2D8">
    <w:name w:val="4C802BC74B0349F29C1071040464E2D8"/>
    <w:rsid w:val="00EA35C3"/>
  </w:style>
  <w:style w:type="paragraph" w:customStyle="1" w:styleId="D74675319F7745D69B16A33A9779379D">
    <w:name w:val="D74675319F7745D69B16A33A9779379D"/>
    <w:rsid w:val="00EA35C3"/>
  </w:style>
  <w:style w:type="paragraph" w:customStyle="1" w:styleId="8DD8BD616B484BE0B68FF49F8D33B258">
    <w:name w:val="8DD8BD616B484BE0B68FF49F8D33B258"/>
    <w:rsid w:val="00EA35C3"/>
  </w:style>
  <w:style w:type="paragraph" w:customStyle="1" w:styleId="449FBE3E3A3E4836AE79BAA0B9E0E0D5">
    <w:name w:val="449FBE3E3A3E4836AE79BAA0B9E0E0D5"/>
    <w:rsid w:val="00EA35C3"/>
  </w:style>
  <w:style w:type="paragraph" w:customStyle="1" w:styleId="A7BC39FE2057461880AEC0E295BE9B63">
    <w:name w:val="A7BC39FE2057461880AEC0E295BE9B63"/>
    <w:rsid w:val="00EA35C3"/>
  </w:style>
  <w:style w:type="paragraph" w:customStyle="1" w:styleId="229301814C7847699612E5BA69947F9C">
    <w:name w:val="229301814C7847699612E5BA69947F9C"/>
    <w:rsid w:val="00EA35C3"/>
  </w:style>
  <w:style w:type="paragraph" w:customStyle="1" w:styleId="EDF0DF116E164D49B7A2999F1FD0641C">
    <w:name w:val="EDF0DF116E164D49B7A2999F1FD0641C"/>
    <w:rsid w:val="00EA35C3"/>
  </w:style>
  <w:style w:type="paragraph" w:customStyle="1" w:styleId="06208760A36A4A548DFB7F21A50B2336">
    <w:name w:val="06208760A36A4A548DFB7F21A50B2336"/>
    <w:rsid w:val="00EA35C3"/>
  </w:style>
  <w:style w:type="paragraph" w:customStyle="1" w:styleId="62342AB21D474ED7BE02587DEDECEEF2">
    <w:name w:val="62342AB21D474ED7BE02587DEDECEEF2"/>
    <w:rsid w:val="00EA35C3"/>
  </w:style>
  <w:style w:type="paragraph" w:customStyle="1" w:styleId="9FB6667067974296A44B58FBEDA59B58">
    <w:name w:val="9FB6667067974296A44B58FBEDA59B58"/>
    <w:rsid w:val="00EA35C3"/>
  </w:style>
  <w:style w:type="paragraph" w:customStyle="1" w:styleId="E51A7E3EB0964EA19CD33420E8D94AD0">
    <w:name w:val="E51A7E3EB0964EA19CD33420E8D94AD0"/>
    <w:rsid w:val="00EA35C3"/>
  </w:style>
  <w:style w:type="paragraph" w:customStyle="1" w:styleId="4BBD3273B0B0411D98C45AD49F203B34">
    <w:name w:val="4BBD3273B0B0411D98C45AD49F203B34"/>
    <w:rsid w:val="00EA35C3"/>
  </w:style>
  <w:style w:type="paragraph" w:customStyle="1" w:styleId="8D0D4592C07C4392AF54893D6A9CC8B7">
    <w:name w:val="8D0D4592C07C4392AF54893D6A9CC8B7"/>
    <w:rsid w:val="00EA35C3"/>
  </w:style>
  <w:style w:type="paragraph" w:customStyle="1" w:styleId="CC880F66FEFA4926AE08A06B8A1CFA2E">
    <w:name w:val="CC880F66FEFA4926AE08A06B8A1CFA2E"/>
    <w:rsid w:val="00EA35C3"/>
  </w:style>
  <w:style w:type="paragraph" w:customStyle="1" w:styleId="7459035FB8E346ECA8905DEA888365CD">
    <w:name w:val="7459035FB8E346ECA8905DEA888365CD"/>
    <w:rsid w:val="00EA35C3"/>
  </w:style>
  <w:style w:type="paragraph" w:customStyle="1" w:styleId="55097B56EC4B4AF0B227EC5130F225E1">
    <w:name w:val="55097B56EC4B4AF0B227EC5130F225E1"/>
    <w:rsid w:val="00EA35C3"/>
  </w:style>
  <w:style w:type="paragraph" w:customStyle="1" w:styleId="369AC350F6BF479182415ADFE8932F57">
    <w:name w:val="369AC350F6BF479182415ADFE8932F57"/>
    <w:rsid w:val="00EA35C3"/>
  </w:style>
  <w:style w:type="paragraph" w:customStyle="1" w:styleId="826EA93AEA2949A98B5CCB3F67AEF4D6">
    <w:name w:val="826EA93AEA2949A98B5CCB3F67AEF4D6"/>
    <w:rsid w:val="00EA35C3"/>
  </w:style>
  <w:style w:type="paragraph" w:customStyle="1" w:styleId="89040398CE7C427882BA25D379F3D2F5">
    <w:name w:val="89040398CE7C427882BA25D379F3D2F5"/>
    <w:rsid w:val="00EA35C3"/>
  </w:style>
  <w:style w:type="paragraph" w:customStyle="1" w:styleId="51691B875A04497387486F3F476B3458">
    <w:name w:val="51691B875A04497387486F3F476B3458"/>
    <w:rsid w:val="00EA35C3"/>
  </w:style>
  <w:style w:type="paragraph" w:customStyle="1" w:styleId="2AAEA5F886E74BEFA4FFA2D34FA918FB">
    <w:name w:val="2AAEA5F886E74BEFA4FFA2D34FA918FB"/>
    <w:rsid w:val="00EA35C3"/>
  </w:style>
  <w:style w:type="paragraph" w:customStyle="1" w:styleId="A7EB36A2E924491CB4230548F7E7E178">
    <w:name w:val="A7EB36A2E924491CB4230548F7E7E178"/>
    <w:rsid w:val="00EA35C3"/>
  </w:style>
  <w:style w:type="paragraph" w:customStyle="1" w:styleId="C170C036E93747288EB8BC56708886D4">
    <w:name w:val="C170C036E93747288EB8BC56708886D4"/>
    <w:rsid w:val="00EA35C3"/>
  </w:style>
  <w:style w:type="paragraph" w:customStyle="1" w:styleId="3812B3FEDC2F437C9C58FA92E401FDAB">
    <w:name w:val="3812B3FEDC2F437C9C58FA92E401FDAB"/>
    <w:rsid w:val="00EA35C3"/>
  </w:style>
  <w:style w:type="paragraph" w:customStyle="1" w:styleId="E4D64AC4418B452EB87663C34D5DECB7">
    <w:name w:val="E4D64AC4418B452EB87663C34D5DECB7"/>
    <w:rsid w:val="00EA35C3"/>
  </w:style>
  <w:style w:type="paragraph" w:customStyle="1" w:styleId="125941847B504B2691E1600EA734D232">
    <w:name w:val="125941847B504B2691E1600EA734D232"/>
    <w:rsid w:val="00EA35C3"/>
  </w:style>
  <w:style w:type="paragraph" w:customStyle="1" w:styleId="1A863D5D070243DBA74049E45759B5C1">
    <w:name w:val="1A863D5D070243DBA74049E45759B5C1"/>
    <w:rsid w:val="00EA35C3"/>
  </w:style>
  <w:style w:type="paragraph" w:customStyle="1" w:styleId="33B61332DF064244B93071F3FBA1776E">
    <w:name w:val="33B61332DF064244B93071F3FBA1776E"/>
    <w:rsid w:val="00EA35C3"/>
  </w:style>
  <w:style w:type="paragraph" w:customStyle="1" w:styleId="46E33618A1A84B1B88EC3DAE2EC9FDD5">
    <w:name w:val="46E33618A1A84B1B88EC3DAE2EC9FDD5"/>
    <w:rsid w:val="00EA35C3"/>
  </w:style>
  <w:style w:type="paragraph" w:customStyle="1" w:styleId="A6EC3186D252414CBAEBBD8DA78F9FCA">
    <w:name w:val="A6EC3186D252414CBAEBBD8DA78F9FCA"/>
    <w:rsid w:val="00EA35C3"/>
  </w:style>
  <w:style w:type="paragraph" w:customStyle="1" w:styleId="A17F6DDD0FD04363BF8940A287E1511E">
    <w:name w:val="A17F6DDD0FD04363BF8940A287E1511E"/>
    <w:rsid w:val="00EA35C3"/>
  </w:style>
  <w:style w:type="paragraph" w:customStyle="1" w:styleId="52D4F482AEA64995845D1493766FDD93">
    <w:name w:val="52D4F482AEA64995845D1493766FDD93"/>
    <w:rsid w:val="00EA35C3"/>
  </w:style>
  <w:style w:type="paragraph" w:customStyle="1" w:styleId="2B0D4FABE11F48D9B064AFA659B76CDB">
    <w:name w:val="2B0D4FABE11F48D9B064AFA659B76CDB"/>
    <w:rsid w:val="00EA35C3"/>
  </w:style>
  <w:style w:type="paragraph" w:customStyle="1" w:styleId="AA896A924C7A484D8C4B1C8527ECC586">
    <w:name w:val="AA896A924C7A484D8C4B1C8527ECC586"/>
    <w:rsid w:val="00EA35C3"/>
  </w:style>
  <w:style w:type="paragraph" w:customStyle="1" w:styleId="AFF9633DC7FC41F897BDC9C5C9D95CE0">
    <w:name w:val="AFF9633DC7FC41F897BDC9C5C9D95CE0"/>
    <w:rsid w:val="00EA35C3"/>
  </w:style>
  <w:style w:type="paragraph" w:customStyle="1" w:styleId="5A8C6A898E334950980A9FBC2613BC31">
    <w:name w:val="5A8C6A898E334950980A9FBC2613BC31"/>
    <w:rsid w:val="00EA35C3"/>
  </w:style>
  <w:style w:type="paragraph" w:customStyle="1" w:styleId="06D8334A1CBD4B22A69FE0CA7E1E2175">
    <w:name w:val="06D8334A1CBD4B22A69FE0CA7E1E2175"/>
    <w:rsid w:val="00EA35C3"/>
  </w:style>
  <w:style w:type="paragraph" w:customStyle="1" w:styleId="BD45E5E5ABFF46A88CD5D2A37B1EBBF3">
    <w:name w:val="BD45E5E5ABFF46A88CD5D2A37B1EBBF3"/>
    <w:rsid w:val="00EA35C3"/>
  </w:style>
  <w:style w:type="paragraph" w:customStyle="1" w:styleId="29D0B27E4AAA4673BB9D511D73B9DD4B">
    <w:name w:val="29D0B27E4AAA4673BB9D511D73B9DD4B"/>
    <w:rsid w:val="00EA35C3"/>
  </w:style>
  <w:style w:type="paragraph" w:customStyle="1" w:styleId="754530CC8A034749B736918604E3F7EE">
    <w:name w:val="754530CC8A034749B736918604E3F7EE"/>
    <w:rsid w:val="00EA35C3"/>
  </w:style>
  <w:style w:type="paragraph" w:customStyle="1" w:styleId="788EFF0BBA7648E6A52372F703E8D6FD">
    <w:name w:val="788EFF0BBA7648E6A52372F703E8D6FD"/>
    <w:rsid w:val="00EA35C3"/>
  </w:style>
  <w:style w:type="paragraph" w:customStyle="1" w:styleId="56FF9805120C4946835537AF89D21845">
    <w:name w:val="56FF9805120C4946835537AF89D21845"/>
    <w:rsid w:val="00EA35C3"/>
  </w:style>
  <w:style w:type="paragraph" w:customStyle="1" w:styleId="CF977C9EF6C544E69925CD93EB5E032A">
    <w:name w:val="CF977C9EF6C544E69925CD93EB5E032A"/>
    <w:rsid w:val="00EA35C3"/>
  </w:style>
  <w:style w:type="paragraph" w:customStyle="1" w:styleId="17D43B38E3FC466BB3E2EA29D745205C">
    <w:name w:val="17D43B38E3FC466BB3E2EA29D745205C"/>
    <w:rsid w:val="00EA35C3"/>
  </w:style>
  <w:style w:type="paragraph" w:customStyle="1" w:styleId="1ACCAC6ED36248BB8EBA1DD1905E80F8">
    <w:name w:val="1ACCAC6ED36248BB8EBA1DD1905E80F8"/>
    <w:rsid w:val="00EA35C3"/>
  </w:style>
  <w:style w:type="paragraph" w:customStyle="1" w:styleId="1D3990810713493E8329CBC4021466B6">
    <w:name w:val="1D3990810713493E8329CBC4021466B6"/>
    <w:rsid w:val="00EA35C3"/>
  </w:style>
  <w:style w:type="paragraph" w:customStyle="1" w:styleId="8C01C577131C46CAAAD1538235E8DFC0">
    <w:name w:val="8C01C577131C46CAAAD1538235E8DFC0"/>
    <w:rsid w:val="00EA35C3"/>
  </w:style>
  <w:style w:type="paragraph" w:customStyle="1" w:styleId="687DA62BDE2145A188AA75A7334C1C63">
    <w:name w:val="687DA62BDE2145A188AA75A7334C1C63"/>
    <w:rsid w:val="00184550"/>
  </w:style>
  <w:style w:type="paragraph" w:customStyle="1" w:styleId="AF3C9E9A841C465D87C987EDCFDE2C17">
    <w:name w:val="AF3C9E9A841C465D87C987EDCFDE2C17"/>
    <w:rsid w:val="00184550"/>
  </w:style>
  <w:style w:type="paragraph" w:customStyle="1" w:styleId="956B53E8112D4C0AB0D08160517F11EA">
    <w:name w:val="956B53E8112D4C0AB0D08160517F11EA"/>
    <w:rsid w:val="00184550"/>
  </w:style>
  <w:style w:type="paragraph" w:customStyle="1" w:styleId="76E695FF41F345CC8F468EE3705C32D2">
    <w:name w:val="76E695FF41F345CC8F468EE3705C32D2"/>
    <w:rsid w:val="00184550"/>
  </w:style>
  <w:style w:type="paragraph" w:customStyle="1" w:styleId="4EAAE95D36564E15BF37A366D122CCA3">
    <w:name w:val="4EAAE95D36564E15BF37A366D122CCA3"/>
    <w:rsid w:val="00184550"/>
  </w:style>
  <w:style w:type="paragraph" w:customStyle="1" w:styleId="CD6677B5BB044C94BD7F821143E6DB04">
    <w:name w:val="CD6677B5BB044C94BD7F821143E6DB04"/>
    <w:rsid w:val="00184550"/>
  </w:style>
  <w:style w:type="paragraph" w:customStyle="1" w:styleId="01B1E2A69A704CFCAD9BF21ABAF932A6">
    <w:name w:val="01B1E2A69A704CFCAD9BF21ABAF932A6"/>
    <w:rsid w:val="00184550"/>
  </w:style>
  <w:style w:type="paragraph" w:customStyle="1" w:styleId="752F40F9F3124E9E803747DA7AFE2D6A">
    <w:name w:val="752F40F9F3124E9E803747DA7AFE2D6A"/>
    <w:rsid w:val="00184550"/>
  </w:style>
  <w:style w:type="paragraph" w:customStyle="1" w:styleId="3DDB2DBB5B0444A6A16C1F4758B31E7E">
    <w:name w:val="3DDB2DBB5B0444A6A16C1F4758B31E7E"/>
    <w:rsid w:val="00184550"/>
  </w:style>
  <w:style w:type="paragraph" w:customStyle="1" w:styleId="FF106B3050C342929FCDE5EB5A04DDDB">
    <w:name w:val="FF106B3050C342929FCDE5EB5A04DDDB"/>
    <w:rsid w:val="00184550"/>
  </w:style>
  <w:style w:type="paragraph" w:customStyle="1" w:styleId="26FDF2C2BBC448D495984E08692A0DF1">
    <w:name w:val="26FDF2C2BBC448D495984E08692A0DF1"/>
    <w:rsid w:val="00184550"/>
  </w:style>
  <w:style w:type="paragraph" w:customStyle="1" w:styleId="90F8F8D88DE2433ABCF5A15BCB8E5494">
    <w:name w:val="90F8F8D88DE2433ABCF5A15BCB8E5494"/>
    <w:rsid w:val="00184550"/>
  </w:style>
  <w:style w:type="paragraph" w:customStyle="1" w:styleId="4FB2C30F8C374382842D8380F025A131">
    <w:name w:val="4FB2C30F8C374382842D8380F025A131"/>
    <w:rsid w:val="00184550"/>
  </w:style>
  <w:style w:type="paragraph" w:customStyle="1" w:styleId="AC4799C6044F43C1964D5B83B760685C">
    <w:name w:val="AC4799C6044F43C1964D5B83B760685C"/>
    <w:rsid w:val="00184550"/>
  </w:style>
  <w:style w:type="paragraph" w:customStyle="1" w:styleId="0394D3FD5444435492B78893728F6702">
    <w:name w:val="0394D3FD5444435492B78893728F6702"/>
    <w:rsid w:val="00184550"/>
  </w:style>
  <w:style w:type="paragraph" w:customStyle="1" w:styleId="C6A63EE6AB0E487BB4CAD911AA6055E9">
    <w:name w:val="C6A63EE6AB0E487BB4CAD911AA6055E9"/>
    <w:rsid w:val="00184550"/>
  </w:style>
  <w:style w:type="paragraph" w:customStyle="1" w:styleId="63EA8707743B4354B583F6FAD3BBF661">
    <w:name w:val="63EA8707743B4354B583F6FAD3BBF661"/>
    <w:rsid w:val="00184550"/>
  </w:style>
  <w:style w:type="paragraph" w:customStyle="1" w:styleId="F40D102BC82E4CE9A6D4A81D42A0C763">
    <w:name w:val="F40D102BC82E4CE9A6D4A81D42A0C763"/>
    <w:rsid w:val="00184550"/>
  </w:style>
  <w:style w:type="paragraph" w:customStyle="1" w:styleId="681B5F6F018B472EAE03A0A7F75385C8">
    <w:name w:val="681B5F6F018B472EAE03A0A7F75385C8"/>
    <w:rsid w:val="00184550"/>
  </w:style>
  <w:style w:type="paragraph" w:customStyle="1" w:styleId="9CF1C4AD77B94701A33A3319E2EC36F0">
    <w:name w:val="9CF1C4AD77B94701A33A3319E2EC36F0"/>
    <w:rsid w:val="00184550"/>
  </w:style>
  <w:style w:type="paragraph" w:customStyle="1" w:styleId="983A0C1362504020BF3E01F295F83F80">
    <w:name w:val="983A0C1362504020BF3E01F295F83F80"/>
    <w:rsid w:val="00184550"/>
  </w:style>
  <w:style w:type="paragraph" w:customStyle="1" w:styleId="870A3BF421134237ABEA9FB92F96DC9D">
    <w:name w:val="870A3BF421134237ABEA9FB92F96DC9D"/>
    <w:rsid w:val="00184550"/>
  </w:style>
  <w:style w:type="paragraph" w:customStyle="1" w:styleId="CBA55FB84AF64393816D3AF63ADDA684">
    <w:name w:val="CBA55FB84AF64393816D3AF63ADDA684"/>
    <w:rsid w:val="00184550"/>
  </w:style>
  <w:style w:type="paragraph" w:customStyle="1" w:styleId="1F3C1B3ED9CC4DF6BCA8C050A7FCC9C7">
    <w:name w:val="1F3C1B3ED9CC4DF6BCA8C050A7FCC9C7"/>
    <w:rsid w:val="00184550"/>
  </w:style>
  <w:style w:type="paragraph" w:customStyle="1" w:styleId="CF85EF372730448CA7D8DFBB26E7445C">
    <w:name w:val="CF85EF372730448CA7D8DFBB26E7445C"/>
    <w:rsid w:val="00184550"/>
  </w:style>
  <w:style w:type="paragraph" w:customStyle="1" w:styleId="111A330E26D54D769FF49454C8E461FD">
    <w:name w:val="111A330E26D54D769FF49454C8E461FD"/>
    <w:rsid w:val="00184550"/>
  </w:style>
  <w:style w:type="paragraph" w:customStyle="1" w:styleId="5D99CF736CDA4271BCA6095B3B335173">
    <w:name w:val="5D99CF736CDA4271BCA6095B3B335173"/>
    <w:rsid w:val="00184550"/>
  </w:style>
  <w:style w:type="paragraph" w:customStyle="1" w:styleId="7E4303C29E9A40C7B4EB41E65A33DA07">
    <w:name w:val="7E4303C29E9A40C7B4EB41E65A33DA07"/>
    <w:rsid w:val="00184550"/>
  </w:style>
  <w:style w:type="paragraph" w:customStyle="1" w:styleId="CD55CC61313A4F60B417B4DAC232823D">
    <w:name w:val="CD55CC61313A4F60B417B4DAC232823D"/>
    <w:rsid w:val="00184550"/>
  </w:style>
  <w:style w:type="paragraph" w:customStyle="1" w:styleId="B02202785E894B919A1CB42B279C9A18">
    <w:name w:val="B02202785E894B919A1CB42B279C9A18"/>
    <w:rsid w:val="00184550"/>
  </w:style>
  <w:style w:type="paragraph" w:customStyle="1" w:styleId="FB382B03C1C2426AA739382343D4C62F">
    <w:name w:val="FB382B03C1C2426AA739382343D4C62F"/>
    <w:rsid w:val="00184550"/>
  </w:style>
  <w:style w:type="paragraph" w:customStyle="1" w:styleId="DE768636DF164845BE2C7C3FDE88D72B">
    <w:name w:val="DE768636DF164845BE2C7C3FDE88D72B"/>
    <w:rsid w:val="00184550"/>
  </w:style>
  <w:style w:type="paragraph" w:customStyle="1" w:styleId="128BE38F409349C391CCE96611B7701C">
    <w:name w:val="128BE38F409349C391CCE96611B7701C"/>
    <w:rsid w:val="00184550"/>
  </w:style>
  <w:style w:type="paragraph" w:customStyle="1" w:styleId="88610783C221467CA5339E4D827B1ADE">
    <w:name w:val="88610783C221467CA5339E4D827B1ADE"/>
    <w:rsid w:val="00184550"/>
  </w:style>
  <w:style w:type="paragraph" w:customStyle="1" w:styleId="C8C54B8C575D40298EB0DFDAB76D761F">
    <w:name w:val="C8C54B8C575D40298EB0DFDAB76D761F"/>
    <w:rsid w:val="00184550"/>
  </w:style>
  <w:style w:type="paragraph" w:customStyle="1" w:styleId="E58D66139E0F4881B2549D4A94DEB2B5">
    <w:name w:val="E58D66139E0F4881B2549D4A94DEB2B5"/>
    <w:rsid w:val="00184550"/>
  </w:style>
  <w:style w:type="paragraph" w:customStyle="1" w:styleId="776967F53B794E32B22792D429E8166E">
    <w:name w:val="776967F53B794E32B22792D429E8166E"/>
    <w:rsid w:val="00184550"/>
  </w:style>
  <w:style w:type="paragraph" w:customStyle="1" w:styleId="F251BC3305CF4FF097C337261FDC9508">
    <w:name w:val="F251BC3305CF4FF097C337261FDC9508"/>
    <w:rsid w:val="00184550"/>
  </w:style>
  <w:style w:type="paragraph" w:customStyle="1" w:styleId="D46F9ECA11234BE786CC2F2B28FE70F7">
    <w:name w:val="D46F9ECA11234BE786CC2F2B28FE70F7"/>
    <w:rsid w:val="003B369E"/>
  </w:style>
  <w:style w:type="paragraph" w:customStyle="1" w:styleId="331277DAE4A7490AB4D89B751AD08D80">
    <w:name w:val="331277DAE4A7490AB4D89B751AD08D80"/>
    <w:rsid w:val="003B369E"/>
  </w:style>
  <w:style w:type="paragraph" w:customStyle="1" w:styleId="92EE5D6A3ACF4BE5B5935531182A3DA8">
    <w:name w:val="92EE5D6A3ACF4BE5B5935531182A3DA8"/>
    <w:rsid w:val="003B369E"/>
  </w:style>
  <w:style w:type="paragraph" w:customStyle="1" w:styleId="33C20B690A9249CCA97944577324AE3C">
    <w:name w:val="33C20B690A9249CCA97944577324AE3C"/>
    <w:rsid w:val="003B369E"/>
  </w:style>
  <w:style w:type="paragraph" w:customStyle="1" w:styleId="8EE818D48E4C4A738287E4DDA055EB52">
    <w:name w:val="8EE818D48E4C4A738287E4DDA055EB52"/>
    <w:rsid w:val="003B369E"/>
  </w:style>
  <w:style w:type="paragraph" w:customStyle="1" w:styleId="30B3F8D6BA98442AA343A79DDC653BAC">
    <w:name w:val="30B3F8D6BA98442AA343A79DDC653BAC"/>
    <w:rsid w:val="003B369E"/>
  </w:style>
  <w:style w:type="paragraph" w:customStyle="1" w:styleId="B1FB13478109404BAAE30FE119C127C7">
    <w:name w:val="B1FB13478109404BAAE30FE119C127C7"/>
    <w:rsid w:val="003B369E"/>
  </w:style>
  <w:style w:type="paragraph" w:customStyle="1" w:styleId="3E747927F9FA420397C8996AE337EAE4">
    <w:name w:val="3E747927F9FA420397C8996AE337EAE4"/>
    <w:rsid w:val="003B369E"/>
  </w:style>
  <w:style w:type="paragraph" w:customStyle="1" w:styleId="1F5C24CB40BB496B8927407C2F6B334C">
    <w:name w:val="1F5C24CB40BB496B8927407C2F6B334C"/>
    <w:rsid w:val="003B369E"/>
  </w:style>
  <w:style w:type="paragraph" w:customStyle="1" w:styleId="6EE99F5216B4413DB05A9E11F84B80BB">
    <w:name w:val="6EE99F5216B4413DB05A9E11F84B80BB"/>
    <w:rsid w:val="003B369E"/>
  </w:style>
  <w:style w:type="paragraph" w:customStyle="1" w:styleId="8E56F9F19FDF43C597291399FE38661B">
    <w:name w:val="8E56F9F19FDF43C597291399FE38661B"/>
    <w:rsid w:val="003B369E"/>
  </w:style>
  <w:style w:type="paragraph" w:customStyle="1" w:styleId="80303C81D02540D885C0D70497E8CA47">
    <w:name w:val="80303C81D02540D885C0D70497E8CA47"/>
    <w:rsid w:val="001A05CA"/>
  </w:style>
  <w:style w:type="paragraph" w:customStyle="1" w:styleId="04444FFF94E6401DBE5A36F687C35322">
    <w:name w:val="04444FFF94E6401DBE5A36F687C35322"/>
    <w:rsid w:val="001A05CA"/>
  </w:style>
  <w:style w:type="paragraph" w:customStyle="1" w:styleId="BD3147A3D3BB40238DC9BE099E05F3A9">
    <w:name w:val="BD3147A3D3BB40238DC9BE099E05F3A9"/>
    <w:rsid w:val="001A05CA"/>
  </w:style>
  <w:style w:type="paragraph" w:customStyle="1" w:styleId="BE98097F3AA44E728C1BAB9DEBEE011F">
    <w:name w:val="BE98097F3AA44E728C1BAB9DEBEE011F"/>
    <w:rsid w:val="001A05CA"/>
  </w:style>
  <w:style w:type="paragraph" w:customStyle="1" w:styleId="FA4202F291C14A2E9545C5F69443B458">
    <w:name w:val="FA4202F291C14A2E9545C5F69443B458"/>
    <w:rsid w:val="001A05CA"/>
  </w:style>
  <w:style w:type="paragraph" w:customStyle="1" w:styleId="35DCB9C413404A329A23BFC2D727D362">
    <w:name w:val="35DCB9C413404A329A23BFC2D727D362"/>
    <w:rsid w:val="001A05CA"/>
  </w:style>
  <w:style w:type="paragraph" w:customStyle="1" w:styleId="E1935FB9D351412094271A43D9415F47">
    <w:name w:val="E1935FB9D351412094271A43D9415F47"/>
    <w:rsid w:val="000C60EE"/>
  </w:style>
  <w:style w:type="paragraph" w:customStyle="1" w:styleId="837DA19F62C94E88AAC558EBCD2FD6AA">
    <w:name w:val="837DA19F62C94E88AAC558EBCD2FD6AA"/>
    <w:rsid w:val="000C60EE"/>
  </w:style>
  <w:style w:type="paragraph" w:customStyle="1" w:styleId="00E17DF2BFE8470E8E24FA375A4C402A">
    <w:name w:val="00E17DF2BFE8470E8E24FA375A4C402A"/>
    <w:rsid w:val="000C60EE"/>
  </w:style>
  <w:style w:type="paragraph" w:customStyle="1" w:styleId="82CE0914B4774B67B174FF14A700C17C">
    <w:name w:val="82CE0914B4774B67B174FF14A700C17C"/>
    <w:rsid w:val="000C60EE"/>
  </w:style>
  <w:style w:type="paragraph" w:customStyle="1" w:styleId="F2AB60A0F80048D6AE2D43938E87DE0D">
    <w:name w:val="F2AB60A0F80048D6AE2D43938E87DE0D"/>
    <w:rsid w:val="000C60EE"/>
  </w:style>
  <w:style w:type="paragraph" w:customStyle="1" w:styleId="0D1997E2D3144369AC66F8C3F75FB75B">
    <w:name w:val="0D1997E2D3144369AC66F8C3F75FB75B"/>
    <w:rsid w:val="000C60EE"/>
  </w:style>
  <w:style w:type="paragraph" w:customStyle="1" w:styleId="349BB4F01A7645F18BDAF1360BDEBB0E">
    <w:name w:val="349BB4F01A7645F18BDAF1360BDEBB0E"/>
    <w:rsid w:val="000C60EE"/>
  </w:style>
  <w:style w:type="paragraph" w:customStyle="1" w:styleId="C28773D68B9C42B2BF926C1AA06AF935">
    <w:name w:val="C28773D68B9C42B2BF926C1AA06AF935"/>
    <w:rsid w:val="000C60EE"/>
  </w:style>
  <w:style w:type="paragraph" w:customStyle="1" w:styleId="46A088FC5EBF42EB9826E282C329EBDA">
    <w:name w:val="46A088FC5EBF42EB9826E282C329EBDA"/>
    <w:rsid w:val="000C60EE"/>
  </w:style>
  <w:style w:type="paragraph" w:customStyle="1" w:styleId="56E585B5B72C43ED862CCBC8ABDF2401">
    <w:name w:val="56E585B5B72C43ED862CCBC8ABDF2401"/>
    <w:rsid w:val="000C60EE"/>
  </w:style>
  <w:style w:type="paragraph" w:customStyle="1" w:styleId="C77EBE0B7B264177BBE642B58FB65863">
    <w:name w:val="C77EBE0B7B264177BBE642B58FB65863"/>
    <w:rsid w:val="000C60EE"/>
  </w:style>
  <w:style w:type="paragraph" w:customStyle="1" w:styleId="84CDFAFC9545403D91C9D2CF986FCA1A">
    <w:name w:val="84CDFAFC9545403D91C9D2CF986FCA1A"/>
    <w:rsid w:val="000C60EE"/>
  </w:style>
  <w:style w:type="paragraph" w:customStyle="1" w:styleId="51E83CBAA38B4864A8D41EFE1765D0CE">
    <w:name w:val="51E83CBAA38B4864A8D41EFE1765D0CE"/>
    <w:rsid w:val="000C60EE"/>
  </w:style>
  <w:style w:type="paragraph" w:customStyle="1" w:styleId="0511B28CCB22445BA00E9768E44D69F2">
    <w:name w:val="0511B28CCB22445BA00E9768E44D69F2"/>
    <w:rsid w:val="000C60EE"/>
  </w:style>
  <w:style w:type="paragraph" w:customStyle="1" w:styleId="D3BF907E14404493B9F8129D67260D0F">
    <w:name w:val="D3BF907E14404493B9F8129D67260D0F"/>
    <w:rsid w:val="000C60EE"/>
  </w:style>
  <w:style w:type="paragraph" w:customStyle="1" w:styleId="D057A0BAED7D49BB818E6D91911788A3">
    <w:name w:val="D057A0BAED7D49BB818E6D91911788A3"/>
    <w:rsid w:val="000C60EE"/>
  </w:style>
  <w:style w:type="paragraph" w:customStyle="1" w:styleId="1935B4E99DDD48F0A269335FF9FF475E">
    <w:name w:val="1935B4E99DDD48F0A269335FF9FF475E"/>
    <w:rsid w:val="000C60EE"/>
  </w:style>
  <w:style w:type="paragraph" w:customStyle="1" w:styleId="500E46BD9D064B958C7923BC4AEAB3AF">
    <w:name w:val="500E46BD9D064B958C7923BC4AEAB3AF"/>
    <w:rsid w:val="000C60EE"/>
  </w:style>
  <w:style w:type="paragraph" w:customStyle="1" w:styleId="D82F1E22D3CA4E6C85BCD213965ACC6D">
    <w:name w:val="D82F1E22D3CA4E6C85BCD213965ACC6D"/>
    <w:rsid w:val="000C60EE"/>
  </w:style>
  <w:style w:type="paragraph" w:customStyle="1" w:styleId="DD794D86691140028C8AF3F92341F81B">
    <w:name w:val="DD794D86691140028C8AF3F92341F81B"/>
    <w:rsid w:val="000C60EE"/>
  </w:style>
  <w:style w:type="paragraph" w:customStyle="1" w:styleId="FB785733C29642AB9AD666306B7ADC21">
    <w:name w:val="FB785733C29642AB9AD666306B7ADC21"/>
    <w:rsid w:val="000C60EE"/>
  </w:style>
  <w:style w:type="paragraph" w:customStyle="1" w:styleId="2EEAE73152D84C748969AEE4EA6AA6B8">
    <w:name w:val="2EEAE73152D84C748969AEE4EA6AA6B8"/>
    <w:rsid w:val="000C60EE"/>
  </w:style>
  <w:style w:type="paragraph" w:customStyle="1" w:styleId="764F7F9CCFF1429AAE611DA80660A645">
    <w:name w:val="764F7F9CCFF1429AAE611DA80660A645"/>
    <w:rsid w:val="000C60EE"/>
  </w:style>
  <w:style w:type="paragraph" w:customStyle="1" w:styleId="BE22A8D247D24F298D785C49F4979F5E">
    <w:name w:val="BE22A8D247D24F298D785C49F4979F5E"/>
    <w:rsid w:val="000C60EE"/>
  </w:style>
  <w:style w:type="paragraph" w:customStyle="1" w:styleId="BFD623C40A144A0197255FCCEC2EEBD0">
    <w:name w:val="BFD623C40A144A0197255FCCEC2EEBD0"/>
    <w:rsid w:val="000C60EE"/>
  </w:style>
  <w:style w:type="paragraph" w:customStyle="1" w:styleId="69F39436E379428DB445C9346136357C">
    <w:name w:val="69F39436E379428DB445C9346136357C"/>
    <w:rsid w:val="000C60EE"/>
  </w:style>
  <w:style w:type="paragraph" w:customStyle="1" w:styleId="6BAC0B844EBE4FEFA6FEE2ACC1903186">
    <w:name w:val="6BAC0B844EBE4FEFA6FEE2ACC1903186"/>
    <w:rsid w:val="000C60EE"/>
  </w:style>
  <w:style w:type="paragraph" w:customStyle="1" w:styleId="B3B6B444B2884DB68529EF527EB0A4C4">
    <w:name w:val="B3B6B444B2884DB68529EF527EB0A4C4"/>
    <w:rsid w:val="000C60EE"/>
  </w:style>
  <w:style w:type="paragraph" w:customStyle="1" w:styleId="152B8A1C72CF4396A8E97E83EBF8E9A8">
    <w:name w:val="152B8A1C72CF4396A8E97E83EBF8E9A8"/>
    <w:rsid w:val="000C60EE"/>
  </w:style>
  <w:style w:type="paragraph" w:customStyle="1" w:styleId="CB118D1816584E049BA668A7D050E77A">
    <w:name w:val="CB118D1816584E049BA668A7D050E77A"/>
    <w:rsid w:val="000C60EE"/>
  </w:style>
  <w:style w:type="paragraph" w:customStyle="1" w:styleId="0F0A30D991A049E496D0882B5BBF4A1D">
    <w:name w:val="0F0A30D991A049E496D0882B5BBF4A1D"/>
    <w:rsid w:val="000C60EE"/>
  </w:style>
  <w:style w:type="paragraph" w:customStyle="1" w:styleId="F67F5F83AC174A0B8BE02C6263AD50E8">
    <w:name w:val="F67F5F83AC174A0B8BE02C6263AD50E8"/>
    <w:rsid w:val="000C60EE"/>
  </w:style>
  <w:style w:type="paragraph" w:customStyle="1" w:styleId="E44662799BCF431A93C8C1CA4FCCD470">
    <w:name w:val="E44662799BCF431A93C8C1CA4FCCD470"/>
    <w:rsid w:val="000C60EE"/>
  </w:style>
  <w:style w:type="paragraph" w:customStyle="1" w:styleId="9058F6D39F2B4C0EB62CFD3F970EFF11">
    <w:name w:val="9058F6D39F2B4C0EB62CFD3F970EFF11"/>
    <w:rsid w:val="000C60EE"/>
  </w:style>
  <w:style w:type="paragraph" w:customStyle="1" w:styleId="E83102E139B942B1A108FB00F83C64DF">
    <w:name w:val="E83102E139B942B1A108FB00F83C64DF"/>
    <w:rsid w:val="000C60EE"/>
  </w:style>
  <w:style w:type="paragraph" w:customStyle="1" w:styleId="E8E50DFE55BC41AAA0EC5EE9F248F5CE">
    <w:name w:val="E8E50DFE55BC41AAA0EC5EE9F248F5CE"/>
    <w:rsid w:val="000C60EE"/>
  </w:style>
  <w:style w:type="paragraph" w:customStyle="1" w:styleId="AC29E660B3934BD883F0AB2214C4E498">
    <w:name w:val="AC29E660B3934BD883F0AB2214C4E498"/>
    <w:rsid w:val="000C60EE"/>
  </w:style>
  <w:style w:type="paragraph" w:customStyle="1" w:styleId="7A18B8479E3B43F08F8FEFBFC651AC9D">
    <w:name w:val="7A18B8479E3B43F08F8FEFBFC651AC9D"/>
    <w:rsid w:val="000C60EE"/>
  </w:style>
  <w:style w:type="paragraph" w:customStyle="1" w:styleId="AE5551CDD13C460BBAA947EC06AE4A93">
    <w:name w:val="AE5551CDD13C460BBAA947EC06AE4A93"/>
    <w:rsid w:val="000C60EE"/>
  </w:style>
  <w:style w:type="paragraph" w:customStyle="1" w:styleId="5A56C64681D14282B0C33D6707ACAE24">
    <w:name w:val="5A56C64681D14282B0C33D6707ACAE24"/>
    <w:rsid w:val="000C60EE"/>
  </w:style>
  <w:style w:type="paragraph" w:customStyle="1" w:styleId="4B9670C4E64D4745ACD0EF5DB40DDDF1">
    <w:name w:val="4B9670C4E64D4745ACD0EF5DB40DDDF1"/>
    <w:rsid w:val="000C60EE"/>
  </w:style>
  <w:style w:type="paragraph" w:customStyle="1" w:styleId="F9D9E4FD0AC14CE18935A9E1F69121E8">
    <w:name w:val="F9D9E4FD0AC14CE18935A9E1F69121E8"/>
    <w:rsid w:val="000C60EE"/>
  </w:style>
  <w:style w:type="paragraph" w:customStyle="1" w:styleId="0589C172DDB44BE3A7CA46CC15A2EF25">
    <w:name w:val="0589C172DDB44BE3A7CA46CC15A2EF25"/>
    <w:rsid w:val="000C60EE"/>
  </w:style>
  <w:style w:type="paragraph" w:customStyle="1" w:styleId="58A2544E5DA4472B9A0993CB98BEA7BA">
    <w:name w:val="58A2544E5DA4472B9A0993CB98BEA7BA"/>
    <w:rsid w:val="000C60EE"/>
  </w:style>
  <w:style w:type="paragraph" w:customStyle="1" w:styleId="86600652B8B44483A794B075CF1AEF30">
    <w:name w:val="86600652B8B44483A794B075CF1AEF30"/>
    <w:rsid w:val="000C60EE"/>
  </w:style>
  <w:style w:type="paragraph" w:customStyle="1" w:styleId="01CC87ED62D64296B5C174FEBB1A1312">
    <w:name w:val="01CC87ED62D64296B5C174FEBB1A1312"/>
    <w:rsid w:val="000C60EE"/>
  </w:style>
  <w:style w:type="paragraph" w:customStyle="1" w:styleId="59CB89145D1B4144B5818E9657B51BEA">
    <w:name w:val="59CB89145D1B4144B5818E9657B51BEA"/>
    <w:rsid w:val="000C60EE"/>
  </w:style>
  <w:style w:type="paragraph" w:customStyle="1" w:styleId="5CE99502C1BB4F99A1C48F7C4C83BB8B">
    <w:name w:val="5CE99502C1BB4F99A1C48F7C4C83BB8B"/>
    <w:rsid w:val="000C60EE"/>
  </w:style>
  <w:style w:type="paragraph" w:customStyle="1" w:styleId="F849B71C047E408EB99E55E28D1A2E13">
    <w:name w:val="F849B71C047E408EB99E55E28D1A2E13"/>
    <w:rsid w:val="006C6AC0"/>
  </w:style>
  <w:style w:type="paragraph" w:customStyle="1" w:styleId="BA99484DF27344B4B79ACCCD1EF2A9D2">
    <w:name w:val="BA99484DF27344B4B79ACCCD1EF2A9D2"/>
    <w:rsid w:val="006C6AC0"/>
  </w:style>
  <w:style w:type="paragraph" w:customStyle="1" w:styleId="3EA4A20C721C4C9A9291C2BC2EF52E0B">
    <w:name w:val="3EA4A20C721C4C9A9291C2BC2EF52E0B"/>
    <w:rsid w:val="006C6AC0"/>
  </w:style>
  <w:style w:type="paragraph" w:customStyle="1" w:styleId="87339F016222408CB291F1B2F649AD4B">
    <w:name w:val="87339F016222408CB291F1B2F649AD4B"/>
    <w:rsid w:val="006C6AC0"/>
  </w:style>
  <w:style w:type="paragraph" w:customStyle="1" w:styleId="6490124430874DE4B09CEB358B316FB6">
    <w:name w:val="6490124430874DE4B09CEB358B316FB6"/>
    <w:rsid w:val="006C6AC0"/>
  </w:style>
  <w:style w:type="paragraph" w:customStyle="1" w:styleId="47C2AF83F57F45DC8F8BB81CCAF1210A">
    <w:name w:val="47C2AF83F57F45DC8F8BB81CCAF1210A"/>
    <w:rsid w:val="006C6AC0"/>
  </w:style>
  <w:style w:type="paragraph" w:customStyle="1" w:styleId="DE76F54BEDA54866A82354DCDEAED62D">
    <w:name w:val="DE76F54BEDA54866A82354DCDEAED62D"/>
    <w:rsid w:val="006C6AC0"/>
  </w:style>
  <w:style w:type="paragraph" w:customStyle="1" w:styleId="4FA1030F67E7499EA6DE74A229906DA5">
    <w:name w:val="4FA1030F67E7499EA6DE74A229906DA5"/>
    <w:rsid w:val="006C6AC0"/>
  </w:style>
  <w:style w:type="paragraph" w:customStyle="1" w:styleId="27D3876F21CB47128BC2C3E6117BF777">
    <w:name w:val="27D3876F21CB47128BC2C3E6117BF777"/>
    <w:rsid w:val="006C6AC0"/>
  </w:style>
  <w:style w:type="paragraph" w:customStyle="1" w:styleId="4773AAF1DF3747FA94FFB6559B870560">
    <w:name w:val="4773AAF1DF3747FA94FFB6559B870560"/>
    <w:rsid w:val="006C6AC0"/>
  </w:style>
  <w:style w:type="paragraph" w:customStyle="1" w:styleId="DD317695A695472B8D71CE72F7CFCADE">
    <w:name w:val="DD317695A695472B8D71CE72F7CFCADE"/>
    <w:rsid w:val="006C6AC0"/>
  </w:style>
  <w:style w:type="paragraph" w:customStyle="1" w:styleId="07F3A3964E3E426C82110DF22445D56D">
    <w:name w:val="07F3A3964E3E426C82110DF22445D56D"/>
    <w:rsid w:val="006C6AC0"/>
  </w:style>
  <w:style w:type="paragraph" w:customStyle="1" w:styleId="4E7111F8EFC446E7BB7198B0151AAD4F">
    <w:name w:val="4E7111F8EFC446E7BB7198B0151AAD4F"/>
    <w:rsid w:val="006C6AC0"/>
  </w:style>
  <w:style w:type="paragraph" w:customStyle="1" w:styleId="816B2C0C982F4C05BC04153F04722298">
    <w:name w:val="816B2C0C982F4C05BC04153F04722298"/>
    <w:rsid w:val="006C6AC0"/>
  </w:style>
  <w:style w:type="paragraph" w:customStyle="1" w:styleId="299E1BFDECF2421C9395C2495798308B">
    <w:name w:val="299E1BFDECF2421C9395C2495798308B"/>
    <w:rsid w:val="006C6AC0"/>
  </w:style>
  <w:style w:type="paragraph" w:customStyle="1" w:styleId="100B6FE95BFB46E49F8FB2F998DC7C4A">
    <w:name w:val="100B6FE95BFB46E49F8FB2F998DC7C4A"/>
    <w:rsid w:val="006C6AC0"/>
  </w:style>
  <w:style w:type="paragraph" w:customStyle="1" w:styleId="95FB168300E94C61A991D11D0FA3BC4F">
    <w:name w:val="95FB168300E94C61A991D11D0FA3BC4F"/>
    <w:rsid w:val="006C6AC0"/>
  </w:style>
  <w:style w:type="paragraph" w:customStyle="1" w:styleId="C89F6B64DA734CC299DB6F226EFA9EB7">
    <w:name w:val="C89F6B64DA734CC299DB6F226EFA9EB7"/>
    <w:rsid w:val="006C6AC0"/>
  </w:style>
  <w:style w:type="paragraph" w:customStyle="1" w:styleId="1C0A04BB3FBF4830B1C56D2CE62558A8">
    <w:name w:val="1C0A04BB3FBF4830B1C56D2CE62558A8"/>
    <w:rsid w:val="006C6AC0"/>
  </w:style>
  <w:style w:type="paragraph" w:customStyle="1" w:styleId="3D9296E275A24073B61D010628B0ABC1">
    <w:name w:val="3D9296E275A24073B61D010628B0ABC1"/>
    <w:rsid w:val="006C6AC0"/>
  </w:style>
  <w:style w:type="paragraph" w:customStyle="1" w:styleId="0F8F65EA0E314D9C8EE24827F3AFC3F3">
    <w:name w:val="0F8F65EA0E314D9C8EE24827F3AFC3F3"/>
    <w:rsid w:val="006C6AC0"/>
  </w:style>
  <w:style w:type="paragraph" w:customStyle="1" w:styleId="1AFF38D1EA914A67AB79E0E4AEC52F30">
    <w:name w:val="1AFF38D1EA914A67AB79E0E4AEC52F30"/>
    <w:rsid w:val="006C6AC0"/>
  </w:style>
  <w:style w:type="paragraph" w:customStyle="1" w:styleId="92E694D9647C46E3A7A1E1741FDEA27F">
    <w:name w:val="92E694D9647C46E3A7A1E1741FDEA27F"/>
    <w:rsid w:val="006C6AC0"/>
  </w:style>
  <w:style w:type="paragraph" w:customStyle="1" w:styleId="2A98B1532C6A404FAB5F9A5CAE08B33C">
    <w:name w:val="2A98B1532C6A404FAB5F9A5CAE08B33C"/>
    <w:rsid w:val="006C6AC0"/>
  </w:style>
  <w:style w:type="paragraph" w:customStyle="1" w:styleId="923FBC9B89464A8D84FDC73188F57E9E">
    <w:name w:val="923FBC9B89464A8D84FDC73188F57E9E"/>
    <w:rsid w:val="006C6AC0"/>
  </w:style>
  <w:style w:type="paragraph" w:customStyle="1" w:styleId="FB886ADED36A47B9960FAF57E416CC79">
    <w:name w:val="FB886ADED36A47B9960FAF57E416CC79"/>
    <w:rsid w:val="006C6AC0"/>
  </w:style>
  <w:style w:type="paragraph" w:customStyle="1" w:styleId="DAB2A533D03D4B0B80B3492FB4B5CC23">
    <w:name w:val="DAB2A533D03D4B0B80B3492FB4B5CC23"/>
    <w:rsid w:val="006C6AC0"/>
  </w:style>
  <w:style w:type="paragraph" w:customStyle="1" w:styleId="F9899BB377B747F880F7DE2E4D2774C7">
    <w:name w:val="F9899BB377B747F880F7DE2E4D2774C7"/>
    <w:rsid w:val="006C6AC0"/>
  </w:style>
  <w:style w:type="paragraph" w:customStyle="1" w:styleId="4AD9CFC4280D496C98FA6B27B0E27617">
    <w:name w:val="4AD9CFC4280D496C98FA6B27B0E27617"/>
    <w:rsid w:val="006C6AC0"/>
  </w:style>
  <w:style w:type="paragraph" w:customStyle="1" w:styleId="F8F80465C91C4480A813BD11BF5800CC">
    <w:name w:val="F8F80465C91C4480A813BD11BF5800CC"/>
    <w:rsid w:val="006C6AC0"/>
  </w:style>
  <w:style w:type="paragraph" w:customStyle="1" w:styleId="99D50691D58D4C808B7CD5E1E1D1F129">
    <w:name w:val="99D50691D58D4C808B7CD5E1E1D1F129"/>
    <w:rsid w:val="006C6AC0"/>
  </w:style>
  <w:style w:type="paragraph" w:customStyle="1" w:styleId="FAE6D2B496AC4E0FBBD63AF27B843A27">
    <w:name w:val="FAE6D2B496AC4E0FBBD63AF27B843A27"/>
    <w:rsid w:val="006C6AC0"/>
  </w:style>
  <w:style w:type="paragraph" w:customStyle="1" w:styleId="D55BF552D83E4834A6457E00D368C2F3">
    <w:name w:val="D55BF552D83E4834A6457E00D368C2F3"/>
    <w:rsid w:val="006C6AC0"/>
  </w:style>
  <w:style w:type="paragraph" w:customStyle="1" w:styleId="4343DF1BB41B4705949FD3A5A1212D44">
    <w:name w:val="4343DF1BB41B4705949FD3A5A1212D44"/>
    <w:rsid w:val="006C6AC0"/>
  </w:style>
  <w:style w:type="paragraph" w:customStyle="1" w:styleId="D75282FCBC6D46628D25A8ED98D44716">
    <w:name w:val="D75282FCBC6D46628D25A8ED98D44716"/>
    <w:rsid w:val="006C6AC0"/>
  </w:style>
  <w:style w:type="paragraph" w:customStyle="1" w:styleId="78C148724EE3427DBF228A23A64CD9BF">
    <w:name w:val="78C148724EE3427DBF228A23A64CD9BF"/>
    <w:rsid w:val="006C6AC0"/>
  </w:style>
  <w:style w:type="paragraph" w:customStyle="1" w:styleId="754EEA6CC93E4A48B84D82C30A5351BB">
    <w:name w:val="754EEA6CC93E4A48B84D82C30A5351BB"/>
    <w:rsid w:val="006C6AC0"/>
  </w:style>
  <w:style w:type="paragraph" w:customStyle="1" w:styleId="61BC88B6DA4B486ABE0DCB655774DD75">
    <w:name w:val="61BC88B6DA4B486ABE0DCB655774DD75"/>
    <w:rsid w:val="006C6AC0"/>
  </w:style>
  <w:style w:type="paragraph" w:customStyle="1" w:styleId="4D3CD6BB9E184D609713348E3FF3E9AB">
    <w:name w:val="4D3CD6BB9E184D609713348E3FF3E9AB"/>
    <w:rsid w:val="006C6AC0"/>
  </w:style>
  <w:style w:type="paragraph" w:customStyle="1" w:styleId="3A094D7E913247C5AA5902EA84B2D8FB">
    <w:name w:val="3A094D7E913247C5AA5902EA84B2D8FB"/>
    <w:rsid w:val="006C6AC0"/>
  </w:style>
  <w:style w:type="paragraph" w:customStyle="1" w:styleId="B553726FE1FD4C4D8EF5E092B2360E85">
    <w:name w:val="B553726FE1FD4C4D8EF5E092B2360E85"/>
    <w:rsid w:val="006C6AC0"/>
  </w:style>
  <w:style w:type="paragraph" w:customStyle="1" w:styleId="F39C253464A146309A70A139F953AB45">
    <w:name w:val="F39C253464A146309A70A139F953AB45"/>
    <w:rsid w:val="006C6AC0"/>
  </w:style>
  <w:style w:type="paragraph" w:customStyle="1" w:styleId="EFBB8E85C1DC4CB8BDA366B25F958124">
    <w:name w:val="EFBB8E85C1DC4CB8BDA366B25F958124"/>
    <w:rsid w:val="006C6AC0"/>
  </w:style>
  <w:style w:type="paragraph" w:customStyle="1" w:styleId="A55CEAD691A34F04841D2C947FAA4167">
    <w:name w:val="A55CEAD691A34F04841D2C947FAA4167"/>
    <w:rsid w:val="006C6AC0"/>
  </w:style>
  <w:style w:type="paragraph" w:customStyle="1" w:styleId="AC999852265A46EAA761FF28C9727193">
    <w:name w:val="AC999852265A46EAA761FF28C9727193"/>
    <w:rsid w:val="006C6AC0"/>
  </w:style>
  <w:style w:type="paragraph" w:customStyle="1" w:styleId="1D2B9127A8E2429D8AA5907D70F6D95D">
    <w:name w:val="1D2B9127A8E2429D8AA5907D70F6D95D"/>
    <w:rsid w:val="006C6AC0"/>
  </w:style>
  <w:style w:type="paragraph" w:customStyle="1" w:styleId="B909BF1551E74175A503589ABFAA8B63">
    <w:name w:val="B909BF1551E74175A503589ABFAA8B63"/>
    <w:rsid w:val="006C6AC0"/>
  </w:style>
  <w:style w:type="paragraph" w:customStyle="1" w:styleId="A561DDED5482404085AF0EC1A62113FE">
    <w:name w:val="A561DDED5482404085AF0EC1A62113FE"/>
    <w:rsid w:val="006C6AC0"/>
  </w:style>
  <w:style w:type="paragraph" w:customStyle="1" w:styleId="50681EEFF553440FB0F4F0152A828EA0">
    <w:name w:val="50681EEFF553440FB0F4F0152A828EA0"/>
    <w:rsid w:val="006C6AC0"/>
  </w:style>
  <w:style w:type="paragraph" w:customStyle="1" w:styleId="C045616136E645538F1302DE69E7299A">
    <w:name w:val="C045616136E645538F1302DE69E7299A"/>
    <w:rsid w:val="006C6AC0"/>
  </w:style>
  <w:style w:type="paragraph" w:customStyle="1" w:styleId="64FC7052364F479AAF93955D74E21C08">
    <w:name w:val="64FC7052364F479AAF93955D74E21C08"/>
    <w:rsid w:val="006C6AC0"/>
  </w:style>
  <w:style w:type="paragraph" w:customStyle="1" w:styleId="A120C42C59DD4E0CABC53FBD00FB024F">
    <w:name w:val="A120C42C59DD4E0CABC53FBD00FB024F"/>
    <w:rsid w:val="006C6AC0"/>
  </w:style>
  <w:style w:type="paragraph" w:customStyle="1" w:styleId="CF970D732E404FB89ADBC7DE85ACD1C3">
    <w:name w:val="CF970D732E404FB89ADBC7DE85ACD1C3"/>
    <w:rsid w:val="006C6AC0"/>
  </w:style>
  <w:style w:type="paragraph" w:customStyle="1" w:styleId="D5EADE82BA004FF9B653A896FAB3D590">
    <w:name w:val="D5EADE82BA004FF9B653A896FAB3D590"/>
    <w:rsid w:val="006C6AC0"/>
  </w:style>
  <w:style w:type="paragraph" w:customStyle="1" w:styleId="CE467AE81F5D47539CFECEA4F8638841">
    <w:name w:val="CE467AE81F5D47539CFECEA4F8638841"/>
    <w:rsid w:val="006C6AC0"/>
  </w:style>
  <w:style w:type="paragraph" w:customStyle="1" w:styleId="D8629AC4864E479C898864CA443263EB">
    <w:name w:val="D8629AC4864E479C898864CA443263EB"/>
    <w:rsid w:val="006C6AC0"/>
  </w:style>
  <w:style w:type="paragraph" w:customStyle="1" w:styleId="84E1F0D130D14ECE9266A2CFB2EA9529">
    <w:name w:val="84E1F0D130D14ECE9266A2CFB2EA9529"/>
    <w:rsid w:val="006C6AC0"/>
  </w:style>
  <w:style w:type="paragraph" w:customStyle="1" w:styleId="52750E94ACB14A87B5939981807C7DF1">
    <w:name w:val="52750E94ACB14A87B5939981807C7DF1"/>
    <w:rsid w:val="006C6AC0"/>
  </w:style>
  <w:style w:type="paragraph" w:customStyle="1" w:styleId="495D0E9013AF4B759D6DCFD165A88A71">
    <w:name w:val="495D0E9013AF4B759D6DCFD165A88A71"/>
    <w:rsid w:val="006C6AC0"/>
  </w:style>
  <w:style w:type="paragraph" w:customStyle="1" w:styleId="3A055D4F020A46D182D19DC64DBEA888">
    <w:name w:val="3A055D4F020A46D182D19DC64DBEA888"/>
    <w:rsid w:val="006C6AC0"/>
  </w:style>
  <w:style w:type="paragraph" w:customStyle="1" w:styleId="74612407417548429907EF08BDD6EBED">
    <w:name w:val="74612407417548429907EF08BDD6EBED"/>
    <w:rsid w:val="006C6AC0"/>
  </w:style>
  <w:style w:type="paragraph" w:customStyle="1" w:styleId="2E5CE4000F9D4DCA9526FAA90EBA0ED9">
    <w:name w:val="2E5CE4000F9D4DCA9526FAA90EBA0ED9"/>
    <w:rsid w:val="006C6AC0"/>
  </w:style>
  <w:style w:type="paragraph" w:customStyle="1" w:styleId="D1FA106C249643FB84983F195DF3F2F8">
    <w:name w:val="D1FA106C249643FB84983F195DF3F2F8"/>
    <w:rsid w:val="00382896"/>
  </w:style>
  <w:style w:type="paragraph" w:customStyle="1" w:styleId="CFDBB334C33B4414A90EAD79E0EC641C">
    <w:name w:val="CFDBB334C33B4414A90EAD79E0EC641C"/>
    <w:rsid w:val="00382896"/>
  </w:style>
  <w:style w:type="paragraph" w:customStyle="1" w:styleId="22900148FFA6442687E65D09BCDD5FAF">
    <w:name w:val="22900148FFA6442687E65D09BCDD5FAF"/>
    <w:rsid w:val="00382896"/>
  </w:style>
  <w:style w:type="paragraph" w:customStyle="1" w:styleId="6A01B77A57E84F428B108800C8275C34">
    <w:name w:val="6A01B77A57E84F428B108800C8275C34"/>
    <w:rsid w:val="00382896"/>
  </w:style>
  <w:style w:type="paragraph" w:customStyle="1" w:styleId="0009C13CEBAE49E4BEB143B57D22FF57">
    <w:name w:val="0009C13CEBAE49E4BEB143B57D22FF57"/>
    <w:rsid w:val="00382896"/>
  </w:style>
  <w:style w:type="paragraph" w:customStyle="1" w:styleId="F9FDEF4168DE4332A9BA48C2C9D322B5">
    <w:name w:val="F9FDEF4168DE4332A9BA48C2C9D322B5"/>
    <w:rsid w:val="00382896"/>
  </w:style>
  <w:style w:type="paragraph" w:customStyle="1" w:styleId="DA2E3936B6674B6A85AAD5C153827E56">
    <w:name w:val="DA2E3936B6674B6A85AAD5C153827E56"/>
    <w:rsid w:val="00382896"/>
  </w:style>
  <w:style w:type="paragraph" w:customStyle="1" w:styleId="6DC392139D66480C928A7D0B249D85CE">
    <w:name w:val="6DC392139D66480C928A7D0B249D85CE"/>
    <w:rsid w:val="00382896"/>
  </w:style>
  <w:style w:type="paragraph" w:customStyle="1" w:styleId="C9065278E6B14802B8EF9A6944BFE83A">
    <w:name w:val="C9065278E6B14802B8EF9A6944BFE83A"/>
    <w:rsid w:val="00382896"/>
  </w:style>
  <w:style w:type="paragraph" w:customStyle="1" w:styleId="FE2F90BE65484D20B73605550AC27249">
    <w:name w:val="FE2F90BE65484D20B73605550AC27249"/>
    <w:rsid w:val="00382896"/>
  </w:style>
  <w:style w:type="paragraph" w:customStyle="1" w:styleId="ED6C2D1E54E94994AF97F434BABB619B">
    <w:name w:val="ED6C2D1E54E94994AF97F434BABB619B"/>
    <w:rsid w:val="00382896"/>
  </w:style>
  <w:style w:type="paragraph" w:customStyle="1" w:styleId="30FE709CC59247F9AEC1BD76279C7C32">
    <w:name w:val="30FE709CC59247F9AEC1BD76279C7C32"/>
    <w:rsid w:val="00382896"/>
  </w:style>
  <w:style w:type="paragraph" w:customStyle="1" w:styleId="E19E18076F8849569AF22A4FF95BE29C">
    <w:name w:val="E19E18076F8849569AF22A4FF95BE29C"/>
    <w:rsid w:val="00382896"/>
  </w:style>
  <w:style w:type="paragraph" w:customStyle="1" w:styleId="07942CFFC9B846609249F4267CC98E00">
    <w:name w:val="07942CFFC9B846609249F4267CC98E00"/>
    <w:rsid w:val="00382896"/>
  </w:style>
  <w:style w:type="paragraph" w:customStyle="1" w:styleId="C780F2A4CC0C447798E76ECBF626A8F0">
    <w:name w:val="C780F2A4CC0C447798E76ECBF626A8F0"/>
    <w:rsid w:val="00382896"/>
  </w:style>
  <w:style w:type="paragraph" w:customStyle="1" w:styleId="6709CC9ED40F4972AA7AB1AA3809744C">
    <w:name w:val="6709CC9ED40F4972AA7AB1AA3809744C"/>
    <w:rsid w:val="00382896"/>
  </w:style>
  <w:style w:type="paragraph" w:customStyle="1" w:styleId="1270AE8311174C44A13286B30243FBE1">
    <w:name w:val="1270AE8311174C44A13286B30243FBE1"/>
    <w:rsid w:val="00382896"/>
  </w:style>
  <w:style w:type="paragraph" w:customStyle="1" w:styleId="2AE4F92E22CE4520826BC0930423C06E">
    <w:name w:val="2AE4F92E22CE4520826BC0930423C06E"/>
    <w:rsid w:val="00382896"/>
  </w:style>
  <w:style w:type="paragraph" w:customStyle="1" w:styleId="FAD2720AEB3A44ED9481A81212B1D59F">
    <w:name w:val="FAD2720AEB3A44ED9481A81212B1D59F"/>
    <w:rsid w:val="00382896"/>
  </w:style>
  <w:style w:type="paragraph" w:customStyle="1" w:styleId="25D7FCF7668940AE9E6AD362EE24F1B9">
    <w:name w:val="25D7FCF7668940AE9E6AD362EE24F1B9"/>
    <w:rsid w:val="00382896"/>
  </w:style>
  <w:style w:type="paragraph" w:customStyle="1" w:styleId="5BD523C16EE543FEA2CA30D4350CA783">
    <w:name w:val="5BD523C16EE543FEA2CA30D4350CA783"/>
    <w:rsid w:val="00382896"/>
  </w:style>
  <w:style w:type="paragraph" w:customStyle="1" w:styleId="0D594E187AE94BB883297AA6EEFA07DA">
    <w:name w:val="0D594E187AE94BB883297AA6EEFA07DA"/>
    <w:rsid w:val="00382896"/>
  </w:style>
  <w:style w:type="paragraph" w:customStyle="1" w:styleId="626C6D394D694A7B8C87DD77D7F39942">
    <w:name w:val="626C6D394D694A7B8C87DD77D7F39942"/>
    <w:rsid w:val="00382896"/>
  </w:style>
  <w:style w:type="paragraph" w:customStyle="1" w:styleId="B4BB011F3124427AA94D91155C01A457">
    <w:name w:val="B4BB011F3124427AA94D91155C01A457"/>
    <w:rsid w:val="00382896"/>
  </w:style>
  <w:style w:type="paragraph" w:customStyle="1" w:styleId="73189DE3459B449EB6A6E5DA66422F34">
    <w:name w:val="73189DE3459B449EB6A6E5DA66422F34"/>
    <w:rsid w:val="00382896"/>
  </w:style>
  <w:style w:type="paragraph" w:customStyle="1" w:styleId="8E4214268C244E56B5B77CB5F3B5438E">
    <w:name w:val="8E4214268C244E56B5B77CB5F3B5438E"/>
    <w:rsid w:val="00382896"/>
  </w:style>
  <w:style w:type="paragraph" w:customStyle="1" w:styleId="EDF4689DA7E24AAD85299B7D01EF9033">
    <w:name w:val="EDF4689DA7E24AAD85299B7D01EF9033"/>
    <w:rsid w:val="00382896"/>
  </w:style>
  <w:style w:type="paragraph" w:customStyle="1" w:styleId="EB48F7014C7E4EA1837B3F83E4E3BF77">
    <w:name w:val="EB48F7014C7E4EA1837B3F83E4E3BF77"/>
    <w:rsid w:val="00382896"/>
  </w:style>
  <w:style w:type="paragraph" w:customStyle="1" w:styleId="E3344A34D54144988D2AAC51C0FAE56D">
    <w:name w:val="E3344A34D54144988D2AAC51C0FAE56D"/>
    <w:rsid w:val="00382896"/>
  </w:style>
  <w:style w:type="paragraph" w:customStyle="1" w:styleId="A3CBB5DF615044F1A4BCDD889864AE28">
    <w:name w:val="A3CBB5DF615044F1A4BCDD889864AE28"/>
    <w:rsid w:val="00382896"/>
  </w:style>
  <w:style w:type="paragraph" w:customStyle="1" w:styleId="2F2E41486253469AB130FDA4F9BF245C">
    <w:name w:val="2F2E41486253469AB130FDA4F9BF245C"/>
    <w:rsid w:val="00382896"/>
  </w:style>
  <w:style w:type="paragraph" w:customStyle="1" w:styleId="0276BDDE6C244FECBF698EFBA62E7166">
    <w:name w:val="0276BDDE6C244FECBF698EFBA62E7166"/>
    <w:rsid w:val="00382896"/>
  </w:style>
  <w:style w:type="paragraph" w:customStyle="1" w:styleId="088A91BB5DCE40C8812AD43F7412F480">
    <w:name w:val="088A91BB5DCE40C8812AD43F7412F480"/>
    <w:rsid w:val="00382896"/>
  </w:style>
  <w:style w:type="paragraph" w:customStyle="1" w:styleId="C15E9C1E221945FB9D4932E0CDF10F7A">
    <w:name w:val="C15E9C1E221945FB9D4932E0CDF10F7A"/>
    <w:rsid w:val="00382896"/>
  </w:style>
  <w:style w:type="paragraph" w:customStyle="1" w:styleId="E256CCAD4E3F430CA06FE0DE4B8FA8E2">
    <w:name w:val="E256CCAD4E3F430CA06FE0DE4B8FA8E2"/>
    <w:rsid w:val="00382896"/>
  </w:style>
  <w:style w:type="paragraph" w:customStyle="1" w:styleId="8D0F774D6D7448509B2ACA09E5A1C4FB">
    <w:name w:val="8D0F774D6D7448509B2ACA09E5A1C4FB"/>
    <w:rsid w:val="00382896"/>
  </w:style>
  <w:style w:type="paragraph" w:customStyle="1" w:styleId="C3C0F63F8AD94A9497030F8A46C6389A">
    <w:name w:val="C3C0F63F8AD94A9497030F8A46C6389A"/>
    <w:rsid w:val="00382896"/>
  </w:style>
  <w:style w:type="paragraph" w:customStyle="1" w:styleId="D2CF3AE0F5BD454B8A1157E3F9D19D74">
    <w:name w:val="D2CF3AE0F5BD454B8A1157E3F9D19D74"/>
    <w:rsid w:val="00382896"/>
  </w:style>
  <w:style w:type="paragraph" w:customStyle="1" w:styleId="1DEDB888FDDC440C88DB6A4C21BE157D">
    <w:name w:val="1DEDB888FDDC440C88DB6A4C21BE157D"/>
    <w:rsid w:val="00382896"/>
  </w:style>
  <w:style w:type="paragraph" w:customStyle="1" w:styleId="766088F02B344E48BC31B23A2968643C">
    <w:name w:val="766088F02B344E48BC31B23A2968643C"/>
    <w:rsid w:val="00382896"/>
  </w:style>
  <w:style w:type="paragraph" w:customStyle="1" w:styleId="90946128C4ED499B9763695BBCF5AA76">
    <w:name w:val="90946128C4ED499B9763695BBCF5AA76"/>
    <w:rsid w:val="00382896"/>
  </w:style>
  <w:style w:type="paragraph" w:customStyle="1" w:styleId="169F8A9786C64A1D804A05CA6008176B">
    <w:name w:val="169F8A9786C64A1D804A05CA6008176B"/>
    <w:rsid w:val="00382896"/>
  </w:style>
  <w:style w:type="paragraph" w:customStyle="1" w:styleId="E914A2E3F2A44252ABDC3001DD23FA76">
    <w:name w:val="E914A2E3F2A44252ABDC3001DD23FA76"/>
    <w:rsid w:val="00382896"/>
  </w:style>
  <w:style w:type="paragraph" w:customStyle="1" w:styleId="1A4F6FE683FC405EBBCE84B1BB3708C9">
    <w:name w:val="1A4F6FE683FC405EBBCE84B1BB3708C9"/>
    <w:rsid w:val="00382896"/>
  </w:style>
  <w:style w:type="paragraph" w:customStyle="1" w:styleId="3E01D1BE32EF416C939D476F587F0C7F">
    <w:name w:val="3E01D1BE32EF416C939D476F587F0C7F"/>
    <w:rsid w:val="00382896"/>
  </w:style>
  <w:style w:type="paragraph" w:customStyle="1" w:styleId="F71C685D06C24E148D4C74C0D9D27B08">
    <w:name w:val="F71C685D06C24E148D4C74C0D9D27B08"/>
    <w:rsid w:val="00382896"/>
  </w:style>
  <w:style w:type="paragraph" w:customStyle="1" w:styleId="77FA99B67DB5486A8C06872B935FD6AE">
    <w:name w:val="77FA99B67DB5486A8C06872B935FD6AE"/>
    <w:rsid w:val="00382896"/>
  </w:style>
  <w:style w:type="paragraph" w:customStyle="1" w:styleId="B628168C77C34F3CAE3A54E3554F23C4">
    <w:name w:val="B628168C77C34F3CAE3A54E3554F23C4"/>
    <w:rsid w:val="00382896"/>
  </w:style>
  <w:style w:type="paragraph" w:customStyle="1" w:styleId="6F604E95CE8B4301A657BE10627194A3">
    <w:name w:val="6F604E95CE8B4301A657BE10627194A3"/>
    <w:rsid w:val="00382896"/>
  </w:style>
  <w:style w:type="paragraph" w:customStyle="1" w:styleId="55D7B58ED188445D95494C4A1158A61D">
    <w:name w:val="55D7B58ED188445D95494C4A1158A61D"/>
    <w:rsid w:val="00382896"/>
  </w:style>
  <w:style w:type="paragraph" w:customStyle="1" w:styleId="B98E7DA7CB7A4014A887BFC7531AE04A">
    <w:name w:val="B98E7DA7CB7A4014A887BFC7531AE04A"/>
    <w:rsid w:val="00382896"/>
  </w:style>
  <w:style w:type="paragraph" w:customStyle="1" w:styleId="5A5B9AB961CD4A8D878FA54C6777985A">
    <w:name w:val="5A5B9AB961CD4A8D878FA54C6777985A"/>
    <w:rsid w:val="00382896"/>
  </w:style>
  <w:style w:type="paragraph" w:customStyle="1" w:styleId="365D062C57EC4AD2BC4DE0C5AAAE915C">
    <w:name w:val="365D062C57EC4AD2BC4DE0C5AAAE915C"/>
    <w:rsid w:val="00382896"/>
  </w:style>
  <w:style w:type="paragraph" w:customStyle="1" w:styleId="DDF38AFDA94E4F319B9B605DA5F1C3E3">
    <w:name w:val="DDF38AFDA94E4F319B9B605DA5F1C3E3"/>
    <w:rsid w:val="00382896"/>
  </w:style>
  <w:style w:type="paragraph" w:customStyle="1" w:styleId="A5CB3D9BD3664FC79B9AB29B8E39B082">
    <w:name w:val="A5CB3D9BD3664FC79B9AB29B8E39B082"/>
    <w:rsid w:val="00382896"/>
  </w:style>
  <w:style w:type="paragraph" w:customStyle="1" w:styleId="DFB3FB683580445B909AB432E0A8F37A">
    <w:name w:val="DFB3FB683580445B909AB432E0A8F37A"/>
    <w:rsid w:val="00382896"/>
  </w:style>
  <w:style w:type="paragraph" w:customStyle="1" w:styleId="10731B1BD5BE465DB54ED527969C1272">
    <w:name w:val="10731B1BD5BE465DB54ED527969C1272"/>
    <w:rsid w:val="00382896"/>
  </w:style>
  <w:style w:type="paragraph" w:customStyle="1" w:styleId="DB91E86991074EC8B82B620AE67776C1">
    <w:name w:val="DB91E86991074EC8B82B620AE67776C1"/>
    <w:rsid w:val="00382896"/>
  </w:style>
  <w:style w:type="paragraph" w:customStyle="1" w:styleId="710B7EFADFC04ABCAC71F30D102A1459">
    <w:name w:val="710B7EFADFC04ABCAC71F30D102A1459"/>
    <w:rsid w:val="00382896"/>
  </w:style>
  <w:style w:type="paragraph" w:customStyle="1" w:styleId="7D03B35D3B884673B303FEDACAC83043">
    <w:name w:val="7D03B35D3B884673B303FEDACAC83043"/>
    <w:rsid w:val="00382896"/>
  </w:style>
  <w:style w:type="paragraph" w:customStyle="1" w:styleId="0B0040104C1A438A96694A033CC10CB9">
    <w:name w:val="0B0040104C1A438A96694A033CC10CB9"/>
    <w:rsid w:val="00382896"/>
  </w:style>
  <w:style w:type="paragraph" w:customStyle="1" w:styleId="52E003BC8E474A08A562EB5C87B9135A">
    <w:name w:val="52E003BC8E474A08A562EB5C87B9135A"/>
    <w:rsid w:val="00382896"/>
  </w:style>
  <w:style w:type="paragraph" w:customStyle="1" w:styleId="60E23AB59C1543049DCA44C83F625540">
    <w:name w:val="60E23AB59C1543049DCA44C83F625540"/>
    <w:rsid w:val="00382896"/>
  </w:style>
  <w:style w:type="paragraph" w:customStyle="1" w:styleId="34268CAA5BAC49879BF286B3303098D5">
    <w:name w:val="34268CAA5BAC49879BF286B3303098D5"/>
    <w:rsid w:val="00382896"/>
  </w:style>
  <w:style w:type="paragraph" w:customStyle="1" w:styleId="BCEB4E0C133B4A2BA1C7C4AC7FE70F31">
    <w:name w:val="BCEB4E0C133B4A2BA1C7C4AC7FE70F31"/>
    <w:rsid w:val="00382896"/>
  </w:style>
  <w:style w:type="paragraph" w:customStyle="1" w:styleId="3A8DACB9475445AB8AF8E42ADA808C39">
    <w:name w:val="3A8DACB9475445AB8AF8E42ADA808C39"/>
    <w:rsid w:val="00382896"/>
  </w:style>
  <w:style w:type="paragraph" w:customStyle="1" w:styleId="CAD7F5E23BE84BF695AEC6DA19167A38">
    <w:name w:val="CAD7F5E23BE84BF695AEC6DA19167A38"/>
    <w:rsid w:val="00382896"/>
  </w:style>
  <w:style w:type="paragraph" w:customStyle="1" w:styleId="57B3F87404204F0BA316AB27FA45760E">
    <w:name w:val="57B3F87404204F0BA316AB27FA45760E"/>
    <w:rsid w:val="00382896"/>
  </w:style>
  <w:style w:type="paragraph" w:customStyle="1" w:styleId="368AC006006C4FAFB56AA33898C7E268">
    <w:name w:val="368AC006006C4FAFB56AA33898C7E268"/>
    <w:rsid w:val="00382896"/>
  </w:style>
  <w:style w:type="paragraph" w:customStyle="1" w:styleId="33EB0B1EED124208B41CA6DD06C0844F">
    <w:name w:val="33EB0B1EED124208B41CA6DD06C0844F"/>
    <w:rsid w:val="00382896"/>
  </w:style>
  <w:style w:type="paragraph" w:customStyle="1" w:styleId="FA0B42BD3AE34C5AB2BC706E76284F7F">
    <w:name w:val="FA0B42BD3AE34C5AB2BC706E76284F7F"/>
    <w:rsid w:val="00382896"/>
  </w:style>
  <w:style w:type="paragraph" w:customStyle="1" w:styleId="A513D54CF022449E8C81644572C2279A">
    <w:name w:val="A513D54CF022449E8C81644572C2279A"/>
    <w:rsid w:val="00382896"/>
  </w:style>
  <w:style w:type="paragraph" w:customStyle="1" w:styleId="C4E16A3653434E5092F747B947DBEC20">
    <w:name w:val="C4E16A3653434E5092F747B947DBEC20"/>
    <w:rsid w:val="00382896"/>
  </w:style>
  <w:style w:type="paragraph" w:customStyle="1" w:styleId="0BEB18DA5C554FF890E8E5C1B0089E8A">
    <w:name w:val="0BEB18DA5C554FF890E8E5C1B0089E8A"/>
    <w:rsid w:val="00382896"/>
  </w:style>
  <w:style w:type="paragraph" w:customStyle="1" w:styleId="CA5B004A7FD74C71BBC431B4E91910D8">
    <w:name w:val="CA5B004A7FD74C71BBC431B4E91910D8"/>
    <w:rsid w:val="00382896"/>
  </w:style>
  <w:style w:type="paragraph" w:customStyle="1" w:styleId="A2161C3E02E14EAFB289DB51C6F2C036">
    <w:name w:val="A2161C3E02E14EAFB289DB51C6F2C036"/>
    <w:rsid w:val="00382896"/>
  </w:style>
  <w:style w:type="paragraph" w:customStyle="1" w:styleId="E8352875CED742ADB0E6D7866BDEE564">
    <w:name w:val="E8352875CED742ADB0E6D7866BDEE564"/>
    <w:rsid w:val="00382896"/>
  </w:style>
  <w:style w:type="paragraph" w:customStyle="1" w:styleId="AE083FD4EAD3400E8939B1E95EDF863A">
    <w:name w:val="AE083FD4EAD3400E8939B1E95EDF863A"/>
    <w:rsid w:val="00382896"/>
  </w:style>
  <w:style w:type="paragraph" w:customStyle="1" w:styleId="6005EE185A2E48ACA4241C216F3F01B8">
    <w:name w:val="6005EE185A2E48ACA4241C216F3F01B8"/>
    <w:rsid w:val="00382896"/>
  </w:style>
  <w:style w:type="paragraph" w:customStyle="1" w:styleId="504E2223F718493E98C391BA730AAF9E">
    <w:name w:val="504E2223F718493E98C391BA730AAF9E"/>
    <w:rsid w:val="00382896"/>
  </w:style>
  <w:style w:type="paragraph" w:customStyle="1" w:styleId="0BEDF609A5AA49FD99537E2349283BD0">
    <w:name w:val="0BEDF609A5AA49FD99537E2349283BD0"/>
    <w:rsid w:val="00382896"/>
  </w:style>
  <w:style w:type="paragraph" w:customStyle="1" w:styleId="77EE2D04FF38437A984262A128A31738">
    <w:name w:val="77EE2D04FF38437A984262A128A31738"/>
    <w:rsid w:val="00382896"/>
  </w:style>
  <w:style w:type="paragraph" w:customStyle="1" w:styleId="609D582194034D7795AE70FFDD4A24EE">
    <w:name w:val="609D582194034D7795AE70FFDD4A24EE"/>
    <w:rsid w:val="00382896"/>
  </w:style>
  <w:style w:type="paragraph" w:customStyle="1" w:styleId="6E0908D8931146F9AAD15CBB22327CA8">
    <w:name w:val="6E0908D8931146F9AAD15CBB22327CA8"/>
    <w:rsid w:val="00382896"/>
  </w:style>
  <w:style w:type="paragraph" w:customStyle="1" w:styleId="DF5FA35852414992AE5C33975ED5F194">
    <w:name w:val="DF5FA35852414992AE5C33975ED5F194"/>
    <w:rsid w:val="00382896"/>
  </w:style>
  <w:style w:type="paragraph" w:customStyle="1" w:styleId="91428DDD8DCA4E38929A094C3E7673A5">
    <w:name w:val="91428DDD8DCA4E38929A094C3E7673A5"/>
    <w:rsid w:val="00382896"/>
  </w:style>
  <w:style w:type="paragraph" w:customStyle="1" w:styleId="29A43D9BFDD2496A9CF47C30AFA63596">
    <w:name w:val="29A43D9BFDD2496A9CF47C30AFA63596"/>
    <w:rsid w:val="00382896"/>
  </w:style>
  <w:style w:type="paragraph" w:customStyle="1" w:styleId="29AB0AAE00DB4EB880D2A24CC2515BE3">
    <w:name w:val="29AB0AAE00DB4EB880D2A24CC2515BE3"/>
    <w:rsid w:val="00382896"/>
  </w:style>
  <w:style w:type="paragraph" w:customStyle="1" w:styleId="FA0EDE9F5A9E48EBB801625BCEBDB487">
    <w:name w:val="FA0EDE9F5A9E48EBB801625BCEBDB487"/>
    <w:rsid w:val="00382896"/>
  </w:style>
  <w:style w:type="paragraph" w:customStyle="1" w:styleId="E3B4DBD95FD64B578C103B7FB12CC2F5">
    <w:name w:val="E3B4DBD95FD64B578C103B7FB12CC2F5"/>
    <w:rsid w:val="00382896"/>
  </w:style>
  <w:style w:type="paragraph" w:customStyle="1" w:styleId="A7EBE7FF82F24121B5BF701726AED7DB">
    <w:name w:val="A7EBE7FF82F24121B5BF701726AED7DB"/>
    <w:rsid w:val="00382896"/>
  </w:style>
  <w:style w:type="paragraph" w:customStyle="1" w:styleId="BF8993E0BCE840C3B8E545EC3FFD5E26">
    <w:name w:val="BF8993E0BCE840C3B8E545EC3FFD5E26"/>
    <w:rsid w:val="00382896"/>
  </w:style>
  <w:style w:type="paragraph" w:customStyle="1" w:styleId="E3CEF4CAEACB41C2A332387FF8469FC4">
    <w:name w:val="E3CEF4CAEACB41C2A332387FF8469FC4"/>
    <w:rsid w:val="00382896"/>
  </w:style>
  <w:style w:type="paragraph" w:customStyle="1" w:styleId="24C9AA12D1DB40ABA8FB9B966937E99B">
    <w:name w:val="24C9AA12D1DB40ABA8FB9B966937E99B"/>
    <w:rsid w:val="00382896"/>
  </w:style>
  <w:style w:type="paragraph" w:customStyle="1" w:styleId="335C74475432470B9C6354E886E62728">
    <w:name w:val="335C74475432470B9C6354E886E62728"/>
    <w:rsid w:val="00382896"/>
  </w:style>
  <w:style w:type="paragraph" w:customStyle="1" w:styleId="9E5B1402BB864848A6D74D8EC0B36D5E">
    <w:name w:val="9E5B1402BB864848A6D74D8EC0B36D5E"/>
    <w:rsid w:val="00382896"/>
  </w:style>
  <w:style w:type="paragraph" w:customStyle="1" w:styleId="DA54580C15E44516B240272B2A9EF4D5">
    <w:name w:val="DA54580C15E44516B240272B2A9EF4D5"/>
    <w:rsid w:val="00382896"/>
  </w:style>
  <w:style w:type="paragraph" w:customStyle="1" w:styleId="58C1C3A9C1364F7BAB0067718EBC77C5">
    <w:name w:val="58C1C3A9C1364F7BAB0067718EBC77C5"/>
    <w:rsid w:val="00382896"/>
  </w:style>
  <w:style w:type="paragraph" w:customStyle="1" w:styleId="D61CD5A146BE4402B87943207B4ACFCB">
    <w:name w:val="D61CD5A146BE4402B87943207B4ACFCB"/>
    <w:rsid w:val="00382896"/>
  </w:style>
  <w:style w:type="paragraph" w:customStyle="1" w:styleId="89C88097BAD14DD7BE75ECE5D6671830">
    <w:name w:val="89C88097BAD14DD7BE75ECE5D6671830"/>
    <w:rsid w:val="00382896"/>
  </w:style>
  <w:style w:type="paragraph" w:customStyle="1" w:styleId="C382A73E77DA49C58B6B1E3BBBB0582D">
    <w:name w:val="C382A73E77DA49C58B6B1E3BBBB0582D"/>
    <w:rsid w:val="00382896"/>
  </w:style>
  <w:style w:type="paragraph" w:customStyle="1" w:styleId="DAFE4EBA5F344C858683B1E5AECE2D33">
    <w:name w:val="DAFE4EBA5F344C858683B1E5AECE2D33"/>
    <w:rsid w:val="00382896"/>
  </w:style>
  <w:style w:type="paragraph" w:customStyle="1" w:styleId="4AA73B00B11A49F8B1D071FA54A01EE0">
    <w:name w:val="4AA73B00B11A49F8B1D071FA54A01EE0"/>
    <w:rsid w:val="00FA46A2"/>
  </w:style>
  <w:style w:type="paragraph" w:customStyle="1" w:styleId="4D865BD5E16744CFB3648115F58B7B64">
    <w:name w:val="4D865BD5E16744CFB3648115F58B7B64"/>
    <w:rsid w:val="00FA46A2"/>
  </w:style>
  <w:style w:type="paragraph" w:customStyle="1" w:styleId="D493B82DA3C24710818A206B1EFC8B0C">
    <w:name w:val="D493B82DA3C24710818A206B1EFC8B0C"/>
    <w:rsid w:val="00FA46A2"/>
  </w:style>
  <w:style w:type="paragraph" w:customStyle="1" w:styleId="5EA427A8D4E243F986DFA88121B27820">
    <w:name w:val="5EA427A8D4E243F986DFA88121B27820"/>
    <w:rsid w:val="00FA46A2"/>
  </w:style>
  <w:style w:type="paragraph" w:customStyle="1" w:styleId="3D32E8321FFC48DFB4F39FB49FB88F96">
    <w:name w:val="3D32E8321FFC48DFB4F39FB49FB88F96"/>
    <w:rsid w:val="00FA46A2"/>
  </w:style>
  <w:style w:type="paragraph" w:customStyle="1" w:styleId="9279C9CC02E84D109EC25A97D3D24548">
    <w:name w:val="9279C9CC02E84D109EC25A97D3D24548"/>
    <w:rsid w:val="00FA46A2"/>
  </w:style>
  <w:style w:type="paragraph" w:customStyle="1" w:styleId="55B1666C2751441C80D34B6AC0C43C52">
    <w:name w:val="55B1666C2751441C80D34B6AC0C43C52"/>
    <w:rsid w:val="00FA46A2"/>
  </w:style>
  <w:style w:type="paragraph" w:customStyle="1" w:styleId="0648302BDAF64868A6CDC3293515F1BE">
    <w:name w:val="0648302BDAF64868A6CDC3293515F1BE"/>
    <w:rsid w:val="00FA46A2"/>
  </w:style>
  <w:style w:type="paragraph" w:customStyle="1" w:styleId="7662DCFE43B346398F3A61B063375014">
    <w:name w:val="7662DCFE43B346398F3A61B063375014"/>
    <w:rsid w:val="00FA46A2"/>
  </w:style>
  <w:style w:type="paragraph" w:customStyle="1" w:styleId="FEA8684680F743EB8A52C281B8E333EB">
    <w:name w:val="FEA8684680F743EB8A52C281B8E333EB"/>
    <w:rsid w:val="00FA46A2"/>
  </w:style>
  <w:style w:type="paragraph" w:customStyle="1" w:styleId="C5BB6C7B386F4CA7AA8357754D55E04B">
    <w:name w:val="C5BB6C7B386F4CA7AA8357754D55E04B"/>
    <w:rsid w:val="00FA46A2"/>
  </w:style>
  <w:style w:type="paragraph" w:customStyle="1" w:styleId="BB75DDC612D0457D855E965AEF5424D3">
    <w:name w:val="BB75DDC612D0457D855E965AEF5424D3"/>
    <w:rsid w:val="00FA46A2"/>
  </w:style>
  <w:style w:type="paragraph" w:customStyle="1" w:styleId="B459F774D7E94207BE767E951F10FDE0">
    <w:name w:val="B459F774D7E94207BE767E951F10FDE0"/>
    <w:rsid w:val="0046492C"/>
  </w:style>
  <w:style w:type="paragraph" w:customStyle="1" w:styleId="D4F1A1CC119C468D9D0C6E4E2FF61809">
    <w:name w:val="D4F1A1CC119C468D9D0C6E4E2FF61809"/>
    <w:rsid w:val="00F95EB7"/>
  </w:style>
  <w:style w:type="paragraph" w:customStyle="1" w:styleId="C8F14E9176864DF5B3B1224DF86F848C">
    <w:name w:val="C8F14E9176864DF5B3B1224DF86F848C"/>
    <w:rsid w:val="00F95EB7"/>
  </w:style>
  <w:style w:type="paragraph" w:customStyle="1" w:styleId="4BD67CF3571D4AC999C7FFBF904F8C1A">
    <w:name w:val="4BD67CF3571D4AC999C7FFBF904F8C1A"/>
    <w:rsid w:val="00F95EB7"/>
  </w:style>
  <w:style w:type="paragraph" w:customStyle="1" w:styleId="04D081AB54C3433E9AAE8001F9DF6FF8">
    <w:name w:val="04D081AB54C3433E9AAE8001F9DF6FF8"/>
    <w:rsid w:val="00F95EB7"/>
  </w:style>
  <w:style w:type="paragraph" w:customStyle="1" w:styleId="862505507D5B4F6FBCCD087BC990FB21">
    <w:name w:val="862505507D5B4F6FBCCD087BC990FB21"/>
    <w:rsid w:val="00F95EB7"/>
  </w:style>
  <w:style w:type="paragraph" w:customStyle="1" w:styleId="1F292BAFFC9D499AA621B616752C6CEC">
    <w:name w:val="1F292BAFFC9D499AA621B616752C6CEC"/>
    <w:rsid w:val="00F95EB7"/>
  </w:style>
  <w:style w:type="paragraph" w:customStyle="1" w:styleId="DA6B4B8DFAE84713A2FA144B0641BF71">
    <w:name w:val="DA6B4B8DFAE84713A2FA144B0641BF71"/>
    <w:rsid w:val="00F95EB7"/>
  </w:style>
  <w:style w:type="paragraph" w:customStyle="1" w:styleId="55DD9CF175854B399509BCCA76E46419">
    <w:name w:val="55DD9CF175854B399509BCCA76E46419"/>
    <w:rsid w:val="00F95EB7"/>
  </w:style>
  <w:style w:type="paragraph" w:customStyle="1" w:styleId="2153F740F9DA435D93D81FFA95CB49BA">
    <w:name w:val="2153F740F9DA435D93D81FFA95CB49BA"/>
    <w:rsid w:val="00F95EB7"/>
  </w:style>
  <w:style w:type="paragraph" w:customStyle="1" w:styleId="BB61740190B842DE94903B89F163F26A">
    <w:name w:val="BB61740190B842DE94903B89F163F26A"/>
    <w:rsid w:val="00F95EB7"/>
  </w:style>
  <w:style w:type="paragraph" w:customStyle="1" w:styleId="C319DC8F95AE41A4BAA5A554997C5764">
    <w:name w:val="C319DC8F95AE41A4BAA5A554997C5764"/>
    <w:rsid w:val="00F95EB7"/>
  </w:style>
  <w:style w:type="paragraph" w:customStyle="1" w:styleId="13174AB67DBD4D9D85007CC1ADD72588">
    <w:name w:val="13174AB67DBD4D9D85007CC1ADD72588"/>
    <w:rsid w:val="00F95EB7"/>
  </w:style>
  <w:style w:type="paragraph" w:customStyle="1" w:styleId="DA8FC8412D514FA590B6C8EB3B630566">
    <w:name w:val="DA8FC8412D514FA590B6C8EB3B630566"/>
    <w:rsid w:val="00F95EB7"/>
  </w:style>
  <w:style w:type="paragraph" w:customStyle="1" w:styleId="441EB6BAEB1B453C8D19FE723453FBAC">
    <w:name w:val="441EB6BAEB1B453C8D19FE723453FBAC"/>
    <w:rsid w:val="00F95EB7"/>
  </w:style>
  <w:style w:type="paragraph" w:customStyle="1" w:styleId="61252DD71C014E54AADECB2B65A571F1">
    <w:name w:val="61252DD71C014E54AADECB2B65A571F1"/>
    <w:rsid w:val="00F95EB7"/>
  </w:style>
  <w:style w:type="paragraph" w:customStyle="1" w:styleId="F83FB4806D4840C09FF1B615A4340282">
    <w:name w:val="F83FB4806D4840C09FF1B615A4340282"/>
    <w:rsid w:val="00F95EB7"/>
  </w:style>
  <w:style w:type="paragraph" w:customStyle="1" w:styleId="8E9009A404584DEDBA76AF45CFDA7360">
    <w:name w:val="8E9009A404584DEDBA76AF45CFDA7360"/>
    <w:rsid w:val="00F95EB7"/>
  </w:style>
  <w:style w:type="paragraph" w:customStyle="1" w:styleId="EBB67CCEC7554764AAAFB6DBB8D53FCF">
    <w:name w:val="EBB67CCEC7554764AAAFB6DBB8D53FCF"/>
    <w:rsid w:val="00F95EB7"/>
  </w:style>
  <w:style w:type="paragraph" w:customStyle="1" w:styleId="01E02EDCBF044347B52FBADEC481D2BB">
    <w:name w:val="01E02EDCBF044347B52FBADEC481D2BB"/>
    <w:rsid w:val="00F95EB7"/>
  </w:style>
  <w:style w:type="paragraph" w:customStyle="1" w:styleId="31D134246E9D4E139335DA4F8A6844DF">
    <w:name w:val="31D134246E9D4E139335DA4F8A6844DF"/>
    <w:rsid w:val="00F95EB7"/>
  </w:style>
  <w:style w:type="paragraph" w:customStyle="1" w:styleId="A732DDF2194D4686BE1102AD71C39222">
    <w:name w:val="A732DDF2194D4686BE1102AD71C39222"/>
    <w:rsid w:val="00F95EB7"/>
  </w:style>
  <w:style w:type="paragraph" w:customStyle="1" w:styleId="85069191DD8745DC97D79DFA667B13A7">
    <w:name w:val="85069191DD8745DC97D79DFA667B13A7"/>
    <w:rsid w:val="00F95EB7"/>
  </w:style>
  <w:style w:type="paragraph" w:customStyle="1" w:styleId="CC6F23DC56D44C49A9D6B47B9AEBD0F3">
    <w:name w:val="CC6F23DC56D44C49A9D6B47B9AEBD0F3"/>
    <w:rsid w:val="00F95EB7"/>
  </w:style>
  <w:style w:type="paragraph" w:customStyle="1" w:styleId="DA6F61BE284144BDB3D5631455E52F81">
    <w:name w:val="DA6F61BE284144BDB3D5631455E52F81"/>
    <w:rsid w:val="00F95EB7"/>
  </w:style>
  <w:style w:type="paragraph" w:customStyle="1" w:styleId="C297C34B05D9429EB4BF6689D0DA74B8">
    <w:name w:val="C297C34B05D9429EB4BF6689D0DA74B8"/>
    <w:rsid w:val="00F95EB7"/>
  </w:style>
  <w:style w:type="paragraph" w:customStyle="1" w:styleId="6D59F59A95604676968B8864922CBF56">
    <w:name w:val="6D59F59A95604676968B8864922CBF56"/>
    <w:rsid w:val="00F95EB7"/>
  </w:style>
  <w:style w:type="paragraph" w:customStyle="1" w:styleId="295028A807B94ABE96CA5AF44DB73B55">
    <w:name w:val="295028A807B94ABE96CA5AF44DB73B55"/>
    <w:rsid w:val="00F95EB7"/>
  </w:style>
  <w:style w:type="paragraph" w:customStyle="1" w:styleId="45AAFA17108A46FF945BC8758BDA414A">
    <w:name w:val="45AAFA17108A46FF945BC8758BDA414A"/>
    <w:rsid w:val="00F95EB7"/>
  </w:style>
  <w:style w:type="paragraph" w:customStyle="1" w:styleId="24E789906A5541AF9CE595BEE7EB4200">
    <w:name w:val="24E789906A5541AF9CE595BEE7EB4200"/>
    <w:rsid w:val="00F95EB7"/>
  </w:style>
  <w:style w:type="paragraph" w:customStyle="1" w:styleId="F3D2A242B4764731B248038E2806BDFF">
    <w:name w:val="F3D2A242B4764731B248038E2806BDFF"/>
    <w:rsid w:val="00321553"/>
  </w:style>
  <w:style w:type="paragraph" w:customStyle="1" w:styleId="C39BE93B3DE146E7A1A42BB65CE19EEC">
    <w:name w:val="C39BE93B3DE146E7A1A42BB65CE19EEC"/>
    <w:rsid w:val="00321553"/>
  </w:style>
  <w:style w:type="paragraph" w:customStyle="1" w:styleId="9219C4FA144F4CA597C80ACB1B360BBA">
    <w:name w:val="9219C4FA144F4CA597C80ACB1B360BBA"/>
    <w:rsid w:val="00321553"/>
  </w:style>
  <w:style w:type="paragraph" w:customStyle="1" w:styleId="082F8BB96299496493F0982217E1A28A">
    <w:name w:val="082F8BB96299496493F0982217E1A28A"/>
    <w:rsid w:val="00321553"/>
  </w:style>
  <w:style w:type="paragraph" w:customStyle="1" w:styleId="CB096E9F9B664C868DC213FA0DB1FE8B">
    <w:name w:val="CB096E9F9B664C868DC213FA0DB1FE8B"/>
    <w:rsid w:val="00321553"/>
  </w:style>
  <w:style w:type="paragraph" w:customStyle="1" w:styleId="6978E8E150FB4EC6A625614AE4A4820F">
    <w:name w:val="6978E8E150FB4EC6A625614AE4A4820F"/>
    <w:rsid w:val="00321553"/>
  </w:style>
  <w:style w:type="paragraph" w:customStyle="1" w:styleId="487B09729E484CDE8D270C0CB839A053">
    <w:name w:val="487B09729E484CDE8D270C0CB839A053"/>
    <w:rsid w:val="00321553"/>
  </w:style>
  <w:style w:type="paragraph" w:customStyle="1" w:styleId="7D662B91079246B29D4BFB62C7A95C19">
    <w:name w:val="7D662B91079246B29D4BFB62C7A95C19"/>
    <w:rsid w:val="00321553"/>
  </w:style>
  <w:style w:type="paragraph" w:customStyle="1" w:styleId="15A6AD37CCE84F12B9E905ADE8CF2657">
    <w:name w:val="15A6AD37CCE84F12B9E905ADE8CF2657"/>
    <w:rsid w:val="00321553"/>
  </w:style>
  <w:style w:type="paragraph" w:customStyle="1" w:styleId="7EA882B485D447BBAC957CC105AAFE1D">
    <w:name w:val="7EA882B485D447BBAC957CC105AAFE1D"/>
    <w:rsid w:val="00321553"/>
  </w:style>
  <w:style w:type="paragraph" w:customStyle="1" w:styleId="6A613909E5334A9881752B28AC86B098">
    <w:name w:val="6A613909E5334A9881752B28AC86B098"/>
    <w:rsid w:val="00321553"/>
  </w:style>
  <w:style w:type="paragraph" w:customStyle="1" w:styleId="E0A2B0C821E04680B9F394153DC10406">
    <w:name w:val="E0A2B0C821E04680B9F394153DC10406"/>
    <w:rsid w:val="00321553"/>
  </w:style>
  <w:style w:type="paragraph" w:customStyle="1" w:styleId="80130AC1E85A4CA6B479ECF883E90104">
    <w:name w:val="80130AC1E85A4CA6B479ECF883E90104"/>
    <w:rsid w:val="00321553"/>
  </w:style>
  <w:style w:type="paragraph" w:customStyle="1" w:styleId="0C21BD317E8D43A79048FE4D4B0E97A3">
    <w:name w:val="0C21BD317E8D43A79048FE4D4B0E97A3"/>
    <w:rsid w:val="00321553"/>
  </w:style>
  <w:style w:type="paragraph" w:customStyle="1" w:styleId="5059055C53EB4FFF9240560FAB70DD0E">
    <w:name w:val="5059055C53EB4FFF9240560FAB70DD0E"/>
    <w:rsid w:val="00321553"/>
  </w:style>
  <w:style w:type="paragraph" w:customStyle="1" w:styleId="D8CFA1962EAB494F82512F342184B4E7">
    <w:name w:val="D8CFA1962EAB494F82512F342184B4E7"/>
    <w:rsid w:val="00321553"/>
  </w:style>
  <w:style w:type="paragraph" w:customStyle="1" w:styleId="09CD9AA7FE26492AA2E4176AAA275AE2">
    <w:name w:val="09CD9AA7FE26492AA2E4176AAA275AE2"/>
    <w:rsid w:val="00DB0EA0"/>
  </w:style>
  <w:style w:type="paragraph" w:customStyle="1" w:styleId="096D04BACAD44B7ABF34A2B56E3CB28D">
    <w:name w:val="096D04BACAD44B7ABF34A2B56E3CB28D"/>
    <w:rsid w:val="00DB0EA0"/>
  </w:style>
  <w:style w:type="paragraph" w:customStyle="1" w:styleId="744631EA94CF4D30B24B88A7EE1ED7EB">
    <w:name w:val="744631EA94CF4D30B24B88A7EE1ED7EB"/>
    <w:rsid w:val="00DB0EA0"/>
  </w:style>
  <w:style w:type="paragraph" w:customStyle="1" w:styleId="A642713151D245AE85DFED255945428E">
    <w:name w:val="A642713151D245AE85DFED255945428E"/>
    <w:rsid w:val="00DB0EA0"/>
  </w:style>
  <w:style w:type="paragraph" w:customStyle="1" w:styleId="1603BE778D154C9FB4F0EF11BA491E5E">
    <w:name w:val="1603BE778D154C9FB4F0EF11BA491E5E"/>
    <w:rsid w:val="00DB0EA0"/>
  </w:style>
  <w:style w:type="paragraph" w:customStyle="1" w:styleId="54C769F5CF8D4E3988BCDB0BF2646952">
    <w:name w:val="54C769F5CF8D4E3988BCDB0BF2646952"/>
    <w:rsid w:val="00DB0EA0"/>
  </w:style>
  <w:style w:type="paragraph" w:customStyle="1" w:styleId="BE1D275B3D9E4E23BE01848FECA170FD">
    <w:name w:val="BE1D275B3D9E4E23BE01848FECA170FD"/>
    <w:rsid w:val="00DB0EA0"/>
  </w:style>
  <w:style w:type="paragraph" w:customStyle="1" w:styleId="4313AB2BE72C4B2B9F42AB295F703D59">
    <w:name w:val="4313AB2BE72C4B2B9F42AB295F703D59"/>
    <w:rsid w:val="00DB0EA0"/>
  </w:style>
  <w:style w:type="paragraph" w:customStyle="1" w:styleId="D8195D6AC0E94869AF88756B5C2E91D6">
    <w:name w:val="D8195D6AC0E94869AF88756B5C2E91D6"/>
    <w:rsid w:val="00DB0EA0"/>
  </w:style>
  <w:style w:type="paragraph" w:customStyle="1" w:styleId="8632C6C1394E4F85B5D6D37DB5AF653C">
    <w:name w:val="8632C6C1394E4F85B5D6D37DB5AF653C"/>
    <w:rsid w:val="00DB0EA0"/>
  </w:style>
  <w:style w:type="paragraph" w:customStyle="1" w:styleId="6AF1ED87DF0144458726CEC55125480F">
    <w:name w:val="6AF1ED87DF0144458726CEC55125480F"/>
    <w:rsid w:val="00DB0EA0"/>
  </w:style>
  <w:style w:type="paragraph" w:customStyle="1" w:styleId="4F4C3D15D36642B19853FAA00C9CEE41">
    <w:name w:val="4F4C3D15D36642B19853FAA00C9CEE41"/>
    <w:rsid w:val="00DB0EA0"/>
  </w:style>
  <w:style w:type="paragraph" w:customStyle="1" w:styleId="F0EAA084D68245079A15D04F72DD4944">
    <w:name w:val="F0EAA084D68245079A15D04F72DD4944"/>
    <w:rsid w:val="00DB0EA0"/>
  </w:style>
  <w:style w:type="paragraph" w:customStyle="1" w:styleId="51FE4DF7FCB84627B9B6AD4670B73102">
    <w:name w:val="51FE4DF7FCB84627B9B6AD4670B73102"/>
    <w:rsid w:val="00DB0EA0"/>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2024-11-14T00:00:00</PublishDate>
  <Abstract>Działka gruntowa nr 4011/3, znajduje się w centrum miejscowości Krościenko Wyżne, jest częścią terenu na którym zlokalizowane są budynki użyteczności publicznej należące do Gminy Krościenko Wyżne. Na przedmiotowej działce znajduje się budynek przedszkola przeznaczony do rozbudowy i przebudowy w celu utworzenia instytucji gminnego żłobka w pomieszczeniach znajdujących się na piętrze przedmiotowego budynku. Budynek przedszkola jest zlokalizowany po po południowej stronie działki w odległości 6,17m od granicy południowej, 6,27m od granicy zachodniej, 26,02m od granicy wschodniej działki oraz 31,9m od granicy północnej, ponadto 36,73m od krawędzi jezdni ul. Południowej. Po stronie północnej i wschodniej budynku znajduje się teren przeznaczony na plac zabaw dla dzieci. Najbliższe budynki znajdują się po stronie zachodniej w odl. 10,57m (ośrodek zdrowia i biblioteka), po stronie północnej 59,5m (budynek mieszkalny jednorodzinny), oraz po stronie wschodniej 49,15m (budynek mieszkalny jednorodzinny). Po stronie południowej znajduje się przestrzeń otwarta. Teren inwestycji jest ogrodzony i posiada lekki spadek w kierunku północnym. Budynek jest wyposażony w instalacje wod-kan, gazową, i elektryczną, teletechniczną, posiada dojazd z ul. Południowej istniejącymi zjazdami. Po północnej stronie działki od strony ul. Południowej zlokalizowany jest parking dla ok 12 samochodów W obrębie terenu inwestycji przebiega infrastruktura: sieć wodociągowa, kanalizacyjna, elektroenergetyczna i teletechniczna i gazowa. W obrębie działki występuje zieleń wysoka w postaci szpalerów i pojedynczych drzew i krzewów ale nie kolidują one z planowaną inwestycją. Teren inwestycji stanowią grunty klasy Bi.</Abstract>
  <CompanyAddress>Miejsce Piastowe, ul. Dworska 14; 38-430 Miejsce Piastowe</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5637242-28CE-4A8D-863B-C07BD1A44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3955</TotalTime>
  <Pages>31</Pages>
  <Words>9041</Words>
  <Characters>54250</Characters>
  <Application>Microsoft Office Word</Application>
  <DocSecurity>0</DocSecurity>
  <Lines>452</Lines>
  <Paragraphs>126</Paragraphs>
  <ScaleCrop>false</ScaleCrop>
  <HeadingPairs>
    <vt:vector size="2" baseType="variant">
      <vt:variant>
        <vt:lpstr>Tytuł</vt:lpstr>
      </vt:variant>
      <vt:variant>
        <vt:i4>1</vt:i4>
      </vt:variant>
    </vt:vector>
  </HeadingPairs>
  <TitlesOfParts>
    <vt:vector size="1" baseType="lpstr">
      <vt:lpstr>PROJEKT ZAGOSPODAROWANIA TERENU</vt:lpstr>
    </vt:vector>
  </TitlesOfParts>
  <Manager>4011/3</Manager>
  <Company>Gmina Krościenko Wyżne ul. Południowa 9, 38-422 Krościenko Wyżne</Company>
  <LinksUpToDate>false</LinksUpToDate>
  <CharactersWithSpaces>63165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ZAGOSPODAROWANIA TERENU</dc:title>
  <dc:subject>Rozbudowa z przebudową budynku Samorządowego Przedszkola im. Wandy Chotomskiej w Krościenku Wyżnym na potrzeby Gminnego Żłobka w Krościenku Wyżnym</dc:subject>
  <dc:creator>xx</dc:creator>
  <cp:keywords>Krościenko Wyżne</cp:keywords>
  <dc:description>Krościenko Wyżne, powiat krośnieński, woj. podkarpackie</dc:description>
  <cp:lastModifiedBy>Piotr</cp:lastModifiedBy>
  <cp:revision>40</cp:revision>
  <cp:lastPrinted>2024-11-24T15:27:00Z</cp:lastPrinted>
  <dcterms:created xsi:type="dcterms:W3CDTF">2024-11-14T18:45:00Z</dcterms:created>
  <dcterms:modified xsi:type="dcterms:W3CDTF">2024-11-24T21:59:00Z</dcterms:modified>
  <cp:category>IX</cp:category>
</cp:coreProperties>
</file>