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4D89" w:rsidRDefault="00FC4D89" w:rsidP="00FC4D8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</w:p>
    <w:p w:rsidR="00011EDD" w:rsidRPr="00537BB5" w:rsidRDefault="00011EDD" w:rsidP="00011EDD">
      <w:pPr>
        <w:jc w:val="center"/>
        <w:rPr>
          <w:rFonts w:asciiTheme="minorHAnsi" w:hAnsiTheme="minorHAnsi"/>
          <w:b/>
          <w:sz w:val="36"/>
          <w:szCs w:val="36"/>
        </w:rPr>
      </w:pPr>
      <w:r w:rsidRPr="00537BB5">
        <w:rPr>
          <w:rFonts w:asciiTheme="minorHAnsi" w:hAnsiTheme="minorHAnsi"/>
          <w:b/>
          <w:sz w:val="36"/>
          <w:szCs w:val="36"/>
        </w:rPr>
        <w:t>PROJEKT TECHNICZNY</w:t>
      </w:r>
    </w:p>
    <w:p w:rsidR="00011EDD" w:rsidRPr="00537BB5" w:rsidRDefault="00011EDD" w:rsidP="00011EDD">
      <w:pPr>
        <w:jc w:val="center"/>
        <w:rPr>
          <w:rFonts w:asciiTheme="minorHAnsi" w:hAnsiTheme="minorHAnsi"/>
        </w:rPr>
      </w:pPr>
      <w:r w:rsidRPr="00537BB5">
        <w:rPr>
          <w:rFonts w:asciiTheme="minorHAnsi" w:hAnsiTheme="minorHAnsi"/>
        </w:rPr>
        <w:t>STRONA TYTUŁOWA</w:t>
      </w:r>
    </w:p>
    <w:p w:rsidR="00011EDD" w:rsidRPr="00537BB5" w:rsidRDefault="00011EDD" w:rsidP="00011EDD">
      <w:pPr>
        <w:jc w:val="center"/>
        <w:rPr>
          <w:rFonts w:asciiTheme="minorHAnsi" w:hAnsiTheme="minorHAnsi"/>
          <w:b/>
        </w:rPr>
      </w:pPr>
    </w:p>
    <w:p w:rsidR="00011EDD" w:rsidRPr="00D9717B" w:rsidRDefault="00011EDD" w:rsidP="00011EDD">
      <w:pPr>
        <w:ind w:left="2835" w:hanging="2835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 xml:space="preserve">NAZWA </w:t>
      </w:r>
      <w:r>
        <w:rPr>
          <w:rFonts w:asciiTheme="minorHAnsi" w:hAnsiTheme="minorHAnsi"/>
        </w:rPr>
        <w:t>ZAMIERZENIA</w:t>
      </w:r>
      <w:r w:rsidRPr="00D9717B">
        <w:rPr>
          <w:rFonts w:asciiTheme="minorHAnsi" w:hAnsiTheme="minorHAnsi"/>
        </w:rPr>
        <w:t xml:space="preserve">: </w:t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eastAsia="BatangChe" w:hAnsiTheme="minorHAnsi"/>
            <w:b/>
            <w:iCs/>
          </w:rPr>
          <w:alias w:val="Temat"/>
          <w:id w:val="115038710"/>
          <w:placeholder>
            <w:docPart w:val="D4F1A1CC119C468D9D0C6E4E2FF61809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Pr="00E949EF">
            <w:rPr>
              <w:rFonts w:asciiTheme="minorHAnsi" w:eastAsia="BatangChe" w:hAnsiTheme="minorHAnsi"/>
              <w:b/>
              <w:iCs/>
            </w:rPr>
            <w:t>Rozbudowa z przebudową budynku Samorządowego Przedszkola im. Wandy Chotomskiej w Krościenku Wyżnym na potrzeby Gminnego Żłobka w Krościenku Wyżnym</w:t>
          </w:r>
        </w:sdtContent>
      </w:sdt>
    </w:p>
    <w:p w:rsidR="00011EDD" w:rsidRPr="00D9717B" w:rsidRDefault="00011EDD" w:rsidP="00011EDD">
      <w:pPr>
        <w:spacing w:line="276" w:lineRule="auto"/>
        <w:ind w:left="2835" w:hanging="2835"/>
        <w:rPr>
          <w:rFonts w:asciiTheme="minorHAnsi" w:hAnsiTheme="minorHAnsi"/>
        </w:rPr>
      </w:pPr>
      <w:r w:rsidRPr="00D9717B">
        <w:rPr>
          <w:rFonts w:asciiTheme="minorHAnsi" w:hAnsiTheme="minorHAnsi"/>
        </w:rPr>
        <w:t>ADRES:</w:t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hAnsiTheme="minorHAnsi"/>
            <w:b/>
          </w:rPr>
          <w:alias w:val="Słowa kluczowe"/>
          <w:id w:val="115038711"/>
          <w:placeholder>
            <w:docPart w:val="C8F14E9176864DF5B3B1224DF86F848C"/>
          </w:placeholder>
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<w:text/>
        </w:sdtPr>
        <w:sdtContent>
          <w:r>
            <w:rPr>
              <w:rFonts w:asciiTheme="minorHAnsi" w:hAnsiTheme="minorHAnsi"/>
              <w:b/>
            </w:rPr>
            <w:t>Krościenko Wyżne</w:t>
          </w:r>
        </w:sdtContent>
      </w:sdt>
    </w:p>
    <w:p w:rsidR="00011EDD" w:rsidRPr="00D9717B" w:rsidRDefault="00011EDD" w:rsidP="00011EDD">
      <w:pPr>
        <w:spacing w:line="276" w:lineRule="auto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>KATEGORIA OBIEKTU:</w:t>
      </w:r>
      <w:r w:rsidRPr="00D9717B">
        <w:rPr>
          <w:rFonts w:asciiTheme="minorHAnsi" w:hAnsiTheme="minorHAnsi"/>
        </w:rPr>
        <w:tab/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hAnsiTheme="minorHAnsi" w:cs="Verdana"/>
            <w:b/>
          </w:rPr>
          <w:alias w:val="Kategoria"/>
          <w:id w:val="115038712"/>
          <w:placeholder>
            <w:docPart w:val="4BD67CF3571D4AC999C7FFBF904F8C1A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Content>
          <w:r w:rsidRPr="00D9717B">
            <w:rPr>
              <w:rFonts w:asciiTheme="minorHAnsi" w:hAnsiTheme="minorHAnsi" w:cs="Verdana"/>
              <w:b/>
            </w:rPr>
            <w:t>I</w:t>
          </w:r>
          <w:r>
            <w:rPr>
              <w:rFonts w:asciiTheme="minorHAnsi" w:hAnsiTheme="minorHAnsi" w:cs="Verdana"/>
              <w:b/>
            </w:rPr>
            <w:t>X</w:t>
          </w:r>
        </w:sdtContent>
      </w:sdt>
      <w:r w:rsidRPr="00D9717B">
        <w:rPr>
          <w:rFonts w:asciiTheme="minorHAnsi" w:hAnsiTheme="minorHAnsi" w:cs="Verdana"/>
          <w:b/>
        </w:rPr>
        <w:t xml:space="preserve">  </w:t>
      </w:r>
      <w:r>
        <w:rPr>
          <w:rFonts w:asciiTheme="minorHAnsi" w:hAnsiTheme="minorHAnsi" w:cs="Verdana"/>
          <w:b/>
        </w:rPr>
        <w:t xml:space="preserve">- </w:t>
      </w:r>
      <w:r>
        <w:rPr>
          <w:rFonts w:asciiTheme="minorHAnsi" w:hAnsiTheme="minorHAnsi" w:cs="Verdana"/>
          <w:b/>
          <w:sz w:val="22"/>
          <w:szCs w:val="22"/>
        </w:rPr>
        <w:t>żłobek, przedszkole</w:t>
      </w:r>
      <w:r w:rsidRPr="00D9717B">
        <w:rPr>
          <w:rFonts w:asciiTheme="minorHAnsi" w:hAnsiTheme="minorHAnsi" w:cs="Verdana"/>
          <w:b/>
        </w:rPr>
        <w:t xml:space="preserve">  </w:t>
      </w:r>
    </w:p>
    <w:p w:rsidR="00011EDD" w:rsidRPr="00D9717B" w:rsidRDefault="00011EDD" w:rsidP="00011EDD">
      <w:pPr>
        <w:pStyle w:val="Akapitzlist"/>
        <w:ind w:left="2835" w:hanging="2835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>JEDNOSTKA I OBRĘB</w:t>
      </w:r>
      <w:r w:rsidRPr="00D9717B">
        <w:rPr>
          <w:rFonts w:asciiTheme="minorHAnsi" w:hAnsiTheme="minorHAnsi"/>
        </w:rPr>
        <w:tab/>
      </w:r>
      <w:r w:rsidRPr="00D9717B">
        <w:rPr>
          <w:rFonts w:asciiTheme="minorHAnsi" w:hAnsiTheme="minorHAnsi"/>
          <w:b/>
        </w:rPr>
        <w:t xml:space="preserve">jednostka </w:t>
      </w:r>
      <w:proofErr w:type="spellStart"/>
      <w:r w:rsidRPr="00D9717B">
        <w:rPr>
          <w:rFonts w:asciiTheme="minorHAnsi" w:hAnsiTheme="minorHAnsi"/>
          <w:b/>
        </w:rPr>
        <w:t>ewid</w:t>
      </w:r>
      <w:proofErr w:type="spellEnd"/>
      <w:r w:rsidRPr="00D9717B">
        <w:rPr>
          <w:rFonts w:asciiTheme="minorHAnsi" w:hAnsiTheme="minorHAnsi"/>
          <w:b/>
        </w:rPr>
        <w:t xml:space="preserve">.: </w:t>
      </w:r>
      <w:sdt>
        <w:sdtPr>
          <w:rPr>
            <w:rFonts w:asciiTheme="minorHAnsi" w:hAnsiTheme="minorHAnsi"/>
            <w:b/>
          </w:rPr>
          <w:alias w:val="Komentarze"/>
          <w:id w:val="115038713"/>
          <w:placeholder>
            <w:docPart w:val="04D081AB54C3433E9AAE8001F9DF6FF8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Content>
          <w:r>
            <w:rPr>
              <w:rFonts w:asciiTheme="minorHAnsi" w:hAnsiTheme="minorHAnsi"/>
              <w:b/>
            </w:rPr>
            <w:t>Krościenko Wyżne, powiat krośnieński, woj. podkarpackie</w:t>
          </w:r>
        </w:sdtContent>
      </w:sdt>
    </w:p>
    <w:p w:rsidR="00011EDD" w:rsidRDefault="00011EDD" w:rsidP="00011EDD">
      <w:pPr>
        <w:spacing w:line="276" w:lineRule="auto"/>
        <w:rPr>
          <w:rFonts w:asciiTheme="minorHAnsi" w:hAnsiTheme="minorHAnsi"/>
        </w:rPr>
      </w:pPr>
      <w:r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tab/>
      </w:r>
      <w:r w:rsidRPr="00D9717B">
        <w:rPr>
          <w:rFonts w:asciiTheme="minorHAnsi" w:hAnsiTheme="minorHAnsi"/>
          <w:b/>
        </w:rPr>
        <w:t xml:space="preserve">obręb </w:t>
      </w:r>
      <w:proofErr w:type="spellStart"/>
      <w:r w:rsidRPr="00D9717B">
        <w:rPr>
          <w:rFonts w:asciiTheme="minorHAnsi" w:hAnsiTheme="minorHAnsi"/>
          <w:b/>
        </w:rPr>
        <w:t>ewid</w:t>
      </w:r>
      <w:proofErr w:type="spellEnd"/>
      <w:r w:rsidRPr="00D9717B">
        <w:rPr>
          <w:rFonts w:asciiTheme="minorHAnsi" w:hAnsiTheme="minorHAnsi"/>
          <w:b/>
        </w:rPr>
        <w:t>.: 00</w:t>
      </w:r>
      <w:r>
        <w:rPr>
          <w:rFonts w:asciiTheme="minorHAnsi" w:hAnsiTheme="minorHAnsi"/>
          <w:b/>
        </w:rPr>
        <w:t>01</w:t>
      </w:r>
      <w:r w:rsidRPr="00D9717B">
        <w:rPr>
          <w:rFonts w:asciiTheme="minorHAnsi" w:hAnsiTheme="minorHAnsi"/>
          <w:b/>
        </w:rPr>
        <w:t xml:space="preserve"> </w:t>
      </w:r>
      <w:r>
        <w:rPr>
          <w:rFonts w:asciiTheme="minorHAnsi" w:hAnsiTheme="minorHAnsi"/>
          <w:b/>
        </w:rPr>
        <w:t>Krościenko Wyżne</w:t>
      </w:r>
    </w:p>
    <w:p w:rsidR="00011EDD" w:rsidRPr="004B2535" w:rsidRDefault="00011EDD" w:rsidP="00011EDD">
      <w:pPr>
        <w:spacing w:line="276" w:lineRule="auto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>NUMER DZIAŁKI:</w:t>
      </w:r>
      <w:r w:rsidRPr="00D9717B">
        <w:rPr>
          <w:rFonts w:asciiTheme="minorHAnsi" w:hAnsiTheme="minorHAnsi"/>
        </w:rPr>
        <w:tab/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hAnsiTheme="minorHAnsi" w:cs="RomanS"/>
            <w:b/>
            <w:color w:val="000000"/>
          </w:rPr>
          <w:alias w:val="Menedżer"/>
          <w:id w:val="115038714"/>
          <w:placeholder>
            <w:docPart w:val="862505507D5B4F6FBCCD087BC990FB21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Content>
          <w:r w:rsidRPr="004B2535">
            <w:rPr>
              <w:rFonts w:asciiTheme="minorHAnsi" w:hAnsiTheme="minorHAnsi" w:cs="RomanS"/>
              <w:b/>
              <w:color w:val="000000"/>
            </w:rPr>
            <w:t>4</w:t>
          </w:r>
          <w:r>
            <w:rPr>
              <w:rFonts w:asciiTheme="minorHAnsi" w:hAnsiTheme="minorHAnsi" w:cs="RomanS"/>
              <w:b/>
              <w:color w:val="000000"/>
            </w:rPr>
            <w:t>011</w:t>
          </w:r>
          <w:r w:rsidRPr="004B2535">
            <w:rPr>
              <w:rFonts w:asciiTheme="minorHAnsi" w:hAnsiTheme="minorHAnsi" w:cs="RomanS"/>
              <w:b/>
              <w:color w:val="000000"/>
            </w:rPr>
            <w:t>/3</w:t>
          </w:r>
        </w:sdtContent>
      </w:sdt>
    </w:p>
    <w:p w:rsidR="00011EDD" w:rsidRPr="00590B75" w:rsidRDefault="00011EDD" w:rsidP="00011EDD">
      <w:pPr>
        <w:spacing w:line="276" w:lineRule="auto"/>
        <w:rPr>
          <w:rFonts w:asciiTheme="minorHAnsi" w:hAnsiTheme="minorHAnsi"/>
          <w:b/>
        </w:rPr>
      </w:pPr>
      <w:r w:rsidRPr="00590B75">
        <w:rPr>
          <w:rFonts w:asciiTheme="minorHAnsi" w:hAnsiTheme="minorHAnsi"/>
        </w:rPr>
        <w:t>IDENTYFIKATOR DZIAŁKI:</w:t>
      </w:r>
      <w:r w:rsidRPr="00590B75">
        <w:rPr>
          <w:rFonts w:asciiTheme="minorHAnsi" w:hAnsiTheme="minorHAnsi"/>
        </w:rPr>
        <w:tab/>
      </w:r>
      <w:r w:rsidRPr="00E949EF">
        <w:rPr>
          <w:rStyle w:val="item-fieldvalue"/>
          <w:rFonts w:asciiTheme="minorHAnsi" w:hAnsiTheme="minorHAnsi"/>
          <w:b/>
        </w:rPr>
        <w:t>180706_2.0001.4011/3</w:t>
      </w:r>
    </w:p>
    <w:p w:rsidR="00011EDD" w:rsidRPr="00BF1636" w:rsidRDefault="00011EDD" w:rsidP="00011EDD">
      <w:pPr>
        <w:spacing w:line="276" w:lineRule="auto"/>
        <w:ind w:left="2835" w:hanging="2835"/>
        <w:rPr>
          <w:rFonts w:asciiTheme="minorHAnsi" w:hAnsiTheme="minorHAnsi"/>
          <w:b/>
        </w:rPr>
      </w:pPr>
      <w:r w:rsidRPr="00BF1636">
        <w:rPr>
          <w:rFonts w:asciiTheme="minorHAnsi" w:hAnsiTheme="minorHAnsi"/>
        </w:rPr>
        <w:t>INWESTOR:</w:t>
      </w:r>
      <w:r w:rsidRPr="00BF1636">
        <w:rPr>
          <w:rFonts w:asciiTheme="minorHAnsi" w:hAnsiTheme="minorHAnsi"/>
        </w:rPr>
        <w:tab/>
      </w:r>
      <w:sdt>
        <w:sdtPr>
          <w:rPr>
            <w:rFonts w:asciiTheme="minorHAnsi" w:hAnsiTheme="minorHAnsi"/>
            <w:b/>
          </w:rPr>
          <w:alias w:val="Firma"/>
          <w:id w:val="115038715"/>
          <w:placeholder>
            <w:docPart w:val="1F292BAFFC9D499AA621B616752C6CEC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Content>
          <w:r w:rsidRPr="00E949EF">
            <w:rPr>
              <w:rFonts w:asciiTheme="minorHAnsi" w:hAnsiTheme="minorHAnsi"/>
              <w:b/>
            </w:rPr>
            <w:t>Gmina Krościenko Wyżne ul. Południowa 9, 38-422 Krościenko Wyżne</w:t>
          </w:r>
        </w:sdtContent>
      </w:sdt>
      <w:r w:rsidRPr="00BF1636">
        <w:rPr>
          <w:rFonts w:asciiTheme="minorHAnsi" w:hAnsiTheme="minorHAnsi"/>
          <w:b/>
        </w:rPr>
        <w:t xml:space="preserve"> </w:t>
      </w:r>
    </w:p>
    <w:p w:rsidR="00011EDD" w:rsidRPr="00537BB5" w:rsidRDefault="00011EDD" w:rsidP="00011EDD">
      <w:pPr>
        <w:rPr>
          <w:rFonts w:asciiTheme="minorHAnsi" w:hAnsiTheme="minorHAnsi"/>
          <w:b/>
          <w:u w:val="single"/>
        </w:rPr>
      </w:pP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  <w:r w:rsidRPr="00537BB5">
        <w:rPr>
          <w:rFonts w:asciiTheme="minorHAnsi" w:hAnsiTheme="minorHAnsi"/>
          <w:sz w:val="18"/>
          <w:szCs w:val="18"/>
        </w:rPr>
        <w:tab/>
      </w: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</w:rPr>
      </w:pPr>
    </w:p>
    <w:p w:rsidR="00011EDD" w:rsidRPr="00537BB5" w:rsidRDefault="00011EDD" w:rsidP="00011EDD">
      <w:pPr>
        <w:rPr>
          <w:rFonts w:asciiTheme="minorHAnsi" w:hAnsiTheme="minorHAnsi"/>
        </w:rPr>
      </w:pPr>
    </w:p>
    <w:p w:rsidR="00011EDD" w:rsidRPr="00537BB5" w:rsidRDefault="00744177" w:rsidP="00011EDD">
      <w:pPr>
        <w:jc w:val="center"/>
        <w:rPr>
          <w:rFonts w:asciiTheme="minorHAnsi" w:hAnsiTheme="minorHAnsi"/>
          <w:b/>
        </w:rPr>
      </w:pPr>
      <w:sdt>
        <w:sdtPr>
          <w:rPr>
            <w:rFonts w:asciiTheme="minorHAnsi" w:hAnsiTheme="minorHAnsi"/>
            <w:b/>
          </w:rPr>
          <w:alias w:val="Data opublikowania"/>
          <w:id w:val="115038716"/>
          <w:placeholder>
            <w:docPart w:val="DA6B4B8DFAE84713A2FA144B0641BF71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24-11-14T00:00:00Z">
            <w:dateFormat w:val="yyyy-MM-dd"/>
            <w:lid w:val="pl-PL"/>
            <w:storeMappedDataAs w:val="dateTime"/>
            <w:calendar w:val="gregorian"/>
          </w:date>
        </w:sdtPr>
        <w:sdtContent>
          <w:r w:rsidR="009B396F">
            <w:rPr>
              <w:rFonts w:asciiTheme="minorHAnsi" w:hAnsiTheme="minorHAnsi"/>
              <w:b/>
            </w:rPr>
            <w:t>2024-11-14</w:t>
          </w:r>
        </w:sdtContent>
      </w:sdt>
      <w:r w:rsidR="00011EDD" w:rsidRPr="00537BB5">
        <w:rPr>
          <w:rFonts w:asciiTheme="minorHAnsi" w:hAnsiTheme="minorHAnsi"/>
          <w:b/>
        </w:rPr>
        <w:t xml:space="preserve"> </w:t>
      </w:r>
    </w:p>
    <w:p w:rsidR="00011EDD" w:rsidRPr="00537BB5" w:rsidRDefault="00011EDD" w:rsidP="00011EDD">
      <w:pPr>
        <w:rPr>
          <w:rFonts w:ascii="Calibri" w:hAnsi="Calibri"/>
        </w:rPr>
      </w:pPr>
    </w:p>
    <w:p w:rsidR="00011EDD" w:rsidRPr="00537BB5" w:rsidRDefault="00011EDD" w:rsidP="00011EDD">
      <w:pPr>
        <w:rPr>
          <w:rFonts w:ascii="Calibri" w:hAnsi="Calibri"/>
        </w:rPr>
      </w:pPr>
    </w:p>
    <w:p w:rsidR="00011EDD" w:rsidRPr="00537BB5" w:rsidRDefault="00011EDD" w:rsidP="00011EDD">
      <w:pPr>
        <w:rPr>
          <w:rFonts w:asciiTheme="minorHAnsi" w:hAnsiTheme="minorHAnsi"/>
        </w:rPr>
      </w:pPr>
      <w:r w:rsidRPr="00537BB5">
        <w:rPr>
          <w:rFonts w:asciiTheme="minorHAnsi" w:hAnsiTheme="minorHAnsi"/>
        </w:rPr>
        <w:br w:type="page"/>
      </w:r>
    </w:p>
    <w:p w:rsidR="00011EDD" w:rsidRDefault="00011EDD" w:rsidP="00FC4D8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</w:p>
    <w:p w:rsidR="00011EDD" w:rsidRDefault="00011EDD" w:rsidP="00FC4D8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</w:p>
    <w:p w:rsidR="00FC4D89" w:rsidRDefault="00FC4D89" w:rsidP="00FC4D89">
      <w:pPr>
        <w:autoSpaceDE w:val="0"/>
        <w:autoSpaceDN w:val="0"/>
        <w:adjustRightInd w:val="0"/>
        <w:rPr>
          <w:rFonts w:ascii="Calibri" w:hAnsi="Calibri" w:cs="Calibri"/>
          <w:color w:val="000000"/>
        </w:rPr>
      </w:pPr>
      <w:r w:rsidRPr="00590B75">
        <w:rPr>
          <w:rFonts w:ascii="Calibri" w:hAnsi="Calibri" w:cs="Calibri"/>
          <w:color w:val="000000"/>
        </w:rPr>
        <w:t>NAZWA ELEMENTU PROJEKTU BUDOWLANEGO</w:t>
      </w:r>
      <w:r>
        <w:rPr>
          <w:rFonts w:ascii="Calibri" w:hAnsi="Calibri" w:cs="Calibri"/>
          <w:color w:val="000000"/>
        </w:rPr>
        <w:t>:</w:t>
      </w:r>
    </w:p>
    <w:p w:rsidR="00FC4D89" w:rsidRPr="00BA4446" w:rsidRDefault="00FC4D89" w:rsidP="00FC4D89">
      <w:pPr>
        <w:autoSpaceDE w:val="0"/>
        <w:autoSpaceDN w:val="0"/>
        <w:adjustRightInd w:val="0"/>
        <w:rPr>
          <w:rFonts w:ascii="Calibri" w:hAnsi="Calibri" w:cs="Calibri"/>
          <w:color w:val="000000"/>
          <w:sz w:val="16"/>
          <w:szCs w:val="16"/>
        </w:rPr>
      </w:pPr>
    </w:p>
    <w:p w:rsidR="00FC4D89" w:rsidRPr="0019035E" w:rsidRDefault="00FC4D89" w:rsidP="00FC4D89">
      <w:pPr>
        <w:jc w:val="center"/>
        <w:rPr>
          <w:rFonts w:asciiTheme="minorHAnsi" w:hAnsiTheme="minorHAnsi"/>
          <w:b/>
          <w:sz w:val="36"/>
          <w:szCs w:val="36"/>
        </w:rPr>
      </w:pPr>
      <w:r w:rsidRPr="0019035E">
        <w:rPr>
          <w:rFonts w:asciiTheme="minorHAnsi" w:hAnsiTheme="minorHAnsi"/>
          <w:b/>
          <w:sz w:val="36"/>
          <w:szCs w:val="36"/>
        </w:rPr>
        <w:t xml:space="preserve">PROJEKT </w:t>
      </w:r>
      <w:r w:rsidR="00011EDD">
        <w:rPr>
          <w:rFonts w:asciiTheme="minorHAnsi" w:hAnsiTheme="minorHAnsi"/>
          <w:b/>
          <w:sz w:val="36"/>
          <w:szCs w:val="36"/>
        </w:rPr>
        <w:t>TECHNICZN</w:t>
      </w:r>
      <w:r>
        <w:rPr>
          <w:rFonts w:asciiTheme="minorHAnsi" w:hAnsiTheme="minorHAnsi"/>
          <w:b/>
          <w:sz w:val="36"/>
          <w:szCs w:val="36"/>
        </w:rPr>
        <w:t>Y</w:t>
      </w:r>
    </w:p>
    <w:p w:rsidR="00FC4D89" w:rsidRDefault="00FC4D89" w:rsidP="00FC4D89">
      <w:pPr>
        <w:rPr>
          <w:rFonts w:asciiTheme="minorHAnsi" w:hAnsiTheme="minorHAnsi"/>
        </w:rPr>
      </w:pPr>
    </w:p>
    <w:p w:rsidR="00011EDD" w:rsidRPr="001A24BC" w:rsidRDefault="00011EDD" w:rsidP="00FC4D89">
      <w:pPr>
        <w:rPr>
          <w:rFonts w:asciiTheme="minorHAnsi" w:hAnsiTheme="minorHAnsi"/>
          <w:sz w:val="16"/>
          <w:szCs w:val="16"/>
        </w:rPr>
      </w:pPr>
    </w:p>
    <w:p w:rsidR="00E949EF" w:rsidRPr="001A24BC" w:rsidRDefault="00E949EF" w:rsidP="00E949EF">
      <w:pPr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 xml:space="preserve">NAZWA ZAMIERZENIA: 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eastAsia="BatangChe" w:hAnsiTheme="minorHAnsi"/>
            <w:b/>
            <w:iCs/>
            <w:sz w:val="20"/>
            <w:szCs w:val="20"/>
          </w:rPr>
          <w:alias w:val="Temat"/>
          <w:id w:val="474214612"/>
          <w:placeholder>
            <w:docPart w:val="DA2E3936B6674B6A85AAD5C153827E56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Pr="001A24BC">
            <w:rPr>
              <w:rFonts w:asciiTheme="minorHAnsi" w:eastAsia="BatangChe" w:hAnsiTheme="minorHAnsi"/>
              <w:b/>
              <w:iCs/>
              <w:sz w:val="20"/>
              <w:szCs w:val="20"/>
            </w:rPr>
            <w:t>Rozbudowa z przebudową budynku Samorządowego Przedszkola im. Wandy Chotomskiej w Krościenku Wyżnym na potrzeby Gminnego Żłobka w Krościenku Wyżnym</w:t>
          </w:r>
        </w:sdtContent>
      </w:sdt>
    </w:p>
    <w:p w:rsidR="00E949EF" w:rsidRPr="001A24BC" w:rsidRDefault="00E949EF" w:rsidP="00E949EF">
      <w:pPr>
        <w:spacing w:line="276" w:lineRule="auto"/>
        <w:ind w:left="2835" w:hanging="2835"/>
        <w:rPr>
          <w:rFonts w:asciiTheme="minorHAnsi" w:hAnsiTheme="minorHAnsi"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ADRES: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/>
            <w:b/>
            <w:sz w:val="20"/>
            <w:szCs w:val="20"/>
          </w:rPr>
          <w:alias w:val="Słowa kluczowe"/>
          <w:id w:val="474214613"/>
          <w:placeholder>
            <w:docPart w:val="6DC392139D66480C928A7D0B249D85CE"/>
          </w:placeholder>
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<w:text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Krościenko Wyżne</w:t>
          </w:r>
        </w:sdtContent>
      </w:sdt>
    </w:p>
    <w:p w:rsidR="00E949EF" w:rsidRPr="001A24BC" w:rsidRDefault="00E949EF" w:rsidP="00E949EF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KATEGORIA OBIEKTU:</w:t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 w:cs="Verdana"/>
            <w:b/>
            <w:sz w:val="20"/>
            <w:szCs w:val="20"/>
          </w:rPr>
          <w:alias w:val="Kategoria"/>
          <w:id w:val="474214614"/>
          <w:placeholder>
            <w:docPart w:val="C9065278E6B14802B8EF9A6944BFE83A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Content>
          <w:r w:rsidRPr="001A24BC">
            <w:rPr>
              <w:rFonts w:asciiTheme="minorHAnsi" w:hAnsiTheme="minorHAnsi" w:cs="Verdana"/>
              <w:b/>
              <w:sz w:val="20"/>
              <w:szCs w:val="20"/>
            </w:rPr>
            <w:t>IX</w:t>
          </w:r>
        </w:sdtContent>
      </w:sdt>
      <w:r w:rsidRPr="001A24BC">
        <w:rPr>
          <w:rFonts w:asciiTheme="minorHAnsi" w:hAnsiTheme="minorHAnsi" w:cs="Verdana"/>
          <w:b/>
          <w:sz w:val="20"/>
          <w:szCs w:val="20"/>
        </w:rPr>
        <w:t xml:space="preserve">  - żłobek, przedszkole  </w:t>
      </w:r>
    </w:p>
    <w:p w:rsidR="00E949EF" w:rsidRPr="001A24BC" w:rsidRDefault="00E949EF" w:rsidP="00E949EF">
      <w:pPr>
        <w:pStyle w:val="Akapitzlist"/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JEDNOSTKA I OBRĘB</w:t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 xml:space="preserve">jednostka </w:t>
      </w:r>
      <w:proofErr w:type="spellStart"/>
      <w:r w:rsidRPr="001A24BC">
        <w:rPr>
          <w:rFonts w:asciiTheme="minorHAnsi" w:hAnsiTheme="minorHAnsi"/>
          <w:b/>
          <w:sz w:val="20"/>
          <w:szCs w:val="20"/>
        </w:rPr>
        <w:t>ewid</w:t>
      </w:r>
      <w:proofErr w:type="spellEnd"/>
      <w:r w:rsidRPr="001A24BC">
        <w:rPr>
          <w:rFonts w:asciiTheme="minorHAnsi" w:hAnsiTheme="minorHAnsi"/>
          <w:b/>
          <w:sz w:val="20"/>
          <w:szCs w:val="20"/>
        </w:rPr>
        <w:t xml:space="preserve">.: </w:t>
      </w:r>
      <w:sdt>
        <w:sdtPr>
          <w:rPr>
            <w:rFonts w:asciiTheme="minorHAnsi" w:hAnsiTheme="minorHAnsi"/>
            <w:b/>
            <w:sz w:val="20"/>
            <w:szCs w:val="20"/>
          </w:rPr>
          <w:alias w:val="Komentarze"/>
          <w:id w:val="474214615"/>
          <w:placeholder>
            <w:docPart w:val="FE2F90BE65484D20B73605550AC27249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Krościenko Wyżne, powiat krośnieński, woj. podkarpackie</w:t>
          </w:r>
        </w:sdtContent>
      </w:sdt>
    </w:p>
    <w:p w:rsidR="00E949EF" w:rsidRPr="001A24BC" w:rsidRDefault="00E949EF" w:rsidP="00E949EF">
      <w:pPr>
        <w:spacing w:line="276" w:lineRule="auto"/>
        <w:rPr>
          <w:rFonts w:asciiTheme="minorHAnsi" w:hAnsiTheme="minorHAnsi"/>
          <w:sz w:val="20"/>
          <w:szCs w:val="20"/>
        </w:rPr>
      </w:pP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  <w:t xml:space="preserve">obręb </w:t>
      </w:r>
      <w:proofErr w:type="spellStart"/>
      <w:r w:rsidRPr="001A24BC">
        <w:rPr>
          <w:rFonts w:asciiTheme="minorHAnsi" w:hAnsiTheme="minorHAnsi"/>
          <w:b/>
          <w:sz w:val="20"/>
          <w:szCs w:val="20"/>
        </w:rPr>
        <w:t>ewid</w:t>
      </w:r>
      <w:proofErr w:type="spellEnd"/>
      <w:r w:rsidRPr="001A24BC">
        <w:rPr>
          <w:rFonts w:asciiTheme="minorHAnsi" w:hAnsiTheme="minorHAnsi"/>
          <w:b/>
          <w:sz w:val="20"/>
          <w:szCs w:val="20"/>
        </w:rPr>
        <w:t>.: 0001 Krościenko Wyżne</w:t>
      </w:r>
    </w:p>
    <w:p w:rsidR="00E949EF" w:rsidRPr="001A24BC" w:rsidRDefault="00E949EF" w:rsidP="00E949EF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NUMER DZIAŁKI:</w:t>
      </w:r>
      <w:r w:rsidRPr="001A24BC">
        <w:rPr>
          <w:rFonts w:asciiTheme="minorHAnsi" w:hAnsiTheme="minorHAnsi"/>
          <w:sz w:val="20"/>
          <w:szCs w:val="20"/>
        </w:rPr>
        <w:tab/>
      </w:r>
      <w:r w:rsid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 w:cs="RomanS"/>
            <w:b/>
            <w:color w:val="000000"/>
            <w:sz w:val="20"/>
            <w:szCs w:val="20"/>
          </w:rPr>
          <w:alias w:val="Menedżer"/>
          <w:id w:val="474214616"/>
          <w:placeholder>
            <w:docPart w:val="ED6C2D1E54E94994AF97F434BABB619B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Content>
          <w:r w:rsidRPr="001A24BC">
            <w:rPr>
              <w:rFonts w:asciiTheme="minorHAnsi" w:hAnsiTheme="minorHAnsi" w:cs="RomanS"/>
              <w:b/>
              <w:color w:val="000000"/>
              <w:sz w:val="20"/>
              <w:szCs w:val="20"/>
            </w:rPr>
            <w:t>4011/3</w:t>
          </w:r>
        </w:sdtContent>
      </w:sdt>
    </w:p>
    <w:p w:rsidR="00E949EF" w:rsidRPr="001A24BC" w:rsidRDefault="00E949EF" w:rsidP="00E949EF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IDENTYFIKATOR DZIAŁKI:</w:t>
      </w:r>
      <w:r w:rsid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Style w:val="item-fieldvalue"/>
          <w:rFonts w:asciiTheme="minorHAnsi" w:hAnsiTheme="minorHAnsi"/>
          <w:b/>
          <w:sz w:val="20"/>
          <w:szCs w:val="20"/>
        </w:rPr>
        <w:t>180706_2.0001.4011/3</w:t>
      </w:r>
    </w:p>
    <w:p w:rsidR="00E949EF" w:rsidRPr="001A24BC" w:rsidRDefault="00E949EF" w:rsidP="00E949EF">
      <w:pPr>
        <w:spacing w:line="276" w:lineRule="auto"/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INWESTOR: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/>
            <w:b/>
            <w:sz w:val="20"/>
            <w:szCs w:val="20"/>
          </w:rPr>
          <w:alias w:val="Firma"/>
          <w:id w:val="474214617"/>
          <w:placeholder>
            <w:docPart w:val="30FE709CC59247F9AEC1BD76279C7C32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Gmina Krościenko Wyżne ul. Południowa 9, 38-422 Krościenko Wyżne</w:t>
          </w:r>
        </w:sdtContent>
      </w:sdt>
      <w:r w:rsidRPr="001A24BC">
        <w:rPr>
          <w:rFonts w:asciiTheme="minorHAnsi" w:hAnsiTheme="minorHAnsi"/>
          <w:b/>
          <w:sz w:val="20"/>
          <w:szCs w:val="20"/>
        </w:rPr>
        <w:t xml:space="preserve"> </w:t>
      </w:r>
    </w:p>
    <w:tbl>
      <w:tblPr>
        <w:tblStyle w:val="Tabela-Siatka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FC4D89" w:rsidTr="00BA4446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zakres opracowania</w:t>
            </w:r>
          </w:p>
          <w:p w:rsidR="00FC4D89" w:rsidRPr="00D14672" w:rsidRDefault="00FC4D89" w:rsidP="00FC4D89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pełniona</w:t>
            </w:r>
          </w:p>
          <w:p w:rsidR="00FC4D89" w:rsidRPr="00D14672" w:rsidRDefault="00FC4D89" w:rsidP="00FC4D89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funkcja projektowa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imię i nazwisko,</w:t>
            </w:r>
          </w:p>
          <w:p w:rsidR="00FC4D89" w:rsidRDefault="00FC4D89" w:rsidP="00FC4D89">
            <w:pPr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specjalność</w:t>
            </w:r>
          </w:p>
          <w:p w:rsidR="00FC4D89" w:rsidRPr="00D14672" w:rsidRDefault="00FC4D89" w:rsidP="00FC4D89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i numer uprawnień budowlanych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data</w:t>
            </w:r>
          </w:p>
          <w:p w:rsidR="00FC4D89" w:rsidRPr="00D14672" w:rsidRDefault="00FC4D89" w:rsidP="00FC4D89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opracowania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p</w:t>
            </w:r>
            <w:r w:rsidRPr="00D14672">
              <w:rPr>
                <w:rFonts w:asciiTheme="minorHAnsi" w:hAnsiTheme="minorHAnsi"/>
                <w:sz w:val="16"/>
                <w:szCs w:val="16"/>
              </w:rPr>
              <w:t>odpis</w:t>
            </w:r>
          </w:p>
          <w:p w:rsidR="00FC4D89" w:rsidRPr="00D14672" w:rsidRDefault="00FC4D89" w:rsidP="00FC4D89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</w:tr>
      <w:tr w:rsidR="00FC4D89" w:rsidRPr="00D14672" w:rsidTr="00A76CFB">
        <w:tc>
          <w:tcPr>
            <w:tcW w:w="1668" w:type="dxa"/>
            <w:tcBorders>
              <w:top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</w:tcBorders>
          </w:tcPr>
          <w:p w:rsidR="00FC4D89" w:rsidRPr="00D14672" w:rsidRDefault="00FC4D89" w:rsidP="00FC4D89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4" w:space="0" w:color="000000"/>
            </w:tcBorders>
          </w:tcPr>
          <w:p w:rsidR="00FC4D89" w:rsidRPr="00D14672" w:rsidRDefault="00FC4D89" w:rsidP="00FC4D89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</w:tcBorders>
          </w:tcPr>
          <w:p w:rsidR="00FC4D89" w:rsidRPr="00D14672" w:rsidRDefault="00FC4D89" w:rsidP="00FC4D89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single" w:sz="4" w:space="0" w:color="000000"/>
            </w:tcBorders>
          </w:tcPr>
          <w:p w:rsidR="00FC4D89" w:rsidRPr="00D14672" w:rsidRDefault="00FC4D89" w:rsidP="00FC4D89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A76CFB" w:rsidRPr="00FA7141" w:rsidTr="00A76CF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/>
                <w:sz w:val="16"/>
                <w:szCs w:val="16"/>
              </w:rPr>
              <w:t>ARCHITEKTURA</w:t>
            </w:r>
            <w:r w:rsidRPr="00D57F63">
              <w:rPr>
                <w:rFonts w:ascii="Calibri" w:hAnsi="Calibri"/>
                <w:sz w:val="16"/>
                <w:szCs w:val="16"/>
              </w:rPr>
              <w:t xml:space="preserve"> BUDYNKU</w:t>
            </w:r>
            <w:r w:rsidRPr="00FA7141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Cs/>
                <w:sz w:val="16"/>
                <w:szCs w:val="16"/>
              </w:rPr>
              <w:t xml:space="preserve">Projektant </w:t>
            </w:r>
            <w:r w:rsidRPr="00D57F63">
              <w:rPr>
                <w:rFonts w:ascii="Calibri" w:hAnsi="Calibri"/>
                <w:sz w:val="16"/>
                <w:szCs w:val="16"/>
              </w:rPr>
              <w:t>(obiektu)</w:t>
            </w:r>
          </w:p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>spec. uprawnień</w:t>
            </w:r>
          </w:p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 xml:space="preserve">numer </w:t>
            </w:r>
            <w:proofErr w:type="spellStart"/>
            <w:r w:rsidRPr="00FA7141">
              <w:rPr>
                <w:rFonts w:asciiTheme="minorHAnsi" w:hAnsiTheme="minorHAnsi"/>
                <w:sz w:val="16"/>
                <w:szCs w:val="16"/>
              </w:rPr>
              <w:t>upr</w:t>
            </w:r>
            <w:proofErr w:type="spellEnd"/>
            <w:r w:rsidRPr="00FA7141">
              <w:rPr>
                <w:rFonts w:asciiTheme="minorHAnsi" w:hAnsiTheme="minorHAnsi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/>
                <w:sz w:val="16"/>
                <w:szCs w:val="16"/>
              </w:rPr>
              <w:t>mgr inż. arch. Piotr Jurczak</w:t>
            </w:r>
          </w:p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>20/PKOKK/2021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744177" w:rsidP="00A960EB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656362841"/>
                <w:placeholder>
                  <w:docPart w:val="331277DAE4A7490AB4D89B751AD08D80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A76CFB" w:rsidRPr="00FA7141" w:rsidTr="00A76CF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A76CFB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A76CFB" w:rsidRPr="00FA7141" w:rsidTr="00A76CF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A76CFB" w:rsidRPr="00FA7141" w:rsidRDefault="00A76CF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A24BC" w:rsidRPr="00FA7141" w:rsidTr="00474020">
        <w:tc>
          <w:tcPr>
            <w:tcW w:w="1668" w:type="dxa"/>
          </w:tcPr>
          <w:p w:rsidR="001A24BC" w:rsidRPr="00FA7141" w:rsidRDefault="001A24BC" w:rsidP="00474020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ARCHITEKTURA</w:t>
            </w:r>
          </w:p>
          <w:p w:rsidR="001A24BC" w:rsidRPr="00FA7141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</w:tcPr>
          <w:p w:rsidR="001A24BC" w:rsidRPr="00FA7141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1A24BC" w:rsidRPr="00FA7141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1A24BC" w:rsidRPr="00FA7141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FA7141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FA7141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1A24BC" w:rsidRPr="00FA7141" w:rsidRDefault="001A24BC" w:rsidP="00474020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/>
                <w:sz w:val="16"/>
                <w:szCs w:val="16"/>
              </w:rPr>
              <w:t>mgr inż. arch. Przemysław Sznajder</w:t>
            </w:r>
          </w:p>
          <w:p w:rsidR="001A24BC" w:rsidRPr="00FA7141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1A24BC" w:rsidRPr="00FA7141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>68/98</w:t>
            </w:r>
          </w:p>
        </w:tc>
        <w:tc>
          <w:tcPr>
            <w:tcW w:w="1134" w:type="dxa"/>
          </w:tcPr>
          <w:p w:rsidR="001A24BC" w:rsidRPr="00FA7141" w:rsidRDefault="00744177" w:rsidP="00474020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512960850"/>
                <w:placeholder>
                  <w:docPart w:val="0BEB18DA5C554FF890E8E5C1B0089E8A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1A24BC" w:rsidRPr="00FA7141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A24BC" w:rsidRPr="00FA7141" w:rsidTr="00474020">
        <w:tc>
          <w:tcPr>
            <w:tcW w:w="1668" w:type="dxa"/>
          </w:tcPr>
          <w:p w:rsidR="001A24BC" w:rsidRPr="00FA7141" w:rsidRDefault="001A24BC" w:rsidP="00474020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1A24BC" w:rsidRPr="00FA7141" w:rsidRDefault="001A24BC" w:rsidP="00474020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1A24BC" w:rsidRPr="00FA7141" w:rsidRDefault="001A24BC" w:rsidP="00474020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1A24BC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1A24BC" w:rsidRPr="00FA7141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3B51AB" w:rsidRPr="00FA7141" w:rsidTr="00A76CFB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3B51AB" w:rsidRPr="00FA7141" w:rsidRDefault="003B51AB" w:rsidP="00A960EB">
            <w:pPr>
              <w:pStyle w:val="Default"/>
              <w:rPr>
                <w:rFonts w:asciiTheme="minorHAnsi" w:hAnsiTheme="minorHAnsi"/>
                <w:b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/>
                <w:sz w:val="16"/>
                <w:szCs w:val="16"/>
              </w:rPr>
              <w:t>KONSTRUKCJA</w:t>
            </w:r>
          </w:p>
          <w:p w:rsidR="003B51AB" w:rsidRPr="00FA7141" w:rsidRDefault="003B51A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57F63">
              <w:rPr>
                <w:rFonts w:ascii="Calibri" w:hAnsi="Calibri"/>
                <w:sz w:val="14"/>
                <w:szCs w:val="14"/>
              </w:rPr>
              <w:t>OPINIA GEOTECHNICZNA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3B51AB" w:rsidRPr="00FA7141" w:rsidRDefault="003B51A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bCs/>
                <w:sz w:val="16"/>
                <w:szCs w:val="16"/>
              </w:rPr>
              <w:t>Projektant</w:t>
            </w:r>
          </w:p>
          <w:p w:rsidR="003B51AB" w:rsidRPr="00FA7141" w:rsidRDefault="003B51AB" w:rsidP="00A960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>spec. uprawnień</w:t>
            </w:r>
          </w:p>
          <w:p w:rsidR="003B51AB" w:rsidRPr="00FA7141" w:rsidRDefault="003B51AB" w:rsidP="00A960EB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 xml:space="preserve">numer </w:t>
            </w:r>
            <w:proofErr w:type="spellStart"/>
            <w:r w:rsidRPr="00FA7141">
              <w:rPr>
                <w:rFonts w:asciiTheme="minorHAnsi" w:hAnsiTheme="minorHAnsi"/>
                <w:sz w:val="16"/>
                <w:szCs w:val="16"/>
              </w:rPr>
              <w:t>upr</w:t>
            </w:r>
            <w:proofErr w:type="spellEnd"/>
            <w:r w:rsidRPr="00FA7141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E17EE9" w:rsidRPr="00EA6E22" w:rsidRDefault="00E17EE9" w:rsidP="00E17EE9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sz w:val="16"/>
                <w:szCs w:val="16"/>
              </w:rPr>
              <w:t xml:space="preserve">mgr </w:t>
            </w:r>
            <w:r w:rsidRPr="00EA6E22">
              <w:rPr>
                <w:rFonts w:asciiTheme="minorHAnsi" w:hAnsiTheme="minorHAnsi"/>
                <w:b/>
                <w:sz w:val="16"/>
                <w:szCs w:val="16"/>
              </w:rPr>
              <w:t>inż. Piotr Marszałek</w:t>
            </w:r>
          </w:p>
          <w:p w:rsidR="003B51AB" w:rsidRPr="00FA7141" w:rsidRDefault="003B51AB" w:rsidP="00403DEB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 xml:space="preserve">do proj. bez ograniczeń w spec. </w:t>
            </w:r>
            <w:proofErr w:type="spellStart"/>
            <w:r>
              <w:rPr>
                <w:rFonts w:asciiTheme="minorHAnsi" w:hAnsiTheme="minorHAnsi"/>
                <w:sz w:val="16"/>
                <w:szCs w:val="16"/>
              </w:rPr>
              <w:t>k</w:t>
            </w:r>
            <w:r w:rsidRPr="00FA7141">
              <w:rPr>
                <w:rFonts w:asciiTheme="minorHAnsi" w:hAnsiTheme="minorHAnsi"/>
                <w:sz w:val="16"/>
                <w:szCs w:val="16"/>
              </w:rPr>
              <w:t>onstr</w:t>
            </w:r>
            <w:r>
              <w:rPr>
                <w:rFonts w:asciiTheme="minorHAnsi" w:hAnsiTheme="minorHAnsi"/>
                <w:sz w:val="16"/>
                <w:szCs w:val="16"/>
              </w:rPr>
              <w:t>.</w:t>
            </w:r>
            <w:r w:rsidRPr="00FA7141">
              <w:rPr>
                <w:rFonts w:asciiTheme="minorHAnsi" w:hAnsiTheme="minorHAnsi"/>
                <w:sz w:val="16"/>
                <w:szCs w:val="16"/>
              </w:rPr>
              <w:t>-budowlanej</w:t>
            </w:r>
            <w:proofErr w:type="spellEnd"/>
          </w:p>
          <w:p w:rsidR="003B51AB" w:rsidRPr="007E427E" w:rsidRDefault="00E17EE9" w:rsidP="00403DEB">
            <w:pPr>
              <w:rPr>
                <w:rFonts w:asciiTheme="minorHAnsi" w:hAnsiTheme="minorHAnsi"/>
                <w:sz w:val="16"/>
                <w:szCs w:val="16"/>
              </w:rPr>
            </w:pPr>
            <w:r w:rsidRPr="00EA6E22">
              <w:rPr>
                <w:rFonts w:asciiTheme="minorHAnsi" w:hAnsiTheme="minorHAnsi"/>
                <w:sz w:val="16"/>
                <w:szCs w:val="16"/>
              </w:rPr>
              <w:t>PDK/0129/ZOOK/21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3B51AB" w:rsidRPr="00FA7141" w:rsidRDefault="00744177" w:rsidP="00A960EB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70312802"/>
                <w:placeholder>
                  <w:docPart w:val="4FA1030F67E7499EA6DE74A229906DA5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3B51AB" w:rsidRPr="00FA7141" w:rsidRDefault="003B51AB" w:rsidP="00A960EB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A21857" w:rsidRPr="00CE158C" w:rsidTr="00A76CFB">
        <w:tc>
          <w:tcPr>
            <w:tcW w:w="1668" w:type="dxa"/>
          </w:tcPr>
          <w:p w:rsidR="00A21857" w:rsidRPr="00CE158C" w:rsidRDefault="00A21857" w:rsidP="001B3850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A21857" w:rsidRPr="00CE158C" w:rsidRDefault="00A21857" w:rsidP="001B3850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A21857" w:rsidRPr="00CE158C" w:rsidRDefault="00A21857" w:rsidP="00CE158C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A21857" w:rsidRDefault="00A21857" w:rsidP="001B385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A21857" w:rsidRPr="00CE158C" w:rsidRDefault="00A21857" w:rsidP="001B385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A24BC" w:rsidRPr="00CE158C" w:rsidTr="00474020">
        <w:tc>
          <w:tcPr>
            <w:tcW w:w="1668" w:type="dxa"/>
          </w:tcPr>
          <w:p w:rsidR="001A24BC" w:rsidRPr="00CE158C" w:rsidRDefault="001A24BC" w:rsidP="00474020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  <w:r w:rsidRPr="00CE158C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KONSTRUKCJA</w:t>
            </w:r>
          </w:p>
          <w:p w:rsidR="001A24BC" w:rsidRPr="00CE158C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1A24BC" w:rsidRPr="00CE158C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CE158C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1A24BC" w:rsidRPr="00CE158C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CE158C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1A24BC" w:rsidRPr="00CE158C" w:rsidRDefault="001A24BC" w:rsidP="00474020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CE158C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CE158C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CE158C">
              <w:rPr>
                <w:rFonts w:asciiTheme="minorHAnsi" w:hAnsiTheme="minorHAnsi"/>
                <w:color w:val="auto"/>
                <w:sz w:val="16"/>
                <w:szCs w:val="16"/>
              </w:rPr>
              <w:t>.</w:t>
            </w:r>
          </w:p>
        </w:tc>
        <w:tc>
          <w:tcPr>
            <w:tcW w:w="3686" w:type="dxa"/>
          </w:tcPr>
          <w:p w:rsidR="001A24BC" w:rsidRPr="007B7708" w:rsidRDefault="001A24BC" w:rsidP="001A24BC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7B7708">
              <w:rPr>
                <w:rFonts w:asciiTheme="minorHAnsi" w:hAnsiTheme="minorHAnsi"/>
                <w:b/>
                <w:sz w:val="16"/>
                <w:szCs w:val="16"/>
              </w:rPr>
              <w:t>mgr inż. Józef Chrobak</w:t>
            </w:r>
          </w:p>
          <w:p w:rsidR="001A24BC" w:rsidRPr="00FA7141" w:rsidRDefault="001A24BC" w:rsidP="001A24BC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FA7141">
              <w:rPr>
                <w:rFonts w:asciiTheme="minorHAnsi" w:hAnsiTheme="minorHAnsi"/>
                <w:sz w:val="16"/>
                <w:szCs w:val="16"/>
              </w:rPr>
              <w:t xml:space="preserve">do proj. bez ograniczeń w spec. </w:t>
            </w:r>
            <w:proofErr w:type="spellStart"/>
            <w:r>
              <w:rPr>
                <w:rFonts w:asciiTheme="minorHAnsi" w:hAnsiTheme="minorHAnsi"/>
                <w:sz w:val="16"/>
                <w:szCs w:val="16"/>
              </w:rPr>
              <w:t>k</w:t>
            </w:r>
            <w:r w:rsidRPr="00FA7141">
              <w:rPr>
                <w:rFonts w:asciiTheme="minorHAnsi" w:hAnsiTheme="minorHAnsi"/>
                <w:sz w:val="16"/>
                <w:szCs w:val="16"/>
              </w:rPr>
              <w:t>onstr</w:t>
            </w:r>
            <w:r>
              <w:rPr>
                <w:rFonts w:asciiTheme="minorHAnsi" w:hAnsiTheme="minorHAnsi"/>
                <w:sz w:val="16"/>
                <w:szCs w:val="16"/>
              </w:rPr>
              <w:t>.</w:t>
            </w:r>
            <w:r w:rsidRPr="00FA7141">
              <w:rPr>
                <w:rFonts w:asciiTheme="minorHAnsi" w:hAnsiTheme="minorHAnsi"/>
                <w:sz w:val="16"/>
                <w:szCs w:val="16"/>
              </w:rPr>
              <w:t>-budowlanej</w:t>
            </w:r>
            <w:proofErr w:type="spellEnd"/>
          </w:p>
          <w:p w:rsidR="001A24BC" w:rsidRPr="00CE158C" w:rsidRDefault="001A24BC" w:rsidP="001A24BC">
            <w:pPr>
              <w:rPr>
                <w:rFonts w:asciiTheme="minorHAnsi" w:hAnsiTheme="minorHAnsi"/>
                <w:sz w:val="16"/>
                <w:szCs w:val="16"/>
              </w:rPr>
            </w:pPr>
            <w:r w:rsidRPr="007B7708">
              <w:rPr>
                <w:rFonts w:asciiTheme="minorHAnsi" w:hAnsiTheme="minorHAnsi"/>
                <w:sz w:val="16"/>
                <w:szCs w:val="16"/>
              </w:rPr>
              <w:t>UAN-2A-8346-107/84</w:t>
            </w:r>
          </w:p>
        </w:tc>
        <w:tc>
          <w:tcPr>
            <w:tcW w:w="1134" w:type="dxa"/>
          </w:tcPr>
          <w:p w:rsidR="001A24BC" w:rsidRPr="00CE158C" w:rsidRDefault="00744177" w:rsidP="00474020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512960853"/>
                <w:placeholder>
                  <w:docPart w:val="A2161C3E02E14EAFB289DB51C6F2C036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1A24BC" w:rsidRPr="00CE158C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tbl>
      <w:tblPr>
        <w:tblW w:w="9747" w:type="dxa"/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A21857" w:rsidRPr="00AF0DB5" w:rsidTr="00A21857">
        <w:tc>
          <w:tcPr>
            <w:tcW w:w="1668" w:type="dxa"/>
          </w:tcPr>
          <w:p w:rsidR="00A21857" w:rsidRPr="00AF0DB5" w:rsidRDefault="00A21857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417" w:type="dxa"/>
          </w:tcPr>
          <w:p w:rsidR="00A21857" w:rsidRPr="00AF0DB5" w:rsidRDefault="00A21857" w:rsidP="008C77B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A21857" w:rsidRPr="00AF0DB5" w:rsidRDefault="00A21857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134" w:type="dxa"/>
          </w:tcPr>
          <w:p w:rsidR="00A21857" w:rsidRPr="00BA4446" w:rsidRDefault="00A21857" w:rsidP="008C77B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A21857" w:rsidRPr="00AF0DB5" w:rsidRDefault="00A21857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1A24BC" w:rsidRPr="00AF0DB5" w:rsidTr="00A21857">
        <w:tc>
          <w:tcPr>
            <w:tcW w:w="1668" w:type="dxa"/>
          </w:tcPr>
          <w:p w:rsidR="001A24BC" w:rsidRPr="006414D9" w:rsidRDefault="001A24BC" w:rsidP="00474020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/>
                <w:sz w:val="16"/>
                <w:szCs w:val="16"/>
              </w:rPr>
              <w:t>BRANŻA ELEKTRYCZNA</w:t>
            </w:r>
          </w:p>
          <w:p w:rsidR="001A24BC" w:rsidRPr="006414D9" w:rsidRDefault="001A24BC" w:rsidP="00474020">
            <w:pPr>
              <w:rPr>
                <w:rFonts w:ascii="Calibri" w:hAnsi="Calibri"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/>
                <w:sz w:val="16"/>
                <w:szCs w:val="16"/>
              </w:rPr>
              <w:t>INSTALACJE ELEKTRYCZNE</w:t>
            </w:r>
            <w:r w:rsidRPr="006414D9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</w:tcPr>
          <w:p w:rsidR="001A24BC" w:rsidRPr="006414D9" w:rsidRDefault="001A24BC" w:rsidP="00474020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6414D9">
              <w:rPr>
                <w:rFonts w:ascii="Calibri" w:hAnsi="Calibri"/>
                <w:bCs/>
                <w:color w:val="auto"/>
                <w:sz w:val="16"/>
                <w:szCs w:val="16"/>
              </w:rPr>
              <w:t xml:space="preserve">Projektant </w:t>
            </w:r>
          </w:p>
          <w:p w:rsidR="001A24BC" w:rsidRPr="006414D9" w:rsidRDefault="001A24BC" w:rsidP="00474020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>spec. uprawnień</w:t>
            </w:r>
          </w:p>
          <w:p w:rsidR="001A24BC" w:rsidRPr="006414D9" w:rsidRDefault="001A24BC" w:rsidP="00474020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>upr</w:t>
            </w:r>
            <w:proofErr w:type="spellEnd"/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1A24BC" w:rsidRPr="006414D9" w:rsidRDefault="001A24BC" w:rsidP="00474020">
            <w:pPr>
              <w:rPr>
                <w:rFonts w:ascii="Calibri" w:hAnsi="Calibri"/>
                <w:b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/>
                <w:sz w:val="16"/>
                <w:szCs w:val="16"/>
              </w:rPr>
              <w:t>mgr inż. Krzysztof Nowak</w:t>
            </w:r>
          </w:p>
          <w:p w:rsidR="001A24BC" w:rsidRPr="006414D9" w:rsidRDefault="001A24BC" w:rsidP="00474020">
            <w:pPr>
              <w:rPr>
                <w:sz w:val="16"/>
                <w:szCs w:val="16"/>
              </w:rPr>
            </w:pPr>
            <w:r w:rsidRPr="006414D9">
              <w:rPr>
                <w:rFonts w:ascii="Calibri" w:hAnsi="Calibri"/>
                <w:sz w:val="16"/>
                <w:szCs w:val="16"/>
              </w:rPr>
              <w:t xml:space="preserve">do proj. bez ograniczeń w spec. instalacyjnej </w:t>
            </w:r>
          </w:p>
          <w:p w:rsidR="001A24BC" w:rsidRPr="006414D9" w:rsidRDefault="001A24BC" w:rsidP="00474020">
            <w:pPr>
              <w:rPr>
                <w:rFonts w:ascii="Calibri" w:hAnsi="Calibri"/>
                <w:sz w:val="16"/>
                <w:szCs w:val="16"/>
              </w:rPr>
            </w:pPr>
            <w:r w:rsidRPr="006414D9">
              <w:rPr>
                <w:rFonts w:asciiTheme="minorHAnsi" w:hAnsiTheme="minorHAnsi"/>
                <w:sz w:val="16"/>
                <w:szCs w:val="16"/>
              </w:rPr>
              <w:t>PDK/0136/PWOE/04</w:t>
            </w:r>
          </w:p>
        </w:tc>
        <w:tc>
          <w:tcPr>
            <w:tcW w:w="1134" w:type="dxa"/>
          </w:tcPr>
          <w:p w:rsidR="001A24BC" w:rsidRPr="006414D9" w:rsidRDefault="00744177" w:rsidP="00474020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512960878"/>
                <w:placeholder>
                  <w:docPart w:val="0BEDF609A5AA49FD99537E2349283BD0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1A24BC" w:rsidRPr="00AF0DB5" w:rsidRDefault="001A24BC" w:rsidP="00474020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1A24BC" w:rsidRPr="00AF0DB5" w:rsidTr="00A21857">
        <w:tc>
          <w:tcPr>
            <w:tcW w:w="1668" w:type="dxa"/>
          </w:tcPr>
          <w:p w:rsidR="001A24BC" w:rsidRPr="006414D9" w:rsidRDefault="001A24BC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417" w:type="dxa"/>
          </w:tcPr>
          <w:p w:rsidR="001A24BC" w:rsidRPr="006414D9" w:rsidRDefault="001A24BC" w:rsidP="008C77B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1A24BC" w:rsidRPr="006414D9" w:rsidRDefault="001A24BC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134" w:type="dxa"/>
          </w:tcPr>
          <w:p w:rsidR="001A24BC" w:rsidRPr="006414D9" w:rsidRDefault="001A24BC" w:rsidP="008C77B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1A24BC" w:rsidRPr="00AF0DB5" w:rsidRDefault="001A24BC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1A24BC" w:rsidRPr="00AF0DB5" w:rsidTr="00A21857">
        <w:tc>
          <w:tcPr>
            <w:tcW w:w="1668" w:type="dxa"/>
          </w:tcPr>
          <w:p w:rsidR="001A24BC" w:rsidRPr="006414D9" w:rsidRDefault="001A24BC" w:rsidP="00474020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/>
                <w:sz w:val="16"/>
                <w:szCs w:val="16"/>
              </w:rPr>
              <w:t>BRANŻA ELEKTRYCZNA</w:t>
            </w:r>
          </w:p>
          <w:p w:rsidR="001A24BC" w:rsidRPr="006414D9" w:rsidRDefault="001A24BC" w:rsidP="00474020">
            <w:pPr>
              <w:rPr>
                <w:rFonts w:ascii="Calibri" w:hAnsi="Calibri"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/>
                <w:sz w:val="16"/>
                <w:szCs w:val="16"/>
              </w:rPr>
              <w:t>INSTALACJE ELEKTRYCZNE</w:t>
            </w:r>
            <w:r w:rsidRPr="006414D9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</w:tcPr>
          <w:p w:rsidR="001A24BC" w:rsidRPr="006414D9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1A24BC" w:rsidRPr="006414D9" w:rsidRDefault="001A24BC" w:rsidP="00474020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>spec. uprawnień</w:t>
            </w:r>
          </w:p>
          <w:p w:rsidR="001A24BC" w:rsidRPr="006414D9" w:rsidRDefault="001A24BC" w:rsidP="00474020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>upr</w:t>
            </w:r>
            <w:proofErr w:type="spellEnd"/>
            <w:r w:rsidRPr="006414D9">
              <w:rPr>
                <w:rFonts w:ascii="Calibri" w:hAnsi="Calibr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1A24BC" w:rsidRPr="006414D9" w:rsidRDefault="001A24BC" w:rsidP="00474020">
            <w:pPr>
              <w:rPr>
                <w:rFonts w:ascii="Calibri" w:hAnsi="Calibri"/>
                <w:b/>
                <w:sz w:val="16"/>
                <w:szCs w:val="16"/>
              </w:rPr>
            </w:pPr>
            <w:r w:rsidRPr="006414D9">
              <w:rPr>
                <w:rFonts w:asciiTheme="minorHAnsi" w:hAnsiTheme="minorHAnsi"/>
                <w:b/>
                <w:sz w:val="16"/>
                <w:szCs w:val="16"/>
              </w:rPr>
              <w:t xml:space="preserve">mgr inż. Sebastian </w:t>
            </w:r>
            <w:proofErr w:type="spellStart"/>
            <w:r w:rsidRPr="006414D9">
              <w:rPr>
                <w:rFonts w:asciiTheme="minorHAnsi" w:hAnsiTheme="minorHAnsi"/>
                <w:b/>
                <w:sz w:val="16"/>
                <w:szCs w:val="16"/>
              </w:rPr>
              <w:t>Penar</w:t>
            </w:r>
            <w:proofErr w:type="spellEnd"/>
          </w:p>
          <w:p w:rsidR="001A24BC" w:rsidRPr="006414D9" w:rsidRDefault="001A24BC" w:rsidP="00474020">
            <w:pPr>
              <w:rPr>
                <w:sz w:val="16"/>
                <w:szCs w:val="16"/>
              </w:rPr>
            </w:pPr>
            <w:r w:rsidRPr="006414D9">
              <w:rPr>
                <w:rFonts w:ascii="Calibri" w:hAnsi="Calibri"/>
                <w:sz w:val="16"/>
                <w:szCs w:val="16"/>
              </w:rPr>
              <w:t xml:space="preserve">do proj. bez ograniczeń w spec. instalacyjnej </w:t>
            </w:r>
          </w:p>
          <w:p w:rsidR="001A24BC" w:rsidRPr="006414D9" w:rsidRDefault="001A24BC" w:rsidP="00474020">
            <w:pPr>
              <w:rPr>
                <w:rFonts w:ascii="Calibri" w:hAnsi="Calibri"/>
                <w:sz w:val="16"/>
                <w:szCs w:val="16"/>
              </w:rPr>
            </w:pPr>
            <w:r w:rsidRPr="006414D9">
              <w:rPr>
                <w:rFonts w:asciiTheme="minorHAnsi" w:hAnsiTheme="minorHAnsi"/>
                <w:sz w:val="16"/>
                <w:szCs w:val="16"/>
              </w:rPr>
              <w:t>PDK/0016/PWOE/15</w:t>
            </w:r>
          </w:p>
        </w:tc>
        <w:tc>
          <w:tcPr>
            <w:tcW w:w="1134" w:type="dxa"/>
          </w:tcPr>
          <w:p w:rsidR="001A24BC" w:rsidRPr="006414D9" w:rsidRDefault="00744177" w:rsidP="00474020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512960879"/>
                <w:placeholder>
                  <w:docPart w:val="6E0908D8931146F9AAD15CBB22327CA8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1A24BC" w:rsidRPr="00AF0DB5" w:rsidRDefault="001A24BC" w:rsidP="008C77B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1A24BC" w:rsidRPr="00E17EE9" w:rsidTr="00A21857">
        <w:tc>
          <w:tcPr>
            <w:tcW w:w="1668" w:type="dxa"/>
          </w:tcPr>
          <w:p w:rsidR="001A24BC" w:rsidRPr="00E17EE9" w:rsidRDefault="001A24BC" w:rsidP="008C77BF">
            <w:pPr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:rsidR="001A24BC" w:rsidRPr="00E17EE9" w:rsidRDefault="001A24BC" w:rsidP="008C77BF">
            <w:pPr>
              <w:pStyle w:val="Default"/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3686" w:type="dxa"/>
          </w:tcPr>
          <w:p w:rsidR="001A24BC" w:rsidRPr="00E17EE9" w:rsidRDefault="001A24BC" w:rsidP="008C77BF">
            <w:pPr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1134" w:type="dxa"/>
          </w:tcPr>
          <w:p w:rsidR="001A24BC" w:rsidRPr="00E17EE9" w:rsidRDefault="001A24BC" w:rsidP="008C77BF">
            <w:pPr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1842" w:type="dxa"/>
          </w:tcPr>
          <w:p w:rsidR="001A24BC" w:rsidRPr="00E17EE9" w:rsidRDefault="001A24BC" w:rsidP="008C77BF">
            <w:pPr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</w:tr>
      <w:tr w:rsidR="001A24BC" w:rsidRPr="00F93715" w:rsidTr="00A21857">
        <w:tc>
          <w:tcPr>
            <w:tcW w:w="1668" w:type="dxa"/>
          </w:tcPr>
          <w:p w:rsidR="001A24BC" w:rsidRPr="00F93715" w:rsidRDefault="001A24BC" w:rsidP="00F93715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F93715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BRANŻA SANITARNA</w:t>
            </w:r>
            <w:r w:rsidRPr="00F93715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 </w:t>
            </w:r>
            <w:r w:rsidRPr="00F93715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INSTALACJE</w:t>
            </w:r>
            <w:r w:rsidRPr="00F93715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: </w:t>
            </w:r>
            <w:proofErr w:type="spellStart"/>
            <w:r w:rsidRPr="00F93715">
              <w:rPr>
                <w:rFonts w:asciiTheme="minorHAnsi" w:hAnsiTheme="minorHAnsi"/>
                <w:color w:val="auto"/>
                <w:sz w:val="14"/>
                <w:szCs w:val="14"/>
              </w:rPr>
              <w:t>WOD-KAN</w:t>
            </w:r>
            <w:proofErr w:type="spellEnd"/>
            <w:r w:rsidRPr="00F93715">
              <w:rPr>
                <w:rFonts w:asciiTheme="minorHAnsi" w:hAnsiTheme="minorHAnsi"/>
                <w:color w:val="auto"/>
                <w:sz w:val="14"/>
                <w:szCs w:val="14"/>
              </w:rPr>
              <w:t>, C.O.,  WENTYLACJA</w:t>
            </w:r>
          </w:p>
        </w:tc>
        <w:tc>
          <w:tcPr>
            <w:tcW w:w="1417" w:type="dxa"/>
          </w:tcPr>
          <w:p w:rsidR="001A24BC" w:rsidRPr="00F93715" w:rsidRDefault="001A24BC" w:rsidP="00474020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F93715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 xml:space="preserve">Projektant </w:t>
            </w:r>
          </w:p>
          <w:p w:rsidR="001A24BC" w:rsidRPr="00F93715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F93715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1A24BC" w:rsidRPr="00F93715" w:rsidRDefault="001A24BC" w:rsidP="00474020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F93715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F93715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F93715">
              <w:rPr>
                <w:rFonts w:asciiTheme="minorHAnsi" w:hAnsiTheme="minorHAnsi"/>
                <w:color w:val="auto"/>
                <w:sz w:val="16"/>
                <w:szCs w:val="16"/>
              </w:rPr>
              <w:t>.</w:t>
            </w:r>
          </w:p>
        </w:tc>
        <w:tc>
          <w:tcPr>
            <w:tcW w:w="3686" w:type="dxa"/>
          </w:tcPr>
          <w:p w:rsidR="00F93715" w:rsidRPr="00F93715" w:rsidRDefault="00F93715" w:rsidP="00F93715">
            <w:pPr>
              <w:rPr>
                <w:rFonts w:ascii="Calibri" w:hAnsi="Calibri"/>
                <w:b/>
                <w:sz w:val="16"/>
                <w:szCs w:val="16"/>
              </w:rPr>
            </w:pPr>
            <w:r w:rsidRPr="00F93715">
              <w:rPr>
                <w:rFonts w:asciiTheme="minorHAnsi" w:hAnsiTheme="minorHAnsi"/>
                <w:b/>
                <w:sz w:val="16"/>
                <w:szCs w:val="16"/>
              </w:rPr>
              <w:t xml:space="preserve">mgr inż. Krystyna </w:t>
            </w:r>
            <w:proofErr w:type="spellStart"/>
            <w:r w:rsidRPr="00F93715">
              <w:rPr>
                <w:rFonts w:asciiTheme="minorHAnsi" w:hAnsiTheme="minorHAnsi"/>
                <w:b/>
                <w:sz w:val="16"/>
                <w:szCs w:val="16"/>
              </w:rPr>
              <w:t>Barud</w:t>
            </w:r>
            <w:proofErr w:type="spellEnd"/>
          </w:p>
          <w:p w:rsidR="00F93715" w:rsidRPr="00F93715" w:rsidRDefault="00F93715" w:rsidP="00F93715">
            <w:pPr>
              <w:rPr>
                <w:rFonts w:ascii="Calibri" w:hAnsi="Calibri"/>
                <w:sz w:val="16"/>
                <w:szCs w:val="16"/>
              </w:rPr>
            </w:pPr>
            <w:r w:rsidRPr="00F93715">
              <w:rPr>
                <w:rFonts w:ascii="Calibri" w:hAnsi="Calibri"/>
                <w:sz w:val="16"/>
                <w:szCs w:val="16"/>
              </w:rPr>
              <w:t>do projektowania bez ograniczeń w specjalności instalacyjnej</w:t>
            </w:r>
          </w:p>
          <w:p w:rsidR="001A24BC" w:rsidRPr="00F93715" w:rsidRDefault="00F93715" w:rsidP="00F93715">
            <w:pPr>
              <w:rPr>
                <w:rFonts w:asciiTheme="minorHAnsi" w:hAnsiTheme="minorHAnsi"/>
                <w:sz w:val="16"/>
                <w:szCs w:val="16"/>
              </w:rPr>
            </w:pPr>
            <w:r w:rsidRPr="00F93715">
              <w:rPr>
                <w:rFonts w:asciiTheme="minorHAnsi" w:hAnsiTheme="minorHAnsi"/>
                <w:sz w:val="16"/>
                <w:szCs w:val="16"/>
              </w:rPr>
              <w:t>ANB V.7342-109/93</w:t>
            </w:r>
          </w:p>
        </w:tc>
        <w:tc>
          <w:tcPr>
            <w:tcW w:w="1134" w:type="dxa"/>
          </w:tcPr>
          <w:p w:rsidR="001A24BC" w:rsidRPr="00F93715" w:rsidRDefault="00744177" w:rsidP="00474020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512960972"/>
                <w:placeholder>
                  <w:docPart w:val="DF5FA35852414992AE5C33975ED5F194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1A24BC" w:rsidRPr="00F93715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1A24BC" w:rsidRPr="00E17EE9" w:rsidTr="00A21857">
        <w:tc>
          <w:tcPr>
            <w:tcW w:w="1668" w:type="dxa"/>
          </w:tcPr>
          <w:p w:rsidR="001A24BC" w:rsidRPr="00E17EE9" w:rsidRDefault="001A24BC" w:rsidP="008C77BF">
            <w:pPr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1417" w:type="dxa"/>
          </w:tcPr>
          <w:p w:rsidR="001A24BC" w:rsidRPr="00E17EE9" w:rsidRDefault="001A24BC" w:rsidP="008C77BF">
            <w:pPr>
              <w:pStyle w:val="Default"/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3686" w:type="dxa"/>
          </w:tcPr>
          <w:p w:rsidR="001A24BC" w:rsidRPr="00E17EE9" w:rsidRDefault="001A24BC" w:rsidP="008C77BF">
            <w:pPr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  <w:tc>
          <w:tcPr>
            <w:tcW w:w="1134" w:type="dxa"/>
          </w:tcPr>
          <w:p w:rsidR="001A24BC" w:rsidRPr="00E17EE9" w:rsidRDefault="001A24BC" w:rsidP="008C77BF">
            <w:pPr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1842" w:type="dxa"/>
          </w:tcPr>
          <w:p w:rsidR="001A24BC" w:rsidRPr="00E17EE9" w:rsidRDefault="001A24BC" w:rsidP="008C77BF">
            <w:pPr>
              <w:rPr>
                <w:rFonts w:ascii="Calibri" w:hAnsi="Calibri"/>
                <w:color w:val="FF0000"/>
                <w:sz w:val="16"/>
                <w:szCs w:val="16"/>
              </w:rPr>
            </w:pPr>
          </w:p>
        </w:tc>
      </w:tr>
    </w:tbl>
    <w:tbl>
      <w:tblPr>
        <w:tblStyle w:val="Tabela-Siatka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1A24BC" w:rsidRPr="00866563" w:rsidTr="00474020">
        <w:tc>
          <w:tcPr>
            <w:tcW w:w="1668" w:type="dxa"/>
          </w:tcPr>
          <w:p w:rsidR="001A24BC" w:rsidRPr="00866563" w:rsidRDefault="001A24BC" w:rsidP="00F93715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BRANŻA SANITARNA</w:t>
            </w: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 </w:t>
            </w:r>
            <w:r w:rsidRPr="00866563">
              <w:rPr>
                <w:rFonts w:asciiTheme="minorHAnsi" w:hAnsiTheme="minorHAnsi"/>
                <w:b/>
                <w:color w:val="auto"/>
                <w:sz w:val="14"/>
                <w:szCs w:val="14"/>
              </w:rPr>
              <w:t>INSTALACJE</w:t>
            </w: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: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4"/>
                <w:szCs w:val="14"/>
              </w:rPr>
              <w:t>WOD-KAN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4"/>
                <w:szCs w:val="14"/>
              </w:rPr>
              <w:t>, C.O., WENTYLACJA</w:t>
            </w:r>
          </w:p>
        </w:tc>
        <w:tc>
          <w:tcPr>
            <w:tcW w:w="1417" w:type="dxa"/>
          </w:tcPr>
          <w:p w:rsidR="001A24BC" w:rsidRPr="00866563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1A24BC" w:rsidRPr="00866563" w:rsidRDefault="001A24BC" w:rsidP="00474020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1A24BC" w:rsidRPr="00866563" w:rsidRDefault="001A24BC" w:rsidP="00474020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.</w:t>
            </w:r>
          </w:p>
        </w:tc>
        <w:tc>
          <w:tcPr>
            <w:tcW w:w="3686" w:type="dxa"/>
          </w:tcPr>
          <w:p w:rsidR="00866563" w:rsidRPr="00866563" w:rsidRDefault="00866563" w:rsidP="00866563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 xml:space="preserve">mgr  inż. Maria </w:t>
            </w:r>
            <w:proofErr w:type="spellStart"/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Homa</w:t>
            </w:r>
            <w:proofErr w:type="spellEnd"/>
            <w:r w:rsidRPr="00866563">
              <w:rPr>
                <w:rFonts w:asciiTheme="minorHAnsi" w:hAnsiTheme="minorHAnsi"/>
                <w:sz w:val="16"/>
                <w:szCs w:val="16"/>
              </w:rPr>
              <w:tab/>
            </w:r>
            <w:r w:rsidRPr="00866563">
              <w:rPr>
                <w:rFonts w:asciiTheme="minorHAnsi" w:hAnsiTheme="minorHAnsi"/>
                <w:sz w:val="16"/>
                <w:szCs w:val="16"/>
              </w:rPr>
              <w:tab/>
            </w:r>
          </w:p>
          <w:p w:rsidR="00866563" w:rsidRPr="00866563" w:rsidRDefault="00866563" w:rsidP="00866563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do proj. bez ograniczeń w spec. instalacyjnej </w:t>
            </w:r>
          </w:p>
          <w:p w:rsidR="00866563" w:rsidRPr="00866563" w:rsidRDefault="00866563" w:rsidP="00866563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ANB-2-8346/77/89</w:t>
            </w:r>
          </w:p>
          <w:p w:rsidR="001A24BC" w:rsidRPr="00866563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</w:tcPr>
          <w:p w:rsidR="001A24BC" w:rsidRPr="00866563" w:rsidRDefault="00744177" w:rsidP="00474020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512960973"/>
                <w:placeholder>
                  <w:docPart w:val="77EE2D04FF38437A984262A128A31738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1A24BC" w:rsidRPr="00866563" w:rsidRDefault="001A24BC" w:rsidP="00474020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011EDD" w:rsidRDefault="00011EDD">
      <w:pPr>
        <w:rPr>
          <w:rFonts w:asciiTheme="minorHAnsi" w:hAnsiTheme="minorHAnsi"/>
          <w:b/>
        </w:rPr>
      </w:pPr>
    </w:p>
    <w:p w:rsidR="00011EDD" w:rsidRDefault="00011EDD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7A0D80" w:rsidRDefault="007A0D80">
      <w:pPr>
        <w:rPr>
          <w:rFonts w:asciiTheme="minorHAnsi" w:hAnsiTheme="minorHAnsi"/>
          <w:b/>
        </w:rPr>
      </w:pPr>
    </w:p>
    <w:p w:rsidR="00552020" w:rsidRPr="00047B4F" w:rsidRDefault="00552020" w:rsidP="00552020">
      <w:pPr>
        <w:jc w:val="center"/>
        <w:rPr>
          <w:rFonts w:ascii="Calibri" w:hAnsi="Calibri"/>
          <w:b/>
          <w:sz w:val="18"/>
          <w:szCs w:val="18"/>
        </w:rPr>
      </w:pPr>
      <w:r w:rsidRPr="00047B4F">
        <w:rPr>
          <w:rFonts w:ascii="Calibri" w:hAnsi="Calibri"/>
          <w:b/>
          <w:sz w:val="18"/>
          <w:szCs w:val="18"/>
        </w:rPr>
        <w:t>SPIS TREŚCI PROJEKT</w:t>
      </w:r>
      <w:r>
        <w:rPr>
          <w:rFonts w:ascii="Calibri" w:hAnsi="Calibri"/>
          <w:b/>
          <w:sz w:val="18"/>
          <w:szCs w:val="18"/>
        </w:rPr>
        <w:t>U</w:t>
      </w:r>
      <w:r w:rsidR="00011EDD">
        <w:rPr>
          <w:rFonts w:ascii="Calibri" w:hAnsi="Calibri"/>
          <w:b/>
          <w:sz w:val="18"/>
          <w:szCs w:val="18"/>
        </w:rPr>
        <w:t xml:space="preserve"> TECHNICZ</w:t>
      </w:r>
      <w:r w:rsidRPr="00047B4F">
        <w:rPr>
          <w:rFonts w:ascii="Calibri" w:hAnsi="Calibri"/>
          <w:b/>
          <w:sz w:val="18"/>
          <w:szCs w:val="18"/>
        </w:rPr>
        <w:t>N</w:t>
      </w:r>
      <w:r>
        <w:rPr>
          <w:rFonts w:ascii="Calibri" w:hAnsi="Calibri"/>
          <w:b/>
          <w:sz w:val="18"/>
          <w:szCs w:val="18"/>
        </w:rPr>
        <w:t>EGO</w:t>
      </w:r>
    </w:p>
    <w:p w:rsidR="00552020" w:rsidRDefault="00552020" w:rsidP="00552020">
      <w:pPr>
        <w:widowControl w:val="0"/>
        <w:suppressAutoHyphens/>
        <w:spacing w:line="276" w:lineRule="auto"/>
        <w:rPr>
          <w:rFonts w:asciiTheme="minorHAnsi" w:hAnsiTheme="minorHAnsi"/>
          <w:b/>
          <w:sz w:val="18"/>
          <w:szCs w:val="18"/>
        </w:rPr>
      </w:pPr>
    </w:p>
    <w:p w:rsidR="00552020" w:rsidRPr="00944C80" w:rsidRDefault="00552020" w:rsidP="00552020">
      <w:pPr>
        <w:spacing w:line="276" w:lineRule="auto"/>
        <w:rPr>
          <w:rFonts w:ascii="Calibri" w:hAnsi="Calibri"/>
          <w:b/>
          <w:sz w:val="18"/>
          <w:szCs w:val="18"/>
        </w:rPr>
      </w:pPr>
      <w:r w:rsidRPr="00944C80">
        <w:rPr>
          <w:rFonts w:ascii="Calibri" w:hAnsi="Calibri"/>
          <w:b/>
          <w:sz w:val="18"/>
          <w:szCs w:val="18"/>
        </w:rPr>
        <w:t xml:space="preserve">PROJEKT </w:t>
      </w:r>
      <w:r w:rsidR="00011EDD">
        <w:rPr>
          <w:rFonts w:ascii="Calibri" w:hAnsi="Calibri"/>
          <w:b/>
          <w:sz w:val="18"/>
          <w:szCs w:val="18"/>
        </w:rPr>
        <w:t>TECHNICZ</w:t>
      </w:r>
      <w:r w:rsidRPr="00944C80">
        <w:rPr>
          <w:rFonts w:ascii="Calibri" w:hAnsi="Calibri"/>
          <w:b/>
          <w:sz w:val="18"/>
          <w:szCs w:val="18"/>
        </w:rPr>
        <w:t>NY</w:t>
      </w:r>
      <w:r w:rsidRPr="00944C80">
        <w:rPr>
          <w:rFonts w:ascii="Calibri" w:hAnsi="Calibri"/>
          <w:sz w:val="18"/>
          <w:szCs w:val="18"/>
        </w:rPr>
        <w:t xml:space="preserve"> (</w:t>
      </w:r>
      <w:r w:rsidRPr="00944C80">
        <w:rPr>
          <w:rFonts w:ascii="Calibri" w:hAnsi="Calibri"/>
          <w:sz w:val="16"/>
          <w:szCs w:val="16"/>
        </w:rPr>
        <w:t>STRONA TYTUŁOWA)</w:t>
      </w:r>
      <w:r w:rsidRPr="00944C80">
        <w:rPr>
          <w:rFonts w:ascii="Calibri" w:hAnsi="Calibri"/>
          <w:sz w:val="18"/>
          <w:szCs w:val="18"/>
        </w:rPr>
        <w:t xml:space="preserve"> </w:t>
      </w:r>
      <w:r w:rsidRPr="00944C80">
        <w:rPr>
          <w:rFonts w:ascii="Calibri" w:hAnsi="Calibri"/>
          <w:sz w:val="18"/>
          <w:szCs w:val="18"/>
        </w:rPr>
        <w:tab/>
      </w:r>
      <w:r w:rsidRPr="00944C80">
        <w:rPr>
          <w:rFonts w:ascii="Calibri" w:hAnsi="Calibri"/>
          <w:b/>
          <w:sz w:val="18"/>
          <w:szCs w:val="18"/>
        </w:rPr>
        <w:tab/>
      </w:r>
      <w:r w:rsidR="00011EDD">
        <w:rPr>
          <w:rFonts w:ascii="Calibri" w:hAnsi="Calibri"/>
          <w:b/>
          <w:sz w:val="18"/>
          <w:szCs w:val="18"/>
        </w:rPr>
        <w:tab/>
      </w:r>
      <w:r w:rsidR="00011EDD">
        <w:rPr>
          <w:rFonts w:ascii="Calibri" w:hAnsi="Calibri"/>
          <w:b/>
          <w:sz w:val="18"/>
          <w:szCs w:val="18"/>
        </w:rPr>
        <w:tab/>
      </w:r>
      <w:r w:rsidRPr="00944C80">
        <w:rPr>
          <w:rFonts w:ascii="Calibri" w:hAnsi="Calibri"/>
          <w:b/>
          <w:sz w:val="18"/>
          <w:szCs w:val="18"/>
        </w:rPr>
        <w:tab/>
      </w:r>
      <w:r w:rsidRPr="00944C80">
        <w:rPr>
          <w:rFonts w:ascii="Calibri" w:hAnsi="Calibri"/>
          <w:b/>
          <w:sz w:val="18"/>
          <w:szCs w:val="18"/>
        </w:rPr>
        <w:tab/>
      </w:r>
    </w:p>
    <w:p w:rsidR="00786843" w:rsidRDefault="00786843" w:rsidP="00552020">
      <w:pPr>
        <w:widowControl w:val="0"/>
        <w:suppressAutoHyphens/>
        <w:spacing w:line="276" w:lineRule="auto"/>
        <w:rPr>
          <w:rFonts w:asciiTheme="minorHAnsi" w:hAnsiTheme="minorHAnsi"/>
          <w:b/>
          <w:sz w:val="18"/>
          <w:szCs w:val="18"/>
        </w:rPr>
      </w:pPr>
    </w:p>
    <w:p w:rsidR="00786843" w:rsidRDefault="00786843" w:rsidP="00552020">
      <w:pPr>
        <w:widowControl w:val="0"/>
        <w:suppressAutoHyphens/>
        <w:spacing w:line="276" w:lineRule="auto"/>
        <w:rPr>
          <w:rFonts w:asciiTheme="minorHAnsi" w:hAnsiTheme="minorHAnsi"/>
          <w:b/>
          <w:sz w:val="18"/>
          <w:szCs w:val="18"/>
        </w:rPr>
      </w:pPr>
    </w:p>
    <w:p w:rsidR="00011EDD" w:rsidRDefault="00552020" w:rsidP="00786843">
      <w:pPr>
        <w:widowControl w:val="0"/>
        <w:suppressAutoHyphens/>
        <w:spacing w:line="276" w:lineRule="auto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b/>
          <w:sz w:val="18"/>
          <w:szCs w:val="18"/>
        </w:rPr>
        <w:t xml:space="preserve">SPIS </w:t>
      </w:r>
      <w:r w:rsidR="00786843">
        <w:rPr>
          <w:rFonts w:asciiTheme="minorHAnsi" w:hAnsiTheme="minorHAnsi"/>
          <w:b/>
          <w:sz w:val="18"/>
          <w:szCs w:val="18"/>
        </w:rPr>
        <w:t>ZAWARTOŚCI</w:t>
      </w:r>
      <w:r w:rsidRPr="00944C80">
        <w:rPr>
          <w:rFonts w:asciiTheme="minorHAnsi" w:hAnsiTheme="minorHAnsi"/>
          <w:sz w:val="18"/>
          <w:szCs w:val="18"/>
        </w:rPr>
        <w:tab/>
      </w:r>
    </w:p>
    <w:p w:rsidR="00786843" w:rsidRPr="00537BB5" w:rsidRDefault="00786843" w:rsidP="00786843">
      <w:pPr>
        <w:widowControl w:val="0"/>
        <w:suppressAutoHyphens/>
        <w:spacing w:line="276" w:lineRule="auto"/>
        <w:rPr>
          <w:rFonts w:asciiTheme="minorHAnsi" w:hAnsiTheme="minorHAnsi"/>
          <w:b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  <w:r w:rsidRPr="00537BB5">
        <w:rPr>
          <w:rFonts w:asciiTheme="minorHAnsi" w:hAnsiTheme="minorHAnsi"/>
          <w:b/>
          <w:sz w:val="18"/>
          <w:szCs w:val="18"/>
        </w:rPr>
        <w:t>PROJEKT TECHNICZNY BRANŻY ARCHITEKTONICZNEJ</w:t>
      </w: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  <w:r w:rsidRPr="00537BB5">
        <w:rPr>
          <w:rFonts w:asciiTheme="minorHAnsi" w:hAnsiTheme="minorHAnsi"/>
          <w:b/>
          <w:sz w:val="18"/>
          <w:szCs w:val="18"/>
        </w:rPr>
        <w:t>PROJEKT TECHNICZNY KONSTRUKCJI</w:t>
      </w: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  <w:r w:rsidRPr="00537BB5">
        <w:rPr>
          <w:rFonts w:asciiTheme="minorHAnsi" w:hAnsiTheme="minorHAnsi"/>
          <w:b/>
          <w:sz w:val="18"/>
          <w:szCs w:val="18"/>
        </w:rPr>
        <w:t>PROJEKT TECHNICZNY BRANŻY SANITARNEJ</w:t>
      </w:r>
    </w:p>
    <w:p w:rsidR="00011EDD" w:rsidRPr="00537BB5" w:rsidRDefault="00011EDD" w:rsidP="00011EDD">
      <w:pPr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</w:p>
    <w:p w:rsidR="00011EDD" w:rsidRPr="00537BB5" w:rsidRDefault="00011EDD" w:rsidP="00011EDD">
      <w:pPr>
        <w:rPr>
          <w:rFonts w:asciiTheme="minorHAnsi" w:hAnsiTheme="minorHAnsi"/>
          <w:b/>
          <w:sz w:val="18"/>
          <w:szCs w:val="18"/>
        </w:rPr>
      </w:pPr>
      <w:r w:rsidRPr="00537BB5">
        <w:rPr>
          <w:rFonts w:asciiTheme="minorHAnsi" w:hAnsiTheme="minorHAnsi"/>
          <w:b/>
          <w:sz w:val="18"/>
          <w:szCs w:val="18"/>
        </w:rPr>
        <w:t>PROJEKT TECHNICZNY BRANŻY ELEKTRYCZNEJ</w:t>
      </w:r>
    </w:p>
    <w:p w:rsidR="00552020" w:rsidRDefault="00552020" w:rsidP="00552020">
      <w:pPr>
        <w:spacing w:line="276" w:lineRule="auto"/>
        <w:ind w:firstLine="708"/>
        <w:rPr>
          <w:rFonts w:asciiTheme="minorHAnsi" w:hAnsiTheme="minorHAnsi"/>
          <w:sz w:val="18"/>
          <w:szCs w:val="18"/>
        </w:rPr>
      </w:pPr>
    </w:p>
    <w:p w:rsidR="00011EDD" w:rsidRDefault="00011EDD" w:rsidP="00552020">
      <w:pPr>
        <w:spacing w:line="276" w:lineRule="auto"/>
        <w:ind w:firstLine="708"/>
        <w:rPr>
          <w:rFonts w:asciiTheme="minorHAnsi" w:hAnsiTheme="minorHAnsi"/>
          <w:sz w:val="18"/>
          <w:szCs w:val="18"/>
        </w:rPr>
      </w:pPr>
    </w:p>
    <w:p w:rsidR="00011EDD" w:rsidRDefault="00011EDD">
      <w:pPr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br w:type="page"/>
      </w:r>
    </w:p>
    <w:p w:rsidR="00786843" w:rsidRDefault="00786843" w:rsidP="00786843">
      <w:pPr>
        <w:jc w:val="both"/>
        <w:rPr>
          <w:rFonts w:asciiTheme="minorHAnsi" w:hAnsiTheme="minorHAnsi"/>
          <w:color w:val="000000"/>
        </w:rPr>
      </w:pPr>
    </w:p>
    <w:p w:rsidR="00786843" w:rsidRDefault="00786843" w:rsidP="00786843">
      <w:pPr>
        <w:jc w:val="both"/>
        <w:rPr>
          <w:rFonts w:asciiTheme="minorHAnsi" w:hAnsiTheme="minorHAnsi"/>
          <w:color w:val="000000"/>
        </w:rPr>
      </w:pPr>
    </w:p>
    <w:p w:rsidR="00786843" w:rsidRPr="0019035E" w:rsidRDefault="00786843" w:rsidP="00786843">
      <w:pPr>
        <w:jc w:val="both"/>
        <w:rPr>
          <w:rFonts w:asciiTheme="minorHAnsi" w:hAnsiTheme="minorHAnsi"/>
          <w:color w:val="000000"/>
        </w:rPr>
      </w:pP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>
        <w:rPr>
          <w:rFonts w:asciiTheme="minorHAnsi" w:hAnsiTheme="minorHAnsi"/>
          <w:color w:val="000000"/>
        </w:rPr>
        <w:tab/>
        <w:t>Krosno</w:t>
      </w:r>
      <w:r w:rsidRPr="0019035E">
        <w:rPr>
          <w:rFonts w:asciiTheme="minorHAnsi" w:hAnsiTheme="minorHAnsi"/>
          <w:color w:val="000000"/>
        </w:rPr>
        <w:t xml:space="preserve"> </w:t>
      </w:r>
      <w:sdt>
        <w:sdtPr>
          <w:rPr>
            <w:rFonts w:asciiTheme="minorHAnsi" w:hAnsiTheme="minorHAnsi"/>
            <w:color w:val="000000"/>
          </w:rPr>
          <w:alias w:val="Data opublikowania"/>
          <w:id w:val="115038724"/>
          <w:placeholder>
            <w:docPart w:val="61252DD71C014E54AADECB2B65A571F1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24-11-14T00:00:00Z">
            <w:dateFormat w:val="yyyy-MM-dd"/>
            <w:lid w:val="pl-PL"/>
            <w:storeMappedDataAs w:val="dateTime"/>
            <w:calendar w:val="gregorian"/>
          </w:date>
        </w:sdtPr>
        <w:sdtContent>
          <w:r w:rsidR="009B396F">
            <w:rPr>
              <w:rFonts w:asciiTheme="minorHAnsi" w:hAnsiTheme="minorHAnsi"/>
              <w:color w:val="000000"/>
            </w:rPr>
            <w:t>2024-11-14</w:t>
          </w:r>
        </w:sdtContent>
      </w:sdt>
    </w:p>
    <w:p w:rsidR="00786843" w:rsidRPr="0019035E" w:rsidRDefault="00786843" w:rsidP="00786843">
      <w:pPr>
        <w:jc w:val="center"/>
        <w:rPr>
          <w:rFonts w:asciiTheme="minorHAnsi" w:hAnsiTheme="minorHAnsi"/>
          <w:b/>
          <w:color w:val="000000"/>
          <w:sz w:val="28"/>
          <w:szCs w:val="28"/>
        </w:rPr>
      </w:pPr>
      <w:r w:rsidRPr="0019035E">
        <w:rPr>
          <w:rFonts w:asciiTheme="minorHAnsi" w:hAnsiTheme="minorHAnsi"/>
          <w:b/>
          <w:color w:val="000000"/>
          <w:sz w:val="28"/>
          <w:szCs w:val="28"/>
        </w:rPr>
        <w:t>OŚWIADCZENIE PROJEKTANTÓW</w:t>
      </w:r>
    </w:p>
    <w:p w:rsidR="00786843" w:rsidRPr="0019035E" w:rsidRDefault="00786843" w:rsidP="00786843">
      <w:pPr>
        <w:jc w:val="center"/>
        <w:rPr>
          <w:rFonts w:asciiTheme="minorHAnsi" w:hAnsiTheme="minorHAnsi"/>
          <w:b/>
          <w:color w:val="000000"/>
          <w:sz w:val="28"/>
          <w:szCs w:val="28"/>
        </w:rPr>
      </w:pPr>
      <w:r w:rsidRPr="0019035E">
        <w:rPr>
          <w:rFonts w:asciiTheme="minorHAnsi" w:hAnsiTheme="minorHAnsi"/>
          <w:b/>
          <w:color w:val="000000"/>
          <w:sz w:val="28"/>
          <w:szCs w:val="28"/>
        </w:rPr>
        <w:t>O SPORZĄDZENIU I KOMPLETNOŚCI PROJEKTU</w:t>
      </w:r>
    </w:p>
    <w:p w:rsidR="00786843" w:rsidRPr="00BC42C4" w:rsidRDefault="00786843" w:rsidP="00786843">
      <w:pPr>
        <w:jc w:val="both"/>
        <w:rPr>
          <w:rFonts w:asciiTheme="minorHAnsi" w:hAnsiTheme="minorHAnsi"/>
          <w:color w:val="000000"/>
          <w:sz w:val="16"/>
          <w:szCs w:val="16"/>
        </w:rPr>
      </w:pPr>
    </w:p>
    <w:p w:rsidR="00786843" w:rsidRPr="00677822" w:rsidRDefault="00786843" w:rsidP="00786843">
      <w:pPr>
        <w:ind w:firstLine="708"/>
        <w:jc w:val="both"/>
        <w:rPr>
          <w:rFonts w:asciiTheme="minorHAnsi" w:hAnsiTheme="minorHAnsi"/>
          <w:color w:val="000000"/>
        </w:rPr>
      </w:pPr>
      <w:r w:rsidRPr="00677822">
        <w:rPr>
          <w:rFonts w:asciiTheme="minorHAnsi" w:hAnsiTheme="minorHAnsi"/>
          <w:color w:val="000000"/>
        </w:rPr>
        <w:t xml:space="preserve">Niniejszym oświadczam, że opracowany projekt </w:t>
      </w:r>
      <w:r>
        <w:rPr>
          <w:rFonts w:ascii="Calibri" w:hAnsi="Calibri"/>
          <w:color w:val="000000"/>
        </w:rPr>
        <w:t>techniczny</w:t>
      </w:r>
      <w:r w:rsidRPr="00677822">
        <w:rPr>
          <w:rFonts w:asciiTheme="minorHAnsi" w:hAnsiTheme="minorHAnsi"/>
          <w:color w:val="000000"/>
        </w:rPr>
        <w:t>:</w:t>
      </w:r>
    </w:p>
    <w:p w:rsidR="00786843" w:rsidRPr="00FE5FD8" w:rsidRDefault="00786843" w:rsidP="00786843">
      <w:pPr>
        <w:jc w:val="both"/>
        <w:rPr>
          <w:rFonts w:asciiTheme="minorHAnsi" w:hAnsiTheme="minorHAnsi"/>
          <w:color w:val="000000"/>
          <w:sz w:val="16"/>
          <w:szCs w:val="16"/>
        </w:rPr>
      </w:pPr>
    </w:p>
    <w:p w:rsidR="00786843" w:rsidRPr="001A24BC" w:rsidRDefault="00786843" w:rsidP="00786843">
      <w:pPr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 xml:space="preserve">NAZWA ZAMIERZENIA: 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eastAsia="BatangChe" w:hAnsiTheme="minorHAnsi"/>
            <w:b/>
            <w:iCs/>
            <w:sz w:val="20"/>
            <w:szCs w:val="20"/>
          </w:rPr>
          <w:alias w:val="Temat"/>
          <w:id w:val="115038725"/>
          <w:placeholder>
            <w:docPart w:val="F83FB4806D4840C09FF1B615A4340282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Pr="001A24BC">
            <w:rPr>
              <w:rFonts w:asciiTheme="minorHAnsi" w:eastAsia="BatangChe" w:hAnsiTheme="minorHAnsi"/>
              <w:b/>
              <w:iCs/>
              <w:sz w:val="20"/>
              <w:szCs w:val="20"/>
            </w:rPr>
            <w:t>Rozbudowa z przebudową budynku Samorządowego Przedszkola im. Wandy Chotomskiej w Krościenku Wyżnym na potrzeby Gminnego Żłobka w Krościenku Wyżnym</w:t>
          </w:r>
        </w:sdtContent>
      </w:sdt>
    </w:p>
    <w:p w:rsidR="00786843" w:rsidRPr="001A24BC" w:rsidRDefault="00786843" w:rsidP="00786843">
      <w:pPr>
        <w:spacing w:line="276" w:lineRule="auto"/>
        <w:ind w:left="2835" w:hanging="2835"/>
        <w:rPr>
          <w:rFonts w:asciiTheme="minorHAnsi" w:hAnsiTheme="minorHAnsi"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ADRES: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/>
            <w:b/>
            <w:sz w:val="20"/>
            <w:szCs w:val="20"/>
          </w:rPr>
          <w:alias w:val="Słowa kluczowe"/>
          <w:id w:val="115038726"/>
          <w:placeholder>
            <w:docPart w:val="8E9009A404584DEDBA76AF45CFDA7360"/>
          </w:placeholder>
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<w:text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Krościenko Wyżne</w:t>
          </w:r>
        </w:sdtContent>
      </w:sdt>
    </w:p>
    <w:p w:rsidR="00786843" w:rsidRPr="001A24BC" w:rsidRDefault="00786843" w:rsidP="00786843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KATEGORIA OBIEKTU:</w:t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 w:cs="Verdana"/>
            <w:b/>
            <w:sz w:val="20"/>
            <w:szCs w:val="20"/>
          </w:rPr>
          <w:alias w:val="Kategoria"/>
          <w:id w:val="115038727"/>
          <w:placeholder>
            <w:docPart w:val="EBB67CCEC7554764AAAFB6DBB8D53FCF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Content>
          <w:r w:rsidRPr="001A24BC">
            <w:rPr>
              <w:rFonts w:asciiTheme="minorHAnsi" w:hAnsiTheme="minorHAnsi" w:cs="Verdana"/>
              <w:b/>
              <w:sz w:val="20"/>
              <w:szCs w:val="20"/>
            </w:rPr>
            <w:t>IX</w:t>
          </w:r>
        </w:sdtContent>
      </w:sdt>
      <w:r w:rsidRPr="001A24BC">
        <w:rPr>
          <w:rFonts w:asciiTheme="minorHAnsi" w:hAnsiTheme="minorHAnsi" w:cs="Verdana"/>
          <w:b/>
          <w:sz w:val="20"/>
          <w:szCs w:val="20"/>
        </w:rPr>
        <w:t xml:space="preserve">  - żłobek, przedszkole  </w:t>
      </w:r>
    </w:p>
    <w:p w:rsidR="00786843" w:rsidRPr="001A24BC" w:rsidRDefault="00786843" w:rsidP="00786843">
      <w:pPr>
        <w:pStyle w:val="Akapitzlist"/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JEDNOSTKA I OBRĘB</w:t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 xml:space="preserve">jednostka </w:t>
      </w:r>
      <w:proofErr w:type="spellStart"/>
      <w:r w:rsidRPr="001A24BC">
        <w:rPr>
          <w:rFonts w:asciiTheme="minorHAnsi" w:hAnsiTheme="minorHAnsi"/>
          <w:b/>
          <w:sz w:val="20"/>
          <w:szCs w:val="20"/>
        </w:rPr>
        <w:t>ewid</w:t>
      </w:r>
      <w:proofErr w:type="spellEnd"/>
      <w:r w:rsidRPr="001A24BC">
        <w:rPr>
          <w:rFonts w:asciiTheme="minorHAnsi" w:hAnsiTheme="minorHAnsi"/>
          <w:b/>
          <w:sz w:val="20"/>
          <w:szCs w:val="20"/>
        </w:rPr>
        <w:t xml:space="preserve">.: </w:t>
      </w:r>
      <w:sdt>
        <w:sdtPr>
          <w:rPr>
            <w:rFonts w:asciiTheme="minorHAnsi" w:hAnsiTheme="minorHAnsi"/>
            <w:b/>
            <w:sz w:val="20"/>
            <w:szCs w:val="20"/>
          </w:rPr>
          <w:alias w:val="Komentarze"/>
          <w:id w:val="115038728"/>
          <w:placeholder>
            <w:docPart w:val="01E02EDCBF044347B52FBADEC481D2BB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Krościenko Wyżne, powiat krośnieński, woj. podkarpackie</w:t>
          </w:r>
        </w:sdtContent>
      </w:sdt>
    </w:p>
    <w:p w:rsidR="00786843" w:rsidRPr="001A24BC" w:rsidRDefault="00786843" w:rsidP="00786843">
      <w:pPr>
        <w:spacing w:line="276" w:lineRule="auto"/>
        <w:rPr>
          <w:rFonts w:asciiTheme="minorHAnsi" w:hAnsiTheme="minorHAnsi"/>
          <w:sz w:val="20"/>
          <w:szCs w:val="20"/>
        </w:rPr>
      </w:pP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  <w:t xml:space="preserve">obręb </w:t>
      </w:r>
      <w:proofErr w:type="spellStart"/>
      <w:r w:rsidRPr="001A24BC">
        <w:rPr>
          <w:rFonts w:asciiTheme="minorHAnsi" w:hAnsiTheme="minorHAnsi"/>
          <w:b/>
          <w:sz w:val="20"/>
          <w:szCs w:val="20"/>
        </w:rPr>
        <w:t>ewid</w:t>
      </w:r>
      <w:proofErr w:type="spellEnd"/>
      <w:r w:rsidRPr="001A24BC">
        <w:rPr>
          <w:rFonts w:asciiTheme="minorHAnsi" w:hAnsiTheme="minorHAnsi"/>
          <w:b/>
          <w:sz w:val="20"/>
          <w:szCs w:val="20"/>
        </w:rPr>
        <w:t>.: 0001 Krościenko Wyżne</w:t>
      </w:r>
    </w:p>
    <w:p w:rsidR="00786843" w:rsidRPr="001A24BC" w:rsidRDefault="00786843" w:rsidP="00786843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NUMER DZIAŁKI:</w:t>
      </w:r>
      <w:r w:rsidRPr="001A24BC">
        <w:rPr>
          <w:rFonts w:asciiTheme="minorHAnsi" w:hAnsiTheme="minorHAnsi"/>
          <w:sz w:val="20"/>
          <w:szCs w:val="20"/>
        </w:rPr>
        <w:tab/>
      </w:r>
      <w:r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 w:cs="RomanS"/>
            <w:b/>
            <w:color w:val="000000"/>
            <w:sz w:val="20"/>
            <w:szCs w:val="20"/>
          </w:rPr>
          <w:alias w:val="Menedżer"/>
          <w:id w:val="115038729"/>
          <w:placeholder>
            <w:docPart w:val="31D134246E9D4E139335DA4F8A6844DF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Content>
          <w:r w:rsidRPr="001A24BC">
            <w:rPr>
              <w:rFonts w:asciiTheme="minorHAnsi" w:hAnsiTheme="minorHAnsi" w:cs="RomanS"/>
              <w:b/>
              <w:color w:val="000000"/>
              <w:sz w:val="20"/>
              <w:szCs w:val="20"/>
            </w:rPr>
            <w:t>4011/3</w:t>
          </w:r>
        </w:sdtContent>
      </w:sdt>
    </w:p>
    <w:p w:rsidR="00786843" w:rsidRPr="001A24BC" w:rsidRDefault="00786843" w:rsidP="00786843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IDENTYFIKATOR DZIAŁKI:</w:t>
      </w:r>
      <w:r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Style w:val="item-fieldvalue"/>
          <w:rFonts w:asciiTheme="minorHAnsi" w:hAnsiTheme="minorHAnsi"/>
          <w:b/>
          <w:sz w:val="20"/>
          <w:szCs w:val="20"/>
        </w:rPr>
        <w:t>180706_2.0001.4011/3</w:t>
      </w:r>
    </w:p>
    <w:p w:rsidR="00786843" w:rsidRPr="001A24BC" w:rsidRDefault="00786843" w:rsidP="00786843">
      <w:pPr>
        <w:spacing w:line="276" w:lineRule="auto"/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INWESTOR: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/>
            <w:b/>
            <w:sz w:val="20"/>
            <w:szCs w:val="20"/>
          </w:rPr>
          <w:alias w:val="Firma"/>
          <w:id w:val="115038730"/>
          <w:placeholder>
            <w:docPart w:val="A732DDF2194D4686BE1102AD71C39222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Gmina Krościenko Wyżne ul. Południowa 9, 38-422 Krościenko Wyżne</w:t>
          </w:r>
        </w:sdtContent>
      </w:sdt>
      <w:r w:rsidRPr="001A24BC">
        <w:rPr>
          <w:rFonts w:asciiTheme="minorHAnsi" w:hAnsiTheme="minorHAnsi"/>
          <w:b/>
          <w:sz w:val="20"/>
          <w:szCs w:val="20"/>
        </w:rPr>
        <w:t xml:space="preserve"> </w:t>
      </w:r>
    </w:p>
    <w:p w:rsidR="00786843" w:rsidRPr="00FE5FD8" w:rsidRDefault="00786843" w:rsidP="00786843">
      <w:pPr>
        <w:rPr>
          <w:rFonts w:asciiTheme="minorHAnsi" w:hAnsiTheme="minorHAnsi"/>
          <w:sz w:val="16"/>
          <w:szCs w:val="16"/>
        </w:rPr>
      </w:pPr>
    </w:p>
    <w:p w:rsidR="00786843" w:rsidRPr="00677822" w:rsidRDefault="00786843" w:rsidP="00786843">
      <w:pPr>
        <w:jc w:val="both"/>
        <w:rPr>
          <w:rFonts w:asciiTheme="minorHAnsi" w:hAnsiTheme="minorHAnsi"/>
          <w:color w:val="000000"/>
        </w:rPr>
      </w:pPr>
      <w:r w:rsidRPr="00677822">
        <w:rPr>
          <w:rFonts w:asciiTheme="minorHAnsi" w:hAnsiTheme="minorHAnsi"/>
          <w:color w:val="000000"/>
        </w:rPr>
        <w:t>jest kompletny oraz został sporządzony zgodnie z obowiązującymi przepisami i zasadami wiedzy technicznej.</w:t>
      </w:r>
    </w:p>
    <w:tbl>
      <w:tblPr>
        <w:tblStyle w:val="Tabela-Siatka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786843" w:rsidTr="009B396F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zakres opracowania</w:t>
            </w:r>
          </w:p>
          <w:p w:rsidR="00786843" w:rsidRPr="00D14672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pełniona</w:t>
            </w:r>
          </w:p>
          <w:p w:rsidR="00786843" w:rsidRPr="00D14672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funkcja projektowa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imię i nazwisko,</w:t>
            </w:r>
          </w:p>
          <w:p w:rsidR="0078684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specjalność</w:t>
            </w:r>
          </w:p>
          <w:p w:rsidR="00786843" w:rsidRPr="00D14672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i numer uprawnień budowlanych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data</w:t>
            </w:r>
          </w:p>
          <w:p w:rsidR="00786843" w:rsidRPr="00D14672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opracowania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p</w:t>
            </w:r>
            <w:r w:rsidRPr="00D14672">
              <w:rPr>
                <w:rFonts w:asciiTheme="minorHAnsi" w:hAnsiTheme="minorHAnsi"/>
                <w:sz w:val="16"/>
                <w:szCs w:val="16"/>
              </w:rPr>
              <w:t>odpis</w:t>
            </w:r>
          </w:p>
          <w:p w:rsidR="00786843" w:rsidRPr="00D14672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</w:tr>
      <w:tr w:rsidR="00786843" w:rsidRPr="00D14672" w:rsidTr="009B396F">
        <w:tc>
          <w:tcPr>
            <w:tcW w:w="1668" w:type="dxa"/>
            <w:tcBorders>
              <w:top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</w:tcBorders>
          </w:tcPr>
          <w:p w:rsidR="00786843" w:rsidRPr="00D14672" w:rsidRDefault="00786843" w:rsidP="009B396F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4" w:space="0" w:color="000000"/>
            </w:tcBorders>
          </w:tcPr>
          <w:p w:rsidR="00786843" w:rsidRPr="00D14672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</w:tcBorders>
          </w:tcPr>
          <w:p w:rsidR="00786843" w:rsidRPr="00D14672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single" w:sz="4" w:space="0" w:color="000000"/>
            </w:tcBorders>
          </w:tcPr>
          <w:p w:rsidR="00786843" w:rsidRPr="00D14672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ARCHITEKTURA</w:t>
            </w:r>
            <w:r w:rsidRPr="00866563">
              <w:rPr>
                <w:rFonts w:ascii="Calibri" w:hAnsi="Calibri"/>
                <w:sz w:val="16"/>
                <w:szCs w:val="16"/>
              </w:rPr>
              <w:t xml:space="preserve"> BUDYNKU</w:t>
            </w:r>
            <w:r w:rsidRPr="00866563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sz w:val="16"/>
                <w:szCs w:val="16"/>
              </w:rPr>
              <w:t xml:space="preserve">Projektant </w:t>
            </w:r>
            <w:r w:rsidRPr="00866563">
              <w:rPr>
                <w:rFonts w:ascii="Calibri" w:hAnsi="Calibri"/>
                <w:sz w:val="16"/>
                <w:szCs w:val="16"/>
              </w:rPr>
              <w:t>(obiektu)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arch. Piotr Jurczak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20/PKOKK/2021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1"/>
                <w:placeholder>
                  <w:docPart w:val="85069191DD8745DC97D79DFA667B13A7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ARCHITEKTURA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arch. Przemysław Sznajder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68/98</w:t>
            </w:r>
          </w:p>
        </w:tc>
        <w:tc>
          <w:tcPr>
            <w:tcW w:w="1134" w:type="dxa"/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2"/>
                <w:placeholder>
                  <w:docPart w:val="CC6F23DC56D44C49A9D6B47B9AEBD0F3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KONSTRUKCJA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="Calibri" w:hAnsi="Calibri"/>
                <w:sz w:val="16"/>
                <w:szCs w:val="16"/>
              </w:rPr>
              <w:t>OPINIA GEOTECHNICZNA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sz w:val="16"/>
                <w:szCs w:val="16"/>
              </w:rPr>
              <w:t>Projektant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Piotr Marszałek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do proj. bez ograniczeń w spec. </w:t>
            </w:r>
            <w:proofErr w:type="spellStart"/>
            <w:r w:rsidRPr="00866563">
              <w:rPr>
                <w:rFonts w:asciiTheme="minorHAnsi" w:hAnsiTheme="minorHAnsi"/>
                <w:sz w:val="16"/>
                <w:szCs w:val="16"/>
              </w:rPr>
              <w:t>konstr.-budowlanej</w:t>
            </w:r>
            <w:proofErr w:type="spellEnd"/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PDK/0129/ZOOK/21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3"/>
                <w:placeholder>
                  <w:docPart w:val="DA6F61BE284144BDB3D5631455E52F81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KONSTRUKCJA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.</w:t>
            </w: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Józef Chrobak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do proj. bez ograniczeń w spec. </w:t>
            </w:r>
            <w:proofErr w:type="spellStart"/>
            <w:r w:rsidRPr="00866563">
              <w:rPr>
                <w:rFonts w:asciiTheme="minorHAnsi" w:hAnsiTheme="minorHAnsi"/>
                <w:sz w:val="16"/>
                <w:szCs w:val="16"/>
              </w:rPr>
              <w:t>konstr.-budowlanej</w:t>
            </w:r>
            <w:proofErr w:type="spellEnd"/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UAN-2A-8346-107/84</w:t>
            </w:r>
          </w:p>
        </w:tc>
        <w:tc>
          <w:tcPr>
            <w:tcW w:w="1134" w:type="dxa"/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4"/>
                <w:placeholder>
                  <w:docPart w:val="C297C34B05D9429EB4BF6689D0DA74B8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tbl>
      <w:tblPr>
        <w:tblW w:w="9747" w:type="dxa"/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BRANŻA ELEKTRYCZNA</w:t>
            </w:r>
          </w:p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INSTALACJE ELEKTRYCZNE</w:t>
            </w:r>
            <w:r w:rsidRPr="00866563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866563">
              <w:rPr>
                <w:rFonts w:ascii="Calibri" w:hAnsi="Calibri"/>
                <w:bCs/>
                <w:color w:val="auto"/>
                <w:sz w:val="16"/>
                <w:szCs w:val="16"/>
              </w:rPr>
              <w:t xml:space="preserve">Projektant </w:t>
            </w:r>
          </w:p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Krzysztof Nowak</w:t>
            </w:r>
          </w:p>
          <w:p w:rsidR="00786843" w:rsidRPr="00866563" w:rsidRDefault="00786843" w:rsidP="009B396F">
            <w:pPr>
              <w:rPr>
                <w:sz w:val="16"/>
                <w:szCs w:val="16"/>
              </w:rPr>
            </w:pPr>
            <w:r w:rsidRPr="00866563">
              <w:rPr>
                <w:rFonts w:ascii="Calibri" w:hAnsi="Calibri"/>
                <w:sz w:val="16"/>
                <w:szCs w:val="16"/>
              </w:rPr>
              <w:t xml:space="preserve">do proj. bez ograniczeń w spec. instalacyjnej </w:t>
            </w:r>
          </w:p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PDK/0136/PWOE/04</w:t>
            </w:r>
          </w:p>
        </w:tc>
        <w:tc>
          <w:tcPr>
            <w:tcW w:w="1134" w:type="dxa"/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5"/>
                <w:placeholder>
                  <w:docPart w:val="6D59F59A95604676968B8864922CBF56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BRANŻA ELEKTRYCZNA</w:t>
            </w:r>
          </w:p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INSTALACJE ELEKTRYCZNE</w:t>
            </w:r>
            <w:r w:rsidRPr="00866563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="Calibri" w:hAnsi="Calibr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 xml:space="preserve">mgr inż. Sebastian </w:t>
            </w:r>
            <w:proofErr w:type="spellStart"/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Penar</w:t>
            </w:r>
            <w:proofErr w:type="spellEnd"/>
          </w:p>
          <w:p w:rsidR="00786843" w:rsidRPr="00866563" w:rsidRDefault="00786843" w:rsidP="009B396F">
            <w:pPr>
              <w:rPr>
                <w:sz w:val="16"/>
                <w:szCs w:val="16"/>
              </w:rPr>
            </w:pPr>
            <w:r w:rsidRPr="00866563">
              <w:rPr>
                <w:rFonts w:ascii="Calibri" w:hAnsi="Calibri"/>
                <w:sz w:val="16"/>
                <w:szCs w:val="16"/>
              </w:rPr>
              <w:t xml:space="preserve">do proj. bez ograniczeń w spec. instalacyjnej </w:t>
            </w:r>
          </w:p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PDK/0016/PWOE/15</w:t>
            </w:r>
          </w:p>
        </w:tc>
        <w:tc>
          <w:tcPr>
            <w:tcW w:w="1134" w:type="dxa"/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6"/>
                <w:placeholder>
                  <w:docPart w:val="295028A807B94ABE96CA5AF44DB73B55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BRANŻA SANITARNA</w:t>
            </w: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 </w:t>
            </w: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INSTALACJE</w:t>
            </w: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: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WOD-KAN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, C.O., WENTYLACJA</w:t>
            </w: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 xml:space="preserve">Projektant 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.</w:t>
            </w: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 xml:space="preserve">mgr inż. Krystyna </w:t>
            </w:r>
            <w:proofErr w:type="spellStart"/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Barud</w:t>
            </w:r>
            <w:proofErr w:type="spellEnd"/>
          </w:p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  <w:r w:rsidRPr="00866563">
              <w:rPr>
                <w:rFonts w:ascii="Calibri" w:hAnsi="Calibri"/>
                <w:sz w:val="16"/>
                <w:szCs w:val="16"/>
              </w:rPr>
              <w:t>do projektowania bez ograniczeń w specjalności instalacyjnej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ANB V.7342-109/93</w:t>
            </w:r>
          </w:p>
        </w:tc>
        <w:tc>
          <w:tcPr>
            <w:tcW w:w="1134" w:type="dxa"/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7"/>
                <w:placeholder>
                  <w:docPart w:val="45AAFA17108A46FF945BC8758BDA414A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="Calibri" w:hAnsi="Calibr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="Calibri" w:hAnsi="Calibri"/>
                <w:sz w:val="16"/>
                <w:szCs w:val="16"/>
              </w:rPr>
            </w:pPr>
          </w:p>
        </w:tc>
      </w:tr>
    </w:tbl>
    <w:tbl>
      <w:tblPr>
        <w:tblStyle w:val="Tabela-Siatka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786843" w:rsidRPr="00866563" w:rsidTr="009B396F">
        <w:tc>
          <w:tcPr>
            <w:tcW w:w="1668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BRANŻA SANITARNA</w:t>
            </w: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 </w:t>
            </w: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INSTALACJE</w:t>
            </w: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: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WOD-KAN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, C.O.,  WENTYLACJA</w:t>
            </w:r>
          </w:p>
        </w:tc>
        <w:tc>
          <w:tcPr>
            <w:tcW w:w="1417" w:type="dxa"/>
          </w:tcPr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.</w:t>
            </w:r>
          </w:p>
        </w:tc>
        <w:tc>
          <w:tcPr>
            <w:tcW w:w="3686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 xml:space="preserve">mgr  inż. Maria </w:t>
            </w:r>
            <w:proofErr w:type="spellStart"/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Homa</w:t>
            </w:r>
            <w:proofErr w:type="spellEnd"/>
            <w:r w:rsidRPr="00866563">
              <w:rPr>
                <w:rFonts w:asciiTheme="minorHAnsi" w:hAnsiTheme="minorHAnsi"/>
                <w:sz w:val="16"/>
                <w:szCs w:val="16"/>
              </w:rPr>
              <w:tab/>
            </w:r>
            <w:r w:rsidRPr="00866563">
              <w:rPr>
                <w:rFonts w:asciiTheme="minorHAnsi" w:hAnsiTheme="minorHAnsi"/>
                <w:sz w:val="16"/>
                <w:szCs w:val="16"/>
              </w:rPr>
              <w:tab/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do proj. bez ograniczeń w spec. instalacyjnej </w:t>
            </w:r>
          </w:p>
          <w:p w:rsidR="00786843" w:rsidRPr="00866563" w:rsidRDefault="00786843" w:rsidP="009B396F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ANB-2-8346/77/89</w:t>
            </w:r>
          </w:p>
          <w:p w:rsidR="00786843" w:rsidRPr="00866563" w:rsidRDefault="00786843" w:rsidP="009B396F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</w:p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</w:tcPr>
          <w:p w:rsidR="00786843" w:rsidRPr="00866563" w:rsidRDefault="00744177" w:rsidP="009B396F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38"/>
                <w:placeholder>
                  <w:docPart w:val="24E789906A5541AF9CE595BEE7EB4200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786843" w:rsidRPr="00866563" w:rsidRDefault="00786843" w:rsidP="009B396F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011EDD" w:rsidRDefault="00011EDD" w:rsidP="00786843">
      <w:pPr>
        <w:spacing w:line="276" w:lineRule="auto"/>
        <w:rPr>
          <w:rFonts w:asciiTheme="minorHAnsi" w:hAnsiTheme="minorHAnsi"/>
          <w:sz w:val="18"/>
          <w:szCs w:val="18"/>
        </w:rPr>
      </w:pPr>
    </w:p>
    <w:p w:rsidR="00786843" w:rsidRDefault="00786843" w:rsidP="00786843">
      <w:pPr>
        <w:spacing w:line="276" w:lineRule="auto"/>
        <w:rPr>
          <w:rFonts w:asciiTheme="minorHAnsi" w:hAnsiTheme="minorHAnsi"/>
          <w:sz w:val="18"/>
          <w:szCs w:val="18"/>
        </w:rPr>
      </w:pPr>
    </w:p>
    <w:p w:rsidR="00786843" w:rsidRDefault="00786843" w:rsidP="00786843">
      <w:pPr>
        <w:spacing w:line="276" w:lineRule="auto"/>
        <w:rPr>
          <w:rFonts w:asciiTheme="minorHAnsi" w:hAnsiTheme="minorHAnsi"/>
          <w:sz w:val="18"/>
          <w:szCs w:val="18"/>
        </w:rPr>
      </w:pPr>
    </w:p>
    <w:p w:rsidR="00011EDD" w:rsidRPr="00537BB5" w:rsidRDefault="00011EDD" w:rsidP="00011EDD">
      <w:pPr>
        <w:autoSpaceDE w:val="0"/>
        <w:autoSpaceDN w:val="0"/>
        <w:adjustRightInd w:val="0"/>
        <w:rPr>
          <w:rFonts w:ascii="Calibri" w:hAnsi="Calibri" w:cs="Calibri"/>
        </w:rPr>
      </w:pPr>
      <w:r w:rsidRPr="00537BB5">
        <w:rPr>
          <w:rFonts w:ascii="Calibri" w:hAnsi="Calibri" w:cs="Calibri"/>
        </w:rPr>
        <w:t>NAZWA ELEMENTU PROJEKTU BUDOWLANEGO:</w:t>
      </w:r>
    </w:p>
    <w:p w:rsidR="00011EDD" w:rsidRPr="00537BB5" w:rsidRDefault="00011EDD" w:rsidP="00011EDD">
      <w:pPr>
        <w:autoSpaceDE w:val="0"/>
        <w:autoSpaceDN w:val="0"/>
        <w:adjustRightInd w:val="0"/>
        <w:rPr>
          <w:rFonts w:ascii="Calibri" w:hAnsi="Calibri" w:cs="Calibri"/>
          <w:sz w:val="16"/>
          <w:szCs w:val="16"/>
        </w:rPr>
      </w:pPr>
    </w:p>
    <w:p w:rsidR="00011EDD" w:rsidRPr="00537BB5" w:rsidRDefault="00011EDD" w:rsidP="00011EDD">
      <w:pPr>
        <w:jc w:val="center"/>
        <w:rPr>
          <w:rFonts w:ascii="Calibri" w:hAnsi="Calibri"/>
          <w:b/>
          <w:sz w:val="36"/>
          <w:szCs w:val="36"/>
        </w:rPr>
      </w:pPr>
      <w:r w:rsidRPr="00537BB5">
        <w:rPr>
          <w:rFonts w:ascii="Calibri" w:hAnsi="Calibri"/>
          <w:b/>
          <w:sz w:val="36"/>
          <w:szCs w:val="36"/>
        </w:rPr>
        <w:t>PROJEKT TECHNICZNY</w:t>
      </w:r>
    </w:p>
    <w:p w:rsidR="00011EDD" w:rsidRPr="00537BB5" w:rsidRDefault="00011EDD" w:rsidP="00011EDD">
      <w:pPr>
        <w:jc w:val="center"/>
        <w:rPr>
          <w:rFonts w:ascii="Calibri" w:hAnsi="Calibri"/>
          <w:b/>
          <w:sz w:val="36"/>
          <w:szCs w:val="36"/>
        </w:rPr>
      </w:pPr>
      <w:r w:rsidRPr="00537BB5">
        <w:rPr>
          <w:rFonts w:ascii="Calibri" w:hAnsi="Calibri"/>
          <w:b/>
          <w:sz w:val="36"/>
          <w:szCs w:val="36"/>
        </w:rPr>
        <w:t>BRANŻY ARCHITEKTONICZNEJ</w:t>
      </w:r>
    </w:p>
    <w:p w:rsidR="00011EDD" w:rsidRPr="00537BB5" w:rsidRDefault="00011EDD" w:rsidP="00011EDD">
      <w:pPr>
        <w:jc w:val="center"/>
        <w:rPr>
          <w:rFonts w:asciiTheme="minorHAnsi" w:hAnsiTheme="minorHAnsi"/>
        </w:rPr>
      </w:pPr>
    </w:p>
    <w:p w:rsidR="00011EDD" w:rsidRPr="00537BB5" w:rsidRDefault="00011EDD" w:rsidP="00011EDD">
      <w:pPr>
        <w:jc w:val="center"/>
        <w:rPr>
          <w:rFonts w:asciiTheme="minorHAnsi" w:hAnsiTheme="minorHAnsi"/>
        </w:rPr>
      </w:pPr>
      <w:r w:rsidRPr="00537BB5">
        <w:rPr>
          <w:rFonts w:asciiTheme="minorHAnsi" w:hAnsiTheme="minorHAnsi"/>
        </w:rPr>
        <w:t>STRONA TYTUŁOWA</w:t>
      </w:r>
    </w:p>
    <w:p w:rsidR="00011EDD" w:rsidRPr="00537BB5" w:rsidRDefault="00011EDD" w:rsidP="00011EDD">
      <w:pPr>
        <w:rPr>
          <w:rFonts w:asciiTheme="minorHAnsi" w:hAnsiTheme="minorHAnsi"/>
          <w:sz w:val="16"/>
          <w:szCs w:val="16"/>
        </w:rPr>
      </w:pPr>
    </w:p>
    <w:p w:rsidR="00011EDD" w:rsidRPr="00D9717B" w:rsidRDefault="00011EDD" w:rsidP="00011EDD">
      <w:pPr>
        <w:ind w:left="2835" w:hanging="2835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 xml:space="preserve">NAZWA </w:t>
      </w:r>
      <w:r>
        <w:rPr>
          <w:rFonts w:asciiTheme="minorHAnsi" w:hAnsiTheme="minorHAnsi"/>
        </w:rPr>
        <w:t>ZAMIERZENIA</w:t>
      </w:r>
      <w:r w:rsidRPr="00D9717B">
        <w:rPr>
          <w:rFonts w:asciiTheme="minorHAnsi" w:hAnsiTheme="minorHAnsi"/>
        </w:rPr>
        <w:t xml:space="preserve">: </w:t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eastAsia="BatangChe" w:hAnsiTheme="minorHAnsi"/>
            <w:b/>
            <w:iCs/>
          </w:rPr>
          <w:alias w:val="Temat"/>
          <w:id w:val="115038717"/>
          <w:placeholder>
            <w:docPart w:val="55DD9CF175854B399509BCCA76E46419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Pr="00E949EF">
            <w:rPr>
              <w:rFonts w:asciiTheme="minorHAnsi" w:eastAsia="BatangChe" w:hAnsiTheme="minorHAnsi"/>
              <w:b/>
              <w:iCs/>
            </w:rPr>
            <w:t>Rozbudowa z przebudową budynku Samorządowego Przedszkola im. Wandy Chotomskiej w Krościenku Wyżnym na potrzeby Gminnego Żłobka w Krościenku Wyżnym</w:t>
          </w:r>
        </w:sdtContent>
      </w:sdt>
    </w:p>
    <w:p w:rsidR="00011EDD" w:rsidRPr="00D9717B" w:rsidRDefault="00011EDD" w:rsidP="00011EDD">
      <w:pPr>
        <w:spacing w:line="276" w:lineRule="auto"/>
        <w:ind w:left="2835" w:hanging="2835"/>
        <w:rPr>
          <w:rFonts w:asciiTheme="minorHAnsi" w:hAnsiTheme="minorHAnsi"/>
        </w:rPr>
      </w:pPr>
      <w:r w:rsidRPr="00D9717B">
        <w:rPr>
          <w:rFonts w:asciiTheme="minorHAnsi" w:hAnsiTheme="minorHAnsi"/>
        </w:rPr>
        <w:t>ADRES:</w:t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hAnsiTheme="minorHAnsi"/>
            <w:b/>
          </w:rPr>
          <w:alias w:val="Słowa kluczowe"/>
          <w:id w:val="115038718"/>
          <w:placeholder>
            <w:docPart w:val="2153F740F9DA435D93D81FFA95CB49BA"/>
          </w:placeholder>
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<w:text/>
        </w:sdtPr>
        <w:sdtContent>
          <w:r>
            <w:rPr>
              <w:rFonts w:asciiTheme="minorHAnsi" w:hAnsiTheme="minorHAnsi"/>
              <w:b/>
            </w:rPr>
            <w:t>Krościenko Wyżne</w:t>
          </w:r>
        </w:sdtContent>
      </w:sdt>
    </w:p>
    <w:p w:rsidR="00011EDD" w:rsidRPr="00D9717B" w:rsidRDefault="00011EDD" w:rsidP="00011EDD">
      <w:pPr>
        <w:spacing w:line="276" w:lineRule="auto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>KATEGORIA OBIEKTU:</w:t>
      </w:r>
      <w:r w:rsidRPr="00D9717B">
        <w:rPr>
          <w:rFonts w:asciiTheme="minorHAnsi" w:hAnsiTheme="minorHAnsi"/>
        </w:rPr>
        <w:tab/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hAnsiTheme="minorHAnsi" w:cs="Verdana"/>
            <w:b/>
          </w:rPr>
          <w:alias w:val="Kategoria"/>
          <w:id w:val="115038719"/>
          <w:placeholder>
            <w:docPart w:val="BB61740190B842DE94903B89F163F26A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Content>
          <w:r w:rsidRPr="00D9717B">
            <w:rPr>
              <w:rFonts w:asciiTheme="minorHAnsi" w:hAnsiTheme="minorHAnsi" w:cs="Verdana"/>
              <w:b/>
            </w:rPr>
            <w:t>I</w:t>
          </w:r>
          <w:r>
            <w:rPr>
              <w:rFonts w:asciiTheme="minorHAnsi" w:hAnsiTheme="minorHAnsi" w:cs="Verdana"/>
              <w:b/>
            </w:rPr>
            <w:t>X</w:t>
          </w:r>
        </w:sdtContent>
      </w:sdt>
      <w:r w:rsidRPr="00D9717B">
        <w:rPr>
          <w:rFonts w:asciiTheme="minorHAnsi" w:hAnsiTheme="minorHAnsi" w:cs="Verdana"/>
          <w:b/>
        </w:rPr>
        <w:t xml:space="preserve">  </w:t>
      </w:r>
      <w:r>
        <w:rPr>
          <w:rFonts w:asciiTheme="minorHAnsi" w:hAnsiTheme="minorHAnsi" w:cs="Verdana"/>
          <w:b/>
        </w:rPr>
        <w:t xml:space="preserve">- </w:t>
      </w:r>
      <w:r>
        <w:rPr>
          <w:rFonts w:asciiTheme="minorHAnsi" w:hAnsiTheme="minorHAnsi" w:cs="Verdana"/>
          <w:b/>
          <w:sz w:val="22"/>
          <w:szCs w:val="22"/>
        </w:rPr>
        <w:t>żłobek, przedszkole</w:t>
      </w:r>
      <w:r w:rsidRPr="00D9717B">
        <w:rPr>
          <w:rFonts w:asciiTheme="minorHAnsi" w:hAnsiTheme="minorHAnsi" w:cs="Verdana"/>
          <w:b/>
        </w:rPr>
        <w:t xml:space="preserve">  </w:t>
      </w:r>
    </w:p>
    <w:p w:rsidR="00011EDD" w:rsidRPr="00D9717B" w:rsidRDefault="00011EDD" w:rsidP="00011EDD">
      <w:pPr>
        <w:pStyle w:val="Akapitzlist"/>
        <w:ind w:left="2835" w:hanging="2835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>JEDNOSTKA I OBRĘB</w:t>
      </w:r>
      <w:r w:rsidRPr="00D9717B">
        <w:rPr>
          <w:rFonts w:asciiTheme="minorHAnsi" w:hAnsiTheme="minorHAnsi"/>
        </w:rPr>
        <w:tab/>
      </w:r>
      <w:r w:rsidRPr="00D9717B">
        <w:rPr>
          <w:rFonts w:asciiTheme="minorHAnsi" w:hAnsiTheme="minorHAnsi"/>
          <w:b/>
        </w:rPr>
        <w:t xml:space="preserve">jednostka </w:t>
      </w:r>
      <w:proofErr w:type="spellStart"/>
      <w:r w:rsidRPr="00D9717B">
        <w:rPr>
          <w:rFonts w:asciiTheme="minorHAnsi" w:hAnsiTheme="minorHAnsi"/>
          <w:b/>
        </w:rPr>
        <w:t>ewid</w:t>
      </w:r>
      <w:proofErr w:type="spellEnd"/>
      <w:r w:rsidRPr="00D9717B">
        <w:rPr>
          <w:rFonts w:asciiTheme="minorHAnsi" w:hAnsiTheme="minorHAnsi"/>
          <w:b/>
        </w:rPr>
        <w:t xml:space="preserve">.: </w:t>
      </w:r>
      <w:sdt>
        <w:sdtPr>
          <w:rPr>
            <w:rFonts w:asciiTheme="minorHAnsi" w:hAnsiTheme="minorHAnsi"/>
            <w:b/>
          </w:rPr>
          <w:alias w:val="Komentarze"/>
          <w:id w:val="115038720"/>
          <w:placeholder>
            <w:docPart w:val="C319DC8F95AE41A4BAA5A554997C5764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Content>
          <w:r>
            <w:rPr>
              <w:rFonts w:asciiTheme="minorHAnsi" w:hAnsiTheme="minorHAnsi"/>
              <w:b/>
            </w:rPr>
            <w:t>Krościenko Wyżne, powiat krośnieński, woj. podkarpackie</w:t>
          </w:r>
        </w:sdtContent>
      </w:sdt>
    </w:p>
    <w:p w:rsidR="00011EDD" w:rsidRDefault="00011EDD" w:rsidP="00011EDD">
      <w:pPr>
        <w:spacing w:line="276" w:lineRule="auto"/>
        <w:rPr>
          <w:rFonts w:asciiTheme="minorHAnsi" w:hAnsiTheme="minorHAnsi"/>
        </w:rPr>
      </w:pPr>
      <w:r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tab/>
      </w:r>
      <w:r>
        <w:rPr>
          <w:rFonts w:asciiTheme="minorHAnsi" w:hAnsiTheme="minorHAnsi"/>
          <w:b/>
        </w:rPr>
        <w:tab/>
      </w:r>
      <w:r w:rsidRPr="00D9717B">
        <w:rPr>
          <w:rFonts w:asciiTheme="minorHAnsi" w:hAnsiTheme="minorHAnsi"/>
          <w:b/>
        </w:rPr>
        <w:t xml:space="preserve">obręb </w:t>
      </w:r>
      <w:proofErr w:type="spellStart"/>
      <w:r w:rsidRPr="00D9717B">
        <w:rPr>
          <w:rFonts w:asciiTheme="minorHAnsi" w:hAnsiTheme="minorHAnsi"/>
          <w:b/>
        </w:rPr>
        <w:t>ewid</w:t>
      </w:r>
      <w:proofErr w:type="spellEnd"/>
      <w:r w:rsidRPr="00D9717B">
        <w:rPr>
          <w:rFonts w:asciiTheme="minorHAnsi" w:hAnsiTheme="minorHAnsi"/>
          <w:b/>
        </w:rPr>
        <w:t>.: 00</w:t>
      </w:r>
      <w:r>
        <w:rPr>
          <w:rFonts w:asciiTheme="minorHAnsi" w:hAnsiTheme="minorHAnsi"/>
          <w:b/>
        </w:rPr>
        <w:t>01</w:t>
      </w:r>
      <w:r w:rsidRPr="00D9717B">
        <w:rPr>
          <w:rFonts w:asciiTheme="minorHAnsi" w:hAnsiTheme="minorHAnsi"/>
          <w:b/>
        </w:rPr>
        <w:t xml:space="preserve"> </w:t>
      </w:r>
      <w:r>
        <w:rPr>
          <w:rFonts w:asciiTheme="minorHAnsi" w:hAnsiTheme="minorHAnsi"/>
          <w:b/>
        </w:rPr>
        <w:t>Krościenko Wyżne</w:t>
      </w:r>
    </w:p>
    <w:p w:rsidR="00011EDD" w:rsidRPr="004B2535" w:rsidRDefault="00011EDD" w:rsidP="00011EDD">
      <w:pPr>
        <w:spacing w:line="276" w:lineRule="auto"/>
        <w:rPr>
          <w:rFonts w:asciiTheme="minorHAnsi" w:hAnsiTheme="minorHAnsi"/>
          <w:b/>
        </w:rPr>
      </w:pPr>
      <w:r w:rsidRPr="00D9717B">
        <w:rPr>
          <w:rFonts w:asciiTheme="minorHAnsi" w:hAnsiTheme="minorHAnsi"/>
        </w:rPr>
        <w:t>NUMER DZIAŁKI:</w:t>
      </w:r>
      <w:r w:rsidRPr="00D9717B">
        <w:rPr>
          <w:rFonts w:asciiTheme="minorHAnsi" w:hAnsiTheme="minorHAnsi"/>
        </w:rPr>
        <w:tab/>
      </w:r>
      <w:r w:rsidRPr="00D9717B">
        <w:rPr>
          <w:rFonts w:asciiTheme="minorHAnsi" w:hAnsiTheme="minorHAnsi"/>
        </w:rPr>
        <w:tab/>
      </w:r>
      <w:sdt>
        <w:sdtPr>
          <w:rPr>
            <w:rFonts w:asciiTheme="minorHAnsi" w:hAnsiTheme="minorHAnsi" w:cs="RomanS"/>
            <w:b/>
            <w:color w:val="000000"/>
          </w:rPr>
          <w:alias w:val="Menedżer"/>
          <w:id w:val="115038721"/>
          <w:placeholder>
            <w:docPart w:val="13174AB67DBD4D9D85007CC1ADD72588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Content>
          <w:r w:rsidRPr="004B2535">
            <w:rPr>
              <w:rFonts w:asciiTheme="minorHAnsi" w:hAnsiTheme="minorHAnsi" w:cs="RomanS"/>
              <w:b/>
              <w:color w:val="000000"/>
            </w:rPr>
            <w:t>4</w:t>
          </w:r>
          <w:r>
            <w:rPr>
              <w:rFonts w:asciiTheme="minorHAnsi" w:hAnsiTheme="minorHAnsi" w:cs="RomanS"/>
              <w:b/>
              <w:color w:val="000000"/>
            </w:rPr>
            <w:t>011</w:t>
          </w:r>
          <w:r w:rsidRPr="004B2535">
            <w:rPr>
              <w:rFonts w:asciiTheme="minorHAnsi" w:hAnsiTheme="minorHAnsi" w:cs="RomanS"/>
              <w:b/>
              <w:color w:val="000000"/>
            </w:rPr>
            <w:t>/3</w:t>
          </w:r>
        </w:sdtContent>
      </w:sdt>
    </w:p>
    <w:p w:rsidR="00011EDD" w:rsidRPr="00590B75" w:rsidRDefault="00011EDD" w:rsidP="00011EDD">
      <w:pPr>
        <w:spacing w:line="276" w:lineRule="auto"/>
        <w:rPr>
          <w:rFonts w:asciiTheme="minorHAnsi" w:hAnsiTheme="minorHAnsi"/>
          <w:b/>
        </w:rPr>
      </w:pPr>
      <w:r w:rsidRPr="00590B75">
        <w:rPr>
          <w:rFonts w:asciiTheme="minorHAnsi" w:hAnsiTheme="minorHAnsi"/>
        </w:rPr>
        <w:t>IDENTYFIKATOR DZIAŁKI:</w:t>
      </w:r>
      <w:r w:rsidRPr="00590B75">
        <w:rPr>
          <w:rFonts w:asciiTheme="minorHAnsi" w:hAnsiTheme="minorHAnsi"/>
        </w:rPr>
        <w:tab/>
      </w:r>
      <w:r w:rsidRPr="00E949EF">
        <w:rPr>
          <w:rStyle w:val="item-fieldvalue"/>
          <w:rFonts w:asciiTheme="minorHAnsi" w:hAnsiTheme="minorHAnsi"/>
          <w:b/>
        </w:rPr>
        <w:t>180706_2.0001.4011/3</w:t>
      </w:r>
    </w:p>
    <w:p w:rsidR="00011EDD" w:rsidRPr="00BF1636" w:rsidRDefault="00011EDD" w:rsidP="00011EDD">
      <w:pPr>
        <w:spacing w:line="276" w:lineRule="auto"/>
        <w:ind w:left="2835" w:hanging="2835"/>
        <w:rPr>
          <w:rFonts w:asciiTheme="minorHAnsi" w:hAnsiTheme="minorHAnsi"/>
          <w:b/>
        </w:rPr>
      </w:pPr>
      <w:r w:rsidRPr="00BF1636">
        <w:rPr>
          <w:rFonts w:asciiTheme="minorHAnsi" w:hAnsiTheme="minorHAnsi"/>
        </w:rPr>
        <w:t>INWESTOR:</w:t>
      </w:r>
      <w:r w:rsidRPr="00BF1636">
        <w:rPr>
          <w:rFonts w:asciiTheme="minorHAnsi" w:hAnsiTheme="minorHAnsi"/>
        </w:rPr>
        <w:tab/>
      </w:r>
      <w:sdt>
        <w:sdtPr>
          <w:rPr>
            <w:rFonts w:asciiTheme="minorHAnsi" w:hAnsiTheme="minorHAnsi"/>
            <w:b/>
          </w:rPr>
          <w:alias w:val="Firma"/>
          <w:id w:val="115038722"/>
          <w:placeholder>
            <w:docPart w:val="DA8FC8412D514FA590B6C8EB3B630566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Content>
          <w:r w:rsidRPr="00E949EF">
            <w:rPr>
              <w:rFonts w:asciiTheme="minorHAnsi" w:hAnsiTheme="minorHAnsi"/>
              <w:b/>
            </w:rPr>
            <w:t>Gmina Krościenko Wyżne ul. Południowa 9, 38-422 Krościenko Wyżne</w:t>
          </w:r>
        </w:sdtContent>
      </w:sdt>
      <w:r w:rsidRPr="00BF1636">
        <w:rPr>
          <w:rFonts w:asciiTheme="minorHAnsi" w:hAnsiTheme="minorHAnsi"/>
          <w:b/>
        </w:rPr>
        <w:t xml:space="preserve"> </w:t>
      </w:r>
    </w:p>
    <w:p w:rsidR="00011EDD" w:rsidRPr="00537BB5" w:rsidRDefault="00011EDD" w:rsidP="00011EDD">
      <w:pPr>
        <w:rPr>
          <w:rFonts w:asciiTheme="minorHAnsi" w:hAnsiTheme="minorHAnsi"/>
          <w:b/>
        </w:rPr>
      </w:pPr>
    </w:p>
    <w:tbl>
      <w:tblPr>
        <w:tblStyle w:val="Tabela-Siatka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011EDD" w:rsidRPr="00537BB5" w:rsidTr="00011EDD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zakres opracowania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pełniona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537BB5">
              <w:rPr>
                <w:rFonts w:asciiTheme="minorHAnsi" w:hAnsiTheme="minorHAnsi"/>
                <w:sz w:val="16"/>
                <w:szCs w:val="16"/>
              </w:rPr>
              <w:t>funkcja projektowa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imię i nazwisko,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sz w:val="16"/>
                <w:szCs w:val="16"/>
              </w:rPr>
              <w:t>specjalność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537BB5">
              <w:rPr>
                <w:rFonts w:asciiTheme="minorHAnsi" w:hAnsiTheme="minorHAnsi"/>
                <w:sz w:val="16"/>
                <w:szCs w:val="16"/>
              </w:rPr>
              <w:t>i numer uprawnień budowlanych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data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537BB5">
              <w:rPr>
                <w:rFonts w:asciiTheme="minorHAnsi" w:hAnsiTheme="minorHAnsi"/>
                <w:sz w:val="16"/>
                <w:szCs w:val="16"/>
              </w:rPr>
              <w:t>opracowania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podpis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</w:tr>
      <w:tr w:rsidR="00011EDD" w:rsidRPr="00537BB5" w:rsidTr="00011EDD">
        <w:tc>
          <w:tcPr>
            <w:tcW w:w="1668" w:type="dxa"/>
            <w:tcBorders>
              <w:top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</w:tcBorders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4" w:space="0" w:color="000000"/>
            </w:tcBorders>
          </w:tcPr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</w:tcBorders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single" w:sz="4" w:space="0" w:color="000000"/>
            </w:tcBorders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011EDD" w:rsidRPr="00537BB5" w:rsidTr="00011EDD">
        <w:tc>
          <w:tcPr>
            <w:tcW w:w="1668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ARCHITEKTURA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 xml:space="preserve">Projektant </w:t>
            </w:r>
          </w:p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537BB5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537BB5">
              <w:rPr>
                <w:rFonts w:asciiTheme="minorHAnsi" w:hAnsiTheme="minorHAnsi"/>
                <w:b/>
                <w:sz w:val="16"/>
                <w:szCs w:val="16"/>
              </w:rPr>
              <w:t>mgr inż. arch. Piotr Jurczak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  <w:r w:rsidRPr="00537BB5">
              <w:rPr>
                <w:rFonts w:asciiTheme="minorHAnsi" w:hAnsiTheme="minorHAnsi"/>
                <w:sz w:val="16"/>
                <w:szCs w:val="16"/>
              </w:rPr>
              <w:t>20/PKOKK/2021</w:t>
            </w:r>
          </w:p>
        </w:tc>
        <w:tc>
          <w:tcPr>
            <w:tcW w:w="1134" w:type="dxa"/>
          </w:tcPr>
          <w:p w:rsidR="00011EDD" w:rsidRPr="00537BB5" w:rsidRDefault="00744177" w:rsidP="00011EDD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115038723"/>
                <w:placeholder>
                  <w:docPart w:val="441EB6BAEB1B453C8D19FE723453FBAC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 w:rsidR="009B396F"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011EDD" w:rsidRPr="00537BB5" w:rsidTr="00011EDD">
        <w:tc>
          <w:tcPr>
            <w:tcW w:w="1668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011EDD" w:rsidRPr="00537BB5" w:rsidRDefault="00011EDD" w:rsidP="00011EDD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011EDD" w:rsidRPr="00537BB5" w:rsidTr="00011EDD">
        <w:tc>
          <w:tcPr>
            <w:tcW w:w="1668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011EDD" w:rsidRPr="00537BB5" w:rsidTr="00011EDD">
        <w:tc>
          <w:tcPr>
            <w:tcW w:w="1668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</w:tcPr>
          <w:p w:rsidR="00011EDD" w:rsidRPr="00537BB5" w:rsidRDefault="00011EDD" w:rsidP="00011EDD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</w:tcPr>
          <w:p w:rsidR="00011EDD" w:rsidRPr="00537BB5" w:rsidRDefault="00011EDD" w:rsidP="00011EDD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011EDD" w:rsidRPr="00537BB5" w:rsidRDefault="00011EDD" w:rsidP="00011EDD">
      <w:pPr>
        <w:rPr>
          <w:rFonts w:asciiTheme="minorHAnsi" w:hAnsiTheme="minorHAnsi"/>
          <w:b/>
        </w:rPr>
      </w:pPr>
      <w:r w:rsidRPr="00537BB5">
        <w:rPr>
          <w:rFonts w:asciiTheme="minorHAnsi" w:hAnsiTheme="minorHAnsi"/>
          <w:b/>
        </w:rPr>
        <w:br w:type="page"/>
      </w:r>
    </w:p>
    <w:p w:rsidR="00011EDD" w:rsidRPr="00537BB5" w:rsidRDefault="00011EDD" w:rsidP="00011EDD">
      <w:pPr>
        <w:rPr>
          <w:rFonts w:ascii="Calibri" w:hAnsi="Calibri"/>
          <w:b/>
          <w:sz w:val="18"/>
          <w:szCs w:val="18"/>
        </w:rPr>
      </w:pPr>
      <w:r w:rsidRPr="00537BB5">
        <w:rPr>
          <w:rFonts w:ascii="Calibri" w:hAnsi="Calibri"/>
          <w:b/>
          <w:sz w:val="18"/>
          <w:szCs w:val="18"/>
        </w:rPr>
        <w:lastRenderedPageBreak/>
        <w:t>SPIS TREŚCI PROJEKTU TECHNICZNEGO BRANŻY ARCHITEKTONICZNEJ</w:t>
      </w:r>
    </w:p>
    <w:p w:rsidR="00011EDD" w:rsidRPr="00537BB5" w:rsidRDefault="00011EDD" w:rsidP="00011EDD">
      <w:pPr>
        <w:spacing w:line="276" w:lineRule="auto"/>
        <w:rPr>
          <w:rFonts w:ascii="Calibri" w:hAnsi="Calibri"/>
          <w:b/>
          <w:sz w:val="18"/>
          <w:szCs w:val="18"/>
        </w:rPr>
      </w:pPr>
    </w:p>
    <w:p w:rsidR="00011EDD" w:rsidRPr="00537BB5" w:rsidRDefault="00011EDD" w:rsidP="00011EDD">
      <w:pPr>
        <w:spacing w:line="276" w:lineRule="auto"/>
        <w:rPr>
          <w:rFonts w:ascii="Calibri" w:hAnsi="Calibri"/>
          <w:b/>
          <w:sz w:val="18"/>
          <w:szCs w:val="18"/>
        </w:rPr>
      </w:pPr>
    </w:p>
    <w:p w:rsidR="00011EDD" w:rsidRPr="00537BB5" w:rsidRDefault="00011EDD" w:rsidP="00011EDD">
      <w:pPr>
        <w:spacing w:line="276" w:lineRule="auto"/>
        <w:rPr>
          <w:rFonts w:ascii="Calibri" w:hAnsi="Calibri"/>
          <w:b/>
          <w:sz w:val="18"/>
          <w:szCs w:val="18"/>
        </w:rPr>
      </w:pPr>
      <w:r w:rsidRPr="00537BB5">
        <w:rPr>
          <w:rFonts w:ascii="Calibri" w:hAnsi="Calibri"/>
          <w:b/>
          <w:sz w:val="18"/>
          <w:szCs w:val="18"/>
        </w:rPr>
        <w:t>PROJEKT TECHNICZNY</w:t>
      </w:r>
      <w:r w:rsidRPr="00537BB5">
        <w:rPr>
          <w:rFonts w:ascii="Calibri" w:hAnsi="Calibri"/>
          <w:sz w:val="18"/>
          <w:szCs w:val="18"/>
        </w:rPr>
        <w:t xml:space="preserve"> </w:t>
      </w:r>
      <w:r w:rsidR="007548C5">
        <w:rPr>
          <w:rFonts w:ascii="Calibri" w:hAnsi="Calibri"/>
          <w:sz w:val="18"/>
          <w:szCs w:val="18"/>
        </w:rPr>
        <w:t xml:space="preserve">BRANŻY ARCHITEKTONICZNEJ </w:t>
      </w:r>
      <w:r w:rsidRPr="00537BB5">
        <w:rPr>
          <w:rFonts w:ascii="Calibri" w:hAnsi="Calibri"/>
          <w:sz w:val="18"/>
          <w:szCs w:val="18"/>
        </w:rPr>
        <w:t>(</w:t>
      </w:r>
      <w:r w:rsidRPr="00537BB5">
        <w:rPr>
          <w:rFonts w:ascii="Calibri" w:hAnsi="Calibri"/>
          <w:sz w:val="16"/>
          <w:szCs w:val="16"/>
        </w:rPr>
        <w:t>STRONA TYTUŁOWA)</w:t>
      </w:r>
      <w:r w:rsidRPr="00537BB5">
        <w:rPr>
          <w:rFonts w:ascii="Calibri" w:hAnsi="Calibri"/>
          <w:sz w:val="18"/>
          <w:szCs w:val="18"/>
        </w:rPr>
        <w:t xml:space="preserve"> </w:t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b/>
          <w:sz w:val="18"/>
          <w:szCs w:val="18"/>
        </w:rPr>
        <w:tab/>
      </w:r>
      <w:r w:rsidRPr="00537BB5">
        <w:rPr>
          <w:rFonts w:ascii="Calibri" w:hAnsi="Calibri"/>
          <w:b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>……………………………………</w:t>
      </w:r>
    </w:p>
    <w:p w:rsidR="00011EDD" w:rsidRPr="00537BB5" w:rsidRDefault="00011EDD" w:rsidP="00011EDD">
      <w:pPr>
        <w:widowControl w:val="0"/>
        <w:suppressAutoHyphens/>
        <w:spacing w:line="276" w:lineRule="auto"/>
        <w:rPr>
          <w:rFonts w:ascii="Calibri" w:hAnsi="Calibri"/>
          <w:sz w:val="18"/>
          <w:szCs w:val="18"/>
        </w:rPr>
      </w:pPr>
      <w:r w:rsidRPr="00537BB5">
        <w:rPr>
          <w:rFonts w:ascii="Calibri" w:hAnsi="Calibri"/>
          <w:b/>
          <w:sz w:val="18"/>
          <w:szCs w:val="18"/>
        </w:rPr>
        <w:t>SPIS TREŚCI</w:t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  <w:t>……………………………………</w:t>
      </w:r>
    </w:p>
    <w:p w:rsidR="00700CAF" w:rsidRDefault="00700CAF" w:rsidP="00700CAF">
      <w:pPr>
        <w:pStyle w:val="Default"/>
        <w:spacing w:line="276" w:lineRule="auto"/>
        <w:rPr>
          <w:rFonts w:ascii="Calibri" w:hAnsi="Calibri"/>
          <w:bCs/>
          <w:color w:val="auto"/>
          <w:sz w:val="18"/>
          <w:szCs w:val="18"/>
          <w:highlight w:val="lightGray"/>
        </w:rPr>
      </w:pPr>
    </w:p>
    <w:p w:rsidR="00700CAF" w:rsidRPr="00537BB5" w:rsidRDefault="00700CAF" w:rsidP="00700CAF">
      <w:pPr>
        <w:pStyle w:val="Default"/>
        <w:spacing w:line="276" w:lineRule="auto"/>
        <w:rPr>
          <w:rFonts w:ascii="Calibri" w:hAnsi="Calibri"/>
          <w:bCs/>
          <w:color w:val="auto"/>
          <w:sz w:val="18"/>
          <w:szCs w:val="18"/>
        </w:rPr>
      </w:pPr>
      <w:r w:rsidRPr="00537BB5">
        <w:rPr>
          <w:rFonts w:ascii="Calibri" w:hAnsi="Calibri"/>
          <w:bCs/>
          <w:color w:val="auto"/>
          <w:sz w:val="18"/>
          <w:szCs w:val="18"/>
          <w:highlight w:val="lightGray"/>
        </w:rPr>
        <w:t>DOKUMENTY, O KTÓRYCH MOWA W ART. 34 UST. 3 d USTAWY PRAWO BUDOWLANE:</w:t>
      </w:r>
    </w:p>
    <w:p w:rsidR="00700CAF" w:rsidRPr="00537BB5" w:rsidRDefault="00700CAF" w:rsidP="00700CAF">
      <w:pPr>
        <w:pStyle w:val="Default"/>
        <w:spacing w:line="276" w:lineRule="auto"/>
        <w:rPr>
          <w:rFonts w:ascii="Calibri" w:hAnsi="Calibri"/>
          <w:color w:val="auto"/>
          <w:sz w:val="18"/>
          <w:szCs w:val="18"/>
        </w:rPr>
      </w:pPr>
      <w:r w:rsidRPr="00537BB5">
        <w:rPr>
          <w:rFonts w:ascii="Calibri" w:hAnsi="Calibri"/>
          <w:color w:val="auto"/>
          <w:sz w:val="18"/>
          <w:szCs w:val="18"/>
        </w:rPr>
        <w:tab/>
        <w:t>KOPIA DECYZJI O NADANIU PROJEKTANTOWI UPRAWNIEŃ BUDOWLANYCH ORAZ</w:t>
      </w:r>
      <w:r w:rsidRPr="00537BB5">
        <w:rPr>
          <w:rFonts w:ascii="Calibri" w:hAnsi="Calibri"/>
          <w:color w:val="auto"/>
          <w:sz w:val="18"/>
          <w:szCs w:val="18"/>
        </w:rPr>
        <w:tab/>
      </w:r>
      <w:r w:rsidRPr="00537BB5">
        <w:rPr>
          <w:rFonts w:ascii="Calibri" w:hAnsi="Calibri"/>
          <w:color w:val="auto"/>
          <w:sz w:val="18"/>
          <w:szCs w:val="18"/>
        </w:rPr>
        <w:tab/>
      </w:r>
    </w:p>
    <w:p w:rsidR="00700CAF" w:rsidRPr="00537BB5" w:rsidRDefault="00700CAF" w:rsidP="00700CAF">
      <w:pPr>
        <w:pStyle w:val="Default"/>
        <w:spacing w:line="276" w:lineRule="auto"/>
        <w:rPr>
          <w:rFonts w:ascii="Calibri" w:hAnsi="Calibri"/>
          <w:color w:val="auto"/>
          <w:sz w:val="18"/>
          <w:szCs w:val="18"/>
        </w:rPr>
      </w:pPr>
      <w:r w:rsidRPr="00537BB5">
        <w:rPr>
          <w:rFonts w:ascii="Calibri" w:hAnsi="Calibri"/>
          <w:color w:val="auto"/>
          <w:sz w:val="18"/>
          <w:szCs w:val="18"/>
        </w:rPr>
        <w:tab/>
        <w:t>KOPIE ZAŚWIADCZEŃ O WPISIE NA LISTY CZŁONKÓW IZBY SAMORZĄDU ZAWODOWEGO</w:t>
      </w:r>
    </w:p>
    <w:p w:rsidR="00700CAF" w:rsidRPr="00537BB5" w:rsidRDefault="00700CAF" w:rsidP="00700CAF">
      <w:pPr>
        <w:widowControl w:val="0"/>
        <w:suppressAutoHyphens/>
        <w:spacing w:line="276" w:lineRule="auto"/>
        <w:rPr>
          <w:rFonts w:ascii="Calibri" w:hAnsi="Calibri"/>
          <w:sz w:val="18"/>
          <w:szCs w:val="18"/>
        </w:rPr>
      </w:pPr>
      <w:r w:rsidRPr="00537BB5">
        <w:rPr>
          <w:rFonts w:ascii="Calibri" w:hAnsi="Calibri"/>
          <w:sz w:val="18"/>
          <w:szCs w:val="18"/>
        </w:rPr>
        <w:tab/>
        <w:t>OŚWIADCZENIE PROJEKTANTA</w:t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</w:p>
    <w:p w:rsidR="00011EDD" w:rsidRPr="00537BB5" w:rsidRDefault="00011EDD" w:rsidP="00011EDD">
      <w:pPr>
        <w:pStyle w:val="Default"/>
        <w:spacing w:line="276" w:lineRule="auto"/>
        <w:rPr>
          <w:rFonts w:ascii="Calibri" w:hAnsi="Calibri"/>
          <w:bCs/>
          <w:color w:val="auto"/>
          <w:sz w:val="18"/>
          <w:szCs w:val="18"/>
          <w:highlight w:val="lightGray"/>
        </w:rPr>
      </w:pPr>
    </w:p>
    <w:p w:rsidR="00011EDD" w:rsidRPr="00537BB5" w:rsidRDefault="00011EDD" w:rsidP="00011EDD">
      <w:pPr>
        <w:spacing w:line="276" w:lineRule="auto"/>
        <w:rPr>
          <w:rFonts w:ascii="Calibri" w:hAnsi="Calibri"/>
          <w:sz w:val="18"/>
          <w:szCs w:val="18"/>
        </w:rPr>
      </w:pPr>
      <w:r w:rsidRPr="00537BB5">
        <w:rPr>
          <w:rFonts w:ascii="Calibri" w:hAnsi="Calibri"/>
          <w:sz w:val="18"/>
          <w:szCs w:val="18"/>
          <w:highlight w:val="lightGray"/>
        </w:rPr>
        <w:t>CZĘŚĆ OPISOWA</w:t>
      </w:r>
    </w:p>
    <w:p w:rsidR="00011EDD" w:rsidRPr="00537BB5" w:rsidRDefault="00011EDD" w:rsidP="00011EDD">
      <w:pPr>
        <w:spacing w:line="276" w:lineRule="auto"/>
        <w:ind w:left="708"/>
        <w:rPr>
          <w:rFonts w:ascii="Calibri" w:hAnsi="Calibri"/>
          <w:sz w:val="18"/>
          <w:szCs w:val="18"/>
        </w:rPr>
      </w:pPr>
      <w:r w:rsidRPr="00537BB5">
        <w:rPr>
          <w:rFonts w:ascii="Calibri" w:hAnsi="Calibri"/>
          <w:sz w:val="18"/>
          <w:szCs w:val="18"/>
        </w:rPr>
        <w:t>OPIS TECHNICZNY</w:t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  <w:t>……………………………………</w:t>
      </w:r>
    </w:p>
    <w:p w:rsidR="00011EDD" w:rsidRPr="00537BB5" w:rsidRDefault="00011EDD" w:rsidP="00011EDD">
      <w:pPr>
        <w:spacing w:line="276" w:lineRule="auto"/>
        <w:ind w:left="708"/>
        <w:rPr>
          <w:rFonts w:ascii="Calibri" w:hAnsi="Calibri"/>
          <w:sz w:val="18"/>
          <w:szCs w:val="18"/>
        </w:rPr>
      </w:pPr>
      <w:r w:rsidRPr="00537BB5">
        <w:rPr>
          <w:rFonts w:ascii="Calibri" w:hAnsi="Calibri"/>
          <w:sz w:val="18"/>
          <w:szCs w:val="18"/>
        </w:rPr>
        <w:t>PROJEKTOWANA CHARAKTERYSTYKA ENERGETYCZNA BUDYNKU</w:t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</w:r>
      <w:r w:rsidRPr="00537BB5">
        <w:rPr>
          <w:rFonts w:ascii="Calibri" w:hAnsi="Calibri"/>
          <w:sz w:val="18"/>
          <w:szCs w:val="18"/>
        </w:rPr>
        <w:tab/>
        <w:t>……………………………………</w:t>
      </w:r>
    </w:p>
    <w:p w:rsidR="00011EDD" w:rsidRDefault="00011EDD" w:rsidP="00552020">
      <w:pPr>
        <w:spacing w:line="276" w:lineRule="auto"/>
        <w:ind w:firstLine="708"/>
        <w:rPr>
          <w:rFonts w:asciiTheme="minorHAnsi" w:hAnsiTheme="minorHAnsi"/>
          <w:sz w:val="18"/>
          <w:szCs w:val="18"/>
        </w:rPr>
      </w:pPr>
    </w:p>
    <w:p w:rsidR="00552020" w:rsidRPr="00944C80" w:rsidRDefault="00552020" w:rsidP="00552020">
      <w:pPr>
        <w:spacing w:line="276" w:lineRule="auto"/>
        <w:rPr>
          <w:rFonts w:asciiTheme="minorHAnsi" w:hAnsiTheme="minorHAnsi"/>
          <w:sz w:val="18"/>
          <w:szCs w:val="18"/>
        </w:rPr>
      </w:pPr>
      <w:r w:rsidRPr="00A11243">
        <w:rPr>
          <w:rFonts w:asciiTheme="minorHAnsi" w:hAnsiTheme="minorHAnsi"/>
          <w:sz w:val="18"/>
          <w:szCs w:val="18"/>
          <w:highlight w:val="lightGray"/>
        </w:rPr>
        <w:t>CZĘŚĆ RYSUNKOWA</w:t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</w:p>
    <w:p w:rsidR="001A24BC" w:rsidRPr="00944C80" w:rsidRDefault="001A24BC" w:rsidP="001A24BC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sz w:val="18"/>
          <w:szCs w:val="18"/>
        </w:rPr>
        <w:t>Rys. A1</w:t>
      </w:r>
      <w:r w:rsidRPr="00944C80">
        <w:rPr>
          <w:rFonts w:asciiTheme="minorHAnsi" w:hAnsiTheme="minorHAnsi"/>
          <w:sz w:val="18"/>
          <w:szCs w:val="18"/>
        </w:rPr>
        <w:tab/>
        <w:t>RZUT P</w:t>
      </w:r>
      <w:r>
        <w:rPr>
          <w:rFonts w:asciiTheme="minorHAnsi" w:hAnsiTheme="minorHAnsi"/>
          <w:sz w:val="18"/>
          <w:szCs w:val="18"/>
        </w:rPr>
        <w:t>IWNIC</w:t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552020" w:rsidRPr="00944C80" w:rsidRDefault="00552020" w:rsidP="00552020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sz w:val="18"/>
          <w:szCs w:val="18"/>
        </w:rPr>
        <w:t>Rys. A</w:t>
      </w:r>
      <w:r w:rsidR="001A24BC">
        <w:rPr>
          <w:rFonts w:asciiTheme="minorHAnsi" w:hAnsiTheme="minorHAnsi"/>
          <w:sz w:val="18"/>
          <w:szCs w:val="18"/>
        </w:rPr>
        <w:t>2</w:t>
      </w:r>
      <w:r w:rsidRPr="00944C80">
        <w:rPr>
          <w:rFonts w:asciiTheme="minorHAnsi" w:hAnsiTheme="minorHAnsi"/>
          <w:sz w:val="18"/>
          <w:szCs w:val="18"/>
        </w:rPr>
        <w:tab/>
        <w:t>RZUT PARTERU</w:t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552020" w:rsidRPr="00944C80" w:rsidRDefault="00552020" w:rsidP="00552020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sz w:val="18"/>
          <w:szCs w:val="18"/>
        </w:rPr>
        <w:t>Rys. A</w:t>
      </w:r>
      <w:r w:rsidR="001A24BC">
        <w:rPr>
          <w:rFonts w:asciiTheme="minorHAnsi" w:hAnsiTheme="minorHAnsi"/>
          <w:sz w:val="18"/>
          <w:szCs w:val="18"/>
        </w:rPr>
        <w:t>3</w:t>
      </w:r>
      <w:r w:rsidRPr="00944C80">
        <w:rPr>
          <w:rFonts w:asciiTheme="minorHAnsi" w:hAnsiTheme="minorHAnsi"/>
          <w:sz w:val="18"/>
          <w:szCs w:val="18"/>
        </w:rPr>
        <w:tab/>
        <w:t xml:space="preserve">RZUT </w:t>
      </w:r>
      <w:r w:rsidR="001A24BC">
        <w:rPr>
          <w:rFonts w:asciiTheme="minorHAnsi" w:hAnsiTheme="minorHAnsi"/>
          <w:sz w:val="18"/>
          <w:szCs w:val="18"/>
        </w:rPr>
        <w:t>PIĘTRA</w:t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552020" w:rsidRPr="00944C80" w:rsidRDefault="00552020" w:rsidP="00552020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sz w:val="18"/>
          <w:szCs w:val="18"/>
        </w:rPr>
        <w:t>Rys. A</w:t>
      </w:r>
      <w:r w:rsidR="001A24BC">
        <w:rPr>
          <w:rFonts w:asciiTheme="minorHAnsi" w:hAnsiTheme="minorHAnsi"/>
          <w:sz w:val="18"/>
          <w:szCs w:val="18"/>
        </w:rPr>
        <w:t>4</w:t>
      </w:r>
      <w:r w:rsidRPr="00944C80">
        <w:rPr>
          <w:rFonts w:asciiTheme="minorHAnsi" w:hAnsiTheme="minorHAnsi"/>
          <w:sz w:val="18"/>
          <w:szCs w:val="18"/>
        </w:rPr>
        <w:tab/>
        <w:t>RZUT DACHU</w:t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3F05BC" w:rsidRPr="00070B10" w:rsidRDefault="003F05BC" w:rsidP="003F05BC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070B10">
        <w:rPr>
          <w:rFonts w:asciiTheme="minorHAnsi" w:hAnsiTheme="minorHAnsi"/>
          <w:sz w:val="18"/>
          <w:szCs w:val="18"/>
        </w:rPr>
        <w:t>Rys. A</w:t>
      </w:r>
      <w:r w:rsidR="001A24BC">
        <w:rPr>
          <w:rFonts w:asciiTheme="minorHAnsi" w:hAnsiTheme="minorHAnsi"/>
          <w:sz w:val="18"/>
          <w:szCs w:val="18"/>
        </w:rPr>
        <w:t>5</w:t>
      </w:r>
      <w:r w:rsidRPr="00070B10">
        <w:rPr>
          <w:rFonts w:asciiTheme="minorHAnsi" w:hAnsiTheme="minorHAnsi"/>
          <w:sz w:val="18"/>
          <w:szCs w:val="18"/>
        </w:rPr>
        <w:tab/>
        <w:t>PRZEKRÓJ A-A</w:t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552020" w:rsidRPr="00070B10" w:rsidRDefault="00552020" w:rsidP="00552020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070B10">
        <w:rPr>
          <w:rFonts w:asciiTheme="minorHAnsi" w:hAnsiTheme="minorHAnsi"/>
          <w:sz w:val="18"/>
          <w:szCs w:val="18"/>
        </w:rPr>
        <w:t>Rys. A</w:t>
      </w:r>
      <w:r w:rsidR="001A24BC">
        <w:rPr>
          <w:rFonts w:asciiTheme="minorHAnsi" w:hAnsiTheme="minorHAnsi"/>
          <w:sz w:val="18"/>
          <w:szCs w:val="18"/>
        </w:rPr>
        <w:t>6</w:t>
      </w:r>
      <w:r w:rsidRPr="00070B10">
        <w:rPr>
          <w:rFonts w:asciiTheme="minorHAnsi" w:hAnsiTheme="minorHAnsi"/>
          <w:sz w:val="18"/>
          <w:szCs w:val="18"/>
        </w:rPr>
        <w:tab/>
        <w:t xml:space="preserve">PRZEKRÓJ </w:t>
      </w:r>
      <w:r w:rsidR="004C0314">
        <w:rPr>
          <w:rFonts w:asciiTheme="minorHAnsi" w:hAnsiTheme="minorHAnsi"/>
          <w:sz w:val="18"/>
          <w:szCs w:val="18"/>
        </w:rPr>
        <w:t>C</w:t>
      </w:r>
      <w:r>
        <w:rPr>
          <w:rFonts w:asciiTheme="minorHAnsi" w:hAnsiTheme="minorHAnsi"/>
          <w:sz w:val="18"/>
          <w:szCs w:val="18"/>
        </w:rPr>
        <w:t>-</w:t>
      </w:r>
      <w:r w:rsidR="004C0314">
        <w:rPr>
          <w:rFonts w:asciiTheme="minorHAnsi" w:hAnsiTheme="minorHAnsi"/>
          <w:sz w:val="18"/>
          <w:szCs w:val="18"/>
        </w:rPr>
        <w:t>C</w:t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1A24BC" w:rsidRPr="00070B10" w:rsidRDefault="001A24BC" w:rsidP="001A24BC">
      <w:pPr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070B10">
        <w:rPr>
          <w:rFonts w:asciiTheme="minorHAnsi" w:hAnsiTheme="minorHAnsi"/>
          <w:sz w:val="18"/>
          <w:szCs w:val="18"/>
        </w:rPr>
        <w:t>Rys. A</w:t>
      </w:r>
      <w:r>
        <w:rPr>
          <w:rFonts w:asciiTheme="minorHAnsi" w:hAnsiTheme="minorHAnsi"/>
          <w:sz w:val="18"/>
          <w:szCs w:val="18"/>
        </w:rPr>
        <w:t>7</w:t>
      </w:r>
      <w:r w:rsidRPr="00070B10">
        <w:rPr>
          <w:rFonts w:asciiTheme="minorHAnsi" w:hAnsiTheme="minorHAnsi"/>
          <w:sz w:val="18"/>
          <w:szCs w:val="18"/>
        </w:rPr>
        <w:tab/>
        <w:t xml:space="preserve">PRZEKRÓJ </w:t>
      </w:r>
      <w:r w:rsidR="004C0314">
        <w:rPr>
          <w:rFonts w:asciiTheme="minorHAnsi" w:hAnsiTheme="minorHAnsi"/>
          <w:sz w:val="18"/>
          <w:szCs w:val="18"/>
        </w:rPr>
        <w:t>D</w:t>
      </w:r>
      <w:r>
        <w:rPr>
          <w:rFonts w:asciiTheme="minorHAnsi" w:hAnsiTheme="minorHAnsi"/>
          <w:sz w:val="18"/>
          <w:szCs w:val="18"/>
        </w:rPr>
        <w:t>-</w:t>
      </w:r>
      <w:r w:rsidR="004C0314">
        <w:rPr>
          <w:rFonts w:asciiTheme="minorHAnsi" w:hAnsiTheme="minorHAnsi"/>
          <w:sz w:val="18"/>
          <w:szCs w:val="18"/>
        </w:rPr>
        <w:t>D</w:t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</w:r>
      <w:r w:rsidRPr="00070B1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4C0314" w:rsidRPr="00944C80" w:rsidRDefault="004C0314" w:rsidP="004C0314">
      <w:pPr>
        <w:autoSpaceDE w:val="0"/>
        <w:autoSpaceDN w:val="0"/>
        <w:adjustRightInd w:val="0"/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sz w:val="18"/>
          <w:szCs w:val="18"/>
        </w:rPr>
        <w:t>Rys. A</w:t>
      </w:r>
      <w:r>
        <w:rPr>
          <w:rFonts w:asciiTheme="minorHAnsi" w:hAnsiTheme="minorHAnsi"/>
          <w:sz w:val="18"/>
          <w:szCs w:val="18"/>
        </w:rPr>
        <w:t>8</w:t>
      </w:r>
      <w:r w:rsidRPr="00944C80">
        <w:rPr>
          <w:rFonts w:asciiTheme="minorHAnsi" w:hAnsiTheme="minorHAnsi"/>
          <w:sz w:val="18"/>
          <w:szCs w:val="18"/>
        </w:rPr>
        <w:tab/>
        <w:t>ELEWACJ</w:t>
      </w:r>
      <w:r>
        <w:rPr>
          <w:rFonts w:asciiTheme="minorHAnsi" w:hAnsiTheme="minorHAnsi"/>
          <w:sz w:val="18"/>
          <w:szCs w:val="18"/>
        </w:rPr>
        <w:t>A PÓŁNOCNA I WSCHODNIA</w:t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552020" w:rsidRPr="00944C80" w:rsidRDefault="00552020" w:rsidP="00552020">
      <w:pPr>
        <w:autoSpaceDE w:val="0"/>
        <w:autoSpaceDN w:val="0"/>
        <w:adjustRightInd w:val="0"/>
        <w:spacing w:line="276" w:lineRule="auto"/>
        <w:ind w:left="1416"/>
        <w:rPr>
          <w:rFonts w:asciiTheme="minorHAnsi" w:hAnsiTheme="minorHAnsi"/>
          <w:sz w:val="18"/>
          <w:szCs w:val="18"/>
        </w:rPr>
      </w:pPr>
      <w:r w:rsidRPr="00944C80">
        <w:rPr>
          <w:rFonts w:asciiTheme="minorHAnsi" w:hAnsiTheme="minorHAnsi"/>
          <w:sz w:val="18"/>
          <w:szCs w:val="18"/>
        </w:rPr>
        <w:t>Rys. A</w:t>
      </w:r>
      <w:r w:rsidR="004C0314">
        <w:rPr>
          <w:rFonts w:asciiTheme="minorHAnsi" w:hAnsiTheme="minorHAnsi"/>
          <w:sz w:val="18"/>
          <w:szCs w:val="18"/>
        </w:rPr>
        <w:t>9</w:t>
      </w:r>
      <w:r w:rsidRPr="00944C80">
        <w:rPr>
          <w:rFonts w:asciiTheme="minorHAnsi" w:hAnsiTheme="minorHAnsi"/>
          <w:sz w:val="18"/>
          <w:szCs w:val="18"/>
        </w:rPr>
        <w:tab/>
        <w:t>ELEWACJ</w:t>
      </w:r>
      <w:r w:rsidR="003B51AB">
        <w:rPr>
          <w:rFonts w:asciiTheme="minorHAnsi" w:hAnsiTheme="minorHAnsi"/>
          <w:sz w:val="18"/>
          <w:szCs w:val="18"/>
        </w:rPr>
        <w:t xml:space="preserve">A </w:t>
      </w:r>
      <w:r w:rsidR="004C0314">
        <w:rPr>
          <w:rFonts w:asciiTheme="minorHAnsi" w:hAnsiTheme="minorHAnsi"/>
          <w:sz w:val="18"/>
          <w:szCs w:val="18"/>
        </w:rPr>
        <w:t xml:space="preserve">POŁUDNIOWA I </w:t>
      </w:r>
      <w:r w:rsidR="003B51AB">
        <w:rPr>
          <w:rFonts w:asciiTheme="minorHAnsi" w:hAnsiTheme="minorHAnsi"/>
          <w:sz w:val="18"/>
          <w:szCs w:val="18"/>
        </w:rPr>
        <w:t>ZACHODNIA</w:t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 w:rsidRPr="00944C80">
        <w:rPr>
          <w:rFonts w:asciiTheme="minorHAnsi" w:hAnsiTheme="minorHAnsi"/>
          <w:sz w:val="18"/>
          <w:szCs w:val="18"/>
        </w:rPr>
        <w:tab/>
        <w:t>……………………………………</w:t>
      </w:r>
    </w:p>
    <w:p w:rsidR="00552020" w:rsidRDefault="00552020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700CAF" w:rsidRDefault="00700CAF" w:rsidP="00700CAF">
      <w:pPr>
        <w:rPr>
          <w:rFonts w:asciiTheme="minorHAnsi" w:hAnsiTheme="minorHAnsi"/>
          <w:b/>
        </w:rPr>
      </w:pPr>
      <w:r w:rsidRPr="00B9177C">
        <w:rPr>
          <w:rFonts w:asciiTheme="minorHAnsi" w:hAnsiTheme="minorHAnsi"/>
          <w:b/>
          <w:noProof/>
        </w:rPr>
        <w:lastRenderedPageBreak/>
        <w:drawing>
          <wp:inline distT="0" distB="0" distL="0" distR="0">
            <wp:extent cx="6048359" cy="8553450"/>
            <wp:effectExtent l="19050" t="0" r="0" b="0"/>
            <wp:docPr id="2" name="Obraz 0" descr="uprawnienia PJ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prawnienia PJ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8359" cy="85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CAF" w:rsidRDefault="00700CAF" w:rsidP="00700CAF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  <w:noProof/>
        </w:rPr>
        <w:lastRenderedPageBreak/>
        <w:drawing>
          <wp:inline distT="0" distB="0" distL="0" distR="0">
            <wp:extent cx="5760085" cy="8145780"/>
            <wp:effectExtent l="19050" t="0" r="0" b="0"/>
            <wp:docPr id="3" name="Obraz 12" descr="Sznajder uprawnien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znajder uprawnienia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CAF" w:rsidRDefault="00700CAF" w:rsidP="00700CAF">
      <w:pPr>
        <w:rPr>
          <w:rFonts w:asciiTheme="minorHAnsi" w:hAnsiTheme="minorHAnsi"/>
          <w:b/>
        </w:rPr>
      </w:pPr>
    </w:p>
    <w:p w:rsidR="00700CAF" w:rsidRDefault="00700CAF" w:rsidP="00700CAF">
      <w:pPr>
        <w:jc w:val="center"/>
        <w:rPr>
          <w:sz w:val="18"/>
          <w:szCs w:val="18"/>
        </w:rPr>
      </w:pPr>
      <w:r w:rsidRPr="005C3479">
        <w:rPr>
          <w:noProof/>
          <w:sz w:val="18"/>
          <w:szCs w:val="18"/>
        </w:rPr>
        <w:lastRenderedPageBreak/>
        <w:drawing>
          <wp:inline distT="0" distB="0" distL="0" distR="0">
            <wp:extent cx="5760085" cy="8150860"/>
            <wp:effectExtent l="19050" t="0" r="0" b="0"/>
            <wp:docPr id="4" name="Obraz 0" descr="PK-0506_do_2023-12-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-0506_do_2023-12-3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CAF" w:rsidRDefault="00700CAF" w:rsidP="00700CAF">
      <w:pPr>
        <w:jc w:val="center"/>
        <w:rPr>
          <w:rFonts w:asciiTheme="minorHAnsi" w:hAnsiTheme="minorHAnsi"/>
          <w:color w:val="000000"/>
        </w:rPr>
      </w:pPr>
    </w:p>
    <w:p w:rsidR="00700CAF" w:rsidRDefault="00700CAF" w:rsidP="00700CAF">
      <w:pPr>
        <w:jc w:val="center"/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5760085" cy="8152765"/>
            <wp:effectExtent l="19050" t="0" r="0" b="0"/>
            <wp:docPr id="6" name="Obraz 13" descr="PS izba-do 12 2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S izba-do 12 2024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5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0CAF" w:rsidRDefault="00700CAF" w:rsidP="00700CAF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:rsidR="00437F97" w:rsidRPr="0019035E" w:rsidRDefault="00437F97" w:rsidP="00437F97">
      <w:pPr>
        <w:jc w:val="both"/>
        <w:rPr>
          <w:rFonts w:asciiTheme="minorHAnsi" w:hAnsiTheme="minorHAnsi"/>
          <w:color w:val="000000"/>
        </w:rPr>
      </w:pPr>
      <w:r w:rsidRPr="0019035E">
        <w:rPr>
          <w:rFonts w:asciiTheme="minorHAnsi" w:hAnsiTheme="minorHAnsi"/>
          <w:color w:val="000000"/>
        </w:rPr>
        <w:lastRenderedPageBreak/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 w:rsidRPr="0019035E">
        <w:rPr>
          <w:rFonts w:asciiTheme="minorHAnsi" w:hAnsiTheme="minorHAnsi"/>
          <w:color w:val="000000"/>
        </w:rPr>
        <w:tab/>
      </w:r>
      <w:r>
        <w:rPr>
          <w:rFonts w:asciiTheme="minorHAnsi" w:hAnsiTheme="minorHAnsi"/>
          <w:color w:val="000000"/>
        </w:rPr>
        <w:tab/>
        <w:t>Krosno</w:t>
      </w:r>
      <w:r w:rsidRPr="0019035E">
        <w:rPr>
          <w:rFonts w:asciiTheme="minorHAnsi" w:hAnsiTheme="minorHAnsi"/>
          <w:color w:val="000000"/>
        </w:rPr>
        <w:t xml:space="preserve"> </w:t>
      </w:r>
      <w:sdt>
        <w:sdtPr>
          <w:rPr>
            <w:rFonts w:asciiTheme="minorHAnsi" w:hAnsiTheme="minorHAnsi"/>
            <w:color w:val="000000"/>
          </w:rPr>
          <w:alias w:val="Data opublikowania"/>
          <w:id w:val="343286416"/>
          <w:placeholder>
            <w:docPart w:val="1102AFA7A5994989AF3C952021DD5D0D"/>
          </w:placeholder>
          <w:dataBinding w:prefixMappings="xmlns:ns0='http://schemas.microsoft.com/office/2006/coverPageProps' " w:xpath="/ns0:CoverPageProperties[1]/ns0:PublishDate[1]" w:storeItemID="{55AF091B-3C7A-41E3-B477-F2FDAA23CFDA}"/>
          <w:date w:fullDate="2024-11-14T00:00:00Z">
            <w:dateFormat w:val="yyyy-MM-dd"/>
            <w:lid w:val="pl-PL"/>
            <w:storeMappedDataAs w:val="dateTime"/>
            <w:calendar w:val="gregorian"/>
          </w:date>
        </w:sdtPr>
        <w:sdtContent>
          <w:r>
            <w:rPr>
              <w:rFonts w:asciiTheme="minorHAnsi" w:hAnsiTheme="minorHAnsi"/>
              <w:color w:val="000000"/>
            </w:rPr>
            <w:t>2024-11-14</w:t>
          </w:r>
        </w:sdtContent>
      </w:sdt>
    </w:p>
    <w:p w:rsidR="00437F97" w:rsidRPr="0019035E" w:rsidRDefault="00437F97" w:rsidP="00437F97">
      <w:pPr>
        <w:jc w:val="center"/>
        <w:rPr>
          <w:rFonts w:asciiTheme="minorHAnsi" w:hAnsiTheme="minorHAnsi"/>
          <w:b/>
          <w:color w:val="000000"/>
          <w:sz w:val="28"/>
          <w:szCs w:val="28"/>
        </w:rPr>
      </w:pPr>
      <w:r w:rsidRPr="0019035E">
        <w:rPr>
          <w:rFonts w:asciiTheme="minorHAnsi" w:hAnsiTheme="minorHAnsi"/>
          <w:b/>
          <w:color w:val="000000"/>
          <w:sz w:val="28"/>
          <w:szCs w:val="28"/>
        </w:rPr>
        <w:t>OŚWIADCZENIE PROJEKTANTÓW</w:t>
      </w:r>
    </w:p>
    <w:p w:rsidR="00437F97" w:rsidRPr="0019035E" w:rsidRDefault="00437F97" w:rsidP="00437F97">
      <w:pPr>
        <w:jc w:val="center"/>
        <w:rPr>
          <w:rFonts w:asciiTheme="minorHAnsi" w:hAnsiTheme="minorHAnsi"/>
          <w:b/>
          <w:color w:val="000000"/>
          <w:sz w:val="28"/>
          <w:szCs w:val="28"/>
        </w:rPr>
      </w:pPr>
      <w:r w:rsidRPr="0019035E">
        <w:rPr>
          <w:rFonts w:asciiTheme="minorHAnsi" w:hAnsiTheme="minorHAnsi"/>
          <w:b/>
          <w:color w:val="000000"/>
          <w:sz w:val="28"/>
          <w:szCs w:val="28"/>
        </w:rPr>
        <w:t>O SPORZĄDZENIU I KOMPLETNOŚCI PROJEKTU</w:t>
      </w:r>
    </w:p>
    <w:p w:rsidR="00437F97" w:rsidRPr="00BC42C4" w:rsidRDefault="00437F97" w:rsidP="00437F97">
      <w:pPr>
        <w:jc w:val="both"/>
        <w:rPr>
          <w:rFonts w:asciiTheme="minorHAnsi" w:hAnsiTheme="minorHAnsi"/>
          <w:color w:val="000000"/>
          <w:sz w:val="16"/>
          <w:szCs w:val="16"/>
        </w:rPr>
      </w:pPr>
    </w:p>
    <w:p w:rsidR="00437F97" w:rsidRPr="00677822" w:rsidRDefault="00437F97" w:rsidP="00437F97">
      <w:pPr>
        <w:ind w:firstLine="708"/>
        <w:jc w:val="both"/>
        <w:rPr>
          <w:rFonts w:asciiTheme="minorHAnsi" w:hAnsiTheme="minorHAnsi"/>
          <w:color w:val="000000"/>
        </w:rPr>
      </w:pPr>
      <w:r w:rsidRPr="00677822">
        <w:rPr>
          <w:rFonts w:asciiTheme="minorHAnsi" w:hAnsiTheme="minorHAnsi"/>
          <w:color w:val="000000"/>
        </w:rPr>
        <w:t xml:space="preserve">Niniejszym oświadczam, że opracowany projekt </w:t>
      </w:r>
      <w:r>
        <w:rPr>
          <w:rFonts w:ascii="Calibri" w:hAnsi="Calibri"/>
          <w:color w:val="000000"/>
        </w:rPr>
        <w:t>techniczny</w:t>
      </w:r>
      <w:r w:rsidRPr="00677822">
        <w:rPr>
          <w:rFonts w:asciiTheme="minorHAnsi" w:hAnsiTheme="minorHAnsi"/>
          <w:color w:val="000000"/>
        </w:rPr>
        <w:t>:</w:t>
      </w:r>
    </w:p>
    <w:p w:rsidR="00437F97" w:rsidRPr="00FE5FD8" w:rsidRDefault="00437F97" w:rsidP="00437F97">
      <w:pPr>
        <w:jc w:val="both"/>
        <w:rPr>
          <w:rFonts w:asciiTheme="minorHAnsi" w:hAnsiTheme="minorHAnsi"/>
          <w:color w:val="000000"/>
          <w:sz w:val="16"/>
          <w:szCs w:val="16"/>
        </w:rPr>
      </w:pPr>
    </w:p>
    <w:p w:rsidR="00437F97" w:rsidRPr="001A24BC" w:rsidRDefault="00437F97" w:rsidP="00437F97">
      <w:pPr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 xml:space="preserve">NAZWA ZAMIERZENIA: 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eastAsia="BatangChe" w:hAnsiTheme="minorHAnsi"/>
            <w:b/>
            <w:iCs/>
            <w:sz w:val="20"/>
            <w:szCs w:val="20"/>
          </w:rPr>
          <w:alias w:val="Temat"/>
          <w:id w:val="343286417"/>
          <w:placeholder>
            <w:docPart w:val="63A1795579954E4EB058E456EFABF09D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Pr="001A24BC">
            <w:rPr>
              <w:rFonts w:asciiTheme="minorHAnsi" w:eastAsia="BatangChe" w:hAnsiTheme="minorHAnsi"/>
              <w:b/>
              <w:iCs/>
              <w:sz w:val="20"/>
              <w:szCs w:val="20"/>
            </w:rPr>
            <w:t>Rozbudowa z przebudową budynku Samorządowego Przedszkola im. Wandy Chotomskiej w Krościenku Wyżnym na potrzeby Gminnego Żłobka w Krościenku Wyżnym</w:t>
          </w:r>
        </w:sdtContent>
      </w:sdt>
    </w:p>
    <w:p w:rsidR="00437F97" w:rsidRPr="001A24BC" w:rsidRDefault="00437F97" w:rsidP="00437F97">
      <w:pPr>
        <w:spacing w:line="276" w:lineRule="auto"/>
        <w:ind w:left="2835" w:hanging="2835"/>
        <w:rPr>
          <w:rFonts w:asciiTheme="minorHAnsi" w:hAnsiTheme="minorHAnsi"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ADRES: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/>
            <w:b/>
            <w:sz w:val="20"/>
            <w:szCs w:val="20"/>
          </w:rPr>
          <w:alias w:val="Słowa kluczowe"/>
          <w:id w:val="343286418"/>
          <w:placeholder>
            <w:docPart w:val="98CA50FFBAF54D99BD5205521076C212"/>
          </w:placeholder>
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<w:text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Krościenko Wyżne</w:t>
          </w:r>
        </w:sdtContent>
      </w:sdt>
    </w:p>
    <w:p w:rsidR="00437F97" w:rsidRPr="001A24BC" w:rsidRDefault="00437F97" w:rsidP="00437F97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KATEGORIA OBIEKTU:</w:t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 w:cs="Verdana"/>
            <w:b/>
            <w:sz w:val="20"/>
            <w:szCs w:val="20"/>
          </w:rPr>
          <w:alias w:val="Kategoria"/>
          <w:id w:val="343286419"/>
          <w:placeholder>
            <w:docPart w:val="2261A4973FE24B6595ACB07403C61A17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Content>
          <w:r w:rsidRPr="001A24BC">
            <w:rPr>
              <w:rFonts w:asciiTheme="minorHAnsi" w:hAnsiTheme="minorHAnsi" w:cs="Verdana"/>
              <w:b/>
              <w:sz w:val="20"/>
              <w:szCs w:val="20"/>
            </w:rPr>
            <w:t>IX</w:t>
          </w:r>
        </w:sdtContent>
      </w:sdt>
      <w:r w:rsidRPr="001A24BC">
        <w:rPr>
          <w:rFonts w:asciiTheme="minorHAnsi" w:hAnsiTheme="minorHAnsi" w:cs="Verdana"/>
          <w:b/>
          <w:sz w:val="20"/>
          <w:szCs w:val="20"/>
        </w:rPr>
        <w:t xml:space="preserve">  - żłobek, przedszkole  </w:t>
      </w:r>
    </w:p>
    <w:p w:rsidR="00437F97" w:rsidRPr="001A24BC" w:rsidRDefault="00437F97" w:rsidP="00437F97">
      <w:pPr>
        <w:pStyle w:val="Akapitzlist"/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JEDNOSTKA I OBRĘB</w:t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 xml:space="preserve">jednostka </w:t>
      </w:r>
      <w:proofErr w:type="spellStart"/>
      <w:r w:rsidRPr="001A24BC">
        <w:rPr>
          <w:rFonts w:asciiTheme="minorHAnsi" w:hAnsiTheme="minorHAnsi"/>
          <w:b/>
          <w:sz w:val="20"/>
          <w:szCs w:val="20"/>
        </w:rPr>
        <w:t>ewid</w:t>
      </w:r>
      <w:proofErr w:type="spellEnd"/>
      <w:r w:rsidRPr="001A24BC">
        <w:rPr>
          <w:rFonts w:asciiTheme="minorHAnsi" w:hAnsiTheme="minorHAnsi"/>
          <w:b/>
          <w:sz w:val="20"/>
          <w:szCs w:val="20"/>
        </w:rPr>
        <w:t xml:space="preserve">.: </w:t>
      </w:r>
      <w:sdt>
        <w:sdtPr>
          <w:rPr>
            <w:rFonts w:asciiTheme="minorHAnsi" w:hAnsiTheme="minorHAnsi"/>
            <w:b/>
            <w:sz w:val="20"/>
            <w:szCs w:val="20"/>
          </w:rPr>
          <w:alias w:val="Komentarze"/>
          <w:id w:val="343286420"/>
          <w:placeholder>
            <w:docPart w:val="63D5BEF614DD4895A8402611BF5BB0B1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Krościenko Wyżne, powiat krośnieński, woj. podkarpackie</w:t>
          </w:r>
        </w:sdtContent>
      </w:sdt>
    </w:p>
    <w:p w:rsidR="00437F97" w:rsidRPr="001A24BC" w:rsidRDefault="00437F97" w:rsidP="00437F97">
      <w:pPr>
        <w:spacing w:line="276" w:lineRule="auto"/>
        <w:rPr>
          <w:rFonts w:asciiTheme="minorHAnsi" w:hAnsiTheme="minorHAnsi"/>
          <w:sz w:val="20"/>
          <w:szCs w:val="20"/>
        </w:rPr>
      </w:pP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</w:r>
      <w:r w:rsidRPr="001A24BC">
        <w:rPr>
          <w:rFonts w:asciiTheme="minorHAnsi" w:hAnsiTheme="minorHAnsi"/>
          <w:b/>
          <w:sz w:val="20"/>
          <w:szCs w:val="20"/>
        </w:rPr>
        <w:tab/>
        <w:t xml:space="preserve">obręb </w:t>
      </w:r>
      <w:proofErr w:type="spellStart"/>
      <w:r w:rsidRPr="001A24BC">
        <w:rPr>
          <w:rFonts w:asciiTheme="minorHAnsi" w:hAnsiTheme="minorHAnsi"/>
          <w:b/>
          <w:sz w:val="20"/>
          <w:szCs w:val="20"/>
        </w:rPr>
        <w:t>ewid</w:t>
      </w:r>
      <w:proofErr w:type="spellEnd"/>
      <w:r w:rsidRPr="001A24BC">
        <w:rPr>
          <w:rFonts w:asciiTheme="minorHAnsi" w:hAnsiTheme="minorHAnsi"/>
          <w:b/>
          <w:sz w:val="20"/>
          <w:szCs w:val="20"/>
        </w:rPr>
        <w:t>.: 0001 Krościenko Wyżne</w:t>
      </w:r>
    </w:p>
    <w:p w:rsidR="00437F97" w:rsidRPr="001A24BC" w:rsidRDefault="00437F97" w:rsidP="00437F97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NUMER DZIAŁKI:</w:t>
      </w:r>
      <w:r w:rsidRPr="001A24BC">
        <w:rPr>
          <w:rFonts w:asciiTheme="minorHAnsi" w:hAnsiTheme="minorHAnsi"/>
          <w:sz w:val="20"/>
          <w:szCs w:val="20"/>
        </w:rPr>
        <w:tab/>
      </w:r>
      <w:r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 w:cs="RomanS"/>
            <w:b/>
            <w:color w:val="000000"/>
            <w:sz w:val="20"/>
            <w:szCs w:val="20"/>
          </w:rPr>
          <w:alias w:val="Menedżer"/>
          <w:id w:val="343286421"/>
          <w:placeholder>
            <w:docPart w:val="CF446155C4E645B08B31BC678747FD36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Content>
          <w:r w:rsidRPr="001A24BC">
            <w:rPr>
              <w:rFonts w:asciiTheme="minorHAnsi" w:hAnsiTheme="minorHAnsi" w:cs="RomanS"/>
              <w:b/>
              <w:color w:val="000000"/>
              <w:sz w:val="20"/>
              <w:szCs w:val="20"/>
            </w:rPr>
            <w:t>4011/3</w:t>
          </w:r>
        </w:sdtContent>
      </w:sdt>
    </w:p>
    <w:p w:rsidR="00437F97" w:rsidRPr="001A24BC" w:rsidRDefault="00437F97" w:rsidP="00437F97">
      <w:pPr>
        <w:spacing w:line="276" w:lineRule="auto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IDENTYFIKATOR DZIAŁKI:</w:t>
      </w:r>
      <w:r>
        <w:rPr>
          <w:rFonts w:asciiTheme="minorHAnsi" w:hAnsiTheme="minorHAnsi"/>
          <w:sz w:val="20"/>
          <w:szCs w:val="20"/>
        </w:rPr>
        <w:tab/>
      </w:r>
      <w:r w:rsidRPr="001A24BC">
        <w:rPr>
          <w:rFonts w:asciiTheme="minorHAnsi" w:hAnsiTheme="minorHAnsi"/>
          <w:sz w:val="20"/>
          <w:szCs w:val="20"/>
        </w:rPr>
        <w:tab/>
      </w:r>
      <w:r w:rsidRPr="001A24BC">
        <w:rPr>
          <w:rStyle w:val="item-fieldvalue"/>
          <w:rFonts w:asciiTheme="minorHAnsi" w:hAnsiTheme="minorHAnsi"/>
          <w:b/>
          <w:sz w:val="20"/>
          <w:szCs w:val="20"/>
        </w:rPr>
        <w:t>180706_2.0001.4011/3</w:t>
      </w:r>
    </w:p>
    <w:p w:rsidR="00437F97" w:rsidRPr="001A24BC" w:rsidRDefault="00437F97" w:rsidP="00437F97">
      <w:pPr>
        <w:spacing w:line="276" w:lineRule="auto"/>
        <w:ind w:left="2835" w:hanging="2835"/>
        <w:rPr>
          <w:rFonts w:asciiTheme="minorHAnsi" w:hAnsiTheme="minorHAnsi"/>
          <w:b/>
          <w:sz w:val="20"/>
          <w:szCs w:val="20"/>
        </w:rPr>
      </w:pPr>
      <w:r w:rsidRPr="001A24BC">
        <w:rPr>
          <w:rFonts w:asciiTheme="minorHAnsi" w:hAnsiTheme="minorHAnsi"/>
          <w:sz w:val="20"/>
          <w:szCs w:val="20"/>
        </w:rPr>
        <w:t>INWESTOR:</w:t>
      </w:r>
      <w:r w:rsidRPr="001A24BC">
        <w:rPr>
          <w:rFonts w:asciiTheme="minorHAnsi" w:hAnsiTheme="minorHAnsi"/>
          <w:sz w:val="20"/>
          <w:szCs w:val="20"/>
        </w:rPr>
        <w:tab/>
      </w:r>
      <w:sdt>
        <w:sdtPr>
          <w:rPr>
            <w:rFonts w:asciiTheme="minorHAnsi" w:hAnsiTheme="minorHAnsi"/>
            <w:b/>
            <w:sz w:val="20"/>
            <w:szCs w:val="20"/>
          </w:rPr>
          <w:alias w:val="Firma"/>
          <w:id w:val="343286422"/>
          <w:placeholder>
            <w:docPart w:val="3971F6E3BB5C4014A7AE73EA7E008D58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Content>
          <w:r w:rsidRPr="001A24BC">
            <w:rPr>
              <w:rFonts w:asciiTheme="minorHAnsi" w:hAnsiTheme="minorHAnsi"/>
              <w:b/>
              <w:sz w:val="20"/>
              <w:szCs w:val="20"/>
            </w:rPr>
            <w:t>Gmina Krościenko Wyżne ul. Południowa 9, 38-422 Krościenko Wyżne</w:t>
          </w:r>
        </w:sdtContent>
      </w:sdt>
      <w:r w:rsidRPr="001A24BC">
        <w:rPr>
          <w:rFonts w:asciiTheme="minorHAnsi" w:hAnsiTheme="minorHAnsi"/>
          <w:b/>
          <w:sz w:val="20"/>
          <w:szCs w:val="20"/>
        </w:rPr>
        <w:t xml:space="preserve"> </w:t>
      </w:r>
    </w:p>
    <w:p w:rsidR="00437F97" w:rsidRPr="00FE5FD8" w:rsidRDefault="00437F97" w:rsidP="00437F97">
      <w:pPr>
        <w:rPr>
          <w:rFonts w:asciiTheme="minorHAnsi" w:hAnsiTheme="minorHAnsi"/>
          <w:sz w:val="16"/>
          <w:szCs w:val="16"/>
        </w:rPr>
      </w:pPr>
    </w:p>
    <w:p w:rsidR="00437F97" w:rsidRPr="00677822" w:rsidRDefault="00437F97" w:rsidP="00437F97">
      <w:pPr>
        <w:jc w:val="both"/>
        <w:rPr>
          <w:rFonts w:asciiTheme="minorHAnsi" w:hAnsiTheme="minorHAnsi"/>
          <w:color w:val="000000"/>
        </w:rPr>
      </w:pPr>
      <w:r w:rsidRPr="00677822">
        <w:rPr>
          <w:rFonts w:asciiTheme="minorHAnsi" w:hAnsiTheme="minorHAnsi"/>
          <w:color w:val="000000"/>
        </w:rPr>
        <w:t>jest kompletny oraz został sporządzony zgodnie z obowiązującymi przepisami i zasadami wiedzy technicznej.</w:t>
      </w:r>
    </w:p>
    <w:tbl>
      <w:tblPr>
        <w:tblStyle w:val="Tabela-Siatka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668"/>
        <w:gridCol w:w="1417"/>
        <w:gridCol w:w="3686"/>
        <w:gridCol w:w="1134"/>
        <w:gridCol w:w="1842"/>
      </w:tblGrid>
      <w:tr w:rsidR="00437F97" w:rsidTr="00337C82">
        <w:tc>
          <w:tcPr>
            <w:tcW w:w="1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zakres opracowania</w:t>
            </w:r>
          </w:p>
          <w:p w:rsidR="00437F97" w:rsidRPr="00D14672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pełniona</w:t>
            </w:r>
          </w:p>
          <w:p w:rsidR="00437F97" w:rsidRPr="00D14672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funkcja projektowa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imię i nazwisko,</w:t>
            </w:r>
          </w:p>
          <w:p w:rsidR="00437F97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specjalność</w:t>
            </w:r>
          </w:p>
          <w:p w:rsidR="00437F97" w:rsidRPr="00D14672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i numer uprawnień budowlanych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data</w:t>
            </w:r>
          </w:p>
          <w:p w:rsidR="00437F97" w:rsidRPr="00D14672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D14672">
              <w:rPr>
                <w:rFonts w:asciiTheme="minorHAnsi" w:hAnsiTheme="minorHAnsi"/>
                <w:sz w:val="16"/>
                <w:szCs w:val="16"/>
              </w:rPr>
              <w:t>opracowania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>
              <w:rPr>
                <w:rFonts w:asciiTheme="minorHAnsi" w:hAnsiTheme="minorHAnsi"/>
                <w:sz w:val="16"/>
                <w:szCs w:val="16"/>
              </w:rPr>
              <w:t>p</w:t>
            </w:r>
            <w:r w:rsidRPr="00D14672">
              <w:rPr>
                <w:rFonts w:asciiTheme="minorHAnsi" w:hAnsiTheme="minorHAnsi"/>
                <w:sz w:val="16"/>
                <w:szCs w:val="16"/>
              </w:rPr>
              <w:t>odpis</w:t>
            </w:r>
          </w:p>
          <w:p w:rsidR="00437F97" w:rsidRPr="00D14672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</w:tr>
      <w:tr w:rsidR="00437F97" w:rsidRPr="00D14672" w:rsidTr="00337C82">
        <w:tc>
          <w:tcPr>
            <w:tcW w:w="1668" w:type="dxa"/>
            <w:tcBorders>
              <w:top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single" w:sz="4" w:space="0" w:color="000000"/>
            </w:tcBorders>
          </w:tcPr>
          <w:p w:rsidR="00437F97" w:rsidRPr="00D14672" w:rsidRDefault="00437F97" w:rsidP="00337C82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single" w:sz="4" w:space="0" w:color="000000"/>
            </w:tcBorders>
          </w:tcPr>
          <w:p w:rsidR="00437F97" w:rsidRPr="00D14672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single" w:sz="4" w:space="0" w:color="000000"/>
            </w:tcBorders>
          </w:tcPr>
          <w:p w:rsidR="00437F97" w:rsidRPr="00D14672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single" w:sz="4" w:space="0" w:color="000000"/>
            </w:tcBorders>
          </w:tcPr>
          <w:p w:rsidR="00437F97" w:rsidRPr="00D14672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437F97" w:rsidRPr="00866563" w:rsidTr="00337C8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ARCHITEKTURA</w:t>
            </w:r>
            <w:r w:rsidRPr="00866563">
              <w:rPr>
                <w:rFonts w:ascii="Calibri" w:hAnsi="Calibri"/>
                <w:sz w:val="16"/>
                <w:szCs w:val="16"/>
              </w:rPr>
              <w:t xml:space="preserve"> BUDYNKU</w:t>
            </w:r>
            <w:r w:rsidRPr="00866563">
              <w:rPr>
                <w:rFonts w:asciiTheme="minorHAnsi" w:hAnsiTheme="minorHAnsi"/>
                <w:sz w:val="16"/>
                <w:szCs w:val="16"/>
              </w:rPr>
              <w:t xml:space="preserve"> 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sz w:val="16"/>
                <w:szCs w:val="16"/>
              </w:rPr>
              <w:t xml:space="preserve">Projektant </w:t>
            </w:r>
            <w:r w:rsidRPr="00866563">
              <w:rPr>
                <w:rFonts w:ascii="Calibri" w:hAnsi="Calibri"/>
                <w:sz w:val="16"/>
                <w:szCs w:val="16"/>
              </w:rPr>
              <w:t>(obiektu)</w:t>
            </w:r>
          </w:p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spec. uprawnień</w:t>
            </w:r>
          </w:p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arch. Piotr Jurczak</w:t>
            </w:r>
          </w:p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20/PKOKK/2021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343286423"/>
                <w:placeholder>
                  <w:docPart w:val="BE0CB99879CA42E091ADF2205353E8BA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437F97" w:rsidRPr="00866563" w:rsidTr="00337C8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bCs/>
                <w:color w:val="auto"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437F97" w:rsidRPr="00866563" w:rsidTr="00337C82">
        <w:tblPrEx>
          <w:tblBorders>
            <w:top w:val="single" w:sz="4" w:space="0" w:color="000000"/>
            <w:left w:val="single" w:sz="4" w:space="0" w:color="000000"/>
            <w:bottom w:val="single" w:sz="4" w:space="0" w:color="000000"/>
            <w:right w:val="single" w:sz="4" w:space="0" w:color="000000"/>
            <w:insideH w:val="single" w:sz="4" w:space="0" w:color="000000"/>
            <w:insideV w:val="single" w:sz="4" w:space="0" w:color="000000"/>
          </w:tblBorders>
        </w:tblPrEx>
        <w:tc>
          <w:tcPr>
            <w:tcW w:w="1668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bCs/>
                <w:sz w:val="16"/>
                <w:szCs w:val="16"/>
              </w:rPr>
            </w:pPr>
          </w:p>
        </w:tc>
        <w:tc>
          <w:tcPr>
            <w:tcW w:w="3686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842" w:type="dxa"/>
            <w:tcBorders>
              <w:top w:val="nil"/>
              <w:left w:val="nil"/>
              <w:bottom w:val="nil"/>
              <w:right w:val="nil"/>
            </w:tcBorders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  <w:tr w:rsidR="00437F97" w:rsidRPr="00866563" w:rsidTr="00337C82">
        <w:tc>
          <w:tcPr>
            <w:tcW w:w="1668" w:type="dxa"/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b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color w:val="auto"/>
                <w:sz w:val="16"/>
                <w:szCs w:val="16"/>
              </w:rPr>
              <w:t>ARCHITEKTURA</w:t>
            </w:r>
          </w:p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417" w:type="dxa"/>
          </w:tcPr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Cs/>
                <w:color w:val="auto"/>
                <w:sz w:val="16"/>
                <w:szCs w:val="16"/>
              </w:rPr>
              <w:t>Sprawdzający</w:t>
            </w:r>
          </w:p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spec. uprawnień</w:t>
            </w:r>
          </w:p>
          <w:p w:rsidR="00437F97" w:rsidRPr="00866563" w:rsidRDefault="00437F97" w:rsidP="00337C82">
            <w:pPr>
              <w:pStyle w:val="Default"/>
              <w:rPr>
                <w:rFonts w:asciiTheme="minorHAnsi" w:hAnsiTheme="minorHAnsi"/>
                <w:color w:val="auto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numer </w:t>
            </w:r>
            <w:proofErr w:type="spellStart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>upr</w:t>
            </w:r>
            <w:proofErr w:type="spellEnd"/>
            <w:r w:rsidRPr="00866563">
              <w:rPr>
                <w:rFonts w:asciiTheme="minorHAnsi" w:hAnsiTheme="minorHAnsi"/>
                <w:color w:val="auto"/>
                <w:sz w:val="16"/>
                <w:szCs w:val="16"/>
              </w:rPr>
              <w:t xml:space="preserve">. </w:t>
            </w:r>
          </w:p>
        </w:tc>
        <w:tc>
          <w:tcPr>
            <w:tcW w:w="3686" w:type="dxa"/>
          </w:tcPr>
          <w:p w:rsidR="00437F97" w:rsidRPr="00866563" w:rsidRDefault="00437F97" w:rsidP="00337C82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866563">
              <w:rPr>
                <w:rFonts w:asciiTheme="minorHAnsi" w:hAnsiTheme="minorHAnsi"/>
                <w:b/>
                <w:sz w:val="16"/>
                <w:szCs w:val="16"/>
              </w:rPr>
              <w:t>mgr inż. arch. Przemysław Sznajder</w:t>
            </w:r>
          </w:p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architektoniczna do projektowania bez ograniczeń</w:t>
            </w:r>
          </w:p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r w:rsidRPr="00866563">
              <w:rPr>
                <w:rFonts w:asciiTheme="minorHAnsi" w:hAnsiTheme="minorHAnsi"/>
                <w:sz w:val="16"/>
                <w:szCs w:val="16"/>
              </w:rPr>
              <w:t>68/98</w:t>
            </w:r>
          </w:p>
        </w:tc>
        <w:tc>
          <w:tcPr>
            <w:tcW w:w="1134" w:type="dxa"/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  <w:sdt>
              <w:sdtPr>
                <w:rPr>
                  <w:rFonts w:asciiTheme="minorHAnsi" w:hAnsiTheme="minorHAnsi"/>
                  <w:sz w:val="16"/>
                  <w:szCs w:val="16"/>
                </w:rPr>
                <w:alias w:val="Data opublikowania"/>
                <w:id w:val="343286424"/>
                <w:placeholder>
                  <w:docPart w:val="B54279DDB0DB4C2EB6ACD285CA359AD3"/>
                </w:placeholder>
                <w:dataBinding w:prefixMappings="xmlns:ns0='http://schemas.microsoft.com/office/2006/coverPageProps' " w:xpath="/ns0:CoverPageProperties[1]/ns0:PublishDate[1]" w:storeItemID="{55AF091B-3C7A-41E3-B477-F2FDAA23CFDA}"/>
                <w:date w:fullDate="2024-11-14T00:00:00Z">
                  <w:dateFormat w:val="yyyy-MM-dd"/>
                  <w:lid w:val="pl-PL"/>
                  <w:storeMappedDataAs w:val="dateTime"/>
                  <w:calendar w:val="gregorian"/>
                </w:date>
              </w:sdtPr>
              <w:sdtContent>
                <w:r>
                  <w:rPr>
                    <w:rFonts w:asciiTheme="minorHAnsi" w:hAnsiTheme="minorHAnsi"/>
                    <w:sz w:val="16"/>
                    <w:szCs w:val="16"/>
                  </w:rPr>
                  <w:t>2024-11-14</w:t>
                </w:r>
              </w:sdtContent>
            </w:sdt>
          </w:p>
        </w:tc>
        <w:tc>
          <w:tcPr>
            <w:tcW w:w="1842" w:type="dxa"/>
          </w:tcPr>
          <w:p w:rsidR="00437F97" w:rsidRPr="00866563" w:rsidRDefault="00437F97" w:rsidP="00337C82">
            <w:pPr>
              <w:rPr>
                <w:rFonts w:asciiTheme="minorHAnsi" w:hAnsiTheme="minorHAnsi"/>
                <w:sz w:val="16"/>
                <w:szCs w:val="16"/>
              </w:rPr>
            </w:pPr>
          </w:p>
        </w:tc>
      </w:tr>
    </w:tbl>
    <w:p w:rsidR="00700CAF" w:rsidRDefault="00700CAF">
      <w:pPr>
        <w:rPr>
          <w:rFonts w:asciiTheme="minorHAnsi" w:hAnsiTheme="minorHAnsi"/>
          <w:b/>
        </w:rPr>
      </w:pPr>
    </w:p>
    <w:p w:rsidR="00700CAF" w:rsidRDefault="00700CAF">
      <w:pPr>
        <w:rPr>
          <w:rFonts w:asciiTheme="minorHAnsi" w:hAnsiTheme="minorHAnsi"/>
          <w:b/>
        </w:rPr>
      </w:pPr>
    </w:p>
    <w:p w:rsidR="00700CAF" w:rsidRDefault="00700CAF">
      <w:pPr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br w:type="page"/>
      </w:r>
    </w:p>
    <w:p w:rsidR="00700CAF" w:rsidRDefault="00700CAF">
      <w:pPr>
        <w:rPr>
          <w:rFonts w:asciiTheme="minorHAnsi" w:hAnsiTheme="minorHAnsi"/>
          <w:b/>
        </w:rPr>
      </w:pPr>
    </w:p>
    <w:p w:rsidR="00DF0443" w:rsidRPr="00F61E35" w:rsidRDefault="00DF0443" w:rsidP="00DF0443">
      <w:pPr>
        <w:pStyle w:val="Nagwek1"/>
        <w:jc w:val="center"/>
        <w:rPr>
          <w:rFonts w:asciiTheme="minorHAnsi" w:hAnsiTheme="minorHAnsi"/>
          <w:sz w:val="36"/>
          <w:szCs w:val="36"/>
        </w:rPr>
      </w:pPr>
      <w:bookmarkStart w:id="0" w:name="_Toc82741278"/>
      <w:r w:rsidRPr="00F61E35">
        <w:rPr>
          <w:rFonts w:asciiTheme="minorHAnsi" w:hAnsiTheme="minorHAnsi"/>
          <w:sz w:val="36"/>
          <w:szCs w:val="36"/>
        </w:rPr>
        <w:t>OPIS TECHNICZNY</w:t>
      </w:r>
      <w:bookmarkEnd w:id="0"/>
    </w:p>
    <w:p w:rsidR="00DF0443" w:rsidRPr="00A6429A" w:rsidRDefault="00DF0443" w:rsidP="00DF0443">
      <w:pPr>
        <w:jc w:val="center"/>
        <w:rPr>
          <w:rFonts w:asciiTheme="minorHAnsi" w:hAnsiTheme="minorHAnsi"/>
        </w:rPr>
      </w:pPr>
      <w:r w:rsidRPr="00A6429A">
        <w:rPr>
          <w:rFonts w:asciiTheme="minorHAnsi" w:hAnsiTheme="minorHAnsi"/>
        </w:rPr>
        <w:t xml:space="preserve">Do projektu </w:t>
      </w:r>
      <w:r w:rsidR="00C97C66">
        <w:rPr>
          <w:rFonts w:asciiTheme="minorHAnsi" w:hAnsiTheme="minorHAnsi"/>
        </w:rPr>
        <w:t>technicznego architektury</w:t>
      </w:r>
    </w:p>
    <w:p w:rsidR="00DF0443" w:rsidRPr="0019035E" w:rsidRDefault="00DF0443" w:rsidP="00DF0443">
      <w:pPr>
        <w:rPr>
          <w:rFonts w:asciiTheme="minorHAnsi" w:hAnsiTheme="minorHAnsi"/>
          <w:sz w:val="22"/>
          <w:szCs w:val="22"/>
        </w:rPr>
      </w:pPr>
    </w:p>
    <w:p w:rsidR="00DF0443" w:rsidRPr="0019035E" w:rsidRDefault="00DF0443" w:rsidP="00DF0443">
      <w:pPr>
        <w:rPr>
          <w:rFonts w:asciiTheme="minorHAnsi" w:hAnsiTheme="minorHAnsi"/>
          <w:b/>
          <w:sz w:val="22"/>
          <w:szCs w:val="22"/>
          <w:u w:val="single"/>
        </w:rPr>
      </w:pPr>
      <w:r w:rsidRPr="0019035E">
        <w:rPr>
          <w:rFonts w:asciiTheme="minorHAnsi" w:hAnsiTheme="minorHAnsi"/>
          <w:b/>
          <w:sz w:val="22"/>
          <w:szCs w:val="22"/>
          <w:u w:val="single"/>
        </w:rPr>
        <w:t xml:space="preserve">1. </w:t>
      </w:r>
      <w:r>
        <w:rPr>
          <w:rFonts w:asciiTheme="minorHAnsi" w:hAnsiTheme="minorHAnsi"/>
          <w:b/>
          <w:sz w:val="22"/>
          <w:szCs w:val="22"/>
          <w:u w:val="single"/>
        </w:rPr>
        <w:t xml:space="preserve">RODZAJ I KATEGORIA OBIEKTU BUDOWLANEGO </w:t>
      </w:r>
    </w:p>
    <w:p w:rsidR="00DF0443" w:rsidRPr="00D13FD8" w:rsidRDefault="00DF0443" w:rsidP="00DF0443">
      <w:pPr>
        <w:pStyle w:val="Bezodstpw"/>
        <w:jc w:val="both"/>
        <w:rPr>
          <w:rFonts w:asciiTheme="minorHAnsi" w:hAnsiTheme="minorHAnsi"/>
        </w:rPr>
      </w:pPr>
      <w:r>
        <w:tab/>
      </w:r>
      <w:r w:rsidR="00CC1068">
        <w:t>Projektowany obiekt to</w:t>
      </w:r>
      <w:r w:rsidRPr="0019035E">
        <w:t xml:space="preserve"> </w:t>
      </w:r>
      <w:r>
        <w:t>inwestycja pod nazwą: "</w:t>
      </w:r>
      <w:sdt>
        <w:sdtPr>
          <w:alias w:val="Temat"/>
          <w:id w:val="196545005"/>
          <w:placeholder>
            <w:docPart w:val="98DB66ED496140B6AE542512ED29F46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E949EF">
            <w:t>Rozbudowa z przebudową budynku Samorządowego Przedszkola im. Wandy Chotomskiej w Krościenku Wyżnym na potrzeby Gminnego Żłobka w Krościenku Wyżnym</w:t>
          </w:r>
        </w:sdtContent>
      </w:sdt>
      <w:r>
        <w:t>". Inwestycja zlokalizowana</w:t>
      </w:r>
      <w:r w:rsidRPr="0019035E">
        <w:t xml:space="preserve"> </w:t>
      </w:r>
      <w:r w:rsidRPr="00454D27">
        <w:rPr>
          <w:rFonts w:asciiTheme="minorHAnsi" w:hAnsiTheme="minorHAnsi"/>
        </w:rPr>
        <w:t xml:space="preserve">w miejscowości </w:t>
      </w:r>
      <w:sdt>
        <w:sdtPr>
          <w:rPr>
            <w:rFonts w:asciiTheme="minorHAnsi" w:hAnsiTheme="minorHAnsi"/>
          </w:rPr>
          <w:alias w:val="Słowa kluczowe"/>
          <w:id w:val="196545006"/>
          <w:placeholder>
            <w:docPart w:val="1351CC288CA942088ABB8014C90CD9E9"/>
          </w:placeholder>
          <w:dataBinding w:prefixMappings="xmlns:ns0='http://purl.org/dc/elements/1.1/' xmlns:ns1='http://schemas.openxmlformats.org/package/2006/metadata/core-properties' " w:xpath="/ns1:coreProperties[1]/ns1:keywords[1]" w:storeItemID="{6C3C8BC8-F283-45AE-878A-BAB7291924A1}"/>
          <w:text/>
        </w:sdtPr>
        <w:sdtContent>
          <w:r w:rsidR="00E949EF">
            <w:rPr>
              <w:rFonts w:asciiTheme="minorHAnsi" w:hAnsiTheme="minorHAnsi"/>
            </w:rPr>
            <w:t>Krościenko Wyżne</w:t>
          </w:r>
        </w:sdtContent>
      </w:sdt>
      <w:r>
        <w:rPr>
          <w:rFonts w:asciiTheme="minorHAnsi" w:hAnsiTheme="minorHAnsi"/>
        </w:rPr>
        <w:t>,</w:t>
      </w:r>
      <w:r w:rsidRPr="00454D27">
        <w:rPr>
          <w:rFonts w:asciiTheme="minorHAnsi" w:hAnsiTheme="minorHAnsi"/>
        </w:rPr>
        <w:t xml:space="preserve"> dział</w:t>
      </w:r>
      <w:r>
        <w:rPr>
          <w:rFonts w:asciiTheme="minorHAnsi" w:hAnsiTheme="minorHAnsi"/>
        </w:rPr>
        <w:t>ka</w:t>
      </w:r>
      <w:r w:rsidRPr="00454D27">
        <w:rPr>
          <w:rFonts w:asciiTheme="minorHAnsi" w:hAnsiTheme="minorHAnsi"/>
        </w:rPr>
        <w:t xml:space="preserve"> nr ewidencyjny</w:t>
      </w:r>
      <w:r>
        <w:rPr>
          <w:rFonts w:asciiTheme="minorHAnsi" w:hAnsiTheme="minorHAnsi"/>
        </w:rPr>
        <w:t xml:space="preserve"> </w:t>
      </w:r>
      <w:sdt>
        <w:sdtPr>
          <w:rPr>
            <w:rFonts w:asciiTheme="minorHAnsi" w:hAnsiTheme="minorHAnsi"/>
          </w:rPr>
          <w:alias w:val="Menedżer"/>
          <w:id w:val="196545007"/>
          <w:placeholder>
            <w:docPart w:val="7E701EDEA50F414CB6B6BC7AF881765A"/>
          </w:placeholder>
          <w:dataBinding w:prefixMappings="xmlns:ns0='http://schemas.openxmlformats.org/officeDocument/2006/extended-properties' " w:xpath="/ns0:Properties[1]/ns0:Manager[1]" w:storeItemID="{6668398D-A668-4E3E-A5EB-62B293D839F1}"/>
          <w:text/>
        </w:sdtPr>
        <w:sdtContent>
          <w:r w:rsidR="00E949EF">
            <w:rPr>
              <w:rFonts w:asciiTheme="minorHAnsi" w:hAnsiTheme="minorHAnsi"/>
            </w:rPr>
            <w:t>4011/3</w:t>
          </w:r>
        </w:sdtContent>
      </w:sdt>
      <w:r w:rsidRPr="00D13FD8">
        <w:rPr>
          <w:rFonts w:asciiTheme="minorHAnsi" w:hAnsiTheme="minorHAnsi"/>
        </w:rPr>
        <w:t xml:space="preserve"> , gmina </w:t>
      </w:r>
      <w:sdt>
        <w:sdtPr>
          <w:rPr>
            <w:rFonts w:asciiTheme="minorHAnsi" w:hAnsiTheme="minorHAnsi"/>
          </w:rPr>
          <w:alias w:val="Komentarze"/>
          <w:id w:val="196545008"/>
          <w:placeholder>
            <w:docPart w:val="B28C480A2D2B4502975BDF878B8EFCE9"/>
          </w:placeholder>
          <w:dataBinding w:prefixMappings="xmlns:ns0='http://purl.org/dc/elements/1.1/' xmlns:ns1='http://schemas.openxmlformats.org/package/2006/metadata/core-properties' " w:xpath="/ns1:coreProperties[1]/ns0:description[1]" w:storeItemID="{6C3C8BC8-F283-45AE-878A-BAB7291924A1}"/>
          <w:text w:multiLine="1"/>
        </w:sdtPr>
        <w:sdtContent>
          <w:r w:rsidR="004A716B">
            <w:rPr>
              <w:rFonts w:asciiTheme="minorHAnsi" w:hAnsiTheme="minorHAnsi"/>
            </w:rPr>
            <w:t>Krościenko Wyżne, powiat krośnieński, woj. podkarpackie</w:t>
          </w:r>
        </w:sdtContent>
      </w:sdt>
      <w:r w:rsidRPr="00D13FD8">
        <w:rPr>
          <w:rFonts w:asciiTheme="minorHAnsi" w:hAnsiTheme="minorHAnsi"/>
        </w:rPr>
        <w:t>.</w:t>
      </w:r>
    </w:p>
    <w:p w:rsidR="00A76CFB" w:rsidRPr="00CC1068" w:rsidRDefault="00A76CFB" w:rsidP="00A76CFB">
      <w:pPr>
        <w:pStyle w:val="Bezodstpw"/>
        <w:jc w:val="both"/>
      </w:pPr>
      <w:r>
        <w:tab/>
        <w:t xml:space="preserve">Rodzaj zabudowy: zabudowa </w:t>
      </w:r>
      <w:r w:rsidR="00DF19DA">
        <w:t>usługowa</w:t>
      </w:r>
      <w:r>
        <w:t>.</w:t>
      </w:r>
    </w:p>
    <w:p w:rsidR="00A76CFB" w:rsidRPr="00454D27" w:rsidRDefault="00A76CFB" w:rsidP="00A76CFB">
      <w:pPr>
        <w:pStyle w:val="Bezodstpw"/>
        <w:jc w:val="both"/>
      </w:pPr>
      <w:r>
        <w:tab/>
      </w:r>
      <w:r w:rsidRPr="00D9717B">
        <w:t>Kategoria obiektu</w:t>
      </w:r>
      <w:r>
        <w:t>:</w:t>
      </w:r>
      <w:r>
        <w:rPr>
          <w:rFonts w:cs="Verdana"/>
        </w:rPr>
        <w:t xml:space="preserve"> </w:t>
      </w:r>
      <w:sdt>
        <w:sdtPr>
          <w:rPr>
            <w:rFonts w:asciiTheme="minorHAnsi" w:hAnsiTheme="minorHAnsi" w:cs="Verdana"/>
            <w:b/>
          </w:rPr>
          <w:alias w:val="Kategoria"/>
          <w:id w:val="474214914"/>
          <w:placeholder>
            <w:docPart w:val="89C88097BAD14DD7BE75ECE5D6671830"/>
          </w:placeholder>
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<w:text/>
        </w:sdtPr>
        <w:sdtContent>
          <w:r w:rsidR="00DF19DA" w:rsidRPr="00DF19DA">
            <w:rPr>
              <w:rFonts w:asciiTheme="minorHAnsi" w:hAnsiTheme="minorHAnsi" w:cs="Verdana"/>
              <w:b/>
            </w:rPr>
            <w:t>IX</w:t>
          </w:r>
        </w:sdtContent>
      </w:sdt>
      <w:r w:rsidR="00DF19DA" w:rsidRPr="001A24BC">
        <w:rPr>
          <w:rFonts w:asciiTheme="minorHAnsi" w:hAnsiTheme="minorHAnsi" w:cs="Verdana"/>
          <w:b/>
          <w:sz w:val="20"/>
          <w:szCs w:val="20"/>
        </w:rPr>
        <w:t xml:space="preserve">  </w:t>
      </w:r>
      <w:r w:rsidR="00DF19DA" w:rsidRPr="00DF19DA">
        <w:rPr>
          <w:rFonts w:asciiTheme="minorHAnsi" w:hAnsiTheme="minorHAnsi" w:cs="Verdana"/>
        </w:rPr>
        <w:t>- żłobek, przedszkole</w:t>
      </w:r>
      <w:r w:rsidR="00DF19DA" w:rsidRPr="001A24BC">
        <w:rPr>
          <w:rFonts w:asciiTheme="minorHAnsi" w:hAnsiTheme="minorHAnsi" w:cs="Verdana"/>
          <w:b/>
          <w:sz w:val="20"/>
          <w:szCs w:val="20"/>
        </w:rPr>
        <w:t xml:space="preserve"> </w:t>
      </w:r>
    </w:p>
    <w:p w:rsidR="00A76CFB" w:rsidRPr="00623B46" w:rsidRDefault="00A76CFB" w:rsidP="00A76CFB">
      <w:pPr>
        <w:pStyle w:val="Bezodstpw"/>
        <w:jc w:val="both"/>
      </w:pPr>
      <w:r w:rsidRPr="001D5FAC">
        <w:tab/>
      </w:r>
      <w:r w:rsidRPr="00623B46">
        <w:t xml:space="preserve">Celem opracowania jest wykonanie dokumentacji </w:t>
      </w:r>
      <w:r w:rsidR="00DF19DA">
        <w:t xml:space="preserve">ww. </w:t>
      </w:r>
      <w:r w:rsidRPr="00623B46">
        <w:t>budynku, w zakresie niezbędnym do uzyskania pozwolenia na budowę planowanej inwestycji</w:t>
      </w:r>
      <w:r w:rsidRPr="00922069">
        <w:rPr>
          <w:rFonts w:asciiTheme="minorHAnsi" w:hAnsiTheme="minorHAnsi"/>
        </w:rPr>
        <w:t>.</w:t>
      </w:r>
      <w:r w:rsidR="00922069" w:rsidRPr="00922069">
        <w:rPr>
          <w:rFonts w:asciiTheme="minorHAnsi" w:eastAsia="BatangChe" w:hAnsiTheme="minorHAnsi"/>
          <w:bCs/>
          <w:iCs/>
          <w:lang w:eastAsia="pl-PL"/>
        </w:rPr>
        <w:t xml:space="preserve"> </w:t>
      </w:r>
    </w:p>
    <w:p w:rsidR="00DF0443" w:rsidRPr="00D13FD8" w:rsidRDefault="00DF0443" w:rsidP="00DF0443">
      <w:pPr>
        <w:pStyle w:val="Bezodstpw"/>
        <w:jc w:val="both"/>
        <w:rPr>
          <w:rFonts w:asciiTheme="minorHAnsi" w:hAnsiTheme="minorHAnsi"/>
        </w:rPr>
      </w:pPr>
    </w:p>
    <w:p w:rsidR="00DF0443" w:rsidRPr="00D13FD8" w:rsidRDefault="00DF0443" w:rsidP="00DF0443">
      <w:pPr>
        <w:pStyle w:val="Bezodstpw"/>
        <w:jc w:val="both"/>
        <w:rPr>
          <w:rFonts w:asciiTheme="minorHAnsi" w:hAnsiTheme="minorHAnsi"/>
        </w:rPr>
      </w:pPr>
      <w:r w:rsidRPr="00D13FD8">
        <w:rPr>
          <w:rFonts w:asciiTheme="minorHAnsi" w:hAnsiTheme="minorHAnsi"/>
        </w:rPr>
        <w:t xml:space="preserve">Inwestor: </w:t>
      </w:r>
      <w:sdt>
        <w:sdtPr>
          <w:rPr>
            <w:rFonts w:asciiTheme="minorHAnsi" w:hAnsiTheme="minorHAnsi"/>
          </w:rPr>
          <w:alias w:val="Firma"/>
          <w:id w:val="196545009"/>
          <w:placeholder>
            <w:docPart w:val="AACC9A1F9F084634BC116740FB56D535"/>
          </w:placeholder>
          <w:dataBinding w:prefixMappings="xmlns:ns0='http://schemas.openxmlformats.org/officeDocument/2006/extended-properties' " w:xpath="/ns0:Properties[1]/ns0:Company[1]" w:storeItemID="{6668398D-A668-4E3E-A5EB-62B293D839F1}"/>
          <w:text/>
        </w:sdtPr>
        <w:sdtContent>
          <w:r w:rsidR="00E949EF">
            <w:rPr>
              <w:rFonts w:asciiTheme="minorHAnsi" w:hAnsiTheme="minorHAnsi"/>
            </w:rPr>
            <w:t>Gmina Krościenko Wyżne ul. Południowa 9, 38-422 Krościenko Wyżne</w:t>
          </w:r>
        </w:sdtContent>
      </w:sdt>
      <w:r w:rsidRPr="00D13FD8">
        <w:rPr>
          <w:rFonts w:asciiTheme="minorHAnsi" w:hAnsiTheme="minorHAnsi"/>
        </w:rPr>
        <w:t xml:space="preserve"> .</w:t>
      </w:r>
    </w:p>
    <w:p w:rsidR="00F35ADE" w:rsidRDefault="00F35ADE" w:rsidP="00DF0443">
      <w:pPr>
        <w:pStyle w:val="Bezodstpw"/>
        <w:jc w:val="both"/>
        <w:rPr>
          <w:rFonts w:asciiTheme="minorHAnsi" w:eastAsia="Times New Roman" w:hAnsiTheme="minorHAnsi"/>
          <w:lang w:eastAsia="pl-PL"/>
        </w:rPr>
      </w:pPr>
    </w:p>
    <w:p w:rsidR="00DF0443" w:rsidRPr="0044269F" w:rsidRDefault="00F35ADE" w:rsidP="00DF0443">
      <w:pPr>
        <w:pStyle w:val="Bezodstpw"/>
        <w:jc w:val="both"/>
        <w:rPr>
          <w:rFonts w:asciiTheme="minorHAnsi" w:eastAsia="Times New Roman" w:hAnsiTheme="minorHAnsi"/>
          <w:b/>
          <w:lang w:eastAsia="pl-PL"/>
        </w:rPr>
      </w:pPr>
      <w:r w:rsidRPr="0044269F">
        <w:rPr>
          <w:rFonts w:asciiTheme="minorHAnsi" w:eastAsia="Times New Roman" w:hAnsiTheme="minorHAnsi"/>
          <w:b/>
          <w:lang w:eastAsia="pl-PL"/>
        </w:rPr>
        <w:t>Zakres planowanych robót:</w:t>
      </w:r>
    </w:p>
    <w:p w:rsidR="002207B2" w:rsidRDefault="002207B2" w:rsidP="00DF0443">
      <w:pPr>
        <w:pStyle w:val="Bezodstpw"/>
        <w:jc w:val="both"/>
        <w:rPr>
          <w:rFonts w:asciiTheme="minorHAnsi" w:eastAsia="Times New Roman" w:hAnsiTheme="minorHAnsi"/>
          <w:lang w:eastAsia="pl-PL"/>
        </w:rPr>
      </w:pPr>
    </w:p>
    <w:p w:rsidR="002207B2" w:rsidRPr="00F35ADE" w:rsidRDefault="002207B2" w:rsidP="00DF0443">
      <w:pPr>
        <w:pStyle w:val="Bezodstpw"/>
        <w:jc w:val="both"/>
        <w:rPr>
          <w:rFonts w:asciiTheme="minorHAnsi" w:hAnsiTheme="minorHAnsi"/>
          <w:b/>
          <w:u w:val="single"/>
        </w:rPr>
      </w:pPr>
      <w:r>
        <w:rPr>
          <w:rFonts w:asciiTheme="minorHAnsi" w:eastAsia="Times New Roman" w:hAnsiTheme="minorHAnsi"/>
          <w:lang w:eastAsia="pl-PL"/>
        </w:rPr>
        <w:t>ROZBUDOWA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Rozbiórka części pokrycia dachowego;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Rozbiórka części konstrukcji więźby dachowej;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Rozbiórka istniejącej pochylni dla niepełnosprawnych;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Rozbiórka </w:t>
      </w:r>
      <w:r>
        <w:rPr>
          <w:rFonts w:asciiTheme="minorHAnsi" w:hAnsiTheme="minorHAnsi"/>
          <w:sz w:val="22"/>
          <w:szCs w:val="22"/>
        </w:rPr>
        <w:t xml:space="preserve">niezbędnych </w:t>
      </w:r>
      <w:r w:rsidRPr="00F35ADE">
        <w:rPr>
          <w:rFonts w:asciiTheme="minorHAnsi" w:hAnsiTheme="minorHAnsi"/>
          <w:sz w:val="22"/>
          <w:szCs w:val="22"/>
        </w:rPr>
        <w:t>elementów murowych;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Roboty ziemne;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Wykonanie fundamentów żelbetowych;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Naniesienie </w:t>
      </w:r>
      <w:proofErr w:type="spellStart"/>
      <w:r w:rsidRPr="00F35ADE">
        <w:rPr>
          <w:rFonts w:asciiTheme="minorHAnsi" w:hAnsiTheme="minorHAnsi"/>
          <w:sz w:val="22"/>
          <w:szCs w:val="22"/>
        </w:rPr>
        <w:t>hydroizolacji</w:t>
      </w:r>
      <w:proofErr w:type="spellEnd"/>
      <w:r w:rsidRPr="00F35ADE">
        <w:rPr>
          <w:rFonts w:asciiTheme="minorHAnsi" w:hAnsiTheme="minorHAnsi"/>
          <w:sz w:val="22"/>
          <w:szCs w:val="22"/>
        </w:rPr>
        <w:t xml:space="preserve"> poziomych i pionowych;</w:t>
      </w:r>
    </w:p>
    <w:p w:rsidR="00391ADA" w:rsidRPr="00F35ADE" w:rsidRDefault="00391ADA" w:rsidP="00391ADA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Roboty murowe</w:t>
      </w:r>
      <w:r>
        <w:rPr>
          <w:rFonts w:asciiTheme="minorHAnsi" w:hAnsiTheme="minorHAnsi"/>
          <w:sz w:val="22"/>
          <w:szCs w:val="22"/>
        </w:rPr>
        <w:t xml:space="preserve"> parteru</w:t>
      </w:r>
      <w:r w:rsidRPr="00F35ADE">
        <w:rPr>
          <w:rFonts w:asciiTheme="minorHAnsi" w:hAnsiTheme="minorHAnsi"/>
          <w:sz w:val="22"/>
          <w:szCs w:val="22"/>
        </w:rPr>
        <w:t>;</w:t>
      </w:r>
    </w:p>
    <w:p w:rsid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Wykonanie schodów żelbetowych;</w:t>
      </w:r>
    </w:p>
    <w:p w:rsidR="00391ADA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Wykonanie</w:t>
      </w:r>
      <w:r>
        <w:rPr>
          <w:rFonts w:asciiTheme="minorHAnsi" w:hAnsiTheme="minorHAnsi"/>
          <w:sz w:val="22"/>
          <w:szCs w:val="22"/>
        </w:rPr>
        <w:t xml:space="preserve"> stropu nad parterem</w:t>
      </w:r>
    </w:p>
    <w:p w:rsidR="00391ADA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391ADA">
        <w:rPr>
          <w:rFonts w:asciiTheme="minorHAnsi" w:hAnsiTheme="minorHAnsi"/>
          <w:sz w:val="22"/>
          <w:szCs w:val="22"/>
        </w:rPr>
        <w:t>Roboty murowe piętra;</w:t>
      </w:r>
    </w:p>
    <w:p w:rsidR="00391ADA" w:rsidRPr="00391ADA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Wieńce i trzpienie żelbetowe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Wykonanie więźby dachowej;</w:t>
      </w:r>
    </w:p>
    <w:p w:rsid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Pokrycie dachu </w:t>
      </w:r>
      <w:proofErr w:type="spellStart"/>
      <w:r w:rsidRPr="00F35ADE">
        <w:rPr>
          <w:rFonts w:asciiTheme="minorHAnsi" w:hAnsiTheme="minorHAnsi"/>
          <w:sz w:val="22"/>
          <w:szCs w:val="22"/>
        </w:rPr>
        <w:t>blachodachówką</w:t>
      </w:r>
      <w:proofErr w:type="spellEnd"/>
      <w:r w:rsidRPr="00F35ADE">
        <w:rPr>
          <w:rFonts w:asciiTheme="minorHAnsi" w:hAnsiTheme="minorHAnsi"/>
          <w:sz w:val="22"/>
          <w:szCs w:val="22"/>
        </w:rPr>
        <w:t>;</w:t>
      </w:r>
    </w:p>
    <w:p w:rsidR="00D4715B" w:rsidRPr="00F35ADE" w:rsidRDefault="00D4715B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zasilania elektrycznego rozbudowy</w:t>
      </w:r>
    </w:p>
    <w:p w:rsidR="006C3989" w:rsidRDefault="00D4715B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Wykonanie </w:t>
      </w:r>
      <w:r w:rsidR="00F35ADE" w:rsidRPr="00F35ADE">
        <w:rPr>
          <w:rFonts w:asciiTheme="minorHAnsi" w:hAnsiTheme="minorHAnsi"/>
          <w:sz w:val="22"/>
          <w:szCs w:val="22"/>
        </w:rPr>
        <w:t xml:space="preserve">instalacji elektrycznej, </w:t>
      </w:r>
    </w:p>
    <w:p w:rsidR="006C3989" w:rsidRDefault="00D4715B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Wykonanie </w:t>
      </w:r>
      <w:r w:rsidR="006C3989" w:rsidRPr="00F35ADE">
        <w:rPr>
          <w:rFonts w:asciiTheme="minorHAnsi" w:hAnsiTheme="minorHAnsi"/>
          <w:sz w:val="22"/>
          <w:szCs w:val="22"/>
        </w:rPr>
        <w:t xml:space="preserve">instalacji </w:t>
      </w:r>
      <w:r w:rsidR="00F35ADE" w:rsidRPr="00F35ADE">
        <w:rPr>
          <w:rFonts w:asciiTheme="minorHAnsi" w:hAnsiTheme="minorHAnsi"/>
          <w:sz w:val="22"/>
          <w:szCs w:val="22"/>
        </w:rPr>
        <w:t xml:space="preserve">C.O </w:t>
      </w:r>
    </w:p>
    <w:p w:rsidR="006C3989" w:rsidRDefault="006C3989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wentylacji szybu windy</w:t>
      </w:r>
    </w:p>
    <w:p w:rsidR="006C3989" w:rsidRDefault="006C3989" w:rsidP="006C3989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warstw posadzkowych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Ściany i sufity lekkie z płyt </w:t>
      </w:r>
      <w:proofErr w:type="spellStart"/>
      <w:r w:rsidRPr="00F35ADE">
        <w:rPr>
          <w:rFonts w:asciiTheme="minorHAnsi" w:hAnsiTheme="minorHAnsi"/>
          <w:sz w:val="22"/>
          <w:szCs w:val="22"/>
        </w:rPr>
        <w:t>g-k</w:t>
      </w:r>
      <w:proofErr w:type="spellEnd"/>
      <w:r w:rsidRPr="00F35ADE">
        <w:rPr>
          <w:rFonts w:asciiTheme="minorHAnsi" w:hAnsiTheme="minorHAnsi"/>
          <w:sz w:val="22"/>
          <w:szCs w:val="22"/>
        </w:rPr>
        <w:t>;</w:t>
      </w:r>
    </w:p>
    <w:p w:rsidR="002207B2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</w:t>
      </w:r>
      <w:r w:rsidRPr="00391ADA">
        <w:rPr>
          <w:rFonts w:asciiTheme="minorHAnsi" w:hAnsiTheme="minorHAnsi"/>
          <w:sz w:val="22"/>
          <w:szCs w:val="22"/>
        </w:rPr>
        <w:t xml:space="preserve">ontaż stolarki okiennej i drzwiowej </w:t>
      </w:r>
      <w:r w:rsidR="006C3989">
        <w:rPr>
          <w:rFonts w:asciiTheme="minorHAnsi" w:hAnsiTheme="minorHAnsi"/>
          <w:sz w:val="22"/>
          <w:szCs w:val="22"/>
        </w:rPr>
        <w:t>i klapy oddymiającej</w:t>
      </w:r>
    </w:p>
    <w:p w:rsidR="004D6220" w:rsidRDefault="004D6220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Montaż dźwigu hydraulicznego.</w:t>
      </w:r>
    </w:p>
    <w:p w:rsidR="006C3989" w:rsidRDefault="006C3989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okładzin posadzek</w:t>
      </w:r>
    </w:p>
    <w:p w:rsidR="00391ADA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Elewacja i roboty zewnętrzne</w:t>
      </w:r>
    </w:p>
    <w:p w:rsidR="00391ADA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Obróbki</w:t>
      </w:r>
      <w:r>
        <w:rPr>
          <w:rFonts w:asciiTheme="minorHAnsi" w:hAnsiTheme="minorHAnsi"/>
          <w:sz w:val="22"/>
          <w:szCs w:val="22"/>
        </w:rPr>
        <w:t xml:space="preserve"> </w:t>
      </w:r>
      <w:r w:rsidRPr="00F35ADE">
        <w:rPr>
          <w:rFonts w:asciiTheme="minorHAnsi" w:hAnsiTheme="minorHAnsi"/>
          <w:sz w:val="22"/>
          <w:szCs w:val="22"/>
        </w:rPr>
        <w:t xml:space="preserve"> blacharskie</w:t>
      </w:r>
    </w:p>
    <w:p w:rsidR="00391ADA" w:rsidRDefault="00391ADA" w:rsidP="00F35ADE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Wykonanie warstw malarskich</w:t>
      </w:r>
    </w:p>
    <w:p w:rsidR="00E45309" w:rsidRPr="00391ADA" w:rsidRDefault="00E45309" w:rsidP="00E45309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Montaż oświetlenia ewakuacyjnego</w:t>
      </w:r>
    </w:p>
    <w:p w:rsidR="00391ADA" w:rsidRDefault="00E45309" w:rsidP="00391ADA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Montaż opraw świetlnych</w:t>
      </w:r>
    </w:p>
    <w:p w:rsidR="00E45309" w:rsidRDefault="00E45309" w:rsidP="00391ADA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lastRenderedPageBreak/>
        <w:t>Montaż instalacji oddymiania klatki schodowej projektowanej</w:t>
      </w:r>
    </w:p>
    <w:p w:rsidR="002207B2" w:rsidRDefault="002207B2" w:rsidP="002207B2">
      <w:pPr>
        <w:suppressAutoHyphens/>
        <w:rPr>
          <w:rFonts w:asciiTheme="minorHAnsi" w:hAnsiTheme="minorHAnsi"/>
          <w:sz w:val="22"/>
          <w:szCs w:val="22"/>
        </w:rPr>
      </w:pPr>
    </w:p>
    <w:p w:rsidR="0044269F" w:rsidRDefault="0044269F" w:rsidP="002207B2">
      <w:pPr>
        <w:suppressAutoHyphens/>
        <w:rPr>
          <w:rFonts w:asciiTheme="minorHAnsi" w:hAnsiTheme="minorHAnsi"/>
          <w:sz w:val="22"/>
          <w:szCs w:val="22"/>
        </w:rPr>
      </w:pPr>
    </w:p>
    <w:p w:rsidR="002207B2" w:rsidRPr="002207B2" w:rsidRDefault="002207B2" w:rsidP="002207B2">
      <w:pPr>
        <w:suppressAutoHyphens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PRZEBUDOWA</w:t>
      </w:r>
    </w:p>
    <w:p w:rsidR="006C3989" w:rsidRDefault="006C3989" w:rsidP="006C3989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Przebudowa/rozbudowa istniejącej instalacji </w:t>
      </w:r>
      <w:proofErr w:type="spellStart"/>
      <w:r w:rsidRPr="00F35ADE">
        <w:rPr>
          <w:rFonts w:asciiTheme="minorHAnsi" w:hAnsiTheme="minorHAnsi"/>
          <w:sz w:val="22"/>
          <w:szCs w:val="22"/>
        </w:rPr>
        <w:t>ppoż</w:t>
      </w:r>
      <w:proofErr w:type="spellEnd"/>
      <w:r w:rsidRPr="00F35ADE">
        <w:rPr>
          <w:rFonts w:asciiTheme="minorHAnsi" w:hAnsiTheme="minorHAnsi"/>
          <w:sz w:val="22"/>
          <w:szCs w:val="22"/>
        </w:rPr>
        <w:t xml:space="preserve"> zgodnie z wymaganiami</w:t>
      </w:r>
      <w:r>
        <w:rPr>
          <w:rFonts w:asciiTheme="minorHAnsi" w:hAnsiTheme="minorHAnsi"/>
          <w:sz w:val="22"/>
          <w:szCs w:val="22"/>
        </w:rPr>
        <w:t>:</w:t>
      </w:r>
    </w:p>
    <w:p w:rsidR="00F35ADE" w:rsidRPr="006C3989" w:rsidRDefault="00391ADA" w:rsidP="006C3989">
      <w:pPr>
        <w:pStyle w:val="Akapitzlist"/>
        <w:numPr>
          <w:ilvl w:val="0"/>
          <w:numId w:val="33"/>
        </w:numPr>
        <w:suppressAutoHyphens/>
        <w:jc w:val="both"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>Powiększenie pomieszczenia kotłowni (ścianka kotłowni)</w:t>
      </w:r>
    </w:p>
    <w:p w:rsidR="00391ADA" w:rsidRPr="006C3989" w:rsidRDefault="00391ADA" w:rsidP="006C3989">
      <w:pPr>
        <w:pStyle w:val="Akapitzlist"/>
        <w:numPr>
          <w:ilvl w:val="0"/>
          <w:numId w:val="33"/>
        </w:numPr>
        <w:suppressAutoHyphens/>
        <w:jc w:val="both"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 xml:space="preserve">Wykonanie okna doświetlającego kotłownię i </w:t>
      </w:r>
      <w:proofErr w:type="spellStart"/>
      <w:r w:rsidRPr="006C3989">
        <w:rPr>
          <w:rFonts w:asciiTheme="minorHAnsi" w:hAnsiTheme="minorHAnsi"/>
          <w:sz w:val="22"/>
          <w:szCs w:val="22"/>
        </w:rPr>
        <w:t>doświetlacza</w:t>
      </w:r>
      <w:proofErr w:type="spellEnd"/>
      <w:r w:rsidRPr="006C3989">
        <w:rPr>
          <w:rFonts w:asciiTheme="minorHAnsi" w:hAnsiTheme="minorHAnsi"/>
          <w:sz w:val="22"/>
          <w:szCs w:val="22"/>
        </w:rPr>
        <w:t xml:space="preserve"> piwnicy</w:t>
      </w:r>
    </w:p>
    <w:p w:rsidR="00391ADA" w:rsidRPr="006C3989" w:rsidRDefault="00391ADA" w:rsidP="006C3989">
      <w:pPr>
        <w:pStyle w:val="Akapitzlist"/>
        <w:numPr>
          <w:ilvl w:val="0"/>
          <w:numId w:val="33"/>
        </w:numPr>
        <w:suppressAutoHyphens/>
        <w:jc w:val="both"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>Demontaż/montaż stolarki okiennej i drzwiowej - dostosowanie rodzaju stolarki wewnętrznej i zewnętrznej do przyjętego podziału na strefy pożarowe obiektu (dostosowanie całego obiektu do spełnienia przepisów ppoż. i w nawiązaniu do uzyskanego odstępstwa od tych przepisów zgodnie z zaleceniami ekspertyzy przeciwpożarowej.</w:t>
      </w:r>
    </w:p>
    <w:p w:rsidR="006C3989" w:rsidRPr="006C3989" w:rsidRDefault="006C3989" w:rsidP="006C3989">
      <w:pPr>
        <w:pStyle w:val="Akapitzlist"/>
        <w:numPr>
          <w:ilvl w:val="0"/>
          <w:numId w:val="33"/>
        </w:numPr>
        <w:suppressAutoHyphens/>
        <w:jc w:val="both"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>Dostosowanie ilości i zmiana rodzaju hydrantów, wykonanie nowej instalacji hydrantowej, demontaż istniejących hydrantów</w:t>
      </w:r>
    </w:p>
    <w:p w:rsidR="006C3989" w:rsidRDefault="006C3989" w:rsidP="006C3989">
      <w:pPr>
        <w:pStyle w:val="Akapitzlist"/>
        <w:numPr>
          <w:ilvl w:val="0"/>
          <w:numId w:val="33"/>
        </w:numPr>
        <w:suppressAutoHyphens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 xml:space="preserve">Montaż </w:t>
      </w:r>
      <w:r w:rsidR="003176AE">
        <w:rPr>
          <w:rFonts w:asciiTheme="minorHAnsi" w:hAnsiTheme="minorHAnsi"/>
          <w:sz w:val="22"/>
          <w:szCs w:val="22"/>
        </w:rPr>
        <w:t xml:space="preserve">nowej </w:t>
      </w:r>
      <w:r w:rsidRPr="006C3989">
        <w:rPr>
          <w:rFonts w:asciiTheme="minorHAnsi" w:hAnsiTheme="minorHAnsi"/>
          <w:sz w:val="22"/>
          <w:szCs w:val="22"/>
        </w:rPr>
        <w:t xml:space="preserve">instalacji </w:t>
      </w:r>
      <w:r w:rsidR="003176AE">
        <w:rPr>
          <w:rFonts w:asciiTheme="minorHAnsi" w:hAnsiTheme="minorHAnsi"/>
          <w:sz w:val="22"/>
          <w:szCs w:val="22"/>
        </w:rPr>
        <w:t xml:space="preserve">sterowania </w:t>
      </w:r>
      <w:r w:rsidRPr="006C3989">
        <w:rPr>
          <w:rFonts w:asciiTheme="minorHAnsi" w:hAnsiTheme="minorHAnsi"/>
          <w:sz w:val="22"/>
          <w:szCs w:val="22"/>
        </w:rPr>
        <w:t>oddymiani</w:t>
      </w:r>
      <w:r w:rsidR="003176AE">
        <w:rPr>
          <w:rFonts w:asciiTheme="minorHAnsi" w:hAnsiTheme="minorHAnsi"/>
          <w:sz w:val="22"/>
          <w:szCs w:val="22"/>
        </w:rPr>
        <w:t>em</w:t>
      </w:r>
      <w:r w:rsidRPr="006C3989">
        <w:rPr>
          <w:rFonts w:asciiTheme="minorHAnsi" w:hAnsiTheme="minorHAnsi"/>
          <w:sz w:val="22"/>
          <w:szCs w:val="22"/>
        </w:rPr>
        <w:t xml:space="preserve"> klatki schodowej istniejącej</w:t>
      </w:r>
    </w:p>
    <w:p w:rsidR="003176AE" w:rsidRPr="006C3989" w:rsidRDefault="003176AE" w:rsidP="006C3989">
      <w:pPr>
        <w:pStyle w:val="Akapitzlist"/>
        <w:numPr>
          <w:ilvl w:val="0"/>
          <w:numId w:val="33"/>
        </w:numPr>
        <w:suppressAutoHyphens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3 wypustów ppoż. na przedłużeniu ścian oddzielenia pożarowego</w:t>
      </w:r>
      <w:r w:rsidR="00E136CA">
        <w:rPr>
          <w:rFonts w:asciiTheme="minorHAnsi" w:hAnsiTheme="minorHAnsi"/>
          <w:sz w:val="22"/>
          <w:szCs w:val="22"/>
        </w:rPr>
        <w:t xml:space="preserve"> (konstrukcja stalowa + okładzina ppoż</w:t>
      </w:r>
      <w:r w:rsidR="00B35D11">
        <w:rPr>
          <w:rFonts w:asciiTheme="minorHAnsi" w:hAnsiTheme="minorHAnsi"/>
          <w:sz w:val="22"/>
          <w:szCs w:val="22"/>
        </w:rPr>
        <w:t xml:space="preserve">. EI120 + izolacja termiczna z wełny mineralnej gr. </w:t>
      </w:r>
      <w:r w:rsidR="00B309D3">
        <w:rPr>
          <w:rFonts w:asciiTheme="minorHAnsi" w:hAnsiTheme="minorHAnsi"/>
          <w:sz w:val="22"/>
          <w:szCs w:val="22"/>
        </w:rPr>
        <w:t>6</w:t>
      </w:r>
      <w:r w:rsidR="00B35D11">
        <w:rPr>
          <w:rFonts w:asciiTheme="minorHAnsi" w:hAnsiTheme="minorHAnsi"/>
          <w:sz w:val="22"/>
          <w:szCs w:val="22"/>
        </w:rPr>
        <w:t>cm</w:t>
      </w:r>
      <w:r w:rsidR="00E136CA">
        <w:rPr>
          <w:rFonts w:asciiTheme="minorHAnsi" w:hAnsiTheme="minorHAnsi"/>
          <w:sz w:val="22"/>
          <w:szCs w:val="22"/>
        </w:rPr>
        <w:t>)</w:t>
      </w:r>
    </w:p>
    <w:p w:rsidR="006C3989" w:rsidRDefault="006C3989" w:rsidP="006C3989">
      <w:pPr>
        <w:pStyle w:val="Akapitzlist"/>
        <w:numPr>
          <w:ilvl w:val="0"/>
          <w:numId w:val="33"/>
        </w:numPr>
        <w:suppressAutoHyphens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>Montaż oświetlenia ewakuacyjnego</w:t>
      </w:r>
    </w:p>
    <w:p w:rsidR="009A77A7" w:rsidRPr="006C3989" w:rsidRDefault="009A77A7" w:rsidP="006C3989">
      <w:pPr>
        <w:pStyle w:val="Akapitzlist"/>
        <w:numPr>
          <w:ilvl w:val="0"/>
          <w:numId w:val="33"/>
        </w:numPr>
        <w:suppressAutoHyphens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Pokrycie </w:t>
      </w:r>
      <w:r w:rsidR="007D794E">
        <w:rPr>
          <w:rFonts w:asciiTheme="minorHAnsi" w:hAnsiTheme="minorHAnsi"/>
          <w:sz w:val="22"/>
          <w:szCs w:val="22"/>
        </w:rPr>
        <w:t xml:space="preserve">6 </w:t>
      </w:r>
      <w:r>
        <w:rPr>
          <w:rFonts w:asciiTheme="minorHAnsi" w:hAnsiTheme="minorHAnsi"/>
          <w:sz w:val="22"/>
          <w:szCs w:val="22"/>
        </w:rPr>
        <w:t xml:space="preserve">słupów stalowych farbą </w:t>
      </w:r>
      <w:proofErr w:type="spellStart"/>
      <w:r>
        <w:rPr>
          <w:rFonts w:asciiTheme="minorHAnsi" w:hAnsiTheme="minorHAnsi"/>
          <w:sz w:val="22"/>
          <w:szCs w:val="22"/>
        </w:rPr>
        <w:t>ppoż</w:t>
      </w:r>
      <w:proofErr w:type="spellEnd"/>
      <w:r w:rsidR="00053C36">
        <w:rPr>
          <w:rFonts w:asciiTheme="minorHAnsi" w:hAnsiTheme="minorHAnsi"/>
          <w:sz w:val="22"/>
          <w:szCs w:val="22"/>
        </w:rPr>
        <w:t xml:space="preserve"> do R30</w:t>
      </w:r>
      <w:r w:rsidR="007D794E">
        <w:rPr>
          <w:rFonts w:asciiTheme="minorHAnsi" w:hAnsiTheme="minorHAnsi"/>
          <w:sz w:val="22"/>
          <w:szCs w:val="22"/>
        </w:rPr>
        <w:t>.</w:t>
      </w:r>
    </w:p>
    <w:p w:rsidR="00D64F2B" w:rsidRDefault="00F35ADE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Przebudowa istniejącej wentylacji grawitacyjnej</w:t>
      </w:r>
      <w:r w:rsidR="006C3989">
        <w:rPr>
          <w:rFonts w:asciiTheme="minorHAnsi" w:hAnsiTheme="minorHAnsi"/>
          <w:sz w:val="22"/>
          <w:szCs w:val="22"/>
        </w:rPr>
        <w:t xml:space="preserve"> (zamurowanie części kratek)</w:t>
      </w:r>
      <w:r w:rsidRPr="00F35ADE">
        <w:rPr>
          <w:rFonts w:asciiTheme="minorHAnsi" w:hAnsiTheme="minorHAnsi"/>
          <w:sz w:val="22"/>
          <w:szCs w:val="22"/>
        </w:rPr>
        <w:t xml:space="preserve">, </w:t>
      </w:r>
    </w:p>
    <w:p w:rsidR="00F35ADE" w:rsidRP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>Przystosowanie kuchni do obsługi dodatkowej instytucji</w:t>
      </w:r>
      <w:r>
        <w:rPr>
          <w:rFonts w:asciiTheme="minorHAnsi" w:hAnsiTheme="minorHAnsi"/>
          <w:sz w:val="22"/>
          <w:szCs w:val="22"/>
        </w:rPr>
        <w:t xml:space="preserve"> - utworzenie rozdzielni posiłków i zmywalni naczyń na piętrze na potrzeby żłobka</w:t>
      </w:r>
      <w:r w:rsidR="006C3989">
        <w:rPr>
          <w:rFonts w:asciiTheme="minorHAnsi" w:hAnsiTheme="minorHAnsi"/>
          <w:sz w:val="22"/>
          <w:szCs w:val="22"/>
        </w:rPr>
        <w:t xml:space="preserve"> - rozbiórka i wykonanie ścianek działowych</w:t>
      </w:r>
      <w:r w:rsidRPr="00F35ADE">
        <w:rPr>
          <w:rFonts w:asciiTheme="minorHAnsi" w:hAnsiTheme="minorHAnsi"/>
          <w:sz w:val="22"/>
          <w:szCs w:val="22"/>
        </w:rPr>
        <w:t>.</w:t>
      </w:r>
    </w:p>
    <w:p w:rsidR="00F35ADE" w:rsidRDefault="00F35ADE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Przystosowanie instalacji elektrycznej/oświetlenia/centralnego ogrzewania </w:t>
      </w:r>
      <w:r>
        <w:rPr>
          <w:rFonts w:asciiTheme="minorHAnsi" w:hAnsiTheme="minorHAnsi"/>
          <w:sz w:val="22"/>
          <w:szCs w:val="22"/>
        </w:rPr>
        <w:t xml:space="preserve">piętra </w:t>
      </w:r>
      <w:r w:rsidRPr="00F35ADE">
        <w:rPr>
          <w:rFonts w:asciiTheme="minorHAnsi" w:hAnsiTheme="minorHAnsi"/>
          <w:sz w:val="22"/>
          <w:szCs w:val="22"/>
        </w:rPr>
        <w:t>do wymagań dla żłobka.</w:t>
      </w:r>
    </w:p>
    <w:p w:rsidR="006C3989" w:rsidRDefault="006C3989" w:rsidP="006C3989">
      <w:pPr>
        <w:pStyle w:val="Akapitzlist"/>
        <w:numPr>
          <w:ilvl w:val="0"/>
          <w:numId w:val="34"/>
        </w:numPr>
        <w:suppressAutoHyphens/>
        <w:jc w:val="both"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 xml:space="preserve">Wykonanie ogrzewania pomieszczeń sanitariatów dla dzieci (rozbudowa istniejącej instalacji </w:t>
      </w:r>
      <w:proofErr w:type="spellStart"/>
      <w:r w:rsidRPr="006C3989">
        <w:rPr>
          <w:rFonts w:asciiTheme="minorHAnsi" w:hAnsiTheme="minorHAnsi"/>
          <w:sz w:val="22"/>
          <w:szCs w:val="22"/>
        </w:rPr>
        <w:t>c.o</w:t>
      </w:r>
      <w:proofErr w:type="spellEnd"/>
      <w:r w:rsidRPr="006C3989">
        <w:rPr>
          <w:rFonts w:asciiTheme="minorHAnsi" w:hAnsiTheme="minorHAnsi"/>
          <w:sz w:val="22"/>
          <w:szCs w:val="22"/>
        </w:rPr>
        <w:t>.)</w:t>
      </w:r>
    </w:p>
    <w:p w:rsidR="006C3989" w:rsidRPr="006C3989" w:rsidRDefault="006C3989" w:rsidP="006C3989">
      <w:pPr>
        <w:pStyle w:val="Akapitzlist"/>
        <w:numPr>
          <w:ilvl w:val="0"/>
          <w:numId w:val="34"/>
        </w:numPr>
        <w:suppressAutoHyphens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Demontaż kolidujących opraw oświetleniowych</w:t>
      </w:r>
    </w:p>
    <w:p w:rsidR="006C3989" w:rsidRDefault="006C3989" w:rsidP="006C3989">
      <w:pPr>
        <w:pStyle w:val="Akapitzlist"/>
        <w:numPr>
          <w:ilvl w:val="0"/>
          <w:numId w:val="34"/>
        </w:numPr>
        <w:suppressAutoHyphens/>
        <w:jc w:val="both"/>
        <w:rPr>
          <w:rFonts w:asciiTheme="minorHAnsi" w:hAnsiTheme="minorHAnsi"/>
          <w:sz w:val="22"/>
          <w:szCs w:val="22"/>
        </w:rPr>
      </w:pPr>
      <w:r w:rsidRPr="006C3989">
        <w:rPr>
          <w:rFonts w:asciiTheme="minorHAnsi" w:hAnsiTheme="minorHAnsi"/>
          <w:sz w:val="22"/>
          <w:szCs w:val="22"/>
        </w:rPr>
        <w:t>Wykonanie instalacji wentylacji mechanicznej pomieszczeń piętra (żłobka) Przebudowa istniejącej instalacji klimatyzacji żłobka (w salach dla dzieci - demontaż istniejącej i wykonanie nowej instalacji)</w:t>
      </w:r>
    </w:p>
    <w:p w:rsidR="006C3989" w:rsidRDefault="006C3989" w:rsidP="006C3989">
      <w:pPr>
        <w:pStyle w:val="Akapitzlist"/>
        <w:numPr>
          <w:ilvl w:val="0"/>
          <w:numId w:val="34"/>
        </w:numPr>
        <w:suppressAutoHyphens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Zabudowa kanałów wentylacji mechanicznej</w:t>
      </w:r>
    </w:p>
    <w:p w:rsidR="006C3989" w:rsidRDefault="006C3989" w:rsidP="006C3989">
      <w:pPr>
        <w:pStyle w:val="Akapitzlist"/>
        <w:numPr>
          <w:ilvl w:val="0"/>
          <w:numId w:val="34"/>
        </w:numPr>
        <w:suppressAutoHyphens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Modernizacja instalacji wodnej i kanalizacyjnej w strefie rozdzielni posiłków i zmywalni </w:t>
      </w:r>
    </w:p>
    <w:p w:rsidR="006C3989" w:rsidRDefault="006C3989" w:rsidP="006C3989">
      <w:pPr>
        <w:pStyle w:val="Akapitzlist"/>
        <w:numPr>
          <w:ilvl w:val="0"/>
          <w:numId w:val="34"/>
        </w:numPr>
        <w:suppressAutoHyphens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Modernizacja instalacji elektrycznej w strefie rozdzielni posiłków i zmywalni </w:t>
      </w:r>
    </w:p>
    <w:p w:rsidR="006C3989" w:rsidRDefault="006C3989" w:rsidP="006C3989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okładzin ściennych w pomieszczeniach mokrych</w:t>
      </w:r>
    </w:p>
    <w:p w:rsidR="006C3989" w:rsidRDefault="006C3989" w:rsidP="006C3989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Wykonanie okładzin posadzek - demontaż części paneli i ułożenie płytek/wykładziny PCV</w:t>
      </w:r>
    </w:p>
    <w:p w:rsidR="00F35ADE" w:rsidRDefault="00B31CB1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Montaż</w:t>
      </w:r>
      <w:r w:rsidR="00F35ADE" w:rsidRPr="00F35ADE">
        <w:rPr>
          <w:rFonts w:asciiTheme="minorHAnsi" w:hAnsiTheme="minorHAnsi"/>
          <w:sz w:val="22"/>
          <w:szCs w:val="22"/>
        </w:rPr>
        <w:t xml:space="preserve"> elementów dla zapewnienia dostępności zgodnie z obowiązującymi prze</w:t>
      </w:r>
      <w:r>
        <w:rPr>
          <w:rFonts w:asciiTheme="minorHAnsi" w:hAnsiTheme="minorHAnsi"/>
          <w:sz w:val="22"/>
          <w:szCs w:val="22"/>
        </w:rPr>
        <w:t xml:space="preserve">pisami adoptowanych pomieszczeń, rozbudowy </w:t>
      </w:r>
      <w:r w:rsidR="00F35ADE" w:rsidRPr="00F35ADE">
        <w:rPr>
          <w:rFonts w:asciiTheme="minorHAnsi" w:hAnsiTheme="minorHAnsi"/>
          <w:sz w:val="22"/>
          <w:szCs w:val="22"/>
        </w:rPr>
        <w:t>oraz terenu wokół obiektu.</w:t>
      </w:r>
    </w:p>
    <w:p w:rsidR="006C3989" w:rsidRDefault="006C3989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Uzupełnienie barierek korytarza na piętrze, osłona ażurowa okna klatki schodowej</w:t>
      </w:r>
    </w:p>
    <w:p w:rsidR="006C3989" w:rsidRDefault="006C3989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Montaż osłon na grzejniki korytarza na piętrze</w:t>
      </w:r>
    </w:p>
    <w:p w:rsidR="006C3989" w:rsidRDefault="006C3989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Biały montaż</w:t>
      </w:r>
    </w:p>
    <w:p w:rsidR="002207B2" w:rsidRDefault="002207B2" w:rsidP="00F35ADE">
      <w:pPr>
        <w:pStyle w:val="Akapitzlist"/>
        <w:numPr>
          <w:ilvl w:val="0"/>
          <w:numId w:val="23"/>
        </w:numPr>
        <w:suppressAutoHyphens/>
        <w:ind w:left="851"/>
        <w:jc w:val="both"/>
        <w:rPr>
          <w:rFonts w:asciiTheme="minorHAnsi" w:hAnsiTheme="minorHAnsi"/>
          <w:sz w:val="22"/>
          <w:szCs w:val="22"/>
        </w:rPr>
      </w:pPr>
      <w:r w:rsidRPr="00F35ADE">
        <w:rPr>
          <w:rFonts w:asciiTheme="minorHAnsi" w:hAnsiTheme="minorHAnsi"/>
          <w:sz w:val="22"/>
          <w:szCs w:val="22"/>
        </w:rPr>
        <w:t xml:space="preserve">Wykonanie napraw, uszczelnień, ocieplenia </w:t>
      </w:r>
      <w:r w:rsidR="006C3989">
        <w:rPr>
          <w:rFonts w:asciiTheme="minorHAnsi" w:hAnsiTheme="minorHAnsi"/>
          <w:sz w:val="22"/>
          <w:szCs w:val="22"/>
        </w:rPr>
        <w:t xml:space="preserve">wszystkich </w:t>
      </w:r>
      <w:r w:rsidRPr="00F35ADE">
        <w:rPr>
          <w:rFonts w:asciiTheme="minorHAnsi" w:hAnsiTheme="minorHAnsi"/>
          <w:sz w:val="22"/>
          <w:szCs w:val="22"/>
        </w:rPr>
        <w:t>kominów i wymiana obróbek blacharskich istniejących kominów</w:t>
      </w:r>
      <w:r w:rsidR="00B31CB1">
        <w:rPr>
          <w:rFonts w:asciiTheme="minorHAnsi" w:hAnsiTheme="minorHAnsi"/>
          <w:sz w:val="22"/>
          <w:szCs w:val="22"/>
        </w:rPr>
        <w:t xml:space="preserve"> </w:t>
      </w:r>
      <w:r w:rsidR="006C3989">
        <w:rPr>
          <w:rFonts w:asciiTheme="minorHAnsi" w:hAnsiTheme="minorHAnsi"/>
          <w:sz w:val="22"/>
          <w:szCs w:val="22"/>
        </w:rPr>
        <w:t>(</w:t>
      </w:r>
      <w:r w:rsidR="00B31CB1">
        <w:rPr>
          <w:rFonts w:asciiTheme="minorHAnsi" w:hAnsiTheme="minorHAnsi"/>
          <w:sz w:val="22"/>
          <w:szCs w:val="22"/>
        </w:rPr>
        <w:t>wraz z demontażem i ponownym montażem niezbędnej części instalacji fotowoltaicznej</w:t>
      </w:r>
      <w:r w:rsidR="006C3989">
        <w:rPr>
          <w:rFonts w:asciiTheme="minorHAnsi" w:hAnsiTheme="minorHAnsi"/>
          <w:sz w:val="22"/>
          <w:szCs w:val="22"/>
        </w:rPr>
        <w:t>)</w:t>
      </w:r>
    </w:p>
    <w:p w:rsidR="00E45309" w:rsidRDefault="00E45309" w:rsidP="00E45309">
      <w:pPr>
        <w:pStyle w:val="Akapitzlist"/>
        <w:numPr>
          <w:ilvl w:val="0"/>
          <w:numId w:val="23"/>
        </w:numPr>
        <w:suppressAutoHyphens/>
        <w:ind w:left="851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Montaż opraw świetlnych</w:t>
      </w:r>
    </w:p>
    <w:p w:rsidR="002207B2" w:rsidRDefault="002207B2" w:rsidP="002207B2">
      <w:pPr>
        <w:suppressAutoHyphens/>
        <w:jc w:val="both"/>
        <w:rPr>
          <w:rFonts w:asciiTheme="minorHAnsi" w:hAnsiTheme="minorHAnsi"/>
          <w:sz w:val="22"/>
          <w:szCs w:val="22"/>
        </w:rPr>
      </w:pPr>
    </w:p>
    <w:p w:rsidR="002207B2" w:rsidRPr="002207B2" w:rsidRDefault="006C3989" w:rsidP="002207B2">
      <w:pPr>
        <w:suppressAutoHyphens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ZAGOSPODAROWANIE TRE</w:t>
      </w:r>
      <w:r w:rsidR="002207B2">
        <w:rPr>
          <w:rFonts w:asciiTheme="minorHAnsi" w:hAnsiTheme="minorHAnsi"/>
          <w:sz w:val="22"/>
          <w:szCs w:val="22"/>
        </w:rPr>
        <w:t>NU</w:t>
      </w:r>
    </w:p>
    <w:p w:rsidR="00F35ADE" w:rsidRDefault="00391ADA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 w:rsidRPr="00391ADA">
        <w:rPr>
          <w:rFonts w:asciiTheme="minorHAnsi" w:hAnsiTheme="minorHAnsi"/>
        </w:rPr>
        <w:t xml:space="preserve">Przeniesienie </w:t>
      </w:r>
      <w:r>
        <w:rPr>
          <w:rFonts w:asciiTheme="minorHAnsi" w:hAnsiTheme="minorHAnsi"/>
        </w:rPr>
        <w:t>elementów istniejącego placu zabaw (2 ławki, 2 tablice, kosz na śmieci)</w:t>
      </w:r>
    </w:p>
    <w:p w:rsidR="006A3E41" w:rsidRDefault="006A3E41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Wykonanie wewnętrznej linii zasilającej elektrycznej do projektowanej rozbudowy</w:t>
      </w:r>
    </w:p>
    <w:p w:rsidR="00391ADA" w:rsidRDefault="00391ADA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Przebudowa schodów zewnętrznych (rozbiórka części</w:t>
      </w:r>
      <w:r w:rsidR="00F15411">
        <w:rPr>
          <w:rFonts w:asciiTheme="minorHAnsi" w:hAnsiTheme="minorHAnsi"/>
        </w:rPr>
        <w:t xml:space="preserve"> schodów</w:t>
      </w:r>
      <w:r w:rsidR="006C3989">
        <w:rPr>
          <w:rFonts w:asciiTheme="minorHAnsi" w:hAnsiTheme="minorHAnsi"/>
        </w:rPr>
        <w:t xml:space="preserve"> i utwardzeń</w:t>
      </w:r>
      <w:r>
        <w:rPr>
          <w:rFonts w:asciiTheme="minorHAnsi" w:hAnsiTheme="minorHAnsi"/>
        </w:rPr>
        <w:t>, murki oporowe)</w:t>
      </w:r>
    </w:p>
    <w:p w:rsidR="00391ADA" w:rsidRDefault="00391ADA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B</w:t>
      </w:r>
      <w:r w:rsidRPr="00CC787D">
        <w:rPr>
          <w:rFonts w:asciiTheme="minorHAnsi" w:hAnsiTheme="minorHAnsi"/>
        </w:rPr>
        <w:t xml:space="preserve">udowa nowej </w:t>
      </w:r>
      <w:r>
        <w:rPr>
          <w:rFonts w:asciiTheme="minorHAnsi" w:hAnsiTheme="minorHAnsi"/>
        </w:rPr>
        <w:t>pochylni dla niepełnosprawnych</w:t>
      </w:r>
    </w:p>
    <w:p w:rsidR="00391ADA" w:rsidRDefault="00391ADA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Montaż </w:t>
      </w:r>
      <w:r w:rsidR="006C3989">
        <w:rPr>
          <w:rFonts w:asciiTheme="minorHAnsi" w:hAnsiTheme="minorHAnsi"/>
        </w:rPr>
        <w:t xml:space="preserve">przekrycia </w:t>
      </w:r>
      <w:proofErr w:type="spellStart"/>
      <w:r>
        <w:rPr>
          <w:rFonts w:asciiTheme="minorHAnsi" w:hAnsiTheme="minorHAnsi"/>
        </w:rPr>
        <w:t>doświetlacza</w:t>
      </w:r>
      <w:proofErr w:type="spellEnd"/>
      <w:r>
        <w:rPr>
          <w:rFonts w:asciiTheme="minorHAnsi" w:hAnsiTheme="minorHAnsi"/>
        </w:rPr>
        <w:t xml:space="preserve"> piwnic</w:t>
      </w:r>
    </w:p>
    <w:p w:rsidR="004D6220" w:rsidRDefault="004D6220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Wykonanie utwardzenia terenu i opaski odbojowej</w:t>
      </w:r>
    </w:p>
    <w:p w:rsidR="006C3989" w:rsidRPr="00391ADA" w:rsidRDefault="006C3989" w:rsidP="00391ADA">
      <w:pPr>
        <w:pStyle w:val="Bezodstpw"/>
        <w:numPr>
          <w:ilvl w:val="0"/>
          <w:numId w:val="32"/>
        </w:numPr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Niwelacja ter</w:t>
      </w:r>
      <w:r w:rsidR="00DA1CBA">
        <w:rPr>
          <w:rFonts w:asciiTheme="minorHAnsi" w:hAnsiTheme="minorHAnsi"/>
        </w:rPr>
        <w:t>e</w:t>
      </w:r>
      <w:r>
        <w:rPr>
          <w:rFonts w:asciiTheme="minorHAnsi" w:hAnsiTheme="minorHAnsi"/>
        </w:rPr>
        <w:t>nu i zasianie trawy</w:t>
      </w:r>
    </w:p>
    <w:p w:rsidR="002207B2" w:rsidRDefault="002207B2" w:rsidP="00DF0443">
      <w:pPr>
        <w:pStyle w:val="Bezodstpw"/>
        <w:jc w:val="both"/>
        <w:rPr>
          <w:rFonts w:asciiTheme="minorHAnsi" w:hAnsiTheme="minorHAnsi"/>
          <w:b/>
          <w:u w:val="single"/>
        </w:rPr>
      </w:pPr>
    </w:p>
    <w:p w:rsidR="00DF0443" w:rsidRDefault="00DF0443" w:rsidP="00DF0443">
      <w:pPr>
        <w:pStyle w:val="Bezodstpw"/>
        <w:jc w:val="both"/>
        <w:rPr>
          <w:rFonts w:asciiTheme="minorHAnsi" w:hAnsiTheme="minorHAnsi"/>
          <w:b/>
          <w:u w:val="single"/>
        </w:rPr>
      </w:pPr>
      <w:r>
        <w:rPr>
          <w:rFonts w:asciiTheme="minorHAnsi" w:hAnsiTheme="minorHAnsi"/>
          <w:b/>
          <w:u w:val="single"/>
        </w:rPr>
        <w:t>2</w:t>
      </w:r>
      <w:r w:rsidRPr="0019035E">
        <w:rPr>
          <w:rFonts w:asciiTheme="minorHAnsi" w:hAnsiTheme="minorHAnsi"/>
          <w:b/>
          <w:u w:val="single"/>
        </w:rPr>
        <w:t xml:space="preserve">. </w:t>
      </w:r>
      <w:r>
        <w:rPr>
          <w:rFonts w:asciiTheme="minorHAnsi" w:hAnsiTheme="minorHAnsi"/>
          <w:b/>
          <w:u w:val="single"/>
        </w:rPr>
        <w:t>ZAMIERZONY SPOSÓB UŻYTKOWANIA ORAZ PROGRAM UŻYTKOWY OBIEKTU BUDOWLANEGO</w:t>
      </w:r>
    </w:p>
    <w:p w:rsidR="00573DDB" w:rsidRPr="00DF19DA" w:rsidRDefault="00573DDB" w:rsidP="00DF19DA">
      <w:pPr>
        <w:rPr>
          <w:rFonts w:asciiTheme="minorHAnsi" w:hAnsiTheme="minorHAnsi"/>
          <w:sz w:val="22"/>
          <w:szCs w:val="22"/>
        </w:rPr>
      </w:pPr>
      <w:r w:rsidRPr="00DF19DA">
        <w:rPr>
          <w:rFonts w:asciiTheme="minorHAnsi" w:hAnsiTheme="minorHAnsi"/>
          <w:sz w:val="22"/>
          <w:szCs w:val="22"/>
        </w:rPr>
        <w:tab/>
      </w:r>
      <w:r w:rsidR="00922069" w:rsidRPr="00922069">
        <w:rPr>
          <w:rFonts w:asciiTheme="minorHAnsi" w:eastAsia="BatangChe" w:hAnsiTheme="minorHAnsi"/>
          <w:bCs/>
          <w:iCs/>
          <w:sz w:val="22"/>
          <w:szCs w:val="22"/>
        </w:rPr>
        <w:t xml:space="preserve">Celem inwestycji jest przystosowanie istniejących pomieszczeń </w:t>
      </w:r>
      <w:r w:rsidR="00922069">
        <w:rPr>
          <w:rFonts w:asciiTheme="minorHAnsi" w:eastAsia="BatangChe" w:hAnsiTheme="minorHAnsi"/>
          <w:bCs/>
          <w:iCs/>
          <w:sz w:val="22"/>
          <w:szCs w:val="22"/>
        </w:rPr>
        <w:t xml:space="preserve">piętra </w:t>
      </w:r>
      <w:r w:rsidR="00922069" w:rsidRPr="00922069">
        <w:rPr>
          <w:rFonts w:asciiTheme="minorHAnsi" w:eastAsia="BatangChe" w:hAnsiTheme="minorHAnsi"/>
          <w:bCs/>
          <w:iCs/>
          <w:sz w:val="22"/>
          <w:szCs w:val="22"/>
        </w:rPr>
        <w:t>umożliwiając tym samym utworzenie nowej instytucji gminnego żłobka dla dzieci</w:t>
      </w:r>
      <w:r w:rsidR="00922069">
        <w:rPr>
          <w:rFonts w:asciiTheme="minorHAnsi" w:eastAsia="BatangChe" w:hAnsiTheme="minorHAnsi"/>
          <w:bCs/>
          <w:iCs/>
          <w:sz w:val="22"/>
          <w:szCs w:val="22"/>
        </w:rPr>
        <w:t>.</w:t>
      </w:r>
      <w:r w:rsidR="00922069">
        <w:rPr>
          <w:rFonts w:asciiTheme="minorHAnsi" w:hAnsiTheme="minorHAnsi"/>
          <w:sz w:val="22"/>
          <w:szCs w:val="22"/>
        </w:rPr>
        <w:t xml:space="preserve"> </w:t>
      </w:r>
      <w:r w:rsidR="00DF19DA">
        <w:rPr>
          <w:rFonts w:asciiTheme="minorHAnsi" w:hAnsiTheme="minorHAnsi"/>
          <w:sz w:val="22"/>
          <w:szCs w:val="22"/>
        </w:rPr>
        <w:t xml:space="preserve">Obecnie </w:t>
      </w:r>
      <w:r w:rsidR="00DF19DA">
        <w:rPr>
          <w:rFonts w:asciiTheme="minorHAnsi" w:hAnsiTheme="minorHAnsi"/>
          <w:iCs/>
          <w:sz w:val="22"/>
          <w:szCs w:val="22"/>
        </w:rPr>
        <w:t>n</w:t>
      </w:r>
      <w:r w:rsidR="00DF19DA" w:rsidRPr="00DF19DA">
        <w:rPr>
          <w:rFonts w:asciiTheme="minorHAnsi" w:hAnsiTheme="minorHAnsi"/>
          <w:iCs/>
          <w:sz w:val="22"/>
          <w:szCs w:val="22"/>
        </w:rPr>
        <w:t xml:space="preserve">a parterze oraz w piwnicy </w:t>
      </w:r>
      <w:r w:rsidR="00DF19DA">
        <w:rPr>
          <w:rFonts w:asciiTheme="minorHAnsi" w:hAnsiTheme="minorHAnsi"/>
          <w:iCs/>
          <w:sz w:val="22"/>
          <w:szCs w:val="22"/>
        </w:rPr>
        <w:t xml:space="preserve">przedmiotowego budynku </w:t>
      </w:r>
      <w:r w:rsidR="00DF19DA" w:rsidRPr="00DF19DA">
        <w:rPr>
          <w:rFonts w:asciiTheme="minorHAnsi" w:hAnsiTheme="minorHAnsi"/>
          <w:iCs/>
          <w:sz w:val="22"/>
          <w:szCs w:val="22"/>
        </w:rPr>
        <w:t>znajdują się pomieszczenia związane z funkcjonowaniem przedszkola</w:t>
      </w:r>
      <w:r w:rsidR="00DF19DA">
        <w:rPr>
          <w:rFonts w:asciiTheme="minorHAnsi" w:hAnsiTheme="minorHAnsi"/>
          <w:iCs/>
          <w:sz w:val="22"/>
          <w:szCs w:val="22"/>
        </w:rPr>
        <w:t xml:space="preserve">. Inwestycja została zaprojektowana w taki sposób, aby funkcja istniejącego przedszkola nie została zakłócona, a program funkcjonalny i pomieszczenia związane z funkcjonowaniem żłobka zaplanowano na </w:t>
      </w:r>
      <w:r w:rsidR="00DF19DA" w:rsidRPr="00DF19DA">
        <w:rPr>
          <w:rFonts w:asciiTheme="minorHAnsi" w:hAnsiTheme="minorHAnsi"/>
          <w:iCs/>
          <w:sz w:val="22"/>
          <w:szCs w:val="22"/>
        </w:rPr>
        <w:t xml:space="preserve">piętrze w pomieszczeniach </w:t>
      </w:r>
      <w:r w:rsidR="00D64F2B">
        <w:rPr>
          <w:rFonts w:asciiTheme="minorHAnsi" w:hAnsiTheme="minorHAnsi"/>
          <w:iCs/>
          <w:sz w:val="22"/>
          <w:szCs w:val="22"/>
        </w:rPr>
        <w:t>wstępnie przystosowanych do tego celu</w:t>
      </w:r>
      <w:r w:rsidR="005323EF">
        <w:rPr>
          <w:rFonts w:asciiTheme="minorHAnsi" w:hAnsiTheme="minorHAnsi"/>
          <w:iCs/>
          <w:sz w:val="22"/>
          <w:szCs w:val="22"/>
        </w:rPr>
        <w:t xml:space="preserve"> (pomieszczenia dawnej biblioteki)</w:t>
      </w:r>
      <w:r w:rsidR="00DF19DA" w:rsidRPr="00DF19DA">
        <w:rPr>
          <w:rFonts w:asciiTheme="minorHAnsi" w:hAnsiTheme="minorHAnsi"/>
          <w:iCs/>
          <w:sz w:val="22"/>
          <w:szCs w:val="22"/>
        </w:rPr>
        <w:t>.</w:t>
      </w:r>
      <w:r w:rsidR="00DF19DA" w:rsidRPr="00DF19DA">
        <w:rPr>
          <w:rFonts w:asciiTheme="minorHAnsi" w:eastAsia="Microsoft Sans Serif" w:hAnsiTheme="minorHAnsi"/>
          <w:color w:val="000000"/>
          <w:sz w:val="22"/>
          <w:szCs w:val="22"/>
          <w:lang w:bidi="pl-PL"/>
        </w:rPr>
        <w:t xml:space="preserve"> W ramach inwestycji tworzone będą wyłącznie miejsca opieki nad dziećmi do lat 3.</w:t>
      </w:r>
      <w:r w:rsidR="00DF19DA">
        <w:rPr>
          <w:rFonts w:asciiTheme="minorHAnsi" w:eastAsia="Microsoft Sans Serif" w:hAnsiTheme="minorHAnsi"/>
          <w:color w:val="000000"/>
          <w:sz w:val="22"/>
          <w:szCs w:val="22"/>
          <w:lang w:bidi="pl-PL"/>
        </w:rPr>
        <w:t xml:space="preserve"> </w:t>
      </w:r>
      <w:r w:rsidR="00DF19DA" w:rsidRPr="00DF19DA">
        <w:rPr>
          <w:rFonts w:asciiTheme="minorHAnsi" w:hAnsiTheme="minorHAnsi"/>
          <w:sz w:val="22"/>
          <w:szCs w:val="22"/>
        </w:rPr>
        <w:t xml:space="preserve">Odrębność instytucji opieki nad dziećmi do lat 3 zachowana zostanie poprzez odizolowanie od instytucji </w:t>
      </w:r>
      <w:r w:rsidR="005323EF">
        <w:rPr>
          <w:rFonts w:asciiTheme="minorHAnsi" w:hAnsiTheme="minorHAnsi"/>
          <w:sz w:val="22"/>
          <w:szCs w:val="22"/>
        </w:rPr>
        <w:t xml:space="preserve">przedszkola </w:t>
      </w:r>
      <w:r w:rsidR="00DF19DA" w:rsidRPr="00DF19DA">
        <w:rPr>
          <w:rFonts w:asciiTheme="minorHAnsi" w:hAnsiTheme="minorHAnsi"/>
          <w:sz w:val="22"/>
          <w:szCs w:val="22"/>
        </w:rPr>
        <w:t>przegrod</w:t>
      </w:r>
      <w:r w:rsidR="00DF19DA">
        <w:rPr>
          <w:rFonts w:asciiTheme="minorHAnsi" w:hAnsiTheme="minorHAnsi"/>
          <w:sz w:val="22"/>
          <w:szCs w:val="22"/>
        </w:rPr>
        <w:t>ami</w:t>
      </w:r>
      <w:r w:rsidR="00DF19DA" w:rsidRPr="00DF19DA">
        <w:rPr>
          <w:rFonts w:asciiTheme="minorHAnsi" w:hAnsiTheme="minorHAnsi"/>
          <w:sz w:val="22"/>
          <w:szCs w:val="22"/>
        </w:rPr>
        <w:t xml:space="preserve"> budowlan</w:t>
      </w:r>
      <w:r w:rsidR="00DF19DA">
        <w:rPr>
          <w:rFonts w:asciiTheme="minorHAnsi" w:hAnsiTheme="minorHAnsi"/>
          <w:sz w:val="22"/>
          <w:szCs w:val="22"/>
        </w:rPr>
        <w:t>ymi</w:t>
      </w:r>
      <w:r w:rsidR="00DF19DA" w:rsidRPr="00DF19DA">
        <w:rPr>
          <w:rFonts w:asciiTheme="minorHAnsi" w:hAnsiTheme="minorHAnsi"/>
          <w:sz w:val="22"/>
          <w:szCs w:val="22"/>
        </w:rPr>
        <w:t xml:space="preserve"> (stropem żelbetowym) z wydzieloną nowo budowaną klatką schodową oraz dźwigiem osobowym, z bezpośrednim dostępem z zewnątrz budynku</w:t>
      </w:r>
      <w:r w:rsidRPr="00DF19DA">
        <w:rPr>
          <w:rFonts w:asciiTheme="minorHAnsi" w:hAnsiTheme="minorHAnsi"/>
          <w:sz w:val="22"/>
          <w:szCs w:val="22"/>
        </w:rPr>
        <w:t>.</w:t>
      </w:r>
    </w:p>
    <w:p w:rsidR="003341AB" w:rsidRPr="00831F8C" w:rsidRDefault="00831F8C" w:rsidP="003341AB">
      <w:pPr>
        <w:pStyle w:val="Nagwek2"/>
        <w:keepNext w:val="0"/>
        <w:keepLines w:val="0"/>
        <w:tabs>
          <w:tab w:val="left" w:pos="709"/>
        </w:tabs>
        <w:spacing w:before="360" w:after="120" w:line="276" w:lineRule="auto"/>
        <w:ind w:left="284" w:right="28"/>
        <w:rPr>
          <w:rFonts w:asciiTheme="minorHAnsi" w:hAnsiTheme="minorHAnsi"/>
          <w:color w:val="auto"/>
          <w:sz w:val="22"/>
          <w:szCs w:val="22"/>
        </w:rPr>
      </w:pPr>
      <w:r w:rsidRPr="00831F8C">
        <w:rPr>
          <w:rFonts w:asciiTheme="minorHAnsi" w:hAnsiTheme="minorHAnsi"/>
          <w:color w:val="auto"/>
          <w:sz w:val="22"/>
          <w:szCs w:val="22"/>
        </w:rPr>
        <w:t>UŻYTKOWNICY BUDYNKU</w:t>
      </w:r>
    </w:p>
    <w:p w:rsidR="003341AB" w:rsidRPr="00831F8C" w:rsidRDefault="003341AB" w:rsidP="00831F8C">
      <w:pPr>
        <w:tabs>
          <w:tab w:val="right" w:pos="8364"/>
        </w:tabs>
        <w:spacing w:before="120" w:after="120" w:line="276" w:lineRule="auto"/>
        <w:ind w:left="360" w:right="11"/>
        <w:jc w:val="both"/>
        <w:rPr>
          <w:rFonts w:asciiTheme="minorHAnsi" w:hAnsiTheme="minorHAnsi"/>
          <w:b/>
          <w:sz w:val="22"/>
          <w:szCs w:val="22"/>
        </w:rPr>
      </w:pPr>
      <w:r w:rsidRPr="00831F8C">
        <w:rPr>
          <w:rFonts w:asciiTheme="minorHAnsi" w:hAnsiTheme="minorHAnsi"/>
          <w:b/>
          <w:sz w:val="22"/>
          <w:szCs w:val="22"/>
        </w:rPr>
        <w:t>Parter– przedszkole</w:t>
      </w:r>
      <w:r w:rsidRPr="00831F8C">
        <w:rPr>
          <w:rFonts w:asciiTheme="minorHAnsi" w:hAnsiTheme="minorHAnsi"/>
          <w:b/>
          <w:sz w:val="22"/>
          <w:szCs w:val="22"/>
        </w:rPr>
        <w:tab/>
        <w:t>70 użytkowników</w:t>
      </w:r>
    </w:p>
    <w:p w:rsidR="003341AB" w:rsidRPr="00831F8C" w:rsidRDefault="003341AB" w:rsidP="003341AB">
      <w:pPr>
        <w:tabs>
          <w:tab w:val="right" w:pos="3544"/>
          <w:tab w:val="right" w:pos="8364"/>
        </w:tabs>
        <w:spacing w:line="276" w:lineRule="auto"/>
        <w:ind w:left="1146"/>
        <w:rPr>
          <w:rFonts w:asciiTheme="minorHAnsi" w:hAnsiTheme="minorHAnsi"/>
          <w:b/>
          <w:bCs/>
          <w:sz w:val="22"/>
          <w:szCs w:val="22"/>
        </w:rPr>
      </w:pPr>
      <w:r w:rsidRPr="00831F8C">
        <w:rPr>
          <w:rFonts w:asciiTheme="minorHAnsi" w:hAnsiTheme="minorHAnsi"/>
          <w:sz w:val="22"/>
          <w:szCs w:val="22"/>
        </w:rPr>
        <w:tab/>
        <w:t>Pracownicy</w:t>
      </w:r>
      <w:r w:rsidRPr="00831F8C">
        <w:rPr>
          <w:rFonts w:asciiTheme="minorHAnsi" w:hAnsiTheme="minorHAnsi"/>
          <w:b/>
          <w:bCs/>
          <w:sz w:val="22"/>
          <w:szCs w:val="22"/>
        </w:rPr>
        <w:tab/>
      </w:r>
      <w:r w:rsidRPr="00831F8C">
        <w:rPr>
          <w:rFonts w:asciiTheme="minorHAnsi" w:hAnsiTheme="minorHAnsi"/>
          <w:sz w:val="22"/>
          <w:szCs w:val="22"/>
        </w:rPr>
        <w:t xml:space="preserve">do 10 osób </w:t>
      </w:r>
    </w:p>
    <w:p w:rsidR="003341AB" w:rsidRPr="00831F8C" w:rsidRDefault="003341AB" w:rsidP="003341AB">
      <w:pPr>
        <w:tabs>
          <w:tab w:val="right" w:pos="3544"/>
          <w:tab w:val="right" w:pos="8364"/>
        </w:tabs>
        <w:spacing w:line="276" w:lineRule="auto"/>
        <w:ind w:left="1146"/>
        <w:rPr>
          <w:rFonts w:asciiTheme="minorHAnsi" w:hAnsiTheme="minorHAnsi"/>
          <w:b/>
          <w:bCs/>
          <w:sz w:val="22"/>
          <w:szCs w:val="22"/>
        </w:rPr>
      </w:pPr>
      <w:r w:rsidRPr="00831F8C">
        <w:rPr>
          <w:rFonts w:asciiTheme="minorHAnsi" w:hAnsiTheme="minorHAnsi"/>
          <w:sz w:val="22"/>
          <w:szCs w:val="22"/>
        </w:rPr>
        <w:tab/>
        <w:t xml:space="preserve">Dzieci </w:t>
      </w:r>
      <w:r w:rsidRPr="00831F8C">
        <w:rPr>
          <w:rFonts w:asciiTheme="minorHAnsi" w:hAnsiTheme="minorHAnsi"/>
          <w:sz w:val="22"/>
          <w:szCs w:val="22"/>
        </w:rPr>
        <w:tab/>
        <w:t>do 60 osób</w:t>
      </w:r>
    </w:p>
    <w:p w:rsidR="003341AB" w:rsidRPr="00831F8C" w:rsidRDefault="003341AB" w:rsidP="00831F8C">
      <w:pPr>
        <w:tabs>
          <w:tab w:val="right" w:pos="8364"/>
        </w:tabs>
        <w:spacing w:before="120" w:after="120" w:line="276" w:lineRule="auto"/>
        <w:ind w:left="360" w:right="11"/>
        <w:jc w:val="both"/>
        <w:rPr>
          <w:rFonts w:asciiTheme="minorHAnsi" w:hAnsiTheme="minorHAnsi"/>
          <w:b/>
          <w:sz w:val="22"/>
          <w:szCs w:val="22"/>
          <w:vertAlign w:val="superscript"/>
        </w:rPr>
      </w:pPr>
      <w:r w:rsidRPr="00831F8C">
        <w:rPr>
          <w:rFonts w:asciiTheme="minorHAnsi" w:hAnsiTheme="minorHAnsi"/>
          <w:b/>
          <w:sz w:val="22"/>
          <w:szCs w:val="22"/>
        </w:rPr>
        <w:t>Piętro - żłobek</w:t>
      </w:r>
      <w:r w:rsidRPr="00831F8C">
        <w:rPr>
          <w:rFonts w:asciiTheme="minorHAnsi" w:hAnsiTheme="minorHAnsi"/>
          <w:b/>
          <w:sz w:val="22"/>
          <w:szCs w:val="22"/>
        </w:rPr>
        <w:tab/>
        <w:t>4</w:t>
      </w:r>
      <w:r w:rsidR="00831F8C">
        <w:rPr>
          <w:rFonts w:asciiTheme="minorHAnsi" w:hAnsiTheme="minorHAnsi"/>
          <w:b/>
          <w:sz w:val="22"/>
          <w:szCs w:val="22"/>
        </w:rPr>
        <w:t>5</w:t>
      </w:r>
      <w:r w:rsidRPr="00831F8C">
        <w:rPr>
          <w:rFonts w:asciiTheme="minorHAnsi" w:hAnsiTheme="minorHAnsi"/>
          <w:b/>
          <w:sz w:val="22"/>
          <w:szCs w:val="22"/>
        </w:rPr>
        <w:t xml:space="preserve"> użytkowników</w:t>
      </w:r>
    </w:p>
    <w:p w:rsidR="003341AB" w:rsidRPr="00831F8C" w:rsidRDefault="003341AB" w:rsidP="003341AB">
      <w:pPr>
        <w:tabs>
          <w:tab w:val="right" w:pos="3544"/>
          <w:tab w:val="right" w:pos="8364"/>
        </w:tabs>
        <w:spacing w:line="276" w:lineRule="auto"/>
        <w:ind w:left="1146"/>
        <w:rPr>
          <w:rFonts w:asciiTheme="minorHAnsi" w:hAnsiTheme="minorHAnsi"/>
          <w:sz w:val="22"/>
          <w:szCs w:val="22"/>
        </w:rPr>
      </w:pPr>
      <w:r w:rsidRPr="00831F8C">
        <w:rPr>
          <w:rFonts w:asciiTheme="minorHAnsi" w:hAnsiTheme="minorHAnsi"/>
          <w:sz w:val="22"/>
          <w:szCs w:val="22"/>
        </w:rPr>
        <w:tab/>
        <w:t>Pracownicy</w:t>
      </w:r>
      <w:r w:rsidRPr="00831F8C">
        <w:rPr>
          <w:rFonts w:asciiTheme="minorHAnsi" w:hAnsiTheme="minorHAnsi"/>
          <w:b/>
          <w:bCs/>
          <w:sz w:val="22"/>
          <w:szCs w:val="22"/>
        </w:rPr>
        <w:tab/>
      </w:r>
      <w:r w:rsidRPr="00831F8C">
        <w:rPr>
          <w:rFonts w:asciiTheme="minorHAnsi" w:hAnsiTheme="minorHAnsi"/>
          <w:sz w:val="22"/>
          <w:szCs w:val="22"/>
        </w:rPr>
        <w:t xml:space="preserve">do </w:t>
      </w:r>
      <w:r w:rsidR="00831F8C">
        <w:rPr>
          <w:rFonts w:asciiTheme="minorHAnsi" w:hAnsiTheme="minorHAnsi"/>
          <w:sz w:val="22"/>
          <w:szCs w:val="22"/>
        </w:rPr>
        <w:t>10</w:t>
      </w:r>
      <w:r w:rsidRPr="00831F8C">
        <w:rPr>
          <w:rFonts w:asciiTheme="minorHAnsi" w:hAnsiTheme="minorHAnsi"/>
          <w:sz w:val="22"/>
          <w:szCs w:val="22"/>
        </w:rPr>
        <w:t xml:space="preserve"> osób </w:t>
      </w:r>
    </w:p>
    <w:p w:rsidR="003341AB" w:rsidRPr="00831F8C" w:rsidRDefault="003341AB" w:rsidP="003341AB">
      <w:pPr>
        <w:tabs>
          <w:tab w:val="right" w:pos="3544"/>
          <w:tab w:val="right" w:pos="8364"/>
        </w:tabs>
        <w:spacing w:line="276" w:lineRule="auto"/>
        <w:ind w:left="1146"/>
        <w:rPr>
          <w:rFonts w:asciiTheme="minorHAnsi" w:hAnsiTheme="minorHAnsi"/>
          <w:sz w:val="22"/>
          <w:szCs w:val="22"/>
        </w:rPr>
      </w:pPr>
      <w:r w:rsidRPr="00831F8C">
        <w:rPr>
          <w:rFonts w:asciiTheme="minorHAnsi" w:hAnsiTheme="minorHAnsi"/>
          <w:sz w:val="22"/>
          <w:szCs w:val="22"/>
        </w:rPr>
        <w:tab/>
        <w:t>Dzieci</w:t>
      </w:r>
      <w:r w:rsidRPr="00831F8C">
        <w:rPr>
          <w:rFonts w:asciiTheme="minorHAnsi" w:hAnsiTheme="minorHAnsi"/>
          <w:sz w:val="22"/>
          <w:szCs w:val="22"/>
        </w:rPr>
        <w:tab/>
        <w:t>do 35 osób</w:t>
      </w:r>
    </w:p>
    <w:p w:rsidR="003341AB" w:rsidRDefault="003341AB" w:rsidP="00441AFC">
      <w:pPr>
        <w:spacing w:line="276" w:lineRule="auto"/>
        <w:ind w:left="708" w:firstLine="708"/>
        <w:jc w:val="both"/>
        <w:rPr>
          <w:rFonts w:asciiTheme="minorHAnsi" w:hAnsiTheme="minorHAnsi"/>
          <w:b/>
          <w:sz w:val="22"/>
          <w:szCs w:val="22"/>
        </w:rPr>
      </w:pPr>
    </w:p>
    <w:p w:rsidR="00DF0443" w:rsidRDefault="00DF0443" w:rsidP="00DF0443">
      <w:pPr>
        <w:pStyle w:val="Bezodstpw"/>
        <w:jc w:val="both"/>
        <w:rPr>
          <w:rFonts w:asciiTheme="minorHAnsi" w:hAnsiTheme="minorHAnsi"/>
          <w:b/>
          <w:u w:val="single"/>
        </w:rPr>
      </w:pPr>
      <w:r>
        <w:rPr>
          <w:rFonts w:asciiTheme="minorHAnsi" w:hAnsiTheme="minorHAnsi"/>
          <w:b/>
          <w:u w:val="single"/>
        </w:rPr>
        <w:t>3</w:t>
      </w:r>
      <w:r w:rsidRPr="0019035E">
        <w:rPr>
          <w:rFonts w:asciiTheme="minorHAnsi" w:hAnsiTheme="minorHAnsi"/>
          <w:b/>
          <w:u w:val="single"/>
        </w:rPr>
        <w:t xml:space="preserve">. </w:t>
      </w:r>
      <w:r>
        <w:rPr>
          <w:rFonts w:asciiTheme="minorHAnsi" w:hAnsiTheme="minorHAnsi"/>
          <w:b/>
          <w:u w:val="single"/>
        </w:rPr>
        <w:t xml:space="preserve">UKŁAD PRZESTRZENNY ORAZ FORMA </w:t>
      </w:r>
      <w:r w:rsidRPr="009E3C0F">
        <w:rPr>
          <w:rFonts w:asciiTheme="minorHAnsi" w:hAnsiTheme="minorHAnsi"/>
          <w:b/>
          <w:u w:val="single"/>
        </w:rPr>
        <w:t>ARCHITEKTONICZNA</w:t>
      </w:r>
      <w:r w:rsidR="009E3C0F" w:rsidRPr="009E3C0F">
        <w:rPr>
          <w:b/>
          <w:bCs/>
          <w:u w:val="single"/>
        </w:rPr>
        <w:t xml:space="preserve"> WYGLĄD ZEWNĘTRZNY, CHARAKTERYSTYCZNE WYROBY WYKOŃCZENIOWE</w:t>
      </w:r>
      <w:r w:rsidR="009E3C0F">
        <w:rPr>
          <w:b/>
          <w:bCs/>
          <w:u w:val="single"/>
        </w:rPr>
        <w:t xml:space="preserve"> </w:t>
      </w:r>
      <w:r w:rsidR="009E3C0F" w:rsidRPr="009E3C0F">
        <w:rPr>
          <w:b/>
          <w:bCs/>
          <w:u w:val="single"/>
        </w:rPr>
        <w:t>I KOLORYSTYKA ELEWACJI</w:t>
      </w:r>
    </w:p>
    <w:p w:rsidR="00DF0443" w:rsidRDefault="00DF0443" w:rsidP="00DF0443">
      <w:pPr>
        <w:spacing w:line="276" w:lineRule="auto"/>
        <w:ind w:left="708"/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:rsidR="00124939" w:rsidRPr="0025388B" w:rsidRDefault="00124939" w:rsidP="00124939">
      <w:pPr>
        <w:spacing w:line="276" w:lineRule="auto"/>
        <w:ind w:left="708"/>
        <w:jc w:val="both"/>
        <w:rPr>
          <w:rFonts w:ascii="Calibri" w:hAnsi="Calibri"/>
          <w:b/>
          <w:sz w:val="22"/>
          <w:szCs w:val="22"/>
          <w:u w:val="single"/>
        </w:rPr>
      </w:pPr>
      <w:r>
        <w:rPr>
          <w:rFonts w:ascii="Calibri" w:hAnsi="Calibri"/>
          <w:b/>
          <w:sz w:val="22"/>
          <w:szCs w:val="22"/>
          <w:u w:val="single"/>
        </w:rPr>
        <w:t xml:space="preserve">3.1. </w:t>
      </w:r>
      <w:r w:rsidRPr="0025388B">
        <w:rPr>
          <w:rFonts w:ascii="Calibri" w:hAnsi="Calibri"/>
          <w:b/>
          <w:sz w:val="22"/>
          <w:szCs w:val="22"/>
          <w:u w:val="single"/>
        </w:rPr>
        <w:t>UKŁAD PRZESTRZENNY</w:t>
      </w:r>
      <w:r>
        <w:rPr>
          <w:rFonts w:ascii="Calibri" w:hAnsi="Calibri"/>
          <w:b/>
          <w:sz w:val="22"/>
          <w:szCs w:val="22"/>
          <w:u w:val="single"/>
        </w:rPr>
        <w:t>,</w:t>
      </w:r>
      <w:r w:rsidRPr="00233BD6">
        <w:rPr>
          <w:rFonts w:ascii="Calibri" w:hAnsi="Calibri"/>
          <w:b/>
          <w:sz w:val="22"/>
          <w:szCs w:val="22"/>
          <w:u w:val="single"/>
        </w:rPr>
        <w:t xml:space="preserve"> </w:t>
      </w:r>
      <w:r w:rsidRPr="0025388B">
        <w:rPr>
          <w:rFonts w:ascii="Calibri" w:hAnsi="Calibri"/>
          <w:b/>
          <w:sz w:val="22"/>
          <w:szCs w:val="22"/>
          <w:u w:val="single"/>
        </w:rPr>
        <w:t>FORMA ARCHITEKTONICZNA</w:t>
      </w:r>
    </w:p>
    <w:p w:rsidR="00124939" w:rsidRPr="00A13E78" w:rsidRDefault="00124939" w:rsidP="00124939">
      <w:pPr>
        <w:jc w:val="both"/>
        <w:rPr>
          <w:rFonts w:ascii="Calibri" w:hAnsi="Calibri"/>
          <w:sz w:val="22"/>
          <w:szCs w:val="22"/>
        </w:rPr>
      </w:pPr>
      <w:r w:rsidRPr="00A13E78">
        <w:rPr>
          <w:rFonts w:ascii="Calibri" w:hAnsi="Calibri"/>
          <w:b/>
          <w:sz w:val="22"/>
          <w:szCs w:val="22"/>
        </w:rPr>
        <w:tab/>
        <w:t>Wygląd zewnętrzny</w:t>
      </w:r>
      <w:r w:rsidRPr="00A13E78">
        <w:rPr>
          <w:rFonts w:ascii="Calibri" w:hAnsi="Calibri"/>
          <w:sz w:val="22"/>
          <w:szCs w:val="22"/>
        </w:rPr>
        <w:t xml:space="preserve"> </w:t>
      </w:r>
      <w:r w:rsidRPr="00A13E78">
        <w:rPr>
          <w:rFonts w:ascii="Calibri" w:hAnsi="Calibri"/>
          <w:sz w:val="22"/>
          <w:szCs w:val="22"/>
        </w:rPr>
        <w:tab/>
      </w:r>
    </w:p>
    <w:p w:rsidR="00124939" w:rsidRPr="00036315" w:rsidRDefault="00124939" w:rsidP="00124939">
      <w:pPr>
        <w:pStyle w:val="Bezodstpw"/>
        <w:jc w:val="both"/>
        <w:rPr>
          <w:b/>
        </w:rPr>
      </w:pPr>
      <w:r w:rsidRPr="00DF19DA">
        <w:rPr>
          <w:rFonts w:asciiTheme="minorHAnsi" w:hAnsiTheme="minorHAnsi"/>
        </w:rPr>
        <w:tab/>
      </w:r>
      <w:r w:rsidR="00DF19DA" w:rsidRPr="00DF19DA">
        <w:rPr>
          <w:rFonts w:asciiTheme="minorHAnsi" w:eastAsia="Times New Roman" w:hAnsiTheme="minorHAnsi"/>
          <w:iCs/>
          <w:lang w:eastAsia="pl-PL"/>
        </w:rPr>
        <w:t xml:space="preserve">Układ </w:t>
      </w:r>
      <w:r w:rsidR="00DF19DA">
        <w:rPr>
          <w:rFonts w:asciiTheme="minorHAnsi" w:eastAsia="Times New Roman" w:hAnsiTheme="minorHAnsi"/>
          <w:iCs/>
          <w:lang w:eastAsia="pl-PL"/>
        </w:rPr>
        <w:t xml:space="preserve">części istniejącej </w:t>
      </w:r>
      <w:r w:rsidR="00DF19DA" w:rsidRPr="00DF19DA">
        <w:rPr>
          <w:rFonts w:asciiTheme="minorHAnsi" w:eastAsia="Times New Roman" w:hAnsiTheme="minorHAnsi"/>
          <w:iCs/>
          <w:lang w:eastAsia="pl-PL"/>
        </w:rPr>
        <w:t>budynku w kształcie litery U z ciągiem komunikacyjnym zlokalizowanym w centralnej części budynku.</w:t>
      </w:r>
      <w:r w:rsidR="00DF19DA" w:rsidRPr="00DF19DA">
        <w:rPr>
          <w:rFonts w:asciiTheme="minorHAnsi" w:hAnsiTheme="minorHAnsi"/>
        </w:rPr>
        <w:t xml:space="preserve"> B</w:t>
      </w:r>
      <w:r w:rsidRPr="00DF19DA">
        <w:rPr>
          <w:rFonts w:asciiTheme="minorHAnsi" w:hAnsiTheme="minorHAnsi"/>
        </w:rPr>
        <w:t>udynek posiada bryłę, nakryt</w:t>
      </w:r>
      <w:r w:rsidR="00F44FBA" w:rsidRPr="00DF19DA">
        <w:rPr>
          <w:rFonts w:asciiTheme="minorHAnsi" w:hAnsiTheme="minorHAnsi"/>
        </w:rPr>
        <w:t>ą</w:t>
      </w:r>
      <w:r w:rsidR="00084F20" w:rsidRPr="00DF19DA">
        <w:rPr>
          <w:rFonts w:asciiTheme="minorHAnsi" w:hAnsiTheme="minorHAnsi"/>
        </w:rPr>
        <w:t xml:space="preserve"> </w:t>
      </w:r>
      <w:r w:rsidRPr="00DF19DA">
        <w:rPr>
          <w:rFonts w:asciiTheme="minorHAnsi" w:hAnsiTheme="minorHAnsi"/>
        </w:rPr>
        <w:t>dach</w:t>
      </w:r>
      <w:r w:rsidR="00F44FBA" w:rsidRPr="00DF19DA">
        <w:rPr>
          <w:rFonts w:asciiTheme="minorHAnsi" w:hAnsiTheme="minorHAnsi"/>
        </w:rPr>
        <w:t>em</w:t>
      </w:r>
      <w:r w:rsidRPr="00DF19DA">
        <w:rPr>
          <w:rFonts w:asciiTheme="minorHAnsi" w:hAnsiTheme="minorHAnsi"/>
        </w:rPr>
        <w:t xml:space="preserve"> </w:t>
      </w:r>
      <w:r w:rsidR="00966EAA" w:rsidRPr="00DF19DA">
        <w:rPr>
          <w:rFonts w:asciiTheme="minorHAnsi" w:hAnsiTheme="minorHAnsi"/>
        </w:rPr>
        <w:t>dwu</w:t>
      </w:r>
      <w:r w:rsidRPr="00DF19DA">
        <w:rPr>
          <w:rFonts w:asciiTheme="minorHAnsi" w:hAnsiTheme="minorHAnsi"/>
        </w:rPr>
        <w:t xml:space="preserve">spadowym o kącie pochylenia </w:t>
      </w:r>
      <w:r w:rsidR="00DF19DA">
        <w:rPr>
          <w:rFonts w:asciiTheme="minorHAnsi" w:hAnsiTheme="minorHAnsi"/>
        </w:rPr>
        <w:t xml:space="preserve">ok. </w:t>
      </w:r>
      <w:r w:rsidR="00441AFC" w:rsidRPr="00DF19DA">
        <w:rPr>
          <w:rFonts w:asciiTheme="minorHAnsi" w:hAnsiTheme="minorHAnsi"/>
        </w:rPr>
        <w:t>3</w:t>
      </w:r>
      <w:r w:rsidR="00DF19DA">
        <w:rPr>
          <w:rFonts w:asciiTheme="minorHAnsi" w:hAnsiTheme="minorHAnsi"/>
        </w:rPr>
        <w:t>9</w:t>
      </w:r>
      <w:r w:rsidRPr="00DF19DA">
        <w:rPr>
          <w:rFonts w:asciiTheme="minorHAnsi" w:hAnsiTheme="minorHAnsi"/>
        </w:rPr>
        <w:t xml:space="preserve"> stopni.</w:t>
      </w:r>
      <w:r w:rsidRPr="00E064A5">
        <w:t xml:space="preserve"> Budynek </w:t>
      </w:r>
      <w:r w:rsidR="00DF19DA">
        <w:t>posiada dwie kondygnacje nadziemne oraz częściowe podpiwniczenie.</w:t>
      </w:r>
      <w:r w:rsidRPr="00E064A5">
        <w:t xml:space="preserve"> Przyjęta forma </w:t>
      </w:r>
      <w:r w:rsidR="00DF19DA">
        <w:t xml:space="preserve">planowanej rozbudowy stanowi przedłużenie lewego skrzydła </w:t>
      </w:r>
      <w:r w:rsidRPr="00E064A5">
        <w:t xml:space="preserve">budynku </w:t>
      </w:r>
      <w:r w:rsidR="00DF19DA">
        <w:t xml:space="preserve">w kierunku północnym, co </w:t>
      </w:r>
      <w:r w:rsidRPr="00E064A5">
        <w:t>ma na celu nawiązanie do</w:t>
      </w:r>
      <w:r>
        <w:t xml:space="preserve"> </w:t>
      </w:r>
      <w:r w:rsidR="00DF19DA">
        <w:t>istniejąc</w:t>
      </w:r>
      <w:r w:rsidRPr="00E064A5">
        <w:t>ej zabudowy i łagodne wpisanie w otaczający krajobraz</w:t>
      </w:r>
      <w:r w:rsidRPr="0077568F">
        <w:t>.</w:t>
      </w:r>
    </w:p>
    <w:p w:rsidR="00A01271" w:rsidRDefault="00A01271" w:rsidP="00A01271">
      <w:pPr>
        <w:ind w:firstLine="708"/>
        <w:jc w:val="both"/>
        <w:rPr>
          <w:rFonts w:asciiTheme="minorHAnsi" w:hAnsiTheme="minorHAnsi"/>
          <w:b/>
        </w:rPr>
      </w:pPr>
    </w:p>
    <w:p w:rsidR="00A01271" w:rsidRDefault="00A01271" w:rsidP="00A01271">
      <w:pPr>
        <w:ind w:firstLine="708"/>
        <w:jc w:val="both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3</w:t>
      </w:r>
      <w:r w:rsidRPr="000C5B22">
        <w:rPr>
          <w:rFonts w:asciiTheme="minorHAnsi" w:hAnsiTheme="minorHAnsi"/>
          <w:b/>
          <w:sz w:val="22"/>
          <w:szCs w:val="22"/>
        </w:rPr>
        <w:t>.</w:t>
      </w:r>
      <w:r>
        <w:rPr>
          <w:rFonts w:asciiTheme="minorHAnsi" w:hAnsiTheme="minorHAnsi"/>
          <w:b/>
          <w:sz w:val="22"/>
          <w:szCs w:val="22"/>
        </w:rPr>
        <w:t>2</w:t>
      </w:r>
      <w:r w:rsidRPr="000C5B22">
        <w:rPr>
          <w:rFonts w:asciiTheme="minorHAnsi" w:hAnsiTheme="minorHAnsi"/>
          <w:b/>
          <w:sz w:val="22"/>
          <w:szCs w:val="22"/>
        </w:rPr>
        <w:t xml:space="preserve"> ROZWIĄZANIA KONSTRUKCYJNO MATERIAŁOWE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 xml:space="preserve">a) fundamenty </w:t>
      </w:r>
      <w:r w:rsidRPr="006414D9">
        <w:rPr>
          <w:b/>
        </w:rPr>
        <w:tab/>
      </w:r>
      <w:r w:rsidRPr="006414D9">
        <w:rPr>
          <w:b/>
        </w:rPr>
        <w:tab/>
      </w:r>
    </w:p>
    <w:p w:rsidR="006414D9" w:rsidRPr="006414D9" w:rsidRDefault="006414D9" w:rsidP="006414D9">
      <w:pPr>
        <w:pStyle w:val="Bezodstpw"/>
      </w:pPr>
      <w:r w:rsidRPr="006414D9">
        <w:t xml:space="preserve">Zaprojektowano ławy i stopy fundamentowe, płytę fundamentową posadowioną bezpośrednio na podłożu gruntowym wykonane z betonu C20/25(B25) zbrojone stalą </w:t>
      </w:r>
      <w:proofErr w:type="spellStart"/>
      <w:r w:rsidRPr="006414D9">
        <w:t>A-IIIN</w:t>
      </w:r>
      <w:proofErr w:type="spellEnd"/>
      <w:r w:rsidRPr="006414D9">
        <w:t xml:space="preserve"> (Bst500S), z zastosowaniem warstwy wyrównawczej z chudego betonu gr. około 10cm, oraz izolacji poziomej wykonanej z dwóch warstw papy asfaltowej na lepiku i pionowej z ABIZOLU </w:t>
      </w:r>
      <w:proofErr w:type="spellStart"/>
      <w:r w:rsidRPr="006414D9">
        <w:t>R+P</w:t>
      </w:r>
      <w:proofErr w:type="spellEnd"/>
      <w:r w:rsidRPr="006414D9">
        <w:t xml:space="preserve">. Fundamenty oznaczono POZ. 8 na rysunku nr K1. Zbrojenie główne stanowią pręty fi12mm stali klasy </w:t>
      </w:r>
      <w:proofErr w:type="spellStart"/>
      <w:r w:rsidRPr="006414D9">
        <w:t>A-IIIN</w:t>
      </w:r>
      <w:proofErr w:type="spellEnd"/>
      <w:r w:rsidRPr="006414D9">
        <w:t xml:space="preserve"> i strzemiona średnicy 6mm w rozstawie 30cm. Nowe fundamenty należy wykonać na styku z istniejącymi na tym samym poziomie z zachowaniem dylatacji min 3-5cm oraz nie dopuścić do zalania </w:t>
      </w:r>
      <w:r w:rsidRPr="006414D9">
        <w:lastRenderedPageBreak/>
        <w:t>wykopów fundamentowych podczas wykonywania prac ziemnych (wykonywać w suchej porze roku). Pozostałe informacje szczegółowe umieszczono w na rysunkach wykonawczych.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b) ściany fundamentowe</w:t>
      </w:r>
      <w:r w:rsidRPr="006414D9">
        <w:rPr>
          <w:b/>
        </w:rPr>
        <w:tab/>
      </w:r>
    </w:p>
    <w:p w:rsidR="006414D9" w:rsidRPr="006414D9" w:rsidRDefault="006414D9" w:rsidP="006414D9">
      <w:pPr>
        <w:pStyle w:val="Bezodstpw"/>
      </w:pPr>
      <w:r w:rsidRPr="006414D9">
        <w:t xml:space="preserve">Ściany fundamentowe należy wykonać jako monolityczne z betonu C20/25 grubości 25cm. Należy wykonać zwieńczenie w postaci wieńca W1.  Należy wykonać izolacje przeciwwilgociową w postaci  dwóch warstw papy asfaltowej na lepiku i pionowej z ABIZOLU </w:t>
      </w:r>
      <w:proofErr w:type="spellStart"/>
      <w:r w:rsidRPr="006414D9">
        <w:t>R+P</w:t>
      </w:r>
      <w:proofErr w:type="spellEnd"/>
      <w:r w:rsidRPr="006414D9">
        <w:t xml:space="preserve"> Wykończenia oraz izolacje termiczne wykonać wg opracowania architektonicznego.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c) słupy</w:t>
      </w:r>
    </w:p>
    <w:p w:rsidR="006414D9" w:rsidRPr="006414D9" w:rsidRDefault="006414D9" w:rsidP="006414D9">
      <w:pPr>
        <w:pStyle w:val="Bezodstpw"/>
      </w:pPr>
      <w:r w:rsidRPr="006414D9">
        <w:t xml:space="preserve">Zaprojektowano słupy (trzpienie) żelbetowe oznaczone symbolem „S” POZ 5. Należy je wykonać z betonu klasy C20/25 (B25) i zbrojone prętami głównymi wykonanymi ze stali </w:t>
      </w:r>
      <w:proofErr w:type="spellStart"/>
      <w:r w:rsidRPr="006414D9">
        <w:t>A-IIIN</w:t>
      </w:r>
      <w:proofErr w:type="spellEnd"/>
      <w:r w:rsidRPr="006414D9">
        <w:t xml:space="preserve"> (Bst500S) i strzemiona wykonane ze stali </w:t>
      </w:r>
      <w:proofErr w:type="spellStart"/>
      <w:r w:rsidRPr="006414D9">
        <w:t>A-IIIN</w:t>
      </w:r>
      <w:proofErr w:type="spellEnd"/>
      <w:r w:rsidRPr="006414D9">
        <w:t xml:space="preserve">. Pozostałe informacje szczegółowe umieszczono w na rysunkach wykonawczych. 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d) podciągi i belki</w:t>
      </w:r>
    </w:p>
    <w:p w:rsidR="006414D9" w:rsidRPr="006414D9" w:rsidRDefault="006414D9" w:rsidP="006414D9">
      <w:pPr>
        <w:pStyle w:val="Bezodstpw"/>
      </w:pPr>
      <w:r w:rsidRPr="006414D9">
        <w:t xml:space="preserve">W poziomie stropów zaprojektowano belki żelbetowe oznaczone na schematach symbolem „B” POZ 6. Elementy należy wykonać z betonu C20/25 (B25), zbrojonych stalą </w:t>
      </w:r>
      <w:proofErr w:type="spellStart"/>
      <w:r w:rsidRPr="006414D9">
        <w:t>A-IIIN</w:t>
      </w:r>
      <w:proofErr w:type="spellEnd"/>
      <w:r w:rsidRPr="006414D9">
        <w:t xml:space="preserve"> (Bst500S). Pozostałe informacje szczegółowe umieszczono w na rysunkach wykonawczych. 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e) wieńce</w:t>
      </w:r>
    </w:p>
    <w:p w:rsidR="006414D9" w:rsidRPr="006414D9" w:rsidRDefault="006414D9" w:rsidP="006414D9">
      <w:pPr>
        <w:pStyle w:val="Bezodstpw"/>
      </w:pPr>
      <w:r w:rsidRPr="006414D9">
        <w:t xml:space="preserve">Zaprojektowano wieńce żelbetowe w poziomie ściany fundamentowej, ścian kolankowych oraz wieńce pośrednie szybu windowego  zbrojone prętami fi12mm (ze stali </w:t>
      </w:r>
      <w:proofErr w:type="spellStart"/>
      <w:r w:rsidRPr="006414D9">
        <w:t>A-IIIN</w:t>
      </w:r>
      <w:proofErr w:type="spellEnd"/>
      <w:r w:rsidRPr="006414D9">
        <w:t xml:space="preserve"> (Bst500S), strzemionami fi6mm. Wieńce oznaczono na schematach konstrukcji symbolem „W” POZ. 4. Elementy należy wykonać z betonu C20/25 (B25). Pozostałe informacje szczegółowe umieszczono w na rysunkach wykonawczych. 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 xml:space="preserve">f) strop </w:t>
      </w:r>
      <w:proofErr w:type="spellStart"/>
      <w:r w:rsidRPr="006414D9">
        <w:rPr>
          <w:b/>
        </w:rPr>
        <w:t>międzykondygnacyjny</w:t>
      </w:r>
      <w:proofErr w:type="spellEnd"/>
    </w:p>
    <w:p w:rsidR="006414D9" w:rsidRPr="006414D9" w:rsidRDefault="006414D9" w:rsidP="006414D9">
      <w:pPr>
        <w:pStyle w:val="Bezodstpw"/>
      </w:pPr>
      <w:r w:rsidRPr="006414D9">
        <w:t xml:space="preserve">Projektuje się wykonanie stropu między kondygnacyjnego w konstrukcji monolitycznej  wykonanej z betonu C20/25, zbrojonego stalą </w:t>
      </w:r>
      <w:proofErr w:type="spellStart"/>
      <w:r w:rsidRPr="006414D9">
        <w:t>A-IIIN</w:t>
      </w:r>
      <w:proofErr w:type="spellEnd"/>
      <w:r w:rsidRPr="006414D9">
        <w:t xml:space="preserve"> (Bst500S). Zaprojektowano płytę o schemacie jednokierunkowy grubości 12 i 18cm. Na schematach zaznaczono kierunki zbrojenia, rozstawy jak i pozycję obliczeniowe. Wykończeniem stropu wg opracowania części architektonicznej oraz zestawienia obciążeń.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g) schody</w:t>
      </w:r>
      <w:r w:rsidRPr="006414D9">
        <w:rPr>
          <w:b/>
        </w:rPr>
        <w:tab/>
      </w:r>
      <w:r w:rsidRPr="006414D9">
        <w:rPr>
          <w:b/>
        </w:rPr>
        <w:tab/>
      </w:r>
      <w:r w:rsidRPr="006414D9">
        <w:rPr>
          <w:b/>
        </w:rPr>
        <w:tab/>
      </w:r>
    </w:p>
    <w:p w:rsidR="006414D9" w:rsidRPr="006414D9" w:rsidRDefault="006414D9" w:rsidP="006414D9">
      <w:pPr>
        <w:pStyle w:val="Bezodstpw"/>
      </w:pPr>
      <w:r w:rsidRPr="006414D9">
        <w:t xml:space="preserve">Zaprojektowano schody żelbetowe  z betonu klasy C20/25 (B25) i zbrojone prętami głównymi wykonanymi ze stali </w:t>
      </w:r>
      <w:proofErr w:type="spellStart"/>
      <w:r w:rsidRPr="006414D9">
        <w:t>A-IIIN</w:t>
      </w:r>
      <w:proofErr w:type="spellEnd"/>
      <w:r w:rsidRPr="006414D9">
        <w:t xml:space="preserve"> (Bst500S). Elementy oznaczono na schematach symbolem POZ 3. Pozostałe informacje szczegółowe umieszczono w na rysunkach wykonawczych.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i) ściany zewnętrzne</w:t>
      </w:r>
      <w:r w:rsidRPr="006414D9">
        <w:rPr>
          <w:b/>
        </w:rPr>
        <w:tab/>
      </w:r>
      <w:r w:rsidRPr="006414D9">
        <w:rPr>
          <w:b/>
        </w:rPr>
        <w:tab/>
      </w:r>
    </w:p>
    <w:p w:rsidR="006414D9" w:rsidRPr="006414D9" w:rsidRDefault="006414D9" w:rsidP="006414D9">
      <w:pPr>
        <w:pStyle w:val="Bezodstpw"/>
      </w:pPr>
      <w:r w:rsidRPr="006414D9">
        <w:t>Zaprojektowano ściany zewnętrzne w konstrukcji jednowarstwowej. Konstrukcję nośną ściany zewnętrznej tworzy pustak z betonu komórkowego PGS szerokości 25cm. Zastosowano pustaki klasy 4 na zaprawie M10 o średniej wytrzymałości na ściskanie wynoszącej 4,0MPa. Wykończenie ścian od wewnątrz stanowi tynk cementowo wapienny. Zewnętrzne wykończenie stanowi izolacja termiczna w postaci styropianu i tynku mineralnego.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j) ś</w:t>
      </w:r>
      <w:r w:rsidR="00485155">
        <w:rPr>
          <w:b/>
        </w:rPr>
        <w:t>c</w:t>
      </w:r>
      <w:r w:rsidRPr="006414D9">
        <w:rPr>
          <w:b/>
        </w:rPr>
        <w:t>iany wewnętrzne</w:t>
      </w:r>
      <w:r w:rsidRPr="006414D9">
        <w:rPr>
          <w:b/>
        </w:rPr>
        <w:tab/>
      </w:r>
    </w:p>
    <w:p w:rsidR="006414D9" w:rsidRPr="006414D9" w:rsidRDefault="006414D9" w:rsidP="006414D9">
      <w:pPr>
        <w:pStyle w:val="Bezodstpw"/>
      </w:pPr>
      <w:r w:rsidRPr="006414D9">
        <w:t xml:space="preserve">Zaprojektowano ściany zewnętrzne w konstrukcji jednowarstwowej. Konstrukcję nośną ściany wewnętrznej tworzy pustak z betonu komórkowego PGS szerokości 25cm. Zastosowano pustaki klasy 4 na zaprawie M10 o średniej wytrzymałości na ściskanie wynoszącej 4,0MPa. Dodatkowo w części podszybia zaprojektowano ściany żelbetowe szybu windowego szerokości 25cm z betonu klasy C20/25 zbrojone stalą </w:t>
      </w:r>
      <w:proofErr w:type="spellStart"/>
      <w:r w:rsidRPr="006414D9">
        <w:t>A-IIIN</w:t>
      </w:r>
      <w:proofErr w:type="spellEnd"/>
      <w:r w:rsidRPr="006414D9">
        <w:t xml:space="preserve"> (Bst500S). Wykończenie ścian stanowi tynk cementowo wapienny kl. III.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k) nadproża</w:t>
      </w:r>
    </w:p>
    <w:p w:rsidR="006414D9" w:rsidRPr="006414D9" w:rsidRDefault="006414D9" w:rsidP="006414D9">
      <w:pPr>
        <w:pStyle w:val="Bezodstpw"/>
      </w:pPr>
      <w:r w:rsidRPr="006414D9">
        <w:t xml:space="preserve">W projektowanym obiekcie zastosowano nadproża żelbetowe wykonane z betonu klasy C20/25 zbrojone stalą </w:t>
      </w:r>
      <w:proofErr w:type="spellStart"/>
      <w:r w:rsidRPr="006414D9">
        <w:t>A-IIIN</w:t>
      </w:r>
      <w:proofErr w:type="spellEnd"/>
      <w:r w:rsidRPr="006414D9">
        <w:t xml:space="preserve"> (Bst500S) oraz nadproża stalowe ze stali S235. Nadproża  oznaczone symbolem „N” POZ. 7. Rozmieszczenie poszczególnych nadproży znajdują sie na schematach konstrukcji. 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 xml:space="preserve">l) kominy </w:t>
      </w:r>
    </w:p>
    <w:p w:rsidR="006414D9" w:rsidRPr="006414D9" w:rsidRDefault="006414D9" w:rsidP="006414D9">
      <w:pPr>
        <w:pStyle w:val="Bezodstpw"/>
      </w:pPr>
      <w:r w:rsidRPr="006414D9">
        <w:t xml:space="preserve">Zaprojektowano kominy systemowe </w:t>
      </w:r>
      <w:proofErr w:type="spellStart"/>
      <w:r w:rsidRPr="006414D9">
        <w:t>Schiedel</w:t>
      </w:r>
      <w:proofErr w:type="spellEnd"/>
      <w:r w:rsidRPr="006414D9">
        <w:t xml:space="preserve">. Kominy wykonywać zgodnie z specyfikacją techniczną dołączoną przez producenta. Wloty do przewodów wentylacyjnych należy zlokalizować tuż pod sufitem. Zwieńczenie komina wykonać w postaci czapki betonowej w celu zabezpieczenia przewodów </w:t>
      </w:r>
      <w:r w:rsidRPr="006414D9">
        <w:lastRenderedPageBreak/>
        <w:t>kominowych przed wpływem oddziaływania atmosferycznego. Prace należy wykonać zgodnie ze sztuką budowlaną, wyprowadzić ponad dach zgodnie z wytycznymi zamieszczonymi w części architektonicznej projektu z zachowaniem prawidłowego ciągu. Zaprojektowano również wentylację nawiewno wywiewną wykonać zgodnie z projektem technicznym branży sanitarnej.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m) szyb windowy</w:t>
      </w:r>
    </w:p>
    <w:p w:rsidR="006414D9" w:rsidRPr="006414D9" w:rsidRDefault="006414D9" w:rsidP="006414D9">
      <w:pPr>
        <w:pStyle w:val="Bezodstpw"/>
      </w:pPr>
      <w:r w:rsidRPr="006414D9">
        <w:t xml:space="preserve">Zaprojektowano wykonanie szybu windowego w konstrukcji żelbetowo-murowanej. Podstawa podszybia wykonana jest w postaci płyty fundamentowej gr. 40cm. Powyżej zaprojektowano ściany fundamentowe podszybia w konstrukcji żelbetowej gr. 25cm. Należy pamiętać o zastosowaniu na styku płyty fundamentowej i ścian elementów uszczelniających typu blachy z wkładką bentonitową lub gumowe elementy uszczelniające styk betonowanych elementów. Część parterowa i piętra to konstrukcji opierająca się na szkielecie słupów i wieńców żelbetowych wypełnionych murem z betonu komórkowego klasy 4 na zaprawie M10 o średniej wytrzymałości na ściskanie wynoszącej 4,0MPa. Szyb windowy zwieńczony jest żelbetową płytą z hakiem technicznym do mocowania urządzenia gr. 14cm. Szyb windowy wentylowany. Dodatkowo zaprojektowano montaż rury średnicy 200mm pomiędzy szybem windowym a pomieszczeniem technicznym (pod schodami) w celu przeprowadzenia przewodów hydraulicznych. Wszystkie elementy wykonać z betonu klasy C20/25 zbrojone stalą </w:t>
      </w:r>
      <w:proofErr w:type="spellStart"/>
      <w:r w:rsidRPr="006414D9">
        <w:t>A-IIIN</w:t>
      </w:r>
      <w:proofErr w:type="spellEnd"/>
      <w:r w:rsidRPr="006414D9">
        <w:t xml:space="preserve"> (Bst500S).</w:t>
      </w:r>
    </w:p>
    <w:p w:rsidR="006414D9" w:rsidRPr="006414D9" w:rsidRDefault="00F32C67" w:rsidP="006414D9">
      <w:pPr>
        <w:pStyle w:val="Bezodstpw"/>
        <w:rPr>
          <w:b/>
        </w:rPr>
      </w:pPr>
      <w:r>
        <w:rPr>
          <w:b/>
        </w:rPr>
        <w:tab/>
      </w:r>
      <w:r w:rsidRPr="006414D9">
        <w:rPr>
          <w:b/>
        </w:rPr>
        <w:t>n) więźba dachowa</w:t>
      </w:r>
    </w:p>
    <w:p w:rsidR="006414D9" w:rsidRPr="006414D9" w:rsidRDefault="006414D9" w:rsidP="006414D9">
      <w:pPr>
        <w:pStyle w:val="Bezodstpw"/>
        <w:rPr>
          <w:rFonts w:eastAsia="Lucida Sans Unicode"/>
        </w:rPr>
      </w:pPr>
      <w:r w:rsidRPr="006414D9">
        <w:t xml:space="preserve">Zaprojektowana więźba jest układem krokwiowo płatwiowym . Zastosowane elementy drewniane należy wykonać z drewna iglastego klasy min C22. Więźbę oznaczono symbolem POZ. 1. Zaprojektowane elementy wraz z przekrojami podano w opracowaniu architektonicznym na rzucie więźby dachowej. Murłaty mocować za pomocą kotew średnicy 14mm do wieńców żelbetowych. Należy zastosować w pobliżu kominów matę przeciw pożarową grubości min. 5cm. Wszystkie styki drewna z konstrukcją żelbetową należy zabezpieczyć warstwą papy. </w:t>
      </w:r>
    </w:p>
    <w:p w:rsidR="00A01271" w:rsidRPr="006414D9" w:rsidRDefault="00A01271" w:rsidP="00DF0443">
      <w:pPr>
        <w:ind w:firstLine="708"/>
        <w:jc w:val="both"/>
        <w:rPr>
          <w:rFonts w:asciiTheme="minorHAnsi" w:hAnsiTheme="minorHAnsi"/>
          <w:b/>
          <w:bCs/>
          <w:sz w:val="22"/>
          <w:szCs w:val="22"/>
          <w:u w:val="single"/>
        </w:rPr>
      </w:pPr>
    </w:p>
    <w:p w:rsidR="00DF0443" w:rsidRPr="0025388B" w:rsidRDefault="00CD4A99" w:rsidP="00DF0443">
      <w:pPr>
        <w:ind w:firstLine="708"/>
        <w:jc w:val="both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bCs/>
          <w:sz w:val="22"/>
          <w:szCs w:val="22"/>
          <w:u w:val="single"/>
        </w:rPr>
        <w:t>3.</w:t>
      </w:r>
      <w:r w:rsidR="00A01271">
        <w:rPr>
          <w:rFonts w:asciiTheme="minorHAnsi" w:hAnsiTheme="minorHAnsi"/>
          <w:b/>
          <w:bCs/>
          <w:sz w:val="22"/>
          <w:szCs w:val="22"/>
          <w:u w:val="single"/>
        </w:rPr>
        <w:t>3</w:t>
      </w:r>
      <w:r>
        <w:rPr>
          <w:rFonts w:asciiTheme="minorHAnsi" w:hAnsiTheme="minorHAnsi"/>
          <w:b/>
          <w:bCs/>
          <w:sz w:val="22"/>
          <w:szCs w:val="22"/>
          <w:u w:val="single"/>
        </w:rPr>
        <w:t xml:space="preserve">. </w:t>
      </w:r>
      <w:r w:rsidR="0025388B" w:rsidRPr="0025388B">
        <w:rPr>
          <w:rFonts w:asciiTheme="minorHAnsi" w:hAnsiTheme="minorHAnsi"/>
          <w:b/>
          <w:bCs/>
          <w:sz w:val="22"/>
          <w:szCs w:val="22"/>
          <w:u w:val="single"/>
        </w:rPr>
        <w:t>WYROBY WYKOŃCZENIOWE</w:t>
      </w:r>
    </w:p>
    <w:p w:rsidR="00DF0443" w:rsidRDefault="00DF0443" w:rsidP="00DF0443">
      <w:pPr>
        <w:jc w:val="both"/>
        <w:rPr>
          <w:rFonts w:asciiTheme="minorHAnsi" w:hAnsiTheme="minorHAnsi"/>
          <w:b/>
          <w:sz w:val="22"/>
          <w:szCs w:val="22"/>
        </w:rPr>
      </w:pPr>
      <w:r w:rsidRPr="0093200E">
        <w:rPr>
          <w:rFonts w:asciiTheme="minorHAnsi" w:hAnsiTheme="minorHAnsi"/>
          <w:b/>
          <w:sz w:val="22"/>
          <w:szCs w:val="22"/>
        </w:rPr>
        <w:tab/>
      </w:r>
    </w:p>
    <w:p w:rsidR="00DF0443" w:rsidRPr="00BD44CE" w:rsidRDefault="00DF0443" w:rsidP="00DF0443">
      <w:pPr>
        <w:jc w:val="both"/>
        <w:rPr>
          <w:rFonts w:asciiTheme="minorHAnsi" w:hAnsiTheme="minorHAnsi" w:cs="Tahoma"/>
          <w:b/>
          <w:bCs/>
          <w:iCs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ab/>
      </w:r>
      <w:r w:rsidRPr="00BD44CE">
        <w:rPr>
          <w:rFonts w:asciiTheme="minorHAnsi" w:hAnsiTheme="minorHAnsi" w:cs="Tahoma"/>
          <w:b/>
          <w:bCs/>
          <w:iCs/>
          <w:sz w:val="22"/>
          <w:szCs w:val="22"/>
        </w:rPr>
        <w:t>ZABEZPIECZENIA ANTYKOROZYJNE</w:t>
      </w:r>
      <w:r w:rsidR="00D8491A">
        <w:rPr>
          <w:rFonts w:asciiTheme="minorHAnsi" w:hAnsiTheme="minorHAnsi" w:cs="Tahoma"/>
          <w:b/>
          <w:bCs/>
          <w:iCs/>
          <w:sz w:val="22"/>
          <w:szCs w:val="22"/>
        </w:rPr>
        <w:t xml:space="preserve"> </w:t>
      </w:r>
      <w:r w:rsidR="00BE248F">
        <w:rPr>
          <w:rFonts w:asciiTheme="minorHAnsi" w:hAnsiTheme="minorHAnsi" w:cs="Tahoma"/>
          <w:b/>
          <w:bCs/>
          <w:iCs/>
          <w:sz w:val="22"/>
          <w:szCs w:val="22"/>
        </w:rPr>
        <w:t>I POWŁOKI PPOŻ</w:t>
      </w:r>
      <w:r w:rsidRPr="00BD44CE">
        <w:rPr>
          <w:rFonts w:asciiTheme="minorHAnsi" w:hAnsiTheme="minorHAnsi" w:cs="Tahoma"/>
          <w:b/>
          <w:bCs/>
          <w:iCs/>
          <w:sz w:val="22"/>
          <w:szCs w:val="22"/>
        </w:rPr>
        <w:t>.</w:t>
      </w:r>
    </w:p>
    <w:p w:rsidR="00836F70" w:rsidRPr="00BD44CE" w:rsidRDefault="00836F70" w:rsidP="00836F70">
      <w:pPr>
        <w:tabs>
          <w:tab w:val="left" w:pos="284"/>
        </w:tabs>
        <w:ind w:left="284" w:hanging="284"/>
        <w:jc w:val="both"/>
        <w:rPr>
          <w:rFonts w:ascii="Calibri" w:hAnsi="Calibri" w:cs="Tahoma"/>
          <w:sz w:val="22"/>
          <w:szCs w:val="22"/>
        </w:rPr>
      </w:pPr>
      <w:r w:rsidRPr="00BD44CE">
        <w:rPr>
          <w:rFonts w:ascii="Calibri" w:hAnsi="Calibri" w:cs="Tahoma"/>
          <w:iCs/>
          <w:sz w:val="22"/>
          <w:szCs w:val="22"/>
        </w:rPr>
        <w:t>a)</w:t>
      </w:r>
      <w:r w:rsidRPr="00BD44CE">
        <w:rPr>
          <w:rFonts w:ascii="Calibri" w:hAnsi="Calibri" w:cs="Tahoma"/>
          <w:sz w:val="22"/>
          <w:szCs w:val="22"/>
        </w:rPr>
        <w:t xml:space="preserve"> drewnianą konstrukcj</w:t>
      </w:r>
      <w:r w:rsidR="00485155">
        <w:rPr>
          <w:rFonts w:ascii="Calibri" w:hAnsi="Calibri" w:cs="Tahoma"/>
          <w:sz w:val="22"/>
          <w:szCs w:val="22"/>
        </w:rPr>
        <w:t>ę</w:t>
      </w:r>
      <w:r w:rsidRPr="00BD44CE">
        <w:rPr>
          <w:rFonts w:ascii="Calibri" w:hAnsi="Calibri" w:cs="Tahoma"/>
          <w:sz w:val="22"/>
          <w:szCs w:val="22"/>
        </w:rPr>
        <w:t xml:space="preserve"> obiekt</w:t>
      </w:r>
      <w:r>
        <w:rPr>
          <w:rFonts w:ascii="Calibri" w:hAnsi="Calibri" w:cs="Tahoma"/>
          <w:sz w:val="22"/>
          <w:szCs w:val="22"/>
        </w:rPr>
        <w:t>u</w:t>
      </w:r>
      <w:r w:rsidRPr="00BD44CE">
        <w:rPr>
          <w:rFonts w:ascii="Calibri" w:hAnsi="Calibri" w:cs="Tahoma"/>
          <w:sz w:val="22"/>
          <w:szCs w:val="22"/>
        </w:rPr>
        <w:t xml:space="preserve"> zabezpieczyć środkami grzyb</w:t>
      </w:r>
      <w:r>
        <w:rPr>
          <w:rFonts w:ascii="Calibri" w:hAnsi="Calibri" w:cs="Tahoma"/>
          <w:sz w:val="22"/>
          <w:szCs w:val="22"/>
        </w:rPr>
        <w:t xml:space="preserve">obójczymi oraz </w:t>
      </w:r>
      <w:r w:rsidRPr="00BD44CE">
        <w:rPr>
          <w:rFonts w:ascii="Calibri" w:hAnsi="Calibri" w:cs="Tahoma"/>
          <w:sz w:val="22"/>
          <w:szCs w:val="22"/>
        </w:rPr>
        <w:t>ogniotrwałymi do stopnia nie rozprzestrzeniania ognia.</w:t>
      </w:r>
    </w:p>
    <w:p w:rsidR="00836F70" w:rsidRPr="00BD44CE" w:rsidRDefault="00836F70" w:rsidP="00836F70">
      <w:pPr>
        <w:pStyle w:val="Zwykytekst1"/>
        <w:widowControl w:val="0"/>
        <w:tabs>
          <w:tab w:val="left" w:pos="284"/>
        </w:tabs>
        <w:suppressAutoHyphens/>
        <w:ind w:left="284" w:hanging="284"/>
        <w:jc w:val="both"/>
        <w:rPr>
          <w:rFonts w:ascii="Calibri" w:hAnsi="Calibri" w:cs="Times New Roman"/>
          <w:color w:val="auto"/>
          <w:sz w:val="22"/>
          <w:szCs w:val="22"/>
        </w:rPr>
      </w:pPr>
      <w:r w:rsidRPr="00BD44CE">
        <w:rPr>
          <w:rFonts w:ascii="Calibri" w:hAnsi="Calibri" w:cs="Times New Roman"/>
          <w:iCs/>
          <w:color w:val="auto"/>
          <w:sz w:val="22"/>
          <w:szCs w:val="22"/>
        </w:rPr>
        <w:t>b)</w:t>
      </w:r>
      <w:r w:rsidRPr="00BD44CE">
        <w:rPr>
          <w:rFonts w:ascii="Calibri" w:hAnsi="Calibri" w:cs="Times New Roman"/>
          <w:i/>
          <w:iCs/>
          <w:color w:val="auto"/>
          <w:sz w:val="22"/>
          <w:szCs w:val="22"/>
        </w:rPr>
        <w:t xml:space="preserve"> </w:t>
      </w:r>
      <w:r w:rsidRPr="00BD44CE">
        <w:rPr>
          <w:rFonts w:ascii="Calibri" w:hAnsi="Calibri" w:cs="Times New Roman"/>
          <w:color w:val="auto"/>
          <w:sz w:val="22"/>
          <w:szCs w:val="22"/>
        </w:rPr>
        <w:t xml:space="preserve">elementy metalowe zabezpieczyć przed korozją przez malowanie jeden raz farbą  </w:t>
      </w:r>
    </w:p>
    <w:p w:rsidR="00836F70" w:rsidRDefault="00836F70" w:rsidP="00836F70">
      <w:pPr>
        <w:pStyle w:val="Zwykytekst1"/>
        <w:widowControl w:val="0"/>
        <w:tabs>
          <w:tab w:val="left" w:pos="284"/>
        </w:tabs>
        <w:suppressAutoHyphens/>
        <w:ind w:left="284" w:hanging="284"/>
        <w:jc w:val="both"/>
        <w:rPr>
          <w:rFonts w:ascii="Calibri" w:hAnsi="Calibri" w:cs="Times New Roman"/>
          <w:color w:val="auto"/>
          <w:sz w:val="22"/>
          <w:szCs w:val="22"/>
        </w:rPr>
      </w:pPr>
      <w:r w:rsidRPr="00BD44CE">
        <w:rPr>
          <w:rFonts w:ascii="Calibri" w:hAnsi="Calibri" w:cs="Times New Roman"/>
          <w:color w:val="auto"/>
          <w:sz w:val="22"/>
          <w:szCs w:val="22"/>
        </w:rPr>
        <w:t xml:space="preserve">   podkładową oraz dwa razy farbą nawierzchniową chlorokauczukową.</w:t>
      </w:r>
    </w:p>
    <w:p w:rsidR="00D8491A" w:rsidRPr="00BD44CE" w:rsidRDefault="00D8491A" w:rsidP="00836F70">
      <w:pPr>
        <w:pStyle w:val="Zwykytekst1"/>
        <w:widowControl w:val="0"/>
        <w:tabs>
          <w:tab w:val="left" w:pos="284"/>
        </w:tabs>
        <w:suppressAutoHyphens/>
        <w:ind w:left="284" w:hanging="284"/>
        <w:jc w:val="both"/>
        <w:rPr>
          <w:rFonts w:ascii="Calibri" w:hAnsi="Calibri" w:cs="Times New Roman"/>
          <w:color w:val="auto"/>
          <w:sz w:val="22"/>
          <w:szCs w:val="22"/>
        </w:rPr>
      </w:pPr>
      <w:r>
        <w:rPr>
          <w:rFonts w:ascii="Calibri" w:hAnsi="Calibri" w:cs="Times New Roman"/>
          <w:color w:val="auto"/>
          <w:sz w:val="22"/>
          <w:szCs w:val="22"/>
        </w:rPr>
        <w:t>c) elementy stalowe konstrukcji dachu (istniejące słupy stalowe i projektowane belki</w:t>
      </w:r>
      <w:r w:rsidR="00BE248F">
        <w:rPr>
          <w:rFonts w:ascii="Calibri" w:hAnsi="Calibri" w:cs="Times New Roman"/>
          <w:color w:val="auto"/>
          <w:sz w:val="22"/>
          <w:szCs w:val="22"/>
        </w:rPr>
        <w:t>)</w:t>
      </w:r>
      <w:r>
        <w:rPr>
          <w:rFonts w:ascii="Calibri" w:hAnsi="Calibri" w:cs="Times New Roman"/>
          <w:color w:val="auto"/>
          <w:sz w:val="22"/>
          <w:szCs w:val="22"/>
        </w:rPr>
        <w:t xml:space="preserve"> należy zabezpieczyć farbami </w:t>
      </w:r>
      <w:r w:rsidR="00BE248F">
        <w:rPr>
          <w:rFonts w:ascii="Calibri" w:hAnsi="Calibri" w:cs="Times New Roman"/>
          <w:color w:val="auto"/>
          <w:sz w:val="22"/>
          <w:szCs w:val="22"/>
        </w:rPr>
        <w:t>do klasy odporności R30 wg wytycznych producenta farby</w:t>
      </w:r>
    </w:p>
    <w:p w:rsidR="00DF0443" w:rsidRPr="00BD44CE" w:rsidRDefault="00DF0443" w:rsidP="00DF0443">
      <w:pPr>
        <w:pStyle w:val="Zwykytekst1"/>
        <w:widowControl w:val="0"/>
        <w:tabs>
          <w:tab w:val="left" w:pos="284"/>
        </w:tabs>
        <w:suppressAutoHyphens/>
        <w:ind w:left="284" w:hanging="284"/>
        <w:jc w:val="both"/>
        <w:rPr>
          <w:rFonts w:asciiTheme="minorHAnsi" w:hAnsiTheme="minorHAnsi" w:cs="Times New Roman"/>
          <w:color w:val="auto"/>
          <w:sz w:val="22"/>
          <w:szCs w:val="22"/>
        </w:rPr>
      </w:pPr>
    </w:p>
    <w:p w:rsidR="00124939" w:rsidRPr="0055266F" w:rsidRDefault="00124939" w:rsidP="00124939">
      <w:pPr>
        <w:tabs>
          <w:tab w:val="left" w:pos="720"/>
        </w:tabs>
        <w:rPr>
          <w:rFonts w:ascii="Calibri" w:hAnsi="Calibri"/>
          <w:b/>
          <w:bCs/>
          <w:sz w:val="22"/>
          <w:szCs w:val="22"/>
          <w:lang w:eastAsia="ar-SA"/>
        </w:rPr>
      </w:pPr>
      <w:r w:rsidRPr="0055266F">
        <w:rPr>
          <w:rFonts w:ascii="Calibri" w:hAnsi="Calibri"/>
          <w:b/>
          <w:bCs/>
          <w:sz w:val="22"/>
          <w:szCs w:val="22"/>
          <w:lang w:eastAsia="ar-SA"/>
        </w:rPr>
        <w:tab/>
        <w:t>WYKOŃCZENIE</w:t>
      </w:r>
    </w:p>
    <w:p w:rsidR="00836F70" w:rsidRPr="00806C03" w:rsidRDefault="00836F70" w:rsidP="00836F70">
      <w:pPr>
        <w:ind w:firstLine="708"/>
        <w:jc w:val="both"/>
        <w:rPr>
          <w:rFonts w:ascii="Calibri" w:hAnsi="Calibri"/>
          <w:b/>
          <w:sz w:val="22"/>
          <w:szCs w:val="22"/>
          <w:u w:val="single"/>
        </w:rPr>
      </w:pPr>
      <w:r w:rsidRPr="00806C03">
        <w:rPr>
          <w:rFonts w:ascii="Calibri" w:hAnsi="Calibri"/>
          <w:b/>
          <w:sz w:val="22"/>
          <w:szCs w:val="22"/>
          <w:u w:val="single"/>
        </w:rPr>
        <w:t>Izolacje przeciwwilgociowe:</w:t>
      </w:r>
    </w:p>
    <w:p w:rsidR="00836F70" w:rsidRPr="00806C03" w:rsidRDefault="00836F70" w:rsidP="00836F70">
      <w:pPr>
        <w:pStyle w:val="Bezodstpw"/>
        <w:numPr>
          <w:ilvl w:val="0"/>
          <w:numId w:val="10"/>
        </w:numPr>
      </w:pPr>
      <w:r w:rsidRPr="00806C03">
        <w:t xml:space="preserve">przeciwwilgociowe poziome nad wieńcem ścian fundamentowych - 2 x papa termozgrzewalna na  włókninie poliestrowej, </w:t>
      </w:r>
    </w:p>
    <w:p w:rsidR="00836F70" w:rsidRDefault="00836F70" w:rsidP="00836F70">
      <w:pPr>
        <w:pStyle w:val="Bezodstpw"/>
        <w:numPr>
          <w:ilvl w:val="0"/>
          <w:numId w:val="10"/>
        </w:numPr>
      </w:pPr>
      <w:r w:rsidRPr="00806C03">
        <w:t xml:space="preserve">przeciwwilgociowe fundamentów - </w:t>
      </w:r>
      <w:r>
        <w:rPr>
          <w:rFonts w:eastAsia="Times New Roman"/>
          <w:spacing w:val="-8"/>
        </w:rPr>
        <w:t>dwustronnie lepik asfaltowy na zimno (1,3-1,5 kg/m</w:t>
      </w:r>
      <w:r>
        <w:rPr>
          <w:rFonts w:eastAsia="Times New Roman"/>
          <w:spacing w:val="-8"/>
          <w:vertAlign w:val="superscript"/>
        </w:rPr>
        <w:t>2</w:t>
      </w:r>
      <w:r w:rsidR="00DF19DA">
        <w:rPr>
          <w:rFonts w:eastAsia="Times New Roman"/>
          <w:spacing w:val="-8"/>
        </w:rPr>
        <w:t>)</w:t>
      </w:r>
      <w:r>
        <w:rPr>
          <w:rFonts w:eastAsia="Times New Roman"/>
          <w:spacing w:val="-8"/>
        </w:rPr>
        <w:t>. Podłoża pod masy asfaltowe uprzednio zagruntować asfaltowym roztworem gruntującym, np. IZOBUD Br.</w:t>
      </w:r>
      <w:r w:rsidRPr="00806C03">
        <w:t xml:space="preserve"> lub inny</w:t>
      </w:r>
      <w:r>
        <w:t>m</w:t>
      </w:r>
      <w:r w:rsidRPr="00806C03">
        <w:t xml:space="preserve"> o tych samych właściwościach</w:t>
      </w:r>
      <w:r>
        <w:t>.</w:t>
      </w:r>
      <w:r w:rsidRPr="004816DD">
        <w:t xml:space="preserve"> Przed nałożeniem</w:t>
      </w:r>
      <w:r>
        <w:t xml:space="preserve"> </w:t>
      </w:r>
      <w:r w:rsidRPr="004816DD">
        <w:t xml:space="preserve">warstw </w:t>
      </w:r>
      <w:proofErr w:type="spellStart"/>
      <w:r w:rsidRPr="004816DD">
        <w:t>hydroizolacji</w:t>
      </w:r>
      <w:proofErr w:type="spellEnd"/>
      <w:r w:rsidRPr="004816DD">
        <w:t xml:space="preserve"> należy odpowiednio przygotować podłoż</w:t>
      </w:r>
      <w:r>
        <w:t>e</w:t>
      </w:r>
      <w:r w:rsidRPr="004816DD">
        <w:t xml:space="preserve"> poprzez wyrównanie odpowiednimi </w:t>
      </w:r>
      <w:r w:rsidRPr="004816DD">
        <w:rPr>
          <w:spacing w:val="-8"/>
        </w:rPr>
        <w:t xml:space="preserve">zaprawami cementowymi spoin w murach z lub porów w betonie oraz wszelkich ubytków, rys i </w:t>
      </w:r>
      <w:r w:rsidRPr="004816DD">
        <w:t>uszkodzeń na izolowanych podłożach.</w:t>
      </w:r>
      <w:r>
        <w:t xml:space="preserve"> </w:t>
      </w:r>
      <w:r w:rsidRPr="004816DD">
        <w:t xml:space="preserve">Dopuszcza się zastosowanie materiałów </w:t>
      </w:r>
      <w:proofErr w:type="spellStart"/>
      <w:r w:rsidRPr="004816DD">
        <w:t>hydroizolacyjnych</w:t>
      </w:r>
      <w:proofErr w:type="spellEnd"/>
      <w:r w:rsidRPr="004816DD">
        <w:t xml:space="preserve"> dowolnych producentów z wyłączeniem roztworów i mas rozpuszczalnikowych reagujących z izolacjami cieplnymi (styropiany, polistyreny). </w:t>
      </w:r>
      <w:r w:rsidRPr="004816DD">
        <w:rPr>
          <w:spacing w:val="-2"/>
        </w:rPr>
        <w:t xml:space="preserve">Wskazane jest, aby do </w:t>
      </w:r>
      <w:proofErr w:type="spellStart"/>
      <w:r w:rsidRPr="004816DD">
        <w:rPr>
          <w:spacing w:val="-2"/>
        </w:rPr>
        <w:t>hydroizolacji</w:t>
      </w:r>
      <w:proofErr w:type="spellEnd"/>
      <w:r w:rsidRPr="004816DD">
        <w:rPr>
          <w:spacing w:val="-2"/>
        </w:rPr>
        <w:t xml:space="preserve"> stosować materiały i rozwiązania systemowe od jednego producent</w:t>
      </w:r>
      <w:r>
        <w:t>a,</w:t>
      </w:r>
    </w:p>
    <w:p w:rsidR="00836F70" w:rsidRPr="00806C03" w:rsidRDefault="00836F70" w:rsidP="00836F70">
      <w:pPr>
        <w:pStyle w:val="Bezodstpw"/>
        <w:numPr>
          <w:ilvl w:val="0"/>
          <w:numId w:val="10"/>
        </w:numPr>
      </w:pPr>
      <w:r w:rsidRPr="00806C03">
        <w:t>przeciwwilgociowe poziome na chudym betonie - papa termozgrzewalna + folia PE</w:t>
      </w:r>
    </w:p>
    <w:p w:rsidR="00836F70" w:rsidRPr="00806C03" w:rsidRDefault="00836F70" w:rsidP="00836F70">
      <w:pPr>
        <w:pStyle w:val="Bezodstpw"/>
        <w:numPr>
          <w:ilvl w:val="0"/>
          <w:numId w:val="10"/>
        </w:numPr>
      </w:pPr>
      <w:proofErr w:type="spellStart"/>
      <w:r w:rsidRPr="00806C03">
        <w:t>paroizolacja</w:t>
      </w:r>
      <w:proofErr w:type="spellEnd"/>
      <w:r w:rsidRPr="00806C03">
        <w:t xml:space="preserve"> – 1 x folia  PE.</w:t>
      </w:r>
    </w:p>
    <w:p w:rsidR="00836F70" w:rsidRPr="00806C03" w:rsidRDefault="00836F70" w:rsidP="00836F70">
      <w:pPr>
        <w:pStyle w:val="Bezodstpw"/>
        <w:numPr>
          <w:ilvl w:val="0"/>
          <w:numId w:val="10"/>
        </w:numPr>
      </w:pPr>
      <w:proofErr w:type="spellStart"/>
      <w:r w:rsidRPr="00806C03">
        <w:t>wiatroizolacja</w:t>
      </w:r>
      <w:proofErr w:type="spellEnd"/>
      <w:r w:rsidRPr="00806C03">
        <w:t xml:space="preserve"> dachu – membrana </w:t>
      </w:r>
      <w:proofErr w:type="spellStart"/>
      <w:r w:rsidRPr="00806C03">
        <w:t>paroprzepuszczalna</w:t>
      </w:r>
      <w:proofErr w:type="spellEnd"/>
      <w:r w:rsidRPr="00806C03">
        <w:t>.</w:t>
      </w:r>
    </w:p>
    <w:p w:rsidR="00836F70" w:rsidRPr="00806C03" w:rsidRDefault="00836F70" w:rsidP="00836F70">
      <w:pPr>
        <w:pStyle w:val="Bezodstpw"/>
        <w:numPr>
          <w:ilvl w:val="0"/>
          <w:numId w:val="10"/>
        </w:numPr>
      </w:pPr>
      <w:r w:rsidRPr="00806C03">
        <w:lastRenderedPageBreak/>
        <w:t>przeciwwilgociowe w pomieszczeniach mokrych (kuchnie, łazienki, WC) w poziomie posadzki oraz na ścianie do wysokości 1m przed układaniem płytek: folia w płynie</w:t>
      </w:r>
    </w:p>
    <w:p w:rsidR="00836F70" w:rsidRDefault="00836F70" w:rsidP="00836F70">
      <w:pPr>
        <w:ind w:firstLine="708"/>
        <w:jc w:val="both"/>
        <w:rPr>
          <w:rFonts w:ascii="Calibri" w:hAnsi="Calibri"/>
          <w:b/>
          <w:sz w:val="22"/>
          <w:szCs w:val="22"/>
        </w:rPr>
      </w:pPr>
    </w:p>
    <w:p w:rsidR="00836F70" w:rsidRPr="00806C03" w:rsidRDefault="00836F70" w:rsidP="00836F70">
      <w:pPr>
        <w:ind w:firstLine="708"/>
        <w:jc w:val="both"/>
        <w:rPr>
          <w:rFonts w:ascii="Calibri" w:hAnsi="Calibri"/>
          <w:b/>
          <w:sz w:val="22"/>
          <w:szCs w:val="22"/>
        </w:rPr>
      </w:pPr>
      <w:r w:rsidRPr="00806C03">
        <w:rPr>
          <w:rFonts w:ascii="Calibri" w:hAnsi="Calibri"/>
          <w:b/>
          <w:sz w:val="22"/>
          <w:szCs w:val="22"/>
          <w:u w:val="single"/>
        </w:rPr>
        <w:t>Izolacje</w:t>
      </w:r>
      <w:r w:rsidRPr="00806C03">
        <w:rPr>
          <w:b/>
          <w:sz w:val="22"/>
          <w:szCs w:val="22"/>
          <w:u w:val="single"/>
        </w:rPr>
        <w:t xml:space="preserve"> </w:t>
      </w:r>
      <w:r w:rsidRPr="00806C03">
        <w:rPr>
          <w:rFonts w:ascii="Calibri" w:hAnsi="Calibri"/>
          <w:b/>
          <w:sz w:val="22"/>
          <w:szCs w:val="22"/>
          <w:u w:val="single"/>
        </w:rPr>
        <w:t>termiczne:</w:t>
      </w:r>
    </w:p>
    <w:p w:rsidR="00836F70" w:rsidRPr="00806C03" w:rsidRDefault="00836F70" w:rsidP="00836F70">
      <w:pPr>
        <w:numPr>
          <w:ilvl w:val="0"/>
          <w:numId w:val="1"/>
        </w:numPr>
        <w:rPr>
          <w:rFonts w:ascii="Calibri" w:hAnsi="Calibri"/>
          <w:sz w:val="22"/>
          <w:szCs w:val="22"/>
        </w:rPr>
      </w:pPr>
      <w:r w:rsidRPr="00806C03">
        <w:rPr>
          <w:rFonts w:ascii="Calibri" w:hAnsi="Calibri"/>
          <w:sz w:val="22"/>
          <w:szCs w:val="22"/>
        </w:rPr>
        <w:t>termiczna ścian zewnętrznych – styropian EPS 70 gr. 20 cm,</w:t>
      </w:r>
    </w:p>
    <w:p w:rsidR="00922069" w:rsidRPr="00053784" w:rsidRDefault="00922069" w:rsidP="00922069">
      <w:pPr>
        <w:pStyle w:val="Akapitzlist"/>
        <w:numPr>
          <w:ilvl w:val="0"/>
          <w:numId w:val="1"/>
        </w:num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 xml:space="preserve">termiczna kominów - </w:t>
      </w:r>
      <w:r w:rsidRPr="00053784">
        <w:rPr>
          <w:rFonts w:ascii="Calibri" w:hAnsi="Calibri"/>
          <w:sz w:val="22"/>
          <w:szCs w:val="22"/>
        </w:rPr>
        <w:t>styropian twardy min. EPS 100 gr. 5 cm,</w:t>
      </w:r>
    </w:p>
    <w:p w:rsidR="00836F70" w:rsidRPr="00806C03" w:rsidRDefault="00836F70" w:rsidP="00836F70">
      <w:pPr>
        <w:numPr>
          <w:ilvl w:val="0"/>
          <w:numId w:val="1"/>
        </w:numPr>
        <w:rPr>
          <w:rFonts w:ascii="Calibri" w:hAnsi="Calibri"/>
          <w:sz w:val="22"/>
          <w:szCs w:val="22"/>
        </w:rPr>
      </w:pPr>
      <w:r w:rsidRPr="00806C03">
        <w:rPr>
          <w:rFonts w:ascii="Calibri" w:hAnsi="Calibri"/>
          <w:sz w:val="22"/>
          <w:szCs w:val="22"/>
        </w:rPr>
        <w:t>termiczna strop</w:t>
      </w:r>
      <w:r w:rsidR="008112BD">
        <w:rPr>
          <w:rFonts w:ascii="Calibri" w:hAnsi="Calibri"/>
          <w:sz w:val="22"/>
          <w:szCs w:val="22"/>
        </w:rPr>
        <w:t>u nad p</w:t>
      </w:r>
      <w:r w:rsidR="00DF19DA">
        <w:rPr>
          <w:rFonts w:ascii="Calibri" w:hAnsi="Calibri"/>
          <w:sz w:val="22"/>
          <w:szCs w:val="22"/>
        </w:rPr>
        <w:t>iętrem</w:t>
      </w:r>
      <w:r w:rsidRPr="00806C03">
        <w:rPr>
          <w:rFonts w:ascii="Calibri" w:hAnsi="Calibri"/>
          <w:sz w:val="22"/>
          <w:szCs w:val="22"/>
        </w:rPr>
        <w:t xml:space="preserve"> – </w:t>
      </w:r>
      <w:r w:rsidR="008112BD">
        <w:rPr>
          <w:rFonts w:ascii="Calibri" w:hAnsi="Calibri"/>
          <w:sz w:val="22"/>
          <w:szCs w:val="22"/>
        </w:rPr>
        <w:t>wełna mineralna</w:t>
      </w:r>
      <w:r w:rsidRPr="00806C03">
        <w:rPr>
          <w:rFonts w:ascii="Calibri" w:hAnsi="Calibri"/>
          <w:sz w:val="22"/>
          <w:szCs w:val="22"/>
        </w:rPr>
        <w:t xml:space="preserve"> </w:t>
      </w:r>
      <w:r w:rsidR="00105C4E">
        <w:rPr>
          <w:rFonts w:ascii="Calibri" w:hAnsi="Calibri"/>
          <w:sz w:val="22"/>
          <w:szCs w:val="22"/>
        </w:rPr>
        <w:t>0,039</w:t>
      </w:r>
      <w:r w:rsidRPr="00806C03">
        <w:rPr>
          <w:rFonts w:ascii="Calibri" w:hAnsi="Calibri"/>
          <w:sz w:val="22"/>
          <w:szCs w:val="22"/>
        </w:rPr>
        <w:t xml:space="preserve"> gr. </w:t>
      </w:r>
      <w:r w:rsidR="00105C4E">
        <w:rPr>
          <w:rFonts w:ascii="Calibri" w:hAnsi="Calibri"/>
          <w:sz w:val="22"/>
          <w:szCs w:val="22"/>
        </w:rPr>
        <w:t>30</w:t>
      </w:r>
      <w:r w:rsidRPr="00806C03">
        <w:rPr>
          <w:rFonts w:ascii="Calibri" w:hAnsi="Calibri"/>
          <w:sz w:val="22"/>
          <w:szCs w:val="22"/>
        </w:rPr>
        <w:t xml:space="preserve">cm </w:t>
      </w:r>
    </w:p>
    <w:p w:rsidR="00836F70" w:rsidRDefault="00836F70" w:rsidP="00836F70">
      <w:pPr>
        <w:numPr>
          <w:ilvl w:val="0"/>
          <w:numId w:val="1"/>
        </w:numPr>
        <w:rPr>
          <w:rFonts w:ascii="Calibri" w:hAnsi="Calibri"/>
          <w:sz w:val="22"/>
          <w:szCs w:val="22"/>
        </w:rPr>
      </w:pPr>
      <w:proofErr w:type="spellStart"/>
      <w:r w:rsidRPr="00806C03">
        <w:rPr>
          <w:rFonts w:ascii="Calibri" w:hAnsi="Calibri"/>
          <w:sz w:val="22"/>
          <w:szCs w:val="22"/>
        </w:rPr>
        <w:t>wiatroizolacja</w:t>
      </w:r>
      <w:proofErr w:type="spellEnd"/>
      <w:r w:rsidRPr="00806C03">
        <w:rPr>
          <w:rFonts w:ascii="Calibri" w:hAnsi="Calibri"/>
          <w:sz w:val="22"/>
          <w:szCs w:val="22"/>
        </w:rPr>
        <w:t xml:space="preserve"> dachu – </w:t>
      </w:r>
      <w:r>
        <w:rPr>
          <w:rFonts w:ascii="Calibri" w:hAnsi="Calibri"/>
          <w:sz w:val="22"/>
          <w:szCs w:val="22"/>
        </w:rPr>
        <w:t>membrana</w:t>
      </w:r>
      <w:r w:rsidRPr="00806C03">
        <w:rPr>
          <w:rFonts w:ascii="Calibri" w:hAnsi="Calibri"/>
          <w:sz w:val="22"/>
          <w:szCs w:val="22"/>
        </w:rPr>
        <w:t xml:space="preserve"> izolacyjna </w:t>
      </w:r>
      <w:proofErr w:type="spellStart"/>
      <w:r w:rsidRPr="00806C03">
        <w:rPr>
          <w:rFonts w:ascii="Calibri" w:hAnsi="Calibri"/>
          <w:sz w:val="22"/>
          <w:szCs w:val="22"/>
        </w:rPr>
        <w:t>paroprzepuszczalna</w:t>
      </w:r>
      <w:proofErr w:type="spellEnd"/>
      <w:r w:rsidRPr="00806C03">
        <w:rPr>
          <w:rFonts w:ascii="Calibri" w:hAnsi="Calibri"/>
          <w:sz w:val="22"/>
          <w:szCs w:val="22"/>
        </w:rPr>
        <w:t>,</w:t>
      </w:r>
    </w:p>
    <w:p w:rsidR="00836F70" w:rsidRPr="00053784" w:rsidRDefault="00836F70" w:rsidP="00836F70">
      <w:pPr>
        <w:numPr>
          <w:ilvl w:val="0"/>
          <w:numId w:val="1"/>
        </w:numPr>
        <w:rPr>
          <w:rFonts w:ascii="Calibri" w:hAnsi="Calibri"/>
          <w:sz w:val="22"/>
          <w:szCs w:val="22"/>
        </w:rPr>
      </w:pPr>
      <w:r w:rsidRPr="00185E0C">
        <w:rPr>
          <w:rFonts w:ascii="Calibri" w:hAnsi="Calibri"/>
          <w:sz w:val="22"/>
          <w:szCs w:val="22"/>
        </w:rPr>
        <w:t>termiczna</w:t>
      </w:r>
      <w:r w:rsidRPr="004816DD">
        <w:rPr>
          <w:rFonts w:ascii="Calibri" w:hAnsi="Calibri"/>
          <w:sz w:val="22"/>
          <w:szCs w:val="22"/>
        </w:rPr>
        <w:t xml:space="preserve"> </w:t>
      </w:r>
      <w:r w:rsidRPr="00185E0C">
        <w:rPr>
          <w:rFonts w:ascii="Calibri" w:hAnsi="Calibri"/>
          <w:sz w:val="22"/>
          <w:szCs w:val="22"/>
        </w:rPr>
        <w:t xml:space="preserve">ścian fundamentowych – styropian EPS 100.lub </w:t>
      </w:r>
      <w:proofErr w:type="spellStart"/>
      <w:r w:rsidRPr="00185E0C">
        <w:rPr>
          <w:rFonts w:ascii="Calibri" w:hAnsi="Calibri"/>
          <w:sz w:val="22"/>
          <w:szCs w:val="22"/>
        </w:rPr>
        <w:t>styrodur</w:t>
      </w:r>
      <w:proofErr w:type="spellEnd"/>
      <w:r w:rsidRPr="00185E0C">
        <w:rPr>
          <w:rFonts w:ascii="Calibri" w:hAnsi="Calibri"/>
          <w:sz w:val="22"/>
          <w:szCs w:val="22"/>
        </w:rPr>
        <w:t xml:space="preserve"> gr. 15 </w:t>
      </w:r>
      <w:proofErr w:type="spellStart"/>
      <w:r w:rsidRPr="00185E0C">
        <w:rPr>
          <w:rFonts w:ascii="Calibri" w:hAnsi="Calibri"/>
          <w:sz w:val="22"/>
          <w:szCs w:val="22"/>
        </w:rPr>
        <w:t>cm</w:t>
      </w:r>
      <w:proofErr w:type="spellEnd"/>
      <w:r>
        <w:rPr>
          <w:rFonts w:ascii="Calibri" w:hAnsi="Calibri"/>
          <w:sz w:val="22"/>
          <w:szCs w:val="22"/>
        </w:rPr>
        <w:t>.</w:t>
      </w:r>
      <w:r w:rsidRPr="00185E0C">
        <w:rPr>
          <w:rFonts w:ascii="Calibri" w:hAnsi="Calibri"/>
          <w:sz w:val="22"/>
          <w:szCs w:val="22"/>
        </w:rPr>
        <w:t xml:space="preserve"> Do przyklejenia płyt można zastosować masę asfaltowo - kauczukową. Nad</w:t>
      </w:r>
      <w:r>
        <w:rPr>
          <w:rFonts w:ascii="Calibri" w:hAnsi="Calibri"/>
          <w:sz w:val="22"/>
          <w:szCs w:val="22"/>
        </w:rPr>
        <w:t xml:space="preserve"> </w:t>
      </w:r>
      <w:r w:rsidRPr="00185E0C">
        <w:rPr>
          <w:rFonts w:ascii="Calibri" w:hAnsi="Calibri"/>
          <w:spacing w:val="-5"/>
          <w:sz w:val="22"/>
          <w:szCs w:val="22"/>
        </w:rPr>
        <w:t>poziomem gruntu należy dodatkowo umocować płyty dyblami talerzowymi z PCV.</w:t>
      </w:r>
      <w:r>
        <w:rPr>
          <w:rFonts w:ascii="Calibri" w:hAnsi="Calibri"/>
          <w:spacing w:val="-5"/>
          <w:sz w:val="22"/>
          <w:szCs w:val="22"/>
        </w:rPr>
        <w:t xml:space="preserve"> </w:t>
      </w:r>
      <w:r w:rsidRPr="00185E0C">
        <w:rPr>
          <w:rFonts w:ascii="Calibri" w:hAnsi="Calibri"/>
          <w:spacing w:val="-3"/>
          <w:sz w:val="22"/>
          <w:szCs w:val="22"/>
        </w:rPr>
        <w:t xml:space="preserve">Zabezpieczenie płyt </w:t>
      </w:r>
      <w:r w:rsidRPr="00053784">
        <w:rPr>
          <w:rFonts w:ascii="Calibri" w:hAnsi="Calibri"/>
          <w:spacing w:val="-3"/>
          <w:sz w:val="22"/>
          <w:szCs w:val="22"/>
        </w:rPr>
        <w:t xml:space="preserve">termoizolacyjnych warstwą wodoodpornej zaprawy klejowej wzmocnionej siatką z włókna </w:t>
      </w:r>
      <w:r w:rsidRPr="00053784">
        <w:rPr>
          <w:rFonts w:ascii="Calibri" w:hAnsi="Calibri"/>
          <w:spacing w:val="-4"/>
          <w:sz w:val="22"/>
          <w:szCs w:val="22"/>
        </w:rPr>
        <w:t>szklanego z zagruntowaniem roztworem asfaltowym. W części zagłębionej w gruncie nałożyć kubełkową folię</w:t>
      </w:r>
      <w:r w:rsidRPr="00053784">
        <w:rPr>
          <w:rFonts w:ascii="Calibri" w:hAnsi="Calibri"/>
          <w:spacing w:val="-7"/>
          <w:sz w:val="22"/>
          <w:szCs w:val="22"/>
        </w:rPr>
        <w:t xml:space="preserve"> wytłaczaną</w:t>
      </w:r>
    </w:p>
    <w:p w:rsidR="00836F70" w:rsidRDefault="00836F70" w:rsidP="00836F70">
      <w:pPr>
        <w:pStyle w:val="Akapitzlist"/>
        <w:numPr>
          <w:ilvl w:val="0"/>
          <w:numId w:val="1"/>
        </w:numPr>
        <w:rPr>
          <w:rFonts w:ascii="Calibri" w:hAnsi="Calibr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>termiczne posadzki – styropian twardy min. EPS 100 gr. 15 cm,</w:t>
      </w:r>
    </w:p>
    <w:p w:rsidR="00836F70" w:rsidRDefault="00836F70" w:rsidP="00836F70">
      <w:pPr>
        <w:ind w:firstLine="708"/>
        <w:jc w:val="both"/>
        <w:rPr>
          <w:rFonts w:ascii="Calibri" w:hAnsi="Calibri"/>
          <w:b/>
          <w:sz w:val="22"/>
          <w:szCs w:val="22"/>
          <w:u w:val="single"/>
        </w:rPr>
      </w:pPr>
    </w:p>
    <w:p w:rsidR="00D11B97" w:rsidRPr="00D11B97" w:rsidRDefault="00D11B97" w:rsidP="00D11B97">
      <w:pPr>
        <w:ind w:left="708"/>
        <w:rPr>
          <w:rFonts w:asciiTheme="minorHAnsi" w:hAnsiTheme="minorHAnsi"/>
          <w:b/>
          <w:sz w:val="22"/>
          <w:szCs w:val="22"/>
          <w:u w:val="single"/>
        </w:rPr>
      </w:pPr>
      <w:r w:rsidRPr="00D11B97">
        <w:rPr>
          <w:rFonts w:asciiTheme="minorHAnsi" w:hAnsiTheme="minorHAnsi"/>
          <w:b/>
          <w:sz w:val="22"/>
          <w:szCs w:val="22"/>
          <w:u w:val="single"/>
        </w:rPr>
        <w:t>Izolacje akustyczne</w:t>
      </w:r>
    </w:p>
    <w:p w:rsidR="00D11B97" w:rsidRPr="00D11B97" w:rsidRDefault="00837DB4" w:rsidP="00D11B97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 w:rsidR="00D11B97" w:rsidRPr="00D11B97">
        <w:rPr>
          <w:rFonts w:asciiTheme="minorHAnsi" w:hAnsiTheme="minorHAnsi"/>
          <w:sz w:val="22"/>
          <w:szCs w:val="22"/>
        </w:rPr>
        <w:t xml:space="preserve">Budynek został zaprojektowany zgodnie z § 323 działu IX Warunków technicznych, jakim powinny odpowiadać budynki i ich usytuowanie (WT), budynek i urządzenia z nim związane powinny być zaprojektowane i wykonane w taki sposób, aby poziom hałasu, na który będą narażeni użytkownicy lub ludzie znajdujący się w ich sąsiedztwie, nie stanowił zagrożenia dla ich zdrowia, a także umożliwiał im pracę, odpoczynek i sen w zadowalających warunkach. Wg załączniku 1 do WT, który zawiera wykaz Polskich Norm powołanych w WT. </w:t>
      </w:r>
    </w:p>
    <w:p w:rsidR="00D11B97" w:rsidRPr="00D11B97" w:rsidRDefault="00837DB4" w:rsidP="00D11B97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 w:rsidR="00D11B97" w:rsidRPr="00D11B97">
        <w:rPr>
          <w:rFonts w:asciiTheme="minorHAnsi" w:hAnsiTheme="minorHAnsi"/>
          <w:sz w:val="22"/>
          <w:szCs w:val="22"/>
        </w:rPr>
        <w:t>Inwestycja jest zgodna z przeznaczeniem terenu opisanym w MPZP, w trakcie eksploatacji obiekt nie będzie stanowił źródła ponadnormatywnego hałasu dla funkcji mieszkalnej okolicznych budynków. Emisja hałasu w trakcie realizacji inwestycji, związana z robotami budowlanymi, będzie miała charakter lokalny i krótkotrwały.</w:t>
      </w:r>
    </w:p>
    <w:p w:rsidR="00D11B97" w:rsidRPr="00D11B97" w:rsidRDefault="00837DB4" w:rsidP="00D11B97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bCs/>
          <w:sz w:val="22"/>
          <w:szCs w:val="22"/>
        </w:rPr>
        <w:tab/>
      </w:r>
      <w:r w:rsidR="00D11B97" w:rsidRPr="00D11B97">
        <w:rPr>
          <w:rFonts w:asciiTheme="minorHAnsi" w:hAnsiTheme="minorHAnsi"/>
          <w:bCs/>
          <w:sz w:val="22"/>
          <w:szCs w:val="22"/>
        </w:rPr>
        <w:t>Dla dźwięków zewnętrznych otoczenia</w:t>
      </w:r>
      <w:r w:rsidR="00D11B97" w:rsidRPr="00D11B97">
        <w:rPr>
          <w:rFonts w:asciiTheme="minorHAnsi" w:hAnsiTheme="minorHAnsi"/>
          <w:sz w:val="22"/>
          <w:szCs w:val="22"/>
        </w:rPr>
        <w:t xml:space="preserve"> na poziomie A=45-75dB elementy budynku spełniają wymagania w zakresie wypadkowej izolacyjności akustycznej. Wymagane wartości wg odpowiednich norm min. R'</w:t>
      </w:r>
      <w:r w:rsidR="00D11B97" w:rsidRPr="00D11B97">
        <w:rPr>
          <w:rFonts w:asciiTheme="minorHAnsi" w:hAnsiTheme="minorHAnsi"/>
          <w:sz w:val="22"/>
          <w:szCs w:val="22"/>
          <w:vertAlign w:val="subscript"/>
        </w:rPr>
        <w:t>A2</w:t>
      </w:r>
      <w:r w:rsidR="00D11B97" w:rsidRPr="00D11B97">
        <w:rPr>
          <w:rFonts w:asciiTheme="minorHAnsi" w:hAnsiTheme="minorHAnsi"/>
          <w:sz w:val="22"/>
          <w:szCs w:val="22"/>
        </w:rPr>
        <w:t xml:space="preserve"> lub </w:t>
      </w:r>
      <w:proofErr w:type="spellStart"/>
      <w:r w:rsidR="00D11B97" w:rsidRPr="00D11B97">
        <w:rPr>
          <w:rFonts w:asciiTheme="minorHAnsi" w:hAnsiTheme="minorHAnsi"/>
          <w:sz w:val="22"/>
          <w:szCs w:val="22"/>
        </w:rPr>
        <w:t>R'</w:t>
      </w:r>
      <w:r w:rsidR="00D11B97" w:rsidRPr="00D11B97">
        <w:rPr>
          <w:rFonts w:asciiTheme="minorHAnsi" w:hAnsiTheme="minorHAnsi"/>
          <w:sz w:val="22"/>
          <w:szCs w:val="22"/>
          <w:vertAlign w:val="subscript"/>
        </w:rPr>
        <w:t>Al</w:t>
      </w:r>
      <w:proofErr w:type="spellEnd"/>
      <w:r w:rsidR="00D11B97" w:rsidRPr="00D11B97">
        <w:rPr>
          <w:rFonts w:asciiTheme="minorHAnsi" w:hAnsiTheme="minorHAnsi"/>
          <w:sz w:val="22"/>
          <w:szCs w:val="22"/>
          <w:vertAlign w:val="subscript"/>
        </w:rPr>
        <w:t xml:space="preserve"> </w:t>
      </w:r>
      <w:r w:rsidR="00D11B97" w:rsidRPr="00D11B97">
        <w:rPr>
          <w:rFonts w:asciiTheme="minorHAnsi" w:hAnsiTheme="minorHAnsi"/>
          <w:sz w:val="22"/>
          <w:szCs w:val="22"/>
        </w:rPr>
        <w:t>są mniejsze niż przyjęte w projekcie R'</w:t>
      </w:r>
      <w:r w:rsidR="00D11B97" w:rsidRPr="00D11B97">
        <w:rPr>
          <w:rFonts w:asciiTheme="minorHAnsi" w:hAnsiTheme="minorHAnsi"/>
          <w:sz w:val="22"/>
          <w:szCs w:val="22"/>
          <w:vertAlign w:val="subscript"/>
        </w:rPr>
        <w:t>A2</w:t>
      </w:r>
      <w:r w:rsidR="00D11B97" w:rsidRPr="00D11B97">
        <w:rPr>
          <w:rFonts w:asciiTheme="minorHAnsi" w:hAnsiTheme="minorHAnsi"/>
          <w:sz w:val="22"/>
          <w:szCs w:val="22"/>
        </w:rPr>
        <w:t>=42dB dla ścian zewnętrznych.</w:t>
      </w:r>
    </w:p>
    <w:p w:rsidR="00D11B97" w:rsidRPr="00D11B97" w:rsidRDefault="00D11B97" w:rsidP="00D11B97">
      <w:pPr>
        <w:rPr>
          <w:rFonts w:asciiTheme="minorHAnsi" w:hAnsiTheme="minorHAnsi"/>
          <w:sz w:val="22"/>
          <w:szCs w:val="22"/>
        </w:rPr>
      </w:pPr>
    </w:p>
    <w:p w:rsidR="00836F70" w:rsidRPr="00053784" w:rsidRDefault="00836F70" w:rsidP="00836F70">
      <w:pPr>
        <w:ind w:firstLine="708"/>
        <w:jc w:val="both"/>
        <w:rPr>
          <w:rFonts w:ascii="Calibri" w:hAnsi="Calibri"/>
          <w:b/>
          <w:sz w:val="22"/>
          <w:szCs w:val="22"/>
          <w:u w:val="single"/>
        </w:rPr>
      </w:pPr>
      <w:r w:rsidRPr="00053784">
        <w:rPr>
          <w:rFonts w:ascii="Calibri" w:hAnsi="Calibri"/>
          <w:b/>
          <w:sz w:val="22"/>
          <w:szCs w:val="22"/>
          <w:u w:val="single"/>
        </w:rPr>
        <w:t>Wykończenia zewnętrzne, kolorystyka:</w:t>
      </w:r>
    </w:p>
    <w:p w:rsidR="00836F70" w:rsidRPr="00746EB7" w:rsidRDefault="00836F70" w:rsidP="00836F70">
      <w:pPr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STOLARKA okienna – </w:t>
      </w:r>
      <w:r w:rsidR="005B0DDC" w:rsidRPr="00746EB7">
        <w:rPr>
          <w:rFonts w:asciiTheme="minorHAnsi" w:hAnsiTheme="minorHAnsi"/>
          <w:sz w:val="22"/>
          <w:szCs w:val="22"/>
        </w:rPr>
        <w:t>PCV w kolorze białym oraz drewniane okna połaciowe, w miejscach oznaczonych na rzutach stolarka EI60 oraz klapa w konstrukcji stalowej ocynkowanej o pow. czynnej oddymiania łącznie min. 1,0 m</w:t>
      </w:r>
      <w:r w:rsidR="005B0DDC" w:rsidRPr="00746EB7">
        <w:rPr>
          <w:rFonts w:asciiTheme="minorHAnsi" w:hAnsiTheme="minorHAnsi"/>
          <w:sz w:val="22"/>
          <w:szCs w:val="22"/>
          <w:vertAlign w:val="superscript"/>
        </w:rPr>
        <w:t>2</w:t>
      </w:r>
      <w:r w:rsidR="005B0DDC" w:rsidRPr="00746EB7">
        <w:rPr>
          <w:rFonts w:asciiTheme="minorHAnsi" w:hAnsiTheme="minorHAnsi"/>
          <w:sz w:val="22"/>
          <w:szCs w:val="22"/>
        </w:rPr>
        <w:t>. Do otwierania skrzydeł klap oddymiających służą elektryczne napędy, sterowane z centralki oddymiania</w:t>
      </w:r>
      <w:r w:rsidRPr="00746EB7">
        <w:rPr>
          <w:rFonts w:asciiTheme="minorHAnsi" w:hAnsiTheme="minorHAnsi"/>
          <w:sz w:val="22"/>
          <w:szCs w:val="22"/>
        </w:rPr>
        <w:t xml:space="preserve">. </w:t>
      </w:r>
    </w:p>
    <w:p w:rsidR="00836F70" w:rsidRPr="00746EB7" w:rsidRDefault="00836F70" w:rsidP="00836F70">
      <w:pPr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ŚLUSARKA/STOLARKA DRZWIOWA – </w:t>
      </w:r>
      <w:r w:rsidR="00DF19DA" w:rsidRPr="00746EB7">
        <w:rPr>
          <w:rFonts w:asciiTheme="minorHAnsi" w:hAnsiTheme="minorHAnsi"/>
          <w:sz w:val="22"/>
          <w:szCs w:val="22"/>
        </w:rPr>
        <w:t>PCV</w:t>
      </w:r>
      <w:r w:rsidRPr="00746EB7">
        <w:rPr>
          <w:rFonts w:asciiTheme="minorHAnsi" w:hAnsiTheme="minorHAnsi"/>
          <w:sz w:val="22"/>
          <w:szCs w:val="22"/>
        </w:rPr>
        <w:t xml:space="preserve"> lub z okładzinami z blachy z wypełnieniem pianką poliuretanową w kolorze </w:t>
      </w:r>
      <w:r w:rsidR="00DF19DA" w:rsidRPr="00746EB7">
        <w:rPr>
          <w:rFonts w:asciiTheme="minorHAnsi" w:hAnsiTheme="minorHAnsi"/>
          <w:sz w:val="22"/>
          <w:szCs w:val="22"/>
        </w:rPr>
        <w:t>białym nawiązującym do istniejącej części budynku</w:t>
      </w:r>
      <w:r w:rsidR="005B0DDC" w:rsidRPr="00746EB7">
        <w:rPr>
          <w:rFonts w:asciiTheme="minorHAnsi" w:hAnsiTheme="minorHAnsi"/>
          <w:sz w:val="22"/>
          <w:szCs w:val="22"/>
        </w:rPr>
        <w:t xml:space="preserve"> wg zestawienia stolarki</w:t>
      </w:r>
      <w:r w:rsidRPr="00746EB7">
        <w:rPr>
          <w:rFonts w:asciiTheme="minorHAnsi" w:hAnsiTheme="minorHAnsi"/>
          <w:sz w:val="22"/>
          <w:szCs w:val="22"/>
        </w:rPr>
        <w:t>,</w:t>
      </w:r>
    </w:p>
    <w:p w:rsidR="00836F70" w:rsidRPr="00746EB7" w:rsidRDefault="00836F70" w:rsidP="00836F70">
      <w:pPr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PARAPETY ZEWNĘTRZNE – z blachy stalowej powlekanej w kolorze pokrycia dachowego - np. </w:t>
      </w:r>
      <w:r w:rsidR="00623350" w:rsidRPr="00746EB7">
        <w:rPr>
          <w:rFonts w:asciiTheme="minorHAnsi" w:hAnsiTheme="minorHAnsi"/>
          <w:sz w:val="22"/>
          <w:szCs w:val="22"/>
        </w:rPr>
        <w:t>brąz</w:t>
      </w:r>
      <w:r w:rsidRPr="00746EB7">
        <w:rPr>
          <w:rFonts w:asciiTheme="minorHAnsi" w:hAnsiTheme="minorHAnsi"/>
          <w:sz w:val="22"/>
          <w:szCs w:val="22"/>
        </w:rPr>
        <w:t xml:space="preserve"> - zgodnie z wymaganiami MPZP</w:t>
      </w:r>
      <w:r w:rsidR="005B0DDC" w:rsidRPr="00746EB7">
        <w:rPr>
          <w:rFonts w:asciiTheme="minorHAnsi" w:hAnsiTheme="minorHAnsi"/>
          <w:sz w:val="22"/>
          <w:szCs w:val="22"/>
        </w:rPr>
        <w:t xml:space="preserve"> i w dopasowaniu do istniejącej części budynku</w:t>
      </w:r>
    </w:p>
    <w:p w:rsidR="00836F70" w:rsidRPr="00746EB7" w:rsidRDefault="00836F70" w:rsidP="00836F70">
      <w:pPr>
        <w:widowControl w:val="0"/>
        <w:numPr>
          <w:ilvl w:val="0"/>
          <w:numId w:val="17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>WYKOŃCZENIE ŚCIAN:</w:t>
      </w:r>
    </w:p>
    <w:p w:rsidR="00836F70" w:rsidRPr="00746EB7" w:rsidRDefault="00836F70" w:rsidP="00836F70">
      <w:pPr>
        <w:widowControl w:val="0"/>
        <w:autoSpaceDE w:val="0"/>
        <w:autoSpaceDN w:val="0"/>
        <w:adjustRightInd w:val="0"/>
        <w:ind w:firstLine="708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Izolacja termiczna styropian EPS 70 gr. 20 cm </w:t>
      </w:r>
      <w:proofErr w:type="spellStart"/>
      <w:r w:rsidRPr="00746EB7">
        <w:rPr>
          <w:rFonts w:asciiTheme="minorHAnsi" w:hAnsiTheme="minorHAnsi"/>
          <w:sz w:val="22"/>
          <w:szCs w:val="22"/>
        </w:rPr>
        <w:t>samogasnący</w:t>
      </w:r>
      <w:proofErr w:type="spellEnd"/>
      <w:r w:rsidRPr="00746EB7">
        <w:rPr>
          <w:rFonts w:asciiTheme="minorHAnsi" w:hAnsiTheme="minorHAnsi"/>
          <w:sz w:val="22"/>
          <w:szCs w:val="22"/>
        </w:rPr>
        <w:t xml:space="preserve">, </w:t>
      </w:r>
    </w:p>
    <w:p w:rsidR="00836F70" w:rsidRPr="00746EB7" w:rsidRDefault="00836F70" w:rsidP="00836F70">
      <w:pPr>
        <w:widowControl w:val="0"/>
        <w:autoSpaceDE w:val="0"/>
        <w:autoSpaceDN w:val="0"/>
        <w:adjustRightInd w:val="0"/>
        <w:ind w:left="708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>Wykończenie</w:t>
      </w:r>
      <w:r w:rsidR="00922069" w:rsidRPr="00746EB7">
        <w:rPr>
          <w:rFonts w:asciiTheme="minorHAnsi" w:hAnsiTheme="minorHAnsi"/>
          <w:sz w:val="22"/>
          <w:szCs w:val="22"/>
        </w:rPr>
        <w:t xml:space="preserve"> ścian</w:t>
      </w:r>
      <w:r w:rsidRPr="00746EB7">
        <w:rPr>
          <w:rFonts w:asciiTheme="minorHAnsi" w:hAnsiTheme="minorHAnsi"/>
          <w:sz w:val="22"/>
          <w:szCs w:val="22"/>
        </w:rPr>
        <w:t xml:space="preserve">: tynk cienkowarstwowy mineralny na siatce oraz wyprawa tynkarska akrylowa barwiona w masie, koloru białego </w:t>
      </w:r>
      <w:r w:rsidR="00027072" w:rsidRPr="00746EB7">
        <w:rPr>
          <w:rFonts w:asciiTheme="minorHAnsi" w:hAnsiTheme="minorHAnsi"/>
          <w:sz w:val="22"/>
          <w:szCs w:val="22"/>
        </w:rPr>
        <w:t>z dodatkiem elementów w jasnych odcieniach kolorów pastelowych</w:t>
      </w:r>
      <w:r w:rsidRPr="00746EB7">
        <w:rPr>
          <w:rFonts w:asciiTheme="minorHAnsi" w:hAnsiTheme="minorHAnsi"/>
          <w:sz w:val="22"/>
          <w:szCs w:val="22"/>
        </w:rPr>
        <w:t>.</w:t>
      </w:r>
    </w:p>
    <w:p w:rsidR="00746EB7" w:rsidRPr="00746EB7" w:rsidRDefault="00746EB7" w:rsidP="00836F70">
      <w:pPr>
        <w:ind w:left="708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Wykończenie kominów: tynk cienkowarstwowy mineralny na siatce oraz tynk żywiczny, koloru beżowego </w:t>
      </w:r>
    </w:p>
    <w:p w:rsidR="00836F70" w:rsidRPr="00746EB7" w:rsidRDefault="00836F70" w:rsidP="00836F70">
      <w:pPr>
        <w:ind w:left="708"/>
        <w:rPr>
          <w:rFonts w:asciiTheme="minorHAnsi" w:hAnsiTheme="minorHAnsi"/>
          <w:spacing w:val="-5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Wykończenie cokołu - </w:t>
      </w:r>
      <w:r w:rsidR="00746EB7" w:rsidRPr="00746EB7">
        <w:rPr>
          <w:rFonts w:asciiTheme="minorHAnsi" w:hAnsiTheme="minorHAnsi"/>
          <w:sz w:val="22"/>
          <w:szCs w:val="22"/>
        </w:rPr>
        <w:t xml:space="preserve">styropian EPS 100 gr. 20 cm, tynk cienkowarstwowy mineralny na siatce oraz wyprawa tynkarska żywiczna – tynk mozaikowy w odcieniu brązu w nawiązaniu do części </w:t>
      </w:r>
      <w:r w:rsidR="00746EB7" w:rsidRPr="00F736EE">
        <w:rPr>
          <w:rFonts w:asciiTheme="minorHAnsi" w:hAnsiTheme="minorHAnsi"/>
          <w:sz w:val="22"/>
          <w:szCs w:val="22"/>
        </w:rPr>
        <w:t>istniejącej</w:t>
      </w:r>
      <w:r w:rsidR="00F736EE">
        <w:rPr>
          <w:rFonts w:asciiTheme="minorHAnsi" w:hAnsiTheme="minorHAnsi"/>
          <w:b/>
          <w:bCs/>
          <w:sz w:val="22"/>
          <w:szCs w:val="22"/>
        </w:rPr>
        <w:t xml:space="preserve">. </w:t>
      </w:r>
      <w:r w:rsidR="00F736EE" w:rsidRPr="00F736EE">
        <w:rPr>
          <w:rFonts w:asciiTheme="minorHAnsi" w:hAnsiTheme="minorHAnsi"/>
          <w:bCs/>
          <w:sz w:val="22"/>
          <w:szCs w:val="22"/>
        </w:rPr>
        <w:t>Cokół</w:t>
      </w:r>
      <w:r w:rsidR="00F736EE" w:rsidRPr="00F736EE">
        <w:rPr>
          <w:rFonts w:asciiTheme="minorHAnsi" w:hAnsiTheme="minorHAnsi"/>
          <w:sz w:val="22"/>
          <w:szCs w:val="22"/>
        </w:rPr>
        <w:t xml:space="preserve"> wykończyć obróbką blacharską z kapinosem. Na elewacji zaznaczyć cokół jako odcinający się kolorystycznie od całości elewacji</w:t>
      </w:r>
    </w:p>
    <w:p w:rsidR="00836F70" w:rsidRPr="00746EB7" w:rsidRDefault="00836F70" w:rsidP="00836F70">
      <w:pPr>
        <w:pStyle w:val="Akapitzlist"/>
        <w:widowControl w:val="0"/>
        <w:numPr>
          <w:ilvl w:val="0"/>
          <w:numId w:val="18"/>
        </w:numPr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lastRenderedPageBreak/>
        <w:t xml:space="preserve">POKRYCIE DACHU projektowanego wykonane z </w:t>
      </w:r>
      <w:proofErr w:type="spellStart"/>
      <w:r w:rsidRPr="00746EB7">
        <w:rPr>
          <w:rFonts w:asciiTheme="minorHAnsi" w:hAnsiTheme="minorHAnsi"/>
          <w:sz w:val="22"/>
          <w:szCs w:val="22"/>
        </w:rPr>
        <w:t>blachodachówki</w:t>
      </w:r>
      <w:proofErr w:type="spellEnd"/>
      <w:r w:rsidRPr="00746EB7">
        <w:rPr>
          <w:rFonts w:asciiTheme="minorHAnsi" w:hAnsiTheme="minorHAnsi"/>
          <w:sz w:val="22"/>
          <w:szCs w:val="22"/>
        </w:rPr>
        <w:t xml:space="preserve"> w </w:t>
      </w:r>
      <w:r w:rsidR="00746EB7" w:rsidRPr="00746EB7">
        <w:rPr>
          <w:rFonts w:asciiTheme="minorHAnsi" w:hAnsiTheme="minorHAnsi"/>
          <w:sz w:val="22"/>
          <w:szCs w:val="22"/>
        </w:rPr>
        <w:t>odcieniu</w:t>
      </w:r>
      <w:r w:rsidRPr="00746EB7">
        <w:rPr>
          <w:rFonts w:asciiTheme="minorHAnsi" w:hAnsiTheme="minorHAnsi"/>
          <w:sz w:val="22"/>
          <w:szCs w:val="22"/>
        </w:rPr>
        <w:t xml:space="preserve"> </w:t>
      </w:r>
      <w:r w:rsidR="00DF19DA" w:rsidRPr="00746EB7">
        <w:rPr>
          <w:rFonts w:asciiTheme="minorHAnsi" w:hAnsiTheme="minorHAnsi"/>
          <w:sz w:val="22"/>
          <w:szCs w:val="22"/>
        </w:rPr>
        <w:t>dopasowanym do istniejącej części dachu</w:t>
      </w:r>
      <w:r w:rsidRPr="00746EB7">
        <w:rPr>
          <w:rFonts w:asciiTheme="minorHAnsi" w:hAnsiTheme="minorHAnsi"/>
          <w:sz w:val="22"/>
          <w:szCs w:val="22"/>
        </w:rPr>
        <w:t xml:space="preserve"> - wg rysunku elewacji - zgodnie z wymaganiami MPZP,</w:t>
      </w:r>
    </w:p>
    <w:p w:rsidR="00836F70" w:rsidRPr="00746EB7" w:rsidRDefault="00836F70" w:rsidP="00836F70">
      <w:pPr>
        <w:widowControl w:val="0"/>
        <w:numPr>
          <w:ilvl w:val="0"/>
          <w:numId w:val="18"/>
        </w:numPr>
        <w:tabs>
          <w:tab w:val="left" w:pos="720"/>
          <w:tab w:val="left" w:pos="8789"/>
        </w:tabs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>OBRÓBKI BLACHARSKIE z blachy stalowej powlekanej w kolorze dachu,</w:t>
      </w:r>
    </w:p>
    <w:p w:rsidR="00836F70" w:rsidRPr="00746EB7" w:rsidRDefault="00836F70" w:rsidP="00836F70">
      <w:pPr>
        <w:widowControl w:val="0"/>
        <w:numPr>
          <w:ilvl w:val="0"/>
          <w:numId w:val="18"/>
        </w:numPr>
        <w:tabs>
          <w:tab w:val="left" w:pos="720"/>
          <w:tab w:val="left" w:pos="8789"/>
        </w:tabs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>RYNNY i RURY SPUSTOWE PCV lub stalowe powlekane w kolorze dachu,</w:t>
      </w:r>
    </w:p>
    <w:p w:rsidR="00836F70" w:rsidRPr="00746EB7" w:rsidRDefault="00836F70" w:rsidP="00836F70">
      <w:pPr>
        <w:widowControl w:val="0"/>
        <w:numPr>
          <w:ilvl w:val="0"/>
          <w:numId w:val="18"/>
        </w:numPr>
        <w:tabs>
          <w:tab w:val="left" w:pos="720"/>
          <w:tab w:val="left" w:pos="8789"/>
        </w:tabs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>opaska odbojowa z kostki betonowej ze spadkiem</w:t>
      </w:r>
      <w:r w:rsidR="00136AD7" w:rsidRPr="00746EB7">
        <w:rPr>
          <w:rFonts w:asciiTheme="minorHAnsi" w:hAnsiTheme="minorHAnsi"/>
          <w:sz w:val="22"/>
          <w:szCs w:val="22"/>
        </w:rPr>
        <w:t xml:space="preserve"> 1,5%</w:t>
      </w:r>
      <w:r w:rsidRPr="00746EB7">
        <w:rPr>
          <w:rFonts w:asciiTheme="minorHAnsi" w:hAnsiTheme="minorHAnsi"/>
          <w:sz w:val="22"/>
          <w:szCs w:val="22"/>
        </w:rPr>
        <w:t xml:space="preserve"> od budynku</w:t>
      </w:r>
    </w:p>
    <w:p w:rsidR="00836F70" w:rsidRPr="00746EB7" w:rsidRDefault="00836F70" w:rsidP="00836F70">
      <w:pPr>
        <w:widowControl w:val="0"/>
        <w:numPr>
          <w:ilvl w:val="0"/>
          <w:numId w:val="18"/>
        </w:numPr>
        <w:tabs>
          <w:tab w:val="left" w:pos="720"/>
          <w:tab w:val="left" w:pos="8789"/>
        </w:tabs>
        <w:autoSpaceDE w:val="0"/>
        <w:autoSpaceDN w:val="0"/>
        <w:adjustRightInd w:val="0"/>
        <w:jc w:val="both"/>
        <w:rPr>
          <w:rFonts w:asciiTheme="minorHAnsi" w:hAnsiTheme="minorHAnsi"/>
          <w:sz w:val="22"/>
          <w:szCs w:val="22"/>
        </w:rPr>
      </w:pPr>
      <w:r w:rsidRPr="00746EB7">
        <w:rPr>
          <w:rFonts w:asciiTheme="minorHAnsi" w:hAnsiTheme="minorHAnsi"/>
          <w:sz w:val="22"/>
          <w:szCs w:val="22"/>
        </w:rPr>
        <w:t xml:space="preserve">schody zewnętrzne i </w:t>
      </w:r>
      <w:proofErr w:type="spellStart"/>
      <w:r w:rsidR="00F736EE">
        <w:rPr>
          <w:rFonts w:asciiTheme="minorHAnsi" w:hAnsiTheme="minorHAnsi"/>
          <w:sz w:val="22"/>
          <w:szCs w:val="22"/>
        </w:rPr>
        <w:t>chodnki</w:t>
      </w:r>
      <w:proofErr w:type="spellEnd"/>
      <w:r w:rsidRPr="00746EB7">
        <w:rPr>
          <w:rFonts w:asciiTheme="minorHAnsi" w:hAnsiTheme="minorHAnsi"/>
          <w:sz w:val="22"/>
          <w:szCs w:val="22"/>
        </w:rPr>
        <w:t xml:space="preserve"> - z kostki betonowej</w:t>
      </w:r>
    </w:p>
    <w:p w:rsidR="00836F70" w:rsidRPr="00053784" w:rsidRDefault="00836F70" w:rsidP="00836F70">
      <w:pPr>
        <w:ind w:left="360" w:firstLine="348"/>
        <w:jc w:val="both"/>
        <w:rPr>
          <w:rFonts w:ascii="Calibri" w:hAnsi="Calibri"/>
          <w:b/>
          <w:sz w:val="22"/>
          <w:szCs w:val="22"/>
          <w:u w:val="single"/>
        </w:rPr>
      </w:pPr>
      <w:r w:rsidRPr="00053784">
        <w:rPr>
          <w:rFonts w:ascii="Calibri" w:hAnsi="Calibri"/>
          <w:b/>
          <w:sz w:val="22"/>
          <w:szCs w:val="22"/>
          <w:u w:val="single"/>
        </w:rPr>
        <w:t xml:space="preserve">Wykończenia wewnętrzne: </w:t>
      </w:r>
    </w:p>
    <w:p w:rsidR="00836F70" w:rsidRPr="00053784" w:rsidRDefault="00836F70" w:rsidP="00836F70">
      <w:pPr>
        <w:pStyle w:val="Akapitzlist"/>
        <w:numPr>
          <w:ilvl w:val="0"/>
          <w:numId w:val="11"/>
        </w:numPr>
        <w:jc w:val="both"/>
        <w:rPr>
          <w:rFonts w:ascii="Calibri" w:hAnsi="Calibr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>STOLARKA drzwiowa wewnętrzna drewniana lub drewnopodobna okleinowana</w:t>
      </w:r>
      <w:r w:rsidR="00DF19DA">
        <w:rPr>
          <w:rFonts w:ascii="Calibri" w:hAnsi="Calibri"/>
          <w:sz w:val="22"/>
          <w:szCs w:val="22"/>
        </w:rPr>
        <w:t xml:space="preserve"> oraz w oznaczonych miejscach przeciwpożarowa</w:t>
      </w:r>
      <w:r w:rsidRPr="00053784">
        <w:rPr>
          <w:rFonts w:ascii="Calibri" w:hAnsi="Calibri"/>
          <w:sz w:val="22"/>
          <w:szCs w:val="22"/>
        </w:rPr>
        <w:t>,</w:t>
      </w:r>
    </w:p>
    <w:p w:rsidR="00836F70" w:rsidRPr="00053784" w:rsidRDefault="00836F70" w:rsidP="00836F70">
      <w:pPr>
        <w:pStyle w:val="Akapitzlist"/>
        <w:numPr>
          <w:ilvl w:val="0"/>
          <w:numId w:val="11"/>
        </w:numPr>
        <w:jc w:val="both"/>
        <w:rPr>
          <w:rFonts w:ascii="Calibri" w:hAnsi="Calibr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>WYKOŃCZENIE ŚCIAN:</w:t>
      </w:r>
    </w:p>
    <w:p w:rsidR="00746EB7" w:rsidRPr="001329D6" w:rsidRDefault="00746EB7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>Okładziny ścienne</w:t>
      </w:r>
      <w:r w:rsidRPr="001329D6">
        <w:rPr>
          <w:rFonts w:asciiTheme="minorHAnsi" w:hAnsiTheme="minorHAnsi"/>
          <w:sz w:val="22"/>
          <w:szCs w:val="22"/>
        </w:rPr>
        <w:t xml:space="preserve">– w pomieszczeniach mokrych okładzina z płytek ceramicznych do wysokości min. 2,0 m od podłogi. Powierzchnie ścian pod płytki ceramiczne (płyty </w:t>
      </w:r>
      <w:proofErr w:type="spellStart"/>
      <w:r w:rsidRPr="001329D6">
        <w:rPr>
          <w:rFonts w:asciiTheme="minorHAnsi" w:hAnsiTheme="minorHAnsi"/>
          <w:sz w:val="22"/>
          <w:szCs w:val="22"/>
        </w:rPr>
        <w:t>g-k</w:t>
      </w:r>
      <w:proofErr w:type="spellEnd"/>
      <w:r w:rsidRPr="001329D6">
        <w:rPr>
          <w:rFonts w:asciiTheme="minorHAnsi" w:hAnsiTheme="minorHAnsi"/>
          <w:sz w:val="22"/>
          <w:szCs w:val="22"/>
        </w:rPr>
        <w:t>, beton komórkowy) należy zagruntować izolacją przeciwwodną w płynie na całej powierzchni.  Alternatywnie zastosować inny materiał łatwo zmywalny.</w:t>
      </w:r>
    </w:p>
    <w:p w:rsidR="00746EB7" w:rsidRPr="001329D6" w:rsidRDefault="00746EB7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>Farby lateksowe (opcjonalnie ceramiczne) odporne na ścieranie</w:t>
      </w:r>
      <w:r w:rsidRPr="001329D6">
        <w:rPr>
          <w:rFonts w:asciiTheme="minorHAnsi" w:hAnsiTheme="minorHAnsi"/>
          <w:sz w:val="22"/>
          <w:szCs w:val="22"/>
        </w:rPr>
        <w:t xml:space="preserve"> – pomieszczenia o zwiększonym natężeniu ruchu, jak komunikacja i hol recepcyjny. </w:t>
      </w:r>
    </w:p>
    <w:p w:rsidR="00746EB7" w:rsidRPr="001329D6" w:rsidRDefault="00746EB7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>Wewnętrzne lico ścian z płyt gipsowych</w:t>
      </w:r>
      <w:r w:rsidRPr="001329D6">
        <w:rPr>
          <w:rFonts w:asciiTheme="minorHAnsi" w:hAnsiTheme="minorHAnsi"/>
          <w:sz w:val="22"/>
          <w:szCs w:val="22"/>
        </w:rPr>
        <w:t xml:space="preserve">– zatarte połączenia płyt </w:t>
      </w:r>
      <w:proofErr w:type="spellStart"/>
      <w:r w:rsidRPr="001329D6">
        <w:rPr>
          <w:rFonts w:asciiTheme="minorHAnsi" w:hAnsiTheme="minorHAnsi"/>
          <w:sz w:val="22"/>
          <w:szCs w:val="22"/>
        </w:rPr>
        <w:t>g-k</w:t>
      </w:r>
      <w:proofErr w:type="spellEnd"/>
      <w:r w:rsidRPr="001329D6">
        <w:rPr>
          <w:rFonts w:asciiTheme="minorHAnsi" w:hAnsiTheme="minorHAnsi"/>
          <w:sz w:val="22"/>
          <w:szCs w:val="22"/>
        </w:rPr>
        <w:t xml:space="preserve"> , malowane farbami akrylowymi lub lateksowym.</w:t>
      </w:r>
    </w:p>
    <w:p w:rsidR="00746EB7" w:rsidRPr="001329D6" w:rsidRDefault="00746EB7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 xml:space="preserve">Okładziny i powłoki ścienne w pomieszczeniach </w:t>
      </w:r>
      <w:proofErr w:type="spellStart"/>
      <w:r w:rsidRPr="001329D6">
        <w:rPr>
          <w:rFonts w:asciiTheme="minorHAnsi" w:hAnsiTheme="minorHAnsi"/>
          <w:b/>
          <w:bCs/>
          <w:sz w:val="22"/>
          <w:szCs w:val="22"/>
        </w:rPr>
        <w:t>higienicznosanitarnych</w:t>
      </w:r>
      <w:proofErr w:type="spellEnd"/>
      <w:r w:rsidRPr="001329D6">
        <w:rPr>
          <w:rFonts w:asciiTheme="minorHAnsi" w:hAnsiTheme="minorHAnsi"/>
          <w:b/>
          <w:bCs/>
          <w:sz w:val="22"/>
          <w:szCs w:val="22"/>
        </w:rPr>
        <w:t xml:space="preserve"> -</w:t>
      </w:r>
      <w:r w:rsidRPr="001329D6">
        <w:rPr>
          <w:rFonts w:asciiTheme="minorHAnsi" w:hAnsiTheme="minorHAnsi"/>
          <w:sz w:val="22"/>
          <w:szCs w:val="22"/>
        </w:rPr>
        <w:t xml:space="preserve"> co najmniej 2 m powierzchnie zmywalne i odporne na działanie wilgoci, płytki ceramiczne lub malowane powłoki ścienne. </w:t>
      </w:r>
    </w:p>
    <w:p w:rsidR="00746EB7" w:rsidRPr="001329D6" w:rsidRDefault="00746EB7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>Okładziny wokół ujęć wody</w:t>
      </w:r>
      <w:r w:rsidRPr="001329D6">
        <w:rPr>
          <w:rFonts w:asciiTheme="minorHAnsi" w:hAnsiTheme="minorHAnsi"/>
          <w:sz w:val="22"/>
          <w:szCs w:val="22"/>
        </w:rPr>
        <w:t xml:space="preserve"> poza pomieszczeniami </w:t>
      </w:r>
      <w:proofErr w:type="spellStart"/>
      <w:r w:rsidRPr="001329D6">
        <w:rPr>
          <w:rFonts w:asciiTheme="minorHAnsi" w:hAnsiTheme="minorHAnsi"/>
          <w:sz w:val="22"/>
          <w:szCs w:val="22"/>
        </w:rPr>
        <w:t>higienicznosanitarnymi</w:t>
      </w:r>
      <w:proofErr w:type="spellEnd"/>
      <w:r w:rsidRPr="001329D6">
        <w:rPr>
          <w:rFonts w:asciiTheme="minorHAnsi" w:hAnsiTheme="minorHAnsi"/>
          <w:sz w:val="22"/>
          <w:szCs w:val="22"/>
        </w:rPr>
        <w:t xml:space="preserve"> – projektowany fartuch naścienny wokół zlewu lub umywalki, zmywalny i odporny na działanie wilgoci, płytki ceramiczne lub powłoki malowane. </w:t>
      </w:r>
    </w:p>
    <w:p w:rsidR="00836F70" w:rsidRPr="001329D6" w:rsidRDefault="00836F70" w:rsidP="00836F70">
      <w:pPr>
        <w:pStyle w:val="Akapitzlist"/>
        <w:numPr>
          <w:ilvl w:val="0"/>
          <w:numId w:val="12"/>
        </w:numPr>
        <w:jc w:val="both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sz w:val="22"/>
          <w:szCs w:val="22"/>
        </w:rPr>
        <w:t xml:space="preserve">POSADZKI: </w:t>
      </w:r>
    </w:p>
    <w:p w:rsidR="0092489C" w:rsidRPr="001329D6" w:rsidRDefault="0092489C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sz w:val="22"/>
          <w:szCs w:val="22"/>
        </w:rPr>
        <w:t>W pomieszczeniach wilgotnych i z dużym natężeniem ruchu, zwłaszcza przy wejściach do budynku, należy zapewnić odpowiedni standard antypoślizgowości posadzek, R9 lub R10 w pomieszczeniach wilgotnych.</w:t>
      </w:r>
    </w:p>
    <w:p w:rsidR="0092489C" w:rsidRPr="001329D6" w:rsidRDefault="0092489C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 xml:space="preserve">Wykończenie posadzki schodów – </w:t>
      </w:r>
      <w:r w:rsidRPr="001329D6">
        <w:rPr>
          <w:rFonts w:asciiTheme="minorHAnsi" w:hAnsiTheme="minorHAnsi"/>
          <w:sz w:val="22"/>
          <w:szCs w:val="22"/>
        </w:rPr>
        <w:t xml:space="preserve">min. R10, ceramika lub posadzka </w:t>
      </w:r>
      <w:proofErr w:type="spellStart"/>
      <w:r w:rsidRPr="001329D6">
        <w:rPr>
          <w:rFonts w:asciiTheme="minorHAnsi" w:hAnsiTheme="minorHAnsi"/>
          <w:sz w:val="22"/>
          <w:szCs w:val="22"/>
        </w:rPr>
        <w:t>gresowa</w:t>
      </w:r>
      <w:proofErr w:type="spellEnd"/>
      <w:r w:rsidRPr="001329D6">
        <w:rPr>
          <w:rFonts w:asciiTheme="minorHAnsi" w:hAnsiTheme="minorHAnsi"/>
          <w:sz w:val="22"/>
          <w:szCs w:val="22"/>
        </w:rPr>
        <w:t xml:space="preserve"> antypoślizgowa, </w:t>
      </w:r>
    </w:p>
    <w:p w:rsidR="0092489C" w:rsidRPr="001329D6" w:rsidRDefault="0092489C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 xml:space="preserve">Podłogi na poddaszu – </w:t>
      </w:r>
      <w:r w:rsidRPr="001329D6">
        <w:rPr>
          <w:rFonts w:asciiTheme="minorHAnsi" w:hAnsiTheme="minorHAnsi"/>
          <w:sz w:val="22"/>
          <w:szCs w:val="22"/>
        </w:rPr>
        <w:t>projektowane posadzki na stropie żelbetowym, istniejąca lub projektowana wylewka cementowa gr</w:t>
      </w:r>
      <w:r w:rsidR="00D51C33" w:rsidRPr="001329D6">
        <w:rPr>
          <w:rFonts w:asciiTheme="minorHAnsi" w:hAnsiTheme="minorHAnsi"/>
          <w:sz w:val="22"/>
          <w:szCs w:val="22"/>
        </w:rPr>
        <w:t>.</w:t>
      </w:r>
      <w:r w:rsidRPr="001329D6">
        <w:rPr>
          <w:rFonts w:asciiTheme="minorHAnsi" w:hAnsiTheme="minorHAnsi"/>
          <w:sz w:val="22"/>
          <w:szCs w:val="22"/>
        </w:rPr>
        <w:t xml:space="preserve"> min. 6 cm, wykończona ceramiką R10 w pomieszczeniach wilgotnych. </w:t>
      </w:r>
    </w:p>
    <w:p w:rsidR="00D51C33" w:rsidRPr="001329D6" w:rsidRDefault="0092489C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 xml:space="preserve">Wycieraczki – </w:t>
      </w:r>
      <w:r w:rsidRPr="001329D6">
        <w:rPr>
          <w:rFonts w:asciiTheme="minorHAnsi" w:hAnsiTheme="minorHAnsi"/>
          <w:sz w:val="22"/>
          <w:szCs w:val="22"/>
        </w:rPr>
        <w:t xml:space="preserve">na wejściu do budynku wycieraczki </w:t>
      </w:r>
      <w:proofErr w:type="spellStart"/>
      <w:r w:rsidRPr="001329D6">
        <w:rPr>
          <w:rFonts w:asciiTheme="minorHAnsi" w:hAnsiTheme="minorHAnsi"/>
          <w:sz w:val="22"/>
          <w:szCs w:val="22"/>
        </w:rPr>
        <w:t>lamellowe</w:t>
      </w:r>
      <w:proofErr w:type="spellEnd"/>
      <w:r w:rsidRPr="001329D6">
        <w:rPr>
          <w:rFonts w:asciiTheme="minorHAnsi" w:hAnsiTheme="minorHAnsi"/>
          <w:sz w:val="22"/>
          <w:szCs w:val="22"/>
        </w:rPr>
        <w:t xml:space="preserve"> wbudowane w podłogę, Wycieraczki </w:t>
      </w:r>
      <w:proofErr w:type="spellStart"/>
      <w:r w:rsidRPr="001329D6">
        <w:rPr>
          <w:rFonts w:asciiTheme="minorHAnsi" w:hAnsiTheme="minorHAnsi"/>
          <w:sz w:val="22"/>
          <w:szCs w:val="22"/>
        </w:rPr>
        <w:t>lamelowe</w:t>
      </w:r>
      <w:proofErr w:type="spellEnd"/>
      <w:r w:rsidRPr="001329D6">
        <w:rPr>
          <w:rFonts w:asciiTheme="minorHAnsi" w:hAnsiTheme="minorHAnsi"/>
          <w:sz w:val="22"/>
          <w:szCs w:val="22"/>
        </w:rPr>
        <w:t xml:space="preserve">, systemowe, o wypełnieniu mieszanym gumowo - rypsowym lub gumowo -szczotkowym. Konstrukcja rusztu aluminiowa, rozmiar lameli 25x31. Głębokość konstrukcji ok 25 </w:t>
      </w:r>
      <w:proofErr w:type="spellStart"/>
      <w:r w:rsidRPr="001329D6">
        <w:rPr>
          <w:rFonts w:asciiTheme="minorHAnsi" w:hAnsiTheme="minorHAnsi"/>
          <w:sz w:val="22"/>
          <w:szCs w:val="22"/>
        </w:rPr>
        <w:t>mm</w:t>
      </w:r>
      <w:proofErr w:type="spellEnd"/>
      <w:r w:rsidRPr="001329D6">
        <w:rPr>
          <w:rFonts w:asciiTheme="minorHAnsi" w:hAnsiTheme="minorHAnsi"/>
          <w:sz w:val="22"/>
          <w:szCs w:val="22"/>
        </w:rPr>
        <w:t>. Należy zapewnić odpowiednie zagłębienie w warstwie konstrukcyjnej podłogi w celu wyrównania poziomu otaczającej posadzki z wycieraczką</w:t>
      </w:r>
    </w:p>
    <w:p w:rsidR="00746EB7" w:rsidRPr="001329D6" w:rsidRDefault="00746EB7" w:rsidP="001329D6">
      <w:pPr>
        <w:pStyle w:val="Akapitzlist"/>
        <w:numPr>
          <w:ilvl w:val="0"/>
          <w:numId w:val="31"/>
        </w:numPr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sz w:val="22"/>
          <w:szCs w:val="22"/>
        </w:rPr>
        <w:t xml:space="preserve">SUFITY PODWIESZANE PARTERU: </w:t>
      </w:r>
    </w:p>
    <w:p w:rsidR="00746EB7" w:rsidRPr="001329D6" w:rsidRDefault="001329D6" w:rsidP="001329D6">
      <w:pPr>
        <w:ind w:left="1416"/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b/>
          <w:bCs/>
          <w:sz w:val="22"/>
          <w:szCs w:val="22"/>
        </w:rPr>
        <w:t>Strop tynkowany</w:t>
      </w:r>
      <w:r w:rsidRPr="001329D6">
        <w:rPr>
          <w:rFonts w:asciiTheme="minorHAnsi" w:hAnsiTheme="minorHAnsi"/>
          <w:sz w:val="22"/>
          <w:szCs w:val="22"/>
        </w:rPr>
        <w:t xml:space="preserve"> – w pomieszczeniach technicznych, klatce schodowej i magazynowych</w:t>
      </w:r>
      <w:r w:rsidR="00746EB7" w:rsidRPr="001329D6">
        <w:rPr>
          <w:rFonts w:asciiTheme="minorHAnsi" w:hAnsiTheme="minorHAnsi"/>
          <w:sz w:val="22"/>
          <w:szCs w:val="22"/>
        </w:rPr>
        <w:t>.</w:t>
      </w:r>
    </w:p>
    <w:p w:rsidR="00746EB7" w:rsidRPr="001329D6" w:rsidRDefault="00746EB7" w:rsidP="001329D6">
      <w:pPr>
        <w:pStyle w:val="Akapitzlist"/>
        <w:numPr>
          <w:ilvl w:val="0"/>
          <w:numId w:val="31"/>
        </w:numPr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sz w:val="22"/>
          <w:szCs w:val="22"/>
        </w:rPr>
        <w:t xml:space="preserve">SUFITY PODWIESZANE PIĘTRA: </w:t>
      </w:r>
    </w:p>
    <w:p w:rsidR="00746EB7" w:rsidRDefault="001329D6" w:rsidP="001329D6">
      <w:pPr>
        <w:ind w:left="1416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Skos dachu - </w:t>
      </w:r>
      <w:proofErr w:type="spellStart"/>
      <w:r w:rsidRPr="001329D6">
        <w:rPr>
          <w:rFonts w:asciiTheme="minorHAnsi" w:hAnsiTheme="minorHAnsi"/>
          <w:sz w:val="22"/>
          <w:szCs w:val="22"/>
        </w:rPr>
        <w:t>p.poż</w:t>
      </w:r>
      <w:proofErr w:type="spellEnd"/>
      <w:r w:rsidRPr="001329D6">
        <w:rPr>
          <w:rFonts w:asciiTheme="minorHAnsi" w:hAnsiTheme="minorHAnsi"/>
          <w:sz w:val="22"/>
          <w:szCs w:val="22"/>
        </w:rPr>
        <w:t xml:space="preserve">. systemowy EI30, z ociepleniem wełną mineralną </w:t>
      </w:r>
    </w:p>
    <w:p w:rsidR="001329D6" w:rsidRPr="001329D6" w:rsidRDefault="001329D6" w:rsidP="001329D6">
      <w:pPr>
        <w:ind w:left="1416"/>
        <w:rPr>
          <w:rFonts w:asciiTheme="minorHAnsi" w:hAnsiTheme="minorHAnsi"/>
          <w:sz w:val="22"/>
          <w:szCs w:val="22"/>
        </w:rPr>
      </w:pPr>
      <w:r w:rsidRPr="003731DB">
        <w:rPr>
          <w:rFonts w:asciiTheme="minorHAnsi" w:hAnsiTheme="minorHAnsi"/>
          <w:bCs/>
          <w:sz w:val="22"/>
          <w:szCs w:val="22"/>
        </w:rPr>
        <w:t>Strop tynkowany</w:t>
      </w:r>
      <w:r w:rsidRPr="001329D6">
        <w:rPr>
          <w:rFonts w:asciiTheme="minorHAnsi" w:hAnsiTheme="minorHAnsi"/>
          <w:sz w:val="22"/>
          <w:szCs w:val="22"/>
        </w:rPr>
        <w:t xml:space="preserve"> – </w:t>
      </w:r>
      <w:r>
        <w:rPr>
          <w:rFonts w:asciiTheme="minorHAnsi" w:hAnsiTheme="minorHAnsi"/>
          <w:sz w:val="22"/>
          <w:szCs w:val="22"/>
        </w:rPr>
        <w:t xml:space="preserve">trzon </w:t>
      </w:r>
      <w:r w:rsidRPr="001329D6">
        <w:rPr>
          <w:rFonts w:asciiTheme="minorHAnsi" w:hAnsiTheme="minorHAnsi"/>
          <w:sz w:val="22"/>
          <w:szCs w:val="22"/>
        </w:rPr>
        <w:t>klat</w:t>
      </w:r>
      <w:r>
        <w:rPr>
          <w:rFonts w:asciiTheme="minorHAnsi" w:hAnsiTheme="minorHAnsi"/>
          <w:sz w:val="22"/>
          <w:szCs w:val="22"/>
        </w:rPr>
        <w:t>ki</w:t>
      </w:r>
      <w:r w:rsidRPr="001329D6">
        <w:rPr>
          <w:rFonts w:asciiTheme="minorHAnsi" w:hAnsiTheme="minorHAnsi"/>
          <w:sz w:val="22"/>
          <w:szCs w:val="22"/>
        </w:rPr>
        <w:t xml:space="preserve"> schodowej i </w:t>
      </w:r>
      <w:r>
        <w:rPr>
          <w:rFonts w:asciiTheme="minorHAnsi" w:hAnsiTheme="minorHAnsi"/>
          <w:sz w:val="22"/>
          <w:szCs w:val="22"/>
        </w:rPr>
        <w:t>windy</w:t>
      </w:r>
      <w:r w:rsidRPr="001329D6">
        <w:rPr>
          <w:rFonts w:asciiTheme="minorHAnsi" w:hAnsiTheme="minorHAnsi"/>
          <w:sz w:val="22"/>
          <w:szCs w:val="22"/>
        </w:rPr>
        <w:t>.</w:t>
      </w:r>
    </w:p>
    <w:p w:rsidR="00746EB7" w:rsidRPr="001329D6" w:rsidRDefault="00746EB7" w:rsidP="001329D6">
      <w:pPr>
        <w:pStyle w:val="Akapitzlist"/>
        <w:numPr>
          <w:ilvl w:val="0"/>
          <w:numId w:val="31"/>
        </w:numPr>
        <w:rPr>
          <w:rFonts w:asciiTheme="minorHAnsi" w:hAnsiTheme="minorHAnsi"/>
          <w:sz w:val="22"/>
          <w:szCs w:val="22"/>
        </w:rPr>
      </w:pPr>
      <w:r w:rsidRPr="001329D6">
        <w:rPr>
          <w:rFonts w:asciiTheme="minorHAnsi" w:hAnsiTheme="minorHAnsi"/>
          <w:sz w:val="22"/>
          <w:szCs w:val="22"/>
        </w:rPr>
        <w:t>BARIERKI I PORĘCZE ze stali nierdzewnej.</w:t>
      </w:r>
    </w:p>
    <w:p w:rsidR="00D51C33" w:rsidRDefault="003731DB" w:rsidP="003731DB">
      <w:pPr>
        <w:pStyle w:val="Akapitzlist"/>
        <w:numPr>
          <w:ilvl w:val="0"/>
          <w:numId w:val="31"/>
        </w:numPr>
        <w:rPr>
          <w:rFonts w:asciiTheme="minorHAnsi" w:hAnsiTheme="minorHAnsi"/>
          <w:sz w:val="22"/>
          <w:szCs w:val="22"/>
        </w:rPr>
      </w:pPr>
      <w:r w:rsidRPr="003731DB">
        <w:rPr>
          <w:rFonts w:asciiTheme="minorHAnsi" w:hAnsiTheme="minorHAnsi"/>
          <w:sz w:val="22"/>
          <w:szCs w:val="22"/>
        </w:rPr>
        <w:t>Oprawy wentylacyjne i oświetleniowe wg rysunków pr. Technicznego</w:t>
      </w:r>
    </w:p>
    <w:p w:rsidR="003731DB" w:rsidRPr="003731DB" w:rsidRDefault="003731DB" w:rsidP="00F736EE">
      <w:pPr>
        <w:pStyle w:val="Akapitzlist"/>
        <w:rPr>
          <w:rFonts w:asciiTheme="minorHAnsi" w:hAnsiTheme="minorHAnsi"/>
          <w:sz w:val="22"/>
          <w:szCs w:val="22"/>
        </w:rPr>
      </w:pPr>
    </w:p>
    <w:p w:rsidR="00124939" w:rsidRPr="001329D6" w:rsidRDefault="00124939" w:rsidP="0092489C">
      <w:pPr>
        <w:ind w:left="1416"/>
        <w:rPr>
          <w:rFonts w:asciiTheme="minorHAnsi" w:hAnsiTheme="minorHAnsi"/>
          <w:b/>
          <w:sz w:val="22"/>
          <w:szCs w:val="22"/>
        </w:rPr>
      </w:pPr>
      <w:r w:rsidRPr="001329D6">
        <w:rPr>
          <w:rFonts w:asciiTheme="minorHAnsi" w:hAnsiTheme="minorHAnsi"/>
          <w:b/>
          <w:sz w:val="22"/>
          <w:szCs w:val="22"/>
        </w:rPr>
        <w:t>Uwaga:</w:t>
      </w:r>
    </w:p>
    <w:p w:rsidR="00124939" w:rsidRDefault="00124939" w:rsidP="0092489C">
      <w:pPr>
        <w:ind w:left="1416"/>
        <w:rPr>
          <w:rFonts w:asciiTheme="minorHAnsi" w:hAnsiTheme="minorHAnsi"/>
          <w:b/>
          <w:sz w:val="22"/>
          <w:szCs w:val="22"/>
        </w:rPr>
      </w:pPr>
      <w:r w:rsidRPr="001329D6">
        <w:rPr>
          <w:rFonts w:asciiTheme="minorHAnsi" w:hAnsiTheme="minorHAnsi"/>
          <w:b/>
          <w:sz w:val="22"/>
          <w:szCs w:val="22"/>
        </w:rPr>
        <w:t>Wszelkie materiały użyte podczas realizacji obiektu muszą posiadać stosowne</w:t>
      </w:r>
      <w:r w:rsidRPr="0092489C">
        <w:rPr>
          <w:rFonts w:asciiTheme="minorHAnsi" w:hAnsiTheme="minorHAnsi"/>
          <w:b/>
          <w:sz w:val="22"/>
          <w:szCs w:val="22"/>
        </w:rPr>
        <w:t xml:space="preserve"> atesty, certyfikaty, aprobaty techniczne.</w:t>
      </w:r>
    </w:p>
    <w:p w:rsidR="00F736EE" w:rsidRPr="00F736EE" w:rsidRDefault="00F736EE" w:rsidP="0092489C">
      <w:pPr>
        <w:ind w:left="1416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lastRenderedPageBreak/>
        <w:t>P</w:t>
      </w:r>
      <w:r w:rsidRPr="00F736EE">
        <w:rPr>
          <w:rFonts w:asciiTheme="minorHAnsi" w:hAnsiTheme="minorHAnsi"/>
          <w:b/>
          <w:sz w:val="22"/>
          <w:szCs w:val="22"/>
        </w:rPr>
        <w:t>rzy doborze kolorystyki elementów wykończeniowych różnych producentów należy kierować się porównywaniem próbek materiałów na budowie, zamiast po samej nazwie lub kodzie koloru, w celu uniknięcia zróżnicowania odcieni związanej z niedokładnością odtworzenia wzorca koloru</w:t>
      </w:r>
    </w:p>
    <w:p w:rsidR="00DF0443" w:rsidRPr="0092489C" w:rsidRDefault="00DF0443" w:rsidP="0092489C">
      <w:pPr>
        <w:ind w:left="1416"/>
        <w:rPr>
          <w:rFonts w:asciiTheme="minorHAnsi" w:hAnsiTheme="minorHAnsi"/>
          <w:sz w:val="22"/>
          <w:szCs w:val="22"/>
        </w:rPr>
      </w:pPr>
    </w:p>
    <w:p w:rsidR="00DF0443" w:rsidRPr="009E3C0F" w:rsidRDefault="007C530F" w:rsidP="009E3C0F">
      <w:pPr>
        <w:widowControl w:val="0"/>
        <w:autoSpaceDE w:val="0"/>
        <w:autoSpaceDN w:val="0"/>
        <w:adjustRightInd w:val="0"/>
        <w:ind w:left="708" w:right="48"/>
        <w:jc w:val="both"/>
        <w:outlineLvl w:val="0"/>
        <w:rPr>
          <w:rFonts w:asciiTheme="minorHAnsi" w:hAnsiTheme="minorHAnsi"/>
          <w:b/>
          <w:bCs/>
          <w:sz w:val="22"/>
          <w:szCs w:val="22"/>
        </w:rPr>
      </w:pPr>
      <w:r w:rsidRPr="007C530F">
        <w:rPr>
          <w:rFonts w:asciiTheme="minorHAnsi" w:hAnsiTheme="minorHAnsi"/>
          <w:b/>
          <w:sz w:val="22"/>
          <w:szCs w:val="22"/>
        </w:rPr>
        <w:t>3.</w:t>
      </w:r>
      <w:r w:rsidR="00A01271">
        <w:rPr>
          <w:rFonts w:asciiTheme="minorHAnsi" w:hAnsiTheme="minorHAnsi"/>
          <w:b/>
          <w:sz w:val="22"/>
          <w:szCs w:val="22"/>
        </w:rPr>
        <w:t>4</w:t>
      </w:r>
      <w:r w:rsidRPr="007C530F">
        <w:rPr>
          <w:rFonts w:asciiTheme="minorHAnsi" w:hAnsiTheme="minorHAnsi"/>
          <w:b/>
          <w:sz w:val="22"/>
          <w:szCs w:val="22"/>
        </w:rPr>
        <w:t xml:space="preserve"> </w:t>
      </w:r>
      <w:r>
        <w:rPr>
          <w:rFonts w:asciiTheme="minorHAnsi" w:hAnsiTheme="minorHAnsi"/>
          <w:b/>
          <w:sz w:val="22"/>
          <w:szCs w:val="22"/>
        </w:rPr>
        <w:t xml:space="preserve"> </w:t>
      </w:r>
      <w:r w:rsidR="009E3C0F" w:rsidRPr="007C530F">
        <w:rPr>
          <w:rFonts w:asciiTheme="minorHAnsi" w:hAnsiTheme="minorHAnsi"/>
          <w:b/>
          <w:sz w:val="22"/>
          <w:szCs w:val="22"/>
        </w:rPr>
        <w:t>SPOSÓB DOSTOSOWANIA OBIEKTU</w:t>
      </w:r>
      <w:r w:rsidR="00E304A1">
        <w:rPr>
          <w:rFonts w:asciiTheme="minorHAnsi" w:hAnsiTheme="minorHAnsi"/>
          <w:b/>
          <w:sz w:val="22"/>
          <w:szCs w:val="22"/>
        </w:rPr>
        <w:t xml:space="preserve"> </w:t>
      </w:r>
      <w:r w:rsidR="009E3C0F" w:rsidRPr="007C530F">
        <w:rPr>
          <w:rFonts w:asciiTheme="minorHAnsi" w:hAnsiTheme="minorHAnsi"/>
          <w:b/>
          <w:sz w:val="22"/>
          <w:szCs w:val="22"/>
        </w:rPr>
        <w:t>DO WARUNKÓW WYNIKAJĄCYCH Z WYMAGANYCH</w:t>
      </w:r>
      <w:r w:rsidR="009E3C0F" w:rsidRPr="009E3C0F">
        <w:rPr>
          <w:rFonts w:asciiTheme="minorHAnsi" w:hAnsiTheme="minorHAnsi"/>
          <w:b/>
          <w:sz w:val="22"/>
          <w:szCs w:val="22"/>
        </w:rPr>
        <w:t xml:space="preserve"> PRZEPISAMI SZCZEGÓLNYMI POZWOLEŃ, UZGODNIEŃ LUB OPINII INNYCH ORGANÓW, O KTÓRYCH MOWA W ART. 32 UST. 1 PKT 2 USTAWY, LUB USTALEŃ MIEJSCOWEGO PLANU ZAGOSPODAROWANIA PRZESTRZENNEGO</w:t>
      </w:r>
    </w:p>
    <w:p w:rsidR="00136AD7" w:rsidRPr="00053784" w:rsidRDefault="00136AD7" w:rsidP="00136AD7">
      <w:pPr>
        <w:ind w:left="708" w:right="283"/>
        <w:jc w:val="both"/>
        <w:rPr>
          <w:rFonts w:ascii="Calibri" w:hAnsi="Calibr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ab/>
        <w:t>Projektowany budynek jest zgodny z zasadami ochrony i kształtowania ładu przestrzennego zawartymi w MPZP, budynek dostosowano w zakresie wysokości, geometrii dachu oraz wykorzystania w elewacjach tradycyjnych materiałów do szczegółowych wymogów MPZP:</w:t>
      </w:r>
    </w:p>
    <w:p w:rsidR="00136AD7" w:rsidRPr="00053784" w:rsidRDefault="00136AD7" w:rsidP="00136AD7">
      <w:pPr>
        <w:pStyle w:val="Akapitzlist"/>
        <w:numPr>
          <w:ilvl w:val="0"/>
          <w:numId w:val="19"/>
        </w:numPr>
        <w:autoSpaceDE w:val="0"/>
        <w:autoSpaceDN w:val="0"/>
        <w:adjustRightInd w:val="0"/>
        <w:rPr>
          <w:rFonts w:ascii="Calibri" w:hAnsi="Calibr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 xml:space="preserve">Wysokość projektowanego budynku nie przekracza 12 m, </w:t>
      </w:r>
    </w:p>
    <w:p w:rsidR="00136AD7" w:rsidRPr="00053784" w:rsidRDefault="00136AD7" w:rsidP="00136AD7">
      <w:pPr>
        <w:pStyle w:val="Akapitzlist"/>
        <w:numPr>
          <w:ilvl w:val="0"/>
          <w:numId w:val="19"/>
        </w:numPr>
        <w:autoSpaceDE w:val="0"/>
        <w:autoSpaceDN w:val="0"/>
        <w:adjustRightInd w:val="0"/>
        <w:rPr>
          <w:rFonts w:ascii="Calibri" w:hAnsi="Calibr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 xml:space="preserve">Dach budynku wielospadowy o nachyleniu połaci </w:t>
      </w:r>
      <w:r w:rsidR="00C73B2D">
        <w:rPr>
          <w:rFonts w:ascii="Calibri" w:hAnsi="Calibri"/>
          <w:sz w:val="22"/>
          <w:szCs w:val="22"/>
        </w:rPr>
        <w:t>3</w:t>
      </w:r>
      <w:r w:rsidR="00DF19DA">
        <w:rPr>
          <w:rFonts w:ascii="Calibri" w:hAnsi="Calibri"/>
          <w:sz w:val="22"/>
          <w:szCs w:val="22"/>
        </w:rPr>
        <w:t>9</w:t>
      </w:r>
      <w:r w:rsidRPr="00053784">
        <w:rPr>
          <w:rFonts w:ascii="Calibri" w:hAnsi="Calibri"/>
          <w:sz w:val="22"/>
          <w:szCs w:val="22"/>
          <w:vertAlign w:val="superscript"/>
        </w:rPr>
        <w:t>0</w:t>
      </w:r>
      <w:r w:rsidRPr="00053784">
        <w:rPr>
          <w:rFonts w:ascii="Calibri" w:hAnsi="Calibri"/>
          <w:sz w:val="22"/>
          <w:szCs w:val="22"/>
        </w:rPr>
        <w:t xml:space="preserve"> (</w:t>
      </w:r>
      <w:r w:rsidR="00623350">
        <w:rPr>
          <w:rFonts w:ascii="Calibri" w:hAnsi="Calibri"/>
          <w:sz w:val="22"/>
          <w:szCs w:val="22"/>
        </w:rPr>
        <w:t>w</w:t>
      </w:r>
      <w:r w:rsidRPr="00053784">
        <w:rPr>
          <w:rFonts w:ascii="Calibri" w:hAnsi="Calibri"/>
          <w:sz w:val="22"/>
          <w:szCs w:val="22"/>
        </w:rPr>
        <w:t xml:space="preserve"> MPZP </w:t>
      </w:r>
      <w:r w:rsidR="00623350">
        <w:rPr>
          <w:rFonts w:ascii="Calibri" w:hAnsi="Calibri"/>
          <w:sz w:val="22"/>
          <w:szCs w:val="22"/>
        </w:rPr>
        <w:t>brak wymogów dla spadku dachu w ternach UP)</w:t>
      </w:r>
      <w:r w:rsidRPr="00053784">
        <w:rPr>
          <w:rFonts w:ascii="Calibri" w:hAnsi="Calibri"/>
          <w:sz w:val="22"/>
          <w:szCs w:val="22"/>
        </w:rPr>
        <w:t xml:space="preserve">; </w:t>
      </w:r>
    </w:p>
    <w:p w:rsidR="00136AD7" w:rsidRPr="00053784" w:rsidRDefault="00136AD7" w:rsidP="00136AD7">
      <w:pPr>
        <w:pStyle w:val="Akapitzlist"/>
        <w:numPr>
          <w:ilvl w:val="0"/>
          <w:numId w:val="19"/>
        </w:numPr>
        <w:autoSpaceDE w:val="0"/>
        <w:autoSpaceDN w:val="0"/>
        <w:adjustRightInd w:val="0"/>
        <w:rPr>
          <w:rFonts w:asciiTheme="minorHAnsi" w:hAnsiTheme="minorHAnsi"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>Kolorystyka ścian budynku</w:t>
      </w:r>
      <w:r>
        <w:rPr>
          <w:rFonts w:ascii="Calibri" w:hAnsi="Calibri"/>
          <w:sz w:val="22"/>
          <w:szCs w:val="22"/>
        </w:rPr>
        <w:t xml:space="preserve">: odcienie </w:t>
      </w:r>
      <w:r w:rsidRPr="00053784">
        <w:rPr>
          <w:rFonts w:ascii="Calibri" w:hAnsi="Calibri"/>
          <w:sz w:val="22"/>
          <w:szCs w:val="22"/>
        </w:rPr>
        <w:t>pastelow</w:t>
      </w:r>
      <w:r>
        <w:rPr>
          <w:rFonts w:ascii="Calibri" w:hAnsi="Calibri"/>
          <w:sz w:val="22"/>
          <w:szCs w:val="22"/>
        </w:rPr>
        <w:t xml:space="preserve">e koloru </w:t>
      </w:r>
      <w:r w:rsidRPr="00C73B2D">
        <w:rPr>
          <w:rFonts w:ascii="Calibri" w:hAnsi="Calibri"/>
          <w:sz w:val="22"/>
          <w:szCs w:val="22"/>
        </w:rPr>
        <w:t>białego</w:t>
      </w:r>
      <w:r>
        <w:rPr>
          <w:rFonts w:ascii="Calibri" w:hAnsi="Calibri"/>
          <w:sz w:val="22"/>
          <w:szCs w:val="22"/>
        </w:rPr>
        <w:t xml:space="preserve"> i szarego</w:t>
      </w:r>
      <w:r w:rsidRPr="00053784">
        <w:rPr>
          <w:rFonts w:ascii="Calibri" w:hAnsi="Calibri"/>
          <w:sz w:val="22"/>
          <w:szCs w:val="22"/>
        </w:rPr>
        <w:t>, współgrając</w:t>
      </w:r>
      <w:r>
        <w:rPr>
          <w:rFonts w:ascii="Calibri" w:hAnsi="Calibri"/>
          <w:sz w:val="22"/>
          <w:szCs w:val="22"/>
        </w:rPr>
        <w:t>e</w:t>
      </w:r>
      <w:r w:rsidRPr="00053784">
        <w:rPr>
          <w:rFonts w:ascii="Calibri" w:hAnsi="Calibri"/>
          <w:sz w:val="22"/>
          <w:szCs w:val="22"/>
        </w:rPr>
        <w:t xml:space="preserve"> z kolorem dach</w:t>
      </w:r>
      <w:r>
        <w:rPr>
          <w:rFonts w:ascii="Calibri" w:hAnsi="Calibri"/>
          <w:sz w:val="22"/>
          <w:szCs w:val="22"/>
        </w:rPr>
        <w:t>u</w:t>
      </w:r>
      <w:r w:rsidRPr="00053784">
        <w:rPr>
          <w:rFonts w:ascii="Calibri" w:hAnsi="Calibri"/>
          <w:sz w:val="22"/>
          <w:szCs w:val="22"/>
        </w:rPr>
        <w:t xml:space="preserve">; ściany </w:t>
      </w:r>
      <w:r w:rsidRPr="00053784">
        <w:rPr>
          <w:rFonts w:asciiTheme="minorHAnsi" w:hAnsiTheme="minorHAnsi"/>
          <w:sz w:val="22"/>
          <w:szCs w:val="22"/>
        </w:rPr>
        <w:t xml:space="preserve">wykończone tynkami i okładzinami z materiałów naturalnych, wg rysunku elewacji - zgodnie ustaleniami </w:t>
      </w:r>
      <w:r w:rsidRPr="00053784">
        <w:rPr>
          <w:rFonts w:asciiTheme="minorHAnsi" w:hAnsiTheme="minorHAnsi"/>
          <w:bCs/>
          <w:sz w:val="22"/>
          <w:szCs w:val="22"/>
        </w:rPr>
        <w:t>planu zagospodarowania przestrzennego</w:t>
      </w:r>
      <w:r w:rsidRPr="00053784">
        <w:rPr>
          <w:rFonts w:asciiTheme="minorHAnsi" w:hAnsiTheme="minorHAnsi"/>
          <w:sz w:val="22"/>
          <w:szCs w:val="22"/>
        </w:rPr>
        <w:t xml:space="preserve"> zawartymi w </w:t>
      </w:r>
      <w:r w:rsidRPr="00053784">
        <w:rPr>
          <w:rFonts w:asciiTheme="minorHAnsi" w:hAnsiTheme="minorHAnsi"/>
          <w:bCs/>
          <w:sz w:val="22"/>
          <w:szCs w:val="22"/>
        </w:rPr>
        <w:t xml:space="preserve">§ </w:t>
      </w:r>
      <w:r w:rsidR="00C73B2D">
        <w:rPr>
          <w:rFonts w:asciiTheme="minorHAnsi" w:hAnsiTheme="minorHAnsi"/>
          <w:bCs/>
          <w:sz w:val="22"/>
          <w:szCs w:val="22"/>
        </w:rPr>
        <w:t>8</w:t>
      </w:r>
      <w:r w:rsidRPr="00053784">
        <w:rPr>
          <w:rFonts w:asciiTheme="minorHAnsi" w:hAnsiTheme="minorHAnsi"/>
          <w:bCs/>
          <w:sz w:val="22"/>
          <w:szCs w:val="22"/>
        </w:rPr>
        <w:t xml:space="preserve"> ust. </w:t>
      </w:r>
      <w:r w:rsidR="00C73B2D">
        <w:rPr>
          <w:rFonts w:asciiTheme="minorHAnsi" w:hAnsiTheme="minorHAnsi"/>
          <w:bCs/>
          <w:sz w:val="22"/>
          <w:szCs w:val="22"/>
        </w:rPr>
        <w:t>1</w:t>
      </w:r>
      <w:r w:rsidRPr="00053784">
        <w:rPr>
          <w:rFonts w:asciiTheme="minorHAnsi" w:hAnsiTheme="minorHAnsi"/>
          <w:bCs/>
          <w:sz w:val="22"/>
          <w:szCs w:val="22"/>
        </w:rPr>
        <w:t xml:space="preserve">, </w:t>
      </w:r>
    </w:p>
    <w:p w:rsidR="00136AD7" w:rsidRDefault="00136AD7" w:rsidP="00136AD7">
      <w:pPr>
        <w:pStyle w:val="Akapitzlist"/>
        <w:numPr>
          <w:ilvl w:val="0"/>
          <w:numId w:val="19"/>
        </w:numPr>
        <w:ind w:right="283"/>
        <w:jc w:val="both"/>
        <w:rPr>
          <w:rFonts w:ascii="Calibri" w:hAnsi="Calibri"/>
          <w:sz w:val="22"/>
          <w:szCs w:val="22"/>
        </w:rPr>
      </w:pPr>
      <w:r w:rsidRPr="00053784">
        <w:rPr>
          <w:rFonts w:asciiTheme="minorHAnsi" w:hAnsiTheme="minorHAnsi"/>
          <w:sz w:val="22"/>
          <w:szCs w:val="22"/>
        </w:rPr>
        <w:t>Zachowano nieprzekraczalne linie zabudowy</w:t>
      </w:r>
      <w:r w:rsidRPr="00053784">
        <w:rPr>
          <w:rFonts w:ascii="Calibri" w:hAnsi="Calibri"/>
          <w:sz w:val="22"/>
          <w:szCs w:val="22"/>
        </w:rPr>
        <w:t xml:space="preserve"> </w:t>
      </w:r>
    </w:p>
    <w:p w:rsidR="00644815" w:rsidRPr="00644815" w:rsidRDefault="00644815" w:rsidP="00644815">
      <w:pPr>
        <w:ind w:right="283"/>
        <w:jc w:val="both"/>
        <w:rPr>
          <w:rFonts w:asciiTheme="minorHAnsi" w:hAnsiTheme="minorHAnsi" w:cs="Arial"/>
          <w:sz w:val="22"/>
          <w:szCs w:val="22"/>
        </w:rPr>
      </w:pPr>
    </w:p>
    <w:p w:rsidR="00644815" w:rsidRPr="00644815" w:rsidRDefault="00644815" w:rsidP="00644815">
      <w:pPr>
        <w:ind w:left="708" w:right="283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ab/>
      </w:r>
      <w:r w:rsidRPr="00644815">
        <w:rPr>
          <w:rFonts w:asciiTheme="minorHAnsi" w:hAnsiTheme="minorHAnsi" w:cs="Arial"/>
          <w:sz w:val="22"/>
          <w:szCs w:val="22"/>
        </w:rPr>
        <w:t>A</w:t>
      </w:r>
      <w:r w:rsidRPr="00644815">
        <w:rPr>
          <w:rFonts w:ascii="Calibri" w:hAnsi="Calibri" w:cs="Arial"/>
          <w:sz w:val="22"/>
          <w:szCs w:val="22"/>
        </w:rPr>
        <w:t>naliza warunków ochrony przeciwpożarowej w istniejąc</w:t>
      </w:r>
      <w:r>
        <w:rPr>
          <w:rFonts w:asciiTheme="minorHAnsi" w:hAnsiTheme="minorHAnsi" w:cs="Arial"/>
          <w:sz w:val="22"/>
          <w:szCs w:val="22"/>
        </w:rPr>
        <w:t>ej części</w:t>
      </w:r>
      <w:r w:rsidRPr="00644815">
        <w:rPr>
          <w:rFonts w:ascii="Calibri" w:hAnsi="Calibri" w:cs="Arial"/>
          <w:sz w:val="22"/>
          <w:szCs w:val="22"/>
        </w:rPr>
        <w:t xml:space="preserve"> budynku</w:t>
      </w:r>
      <w:r w:rsidRPr="00644815">
        <w:rPr>
          <w:rFonts w:asciiTheme="minorHAnsi" w:hAnsiTheme="minorHAnsi" w:cs="Arial"/>
          <w:sz w:val="22"/>
          <w:szCs w:val="22"/>
        </w:rPr>
        <w:t xml:space="preserve"> wykazała iż cz</w:t>
      </w:r>
      <w:r w:rsidRPr="00644815">
        <w:rPr>
          <w:rFonts w:ascii="Calibri" w:hAnsi="Calibri" w:cs="Arial"/>
          <w:sz w:val="22"/>
          <w:szCs w:val="22"/>
        </w:rPr>
        <w:t>ęść parametrów dróg ewakuacji nie spełnia obecnie wymaganych parametrów</w:t>
      </w:r>
      <w:r w:rsidRPr="00644815">
        <w:rPr>
          <w:rFonts w:asciiTheme="minorHAnsi" w:hAnsiTheme="minorHAnsi" w:cs="Arial"/>
          <w:sz w:val="22"/>
          <w:szCs w:val="22"/>
        </w:rPr>
        <w:t xml:space="preserve">. </w:t>
      </w:r>
      <w:r>
        <w:rPr>
          <w:rFonts w:asciiTheme="minorHAnsi" w:hAnsiTheme="minorHAnsi" w:cs="Arial"/>
          <w:sz w:val="22"/>
          <w:szCs w:val="22"/>
        </w:rPr>
        <w:t>Z tego względu w</w:t>
      </w:r>
      <w:r w:rsidRPr="00644815">
        <w:rPr>
          <w:rFonts w:asciiTheme="minorHAnsi" w:hAnsiTheme="minorHAnsi"/>
          <w:sz w:val="22"/>
          <w:szCs w:val="22"/>
        </w:rPr>
        <w:t>arunki ochrony przeciwpożarowej oraz rozwiązania zastępcze zostały ustalone w ekspertyzie technicznej rzeczoznawcy ds. budowlanych oraz rzeczoznawcy ds. zabezpieczeń przeciwpożarowych oraz w postanowieniu Podkarpackiego Komendanta Wojewódzkiego PS</w:t>
      </w:r>
      <w:r>
        <w:rPr>
          <w:rFonts w:asciiTheme="minorHAnsi" w:hAnsiTheme="minorHAnsi"/>
          <w:sz w:val="22"/>
          <w:szCs w:val="22"/>
        </w:rPr>
        <w:t>P w Rzeszowie</w:t>
      </w:r>
    </w:p>
    <w:p w:rsidR="00F23F1F" w:rsidRDefault="00F23F1F" w:rsidP="00034026">
      <w:pPr>
        <w:ind w:left="708" w:right="283"/>
        <w:jc w:val="both"/>
        <w:rPr>
          <w:rFonts w:asciiTheme="minorHAnsi" w:hAnsiTheme="minorHAnsi"/>
          <w:sz w:val="22"/>
          <w:szCs w:val="22"/>
        </w:rPr>
      </w:pPr>
    </w:p>
    <w:p w:rsidR="007C530F" w:rsidRPr="00661CF3" w:rsidRDefault="00214FB9" w:rsidP="007C530F">
      <w:pPr>
        <w:pStyle w:val="Bezodstpw"/>
        <w:jc w:val="both"/>
        <w:rPr>
          <w:rFonts w:asciiTheme="minorHAnsi" w:hAnsiTheme="minorHAnsi"/>
          <w:b/>
        </w:rPr>
      </w:pPr>
      <w:r w:rsidRPr="00661CF3">
        <w:rPr>
          <w:rFonts w:asciiTheme="minorHAnsi" w:hAnsiTheme="minorHAnsi"/>
          <w:b/>
        </w:rPr>
        <w:t>4.</w:t>
      </w:r>
      <w:r w:rsidR="007C530F" w:rsidRPr="00661CF3">
        <w:rPr>
          <w:rFonts w:asciiTheme="minorHAnsi" w:hAnsiTheme="minorHAnsi"/>
          <w:b/>
        </w:rPr>
        <w:t xml:space="preserve"> CHARAKTERYSTYCZNE PARAMETRY </w:t>
      </w:r>
      <w:r w:rsidR="00454332" w:rsidRPr="00661CF3">
        <w:rPr>
          <w:rFonts w:asciiTheme="minorHAnsi" w:hAnsiTheme="minorHAnsi"/>
          <w:b/>
        </w:rPr>
        <w:t>OBIEKTU BUDOWLANEGO</w:t>
      </w:r>
    </w:p>
    <w:p w:rsidR="00E94980" w:rsidRDefault="00E94980" w:rsidP="00E94980">
      <w:pPr>
        <w:ind w:right="283"/>
        <w:jc w:val="both"/>
        <w:rPr>
          <w:rFonts w:asciiTheme="minorHAnsi" w:hAnsiTheme="minorHAnsi"/>
          <w:b/>
          <w:sz w:val="22"/>
          <w:szCs w:val="22"/>
        </w:rPr>
      </w:pPr>
    </w:p>
    <w:p w:rsidR="00DF19DA" w:rsidRPr="00623B46" w:rsidRDefault="00DF19DA" w:rsidP="00DF19DA">
      <w:pPr>
        <w:ind w:right="283"/>
        <w:jc w:val="both"/>
        <w:rPr>
          <w:rFonts w:asciiTheme="minorHAnsi" w:hAnsiTheme="minorHAnsi"/>
          <w:sz w:val="22"/>
          <w:szCs w:val="22"/>
        </w:rPr>
      </w:pPr>
      <w:r w:rsidRPr="00623B46">
        <w:rPr>
          <w:rFonts w:asciiTheme="minorHAnsi" w:hAnsiTheme="minorHAnsi"/>
          <w:sz w:val="22"/>
          <w:szCs w:val="22"/>
        </w:rPr>
        <w:tab/>
        <w:t xml:space="preserve">Powierzchnia zabudowy </w:t>
      </w:r>
      <w:r>
        <w:rPr>
          <w:rFonts w:asciiTheme="minorHAnsi" w:hAnsiTheme="minorHAnsi"/>
          <w:sz w:val="22"/>
          <w:szCs w:val="22"/>
        </w:rPr>
        <w:t>istniejącej (budynek przedszkola)...</w:t>
      </w:r>
      <w:r w:rsidRPr="00623B46">
        <w:rPr>
          <w:rFonts w:asciiTheme="minorHAnsi" w:hAnsiTheme="minorHAnsi"/>
          <w:sz w:val="22"/>
          <w:szCs w:val="22"/>
        </w:rPr>
        <w:t>…………..</w:t>
      </w:r>
      <w:r>
        <w:rPr>
          <w:rFonts w:asciiTheme="minorHAnsi" w:hAnsiTheme="minorHAnsi"/>
          <w:sz w:val="22"/>
          <w:szCs w:val="22"/>
        </w:rPr>
        <w:t>....</w:t>
      </w:r>
      <w:r w:rsidRPr="00623B46">
        <w:rPr>
          <w:rFonts w:asciiTheme="minorHAnsi" w:hAnsiTheme="minorHAnsi"/>
          <w:sz w:val="22"/>
          <w:szCs w:val="22"/>
        </w:rPr>
        <w:tab/>
        <w:t>-</w:t>
      </w:r>
      <w:r>
        <w:rPr>
          <w:rFonts w:asciiTheme="minorHAnsi" w:hAnsiTheme="minorHAnsi"/>
          <w:sz w:val="22"/>
          <w:szCs w:val="22"/>
        </w:rPr>
        <w:t>574,97</w:t>
      </w:r>
      <w:r w:rsidRPr="00623B46">
        <w:rPr>
          <w:rFonts w:asciiTheme="minorHAnsi" w:hAnsiTheme="minorHAnsi"/>
          <w:sz w:val="22"/>
          <w:szCs w:val="22"/>
        </w:rPr>
        <w:t xml:space="preserve"> m</w:t>
      </w:r>
      <w:r w:rsidRPr="00623B46">
        <w:rPr>
          <w:rFonts w:asciiTheme="minorHAnsi" w:hAnsiTheme="minorHAnsi"/>
          <w:sz w:val="22"/>
          <w:szCs w:val="22"/>
          <w:vertAlign w:val="superscript"/>
        </w:rPr>
        <w:t>2</w:t>
      </w:r>
      <w:r w:rsidRPr="00623B46">
        <w:rPr>
          <w:rFonts w:asciiTheme="minorHAnsi" w:hAnsiTheme="minorHAnsi"/>
          <w:sz w:val="22"/>
          <w:szCs w:val="22"/>
        </w:rPr>
        <w:t xml:space="preserve"> </w:t>
      </w:r>
    </w:p>
    <w:p w:rsidR="00DF19DA" w:rsidRPr="00623B46" w:rsidRDefault="00DF19DA" w:rsidP="00DF19DA">
      <w:pPr>
        <w:ind w:right="283"/>
        <w:jc w:val="both"/>
        <w:rPr>
          <w:rFonts w:asciiTheme="minorHAnsi" w:hAnsiTheme="minorHAnsi"/>
          <w:sz w:val="22"/>
          <w:szCs w:val="22"/>
        </w:rPr>
      </w:pPr>
      <w:r w:rsidRPr="00623B46">
        <w:rPr>
          <w:rFonts w:asciiTheme="minorHAnsi" w:hAnsiTheme="minorHAnsi"/>
          <w:sz w:val="22"/>
          <w:szCs w:val="22"/>
        </w:rPr>
        <w:tab/>
        <w:t>Powierzchnia zabudowy projektowanej</w:t>
      </w:r>
      <w:r>
        <w:rPr>
          <w:rFonts w:asciiTheme="minorHAnsi" w:hAnsiTheme="minorHAnsi"/>
          <w:sz w:val="22"/>
          <w:szCs w:val="22"/>
        </w:rPr>
        <w:t xml:space="preserve"> (klatka schodowa)</w:t>
      </w:r>
      <w:r w:rsidRPr="00623B46">
        <w:rPr>
          <w:rFonts w:asciiTheme="minorHAnsi" w:hAnsiTheme="minorHAnsi"/>
          <w:sz w:val="22"/>
          <w:szCs w:val="22"/>
        </w:rPr>
        <w:t>..........</w:t>
      </w:r>
      <w:r>
        <w:rPr>
          <w:rFonts w:asciiTheme="minorHAnsi" w:hAnsiTheme="minorHAnsi"/>
          <w:sz w:val="22"/>
          <w:szCs w:val="22"/>
        </w:rPr>
        <w:t>.....</w:t>
      </w:r>
      <w:r w:rsidRPr="00623B46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61</w:t>
      </w:r>
      <w:r w:rsidRPr="00623B4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>0</w:t>
      </w:r>
      <w:r w:rsidRPr="00623B46">
        <w:rPr>
          <w:rFonts w:asciiTheme="minorHAnsi" w:hAnsiTheme="minorHAnsi"/>
          <w:sz w:val="22"/>
          <w:szCs w:val="22"/>
        </w:rPr>
        <w:t xml:space="preserve"> m</w:t>
      </w:r>
      <w:r w:rsidRPr="00623B46">
        <w:rPr>
          <w:rFonts w:asciiTheme="minorHAnsi" w:hAnsiTheme="minorHAnsi"/>
          <w:sz w:val="22"/>
          <w:szCs w:val="22"/>
          <w:vertAlign w:val="superscript"/>
        </w:rPr>
        <w:t>2</w:t>
      </w:r>
      <w:r w:rsidRPr="00623B46">
        <w:rPr>
          <w:rFonts w:asciiTheme="minorHAnsi" w:hAnsiTheme="minorHAnsi"/>
          <w:sz w:val="22"/>
          <w:szCs w:val="22"/>
        </w:rPr>
        <w:t xml:space="preserve">   </w:t>
      </w:r>
    </w:p>
    <w:p w:rsidR="00DF19DA" w:rsidRPr="00623B46" w:rsidRDefault="00DF19DA" w:rsidP="00DF19DA">
      <w:pPr>
        <w:ind w:right="283"/>
        <w:jc w:val="both"/>
        <w:rPr>
          <w:rFonts w:asciiTheme="minorHAnsi" w:hAnsiTheme="minorHAnsi"/>
          <w:sz w:val="22"/>
          <w:szCs w:val="22"/>
        </w:rPr>
      </w:pPr>
      <w:r w:rsidRPr="00623B46">
        <w:rPr>
          <w:rFonts w:asciiTheme="minorHAnsi" w:hAnsiTheme="minorHAnsi"/>
          <w:sz w:val="22"/>
          <w:szCs w:val="22"/>
        </w:rPr>
        <w:tab/>
        <w:t xml:space="preserve">Powierzchnia zabudowy </w:t>
      </w:r>
      <w:r>
        <w:rPr>
          <w:rFonts w:asciiTheme="minorHAnsi" w:hAnsiTheme="minorHAnsi"/>
          <w:sz w:val="22"/>
          <w:szCs w:val="22"/>
        </w:rPr>
        <w:t>razem ..</w:t>
      </w:r>
      <w:r w:rsidRPr="00623B46">
        <w:rPr>
          <w:rFonts w:asciiTheme="minorHAnsi" w:hAnsiTheme="minorHAnsi"/>
          <w:sz w:val="22"/>
          <w:szCs w:val="22"/>
        </w:rPr>
        <w:t>.......</w:t>
      </w:r>
      <w:r>
        <w:rPr>
          <w:rFonts w:asciiTheme="minorHAnsi" w:hAnsiTheme="minorHAnsi"/>
          <w:sz w:val="22"/>
          <w:szCs w:val="22"/>
        </w:rPr>
        <w:t>........</w:t>
      </w:r>
      <w:r w:rsidRPr="00623B46">
        <w:rPr>
          <w:rFonts w:asciiTheme="minorHAnsi" w:hAnsiTheme="minorHAnsi"/>
          <w:sz w:val="22"/>
          <w:szCs w:val="22"/>
        </w:rPr>
        <w:t>.…………………….............</w:t>
      </w:r>
      <w:r>
        <w:rPr>
          <w:rFonts w:asciiTheme="minorHAnsi" w:hAnsiTheme="minorHAnsi"/>
          <w:sz w:val="22"/>
          <w:szCs w:val="22"/>
        </w:rPr>
        <w:t>.....</w:t>
      </w:r>
      <w:r w:rsidRPr="00623B46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635</w:t>
      </w:r>
      <w:r w:rsidRPr="00623B46">
        <w:rPr>
          <w:rFonts w:asciiTheme="minorHAnsi" w:hAnsiTheme="minorHAnsi"/>
          <w:sz w:val="22"/>
          <w:szCs w:val="22"/>
        </w:rPr>
        <w:t>,</w:t>
      </w:r>
      <w:r>
        <w:rPr>
          <w:rFonts w:asciiTheme="minorHAnsi" w:hAnsiTheme="minorHAnsi"/>
          <w:sz w:val="22"/>
          <w:szCs w:val="22"/>
        </w:rPr>
        <w:t>97</w:t>
      </w:r>
      <w:r w:rsidRPr="00623B46">
        <w:rPr>
          <w:rFonts w:asciiTheme="minorHAnsi" w:hAnsiTheme="minorHAnsi"/>
          <w:sz w:val="22"/>
          <w:szCs w:val="22"/>
        </w:rPr>
        <w:t xml:space="preserve"> m</w:t>
      </w:r>
      <w:r w:rsidRPr="00623B46">
        <w:rPr>
          <w:rFonts w:asciiTheme="minorHAnsi" w:hAnsiTheme="minorHAnsi"/>
          <w:sz w:val="22"/>
          <w:szCs w:val="22"/>
          <w:vertAlign w:val="superscript"/>
        </w:rPr>
        <w:t>2</w:t>
      </w:r>
      <w:r w:rsidRPr="00623B46">
        <w:rPr>
          <w:rFonts w:asciiTheme="minorHAnsi" w:hAnsiTheme="minorHAnsi"/>
          <w:sz w:val="22"/>
          <w:szCs w:val="22"/>
        </w:rPr>
        <w:t xml:space="preserve">   </w:t>
      </w:r>
    </w:p>
    <w:p w:rsidR="00054AFD" w:rsidRPr="00F32C67" w:rsidRDefault="00054AFD" w:rsidP="00054AFD">
      <w:pPr>
        <w:ind w:firstLine="708"/>
        <w:jc w:val="both"/>
        <w:rPr>
          <w:rFonts w:asciiTheme="minorHAnsi" w:hAnsiTheme="minorHAnsi"/>
          <w:sz w:val="22"/>
          <w:szCs w:val="22"/>
        </w:rPr>
      </w:pPr>
      <w:r w:rsidRPr="00F32C67">
        <w:rPr>
          <w:rFonts w:asciiTheme="minorHAnsi" w:hAnsiTheme="minorHAnsi"/>
          <w:b/>
          <w:sz w:val="22"/>
          <w:szCs w:val="22"/>
        </w:rPr>
        <w:t>Powierzchnia użytkowa</w:t>
      </w:r>
      <w:r w:rsidRPr="00F32C67">
        <w:rPr>
          <w:rFonts w:asciiTheme="minorHAnsi" w:hAnsiTheme="minorHAnsi"/>
          <w:sz w:val="22"/>
          <w:szCs w:val="22"/>
        </w:rPr>
        <w:t>...............................…………………….........</w:t>
      </w:r>
      <w:r w:rsidR="00F32C67">
        <w:rPr>
          <w:rFonts w:asciiTheme="minorHAnsi" w:hAnsiTheme="minorHAnsi"/>
          <w:sz w:val="22"/>
          <w:szCs w:val="22"/>
        </w:rPr>
        <w:t>...</w:t>
      </w:r>
      <w:r w:rsidRPr="00F32C67">
        <w:rPr>
          <w:rFonts w:asciiTheme="minorHAnsi" w:hAnsiTheme="minorHAnsi"/>
          <w:sz w:val="22"/>
          <w:szCs w:val="22"/>
        </w:rPr>
        <w:t>...</w:t>
      </w:r>
      <w:r w:rsidRPr="00F32C67">
        <w:rPr>
          <w:rFonts w:asciiTheme="minorHAnsi" w:hAnsiTheme="minorHAnsi"/>
          <w:sz w:val="22"/>
          <w:szCs w:val="22"/>
        </w:rPr>
        <w:tab/>
        <w:t xml:space="preserve">- </w:t>
      </w:r>
      <w:r w:rsidR="00F32C67" w:rsidRPr="00F32C67">
        <w:rPr>
          <w:rFonts w:asciiTheme="minorHAnsi" w:hAnsiTheme="minorHAnsi"/>
          <w:sz w:val="22"/>
          <w:szCs w:val="22"/>
        </w:rPr>
        <w:t>101</w:t>
      </w:r>
      <w:r w:rsidR="00F33B89">
        <w:rPr>
          <w:rFonts w:asciiTheme="minorHAnsi" w:hAnsiTheme="minorHAnsi"/>
          <w:sz w:val="22"/>
          <w:szCs w:val="22"/>
        </w:rPr>
        <w:t>3</w:t>
      </w:r>
      <w:r w:rsidRPr="00F32C67">
        <w:rPr>
          <w:rFonts w:asciiTheme="minorHAnsi" w:hAnsiTheme="minorHAnsi"/>
          <w:sz w:val="22"/>
          <w:szCs w:val="22"/>
        </w:rPr>
        <w:t>,</w:t>
      </w:r>
      <w:r w:rsidR="00F33B89">
        <w:rPr>
          <w:rFonts w:asciiTheme="minorHAnsi" w:hAnsiTheme="minorHAnsi"/>
          <w:sz w:val="22"/>
          <w:szCs w:val="22"/>
        </w:rPr>
        <w:t>27</w:t>
      </w:r>
      <w:r w:rsidRPr="00F32C67">
        <w:rPr>
          <w:rFonts w:asciiTheme="minorHAnsi" w:hAnsiTheme="minorHAnsi"/>
          <w:sz w:val="22"/>
          <w:szCs w:val="22"/>
        </w:rPr>
        <w:t xml:space="preserve"> m</w:t>
      </w:r>
      <w:r w:rsidRPr="00F32C67">
        <w:rPr>
          <w:rFonts w:asciiTheme="minorHAnsi" w:hAnsiTheme="minorHAnsi"/>
          <w:sz w:val="22"/>
          <w:szCs w:val="22"/>
          <w:vertAlign w:val="superscript"/>
        </w:rPr>
        <w:t>2</w:t>
      </w:r>
      <w:r w:rsidRPr="00F32C67">
        <w:rPr>
          <w:rFonts w:asciiTheme="minorHAnsi" w:hAnsiTheme="minorHAnsi"/>
          <w:sz w:val="22"/>
          <w:szCs w:val="22"/>
        </w:rPr>
        <w:t xml:space="preserve">   </w:t>
      </w:r>
    </w:p>
    <w:p w:rsidR="00DF19DA" w:rsidRPr="00623B46" w:rsidRDefault="00DF19DA" w:rsidP="00DF19DA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</w:p>
    <w:p w:rsidR="00DF19DA" w:rsidRPr="00623B46" w:rsidRDefault="00DF19DA" w:rsidP="00DF19DA">
      <w:pPr>
        <w:ind w:right="283"/>
        <w:jc w:val="both"/>
        <w:rPr>
          <w:rFonts w:asciiTheme="minorHAnsi" w:hAnsiTheme="minorHAnsi"/>
          <w:sz w:val="22"/>
          <w:szCs w:val="22"/>
        </w:rPr>
      </w:pPr>
      <w:r w:rsidRPr="00623B46">
        <w:rPr>
          <w:rFonts w:asciiTheme="minorHAnsi" w:hAnsiTheme="minorHAnsi"/>
          <w:sz w:val="22"/>
          <w:szCs w:val="22"/>
        </w:rPr>
        <w:tab/>
        <w:t xml:space="preserve">Powierzchnia </w:t>
      </w:r>
      <w:r>
        <w:rPr>
          <w:rFonts w:asciiTheme="minorHAnsi" w:hAnsiTheme="minorHAnsi"/>
          <w:sz w:val="22"/>
          <w:szCs w:val="22"/>
        </w:rPr>
        <w:t>całkowita</w:t>
      </w:r>
      <w:r w:rsidRPr="00623B46">
        <w:rPr>
          <w:rFonts w:asciiTheme="minorHAnsi" w:hAnsiTheme="minorHAnsi"/>
          <w:sz w:val="22"/>
          <w:szCs w:val="22"/>
        </w:rPr>
        <w:t xml:space="preserve"> </w:t>
      </w:r>
      <w:r>
        <w:rPr>
          <w:rFonts w:asciiTheme="minorHAnsi" w:hAnsiTheme="minorHAnsi"/>
          <w:sz w:val="22"/>
          <w:szCs w:val="22"/>
        </w:rPr>
        <w:t>razem (ogólna)............................................</w:t>
      </w:r>
      <w:r w:rsidRPr="00623B46">
        <w:rPr>
          <w:rFonts w:asciiTheme="minorHAnsi" w:hAnsiTheme="minorHAnsi"/>
          <w:sz w:val="22"/>
          <w:szCs w:val="22"/>
        </w:rPr>
        <w:t>…</w:t>
      </w:r>
      <w:r>
        <w:rPr>
          <w:rFonts w:asciiTheme="minorHAnsi" w:hAnsiTheme="minorHAnsi"/>
          <w:sz w:val="22"/>
          <w:szCs w:val="22"/>
        </w:rPr>
        <w:t>.</w:t>
      </w:r>
      <w:r w:rsidRPr="00623B46">
        <w:rPr>
          <w:rFonts w:asciiTheme="minorHAnsi" w:hAnsiTheme="minorHAnsi"/>
          <w:sz w:val="22"/>
          <w:szCs w:val="22"/>
        </w:rPr>
        <w:t>....</w:t>
      </w:r>
      <w:r w:rsidRPr="00623B46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1400,9</w:t>
      </w:r>
      <w:r w:rsidRPr="00623B46">
        <w:rPr>
          <w:rFonts w:asciiTheme="minorHAnsi" w:hAnsiTheme="minorHAnsi"/>
          <w:sz w:val="22"/>
          <w:szCs w:val="22"/>
        </w:rPr>
        <w:t xml:space="preserve"> m</w:t>
      </w:r>
      <w:r w:rsidRPr="00623B46">
        <w:rPr>
          <w:rFonts w:asciiTheme="minorHAnsi" w:hAnsiTheme="minorHAnsi"/>
          <w:sz w:val="22"/>
          <w:szCs w:val="22"/>
          <w:vertAlign w:val="superscript"/>
        </w:rPr>
        <w:t>2</w:t>
      </w:r>
      <w:r w:rsidRPr="00623B46">
        <w:rPr>
          <w:rFonts w:asciiTheme="minorHAnsi" w:hAnsiTheme="minorHAnsi"/>
          <w:sz w:val="22"/>
          <w:szCs w:val="22"/>
        </w:rPr>
        <w:t xml:space="preserve">   </w:t>
      </w:r>
    </w:p>
    <w:p w:rsidR="00DF19DA" w:rsidRDefault="00DF19DA" w:rsidP="00DF19DA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</w:p>
    <w:p w:rsidR="00DF19DA" w:rsidRPr="005F0A81" w:rsidRDefault="00DF19DA" w:rsidP="00DF19DA">
      <w:pPr>
        <w:ind w:firstLine="708"/>
        <w:jc w:val="both"/>
        <w:rPr>
          <w:rFonts w:asciiTheme="minorHAnsi" w:hAnsiTheme="minorHAnsi"/>
          <w:sz w:val="22"/>
          <w:szCs w:val="22"/>
        </w:rPr>
      </w:pPr>
      <w:r w:rsidRPr="005F0A81">
        <w:rPr>
          <w:rFonts w:asciiTheme="minorHAnsi" w:hAnsiTheme="minorHAnsi"/>
          <w:sz w:val="22"/>
          <w:szCs w:val="22"/>
        </w:rPr>
        <w:t>Kubatura</w:t>
      </w:r>
      <w:r w:rsidRPr="005F0A81">
        <w:rPr>
          <w:rFonts w:asciiTheme="minorHAnsi" w:hAnsiTheme="minorHAnsi"/>
          <w:sz w:val="22"/>
          <w:szCs w:val="22"/>
        </w:rPr>
        <w:tab/>
      </w:r>
    </w:p>
    <w:p w:rsidR="00DF19DA" w:rsidRPr="00212A1C" w:rsidRDefault="00DF19DA" w:rsidP="00DF19DA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Istniejąca </w:t>
      </w:r>
      <w:r w:rsidRPr="00212A1C">
        <w:rPr>
          <w:rFonts w:asciiTheme="minorHAnsi" w:hAnsiTheme="minorHAnsi"/>
          <w:sz w:val="22"/>
          <w:szCs w:val="22"/>
        </w:rPr>
        <w:t>........………………............…….......</w:t>
      </w:r>
      <w:r>
        <w:rPr>
          <w:rFonts w:asciiTheme="minorHAnsi" w:hAnsiTheme="minorHAnsi"/>
          <w:sz w:val="22"/>
          <w:szCs w:val="22"/>
        </w:rPr>
        <w:t>...................................</w:t>
      </w:r>
      <w:r w:rsidRPr="00212A1C">
        <w:rPr>
          <w:rFonts w:asciiTheme="minorHAnsi" w:hAnsiTheme="minorHAnsi"/>
          <w:sz w:val="22"/>
          <w:szCs w:val="22"/>
        </w:rPr>
        <w:t>.....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3749,0</w:t>
      </w:r>
      <w:r w:rsidRPr="00212A1C">
        <w:rPr>
          <w:rFonts w:asciiTheme="minorHAnsi" w:hAnsiTheme="minorHAnsi"/>
          <w:sz w:val="22"/>
          <w:szCs w:val="22"/>
        </w:rPr>
        <w:t xml:space="preserve"> m</w:t>
      </w:r>
      <w:r w:rsidRPr="00212A1C">
        <w:rPr>
          <w:rFonts w:asciiTheme="minorHAnsi" w:hAnsiTheme="minorHAnsi"/>
          <w:sz w:val="22"/>
          <w:szCs w:val="22"/>
          <w:vertAlign w:val="superscript"/>
        </w:rPr>
        <w:t>3</w:t>
      </w:r>
      <w:r w:rsidRPr="00212A1C">
        <w:rPr>
          <w:rFonts w:asciiTheme="minorHAnsi" w:hAnsiTheme="minorHAnsi"/>
          <w:sz w:val="22"/>
          <w:szCs w:val="22"/>
        </w:rPr>
        <w:t xml:space="preserve">   </w:t>
      </w:r>
    </w:p>
    <w:p w:rsidR="00DF19DA" w:rsidRPr="00212A1C" w:rsidRDefault="00DF19DA" w:rsidP="00DF19DA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Projektowana </w:t>
      </w:r>
      <w:r w:rsidRPr="00212A1C">
        <w:rPr>
          <w:rFonts w:asciiTheme="minorHAnsi" w:hAnsiTheme="minorHAnsi"/>
          <w:sz w:val="22"/>
          <w:szCs w:val="22"/>
        </w:rPr>
        <w:t>........………………............……..........</w:t>
      </w:r>
      <w:r>
        <w:rPr>
          <w:rFonts w:asciiTheme="minorHAnsi" w:hAnsiTheme="minorHAnsi"/>
          <w:sz w:val="22"/>
          <w:szCs w:val="22"/>
        </w:rPr>
        <w:t>...............................</w:t>
      </w:r>
      <w:r w:rsidRPr="00212A1C">
        <w:rPr>
          <w:rFonts w:asciiTheme="minorHAnsi" w:hAnsiTheme="minorHAnsi"/>
          <w:sz w:val="22"/>
          <w:szCs w:val="22"/>
        </w:rPr>
        <w:t>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463,75</w:t>
      </w:r>
      <w:r w:rsidRPr="00212A1C">
        <w:rPr>
          <w:rFonts w:asciiTheme="minorHAnsi" w:hAnsiTheme="minorHAnsi"/>
          <w:sz w:val="22"/>
          <w:szCs w:val="22"/>
        </w:rPr>
        <w:t xml:space="preserve"> m</w:t>
      </w:r>
      <w:r w:rsidRPr="00212A1C">
        <w:rPr>
          <w:rFonts w:asciiTheme="minorHAnsi" w:hAnsiTheme="minorHAnsi"/>
          <w:sz w:val="22"/>
          <w:szCs w:val="22"/>
          <w:vertAlign w:val="superscript"/>
        </w:rPr>
        <w:t>3</w:t>
      </w:r>
      <w:r w:rsidRPr="00212A1C">
        <w:rPr>
          <w:rFonts w:asciiTheme="minorHAnsi" w:hAnsiTheme="minorHAnsi"/>
          <w:sz w:val="22"/>
          <w:szCs w:val="22"/>
        </w:rPr>
        <w:t xml:space="preserve">   </w:t>
      </w:r>
    </w:p>
    <w:p w:rsidR="00DF19DA" w:rsidRPr="00212A1C" w:rsidRDefault="00DF19DA" w:rsidP="00DF19DA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Kubatura razem.............................</w:t>
      </w:r>
      <w:r w:rsidRPr="00212A1C">
        <w:rPr>
          <w:rFonts w:asciiTheme="minorHAnsi" w:hAnsiTheme="minorHAnsi"/>
          <w:sz w:val="22"/>
          <w:szCs w:val="22"/>
        </w:rPr>
        <w:t>........………………............……............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4212,75</w:t>
      </w:r>
      <w:r w:rsidRPr="00212A1C">
        <w:rPr>
          <w:rFonts w:asciiTheme="minorHAnsi" w:hAnsiTheme="minorHAnsi"/>
          <w:sz w:val="22"/>
          <w:szCs w:val="22"/>
        </w:rPr>
        <w:t xml:space="preserve"> m</w:t>
      </w:r>
      <w:r w:rsidRPr="00212A1C">
        <w:rPr>
          <w:rFonts w:asciiTheme="minorHAnsi" w:hAnsiTheme="minorHAnsi"/>
          <w:sz w:val="22"/>
          <w:szCs w:val="22"/>
          <w:vertAlign w:val="superscript"/>
        </w:rPr>
        <w:t>3</w:t>
      </w:r>
      <w:r w:rsidRPr="00212A1C">
        <w:rPr>
          <w:rFonts w:asciiTheme="minorHAnsi" w:hAnsiTheme="minorHAnsi"/>
          <w:sz w:val="22"/>
          <w:szCs w:val="22"/>
        </w:rPr>
        <w:t xml:space="preserve">   </w:t>
      </w:r>
    </w:p>
    <w:p w:rsidR="00DF19DA" w:rsidRDefault="00DF19DA" w:rsidP="00DF19DA">
      <w:pPr>
        <w:ind w:right="283"/>
        <w:jc w:val="both"/>
        <w:rPr>
          <w:rFonts w:asciiTheme="minorHAnsi" w:hAnsiTheme="minorHAnsi"/>
          <w:b/>
          <w:sz w:val="22"/>
          <w:szCs w:val="22"/>
        </w:rPr>
      </w:pPr>
      <w:r w:rsidRPr="00212A1C">
        <w:rPr>
          <w:rFonts w:asciiTheme="minorHAnsi" w:hAnsiTheme="minorHAnsi"/>
          <w:b/>
          <w:sz w:val="22"/>
          <w:szCs w:val="22"/>
        </w:rPr>
        <w:tab/>
      </w:r>
    </w:p>
    <w:p w:rsidR="00DF19DA" w:rsidRPr="005F0A81" w:rsidRDefault="00DF19DA" w:rsidP="00DF19DA">
      <w:pPr>
        <w:ind w:right="283"/>
        <w:jc w:val="both"/>
        <w:rPr>
          <w:rFonts w:asciiTheme="minorHAnsi" w:hAnsiTheme="minorHAnsi"/>
          <w:iCs/>
          <w:sz w:val="22"/>
          <w:szCs w:val="22"/>
        </w:rPr>
      </w:pPr>
      <w:r w:rsidRPr="005F0A81">
        <w:rPr>
          <w:rFonts w:asciiTheme="minorHAnsi" w:hAnsiTheme="minorHAnsi"/>
          <w:sz w:val="22"/>
          <w:szCs w:val="22"/>
        </w:rPr>
        <w:tab/>
      </w:r>
      <w:r w:rsidRPr="005F0A81">
        <w:rPr>
          <w:rFonts w:asciiTheme="minorHAnsi" w:hAnsiTheme="minorHAnsi"/>
          <w:iCs/>
          <w:sz w:val="22"/>
          <w:szCs w:val="22"/>
        </w:rPr>
        <w:t>Gabaryty i wysokość projektowanej zabudowy:</w:t>
      </w:r>
    </w:p>
    <w:p w:rsidR="00DF19DA" w:rsidRPr="00212A1C" w:rsidRDefault="00DF19DA" w:rsidP="00DF19DA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 w:rsidRPr="00212A1C">
        <w:rPr>
          <w:rFonts w:asciiTheme="minorHAnsi" w:hAnsiTheme="minorHAnsi"/>
          <w:sz w:val="22"/>
          <w:szCs w:val="22"/>
        </w:rPr>
        <w:t>- ilość kondygnacji .................................…..........……………………............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3</w:t>
      </w:r>
      <w:r w:rsidRPr="00212A1C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212A1C">
        <w:rPr>
          <w:rFonts w:asciiTheme="minorHAnsi" w:hAnsiTheme="minorHAnsi"/>
          <w:sz w:val="22"/>
          <w:szCs w:val="22"/>
        </w:rPr>
        <w:t>kond</w:t>
      </w:r>
      <w:proofErr w:type="spellEnd"/>
      <w:r w:rsidRPr="00212A1C">
        <w:rPr>
          <w:rFonts w:asciiTheme="minorHAnsi" w:hAnsiTheme="minorHAnsi"/>
          <w:sz w:val="22"/>
          <w:szCs w:val="22"/>
        </w:rPr>
        <w:t xml:space="preserve">.   </w:t>
      </w:r>
    </w:p>
    <w:p w:rsidR="008B74B0" w:rsidRPr="00212A1C" w:rsidRDefault="008B74B0" w:rsidP="008B74B0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 w:rsidRPr="00212A1C">
        <w:rPr>
          <w:rFonts w:asciiTheme="minorHAnsi" w:hAnsiTheme="minorHAnsi"/>
          <w:sz w:val="22"/>
          <w:szCs w:val="22"/>
        </w:rPr>
        <w:t xml:space="preserve">- </w:t>
      </w:r>
      <w:r>
        <w:rPr>
          <w:rFonts w:asciiTheme="minorHAnsi" w:hAnsiTheme="minorHAnsi"/>
          <w:sz w:val="22"/>
          <w:szCs w:val="22"/>
        </w:rPr>
        <w:t>długość budynku</w:t>
      </w:r>
      <w:r w:rsidRPr="00212A1C">
        <w:rPr>
          <w:rFonts w:asciiTheme="minorHAnsi" w:hAnsiTheme="minorHAnsi"/>
          <w:sz w:val="22"/>
          <w:szCs w:val="22"/>
        </w:rPr>
        <w:t xml:space="preserve"> .................................…..........……………………............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30,20m</w:t>
      </w:r>
      <w:r w:rsidRPr="00212A1C">
        <w:rPr>
          <w:rFonts w:asciiTheme="minorHAnsi" w:hAnsiTheme="minorHAnsi"/>
          <w:sz w:val="22"/>
          <w:szCs w:val="22"/>
        </w:rPr>
        <w:t xml:space="preserve">.   </w:t>
      </w:r>
    </w:p>
    <w:p w:rsidR="008B74B0" w:rsidRPr="00212A1C" w:rsidRDefault="008B74B0" w:rsidP="008B74B0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 w:rsidRPr="00212A1C">
        <w:rPr>
          <w:rFonts w:asciiTheme="minorHAnsi" w:hAnsiTheme="minorHAnsi"/>
          <w:sz w:val="22"/>
          <w:szCs w:val="22"/>
        </w:rPr>
        <w:t xml:space="preserve">- </w:t>
      </w:r>
      <w:r>
        <w:rPr>
          <w:rFonts w:asciiTheme="minorHAnsi" w:hAnsiTheme="minorHAnsi"/>
          <w:sz w:val="22"/>
          <w:szCs w:val="22"/>
        </w:rPr>
        <w:t>szerokość budynku</w:t>
      </w:r>
      <w:r w:rsidRPr="00212A1C">
        <w:rPr>
          <w:rFonts w:asciiTheme="minorHAnsi" w:hAnsiTheme="minorHAnsi"/>
          <w:sz w:val="22"/>
          <w:szCs w:val="22"/>
        </w:rPr>
        <w:t xml:space="preserve"> .................................…..........……………………............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27,71m</w:t>
      </w:r>
      <w:r w:rsidRPr="00212A1C">
        <w:rPr>
          <w:rFonts w:asciiTheme="minorHAnsi" w:hAnsiTheme="minorHAnsi"/>
          <w:sz w:val="22"/>
          <w:szCs w:val="22"/>
        </w:rPr>
        <w:t xml:space="preserve">.   </w:t>
      </w:r>
    </w:p>
    <w:p w:rsidR="008B74B0" w:rsidRPr="00212A1C" w:rsidRDefault="008B74B0" w:rsidP="008B74B0">
      <w:pPr>
        <w:ind w:right="283" w:firstLine="708"/>
        <w:jc w:val="both"/>
        <w:rPr>
          <w:rFonts w:asciiTheme="minorHAnsi" w:hAnsiTheme="minorHAnsi"/>
          <w:sz w:val="22"/>
          <w:szCs w:val="22"/>
        </w:rPr>
      </w:pPr>
      <w:r w:rsidRPr="00212A1C">
        <w:rPr>
          <w:rFonts w:asciiTheme="minorHAnsi" w:hAnsiTheme="minorHAnsi"/>
          <w:sz w:val="22"/>
          <w:szCs w:val="22"/>
        </w:rPr>
        <w:t xml:space="preserve">- </w:t>
      </w:r>
      <w:r>
        <w:rPr>
          <w:rFonts w:asciiTheme="minorHAnsi" w:hAnsiTheme="minorHAnsi"/>
          <w:sz w:val="22"/>
          <w:szCs w:val="22"/>
        </w:rPr>
        <w:t>wysokość budynku</w:t>
      </w:r>
      <w:r w:rsidRPr="00212A1C">
        <w:rPr>
          <w:rFonts w:asciiTheme="minorHAnsi" w:hAnsiTheme="minorHAnsi"/>
          <w:sz w:val="22"/>
          <w:szCs w:val="22"/>
        </w:rPr>
        <w:t xml:space="preserve"> .................................…..........……………………............</w:t>
      </w:r>
      <w:r w:rsidRPr="00212A1C">
        <w:rPr>
          <w:rFonts w:asciiTheme="minorHAnsi" w:hAnsiTheme="minorHAnsi"/>
          <w:sz w:val="22"/>
          <w:szCs w:val="22"/>
        </w:rPr>
        <w:tab/>
        <w:t xml:space="preserve">- </w:t>
      </w:r>
      <w:r>
        <w:rPr>
          <w:rFonts w:asciiTheme="minorHAnsi" w:hAnsiTheme="minorHAnsi"/>
          <w:sz w:val="22"/>
          <w:szCs w:val="22"/>
        </w:rPr>
        <w:t>10,06m</w:t>
      </w:r>
      <w:r w:rsidRPr="00212A1C">
        <w:rPr>
          <w:rFonts w:asciiTheme="minorHAnsi" w:hAnsiTheme="minorHAnsi"/>
          <w:sz w:val="22"/>
          <w:szCs w:val="22"/>
        </w:rPr>
        <w:t xml:space="preserve">.   </w:t>
      </w:r>
    </w:p>
    <w:p w:rsidR="00DF19DA" w:rsidRDefault="00DF19DA" w:rsidP="00E94980">
      <w:pPr>
        <w:ind w:right="283"/>
        <w:jc w:val="both"/>
        <w:rPr>
          <w:rFonts w:asciiTheme="minorHAnsi" w:hAnsiTheme="minorHAnsi"/>
          <w:b/>
          <w:sz w:val="22"/>
          <w:szCs w:val="22"/>
        </w:rPr>
      </w:pPr>
    </w:p>
    <w:p w:rsidR="005323EF" w:rsidRDefault="005323EF" w:rsidP="005323EF">
      <w:pPr>
        <w:spacing w:line="276" w:lineRule="auto"/>
        <w:ind w:firstLine="708"/>
        <w:jc w:val="both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>WYKAZ POWIERZCHNI POMIESZCZEŃ BUDYNKU:</w:t>
      </w:r>
    </w:p>
    <w:p w:rsidR="005323EF" w:rsidRPr="00DF19DA" w:rsidRDefault="005323EF" w:rsidP="005323EF">
      <w:pPr>
        <w:spacing w:line="276" w:lineRule="auto"/>
        <w:ind w:left="708" w:firstLine="708"/>
        <w:jc w:val="both"/>
        <w:rPr>
          <w:rFonts w:asciiTheme="minorHAnsi" w:hAnsiTheme="minorHAnsi"/>
          <w:b/>
          <w:sz w:val="22"/>
          <w:szCs w:val="22"/>
        </w:rPr>
      </w:pPr>
      <w:r w:rsidRPr="00DF19DA">
        <w:rPr>
          <w:rFonts w:asciiTheme="minorHAnsi" w:hAnsiTheme="minorHAnsi"/>
          <w:b/>
          <w:sz w:val="22"/>
          <w:szCs w:val="22"/>
        </w:rPr>
        <w:t>PIWNICA</w:t>
      </w:r>
    </w:p>
    <w:tbl>
      <w:tblPr>
        <w:tblW w:w="6468" w:type="dxa"/>
        <w:tblInd w:w="57" w:type="dxa"/>
        <w:tblCellMar>
          <w:left w:w="70" w:type="dxa"/>
          <w:right w:w="70" w:type="dxa"/>
        </w:tblCellMar>
        <w:tblLook w:val="04A0"/>
      </w:tblPr>
      <w:tblGrid>
        <w:gridCol w:w="1080"/>
        <w:gridCol w:w="2728"/>
        <w:gridCol w:w="1080"/>
        <w:gridCol w:w="1580"/>
      </w:tblGrid>
      <w:tr w:rsidR="005323EF" w:rsidRPr="00DF19DA" w:rsidTr="006414D9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lastRenderedPageBreak/>
              <w:t xml:space="preserve">NR. </w:t>
            </w:r>
          </w:p>
        </w:tc>
        <w:tc>
          <w:tcPr>
            <w:tcW w:w="2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NAZWA POMIESZCZENIA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>POW. UŻ.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POSADZKA 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P.1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P.2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MAG. ŚR. CZYSTOŚCI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P.3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KONSERWATORA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P.4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PERSONELU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P.5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KOTŁOWNIA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P.6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MAG. PROD. SUCHYCH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P.7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MAG. GOSPODARCZY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11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P.8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OBIERALNIA WARZYW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P.9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MAGAZYN WARZYW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3731DB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P.10</w:t>
            </w:r>
          </w:p>
        </w:tc>
        <w:tc>
          <w:tcPr>
            <w:tcW w:w="27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MYCIA TERMOSÓW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7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t>RAZEM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744177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begin"/>
            </w:r>
            <w:r w:rsidR="005323EF"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instrText xml:space="preserve"> =SUM(ABOVE) </w:instrText>
            </w:r>
            <w:r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separate"/>
            </w:r>
            <w:r w:rsidR="005323EF" w:rsidRPr="00DF19DA">
              <w:rPr>
                <w:rFonts w:asciiTheme="minorHAnsi" w:hAnsiTheme="minorHAnsi" w:cs="Arial"/>
                <w:b/>
                <w:noProof/>
                <w:color w:val="000000"/>
                <w:sz w:val="22"/>
                <w:szCs w:val="22"/>
              </w:rPr>
              <w:t>85,35</w:t>
            </w:r>
            <w:r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end"/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</w:p>
        </w:tc>
      </w:tr>
    </w:tbl>
    <w:p w:rsidR="005323EF" w:rsidRPr="00DF19DA" w:rsidRDefault="005323EF" w:rsidP="005323EF">
      <w:pPr>
        <w:spacing w:line="276" w:lineRule="auto"/>
        <w:ind w:left="708" w:firstLine="708"/>
        <w:jc w:val="both"/>
        <w:rPr>
          <w:rFonts w:asciiTheme="minorHAnsi" w:hAnsiTheme="minorHAnsi"/>
          <w:b/>
          <w:sz w:val="22"/>
          <w:szCs w:val="22"/>
        </w:rPr>
      </w:pPr>
    </w:p>
    <w:p w:rsidR="005323EF" w:rsidRPr="00DF19DA" w:rsidRDefault="005323EF" w:rsidP="005323EF">
      <w:pPr>
        <w:spacing w:line="276" w:lineRule="auto"/>
        <w:ind w:left="708" w:firstLine="708"/>
        <w:jc w:val="both"/>
        <w:rPr>
          <w:rFonts w:asciiTheme="minorHAnsi" w:hAnsiTheme="minorHAnsi"/>
          <w:b/>
          <w:sz w:val="22"/>
          <w:szCs w:val="22"/>
        </w:rPr>
      </w:pPr>
      <w:r w:rsidRPr="00DF19DA">
        <w:rPr>
          <w:rFonts w:asciiTheme="minorHAnsi" w:hAnsiTheme="minorHAnsi"/>
          <w:b/>
          <w:sz w:val="22"/>
          <w:szCs w:val="22"/>
        </w:rPr>
        <w:t>PARTER</w:t>
      </w:r>
    </w:p>
    <w:tbl>
      <w:tblPr>
        <w:tblW w:w="6297" w:type="dxa"/>
        <w:tblInd w:w="57" w:type="dxa"/>
        <w:tblCellMar>
          <w:left w:w="70" w:type="dxa"/>
          <w:right w:w="70" w:type="dxa"/>
        </w:tblCellMar>
        <w:tblLook w:val="04A0"/>
      </w:tblPr>
      <w:tblGrid>
        <w:gridCol w:w="1080"/>
        <w:gridCol w:w="2557"/>
        <w:gridCol w:w="1080"/>
        <w:gridCol w:w="1580"/>
      </w:tblGrid>
      <w:tr w:rsidR="005323EF" w:rsidRPr="00DF19DA" w:rsidTr="006414D9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NR. </w:t>
            </w:r>
          </w:p>
        </w:tc>
        <w:tc>
          <w:tcPr>
            <w:tcW w:w="2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NAZWA POMIESZCZENIA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>POW. UŻ.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POSADZKA 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WIATROŁAP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SZATNIA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NIEP.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BIURO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DYREKTORA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NAUCZYCIELI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NA LEŻAKI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 WIN.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 WIN.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10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NA LEŻAKI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13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14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NA LEŻAKI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16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17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19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PRALNIA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20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PORZĄDKOWE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KL. SCHODOWA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10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22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KL. SCHODOWA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0,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23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24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25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SOCJALNE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26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MAGAZYN PODRĘCZNY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27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KUCHNIA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26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28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ZMYWALNIA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29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ROZDZIELNIA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11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30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30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32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lastRenderedPageBreak/>
              <w:t>33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TECHNICZNE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20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t>RAZEM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744177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begin"/>
            </w:r>
            <w:r w:rsidR="005323EF"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instrText xml:space="preserve"> =SUM(ABOVE) </w:instrText>
            </w:r>
            <w:r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separate"/>
            </w:r>
            <w:r w:rsidR="005323EF" w:rsidRPr="00DF19DA">
              <w:rPr>
                <w:rFonts w:asciiTheme="minorHAnsi" w:hAnsiTheme="minorHAnsi" w:cs="Arial"/>
                <w:b/>
                <w:noProof/>
                <w:color w:val="000000"/>
                <w:sz w:val="22"/>
                <w:szCs w:val="22"/>
              </w:rPr>
              <w:t>522,02</w:t>
            </w:r>
            <w:r w:rsidRPr="00DF19DA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end"/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</w:p>
        </w:tc>
      </w:tr>
    </w:tbl>
    <w:p w:rsidR="005323EF" w:rsidRPr="00DF19DA" w:rsidRDefault="005323EF" w:rsidP="005323EF">
      <w:pPr>
        <w:spacing w:line="276" w:lineRule="auto"/>
        <w:ind w:left="708" w:firstLine="708"/>
        <w:jc w:val="both"/>
        <w:rPr>
          <w:rFonts w:asciiTheme="minorHAnsi" w:hAnsiTheme="minorHAnsi"/>
          <w:b/>
          <w:sz w:val="22"/>
          <w:szCs w:val="22"/>
        </w:rPr>
      </w:pPr>
    </w:p>
    <w:p w:rsidR="005323EF" w:rsidRPr="00DF19DA" w:rsidRDefault="005323EF" w:rsidP="005323EF">
      <w:pPr>
        <w:spacing w:line="276" w:lineRule="auto"/>
        <w:ind w:left="708" w:firstLine="708"/>
        <w:jc w:val="both"/>
        <w:rPr>
          <w:rFonts w:asciiTheme="minorHAnsi" w:hAnsiTheme="minorHAnsi"/>
          <w:b/>
          <w:sz w:val="22"/>
          <w:szCs w:val="22"/>
        </w:rPr>
      </w:pPr>
      <w:r w:rsidRPr="00DF19DA">
        <w:rPr>
          <w:rFonts w:asciiTheme="minorHAnsi" w:hAnsiTheme="minorHAnsi"/>
          <w:b/>
          <w:sz w:val="22"/>
          <w:szCs w:val="22"/>
        </w:rPr>
        <w:t>PIĘTRO</w:t>
      </w:r>
    </w:p>
    <w:tbl>
      <w:tblPr>
        <w:tblW w:w="6456" w:type="dxa"/>
        <w:tblInd w:w="57" w:type="dxa"/>
        <w:tblCellMar>
          <w:left w:w="70" w:type="dxa"/>
          <w:right w:w="70" w:type="dxa"/>
        </w:tblCellMar>
        <w:tblLook w:val="04A0"/>
      </w:tblPr>
      <w:tblGrid>
        <w:gridCol w:w="1080"/>
        <w:gridCol w:w="2716"/>
        <w:gridCol w:w="1080"/>
        <w:gridCol w:w="1580"/>
      </w:tblGrid>
      <w:tr w:rsidR="005323EF" w:rsidRPr="00DF19DA" w:rsidTr="006414D9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NR. </w:t>
            </w:r>
          </w:p>
        </w:tc>
        <w:tc>
          <w:tcPr>
            <w:tcW w:w="2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NAZWA POMIESZCZENIA 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jc w:val="center"/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>POW. UŻ.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E064A5" w:rsidRDefault="005323EF" w:rsidP="006414D9">
            <w:pPr>
              <w:rPr>
                <w:rFonts w:asciiTheme="minorHAnsi" w:hAnsiTheme="minorHAnsi"/>
                <w:b/>
                <w:sz w:val="22"/>
                <w:szCs w:val="22"/>
              </w:rPr>
            </w:pPr>
            <w:r w:rsidRPr="00E064A5">
              <w:rPr>
                <w:rFonts w:asciiTheme="minorHAnsi" w:hAnsiTheme="minorHAnsi"/>
                <w:b/>
                <w:sz w:val="22"/>
                <w:szCs w:val="22"/>
              </w:rPr>
              <w:t xml:space="preserve">POSADZKA 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SCHODY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PERSONELU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PŁYTKI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DYREKTORA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10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POM. MAT. DYDAKT.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PANELE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SANITARIAT DLA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866681">
              <w:rPr>
                <w:rFonts w:asciiTheme="minorHAnsi" w:hAnsiTheme="minorHAnsi" w:cs="Arial"/>
                <w:color w:val="000000"/>
                <w:sz w:val="22"/>
                <w:szCs w:val="22"/>
              </w:rPr>
              <w:t>WYKŁ. PCV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MYCIE NOCNIKÓW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866681">
              <w:rPr>
                <w:rFonts w:asciiTheme="minorHAnsi" w:hAnsiTheme="minorHAnsi" w:cs="Arial"/>
                <w:color w:val="000000"/>
                <w:sz w:val="22"/>
                <w:szCs w:val="22"/>
              </w:rPr>
              <w:t>WYKŁ. PCV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 xml:space="preserve">PANELE 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10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SANITARIAT DLA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866681">
              <w:rPr>
                <w:rFonts w:asciiTheme="minorHAnsi" w:hAnsiTheme="minorHAnsi" w:cs="Arial"/>
                <w:color w:val="000000"/>
                <w:sz w:val="22"/>
                <w:szCs w:val="22"/>
              </w:rPr>
              <w:t>WYKŁ. PCV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MYCIE NOCNIKÓW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866681">
              <w:rPr>
                <w:rFonts w:asciiTheme="minorHAnsi" w:hAnsiTheme="minorHAnsi" w:cs="Arial"/>
                <w:color w:val="000000"/>
                <w:sz w:val="22"/>
                <w:szCs w:val="22"/>
              </w:rPr>
              <w:t>WYKŁ. PCV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12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43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13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NIEPEŁNOSPR.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4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78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14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WC PERSONELU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39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ZMYWALNIA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16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JADALNIA DLA DZIECI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21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866681">
              <w:rPr>
                <w:rFonts w:asciiTheme="minorHAnsi" w:hAnsiTheme="minorHAnsi" w:cs="Arial"/>
                <w:color w:val="000000"/>
                <w:sz w:val="22"/>
                <w:szCs w:val="22"/>
              </w:rPr>
              <w:t>WYKŁ. PCV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17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ROZDZIELNIA POSIŁKÓW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12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SZATNIA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18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866681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866681">
              <w:rPr>
                <w:rFonts w:asciiTheme="minorHAnsi" w:hAnsiTheme="minorHAnsi" w:cs="Arial"/>
                <w:color w:val="000000"/>
                <w:sz w:val="22"/>
                <w:szCs w:val="22"/>
              </w:rPr>
              <w:t>WYKŁ. PCV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19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KL. SCHODOWA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F33B89" w:rsidP="00F33B8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10</w:t>
            </w:r>
            <w:r w:rsidR="005323EF"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20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WENTYLATORNIA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15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21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KOMUNIKACJA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54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22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KSIĘGOWOŚĆ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8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97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 xml:space="preserve">PANELE 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1.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23</w:t>
            </w:r>
          </w:p>
        </w:tc>
        <w:tc>
          <w:tcPr>
            <w:tcW w:w="27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SKŁ. PORZĄDKOWY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6</w:t>
            </w:r>
            <w:r>
              <w:rPr>
                <w:rFonts w:asciiTheme="minorHAnsi" w:hAnsiTheme="minorHAnsi" w:cs="Arial"/>
                <w:color w:val="000000"/>
                <w:sz w:val="22"/>
                <w:szCs w:val="22"/>
              </w:rPr>
              <w:t>,</w:t>
            </w: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00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color w:val="000000"/>
                <w:sz w:val="22"/>
                <w:szCs w:val="22"/>
              </w:rPr>
            </w:pPr>
            <w:r w:rsidRPr="00DF19DA">
              <w:rPr>
                <w:rFonts w:asciiTheme="minorHAnsi" w:hAnsiTheme="minorHAnsi" w:cs="Arial"/>
                <w:color w:val="000000"/>
                <w:sz w:val="22"/>
                <w:szCs w:val="22"/>
              </w:rPr>
              <w:t>GRES</w:t>
            </w:r>
          </w:p>
        </w:tc>
      </w:tr>
      <w:tr w:rsidR="005323EF" w:rsidRPr="00DF19DA" w:rsidTr="006414D9">
        <w:trPr>
          <w:trHeight w:val="285"/>
        </w:trPr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jc w:val="right"/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7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t>RAZEM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744177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  <w: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begin"/>
            </w:r>
            <w:r w:rsidR="00F33B89"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instrText xml:space="preserve"> =SUM(ABOVE) </w:instrText>
            </w:r>
            <w: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separate"/>
            </w:r>
            <w:r w:rsidR="00F33B89">
              <w:rPr>
                <w:rFonts w:asciiTheme="minorHAnsi" w:hAnsiTheme="minorHAnsi" w:cs="Arial"/>
                <w:b/>
                <w:noProof/>
                <w:color w:val="000000"/>
                <w:sz w:val="22"/>
                <w:szCs w:val="22"/>
              </w:rPr>
              <w:t>405,9</w:t>
            </w:r>
            <w: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  <w:fldChar w:fldCharType="end"/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323EF" w:rsidRPr="00DF19DA" w:rsidRDefault="005323EF" w:rsidP="006414D9">
            <w:pPr>
              <w:rPr>
                <w:rFonts w:asciiTheme="minorHAnsi" w:hAnsiTheme="minorHAnsi" w:cs="Arial"/>
                <w:b/>
                <w:color w:val="000000"/>
                <w:sz w:val="22"/>
                <w:szCs w:val="22"/>
              </w:rPr>
            </w:pPr>
          </w:p>
        </w:tc>
      </w:tr>
    </w:tbl>
    <w:p w:rsidR="005323EF" w:rsidRDefault="005323EF" w:rsidP="005323EF">
      <w:pPr>
        <w:jc w:val="both"/>
        <w:rPr>
          <w:rFonts w:asciiTheme="minorHAnsi" w:hAnsiTheme="minorHAnsi"/>
          <w:b/>
          <w:sz w:val="22"/>
          <w:szCs w:val="22"/>
        </w:rPr>
      </w:pPr>
    </w:p>
    <w:p w:rsidR="005323EF" w:rsidRPr="008634E6" w:rsidRDefault="005323EF" w:rsidP="005323EF">
      <w:pPr>
        <w:jc w:val="both"/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tab/>
      </w:r>
      <w:r w:rsidRPr="008634E6">
        <w:rPr>
          <w:rFonts w:asciiTheme="minorHAnsi" w:hAnsiTheme="minorHAnsi"/>
          <w:b/>
          <w:sz w:val="22"/>
          <w:szCs w:val="22"/>
        </w:rPr>
        <w:t>Uwaga:</w:t>
      </w:r>
    </w:p>
    <w:p w:rsidR="005323EF" w:rsidRPr="008634E6" w:rsidRDefault="005323EF" w:rsidP="005323EF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  <w:t xml:space="preserve">Powierzchnia użytkowa obliczona została zgodnie z zapisami </w:t>
      </w:r>
      <w:r w:rsidRPr="008634E6">
        <w:rPr>
          <w:rFonts w:asciiTheme="minorHAnsi" w:hAnsiTheme="minorHAnsi"/>
          <w:sz w:val="22"/>
          <w:szCs w:val="22"/>
        </w:rPr>
        <w:t xml:space="preserve">§ 20 ust 1 </w:t>
      </w:r>
      <w:proofErr w:type="spellStart"/>
      <w:r w:rsidRPr="008634E6">
        <w:rPr>
          <w:rFonts w:asciiTheme="minorHAnsi" w:hAnsiTheme="minorHAnsi"/>
          <w:sz w:val="22"/>
          <w:szCs w:val="22"/>
        </w:rPr>
        <w:t>pkt</w:t>
      </w:r>
      <w:proofErr w:type="spellEnd"/>
      <w:r w:rsidRPr="008634E6">
        <w:rPr>
          <w:rFonts w:asciiTheme="minorHAnsi" w:hAnsiTheme="minorHAnsi"/>
          <w:sz w:val="22"/>
          <w:szCs w:val="22"/>
        </w:rPr>
        <w:t xml:space="preserve"> 4b </w:t>
      </w:r>
      <w:r>
        <w:rPr>
          <w:rFonts w:asciiTheme="minorHAnsi" w:hAnsiTheme="minorHAnsi"/>
          <w:sz w:val="22"/>
          <w:szCs w:val="22"/>
        </w:rPr>
        <w:t>R</w:t>
      </w:r>
      <w:r w:rsidRPr="008634E6">
        <w:rPr>
          <w:rFonts w:asciiTheme="minorHAnsi" w:hAnsiTheme="minorHAnsi"/>
          <w:sz w:val="22"/>
          <w:szCs w:val="22"/>
        </w:rPr>
        <w:t xml:space="preserve">ozporządzenia w sprawie </w:t>
      </w:r>
      <w:r w:rsidRPr="008634E6">
        <w:rPr>
          <w:rStyle w:val="Uwydatnienie"/>
          <w:rFonts w:asciiTheme="minorHAnsi" w:hAnsiTheme="minorHAnsi"/>
          <w:i w:val="0"/>
          <w:sz w:val="22"/>
          <w:szCs w:val="22"/>
        </w:rPr>
        <w:t xml:space="preserve">szczegółowego zakresu i formy projektu budowlanego - </w:t>
      </w:r>
      <w:r w:rsidRPr="008634E6">
        <w:rPr>
          <w:rFonts w:asciiTheme="minorHAnsi" w:hAnsiTheme="minorHAnsi"/>
          <w:sz w:val="22"/>
          <w:szCs w:val="22"/>
        </w:rPr>
        <w:t>przy określaniu powierzchni użytkowej powierzchnię pomieszczeń lub ich części o wysokości w świetle ró</w:t>
      </w:r>
      <w:r>
        <w:rPr>
          <w:rFonts w:asciiTheme="minorHAnsi" w:hAnsiTheme="minorHAnsi"/>
          <w:sz w:val="22"/>
          <w:szCs w:val="22"/>
        </w:rPr>
        <w:t>w</w:t>
      </w:r>
      <w:r w:rsidRPr="008634E6">
        <w:rPr>
          <w:rFonts w:asciiTheme="minorHAnsi" w:hAnsiTheme="minorHAnsi"/>
          <w:sz w:val="22"/>
          <w:szCs w:val="22"/>
        </w:rPr>
        <w:t>nej lub większej od 2,20 m zalicza się do obliczeń w 100%, o wysokości równej lub większej od 1,40 m, lecz mniejszej od 2,20 m – w 50%, natomiast o wysokości mniejszej od 1,40 m pomija się całkowicie</w:t>
      </w:r>
      <w:r>
        <w:rPr>
          <w:rFonts w:asciiTheme="minorHAnsi" w:hAnsiTheme="minorHAnsi"/>
          <w:sz w:val="22"/>
          <w:szCs w:val="22"/>
        </w:rPr>
        <w:t>.</w:t>
      </w:r>
    </w:p>
    <w:p w:rsidR="00DF19DA" w:rsidRDefault="00DF19DA" w:rsidP="00E94980">
      <w:pPr>
        <w:ind w:right="283"/>
        <w:jc w:val="both"/>
        <w:rPr>
          <w:rFonts w:asciiTheme="minorHAnsi" w:hAnsiTheme="minorHAnsi"/>
          <w:b/>
          <w:sz w:val="22"/>
          <w:szCs w:val="22"/>
        </w:rPr>
      </w:pPr>
    </w:p>
    <w:p w:rsidR="00DF0443" w:rsidRPr="0019035E" w:rsidRDefault="00214FB9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  <w:r>
        <w:rPr>
          <w:rFonts w:asciiTheme="minorHAnsi" w:hAnsiTheme="minorHAnsi"/>
          <w:b/>
          <w:sz w:val="22"/>
          <w:szCs w:val="22"/>
          <w:u w:val="single"/>
        </w:rPr>
        <w:t>5</w:t>
      </w:r>
      <w:r w:rsidR="00DF0443" w:rsidRPr="0019035E">
        <w:rPr>
          <w:rFonts w:asciiTheme="minorHAnsi" w:hAnsiTheme="minorHAnsi"/>
          <w:b/>
          <w:sz w:val="22"/>
          <w:szCs w:val="22"/>
          <w:u w:val="single"/>
        </w:rPr>
        <w:t xml:space="preserve">. </w:t>
      </w:r>
      <w:r w:rsidR="00DF0443">
        <w:rPr>
          <w:rFonts w:asciiTheme="minorHAnsi" w:hAnsiTheme="minorHAnsi"/>
          <w:b/>
          <w:sz w:val="22"/>
          <w:szCs w:val="22"/>
          <w:u w:val="single"/>
        </w:rPr>
        <w:t>OPINIA GEOTECHNICZNA</w:t>
      </w:r>
      <w:r w:rsidR="00DF0443" w:rsidRPr="00036315">
        <w:rPr>
          <w:rFonts w:asciiTheme="minorHAnsi" w:hAnsiTheme="minorHAnsi"/>
          <w:b/>
          <w:sz w:val="22"/>
          <w:szCs w:val="22"/>
          <w:u w:val="single"/>
        </w:rPr>
        <w:t xml:space="preserve"> ORAZ INFORMACJ</w:t>
      </w:r>
      <w:r w:rsidR="00DF0443">
        <w:rPr>
          <w:rFonts w:asciiTheme="minorHAnsi" w:hAnsiTheme="minorHAnsi"/>
          <w:b/>
          <w:sz w:val="22"/>
          <w:szCs w:val="22"/>
          <w:u w:val="single"/>
        </w:rPr>
        <w:t>A</w:t>
      </w:r>
      <w:r w:rsidR="00DF0443" w:rsidRPr="00036315">
        <w:rPr>
          <w:rFonts w:asciiTheme="minorHAnsi" w:hAnsiTheme="minorHAnsi"/>
          <w:b/>
          <w:sz w:val="22"/>
          <w:szCs w:val="22"/>
          <w:u w:val="single"/>
        </w:rPr>
        <w:t xml:space="preserve"> O SPOSOBIE POSADOWIENIA OBIEKTU BUDOWLANEGO</w:t>
      </w:r>
    </w:p>
    <w:p w:rsidR="00DF0443" w:rsidRPr="00661CF3" w:rsidRDefault="00DF0443" w:rsidP="00661CF3">
      <w:pPr>
        <w:pStyle w:val="Legenda"/>
        <w:rPr>
          <w:rFonts w:asciiTheme="minorHAnsi" w:hAnsiTheme="minorHAnsi"/>
          <w:sz w:val="22"/>
          <w:szCs w:val="22"/>
        </w:rPr>
      </w:pPr>
      <w:r w:rsidRPr="00661CF3">
        <w:rPr>
          <w:rFonts w:asciiTheme="minorHAnsi" w:hAnsiTheme="minorHAnsi"/>
          <w:sz w:val="22"/>
          <w:szCs w:val="22"/>
        </w:rPr>
        <w:tab/>
        <w:t xml:space="preserve">Zgodnie z § 4 ust. 2, </w:t>
      </w:r>
      <w:proofErr w:type="spellStart"/>
      <w:r w:rsidRPr="00661CF3">
        <w:rPr>
          <w:rFonts w:asciiTheme="minorHAnsi" w:hAnsiTheme="minorHAnsi"/>
          <w:sz w:val="22"/>
          <w:szCs w:val="22"/>
        </w:rPr>
        <w:t>pkt</w:t>
      </w:r>
      <w:proofErr w:type="spellEnd"/>
      <w:r w:rsidRPr="00661CF3">
        <w:rPr>
          <w:rFonts w:asciiTheme="minorHAnsi" w:hAnsiTheme="minorHAnsi"/>
          <w:sz w:val="22"/>
          <w:szCs w:val="22"/>
        </w:rPr>
        <w:t xml:space="preserve"> 1) Rozporządzenia Ministra Transportu, Budownictwa i Gospodarki Morskiej z dnia 25 kwietnia 2012 roku w sprawie ustalenia geotechnicznych warunków posadowienia obiektów budowlanych warunki gruntowe </w:t>
      </w:r>
      <w:r w:rsidR="00DF19DA">
        <w:rPr>
          <w:rFonts w:asciiTheme="minorHAnsi" w:hAnsiTheme="minorHAnsi"/>
          <w:sz w:val="22"/>
          <w:szCs w:val="22"/>
        </w:rPr>
        <w:t xml:space="preserve">ustalono na podstawie opinii geotechnicznej z dokumentacją badań podłoża gruntowego wykonanego przez firmę KROSGEO S.C. w czerwcu 2024r. na podstawie danych z wykonanych badań warunki gruntowo wodne dla projektowanej inwestycji zakwalifikowano jako proste </w:t>
      </w:r>
      <w:r w:rsidRPr="00661CF3">
        <w:rPr>
          <w:rFonts w:asciiTheme="minorHAnsi" w:hAnsiTheme="minorHAnsi"/>
          <w:sz w:val="22"/>
          <w:szCs w:val="22"/>
        </w:rPr>
        <w:t xml:space="preserve">, a projektowane obiekty zakwalifikowano do </w:t>
      </w:r>
      <w:r w:rsidR="00AE47C6">
        <w:rPr>
          <w:rFonts w:asciiTheme="minorHAnsi" w:hAnsiTheme="minorHAnsi"/>
          <w:sz w:val="22"/>
          <w:szCs w:val="22"/>
        </w:rPr>
        <w:t>I</w:t>
      </w:r>
      <w:r w:rsidR="00DF19DA">
        <w:rPr>
          <w:rFonts w:asciiTheme="minorHAnsi" w:hAnsiTheme="minorHAnsi"/>
          <w:sz w:val="22"/>
          <w:szCs w:val="22"/>
        </w:rPr>
        <w:t>I</w:t>
      </w:r>
      <w:r w:rsidRPr="00661CF3">
        <w:rPr>
          <w:rFonts w:asciiTheme="minorHAnsi" w:hAnsiTheme="minorHAnsi"/>
          <w:sz w:val="22"/>
          <w:szCs w:val="22"/>
        </w:rPr>
        <w:t xml:space="preserve"> kategorii geotechnicznej.</w:t>
      </w:r>
    </w:p>
    <w:p w:rsidR="00DF0443" w:rsidRPr="00661CF3" w:rsidRDefault="00214FB9" w:rsidP="00661CF3">
      <w:pPr>
        <w:pStyle w:val="Legenda"/>
        <w:rPr>
          <w:rFonts w:asciiTheme="minorHAnsi" w:hAnsiTheme="minorHAnsi"/>
          <w:sz w:val="22"/>
          <w:szCs w:val="22"/>
        </w:rPr>
      </w:pPr>
      <w:r w:rsidRPr="00661CF3">
        <w:rPr>
          <w:rFonts w:asciiTheme="minorHAnsi" w:hAnsiTheme="minorHAnsi"/>
          <w:sz w:val="22"/>
          <w:szCs w:val="22"/>
        </w:rPr>
        <w:t xml:space="preserve">W celu odpowiedniego przeniesienia obciążeń działających na grunt przyjęto posadowienie budynku na </w:t>
      </w:r>
      <w:r w:rsidR="00DF19DA">
        <w:rPr>
          <w:rFonts w:asciiTheme="minorHAnsi" w:hAnsiTheme="minorHAnsi"/>
          <w:sz w:val="22"/>
          <w:szCs w:val="22"/>
        </w:rPr>
        <w:t xml:space="preserve">płycie i </w:t>
      </w:r>
      <w:r w:rsidRPr="00661CF3">
        <w:rPr>
          <w:rFonts w:asciiTheme="minorHAnsi" w:hAnsiTheme="minorHAnsi"/>
          <w:sz w:val="22"/>
          <w:szCs w:val="22"/>
        </w:rPr>
        <w:t>ławach fundamentowych, któr</w:t>
      </w:r>
      <w:r w:rsidR="00BE0D5C">
        <w:rPr>
          <w:rFonts w:asciiTheme="minorHAnsi" w:hAnsiTheme="minorHAnsi"/>
          <w:sz w:val="22"/>
          <w:szCs w:val="22"/>
        </w:rPr>
        <w:t>e</w:t>
      </w:r>
      <w:r w:rsidRPr="00661CF3">
        <w:rPr>
          <w:rFonts w:asciiTheme="minorHAnsi" w:hAnsiTheme="minorHAnsi"/>
          <w:sz w:val="22"/>
          <w:szCs w:val="22"/>
        </w:rPr>
        <w:t xml:space="preserve"> rozkładają obciążenia na odpowiednią powierzchnię co zabezpieczy obiekt przed nierównomiernym osiadaniem. Bezpośrednio pod ławami fundamentowymi zakłada się warstwę betonu podkładowego (chudego betonu). Poziom </w:t>
      </w:r>
      <w:r w:rsidRPr="00661CF3">
        <w:rPr>
          <w:rFonts w:asciiTheme="minorHAnsi" w:hAnsiTheme="minorHAnsi"/>
          <w:sz w:val="22"/>
          <w:szCs w:val="22"/>
        </w:rPr>
        <w:lastRenderedPageBreak/>
        <w:t>posadowienia fundamentów budynku zakłada się na głębokości min. 1,2 m w stosunku do terenu otaczającego budynek.</w:t>
      </w:r>
    </w:p>
    <w:p w:rsidR="00E9738D" w:rsidRPr="00661CF3" w:rsidRDefault="00E9738D" w:rsidP="00661CF3">
      <w:pPr>
        <w:pStyle w:val="Legenda"/>
        <w:rPr>
          <w:rFonts w:asciiTheme="minorHAnsi" w:hAnsiTheme="minorHAnsi"/>
          <w:b/>
          <w:sz w:val="22"/>
          <w:szCs w:val="22"/>
        </w:rPr>
      </w:pPr>
      <w:r w:rsidRPr="00661CF3">
        <w:rPr>
          <w:rFonts w:asciiTheme="minorHAnsi" w:hAnsiTheme="minorHAnsi"/>
          <w:sz w:val="22"/>
          <w:szCs w:val="22"/>
        </w:rPr>
        <w:t>Opis rozwiązania i szczegóły przyjętych założeń znajdują się w projekcie technicznym w opracowaniu branży konstrukcyjnej.</w:t>
      </w:r>
    </w:p>
    <w:p w:rsidR="00BE0D5C" w:rsidRPr="00053784" w:rsidRDefault="00BE0D5C" w:rsidP="00BE0D5C">
      <w:pPr>
        <w:pStyle w:val="Legenda"/>
        <w:rPr>
          <w:rFonts w:ascii="Calibri" w:hAnsi="Calibri"/>
          <w:b/>
          <w:sz w:val="22"/>
          <w:szCs w:val="22"/>
        </w:rPr>
      </w:pPr>
      <w:r w:rsidRPr="00053784">
        <w:rPr>
          <w:rFonts w:ascii="Calibri" w:hAnsi="Calibri"/>
          <w:sz w:val="22"/>
          <w:szCs w:val="22"/>
        </w:rPr>
        <w:tab/>
        <w:t>Opinia geotechniczna została dołączona do niniejszego opracowania na końcu opisu.</w:t>
      </w:r>
    </w:p>
    <w:p w:rsidR="00214FB9" w:rsidRDefault="00214FB9" w:rsidP="00661CF3">
      <w:pPr>
        <w:pStyle w:val="Legenda"/>
        <w:rPr>
          <w:rFonts w:asciiTheme="minorHAnsi" w:hAnsiTheme="minorHAnsi"/>
          <w:b/>
          <w:sz w:val="22"/>
          <w:szCs w:val="22"/>
          <w:u w:val="single"/>
        </w:rPr>
      </w:pPr>
    </w:p>
    <w:p w:rsidR="006C5E8F" w:rsidRPr="006C5E8F" w:rsidRDefault="006C5E8F" w:rsidP="006C5E8F"/>
    <w:p w:rsidR="00DF0443" w:rsidRPr="00BD44CE" w:rsidRDefault="00DF0443" w:rsidP="00DF0443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  <w:u w:val="single"/>
        </w:rPr>
        <w:t>6</w:t>
      </w:r>
      <w:r w:rsidRPr="0019035E">
        <w:rPr>
          <w:rFonts w:asciiTheme="minorHAnsi" w:hAnsiTheme="minorHAnsi"/>
          <w:b/>
          <w:sz w:val="22"/>
          <w:szCs w:val="22"/>
          <w:u w:val="single"/>
        </w:rPr>
        <w:t xml:space="preserve">. </w:t>
      </w:r>
      <w:r w:rsidRPr="00B70157">
        <w:rPr>
          <w:rFonts w:asciiTheme="minorHAnsi" w:hAnsiTheme="minorHAnsi"/>
          <w:b/>
          <w:sz w:val="22"/>
          <w:szCs w:val="22"/>
          <w:u w:val="single"/>
        </w:rPr>
        <w:t>LICZB</w:t>
      </w:r>
      <w:r>
        <w:rPr>
          <w:rFonts w:asciiTheme="minorHAnsi" w:hAnsiTheme="minorHAnsi"/>
          <w:b/>
          <w:sz w:val="22"/>
          <w:szCs w:val="22"/>
          <w:u w:val="single"/>
        </w:rPr>
        <w:t>A</w:t>
      </w:r>
      <w:r w:rsidRPr="00B70157">
        <w:rPr>
          <w:rFonts w:asciiTheme="minorHAnsi" w:hAnsiTheme="minorHAnsi"/>
          <w:b/>
          <w:sz w:val="22"/>
          <w:szCs w:val="22"/>
          <w:u w:val="single"/>
        </w:rPr>
        <w:t xml:space="preserve"> LOKALI MIESZKALNYCH I UŻYTKOWYCH</w:t>
      </w:r>
      <w:r>
        <w:rPr>
          <w:sz w:val="20"/>
          <w:szCs w:val="20"/>
        </w:rPr>
        <w:t>;</w:t>
      </w:r>
    </w:p>
    <w:p w:rsidR="00214FB9" w:rsidRPr="00214FB9" w:rsidRDefault="00214FB9" w:rsidP="00214FB9">
      <w:pPr>
        <w:pStyle w:val="Default"/>
        <w:ind w:left="708"/>
        <w:rPr>
          <w:rFonts w:asciiTheme="minorHAnsi" w:hAnsiTheme="minorHAnsi"/>
          <w:sz w:val="22"/>
          <w:szCs w:val="22"/>
        </w:rPr>
      </w:pPr>
      <w:r w:rsidRPr="00214FB9">
        <w:rPr>
          <w:rFonts w:asciiTheme="minorHAnsi" w:hAnsiTheme="minorHAnsi"/>
          <w:sz w:val="22"/>
          <w:szCs w:val="22"/>
        </w:rPr>
        <w:t>Lokale</w:t>
      </w:r>
      <w:r>
        <w:rPr>
          <w:rFonts w:asciiTheme="minorHAnsi" w:hAnsiTheme="minorHAnsi"/>
          <w:sz w:val="22"/>
          <w:szCs w:val="22"/>
        </w:rPr>
        <w:t xml:space="preserve"> </w:t>
      </w:r>
      <w:r w:rsidRPr="00214FB9">
        <w:rPr>
          <w:rFonts w:asciiTheme="minorHAnsi" w:hAnsiTheme="minorHAnsi"/>
          <w:sz w:val="22"/>
          <w:szCs w:val="22"/>
        </w:rPr>
        <w:t>mieszkalne:</w:t>
      </w:r>
      <w:r>
        <w:rPr>
          <w:rFonts w:asciiTheme="minorHAnsi" w:hAnsiTheme="minorHAnsi"/>
          <w:sz w:val="22"/>
          <w:szCs w:val="22"/>
        </w:rPr>
        <w:t xml:space="preserve"> </w:t>
      </w:r>
      <w:r w:rsidRPr="00214FB9">
        <w:rPr>
          <w:rFonts w:asciiTheme="minorHAnsi" w:hAnsiTheme="minorHAnsi"/>
          <w:sz w:val="22"/>
          <w:szCs w:val="22"/>
        </w:rPr>
        <w:t>ilość</w:t>
      </w:r>
      <w:r w:rsidR="00E9738D">
        <w:rPr>
          <w:rFonts w:asciiTheme="minorHAnsi" w:hAnsiTheme="minorHAnsi"/>
          <w:sz w:val="22"/>
          <w:szCs w:val="22"/>
        </w:rPr>
        <w:t xml:space="preserve"> -</w:t>
      </w:r>
      <w:r w:rsidR="00A464F7">
        <w:rPr>
          <w:rFonts w:asciiTheme="minorHAnsi" w:hAnsiTheme="minorHAnsi"/>
          <w:sz w:val="22"/>
          <w:szCs w:val="22"/>
        </w:rPr>
        <w:t xml:space="preserve"> </w:t>
      </w:r>
      <w:r w:rsidR="00DF19DA">
        <w:rPr>
          <w:rFonts w:asciiTheme="minorHAnsi" w:hAnsiTheme="minorHAnsi"/>
          <w:sz w:val="22"/>
          <w:szCs w:val="22"/>
        </w:rPr>
        <w:t>0</w:t>
      </w:r>
    </w:p>
    <w:p w:rsidR="00214FB9" w:rsidRPr="00214FB9" w:rsidRDefault="00214FB9" w:rsidP="00214FB9">
      <w:pPr>
        <w:ind w:left="708"/>
        <w:rPr>
          <w:rFonts w:asciiTheme="minorHAnsi" w:hAnsiTheme="minorHAnsi"/>
          <w:b/>
          <w:sz w:val="22"/>
          <w:szCs w:val="22"/>
          <w:u w:val="single"/>
        </w:rPr>
      </w:pPr>
      <w:r w:rsidRPr="00214FB9">
        <w:rPr>
          <w:rFonts w:asciiTheme="minorHAnsi" w:hAnsiTheme="minorHAnsi"/>
          <w:sz w:val="22"/>
          <w:szCs w:val="22"/>
        </w:rPr>
        <w:t>Lokale</w:t>
      </w:r>
      <w:r>
        <w:rPr>
          <w:rFonts w:asciiTheme="minorHAnsi" w:hAnsiTheme="minorHAnsi"/>
          <w:sz w:val="22"/>
          <w:szCs w:val="22"/>
        </w:rPr>
        <w:t xml:space="preserve"> </w:t>
      </w:r>
      <w:r w:rsidRPr="00214FB9">
        <w:rPr>
          <w:rFonts w:asciiTheme="minorHAnsi" w:hAnsiTheme="minorHAnsi"/>
          <w:sz w:val="22"/>
          <w:szCs w:val="22"/>
        </w:rPr>
        <w:t>użytkowe:</w:t>
      </w:r>
      <w:r>
        <w:rPr>
          <w:rFonts w:asciiTheme="minorHAnsi" w:hAnsiTheme="minorHAnsi"/>
          <w:sz w:val="22"/>
          <w:szCs w:val="22"/>
        </w:rPr>
        <w:t xml:space="preserve"> </w:t>
      </w:r>
      <w:r w:rsidRPr="00214FB9">
        <w:rPr>
          <w:rFonts w:asciiTheme="minorHAnsi" w:hAnsiTheme="minorHAnsi"/>
          <w:sz w:val="22"/>
          <w:szCs w:val="22"/>
        </w:rPr>
        <w:t>ilość</w:t>
      </w:r>
      <w:r w:rsidR="00E9738D">
        <w:rPr>
          <w:rFonts w:asciiTheme="minorHAnsi" w:hAnsiTheme="minorHAnsi"/>
          <w:sz w:val="22"/>
          <w:szCs w:val="22"/>
        </w:rPr>
        <w:t xml:space="preserve"> </w:t>
      </w:r>
      <w:r w:rsidRPr="00214FB9">
        <w:rPr>
          <w:rFonts w:asciiTheme="minorHAnsi" w:hAnsiTheme="minorHAnsi"/>
          <w:sz w:val="22"/>
          <w:szCs w:val="22"/>
        </w:rPr>
        <w:t>-</w:t>
      </w:r>
      <w:r w:rsidR="00E9738D">
        <w:rPr>
          <w:rFonts w:asciiTheme="minorHAnsi" w:hAnsiTheme="minorHAnsi"/>
          <w:sz w:val="22"/>
          <w:szCs w:val="22"/>
        </w:rPr>
        <w:t xml:space="preserve"> </w:t>
      </w:r>
      <w:r w:rsidR="00DF19DA">
        <w:rPr>
          <w:rFonts w:asciiTheme="minorHAnsi" w:hAnsiTheme="minorHAnsi"/>
          <w:sz w:val="22"/>
          <w:szCs w:val="22"/>
        </w:rPr>
        <w:t>2</w:t>
      </w:r>
    </w:p>
    <w:p w:rsidR="00DF0443" w:rsidRPr="00BD44CE" w:rsidRDefault="00DF0443" w:rsidP="00DF0443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  <w:u w:val="single"/>
        </w:rPr>
        <w:t>7</w:t>
      </w:r>
      <w:r w:rsidRPr="0019035E">
        <w:rPr>
          <w:rFonts w:asciiTheme="minorHAnsi" w:hAnsiTheme="minorHAnsi"/>
          <w:b/>
          <w:sz w:val="22"/>
          <w:szCs w:val="22"/>
          <w:u w:val="single"/>
        </w:rPr>
        <w:t xml:space="preserve">. </w:t>
      </w:r>
      <w:r w:rsidRPr="00B70157">
        <w:rPr>
          <w:rFonts w:asciiTheme="minorHAnsi" w:hAnsiTheme="minorHAnsi"/>
          <w:b/>
          <w:sz w:val="22"/>
          <w:szCs w:val="22"/>
          <w:u w:val="single"/>
        </w:rPr>
        <w:t>LICZB</w:t>
      </w:r>
      <w:r>
        <w:rPr>
          <w:rFonts w:asciiTheme="minorHAnsi" w:hAnsiTheme="minorHAnsi"/>
          <w:b/>
          <w:sz w:val="22"/>
          <w:szCs w:val="22"/>
          <w:u w:val="single"/>
        </w:rPr>
        <w:t>A</w:t>
      </w:r>
      <w:r w:rsidRPr="00B70157">
        <w:rPr>
          <w:rFonts w:asciiTheme="minorHAnsi" w:hAnsiTheme="minorHAnsi"/>
          <w:b/>
          <w:sz w:val="22"/>
          <w:szCs w:val="22"/>
          <w:u w:val="single"/>
        </w:rPr>
        <w:t xml:space="preserve"> LOKALI MIESZKALNYCH </w:t>
      </w:r>
      <w:r>
        <w:rPr>
          <w:rFonts w:asciiTheme="minorHAnsi" w:hAnsiTheme="minorHAnsi"/>
          <w:b/>
          <w:sz w:val="22"/>
          <w:szCs w:val="22"/>
          <w:u w:val="single"/>
        </w:rPr>
        <w:t>DOSTĘPNYCH DLA OSÓB NIEPEŁNOSPRAWNYCH</w:t>
      </w:r>
      <w:r w:rsidRPr="00B70157">
        <w:rPr>
          <w:rFonts w:asciiTheme="minorHAnsi" w:hAnsiTheme="minorHAnsi"/>
          <w:b/>
          <w:sz w:val="22"/>
          <w:szCs w:val="22"/>
        </w:rPr>
        <w:t xml:space="preserve">  (nie dotyczy)</w:t>
      </w:r>
      <w:r w:rsidRPr="00B70157">
        <w:rPr>
          <w:sz w:val="20"/>
          <w:szCs w:val="20"/>
        </w:rPr>
        <w:t>;</w:t>
      </w:r>
    </w:p>
    <w:p w:rsidR="00214FB9" w:rsidRDefault="00214FB9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:rsidR="00DF0443" w:rsidRPr="000E5A32" w:rsidRDefault="00DF0443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  <w:r w:rsidRPr="000E5A32">
        <w:rPr>
          <w:rFonts w:asciiTheme="minorHAnsi" w:hAnsiTheme="minorHAnsi"/>
          <w:b/>
          <w:sz w:val="22"/>
          <w:szCs w:val="22"/>
          <w:u w:val="single"/>
        </w:rPr>
        <w:t>8</w:t>
      </w:r>
      <w:r w:rsidR="000E5A32" w:rsidRPr="000E5A32">
        <w:rPr>
          <w:rFonts w:asciiTheme="minorHAnsi" w:hAnsiTheme="minorHAnsi"/>
          <w:b/>
          <w:sz w:val="22"/>
          <w:szCs w:val="22"/>
          <w:u w:val="single"/>
        </w:rPr>
        <w:t>.</w:t>
      </w:r>
      <w:r w:rsidR="000E5A32" w:rsidRPr="000E5A32">
        <w:rPr>
          <w:rFonts w:asciiTheme="minorHAnsi" w:hAnsiTheme="minorHAnsi"/>
          <w:b/>
          <w:bCs/>
          <w:sz w:val="22"/>
          <w:szCs w:val="22"/>
          <w:u w:val="single"/>
        </w:rPr>
        <w:t>ZAPEWNIENIE NIEZBĘDNYCH WARUNKÓW DO KORZYSTANIA Z OBIEKTU PRZEZ OSOBY NIEPEŁNOSPRAWNE</w:t>
      </w:r>
    </w:p>
    <w:p w:rsidR="00C46380" w:rsidRDefault="00DF19DA" w:rsidP="00DF0443">
      <w:pPr>
        <w:jc w:val="both"/>
        <w:rPr>
          <w:rFonts w:asciiTheme="minorHAnsi" w:hAnsiTheme="minorHAns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Pr="008D5D47">
        <w:rPr>
          <w:rFonts w:ascii="Calibri" w:hAnsi="Calibri"/>
          <w:sz w:val="22"/>
          <w:szCs w:val="22"/>
        </w:rPr>
        <w:t xml:space="preserve">W przedmiotowym budynku przewiduje się </w:t>
      </w:r>
      <w:r>
        <w:rPr>
          <w:rFonts w:ascii="Calibri" w:hAnsi="Calibri"/>
          <w:sz w:val="22"/>
          <w:szCs w:val="22"/>
        </w:rPr>
        <w:t>pełne</w:t>
      </w:r>
      <w:r w:rsidRPr="008D5D47">
        <w:rPr>
          <w:rFonts w:ascii="Calibri" w:hAnsi="Calibri"/>
          <w:sz w:val="22"/>
          <w:szCs w:val="22"/>
        </w:rPr>
        <w:t xml:space="preserve"> przystosowani</w:t>
      </w:r>
      <w:r>
        <w:rPr>
          <w:rFonts w:ascii="Calibri" w:hAnsi="Calibri"/>
          <w:sz w:val="22"/>
          <w:szCs w:val="22"/>
        </w:rPr>
        <w:t>e</w:t>
      </w:r>
      <w:r w:rsidRPr="008D5D47">
        <w:rPr>
          <w:rFonts w:ascii="Calibri" w:hAnsi="Calibri"/>
          <w:sz w:val="22"/>
          <w:szCs w:val="22"/>
        </w:rPr>
        <w:t xml:space="preserve"> dla osób niepełnosprawnych</w:t>
      </w:r>
      <w:r w:rsidRPr="008D5D47">
        <w:rPr>
          <w:rFonts w:asciiTheme="minorHAnsi" w:hAnsiTheme="minorHAnsi"/>
          <w:sz w:val="22"/>
          <w:szCs w:val="22"/>
        </w:rPr>
        <w:t xml:space="preserve">. </w:t>
      </w:r>
      <w:r>
        <w:rPr>
          <w:rFonts w:asciiTheme="minorHAnsi" w:hAnsiTheme="minorHAnsi"/>
          <w:sz w:val="22"/>
          <w:szCs w:val="22"/>
        </w:rPr>
        <w:t>Budynek zostanie wyposażony w dźwig dla osób niepełnosprawnych</w:t>
      </w:r>
      <w:r w:rsidR="00F736EE">
        <w:rPr>
          <w:rFonts w:asciiTheme="minorHAnsi" w:hAnsiTheme="minorHAnsi"/>
          <w:sz w:val="22"/>
          <w:szCs w:val="22"/>
        </w:rPr>
        <w:t xml:space="preserve"> z poziomu chodnika</w:t>
      </w:r>
      <w:r>
        <w:rPr>
          <w:rFonts w:asciiTheme="minorHAnsi" w:hAnsiTheme="minorHAnsi"/>
          <w:sz w:val="22"/>
          <w:szCs w:val="22"/>
        </w:rPr>
        <w:t>, różnice poziomów należy</w:t>
      </w:r>
      <w:r w:rsidRPr="00AE01E6">
        <w:rPr>
          <w:rFonts w:asciiTheme="minorHAnsi" w:hAnsiTheme="minorHAnsi"/>
          <w:sz w:val="22"/>
          <w:szCs w:val="22"/>
        </w:rPr>
        <w:t xml:space="preserve"> wyposaż</w:t>
      </w:r>
      <w:r>
        <w:rPr>
          <w:rFonts w:asciiTheme="minorHAnsi" w:hAnsiTheme="minorHAnsi"/>
          <w:sz w:val="22"/>
          <w:szCs w:val="22"/>
        </w:rPr>
        <w:t>yć</w:t>
      </w:r>
      <w:r w:rsidRPr="00AE01E6">
        <w:rPr>
          <w:rFonts w:asciiTheme="minorHAnsi" w:hAnsiTheme="minorHAnsi"/>
          <w:sz w:val="22"/>
          <w:szCs w:val="22"/>
        </w:rPr>
        <w:t xml:space="preserve"> w pochylni</w:t>
      </w:r>
      <w:r>
        <w:rPr>
          <w:rFonts w:asciiTheme="minorHAnsi" w:hAnsiTheme="minorHAnsi"/>
          <w:sz w:val="22"/>
          <w:szCs w:val="22"/>
        </w:rPr>
        <w:t>e</w:t>
      </w:r>
      <w:r w:rsidRPr="00AE01E6">
        <w:rPr>
          <w:rFonts w:asciiTheme="minorHAnsi" w:hAnsiTheme="minorHAnsi"/>
          <w:sz w:val="22"/>
          <w:szCs w:val="22"/>
        </w:rPr>
        <w:t xml:space="preserve"> umożliwiającą komunikację osobom niepełnosprawnym. Korytarze i przejścia pozbawione </w:t>
      </w:r>
      <w:r>
        <w:rPr>
          <w:rFonts w:asciiTheme="minorHAnsi" w:hAnsiTheme="minorHAnsi"/>
          <w:sz w:val="22"/>
          <w:szCs w:val="22"/>
        </w:rPr>
        <w:t>będą</w:t>
      </w:r>
      <w:r w:rsidRPr="00AE01E6">
        <w:rPr>
          <w:rFonts w:asciiTheme="minorHAnsi" w:hAnsiTheme="minorHAnsi"/>
          <w:sz w:val="22"/>
          <w:szCs w:val="22"/>
        </w:rPr>
        <w:t xml:space="preserve"> progów o wysokości większej niż 2cm, zastosowane drzwi posiadają szerokość min 90 cm</w:t>
      </w:r>
    </w:p>
    <w:p w:rsidR="00DF19DA" w:rsidRDefault="00DF19DA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:rsidR="00DF0443" w:rsidRPr="000E5A32" w:rsidRDefault="00DF0443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  <w:r w:rsidRPr="000E5A32">
        <w:rPr>
          <w:rFonts w:asciiTheme="minorHAnsi" w:hAnsiTheme="minorHAnsi"/>
          <w:b/>
          <w:sz w:val="22"/>
          <w:szCs w:val="22"/>
          <w:u w:val="single"/>
        </w:rPr>
        <w:t xml:space="preserve">9. </w:t>
      </w:r>
      <w:r w:rsidR="000E5A32" w:rsidRPr="000E5A32">
        <w:rPr>
          <w:rFonts w:asciiTheme="minorHAnsi" w:hAnsiTheme="minorHAnsi"/>
          <w:b/>
          <w:bCs/>
          <w:sz w:val="22"/>
          <w:szCs w:val="22"/>
          <w:u w:val="single"/>
        </w:rPr>
        <w:t>PARAMETRY TECHNICZNE OBIEKTU CHARAKTERYZUJĄCE WPŁYW OBIEKTU NA ŚRODOWISKO I JEGO WYKORZYSTYWANIE ORAZ NA ZDROWIE LUDZI I OBIEKTY SĄSIEDNIE</w:t>
      </w:r>
    </w:p>
    <w:p w:rsidR="00642063" w:rsidRDefault="00DF0443" w:rsidP="00DF0443">
      <w:pPr>
        <w:jc w:val="both"/>
        <w:rPr>
          <w:rFonts w:asciiTheme="minorHAnsi" w:hAnsiTheme="minorHAnsi"/>
          <w:sz w:val="22"/>
          <w:szCs w:val="22"/>
        </w:rPr>
      </w:pPr>
      <w:r w:rsidRPr="009E612D">
        <w:rPr>
          <w:rFonts w:asciiTheme="minorHAnsi" w:hAnsiTheme="minorHAnsi"/>
          <w:sz w:val="22"/>
          <w:szCs w:val="22"/>
        </w:rPr>
        <w:tab/>
      </w:r>
    </w:p>
    <w:p w:rsidR="00AE47C6" w:rsidRPr="00053784" w:rsidRDefault="00AE47C6" w:rsidP="00AE47C6">
      <w:pPr>
        <w:pStyle w:val="Default"/>
        <w:rPr>
          <w:rFonts w:ascii="Calibri" w:hAnsi="Calibri"/>
          <w:color w:val="auto"/>
          <w:sz w:val="22"/>
          <w:szCs w:val="22"/>
        </w:rPr>
      </w:pPr>
      <w:r w:rsidRPr="00053784">
        <w:rPr>
          <w:rFonts w:ascii="Calibri" w:hAnsi="Calibri"/>
          <w:b/>
          <w:bCs/>
          <w:color w:val="auto"/>
          <w:sz w:val="22"/>
          <w:szCs w:val="22"/>
        </w:rPr>
        <w:tab/>
        <w:t xml:space="preserve">a) </w:t>
      </w:r>
      <w:r w:rsidRPr="00053784">
        <w:rPr>
          <w:rFonts w:ascii="Calibri" w:hAnsi="Calibri"/>
          <w:color w:val="auto"/>
          <w:sz w:val="22"/>
          <w:szCs w:val="22"/>
        </w:rPr>
        <w:t>Zapotrzebowanie i jakość wody oraz ilość, jakość i sposób odprowadzania ścieków oraz wód opadowych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Pr="00642063">
        <w:rPr>
          <w:rFonts w:ascii="Calibri" w:hAnsi="Calibri"/>
          <w:sz w:val="22"/>
          <w:szCs w:val="22"/>
        </w:rPr>
        <w:t xml:space="preserve">Przewiduje się zapotrzebowanie wody do celów sanitarnych w ilości ok. </w:t>
      </w:r>
      <w:r w:rsidR="00DF19DA">
        <w:rPr>
          <w:rFonts w:ascii="Calibri" w:hAnsi="Calibri"/>
          <w:sz w:val="22"/>
          <w:szCs w:val="22"/>
        </w:rPr>
        <w:t>2</w:t>
      </w:r>
      <w:r>
        <w:rPr>
          <w:rFonts w:ascii="Calibri" w:hAnsi="Calibri"/>
          <w:sz w:val="22"/>
          <w:szCs w:val="22"/>
        </w:rPr>
        <w:t>,5</w:t>
      </w:r>
      <w:r w:rsidRPr="00642063">
        <w:rPr>
          <w:rFonts w:ascii="Calibri" w:hAnsi="Calibri"/>
          <w:sz w:val="22"/>
          <w:szCs w:val="22"/>
        </w:rPr>
        <w:t xml:space="preserve"> m</w:t>
      </w:r>
      <w:r w:rsidRPr="00642063">
        <w:rPr>
          <w:rFonts w:ascii="Calibri" w:hAnsi="Calibri"/>
          <w:sz w:val="22"/>
          <w:szCs w:val="22"/>
          <w:vertAlign w:val="superscript"/>
        </w:rPr>
        <w:t>3</w:t>
      </w:r>
      <w:r w:rsidRPr="00642063">
        <w:rPr>
          <w:rFonts w:ascii="Calibri" w:hAnsi="Calibri"/>
          <w:sz w:val="22"/>
          <w:szCs w:val="22"/>
        </w:rPr>
        <w:t xml:space="preserve">/dobę, dostarczanej z </w:t>
      </w:r>
      <w:r w:rsidR="00C46380">
        <w:rPr>
          <w:rFonts w:ascii="Calibri" w:hAnsi="Calibri"/>
          <w:sz w:val="22"/>
          <w:szCs w:val="22"/>
        </w:rPr>
        <w:t xml:space="preserve">gminnej </w:t>
      </w:r>
      <w:r w:rsidRPr="00642063">
        <w:rPr>
          <w:rFonts w:ascii="Calibri" w:hAnsi="Calibri"/>
          <w:sz w:val="22"/>
          <w:szCs w:val="22"/>
        </w:rPr>
        <w:t xml:space="preserve">sieci wodociągowej. 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Pr="00642063">
        <w:rPr>
          <w:rFonts w:ascii="Calibri" w:hAnsi="Calibri"/>
          <w:sz w:val="22"/>
          <w:szCs w:val="22"/>
        </w:rPr>
        <w:t xml:space="preserve">Z budynku będą odprowadzane ścieki bytowe z pomieszczeń higieniczno-sanitarnych, </w:t>
      </w:r>
      <w:r w:rsidR="00DF19DA">
        <w:rPr>
          <w:rFonts w:ascii="Calibri" w:hAnsi="Calibri"/>
          <w:sz w:val="22"/>
          <w:szCs w:val="22"/>
        </w:rPr>
        <w:t xml:space="preserve">w </w:t>
      </w:r>
      <w:r w:rsidRPr="00642063">
        <w:rPr>
          <w:rFonts w:ascii="Calibri" w:hAnsi="Calibri"/>
          <w:sz w:val="22"/>
          <w:szCs w:val="22"/>
        </w:rPr>
        <w:t xml:space="preserve"> ilości . </w:t>
      </w:r>
      <w:r w:rsidR="00DF19DA">
        <w:rPr>
          <w:rFonts w:ascii="Calibri" w:hAnsi="Calibri"/>
          <w:sz w:val="22"/>
          <w:szCs w:val="22"/>
        </w:rPr>
        <w:t>2</w:t>
      </w:r>
      <w:r>
        <w:rPr>
          <w:rFonts w:ascii="Calibri" w:hAnsi="Calibri"/>
          <w:sz w:val="22"/>
          <w:szCs w:val="22"/>
        </w:rPr>
        <w:t>,5</w:t>
      </w:r>
      <w:r w:rsidRPr="00642063">
        <w:rPr>
          <w:rFonts w:ascii="Calibri" w:hAnsi="Calibri"/>
          <w:sz w:val="22"/>
          <w:szCs w:val="22"/>
        </w:rPr>
        <w:t xml:space="preserve"> m</w:t>
      </w:r>
      <w:r w:rsidRPr="00642063">
        <w:rPr>
          <w:rFonts w:ascii="Calibri" w:hAnsi="Calibri"/>
          <w:sz w:val="22"/>
          <w:szCs w:val="22"/>
          <w:vertAlign w:val="superscript"/>
        </w:rPr>
        <w:t>3</w:t>
      </w:r>
      <w:r w:rsidRPr="00642063">
        <w:rPr>
          <w:rFonts w:ascii="Calibri" w:hAnsi="Calibri"/>
          <w:sz w:val="22"/>
          <w:szCs w:val="22"/>
        </w:rPr>
        <w:t xml:space="preserve">/dobę. Ścieki bytowe będą odprowadzane do </w:t>
      </w:r>
      <w:r w:rsidR="00C46380">
        <w:rPr>
          <w:rFonts w:ascii="Calibri" w:hAnsi="Calibri"/>
          <w:sz w:val="22"/>
          <w:szCs w:val="22"/>
        </w:rPr>
        <w:t>gminnej</w:t>
      </w:r>
      <w:r w:rsidRPr="00642063">
        <w:rPr>
          <w:rFonts w:ascii="Calibri" w:hAnsi="Calibri"/>
          <w:sz w:val="22"/>
          <w:szCs w:val="22"/>
        </w:rPr>
        <w:t xml:space="preserve"> sieci kanalizacji sanitarnej. W budynku nie będą wytwarzane ścieki technologiczne i przemysłowe. 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="00F07E29" w:rsidRPr="00623B46">
        <w:rPr>
          <w:rFonts w:asciiTheme="minorHAnsi" w:hAnsiTheme="minorHAnsi"/>
          <w:sz w:val="22"/>
          <w:szCs w:val="22"/>
        </w:rPr>
        <w:t xml:space="preserve">Planuje się odprowadzenie powierzchniowe wód opadowych i roztopowych </w:t>
      </w:r>
      <w:r w:rsidR="00F07E29">
        <w:rPr>
          <w:rFonts w:asciiTheme="minorHAnsi" w:hAnsiTheme="minorHAnsi"/>
          <w:sz w:val="22"/>
          <w:szCs w:val="22"/>
        </w:rPr>
        <w:t xml:space="preserve">jak dotychczas - przez przedłużenie istniejących rynien lub alternatywnie  na </w:t>
      </w:r>
      <w:r w:rsidR="00F07E29" w:rsidRPr="00623B46">
        <w:rPr>
          <w:rFonts w:asciiTheme="minorHAnsi" w:hAnsiTheme="minorHAnsi"/>
          <w:sz w:val="22"/>
          <w:szCs w:val="22"/>
        </w:rPr>
        <w:t xml:space="preserve">nieutwardzony teren działki inwestycyjnej i </w:t>
      </w:r>
      <w:proofErr w:type="spellStart"/>
      <w:r w:rsidR="00F07E29" w:rsidRPr="00623B46">
        <w:rPr>
          <w:rFonts w:asciiTheme="minorHAnsi" w:hAnsiTheme="minorHAnsi"/>
          <w:sz w:val="22"/>
          <w:szCs w:val="22"/>
        </w:rPr>
        <w:t>rozsączanie</w:t>
      </w:r>
      <w:proofErr w:type="spellEnd"/>
      <w:r w:rsidR="00F07E29" w:rsidRPr="00623B46">
        <w:rPr>
          <w:rFonts w:asciiTheme="minorHAnsi" w:hAnsiTheme="minorHAnsi"/>
          <w:sz w:val="22"/>
          <w:szCs w:val="22"/>
        </w:rPr>
        <w:t xml:space="preserve"> tych wód na powierzchni ok </w:t>
      </w:r>
      <w:r w:rsidR="00F07E29">
        <w:rPr>
          <w:rFonts w:asciiTheme="minorHAnsi" w:hAnsiTheme="minorHAnsi"/>
          <w:sz w:val="22"/>
          <w:szCs w:val="22"/>
        </w:rPr>
        <w:t>7</w:t>
      </w:r>
      <w:r w:rsidR="00F07E29" w:rsidRPr="00623B46">
        <w:rPr>
          <w:rFonts w:asciiTheme="minorHAnsi" w:hAnsiTheme="minorHAnsi"/>
          <w:sz w:val="22"/>
          <w:szCs w:val="22"/>
        </w:rPr>
        <w:t>00m2</w:t>
      </w:r>
      <w:r w:rsidRPr="00642063">
        <w:rPr>
          <w:rFonts w:ascii="Calibri" w:hAnsi="Calibri"/>
          <w:sz w:val="22"/>
          <w:szCs w:val="22"/>
        </w:rPr>
        <w:t xml:space="preserve">. 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b/>
          <w:bCs/>
          <w:sz w:val="22"/>
          <w:szCs w:val="22"/>
        </w:rPr>
        <w:tab/>
      </w:r>
      <w:r w:rsidRPr="00642063">
        <w:rPr>
          <w:rFonts w:ascii="Calibri" w:hAnsi="Calibri"/>
          <w:b/>
          <w:bCs/>
          <w:sz w:val="22"/>
          <w:szCs w:val="22"/>
        </w:rPr>
        <w:t>b)</w:t>
      </w:r>
      <w:r>
        <w:rPr>
          <w:rFonts w:ascii="Calibri" w:hAnsi="Calibri"/>
          <w:b/>
          <w:bCs/>
          <w:sz w:val="22"/>
          <w:szCs w:val="22"/>
        </w:rPr>
        <w:t xml:space="preserve"> </w:t>
      </w:r>
      <w:r w:rsidRPr="00642063">
        <w:rPr>
          <w:rFonts w:ascii="Calibri" w:hAnsi="Calibri"/>
          <w:sz w:val="22"/>
          <w:szCs w:val="22"/>
        </w:rPr>
        <w:t>Emisja zanieczyszczeń gazowych, w tym zapachów, pyłowych</w:t>
      </w:r>
      <w:r>
        <w:rPr>
          <w:rFonts w:ascii="Calibri" w:hAnsi="Calibri"/>
          <w:sz w:val="22"/>
          <w:szCs w:val="22"/>
        </w:rPr>
        <w:t xml:space="preserve"> </w:t>
      </w:r>
      <w:r w:rsidRPr="00642063">
        <w:rPr>
          <w:rFonts w:ascii="Calibri" w:hAnsi="Calibri"/>
          <w:sz w:val="22"/>
          <w:szCs w:val="22"/>
        </w:rPr>
        <w:t>i płynnych, z podaniem ich rodzaju, ilości i zasięgu rozprzestrzeniania się</w:t>
      </w:r>
      <w:r w:rsidR="00252448">
        <w:rPr>
          <w:rFonts w:ascii="Calibri" w:hAnsi="Calibri"/>
          <w:sz w:val="22"/>
          <w:szCs w:val="22"/>
        </w:rPr>
        <w:t>.</w:t>
      </w:r>
    </w:p>
    <w:p w:rsidR="00AE47C6" w:rsidRPr="00642063" w:rsidRDefault="00AE47C6" w:rsidP="00AE47C6">
      <w:pPr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="00252448">
        <w:rPr>
          <w:rFonts w:ascii="Calibri" w:hAnsi="Calibri"/>
          <w:sz w:val="22"/>
          <w:szCs w:val="22"/>
        </w:rPr>
        <w:t xml:space="preserve">Informacje dotyczące rodzaju i ilości emitowanych substancji przez poszczególne systemy budynku podano w  </w:t>
      </w:r>
      <w:proofErr w:type="spellStart"/>
      <w:r w:rsidR="00252448">
        <w:rPr>
          <w:rFonts w:ascii="Calibri" w:hAnsi="Calibri"/>
          <w:sz w:val="22"/>
          <w:szCs w:val="22"/>
        </w:rPr>
        <w:t>pkt</w:t>
      </w:r>
      <w:proofErr w:type="spellEnd"/>
      <w:r w:rsidR="00252448">
        <w:rPr>
          <w:rFonts w:ascii="Calibri" w:hAnsi="Calibri"/>
          <w:sz w:val="22"/>
          <w:szCs w:val="22"/>
        </w:rPr>
        <w:t xml:space="preserve"> 10 w dalszej części opisu</w:t>
      </w:r>
      <w:r w:rsidRPr="00642063">
        <w:rPr>
          <w:rFonts w:ascii="Calibri" w:hAnsi="Calibri"/>
          <w:sz w:val="22"/>
          <w:szCs w:val="22"/>
        </w:rPr>
        <w:t>.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b/>
          <w:bCs/>
          <w:sz w:val="22"/>
          <w:szCs w:val="22"/>
        </w:rPr>
        <w:tab/>
      </w:r>
      <w:r w:rsidRPr="00642063">
        <w:rPr>
          <w:rFonts w:ascii="Calibri" w:hAnsi="Calibri"/>
          <w:b/>
          <w:bCs/>
          <w:sz w:val="22"/>
          <w:szCs w:val="22"/>
        </w:rPr>
        <w:t>c)</w:t>
      </w:r>
      <w:r>
        <w:rPr>
          <w:rFonts w:ascii="Calibri" w:hAnsi="Calibri"/>
          <w:b/>
          <w:bCs/>
          <w:sz w:val="22"/>
          <w:szCs w:val="22"/>
        </w:rPr>
        <w:t xml:space="preserve"> </w:t>
      </w:r>
      <w:r w:rsidRPr="00642063">
        <w:rPr>
          <w:rFonts w:ascii="Calibri" w:hAnsi="Calibri"/>
          <w:sz w:val="22"/>
          <w:szCs w:val="22"/>
        </w:rPr>
        <w:t>Rodzaj i ilość wytwarzanych odpadów</w:t>
      </w:r>
    </w:p>
    <w:p w:rsidR="00AE47C6" w:rsidRPr="00F07E29" w:rsidRDefault="00AE47C6" w:rsidP="00AE47C6">
      <w:pPr>
        <w:pStyle w:val="Default"/>
        <w:rPr>
          <w:rFonts w:asciiTheme="minorHAnsi" w:hAnsiTheme="minorHAnsi"/>
          <w:sz w:val="22"/>
          <w:szCs w:val="22"/>
        </w:rPr>
      </w:pPr>
      <w:r w:rsidRPr="00F07E29">
        <w:rPr>
          <w:rFonts w:asciiTheme="minorHAnsi" w:hAnsiTheme="minorHAnsi"/>
          <w:sz w:val="22"/>
          <w:szCs w:val="22"/>
        </w:rPr>
        <w:tab/>
      </w:r>
      <w:r w:rsidR="00F07E29" w:rsidRPr="00F07E29">
        <w:rPr>
          <w:rFonts w:asciiTheme="minorHAnsi" w:hAnsiTheme="minorHAnsi"/>
          <w:sz w:val="22"/>
          <w:szCs w:val="22"/>
        </w:rPr>
        <w:t>w budynku będą produkowane w większości  odpady związane z prowadzoną działalnością, składem nie różniące się od odpadów komunalnych. Odpady będą segregowane i utylizowane na zasadach obowiązujących w gminie Krościenko Wyżne po podpisaniu odpowiedniej umowy</w:t>
      </w:r>
      <w:r w:rsidRPr="00F07E29">
        <w:rPr>
          <w:rFonts w:asciiTheme="minorHAnsi" w:hAnsiTheme="minorHAnsi"/>
          <w:sz w:val="22"/>
          <w:szCs w:val="22"/>
        </w:rPr>
        <w:t xml:space="preserve">. W budynku nie będą wytwarzane odpady szkodliwe. 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b/>
          <w:bCs/>
          <w:sz w:val="22"/>
          <w:szCs w:val="22"/>
        </w:rPr>
        <w:tab/>
      </w:r>
      <w:r w:rsidRPr="00642063">
        <w:rPr>
          <w:rFonts w:ascii="Calibri" w:hAnsi="Calibri"/>
          <w:b/>
          <w:bCs/>
          <w:sz w:val="22"/>
          <w:szCs w:val="22"/>
        </w:rPr>
        <w:t>d)</w:t>
      </w:r>
      <w:r>
        <w:rPr>
          <w:rFonts w:ascii="Calibri" w:hAnsi="Calibri"/>
          <w:b/>
          <w:bCs/>
          <w:sz w:val="22"/>
          <w:szCs w:val="22"/>
        </w:rPr>
        <w:t xml:space="preserve"> </w:t>
      </w:r>
      <w:r w:rsidRPr="00642063">
        <w:rPr>
          <w:rFonts w:ascii="Calibri" w:hAnsi="Calibri"/>
          <w:sz w:val="22"/>
          <w:szCs w:val="22"/>
        </w:rPr>
        <w:t>Właściwości akustyczne oraz emisja drgań, a także promieniowanie, w szczególności jonizujące, pole elektromagnetyczne i inne zakłócenia, z podaniem odpowiednich parametrów tych czynników i zasięgu ich rozprzestrzeniania się</w:t>
      </w:r>
    </w:p>
    <w:p w:rsidR="00AE47C6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Pr="00642063">
        <w:rPr>
          <w:rFonts w:ascii="Calibri" w:hAnsi="Calibri"/>
          <w:sz w:val="22"/>
          <w:szCs w:val="22"/>
        </w:rPr>
        <w:t>Obiekt nie będzie emitował hałasu wykraczającego poza granice budynku. Budynek nie będzie emitował wibracji i promieniowania oraz innych zakłóceń.</w:t>
      </w:r>
    </w:p>
    <w:p w:rsidR="00F07E29" w:rsidRPr="00F07E29" w:rsidRDefault="00F07E29" w:rsidP="00F07E29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 w:rsidRPr="00F07E29">
        <w:rPr>
          <w:rFonts w:asciiTheme="minorHAnsi" w:hAnsiTheme="minorHAnsi"/>
          <w:sz w:val="22"/>
          <w:szCs w:val="22"/>
        </w:rPr>
        <w:t xml:space="preserve">Pole elektromagnetyczne jest generowane przez wszystkie urządzenia zasilane z sieci elektroenergetycznej jak i przez samą sieć, niemniej jednak źródłem pola elektromagnetycznego, mogącego naruszyć wartości normatywne, są linie energetyczne o napięciu roboczym co najmniej 110kV. W związku z powyższym stwierdza się, że z funkcjonowaniem obiektu jak i jego budową nie będzie związane oddziaływanie w zakresie emisji pola i promieniowania elektromagnetycznego. </w:t>
      </w:r>
    </w:p>
    <w:p w:rsidR="00F07E29" w:rsidRPr="00F07E29" w:rsidRDefault="00F07E29" w:rsidP="00F07E29">
      <w:pPr>
        <w:rPr>
          <w:rFonts w:asciiTheme="minorHAnsi" w:hAnsiTheme="minorHAnsi"/>
          <w:sz w:val="22"/>
          <w:szCs w:val="22"/>
        </w:rPr>
      </w:pPr>
      <w:r w:rsidRPr="00F07E29">
        <w:rPr>
          <w:rFonts w:asciiTheme="minorHAnsi" w:hAnsiTheme="minorHAnsi"/>
          <w:sz w:val="22"/>
          <w:szCs w:val="22"/>
        </w:rPr>
        <w:lastRenderedPageBreak/>
        <w:t>Brak promieniowania jonizującego oraz innych zakłóceń w związku z budową i funkcjonowaniem obiektów. Brak emisji drgań</w:t>
      </w:r>
    </w:p>
    <w:p w:rsidR="00AE47C6" w:rsidRPr="00642063" w:rsidRDefault="00AE47C6" w:rsidP="00AE47C6">
      <w:pPr>
        <w:pStyle w:val="Default"/>
        <w:rPr>
          <w:rFonts w:ascii="Calibri" w:hAnsi="Calibri"/>
          <w:sz w:val="22"/>
          <w:szCs w:val="22"/>
        </w:rPr>
      </w:pPr>
      <w:r>
        <w:rPr>
          <w:rFonts w:ascii="Calibri" w:hAnsi="Calibri"/>
          <w:b/>
          <w:bCs/>
          <w:sz w:val="22"/>
          <w:szCs w:val="22"/>
        </w:rPr>
        <w:tab/>
      </w:r>
      <w:r w:rsidRPr="00642063">
        <w:rPr>
          <w:rFonts w:ascii="Calibri" w:hAnsi="Calibri"/>
          <w:b/>
          <w:bCs/>
          <w:sz w:val="22"/>
          <w:szCs w:val="22"/>
        </w:rPr>
        <w:t>e)</w:t>
      </w:r>
      <w:r>
        <w:rPr>
          <w:rFonts w:ascii="Calibri" w:hAnsi="Calibri"/>
          <w:b/>
          <w:bCs/>
          <w:sz w:val="22"/>
          <w:szCs w:val="22"/>
        </w:rPr>
        <w:t xml:space="preserve"> </w:t>
      </w:r>
      <w:r w:rsidRPr="00642063">
        <w:rPr>
          <w:rFonts w:ascii="Calibri" w:hAnsi="Calibri"/>
          <w:sz w:val="22"/>
          <w:szCs w:val="22"/>
        </w:rPr>
        <w:t>Wpływ obiektu na istniejący drzewostan, powierzchnię ziemi, w tym glebę, wody powierzchniowe i podziemne</w:t>
      </w:r>
    </w:p>
    <w:p w:rsidR="00AE47C6" w:rsidRPr="00642063" w:rsidRDefault="00AE47C6" w:rsidP="00AE47C6">
      <w:pPr>
        <w:jc w:val="both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Pr="00642063">
        <w:rPr>
          <w:rFonts w:ascii="Calibri" w:hAnsi="Calibri"/>
          <w:sz w:val="22"/>
          <w:szCs w:val="22"/>
        </w:rPr>
        <w:t>Obiekt nie wpłynie na powierzchnię ziemi, glebę oraz wody powierzchniowe i gruntowe.</w:t>
      </w:r>
      <w:r>
        <w:rPr>
          <w:rFonts w:ascii="Calibri" w:hAnsi="Calibri"/>
          <w:sz w:val="22"/>
          <w:szCs w:val="22"/>
        </w:rPr>
        <w:t xml:space="preserve"> </w:t>
      </w:r>
      <w:r w:rsidRPr="00642063">
        <w:rPr>
          <w:rFonts w:ascii="Calibri" w:hAnsi="Calibri"/>
          <w:sz w:val="22"/>
          <w:szCs w:val="22"/>
        </w:rPr>
        <w:t>W związku z budową budynku nie zachodzi potrzeba wycinki drzew. Zastosowane w projekcie architektoniczno-budowlanym rozwiązania przestrzenne, funkcjonalne i techniczne ograniczają lub eliminują wpływ obiektu budowlanego na środowisko przyrodnicze, zdrowie ludzi i inne obiekty budowlane.</w:t>
      </w:r>
    </w:p>
    <w:p w:rsidR="00DF0443" w:rsidRPr="00A960EB" w:rsidRDefault="00DF0443" w:rsidP="00DF0443">
      <w:pPr>
        <w:rPr>
          <w:rFonts w:asciiTheme="minorHAnsi" w:hAnsiTheme="minorHAnsi"/>
          <w:sz w:val="22"/>
          <w:szCs w:val="22"/>
        </w:rPr>
      </w:pPr>
      <w:r w:rsidRPr="00A960EB">
        <w:rPr>
          <w:rFonts w:asciiTheme="minorHAnsi" w:hAnsiTheme="minorHAnsi"/>
          <w:b/>
          <w:sz w:val="22"/>
          <w:szCs w:val="22"/>
          <w:u w:val="single"/>
        </w:rPr>
        <w:t>10. ANALIZA TECHNICZNYCH, ŚRODOWISKOWYCH I EKONOMICZNYCH MOŻLIWOŚCI REALIZACJI WYSOCE WYDAJNYCH SYSTEMÓW ALTERNATYWNYCH ZAOPATRZENIA W ENERGIĘ</w:t>
      </w:r>
      <w:r w:rsidR="001839EB" w:rsidRPr="00A960EB">
        <w:rPr>
          <w:rFonts w:asciiTheme="minorHAnsi" w:hAnsiTheme="minorHAnsi"/>
          <w:b/>
          <w:sz w:val="22"/>
          <w:szCs w:val="22"/>
          <w:u w:val="single"/>
        </w:rPr>
        <w:t>, CHARAKTERYSTYKA EKOLOGICZNA</w:t>
      </w:r>
      <w:r w:rsidRPr="00A960EB">
        <w:rPr>
          <w:sz w:val="20"/>
          <w:szCs w:val="20"/>
        </w:rPr>
        <w:t>;</w:t>
      </w:r>
    </w:p>
    <w:p w:rsidR="000716A9" w:rsidRDefault="000716A9" w:rsidP="000716A9">
      <w:pPr>
        <w:widowControl w:val="0"/>
        <w:autoSpaceDE w:val="0"/>
        <w:autoSpaceDN w:val="0"/>
        <w:adjustRightInd w:val="0"/>
        <w:rPr>
          <w:rFonts w:asciiTheme="minorHAnsi" w:hAnsiTheme="minorHAnsi" w:cs="Arial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 Zestawienie rocznego zapotrzebowania na energię użytkową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1.1. Zestawienie rocznego zapotrzebowania na energię użytkową dla systemu ogrzewania i wentylacji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1.1.1. System projektowany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H,nd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Gaz ziemny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35,0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19026,8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65,0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35335,5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1.1.2. System alternatywny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H,nd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21744,9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wiatrowa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21744,9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Gaz ziemny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10872,5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1.2. Zestawienie rocznego zapotrzebowania na energię użytkową dla systemu przygotowania ciepłej wody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1.2.1. System projektowany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W,nd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75,0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5818,3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Gaz ziemny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1551,6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Sieć elektroenergetyczna systemowa - Energia elektryczna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5,0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387,9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1.2.2. System alternatywny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W,nd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3103,1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Gaz ziemny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1551,6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3103,1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1.3. Zestawienie rocznego zapotrzebowania na energię użytkową dla systemu chłodzenia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1.3.1. System projektowany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C,nd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3967,5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1.3.2. System alternatywny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C,nd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Sieć elektroenergetyczna systemowa - Energia elektryczna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3967,5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1.4. Zestawienie rocznego zapotrzebowania na energię końcową dla systemu oświetlenia wbudowanego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1.4.1. System projektowany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L,nd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100,0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31250,4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1.4.2. System alternatywny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5053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lastRenderedPageBreak/>
              <w:t>Lp.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Udział %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Q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L,nd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 xml:space="preserve"> [</w:t>
            </w: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kWh</w:t>
            </w:r>
            <w:proofErr w:type="spellEnd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/rok]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</w:t>
            </w:r>
          </w:p>
        </w:tc>
      </w:tr>
      <w:tr w:rsidR="00CC58C2" w:rsidRPr="002C36E3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5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Sieć elektroenergetyczna systemowa - Energia elektryczna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2. Opis systemów zapotrzebowania w energię do analizy porównawczej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3032"/>
        <w:gridCol w:w="3032"/>
        <w:gridCol w:w="3032"/>
      </w:tblGrid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  <w:t>Lp.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  <w:t>Nazwa systemu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  <w:t>Wariant projektowany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b/>
                <w:bCs/>
                <w:color w:val="000000"/>
                <w:sz w:val="20"/>
                <w:szCs w:val="20"/>
              </w:rPr>
              <w:t>Wariant alternatywny</w:t>
            </w:r>
          </w:p>
        </w:tc>
      </w:tr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Opis ogólny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Analiza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porównacza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dla budynku Przedszkola i żłobka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Analiza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porównacza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dla budynku Przedszkola i żłobka</w:t>
            </w:r>
          </w:p>
        </w:tc>
      </w:tr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System ogrzewania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TAK, Źródło 'piec gazowy' o udziale procentowym 35,00 % na paliwo Miejscowe wytwarzanie energii w budynku - Gaz ziemny o wH=1,10, typu Kotły na paliwo gazowe lub ciekłe z otwartą komorą spalania (palnikami atmosferycznymi) 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dwustawną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regulacją procesu spalania o sprawności wytwarzania ηH,g=0,86, Ogrzewanie wodne z grzejnikami członowymi lub płytowymi w przypadku regulacji automatycznej miejscowej o sprawności regulacji ηH,e=0,82,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C.o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lokal. źródła ciepła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usytuow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budynku z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zaizolow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przewodami, armaturą 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urządzen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przestrz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 o sprawności przesyłu ηH,d=0,96, Zasobnik ciepła w systemie ogrzewania o parametrach 70/55°C w przestrzeni ogrzewanej o sprawności akumulacji ηH,s=0,93 Urządzenie pomocnicze Pompy obiegowe w systemie ogrzewania z grzejnikami członowymi lub płytowymi przy granicznej temperaturze ogrzewania 10°C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mocy elektrycznej  qel=0,15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4700 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227,5750575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/rok. Urządzenie pomocnicze Pompa ładująca zasobnik ciepła w systemie ogrzewania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mocy elektrycznej  qel=0,04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1500 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19,36809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/rok., Źródło 'pompa ciepła' o udziale procentowym 65,00 % na paliwo Miejscowe wytwarzanie energii w budynku - Energia słoneczna o wH=0,00, typu Pompy ciepła powietrze/woda, sprężarkowe, napędzane elektrycznie (55/45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o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C) o sprawności wytwarzania ηH,g=2,60, Ogrzewanie wodne z grzejnikami członowymi lub płytowymi w przypadku regulacji automatycznej miejscowej o sprawności regulacji ηH,e=0,82,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C.o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lokal. źródła ciepła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usytuow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budynku z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zaizolow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przewodami, armaturą 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urządzen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przestrz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 o sprawności przesyłu ηH,d=0,96, Zasobnik ciepła w systemie ogrzewania o parametrach 70/55°C w przestrzeni ogrzewanej o sprawności akumulacji ηH,s=0,93 Urządzenie pomocnicze Pompy obiegowe w systemie ogrzewania z grzejnikami członowymi lub płytowymi przy granicznej temperaturze ogrzewania 10°C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mocy elektrycznej  qel=0,15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4700 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lastRenderedPageBreak/>
              <w:t xml:space="preserve">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390,12867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/rok.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lastRenderedPageBreak/>
              <w:t>TAK, Źródło o udziale procentowym 40,00 % na paliwo Miejscowe wytwarzanie energii w budynku - Energia słoneczna, typu Pompy ciepła powietrze/woda, sprężarkowe, napędzane elektrycznie (55/45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o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C) o sprawności wytwarzania ηH,g=2,60, Ogrzewanie wodne podłogowe w przypadku regulacji centralnej i miejscowej z regulatorem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dwustawnym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lub proporcjonalnym P o sprawności regulacji ηH,e=0,89,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C.o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lokal. źródła ciepła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usytuow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budynku z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zaizolow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przewodami, armaturą 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urządzen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przestrz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.  o sprawności przesyłu ηH,d=0,96, Zasobnik ciepła w systemie ogrzewania o parametrach 55/45°C w przestrzeni ogrzewanej o sprawności akumulacji ηH,s=0,95, Źródło o udziale procentowym 40,00 % na paliwo Miejscowe wytwarzanie energii w budynku - Energia wiatrowa, typu Pompy ciepła powietrze/woda, sprężarkowe, napędzane elektrycznie (55/45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o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C) o sprawności wytwarzania ηH,g=2,60, Ogrzewanie wodne z grzejnikami członowymi lub płytowymi w przypadku regulacji automatycznej miejscowej o sprawności regulacji ηH,e=0,82,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C.o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lokal. źródła ciepła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usytuow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budynku z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zaizolow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przewodami, armaturą 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urządzen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przestrz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.  o sprawności przesyłu ηH,d=0,96, Zasobnik ciepła w systemie ogrzewania o parametrach 70/55°C w przestrzeni ogrzewanej o sprawności akumulacji ηH,s=0,93, Źródło o udziale procentowym 20,00 % na paliwo Miejscowe wytwarzanie energii w budynku - Gaz ziemny, typu Kotły gazowe kondensacyjne niskotemperaturowe (55/45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o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C) o mocy nominalnej powyżej 50 do 120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sprawności wytwarzania ηH,g=0,95, Ogrzewanie wodne z grzejnikami członowymi lub płytowymi w przypadku regulacji automatycznej miejscowej o sprawności regulacji ηH,e=0,82,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C.o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lokal. źródła ciepła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usytuow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budynku z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zaizolow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przewodami, armaturą 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urządzen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przestrz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ogrzew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.  o sprawności przesyłu ηH,d=0,96, Zasobnik ciepła w systemie ogrzewania o parametrach 70/55°C w przestrzeni ogrzewanej o sprawności akumulacji ηH,s=0,93.</w:t>
            </w:r>
          </w:p>
        </w:tc>
      </w:tr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lastRenderedPageBreak/>
              <w:t>3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System wentylacji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TAK; wentylacja grawitacyjna o strumieniach powietrza Vve1=524,52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Vve2=285,60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Vve3=104,90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Vve4=285,60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/h; wentylacja mechaniczna nawiewno-wywiewna działająca okresowo o strumieniach powietrza Vve1=1017,00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Vve2=40,68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Vve3=0,00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Vve4=203,40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TAK; wentylacja grawitacyjna o strumieniach powietrza Vve1=524,52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Vve2=285,60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Vve3=104,90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Vve4=285,60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/h; wentylacja mechaniczna nawiewno-wywiewna działająca okresowo o strumieniach powietrza Vve1=1017,00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Vve2=40,68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Vve3=0,00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/h, Vve4=203,40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/h.</w:t>
            </w:r>
          </w:p>
        </w:tc>
      </w:tr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System ciepłej wody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TAK, Źródło 'pompa ciepła' o udziale procentowym 45,00 % na paliwo Miejscowe wytwarzanie energii w budynku - Energia słoneczna o wW=0,00, typu Elektryczny podgrzewacz akumulacyjny (z zasobnikiem ciepłej wody użytkowej bez strat) o sprawności wytwarzania ηW,g=0,96,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obiegami cyrkulacyjnymi z pionami instalacyjnymi i przew. rozprowadzającymi izolowanymi o sprawności przesyłu ηW,d=0,70, Zasobnik ciepłej wody użytkowej wyprodukowany po 2005 r. o sprawności akumulacji ηW,s=0,85 Urządzenie pomocnicze Pompy cyrkulacyjne w systemie przygotowania ciepłej wody użytkowej o pracy przerywanej do 4 godzin na dobę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mocy elektrycznej  qel=0,04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580 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34,9856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/rok., Źródło 'energia sieciowa' o udziale procentowym 5,00 % na paliwo Sieć elektroenergetyczna systemowa - Energia elektryczna o wW=3,00, typu Pompa ciepła typu powietrze/woda, sprężarkowa, napędzana elektrycznie o sprawności wytwarzania ηW,g=2,60,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obiegami cyrkulacyjnymi z pionami instalacyjnymi i przew. rozprowadzającymi izolowanymi o sprawności przesyłu ηW,d=0,70, Zasobnik ciepłej wody użytkowej wyprodukowany po 2005 r. o sprawności akumulacji ηW,s=0,85 Urządzenie pomocnicze Pompy cyrkulacyjne w systemie przygotowania ciepłej wody użytkowej o pracy przerywanej do 4 godzin na dobę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mocy elektrycznej  qel=0,04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1500 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42,8034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/rok., Źródło 'piec gazowy' o udziale procentowym 20,00 % na paliwo Miejscowe wytwarzanie energii w budynku - Gaz ziemny o wW=1,10, typu Przepływowy podgrzewacz gazowy z zapłonem elektrycznym o sprawności wytwarzania ηW,g=0,85,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obiegami cyrkulacyjnymi z pionami instalacyjnymi i przew. rozprowadzającymi izolowanymi o sprawności przesyłu ηW,d=0,70, Zasobnik ciepłej wody użytkowej wyprodukowany po 2005 r. o sprawności akumulacji ηW,s=0,85 Urządzenie pomocnicze Pompa ładująca zasobnik ciepła w systemie ogrzewania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lastRenderedPageBreak/>
              <w:t xml:space="preserve">mocy elektrycznej  qel=0,04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1500 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11,06748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/rok., Źródło '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panle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solarne' o udziale procentowym 30,00 % na paliwo Miejscowe wytwarzanie energii w budynku - Energia słoneczna o wW=0,00, typu Pompa ciepła typu glikol/woda, sprężarkowa, napędzana elektrycznie o sprawności wytwarzania ηW,g=3,00,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obiegami cyrkulacyjnymi z pionami instalacyjnymi i przew. rozprowadzającymi izolowanymi o sprawności przesyłu ηW,d=0,70, Zasobnik ciepłej wody użytkowej wyprodukowany po 2005 r. o sprawności akumulacji ηW,s=0,85 Urządzenie pomocnicze Pompa ładująca zasobnik ciepłej wody użytkowej w budynku o powierzchni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Af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powyżej 250 m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2</w:t>
            </w: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mocy elektrycznej  qel=0,2 W/m*2, czasie działania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tel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410 h/rok i rocznym zapotrzebowaniu na energię pomocniczą końcową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Eel,pom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22,688334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/rok.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lastRenderedPageBreak/>
              <w:t xml:space="preserve">TAK, Źródło o udziale procentowym 40,00 % na paliwo Miejscowe wytwarzanie energii w budynku - Energia słoneczna, typu Pompa ciepła typu powietrze/woda, sprężarkowa, napędzana elektrycznie o sprawności wytwarzania ηW,g=2,60,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obiegami cyrkulacyjnymi z ograniczeniem pracy, z pionami instalacyjnymi i przew. rozprowadzającymi izolowanymi o sprawności przesyłu ηW,d=0,80, Zasobnik ciepłej wody użytkowej wyprodukowany po 2005 r. o sprawności akumulacji ηW,s=0,85, Źródło o udziale procentowym 20,00 % na paliwo Miejscowe wytwarzanie energii w budynku - Gaz ziemny, typu Kotły kondensacyjne, opalane gazem ziemnym lub olejem opałowym lekkim, o mocy powyżej 50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kW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o sprawności wytwarzania ηW,g=0,88,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z obiegami cyrkulacyjnymi z pionami instalacyjnymi nieizolowanymi i izolowanymi przew. rozprowadzającymi o sprawności przesyłu ηW,d=0,60, Zasobnik ciepłej wody użytkowej wyprodukowany po 2005 r. o sprawności akumulacji ηW,s=0,85, Źródło o udziale procentowym 40,00 % na paliwo Miejscowe wytwarzanie energii w budynku - Energia słoneczna, typu Pompa ciepła typu powietrze/woda, sprężarkowa, napędzana elektrycznie o sprawności wytwarzania ηW,g=2,60,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Centr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podgrz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. wody —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sys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. z obiegami cyrkulacyjnymi z pionami instalacyjnymi nieizolowanymi i izolowanymi przew. rozprowadzającymi o sprawności przesyłu ηW,d=0,60, Zasobnik ciepłej wody użytkowej wyprodukowany po 2005 r. o sprawności akumulacji ηW,s=0,85.</w:t>
            </w:r>
          </w:p>
        </w:tc>
      </w:tr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lastRenderedPageBreak/>
              <w:t>5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System chłodzenia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TAK, Źródło 'Nowe źródło chłodzenia' o udziale procentowym 100,00 % Agregaty do schładzania cieczy ze skraplaczem chłodzonym powietrzem, Sprężarki spiralne typu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scroll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+ czynnik R410A ESEER=4,00, typu Klimatyzator rozdzielczy (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duo-split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) ze skraplaczem chłodzonym powietrzem o sprawności rozdziału ηC,d=0,98, Instalacje hydrauliczne systemu chłodzenia wyposażone w zawory regulacyjne dwudrogowe zainstalowane przy chłodnicach powietrza o sprawności regulacji ηC,e=0,92, System chłodzenia bez zasobnika chłodu o sprawności akumulacji ηC,s=1,00.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TAK, Źródło o udziale procentowym 100,00 % Agregaty do schładzania cieczy ze skraplaczem chłodzonym powietrzem, Sprężarki spiralne typu </w:t>
            </w:r>
            <w:proofErr w:type="spellStart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scroll</w:t>
            </w:r>
            <w:proofErr w:type="spellEnd"/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+ czynnik R410A ESEER=3,30, typu Klimatyzator monoblokowy ze skraplaczem chłodzonym powietrzem o sprawności rozdziału ηC,d=1,00, Instalacje hydrauliczne systemu chłodzenia wyposażone w zawory regulacyjne dwudrogowe zainstalowane przy chłodnicach powietrza o sprawności regulacji ηC,e=0,92, System chłodzenia bez zasobnika chłodu o sprawności akumulacji ηC,s=1,00.</w:t>
            </w:r>
          </w:p>
        </w:tc>
      </w:tr>
      <w:tr w:rsidR="00CC58C2" w:rsidRPr="009B41D1" w:rsidTr="00CC58C2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9B41D1">
              <w:rPr>
                <w:rFonts w:asciiTheme="minorHAnsi" w:hAnsiTheme="minorHAnsi" w:cs="Arial"/>
                <w:color w:val="000000"/>
                <w:sz w:val="20"/>
                <w:szCs w:val="20"/>
              </w:rPr>
              <w:t>System oświetlenia wbudowanego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TAK, Źródło 'Nowe źródło światła' o regulacji Ręczna wpływu światła dziennego o współczynniku FD=1,00, i regulacji Ręczny łącznik włączenie/wyłączenie, wpływu nieobecności pracowników w miejscu pracy FO=1,00, i współczynniku obciążenia natężenia oświetlenia Fc=0,90, o sumarycznej mocy opraw oświetleniowych Pn=14871,93 W.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9B41D1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9B41D1">
              <w:rPr>
                <w:rFonts w:asciiTheme="minorHAnsi" w:hAnsiTheme="minorHAnsi" w:cs="Arial"/>
                <w:color w:val="000000"/>
                <w:sz w:val="16"/>
                <w:szCs w:val="16"/>
              </w:rPr>
              <w:t>TAK, Źródło o udziale procentowym 0,00 % na paliwo Miejscowe wytwarzanie energii w budynku - Energia słoneczna, o regulacji Ręczna wpływu światła dziennego o współczynniku FD=1,00, i regulacji Ręczny łącznik włączenie/wyłączenie, wpływu nieobecności pracowników w miejscu pracy FO=1,00, i współczynniku obciążenia natężenia oświetlenia Fc=1,00, o sumarycznej mocy opraw oświetleniowych Pn=0,00 W., Źródło o udziale procentowym 0,00 % na paliwo Sieć elektroenergetyczna systemowa - Energia elektryczna, o regulacji Ręczna wpływu światła dziennego o współczynniku FD=1,00, i regulacji Ręczny łącznik włączenie/wyłączenie, wpływu nieobecności pracowników w miejscu pracy FO=1,00, i współczynniku obciążenia natężenia oświetlenia Fc=1,00, o sumarycznej mocy opraw oświetleniowych Pn=0,00 W..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tabs>
          <w:tab w:val="left" w:pos="1350"/>
        </w:tabs>
        <w:spacing w:after="200" w:line="276" w:lineRule="auto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3. Bezpośredni efekt ekologiczny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3.1. Tabela bezpośredniego efektu ekologicznego</w:t>
      </w:r>
    </w:p>
    <w:tbl>
      <w:tblPr>
        <w:tblW w:w="10107" w:type="dxa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2021"/>
        <w:gridCol w:w="2022"/>
        <w:gridCol w:w="2021"/>
        <w:gridCol w:w="2022"/>
        <w:gridCol w:w="2021"/>
      </w:tblGrid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Emitowane zanieczyszczenie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Budynek projektowany [kg/rok]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Budynek z alternatywnymi źródłami [kg/rok]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Efekt ekologiczny[kg/rok]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Redukcja emisji [%]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SO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2,281698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36,104335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-33,822637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-1482,34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lastRenderedPageBreak/>
              <w:t>NO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X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4,850405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11,576133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-6,725728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-138,66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CO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1,374989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3,426886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-2,051897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-149,23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CO</w:t>
            </w: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6761,074636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6982,158869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-221,084232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-3,27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PYŁ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0,426187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5,979985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-5,553798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-1303,14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SADZA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0,000677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0,010712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-0,010035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-1482,35</w:t>
            </w:r>
          </w:p>
        </w:tc>
      </w:tr>
      <w:tr w:rsidR="00CC58C2" w:rsidRPr="002C36E3" w:rsidTr="00CC58C2">
        <w:trPr>
          <w:jc w:val="center"/>
        </w:trPr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B-a-P</w:t>
            </w:r>
            <w:proofErr w:type="spellEnd"/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0,000014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0,000214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-0,000201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-1482,35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4. Wyniki analizy porównawczej i wybór systemu zaopatrzenia w energię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4.1. Obliczenia współczynników toksyczności</w:t>
      </w: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07"/>
      </w:tblGrid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Wartości współczynnika toksyczności zanieczyszczeń obliczono w oparciu o Rozporządzenie Ministerstwa Środowiska z dnia 26.01.2010 r. w sprawie wartości odniesienia dla niektórych substancji w powietrzu(</w:t>
            </w: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Dz.U</w:t>
            </w:r>
            <w:proofErr w:type="spellEnd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. nr 87/2010 poz.16).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20/20 mg/m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1,00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NOx</w:t>
            </w:r>
            <w:proofErr w:type="spellEnd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20/40 mg/m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0,50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CO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brak wymagań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CO2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brak wymagań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PYŁ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20/40 mg/m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0,50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SADZA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20/8 mg/m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2,50</w:t>
            </w:r>
          </w:p>
        </w:tc>
      </w:tr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B-a-P</w:t>
            </w:r>
            <w:proofErr w:type="spellEnd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SO2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/e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t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20/0,001 mg/m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 xml:space="preserve"> = 20000,00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4.2. Tabela emisji równoważnej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718"/>
        <w:gridCol w:w="1516"/>
        <w:gridCol w:w="1718"/>
        <w:gridCol w:w="1719"/>
        <w:gridCol w:w="1718"/>
        <w:gridCol w:w="1718"/>
      </w:tblGrid>
      <w:tr w:rsidR="00CC58C2" w:rsidRPr="002C36E3" w:rsidTr="00CD15BE">
        <w:trPr>
          <w:jc w:val="center"/>
        </w:trPr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Emitowane zanieczyszczenie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Współczynnik toksyczności K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Emisja - Budynek projektowany [kg/rok]</w:t>
            </w:r>
          </w:p>
        </w:tc>
        <w:tc>
          <w:tcPr>
            <w:tcW w:w="1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Emisja - Budynek z alternatywnymi źródłami [kg/rok]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Emisja równoważna - Budynek projektowany [kg/rok]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Emisja równoważna - Budynek z alternatywnymi źródłami [kg/rok]</w:t>
            </w:r>
          </w:p>
        </w:tc>
      </w:tr>
      <w:tr w:rsidR="00CC58C2" w:rsidRPr="002C36E3" w:rsidTr="00CD15BE">
        <w:trPr>
          <w:jc w:val="center"/>
        </w:trPr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SO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2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1,00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2,281698</w:t>
            </w:r>
          </w:p>
        </w:tc>
        <w:tc>
          <w:tcPr>
            <w:tcW w:w="1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36,104335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2,281698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36,104335</w:t>
            </w:r>
          </w:p>
        </w:tc>
      </w:tr>
      <w:tr w:rsidR="00CC58C2" w:rsidRPr="002C36E3" w:rsidTr="00CD15BE">
        <w:trPr>
          <w:jc w:val="center"/>
        </w:trPr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NO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bscript"/>
              </w:rPr>
              <w:t>X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0,50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4,850405</w:t>
            </w:r>
          </w:p>
        </w:tc>
        <w:tc>
          <w:tcPr>
            <w:tcW w:w="1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11,576133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2,425202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5,788067</w:t>
            </w:r>
          </w:p>
        </w:tc>
      </w:tr>
      <w:tr w:rsidR="00CC58C2" w:rsidRPr="002C36E3" w:rsidTr="00CD15BE">
        <w:trPr>
          <w:jc w:val="center"/>
        </w:trPr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PYŁ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0,50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0,426187</w:t>
            </w:r>
          </w:p>
        </w:tc>
        <w:tc>
          <w:tcPr>
            <w:tcW w:w="1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5,979985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0,213093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2,989993</w:t>
            </w:r>
          </w:p>
        </w:tc>
      </w:tr>
      <w:tr w:rsidR="00CC58C2" w:rsidRPr="002C36E3" w:rsidTr="00CD15BE">
        <w:trPr>
          <w:jc w:val="center"/>
        </w:trPr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SADZA</w:t>
            </w:r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2,50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0,000677</w:t>
            </w:r>
          </w:p>
        </w:tc>
        <w:tc>
          <w:tcPr>
            <w:tcW w:w="1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0,010712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0,001692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0,026781</w:t>
            </w:r>
          </w:p>
        </w:tc>
      </w:tr>
      <w:tr w:rsidR="00CC58C2" w:rsidRPr="002C36E3" w:rsidTr="00CD15BE">
        <w:trPr>
          <w:jc w:val="center"/>
        </w:trPr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B-a-P</w:t>
            </w:r>
            <w:proofErr w:type="spellEnd"/>
          </w:p>
        </w:tc>
        <w:tc>
          <w:tcPr>
            <w:tcW w:w="15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20000,00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0,000014</w:t>
            </w:r>
          </w:p>
        </w:tc>
        <w:tc>
          <w:tcPr>
            <w:tcW w:w="17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0,000214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0,270795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4,284910</w:t>
            </w:r>
          </w:p>
        </w:tc>
      </w:tr>
      <w:tr w:rsidR="00CC58C2" w:rsidRPr="002C36E3" w:rsidTr="00CD15BE">
        <w:trPr>
          <w:jc w:val="center"/>
        </w:trPr>
        <w:tc>
          <w:tcPr>
            <w:tcW w:w="171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Łączna emisja równoważna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5,192482</w:t>
            </w:r>
          </w:p>
        </w:tc>
        <w:tc>
          <w:tcPr>
            <w:tcW w:w="17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49,194085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4.3. Wykres emisji równoważnej</w:t>
      </w: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07"/>
      </w:tblGrid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noProof/>
                <w:color w:val="000000"/>
                <w:sz w:val="16"/>
                <w:szCs w:val="16"/>
              </w:rPr>
              <w:drawing>
                <wp:inline distT="0" distB="0" distL="0" distR="0">
                  <wp:extent cx="2854325" cy="2854325"/>
                  <wp:effectExtent l="19050" t="0" r="3175" b="0"/>
                  <wp:docPr id="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4325" cy="285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b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b/>
          <w:color w:val="000000"/>
          <w:sz w:val="20"/>
          <w:szCs w:val="20"/>
        </w:rPr>
      </w:pPr>
      <w:r w:rsidRPr="002C36E3">
        <w:rPr>
          <w:rFonts w:asciiTheme="minorHAnsi" w:hAnsiTheme="minorHAnsi" w:cs="Arial"/>
          <w:b/>
          <w:color w:val="000000"/>
          <w:sz w:val="20"/>
          <w:szCs w:val="20"/>
        </w:rPr>
        <w:lastRenderedPageBreak/>
        <w:t>4.4. Wybór systemu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b/>
          <w:bCs/>
          <w:color w:val="000000"/>
          <w:sz w:val="20"/>
          <w:szCs w:val="20"/>
        </w:rPr>
      </w:pPr>
      <w:r w:rsidRPr="002C36E3">
        <w:rPr>
          <w:rFonts w:asciiTheme="minorHAnsi" w:hAnsiTheme="minorHAnsi" w:cs="Arial"/>
          <w:b/>
          <w:bCs/>
          <w:color w:val="000000"/>
          <w:sz w:val="20"/>
          <w:szCs w:val="20"/>
        </w:rPr>
        <w:t>Na podstawie powyższej analizy środowiskowej wariantem optymalnym jest wariant projektowany. Efekt środowiskowy wyrażony w emisji równoważnej jest o 847,4% ( 44,00 kg/rok)  korzystniejszym niż wariant alternatywny.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5. Zestawienie użytych cen jednostkowych na poszczególne paliwa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5.1 Budynek projektowany</w:t>
      </w: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3032"/>
        <w:gridCol w:w="2021"/>
        <w:gridCol w:w="1011"/>
        <w:gridCol w:w="3032"/>
      </w:tblGrid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Cena jedn.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Jedn.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Uwagi</w:t>
            </w: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Gaz ziemny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3,60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</w:pP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</w:t>
            </w: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Sieć elektroenergetyczna systemowa - Energia elektryczna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0,60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</w:t>
            </w: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5.2 Budynek z alternatywnymi źródłami energii</w:t>
      </w: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1"/>
        <w:gridCol w:w="3032"/>
        <w:gridCol w:w="2021"/>
        <w:gridCol w:w="1011"/>
        <w:gridCol w:w="3032"/>
      </w:tblGrid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Lp.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Rodzaj paliwa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Cena jedn.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Jedn.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Uwagi</w:t>
            </w: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słoneczna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</w:t>
            </w: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Energia wiatrowa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0,00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</w:t>
            </w: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Miejscowe wytwarzanie energii w budynku - Gaz ziemny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3,60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zł/m</w:t>
            </w: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  <w:vertAlign w:val="superscript"/>
              </w:rPr>
            </w:pPr>
          </w:p>
        </w:tc>
      </w:tr>
      <w:tr w:rsidR="00CC58C2" w:rsidRPr="002C36E3" w:rsidTr="00CD15BE">
        <w:trPr>
          <w:jc w:val="center"/>
        </w:trPr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Sieć elektroenergetyczna systemowa - Energia elektryczna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0,60</w:t>
            </w:r>
          </w:p>
        </w:tc>
        <w:tc>
          <w:tcPr>
            <w:tcW w:w="10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zł/</w:t>
            </w:r>
            <w:proofErr w:type="spellStart"/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kWh</w:t>
            </w:r>
            <w:proofErr w:type="spellEnd"/>
          </w:p>
        </w:tc>
        <w:tc>
          <w:tcPr>
            <w:tcW w:w="30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6. Zestawienie kosztów inwestycyjno - eksploatacyjnych za okres 10,00 lat</w:t>
      </w: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0107"/>
      </w:tblGrid>
      <w:tr w:rsidR="00CC58C2" w:rsidRPr="002C36E3" w:rsidTr="00CD15BE">
        <w:trPr>
          <w:jc w:val="center"/>
        </w:trPr>
        <w:tc>
          <w:tcPr>
            <w:tcW w:w="10107" w:type="dxa"/>
            <w:tcBorders>
              <w:top w:val="nil"/>
              <w:left w:val="nil"/>
              <w:bottom w:val="nil"/>
              <w:right w:val="nil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noProof/>
                <w:color w:val="000000"/>
                <w:sz w:val="16"/>
                <w:szCs w:val="16"/>
              </w:rPr>
              <w:drawing>
                <wp:inline distT="0" distB="0" distL="0" distR="0">
                  <wp:extent cx="4719928" cy="2774143"/>
                  <wp:effectExtent l="19050" t="0" r="4472" b="0"/>
                  <wp:docPr id="1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2121" cy="277543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  <w:r w:rsidRPr="002C36E3">
        <w:rPr>
          <w:rFonts w:asciiTheme="minorHAnsi" w:hAnsiTheme="minorHAnsi" w:cs="Arial"/>
          <w:color w:val="000000"/>
          <w:sz w:val="16"/>
          <w:szCs w:val="16"/>
        </w:rPr>
        <w:t>Wykres zestawienia kosztów inwestycyjnych i eksploatacyjnych za okres 10,00 lat</w:t>
      </w:r>
    </w:p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tbl>
      <w:tblPr>
        <w:tblW w:w="0" w:type="auto"/>
        <w:jc w:val="center"/>
        <w:tblLayout w:type="fixed"/>
        <w:tblCellMar>
          <w:top w:w="60" w:type="dxa"/>
          <w:left w:w="60" w:type="dxa"/>
          <w:bottom w:w="60" w:type="dxa"/>
          <w:right w:w="60" w:type="dxa"/>
        </w:tblCellMar>
        <w:tblLook w:val="0000"/>
      </w:tblPr>
      <w:tblGrid>
        <w:gridCol w:w="1703"/>
        <w:gridCol w:w="2022"/>
        <w:gridCol w:w="2021"/>
        <w:gridCol w:w="2022"/>
        <w:gridCol w:w="2021"/>
      </w:tblGrid>
      <w:tr w:rsidR="00CC58C2" w:rsidRPr="002C36E3" w:rsidTr="00CD15BE">
        <w:trPr>
          <w:jc w:val="center"/>
        </w:trPr>
        <w:tc>
          <w:tcPr>
            <w:tcW w:w="170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Przedział czasowy</w:t>
            </w:r>
          </w:p>
        </w:tc>
        <w:tc>
          <w:tcPr>
            <w:tcW w:w="40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Wariant projektowany</w:t>
            </w:r>
          </w:p>
        </w:tc>
        <w:tc>
          <w:tcPr>
            <w:tcW w:w="40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Wariant alternatywny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vMerge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Koszty inwestycyjne [zł]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Koszty eksploatacyjne [zł]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Koszty inwestycyjne [zł]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9A9A9" w:fill="A9A9A9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b/>
                <w:bCs/>
                <w:color w:val="000000"/>
                <w:sz w:val="16"/>
                <w:szCs w:val="16"/>
              </w:rPr>
              <w:t>Koszty eksploatacyjne [zł]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-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24050,26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15993,55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48100,51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31987,11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72150,77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47980,66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4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96201,03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63974,22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lastRenderedPageBreak/>
              <w:t>5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120251,28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79967,77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6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144301,54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95961,33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7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168351,80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111954,88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8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192402,05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127948,44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9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216452,31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143941,99</w:t>
            </w:r>
          </w:p>
        </w:tc>
      </w:tr>
      <w:tr w:rsidR="00CC58C2" w:rsidRPr="002C36E3" w:rsidTr="00CD15BE">
        <w:trPr>
          <w:jc w:val="center"/>
        </w:trPr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10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196800,00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240502,57</w:t>
            </w:r>
          </w:p>
        </w:tc>
        <w:tc>
          <w:tcPr>
            <w:tcW w:w="20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369000,00</w:t>
            </w:r>
          </w:p>
        </w:tc>
        <w:tc>
          <w:tcPr>
            <w:tcW w:w="20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vAlign w:val="center"/>
          </w:tcPr>
          <w:p w:rsidR="00CC58C2" w:rsidRPr="002C36E3" w:rsidRDefault="00CC58C2" w:rsidP="00CD15BE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="Arial"/>
                <w:color w:val="000000"/>
                <w:sz w:val="16"/>
                <w:szCs w:val="16"/>
              </w:rPr>
            </w:pPr>
            <w:r w:rsidRPr="002C36E3">
              <w:rPr>
                <w:rFonts w:asciiTheme="minorHAnsi" w:hAnsiTheme="minorHAnsi" w:cs="Arial"/>
                <w:color w:val="000000"/>
                <w:sz w:val="16"/>
                <w:szCs w:val="16"/>
              </w:rPr>
              <w:t>159935,55</w:t>
            </w:r>
          </w:p>
        </w:tc>
      </w:tr>
    </w:tbl>
    <w:p w:rsidR="00CC58C2" w:rsidRPr="002C36E3" w:rsidRDefault="00CC58C2" w:rsidP="00CC58C2">
      <w:pPr>
        <w:widowControl w:val="0"/>
        <w:autoSpaceDE w:val="0"/>
        <w:autoSpaceDN w:val="0"/>
        <w:adjustRightInd w:val="0"/>
        <w:rPr>
          <w:rFonts w:asciiTheme="minorHAnsi" w:hAnsiTheme="minorHAnsi" w:cs="Arial"/>
          <w:color w:val="000000"/>
          <w:sz w:val="16"/>
          <w:szCs w:val="16"/>
        </w:rPr>
      </w:pPr>
    </w:p>
    <w:p w:rsidR="00D12E77" w:rsidRDefault="00D12E77" w:rsidP="00DF0443">
      <w:pPr>
        <w:ind w:right="-1" w:firstLine="708"/>
        <w:jc w:val="both"/>
        <w:rPr>
          <w:rFonts w:asciiTheme="minorHAnsi" w:hAnsiTheme="minorHAnsi"/>
          <w:sz w:val="22"/>
          <w:szCs w:val="22"/>
        </w:rPr>
      </w:pPr>
    </w:p>
    <w:p w:rsidR="00DF0443" w:rsidRPr="007A7B31" w:rsidRDefault="00DF0443" w:rsidP="00DF0443">
      <w:pPr>
        <w:rPr>
          <w:rFonts w:asciiTheme="minorHAnsi" w:hAnsiTheme="minorHAnsi"/>
          <w:b/>
          <w:sz w:val="22"/>
          <w:szCs w:val="22"/>
          <w:u w:val="single"/>
        </w:rPr>
      </w:pPr>
      <w:r w:rsidRPr="007A7B31">
        <w:rPr>
          <w:rFonts w:asciiTheme="minorHAnsi" w:hAnsiTheme="minorHAnsi"/>
          <w:b/>
          <w:sz w:val="22"/>
          <w:szCs w:val="22"/>
          <w:u w:val="single"/>
        </w:rPr>
        <w:t>11. ANALIZ</w:t>
      </w:r>
      <w:r>
        <w:rPr>
          <w:rFonts w:asciiTheme="minorHAnsi" w:hAnsiTheme="minorHAnsi"/>
          <w:b/>
          <w:sz w:val="22"/>
          <w:szCs w:val="22"/>
          <w:u w:val="single"/>
        </w:rPr>
        <w:t>A</w:t>
      </w:r>
      <w:r w:rsidRPr="007A7B31">
        <w:rPr>
          <w:rFonts w:asciiTheme="minorHAnsi" w:hAnsiTheme="minorHAnsi"/>
          <w:b/>
          <w:sz w:val="22"/>
          <w:szCs w:val="22"/>
          <w:u w:val="single"/>
        </w:rPr>
        <w:t xml:space="preserve"> TECHNICZNYCH I EKONOMICZNYCH MOŻLIWOŚCI WYKORZYSTANIA URZĄDZEŃ, KTÓRE AUTOMATYCZNIE REGULUJĄ TEMPERATURĘ ODDZIELNIE W POSZCZEGÓLNYCH POMIESZCZENIACH LUB W WYZNACZONEJ STREFIE OGRZEWANEJ;</w:t>
      </w:r>
    </w:p>
    <w:p w:rsidR="00DF0443" w:rsidRDefault="00DF0443" w:rsidP="00DF0443">
      <w:pPr>
        <w:rPr>
          <w:rFonts w:asciiTheme="minorHAnsi" w:hAnsiTheme="minorHAnsi"/>
          <w:b/>
          <w:sz w:val="22"/>
          <w:szCs w:val="22"/>
          <w:u w:val="single"/>
        </w:rPr>
      </w:pPr>
    </w:p>
    <w:p w:rsidR="00B91A14" w:rsidRDefault="00AE47C6" w:rsidP="00AE47C6">
      <w:pPr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ab/>
      </w:r>
      <w:r w:rsidRPr="00051468">
        <w:rPr>
          <w:rFonts w:ascii="Calibri" w:hAnsi="Calibri"/>
          <w:sz w:val="22"/>
          <w:szCs w:val="22"/>
        </w:rPr>
        <w:t>Na etapie sporządzania projektu przeprowadzono analizę możliwości wykorzystania urządzeń, które automatycznie regulują temperaturę oddzielnie w poszczególnych pomieszczeniach lub w wyznaczonej strefie ogrzewanej</w:t>
      </w:r>
      <w:r w:rsidR="00DF19DA">
        <w:rPr>
          <w:rFonts w:ascii="Calibri" w:hAnsi="Calibri"/>
          <w:sz w:val="22"/>
          <w:szCs w:val="22"/>
        </w:rPr>
        <w:t xml:space="preserve"> projektowanej rozbudowy</w:t>
      </w:r>
      <w:r w:rsidRPr="00051468">
        <w:rPr>
          <w:rFonts w:ascii="Calibri" w:hAnsi="Calibri"/>
          <w:sz w:val="22"/>
          <w:szCs w:val="22"/>
        </w:rPr>
        <w:t xml:space="preserve">. </w:t>
      </w:r>
    </w:p>
    <w:p w:rsidR="00B91A14" w:rsidRPr="00B91A14" w:rsidRDefault="00B91A14" w:rsidP="00B91A14">
      <w:pPr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ab/>
      </w:r>
      <w:r w:rsidRPr="00B91A14">
        <w:rPr>
          <w:rFonts w:asciiTheme="minorHAnsi" w:hAnsiTheme="minorHAnsi"/>
          <w:sz w:val="22"/>
          <w:szCs w:val="22"/>
        </w:rPr>
        <w:t>Funkcję urządzeń regulujących temperaturę oddzielnie w każdym pomieszczeniu lub strefie cieplnej mogą spełniać podstawowe, znane od wielu lat regulatory termostatyczne (mechaniczne bądź elektroniczne), montowane na zaworze odcinającym każdego grzejnika. Koszt instalacji ww. urządzeń jest znikomy w odniesieniu do kosztów całej instalacji CO. Z ekonomicznego punktu widzenia rekomenduje się więc montaż tego typu urządzeń do automatycznej regulacji temperatury</w:t>
      </w:r>
      <w:r>
        <w:rPr>
          <w:rFonts w:asciiTheme="minorHAnsi" w:hAnsiTheme="minorHAnsi"/>
          <w:sz w:val="22"/>
          <w:szCs w:val="22"/>
        </w:rPr>
        <w:t>.</w:t>
      </w:r>
    </w:p>
    <w:p w:rsidR="00051468" w:rsidRPr="009A1F24" w:rsidRDefault="00051468" w:rsidP="00DF0443">
      <w:pPr>
        <w:rPr>
          <w:rFonts w:asciiTheme="minorHAnsi" w:hAnsiTheme="minorHAnsi"/>
          <w:b/>
          <w:sz w:val="22"/>
          <w:szCs w:val="22"/>
          <w:u w:val="single"/>
        </w:rPr>
      </w:pPr>
    </w:p>
    <w:p w:rsidR="00DF0443" w:rsidRPr="009A1F24" w:rsidRDefault="00DF0443" w:rsidP="00DF0443">
      <w:pPr>
        <w:rPr>
          <w:rFonts w:asciiTheme="minorHAnsi" w:hAnsiTheme="minorHAnsi"/>
          <w:b/>
          <w:sz w:val="22"/>
          <w:szCs w:val="22"/>
          <w:u w:val="single"/>
        </w:rPr>
      </w:pPr>
      <w:r w:rsidRPr="009A1F24">
        <w:rPr>
          <w:rFonts w:asciiTheme="minorHAnsi" w:hAnsiTheme="minorHAnsi"/>
          <w:b/>
          <w:sz w:val="22"/>
          <w:szCs w:val="22"/>
          <w:u w:val="single"/>
        </w:rPr>
        <w:t xml:space="preserve">12. </w:t>
      </w:r>
      <w:r w:rsidR="00051468" w:rsidRPr="009A1F24">
        <w:rPr>
          <w:rFonts w:asciiTheme="minorHAnsi" w:hAnsiTheme="minorHAnsi"/>
          <w:b/>
          <w:bCs/>
          <w:sz w:val="22"/>
          <w:szCs w:val="22"/>
          <w:u w:val="single"/>
        </w:rPr>
        <w:t xml:space="preserve"> ZASADNICZE ELEMENTY WYPOSAŻENIA BUDOWLANO-INSTALACYJNEGO, ZAPEWNIAJĄCE UŻYTKOWANIE OBIEKTU BUDOWLANEGO ZGODNIE Z PRZEZNACZENIEM</w:t>
      </w:r>
    </w:p>
    <w:p w:rsidR="00051468" w:rsidRPr="009A1F24" w:rsidRDefault="00051468" w:rsidP="00D67674">
      <w:pPr>
        <w:ind w:left="711" w:right="283"/>
        <w:jc w:val="both"/>
        <w:rPr>
          <w:rFonts w:asciiTheme="minorHAnsi" w:hAnsiTheme="minorHAnsi"/>
          <w:sz w:val="22"/>
          <w:szCs w:val="22"/>
        </w:rPr>
      </w:pPr>
    </w:p>
    <w:p w:rsidR="00051468" w:rsidRPr="009A1F24" w:rsidRDefault="00051468" w:rsidP="00051468">
      <w:pPr>
        <w:ind w:left="711" w:right="283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 xml:space="preserve">12.1 WENTYLACJA </w:t>
      </w:r>
    </w:p>
    <w:p w:rsidR="00FB0EE4" w:rsidRPr="009A1F24" w:rsidRDefault="00FB0EE4" w:rsidP="00FB0EE4">
      <w:pPr>
        <w:jc w:val="both"/>
        <w:rPr>
          <w:rFonts w:ascii="Calibri" w:hAnsi="Calibri"/>
          <w:iCs/>
          <w:sz w:val="22"/>
          <w:szCs w:val="22"/>
        </w:rPr>
      </w:pPr>
      <w:r w:rsidRPr="009A1F24">
        <w:rPr>
          <w:rFonts w:ascii="Calibri" w:hAnsi="Calibri"/>
          <w:sz w:val="22"/>
          <w:szCs w:val="22"/>
        </w:rPr>
        <w:tab/>
        <w:t xml:space="preserve">W budynku </w:t>
      </w:r>
      <w:r w:rsidR="00DF19DA">
        <w:rPr>
          <w:rFonts w:ascii="Calibri" w:hAnsi="Calibri"/>
          <w:sz w:val="22"/>
          <w:szCs w:val="22"/>
        </w:rPr>
        <w:t xml:space="preserve">w obrębie projektowanego żłobka na piętrze </w:t>
      </w:r>
      <w:r w:rsidRPr="009A1F24">
        <w:rPr>
          <w:rFonts w:ascii="Calibri" w:hAnsi="Calibri"/>
          <w:sz w:val="22"/>
          <w:szCs w:val="22"/>
        </w:rPr>
        <w:t>projektuje się system wentylacji mechanicznej</w:t>
      </w:r>
      <w:r w:rsidRPr="009A1F24">
        <w:rPr>
          <w:rFonts w:ascii="Calibri" w:hAnsi="Calibri"/>
          <w:iCs/>
          <w:sz w:val="22"/>
          <w:szCs w:val="22"/>
        </w:rPr>
        <w:t xml:space="preserve"> z odzyskiem ciepła</w:t>
      </w:r>
      <w:r w:rsidR="00DF19DA">
        <w:rPr>
          <w:rFonts w:ascii="Calibri" w:hAnsi="Calibri"/>
          <w:iCs/>
          <w:sz w:val="22"/>
          <w:szCs w:val="22"/>
        </w:rPr>
        <w:t xml:space="preserve">, natomiast w obrębie przedszkola na parterze </w:t>
      </w:r>
      <w:r w:rsidR="000C0325">
        <w:rPr>
          <w:rFonts w:ascii="Calibri" w:hAnsi="Calibri"/>
          <w:iCs/>
          <w:sz w:val="22"/>
          <w:szCs w:val="22"/>
        </w:rPr>
        <w:t xml:space="preserve">nie planuje się zmian - istniejąca </w:t>
      </w:r>
      <w:r w:rsidR="00DF19DA">
        <w:rPr>
          <w:rFonts w:ascii="Calibri" w:hAnsi="Calibri"/>
          <w:iCs/>
          <w:sz w:val="22"/>
          <w:szCs w:val="22"/>
        </w:rPr>
        <w:t>wentylacja grawitacyjna i grawitacyjna wspomagana</w:t>
      </w:r>
      <w:r w:rsidRPr="009A1F24">
        <w:rPr>
          <w:rFonts w:ascii="Calibri" w:hAnsi="Calibri"/>
          <w:iCs/>
          <w:sz w:val="22"/>
          <w:szCs w:val="22"/>
        </w:rPr>
        <w:t>.</w:t>
      </w:r>
    </w:p>
    <w:p w:rsidR="00403DEB" w:rsidRPr="009A1F24" w:rsidRDefault="00DF19DA" w:rsidP="00403DEB">
      <w:pPr>
        <w:autoSpaceDE w:val="0"/>
        <w:autoSpaceDN w:val="0"/>
        <w:adjustRightInd w:val="0"/>
        <w:ind w:firstLine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Szczegóły przyjętego rozwiązania znajdują sie w projekcie technicznym branży sanitarnej</w:t>
      </w:r>
      <w:r w:rsidR="00403DEB" w:rsidRPr="009A1F24">
        <w:rPr>
          <w:rFonts w:ascii="Calibri" w:hAnsi="Calibri" w:cs="Calibri"/>
          <w:sz w:val="22"/>
          <w:szCs w:val="22"/>
        </w:rPr>
        <w:t>.</w:t>
      </w:r>
    </w:p>
    <w:p w:rsidR="006C7430" w:rsidRPr="009A1F24" w:rsidRDefault="006C7430" w:rsidP="006C7430">
      <w:pPr>
        <w:pStyle w:val="Tekstpodstawowy"/>
        <w:ind w:left="3" w:firstLine="709"/>
        <w:jc w:val="both"/>
        <w:rPr>
          <w:rFonts w:ascii="Calibri" w:hAnsi="Calibri"/>
          <w:b w:val="0"/>
          <w:color w:val="auto"/>
          <w:sz w:val="22"/>
          <w:szCs w:val="22"/>
        </w:rPr>
      </w:pPr>
      <w:r w:rsidRPr="009A1F24">
        <w:rPr>
          <w:rFonts w:ascii="Calibri" w:hAnsi="Calibri"/>
          <w:b w:val="0"/>
          <w:color w:val="auto"/>
          <w:sz w:val="22"/>
          <w:szCs w:val="22"/>
        </w:rPr>
        <w:t>12.2 INST</w:t>
      </w:r>
      <w:r>
        <w:rPr>
          <w:rFonts w:ascii="Calibri" w:hAnsi="Calibri"/>
          <w:b w:val="0"/>
          <w:color w:val="auto"/>
          <w:sz w:val="22"/>
          <w:szCs w:val="22"/>
        </w:rPr>
        <w:t>ALACJA GRZEWCZA, ŹRÓDŁO CIEPŁA</w:t>
      </w:r>
    </w:p>
    <w:p w:rsidR="00403DEB" w:rsidRPr="009A1F24" w:rsidRDefault="00403DEB" w:rsidP="00403DEB">
      <w:pPr>
        <w:ind w:left="3" w:firstLine="708"/>
        <w:jc w:val="both"/>
        <w:rPr>
          <w:rFonts w:ascii="Calibri" w:hAnsi="Calibri"/>
          <w:sz w:val="22"/>
          <w:szCs w:val="22"/>
        </w:rPr>
      </w:pPr>
      <w:r w:rsidRPr="009A1F24">
        <w:rPr>
          <w:rFonts w:ascii="Calibri" w:hAnsi="Calibri"/>
          <w:sz w:val="22"/>
          <w:szCs w:val="22"/>
        </w:rPr>
        <w:t xml:space="preserve">Planuje się wykonanie </w:t>
      </w:r>
      <w:r w:rsidR="00DF19DA">
        <w:rPr>
          <w:rFonts w:ascii="Calibri" w:hAnsi="Calibri"/>
          <w:sz w:val="22"/>
          <w:szCs w:val="22"/>
        </w:rPr>
        <w:t xml:space="preserve">rozbudowy </w:t>
      </w:r>
      <w:r w:rsidRPr="009A1F24">
        <w:rPr>
          <w:rFonts w:ascii="Calibri" w:hAnsi="Calibri"/>
          <w:sz w:val="22"/>
          <w:szCs w:val="22"/>
        </w:rPr>
        <w:t>instalacji C.O. w oparciu o gr</w:t>
      </w:r>
      <w:r>
        <w:rPr>
          <w:rFonts w:ascii="Calibri" w:hAnsi="Calibri"/>
          <w:sz w:val="22"/>
          <w:szCs w:val="22"/>
        </w:rPr>
        <w:t xml:space="preserve">zejniki zasilane z </w:t>
      </w:r>
      <w:r w:rsidR="00DF19DA">
        <w:rPr>
          <w:rFonts w:ascii="Calibri" w:hAnsi="Calibri"/>
          <w:sz w:val="22"/>
          <w:szCs w:val="22"/>
        </w:rPr>
        <w:t>istniejącego kotła</w:t>
      </w:r>
      <w:r>
        <w:rPr>
          <w:rFonts w:ascii="Calibri" w:hAnsi="Calibri"/>
          <w:sz w:val="22"/>
          <w:szCs w:val="22"/>
        </w:rPr>
        <w:t xml:space="preserve"> zasilanego gazem ziemnym</w:t>
      </w:r>
      <w:r w:rsidR="000C0325">
        <w:rPr>
          <w:rFonts w:ascii="Calibri" w:hAnsi="Calibri"/>
          <w:sz w:val="22"/>
          <w:szCs w:val="22"/>
        </w:rPr>
        <w:t xml:space="preserve"> oraz instalacjami wykorzystującymi energię pochodzącą ze źródeł odnawialnych (budynek obecnie jest wyposażony </w:t>
      </w:r>
      <w:r w:rsidR="00726EC6">
        <w:rPr>
          <w:rFonts w:ascii="Calibri" w:hAnsi="Calibri"/>
          <w:sz w:val="22"/>
          <w:szCs w:val="22"/>
        </w:rPr>
        <w:t xml:space="preserve">także </w:t>
      </w:r>
      <w:r w:rsidR="000C0325">
        <w:rPr>
          <w:rFonts w:ascii="Calibri" w:hAnsi="Calibri"/>
          <w:sz w:val="22"/>
          <w:szCs w:val="22"/>
        </w:rPr>
        <w:t xml:space="preserve">w pompę ciepła typu powietrze - woda o mocy 21,8kW oraz instalację fotowoltaiczną </w:t>
      </w:r>
      <w:r w:rsidR="00726EC6">
        <w:rPr>
          <w:rFonts w:ascii="Calibri" w:hAnsi="Calibri"/>
          <w:sz w:val="22"/>
          <w:szCs w:val="22"/>
        </w:rPr>
        <w:t>o mocy 38,38kW).</w:t>
      </w:r>
    </w:p>
    <w:p w:rsidR="00403DEB" w:rsidRPr="009A1F24" w:rsidRDefault="00403DEB" w:rsidP="00403DEB">
      <w:pPr>
        <w:ind w:left="3" w:firstLine="708"/>
        <w:jc w:val="both"/>
        <w:rPr>
          <w:rFonts w:ascii="Calibri" w:hAnsi="Calibri"/>
          <w:sz w:val="22"/>
          <w:szCs w:val="22"/>
        </w:rPr>
      </w:pPr>
      <w:r w:rsidRPr="009A1F24">
        <w:rPr>
          <w:rFonts w:ascii="Calibri" w:hAnsi="Calibri"/>
          <w:sz w:val="22"/>
          <w:szCs w:val="22"/>
        </w:rPr>
        <w:t>Opis rozwiązania i szczegóły przyjętych założeń znajdują się w projekcie technicznym w opracowaniu branży sanitarnej.</w:t>
      </w:r>
    </w:p>
    <w:p w:rsidR="00051468" w:rsidRPr="009A1F24" w:rsidRDefault="00051468" w:rsidP="00051468">
      <w:pPr>
        <w:ind w:left="3"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>12.3 INSTALACJA WODNO-KANALIZACYJNA</w:t>
      </w:r>
    </w:p>
    <w:p w:rsidR="00E8765D" w:rsidRDefault="00051468" w:rsidP="00051468">
      <w:pPr>
        <w:ind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 xml:space="preserve">Planuje się wykonanie </w:t>
      </w:r>
      <w:r w:rsidR="00DF19DA">
        <w:rPr>
          <w:rFonts w:asciiTheme="minorHAnsi" w:hAnsiTheme="minorHAnsi"/>
          <w:sz w:val="22"/>
          <w:szCs w:val="22"/>
        </w:rPr>
        <w:t xml:space="preserve">w niewielkim zakresie rozbudowy </w:t>
      </w:r>
      <w:r w:rsidRPr="009A1F24">
        <w:rPr>
          <w:rFonts w:asciiTheme="minorHAnsi" w:hAnsiTheme="minorHAnsi"/>
          <w:sz w:val="22"/>
          <w:szCs w:val="22"/>
        </w:rPr>
        <w:t xml:space="preserve">instalacji wodno – kanalizacyjnej w oparciu o </w:t>
      </w:r>
      <w:r w:rsidR="00DF19DA">
        <w:rPr>
          <w:rFonts w:asciiTheme="minorHAnsi" w:hAnsiTheme="minorHAnsi"/>
          <w:sz w:val="22"/>
          <w:szCs w:val="22"/>
        </w:rPr>
        <w:t>istniejącą instalację i</w:t>
      </w:r>
      <w:r w:rsidRPr="009A1F24">
        <w:rPr>
          <w:rFonts w:asciiTheme="minorHAnsi" w:hAnsiTheme="minorHAnsi"/>
          <w:sz w:val="22"/>
          <w:szCs w:val="22"/>
        </w:rPr>
        <w:t xml:space="preserve"> przyłącz wody oraz instalację kanalizacji sanitarnej. </w:t>
      </w:r>
    </w:p>
    <w:p w:rsidR="00E8765D" w:rsidRDefault="00E8765D" w:rsidP="00051468">
      <w:pPr>
        <w:ind w:firstLine="708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Planuje się likwidację istniejących hydrantów H.P 52 i wykonanie nowej instalacji hydrantowej z hydrantami H.P. 25</w:t>
      </w:r>
    </w:p>
    <w:p w:rsidR="00051468" w:rsidRPr="009A1F24" w:rsidRDefault="00051468" w:rsidP="00051468">
      <w:pPr>
        <w:ind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>Projekty instalacji znajdują się w projekcie technicznym w opracowaniu branży sanitarnej</w:t>
      </w:r>
    </w:p>
    <w:p w:rsidR="00051468" w:rsidRPr="009A1F24" w:rsidRDefault="00051468" w:rsidP="00051468">
      <w:pPr>
        <w:ind w:left="3"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>12.4 INSTALACJE ELEKTRYCZNE</w:t>
      </w:r>
    </w:p>
    <w:p w:rsidR="00051468" w:rsidRPr="009A1F24" w:rsidRDefault="00051468" w:rsidP="00051468">
      <w:pPr>
        <w:ind w:left="3" w:right="-1"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 xml:space="preserve">Planuje się wykonanie instalacji elektrycznej w oparciu o </w:t>
      </w:r>
      <w:r w:rsidR="00DF19DA">
        <w:rPr>
          <w:rFonts w:asciiTheme="minorHAnsi" w:hAnsiTheme="minorHAnsi"/>
          <w:sz w:val="22"/>
          <w:szCs w:val="22"/>
        </w:rPr>
        <w:t xml:space="preserve">istniejący </w:t>
      </w:r>
      <w:r w:rsidRPr="009A1F24">
        <w:rPr>
          <w:rFonts w:asciiTheme="minorHAnsi" w:hAnsiTheme="minorHAnsi"/>
          <w:sz w:val="22"/>
          <w:szCs w:val="22"/>
        </w:rPr>
        <w:t>przyłącz elektroenergetyczny. Opis przyjętych rozwiązań znajduje się w w projekcie technicznym w opracowaniu branży elektrycznej.</w:t>
      </w:r>
    </w:p>
    <w:p w:rsidR="00051468" w:rsidRPr="009A1F24" w:rsidRDefault="00051468" w:rsidP="00051468">
      <w:pPr>
        <w:ind w:left="3"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>12.5 INSTALACJA GAZOWA WEWNĘTRZNA</w:t>
      </w:r>
    </w:p>
    <w:p w:rsidR="007E2F79" w:rsidRPr="009A1F24" w:rsidRDefault="00DF19DA" w:rsidP="007E2F79">
      <w:pPr>
        <w:ind w:firstLine="708"/>
        <w:jc w:val="both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Nie p</w:t>
      </w:r>
      <w:r w:rsidR="00403DEB" w:rsidRPr="009A1F24">
        <w:rPr>
          <w:rFonts w:asciiTheme="minorHAnsi" w:hAnsiTheme="minorHAnsi"/>
          <w:sz w:val="22"/>
          <w:szCs w:val="22"/>
        </w:rPr>
        <w:t>lanuje się wykonani</w:t>
      </w:r>
      <w:r>
        <w:rPr>
          <w:rFonts w:asciiTheme="minorHAnsi" w:hAnsiTheme="minorHAnsi"/>
          <w:sz w:val="22"/>
          <w:szCs w:val="22"/>
        </w:rPr>
        <w:t>a ani modyfikacji istniejącej</w:t>
      </w:r>
      <w:r w:rsidR="00403DEB" w:rsidRPr="009A1F24">
        <w:rPr>
          <w:rFonts w:asciiTheme="minorHAnsi" w:hAnsiTheme="minorHAnsi"/>
          <w:sz w:val="22"/>
          <w:szCs w:val="22"/>
        </w:rPr>
        <w:t xml:space="preserve"> instalacji </w:t>
      </w:r>
      <w:r w:rsidR="00907423" w:rsidRPr="009A1F24">
        <w:rPr>
          <w:rFonts w:ascii="Calibri" w:hAnsi="Calibri"/>
          <w:sz w:val="22"/>
          <w:szCs w:val="22"/>
        </w:rPr>
        <w:t>gazowej wewnętrznej.</w:t>
      </w:r>
      <w:r w:rsidR="007E2F79" w:rsidRPr="007E2F79">
        <w:rPr>
          <w:rFonts w:asciiTheme="minorHAnsi" w:hAnsiTheme="minorHAnsi"/>
          <w:sz w:val="22"/>
          <w:szCs w:val="22"/>
        </w:rPr>
        <w:t xml:space="preserve"> </w:t>
      </w:r>
    </w:p>
    <w:p w:rsidR="001E339D" w:rsidRPr="009A1F24" w:rsidRDefault="001E339D" w:rsidP="001E339D">
      <w:pPr>
        <w:ind w:left="3"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>12.</w:t>
      </w:r>
      <w:r>
        <w:rPr>
          <w:rFonts w:asciiTheme="minorHAnsi" w:hAnsiTheme="minorHAnsi"/>
          <w:sz w:val="22"/>
          <w:szCs w:val="22"/>
        </w:rPr>
        <w:t>6</w:t>
      </w:r>
      <w:r w:rsidRPr="009A1F24">
        <w:rPr>
          <w:rFonts w:asciiTheme="minorHAnsi" w:hAnsiTheme="minorHAnsi"/>
          <w:sz w:val="22"/>
          <w:szCs w:val="22"/>
        </w:rPr>
        <w:t xml:space="preserve"> INSTALACJE </w:t>
      </w:r>
      <w:r>
        <w:rPr>
          <w:rFonts w:asciiTheme="minorHAnsi" w:hAnsiTheme="minorHAnsi"/>
          <w:sz w:val="22"/>
          <w:szCs w:val="22"/>
        </w:rPr>
        <w:t>TELETECHNICZNE</w:t>
      </w:r>
    </w:p>
    <w:p w:rsidR="001E339D" w:rsidRPr="009A1F24" w:rsidRDefault="001E339D" w:rsidP="001E339D">
      <w:pPr>
        <w:ind w:left="3" w:right="-1" w:firstLine="708"/>
        <w:jc w:val="both"/>
        <w:rPr>
          <w:rFonts w:asciiTheme="minorHAnsi" w:hAnsiTheme="minorHAnsi"/>
          <w:sz w:val="22"/>
          <w:szCs w:val="22"/>
        </w:rPr>
      </w:pPr>
      <w:r w:rsidRPr="009A1F24">
        <w:rPr>
          <w:rFonts w:asciiTheme="minorHAnsi" w:hAnsiTheme="minorHAnsi"/>
          <w:sz w:val="22"/>
          <w:szCs w:val="22"/>
        </w:rPr>
        <w:t xml:space="preserve">Planuje się wykonanie instalacji </w:t>
      </w:r>
      <w:r>
        <w:rPr>
          <w:rFonts w:asciiTheme="minorHAnsi" w:hAnsiTheme="minorHAnsi"/>
          <w:sz w:val="22"/>
          <w:szCs w:val="22"/>
        </w:rPr>
        <w:t>teletechnicznej</w:t>
      </w:r>
      <w:r w:rsidRPr="009A1F24">
        <w:rPr>
          <w:rFonts w:asciiTheme="minorHAnsi" w:hAnsiTheme="minorHAnsi"/>
          <w:sz w:val="22"/>
          <w:szCs w:val="22"/>
        </w:rPr>
        <w:t>. Opis przyjętych rozwiązań znajduje się w w projekcie technicznym w opracowaniu branży elektrycznej.</w:t>
      </w:r>
    </w:p>
    <w:p w:rsidR="00E12D78" w:rsidRPr="009A1F24" w:rsidRDefault="00E12D78" w:rsidP="00DF0443">
      <w:pPr>
        <w:ind w:right="283"/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:rsidR="00DF0443" w:rsidRPr="000E5A32" w:rsidRDefault="00DF0443" w:rsidP="00DF0443">
      <w:pPr>
        <w:ind w:right="283"/>
        <w:jc w:val="both"/>
        <w:rPr>
          <w:rFonts w:asciiTheme="minorHAnsi" w:hAnsiTheme="minorHAnsi"/>
          <w:b/>
          <w:sz w:val="22"/>
          <w:szCs w:val="22"/>
          <w:u w:val="single"/>
        </w:rPr>
      </w:pPr>
      <w:r w:rsidRPr="000E5A32">
        <w:rPr>
          <w:rFonts w:asciiTheme="minorHAnsi" w:hAnsiTheme="minorHAnsi"/>
          <w:b/>
          <w:sz w:val="22"/>
          <w:szCs w:val="22"/>
          <w:u w:val="single"/>
        </w:rPr>
        <w:t xml:space="preserve">13. </w:t>
      </w:r>
      <w:r w:rsidR="000E5A32" w:rsidRPr="000E5A32">
        <w:rPr>
          <w:rFonts w:asciiTheme="minorHAnsi" w:hAnsiTheme="minorHAnsi"/>
          <w:b/>
          <w:bCs/>
          <w:sz w:val="22"/>
          <w:szCs w:val="22"/>
          <w:u w:val="single"/>
        </w:rPr>
        <w:t>DANE DOTYCZĄCE WARUNKÓW OCHRONY PRZECIWPOŻAROWEJ</w:t>
      </w:r>
      <w:r w:rsidR="000E5A32" w:rsidRPr="000E5A32">
        <w:rPr>
          <w:rFonts w:asciiTheme="minorHAnsi" w:hAnsiTheme="minorHAnsi"/>
          <w:b/>
          <w:sz w:val="22"/>
          <w:szCs w:val="22"/>
          <w:u w:val="single"/>
        </w:rPr>
        <w:t xml:space="preserve"> </w:t>
      </w:r>
    </w:p>
    <w:p w:rsidR="000E2CCA" w:rsidRDefault="00DF19DA" w:rsidP="00DF19DA">
      <w:pPr>
        <w:rPr>
          <w:rFonts w:asciiTheme="minorHAnsi" w:hAnsiTheme="minorHAnsi"/>
          <w:sz w:val="22"/>
          <w:szCs w:val="22"/>
        </w:rPr>
      </w:pPr>
      <w:r w:rsidRPr="004234F3">
        <w:rPr>
          <w:rFonts w:asciiTheme="minorHAnsi" w:hAnsiTheme="minorHAnsi"/>
          <w:sz w:val="22"/>
          <w:szCs w:val="22"/>
        </w:rPr>
        <w:t xml:space="preserve">13.1 Warunki ochrony przeciwpożarowej oraz rozwiązania zastępcze zostały ustalone w ekspertyzie technicznej rzeczoznawcy ds. budowlanych oraz rzeczoznawcy ds. zabezpieczeń przeciwpożarowych oraz w postanowieniu Podkarpackiego Komendanta Wojewódzkiego PSP w Rzeszowie </w:t>
      </w:r>
      <w:r w:rsidR="00BE248F">
        <w:rPr>
          <w:rFonts w:asciiTheme="minorHAnsi" w:hAnsiTheme="minorHAnsi"/>
          <w:sz w:val="22"/>
          <w:szCs w:val="22"/>
        </w:rPr>
        <w:t>znak WZ.52840.234.2024.NK z dnia 24 października 2024r.</w:t>
      </w:r>
    </w:p>
    <w:p w:rsidR="00DF0443" w:rsidRPr="00531394" w:rsidRDefault="00DF19DA" w:rsidP="00DF19DA">
      <w:pPr>
        <w:jc w:val="both"/>
        <w:rPr>
          <w:rFonts w:asciiTheme="minorHAnsi" w:hAnsiTheme="minorHAnsi"/>
          <w:sz w:val="22"/>
          <w:szCs w:val="22"/>
        </w:rPr>
      </w:pPr>
      <w:r w:rsidRPr="004234F3">
        <w:rPr>
          <w:rFonts w:asciiTheme="minorHAnsi" w:hAnsiTheme="minorHAnsi"/>
          <w:sz w:val="22"/>
          <w:szCs w:val="22"/>
        </w:rPr>
        <w:t>13.2 Wymogi ustalone w ekspertyzie i postanowieniu zostały w projekcie uwzględnione.</w:t>
      </w:r>
    </w:p>
    <w:p w:rsidR="00DF19DA" w:rsidRDefault="00DF19DA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</w:p>
    <w:p w:rsidR="00DF0443" w:rsidRPr="00B23A4F" w:rsidRDefault="00DF0443" w:rsidP="00DF0443">
      <w:pPr>
        <w:jc w:val="both"/>
        <w:rPr>
          <w:rFonts w:asciiTheme="minorHAnsi" w:hAnsiTheme="minorHAnsi"/>
          <w:b/>
          <w:sz w:val="22"/>
          <w:szCs w:val="22"/>
          <w:u w:val="single"/>
        </w:rPr>
      </w:pPr>
      <w:r w:rsidRPr="00B23A4F">
        <w:rPr>
          <w:rFonts w:asciiTheme="minorHAnsi" w:hAnsiTheme="minorHAnsi"/>
          <w:b/>
          <w:sz w:val="22"/>
          <w:szCs w:val="22"/>
          <w:u w:val="single"/>
        </w:rPr>
        <w:t>14. UWAGI KOŃCOWE</w:t>
      </w:r>
    </w:p>
    <w:p w:rsidR="00DF0443" w:rsidRPr="009E612D" w:rsidRDefault="00DF0443" w:rsidP="00DF0443">
      <w:pPr>
        <w:ind w:right="-1" w:firstLine="708"/>
        <w:jc w:val="both"/>
        <w:rPr>
          <w:rFonts w:asciiTheme="minorHAnsi" w:hAnsiTheme="minorHAnsi"/>
          <w:sz w:val="22"/>
          <w:szCs w:val="22"/>
        </w:rPr>
      </w:pPr>
      <w:r w:rsidRPr="009E612D">
        <w:rPr>
          <w:rFonts w:asciiTheme="minorHAnsi" w:hAnsiTheme="minorHAnsi"/>
          <w:sz w:val="22"/>
          <w:szCs w:val="22"/>
        </w:rPr>
        <w:t>Wszystkie roboty budowlane i instalacyjne wykonać pod ścisłym nadzorem technicznym, zgodnie z polskimi normami i obowiązującymi przepisami budowlanymi oraz zgodnie ze sztuką budowlaną. Do realizacji obiektu stosować wyłącznie materiały mające odpowiednie aprobaty i dopuszczenia do stosowania w budownictwie. Budowę obiektu należy realizować zgodnie z projektem. Wszelkie zmiany wymagają ponownych uzgodnień.</w:t>
      </w:r>
    </w:p>
    <w:p w:rsidR="00DF0443" w:rsidRPr="00B23A4F" w:rsidRDefault="00DF0443" w:rsidP="00DF0443">
      <w:pPr>
        <w:rPr>
          <w:rFonts w:asciiTheme="minorHAnsi" w:hAnsiTheme="minorHAnsi"/>
          <w:sz w:val="22"/>
          <w:szCs w:val="22"/>
        </w:rPr>
      </w:pPr>
    </w:p>
    <w:p w:rsidR="00DF0443" w:rsidRDefault="00DF0443" w:rsidP="00DF0443">
      <w:pPr>
        <w:ind w:left="2500" w:firstLine="1250"/>
        <w:rPr>
          <w:rFonts w:asciiTheme="minorHAnsi" w:hAnsiTheme="minorHAnsi"/>
          <w:sz w:val="22"/>
          <w:szCs w:val="22"/>
        </w:rPr>
      </w:pPr>
      <w:r w:rsidRPr="00D365F9">
        <w:rPr>
          <w:rFonts w:asciiTheme="minorHAnsi" w:hAnsiTheme="minorHAnsi"/>
          <w:sz w:val="22"/>
          <w:szCs w:val="22"/>
        </w:rPr>
        <w:t xml:space="preserve">opis opracował </w:t>
      </w:r>
    </w:p>
    <w:p w:rsidR="00DF0443" w:rsidRDefault="00DF0443" w:rsidP="00DF0443">
      <w:pPr>
        <w:ind w:left="2500" w:firstLine="1250"/>
        <w:rPr>
          <w:rFonts w:asciiTheme="minorHAnsi" w:hAnsiTheme="minorHAnsi"/>
          <w:sz w:val="22"/>
          <w:szCs w:val="22"/>
        </w:rPr>
      </w:pPr>
    </w:p>
    <w:p w:rsidR="00DF0443" w:rsidRPr="00D365F9" w:rsidRDefault="00DF0443" w:rsidP="00DF0443">
      <w:pPr>
        <w:ind w:left="2500" w:firstLine="125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>architektura:</w:t>
      </w:r>
    </w:p>
    <w:p w:rsidR="00DF0443" w:rsidRDefault="00DF0443" w:rsidP="00DF0443">
      <w:pPr>
        <w:ind w:left="2500" w:firstLine="1250"/>
        <w:rPr>
          <w:rFonts w:asciiTheme="minorHAnsi" w:hAnsiTheme="minorHAnsi"/>
          <w:sz w:val="22"/>
          <w:szCs w:val="22"/>
        </w:rPr>
      </w:pPr>
      <w:r>
        <w:rPr>
          <w:rFonts w:asciiTheme="minorHAnsi" w:hAnsiTheme="minorHAnsi"/>
          <w:sz w:val="22"/>
          <w:szCs w:val="22"/>
        </w:rPr>
        <w:t xml:space="preserve">mgr inż. </w:t>
      </w:r>
      <w:r w:rsidR="00262CF2">
        <w:rPr>
          <w:rFonts w:asciiTheme="minorHAnsi" w:hAnsiTheme="minorHAnsi"/>
          <w:sz w:val="22"/>
          <w:szCs w:val="22"/>
        </w:rPr>
        <w:t xml:space="preserve">arch. </w:t>
      </w:r>
      <w:r>
        <w:rPr>
          <w:rFonts w:asciiTheme="minorHAnsi" w:hAnsiTheme="minorHAnsi"/>
          <w:sz w:val="22"/>
          <w:szCs w:val="22"/>
        </w:rPr>
        <w:t>Piotr Jurczak</w:t>
      </w:r>
    </w:p>
    <w:p w:rsidR="00F03B3B" w:rsidRDefault="00F03B3B">
      <w:pPr>
        <w:rPr>
          <w:rFonts w:asciiTheme="minorHAnsi" w:hAnsiTheme="minorHAnsi"/>
        </w:rPr>
      </w:pPr>
    </w:p>
    <w:p w:rsidR="003D6DF2" w:rsidRDefault="003D6DF2">
      <w:pPr>
        <w:rPr>
          <w:rFonts w:asciiTheme="minorHAnsi" w:hAnsiTheme="minorHAnsi"/>
        </w:rPr>
      </w:pPr>
    </w:p>
    <w:p w:rsidR="00907423" w:rsidRDefault="00907423" w:rsidP="00FD3ED6">
      <w:pPr>
        <w:rPr>
          <w:rFonts w:asciiTheme="minorHAnsi" w:hAnsiTheme="minorHAnsi"/>
        </w:rPr>
      </w:pPr>
    </w:p>
    <w:sectPr w:rsidR="00907423" w:rsidSect="00C2055B">
      <w:footerReference w:type="default" r:id="rId15"/>
      <w:headerReference w:type="first" r:id="rId16"/>
      <w:pgSz w:w="11906" w:h="16838"/>
      <w:pgMar w:top="1418" w:right="1134" w:bottom="1418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6B24" w:rsidRDefault="00916B24" w:rsidP="009E70E9">
      <w:r>
        <w:separator/>
      </w:r>
    </w:p>
  </w:endnote>
  <w:endnote w:type="continuationSeparator" w:id="0">
    <w:p w:rsidR="00916B24" w:rsidRDefault="00916B24" w:rsidP="009E70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Che">
    <w:panose1 w:val="02030609000101010101"/>
    <w:charset w:val="81"/>
    <w:family w:val="modern"/>
    <w:pitch w:val="fixed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RomanS">
    <w:panose1 w:val="02000400000000000000"/>
    <w:charset w:val="EE"/>
    <w:family w:val="auto"/>
    <w:pitch w:val="variable"/>
    <w:sig w:usb0="20002A87" w:usb1="00000000" w:usb2="00000000" w:usb3="00000000" w:csb0="000001FF" w:csb1="00000000"/>
  </w:font>
  <w:font w:name="Microsoft Sans Serif">
    <w:panose1 w:val="020B0604020202020204"/>
    <w:charset w:val="EE"/>
    <w:family w:val="swiss"/>
    <w:pitch w:val="variable"/>
    <w:sig w:usb0="E1002AFF" w:usb1="C0000002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396F" w:rsidRDefault="009B396F">
    <w:pPr>
      <w:pStyle w:val="Stopka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6B24" w:rsidRDefault="00916B24" w:rsidP="009E70E9">
      <w:r>
        <w:separator/>
      </w:r>
    </w:p>
  </w:footnote>
  <w:footnote w:type="continuationSeparator" w:id="0">
    <w:p w:rsidR="00916B24" w:rsidRDefault="00916B24" w:rsidP="009E70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B396F" w:rsidRPr="00B24B98" w:rsidRDefault="009B396F" w:rsidP="0004536C">
    <w:pPr>
      <w:ind w:left="1560"/>
      <w:rPr>
        <w:rFonts w:asciiTheme="minorHAnsi" w:hAnsiTheme="minorHAnsi"/>
        <w:b/>
        <w:sz w:val="18"/>
        <w:szCs w:val="18"/>
      </w:rPr>
    </w:pPr>
    <w:r w:rsidRPr="00B24B98">
      <w:rPr>
        <w:rFonts w:asciiTheme="minorHAnsi" w:hAnsiTheme="minorHAnsi"/>
        <w:noProof/>
        <w:sz w:val="18"/>
        <w:szCs w:val="18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24601</wp:posOffset>
          </wp:positionH>
          <wp:positionV relativeFrom="paragraph">
            <wp:posOffset>-148066</wp:posOffset>
          </wp:positionV>
          <wp:extent cx="974863" cy="628153"/>
          <wp:effectExtent l="19050" t="0" r="0" b="0"/>
          <wp:wrapNone/>
          <wp:docPr id="5" name="Obraz 10" descr="logo zlot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zloty.jp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974863" cy="62815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24B98">
      <w:rPr>
        <w:rFonts w:asciiTheme="minorHAnsi" w:hAnsiTheme="minorHAnsi"/>
        <w:sz w:val="18"/>
        <w:szCs w:val="18"/>
      </w:rPr>
      <w:t>Pracownia Projektowo Usługowa arch. Piotr Jurczak</w:t>
    </w:r>
  </w:p>
  <w:p w:rsidR="009B396F" w:rsidRPr="00B24B98" w:rsidRDefault="009B396F" w:rsidP="0004536C">
    <w:pPr>
      <w:ind w:left="1560"/>
      <w:rPr>
        <w:rFonts w:asciiTheme="minorHAnsi" w:hAnsiTheme="minorHAnsi"/>
        <w:sz w:val="18"/>
        <w:szCs w:val="18"/>
      </w:rPr>
    </w:pPr>
    <w:r w:rsidRPr="00B24B98">
      <w:rPr>
        <w:rFonts w:asciiTheme="minorHAnsi" w:hAnsiTheme="minorHAnsi"/>
        <w:sz w:val="18"/>
        <w:szCs w:val="18"/>
      </w:rPr>
      <w:t>38-422 Krościenko Wyżne, ul. Graniczna 41</w:t>
    </w:r>
  </w:p>
  <w:p w:rsidR="009B396F" w:rsidRPr="00B24B98" w:rsidRDefault="009B396F" w:rsidP="0004536C">
    <w:pPr>
      <w:pStyle w:val="Nagwek"/>
      <w:ind w:left="1560"/>
      <w:rPr>
        <w:sz w:val="18"/>
        <w:szCs w:val="18"/>
      </w:rPr>
    </w:pPr>
    <w:r w:rsidRPr="00B24B98">
      <w:rPr>
        <w:rFonts w:asciiTheme="minorHAnsi" w:hAnsiTheme="minorHAnsi"/>
        <w:sz w:val="18"/>
        <w:szCs w:val="18"/>
      </w:rPr>
      <w:t>tel. 693215499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">
    <w:nsid w:val="00000004"/>
    <w:multiLevelType w:val="multilevel"/>
    <w:tmpl w:val="00000004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</w:rPr>
    </w:lvl>
    <w:lvl w:ilvl="2">
      <w:start w:val="1"/>
      <w:numFmt w:val="lowerRoman"/>
      <w:lvlText w:val="%3."/>
      <w:lvlJc w:val="lef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3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4">
    <w:nsid w:val="00000006"/>
    <w:multiLevelType w:val="multilevel"/>
    <w:tmpl w:val="00000006"/>
    <w:name w:val="WW8Num10"/>
    <w:lvl w:ilvl="0">
      <w:start w:val="4"/>
      <w:numFmt w:val="decimal"/>
      <w:lvlText w:val="%1."/>
      <w:lvlJc w:val="left"/>
      <w:pPr>
        <w:tabs>
          <w:tab w:val="num" w:pos="639"/>
        </w:tabs>
        <w:ind w:left="639" w:hanging="360"/>
      </w:pPr>
    </w:lvl>
    <w:lvl w:ilvl="1">
      <w:start w:val="1"/>
      <w:numFmt w:val="decimal"/>
      <w:lvlText w:val="%1.%2."/>
      <w:lvlJc w:val="left"/>
      <w:pPr>
        <w:tabs>
          <w:tab w:val="num" w:pos="1030"/>
        </w:tabs>
        <w:ind w:left="1030" w:hanging="720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1061"/>
        </w:tabs>
        <w:ind w:left="1061" w:hanging="720"/>
      </w:pPr>
    </w:lvl>
    <w:lvl w:ilvl="3">
      <w:start w:val="1"/>
      <w:numFmt w:val="decimal"/>
      <w:lvlText w:val="%1.%2.%3.%4."/>
      <w:lvlJc w:val="left"/>
      <w:pPr>
        <w:tabs>
          <w:tab w:val="num" w:pos="1452"/>
        </w:tabs>
        <w:ind w:left="1452" w:hanging="1080"/>
      </w:pPr>
    </w:lvl>
    <w:lvl w:ilvl="4">
      <w:start w:val="1"/>
      <w:numFmt w:val="decimal"/>
      <w:lvlText w:val="%1.%2.%3.%4.%5."/>
      <w:lvlJc w:val="left"/>
      <w:pPr>
        <w:tabs>
          <w:tab w:val="num" w:pos="1483"/>
        </w:tabs>
        <w:ind w:left="1483" w:hanging="1080"/>
      </w:pPr>
    </w:lvl>
    <w:lvl w:ilvl="5">
      <w:start w:val="1"/>
      <w:numFmt w:val="decimal"/>
      <w:lvlText w:val="%1.%2.%3.%4.%5.%6."/>
      <w:lvlJc w:val="left"/>
      <w:pPr>
        <w:tabs>
          <w:tab w:val="num" w:pos="1874"/>
        </w:tabs>
        <w:ind w:left="1874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905"/>
        </w:tabs>
        <w:ind w:left="1905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296"/>
        </w:tabs>
        <w:ind w:left="2296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327"/>
        </w:tabs>
        <w:ind w:left="2327" w:hanging="1800"/>
      </w:pPr>
    </w:lvl>
  </w:abstractNum>
  <w:abstractNum w:abstractNumId="5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/>
      </w:rPr>
    </w:lvl>
  </w:abstractNum>
  <w:abstractNum w:abstractNumId="6">
    <w:nsid w:val="0000000D"/>
    <w:multiLevelType w:val="multilevel"/>
    <w:tmpl w:val="0000000D"/>
    <w:name w:val="WW8Num33"/>
    <w:lvl w:ilvl="0">
      <w:start w:val="8"/>
      <w:numFmt w:val="decimal"/>
      <w:suff w:val="nothing"/>
      <w:lvlText w:val="%1."/>
      <w:lvlJc w:val="left"/>
      <w:pPr>
        <w:ind w:left="705" w:hanging="705"/>
      </w:pPr>
    </w:lvl>
    <w:lvl w:ilvl="1">
      <w:start w:val="2"/>
      <w:numFmt w:val="decimal"/>
      <w:suff w:val="nothing"/>
      <w:lvlText w:val="%1.%2."/>
      <w:lvlJc w:val="left"/>
      <w:pPr>
        <w:ind w:left="705" w:hanging="705"/>
      </w:pPr>
    </w:lvl>
    <w:lvl w:ilvl="2">
      <w:start w:val="1"/>
      <w:numFmt w:val="decimal"/>
      <w:suff w:val="nothing"/>
      <w:lvlText w:val="%1.%2.%3."/>
      <w:lvlJc w:val="left"/>
      <w:pPr>
        <w:ind w:left="720" w:hanging="720"/>
      </w:pPr>
    </w:lvl>
    <w:lvl w:ilvl="3">
      <w:start w:val="1"/>
      <w:numFmt w:val="decimal"/>
      <w:suff w:val="nothing"/>
      <w:lvlText w:val="%1.%2.%3.%4."/>
      <w:lvlJc w:val="left"/>
      <w:pPr>
        <w:ind w:left="720" w:hanging="720"/>
      </w:pPr>
    </w:lvl>
    <w:lvl w:ilvl="4">
      <w:start w:val="1"/>
      <w:numFmt w:val="decimal"/>
      <w:suff w:val="nothing"/>
      <w:lvlText w:val="%1.%2.%3.%4.%5."/>
      <w:lvlJc w:val="left"/>
      <w:pPr>
        <w:ind w:left="1080" w:hanging="1080"/>
      </w:pPr>
    </w:lvl>
    <w:lvl w:ilvl="5">
      <w:start w:val="1"/>
      <w:numFmt w:val="decimal"/>
      <w:suff w:val="nothing"/>
      <w:lvlText w:val="%1.%2.%3.%4.%5.%6."/>
      <w:lvlJc w:val="left"/>
      <w:pPr>
        <w:ind w:left="1080" w:hanging="1080"/>
      </w:pPr>
    </w:lvl>
    <w:lvl w:ilvl="6">
      <w:start w:val="1"/>
      <w:numFmt w:val="decimal"/>
      <w:suff w:val="nothing"/>
      <w:lvlText w:val="%1.%2.%3.%4.%5.%6.%7."/>
      <w:lvlJc w:val="left"/>
      <w:pPr>
        <w:ind w:left="1440" w:hanging="1440"/>
      </w:pPr>
    </w:lvl>
    <w:lvl w:ilvl="7">
      <w:start w:val="1"/>
      <w:numFmt w:val="decimal"/>
      <w:suff w:val="nothing"/>
      <w:lvlText w:val="%1.%2.%3.%4.%5.%6.%7.%8."/>
      <w:lvlJc w:val="left"/>
      <w:pPr>
        <w:ind w:left="1440" w:hanging="1440"/>
      </w:pPr>
    </w:lvl>
    <w:lvl w:ilvl="8">
      <w:start w:val="1"/>
      <w:numFmt w:val="decimal"/>
      <w:suff w:val="nothing"/>
      <w:lvlText w:val="%1.%2.%3.%4.%5.%6.%7.%8.%9."/>
      <w:lvlJc w:val="left"/>
      <w:pPr>
        <w:ind w:left="1800" w:hanging="1800"/>
      </w:pPr>
    </w:lvl>
  </w:abstractNum>
  <w:abstractNum w:abstractNumId="7">
    <w:nsid w:val="009209E9"/>
    <w:multiLevelType w:val="hybridMultilevel"/>
    <w:tmpl w:val="CBA0715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00D51F56"/>
    <w:multiLevelType w:val="hybridMultilevel"/>
    <w:tmpl w:val="710E85BC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04AC676E"/>
    <w:multiLevelType w:val="hybridMultilevel"/>
    <w:tmpl w:val="5DAC2A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1C42E4D"/>
    <w:multiLevelType w:val="hybridMultilevel"/>
    <w:tmpl w:val="F72C099A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73C0627"/>
    <w:multiLevelType w:val="hybridMultilevel"/>
    <w:tmpl w:val="709C8EAA"/>
    <w:lvl w:ilvl="0" w:tplc="522CB8C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81A4D0F"/>
    <w:multiLevelType w:val="hybridMultilevel"/>
    <w:tmpl w:val="4C6EA5C6"/>
    <w:lvl w:ilvl="0" w:tplc="8228E02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88D0E68"/>
    <w:multiLevelType w:val="hybridMultilevel"/>
    <w:tmpl w:val="D75EB780"/>
    <w:lvl w:ilvl="0" w:tplc="32B22DBC">
      <w:start w:val="65535"/>
      <w:numFmt w:val="bullet"/>
      <w:lvlText w:val="-"/>
      <w:lvlJc w:val="left"/>
      <w:pPr>
        <w:ind w:left="2136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>
    <w:nsid w:val="1A073648"/>
    <w:multiLevelType w:val="hybridMultilevel"/>
    <w:tmpl w:val="3EC4726A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F3C709D"/>
    <w:multiLevelType w:val="hybridMultilevel"/>
    <w:tmpl w:val="5ECAE238"/>
    <w:lvl w:ilvl="0" w:tplc="5DC6042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77E52CC"/>
    <w:multiLevelType w:val="hybridMultilevel"/>
    <w:tmpl w:val="25E08A9C"/>
    <w:lvl w:ilvl="0" w:tplc="52A26258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  <w:sz w:val="20"/>
        <w:szCs w:val="20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BC43096"/>
    <w:multiLevelType w:val="multilevel"/>
    <w:tmpl w:val="5A9ED51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-180"/>
        </w:tabs>
        <w:ind w:left="-18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540"/>
        </w:tabs>
        <w:ind w:left="540" w:hanging="180"/>
      </w:pPr>
    </w:lvl>
    <w:lvl w:ilvl="3" w:tentative="1">
      <w:start w:val="1"/>
      <w:numFmt w:val="decimal"/>
      <w:lvlText w:val="%4."/>
      <w:lvlJc w:val="left"/>
      <w:pPr>
        <w:tabs>
          <w:tab w:val="num" w:pos="1260"/>
        </w:tabs>
        <w:ind w:left="126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1980"/>
        </w:tabs>
        <w:ind w:left="198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2700"/>
        </w:tabs>
        <w:ind w:left="2700" w:hanging="180"/>
      </w:pPr>
    </w:lvl>
    <w:lvl w:ilvl="6" w:tentative="1">
      <w:start w:val="1"/>
      <w:numFmt w:val="decimal"/>
      <w:lvlText w:val="%7."/>
      <w:lvlJc w:val="left"/>
      <w:pPr>
        <w:tabs>
          <w:tab w:val="num" w:pos="3420"/>
        </w:tabs>
        <w:ind w:left="342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4140"/>
        </w:tabs>
        <w:ind w:left="414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4860"/>
        </w:tabs>
        <w:ind w:left="4860" w:hanging="180"/>
      </w:pPr>
    </w:lvl>
  </w:abstractNum>
  <w:abstractNum w:abstractNumId="18">
    <w:nsid w:val="2C707EFC"/>
    <w:multiLevelType w:val="hybridMultilevel"/>
    <w:tmpl w:val="BD865466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0C93E26"/>
    <w:multiLevelType w:val="multilevel"/>
    <w:tmpl w:val="EB4073E4"/>
    <w:styleLink w:val="WWNum22"/>
    <w:lvl w:ilvl="0">
      <w:numFmt w:val="bullet"/>
      <w:lvlText w:val="-"/>
      <w:lvlJc w:val="left"/>
      <w:rPr>
        <w:rFonts w:ascii="Courier New" w:hAnsi="Courier New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20">
    <w:nsid w:val="38C10AA8"/>
    <w:multiLevelType w:val="hybridMultilevel"/>
    <w:tmpl w:val="FBDE08B6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9C74573"/>
    <w:multiLevelType w:val="hybridMultilevel"/>
    <w:tmpl w:val="38603D48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DF3511A"/>
    <w:multiLevelType w:val="multilevel"/>
    <w:tmpl w:val="6B6A2C0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2DA6AF9"/>
    <w:multiLevelType w:val="multilevel"/>
    <w:tmpl w:val="2A3CAB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z w:val="24"/>
        <w:szCs w:val="28"/>
      </w:rPr>
    </w:lvl>
    <w:lvl w:ilvl="1">
      <w:start w:val="1"/>
      <w:numFmt w:val="decimal"/>
      <w:lvlText w:val="%1.%2."/>
      <w:lvlJc w:val="left"/>
      <w:pPr>
        <w:ind w:left="5394" w:hanging="432"/>
      </w:pPr>
      <w:rPr>
        <w:rFonts w:hint="default"/>
        <w:b/>
        <w:bCs/>
        <w:sz w:val="22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Times New Roman" w:hAnsi="Times New Roman" w:cs="Times New Roman" w:hint="default"/>
        <w:b/>
        <w:bCs/>
        <w:sz w:val="20"/>
        <w:szCs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4">
    <w:nsid w:val="432B09B7"/>
    <w:multiLevelType w:val="hybridMultilevel"/>
    <w:tmpl w:val="ECB0C326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347482A"/>
    <w:multiLevelType w:val="hybridMultilevel"/>
    <w:tmpl w:val="E0CA5EB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6">
    <w:nsid w:val="46514248"/>
    <w:multiLevelType w:val="hybridMultilevel"/>
    <w:tmpl w:val="FF5C17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A16727D"/>
    <w:multiLevelType w:val="hybridMultilevel"/>
    <w:tmpl w:val="0B46E77A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4C72775D"/>
    <w:multiLevelType w:val="hybridMultilevel"/>
    <w:tmpl w:val="F21A73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D0203BB"/>
    <w:multiLevelType w:val="hybridMultilevel"/>
    <w:tmpl w:val="883CCAC2"/>
    <w:lvl w:ilvl="0" w:tplc="32B22DBC">
      <w:start w:val="65535"/>
      <w:numFmt w:val="bullet"/>
      <w:lvlText w:val="-"/>
      <w:lvlJc w:val="left"/>
      <w:pPr>
        <w:ind w:left="2136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0">
    <w:nsid w:val="52D7514B"/>
    <w:multiLevelType w:val="hybridMultilevel"/>
    <w:tmpl w:val="5A3649F6"/>
    <w:lvl w:ilvl="0" w:tplc="32B22DBC">
      <w:start w:val="65535"/>
      <w:numFmt w:val="bullet"/>
      <w:lvlText w:val="-"/>
      <w:lvlJc w:val="left"/>
      <w:pPr>
        <w:ind w:left="144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532D1CD7"/>
    <w:multiLevelType w:val="hybridMultilevel"/>
    <w:tmpl w:val="45B6B63E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2">
    <w:nsid w:val="54D4115F"/>
    <w:multiLevelType w:val="hybridMultilevel"/>
    <w:tmpl w:val="3954D2EA"/>
    <w:lvl w:ilvl="0" w:tplc="522CB8C6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67872FB"/>
    <w:multiLevelType w:val="hybridMultilevel"/>
    <w:tmpl w:val="961AD896"/>
    <w:lvl w:ilvl="0" w:tplc="04150001">
      <w:start w:val="1"/>
      <w:numFmt w:val="bullet"/>
      <w:lvlText w:val=""/>
      <w:lvlJc w:val="left"/>
      <w:pPr>
        <w:ind w:left="19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9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4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5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01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30" w:hanging="360"/>
      </w:pPr>
      <w:rPr>
        <w:rFonts w:ascii="Wingdings" w:hAnsi="Wingdings" w:hint="default"/>
      </w:rPr>
    </w:lvl>
  </w:abstractNum>
  <w:abstractNum w:abstractNumId="34">
    <w:nsid w:val="56D038D1"/>
    <w:multiLevelType w:val="hybridMultilevel"/>
    <w:tmpl w:val="4C6EA5C6"/>
    <w:lvl w:ilvl="0" w:tplc="8228E02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EC33A52"/>
    <w:multiLevelType w:val="hybridMultilevel"/>
    <w:tmpl w:val="3ACE51FC"/>
    <w:lvl w:ilvl="0" w:tplc="32B22DBC">
      <w:start w:val="65535"/>
      <w:numFmt w:val="bullet"/>
      <w:lvlText w:val="-"/>
      <w:lvlJc w:val="left"/>
      <w:pPr>
        <w:ind w:left="2136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6">
    <w:nsid w:val="60C66518"/>
    <w:multiLevelType w:val="hybridMultilevel"/>
    <w:tmpl w:val="218EC1D6"/>
    <w:lvl w:ilvl="0" w:tplc="97B8FE04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7">
    <w:nsid w:val="70C462A9"/>
    <w:multiLevelType w:val="hybridMultilevel"/>
    <w:tmpl w:val="4EEC476E"/>
    <w:lvl w:ilvl="0" w:tplc="32B22DBC">
      <w:start w:val="65535"/>
      <w:numFmt w:val="bullet"/>
      <w:lvlText w:val="-"/>
      <w:lvlJc w:val="left"/>
      <w:pPr>
        <w:ind w:left="1440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>
    <w:nsid w:val="71CA324D"/>
    <w:multiLevelType w:val="hybridMultilevel"/>
    <w:tmpl w:val="0842060C"/>
    <w:lvl w:ilvl="0" w:tplc="FEAA5656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53C56CC"/>
    <w:multiLevelType w:val="hybridMultilevel"/>
    <w:tmpl w:val="388811F2"/>
    <w:lvl w:ilvl="0" w:tplc="32B22DBC">
      <w:start w:val="65535"/>
      <w:numFmt w:val="bullet"/>
      <w:lvlText w:val="-"/>
      <w:lvlJc w:val="left"/>
      <w:pPr>
        <w:ind w:left="2136" w:hanging="360"/>
      </w:pPr>
      <w:rPr>
        <w:rFonts w:ascii="Arial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40">
    <w:nsid w:val="79F5046F"/>
    <w:multiLevelType w:val="hybridMultilevel"/>
    <w:tmpl w:val="7736C908"/>
    <w:lvl w:ilvl="0" w:tplc="97B8FE04">
      <w:start w:val="1"/>
      <w:numFmt w:val="bullet"/>
      <w:lvlText w:val="-"/>
      <w:lvlJc w:val="left"/>
      <w:pPr>
        <w:ind w:left="142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8"/>
  </w:num>
  <w:num w:numId="3">
    <w:abstractNumId w:val="9"/>
  </w:num>
  <w:num w:numId="4">
    <w:abstractNumId w:val="13"/>
  </w:num>
  <w:num w:numId="5">
    <w:abstractNumId w:val="35"/>
  </w:num>
  <w:num w:numId="6">
    <w:abstractNumId w:val="33"/>
  </w:num>
  <w:num w:numId="7">
    <w:abstractNumId w:val="38"/>
  </w:num>
  <w:num w:numId="8">
    <w:abstractNumId w:val="19"/>
  </w:num>
  <w:num w:numId="9">
    <w:abstractNumId w:val="36"/>
  </w:num>
  <w:num w:numId="10">
    <w:abstractNumId w:val="18"/>
  </w:num>
  <w:num w:numId="11">
    <w:abstractNumId w:val="24"/>
  </w:num>
  <w:num w:numId="12">
    <w:abstractNumId w:val="8"/>
  </w:num>
  <w:num w:numId="13">
    <w:abstractNumId w:val="30"/>
  </w:num>
  <w:num w:numId="14">
    <w:abstractNumId w:val="37"/>
  </w:num>
  <w:num w:numId="15">
    <w:abstractNumId w:val="14"/>
  </w:num>
  <w:num w:numId="16">
    <w:abstractNumId w:val="7"/>
  </w:num>
  <w:num w:numId="17">
    <w:abstractNumId w:val="27"/>
  </w:num>
  <w:num w:numId="18">
    <w:abstractNumId w:val="20"/>
  </w:num>
  <w:num w:numId="19">
    <w:abstractNumId w:val="40"/>
  </w:num>
  <w:num w:numId="20">
    <w:abstractNumId w:val="21"/>
  </w:num>
  <w:num w:numId="21">
    <w:abstractNumId w:val="22"/>
  </w:num>
  <w:num w:numId="22">
    <w:abstractNumId w:val="17"/>
  </w:num>
  <w:num w:numId="23">
    <w:abstractNumId w:val="25"/>
  </w:num>
  <w:num w:numId="24">
    <w:abstractNumId w:val="23"/>
  </w:num>
  <w:num w:numId="25">
    <w:abstractNumId w:val="16"/>
  </w:num>
  <w:num w:numId="26">
    <w:abstractNumId w:val="15"/>
  </w:num>
  <w:num w:numId="27">
    <w:abstractNumId w:val="31"/>
  </w:num>
  <w:num w:numId="28">
    <w:abstractNumId w:val="32"/>
  </w:num>
  <w:num w:numId="29">
    <w:abstractNumId w:val="34"/>
  </w:num>
  <w:num w:numId="30">
    <w:abstractNumId w:val="12"/>
  </w:num>
  <w:num w:numId="31">
    <w:abstractNumId w:val="11"/>
  </w:num>
  <w:num w:numId="32">
    <w:abstractNumId w:val="26"/>
  </w:num>
  <w:num w:numId="33">
    <w:abstractNumId w:val="29"/>
  </w:num>
  <w:num w:numId="34">
    <w:abstractNumId w:val="39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stylePaneFormatFilter w:val="3F01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D4AB5"/>
    <w:rsid w:val="00000600"/>
    <w:rsid w:val="00001475"/>
    <w:rsid w:val="00001494"/>
    <w:rsid w:val="00001A84"/>
    <w:rsid w:val="00002784"/>
    <w:rsid w:val="00002843"/>
    <w:rsid w:val="00002FCC"/>
    <w:rsid w:val="000040A9"/>
    <w:rsid w:val="0000475A"/>
    <w:rsid w:val="000048E2"/>
    <w:rsid w:val="00004F12"/>
    <w:rsid w:val="00005D1C"/>
    <w:rsid w:val="00006506"/>
    <w:rsid w:val="00006FD1"/>
    <w:rsid w:val="000071A6"/>
    <w:rsid w:val="00011EDD"/>
    <w:rsid w:val="0001216F"/>
    <w:rsid w:val="0001248D"/>
    <w:rsid w:val="00012700"/>
    <w:rsid w:val="00012B35"/>
    <w:rsid w:val="00012E48"/>
    <w:rsid w:val="00014ED7"/>
    <w:rsid w:val="00017601"/>
    <w:rsid w:val="000203BB"/>
    <w:rsid w:val="00020971"/>
    <w:rsid w:val="000243F9"/>
    <w:rsid w:val="00024405"/>
    <w:rsid w:val="00024A87"/>
    <w:rsid w:val="000251FE"/>
    <w:rsid w:val="00025D6B"/>
    <w:rsid w:val="00027048"/>
    <w:rsid w:val="00027072"/>
    <w:rsid w:val="00027E1D"/>
    <w:rsid w:val="00030157"/>
    <w:rsid w:val="000333AF"/>
    <w:rsid w:val="000335F0"/>
    <w:rsid w:val="00034026"/>
    <w:rsid w:val="00034615"/>
    <w:rsid w:val="00034874"/>
    <w:rsid w:val="00035130"/>
    <w:rsid w:val="0003523B"/>
    <w:rsid w:val="00035494"/>
    <w:rsid w:val="000358E4"/>
    <w:rsid w:val="00036315"/>
    <w:rsid w:val="00036860"/>
    <w:rsid w:val="00036984"/>
    <w:rsid w:val="00036FAF"/>
    <w:rsid w:val="00037A25"/>
    <w:rsid w:val="000415CC"/>
    <w:rsid w:val="00042103"/>
    <w:rsid w:val="00042453"/>
    <w:rsid w:val="00042AD3"/>
    <w:rsid w:val="00043CB1"/>
    <w:rsid w:val="000448A4"/>
    <w:rsid w:val="0004536C"/>
    <w:rsid w:val="00045D34"/>
    <w:rsid w:val="0004719A"/>
    <w:rsid w:val="000476D7"/>
    <w:rsid w:val="00047EF6"/>
    <w:rsid w:val="000501B6"/>
    <w:rsid w:val="000508FB"/>
    <w:rsid w:val="00050919"/>
    <w:rsid w:val="00050A5D"/>
    <w:rsid w:val="00051453"/>
    <w:rsid w:val="00051468"/>
    <w:rsid w:val="00051DDA"/>
    <w:rsid w:val="00052500"/>
    <w:rsid w:val="00053528"/>
    <w:rsid w:val="00053C36"/>
    <w:rsid w:val="00054AFD"/>
    <w:rsid w:val="00054C06"/>
    <w:rsid w:val="000574B8"/>
    <w:rsid w:val="000604F9"/>
    <w:rsid w:val="00060CA8"/>
    <w:rsid w:val="00063EC8"/>
    <w:rsid w:val="00063FE3"/>
    <w:rsid w:val="00064227"/>
    <w:rsid w:val="0006527C"/>
    <w:rsid w:val="00065301"/>
    <w:rsid w:val="00066CDF"/>
    <w:rsid w:val="000679AD"/>
    <w:rsid w:val="00067A84"/>
    <w:rsid w:val="000706C6"/>
    <w:rsid w:val="00070B10"/>
    <w:rsid w:val="000716A9"/>
    <w:rsid w:val="00071F64"/>
    <w:rsid w:val="00071F71"/>
    <w:rsid w:val="00072318"/>
    <w:rsid w:val="0007270A"/>
    <w:rsid w:val="00072AB7"/>
    <w:rsid w:val="00072D5A"/>
    <w:rsid w:val="00073496"/>
    <w:rsid w:val="00073CDA"/>
    <w:rsid w:val="000741BF"/>
    <w:rsid w:val="00075B12"/>
    <w:rsid w:val="000766F6"/>
    <w:rsid w:val="00082F5E"/>
    <w:rsid w:val="00084D43"/>
    <w:rsid w:val="00084F20"/>
    <w:rsid w:val="00086A0A"/>
    <w:rsid w:val="00087684"/>
    <w:rsid w:val="00087FE4"/>
    <w:rsid w:val="00090AA7"/>
    <w:rsid w:val="00090C9D"/>
    <w:rsid w:val="00092740"/>
    <w:rsid w:val="0009464C"/>
    <w:rsid w:val="00094F36"/>
    <w:rsid w:val="00095289"/>
    <w:rsid w:val="000957A6"/>
    <w:rsid w:val="00096F5E"/>
    <w:rsid w:val="00097058"/>
    <w:rsid w:val="00097F87"/>
    <w:rsid w:val="000A1340"/>
    <w:rsid w:val="000A479B"/>
    <w:rsid w:val="000A4D4D"/>
    <w:rsid w:val="000A53C0"/>
    <w:rsid w:val="000A57B9"/>
    <w:rsid w:val="000A7138"/>
    <w:rsid w:val="000B0921"/>
    <w:rsid w:val="000B0B04"/>
    <w:rsid w:val="000B0D5B"/>
    <w:rsid w:val="000B0EB8"/>
    <w:rsid w:val="000B187B"/>
    <w:rsid w:val="000B1A63"/>
    <w:rsid w:val="000B22A0"/>
    <w:rsid w:val="000B25C5"/>
    <w:rsid w:val="000B4378"/>
    <w:rsid w:val="000B49AB"/>
    <w:rsid w:val="000B612A"/>
    <w:rsid w:val="000B620D"/>
    <w:rsid w:val="000B7DC7"/>
    <w:rsid w:val="000C0325"/>
    <w:rsid w:val="000C2EC2"/>
    <w:rsid w:val="000C5B22"/>
    <w:rsid w:val="000C617E"/>
    <w:rsid w:val="000C72BF"/>
    <w:rsid w:val="000C779F"/>
    <w:rsid w:val="000D0A2A"/>
    <w:rsid w:val="000D0BD7"/>
    <w:rsid w:val="000D398B"/>
    <w:rsid w:val="000D4AB5"/>
    <w:rsid w:val="000D4E03"/>
    <w:rsid w:val="000D5375"/>
    <w:rsid w:val="000D5492"/>
    <w:rsid w:val="000D6787"/>
    <w:rsid w:val="000D6CE0"/>
    <w:rsid w:val="000D6E6F"/>
    <w:rsid w:val="000D7DF3"/>
    <w:rsid w:val="000E1489"/>
    <w:rsid w:val="000E27B4"/>
    <w:rsid w:val="000E2CCA"/>
    <w:rsid w:val="000E3ED2"/>
    <w:rsid w:val="000E509D"/>
    <w:rsid w:val="000E5A32"/>
    <w:rsid w:val="000E642A"/>
    <w:rsid w:val="000E70F6"/>
    <w:rsid w:val="000E7A04"/>
    <w:rsid w:val="000F1028"/>
    <w:rsid w:val="000F230D"/>
    <w:rsid w:val="000F2DB7"/>
    <w:rsid w:val="000F33B1"/>
    <w:rsid w:val="000F43A0"/>
    <w:rsid w:val="000F5EFA"/>
    <w:rsid w:val="000F7179"/>
    <w:rsid w:val="000F7373"/>
    <w:rsid w:val="000F75D3"/>
    <w:rsid w:val="000F7B10"/>
    <w:rsid w:val="00102E22"/>
    <w:rsid w:val="00103412"/>
    <w:rsid w:val="00104801"/>
    <w:rsid w:val="001050ED"/>
    <w:rsid w:val="0010554B"/>
    <w:rsid w:val="00105C4E"/>
    <w:rsid w:val="00106777"/>
    <w:rsid w:val="00106ACD"/>
    <w:rsid w:val="00106DAF"/>
    <w:rsid w:val="00111215"/>
    <w:rsid w:val="00111660"/>
    <w:rsid w:val="001123D9"/>
    <w:rsid w:val="001129DC"/>
    <w:rsid w:val="00112C97"/>
    <w:rsid w:val="001138C5"/>
    <w:rsid w:val="00113E39"/>
    <w:rsid w:val="0011457B"/>
    <w:rsid w:val="001149B2"/>
    <w:rsid w:val="001151F5"/>
    <w:rsid w:val="00115EA1"/>
    <w:rsid w:val="0011637B"/>
    <w:rsid w:val="001168E1"/>
    <w:rsid w:val="001171F8"/>
    <w:rsid w:val="0011744D"/>
    <w:rsid w:val="00121424"/>
    <w:rsid w:val="00123168"/>
    <w:rsid w:val="00123797"/>
    <w:rsid w:val="00124939"/>
    <w:rsid w:val="00124DCD"/>
    <w:rsid w:val="00126B2A"/>
    <w:rsid w:val="0012718C"/>
    <w:rsid w:val="00127DEC"/>
    <w:rsid w:val="001329D6"/>
    <w:rsid w:val="00133FD5"/>
    <w:rsid w:val="0013445B"/>
    <w:rsid w:val="00136139"/>
    <w:rsid w:val="00136470"/>
    <w:rsid w:val="0013649F"/>
    <w:rsid w:val="00136AD7"/>
    <w:rsid w:val="00136B45"/>
    <w:rsid w:val="00136D35"/>
    <w:rsid w:val="00137F78"/>
    <w:rsid w:val="001477BB"/>
    <w:rsid w:val="00150599"/>
    <w:rsid w:val="001505E5"/>
    <w:rsid w:val="00150FAD"/>
    <w:rsid w:val="00151900"/>
    <w:rsid w:val="00151C76"/>
    <w:rsid w:val="00151D9D"/>
    <w:rsid w:val="00151FED"/>
    <w:rsid w:val="001528AF"/>
    <w:rsid w:val="00153312"/>
    <w:rsid w:val="001541C2"/>
    <w:rsid w:val="00154329"/>
    <w:rsid w:val="00155FB8"/>
    <w:rsid w:val="001603FC"/>
    <w:rsid w:val="0016187A"/>
    <w:rsid w:val="00161BA8"/>
    <w:rsid w:val="00162022"/>
    <w:rsid w:val="00162540"/>
    <w:rsid w:val="001626A8"/>
    <w:rsid w:val="00163A1A"/>
    <w:rsid w:val="001647E0"/>
    <w:rsid w:val="0016698B"/>
    <w:rsid w:val="00166B81"/>
    <w:rsid w:val="00167398"/>
    <w:rsid w:val="0016766F"/>
    <w:rsid w:val="00167924"/>
    <w:rsid w:val="00167D7A"/>
    <w:rsid w:val="001719FA"/>
    <w:rsid w:val="00172184"/>
    <w:rsid w:val="001734A8"/>
    <w:rsid w:val="0017402F"/>
    <w:rsid w:val="001749A2"/>
    <w:rsid w:val="00174A43"/>
    <w:rsid w:val="0017554B"/>
    <w:rsid w:val="00176A85"/>
    <w:rsid w:val="00176BAE"/>
    <w:rsid w:val="0018079D"/>
    <w:rsid w:val="00180810"/>
    <w:rsid w:val="001812E2"/>
    <w:rsid w:val="001818B2"/>
    <w:rsid w:val="00182437"/>
    <w:rsid w:val="001838F4"/>
    <w:rsid w:val="001839EB"/>
    <w:rsid w:val="00183E77"/>
    <w:rsid w:val="00184002"/>
    <w:rsid w:val="001842B8"/>
    <w:rsid w:val="00184570"/>
    <w:rsid w:val="00185691"/>
    <w:rsid w:val="00185E7F"/>
    <w:rsid w:val="00185FED"/>
    <w:rsid w:val="00186078"/>
    <w:rsid w:val="00187755"/>
    <w:rsid w:val="0019035E"/>
    <w:rsid w:val="00192031"/>
    <w:rsid w:val="00192F00"/>
    <w:rsid w:val="001933EF"/>
    <w:rsid w:val="00193B60"/>
    <w:rsid w:val="001949FE"/>
    <w:rsid w:val="001958F0"/>
    <w:rsid w:val="00196792"/>
    <w:rsid w:val="001A0872"/>
    <w:rsid w:val="001A24BC"/>
    <w:rsid w:val="001A43BE"/>
    <w:rsid w:val="001A5AA2"/>
    <w:rsid w:val="001B3850"/>
    <w:rsid w:val="001B3C65"/>
    <w:rsid w:val="001B3E77"/>
    <w:rsid w:val="001B4CC0"/>
    <w:rsid w:val="001B4FF9"/>
    <w:rsid w:val="001B5E39"/>
    <w:rsid w:val="001B6046"/>
    <w:rsid w:val="001C1813"/>
    <w:rsid w:val="001C19E5"/>
    <w:rsid w:val="001C1A1A"/>
    <w:rsid w:val="001C1AE4"/>
    <w:rsid w:val="001C1BF4"/>
    <w:rsid w:val="001C2413"/>
    <w:rsid w:val="001C281F"/>
    <w:rsid w:val="001C30E5"/>
    <w:rsid w:val="001C34CE"/>
    <w:rsid w:val="001C63A3"/>
    <w:rsid w:val="001C6ACE"/>
    <w:rsid w:val="001C6DFF"/>
    <w:rsid w:val="001C6E98"/>
    <w:rsid w:val="001C71B2"/>
    <w:rsid w:val="001C71D3"/>
    <w:rsid w:val="001C7F5A"/>
    <w:rsid w:val="001C7FA8"/>
    <w:rsid w:val="001D0E86"/>
    <w:rsid w:val="001D15B7"/>
    <w:rsid w:val="001D3672"/>
    <w:rsid w:val="001D430B"/>
    <w:rsid w:val="001D4416"/>
    <w:rsid w:val="001D4A0B"/>
    <w:rsid w:val="001D5A26"/>
    <w:rsid w:val="001D5E0E"/>
    <w:rsid w:val="001D5FAC"/>
    <w:rsid w:val="001D71D5"/>
    <w:rsid w:val="001D74F5"/>
    <w:rsid w:val="001E1F52"/>
    <w:rsid w:val="001E339D"/>
    <w:rsid w:val="001E35D3"/>
    <w:rsid w:val="001E3C28"/>
    <w:rsid w:val="001E4298"/>
    <w:rsid w:val="001E6529"/>
    <w:rsid w:val="001E6E7B"/>
    <w:rsid w:val="001E7251"/>
    <w:rsid w:val="001E7CAF"/>
    <w:rsid w:val="001F078E"/>
    <w:rsid w:val="001F0FDB"/>
    <w:rsid w:val="001F16A9"/>
    <w:rsid w:val="001F1935"/>
    <w:rsid w:val="001F3454"/>
    <w:rsid w:val="001F443E"/>
    <w:rsid w:val="001F487F"/>
    <w:rsid w:val="001F5CA7"/>
    <w:rsid w:val="001F77D1"/>
    <w:rsid w:val="0020060E"/>
    <w:rsid w:val="00200725"/>
    <w:rsid w:val="0020099D"/>
    <w:rsid w:val="00201444"/>
    <w:rsid w:val="002018A2"/>
    <w:rsid w:val="00203BE6"/>
    <w:rsid w:val="0020581F"/>
    <w:rsid w:val="00205AC0"/>
    <w:rsid w:val="002061D2"/>
    <w:rsid w:val="002069EF"/>
    <w:rsid w:val="002106F4"/>
    <w:rsid w:val="00211DF8"/>
    <w:rsid w:val="00211FCD"/>
    <w:rsid w:val="002121AD"/>
    <w:rsid w:val="00212716"/>
    <w:rsid w:val="00212A1C"/>
    <w:rsid w:val="00213065"/>
    <w:rsid w:val="002146AE"/>
    <w:rsid w:val="0021498F"/>
    <w:rsid w:val="00214FB9"/>
    <w:rsid w:val="002150FE"/>
    <w:rsid w:val="002155BF"/>
    <w:rsid w:val="00216653"/>
    <w:rsid w:val="00216B97"/>
    <w:rsid w:val="002177F0"/>
    <w:rsid w:val="00217979"/>
    <w:rsid w:val="002207B2"/>
    <w:rsid w:val="0022128E"/>
    <w:rsid w:val="00222E7A"/>
    <w:rsid w:val="00225FB9"/>
    <w:rsid w:val="002264B8"/>
    <w:rsid w:val="00226FDD"/>
    <w:rsid w:val="00227F49"/>
    <w:rsid w:val="002302C8"/>
    <w:rsid w:val="002310CD"/>
    <w:rsid w:val="002314B0"/>
    <w:rsid w:val="002319C0"/>
    <w:rsid w:val="002324D8"/>
    <w:rsid w:val="00232647"/>
    <w:rsid w:val="00233269"/>
    <w:rsid w:val="00233421"/>
    <w:rsid w:val="00235EB1"/>
    <w:rsid w:val="0023625B"/>
    <w:rsid w:val="00236319"/>
    <w:rsid w:val="00236A7F"/>
    <w:rsid w:val="00236BEC"/>
    <w:rsid w:val="0024141A"/>
    <w:rsid w:val="002420AB"/>
    <w:rsid w:val="00242A97"/>
    <w:rsid w:val="0024380D"/>
    <w:rsid w:val="00244A7F"/>
    <w:rsid w:val="00244D05"/>
    <w:rsid w:val="00244E8D"/>
    <w:rsid w:val="002455A9"/>
    <w:rsid w:val="00245ACF"/>
    <w:rsid w:val="00246C96"/>
    <w:rsid w:val="00246D91"/>
    <w:rsid w:val="00247B5D"/>
    <w:rsid w:val="00247E97"/>
    <w:rsid w:val="00247FF1"/>
    <w:rsid w:val="00250417"/>
    <w:rsid w:val="00251A66"/>
    <w:rsid w:val="00252448"/>
    <w:rsid w:val="00252CA8"/>
    <w:rsid w:val="002536A8"/>
    <w:rsid w:val="0025388B"/>
    <w:rsid w:val="00253C32"/>
    <w:rsid w:val="00253CFA"/>
    <w:rsid w:val="00254455"/>
    <w:rsid w:val="00254D66"/>
    <w:rsid w:val="00256B2F"/>
    <w:rsid w:val="00256E08"/>
    <w:rsid w:val="002605C4"/>
    <w:rsid w:val="00260AF3"/>
    <w:rsid w:val="00260F83"/>
    <w:rsid w:val="002612E6"/>
    <w:rsid w:val="00261D59"/>
    <w:rsid w:val="00262029"/>
    <w:rsid w:val="00262CF2"/>
    <w:rsid w:val="0026327C"/>
    <w:rsid w:val="00263A9D"/>
    <w:rsid w:val="00263BA7"/>
    <w:rsid w:val="00264157"/>
    <w:rsid w:val="002665E7"/>
    <w:rsid w:val="002667ED"/>
    <w:rsid w:val="002669EC"/>
    <w:rsid w:val="00271867"/>
    <w:rsid w:val="00271DA6"/>
    <w:rsid w:val="00275F39"/>
    <w:rsid w:val="00280245"/>
    <w:rsid w:val="0028086C"/>
    <w:rsid w:val="00280D18"/>
    <w:rsid w:val="00282DB7"/>
    <w:rsid w:val="0028392C"/>
    <w:rsid w:val="00283A4A"/>
    <w:rsid w:val="00283CA9"/>
    <w:rsid w:val="00287F52"/>
    <w:rsid w:val="00290025"/>
    <w:rsid w:val="00290128"/>
    <w:rsid w:val="0029026C"/>
    <w:rsid w:val="002919BB"/>
    <w:rsid w:val="00292594"/>
    <w:rsid w:val="00292D89"/>
    <w:rsid w:val="00295547"/>
    <w:rsid w:val="00295F4A"/>
    <w:rsid w:val="00296E23"/>
    <w:rsid w:val="0029747F"/>
    <w:rsid w:val="002A0817"/>
    <w:rsid w:val="002A3316"/>
    <w:rsid w:val="002A44CE"/>
    <w:rsid w:val="002A5D90"/>
    <w:rsid w:val="002A65AA"/>
    <w:rsid w:val="002A69F1"/>
    <w:rsid w:val="002B015B"/>
    <w:rsid w:val="002B028F"/>
    <w:rsid w:val="002B0E0D"/>
    <w:rsid w:val="002B1F90"/>
    <w:rsid w:val="002B2F52"/>
    <w:rsid w:val="002B4648"/>
    <w:rsid w:val="002B6965"/>
    <w:rsid w:val="002B6E0D"/>
    <w:rsid w:val="002B6E2E"/>
    <w:rsid w:val="002B79C3"/>
    <w:rsid w:val="002C0784"/>
    <w:rsid w:val="002C12DE"/>
    <w:rsid w:val="002C2F62"/>
    <w:rsid w:val="002C2FDD"/>
    <w:rsid w:val="002C33B2"/>
    <w:rsid w:val="002C36E3"/>
    <w:rsid w:val="002C3A20"/>
    <w:rsid w:val="002C3D07"/>
    <w:rsid w:val="002C4651"/>
    <w:rsid w:val="002C48CD"/>
    <w:rsid w:val="002C64A7"/>
    <w:rsid w:val="002C654D"/>
    <w:rsid w:val="002D1B24"/>
    <w:rsid w:val="002D1B87"/>
    <w:rsid w:val="002D2D51"/>
    <w:rsid w:val="002D31DA"/>
    <w:rsid w:val="002D3387"/>
    <w:rsid w:val="002D363D"/>
    <w:rsid w:val="002D3F03"/>
    <w:rsid w:val="002D4379"/>
    <w:rsid w:val="002D4BE7"/>
    <w:rsid w:val="002D6EC8"/>
    <w:rsid w:val="002D7014"/>
    <w:rsid w:val="002D7470"/>
    <w:rsid w:val="002D7B65"/>
    <w:rsid w:val="002E219E"/>
    <w:rsid w:val="002E3EA1"/>
    <w:rsid w:val="002E43C6"/>
    <w:rsid w:val="002E48BE"/>
    <w:rsid w:val="002E7628"/>
    <w:rsid w:val="002E7F79"/>
    <w:rsid w:val="002F0059"/>
    <w:rsid w:val="002F0360"/>
    <w:rsid w:val="002F0472"/>
    <w:rsid w:val="002F1B6C"/>
    <w:rsid w:val="002F1C3D"/>
    <w:rsid w:val="002F22E0"/>
    <w:rsid w:val="002F35B5"/>
    <w:rsid w:val="002F394F"/>
    <w:rsid w:val="002F45C1"/>
    <w:rsid w:val="002F5030"/>
    <w:rsid w:val="002F5308"/>
    <w:rsid w:val="002F5384"/>
    <w:rsid w:val="002F5D7B"/>
    <w:rsid w:val="002F67C7"/>
    <w:rsid w:val="002F7B56"/>
    <w:rsid w:val="00300680"/>
    <w:rsid w:val="003006D0"/>
    <w:rsid w:val="0030071E"/>
    <w:rsid w:val="00302AE6"/>
    <w:rsid w:val="00302F50"/>
    <w:rsid w:val="00303135"/>
    <w:rsid w:val="003031EC"/>
    <w:rsid w:val="00305E22"/>
    <w:rsid w:val="0030616C"/>
    <w:rsid w:val="00306236"/>
    <w:rsid w:val="00306E36"/>
    <w:rsid w:val="00307580"/>
    <w:rsid w:val="00310514"/>
    <w:rsid w:val="00312A23"/>
    <w:rsid w:val="00313893"/>
    <w:rsid w:val="00313E2F"/>
    <w:rsid w:val="0031456F"/>
    <w:rsid w:val="00315BC0"/>
    <w:rsid w:val="0031624F"/>
    <w:rsid w:val="00316511"/>
    <w:rsid w:val="003176AE"/>
    <w:rsid w:val="00317876"/>
    <w:rsid w:val="0032134A"/>
    <w:rsid w:val="00321368"/>
    <w:rsid w:val="0032173B"/>
    <w:rsid w:val="00322570"/>
    <w:rsid w:val="00322CEB"/>
    <w:rsid w:val="00323ED2"/>
    <w:rsid w:val="003247CD"/>
    <w:rsid w:val="00327039"/>
    <w:rsid w:val="0032730E"/>
    <w:rsid w:val="00327348"/>
    <w:rsid w:val="0032735D"/>
    <w:rsid w:val="003277FB"/>
    <w:rsid w:val="00327CD4"/>
    <w:rsid w:val="00327D87"/>
    <w:rsid w:val="0033017E"/>
    <w:rsid w:val="00330B5B"/>
    <w:rsid w:val="00330F7D"/>
    <w:rsid w:val="00331E09"/>
    <w:rsid w:val="00331E88"/>
    <w:rsid w:val="003328EC"/>
    <w:rsid w:val="003341AB"/>
    <w:rsid w:val="0033446F"/>
    <w:rsid w:val="003363CE"/>
    <w:rsid w:val="00336F47"/>
    <w:rsid w:val="00337179"/>
    <w:rsid w:val="00337858"/>
    <w:rsid w:val="00341776"/>
    <w:rsid w:val="00343C54"/>
    <w:rsid w:val="00344F18"/>
    <w:rsid w:val="00345C4F"/>
    <w:rsid w:val="00346213"/>
    <w:rsid w:val="00346838"/>
    <w:rsid w:val="00347ECA"/>
    <w:rsid w:val="003512CE"/>
    <w:rsid w:val="00355648"/>
    <w:rsid w:val="003558D6"/>
    <w:rsid w:val="00356273"/>
    <w:rsid w:val="003568A9"/>
    <w:rsid w:val="00356A92"/>
    <w:rsid w:val="00357E1B"/>
    <w:rsid w:val="003635CA"/>
    <w:rsid w:val="003650CE"/>
    <w:rsid w:val="003653A1"/>
    <w:rsid w:val="00365A21"/>
    <w:rsid w:val="00365CE3"/>
    <w:rsid w:val="003702B5"/>
    <w:rsid w:val="003705A1"/>
    <w:rsid w:val="00371323"/>
    <w:rsid w:val="00372377"/>
    <w:rsid w:val="003726E7"/>
    <w:rsid w:val="00373175"/>
    <w:rsid w:val="003731DB"/>
    <w:rsid w:val="00373437"/>
    <w:rsid w:val="00373C6E"/>
    <w:rsid w:val="0037452C"/>
    <w:rsid w:val="00375142"/>
    <w:rsid w:val="003756EB"/>
    <w:rsid w:val="00375946"/>
    <w:rsid w:val="00377644"/>
    <w:rsid w:val="003817AB"/>
    <w:rsid w:val="00381910"/>
    <w:rsid w:val="00381E6B"/>
    <w:rsid w:val="00382596"/>
    <w:rsid w:val="00385D8E"/>
    <w:rsid w:val="00385E56"/>
    <w:rsid w:val="003905CA"/>
    <w:rsid w:val="00391ADA"/>
    <w:rsid w:val="00393203"/>
    <w:rsid w:val="003933E4"/>
    <w:rsid w:val="00393E49"/>
    <w:rsid w:val="00394B40"/>
    <w:rsid w:val="00394E55"/>
    <w:rsid w:val="00394FCD"/>
    <w:rsid w:val="00395C96"/>
    <w:rsid w:val="00396867"/>
    <w:rsid w:val="003A0DC0"/>
    <w:rsid w:val="003A1FCD"/>
    <w:rsid w:val="003A2AD6"/>
    <w:rsid w:val="003A54E7"/>
    <w:rsid w:val="003A574D"/>
    <w:rsid w:val="003A5FB2"/>
    <w:rsid w:val="003A66CB"/>
    <w:rsid w:val="003A6B1E"/>
    <w:rsid w:val="003A7DB4"/>
    <w:rsid w:val="003A7DF1"/>
    <w:rsid w:val="003B04B6"/>
    <w:rsid w:val="003B18B5"/>
    <w:rsid w:val="003B2E3F"/>
    <w:rsid w:val="003B39A1"/>
    <w:rsid w:val="003B443D"/>
    <w:rsid w:val="003B51AB"/>
    <w:rsid w:val="003B5CBC"/>
    <w:rsid w:val="003B65A5"/>
    <w:rsid w:val="003B6BC3"/>
    <w:rsid w:val="003B7497"/>
    <w:rsid w:val="003C07BA"/>
    <w:rsid w:val="003C0A1F"/>
    <w:rsid w:val="003C0A25"/>
    <w:rsid w:val="003C267C"/>
    <w:rsid w:val="003C3093"/>
    <w:rsid w:val="003C3BF9"/>
    <w:rsid w:val="003C3D62"/>
    <w:rsid w:val="003C4553"/>
    <w:rsid w:val="003C4A01"/>
    <w:rsid w:val="003C4EA9"/>
    <w:rsid w:val="003D0117"/>
    <w:rsid w:val="003D0658"/>
    <w:rsid w:val="003D1062"/>
    <w:rsid w:val="003D1E56"/>
    <w:rsid w:val="003D24E7"/>
    <w:rsid w:val="003D3723"/>
    <w:rsid w:val="003D3F0F"/>
    <w:rsid w:val="003D5181"/>
    <w:rsid w:val="003D5442"/>
    <w:rsid w:val="003D600F"/>
    <w:rsid w:val="003D62B1"/>
    <w:rsid w:val="003D6598"/>
    <w:rsid w:val="003D6924"/>
    <w:rsid w:val="003D6DF2"/>
    <w:rsid w:val="003E01BA"/>
    <w:rsid w:val="003E19F7"/>
    <w:rsid w:val="003E1E95"/>
    <w:rsid w:val="003E21A2"/>
    <w:rsid w:val="003E3E0D"/>
    <w:rsid w:val="003E41EC"/>
    <w:rsid w:val="003E507E"/>
    <w:rsid w:val="003E5DD5"/>
    <w:rsid w:val="003E61F1"/>
    <w:rsid w:val="003E6671"/>
    <w:rsid w:val="003E76BF"/>
    <w:rsid w:val="003F05BC"/>
    <w:rsid w:val="003F07A6"/>
    <w:rsid w:val="003F0810"/>
    <w:rsid w:val="003F0843"/>
    <w:rsid w:val="003F0FF6"/>
    <w:rsid w:val="003F18B8"/>
    <w:rsid w:val="003F2812"/>
    <w:rsid w:val="003F4B43"/>
    <w:rsid w:val="003F6244"/>
    <w:rsid w:val="003F6ABE"/>
    <w:rsid w:val="003F6C8F"/>
    <w:rsid w:val="0040117D"/>
    <w:rsid w:val="00401287"/>
    <w:rsid w:val="00403DEB"/>
    <w:rsid w:val="00403F08"/>
    <w:rsid w:val="004043F6"/>
    <w:rsid w:val="0040465E"/>
    <w:rsid w:val="004073DC"/>
    <w:rsid w:val="004101E6"/>
    <w:rsid w:val="004108AF"/>
    <w:rsid w:val="00410AA8"/>
    <w:rsid w:val="00410D21"/>
    <w:rsid w:val="00411833"/>
    <w:rsid w:val="00411E14"/>
    <w:rsid w:val="00412219"/>
    <w:rsid w:val="0041305E"/>
    <w:rsid w:val="004130BA"/>
    <w:rsid w:val="00414869"/>
    <w:rsid w:val="00415082"/>
    <w:rsid w:val="00415D4A"/>
    <w:rsid w:val="00415E15"/>
    <w:rsid w:val="00416167"/>
    <w:rsid w:val="00417557"/>
    <w:rsid w:val="00420B72"/>
    <w:rsid w:val="00420F26"/>
    <w:rsid w:val="004212D7"/>
    <w:rsid w:val="00421555"/>
    <w:rsid w:val="00422363"/>
    <w:rsid w:val="00422901"/>
    <w:rsid w:val="00422E00"/>
    <w:rsid w:val="00424238"/>
    <w:rsid w:val="004244A9"/>
    <w:rsid w:val="00424C7D"/>
    <w:rsid w:val="00426371"/>
    <w:rsid w:val="00426E2E"/>
    <w:rsid w:val="00427965"/>
    <w:rsid w:val="00431D10"/>
    <w:rsid w:val="00435C3E"/>
    <w:rsid w:val="004360C7"/>
    <w:rsid w:val="00437099"/>
    <w:rsid w:val="00437F97"/>
    <w:rsid w:val="00440451"/>
    <w:rsid w:val="00440632"/>
    <w:rsid w:val="004406A8"/>
    <w:rsid w:val="00441AFC"/>
    <w:rsid w:val="00441D6D"/>
    <w:rsid w:val="00441E40"/>
    <w:rsid w:val="0044269F"/>
    <w:rsid w:val="00444BE8"/>
    <w:rsid w:val="004452F1"/>
    <w:rsid w:val="00446CF7"/>
    <w:rsid w:val="00450B7B"/>
    <w:rsid w:val="00450CF2"/>
    <w:rsid w:val="00453957"/>
    <w:rsid w:val="00454332"/>
    <w:rsid w:val="004546A8"/>
    <w:rsid w:val="004549BB"/>
    <w:rsid w:val="00454D27"/>
    <w:rsid w:val="0045565F"/>
    <w:rsid w:val="00456036"/>
    <w:rsid w:val="0045626B"/>
    <w:rsid w:val="00456EBE"/>
    <w:rsid w:val="00457B74"/>
    <w:rsid w:val="00461101"/>
    <w:rsid w:val="004613AD"/>
    <w:rsid w:val="004633C4"/>
    <w:rsid w:val="00463F37"/>
    <w:rsid w:val="0046435B"/>
    <w:rsid w:val="0046546D"/>
    <w:rsid w:val="00465500"/>
    <w:rsid w:val="00465889"/>
    <w:rsid w:val="0046612F"/>
    <w:rsid w:val="00466C07"/>
    <w:rsid w:val="00467E4E"/>
    <w:rsid w:val="00467E61"/>
    <w:rsid w:val="00470315"/>
    <w:rsid w:val="00470F97"/>
    <w:rsid w:val="00471AE8"/>
    <w:rsid w:val="004724F2"/>
    <w:rsid w:val="0047265E"/>
    <w:rsid w:val="00472FAC"/>
    <w:rsid w:val="00474020"/>
    <w:rsid w:val="004744CC"/>
    <w:rsid w:val="00474552"/>
    <w:rsid w:val="00474A4B"/>
    <w:rsid w:val="0047528A"/>
    <w:rsid w:val="00476076"/>
    <w:rsid w:val="00477591"/>
    <w:rsid w:val="004819DA"/>
    <w:rsid w:val="00481B40"/>
    <w:rsid w:val="00481CB1"/>
    <w:rsid w:val="00481D58"/>
    <w:rsid w:val="004821E6"/>
    <w:rsid w:val="0048258B"/>
    <w:rsid w:val="00482814"/>
    <w:rsid w:val="00482901"/>
    <w:rsid w:val="00483AC8"/>
    <w:rsid w:val="00484143"/>
    <w:rsid w:val="00484B61"/>
    <w:rsid w:val="00485155"/>
    <w:rsid w:val="0048532B"/>
    <w:rsid w:val="004856C2"/>
    <w:rsid w:val="00486487"/>
    <w:rsid w:val="00486B4D"/>
    <w:rsid w:val="0048745B"/>
    <w:rsid w:val="00491E54"/>
    <w:rsid w:val="00492823"/>
    <w:rsid w:val="00492E66"/>
    <w:rsid w:val="00494A90"/>
    <w:rsid w:val="00494B1F"/>
    <w:rsid w:val="00495AAA"/>
    <w:rsid w:val="00496B98"/>
    <w:rsid w:val="004A0992"/>
    <w:rsid w:val="004A15C5"/>
    <w:rsid w:val="004A1B98"/>
    <w:rsid w:val="004A221D"/>
    <w:rsid w:val="004A22A1"/>
    <w:rsid w:val="004A3DA3"/>
    <w:rsid w:val="004A4E79"/>
    <w:rsid w:val="004A5D00"/>
    <w:rsid w:val="004A716B"/>
    <w:rsid w:val="004B0BF8"/>
    <w:rsid w:val="004B100C"/>
    <w:rsid w:val="004B1627"/>
    <w:rsid w:val="004B1F3D"/>
    <w:rsid w:val="004B2535"/>
    <w:rsid w:val="004B2BCB"/>
    <w:rsid w:val="004B35E0"/>
    <w:rsid w:val="004B3A8B"/>
    <w:rsid w:val="004B3DD4"/>
    <w:rsid w:val="004B4624"/>
    <w:rsid w:val="004B5287"/>
    <w:rsid w:val="004B5D1A"/>
    <w:rsid w:val="004B7109"/>
    <w:rsid w:val="004B7C84"/>
    <w:rsid w:val="004C0314"/>
    <w:rsid w:val="004C0468"/>
    <w:rsid w:val="004C0EEB"/>
    <w:rsid w:val="004C4157"/>
    <w:rsid w:val="004C43AA"/>
    <w:rsid w:val="004C4862"/>
    <w:rsid w:val="004C6BEC"/>
    <w:rsid w:val="004C7C04"/>
    <w:rsid w:val="004D05EC"/>
    <w:rsid w:val="004D0FBE"/>
    <w:rsid w:val="004D489B"/>
    <w:rsid w:val="004D4FA9"/>
    <w:rsid w:val="004D500B"/>
    <w:rsid w:val="004D542E"/>
    <w:rsid w:val="004D5BF0"/>
    <w:rsid w:val="004D6220"/>
    <w:rsid w:val="004E6329"/>
    <w:rsid w:val="004E6CE4"/>
    <w:rsid w:val="004F0527"/>
    <w:rsid w:val="004F49B3"/>
    <w:rsid w:val="004F4D95"/>
    <w:rsid w:val="004F698E"/>
    <w:rsid w:val="004F6FE6"/>
    <w:rsid w:val="004F770D"/>
    <w:rsid w:val="004F77BE"/>
    <w:rsid w:val="0050029D"/>
    <w:rsid w:val="005004F3"/>
    <w:rsid w:val="00500D44"/>
    <w:rsid w:val="00500FF5"/>
    <w:rsid w:val="00502542"/>
    <w:rsid w:val="0050280A"/>
    <w:rsid w:val="00502A37"/>
    <w:rsid w:val="00504534"/>
    <w:rsid w:val="00504A8D"/>
    <w:rsid w:val="00504BBF"/>
    <w:rsid w:val="005050AF"/>
    <w:rsid w:val="00505C59"/>
    <w:rsid w:val="00507C15"/>
    <w:rsid w:val="00511511"/>
    <w:rsid w:val="005119B8"/>
    <w:rsid w:val="00511E79"/>
    <w:rsid w:val="0051234B"/>
    <w:rsid w:val="00514377"/>
    <w:rsid w:val="005144E2"/>
    <w:rsid w:val="00520025"/>
    <w:rsid w:val="005208C0"/>
    <w:rsid w:val="0052091B"/>
    <w:rsid w:val="005214BD"/>
    <w:rsid w:val="0052177C"/>
    <w:rsid w:val="00524136"/>
    <w:rsid w:val="0052599E"/>
    <w:rsid w:val="00526111"/>
    <w:rsid w:val="0052697B"/>
    <w:rsid w:val="00526C48"/>
    <w:rsid w:val="00531394"/>
    <w:rsid w:val="005323EF"/>
    <w:rsid w:val="00533EAF"/>
    <w:rsid w:val="005347CC"/>
    <w:rsid w:val="005365B9"/>
    <w:rsid w:val="00536C5F"/>
    <w:rsid w:val="00537BB5"/>
    <w:rsid w:val="005402EB"/>
    <w:rsid w:val="00540596"/>
    <w:rsid w:val="00542026"/>
    <w:rsid w:val="005429DD"/>
    <w:rsid w:val="005431B7"/>
    <w:rsid w:val="00543773"/>
    <w:rsid w:val="00543937"/>
    <w:rsid w:val="00544C92"/>
    <w:rsid w:val="00545C75"/>
    <w:rsid w:val="00545DF4"/>
    <w:rsid w:val="00547AE1"/>
    <w:rsid w:val="005501D1"/>
    <w:rsid w:val="00551522"/>
    <w:rsid w:val="00551643"/>
    <w:rsid w:val="00552020"/>
    <w:rsid w:val="00553C01"/>
    <w:rsid w:val="0055477F"/>
    <w:rsid w:val="00554CF5"/>
    <w:rsid w:val="005567FE"/>
    <w:rsid w:val="00557D92"/>
    <w:rsid w:val="005607BD"/>
    <w:rsid w:val="0056138E"/>
    <w:rsid w:val="00561405"/>
    <w:rsid w:val="00561F42"/>
    <w:rsid w:val="00562C49"/>
    <w:rsid w:val="0056432D"/>
    <w:rsid w:val="005643EA"/>
    <w:rsid w:val="00565DFA"/>
    <w:rsid w:val="0056626D"/>
    <w:rsid w:val="00567E0E"/>
    <w:rsid w:val="00570261"/>
    <w:rsid w:val="00570B1A"/>
    <w:rsid w:val="0057156D"/>
    <w:rsid w:val="00571675"/>
    <w:rsid w:val="00571EA6"/>
    <w:rsid w:val="00572241"/>
    <w:rsid w:val="00573DDB"/>
    <w:rsid w:val="005773B0"/>
    <w:rsid w:val="005773F3"/>
    <w:rsid w:val="00577A39"/>
    <w:rsid w:val="00580576"/>
    <w:rsid w:val="005809AC"/>
    <w:rsid w:val="0058322C"/>
    <w:rsid w:val="00585099"/>
    <w:rsid w:val="005852C8"/>
    <w:rsid w:val="00585F88"/>
    <w:rsid w:val="00586D37"/>
    <w:rsid w:val="005871D0"/>
    <w:rsid w:val="00590B75"/>
    <w:rsid w:val="00591097"/>
    <w:rsid w:val="0059164E"/>
    <w:rsid w:val="00591657"/>
    <w:rsid w:val="00591EC5"/>
    <w:rsid w:val="0059364E"/>
    <w:rsid w:val="005939DE"/>
    <w:rsid w:val="00594026"/>
    <w:rsid w:val="005956FE"/>
    <w:rsid w:val="0059592C"/>
    <w:rsid w:val="00596142"/>
    <w:rsid w:val="005961F8"/>
    <w:rsid w:val="00596444"/>
    <w:rsid w:val="0059678F"/>
    <w:rsid w:val="005978AB"/>
    <w:rsid w:val="005A2134"/>
    <w:rsid w:val="005A35DF"/>
    <w:rsid w:val="005A3888"/>
    <w:rsid w:val="005A3E57"/>
    <w:rsid w:val="005A4D19"/>
    <w:rsid w:val="005A5162"/>
    <w:rsid w:val="005A7C77"/>
    <w:rsid w:val="005B0D7B"/>
    <w:rsid w:val="005B0DDC"/>
    <w:rsid w:val="005B3507"/>
    <w:rsid w:val="005B410B"/>
    <w:rsid w:val="005B5588"/>
    <w:rsid w:val="005B603A"/>
    <w:rsid w:val="005B7052"/>
    <w:rsid w:val="005B7771"/>
    <w:rsid w:val="005B7D48"/>
    <w:rsid w:val="005C03D8"/>
    <w:rsid w:val="005C1921"/>
    <w:rsid w:val="005C2003"/>
    <w:rsid w:val="005C2C90"/>
    <w:rsid w:val="005C3479"/>
    <w:rsid w:val="005C3780"/>
    <w:rsid w:val="005C38FA"/>
    <w:rsid w:val="005C3F69"/>
    <w:rsid w:val="005C45BA"/>
    <w:rsid w:val="005C480B"/>
    <w:rsid w:val="005C500B"/>
    <w:rsid w:val="005C5DBA"/>
    <w:rsid w:val="005C5FF8"/>
    <w:rsid w:val="005C655E"/>
    <w:rsid w:val="005C68DB"/>
    <w:rsid w:val="005C7CF4"/>
    <w:rsid w:val="005D01D6"/>
    <w:rsid w:val="005D03EA"/>
    <w:rsid w:val="005D04DF"/>
    <w:rsid w:val="005D18CC"/>
    <w:rsid w:val="005D1F23"/>
    <w:rsid w:val="005D30B8"/>
    <w:rsid w:val="005D5787"/>
    <w:rsid w:val="005D5E36"/>
    <w:rsid w:val="005E056C"/>
    <w:rsid w:val="005E0651"/>
    <w:rsid w:val="005E0F30"/>
    <w:rsid w:val="005E1911"/>
    <w:rsid w:val="005E245C"/>
    <w:rsid w:val="005E2A77"/>
    <w:rsid w:val="005E3881"/>
    <w:rsid w:val="005E4C8F"/>
    <w:rsid w:val="005E574C"/>
    <w:rsid w:val="005E5905"/>
    <w:rsid w:val="005E59F3"/>
    <w:rsid w:val="005E5C5B"/>
    <w:rsid w:val="005E77CE"/>
    <w:rsid w:val="005F05E8"/>
    <w:rsid w:val="005F17C2"/>
    <w:rsid w:val="005F1C2B"/>
    <w:rsid w:val="005F22AC"/>
    <w:rsid w:val="005F2690"/>
    <w:rsid w:val="005F6A40"/>
    <w:rsid w:val="005F79CE"/>
    <w:rsid w:val="00601F7C"/>
    <w:rsid w:val="006024F8"/>
    <w:rsid w:val="00602D6F"/>
    <w:rsid w:val="00602E82"/>
    <w:rsid w:val="006040CE"/>
    <w:rsid w:val="006047B5"/>
    <w:rsid w:val="00606A2E"/>
    <w:rsid w:val="0060737C"/>
    <w:rsid w:val="00611B12"/>
    <w:rsid w:val="00612BC8"/>
    <w:rsid w:val="00613619"/>
    <w:rsid w:val="00613A1D"/>
    <w:rsid w:val="0061528A"/>
    <w:rsid w:val="006157D0"/>
    <w:rsid w:val="006161FD"/>
    <w:rsid w:val="006174FD"/>
    <w:rsid w:val="00620822"/>
    <w:rsid w:val="00621D20"/>
    <w:rsid w:val="00622D19"/>
    <w:rsid w:val="00623350"/>
    <w:rsid w:val="006245F0"/>
    <w:rsid w:val="00624BBC"/>
    <w:rsid w:val="00624F35"/>
    <w:rsid w:val="0062769E"/>
    <w:rsid w:val="00630C90"/>
    <w:rsid w:val="00631039"/>
    <w:rsid w:val="0063125E"/>
    <w:rsid w:val="00634EDE"/>
    <w:rsid w:val="00635E26"/>
    <w:rsid w:val="00636F34"/>
    <w:rsid w:val="00637691"/>
    <w:rsid w:val="00640A5B"/>
    <w:rsid w:val="00640B75"/>
    <w:rsid w:val="00640B94"/>
    <w:rsid w:val="00641066"/>
    <w:rsid w:val="006414D9"/>
    <w:rsid w:val="00642063"/>
    <w:rsid w:val="006422CE"/>
    <w:rsid w:val="006427E8"/>
    <w:rsid w:val="00643B2E"/>
    <w:rsid w:val="00643EC1"/>
    <w:rsid w:val="00644723"/>
    <w:rsid w:val="00644815"/>
    <w:rsid w:val="00645C3C"/>
    <w:rsid w:val="00645D47"/>
    <w:rsid w:val="00646891"/>
    <w:rsid w:val="00646A1B"/>
    <w:rsid w:val="00646F43"/>
    <w:rsid w:val="0065005C"/>
    <w:rsid w:val="00650853"/>
    <w:rsid w:val="00650CF1"/>
    <w:rsid w:val="0065193C"/>
    <w:rsid w:val="00652315"/>
    <w:rsid w:val="00652611"/>
    <w:rsid w:val="00653F4B"/>
    <w:rsid w:val="00654987"/>
    <w:rsid w:val="0065520B"/>
    <w:rsid w:val="0065604F"/>
    <w:rsid w:val="006606D3"/>
    <w:rsid w:val="00661CF3"/>
    <w:rsid w:val="00662855"/>
    <w:rsid w:val="00662D78"/>
    <w:rsid w:val="00664133"/>
    <w:rsid w:val="00664687"/>
    <w:rsid w:val="00664A50"/>
    <w:rsid w:val="00665798"/>
    <w:rsid w:val="006708E5"/>
    <w:rsid w:val="0067146D"/>
    <w:rsid w:val="00672130"/>
    <w:rsid w:val="00672F96"/>
    <w:rsid w:val="006736B3"/>
    <w:rsid w:val="00676AB5"/>
    <w:rsid w:val="00676C63"/>
    <w:rsid w:val="00677822"/>
    <w:rsid w:val="00677874"/>
    <w:rsid w:val="006822AF"/>
    <w:rsid w:val="006835B4"/>
    <w:rsid w:val="00683C27"/>
    <w:rsid w:val="006842E2"/>
    <w:rsid w:val="00684B27"/>
    <w:rsid w:val="00685135"/>
    <w:rsid w:val="00685297"/>
    <w:rsid w:val="00685A30"/>
    <w:rsid w:val="006875DD"/>
    <w:rsid w:val="00690B52"/>
    <w:rsid w:val="00691767"/>
    <w:rsid w:val="00692BFA"/>
    <w:rsid w:val="00693504"/>
    <w:rsid w:val="00694696"/>
    <w:rsid w:val="006956A5"/>
    <w:rsid w:val="006A159E"/>
    <w:rsid w:val="006A1793"/>
    <w:rsid w:val="006A1FC2"/>
    <w:rsid w:val="006A3E41"/>
    <w:rsid w:val="006A424E"/>
    <w:rsid w:val="006A5E94"/>
    <w:rsid w:val="006A7438"/>
    <w:rsid w:val="006B0215"/>
    <w:rsid w:val="006B0290"/>
    <w:rsid w:val="006B082D"/>
    <w:rsid w:val="006B0DF4"/>
    <w:rsid w:val="006B195F"/>
    <w:rsid w:val="006B20FF"/>
    <w:rsid w:val="006B2A25"/>
    <w:rsid w:val="006B2FFC"/>
    <w:rsid w:val="006B34E2"/>
    <w:rsid w:val="006B38FD"/>
    <w:rsid w:val="006B3E41"/>
    <w:rsid w:val="006B426B"/>
    <w:rsid w:val="006B59BD"/>
    <w:rsid w:val="006B60F1"/>
    <w:rsid w:val="006B63D2"/>
    <w:rsid w:val="006B6FD0"/>
    <w:rsid w:val="006C0900"/>
    <w:rsid w:val="006C1CB2"/>
    <w:rsid w:val="006C2556"/>
    <w:rsid w:val="006C3989"/>
    <w:rsid w:val="006C3C9A"/>
    <w:rsid w:val="006C3D54"/>
    <w:rsid w:val="006C55D2"/>
    <w:rsid w:val="006C5E8F"/>
    <w:rsid w:val="006C7430"/>
    <w:rsid w:val="006D0059"/>
    <w:rsid w:val="006D14D8"/>
    <w:rsid w:val="006D207E"/>
    <w:rsid w:val="006D2665"/>
    <w:rsid w:val="006D2D66"/>
    <w:rsid w:val="006D55C4"/>
    <w:rsid w:val="006D58E9"/>
    <w:rsid w:val="006D7327"/>
    <w:rsid w:val="006D7AD4"/>
    <w:rsid w:val="006D7DFF"/>
    <w:rsid w:val="006E0CC7"/>
    <w:rsid w:val="006E20C0"/>
    <w:rsid w:val="006E390A"/>
    <w:rsid w:val="006E3AC4"/>
    <w:rsid w:val="006E520C"/>
    <w:rsid w:val="006E62D7"/>
    <w:rsid w:val="006E62F0"/>
    <w:rsid w:val="006E66C0"/>
    <w:rsid w:val="006F0032"/>
    <w:rsid w:val="006F0C9A"/>
    <w:rsid w:val="006F22A8"/>
    <w:rsid w:val="006F23AD"/>
    <w:rsid w:val="006F327C"/>
    <w:rsid w:val="006F3338"/>
    <w:rsid w:val="006F37E3"/>
    <w:rsid w:val="006F60DE"/>
    <w:rsid w:val="006F6C25"/>
    <w:rsid w:val="006F76C3"/>
    <w:rsid w:val="006F7B06"/>
    <w:rsid w:val="00700CAF"/>
    <w:rsid w:val="007033CC"/>
    <w:rsid w:val="00703C98"/>
    <w:rsid w:val="00704FE3"/>
    <w:rsid w:val="00705046"/>
    <w:rsid w:val="007051E4"/>
    <w:rsid w:val="007055CB"/>
    <w:rsid w:val="00705690"/>
    <w:rsid w:val="00705719"/>
    <w:rsid w:val="0070575E"/>
    <w:rsid w:val="00705813"/>
    <w:rsid w:val="00705EC8"/>
    <w:rsid w:val="0070642C"/>
    <w:rsid w:val="00706696"/>
    <w:rsid w:val="007079E4"/>
    <w:rsid w:val="00707BFB"/>
    <w:rsid w:val="007117B0"/>
    <w:rsid w:val="00711C20"/>
    <w:rsid w:val="00712AE9"/>
    <w:rsid w:val="007133E0"/>
    <w:rsid w:val="00713F3E"/>
    <w:rsid w:val="00714F69"/>
    <w:rsid w:val="00715912"/>
    <w:rsid w:val="00715C77"/>
    <w:rsid w:val="00715EE9"/>
    <w:rsid w:val="007164B6"/>
    <w:rsid w:val="00717ACD"/>
    <w:rsid w:val="00720253"/>
    <w:rsid w:val="00721030"/>
    <w:rsid w:val="007216AB"/>
    <w:rsid w:val="007219BD"/>
    <w:rsid w:val="00721E3F"/>
    <w:rsid w:val="007227D6"/>
    <w:rsid w:val="00722B42"/>
    <w:rsid w:val="00722ED6"/>
    <w:rsid w:val="00723A9A"/>
    <w:rsid w:val="00726EC6"/>
    <w:rsid w:val="007270CE"/>
    <w:rsid w:val="0073069B"/>
    <w:rsid w:val="00731521"/>
    <w:rsid w:val="007322CA"/>
    <w:rsid w:val="00733B99"/>
    <w:rsid w:val="00733FAE"/>
    <w:rsid w:val="00734390"/>
    <w:rsid w:val="0073686B"/>
    <w:rsid w:val="00736BB4"/>
    <w:rsid w:val="00736BB6"/>
    <w:rsid w:val="007379ED"/>
    <w:rsid w:val="00737EDB"/>
    <w:rsid w:val="00740D1A"/>
    <w:rsid w:val="00741368"/>
    <w:rsid w:val="0074186B"/>
    <w:rsid w:val="00741B17"/>
    <w:rsid w:val="00742BCC"/>
    <w:rsid w:val="00743B3E"/>
    <w:rsid w:val="00744177"/>
    <w:rsid w:val="00745964"/>
    <w:rsid w:val="0074683A"/>
    <w:rsid w:val="00746EB7"/>
    <w:rsid w:val="00747822"/>
    <w:rsid w:val="00747EF1"/>
    <w:rsid w:val="00747F34"/>
    <w:rsid w:val="00750CFE"/>
    <w:rsid w:val="00751D14"/>
    <w:rsid w:val="007548C5"/>
    <w:rsid w:val="00754D40"/>
    <w:rsid w:val="0075504B"/>
    <w:rsid w:val="00755D05"/>
    <w:rsid w:val="007573AF"/>
    <w:rsid w:val="007574CF"/>
    <w:rsid w:val="00757E32"/>
    <w:rsid w:val="0076000D"/>
    <w:rsid w:val="007622EC"/>
    <w:rsid w:val="007631BD"/>
    <w:rsid w:val="00763DBF"/>
    <w:rsid w:val="007651CF"/>
    <w:rsid w:val="007672BF"/>
    <w:rsid w:val="00767AF4"/>
    <w:rsid w:val="007715CB"/>
    <w:rsid w:val="00771BAE"/>
    <w:rsid w:val="0077206D"/>
    <w:rsid w:val="00774449"/>
    <w:rsid w:val="0077455D"/>
    <w:rsid w:val="00774E2B"/>
    <w:rsid w:val="0077509D"/>
    <w:rsid w:val="0077672D"/>
    <w:rsid w:val="00777313"/>
    <w:rsid w:val="00782986"/>
    <w:rsid w:val="00784A91"/>
    <w:rsid w:val="00785B3A"/>
    <w:rsid w:val="007860C0"/>
    <w:rsid w:val="00786843"/>
    <w:rsid w:val="0078724E"/>
    <w:rsid w:val="0078797E"/>
    <w:rsid w:val="00787E49"/>
    <w:rsid w:val="007906E7"/>
    <w:rsid w:val="007908DE"/>
    <w:rsid w:val="0079111E"/>
    <w:rsid w:val="007917F3"/>
    <w:rsid w:val="00792FAD"/>
    <w:rsid w:val="007936D5"/>
    <w:rsid w:val="00795704"/>
    <w:rsid w:val="00796080"/>
    <w:rsid w:val="007A0475"/>
    <w:rsid w:val="007A0D80"/>
    <w:rsid w:val="007A399A"/>
    <w:rsid w:val="007A444F"/>
    <w:rsid w:val="007B0413"/>
    <w:rsid w:val="007B1EBE"/>
    <w:rsid w:val="007B2720"/>
    <w:rsid w:val="007B3AF8"/>
    <w:rsid w:val="007B491B"/>
    <w:rsid w:val="007B5B09"/>
    <w:rsid w:val="007B65A0"/>
    <w:rsid w:val="007C0A84"/>
    <w:rsid w:val="007C0EBA"/>
    <w:rsid w:val="007C20EF"/>
    <w:rsid w:val="007C530F"/>
    <w:rsid w:val="007C5399"/>
    <w:rsid w:val="007C5773"/>
    <w:rsid w:val="007C5A0F"/>
    <w:rsid w:val="007C5F45"/>
    <w:rsid w:val="007C62B4"/>
    <w:rsid w:val="007C68D5"/>
    <w:rsid w:val="007C6D62"/>
    <w:rsid w:val="007C741B"/>
    <w:rsid w:val="007C7930"/>
    <w:rsid w:val="007D2D24"/>
    <w:rsid w:val="007D4070"/>
    <w:rsid w:val="007D482C"/>
    <w:rsid w:val="007D4AC3"/>
    <w:rsid w:val="007D4B62"/>
    <w:rsid w:val="007D59EB"/>
    <w:rsid w:val="007D67FE"/>
    <w:rsid w:val="007D7711"/>
    <w:rsid w:val="007D794E"/>
    <w:rsid w:val="007E2F79"/>
    <w:rsid w:val="007E427E"/>
    <w:rsid w:val="007E458E"/>
    <w:rsid w:val="007E5094"/>
    <w:rsid w:val="007E5292"/>
    <w:rsid w:val="007E7362"/>
    <w:rsid w:val="007E7424"/>
    <w:rsid w:val="007E772C"/>
    <w:rsid w:val="007E7CB1"/>
    <w:rsid w:val="007F0A39"/>
    <w:rsid w:val="007F1594"/>
    <w:rsid w:val="007F17B4"/>
    <w:rsid w:val="007F1D29"/>
    <w:rsid w:val="007F22DC"/>
    <w:rsid w:val="007F25A8"/>
    <w:rsid w:val="007F41A8"/>
    <w:rsid w:val="007F51D9"/>
    <w:rsid w:val="007F618B"/>
    <w:rsid w:val="007F6545"/>
    <w:rsid w:val="007F68CD"/>
    <w:rsid w:val="00800ED7"/>
    <w:rsid w:val="00801EB9"/>
    <w:rsid w:val="0080363B"/>
    <w:rsid w:val="00804BE8"/>
    <w:rsid w:val="00805681"/>
    <w:rsid w:val="00805E75"/>
    <w:rsid w:val="00807046"/>
    <w:rsid w:val="00811227"/>
    <w:rsid w:val="008112BD"/>
    <w:rsid w:val="008114CE"/>
    <w:rsid w:val="0081153E"/>
    <w:rsid w:val="00815705"/>
    <w:rsid w:val="008158E4"/>
    <w:rsid w:val="00815970"/>
    <w:rsid w:val="008159E8"/>
    <w:rsid w:val="00815C24"/>
    <w:rsid w:val="00816342"/>
    <w:rsid w:val="00816413"/>
    <w:rsid w:val="00816453"/>
    <w:rsid w:val="008166A8"/>
    <w:rsid w:val="0081752D"/>
    <w:rsid w:val="00817B21"/>
    <w:rsid w:val="00820131"/>
    <w:rsid w:val="0082112B"/>
    <w:rsid w:val="0082140D"/>
    <w:rsid w:val="00822499"/>
    <w:rsid w:val="008237ED"/>
    <w:rsid w:val="0082582B"/>
    <w:rsid w:val="00825A5C"/>
    <w:rsid w:val="008265C6"/>
    <w:rsid w:val="00827E8D"/>
    <w:rsid w:val="008300EC"/>
    <w:rsid w:val="00830F40"/>
    <w:rsid w:val="00831F8C"/>
    <w:rsid w:val="0083277F"/>
    <w:rsid w:val="00832BAA"/>
    <w:rsid w:val="00834686"/>
    <w:rsid w:val="00834BC4"/>
    <w:rsid w:val="00836F70"/>
    <w:rsid w:val="00837DB4"/>
    <w:rsid w:val="00841E35"/>
    <w:rsid w:val="00842CD3"/>
    <w:rsid w:val="00842FC9"/>
    <w:rsid w:val="00843BF7"/>
    <w:rsid w:val="00844345"/>
    <w:rsid w:val="0084463A"/>
    <w:rsid w:val="00845606"/>
    <w:rsid w:val="00846394"/>
    <w:rsid w:val="00846536"/>
    <w:rsid w:val="00846658"/>
    <w:rsid w:val="0084694E"/>
    <w:rsid w:val="00847838"/>
    <w:rsid w:val="0085002A"/>
    <w:rsid w:val="00850C34"/>
    <w:rsid w:val="0085292C"/>
    <w:rsid w:val="00853FB6"/>
    <w:rsid w:val="00854298"/>
    <w:rsid w:val="00854480"/>
    <w:rsid w:val="00856D21"/>
    <w:rsid w:val="00857FAA"/>
    <w:rsid w:val="00860F4C"/>
    <w:rsid w:val="00861A92"/>
    <w:rsid w:val="00861D16"/>
    <w:rsid w:val="00863371"/>
    <w:rsid w:val="00863AB4"/>
    <w:rsid w:val="00863C64"/>
    <w:rsid w:val="008640AD"/>
    <w:rsid w:val="008651A1"/>
    <w:rsid w:val="00865253"/>
    <w:rsid w:val="00866563"/>
    <w:rsid w:val="00866681"/>
    <w:rsid w:val="008675C9"/>
    <w:rsid w:val="008703B9"/>
    <w:rsid w:val="00871DBF"/>
    <w:rsid w:val="00871F51"/>
    <w:rsid w:val="00872A5F"/>
    <w:rsid w:val="00873660"/>
    <w:rsid w:val="008749B1"/>
    <w:rsid w:val="00875066"/>
    <w:rsid w:val="008766B6"/>
    <w:rsid w:val="00876B9F"/>
    <w:rsid w:val="00877CBB"/>
    <w:rsid w:val="008809FA"/>
    <w:rsid w:val="00881448"/>
    <w:rsid w:val="00884EA0"/>
    <w:rsid w:val="00887E49"/>
    <w:rsid w:val="00890A4F"/>
    <w:rsid w:val="0089130C"/>
    <w:rsid w:val="00892257"/>
    <w:rsid w:val="00892F51"/>
    <w:rsid w:val="00895B88"/>
    <w:rsid w:val="00895C88"/>
    <w:rsid w:val="008960B0"/>
    <w:rsid w:val="00896B77"/>
    <w:rsid w:val="00896C58"/>
    <w:rsid w:val="008972A4"/>
    <w:rsid w:val="008A01D4"/>
    <w:rsid w:val="008A082C"/>
    <w:rsid w:val="008A1B45"/>
    <w:rsid w:val="008A2FAD"/>
    <w:rsid w:val="008A3DF3"/>
    <w:rsid w:val="008A42A3"/>
    <w:rsid w:val="008A5C98"/>
    <w:rsid w:val="008A5F88"/>
    <w:rsid w:val="008A6E6C"/>
    <w:rsid w:val="008A77AA"/>
    <w:rsid w:val="008A7A35"/>
    <w:rsid w:val="008B09C0"/>
    <w:rsid w:val="008B0BD3"/>
    <w:rsid w:val="008B1C5A"/>
    <w:rsid w:val="008B4093"/>
    <w:rsid w:val="008B43F2"/>
    <w:rsid w:val="008B686C"/>
    <w:rsid w:val="008B6CBB"/>
    <w:rsid w:val="008B6D94"/>
    <w:rsid w:val="008B7469"/>
    <w:rsid w:val="008B74B0"/>
    <w:rsid w:val="008B77ED"/>
    <w:rsid w:val="008C0BB5"/>
    <w:rsid w:val="008C0DEE"/>
    <w:rsid w:val="008C1D6D"/>
    <w:rsid w:val="008C3F18"/>
    <w:rsid w:val="008C4B37"/>
    <w:rsid w:val="008C726D"/>
    <w:rsid w:val="008C77BF"/>
    <w:rsid w:val="008D008E"/>
    <w:rsid w:val="008D0DB6"/>
    <w:rsid w:val="008D100B"/>
    <w:rsid w:val="008D1AA0"/>
    <w:rsid w:val="008D2B5A"/>
    <w:rsid w:val="008D3E6A"/>
    <w:rsid w:val="008D4922"/>
    <w:rsid w:val="008D493B"/>
    <w:rsid w:val="008D4B30"/>
    <w:rsid w:val="008D4CC3"/>
    <w:rsid w:val="008D4CE6"/>
    <w:rsid w:val="008D59B0"/>
    <w:rsid w:val="008D5D47"/>
    <w:rsid w:val="008D619F"/>
    <w:rsid w:val="008D699F"/>
    <w:rsid w:val="008E0E62"/>
    <w:rsid w:val="008E2245"/>
    <w:rsid w:val="008E31E5"/>
    <w:rsid w:val="008E3D5C"/>
    <w:rsid w:val="008E4014"/>
    <w:rsid w:val="008E41E5"/>
    <w:rsid w:val="008E5234"/>
    <w:rsid w:val="008E532C"/>
    <w:rsid w:val="008E6C61"/>
    <w:rsid w:val="008F0B11"/>
    <w:rsid w:val="008F0D21"/>
    <w:rsid w:val="008F24FC"/>
    <w:rsid w:val="008F3A00"/>
    <w:rsid w:val="008F4273"/>
    <w:rsid w:val="008F7442"/>
    <w:rsid w:val="00900023"/>
    <w:rsid w:val="00902043"/>
    <w:rsid w:val="00902203"/>
    <w:rsid w:val="009024FB"/>
    <w:rsid w:val="00903726"/>
    <w:rsid w:val="00903F52"/>
    <w:rsid w:val="00904816"/>
    <w:rsid w:val="00904B6B"/>
    <w:rsid w:val="00904DA5"/>
    <w:rsid w:val="009052D4"/>
    <w:rsid w:val="0090567F"/>
    <w:rsid w:val="0090572D"/>
    <w:rsid w:val="00905A0C"/>
    <w:rsid w:val="009061BF"/>
    <w:rsid w:val="00907423"/>
    <w:rsid w:val="00907FF0"/>
    <w:rsid w:val="00910DEF"/>
    <w:rsid w:val="00911387"/>
    <w:rsid w:val="00911E8F"/>
    <w:rsid w:val="009125BB"/>
    <w:rsid w:val="009127FD"/>
    <w:rsid w:val="009129E6"/>
    <w:rsid w:val="00912BED"/>
    <w:rsid w:val="00912E2E"/>
    <w:rsid w:val="0091383A"/>
    <w:rsid w:val="00913F51"/>
    <w:rsid w:val="009140DB"/>
    <w:rsid w:val="009142D4"/>
    <w:rsid w:val="00914EBA"/>
    <w:rsid w:val="009150EA"/>
    <w:rsid w:val="0091529B"/>
    <w:rsid w:val="00915A3C"/>
    <w:rsid w:val="00915CA8"/>
    <w:rsid w:val="00916B24"/>
    <w:rsid w:val="00917325"/>
    <w:rsid w:val="00917BD3"/>
    <w:rsid w:val="009201E3"/>
    <w:rsid w:val="009204A2"/>
    <w:rsid w:val="009208EC"/>
    <w:rsid w:val="00921ECB"/>
    <w:rsid w:val="00922069"/>
    <w:rsid w:val="00922174"/>
    <w:rsid w:val="009228F7"/>
    <w:rsid w:val="0092489C"/>
    <w:rsid w:val="00926A6D"/>
    <w:rsid w:val="00926AFF"/>
    <w:rsid w:val="00927907"/>
    <w:rsid w:val="009304E2"/>
    <w:rsid w:val="009315ED"/>
    <w:rsid w:val="00931D42"/>
    <w:rsid w:val="00932C29"/>
    <w:rsid w:val="009330FE"/>
    <w:rsid w:val="009338EE"/>
    <w:rsid w:val="00933B82"/>
    <w:rsid w:val="009355A8"/>
    <w:rsid w:val="00936377"/>
    <w:rsid w:val="00936E52"/>
    <w:rsid w:val="00937610"/>
    <w:rsid w:val="009410F1"/>
    <w:rsid w:val="009414CF"/>
    <w:rsid w:val="00944374"/>
    <w:rsid w:val="00944917"/>
    <w:rsid w:val="00946029"/>
    <w:rsid w:val="00946FE2"/>
    <w:rsid w:val="0095029E"/>
    <w:rsid w:val="00950562"/>
    <w:rsid w:val="00950B3B"/>
    <w:rsid w:val="00951922"/>
    <w:rsid w:val="00952189"/>
    <w:rsid w:val="0095446B"/>
    <w:rsid w:val="00957CCC"/>
    <w:rsid w:val="00961C1C"/>
    <w:rsid w:val="00961CC8"/>
    <w:rsid w:val="00962001"/>
    <w:rsid w:val="00962485"/>
    <w:rsid w:val="009624DA"/>
    <w:rsid w:val="00963B78"/>
    <w:rsid w:val="00964E74"/>
    <w:rsid w:val="00965EA2"/>
    <w:rsid w:val="00966EAA"/>
    <w:rsid w:val="00970208"/>
    <w:rsid w:val="009705B2"/>
    <w:rsid w:val="009706F8"/>
    <w:rsid w:val="00971568"/>
    <w:rsid w:val="00971666"/>
    <w:rsid w:val="00973C5C"/>
    <w:rsid w:val="00974282"/>
    <w:rsid w:val="00974449"/>
    <w:rsid w:val="00974CF9"/>
    <w:rsid w:val="009758B4"/>
    <w:rsid w:val="00975AD3"/>
    <w:rsid w:val="00976075"/>
    <w:rsid w:val="00981F6C"/>
    <w:rsid w:val="00982197"/>
    <w:rsid w:val="00982ECB"/>
    <w:rsid w:val="009832F7"/>
    <w:rsid w:val="00983F55"/>
    <w:rsid w:val="00984314"/>
    <w:rsid w:val="00985B28"/>
    <w:rsid w:val="00985BA2"/>
    <w:rsid w:val="009867F3"/>
    <w:rsid w:val="00986FBB"/>
    <w:rsid w:val="009871B1"/>
    <w:rsid w:val="00987D1C"/>
    <w:rsid w:val="00990093"/>
    <w:rsid w:val="00990E3C"/>
    <w:rsid w:val="00991978"/>
    <w:rsid w:val="009922FA"/>
    <w:rsid w:val="00992B7C"/>
    <w:rsid w:val="00993024"/>
    <w:rsid w:val="0099539A"/>
    <w:rsid w:val="00995479"/>
    <w:rsid w:val="009957EA"/>
    <w:rsid w:val="00995A65"/>
    <w:rsid w:val="00996227"/>
    <w:rsid w:val="009965E9"/>
    <w:rsid w:val="00997DAE"/>
    <w:rsid w:val="009A006C"/>
    <w:rsid w:val="009A043D"/>
    <w:rsid w:val="009A1F24"/>
    <w:rsid w:val="009A21BE"/>
    <w:rsid w:val="009A27BE"/>
    <w:rsid w:val="009A44DD"/>
    <w:rsid w:val="009A4C02"/>
    <w:rsid w:val="009A5E01"/>
    <w:rsid w:val="009A5EF1"/>
    <w:rsid w:val="009A77A7"/>
    <w:rsid w:val="009B093F"/>
    <w:rsid w:val="009B1568"/>
    <w:rsid w:val="009B3581"/>
    <w:rsid w:val="009B396F"/>
    <w:rsid w:val="009B62DA"/>
    <w:rsid w:val="009B7B66"/>
    <w:rsid w:val="009C008B"/>
    <w:rsid w:val="009C0E97"/>
    <w:rsid w:val="009C2486"/>
    <w:rsid w:val="009C2C7A"/>
    <w:rsid w:val="009C560A"/>
    <w:rsid w:val="009C5912"/>
    <w:rsid w:val="009C60AA"/>
    <w:rsid w:val="009C66E5"/>
    <w:rsid w:val="009C6A8D"/>
    <w:rsid w:val="009C6D8D"/>
    <w:rsid w:val="009C6FB6"/>
    <w:rsid w:val="009C7323"/>
    <w:rsid w:val="009D0EBA"/>
    <w:rsid w:val="009D22FA"/>
    <w:rsid w:val="009D3A88"/>
    <w:rsid w:val="009D63CC"/>
    <w:rsid w:val="009D6822"/>
    <w:rsid w:val="009D7036"/>
    <w:rsid w:val="009D7DBC"/>
    <w:rsid w:val="009E0B39"/>
    <w:rsid w:val="009E1E5B"/>
    <w:rsid w:val="009E234D"/>
    <w:rsid w:val="009E3C0F"/>
    <w:rsid w:val="009E449F"/>
    <w:rsid w:val="009E47F3"/>
    <w:rsid w:val="009E5284"/>
    <w:rsid w:val="009E5BC7"/>
    <w:rsid w:val="009E70E9"/>
    <w:rsid w:val="009E73BF"/>
    <w:rsid w:val="009E763F"/>
    <w:rsid w:val="009E7A18"/>
    <w:rsid w:val="009F0011"/>
    <w:rsid w:val="009F0F8B"/>
    <w:rsid w:val="009F114A"/>
    <w:rsid w:val="009F2509"/>
    <w:rsid w:val="009F2B7C"/>
    <w:rsid w:val="009F4335"/>
    <w:rsid w:val="009F4D4C"/>
    <w:rsid w:val="009F640B"/>
    <w:rsid w:val="009F6972"/>
    <w:rsid w:val="009F7040"/>
    <w:rsid w:val="00A00385"/>
    <w:rsid w:val="00A00B00"/>
    <w:rsid w:val="00A01271"/>
    <w:rsid w:val="00A015BB"/>
    <w:rsid w:val="00A025C2"/>
    <w:rsid w:val="00A0308E"/>
    <w:rsid w:val="00A03093"/>
    <w:rsid w:val="00A03658"/>
    <w:rsid w:val="00A06221"/>
    <w:rsid w:val="00A07A60"/>
    <w:rsid w:val="00A07CF6"/>
    <w:rsid w:val="00A10DB6"/>
    <w:rsid w:val="00A11243"/>
    <w:rsid w:val="00A12533"/>
    <w:rsid w:val="00A125DF"/>
    <w:rsid w:val="00A12840"/>
    <w:rsid w:val="00A1287D"/>
    <w:rsid w:val="00A1310B"/>
    <w:rsid w:val="00A13AC2"/>
    <w:rsid w:val="00A13B3A"/>
    <w:rsid w:val="00A13DFD"/>
    <w:rsid w:val="00A13E78"/>
    <w:rsid w:val="00A1454F"/>
    <w:rsid w:val="00A15D05"/>
    <w:rsid w:val="00A165D1"/>
    <w:rsid w:val="00A16FEE"/>
    <w:rsid w:val="00A21147"/>
    <w:rsid w:val="00A21857"/>
    <w:rsid w:val="00A22159"/>
    <w:rsid w:val="00A22769"/>
    <w:rsid w:val="00A22773"/>
    <w:rsid w:val="00A243EC"/>
    <w:rsid w:val="00A2509D"/>
    <w:rsid w:val="00A26A8D"/>
    <w:rsid w:val="00A275B1"/>
    <w:rsid w:val="00A27AE5"/>
    <w:rsid w:val="00A309A8"/>
    <w:rsid w:val="00A30D60"/>
    <w:rsid w:val="00A30E9B"/>
    <w:rsid w:val="00A3159B"/>
    <w:rsid w:val="00A31725"/>
    <w:rsid w:val="00A36586"/>
    <w:rsid w:val="00A370AB"/>
    <w:rsid w:val="00A372DA"/>
    <w:rsid w:val="00A41546"/>
    <w:rsid w:val="00A42483"/>
    <w:rsid w:val="00A45805"/>
    <w:rsid w:val="00A45D58"/>
    <w:rsid w:val="00A464F7"/>
    <w:rsid w:val="00A466FA"/>
    <w:rsid w:val="00A50A41"/>
    <w:rsid w:val="00A50D90"/>
    <w:rsid w:val="00A51083"/>
    <w:rsid w:val="00A52625"/>
    <w:rsid w:val="00A52A25"/>
    <w:rsid w:val="00A52CDF"/>
    <w:rsid w:val="00A52E09"/>
    <w:rsid w:val="00A538B4"/>
    <w:rsid w:val="00A539BA"/>
    <w:rsid w:val="00A53EB3"/>
    <w:rsid w:val="00A5558F"/>
    <w:rsid w:val="00A55D1F"/>
    <w:rsid w:val="00A56A84"/>
    <w:rsid w:val="00A57679"/>
    <w:rsid w:val="00A601E3"/>
    <w:rsid w:val="00A602DB"/>
    <w:rsid w:val="00A60386"/>
    <w:rsid w:val="00A61099"/>
    <w:rsid w:val="00A61336"/>
    <w:rsid w:val="00A61A1F"/>
    <w:rsid w:val="00A62250"/>
    <w:rsid w:val="00A6240E"/>
    <w:rsid w:val="00A629A0"/>
    <w:rsid w:val="00A63F1F"/>
    <w:rsid w:val="00A641B7"/>
    <w:rsid w:val="00A6429A"/>
    <w:rsid w:val="00A64B0D"/>
    <w:rsid w:val="00A6525E"/>
    <w:rsid w:val="00A655C6"/>
    <w:rsid w:val="00A65EF4"/>
    <w:rsid w:val="00A70C8F"/>
    <w:rsid w:val="00A72118"/>
    <w:rsid w:val="00A72E11"/>
    <w:rsid w:val="00A73648"/>
    <w:rsid w:val="00A73E07"/>
    <w:rsid w:val="00A73E26"/>
    <w:rsid w:val="00A73F3C"/>
    <w:rsid w:val="00A7536E"/>
    <w:rsid w:val="00A76487"/>
    <w:rsid w:val="00A76CFB"/>
    <w:rsid w:val="00A80C8F"/>
    <w:rsid w:val="00A81415"/>
    <w:rsid w:val="00A81FD4"/>
    <w:rsid w:val="00A82448"/>
    <w:rsid w:val="00A824BC"/>
    <w:rsid w:val="00A83A99"/>
    <w:rsid w:val="00A849E7"/>
    <w:rsid w:val="00A856CB"/>
    <w:rsid w:val="00A86C6E"/>
    <w:rsid w:val="00A87A46"/>
    <w:rsid w:val="00A90AC9"/>
    <w:rsid w:val="00A912C8"/>
    <w:rsid w:val="00A92058"/>
    <w:rsid w:val="00A92826"/>
    <w:rsid w:val="00A93333"/>
    <w:rsid w:val="00A950D9"/>
    <w:rsid w:val="00A9511E"/>
    <w:rsid w:val="00A95C5D"/>
    <w:rsid w:val="00A960EB"/>
    <w:rsid w:val="00A978B4"/>
    <w:rsid w:val="00AA168C"/>
    <w:rsid w:val="00AA1CAB"/>
    <w:rsid w:val="00AA21A3"/>
    <w:rsid w:val="00AA3679"/>
    <w:rsid w:val="00AA45D1"/>
    <w:rsid w:val="00AA5733"/>
    <w:rsid w:val="00AA72A7"/>
    <w:rsid w:val="00AA7A7B"/>
    <w:rsid w:val="00AA7DD9"/>
    <w:rsid w:val="00AB16D7"/>
    <w:rsid w:val="00AB1A35"/>
    <w:rsid w:val="00AB1B0B"/>
    <w:rsid w:val="00AB3B96"/>
    <w:rsid w:val="00AB4632"/>
    <w:rsid w:val="00AB538B"/>
    <w:rsid w:val="00AB6408"/>
    <w:rsid w:val="00AB6D4D"/>
    <w:rsid w:val="00AB6EC1"/>
    <w:rsid w:val="00AC0834"/>
    <w:rsid w:val="00AC1D71"/>
    <w:rsid w:val="00AC2818"/>
    <w:rsid w:val="00AC28E0"/>
    <w:rsid w:val="00AC3937"/>
    <w:rsid w:val="00AC4FA9"/>
    <w:rsid w:val="00AC65F3"/>
    <w:rsid w:val="00AC6FD2"/>
    <w:rsid w:val="00AC71AE"/>
    <w:rsid w:val="00AD0407"/>
    <w:rsid w:val="00AD08EB"/>
    <w:rsid w:val="00AD1D4B"/>
    <w:rsid w:val="00AD22BE"/>
    <w:rsid w:val="00AD2841"/>
    <w:rsid w:val="00AD3A14"/>
    <w:rsid w:val="00AD48ED"/>
    <w:rsid w:val="00AD654A"/>
    <w:rsid w:val="00AE08A0"/>
    <w:rsid w:val="00AE1A40"/>
    <w:rsid w:val="00AE1B47"/>
    <w:rsid w:val="00AE2307"/>
    <w:rsid w:val="00AE269A"/>
    <w:rsid w:val="00AE28BC"/>
    <w:rsid w:val="00AE33B6"/>
    <w:rsid w:val="00AE4076"/>
    <w:rsid w:val="00AE41CF"/>
    <w:rsid w:val="00AE47C6"/>
    <w:rsid w:val="00AE4C2C"/>
    <w:rsid w:val="00AE673F"/>
    <w:rsid w:val="00AE7B5B"/>
    <w:rsid w:val="00AF1113"/>
    <w:rsid w:val="00AF1E86"/>
    <w:rsid w:val="00AF25CF"/>
    <w:rsid w:val="00AF2B33"/>
    <w:rsid w:val="00AF2D94"/>
    <w:rsid w:val="00AF49EE"/>
    <w:rsid w:val="00AF4A3D"/>
    <w:rsid w:val="00AF4F18"/>
    <w:rsid w:val="00AF645B"/>
    <w:rsid w:val="00AF668F"/>
    <w:rsid w:val="00AF6BC9"/>
    <w:rsid w:val="00AF7DB9"/>
    <w:rsid w:val="00B012BD"/>
    <w:rsid w:val="00B01731"/>
    <w:rsid w:val="00B01CEA"/>
    <w:rsid w:val="00B0218E"/>
    <w:rsid w:val="00B02676"/>
    <w:rsid w:val="00B034C4"/>
    <w:rsid w:val="00B057B4"/>
    <w:rsid w:val="00B06909"/>
    <w:rsid w:val="00B06A03"/>
    <w:rsid w:val="00B1114A"/>
    <w:rsid w:val="00B12E6D"/>
    <w:rsid w:val="00B14BCE"/>
    <w:rsid w:val="00B16476"/>
    <w:rsid w:val="00B16F8C"/>
    <w:rsid w:val="00B17CA1"/>
    <w:rsid w:val="00B2377D"/>
    <w:rsid w:val="00B23A4F"/>
    <w:rsid w:val="00B24B98"/>
    <w:rsid w:val="00B251B7"/>
    <w:rsid w:val="00B259B2"/>
    <w:rsid w:val="00B263E6"/>
    <w:rsid w:val="00B26F6B"/>
    <w:rsid w:val="00B309D3"/>
    <w:rsid w:val="00B31CB1"/>
    <w:rsid w:val="00B32B45"/>
    <w:rsid w:val="00B331DB"/>
    <w:rsid w:val="00B33FF8"/>
    <w:rsid w:val="00B35241"/>
    <w:rsid w:val="00B35375"/>
    <w:rsid w:val="00B3579A"/>
    <w:rsid w:val="00B359C2"/>
    <w:rsid w:val="00B35D11"/>
    <w:rsid w:val="00B35EE3"/>
    <w:rsid w:val="00B372D6"/>
    <w:rsid w:val="00B37352"/>
    <w:rsid w:val="00B3792D"/>
    <w:rsid w:val="00B40DC4"/>
    <w:rsid w:val="00B4132A"/>
    <w:rsid w:val="00B4140E"/>
    <w:rsid w:val="00B43856"/>
    <w:rsid w:val="00B43BAF"/>
    <w:rsid w:val="00B446B7"/>
    <w:rsid w:val="00B44F90"/>
    <w:rsid w:val="00B517EE"/>
    <w:rsid w:val="00B51931"/>
    <w:rsid w:val="00B51CC8"/>
    <w:rsid w:val="00B5284B"/>
    <w:rsid w:val="00B53059"/>
    <w:rsid w:val="00B534AE"/>
    <w:rsid w:val="00B54637"/>
    <w:rsid w:val="00B555E6"/>
    <w:rsid w:val="00B55F27"/>
    <w:rsid w:val="00B56D17"/>
    <w:rsid w:val="00B573EF"/>
    <w:rsid w:val="00B57522"/>
    <w:rsid w:val="00B57954"/>
    <w:rsid w:val="00B6008E"/>
    <w:rsid w:val="00B60890"/>
    <w:rsid w:val="00B60EB6"/>
    <w:rsid w:val="00B6133D"/>
    <w:rsid w:val="00B61543"/>
    <w:rsid w:val="00B62EBE"/>
    <w:rsid w:val="00B63E03"/>
    <w:rsid w:val="00B64776"/>
    <w:rsid w:val="00B64E9C"/>
    <w:rsid w:val="00B65037"/>
    <w:rsid w:val="00B6668E"/>
    <w:rsid w:val="00B67545"/>
    <w:rsid w:val="00B67A88"/>
    <w:rsid w:val="00B67DB5"/>
    <w:rsid w:val="00B7001E"/>
    <w:rsid w:val="00B70157"/>
    <w:rsid w:val="00B704E1"/>
    <w:rsid w:val="00B709ED"/>
    <w:rsid w:val="00B70E11"/>
    <w:rsid w:val="00B70FF5"/>
    <w:rsid w:val="00B71053"/>
    <w:rsid w:val="00B72121"/>
    <w:rsid w:val="00B72474"/>
    <w:rsid w:val="00B73A0B"/>
    <w:rsid w:val="00B76BA3"/>
    <w:rsid w:val="00B76F0D"/>
    <w:rsid w:val="00B7760B"/>
    <w:rsid w:val="00B77FB9"/>
    <w:rsid w:val="00B8006E"/>
    <w:rsid w:val="00B803FD"/>
    <w:rsid w:val="00B805C9"/>
    <w:rsid w:val="00B8078A"/>
    <w:rsid w:val="00B81773"/>
    <w:rsid w:val="00B81FA9"/>
    <w:rsid w:val="00B82086"/>
    <w:rsid w:val="00B82827"/>
    <w:rsid w:val="00B829A5"/>
    <w:rsid w:val="00B8343A"/>
    <w:rsid w:val="00B84530"/>
    <w:rsid w:val="00B84F3B"/>
    <w:rsid w:val="00B85E59"/>
    <w:rsid w:val="00B86490"/>
    <w:rsid w:val="00B868A8"/>
    <w:rsid w:val="00B876F6"/>
    <w:rsid w:val="00B87DBF"/>
    <w:rsid w:val="00B87FAE"/>
    <w:rsid w:val="00B90EA3"/>
    <w:rsid w:val="00B90EC3"/>
    <w:rsid w:val="00B9177C"/>
    <w:rsid w:val="00B91A14"/>
    <w:rsid w:val="00B9221B"/>
    <w:rsid w:val="00B93F47"/>
    <w:rsid w:val="00B95BBF"/>
    <w:rsid w:val="00B96026"/>
    <w:rsid w:val="00B96158"/>
    <w:rsid w:val="00B965A5"/>
    <w:rsid w:val="00B96D5B"/>
    <w:rsid w:val="00BA1F1A"/>
    <w:rsid w:val="00BA2485"/>
    <w:rsid w:val="00BA25BC"/>
    <w:rsid w:val="00BA2847"/>
    <w:rsid w:val="00BA3A93"/>
    <w:rsid w:val="00BA3D97"/>
    <w:rsid w:val="00BA42A4"/>
    <w:rsid w:val="00BA4446"/>
    <w:rsid w:val="00BA453F"/>
    <w:rsid w:val="00BA48D6"/>
    <w:rsid w:val="00BA6671"/>
    <w:rsid w:val="00BB23C0"/>
    <w:rsid w:val="00BB30DA"/>
    <w:rsid w:val="00BB470B"/>
    <w:rsid w:val="00BB7CA1"/>
    <w:rsid w:val="00BC1299"/>
    <w:rsid w:val="00BC1BDC"/>
    <w:rsid w:val="00BC3380"/>
    <w:rsid w:val="00BC42C4"/>
    <w:rsid w:val="00BC4FDA"/>
    <w:rsid w:val="00BC5145"/>
    <w:rsid w:val="00BC57D7"/>
    <w:rsid w:val="00BC693C"/>
    <w:rsid w:val="00BC7252"/>
    <w:rsid w:val="00BC79EB"/>
    <w:rsid w:val="00BC7AFF"/>
    <w:rsid w:val="00BC7DA5"/>
    <w:rsid w:val="00BD2DE3"/>
    <w:rsid w:val="00BD2F49"/>
    <w:rsid w:val="00BD44CE"/>
    <w:rsid w:val="00BD46BD"/>
    <w:rsid w:val="00BD4A7D"/>
    <w:rsid w:val="00BD7C19"/>
    <w:rsid w:val="00BE00F0"/>
    <w:rsid w:val="00BE09AB"/>
    <w:rsid w:val="00BE0D5C"/>
    <w:rsid w:val="00BE138B"/>
    <w:rsid w:val="00BE15BD"/>
    <w:rsid w:val="00BE1C6F"/>
    <w:rsid w:val="00BE1DE9"/>
    <w:rsid w:val="00BE2134"/>
    <w:rsid w:val="00BE248F"/>
    <w:rsid w:val="00BE2709"/>
    <w:rsid w:val="00BE28B7"/>
    <w:rsid w:val="00BE3282"/>
    <w:rsid w:val="00BE3AAA"/>
    <w:rsid w:val="00BE4B5B"/>
    <w:rsid w:val="00BE6A31"/>
    <w:rsid w:val="00BE74A8"/>
    <w:rsid w:val="00BE7A9D"/>
    <w:rsid w:val="00BE7F03"/>
    <w:rsid w:val="00BF0C46"/>
    <w:rsid w:val="00BF1636"/>
    <w:rsid w:val="00BF1856"/>
    <w:rsid w:val="00BF319D"/>
    <w:rsid w:val="00BF338B"/>
    <w:rsid w:val="00BF3ECF"/>
    <w:rsid w:val="00BF48A1"/>
    <w:rsid w:val="00BF5517"/>
    <w:rsid w:val="00BF5CEA"/>
    <w:rsid w:val="00BF6B75"/>
    <w:rsid w:val="00BF6E66"/>
    <w:rsid w:val="00C0099E"/>
    <w:rsid w:val="00C00A23"/>
    <w:rsid w:val="00C00C00"/>
    <w:rsid w:val="00C00CE5"/>
    <w:rsid w:val="00C00FB4"/>
    <w:rsid w:val="00C03547"/>
    <w:rsid w:val="00C0404C"/>
    <w:rsid w:val="00C0529F"/>
    <w:rsid w:val="00C05719"/>
    <w:rsid w:val="00C05B4C"/>
    <w:rsid w:val="00C06C3C"/>
    <w:rsid w:val="00C070BA"/>
    <w:rsid w:val="00C07781"/>
    <w:rsid w:val="00C104DA"/>
    <w:rsid w:val="00C113BD"/>
    <w:rsid w:val="00C11807"/>
    <w:rsid w:val="00C119B8"/>
    <w:rsid w:val="00C11F74"/>
    <w:rsid w:val="00C12B6B"/>
    <w:rsid w:val="00C134AF"/>
    <w:rsid w:val="00C13787"/>
    <w:rsid w:val="00C13C2E"/>
    <w:rsid w:val="00C15CE2"/>
    <w:rsid w:val="00C16B7F"/>
    <w:rsid w:val="00C172F4"/>
    <w:rsid w:val="00C17F5C"/>
    <w:rsid w:val="00C20409"/>
    <w:rsid w:val="00C2055B"/>
    <w:rsid w:val="00C21F1A"/>
    <w:rsid w:val="00C2298E"/>
    <w:rsid w:val="00C22ACA"/>
    <w:rsid w:val="00C24124"/>
    <w:rsid w:val="00C26489"/>
    <w:rsid w:val="00C275B4"/>
    <w:rsid w:val="00C30A90"/>
    <w:rsid w:val="00C3327C"/>
    <w:rsid w:val="00C34567"/>
    <w:rsid w:val="00C35AFC"/>
    <w:rsid w:val="00C360D1"/>
    <w:rsid w:val="00C36C7C"/>
    <w:rsid w:val="00C3750B"/>
    <w:rsid w:val="00C37792"/>
    <w:rsid w:val="00C413FF"/>
    <w:rsid w:val="00C42084"/>
    <w:rsid w:val="00C42F88"/>
    <w:rsid w:val="00C4379F"/>
    <w:rsid w:val="00C44A11"/>
    <w:rsid w:val="00C44CEE"/>
    <w:rsid w:val="00C44FB9"/>
    <w:rsid w:val="00C4634B"/>
    <w:rsid w:val="00C46380"/>
    <w:rsid w:val="00C466D4"/>
    <w:rsid w:val="00C473C7"/>
    <w:rsid w:val="00C5010E"/>
    <w:rsid w:val="00C50AC8"/>
    <w:rsid w:val="00C50EFC"/>
    <w:rsid w:val="00C525E0"/>
    <w:rsid w:val="00C538E2"/>
    <w:rsid w:val="00C550AA"/>
    <w:rsid w:val="00C55420"/>
    <w:rsid w:val="00C55DB3"/>
    <w:rsid w:val="00C5674C"/>
    <w:rsid w:val="00C56C3E"/>
    <w:rsid w:val="00C573D6"/>
    <w:rsid w:val="00C577BF"/>
    <w:rsid w:val="00C60641"/>
    <w:rsid w:val="00C61A17"/>
    <w:rsid w:val="00C6259B"/>
    <w:rsid w:val="00C62ADF"/>
    <w:rsid w:val="00C62C4A"/>
    <w:rsid w:val="00C633FE"/>
    <w:rsid w:val="00C63C45"/>
    <w:rsid w:val="00C670AD"/>
    <w:rsid w:val="00C67273"/>
    <w:rsid w:val="00C678DE"/>
    <w:rsid w:val="00C70C8A"/>
    <w:rsid w:val="00C7178A"/>
    <w:rsid w:val="00C71F99"/>
    <w:rsid w:val="00C72F2C"/>
    <w:rsid w:val="00C734F2"/>
    <w:rsid w:val="00C73A47"/>
    <w:rsid w:val="00C73B2D"/>
    <w:rsid w:val="00C74207"/>
    <w:rsid w:val="00C747C4"/>
    <w:rsid w:val="00C749A9"/>
    <w:rsid w:val="00C75953"/>
    <w:rsid w:val="00C76084"/>
    <w:rsid w:val="00C766C8"/>
    <w:rsid w:val="00C76B0E"/>
    <w:rsid w:val="00C779FA"/>
    <w:rsid w:val="00C77BE0"/>
    <w:rsid w:val="00C81A21"/>
    <w:rsid w:val="00C8234A"/>
    <w:rsid w:val="00C825D1"/>
    <w:rsid w:val="00C82DB7"/>
    <w:rsid w:val="00C8326F"/>
    <w:rsid w:val="00C83AA4"/>
    <w:rsid w:val="00C83F61"/>
    <w:rsid w:val="00C8478D"/>
    <w:rsid w:val="00C84E23"/>
    <w:rsid w:val="00C84EEE"/>
    <w:rsid w:val="00C8520B"/>
    <w:rsid w:val="00C86B1A"/>
    <w:rsid w:val="00C86C6C"/>
    <w:rsid w:val="00C92099"/>
    <w:rsid w:val="00C924E9"/>
    <w:rsid w:val="00C93CDB"/>
    <w:rsid w:val="00C95D80"/>
    <w:rsid w:val="00C9703C"/>
    <w:rsid w:val="00C978CF"/>
    <w:rsid w:val="00C97C66"/>
    <w:rsid w:val="00C97D66"/>
    <w:rsid w:val="00CA0DAC"/>
    <w:rsid w:val="00CA14A3"/>
    <w:rsid w:val="00CA1DC0"/>
    <w:rsid w:val="00CA1E34"/>
    <w:rsid w:val="00CA231C"/>
    <w:rsid w:val="00CA287A"/>
    <w:rsid w:val="00CA37F0"/>
    <w:rsid w:val="00CA3A63"/>
    <w:rsid w:val="00CA5442"/>
    <w:rsid w:val="00CA554F"/>
    <w:rsid w:val="00CA7472"/>
    <w:rsid w:val="00CA7FBA"/>
    <w:rsid w:val="00CB09C7"/>
    <w:rsid w:val="00CB1E93"/>
    <w:rsid w:val="00CB212A"/>
    <w:rsid w:val="00CB214A"/>
    <w:rsid w:val="00CB3290"/>
    <w:rsid w:val="00CB34E8"/>
    <w:rsid w:val="00CB3860"/>
    <w:rsid w:val="00CB3CB9"/>
    <w:rsid w:val="00CB4241"/>
    <w:rsid w:val="00CB4619"/>
    <w:rsid w:val="00CB68A5"/>
    <w:rsid w:val="00CB6C29"/>
    <w:rsid w:val="00CB6FFE"/>
    <w:rsid w:val="00CB7ADB"/>
    <w:rsid w:val="00CB7EBC"/>
    <w:rsid w:val="00CC0D44"/>
    <w:rsid w:val="00CC1068"/>
    <w:rsid w:val="00CC2B2F"/>
    <w:rsid w:val="00CC37FA"/>
    <w:rsid w:val="00CC3DF7"/>
    <w:rsid w:val="00CC49C3"/>
    <w:rsid w:val="00CC54FE"/>
    <w:rsid w:val="00CC58C2"/>
    <w:rsid w:val="00CC5BE4"/>
    <w:rsid w:val="00CC6ED3"/>
    <w:rsid w:val="00CC787D"/>
    <w:rsid w:val="00CC7C66"/>
    <w:rsid w:val="00CD15BE"/>
    <w:rsid w:val="00CD2022"/>
    <w:rsid w:val="00CD2326"/>
    <w:rsid w:val="00CD4A99"/>
    <w:rsid w:val="00CD4B95"/>
    <w:rsid w:val="00CD644E"/>
    <w:rsid w:val="00CD6C65"/>
    <w:rsid w:val="00CE0EC9"/>
    <w:rsid w:val="00CE1451"/>
    <w:rsid w:val="00CE158C"/>
    <w:rsid w:val="00CE2E4B"/>
    <w:rsid w:val="00CE4ADA"/>
    <w:rsid w:val="00CE5A05"/>
    <w:rsid w:val="00CE76E4"/>
    <w:rsid w:val="00CE7C73"/>
    <w:rsid w:val="00CF0743"/>
    <w:rsid w:val="00CF12F0"/>
    <w:rsid w:val="00CF1E9E"/>
    <w:rsid w:val="00CF2776"/>
    <w:rsid w:val="00CF2BFA"/>
    <w:rsid w:val="00CF32E2"/>
    <w:rsid w:val="00CF33C0"/>
    <w:rsid w:val="00CF3BB6"/>
    <w:rsid w:val="00CF4933"/>
    <w:rsid w:val="00CF5FF1"/>
    <w:rsid w:val="00CF6241"/>
    <w:rsid w:val="00CF6F85"/>
    <w:rsid w:val="00CF722C"/>
    <w:rsid w:val="00CF7440"/>
    <w:rsid w:val="00CF7638"/>
    <w:rsid w:val="00CF7F1C"/>
    <w:rsid w:val="00D013A5"/>
    <w:rsid w:val="00D016EA"/>
    <w:rsid w:val="00D0220F"/>
    <w:rsid w:val="00D04F42"/>
    <w:rsid w:val="00D0595F"/>
    <w:rsid w:val="00D06CA2"/>
    <w:rsid w:val="00D06F7F"/>
    <w:rsid w:val="00D11587"/>
    <w:rsid w:val="00D11B97"/>
    <w:rsid w:val="00D1287C"/>
    <w:rsid w:val="00D12B08"/>
    <w:rsid w:val="00D12E77"/>
    <w:rsid w:val="00D13FD8"/>
    <w:rsid w:val="00D14458"/>
    <w:rsid w:val="00D14672"/>
    <w:rsid w:val="00D14905"/>
    <w:rsid w:val="00D154AF"/>
    <w:rsid w:val="00D15557"/>
    <w:rsid w:val="00D16CBF"/>
    <w:rsid w:val="00D16E01"/>
    <w:rsid w:val="00D16FD7"/>
    <w:rsid w:val="00D172FC"/>
    <w:rsid w:val="00D1786B"/>
    <w:rsid w:val="00D201BA"/>
    <w:rsid w:val="00D2062D"/>
    <w:rsid w:val="00D20D1C"/>
    <w:rsid w:val="00D20F71"/>
    <w:rsid w:val="00D211B0"/>
    <w:rsid w:val="00D21527"/>
    <w:rsid w:val="00D22653"/>
    <w:rsid w:val="00D22F73"/>
    <w:rsid w:val="00D237E2"/>
    <w:rsid w:val="00D257AD"/>
    <w:rsid w:val="00D268EA"/>
    <w:rsid w:val="00D27A71"/>
    <w:rsid w:val="00D30183"/>
    <w:rsid w:val="00D319EC"/>
    <w:rsid w:val="00D335AC"/>
    <w:rsid w:val="00D34078"/>
    <w:rsid w:val="00D34A32"/>
    <w:rsid w:val="00D3502D"/>
    <w:rsid w:val="00D365F9"/>
    <w:rsid w:val="00D36DED"/>
    <w:rsid w:val="00D42814"/>
    <w:rsid w:val="00D432DC"/>
    <w:rsid w:val="00D43FE9"/>
    <w:rsid w:val="00D4408F"/>
    <w:rsid w:val="00D46D3C"/>
    <w:rsid w:val="00D4715B"/>
    <w:rsid w:val="00D50EBB"/>
    <w:rsid w:val="00D514A6"/>
    <w:rsid w:val="00D51C33"/>
    <w:rsid w:val="00D53153"/>
    <w:rsid w:val="00D5341A"/>
    <w:rsid w:val="00D54723"/>
    <w:rsid w:val="00D56526"/>
    <w:rsid w:val="00D5673F"/>
    <w:rsid w:val="00D569E9"/>
    <w:rsid w:val="00D56A96"/>
    <w:rsid w:val="00D575D2"/>
    <w:rsid w:val="00D57907"/>
    <w:rsid w:val="00D6031B"/>
    <w:rsid w:val="00D60FFF"/>
    <w:rsid w:val="00D61F4C"/>
    <w:rsid w:val="00D622FD"/>
    <w:rsid w:val="00D62E45"/>
    <w:rsid w:val="00D636B4"/>
    <w:rsid w:val="00D64F2B"/>
    <w:rsid w:val="00D64F7F"/>
    <w:rsid w:val="00D65DD7"/>
    <w:rsid w:val="00D664E9"/>
    <w:rsid w:val="00D66887"/>
    <w:rsid w:val="00D67674"/>
    <w:rsid w:val="00D70F40"/>
    <w:rsid w:val="00D71572"/>
    <w:rsid w:val="00D72675"/>
    <w:rsid w:val="00D74658"/>
    <w:rsid w:val="00D75772"/>
    <w:rsid w:val="00D764E5"/>
    <w:rsid w:val="00D7694C"/>
    <w:rsid w:val="00D824CA"/>
    <w:rsid w:val="00D82A96"/>
    <w:rsid w:val="00D82C13"/>
    <w:rsid w:val="00D8303A"/>
    <w:rsid w:val="00D840D6"/>
    <w:rsid w:val="00D84494"/>
    <w:rsid w:val="00D8491A"/>
    <w:rsid w:val="00D84AA8"/>
    <w:rsid w:val="00D85E9F"/>
    <w:rsid w:val="00D86067"/>
    <w:rsid w:val="00D876DF"/>
    <w:rsid w:val="00D90C66"/>
    <w:rsid w:val="00D9207C"/>
    <w:rsid w:val="00D922BD"/>
    <w:rsid w:val="00D92FEE"/>
    <w:rsid w:val="00D94C76"/>
    <w:rsid w:val="00D956A0"/>
    <w:rsid w:val="00D95725"/>
    <w:rsid w:val="00D96184"/>
    <w:rsid w:val="00D96CE3"/>
    <w:rsid w:val="00D96EA3"/>
    <w:rsid w:val="00D9717B"/>
    <w:rsid w:val="00DA1CBA"/>
    <w:rsid w:val="00DA2348"/>
    <w:rsid w:val="00DA3B6C"/>
    <w:rsid w:val="00DA45B7"/>
    <w:rsid w:val="00DA5446"/>
    <w:rsid w:val="00DA6D74"/>
    <w:rsid w:val="00DB11C8"/>
    <w:rsid w:val="00DB3B32"/>
    <w:rsid w:val="00DB5EFE"/>
    <w:rsid w:val="00DB67B9"/>
    <w:rsid w:val="00DB6E98"/>
    <w:rsid w:val="00DB779E"/>
    <w:rsid w:val="00DB7C1B"/>
    <w:rsid w:val="00DC1BD9"/>
    <w:rsid w:val="00DC2240"/>
    <w:rsid w:val="00DC3BBB"/>
    <w:rsid w:val="00DC4BBD"/>
    <w:rsid w:val="00DC741D"/>
    <w:rsid w:val="00DD06E4"/>
    <w:rsid w:val="00DD123D"/>
    <w:rsid w:val="00DD1A8A"/>
    <w:rsid w:val="00DD1E26"/>
    <w:rsid w:val="00DD2365"/>
    <w:rsid w:val="00DD2402"/>
    <w:rsid w:val="00DD2649"/>
    <w:rsid w:val="00DD3A20"/>
    <w:rsid w:val="00DD3C80"/>
    <w:rsid w:val="00DD4892"/>
    <w:rsid w:val="00DD4B8F"/>
    <w:rsid w:val="00DD4EA8"/>
    <w:rsid w:val="00DD4EEC"/>
    <w:rsid w:val="00DD6C07"/>
    <w:rsid w:val="00DD6C79"/>
    <w:rsid w:val="00DD703F"/>
    <w:rsid w:val="00DD72A5"/>
    <w:rsid w:val="00DD7605"/>
    <w:rsid w:val="00DD7E6C"/>
    <w:rsid w:val="00DE16D2"/>
    <w:rsid w:val="00DE312A"/>
    <w:rsid w:val="00DE3649"/>
    <w:rsid w:val="00DE65E1"/>
    <w:rsid w:val="00DE7B45"/>
    <w:rsid w:val="00DF0443"/>
    <w:rsid w:val="00DF044C"/>
    <w:rsid w:val="00DF19DA"/>
    <w:rsid w:val="00DF1A0B"/>
    <w:rsid w:val="00DF35DC"/>
    <w:rsid w:val="00DF36A6"/>
    <w:rsid w:val="00DF3BF5"/>
    <w:rsid w:val="00DF3E36"/>
    <w:rsid w:val="00DF4942"/>
    <w:rsid w:val="00DF555D"/>
    <w:rsid w:val="00DF5B8A"/>
    <w:rsid w:val="00DF5D7D"/>
    <w:rsid w:val="00DF6B09"/>
    <w:rsid w:val="00E00BDA"/>
    <w:rsid w:val="00E00C56"/>
    <w:rsid w:val="00E0320E"/>
    <w:rsid w:val="00E03C6B"/>
    <w:rsid w:val="00E0559F"/>
    <w:rsid w:val="00E064A5"/>
    <w:rsid w:val="00E07A00"/>
    <w:rsid w:val="00E07D60"/>
    <w:rsid w:val="00E11460"/>
    <w:rsid w:val="00E1185B"/>
    <w:rsid w:val="00E11B8D"/>
    <w:rsid w:val="00E12788"/>
    <w:rsid w:val="00E12D66"/>
    <w:rsid w:val="00E12D78"/>
    <w:rsid w:val="00E136CA"/>
    <w:rsid w:val="00E148B4"/>
    <w:rsid w:val="00E14CAD"/>
    <w:rsid w:val="00E14EDA"/>
    <w:rsid w:val="00E155C4"/>
    <w:rsid w:val="00E16AE0"/>
    <w:rsid w:val="00E17296"/>
    <w:rsid w:val="00E17EE9"/>
    <w:rsid w:val="00E205D8"/>
    <w:rsid w:val="00E2122B"/>
    <w:rsid w:val="00E23009"/>
    <w:rsid w:val="00E246CD"/>
    <w:rsid w:val="00E25B68"/>
    <w:rsid w:val="00E25D39"/>
    <w:rsid w:val="00E265D2"/>
    <w:rsid w:val="00E270AE"/>
    <w:rsid w:val="00E2731F"/>
    <w:rsid w:val="00E304A1"/>
    <w:rsid w:val="00E304B5"/>
    <w:rsid w:val="00E305B2"/>
    <w:rsid w:val="00E31244"/>
    <w:rsid w:val="00E337DA"/>
    <w:rsid w:val="00E33F6A"/>
    <w:rsid w:val="00E3592D"/>
    <w:rsid w:val="00E3618C"/>
    <w:rsid w:val="00E36312"/>
    <w:rsid w:val="00E37022"/>
    <w:rsid w:val="00E37929"/>
    <w:rsid w:val="00E379DF"/>
    <w:rsid w:val="00E37B91"/>
    <w:rsid w:val="00E4081B"/>
    <w:rsid w:val="00E41A7F"/>
    <w:rsid w:val="00E426F0"/>
    <w:rsid w:val="00E42E87"/>
    <w:rsid w:val="00E43057"/>
    <w:rsid w:val="00E43336"/>
    <w:rsid w:val="00E43AF8"/>
    <w:rsid w:val="00E43FD6"/>
    <w:rsid w:val="00E44CCD"/>
    <w:rsid w:val="00E45309"/>
    <w:rsid w:val="00E47495"/>
    <w:rsid w:val="00E47613"/>
    <w:rsid w:val="00E47E36"/>
    <w:rsid w:val="00E5017D"/>
    <w:rsid w:val="00E50539"/>
    <w:rsid w:val="00E51264"/>
    <w:rsid w:val="00E51689"/>
    <w:rsid w:val="00E51DD6"/>
    <w:rsid w:val="00E52748"/>
    <w:rsid w:val="00E5386C"/>
    <w:rsid w:val="00E53C67"/>
    <w:rsid w:val="00E55E0A"/>
    <w:rsid w:val="00E56D5B"/>
    <w:rsid w:val="00E56D98"/>
    <w:rsid w:val="00E56FD3"/>
    <w:rsid w:val="00E57A22"/>
    <w:rsid w:val="00E6122B"/>
    <w:rsid w:val="00E62FBF"/>
    <w:rsid w:val="00E64177"/>
    <w:rsid w:val="00E64B08"/>
    <w:rsid w:val="00E65E3A"/>
    <w:rsid w:val="00E702B2"/>
    <w:rsid w:val="00E705F6"/>
    <w:rsid w:val="00E70AE9"/>
    <w:rsid w:val="00E70CE1"/>
    <w:rsid w:val="00E7132A"/>
    <w:rsid w:val="00E715BE"/>
    <w:rsid w:val="00E7222B"/>
    <w:rsid w:val="00E7245D"/>
    <w:rsid w:val="00E72FAF"/>
    <w:rsid w:val="00E73871"/>
    <w:rsid w:val="00E73FC5"/>
    <w:rsid w:val="00E7536C"/>
    <w:rsid w:val="00E75466"/>
    <w:rsid w:val="00E75735"/>
    <w:rsid w:val="00E77826"/>
    <w:rsid w:val="00E77841"/>
    <w:rsid w:val="00E80225"/>
    <w:rsid w:val="00E804D7"/>
    <w:rsid w:val="00E80E27"/>
    <w:rsid w:val="00E815DD"/>
    <w:rsid w:val="00E8282E"/>
    <w:rsid w:val="00E8388C"/>
    <w:rsid w:val="00E86A77"/>
    <w:rsid w:val="00E86F63"/>
    <w:rsid w:val="00E871A1"/>
    <w:rsid w:val="00E8765D"/>
    <w:rsid w:val="00E87BBB"/>
    <w:rsid w:val="00E914BA"/>
    <w:rsid w:val="00E9222D"/>
    <w:rsid w:val="00E9301C"/>
    <w:rsid w:val="00E948EA"/>
    <w:rsid w:val="00E94980"/>
    <w:rsid w:val="00E949EF"/>
    <w:rsid w:val="00E95462"/>
    <w:rsid w:val="00E96A10"/>
    <w:rsid w:val="00E96B72"/>
    <w:rsid w:val="00E96F62"/>
    <w:rsid w:val="00E970C5"/>
    <w:rsid w:val="00E97109"/>
    <w:rsid w:val="00E9738D"/>
    <w:rsid w:val="00E97E6F"/>
    <w:rsid w:val="00EA040D"/>
    <w:rsid w:val="00EA0D76"/>
    <w:rsid w:val="00EA10C0"/>
    <w:rsid w:val="00EA169E"/>
    <w:rsid w:val="00EA28F5"/>
    <w:rsid w:val="00EA7A6E"/>
    <w:rsid w:val="00EA7B78"/>
    <w:rsid w:val="00EB0BA6"/>
    <w:rsid w:val="00EB12AB"/>
    <w:rsid w:val="00EB297E"/>
    <w:rsid w:val="00EB3DD2"/>
    <w:rsid w:val="00EB4AC2"/>
    <w:rsid w:val="00EB57A3"/>
    <w:rsid w:val="00EB5ACA"/>
    <w:rsid w:val="00EB74EE"/>
    <w:rsid w:val="00EC2AB1"/>
    <w:rsid w:val="00EC4812"/>
    <w:rsid w:val="00EC4FDE"/>
    <w:rsid w:val="00EC55C5"/>
    <w:rsid w:val="00EC67AF"/>
    <w:rsid w:val="00EC67C0"/>
    <w:rsid w:val="00EC70C4"/>
    <w:rsid w:val="00ED0015"/>
    <w:rsid w:val="00ED0745"/>
    <w:rsid w:val="00ED0991"/>
    <w:rsid w:val="00ED0A23"/>
    <w:rsid w:val="00ED2403"/>
    <w:rsid w:val="00ED25EC"/>
    <w:rsid w:val="00ED3627"/>
    <w:rsid w:val="00ED5F23"/>
    <w:rsid w:val="00ED7C83"/>
    <w:rsid w:val="00EE0B3A"/>
    <w:rsid w:val="00EE10AE"/>
    <w:rsid w:val="00EE15AD"/>
    <w:rsid w:val="00EE1B03"/>
    <w:rsid w:val="00EE34A6"/>
    <w:rsid w:val="00EE3EC9"/>
    <w:rsid w:val="00EE3FEF"/>
    <w:rsid w:val="00EE4775"/>
    <w:rsid w:val="00EE54B3"/>
    <w:rsid w:val="00EE56C2"/>
    <w:rsid w:val="00EE670A"/>
    <w:rsid w:val="00EE7669"/>
    <w:rsid w:val="00EE7A87"/>
    <w:rsid w:val="00EF09EA"/>
    <w:rsid w:val="00EF2A7C"/>
    <w:rsid w:val="00EF4A0C"/>
    <w:rsid w:val="00F01C38"/>
    <w:rsid w:val="00F01E77"/>
    <w:rsid w:val="00F02069"/>
    <w:rsid w:val="00F0315B"/>
    <w:rsid w:val="00F03780"/>
    <w:rsid w:val="00F03B3B"/>
    <w:rsid w:val="00F058C3"/>
    <w:rsid w:val="00F05ED0"/>
    <w:rsid w:val="00F06C8F"/>
    <w:rsid w:val="00F07165"/>
    <w:rsid w:val="00F07E29"/>
    <w:rsid w:val="00F118C8"/>
    <w:rsid w:val="00F1199F"/>
    <w:rsid w:val="00F11F05"/>
    <w:rsid w:val="00F13D1F"/>
    <w:rsid w:val="00F143F4"/>
    <w:rsid w:val="00F146C0"/>
    <w:rsid w:val="00F15411"/>
    <w:rsid w:val="00F17100"/>
    <w:rsid w:val="00F17825"/>
    <w:rsid w:val="00F2008A"/>
    <w:rsid w:val="00F21247"/>
    <w:rsid w:val="00F21293"/>
    <w:rsid w:val="00F22364"/>
    <w:rsid w:val="00F22A09"/>
    <w:rsid w:val="00F22B6F"/>
    <w:rsid w:val="00F22F1A"/>
    <w:rsid w:val="00F23F1F"/>
    <w:rsid w:val="00F2429A"/>
    <w:rsid w:val="00F245F4"/>
    <w:rsid w:val="00F250E4"/>
    <w:rsid w:val="00F2587E"/>
    <w:rsid w:val="00F25F89"/>
    <w:rsid w:val="00F26A4D"/>
    <w:rsid w:val="00F278E6"/>
    <w:rsid w:val="00F31EBF"/>
    <w:rsid w:val="00F3222C"/>
    <w:rsid w:val="00F32A2E"/>
    <w:rsid w:val="00F32C67"/>
    <w:rsid w:val="00F33B89"/>
    <w:rsid w:val="00F343CE"/>
    <w:rsid w:val="00F35301"/>
    <w:rsid w:val="00F35ADE"/>
    <w:rsid w:val="00F35F13"/>
    <w:rsid w:val="00F422EF"/>
    <w:rsid w:val="00F42619"/>
    <w:rsid w:val="00F42D24"/>
    <w:rsid w:val="00F438D6"/>
    <w:rsid w:val="00F43ACB"/>
    <w:rsid w:val="00F44FBA"/>
    <w:rsid w:val="00F45134"/>
    <w:rsid w:val="00F45482"/>
    <w:rsid w:val="00F4648C"/>
    <w:rsid w:val="00F46F8A"/>
    <w:rsid w:val="00F47780"/>
    <w:rsid w:val="00F50DE3"/>
    <w:rsid w:val="00F51287"/>
    <w:rsid w:val="00F51BD8"/>
    <w:rsid w:val="00F52494"/>
    <w:rsid w:val="00F52E5B"/>
    <w:rsid w:val="00F53DDE"/>
    <w:rsid w:val="00F541F2"/>
    <w:rsid w:val="00F5570A"/>
    <w:rsid w:val="00F5574D"/>
    <w:rsid w:val="00F56F0B"/>
    <w:rsid w:val="00F578FF"/>
    <w:rsid w:val="00F60D0F"/>
    <w:rsid w:val="00F60EC3"/>
    <w:rsid w:val="00F612D3"/>
    <w:rsid w:val="00F633D6"/>
    <w:rsid w:val="00F644DF"/>
    <w:rsid w:val="00F648FF"/>
    <w:rsid w:val="00F65197"/>
    <w:rsid w:val="00F65576"/>
    <w:rsid w:val="00F658F1"/>
    <w:rsid w:val="00F70500"/>
    <w:rsid w:val="00F71926"/>
    <w:rsid w:val="00F71DA2"/>
    <w:rsid w:val="00F72866"/>
    <w:rsid w:val="00F736EE"/>
    <w:rsid w:val="00F74E9E"/>
    <w:rsid w:val="00F7531E"/>
    <w:rsid w:val="00F75FA2"/>
    <w:rsid w:val="00F770E8"/>
    <w:rsid w:val="00F77CC7"/>
    <w:rsid w:val="00F81426"/>
    <w:rsid w:val="00F822F1"/>
    <w:rsid w:val="00F82461"/>
    <w:rsid w:val="00F84A83"/>
    <w:rsid w:val="00F85F42"/>
    <w:rsid w:val="00F861F6"/>
    <w:rsid w:val="00F8693A"/>
    <w:rsid w:val="00F90079"/>
    <w:rsid w:val="00F919F7"/>
    <w:rsid w:val="00F91AF0"/>
    <w:rsid w:val="00F923AF"/>
    <w:rsid w:val="00F92D0D"/>
    <w:rsid w:val="00F92DCC"/>
    <w:rsid w:val="00F93401"/>
    <w:rsid w:val="00F93715"/>
    <w:rsid w:val="00F93821"/>
    <w:rsid w:val="00F945F7"/>
    <w:rsid w:val="00F969CF"/>
    <w:rsid w:val="00F971A8"/>
    <w:rsid w:val="00FA1A56"/>
    <w:rsid w:val="00FA1C30"/>
    <w:rsid w:val="00FA1EE0"/>
    <w:rsid w:val="00FA246A"/>
    <w:rsid w:val="00FA31A9"/>
    <w:rsid w:val="00FA561A"/>
    <w:rsid w:val="00FA6A44"/>
    <w:rsid w:val="00FA6E65"/>
    <w:rsid w:val="00FA7141"/>
    <w:rsid w:val="00FB0C2E"/>
    <w:rsid w:val="00FB0EE4"/>
    <w:rsid w:val="00FB1064"/>
    <w:rsid w:val="00FB1755"/>
    <w:rsid w:val="00FB2AB8"/>
    <w:rsid w:val="00FB2FEE"/>
    <w:rsid w:val="00FB5095"/>
    <w:rsid w:val="00FB569D"/>
    <w:rsid w:val="00FB58D7"/>
    <w:rsid w:val="00FB68BD"/>
    <w:rsid w:val="00FB6AF1"/>
    <w:rsid w:val="00FB6D00"/>
    <w:rsid w:val="00FB7A07"/>
    <w:rsid w:val="00FC0371"/>
    <w:rsid w:val="00FC17D9"/>
    <w:rsid w:val="00FC225B"/>
    <w:rsid w:val="00FC37C4"/>
    <w:rsid w:val="00FC4D89"/>
    <w:rsid w:val="00FC4DF1"/>
    <w:rsid w:val="00FC5A2C"/>
    <w:rsid w:val="00FC5CED"/>
    <w:rsid w:val="00FC6BC2"/>
    <w:rsid w:val="00FD0DFA"/>
    <w:rsid w:val="00FD226C"/>
    <w:rsid w:val="00FD3ED6"/>
    <w:rsid w:val="00FD4671"/>
    <w:rsid w:val="00FD6030"/>
    <w:rsid w:val="00FD6620"/>
    <w:rsid w:val="00FD7B81"/>
    <w:rsid w:val="00FE1E62"/>
    <w:rsid w:val="00FE2654"/>
    <w:rsid w:val="00FE2D51"/>
    <w:rsid w:val="00FE2D79"/>
    <w:rsid w:val="00FE2EA9"/>
    <w:rsid w:val="00FE3B8B"/>
    <w:rsid w:val="00FE4712"/>
    <w:rsid w:val="00FE53A1"/>
    <w:rsid w:val="00FE596A"/>
    <w:rsid w:val="00FE5C17"/>
    <w:rsid w:val="00FE5FD8"/>
    <w:rsid w:val="00FE7436"/>
    <w:rsid w:val="00FE7D21"/>
    <w:rsid w:val="00FF050D"/>
    <w:rsid w:val="00FF1E0C"/>
    <w:rsid w:val="00FF1E42"/>
    <w:rsid w:val="00FF2B6A"/>
    <w:rsid w:val="00FF6237"/>
    <w:rsid w:val="00FF714B"/>
    <w:rsid w:val="00FF77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58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903F52"/>
    <w:rPr>
      <w:sz w:val="24"/>
      <w:szCs w:val="24"/>
    </w:rPr>
  </w:style>
  <w:style w:type="paragraph" w:styleId="Nagwek1">
    <w:name w:val="heading 1"/>
    <w:basedOn w:val="Normalny"/>
    <w:link w:val="Nagwek1Znak"/>
    <w:uiPriority w:val="9"/>
    <w:qFormat/>
    <w:rsid w:val="007E5292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343C54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D11B9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5A213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semiHidden/>
    <w:unhideWhenUsed/>
    <w:qFormat/>
    <w:rsid w:val="00343C5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343C5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Znakinumeracji">
    <w:name w:val="Znaki numeracji"/>
    <w:rsid w:val="0099539A"/>
  </w:style>
  <w:style w:type="table" w:styleId="Tabela-Siatka">
    <w:name w:val="Table Grid"/>
    <w:basedOn w:val="Standardowy"/>
    <w:rsid w:val="00ED3627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podstawowy">
    <w:name w:val="Body Text"/>
    <w:basedOn w:val="Normalny"/>
    <w:link w:val="TekstpodstawowyZnak"/>
    <w:rsid w:val="00B82827"/>
    <w:pPr>
      <w:widowControl w:val="0"/>
      <w:suppressAutoHyphens/>
      <w:jc w:val="center"/>
    </w:pPr>
    <w:rPr>
      <w:rFonts w:ascii="Arial" w:hAnsi="Arial"/>
      <w:b/>
      <w:color w:val="000000"/>
      <w:szCs w:val="20"/>
    </w:rPr>
  </w:style>
  <w:style w:type="character" w:customStyle="1" w:styleId="TekstpodstawowyZnak">
    <w:name w:val="Tekst podstawowy Znak"/>
    <w:basedOn w:val="Domylnaczcionkaakapitu"/>
    <w:link w:val="Tekstpodstawowy"/>
    <w:rsid w:val="00B82827"/>
    <w:rPr>
      <w:rFonts w:ascii="Arial" w:hAnsi="Arial"/>
      <w:b/>
      <w:color w:val="000000"/>
      <w:sz w:val="24"/>
    </w:rPr>
  </w:style>
  <w:style w:type="paragraph" w:styleId="Tekstpodstawowy2">
    <w:name w:val="Body Text 2"/>
    <w:basedOn w:val="Normalny"/>
    <w:link w:val="Tekstpodstawowy2Znak"/>
    <w:rsid w:val="00D61F4C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D61F4C"/>
    <w:rPr>
      <w:sz w:val="24"/>
      <w:szCs w:val="24"/>
    </w:rPr>
  </w:style>
  <w:style w:type="paragraph" w:styleId="Tekstpodstawowy3">
    <w:name w:val="Body Text 3"/>
    <w:basedOn w:val="Normalny"/>
    <w:link w:val="Tekstpodstawowy3Znak"/>
    <w:rsid w:val="00D61F4C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rsid w:val="00D61F4C"/>
    <w:rPr>
      <w:sz w:val="16"/>
      <w:szCs w:val="16"/>
    </w:rPr>
  </w:style>
  <w:style w:type="paragraph" w:styleId="Bezodstpw">
    <w:name w:val="No Spacing"/>
    <w:link w:val="BezodstpwZnak"/>
    <w:uiPriority w:val="1"/>
    <w:qFormat/>
    <w:rsid w:val="00714F69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SR_Akapit z listą"/>
    <w:basedOn w:val="Normalny"/>
    <w:link w:val="AkapitzlistZnak"/>
    <w:uiPriority w:val="34"/>
    <w:qFormat/>
    <w:rsid w:val="00714F6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rsid w:val="009E70E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9E70E9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9E70E9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9E70E9"/>
    <w:rPr>
      <w:sz w:val="24"/>
      <w:szCs w:val="24"/>
    </w:rPr>
  </w:style>
  <w:style w:type="paragraph" w:customStyle="1" w:styleId="Zwykytekst1">
    <w:name w:val="Zwykły tekst1"/>
    <w:basedOn w:val="Normalny"/>
    <w:rsid w:val="005E4C8F"/>
    <w:rPr>
      <w:rFonts w:ascii="Courier New" w:eastAsia="Lucida Sans Unicode" w:hAnsi="Courier New" w:cs="Courier New"/>
      <w:color w:val="000000"/>
      <w:sz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7E5292"/>
    <w:rPr>
      <w:b/>
      <w:bCs/>
      <w:kern w:val="36"/>
      <w:sz w:val="48"/>
      <w:szCs w:val="48"/>
    </w:rPr>
  </w:style>
  <w:style w:type="character" w:styleId="Hipercze">
    <w:name w:val="Hyperlink"/>
    <w:basedOn w:val="Domylnaczcionkaakapitu"/>
    <w:uiPriority w:val="99"/>
    <w:unhideWhenUsed/>
    <w:rsid w:val="007E5292"/>
    <w:rPr>
      <w:color w:val="0000FF"/>
      <w:u w:val="single"/>
    </w:rPr>
  </w:style>
  <w:style w:type="character" w:customStyle="1" w:styleId="h2">
    <w:name w:val="h2"/>
    <w:basedOn w:val="Domylnaczcionkaakapitu"/>
    <w:rsid w:val="00F85F42"/>
  </w:style>
  <w:style w:type="paragraph" w:styleId="Zwykytekst">
    <w:name w:val="Plain Text"/>
    <w:basedOn w:val="Normalny"/>
    <w:link w:val="ZwykytekstZnak"/>
    <w:rsid w:val="0032173B"/>
    <w:rPr>
      <w:rFonts w:ascii="Courier New" w:eastAsia="Lucida Sans Unicode" w:hAnsi="Courier New" w:cs="Courier New"/>
      <w:color w:val="000000"/>
      <w:sz w:val="20"/>
    </w:rPr>
  </w:style>
  <w:style w:type="character" w:customStyle="1" w:styleId="ZwykytekstZnak">
    <w:name w:val="Zwykły tekst Znak"/>
    <w:basedOn w:val="Domylnaczcionkaakapitu"/>
    <w:link w:val="Zwykytekst"/>
    <w:rsid w:val="0032173B"/>
    <w:rPr>
      <w:rFonts w:ascii="Courier New" w:eastAsia="Lucida Sans Unicode" w:hAnsi="Courier New" w:cs="Courier New"/>
      <w:color w:val="000000"/>
      <w:szCs w:val="24"/>
    </w:rPr>
  </w:style>
  <w:style w:type="paragraph" w:styleId="NormalnyWeb">
    <w:name w:val="Normal (Web)"/>
    <w:basedOn w:val="Normalny"/>
    <w:unhideWhenUsed/>
    <w:rsid w:val="00290128"/>
    <w:pPr>
      <w:spacing w:before="100" w:beforeAutospacing="1" w:after="100" w:afterAutospacing="1"/>
    </w:pPr>
  </w:style>
  <w:style w:type="paragraph" w:styleId="Tytu">
    <w:name w:val="Title"/>
    <w:basedOn w:val="Normalny"/>
    <w:next w:val="Podtytu"/>
    <w:link w:val="TytuZnak"/>
    <w:qFormat/>
    <w:rsid w:val="002F394F"/>
    <w:pPr>
      <w:suppressAutoHyphens/>
      <w:spacing w:line="360" w:lineRule="auto"/>
      <w:jc w:val="center"/>
    </w:pPr>
    <w:rPr>
      <w:b/>
      <w:bCs/>
      <w:sz w:val="32"/>
      <w:szCs w:val="20"/>
      <w:lang w:eastAsia="ar-SA"/>
    </w:rPr>
  </w:style>
  <w:style w:type="character" w:customStyle="1" w:styleId="TytuZnak">
    <w:name w:val="Tytuł Znak"/>
    <w:basedOn w:val="Domylnaczcionkaakapitu"/>
    <w:link w:val="Tytu"/>
    <w:rsid w:val="002F394F"/>
    <w:rPr>
      <w:b/>
      <w:bCs/>
      <w:sz w:val="32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2F394F"/>
    <w:pPr>
      <w:suppressAutoHyphens/>
      <w:spacing w:line="360" w:lineRule="auto"/>
      <w:jc w:val="both"/>
    </w:pPr>
    <w:rPr>
      <w:b/>
      <w:sz w:val="26"/>
      <w:szCs w:val="20"/>
      <w:u w:val="single"/>
      <w:lang w:eastAsia="ar-SA"/>
    </w:rPr>
  </w:style>
  <w:style w:type="character" w:customStyle="1" w:styleId="PodtytuZnak">
    <w:name w:val="Podtytuł Znak"/>
    <w:basedOn w:val="Domylnaczcionkaakapitu"/>
    <w:link w:val="Podtytu"/>
    <w:rsid w:val="002F394F"/>
    <w:rPr>
      <w:b/>
      <w:sz w:val="26"/>
      <w:u w:val="single"/>
      <w:lang w:eastAsia="ar-SA"/>
    </w:rPr>
  </w:style>
  <w:style w:type="paragraph" w:customStyle="1" w:styleId="Tekstpodstawowy21">
    <w:name w:val="Tekst podstawowy 21"/>
    <w:basedOn w:val="Normalny"/>
    <w:rsid w:val="002F394F"/>
    <w:pPr>
      <w:suppressAutoHyphens/>
      <w:spacing w:before="60" w:after="60" w:line="360" w:lineRule="auto"/>
      <w:jc w:val="both"/>
    </w:pPr>
    <w:rPr>
      <w:sz w:val="22"/>
      <w:szCs w:val="20"/>
      <w:lang w:eastAsia="ar-SA"/>
    </w:rPr>
  </w:style>
  <w:style w:type="paragraph" w:customStyle="1" w:styleId="Tekstpodstawowy31">
    <w:name w:val="Tekst podstawowy 31"/>
    <w:basedOn w:val="Normalny"/>
    <w:rsid w:val="002F394F"/>
    <w:pPr>
      <w:suppressAutoHyphens/>
      <w:spacing w:after="120"/>
    </w:pPr>
    <w:rPr>
      <w:sz w:val="16"/>
      <w:szCs w:val="16"/>
      <w:lang w:eastAsia="ar-SA"/>
    </w:rPr>
  </w:style>
  <w:style w:type="paragraph" w:styleId="Legenda">
    <w:name w:val="caption"/>
    <w:basedOn w:val="Normalny"/>
    <w:next w:val="Normalny"/>
    <w:qFormat/>
    <w:rsid w:val="00FE2D51"/>
    <w:rPr>
      <w:sz w:val="28"/>
      <w:szCs w:val="20"/>
    </w:rPr>
  </w:style>
  <w:style w:type="character" w:customStyle="1" w:styleId="st">
    <w:name w:val="st"/>
    <w:basedOn w:val="Domylnaczcionkaakapitu"/>
    <w:rsid w:val="00E25D39"/>
  </w:style>
  <w:style w:type="character" w:styleId="Uwydatnienie">
    <w:name w:val="Emphasis"/>
    <w:basedOn w:val="Domylnaczcionkaakapitu"/>
    <w:uiPriority w:val="20"/>
    <w:qFormat/>
    <w:rsid w:val="00E25D39"/>
    <w:rPr>
      <w:i/>
      <w:iCs/>
    </w:rPr>
  </w:style>
  <w:style w:type="character" w:customStyle="1" w:styleId="Nagwek2Znak">
    <w:name w:val="Nagłówek 2 Znak"/>
    <w:basedOn w:val="Domylnaczcionkaakapitu"/>
    <w:link w:val="Nagwek2"/>
    <w:semiHidden/>
    <w:rsid w:val="00343C5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5Znak">
    <w:name w:val="Nagłówek 5 Znak"/>
    <w:basedOn w:val="Domylnaczcionkaakapitu"/>
    <w:link w:val="Nagwek5"/>
    <w:semiHidden/>
    <w:rsid w:val="00343C5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semiHidden/>
    <w:rsid w:val="00343C5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styleId="Tekstdymka">
    <w:name w:val="Balloon Text"/>
    <w:basedOn w:val="Normalny"/>
    <w:link w:val="TekstdymkaZnak"/>
    <w:rsid w:val="006B38F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6B38FD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256B2F"/>
    <w:pPr>
      <w:suppressAutoHyphens/>
      <w:autoSpaceDN w:val="0"/>
      <w:spacing w:line="276" w:lineRule="auto"/>
      <w:ind w:firstLine="198"/>
      <w:textAlignment w:val="baseline"/>
    </w:pPr>
    <w:rPr>
      <w:rFonts w:ascii="Calibri" w:eastAsia="SimSun" w:hAnsi="Calibri" w:cs="Calibri"/>
      <w:kern w:val="3"/>
      <w:sz w:val="24"/>
      <w:szCs w:val="24"/>
      <w:lang w:eastAsia="en-US"/>
    </w:rPr>
  </w:style>
  <w:style w:type="numbering" w:customStyle="1" w:styleId="WWNum22">
    <w:name w:val="WWNum22"/>
    <w:basedOn w:val="Bezlisty"/>
    <w:rsid w:val="00256B2F"/>
    <w:pPr>
      <w:numPr>
        <w:numId w:val="8"/>
      </w:numPr>
    </w:pPr>
  </w:style>
  <w:style w:type="character" w:customStyle="1" w:styleId="WW8Num3z2">
    <w:name w:val="WW8Num3z2"/>
    <w:rsid w:val="00341776"/>
    <w:rPr>
      <w:rFonts w:ascii="Wingdings" w:hAnsi="Wingdings" w:cs="Wingdings"/>
    </w:rPr>
  </w:style>
  <w:style w:type="character" w:styleId="Tekstzastpczy">
    <w:name w:val="Placeholder Text"/>
    <w:basedOn w:val="Domylnaczcionkaakapitu"/>
    <w:uiPriority w:val="99"/>
    <w:semiHidden/>
    <w:rsid w:val="00BA3D97"/>
    <w:rPr>
      <w:color w:val="808080"/>
    </w:rPr>
  </w:style>
  <w:style w:type="paragraph" w:customStyle="1" w:styleId="Zwykytekst2">
    <w:name w:val="Zwykły tekst2"/>
    <w:basedOn w:val="Normalny"/>
    <w:rsid w:val="0077509D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  <w:szCs w:val="20"/>
    </w:rPr>
  </w:style>
  <w:style w:type="character" w:customStyle="1" w:styleId="Nagwek4Znak">
    <w:name w:val="Nagłówek 4 Znak"/>
    <w:basedOn w:val="Domylnaczcionkaakapitu"/>
    <w:link w:val="Nagwek4"/>
    <w:semiHidden/>
    <w:rsid w:val="005A213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5A2134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5A2134"/>
    <w:rPr>
      <w:sz w:val="16"/>
      <w:szCs w:val="16"/>
    </w:rPr>
  </w:style>
  <w:style w:type="character" w:customStyle="1" w:styleId="WW8Num9z0">
    <w:name w:val="WW8Num9z0"/>
    <w:rsid w:val="00545C75"/>
    <w:rPr>
      <w:rFonts w:ascii="Symbol" w:hAnsi="Symbol"/>
    </w:rPr>
  </w:style>
  <w:style w:type="character" w:styleId="Pogrubienie">
    <w:name w:val="Strong"/>
    <w:basedOn w:val="Domylnaczcionkaakapitu"/>
    <w:uiPriority w:val="22"/>
    <w:qFormat/>
    <w:rsid w:val="00AB16D7"/>
    <w:rPr>
      <w:b/>
      <w:bCs/>
    </w:rPr>
  </w:style>
  <w:style w:type="character" w:customStyle="1" w:styleId="gwp4462998dsize">
    <w:name w:val="gwp4462998d_size"/>
    <w:basedOn w:val="Domylnaczcionkaakapitu"/>
    <w:rsid w:val="00944374"/>
  </w:style>
  <w:style w:type="character" w:customStyle="1" w:styleId="AkapitzlistZnak">
    <w:name w:val="Akapit z listą Znak"/>
    <w:aliases w:val="SR_Akapit z listą Znak"/>
    <w:link w:val="Akapitzlist"/>
    <w:uiPriority w:val="34"/>
    <w:qFormat/>
    <w:locked/>
    <w:rsid w:val="00D0595F"/>
    <w:rPr>
      <w:sz w:val="24"/>
      <w:szCs w:val="24"/>
    </w:rPr>
  </w:style>
  <w:style w:type="character" w:customStyle="1" w:styleId="BezodstpwZnak">
    <w:name w:val="Bez odstępów Znak"/>
    <w:basedOn w:val="Domylnaczcionkaakapitu"/>
    <w:link w:val="Bezodstpw"/>
    <w:uiPriority w:val="1"/>
    <w:rsid w:val="0046546D"/>
    <w:rPr>
      <w:rFonts w:ascii="Calibri" w:eastAsia="Calibri" w:hAnsi="Calibri"/>
      <w:sz w:val="22"/>
      <w:szCs w:val="22"/>
      <w:lang w:eastAsia="en-US"/>
    </w:rPr>
  </w:style>
  <w:style w:type="character" w:customStyle="1" w:styleId="item-fieldvalue">
    <w:name w:val="item-fieldvalue"/>
    <w:basedOn w:val="Domylnaczcionkaakapitu"/>
    <w:rsid w:val="00665798"/>
  </w:style>
  <w:style w:type="paragraph" w:customStyle="1" w:styleId="Default">
    <w:name w:val="Default"/>
    <w:rsid w:val="00D14672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semiHidden/>
    <w:rsid w:val="00D11B9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53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25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05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577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6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862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916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25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7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083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103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glossaryDocument" Target="glossary/document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98DB66ED496140B6AE542512ED29F46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C010B8F-584D-4242-963F-F7BCBB270EEB}"/>
      </w:docPartPr>
      <w:docPartBody>
        <w:p w:rsidR="00A4270A" w:rsidRDefault="002B559B" w:rsidP="002B559B">
          <w:pPr>
            <w:pStyle w:val="98DB66ED496140B6AE542512ED29F46B"/>
          </w:pPr>
          <w:r w:rsidRPr="00DF45C1">
            <w:rPr>
              <w:rStyle w:val="Tekstzastpczy"/>
            </w:rPr>
            <w:t>[Temat]</w:t>
          </w:r>
        </w:p>
      </w:docPartBody>
    </w:docPart>
    <w:docPart>
      <w:docPartPr>
        <w:name w:val="1351CC288CA942088ABB8014C90CD9E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C2CA6AD-F78F-477F-9C56-9DF0EF62EECE}"/>
      </w:docPartPr>
      <w:docPartBody>
        <w:p w:rsidR="00A4270A" w:rsidRDefault="002B559B" w:rsidP="002B559B">
          <w:pPr>
            <w:pStyle w:val="1351CC288CA942088ABB8014C90CD9E9"/>
          </w:pPr>
          <w:r w:rsidRPr="00E760C7">
            <w:rPr>
              <w:rStyle w:val="Tekstzastpczy"/>
            </w:rPr>
            <w:t>[Słowa kluczowe]</w:t>
          </w:r>
        </w:p>
      </w:docPartBody>
    </w:docPart>
    <w:docPart>
      <w:docPartPr>
        <w:name w:val="7E701EDEA50F414CB6B6BC7AF881765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B52D98C-F8B9-49B6-A00F-2948AF1C4807}"/>
      </w:docPartPr>
      <w:docPartBody>
        <w:p w:rsidR="00A4270A" w:rsidRDefault="002B559B" w:rsidP="002B559B">
          <w:pPr>
            <w:pStyle w:val="7E701EDEA50F414CB6B6BC7AF881765A"/>
          </w:pPr>
          <w:r w:rsidRPr="00E760C7">
            <w:rPr>
              <w:rStyle w:val="Tekstzastpczy"/>
            </w:rPr>
            <w:t>[Menedżer]</w:t>
          </w:r>
        </w:p>
      </w:docPartBody>
    </w:docPart>
    <w:docPart>
      <w:docPartPr>
        <w:name w:val="B28C480A2D2B4502975BDF878B8EFCE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320786A-71BF-4325-B4FA-5BDDF7F4F663}"/>
      </w:docPartPr>
      <w:docPartBody>
        <w:p w:rsidR="00A4270A" w:rsidRDefault="002B559B" w:rsidP="002B559B">
          <w:pPr>
            <w:pStyle w:val="B28C480A2D2B4502975BDF878B8EFCE9"/>
          </w:pPr>
          <w:r w:rsidRPr="00E760C7">
            <w:rPr>
              <w:rStyle w:val="Tekstzastpczy"/>
            </w:rPr>
            <w:t>[Komentarze]</w:t>
          </w:r>
        </w:p>
      </w:docPartBody>
    </w:docPart>
    <w:docPart>
      <w:docPartPr>
        <w:name w:val="AACC9A1F9F084634BC116740FB56D53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6BD2A65-10E9-47D2-B736-45DA0E8222DA}"/>
      </w:docPartPr>
      <w:docPartBody>
        <w:p w:rsidR="00A4270A" w:rsidRDefault="002B559B" w:rsidP="002B559B">
          <w:pPr>
            <w:pStyle w:val="AACC9A1F9F084634BC116740FB56D535"/>
          </w:pPr>
          <w:r w:rsidRPr="00DF45C1">
            <w:rPr>
              <w:rStyle w:val="Tekstzastpczy"/>
            </w:rPr>
            <w:t>[Firma]</w:t>
          </w:r>
        </w:p>
      </w:docPartBody>
    </w:docPart>
    <w:docPart>
      <w:docPartPr>
        <w:name w:val="331277DAE4A7490AB4D89B751AD08D8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EE9FB10-6680-4292-9961-8881CFFDE3BF}"/>
      </w:docPartPr>
      <w:docPartBody>
        <w:p w:rsidR="001A05CA" w:rsidRDefault="003B369E" w:rsidP="003B369E">
          <w:pPr>
            <w:pStyle w:val="331277DAE4A7490AB4D89B751AD08D80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4FA1030F67E7499EA6DE74A229906DA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D566A7B-2E25-4A5C-82EE-1FB9A6CAF427}"/>
      </w:docPartPr>
      <w:docPartBody>
        <w:p w:rsidR="006C6AC0" w:rsidRDefault="006C6AC0" w:rsidP="006C6AC0">
          <w:pPr>
            <w:pStyle w:val="4FA1030F67E7499EA6DE74A229906DA5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DA2E3936B6674B6A85AAD5C153827E5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8203361-EABB-4085-883D-00BAFE193520}"/>
      </w:docPartPr>
      <w:docPartBody>
        <w:p w:rsidR="00382896" w:rsidRDefault="00382896" w:rsidP="00382896">
          <w:pPr>
            <w:pStyle w:val="DA2E3936B6674B6A85AAD5C153827E56"/>
          </w:pPr>
          <w:r w:rsidRPr="00DF45C1">
            <w:rPr>
              <w:rStyle w:val="Tekstzastpczy"/>
            </w:rPr>
            <w:t>[Temat]</w:t>
          </w:r>
        </w:p>
      </w:docPartBody>
    </w:docPart>
    <w:docPart>
      <w:docPartPr>
        <w:name w:val="6DC392139D66480C928A7D0B249D85CE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7C82722-6FD2-42DF-8588-BAD94F410C44}"/>
      </w:docPartPr>
      <w:docPartBody>
        <w:p w:rsidR="00382896" w:rsidRDefault="00382896" w:rsidP="00382896">
          <w:pPr>
            <w:pStyle w:val="6DC392139D66480C928A7D0B249D85CE"/>
          </w:pPr>
          <w:r w:rsidRPr="00DF45C1">
            <w:rPr>
              <w:rStyle w:val="Tekstzastpczy"/>
            </w:rPr>
            <w:t>[Słowa kluczowe]</w:t>
          </w:r>
        </w:p>
      </w:docPartBody>
    </w:docPart>
    <w:docPart>
      <w:docPartPr>
        <w:name w:val="C9065278E6B14802B8EF9A6944BFE83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C52F731-4019-42AD-8079-803DA0E701C4}"/>
      </w:docPartPr>
      <w:docPartBody>
        <w:p w:rsidR="00382896" w:rsidRDefault="00382896" w:rsidP="00382896">
          <w:pPr>
            <w:pStyle w:val="C9065278E6B14802B8EF9A6944BFE83A"/>
          </w:pPr>
          <w:r w:rsidRPr="00DF45C1">
            <w:rPr>
              <w:rStyle w:val="Tekstzastpczy"/>
            </w:rPr>
            <w:t>[Kategoria]</w:t>
          </w:r>
        </w:p>
      </w:docPartBody>
    </w:docPart>
    <w:docPart>
      <w:docPartPr>
        <w:name w:val="FE2F90BE65484D20B73605550AC2724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2AE44AA-36F9-4AEF-A138-E5468F02DEAE}"/>
      </w:docPartPr>
      <w:docPartBody>
        <w:p w:rsidR="00382896" w:rsidRDefault="00382896" w:rsidP="00382896">
          <w:pPr>
            <w:pStyle w:val="FE2F90BE65484D20B73605550AC27249"/>
          </w:pPr>
          <w:r w:rsidRPr="00E760C7">
            <w:rPr>
              <w:rStyle w:val="Tekstzastpczy"/>
            </w:rPr>
            <w:t>[Komentarze]</w:t>
          </w:r>
        </w:p>
      </w:docPartBody>
    </w:docPart>
    <w:docPart>
      <w:docPartPr>
        <w:name w:val="ED6C2D1E54E94994AF97F434BABB619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4B3303A-6506-4106-BC9F-F7596A17B20D}"/>
      </w:docPartPr>
      <w:docPartBody>
        <w:p w:rsidR="00382896" w:rsidRDefault="00382896" w:rsidP="00382896">
          <w:pPr>
            <w:pStyle w:val="ED6C2D1E54E94994AF97F434BABB619B"/>
          </w:pPr>
          <w:r w:rsidRPr="00E760C7">
            <w:rPr>
              <w:rStyle w:val="Tekstzastpczy"/>
            </w:rPr>
            <w:t>[Menedżer]</w:t>
          </w:r>
        </w:p>
      </w:docPartBody>
    </w:docPart>
    <w:docPart>
      <w:docPartPr>
        <w:name w:val="30FE709CC59247F9AEC1BD76279C7C3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F0BACEE-5A08-4F1A-9300-4C74AF7F4921}"/>
      </w:docPartPr>
      <w:docPartBody>
        <w:p w:rsidR="00382896" w:rsidRDefault="00382896" w:rsidP="00382896">
          <w:pPr>
            <w:pStyle w:val="30FE709CC59247F9AEC1BD76279C7C32"/>
          </w:pPr>
          <w:r w:rsidRPr="00DF45C1">
            <w:rPr>
              <w:rStyle w:val="Tekstzastpczy"/>
            </w:rPr>
            <w:t>[Firma]</w:t>
          </w:r>
        </w:p>
      </w:docPartBody>
    </w:docPart>
    <w:docPart>
      <w:docPartPr>
        <w:name w:val="0BEB18DA5C554FF890E8E5C1B0089E8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F766876-DABE-41F4-AD7F-91D221508EEA}"/>
      </w:docPartPr>
      <w:docPartBody>
        <w:p w:rsidR="00FA46A2" w:rsidRDefault="00382896" w:rsidP="00382896">
          <w:pPr>
            <w:pStyle w:val="0BEB18DA5C554FF890E8E5C1B0089E8A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A2161C3E02E14EAFB289DB51C6F2C03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E7575C4-77A3-46FB-B2DF-69E39A54CEB4}"/>
      </w:docPartPr>
      <w:docPartBody>
        <w:p w:rsidR="00FA46A2" w:rsidRDefault="00382896" w:rsidP="00382896">
          <w:pPr>
            <w:pStyle w:val="A2161C3E02E14EAFB289DB51C6F2C036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0BEDF609A5AA49FD99537E2349283BD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B5EC76E-AA5D-4F9C-B2C1-229982804856}"/>
      </w:docPartPr>
      <w:docPartBody>
        <w:p w:rsidR="00FA46A2" w:rsidRDefault="00382896" w:rsidP="00382896">
          <w:pPr>
            <w:pStyle w:val="0BEDF609A5AA49FD99537E2349283BD0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77EE2D04FF38437A984262A128A317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429B361-E6B6-41B3-90E3-9ACFEEAAEA0E}"/>
      </w:docPartPr>
      <w:docPartBody>
        <w:p w:rsidR="00FA46A2" w:rsidRDefault="00382896" w:rsidP="00382896">
          <w:pPr>
            <w:pStyle w:val="77EE2D04FF38437A984262A128A31738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6E0908D8931146F9AAD15CBB22327CA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65F9008-737B-4135-AB73-36E85978C08A}"/>
      </w:docPartPr>
      <w:docPartBody>
        <w:p w:rsidR="00FA46A2" w:rsidRDefault="00382896" w:rsidP="00382896">
          <w:pPr>
            <w:pStyle w:val="6E0908D8931146F9AAD15CBB22327CA8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DF5FA35852414992AE5C33975ED5F19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BA148B2-2A01-4F21-94E4-FDD9260DE8E9}"/>
      </w:docPartPr>
      <w:docPartBody>
        <w:p w:rsidR="00FA46A2" w:rsidRDefault="00382896" w:rsidP="00382896">
          <w:pPr>
            <w:pStyle w:val="DF5FA35852414992AE5C33975ED5F194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89C88097BAD14DD7BE75ECE5D667183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39B4C28-C132-4FC2-848B-656B42F7E135}"/>
      </w:docPartPr>
      <w:docPartBody>
        <w:p w:rsidR="00FA46A2" w:rsidRDefault="00382896" w:rsidP="00382896">
          <w:pPr>
            <w:pStyle w:val="89C88097BAD14DD7BE75ECE5D6671830"/>
          </w:pPr>
          <w:r w:rsidRPr="00DF45C1">
            <w:rPr>
              <w:rStyle w:val="Tekstzastpczy"/>
            </w:rPr>
            <w:t>[Kategoria]</w:t>
          </w:r>
        </w:p>
      </w:docPartBody>
    </w:docPart>
    <w:docPart>
      <w:docPartPr>
        <w:name w:val="D4F1A1CC119C468D9D0C6E4E2FF6180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510D12A-03F6-46F2-A4AC-EDAC92F33777}"/>
      </w:docPartPr>
      <w:docPartBody>
        <w:p w:rsidR="00F95EB7" w:rsidRDefault="00F95EB7" w:rsidP="00F95EB7">
          <w:pPr>
            <w:pStyle w:val="D4F1A1CC119C468D9D0C6E4E2FF61809"/>
          </w:pPr>
          <w:r w:rsidRPr="00DF45C1">
            <w:rPr>
              <w:rStyle w:val="Tekstzastpczy"/>
            </w:rPr>
            <w:t>[Temat]</w:t>
          </w:r>
        </w:p>
      </w:docPartBody>
    </w:docPart>
    <w:docPart>
      <w:docPartPr>
        <w:name w:val="C8F14E9176864DF5B3B1224DF86F848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EC1A6E0-73C5-4D46-8A00-2A5F8F52DDAB}"/>
      </w:docPartPr>
      <w:docPartBody>
        <w:p w:rsidR="00F95EB7" w:rsidRDefault="00F95EB7" w:rsidP="00F95EB7">
          <w:pPr>
            <w:pStyle w:val="C8F14E9176864DF5B3B1224DF86F848C"/>
          </w:pPr>
          <w:r w:rsidRPr="00DF45C1">
            <w:rPr>
              <w:rStyle w:val="Tekstzastpczy"/>
            </w:rPr>
            <w:t>[Słowa kluczowe]</w:t>
          </w:r>
        </w:p>
      </w:docPartBody>
    </w:docPart>
    <w:docPart>
      <w:docPartPr>
        <w:name w:val="4BD67CF3571D4AC999C7FFBF904F8C1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F27FC0E-E526-4CC9-BC73-3A1665C76949}"/>
      </w:docPartPr>
      <w:docPartBody>
        <w:p w:rsidR="00F95EB7" w:rsidRDefault="00F95EB7" w:rsidP="00F95EB7">
          <w:pPr>
            <w:pStyle w:val="4BD67CF3571D4AC999C7FFBF904F8C1A"/>
          </w:pPr>
          <w:r w:rsidRPr="00DF45C1">
            <w:rPr>
              <w:rStyle w:val="Tekstzastpczy"/>
            </w:rPr>
            <w:t>[Kategoria]</w:t>
          </w:r>
        </w:p>
      </w:docPartBody>
    </w:docPart>
    <w:docPart>
      <w:docPartPr>
        <w:name w:val="04D081AB54C3433E9AAE8001F9DF6FF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EB0179E-0A22-4A0A-9EF5-E0B67C07F224}"/>
      </w:docPartPr>
      <w:docPartBody>
        <w:p w:rsidR="00F95EB7" w:rsidRDefault="00F95EB7" w:rsidP="00F95EB7">
          <w:pPr>
            <w:pStyle w:val="04D081AB54C3433E9AAE8001F9DF6FF8"/>
          </w:pPr>
          <w:r w:rsidRPr="00E760C7">
            <w:rPr>
              <w:rStyle w:val="Tekstzastpczy"/>
            </w:rPr>
            <w:t>[Komentarze]</w:t>
          </w:r>
        </w:p>
      </w:docPartBody>
    </w:docPart>
    <w:docPart>
      <w:docPartPr>
        <w:name w:val="862505507D5B4F6FBCCD087BC990FB2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CE38ED6E-BEF2-4610-8252-69DF2184F95D}"/>
      </w:docPartPr>
      <w:docPartBody>
        <w:p w:rsidR="00F95EB7" w:rsidRDefault="00F95EB7" w:rsidP="00F95EB7">
          <w:pPr>
            <w:pStyle w:val="862505507D5B4F6FBCCD087BC990FB21"/>
          </w:pPr>
          <w:r w:rsidRPr="00E760C7">
            <w:rPr>
              <w:rStyle w:val="Tekstzastpczy"/>
            </w:rPr>
            <w:t>[Menedżer]</w:t>
          </w:r>
        </w:p>
      </w:docPartBody>
    </w:docPart>
    <w:docPart>
      <w:docPartPr>
        <w:name w:val="1F292BAFFC9D499AA621B616752C6CE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D7F458F-7B96-41FE-B536-BD90A5812801}"/>
      </w:docPartPr>
      <w:docPartBody>
        <w:p w:rsidR="00F95EB7" w:rsidRDefault="00F95EB7" w:rsidP="00F95EB7">
          <w:pPr>
            <w:pStyle w:val="1F292BAFFC9D499AA621B616752C6CEC"/>
          </w:pPr>
          <w:r w:rsidRPr="00DF45C1">
            <w:rPr>
              <w:rStyle w:val="Tekstzastpczy"/>
            </w:rPr>
            <w:t>[Firma]</w:t>
          </w:r>
        </w:p>
      </w:docPartBody>
    </w:docPart>
    <w:docPart>
      <w:docPartPr>
        <w:name w:val="DA6B4B8DFAE84713A2FA144B0641BF7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0BDE71A-11B3-4468-93B8-5162A2990946}"/>
      </w:docPartPr>
      <w:docPartBody>
        <w:p w:rsidR="00F95EB7" w:rsidRDefault="00F95EB7" w:rsidP="00F95EB7">
          <w:pPr>
            <w:pStyle w:val="DA6B4B8DFAE84713A2FA144B0641BF71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55DD9CF175854B399509BCCA76E4641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239EF97-9548-44AB-BE51-1C44196FC37F}"/>
      </w:docPartPr>
      <w:docPartBody>
        <w:p w:rsidR="00F95EB7" w:rsidRDefault="00F95EB7" w:rsidP="00F95EB7">
          <w:pPr>
            <w:pStyle w:val="55DD9CF175854B399509BCCA76E46419"/>
          </w:pPr>
          <w:r w:rsidRPr="00DF45C1">
            <w:rPr>
              <w:rStyle w:val="Tekstzastpczy"/>
            </w:rPr>
            <w:t>[Temat]</w:t>
          </w:r>
        </w:p>
      </w:docPartBody>
    </w:docPart>
    <w:docPart>
      <w:docPartPr>
        <w:name w:val="2153F740F9DA435D93D81FFA95CB49B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FCA7D5C-3ECC-44F0-8552-3C28B46172E9}"/>
      </w:docPartPr>
      <w:docPartBody>
        <w:p w:rsidR="00F95EB7" w:rsidRDefault="00F95EB7" w:rsidP="00F95EB7">
          <w:pPr>
            <w:pStyle w:val="2153F740F9DA435D93D81FFA95CB49BA"/>
          </w:pPr>
          <w:r w:rsidRPr="00DF45C1">
            <w:rPr>
              <w:rStyle w:val="Tekstzastpczy"/>
            </w:rPr>
            <w:t>[Słowa kluczowe]</w:t>
          </w:r>
        </w:p>
      </w:docPartBody>
    </w:docPart>
    <w:docPart>
      <w:docPartPr>
        <w:name w:val="BB61740190B842DE94903B89F163F26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7E0D0F6-C43F-4127-A250-05E8F1548646}"/>
      </w:docPartPr>
      <w:docPartBody>
        <w:p w:rsidR="00F95EB7" w:rsidRDefault="00F95EB7" w:rsidP="00F95EB7">
          <w:pPr>
            <w:pStyle w:val="BB61740190B842DE94903B89F163F26A"/>
          </w:pPr>
          <w:r w:rsidRPr="00DF45C1">
            <w:rPr>
              <w:rStyle w:val="Tekstzastpczy"/>
            </w:rPr>
            <w:t>[Kategoria]</w:t>
          </w:r>
        </w:p>
      </w:docPartBody>
    </w:docPart>
    <w:docPart>
      <w:docPartPr>
        <w:name w:val="C319DC8F95AE41A4BAA5A554997C5764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6F499D8-64EA-4ADB-A8F7-0DD2504E91D6}"/>
      </w:docPartPr>
      <w:docPartBody>
        <w:p w:rsidR="00F95EB7" w:rsidRDefault="00F95EB7" w:rsidP="00F95EB7">
          <w:pPr>
            <w:pStyle w:val="C319DC8F95AE41A4BAA5A554997C5764"/>
          </w:pPr>
          <w:r w:rsidRPr="00E760C7">
            <w:rPr>
              <w:rStyle w:val="Tekstzastpczy"/>
            </w:rPr>
            <w:t>[Komentarze]</w:t>
          </w:r>
        </w:p>
      </w:docPartBody>
    </w:docPart>
    <w:docPart>
      <w:docPartPr>
        <w:name w:val="13174AB67DBD4D9D85007CC1ADD7258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972BC9B-1D33-48A1-8B6B-217B66A06CE0}"/>
      </w:docPartPr>
      <w:docPartBody>
        <w:p w:rsidR="00F95EB7" w:rsidRDefault="00F95EB7" w:rsidP="00F95EB7">
          <w:pPr>
            <w:pStyle w:val="13174AB67DBD4D9D85007CC1ADD72588"/>
          </w:pPr>
          <w:r w:rsidRPr="00E760C7">
            <w:rPr>
              <w:rStyle w:val="Tekstzastpczy"/>
            </w:rPr>
            <w:t>[Menedżer]</w:t>
          </w:r>
        </w:p>
      </w:docPartBody>
    </w:docPart>
    <w:docPart>
      <w:docPartPr>
        <w:name w:val="DA8FC8412D514FA590B6C8EB3B63056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91D761F-37D3-4138-AED3-D0BC0F31AB1D}"/>
      </w:docPartPr>
      <w:docPartBody>
        <w:p w:rsidR="00F95EB7" w:rsidRDefault="00F95EB7" w:rsidP="00F95EB7">
          <w:pPr>
            <w:pStyle w:val="DA8FC8412D514FA590B6C8EB3B630566"/>
          </w:pPr>
          <w:r w:rsidRPr="00DF45C1">
            <w:rPr>
              <w:rStyle w:val="Tekstzastpczy"/>
            </w:rPr>
            <w:t>[Firma]</w:t>
          </w:r>
        </w:p>
      </w:docPartBody>
    </w:docPart>
    <w:docPart>
      <w:docPartPr>
        <w:name w:val="441EB6BAEB1B453C8D19FE723453FBAC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94A6341-2268-43D2-8762-895290F6D2A9}"/>
      </w:docPartPr>
      <w:docPartBody>
        <w:p w:rsidR="00F95EB7" w:rsidRDefault="00F95EB7" w:rsidP="00F95EB7">
          <w:pPr>
            <w:pStyle w:val="441EB6BAEB1B453C8D19FE723453FBAC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61252DD71C014E54AADECB2B65A571F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4E66FE9-5D3F-40F5-8FF8-4095B42009E8}"/>
      </w:docPartPr>
      <w:docPartBody>
        <w:p w:rsidR="00EE0FDB" w:rsidRDefault="00F95EB7" w:rsidP="00F95EB7">
          <w:pPr>
            <w:pStyle w:val="61252DD71C014E54AADECB2B65A571F1"/>
          </w:pPr>
          <w:r w:rsidRPr="00790568">
            <w:rPr>
              <w:rStyle w:val="Tekstzastpczy"/>
            </w:rPr>
            <w:t>[Data opublikowania]</w:t>
          </w:r>
        </w:p>
      </w:docPartBody>
    </w:docPart>
    <w:docPart>
      <w:docPartPr>
        <w:name w:val="F83FB4806D4840C09FF1B615A434028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333AD023-89B0-4DD8-B9FF-A1AD24F44ED4}"/>
      </w:docPartPr>
      <w:docPartBody>
        <w:p w:rsidR="00EE0FDB" w:rsidRDefault="00F95EB7" w:rsidP="00F95EB7">
          <w:pPr>
            <w:pStyle w:val="F83FB4806D4840C09FF1B615A4340282"/>
          </w:pPr>
          <w:r w:rsidRPr="00DF45C1">
            <w:rPr>
              <w:rStyle w:val="Tekstzastpczy"/>
            </w:rPr>
            <w:t>[Temat]</w:t>
          </w:r>
        </w:p>
      </w:docPartBody>
    </w:docPart>
    <w:docPart>
      <w:docPartPr>
        <w:name w:val="8E9009A404584DEDBA76AF45CFDA736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4CF5C63-FEFA-45E6-A355-2DEC62F7A150}"/>
      </w:docPartPr>
      <w:docPartBody>
        <w:p w:rsidR="00EE0FDB" w:rsidRDefault="00F95EB7" w:rsidP="00F95EB7">
          <w:pPr>
            <w:pStyle w:val="8E9009A404584DEDBA76AF45CFDA7360"/>
          </w:pPr>
          <w:r w:rsidRPr="00DF45C1">
            <w:rPr>
              <w:rStyle w:val="Tekstzastpczy"/>
            </w:rPr>
            <w:t>[Słowa kluczowe]</w:t>
          </w:r>
        </w:p>
      </w:docPartBody>
    </w:docPart>
    <w:docPart>
      <w:docPartPr>
        <w:name w:val="EBB67CCEC7554764AAAFB6DBB8D53FC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7B138BE-3331-443E-AB04-7B6B5108B70B}"/>
      </w:docPartPr>
      <w:docPartBody>
        <w:p w:rsidR="00EE0FDB" w:rsidRDefault="00F95EB7" w:rsidP="00F95EB7">
          <w:pPr>
            <w:pStyle w:val="EBB67CCEC7554764AAAFB6DBB8D53FCF"/>
          </w:pPr>
          <w:r w:rsidRPr="00DF45C1">
            <w:rPr>
              <w:rStyle w:val="Tekstzastpczy"/>
            </w:rPr>
            <w:t>[Kategoria]</w:t>
          </w:r>
        </w:p>
      </w:docPartBody>
    </w:docPart>
    <w:docPart>
      <w:docPartPr>
        <w:name w:val="01E02EDCBF044347B52FBADEC481D2B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71197EA-24D4-4357-8DB9-C6D90D227A37}"/>
      </w:docPartPr>
      <w:docPartBody>
        <w:p w:rsidR="00EE0FDB" w:rsidRDefault="00F95EB7" w:rsidP="00F95EB7">
          <w:pPr>
            <w:pStyle w:val="01E02EDCBF044347B52FBADEC481D2BB"/>
          </w:pPr>
          <w:r w:rsidRPr="00E760C7">
            <w:rPr>
              <w:rStyle w:val="Tekstzastpczy"/>
            </w:rPr>
            <w:t>[Komentarze]</w:t>
          </w:r>
        </w:p>
      </w:docPartBody>
    </w:docPart>
    <w:docPart>
      <w:docPartPr>
        <w:name w:val="31D134246E9D4E139335DA4F8A6844DF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F3C3E025-2044-4801-BCFA-14376CB6BD4F}"/>
      </w:docPartPr>
      <w:docPartBody>
        <w:p w:rsidR="00EE0FDB" w:rsidRDefault="00F95EB7" w:rsidP="00F95EB7">
          <w:pPr>
            <w:pStyle w:val="31D134246E9D4E139335DA4F8A6844DF"/>
          </w:pPr>
          <w:r w:rsidRPr="00E760C7">
            <w:rPr>
              <w:rStyle w:val="Tekstzastpczy"/>
            </w:rPr>
            <w:t>[Menedżer]</w:t>
          </w:r>
        </w:p>
      </w:docPartBody>
    </w:docPart>
    <w:docPart>
      <w:docPartPr>
        <w:name w:val="A732DDF2194D4686BE1102AD71C3922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8B628714-0481-4FF7-AFBB-1D48CBA929E0}"/>
      </w:docPartPr>
      <w:docPartBody>
        <w:p w:rsidR="00EE0FDB" w:rsidRDefault="00F95EB7" w:rsidP="00F95EB7">
          <w:pPr>
            <w:pStyle w:val="A732DDF2194D4686BE1102AD71C39222"/>
          </w:pPr>
          <w:r w:rsidRPr="00DF45C1">
            <w:rPr>
              <w:rStyle w:val="Tekstzastpczy"/>
            </w:rPr>
            <w:t>[Firma]</w:t>
          </w:r>
        </w:p>
      </w:docPartBody>
    </w:docPart>
    <w:docPart>
      <w:docPartPr>
        <w:name w:val="85069191DD8745DC97D79DFA667B13A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5D71BC2-56BA-4063-BBE4-8DBE1E05D3F8}"/>
      </w:docPartPr>
      <w:docPartBody>
        <w:p w:rsidR="00EE0FDB" w:rsidRDefault="00F95EB7" w:rsidP="00F95EB7">
          <w:pPr>
            <w:pStyle w:val="85069191DD8745DC97D79DFA667B13A7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CC6F23DC56D44C49A9D6B47B9AEBD0F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004B7F4-810F-49C9-8FF9-81F361374822}"/>
      </w:docPartPr>
      <w:docPartBody>
        <w:p w:rsidR="00EE0FDB" w:rsidRDefault="00F95EB7" w:rsidP="00F95EB7">
          <w:pPr>
            <w:pStyle w:val="CC6F23DC56D44C49A9D6B47B9AEBD0F3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DA6F61BE284144BDB3D5631455E52F8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C919F6A-469B-40F7-A2AD-7498EC6F9280}"/>
      </w:docPartPr>
      <w:docPartBody>
        <w:p w:rsidR="00EE0FDB" w:rsidRDefault="00F95EB7" w:rsidP="00F95EB7">
          <w:pPr>
            <w:pStyle w:val="DA6F61BE284144BDB3D5631455E52F81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C297C34B05D9429EB4BF6689D0DA74B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A9549C60-602B-4655-8776-EF9F30329DDD}"/>
      </w:docPartPr>
      <w:docPartBody>
        <w:p w:rsidR="00EE0FDB" w:rsidRDefault="00F95EB7" w:rsidP="00F95EB7">
          <w:pPr>
            <w:pStyle w:val="C297C34B05D9429EB4BF6689D0DA74B8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6D59F59A95604676968B8864922CBF5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EC57A163-D0EB-4C50-98D3-E2A48BA7C937}"/>
      </w:docPartPr>
      <w:docPartBody>
        <w:p w:rsidR="00EE0FDB" w:rsidRDefault="00F95EB7" w:rsidP="00F95EB7">
          <w:pPr>
            <w:pStyle w:val="6D59F59A95604676968B8864922CBF56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295028A807B94ABE96CA5AF44DB73B5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FBEE384-E213-4EE5-BE04-5A8F05B91BD5}"/>
      </w:docPartPr>
      <w:docPartBody>
        <w:p w:rsidR="00EE0FDB" w:rsidRDefault="00F95EB7" w:rsidP="00F95EB7">
          <w:pPr>
            <w:pStyle w:val="295028A807B94ABE96CA5AF44DB73B55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45AAFA17108A46FF945BC8758BDA414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3E3287A-44B1-4AA3-BA82-B1EAC4E29CDE}"/>
      </w:docPartPr>
      <w:docPartBody>
        <w:p w:rsidR="00EE0FDB" w:rsidRDefault="00F95EB7" w:rsidP="00F95EB7">
          <w:pPr>
            <w:pStyle w:val="45AAFA17108A46FF945BC8758BDA414A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24E789906A5541AF9CE595BEE7EB420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C720E81-FD0A-47B9-AE2C-B8AF39FF6F69}"/>
      </w:docPartPr>
      <w:docPartBody>
        <w:p w:rsidR="00EE0FDB" w:rsidRDefault="00F95EB7" w:rsidP="00F95EB7">
          <w:pPr>
            <w:pStyle w:val="24E789906A5541AF9CE595BEE7EB4200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1102AFA7A5994989AF3C952021DD5D0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67A37D01-589F-407D-AF2F-5514017CEAD8}"/>
      </w:docPartPr>
      <w:docPartBody>
        <w:p w:rsidR="00000000" w:rsidRDefault="0036180E" w:rsidP="0036180E">
          <w:pPr>
            <w:pStyle w:val="1102AFA7A5994989AF3C952021DD5D0D"/>
          </w:pPr>
          <w:r w:rsidRPr="00790568">
            <w:rPr>
              <w:rStyle w:val="Tekstzastpczy"/>
            </w:rPr>
            <w:t>[Data opublikowania]</w:t>
          </w:r>
        </w:p>
      </w:docPartBody>
    </w:docPart>
    <w:docPart>
      <w:docPartPr>
        <w:name w:val="63A1795579954E4EB058E456EFABF09D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073E893F-95E2-48D2-A476-6C54D79C568D}"/>
      </w:docPartPr>
      <w:docPartBody>
        <w:p w:rsidR="00000000" w:rsidRDefault="0036180E" w:rsidP="0036180E">
          <w:pPr>
            <w:pStyle w:val="63A1795579954E4EB058E456EFABF09D"/>
          </w:pPr>
          <w:r w:rsidRPr="00DF45C1">
            <w:rPr>
              <w:rStyle w:val="Tekstzastpczy"/>
            </w:rPr>
            <w:t>[Temat]</w:t>
          </w:r>
        </w:p>
      </w:docPartBody>
    </w:docPart>
    <w:docPart>
      <w:docPartPr>
        <w:name w:val="98CA50FFBAF54D99BD5205521076C212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1C3FC7D-176B-45F7-BEE1-86CF9273BFE2}"/>
      </w:docPartPr>
      <w:docPartBody>
        <w:p w:rsidR="00000000" w:rsidRDefault="0036180E" w:rsidP="0036180E">
          <w:pPr>
            <w:pStyle w:val="98CA50FFBAF54D99BD5205521076C212"/>
          </w:pPr>
          <w:r w:rsidRPr="00DF45C1">
            <w:rPr>
              <w:rStyle w:val="Tekstzastpczy"/>
            </w:rPr>
            <w:t>[Słowa kluczowe]</w:t>
          </w:r>
        </w:p>
      </w:docPartBody>
    </w:docPart>
    <w:docPart>
      <w:docPartPr>
        <w:name w:val="2261A4973FE24B6595ACB07403C61A1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904A6A6-007F-4AD3-981D-A8304DC6BD8B}"/>
      </w:docPartPr>
      <w:docPartBody>
        <w:p w:rsidR="00000000" w:rsidRDefault="0036180E" w:rsidP="0036180E">
          <w:pPr>
            <w:pStyle w:val="2261A4973FE24B6595ACB07403C61A17"/>
          </w:pPr>
          <w:r w:rsidRPr="00DF45C1">
            <w:rPr>
              <w:rStyle w:val="Tekstzastpczy"/>
            </w:rPr>
            <w:t>[Kategoria]</w:t>
          </w:r>
        </w:p>
      </w:docPartBody>
    </w:docPart>
    <w:docPart>
      <w:docPartPr>
        <w:name w:val="63D5BEF614DD4895A8402611BF5BB0B1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E9247A3-348D-4EA8-B57E-7A8B8F0EFD2D}"/>
      </w:docPartPr>
      <w:docPartBody>
        <w:p w:rsidR="00000000" w:rsidRDefault="0036180E" w:rsidP="0036180E">
          <w:pPr>
            <w:pStyle w:val="63D5BEF614DD4895A8402611BF5BB0B1"/>
          </w:pPr>
          <w:r w:rsidRPr="00E760C7">
            <w:rPr>
              <w:rStyle w:val="Tekstzastpczy"/>
            </w:rPr>
            <w:t>[Komentarze]</w:t>
          </w:r>
        </w:p>
      </w:docPartBody>
    </w:docPart>
    <w:docPart>
      <w:docPartPr>
        <w:name w:val="CF446155C4E645B08B31BC678747FD3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405E473D-56E4-4B46-8932-04F64951069B}"/>
      </w:docPartPr>
      <w:docPartBody>
        <w:p w:rsidR="00000000" w:rsidRDefault="0036180E" w:rsidP="0036180E">
          <w:pPr>
            <w:pStyle w:val="CF446155C4E645B08B31BC678747FD36"/>
          </w:pPr>
          <w:r w:rsidRPr="00E760C7">
            <w:rPr>
              <w:rStyle w:val="Tekstzastpczy"/>
            </w:rPr>
            <w:t>[Menedżer]</w:t>
          </w:r>
        </w:p>
      </w:docPartBody>
    </w:docPart>
    <w:docPart>
      <w:docPartPr>
        <w:name w:val="3971F6E3BB5C4014A7AE73EA7E008D5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F34316B-7A46-4E82-8CD7-F0225B249EE0}"/>
      </w:docPartPr>
      <w:docPartBody>
        <w:p w:rsidR="00000000" w:rsidRDefault="0036180E" w:rsidP="0036180E">
          <w:pPr>
            <w:pStyle w:val="3971F6E3BB5C4014A7AE73EA7E008D58"/>
          </w:pPr>
          <w:r w:rsidRPr="00DF45C1">
            <w:rPr>
              <w:rStyle w:val="Tekstzastpczy"/>
            </w:rPr>
            <w:t>[Firma]</w:t>
          </w:r>
        </w:p>
      </w:docPartBody>
    </w:docPart>
    <w:docPart>
      <w:docPartPr>
        <w:name w:val="BE0CB99879CA42E091ADF2205353E8BA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7A084F7-02D0-4964-A40A-E458A0C901E5}"/>
      </w:docPartPr>
      <w:docPartBody>
        <w:p w:rsidR="00000000" w:rsidRDefault="0036180E" w:rsidP="0036180E">
          <w:pPr>
            <w:pStyle w:val="BE0CB99879CA42E091ADF2205353E8BA"/>
          </w:pPr>
          <w:r w:rsidRPr="00DF45C1">
            <w:rPr>
              <w:rStyle w:val="Tekstzastpczy"/>
            </w:rPr>
            <w:t>[Data opublikowania]</w:t>
          </w:r>
        </w:p>
      </w:docPartBody>
    </w:docPart>
    <w:docPart>
      <w:docPartPr>
        <w:name w:val="B54279DDB0DB4C2EB6ACD285CA359AD3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96D0A392-09A3-4D0E-9A0D-A84EC6A09AEA}"/>
      </w:docPartPr>
      <w:docPartBody>
        <w:p w:rsidR="00000000" w:rsidRDefault="0036180E" w:rsidP="0036180E">
          <w:pPr>
            <w:pStyle w:val="B54279DDB0DB4C2EB6ACD285CA359AD3"/>
          </w:pPr>
          <w:r w:rsidRPr="00DF45C1">
            <w:rPr>
              <w:rStyle w:val="Tekstzastpczy"/>
            </w:rPr>
            <w:t>[Data opublikowania]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Che">
    <w:panose1 w:val="02030609000101010101"/>
    <w:charset w:val="81"/>
    <w:family w:val="modern"/>
    <w:pitch w:val="fixed"/>
    <w:sig w:usb0="B00002AF" w:usb1="69D77CFB" w:usb2="00000030" w:usb3="00000000" w:csb0="0008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RomanS">
    <w:panose1 w:val="02000400000000000000"/>
    <w:charset w:val="EE"/>
    <w:family w:val="auto"/>
    <w:pitch w:val="variable"/>
    <w:sig w:usb0="20002A87" w:usb1="00000000" w:usb2="00000000" w:usb3="00000000" w:csb0="000001FF" w:csb1="00000000"/>
  </w:font>
  <w:font w:name="Microsoft Sans Serif">
    <w:panose1 w:val="020B0604020202020204"/>
    <w:charset w:val="EE"/>
    <w:family w:val="swiss"/>
    <w:pitch w:val="variable"/>
    <w:sig w:usb0="E1002AFF" w:usb1="C0000002" w:usb2="00000008" w:usb3="00000000" w:csb0="000101F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B00D88"/>
    <w:rsid w:val="000125DD"/>
    <w:rsid w:val="00040D30"/>
    <w:rsid w:val="00050672"/>
    <w:rsid w:val="0005555E"/>
    <w:rsid w:val="000C60EE"/>
    <w:rsid w:val="000E371F"/>
    <w:rsid w:val="001279A3"/>
    <w:rsid w:val="00133A33"/>
    <w:rsid w:val="0014282F"/>
    <w:rsid w:val="00162611"/>
    <w:rsid w:val="00164119"/>
    <w:rsid w:val="00166858"/>
    <w:rsid w:val="00181007"/>
    <w:rsid w:val="00184550"/>
    <w:rsid w:val="001A05CA"/>
    <w:rsid w:val="00202F83"/>
    <w:rsid w:val="00214635"/>
    <w:rsid w:val="00256D67"/>
    <w:rsid w:val="00257A96"/>
    <w:rsid w:val="00283ABB"/>
    <w:rsid w:val="002A56E5"/>
    <w:rsid w:val="002B3D89"/>
    <w:rsid w:val="002B559B"/>
    <w:rsid w:val="002B748B"/>
    <w:rsid w:val="002D7BEA"/>
    <w:rsid w:val="00314251"/>
    <w:rsid w:val="0032710B"/>
    <w:rsid w:val="00336E45"/>
    <w:rsid w:val="0036180E"/>
    <w:rsid w:val="0037430C"/>
    <w:rsid w:val="00381276"/>
    <w:rsid w:val="00382896"/>
    <w:rsid w:val="00383BE7"/>
    <w:rsid w:val="003A1162"/>
    <w:rsid w:val="003B0C51"/>
    <w:rsid w:val="003B369E"/>
    <w:rsid w:val="003C124C"/>
    <w:rsid w:val="00401838"/>
    <w:rsid w:val="0046492C"/>
    <w:rsid w:val="004A0BAA"/>
    <w:rsid w:val="004E2CBD"/>
    <w:rsid w:val="004F059C"/>
    <w:rsid w:val="005162A5"/>
    <w:rsid w:val="00581403"/>
    <w:rsid w:val="005A0E68"/>
    <w:rsid w:val="005A5A99"/>
    <w:rsid w:val="005E0F30"/>
    <w:rsid w:val="00635691"/>
    <w:rsid w:val="00641FA4"/>
    <w:rsid w:val="00664475"/>
    <w:rsid w:val="00694864"/>
    <w:rsid w:val="006C6AC0"/>
    <w:rsid w:val="006D1595"/>
    <w:rsid w:val="006D5BE8"/>
    <w:rsid w:val="006E6F91"/>
    <w:rsid w:val="00714D01"/>
    <w:rsid w:val="0073048F"/>
    <w:rsid w:val="007373BD"/>
    <w:rsid w:val="007801E6"/>
    <w:rsid w:val="0078466A"/>
    <w:rsid w:val="007A34A5"/>
    <w:rsid w:val="007B22A8"/>
    <w:rsid w:val="007B6796"/>
    <w:rsid w:val="00805406"/>
    <w:rsid w:val="00827DCF"/>
    <w:rsid w:val="008A3D99"/>
    <w:rsid w:val="008A66F3"/>
    <w:rsid w:val="008E09FA"/>
    <w:rsid w:val="009013EC"/>
    <w:rsid w:val="00916610"/>
    <w:rsid w:val="00941BDD"/>
    <w:rsid w:val="00973CBA"/>
    <w:rsid w:val="00993AC5"/>
    <w:rsid w:val="009C69D7"/>
    <w:rsid w:val="00A4270A"/>
    <w:rsid w:val="00A5395E"/>
    <w:rsid w:val="00AE0781"/>
    <w:rsid w:val="00AE1D6C"/>
    <w:rsid w:val="00B00D88"/>
    <w:rsid w:val="00B163B8"/>
    <w:rsid w:val="00B5194A"/>
    <w:rsid w:val="00B57CE7"/>
    <w:rsid w:val="00B667EF"/>
    <w:rsid w:val="00B926D2"/>
    <w:rsid w:val="00B930FE"/>
    <w:rsid w:val="00BC4430"/>
    <w:rsid w:val="00BC5A04"/>
    <w:rsid w:val="00BD511B"/>
    <w:rsid w:val="00BF09DB"/>
    <w:rsid w:val="00C00286"/>
    <w:rsid w:val="00C04278"/>
    <w:rsid w:val="00C24D11"/>
    <w:rsid w:val="00C319DB"/>
    <w:rsid w:val="00C4582B"/>
    <w:rsid w:val="00C6388F"/>
    <w:rsid w:val="00CA0F45"/>
    <w:rsid w:val="00CA2589"/>
    <w:rsid w:val="00CB74F6"/>
    <w:rsid w:val="00CF5BA2"/>
    <w:rsid w:val="00D166B1"/>
    <w:rsid w:val="00D3364E"/>
    <w:rsid w:val="00D544D2"/>
    <w:rsid w:val="00D57137"/>
    <w:rsid w:val="00D739F7"/>
    <w:rsid w:val="00D814B1"/>
    <w:rsid w:val="00D86479"/>
    <w:rsid w:val="00D93B75"/>
    <w:rsid w:val="00DC08C3"/>
    <w:rsid w:val="00DC3D35"/>
    <w:rsid w:val="00DE01F9"/>
    <w:rsid w:val="00DF0F2F"/>
    <w:rsid w:val="00E17378"/>
    <w:rsid w:val="00E2518D"/>
    <w:rsid w:val="00E5768E"/>
    <w:rsid w:val="00E83289"/>
    <w:rsid w:val="00E96779"/>
    <w:rsid w:val="00EA35C3"/>
    <w:rsid w:val="00EE0FDB"/>
    <w:rsid w:val="00EE218C"/>
    <w:rsid w:val="00F3002B"/>
    <w:rsid w:val="00F35191"/>
    <w:rsid w:val="00F546BB"/>
    <w:rsid w:val="00F62152"/>
    <w:rsid w:val="00F7428A"/>
    <w:rsid w:val="00F935F0"/>
    <w:rsid w:val="00F95EB7"/>
    <w:rsid w:val="00FA0613"/>
    <w:rsid w:val="00FA46A2"/>
    <w:rsid w:val="00FB53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64119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B94DCB8247A454D96447DA5CAEDCA20">
    <w:name w:val="DB94DCB8247A454D96447DA5CAEDCA20"/>
    <w:rsid w:val="00B00D88"/>
  </w:style>
  <w:style w:type="character" w:styleId="Tekstzastpczy">
    <w:name w:val="Placeholder Text"/>
    <w:basedOn w:val="Domylnaczcionkaakapitu"/>
    <w:uiPriority w:val="99"/>
    <w:semiHidden/>
    <w:rsid w:val="0036180E"/>
    <w:rPr>
      <w:color w:val="808080"/>
    </w:rPr>
  </w:style>
  <w:style w:type="paragraph" w:customStyle="1" w:styleId="822051AAD13E4CB696661B399FC5E2BB">
    <w:name w:val="822051AAD13E4CB696661B399FC5E2BB"/>
    <w:rsid w:val="00B00D88"/>
  </w:style>
  <w:style w:type="paragraph" w:customStyle="1" w:styleId="FCAE9C928A464F6284E98DDF0D3AD8F4">
    <w:name w:val="FCAE9C928A464F6284E98DDF0D3AD8F4"/>
    <w:rsid w:val="00B00D88"/>
  </w:style>
  <w:style w:type="paragraph" w:customStyle="1" w:styleId="AE3F037EF82145BA9FC8FE8D42D1A8DE">
    <w:name w:val="AE3F037EF82145BA9FC8FE8D42D1A8DE"/>
    <w:rsid w:val="00B00D88"/>
  </w:style>
  <w:style w:type="paragraph" w:customStyle="1" w:styleId="3947FB6B0AF14A7085E4AAF089F4D441">
    <w:name w:val="3947FB6B0AF14A7085E4AAF089F4D441"/>
    <w:rsid w:val="00B00D88"/>
  </w:style>
  <w:style w:type="paragraph" w:customStyle="1" w:styleId="EE1CB96031E9408A8B47096E0CC55864">
    <w:name w:val="EE1CB96031E9408A8B47096E0CC55864"/>
    <w:rsid w:val="00B00D88"/>
  </w:style>
  <w:style w:type="paragraph" w:customStyle="1" w:styleId="3151AD50143641EAB67B4FA945940ACE">
    <w:name w:val="3151AD50143641EAB67B4FA945940ACE"/>
    <w:rsid w:val="00B00D88"/>
  </w:style>
  <w:style w:type="paragraph" w:customStyle="1" w:styleId="22E55097CC1B4940B5F0A05F42256519">
    <w:name w:val="22E55097CC1B4940B5F0A05F42256519"/>
    <w:rsid w:val="00B00D88"/>
  </w:style>
  <w:style w:type="paragraph" w:customStyle="1" w:styleId="7BF144C6B1EA499D9AE09B81B66D12E2">
    <w:name w:val="7BF144C6B1EA499D9AE09B81B66D12E2"/>
    <w:rsid w:val="00B00D88"/>
  </w:style>
  <w:style w:type="paragraph" w:customStyle="1" w:styleId="4BFE984C4C724982843F7BECEDDC486C">
    <w:name w:val="4BFE984C4C724982843F7BECEDDC486C"/>
    <w:rsid w:val="00B00D88"/>
  </w:style>
  <w:style w:type="paragraph" w:customStyle="1" w:styleId="AA2B7D21AEE542FEA38E0D397C0AF2CF">
    <w:name w:val="AA2B7D21AEE542FEA38E0D397C0AF2CF"/>
    <w:rsid w:val="00B00D88"/>
  </w:style>
  <w:style w:type="paragraph" w:customStyle="1" w:styleId="A23812995E6A40888F350A72EEAFF2F4">
    <w:name w:val="A23812995E6A40888F350A72EEAFF2F4"/>
    <w:rsid w:val="00B00D88"/>
  </w:style>
  <w:style w:type="paragraph" w:customStyle="1" w:styleId="DA0E42E9E74B4DAB8E2F8F0AE1654E03">
    <w:name w:val="DA0E42E9E74B4DAB8E2F8F0AE1654E03"/>
    <w:rsid w:val="00B00D88"/>
  </w:style>
  <w:style w:type="paragraph" w:customStyle="1" w:styleId="41555C1EDA794D759437763D4C468D1B">
    <w:name w:val="41555C1EDA794D759437763D4C468D1B"/>
    <w:rsid w:val="00B00D88"/>
  </w:style>
  <w:style w:type="paragraph" w:customStyle="1" w:styleId="C51FB1B001554833822B6C11BD3ECBE2">
    <w:name w:val="C51FB1B001554833822B6C11BD3ECBE2"/>
    <w:rsid w:val="00B00D88"/>
  </w:style>
  <w:style w:type="paragraph" w:customStyle="1" w:styleId="EAAA265FB83E41E9B52B7B678152AD92">
    <w:name w:val="EAAA265FB83E41E9B52B7B678152AD92"/>
    <w:rsid w:val="00B00D88"/>
  </w:style>
  <w:style w:type="paragraph" w:customStyle="1" w:styleId="EACF4A6A2E8A41F9B0958356707918AD">
    <w:name w:val="EACF4A6A2E8A41F9B0958356707918AD"/>
    <w:rsid w:val="00B00D88"/>
  </w:style>
  <w:style w:type="paragraph" w:customStyle="1" w:styleId="BCC3CC98E04A4E4A834B5C5E8BAD7566">
    <w:name w:val="BCC3CC98E04A4E4A834B5C5E8BAD7566"/>
    <w:rsid w:val="00B00D88"/>
  </w:style>
  <w:style w:type="paragraph" w:customStyle="1" w:styleId="3745CBFE2A3E4B1EBED0B7BC8E3AAB2B">
    <w:name w:val="3745CBFE2A3E4B1EBED0B7BC8E3AAB2B"/>
    <w:rsid w:val="00B00D88"/>
  </w:style>
  <w:style w:type="paragraph" w:customStyle="1" w:styleId="FCB671A5BE1045D8B0BA0D1593778BB0">
    <w:name w:val="FCB671A5BE1045D8B0BA0D1593778BB0"/>
    <w:rsid w:val="00B00D88"/>
  </w:style>
  <w:style w:type="paragraph" w:customStyle="1" w:styleId="E638C6692027489B9A4B27BFF1DD0902">
    <w:name w:val="E638C6692027489B9A4B27BFF1DD0902"/>
    <w:rsid w:val="00B00D88"/>
  </w:style>
  <w:style w:type="paragraph" w:customStyle="1" w:styleId="D9059D4F80B24C6B97862AB23402E8B2">
    <w:name w:val="D9059D4F80B24C6B97862AB23402E8B2"/>
    <w:rsid w:val="00B00D88"/>
  </w:style>
  <w:style w:type="paragraph" w:customStyle="1" w:styleId="6C486C697F304F379D02FEFA296217CE">
    <w:name w:val="6C486C697F304F379D02FEFA296217CE"/>
    <w:rsid w:val="00B00D88"/>
  </w:style>
  <w:style w:type="paragraph" w:customStyle="1" w:styleId="9D03E9B512974E81A88E62034E67AA75">
    <w:name w:val="9D03E9B512974E81A88E62034E67AA75"/>
    <w:rsid w:val="00B00D88"/>
  </w:style>
  <w:style w:type="paragraph" w:customStyle="1" w:styleId="ADD09EA8D0954B9ABCD477BAFC8266A1">
    <w:name w:val="ADD09EA8D0954B9ABCD477BAFC8266A1"/>
    <w:rsid w:val="00B00D88"/>
  </w:style>
  <w:style w:type="paragraph" w:customStyle="1" w:styleId="E18524DE837C4868925F853E5F6FA963">
    <w:name w:val="E18524DE837C4868925F853E5F6FA963"/>
    <w:rsid w:val="00B00D88"/>
  </w:style>
  <w:style w:type="paragraph" w:customStyle="1" w:styleId="F5F30ACB2D1A4267BB5076F392A7C56C">
    <w:name w:val="F5F30ACB2D1A4267BB5076F392A7C56C"/>
    <w:rsid w:val="00B00D88"/>
  </w:style>
  <w:style w:type="paragraph" w:customStyle="1" w:styleId="30459602848A40A5B83C2C540A44DF44">
    <w:name w:val="30459602848A40A5B83C2C540A44DF44"/>
    <w:rsid w:val="00B00D88"/>
  </w:style>
  <w:style w:type="paragraph" w:customStyle="1" w:styleId="15788557844D45F68AF69D1E5B6FB8F5">
    <w:name w:val="15788557844D45F68AF69D1E5B6FB8F5"/>
    <w:rsid w:val="00B00D88"/>
  </w:style>
  <w:style w:type="paragraph" w:customStyle="1" w:styleId="4CE3798B0D1044FD98556645C44C897D">
    <w:name w:val="4CE3798B0D1044FD98556645C44C897D"/>
    <w:rsid w:val="00B00D88"/>
  </w:style>
  <w:style w:type="paragraph" w:customStyle="1" w:styleId="CDFB0943755046B7AE446B0EB725D2C6">
    <w:name w:val="CDFB0943755046B7AE446B0EB725D2C6"/>
    <w:rsid w:val="00B00D88"/>
  </w:style>
  <w:style w:type="paragraph" w:customStyle="1" w:styleId="076D55FC8EB2476BB93DBEE20212D06E">
    <w:name w:val="076D55FC8EB2476BB93DBEE20212D06E"/>
    <w:rsid w:val="00B00D88"/>
  </w:style>
  <w:style w:type="paragraph" w:customStyle="1" w:styleId="4DCEFD6996F3488D85360F400C29F184">
    <w:name w:val="4DCEFD6996F3488D85360F400C29F184"/>
    <w:rsid w:val="00B00D88"/>
  </w:style>
  <w:style w:type="paragraph" w:customStyle="1" w:styleId="679536D786A84A61951F41EDA05049D0">
    <w:name w:val="679536D786A84A61951F41EDA05049D0"/>
    <w:rsid w:val="00B00D88"/>
  </w:style>
  <w:style w:type="paragraph" w:customStyle="1" w:styleId="E323D26C56EB44A3BA7F9E73C57A96B3">
    <w:name w:val="E323D26C56EB44A3BA7F9E73C57A96B3"/>
    <w:rsid w:val="00B00D88"/>
  </w:style>
  <w:style w:type="paragraph" w:customStyle="1" w:styleId="6F6982C99A554AAEBB138454B55FE4E3">
    <w:name w:val="6F6982C99A554AAEBB138454B55FE4E3"/>
    <w:rsid w:val="00B00D88"/>
  </w:style>
  <w:style w:type="paragraph" w:customStyle="1" w:styleId="E40480A1A83C4F80ADA6D411E9390300">
    <w:name w:val="E40480A1A83C4F80ADA6D411E9390300"/>
    <w:rsid w:val="00B00D88"/>
  </w:style>
  <w:style w:type="paragraph" w:customStyle="1" w:styleId="6A96CA93F2EF4566BC11A087B85422D9">
    <w:name w:val="6A96CA93F2EF4566BC11A087B85422D9"/>
    <w:rsid w:val="00B00D88"/>
  </w:style>
  <w:style w:type="paragraph" w:customStyle="1" w:styleId="1FED39282E2542A7B19361978DCE52E4">
    <w:name w:val="1FED39282E2542A7B19361978DCE52E4"/>
    <w:rsid w:val="00B00D88"/>
  </w:style>
  <w:style w:type="paragraph" w:customStyle="1" w:styleId="EC5B73CEB7A9471BBFEDAF9B99A90BF0">
    <w:name w:val="EC5B73CEB7A9471BBFEDAF9B99A90BF0"/>
    <w:rsid w:val="00B00D88"/>
  </w:style>
  <w:style w:type="paragraph" w:customStyle="1" w:styleId="C9247885D14344C1A28F3ED161C22256">
    <w:name w:val="C9247885D14344C1A28F3ED161C22256"/>
    <w:rsid w:val="00B00D88"/>
  </w:style>
  <w:style w:type="paragraph" w:customStyle="1" w:styleId="0F43B6DB7B2D41E592AB77EA323E25CE">
    <w:name w:val="0F43B6DB7B2D41E592AB77EA323E25CE"/>
    <w:rsid w:val="00B00D88"/>
  </w:style>
  <w:style w:type="paragraph" w:customStyle="1" w:styleId="1EE783DD338642D28847EC81F8C6DE92">
    <w:name w:val="1EE783DD338642D28847EC81F8C6DE92"/>
    <w:rsid w:val="00B00D88"/>
  </w:style>
  <w:style w:type="paragraph" w:customStyle="1" w:styleId="7502EFA92E8346C4BD6F7CBBA3318075">
    <w:name w:val="7502EFA92E8346C4BD6F7CBBA3318075"/>
    <w:rsid w:val="00B00D88"/>
  </w:style>
  <w:style w:type="paragraph" w:customStyle="1" w:styleId="14040F88AF9F4E5DA4F24CBE458695B2">
    <w:name w:val="14040F88AF9F4E5DA4F24CBE458695B2"/>
    <w:rsid w:val="00164119"/>
  </w:style>
  <w:style w:type="paragraph" w:customStyle="1" w:styleId="FA475360C9314FA0868D12F753DB399C">
    <w:name w:val="FA475360C9314FA0868D12F753DB399C"/>
    <w:rsid w:val="00164119"/>
  </w:style>
  <w:style w:type="paragraph" w:customStyle="1" w:styleId="909EC981AEA04194B2E8A014B35FB7E4">
    <w:name w:val="909EC981AEA04194B2E8A014B35FB7E4"/>
    <w:rsid w:val="00164119"/>
  </w:style>
  <w:style w:type="paragraph" w:customStyle="1" w:styleId="105EEA4074C84ABF9098D773B5FB34F5">
    <w:name w:val="105EEA4074C84ABF9098D773B5FB34F5"/>
    <w:rsid w:val="00164119"/>
  </w:style>
  <w:style w:type="paragraph" w:customStyle="1" w:styleId="4471394108A84C30A752926950047FCE">
    <w:name w:val="4471394108A84C30A752926950047FCE"/>
    <w:rsid w:val="00164119"/>
  </w:style>
  <w:style w:type="paragraph" w:customStyle="1" w:styleId="81EBF6BB4621485698C605B5AC986093">
    <w:name w:val="81EBF6BB4621485698C605B5AC986093"/>
    <w:rsid w:val="00164119"/>
  </w:style>
  <w:style w:type="paragraph" w:customStyle="1" w:styleId="546F8B8F951344D0B1A0129AE0632085">
    <w:name w:val="546F8B8F951344D0B1A0129AE0632085"/>
    <w:rsid w:val="00164119"/>
  </w:style>
  <w:style w:type="paragraph" w:customStyle="1" w:styleId="38A9CF08255D418C9D9D98C328E28D52">
    <w:name w:val="38A9CF08255D418C9D9D98C328E28D52"/>
    <w:rsid w:val="00164119"/>
  </w:style>
  <w:style w:type="paragraph" w:customStyle="1" w:styleId="DE706C473A5B42048B3C11963F88ADB9">
    <w:name w:val="DE706C473A5B42048B3C11963F88ADB9"/>
    <w:rsid w:val="00164119"/>
  </w:style>
  <w:style w:type="paragraph" w:customStyle="1" w:styleId="73CAD04506FA40D4A512851451D43491">
    <w:name w:val="73CAD04506FA40D4A512851451D43491"/>
    <w:rsid w:val="00164119"/>
  </w:style>
  <w:style w:type="paragraph" w:customStyle="1" w:styleId="C2B5B352F0984624BEBC426E51ACBBF0">
    <w:name w:val="C2B5B352F0984624BEBC426E51ACBBF0"/>
    <w:rsid w:val="00164119"/>
  </w:style>
  <w:style w:type="paragraph" w:customStyle="1" w:styleId="7BC226A197F041CB8E0573E24CE244DC">
    <w:name w:val="7BC226A197F041CB8E0573E24CE244DC"/>
    <w:rsid w:val="00164119"/>
  </w:style>
  <w:style w:type="paragraph" w:customStyle="1" w:styleId="17DDECC96C5740A4972F1D0F9BC5FBB1">
    <w:name w:val="17DDECC96C5740A4972F1D0F9BC5FBB1"/>
    <w:rsid w:val="00164119"/>
  </w:style>
  <w:style w:type="paragraph" w:customStyle="1" w:styleId="430E763F7BD64528882817FD4C31241D">
    <w:name w:val="430E763F7BD64528882817FD4C31241D"/>
    <w:rsid w:val="00164119"/>
  </w:style>
  <w:style w:type="paragraph" w:customStyle="1" w:styleId="A23F42048D9E429F8ECD7424850EDBBB">
    <w:name w:val="A23F42048D9E429F8ECD7424850EDBBB"/>
    <w:rsid w:val="00164119"/>
  </w:style>
  <w:style w:type="paragraph" w:customStyle="1" w:styleId="48B6CACA87CE456AB4C805131A0ADAC3">
    <w:name w:val="48B6CACA87CE456AB4C805131A0ADAC3"/>
    <w:rsid w:val="00164119"/>
  </w:style>
  <w:style w:type="paragraph" w:customStyle="1" w:styleId="66121CDBC0414103974A94504ACE677A">
    <w:name w:val="66121CDBC0414103974A94504ACE677A"/>
    <w:rsid w:val="00164119"/>
  </w:style>
  <w:style w:type="paragraph" w:customStyle="1" w:styleId="469C62BCA746402E889F41345E8D9212">
    <w:name w:val="469C62BCA746402E889F41345E8D9212"/>
    <w:rsid w:val="00164119"/>
  </w:style>
  <w:style w:type="paragraph" w:customStyle="1" w:styleId="C7C6C7BB3E2E475684A7D623309FB795">
    <w:name w:val="C7C6C7BB3E2E475684A7D623309FB795"/>
    <w:rsid w:val="00164119"/>
  </w:style>
  <w:style w:type="paragraph" w:customStyle="1" w:styleId="888EA3C3BEB548EA94B6335FE39BC9EC">
    <w:name w:val="888EA3C3BEB548EA94B6335FE39BC9EC"/>
    <w:rsid w:val="00164119"/>
  </w:style>
  <w:style w:type="paragraph" w:customStyle="1" w:styleId="90A4704F7B594A10818761FD166388EE">
    <w:name w:val="90A4704F7B594A10818761FD166388EE"/>
    <w:rsid w:val="00164119"/>
  </w:style>
  <w:style w:type="paragraph" w:customStyle="1" w:styleId="0144426D8A494A6DAD6A2CD85DC76AB5">
    <w:name w:val="0144426D8A494A6DAD6A2CD85DC76AB5"/>
    <w:rsid w:val="00164119"/>
  </w:style>
  <w:style w:type="paragraph" w:customStyle="1" w:styleId="3DEE1AC769194DA9AAC1CB090780425D">
    <w:name w:val="3DEE1AC769194DA9AAC1CB090780425D"/>
    <w:rsid w:val="00164119"/>
  </w:style>
  <w:style w:type="paragraph" w:customStyle="1" w:styleId="812C847B56854745ACF810597F3A3474">
    <w:name w:val="812C847B56854745ACF810597F3A3474"/>
    <w:rsid w:val="00164119"/>
  </w:style>
  <w:style w:type="paragraph" w:customStyle="1" w:styleId="69AB39C25B584478A3DB097ADB246C96">
    <w:name w:val="69AB39C25B584478A3DB097ADB246C96"/>
    <w:rsid w:val="00164119"/>
  </w:style>
  <w:style w:type="paragraph" w:customStyle="1" w:styleId="C198F6D897BA4BC88149C6D918F509AB">
    <w:name w:val="C198F6D897BA4BC88149C6D918F509AB"/>
    <w:rsid w:val="00164119"/>
  </w:style>
  <w:style w:type="paragraph" w:customStyle="1" w:styleId="373784E6BC9646F1A925B1E85C8C3ECF">
    <w:name w:val="373784E6BC9646F1A925B1E85C8C3ECF"/>
    <w:rsid w:val="00164119"/>
  </w:style>
  <w:style w:type="paragraph" w:customStyle="1" w:styleId="7D8BB53DAE54491A8FE99C46CDE87491">
    <w:name w:val="7D8BB53DAE54491A8FE99C46CDE87491"/>
    <w:rsid w:val="00164119"/>
  </w:style>
  <w:style w:type="paragraph" w:customStyle="1" w:styleId="104EAEAF91AA422DB669B664A17E4EBA">
    <w:name w:val="104EAEAF91AA422DB669B664A17E4EBA"/>
    <w:rsid w:val="00164119"/>
  </w:style>
  <w:style w:type="paragraph" w:customStyle="1" w:styleId="C84A2FC5745C4986B7D2D7988B923826">
    <w:name w:val="C84A2FC5745C4986B7D2D7988B923826"/>
    <w:rsid w:val="00164119"/>
  </w:style>
  <w:style w:type="paragraph" w:customStyle="1" w:styleId="5C656119FC784058946CF7931CABB6AE">
    <w:name w:val="5C656119FC784058946CF7931CABB6AE"/>
    <w:rsid w:val="00164119"/>
  </w:style>
  <w:style w:type="paragraph" w:customStyle="1" w:styleId="C1B13E28876F47CAA6FDFAF197A10DCE">
    <w:name w:val="C1B13E28876F47CAA6FDFAF197A10DCE"/>
    <w:rsid w:val="00164119"/>
  </w:style>
  <w:style w:type="paragraph" w:customStyle="1" w:styleId="AE81C8AADBF8415598495BFD900F5A59">
    <w:name w:val="AE81C8AADBF8415598495BFD900F5A59"/>
    <w:rsid w:val="00164119"/>
  </w:style>
  <w:style w:type="paragraph" w:customStyle="1" w:styleId="43DC5FEC90BC41A88B93FD2697114B7E">
    <w:name w:val="43DC5FEC90BC41A88B93FD2697114B7E"/>
    <w:rsid w:val="00164119"/>
  </w:style>
  <w:style w:type="paragraph" w:customStyle="1" w:styleId="5F6E195720714C12A000B143EE53E5D3">
    <w:name w:val="5F6E195720714C12A000B143EE53E5D3"/>
    <w:rsid w:val="00164119"/>
  </w:style>
  <w:style w:type="paragraph" w:customStyle="1" w:styleId="0D952F83E2664BD9AAB6CB422BFDFFC7">
    <w:name w:val="0D952F83E2664BD9AAB6CB422BFDFFC7"/>
    <w:rsid w:val="00164119"/>
  </w:style>
  <w:style w:type="paragraph" w:customStyle="1" w:styleId="898C0BDA9C4245C89EFE1C2DC5CC3147">
    <w:name w:val="898C0BDA9C4245C89EFE1C2DC5CC3147"/>
    <w:rsid w:val="00164119"/>
  </w:style>
  <w:style w:type="paragraph" w:customStyle="1" w:styleId="BD46DDFF72F748B8B7521884687069DF">
    <w:name w:val="BD46DDFF72F748B8B7521884687069DF"/>
    <w:rsid w:val="00164119"/>
  </w:style>
  <w:style w:type="paragraph" w:customStyle="1" w:styleId="63DD0D923A8D48F6A1C63C953295582E">
    <w:name w:val="63DD0D923A8D48F6A1C63C953295582E"/>
    <w:rsid w:val="00164119"/>
  </w:style>
  <w:style w:type="paragraph" w:customStyle="1" w:styleId="C871BA00EF8F4539A41B7026FE180DC3">
    <w:name w:val="C871BA00EF8F4539A41B7026FE180DC3"/>
    <w:rsid w:val="00164119"/>
  </w:style>
  <w:style w:type="paragraph" w:customStyle="1" w:styleId="7AACD3A7132E48F392811647BDBE1447">
    <w:name w:val="7AACD3A7132E48F392811647BDBE1447"/>
    <w:rsid w:val="00164119"/>
  </w:style>
  <w:style w:type="paragraph" w:customStyle="1" w:styleId="2426A5A3DD3E4B7A8613B248F4AE5494">
    <w:name w:val="2426A5A3DD3E4B7A8613B248F4AE5494"/>
    <w:rsid w:val="00164119"/>
  </w:style>
  <w:style w:type="paragraph" w:customStyle="1" w:styleId="9CE3A2AB495A457E9BB4B48AB4E8EB11">
    <w:name w:val="9CE3A2AB495A457E9BB4B48AB4E8EB11"/>
    <w:rsid w:val="00164119"/>
  </w:style>
  <w:style w:type="paragraph" w:customStyle="1" w:styleId="94D0D2B41FEE499A96938D368B839B71">
    <w:name w:val="94D0D2B41FEE499A96938D368B839B71"/>
    <w:rsid w:val="00164119"/>
  </w:style>
  <w:style w:type="paragraph" w:customStyle="1" w:styleId="670DE4C91402478EA67943486BA0B939">
    <w:name w:val="670DE4C91402478EA67943486BA0B939"/>
    <w:rsid w:val="00164119"/>
  </w:style>
  <w:style w:type="paragraph" w:customStyle="1" w:styleId="0D56FBFAB1BE4FF081AE0C757581BAF3">
    <w:name w:val="0D56FBFAB1BE4FF081AE0C757581BAF3"/>
    <w:rsid w:val="00164119"/>
  </w:style>
  <w:style w:type="paragraph" w:customStyle="1" w:styleId="EA25952F3BB149D3B955A680BA485982">
    <w:name w:val="EA25952F3BB149D3B955A680BA485982"/>
    <w:rsid w:val="00164119"/>
  </w:style>
  <w:style w:type="paragraph" w:customStyle="1" w:styleId="707D74A735884A45B6B89EB09BCAE38D">
    <w:name w:val="707D74A735884A45B6B89EB09BCAE38D"/>
    <w:rsid w:val="00164119"/>
  </w:style>
  <w:style w:type="paragraph" w:customStyle="1" w:styleId="EDC2DA1BBAFF4FC59A0054A0A0B09E63">
    <w:name w:val="EDC2DA1BBAFF4FC59A0054A0A0B09E63"/>
    <w:rsid w:val="00164119"/>
  </w:style>
  <w:style w:type="paragraph" w:customStyle="1" w:styleId="9100900AE01147969A7362BBE05E2257">
    <w:name w:val="9100900AE01147969A7362BBE05E2257"/>
    <w:rsid w:val="00164119"/>
  </w:style>
  <w:style w:type="paragraph" w:customStyle="1" w:styleId="F095942B7E93466A9E5374BEEFD4EF6A">
    <w:name w:val="F095942B7E93466A9E5374BEEFD4EF6A"/>
    <w:rsid w:val="00164119"/>
  </w:style>
  <w:style w:type="paragraph" w:customStyle="1" w:styleId="525DFF88806041EEB9795B1315078DBF">
    <w:name w:val="525DFF88806041EEB9795B1315078DBF"/>
    <w:rsid w:val="00164119"/>
  </w:style>
  <w:style w:type="paragraph" w:customStyle="1" w:styleId="9E63981849EB461992693D42B37E4E84">
    <w:name w:val="9E63981849EB461992693D42B37E4E84"/>
    <w:rsid w:val="00164119"/>
  </w:style>
  <w:style w:type="paragraph" w:customStyle="1" w:styleId="C37DD78EA6A946408498C991FC1DAD4B">
    <w:name w:val="C37DD78EA6A946408498C991FC1DAD4B"/>
    <w:rsid w:val="00164119"/>
  </w:style>
  <w:style w:type="paragraph" w:customStyle="1" w:styleId="06A25860A018452C9790D3DDFF01D5CE">
    <w:name w:val="06A25860A018452C9790D3DDFF01D5CE"/>
    <w:rsid w:val="00164119"/>
  </w:style>
  <w:style w:type="paragraph" w:customStyle="1" w:styleId="FF5977613E4B4EA9B008CE0F273548C3">
    <w:name w:val="FF5977613E4B4EA9B008CE0F273548C3"/>
    <w:rsid w:val="00164119"/>
  </w:style>
  <w:style w:type="paragraph" w:customStyle="1" w:styleId="75301AAB126C442390043C12B3B60BFF">
    <w:name w:val="75301AAB126C442390043C12B3B60BFF"/>
    <w:rsid w:val="00164119"/>
  </w:style>
  <w:style w:type="paragraph" w:customStyle="1" w:styleId="78F21069E4214018AA30FBA36C5911B3">
    <w:name w:val="78F21069E4214018AA30FBA36C5911B3"/>
    <w:rsid w:val="00164119"/>
  </w:style>
  <w:style w:type="paragraph" w:customStyle="1" w:styleId="D52FD1FF07CE485583FA9E68F40F9F1E">
    <w:name w:val="D52FD1FF07CE485583FA9E68F40F9F1E"/>
    <w:rsid w:val="00164119"/>
  </w:style>
  <w:style w:type="paragraph" w:customStyle="1" w:styleId="C69A62C70D66456E8F5C34D9979BEAB3">
    <w:name w:val="C69A62C70D66456E8F5C34D9979BEAB3"/>
    <w:rsid w:val="00164119"/>
  </w:style>
  <w:style w:type="paragraph" w:customStyle="1" w:styleId="C09C62A881B64CEFB28DAB3A73F34022">
    <w:name w:val="C09C62A881B64CEFB28DAB3A73F34022"/>
    <w:rsid w:val="00164119"/>
  </w:style>
  <w:style w:type="paragraph" w:customStyle="1" w:styleId="C6CF933D91FD447DA0DE2CBEEC4E6C37">
    <w:name w:val="C6CF933D91FD447DA0DE2CBEEC4E6C37"/>
    <w:rsid w:val="00164119"/>
  </w:style>
  <w:style w:type="paragraph" w:customStyle="1" w:styleId="FCA7094062E34F24B9DAA327DDEE0F83">
    <w:name w:val="FCA7094062E34F24B9DAA327DDEE0F83"/>
    <w:rsid w:val="00164119"/>
  </w:style>
  <w:style w:type="paragraph" w:customStyle="1" w:styleId="D695AD5E5564489DA9162FDDFD946CBB">
    <w:name w:val="D695AD5E5564489DA9162FDDFD946CBB"/>
    <w:rsid w:val="00164119"/>
  </w:style>
  <w:style w:type="paragraph" w:customStyle="1" w:styleId="48550DDA41DB42B58ACB14337FE9CCBB">
    <w:name w:val="48550DDA41DB42B58ACB14337FE9CCBB"/>
    <w:rsid w:val="00164119"/>
  </w:style>
  <w:style w:type="paragraph" w:customStyle="1" w:styleId="B2D754CA540C4803B0A56AB95DEF0755">
    <w:name w:val="B2D754CA540C4803B0A56AB95DEF0755"/>
    <w:rsid w:val="00164119"/>
  </w:style>
  <w:style w:type="paragraph" w:customStyle="1" w:styleId="9FAEF37B20704283A3772682048729B8">
    <w:name w:val="9FAEF37B20704283A3772682048729B8"/>
    <w:rsid w:val="00164119"/>
  </w:style>
  <w:style w:type="paragraph" w:customStyle="1" w:styleId="AA7823BDD9554ECDB6129B9B148DE5CC">
    <w:name w:val="AA7823BDD9554ECDB6129B9B148DE5CC"/>
    <w:rsid w:val="00164119"/>
  </w:style>
  <w:style w:type="paragraph" w:customStyle="1" w:styleId="4B68DB6086ED42679A1C18BEE8B7DC37">
    <w:name w:val="4B68DB6086ED42679A1C18BEE8B7DC37"/>
    <w:rsid w:val="00164119"/>
  </w:style>
  <w:style w:type="paragraph" w:customStyle="1" w:styleId="57120D3F78DD479C98668FE811896B2F">
    <w:name w:val="57120D3F78DD479C98668FE811896B2F"/>
    <w:rsid w:val="00164119"/>
  </w:style>
  <w:style w:type="paragraph" w:customStyle="1" w:styleId="08F4B84BCFAD47D8824957800F556BD5">
    <w:name w:val="08F4B84BCFAD47D8824957800F556BD5"/>
    <w:rsid w:val="00164119"/>
  </w:style>
  <w:style w:type="paragraph" w:customStyle="1" w:styleId="819C25C671BE4FD7B41FDB2F2ABCBDD0">
    <w:name w:val="819C25C671BE4FD7B41FDB2F2ABCBDD0"/>
    <w:rsid w:val="00164119"/>
  </w:style>
  <w:style w:type="paragraph" w:customStyle="1" w:styleId="8D755F78A99C4F1DB7F7B9FF8E1418FE">
    <w:name w:val="8D755F78A99C4F1DB7F7B9FF8E1418FE"/>
    <w:rsid w:val="00164119"/>
  </w:style>
  <w:style w:type="paragraph" w:customStyle="1" w:styleId="656163CA6D254E6BAF0BD53DA589F93E">
    <w:name w:val="656163CA6D254E6BAF0BD53DA589F93E"/>
    <w:rsid w:val="00164119"/>
  </w:style>
  <w:style w:type="paragraph" w:customStyle="1" w:styleId="9CF432D73F974101AEF08B0DD0144A23">
    <w:name w:val="9CF432D73F974101AEF08B0DD0144A23"/>
    <w:rsid w:val="00164119"/>
  </w:style>
  <w:style w:type="paragraph" w:customStyle="1" w:styleId="DA00DEBF8C2648B68D6F90E3AC943E78">
    <w:name w:val="DA00DEBF8C2648B68D6F90E3AC943E78"/>
    <w:rsid w:val="00164119"/>
  </w:style>
  <w:style w:type="paragraph" w:customStyle="1" w:styleId="5E604950095749C7ACB936FA53B29A68">
    <w:name w:val="5E604950095749C7ACB936FA53B29A68"/>
    <w:rsid w:val="00164119"/>
  </w:style>
  <w:style w:type="paragraph" w:customStyle="1" w:styleId="7B0DFC352FCF43DDBD50BFFE93A4F883">
    <w:name w:val="7B0DFC352FCF43DDBD50BFFE93A4F883"/>
    <w:rsid w:val="00164119"/>
  </w:style>
  <w:style w:type="paragraph" w:customStyle="1" w:styleId="6DA8A65DB25D4FD0B3CCB72A416372AB">
    <w:name w:val="6DA8A65DB25D4FD0B3CCB72A416372AB"/>
    <w:rsid w:val="00164119"/>
  </w:style>
  <w:style w:type="paragraph" w:customStyle="1" w:styleId="F3202B20E3214CF0A623BF7F3054A95A">
    <w:name w:val="F3202B20E3214CF0A623BF7F3054A95A"/>
    <w:rsid w:val="00164119"/>
  </w:style>
  <w:style w:type="paragraph" w:customStyle="1" w:styleId="7B8CABF127B54E91B17B48D87A3A4140">
    <w:name w:val="7B8CABF127B54E91B17B48D87A3A4140"/>
    <w:rsid w:val="00164119"/>
  </w:style>
  <w:style w:type="paragraph" w:customStyle="1" w:styleId="3FEC3ADC0D8D4C62BC0C8DB161D009FF">
    <w:name w:val="3FEC3ADC0D8D4C62BC0C8DB161D009FF"/>
    <w:rsid w:val="00164119"/>
  </w:style>
  <w:style w:type="paragraph" w:customStyle="1" w:styleId="AA9C0550B896463B9BF20FDC68D35776">
    <w:name w:val="AA9C0550B896463B9BF20FDC68D35776"/>
    <w:rsid w:val="00164119"/>
  </w:style>
  <w:style w:type="paragraph" w:customStyle="1" w:styleId="4093D3C4E6CF48F08C4461700184F2E1">
    <w:name w:val="4093D3C4E6CF48F08C4461700184F2E1"/>
    <w:rsid w:val="0005555E"/>
  </w:style>
  <w:style w:type="paragraph" w:customStyle="1" w:styleId="C73F7B5CBC074D8E96C6D4D5A3D860CF">
    <w:name w:val="C73F7B5CBC074D8E96C6D4D5A3D860CF"/>
    <w:rsid w:val="0005555E"/>
  </w:style>
  <w:style w:type="paragraph" w:customStyle="1" w:styleId="E9F23880797A4EC3B84CC2988825E95E">
    <w:name w:val="E9F23880797A4EC3B84CC2988825E95E"/>
    <w:rsid w:val="0005555E"/>
  </w:style>
  <w:style w:type="paragraph" w:customStyle="1" w:styleId="501A986FD87C4566B5831A29A7AC1936">
    <w:name w:val="501A986FD87C4566B5831A29A7AC1936"/>
    <w:rsid w:val="0005555E"/>
  </w:style>
  <w:style w:type="paragraph" w:customStyle="1" w:styleId="B71C5250F5C04DADA2F678AD08BA04CD">
    <w:name w:val="B71C5250F5C04DADA2F678AD08BA04CD"/>
    <w:rsid w:val="0005555E"/>
  </w:style>
  <w:style w:type="paragraph" w:customStyle="1" w:styleId="E834B678B17D4D20971B9B20E690BCCC">
    <w:name w:val="E834B678B17D4D20971B9B20E690BCCC"/>
    <w:rsid w:val="0005555E"/>
  </w:style>
  <w:style w:type="paragraph" w:customStyle="1" w:styleId="2E31ADF4CBAE42088501CA2365EE9785">
    <w:name w:val="2E31ADF4CBAE42088501CA2365EE9785"/>
    <w:rsid w:val="0005555E"/>
  </w:style>
  <w:style w:type="paragraph" w:customStyle="1" w:styleId="D995F7181E6543CFA4B43E1087B74667">
    <w:name w:val="D995F7181E6543CFA4B43E1087B74667"/>
    <w:rsid w:val="0005555E"/>
  </w:style>
  <w:style w:type="paragraph" w:customStyle="1" w:styleId="78F8E1EE3827480885B72EE3B1748215">
    <w:name w:val="78F8E1EE3827480885B72EE3B1748215"/>
    <w:rsid w:val="0005555E"/>
  </w:style>
  <w:style w:type="paragraph" w:customStyle="1" w:styleId="D15C61B6524143F880E0F71418801EA0">
    <w:name w:val="D15C61B6524143F880E0F71418801EA0"/>
    <w:rsid w:val="0005555E"/>
  </w:style>
  <w:style w:type="paragraph" w:customStyle="1" w:styleId="328E096248F54C46AB010278F5A4B75C">
    <w:name w:val="328E096248F54C46AB010278F5A4B75C"/>
    <w:rsid w:val="0005555E"/>
  </w:style>
  <w:style w:type="paragraph" w:customStyle="1" w:styleId="0567B4E309834B70910A02925AA7C429">
    <w:name w:val="0567B4E309834B70910A02925AA7C429"/>
    <w:rsid w:val="0005555E"/>
  </w:style>
  <w:style w:type="paragraph" w:customStyle="1" w:styleId="F65B01399BF44123B64AE0448B5F29FC">
    <w:name w:val="F65B01399BF44123B64AE0448B5F29FC"/>
    <w:rsid w:val="0005555E"/>
  </w:style>
  <w:style w:type="paragraph" w:customStyle="1" w:styleId="5CF44082499F46299D3E3F3C5C13F992">
    <w:name w:val="5CF44082499F46299D3E3F3C5C13F992"/>
    <w:rsid w:val="0005555E"/>
  </w:style>
  <w:style w:type="paragraph" w:customStyle="1" w:styleId="A17BEC3C3D2447B1892F976B1687BC3A">
    <w:name w:val="A17BEC3C3D2447B1892F976B1687BC3A"/>
    <w:rsid w:val="0005555E"/>
  </w:style>
  <w:style w:type="paragraph" w:customStyle="1" w:styleId="56FD064A1E6E41C998BB8657E2DB6845">
    <w:name w:val="56FD064A1E6E41C998BB8657E2DB6845"/>
    <w:rsid w:val="0005555E"/>
  </w:style>
  <w:style w:type="paragraph" w:customStyle="1" w:styleId="38294772C79348039B758DA87FFF615B">
    <w:name w:val="38294772C79348039B758DA87FFF615B"/>
    <w:rsid w:val="0005555E"/>
  </w:style>
  <w:style w:type="paragraph" w:customStyle="1" w:styleId="E8654F0ACE1E493CB98EEE81AD2C2793">
    <w:name w:val="E8654F0ACE1E493CB98EEE81AD2C2793"/>
    <w:rsid w:val="0005555E"/>
  </w:style>
  <w:style w:type="paragraph" w:customStyle="1" w:styleId="EA7F3E3AB8B84E51B420EFE26C42DA92">
    <w:name w:val="EA7F3E3AB8B84E51B420EFE26C42DA92"/>
    <w:rsid w:val="0005555E"/>
  </w:style>
  <w:style w:type="paragraph" w:customStyle="1" w:styleId="0D8309071B3F4A8C9B43FFA526D04DD8">
    <w:name w:val="0D8309071B3F4A8C9B43FFA526D04DD8"/>
    <w:rsid w:val="0005555E"/>
  </w:style>
  <w:style w:type="paragraph" w:customStyle="1" w:styleId="419A1FC0AA0B4A7AB91F831B88D88B7F">
    <w:name w:val="419A1FC0AA0B4A7AB91F831B88D88B7F"/>
    <w:rsid w:val="0005555E"/>
  </w:style>
  <w:style w:type="paragraph" w:customStyle="1" w:styleId="DCBD98ED616C4EA8B85F52DE794DE3DD">
    <w:name w:val="DCBD98ED616C4EA8B85F52DE794DE3DD"/>
    <w:rsid w:val="0005555E"/>
  </w:style>
  <w:style w:type="paragraph" w:customStyle="1" w:styleId="25B329948959456AA5FFD8C8A6E91382">
    <w:name w:val="25B329948959456AA5FFD8C8A6E91382"/>
    <w:rsid w:val="0005555E"/>
  </w:style>
  <w:style w:type="paragraph" w:customStyle="1" w:styleId="4F9DCD21732F4A2595A6DAF981F0FBD4">
    <w:name w:val="4F9DCD21732F4A2595A6DAF981F0FBD4"/>
    <w:rsid w:val="0005555E"/>
  </w:style>
  <w:style w:type="paragraph" w:customStyle="1" w:styleId="65A8316252BF4313BAAA21FA948801B4">
    <w:name w:val="65A8316252BF4313BAAA21FA948801B4"/>
    <w:rsid w:val="0005555E"/>
  </w:style>
  <w:style w:type="paragraph" w:customStyle="1" w:styleId="2F1683C7C1C44905B227E7C5C094B3C1">
    <w:name w:val="2F1683C7C1C44905B227E7C5C094B3C1"/>
    <w:rsid w:val="0005555E"/>
  </w:style>
  <w:style w:type="paragraph" w:customStyle="1" w:styleId="43F04BA90354421B901D56D0CD2C0F82">
    <w:name w:val="43F04BA90354421B901D56D0CD2C0F82"/>
    <w:rsid w:val="0005555E"/>
  </w:style>
  <w:style w:type="paragraph" w:customStyle="1" w:styleId="E3197D437CCF45628CCD7F9E9C456D21">
    <w:name w:val="E3197D437CCF45628CCD7F9E9C456D21"/>
    <w:rsid w:val="0005555E"/>
  </w:style>
  <w:style w:type="paragraph" w:customStyle="1" w:styleId="F2579E8F24F94AF689284B1E0AC15E0A">
    <w:name w:val="F2579E8F24F94AF689284B1E0AC15E0A"/>
    <w:rsid w:val="0005555E"/>
  </w:style>
  <w:style w:type="paragraph" w:customStyle="1" w:styleId="7B6F7775BC4A415F824EB571FD33D741">
    <w:name w:val="7B6F7775BC4A415F824EB571FD33D741"/>
    <w:rsid w:val="0005555E"/>
  </w:style>
  <w:style w:type="paragraph" w:customStyle="1" w:styleId="1006AA9A5B3A4D098290B1DEDA496484">
    <w:name w:val="1006AA9A5B3A4D098290B1DEDA496484"/>
    <w:rsid w:val="0005555E"/>
  </w:style>
  <w:style w:type="paragraph" w:customStyle="1" w:styleId="94C6C416D0734138B8F3B6E5B6A792BD">
    <w:name w:val="94C6C416D0734138B8F3B6E5B6A792BD"/>
    <w:rsid w:val="0005555E"/>
  </w:style>
  <w:style w:type="paragraph" w:customStyle="1" w:styleId="CC32181603254C8AA44EA6CE5DC8333B">
    <w:name w:val="CC32181603254C8AA44EA6CE5DC8333B"/>
    <w:rsid w:val="0005555E"/>
  </w:style>
  <w:style w:type="paragraph" w:customStyle="1" w:styleId="EE9A10A85723431DA1A5A1E9932DB118">
    <w:name w:val="EE9A10A85723431DA1A5A1E9932DB118"/>
    <w:rsid w:val="0005555E"/>
  </w:style>
  <w:style w:type="paragraph" w:customStyle="1" w:styleId="CB73EDD6EABE467D8913766CBDD60411">
    <w:name w:val="CB73EDD6EABE467D8913766CBDD60411"/>
    <w:rsid w:val="0005555E"/>
  </w:style>
  <w:style w:type="paragraph" w:customStyle="1" w:styleId="EB29BB5B24B043A584149954BB54E8A4">
    <w:name w:val="EB29BB5B24B043A584149954BB54E8A4"/>
    <w:rsid w:val="0005555E"/>
  </w:style>
  <w:style w:type="paragraph" w:customStyle="1" w:styleId="EFD4981D89C04ADB94A6EB456E8F9702">
    <w:name w:val="EFD4981D89C04ADB94A6EB456E8F9702"/>
    <w:rsid w:val="0005555E"/>
  </w:style>
  <w:style w:type="paragraph" w:customStyle="1" w:styleId="E9FBA79BA7BB42D68E5100E12E96CD84">
    <w:name w:val="E9FBA79BA7BB42D68E5100E12E96CD84"/>
    <w:rsid w:val="0005555E"/>
  </w:style>
  <w:style w:type="paragraph" w:customStyle="1" w:styleId="41F3E490A88A4D14BC5D2DE6CE28717B">
    <w:name w:val="41F3E490A88A4D14BC5D2DE6CE28717B"/>
    <w:rsid w:val="0005555E"/>
  </w:style>
  <w:style w:type="paragraph" w:customStyle="1" w:styleId="E51D321A6FE14449AC52A084D286FFE4">
    <w:name w:val="E51D321A6FE14449AC52A084D286FFE4"/>
    <w:rsid w:val="0005555E"/>
  </w:style>
  <w:style w:type="paragraph" w:customStyle="1" w:styleId="59EFBD5522574D578A54EF55F0F192DA">
    <w:name w:val="59EFBD5522574D578A54EF55F0F192DA"/>
    <w:rsid w:val="0005555E"/>
  </w:style>
  <w:style w:type="paragraph" w:customStyle="1" w:styleId="9FF8767BA8D94B2FA004CF55C5587C71">
    <w:name w:val="9FF8767BA8D94B2FA004CF55C5587C71"/>
    <w:rsid w:val="0005555E"/>
  </w:style>
  <w:style w:type="paragraph" w:customStyle="1" w:styleId="EEBFE4FDAEDB4B5790CA04461DF20193">
    <w:name w:val="EEBFE4FDAEDB4B5790CA04461DF20193"/>
    <w:rsid w:val="0005555E"/>
  </w:style>
  <w:style w:type="paragraph" w:customStyle="1" w:styleId="D33DFD5F889246C5A2B14EF8FA559493">
    <w:name w:val="D33DFD5F889246C5A2B14EF8FA559493"/>
    <w:rsid w:val="0005555E"/>
  </w:style>
  <w:style w:type="paragraph" w:customStyle="1" w:styleId="EF7C091A90DF4AF98559D3E1A701A7EF">
    <w:name w:val="EF7C091A90DF4AF98559D3E1A701A7EF"/>
    <w:rsid w:val="0005555E"/>
  </w:style>
  <w:style w:type="paragraph" w:customStyle="1" w:styleId="2813C1C311E24D1AA93A99720A7E3C76">
    <w:name w:val="2813C1C311E24D1AA93A99720A7E3C76"/>
    <w:rsid w:val="0005555E"/>
  </w:style>
  <w:style w:type="paragraph" w:customStyle="1" w:styleId="062F69FF13434F8C9AB4B0A26D88F40B">
    <w:name w:val="062F69FF13434F8C9AB4B0A26D88F40B"/>
    <w:rsid w:val="0005555E"/>
  </w:style>
  <w:style w:type="paragraph" w:customStyle="1" w:styleId="C32529943E9E4B0CA1596F748D5D3ADC">
    <w:name w:val="C32529943E9E4B0CA1596F748D5D3ADC"/>
    <w:rsid w:val="0005555E"/>
  </w:style>
  <w:style w:type="paragraph" w:customStyle="1" w:styleId="D8C4FE82D99549999B8077C6A9A937C3">
    <w:name w:val="D8C4FE82D99549999B8077C6A9A937C3"/>
    <w:rsid w:val="0005555E"/>
  </w:style>
  <w:style w:type="paragraph" w:customStyle="1" w:styleId="9B97BCA470164AB297C51F43AF6B058A">
    <w:name w:val="9B97BCA470164AB297C51F43AF6B058A"/>
    <w:rsid w:val="0005555E"/>
  </w:style>
  <w:style w:type="paragraph" w:customStyle="1" w:styleId="69B8510F2622419CB5B7DCF57C49ECC2">
    <w:name w:val="69B8510F2622419CB5B7DCF57C49ECC2"/>
    <w:rsid w:val="0005555E"/>
  </w:style>
  <w:style w:type="paragraph" w:customStyle="1" w:styleId="E4DF47F338824F2C9D7E381E4F9DBD97">
    <w:name w:val="E4DF47F338824F2C9D7E381E4F9DBD97"/>
    <w:rsid w:val="0005555E"/>
  </w:style>
  <w:style w:type="paragraph" w:customStyle="1" w:styleId="5C0E3524C96C4FD1A836065BE0A42135">
    <w:name w:val="5C0E3524C96C4FD1A836065BE0A42135"/>
    <w:rsid w:val="0005555E"/>
  </w:style>
  <w:style w:type="paragraph" w:customStyle="1" w:styleId="A85DFEB84A8643EB80259FFA84CE1262">
    <w:name w:val="A85DFEB84A8643EB80259FFA84CE1262"/>
    <w:rsid w:val="0005555E"/>
  </w:style>
  <w:style w:type="paragraph" w:customStyle="1" w:styleId="D42CA21F8DFF4B5F9866DD82CDDA8A0E">
    <w:name w:val="D42CA21F8DFF4B5F9866DD82CDDA8A0E"/>
    <w:rsid w:val="0005555E"/>
  </w:style>
  <w:style w:type="paragraph" w:customStyle="1" w:styleId="73294850DFBD472EACBB16DB6B60850E">
    <w:name w:val="73294850DFBD472EACBB16DB6B60850E"/>
    <w:rsid w:val="0005555E"/>
  </w:style>
  <w:style w:type="paragraph" w:customStyle="1" w:styleId="75FC993712714CF3A7E2BB779C9D6998">
    <w:name w:val="75FC993712714CF3A7E2BB779C9D6998"/>
    <w:rsid w:val="0005555E"/>
  </w:style>
  <w:style w:type="paragraph" w:customStyle="1" w:styleId="6BD5E6160199419FABA2495BB662B660">
    <w:name w:val="6BD5E6160199419FABA2495BB662B660"/>
    <w:rsid w:val="00916610"/>
  </w:style>
  <w:style w:type="paragraph" w:customStyle="1" w:styleId="B4AD1DEFC86442248FD67AB874AF123C">
    <w:name w:val="B4AD1DEFC86442248FD67AB874AF123C"/>
    <w:rsid w:val="00257A96"/>
  </w:style>
  <w:style w:type="paragraph" w:customStyle="1" w:styleId="B0DD345411D244C4925C8AF107EFF11B">
    <w:name w:val="B0DD345411D244C4925C8AF107EFF11B"/>
    <w:rsid w:val="00283ABB"/>
  </w:style>
  <w:style w:type="paragraph" w:customStyle="1" w:styleId="D0D5A595B65F4057B096EB5821D5247A">
    <w:name w:val="D0D5A595B65F4057B096EB5821D5247A"/>
    <w:rsid w:val="0037430C"/>
  </w:style>
  <w:style w:type="paragraph" w:customStyle="1" w:styleId="B8CBEFD0896D4BD0AEE8B190B5043737">
    <w:name w:val="B8CBEFD0896D4BD0AEE8B190B5043737"/>
    <w:rsid w:val="0037430C"/>
  </w:style>
  <w:style w:type="paragraph" w:customStyle="1" w:styleId="8C10BA3873DD4893B239A3E46BECC541">
    <w:name w:val="8C10BA3873DD4893B239A3E46BECC541"/>
    <w:rsid w:val="0037430C"/>
  </w:style>
  <w:style w:type="paragraph" w:customStyle="1" w:styleId="75CB889FC2FC4D56AFEF37BEF45DFD80">
    <w:name w:val="75CB889FC2FC4D56AFEF37BEF45DFD80"/>
    <w:rsid w:val="0037430C"/>
  </w:style>
  <w:style w:type="paragraph" w:customStyle="1" w:styleId="1A3EBEA83CC844F5A9EE78D8BDD235BF">
    <w:name w:val="1A3EBEA83CC844F5A9EE78D8BDD235BF"/>
    <w:rsid w:val="0037430C"/>
  </w:style>
  <w:style w:type="paragraph" w:customStyle="1" w:styleId="7CC4EFA73F4D481E983DB227FC6B6BD6">
    <w:name w:val="7CC4EFA73F4D481E983DB227FC6B6BD6"/>
    <w:rsid w:val="0037430C"/>
  </w:style>
  <w:style w:type="paragraph" w:customStyle="1" w:styleId="49451B149BD74A2A8CB694C4ABDFC8C4">
    <w:name w:val="49451B149BD74A2A8CB694C4ABDFC8C4"/>
    <w:rsid w:val="0037430C"/>
  </w:style>
  <w:style w:type="paragraph" w:customStyle="1" w:styleId="147D87832AAF45E7A7F37289EBAA26BC">
    <w:name w:val="147D87832AAF45E7A7F37289EBAA26BC"/>
    <w:rsid w:val="0037430C"/>
  </w:style>
  <w:style w:type="paragraph" w:customStyle="1" w:styleId="237171E2A12844679953BEE4D98B0972">
    <w:name w:val="237171E2A12844679953BEE4D98B0972"/>
    <w:rsid w:val="0037430C"/>
  </w:style>
  <w:style w:type="paragraph" w:customStyle="1" w:styleId="913E8BB89F9247DA877C6BC3FF573FFD">
    <w:name w:val="913E8BB89F9247DA877C6BC3FF573FFD"/>
    <w:rsid w:val="0037430C"/>
  </w:style>
  <w:style w:type="paragraph" w:customStyle="1" w:styleId="1265743828CB4413946135F2F9C33628">
    <w:name w:val="1265743828CB4413946135F2F9C33628"/>
    <w:rsid w:val="0037430C"/>
  </w:style>
  <w:style w:type="paragraph" w:customStyle="1" w:styleId="79A51F74CADD4F9888FD462802AD3404">
    <w:name w:val="79A51F74CADD4F9888FD462802AD3404"/>
    <w:rsid w:val="0037430C"/>
  </w:style>
  <w:style w:type="paragraph" w:customStyle="1" w:styleId="292E48DD6BA64D95BC73A433E5ED0188">
    <w:name w:val="292E48DD6BA64D95BC73A433E5ED0188"/>
    <w:rsid w:val="0037430C"/>
  </w:style>
  <w:style w:type="paragraph" w:customStyle="1" w:styleId="853E0465172841A698C35719A0AE71CF">
    <w:name w:val="853E0465172841A698C35719A0AE71CF"/>
    <w:rsid w:val="0037430C"/>
  </w:style>
  <w:style w:type="paragraph" w:customStyle="1" w:styleId="56516306C9BC44B5A23FFD3E4E9BC8D4">
    <w:name w:val="56516306C9BC44B5A23FFD3E4E9BC8D4"/>
    <w:rsid w:val="0037430C"/>
  </w:style>
  <w:style w:type="paragraph" w:customStyle="1" w:styleId="B0451E708F4E4CD492B7585A8EE526FE">
    <w:name w:val="B0451E708F4E4CD492B7585A8EE526FE"/>
    <w:rsid w:val="0037430C"/>
  </w:style>
  <w:style w:type="paragraph" w:customStyle="1" w:styleId="735549FE38794B6AA1718AF9DFF48E0E">
    <w:name w:val="735549FE38794B6AA1718AF9DFF48E0E"/>
    <w:rsid w:val="0037430C"/>
  </w:style>
  <w:style w:type="paragraph" w:customStyle="1" w:styleId="0C4091C0BE04435DA10F08B1C34361A0">
    <w:name w:val="0C4091C0BE04435DA10F08B1C34361A0"/>
    <w:rsid w:val="0037430C"/>
  </w:style>
  <w:style w:type="paragraph" w:customStyle="1" w:styleId="43ABE34524874A5DBC024AA70B714AED">
    <w:name w:val="43ABE34524874A5DBC024AA70B714AED"/>
    <w:rsid w:val="0037430C"/>
  </w:style>
  <w:style w:type="paragraph" w:customStyle="1" w:styleId="BDC638DFE51E43DFBF6FCF326A9AEAB9">
    <w:name w:val="BDC638DFE51E43DFBF6FCF326A9AEAB9"/>
    <w:rsid w:val="0037430C"/>
  </w:style>
  <w:style w:type="paragraph" w:customStyle="1" w:styleId="0EB0081E9C97493BB14AB7D14DF800BC">
    <w:name w:val="0EB0081E9C97493BB14AB7D14DF800BC"/>
    <w:rsid w:val="0037430C"/>
  </w:style>
  <w:style w:type="paragraph" w:customStyle="1" w:styleId="BFDCFD680F7E458C97A5611FA0B3139A">
    <w:name w:val="BFDCFD680F7E458C97A5611FA0B3139A"/>
    <w:rsid w:val="0037430C"/>
  </w:style>
  <w:style w:type="paragraph" w:customStyle="1" w:styleId="2388691A61A242219876C4A051D66EE2">
    <w:name w:val="2388691A61A242219876C4A051D66EE2"/>
    <w:rsid w:val="0037430C"/>
  </w:style>
  <w:style w:type="paragraph" w:customStyle="1" w:styleId="185921C0133E4AA9970FFED584F0F9A8">
    <w:name w:val="185921C0133E4AA9970FFED584F0F9A8"/>
    <w:rsid w:val="0037430C"/>
  </w:style>
  <w:style w:type="paragraph" w:customStyle="1" w:styleId="DFD519B11DC9450D946C69096E662697">
    <w:name w:val="DFD519B11DC9450D946C69096E662697"/>
    <w:rsid w:val="0037430C"/>
  </w:style>
  <w:style w:type="paragraph" w:customStyle="1" w:styleId="F5125E12EF454C8C918D5454554E4F2C">
    <w:name w:val="F5125E12EF454C8C918D5454554E4F2C"/>
    <w:rsid w:val="0037430C"/>
  </w:style>
  <w:style w:type="paragraph" w:customStyle="1" w:styleId="611B3345F19A47788E446E6FFCA6CAF0">
    <w:name w:val="611B3345F19A47788E446E6FFCA6CAF0"/>
    <w:rsid w:val="0037430C"/>
  </w:style>
  <w:style w:type="paragraph" w:customStyle="1" w:styleId="C8CF7820BDC44C1EB08B3D821034BEA8">
    <w:name w:val="C8CF7820BDC44C1EB08B3D821034BEA8"/>
    <w:rsid w:val="0037430C"/>
  </w:style>
  <w:style w:type="paragraph" w:customStyle="1" w:styleId="2C61AD4D6517426FB1C0DF3D46B61111">
    <w:name w:val="2C61AD4D6517426FB1C0DF3D46B61111"/>
    <w:rsid w:val="00F62152"/>
  </w:style>
  <w:style w:type="paragraph" w:customStyle="1" w:styleId="032AD74011B14CAE8275065CA65999D6">
    <w:name w:val="032AD74011B14CAE8275065CA65999D6"/>
    <w:rsid w:val="00F62152"/>
  </w:style>
  <w:style w:type="paragraph" w:customStyle="1" w:styleId="B3159148D7164B439FC8589646E0583D">
    <w:name w:val="B3159148D7164B439FC8589646E0583D"/>
    <w:rsid w:val="00202F83"/>
  </w:style>
  <w:style w:type="paragraph" w:customStyle="1" w:styleId="2A36D01F2A5D4D888D53394748D48505">
    <w:name w:val="2A36D01F2A5D4D888D53394748D48505"/>
    <w:rsid w:val="00202F83"/>
  </w:style>
  <w:style w:type="paragraph" w:customStyle="1" w:styleId="282C0B6ADC274C9099D062A7D6F73EC1">
    <w:name w:val="282C0B6ADC274C9099D062A7D6F73EC1"/>
    <w:rsid w:val="00202F83"/>
  </w:style>
  <w:style w:type="paragraph" w:customStyle="1" w:styleId="B486FC7FD04C43A28202A958CEE72A30">
    <w:name w:val="B486FC7FD04C43A28202A958CEE72A30"/>
    <w:rsid w:val="00202F83"/>
  </w:style>
  <w:style w:type="paragraph" w:customStyle="1" w:styleId="81D0DC71528A4883943F95F30875F06D">
    <w:name w:val="81D0DC71528A4883943F95F30875F06D"/>
    <w:rsid w:val="00202F83"/>
  </w:style>
  <w:style w:type="paragraph" w:customStyle="1" w:styleId="381C19472DD642D48541D3217B74277B">
    <w:name w:val="381C19472DD642D48541D3217B74277B"/>
    <w:rsid w:val="00202F83"/>
  </w:style>
  <w:style w:type="paragraph" w:customStyle="1" w:styleId="4514F60B73954B37A1C21DFAC3B3AC73">
    <w:name w:val="4514F60B73954B37A1C21DFAC3B3AC73"/>
    <w:rsid w:val="00202F83"/>
  </w:style>
  <w:style w:type="paragraph" w:customStyle="1" w:styleId="E4CFBBC89CAD4DA592820D183934CDF0">
    <w:name w:val="E4CFBBC89CAD4DA592820D183934CDF0"/>
    <w:rsid w:val="00202F83"/>
  </w:style>
  <w:style w:type="paragraph" w:customStyle="1" w:styleId="5D95E1833EF648B8B5AFB83DA88A85F8">
    <w:name w:val="5D95E1833EF648B8B5AFB83DA88A85F8"/>
    <w:rsid w:val="00202F83"/>
  </w:style>
  <w:style w:type="paragraph" w:customStyle="1" w:styleId="E85E2FC870D947C380D9029665BE736B">
    <w:name w:val="E85E2FC870D947C380D9029665BE736B"/>
    <w:rsid w:val="00B667EF"/>
  </w:style>
  <w:style w:type="paragraph" w:customStyle="1" w:styleId="140B06D70BAD4F6AA66B33EEE0826B21">
    <w:name w:val="140B06D70BAD4F6AA66B33EEE0826B21"/>
    <w:rsid w:val="00B667EF"/>
  </w:style>
  <w:style w:type="paragraph" w:customStyle="1" w:styleId="B1777C934EE34303BE05840A155E1ACB">
    <w:name w:val="B1777C934EE34303BE05840A155E1ACB"/>
    <w:rsid w:val="00B667EF"/>
  </w:style>
  <w:style w:type="paragraph" w:customStyle="1" w:styleId="B86C423B217140298CF33F400BD10621">
    <w:name w:val="B86C423B217140298CF33F400BD10621"/>
    <w:rsid w:val="00B667EF"/>
  </w:style>
  <w:style w:type="paragraph" w:customStyle="1" w:styleId="D0912D086B8140C99D978B0A6F18CC7C">
    <w:name w:val="D0912D086B8140C99D978B0A6F18CC7C"/>
    <w:rsid w:val="00B667EF"/>
  </w:style>
  <w:style w:type="paragraph" w:customStyle="1" w:styleId="923E6C265CDA47B5B897B387B9E19EC3">
    <w:name w:val="923E6C265CDA47B5B897B387B9E19EC3"/>
    <w:rsid w:val="00B667EF"/>
  </w:style>
  <w:style w:type="paragraph" w:customStyle="1" w:styleId="00D9142F8C7945A4A4CCCDFA72B65585">
    <w:name w:val="00D9142F8C7945A4A4CCCDFA72B65585"/>
    <w:rsid w:val="00B667EF"/>
  </w:style>
  <w:style w:type="paragraph" w:customStyle="1" w:styleId="4C8505A2EFB244EA859CEAD9D7B2C4F4">
    <w:name w:val="4C8505A2EFB244EA859CEAD9D7B2C4F4"/>
    <w:rsid w:val="00B667EF"/>
  </w:style>
  <w:style w:type="paragraph" w:customStyle="1" w:styleId="C19D6B4B66674431932DAC364E942C59">
    <w:name w:val="C19D6B4B66674431932DAC364E942C59"/>
    <w:rsid w:val="00B667EF"/>
  </w:style>
  <w:style w:type="paragraph" w:customStyle="1" w:styleId="BB96CB5FFEDA4818B3DB9AA005F5034A">
    <w:name w:val="BB96CB5FFEDA4818B3DB9AA005F5034A"/>
    <w:rsid w:val="00B667EF"/>
  </w:style>
  <w:style w:type="paragraph" w:customStyle="1" w:styleId="AC47EE887C9C43579F9A476CA9253A28">
    <w:name w:val="AC47EE887C9C43579F9A476CA9253A28"/>
    <w:rsid w:val="00B667EF"/>
  </w:style>
  <w:style w:type="paragraph" w:customStyle="1" w:styleId="B34F2EF673194A2B8B2107621B74D76A">
    <w:name w:val="B34F2EF673194A2B8B2107621B74D76A"/>
    <w:rsid w:val="00B667EF"/>
  </w:style>
  <w:style w:type="paragraph" w:customStyle="1" w:styleId="0256875B5EF04992BBC2F911263566FB">
    <w:name w:val="0256875B5EF04992BBC2F911263566FB"/>
    <w:rsid w:val="00B667EF"/>
  </w:style>
  <w:style w:type="paragraph" w:customStyle="1" w:styleId="4A86565FB82D47B7A7DD03879E1C91B2">
    <w:name w:val="4A86565FB82D47B7A7DD03879E1C91B2"/>
    <w:rsid w:val="00B667EF"/>
  </w:style>
  <w:style w:type="paragraph" w:customStyle="1" w:styleId="489FCDC0092B482FA10FA05B7F3C28D7">
    <w:name w:val="489FCDC0092B482FA10FA05B7F3C28D7"/>
    <w:rsid w:val="00B667EF"/>
  </w:style>
  <w:style w:type="paragraph" w:customStyle="1" w:styleId="52533E95CC8E457FA25EA8E35FFE4037">
    <w:name w:val="52533E95CC8E457FA25EA8E35FFE4037"/>
    <w:rsid w:val="00B667EF"/>
  </w:style>
  <w:style w:type="paragraph" w:customStyle="1" w:styleId="F93009AB59C64A9BB346CA63F72EF07F">
    <w:name w:val="F93009AB59C64A9BB346CA63F72EF07F"/>
    <w:rsid w:val="00B667EF"/>
  </w:style>
  <w:style w:type="paragraph" w:customStyle="1" w:styleId="CDC5F022EE8A403CBAE8088CDE6535C3">
    <w:name w:val="CDC5F022EE8A403CBAE8088CDE6535C3"/>
    <w:rsid w:val="00B667EF"/>
  </w:style>
  <w:style w:type="paragraph" w:customStyle="1" w:styleId="6029DD08AE9B4BF4A7C41F7E90E3ADF8">
    <w:name w:val="6029DD08AE9B4BF4A7C41F7E90E3ADF8"/>
    <w:rsid w:val="00B667EF"/>
  </w:style>
  <w:style w:type="paragraph" w:customStyle="1" w:styleId="9FDE8B8A23504EBEB1844623C4BB2714">
    <w:name w:val="9FDE8B8A23504EBEB1844623C4BB2714"/>
    <w:rsid w:val="00B667EF"/>
  </w:style>
  <w:style w:type="paragraph" w:customStyle="1" w:styleId="4B36D84D916C46218E7BB4AA682FFDD6">
    <w:name w:val="4B36D84D916C46218E7BB4AA682FFDD6"/>
    <w:rsid w:val="00B667EF"/>
  </w:style>
  <w:style w:type="paragraph" w:customStyle="1" w:styleId="2AF18595B053430494412D4160E8998A">
    <w:name w:val="2AF18595B053430494412D4160E8998A"/>
    <w:rsid w:val="00B667EF"/>
  </w:style>
  <w:style w:type="paragraph" w:customStyle="1" w:styleId="69C9E25C82DB41D3A4FFFF444DCEDF64">
    <w:name w:val="69C9E25C82DB41D3A4FFFF444DCEDF64"/>
    <w:rsid w:val="00B667EF"/>
  </w:style>
  <w:style w:type="paragraph" w:customStyle="1" w:styleId="F8D5BC7E523C4F6C90BB3D14E7089F00">
    <w:name w:val="F8D5BC7E523C4F6C90BB3D14E7089F00"/>
    <w:rsid w:val="00B667EF"/>
  </w:style>
  <w:style w:type="paragraph" w:customStyle="1" w:styleId="21D455D7B5464791A940036B7B043364">
    <w:name w:val="21D455D7B5464791A940036B7B043364"/>
    <w:rsid w:val="00B667EF"/>
  </w:style>
  <w:style w:type="paragraph" w:customStyle="1" w:styleId="35E960148AC04594ABF3B72D7268CDF9">
    <w:name w:val="35E960148AC04594ABF3B72D7268CDF9"/>
    <w:rsid w:val="00B667EF"/>
  </w:style>
  <w:style w:type="paragraph" w:customStyle="1" w:styleId="A8D25871C0344F3286D4984510BA986A">
    <w:name w:val="A8D25871C0344F3286D4984510BA986A"/>
    <w:rsid w:val="00B667EF"/>
  </w:style>
  <w:style w:type="paragraph" w:customStyle="1" w:styleId="CB5FB8E2DFC94D319A27348AB3BBC2B2">
    <w:name w:val="CB5FB8E2DFC94D319A27348AB3BBC2B2"/>
    <w:rsid w:val="00B667EF"/>
  </w:style>
  <w:style w:type="paragraph" w:customStyle="1" w:styleId="D8F0C6062DD44F43A1E3F2C384731C66">
    <w:name w:val="D8F0C6062DD44F43A1E3F2C384731C66"/>
    <w:rsid w:val="00B667EF"/>
  </w:style>
  <w:style w:type="paragraph" w:customStyle="1" w:styleId="46E012D988AB44139C04FE9387448A6C">
    <w:name w:val="46E012D988AB44139C04FE9387448A6C"/>
    <w:rsid w:val="00B667EF"/>
  </w:style>
  <w:style w:type="paragraph" w:customStyle="1" w:styleId="FCD8972FAD004F73BAA25BC2DCCB7E45">
    <w:name w:val="FCD8972FAD004F73BAA25BC2DCCB7E45"/>
    <w:rsid w:val="00B667EF"/>
  </w:style>
  <w:style w:type="paragraph" w:customStyle="1" w:styleId="963A6CD6AA4246D288A1E91590D9FBEE">
    <w:name w:val="963A6CD6AA4246D288A1E91590D9FBEE"/>
    <w:rsid w:val="00B667EF"/>
  </w:style>
  <w:style w:type="paragraph" w:customStyle="1" w:styleId="8EEE531AB98B42D194E5CEDF9D7EEFC8">
    <w:name w:val="8EEE531AB98B42D194E5CEDF9D7EEFC8"/>
    <w:rsid w:val="00B667EF"/>
  </w:style>
  <w:style w:type="paragraph" w:customStyle="1" w:styleId="FE87F151247541E58F8D70CC4EA1D7A5">
    <w:name w:val="FE87F151247541E58F8D70CC4EA1D7A5"/>
    <w:rsid w:val="00B667EF"/>
  </w:style>
  <w:style w:type="paragraph" w:customStyle="1" w:styleId="1E9691BF2C7B4E49A8264BA0138B0F1F">
    <w:name w:val="1E9691BF2C7B4E49A8264BA0138B0F1F"/>
    <w:rsid w:val="00B667EF"/>
  </w:style>
  <w:style w:type="paragraph" w:customStyle="1" w:styleId="FAEEE221422B48B78D776D590C2C44FD">
    <w:name w:val="FAEEE221422B48B78D776D590C2C44FD"/>
    <w:rsid w:val="00E17378"/>
  </w:style>
  <w:style w:type="paragraph" w:customStyle="1" w:styleId="6FE697F11DB3422BA72C40E01594F841">
    <w:name w:val="6FE697F11DB3422BA72C40E01594F841"/>
    <w:rsid w:val="00050672"/>
  </w:style>
  <w:style w:type="paragraph" w:customStyle="1" w:styleId="D4F277F0107D4120971B408AA7D4FAF3">
    <w:name w:val="D4F277F0107D4120971B408AA7D4FAF3"/>
    <w:rsid w:val="00050672"/>
  </w:style>
  <w:style w:type="paragraph" w:customStyle="1" w:styleId="60EC9EFD610D4576B46CDF72D358E3A4">
    <w:name w:val="60EC9EFD610D4576B46CDF72D358E3A4"/>
    <w:rsid w:val="0032710B"/>
  </w:style>
  <w:style w:type="paragraph" w:customStyle="1" w:styleId="AFF97A2F3E1A43B3B2C85CF090B01798">
    <w:name w:val="AFF97A2F3E1A43B3B2C85CF090B01798"/>
    <w:rsid w:val="0032710B"/>
  </w:style>
  <w:style w:type="paragraph" w:customStyle="1" w:styleId="2846438D73CF4358A7C2C56143F41D51">
    <w:name w:val="2846438D73CF4358A7C2C56143F41D51"/>
    <w:rsid w:val="0032710B"/>
  </w:style>
  <w:style w:type="paragraph" w:customStyle="1" w:styleId="A5F4353BB10C49B080B6FEA7A45AC2F1">
    <w:name w:val="A5F4353BB10C49B080B6FEA7A45AC2F1"/>
    <w:rsid w:val="0032710B"/>
  </w:style>
  <w:style w:type="paragraph" w:customStyle="1" w:styleId="81FFD572C028492487A8AE2BE91DA914">
    <w:name w:val="81FFD572C028492487A8AE2BE91DA914"/>
    <w:rsid w:val="0032710B"/>
  </w:style>
  <w:style w:type="paragraph" w:customStyle="1" w:styleId="27E68573662C49EC9B994937C2AC6B61">
    <w:name w:val="27E68573662C49EC9B994937C2AC6B61"/>
    <w:rsid w:val="00DF0F2F"/>
  </w:style>
  <w:style w:type="paragraph" w:customStyle="1" w:styleId="3F1EE6DCC4CA490ABB1EE8FBEEA615CD">
    <w:name w:val="3F1EE6DCC4CA490ABB1EE8FBEEA615CD"/>
    <w:rsid w:val="00DF0F2F"/>
  </w:style>
  <w:style w:type="paragraph" w:customStyle="1" w:styleId="5B214A6133D04811B0033C5FF6158A24">
    <w:name w:val="5B214A6133D04811B0033C5FF6158A24"/>
    <w:rsid w:val="00DF0F2F"/>
  </w:style>
  <w:style w:type="paragraph" w:customStyle="1" w:styleId="6E0B52F8F4004ADF9D5B08F5FECE356E">
    <w:name w:val="6E0B52F8F4004ADF9D5B08F5FECE356E"/>
    <w:rsid w:val="00DF0F2F"/>
  </w:style>
  <w:style w:type="paragraph" w:customStyle="1" w:styleId="0BF959FD64B04DB9A7A5F05BC084E0F9">
    <w:name w:val="0BF959FD64B04DB9A7A5F05BC084E0F9"/>
    <w:rsid w:val="00DF0F2F"/>
  </w:style>
  <w:style w:type="paragraph" w:customStyle="1" w:styleId="866066678AFB45A28577301EF621140E">
    <w:name w:val="866066678AFB45A28577301EF621140E"/>
    <w:rsid w:val="00DF0F2F"/>
  </w:style>
  <w:style w:type="paragraph" w:customStyle="1" w:styleId="89734A21E4274A0E86F9E7C2403590D4">
    <w:name w:val="89734A21E4274A0E86F9E7C2403590D4"/>
    <w:rsid w:val="00DF0F2F"/>
  </w:style>
  <w:style w:type="paragraph" w:customStyle="1" w:styleId="280D386F94C74528B6D881BEB2F04A6E">
    <w:name w:val="280D386F94C74528B6D881BEB2F04A6E"/>
    <w:rsid w:val="00DF0F2F"/>
  </w:style>
  <w:style w:type="paragraph" w:customStyle="1" w:styleId="CD3511F52BDA42A6B88C7420484A9E1F">
    <w:name w:val="CD3511F52BDA42A6B88C7420484A9E1F"/>
    <w:rsid w:val="00DF0F2F"/>
  </w:style>
  <w:style w:type="paragraph" w:customStyle="1" w:styleId="14F7A2707D2C469BA5FF25F8A5A5AD94">
    <w:name w:val="14F7A2707D2C469BA5FF25F8A5A5AD94"/>
    <w:rsid w:val="00DF0F2F"/>
  </w:style>
  <w:style w:type="paragraph" w:customStyle="1" w:styleId="668A908EADC04825909BB6E0D2C74616">
    <w:name w:val="668A908EADC04825909BB6E0D2C74616"/>
    <w:rsid w:val="00DF0F2F"/>
  </w:style>
  <w:style w:type="paragraph" w:customStyle="1" w:styleId="DE1E043022BC40ABA73B16E3D0123C4F">
    <w:name w:val="DE1E043022BC40ABA73B16E3D0123C4F"/>
    <w:rsid w:val="00DF0F2F"/>
  </w:style>
  <w:style w:type="paragraph" w:customStyle="1" w:styleId="A1996FCD2EA942BC8004A742B7FAC9BA">
    <w:name w:val="A1996FCD2EA942BC8004A742B7FAC9BA"/>
    <w:rsid w:val="00DF0F2F"/>
  </w:style>
  <w:style w:type="paragraph" w:customStyle="1" w:styleId="2AA785ADC019404BA8405740E4E61014">
    <w:name w:val="2AA785ADC019404BA8405740E4E61014"/>
    <w:rsid w:val="00DF0F2F"/>
  </w:style>
  <w:style w:type="paragraph" w:customStyle="1" w:styleId="72514F15338344B480DD8CA700B3AF57">
    <w:name w:val="72514F15338344B480DD8CA700B3AF57"/>
    <w:rsid w:val="00DF0F2F"/>
  </w:style>
  <w:style w:type="paragraph" w:customStyle="1" w:styleId="78A2BA36DB434B0D82FEAE2C883BCF87">
    <w:name w:val="78A2BA36DB434B0D82FEAE2C883BCF87"/>
    <w:rsid w:val="00DF0F2F"/>
  </w:style>
  <w:style w:type="paragraph" w:customStyle="1" w:styleId="370AEB9ADD11415EB676647869129D52">
    <w:name w:val="370AEB9ADD11415EB676647869129D52"/>
    <w:rsid w:val="00DF0F2F"/>
  </w:style>
  <w:style w:type="paragraph" w:customStyle="1" w:styleId="F43249B6170240B9ADD552C0EAE19BEF">
    <w:name w:val="F43249B6170240B9ADD552C0EAE19BEF"/>
    <w:rsid w:val="00DF0F2F"/>
  </w:style>
  <w:style w:type="paragraph" w:customStyle="1" w:styleId="2D9643A5DC294C3FA7734A4AEE0052C1">
    <w:name w:val="2D9643A5DC294C3FA7734A4AEE0052C1"/>
    <w:rsid w:val="00DF0F2F"/>
  </w:style>
  <w:style w:type="paragraph" w:customStyle="1" w:styleId="B58BB0B7D96342CD980374299A8E7296">
    <w:name w:val="B58BB0B7D96342CD980374299A8E7296"/>
    <w:rsid w:val="00DF0F2F"/>
  </w:style>
  <w:style w:type="paragraph" w:customStyle="1" w:styleId="88FFB344780848FB9377FBAF0AD7A892">
    <w:name w:val="88FFB344780848FB9377FBAF0AD7A892"/>
    <w:rsid w:val="00DF0F2F"/>
  </w:style>
  <w:style w:type="paragraph" w:customStyle="1" w:styleId="1665F6D51EA44DD9AFEEA4D3B49F9B7E">
    <w:name w:val="1665F6D51EA44DD9AFEEA4D3B49F9B7E"/>
    <w:rsid w:val="00DF0F2F"/>
  </w:style>
  <w:style w:type="paragraph" w:customStyle="1" w:styleId="920851F9A8494D91B50BBFF8D06620FC">
    <w:name w:val="920851F9A8494D91B50BBFF8D06620FC"/>
    <w:rsid w:val="00DF0F2F"/>
  </w:style>
  <w:style w:type="paragraph" w:customStyle="1" w:styleId="F2B03C4959A94838A22B1776C609C51B">
    <w:name w:val="F2B03C4959A94838A22B1776C609C51B"/>
    <w:rsid w:val="00DF0F2F"/>
  </w:style>
  <w:style w:type="paragraph" w:customStyle="1" w:styleId="62AC32FA54F94A5696C4CD664ADF1C57">
    <w:name w:val="62AC32FA54F94A5696C4CD664ADF1C57"/>
    <w:rsid w:val="00D57137"/>
  </w:style>
  <w:style w:type="paragraph" w:customStyle="1" w:styleId="D2008C34390E4361A9F4A01C2FD3B448">
    <w:name w:val="D2008C34390E4361A9F4A01C2FD3B448"/>
    <w:rsid w:val="00D57137"/>
  </w:style>
  <w:style w:type="paragraph" w:customStyle="1" w:styleId="6BE25D8BFB9C49D59E0EC230E1837830">
    <w:name w:val="6BE25D8BFB9C49D59E0EC230E1837830"/>
    <w:rsid w:val="00D57137"/>
  </w:style>
  <w:style w:type="paragraph" w:customStyle="1" w:styleId="51912BF20F9D4B6CAF8EB75ECE1DADE5">
    <w:name w:val="51912BF20F9D4B6CAF8EB75ECE1DADE5"/>
    <w:rsid w:val="00D57137"/>
  </w:style>
  <w:style w:type="paragraph" w:customStyle="1" w:styleId="D9C3975FF7DB4400A4A3B9F4F3E5E37E">
    <w:name w:val="D9C3975FF7DB4400A4A3B9F4F3E5E37E"/>
    <w:rsid w:val="00D57137"/>
  </w:style>
  <w:style w:type="paragraph" w:customStyle="1" w:styleId="8C5A21DFC42B43BFAAD64F14307362E5">
    <w:name w:val="8C5A21DFC42B43BFAAD64F14307362E5"/>
    <w:rsid w:val="00D57137"/>
  </w:style>
  <w:style w:type="paragraph" w:customStyle="1" w:styleId="E0CBCBC8D0404F1B80EC0D9CA48B7F21">
    <w:name w:val="E0CBCBC8D0404F1B80EC0D9CA48B7F21"/>
    <w:rsid w:val="00D57137"/>
  </w:style>
  <w:style w:type="paragraph" w:customStyle="1" w:styleId="B56DC6A921314391BCA7824692C483A7">
    <w:name w:val="B56DC6A921314391BCA7824692C483A7"/>
    <w:rsid w:val="00D57137"/>
  </w:style>
  <w:style w:type="paragraph" w:customStyle="1" w:styleId="39CBEE43C0CE4EB7930D907E53BE6759">
    <w:name w:val="39CBEE43C0CE4EB7930D907E53BE6759"/>
    <w:rsid w:val="00D57137"/>
  </w:style>
  <w:style w:type="paragraph" w:customStyle="1" w:styleId="5898CE0E8B0F421685375544D094FFCF">
    <w:name w:val="5898CE0E8B0F421685375544D094FFCF"/>
    <w:rsid w:val="00D57137"/>
  </w:style>
  <w:style w:type="paragraph" w:customStyle="1" w:styleId="DBDCA690017C4ADFA94514799041AB69">
    <w:name w:val="DBDCA690017C4ADFA94514799041AB69"/>
    <w:rsid w:val="00D57137"/>
  </w:style>
  <w:style w:type="paragraph" w:customStyle="1" w:styleId="067FF0C0A4044DC1A41C38D13D168BB5">
    <w:name w:val="067FF0C0A4044DC1A41C38D13D168BB5"/>
    <w:rsid w:val="00D57137"/>
  </w:style>
  <w:style w:type="paragraph" w:customStyle="1" w:styleId="0E0ECEF5E25A4B29888C3DEDA5D9F414">
    <w:name w:val="0E0ECEF5E25A4B29888C3DEDA5D9F414"/>
    <w:rsid w:val="00D57137"/>
  </w:style>
  <w:style w:type="paragraph" w:customStyle="1" w:styleId="DB98A268602043FBA0A1E6D677B0450B">
    <w:name w:val="DB98A268602043FBA0A1E6D677B0450B"/>
    <w:rsid w:val="00D57137"/>
  </w:style>
  <w:style w:type="paragraph" w:customStyle="1" w:styleId="821DC9211D444B3D940E85C192C5F6DC">
    <w:name w:val="821DC9211D444B3D940E85C192C5F6DC"/>
    <w:rsid w:val="00D57137"/>
  </w:style>
  <w:style w:type="paragraph" w:customStyle="1" w:styleId="84883FF0921249C48EF3D98BC7DF042B">
    <w:name w:val="84883FF0921249C48EF3D98BC7DF042B"/>
    <w:rsid w:val="00D57137"/>
  </w:style>
  <w:style w:type="paragraph" w:customStyle="1" w:styleId="0975095DC1CD433DB5B81E95DEED2C73">
    <w:name w:val="0975095DC1CD433DB5B81E95DEED2C73"/>
    <w:rsid w:val="00D57137"/>
  </w:style>
  <w:style w:type="paragraph" w:customStyle="1" w:styleId="338C3EEA24294D0C96E9026E29C0EC94">
    <w:name w:val="338C3EEA24294D0C96E9026E29C0EC94"/>
    <w:rsid w:val="00D57137"/>
  </w:style>
  <w:style w:type="paragraph" w:customStyle="1" w:styleId="78572B5C90614FC291608EC1970B62E4">
    <w:name w:val="78572B5C90614FC291608EC1970B62E4"/>
    <w:rsid w:val="00D57137"/>
  </w:style>
  <w:style w:type="paragraph" w:customStyle="1" w:styleId="9E328A2282DA482DA9910FBA8DE87479">
    <w:name w:val="9E328A2282DA482DA9910FBA8DE87479"/>
    <w:rsid w:val="00D57137"/>
  </w:style>
  <w:style w:type="paragraph" w:customStyle="1" w:styleId="8B43F0A99F5B4EBBAFD6D5DFF9665ED6">
    <w:name w:val="8B43F0A99F5B4EBBAFD6D5DFF9665ED6"/>
    <w:rsid w:val="00D57137"/>
  </w:style>
  <w:style w:type="paragraph" w:customStyle="1" w:styleId="497082B716DE4F3CB2406E41143F8C10">
    <w:name w:val="497082B716DE4F3CB2406E41143F8C10"/>
    <w:rsid w:val="00D57137"/>
  </w:style>
  <w:style w:type="paragraph" w:customStyle="1" w:styleId="F33F592C551D402AA9BC5F81182B6BA6">
    <w:name w:val="F33F592C551D402AA9BC5F81182B6BA6"/>
    <w:rsid w:val="00D57137"/>
  </w:style>
  <w:style w:type="paragraph" w:customStyle="1" w:styleId="2473E08B22424692BB54564CD4464345">
    <w:name w:val="2473E08B22424692BB54564CD4464345"/>
    <w:rsid w:val="00D57137"/>
  </w:style>
  <w:style w:type="paragraph" w:customStyle="1" w:styleId="AB71FAF703AF49C2B9259853B6C5B7AF">
    <w:name w:val="AB71FAF703AF49C2B9259853B6C5B7AF"/>
    <w:rsid w:val="00D57137"/>
  </w:style>
  <w:style w:type="paragraph" w:customStyle="1" w:styleId="CFE955C6D7164B70BD407EFD99CB1CC8">
    <w:name w:val="CFE955C6D7164B70BD407EFD99CB1CC8"/>
    <w:rsid w:val="00D57137"/>
  </w:style>
  <w:style w:type="paragraph" w:customStyle="1" w:styleId="9EA2325E79564D72B00359EE9253C652">
    <w:name w:val="9EA2325E79564D72B00359EE9253C652"/>
    <w:rsid w:val="00D57137"/>
  </w:style>
  <w:style w:type="paragraph" w:customStyle="1" w:styleId="F27A9A49397D45E2A7285EEB6C3E5D40">
    <w:name w:val="F27A9A49397D45E2A7285EEB6C3E5D40"/>
    <w:rsid w:val="00D57137"/>
  </w:style>
  <w:style w:type="paragraph" w:customStyle="1" w:styleId="CFBF066C1E544B48B447CD929B26DFCF">
    <w:name w:val="CFBF066C1E544B48B447CD929B26DFCF"/>
    <w:rsid w:val="00D57137"/>
  </w:style>
  <w:style w:type="paragraph" w:customStyle="1" w:styleId="8CA8FA97E1514F2F807F74F44F4A1261">
    <w:name w:val="8CA8FA97E1514F2F807F74F44F4A1261"/>
    <w:rsid w:val="00D57137"/>
  </w:style>
  <w:style w:type="paragraph" w:customStyle="1" w:styleId="C73C45AE0A1945A2AC4FC45CCD4FB7E8">
    <w:name w:val="C73C45AE0A1945A2AC4FC45CCD4FB7E8"/>
    <w:rsid w:val="00D57137"/>
  </w:style>
  <w:style w:type="paragraph" w:customStyle="1" w:styleId="A263492D8C6F4461BFC5F28A4F467931">
    <w:name w:val="A263492D8C6F4461BFC5F28A4F467931"/>
    <w:rsid w:val="00D57137"/>
  </w:style>
  <w:style w:type="paragraph" w:customStyle="1" w:styleId="7EEB7BBF14BB4578B311A4EB0F56BC42">
    <w:name w:val="7EEB7BBF14BB4578B311A4EB0F56BC42"/>
    <w:rsid w:val="00D57137"/>
  </w:style>
  <w:style w:type="paragraph" w:customStyle="1" w:styleId="2332176A3FF74005A22131D8249F3570">
    <w:name w:val="2332176A3FF74005A22131D8249F3570"/>
    <w:rsid w:val="00D57137"/>
  </w:style>
  <w:style w:type="paragraph" w:customStyle="1" w:styleId="06CFAE8A92794A07A67AAF1159F850DC">
    <w:name w:val="06CFAE8A92794A07A67AAF1159F850DC"/>
    <w:rsid w:val="00D57137"/>
  </w:style>
  <w:style w:type="paragraph" w:customStyle="1" w:styleId="813FEFE75C854E4D8E9F518BCACDE760">
    <w:name w:val="813FEFE75C854E4D8E9F518BCACDE760"/>
    <w:rsid w:val="00D57137"/>
  </w:style>
  <w:style w:type="paragraph" w:customStyle="1" w:styleId="1AF6D813C2D540A1978A503A91399D0D">
    <w:name w:val="1AF6D813C2D540A1978A503A91399D0D"/>
    <w:rsid w:val="00D57137"/>
  </w:style>
  <w:style w:type="paragraph" w:customStyle="1" w:styleId="4C61A2B5902B4F68BC89819DED6DA5A1">
    <w:name w:val="4C61A2B5902B4F68BC89819DED6DA5A1"/>
    <w:rsid w:val="00D57137"/>
  </w:style>
  <w:style w:type="paragraph" w:customStyle="1" w:styleId="53CBB7DEA9F443F088859A993CA7DC98">
    <w:name w:val="53CBB7DEA9F443F088859A993CA7DC98"/>
    <w:rsid w:val="00D57137"/>
  </w:style>
  <w:style w:type="paragraph" w:customStyle="1" w:styleId="07129505E3034F4FB6D2923F8C68337D">
    <w:name w:val="07129505E3034F4FB6D2923F8C68337D"/>
    <w:rsid w:val="00D57137"/>
  </w:style>
  <w:style w:type="paragraph" w:customStyle="1" w:styleId="70A6E6831CC346BC9F04AB3B4D1979C6">
    <w:name w:val="70A6E6831CC346BC9F04AB3B4D1979C6"/>
    <w:rsid w:val="00D57137"/>
  </w:style>
  <w:style w:type="paragraph" w:customStyle="1" w:styleId="E73AA97020B44912BFEFC47D054F0938">
    <w:name w:val="E73AA97020B44912BFEFC47D054F0938"/>
    <w:rsid w:val="00D57137"/>
  </w:style>
  <w:style w:type="paragraph" w:customStyle="1" w:styleId="7B3D4C8534F14D2D9D785F5B44804CC3">
    <w:name w:val="7B3D4C8534F14D2D9D785F5B44804CC3"/>
    <w:rsid w:val="00D57137"/>
  </w:style>
  <w:style w:type="paragraph" w:customStyle="1" w:styleId="6533E2D636BA4F4F91410E735C6E378B">
    <w:name w:val="6533E2D636BA4F4F91410E735C6E378B"/>
    <w:rsid w:val="00D57137"/>
  </w:style>
  <w:style w:type="paragraph" w:customStyle="1" w:styleId="8052E33D2E7243CCB8F1C7AD727F4C83">
    <w:name w:val="8052E33D2E7243CCB8F1C7AD727F4C83"/>
    <w:rsid w:val="00D57137"/>
  </w:style>
  <w:style w:type="paragraph" w:customStyle="1" w:styleId="EC5447AA28F9415BBAD12E13E2E1EA58">
    <w:name w:val="EC5447AA28F9415BBAD12E13E2E1EA58"/>
    <w:rsid w:val="00D57137"/>
  </w:style>
  <w:style w:type="paragraph" w:customStyle="1" w:styleId="903F8C0E6BF14C968A864980C97C14D1">
    <w:name w:val="903F8C0E6BF14C968A864980C97C14D1"/>
    <w:rsid w:val="00D57137"/>
  </w:style>
  <w:style w:type="paragraph" w:customStyle="1" w:styleId="59986330670E41A0BA1607681650C935">
    <w:name w:val="59986330670E41A0BA1607681650C935"/>
    <w:rsid w:val="00D57137"/>
  </w:style>
  <w:style w:type="paragraph" w:customStyle="1" w:styleId="790DD6FC27A44EE582F6D77E50D8EB60">
    <w:name w:val="790DD6FC27A44EE582F6D77E50D8EB60"/>
    <w:rsid w:val="00D57137"/>
  </w:style>
  <w:style w:type="paragraph" w:customStyle="1" w:styleId="3560235BFF9C496D8B8E5E9C68593AD7">
    <w:name w:val="3560235BFF9C496D8B8E5E9C68593AD7"/>
    <w:rsid w:val="00D57137"/>
  </w:style>
  <w:style w:type="paragraph" w:customStyle="1" w:styleId="08CC9979ECB44D49A1011173C2187541">
    <w:name w:val="08CC9979ECB44D49A1011173C2187541"/>
    <w:rsid w:val="00D57137"/>
  </w:style>
  <w:style w:type="paragraph" w:customStyle="1" w:styleId="1C940739576B44D1A9B04EE0E17DF3F1">
    <w:name w:val="1C940739576B44D1A9B04EE0E17DF3F1"/>
    <w:rsid w:val="00D57137"/>
  </w:style>
  <w:style w:type="paragraph" w:customStyle="1" w:styleId="6C61F77441904A028EAE2A5A499EED0B">
    <w:name w:val="6C61F77441904A028EAE2A5A499EED0B"/>
    <w:rsid w:val="00D57137"/>
  </w:style>
  <w:style w:type="paragraph" w:customStyle="1" w:styleId="533F5C1E1C1E4A75A31F3B90215AA178">
    <w:name w:val="533F5C1E1C1E4A75A31F3B90215AA178"/>
    <w:rsid w:val="00D57137"/>
  </w:style>
  <w:style w:type="paragraph" w:customStyle="1" w:styleId="47398EB28730467AB6E6E9D00C43226E">
    <w:name w:val="47398EB28730467AB6E6E9D00C43226E"/>
    <w:rsid w:val="00D57137"/>
  </w:style>
  <w:style w:type="paragraph" w:customStyle="1" w:styleId="06FE490853514D3994C14E58D5E16748">
    <w:name w:val="06FE490853514D3994C14E58D5E16748"/>
    <w:rsid w:val="00D57137"/>
  </w:style>
  <w:style w:type="paragraph" w:customStyle="1" w:styleId="B2D99F9F99EE477BA07D05FE6FAC4932">
    <w:name w:val="B2D99F9F99EE477BA07D05FE6FAC4932"/>
    <w:rsid w:val="00D57137"/>
  </w:style>
  <w:style w:type="paragraph" w:customStyle="1" w:styleId="861A8F0D1C6D4C73ABEF209282C3B4E7">
    <w:name w:val="861A8F0D1C6D4C73ABEF209282C3B4E7"/>
    <w:rsid w:val="00D57137"/>
  </w:style>
  <w:style w:type="paragraph" w:customStyle="1" w:styleId="8F12AC18E8F0465D88589589FF6761C5">
    <w:name w:val="8F12AC18E8F0465D88589589FF6761C5"/>
    <w:rsid w:val="00D57137"/>
  </w:style>
  <w:style w:type="paragraph" w:customStyle="1" w:styleId="70182CA3B54941E68FEBD2C11F25A164">
    <w:name w:val="70182CA3B54941E68FEBD2C11F25A164"/>
    <w:rsid w:val="00D57137"/>
  </w:style>
  <w:style w:type="paragraph" w:customStyle="1" w:styleId="B7D71386DDEB47429492707EADD0933A">
    <w:name w:val="B7D71386DDEB47429492707EADD0933A"/>
    <w:rsid w:val="00D57137"/>
  </w:style>
  <w:style w:type="paragraph" w:customStyle="1" w:styleId="31894FE67832463B955B453673822A6D">
    <w:name w:val="31894FE67832463B955B453673822A6D"/>
    <w:rsid w:val="00D57137"/>
  </w:style>
  <w:style w:type="paragraph" w:customStyle="1" w:styleId="CEB3588682454746BF7FAB1C19FC90E3">
    <w:name w:val="CEB3588682454746BF7FAB1C19FC90E3"/>
    <w:rsid w:val="00D57137"/>
  </w:style>
  <w:style w:type="paragraph" w:customStyle="1" w:styleId="A54F4BC259834D42BF534F6A9F09A55D">
    <w:name w:val="A54F4BC259834D42BF534F6A9F09A55D"/>
    <w:rsid w:val="00D57137"/>
  </w:style>
  <w:style w:type="paragraph" w:customStyle="1" w:styleId="68672E6209F64AA3A5BE201C2CDB5ED7">
    <w:name w:val="68672E6209F64AA3A5BE201C2CDB5ED7"/>
    <w:rsid w:val="00D57137"/>
  </w:style>
  <w:style w:type="paragraph" w:customStyle="1" w:styleId="EC8663939A864DBDBD5C7BF88E3155C4">
    <w:name w:val="EC8663939A864DBDBD5C7BF88E3155C4"/>
    <w:rsid w:val="00D57137"/>
  </w:style>
  <w:style w:type="paragraph" w:customStyle="1" w:styleId="BBAB07E100A046839BCDBFED417E005C">
    <w:name w:val="BBAB07E100A046839BCDBFED417E005C"/>
    <w:rsid w:val="00D57137"/>
  </w:style>
  <w:style w:type="paragraph" w:customStyle="1" w:styleId="186F98ECDF304ABAA5772C2CB81C6931">
    <w:name w:val="186F98ECDF304ABAA5772C2CB81C6931"/>
    <w:rsid w:val="00D57137"/>
  </w:style>
  <w:style w:type="paragraph" w:customStyle="1" w:styleId="E5777CE9CDB844CE86C4491CF8194C05">
    <w:name w:val="E5777CE9CDB844CE86C4491CF8194C05"/>
    <w:rsid w:val="00D57137"/>
  </w:style>
  <w:style w:type="paragraph" w:customStyle="1" w:styleId="2A7C1382436240C0BF1B94FB8A740E87">
    <w:name w:val="2A7C1382436240C0BF1B94FB8A740E87"/>
    <w:rsid w:val="00D57137"/>
  </w:style>
  <w:style w:type="paragraph" w:customStyle="1" w:styleId="6F09948A4BD64DA790A03703CD4378B4">
    <w:name w:val="6F09948A4BD64DA790A03703CD4378B4"/>
    <w:rsid w:val="00E5768E"/>
  </w:style>
  <w:style w:type="paragraph" w:customStyle="1" w:styleId="E8A6E4830BC347D081489BA5D1142C00">
    <w:name w:val="E8A6E4830BC347D081489BA5D1142C00"/>
    <w:rsid w:val="00E5768E"/>
  </w:style>
  <w:style w:type="paragraph" w:customStyle="1" w:styleId="237DBB0D742F47E2B8B71655E8249DEF">
    <w:name w:val="237DBB0D742F47E2B8B71655E8249DEF"/>
    <w:rsid w:val="00E5768E"/>
  </w:style>
  <w:style w:type="paragraph" w:customStyle="1" w:styleId="F59C1B2A9E9F437B99DD2B74467D234F">
    <w:name w:val="F59C1B2A9E9F437B99DD2B74467D234F"/>
    <w:rsid w:val="00E5768E"/>
  </w:style>
  <w:style w:type="paragraph" w:customStyle="1" w:styleId="F2724D47E249432689141FF034209333">
    <w:name w:val="F2724D47E249432689141FF034209333"/>
    <w:rsid w:val="00E5768E"/>
  </w:style>
  <w:style w:type="paragraph" w:customStyle="1" w:styleId="3A62838F0F93401DB46A4974BCCF0A6E">
    <w:name w:val="3A62838F0F93401DB46A4974BCCF0A6E"/>
    <w:rsid w:val="00E5768E"/>
  </w:style>
  <w:style w:type="paragraph" w:customStyle="1" w:styleId="D08DFF1228614FED9CA1E94A0C361595">
    <w:name w:val="D08DFF1228614FED9CA1E94A0C361595"/>
    <w:rsid w:val="00E5768E"/>
  </w:style>
  <w:style w:type="paragraph" w:customStyle="1" w:styleId="9B032F5E353E465896CA773056465DB4">
    <w:name w:val="9B032F5E353E465896CA773056465DB4"/>
    <w:rsid w:val="00E5768E"/>
  </w:style>
  <w:style w:type="paragraph" w:customStyle="1" w:styleId="29D202A8139A4DB69A05041DF0F865C4">
    <w:name w:val="29D202A8139A4DB69A05041DF0F865C4"/>
    <w:rsid w:val="00E5768E"/>
  </w:style>
  <w:style w:type="paragraph" w:customStyle="1" w:styleId="B1BA91A53F3344F7971DCE44ACC84AA6">
    <w:name w:val="B1BA91A53F3344F7971DCE44ACC84AA6"/>
    <w:rsid w:val="00E5768E"/>
  </w:style>
  <w:style w:type="paragraph" w:customStyle="1" w:styleId="B89BEC4779F44FE58D4F10BE421BB00E">
    <w:name w:val="B89BEC4779F44FE58D4F10BE421BB00E"/>
    <w:rsid w:val="00A5395E"/>
  </w:style>
  <w:style w:type="paragraph" w:customStyle="1" w:styleId="B2C7D6DECC4D42BB9D5AAAEC7E671BBF">
    <w:name w:val="B2C7D6DECC4D42BB9D5AAAEC7E671BBF"/>
    <w:rsid w:val="00A5395E"/>
  </w:style>
  <w:style w:type="paragraph" w:customStyle="1" w:styleId="B51161703C4A4C538C44EF309D2FF56B">
    <w:name w:val="B51161703C4A4C538C44EF309D2FF56B"/>
    <w:rsid w:val="00A5395E"/>
  </w:style>
  <w:style w:type="paragraph" w:customStyle="1" w:styleId="A46F778E5387473690478DACE9BDACC2">
    <w:name w:val="A46F778E5387473690478DACE9BDACC2"/>
    <w:rsid w:val="00A5395E"/>
  </w:style>
  <w:style w:type="paragraph" w:customStyle="1" w:styleId="BAFE1CCB67AE443796D547063F1D731A">
    <w:name w:val="BAFE1CCB67AE443796D547063F1D731A"/>
    <w:rsid w:val="00A5395E"/>
  </w:style>
  <w:style w:type="paragraph" w:customStyle="1" w:styleId="A20B7EF9946D481DB482A12D7C276D5F">
    <w:name w:val="A20B7EF9946D481DB482A12D7C276D5F"/>
    <w:rsid w:val="00A5395E"/>
  </w:style>
  <w:style w:type="paragraph" w:customStyle="1" w:styleId="E77DC5EAE8D746E599C0CA8C03B9F2C7">
    <w:name w:val="E77DC5EAE8D746E599C0CA8C03B9F2C7"/>
    <w:rsid w:val="00A5395E"/>
  </w:style>
  <w:style w:type="paragraph" w:customStyle="1" w:styleId="0673C2C2847D4BE28037DB6DE4E50A8C">
    <w:name w:val="0673C2C2847D4BE28037DB6DE4E50A8C"/>
    <w:rsid w:val="00A5395E"/>
  </w:style>
  <w:style w:type="paragraph" w:customStyle="1" w:styleId="9E3BDB4A198D477FA4662A2189FFF23B">
    <w:name w:val="9E3BDB4A198D477FA4662A2189FFF23B"/>
    <w:rsid w:val="00A5395E"/>
  </w:style>
  <w:style w:type="paragraph" w:customStyle="1" w:styleId="26661D788AE34F06AECE50E047EA340F">
    <w:name w:val="26661D788AE34F06AECE50E047EA340F"/>
    <w:rsid w:val="00A5395E"/>
  </w:style>
  <w:style w:type="paragraph" w:customStyle="1" w:styleId="35F44D99AD5C4781AD57005BC8D94515">
    <w:name w:val="35F44D99AD5C4781AD57005BC8D94515"/>
    <w:rsid w:val="00A5395E"/>
  </w:style>
  <w:style w:type="paragraph" w:customStyle="1" w:styleId="A2A5C1CEFFED4051BAE708EC1988DC3D">
    <w:name w:val="A2A5C1CEFFED4051BAE708EC1988DC3D"/>
    <w:rsid w:val="00A5395E"/>
  </w:style>
  <w:style w:type="paragraph" w:customStyle="1" w:styleId="8E10FC4BCB894FFA86428183A2067D45">
    <w:name w:val="8E10FC4BCB894FFA86428183A2067D45"/>
    <w:rsid w:val="005A0E68"/>
  </w:style>
  <w:style w:type="paragraph" w:customStyle="1" w:styleId="83C162B7D46E48BEAC98ED93A787136C">
    <w:name w:val="83C162B7D46E48BEAC98ED93A787136C"/>
    <w:rsid w:val="005A0E68"/>
  </w:style>
  <w:style w:type="paragraph" w:customStyle="1" w:styleId="36E8F517E1094A12AD51B85B289BCF9E">
    <w:name w:val="36E8F517E1094A12AD51B85B289BCF9E"/>
    <w:rsid w:val="005A0E68"/>
  </w:style>
  <w:style w:type="paragraph" w:customStyle="1" w:styleId="3405137C6E7C410598AA4440F409869A">
    <w:name w:val="3405137C6E7C410598AA4440F409869A"/>
    <w:rsid w:val="00694864"/>
  </w:style>
  <w:style w:type="paragraph" w:customStyle="1" w:styleId="92B90227ECB946F29FDCFA0B9CB5C958">
    <w:name w:val="92B90227ECB946F29FDCFA0B9CB5C958"/>
    <w:rsid w:val="00694864"/>
  </w:style>
  <w:style w:type="paragraph" w:customStyle="1" w:styleId="96001EA161434A4B8BF8ED380FC7F002">
    <w:name w:val="96001EA161434A4B8BF8ED380FC7F002"/>
    <w:rsid w:val="00694864"/>
  </w:style>
  <w:style w:type="paragraph" w:customStyle="1" w:styleId="96EDB1D6F93F422192BD9326F326383F">
    <w:name w:val="96EDB1D6F93F422192BD9326F326383F"/>
    <w:rsid w:val="00694864"/>
  </w:style>
  <w:style w:type="paragraph" w:customStyle="1" w:styleId="DF546715273342B9BD7C82C5831EFA1B">
    <w:name w:val="DF546715273342B9BD7C82C5831EFA1B"/>
    <w:rsid w:val="00694864"/>
  </w:style>
  <w:style w:type="paragraph" w:customStyle="1" w:styleId="738D1F60E60C4B9F966588C57EB2B5D2">
    <w:name w:val="738D1F60E60C4B9F966588C57EB2B5D2"/>
    <w:rsid w:val="00694864"/>
  </w:style>
  <w:style w:type="paragraph" w:customStyle="1" w:styleId="43BCFF44231F4999921C03113BAF1A26">
    <w:name w:val="43BCFF44231F4999921C03113BAF1A26"/>
    <w:rsid w:val="00694864"/>
  </w:style>
  <w:style w:type="paragraph" w:customStyle="1" w:styleId="EF99D0985E8B452FA6E3B9F64A41FD42">
    <w:name w:val="EF99D0985E8B452FA6E3B9F64A41FD42"/>
    <w:rsid w:val="00694864"/>
  </w:style>
  <w:style w:type="paragraph" w:customStyle="1" w:styleId="35F8397E59B5470A917D5F22C9E9698A">
    <w:name w:val="35F8397E59B5470A917D5F22C9E9698A"/>
    <w:rsid w:val="00694864"/>
  </w:style>
  <w:style w:type="paragraph" w:customStyle="1" w:styleId="96A4528DFD31402084F4E3CADED44F4A">
    <w:name w:val="96A4528DFD31402084F4E3CADED44F4A"/>
    <w:rsid w:val="00694864"/>
  </w:style>
  <w:style w:type="paragraph" w:customStyle="1" w:styleId="06B038929DC84C98A026B4E18C72F677">
    <w:name w:val="06B038929DC84C98A026B4E18C72F677"/>
    <w:rsid w:val="00694864"/>
  </w:style>
  <w:style w:type="paragraph" w:customStyle="1" w:styleId="EF9D3D64EF384329B959321D3E4BDA9D">
    <w:name w:val="EF9D3D64EF384329B959321D3E4BDA9D"/>
    <w:rsid w:val="00694864"/>
  </w:style>
  <w:style w:type="paragraph" w:customStyle="1" w:styleId="5196F0023A9143BFA2BF4CF8439D2CD9">
    <w:name w:val="5196F0023A9143BFA2BF4CF8439D2CD9"/>
    <w:rsid w:val="00694864"/>
  </w:style>
  <w:style w:type="paragraph" w:customStyle="1" w:styleId="2DE2A375C24A489AA9CD2B1E0154FC1E">
    <w:name w:val="2DE2A375C24A489AA9CD2B1E0154FC1E"/>
    <w:rsid w:val="00694864"/>
  </w:style>
  <w:style w:type="paragraph" w:customStyle="1" w:styleId="005080599C404ED0B38045813E3F12FB">
    <w:name w:val="005080599C404ED0B38045813E3F12FB"/>
    <w:rsid w:val="00694864"/>
  </w:style>
  <w:style w:type="paragraph" w:customStyle="1" w:styleId="02E5BD4815A74AA8A614F2082A5F6B47">
    <w:name w:val="02E5BD4815A74AA8A614F2082A5F6B47"/>
    <w:rsid w:val="00694864"/>
  </w:style>
  <w:style w:type="paragraph" w:customStyle="1" w:styleId="E0A51518AF584ABDBB02312DF03AF5B9">
    <w:name w:val="E0A51518AF584ABDBB02312DF03AF5B9"/>
    <w:rsid w:val="00694864"/>
  </w:style>
  <w:style w:type="paragraph" w:customStyle="1" w:styleId="385536D42F9D4FC5AF47AEDE784BE6AE">
    <w:name w:val="385536D42F9D4FC5AF47AEDE784BE6AE"/>
    <w:rsid w:val="00694864"/>
  </w:style>
  <w:style w:type="paragraph" w:customStyle="1" w:styleId="3FC56C2EBC534B469881962B64F713EA">
    <w:name w:val="3FC56C2EBC534B469881962B64F713EA"/>
    <w:rsid w:val="00694864"/>
  </w:style>
  <w:style w:type="paragraph" w:customStyle="1" w:styleId="29368933A2E443969847E3394529B4A7">
    <w:name w:val="29368933A2E443969847E3394529B4A7"/>
    <w:rsid w:val="00694864"/>
  </w:style>
  <w:style w:type="paragraph" w:customStyle="1" w:styleId="E67B8C8395894939AA9A0BC9E9D15BB6">
    <w:name w:val="E67B8C8395894939AA9A0BC9E9D15BB6"/>
    <w:rsid w:val="00694864"/>
  </w:style>
  <w:style w:type="paragraph" w:customStyle="1" w:styleId="03BAC91456564C89830E14FE5D2C509A">
    <w:name w:val="03BAC91456564C89830E14FE5D2C509A"/>
    <w:rsid w:val="00694864"/>
  </w:style>
  <w:style w:type="paragraph" w:customStyle="1" w:styleId="B7491D227CCD423B99FCECBFDDD336F1">
    <w:name w:val="B7491D227CCD423B99FCECBFDDD336F1"/>
    <w:rsid w:val="00694864"/>
  </w:style>
  <w:style w:type="paragraph" w:customStyle="1" w:styleId="8E601969C914492CBA5481B1EEBA2F3E">
    <w:name w:val="8E601969C914492CBA5481B1EEBA2F3E"/>
    <w:rsid w:val="00694864"/>
  </w:style>
  <w:style w:type="paragraph" w:customStyle="1" w:styleId="DCA31387EE9E47CAADC78DAE16C5109B">
    <w:name w:val="DCA31387EE9E47CAADC78DAE16C5109B"/>
    <w:rsid w:val="00694864"/>
  </w:style>
  <w:style w:type="paragraph" w:customStyle="1" w:styleId="84A16F020B1F471FAB2078384242879E">
    <w:name w:val="84A16F020B1F471FAB2078384242879E"/>
    <w:rsid w:val="00694864"/>
  </w:style>
  <w:style w:type="paragraph" w:customStyle="1" w:styleId="DA437982E30A404ABC5E6B508F4B8ADF">
    <w:name w:val="DA437982E30A404ABC5E6B508F4B8ADF"/>
    <w:rsid w:val="00694864"/>
  </w:style>
  <w:style w:type="paragraph" w:customStyle="1" w:styleId="FB7FD27605FB4E5D8E0871BF8D41598D">
    <w:name w:val="FB7FD27605FB4E5D8E0871BF8D41598D"/>
    <w:rsid w:val="00694864"/>
  </w:style>
  <w:style w:type="paragraph" w:customStyle="1" w:styleId="E1BD07F417E845FFBE6D4E6EA24FEB6A">
    <w:name w:val="E1BD07F417E845FFBE6D4E6EA24FEB6A"/>
    <w:rsid w:val="00694864"/>
  </w:style>
  <w:style w:type="paragraph" w:customStyle="1" w:styleId="876DEBDA09DF41358B693A4DE07C8E0F">
    <w:name w:val="876DEBDA09DF41358B693A4DE07C8E0F"/>
    <w:rsid w:val="00694864"/>
  </w:style>
  <w:style w:type="paragraph" w:customStyle="1" w:styleId="6747FCF9A01743DEA134324A066C2E5D">
    <w:name w:val="6747FCF9A01743DEA134324A066C2E5D"/>
    <w:rsid w:val="00694864"/>
  </w:style>
  <w:style w:type="paragraph" w:customStyle="1" w:styleId="3C8CC9FDCE9D48E0BF04EF42F6EC5407">
    <w:name w:val="3C8CC9FDCE9D48E0BF04EF42F6EC5407"/>
    <w:rsid w:val="00694864"/>
  </w:style>
  <w:style w:type="paragraph" w:customStyle="1" w:styleId="9714FD76B0694755A27B1E50D5984886">
    <w:name w:val="9714FD76B0694755A27B1E50D5984886"/>
    <w:rsid w:val="00694864"/>
  </w:style>
  <w:style w:type="paragraph" w:customStyle="1" w:styleId="589CA304CC5A402EA6A69B6BFCD90161">
    <w:name w:val="589CA304CC5A402EA6A69B6BFCD90161"/>
    <w:rsid w:val="00694864"/>
  </w:style>
  <w:style w:type="paragraph" w:customStyle="1" w:styleId="F5045FE36FE34B6184BECC6FE5857405">
    <w:name w:val="F5045FE36FE34B6184BECC6FE5857405"/>
    <w:rsid w:val="00694864"/>
  </w:style>
  <w:style w:type="paragraph" w:customStyle="1" w:styleId="4F7D24215F7C496AA134AE59DB57B1B4">
    <w:name w:val="4F7D24215F7C496AA134AE59DB57B1B4"/>
    <w:rsid w:val="006E6F91"/>
  </w:style>
  <w:style w:type="paragraph" w:customStyle="1" w:styleId="D8582028F1CC4A3687BD7FD3A76675ED">
    <w:name w:val="D8582028F1CC4A3687BD7FD3A76675ED"/>
    <w:rsid w:val="006E6F91"/>
  </w:style>
  <w:style w:type="paragraph" w:customStyle="1" w:styleId="BB75F2DA059349009F17CEB2763C3D9F">
    <w:name w:val="BB75F2DA059349009F17CEB2763C3D9F"/>
    <w:rsid w:val="006E6F91"/>
  </w:style>
  <w:style w:type="paragraph" w:customStyle="1" w:styleId="74217A3D229F439AA4F612668535A2DB">
    <w:name w:val="74217A3D229F439AA4F612668535A2DB"/>
    <w:rsid w:val="006E6F91"/>
  </w:style>
  <w:style w:type="paragraph" w:customStyle="1" w:styleId="2DEDC351BC784D94A730189CEB54C56A">
    <w:name w:val="2DEDC351BC784D94A730189CEB54C56A"/>
    <w:rsid w:val="006E6F91"/>
  </w:style>
  <w:style w:type="paragraph" w:customStyle="1" w:styleId="A7952B24148E41DBB76775CCDBF5E85C">
    <w:name w:val="A7952B24148E41DBB76775CCDBF5E85C"/>
    <w:rsid w:val="006E6F91"/>
  </w:style>
  <w:style w:type="paragraph" w:customStyle="1" w:styleId="944476DD970D44758DECC650B9BC8018">
    <w:name w:val="944476DD970D44758DECC650B9BC8018"/>
    <w:rsid w:val="006E6F91"/>
  </w:style>
  <w:style w:type="paragraph" w:customStyle="1" w:styleId="57E7B184FBB646FF8E6C49389A40FD18">
    <w:name w:val="57E7B184FBB646FF8E6C49389A40FD18"/>
    <w:rsid w:val="006E6F91"/>
  </w:style>
  <w:style w:type="paragraph" w:customStyle="1" w:styleId="43D54D9C168044C0B1B2ECBEAE624D1C">
    <w:name w:val="43D54D9C168044C0B1B2ECBEAE624D1C"/>
    <w:rsid w:val="006E6F91"/>
  </w:style>
  <w:style w:type="paragraph" w:customStyle="1" w:styleId="75B58B9103B842019AE034C43594FABC">
    <w:name w:val="75B58B9103B842019AE034C43594FABC"/>
    <w:rsid w:val="006E6F91"/>
  </w:style>
  <w:style w:type="paragraph" w:customStyle="1" w:styleId="3BE08FEF5F844DB7BA43A3B80DB018A5">
    <w:name w:val="3BE08FEF5F844DB7BA43A3B80DB018A5"/>
    <w:rsid w:val="006E6F91"/>
  </w:style>
  <w:style w:type="paragraph" w:customStyle="1" w:styleId="0A6206CB33394AB18502C48ADA8A2582">
    <w:name w:val="0A6206CB33394AB18502C48ADA8A2582"/>
    <w:rsid w:val="006E6F91"/>
  </w:style>
  <w:style w:type="paragraph" w:customStyle="1" w:styleId="5678755FF213462B81EA5866915A5987">
    <w:name w:val="5678755FF213462B81EA5866915A5987"/>
    <w:rsid w:val="006E6F91"/>
  </w:style>
  <w:style w:type="paragraph" w:customStyle="1" w:styleId="69587683A19A419EB2787E4EDEB6A89F">
    <w:name w:val="69587683A19A419EB2787E4EDEB6A89F"/>
    <w:rsid w:val="006E6F91"/>
  </w:style>
  <w:style w:type="paragraph" w:customStyle="1" w:styleId="3BAD96A3E76045B092852F815E0D5CB2">
    <w:name w:val="3BAD96A3E76045B092852F815E0D5CB2"/>
    <w:rsid w:val="006E6F91"/>
  </w:style>
  <w:style w:type="paragraph" w:customStyle="1" w:styleId="EB7829022F0E4E6EB39BF628DF041A51">
    <w:name w:val="EB7829022F0E4E6EB39BF628DF041A51"/>
    <w:rsid w:val="006E6F91"/>
  </w:style>
  <w:style w:type="paragraph" w:customStyle="1" w:styleId="EE899B158CC849CB8C6756CDD25478F9">
    <w:name w:val="EE899B158CC849CB8C6756CDD25478F9"/>
    <w:rsid w:val="006E6F91"/>
  </w:style>
  <w:style w:type="paragraph" w:customStyle="1" w:styleId="167AC9B805A24EE2AF2D509B4FF1F14D">
    <w:name w:val="167AC9B805A24EE2AF2D509B4FF1F14D"/>
    <w:rsid w:val="006E6F91"/>
  </w:style>
  <w:style w:type="paragraph" w:customStyle="1" w:styleId="7798651B350F4BF795550C4A7A8C052B">
    <w:name w:val="7798651B350F4BF795550C4A7A8C052B"/>
    <w:rsid w:val="006E6F91"/>
  </w:style>
  <w:style w:type="paragraph" w:customStyle="1" w:styleId="A70A8C2C81D14B219F1BF131FEC32F60">
    <w:name w:val="A70A8C2C81D14B219F1BF131FEC32F60"/>
    <w:rsid w:val="006E6F91"/>
  </w:style>
  <w:style w:type="paragraph" w:customStyle="1" w:styleId="48B786F521434BDABB0520B5BD37F39E">
    <w:name w:val="48B786F521434BDABB0520B5BD37F39E"/>
    <w:rsid w:val="006E6F91"/>
  </w:style>
  <w:style w:type="paragraph" w:customStyle="1" w:styleId="7FAC1719286D4AC0A7D662225EC03FF0">
    <w:name w:val="7FAC1719286D4AC0A7D662225EC03FF0"/>
    <w:rsid w:val="006E6F91"/>
  </w:style>
  <w:style w:type="paragraph" w:customStyle="1" w:styleId="394FACD5AADA448F8D2C1BE08FD0D521">
    <w:name w:val="394FACD5AADA448F8D2C1BE08FD0D521"/>
    <w:rsid w:val="006E6F91"/>
  </w:style>
  <w:style w:type="paragraph" w:customStyle="1" w:styleId="DF82A55EE7F945E085C711EA9DE82894">
    <w:name w:val="DF82A55EE7F945E085C711EA9DE82894"/>
    <w:rsid w:val="006E6F91"/>
  </w:style>
  <w:style w:type="paragraph" w:customStyle="1" w:styleId="282CCA2576574596B80E8BCF44AB13D7">
    <w:name w:val="282CCA2576574596B80E8BCF44AB13D7"/>
    <w:rsid w:val="006E6F91"/>
  </w:style>
  <w:style w:type="paragraph" w:customStyle="1" w:styleId="8AD476A0BA9B46C0B475911DE06D259D">
    <w:name w:val="8AD476A0BA9B46C0B475911DE06D259D"/>
    <w:rsid w:val="006E6F91"/>
  </w:style>
  <w:style w:type="paragraph" w:customStyle="1" w:styleId="D16531EF01074092936B52C6B9FCB44C">
    <w:name w:val="D16531EF01074092936B52C6B9FCB44C"/>
    <w:rsid w:val="006E6F91"/>
  </w:style>
  <w:style w:type="paragraph" w:customStyle="1" w:styleId="BCFF6733E4744A589C759284C83792F3">
    <w:name w:val="BCFF6733E4744A589C759284C83792F3"/>
    <w:rsid w:val="006E6F91"/>
  </w:style>
  <w:style w:type="paragraph" w:customStyle="1" w:styleId="50D1FE61E8324B1787EFAE479F5E5731">
    <w:name w:val="50D1FE61E8324B1787EFAE479F5E5731"/>
    <w:rsid w:val="006E6F91"/>
  </w:style>
  <w:style w:type="paragraph" w:customStyle="1" w:styleId="5CAA4535556D47389A3F8118D62B297C">
    <w:name w:val="5CAA4535556D47389A3F8118D62B297C"/>
    <w:rsid w:val="006E6F91"/>
  </w:style>
  <w:style w:type="paragraph" w:customStyle="1" w:styleId="00706EDE0D114A1C8ACDF03ADCA28B47">
    <w:name w:val="00706EDE0D114A1C8ACDF03ADCA28B47"/>
    <w:rsid w:val="002B559B"/>
  </w:style>
  <w:style w:type="paragraph" w:customStyle="1" w:styleId="9AAF1D25BEAA4A9FAFE9438C3F1F8188">
    <w:name w:val="9AAF1D25BEAA4A9FAFE9438C3F1F8188"/>
    <w:rsid w:val="002B559B"/>
  </w:style>
  <w:style w:type="paragraph" w:customStyle="1" w:styleId="A21D861A2006416AB66DB44C9D15F491">
    <w:name w:val="A21D861A2006416AB66DB44C9D15F491"/>
    <w:rsid w:val="002B559B"/>
  </w:style>
  <w:style w:type="paragraph" w:customStyle="1" w:styleId="5A636C5ED81349E7870DA327715D9112">
    <w:name w:val="5A636C5ED81349E7870DA327715D9112"/>
    <w:rsid w:val="002B559B"/>
  </w:style>
  <w:style w:type="paragraph" w:customStyle="1" w:styleId="509889122EC84020B1470666D4FDF57F">
    <w:name w:val="509889122EC84020B1470666D4FDF57F"/>
    <w:rsid w:val="002B559B"/>
  </w:style>
  <w:style w:type="paragraph" w:customStyle="1" w:styleId="2D0E3CB0E4E345819E6491E7F793E77B">
    <w:name w:val="2D0E3CB0E4E345819E6491E7F793E77B"/>
    <w:rsid w:val="002B559B"/>
  </w:style>
  <w:style w:type="paragraph" w:customStyle="1" w:styleId="4AC1E0B50A164993B0E4B6B70647090C">
    <w:name w:val="4AC1E0B50A164993B0E4B6B70647090C"/>
    <w:rsid w:val="002B559B"/>
  </w:style>
  <w:style w:type="paragraph" w:customStyle="1" w:styleId="9480FB9B92DD449A86729D783357EC2A">
    <w:name w:val="9480FB9B92DD449A86729D783357EC2A"/>
    <w:rsid w:val="002B559B"/>
  </w:style>
  <w:style w:type="paragraph" w:customStyle="1" w:styleId="0AA683FD1B564C36BAD052AF5A5F43F0">
    <w:name w:val="0AA683FD1B564C36BAD052AF5A5F43F0"/>
    <w:rsid w:val="002B559B"/>
  </w:style>
  <w:style w:type="paragraph" w:customStyle="1" w:styleId="613A5FB2FFF2410F8F46B98E3E76BB7C">
    <w:name w:val="613A5FB2FFF2410F8F46B98E3E76BB7C"/>
    <w:rsid w:val="002B559B"/>
  </w:style>
  <w:style w:type="paragraph" w:customStyle="1" w:styleId="7E7379CEB9704D4080C65BBBF1C17B4B">
    <w:name w:val="7E7379CEB9704D4080C65BBBF1C17B4B"/>
    <w:rsid w:val="002B559B"/>
  </w:style>
  <w:style w:type="paragraph" w:customStyle="1" w:styleId="BEFE638FD1C44106B37E7FE9F8ACC251">
    <w:name w:val="BEFE638FD1C44106B37E7FE9F8ACC251"/>
    <w:rsid w:val="002B559B"/>
  </w:style>
  <w:style w:type="paragraph" w:customStyle="1" w:styleId="3978B26349F14ED08C2B588B711BD21A">
    <w:name w:val="3978B26349F14ED08C2B588B711BD21A"/>
    <w:rsid w:val="002B559B"/>
  </w:style>
  <w:style w:type="paragraph" w:customStyle="1" w:styleId="AF1E5FE277D349C49CE297761B6A2D7F">
    <w:name w:val="AF1E5FE277D349C49CE297761B6A2D7F"/>
    <w:rsid w:val="002B559B"/>
  </w:style>
  <w:style w:type="paragraph" w:customStyle="1" w:styleId="50C4484EF30D4C2CA8B859D724756BAD">
    <w:name w:val="50C4484EF30D4C2CA8B859D724756BAD"/>
    <w:rsid w:val="002B559B"/>
  </w:style>
  <w:style w:type="paragraph" w:customStyle="1" w:styleId="677FAADA887049EEB8EB4EF3E7BD3F3C">
    <w:name w:val="677FAADA887049EEB8EB4EF3E7BD3F3C"/>
    <w:rsid w:val="002B559B"/>
  </w:style>
  <w:style w:type="paragraph" w:customStyle="1" w:styleId="1969F5011C434C5AA1A3541151DD2827">
    <w:name w:val="1969F5011C434C5AA1A3541151DD2827"/>
    <w:rsid w:val="002B559B"/>
  </w:style>
  <w:style w:type="paragraph" w:customStyle="1" w:styleId="9B8B66D935EE4AFD82FF9555D3E89904">
    <w:name w:val="9B8B66D935EE4AFD82FF9555D3E89904"/>
    <w:rsid w:val="002B559B"/>
  </w:style>
  <w:style w:type="paragraph" w:customStyle="1" w:styleId="B6B343F81DD04F7A8C9252891C4B1EAE">
    <w:name w:val="B6B343F81DD04F7A8C9252891C4B1EAE"/>
    <w:rsid w:val="002B559B"/>
  </w:style>
  <w:style w:type="paragraph" w:customStyle="1" w:styleId="5E38B913657941B8860B524403950932">
    <w:name w:val="5E38B913657941B8860B524403950932"/>
    <w:rsid w:val="002B559B"/>
  </w:style>
  <w:style w:type="paragraph" w:customStyle="1" w:styleId="98DB66ED496140B6AE542512ED29F46B">
    <w:name w:val="98DB66ED496140B6AE542512ED29F46B"/>
    <w:rsid w:val="002B559B"/>
  </w:style>
  <w:style w:type="paragraph" w:customStyle="1" w:styleId="1351CC288CA942088ABB8014C90CD9E9">
    <w:name w:val="1351CC288CA942088ABB8014C90CD9E9"/>
    <w:rsid w:val="002B559B"/>
  </w:style>
  <w:style w:type="paragraph" w:customStyle="1" w:styleId="7E701EDEA50F414CB6B6BC7AF881765A">
    <w:name w:val="7E701EDEA50F414CB6B6BC7AF881765A"/>
    <w:rsid w:val="002B559B"/>
  </w:style>
  <w:style w:type="paragraph" w:customStyle="1" w:styleId="B28C480A2D2B4502975BDF878B8EFCE9">
    <w:name w:val="B28C480A2D2B4502975BDF878B8EFCE9"/>
    <w:rsid w:val="002B559B"/>
  </w:style>
  <w:style w:type="paragraph" w:customStyle="1" w:styleId="A203B1BA7D5A40C6917A82D67F75705D">
    <w:name w:val="A203B1BA7D5A40C6917A82D67F75705D"/>
    <w:rsid w:val="002B559B"/>
  </w:style>
  <w:style w:type="paragraph" w:customStyle="1" w:styleId="AACC9A1F9F084634BC116740FB56D535">
    <w:name w:val="AACC9A1F9F084634BC116740FB56D535"/>
    <w:rsid w:val="002B559B"/>
  </w:style>
  <w:style w:type="paragraph" w:customStyle="1" w:styleId="EA042EAAED774836B2F9A6467FE0907D">
    <w:name w:val="EA042EAAED774836B2F9A6467FE0907D"/>
    <w:rsid w:val="00A4270A"/>
  </w:style>
  <w:style w:type="paragraph" w:customStyle="1" w:styleId="4E57644D3FE04BCAAE5CBB93349825DA">
    <w:name w:val="4E57644D3FE04BCAAE5CBB93349825DA"/>
    <w:rsid w:val="009C69D7"/>
  </w:style>
  <w:style w:type="paragraph" w:customStyle="1" w:styleId="3A4200B627494FB29CF80699CCD0B8D6">
    <w:name w:val="3A4200B627494FB29CF80699CCD0B8D6"/>
    <w:rsid w:val="009C69D7"/>
  </w:style>
  <w:style w:type="paragraph" w:customStyle="1" w:styleId="6D25EC9415784DCBA88D07565BF3B530">
    <w:name w:val="6D25EC9415784DCBA88D07565BF3B530"/>
    <w:rsid w:val="009C69D7"/>
  </w:style>
  <w:style w:type="paragraph" w:customStyle="1" w:styleId="BC6212BA9B6F4574986E2507851167AF">
    <w:name w:val="BC6212BA9B6F4574986E2507851167AF"/>
    <w:rsid w:val="009C69D7"/>
  </w:style>
  <w:style w:type="paragraph" w:customStyle="1" w:styleId="091CC8BC14644CE49A7F533AC6C22BA2">
    <w:name w:val="091CC8BC14644CE49A7F533AC6C22BA2"/>
    <w:rsid w:val="009C69D7"/>
  </w:style>
  <w:style w:type="paragraph" w:customStyle="1" w:styleId="08492A5292BF4993842D275542EA4ED4">
    <w:name w:val="08492A5292BF4993842D275542EA4ED4"/>
    <w:rsid w:val="009C69D7"/>
  </w:style>
  <w:style w:type="paragraph" w:customStyle="1" w:styleId="6C19D05756474E8C9D8FEBF82E6090C6">
    <w:name w:val="6C19D05756474E8C9D8FEBF82E6090C6"/>
    <w:rsid w:val="009C69D7"/>
  </w:style>
  <w:style w:type="paragraph" w:customStyle="1" w:styleId="644A01CD38FB4F3EAF131432000596C3">
    <w:name w:val="644A01CD38FB4F3EAF131432000596C3"/>
    <w:rsid w:val="009C69D7"/>
  </w:style>
  <w:style w:type="paragraph" w:customStyle="1" w:styleId="E93BF1A8A6514962A5D4626BAD77A602">
    <w:name w:val="E93BF1A8A6514962A5D4626BAD77A602"/>
    <w:rsid w:val="009C69D7"/>
  </w:style>
  <w:style w:type="paragraph" w:customStyle="1" w:styleId="1988CBFCBD9B400694BB600506907C3D">
    <w:name w:val="1988CBFCBD9B400694BB600506907C3D"/>
    <w:rsid w:val="009C69D7"/>
  </w:style>
  <w:style w:type="paragraph" w:customStyle="1" w:styleId="43DF64C770AC477FA069283D0A63A956">
    <w:name w:val="43DF64C770AC477FA069283D0A63A956"/>
    <w:rsid w:val="009C69D7"/>
  </w:style>
  <w:style w:type="paragraph" w:customStyle="1" w:styleId="7F5C4BD68E724033A3E4B593B63DF27E">
    <w:name w:val="7F5C4BD68E724033A3E4B593B63DF27E"/>
    <w:rsid w:val="009C69D7"/>
  </w:style>
  <w:style w:type="paragraph" w:customStyle="1" w:styleId="730934C4BB2342C0A6FE59E7090AA2DB">
    <w:name w:val="730934C4BB2342C0A6FE59E7090AA2DB"/>
    <w:rsid w:val="009C69D7"/>
  </w:style>
  <w:style w:type="paragraph" w:customStyle="1" w:styleId="DF6A41A41F504679BA12B69915092D0C">
    <w:name w:val="DF6A41A41F504679BA12B69915092D0C"/>
    <w:rsid w:val="009C69D7"/>
  </w:style>
  <w:style w:type="paragraph" w:customStyle="1" w:styleId="8E10715D63234F50B64299CE2837F2F0">
    <w:name w:val="8E10715D63234F50B64299CE2837F2F0"/>
    <w:rsid w:val="009C69D7"/>
  </w:style>
  <w:style w:type="paragraph" w:customStyle="1" w:styleId="1EA5064B12354608964CC1E62E7A8B21">
    <w:name w:val="1EA5064B12354608964CC1E62E7A8B21"/>
    <w:rsid w:val="009C69D7"/>
  </w:style>
  <w:style w:type="paragraph" w:customStyle="1" w:styleId="C077D47F4D1D4FD191BB73B903C139DF">
    <w:name w:val="C077D47F4D1D4FD191BB73B903C139DF"/>
    <w:rsid w:val="009C69D7"/>
  </w:style>
  <w:style w:type="paragraph" w:customStyle="1" w:styleId="DE21A2D387B74C7A8D4DA6022B6F13C4">
    <w:name w:val="DE21A2D387B74C7A8D4DA6022B6F13C4"/>
    <w:rsid w:val="009C69D7"/>
  </w:style>
  <w:style w:type="paragraph" w:customStyle="1" w:styleId="ADA9F68AFFAD4FFB9A3100330329CA66">
    <w:name w:val="ADA9F68AFFAD4FFB9A3100330329CA66"/>
    <w:rsid w:val="009C69D7"/>
  </w:style>
  <w:style w:type="paragraph" w:customStyle="1" w:styleId="41E0DE9367CF41CF988B6490670DCD53">
    <w:name w:val="41E0DE9367CF41CF988B6490670DCD53"/>
    <w:rsid w:val="009C69D7"/>
  </w:style>
  <w:style w:type="paragraph" w:customStyle="1" w:styleId="3FD70F940CF24F1DB565FAC6D7BABAC1">
    <w:name w:val="3FD70F940CF24F1DB565FAC6D7BABAC1"/>
    <w:rsid w:val="009C69D7"/>
  </w:style>
  <w:style w:type="paragraph" w:customStyle="1" w:styleId="6DAEC73C8FAA4383AC4032002148892B">
    <w:name w:val="6DAEC73C8FAA4383AC4032002148892B"/>
    <w:rsid w:val="009C69D7"/>
  </w:style>
  <w:style w:type="paragraph" w:customStyle="1" w:styleId="12A7DE49C5E146D99C4AA77493D8D683">
    <w:name w:val="12A7DE49C5E146D99C4AA77493D8D683"/>
    <w:rsid w:val="009C69D7"/>
  </w:style>
  <w:style w:type="paragraph" w:customStyle="1" w:styleId="921BA328030E4D2191FCBA0D15DF7EF7">
    <w:name w:val="921BA328030E4D2191FCBA0D15DF7EF7"/>
    <w:rsid w:val="009C69D7"/>
  </w:style>
  <w:style w:type="paragraph" w:customStyle="1" w:styleId="67815E0F6C5B4AC995816DE92FDEF7FC">
    <w:name w:val="67815E0F6C5B4AC995816DE92FDEF7FC"/>
    <w:rsid w:val="009C69D7"/>
  </w:style>
  <w:style w:type="paragraph" w:customStyle="1" w:styleId="AB3A51D3C5184D6993C1F0543524CC6D">
    <w:name w:val="AB3A51D3C5184D6993C1F0543524CC6D"/>
    <w:rsid w:val="009C69D7"/>
  </w:style>
  <w:style w:type="paragraph" w:customStyle="1" w:styleId="367E1ED7E2614064B78E1E7AC2311C7A">
    <w:name w:val="367E1ED7E2614064B78E1E7AC2311C7A"/>
    <w:rsid w:val="009C69D7"/>
  </w:style>
  <w:style w:type="paragraph" w:customStyle="1" w:styleId="A499745C0C7240BDB85BDE5842035DCE">
    <w:name w:val="A499745C0C7240BDB85BDE5842035DCE"/>
    <w:rsid w:val="009C69D7"/>
  </w:style>
  <w:style w:type="paragraph" w:customStyle="1" w:styleId="7766B7C48C524083ACDD8ADF9CDCD5F7">
    <w:name w:val="7766B7C48C524083ACDD8ADF9CDCD5F7"/>
    <w:rsid w:val="009C69D7"/>
  </w:style>
  <w:style w:type="paragraph" w:customStyle="1" w:styleId="9B4B9FA410B347A7A8D3833D80D64BB7">
    <w:name w:val="9B4B9FA410B347A7A8D3833D80D64BB7"/>
    <w:rsid w:val="009C69D7"/>
  </w:style>
  <w:style w:type="paragraph" w:customStyle="1" w:styleId="352DCEA2B1854BF594B6DBCE55FF5E9F">
    <w:name w:val="352DCEA2B1854BF594B6DBCE55FF5E9F"/>
    <w:rsid w:val="009C69D7"/>
  </w:style>
  <w:style w:type="paragraph" w:customStyle="1" w:styleId="FB505A599CAB4B5FB66F8BAD6ADACD26">
    <w:name w:val="FB505A599CAB4B5FB66F8BAD6ADACD26"/>
    <w:rsid w:val="009C69D7"/>
  </w:style>
  <w:style w:type="paragraph" w:customStyle="1" w:styleId="5FF2EEBEDBBA4836A7FC0A46D465F979">
    <w:name w:val="5FF2EEBEDBBA4836A7FC0A46D465F979"/>
    <w:rsid w:val="009C69D7"/>
  </w:style>
  <w:style w:type="paragraph" w:customStyle="1" w:styleId="38DFAE673CEB419F9EBCD1E58B781191">
    <w:name w:val="38DFAE673CEB419F9EBCD1E58B781191"/>
    <w:rsid w:val="009C69D7"/>
  </w:style>
  <w:style w:type="paragraph" w:customStyle="1" w:styleId="3EDE94494FE2410FA988E09E23484A11">
    <w:name w:val="3EDE94494FE2410FA988E09E23484A11"/>
    <w:rsid w:val="009C69D7"/>
  </w:style>
  <w:style w:type="paragraph" w:customStyle="1" w:styleId="1222BE32FCE84D88BE0F8B890B23B306">
    <w:name w:val="1222BE32FCE84D88BE0F8B890B23B306"/>
    <w:rsid w:val="009C69D7"/>
  </w:style>
  <w:style w:type="paragraph" w:customStyle="1" w:styleId="573AF74B61644A74B75F6A49F898A6A4">
    <w:name w:val="573AF74B61644A74B75F6A49F898A6A4"/>
    <w:rsid w:val="009C69D7"/>
  </w:style>
  <w:style w:type="paragraph" w:customStyle="1" w:styleId="81E739D07EED4F1D8166489EFDAD78E9">
    <w:name w:val="81E739D07EED4F1D8166489EFDAD78E9"/>
    <w:rsid w:val="009C69D7"/>
  </w:style>
  <w:style w:type="paragraph" w:customStyle="1" w:styleId="5365442EA4DA4535B0DBB2FE95E3413B">
    <w:name w:val="5365442EA4DA4535B0DBB2FE95E3413B"/>
    <w:rsid w:val="009C69D7"/>
  </w:style>
  <w:style w:type="paragraph" w:customStyle="1" w:styleId="D7E39413AD45453182DA79BCB47C146A">
    <w:name w:val="D7E39413AD45453182DA79BCB47C146A"/>
    <w:rsid w:val="009C69D7"/>
  </w:style>
  <w:style w:type="paragraph" w:customStyle="1" w:styleId="1FB464CC7FAE4CF1B225EE0E82099FD8">
    <w:name w:val="1FB464CC7FAE4CF1B225EE0E82099FD8"/>
    <w:rsid w:val="009C69D7"/>
  </w:style>
  <w:style w:type="paragraph" w:customStyle="1" w:styleId="F037903C08E34F7FB17EB3A7F65D9FC4">
    <w:name w:val="F037903C08E34F7FB17EB3A7F65D9FC4"/>
    <w:rsid w:val="009C69D7"/>
  </w:style>
  <w:style w:type="paragraph" w:customStyle="1" w:styleId="1382B7BE1F2B4F81AFC3D84E7868E34E">
    <w:name w:val="1382B7BE1F2B4F81AFC3D84E7868E34E"/>
    <w:rsid w:val="009C69D7"/>
  </w:style>
  <w:style w:type="paragraph" w:customStyle="1" w:styleId="FBF1063853F44CBAAEC49486FDF76D30">
    <w:name w:val="FBF1063853F44CBAAEC49486FDF76D30"/>
    <w:rsid w:val="009C69D7"/>
  </w:style>
  <w:style w:type="paragraph" w:customStyle="1" w:styleId="083541297AD744CE9ACE0E9247FD90F3">
    <w:name w:val="083541297AD744CE9ACE0E9247FD90F3"/>
    <w:rsid w:val="009C69D7"/>
  </w:style>
  <w:style w:type="paragraph" w:customStyle="1" w:styleId="942E1F56107A48F38F40E036886364C0">
    <w:name w:val="942E1F56107A48F38F40E036886364C0"/>
    <w:rsid w:val="009C69D7"/>
  </w:style>
  <w:style w:type="paragraph" w:customStyle="1" w:styleId="A48E40B78FE745CF90E485AA19AC4170">
    <w:name w:val="A48E40B78FE745CF90E485AA19AC4170"/>
    <w:rsid w:val="009C69D7"/>
  </w:style>
  <w:style w:type="paragraph" w:customStyle="1" w:styleId="C5A92C842F22413D9ED204B01622D1FC">
    <w:name w:val="C5A92C842F22413D9ED204B01622D1FC"/>
    <w:rsid w:val="009C69D7"/>
  </w:style>
  <w:style w:type="paragraph" w:customStyle="1" w:styleId="E7B84BD109CD4DF1B7091B550227C838">
    <w:name w:val="E7B84BD109CD4DF1B7091B550227C838"/>
    <w:rsid w:val="00E96779"/>
  </w:style>
  <w:style w:type="paragraph" w:customStyle="1" w:styleId="516289EDA4FA4D118C8592A0B9138485">
    <w:name w:val="516289EDA4FA4D118C8592A0B9138485"/>
    <w:rsid w:val="00E96779"/>
  </w:style>
  <w:style w:type="paragraph" w:customStyle="1" w:styleId="68EC3F96FDD043E89658B7439830EF55">
    <w:name w:val="68EC3F96FDD043E89658B7439830EF55"/>
    <w:rsid w:val="00E96779"/>
  </w:style>
  <w:style w:type="paragraph" w:customStyle="1" w:styleId="5033684304C04BADA63923B04883C8B8">
    <w:name w:val="5033684304C04BADA63923B04883C8B8"/>
    <w:rsid w:val="00E96779"/>
  </w:style>
  <w:style w:type="paragraph" w:customStyle="1" w:styleId="7CBA5075249447229788F77C1D907360">
    <w:name w:val="7CBA5075249447229788F77C1D907360"/>
    <w:rsid w:val="00E96779"/>
  </w:style>
  <w:style w:type="paragraph" w:customStyle="1" w:styleId="1EA7D66A3FE6498A96E32E61E60037C7">
    <w:name w:val="1EA7D66A3FE6498A96E32E61E60037C7"/>
    <w:rsid w:val="00E96779"/>
  </w:style>
  <w:style w:type="paragraph" w:customStyle="1" w:styleId="81D266A2731A45FC94C7EAB79D992A98">
    <w:name w:val="81D266A2731A45FC94C7EAB79D992A98"/>
    <w:rsid w:val="00E96779"/>
  </w:style>
  <w:style w:type="paragraph" w:customStyle="1" w:styleId="CA4FA0CBCDAA4AEF8AEFCC46C0526FEE">
    <w:name w:val="CA4FA0CBCDAA4AEF8AEFCC46C0526FEE"/>
    <w:rsid w:val="00E96779"/>
  </w:style>
  <w:style w:type="paragraph" w:customStyle="1" w:styleId="69B483760F72467F8A778B7BD4B621B3">
    <w:name w:val="69B483760F72467F8A778B7BD4B621B3"/>
    <w:rsid w:val="00E96779"/>
  </w:style>
  <w:style w:type="paragraph" w:customStyle="1" w:styleId="601356B2D612447F8BD4387D35877712">
    <w:name w:val="601356B2D612447F8BD4387D35877712"/>
    <w:rsid w:val="00E96779"/>
  </w:style>
  <w:style w:type="paragraph" w:customStyle="1" w:styleId="7721058495604ED2B56D669223163AE2">
    <w:name w:val="7721058495604ED2B56D669223163AE2"/>
    <w:rsid w:val="00E96779"/>
  </w:style>
  <w:style w:type="paragraph" w:customStyle="1" w:styleId="51FE419B803145F691C95ECBBDBB64AC">
    <w:name w:val="51FE419B803145F691C95ECBBDBB64AC"/>
    <w:rsid w:val="00E96779"/>
  </w:style>
  <w:style w:type="paragraph" w:customStyle="1" w:styleId="1B26B3447195426582B2DC5D8B980BA0">
    <w:name w:val="1B26B3447195426582B2DC5D8B980BA0"/>
    <w:rsid w:val="00E96779"/>
  </w:style>
  <w:style w:type="paragraph" w:customStyle="1" w:styleId="41A12A38D4724CEDBDA635801782B87C">
    <w:name w:val="41A12A38D4724CEDBDA635801782B87C"/>
    <w:rsid w:val="00E96779"/>
  </w:style>
  <w:style w:type="paragraph" w:customStyle="1" w:styleId="8718C48E5BAA40B39FA34F2A73B833FD">
    <w:name w:val="8718C48E5BAA40B39FA34F2A73B833FD"/>
    <w:rsid w:val="00E96779"/>
  </w:style>
  <w:style w:type="paragraph" w:customStyle="1" w:styleId="47BF30A01DAE4FECBC33B4F9B7A04E60">
    <w:name w:val="47BF30A01DAE4FECBC33B4F9B7A04E60"/>
    <w:rsid w:val="00E96779"/>
  </w:style>
  <w:style w:type="paragraph" w:customStyle="1" w:styleId="6FE47F70FE204A79B9B3A356557052D2">
    <w:name w:val="6FE47F70FE204A79B9B3A356557052D2"/>
    <w:rsid w:val="00E96779"/>
  </w:style>
  <w:style w:type="paragraph" w:customStyle="1" w:styleId="AD6E73F0E25C4C7796BFE609884C9DA6">
    <w:name w:val="AD6E73F0E25C4C7796BFE609884C9DA6"/>
    <w:rsid w:val="00E96779"/>
  </w:style>
  <w:style w:type="paragraph" w:customStyle="1" w:styleId="B077624DB06146FC9B9CB02BF9B6E633">
    <w:name w:val="B077624DB06146FC9B9CB02BF9B6E633"/>
    <w:rsid w:val="00E96779"/>
  </w:style>
  <w:style w:type="paragraph" w:customStyle="1" w:styleId="D40013F696B74E4C82D18F8F418E0ED4">
    <w:name w:val="D40013F696B74E4C82D18F8F418E0ED4"/>
    <w:rsid w:val="00E96779"/>
  </w:style>
  <w:style w:type="paragraph" w:customStyle="1" w:styleId="59AD76184DD94EE09CE505B034CC788B">
    <w:name w:val="59AD76184DD94EE09CE505B034CC788B"/>
    <w:rsid w:val="00E96779"/>
  </w:style>
  <w:style w:type="paragraph" w:customStyle="1" w:styleId="E94DF9F10DFB423FB719FC901D50E759">
    <w:name w:val="E94DF9F10DFB423FB719FC901D50E759"/>
    <w:rsid w:val="00E96779"/>
  </w:style>
  <w:style w:type="paragraph" w:customStyle="1" w:styleId="14C077ABD9B94A529533F298EC58B089">
    <w:name w:val="14C077ABD9B94A529533F298EC58B089"/>
    <w:rsid w:val="006D1595"/>
  </w:style>
  <w:style w:type="paragraph" w:customStyle="1" w:styleId="FBCF8E57DD364E77927620BF8DB73FBB">
    <w:name w:val="FBCF8E57DD364E77927620BF8DB73FBB"/>
    <w:rsid w:val="006D1595"/>
  </w:style>
  <w:style w:type="paragraph" w:customStyle="1" w:styleId="CAF08CDF0943404CB23CAE8F64592BB7">
    <w:name w:val="CAF08CDF0943404CB23CAE8F64592BB7"/>
    <w:rsid w:val="006D1595"/>
  </w:style>
  <w:style w:type="paragraph" w:customStyle="1" w:styleId="D4A3D54623404988B01F7BAFEC35657C">
    <w:name w:val="D4A3D54623404988B01F7BAFEC35657C"/>
    <w:rsid w:val="006D1595"/>
  </w:style>
  <w:style w:type="paragraph" w:customStyle="1" w:styleId="29B92BE12C36461D9AB82F8D199FFB69">
    <w:name w:val="29B92BE12C36461D9AB82F8D199FFB69"/>
    <w:rsid w:val="006D1595"/>
  </w:style>
  <w:style w:type="paragraph" w:customStyle="1" w:styleId="9DAA8CAEECC343698C9A59878FEE068B">
    <w:name w:val="9DAA8CAEECC343698C9A59878FEE068B"/>
    <w:rsid w:val="006D1595"/>
  </w:style>
  <w:style w:type="paragraph" w:customStyle="1" w:styleId="755DCC2418E44E49AB448C4D8A57BB65">
    <w:name w:val="755DCC2418E44E49AB448C4D8A57BB65"/>
    <w:rsid w:val="006D1595"/>
  </w:style>
  <w:style w:type="paragraph" w:customStyle="1" w:styleId="FEC70F7FAAD1434DAAFF54D9F325B2D5">
    <w:name w:val="FEC70F7FAAD1434DAAFF54D9F325B2D5"/>
    <w:rsid w:val="006D1595"/>
  </w:style>
  <w:style w:type="paragraph" w:customStyle="1" w:styleId="EDB76F2DDA3D4648AE65521B65DB1CCB">
    <w:name w:val="EDB76F2DDA3D4648AE65521B65DB1CCB"/>
    <w:rsid w:val="006D1595"/>
  </w:style>
  <w:style w:type="paragraph" w:customStyle="1" w:styleId="1F972C4B880849DF8E15FAE0B4B99141">
    <w:name w:val="1F972C4B880849DF8E15FAE0B4B99141"/>
    <w:rsid w:val="00C00286"/>
  </w:style>
  <w:style w:type="paragraph" w:customStyle="1" w:styleId="C2608E2CF3744019A1FD399CC7FF9F10">
    <w:name w:val="C2608E2CF3744019A1FD399CC7FF9F10"/>
    <w:rsid w:val="00C00286"/>
  </w:style>
  <w:style w:type="paragraph" w:customStyle="1" w:styleId="4B50DD87BF4A4A73884D4E70530D1B68">
    <w:name w:val="4B50DD87BF4A4A73884D4E70530D1B68"/>
    <w:rsid w:val="00C00286"/>
  </w:style>
  <w:style w:type="paragraph" w:customStyle="1" w:styleId="2F316C4F68D14C84A25CBC6612450046">
    <w:name w:val="2F316C4F68D14C84A25CBC6612450046"/>
    <w:rsid w:val="00C00286"/>
  </w:style>
  <w:style w:type="paragraph" w:customStyle="1" w:styleId="F6C449777934441AA579B982D1B3E455">
    <w:name w:val="F6C449777934441AA579B982D1B3E455"/>
    <w:rsid w:val="00C00286"/>
  </w:style>
  <w:style w:type="paragraph" w:customStyle="1" w:styleId="40522BA3373E40E6BAE2969ECFD6A496">
    <w:name w:val="40522BA3373E40E6BAE2969ECFD6A496"/>
    <w:rsid w:val="00C00286"/>
  </w:style>
  <w:style w:type="paragraph" w:customStyle="1" w:styleId="2983B54B14814837ABA5D36B5FE27F47">
    <w:name w:val="2983B54B14814837ABA5D36B5FE27F47"/>
    <w:rsid w:val="00C00286"/>
  </w:style>
  <w:style w:type="paragraph" w:customStyle="1" w:styleId="49067A70CD4E4DB88D6BF3B32C3968D4">
    <w:name w:val="49067A70CD4E4DB88D6BF3B32C3968D4"/>
    <w:rsid w:val="00C00286"/>
  </w:style>
  <w:style w:type="paragraph" w:customStyle="1" w:styleId="2DB999FBAA884C38A8693E096AA514BB">
    <w:name w:val="2DB999FBAA884C38A8693E096AA514BB"/>
    <w:rsid w:val="00C00286"/>
  </w:style>
  <w:style w:type="paragraph" w:customStyle="1" w:styleId="6A97E1C308C446DA9AF6F4B6D5503A0E">
    <w:name w:val="6A97E1C308C446DA9AF6F4B6D5503A0E"/>
    <w:rsid w:val="00973CBA"/>
  </w:style>
  <w:style w:type="paragraph" w:customStyle="1" w:styleId="8F37BB62B5404C61B3CF419DB769D5D9">
    <w:name w:val="8F37BB62B5404C61B3CF419DB769D5D9"/>
    <w:rsid w:val="00973CBA"/>
  </w:style>
  <w:style w:type="paragraph" w:customStyle="1" w:styleId="376FD3B3684344C3A796EC1EED87B19A">
    <w:name w:val="376FD3B3684344C3A796EC1EED87B19A"/>
    <w:rsid w:val="00973CBA"/>
  </w:style>
  <w:style w:type="paragraph" w:customStyle="1" w:styleId="5374E65EB30C423E96BB37C1CA6B11BA">
    <w:name w:val="5374E65EB30C423E96BB37C1CA6B11BA"/>
    <w:rsid w:val="00973CBA"/>
  </w:style>
  <w:style w:type="paragraph" w:customStyle="1" w:styleId="027E5B9CC51C47E08BF015A573C2A26C">
    <w:name w:val="027E5B9CC51C47E08BF015A573C2A26C"/>
    <w:rsid w:val="00973CBA"/>
  </w:style>
  <w:style w:type="paragraph" w:customStyle="1" w:styleId="A9D08DD458B748D6945C91994CFB64A0">
    <w:name w:val="A9D08DD458B748D6945C91994CFB64A0"/>
    <w:rsid w:val="00973CBA"/>
  </w:style>
  <w:style w:type="paragraph" w:customStyle="1" w:styleId="8D3B2C7A185842F3BFEE3BCC40CD29BA">
    <w:name w:val="8D3B2C7A185842F3BFEE3BCC40CD29BA"/>
    <w:rsid w:val="00973CBA"/>
  </w:style>
  <w:style w:type="paragraph" w:customStyle="1" w:styleId="9333D93AF2724FCDBA7D09FA15BCEF8B">
    <w:name w:val="9333D93AF2724FCDBA7D09FA15BCEF8B"/>
    <w:rsid w:val="00973CBA"/>
  </w:style>
  <w:style w:type="paragraph" w:customStyle="1" w:styleId="BB28BC2C586A4081B249494DDCFD8FCA">
    <w:name w:val="BB28BC2C586A4081B249494DDCFD8FCA"/>
    <w:rsid w:val="00973CBA"/>
  </w:style>
  <w:style w:type="paragraph" w:customStyle="1" w:styleId="15DA4AC0F4664C088C31A157DC7B6B3C">
    <w:name w:val="15DA4AC0F4664C088C31A157DC7B6B3C"/>
    <w:rsid w:val="00973CBA"/>
  </w:style>
  <w:style w:type="paragraph" w:customStyle="1" w:styleId="62131875ABB14E3185618546DA3D622E">
    <w:name w:val="62131875ABB14E3185618546DA3D622E"/>
    <w:rsid w:val="00973CBA"/>
  </w:style>
  <w:style w:type="paragraph" w:customStyle="1" w:styleId="7585E40E48B440F3A46A8F92F2828391">
    <w:name w:val="7585E40E48B440F3A46A8F92F2828391"/>
    <w:rsid w:val="00973CBA"/>
  </w:style>
  <w:style w:type="paragraph" w:customStyle="1" w:styleId="D4ED693F8E8C4273A7BF5B7FBD13E13E">
    <w:name w:val="D4ED693F8E8C4273A7BF5B7FBD13E13E"/>
    <w:rsid w:val="00973CBA"/>
  </w:style>
  <w:style w:type="paragraph" w:customStyle="1" w:styleId="90F3FAEC46D34EE186C393101EC58062">
    <w:name w:val="90F3FAEC46D34EE186C393101EC58062"/>
    <w:rsid w:val="00973CBA"/>
  </w:style>
  <w:style w:type="paragraph" w:customStyle="1" w:styleId="0DB78D41EF804530A1EF713C9EB5E45A">
    <w:name w:val="0DB78D41EF804530A1EF713C9EB5E45A"/>
    <w:rsid w:val="00973CBA"/>
  </w:style>
  <w:style w:type="paragraph" w:customStyle="1" w:styleId="8138747A0B624F75A5960C6B3A15C192">
    <w:name w:val="8138747A0B624F75A5960C6B3A15C192"/>
    <w:rsid w:val="00973CBA"/>
  </w:style>
  <w:style w:type="paragraph" w:customStyle="1" w:styleId="9FA3E6432A7740D9BCC0F521233D1EEA">
    <w:name w:val="9FA3E6432A7740D9BCC0F521233D1EEA"/>
    <w:rsid w:val="00973CBA"/>
  </w:style>
  <w:style w:type="paragraph" w:customStyle="1" w:styleId="66E11F2AEB9C4DB79E4D05D9C0C5CDCE">
    <w:name w:val="66E11F2AEB9C4DB79E4D05D9C0C5CDCE"/>
    <w:rsid w:val="00973CBA"/>
  </w:style>
  <w:style w:type="paragraph" w:customStyle="1" w:styleId="9198A46F4DD14AED9769ABF978CC1EB3">
    <w:name w:val="9198A46F4DD14AED9769ABF978CC1EB3"/>
    <w:rsid w:val="00973CBA"/>
  </w:style>
  <w:style w:type="paragraph" w:customStyle="1" w:styleId="91685BED7FDE434DB149E0A228607050">
    <w:name w:val="91685BED7FDE434DB149E0A228607050"/>
    <w:rsid w:val="00973CBA"/>
  </w:style>
  <w:style w:type="paragraph" w:customStyle="1" w:styleId="27F65403CD514FFD946904C6E21B8EB3">
    <w:name w:val="27F65403CD514FFD946904C6E21B8EB3"/>
    <w:rsid w:val="00973CBA"/>
  </w:style>
  <w:style w:type="paragraph" w:customStyle="1" w:styleId="41D1C6126BB14CC0BD8AD0467040B6C2">
    <w:name w:val="41D1C6126BB14CC0BD8AD0467040B6C2"/>
    <w:rsid w:val="00973CBA"/>
  </w:style>
  <w:style w:type="paragraph" w:customStyle="1" w:styleId="4043EE738BD941F899D83456CA2B6DA5">
    <w:name w:val="4043EE738BD941F899D83456CA2B6DA5"/>
    <w:rsid w:val="00E2518D"/>
  </w:style>
  <w:style w:type="paragraph" w:customStyle="1" w:styleId="435C680027474307AB4CF347EAE7E443">
    <w:name w:val="435C680027474307AB4CF347EAE7E443"/>
    <w:rsid w:val="008A66F3"/>
  </w:style>
  <w:style w:type="paragraph" w:customStyle="1" w:styleId="6BF6F15B114945B5BFB39D403FE634B0">
    <w:name w:val="6BF6F15B114945B5BFB39D403FE634B0"/>
    <w:rsid w:val="008A66F3"/>
  </w:style>
  <w:style w:type="paragraph" w:customStyle="1" w:styleId="D5A0AD3EA8C847C79AA9D0D42CCADF30">
    <w:name w:val="D5A0AD3EA8C847C79AA9D0D42CCADF30"/>
    <w:rsid w:val="008A66F3"/>
  </w:style>
  <w:style w:type="paragraph" w:customStyle="1" w:styleId="86DBF448CD27434C908E4E874464DED0">
    <w:name w:val="86DBF448CD27434C908E4E874464DED0"/>
    <w:rsid w:val="008A66F3"/>
  </w:style>
  <w:style w:type="paragraph" w:customStyle="1" w:styleId="DBA4FD517BE44969813E40EC1D9A1D60">
    <w:name w:val="DBA4FD517BE44969813E40EC1D9A1D60"/>
    <w:rsid w:val="008A66F3"/>
  </w:style>
  <w:style w:type="paragraph" w:customStyle="1" w:styleId="60344446CB114FC1BD20DB9E3A121C36">
    <w:name w:val="60344446CB114FC1BD20DB9E3A121C36"/>
    <w:rsid w:val="008A66F3"/>
  </w:style>
  <w:style w:type="paragraph" w:customStyle="1" w:styleId="FD41E2F1CBF4424883118F59311684F0">
    <w:name w:val="FD41E2F1CBF4424883118F59311684F0"/>
    <w:rsid w:val="008A66F3"/>
  </w:style>
  <w:style w:type="paragraph" w:customStyle="1" w:styleId="099DC781F84C4433B49D2E74251A3AC8">
    <w:name w:val="099DC781F84C4433B49D2E74251A3AC8"/>
    <w:rsid w:val="008A66F3"/>
  </w:style>
  <w:style w:type="paragraph" w:customStyle="1" w:styleId="12C74AB5E15D482F9B19EE548E8560BD">
    <w:name w:val="12C74AB5E15D482F9B19EE548E8560BD"/>
    <w:rsid w:val="008A66F3"/>
  </w:style>
  <w:style w:type="paragraph" w:customStyle="1" w:styleId="F7EEF423B5AD4C9DBE5ABC6B76929F68">
    <w:name w:val="F7EEF423B5AD4C9DBE5ABC6B76929F68"/>
    <w:rsid w:val="008A66F3"/>
  </w:style>
  <w:style w:type="paragraph" w:customStyle="1" w:styleId="7A1B5645DCD0470C91FE05C2D558D784">
    <w:name w:val="7A1B5645DCD0470C91FE05C2D558D784"/>
    <w:rsid w:val="008A66F3"/>
  </w:style>
  <w:style w:type="paragraph" w:customStyle="1" w:styleId="603D253965354BDA9BE506929E028939">
    <w:name w:val="603D253965354BDA9BE506929E028939"/>
    <w:rsid w:val="008A66F3"/>
  </w:style>
  <w:style w:type="paragraph" w:customStyle="1" w:styleId="27628C635E7645108B51F7F1E4975306">
    <w:name w:val="27628C635E7645108B51F7F1E4975306"/>
    <w:rsid w:val="008A66F3"/>
  </w:style>
  <w:style w:type="paragraph" w:customStyle="1" w:styleId="E2C66D894BFE497B852CA1408EDEAED8">
    <w:name w:val="E2C66D894BFE497B852CA1408EDEAED8"/>
    <w:rsid w:val="008A66F3"/>
  </w:style>
  <w:style w:type="paragraph" w:customStyle="1" w:styleId="FC0F4B497CDD40AA8F53B4412F6D5446">
    <w:name w:val="FC0F4B497CDD40AA8F53B4412F6D5446"/>
    <w:rsid w:val="008A66F3"/>
  </w:style>
  <w:style w:type="paragraph" w:customStyle="1" w:styleId="ED6E8E45CA194EACABE7FAA4B4E4B46A">
    <w:name w:val="ED6E8E45CA194EACABE7FAA4B4E4B46A"/>
    <w:rsid w:val="008A66F3"/>
  </w:style>
  <w:style w:type="paragraph" w:customStyle="1" w:styleId="5075685BA13C4FC7A4E04D43EE6695CA">
    <w:name w:val="5075685BA13C4FC7A4E04D43EE6695CA"/>
    <w:rsid w:val="008A66F3"/>
  </w:style>
  <w:style w:type="paragraph" w:customStyle="1" w:styleId="BFFF411A05284052BE6B541040FE7000">
    <w:name w:val="BFFF411A05284052BE6B541040FE7000"/>
    <w:rsid w:val="008A66F3"/>
  </w:style>
  <w:style w:type="paragraph" w:customStyle="1" w:styleId="F5DD4C5C37864620B08B8C012AB261A7">
    <w:name w:val="F5DD4C5C37864620B08B8C012AB261A7"/>
    <w:rsid w:val="008A66F3"/>
  </w:style>
  <w:style w:type="paragraph" w:customStyle="1" w:styleId="76569E84DEA643BDB8E62BB3C0483B70">
    <w:name w:val="76569E84DEA643BDB8E62BB3C0483B70"/>
    <w:rsid w:val="008A66F3"/>
  </w:style>
  <w:style w:type="paragraph" w:customStyle="1" w:styleId="E792A65CAFA94AE2AD414E5AFC3594FD">
    <w:name w:val="E792A65CAFA94AE2AD414E5AFC3594FD"/>
    <w:rsid w:val="008A66F3"/>
  </w:style>
  <w:style w:type="paragraph" w:customStyle="1" w:styleId="8F65BC82FA7C498E839BC27A522C4CBE">
    <w:name w:val="8F65BC82FA7C498E839BC27A522C4CBE"/>
    <w:rsid w:val="00CF5BA2"/>
  </w:style>
  <w:style w:type="paragraph" w:customStyle="1" w:styleId="9BE191692B1C414C8E77F1418139B963">
    <w:name w:val="9BE191692B1C414C8E77F1418139B963"/>
    <w:rsid w:val="00401838"/>
  </w:style>
  <w:style w:type="paragraph" w:customStyle="1" w:styleId="ADD986D878734584BB7A292667D250EF">
    <w:name w:val="ADD986D878734584BB7A292667D250EF"/>
    <w:rsid w:val="00401838"/>
  </w:style>
  <w:style w:type="paragraph" w:customStyle="1" w:styleId="33D46F1B42F94FF18ADDC900A4865EA4">
    <w:name w:val="33D46F1B42F94FF18ADDC900A4865EA4"/>
    <w:rsid w:val="00401838"/>
  </w:style>
  <w:style w:type="paragraph" w:customStyle="1" w:styleId="6383B5926A10494DA05BDAE1E9A8D502">
    <w:name w:val="6383B5926A10494DA05BDAE1E9A8D502"/>
    <w:rsid w:val="002B3D89"/>
  </w:style>
  <w:style w:type="paragraph" w:customStyle="1" w:styleId="BD3573F77D694C30A6D15AF9E222C86D">
    <w:name w:val="BD3573F77D694C30A6D15AF9E222C86D"/>
    <w:rsid w:val="00314251"/>
  </w:style>
  <w:style w:type="paragraph" w:customStyle="1" w:styleId="95DA78EFABF54BFBA1A998B389473521">
    <w:name w:val="95DA78EFABF54BFBA1A998B389473521"/>
    <w:rsid w:val="00314251"/>
  </w:style>
  <w:style w:type="paragraph" w:customStyle="1" w:styleId="4217C121C02C47F2AC3988164423D5D3">
    <w:name w:val="4217C121C02C47F2AC3988164423D5D3"/>
    <w:rsid w:val="00314251"/>
  </w:style>
  <w:style w:type="paragraph" w:customStyle="1" w:styleId="4BB6683D332A472C97467554CB43A0D4">
    <w:name w:val="4BB6683D332A472C97467554CB43A0D4"/>
    <w:rsid w:val="00314251"/>
  </w:style>
  <w:style w:type="paragraph" w:customStyle="1" w:styleId="B9F7D9DA7F6A4FE4B6F7D1B3CA390B8A">
    <w:name w:val="B9F7D9DA7F6A4FE4B6F7D1B3CA390B8A"/>
    <w:rsid w:val="00314251"/>
  </w:style>
  <w:style w:type="paragraph" w:customStyle="1" w:styleId="3FE221E4298649D0A98B75540CACCBEB">
    <w:name w:val="3FE221E4298649D0A98B75540CACCBEB"/>
    <w:rsid w:val="00314251"/>
  </w:style>
  <w:style w:type="paragraph" w:customStyle="1" w:styleId="A8EAA7FE51834E7B94006C1F12589E8B">
    <w:name w:val="A8EAA7FE51834E7B94006C1F12589E8B"/>
    <w:rsid w:val="00314251"/>
  </w:style>
  <w:style w:type="paragraph" w:customStyle="1" w:styleId="241281C5AF0247B081CD6D34EFC35D88">
    <w:name w:val="241281C5AF0247B081CD6D34EFC35D88"/>
    <w:rsid w:val="00314251"/>
  </w:style>
  <w:style w:type="paragraph" w:customStyle="1" w:styleId="89D089CFBA91475D9AD8CD5DEE4D9932">
    <w:name w:val="89D089CFBA91475D9AD8CD5DEE4D9932"/>
    <w:rsid w:val="00314251"/>
  </w:style>
  <w:style w:type="paragraph" w:customStyle="1" w:styleId="EC203AF4D0C34AAE970452536EFDC46F">
    <w:name w:val="EC203AF4D0C34AAE970452536EFDC46F"/>
    <w:rsid w:val="00314251"/>
  </w:style>
  <w:style w:type="paragraph" w:customStyle="1" w:styleId="956FD7A8EDF94A69802A271DCFADE489">
    <w:name w:val="956FD7A8EDF94A69802A271DCFADE489"/>
    <w:rsid w:val="00314251"/>
  </w:style>
  <w:style w:type="paragraph" w:customStyle="1" w:styleId="C3D1E733764A492182E3C4430157FF48">
    <w:name w:val="C3D1E733764A492182E3C4430157FF48"/>
    <w:rsid w:val="00314251"/>
  </w:style>
  <w:style w:type="paragraph" w:customStyle="1" w:styleId="37A75A6FE12949B293E7DA7D6970A882">
    <w:name w:val="37A75A6FE12949B293E7DA7D6970A882"/>
    <w:rsid w:val="00314251"/>
  </w:style>
  <w:style w:type="paragraph" w:customStyle="1" w:styleId="6D5D1327A6D440A1AAFC8007BCBC6932">
    <w:name w:val="6D5D1327A6D440A1AAFC8007BCBC6932"/>
    <w:rsid w:val="00314251"/>
  </w:style>
  <w:style w:type="paragraph" w:customStyle="1" w:styleId="994185F76CBB453D8A1A862C6EE34DE4">
    <w:name w:val="994185F76CBB453D8A1A862C6EE34DE4"/>
    <w:rsid w:val="00314251"/>
  </w:style>
  <w:style w:type="paragraph" w:customStyle="1" w:styleId="85D4F13B94DF4AFE9DC4F8B13ABD021C">
    <w:name w:val="85D4F13B94DF4AFE9DC4F8B13ABD021C"/>
    <w:rsid w:val="00314251"/>
  </w:style>
  <w:style w:type="paragraph" w:customStyle="1" w:styleId="247380B560B24319873BC181C1B54D64">
    <w:name w:val="247380B560B24319873BC181C1B54D64"/>
    <w:rsid w:val="00314251"/>
  </w:style>
  <w:style w:type="paragraph" w:customStyle="1" w:styleId="64BDBAE431834EBA9027E4026AAB05C5">
    <w:name w:val="64BDBAE431834EBA9027E4026AAB05C5"/>
    <w:rsid w:val="00314251"/>
  </w:style>
  <w:style w:type="paragraph" w:customStyle="1" w:styleId="693FA45284B34B1AA638858F2946985D">
    <w:name w:val="693FA45284B34B1AA638858F2946985D"/>
    <w:rsid w:val="00314251"/>
  </w:style>
  <w:style w:type="paragraph" w:customStyle="1" w:styleId="A2A48BF72192439D9D11A271AFEBDDCC">
    <w:name w:val="A2A48BF72192439D9D11A271AFEBDDCC"/>
    <w:rsid w:val="00314251"/>
  </w:style>
  <w:style w:type="paragraph" w:customStyle="1" w:styleId="F463B89EF7364CCEB986F57AFBC02AD5">
    <w:name w:val="F463B89EF7364CCEB986F57AFBC02AD5"/>
    <w:rsid w:val="00314251"/>
  </w:style>
  <w:style w:type="paragraph" w:customStyle="1" w:styleId="BACAFAC3D1EC4DA79390F0B7A2A13A0F">
    <w:name w:val="BACAFAC3D1EC4DA79390F0B7A2A13A0F"/>
    <w:rsid w:val="00314251"/>
  </w:style>
  <w:style w:type="paragraph" w:customStyle="1" w:styleId="9F349E9AEE1145F69ED3F59BC73F9DFB">
    <w:name w:val="9F349E9AEE1145F69ED3F59BC73F9DFB"/>
    <w:rsid w:val="00314251"/>
  </w:style>
  <w:style w:type="paragraph" w:customStyle="1" w:styleId="18CD023C4D844EC9A88153299DCDEC21">
    <w:name w:val="18CD023C4D844EC9A88153299DCDEC21"/>
    <w:rsid w:val="00314251"/>
  </w:style>
  <w:style w:type="paragraph" w:customStyle="1" w:styleId="057D696AB50C413BBB28A6E81301119E">
    <w:name w:val="057D696AB50C413BBB28A6E81301119E"/>
    <w:rsid w:val="00314251"/>
  </w:style>
  <w:style w:type="paragraph" w:customStyle="1" w:styleId="4B014D1527184ABAAA897D3C4EE5DDE6">
    <w:name w:val="4B014D1527184ABAAA897D3C4EE5DDE6"/>
    <w:rsid w:val="00314251"/>
  </w:style>
  <w:style w:type="paragraph" w:customStyle="1" w:styleId="42A671BA1D494C11A3DEA3FDDFA2F859">
    <w:name w:val="42A671BA1D494C11A3DEA3FDDFA2F859"/>
    <w:rsid w:val="00314251"/>
  </w:style>
  <w:style w:type="paragraph" w:customStyle="1" w:styleId="A7351250D90845D69CEFD5F6D0C664AB">
    <w:name w:val="A7351250D90845D69CEFD5F6D0C664AB"/>
    <w:rsid w:val="00314251"/>
  </w:style>
  <w:style w:type="paragraph" w:customStyle="1" w:styleId="63FEB1E52C374084A79610B5CCE82EE2">
    <w:name w:val="63FEB1E52C374084A79610B5CCE82EE2"/>
    <w:rsid w:val="00AE1D6C"/>
  </w:style>
  <w:style w:type="paragraph" w:customStyle="1" w:styleId="9F11EE09740D46309F9FA643AF398E37">
    <w:name w:val="9F11EE09740D46309F9FA643AF398E37"/>
    <w:rsid w:val="00AE1D6C"/>
  </w:style>
  <w:style w:type="paragraph" w:customStyle="1" w:styleId="43BF9D07634C42E59D9F3F9AE62B6421">
    <w:name w:val="43BF9D07634C42E59D9F3F9AE62B6421"/>
    <w:rsid w:val="00AE1D6C"/>
  </w:style>
  <w:style w:type="paragraph" w:customStyle="1" w:styleId="BC1CABB48DE94482BADFF9AC4C1DF91F">
    <w:name w:val="BC1CABB48DE94482BADFF9AC4C1DF91F"/>
    <w:rsid w:val="00AE1D6C"/>
  </w:style>
  <w:style w:type="paragraph" w:customStyle="1" w:styleId="FD37DAEE08CD4746A1C5BBD6B129CAC8">
    <w:name w:val="FD37DAEE08CD4746A1C5BBD6B129CAC8"/>
    <w:rsid w:val="00AE1D6C"/>
  </w:style>
  <w:style w:type="paragraph" w:customStyle="1" w:styleId="F3657615C7234EE5A1E9F6DD88C11334">
    <w:name w:val="F3657615C7234EE5A1E9F6DD88C11334"/>
    <w:rsid w:val="00AE1D6C"/>
  </w:style>
  <w:style w:type="paragraph" w:customStyle="1" w:styleId="150FFD6D39A04C19B1875206C93EB9E1">
    <w:name w:val="150FFD6D39A04C19B1875206C93EB9E1"/>
    <w:rsid w:val="00AE1D6C"/>
  </w:style>
  <w:style w:type="paragraph" w:customStyle="1" w:styleId="2B4212AE842D4E628FC84B9AD64F0410">
    <w:name w:val="2B4212AE842D4E628FC84B9AD64F0410"/>
    <w:rsid w:val="00AE1D6C"/>
  </w:style>
  <w:style w:type="paragraph" w:customStyle="1" w:styleId="17E144F3BB0947728125949D5632CC3C">
    <w:name w:val="17E144F3BB0947728125949D5632CC3C"/>
    <w:rsid w:val="00AE1D6C"/>
  </w:style>
  <w:style w:type="paragraph" w:customStyle="1" w:styleId="B7ADD690399241D4A2AF23D02C9B55D6">
    <w:name w:val="B7ADD690399241D4A2AF23D02C9B55D6"/>
    <w:rsid w:val="00AE1D6C"/>
  </w:style>
  <w:style w:type="paragraph" w:customStyle="1" w:styleId="CA91C134A5094620BCD7135A71B7837A">
    <w:name w:val="CA91C134A5094620BCD7135A71B7837A"/>
    <w:rsid w:val="00AE1D6C"/>
  </w:style>
  <w:style w:type="paragraph" w:customStyle="1" w:styleId="7A2411E0C5BC44799B46CA9725971FD5">
    <w:name w:val="7A2411E0C5BC44799B46CA9725971FD5"/>
    <w:rsid w:val="00AE1D6C"/>
  </w:style>
  <w:style w:type="paragraph" w:customStyle="1" w:styleId="D1760C9FC1374B2588B60B83DC45396F">
    <w:name w:val="D1760C9FC1374B2588B60B83DC45396F"/>
    <w:rsid w:val="00AE1D6C"/>
  </w:style>
  <w:style w:type="paragraph" w:customStyle="1" w:styleId="9D7C2AA513FC4BDC8B073CC28D9E26E1">
    <w:name w:val="9D7C2AA513FC4BDC8B073CC28D9E26E1"/>
    <w:rsid w:val="00AE1D6C"/>
  </w:style>
  <w:style w:type="paragraph" w:customStyle="1" w:styleId="1E485758FFB04C70841C394CB3E6A1FD">
    <w:name w:val="1E485758FFB04C70841C394CB3E6A1FD"/>
    <w:rsid w:val="00AE1D6C"/>
  </w:style>
  <w:style w:type="paragraph" w:customStyle="1" w:styleId="ECF917295E434B26B9C2D0C32D5843A2">
    <w:name w:val="ECF917295E434B26B9C2D0C32D5843A2"/>
    <w:rsid w:val="00AE1D6C"/>
  </w:style>
  <w:style w:type="paragraph" w:customStyle="1" w:styleId="A5B4A24095334CB8A3C135CDC87DD51D">
    <w:name w:val="A5B4A24095334CB8A3C135CDC87DD51D"/>
    <w:rsid w:val="00AE1D6C"/>
  </w:style>
  <w:style w:type="paragraph" w:customStyle="1" w:styleId="514F954A09674DC38830CDEDD5B5FC49">
    <w:name w:val="514F954A09674DC38830CDEDD5B5FC49"/>
    <w:rsid w:val="00AE1D6C"/>
  </w:style>
  <w:style w:type="paragraph" w:customStyle="1" w:styleId="7960D87706EF44E09E0B06532351B8E2">
    <w:name w:val="7960D87706EF44E09E0B06532351B8E2"/>
    <w:rsid w:val="00AE1D6C"/>
  </w:style>
  <w:style w:type="paragraph" w:customStyle="1" w:styleId="D8107119572D4D418C520B71E2615672">
    <w:name w:val="D8107119572D4D418C520B71E2615672"/>
    <w:rsid w:val="00AE1D6C"/>
  </w:style>
  <w:style w:type="paragraph" w:customStyle="1" w:styleId="C70F05C4261A49A5A75670B29AFC7AA5">
    <w:name w:val="C70F05C4261A49A5A75670B29AFC7AA5"/>
    <w:rsid w:val="00AE1D6C"/>
  </w:style>
  <w:style w:type="paragraph" w:customStyle="1" w:styleId="09733767792C49BCB8672AC87FD96D80">
    <w:name w:val="09733767792C49BCB8672AC87FD96D80"/>
    <w:rsid w:val="00AE1D6C"/>
  </w:style>
  <w:style w:type="paragraph" w:customStyle="1" w:styleId="77DD16ECF4604781A8F0C0D90BC70F2E">
    <w:name w:val="77DD16ECF4604781A8F0C0D90BC70F2E"/>
    <w:rsid w:val="00AE1D6C"/>
  </w:style>
  <w:style w:type="paragraph" w:customStyle="1" w:styleId="4FC8B9012C2A45CAA23138DEC7928D82">
    <w:name w:val="4FC8B9012C2A45CAA23138DEC7928D82"/>
    <w:rsid w:val="00AE1D6C"/>
  </w:style>
  <w:style w:type="paragraph" w:customStyle="1" w:styleId="04B7EAD565B5459AB8CBE379E21C7177">
    <w:name w:val="04B7EAD565B5459AB8CBE379E21C7177"/>
    <w:rsid w:val="00AE1D6C"/>
  </w:style>
  <w:style w:type="paragraph" w:customStyle="1" w:styleId="A4CB169B76994F14B1A9DA23D97828A8">
    <w:name w:val="A4CB169B76994F14B1A9DA23D97828A8"/>
    <w:rsid w:val="00AE1D6C"/>
  </w:style>
  <w:style w:type="paragraph" w:customStyle="1" w:styleId="A41E9FBEAAD743A7B36CC697D75B1F67">
    <w:name w:val="A41E9FBEAAD743A7B36CC697D75B1F67"/>
    <w:rsid w:val="00AE1D6C"/>
  </w:style>
  <w:style w:type="paragraph" w:customStyle="1" w:styleId="531A0F71CB144804A5485DD2354A49B0">
    <w:name w:val="531A0F71CB144804A5485DD2354A49B0"/>
    <w:rsid w:val="00AE1D6C"/>
  </w:style>
  <w:style w:type="paragraph" w:customStyle="1" w:styleId="25EF545634064565AE15589EE504A4E5">
    <w:name w:val="25EF545634064565AE15589EE504A4E5"/>
    <w:rsid w:val="00AE1D6C"/>
  </w:style>
  <w:style w:type="paragraph" w:customStyle="1" w:styleId="0F3A77C948204E2BB32B93D441D5D803">
    <w:name w:val="0F3A77C948204E2BB32B93D441D5D803"/>
    <w:rsid w:val="00AE1D6C"/>
  </w:style>
  <w:style w:type="paragraph" w:customStyle="1" w:styleId="DDCEA80C9E954EEFB4A7490CB0B1B997">
    <w:name w:val="DDCEA80C9E954EEFB4A7490CB0B1B997"/>
    <w:rsid w:val="00AE1D6C"/>
  </w:style>
  <w:style w:type="paragraph" w:customStyle="1" w:styleId="64E2FCA620B4411391417FC8337B6D4D">
    <w:name w:val="64E2FCA620B4411391417FC8337B6D4D"/>
    <w:rsid w:val="00AE1D6C"/>
  </w:style>
  <w:style w:type="paragraph" w:customStyle="1" w:styleId="B4D4594A3342410EB7F089240CA82630">
    <w:name w:val="B4D4594A3342410EB7F089240CA82630"/>
    <w:rsid w:val="00AE1D6C"/>
  </w:style>
  <w:style w:type="paragraph" w:customStyle="1" w:styleId="8F1D04687F5B4B389B65F96E0545AEB4">
    <w:name w:val="8F1D04687F5B4B389B65F96E0545AEB4"/>
    <w:rsid w:val="00AE1D6C"/>
  </w:style>
  <w:style w:type="paragraph" w:customStyle="1" w:styleId="C08A509EE6DB43E8809B8DB5CE9A409A">
    <w:name w:val="C08A509EE6DB43E8809B8DB5CE9A409A"/>
    <w:rsid w:val="00AE1D6C"/>
  </w:style>
  <w:style w:type="paragraph" w:customStyle="1" w:styleId="7EF961C8063C4F2F8D01BBF74C29FCA6">
    <w:name w:val="7EF961C8063C4F2F8D01BBF74C29FCA6"/>
    <w:rsid w:val="00AE1D6C"/>
  </w:style>
  <w:style w:type="paragraph" w:customStyle="1" w:styleId="EB9512C2148B44C9B31B91158026D18B">
    <w:name w:val="EB9512C2148B44C9B31B91158026D18B"/>
    <w:rsid w:val="00AE1D6C"/>
  </w:style>
  <w:style w:type="paragraph" w:customStyle="1" w:styleId="76C582141A914E2EBECB272B15A829DD">
    <w:name w:val="76C582141A914E2EBECB272B15A829DD"/>
    <w:rsid w:val="00AE1D6C"/>
  </w:style>
  <w:style w:type="paragraph" w:customStyle="1" w:styleId="0D47B19876544C55927B98D7402EA577">
    <w:name w:val="0D47B19876544C55927B98D7402EA577"/>
    <w:rsid w:val="00AE1D6C"/>
  </w:style>
  <w:style w:type="paragraph" w:customStyle="1" w:styleId="C2EEC3F434C941C4B4636DDF79B79D15">
    <w:name w:val="C2EEC3F434C941C4B4636DDF79B79D15"/>
    <w:rsid w:val="00AE1D6C"/>
  </w:style>
  <w:style w:type="paragraph" w:customStyle="1" w:styleId="D62438B53F8B4B0B9EB7249C3C577F9F">
    <w:name w:val="D62438B53F8B4B0B9EB7249C3C577F9F"/>
    <w:rsid w:val="00AE1D6C"/>
  </w:style>
  <w:style w:type="paragraph" w:customStyle="1" w:styleId="B305AD2AA5B74E5FB66F4D433514F394">
    <w:name w:val="B305AD2AA5B74E5FB66F4D433514F394"/>
    <w:rsid w:val="00AE1D6C"/>
  </w:style>
  <w:style w:type="paragraph" w:customStyle="1" w:styleId="BC716391ED6941ACABF1C327FB1C7925">
    <w:name w:val="BC716391ED6941ACABF1C327FB1C7925"/>
    <w:rsid w:val="00C4582B"/>
  </w:style>
  <w:style w:type="paragraph" w:customStyle="1" w:styleId="AB7C3BB3231D426F80BD6CBE1606AB6A">
    <w:name w:val="AB7C3BB3231D426F80BD6CBE1606AB6A"/>
    <w:rsid w:val="00C4582B"/>
  </w:style>
  <w:style w:type="paragraph" w:customStyle="1" w:styleId="556090585DF347B8A5EEBD6F98434F95">
    <w:name w:val="556090585DF347B8A5EEBD6F98434F95"/>
    <w:rsid w:val="00C4582B"/>
  </w:style>
  <w:style w:type="paragraph" w:customStyle="1" w:styleId="672F73ABBF9C42E4B40EA201DB5ACD24">
    <w:name w:val="672F73ABBF9C42E4B40EA201DB5ACD24"/>
    <w:rsid w:val="00C4582B"/>
  </w:style>
  <w:style w:type="paragraph" w:customStyle="1" w:styleId="5419AB68E4414B66B108F013D54A4047">
    <w:name w:val="5419AB68E4414B66B108F013D54A4047"/>
    <w:rsid w:val="00C4582B"/>
  </w:style>
  <w:style w:type="paragraph" w:customStyle="1" w:styleId="6D0AF949E48A46DCBFA7648C5EF1F86B">
    <w:name w:val="6D0AF949E48A46DCBFA7648C5EF1F86B"/>
    <w:rsid w:val="00C4582B"/>
  </w:style>
  <w:style w:type="paragraph" w:customStyle="1" w:styleId="23DDCD5C445E4A88A751CB8538A5F897">
    <w:name w:val="23DDCD5C445E4A88A751CB8538A5F897"/>
    <w:rsid w:val="00C4582B"/>
  </w:style>
  <w:style w:type="paragraph" w:customStyle="1" w:styleId="0A964B88B6E3469FAB461C0060F42461">
    <w:name w:val="0A964B88B6E3469FAB461C0060F42461"/>
    <w:rsid w:val="00C4582B"/>
  </w:style>
  <w:style w:type="paragraph" w:customStyle="1" w:styleId="52DE3E9BD6A7495E9AFB6B00095B1119">
    <w:name w:val="52DE3E9BD6A7495E9AFB6B00095B1119"/>
    <w:rsid w:val="00C4582B"/>
  </w:style>
  <w:style w:type="paragraph" w:customStyle="1" w:styleId="CA85E3480F564A90B6A35EA1C672997E">
    <w:name w:val="CA85E3480F564A90B6A35EA1C672997E"/>
    <w:rsid w:val="00C4582B"/>
  </w:style>
  <w:style w:type="paragraph" w:customStyle="1" w:styleId="FF73A48955C64D97869FCD06469763FF">
    <w:name w:val="FF73A48955C64D97869FCD06469763FF"/>
    <w:rsid w:val="00C4582B"/>
  </w:style>
  <w:style w:type="paragraph" w:customStyle="1" w:styleId="8215985E82524563BC1CD04F76AC9DE3">
    <w:name w:val="8215985E82524563BC1CD04F76AC9DE3"/>
    <w:rsid w:val="00C4582B"/>
  </w:style>
  <w:style w:type="paragraph" w:customStyle="1" w:styleId="F7B8E8D63F614FE99CA43DFECC9058B7">
    <w:name w:val="F7B8E8D63F614FE99CA43DFECC9058B7"/>
    <w:rsid w:val="00C4582B"/>
  </w:style>
  <w:style w:type="paragraph" w:customStyle="1" w:styleId="D578C1EB6EC34A62AEB7458C1003EBB7">
    <w:name w:val="D578C1EB6EC34A62AEB7458C1003EBB7"/>
    <w:rsid w:val="00C4582B"/>
  </w:style>
  <w:style w:type="paragraph" w:customStyle="1" w:styleId="A751C65498624FBD8BDFD398DB9D9578">
    <w:name w:val="A751C65498624FBD8BDFD398DB9D9578"/>
    <w:rsid w:val="00C4582B"/>
  </w:style>
  <w:style w:type="paragraph" w:customStyle="1" w:styleId="E86621A08D3840EC95D290BA11CBA4A0">
    <w:name w:val="E86621A08D3840EC95D290BA11CBA4A0"/>
    <w:rsid w:val="00C4582B"/>
  </w:style>
  <w:style w:type="paragraph" w:customStyle="1" w:styleId="EAB9A16F194C46378BB8E11C7D0EA511">
    <w:name w:val="EAB9A16F194C46378BB8E11C7D0EA511"/>
    <w:rsid w:val="00C4582B"/>
  </w:style>
  <w:style w:type="paragraph" w:customStyle="1" w:styleId="0D0855FFEE9F44FC98C4909435384C12">
    <w:name w:val="0D0855FFEE9F44FC98C4909435384C12"/>
    <w:rsid w:val="00C4582B"/>
  </w:style>
  <w:style w:type="paragraph" w:customStyle="1" w:styleId="2ACEE717B918481DACA15858E3B535E5">
    <w:name w:val="2ACEE717B918481DACA15858E3B535E5"/>
    <w:rsid w:val="00C4582B"/>
  </w:style>
  <w:style w:type="paragraph" w:customStyle="1" w:styleId="248708A1CB854B73B0A8A9BB354AC00A">
    <w:name w:val="248708A1CB854B73B0A8A9BB354AC00A"/>
    <w:rsid w:val="00C4582B"/>
  </w:style>
  <w:style w:type="paragraph" w:customStyle="1" w:styleId="19DB36D078514373A87D3CA51369B868">
    <w:name w:val="19DB36D078514373A87D3CA51369B868"/>
    <w:rsid w:val="00C4582B"/>
  </w:style>
  <w:style w:type="paragraph" w:customStyle="1" w:styleId="91D7073595F343E7BF78FC4D8CE8472C">
    <w:name w:val="91D7073595F343E7BF78FC4D8CE8472C"/>
    <w:rsid w:val="00C4582B"/>
  </w:style>
  <w:style w:type="paragraph" w:customStyle="1" w:styleId="F5E5F72573C44EB192B41C85D1A010DB">
    <w:name w:val="F5E5F72573C44EB192B41C85D1A010DB"/>
    <w:rsid w:val="00C4582B"/>
  </w:style>
  <w:style w:type="paragraph" w:customStyle="1" w:styleId="A72ADF29C6D84CEF92492549F3530444">
    <w:name w:val="A72ADF29C6D84CEF92492549F3530444"/>
    <w:rsid w:val="00C4582B"/>
  </w:style>
  <w:style w:type="paragraph" w:customStyle="1" w:styleId="C331D52B1D13425B93AE61228A41413F">
    <w:name w:val="C331D52B1D13425B93AE61228A41413F"/>
    <w:rsid w:val="00C4582B"/>
  </w:style>
  <w:style w:type="paragraph" w:customStyle="1" w:styleId="FF1ED4F0CB834056908B43B1FE3BBD56">
    <w:name w:val="FF1ED4F0CB834056908B43B1FE3BBD56"/>
    <w:rsid w:val="00C4582B"/>
  </w:style>
  <w:style w:type="paragraph" w:customStyle="1" w:styleId="B026B7CE99F644529C791B6DE66686DF">
    <w:name w:val="B026B7CE99F644529C791B6DE66686DF"/>
    <w:rsid w:val="00C4582B"/>
  </w:style>
  <w:style w:type="paragraph" w:customStyle="1" w:styleId="B1B7258676ED46F6860CB9932348BE0B">
    <w:name w:val="B1B7258676ED46F6860CB9932348BE0B"/>
    <w:rsid w:val="00C4582B"/>
  </w:style>
  <w:style w:type="paragraph" w:customStyle="1" w:styleId="5D4DDB9796394C29BE8CB232A8294097">
    <w:name w:val="5D4DDB9796394C29BE8CB232A8294097"/>
    <w:rsid w:val="00C4582B"/>
  </w:style>
  <w:style w:type="paragraph" w:customStyle="1" w:styleId="300045EE94D149BBB148E785FAE558BC">
    <w:name w:val="300045EE94D149BBB148E785FAE558BC"/>
    <w:rsid w:val="00C4582B"/>
  </w:style>
  <w:style w:type="paragraph" w:customStyle="1" w:styleId="5B4E76D85E3C411980C438A9B02928DD">
    <w:name w:val="5B4E76D85E3C411980C438A9B02928DD"/>
    <w:rsid w:val="00C4582B"/>
  </w:style>
  <w:style w:type="paragraph" w:customStyle="1" w:styleId="5148DD5D8DB74FCE900577044BC0CB03">
    <w:name w:val="5148DD5D8DB74FCE900577044BC0CB03"/>
    <w:rsid w:val="00C4582B"/>
  </w:style>
  <w:style w:type="paragraph" w:customStyle="1" w:styleId="97654603ABEF4429A5E853674143AAC2">
    <w:name w:val="97654603ABEF4429A5E853674143AAC2"/>
    <w:rsid w:val="00C4582B"/>
  </w:style>
  <w:style w:type="paragraph" w:customStyle="1" w:styleId="69F9660DE6DA45E3B87B68427C99D5AA">
    <w:name w:val="69F9660DE6DA45E3B87B68427C99D5AA"/>
    <w:rsid w:val="00C4582B"/>
  </w:style>
  <w:style w:type="paragraph" w:customStyle="1" w:styleId="CD9F7CA14D56478E8221BB7BF2BABE5D">
    <w:name w:val="CD9F7CA14D56478E8221BB7BF2BABE5D"/>
    <w:rsid w:val="00C4582B"/>
  </w:style>
  <w:style w:type="paragraph" w:customStyle="1" w:styleId="5612D7A8AFAC42F796673A5C1A756D52">
    <w:name w:val="5612D7A8AFAC42F796673A5C1A756D52"/>
    <w:rsid w:val="00C4582B"/>
  </w:style>
  <w:style w:type="paragraph" w:customStyle="1" w:styleId="6E8A24518B194F1997DB550582AB01FE">
    <w:name w:val="6E8A24518B194F1997DB550582AB01FE"/>
    <w:rsid w:val="00BD511B"/>
  </w:style>
  <w:style w:type="paragraph" w:customStyle="1" w:styleId="1D2D5CE212FA4DCFAF7837EA32E70E6F">
    <w:name w:val="1D2D5CE212FA4DCFAF7837EA32E70E6F"/>
    <w:rsid w:val="005A5A99"/>
  </w:style>
  <w:style w:type="paragraph" w:customStyle="1" w:styleId="93FFFAA5C9864005ABCD897D667FE4AB">
    <w:name w:val="93FFFAA5C9864005ABCD897D667FE4AB"/>
    <w:rsid w:val="005A5A99"/>
  </w:style>
  <w:style w:type="paragraph" w:customStyle="1" w:styleId="52F4991413CB4B3C8980BC8B2E81F592">
    <w:name w:val="52F4991413CB4B3C8980BC8B2E81F592"/>
    <w:rsid w:val="005A5A99"/>
  </w:style>
  <w:style w:type="paragraph" w:customStyle="1" w:styleId="E90DB5A893F44D59B68F7362DA5E2BBC">
    <w:name w:val="E90DB5A893F44D59B68F7362DA5E2BBC"/>
    <w:rsid w:val="005A5A99"/>
  </w:style>
  <w:style w:type="paragraph" w:customStyle="1" w:styleId="4B0690AFE6E64B7D91CEDF97248A3587">
    <w:name w:val="4B0690AFE6E64B7D91CEDF97248A3587"/>
    <w:rsid w:val="005A5A99"/>
  </w:style>
  <w:style w:type="paragraph" w:customStyle="1" w:styleId="2E19CC0D21FE4FA0B4C69D8ADBE170F8">
    <w:name w:val="2E19CC0D21FE4FA0B4C69D8ADBE170F8"/>
    <w:rsid w:val="005A5A99"/>
  </w:style>
  <w:style w:type="paragraph" w:customStyle="1" w:styleId="6A6CB4EF065340969F7E62AD109BEBFB">
    <w:name w:val="6A6CB4EF065340969F7E62AD109BEBFB"/>
    <w:rsid w:val="00336E45"/>
  </w:style>
  <w:style w:type="paragraph" w:customStyle="1" w:styleId="FB5D16511B20483EBCAF6990427AE4D1">
    <w:name w:val="FB5D16511B20483EBCAF6990427AE4D1"/>
    <w:rsid w:val="00C6388F"/>
  </w:style>
  <w:style w:type="paragraph" w:customStyle="1" w:styleId="F03CBE8253E348A795C3669EE2F72599">
    <w:name w:val="F03CBE8253E348A795C3669EE2F72599"/>
    <w:rsid w:val="00AE0781"/>
  </w:style>
  <w:style w:type="paragraph" w:customStyle="1" w:styleId="A6B45C2B899F4E9E8BB7760273230450">
    <w:name w:val="A6B45C2B899F4E9E8BB7760273230450"/>
    <w:rsid w:val="00AE0781"/>
  </w:style>
  <w:style w:type="paragraph" w:customStyle="1" w:styleId="85F324AA0A0F4AA4B123DD0228463228">
    <w:name w:val="85F324AA0A0F4AA4B123DD0228463228"/>
    <w:rsid w:val="00AE0781"/>
  </w:style>
  <w:style w:type="paragraph" w:customStyle="1" w:styleId="29CAB30C674E4449B564EF74BE0807F2">
    <w:name w:val="29CAB30C674E4449B564EF74BE0807F2"/>
    <w:rsid w:val="00AE0781"/>
  </w:style>
  <w:style w:type="paragraph" w:customStyle="1" w:styleId="2FE2FBB1B6AC44BD8DE2C5F2DB0A1338">
    <w:name w:val="2FE2FBB1B6AC44BD8DE2C5F2DB0A1338"/>
    <w:rsid w:val="00AE0781"/>
  </w:style>
  <w:style w:type="paragraph" w:customStyle="1" w:styleId="8DFF4F9433BF4B839A38A26E0F9D7F22">
    <w:name w:val="8DFF4F9433BF4B839A38A26E0F9D7F22"/>
    <w:rsid w:val="00AE0781"/>
  </w:style>
  <w:style w:type="paragraph" w:customStyle="1" w:styleId="6D8F70B7167C425EAD0DBEED022CBDF2">
    <w:name w:val="6D8F70B7167C425EAD0DBEED022CBDF2"/>
    <w:rsid w:val="00AE0781"/>
  </w:style>
  <w:style w:type="paragraph" w:customStyle="1" w:styleId="06EC7E4F3690432B8FBC98C04EEAA72A">
    <w:name w:val="06EC7E4F3690432B8FBC98C04EEAA72A"/>
    <w:rsid w:val="00AE0781"/>
  </w:style>
  <w:style w:type="paragraph" w:customStyle="1" w:styleId="E6727C74B86646F4A1AB798B1C3BF5AF">
    <w:name w:val="E6727C74B86646F4A1AB798B1C3BF5AF"/>
    <w:rsid w:val="00AE0781"/>
  </w:style>
  <w:style w:type="paragraph" w:customStyle="1" w:styleId="DB43587985CF460D89F85329357D6876">
    <w:name w:val="DB43587985CF460D89F85329357D6876"/>
    <w:rsid w:val="00AE0781"/>
  </w:style>
  <w:style w:type="paragraph" w:customStyle="1" w:styleId="CAF4C71A1E78494FB61AD728EA5EAB37">
    <w:name w:val="CAF4C71A1E78494FB61AD728EA5EAB37"/>
    <w:rsid w:val="00AE0781"/>
  </w:style>
  <w:style w:type="paragraph" w:customStyle="1" w:styleId="7AD589A8483E49138F048BE3E7209DDF">
    <w:name w:val="7AD589A8483E49138F048BE3E7209DDF"/>
    <w:rsid w:val="00AE0781"/>
  </w:style>
  <w:style w:type="paragraph" w:customStyle="1" w:styleId="A5BA2F09C02B4931B93247A9E91C4C18">
    <w:name w:val="A5BA2F09C02B4931B93247A9E91C4C18"/>
    <w:rsid w:val="00AE0781"/>
  </w:style>
  <w:style w:type="paragraph" w:customStyle="1" w:styleId="B17F0E42295E490A92B4EA89D590B682">
    <w:name w:val="B17F0E42295E490A92B4EA89D590B682"/>
    <w:rsid w:val="00AE0781"/>
  </w:style>
  <w:style w:type="paragraph" w:customStyle="1" w:styleId="7A85ED0832504808BD0E9825414CCAD5">
    <w:name w:val="7A85ED0832504808BD0E9825414CCAD5"/>
    <w:rsid w:val="00AE0781"/>
  </w:style>
  <w:style w:type="paragraph" w:customStyle="1" w:styleId="95FB0A8CB2254F3DA8D397FCE714B36C">
    <w:name w:val="95FB0A8CB2254F3DA8D397FCE714B36C"/>
    <w:rsid w:val="00AE0781"/>
  </w:style>
  <w:style w:type="paragraph" w:customStyle="1" w:styleId="0FA92042A96E4E67A0DF325ED9BF2A1E">
    <w:name w:val="0FA92042A96E4E67A0DF325ED9BF2A1E"/>
    <w:rsid w:val="00AE0781"/>
  </w:style>
  <w:style w:type="paragraph" w:customStyle="1" w:styleId="CDB93FD042014C098C9B70887EF9193D">
    <w:name w:val="CDB93FD042014C098C9B70887EF9193D"/>
    <w:rsid w:val="00AE0781"/>
  </w:style>
  <w:style w:type="paragraph" w:customStyle="1" w:styleId="9960F1AFE7514BADAA707B3EC826CB0E">
    <w:name w:val="9960F1AFE7514BADAA707B3EC826CB0E"/>
    <w:rsid w:val="00AE0781"/>
  </w:style>
  <w:style w:type="paragraph" w:customStyle="1" w:styleId="EBD5A226908343D8BB63305852174447">
    <w:name w:val="EBD5A226908343D8BB63305852174447"/>
    <w:rsid w:val="00AE0781"/>
  </w:style>
  <w:style w:type="paragraph" w:customStyle="1" w:styleId="BFF249D2D9924CEFA98D601BCEDFF9A3">
    <w:name w:val="BFF249D2D9924CEFA98D601BCEDFF9A3"/>
    <w:rsid w:val="00AE0781"/>
  </w:style>
  <w:style w:type="paragraph" w:customStyle="1" w:styleId="B3432A01061E4136BE73AAF6BC9DC756">
    <w:name w:val="B3432A01061E4136BE73AAF6BC9DC756"/>
    <w:rsid w:val="00AE0781"/>
  </w:style>
  <w:style w:type="paragraph" w:customStyle="1" w:styleId="4133EE5000E84F51818286B2D7963577">
    <w:name w:val="4133EE5000E84F51818286B2D7963577"/>
    <w:rsid w:val="00AE0781"/>
  </w:style>
  <w:style w:type="paragraph" w:customStyle="1" w:styleId="1B0175C62E1741B2B2CE90AEC861BF7E">
    <w:name w:val="1B0175C62E1741B2B2CE90AEC861BF7E"/>
    <w:rsid w:val="00AE0781"/>
  </w:style>
  <w:style w:type="paragraph" w:customStyle="1" w:styleId="EC0C574A39044D72B17A036437B0F554">
    <w:name w:val="EC0C574A39044D72B17A036437B0F554"/>
    <w:rsid w:val="00AE0781"/>
  </w:style>
  <w:style w:type="paragraph" w:customStyle="1" w:styleId="6DDEBD00CD9C47EC9B75E4196263F2C2">
    <w:name w:val="6DDEBD00CD9C47EC9B75E4196263F2C2"/>
    <w:rsid w:val="00AE0781"/>
  </w:style>
  <w:style w:type="paragraph" w:customStyle="1" w:styleId="B5C5E834726F49B780CB90B2228AAED1">
    <w:name w:val="B5C5E834726F49B780CB90B2228AAED1"/>
    <w:rsid w:val="00AE0781"/>
  </w:style>
  <w:style w:type="paragraph" w:customStyle="1" w:styleId="D320629BACC247E3966601518DE556E6">
    <w:name w:val="D320629BACC247E3966601518DE556E6"/>
    <w:rsid w:val="00AE0781"/>
  </w:style>
  <w:style w:type="paragraph" w:customStyle="1" w:styleId="7D004473A1D249C9A87FC26AF9315636">
    <w:name w:val="7D004473A1D249C9A87FC26AF9315636"/>
    <w:rsid w:val="00AE0781"/>
  </w:style>
  <w:style w:type="paragraph" w:customStyle="1" w:styleId="1FBBBE1E93FA41D5BDD275B46A83E00E">
    <w:name w:val="1FBBBE1E93FA41D5BDD275B46A83E00E"/>
    <w:rsid w:val="00AE0781"/>
  </w:style>
  <w:style w:type="paragraph" w:customStyle="1" w:styleId="7376C23C5849496B949D0649CBAC9794">
    <w:name w:val="7376C23C5849496B949D0649CBAC9794"/>
    <w:rsid w:val="00AE0781"/>
  </w:style>
  <w:style w:type="paragraph" w:customStyle="1" w:styleId="CEB65F73B8B34A44B2114BDB9221A078">
    <w:name w:val="CEB65F73B8B34A44B2114BDB9221A078"/>
    <w:rsid w:val="00AE0781"/>
  </w:style>
  <w:style w:type="paragraph" w:customStyle="1" w:styleId="BF570876E4214FB092A06E39B3213946">
    <w:name w:val="BF570876E4214FB092A06E39B3213946"/>
    <w:rsid w:val="00AE0781"/>
  </w:style>
  <w:style w:type="paragraph" w:customStyle="1" w:styleId="9175653248284ADFB3B2B8B53B63F5C0">
    <w:name w:val="9175653248284ADFB3B2B8B53B63F5C0"/>
    <w:rsid w:val="00AE0781"/>
  </w:style>
  <w:style w:type="paragraph" w:customStyle="1" w:styleId="9654DC2AAE1B459ABEDD1C9FDE48256B">
    <w:name w:val="9654DC2AAE1B459ABEDD1C9FDE48256B"/>
    <w:rsid w:val="00AE0781"/>
  </w:style>
  <w:style w:type="paragraph" w:customStyle="1" w:styleId="2EAC4B0A3641464890AE75C6369D4EB4">
    <w:name w:val="2EAC4B0A3641464890AE75C6369D4EB4"/>
    <w:rsid w:val="00AE0781"/>
  </w:style>
  <w:style w:type="paragraph" w:customStyle="1" w:styleId="F0D7182B401640C4BBAABC29F551D393">
    <w:name w:val="F0D7182B401640C4BBAABC29F551D393"/>
    <w:rsid w:val="00AE0781"/>
  </w:style>
  <w:style w:type="paragraph" w:customStyle="1" w:styleId="A3550ED5245D4AA7AC1BDEDBEF3E2BEF">
    <w:name w:val="A3550ED5245D4AA7AC1BDEDBEF3E2BEF"/>
    <w:rsid w:val="00AE0781"/>
  </w:style>
  <w:style w:type="paragraph" w:customStyle="1" w:styleId="B5F27A5332EB474BAB6C1EB605C06261">
    <w:name w:val="B5F27A5332EB474BAB6C1EB605C06261"/>
    <w:rsid w:val="00AE0781"/>
  </w:style>
  <w:style w:type="paragraph" w:customStyle="1" w:styleId="5C572B6747E74787A058D1AC8FFD6ED4">
    <w:name w:val="5C572B6747E74787A058D1AC8FFD6ED4"/>
    <w:rsid w:val="00AE0781"/>
  </w:style>
  <w:style w:type="paragraph" w:customStyle="1" w:styleId="FE78FD0C304D497A9CEA6D07E2C01B26">
    <w:name w:val="FE78FD0C304D497A9CEA6D07E2C01B26"/>
    <w:rsid w:val="00AE0781"/>
  </w:style>
  <w:style w:type="paragraph" w:customStyle="1" w:styleId="E49FF59E802843799C0E37809323F8EE">
    <w:name w:val="E49FF59E802843799C0E37809323F8EE"/>
    <w:rsid w:val="00AE0781"/>
  </w:style>
  <w:style w:type="paragraph" w:customStyle="1" w:styleId="F7D0E9D23B8B450EBBDE407BF18741C8">
    <w:name w:val="F7D0E9D23B8B450EBBDE407BF18741C8"/>
    <w:rsid w:val="00AE0781"/>
  </w:style>
  <w:style w:type="paragraph" w:customStyle="1" w:styleId="237B420F7F40443EB70E71795918CC48">
    <w:name w:val="237B420F7F40443EB70E71795918CC48"/>
    <w:rsid w:val="00AE0781"/>
  </w:style>
  <w:style w:type="paragraph" w:customStyle="1" w:styleId="122467FF274C4BD49C7DF9F7CA3AFD60">
    <w:name w:val="122467FF274C4BD49C7DF9F7CA3AFD60"/>
    <w:rsid w:val="00AE0781"/>
  </w:style>
  <w:style w:type="paragraph" w:customStyle="1" w:styleId="513F0F0450924F568DDD7F0D9A318AFB">
    <w:name w:val="513F0F0450924F568DDD7F0D9A318AFB"/>
    <w:rsid w:val="00AE0781"/>
  </w:style>
  <w:style w:type="paragraph" w:customStyle="1" w:styleId="9152B7C3BCBE4A20BD41F1694A6B612B">
    <w:name w:val="9152B7C3BCBE4A20BD41F1694A6B612B"/>
    <w:rsid w:val="00AE0781"/>
  </w:style>
  <w:style w:type="paragraph" w:customStyle="1" w:styleId="D767D8FE800E43D99AB134801A4568AA">
    <w:name w:val="D767D8FE800E43D99AB134801A4568AA"/>
    <w:rsid w:val="00AE0781"/>
  </w:style>
  <w:style w:type="paragraph" w:customStyle="1" w:styleId="7F69BE40E5E84835B5D8DB9E31E0F7CB">
    <w:name w:val="7F69BE40E5E84835B5D8DB9E31E0F7CB"/>
    <w:rsid w:val="00AE0781"/>
  </w:style>
  <w:style w:type="paragraph" w:customStyle="1" w:styleId="541D8317BB48405FAE9B9E143768EA24">
    <w:name w:val="541D8317BB48405FAE9B9E143768EA24"/>
    <w:rsid w:val="00AE0781"/>
  </w:style>
  <w:style w:type="paragraph" w:customStyle="1" w:styleId="4BD47EAA73194F6490EA36E549D9C03F">
    <w:name w:val="4BD47EAA73194F6490EA36E549D9C03F"/>
    <w:rsid w:val="00AE0781"/>
  </w:style>
  <w:style w:type="paragraph" w:customStyle="1" w:styleId="5554FBF3A0B3480CA17F3F4904F2F7BD">
    <w:name w:val="5554FBF3A0B3480CA17F3F4904F2F7BD"/>
    <w:rsid w:val="00AE0781"/>
  </w:style>
  <w:style w:type="paragraph" w:customStyle="1" w:styleId="3199E88DAE1F4268922AE41D1BB40178">
    <w:name w:val="3199E88DAE1F4268922AE41D1BB40178"/>
    <w:rsid w:val="00AE0781"/>
  </w:style>
  <w:style w:type="paragraph" w:customStyle="1" w:styleId="8AED48CC3F1C48A3A37D1434B6239BCE">
    <w:name w:val="8AED48CC3F1C48A3A37D1434B6239BCE"/>
    <w:rsid w:val="00AE0781"/>
  </w:style>
  <w:style w:type="paragraph" w:customStyle="1" w:styleId="EB714DA51C374AB78804EA499558724E">
    <w:name w:val="EB714DA51C374AB78804EA499558724E"/>
    <w:rsid w:val="00AE0781"/>
  </w:style>
  <w:style w:type="paragraph" w:customStyle="1" w:styleId="B986DF15AD4B48A4812E1020DA78CC8F">
    <w:name w:val="B986DF15AD4B48A4812E1020DA78CC8F"/>
    <w:rsid w:val="00AE0781"/>
  </w:style>
  <w:style w:type="paragraph" w:customStyle="1" w:styleId="FC73EA12D2E04DB9B8B000E25E1BD0FF">
    <w:name w:val="FC73EA12D2E04DB9B8B000E25E1BD0FF"/>
    <w:rsid w:val="00AE0781"/>
  </w:style>
  <w:style w:type="paragraph" w:customStyle="1" w:styleId="D9E8157957F04B9A8FF66919377599B0">
    <w:name w:val="D9E8157957F04B9A8FF66919377599B0"/>
    <w:rsid w:val="00AE0781"/>
  </w:style>
  <w:style w:type="paragraph" w:customStyle="1" w:styleId="7B101122A9A44719B14196858EF1AFE4">
    <w:name w:val="7B101122A9A44719B14196858EF1AFE4"/>
    <w:rsid w:val="00AE0781"/>
  </w:style>
  <w:style w:type="paragraph" w:customStyle="1" w:styleId="988AFFFEBB48431FBFC43C6468A53B74">
    <w:name w:val="988AFFFEBB48431FBFC43C6468A53B74"/>
    <w:rsid w:val="00AE0781"/>
  </w:style>
  <w:style w:type="paragraph" w:customStyle="1" w:styleId="F08B7F4A23574DF98934185A8B64C9E1">
    <w:name w:val="F08B7F4A23574DF98934185A8B64C9E1"/>
    <w:rsid w:val="00AE0781"/>
  </w:style>
  <w:style w:type="paragraph" w:customStyle="1" w:styleId="60FFAA33CBC34872933E5FD89191E3F3">
    <w:name w:val="60FFAA33CBC34872933E5FD89191E3F3"/>
    <w:rsid w:val="00AE0781"/>
  </w:style>
  <w:style w:type="paragraph" w:customStyle="1" w:styleId="28B2541A91364D5D8A33B8F997BBC021">
    <w:name w:val="28B2541A91364D5D8A33B8F997BBC021"/>
    <w:rsid w:val="00AE0781"/>
  </w:style>
  <w:style w:type="paragraph" w:customStyle="1" w:styleId="1D0AA19D98EA41D38F82DBCAA0E89CA3">
    <w:name w:val="1D0AA19D98EA41D38F82DBCAA0E89CA3"/>
    <w:rsid w:val="00AE0781"/>
  </w:style>
  <w:style w:type="paragraph" w:customStyle="1" w:styleId="C3D9804110C74E8EA2455FF9571CE079">
    <w:name w:val="C3D9804110C74E8EA2455FF9571CE079"/>
    <w:rsid w:val="00AE0781"/>
  </w:style>
  <w:style w:type="paragraph" w:customStyle="1" w:styleId="F89A80AD2A5349719EA7274CAF94F50D">
    <w:name w:val="F89A80AD2A5349719EA7274CAF94F50D"/>
    <w:rsid w:val="00AE0781"/>
  </w:style>
  <w:style w:type="paragraph" w:customStyle="1" w:styleId="E3F2445ED2074C95A1383289DD07B0FC">
    <w:name w:val="E3F2445ED2074C95A1383289DD07B0FC"/>
    <w:rsid w:val="00AE0781"/>
  </w:style>
  <w:style w:type="paragraph" w:customStyle="1" w:styleId="F32FE185E4F64306A1EE28886CD6011D">
    <w:name w:val="F32FE185E4F64306A1EE28886CD6011D"/>
    <w:rsid w:val="00AE0781"/>
  </w:style>
  <w:style w:type="paragraph" w:customStyle="1" w:styleId="EB304340B6E049F1A836351B4083F148">
    <w:name w:val="EB304340B6E049F1A836351B4083F148"/>
    <w:rsid w:val="00AE0781"/>
  </w:style>
  <w:style w:type="paragraph" w:customStyle="1" w:styleId="5A1197177114451DA28179D89F316179">
    <w:name w:val="5A1197177114451DA28179D89F316179"/>
    <w:rsid w:val="00AE0781"/>
  </w:style>
  <w:style w:type="paragraph" w:customStyle="1" w:styleId="CF7B7F7246A941F8B8C06E2051A6C706">
    <w:name w:val="CF7B7F7246A941F8B8C06E2051A6C706"/>
    <w:rsid w:val="00AE0781"/>
  </w:style>
  <w:style w:type="paragraph" w:customStyle="1" w:styleId="BBA2ABC03F2D4B7BB29DAAA0CDFDE713">
    <w:name w:val="BBA2ABC03F2D4B7BB29DAAA0CDFDE713"/>
    <w:rsid w:val="00AE0781"/>
  </w:style>
  <w:style w:type="paragraph" w:customStyle="1" w:styleId="690C960645134BF5A0DEF5544347B584">
    <w:name w:val="690C960645134BF5A0DEF5544347B584"/>
    <w:rsid w:val="00AE0781"/>
  </w:style>
  <w:style w:type="paragraph" w:customStyle="1" w:styleId="AF97420764D0441E98ABBC3019D48CD1">
    <w:name w:val="AF97420764D0441E98ABBC3019D48CD1"/>
    <w:rsid w:val="00AE0781"/>
  </w:style>
  <w:style w:type="paragraph" w:customStyle="1" w:styleId="AEE64F74A5284B778D6E9A55F305FE39">
    <w:name w:val="AEE64F74A5284B778D6E9A55F305FE39"/>
    <w:rsid w:val="00AE0781"/>
  </w:style>
  <w:style w:type="paragraph" w:customStyle="1" w:styleId="1B66D4A892564B69BDCAB90D5AC464E6">
    <w:name w:val="1B66D4A892564B69BDCAB90D5AC464E6"/>
    <w:rsid w:val="00AE0781"/>
  </w:style>
  <w:style w:type="paragraph" w:customStyle="1" w:styleId="2B9C6DA159B5498197DBF06479A187A0">
    <w:name w:val="2B9C6DA159B5498197DBF06479A187A0"/>
    <w:rsid w:val="00AE0781"/>
  </w:style>
  <w:style w:type="paragraph" w:customStyle="1" w:styleId="5C04A1D0BEE8478A99598F3911119BF0">
    <w:name w:val="5C04A1D0BEE8478A99598F3911119BF0"/>
    <w:rsid w:val="00AE0781"/>
  </w:style>
  <w:style w:type="paragraph" w:customStyle="1" w:styleId="BE8C1157B71D4BF38D43913862DFB6BE">
    <w:name w:val="BE8C1157B71D4BF38D43913862DFB6BE"/>
    <w:rsid w:val="00AE0781"/>
  </w:style>
  <w:style w:type="paragraph" w:customStyle="1" w:styleId="F01FE46612594C288C4136D8F39A50F9">
    <w:name w:val="F01FE46612594C288C4136D8F39A50F9"/>
    <w:rsid w:val="00AE0781"/>
  </w:style>
  <w:style w:type="paragraph" w:customStyle="1" w:styleId="BC5D65DA45AB4A7DA1BDA41090336348">
    <w:name w:val="BC5D65DA45AB4A7DA1BDA41090336348"/>
    <w:rsid w:val="00AE0781"/>
  </w:style>
  <w:style w:type="paragraph" w:customStyle="1" w:styleId="0085A0BD3765470EAC5CF2CE6902EB6C">
    <w:name w:val="0085A0BD3765470EAC5CF2CE6902EB6C"/>
    <w:rsid w:val="00AE0781"/>
  </w:style>
  <w:style w:type="paragraph" w:customStyle="1" w:styleId="D58667E8B274487A8C91491F910F081E">
    <w:name w:val="D58667E8B274487A8C91491F910F081E"/>
    <w:rsid w:val="00AE0781"/>
  </w:style>
  <w:style w:type="paragraph" w:customStyle="1" w:styleId="C4C038B7FAF145D890C250C2EC0083F1">
    <w:name w:val="C4C038B7FAF145D890C250C2EC0083F1"/>
    <w:rsid w:val="00AE0781"/>
  </w:style>
  <w:style w:type="paragraph" w:customStyle="1" w:styleId="9D1F1495E00B4ACDAEB5696E9DD2CD9B">
    <w:name w:val="9D1F1495E00B4ACDAEB5696E9DD2CD9B"/>
    <w:rsid w:val="00AE0781"/>
  </w:style>
  <w:style w:type="paragraph" w:customStyle="1" w:styleId="3DF532931A5D44249845F9C36016C645">
    <w:name w:val="3DF532931A5D44249845F9C36016C645"/>
    <w:rsid w:val="00AE0781"/>
  </w:style>
  <w:style w:type="paragraph" w:customStyle="1" w:styleId="D926C9A530A34D41849C555B514E58BD">
    <w:name w:val="D926C9A530A34D41849C555B514E58BD"/>
    <w:rsid w:val="00AE0781"/>
  </w:style>
  <w:style w:type="paragraph" w:customStyle="1" w:styleId="194854901F0C4EB5A5B92CFF7B205C85">
    <w:name w:val="194854901F0C4EB5A5B92CFF7B205C85"/>
    <w:rsid w:val="00AE0781"/>
  </w:style>
  <w:style w:type="paragraph" w:customStyle="1" w:styleId="2C51E28BD4484F6D816B9D3DE6922113">
    <w:name w:val="2C51E28BD4484F6D816B9D3DE6922113"/>
    <w:rsid w:val="00AE0781"/>
  </w:style>
  <w:style w:type="paragraph" w:customStyle="1" w:styleId="6D538E07CA4442B985A277FBB50A7D72">
    <w:name w:val="6D538E07CA4442B985A277FBB50A7D72"/>
    <w:rsid w:val="00AE0781"/>
  </w:style>
  <w:style w:type="paragraph" w:customStyle="1" w:styleId="64608D2BAC994EA1B7B8D7E44CA26B2C">
    <w:name w:val="64608D2BAC994EA1B7B8D7E44CA26B2C"/>
    <w:rsid w:val="00AE0781"/>
  </w:style>
  <w:style w:type="paragraph" w:customStyle="1" w:styleId="4C6B2F3962AF48F5874651C7162F3AEA">
    <w:name w:val="4C6B2F3962AF48F5874651C7162F3AEA"/>
    <w:rsid w:val="00AE0781"/>
  </w:style>
  <w:style w:type="paragraph" w:customStyle="1" w:styleId="B1A32E38FA944DFB9F6CE0A10E1086A8">
    <w:name w:val="B1A32E38FA944DFB9F6CE0A10E1086A8"/>
    <w:rsid w:val="00AE0781"/>
  </w:style>
  <w:style w:type="paragraph" w:customStyle="1" w:styleId="E80F00BB17D84E6397793190882F3136">
    <w:name w:val="E80F00BB17D84E6397793190882F3136"/>
    <w:rsid w:val="00AE0781"/>
  </w:style>
  <w:style w:type="paragraph" w:customStyle="1" w:styleId="E5F4B70946C04015985C14108CAB2948">
    <w:name w:val="E5F4B70946C04015985C14108CAB2948"/>
    <w:rsid w:val="00AE0781"/>
  </w:style>
  <w:style w:type="paragraph" w:customStyle="1" w:styleId="D5B3E7A67118425FA9F501333FF5D4D3">
    <w:name w:val="D5B3E7A67118425FA9F501333FF5D4D3"/>
    <w:rsid w:val="00AE0781"/>
  </w:style>
  <w:style w:type="paragraph" w:customStyle="1" w:styleId="FD26BFE85D3E43BDA3849DD2E3EFF291">
    <w:name w:val="FD26BFE85D3E43BDA3849DD2E3EFF291"/>
    <w:rsid w:val="00AE0781"/>
  </w:style>
  <w:style w:type="paragraph" w:customStyle="1" w:styleId="B626309CD5624180A15159148538DC30">
    <w:name w:val="B626309CD5624180A15159148538DC30"/>
    <w:rsid w:val="00AE0781"/>
  </w:style>
  <w:style w:type="paragraph" w:customStyle="1" w:styleId="E493A62BC59B45C68A661C2CFA1D33C5">
    <w:name w:val="E493A62BC59B45C68A661C2CFA1D33C5"/>
    <w:rsid w:val="00AE0781"/>
  </w:style>
  <w:style w:type="paragraph" w:customStyle="1" w:styleId="90ED50E1F1204CAF90303DF431101F44">
    <w:name w:val="90ED50E1F1204CAF90303DF431101F44"/>
    <w:rsid w:val="00AE0781"/>
  </w:style>
  <w:style w:type="paragraph" w:customStyle="1" w:styleId="3490C2155DEA45D6BE147292FB6D4A47">
    <w:name w:val="3490C2155DEA45D6BE147292FB6D4A47"/>
    <w:rsid w:val="00AE0781"/>
  </w:style>
  <w:style w:type="paragraph" w:customStyle="1" w:styleId="BF4B639A6A9F4AE68CA25ED2B8AC8CC2">
    <w:name w:val="BF4B639A6A9F4AE68CA25ED2B8AC8CC2"/>
    <w:rsid w:val="00AE0781"/>
  </w:style>
  <w:style w:type="paragraph" w:customStyle="1" w:styleId="14DB803DC3324285BFD16B20E90472BC">
    <w:name w:val="14DB803DC3324285BFD16B20E90472BC"/>
    <w:rsid w:val="00AE0781"/>
  </w:style>
  <w:style w:type="paragraph" w:customStyle="1" w:styleId="E1978A500C38423EBEC5D7627A78B699">
    <w:name w:val="E1978A500C38423EBEC5D7627A78B699"/>
    <w:rsid w:val="00AE0781"/>
  </w:style>
  <w:style w:type="paragraph" w:customStyle="1" w:styleId="4220DFD988D34749BE749AC49853959E">
    <w:name w:val="4220DFD988D34749BE749AC49853959E"/>
    <w:rsid w:val="00AE0781"/>
  </w:style>
  <w:style w:type="paragraph" w:customStyle="1" w:styleId="2147881F616D4ECFA40C07AA977D9D17">
    <w:name w:val="2147881F616D4ECFA40C07AA977D9D17"/>
    <w:rsid w:val="00664475"/>
  </w:style>
  <w:style w:type="paragraph" w:customStyle="1" w:styleId="0581F4A2B9F1426C936E30E9A5EEA078">
    <w:name w:val="0581F4A2B9F1426C936E30E9A5EEA078"/>
    <w:rsid w:val="00664475"/>
  </w:style>
  <w:style w:type="paragraph" w:customStyle="1" w:styleId="642921D4072E4FBBA9ECC3797A8113F5">
    <w:name w:val="642921D4072E4FBBA9ECC3797A8113F5"/>
    <w:rsid w:val="00664475"/>
  </w:style>
  <w:style w:type="paragraph" w:customStyle="1" w:styleId="691378CD1AB942DEA9AC8D43D226DAFE">
    <w:name w:val="691378CD1AB942DEA9AC8D43D226DAFE"/>
    <w:rsid w:val="00664475"/>
  </w:style>
  <w:style w:type="paragraph" w:customStyle="1" w:styleId="0907AE1B5D2843B181ED7B649BA57EB3">
    <w:name w:val="0907AE1B5D2843B181ED7B649BA57EB3"/>
    <w:rsid w:val="00664475"/>
  </w:style>
  <w:style w:type="paragraph" w:customStyle="1" w:styleId="25E3486DDD3845B19C108156AF4DD6B7">
    <w:name w:val="25E3486DDD3845B19C108156AF4DD6B7"/>
    <w:rsid w:val="00664475"/>
  </w:style>
  <w:style w:type="paragraph" w:customStyle="1" w:styleId="E558F73D744E426DA38D019D8F5E698D">
    <w:name w:val="E558F73D744E426DA38D019D8F5E698D"/>
    <w:rsid w:val="00664475"/>
  </w:style>
  <w:style w:type="paragraph" w:customStyle="1" w:styleId="3467B3B8CDF649B98E44B27111242A72">
    <w:name w:val="3467B3B8CDF649B98E44B27111242A72"/>
    <w:rsid w:val="00664475"/>
  </w:style>
  <w:style w:type="paragraph" w:customStyle="1" w:styleId="76F9F001082645AA9A3A79CB46D41046">
    <w:name w:val="76F9F001082645AA9A3A79CB46D41046"/>
    <w:rsid w:val="00664475"/>
  </w:style>
  <w:style w:type="paragraph" w:customStyle="1" w:styleId="61BF94D294B74C3AA320754C6DFDAC55">
    <w:name w:val="61BF94D294B74C3AA320754C6DFDAC55"/>
    <w:rsid w:val="00664475"/>
  </w:style>
  <w:style w:type="paragraph" w:customStyle="1" w:styleId="4FC07959C0AA414AA0E705EB26FE035D">
    <w:name w:val="4FC07959C0AA414AA0E705EB26FE035D"/>
    <w:rsid w:val="00664475"/>
  </w:style>
  <w:style w:type="paragraph" w:customStyle="1" w:styleId="0CD13E55971F4840A408B0C34A739314">
    <w:name w:val="0CD13E55971F4840A408B0C34A739314"/>
    <w:rsid w:val="00664475"/>
  </w:style>
  <w:style w:type="paragraph" w:customStyle="1" w:styleId="E98F62D85BC3422B9645CC7AC50D1262">
    <w:name w:val="E98F62D85BC3422B9645CC7AC50D1262"/>
    <w:rsid w:val="00664475"/>
  </w:style>
  <w:style w:type="paragraph" w:customStyle="1" w:styleId="FA4B78832EB04543BDC5B36F6587C3F7">
    <w:name w:val="FA4B78832EB04543BDC5B36F6587C3F7"/>
    <w:rsid w:val="00664475"/>
  </w:style>
  <w:style w:type="paragraph" w:customStyle="1" w:styleId="94FC4CA172F24E9E98ACC315F9DF01BA">
    <w:name w:val="94FC4CA172F24E9E98ACC315F9DF01BA"/>
    <w:rsid w:val="00664475"/>
  </w:style>
  <w:style w:type="paragraph" w:customStyle="1" w:styleId="B4DDF76922C443F19664FD878EE50456">
    <w:name w:val="B4DDF76922C443F19664FD878EE50456"/>
    <w:rsid w:val="00664475"/>
  </w:style>
  <w:style w:type="paragraph" w:customStyle="1" w:styleId="53981C36DA434799911C908A18CC3706">
    <w:name w:val="53981C36DA434799911C908A18CC3706"/>
    <w:rsid w:val="00664475"/>
  </w:style>
  <w:style w:type="paragraph" w:customStyle="1" w:styleId="FA46ED3FF7DF412AB51EC7EEF563065E">
    <w:name w:val="FA46ED3FF7DF412AB51EC7EEF563065E"/>
    <w:rsid w:val="00664475"/>
  </w:style>
  <w:style w:type="paragraph" w:customStyle="1" w:styleId="19BEDB9C96CA4B5F998DEB4F8C467FDF">
    <w:name w:val="19BEDB9C96CA4B5F998DEB4F8C467FDF"/>
    <w:rsid w:val="00664475"/>
  </w:style>
  <w:style w:type="paragraph" w:customStyle="1" w:styleId="2C93E0988B5F4BFD9A4AAADE84FA0438">
    <w:name w:val="2C93E0988B5F4BFD9A4AAADE84FA0438"/>
    <w:rsid w:val="00664475"/>
  </w:style>
  <w:style w:type="paragraph" w:customStyle="1" w:styleId="3466678DDA99491EA13FADBA1D955F0E">
    <w:name w:val="3466678DDA99491EA13FADBA1D955F0E"/>
    <w:rsid w:val="00664475"/>
  </w:style>
  <w:style w:type="paragraph" w:customStyle="1" w:styleId="4800558622E84FDAB0A9704568CFE510">
    <w:name w:val="4800558622E84FDAB0A9704568CFE510"/>
    <w:rsid w:val="00664475"/>
  </w:style>
  <w:style w:type="paragraph" w:customStyle="1" w:styleId="AC3BBE9CE85942E7808F6DF925BB426B">
    <w:name w:val="AC3BBE9CE85942E7808F6DF925BB426B"/>
    <w:rsid w:val="00664475"/>
  </w:style>
  <w:style w:type="paragraph" w:customStyle="1" w:styleId="4D34BA11F30F432CA77CEB817542ED0F">
    <w:name w:val="4D34BA11F30F432CA77CEB817542ED0F"/>
    <w:rsid w:val="00664475"/>
  </w:style>
  <w:style w:type="paragraph" w:customStyle="1" w:styleId="103672244EA9487BB233E83F87D7551B">
    <w:name w:val="103672244EA9487BB233E83F87D7551B"/>
    <w:rsid w:val="00664475"/>
  </w:style>
  <w:style w:type="paragraph" w:customStyle="1" w:styleId="D1037C4BCBCE45048FF9C301B287333A">
    <w:name w:val="D1037C4BCBCE45048FF9C301B287333A"/>
    <w:rsid w:val="00664475"/>
  </w:style>
  <w:style w:type="paragraph" w:customStyle="1" w:styleId="6AC61489457B48FA8015B30BBF1D71F9">
    <w:name w:val="6AC61489457B48FA8015B30BBF1D71F9"/>
    <w:rsid w:val="00664475"/>
  </w:style>
  <w:style w:type="paragraph" w:customStyle="1" w:styleId="92427C5E878D428D9A95313796C255EC">
    <w:name w:val="92427C5E878D428D9A95313796C255EC"/>
    <w:rsid w:val="00664475"/>
  </w:style>
  <w:style w:type="paragraph" w:customStyle="1" w:styleId="116A385B3A4B4A86B26BCEFB93C2B598">
    <w:name w:val="116A385B3A4B4A86B26BCEFB93C2B598"/>
    <w:rsid w:val="00664475"/>
  </w:style>
  <w:style w:type="paragraph" w:customStyle="1" w:styleId="0C5FA308375E4320AAC1EB1154045CD3">
    <w:name w:val="0C5FA308375E4320AAC1EB1154045CD3"/>
    <w:rsid w:val="00664475"/>
  </w:style>
  <w:style w:type="paragraph" w:customStyle="1" w:styleId="61BBD6943D0949B5B13C764401575743">
    <w:name w:val="61BBD6943D0949B5B13C764401575743"/>
    <w:rsid w:val="00664475"/>
  </w:style>
  <w:style w:type="paragraph" w:customStyle="1" w:styleId="A1AE7140A9AF48F6A3D8D27C3D955C57">
    <w:name w:val="A1AE7140A9AF48F6A3D8D27C3D955C57"/>
    <w:rsid w:val="00664475"/>
  </w:style>
  <w:style w:type="paragraph" w:customStyle="1" w:styleId="505560B5B75F4D6C82786DCE2FE41B26">
    <w:name w:val="505560B5B75F4D6C82786DCE2FE41B26"/>
    <w:rsid w:val="00664475"/>
  </w:style>
  <w:style w:type="paragraph" w:customStyle="1" w:styleId="1808ACC21653414A9ED3ABACD7983042">
    <w:name w:val="1808ACC21653414A9ED3ABACD7983042"/>
    <w:rsid w:val="00664475"/>
  </w:style>
  <w:style w:type="paragraph" w:customStyle="1" w:styleId="1EE902C3060E4CC29781249AB46B3C97">
    <w:name w:val="1EE902C3060E4CC29781249AB46B3C97"/>
    <w:rsid w:val="00664475"/>
  </w:style>
  <w:style w:type="paragraph" w:customStyle="1" w:styleId="07E6DAD2FB184BFFB001C8347FA92C88">
    <w:name w:val="07E6DAD2FB184BFFB001C8347FA92C88"/>
    <w:rsid w:val="00664475"/>
  </w:style>
  <w:style w:type="paragraph" w:customStyle="1" w:styleId="30AD3E57BD744FADA27420CA57D35E5E">
    <w:name w:val="30AD3E57BD744FADA27420CA57D35E5E"/>
    <w:rsid w:val="00664475"/>
  </w:style>
  <w:style w:type="paragraph" w:customStyle="1" w:styleId="F43F293A05E54C8CA258BF05E246C452">
    <w:name w:val="F43F293A05E54C8CA258BF05E246C452"/>
    <w:rsid w:val="00664475"/>
  </w:style>
  <w:style w:type="paragraph" w:customStyle="1" w:styleId="846FCF63CB4A4242B2FBEC2D28C439B1">
    <w:name w:val="846FCF63CB4A4242B2FBEC2D28C439B1"/>
    <w:rsid w:val="00664475"/>
  </w:style>
  <w:style w:type="paragraph" w:customStyle="1" w:styleId="6EBBDC3FB7054AE2A5922A30A16AC0B3">
    <w:name w:val="6EBBDC3FB7054AE2A5922A30A16AC0B3"/>
    <w:rsid w:val="00664475"/>
  </w:style>
  <w:style w:type="paragraph" w:customStyle="1" w:styleId="8D94F3D87044445EB5D048517A0D8A03">
    <w:name w:val="8D94F3D87044445EB5D048517A0D8A03"/>
    <w:rsid w:val="00664475"/>
  </w:style>
  <w:style w:type="paragraph" w:customStyle="1" w:styleId="921A616712554AD387A620190A62E211">
    <w:name w:val="921A616712554AD387A620190A62E211"/>
    <w:rsid w:val="00664475"/>
  </w:style>
  <w:style w:type="paragraph" w:customStyle="1" w:styleId="20E357A73C514F00A72AA40BF40CB00C">
    <w:name w:val="20E357A73C514F00A72AA40BF40CB00C"/>
    <w:rsid w:val="00EA35C3"/>
  </w:style>
  <w:style w:type="paragraph" w:customStyle="1" w:styleId="10DDCB3004BC47F88F9591245EDBF45F">
    <w:name w:val="10DDCB3004BC47F88F9591245EDBF45F"/>
    <w:rsid w:val="00EA35C3"/>
  </w:style>
  <w:style w:type="paragraph" w:customStyle="1" w:styleId="BB8FDDD3520A4F0E966CADECAAF4B85F">
    <w:name w:val="BB8FDDD3520A4F0E966CADECAAF4B85F"/>
    <w:rsid w:val="00EA35C3"/>
  </w:style>
  <w:style w:type="paragraph" w:customStyle="1" w:styleId="88D2FA91705D44989296AB29E4B07A4A">
    <w:name w:val="88D2FA91705D44989296AB29E4B07A4A"/>
    <w:rsid w:val="00EA35C3"/>
  </w:style>
  <w:style w:type="paragraph" w:customStyle="1" w:styleId="FA5E0AC1A37B4592B64C12992C08D49C">
    <w:name w:val="FA5E0AC1A37B4592B64C12992C08D49C"/>
    <w:rsid w:val="00EA35C3"/>
  </w:style>
  <w:style w:type="paragraph" w:customStyle="1" w:styleId="B8289BFB4ADC40BFA6A7159885E73B12">
    <w:name w:val="B8289BFB4ADC40BFA6A7159885E73B12"/>
    <w:rsid w:val="00EA35C3"/>
  </w:style>
  <w:style w:type="paragraph" w:customStyle="1" w:styleId="7F0F90E26F194DE4B377B151E0797AAF">
    <w:name w:val="7F0F90E26F194DE4B377B151E0797AAF"/>
    <w:rsid w:val="00EA35C3"/>
  </w:style>
  <w:style w:type="paragraph" w:customStyle="1" w:styleId="4C802BC74B0349F29C1071040464E2D8">
    <w:name w:val="4C802BC74B0349F29C1071040464E2D8"/>
    <w:rsid w:val="00EA35C3"/>
  </w:style>
  <w:style w:type="paragraph" w:customStyle="1" w:styleId="D74675319F7745D69B16A33A9779379D">
    <w:name w:val="D74675319F7745D69B16A33A9779379D"/>
    <w:rsid w:val="00EA35C3"/>
  </w:style>
  <w:style w:type="paragraph" w:customStyle="1" w:styleId="8DD8BD616B484BE0B68FF49F8D33B258">
    <w:name w:val="8DD8BD616B484BE0B68FF49F8D33B258"/>
    <w:rsid w:val="00EA35C3"/>
  </w:style>
  <w:style w:type="paragraph" w:customStyle="1" w:styleId="449FBE3E3A3E4836AE79BAA0B9E0E0D5">
    <w:name w:val="449FBE3E3A3E4836AE79BAA0B9E0E0D5"/>
    <w:rsid w:val="00EA35C3"/>
  </w:style>
  <w:style w:type="paragraph" w:customStyle="1" w:styleId="A7BC39FE2057461880AEC0E295BE9B63">
    <w:name w:val="A7BC39FE2057461880AEC0E295BE9B63"/>
    <w:rsid w:val="00EA35C3"/>
  </w:style>
  <w:style w:type="paragraph" w:customStyle="1" w:styleId="229301814C7847699612E5BA69947F9C">
    <w:name w:val="229301814C7847699612E5BA69947F9C"/>
    <w:rsid w:val="00EA35C3"/>
  </w:style>
  <w:style w:type="paragraph" w:customStyle="1" w:styleId="EDF0DF116E164D49B7A2999F1FD0641C">
    <w:name w:val="EDF0DF116E164D49B7A2999F1FD0641C"/>
    <w:rsid w:val="00EA35C3"/>
  </w:style>
  <w:style w:type="paragraph" w:customStyle="1" w:styleId="06208760A36A4A548DFB7F21A50B2336">
    <w:name w:val="06208760A36A4A548DFB7F21A50B2336"/>
    <w:rsid w:val="00EA35C3"/>
  </w:style>
  <w:style w:type="paragraph" w:customStyle="1" w:styleId="62342AB21D474ED7BE02587DEDECEEF2">
    <w:name w:val="62342AB21D474ED7BE02587DEDECEEF2"/>
    <w:rsid w:val="00EA35C3"/>
  </w:style>
  <w:style w:type="paragraph" w:customStyle="1" w:styleId="9FB6667067974296A44B58FBEDA59B58">
    <w:name w:val="9FB6667067974296A44B58FBEDA59B58"/>
    <w:rsid w:val="00EA35C3"/>
  </w:style>
  <w:style w:type="paragraph" w:customStyle="1" w:styleId="E51A7E3EB0964EA19CD33420E8D94AD0">
    <w:name w:val="E51A7E3EB0964EA19CD33420E8D94AD0"/>
    <w:rsid w:val="00EA35C3"/>
  </w:style>
  <w:style w:type="paragraph" w:customStyle="1" w:styleId="4BBD3273B0B0411D98C45AD49F203B34">
    <w:name w:val="4BBD3273B0B0411D98C45AD49F203B34"/>
    <w:rsid w:val="00EA35C3"/>
  </w:style>
  <w:style w:type="paragraph" w:customStyle="1" w:styleId="8D0D4592C07C4392AF54893D6A9CC8B7">
    <w:name w:val="8D0D4592C07C4392AF54893D6A9CC8B7"/>
    <w:rsid w:val="00EA35C3"/>
  </w:style>
  <w:style w:type="paragraph" w:customStyle="1" w:styleId="CC880F66FEFA4926AE08A06B8A1CFA2E">
    <w:name w:val="CC880F66FEFA4926AE08A06B8A1CFA2E"/>
    <w:rsid w:val="00EA35C3"/>
  </w:style>
  <w:style w:type="paragraph" w:customStyle="1" w:styleId="7459035FB8E346ECA8905DEA888365CD">
    <w:name w:val="7459035FB8E346ECA8905DEA888365CD"/>
    <w:rsid w:val="00EA35C3"/>
  </w:style>
  <w:style w:type="paragraph" w:customStyle="1" w:styleId="55097B56EC4B4AF0B227EC5130F225E1">
    <w:name w:val="55097B56EC4B4AF0B227EC5130F225E1"/>
    <w:rsid w:val="00EA35C3"/>
  </w:style>
  <w:style w:type="paragraph" w:customStyle="1" w:styleId="369AC350F6BF479182415ADFE8932F57">
    <w:name w:val="369AC350F6BF479182415ADFE8932F57"/>
    <w:rsid w:val="00EA35C3"/>
  </w:style>
  <w:style w:type="paragraph" w:customStyle="1" w:styleId="826EA93AEA2949A98B5CCB3F67AEF4D6">
    <w:name w:val="826EA93AEA2949A98B5CCB3F67AEF4D6"/>
    <w:rsid w:val="00EA35C3"/>
  </w:style>
  <w:style w:type="paragraph" w:customStyle="1" w:styleId="89040398CE7C427882BA25D379F3D2F5">
    <w:name w:val="89040398CE7C427882BA25D379F3D2F5"/>
    <w:rsid w:val="00EA35C3"/>
  </w:style>
  <w:style w:type="paragraph" w:customStyle="1" w:styleId="51691B875A04497387486F3F476B3458">
    <w:name w:val="51691B875A04497387486F3F476B3458"/>
    <w:rsid w:val="00EA35C3"/>
  </w:style>
  <w:style w:type="paragraph" w:customStyle="1" w:styleId="2AAEA5F886E74BEFA4FFA2D34FA918FB">
    <w:name w:val="2AAEA5F886E74BEFA4FFA2D34FA918FB"/>
    <w:rsid w:val="00EA35C3"/>
  </w:style>
  <w:style w:type="paragraph" w:customStyle="1" w:styleId="A7EB36A2E924491CB4230548F7E7E178">
    <w:name w:val="A7EB36A2E924491CB4230548F7E7E178"/>
    <w:rsid w:val="00EA35C3"/>
  </w:style>
  <w:style w:type="paragraph" w:customStyle="1" w:styleId="C170C036E93747288EB8BC56708886D4">
    <w:name w:val="C170C036E93747288EB8BC56708886D4"/>
    <w:rsid w:val="00EA35C3"/>
  </w:style>
  <w:style w:type="paragraph" w:customStyle="1" w:styleId="3812B3FEDC2F437C9C58FA92E401FDAB">
    <w:name w:val="3812B3FEDC2F437C9C58FA92E401FDAB"/>
    <w:rsid w:val="00EA35C3"/>
  </w:style>
  <w:style w:type="paragraph" w:customStyle="1" w:styleId="E4D64AC4418B452EB87663C34D5DECB7">
    <w:name w:val="E4D64AC4418B452EB87663C34D5DECB7"/>
    <w:rsid w:val="00EA35C3"/>
  </w:style>
  <w:style w:type="paragraph" w:customStyle="1" w:styleId="125941847B504B2691E1600EA734D232">
    <w:name w:val="125941847B504B2691E1600EA734D232"/>
    <w:rsid w:val="00EA35C3"/>
  </w:style>
  <w:style w:type="paragraph" w:customStyle="1" w:styleId="1A863D5D070243DBA74049E45759B5C1">
    <w:name w:val="1A863D5D070243DBA74049E45759B5C1"/>
    <w:rsid w:val="00EA35C3"/>
  </w:style>
  <w:style w:type="paragraph" w:customStyle="1" w:styleId="33B61332DF064244B93071F3FBA1776E">
    <w:name w:val="33B61332DF064244B93071F3FBA1776E"/>
    <w:rsid w:val="00EA35C3"/>
  </w:style>
  <w:style w:type="paragraph" w:customStyle="1" w:styleId="46E33618A1A84B1B88EC3DAE2EC9FDD5">
    <w:name w:val="46E33618A1A84B1B88EC3DAE2EC9FDD5"/>
    <w:rsid w:val="00EA35C3"/>
  </w:style>
  <w:style w:type="paragraph" w:customStyle="1" w:styleId="A6EC3186D252414CBAEBBD8DA78F9FCA">
    <w:name w:val="A6EC3186D252414CBAEBBD8DA78F9FCA"/>
    <w:rsid w:val="00EA35C3"/>
  </w:style>
  <w:style w:type="paragraph" w:customStyle="1" w:styleId="A17F6DDD0FD04363BF8940A287E1511E">
    <w:name w:val="A17F6DDD0FD04363BF8940A287E1511E"/>
    <w:rsid w:val="00EA35C3"/>
  </w:style>
  <w:style w:type="paragraph" w:customStyle="1" w:styleId="52D4F482AEA64995845D1493766FDD93">
    <w:name w:val="52D4F482AEA64995845D1493766FDD93"/>
    <w:rsid w:val="00EA35C3"/>
  </w:style>
  <w:style w:type="paragraph" w:customStyle="1" w:styleId="2B0D4FABE11F48D9B064AFA659B76CDB">
    <w:name w:val="2B0D4FABE11F48D9B064AFA659B76CDB"/>
    <w:rsid w:val="00EA35C3"/>
  </w:style>
  <w:style w:type="paragraph" w:customStyle="1" w:styleId="AA896A924C7A484D8C4B1C8527ECC586">
    <w:name w:val="AA896A924C7A484D8C4B1C8527ECC586"/>
    <w:rsid w:val="00EA35C3"/>
  </w:style>
  <w:style w:type="paragraph" w:customStyle="1" w:styleId="AFF9633DC7FC41F897BDC9C5C9D95CE0">
    <w:name w:val="AFF9633DC7FC41F897BDC9C5C9D95CE0"/>
    <w:rsid w:val="00EA35C3"/>
  </w:style>
  <w:style w:type="paragraph" w:customStyle="1" w:styleId="5A8C6A898E334950980A9FBC2613BC31">
    <w:name w:val="5A8C6A898E334950980A9FBC2613BC31"/>
    <w:rsid w:val="00EA35C3"/>
  </w:style>
  <w:style w:type="paragraph" w:customStyle="1" w:styleId="06D8334A1CBD4B22A69FE0CA7E1E2175">
    <w:name w:val="06D8334A1CBD4B22A69FE0CA7E1E2175"/>
    <w:rsid w:val="00EA35C3"/>
  </w:style>
  <w:style w:type="paragraph" w:customStyle="1" w:styleId="BD45E5E5ABFF46A88CD5D2A37B1EBBF3">
    <w:name w:val="BD45E5E5ABFF46A88CD5D2A37B1EBBF3"/>
    <w:rsid w:val="00EA35C3"/>
  </w:style>
  <w:style w:type="paragraph" w:customStyle="1" w:styleId="29D0B27E4AAA4673BB9D511D73B9DD4B">
    <w:name w:val="29D0B27E4AAA4673BB9D511D73B9DD4B"/>
    <w:rsid w:val="00EA35C3"/>
  </w:style>
  <w:style w:type="paragraph" w:customStyle="1" w:styleId="754530CC8A034749B736918604E3F7EE">
    <w:name w:val="754530CC8A034749B736918604E3F7EE"/>
    <w:rsid w:val="00EA35C3"/>
  </w:style>
  <w:style w:type="paragraph" w:customStyle="1" w:styleId="788EFF0BBA7648E6A52372F703E8D6FD">
    <w:name w:val="788EFF0BBA7648E6A52372F703E8D6FD"/>
    <w:rsid w:val="00EA35C3"/>
  </w:style>
  <w:style w:type="paragraph" w:customStyle="1" w:styleId="56FF9805120C4946835537AF89D21845">
    <w:name w:val="56FF9805120C4946835537AF89D21845"/>
    <w:rsid w:val="00EA35C3"/>
  </w:style>
  <w:style w:type="paragraph" w:customStyle="1" w:styleId="CF977C9EF6C544E69925CD93EB5E032A">
    <w:name w:val="CF977C9EF6C544E69925CD93EB5E032A"/>
    <w:rsid w:val="00EA35C3"/>
  </w:style>
  <w:style w:type="paragraph" w:customStyle="1" w:styleId="17D43B38E3FC466BB3E2EA29D745205C">
    <w:name w:val="17D43B38E3FC466BB3E2EA29D745205C"/>
    <w:rsid w:val="00EA35C3"/>
  </w:style>
  <w:style w:type="paragraph" w:customStyle="1" w:styleId="1ACCAC6ED36248BB8EBA1DD1905E80F8">
    <w:name w:val="1ACCAC6ED36248BB8EBA1DD1905E80F8"/>
    <w:rsid w:val="00EA35C3"/>
  </w:style>
  <w:style w:type="paragraph" w:customStyle="1" w:styleId="1D3990810713493E8329CBC4021466B6">
    <w:name w:val="1D3990810713493E8329CBC4021466B6"/>
    <w:rsid w:val="00EA35C3"/>
  </w:style>
  <w:style w:type="paragraph" w:customStyle="1" w:styleId="8C01C577131C46CAAAD1538235E8DFC0">
    <w:name w:val="8C01C577131C46CAAAD1538235E8DFC0"/>
    <w:rsid w:val="00EA35C3"/>
  </w:style>
  <w:style w:type="paragraph" w:customStyle="1" w:styleId="687DA62BDE2145A188AA75A7334C1C63">
    <w:name w:val="687DA62BDE2145A188AA75A7334C1C63"/>
    <w:rsid w:val="00184550"/>
  </w:style>
  <w:style w:type="paragraph" w:customStyle="1" w:styleId="AF3C9E9A841C465D87C987EDCFDE2C17">
    <w:name w:val="AF3C9E9A841C465D87C987EDCFDE2C17"/>
    <w:rsid w:val="00184550"/>
  </w:style>
  <w:style w:type="paragraph" w:customStyle="1" w:styleId="956B53E8112D4C0AB0D08160517F11EA">
    <w:name w:val="956B53E8112D4C0AB0D08160517F11EA"/>
    <w:rsid w:val="00184550"/>
  </w:style>
  <w:style w:type="paragraph" w:customStyle="1" w:styleId="76E695FF41F345CC8F468EE3705C32D2">
    <w:name w:val="76E695FF41F345CC8F468EE3705C32D2"/>
    <w:rsid w:val="00184550"/>
  </w:style>
  <w:style w:type="paragraph" w:customStyle="1" w:styleId="4EAAE95D36564E15BF37A366D122CCA3">
    <w:name w:val="4EAAE95D36564E15BF37A366D122CCA3"/>
    <w:rsid w:val="00184550"/>
  </w:style>
  <w:style w:type="paragraph" w:customStyle="1" w:styleId="CD6677B5BB044C94BD7F821143E6DB04">
    <w:name w:val="CD6677B5BB044C94BD7F821143E6DB04"/>
    <w:rsid w:val="00184550"/>
  </w:style>
  <w:style w:type="paragraph" w:customStyle="1" w:styleId="01B1E2A69A704CFCAD9BF21ABAF932A6">
    <w:name w:val="01B1E2A69A704CFCAD9BF21ABAF932A6"/>
    <w:rsid w:val="00184550"/>
  </w:style>
  <w:style w:type="paragraph" w:customStyle="1" w:styleId="752F40F9F3124E9E803747DA7AFE2D6A">
    <w:name w:val="752F40F9F3124E9E803747DA7AFE2D6A"/>
    <w:rsid w:val="00184550"/>
  </w:style>
  <w:style w:type="paragraph" w:customStyle="1" w:styleId="3DDB2DBB5B0444A6A16C1F4758B31E7E">
    <w:name w:val="3DDB2DBB5B0444A6A16C1F4758B31E7E"/>
    <w:rsid w:val="00184550"/>
  </w:style>
  <w:style w:type="paragraph" w:customStyle="1" w:styleId="FF106B3050C342929FCDE5EB5A04DDDB">
    <w:name w:val="FF106B3050C342929FCDE5EB5A04DDDB"/>
    <w:rsid w:val="00184550"/>
  </w:style>
  <w:style w:type="paragraph" w:customStyle="1" w:styleId="26FDF2C2BBC448D495984E08692A0DF1">
    <w:name w:val="26FDF2C2BBC448D495984E08692A0DF1"/>
    <w:rsid w:val="00184550"/>
  </w:style>
  <w:style w:type="paragraph" w:customStyle="1" w:styleId="90F8F8D88DE2433ABCF5A15BCB8E5494">
    <w:name w:val="90F8F8D88DE2433ABCF5A15BCB8E5494"/>
    <w:rsid w:val="00184550"/>
  </w:style>
  <w:style w:type="paragraph" w:customStyle="1" w:styleId="4FB2C30F8C374382842D8380F025A131">
    <w:name w:val="4FB2C30F8C374382842D8380F025A131"/>
    <w:rsid w:val="00184550"/>
  </w:style>
  <w:style w:type="paragraph" w:customStyle="1" w:styleId="AC4799C6044F43C1964D5B83B760685C">
    <w:name w:val="AC4799C6044F43C1964D5B83B760685C"/>
    <w:rsid w:val="00184550"/>
  </w:style>
  <w:style w:type="paragraph" w:customStyle="1" w:styleId="0394D3FD5444435492B78893728F6702">
    <w:name w:val="0394D3FD5444435492B78893728F6702"/>
    <w:rsid w:val="00184550"/>
  </w:style>
  <w:style w:type="paragraph" w:customStyle="1" w:styleId="C6A63EE6AB0E487BB4CAD911AA6055E9">
    <w:name w:val="C6A63EE6AB0E487BB4CAD911AA6055E9"/>
    <w:rsid w:val="00184550"/>
  </w:style>
  <w:style w:type="paragraph" w:customStyle="1" w:styleId="63EA8707743B4354B583F6FAD3BBF661">
    <w:name w:val="63EA8707743B4354B583F6FAD3BBF661"/>
    <w:rsid w:val="00184550"/>
  </w:style>
  <w:style w:type="paragraph" w:customStyle="1" w:styleId="F40D102BC82E4CE9A6D4A81D42A0C763">
    <w:name w:val="F40D102BC82E4CE9A6D4A81D42A0C763"/>
    <w:rsid w:val="00184550"/>
  </w:style>
  <w:style w:type="paragraph" w:customStyle="1" w:styleId="681B5F6F018B472EAE03A0A7F75385C8">
    <w:name w:val="681B5F6F018B472EAE03A0A7F75385C8"/>
    <w:rsid w:val="00184550"/>
  </w:style>
  <w:style w:type="paragraph" w:customStyle="1" w:styleId="9CF1C4AD77B94701A33A3319E2EC36F0">
    <w:name w:val="9CF1C4AD77B94701A33A3319E2EC36F0"/>
    <w:rsid w:val="00184550"/>
  </w:style>
  <w:style w:type="paragraph" w:customStyle="1" w:styleId="983A0C1362504020BF3E01F295F83F80">
    <w:name w:val="983A0C1362504020BF3E01F295F83F80"/>
    <w:rsid w:val="00184550"/>
  </w:style>
  <w:style w:type="paragraph" w:customStyle="1" w:styleId="870A3BF421134237ABEA9FB92F96DC9D">
    <w:name w:val="870A3BF421134237ABEA9FB92F96DC9D"/>
    <w:rsid w:val="00184550"/>
  </w:style>
  <w:style w:type="paragraph" w:customStyle="1" w:styleId="CBA55FB84AF64393816D3AF63ADDA684">
    <w:name w:val="CBA55FB84AF64393816D3AF63ADDA684"/>
    <w:rsid w:val="00184550"/>
  </w:style>
  <w:style w:type="paragraph" w:customStyle="1" w:styleId="1F3C1B3ED9CC4DF6BCA8C050A7FCC9C7">
    <w:name w:val="1F3C1B3ED9CC4DF6BCA8C050A7FCC9C7"/>
    <w:rsid w:val="00184550"/>
  </w:style>
  <w:style w:type="paragraph" w:customStyle="1" w:styleId="CF85EF372730448CA7D8DFBB26E7445C">
    <w:name w:val="CF85EF372730448CA7D8DFBB26E7445C"/>
    <w:rsid w:val="00184550"/>
  </w:style>
  <w:style w:type="paragraph" w:customStyle="1" w:styleId="111A330E26D54D769FF49454C8E461FD">
    <w:name w:val="111A330E26D54D769FF49454C8E461FD"/>
    <w:rsid w:val="00184550"/>
  </w:style>
  <w:style w:type="paragraph" w:customStyle="1" w:styleId="5D99CF736CDA4271BCA6095B3B335173">
    <w:name w:val="5D99CF736CDA4271BCA6095B3B335173"/>
    <w:rsid w:val="00184550"/>
  </w:style>
  <w:style w:type="paragraph" w:customStyle="1" w:styleId="7E4303C29E9A40C7B4EB41E65A33DA07">
    <w:name w:val="7E4303C29E9A40C7B4EB41E65A33DA07"/>
    <w:rsid w:val="00184550"/>
  </w:style>
  <w:style w:type="paragraph" w:customStyle="1" w:styleId="CD55CC61313A4F60B417B4DAC232823D">
    <w:name w:val="CD55CC61313A4F60B417B4DAC232823D"/>
    <w:rsid w:val="00184550"/>
  </w:style>
  <w:style w:type="paragraph" w:customStyle="1" w:styleId="B02202785E894B919A1CB42B279C9A18">
    <w:name w:val="B02202785E894B919A1CB42B279C9A18"/>
    <w:rsid w:val="00184550"/>
  </w:style>
  <w:style w:type="paragraph" w:customStyle="1" w:styleId="FB382B03C1C2426AA739382343D4C62F">
    <w:name w:val="FB382B03C1C2426AA739382343D4C62F"/>
    <w:rsid w:val="00184550"/>
  </w:style>
  <w:style w:type="paragraph" w:customStyle="1" w:styleId="DE768636DF164845BE2C7C3FDE88D72B">
    <w:name w:val="DE768636DF164845BE2C7C3FDE88D72B"/>
    <w:rsid w:val="00184550"/>
  </w:style>
  <w:style w:type="paragraph" w:customStyle="1" w:styleId="128BE38F409349C391CCE96611B7701C">
    <w:name w:val="128BE38F409349C391CCE96611B7701C"/>
    <w:rsid w:val="00184550"/>
  </w:style>
  <w:style w:type="paragraph" w:customStyle="1" w:styleId="88610783C221467CA5339E4D827B1ADE">
    <w:name w:val="88610783C221467CA5339E4D827B1ADE"/>
    <w:rsid w:val="00184550"/>
  </w:style>
  <w:style w:type="paragraph" w:customStyle="1" w:styleId="C8C54B8C575D40298EB0DFDAB76D761F">
    <w:name w:val="C8C54B8C575D40298EB0DFDAB76D761F"/>
    <w:rsid w:val="00184550"/>
  </w:style>
  <w:style w:type="paragraph" w:customStyle="1" w:styleId="E58D66139E0F4881B2549D4A94DEB2B5">
    <w:name w:val="E58D66139E0F4881B2549D4A94DEB2B5"/>
    <w:rsid w:val="00184550"/>
  </w:style>
  <w:style w:type="paragraph" w:customStyle="1" w:styleId="776967F53B794E32B22792D429E8166E">
    <w:name w:val="776967F53B794E32B22792D429E8166E"/>
    <w:rsid w:val="00184550"/>
  </w:style>
  <w:style w:type="paragraph" w:customStyle="1" w:styleId="F251BC3305CF4FF097C337261FDC9508">
    <w:name w:val="F251BC3305CF4FF097C337261FDC9508"/>
    <w:rsid w:val="00184550"/>
  </w:style>
  <w:style w:type="paragraph" w:customStyle="1" w:styleId="D46F9ECA11234BE786CC2F2B28FE70F7">
    <w:name w:val="D46F9ECA11234BE786CC2F2B28FE70F7"/>
    <w:rsid w:val="003B369E"/>
  </w:style>
  <w:style w:type="paragraph" w:customStyle="1" w:styleId="331277DAE4A7490AB4D89B751AD08D80">
    <w:name w:val="331277DAE4A7490AB4D89B751AD08D80"/>
    <w:rsid w:val="003B369E"/>
  </w:style>
  <w:style w:type="paragraph" w:customStyle="1" w:styleId="92EE5D6A3ACF4BE5B5935531182A3DA8">
    <w:name w:val="92EE5D6A3ACF4BE5B5935531182A3DA8"/>
    <w:rsid w:val="003B369E"/>
  </w:style>
  <w:style w:type="paragraph" w:customStyle="1" w:styleId="33C20B690A9249CCA97944577324AE3C">
    <w:name w:val="33C20B690A9249CCA97944577324AE3C"/>
    <w:rsid w:val="003B369E"/>
  </w:style>
  <w:style w:type="paragraph" w:customStyle="1" w:styleId="8EE818D48E4C4A738287E4DDA055EB52">
    <w:name w:val="8EE818D48E4C4A738287E4DDA055EB52"/>
    <w:rsid w:val="003B369E"/>
  </w:style>
  <w:style w:type="paragraph" w:customStyle="1" w:styleId="30B3F8D6BA98442AA343A79DDC653BAC">
    <w:name w:val="30B3F8D6BA98442AA343A79DDC653BAC"/>
    <w:rsid w:val="003B369E"/>
  </w:style>
  <w:style w:type="paragraph" w:customStyle="1" w:styleId="B1FB13478109404BAAE30FE119C127C7">
    <w:name w:val="B1FB13478109404BAAE30FE119C127C7"/>
    <w:rsid w:val="003B369E"/>
  </w:style>
  <w:style w:type="paragraph" w:customStyle="1" w:styleId="3E747927F9FA420397C8996AE337EAE4">
    <w:name w:val="3E747927F9FA420397C8996AE337EAE4"/>
    <w:rsid w:val="003B369E"/>
  </w:style>
  <w:style w:type="paragraph" w:customStyle="1" w:styleId="1F5C24CB40BB496B8927407C2F6B334C">
    <w:name w:val="1F5C24CB40BB496B8927407C2F6B334C"/>
    <w:rsid w:val="003B369E"/>
  </w:style>
  <w:style w:type="paragraph" w:customStyle="1" w:styleId="6EE99F5216B4413DB05A9E11F84B80BB">
    <w:name w:val="6EE99F5216B4413DB05A9E11F84B80BB"/>
    <w:rsid w:val="003B369E"/>
  </w:style>
  <w:style w:type="paragraph" w:customStyle="1" w:styleId="8E56F9F19FDF43C597291399FE38661B">
    <w:name w:val="8E56F9F19FDF43C597291399FE38661B"/>
    <w:rsid w:val="003B369E"/>
  </w:style>
  <w:style w:type="paragraph" w:customStyle="1" w:styleId="80303C81D02540D885C0D70497E8CA47">
    <w:name w:val="80303C81D02540D885C0D70497E8CA47"/>
    <w:rsid w:val="001A05CA"/>
  </w:style>
  <w:style w:type="paragraph" w:customStyle="1" w:styleId="04444FFF94E6401DBE5A36F687C35322">
    <w:name w:val="04444FFF94E6401DBE5A36F687C35322"/>
    <w:rsid w:val="001A05CA"/>
  </w:style>
  <w:style w:type="paragraph" w:customStyle="1" w:styleId="BD3147A3D3BB40238DC9BE099E05F3A9">
    <w:name w:val="BD3147A3D3BB40238DC9BE099E05F3A9"/>
    <w:rsid w:val="001A05CA"/>
  </w:style>
  <w:style w:type="paragraph" w:customStyle="1" w:styleId="BE98097F3AA44E728C1BAB9DEBEE011F">
    <w:name w:val="BE98097F3AA44E728C1BAB9DEBEE011F"/>
    <w:rsid w:val="001A05CA"/>
  </w:style>
  <w:style w:type="paragraph" w:customStyle="1" w:styleId="FA4202F291C14A2E9545C5F69443B458">
    <w:name w:val="FA4202F291C14A2E9545C5F69443B458"/>
    <w:rsid w:val="001A05CA"/>
  </w:style>
  <w:style w:type="paragraph" w:customStyle="1" w:styleId="35DCB9C413404A329A23BFC2D727D362">
    <w:name w:val="35DCB9C413404A329A23BFC2D727D362"/>
    <w:rsid w:val="001A05CA"/>
  </w:style>
  <w:style w:type="paragraph" w:customStyle="1" w:styleId="E1935FB9D351412094271A43D9415F47">
    <w:name w:val="E1935FB9D351412094271A43D9415F47"/>
    <w:rsid w:val="000C60EE"/>
  </w:style>
  <w:style w:type="paragraph" w:customStyle="1" w:styleId="837DA19F62C94E88AAC558EBCD2FD6AA">
    <w:name w:val="837DA19F62C94E88AAC558EBCD2FD6AA"/>
    <w:rsid w:val="000C60EE"/>
  </w:style>
  <w:style w:type="paragraph" w:customStyle="1" w:styleId="00E17DF2BFE8470E8E24FA375A4C402A">
    <w:name w:val="00E17DF2BFE8470E8E24FA375A4C402A"/>
    <w:rsid w:val="000C60EE"/>
  </w:style>
  <w:style w:type="paragraph" w:customStyle="1" w:styleId="82CE0914B4774B67B174FF14A700C17C">
    <w:name w:val="82CE0914B4774B67B174FF14A700C17C"/>
    <w:rsid w:val="000C60EE"/>
  </w:style>
  <w:style w:type="paragraph" w:customStyle="1" w:styleId="F2AB60A0F80048D6AE2D43938E87DE0D">
    <w:name w:val="F2AB60A0F80048D6AE2D43938E87DE0D"/>
    <w:rsid w:val="000C60EE"/>
  </w:style>
  <w:style w:type="paragraph" w:customStyle="1" w:styleId="0D1997E2D3144369AC66F8C3F75FB75B">
    <w:name w:val="0D1997E2D3144369AC66F8C3F75FB75B"/>
    <w:rsid w:val="000C60EE"/>
  </w:style>
  <w:style w:type="paragraph" w:customStyle="1" w:styleId="349BB4F01A7645F18BDAF1360BDEBB0E">
    <w:name w:val="349BB4F01A7645F18BDAF1360BDEBB0E"/>
    <w:rsid w:val="000C60EE"/>
  </w:style>
  <w:style w:type="paragraph" w:customStyle="1" w:styleId="C28773D68B9C42B2BF926C1AA06AF935">
    <w:name w:val="C28773D68B9C42B2BF926C1AA06AF935"/>
    <w:rsid w:val="000C60EE"/>
  </w:style>
  <w:style w:type="paragraph" w:customStyle="1" w:styleId="46A088FC5EBF42EB9826E282C329EBDA">
    <w:name w:val="46A088FC5EBF42EB9826E282C329EBDA"/>
    <w:rsid w:val="000C60EE"/>
  </w:style>
  <w:style w:type="paragraph" w:customStyle="1" w:styleId="56E585B5B72C43ED862CCBC8ABDF2401">
    <w:name w:val="56E585B5B72C43ED862CCBC8ABDF2401"/>
    <w:rsid w:val="000C60EE"/>
  </w:style>
  <w:style w:type="paragraph" w:customStyle="1" w:styleId="C77EBE0B7B264177BBE642B58FB65863">
    <w:name w:val="C77EBE0B7B264177BBE642B58FB65863"/>
    <w:rsid w:val="000C60EE"/>
  </w:style>
  <w:style w:type="paragraph" w:customStyle="1" w:styleId="84CDFAFC9545403D91C9D2CF986FCA1A">
    <w:name w:val="84CDFAFC9545403D91C9D2CF986FCA1A"/>
    <w:rsid w:val="000C60EE"/>
  </w:style>
  <w:style w:type="paragraph" w:customStyle="1" w:styleId="51E83CBAA38B4864A8D41EFE1765D0CE">
    <w:name w:val="51E83CBAA38B4864A8D41EFE1765D0CE"/>
    <w:rsid w:val="000C60EE"/>
  </w:style>
  <w:style w:type="paragraph" w:customStyle="1" w:styleId="0511B28CCB22445BA00E9768E44D69F2">
    <w:name w:val="0511B28CCB22445BA00E9768E44D69F2"/>
    <w:rsid w:val="000C60EE"/>
  </w:style>
  <w:style w:type="paragraph" w:customStyle="1" w:styleId="D3BF907E14404493B9F8129D67260D0F">
    <w:name w:val="D3BF907E14404493B9F8129D67260D0F"/>
    <w:rsid w:val="000C60EE"/>
  </w:style>
  <w:style w:type="paragraph" w:customStyle="1" w:styleId="D057A0BAED7D49BB818E6D91911788A3">
    <w:name w:val="D057A0BAED7D49BB818E6D91911788A3"/>
    <w:rsid w:val="000C60EE"/>
  </w:style>
  <w:style w:type="paragraph" w:customStyle="1" w:styleId="1935B4E99DDD48F0A269335FF9FF475E">
    <w:name w:val="1935B4E99DDD48F0A269335FF9FF475E"/>
    <w:rsid w:val="000C60EE"/>
  </w:style>
  <w:style w:type="paragraph" w:customStyle="1" w:styleId="500E46BD9D064B958C7923BC4AEAB3AF">
    <w:name w:val="500E46BD9D064B958C7923BC4AEAB3AF"/>
    <w:rsid w:val="000C60EE"/>
  </w:style>
  <w:style w:type="paragraph" w:customStyle="1" w:styleId="D82F1E22D3CA4E6C85BCD213965ACC6D">
    <w:name w:val="D82F1E22D3CA4E6C85BCD213965ACC6D"/>
    <w:rsid w:val="000C60EE"/>
  </w:style>
  <w:style w:type="paragraph" w:customStyle="1" w:styleId="DD794D86691140028C8AF3F92341F81B">
    <w:name w:val="DD794D86691140028C8AF3F92341F81B"/>
    <w:rsid w:val="000C60EE"/>
  </w:style>
  <w:style w:type="paragraph" w:customStyle="1" w:styleId="FB785733C29642AB9AD666306B7ADC21">
    <w:name w:val="FB785733C29642AB9AD666306B7ADC21"/>
    <w:rsid w:val="000C60EE"/>
  </w:style>
  <w:style w:type="paragraph" w:customStyle="1" w:styleId="2EEAE73152D84C748969AEE4EA6AA6B8">
    <w:name w:val="2EEAE73152D84C748969AEE4EA6AA6B8"/>
    <w:rsid w:val="000C60EE"/>
  </w:style>
  <w:style w:type="paragraph" w:customStyle="1" w:styleId="764F7F9CCFF1429AAE611DA80660A645">
    <w:name w:val="764F7F9CCFF1429AAE611DA80660A645"/>
    <w:rsid w:val="000C60EE"/>
  </w:style>
  <w:style w:type="paragraph" w:customStyle="1" w:styleId="BE22A8D247D24F298D785C49F4979F5E">
    <w:name w:val="BE22A8D247D24F298D785C49F4979F5E"/>
    <w:rsid w:val="000C60EE"/>
  </w:style>
  <w:style w:type="paragraph" w:customStyle="1" w:styleId="BFD623C40A144A0197255FCCEC2EEBD0">
    <w:name w:val="BFD623C40A144A0197255FCCEC2EEBD0"/>
    <w:rsid w:val="000C60EE"/>
  </w:style>
  <w:style w:type="paragraph" w:customStyle="1" w:styleId="69F39436E379428DB445C9346136357C">
    <w:name w:val="69F39436E379428DB445C9346136357C"/>
    <w:rsid w:val="000C60EE"/>
  </w:style>
  <w:style w:type="paragraph" w:customStyle="1" w:styleId="6BAC0B844EBE4FEFA6FEE2ACC1903186">
    <w:name w:val="6BAC0B844EBE4FEFA6FEE2ACC1903186"/>
    <w:rsid w:val="000C60EE"/>
  </w:style>
  <w:style w:type="paragraph" w:customStyle="1" w:styleId="B3B6B444B2884DB68529EF527EB0A4C4">
    <w:name w:val="B3B6B444B2884DB68529EF527EB0A4C4"/>
    <w:rsid w:val="000C60EE"/>
  </w:style>
  <w:style w:type="paragraph" w:customStyle="1" w:styleId="152B8A1C72CF4396A8E97E83EBF8E9A8">
    <w:name w:val="152B8A1C72CF4396A8E97E83EBF8E9A8"/>
    <w:rsid w:val="000C60EE"/>
  </w:style>
  <w:style w:type="paragraph" w:customStyle="1" w:styleId="CB118D1816584E049BA668A7D050E77A">
    <w:name w:val="CB118D1816584E049BA668A7D050E77A"/>
    <w:rsid w:val="000C60EE"/>
  </w:style>
  <w:style w:type="paragraph" w:customStyle="1" w:styleId="0F0A30D991A049E496D0882B5BBF4A1D">
    <w:name w:val="0F0A30D991A049E496D0882B5BBF4A1D"/>
    <w:rsid w:val="000C60EE"/>
  </w:style>
  <w:style w:type="paragraph" w:customStyle="1" w:styleId="F67F5F83AC174A0B8BE02C6263AD50E8">
    <w:name w:val="F67F5F83AC174A0B8BE02C6263AD50E8"/>
    <w:rsid w:val="000C60EE"/>
  </w:style>
  <w:style w:type="paragraph" w:customStyle="1" w:styleId="E44662799BCF431A93C8C1CA4FCCD470">
    <w:name w:val="E44662799BCF431A93C8C1CA4FCCD470"/>
    <w:rsid w:val="000C60EE"/>
  </w:style>
  <w:style w:type="paragraph" w:customStyle="1" w:styleId="9058F6D39F2B4C0EB62CFD3F970EFF11">
    <w:name w:val="9058F6D39F2B4C0EB62CFD3F970EFF11"/>
    <w:rsid w:val="000C60EE"/>
  </w:style>
  <w:style w:type="paragraph" w:customStyle="1" w:styleId="E83102E139B942B1A108FB00F83C64DF">
    <w:name w:val="E83102E139B942B1A108FB00F83C64DF"/>
    <w:rsid w:val="000C60EE"/>
  </w:style>
  <w:style w:type="paragraph" w:customStyle="1" w:styleId="E8E50DFE55BC41AAA0EC5EE9F248F5CE">
    <w:name w:val="E8E50DFE55BC41AAA0EC5EE9F248F5CE"/>
    <w:rsid w:val="000C60EE"/>
  </w:style>
  <w:style w:type="paragraph" w:customStyle="1" w:styleId="AC29E660B3934BD883F0AB2214C4E498">
    <w:name w:val="AC29E660B3934BD883F0AB2214C4E498"/>
    <w:rsid w:val="000C60EE"/>
  </w:style>
  <w:style w:type="paragraph" w:customStyle="1" w:styleId="7A18B8479E3B43F08F8FEFBFC651AC9D">
    <w:name w:val="7A18B8479E3B43F08F8FEFBFC651AC9D"/>
    <w:rsid w:val="000C60EE"/>
  </w:style>
  <w:style w:type="paragraph" w:customStyle="1" w:styleId="AE5551CDD13C460BBAA947EC06AE4A93">
    <w:name w:val="AE5551CDD13C460BBAA947EC06AE4A93"/>
    <w:rsid w:val="000C60EE"/>
  </w:style>
  <w:style w:type="paragraph" w:customStyle="1" w:styleId="5A56C64681D14282B0C33D6707ACAE24">
    <w:name w:val="5A56C64681D14282B0C33D6707ACAE24"/>
    <w:rsid w:val="000C60EE"/>
  </w:style>
  <w:style w:type="paragraph" w:customStyle="1" w:styleId="4B9670C4E64D4745ACD0EF5DB40DDDF1">
    <w:name w:val="4B9670C4E64D4745ACD0EF5DB40DDDF1"/>
    <w:rsid w:val="000C60EE"/>
  </w:style>
  <w:style w:type="paragraph" w:customStyle="1" w:styleId="F9D9E4FD0AC14CE18935A9E1F69121E8">
    <w:name w:val="F9D9E4FD0AC14CE18935A9E1F69121E8"/>
    <w:rsid w:val="000C60EE"/>
  </w:style>
  <w:style w:type="paragraph" w:customStyle="1" w:styleId="0589C172DDB44BE3A7CA46CC15A2EF25">
    <w:name w:val="0589C172DDB44BE3A7CA46CC15A2EF25"/>
    <w:rsid w:val="000C60EE"/>
  </w:style>
  <w:style w:type="paragraph" w:customStyle="1" w:styleId="58A2544E5DA4472B9A0993CB98BEA7BA">
    <w:name w:val="58A2544E5DA4472B9A0993CB98BEA7BA"/>
    <w:rsid w:val="000C60EE"/>
  </w:style>
  <w:style w:type="paragraph" w:customStyle="1" w:styleId="86600652B8B44483A794B075CF1AEF30">
    <w:name w:val="86600652B8B44483A794B075CF1AEF30"/>
    <w:rsid w:val="000C60EE"/>
  </w:style>
  <w:style w:type="paragraph" w:customStyle="1" w:styleId="01CC87ED62D64296B5C174FEBB1A1312">
    <w:name w:val="01CC87ED62D64296B5C174FEBB1A1312"/>
    <w:rsid w:val="000C60EE"/>
  </w:style>
  <w:style w:type="paragraph" w:customStyle="1" w:styleId="59CB89145D1B4144B5818E9657B51BEA">
    <w:name w:val="59CB89145D1B4144B5818E9657B51BEA"/>
    <w:rsid w:val="000C60EE"/>
  </w:style>
  <w:style w:type="paragraph" w:customStyle="1" w:styleId="5CE99502C1BB4F99A1C48F7C4C83BB8B">
    <w:name w:val="5CE99502C1BB4F99A1C48F7C4C83BB8B"/>
    <w:rsid w:val="000C60EE"/>
  </w:style>
  <w:style w:type="paragraph" w:customStyle="1" w:styleId="F849B71C047E408EB99E55E28D1A2E13">
    <w:name w:val="F849B71C047E408EB99E55E28D1A2E13"/>
    <w:rsid w:val="006C6AC0"/>
  </w:style>
  <w:style w:type="paragraph" w:customStyle="1" w:styleId="BA99484DF27344B4B79ACCCD1EF2A9D2">
    <w:name w:val="BA99484DF27344B4B79ACCCD1EF2A9D2"/>
    <w:rsid w:val="006C6AC0"/>
  </w:style>
  <w:style w:type="paragraph" w:customStyle="1" w:styleId="3EA4A20C721C4C9A9291C2BC2EF52E0B">
    <w:name w:val="3EA4A20C721C4C9A9291C2BC2EF52E0B"/>
    <w:rsid w:val="006C6AC0"/>
  </w:style>
  <w:style w:type="paragraph" w:customStyle="1" w:styleId="87339F016222408CB291F1B2F649AD4B">
    <w:name w:val="87339F016222408CB291F1B2F649AD4B"/>
    <w:rsid w:val="006C6AC0"/>
  </w:style>
  <w:style w:type="paragraph" w:customStyle="1" w:styleId="6490124430874DE4B09CEB358B316FB6">
    <w:name w:val="6490124430874DE4B09CEB358B316FB6"/>
    <w:rsid w:val="006C6AC0"/>
  </w:style>
  <w:style w:type="paragraph" w:customStyle="1" w:styleId="47C2AF83F57F45DC8F8BB81CCAF1210A">
    <w:name w:val="47C2AF83F57F45DC8F8BB81CCAF1210A"/>
    <w:rsid w:val="006C6AC0"/>
  </w:style>
  <w:style w:type="paragraph" w:customStyle="1" w:styleId="DE76F54BEDA54866A82354DCDEAED62D">
    <w:name w:val="DE76F54BEDA54866A82354DCDEAED62D"/>
    <w:rsid w:val="006C6AC0"/>
  </w:style>
  <w:style w:type="paragraph" w:customStyle="1" w:styleId="4FA1030F67E7499EA6DE74A229906DA5">
    <w:name w:val="4FA1030F67E7499EA6DE74A229906DA5"/>
    <w:rsid w:val="006C6AC0"/>
  </w:style>
  <w:style w:type="paragraph" w:customStyle="1" w:styleId="27D3876F21CB47128BC2C3E6117BF777">
    <w:name w:val="27D3876F21CB47128BC2C3E6117BF777"/>
    <w:rsid w:val="006C6AC0"/>
  </w:style>
  <w:style w:type="paragraph" w:customStyle="1" w:styleId="4773AAF1DF3747FA94FFB6559B870560">
    <w:name w:val="4773AAF1DF3747FA94FFB6559B870560"/>
    <w:rsid w:val="006C6AC0"/>
  </w:style>
  <w:style w:type="paragraph" w:customStyle="1" w:styleId="DD317695A695472B8D71CE72F7CFCADE">
    <w:name w:val="DD317695A695472B8D71CE72F7CFCADE"/>
    <w:rsid w:val="006C6AC0"/>
  </w:style>
  <w:style w:type="paragraph" w:customStyle="1" w:styleId="07F3A3964E3E426C82110DF22445D56D">
    <w:name w:val="07F3A3964E3E426C82110DF22445D56D"/>
    <w:rsid w:val="006C6AC0"/>
  </w:style>
  <w:style w:type="paragraph" w:customStyle="1" w:styleId="4E7111F8EFC446E7BB7198B0151AAD4F">
    <w:name w:val="4E7111F8EFC446E7BB7198B0151AAD4F"/>
    <w:rsid w:val="006C6AC0"/>
  </w:style>
  <w:style w:type="paragraph" w:customStyle="1" w:styleId="816B2C0C982F4C05BC04153F04722298">
    <w:name w:val="816B2C0C982F4C05BC04153F04722298"/>
    <w:rsid w:val="006C6AC0"/>
  </w:style>
  <w:style w:type="paragraph" w:customStyle="1" w:styleId="299E1BFDECF2421C9395C2495798308B">
    <w:name w:val="299E1BFDECF2421C9395C2495798308B"/>
    <w:rsid w:val="006C6AC0"/>
  </w:style>
  <w:style w:type="paragraph" w:customStyle="1" w:styleId="100B6FE95BFB46E49F8FB2F998DC7C4A">
    <w:name w:val="100B6FE95BFB46E49F8FB2F998DC7C4A"/>
    <w:rsid w:val="006C6AC0"/>
  </w:style>
  <w:style w:type="paragraph" w:customStyle="1" w:styleId="95FB168300E94C61A991D11D0FA3BC4F">
    <w:name w:val="95FB168300E94C61A991D11D0FA3BC4F"/>
    <w:rsid w:val="006C6AC0"/>
  </w:style>
  <w:style w:type="paragraph" w:customStyle="1" w:styleId="C89F6B64DA734CC299DB6F226EFA9EB7">
    <w:name w:val="C89F6B64DA734CC299DB6F226EFA9EB7"/>
    <w:rsid w:val="006C6AC0"/>
  </w:style>
  <w:style w:type="paragraph" w:customStyle="1" w:styleId="1C0A04BB3FBF4830B1C56D2CE62558A8">
    <w:name w:val="1C0A04BB3FBF4830B1C56D2CE62558A8"/>
    <w:rsid w:val="006C6AC0"/>
  </w:style>
  <w:style w:type="paragraph" w:customStyle="1" w:styleId="3D9296E275A24073B61D010628B0ABC1">
    <w:name w:val="3D9296E275A24073B61D010628B0ABC1"/>
    <w:rsid w:val="006C6AC0"/>
  </w:style>
  <w:style w:type="paragraph" w:customStyle="1" w:styleId="0F8F65EA0E314D9C8EE24827F3AFC3F3">
    <w:name w:val="0F8F65EA0E314D9C8EE24827F3AFC3F3"/>
    <w:rsid w:val="006C6AC0"/>
  </w:style>
  <w:style w:type="paragraph" w:customStyle="1" w:styleId="1AFF38D1EA914A67AB79E0E4AEC52F30">
    <w:name w:val="1AFF38D1EA914A67AB79E0E4AEC52F30"/>
    <w:rsid w:val="006C6AC0"/>
  </w:style>
  <w:style w:type="paragraph" w:customStyle="1" w:styleId="92E694D9647C46E3A7A1E1741FDEA27F">
    <w:name w:val="92E694D9647C46E3A7A1E1741FDEA27F"/>
    <w:rsid w:val="006C6AC0"/>
  </w:style>
  <w:style w:type="paragraph" w:customStyle="1" w:styleId="2A98B1532C6A404FAB5F9A5CAE08B33C">
    <w:name w:val="2A98B1532C6A404FAB5F9A5CAE08B33C"/>
    <w:rsid w:val="006C6AC0"/>
  </w:style>
  <w:style w:type="paragraph" w:customStyle="1" w:styleId="923FBC9B89464A8D84FDC73188F57E9E">
    <w:name w:val="923FBC9B89464A8D84FDC73188F57E9E"/>
    <w:rsid w:val="006C6AC0"/>
  </w:style>
  <w:style w:type="paragraph" w:customStyle="1" w:styleId="FB886ADED36A47B9960FAF57E416CC79">
    <w:name w:val="FB886ADED36A47B9960FAF57E416CC79"/>
    <w:rsid w:val="006C6AC0"/>
  </w:style>
  <w:style w:type="paragraph" w:customStyle="1" w:styleId="DAB2A533D03D4B0B80B3492FB4B5CC23">
    <w:name w:val="DAB2A533D03D4B0B80B3492FB4B5CC23"/>
    <w:rsid w:val="006C6AC0"/>
  </w:style>
  <w:style w:type="paragraph" w:customStyle="1" w:styleId="F9899BB377B747F880F7DE2E4D2774C7">
    <w:name w:val="F9899BB377B747F880F7DE2E4D2774C7"/>
    <w:rsid w:val="006C6AC0"/>
  </w:style>
  <w:style w:type="paragraph" w:customStyle="1" w:styleId="4AD9CFC4280D496C98FA6B27B0E27617">
    <w:name w:val="4AD9CFC4280D496C98FA6B27B0E27617"/>
    <w:rsid w:val="006C6AC0"/>
  </w:style>
  <w:style w:type="paragraph" w:customStyle="1" w:styleId="F8F80465C91C4480A813BD11BF5800CC">
    <w:name w:val="F8F80465C91C4480A813BD11BF5800CC"/>
    <w:rsid w:val="006C6AC0"/>
  </w:style>
  <w:style w:type="paragraph" w:customStyle="1" w:styleId="99D50691D58D4C808B7CD5E1E1D1F129">
    <w:name w:val="99D50691D58D4C808B7CD5E1E1D1F129"/>
    <w:rsid w:val="006C6AC0"/>
  </w:style>
  <w:style w:type="paragraph" w:customStyle="1" w:styleId="FAE6D2B496AC4E0FBBD63AF27B843A27">
    <w:name w:val="FAE6D2B496AC4E0FBBD63AF27B843A27"/>
    <w:rsid w:val="006C6AC0"/>
  </w:style>
  <w:style w:type="paragraph" w:customStyle="1" w:styleId="D55BF552D83E4834A6457E00D368C2F3">
    <w:name w:val="D55BF552D83E4834A6457E00D368C2F3"/>
    <w:rsid w:val="006C6AC0"/>
  </w:style>
  <w:style w:type="paragraph" w:customStyle="1" w:styleId="4343DF1BB41B4705949FD3A5A1212D44">
    <w:name w:val="4343DF1BB41B4705949FD3A5A1212D44"/>
    <w:rsid w:val="006C6AC0"/>
  </w:style>
  <w:style w:type="paragraph" w:customStyle="1" w:styleId="D75282FCBC6D46628D25A8ED98D44716">
    <w:name w:val="D75282FCBC6D46628D25A8ED98D44716"/>
    <w:rsid w:val="006C6AC0"/>
  </w:style>
  <w:style w:type="paragraph" w:customStyle="1" w:styleId="78C148724EE3427DBF228A23A64CD9BF">
    <w:name w:val="78C148724EE3427DBF228A23A64CD9BF"/>
    <w:rsid w:val="006C6AC0"/>
  </w:style>
  <w:style w:type="paragraph" w:customStyle="1" w:styleId="754EEA6CC93E4A48B84D82C30A5351BB">
    <w:name w:val="754EEA6CC93E4A48B84D82C30A5351BB"/>
    <w:rsid w:val="006C6AC0"/>
  </w:style>
  <w:style w:type="paragraph" w:customStyle="1" w:styleId="61BC88B6DA4B486ABE0DCB655774DD75">
    <w:name w:val="61BC88B6DA4B486ABE0DCB655774DD75"/>
    <w:rsid w:val="006C6AC0"/>
  </w:style>
  <w:style w:type="paragraph" w:customStyle="1" w:styleId="4D3CD6BB9E184D609713348E3FF3E9AB">
    <w:name w:val="4D3CD6BB9E184D609713348E3FF3E9AB"/>
    <w:rsid w:val="006C6AC0"/>
  </w:style>
  <w:style w:type="paragraph" w:customStyle="1" w:styleId="3A094D7E913247C5AA5902EA84B2D8FB">
    <w:name w:val="3A094D7E913247C5AA5902EA84B2D8FB"/>
    <w:rsid w:val="006C6AC0"/>
  </w:style>
  <w:style w:type="paragraph" w:customStyle="1" w:styleId="B553726FE1FD4C4D8EF5E092B2360E85">
    <w:name w:val="B553726FE1FD4C4D8EF5E092B2360E85"/>
    <w:rsid w:val="006C6AC0"/>
  </w:style>
  <w:style w:type="paragraph" w:customStyle="1" w:styleId="F39C253464A146309A70A139F953AB45">
    <w:name w:val="F39C253464A146309A70A139F953AB45"/>
    <w:rsid w:val="006C6AC0"/>
  </w:style>
  <w:style w:type="paragraph" w:customStyle="1" w:styleId="EFBB8E85C1DC4CB8BDA366B25F958124">
    <w:name w:val="EFBB8E85C1DC4CB8BDA366B25F958124"/>
    <w:rsid w:val="006C6AC0"/>
  </w:style>
  <w:style w:type="paragraph" w:customStyle="1" w:styleId="A55CEAD691A34F04841D2C947FAA4167">
    <w:name w:val="A55CEAD691A34F04841D2C947FAA4167"/>
    <w:rsid w:val="006C6AC0"/>
  </w:style>
  <w:style w:type="paragraph" w:customStyle="1" w:styleId="AC999852265A46EAA761FF28C9727193">
    <w:name w:val="AC999852265A46EAA761FF28C9727193"/>
    <w:rsid w:val="006C6AC0"/>
  </w:style>
  <w:style w:type="paragraph" w:customStyle="1" w:styleId="1D2B9127A8E2429D8AA5907D70F6D95D">
    <w:name w:val="1D2B9127A8E2429D8AA5907D70F6D95D"/>
    <w:rsid w:val="006C6AC0"/>
  </w:style>
  <w:style w:type="paragraph" w:customStyle="1" w:styleId="B909BF1551E74175A503589ABFAA8B63">
    <w:name w:val="B909BF1551E74175A503589ABFAA8B63"/>
    <w:rsid w:val="006C6AC0"/>
  </w:style>
  <w:style w:type="paragraph" w:customStyle="1" w:styleId="A561DDED5482404085AF0EC1A62113FE">
    <w:name w:val="A561DDED5482404085AF0EC1A62113FE"/>
    <w:rsid w:val="006C6AC0"/>
  </w:style>
  <w:style w:type="paragraph" w:customStyle="1" w:styleId="50681EEFF553440FB0F4F0152A828EA0">
    <w:name w:val="50681EEFF553440FB0F4F0152A828EA0"/>
    <w:rsid w:val="006C6AC0"/>
  </w:style>
  <w:style w:type="paragraph" w:customStyle="1" w:styleId="C045616136E645538F1302DE69E7299A">
    <w:name w:val="C045616136E645538F1302DE69E7299A"/>
    <w:rsid w:val="006C6AC0"/>
  </w:style>
  <w:style w:type="paragraph" w:customStyle="1" w:styleId="64FC7052364F479AAF93955D74E21C08">
    <w:name w:val="64FC7052364F479AAF93955D74E21C08"/>
    <w:rsid w:val="006C6AC0"/>
  </w:style>
  <w:style w:type="paragraph" w:customStyle="1" w:styleId="A120C42C59DD4E0CABC53FBD00FB024F">
    <w:name w:val="A120C42C59DD4E0CABC53FBD00FB024F"/>
    <w:rsid w:val="006C6AC0"/>
  </w:style>
  <w:style w:type="paragraph" w:customStyle="1" w:styleId="CF970D732E404FB89ADBC7DE85ACD1C3">
    <w:name w:val="CF970D732E404FB89ADBC7DE85ACD1C3"/>
    <w:rsid w:val="006C6AC0"/>
  </w:style>
  <w:style w:type="paragraph" w:customStyle="1" w:styleId="D5EADE82BA004FF9B653A896FAB3D590">
    <w:name w:val="D5EADE82BA004FF9B653A896FAB3D590"/>
    <w:rsid w:val="006C6AC0"/>
  </w:style>
  <w:style w:type="paragraph" w:customStyle="1" w:styleId="CE467AE81F5D47539CFECEA4F8638841">
    <w:name w:val="CE467AE81F5D47539CFECEA4F8638841"/>
    <w:rsid w:val="006C6AC0"/>
  </w:style>
  <w:style w:type="paragraph" w:customStyle="1" w:styleId="D8629AC4864E479C898864CA443263EB">
    <w:name w:val="D8629AC4864E479C898864CA443263EB"/>
    <w:rsid w:val="006C6AC0"/>
  </w:style>
  <w:style w:type="paragraph" w:customStyle="1" w:styleId="84E1F0D130D14ECE9266A2CFB2EA9529">
    <w:name w:val="84E1F0D130D14ECE9266A2CFB2EA9529"/>
    <w:rsid w:val="006C6AC0"/>
  </w:style>
  <w:style w:type="paragraph" w:customStyle="1" w:styleId="52750E94ACB14A87B5939981807C7DF1">
    <w:name w:val="52750E94ACB14A87B5939981807C7DF1"/>
    <w:rsid w:val="006C6AC0"/>
  </w:style>
  <w:style w:type="paragraph" w:customStyle="1" w:styleId="495D0E9013AF4B759D6DCFD165A88A71">
    <w:name w:val="495D0E9013AF4B759D6DCFD165A88A71"/>
    <w:rsid w:val="006C6AC0"/>
  </w:style>
  <w:style w:type="paragraph" w:customStyle="1" w:styleId="3A055D4F020A46D182D19DC64DBEA888">
    <w:name w:val="3A055D4F020A46D182D19DC64DBEA888"/>
    <w:rsid w:val="006C6AC0"/>
  </w:style>
  <w:style w:type="paragraph" w:customStyle="1" w:styleId="74612407417548429907EF08BDD6EBED">
    <w:name w:val="74612407417548429907EF08BDD6EBED"/>
    <w:rsid w:val="006C6AC0"/>
  </w:style>
  <w:style w:type="paragraph" w:customStyle="1" w:styleId="2E5CE4000F9D4DCA9526FAA90EBA0ED9">
    <w:name w:val="2E5CE4000F9D4DCA9526FAA90EBA0ED9"/>
    <w:rsid w:val="006C6AC0"/>
  </w:style>
  <w:style w:type="paragraph" w:customStyle="1" w:styleId="D1FA106C249643FB84983F195DF3F2F8">
    <w:name w:val="D1FA106C249643FB84983F195DF3F2F8"/>
    <w:rsid w:val="00382896"/>
  </w:style>
  <w:style w:type="paragraph" w:customStyle="1" w:styleId="CFDBB334C33B4414A90EAD79E0EC641C">
    <w:name w:val="CFDBB334C33B4414A90EAD79E0EC641C"/>
    <w:rsid w:val="00382896"/>
  </w:style>
  <w:style w:type="paragraph" w:customStyle="1" w:styleId="22900148FFA6442687E65D09BCDD5FAF">
    <w:name w:val="22900148FFA6442687E65D09BCDD5FAF"/>
    <w:rsid w:val="00382896"/>
  </w:style>
  <w:style w:type="paragraph" w:customStyle="1" w:styleId="6A01B77A57E84F428B108800C8275C34">
    <w:name w:val="6A01B77A57E84F428B108800C8275C34"/>
    <w:rsid w:val="00382896"/>
  </w:style>
  <w:style w:type="paragraph" w:customStyle="1" w:styleId="0009C13CEBAE49E4BEB143B57D22FF57">
    <w:name w:val="0009C13CEBAE49E4BEB143B57D22FF57"/>
    <w:rsid w:val="00382896"/>
  </w:style>
  <w:style w:type="paragraph" w:customStyle="1" w:styleId="F9FDEF4168DE4332A9BA48C2C9D322B5">
    <w:name w:val="F9FDEF4168DE4332A9BA48C2C9D322B5"/>
    <w:rsid w:val="00382896"/>
  </w:style>
  <w:style w:type="paragraph" w:customStyle="1" w:styleId="DA2E3936B6674B6A85AAD5C153827E56">
    <w:name w:val="DA2E3936B6674B6A85AAD5C153827E56"/>
    <w:rsid w:val="00382896"/>
  </w:style>
  <w:style w:type="paragraph" w:customStyle="1" w:styleId="6DC392139D66480C928A7D0B249D85CE">
    <w:name w:val="6DC392139D66480C928A7D0B249D85CE"/>
    <w:rsid w:val="00382896"/>
  </w:style>
  <w:style w:type="paragraph" w:customStyle="1" w:styleId="C9065278E6B14802B8EF9A6944BFE83A">
    <w:name w:val="C9065278E6B14802B8EF9A6944BFE83A"/>
    <w:rsid w:val="00382896"/>
  </w:style>
  <w:style w:type="paragraph" w:customStyle="1" w:styleId="FE2F90BE65484D20B73605550AC27249">
    <w:name w:val="FE2F90BE65484D20B73605550AC27249"/>
    <w:rsid w:val="00382896"/>
  </w:style>
  <w:style w:type="paragraph" w:customStyle="1" w:styleId="ED6C2D1E54E94994AF97F434BABB619B">
    <w:name w:val="ED6C2D1E54E94994AF97F434BABB619B"/>
    <w:rsid w:val="00382896"/>
  </w:style>
  <w:style w:type="paragraph" w:customStyle="1" w:styleId="30FE709CC59247F9AEC1BD76279C7C32">
    <w:name w:val="30FE709CC59247F9AEC1BD76279C7C32"/>
    <w:rsid w:val="00382896"/>
  </w:style>
  <w:style w:type="paragraph" w:customStyle="1" w:styleId="E19E18076F8849569AF22A4FF95BE29C">
    <w:name w:val="E19E18076F8849569AF22A4FF95BE29C"/>
    <w:rsid w:val="00382896"/>
  </w:style>
  <w:style w:type="paragraph" w:customStyle="1" w:styleId="07942CFFC9B846609249F4267CC98E00">
    <w:name w:val="07942CFFC9B846609249F4267CC98E00"/>
    <w:rsid w:val="00382896"/>
  </w:style>
  <w:style w:type="paragraph" w:customStyle="1" w:styleId="C780F2A4CC0C447798E76ECBF626A8F0">
    <w:name w:val="C780F2A4CC0C447798E76ECBF626A8F0"/>
    <w:rsid w:val="00382896"/>
  </w:style>
  <w:style w:type="paragraph" w:customStyle="1" w:styleId="6709CC9ED40F4972AA7AB1AA3809744C">
    <w:name w:val="6709CC9ED40F4972AA7AB1AA3809744C"/>
    <w:rsid w:val="00382896"/>
  </w:style>
  <w:style w:type="paragraph" w:customStyle="1" w:styleId="1270AE8311174C44A13286B30243FBE1">
    <w:name w:val="1270AE8311174C44A13286B30243FBE1"/>
    <w:rsid w:val="00382896"/>
  </w:style>
  <w:style w:type="paragraph" w:customStyle="1" w:styleId="2AE4F92E22CE4520826BC0930423C06E">
    <w:name w:val="2AE4F92E22CE4520826BC0930423C06E"/>
    <w:rsid w:val="00382896"/>
  </w:style>
  <w:style w:type="paragraph" w:customStyle="1" w:styleId="FAD2720AEB3A44ED9481A81212B1D59F">
    <w:name w:val="FAD2720AEB3A44ED9481A81212B1D59F"/>
    <w:rsid w:val="00382896"/>
  </w:style>
  <w:style w:type="paragraph" w:customStyle="1" w:styleId="25D7FCF7668940AE9E6AD362EE24F1B9">
    <w:name w:val="25D7FCF7668940AE9E6AD362EE24F1B9"/>
    <w:rsid w:val="00382896"/>
  </w:style>
  <w:style w:type="paragraph" w:customStyle="1" w:styleId="5BD523C16EE543FEA2CA30D4350CA783">
    <w:name w:val="5BD523C16EE543FEA2CA30D4350CA783"/>
    <w:rsid w:val="00382896"/>
  </w:style>
  <w:style w:type="paragraph" w:customStyle="1" w:styleId="0D594E187AE94BB883297AA6EEFA07DA">
    <w:name w:val="0D594E187AE94BB883297AA6EEFA07DA"/>
    <w:rsid w:val="00382896"/>
  </w:style>
  <w:style w:type="paragraph" w:customStyle="1" w:styleId="626C6D394D694A7B8C87DD77D7F39942">
    <w:name w:val="626C6D394D694A7B8C87DD77D7F39942"/>
    <w:rsid w:val="00382896"/>
  </w:style>
  <w:style w:type="paragraph" w:customStyle="1" w:styleId="B4BB011F3124427AA94D91155C01A457">
    <w:name w:val="B4BB011F3124427AA94D91155C01A457"/>
    <w:rsid w:val="00382896"/>
  </w:style>
  <w:style w:type="paragraph" w:customStyle="1" w:styleId="73189DE3459B449EB6A6E5DA66422F34">
    <w:name w:val="73189DE3459B449EB6A6E5DA66422F34"/>
    <w:rsid w:val="00382896"/>
  </w:style>
  <w:style w:type="paragraph" w:customStyle="1" w:styleId="8E4214268C244E56B5B77CB5F3B5438E">
    <w:name w:val="8E4214268C244E56B5B77CB5F3B5438E"/>
    <w:rsid w:val="00382896"/>
  </w:style>
  <w:style w:type="paragraph" w:customStyle="1" w:styleId="EDF4689DA7E24AAD85299B7D01EF9033">
    <w:name w:val="EDF4689DA7E24AAD85299B7D01EF9033"/>
    <w:rsid w:val="00382896"/>
  </w:style>
  <w:style w:type="paragraph" w:customStyle="1" w:styleId="EB48F7014C7E4EA1837B3F83E4E3BF77">
    <w:name w:val="EB48F7014C7E4EA1837B3F83E4E3BF77"/>
    <w:rsid w:val="00382896"/>
  </w:style>
  <w:style w:type="paragraph" w:customStyle="1" w:styleId="E3344A34D54144988D2AAC51C0FAE56D">
    <w:name w:val="E3344A34D54144988D2AAC51C0FAE56D"/>
    <w:rsid w:val="00382896"/>
  </w:style>
  <w:style w:type="paragraph" w:customStyle="1" w:styleId="A3CBB5DF615044F1A4BCDD889864AE28">
    <w:name w:val="A3CBB5DF615044F1A4BCDD889864AE28"/>
    <w:rsid w:val="00382896"/>
  </w:style>
  <w:style w:type="paragraph" w:customStyle="1" w:styleId="2F2E41486253469AB130FDA4F9BF245C">
    <w:name w:val="2F2E41486253469AB130FDA4F9BF245C"/>
    <w:rsid w:val="00382896"/>
  </w:style>
  <w:style w:type="paragraph" w:customStyle="1" w:styleId="0276BDDE6C244FECBF698EFBA62E7166">
    <w:name w:val="0276BDDE6C244FECBF698EFBA62E7166"/>
    <w:rsid w:val="00382896"/>
  </w:style>
  <w:style w:type="paragraph" w:customStyle="1" w:styleId="088A91BB5DCE40C8812AD43F7412F480">
    <w:name w:val="088A91BB5DCE40C8812AD43F7412F480"/>
    <w:rsid w:val="00382896"/>
  </w:style>
  <w:style w:type="paragraph" w:customStyle="1" w:styleId="C15E9C1E221945FB9D4932E0CDF10F7A">
    <w:name w:val="C15E9C1E221945FB9D4932E0CDF10F7A"/>
    <w:rsid w:val="00382896"/>
  </w:style>
  <w:style w:type="paragraph" w:customStyle="1" w:styleId="E256CCAD4E3F430CA06FE0DE4B8FA8E2">
    <w:name w:val="E256CCAD4E3F430CA06FE0DE4B8FA8E2"/>
    <w:rsid w:val="00382896"/>
  </w:style>
  <w:style w:type="paragraph" w:customStyle="1" w:styleId="8D0F774D6D7448509B2ACA09E5A1C4FB">
    <w:name w:val="8D0F774D6D7448509B2ACA09E5A1C4FB"/>
    <w:rsid w:val="00382896"/>
  </w:style>
  <w:style w:type="paragraph" w:customStyle="1" w:styleId="C3C0F63F8AD94A9497030F8A46C6389A">
    <w:name w:val="C3C0F63F8AD94A9497030F8A46C6389A"/>
    <w:rsid w:val="00382896"/>
  </w:style>
  <w:style w:type="paragraph" w:customStyle="1" w:styleId="D2CF3AE0F5BD454B8A1157E3F9D19D74">
    <w:name w:val="D2CF3AE0F5BD454B8A1157E3F9D19D74"/>
    <w:rsid w:val="00382896"/>
  </w:style>
  <w:style w:type="paragraph" w:customStyle="1" w:styleId="1DEDB888FDDC440C88DB6A4C21BE157D">
    <w:name w:val="1DEDB888FDDC440C88DB6A4C21BE157D"/>
    <w:rsid w:val="00382896"/>
  </w:style>
  <w:style w:type="paragraph" w:customStyle="1" w:styleId="766088F02B344E48BC31B23A2968643C">
    <w:name w:val="766088F02B344E48BC31B23A2968643C"/>
    <w:rsid w:val="00382896"/>
  </w:style>
  <w:style w:type="paragraph" w:customStyle="1" w:styleId="90946128C4ED499B9763695BBCF5AA76">
    <w:name w:val="90946128C4ED499B9763695BBCF5AA76"/>
    <w:rsid w:val="00382896"/>
  </w:style>
  <w:style w:type="paragraph" w:customStyle="1" w:styleId="169F8A9786C64A1D804A05CA6008176B">
    <w:name w:val="169F8A9786C64A1D804A05CA6008176B"/>
    <w:rsid w:val="00382896"/>
  </w:style>
  <w:style w:type="paragraph" w:customStyle="1" w:styleId="E914A2E3F2A44252ABDC3001DD23FA76">
    <w:name w:val="E914A2E3F2A44252ABDC3001DD23FA76"/>
    <w:rsid w:val="00382896"/>
  </w:style>
  <w:style w:type="paragraph" w:customStyle="1" w:styleId="1A4F6FE683FC405EBBCE84B1BB3708C9">
    <w:name w:val="1A4F6FE683FC405EBBCE84B1BB3708C9"/>
    <w:rsid w:val="00382896"/>
  </w:style>
  <w:style w:type="paragraph" w:customStyle="1" w:styleId="3E01D1BE32EF416C939D476F587F0C7F">
    <w:name w:val="3E01D1BE32EF416C939D476F587F0C7F"/>
    <w:rsid w:val="00382896"/>
  </w:style>
  <w:style w:type="paragraph" w:customStyle="1" w:styleId="F71C685D06C24E148D4C74C0D9D27B08">
    <w:name w:val="F71C685D06C24E148D4C74C0D9D27B08"/>
    <w:rsid w:val="00382896"/>
  </w:style>
  <w:style w:type="paragraph" w:customStyle="1" w:styleId="77FA99B67DB5486A8C06872B935FD6AE">
    <w:name w:val="77FA99B67DB5486A8C06872B935FD6AE"/>
    <w:rsid w:val="00382896"/>
  </w:style>
  <w:style w:type="paragraph" w:customStyle="1" w:styleId="B628168C77C34F3CAE3A54E3554F23C4">
    <w:name w:val="B628168C77C34F3CAE3A54E3554F23C4"/>
    <w:rsid w:val="00382896"/>
  </w:style>
  <w:style w:type="paragraph" w:customStyle="1" w:styleId="6F604E95CE8B4301A657BE10627194A3">
    <w:name w:val="6F604E95CE8B4301A657BE10627194A3"/>
    <w:rsid w:val="00382896"/>
  </w:style>
  <w:style w:type="paragraph" w:customStyle="1" w:styleId="55D7B58ED188445D95494C4A1158A61D">
    <w:name w:val="55D7B58ED188445D95494C4A1158A61D"/>
    <w:rsid w:val="00382896"/>
  </w:style>
  <w:style w:type="paragraph" w:customStyle="1" w:styleId="B98E7DA7CB7A4014A887BFC7531AE04A">
    <w:name w:val="B98E7DA7CB7A4014A887BFC7531AE04A"/>
    <w:rsid w:val="00382896"/>
  </w:style>
  <w:style w:type="paragraph" w:customStyle="1" w:styleId="5A5B9AB961CD4A8D878FA54C6777985A">
    <w:name w:val="5A5B9AB961CD4A8D878FA54C6777985A"/>
    <w:rsid w:val="00382896"/>
  </w:style>
  <w:style w:type="paragraph" w:customStyle="1" w:styleId="365D062C57EC4AD2BC4DE0C5AAAE915C">
    <w:name w:val="365D062C57EC4AD2BC4DE0C5AAAE915C"/>
    <w:rsid w:val="00382896"/>
  </w:style>
  <w:style w:type="paragraph" w:customStyle="1" w:styleId="DDF38AFDA94E4F319B9B605DA5F1C3E3">
    <w:name w:val="DDF38AFDA94E4F319B9B605DA5F1C3E3"/>
    <w:rsid w:val="00382896"/>
  </w:style>
  <w:style w:type="paragraph" w:customStyle="1" w:styleId="A5CB3D9BD3664FC79B9AB29B8E39B082">
    <w:name w:val="A5CB3D9BD3664FC79B9AB29B8E39B082"/>
    <w:rsid w:val="00382896"/>
  </w:style>
  <w:style w:type="paragraph" w:customStyle="1" w:styleId="DFB3FB683580445B909AB432E0A8F37A">
    <w:name w:val="DFB3FB683580445B909AB432E0A8F37A"/>
    <w:rsid w:val="00382896"/>
  </w:style>
  <w:style w:type="paragraph" w:customStyle="1" w:styleId="10731B1BD5BE465DB54ED527969C1272">
    <w:name w:val="10731B1BD5BE465DB54ED527969C1272"/>
    <w:rsid w:val="00382896"/>
  </w:style>
  <w:style w:type="paragraph" w:customStyle="1" w:styleId="DB91E86991074EC8B82B620AE67776C1">
    <w:name w:val="DB91E86991074EC8B82B620AE67776C1"/>
    <w:rsid w:val="00382896"/>
  </w:style>
  <w:style w:type="paragraph" w:customStyle="1" w:styleId="710B7EFADFC04ABCAC71F30D102A1459">
    <w:name w:val="710B7EFADFC04ABCAC71F30D102A1459"/>
    <w:rsid w:val="00382896"/>
  </w:style>
  <w:style w:type="paragraph" w:customStyle="1" w:styleId="7D03B35D3B884673B303FEDACAC83043">
    <w:name w:val="7D03B35D3B884673B303FEDACAC83043"/>
    <w:rsid w:val="00382896"/>
  </w:style>
  <w:style w:type="paragraph" w:customStyle="1" w:styleId="0B0040104C1A438A96694A033CC10CB9">
    <w:name w:val="0B0040104C1A438A96694A033CC10CB9"/>
    <w:rsid w:val="00382896"/>
  </w:style>
  <w:style w:type="paragraph" w:customStyle="1" w:styleId="52E003BC8E474A08A562EB5C87B9135A">
    <w:name w:val="52E003BC8E474A08A562EB5C87B9135A"/>
    <w:rsid w:val="00382896"/>
  </w:style>
  <w:style w:type="paragraph" w:customStyle="1" w:styleId="60E23AB59C1543049DCA44C83F625540">
    <w:name w:val="60E23AB59C1543049DCA44C83F625540"/>
    <w:rsid w:val="00382896"/>
  </w:style>
  <w:style w:type="paragraph" w:customStyle="1" w:styleId="34268CAA5BAC49879BF286B3303098D5">
    <w:name w:val="34268CAA5BAC49879BF286B3303098D5"/>
    <w:rsid w:val="00382896"/>
  </w:style>
  <w:style w:type="paragraph" w:customStyle="1" w:styleId="BCEB4E0C133B4A2BA1C7C4AC7FE70F31">
    <w:name w:val="BCEB4E0C133B4A2BA1C7C4AC7FE70F31"/>
    <w:rsid w:val="00382896"/>
  </w:style>
  <w:style w:type="paragraph" w:customStyle="1" w:styleId="3A8DACB9475445AB8AF8E42ADA808C39">
    <w:name w:val="3A8DACB9475445AB8AF8E42ADA808C39"/>
    <w:rsid w:val="00382896"/>
  </w:style>
  <w:style w:type="paragraph" w:customStyle="1" w:styleId="CAD7F5E23BE84BF695AEC6DA19167A38">
    <w:name w:val="CAD7F5E23BE84BF695AEC6DA19167A38"/>
    <w:rsid w:val="00382896"/>
  </w:style>
  <w:style w:type="paragraph" w:customStyle="1" w:styleId="57B3F87404204F0BA316AB27FA45760E">
    <w:name w:val="57B3F87404204F0BA316AB27FA45760E"/>
    <w:rsid w:val="00382896"/>
  </w:style>
  <w:style w:type="paragraph" w:customStyle="1" w:styleId="368AC006006C4FAFB56AA33898C7E268">
    <w:name w:val="368AC006006C4FAFB56AA33898C7E268"/>
    <w:rsid w:val="00382896"/>
  </w:style>
  <w:style w:type="paragraph" w:customStyle="1" w:styleId="33EB0B1EED124208B41CA6DD06C0844F">
    <w:name w:val="33EB0B1EED124208B41CA6DD06C0844F"/>
    <w:rsid w:val="00382896"/>
  </w:style>
  <w:style w:type="paragraph" w:customStyle="1" w:styleId="FA0B42BD3AE34C5AB2BC706E76284F7F">
    <w:name w:val="FA0B42BD3AE34C5AB2BC706E76284F7F"/>
    <w:rsid w:val="00382896"/>
  </w:style>
  <w:style w:type="paragraph" w:customStyle="1" w:styleId="A513D54CF022449E8C81644572C2279A">
    <w:name w:val="A513D54CF022449E8C81644572C2279A"/>
    <w:rsid w:val="00382896"/>
  </w:style>
  <w:style w:type="paragraph" w:customStyle="1" w:styleId="C4E16A3653434E5092F747B947DBEC20">
    <w:name w:val="C4E16A3653434E5092F747B947DBEC20"/>
    <w:rsid w:val="00382896"/>
  </w:style>
  <w:style w:type="paragraph" w:customStyle="1" w:styleId="0BEB18DA5C554FF890E8E5C1B0089E8A">
    <w:name w:val="0BEB18DA5C554FF890E8E5C1B0089E8A"/>
    <w:rsid w:val="00382896"/>
  </w:style>
  <w:style w:type="paragraph" w:customStyle="1" w:styleId="CA5B004A7FD74C71BBC431B4E91910D8">
    <w:name w:val="CA5B004A7FD74C71BBC431B4E91910D8"/>
    <w:rsid w:val="00382896"/>
  </w:style>
  <w:style w:type="paragraph" w:customStyle="1" w:styleId="A2161C3E02E14EAFB289DB51C6F2C036">
    <w:name w:val="A2161C3E02E14EAFB289DB51C6F2C036"/>
    <w:rsid w:val="00382896"/>
  </w:style>
  <w:style w:type="paragraph" w:customStyle="1" w:styleId="E8352875CED742ADB0E6D7866BDEE564">
    <w:name w:val="E8352875CED742ADB0E6D7866BDEE564"/>
    <w:rsid w:val="00382896"/>
  </w:style>
  <w:style w:type="paragraph" w:customStyle="1" w:styleId="AE083FD4EAD3400E8939B1E95EDF863A">
    <w:name w:val="AE083FD4EAD3400E8939B1E95EDF863A"/>
    <w:rsid w:val="00382896"/>
  </w:style>
  <w:style w:type="paragraph" w:customStyle="1" w:styleId="6005EE185A2E48ACA4241C216F3F01B8">
    <w:name w:val="6005EE185A2E48ACA4241C216F3F01B8"/>
    <w:rsid w:val="00382896"/>
  </w:style>
  <w:style w:type="paragraph" w:customStyle="1" w:styleId="504E2223F718493E98C391BA730AAF9E">
    <w:name w:val="504E2223F718493E98C391BA730AAF9E"/>
    <w:rsid w:val="00382896"/>
  </w:style>
  <w:style w:type="paragraph" w:customStyle="1" w:styleId="0BEDF609A5AA49FD99537E2349283BD0">
    <w:name w:val="0BEDF609A5AA49FD99537E2349283BD0"/>
    <w:rsid w:val="00382896"/>
  </w:style>
  <w:style w:type="paragraph" w:customStyle="1" w:styleId="77EE2D04FF38437A984262A128A31738">
    <w:name w:val="77EE2D04FF38437A984262A128A31738"/>
    <w:rsid w:val="00382896"/>
  </w:style>
  <w:style w:type="paragraph" w:customStyle="1" w:styleId="609D582194034D7795AE70FFDD4A24EE">
    <w:name w:val="609D582194034D7795AE70FFDD4A24EE"/>
    <w:rsid w:val="00382896"/>
  </w:style>
  <w:style w:type="paragraph" w:customStyle="1" w:styleId="6E0908D8931146F9AAD15CBB22327CA8">
    <w:name w:val="6E0908D8931146F9AAD15CBB22327CA8"/>
    <w:rsid w:val="00382896"/>
  </w:style>
  <w:style w:type="paragraph" w:customStyle="1" w:styleId="DF5FA35852414992AE5C33975ED5F194">
    <w:name w:val="DF5FA35852414992AE5C33975ED5F194"/>
    <w:rsid w:val="00382896"/>
  </w:style>
  <w:style w:type="paragraph" w:customStyle="1" w:styleId="91428DDD8DCA4E38929A094C3E7673A5">
    <w:name w:val="91428DDD8DCA4E38929A094C3E7673A5"/>
    <w:rsid w:val="00382896"/>
  </w:style>
  <w:style w:type="paragraph" w:customStyle="1" w:styleId="29A43D9BFDD2496A9CF47C30AFA63596">
    <w:name w:val="29A43D9BFDD2496A9CF47C30AFA63596"/>
    <w:rsid w:val="00382896"/>
  </w:style>
  <w:style w:type="paragraph" w:customStyle="1" w:styleId="29AB0AAE00DB4EB880D2A24CC2515BE3">
    <w:name w:val="29AB0AAE00DB4EB880D2A24CC2515BE3"/>
    <w:rsid w:val="00382896"/>
  </w:style>
  <w:style w:type="paragraph" w:customStyle="1" w:styleId="FA0EDE9F5A9E48EBB801625BCEBDB487">
    <w:name w:val="FA0EDE9F5A9E48EBB801625BCEBDB487"/>
    <w:rsid w:val="00382896"/>
  </w:style>
  <w:style w:type="paragraph" w:customStyle="1" w:styleId="E3B4DBD95FD64B578C103B7FB12CC2F5">
    <w:name w:val="E3B4DBD95FD64B578C103B7FB12CC2F5"/>
    <w:rsid w:val="00382896"/>
  </w:style>
  <w:style w:type="paragraph" w:customStyle="1" w:styleId="A7EBE7FF82F24121B5BF701726AED7DB">
    <w:name w:val="A7EBE7FF82F24121B5BF701726AED7DB"/>
    <w:rsid w:val="00382896"/>
  </w:style>
  <w:style w:type="paragraph" w:customStyle="1" w:styleId="BF8993E0BCE840C3B8E545EC3FFD5E26">
    <w:name w:val="BF8993E0BCE840C3B8E545EC3FFD5E26"/>
    <w:rsid w:val="00382896"/>
  </w:style>
  <w:style w:type="paragraph" w:customStyle="1" w:styleId="E3CEF4CAEACB41C2A332387FF8469FC4">
    <w:name w:val="E3CEF4CAEACB41C2A332387FF8469FC4"/>
    <w:rsid w:val="00382896"/>
  </w:style>
  <w:style w:type="paragraph" w:customStyle="1" w:styleId="24C9AA12D1DB40ABA8FB9B966937E99B">
    <w:name w:val="24C9AA12D1DB40ABA8FB9B966937E99B"/>
    <w:rsid w:val="00382896"/>
  </w:style>
  <w:style w:type="paragraph" w:customStyle="1" w:styleId="335C74475432470B9C6354E886E62728">
    <w:name w:val="335C74475432470B9C6354E886E62728"/>
    <w:rsid w:val="00382896"/>
  </w:style>
  <w:style w:type="paragraph" w:customStyle="1" w:styleId="9E5B1402BB864848A6D74D8EC0B36D5E">
    <w:name w:val="9E5B1402BB864848A6D74D8EC0B36D5E"/>
    <w:rsid w:val="00382896"/>
  </w:style>
  <w:style w:type="paragraph" w:customStyle="1" w:styleId="DA54580C15E44516B240272B2A9EF4D5">
    <w:name w:val="DA54580C15E44516B240272B2A9EF4D5"/>
    <w:rsid w:val="00382896"/>
  </w:style>
  <w:style w:type="paragraph" w:customStyle="1" w:styleId="58C1C3A9C1364F7BAB0067718EBC77C5">
    <w:name w:val="58C1C3A9C1364F7BAB0067718EBC77C5"/>
    <w:rsid w:val="00382896"/>
  </w:style>
  <w:style w:type="paragraph" w:customStyle="1" w:styleId="D61CD5A146BE4402B87943207B4ACFCB">
    <w:name w:val="D61CD5A146BE4402B87943207B4ACFCB"/>
    <w:rsid w:val="00382896"/>
  </w:style>
  <w:style w:type="paragraph" w:customStyle="1" w:styleId="89C88097BAD14DD7BE75ECE5D6671830">
    <w:name w:val="89C88097BAD14DD7BE75ECE5D6671830"/>
    <w:rsid w:val="00382896"/>
  </w:style>
  <w:style w:type="paragraph" w:customStyle="1" w:styleId="C382A73E77DA49C58B6B1E3BBBB0582D">
    <w:name w:val="C382A73E77DA49C58B6B1E3BBBB0582D"/>
    <w:rsid w:val="00382896"/>
  </w:style>
  <w:style w:type="paragraph" w:customStyle="1" w:styleId="DAFE4EBA5F344C858683B1E5AECE2D33">
    <w:name w:val="DAFE4EBA5F344C858683B1E5AECE2D33"/>
    <w:rsid w:val="00382896"/>
  </w:style>
  <w:style w:type="paragraph" w:customStyle="1" w:styleId="4AA73B00B11A49F8B1D071FA54A01EE0">
    <w:name w:val="4AA73B00B11A49F8B1D071FA54A01EE0"/>
    <w:rsid w:val="00FA46A2"/>
  </w:style>
  <w:style w:type="paragraph" w:customStyle="1" w:styleId="4D865BD5E16744CFB3648115F58B7B64">
    <w:name w:val="4D865BD5E16744CFB3648115F58B7B64"/>
    <w:rsid w:val="00FA46A2"/>
  </w:style>
  <w:style w:type="paragraph" w:customStyle="1" w:styleId="D493B82DA3C24710818A206B1EFC8B0C">
    <w:name w:val="D493B82DA3C24710818A206B1EFC8B0C"/>
    <w:rsid w:val="00FA46A2"/>
  </w:style>
  <w:style w:type="paragraph" w:customStyle="1" w:styleId="5EA427A8D4E243F986DFA88121B27820">
    <w:name w:val="5EA427A8D4E243F986DFA88121B27820"/>
    <w:rsid w:val="00FA46A2"/>
  </w:style>
  <w:style w:type="paragraph" w:customStyle="1" w:styleId="3D32E8321FFC48DFB4F39FB49FB88F96">
    <w:name w:val="3D32E8321FFC48DFB4F39FB49FB88F96"/>
    <w:rsid w:val="00FA46A2"/>
  </w:style>
  <w:style w:type="paragraph" w:customStyle="1" w:styleId="9279C9CC02E84D109EC25A97D3D24548">
    <w:name w:val="9279C9CC02E84D109EC25A97D3D24548"/>
    <w:rsid w:val="00FA46A2"/>
  </w:style>
  <w:style w:type="paragraph" w:customStyle="1" w:styleId="55B1666C2751441C80D34B6AC0C43C52">
    <w:name w:val="55B1666C2751441C80D34B6AC0C43C52"/>
    <w:rsid w:val="00FA46A2"/>
  </w:style>
  <w:style w:type="paragraph" w:customStyle="1" w:styleId="0648302BDAF64868A6CDC3293515F1BE">
    <w:name w:val="0648302BDAF64868A6CDC3293515F1BE"/>
    <w:rsid w:val="00FA46A2"/>
  </w:style>
  <w:style w:type="paragraph" w:customStyle="1" w:styleId="7662DCFE43B346398F3A61B063375014">
    <w:name w:val="7662DCFE43B346398F3A61B063375014"/>
    <w:rsid w:val="00FA46A2"/>
  </w:style>
  <w:style w:type="paragraph" w:customStyle="1" w:styleId="FEA8684680F743EB8A52C281B8E333EB">
    <w:name w:val="FEA8684680F743EB8A52C281B8E333EB"/>
    <w:rsid w:val="00FA46A2"/>
  </w:style>
  <w:style w:type="paragraph" w:customStyle="1" w:styleId="C5BB6C7B386F4CA7AA8357754D55E04B">
    <w:name w:val="C5BB6C7B386F4CA7AA8357754D55E04B"/>
    <w:rsid w:val="00FA46A2"/>
  </w:style>
  <w:style w:type="paragraph" w:customStyle="1" w:styleId="BB75DDC612D0457D855E965AEF5424D3">
    <w:name w:val="BB75DDC612D0457D855E965AEF5424D3"/>
    <w:rsid w:val="00FA46A2"/>
  </w:style>
  <w:style w:type="paragraph" w:customStyle="1" w:styleId="B459F774D7E94207BE767E951F10FDE0">
    <w:name w:val="B459F774D7E94207BE767E951F10FDE0"/>
    <w:rsid w:val="0046492C"/>
  </w:style>
  <w:style w:type="paragraph" w:customStyle="1" w:styleId="D4F1A1CC119C468D9D0C6E4E2FF61809">
    <w:name w:val="D4F1A1CC119C468D9D0C6E4E2FF61809"/>
    <w:rsid w:val="00F95EB7"/>
  </w:style>
  <w:style w:type="paragraph" w:customStyle="1" w:styleId="C8F14E9176864DF5B3B1224DF86F848C">
    <w:name w:val="C8F14E9176864DF5B3B1224DF86F848C"/>
    <w:rsid w:val="00F95EB7"/>
  </w:style>
  <w:style w:type="paragraph" w:customStyle="1" w:styleId="4BD67CF3571D4AC999C7FFBF904F8C1A">
    <w:name w:val="4BD67CF3571D4AC999C7FFBF904F8C1A"/>
    <w:rsid w:val="00F95EB7"/>
  </w:style>
  <w:style w:type="paragraph" w:customStyle="1" w:styleId="04D081AB54C3433E9AAE8001F9DF6FF8">
    <w:name w:val="04D081AB54C3433E9AAE8001F9DF6FF8"/>
    <w:rsid w:val="00F95EB7"/>
  </w:style>
  <w:style w:type="paragraph" w:customStyle="1" w:styleId="862505507D5B4F6FBCCD087BC990FB21">
    <w:name w:val="862505507D5B4F6FBCCD087BC990FB21"/>
    <w:rsid w:val="00F95EB7"/>
  </w:style>
  <w:style w:type="paragraph" w:customStyle="1" w:styleId="1F292BAFFC9D499AA621B616752C6CEC">
    <w:name w:val="1F292BAFFC9D499AA621B616752C6CEC"/>
    <w:rsid w:val="00F95EB7"/>
  </w:style>
  <w:style w:type="paragraph" w:customStyle="1" w:styleId="DA6B4B8DFAE84713A2FA144B0641BF71">
    <w:name w:val="DA6B4B8DFAE84713A2FA144B0641BF71"/>
    <w:rsid w:val="00F95EB7"/>
  </w:style>
  <w:style w:type="paragraph" w:customStyle="1" w:styleId="55DD9CF175854B399509BCCA76E46419">
    <w:name w:val="55DD9CF175854B399509BCCA76E46419"/>
    <w:rsid w:val="00F95EB7"/>
  </w:style>
  <w:style w:type="paragraph" w:customStyle="1" w:styleId="2153F740F9DA435D93D81FFA95CB49BA">
    <w:name w:val="2153F740F9DA435D93D81FFA95CB49BA"/>
    <w:rsid w:val="00F95EB7"/>
  </w:style>
  <w:style w:type="paragraph" w:customStyle="1" w:styleId="BB61740190B842DE94903B89F163F26A">
    <w:name w:val="BB61740190B842DE94903B89F163F26A"/>
    <w:rsid w:val="00F95EB7"/>
  </w:style>
  <w:style w:type="paragraph" w:customStyle="1" w:styleId="C319DC8F95AE41A4BAA5A554997C5764">
    <w:name w:val="C319DC8F95AE41A4BAA5A554997C5764"/>
    <w:rsid w:val="00F95EB7"/>
  </w:style>
  <w:style w:type="paragraph" w:customStyle="1" w:styleId="13174AB67DBD4D9D85007CC1ADD72588">
    <w:name w:val="13174AB67DBD4D9D85007CC1ADD72588"/>
    <w:rsid w:val="00F95EB7"/>
  </w:style>
  <w:style w:type="paragraph" w:customStyle="1" w:styleId="DA8FC8412D514FA590B6C8EB3B630566">
    <w:name w:val="DA8FC8412D514FA590B6C8EB3B630566"/>
    <w:rsid w:val="00F95EB7"/>
  </w:style>
  <w:style w:type="paragraph" w:customStyle="1" w:styleId="441EB6BAEB1B453C8D19FE723453FBAC">
    <w:name w:val="441EB6BAEB1B453C8D19FE723453FBAC"/>
    <w:rsid w:val="00F95EB7"/>
  </w:style>
  <w:style w:type="paragraph" w:customStyle="1" w:styleId="61252DD71C014E54AADECB2B65A571F1">
    <w:name w:val="61252DD71C014E54AADECB2B65A571F1"/>
    <w:rsid w:val="00F95EB7"/>
  </w:style>
  <w:style w:type="paragraph" w:customStyle="1" w:styleId="F83FB4806D4840C09FF1B615A4340282">
    <w:name w:val="F83FB4806D4840C09FF1B615A4340282"/>
    <w:rsid w:val="00F95EB7"/>
  </w:style>
  <w:style w:type="paragraph" w:customStyle="1" w:styleId="8E9009A404584DEDBA76AF45CFDA7360">
    <w:name w:val="8E9009A404584DEDBA76AF45CFDA7360"/>
    <w:rsid w:val="00F95EB7"/>
  </w:style>
  <w:style w:type="paragraph" w:customStyle="1" w:styleId="EBB67CCEC7554764AAAFB6DBB8D53FCF">
    <w:name w:val="EBB67CCEC7554764AAAFB6DBB8D53FCF"/>
    <w:rsid w:val="00F95EB7"/>
  </w:style>
  <w:style w:type="paragraph" w:customStyle="1" w:styleId="01E02EDCBF044347B52FBADEC481D2BB">
    <w:name w:val="01E02EDCBF044347B52FBADEC481D2BB"/>
    <w:rsid w:val="00F95EB7"/>
  </w:style>
  <w:style w:type="paragraph" w:customStyle="1" w:styleId="31D134246E9D4E139335DA4F8A6844DF">
    <w:name w:val="31D134246E9D4E139335DA4F8A6844DF"/>
    <w:rsid w:val="00F95EB7"/>
  </w:style>
  <w:style w:type="paragraph" w:customStyle="1" w:styleId="A732DDF2194D4686BE1102AD71C39222">
    <w:name w:val="A732DDF2194D4686BE1102AD71C39222"/>
    <w:rsid w:val="00F95EB7"/>
  </w:style>
  <w:style w:type="paragraph" w:customStyle="1" w:styleId="85069191DD8745DC97D79DFA667B13A7">
    <w:name w:val="85069191DD8745DC97D79DFA667B13A7"/>
    <w:rsid w:val="00F95EB7"/>
  </w:style>
  <w:style w:type="paragraph" w:customStyle="1" w:styleId="CC6F23DC56D44C49A9D6B47B9AEBD0F3">
    <w:name w:val="CC6F23DC56D44C49A9D6B47B9AEBD0F3"/>
    <w:rsid w:val="00F95EB7"/>
  </w:style>
  <w:style w:type="paragraph" w:customStyle="1" w:styleId="DA6F61BE284144BDB3D5631455E52F81">
    <w:name w:val="DA6F61BE284144BDB3D5631455E52F81"/>
    <w:rsid w:val="00F95EB7"/>
  </w:style>
  <w:style w:type="paragraph" w:customStyle="1" w:styleId="C297C34B05D9429EB4BF6689D0DA74B8">
    <w:name w:val="C297C34B05D9429EB4BF6689D0DA74B8"/>
    <w:rsid w:val="00F95EB7"/>
  </w:style>
  <w:style w:type="paragraph" w:customStyle="1" w:styleId="6D59F59A95604676968B8864922CBF56">
    <w:name w:val="6D59F59A95604676968B8864922CBF56"/>
    <w:rsid w:val="00F95EB7"/>
  </w:style>
  <w:style w:type="paragraph" w:customStyle="1" w:styleId="295028A807B94ABE96CA5AF44DB73B55">
    <w:name w:val="295028A807B94ABE96CA5AF44DB73B55"/>
    <w:rsid w:val="00F95EB7"/>
  </w:style>
  <w:style w:type="paragraph" w:customStyle="1" w:styleId="45AAFA17108A46FF945BC8758BDA414A">
    <w:name w:val="45AAFA17108A46FF945BC8758BDA414A"/>
    <w:rsid w:val="00F95EB7"/>
  </w:style>
  <w:style w:type="paragraph" w:customStyle="1" w:styleId="24E789906A5541AF9CE595BEE7EB4200">
    <w:name w:val="24E789906A5541AF9CE595BEE7EB4200"/>
    <w:rsid w:val="00F95EB7"/>
  </w:style>
  <w:style w:type="paragraph" w:customStyle="1" w:styleId="1102AFA7A5994989AF3C952021DD5D0D">
    <w:name w:val="1102AFA7A5994989AF3C952021DD5D0D"/>
    <w:rsid w:val="0036180E"/>
  </w:style>
  <w:style w:type="paragraph" w:customStyle="1" w:styleId="63A1795579954E4EB058E456EFABF09D">
    <w:name w:val="63A1795579954E4EB058E456EFABF09D"/>
    <w:rsid w:val="0036180E"/>
  </w:style>
  <w:style w:type="paragraph" w:customStyle="1" w:styleId="98CA50FFBAF54D99BD5205521076C212">
    <w:name w:val="98CA50FFBAF54D99BD5205521076C212"/>
    <w:rsid w:val="0036180E"/>
  </w:style>
  <w:style w:type="paragraph" w:customStyle="1" w:styleId="2261A4973FE24B6595ACB07403C61A17">
    <w:name w:val="2261A4973FE24B6595ACB07403C61A17"/>
    <w:rsid w:val="0036180E"/>
  </w:style>
  <w:style w:type="paragraph" w:customStyle="1" w:styleId="63D5BEF614DD4895A8402611BF5BB0B1">
    <w:name w:val="63D5BEF614DD4895A8402611BF5BB0B1"/>
    <w:rsid w:val="0036180E"/>
  </w:style>
  <w:style w:type="paragraph" w:customStyle="1" w:styleId="CF446155C4E645B08B31BC678747FD36">
    <w:name w:val="CF446155C4E645B08B31BC678747FD36"/>
    <w:rsid w:val="0036180E"/>
  </w:style>
  <w:style w:type="paragraph" w:customStyle="1" w:styleId="3971F6E3BB5C4014A7AE73EA7E008D58">
    <w:name w:val="3971F6E3BB5C4014A7AE73EA7E008D58"/>
    <w:rsid w:val="0036180E"/>
  </w:style>
  <w:style w:type="paragraph" w:customStyle="1" w:styleId="BE0CB99879CA42E091ADF2205353E8BA">
    <w:name w:val="BE0CB99879CA42E091ADF2205353E8BA"/>
    <w:rsid w:val="0036180E"/>
  </w:style>
  <w:style w:type="paragraph" w:customStyle="1" w:styleId="B54279DDB0DB4C2EB6ACD285CA359AD3">
    <w:name w:val="B54279DDB0DB4C2EB6ACD285CA359AD3"/>
    <w:rsid w:val="0036180E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2024-11-14T00:00:00</PublishDate>
  <Abstract>Działka gruntowa nr 4011/3, znajduje się w centrum miejscowości Krościenko Wyżne, jest częścią terenu na którym zlokalizowane są budynki użyteczności publicznej należące do Gminy Krościenko Wyżne. Na przedmiotowej działce znajduje się budynek przedszkola przeznaczony do rozbudowy i przebudowy w celu utworzenia instytucji gminnego żłobka w pomieszczeniach znajdujących się na piętrze przedmiotowego budynku. Budynek przedszkola jest zlokalizowany po po południowej stronie działki w odległości 6,17m od granicy południowej, 6,27m od granicy zachodniej, 26,02m od granicy wschodniej działki oraz 31,9m od granicy północnej, ponadto 36,73m od krawędzi jezdni ul. Południowej. Po stronie północnej i wschodniej budynku znajduje się teren przeznaczony na plac zabaw dla dzieci. Najbliższe budynki znajdują się po stronie zachodniej w odl. 10,57m (ośrodek zdrowia i biblioteka), po stronie północnej 59,5m (budynek mieszkalny jednorodzinny), oraz po stronie wschodniej 49,15m (budynek mieszkalny jednorodzinny). Po stronie południowej znajduje się przestrzeń otwarta. Teren inwestycji jest ogrodzony i posiada lekki spadek w kierunku północnym. Budynek jest wyposażony w instalacje wod-kan, gazową, i elektryczną, teletechniczną, posiada dojazd z ul. Południowej istniejącymi zjazdami. Po północnej stronie działki od strony ul. Południowej zlokalizowany jest parking dla ok 12 samochodów W obrębie terenu inwestycji przebiega infrastruktura: sieć wodociągowa, kanalizacyjna, elektroenergetyczna i teletechniczna i gazowa. W obrębie działki występuje zieleń wysoka w postaci szpalerów i pojedynczych drzew i krzewów ale nie kolidują one z planowaną inwestycją. Teren inwestycji stanowią grunty klasy Bi.</Abstract>
  <CompanyAddress>Miejsce Piastowe, ul. Dworska 14; 38-430 Miejsce Piastowe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54EEF7F-EE92-4250-A96D-253E8F4490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1731</TotalTime>
  <Pages>30</Pages>
  <Words>8811</Words>
  <Characters>52868</Characters>
  <Application>Microsoft Office Word</Application>
  <DocSecurity>0</DocSecurity>
  <Lines>440</Lines>
  <Paragraphs>123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PROJEKT ZAGOSPODAROWANIA TERENU</vt:lpstr>
    </vt:vector>
  </TitlesOfParts>
  <Manager>4011/3</Manager>
  <Company>Gmina Krościenko Wyżne ul. Południowa 9, 38-422 Krościenko Wyżne</Company>
  <LinksUpToDate>false</LinksUpToDate>
  <CharactersWithSpaces>61556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ZAGOSPODAROWANIA TERENU</dc:title>
  <dc:subject>Rozbudowa z przebudową budynku Samorządowego Przedszkola im. Wandy Chotomskiej w Krościenku Wyżnym na potrzeby Gminnego Żłobka w Krościenku Wyżnym</dc:subject>
  <dc:creator>xx</dc:creator>
  <cp:keywords>Krościenko Wyżne</cp:keywords>
  <dc:description>Krościenko Wyżne, powiat krośnieński, woj. podkarpackie</dc:description>
  <cp:lastModifiedBy>Piotr</cp:lastModifiedBy>
  <cp:revision>11</cp:revision>
  <cp:lastPrinted>2024-11-04T23:05:00Z</cp:lastPrinted>
  <dcterms:created xsi:type="dcterms:W3CDTF">2024-11-14T19:14:00Z</dcterms:created>
  <dcterms:modified xsi:type="dcterms:W3CDTF">2024-11-22T00:48:00Z</dcterms:modified>
  <cp:category>IX</cp:category>
</cp:coreProperties>
</file>