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37C13" w14:textId="553464FA" w:rsidR="00B2711C" w:rsidRPr="00902C14" w:rsidRDefault="00B2711C" w:rsidP="00753370">
      <w:pPr>
        <w:pStyle w:val="BasicParagraph"/>
        <w:tabs>
          <w:tab w:val="right" w:pos="5568"/>
        </w:tabs>
        <w:spacing w:line="276" w:lineRule="auto"/>
        <w:jc w:val="right"/>
        <w:rPr>
          <w:rFonts w:ascii="Arial" w:hAnsi="Arial" w:cs="Arial"/>
          <w:sz w:val="22"/>
          <w:szCs w:val="22"/>
          <w:lang w:val="pl-PL"/>
        </w:rPr>
      </w:pPr>
    </w:p>
    <w:p w14:paraId="0D2D5396" w14:textId="77777777" w:rsidR="00902C14" w:rsidRPr="00902C14" w:rsidRDefault="00902C14" w:rsidP="00902C14">
      <w:pPr>
        <w:jc w:val="right"/>
        <w:rPr>
          <w:rFonts w:ascii="Arial" w:hAnsi="Arial"/>
          <w:sz w:val="22"/>
          <w:szCs w:val="22"/>
        </w:rPr>
      </w:pPr>
      <w:r w:rsidRPr="00902C14">
        <w:rPr>
          <w:rFonts w:ascii="Arial" w:hAnsi="Arial"/>
          <w:sz w:val="22"/>
          <w:szCs w:val="22"/>
        </w:rPr>
        <w:t>Załącznik nr 5 do SWZ</w:t>
      </w:r>
    </w:p>
    <w:p w14:paraId="1EEC6A66" w14:textId="77777777" w:rsidR="00902C14" w:rsidRPr="00902C14" w:rsidRDefault="00902C14" w:rsidP="00902C14">
      <w:pPr>
        <w:jc w:val="right"/>
        <w:rPr>
          <w:rFonts w:ascii="Arial" w:hAnsi="Arial"/>
          <w:sz w:val="22"/>
          <w:szCs w:val="22"/>
        </w:rPr>
      </w:pPr>
      <w:r w:rsidRPr="00902C14">
        <w:rPr>
          <w:rFonts w:ascii="Arial" w:hAnsi="Arial"/>
          <w:sz w:val="22"/>
          <w:szCs w:val="22"/>
        </w:rPr>
        <w:t>ZP-06/11/2024</w:t>
      </w:r>
    </w:p>
    <w:p w14:paraId="6EBA9AC7" w14:textId="77777777" w:rsidR="00902C14" w:rsidRPr="00902C14" w:rsidRDefault="00902C14" w:rsidP="00902C14">
      <w:pPr>
        <w:rPr>
          <w:rFonts w:ascii="Arial" w:hAnsi="Arial"/>
          <w:sz w:val="22"/>
          <w:szCs w:val="22"/>
        </w:rPr>
      </w:pPr>
    </w:p>
    <w:p w14:paraId="07D0A853" w14:textId="77777777" w:rsidR="00902C14" w:rsidRPr="00902C14" w:rsidRDefault="00902C14" w:rsidP="00902C14">
      <w:pPr>
        <w:ind w:right="-376"/>
        <w:jc w:val="center"/>
        <w:rPr>
          <w:rFonts w:ascii="Arial" w:hAnsi="Arial"/>
          <w:b/>
          <w:sz w:val="22"/>
          <w:szCs w:val="22"/>
        </w:rPr>
      </w:pPr>
      <w:r w:rsidRPr="00902C14">
        <w:rPr>
          <w:rFonts w:ascii="Arial" w:hAnsi="Arial"/>
          <w:b/>
          <w:sz w:val="22"/>
          <w:szCs w:val="22"/>
        </w:rPr>
        <w:t>PROJEKTOWANE POSTANOWIENIA UMOWY</w:t>
      </w:r>
    </w:p>
    <w:p w14:paraId="6AD63E82" w14:textId="77777777" w:rsidR="00902C14" w:rsidRPr="00902C14" w:rsidRDefault="00902C14" w:rsidP="00902C14">
      <w:pPr>
        <w:rPr>
          <w:rFonts w:ascii="Arial" w:hAnsi="Arial"/>
          <w:sz w:val="22"/>
          <w:szCs w:val="22"/>
        </w:rPr>
      </w:pPr>
    </w:p>
    <w:p w14:paraId="3828F092" w14:textId="77859929" w:rsidR="00902C14" w:rsidRPr="00902C14" w:rsidRDefault="00902C14" w:rsidP="00902C14">
      <w:pPr>
        <w:widowControl w:val="0"/>
        <w:tabs>
          <w:tab w:val="right" w:pos="8988"/>
        </w:tabs>
        <w:ind w:right="-86"/>
        <w:jc w:val="both"/>
        <w:rPr>
          <w:rFonts w:ascii="Arial" w:hAnsi="Arial"/>
          <w:snapToGrid w:val="0"/>
          <w:sz w:val="22"/>
          <w:szCs w:val="22"/>
        </w:rPr>
      </w:pPr>
      <w:r w:rsidRPr="00902C14">
        <w:rPr>
          <w:rFonts w:ascii="Arial" w:hAnsi="Arial"/>
          <w:snapToGrid w:val="0"/>
          <w:sz w:val="22"/>
          <w:szCs w:val="22"/>
        </w:rPr>
        <w:t xml:space="preserve">zawarta w dniu </w:t>
      </w:r>
      <w:r w:rsidRPr="00902C14">
        <w:rPr>
          <w:rFonts w:ascii="Arial" w:hAnsi="Arial"/>
          <w:b/>
          <w:bCs/>
          <w:snapToGrid w:val="0"/>
          <w:sz w:val="22"/>
          <w:szCs w:val="22"/>
        </w:rPr>
        <w:t>…</w:t>
      </w:r>
      <w:r w:rsidR="00D76E19">
        <w:rPr>
          <w:rFonts w:ascii="Arial" w:hAnsi="Arial"/>
          <w:b/>
          <w:bCs/>
          <w:snapToGrid w:val="0"/>
          <w:sz w:val="22"/>
          <w:szCs w:val="22"/>
        </w:rPr>
        <w:t>……</w:t>
      </w:r>
      <w:r w:rsidRPr="00902C14">
        <w:rPr>
          <w:rFonts w:ascii="Arial" w:hAnsi="Arial"/>
          <w:b/>
          <w:bCs/>
          <w:snapToGrid w:val="0"/>
          <w:sz w:val="22"/>
          <w:szCs w:val="22"/>
        </w:rPr>
        <w:t>……..2024 roku</w:t>
      </w:r>
      <w:r w:rsidRPr="00902C14">
        <w:rPr>
          <w:rFonts w:ascii="Arial" w:hAnsi="Arial"/>
          <w:snapToGrid w:val="0"/>
          <w:sz w:val="22"/>
          <w:szCs w:val="22"/>
        </w:rPr>
        <w:t xml:space="preserve"> w Myślenicach w rezultacie dokonania wyboru oferty </w:t>
      </w:r>
      <w:r w:rsidRPr="00902C14">
        <w:rPr>
          <w:rFonts w:ascii="Arial" w:hAnsi="Arial"/>
          <w:b/>
          <w:bCs/>
          <w:snapToGrid w:val="0"/>
          <w:sz w:val="22"/>
          <w:szCs w:val="22"/>
        </w:rPr>
        <w:t>w trybie podstawowym w oparciu o art. 275 pkt. 1 ustawy z dnia 11 września 2019 r. Prawo zamówień publicznych (Dz. U. 2024 poz. 1320), nr……………………..</w:t>
      </w:r>
      <w:r w:rsidRPr="00902C14">
        <w:rPr>
          <w:rFonts w:ascii="Arial" w:hAnsi="Arial"/>
          <w:b/>
          <w:bCs/>
          <w:iCs/>
          <w:snapToGrid w:val="0"/>
          <w:sz w:val="22"/>
          <w:szCs w:val="22"/>
        </w:rPr>
        <w:t xml:space="preserve">, </w:t>
      </w:r>
      <w:r w:rsidRPr="00902C14">
        <w:rPr>
          <w:rFonts w:ascii="Arial" w:hAnsi="Arial"/>
          <w:snapToGrid w:val="0"/>
          <w:sz w:val="22"/>
          <w:szCs w:val="22"/>
        </w:rPr>
        <w:t>pomiędzy:</w:t>
      </w:r>
    </w:p>
    <w:p w14:paraId="15A1E7E2" w14:textId="77777777" w:rsidR="00902C14" w:rsidRPr="00902C14" w:rsidRDefault="00902C14" w:rsidP="00902C14">
      <w:pPr>
        <w:widowControl w:val="0"/>
        <w:ind w:right="-86"/>
        <w:rPr>
          <w:rFonts w:ascii="Arial" w:hAnsi="Arial"/>
          <w:snapToGrid w:val="0"/>
          <w:sz w:val="22"/>
          <w:szCs w:val="22"/>
        </w:rPr>
      </w:pPr>
    </w:p>
    <w:p w14:paraId="7F499094" w14:textId="77777777" w:rsidR="00902C14" w:rsidRPr="00902C14" w:rsidRDefault="00902C14" w:rsidP="00902C14">
      <w:pPr>
        <w:tabs>
          <w:tab w:val="left" w:pos="191"/>
        </w:tabs>
        <w:ind w:left="-11"/>
        <w:jc w:val="both"/>
        <w:rPr>
          <w:rFonts w:ascii="Arial" w:hAnsi="Arial"/>
          <w:sz w:val="22"/>
          <w:szCs w:val="22"/>
        </w:rPr>
      </w:pPr>
      <w:r w:rsidRPr="00902C14">
        <w:rPr>
          <w:rFonts w:ascii="Arial" w:hAnsi="Arial"/>
          <w:sz w:val="22"/>
          <w:szCs w:val="22"/>
        </w:rPr>
        <w:t>Województwem Małopolskim, ul. Basztowa 22, 31-156 Kraków, NIP: 676-217-83-37 REGON: 351 554 287, w imieniu którego działa  Zespół Szkół-Małopolska Szkoła Gościnności im. Tytusa Chałubińskiego w Myślenicach ul. Zdrojowa 18, 32-400 Myślenice, reprezentowana przez Dyrektora Barbarę Firek</w:t>
      </w:r>
    </w:p>
    <w:p w14:paraId="443C88E8" w14:textId="77777777" w:rsidR="00902C14" w:rsidRPr="00902C14" w:rsidRDefault="00902C14" w:rsidP="00902C14">
      <w:pPr>
        <w:widowControl w:val="0"/>
        <w:rPr>
          <w:rFonts w:ascii="Arial" w:hAnsi="Arial"/>
          <w:bCs/>
          <w:snapToGrid w:val="0"/>
          <w:sz w:val="22"/>
          <w:szCs w:val="22"/>
        </w:rPr>
      </w:pPr>
      <w:r w:rsidRPr="00902C14">
        <w:rPr>
          <w:rFonts w:ascii="Arial" w:hAnsi="Arial"/>
          <w:bCs/>
          <w:snapToGrid w:val="0"/>
          <w:sz w:val="22"/>
          <w:szCs w:val="22"/>
        </w:rPr>
        <w:t>zwanym dalej „</w:t>
      </w:r>
      <w:r w:rsidRPr="00902C14">
        <w:rPr>
          <w:rFonts w:ascii="Arial" w:hAnsi="Arial"/>
          <w:b/>
          <w:bCs/>
          <w:snapToGrid w:val="0"/>
          <w:sz w:val="22"/>
          <w:szCs w:val="22"/>
        </w:rPr>
        <w:t>Zamawiającym</w:t>
      </w:r>
      <w:r w:rsidRPr="00902C14">
        <w:rPr>
          <w:rFonts w:ascii="Arial" w:hAnsi="Arial"/>
          <w:bCs/>
          <w:snapToGrid w:val="0"/>
          <w:sz w:val="22"/>
          <w:szCs w:val="22"/>
        </w:rPr>
        <w:t>”</w:t>
      </w:r>
    </w:p>
    <w:p w14:paraId="615D11F5" w14:textId="77777777" w:rsidR="00902C14" w:rsidRPr="00902C14" w:rsidRDefault="00902C14" w:rsidP="00902C14">
      <w:pPr>
        <w:widowControl w:val="0"/>
        <w:ind w:right="-86"/>
        <w:rPr>
          <w:rFonts w:ascii="Arial" w:hAnsi="Arial"/>
          <w:snapToGrid w:val="0"/>
          <w:sz w:val="22"/>
          <w:szCs w:val="22"/>
        </w:rPr>
      </w:pPr>
    </w:p>
    <w:p w14:paraId="4A86D080" w14:textId="77777777" w:rsidR="00902C14" w:rsidRPr="00902C14" w:rsidRDefault="00902C14" w:rsidP="00902C14">
      <w:pPr>
        <w:widowControl w:val="0"/>
        <w:ind w:right="-86"/>
        <w:rPr>
          <w:rFonts w:ascii="Arial" w:hAnsi="Arial"/>
          <w:b/>
          <w:bCs/>
          <w:snapToGrid w:val="0"/>
          <w:sz w:val="22"/>
          <w:szCs w:val="22"/>
        </w:rPr>
      </w:pPr>
      <w:r w:rsidRPr="00902C14">
        <w:rPr>
          <w:rFonts w:ascii="Arial" w:hAnsi="Arial"/>
          <w:b/>
          <w:bCs/>
          <w:snapToGrid w:val="0"/>
          <w:sz w:val="22"/>
          <w:szCs w:val="22"/>
        </w:rPr>
        <w:t xml:space="preserve">a </w:t>
      </w:r>
    </w:p>
    <w:p w14:paraId="30F998F1" w14:textId="77777777" w:rsidR="00902C14" w:rsidRPr="00902C14" w:rsidRDefault="00902C14" w:rsidP="00902C14">
      <w:pPr>
        <w:widowControl w:val="0"/>
        <w:ind w:right="-86"/>
        <w:rPr>
          <w:rFonts w:ascii="Arial" w:hAnsi="Arial"/>
          <w:b/>
          <w:bCs/>
          <w:snapToGrid w:val="0"/>
          <w:sz w:val="22"/>
          <w:szCs w:val="22"/>
        </w:rPr>
      </w:pPr>
    </w:p>
    <w:p w14:paraId="726D123D" w14:textId="77777777" w:rsidR="00902C14" w:rsidRPr="00902C14" w:rsidRDefault="00902C14" w:rsidP="00902C14">
      <w:pPr>
        <w:widowControl w:val="0"/>
        <w:ind w:right="-86"/>
        <w:rPr>
          <w:rFonts w:ascii="Arial" w:hAnsi="Arial"/>
          <w:bCs/>
          <w:snapToGrid w:val="0"/>
          <w:sz w:val="22"/>
          <w:szCs w:val="22"/>
        </w:rPr>
      </w:pPr>
      <w:r w:rsidRPr="00902C14">
        <w:rPr>
          <w:rFonts w:ascii="Arial" w:hAnsi="Arial"/>
          <w:bCs/>
          <w:snapToGrid w:val="0"/>
          <w:sz w:val="22"/>
          <w:szCs w:val="22"/>
        </w:rPr>
        <w:t>……………………………</w:t>
      </w:r>
    </w:p>
    <w:p w14:paraId="5D61B34E" w14:textId="77777777" w:rsidR="00902C14" w:rsidRPr="00902C14" w:rsidRDefault="00902C14" w:rsidP="00902C14">
      <w:pPr>
        <w:widowControl w:val="0"/>
        <w:ind w:right="-86"/>
        <w:rPr>
          <w:rFonts w:ascii="Arial" w:hAnsi="Arial"/>
          <w:snapToGrid w:val="0"/>
          <w:sz w:val="22"/>
          <w:szCs w:val="22"/>
        </w:rPr>
      </w:pPr>
      <w:r w:rsidRPr="00902C14">
        <w:rPr>
          <w:rFonts w:ascii="Arial" w:hAnsi="Arial"/>
          <w:b/>
          <w:snapToGrid w:val="0"/>
          <w:sz w:val="22"/>
          <w:szCs w:val="22"/>
        </w:rPr>
        <w:t xml:space="preserve">zwanym dalej „Wykonawcą”, </w:t>
      </w:r>
      <w:r w:rsidRPr="00902C14">
        <w:rPr>
          <w:rFonts w:ascii="Arial" w:hAnsi="Arial"/>
          <w:snapToGrid w:val="0"/>
          <w:sz w:val="22"/>
          <w:szCs w:val="22"/>
        </w:rPr>
        <w:t>reprezentowanym przez:</w:t>
      </w:r>
    </w:p>
    <w:p w14:paraId="0828AF00" w14:textId="77777777" w:rsidR="00902C14" w:rsidRPr="00902C14" w:rsidRDefault="00902C14" w:rsidP="00902C14">
      <w:pPr>
        <w:widowControl w:val="0"/>
        <w:ind w:right="-86"/>
        <w:rPr>
          <w:rFonts w:ascii="Arial" w:hAnsi="Arial"/>
          <w:snapToGrid w:val="0"/>
          <w:sz w:val="22"/>
          <w:szCs w:val="22"/>
        </w:rPr>
      </w:pPr>
    </w:p>
    <w:p w14:paraId="1BCE498D" w14:textId="77777777" w:rsidR="00902C14" w:rsidRPr="00902C14" w:rsidRDefault="00902C14" w:rsidP="00902C14">
      <w:pPr>
        <w:widowControl w:val="0"/>
        <w:ind w:right="-86"/>
        <w:rPr>
          <w:rFonts w:ascii="Arial" w:hAnsi="Arial"/>
          <w:bCs/>
          <w:snapToGrid w:val="0"/>
          <w:sz w:val="22"/>
          <w:szCs w:val="22"/>
        </w:rPr>
      </w:pPr>
      <w:r w:rsidRPr="00902C14">
        <w:rPr>
          <w:rFonts w:ascii="Arial" w:hAnsi="Arial"/>
          <w:bCs/>
          <w:snapToGrid w:val="0"/>
          <w:sz w:val="22"/>
          <w:szCs w:val="22"/>
        </w:rPr>
        <w:t>……………………………,</w:t>
      </w:r>
    </w:p>
    <w:p w14:paraId="53E862B0" w14:textId="77777777" w:rsidR="00902C14" w:rsidRPr="00902C14" w:rsidRDefault="00902C14" w:rsidP="00902C14">
      <w:pPr>
        <w:ind w:left="4"/>
        <w:rPr>
          <w:rFonts w:ascii="Arial" w:hAnsi="Arial"/>
          <w:sz w:val="22"/>
          <w:szCs w:val="22"/>
        </w:rPr>
      </w:pPr>
      <w:r w:rsidRPr="00902C14">
        <w:rPr>
          <w:rFonts w:ascii="Arial" w:hAnsi="Arial"/>
          <w:b/>
          <w:bCs/>
          <w:snapToGrid w:val="0"/>
          <w:sz w:val="22"/>
          <w:szCs w:val="22"/>
        </w:rPr>
        <w:br/>
      </w:r>
      <w:r w:rsidRPr="00902C14">
        <w:rPr>
          <w:rFonts w:ascii="Arial" w:hAnsi="Arial"/>
          <w:bCs/>
          <w:snapToGrid w:val="0"/>
          <w:sz w:val="22"/>
          <w:szCs w:val="22"/>
        </w:rPr>
        <w:t>zwanymi dalej łącznie jako „Strony”.</w:t>
      </w:r>
    </w:p>
    <w:p w14:paraId="6AAB2DF9" w14:textId="77777777" w:rsidR="00B2711C" w:rsidRPr="00902C14" w:rsidRDefault="00B2711C" w:rsidP="00753370">
      <w:pPr>
        <w:pStyle w:val="Nagwek1"/>
        <w:spacing w:line="276" w:lineRule="auto"/>
        <w:rPr>
          <w:sz w:val="22"/>
          <w:szCs w:val="22"/>
        </w:rPr>
      </w:pPr>
      <w:r w:rsidRPr="00902C14">
        <w:rPr>
          <w:sz w:val="22"/>
          <w:szCs w:val="22"/>
        </w:rPr>
        <w:t>§ 1</w:t>
      </w:r>
    </w:p>
    <w:p w14:paraId="2796956B" w14:textId="77777777" w:rsidR="00902C14" w:rsidRPr="00793D81" w:rsidRDefault="23A51DCE" w:rsidP="00902C14">
      <w:pPr>
        <w:pStyle w:val="Akapitzlist"/>
        <w:numPr>
          <w:ilvl w:val="0"/>
          <w:numId w:val="27"/>
        </w:numPr>
        <w:tabs>
          <w:tab w:val="left" w:pos="1701"/>
          <w:tab w:val="left" w:pos="1843"/>
        </w:tabs>
        <w:spacing w:before="60" w:after="60" w:line="276" w:lineRule="auto"/>
        <w:ind w:left="360"/>
        <w:jc w:val="both"/>
        <w:rPr>
          <w:rFonts w:ascii="Arial" w:hAnsi="Arial" w:cs="Arial"/>
          <w:sz w:val="22"/>
          <w:szCs w:val="22"/>
        </w:rPr>
      </w:pPr>
      <w:r w:rsidRPr="00902C14">
        <w:rPr>
          <w:rFonts w:ascii="Arial" w:hAnsi="Arial" w:cs="Arial"/>
          <w:sz w:val="22"/>
          <w:szCs w:val="22"/>
        </w:rPr>
        <w:t xml:space="preserve">Przedmiotem umowy </w:t>
      </w:r>
      <w:r w:rsidRPr="00793D81">
        <w:rPr>
          <w:rFonts w:ascii="Arial" w:hAnsi="Arial" w:cs="Arial"/>
          <w:sz w:val="22"/>
          <w:szCs w:val="22"/>
        </w:rPr>
        <w:t xml:space="preserve">jest </w:t>
      </w:r>
      <w:r w:rsidRPr="00793D81">
        <w:rPr>
          <w:rFonts w:ascii="Arial" w:eastAsia="Arial" w:hAnsi="Arial" w:cs="Arial"/>
          <w:b/>
          <w:bCs/>
          <w:sz w:val="22"/>
          <w:szCs w:val="22"/>
        </w:rPr>
        <w:t xml:space="preserve">Organizacja oraz obsługa logistyczna dwóch wizyt </w:t>
      </w:r>
      <w:proofErr w:type="spellStart"/>
      <w:r w:rsidRPr="00793D81">
        <w:rPr>
          <w:rFonts w:ascii="Arial" w:eastAsia="Arial" w:hAnsi="Arial" w:cs="Arial"/>
          <w:b/>
          <w:bCs/>
          <w:sz w:val="22"/>
          <w:szCs w:val="22"/>
        </w:rPr>
        <w:t>turystyczno</w:t>
      </w:r>
      <w:proofErr w:type="spellEnd"/>
      <w:r w:rsidRPr="00793D81">
        <w:rPr>
          <w:rFonts w:ascii="Arial" w:eastAsia="Arial" w:hAnsi="Arial" w:cs="Arial"/>
          <w:b/>
          <w:bCs/>
          <w:sz w:val="22"/>
          <w:szCs w:val="22"/>
        </w:rPr>
        <w:t xml:space="preserve"> - edukacyjnych grup z Białorusi w województwie małopolskim - Myślenice, region Kraków</w:t>
      </w:r>
      <w:r w:rsidR="00902C14" w:rsidRPr="00793D81">
        <w:rPr>
          <w:rFonts w:ascii="Arial" w:eastAsia="Arial" w:hAnsi="Arial" w:cs="Arial"/>
          <w:b/>
          <w:bCs/>
          <w:sz w:val="22"/>
          <w:szCs w:val="22"/>
        </w:rPr>
        <w:t xml:space="preserve"> i Myślenice w</w:t>
      </w:r>
      <w:r w:rsidRPr="00793D81">
        <w:rPr>
          <w:rFonts w:ascii="Arial" w:eastAsia="Arial" w:hAnsi="Arial" w:cs="Arial"/>
          <w:b/>
          <w:bCs/>
          <w:sz w:val="22"/>
          <w:szCs w:val="22"/>
        </w:rPr>
        <w:t xml:space="preserve"> </w:t>
      </w:r>
      <w:r w:rsidR="082D1F42" w:rsidRPr="00793D81">
        <w:rPr>
          <w:rFonts w:ascii="Arial" w:eastAsia="Arial" w:hAnsi="Arial" w:cs="Arial"/>
          <w:b/>
          <w:bCs/>
          <w:sz w:val="22"/>
          <w:szCs w:val="22"/>
        </w:rPr>
        <w:t xml:space="preserve">terminie: </w:t>
      </w:r>
    </w:p>
    <w:p w14:paraId="6A413190" w14:textId="77777777" w:rsidR="00865445" w:rsidRPr="00793D81" w:rsidRDefault="00865445" w:rsidP="00865445">
      <w:pPr>
        <w:pStyle w:val="Akapitzlist"/>
        <w:numPr>
          <w:ilvl w:val="1"/>
          <w:numId w:val="27"/>
        </w:numPr>
        <w:tabs>
          <w:tab w:val="left" w:pos="1701"/>
          <w:tab w:val="left" w:pos="1843"/>
        </w:tabs>
        <w:spacing w:before="60" w:after="60" w:line="276" w:lineRule="auto"/>
        <w:jc w:val="both"/>
        <w:rPr>
          <w:rFonts w:ascii="Arial" w:hAnsi="Arial" w:cs="Arial"/>
          <w:sz w:val="22"/>
          <w:szCs w:val="22"/>
        </w:rPr>
      </w:pPr>
      <w:r w:rsidRPr="00793D81">
        <w:rPr>
          <w:rFonts w:ascii="Arial" w:eastAsia="Arial" w:hAnsi="Arial" w:cs="Arial"/>
          <w:b/>
          <w:bCs/>
          <w:sz w:val="22"/>
          <w:szCs w:val="22"/>
        </w:rPr>
        <w:t xml:space="preserve">I grupa (45+2 osoby): </w:t>
      </w:r>
      <w:r w:rsidRPr="00793D81">
        <w:rPr>
          <w:rFonts w:ascii="Arial" w:hAnsi="Arial" w:cs="Arial"/>
          <w:b/>
          <w:bCs/>
          <w:sz w:val="22"/>
          <w:szCs w:val="22"/>
        </w:rPr>
        <w:t>04.12.2024r. - 08.12.2024r.</w:t>
      </w:r>
      <w:r w:rsidRPr="00793D81">
        <w:rPr>
          <w:rFonts w:ascii="Arial" w:eastAsia="Arial" w:hAnsi="Arial" w:cs="Arial"/>
          <w:b/>
          <w:bCs/>
          <w:sz w:val="22"/>
          <w:szCs w:val="22"/>
        </w:rPr>
        <w:t xml:space="preserve"> (środa-niedziela),  </w:t>
      </w:r>
    </w:p>
    <w:p w14:paraId="33FC997F" w14:textId="77777777" w:rsidR="00865445" w:rsidRPr="00793D81" w:rsidRDefault="00865445" w:rsidP="00865445">
      <w:pPr>
        <w:pStyle w:val="Akapitzlist"/>
        <w:numPr>
          <w:ilvl w:val="1"/>
          <w:numId w:val="27"/>
        </w:numPr>
        <w:tabs>
          <w:tab w:val="left" w:pos="1701"/>
          <w:tab w:val="left" w:pos="1843"/>
        </w:tabs>
        <w:spacing w:before="60" w:after="60" w:line="276" w:lineRule="auto"/>
        <w:jc w:val="both"/>
        <w:rPr>
          <w:rFonts w:ascii="Arial" w:hAnsi="Arial" w:cs="Arial"/>
          <w:sz w:val="22"/>
          <w:szCs w:val="22"/>
        </w:rPr>
      </w:pPr>
      <w:r w:rsidRPr="00793D81">
        <w:rPr>
          <w:rFonts w:ascii="Arial" w:eastAsia="Arial" w:hAnsi="Arial" w:cs="Arial"/>
          <w:b/>
          <w:bCs/>
          <w:sz w:val="22"/>
          <w:szCs w:val="22"/>
        </w:rPr>
        <w:t xml:space="preserve">II grupa (45+2 osoby): </w:t>
      </w:r>
      <w:r w:rsidRPr="00793D81">
        <w:rPr>
          <w:rFonts w:ascii="Arial" w:hAnsi="Arial" w:cs="Arial"/>
          <w:b/>
          <w:bCs/>
          <w:sz w:val="22"/>
          <w:szCs w:val="22"/>
        </w:rPr>
        <w:t>11.12.2024r. - 15.12.2024r.</w:t>
      </w:r>
      <w:r w:rsidRPr="00793D81">
        <w:rPr>
          <w:rFonts w:ascii="Arial" w:eastAsia="Arial" w:hAnsi="Arial" w:cs="Arial"/>
          <w:b/>
          <w:bCs/>
          <w:sz w:val="22"/>
          <w:szCs w:val="22"/>
        </w:rPr>
        <w:t xml:space="preserve"> (środa-niedziela). </w:t>
      </w:r>
      <w:r w:rsidRPr="00793D81">
        <w:rPr>
          <w:rFonts w:ascii="Arial" w:hAnsi="Arial" w:cs="Arial"/>
          <w:sz w:val="22"/>
          <w:szCs w:val="22"/>
        </w:rPr>
        <w:t xml:space="preserve"> </w:t>
      </w:r>
    </w:p>
    <w:p w14:paraId="7EF57930" w14:textId="7C997F84" w:rsidR="00116910" w:rsidRPr="00793D81" w:rsidRDefault="686A1C6F" w:rsidP="00865445">
      <w:pPr>
        <w:pStyle w:val="Akapitzlist"/>
        <w:numPr>
          <w:ilvl w:val="0"/>
          <w:numId w:val="27"/>
        </w:numPr>
        <w:tabs>
          <w:tab w:val="left" w:pos="1701"/>
          <w:tab w:val="left" w:pos="1843"/>
        </w:tabs>
        <w:spacing w:before="60" w:after="60" w:line="276" w:lineRule="auto"/>
        <w:ind w:left="426"/>
        <w:jc w:val="both"/>
        <w:rPr>
          <w:rFonts w:ascii="Arial" w:hAnsi="Arial" w:cs="Arial"/>
          <w:sz w:val="22"/>
          <w:szCs w:val="22"/>
        </w:rPr>
      </w:pPr>
      <w:r w:rsidRPr="00793D81">
        <w:rPr>
          <w:rFonts w:ascii="Arial" w:hAnsi="Arial" w:cs="Arial"/>
          <w:sz w:val="22"/>
          <w:szCs w:val="22"/>
        </w:rPr>
        <w:t xml:space="preserve">Wykonanie przedmiotu zamówienia, o którym mowa w ust. 1 nastąpi w </w:t>
      </w:r>
      <w:r w:rsidR="00F56E14" w:rsidRPr="00793D81">
        <w:rPr>
          <w:rFonts w:ascii="Arial" w:hAnsi="Arial" w:cs="Arial"/>
          <w:sz w:val="22"/>
          <w:szCs w:val="22"/>
        </w:rPr>
        <w:t>grudniu 2024r.</w:t>
      </w:r>
      <w:r w:rsidRPr="00793D81">
        <w:rPr>
          <w:rFonts w:ascii="Arial" w:hAnsi="Arial" w:cs="Arial"/>
          <w:sz w:val="22"/>
          <w:szCs w:val="22"/>
        </w:rPr>
        <w:t xml:space="preserve"> </w:t>
      </w:r>
    </w:p>
    <w:p w14:paraId="510DD784" w14:textId="2040CCE7" w:rsidR="00837F0D" w:rsidRPr="00902C14" w:rsidRDefault="00B2711C" w:rsidP="00902C14">
      <w:pPr>
        <w:pStyle w:val="Akapitzlist"/>
        <w:numPr>
          <w:ilvl w:val="0"/>
          <w:numId w:val="27"/>
        </w:numPr>
        <w:spacing w:line="276" w:lineRule="auto"/>
        <w:ind w:left="426"/>
        <w:jc w:val="both"/>
        <w:rPr>
          <w:rFonts w:ascii="Arial" w:hAnsi="Arial" w:cs="Arial"/>
          <w:sz w:val="22"/>
          <w:szCs w:val="22"/>
        </w:rPr>
      </w:pPr>
      <w:r w:rsidRPr="00793D81">
        <w:rPr>
          <w:rFonts w:ascii="Arial" w:eastAsia="MS Mincho" w:hAnsi="Arial" w:cs="Arial"/>
          <w:sz w:val="22"/>
          <w:szCs w:val="22"/>
        </w:rPr>
        <w:t xml:space="preserve">Przedmiot umowy zostanie zrealizowany zgodnie z zakresem określonym w Szczegółowym Opisie Przedmiotu Zamówienia, zwanym dalej SOPZ, stanowiącym Załącznik nr 1 do niniejszej umowy, którego opis zawiera </w:t>
      </w:r>
      <w:r w:rsidRPr="00902C14">
        <w:rPr>
          <w:rFonts w:ascii="Arial" w:eastAsia="MS Mincho" w:hAnsi="Arial" w:cs="Arial"/>
          <w:sz w:val="22"/>
          <w:szCs w:val="22"/>
        </w:rPr>
        <w:t xml:space="preserve">harmonogram przygotowania i realizacji poszczególnych elementów </w:t>
      </w:r>
      <w:r w:rsidR="00837F0D" w:rsidRPr="00902C14">
        <w:rPr>
          <w:rFonts w:ascii="Arial" w:eastAsia="MS Mincho" w:hAnsi="Arial" w:cs="Arial"/>
          <w:sz w:val="22"/>
          <w:szCs w:val="22"/>
        </w:rPr>
        <w:t>wizyty studyjnej</w:t>
      </w:r>
      <w:r w:rsidR="00D17DAB" w:rsidRPr="00902C14">
        <w:rPr>
          <w:rFonts w:ascii="Arial" w:eastAsia="MS Mincho" w:hAnsi="Arial" w:cs="Arial"/>
          <w:sz w:val="22"/>
          <w:szCs w:val="22"/>
        </w:rPr>
        <w:t>.</w:t>
      </w:r>
    </w:p>
    <w:p w14:paraId="001BD1C3" w14:textId="77777777" w:rsidR="0046031F" w:rsidRPr="00902C14" w:rsidRDefault="00B2711C" w:rsidP="00902C14">
      <w:pPr>
        <w:pStyle w:val="Akapitzlist"/>
        <w:numPr>
          <w:ilvl w:val="0"/>
          <w:numId w:val="27"/>
        </w:numPr>
        <w:spacing w:line="276" w:lineRule="auto"/>
        <w:ind w:left="426"/>
        <w:jc w:val="both"/>
        <w:rPr>
          <w:rFonts w:ascii="Arial" w:hAnsi="Arial" w:cs="Arial"/>
          <w:sz w:val="22"/>
          <w:szCs w:val="22"/>
        </w:rPr>
      </w:pPr>
      <w:r w:rsidRPr="00902C14">
        <w:rPr>
          <w:rFonts w:ascii="Arial" w:hAnsi="Arial" w:cs="Arial"/>
          <w:bCs/>
          <w:sz w:val="22"/>
          <w:szCs w:val="22"/>
        </w:rPr>
        <w:t>Odbiór przedmiotu umowy, o którym mowa w ust. 1, zostanie potwierdzony pisemnym protokołem zdawczo-odbiorczym podpisanymi przez obydwie strony umowy.</w:t>
      </w:r>
    </w:p>
    <w:p w14:paraId="257CDB34" w14:textId="77777777" w:rsidR="00B2711C" w:rsidRPr="00902C14" w:rsidRDefault="00B2711C" w:rsidP="00753370">
      <w:pPr>
        <w:pStyle w:val="Nagwek1"/>
        <w:spacing w:line="276" w:lineRule="auto"/>
        <w:rPr>
          <w:spacing w:val="0"/>
          <w:sz w:val="22"/>
          <w:szCs w:val="22"/>
        </w:rPr>
      </w:pPr>
      <w:r w:rsidRPr="00902C14">
        <w:rPr>
          <w:spacing w:val="0"/>
          <w:sz w:val="22"/>
          <w:szCs w:val="22"/>
        </w:rPr>
        <w:t>§ 2</w:t>
      </w:r>
    </w:p>
    <w:p w14:paraId="41F22113" w14:textId="282F72F3" w:rsidR="00B2711C" w:rsidRPr="006718DA" w:rsidRDefault="00B2711C" w:rsidP="00C145A9">
      <w:pPr>
        <w:numPr>
          <w:ilvl w:val="0"/>
          <w:numId w:val="1"/>
        </w:numPr>
        <w:tabs>
          <w:tab w:val="left" w:pos="1843"/>
          <w:tab w:val="left" w:pos="8640"/>
        </w:tabs>
        <w:spacing w:line="276" w:lineRule="auto"/>
        <w:jc w:val="both"/>
        <w:rPr>
          <w:rFonts w:ascii="Arial" w:hAnsi="Arial"/>
          <w:sz w:val="22"/>
          <w:szCs w:val="22"/>
        </w:rPr>
      </w:pPr>
      <w:r w:rsidRPr="00902C14">
        <w:rPr>
          <w:rFonts w:ascii="Arial" w:hAnsi="Arial"/>
          <w:sz w:val="22"/>
          <w:szCs w:val="22"/>
        </w:rPr>
        <w:t>Wykonawca zobowiązuje się do wykonania przedmiotu u</w:t>
      </w:r>
      <w:r w:rsidR="00566F85" w:rsidRPr="00902C14">
        <w:rPr>
          <w:rFonts w:ascii="Arial" w:hAnsi="Arial"/>
          <w:sz w:val="22"/>
          <w:szCs w:val="22"/>
        </w:rPr>
        <w:t>mowy, o którym mowa w § 1, z </w:t>
      </w:r>
      <w:r w:rsidRPr="00902C14">
        <w:rPr>
          <w:rFonts w:ascii="Arial" w:hAnsi="Arial"/>
          <w:sz w:val="22"/>
          <w:szCs w:val="22"/>
        </w:rPr>
        <w:t xml:space="preserve">pełnym </w:t>
      </w:r>
      <w:r w:rsidRPr="00E53DE1">
        <w:rPr>
          <w:rFonts w:ascii="Arial" w:hAnsi="Arial"/>
          <w:sz w:val="22"/>
          <w:szCs w:val="22"/>
        </w:rPr>
        <w:t xml:space="preserve">uwzględnieniem warunków oraz zobowiązań określonych w SWZ, w Ofercie </w:t>
      </w:r>
      <w:r w:rsidRPr="006718DA">
        <w:rPr>
          <w:rFonts w:ascii="Arial" w:hAnsi="Arial"/>
          <w:sz w:val="22"/>
          <w:szCs w:val="22"/>
        </w:rPr>
        <w:t>Wykonawcy oraz zgodnie z zasadami określonymi w niniejszej umowie z najwyższą starannością oraz na p</w:t>
      </w:r>
      <w:r w:rsidR="00837F0D" w:rsidRPr="006718DA">
        <w:rPr>
          <w:rFonts w:ascii="Arial" w:hAnsi="Arial"/>
          <w:sz w:val="22"/>
          <w:szCs w:val="22"/>
        </w:rPr>
        <w:t>odstawie przekazanego</w:t>
      </w:r>
      <w:r w:rsidRPr="006718DA">
        <w:rPr>
          <w:rFonts w:ascii="Arial" w:hAnsi="Arial"/>
          <w:sz w:val="22"/>
          <w:szCs w:val="22"/>
        </w:rPr>
        <w:t xml:space="preserve"> przez Zamawiającego </w:t>
      </w:r>
      <w:r w:rsidR="00837F0D" w:rsidRPr="006718DA">
        <w:rPr>
          <w:rFonts w:ascii="Arial" w:hAnsi="Arial"/>
          <w:sz w:val="22"/>
          <w:szCs w:val="22"/>
        </w:rPr>
        <w:t>programu w</w:t>
      </w:r>
      <w:r w:rsidRPr="006718DA">
        <w:rPr>
          <w:rFonts w:ascii="Arial" w:hAnsi="Arial"/>
          <w:sz w:val="22"/>
          <w:szCs w:val="22"/>
        </w:rPr>
        <w:t>i</w:t>
      </w:r>
      <w:r w:rsidR="00837F0D" w:rsidRPr="006718DA">
        <w:rPr>
          <w:rFonts w:ascii="Arial" w:hAnsi="Arial"/>
          <w:sz w:val="22"/>
          <w:szCs w:val="22"/>
        </w:rPr>
        <w:t>zyty</w:t>
      </w:r>
      <w:r w:rsidRPr="006718DA">
        <w:rPr>
          <w:rFonts w:ascii="Arial" w:hAnsi="Arial"/>
          <w:sz w:val="22"/>
          <w:szCs w:val="22"/>
        </w:rPr>
        <w:t>.</w:t>
      </w:r>
    </w:p>
    <w:p w14:paraId="04F22949" w14:textId="186C6C0E" w:rsidR="00837F0D" w:rsidRPr="006718DA" w:rsidRDefault="00837F0D" w:rsidP="00C145A9">
      <w:pPr>
        <w:numPr>
          <w:ilvl w:val="0"/>
          <w:numId w:val="1"/>
        </w:numPr>
        <w:spacing w:line="276" w:lineRule="auto"/>
        <w:jc w:val="both"/>
        <w:rPr>
          <w:rFonts w:ascii="Arial" w:hAnsi="Arial"/>
          <w:sz w:val="22"/>
          <w:szCs w:val="22"/>
        </w:rPr>
      </w:pPr>
      <w:r w:rsidRPr="006718DA">
        <w:rPr>
          <w:rFonts w:ascii="Arial" w:hAnsi="Arial"/>
          <w:sz w:val="22"/>
          <w:szCs w:val="22"/>
        </w:rPr>
        <w:t>W ramach zamówienia Wykonawca zapewni:</w:t>
      </w:r>
    </w:p>
    <w:p w14:paraId="54706BB1" w14:textId="61156EC8" w:rsidR="0048074C" w:rsidRPr="006718DA" w:rsidRDefault="0CC3855C" w:rsidP="00CB6E7A">
      <w:pPr>
        <w:pStyle w:val="Akapitzlist"/>
        <w:numPr>
          <w:ilvl w:val="1"/>
          <w:numId w:val="55"/>
        </w:numPr>
        <w:spacing w:before="60" w:after="60" w:line="276" w:lineRule="auto"/>
        <w:ind w:left="851" w:hanging="284"/>
        <w:jc w:val="both"/>
        <w:rPr>
          <w:rFonts w:ascii="Arial" w:eastAsia="Arial" w:hAnsi="Arial" w:cs="Arial"/>
          <w:sz w:val="22"/>
          <w:szCs w:val="22"/>
          <w:lang w:eastAsia="en-US"/>
        </w:rPr>
      </w:pPr>
      <w:r w:rsidRPr="006718DA">
        <w:rPr>
          <w:rFonts w:ascii="Arial" w:eastAsia="Calibri" w:hAnsi="Arial" w:cs="Arial"/>
          <w:sz w:val="22"/>
          <w:szCs w:val="22"/>
          <w:lang w:eastAsia="en-US"/>
        </w:rPr>
        <w:t>Organizację podróży uczestników</w:t>
      </w:r>
      <w:r w:rsidRPr="006718DA">
        <w:rPr>
          <w:rFonts w:ascii="Arial" w:eastAsia="Arial" w:hAnsi="Arial" w:cs="Arial"/>
          <w:b/>
          <w:bCs/>
          <w:sz w:val="22"/>
          <w:szCs w:val="22"/>
        </w:rPr>
        <w:t xml:space="preserve"> dwóch wizyt </w:t>
      </w:r>
      <w:proofErr w:type="spellStart"/>
      <w:r w:rsidRPr="006718DA">
        <w:rPr>
          <w:rFonts w:ascii="Arial" w:eastAsia="Arial" w:hAnsi="Arial" w:cs="Arial"/>
          <w:b/>
          <w:bCs/>
          <w:sz w:val="22"/>
          <w:szCs w:val="22"/>
        </w:rPr>
        <w:t>turystyczno</w:t>
      </w:r>
      <w:proofErr w:type="spellEnd"/>
      <w:r w:rsidRPr="006718DA">
        <w:rPr>
          <w:rFonts w:ascii="Arial" w:eastAsia="Arial" w:hAnsi="Arial" w:cs="Arial"/>
          <w:b/>
          <w:bCs/>
          <w:sz w:val="22"/>
          <w:szCs w:val="22"/>
        </w:rPr>
        <w:t xml:space="preserve"> - edukacyjnych grup z Białorusi w województwie małopolskim - Myślenice, region Kraków </w:t>
      </w:r>
      <w:r w:rsidR="00C145A9" w:rsidRPr="006718DA">
        <w:rPr>
          <w:rFonts w:ascii="Arial" w:eastAsia="Arial" w:hAnsi="Arial" w:cs="Arial"/>
          <w:b/>
          <w:bCs/>
          <w:sz w:val="22"/>
          <w:szCs w:val="22"/>
        </w:rPr>
        <w:t xml:space="preserve">i Myślenice </w:t>
      </w:r>
      <w:r w:rsidRPr="006718DA">
        <w:rPr>
          <w:rFonts w:ascii="Arial" w:eastAsia="Arial" w:hAnsi="Arial" w:cs="Arial"/>
          <w:b/>
          <w:bCs/>
          <w:sz w:val="22"/>
          <w:szCs w:val="22"/>
        </w:rPr>
        <w:t xml:space="preserve">w </w:t>
      </w:r>
      <w:r w:rsidR="1425992E" w:rsidRPr="006718DA">
        <w:rPr>
          <w:rFonts w:ascii="Arial" w:eastAsia="Arial" w:hAnsi="Arial" w:cs="Arial"/>
          <w:b/>
          <w:bCs/>
          <w:sz w:val="22"/>
          <w:szCs w:val="22"/>
        </w:rPr>
        <w:t>terminie: I grupa</w:t>
      </w:r>
      <w:r w:rsidR="00CB6E7A" w:rsidRPr="006718DA">
        <w:rPr>
          <w:rFonts w:ascii="Arial" w:eastAsia="Arial" w:hAnsi="Arial" w:cs="Arial"/>
          <w:b/>
          <w:bCs/>
          <w:sz w:val="22"/>
          <w:szCs w:val="22"/>
        </w:rPr>
        <w:t xml:space="preserve"> (45+2 osoby</w:t>
      </w:r>
      <w:r w:rsidR="00C414C7" w:rsidRPr="006718DA">
        <w:rPr>
          <w:rFonts w:ascii="Arial" w:eastAsia="Arial" w:hAnsi="Arial" w:cs="Arial"/>
          <w:b/>
          <w:bCs/>
          <w:sz w:val="22"/>
          <w:szCs w:val="22"/>
        </w:rPr>
        <w:t>, pierwsza wizyta</w:t>
      </w:r>
      <w:r w:rsidR="00CB6E7A" w:rsidRPr="006718DA">
        <w:rPr>
          <w:rFonts w:ascii="Arial" w:eastAsia="Arial" w:hAnsi="Arial" w:cs="Arial"/>
          <w:b/>
          <w:bCs/>
          <w:sz w:val="22"/>
          <w:szCs w:val="22"/>
        </w:rPr>
        <w:t>)</w:t>
      </w:r>
      <w:r w:rsidR="1425992E" w:rsidRPr="006718DA">
        <w:rPr>
          <w:rFonts w:ascii="Arial" w:eastAsia="Arial" w:hAnsi="Arial" w:cs="Arial"/>
          <w:b/>
          <w:bCs/>
          <w:sz w:val="22"/>
          <w:szCs w:val="22"/>
        </w:rPr>
        <w:t xml:space="preserve">: </w:t>
      </w:r>
      <w:r w:rsidR="00CB6E7A" w:rsidRPr="006718DA">
        <w:rPr>
          <w:rFonts w:ascii="Arial" w:hAnsi="Arial" w:cs="Arial"/>
          <w:b/>
          <w:bCs/>
          <w:sz w:val="22"/>
          <w:szCs w:val="22"/>
        </w:rPr>
        <w:t xml:space="preserve">04.12.2024r. - </w:t>
      </w:r>
      <w:r w:rsidR="00CB6E7A" w:rsidRPr="006718DA">
        <w:rPr>
          <w:rFonts w:ascii="Arial" w:hAnsi="Arial" w:cs="Arial"/>
          <w:b/>
          <w:bCs/>
          <w:sz w:val="22"/>
          <w:szCs w:val="22"/>
        </w:rPr>
        <w:lastRenderedPageBreak/>
        <w:t>08.12.2024r.</w:t>
      </w:r>
      <w:r w:rsidR="00CB6E7A" w:rsidRPr="006718DA">
        <w:rPr>
          <w:rFonts w:ascii="Arial" w:eastAsia="Arial" w:hAnsi="Arial" w:cs="Arial"/>
          <w:b/>
          <w:bCs/>
          <w:sz w:val="22"/>
          <w:szCs w:val="22"/>
        </w:rPr>
        <w:t xml:space="preserve"> </w:t>
      </w:r>
      <w:r w:rsidR="00C145A9" w:rsidRPr="006718DA">
        <w:rPr>
          <w:rFonts w:ascii="Arial" w:eastAsia="Arial" w:hAnsi="Arial" w:cs="Arial"/>
          <w:b/>
          <w:bCs/>
          <w:sz w:val="22"/>
          <w:szCs w:val="22"/>
        </w:rPr>
        <w:t>(środa-niedziela)</w:t>
      </w:r>
      <w:r w:rsidR="1425992E" w:rsidRPr="006718DA">
        <w:rPr>
          <w:rFonts w:ascii="Arial" w:eastAsia="Arial" w:hAnsi="Arial" w:cs="Arial"/>
          <w:b/>
          <w:bCs/>
          <w:sz w:val="22"/>
          <w:szCs w:val="22"/>
        </w:rPr>
        <w:t xml:space="preserve">,  </w:t>
      </w:r>
      <w:r w:rsidR="00C145A9" w:rsidRPr="006718DA">
        <w:rPr>
          <w:rFonts w:ascii="Arial" w:eastAsia="Arial" w:hAnsi="Arial" w:cs="Arial"/>
          <w:b/>
          <w:bCs/>
          <w:sz w:val="22"/>
          <w:szCs w:val="22"/>
        </w:rPr>
        <w:t>II grupa</w:t>
      </w:r>
      <w:r w:rsidR="00CB6E7A" w:rsidRPr="006718DA">
        <w:rPr>
          <w:rFonts w:ascii="Arial" w:eastAsia="Arial" w:hAnsi="Arial" w:cs="Arial"/>
          <w:b/>
          <w:bCs/>
          <w:sz w:val="22"/>
          <w:szCs w:val="22"/>
        </w:rPr>
        <w:t xml:space="preserve"> (45+2 osoby</w:t>
      </w:r>
      <w:r w:rsidR="00C414C7" w:rsidRPr="006718DA">
        <w:rPr>
          <w:rFonts w:ascii="Arial" w:eastAsia="Arial" w:hAnsi="Arial" w:cs="Arial"/>
          <w:b/>
          <w:bCs/>
          <w:sz w:val="22"/>
          <w:szCs w:val="22"/>
        </w:rPr>
        <w:t>, druga wizyta</w:t>
      </w:r>
      <w:r w:rsidR="00CB6E7A" w:rsidRPr="006718DA">
        <w:rPr>
          <w:rFonts w:ascii="Arial" w:eastAsia="Arial" w:hAnsi="Arial" w:cs="Arial"/>
          <w:b/>
          <w:bCs/>
          <w:sz w:val="22"/>
          <w:szCs w:val="22"/>
        </w:rPr>
        <w:t>)</w:t>
      </w:r>
      <w:r w:rsidR="00C145A9" w:rsidRPr="006718DA">
        <w:rPr>
          <w:rFonts w:ascii="Arial" w:eastAsia="Arial" w:hAnsi="Arial" w:cs="Arial"/>
          <w:b/>
          <w:bCs/>
          <w:sz w:val="22"/>
          <w:szCs w:val="22"/>
        </w:rPr>
        <w:t xml:space="preserve">: </w:t>
      </w:r>
      <w:r w:rsidR="00CB6E7A" w:rsidRPr="006718DA">
        <w:rPr>
          <w:rFonts w:ascii="Arial" w:hAnsi="Arial" w:cs="Arial"/>
          <w:b/>
          <w:bCs/>
          <w:sz w:val="22"/>
          <w:szCs w:val="22"/>
        </w:rPr>
        <w:t>11.12.2024r. - 15.12.2024r.</w:t>
      </w:r>
      <w:r w:rsidR="00CB6E7A" w:rsidRPr="006718DA">
        <w:rPr>
          <w:rFonts w:ascii="Arial" w:eastAsia="Arial" w:hAnsi="Arial" w:cs="Arial"/>
          <w:b/>
          <w:bCs/>
          <w:sz w:val="22"/>
          <w:szCs w:val="22"/>
        </w:rPr>
        <w:t xml:space="preserve"> </w:t>
      </w:r>
      <w:r w:rsidR="00C145A9" w:rsidRPr="006718DA">
        <w:rPr>
          <w:rFonts w:ascii="Arial" w:eastAsia="Arial" w:hAnsi="Arial" w:cs="Arial"/>
          <w:b/>
          <w:bCs/>
          <w:sz w:val="22"/>
          <w:szCs w:val="22"/>
        </w:rPr>
        <w:t>(środa-niedziela)</w:t>
      </w:r>
      <w:r w:rsidR="00A439F1" w:rsidRPr="006718DA">
        <w:rPr>
          <w:rFonts w:ascii="Arial" w:eastAsia="Arial" w:hAnsi="Arial" w:cs="Arial"/>
          <w:b/>
          <w:bCs/>
          <w:sz w:val="22"/>
          <w:szCs w:val="22"/>
        </w:rPr>
        <w:t>;</w:t>
      </w:r>
    </w:p>
    <w:p w14:paraId="356E4A52" w14:textId="1867ABC6" w:rsidR="0048074C" w:rsidRPr="006718DA" w:rsidRDefault="0CC3855C" w:rsidP="00A439F1">
      <w:pPr>
        <w:pStyle w:val="Akapitzlist"/>
        <w:numPr>
          <w:ilvl w:val="1"/>
          <w:numId w:val="55"/>
        </w:numPr>
        <w:spacing w:before="60" w:after="60" w:line="276" w:lineRule="auto"/>
        <w:ind w:left="851" w:hanging="284"/>
        <w:jc w:val="both"/>
        <w:rPr>
          <w:rFonts w:ascii="Arial" w:eastAsia="Arial" w:hAnsi="Arial" w:cs="Arial"/>
          <w:sz w:val="22"/>
          <w:szCs w:val="22"/>
          <w:lang w:eastAsia="en-US"/>
        </w:rPr>
      </w:pPr>
      <w:r w:rsidRPr="006718DA">
        <w:rPr>
          <w:rFonts w:ascii="Arial" w:eastAsia="Calibri" w:hAnsi="Arial" w:cs="Arial"/>
          <w:sz w:val="22"/>
          <w:szCs w:val="22"/>
          <w:lang w:eastAsia="en-US"/>
        </w:rPr>
        <w:t xml:space="preserve">Zapewnienie transportu komfortowym autokarem na trasie przejście graniczne </w:t>
      </w:r>
      <w:r w:rsidR="0FE94FA8" w:rsidRPr="006718DA">
        <w:rPr>
          <w:rFonts w:ascii="Arial" w:eastAsia="Calibri" w:hAnsi="Arial" w:cs="Arial"/>
          <w:sz w:val="22"/>
          <w:szCs w:val="22"/>
          <w:lang w:eastAsia="en-US"/>
        </w:rPr>
        <w:t xml:space="preserve">w Terespolu </w:t>
      </w:r>
      <w:r w:rsidR="00A439F1" w:rsidRPr="006718DA">
        <w:rPr>
          <w:rFonts w:ascii="Arial" w:eastAsia="Calibri" w:hAnsi="Arial" w:cs="Arial"/>
          <w:sz w:val="22"/>
          <w:szCs w:val="22"/>
          <w:lang w:eastAsia="en-US"/>
        </w:rPr>
        <w:t>–</w:t>
      </w:r>
      <w:r w:rsidRPr="006718DA">
        <w:rPr>
          <w:rFonts w:ascii="Arial" w:eastAsia="Calibri" w:hAnsi="Arial" w:cs="Arial"/>
          <w:sz w:val="22"/>
          <w:szCs w:val="22"/>
          <w:lang w:eastAsia="en-US"/>
        </w:rPr>
        <w:t xml:space="preserve"> Kraków</w:t>
      </w:r>
      <w:r w:rsidR="00A439F1" w:rsidRPr="006718DA">
        <w:rPr>
          <w:rFonts w:ascii="Arial" w:eastAsia="Calibri" w:hAnsi="Arial" w:cs="Arial"/>
          <w:sz w:val="22"/>
          <w:szCs w:val="22"/>
          <w:lang w:eastAsia="en-US"/>
        </w:rPr>
        <w:t>/do 60 km od Krakowa/</w:t>
      </w:r>
      <w:r w:rsidRPr="006718DA">
        <w:rPr>
          <w:rFonts w:ascii="Arial" w:eastAsia="Calibri" w:hAnsi="Arial" w:cs="Arial"/>
          <w:sz w:val="22"/>
          <w:szCs w:val="22"/>
          <w:lang w:eastAsia="en-US"/>
        </w:rPr>
        <w:t xml:space="preserve">, </w:t>
      </w:r>
      <w:r w:rsidR="00A439F1" w:rsidRPr="006718DA">
        <w:rPr>
          <w:rFonts w:ascii="Arial" w:eastAsia="Calibri" w:hAnsi="Arial" w:cs="Arial"/>
          <w:sz w:val="22"/>
          <w:szCs w:val="22"/>
          <w:lang w:eastAsia="en-US"/>
        </w:rPr>
        <w:t xml:space="preserve">w terminie: </w:t>
      </w:r>
      <w:r w:rsidR="00A439F1" w:rsidRPr="006718DA">
        <w:rPr>
          <w:rFonts w:ascii="Arial" w:eastAsia="Arial" w:hAnsi="Arial" w:cs="Arial"/>
          <w:b/>
          <w:bCs/>
          <w:sz w:val="22"/>
          <w:szCs w:val="22"/>
        </w:rPr>
        <w:t xml:space="preserve">I grupa (45+2 osoby, pierwsza wizyta): </w:t>
      </w:r>
      <w:r w:rsidR="00A439F1" w:rsidRPr="006718DA">
        <w:rPr>
          <w:rFonts w:ascii="Arial" w:hAnsi="Arial" w:cs="Arial"/>
          <w:b/>
          <w:bCs/>
          <w:sz w:val="22"/>
          <w:szCs w:val="22"/>
        </w:rPr>
        <w:t>04.12.2024r. - 08.12.2024r.</w:t>
      </w:r>
      <w:r w:rsidR="00A439F1" w:rsidRPr="006718DA">
        <w:rPr>
          <w:rFonts w:ascii="Arial" w:eastAsia="Arial" w:hAnsi="Arial" w:cs="Arial"/>
          <w:b/>
          <w:bCs/>
          <w:sz w:val="22"/>
          <w:szCs w:val="22"/>
        </w:rPr>
        <w:t xml:space="preserve"> (środa-niedziela),  II grupa (45+2 osoby, druga wizyta): </w:t>
      </w:r>
      <w:r w:rsidR="00A439F1" w:rsidRPr="006718DA">
        <w:rPr>
          <w:rFonts w:ascii="Arial" w:hAnsi="Arial" w:cs="Arial"/>
          <w:b/>
          <w:bCs/>
          <w:sz w:val="22"/>
          <w:szCs w:val="22"/>
        </w:rPr>
        <w:t>11.12.2024r. - 15.12.2024r.</w:t>
      </w:r>
      <w:r w:rsidR="00A439F1" w:rsidRPr="006718DA">
        <w:rPr>
          <w:rFonts w:ascii="Arial" w:eastAsia="Arial" w:hAnsi="Arial" w:cs="Arial"/>
          <w:b/>
          <w:bCs/>
          <w:sz w:val="22"/>
          <w:szCs w:val="22"/>
        </w:rPr>
        <w:t xml:space="preserve"> (środa-niedziela);</w:t>
      </w:r>
    </w:p>
    <w:p w14:paraId="7FE82987" w14:textId="7B682735" w:rsidR="0048074C" w:rsidRPr="006718DA" w:rsidRDefault="0CC3855C" w:rsidP="00A439F1">
      <w:pPr>
        <w:pStyle w:val="Akapitzlist"/>
        <w:numPr>
          <w:ilvl w:val="1"/>
          <w:numId w:val="55"/>
        </w:numPr>
        <w:spacing w:before="60" w:after="60" w:line="276" w:lineRule="auto"/>
        <w:ind w:left="993" w:hanging="426"/>
        <w:jc w:val="both"/>
        <w:rPr>
          <w:rFonts w:ascii="Arial" w:eastAsia="Arial" w:hAnsi="Arial" w:cs="Arial"/>
          <w:sz w:val="22"/>
          <w:szCs w:val="22"/>
          <w:lang w:eastAsia="en-US"/>
        </w:rPr>
      </w:pPr>
      <w:r w:rsidRPr="006718DA">
        <w:rPr>
          <w:rFonts w:ascii="Arial" w:eastAsia="Arial" w:hAnsi="Arial" w:cs="Arial"/>
          <w:sz w:val="22"/>
          <w:szCs w:val="22"/>
          <w:lang w:eastAsia="en-US"/>
        </w:rPr>
        <w:t xml:space="preserve">Nocleg w hotelu co najmniej </w:t>
      </w:r>
      <w:r w:rsidR="00CB6E7A" w:rsidRPr="006718DA">
        <w:rPr>
          <w:rFonts w:ascii="Arial" w:eastAsia="Arial" w:hAnsi="Arial" w:cs="Arial"/>
          <w:sz w:val="22"/>
          <w:szCs w:val="22"/>
          <w:lang w:eastAsia="en-US"/>
        </w:rPr>
        <w:t>3</w:t>
      </w:r>
      <w:r w:rsidRPr="006718DA">
        <w:rPr>
          <w:rFonts w:ascii="Arial" w:eastAsia="Arial" w:hAnsi="Arial" w:cs="Arial"/>
          <w:sz w:val="22"/>
          <w:szCs w:val="22"/>
          <w:lang w:eastAsia="en-US"/>
        </w:rPr>
        <w:t>* i wyżywienie</w:t>
      </w:r>
      <w:r w:rsidR="00C414C7" w:rsidRPr="006718DA">
        <w:rPr>
          <w:rFonts w:ascii="Arial" w:hAnsi="Arial" w:cs="Arial"/>
          <w:sz w:val="22"/>
          <w:szCs w:val="22"/>
        </w:rPr>
        <w:t xml:space="preserve"> dla dwóch grup liczących każda po 45+2 osób w t</w:t>
      </w:r>
      <w:r w:rsidR="00C414C7" w:rsidRPr="006718DA">
        <w:rPr>
          <w:rFonts w:ascii="Arial" w:hAnsi="Arial" w:cs="Arial"/>
          <w:b/>
          <w:bCs/>
          <w:sz w:val="22"/>
          <w:szCs w:val="22"/>
        </w:rPr>
        <w:t>erminie</w:t>
      </w:r>
      <w:r w:rsidR="00A439F1" w:rsidRPr="006718DA">
        <w:rPr>
          <w:rFonts w:ascii="Arial" w:hAnsi="Arial" w:cs="Arial"/>
          <w:b/>
          <w:bCs/>
          <w:sz w:val="22"/>
          <w:szCs w:val="22"/>
        </w:rPr>
        <w:t>:</w:t>
      </w:r>
      <w:r w:rsidR="00C414C7" w:rsidRPr="006718DA">
        <w:rPr>
          <w:rFonts w:ascii="Arial" w:hAnsi="Arial" w:cs="Arial"/>
          <w:b/>
          <w:bCs/>
          <w:sz w:val="22"/>
          <w:szCs w:val="22"/>
        </w:rPr>
        <w:t xml:space="preserve"> </w:t>
      </w:r>
      <w:r w:rsidR="00C414C7" w:rsidRPr="006718DA">
        <w:rPr>
          <w:rFonts w:ascii="Arial" w:eastAsia="Arial" w:hAnsi="Arial" w:cs="Arial"/>
          <w:b/>
          <w:bCs/>
          <w:sz w:val="22"/>
          <w:szCs w:val="22"/>
        </w:rPr>
        <w:t xml:space="preserve">I grupa (45+2 osoby, pierwsza wizyta): </w:t>
      </w:r>
      <w:r w:rsidR="00C414C7" w:rsidRPr="006718DA">
        <w:rPr>
          <w:rFonts w:ascii="Arial" w:hAnsi="Arial" w:cs="Arial"/>
          <w:b/>
          <w:bCs/>
          <w:sz w:val="22"/>
          <w:szCs w:val="22"/>
        </w:rPr>
        <w:t>04.12.2024r. - 08.12.2024r.</w:t>
      </w:r>
      <w:r w:rsidR="00C414C7" w:rsidRPr="006718DA">
        <w:rPr>
          <w:rFonts w:ascii="Arial" w:eastAsia="Arial" w:hAnsi="Arial" w:cs="Arial"/>
          <w:b/>
          <w:bCs/>
          <w:sz w:val="22"/>
          <w:szCs w:val="22"/>
        </w:rPr>
        <w:t xml:space="preserve"> (środa-niedziela),  II grupa (45+2 osoby, druga wizyta): </w:t>
      </w:r>
      <w:r w:rsidR="00C414C7" w:rsidRPr="006718DA">
        <w:rPr>
          <w:rFonts w:ascii="Arial" w:hAnsi="Arial" w:cs="Arial"/>
          <w:b/>
          <w:bCs/>
          <w:sz w:val="22"/>
          <w:szCs w:val="22"/>
        </w:rPr>
        <w:t>11.12.2024r. - 15.12.2024r.</w:t>
      </w:r>
      <w:r w:rsidR="00C414C7" w:rsidRPr="006718DA">
        <w:rPr>
          <w:rFonts w:ascii="Arial" w:eastAsia="Arial" w:hAnsi="Arial" w:cs="Arial"/>
          <w:b/>
          <w:bCs/>
          <w:sz w:val="22"/>
          <w:szCs w:val="22"/>
        </w:rPr>
        <w:t xml:space="preserve"> (środa-niedziela)</w:t>
      </w:r>
      <w:r w:rsidR="00A439F1" w:rsidRPr="006718DA">
        <w:rPr>
          <w:rFonts w:ascii="Arial" w:eastAsia="Arial" w:hAnsi="Arial" w:cs="Arial"/>
          <w:b/>
          <w:bCs/>
          <w:sz w:val="22"/>
          <w:szCs w:val="22"/>
        </w:rPr>
        <w:t>;</w:t>
      </w:r>
      <w:r w:rsidR="0164B1C3" w:rsidRPr="006718DA">
        <w:rPr>
          <w:rFonts w:ascii="Arial" w:hAnsi="Arial" w:cs="Arial"/>
          <w:sz w:val="22"/>
          <w:szCs w:val="22"/>
        </w:rPr>
        <w:t xml:space="preserve"> </w:t>
      </w:r>
    </w:p>
    <w:p w14:paraId="21F524A4" w14:textId="35EE07F7" w:rsidR="0048074C" w:rsidRPr="006718DA" w:rsidRDefault="0CC3855C" w:rsidP="00C145A9">
      <w:pPr>
        <w:pStyle w:val="Akapitzlist"/>
        <w:numPr>
          <w:ilvl w:val="1"/>
          <w:numId w:val="55"/>
        </w:numPr>
        <w:spacing w:before="60" w:after="60" w:line="276" w:lineRule="auto"/>
        <w:ind w:left="993" w:hanging="426"/>
        <w:jc w:val="both"/>
        <w:rPr>
          <w:rFonts w:ascii="Arial" w:eastAsia="Arial" w:hAnsi="Arial" w:cs="Arial"/>
          <w:sz w:val="22"/>
          <w:szCs w:val="22"/>
        </w:rPr>
      </w:pPr>
      <w:r w:rsidRPr="006718DA">
        <w:rPr>
          <w:rFonts w:ascii="Arial" w:eastAsia="Arial" w:hAnsi="Arial" w:cs="Arial"/>
          <w:sz w:val="22"/>
          <w:szCs w:val="22"/>
        </w:rPr>
        <w:t xml:space="preserve">Wyżywienie </w:t>
      </w:r>
      <w:r w:rsidR="768FEA0F" w:rsidRPr="006718DA">
        <w:rPr>
          <w:rFonts w:ascii="Arial" w:eastAsia="Arial" w:hAnsi="Arial" w:cs="Arial"/>
          <w:sz w:val="22"/>
          <w:szCs w:val="22"/>
        </w:rPr>
        <w:t>w</w:t>
      </w:r>
      <w:r w:rsidRPr="006718DA">
        <w:rPr>
          <w:rFonts w:ascii="Arial" w:eastAsia="Arial" w:hAnsi="Arial" w:cs="Arial"/>
          <w:sz w:val="22"/>
          <w:szCs w:val="22"/>
        </w:rPr>
        <w:t xml:space="preserve"> obiekcie hotelowym i poza nim w trakcie realizacj</w:t>
      </w:r>
      <w:r w:rsidR="00006564" w:rsidRPr="006718DA">
        <w:rPr>
          <w:rFonts w:ascii="Arial" w:eastAsia="Arial" w:hAnsi="Arial" w:cs="Arial"/>
          <w:sz w:val="22"/>
          <w:szCs w:val="22"/>
        </w:rPr>
        <w:t>i programu dnia. Wyżywienie FB;</w:t>
      </w:r>
    </w:p>
    <w:p w14:paraId="7C0EED0D" w14:textId="400AB501" w:rsidR="0048074C" w:rsidRPr="006718DA" w:rsidRDefault="0CC3855C" w:rsidP="00A439F1">
      <w:pPr>
        <w:pStyle w:val="Akapitzlist"/>
        <w:numPr>
          <w:ilvl w:val="1"/>
          <w:numId w:val="55"/>
        </w:numPr>
        <w:spacing w:before="60" w:after="60" w:line="276" w:lineRule="auto"/>
        <w:ind w:left="993" w:hanging="426"/>
        <w:jc w:val="both"/>
        <w:rPr>
          <w:rFonts w:ascii="Arial" w:eastAsia="Calibri" w:hAnsi="Arial" w:cs="Arial"/>
          <w:sz w:val="22"/>
          <w:szCs w:val="22"/>
          <w:lang w:eastAsia="en-US"/>
        </w:rPr>
      </w:pPr>
      <w:r w:rsidRPr="006718DA">
        <w:rPr>
          <w:rFonts w:ascii="Arial" w:eastAsia="Arial" w:hAnsi="Arial" w:cs="Arial"/>
          <w:sz w:val="22"/>
          <w:szCs w:val="22"/>
          <w:lang w:eastAsia="en-US"/>
        </w:rPr>
        <w:t>Obsługę logistyczną, usługę pilota w trakcie trwan</w:t>
      </w:r>
      <w:r w:rsidR="00561337">
        <w:rPr>
          <w:rFonts w:ascii="Arial" w:eastAsia="Arial" w:hAnsi="Arial" w:cs="Arial"/>
          <w:sz w:val="22"/>
          <w:szCs w:val="22"/>
          <w:lang w:eastAsia="en-US"/>
        </w:rPr>
        <w:t>ia całej imprezy turystycznej i </w:t>
      </w:r>
      <w:r w:rsidRPr="006718DA">
        <w:rPr>
          <w:rFonts w:ascii="Arial" w:eastAsia="Arial" w:hAnsi="Arial" w:cs="Arial"/>
          <w:sz w:val="22"/>
          <w:szCs w:val="22"/>
          <w:lang w:eastAsia="en-US"/>
        </w:rPr>
        <w:t xml:space="preserve">realizację programu szczegółowego. </w:t>
      </w:r>
      <w:r w:rsidRPr="006718DA">
        <w:rPr>
          <w:rFonts w:ascii="Arial" w:eastAsia="Arial" w:hAnsi="Arial" w:cs="Arial"/>
          <w:sz w:val="22"/>
          <w:szCs w:val="22"/>
        </w:rPr>
        <w:t xml:space="preserve">Usługę przewodnika turystycznego </w:t>
      </w:r>
      <w:r w:rsidR="5E6B171A" w:rsidRPr="006718DA">
        <w:rPr>
          <w:rFonts w:ascii="Arial" w:eastAsia="Arial" w:hAnsi="Arial" w:cs="Arial"/>
          <w:sz w:val="22"/>
          <w:szCs w:val="22"/>
        </w:rPr>
        <w:t xml:space="preserve">w czasie </w:t>
      </w:r>
      <w:r w:rsidR="00006564" w:rsidRPr="006718DA">
        <w:rPr>
          <w:rFonts w:ascii="Arial" w:eastAsia="Arial" w:hAnsi="Arial" w:cs="Arial"/>
          <w:sz w:val="22"/>
          <w:szCs w:val="22"/>
        </w:rPr>
        <w:t>obu wizyt;</w:t>
      </w:r>
    </w:p>
    <w:p w14:paraId="599C2B10" w14:textId="1931CB97" w:rsidR="0048074C" w:rsidRPr="006718DA" w:rsidRDefault="520B6AB1" w:rsidP="00C145A9">
      <w:pPr>
        <w:pStyle w:val="Akapitzlist"/>
        <w:numPr>
          <w:ilvl w:val="1"/>
          <w:numId w:val="55"/>
        </w:numPr>
        <w:spacing w:before="60" w:after="60" w:line="276" w:lineRule="auto"/>
        <w:ind w:left="993" w:hanging="426"/>
        <w:jc w:val="both"/>
        <w:rPr>
          <w:rFonts w:ascii="Arial" w:eastAsia="Calibri" w:hAnsi="Arial" w:cs="Arial"/>
          <w:sz w:val="22"/>
          <w:szCs w:val="22"/>
          <w:lang w:eastAsia="en-US"/>
        </w:rPr>
      </w:pPr>
      <w:r w:rsidRPr="006718DA">
        <w:rPr>
          <w:rFonts w:ascii="Arial" w:eastAsia="Calibri" w:hAnsi="Arial" w:cs="Arial"/>
          <w:sz w:val="22"/>
          <w:szCs w:val="22"/>
          <w:lang w:eastAsia="en-US"/>
        </w:rPr>
        <w:t xml:space="preserve">Zapewnienie transportu komfortowym autokarem dla </w:t>
      </w:r>
      <w:r w:rsidR="0094704A">
        <w:rPr>
          <w:rFonts w:ascii="Arial" w:eastAsia="Calibri" w:hAnsi="Arial" w:cs="Arial"/>
          <w:sz w:val="22"/>
          <w:szCs w:val="22"/>
          <w:lang w:eastAsia="en-US"/>
        </w:rPr>
        <w:t xml:space="preserve">obu grup, każda licząca po </w:t>
      </w:r>
      <w:r w:rsidRPr="006718DA">
        <w:rPr>
          <w:rFonts w:ascii="Arial" w:eastAsia="Calibri" w:hAnsi="Arial" w:cs="Arial"/>
          <w:sz w:val="22"/>
          <w:szCs w:val="22"/>
          <w:lang w:eastAsia="en-US"/>
        </w:rPr>
        <w:t>45+</w:t>
      </w:r>
      <w:r w:rsidR="308D9AE7" w:rsidRPr="006718DA">
        <w:rPr>
          <w:rFonts w:ascii="Arial" w:eastAsia="Calibri" w:hAnsi="Arial" w:cs="Arial"/>
          <w:sz w:val="22"/>
          <w:szCs w:val="22"/>
          <w:lang w:eastAsia="en-US"/>
        </w:rPr>
        <w:t>2</w:t>
      </w:r>
      <w:r w:rsidRPr="006718DA">
        <w:rPr>
          <w:rFonts w:ascii="Arial" w:eastAsia="Calibri" w:hAnsi="Arial" w:cs="Arial"/>
          <w:sz w:val="22"/>
          <w:szCs w:val="22"/>
          <w:lang w:eastAsia="en-US"/>
        </w:rPr>
        <w:t xml:space="preserve"> osób;</w:t>
      </w:r>
    </w:p>
    <w:p w14:paraId="572CDE80" w14:textId="4DE128FE" w:rsidR="0048074C" w:rsidRPr="006718DA" w:rsidRDefault="520B6AB1" w:rsidP="00C145A9">
      <w:pPr>
        <w:pStyle w:val="Akapitzlist"/>
        <w:numPr>
          <w:ilvl w:val="1"/>
          <w:numId w:val="55"/>
        </w:numPr>
        <w:spacing w:before="60" w:after="60" w:line="276" w:lineRule="auto"/>
        <w:ind w:left="993" w:hanging="426"/>
        <w:jc w:val="both"/>
        <w:rPr>
          <w:rFonts w:ascii="Arial" w:eastAsia="Calibri" w:hAnsi="Arial" w:cs="Arial"/>
          <w:sz w:val="22"/>
          <w:szCs w:val="22"/>
          <w:lang w:eastAsia="en-US"/>
        </w:rPr>
      </w:pPr>
      <w:r w:rsidRPr="006718DA">
        <w:rPr>
          <w:rFonts w:ascii="Arial" w:eastAsia="Calibri" w:hAnsi="Arial" w:cs="Arial"/>
          <w:sz w:val="22"/>
          <w:szCs w:val="22"/>
          <w:lang w:eastAsia="en-US"/>
        </w:rPr>
        <w:t>Ubezpieczenie uczestników.</w:t>
      </w:r>
    </w:p>
    <w:p w14:paraId="14296FCC" w14:textId="24B433D7" w:rsidR="0046031F" w:rsidRPr="006718DA" w:rsidRDefault="005D577E" w:rsidP="00C145A9">
      <w:pPr>
        <w:numPr>
          <w:ilvl w:val="0"/>
          <w:numId w:val="1"/>
        </w:numPr>
        <w:tabs>
          <w:tab w:val="left" w:pos="1843"/>
          <w:tab w:val="left" w:pos="8640"/>
        </w:tabs>
        <w:spacing w:line="276" w:lineRule="auto"/>
        <w:jc w:val="both"/>
        <w:rPr>
          <w:rFonts w:ascii="Arial" w:hAnsi="Arial"/>
          <w:sz w:val="22"/>
          <w:szCs w:val="22"/>
        </w:rPr>
      </w:pPr>
      <w:r w:rsidRPr="006718DA">
        <w:rPr>
          <w:rFonts w:ascii="Arial" w:hAnsi="Arial"/>
          <w:sz w:val="22"/>
          <w:szCs w:val="22"/>
        </w:rPr>
        <w:t xml:space="preserve">Terminy i zakres wykonania poszczególnych </w:t>
      </w:r>
      <w:r w:rsidR="00E63C0B" w:rsidRPr="006718DA">
        <w:rPr>
          <w:rFonts w:ascii="Arial" w:hAnsi="Arial"/>
          <w:sz w:val="22"/>
          <w:szCs w:val="22"/>
        </w:rPr>
        <w:t>elementów zamówienia</w:t>
      </w:r>
      <w:r w:rsidR="006C075E" w:rsidRPr="006718DA">
        <w:rPr>
          <w:rFonts w:ascii="Arial" w:hAnsi="Arial"/>
          <w:sz w:val="22"/>
          <w:szCs w:val="22"/>
        </w:rPr>
        <w:t>, określone są w </w:t>
      </w:r>
      <w:r w:rsidRPr="006718DA">
        <w:rPr>
          <w:rFonts w:ascii="Arial" w:hAnsi="Arial"/>
          <w:sz w:val="22"/>
          <w:szCs w:val="22"/>
        </w:rPr>
        <w:t>Załączniku nr 1 do umowy.</w:t>
      </w:r>
    </w:p>
    <w:p w14:paraId="30358EC1" w14:textId="3AFCB4AA" w:rsidR="00DD2427" w:rsidRPr="006718DA" w:rsidRDefault="0C43F326" w:rsidP="00CB6E7A">
      <w:pPr>
        <w:numPr>
          <w:ilvl w:val="0"/>
          <w:numId w:val="1"/>
        </w:numPr>
        <w:tabs>
          <w:tab w:val="left" w:pos="1843"/>
          <w:tab w:val="left" w:pos="8640"/>
        </w:tabs>
        <w:spacing w:line="276" w:lineRule="auto"/>
        <w:jc w:val="both"/>
        <w:rPr>
          <w:rFonts w:ascii="Arial" w:hAnsi="Arial"/>
          <w:sz w:val="22"/>
          <w:szCs w:val="22"/>
        </w:rPr>
      </w:pPr>
      <w:r w:rsidRPr="006718DA">
        <w:rPr>
          <w:rFonts w:ascii="Arial" w:hAnsi="Arial"/>
          <w:sz w:val="22"/>
          <w:szCs w:val="22"/>
        </w:rPr>
        <w:t>Wizyta każdej z grup</w:t>
      </w:r>
      <w:r w:rsidR="520B6AB1" w:rsidRPr="006718DA">
        <w:rPr>
          <w:rFonts w:ascii="Arial" w:hAnsi="Arial"/>
          <w:sz w:val="22"/>
          <w:szCs w:val="22"/>
        </w:rPr>
        <w:t xml:space="preserve"> będzie trwała </w:t>
      </w:r>
      <w:r w:rsidR="16719592" w:rsidRPr="006718DA">
        <w:rPr>
          <w:rFonts w:ascii="Arial" w:hAnsi="Arial"/>
          <w:sz w:val="22"/>
          <w:szCs w:val="22"/>
        </w:rPr>
        <w:t>5</w:t>
      </w:r>
      <w:r w:rsidR="520B6AB1" w:rsidRPr="006718DA">
        <w:rPr>
          <w:rFonts w:ascii="Arial" w:hAnsi="Arial"/>
          <w:sz w:val="22"/>
          <w:szCs w:val="22"/>
        </w:rPr>
        <w:t xml:space="preserve"> dni łącznie z dojazdem</w:t>
      </w:r>
      <w:r w:rsidR="00CB6E7A" w:rsidRPr="006718DA">
        <w:rPr>
          <w:rFonts w:ascii="Arial" w:hAnsi="Arial"/>
          <w:sz w:val="22"/>
          <w:szCs w:val="22"/>
        </w:rPr>
        <w:t>.</w:t>
      </w:r>
    </w:p>
    <w:p w14:paraId="2681F80B" w14:textId="77777777" w:rsidR="008502CE" w:rsidRPr="006718DA" w:rsidRDefault="0046031F" w:rsidP="00C145A9">
      <w:pPr>
        <w:numPr>
          <w:ilvl w:val="0"/>
          <w:numId w:val="1"/>
        </w:numPr>
        <w:tabs>
          <w:tab w:val="left" w:pos="1843"/>
          <w:tab w:val="left" w:pos="8640"/>
        </w:tabs>
        <w:spacing w:line="276" w:lineRule="auto"/>
        <w:jc w:val="both"/>
        <w:rPr>
          <w:rFonts w:ascii="Arial" w:hAnsi="Arial"/>
          <w:sz w:val="22"/>
          <w:szCs w:val="22"/>
        </w:rPr>
      </w:pPr>
      <w:r w:rsidRPr="006718DA">
        <w:rPr>
          <w:rFonts w:ascii="Arial" w:hAnsi="Arial"/>
          <w:sz w:val="22"/>
          <w:szCs w:val="22"/>
        </w:rPr>
        <w:t>Ilekroć w niniejszej umowie i załącznikach jest mowa o dniach roboczych, należy przez to rozumieć dni od poniedziałku do piątku za wyjątkiem dni ustawowo wolnych od pracy.</w:t>
      </w:r>
    </w:p>
    <w:p w14:paraId="630245C6" w14:textId="217A3E9D" w:rsidR="008502CE" w:rsidRPr="006718DA" w:rsidRDefault="520B6AB1" w:rsidP="00C145A9">
      <w:pPr>
        <w:numPr>
          <w:ilvl w:val="0"/>
          <w:numId w:val="1"/>
        </w:numPr>
        <w:tabs>
          <w:tab w:val="left" w:pos="1843"/>
          <w:tab w:val="left" w:pos="8640"/>
        </w:tabs>
        <w:spacing w:line="276" w:lineRule="auto"/>
        <w:jc w:val="both"/>
        <w:rPr>
          <w:rFonts w:ascii="Arial" w:hAnsi="Arial"/>
          <w:sz w:val="22"/>
          <w:szCs w:val="22"/>
        </w:rPr>
      </w:pPr>
      <w:r w:rsidRPr="006718DA">
        <w:rPr>
          <w:rFonts w:ascii="Arial" w:hAnsi="Arial"/>
          <w:sz w:val="22"/>
          <w:szCs w:val="22"/>
        </w:rPr>
        <w:t>O ostatecznej liczbie osób, dla których Wykonawca zapewni transport, noclegi, wyżywienie oraz ubezpieczenie Zamawiający poinformuje w formie elektronicznej (e-mail do osoby wskazanej w § 5 ust. 3) Wykonawcę do tygodnia od podpisania umowy.</w:t>
      </w:r>
    </w:p>
    <w:p w14:paraId="0EAB4625" w14:textId="647827E6" w:rsidR="005D577E" w:rsidRPr="006718DA" w:rsidRDefault="00CB2E5F" w:rsidP="00C145A9">
      <w:pPr>
        <w:numPr>
          <w:ilvl w:val="0"/>
          <w:numId w:val="1"/>
        </w:numPr>
        <w:tabs>
          <w:tab w:val="clear" w:pos="360"/>
          <w:tab w:val="left" w:pos="1843"/>
          <w:tab w:val="left" w:pos="8640"/>
        </w:tabs>
        <w:spacing w:line="276" w:lineRule="auto"/>
        <w:ind w:left="426" w:hanging="426"/>
        <w:jc w:val="both"/>
        <w:rPr>
          <w:rFonts w:ascii="Arial" w:hAnsi="Arial"/>
          <w:sz w:val="22"/>
          <w:szCs w:val="22"/>
        </w:rPr>
      </w:pPr>
      <w:r w:rsidRPr="006718DA">
        <w:rPr>
          <w:rFonts w:ascii="Arial" w:hAnsi="Arial"/>
          <w:sz w:val="22"/>
          <w:szCs w:val="22"/>
        </w:rPr>
        <w:t xml:space="preserve">Zgłoszenie w sposób opisany </w:t>
      </w:r>
      <w:r w:rsidR="006718DA" w:rsidRPr="006718DA">
        <w:rPr>
          <w:rFonts w:ascii="Arial" w:hAnsi="Arial"/>
          <w:sz w:val="22"/>
          <w:szCs w:val="22"/>
        </w:rPr>
        <w:t>w ust. 6</w:t>
      </w:r>
      <w:r w:rsidR="0046031F" w:rsidRPr="006718DA">
        <w:rPr>
          <w:rFonts w:ascii="Arial" w:hAnsi="Arial"/>
          <w:sz w:val="22"/>
          <w:szCs w:val="22"/>
        </w:rPr>
        <w:t xml:space="preserve"> </w:t>
      </w:r>
      <w:r w:rsidRPr="006718DA">
        <w:rPr>
          <w:rFonts w:ascii="Arial" w:hAnsi="Arial"/>
          <w:sz w:val="22"/>
          <w:szCs w:val="22"/>
        </w:rPr>
        <w:t xml:space="preserve">będzie stanowić podstawę do ostatecznego ustalenia </w:t>
      </w:r>
      <w:r w:rsidR="00011C8B" w:rsidRPr="006718DA">
        <w:rPr>
          <w:rFonts w:ascii="Arial" w:hAnsi="Arial"/>
          <w:sz w:val="22"/>
          <w:szCs w:val="22"/>
        </w:rPr>
        <w:t xml:space="preserve">faktycznego </w:t>
      </w:r>
      <w:r w:rsidRPr="006718DA">
        <w:rPr>
          <w:rFonts w:ascii="Arial" w:hAnsi="Arial"/>
          <w:sz w:val="22"/>
          <w:szCs w:val="22"/>
        </w:rPr>
        <w:t xml:space="preserve">wynagrodzenia Wykonawcy, zgodnie z </w:t>
      </w:r>
      <w:r w:rsidR="00D32859" w:rsidRPr="006718DA">
        <w:rPr>
          <w:rFonts w:ascii="Arial" w:hAnsi="Arial"/>
          <w:sz w:val="22"/>
          <w:szCs w:val="22"/>
        </w:rPr>
        <w:t>§ 4 ust. 4</w:t>
      </w:r>
      <w:r w:rsidRPr="006718DA">
        <w:rPr>
          <w:rFonts w:ascii="Arial" w:hAnsi="Arial"/>
          <w:sz w:val="22"/>
          <w:szCs w:val="22"/>
        </w:rPr>
        <w:t>.</w:t>
      </w:r>
    </w:p>
    <w:p w14:paraId="122B68B2" w14:textId="77777777" w:rsidR="005D577E" w:rsidRPr="006718DA" w:rsidRDefault="005D577E" w:rsidP="00C145A9">
      <w:pPr>
        <w:numPr>
          <w:ilvl w:val="0"/>
          <w:numId w:val="1"/>
        </w:numPr>
        <w:tabs>
          <w:tab w:val="left" w:pos="1843"/>
          <w:tab w:val="left" w:pos="8640"/>
        </w:tabs>
        <w:spacing w:line="276" w:lineRule="auto"/>
        <w:jc w:val="both"/>
        <w:rPr>
          <w:rFonts w:ascii="Arial" w:hAnsi="Arial"/>
          <w:sz w:val="22"/>
          <w:szCs w:val="22"/>
        </w:rPr>
      </w:pPr>
      <w:r w:rsidRPr="006718DA">
        <w:rPr>
          <w:rFonts w:ascii="Arial" w:hAnsi="Arial"/>
          <w:sz w:val="22"/>
          <w:szCs w:val="22"/>
        </w:rPr>
        <w:t>W sytuacjach wskazanych w umowie i SOPZ Wykonawca jest zobowiązany do dokonania uzgodnień z Zamawiającym dotyczących sposobu wykonywania zamówienia.</w:t>
      </w:r>
    </w:p>
    <w:p w14:paraId="0E0C252D" w14:textId="7D2DB6A7" w:rsidR="00B2711C" w:rsidRPr="006718DA" w:rsidRDefault="00B2711C" w:rsidP="00C145A9">
      <w:pPr>
        <w:numPr>
          <w:ilvl w:val="0"/>
          <w:numId w:val="1"/>
        </w:numPr>
        <w:tabs>
          <w:tab w:val="clear" w:pos="360"/>
        </w:tabs>
        <w:spacing w:line="276" w:lineRule="auto"/>
        <w:ind w:left="426" w:hanging="426"/>
        <w:jc w:val="both"/>
        <w:rPr>
          <w:rFonts w:ascii="Arial" w:hAnsi="Arial"/>
          <w:sz w:val="22"/>
          <w:szCs w:val="22"/>
        </w:rPr>
      </w:pPr>
      <w:r w:rsidRPr="006718DA">
        <w:rPr>
          <w:rFonts w:ascii="Arial" w:hAnsi="Arial"/>
          <w:sz w:val="22"/>
          <w:szCs w:val="22"/>
        </w:rPr>
        <w:t xml:space="preserve">Wykonawca, za zgodą Zamawiającego, może zaproponować wprowadzenie nowych elementów wzbogacających i uatrakcyjniających realizację przedmiotu umowy, jednak bez zmiany </w:t>
      </w:r>
      <w:r w:rsidRPr="006718DA">
        <w:rPr>
          <w:rFonts w:ascii="Arial" w:eastAsia="MS Mincho" w:hAnsi="Arial"/>
          <w:sz w:val="22"/>
          <w:szCs w:val="22"/>
        </w:rPr>
        <w:t>wynagrodzenia określonego w § 4 ust. 1</w:t>
      </w:r>
      <w:r w:rsidRPr="006718DA">
        <w:rPr>
          <w:rFonts w:ascii="Arial" w:hAnsi="Arial"/>
          <w:sz w:val="22"/>
          <w:szCs w:val="22"/>
        </w:rPr>
        <w:t xml:space="preserve"> </w:t>
      </w:r>
    </w:p>
    <w:p w14:paraId="5894E3A3" w14:textId="2B9AE151" w:rsidR="00011C8B" w:rsidRPr="006718DA" w:rsidRDefault="686A1C6F" w:rsidP="00C145A9">
      <w:pPr>
        <w:numPr>
          <w:ilvl w:val="0"/>
          <w:numId w:val="1"/>
        </w:numPr>
        <w:tabs>
          <w:tab w:val="clear" w:pos="360"/>
        </w:tabs>
        <w:spacing w:line="276" w:lineRule="auto"/>
        <w:ind w:left="426" w:hanging="426"/>
        <w:jc w:val="both"/>
        <w:rPr>
          <w:rFonts w:ascii="Arial" w:hAnsi="Arial"/>
          <w:sz w:val="22"/>
          <w:szCs w:val="22"/>
        </w:rPr>
      </w:pPr>
      <w:r w:rsidRPr="006718DA">
        <w:rPr>
          <w:rFonts w:ascii="Arial" w:hAnsi="Arial"/>
          <w:sz w:val="22"/>
          <w:szCs w:val="22"/>
        </w:rPr>
        <w:t>Minimalny zakres zamówienia obejmuje realizację przedmiotu zamówienia, o którym mowa w § 2 ust. 2 dla co najmniej 45+</w:t>
      </w:r>
      <w:r w:rsidR="52FC37F3" w:rsidRPr="006718DA">
        <w:rPr>
          <w:rFonts w:ascii="Arial" w:hAnsi="Arial"/>
          <w:sz w:val="22"/>
          <w:szCs w:val="22"/>
        </w:rPr>
        <w:t>2</w:t>
      </w:r>
      <w:r w:rsidRPr="006718DA">
        <w:rPr>
          <w:rFonts w:ascii="Arial" w:hAnsi="Arial"/>
          <w:sz w:val="22"/>
          <w:szCs w:val="22"/>
        </w:rPr>
        <w:t xml:space="preserve"> osób.</w:t>
      </w:r>
    </w:p>
    <w:p w14:paraId="617AEBB1" w14:textId="2F9A96B8" w:rsidR="00B2711C" w:rsidRPr="00902C14" w:rsidRDefault="00B2711C" w:rsidP="00011C8B">
      <w:pPr>
        <w:pStyle w:val="Nagwek1"/>
        <w:spacing w:line="276" w:lineRule="auto"/>
        <w:rPr>
          <w:spacing w:val="0"/>
          <w:sz w:val="22"/>
          <w:szCs w:val="22"/>
        </w:rPr>
      </w:pPr>
      <w:r w:rsidRPr="00902C14">
        <w:rPr>
          <w:spacing w:val="0"/>
          <w:sz w:val="22"/>
          <w:szCs w:val="22"/>
        </w:rPr>
        <w:t>§ 3</w:t>
      </w:r>
    </w:p>
    <w:p w14:paraId="43B0D086" w14:textId="03B5A717" w:rsidR="00B2711C" w:rsidRPr="00902C14" w:rsidRDefault="00B2711C" w:rsidP="00C145A9">
      <w:pPr>
        <w:numPr>
          <w:ilvl w:val="0"/>
          <w:numId w:val="2"/>
        </w:numPr>
        <w:spacing w:line="276" w:lineRule="auto"/>
        <w:jc w:val="both"/>
        <w:rPr>
          <w:rFonts w:ascii="Arial" w:hAnsi="Arial"/>
          <w:sz w:val="22"/>
          <w:szCs w:val="22"/>
        </w:rPr>
      </w:pPr>
      <w:r w:rsidRPr="00902C14">
        <w:rPr>
          <w:rFonts w:ascii="Arial" w:hAnsi="Arial"/>
          <w:sz w:val="22"/>
          <w:szCs w:val="22"/>
        </w:rPr>
        <w:t>Wykonawca oświadcza, że dysponuje odpowiednim potencjałem techniczno-organizacyjnym, kadrowym, finansowym, uprawnieniami oraz wiedzą i doświadczeniem pozwalającym na należyte zrealizowanie przedmiotu umowy.</w:t>
      </w:r>
      <w:r w:rsidR="00981CA0" w:rsidRPr="00902C14">
        <w:rPr>
          <w:rFonts w:ascii="Arial" w:eastAsia="Arial" w:hAnsi="Arial"/>
          <w:sz w:val="22"/>
          <w:szCs w:val="22"/>
          <w:lang w:eastAsia="pl-PL"/>
        </w:rPr>
        <w:t xml:space="preserve"> </w:t>
      </w:r>
      <w:r w:rsidR="00981CA0" w:rsidRPr="00902C14">
        <w:rPr>
          <w:rFonts w:ascii="Arial" w:hAnsi="Arial"/>
          <w:sz w:val="22"/>
          <w:szCs w:val="22"/>
        </w:rPr>
        <w:t xml:space="preserve">Wykonawca jest podmiotem uprawnionym do organizowania imprez turystycznych, tzn. że jest wpisany do rejestru organizatorów turystyki i przedsiębiorców ułatwiających nabywanie powiązanych usług turystycznych, o którym mowa w ustawie z dnia 24 listopada 2017 r. o imprezach turystycznych i powiązanych usługach turystycznych pod numerem </w:t>
      </w:r>
      <w:r w:rsidR="00981CA0" w:rsidRPr="00A414A2">
        <w:rPr>
          <w:rFonts w:ascii="Arial" w:hAnsi="Arial"/>
          <w:sz w:val="22"/>
          <w:szCs w:val="22"/>
        </w:rPr>
        <w:t>…</w:t>
      </w:r>
      <w:r w:rsidR="0059419C" w:rsidRPr="00A414A2">
        <w:rPr>
          <w:rFonts w:ascii="Arial" w:hAnsi="Arial"/>
          <w:sz w:val="22"/>
          <w:szCs w:val="22"/>
        </w:rPr>
        <w:t>….</w:t>
      </w:r>
      <w:r w:rsidR="00981CA0" w:rsidRPr="00902C14">
        <w:rPr>
          <w:rFonts w:ascii="Arial" w:hAnsi="Arial"/>
          <w:sz w:val="22"/>
          <w:szCs w:val="22"/>
        </w:rPr>
        <w:t xml:space="preserve"> (wskazać numer potwierdzający że wykonawca jest wpisany do rejestru).</w:t>
      </w:r>
    </w:p>
    <w:p w14:paraId="713C7BBE" w14:textId="77777777" w:rsidR="00B2711C" w:rsidRPr="00902C14" w:rsidRDefault="00B2711C" w:rsidP="00C145A9">
      <w:pPr>
        <w:numPr>
          <w:ilvl w:val="0"/>
          <w:numId w:val="2"/>
        </w:numPr>
        <w:spacing w:line="276" w:lineRule="auto"/>
        <w:ind w:left="357" w:hanging="357"/>
        <w:jc w:val="both"/>
        <w:rPr>
          <w:rFonts w:ascii="Arial" w:hAnsi="Arial"/>
          <w:sz w:val="22"/>
          <w:szCs w:val="22"/>
        </w:rPr>
      </w:pPr>
      <w:r w:rsidRPr="00902C14">
        <w:rPr>
          <w:rFonts w:ascii="Arial" w:hAnsi="Arial"/>
          <w:sz w:val="22"/>
          <w:szCs w:val="22"/>
        </w:rPr>
        <w:lastRenderedPageBreak/>
        <w:t>Wykonawca oświadcza, że wykona przedmiot umowy zgodnie z najlepszą wiedzą, z należytą starannością, zgodnie z postanowieniami niniejszej umowy, zasadami wiedzy technicznej, obowiązującymi przepisami, a także z zachowaniem etyki i neutralności.</w:t>
      </w:r>
    </w:p>
    <w:p w14:paraId="38642AC6" w14:textId="75D7C0AA" w:rsidR="00B2711C" w:rsidRPr="00902C14" w:rsidRDefault="00B2711C" w:rsidP="00C145A9">
      <w:pPr>
        <w:numPr>
          <w:ilvl w:val="0"/>
          <w:numId w:val="2"/>
        </w:numPr>
        <w:spacing w:line="276" w:lineRule="auto"/>
        <w:ind w:left="357" w:hanging="357"/>
        <w:jc w:val="both"/>
        <w:rPr>
          <w:rFonts w:ascii="Arial" w:hAnsi="Arial"/>
          <w:sz w:val="22"/>
          <w:szCs w:val="22"/>
        </w:rPr>
      </w:pPr>
      <w:r w:rsidRPr="00902C14">
        <w:rPr>
          <w:rFonts w:ascii="Arial" w:hAnsi="Arial"/>
          <w:sz w:val="22"/>
          <w:szCs w:val="22"/>
        </w:rPr>
        <w:t>Wykonawca odpowiada za szkody wyrządzone osobie trzeciej w trak</w:t>
      </w:r>
      <w:r w:rsidR="005F0CAA" w:rsidRPr="00902C14">
        <w:rPr>
          <w:rFonts w:ascii="Arial" w:hAnsi="Arial"/>
          <w:sz w:val="22"/>
          <w:szCs w:val="22"/>
        </w:rPr>
        <w:t>cie realizacji niniejszej umowy.</w:t>
      </w:r>
    </w:p>
    <w:p w14:paraId="75C9C66B" w14:textId="77777777" w:rsidR="00B2711C" w:rsidRPr="00902C14" w:rsidRDefault="00B2711C" w:rsidP="00C145A9">
      <w:pPr>
        <w:numPr>
          <w:ilvl w:val="0"/>
          <w:numId w:val="2"/>
        </w:numPr>
        <w:spacing w:line="276" w:lineRule="auto"/>
        <w:ind w:left="357" w:hanging="357"/>
        <w:jc w:val="both"/>
        <w:rPr>
          <w:rFonts w:ascii="Arial" w:hAnsi="Arial"/>
          <w:sz w:val="22"/>
          <w:szCs w:val="22"/>
        </w:rPr>
      </w:pPr>
      <w:r w:rsidRPr="00902C14">
        <w:rPr>
          <w:rFonts w:ascii="Arial" w:hAnsi="Arial"/>
          <w:sz w:val="22"/>
          <w:szCs w:val="22"/>
        </w:rPr>
        <w:t>Na żądanie Zamawiającego Wykonawca zobowiązuje się niezwłocznie pokryć wszelkie szkody powstałe w związku z realizacją niniejszej umowy, z przyczyn leżących po stronie Wykonawcy (kara umowna, odszkodowanie), do zapłaty których będzie zobowiązany Zamawiający.</w:t>
      </w:r>
    </w:p>
    <w:p w14:paraId="58CDE491" w14:textId="53E8C1E4" w:rsidR="00B2711C" w:rsidRPr="00902C14" w:rsidRDefault="00B2711C" w:rsidP="00C145A9">
      <w:pPr>
        <w:pStyle w:val="Zwykytekst"/>
        <w:widowControl w:val="0"/>
        <w:numPr>
          <w:ilvl w:val="0"/>
          <w:numId w:val="2"/>
        </w:numPr>
        <w:spacing w:line="276" w:lineRule="auto"/>
        <w:ind w:left="357" w:hanging="357"/>
        <w:jc w:val="both"/>
        <w:rPr>
          <w:rFonts w:ascii="Arial" w:hAnsi="Arial" w:cs="Arial"/>
          <w:sz w:val="22"/>
          <w:szCs w:val="22"/>
        </w:rPr>
      </w:pPr>
      <w:r w:rsidRPr="00902C14">
        <w:rPr>
          <w:rFonts w:ascii="Arial" w:eastAsia="MS Mincho" w:hAnsi="Arial" w:cs="Arial"/>
          <w:sz w:val="22"/>
          <w:szCs w:val="22"/>
        </w:rPr>
        <w:t>Strony ustalają, iż Wykonawca może współdziałać z innymi podmiotami, powierzając im realizację wybranych zadań wynik</w:t>
      </w:r>
      <w:r w:rsidR="0010360D" w:rsidRPr="00902C14">
        <w:rPr>
          <w:rFonts w:ascii="Arial" w:eastAsia="MS Mincho" w:hAnsi="Arial" w:cs="Arial"/>
          <w:sz w:val="22"/>
          <w:szCs w:val="22"/>
        </w:rPr>
        <w:t>ających z przedmiotu umowy. W </w:t>
      </w:r>
      <w:r w:rsidRPr="00902C14">
        <w:rPr>
          <w:rFonts w:ascii="Arial" w:eastAsia="MS Mincho" w:hAnsi="Arial" w:cs="Arial"/>
          <w:sz w:val="22"/>
          <w:szCs w:val="22"/>
        </w:rPr>
        <w:t>przypadku powierzenia wykonania wybranych zadań wynikających z przedmiotu umowy osobie trzeciej, Wykonawca odpowiada za działania i zaniechania osoby trzeciej, jak za swoje własne działania i zaniechania.</w:t>
      </w:r>
    </w:p>
    <w:p w14:paraId="6DC66584" w14:textId="77777777" w:rsidR="00B2711C" w:rsidRPr="00902C14" w:rsidRDefault="00B2711C" w:rsidP="00C145A9">
      <w:pPr>
        <w:numPr>
          <w:ilvl w:val="0"/>
          <w:numId w:val="2"/>
        </w:numPr>
        <w:spacing w:line="276" w:lineRule="auto"/>
        <w:ind w:left="357" w:hanging="357"/>
        <w:jc w:val="both"/>
        <w:rPr>
          <w:rFonts w:ascii="Arial" w:hAnsi="Arial"/>
          <w:sz w:val="22"/>
          <w:szCs w:val="22"/>
        </w:rPr>
      </w:pPr>
      <w:r w:rsidRPr="00902C14">
        <w:rPr>
          <w:rFonts w:ascii="Arial" w:hAnsi="Arial"/>
          <w:sz w:val="22"/>
          <w:szCs w:val="22"/>
        </w:rPr>
        <w:t>W przypadku kontroli Zamawiającego przez organ do tego uprawniony, Wykonawca zobowiązany jest do udostępnienia dokumentów, w tym dokumentów finansowych w związku z realizacją niniejszej umowy.</w:t>
      </w:r>
    </w:p>
    <w:p w14:paraId="6F3166CC" w14:textId="77777777" w:rsidR="00B2711C" w:rsidRPr="00902C14" w:rsidRDefault="00B2711C" w:rsidP="006F3B6B">
      <w:pPr>
        <w:pStyle w:val="Nagwek1"/>
        <w:keepNext/>
        <w:spacing w:line="276" w:lineRule="auto"/>
        <w:rPr>
          <w:spacing w:val="0"/>
          <w:sz w:val="22"/>
          <w:szCs w:val="22"/>
        </w:rPr>
      </w:pPr>
      <w:r w:rsidRPr="00902C14">
        <w:rPr>
          <w:spacing w:val="0"/>
          <w:sz w:val="22"/>
          <w:szCs w:val="22"/>
        </w:rPr>
        <w:t>§ 4</w:t>
      </w:r>
    </w:p>
    <w:p w14:paraId="2C0F1B07" w14:textId="3A27AB0E" w:rsidR="00601A2D" w:rsidRPr="00793D81" w:rsidRDefault="00B2711C" w:rsidP="00A414A2">
      <w:pPr>
        <w:numPr>
          <w:ilvl w:val="0"/>
          <w:numId w:val="5"/>
        </w:numPr>
        <w:suppressAutoHyphens/>
        <w:spacing w:line="276" w:lineRule="auto"/>
        <w:jc w:val="both"/>
        <w:rPr>
          <w:rFonts w:ascii="Arial" w:hAnsi="Arial"/>
          <w:sz w:val="22"/>
          <w:szCs w:val="22"/>
        </w:rPr>
      </w:pPr>
      <w:r w:rsidRPr="00793D81">
        <w:rPr>
          <w:rFonts w:ascii="Arial" w:hAnsi="Arial"/>
          <w:sz w:val="22"/>
          <w:szCs w:val="22"/>
        </w:rPr>
        <w:t>Całościowe maksymalne wynagrodzenie za</w:t>
      </w:r>
      <w:r w:rsidR="008502CE" w:rsidRPr="00793D81">
        <w:rPr>
          <w:rFonts w:ascii="Arial" w:hAnsi="Arial"/>
          <w:sz w:val="22"/>
          <w:szCs w:val="22"/>
        </w:rPr>
        <w:t xml:space="preserve"> realizację przedmiotu umowy, o </w:t>
      </w:r>
      <w:r w:rsidRPr="00793D81">
        <w:rPr>
          <w:rFonts w:ascii="Arial" w:hAnsi="Arial"/>
          <w:sz w:val="22"/>
          <w:szCs w:val="22"/>
        </w:rPr>
        <w:t>którym mowa w § 1 ust. 1 wynosi …………. zł brutto (słownie:……………</w:t>
      </w:r>
      <w:r w:rsidR="00A414A2" w:rsidRPr="00793D81">
        <w:rPr>
          <w:rFonts w:ascii="Arial" w:hAnsi="Arial"/>
          <w:sz w:val="22"/>
          <w:szCs w:val="22"/>
        </w:rPr>
        <w:t xml:space="preserve"> ../100</w:t>
      </w:r>
      <w:r w:rsidRPr="00793D81">
        <w:rPr>
          <w:rFonts w:ascii="Arial" w:hAnsi="Arial"/>
          <w:sz w:val="22"/>
          <w:szCs w:val="22"/>
        </w:rPr>
        <w:t>)</w:t>
      </w:r>
      <w:r w:rsidR="006F3B6B" w:rsidRPr="00793D81">
        <w:rPr>
          <w:rFonts w:ascii="Arial" w:hAnsi="Arial"/>
          <w:sz w:val="22"/>
          <w:szCs w:val="22"/>
        </w:rPr>
        <w:t>.</w:t>
      </w:r>
    </w:p>
    <w:p w14:paraId="1CB8BB7D" w14:textId="6341EB24" w:rsidR="00BC0DBA" w:rsidRPr="00793D81" w:rsidRDefault="00BC0DBA" w:rsidP="00A414A2">
      <w:pPr>
        <w:numPr>
          <w:ilvl w:val="0"/>
          <w:numId w:val="5"/>
        </w:numPr>
        <w:suppressAutoHyphens/>
        <w:spacing w:line="276" w:lineRule="auto"/>
        <w:jc w:val="both"/>
        <w:rPr>
          <w:rFonts w:ascii="Arial" w:hAnsi="Arial"/>
          <w:sz w:val="22"/>
          <w:szCs w:val="22"/>
        </w:rPr>
      </w:pPr>
      <w:r w:rsidRPr="00793D81">
        <w:rPr>
          <w:rFonts w:ascii="Arial" w:hAnsi="Arial"/>
          <w:sz w:val="22"/>
          <w:szCs w:val="22"/>
        </w:rPr>
        <w:t xml:space="preserve">Cena brutto wykonania zamówienia za elementy wskazane w </w:t>
      </w:r>
      <w:r w:rsidR="00011C8B" w:rsidRPr="00793D81">
        <w:rPr>
          <w:rFonts w:ascii="Arial" w:hAnsi="Arial"/>
          <w:sz w:val="22"/>
          <w:szCs w:val="22"/>
        </w:rPr>
        <w:t xml:space="preserve">§ 2 </w:t>
      </w:r>
      <w:r w:rsidRPr="00793D81">
        <w:rPr>
          <w:rFonts w:ascii="Arial" w:hAnsi="Arial"/>
          <w:sz w:val="22"/>
          <w:szCs w:val="22"/>
        </w:rPr>
        <w:t xml:space="preserve">ust. 2 lit c i d </w:t>
      </w:r>
      <w:r w:rsidR="00A414A2" w:rsidRPr="00793D81">
        <w:rPr>
          <w:rFonts w:ascii="Arial" w:hAnsi="Arial"/>
          <w:sz w:val="22"/>
          <w:szCs w:val="22"/>
        </w:rPr>
        <w:t xml:space="preserve">wynosi ……………… zł </w:t>
      </w:r>
      <w:r w:rsidR="00EF669C" w:rsidRPr="00793D81">
        <w:rPr>
          <w:rFonts w:ascii="Arial" w:hAnsi="Arial"/>
          <w:sz w:val="22"/>
          <w:szCs w:val="22"/>
        </w:rPr>
        <w:t>(słownie:…….00/100)</w:t>
      </w:r>
      <w:r w:rsidR="006E02FC" w:rsidRPr="00793D81">
        <w:rPr>
          <w:rFonts w:ascii="Arial" w:hAnsi="Arial"/>
          <w:sz w:val="22"/>
          <w:szCs w:val="22"/>
        </w:rPr>
        <w:t>,</w:t>
      </w:r>
      <w:r w:rsidR="00EF669C" w:rsidRPr="00793D81">
        <w:rPr>
          <w:rFonts w:ascii="Arial" w:hAnsi="Arial"/>
          <w:sz w:val="22"/>
          <w:szCs w:val="22"/>
        </w:rPr>
        <w:t xml:space="preserve"> w tym</w:t>
      </w:r>
      <w:r w:rsidR="007E7964" w:rsidRPr="00793D81">
        <w:rPr>
          <w:rFonts w:ascii="Arial" w:hAnsi="Arial"/>
          <w:sz w:val="22"/>
          <w:szCs w:val="22"/>
        </w:rPr>
        <w:t xml:space="preserve"> </w:t>
      </w:r>
      <w:r w:rsidR="001A48EA" w:rsidRPr="00793D81">
        <w:rPr>
          <w:rFonts w:ascii="Arial" w:hAnsi="Arial"/>
          <w:sz w:val="22"/>
          <w:szCs w:val="22"/>
        </w:rPr>
        <w:t xml:space="preserve">stawka </w:t>
      </w:r>
      <w:r w:rsidR="00EF669C" w:rsidRPr="00793D81">
        <w:rPr>
          <w:rFonts w:ascii="Arial" w:hAnsi="Arial"/>
          <w:sz w:val="22"/>
          <w:szCs w:val="22"/>
        </w:rPr>
        <w:t>VAT</w:t>
      </w:r>
      <w:r w:rsidR="00851F20" w:rsidRPr="00793D81">
        <w:rPr>
          <w:rFonts w:ascii="Arial" w:hAnsi="Arial"/>
          <w:sz w:val="22"/>
          <w:szCs w:val="22"/>
        </w:rPr>
        <w:t xml:space="preserve"> …</w:t>
      </w:r>
      <w:r w:rsidR="001A48EA" w:rsidRPr="00793D81">
        <w:rPr>
          <w:rFonts w:ascii="Arial" w:hAnsi="Arial"/>
          <w:sz w:val="22"/>
          <w:szCs w:val="22"/>
        </w:rPr>
        <w:t>…</w:t>
      </w:r>
      <w:r w:rsidR="00851F20" w:rsidRPr="00793D81">
        <w:rPr>
          <w:rFonts w:ascii="Arial" w:hAnsi="Arial"/>
          <w:sz w:val="22"/>
          <w:szCs w:val="22"/>
        </w:rPr>
        <w:t>%</w:t>
      </w:r>
    </w:p>
    <w:p w14:paraId="169701A7" w14:textId="72E6AA47" w:rsidR="00BC0DBA" w:rsidRPr="00793D81" w:rsidRDefault="00BC0DBA" w:rsidP="00A414A2">
      <w:pPr>
        <w:numPr>
          <w:ilvl w:val="0"/>
          <w:numId w:val="5"/>
        </w:numPr>
        <w:suppressAutoHyphens/>
        <w:spacing w:line="276" w:lineRule="auto"/>
        <w:jc w:val="both"/>
        <w:rPr>
          <w:rFonts w:ascii="Arial" w:hAnsi="Arial"/>
          <w:sz w:val="22"/>
          <w:szCs w:val="22"/>
        </w:rPr>
      </w:pPr>
      <w:r w:rsidRPr="00793D81">
        <w:rPr>
          <w:rFonts w:ascii="Arial" w:hAnsi="Arial"/>
          <w:sz w:val="22"/>
          <w:szCs w:val="22"/>
        </w:rPr>
        <w:t xml:space="preserve">Cena jednostkowa brutto za elementy wskazane w </w:t>
      </w:r>
      <w:r w:rsidR="00A911B0" w:rsidRPr="00793D81">
        <w:rPr>
          <w:rFonts w:ascii="Arial" w:hAnsi="Arial"/>
          <w:sz w:val="22"/>
          <w:szCs w:val="22"/>
        </w:rPr>
        <w:t xml:space="preserve">§ 2 </w:t>
      </w:r>
      <w:r w:rsidRPr="00793D81">
        <w:rPr>
          <w:rFonts w:ascii="Arial" w:hAnsi="Arial"/>
          <w:sz w:val="22"/>
          <w:szCs w:val="22"/>
        </w:rPr>
        <w:t>ust 2 li</w:t>
      </w:r>
      <w:r w:rsidR="00011C8B" w:rsidRPr="00793D81">
        <w:rPr>
          <w:rFonts w:ascii="Arial" w:hAnsi="Arial"/>
          <w:sz w:val="22"/>
          <w:szCs w:val="22"/>
        </w:rPr>
        <w:t>t.</w:t>
      </w:r>
      <w:r w:rsidRPr="00793D81">
        <w:rPr>
          <w:rFonts w:ascii="Arial" w:hAnsi="Arial"/>
          <w:sz w:val="22"/>
          <w:szCs w:val="22"/>
        </w:rPr>
        <w:t xml:space="preserve"> a</w:t>
      </w:r>
      <w:r w:rsidR="00011C8B" w:rsidRPr="00793D81">
        <w:rPr>
          <w:rFonts w:ascii="Arial" w:hAnsi="Arial"/>
          <w:sz w:val="22"/>
          <w:szCs w:val="22"/>
        </w:rPr>
        <w:t>,</w:t>
      </w:r>
      <w:r w:rsidRPr="00793D81">
        <w:rPr>
          <w:rFonts w:ascii="Arial" w:hAnsi="Arial"/>
          <w:sz w:val="22"/>
          <w:szCs w:val="22"/>
        </w:rPr>
        <w:t xml:space="preserve"> b i e</w:t>
      </w:r>
      <w:r w:rsidR="00011C8B" w:rsidRPr="00793D81">
        <w:rPr>
          <w:rFonts w:ascii="Arial" w:hAnsi="Arial"/>
          <w:sz w:val="22"/>
          <w:szCs w:val="22"/>
        </w:rPr>
        <w:t xml:space="preserve"> wynosi ……….zł brutto (słownie:…….00/100)</w:t>
      </w:r>
      <w:r w:rsidR="006E02FC" w:rsidRPr="00793D81">
        <w:rPr>
          <w:rFonts w:ascii="Arial" w:hAnsi="Arial"/>
          <w:sz w:val="22"/>
          <w:szCs w:val="22"/>
        </w:rPr>
        <w:t>,</w:t>
      </w:r>
      <w:r w:rsidR="007E7964" w:rsidRPr="00793D81">
        <w:rPr>
          <w:rFonts w:ascii="Arial" w:hAnsi="Arial"/>
          <w:sz w:val="22"/>
          <w:szCs w:val="22"/>
        </w:rPr>
        <w:t xml:space="preserve"> </w:t>
      </w:r>
      <w:r w:rsidR="00EF669C" w:rsidRPr="00793D81">
        <w:rPr>
          <w:rFonts w:ascii="Arial" w:hAnsi="Arial"/>
          <w:sz w:val="22"/>
          <w:szCs w:val="22"/>
        </w:rPr>
        <w:t xml:space="preserve">w tym </w:t>
      </w:r>
      <w:r w:rsidR="001A48EA" w:rsidRPr="00793D81">
        <w:rPr>
          <w:rFonts w:ascii="Arial" w:hAnsi="Arial"/>
          <w:sz w:val="22"/>
          <w:szCs w:val="22"/>
        </w:rPr>
        <w:t xml:space="preserve">stawka </w:t>
      </w:r>
      <w:r w:rsidR="00EF669C" w:rsidRPr="00793D81">
        <w:rPr>
          <w:rFonts w:ascii="Arial" w:hAnsi="Arial"/>
          <w:sz w:val="22"/>
          <w:szCs w:val="22"/>
        </w:rPr>
        <w:t>VAT</w:t>
      </w:r>
      <w:r w:rsidR="00851F20" w:rsidRPr="00793D81">
        <w:rPr>
          <w:rFonts w:ascii="Arial" w:hAnsi="Arial"/>
          <w:sz w:val="22"/>
          <w:szCs w:val="22"/>
        </w:rPr>
        <w:t xml:space="preserve"> </w:t>
      </w:r>
      <w:r w:rsidR="00EF669C" w:rsidRPr="00793D81">
        <w:rPr>
          <w:rFonts w:ascii="Arial" w:hAnsi="Arial"/>
          <w:sz w:val="22"/>
          <w:szCs w:val="22"/>
        </w:rPr>
        <w:t>…</w:t>
      </w:r>
      <w:r w:rsidR="001A48EA" w:rsidRPr="00793D81">
        <w:rPr>
          <w:rFonts w:ascii="Arial" w:hAnsi="Arial"/>
          <w:sz w:val="22"/>
          <w:szCs w:val="22"/>
        </w:rPr>
        <w:t>...%</w:t>
      </w:r>
    </w:p>
    <w:p w14:paraId="6B0275E5" w14:textId="6E7B73B2" w:rsidR="00B2711C" w:rsidRPr="00793D81" w:rsidRDefault="00B2711C" w:rsidP="0019790C">
      <w:pPr>
        <w:numPr>
          <w:ilvl w:val="0"/>
          <w:numId w:val="5"/>
        </w:numPr>
        <w:spacing w:line="276" w:lineRule="auto"/>
        <w:jc w:val="both"/>
        <w:rPr>
          <w:rFonts w:ascii="Arial" w:hAnsi="Arial"/>
          <w:strike/>
          <w:sz w:val="22"/>
          <w:szCs w:val="22"/>
        </w:rPr>
      </w:pPr>
      <w:r w:rsidRPr="00793D81">
        <w:rPr>
          <w:rFonts w:ascii="Arial" w:hAnsi="Arial"/>
          <w:sz w:val="22"/>
          <w:szCs w:val="22"/>
        </w:rPr>
        <w:t>Faktyczne wynagrodzenie Wykonawcy za wykonanie przedmiotu umowy stanowi sumę następujących kwot: ceny brutto za realizację elementów przedmi</w:t>
      </w:r>
      <w:r w:rsidR="00BC0DBA" w:rsidRPr="00793D81">
        <w:rPr>
          <w:rFonts w:ascii="Arial" w:hAnsi="Arial"/>
          <w:sz w:val="22"/>
          <w:szCs w:val="22"/>
        </w:rPr>
        <w:t>otu zamówienia podanych w ust. 2</w:t>
      </w:r>
      <w:r w:rsidR="007E7964" w:rsidRPr="00793D81">
        <w:rPr>
          <w:rFonts w:ascii="Arial" w:hAnsi="Arial"/>
          <w:sz w:val="22"/>
          <w:szCs w:val="22"/>
        </w:rPr>
        <w:t xml:space="preserve"> </w:t>
      </w:r>
      <w:r w:rsidRPr="00793D81">
        <w:rPr>
          <w:rFonts w:ascii="Arial" w:hAnsi="Arial"/>
          <w:sz w:val="22"/>
          <w:szCs w:val="22"/>
        </w:rPr>
        <w:t>oraz iloczynu ceny jednostkowe</w:t>
      </w:r>
      <w:r w:rsidR="00BC0DBA" w:rsidRPr="00793D81">
        <w:rPr>
          <w:rFonts w:ascii="Arial" w:hAnsi="Arial"/>
          <w:sz w:val="22"/>
          <w:szCs w:val="22"/>
        </w:rPr>
        <w:t>j brutto, o której mowa w ust. 3</w:t>
      </w:r>
      <w:r w:rsidRPr="00793D81">
        <w:rPr>
          <w:rFonts w:ascii="Arial" w:hAnsi="Arial"/>
          <w:sz w:val="22"/>
          <w:szCs w:val="22"/>
        </w:rPr>
        <w:t xml:space="preserve"> i ostatecznej liczby </w:t>
      </w:r>
      <w:r w:rsidR="00601A2D" w:rsidRPr="00793D81">
        <w:rPr>
          <w:rFonts w:ascii="Arial" w:hAnsi="Arial"/>
          <w:sz w:val="22"/>
          <w:szCs w:val="22"/>
        </w:rPr>
        <w:t>osób</w:t>
      </w:r>
      <w:r w:rsidR="009036D1" w:rsidRPr="00793D81">
        <w:rPr>
          <w:rFonts w:ascii="Arial" w:hAnsi="Arial"/>
          <w:sz w:val="22"/>
          <w:szCs w:val="22"/>
        </w:rPr>
        <w:t xml:space="preserve"> biorących udział w wyje</w:t>
      </w:r>
      <w:r w:rsidR="004C0FBC" w:rsidRPr="00793D81">
        <w:rPr>
          <w:rFonts w:ascii="Arial" w:hAnsi="Arial"/>
          <w:sz w:val="22"/>
          <w:szCs w:val="22"/>
        </w:rPr>
        <w:t xml:space="preserve">ździe, wskazanych przez Zamawiającego </w:t>
      </w:r>
      <w:r w:rsidR="009036D1" w:rsidRPr="00793D81">
        <w:rPr>
          <w:rFonts w:ascii="Arial" w:hAnsi="Arial"/>
          <w:sz w:val="22"/>
          <w:szCs w:val="22"/>
        </w:rPr>
        <w:t>zgodnie z</w:t>
      </w:r>
      <w:r w:rsidR="00A54D3F" w:rsidRPr="00793D81">
        <w:rPr>
          <w:rFonts w:ascii="Arial" w:hAnsi="Arial"/>
          <w:sz w:val="22"/>
          <w:szCs w:val="22"/>
        </w:rPr>
        <w:t xml:space="preserve"> </w:t>
      </w:r>
      <w:r w:rsidR="00011C8B" w:rsidRPr="00793D81">
        <w:rPr>
          <w:rFonts w:ascii="Arial" w:hAnsi="Arial"/>
          <w:sz w:val="22"/>
          <w:szCs w:val="22"/>
        </w:rPr>
        <w:t xml:space="preserve">§ 2 ust. </w:t>
      </w:r>
      <w:r w:rsidR="00006564">
        <w:rPr>
          <w:rFonts w:ascii="Arial" w:hAnsi="Arial"/>
          <w:sz w:val="22"/>
          <w:szCs w:val="22"/>
        </w:rPr>
        <w:t>6</w:t>
      </w:r>
      <w:r w:rsidR="001A48EA" w:rsidRPr="00793D81">
        <w:rPr>
          <w:rFonts w:ascii="Arial" w:hAnsi="Arial"/>
          <w:sz w:val="22"/>
          <w:szCs w:val="22"/>
        </w:rPr>
        <w:t>.</w:t>
      </w:r>
      <w:r w:rsidR="009036D1" w:rsidRPr="00793D81">
        <w:rPr>
          <w:rFonts w:ascii="Arial" w:hAnsi="Arial"/>
          <w:sz w:val="22"/>
          <w:szCs w:val="22"/>
        </w:rPr>
        <w:t xml:space="preserve"> </w:t>
      </w:r>
    </w:p>
    <w:p w14:paraId="5871D47E" w14:textId="743BE6E3" w:rsidR="00B2711C" w:rsidRPr="00006564" w:rsidRDefault="00AE6288" w:rsidP="0019790C">
      <w:pPr>
        <w:numPr>
          <w:ilvl w:val="0"/>
          <w:numId w:val="5"/>
        </w:numPr>
        <w:spacing w:line="276" w:lineRule="auto"/>
        <w:jc w:val="both"/>
        <w:rPr>
          <w:rFonts w:ascii="Arial" w:hAnsi="Arial"/>
          <w:strike/>
          <w:sz w:val="22"/>
          <w:szCs w:val="22"/>
        </w:rPr>
      </w:pPr>
      <w:r w:rsidRPr="00006564">
        <w:rPr>
          <w:rFonts w:ascii="Arial" w:eastAsia="Arial" w:hAnsi="Arial"/>
          <w:sz w:val="22"/>
          <w:szCs w:val="22"/>
          <w:lang w:eastAsia="pl-PL"/>
        </w:rPr>
        <w:t>Wynagrodzenie obejmuje wszystkie koszty związane z należytym wykonaniem przedmiotu umowy i wyczerpuje wszelkie roszczenia Wykonawcy do Zamawiającego związane z przedmiotem umowy</w:t>
      </w:r>
      <w:r w:rsidRPr="00006564">
        <w:rPr>
          <w:rFonts w:ascii="Arial" w:hAnsi="Arial"/>
          <w:sz w:val="22"/>
          <w:szCs w:val="22"/>
        </w:rPr>
        <w:t>.</w:t>
      </w:r>
    </w:p>
    <w:p w14:paraId="5E51E86A" w14:textId="42A4B641" w:rsidR="00146520" w:rsidRPr="00006564" w:rsidRDefault="686A1C6F" w:rsidP="0019790C">
      <w:pPr>
        <w:numPr>
          <w:ilvl w:val="0"/>
          <w:numId w:val="5"/>
        </w:numPr>
        <w:spacing w:line="276" w:lineRule="auto"/>
        <w:jc w:val="both"/>
        <w:rPr>
          <w:rFonts w:ascii="Arial" w:hAnsi="Arial"/>
          <w:sz w:val="22"/>
          <w:szCs w:val="22"/>
        </w:rPr>
      </w:pPr>
      <w:r w:rsidRPr="00006564">
        <w:rPr>
          <w:rFonts w:ascii="Arial" w:hAnsi="Arial"/>
          <w:sz w:val="22"/>
          <w:szCs w:val="22"/>
        </w:rPr>
        <w:t xml:space="preserve">Wynagrodzenie - płatność realizowana będzie z rachunku bankowego: </w:t>
      </w:r>
      <w:r w:rsidR="04B2EB96" w:rsidRPr="00006564">
        <w:rPr>
          <w:rFonts w:ascii="Arial" w:hAnsi="Arial"/>
          <w:sz w:val="22"/>
          <w:szCs w:val="22"/>
        </w:rPr>
        <w:t>...........................................</w:t>
      </w:r>
    </w:p>
    <w:p w14:paraId="5198C3FC" w14:textId="77777777" w:rsidR="00B2711C" w:rsidRPr="00006564" w:rsidRDefault="00B2711C" w:rsidP="0019790C">
      <w:pPr>
        <w:numPr>
          <w:ilvl w:val="0"/>
          <w:numId w:val="5"/>
        </w:numPr>
        <w:spacing w:line="276" w:lineRule="auto"/>
        <w:jc w:val="both"/>
        <w:rPr>
          <w:rFonts w:ascii="Arial" w:hAnsi="Arial"/>
          <w:sz w:val="22"/>
          <w:szCs w:val="22"/>
        </w:rPr>
      </w:pPr>
      <w:r w:rsidRPr="00006564">
        <w:rPr>
          <w:rFonts w:ascii="Arial" w:hAnsi="Arial"/>
          <w:sz w:val="22"/>
          <w:szCs w:val="22"/>
        </w:rPr>
        <w:t>Zapłata zostanie przekazana przelewem na konto bankowe w:</w:t>
      </w:r>
    </w:p>
    <w:p w14:paraId="6CA36F23" w14:textId="5EBCE05C" w:rsidR="00B2711C" w:rsidRPr="00006564" w:rsidRDefault="00B2711C" w:rsidP="0019790C">
      <w:pPr>
        <w:spacing w:line="276" w:lineRule="auto"/>
        <w:ind w:left="360"/>
        <w:jc w:val="both"/>
        <w:rPr>
          <w:rFonts w:ascii="Arial" w:hAnsi="Arial"/>
          <w:b/>
          <w:sz w:val="22"/>
          <w:szCs w:val="22"/>
        </w:rPr>
      </w:pPr>
      <w:r w:rsidRPr="00006564">
        <w:rPr>
          <w:rFonts w:ascii="Arial" w:hAnsi="Arial"/>
          <w:b/>
          <w:sz w:val="22"/>
          <w:szCs w:val="22"/>
        </w:rPr>
        <w:t xml:space="preserve">Bank: </w:t>
      </w:r>
      <w:r w:rsidR="00793D81" w:rsidRPr="00006564">
        <w:rPr>
          <w:rFonts w:ascii="Arial" w:hAnsi="Arial"/>
          <w:b/>
          <w:sz w:val="22"/>
          <w:szCs w:val="22"/>
        </w:rPr>
        <w:t>…………..</w:t>
      </w:r>
    </w:p>
    <w:p w14:paraId="54EB94B0" w14:textId="609599FA" w:rsidR="00B2711C" w:rsidRPr="00006564" w:rsidRDefault="00B2711C" w:rsidP="0019790C">
      <w:pPr>
        <w:spacing w:line="276" w:lineRule="auto"/>
        <w:ind w:left="360"/>
        <w:jc w:val="both"/>
        <w:rPr>
          <w:rFonts w:ascii="Arial" w:hAnsi="Arial"/>
          <w:b/>
          <w:sz w:val="22"/>
          <w:szCs w:val="22"/>
        </w:rPr>
      </w:pPr>
      <w:r w:rsidRPr="00006564">
        <w:rPr>
          <w:rFonts w:ascii="Arial" w:hAnsi="Arial"/>
          <w:b/>
          <w:sz w:val="22"/>
          <w:szCs w:val="22"/>
        </w:rPr>
        <w:t xml:space="preserve">Numer konta: </w:t>
      </w:r>
      <w:r w:rsidR="00793D81" w:rsidRPr="00006564">
        <w:rPr>
          <w:rFonts w:ascii="Arial" w:hAnsi="Arial"/>
          <w:b/>
          <w:sz w:val="22"/>
          <w:szCs w:val="22"/>
        </w:rPr>
        <w:t>…………..</w:t>
      </w:r>
    </w:p>
    <w:p w14:paraId="6CB41141" w14:textId="272BBE00" w:rsidR="00B2711C" w:rsidRPr="00006564" w:rsidRDefault="520B6AB1" w:rsidP="0019790C">
      <w:pPr>
        <w:spacing w:line="276" w:lineRule="auto"/>
        <w:ind w:left="360"/>
        <w:jc w:val="both"/>
        <w:rPr>
          <w:rFonts w:ascii="Arial" w:hAnsi="Arial"/>
          <w:sz w:val="22"/>
          <w:szCs w:val="22"/>
        </w:rPr>
      </w:pPr>
      <w:r w:rsidRPr="00006564">
        <w:rPr>
          <w:rFonts w:ascii="Arial" w:hAnsi="Arial"/>
          <w:sz w:val="22"/>
          <w:szCs w:val="22"/>
        </w:rPr>
        <w:t>w terminie do 30 dni od dostarczenia do Zespołu Szkół Małopolska Szkoła Gościnności im. Tytusa Chałubińskiego w Myślenicach poprawnie sporządzonej faktury wystawionej na następujące dane:</w:t>
      </w:r>
    </w:p>
    <w:p w14:paraId="58B72BD1" w14:textId="77777777" w:rsidR="008D4355" w:rsidRPr="00006564" w:rsidRDefault="008D4355" w:rsidP="0019790C">
      <w:pPr>
        <w:spacing w:line="276" w:lineRule="auto"/>
        <w:ind w:left="360"/>
        <w:jc w:val="both"/>
        <w:rPr>
          <w:rFonts w:ascii="Arial" w:hAnsi="Arial"/>
          <w:b/>
          <w:bCs/>
          <w:sz w:val="22"/>
          <w:szCs w:val="22"/>
        </w:rPr>
      </w:pPr>
    </w:p>
    <w:p w14:paraId="5306EB57" w14:textId="77777777" w:rsidR="00B2711C" w:rsidRPr="00006564" w:rsidRDefault="520B6AB1" w:rsidP="0019790C">
      <w:pPr>
        <w:spacing w:line="276" w:lineRule="auto"/>
        <w:ind w:left="360"/>
        <w:jc w:val="both"/>
        <w:rPr>
          <w:rFonts w:ascii="Arial" w:hAnsi="Arial"/>
          <w:b/>
          <w:bCs/>
          <w:sz w:val="22"/>
          <w:szCs w:val="22"/>
        </w:rPr>
      </w:pPr>
      <w:r w:rsidRPr="00006564">
        <w:rPr>
          <w:rFonts w:ascii="Arial" w:hAnsi="Arial"/>
          <w:b/>
          <w:bCs/>
          <w:sz w:val="22"/>
          <w:szCs w:val="22"/>
        </w:rPr>
        <w:t>Nabywca:</w:t>
      </w:r>
    </w:p>
    <w:p w14:paraId="4B7F44D8" w14:textId="77777777" w:rsidR="00B2711C" w:rsidRPr="00006564" w:rsidRDefault="520B6AB1" w:rsidP="0019790C">
      <w:pPr>
        <w:spacing w:line="276" w:lineRule="auto"/>
        <w:ind w:left="360"/>
        <w:rPr>
          <w:rFonts w:ascii="Arial" w:hAnsi="Arial"/>
          <w:sz w:val="22"/>
          <w:szCs w:val="22"/>
        </w:rPr>
      </w:pPr>
      <w:r w:rsidRPr="00006564">
        <w:rPr>
          <w:rFonts w:ascii="Arial" w:hAnsi="Arial"/>
          <w:sz w:val="22"/>
          <w:szCs w:val="22"/>
        </w:rPr>
        <w:t>Województwo Małopolskie</w:t>
      </w:r>
    </w:p>
    <w:p w14:paraId="6C80DCF2" w14:textId="77777777" w:rsidR="00B2711C" w:rsidRPr="00006564" w:rsidRDefault="520B6AB1" w:rsidP="0019790C">
      <w:pPr>
        <w:spacing w:line="276" w:lineRule="auto"/>
        <w:ind w:left="360"/>
        <w:rPr>
          <w:rFonts w:ascii="Arial" w:hAnsi="Arial"/>
          <w:sz w:val="22"/>
          <w:szCs w:val="22"/>
        </w:rPr>
      </w:pPr>
      <w:r w:rsidRPr="00006564">
        <w:rPr>
          <w:rFonts w:ascii="Arial" w:hAnsi="Arial"/>
          <w:sz w:val="22"/>
          <w:szCs w:val="22"/>
        </w:rPr>
        <w:t>ul. Basztowa 22</w:t>
      </w:r>
    </w:p>
    <w:p w14:paraId="26A91EE2" w14:textId="77777777" w:rsidR="00B2711C" w:rsidRPr="00006564" w:rsidRDefault="520B6AB1" w:rsidP="0019790C">
      <w:pPr>
        <w:spacing w:line="276" w:lineRule="auto"/>
        <w:ind w:left="360"/>
        <w:rPr>
          <w:rFonts w:ascii="Arial" w:hAnsi="Arial"/>
          <w:sz w:val="22"/>
          <w:szCs w:val="22"/>
        </w:rPr>
      </w:pPr>
      <w:r w:rsidRPr="00006564">
        <w:rPr>
          <w:rFonts w:ascii="Arial" w:hAnsi="Arial"/>
          <w:sz w:val="22"/>
          <w:szCs w:val="22"/>
        </w:rPr>
        <w:t>31-156 Kraków</w:t>
      </w:r>
    </w:p>
    <w:p w14:paraId="41129E64" w14:textId="02359B36" w:rsidR="00B2711C" w:rsidRPr="00006564" w:rsidRDefault="520B6AB1" w:rsidP="0019790C">
      <w:pPr>
        <w:spacing w:line="276" w:lineRule="auto"/>
        <w:ind w:left="360"/>
        <w:rPr>
          <w:rFonts w:ascii="Arial" w:hAnsi="Arial"/>
          <w:sz w:val="22"/>
          <w:szCs w:val="22"/>
        </w:rPr>
      </w:pPr>
      <w:r w:rsidRPr="00006564">
        <w:rPr>
          <w:rFonts w:ascii="Arial" w:hAnsi="Arial"/>
          <w:sz w:val="22"/>
          <w:szCs w:val="22"/>
        </w:rPr>
        <w:t>NIP: 676 21 78</w:t>
      </w:r>
      <w:r w:rsidR="008D4355" w:rsidRPr="00006564">
        <w:rPr>
          <w:rFonts w:ascii="Arial" w:hAnsi="Arial"/>
          <w:sz w:val="22"/>
          <w:szCs w:val="22"/>
        </w:rPr>
        <w:t> </w:t>
      </w:r>
      <w:r w:rsidRPr="00006564">
        <w:rPr>
          <w:rFonts w:ascii="Arial" w:hAnsi="Arial"/>
          <w:sz w:val="22"/>
          <w:szCs w:val="22"/>
        </w:rPr>
        <w:t>337</w:t>
      </w:r>
    </w:p>
    <w:p w14:paraId="5D9026C1" w14:textId="77777777" w:rsidR="008D4355" w:rsidRPr="00006564" w:rsidRDefault="008D4355" w:rsidP="0019790C">
      <w:pPr>
        <w:spacing w:line="276" w:lineRule="auto"/>
        <w:ind w:left="360"/>
        <w:rPr>
          <w:rFonts w:ascii="Arial" w:hAnsi="Arial"/>
          <w:b/>
          <w:bCs/>
          <w:sz w:val="22"/>
          <w:szCs w:val="22"/>
        </w:rPr>
      </w:pPr>
    </w:p>
    <w:p w14:paraId="02533773" w14:textId="77777777" w:rsidR="00B2711C" w:rsidRPr="00006564" w:rsidRDefault="520B6AB1" w:rsidP="0019790C">
      <w:pPr>
        <w:spacing w:line="276" w:lineRule="auto"/>
        <w:ind w:left="360"/>
        <w:rPr>
          <w:rFonts w:ascii="Arial" w:hAnsi="Arial"/>
          <w:b/>
          <w:bCs/>
          <w:sz w:val="22"/>
          <w:szCs w:val="22"/>
        </w:rPr>
      </w:pPr>
      <w:r w:rsidRPr="00006564">
        <w:rPr>
          <w:rFonts w:ascii="Arial" w:hAnsi="Arial"/>
          <w:b/>
          <w:bCs/>
          <w:sz w:val="22"/>
          <w:szCs w:val="22"/>
        </w:rPr>
        <w:t>Odbiorca faktury:</w:t>
      </w:r>
    </w:p>
    <w:p w14:paraId="5413CD3B" w14:textId="712DBC16" w:rsidR="520B6AB1" w:rsidRPr="00006564" w:rsidRDefault="520B6AB1" w:rsidP="0019790C">
      <w:pPr>
        <w:spacing w:line="276" w:lineRule="auto"/>
        <w:ind w:left="360"/>
        <w:rPr>
          <w:rFonts w:ascii="Arial" w:hAnsi="Arial"/>
          <w:sz w:val="22"/>
          <w:szCs w:val="22"/>
        </w:rPr>
      </w:pPr>
      <w:r w:rsidRPr="00006564">
        <w:rPr>
          <w:rFonts w:ascii="Arial" w:hAnsi="Arial"/>
          <w:sz w:val="22"/>
          <w:szCs w:val="22"/>
        </w:rPr>
        <w:t xml:space="preserve">Zespół Szkół </w:t>
      </w:r>
      <w:r w:rsidRPr="00006564">
        <w:rPr>
          <w:rFonts w:ascii="Arial" w:hAnsi="Arial"/>
          <w:sz w:val="22"/>
          <w:szCs w:val="22"/>
        </w:rPr>
        <w:br/>
        <w:t xml:space="preserve">Małopolska Szkoła Gościnności w Myślenicach </w:t>
      </w:r>
      <w:r w:rsidRPr="00006564">
        <w:rPr>
          <w:rFonts w:ascii="Arial" w:hAnsi="Arial"/>
          <w:sz w:val="22"/>
          <w:szCs w:val="22"/>
        </w:rPr>
        <w:br/>
        <w:t>ul. Zdrojowa 18, 32-400 Myślenice</w:t>
      </w:r>
    </w:p>
    <w:p w14:paraId="7E2BA689" w14:textId="77777777" w:rsidR="008D4355" w:rsidRPr="00006564" w:rsidRDefault="008D4355" w:rsidP="0019790C">
      <w:pPr>
        <w:spacing w:line="276" w:lineRule="auto"/>
        <w:ind w:left="360"/>
        <w:jc w:val="both"/>
        <w:rPr>
          <w:rFonts w:ascii="Arial" w:hAnsi="Arial"/>
          <w:sz w:val="22"/>
          <w:szCs w:val="22"/>
        </w:rPr>
      </w:pPr>
    </w:p>
    <w:p w14:paraId="083B32DB" w14:textId="5F35E347" w:rsidR="00B2711C" w:rsidRPr="00006564" w:rsidRDefault="00B2711C" w:rsidP="0019790C">
      <w:pPr>
        <w:spacing w:line="276" w:lineRule="auto"/>
        <w:ind w:left="360"/>
        <w:jc w:val="both"/>
        <w:rPr>
          <w:rFonts w:ascii="Arial" w:hAnsi="Arial"/>
          <w:b/>
          <w:sz w:val="22"/>
          <w:szCs w:val="22"/>
        </w:rPr>
      </w:pPr>
      <w:r w:rsidRPr="00006564">
        <w:rPr>
          <w:rFonts w:ascii="Arial" w:hAnsi="Arial"/>
          <w:sz w:val="22"/>
          <w:szCs w:val="22"/>
        </w:rPr>
        <w:t xml:space="preserve">i po podpisaniu protokołu zdawczo-odbiorczego, o których mowa w § 1 ust. </w:t>
      </w:r>
      <w:r w:rsidR="00BA56CF" w:rsidRPr="00006564">
        <w:rPr>
          <w:rFonts w:ascii="Arial" w:hAnsi="Arial"/>
          <w:sz w:val="22"/>
          <w:szCs w:val="22"/>
        </w:rPr>
        <w:t>4</w:t>
      </w:r>
      <w:r w:rsidRPr="00006564">
        <w:rPr>
          <w:rFonts w:ascii="Arial" w:hAnsi="Arial"/>
          <w:sz w:val="22"/>
          <w:szCs w:val="22"/>
        </w:rPr>
        <w:t xml:space="preserve"> niniejszej umowy. </w:t>
      </w:r>
    </w:p>
    <w:p w14:paraId="31C7ABA4" w14:textId="35AAAABD" w:rsidR="520B6AB1" w:rsidRPr="00006564" w:rsidRDefault="520B6AB1" w:rsidP="0019790C">
      <w:pPr>
        <w:numPr>
          <w:ilvl w:val="0"/>
          <w:numId w:val="5"/>
        </w:numPr>
        <w:tabs>
          <w:tab w:val="clear" w:pos="360"/>
        </w:tabs>
        <w:spacing w:line="276" w:lineRule="auto"/>
        <w:ind w:left="426" w:hanging="426"/>
        <w:jc w:val="both"/>
        <w:rPr>
          <w:rFonts w:ascii="Arial" w:hAnsi="Arial"/>
          <w:sz w:val="22"/>
          <w:szCs w:val="22"/>
        </w:rPr>
      </w:pPr>
      <w:r w:rsidRPr="00006564">
        <w:rPr>
          <w:rFonts w:ascii="Arial" w:hAnsi="Arial"/>
          <w:sz w:val="22"/>
          <w:szCs w:val="22"/>
        </w:rPr>
        <w:t xml:space="preserve">Za dzień zapłaty uważa się dzień obciążenia rachunku bankowego Zespołu Szkół </w:t>
      </w:r>
      <w:r w:rsidRPr="00006564">
        <w:rPr>
          <w:rFonts w:ascii="Arial" w:hAnsi="Arial"/>
          <w:sz w:val="22"/>
          <w:szCs w:val="22"/>
        </w:rPr>
        <w:br/>
        <w:t>Małopolska Szkoła Gościnności w Myślenicach.</w:t>
      </w:r>
    </w:p>
    <w:p w14:paraId="3796BCF7" w14:textId="49CA3606" w:rsidR="00B2711C" w:rsidRPr="00902C14" w:rsidRDefault="00A1669A" w:rsidP="0019790C">
      <w:pPr>
        <w:numPr>
          <w:ilvl w:val="0"/>
          <w:numId w:val="5"/>
        </w:numPr>
        <w:tabs>
          <w:tab w:val="clear" w:pos="360"/>
        </w:tabs>
        <w:spacing w:line="276" w:lineRule="auto"/>
        <w:ind w:left="426" w:hanging="426"/>
        <w:jc w:val="both"/>
        <w:rPr>
          <w:rFonts w:ascii="Arial" w:hAnsi="Arial"/>
          <w:sz w:val="22"/>
          <w:szCs w:val="22"/>
        </w:rPr>
      </w:pPr>
      <w:r>
        <w:rPr>
          <w:rFonts w:ascii="Arial" w:hAnsi="Arial"/>
          <w:sz w:val="22"/>
          <w:szCs w:val="22"/>
        </w:rPr>
        <w:t>Zespół</w:t>
      </w:r>
      <w:r w:rsidR="520B6AB1" w:rsidRPr="00006564">
        <w:rPr>
          <w:rFonts w:ascii="Arial" w:hAnsi="Arial"/>
          <w:sz w:val="22"/>
          <w:szCs w:val="22"/>
        </w:rPr>
        <w:t xml:space="preserve"> Szkół</w:t>
      </w:r>
      <w:r>
        <w:rPr>
          <w:rFonts w:ascii="Arial" w:hAnsi="Arial"/>
          <w:sz w:val="22"/>
          <w:szCs w:val="22"/>
        </w:rPr>
        <w:t xml:space="preserve"> -</w:t>
      </w:r>
      <w:r w:rsidR="520B6AB1" w:rsidRPr="00006564">
        <w:rPr>
          <w:rFonts w:ascii="Arial" w:hAnsi="Arial"/>
          <w:sz w:val="22"/>
          <w:szCs w:val="22"/>
        </w:rPr>
        <w:t xml:space="preserve"> Małopolsk</w:t>
      </w:r>
      <w:r w:rsidR="520B6AB1" w:rsidRPr="00902C14">
        <w:rPr>
          <w:rFonts w:ascii="Arial" w:hAnsi="Arial"/>
          <w:sz w:val="22"/>
          <w:szCs w:val="22"/>
        </w:rPr>
        <w:t xml:space="preserve">a Szkoła Gościnności w Myślenicach jest czynnym podatnikiem </w:t>
      </w:r>
      <w:r>
        <w:rPr>
          <w:rFonts w:ascii="Arial" w:hAnsi="Arial"/>
          <w:sz w:val="22"/>
          <w:szCs w:val="22"/>
        </w:rPr>
        <w:t xml:space="preserve">podatku </w:t>
      </w:r>
      <w:r w:rsidR="520B6AB1" w:rsidRPr="00902C14">
        <w:rPr>
          <w:rFonts w:ascii="Arial" w:hAnsi="Arial"/>
          <w:sz w:val="22"/>
          <w:szCs w:val="22"/>
        </w:rPr>
        <w:t xml:space="preserve">VAT. </w:t>
      </w:r>
    </w:p>
    <w:p w14:paraId="2CDC1A10" w14:textId="65D3AA57" w:rsidR="00B2711C" w:rsidRPr="00902C14" w:rsidRDefault="00B2711C" w:rsidP="0019790C">
      <w:pPr>
        <w:numPr>
          <w:ilvl w:val="0"/>
          <w:numId w:val="5"/>
        </w:numPr>
        <w:tabs>
          <w:tab w:val="clear" w:pos="360"/>
        </w:tabs>
        <w:spacing w:line="276" w:lineRule="auto"/>
        <w:ind w:left="426" w:hanging="426"/>
        <w:jc w:val="both"/>
        <w:rPr>
          <w:rFonts w:ascii="Arial" w:hAnsi="Arial"/>
          <w:sz w:val="22"/>
          <w:szCs w:val="22"/>
        </w:rPr>
      </w:pPr>
      <w:r w:rsidRPr="00902C14">
        <w:rPr>
          <w:rFonts w:ascii="Arial" w:hAnsi="Arial"/>
          <w:sz w:val="22"/>
          <w:szCs w:val="22"/>
        </w:rPr>
        <w:t xml:space="preserve">Kwota obliczona na zasadach określonych w ust. </w:t>
      </w:r>
      <w:r w:rsidR="00652F27" w:rsidRPr="00902C14">
        <w:rPr>
          <w:rFonts w:ascii="Arial" w:hAnsi="Arial"/>
          <w:sz w:val="22"/>
          <w:szCs w:val="22"/>
        </w:rPr>
        <w:t>4</w:t>
      </w:r>
      <w:r w:rsidRPr="00902C14">
        <w:rPr>
          <w:rFonts w:ascii="Arial" w:hAnsi="Arial"/>
          <w:sz w:val="22"/>
          <w:szCs w:val="22"/>
        </w:rPr>
        <w:t xml:space="preserve"> wyczerpuje wszelkie roszczenia Wykonawcy do Zamawiającego związane z przedmiotem umowy.</w:t>
      </w:r>
    </w:p>
    <w:p w14:paraId="12E0927C" w14:textId="4EE54415" w:rsidR="00B2711C" w:rsidRPr="00902C14" w:rsidRDefault="00B2711C" w:rsidP="0019790C">
      <w:pPr>
        <w:numPr>
          <w:ilvl w:val="0"/>
          <w:numId w:val="5"/>
        </w:numPr>
        <w:tabs>
          <w:tab w:val="clear" w:pos="360"/>
        </w:tabs>
        <w:spacing w:line="276" w:lineRule="auto"/>
        <w:ind w:left="426" w:hanging="426"/>
        <w:jc w:val="both"/>
        <w:rPr>
          <w:rFonts w:ascii="Arial" w:hAnsi="Arial"/>
          <w:b/>
          <w:sz w:val="22"/>
          <w:szCs w:val="22"/>
        </w:rPr>
      </w:pPr>
      <w:r w:rsidRPr="00902C14">
        <w:rPr>
          <w:rFonts w:ascii="Arial" w:hAnsi="Arial"/>
          <w:sz w:val="22"/>
          <w:szCs w:val="22"/>
        </w:rPr>
        <w:t>Wykonawca jest czynnym podatnikiem podat</w:t>
      </w:r>
      <w:r w:rsidR="00D450E6" w:rsidRPr="00902C14">
        <w:rPr>
          <w:rFonts w:ascii="Arial" w:hAnsi="Arial"/>
          <w:sz w:val="22"/>
          <w:szCs w:val="22"/>
        </w:rPr>
        <w:t>ku VAT/korzysta ze zwolnienia w </w:t>
      </w:r>
      <w:r w:rsidRPr="00902C14">
        <w:rPr>
          <w:rFonts w:ascii="Arial" w:hAnsi="Arial"/>
          <w:sz w:val="22"/>
          <w:szCs w:val="22"/>
        </w:rPr>
        <w:t>zakresie podatku VAT/nie jest czynnym podatnikiem VAT (</w:t>
      </w:r>
      <w:r w:rsidRPr="00902C14">
        <w:rPr>
          <w:rFonts w:ascii="Arial" w:hAnsi="Arial"/>
          <w:i/>
          <w:sz w:val="22"/>
          <w:szCs w:val="22"/>
        </w:rPr>
        <w:t>wybrać odpowiednie</w:t>
      </w:r>
      <w:r w:rsidRPr="00902C14">
        <w:rPr>
          <w:rFonts w:ascii="Arial" w:hAnsi="Arial"/>
          <w:sz w:val="22"/>
          <w:szCs w:val="22"/>
        </w:rPr>
        <w:t>).</w:t>
      </w:r>
    </w:p>
    <w:p w14:paraId="4C605B24" w14:textId="77777777" w:rsidR="00B2711C" w:rsidRPr="00902C14" w:rsidRDefault="00B2711C" w:rsidP="0019790C">
      <w:pPr>
        <w:numPr>
          <w:ilvl w:val="0"/>
          <w:numId w:val="5"/>
        </w:numPr>
        <w:tabs>
          <w:tab w:val="clear" w:pos="360"/>
        </w:tabs>
        <w:spacing w:line="276" w:lineRule="auto"/>
        <w:ind w:left="426" w:hanging="426"/>
        <w:jc w:val="both"/>
        <w:rPr>
          <w:rFonts w:ascii="Arial" w:hAnsi="Arial"/>
          <w:sz w:val="22"/>
          <w:szCs w:val="22"/>
        </w:rPr>
      </w:pPr>
      <w:r w:rsidRPr="00902C14">
        <w:rPr>
          <w:rFonts w:ascii="Arial" w:hAnsi="Arial"/>
          <w:sz w:val="22"/>
          <w:szCs w:val="22"/>
        </w:rPr>
        <w:t>Zamawiający dopuszcza przekazanie faktury w formie:</w:t>
      </w:r>
    </w:p>
    <w:p w14:paraId="2795417B" w14:textId="77777777" w:rsidR="00B2711C" w:rsidRPr="00902C14" w:rsidRDefault="00B2711C" w:rsidP="0019790C">
      <w:pPr>
        <w:pStyle w:val="Akapitzlist"/>
        <w:numPr>
          <w:ilvl w:val="1"/>
          <w:numId w:val="5"/>
        </w:numPr>
        <w:spacing w:line="276" w:lineRule="auto"/>
        <w:jc w:val="both"/>
        <w:rPr>
          <w:rFonts w:ascii="Arial" w:hAnsi="Arial" w:cs="Arial"/>
          <w:sz w:val="22"/>
          <w:szCs w:val="22"/>
        </w:rPr>
      </w:pPr>
      <w:r w:rsidRPr="00902C14">
        <w:rPr>
          <w:rFonts w:ascii="Arial" w:hAnsi="Arial" w:cs="Arial"/>
          <w:sz w:val="22"/>
          <w:szCs w:val="22"/>
        </w:rPr>
        <w:t>papierowej lub</w:t>
      </w:r>
    </w:p>
    <w:p w14:paraId="23FDD783" w14:textId="77777777" w:rsidR="00B2711C" w:rsidRPr="00902C14" w:rsidRDefault="00B2711C" w:rsidP="0019790C">
      <w:pPr>
        <w:pStyle w:val="Akapitzlist"/>
        <w:numPr>
          <w:ilvl w:val="1"/>
          <w:numId w:val="5"/>
        </w:numPr>
        <w:spacing w:line="276" w:lineRule="auto"/>
        <w:jc w:val="both"/>
        <w:rPr>
          <w:rFonts w:ascii="Arial" w:hAnsi="Arial" w:cs="Arial"/>
          <w:sz w:val="22"/>
          <w:szCs w:val="22"/>
        </w:rPr>
      </w:pPr>
      <w:r w:rsidRPr="00902C14">
        <w:rPr>
          <w:rFonts w:ascii="Arial" w:hAnsi="Arial" w:cs="Arial"/>
          <w:sz w:val="22"/>
          <w:szCs w:val="22"/>
        </w:rPr>
        <w:t>ustrukturyzowanej faktury elektronicznej, za pośrednictwem Platformy Elektronicznego Fakturowania (PEF) lub</w:t>
      </w:r>
    </w:p>
    <w:p w14:paraId="5C418F89" w14:textId="7CBF51C2" w:rsidR="00B2711C" w:rsidRPr="00902C14" w:rsidRDefault="00B2711C" w:rsidP="0019790C">
      <w:pPr>
        <w:pStyle w:val="Akapitzlist"/>
        <w:numPr>
          <w:ilvl w:val="1"/>
          <w:numId w:val="5"/>
        </w:numPr>
        <w:spacing w:line="276" w:lineRule="auto"/>
        <w:jc w:val="both"/>
        <w:rPr>
          <w:rFonts w:ascii="Arial" w:hAnsi="Arial" w:cs="Arial"/>
          <w:sz w:val="22"/>
          <w:szCs w:val="22"/>
        </w:rPr>
      </w:pPr>
      <w:r w:rsidRPr="00902C14">
        <w:rPr>
          <w:rFonts w:ascii="Arial" w:hAnsi="Arial" w:cs="Arial"/>
          <w:sz w:val="22"/>
          <w:szCs w:val="22"/>
        </w:rPr>
        <w:t>elektronicznej, po uprzednim obustronnym podpisaniu oświadczen</w:t>
      </w:r>
      <w:r w:rsidR="006E02FC" w:rsidRPr="00902C14">
        <w:rPr>
          <w:rFonts w:ascii="Arial" w:hAnsi="Arial" w:cs="Arial"/>
          <w:sz w:val="22"/>
          <w:szCs w:val="22"/>
        </w:rPr>
        <w:t>ia, które stanowi Załącznik nr 6</w:t>
      </w:r>
      <w:r w:rsidRPr="00902C14">
        <w:rPr>
          <w:rFonts w:ascii="Arial" w:hAnsi="Arial" w:cs="Arial"/>
          <w:sz w:val="22"/>
          <w:szCs w:val="22"/>
        </w:rPr>
        <w:t xml:space="preserve"> do niniejszej </w:t>
      </w:r>
      <w:r w:rsidR="006E02FC" w:rsidRPr="00902C14">
        <w:rPr>
          <w:rFonts w:ascii="Arial" w:hAnsi="Arial" w:cs="Arial"/>
          <w:sz w:val="22"/>
          <w:szCs w:val="22"/>
        </w:rPr>
        <w:t>umowy na zasadach określonych w </w:t>
      </w:r>
      <w:r w:rsidRPr="00902C14">
        <w:rPr>
          <w:rFonts w:ascii="Arial" w:hAnsi="Arial" w:cs="Arial"/>
          <w:sz w:val="22"/>
          <w:szCs w:val="22"/>
        </w:rPr>
        <w:t>Załączniku nr 1 do oświadczenia.</w:t>
      </w:r>
    </w:p>
    <w:p w14:paraId="5A2C5788" w14:textId="77777777" w:rsidR="00B2711C" w:rsidRPr="00902C14" w:rsidRDefault="00B2711C" w:rsidP="0019790C">
      <w:pPr>
        <w:spacing w:line="276" w:lineRule="auto"/>
        <w:ind w:left="360"/>
        <w:jc w:val="both"/>
        <w:rPr>
          <w:rFonts w:ascii="Arial" w:hAnsi="Arial"/>
          <w:sz w:val="22"/>
          <w:szCs w:val="22"/>
        </w:rPr>
      </w:pPr>
      <w:r w:rsidRPr="00902C14">
        <w:rPr>
          <w:rFonts w:ascii="Arial" w:hAnsi="Arial"/>
          <w:sz w:val="22"/>
          <w:szCs w:val="22"/>
        </w:rPr>
        <w:t>W ramach zawartej umowy Wykonawca może wybrać wyłącznie jedną formę składania faktury stosując ją konsekwentnie w czasie realizacji umowy niezależnie od liczby wystawianych faktur i dokonanych płatności. W przypadku gdy przeszkody techniczne lub formalne uniemożliwiają przesyłanie faktur w wybranej formie możliwe jest przesłanie faktury w innej formie, w tym papierowej, pod warunkiem poinformowania o tym Zamawiającego.</w:t>
      </w:r>
    </w:p>
    <w:p w14:paraId="0BD9E90F" w14:textId="68605908" w:rsidR="0019790C" w:rsidRDefault="00EB7916" w:rsidP="0019790C">
      <w:pPr>
        <w:numPr>
          <w:ilvl w:val="0"/>
          <w:numId w:val="5"/>
        </w:numPr>
        <w:tabs>
          <w:tab w:val="clear" w:pos="360"/>
        </w:tabs>
        <w:spacing w:line="276" w:lineRule="auto"/>
        <w:ind w:left="426" w:hanging="426"/>
        <w:jc w:val="both"/>
        <w:rPr>
          <w:rFonts w:ascii="Arial" w:hAnsi="Arial"/>
          <w:sz w:val="22"/>
          <w:szCs w:val="22"/>
        </w:rPr>
      </w:pPr>
      <w:r>
        <w:rPr>
          <w:rFonts w:ascii="Arial" w:hAnsi="Arial"/>
          <w:sz w:val="22"/>
          <w:szCs w:val="22"/>
        </w:rPr>
        <w:t>Zespół</w:t>
      </w:r>
      <w:r w:rsidRPr="00006564">
        <w:rPr>
          <w:rFonts w:ascii="Arial" w:hAnsi="Arial"/>
          <w:sz w:val="22"/>
          <w:szCs w:val="22"/>
        </w:rPr>
        <w:t xml:space="preserve"> Szkół</w:t>
      </w:r>
      <w:r>
        <w:rPr>
          <w:rFonts w:ascii="Arial" w:hAnsi="Arial"/>
          <w:sz w:val="22"/>
          <w:szCs w:val="22"/>
        </w:rPr>
        <w:t xml:space="preserve"> -</w:t>
      </w:r>
      <w:r w:rsidRPr="00006564">
        <w:rPr>
          <w:rFonts w:ascii="Arial" w:hAnsi="Arial"/>
          <w:sz w:val="22"/>
          <w:szCs w:val="22"/>
        </w:rPr>
        <w:t xml:space="preserve"> Małopolsk</w:t>
      </w:r>
      <w:r w:rsidRPr="00902C14">
        <w:rPr>
          <w:rFonts w:ascii="Arial" w:hAnsi="Arial"/>
          <w:sz w:val="22"/>
          <w:szCs w:val="22"/>
        </w:rPr>
        <w:t xml:space="preserve">a Szkoła Gościnności w Myślenicach </w:t>
      </w:r>
      <w:r w:rsidR="0019790C" w:rsidRPr="00736AE6">
        <w:rPr>
          <w:rFonts w:ascii="Arial" w:hAnsi="Arial"/>
          <w:sz w:val="22"/>
          <w:szCs w:val="22"/>
          <w:lang w:eastAsia="ar-SA"/>
        </w:rPr>
        <w:t>prowadzi Konto Podmiotu na Platformie Elektronicznego Fakturowania (PEF), obsługiwany przez Broker Infinite-firma Infinite Sp. z o. o. Identyfikatorem na PEF, jest Glob</w:t>
      </w:r>
      <w:r>
        <w:rPr>
          <w:rFonts w:ascii="Arial" w:hAnsi="Arial"/>
          <w:sz w:val="22"/>
          <w:szCs w:val="22"/>
          <w:lang w:eastAsia="ar-SA"/>
        </w:rPr>
        <w:t>alny. Numer Lokalizacyjny (GLN)</w:t>
      </w:r>
      <w:r w:rsidR="0019790C" w:rsidRPr="00736AE6">
        <w:rPr>
          <w:rFonts w:ascii="Arial" w:hAnsi="Arial"/>
          <w:sz w:val="22"/>
          <w:szCs w:val="22"/>
          <w:lang w:eastAsia="ar-SA"/>
        </w:rPr>
        <w:t>: 5907720771218</w:t>
      </w:r>
    </w:p>
    <w:p w14:paraId="0C250AC8" w14:textId="41CE8C29" w:rsidR="00B2711C" w:rsidRPr="00902C14" w:rsidRDefault="00B2711C" w:rsidP="0019790C">
      <w:pPr>
        <w:numPr>
          <w:ilvl w:val="0"/>
          <w:numId w:val="5"/>
        </w:numPr>
        <w:tabs>
          <w:tab w:val="clear" w:pos="360"/>
        </w:tabs>
        <w:spacing w:line="276" w:lineRule="auto"/>
        <w:ind w:left="426" w:hanging="426"/>
        <w:jc w:val="both"/>
        <w:rPr>
          <w:rFonts w:ascii="Arial" w:hAnsi="Arial"/>
          <w:sz w:val="22"/>
          <w:szCs w:val="22"/>
        </w:rPr>
      </w:pPr>
      <w:r w:rsidRPr="00902C14">
        <w:rPr>
          <w:rFonts w:ascii="Arial" w:hAnsi="Arial"/>
          <w:sz w:val="22"/>
          <w:szCs w:val="22"/>
        </w:rPr>
        <w:t>Wykonawca zobowiązany jest do umieszczenia na fakturze elektronicznej, oprócz elementów określonych przepisami ustawy o VAT, następujących informacji:</w:t>
      </w:r>
    </w:p>
    <w:p w14:paraId="041B5182" w14:textId="77777777" w:rsidR="00B2711C" w:rsidRPr="00902C14" w:rsidRDefault="00B2711C" w:rsidP="0019790C">
      <w:pPr>
        <w:pStyle w:val="Akapitzlist"/>
        <w:numPr>
          <w:ilvl w:val="1"/>
          <w:numId w:val="5"/>
        </w:numPr>
        <w:tabs>
          <w:tab w:val="clear" w:pos="720"/>
        </w:tabs>
        <w:spacing w:line="276" w:lineRule="auto"/>
        <w:ind w:left="770"/>
        <w:jc w:val="both"/>
        <w:rPr>
          <w:rFonts w:ascii="Arial" w:hAnsi="Arial" w:cs="Arial"/>
          <w:sz w:val="22"/>
          <w:szCs w:val="22"/>
        </w:rPr>
      </w:pPr>
      <w:r w:rsidRPr="00902C14">
        <w:rPr>
          <w:rFonts w:ascii="Arial" w:hAnsi="Arial" w:cs="Arial"/>
          <w:sz w:val="22"/>
          <w:szCs w:val="22"/>
        </w:rPr>
        <w:t xml:space="preserve">numer umowy zamówienia publicznego, </w:t>
      </w:r>
    </w:p>
    <w:p w14:paraId="27129A35" w14:textId="77777777" w:rsidR="00B2711C" w:rsidRPr="00902C14" w:rsidRDefault="00B2711C" w:rsidP="0019790C">
      <w:pPr>
        <w:pStyle w:val="Akapitzlist"/>
        <w:numPr>
          <w:ilvl w:val="1"/>
          <w:numId w:val="5"/>
        </w:numPr>
        <w:tabs>
          <w:tab w:val="clear" w:pos="720"/>
        </w:tabs>
        <w:spacing w:line="276" w:lineRule="auto"/>
        <w:ind w:left="770"/>
        <w:jc w:val="both"/>
        <w:rPr>
          <w:rFonts w:ascii="Arial" w:hAnsi="Arial" w:cs="Arial"/>
          <w:sz w:val="22"/>
          <w:szCs w:val="22"/>
        </w:rPr>
      </w:pPr>
      <w:r w:rsidRPr="00902C14">
        <w:rPr>
          <w:rFonts w:ascii="Arial" w:hAnsi="Arial" w:cs="Arial"/>
          <w:sz w:val="22"/>
          <w:szCs w:val="22"/>
        </w:rPr>
        <w:t>dane dotyczących odbiorcy płatności.</w:t>
      </w:r>
    </w:p>
    <w:p w14:paraId="0FB29CA7" w14:textId="4AFAA9AE" w:rsidR="00B2711C" w:rsidRPr="00902C14" w:rsidRDefault="00B2711C" w:rsidP="0019790C">
      <w:pPr>
        <w:numPr>
          <w:ilvl w:val="0"/>
          <w:numId w:val="5"/>
        </w:numPr>
        <w:tabs>
          <w:tab w:val="clear" w:pos="360"/>
        </w:tabs>
        <w:spacing w:line="276" w:lineRule="auto"/>
        <w:ind w:left="426" w:hanging="426"/>
        <w:jc w:val="both"/>
        <w:rPr>
          <w:rFonts w:ascii="Arial" w:hAnsi="Arial"/>
          <w:sz w:val="22"/>
          <w:szCs w:val="22"/>
        </w:rPr>
      </w:pPr>
      <w:r w:rsidRPr="00902C14">
        <w:rPr>
          <w:rFonts w:ascii="Arial" w:hAnsi="Arial"/>
          <w:sz w:val="22"/>
          <w:szCs w:val="22"/>
        </w:rPr>
        <w:t>W przypadku obowiązku stosowania MPP na faktu</w:t>
      </w:r>
      <w:r w:rsidR="000F3A2D" w:rsidRPr="00902C14">
        <w:rPr>
          <w:rFonts w:ascii="Arial" w:hAnsi="Arial"/>
          <w:sz w:val="22"/>
          <w:szCs w:val="22"/>
        </w:rPr>
        <w:t>rze, zgodnie z art. 106e ust. 1 </w:t>
      </w:r>
      <w:r w:rsidRPr="00902C14">
        <w:rPr>
          <w:rFonts w:ascii="Arial" w:hAnsi="Arial"/>
          <w:sz w:val="22"/>
          <w:szCs w:val="22"/>
        </w:rPr>
        <w:t>pkt 18a Ustawy o VAT (</w:t>
      </w:r>
      <w:proofErr w:type="spellStart"/>
      <w:r w:rsidRPr="00902C14">
        <w:rPr>
          <w:rFonts w:ascii="Arial" w:hAnsi="Arial"/>
          <w:sz w:val="22"/>
          <w:szCs w:val="22"/>
        </w:rPr>
        <w:t>t.j</w:t>
      </w:r>
      <w:proofErr w:type="spellEnd"/>
      <w:r w:rsidRPr="00902C14">
        <w:rPr>
          <w:rFonts w:ascii="Arial" w:hAnsi="Arial"/>
          <w:sz w:val="22"/>
          <w:szCs w:val="22"/>
        </w:rPr>
        <w:t xml:space="preserve">. Dz.U. z </w:t>
      </w:r>
      <w:r w:rsidR="000734A9" w:rsidRPr="00902C14">
        <w:rPr>
          <w:rFonts w:ascii="Arial" w:hAnsi="Arial"/>
          <w:sz w:val="22"/>
          <w:szCs w:val="22"/>
        </w:rPr>
        <w:t xml:space="preserve">2023 </w:t>
      </w:r>
      <w:r w:rsidRPr="00902C14">
        <w:rPr>
          <w:rFonts w:ascii="Arial" w:hAnsi="Arial"/>
          <w:sz w:val="22"/>
          <w:szCs w:val="22"/>
        </w:rPr>
        <w:t xml:space="preserve">poz. </w:t>
      </w:r>
      <w:r w:rsidR="000734A9" w:rsidRPr="00902C14">
        <w:rPr>
          <w:rFonts w:ascii="Arial" w:hAnsi="Arial"/>
          <w:sz w:val="22"/>
          <w:szCs w:val="22"/>
        </w:rPr>
        <w:t xml:space="preserve">1570 z </w:t>
      </w:r>
      <w:proofErr w:type="spellStart"/>
      <w:r w:rsidR="000734A9" w:rsidRPr="00902C14">
        <w:rPr>
          <w:rFonts w:ascii="Arial" w:hAnsi="Arial"/>
          <w:sz w:val="22"/>
          <w:szCs w:val="22"/>
        </w:rPr>
        <w:t>późn</w:t>
      </w:r>
      <w:proofErr w:type="spellEnd"/>
      <w:r w:rsidR="000734A9" w:rsidRPr="00902C14">
        <w:rPr>
          <w:rFonts w:ascii="Arial" w:hAnsi="Arial"/>
          <w:sz w:val="22"/>
          <w:szCs w:val="22"/>
        </w:rPr>
        <w:t>. zm.</w:t>
      </w:r>
      <w:r w:rsidRPr="00902C14">
        <w:rPr>
          <w:rFonts w:ascii="Arial" w:hAnsi="Arial"/>
          <w:sz w:val="22"/>
          <w:szCs w:val="22"/>
        </w:rPr>
        <w:t>), muszą być zamieszczone wyrazy "mechanizm podzielonej płatności".</w:t>
      </w:r>
    </w:p>
    <w:p w14:paraId="52306B63" w14:textId="60ECCE9B" w:rsidR="00B2711C" w:rsidRPr="00902C14" w:rsidRDefault="686A1C6F" w:rsidP="0019790C">
      <w:pPr>
        <w:numPr>
          <w:ilvl w:val="0"/>
          <w:numId w:val="5"/>
        </w:numPr>
        <w:tabs>
          <w:tab w:val="clear" w:pos="360"/>
        </w:tabs>
        <w:spacing w:line="276" w:lineRule="auto"/>
        <w:ind w:left="426" w:hanging="426"/>
        <w:jc w:val="both"/>
        <w:rPr>
          <w:rFonts w:ascii="Arial" w:hAnsi="Arial"/>
          <w:sz w:val="22"/>
          <w:szCs w:val="22"/>
        </w:rPr>
      </w:pPr>
      <w:r w:rsidRPr="00902C14">
        <w:rPr>
          <w:rFonts w:ascii="Arial" w:hAnsi="Arial"/>
          <w:sz w:val="22"/>
          <w:szCs w:val="22"/>
        </w:rPr>
        <w:t>Procedura wypłaty wynagrodzenia nastąpi zgodnie z instrukcją sporządzania, obiegu, kontroli archiwizowania dokumentów księgowych stosowaną w Zespole Szkół - Małopolska Szkoła Gościnności w Myślenicach.</w:t>
      </w:r>
    </w:p>
    <w:p w14:paraId="2694A210" w14:textId="199C7659" w:rsidR="00B2711C" w:rsidRPr="00902C14" w:rsidRDefault="00B2711C" w:rsidP="0019790C">
      <w:pPr>
        <w:numPr>
          <w:ilvl w:val="0"/>
          <w:numId w:val="5"/>
        </w:numPr>
        <w:tabs>
          <w:tab w:val="clear" w:pos="360"/>
        </w:tabs>
        <w:spacing w:line="276" w:lineRule="auto"/>
        <w:ind w:left="426" w:hanging="426"/>
        <w:jc w:val="both"/>
        <w:rPr>
          <w:rFonts w:ascii="Arial" w:hAnsi="Arial"/>
          <w:sz w:val="22"/>
          <w:szCs w:val="22"/>
        </w:rPr>
      </w:pPr>
      <w:r w:rsidRPr="00902C14">
        <w:rPr>
          <w:rFonts w:ascii="Arial" w:hAnsi="Arial"/>
          <w:sz w:val="22"/>
          <w:szCs w:val="22"/>
        </w:rPr>
        <w:t>Wykonawca oświadcza, że jest posiadaczem rachunku bankowego i zobowiązuje się do jego utrzymania oraz wykazania w wykazie podatników VAT (tzw. Biała lista”) nie krócej niż do chwili dokonania rozliczeń z zamawiającym wynikających z umowy</w:t>
      </w:r>
      <w:r w:rsidR="009036D1" w:rsidRPr="00902C14">
        <w:rPr>
          <w:rStyle w:val="Odwoanieprzypisudolnego"/>
          <w:rFonts w:ascii="Arial" w:hAnsi="Arial"/>
          <w:sz w:val="22"/>
          <w:szCs w:val="22"/>
        </w:rPr>
        <w:footnoteReference w:id="1"/>
      </w:r>
      <w:r w:rsidRPr="00902C14">
        <w:rPr>
          <w:rFonts w:ascii="Arial" w:hAnsi="Arial"/>
          <w:sz w:val="22"/>
          <w:szCs w:val="22"/>
        </w:rPr>
        <w:t>.</w:t>
      </w:r>
    </w:p>
    <w:p w14:paraId="2F1A0546" w14:textId="0757FDA0" w:rsidR="00B2711C" w:rsidRPr="00902C14" w:rsidRDefault="00B2711C" w:rsidP="00753370">
      <w:pPr>
        <w:pStyle w:val="Nagwek1"/>
        <w:spacing w:line="276" w:lineRule="auto"/>
        <w:rPr>
          <w:spacing w:val="0"/>
          <w:sz w:val="22"/>
          <w:szCs w:val="22"/>
        </w:rPr>
      </w:pPr>
      <w:r w:rsidRPr="00902C14">
        <w:rPr>
          <w:spacing w:val="0"/>
          <w:sz w:val="22"/>
          <w:szCs w:val="22"/>
        </w:rPr>
        <w:lastRenderedPageBreak/>
        <w:t>§ 5</w:t>
      </w:r>
    </w:p>
    <w:p w14:paraId="00CAC3AB" w14:textId="1965D53B" w:rsidR="520B6AB1" w:rsidRPr="00902C14" w:rsidRDefault="520B6AB1" w:rsidP="001D7631">
      <w:pPr>
        <w:numPr>
          <w:ilvl w:val="0"/>
          <w:numId w:val="3"/>
        </w:numPr>
        <w:spacing w:line="276" w:lineRule="auto"/>
        <w:ind w:left="378"/>
        <w:jc w:val="both"/>
        <w:rPr>
          <w:rFonts w:ascii="Arial" w:hAnsi="Arial"/>
          <w:sz w:val="22"/>
          <w:szCs w:val="22"/>
        </w:rPr>
      </w:pPr>
      <w:r w:rsidRPr="00902C14">
        <w:rPr>
          <w:rFonts w:ascii="Arial" w:hAnsi="Arial"/>
          <w:sz w:val="22"/>
          <w:szCs w:val="22"/>
        </w:rPr>
        <w:t>Osobą odpowiedzialną za realizację niniejszej umowy ze strony Zamawiającego, w tym do podpisania protokołu zdawczo-odbiorczego, jest</w:t>
      </w:r>
      <w:r w:rsidR="001D7631">
        <w:rPr>
          <w:rFonts w:ascii="Arial" w:hAnsi="Arial"/>
          <w:sz w:val="22"/>
          <w:szCs w:val="22"/>
        </w:rPr>
        <w:t xml:space="preserve"> Pani Dyrektor Barbara Firek.</w:t>
      </w:r>
    </w:p>
    <w:p w14:paraId="3D7B09D4" w14:textId="6B0079F0" w:rsidR="520B6AB1" w:rsidRPr="00902C14" w:rsidRDefault="520B6AB1" w:rsidP="001D7631">
      <w:pPr>
        <w:numPr>
          <w:ilvl w:val="0"/>
          <w:numId w:val="3"/>
        </w:numPr>
        <w:spacing w:line="276" w:lineRule="auto"/>
        <w:ind w:left="378"/>
        <w:jc w:val="both"/>
        <w:rPr>
          <w:rFonts w:ascii="Arial" w:hAnsi="Arial"/>
          <w:sz w:val="22"/>
          <w:szCs w:val="22"/>
        </w:rPr>
      </w:pPr>
      <w:r w:rsidRPr="00902C14">
        <w:rPr>
          <w:rFonts w:ascii="Arial" w:hAnsi="Arial"/>
          <w:sz w:val="22"/>
          <w:szCs w:val="22"/>
        </w:rPr>
        <w:t>Osobą upoważnioną do kontaktu z Wykonawc</w:t>
      </w:r>
      <w:r w:rsidR="001D7631">
        <w:rPr>
          <w:rFonts w:ascii="Arial" w:hAnsi="Arial"/>
          <w:sz w:val="22"/>
          <w:szCs w:val="22"/>
        </w:rPr>
        <w:t xml:space="preserve">ą, w imieniu Zamawiającego jest: </w:t>
      </w:r>
      <w:r w:rsidR="001D7631" w:rsidRPr="00633564">
        <w:rPr>
          <w:rFonts w:ascii="Arial" w:hAnsi="Arial"/>
          <w:sz w:val="22"/>
          <w:szCs w:val="22"/>
        </w:rPr>
        <w:t>[imię i nazwisko, telefon, adres e-mail………………………………].</w:t>
      </w:r>
    </w:p>
    <w:p w14:paraId="1D49FCB6" w14:textId="554EB33D" w:rsidR="00B2711C" w:rsidRPr="00902C14" w:rsidRDefault="00B2711C" w:rsidP="001D7631">
      <w:pPr>
        <w:numPr>
          <w:ilvl w:val="0"/>
          <w:numId w:val="3"/>
        </w:numPr>
        <w:spacing w:line="276" w:lineRule="auto"/>
        <w:ind w:left="357" w:hanging="357"/>
        <w:jc w:val="both"/>
        <w:rPr>
          <w:rFonts w:ascii="Arial" w:hAnsi="Arial"/>
          <w:sz w:val="22"/>
          <w:szCs w:val="22"/>
        </w:rPr>
      </w:pPr>
      <w:r w:rsidRPr="00902C14">
        <w:rPr>
          <w:rFonts w:ascii="Arial" w:hAnsi="Arial"/>
          <w:sz w:val="22"/>
          <w:szCs w:val="22"/>
        </w:rPr>
        <w:t>Osobą odpowiedzialną za realizację niniejszej umowy</w:t>
      </w:r>
      <w:r w:rsidR="00E83431" w:rsidRPr="00902C14">
        <w:rPr>
          <w:rFonts w:ascii="Arial" w:hAnsi="Arial"/>
          <w:sz w:val="22"/>
          <w:szCs w:val="22"/>
        </w:rPr>
        <w:t>, w tym do podpisania protokołu zdawczo-odbiorczego</w:t>
      </w:r>
      <w:r w:rsidRPr="00902C14">
        <w:rPr>
          <w:rFonts w:ascii="Arial" w:hAnsi="Arial"/>
          <w:sz w:val="22"/>
          <w:szCs w:val="22"/>
        </w:rPr>
        <w:t xml:space="preserve"> ze strony </w:t>
      </w:r>
      <w:r w:rsidR="009036D1" w:rsidRPr="00902C14">
        <w:rPr>
          <w:rFonts w:ascii="Arial" w:hAnsi="Arial"/>
          <w:sz w:val="22"/>
          <w:szCs w:val="22"/>
        </w:rPr>
        <w:t xml:space="preserve">Wykonawcy jest </w:t>
      </w:r>
      <w:r w:rsidR="001D7631" w:rsidRPr="00633564">
        <w:rPr>
          <w:rFonts w:ascii="Arial" w:hAnsi="Arial"/>
          <w:sz w:val="22"/>
          <w:szCs w:val="22"/>
        </w:rPr>
        <w:t>[imię i nazwisko, telefon, adres e-mail</w:t>
      </w:r>
      <w:r w:rsidR="001D7631">
        <w:rPr>
          <w:rFonts w:ascii="Arial" w:hAnsi="Arial"/>
          <w:sz w:val="22"/>
          <w:szCs w:val="22"/>
        </w:rPr>
        <w:t xml:space="preserve"> </w:t>
      </w:r>
      <w:r w:rsidR="001D7631" w:rsidRPr="00633564">
        <w:rPr>
          <w:rFonts w:ascii="Arial" w:hAnsi="Arial"/>
          <w:sz w:val="22"/>
          <w:szCs w:val="22"/>
        </w:rPr>
        <w:t>………………………………].</w:t>
      </w:r>
    </w:p>
    <w:p w14:paraId="3A709CAC" w14:textId="77777777" w:rsidR="00B2711C" w:rsidRPr="00902C14" w:rsidRDefault="686A1C6F" w:rsidP="001D7631">
      <w:pPr>
        <w:numPr>
          <w:ilvl w:val="0"/>
          <w:numId w:val="3"/>
        </w:numPr>
        <w:spacing w:line="276" w:lineRule="auto"/>
        <w:ind w:left="357" w:hanging="357"/>
        <w:jc w:val="both"/>
        <w:rPr>
          <w:rFonts w:ascii="Arial" w:hAnsi="Arial"/>
          <w:sz w:val="22"/>
          <w:szCs w:val="22"/>
        </w:rPr>
      </w:pPr>
      <w:r w:rsidRPr="00902C14">
        <w:rPr>
          <w:rFonts w:ascii="Arial" w:hAnsi="Arial"/>
          <w:sz w:val="22"/>
          <w:szCs w:val="22"/>
        </w:rPr>
        <w:t>Zmiana osób, o których mowa w ust. 1 – 3 niniejszego paragrafu, następuje poprzez pisemne powiadomienie drugiej Strony i nie wymaga sporządzenia aneksu do niniejszej umowy.</w:t>
      </w:r>
    </w:p>
    <w:p w14:paraId="690FD453" w14:textId="6F3C752D" w:rsidR="00B2711C" w:rsidRPr="00902C14" w:rsidRDefault="00A55987" w:rsidP="00753370">
      <w:pPr>
        <w:pStyle w:val="Nagwek1"/>
        <w:spacing w:line="276" w:lineRule="auto"/>
        <w:rPr>
          <w:spacing w:val="0"/>
          <w:sz w:val="22"/>
          <w:szCs w:val="22"/>
        </w:rPr>
      </w:pPr>
      <w:r w:rsidRPr="00902C14">
        <w:rPr>
          <w:spacing w:val="0"/>
          <w:sz w:val="22"/>
          <w:szCs w:val="22"/>
        </w:rPr>
        <w:t>§ 6</w:t>
      </w:r>
    </w:p>
    <w:p w14:paraId="1F515B68" w14:textId="77777777" w:rsidR="00B2711C" w:rsidRPr="00902C14" w:rsidRDefault="00B2711C" w:rsidP="000A5E68">
      <w:pPr>
        <w:numPr>
          <w:ilvl w:val="0"/>
          <w:numId w:val="4"/>
        </w:numPr>
        <w:spacing w:line="276" w:lineRule="auto"/>
        <w:jc w:val="both"/>
        <w:rPr>
          <w:rFonts w:ascii="Arial" w:hAnsi="Arial"/>
          <w:sz w:val="22"/>
          <w:szCs w:val="22"/>
        </w:rPr>
      </w:pPr>
      <w:r w:rsidRPr="00902C14">
        <w:rPr>
          <w:rFonts w:ascii="Arial" w:hAnsi="Arial"/>
          <w:sz w:val="22"/>
          <w:szCs w:val="22"/>
        </w:rPr>
        <w:t xml:space="preserve">W razie: </w:t>
      </w:r>
    </w:p>
    <w:p w14:paraId="217F55EC" w14:textId="77777777" w:rsidR="00A55987" w:rsidRPr="00902C14" w:rsidRDefault="00B2711C" w:rsidP="000A5E68">
      <w:pPr>
        <w:pStyle w:val="Akapitzlist"/>
        <w:numPr>
          <w:ilvl w:val="1"/>
          <w:numId w:val="5"/>
        </w:numPr>
        <w:spacing w:line="276" w:lineRule="auto"/>
        <w:ind w:left="709"/>
        <w:jc w:val="both"/>
        <w:rPr>
          <w:rFonts w:ascii="Arial" w:eastAsia="Calibri" w:hAnsi="Arial" w:cs="Arial"/>
          <w:sz w:val="22"/>
          <w:szCs w:val="22"/>
          <w:lang w:eastAsia="en-US"/>
        </w:rPr>
      </w:pPr>
      <w:r w:rsidRPr="00902C14">
        <w:rPr>
          <w:rFonts w:ascii="Arial" w:eastAsia="Calibri" w:hAnsi="Arial" w:cs="Arial"/>
          <w:sz w:val="22"/>
          <w:szCs w:val="22"/>
          <w:lang w:eastAsia="en-US"/>
        </w:rPr>
        <w:t>ni</w:t>
      </w:r>
      <w:r w:rsidR="00A55987" w:rsidRPr="00902C14">
        <w:rPr>
          <w:rFonts w:ascii="Arial" w:eastAsia="Calibri" w:hAnsi="Arial" w:cs="Arial"/>
          <w:sz w:val="22"/>
          <w:szCs w:val="22"/>
          <w:lang w:eastAsia="en-US"/>
        </w:rPr>
        <w:t>ewykonania przedmiotu umowy lub</w:t>
      </w:r>
    </w:p>
    <w:p w14:paraId="17F54F1E" w14:textId="5FFB1C20" w:rsidR="00425499" w:rsidRPr="00902C14" w:rsidRDefault="520B6AB1" w:rsidP="00257623">
      <w:pPr>
        <w:pStyle w:val="Akapitzlist"/>
        <w:numPr>
          <w:ilvl w:val="1"/>
          <w:numId w:val="5"/>
        </w:numPr>
        <w:spacing w:line="276" w:lineRule="auto"/>
        <w:jc w:val="both"/>
        <w:rPr>
          <w:rFonts w:ascii="Arial" w:eastAsia="Calibri" w:hAnsi="Arial" w:cs="Arial"/>
          <w:strike/>
          <w:sz w:val="22"/>
          <w:szCs w:val="22"/>
          <w:lang w:eastAsia="en-US"/>
        </w:rPr>
      </w:pPr>
      <w:r w:rsidRPr="00902C14">
        <w:rPr>
          <w:rFonts w:ascii="Arial" w:eastAsia="Calibri" w:hAnsi="Arial" w:cs="Arial"/>
          <w:sz w:val="22"/>
          <w:szCs w:val="22"/>
          <w:lang w:eastAsia="en-US"/>
        </w:rPr>
        <w:t xml:space="preserve">niezapewnienia przez Wykonawcę: transportu komfortowym autokarem, ubezpieczenia, noclegów i wyżywienia FB </w:t>
      </w:r>
      <w:r w:rsidR="00257623">
        <w:rPr>
          <w:rFonts w:ascii="Arial" w:eastAsia="Calibri" w:hAnsi="Arial" w:cs="Arial"/>
          <w:sz w:val="22"/>
          <w:szCs w:val="22"/>
          <w:lang w:eastAsia="en-US"/>
        </w:rPr>
        <w:t>(</w:t>
      </w:r>
      <w:proofErr w:type="spellStart"/>
      <w:r w:rsidR="00257623">
        <w:rPr>
          <w:rFonts w:ascii="Arial" w:eastAsia="Calibri" w:hAnsi="Arial" w:cs="Arial"/>
          <w:sz w:val="22"/>
          <w:szCs w:val="22"/>
          <w:lang w:eastAsia="en-US"/>
        </w:rPr>
        <w:t>full</w:t>
      </w:r>
      <w:proofErr w:type="spellEnd"/>
      <w:r w:rsidR="00257623">
        <w:rPr>
          <w:rFonts w:ascii="Arial" w:eastAsia="Calibri" w:hAnsi="Arial" w:cs="Arial"/>
          <w:sz w:val="22"/>
          <w:szCs w:val="22"/>
          <w:lang w:eastAsia="en-US"/>
        </w:rPr>
        <w:t xml:space="preserve"> </w:t>
      </w:r>
      <w:proofErr w:type="spellStart"/>
      <w:r w:rsidR="00257623">
        <w:rPr>
          <w:rFonts w:ascii="Arial" w:eastAsia="Calibri" w:hAnsi="Arial" w:cs="Arial"/>
          <w:sz w:val="22"/>
          <w:szCs w:val="22"/>
          <w:lang w:eastAsia="en-US"/>
        </w:rPr>
        <w:t>board</w:t>
      </w:r>
      <w:proofErr w:type="spellEnd"/>
      <w:r w:rsidR="00257623">
        <w:rPr>
          <w:rFonts w:ascii="Arial" w:eastAsia="Calibri" w:hAnsi="Arial" w:cs="Arial"/>
          <w:sz w:val="22"/>
          <w:szCs w:val="22"/>
          <w:lang w:eastAsia="en-US"/>
        </w:rPr>
        <w:t xml:space="preserve">) </w:t>
      </w:r>
      <w:r w:rsidRPr="00902C14">
        <w:rPr>
          <w:rFonts w:ascii="Arial" w:eastAsia="Calibri" w:hAnsi="Arial" w:cs="Arial"/>
          <w:sz w:val="22"/>
          <w:szCs w:val="22"/>
          <w:lang w:eastAsia="en-US"/>
        </w:rPr>
        <w:t xml:space="preserve">w </w:t>
      </w:r>
      <w:r w:rsidR="00257623">
        <w:rPr>
          <w:rFonts w:ascii="Arial" w:eastAsia="Calibri" w:hAnsi="Arial" w:cs="Arial"/>
          <w:sz w:val="22"/>
          <w:szCs w:val="22"/>
          <w:lang w:eastAsia="en-US"/>
        </w:rPr>
        <w:t xml:space="preserve">hotelu </w:t>
      </w:r>
      <w:r w:rsidRPr="00902C14">
        <w:rPr>
          <w:rFonts w:ascii="Arial" w:eastAsia="Calibri" w:hAnsi="Arial" w:cs="Arial"/>
          <w:sz w:val="22"/>
          <w:szCs w:val="22"/>
          <w:lang w:eastAsia="en-US"/>
        </w:rPr>
        <w:t>i poza nim, transportu do i z miejsc zgodnie z programem szczegółowym oraz opieki pilota lub</w:t>
      </w:r>
    </w:p>
    <w:p w14:paraId="67386B52" w14:textId="1A7A3A1C" w:rsidR="001A5CBF" w:rsidRPr="00902C14" w:rsidRDefault="001A5CBF" w:rsidP="000A5E68">
      <w:pPr>
        <w:pStyle w:val="Akapitzlist"/>
        <w:numPr>
          <w:ilvl w:val="1"/>
          <w:numId w:val="5"/>
        </w:numPr>
        <w:spacing w:line="276" w:lineRule="auto"/>
        <w:jc w:val="both"/>
        <w:rPr>
          <w:rFonts w:ascii="Arial" w:eastAsia="Calibri" w:hAnsi="Arial" w:cs="Arial"/>
          <w:sz w:val="22"/>
          <w:szCs w:val="22"/>
          <w:lang w:eastAsia="en-US"/>
        </w:rPr>
      </w:pPr>
      <w:r w:rsidRPr="00902C14">
        <w:rPr>
          <w:rFonts w:ascii="Arial" w:eastAsia="Calibri" w:hAnsi="Arial" w:cs="Arial"/>
          <w:sz w:val="22"/>
          <w:szCs w:val="22"/>
          <w:lang w:eastAsia="en-US"/>
        </w:rPr>
        <w:t xml:space="preserve">wystąpienia uchybień / wad niemożliwych do usunięcia w terminie umożliwiającym właściwą realizację przedmiotu umowy, </w:t>
      </w:r>
    </w:p>
    <w:p w14:paraId="194CC41E" w14:textId="51C6ED11" w:rsidR="00B2711C" w:rsidRPr="00053429" w:rsidRDefault="520B6AB1" w:rsidP="00053429">
      <w:pPr>
        <w:pStyle w:val="Akapitzlist"/>
        <w:spacing w:line="276" w:lineRule="auto"/>
        <w:ind w:left="426"/>
        <w:jc w:val="both"/>
        <w:rPr>
          <w:rFonts w:ascii="Arial" w:eastAsia="Calibri" w:hAnsi="Arial" w:cs="Arial"/>
          <w:sz w:val="22"/>
          <w:szCs w:val="22"/>
          <w:lang w:eastAsia="en-US"/>
        </w:rPr>
      </w:pPr>
      <w:r w:rsidRPr="00902C14">
        <w:rPr>
          <w:rFonts w:ascii="Arial" w:eastAsia="Calibri" w:hAnsi="Arial" w:cs="Arial"/>
          <w:sz w:val="22"/>
          <w:szCs w:val="22"/>
          <w:lang w:eastAsia="en-US"/>
        </w:rPr>
        <w:t xml:space="preserve">Zamawiający może od umowy odstąpić, bez odrębnego wzywania Wykonawcy do spełnienia świadczenia. </w:t>
      </w:r>
      <w:r w:rsidRPr="00053429">
        <w:rPr>
          <w:rFonts w:ascii="Arial" w:eastAsia="Calibri" w:hAnsi="Arial" w:cs="Arial"/>
          <w:sz w:val="22"/>
          <w:szCs w:val="22"/>
          <w:lang w:eastAsia="en-US"/>
        </w:rPr>
        <w:t xml:space="preserve">Oświadczenie o odstąpieniu od umowy powinno zostać złożone przez Zamawiającego na piśmie, w terminie </w:t>
      </w:r>
      <w:r w:rsidR="00053429" w:rsidRPr="00053429">
        <w:rPr>
          <w:rFonts w:ascii="Arial" w:eastAsia="Calibri" w:hAnsi="Arial" w:cs="Arial"/>
          <w:sz w:val="22"/>
          <w:szCs w:val="22"/>
          <w:lang w:eastAsia="en-US"/>
        </w:rPr>
        <w:t>7</w:t>
      </w:r>
      <w:r w:rsidRPr="00053429">
        <w:rPr>
          <w:rFonts w:ascii="Arial" w:eastAsia="Calibri" w:hAnsi="Arial" w:cs="Arial"/>
          <w:sz w:val="22"/>
          <w:szCs w:val="22"/>
          <w:lang w:eastAsia="en-US"/>
        </w:rPr>
        <w:t xml:space="preserve"> dni od daty powzięcia przez niego informacji o okolicznościach stanowiących przyczynę odstąpienia, nie później niż do </w:t>
      </w:r>
      <w:r w:rsidR="005338AA">
        <w:rPr>
          <w:rFonts w:ascii="Arial" w:eastAsia="Calibri" w:hAnsi="Arial" w:cs="Arial"/>
          <w:sz w:val="22"/>
          <w:szCs w:val="22"/>
          <w:lang w:eastAsia="en-US"/>
        </w:rPr>
        <w:t>03</w:t>
      </w:r>
      <w:bookmarkStart w:id="0" w:name="_GoBack"/>
      <w:bookmarkEnd w:id="0"/>
      <w:r w:rsidR="00053429" w:rsidRPr="00053429">
        <w:rPr>
          <w:rFonts w:ascii="Arial" w:eastAsia="Calibri" w:hAnsi="Arial" w:cs="Arial"/>
          <w:sz w:val="22"/>
          <w:szCs w:val="22"/>
          <w:lang w:eastAsia="en-US"/>
        </w:rPr>
        <w:t>.12.</w:t>
      </w:r>
      <w:r w:rsidRPr="00053429">
        <w:rPr>
          <w:rFonts w:ascii="Arial" w:eastAsia="Calibri" w:hAnsi="Arial" w:cs="Arial"/>
          <w:sz w:val="22"/>
          <w:szCs w:val="22"/>
          <w:lang w:eastAsia="en-US"/>
        </w:rPr>
        <w:t>2024 roku.</w:t>
      </w:r>
    </w:p>
    <w:p w14:paraId="404C2592" w14:textId="6F6722CB" w:rsidR="006E02FC" w:rsidRPr="00053429" w:rsidRDefault="520B6AB1" w:rsidP="000A5E68">
      <w:pPr>
        <w:numPr>
          <w:ilvl w:val="0"/>
          <w:numId w:val="4"/>
        </w:numPr>
        <w:spacing w:line="276" w:lineRule="auto"/>
        <w:jc w:val="both"/>
        <w:rPr>
          <w:rFonts w:ascii="Arial" w:hAnsi="Arial"/>
          <w:sz w:val="22"/>
          <w:szCs w:val="22"/>
        </w:rPr>
      </w:pPr>
      <w:r w:rsidRPr="00053429">
        <w:rPr>
          <w:rFonts w:ascii="Arial" w:hAnsi="Arial"/>
          <w:sz w:val="22"/>
          <w:szCs w:val="22"/>
        </w:rPr>
        <w:t>W przypadku, o którym mowa w ust. 1, Zamawiający naliczy Wykonawcy karę umowną w wysokości 40%</w:t>
      </w:r>
      <w:r w:rsidRPr="00053429">
        <w:rPr>
          <w:rFonts w:ascii="Arial" w:hAnsi="Arial"/>
          <w:b/>
          <w:bCs/>
          <w:sz w:val="22"/>
          <w:szCs w:val="22"/>
        </w:rPr>
        <w:t xml:space="preserve"> </w:t>
      </w:r>
      <w:r w:rsidRPr="00053429">
        <w:rPr>
          <w:rFonts w:ascii="Arial" w:hAnsi="Arial"/>
          <w:sz w:val="22"/>
          <w:szCs w:val="22"/>
        </w:rPr>
        <w:t>wynagrodzenia brutto, o którym mowa w §</w:t>
      </w:r>
      <w:r w:rsidRPr="00053429">
        <w:rPr>
          <w:rFonts w:ascii="Arial" w:hAnsi="Arial"/>
          <w:b/>
          <w:bCs/>
          <w:sz w:val="22"/>
          <w:szCs w:val="22"/>
        </w:rPr>
        <w:t xml:space="preserve"> </w:t>
      </w:r>
      <w:r w:rsidRPr="00053429">
        <w:rPr>
          <w:rFonts w:ascii="Arial" w:hAnsi="Arial"/>
          <w:sz w:val="22"/>
          <w:szCs w:val="22"/>
        </w:rPr>
        <w:t>4 ust.1 niniejszej umowy.</w:t>
      </w:r>
    </w:p>
    <w:p w14:paraId="46A02170" w14:textId="74660745" w:rsidR="00B2711C" w:rsidRPr="00053429" w:rsidRDefault="520B6AB1" w:rsidP="00053429">
      <w:pPr>
        <w:numPr>
          <w:ilvl w:val="0"/>
          <w:numId w:val="4"/>
        </w:numPr>
        <w:spacing w:line="276" w:lineRule="auto"/>
        <w:jc w:val="both"/>
        <w:rPr>
          <w:rFonts w:ascii="Arial" w:hAnsi="Arial"/>
          <w:sz w:val="22"/>
          <w:szCs w:val="22"/>
        </w:rPr>
      </w:pPr>
      <w:r w:rsidRPr="00053429">
        <w:rPr>
          <w:rFonts w:ascii="Arial" w:hAnsi="Arial"/>
          <w:sz w:val="22"/>
          <w:szCs w:val="22"/>
        </w:rPr>
        <w:t xml:space="preserve">Zamawiający może odstąpić od umowy w terminie </w:t>
      </w:r>
      <w:r w:rsidR="00053429" w:rsidRPr="00053429">
        <w:rPr>
          <w:rFonts w:ascii="Arial" w:hAnsi="Arial"/>
          <w:sz w:val="22"/>
          <w:szCs w:val="22"/>
        </w:rPr>
        <w:t>3</w:t>
      </w:r>
      <w:r w:rsidRPr="00053429">
        <w:rPr>
          <w:rFonts w:ascii="Arial" w:hAnsi="Arial"/>
          <w:sz w:val="22"/>
          <w:szCs w:val="22"/>
        </w:rPr>
        <w:t xml:space="preserve">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Wykonawca może w takim przypadku żądać jedynie wynagrodzenia należnego z tytułu do tej pory wykonanej części umowy na podstawie dokumentów/dowodów potwierdzających poniesione nakłady finansowe i nakłady wykonanej pracy.</w:t>
      </w:r>
    </w:p>
    <w:p w14:paraId="10ABE6C9" w14:textId="4786E41B" w:rsidR="00646B1A" w:rsidRPr="00053429" w:rsidRDefault="520B6AB1" w:rsidP="000A5E68">
      <w:pPr>
        <w:pStyle w:val="Akapitzlist"/>
        <w:numPr>
          <w:ilvl w:val="0"/>
          <w:numId w:val="4"/>
        </w:numPr>
        <w:spacing w:line="276" w:lineRule="auto"/>
        <w:jc w:val="both"/>
        <w:rPr>
          <w:rFonts w:ascii="Arial" w:eastAsia="Calibri" w:hAnsi="Arial" w:cs="Arial"/>
          <w:sz w:val="22"/>
          <w:szCs w:val="22"/>
          <w:lang w:eastAsia="en-US"/>
        </w:rPr>
      </w:pPr>
      <w:r w:rsidRPr="00053429">
        <w:rPr>
          <w:rFonts w:ascii="Arial" w:eastAsia="Calibri" w:hAnsi="Arial" w:cs="Arial"/>
          <w:sz w:val="22"/>
          <w:szCs w:val="22"/>
          <w:lang w:eastAsia="en-US"/>
        </w:rPr>
        <w:t xml:space="preserve">W razie nienależytego wykonania przedmiotu umowy, przez który należy rozumieć ograniczenie zakresu rzeczowego prac lub jego samodzielną modyfikację w szczególności w zakresie obowiązków zawartych w § 2 ust. 2 oraz SOPZ, Wykonawca zapłaci karę umowną w wysokości 40% kwoty maksymalnego wynagrodzenia określonego w § 4 ust. 1, za każdy stwierdzony przypadek naruszenia, nie więcej jednak niż 40% maksymalnego wynagrodzenia brutto, o którym mowa w § 4 ust. 1 niniejszej umowy, z zastrzeżeniem zapisów ust.1, ust. 6, ust. 7 oraz ust. 8. </w:t>
      </w:r>
    </w:p>
    <w:p w14:paraId="11579EDA" w14:textId="77777777" w:rsidR="00646B1A" w:rsidRPr="00902C14" w:rsidRDefault="00646B1A" w:rsidP="000A5E68">
      <w:pPr>
        <w:pStyle w:val="Akapitzlist"/>
        <w:numPr>
          <w:ilvl w:val="0"/>
          <w:numId w:val="4"/>
        </w:numPr>
        <w:spacing w:line="276" w:lineRule="auto"/>
        <w:jc w:val="both"/>
        <w:rPr>
          <w:rFonts w:ascii="Arial" w:hAnsi="Arial" w:cs="Arial"/>
          <w:sz w:val="22"/>
          <w:szCs w:val="22"/>
        </w:rPr>
      </w:pPr>
      <w:r w:rsidRPr="00902C14">
        <w:rPr>
          <w:rFonts w:ascii="Arial" w:hAnsi="Arial" w:cs="Arial"/>
          <w:sz w:val="22"/>
          <w:szCs w:val="22"/>
        </w:rPr>
        <w:t>Przez nienależyte wykonanie umowy należy rozumieć w szczególności sytuacje, w których Wykonawca:</w:t>
      </w:r>
    </w:p>
    <w:p w14:paraId="6CB7E380" w14:textId="4D194324" w:rsidR="00646B1A" w:rsidRPr="00902C14" w:rsidRDefault="00646B1A" w:rsidP="000A5E68">
      <w:pPr>
        <w:pStyle w:val="Akapitzlist"/>
        <w:numPr>
          <w:ilvl w:val="1"/>
          <w:numId w:val="2"/>
        </w:numPr>
        <w:spacing w:line="276" w:lineRule="auto"/>
        <w:jc w:val="both"/>
        <w:rPr>
          <w:rFonts w:ascii="Arial" w:hAnsi="Arial" w:cs="Arial"/>
          <w:sz w:val="22"/>
          <w:szCs w:val="22"/>
        </w:rPr>
      </w:pPr>
      <w:r w:rsidRPr="00902C14">
        <w:rPr>
          <w:rFonts w:ascii="Arial" w:hAnsi="Arial" w:cs="Arial"/>
          <w:sz w:val="22"/>
          <w:szCs w:val="22"/>
        </w:rPr>
        <w:lastRenderedPageBreak/>
        <w:t>nie zrealizował któregokolwiek z elementów zamówienia wskazanych w SOPZ, stanowiącym Załącznik nr 1 do niniejszej umowy bądź nie zrealizował w pełnym zakresie poszczególnych elementów zamówienia, z zastrzeżeniem ust. 1</w:t>
      </w:r>
      <w:r w:rsidR="00E87DC8" w:rsidRPr="00902C14">
        <w:rPr>
          <w:rFonts w:ascii="Arial" w:hAnsi="Arial" w:cs="Arial"/>
          <w:sz w:val="22"/>
          <w:szCs w:val="22"/>
        </w:rPr>
        <w:t>,</w:t>
      </w:r>
    </w:p>
    <w:p w14:paraId="72DFFDB8" w14:textId="77777777" w:rsidR="00646B1A" w:rsidRPr="00902C14" w:rsidRDefault="00646B1A" w:rsidP="000A5E68">
      <w:pPr>
        <w:pStyle w:val="Akapitzlist"/>
        <w:numPr>
          <w:ilvl w:val="1"/>
          <w:numId w:val="2"/>
        </w:numPr>
        <w:spacing w:line="276" w:lineRule="auto"/>
        <w:jc w:val="both"/>
        <w:rPr>
          <w:rFonts w:ascii="Arial" w:hAnsi="Arial" w:cs="Arial"/>
          <w:sz w:val="22"/>
          <w:szCs w:val="22"/>
        </w:rPr>
      </w:pPr>
      <w:r w:rsidRPr="00902C14">
        <w:rPr>
          <w:rFonts w:ascii="Arial" w:hAnsi="Arial" w:cs="Arial"/>
          <w:sz w:val="22"/>
          <w:szCs w:val="22"/>
        </w:rPr>
        <w:t>zrealizował zadania w zakresie, który nie uzyskał wcześniejszej akceptacji Zamawiającego (w sytuacjach gdzie porozumienie z Zamawiającym było wymagane) bądź w formie innej niż wynikająca z zapisów umowy i SOPZ,</w:t>
      </w:r>
    </w:p>
    <w:p w14:paraId="1E249F65" w14:textId="77777777" w:rsidR="00EF6F50" w:rsidRPr="00902C14" w:rsidRDefault="00646B1A" w:rsidP="000A5E68">
      <w:pPr>
        <w:pStyle w:val="Akapitzlist"/>
        <w:numPr>
          <w:ilvl w:val="1"/>
          <w:numId w:val="2"/>
        </w:numPr>
        <w:spacing w:line="276" w:lineRule="auto"/>
        <w:jc w:val="both"/>
        <w:rPr>
          <w:rFonts w:ascii="Arial" w:hAnsi="Arial" w:cs="Arial"/>
          <w:sz w:val="22"/>
          <w:szCs w:val="22"/>
        </w:rPr>
      </w:pPr>
      <w:r w:rsidRPr="00902C14">
        <w:rPr>
          <w:rFonts w:ascii="Arial" w:hAnsi="Arial" w:cs="Arial"/>
          <w:sz w:val="22"/>
          <w:szCs w:val="22"/>
        </w:rPr>
        <w:t xml:space="preserve">nie zapewnił odpowiedniej liczby osób potrzebnych do realizacji przedmiotu umowy, </w:t>
      </w:r>
    </w:p>
    <w:p w14:paraId="20206216" w14:textId="55D66D1C" w:rsidR="00EF6F50" w:rsidRPr="00902C14" w:rsidRDefault="0079584D" w:rsidP="000A5E68">
      <w:pPr>
        <w:pStyle w:val="Akapitzlist"/>
        <w:numPr>
          <w:ilvl w:val="1"/>
          <w:numId w:val="2"/>
        </w:numPr>
        <w:spacing w:line="276" w:lineRule="auto"/>
        <w:jc w:val="both"/>
        <w:rPr>
          <w:rFonts w:ascii="Arial" w:hAnsi="Arial" w:cs="Arial"/>
          <w:sz w:val="22"/>
          <w:szCs w:val="22"/>
        </w:rPr>
      </w:pPr>
      <w:r w:rsidRPr="00902C14">
        <w:rPr>
          <w:rFonts w:ascii="Arial" w:hAnsi="Arial" w:cs="Arial"/>
          <w:sz w:val="22"/>
          <w:szCs w:val="22"/>
        </w:rPr>
        <w:t>nie zapewnił bieżącego kontaktu z Zamawiającym lub nie wywiązał się z nadzorowania prawidłowej realizacji przedmiotu umowy.</w:t>
      </w:r>
    </w:p>
    <w:p w14:paraId="02FFD922" w14:textId="1D540857" w:rsidR="0079584D" w:rsidRPr="008E3E5A" w:rsidRDefault="520B6AB1" w:rsidP="000A5E68">
      <w:pPr>
        <w:pStyle w:val="Akapitzlist"/>
        <w:numPr>
          <w:ilvl w:val="0"/>
          <w:numId w:val="29"/>
        </w:numPr>
        <w:spacing w:line="276" w:lineRule="auto"/>
        <w:jc w:val="both"/>
        <w:rPr>
          <w:rFonts w:ascii="Arial" w:hAnsi="Arial" w:cs="Arial"/>
          <w:sz w:val="22"/>
          <w:szCs w:val="22"/>
        </w:rPr>
      </w:pPr>
      <w:r w:rsidRPr="00902C14">
        <w:rPr>
          <w:rFonts w:ascii="Arial" w:hAnsi="Arial" w:cs="Arial"/>
          <w:sz w:val="22"/>
          <w:szCs w:val="22"/>
        </w:rPr>
        <w:t xml:space="preserve">W przypadku, gdy Wykonawca odstąpi od umowy z przyczyn niezawinionych przez </w:t>
      </w:r>
      <w:r w:rsidRPr="008E3E5A">
        <w:rPr>
          <w:rFonts w:ascii="Arial" w:hAnsi="Arial" w:cs="Arial"/>
          <w:sz w:val="22"/>
          <w:szCs w:val="22"/>
        </w:rPr>
        <w:t>Zamawiającego, Wykonawca jest zobowiązany do zapłaty kary umownej w wysokości 40% kwoty maksymalnego wynagrodzenia brutto, o którym mowa w § 4 ust. 1.</w:t>
      </w:r>
    </w:p>
    <w:p w14:paraId="65FB3535" w14:textId="4175F670" w:rsidR="00B2711C" w:rsidRPr="008E3E5A" w:rsidRDefault="520B6AB1" w:rsidP="008E3E5A">
      <w:pPr>
        <w:numPr>
          <w:ilvl w:val="0"/>
          <w:numId w:val="29"/>
        </w:numPr>
        <w:suppressAutoHyphens/>
        <w:spacing w:line="276" w:lineRule="auto"/>
        <w:ind w:left="448" w:hanging="448"/>
        <w:jc w:val="both"/>
        <w:rPr>
          <w:rFonts w:ascii="Arial" w:hAnsi="Arial"/>
          <w:sz w:val="22"/>
          <w:szCs w:val="22"/>
        </w:rPr>
      </w:pPr>
      <w:r w:rsidRPr="008E3E5A">
        <w:rPr>
          <w:rFonts w:ascii="Arial" w:hAnsi="Arial"/>
          <w:sz w:val="22"/>
          <w:szCs w:val="22"/>
        </w:rPr>
        <w:t xml:space="preserve">Kary umowne z tytułu nienależytego wykonania umowy podlegają potrąceniu z faktury wystawionej przez Wykonawcę lub, w przypadku braku takiej możliwości, będą płatne w terminie </w:t>
      </w:r>
      <w:r w:rsidR="008E3E5A">
        <w:rPr>
          <w:rFonts w:ascii="Arial" w:hAnsi="Arial"/>
          <w:sz w:val="22"/>
          <w:szCs w:val="22"/>
        </w:rPr>
        <w:t>14</w:t>
      </w:r>
      <w:r w:rsidRPr="008E3E5A">
        <w:rPr>
          <w:rFonts w:ascii="Arial" w:hAnsi="Arial"/>
          <w:sz w:val="22"/>
          <w:szCs w:val="22"/>
        </w:rPr>
        <w:t xml:space="preserve"> dni od dnia otrzymania przez Wykonawcę wezwania do zapłaty, na co Wykonawca wyraża zgodę, a kary umowne z tytułu odstąpienia od umowy są płatne w terminie </w:t>
      </w:r>
      <w:r w:rsidR="008E3E5A">
        <w:rPr>
          <w:rFonts w:ascii="Arial" w:hAnsi="Arial"/>
          <w:sz w:val="22"/>
          <w:szCs w:val="22"/>
        </w:rPr>
        <w:t>14</w:t>
      </w:r>
      <w:r w:rsidRPr="008E3E5A">
        <w:rPr>
          <w:rFonts w:ascii="Arial" w:hAnsi="Arial"/>
          <w:sz w:val="22"/>
          <w:szCs w:val="22"/>
        </w:rPr>
        <w:t xml:space="preserve"> dni od otrzymania od Zamawiającego wezwania do zapłaty.</w:t>
      </w:r>
    </w:p>
    <w:p w14:paraId="71350E7D" w14:textId="690E17EE" w:rsidR="00B2711C" w:rsidRPr="008E3E5A" w:rsidRDefault="520B6AB1" w:rsidP="000A5E68">
      <w:pPr>
        <w:numPr>
          <w:ilvl w:val="0"/>
          <w:numId w:val="29"/>
        </w:numPr>
        <w:suppressAutoHyphens/>
        <w:spacing w:line="276" w:lineRule="auto"/>
        <w:ind w:left="448" w:hanging="448"/>
        <w:jc w:val="both"/>
        <w:rPr>
          <w:rFonts w:ascii="Arial" w:hAnsi="Arial"/>
          <w:sz w:val="22"/>
          <w:szCs w:val="22"/>
        </w:rPr>
      </w:pPr>
      <w:r w:rsidRPr="008E3E5A">
        <w:rPr>
          <w:rFonts w:ascii="Arial" w:hAnsi="Arial"/>
          <w:sz w:val="22"/>
          <w:szCs w:val="22"/>
        </w:rPr>
        <w:t>Łączna kwota kar umownych naliczonych Wykonawcy nie może przekroczyć 40% wynagrodzenia brutto, o którym mowa w §</w:t>
      </w:r>
      <w:r w:rsidRPr="008E3E5A">
        <w:rPr>
          <w:rFonts w:ascii="Arial" w:hAnsi="Arial"/>
          <w:b/>
          <w:bCs/>
          <w:sz w:val="22"/>
          <w:szCs w:val="22"/>
        </w:rPr>
        <w:t xml:space="preserve"> </w:t>
      </w:r>
      <w:r w:rsidRPr="008E3E5A">
        <w:rPr>
          <w:rFonts w:ascii="Arial" w:hAnsi="Arial"/>
          <w:sz w:val="22"/>
          <w:szCs w:val="22"/>
        </w:rPr>
        <w:t>4 ust. 1 niniejszej umowy.</w:t>
      </w:r>
    </w:p>
    <w:p w14:paraId="1B79C241" w14:textId="77777777" w:rsidR="00B2711C" w:rsidRPr="00902C14" w:rsidRDefault="00B2711C" w:rsidP="000A5E68">
      <w:pPr>
        <w:numPr>
          <w:ilvl w:val="0"/>
          <w:numId w:val="29"/>
        </w:numPr>
        <w:autoSpaceDE w:val="0"/>
        <w:autoSpaceDN w:val="0"/>
        <w:adjustRightInd w:val="0"/>
        <w:spacing w:line="276" w:lineRule="auto"/>
        <w:ind w:left="448" w:hanging="448"/>
        <w:jc w:val="both"/>
        <w:rPr>
          <w:rFonts w:ascii="Arial" w:hAnsi="Arial"/>
          <w:sz w:val="22"/>
          <w:szCs w:val="22"/>
        </w:rPr>
      </w:pPr>
      <w:r w:rsidRPr="008E3E5A">
        <w:rPr>
          <w:rFonts w:ascii="Arial" w:hAnsi="Arial"/>
          <w:sz w:val="22"/>
          <w:szCs w:val="22"/>
        </w:rPr>
        <w:t xml:space="preserve">Zamawiający zastrzega sobie możliwość dochodzenia odszkodowania </w:t>
      </w:r>
      <w:r w:rsidRPr="00902C14">
        <w:rPr>
          <w:rFonts w:ascii="Arial" w:hAnsi="Arial"/>
          <w:sz w:val="22"/>
          <w:szCs w:val="22"/>
        </w:rPr>
        <w:t>uzupełniającego, jeżeli kwota kary umownej nie pokryje w pełni wysokości poniesionej szkody, na zasadach przewidzianych w Kodeksie Cywilnym.</w:t>
      </w:r>
    </w:p>
    <w:p w14:paraId="291E005F" w14:textId="22DEAEDF" w:rsidR="00B2711C" w:rsidRPr="00902C14" w:rsidRDefault="006B20AE" w:rsidP="00753370">
      <w:pPr>
        <w:pStyle w:val="Nagwek1"/>
        <w:spacing w:line="276" w:lineRule="auto"/>
        <w:rPr>
          <w:sz w:val="22"/>
          <w:szCs w:val="22"/>
        </w:rPr>
      </w:pPr>
      <w:r w:rsidRPr="00902C14">
        <w:rPr>
          <w:sz w:val="22"/>
          <w:szCs w:val="22"/>
        </w:rPr>
        <w:t>§ 7</w:t>
      </w:r>
    </w:p>
    <w:p w14:paraId="15923784" w14:textId="77777777" w:rsidR="00D671E5" w:rsidRPr="008E3E5A" w:rsidRDefault="00D671E5" w:rsidP="001D7631">
      <w:pPr>
        <w:numPr>
          <w:ilvl w:val="0"/>
          <w:numId w:val="28"/>
        </w:numPr>
        <w:suppressAutoHyphens/>
        <w:spacing w:line="276" w:lineRule="auto"/>
        <w:jc w:val="both"/>
        <w:rPr>
          <w:rFonts w:ascii="Arial" w:hAnsi="Arial"/>
          <w:sz w:val="22"/>
          <w:szCs w:val="22"/>
        </w:rPr>
      </w:pPr>
      <w:r w:rsidRPr="00902C14">
        <w:rPr>
          <w:rFonts w:ascii="Arial" w:hAnsi="Arial"/>
          <w:sz w:val="22"/>
          <w:szCs w:val="22"/>
        </w:rPr>
        <w:t xml:space="preserve">Wykonawca zobowiązuje się do bezwzględnego zachowania w poufności wszelkich informacji uzyskanych w związku z wykonywaniem umowy, także po zakończeniu realizacji umowy – na </w:t>
      </w:r>
      <w:r w:rsidRPr="008E3E5A">
        <w:rPr>
          <w:rFonts w:ascii="Arial" w:hAnsi="Arial"/>
          <w:sz w:val="22"/>
          <w:szCs w:val="22"/>
        </w:rPr>
        <w:t>zasadach określonych w § 5 załącznika nr 2 do umowy.</w:t>
      </w:r>
    </w:p>
    <w:p w14:paraId="2C294A24" w14:textId="0C1C6DCE" w:rsidR="00B2711C" w:rsidRPr="00902C14" w:rsidRDefault="520B6AB1" w:rsidP="001D7631">
      <w:pPr>
        <w:numPr>
          <w:ilvl w:val="0"/>
          <w:numId w:val="28"/>
        </w:numPr>
        <w:suppressAutoHyphens/>
        <w:spacing w:line="276" w:lineRule="auto"/>
        <w:ind w:left="448" w:hanging="448"/>
        <w:jc w:val="both"/>
        <w:rPr>
          <w:rFonts w:ascii="Arial" w:hAnsi="Arial"/>
          <w:sz w:val="22"/>
          <w:szCs w:val="22"/>
        </w:rPr>
      </w:pPr>
      <w:r w:rsidRPr="008E3E5A">
        <w:rPr>
          <w:rFonts w:ascii="Arial" w:hAnsi="Arial"/>
          <w:sz w:val="22"/>
          <w:szCs w:val="22"/>
        </w:rPr>
        <w:t xml:space="preserve">W przypadku naruszenia przez Wykonawcę zapisów ust. 1, Zamawiający może naliczyć Wykonawcy karę umowną w wysokości 5% maksymalnego wynagrodzenia brutto, o którym mowa w § 4 ust. 1 niniejszej umowy, za każdy przypadek naruszenia, łącznie nie więcej jednak, niż 20% całkowitego wynagrodzenia brutto o którym mowa w § 4 ust. 1. Przedmiotowa kara podlega potrąceniu z wynagrodzenia przysługującego Wykonawcy lub jest płatna w terminie 14 dni od daty otrzymania </w:t>
      </w:r>
      <w:r w:rsidRPr="00902C14">
        <w:rPr>
          <w:rFonts w:ascii="Arial" w:hAnsi="Arial"/>
          <w:sz w:val="22"/>
          <w:szCs w:val="22"/>
        </w:rPr>
        <w:t>pisemnego wezwania do zapłaty od Zamawiającego.</w:t>
      </w:r>
    </w:p>
    <w:p w14:paraId="470E209E" w14:textId="4D4C3E00" w:rsidR="00B2711C" w:rsidRPr="00902C14" w:rsidRDefault="007E70F4" w:rsidP="00AC2628">
      <w:pPr>
        <w:pStyle w:val="Nagwek1"/>
        <w:keepNext/>
        <w:spacing w:line="276" w:lineRule="auto"/>
        <w:rPr>
          <w:spacing w:val="0"/>
          <w:sz w:val="22"/>
          <w:szCs w:val="22"/>
        </w:rPr>
      </w:pPr>
      <w:r w:rsidRPr="00902C14">
        <w:rPr>
          <w:spacing w:val="0"/>
          <w:sz w:val="22"/>
          <w:szCs w:val="22"/>
        </w:rPr>
        <w:t>§ 8</w:t>
      </w:r>
    </w:p>
    <w:p w14:paraId="04062990" w14:textId="0B7ED7DA" w:rsidR="00B2711C" w:rsidRPr="00902C14" w:rsidRDefault="00B2711C" w:rsidP="001D7631">
      <w:pPr>
        <w:numPr>
          <w:ilvl w:val="0"/>
          <w:numId w:val="6"/>
        </w:numPr>
        <w:tabs>
          <w:tab w:val="left" w:pos="284"/>
        </w:tabs>
        <w:spacing w:line="276" w:lineRule="auto"/>
        <w:ind w:left="284" w:hanging="284"/>
        <w:jc w:val="both"/>
        <w:rPr>
          <w:rFonts w:ascii="Arial" w:hAnsi="Arial"/>
          <w:sz w:val="22"/>
          <w:szCs w:val="22"/>
        </w:rPr>
      </w:pPr>
      <w:r w:rsidRPr="00902C14">
        <w:rPr>
          <w:rFonts w:ascii="Arial" w:hAnsi="Arial"/>
          <w:sz w:val="22"/>
          <w:szCs w:val="22"/>
        </w:rPr>
        <w:t>Zmiany treści Umowy, przy uwzględnieniu postanowień art. 455 Ustawy Pzp, wymagają sporządzenia aneksu do umowy pod rygorem nieważności, z zastrzeżeniem zapisów § 5 ust. 4.</w:t>
      </w:r>
      <w:r w:rsidR="000D41C0" w:rsidRPr="00902C14">
        <w:rPr>
          <w:rFonts w:ascii="Arial" w:hAnsi="Arial"/>
          <w:sz w:val="22"/>
          <w:szCs w:val="22"/>
        </w:rPr>
        <w:t xml:space="preserve"> </w:t>
      </w:r>
    </w:p>
    <w:p w14:paraId="7B753CD2" w14:textId="77777777" w:rsidR="00B2711C" w:rsidRPr="00902C14" w:rsidRDefault="00B2711C" w:rsidP="001D7631">
      <w:pPr>
        <w:numPr>
          <w:ilvl w:val="0"/>
          <w:numId w:val="6"/>
        </w:numPr>
        <w:spacing w:line="276" w:lineRule="auto"/>
        <w:ind w:left="284" w:hanging="284"/>
        <w:jc w:val="both"/>
        <w:rPr>
          <w:rFonts w:ascii="Arial" w:hAnsi="Arial"/>
          <w:sz w:val="22"/>
          <w:szCs w:val="22"/>
        </w:rPr>
      </w:pPr>
      <w:r w:rsidRPr="00902C14">
        <w:rPr>
          <w:rFonts w:ascii="Arial" w:hAnsi="Arial"/>
          <w:sz w:val="22"/>
          <w:szCs w:val="22"/>
        </w:rPr>
        <w:t>Zamawiający dopuszcza istotne zmiany postanowień zawartej Umowy, w stosunku do treści oferty, na podstawie której dokonano wyboru Wykonawcy w zakresie:</w:t>
      </w:r>
    </w:p>
    <w:p w14:paraId="5BAB3761" w14:textId="77777777" w:rsidR="00B2711C" w:rsidRPr="00902C14" w:rsidRDefault="00B2711C" w:rsidP="001D7631">
      <w:pPr>
        <w:pStyle w:val="Akapitzlist"/>
        <w:numPr>
          <w:ilvl w:val="0"/>
          <w:numId w:val="7"/>
        </w:numPr>
        <w:tabs>
          <w:tab w:val="left" w:pos="851"/>
        </w:tabs>
        <w:spacing w:line="276" w:lineRule="auto"/>
        <w:ind w:left="567" w:hanging="283"/>
        <w:jc w:val="both"/>
        <w:rPr>
          <w:rFonts w:ascii="Arial" w:hAnsi="Arial" w:cs="Arial"/>
          <w:sz w:val="22"/>
          <w:szCs w:val="22"/>
        </w:rPr>
      </w:pPr>
      <w:r w:rsidRPr="00902C14">
        <w:rPr>
          <w:rFonts w:ascii="Arial" w:hAnsi="Arial" w:cs="Arial"/>
          <w:sz w:val="22"/>
          <w:szCs w:val="22"/>
        </w:rPr>
        <w:t>zmiany terminu wykonania zobowiązań wynikających z Umowy, w przypadku wystąpienia w czasie realizacji Umowy okoliczności związanych z wystąpieniem COVID-19, które mogą wpłynąć lub wpływają na należyte wykonanie umowy</w:t>
      </w:r>
    </w:p>
    <w:p w14:paraId="52785E14" w14:textId="77777777" w:rsidR="00B2711C" w:rsidRPr="00902C14" w:rsidRDefault="00B2711C" w:rsidP="001D7631">
      <w:pPr>
        <w:pStyle w:val="Akapitzlist"/>
        <w:numPr>
          <w:ilvl w:val="0"/>
          <w:numId w:val="7"/>
        </w:numPr>
        <w:tabs>
          <w:tab w:val="left" w:pos="851"/>
        </w:tabs>
        <w:spacing w:line="276" w:lineRule="auto"/>
        <w:ind w:left="567" w:hanging="283"/>
        <w:jc w:val="both"/>
        <w:rPr>
          <w:rFonts w:ascii="Arial" w:hAnsi="Arial" w:cs="Arial"/>
          <w:sz w:val="22"/>
          <w:szCs w:val="22"/>
        </w:rPr>
      </w:pPr>
      <w:r w:rsidRPr="00902C14">
        <w:rPr>
          <w:rFonts w:ascii="Arial" w:hAnsi="Arial" w:cs="Arial"/>
          <w:sz w:val="22"/>
          <w:szCs w:val="22"/>
        </w:rPr>
        <w:t xml:space="preserve">zmiany terminu wykonania zobowiązań wynikających z Umowy, w przypadku wystąpienia działania siły wyższej, tj. m.in.: pożar, powódź, wojna, atak terrorystyczny, </w:t>
      </w:r>
      <w:r w:rsidRPr="00902C14">
        <w:rPr>
          <w:rFonts w:ascii="Arial" w:hAnsi="Arial" w:cs="Arial"/>
          <w:sz w:val="22"/>
          <w:szCs w:val="22"/>
        </w:rPr>
        <w:lastRenderedPageBreak/>
        <w:t>strajki, zamieszki, działanie władz państwowych, których zaistnienie będzie odpowiednio udokumentowane,</w:t>
      </w:r>
    </w:p>
    <w:p w14:paraId="6EBDF6EF" w14:textId="77777777" w:rsidR="00B2711C" w:rsidRPr="00902C14" w:rsidRDefault="00B2711C" w:rsidP="001D7631">
      <w:pPr>
        <w:pStyle w:val="Akapitzlist"/>
        <w:numPr>
          <w:ilvl w:val="0"/>
          <w:numId w:val="7"/>
        </w:numPr>
        <w:spacing w:line="276" w:lineRule="auto"/>
        <w:ind w:left="567" w:hanging="283"/>
        <w:jc w:val="both"/>
        <w:rPr>
          <w:rFonts w:ascii="Arial" w:hAnsi="Arial" w:cs="Arial"/>
          <w:sz w:val="22"/>
          <w:szCs w:val="22"/>
        </w:rPr>
      </w:pPr>
      <w:r w:rsidRPr="00902C14">
        <w:rPr>
          <w:rFonts w:ascii="Arial" w:hAnsi="Arial" w:cs="Arial"/>
          <w:sz w:val="22"/>
          <w:szCs w:val="22"/>
        </w:rPr>
        <w:t>zmiany terminu wykonania zobowiązań wynikających z Umowy w przypadku wystąpienia okoliczności uniemożliwiających lub w znacznym stopniu opóźniających realizację przedmiotu umowy, z przyczyn niezależnych od Wykonawcy, a leżących po stronie Zamawiającego (np. przedłużająca się procedura przetargowa),</w:t>
      </w:r>
    </w:p>
    <w:p w14:paraId="6933E6F6" w14:textId="77777777" w:rsidR="000D41C0" w:rsidRPr="00902C14" w:rsidRDefault="00B2711C" w:rsidP="001D7631">
      <w:pPr>
        <w:numPr>
          <w:ilvl w:val="0"/>
          <w:numId w:val="6"/>
        </w:numPr>
        <w:spacing w:line="276" w:lineRule="auto"/>
        <w:ind w:left="284" w:hanging="284"/>
        <w:jc w:val="both"/>
        <w:rPr>
          <w:rFonts w:ascii="Arial" w:hAnsi="Arial"/>
          <w:sz w:val="22"/>
          <w:szCs w:val="22"/>
        </w:rPr>
      </w:pPr>
      <w:r w:rsidRPr="00902C14">
        <w:rPr>
          <w:rFonts w:ascii="Arial" w:hAnsi="Arial"/>
          <w:sz w:val="22"/>
          <w:szCs w:val="22"/>
        </w:rPr>
        <w:t>Strony zobowiązują się do wzajemnego powiadamiania się o zaistnieniu okoliczności, o których mowa w ust. 2 i dokonania stosownych ustaleń. Powiadomienia, o których mowa w zdaniu poprzednim, należy dokonać pisemnie, w terminie 2 dni roboczych od faktu zaistnienia okoliczności, o których mowa w ust. 2 lub zaistnienia możliwości takiego poinformowania. Powyższa zmiana nie może prowadzić do zwiększenia wynagrodzenia Wykonawcy, o którym mowa w § 4 ust. 1 i 4 niniejszej umowy.</w:t>
      </w:r>
    </w:p>
    <w:p w14:paraId="6323595A" w14:textId="4114E9B1" w:rsidR="00590D58" w:rsidRPr="00902C14" w:rsidRDefault="000D41C0" w:rsidP="001D7631">
      <w:pPr>
        <w:numPr>
          <w:ilvl w:val="0"/>
          <w:numId w:val="6"/>
        </w:numPr>
        <w:spacing w:line="276" w:lineRule="auto"/>
        <w:ind w:left="284" w:hanging="284"/>
        <w:jc w:val="both"/>
        <w:rPr>
          <w:rFonts w:ascii="Arial" w:hAnsi="Arial"/>
          <w:sz w:val="22"/>
          <w:szCs w:val="22"/>
        </w:rPr>
      </w:pPr>
      <w:r w:rsidRPr="00902C14">
        <w:rPr>
          <w:rFonts w:ascii="Arial" w:hAnsi="Arial"/>
          <w:sz w:val="22"/>
          <w:szCs w:val="22"/>
        </w:rPr>
        <w:t>Zmiana umowy, w sytuacjach wskazanych w ust. 2 i przy uwzględnieniu postanowień ust. 3, będzie dotyczyć wskazania nowego term</w:t>
      </w:r>
      <w:r w:rsidR="00AC2628" w:rsidRPr="00902C14">
        <w:rPr>
          <w:rFonts w:ascii="Arial" w:hAnsi="Arial"/>
          <w:sz w:val="22"/>
          <w:szCs w:val="22"/>
        </w:rPr>
        <w:t>inu realizacji przedmiotu umowy.</w:t>
      </w:r>
    </w:p>
    <w:p w14:paraId="7682B210" w14:textId="1CAAE8A7" w:rsidR="00B2711C" w:rsidRPr="00902C14" w:rsidRDefault="00B2711C" w:rsidP="00753370">
      <w:pPr>
        <w:pStyle w:val="Nagwek1"/>
        <w:spacing w:line="276" w:lineRule="auto"/>
        <w:rPr>
          <w:spacing w:val="0"/>
          <w:sz w:val="22"/>
          <w:szCs w:val="22"/>
        </w:rPr>
      </w:pPr>
      <w:r w:rsidRPr="00902C14">
        <w:rPr>
          <w:spacing w:val="0"/>
          <w:sz w:val="22"/>
          <w:szCs w:val="22"/>
        </w:rPr>
        <w:t>§</w:t>
      </w:r>
      <w:r w:rsidR="000D41C0" w:rsidRPr="00902C14">
        <w:rPr>
          <w:spacing w:val="0"/>
          <w:sz w:val="22"/>
          <w:szCs w:val="22"/>
        </w:rPr>
        <w:t xml:space="preserve"> 9</w:t>
      </w:r>
    </w:p>
    <w:p w14:paraId="0EF608E6" w14:textId="77777777" w:rsidR="00B2711C" w:rsidRPr="00902C14" w:rsidRDefault="00B2711C" w:rsidP="001D7631">
      <w:pPr>
        <w:pStyle w:val="Zwykytekst"/>
        <w:widowControl w:val="0"/>
        <w:numPr>
          <w:ilvl w:val="0"/>
          <w:numId w:val="8"/>
        </w:numPr>
        <w:spacing w:line="276" w:lineRule="auto"/>
        <w:jc w:val="both"/>
        <w:rPr>
          <w:rFonts w:ascii="Arial" w:hAnsi="Arial" w:cs="Arial"/>
          <w:sz w:val="22"/>
          <w:szCs w:val="22"/>
        </w:rPr>
      </w:pPr>
      <w:r w:rsidRPr="00902C14">
        <w:rPr>
          <w:rFonts w:ascii="Arial" w:hAnsi="Arial" w:cs="Arial"/>
          <w:sz w:val="22"/>
          <w:szCs w:val="22"/>
        </w:rPr>
        <w:t>Wykonawca oświadcza, że wypełnił obowiązki informacyjne przewidziane w art. 13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oraz, jeśli dotyczy, art. 14 RODO wobec osób fizycznych, od których dane osobowe bezpośrednio lub pośrednio pozyskał w celu ubiegania się o realizację zamówienia oraz realizacji niniejszej umowy.</w:t>
      </w:r>
    </w:p>
    <w:p w14:paraId="0FC0276A" w14:textId="213AC92C" w:rsidR="00B2711C" w:rsidRPr="00C3136C" w:rsidRDefault="00B2711C" w:rsidP="001D7631">
      <w:pPr>
        <w:pStyle w:val="Zwykytekst"/>
        <w:widowControl w:val="0"/>
        <w:numPr>
          <w:ilvl w:val="0"/>
          <w:numId w:val="8"/>
        </w:numPr>
        <w:spacing w:after="240" w:line="276" w:lineRule="auto"/>
        <w:ind w:left="357" w:hanging="357"/>
        <w:jc w:val="both"/>
        <w:rPr>
          <w:rFonts w:ascii="Arial" w:hAnsi="Arial" w:cs="Arial"/>
          <w:sz w:val="22"/>
          <w:szCs w:val="22"/>
        </w:rPr>
      </w:pPr>
      <w:r w:rsidRPr="00902C14">
        <w:rPr>
          <w:rFonts w:ascii="Arial" w:hAnsi="Arial" w:cs="Arial"/>
          <w:sz w:val="22"/>
          <w:szCs w:val="22"/>
        </w:rPr>
        <w:t xml:space="preserve">Zamawiający powierza Wykonawcy, </w:t>
      </w:r>
      <w:r w:rsidRPr="00C3136C">
        <w:rPr>
          <w:rFonts w:ascii="Arial" w:hAnsi="Arial" w:cs="Arial"/>
          <w:sz w:val="22"/>
          <w:szCs w:val="22"/>
        </w:rPr>
        <w:t>zwanemu również Podmiotem przetwarzającym, przetwarzanie danych osobowych, do k</w:t>
      </w:r>
      <w:r w:rsidR="008502CE" w:rsidRPr="00C3136C">
        <w:rPr>
          <w:rFonts w:ascii="Arial" w:hAnsi="Arial" w:cs="Arial"/>
          <w:sz w:val="22"/>
          <w:szCs w:val="22"/>
        </w:rPr>
        <w:t>tórych dostęp uzyska w </w:t>
      </w:r>
      <w:r w:rsidRPr="00C3136C">
        <w:rPr>
          <w:rFonts w:ascii="Arial" w:hAnsi="Arial" w:cs="Arial"/>
          <w:sz w:val="22"/>
          <w:szCs w:val="22"/>
        </w:rPr>
        <w:t>związku z realizacją niniejszej umowy, na zasadach określonych w Załączniku nr 2 do niniejszej umowy.</w:t>
      </w:r>
    </w:p>
    <w:p w14:paraId="59B4C866" w14:textId="7BA50E54" w:rsidR="00B2711C" w:rsidRPr="00C3136C" w:rsidRDefault="00590D58" w:rsidP="00D61136">
      <w:pPr>
        <w:pStyle w:val="Nagwek1"/>
        <w:keepNext/>
        <w:spacing w:before="480" w:line="276" w:lineRule="auto"/>
        <w:rPr>
          <w:sz w:val="22"/>
          <w:szCs w:val="22"/>
        </w:rPr>
      </w:pPr>
      <w:r w:rsidRPr="00C3136C">
        <w:rPr>
          <w:sz w:val="22"/>
          <w:szCs w:val="22"/>
        </w:rPr>
        <w:t>§ 10</w:t>
      </w:r>
    </w:p>
    <w:p w14:paraId="35C7C5F4" w14:textId="77777777" w:rsidR="00C3136C" w:rsidRPr="00C3136C" w:rsidRDefault="00C3136C" w:rsidP="00C3136C">
      <w:pPr>
        <w:numPr>
          <w:ilvl w:val="0"/>
          <w:numId w:val="58"/>
        </w:numPr>
        <w:tabs>
          <w:tab w:val="left" w:pos="191"/>
        </w:tabs>
        <w:spacing w:line="100" w:lineRule="atLeast"/>
        <w:ind w:left="0"/>
        <w:jc w:val="both"/>
        <w:rPr>
          <w:rFonts w:ascii="Arial" w:hAnsi="Arial"/>
          <w:sz w:val="22"/>
          <w:szCs w:val="22"/>
        </w:rPr>
      </w:pPr>
      <w:r w:rsidRPr="00C3136C">
        <w:rPr>
          <w:rFonts w:ascii="Arial" w:hAnsi="Arial"/>
          <w:sz w:val="22"/>
          <w:szCs w:val="22"/>
        </w:rPr>
        <w:t>W przypadku, gdy przedmiot niniejszej Umowy będzie realizowany przy udziale podwykonawców, Wykonawca zobowiązuje się poinformować o tym Zamawiającego, ze stosownym wyprzedzeniem, celem uzyskania jego akceptacji dla zakresu usług jak i osoby podwykonawcy.</w:t>
      </w:r>
    </w:p>
    <w:p w14:paraId="4C01F230" w14:textId="688B6DF9" w:rsidR="00C3136C" w:rsidRPr="00C3136C" w:rsidRDefault="00C3136C" w:rsidP="00C3136C">
      <w:pPr>
        <w:numPr>
          <w:ilvl w:val="0"/>
          <w:numId w:val="58"/>
        </w:numPr>
        <w:tabs>
          <w:tab w:val="left" w:pos="191"/>
        </w:tabs>
        <w:spacing w:line="100" w:lineRule="atLeast"/>
        <w:ind w:left="0"/>
        <w:jc w:val="both"/>
        <w:rPr>
          <w:rFonts w:ascii="Arial" w:hAnsi="Arial"/>
          <w:sz w:val="22"/>
          <w:szCs w:val="22"/>
        </w:rPr>
      </w:pPr>
      <w:r w:rsidRPr="00C3136C">
        <w:rPr>
          <w:rFonts w:ascii="Arial" w:hAnsi="Arial"/>
          <w:sz w:val="22"/>
          <w:szCs w:val="22"/>
        </w:rPr>
        <w:t>Po uzyskaniu akceptacji, o której mowa w ust. 1, w terminie 3 dni poprzedzających planowany termin zawarcia umowy z podwykonawcą, Wykonawca dostarczy Zamawiającemu do zaakceptowania projekt umowy z podwykonawcą, zawierający istotne elementy przyszłej umowy, w tym w szczególności: zakres usług, terminy wyko</w:t>
      </w:r>
      <w:r w:rsidR="00035BF9">
        <w:rPr>
          <w:rFonts w:ascii="Arial" w:hAnsi="Arial"/>
          <w:sz w:val="22"/>
          <w:szCs w:val="22"/>
        </w:rPr>
        <w:t>nania oraz wynagrodzenie wraz z </w:t>
      </w:r>
      <w:r w:rsidRPr="00C3136C">
        <w:rPr>
          <w:rFonts w:ascii="Arial" w:hAnsi="Arial"/>
          <w:sz w:val="22"/>
          <w:szCs w:val="22"/>
        </w:rPr>
        <w:t xml:space="preserve">częścią dokumentacji, dotyczącą wykonania usług, </w:t>
      </w:r>
      <w:r w:rsidR="00035BF9">
        <w:rPr>
          <w:rFonts w:ascii="Arial" w:hAnsi="Arial"/>
          <w:sz w:val="22"/>
          <w:szCs w:val="22"/>
        </w:rPr>
        <w:t>określonych w projekcie umowy z </w:t>
      </w:r>
      <w:r w:rsidRPr="00C3136C">
        <w:rPr>
          <w:rFonts w:ascii="Arial" w:hAnsi="Arial"/>
          <w:sz w:val="22"/>
          <w:szCs w:val="22"/>
        </w:rPr>
        <w:t xml:space="preserve">podwykonawcą. </w:t>
      </w:r>
    </w:p>
    <w:p w14:paraId="01B4FF65" w14:textId="77777777" w:rsidR="00C3136C" w:rsidRPr="00C3136C" w:rsidRDefault="00C3136C" w:rsidP="00C3136C">
      <w:pPr>
        <w:numPr>
          <w:ilvl w:val="0"/>
          <w:numId w:val="58"/>
        </w:numPr>
        <w:tabs>
          <w:tab w:val="left" w:pos="191"/>
        </w:tabs>
        <w:spacing w:line="100" w:lineRule="atLeast"/>
        <w:ind w:left="0"/>
        <w:jc w:val="both"/>
        <w:rPr>
          <w:rFonts w:ascii="Arial" w:hAnsi="Arial"/>
          <w:sz w:val="22"/>
          <w:szCs w:val="22"/>
        </w:rPr>
      </w:pPr>
      <w:r w:rsidRPr="00C3136C">
        <w:rPr>
          <w:rFonts w:ascii="Arial" w:hAnsi="Arial"/>
          <w:sz w:val="22"/>
          <w:szCs w:val="22"/>
        </w:rPr>
        <w:t xml:space="preserve">Wykonawca do wystawianych przez siebie dla Zamawiającego faktur VAT dostarczy wraz z fakturą oświadczenia swoich podwykonawców, zgłoszonych i zaakceptowanych przez Zamawiającego, o uiszczeniu przez Wykonawcę wszelkich wymagalnych wierzytelności przysługujących podwykonawcom, powstałych w związku z realizacją usług, będących przedmiotem niniejszej Umowy. </w:t>
      </w:r>
    </w:p>
    <w:p w14:paraId="17B68502" w14:textId="498CE91B" w:rsidR="00C3136C" w:rsidRPr="00C3136C" w:rsidRDefault="00C3136C" w:rsidP="00C3136C">
      <w:pPr>
        <w:numPr>
          <w:ilvl w:val="0"/>
          <w:numId w:val="58"/>
        </w:numPr>
        <w:tabs>
          <w:tab w:val="left" w:pos="191"/>
        </w:tabs>
        <w:spacing w:line="100" w:lineRule="atLeast"/>
        <w:ind w:left="0"/>
        <w:jc w:val="both"/>
        <w:rPr>
          <w:rFonts w:ascii="Arial" w:hAnsi="Arial"/>
          <w:sz w:val="22"/>
          <w:szCs w:val="22"/>
        </w:rPr>
      </w:pPr>
      <w:r w:rsidRPr="00C3136C">
        <w:rPr>
          <w:rFonts w:ascii="Arial" w:hAnsi="Arial"/>
          <w:sz w:val="22"/>
          <w:szCs w:val="22"/>
        </w:rPr>
        <w:t xml:space="preserve">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w:t>
      </w:r>
      <w:r w:rsidRPr="00C3136C">
        <w:rPr>
          <w:rFonts w:ascii="Arial" w:hAnsi="Arial"/>
          <w:sz w:val="22"/>
          <w:szCs w:val="22"/>
        </w:rPr>
        <w:lastRenderedPageBreak/>
        <w:t>z</w:t>
      </w:r>
      <w:r w:rsidR="00035BF9">
        <w:rPr>
          <w:rFonts w:ascii="Arial" w:hAnsi="Arial"/>
          <w:sz w:val="22"/>
          <w:szCs w:val="22"/>
        </w:rPr>
        <w:t> </w:t>
      </w:r>
      <w:r w:rsidRPr="00C3136C">
        <w:rPr>
          <w:rFonts w:ascii="Arial" w:hAnsi="Arial"/>
          <w:sz w:val="22"/>
          <w:szCs w:val="22"/>
        </w:rPr>
        <w:t xml:space="preserve">podwykonawcą, oględzin przedmiotu umowy, a także domagania się od podwykonawcy złożenia stosownych oświadczeń oraz udostępnienia dokumentów umownych. </w:t>
      </w:r>
    </w:p>
    <w:p w14:paraId="501963DC" w14:textId="77777777" w:rsidR="00C3136C" w:rsidRPr="00C3136C" w:rsidRDefault="00C3136C" w:rsidP="00C3136C">
      <w:pPr>
        <w:numPr>
          <w:ilvl w:val="0"/>
          <w:numId w:val="58"/>
        </w:numPr>
        <w:tabs>
          <w:tab w:val="left" w:pos="191"/>
        </w:tabs>
        <w:spacing w:line="100" w:lineRule="atLeast"/>
        <w:ind w:left="0"/>
        <w:jc w:val="both"/>
        <w:rPr>
          <w:rFonts w:ascii="Arial" w:hAnsi="Arial"/>
          <w:sz w:val="22"/>
          <w:szCs w:val="22"/>
        </w:rPr>
      </w:pPr>
      <w:r w:rsidRPr="00C3136C">
        <w:rPr>
          <w:rFonts w:ascii="Arial" w:hAnsi="Arial"/>
          <w:sz w:val="22"/>
          <w:szCs w:val="22"/>
        </w:rPr>
        <w:t>W przypadku niedopełnienia obowiązku określonego w ust. 3 i 4 niniejszego paragrafu Zamawiający władny jest obniżyć kwotę płatności wynagrodzenia na rzecz Wykonawcy o kwotę należną podwykonawcy, zatrzymując ją jako zabezpieczenie na wypadek roszczeń podwykonawcy, które mogą być skierowane wobec Zamawiającego.</w:t>
      </w:r>
    </w:p>
    <w:p w14:paraId="7918E05C" w14:textId="77777777" w:rsidR="00C3136C" w:rsidRPr="00C3136C" w:rsidRDefault="00C3136C" w:rsidP="00C3136C">
      <w:pPr>
        <w:numPr>
          <w:ilvl w:val="0"/>
          <w:numId w:val="58"/>
        </w:numPr>
        <w:tabs>
          <w:tab w:val="left" w:pos="191"/>
        </w:tabs>
        <w:spacing w:line="100" w:lineRule="atLeast"/>
        <w:ind w:left="0"/>
        <w:jc w:val="both"/>
        <w:rPr>
          <w:rFonts w:ascii="Arial" w:hAnsi="Arial"/>
          <w:sz w:val="22"/>
          <w:szCs w:val="22"/>
        </w:rPr>
      </w:pPr>
      <w:r w:rsidRPr="00C3136C">
        <w:rPr>
          <w:rFonts w:ascii="Arial" w:hAnsi="Arial"/>
          <w:sz w:val="22"/>
          <w:szCs w:val="22"/>
        </w:rPr>
        <w:t>Zmiana Podwykonawcy w trakcie realizacji Umowy może nastąpić wyłącznie za zgodą Zamawiającego.</w:t>
      </w:r>
    </w:p>
    <w:p w14:paraId="4A6429C6" w14:textId="77777777" w:rsidR="00C3136C" w:rsidRPr="00C3136C" w:rsidRDefault="00C3136C" w:rsidP="00C3136C">
      <w:pPr>
        <w:numPr>
          <w:ilvl w:val="0"/>
          <w:numId w:val="58"/>
        </w:numPr>
        <w:tabs>
          <w:tab w:val="left" w:pos="191"/>
        </w:tabs>
        <w:spacing w:line="100" w:lineRule="atLeast"/>
        <w:ind w:left="0"/>
        <w:jc w:val="both"/>
        <w:rPr>
          <w:rFonts w:ascii="Arial" w:hAnsi="Arial"/>
          <w:sz w:val="22"/>
          <w:szCs w:val="22"/>
        </w:rPr>
      </w:pPr>
      <w:r w:rsidRPr="00C3136C">
        <w:rPr>
          <w:rFonts w:ascii="Arial" w:hAnsi="Arial"/>
          <w:sz w:val="22"/>
          <w:szCs w:val="22"/>
        </w:rPr>
        <w:t>Zawierający umowę z podwykonawcą oraz Wykonawca ponoszą solidarną odpowiedzialność za zapłatę wynagrodzenia za usługi wykonane przez podwykonawcę.</w:t>
      </w:r>
    </w:p>
    <w:p w14:paraId="7FA3709C" w14:textId="77777777" w:rsidR="00C3136C" w:rsidRPr="00C3136C" w:rsidRDefault="00C3136C" w:rsidP="00C3136C">
      <w:pPr>
        <w:numPr>
          <w:ilvl w:val="0"/>
          <w:numId w:val="58"/>
        </w:numPr>
        <w:tabs>
          <w:tab w:val="left" w:pos="191"/>
        </w:tabs>
        <w:spacing w:line="100" w:lineRule="atLeast"/>
        <w:ind w:left="0"/>
        <w:jc w:val="both"/>
        <w:rPr>
          <w:rFonts w:ascii="Arial" w:hAnsi="Arial"/>
          <w:sz w:val="22"/>
          <w:szCs w:val="22"/>
        </w:rPr>
      </w:pPr>
      <w:r w:rsidRPr="00C3136C">
        <w:rPr>
          <w:rFonts w:ascii="Arial" w:hAnsi="Arial"/>
          <w:sz w:val="22"/>
          <w:szCs w:val="22"/>
        </w:rPr>
        <w:t xml:space="preserve">Przy zawarciu przez podwykonawcę umowy z dalszym podwykonawcą przepisy ust.  1-7 stosuje się odpowiednio. </w:t>
      </w:r>
    </w:p>
    <w:p w14:paraId="4CD55B50" w14:textId="4C34496B" w:rsidR="00C3136C" w:rsidRPr="00C3136C" w:rsidRDefault="00C3136C" w:rsidP="00A414A2">
      <w:pPr>
        <w:jc w:val="both"/>
        <w:rPr>
          <w:rFonts w:ascii="Arial" w:hAnsi="Arial"/>
          <w:sz w:val="22"/>
          <w:szCs w:val="22"/>
        </w:rPr>
      </w:pPr>
      <w:r w:rsidRPr="00C3136C">
        <w:rPr>
          <w:rFonts w:ascii="Arial" w:hAnsi="Arial"/>
          <w:sz w:val="22"/>
          <w:szCs w:val="22"/>
        </w:rPr>
        <w:t>Wykonawca ponosi wobec Zamawiającego pełną odpowiedzialność za usługi, które wykonuje przy pomocy podwykonawców. Zlecenie wykonania części prac podwykonawcom nie zmienia zobowiązań Wykonawcy wobec Zamawiającego za wykonanie tej części prac. Wykonawca jest odpowiedzialny za działania i zaniechania  podwykonawców i</w:t>
      </w:r>
      <w:r w:rsidR="00A414A2">
        <w:rPr>
          <w:rFonts w:ascii="Arial" w:hAnsi="Arial"/>
          <w:sz w:val="22"/>
          <w:szCs w:val="22"/>
        </w:rPr>
        <w:t xml:space="preserve"> ich pracowników jak za własne.</w:t>
      </w:r>
    </w:p>
    <w:p w14:paraId="7BB2268C" w14:textId="3B9C0DD2" w:rsidR="00C3136C" w:rsidRPr="00C3136C" w:rsidRDefault="00C3136C" w:rsidP="00C3136C">
      <w:pPr>
        <w:pStyle w:val="Nagwek1"/>
        <w:keepNext/>
        <w:spacing w:line="276" w:lineRule="auto"/>
        <w:rPr>
          <w:sz w:val="22"/>
          <w:szCs w:val="22"/>
        </w:rPr>
      </w:pPr>
      <w:r w:rsidRPr="00C3136C">
        <w:rPr>
          <w:sz w:val="22"/>
          <w:szCs w:val="22"/>
        </w:rPr>
        <w:t>§ 11</w:t>
      </w:r>
    </w:p>
    <w:p w14:paraId="0778E86B" w14:textId="77777777" w:rsidR="00B2711C" w:rsidRPr="00902C14" w:rsidRDefault="00B2711C" w:rsidP="001D7631">
      <w:pPr>
        <w:autoSpaceDE w:val="0"/>
        <w:autoSpaceDN w:val="0"/>
        <w:adjustRightInd w:val="0"/>
        <w:spacing w:line="276" w:lineRule="auto"/>
        <w:jc w:val="both"/>
        <w:rPr>
          <w:rFonts w:ascii="Arial" w:hAnsi="Arial"/>
          <w:spacing w:val="20"/>
          <w:sz w:val="22"/>
          <w:szCs w:val="22"/>
        </w:rPr>
      </w:pPr>
      <w:r w:rsidRPr="00902C14">
        <w:rPr>
          <w:rFonts w:ascii="Arial" w:hAnsi="Arial"/>
          <w:sz w:val="22"/>
          <w:szCs w:val="22"/>
        </w:rPr>
        <w:t>W sprawach nieuregulowanych umową mają zastosowanie przepisy Kodeksu Cywilnego, ustawy Prawo zamówień publicznych oraz ustawy o ochronie danych osobowych oraz RODO</w:t>
      </w:r>
      <w:r w:rsidRPr="00902C14">
        <w:rPr>
          <w:rFonts w:ascii="Arial" w:hAnsi="Arial"/>
          <w:spacing w:val="20"/>
          <w:sz w:val="22"/>
          <w:szCs w:val="22"/>
        </w:rPr>
        <w:t xml:space="preserve">. </w:t>
      </w:r>
    </w:p>
    <w:p w14:paraId="447911E9" w14:textId="1B931B5D" w:rsidR="00B2711C" w:rsidRPr="00902C14" w:rsidRDefault="00C3136C" w:rsidP="006A1B1D">
      <w:pPr>
        <w:pStyle w:val="Nagwek1"/>
        <w:keepNext/>
        <w:spacing w:line="276" w:lineRule="auto"/>
        <w:rPr>
          <w:sz w:val="22"/>
          <w:szCs w:val="22"/>
        </w:rPr>
      </w:pPr>
      <w:r>
        <w:rPr>
          <w:sz w:val="22"/>
          <w:szCs w:val="22"/>
        </w:rPr>
        <w:t>§ 12</w:t>
      </w:r>
    </w:p>
    <w:p w14:paraId="73B0E498" w14:textId="77777777" w:rsidR="00B2711C" w:rsidRPr="00902C14" w:rsidRDefault="00B2711C" w:rsidP="001D7631">
      <w:pPr>
        <w:autoSpaceDE w:val="0"/>
        <w:autoSpaceDN w:val="0"/>
        <w:adjustRightInd w:val="0"/>
        <w:spacing w:line="276" w:lineRule="auto"/>
        <w:jc w:val="both"/>
        <w:rPr>
          <w:rFonts w:ascii="Arial" w:hAnsi="Arial"/>
          <w:sz w:val="22"/>
          <w:szCs w:val="22"/>
        </w:rPr>
      </w:pPr>
      <w:r w:rsidRPr="00902C14">
        <w:rPr>
          <w:rFonts w:ascii="Arial" w:hAnsi="Arial"/>
          <w:sz w:val="22"/>
          <w:szCs w:val="22"/>
        </w:rPr>
        <w:t>W przypadku powstania spraw spornych przy realizacji niniejszej umowy strony będą dążyć do polubownego ich załatwienia, a w razie nie dojścia do porozumienia spór rozpatrywać będzie Sąd właściwy dla siedziby Zamawiającego.</w:t>
      </w:r>
    </w:p>
    <w:p w14:paraId="643E89F6" w14:textId="21AC2B5D" w:rsidR="00B2711C" w:rsidRPr="00902C14" w:rsidRDefault="00C3136C" w:rsidP="00D938F4">
      <w:pPr>
        <w:pStyle w:val="Nagwek1"/>
        <w:keepNext/>
        <w:spacing w:line="276" w:lineRule="auto"/>
        <w:rPr>
          <w:sz w:val="22"/>
          <w:szCs w:val="22"/>
        </w:rPr>
      </w:pPr>
      <w:r>
        <w:rPr>
          <w:sz w:val="22"/>
          <w:szCs w:val="22"/>
        </w:rPr>
        <w:t>§ 13</w:t>
      </w:r>
    </w:p>
    <w:p w14:paraId="4E3F8E30" w14:textId="77777777" w:rsidR="00B2711C" w:rsidRPr="00902C14" w:rsidRDefault="00B2711C" w:rsidP="001D7631">
      <w:pPr>
        <w:autoSpaceDE w:val="0"/>
        <w:autoSpaceDN w:val="0"/>
        <w:adjustRightInd w:val="0"/>
        <w:spacing w:line="276" w:lineRule="auto"/>
        <w:jc w:val="both"/>
        <w:rPr>
          <w:rFonts w:ascii="Arial" w:hAnsi="Arial"/>
          <w:sz w:val="22"/>
          <w:szCs w:val="22"/>
        </w:rPr>
      </w:pPr>
      <w:r w:rsidRPr="00902C14">
        <w:rPr>
          <w:rFonts w:ascii="Arial" w:hAnsi="Arial"/>
          <w:sz w:val="22"/>
          <w:szCs w:val="22"/>
        </w:rPr>
        <w:t>Umowę sporządza się w dwóch jednobrzmiących egzemplarzach, z których jeden otrzymuje Zamawiający, a jeden Wykonawca.</w:t>
      </w:r>
    </w:p>
    <w:p w14:paraId="773EAFE2" w14:textId="43B60941" w:rsidR="00B2711C" w:rsidRPr="00902C14" w:rsidRDefault="00C3136C" w:rsidP="00753370">
      <w:pPr>
        <w:pStyle w:val="Nagwek1"/>
        <w:spacing w:line="276" w:lineRule="auto"/>
        <w:rPr>
          <w:sz w:val="22"/>
          <w:szCs w:val="22"/>
        </w:rPr>
      </w:pPr>
      <w:r>
        <w:rPr>
          <w:sz w:val="22"/>
          <w:szCs w:val="22"/>
        </w:rPr>
        <w:t>§ 14</w:t>
      </w:r>
    </w:p>
    <w:p w14:paraId="3AEE793F" w14:textId="77777777" w:rsidR="00B2711C" w:rsidRPr="00902C14" w:rsidRDefault="00B2711C" w:rsidP="001D7631">
      <w:pPr>
        <w:spacing w:line="276" w:lineRule="auto"/>
        <w:jc w:val="both"/>
        <w:rPr>
          <w:rFonts w:ascii="Arial" w:hAnsi="Arial"/>
          <w:sz w:val="22"/>
          <w:szCs w:val="22"/>
        </w:rPr>
      </w:pPr>
      <w:r w:rsidRPr="00902C14">
        <w:rPr>
          <w:rFonts w:ascii="Arial" w:hAnsi="Arial"/>
          <w:sz w:val="22"/>
          <w:szCs w:val="22"/>
        </w:rPr>
        <w:t>Integralną część Umowy stanowią Załączniki do niniejszej umowy:</w:t>
      </w:r>
    </w:p>
    <w:p w14:paraId="69AE415F" w14:textId="54310671" w:rsidR="00B2711C" w:rsidRPr="00902C14" w:rsidRDefault="00B2711C" w:rsidP="001D7631">
      <w:pPr>
        <w:pStyle w:val="Akapitzlist"/>
        <w:numPr>
          <w:ilvl w:val="6"/>
          <w:numId w:val="9"/>
        </w:numPr>
        <w:tabs>
          <w:tab w:val="clear" w:pos="2520"/>
        </w:tabs>
        <w:spacing w:line="276" w:lineRule="auto"/>
        <w:ind w:left="426"/>
        <w:jc w:val="both"/>
        <w:rPr>
          <w:rFonts w:ascii="Arial" w:hAnsi="Arial" w:cs="Arial"/>
          <w:sz w:val="22"/>
          <w:szCs w:val="22"/>
        </w:rPr>
      </w:pPr>
      <w:r w:rsidRPr="00902C14">
        <w:rPr>
          <w:rFonts w:ascii="Arial" w:hAnsi="Arial" w:cs="Arial"/>
          <w:sz w:val="22"/>
          <w:szCs w:val="22"/>
        </w:rPr>
        <w:t>Załącznik nr 1 Szczegółowy Opis Przedmiotu Zamówie</w:t>
      </w:r>
      <w:r w:rsidR="00DA2F43" w:rsidRPr="00902C14">
        <w:rPr>
          <w:rFonts w:ascii="Arial" w:hAnsi="Arial" w:cs="Arial"/>
          <w:sz w:val="22"/>
          <w:szCs w:val="22"/>
        </w:rPr>
        <w:t>nia</w:t>
      </w:r>
      <w:r w:rsidR="000410A3" w:rsidRPr="00902C14">
        <w:rPr>
          <w:rFonts w:ascii="Arial" w:hAnsi="Arial" w:cs="Arial"/>
          <w:sz w:val="22"/>
          <w:szCs w:val="22"/>
        </w:rPr>
        <w:t xml:space="preserve"> (</w:t>
      </w:r>
      <w:r w:rsidR="000410A3" w:rsidRPr="00902C14">
        <w:rPr>
          <w:rFonts w:ascii="Arial" w:eastAsia="MS Mincho" w:hAnsi="Arial" w:cs="Arial"/>
          <w:sz w:val="22"/>
          <w:szCs w:val="22"/>
        </w:rPr>
        <w:t>SOPZ)</w:t>
      </w:r>
    </w:p>
    <w:p w14:paraId="5D0ED165" w14:textId="60E1C7BE" w:rsidR="00B2711C" w:rsidRPr="00902C14" w:rsidRDefault="00B2711C" w:rsidP="001D7631">
      <w:pPr>
        <w:pStyle w:val="Akapitzlist"/>
        <w:numPr>
          <w:ilvl w:val="6"/>
          <w:numId w:val="9"/>
        </w:numPr>
        <w:tabs>
          <w:tab w:val="clear" w:pos="2520"/>
        </w:tabs>
        <w:spacing w:line="276" w:lineRule="auto"/>
        <w:ind w:left="426"/>
        <w:jc w:val="both"/>
        <w:rPr>
          <w:rFonts w:ascii="Arial" w:hAnsi="Arial" w:cs="Arial"/>
          <w:sz w:val="22"/>
          <w:szCs w:val="22"/>
        </w:rPr>
      </w:pPr>
      <w:r w:rsidRPr="00902C14">
        <w:rPr>
          <w:rFonts w:ascii="Arial" w:hAnsi="Arial" w:cs="Arial"/>
          <w:sz w:val="22"/>
          <w:szCs w:val="22"/>
        </w:rPr>
        <w:t xml:space="preserve">Załącznik nr 2 Zapisy dotyczące powierzenia </w:t>
      </w:r>
      <w:r w:rsidR="00DA2F43" w:rsidRPr="00902C14">
        <w:rPr>
          <w:rFonts w:ascii="Arial" w:hAnsi="Arial" w:cs="Arial"/>
          <w:sz w:val="22"/>
          <w:szCs w:val="22"/>
        </w:rPr>
        <w:t>przetwarzanych danych osobowych</w:t>
      </w:r>
    </w:p>
    <w:p w14:paraId="1C840183" w14:textId="66032A22" w:rsidR="00B2711C" w:rsidRPr="00902C14" w:rsidRDefault="00B2711C" w:rsidP="001D7631">
      <w:pPr>
        <w:pStyle w:val="Akapitzlist"/>
        <w:numPr>
          <w:ilvl w:val="6"/>
          <w:numId w:val="9"/>
        </w:numPr>
        <w:tabs>
          <w:tab w:val="clear" w:pos="2520"/>
        </w:tabs>
        <w:spacing w:line="276" w:lineRule="auto"/>
        <w:ind w:left="426"/>
        <w:jc w:val="both"/>
        <w:rPr>
          <w:rFonts w:ascii="Arial" w:hAnsi="Arial" w:cs="Arial"/>
          <w:sz w:val="22"/>
          <w:szCs w:val="22"/>
        </w:rPr>
      </w:pPr>
      <w:r w:rsidRPr="00902C14">
        <w:rPr>
          <w:rFonts w:ascii="Arial" w:hAnsi="Arial" w:cs="Arial"/>
          <w:sz w:val="22"/>
          <w:szCs w:val="22"/>
        </w:rPr>
        <w:t>Załącznik nr 3 Wzór upoważnienia do</w:t>
      </w:r>
      <w:r w:rsidR="00DA2F43" w:rsidRPr="00902C14">
        <w:rPr>
          <w:rFonts w:ascii="Arial" w:hAnsi="Arial" w:cs="Arial"/>
          <w:sz w:val="22"/>
          <w:szCs w:val="22"/>
        </w:rPr>
        <w:t xml:space="preserve"> przetwarzania danych osobowych</w:t>
      </w:r>
    </w:p>
    <w:p w14:paraId="0F3AAEB2" w14:textId="74ABCED9" w:rsidR="00B2711C" w:rsidRPr="00902C14" w:rsidRDefault="00B2711C" w:rsidP="001D7631">
      <w:pPr>
        <w:pStyle w:val="Akapitzlist"/>
        <w:numPr>
          <w:ilvl w:val="6"/>
          <w:numId w:val="9"/>
        </w:numPr>
        <w:tabs>
          <w:tab w:val="clear" w:pos="2520"/>
        </w:tabs>
        <w:spacing w:line="276" w:lineRule="auto"/>
        <w:ind w:left="426"/>
        <w:jc w:val="both"/>
        <w:rPr>
          <w:rFonts w:ascii="Arial" w:hAnsi="Arial" w:cs="Arial"/>
          <w:sz w:val="22"/>
          <w:szCs w:val="22"/>
        </w:rPr>
      </w:pPr>
      <w:r w:rsidRPr="00902C14">
        <w:rPr>
          <w:rFonts w:ascii="Arial" w:hAnsi="Arial" w:cs="Arial"/>
          <w:sz w:val="22"/>
          <w:szCs w:val="22"/>
        </w:rPr>
        <w:t>Załącznik nr 4 Odwołanie upoważnienia do</w:t>
      </w:r>
      <w:r w:rsidR="00DA2F43" w:rsidRPr="00902C14">
        <w:rPr>
          <w:rFonts w:ascii="Arial" w:hAnsi="Arial" w:cs="Arial"/>
          <w:sz w:val="22"/>
          <w:szCs w:val="22"/>
        </w:rPr>
        <w:t xml:space="preserve"> przetwarzania danych osobowych</w:t>
      </w:r>
    </w:p>
    <w:p w14:paraId="594CADAB" w14:textId="1F486BA5" w:rsidR="00B2711C" w:rsidRPr="00902C14" w:rsidRDefault="00B2711C" w:rsidP="001D7631">
      <w:pPr>
        <w:pStyle w:val="Akapitzlist"/>
        <w:numPr>
          <w:ilvl w:val="6"/>
          <w:numId w:val="9"/>
        </w:numPr>
        <w:tabs>
          <w:tab w:val="clear" w:pos="2520"/>
        </w:tabs>
        <w:spacing w:line="276" w:lineRule="auto"/>
        <w:ind w:left="426"/>
        <w:jc w:val="both"/>
        <w:rPr>
          <w:rFonts w:ascii="Arial" w:hAnsi="Arial" w:cs="Arial"/>
          <w:sz w:val="22"/>
          <w:szCs w:val="22"/>
        </w:rPr>
      </w:pPr>
      <w:r w:rsidRPr="00902C14">
        <w:rPr>
          <w:rFonts w:ascii="Arial" w:hAnsi="Arial" w:cs="Arial"/>
          <w:sz w:val="22"/>
          <w:szCs w:val="22"/>
        </w:rPr>
        <w:t xml:space="preserve">Załącznik nr 5 Oświadczenie o </w:t>
      </w:r>
      <w:r w:rsidR="00DA2F43" w:rsidRPr="00902C14">
        <w:rPr>
          <w:rFonts w:ascii="Arial" w:hAnsi="Arial" w:cs="Arial"/>
          <w:sz w:val="22"/>
          <w:szCs w:val="22"/>
        </w:rPr>
        <w:t>poufności</w:t>
      </w:r>
    </w:p>
    <w:p w14:paraId="4B8B0D9D" w14:textId="77777777" w:rsidR="00623BED" w:rsidRPr="00902C14" w:rsidRDefault="00760FD4" w:rsidP="00504995">
      <w:pPr>
        <w:pStyle w:val="Akapitzlist"/>
        <w:numPr>
          <w:ilvl w:val="6"/>
          <w:numId w:val="9"/>
        </w:numPr>
        <w:tabs>
          <w:tab w:val="clear" w:pos="2520"/>
        </w:tabs>
        <w:spacing w:after="600" w:line="276" w:lineRule="auto"/>
        <w:ind w:left="425" w:hanging="357"/>
        <w:rPr>
          <w:rFonts w:ascii="Arial" w:hAnsi="Arial" w:cs="Arial"/>
          <w:sz w:val="22"/>
          <w:szCs w:val="22"/>
        </w:rPr>
      </w:pPr>
      <w:r w:rsidRPr="00902C14">
        <w:rPr>
          <w:rFonts w:ascii="Arial" w:hAnsi="Arial" w:cs="Arial"/>
          <w:sz w:val="22"/>
          <w:szCs w:val="22"/>
        </w:rPr>
        <w:t>Załącznik nr 6</w:t>
      </w:r>
      <w:r w:rsidR="00B2711C" w:rsidRPr="00902C14">
        <w:rPr>
          <w:rFonts w:ascii="Arial" w:hAnsi="Arial" w:cs="Arial"/>
          <w:sz w:val="22"/>
          <w:szCs w:val="22"/>
        </w:rPr>
        <w:t xml:space="preserve"> Oświadczenie o akceptacji faktu</w:t>
      </w:r>
      <w:r w:rsidR="004A3AB5" w:rsidRPr="00902C14">
        <w:rPr>
          <w:rFonts w:ascii="Arial" w:hAnsi="Arial" w:cs="Arial"/>
          <w:sz w:val="22"/>
          <w:szCs w:val="22"/>
        </w:rPr>
        <w:t>r wystawianych i przesyłanych w </w:t>
      </w:r>
      <w:r w:rsidR="00B2711C" w:rsidRPr="00902C14">
        <w:rPr>
          <w:rFonts w:ascii="Arial" w:hAnsi="Arial" w:cs="Arial"/>
          <w:sz w:val="22"/>
          <w:szCs w:val="22"/>
        </w:rPr>
        <w:t xml:space="preserve">formie </w:t>
      </w:r>
      <w:r w:rsidR="00DA2F43" w:rsidRPr="00902C14">
        <w:rPr>
          <w:rFonts w:ascii="Arial" w:hAnsi="Arial" w:cs="Arial"/>
          <w:sz w:val="22"/>
          <w:szCs w:val="22"/>
        </w:rPr>
        <w:t>elektronicznej</w:t>
      </w:r>
    </w:p>
    <w:p w14:paraId="126CC053" w14:textId="314BEEC4" w:rsidR="00623BED" w:rsidRPr="00902C14" w:rsidRDefault="00C47669" w:rsidP="001D7631">
      <w:pPr>
        <w:pStyle w:val="Akapitzlist"/>
        <w:numPr>
          <w:ilvl w:val="6"/>
          <w:numId w:val="9"/>
        </w:numPr>
        <w:tabs>
          <w:tab w:val="clear" w:pos="2520"/>
        </w:tabs>
        <w:spacing w:after="600" w:line="276" w:lineRule="auto"/>
        <w:ind w:left="425" w:hanging="357"/>
        <w:jc w:val="both"/>
        <w:rPr>
          <w:rFonts w:ascii="Arial" w:hAnsi="Arial" w:cs="Arial"/>
          <w:sz w:val="22"/>
          <w:szCs w:val="22"/>
        </w:rPr>
      </w:pPr>
      <w:r w:rsidRPr="00902C14">
        <w:rPr>
          <w:rFonts w:ascii="Arial" w:hAnsi="Arial" w:cs="Arial"/>
          <w:sz w:val="22"/>
          <w:szCs w:val="22"/>
        </w:rPr>
        <w:t xml:space="preserve">Załącznik nr 7 </w:t>
      </w:r>
      <w:r w:rsidR="00623BED" w:rsidRPr="00902C14">
        <w:rPr>
          <w:rFonts w:ascii="Arial" w:hAnsi="Arial" w:cs="Arial"/>
          <w:sz w:val="22"/>
          <w:szCs w:val="22"/>
        </w:rPr>
        <w:t>Wzór klauzul obowiązku informacyjnego z art. 14 RODO</w:t>
      </w:r>
    </w:p>
    <w:p w14:paraId="653EAA0B" w14:textId="5439C291" w:rsidR="00B2711C" w:rsidRPr="00902C14" w:rsidRDefault="00504995" w:rsidP="00753370">
      <w:pPr>
        <w:spacing w:before="480" w:line="276" w:lineRule="auto"/>
        <w:ind w:left="68"/>
        <w:jc w:val="both"/>
        <w:rPr>
          <w:rFonts w:ascii="Arial" w:hAnsi="Arial"/>
          <w:b/>
          <w:sz w:val="22"/>
          <w:szCs w:val="22"/>
        </w:rPr>
      </w:pPr>
      <w:r>
        <w:rPr>
          <w:rFonts w:ascii="Arial" w:hAnsi="Arial"/>
          <w:b/>
          <w:sz w:val="22"/>
          <w:szCs w:val="22"/>
        </w:rPr>
        <w:t>Z</w:t>
      </w:r>
      <w:r w:rsidR="00B2711C" w:rsidRPr="00902C14">
        <w:rPr>
          <w:rFonts w:ascii="Arial" w:hAnsi="Arial"/>
          <w:b/>
          <w:sz w:val="22"/>
          <w:szCs w:val="22"/>
        </w:rPr>
        <w:t>AMAWIAJĄCY</w:t>
      </w:r>
      <w:r w:rsidR="00B2711C" w:rsidRPr="00902C14">
        <w:rPr>
          <w:rFonts w:ascii="Arial" w:hAnsi="Arial"/>
          <w:b/>
          <w:sz w:val="22"/>
          <w:szCs w:val="22"/>
        </w:rPr>
        <w:tab/>
      </w:r>
      <w:r w:rsidR="00B2711C" w:rsidRPr="00902C14">
        <w:rPr>
          <w:rFonts w:ascii="Arial" w:hAnsi="Arial"/>
          <w:b/>
          <w:sz w:val="22"/>
          <w:szCs w:val="22"/>
        </w:rPr>
        <w:tab/>
      </w:r>
      <w:r w:rsidR="00B2711C" w:rsidRPr="00902C14">
        <w:rPr>
          <w:rFonts w:ascii="Arial" w:hAnsi="Arial"/>
          <w:b/>
          <w:sz w:val="22"/>
          <w:szCs w:val="22"/>
        </w:rPr>
        <w:tab/>
      </w:r>
      <w:r w:rsidR="00B2711C" w:rsidRPr="00902C14">
        <w:rPr>
          <w:rFonts w:ascii="Arial" w:hAnsi="Arial"/>
          <w:b/>
          <w:sz w:val="22"/>
          <w:szCs w:val="22"/>
        </w:rPr>
        <w:tab/>
      </w:r>
      <w:r w:rsidR="00B2711C" w:rsidRPr="00902C14">
        <w:rPr>
          <w:rFonts w:ascii="Arial" w:hAnsi="Arial"/>
          <w:b/>
          <w:sz w:val="22"/>
          <w:szCs w:val="22"/>
        </w:rPr>
        <w:tab/>
      </w:r>
      <w:r w:rsidR="00B2711C" w:rsidRPr="00902C14">
        <w:rPr>
          <w:rFonts w:ascii="Arial" w:hAnsi="Arial"/>
          <w:b/>
          <w:sz w:val="22"/>
          <w:szCs w:val="22"/>
        </w:rPr>
        <w:tab/>
      </w:r>
      <w:r w:rsidR="00B2711C" w:rsidRPr="00902C14">
        <w:rPr>
          <w:rFonts w:ascii="Arial" w:hAnsi="Arial"/>
          <w:b/>
          <w:sz w:val="22"/>
          <w:szCs w:val="22"/>
        </w:rPr>
        <w:tab/>
        <w:t>WYKONAWCA</w:t>
      </w:r>
    </w:p>
    <w:p w14:paraId="300E67E6" w14:textId="77777777" w:rsidR="00B2711C" w:rsidRPr="00902C14" w:rsidRDefault="00B2711C" w:rsidP="00753370">
      <w:pPr>
        <w:spacing w:line="276" w:lineRule="auto"/>
        <w:jc w:val="right"/>
        <w:rPr>
          <w:rFonts w:ascii="Arial" w:hAnsi="Arial"/>
          <w:spacing w:val="20"/>
          <w:sz w:val="22"/>
          <w:szCs w:val="22"/>
        </w:rPr>
      </w:pPr>
      <w:r w:rsidRPr="00902C14">
        <w:rPr>
          <w:rFonts w:ascii="Arial" w:hAnsi="Arial"/>
          <w:sz w:val="22"/>
          <w:szCs w:val="22"/>
        </w:rPr>
        <w:br w:type="page"/>
      </w:r>
    </w:p>
    <w:p w14:paraId="33B4BEB8" w14:textId="77777777" w:rsidR="00B2711C" w:rsidRPr="00902C14" w:rsidRDefault="00B2711C" w:rsidP="00753370">
      <w:pPr>
        <w:spacing w:line="276" w:lineRule="auto"/>
        <w:rPr>
          <w:rFonts w:ascii="Arial" w:hAnsi="Arial"/>
          <w:sz w:val="22"/>
          <w:szCs w:val="22"/>
        </w:rPr>
      </w:pPr>
    </w:p>
    <w:p w14:paraId="40B4DBC9" w14:textId="2E34A01B" w:rsidR="00B2711C" w:rsidRPr="00902C14" w:rsidRDefault="00B2711C" w:rsidP="00755512">
      <w:pPr>
        <w:pStyle w:val="Nagwek1"/>
        <w:spacing w:line="276" w:lineRule="auto"/>
        <w:rPr>
          <w:spacing w:val="0"/>
          <w:sz w:val="22"/>
          <w:szCs w:val="22"/>
        </w:rPr>
      </w:pPr>
      <w:r w:rsidRPr="00902C14">
        <w:rPr>
          <w:spacing w:val="0"/>
          <w:sz w:val="22"/>
          <w:szCs w:val="22"/>
        </w:rPr>
        <w:t>Załącznik nr 2 do umowy nr ……………………. z dnia …………………..</w:t>
      </w:r>
    </w:p>
    <w:p w14:paraId="3A2BFF07" w14:textId="77777777" w:rsidR="00D938F4" w:rsidRPr="00902C14" w:rsidRDefault="00B2711C" w:rsidP="00755512">
      <w:pPr>
        <w:pStyle w:val="Nagwek1"/>
        <w:spacing w:line="276" w:lineRule="auto"/>
        <w:rPr>
          <w:sz w:val="22"/>
          <w:szCs w:val="22"/>
          <w:lang w:eastAsia="ar-SA"/>
        </w:rPr>
      </w:pPr>
      <w:r w:rsidRPr="00902C14">
        <w:rPr>
          <w:sz w:val="22"/>
          <w:szCs w:val="22"/>
          <w:lang w:eastAsia="ar-SA"/>
        </w:rPr>
        <w:t>§ 1</w:t>
      </w:r>
    </w:p>
    <w:p w14:paraId="756087DB" w14:textId="340B8CF9" w:rsidR="00B2711C" w:rsidRPr="00902C14" w:rsidRDefault="00B2711C" w:rsidP="00A51723">
      <w:pPr>
        <w:pStyle w:val="Nagwek2"/>
        <w:spacing w:line="276" w:lineRule="auto"/>
        <w:rPr>
          <w:spacing w:val="0"/>
          <w:sz w:val="22"/>
          <w:szCs w:val="22"/>
          <w:lang w:eastAsia="ar-SA"/>
        </w:rPr>
      </w:pPr>
      <w:r w:rsidRPr="00902C14">
        <w:rPr>
          <w:spacing w:val="0"/>
          <w:sz w:val="22"/>
          <w:szCs w:val="22"/>
          <w:lang w:eastAsia="ar-SA"/>
        </w:rPr>
        <w:t>Powierzenie przetwarzania danych osobowych</w:t>
      </w:r>
    </w:p>
    <w:p w14:paraId="1348D499" w14:textId="3C732FA3" w:rsidR="00B2711C" w:rsidRPr="00902C14" w:rsidRDefault="00B2711C" w:rsidP="001D7631">
      <w:pPr>
        <w:numPr>
          <w:ilvl w:val="0"/>
          <w:numId w:val="13"/>
        </w:numPr>
        <w:spacing w:line="276" w:lineRule="auto"/>
        <w:ind w:left="357" w:hanging="357"/>
        <w:jc w:val="both"/>
        <w:rPr>
          <w:rFonts w:ascii="Arial" w:hAnsi="Arial"/>
          <w:sz w:val="22"/>
          <w:szCs w:val="22"/>
          <w:lang w:eastAsia="ar-SA"/>
        </w:rPr>
      </w:pPr>
      <w:r w:rsidRPr="00902C14">
        <w:rPr>
          <w:rFonts w:ascii="Arial" w:hAnsi="Arial"/>
          <w:sz w:val="22"/>
          <w:szCs w:val="22"/>
          <w:lang w:eastAsia="ar-SA"/>
        </w:rPr>
        <w:t>Administrator danych powierza, a Wykonawca - Podmiot przetwarzający - podejmuje się przetwarzania danych osobowych znajdujących się w aplikacjach oraz systemach wykorzystywanych przez Administratora, do których dostęp Podmiot przetwarzający uzyska w związku z</w:t>
      </w:r>
      <w:r w:rsidR="004A3AB5" w:rsidRPr="00902C14">
        <w:rPr>
          <w:rFonts w:ascii="Arial" w:hAnsi="Arial"/>
          <w:sz w:val="22"/>
          <w:szCs w:val="22"/>
          <w:lang w:eastAsia="ar-SA"/>
        </w:rPr>
        <w:t xml:space="preserve"> realizacją przedmiotu umowy, o </w:t>
      </w:r>
      <w:r w:rsidRPr="00902C14">
        <w:rPr>
          <w:rFonts w:ascii="Arial" w:hAnsi="Arial"/>
          <w:sz w:val="22"/>
          <w:szCs w:val="22"/>
          <w:lang w:eastAsia="ar-SA"/>
        </w:rPr>
        <w:t>którym mowa w § 1 ust.1 niniejszej umowy.</w:t>
      </w:r>
    </w:p>
    <w:p w14:paraId="6C10A4C1" w14:textId="77777777" w:rsidR="00B2711C" w:rsidRPr="00902C14" w:rsidRDefault="00B2711C" w:rsidP="001D7631">
      <w:pPr>
        <w:numPr>
          <w:ilvl w:val="0"/>
          <w:numId w:val="13"/>
        </w:numPr>
        <w:spacing w:line="276" w:lineRule="auto"/>
        <w:ind w:left="357" w:hanging="357"/>
        <w:jc w:val="both"/>
        <w:rPr>
          <w:rFonts w:ascii="Arial" w:hAnsi="Arial"/>
          <w:sz w:val="22"/>
          <w:szCs w:val="22"/>
          <w:lang w:eastAsia="ar-SA"/>
        </w:rPr>
      </w:pPr>
      <w:r w:rsidRPr="00902C14">
        <w:rPr>
          <w:rFonts w:ascii="Arial" w:hAnsi="Arial"/>
          <w:sz w:val="22"/>
          <w:szCs w:val="22"/>
          <w:lang w:eastAsia="ar-SA"/>
        </w:rPr>
        <w:t>Podmiot przetwarzający niniejszym oświadcza, iż:</w:t>
      </w:r>
    </w:p>
    <w:p w14:paraId="558D82A3" w14:textId="77777777" w:rsidR="00B2711C" w:rsidRPr="00902C14" w:rsidRDefault="00B2711C" w:rsidP="001D7631">
      <w:pPr>
        <w:numPr>
          <w:ilvl w:val="0"/>
          <w:numId w:val="12"/>
        </w:numPr>
        <w:shd w:val="clear" w:color="auto" w:fill="FFFFFF"/>
        <w:tabs>
          <w:tab w:val="left" w:pos="709"/>
        </w:tabs>
        <w:spacing w:line="276" w:lineRule="auto"/>
        <w:ind w:left="709" w:right="14" w:hanging="283"/>
        <w:jc w:val="both"/>
        <w:rPr>
          <w:rFonts w:ascii="Arial" w:hAnsi="Arial"/>
          <w:sz w:val="22"/>
          <w:szCs w:val="22"/>
          <w:lang w:eastAsia="ar-SA"/>
        </w:rPr>
      </w:pPr>
      <w:r w:rsidRPr="00902C14">
        <w:rPr>
          <w:rFonts w:ascii="Arial" w:hAnsi="Arial"/>
          <w:sz w:val="22"/>
          <w:szCs w:val="22"/>
          <w:lang w:eastAsia="ar-SA"/>
        </w:rPr>
        <w:t>są mu znane wszelkie obowiązki nałożone przez przepisy ustawy o ochronie danych osobowych oraz RODO, na podmiot przetwarzający dane osobowe powierzone mu do przetwarzania przez Administratora, a w szczególności treść art. 28 RODO,</w:t>
      </w:r>
    </w:p>
    <w:p w14:paraId="30D9913D" w14:textId="77777777" w:rsidR="00B2711C" w:rsidRPr="00902C14" w:rsidRDefault="00B2711C" w:rsidP="001D7631">
      <w:pPr>
        <w:numPr>
          <w:ilvl w:val="0"/>
          <w:numId w:val="12"/>
        </w:numPr>
        <w:shd w:val="clear" w:color="auto" w:fill="FFFFFF"/>
        <w:tabs>
          <w:tab w:val="left" w:pos="709"/>
        </w:tabs>
        <w:spacing w:line="276" w:lineRule="auto"/>
        <w:ind w:left="709" w:right="14" w:hanging="283"/>
        <w:jc w:val="both"/>
        <w:rPr>
          <w:rFonts w:ascii="Arial" w:hAnsi="Arial"/>
          <w:sz w:val="22"/>
          <w:szCs w:val="22"/>
          <w:lang w:eastAsia="ar-SA"/>
        </w:rPr>
      </w:pPr>
      <w:r w:rsidRPr="00902C14">
        <w:rPr>
          <w:rFonts w:ascii="Arial" w:hAnsi="Arial"/>
          <w:sz w:val="22"/>
          <w:szCs w:val="22"/>
          <w:lang w:eastAsia="ar-SA"/>
        </w:rPr>
        <w:t>dysponuje odpowiednimi środkami oraz stosuje je, w tym należytymi zabezpieczeniami umożliwiającymi przetwarzanie danych osobowych zgodnie z przepisami ustawy o ochronie danych osobowych oraz RODO,</w:t>
      </w:r>
    </w:p>
    <w:p w14:paraId="25A5ABD3" w14:textId="77777777" w:rsidR="00B2711C" w:rsidRPr="00902C14" w:rsidRDefault="00B2711C" w:rsidP="001D7631">
      <w:pPr>
        <w:numPr>
          <w:ilvl w:val="0"/>
          <w:numId w:val="12"/>
        </w:numPr>
        <w:tabs>
          <w:tab w:val="left" w:pos="709"/>
        </w:tabs>
        <w:spacing w:line="276" w:lineRule="auto"/>
        <w:ind w:left="709" w:right="14" w:hanging="283"/>
        <w:jc w:val="both"/>
        <w:rPr>
          <w:rFonts w:ascii="Arial" w:hAnsi="Arial"/>
          <w:sz w:val="22"/>
          <w:szCs w:val="22"/>
          <w:lang w:eastAsia="ar-SA"/>
        </w:rPr>
      </w:pPr>
      <w:r w:rsidRPr="00902C14">
        <w:rPr>
          <w:rFonts w:ascii="Arial" w:hAnsi="Arial"/>
          <w:sz w:val="22"/>
          <w:szCs w:val="22"/>
          <w:lang w:eastAsia="ar-SA"/>
        </w:rPr>
        <w:t>przygotował i wdrożył stosowne polityki ochrony danych osobowych wymagane od podmiotu, któremu powierzono przetwarzanie danych osobowych, zgodnie z postanowieniami ustawy o ochronie danych osobowych oraz RODO,</w:t>
      </w:r>
    </w:p>
    <w:p w14:paraId="5FBD8F3F" w14:textId="5E517F4E" w:rsidR="00B2711C" w:rsidRPr="00902C14" w:rsidRDefault="00B2711C" w:rsidP="001D7631">
      <w:pPr>
        <w:numPr>
          <w:ilvl w:val="0"/>
          <w:numId w:val="12"/>
        </w:numPr>
        <w:tabs>
          <w:tab w:val="left" w:pos="709"/>
        </w:tabs>
        <w:spacing w:line="276" w:lineRule="auto"/>
        <w:ind w:left="709" w:right="14" w:hanging="283"/>
        <w:jc w:val="both"/>
        <w:rPr>
          <w:rFonts w:ascii="Arial" w:hAnsi="Arial"/>
          <w:sz w:val="22"/>
          <w:szCs w:val="22"/>
          <w:lang w:eastAsia="ar-SA"/>
        </w:rPr>
      </w:pPr>
      <w:r w:rsidRPr="00902C14">
        <w:rPr>
          <w:rFonts w:ascii="Arial" w:hAnsi="Arial"/>
          <w:sz w:val="22"/>
          <w:szCs w:val="22"/>
          <w:lang w:eastAsia="ar-SA"/>
        </w:rPr>
        <w:t>zapewnia gwarancję wdrożenia i stosowania odpowiednich środków technicznych i</w:t>
      </w:r>
      <w:r w:rsidR="00D938F4" w:rsidRPr="00902C14">
        <w:rPr>
          <w:rFonts w:ascii="Arial" w:hAnsi="Arial"/>
          <w:sz w:val="22"/>
          <w:szCs w:val="22"/>
          <w:lang w:eastAsia="ar-SA"/>
        </w:rPr>
        <w:t> </w:t>
      </w:r>
      <w:r w:rsidRPr="00902C14">
        <w:rPr>
          <w:rFonts w:ascii="Arial" w:hAnsi="Arial"/>
          <w:sz w:val="22"/>
          <w:szCs w:val="22"/>
          <w:lang w:eastAsia="ar-SA"/>
        </w:rPr>
        <w:t>organizacyjnych, aby przetwarzanie spełniało wymogi RODO i chroniło prawa osób, których przetwarzane na podstawie niniejszej Umowy dane dotyczą.</w:t>
      </w:r>
    </w:p>
    <w:p w14:paraId="062D5CAD" w14:textId="4858E396" w:rsidR="00B2711C" w:rsidRPr="00902C14" w:rsidRDefault="00B2711C" w:rsidP="001D7631">
      <w:pPr>
        <w:numPr>
          <w:ilvl w:val="0"/>
          <w:numId w:val="13"/>
        </w:numPr>
        <w:spacing w:line="276" w:lineRule="auto"/>
        <w:jc w:val="both"/>
        <w:rPr>
          <w:rFonts w:ascii="Arial" w:hAnsi="Arial"/>
          <w:sz w:val="22"/>
          <w:szCs w:val="22"/>
          <w:lang w:eastAsia="ar-SA"/>
        </w:rPr>
      </w:pPr>
      <w:r w:rsidRPr="00902C14">
        <w:rPr>
          <w:rFonts w:ascii="Arial" w:hAnsi="Arial"/>
          <w:sz w:val="22"/>
          <w:szCs w:val="22"/>
          <w:lang w:eastAsia="ar-SA"/>
        </w:rPr>
        <w:t>Strony postanawiają, że realizacja niniejszego p</w:t>
      </w:r>
      <w:r w:rsidR="004A3AB5" w:rsidRPr="00902C14">
        <w:rPr>
          <w:rFonts w:ascii="Arial" w:hAnsi="Arial"/>
          <w:sz w:val="22"/>
          <w:szCs w:val="22"/>
          <w:lang w:eastAsia="ar-SA"/>
        </w:rPr>
        <w:t>owierzenia odbywać się będzie w </w:t>
      </w:r>
      <w:r w:rsidRPr="00902C14">
        <w:rPr>
          <w:rFonts w:ascii="Arial" w:hAnsi="Arial"/>
          <w:sz w:val="22"/>
          <w:szCs w:val="22"/>
          <w:lang w:eastAsia="ar-SA"/>
        </w:rPr>
        <w:t>ramach wynagrodzenia należnego Podmiotowi przetwarzającemu z tytułu wykonania Umowy, a Podmiot przetwarzający nie będzie uprawniony do żądania od Administratora dodatkowego wynagrodzenia z tego tytułu.</w:t>
      </w:r>
    </w:p>
    <w:p w14:paraId="154904D5" w14:textId="77777777" w:rsidR="00B2711C" w:rsidRPr="00902C14" w:rsidRDefault="00B2711C" w:rsidP="001D7631">
      <w:pPr>
        <w:numPr>
          <w:ilvl w:val="0"/>
          <w:numId w:val="13"/>
        </w:numPr>
        <w:spacing w:line="276" w:lineRule="auto"/>
        <w:jc w:val="both"/>
        <w:rPr>
          <w:rFonts w:ascii="Arial" w:hAnsi="Arial"/>
          <w:sz w:val="22"/>
          <w:szCs w:val="22"/>
          <w:lang w:eastAsia="ar-SA"/>
        </w:rPr>
      </w:pPr>
      <w:r w:rsidRPr="00902C14">
        <w:rPr>
          <w:rFonts w:ascii="Arial" w:hAnsi="Arial"/>
          <w:sz w:val="22"/>
          <w:szCs w:val="22"/>
          <w:lang w:eastAsia="ar-SA"/>
        </w:rPr>
        <w:t>Podmiot przetwarzający jest podmiotem przetwarzającym dane na zlecenie w rozumieniu art. 28 RODO.</w:t>
      </w:r>
    </w:p>
    <w:p w14:paraId="32A33E18" w14:textId="37F95319" w:rsidR="00A046B5" w:rsidRPr="00902C14" w:rsidRDefault="00B2711C" w:rsidP="001D7631">
      <w:pPr>
        <w:pStyle w:val="Nagwek2"/>
        <w:spacing w:line="276" w:lineRule="auto"/>
        <w:rPr>
          <w:spacing w:val="0"/>
          <w:sz w:val="22"/>
          <w:szCs w:val="22"/>
          <w:lang w:eastAsia="ar-SA"/>
        </w:rPr>
      </w:pPr>
      <w:r w:rsidRPr="00902C14">
        <w:rPr>
          <w:spacing w:val="0"/>
          <w:sz w:val="22"/>
          <w:szCs w:val="22"/>
          <w:lang w:eastAsia="ar-SA"/>
        </w:rPr>
        <w:t>§ 2</w:t>
      </w:r>
    </w:p>
    <w:p w14:paraId="2D4B2AC2" w14:textId="74887952" w:rsidR="00B2711C" w:rsidRPr="00902C14" w:rsidRDefault="00B2711C" w:rsidP="00D61136">
      <w:pPr>
        <w:pStyle w:val="Nagwek2"/>
        <w:spacing w:line="276" w:lineRule="auto"/>
        <w:rPr>
          <w:spacing w:val="0"/>
          <w:sz w:val="22"/>
          <w:szCs w:val="22"/>
          <w:lang w:eastAsia="ar-SA"/>
        </w:rPr>
      </w:pPr>
      <w:r w:rsidRPr="00902C14">
        <w:rPr>
          <w:spacing w:val="0"/>
          <w:sz w:val="22"/>
          <w:szCs w:val="22"/>
          <w:lang w:eastAsia="ar-SA"/>
        </w:rPr>
        <w:t>Cel przetwarzania danych osobowych oraz rodzaj i kategoria osób, których dane dotyczą</w:t>
      </w:r>
    </w:p>
    <w:p w14:paraId="37B423FA" w14:textId="77777777" w:rsidR="00B2711C" w:rsidRPr="00902C14" w:rsidRDefault="00B2711C" w:rsidP="001D7631">
      <w:pPr>
        <w:numPr>
          <w:ilvl w:val="0"/>
          <w:numId w:val="14"/>
        </w:numPr>
        <w:spacing w:line="276" w:lineRule="auto"/>
        <w:jc w:val="both"/>
        <w:rPr>
          <w:rFonts w:ascii="Arial" w:hAnsi="Arial"/>
          <w:sz w:val="22"/>
          <w:szCs w:val="22"/>
          <w:lang w:eastAsia="ar-SA"/>
        </w:rPr>
      </w:pPr>
      <w:r w:rsidRPr="00902C14">
        <w:rPr>
          <w:rFonts w:ascii="Arial" w:hAnsi="Arial"/>
          <w:sz w:val="22"/>
          <w:szCs w:val="22"/>
          <w:lang w:eastAsia="ar-SA"/>
        </w:rPr>
        <w:t xml:space="preserve">Podmiot przetwarzający nie decyduje o celach i środkach przetwarzania powierzonych danych osobowych. </w:t>
      </w:r>
    </w:p>
    <w:p w14:paraId="14D4FCF3" w14:textId="77777777" w:rsidR="00B2711C" w:rsidRPr="00902C14" w:rsidRDefault="00B2711C" w:rsidP="001D7631">
      <w:pPr>
        <w:numPr>
          <w:ilvl w:val="0"/>
          <w:numId w:val="14"/>
        </w:numPr>
        <w:spacing w:line="276" w:lineRule="auto"/>
        <w:jc w:val="both"/>
        <w:rPr>
          <w:rFonts w:ascii="Arial" w:hAnsi="Arial"/>
          <w:sz w:val="22"/>
          <w:szCs w:val="22"/>
          <w:lang w:eastAsia="ar-SA"/>
        </w:rPr>
      </w:pPr>
      <w:r w:rsidRPr="00902C14">
        <w:rPr>
          <w:rFonts w:ascii="Arial" w:hAnsi="Arial"/>
          <w:sz w:val="22"/>
          <w:szCs w:val="22"/>
          <w:lang w:eastAsia="ar-SA"/>
        </w:rPr>
        <w:t>Celem przetwarzania danych osobowych jest realizacja niniejszej Umowy.</w:t>
      </w:r>
    </w:p>
    <w:p w14:paraId="49F8A28F" w14:textId="77777777" w:rsidR="00B2711C" w:rsidRPr="00902C14" w:rsidRDefault="00B2711C" w:rsidP="001D7631">
      <w:pPr>
        <w:numPr>
          <w:ilvl w:val="0"/>
          <w:numId w:val="14"/>
        </w:numPr>
        <w:spacing w:line="276" w:lineRule="auto"/>
        <w:jc w:val="both"/>
        <w:rPr>
          <w:rFonts w:ascii="Arial" w:hAnsi="Arial"/>
          <w:sz w:val="22"/>
          <w:szCs w:val="22"/>
          <w:lang w:eastAsia="ar-SA"/>
        </w:rPr>
      </w:pPr>
      <w:r w:rsidRPr="00902C14">
        <w:rPr>
          <w:rFonts w:ascii="Arial" w:hAnsi="Arial"/>
          <w:sz w:val="22"/>
          <w:szCs w:val="22"/>
          <w:lang w:eastAsia="ar-SA"/>
        </w:rPr>
        <w:t xml:space="preserve">Podmiot przetwarzający może przetwarzać następujące dane osobowe wyłącznie w celu związanym z realizacją niniejszej Umowy: </w:t>
      </w:r>
    </w:p>
    <w:p w14:paraId="1A50E263" w14:textId="130FA6D5" w:rsidR="00A046B5" w:rsidRPr="00902C14" w:rsidRDefault="00A046B5" w:rsidP="001D7631">
      <w:pPr>
        <w:numPr>
          <w:ilvl w:val="0"/>
          <w:numId w:val="15"/>
        </w:numPr>
        <w:tabs>
          <w:tab w:val="left" w:pos="709"/>
        </w:tabs>
        <w:spacing w:line="276" w:lineRule="auto"/>
        <w:ind w:right="14"/>
        <w:jc w:val="both"/>
        <w:rPr>
          <w:rFonts w:ascii="Arial" w:hAnsi="Arial"/>
          <w:sz w:val="22"/>
          <w:szCs w:val="22"/>
          <w:lang w:eastAsia="ar-SA"/>
        </w:rPr>
      </w:pPr>
      <w:r w:rsidRPr="00902C14">
        <w:rPr>
          <w:rFonts w:ascii="Arial" w:hAnsi="Arial"/>
          <w:sz w:val="22"/>
          <w:szCs w:val="22"/>
          <w:lang w:eastAsia="ar-SA"/>
        </w:rPr>
        <w:t>rodzaj danych osobowych powierzonych do</w:t>
      </w:r>
      <w:r w:rsidR="00D61136" w:rsidRPr="00902C14">
        <w:rPr>
          <w:rFonts w:ascii="Arial" w:hAnsi="Arial"/>
          <w:sz w:val="22"/>
          <w:szCs w:val="22"/>
          <w:lang w:eastAsia="ar-SA"/>
        </w:rPr>
        <w:t xml:space="preserve"> przetwarzania przewidzianych w </w:t>
      </w:r>
      <w:r w:rsidRPr="00902C14">
        <w:rPr>
          <w:rFonts w:ascii="Arial" w:hAnsi="Arial"/>
          <w:sz w:val="22"/>
          <w:szCs w:val="22"/>
          <w:lang w:eastAsia="ar-SA"/>
        </w:rPr>
        <w:t>niniejszej Umowie tj. dane niezbędne do</w:t>
      </w:r>
      <w:r w:rsidR="00D61136" w:rsidRPr="00902C14">
        <w:rPr>
          <w:rFonts w:ascii="Arial" w:hAnsi="Arial"/>
          <w:sz w:val="22"/>
          <w:szCs w:val="22"/>
          <w:lang w:eastAsia="ar-SA"/>
        </w:rPr>
        <w:t xml:space="preserve"> zapewnienia kontaktów z </w:t>
      </w:r>
      <w:r w:rsidR="00E80105" w:rsidRPr="00902C14">
        <w:rPr>
          <w:rFonts w:ascii="Arial" w:hAnsi="Arial"/>
          <w:sz w:val="22"/>
          <w:szCs w:val="22"/>
          <w:lang w:eastAsia="ar-SA"/>
        </w:rPr>
        <w:t xml:space="preserve">uczestnikami </w:t>
      </w:r>
      <w:r w:rsidR="001A5763" w:rsidRPr="00902C14">
        <w:rPr>
          <w:rFonts w:ascii="Arial" w:hAnsi="Arial"/>
          <w:sz w:val="22"/>
          <w:szCs w:val="22"/>
          <w:lang w:eastAsia="ar-SA"/>
        </w:rPr>
        <w:t>wizyty studyjnej</w:t>
      </w:r>
      <w:r w:rsidRPr="00902C14">
        <w:rPr>
          <w:rFonts w:ascii="Arial" w:hAnsi="Arial"/>
          <w:sz w:val="22"/>
          <w:szCs w:val="22"/>
          <w:lang w:eastAsia="ar-SA"/>
        </w:rPr>
        <w:t xml:space="preserve"> tj. imię i nazwisko,</w:t>
      </w:r>
      <w:r w:rsidR="001A5763" w:rsidRPr="00902C14">
        <w:rPr>
          <w:rFonts w:ascii="Arial" w:hAnsi="Arial"/>
          <w:sz w:val="22"/>
          <w:szCs w:val="22"/>
          <w:lang w:eastAsia="ar-SA"/>
        </w:rPr>
        <w:t xml:space="preserve"> </w:t>
      </w:r>
      <w:r w:rsidR="00AF5F38" w:rsidRPr="00902C14">
        <w:rPr>
          <w:rFonts w:ascii="Arial" w:hAnsi="Arial"/>
          <w:sz w:val="22"/>
          <w:szCs w:val="22"/>
          <w:lang w:eastAsia="ar-SA"/>
        </w:rPr>
        <w:t xml:space="preserve">służbowy </w:t>
      </w:r>
      <w:r w:rsidR="001A5763" w:rsidRPr="00902C14">
        <w:rPr>
          <w:rFonts w:ascii="Arial" w:hAnsi="Arial"/>
          <w:sz w:val="22"/>
          <w:szCs w:val="22"/>
          <w:lang w:eastAsia="ar-SA"/>
        </w:rPr>
        <w:t>adres e-mail,</w:t>
      </w:r>
      <w:r w:rsidR="00AF5F38" w:rsidRPr="00902C14">
        <w:rPr>
          <w:rFonts w:ascii="Arial" w:hAnsi="Arial"/>
          <w:sz w:val="22"/>
          <w:szCs w:val="22"/>
          <w:lang w:eastAsia="ar-SA"/>
        </w:rPr>
        <w:t xml:space="preserve"> służbowy</w:t>
      </w:r>
      <w:r w:rsidR="001A5763" w:rsidRPr="00902C14">
        <w:rPr>
          <w:rFonts w:ascii="Arial" w:hAnsi="Arial"/>
          <w:sz w:val="22"/>
          <w:szCs w:val="22"/>
          <w:lang w:eastAsia="ar-SA"/>
        </w:rPr>
        <w:t xml:space="preserve"> nr telefonu</w:t>
      </w:r>
      <w:r w:rsidRPr="00902C14">
        <w:rPr>
          <w:rFonts w:ascii="Arial" w:hAnsi="Arial"/>
          <w:sz w:val="22"/>
          <w:szCs w:val="22"/>
          <w:lang w:eastAsia="ar-SA"/>
        </w:rPr>
        <w:t>.</w:t>
      </w:r>
    </w:p>
    <w:p w14:paraId="2C09BB7E" w14:textId="063865E0" w:rsidR="00A046B5" w:rsidRPr="00902C14" w:rsidRDefault="00A046B5" w:rsidP="001D7631">
      <w:pPr>
        <w:numPr>
          <w:ilvl w:val="0"/>
          <w:numId w:val="15"/>
        </w:numPr>
        <w:tabs>
          <w:tab w:val="left" w:pos="709"/>
        </w:tabs>
        <w:spacing w:line="276" w:lineRule="auto"/>
        <w:ind w:right="14"/>
        <w:jc w:val="both"/>
        <w:rPr>
          <w:rFonts w:ascii="Arial" w:hAnsi="Arial"/>
          <w:sz w:val="22"/>
          <w:szCs w:val="22"/>
          <w:lang w:eastAsia="ar-SA"/>
        </w:rPr>
      </w:pPr>
      <w:r w:rsidRPr="00902C14">
        <w:rPr>
          <w:rFonts w:ascii="Arial" w:hAnsi="Arial"/>
          <w:sz w:val="22"/>
          <w:szCs w:val="22"/>
          <w:lang w:eastAsia="ar-SA"/>
        </w:rPr>
        <w:t>kategoria osób, któr</w:t>
      </w:r>
      <w:r w:rsidR="00DA2F43" w:rsidRPr="00902C14">
        <w:rPr>
          <w:rFonts w:ascii="Arial" w:hAnsi="Arial"/>
          <w:sz w:val="22"/>
          <w:szCs w:val="22"/>
          <w:lang w:eastAsia="ar-SA"/>
        </w:rPr>
        <w:t>ych dane dotyczą tj. uczestnicy</w:t>
      </w:r>
      <w:r w:rsidRPr="00902C14">
        <w:rPr>
          <w:rFonts w:ascii="Arial" w:hAnsi="Arial"/>
          <w:sz w:val="22"/>
          <w:szCs w:val="22"/>
          <w:lang w:eastAsia="ar-SA"/>
        </w:rPr>
        <w:t xml:space="preserve"> wizyty studyjnej.</w:t>
      </w:r>
    </w:p>
    <w:p w14:paraId="44F2C8D7" w14:textId="44A00A3A" w:rsidR="00B2711C" w:rsidRPr="00902C14" w:rsidRDefault="00B2711C" w:rsidP="001D7631">
      <w:pPr>
        <w:numPr>
          <w:ilvl w:val="0"/>
          <w:numId w:val="14"/>
        </w:numPr>
        <w:spacing w:line="276" w:lineRule="auto"/>
        <w:jc w:val="both"/>
        <w:rPr>
          <w:rFonts w:ascii="Arial" w:hAnsi="Arial"/>
          <w:sz w:val="22"/>
          <w:szCs w:val="22"/>
          <w:lang w:eastAsia="ar-SA"/>
        </w:rPr>
      </w:pPr>
      <w:r w:rsidRPr="00902C14">
        <w:rPr>
          <w:rFonts w:ascii="Arial" w:hAnsi="Arial"/>
          <w:sz w:val="22"/>
          <w:szCs w:val="22"/>
          <w:lang w:eastAsia="ar-SA"/>
        </w:rPr>
        <w:t xml:space="preserve">Rodzaj danych osobowych oraz kategorie osób, których dane dotyczą, wskazane w ust. 3 powyżej, mogą ulec zmianie w przypadku kiedy będzie to konieczne dla realizacji niniejszej </w:t>
      </w:r>
      <w:r w:rsidRPr="00902C14">
        <w:rPr>
          <w:rFonts w:ascii="Arial" w:hAnsi="Arial"/>
          <w:sz w:val="22"/>
          <w:szCs w:val="22"/>
          <w:lang w:eastAsia="ar-SA"/>
        </w:rPr>
        <w:lastRenderedPageBreak/>
        <w:t>umowy. Zamawiający będzie przekazywał informację dotyczące zmiany zakresu danych osobowyc</w:t>
      </w:r>
      <w:r w:rsidR="00D61136" w:rsidRPr="00902C14">
        <w:rPr>
          <w:rFonts w:ascii="Arial" w:hAnsi="Arial"/>
          <w:sz w:val="22"/>
          <w:szCs w:val="22"/>
          <w:lang w:eastAsia="ar-SA"/>
        </w:rPr>
        <w:t>h Podmiotowi przetwarzającemu w </w:t>
      </w:r>
      <w:r w:rsidRPr="00902C14">
        <w:rPr>
          <w:rFonts w:ascii="Arial" w:hAnsi="Arial"/>
          <w:sz w:val="22"/>
          <w:szCs w:val="22"/>
          <w:lang w:eastAsia="ar-SA"/>
        </w:rPr>
        <w:t xml:space="preserve">formie pisemnej, pod rygorem nieważności. </w:t>
      </w:r>
    </w:p>
    <w:p w14:paraId="310FC1AA" w14:textId="28235F1D" w:rsidR="00B2711C" w:rsidRPr="00902C14" w:rsidRDefault="00B2711C" w:rsidP="001D7631">
      <w:pPr>
        <w:numPr>
          <w:ilvl w:val="0"/>
          <w:numId w:val="14"/>
        </w:numPr>
        <w:spacing w:line="276" w:lineRule="auto"/>
        <w:jc w:val="both"/>
        <w:rPr>
          <w:rFonts w:ascii="Arial" w:hAnsi="Arial"/>
          <w:sz w:val="22"/>
          <w:szCs w:val="22"/>
          <w:lang w:eastAsia="ar-SA"/>
        </w:rPr>
      </w:pPr>
      <w:r w:rsidRPr="00902C14">
        <w:rPr>
          <w:rFonts w:ascii="Arial" w:hAnsi="Arial"/>
          <w:sz w:val="22"/>
          <w:szCs w:val="22"/>
          <w:lang w:eastAsia="ar-SA"/>
        </w:rPr>
        <w:t>Podmiot przetwarzający przetwarzał będzie dane osobowe wyłącznie na teryto</w:t>
      </w:r>
      <w:r w:rsidR="003A599C" w:rsidRPr="00902C14">
        <w:rPr>
          <w:rFonts w:ascii="Arial" w:hAnsi="Arial"/>
          <w:sz w:val="22"/>
          <w:szCs w:val="22"/>
          <w:lang w:eastAsia="ar-SA"/>
        </w:rPr>
        <w:t>rium Rzeczypospolitej Polskiej.</w:t>
      </w:r>
    </w:p>
    <w:p w14:paraId="44855D44" w14:textId="77777777" w:rsidR="00B2711C" w:rsidRPr="00902C14" w:rsidRDefault="00B2711C" w:rsidP="001D7631">
      <w:pPr>
        <w:numPr>
          <w:ilvl w:val="0"/>
          <w:numId w:val="14"/>
        </w:numPr>
        <w:spacing w:line="276" w:lineRule="auto"/>
        <w:jc w:val="both"/>
        <w:rPr>
          <w:rFonts w:ascii="Arial" w:hAnsi="Arial"/>
          <w:sz w:val="22"/>
          <w:szCs w:val="22"/>
          <w:lang w:eastAsia="ar-SA"/>
        </w:rPr>
      </w:pPr>
      <w:r w:rsidRPr="00902C14">
        <w:rPr>
          <w:rFonts w:ascii="Arial" w:hAnsi="Arial"/>
          <w:sz w:val="22"/>
          <w:szCs w:val="22"/>
          <w:lang w:eastAsia="ar-SA"/>
        </w:rPr>
        <w:t>Podmiot przetwarzający oświadcza Zamawiającemu, że będzie go każdorazowo niezwłocznie informował o dokładnej lokalizacji przetwarzania danych.</w:t>
      </w:r>
    </w:p>
    <w:p w14:paraId="4944ABD2" w14:textId="77777777" w:rsidR="00DA2F43" w:rsidRPr="00902C14" w:rsidRDefault="00B2711C" w:rsidP="00755512">
      <w:pPr>
        <w:pStyle w:val="Nagwek1"/>
        <w:spacing w:line="276" w:lineRule="auto"/>
        <w:rPr>
          <w:spacing w:val="0"/>
          <w:sz w:val="22"/>
          <w:szCs w:val="22"/>
          <w:lang w:eastAsia="ar-SA"/>
        </w:rPr>
      </w:pPr>
      <w:r w:rsidRPr="00902C14">
        <w:rPr>
          <w:spacing w:val="0"/>
          <w:sz w:val="22"/>
          <w:szCs w:val="22"/>
          <w:lang w:eastAsia="ar-SA"/>
        </w:rPr>
        <w:t>§ 3</w:t>
      </w:r>
    </w:p>
    <w:p w14:paraId="4B57D09F" w14:textId="1F2E2B6D" w:rsidR="00B2711C" w:rsidRPr="00902C14" w:rsidRDefault="00B2711C" w:rsidP="00DA2F43">
      <w:pPr>
        <w:pStyle w:val="Nagwek2"/>
        <w:spacing w:line="276" w:lineRule="auto"/>
        <w:rPr>
          <w:spacing w:val="0"/>
          <w:sz w:val="22"/>
          <w:szCs w:val="22"/>
          <w:lang w:eastAsia="ar-SA"/>
        </w:rPr>
      </w:pPr>
      <w:r w:rsidRPr="00902C14">
        <w:rPr>
          <w:spacing w:val="0"/>
          <w:sz w:val="22"/>
          <w:szCs w:val="22"/>
          <w:lang w:eastAsia="ar-SA"/>
        </w:rPr>
        <w:t>Dalsze powierzenie danych osobowych do przetwarzania (</w:t>
      </w:r>
      <w:proofErr w:type="spellStart"/>
      <w:r w:rsidRPr="00902C14">
        <w:rPr>
          <w:spacing w:val="0"/>
          <w:sz w:val="22"/>
          <w:szCs w:val="22"/>
          <w:lang w:eastAsia="ar-SA"/>
        </w:rPr>
        <w:t>podpowierzenie</w:t>
      </w:r>
      <w:proofErr w:type="spellEnd"/>
      <w:r w:rsidRPr="00902C14">
        <w:rPr>
          <w:spacing w:val="0"/>
          <w:sz w:val="22"/>
          <w:szCs w:val="22"/>
          <w:lang w:eastAsia="ar-SA"/>
        </w:rPr>
        <w:t>)</w:t>
      </w:r>
    </w:p>
    <w:p w14:paraId="02EB3237" w14:textId="2674F9C6" w:rsidR="00B2711C" w:rsidRPr="00902C14" w:rsidRDefault="00B2711C" w:rsidP="001D7631">
      <w:pPr>
        <w:numPr>
          <w:ilvl w:val="0"/>
          <w:numId w:val="23"/>
        </w:numPr>
        <w:spacing w:line="276" w:lineRule="auto"/>
        <w:jc w:val="both"/>
        <w:rPr>
          <w:rFonts w:ascii="Arial" w:hAnsi="Arial"/>
          <w:sz w:val="22"/>
          <w:szCs w:val="22"/>
          <w:lang w:eastAsia="ar-SA"/>
        </w:rPr>
      </w:pPr>
      <w:r w:rsidRPr="00902C14">
        <w:rPr>
          <w:rFonts w:ascii="Arial" w:hAnsi="Arial"/>
          <w:sz w:val="22"/>
          <w:szCs w:val="22"/>
          <w:lang w:eastAsia="ar-SA"/>
        </w:rPr>
        <w:t>Administrator umocowuje Podmiot przetwarzający do dalszego powierzenia danych osobowych w imieniu i na rzecz Administratora wyłącznie podmiotom wykonującym czynności związane z realizacją Umowy, pod warunkiem że:</w:t>
      </w:r>
    </w:p>
    <w:p w14:paraId="13F22247" w14:textId="77777777" w:rsidR="00B2711C" w:rsidRPr="00902C14" w:rsidRDefault="00B2711C" w:rsidP="001D7631">
      <w:pPr>
        <w:numPr>
          <w:ilvl w:val="0"/>
          <w:numId w:val="24"/>
        </w:numPr>
        <w:shd w:val="clear" w:color="auto" w:fill="FFFFFF"/>
        <w:tabs>
          <w:tab w:val="left" w:pos="709"/>
        </w:tabs>
        <w:spacing w:line="276" w:lineRule="auto"/>
        <w:ind w:left="709" w:right="14" w:hanging="283"/>
        <w:jc w:val="both"/>
        <w:rPr>
          <w:rFonts w:ascii="Arial" w:hAnsi="Arial"/>
          <w:sz w:val="22"/>
          <w:szCs w:val="22"/>
          <w:lang w:eastAsia="ar-SA"/>
        </w:rPr>
      </w:pPr>
      <w:r w:rsidRPr="00902C14">
        <w:rPr>
          <w:rFonts w:ascii="Arial" w:hAnsi="Arial"/>
          <w:sz w:val="22"/>
          <w:szCs w:val="22"/>
          <w:lang w:eastAsia="ar-SA"/>
        </w:rPr>
        <w:t>Podmiot przetwarzający poinformuje Administratora o zamiarze dalszego powierzenia danych osobowych podmiotom wykonującym czynności związane z realizacją Umowy,</w:t>
      </w:r>
    </w:p>
    <w:p w14:paraId="4B19BD69" w14:textId="77777777" w:rsidR="00B2711C" w:rsidRPr="00902C14" w:rsidRDefault="00B2711C" w:rsidP="001D7631">
      <w:pPr>
        <w:numPr>
          <w:ilvl w:val="0"/>
          <w:numId w:val="24"/>
        </w:numPr>
        <w:shd w:val="clear" w:color="auto" w:fill="FFFFFF"/>
        <w:tabs>
          <w:tab w:val="left" w:pos="709"/>
        </w:tabs>
        <w:spacing w:line="276" w:lineRule="auto"/>
        <w:ind w:left="709" w:right="14" w:hanging="283"/>
        <w:jc w:val="both"/>
        <w:rPr>
          <w:rFonts w:ascii="Arial" w:hAnsi="Arial"/>
          <w:sz w:val="22"/>
          <w:szCs w:val="22"/>
          <w:lang w:eastAsia="ar-SA"/>
        </w:rPr>
      </w:pPr>
      <w:r w:rsidRPr="00902C14">
        <w:rPr>
          <w:rFonts w:ascii="Arial" w:hAnsi="Arial"/>
          <w:sz w:val="22"/>
          <w:szCs w:val="22"/>
          <w:lang w:eastAsia="ar-SA"/>
        </w:rPr>
        <w:t>Informacja, o której mowa w lit. a) wskazywać będzie:</w:t>
      </w:r>
    </w:p>
    <w:p w14:paraId="358437CB" w14:textId="77777777" w:rsidR="00B2711C" w:rsidRPr="00902C14" w:rsidRDefault="00B2711C" w:rsidP="001D7631">
      <w:pPr>
        <w:numPr>
          <w:ilvl w:val="1"/>
          <w:numId w:val="24"/>
        </w:numPr>
        <w:shd w:val="clear" w:color="auto" w:fill="FFFFFF"/>
        <w:tabs>
          <w:tab w:val="left" w:pos="709"/>
        </w:tabs>
        <w:spacing w:line="276" w:lineRule="auto"/>
        <w:ind w:left="1134" w:right="14"/>
        <w:jc w:val="both"/>
        <w:rPr>
          <w:rFonts w:ascii="Arial" w:hAnsi="Arial"/>
          <w:sz w:val="22"/>
          <w:szCs w:val="22"/>
          <w:lang w:eastAsia="ar-SA"/>
        </w:rPr>
      </w:pPr>
      <w:r w:rsidRPr="00902C14">
        <w:rPr>
          <w:rFonts w:ascii="Arial" w:hAnsi="Arial"/>
          <w:sz w:val="22"/>
          <w:szCs w:val="22"/>
          <w:lang w:eastAsia="ar-SA"/>
        </w:rPr>
        <w:t xml:space="preserve">nazwę i adres siedziby lub nazwisko, imię i adres miejsca zamieszkania podmiotu, któremu przewiduje się </w:t>
      </w:r>
      <w:proofErr w:type="spellStart"/>
      <w:r w:rsidRPr="00902C14">
        <w:rPr>
          <w:rFonts w:ascii="Arial" w:hAnsi="Arial"/>
          <w:sz w:val="22"/>
          <w:szCs w:val="22"/>
          <w:lang w:eastAsia="ar-SA"/>
        </w:rPr>
        <w:t>podpowierzenie</w:t>
      </w:r>
      <w:proofErr w:type="spellEnd"/>
      <w:r w:rsidRPr="00902C14">
        <w:rPr>
          <w:rFonts w:ascii="Arial" w:hAnsi="Arial"/>
          <w:sz w:val="22"/>
          <w:szCs w:val="22"/>
          <w:lang w:eastAsia="ar-SA"/>
        </w:rPr>
        <w:t xml:space="preserve"> przetwarzania danych osobowych,</w:t>
      </w:r>
    </w:p>
    <w:p w14:paraId="2C5D27A3" w14:textId="77777777" w:rsidR="00B2711C" w:rsidRPr="00902C14" w:rsidRDefault="00B2711C" w:rsidP="001D7631">
      <w:pPr>
        <w:numPr>
          <w:ilvl w:val="1"/>
          <w:numId w:val="24"/>
        </w:numPr>
        <w:shd w:val="clear" w:color="auto" w:fill="FFFFFF"/>
        <w:tabs>
          <w:tab w:val="left" w:pos="709"/>
        </w:tabs>
        <w:spacing w:line="276" w:lineRule="auto"/>
        <w:ind w:left="1134" w:right="14"/>
        <w:jc w:val="both"/>
        <w:rPr>
          <w:rFonts w:ascii="Arial" w:hAnsi="Arial"/>
          <w:sz w:val="22"/>
          <w:szCs w:val="22"/>
          <w:lang w:eastAsia="ar-SA"/>
        </w:rPr>
      </w:pPr>
      <w:r w:rsidRPr="00902C14">
        <w:rPr>
          <w:rFonts w:ascii="Arial" w:hAnsi="Arial"/>
          <w:sz w:val="22"/>
          <w:szCs w:val="22"/>
          <w:lang w:eastAsia="ar-SA"/>
        </w:rPr>
        <w:t xml:space="preserve">cel przetwarzania, rodzaj danych osobowych oraz kategorię osób, których dotyczą dane przewidziane do </w:t>
      </w:r>
      <w:proofErr w:type="spellStart"/>
      <w:r w:rsidRPr="00902C14">
        <w:rPr>
          <w:rFonts w:ascii="Arial" w:hAnsi="Arial"/>
          <w:sz w:val="22"/>
          <w:szCs w:val="22"/>
          <w:lang w:eastAsia="ar-SA"/>
        </w:rPr>
        <w:t>podpowierzenia</w:t>
      </w:r>
      <w:proofErr w:type="spellEnd"/>
      <w:r w:rsidRPr="00902C14">
        <w:rPr>
          <w:rFonts w:ascii="Arial" w:hAnsi="Arial"/>
          <w:sz w:val="22"/>
          <w:szCs w:val="22"/>
          <w:lang w:eastAsia="ar-SA"/>
        </w:rPr>
        <w:t>;</w:t>
      </w:r>
    </w:p>
    <w:p w14:paraId="0CC6573C" w14:textId="77777777" w:rsidR="00B2711C" w:rsidRPr="00902C14" w:rsidRDefault="00B2711C" w:rsidP="001D7631">
      <w:pPr>
        <w:numPr>
          <w:ilvl w:val="0"/>
          <w:numId w:val="23"/>
        </w:numPr>
        <w:spacing w:line="276" w:lineRule="auto"/>
        <w:jc w:val="both"/>
        <w:rPr>
          <w:rFonts w:ascii="Arial" w:hAnsi="Arial"/>
          <w:sz w:val="22"/>
          <w:szCs w:val="22"/>
          <w:lang w:eastAsia="ar-SA"/>
        </w:rPr>
      </w:pPr>
      <w:r w:rsidRPr="00902C14">
        <w:rPr>
          <w:rFonts w:ascii="Arial" w:hAnsi="Arial"/>
          <w:sz w:val="22"/>
          <w:szCs w:val="22"/>
          <w:lang w:eastAsia="ar-SA"/>
        </w:rPr>
        <w:t>Administrator w terminie 10 dni roboczych ma możliwość wniesienia sprzeciwu do zamiaru dalszego powierzenia, o którym mowa w ust. 1 lit. a).</w:t>
      </w:r>
    </w:p>
    <w:p w14:paraId="300D430F" w14:textId="77777777" w:rsidR="00B2711C" w:rsidRPr="00902C14" w:rsidRDefault="00B2711C" w:rsidP="001D7631">
      <w:pPr>
        <w:numPr>
          <w:ilvl w:val="0"/>
          <w:numId w:val="23"/>
        </w:numPr>
        <w:spacing w:line="276" w:lineRule="auto"/>
        <w:jc w:val="both"/>
        <w:rPr>
          <w:rFonts w:ascii="Arial" w:hAnsi="Arial"/>
          <w:sz w:val="22"/>
          <w:szCs w:val="22"/>
          <w:lang w:eastAsia="ar-SA"/>
        </w:rPr>
      </w:pPr>
      <w:r w:rsidRPr="00902C14">
        <w:rPr>
          <w:rFonts w:ascii="Arial" w:hAnsi="Arial"/>
          <w:sz w:val="22"/>
          <w:szCs w:val="22"/>
          <w:lang w:eastAsia="ar-SA"/>
        </w:rPr>
        <w:t>Podmiot przetwarzający, uwzględniając termin, o którym mowa w ust. 2 podpisze z </w:t>
      </w:r>
      <w:proofErr w:type="spellStart"/>
      <w:r w:rsidRPr="00902C14">
        <w:rPr>
          <w:rFonts w:ascii="Arial" w:hAnsi="Arial"/>
          <w:sz w:val="22"/>
          <w:szCs w:val="22"/>
          <w:lang w:eastAsia="ar-SA"/>
        </w:rPr>
        <w:t>podprocesorem</w:t>
      </w:r>
      <w:proofErr w:type="spellEnd"/>
      <w:r w:rsidRPr="00902C14">
        <w:rPr>
          <w:rFonts w:ascii="Arial" w:hAnsi="Arial"/>
          <w:sz w:val="22"/>
          <w:szCs w:val="22"/>
          <w:lang w:eastAsia="ar-SA"/>
        </w:rPr>
        <w:t xml:space="preserve"> (oznacza osobę fizyczną lub prawną, organ publiczny, jednostkę lub inny podmiot, któremu </w:t>
      </w:r>
      <w:proofErr w:type="spellStart"/>
      <w:r w:rsidRPr="00902C14">
        <w:rPr>
          <w:rFonts w:ascii="Arial" w:hAnsi="Arial"/>
          <w:sz w:val="22"/>
          <w:szCs w:val="22"/>
          <w:lang w:eastAsia="ar-SA"/>
        </w:rPr>
        <w:t>podpowierzono</w:t>
      </w:r>
      <w:proofErr w:type="spellEnd"/>
      <w:r w:rsidRPr="00902C14">
        <w:rPr>
          <w:rFonts w:ascii="Arial" w:hAnsi="Arial"/>
          <w:sz w:val="22"/>
          <w:szCs w:val="22"/>
          <w:lang w:eastAsia="ar-SA"/>
        </w:rPr>
        <w:t xml:space="preserve"> dane przez podmiot przetwarzający w imieniu administratora) któremu powierzy dalsze przetwarzanie danych osobowych w imieniu i na rzecz Administratora „Umowę dalszego powierzenia danych osobowych” na piśmie, w kształcie zgodnym z postanowieniami niniejszej Umowy, wyłącznie w zakresie czynności związanych z realizacją niniejszej Umowy.</w:t>
      </w:r>
    </w:p>
    <w:p w14:paraId="07D25B03" w14:textId="77777777" w:rsidR="00B2711C" w:rsidRPr="00902C14" w:rsidRDefault="00B2711C" w:rsidP="001D7631">
      <w:pPr>
        <w:numPr>
          <w:ilvl w:val="0"/>
          <w:numId w:val="23"/>
        </w:numPr>
        <w:spacing w:line="276" w:lineRule="auto"/>
        <w:jc w:val="both"/>
        <w:rPr>
          <w:rFonts w:ascii="Arial" w:hAnsi="Arial"/>
          <w:sz w:val="22"/>
          <w:szCs w:val="22"/>
          <w:lang w:eastAsia="ar-SA"/>
        </w:rPr>
      </w:pPr>
      <w:proofErr w:type="spellStart"/>
      <w:r w:rsidRPr="00902C14">
        <w:rPr>
          <w:rFonts w:ascii="Arial" w:hAnsi="Arial"/>
          <w:sz w:val="22"/>
          <w:szCs w:val="22"/>
          <w:lang w:eastAsia="ar-SA"/>
        </w:rPr>
        <w:t>Podprocesor</w:t>
      </w:r>
      <w:proofErr w:type="spellEnd"/>
      <w:r w:rsidRPr="00902C14">
        <w:rPr>
          <w:rFonts w:ascii="Arial" w:hAnsi="Arial"/>
          <w:sz w:val="22"/>
          <w:szCs w:val="22"/>
          <w:lang w:eastAsia="ar-SA"/>
        </w:rPr>
        <w:t>, o którym mowa w ust. 1 lit. b) powinien zapewniać te same gwarancje i wykonywać te same obowiązki jakie zostały nałożone na Podmiot przetwarzający w niniejszej Umowie.</w:t>
      </w:r>
    </w:p>
    <w:p w14:paraId="2BFA3D49" w14:textId="77777777" w:rsidR="00B2711C" w:rsidRPr="00902C14" w:rsidRDefault="00B2711C" w:rsidP="001D7631">
      <w:pPr>
        <w:numPr>
          <w:ilvl w:val="0"/>
          <w:numId w:val="23"/>
        </w:numPr>
        <w:spacing w:line="276" w:lineRule="auto"/>
        <w:jc w:val="both"/>
        <w:rPr>
          <w:rFonts w:ascii="Arial" w:hAnsi="Arial"/>
          <w:sz w:val="22"/>
          <w:szCs w:val="22"/>
          <w:lang w:eastAsia="ar-SA"/>
        </w:rPr>
      </w:pPr>
      <w:r w:rsidRPr="00902C14">
        <w:rPr>
          <w:rFonts w:ascii="Arial" w:hAnsi="Arial"/>
          <w:sz w:val="22"/>
          <w:szCs w:val="22"/>
          <w:lang w:eastAsia="ar-SA"/>
        </w:rPr>
        <w:t xml:space="preserve">Podmiot przetwarzający ponosi pełną odpowiedzialność wobec Administratora za nie wywiązanie się z obowiązków ochrony danych spoczywających na </w:t>
      </w:r>
      <w:proofErr w:type="spellStart"/>
      <w:r w:rsidRPr="00902C14">
        <w:rPr>
          <w:rFonts w:ascii="Arial" w:hAnsi="Arial"/>
          <w:sz w:val="22"/>
          <w:szCs w:val="22"/>
          <w:lang w:eastAsia="ar-SA"/>
        </w:rPr>
        <w:t>podprocesorach</w:t>
      </w:r>
      <w:proofErr w:type="spellEnd"/>
      <w:r w:rsidRPr="00902C14">
        <w:rPr>
          <w:rFonts w:ascii="Arial" w:hAnsi="Arial"/>
          <w:sz w:val="22"/>
          <w:szCs w:val="22"/>
          <w:lang w:eastAsia="ar-SA"/>
        </w:rPr>
        <w:t>.</w:t>
      </w:r>
    </w:p>
    <w:p w14:paraId="3A0DE007" w14:textId="73D668B2" w:rsidR="00B2711C" w:rsidRPr="00902C14" w:rsidRDefault="00B2711C" w:rsidP="001D7631">
      <w:pPr>
        <w:numPr>
          <w:ilvl w:val="0"/>
          <w:numId w:val="23"/>
        </w:numPr>
        <w:spacing w:line="276" w:lineRule="auto"/>
        <w:ind w:left="357" w:hanging="357"/>
        <w:jc w:val="both"/>
        <w:rPr>
          <w:rFonts w:ascii="Arial" w:hAnsi="Arial"/>
          <w:sz w:val="22"/>
          <w:szCs w:val="22"/>
          <w:lang w:eastAsia="ar-SA"/>
        </w:rPr>
      </w:pPr>
      <w:r w:rsidRPr="00902C14">
        <w:rPr>
          <w:rFonts w:ascii="Arial" w:hAnsi="Arial"/>
          <w:sz w:val="22"/>
          <w:szCs w:val="22"/>
          <w:lang w:eastAsia="ar-SA"/>
        </w:rPr>
        <w:t xml:space="preserve">Podmiot przetwarzający zapewnia, iż </w:t>
      </w:r>
      <w:proofErr w:type="spellStart"/>
      <w:r w:rsidRPr="00902C14">
        <w:rPr>
          <w:rFonts w:ascii="Arial" w:hAnsi="Arial"/>
          <w:sz w:val="22"/>
          <w:szCs w:val="22"/>
          <w:lang w:eastAsia="ar-SA"/>
        </w:rPr>
        <w:t>podprocesor</w:t>
      </w:r>
      <w:proofErr w:type="spellEnd"/>
      <w:r w:rsidRPr="00902C14">
        <w:rPr>
          <w:rFonts w:ascii="Arial" w:hAnsi="Arial"/>
          <w:sz w:val="22"/>
          <w:szCs w:val="22"/>
          <w:lang w:eastAsia="ar-SA"/>
        </w:rPr>
        <w:t xml:space="preserve"> będzie przetwarzał dane osobowe wyłącznie w celu związanym bezpośrednio z realizacją niniejszej umowy, co do rodzaju danych osobowych oraz kategorii osób, których dane dotyczą. Przetwarzanie, o którym mowa odbywać się będzie na podstawie umowy zawartej z </w:t>
      </w:r>
      <w:proofErr w:type="spellStart"/>
      <w:r w:rsidRPr="00902C14">
        <w:rPr>
          <w:rFonts w:ascii="Arial" w:hAnsi="Arial"/>
          <w:sz w:val="22"/>
          <w:szCs w:val="22"/>
          <w:lang w:eastAsia="ar-SA"/>
        </w:rPr>
        <w:t>podprocesorem</w:t>
      </w:r>
      <w:proofErr w:type="spellEnd"/>
      <w:r w:rsidRPr="00902C14">
        <w:rPr>
          <w:rFonts w:ascii="Arial" w:hAnsi="Arial"/>
          <w:sz w:val="22"/>
          <w:szCs w:val="22"/>
          <w:lang w:eastAsia="ar-SA"/>
        </w:rPr>
        <w:t xml:space="preserve"> przez Podmiot przetwarzający, przy czym cel, rodzaj oraz kategorie osób, których dane dotyczą nie będzie szerszy n</w:t>
      </w:r>
      <w:r w:rsidR="00D61136" w:rsidRPr="00902C14">
        <w:rPr>
          <w:rFonts w:ascii="Arial" w:hAnsi="Arial"/>
          <w:sz w:val="22"/>
          <w:szCs w:val="22"/>
          <w:lang w:eastAsia="ar-SA"/>
        </w:rPr>
        <w:t>iż wynikający z </w:t>
      </w:r>
      <w:r w:rsidRPr="00902C14">
        <w:rPr>
          <w:rFonts w:ascii="Arial" w:hAnsi="Arial"/>
          <w:sz w:val="22"/>
          <w:szCs w:val="22"/>
          <w:lang w:eastAsia="ar-SA"/>
        </w:rPr>
        <w:t>niniejszej Umowy.</w:t>
      </w:r>
    </w:p>
    <w:p w14:paraId="41584376" w14:textId="77777777" w:rsidR="00B2711C" w:rsidRPr="00902C14" w:rsidRDefault="00B2711C" w:rsidP="001D7631">
      <w:pPr>
        <w:numPr>
          <w:ilvl w:val="0"/>
          <w:numId w:val="23"/>
        </w:numPr>
        <w:spacing w:line="276" w:lineRule="auto"/>
        <w:ind w:left="357" w:hanging="357"/>
        <w:jc w:val="both"/>
        <w:rPr>
          <w:rFonts w:ascii="Arial" w:hAnsi="Arial"/>
          <w:sz w:val="22"/>
          <w:szCs w:val="22"/>
          <w:lang w:eastAsia="ar-SA"/>
        </w:rPr>
      </w:pPr>
      <w:r w:rsidRPr="00902C14">
        <w:rPr>
          <w:rFonts w:ascii="Arial" w:hAnsi="Arial"/>
          <w:sz w:val="22"/>
          <w:szCs w:val="22"/>
          <w:lang w:eastAsia="ar-SA"/>
        </w:rPr>
        <w:t xml:space="preserve">Podmiot przetwarzający zapewnia, iż „Umowa o dalsze powierzenie przetwarzania danych osobowych” zostanie zawarta przez Podmiot przetwarzający z </w:t>
      </w:r>
      <w:proofErr w:type="spellStart"/>
      <w:r w:rsidRPr="00902C14">
        <w:rPr>
          <w:rFonts w:ascii="Arial" w:hAnsi="Arial"/>
          <w:sz w:val="22"/>
          <w:szCs w:val="22"/>
          <w:lang w:eastAsia="ar-SA"/>
        </w:rPr>
        <w:t>podprocesorem</w:t>
      </w:r>
      <w:proofErr w:type="spellEnd"/>
      <w:r w:rsidRPr="00902C14">
        <w:rPr>
          <w:rFonts w:ascii="Arial" w:hAnsi="Arial"/>
          <w:sz w:val="22"/>
          <w:szCs w:val="22"/>
          <w:lang w:eastAsia="ar-SA"/>
        </w:rPr>
        <w:t xml:space="preserve"> w formie pisemnej.</w:t>
      </w:r>
    </w:p>
    <w:p w14:paraId="7220D450" w14:textId="346646F6" w:rsidR="00B2711C" w:rsidRPr="00902C14" w:rsidRDefault="00B2711C" w:rsidP="001D7631">
      <w:pPr>
        <w:numPr>
          <w:ilvl w:val="0"/>
          <w:numId w:val="23"/>
        </w:numPr>
        <w:spacing w:line="276" w:lineRule="auto"/>
        <w:ind w:left="357" w:hanging="357"/>
        <w:jc w:val="both"/>
        <w:rPr>
          <w:rFonts w:ascii="Arial" w:hAnsi="Arial"/>
          <w:sz w:val="22"/>
          <w:szCs w:val="22"/>
          <w:lang w:eastAsia="ar-SA"/>
        </w:rPr>
      </w:pPr>
      <w:r w:rsidRPr="00902C14">
        <w:rPr>
          <w:rFonts w:ascii="Arial" w:hAnsi="Arial"/>
          <w:sz w:val="22"/>
          <w:szCs w:val="22"/>
          <w:lang w:eastAsia="ar-SA"/>
        </w:rPr>
        <w:t xml:space="preserve">Podmiot przetwarzający zapewnia, iż </w:t>
      </w:r>
      <w:proofErr w:type="spellStart"/>
      <w:r w:rsidRPr="00902C14">
        <w:rPr>
          <w:rFonts w:ascii="Arial" w:hAnsi="Arial"/>
          <w:sz w:val="22"/>
          <w:szCs w:val="22"/>
          <w:lang w:eastAsia="ar-SA"/>
        </w:rPr>
        <w:t>podproces</w:t>
      </w:r>
      <w:r w:rsidR="00D61136" w:rsidRPr="00902C14">
        <w:rPr>
          <w:rFonts w:ascii="Arial" w:hAnsi="Arial"/>
          <w:sz w:val="22"/>
          <w:szCs w:val="22"/>
          <w:lang w:eastAsia="ar-SA"/>
        </w:rPr>
        <w:t>or</w:t>
      </w:r>
      <w:proofErr w:type="spellEnd"/>
      <w:r w:rsidR="00D61136" w:rsidRPr="00902C14">
        <w:rPr>
          <w:rFonts w:ascii="Arial" w:hAnsi="Arial"/>
          <w:sz w:val="22"/>
          <w:szCs w:val="22"/>
          <w:lang w:eastAsia="ar-SA"/>
        </w:rPr>
        <w:t xml:space="preserve"> nie będzie decydować o </w:t>
      </w:r>
      <w:r w:rsidRPr="00902C14">
        <w:rPr>
          <w:rFonts w:ascii="Arial" w:hAnsi="Arial"/>
          <w:sz w:val="22"/>
          <w:szCs w:val="22"/>
          <w:lang w:eastAsia="ar-SA"/>
        </w:rPr>
        <w:t>celach i środkach przetwarzania danych osobowych.</w:t>
      </w:r>
    </w:p>
    <w:p w14:paraId="707E0815" w14:textId="77777777" w:rsidR="00B2711C" w:rsidRPr="00902C14" w:rsidRDefault="00B2711C" w:rsidP="001D7631">
      <w:pPr>
        <w:numPr>
          <w:ilvl w:val="0"/>
          <w:numId w:val="23"/>
        </w:numPr>
        <w:spacing w:line="276" w:lineRule="auto"/>
        <w:ind w:left="357" w:hanging="357"/>
        <w:jc w:val="both"/>
        <w:rPr>
          <w:rFonts w:ascii="Arial" w:hAnsi="Arial"/>
          <w:sz w:val="22"/>
          <w:szCs w:val="22"/>
          <w:lang w:eastAsia="ar-SA"/>
        </w:rPr>
      </w:pPr>
      <w:r w:rsidRPr="00902C14">
        <w:rPr>
          <w:rFonts w:ascii="Arial" w:hAnsi="Arial"/>
          <w:sz w:val="22"/>
          <w:szCs w:val="22"/>
          <w:lang w:eastAsia="ar-SA"/>
        </w:rPr>
        <w:t xml:space="preserve">Podmiot przetwarzający zapewnia, iż </w:t>
      </w:r>
      <w:proofErr w:type="spellStart"/>
      <w:r w:rsidRPr="00902C14">
        <w:rPr>
          <w:rFonts w:ascii="Arial" w:hAnsi="Arial"/>
          <w:sz w:val="22"/>
          <w:szCs w:val="22"/>
          <w:lang w:eastAsia="ar-SA"/>
        </w:rPr>
        <w:t>podprocesor</w:t>
      </w:r>
      <w:proofErr w:type="spellEnd"/>
      <w:r w:rsidRPr="00902C14">
        <w:rPr>
          <w:rFonts w:ascii="Arial" w:hAnsi="Arial"/>
          <w:sz w:val="22"/>
          <w:szCs w:val="22"/>
          <w:lang w:eastAsia="ar-SA"/>
        </w:rPr>
        <w:t xml:space="preserve"> nie będzie posiadać jakichkolwiek kopii dokumentów zawierających dane osobowe w tym formularzy, baz danych zapisanych </w:t>
      </w:r>
      <w:r w:rsidRPr="00902C14">
        <w:rPr>
          <w:rFonts w:ascii="Arial" w:hAnsi="Arial"/>
          <w:sz w:val="22"/>
          <w:szCs w:val="22"/>
          <w:lang w:eastAsia="ar-SA"/>
        </w:rPr>
        <w:lastRenderedPageBreak/>
        <w:t>w postaci dokumentów papierowych lub elektronicznych, a w szczególności w poczcie elektronicznej, na dyskach komputerowych i arkuszach kalkulacyjnych innych niż wynikające z realizacji niniejszej Umowy.</w:t>
      </w:r>
    </w:p>
    <w:p w14:paraId="2E08F3C2" w14:textId="4204701A" w:rsidR="00B2711C" w:rsidRPr="00902C14" w:rsidRDefault="00B2711C" w:rsidP="001D7631">
      <w:pPr>
        <w:numPr>
          <w:ilvl w:val="0"/>
          <w:numId w:val="23"/>
        </w:numPr>
        <w:spacing w:line="276" w:lineRule="auto"/>
        <w:ind w:left="357" w:hanging="357"/>
        <w:jc w:val="both"/>
        <w:rPr>
          <w:rFonts w:ascii="Arial" w:hAnsi="Arial"/>
          <w:sz w:val="22"/>
          <w:szCs w:val="22"/>
          <w:lang w:eastAsia="ar-SA"/>
        </w:rPr>
      </w:pPr>
      <w:r w:rsidRPr="00902C14">
        <w:rPr>
          <w:rFonts w:ascii="Arial" w:hAnsi="Arial"/>
          <w:sz w:val="22"/>
          <w:szCs w:val="22"/>
          <w:lang w:eastAsia="ar-SA"/>
        </w:rPr>
        <w:t xml:space="preserve">Podmiot przetwarzający zobowiązany będzie do nadzorowania </w:t>
      </w:r>
      <w:proofErr w:type="spellStart"/>
      <w:r w:rsidRPr="00902C14">
        <w:rPr>
          <w:rFonts w:ascii="Arial" w:hAnsi="Arial"/>
          <w:sz w:val="22"/>
          <w:szCs w:val="22"/>
          <w:lang w:eastAsia="ar-SA"/>
        </w:rPr>
        <w:t>podproces</w:t>
      </w:r>
      <w:r w:rsidR="00D61136" w:rsidRPr="00902C14">
        <w:rPr>
          <w:rFonts w:ascii="Arial" w:hAnsi="Arial"/>
          <w:sz w:val="22"/>
          <w:szCs w:val="22"/>
          <w:lang w:eastAsia="ar-SA"/>
        </w:rPr>
        <w:t>ora</w:t>
      </w:r>
      <w:proofErr w:type="spellEnd"/>
      <w:r w:rsidR="00D61136" w:rsidRPr="00902C14">
        <w:rPr>
          <w:rFonts w:ascii="Arial" w:hAnsi="Arial"/>
          <w:sz w:val="22"/>
          <w:szCs w:val="22"/>
          <w:lang w:eastAsia="ar-SA"/>
        </w:rPr>
        <w:t xml:space="preserve"> w </w:t>
      </w:r>
      <w:r w:rsidRPr="00902C14">
        <w:rPr>
          <w:rFonts w:ascii="Arial" w:hAnsi="Arial"/>
          <w:sz w:val="22"/>
          <w:szCs w:val="22"/>
          <w:lang w:eastAsia="ar-SA"/>
        </w:rPr>
        <w:t>zakresie zapewnienia przestrzegania przepisów prawa dotyczących ochrony danych osobowych, w szczególności zapisów ust. 1-9 niniejszego paragrafu.</w:t>
      </w:r>
    </w:p>
    <w:p w14:paraId="23EB4BE7" w14:textId="77777777" w:rsidR="001D7631" w:rsidRPr="001D7631" w:rsidRDefault="00B2711C" w:rsidP="001D7631">
      <w:pPr>
        <w:numPr>
          <w:ilvl w:val="0"/>
          <w:numId w:val="23"/>
        </w:numPr>
        <w:spacing w:line="276" w:lineRule="auto"/>
        <w:ind w:left="357" w:hanging="357"/>
        <w:jc w:val="both"/>
        <w:rPr>
          <w:sz w:val="22"/>
          <w:szCs w:val="22"/>
          <w:lang w:eastAsia="ar-SA"/>
        </w:rPr>
      </w:pPr>
      <w:r w:rsidRPr="001D7631">
        <w:rPr>
          <w:rFonts w:ascii="Arial" w:hAnsi="Arial"/>
          <w:sz w:val="22"/>
          <w:szCs w:val="22"/>
          <w:lang w:eastAsia="ar-SA"/>
        </w:rPr>
        <w:t xml:space="preserve">Podmiot przetwarzający zapewnia, iż na każde żądanie Administratora skierowane do Podmiotu przetwarzającego lub bezpośrednio do </w:t>
      </w:r>
      <w:proofErr w:type="spellStart"/>
      <w:r w:rsidRPr="001D7631">
        <w:rPr>
          <w:rFonts w:ascii="Arial" w:hAnsi="Arial"/>
          <w:sz w:val="22"/>
          <w:szCs w:val="22"/>
          <w:lang w:eastAsia="ar-SA"/>
        </w:rPr>
        <w:t>podprocesora</w:t>
      </w:r>
      <w:proofErr w:type="spellEnd"/>
      <w:r w:rsidRPr="001D7631">
        <w:rPr>
          <w:rFonts w:ascii="Arial" w:hAnsi="Arial"/>
          <w:sz w:val="22"/>
          <w:szCs w:val="22"/>
          <w:lang w:eastAsia="ar-SA"/>
        </w:rPr>
        <w:t>, wskazany podmiot zaprzestanie przetwarzania danych osobowych i według wyboru Administratora zwróci je Administratorowi lub usunie.</w:t>
      </w:r>
    </w:p>
    <w:p w14:paraId="1BD1488D" w14:textId="14CBB27D" w:rsidR="00DA2F43" w:rsidRPr="001D7631" w:rsidRDefault="00B2711C" w:rsidP="001D7631">
      <w:pPr>
        <w:pStyle w:val="Nagwek2"/>
        <w:keepNext/>
        <w:spacing w:line="276" w:lineRule="auto"/>
        <w:rPr>
          <w:spacing w:val="0"/>
          <w:sz w:val="22"/>
          <w:szCs w:val="22"/>
          <w:lang w:eastAsia="ar-SA"/>
        </w:rPr>
      </w:pPr>
      <w:r w:rsidRPr="001D7631">
        <w:rPr>
          <w:spacing w:val="0"/>
          <w:sz w:val="22"/>
          <w:szCs w:val="22"/>
          <w:lang w:eastAsia="ar-SA"/>
        </w:rPr>
        <w:t>§ 4</w:t>
      </w:r>
    </w:p>
    <w:p w14:paraId="3D5C9808" w14:textId="06378AB7" w:rsidR="00B2711C" w:rsidRPr="00902C14" w:rsidRDefault="00B2711C" w:rsidP="00D61136">
      <w:pPr>
        <w:pStyle w:val="Nagwek2"/>
        <w:keepNext/>
        <w:spacing w:line="276" w:lineRule="auto"/>
        <w:rPr>
          <w:spacing w:val="0"/>
          <w:sz w:val="22"/>
          <w:szCs w:val="22"/>
          <w:lang w:eastAsia="ar-SA"/>
        </w:rPr>
      </w:pPr>
      <w:r w:rsidRPr="00902C14">
        <w:rPr>
          <w:spacing w:val="0"/>
          <w:sz w:val="22"/>
          <w:szCs w:val="22"/>
          <w:lang w:eastAsia="ar-SA"/>
        </w:rPr>
        <w:t>Zadania i obowiązki podmiotu przetwarzającego</w:t>
      </w:r>
    </w:p>
    <w:p w14:paraId="24414C17" w14:textId="77777777" w:rsidR="00B2711C" w:rsidRPr="00902C14" w:rsidRDefault="00B2711C" w:rsidP="001D7631">
      <w:pPr>
        <w:numPr>
          <w:ilvl w:val="0"/>
          <w:numId w:val="16"/>
        </w:numPr>
        <w:spacing w:line="276" w:lineRule="auto"/>
        <w:ind w:left="357" w:hanging="357"/>
        <w:jc w:val="both"/>
        <w:rPr>
          <w:rFonts w:ascii="Arial" w:hAnsi="Arial"/>
          <w:sz w:val="22"/>
          <w:szCs w:val="22"/>
          <w:lang w:eastAsia="ar-SA"/>
        </w:rPr>
      </w:pPr>
      <w:r w:rsidRPr="00902C14">
        <w:rPr>
          <w:rFonts w:ascii="Arial" w:hAnsi="Arial"/>
          <w:sz w:val="22"/>
          <w:szCs w:val="22"/>
          <w:lang w:eastAsia="ar-SA"/>
        </w:rPr>
        <w:t>Przy przetwarzaniu danych osobowych Podmiot przetwarzający przestrzega zasad wskazanych w niniejszej Umowie, w ustawie o ochronie danych osobowych oraz w RODO.</w:t>
      </w:r>
    </w:p>
    <w:p w14:paraId="7810D862" w14:textId="77777777" w:rsidR="00B2711C" w:rsidRPr="00902C14" w:rsidRDefault="00B2711C" w:rsidP="001D7631">
      <w:pPr>
        <w:numPr>
          <w:ilvl w:val="0"/>
          <w:numId w:val="16"/>
        </w:numPr>
        <w:spacing w:line="276" w:lineRule="auto"/>
        <w:ind w:left="357" w:hanging="357"/>
        <w:jc w:val="both"/>
        <w:rPr>
          <w:rFonts w:ascii="Arial" w:hAnsi="Arial"/>
          <w:sz w:val="22"/>
          <w:szCs w:val="22"/>
          <w:lang w:eastAsia="ar-SA"/>
        </w:rPr>
      </w:pPr>
      <w:r w:rsidRPr="00902C14">
        <w:rPr>
          <w:rFonts w:ascii="Arial" w:hAnsi="Arial"/>
          <w:sz w:val="22"/>
          <w:szCs w:val="22"/>
          <w:lang w:eastAsia="ar-SA"/>
        </w:rPr>
        <w:t>Podmiot przetwarzający oświadcza, że dysponuje środkami umożliwiającymi prawidłowe przetwarzanie danych osobowych oraz spełnia wymagania określone w przepisach ustawy o ochronie danych osobowych oraz RODO, a także podejmie środki zabezpieczające powierzone dane przed rozpoczęciem przetwarzania danych osobowych zapewniające adekwatny stopień bezpieczeństwa odpowiadający ryzyku związanym z przetwarzaniem danych osobowych, o których mowa w art. 32 RODO. Podmiot przetwarzający będzie w szczególności:</w:t>
      </w:r>
    </w:p>
    <w:p w14:paraId="394A1320" w14:textId="77777777" w:rsidR="00B2711C" w:rsidRPr="00902C14" w:rsidRDefault="00B2711C" w:rsidP="001D7631">
      <w:pPr>
        <w:numPr>
          <w:ilvl w:val="0"/>
          <w:numId w:val="21"/>
        </w:numPr>
        <w:spacing w:line="276" w:lineRule="auto"/>
        <w:jc w:val="both"/>
        <w:rPr>
          <w:rFonts w:ascii="Arial" w:hAnsi="Arial"/>
          <w:sz w:val="22"/>
          <w:szCs w:val="22"/>
          <w:lang w:eastAsia="ar-SA"/>
        </w:rPr>
      </w:pPr>
      <w:r w:rsidRPr="00902C14">
        <w:rPr>
          <w:rFonts w:ascii="Arial" w:hAnsi="Arial"/>
          <w:sz w:val="22"/>
          <w:szCs w:val="22"/>
          <w:lang w:eastAsia="ar-SA"/>
        </w:rPr>
        <w:t>prowadzić dokumentację opisującą sposób przetwarzania danych osobowych oraz środki techniczne i organizacyjne zapewniające ochronę przetwarzanych danych osobowych, w tym w szczególności politykę bezpieczeństwa i stosowne polityki ochrony danych osobowych wymagane zgodnie z postanowieniami ustawy o ochronie danych osobowych oraz RODO,</w:t>
      </w:r>
    </w:p>
    <w:p w14:paraId="69CC7F46" w14:textId="77777777" w:rsidR="00B2711C" w:rsidRPr="00902C14" w:rsidRDefault="00B2711C" w:rsidP="001D7631">
      <w:pPr>
        <w:numPr>
          <w:ilvl w:val="0"/>
          <w:numId w:val="21"/>
        </w:numPr>
        <w:spacing w:line="276" w:lineRule="auto"/>
        <w:jc w:val="both"/>
        <w:rPr>
          <w:rFonts w:ascii="Arial" w:hAnsi="Arial"/>
          <w:sz w:val="22"/>
          <w:szCs w:val="22"/>
          <w:lang w:eastAsia="ar-SA"/>
        </w:rPr>
      </w:pPr>
      <w:r w:rsidRPr="00902C14">
        <w:rPr>
          <w:rFonts w:ascii="Arial" w:hAnsi="Arial"/>
          <w:sz w:val="22"/>
          <w:szCs w:val="22"/>
          <w:lang w:eastAsia="ar-SA"/>
        </w:rPr>
        <w:t>przechowywać dokumenty w przeznaczonych do tego szafach zamykanych na zamek lub w zamykanych na zamek pomieszczeniach, niedostępnych dla osób nieupoważnionych do przetwarzania danych osobowych oraz zapewniających ochronę dokumentów przed utratą, uszkodzeniem, zniszczeniem, a także przetwarzaniem z naruszeniem RODO,</w:t>
      </w:r>
    </w:p>
    <w:p w14:paraId="653B99A9" w14:textId="77777777" w:rsidR="00B2711C" w:rsidRPr="00902C14" w:rsidRDefault="00B2711C" w:rsidP="001D7631">
      <w:pPr>
        <w:numPr>
          <w:ilvl w:val="0"/>
          <w:numId w:val="21"/>
        </w:numPr>
        <w:spacing w:line="276" w:lineRule="auto"/>
        <w:jc w:val="both"/>
        <w:rPr>
          <w:rFonts w:ascii="Arial" w:hAnsi="Arial"/>
          <w:sz w:val="22"/>
          <w:szCs w:val="22"/>
          <w:lang w:eastAsia="ar-SA"/>
        </w:rPr>
      </w:pPr>
      <w:r w:rsidRPr="00902C14">
        <w:rPr>
          <w:rFonts w:ascii="Arial" w:hAnsi="Arial"/>
          <w:sz w:val="22"/>
          <w:szCs w:val="22"/>
          <w:lang w:eastAsia="ar-SA"/>
        </w:rPr>
        <w:t>prowadzić ewidencję osób upoważnionych do przetwarzania danych osobowych,</w:t>
      </w:r>
    </w:p>
    <w:p w14:paraId="3A82E48D" w14:textId="77777777" w:rsidR="00B2711C" w:rsidRPr="00902C14" w:rsidRDefault="00B2711C" w:rsidP="001D7631">
      <w:pPr>
        <w:numPr>
          <w:ilvl w:val="0"/>
          <w:numId w:val="21"/>
        </w:numPr>
        <w:spacing w:line="276" w:lineRule="auto"/>
        <w:jc w:val="both"/>
        <w:rPr>
          <w:rFonts w:ascii="Arial" w:hAnsi="Arial"/>
          <w:sz w:val="22"/>
          <w:szCs w:val="22"/>
          <w:lang w:eastAsia="ar-SA"/>
        </w:rPr>
      </w:pPr>
      <w:r w:rsidRPr="00902C14">
        <w:rPr>
          <w:rFonts w:ascii="Arial" w:hAnsi="Arial"/>
          <w:sz w:val="22"/>
          <w:szCs w:val="22"/>
          <w:lang w:eastAsia="ar-SA"/>
        </w:rPr>
        <w:t>zapewniać kontrolę nad tym, jakie dane osobowe, kiedy i przez kogo zostały wprowadzone do systemu przetwarzania danych oraz komu są przekazywane.</w:t>
      </w:r>
    </w:p>
    <w:p w14:paraId="4A86CE3D" w14:textId="77777777" w:rsidR="00B2711C" w:rsidRPr="00902C14" w:rsidRDefault="00B2711C" w:rsidP="001D7631">
      <w:pPr>
        <w:numPr>
          <w:ilvl w:val="0"/>
          <w:numId w:val="16"/>
        </w:numPr>
        <w:spacing w:line="276" w:lineRule="auto"/>
        <w:jc w:val="both"/>
        <w:rPr>
          <w:rFonts w:ascii="Arial" w:hAnsi="Arial"/>
          <w:sz w:val="22"/>
          <w:szCs w:val="22"/>
          <w:lang w:eastAsia="ar-SA"/>
        </w:rPr>
      </w:pPr>
      <w:r w:rsidRPr="00902C14">
        <w:rPr>
          <w:rFonts w:ascii="Arial" w:hAnsi="Arial"/>
          <w:sz w:val="22"/>
          <w:szCs w:val="22"/>
          <w:lang w:eastAsia="ar-SA"/>
        </w:rPr>
        <w:t>Zamawiający umocowuje Podmiot przetwarzający do wydawania i odwoływania pracownikom Podmiotu przetwarzającego imiennych upoważnień do przetwarzania danych osobowych związanych z realizacją niniejszej umowy. Upoważnienia przechowuje Podmiot przetwarzający w swoje siedzibie.</w:t>
      </w:r>
    </w:p>
    <w:p w14:paraId="30A2CBE8" w14:textId="40A903CB" w:rsidR="00B2711C" w:rsidRPr="00902C14" w:rsidRDefault="00B2711C" w:rsidP="001D7631">
      <w:pPr>
        <w:numPr>
          <w:ilvl w:val="0"/>
          <w:numId w:val="16"/>
        </w:numPr>
        <w:spacing w:line="276" w:lineRule="auto"/>
        <w:jc w:val="both"/>
        <w:rPr>
          <w:rFonts w:ascii="Arial" w:hAnsi="Arial"/>
          <w:sz w:val="22"/>
          <w:szCs w:val="22"/>
          <w:lang w:eastAsia="ar-SA"/>
        </w:rPr>
      </w:pPr>
      <w:r w:rsidRPr="00902C14">
        <w:rPr>
          <w:rFonts w:ascii="Arial" w:hAnsi="Arial"/>
          <w:sz w:val="22"/>
          <w:szCs w:val="22"/>
          <w:lang w:eastAsia="ar-SA"/>
        </w:rPr>
        <w:t>Wzór upoważnienia do przetwarzania da</w:t>
      </w:r>
      <w:r w:rsidR="004A3AB5" w:rsidRPr="00902C14">
        <w:rPr>
          <w:rFonts w:ascii="Arial" w:hAnsi="Arial"/>
          <w:sz w:val="22"/>
          <w:szCs w:val="22"/>
          <w:lang w:eastAsia="ar-SA"/>
        </w:rPr>
        <w:t>nych osobowych jest określony w </w:t>
      </w:r>
      <w:r w:rsidRPr="00902C14">
        <w:rPr>
          <w:rFonts w:ascii="Arial" w:hAnsi="Arial"/>
          <w:sz w:val="22"/>
          <w:szCs w:val="22"/>
          <w:lang w:eastAsia="ar-SA"/>
        </w:rPr>
        <w:t>Załączniku nr 3 do niniejszej umowy, zaś wzór odwołania upoważnienia do przetwarzania danych osobowych jest określony w Załączniku nr 4 do niniejszej umowy.</w:t>
      </w:r>
    </w:p>
    <w:p w14:paraId="707563A3" w14:textId="77777777" w:rsidR="00B2711C" w:rsidRPr="00902C14" w:rsidRDefault="00B2711C" w:rsidP="001D7631">
      <w:pPr>
        <w:numPr>
          <w:ilvl w:val="0"/>
          <w:numId w:val="16"/>
        </w:numPr>
        <w:spacing w:line="276" w:lineRule="auto"/>
        <w:jc w:val="both"/>
        <w:rPr>
          <w:rFonts w:ascii="Arial" w:hAnsi="Arial"/>
          <w:sz w:val="22"/>
          <w:szCs w:val="22"/>
          <w:lang w:eastAsia="ar-SA"/>
        </w:rPr>
      </w:pPr>
      <w:r w:rsidRPr="00902C14">
        <w:rPr>
          <w:rFonts w:ascii="Arial" w:hAnsi="Arial"/>
          <w:sz w:val="22"/>
          <w:szCs w:val="22"/>
          <w:lang w:eastAsia="ar-SA"/>
        </w:rPr>
        <w:t xml:space="preserve">Podmiot przetwarzający oświadcza, że osoby skierowane przez niego do realizacji niniejszej umowy zostaną zobowiązane, na mocy niniejszej umowy, do dbałości o bezpieczeństwo informacji przetwarzanych w trakcie wykonywania czynności wynikających z niniejszej umowy, przestrzegania należytej staranności w zakresie </w:t>
      </w:r>
      <w:r w:rsidRPr="00902C14">
        <w:rPr>
          <w:rFonts w:ascii="Arial" w:hAnsi="Arial"/>
          <w:sz w:val="22"/>
          <w:szCs w:val="22"/>
          <w:lang w:eastAsia="ar-SA"/>
        </w:rPr>
        <w:lastRenderedPageBreak/>
        <w:t>zachowania w poufności danych osobowych oraz ich zabezpieczenia. Podmiot przetwarzający zobowiąże osoby upoważnione do przetwarzania danych osobowych w szczególności do przestrzegania następujących zasad postępowania z dokumentami:</w:t>
      </w:r>
    </w:p>
    <w:p w14:paraId="627C54AE" w14:textId="77777777" w:rsidR="00B2711C" w:rsidRPr="00902C14" w:rsidRDefault="00B2711C" w:rsidP="001D7631">
      <w:pPr>
        <w:numPr>
          <w:ilvl w:val="0"/>
          <w:numId w:val="22"/>
        </w:numPr>
        <w:spacing w:line="276" w:lineRule="auto"/>
        <w:jc w:val="both"/>
        <w:rPr>
          <w:rFonts w:ascii="Arial" w:hAnsi="Arial"/>
          <w:sz w:val="22"/>
          <w:szCs w:val="22"/>
          <w:lang w:eastAsia="ar-SA"/>
        </w:rPr>
      </w:pPr>
      <w:r w:rsidRPr="00902C14">
        <w:rPr>
          <w:rFonts w:ascii="Arial" w:hAnsi="Arial"/>
          <w:sz w:val="22"/>
          <w:szCs w:val="22"/>
          <w:lang w:eastAsia="ar-SA"/>
        </w:rPr>
        <w:t>pracowania jedynie z dokumentami niezbędnymi do wykonywania obowiązków wynikających z niniejszej umowy,</w:t>
      </w:r>
    </w:p>
    <w:p w14:paraId="56C989C6" w14:textId="77777777" w:rsidR="00B2711C" w:rsidRPr="00902C14" w:rsidRDefault="00B2711C" w:rsidP="001D7631">
      <w:pPr>
        <w:numPr>
          <w:ilvl w:val="0"/>
          <w:numId w:val="22"/>
        </w:numPr>
        <w:spacing w:line="276" w:lineRule="auto"/>
        <w:jc w:val="both"/>
        <w:rPr>
          <w:rFonts w:ascii="Arial" w:hAnsi="Arial"/>
          <w:sz w:val="22"/>
          <w:szCs w:val="22"/>
          <w:lang w:eastAsia="ar-SA"/>
        </w:rPr>
      </w:pPr>
      <w:r w:rsidRPr="00902C14">
        <w:rPr>
          <w:rFonts w:ascii="Arial" w:hAnsi="Arial"/>
          <w:sz w:val="22"/>
          <w:szCs w:val="22"/>
          <w:lang w:eastAsia="ar-SA"/>
        </w:rPr>
        <w:t>przechowywania dokumentów w czasie nie dłuższym niż czas niezbędny do zrealizowania zadań, do których wykonania dokumenty zostały przeznaczone,</w:t>
      </w:r>
    </w:p>
    <w:p w14:paraId="0CB766B8" w14:textId="77777777" w:rsidR="00B2711C" w:rsidRPr="00902C14" w:rsidRDefault="00B2711C" w:rsidP="001D7631">
      <w:pPr>
        <w:numPr>
          <w:ilvl w:val="0"/>
          <w:numId w:val="22"/>
        </w:numPr>
        <w:spacing w:line="276" w:lineRule="auto"/>
        <w:jc w:val="both"/>
        <w:rPr>
          <w:rFonts w:ascii="Arial" w:hAnsi="Arial"/>
          <w:sz w:val="22"/>
          <w:szCs w:val="22"/>
          <w:lang w:eastAsia="ar-SA"/>
        </w:rPr>
      </w:pPr>
      <w:r w:rsidRPr="00902C14">
        <w:rPr>
          <w:rFonts w:ascii="Arial" w:hAnsi="Arial"/>
          <w:sz w:val="22"/>
          <w:szCs w:val="22"/>
          <w:lang w:eastAsia="ar-SA"/>
        </w:rPr>
        <w:t>nietworzenia kopii dokumentów innych, niż niezbędne do realizacji niniejszej umowy,</w:t>
      </w:r>
    </w:p>
    <w:p w14:paraId="72EC68FF" w14:textId="77777777" w:rsidR="00B2711C" w:rsidRPr="00902C14" w:rsidRDefault="00B2711C" w:rsidP="001D7631">
      <w:pPr>
        <w:numPr>
          <w:ilvl w:val="0"/>
          <w:numId w:val="22"/>
        </w:numPr>
        <w:spacing w:line="276" w:lineRule="auto"/>
        <w:jc w:val="both"/>
        <w:rPr>
          <w:rFonts w:ascii="Arial" w:hAnsi="Arial"/>
          <w:sz w:val="22"/>
          <w:szCs w:val="22"/>
          <w:lang w:eastAsia="ar-SA"/>
        </w:rPr>
      </w:pPr>
      <w:r w:rsidRPr="00902C14">
        <w:rPr>
          <w:rFonts w:ascii="Arial" w:hAnsi="Arial"/>
          <w:sz w:val="22"/>
          <w:szCs w:val="22"/>
          <w:lang w:eastAsia="ar-SA"/>
        </w:rPr>
        <w:t>zachowania w poufności danych osobowych oraz informacji o stosowanych sposobach ich zabezpieczenia, także po ustaniu stosunku prawnego łączącego osobę upoważnioną do przetwarzania danych osobowych z Podmiotem przetwarzającym,</w:t>
      </w:r>
    </w:p>
    <w:p w14:paraId="7284FBC4" w14:textId="77777777" w:rsidR="00B2711C" w:rsidRPr="00902C14" w:rsidRDefault="00B2711C" w:rsidP="001D7631">
      <w:pPr>
        <w:numPr>
          <w:ilvl w:val="0"/>
          <w:numId w:val="22"/>
        </w:numPr>
        <w:spacing w:line="276" w:lineRule="auto"/>
        <w:jc w:val="both"/>
        <w:rPr>
          <w:rFonts w:ascii="Arial" w:hAnsi="Arial"/>
          <w:sz w:val="22"/>
          <w:szCs w:val="22"/>
          <w:lang w:eastAsia="ar-SA"/>
        </w:rPr>
      </w:pPr>
      <w:r w:rsidRPr="00902C14">
        <w:rPr>
          <w:rFonts w:ascii="Arial" w:hAnsi="Arial"/>
          <w:sz w:val="22"/>
          <w:szCs w:val="22"/>
          <w:lang w:eastAsia="ar-SA"/>
        </w:rPr>
        <w:t>zabezpieczenia dokumentów przed dostępem osób nieupoważnionych do przetwarzania powierzonych do przetwarzania danych osobowych, przetwarzaniem z naruszeniem RODO, nieautoryzowaną zmianą, utratą, uszkodzeniem lub zniszczeniem.</w:t>
      </w:r>
    </w:p>
    <w:p w14:paraId="72BB753A" w14:textId="77777777" w:rsidR="00B2711C" w:rsidRPr="00902C14" w:rsidRDefault="00B2711C" w:rsidP="001D7631">
      <w:pPr>
        <w:numPr>
          <w:ilvl w:val="0"/>
          <w:numId w:val="16"/>
        </w:numPr>
        <w:spacing w:line="276" w:lineRule="auto"/>
        <w:jc w:val="both"/>
        <w:rPr>
          <w:rFonts w:ascii="Arial" w:hAnsi="Arial"/>
          <w:sz w:val="22"/>
          <w:szCs w:val="22"/>
          <w:lang w:eastAsia="ar-SA"/>
        </w:rPr>
      </w:pPr>
      <w:r w:rsidRPr="00902C14">
        <w:rPr>
          <w:rFonts w:ascii="Arial" w:hAnsi="Arial"/>
          <w:sz w:val="22"/>
          <w:szCs w:val="22"/>
          <w:lang w:eastAsia="ar-SA"/>
        </w:rPr>
        <w:t>Podmiot przetwarzający będzie stale nadzorował osoby upoważnione do przetwarzania danych osobowych w zakresie zabezpieczenia przetwarzanych danych osobowych.</w:t>
      </w:r>
    </w:p>
    <w:p w14:paraId="1C8D28FC" w14:textId="77777777" w:rsidR="00B2711C" w:rsidRPr="00902C14" w:rsidRDefault="00B2711C" w:rsidP="001D7631">
      <w:pPr>
        <w:numPr>
          <w:ilvl w:val="0"/>
          <w:numId w:val="16"/>
        </w:numPr>
        <w:spacing w:line="276" w:lineRule="auto"/>
        <w:jc w:val="both"/>
        <w:rPr>
          <w:rFonts w:ascii="Arial" w:hAnsi="Arial"/>
          <w:sz w:val="22"/>
          <w:szCs w:val="22"/>
          <w:lang w:eastAsia="ar-SA"/>
        </w:rPr>
      </w:pPr>
      <w:r w:rsidRPr="00902C14">
        <w:rPr>
          <w:rFonts w:ascii="Arial" w:hAnsi="Arial"/>
          <w:sz w:val="22"/>
          <w:szCs w:val="22"/>
          <w:lang w:eastAsia="ar-SA"/>
        </w:rPr>
        <w:t>Podmiot przetwarzający zobowiązuje się do szczególnej ochrony przekazanych mu do przetwarzania przez Zamawiającego danych oraz do nie przekazywania ich osobom niezaangażowanym w realizację niniejszej umowy.</w:t>
      </w:r>
    </w:p>
    <w:p w14:paraId="6E6A0936" w14:textId="6E1D7A09" w:rsidR="00B2711C" w:rsidRPr="00902C14" w:rsidRDefault="00B2711C" w:rsidP="001D7631">
      <w:pPr>
        <w:numPr>
          <w:ilvl w:val="0"/>
          <w:numId w:val="16"/>
        </w:numPr>
        <w:spacing w:line="276" w:lineRule="auto"/>
        <w:ind w:left="357" w:hanging="357"/>
        <w:jc w:val="both"/>
        <w:rPr>
          <w:rFonts w:ascii="Arial" w:hAnsi="Arial"/>
          <w:sz w:val="22"/>
          <w:szCs w:val="22"/>
          <w:lang w:eastAsia="ar-SA"/>
        </w:rPr>
      </w:pPr>
      <w:r w:rsidRPr="00902C14">
        <w:rPr>
          <w:rFonts w:ascii="Arial" w:hAnsi="Arial"/>
          <w:sz w:val="22"/>
          <w:szCs w:val="22"/>
          <w:lang w:eastAsia="ar-SA"/>
        </w:rPr>
        <w:t>W przypadku dalszego powierzenia przez Podmiot przetwarzający przetwarzania danych osobowych zgodnie z § 3</w:t>
      </w:r>
      <w:r w:rsidR="00A54D3F" w:rsidRPr="00902C14">
        <w:rPr>
          <w:rFonts w:ascii="Arial" w:hAnsi="Arial"/>
          <w:sz w:val="22"/>
          <w:szCs w:val="22"/>
          <w:lang w:eastAsia="ar-SA"/>
        </w:rPr>
        <w:t xml:space="preserve"> </w:t>
      </w:r>
      <w:r w:rsidRPr="00902C14">
        <w:rPr>
          <w:rFonts w:ascii="Arial" w:hAnsi="Arial"/>
          <w:sz w:val="22"/>
          <w:szCs w:val="22"/>
          <w:lang w:eastAsia="ar-SA"/>
        </w:rPr>
        <w:t xml:space="preserve">niniejszej Umowy, postanowienia ust. 1, 2 niniejszego paragrafu znajdują zastosowanie również odnośnie osób/podmiotów wskazanych w § 3, przy czym za ich realizację </w:t>
      </w:r>
      <w:r w:rsidR="00D61136" w:rsidRPr="00902C14">
        <w:rPr>
          <w:rFonts w:ascii="Arial" w:hAnsi="Arial"/>
          <w:sz w:val="22"/>
          <w:szCs w:val="22"/>
          <w:lang w:eastAsia="ar-SA"/>
        </w:rPr>
        <w:t>przez osoby/podmioty wskazane w </w:t>
      </w:r>
      <w:r w:rsidRPr="00902C14">
        <w:rPr>
          <w:rFonts w:ascii="Arial" w:hAnsi="Arial"/>
          <w:sz w:val="22"/>
          <w:szCs w:val="22"/>
          <w:lang w:eastAsia="ar-SA"/>
        </w:rPr>
        <w:t>§ 3 odpowiada również Podmiot przetwarzający, jak za własne działania lub zaniechania.</w:t>
      </w:r>
    </w:p>
    <w:p w14:paraId="74F04943" w14:textId="77777777" w:rsidR="00B2711C" w:rsidRPr="00902C14" w:rsidRDefault="00B2711C" w:rsidP="001D7631">
      <w:pPr>
        <w:numPr>
          <w:ilvl w:val="0"/>
          <w:numId w:val="16"/>
        </w:numPr>
        <w:spacing w:line="276" w:lineRule="auto"/>
        <w:ind w:left="357" w:hanging="357"/>
        <w:jc w:val="both"/>
        <w:rPr>
          <w:rFonts w:ascii="Arial" w:hAnsi="Arial"/>
          <w:sz w:val="22"/>
          <w:szCs w:val="22"/>
          <w:lang w:eastAsia="ar-SA"/>
        </w:rPr>
      </w:pPr>
      <w:r w:rsidRPr="00902C14">
        <w:rPr>
          <w:rFonts w:ascii="Arial" w:hAnsi="Arial"/>
          <w:sz w:val="22"/>
          <w:szCs w:val="22"/>
          <w:lang w:eastAsia="ar-SA"/>
        </w:rPr>
        <w:t>W przypadku, gdyby w toku realizacji niniejszej Umowy, doszło do zmian wymagań prawnych związanych z przetwarzaniem danych osobowych w szczególności wymagań dotyczących zabezpieczenia danych osobowych, Podmiot przetwarzający zobowiązany jest własnym kosztem i staraniem do zapewnienia przetwarzania danych osobowych, w tym ich zabezpieczenia w sposób zgodny z przepisami prawa polskiego.</w:t>
      </w:r>
    </w:p>
    <w:p w14:paraId="413777DD" w14:textId="77777777" w:rsidR="00B2711C" w:rsidRPr="00902C14" w:rsidRDefault="00B2711C" w:rsidP="001D7631">
      <w:pPr>
        <w:numPr>
          <w:ilvl w:val="0"/>
          <w:numId w:val="16"/>
        </w:numPr>
        <w:spacing w:line="276" w:lineRule="auto"/>
        <w:ind w:left="357" w:hanging="357"/>
        <w:jc w:val="both"/>
        <w:rPr>
          <w:rFonts w:ascii="Arial" w:hAnsi="Arial"/>
          <w:sz w:val="22"/>
          <w:szCs w:val="22"/>
          <w:lang w:eastAsia="ar-SA"/>
        </w:rPr>
      </w:pPr>
      <w:r w:rsidRPr="00902C14">
        <w:rPr>
          <w:rFonts w:ascii="Arial" w:hAnsi="Arial"/>
          <w:sz w:val="22"/>
          <w:szCs w:val="22"/>
          <w:lang w:eastAsia="ar-SA"/>
        </w:rPr>
        <w:t xml:space="preserve">Do przetwarzania danych osobowych mogą być dopuszczeni jedynie pracownicy Podmiotu przetwarzającego posiadający imienne upoważnienie do przetwarzania danych osobowych związanych z realizacją niniejszej umowy. Upoważnienie wygasa z chwilą ustania zatrudnienia upoważnionego pracownika bądź odwołania upoważnienia. </w:t>
      </w:r>
    </w:p>
    <w:p w14:paraId="07FE421D" w14:textId="77777777" w:rsidR="00B2711C" w:rsidRPr="00902C14" w:rsidRDefault="00B2711C" w:rsidP="001D7631">
      <w:pPr>
        <w:numPr>
          <w:ilvl w:val="0"/>
          <w:numId w:val="16"/>
        </w:numPr>
        <w:spacing w:line="276" w:lineRule="auto"/>
        <w:ind w:left="357" w:hanging="357"/>
        <w:jc w:val="both"/>
        <w:rPr>
          <w:rFonts w:ascii="Arial" w:hAnsi="Arial"/>
          <w:sz w:val="22"/>
          <w:szCs w:val="22"/>
          <w:lang w:eastAsia="ar-SA"/>
        </w:rPr>
      </w:pPr>
      <w:r w:rsidRPr="00902C14">
        <w:rPr>
          <w:rFonts w:ascii="Arial" w:hAnsi="Arial"/>
          <w:sz w:val="22"/>
          <w:szCs w:val="22"/>
          <w:lang w:eastAsia="ar-SA"/>
        </w:rPr>
        <w:t>Administrator umocowuje Podmiot przetwarzający do wydawania i odwoływania pracownikom Podmiotu przetwarzającego imiennych upoważnień do przetwarzania danych osobowych. Upoważnienia przechowuje Podmiot przetwarzający w swojej siedzibie.</w:t>
      </w:r>
    </w:p>
    <w:p w14:paraId="403B0A6F" w14:textId="09026459" w:rsidR="00B2711C" w:rsidRPr="00902C14" w:rsidRDefault="00B2711C" w:rsidP="001D7631">
      <w:pPr>
        <w:numPr>
          <w:ilvl w:val="0"/>
          <w:numId w:val="16"/>
        </w:numPr>
        <w:spacing w:line="276" w:lineRule="auto"/>
        <w:ind w:left="357" w:hanging="357"/>
        <w:jc w:val="both"/>
        <w:rPr>
          <w:rFonts w:ascii="Arial" w:hAnsi="Arial"/>
          <w:sz w:val="22"/>
          <w:szCs w:val="22"/>
          <w:lang w:eastAsia="ar-SA"/>
        </w:rPr>
      </w:pPr>
      <w:r w:rsidRPr="00902C14">
        <w:rPr>
          <w:rFonts w:ascii="Arial" w:hAnsi="Arial"/>
          <w:sz w:val="22"/>
          <w:szCs w:val="22"/>
          <w:lang w:eastAsia="ar-SA"/>
        </w:rPr>
        <w:t>Podmiot przetwarzający prowadzi</w:t>
      </w:r>
      <w:r w:rsidR="00A54D3F" w:rsidRPr="00902C14">
        <w:rPr>
          <w:rFonts w:ascii="Arial" w:hAnsi="Arial"/>
          <w:sz w:val="22"/>
          <w:szCs w:val="22"/>
          <w:lang w:eastAsia="ar-SA"/>
        </w:rPr>
        <w:t xml:space="preserve"> </w:t>
      </w:r>
      <w:r w:rsidRPr="00902C14">
        <w:rPr>
          <w:rFonts w:ascii="Arial" w:hAnsi="Arial"/>
          <w:sz w:val="22"/>
          <w:szCs w:val="22"/>
          <w:lang w:eastAsia="ar-SA"/>
        </w:rPr>
        <w:t>rejestr</w:t>
      </w:r>
      <w:r w:rsidR="00A54D3F" w:rsidRPr="00902C14">
        <w:rPr>
          <w:rFonts w:ascii="Arial" w:hAnsi="Arial"/>
          <w:sz w:val="22"/>
          <w:szCs w:val="22"/>
          <w:lang w:eastAsia="ar-SA"/>
        </w:rPr>
        <w:t xml:space="preserve"> </w:t>
      </w:r>
      <w:r w:rsidRPr="00902C14">
        <w:rPr>
          <w:rFonts w:ascii="Arial" w:hAnsi="Arial"/>
          <w:sz w:val="22"/>
          <w:szCs w:val="22"/>
          <w:lang w:eastAsia="ar-SA"/>
        </w:rPr>
        <w:t>wszystkich</w:t>
      </w:r>
      <w:r w:rsidR="00A54D3F" w:rsidRPr="00902C14">
        <w:rPr>
          <w:rFonts w:ascii="Arial" w:hAnsi="Arial"/>
          <w:sz w:val="22"/>
          <w:szCs w:val="22"/>
          <w:lang w:eastAsia="ar-SA"/>
        </w:rPr>
        <w:t xml:space="preserve"> </w:t>
      </w:r>
      <w:r w:rsidRPr="00902C14">
        <w:rPr>
          <w:rFonts w:ascii="Arial" w:hAnsi="Arial"/>
          <w:sz w:val="22"/>
          <w:szCs w:val="22"/>
          <w:lang w:eastAsia="ar-SA"/>
        </w:rPr>
        <w:t>kategorii</w:t>
      </w:r>
      <w:r w:rsidR="00A54D3F" w:rsidRPr="00902C14">
        <w:rPr>
          <w:rFonts w:ascii="Arial" w:hAnsi="Arial"/>
          <w:sz w:val="22"/>
          <w:szCs w:val="22"/>
          <w:lang w:eastAsia="ar-SA"/>
        </w:rPr>
        <w:t xml:space="preserve"> </w:t>
      </w:r>
      <w:r w:rsidRPr="00902C14">
        <w:rPr>
          <w:rFonts w:ascii="Arial" w:hAnsi="Arial"/>
          <w:sz w:val="22"/>
          <w:szCs w:val="22"/>
          <w:lang w:eastAsia="ar-SA"/>
        </w:rPr>
        <w:t>czynności</w:t>
      </w:r>
      <w:r w:rsidR="00A54D3F" w:rsidRPr="00902C14">
        <w:rPr>
          <w:rFonts w:ascii="Arial" w:hAnsi="Arial"/>
          <w:sz w:val="22"/>
          <w:szCs w:val="22"/>
          <w:lang w:eastAsia="ar-SA"/>
        </w:rPr>
        <w:t xml:space="preserve"> </w:t>
      </w:r>
      <w:r w:rsidRPr="00902C14">
        <w:rPr>
          <w:rFonts w:ascii="Arial" w:hAnsi="Arial"/>
          <w:sz w:val="22"/>
          <w:szCs w:val="22"/>
          <w:lang w:eastAsia="ar-SA"/>
        </w:rPr>
        <w:t>przetwarzania dokonywanych w imieniu Administratora zgodnie z wymaganiami art. 30 ust. 2 RODO i pisemnie poinformuje o tym Administratora.</w:t>
      </w:r>
    </w:p>
    <w:p w14:paraId="340C0B22" w14:textId="77777777" w:rsidR="00B2711C" w:rsidRPr="00902C14" w:rsidRDefault="00B2711C" w:rsidP="001D7631">
      <w:pPr>
        <w:numPr>
          <w:ilvl w:val="0"/>
          <w:numId w:val="16"/>
        </w:numPr>
        <w:spacing w:line="276" w:lineRule="auto"/>
        <w:jc w:val="both"/>
        <w:rPr>
          <w:rFonts w:ascii="Arial" w:hAnsi="Arial"/>
          <w:sz w:val="22"/>
          <w:szCs w:val="22"/>
          <w:lang w:eastAsia="ar-SA"/>
        </w:rPr>
      </w:pPr>
      <w:r w:rsidRPr="00902C14">
        <w:rPr>
          <w:rFonts w:ascii="Arial" w:hAnsi="Arial"/>
          <w:sz w:val="22"/>
          <w:szCs w:val="22"/>
          <w:lang w:eastAsia="ar-SA"/>
        </w:rPr>
        <w:t>Podmiot przetwarzający zobowiązuje się do szczególnej ochrony przekazanych mu do przetwarzania przez Administratora danych oraz do nie przekazywania ich osobom niezaangażowanym w realizację niniejszej Umowy.</w:t>
      </w:r>
    </w:p>
    <w:p w14:paraId="4D13E3C7" w14:textId="77777777" w:rsidR="00B2711C" w:rsidRPr="00902C14" w:rsidRDefault="00B2711C" w:rsidP="001D7631">
      <w:pPr>
        <w:numPr>
          <w:ilvl w:val="0"/>
          <w:numId w:val="16"/>
        </w:numPr>
        <w:spacing w:line="276" w:lineRule="auto"/>
        <w:jc w:val="both"/>
        <w:rPr>
          <w:rFonts w:ascii="Arial" w:hAnsi="Arial"/>
          <w:sz w:val="22"/>
          <w:szCs w:val="22"/>
          <w:lang w:eastAsia="ar-SA"/>
        </w:rPr>
      </w:pPr>
      <w:r w:rsidRPr="00902C14">
        <w:rPr>
          <w:rFonts w:ascii="Arial" w:hAnsi="Arial"/>
          <w:sz w:val="22"/>
          <w:szCs w:val="22"/>
          <w:lang w:eastAsia="ar-SA"/>
        </w:rPr>
        <w:t xml:space="preserve">Podmiot przetwarzający udostępnia Administratorowi wszelkie informacje niezbędne do wykazania spełnienia obowiązków określonych w art. 28 RODO. </w:t>
      </w:r>
    </w:p>
    <w:p w14:paraId="0F162DA0" w14:textId="76F88A36" w:rsidR="00B2711C" w:rsidRPr="00902C14" w:rsidRDefault="00B2711C" w:rsidP="001D7631">
      <w:pPr>
        <w:numPr>
          <w:ilvl w:val="0"/>
          <w:numId w:val="16"/>
        </w:numPr>
        <w:spacing w:line="276" w:lineRule="auto"/>
        <w:jc w:val="both"/>
        <w:rPr>
          <w:rFonts w:ascii="Arial" w:hAnsi="Arial"/>
          <w:sz w:val="22"/>
          <w:szCs w:val="22"/>
          <w:lang w:eastAsia="ar-SA"/>
        </w:rPr>
      </w:pPr>
      <w:r w:rsidRPr="00902C14">
        <w:rPr>
          <w:rFonts w:ascii="Arial" w:hAnsi="Arial"/>
          <w:sz w:val="22"/>
          <w:szCs w:val="22"/>
          <w:lang w:eastAsia="ar-SA"/>
        </w:rPr>
        <w:t>W szczególności Podmiot przetwarzający, uwzględniając charakter przetwarzania oraz dostępne informacje zapewni pomoc Admi</w:t>
      </w:r>
      <w:r w:rsidR="00D61136" w:rsidRPr="00902C14">
        <w:rPr>
          <w:rFonts w:ascii="Arial" w:hAnsi="Arial"/>
          <w:sz w:val="22"/>
          <w:szCs w:val="22"/>
          <w:lang w:eastAsia="ar-SA"/>
        </w:rPr>
        <w:t>nistratorowi w wywiązaniu się z </w:t>
      </w:r>
      <w:r w:rsidRPr="00902C14">
        <w:rPr>
          <w:rFonts w:ascii="Arial" w:hAnsi="Arial"/>
          <w:sz w:val="22"/>
          <w:szCs w:val="22"/>
          <w:lang w:eastAsia="ar-SA"/>
        </w:rPr>
        <w:t xml:space="preserve">obowiązków </w:t>
      </w:r>
      <w:r w:rsidRPr="00902C14">
        <w:rPr>
          <w:rFonts w:ascii="Arial" w:hAnsi="Arial"/>
          <w:sz w:val="22"/>
          <w:szCs w:val="22"/>
          <w:lang w:eastAsia="ar-SA"/>
        </w:rPr>
        <w:lastRenderedPageBreak/>
        <w:t>określonych w RODO, w tym pomoże Administratorowi wywiązać się z obowiązku odpowiadania na żądanie osoby, której dane dotyczą, w zakresie wykonywania jej praw oraz obowiązków określonych w art. 32-36 RODO.</w:t>
      </w:r>
    </w:p>
    <w:p w14:paraId="48830D0F" w14:textId="77777777" w:rsidR="00DA2F43" w:rsidRPr="00902C14" w:rsidRDefault="00B2711C" w:rsidP="00755512">
      <w:pPr>
        <w:pStyle w:val="Nagwek1"/>
        <w:spacing w:line="276" w:lineRule="auto"/>
        <w:rPr>
          <w:spacing w:val="0"/>
          <w:sz w:val="22"/>
          <w:szCs w:val="22"/>
          <w:lang w:eastAsia="ar-SA"/>
        </w:rPr>
      </w:pPr>
      <w:r w:rsidRPr="00902C14">
        <w:rPr>
          <w:spacing w:val="0"/>
          <w:sz w:val="22"/>
          <w:szCs w:val="22"/>
          <w:lang w:eastAsia="ar-SA"/>
        </w:rPr>
        <w:t>§ 5</w:t>
      </w:r>
    </w:p>
    <w:p w14:paraId="60E10EEB" w14:textId="030A9858" w:rsidR="00B2711C" w:rsidRPr="00902C14" w:rsidRDefault="00B2711C" w:rsidP="00DA2F43">
      <w:pPr>
        <w:pStyle w:val="Nagwek2"/>
        <w:spacing w:line="276" w:lineRule="auto"/>
        <w:rPr>
          <w:spacing w:val="0"/>
          <w:sz w:val="22"/>
          <w:szCs w:val="22"/>
          <w:lang w:eastAsia="ar-SA"/>
        </w:rPr>
      </w:pPr>
      <w:r w:rsidRPr="00902C14">
        <w:rPr>
          <w:spacing w:val="0"/>
          <w:sz w:val="22"/>
          <w:szCs w:val="22"/>
          <w:lang w:eastAsia="ar-SA"/>
        </w:rPr>
        <w:t>Zasady zachowania poufności</w:t>
      </w:r>
    </w:p>
    <w:p w14:paraId="35062543" w14:textId="77777777" w:rsidR="00B2711C" w:rsidRPr="00902C14" w:rsidRDefault="00B2711C" w:rsidP="001D7631">
      <w:pPr>
        <w:numPr>
          <w:ilvl w:val="0"/>
          <w:numId w:val="17"/>
        </w:numPr>
        <w:spacing w:line="276" w:lineRule="auto"/>
        <w:ind w:left="357" w:hanging="357"/>
        <w:jc w:val="both"/>
        <w:rPr>
          <w:rFonts w:ascii="Arial" w:hAnsi="Arial"/>
          <w:sz w:val="22"/>
          <w:szCs w:val="22"/>
          <w:lang w:eastAsia="ar-SA"/>
        </w:rPr>
      </w:pPr>
      <w:r w:rsidRPr="00902C14">
        <w:rPr>
          <w:rFonts w:ascii="Arial" w:hAnsi="Arial"/>
          <w:sz w:val="22"/>
          <w:szCs w:val="22"/>
          <w:lang w:eastAsia="ar-SA"/>
        </w:rPr>
        <w:t>Podmiot przetwarzający zobowiązuje się do bezwzględnego zachowania w poufności wszelkich informacji oraz danych osobowych, jak również sposobu ich zabezpieczania, powierzonych mu w trakcie obowiązywania niniejszej Umowy lub uzyskanych w związku z wykonywaniem czynności objętych niniejszą Umową, także po wygaśnięciu niniejszej Umowy. Obowiązek ten nie dotyczy informacji, co do których Administrator ma nałożony ustawowy obowiązek publikacji, które stanowią informacje publiczną lub które zostały opublikowane przez Administratora.</w:t>
      </w:r>
    </w:p>
    <w:p w14:paraId="47D057A7" w14:textId="77777777" w:rsidR="00B2711C" w:rsidRPr="00902C14" w:rsidRDefault="00B2711C" w:rsidP="001D7631">
      <w:pPr>
        <w:numPr>
          <w:ilvl w:val="0"/>
          <w:numId w:val="17"/>
        </w:numPr>
        <w:spacing w:line="276" w:lineRule="auto"/>
        <w:ind w:left="357" w:hanging="357"/>
        <w:jc w:val="both"/>
        <w:rPr>
          <w:rFonts w:ascii="Arial" w:hAnsi="Arial"/>
          <w:sz w:val="22"/>
          <w:szCs w:val="22"/>
          <w:lang w:eastAsia="ar-SA"/>
        </w:rPr>
      </w:pPr>
      <w:r w:rsidRPr="00902C14">
        <w:rPr>
          <w:rFonts w:ascii="Arial" w:hAnsi="Arial"/>
          <w:sz w:val="22"/>
          <w:szCs w:val="22"/>
          <w:lang w:eastAsia="ar-SA"/>
        </w:rPr>
        <w:t>Podmiot przetwarzający zobowiąże swoich pracowników i będzie od nich wymagał bezwzględnego zachowania wszelkich informacji oraz danych osobowych, a także sposobu ich zabezpieczania w poufności, zarówno w trakcie obowiązywania niniejszej Umowy, jak również po jej wygaśnięciu.</w:t>
      </w:r>
    </w:p>
    <w:p w14:paraId="1EBF731E" w14:textId="77777777" w:rsidR="00B2711C" w:rsidRPr="00902C14" w:rsidRDefault="00B2711C" w:rsidP="001D7631">
      <w:pPr>
        <w:numPr>
          <w:ilvl w:val="0"/>
          <w:numId w:val="17"/>
        </w:numPr>
        <w:spacing w:line="276" w:lineRule="auto"/>
        <w:ind w:left="357" w:hanging="357"/>
        <w:jc w:val="both"/>
        <w:rPr>
          <w:rFonts w:ascii="Arial" w:hAnsi="Arial"/>
          <w:sz w:val="22"/>
          <w:szCs w:val="22"/>
          <w:lang w:eastAsia="ar-SA"/>
        </w:rPr>
      </w:pPr>
      <w:r w:rsidRPr="00902C14">
        <w:rPr>
          <w:rFonts w:ascii="Arial" w:hAnsi="Arial"/>
          <w:sz w:val="22"/>
          <w:szCs w:val="22"/>
          <w:lang w:eastAsia="ar-SA"/>
        </w:rPr>
        <w:t>Podmiot przetwarzający oświadcza, że pracownicy skierowani przez niego do wykonania niniejszej Umowy zobowiązani są do podpisania i przekazania Administratorowi oświadczenia o poufności, którego treść znajduje się w załączniku nr 5 do niniejszej Umowy.</w:t>
      </w:r>
    </w:p>
    <w:p w14:paraId="79C69B47" w14:textId="77777777" w:rsidR="00DA2F43" w:rsidRPr="00902C14" w:rsidRDefault="00B2711C" w:rsidP="00755512">
      <w:pPr>
        <w:pStyle w:val="Nagwek1"/>
        <w:spacing w:line="276" w:lineRule="auto"/>
        <w:rPr>
          <w:spacing w:val="0"/>
          <w:sz w:val="22"/>
          <w:szCs w:val="22"/>
          <w:lang w:eastAsia="ar-SA"/>
        </w:rPr>
      </w:pPr>
      <w:r w:rsidRPr="00902C14">
        <w:rPr>
          <w:spacing w:val="0"/>
          <w:sz w:val="22"/>
          <w:szCs w:val="22"/>
          <w:lang w:eastAsia="ar-SA"/>
        </w:rPr>
        <w:t>§ 6</w:t>
      </w:r>
    </w:p>
    <w:p w14:paraId="31B00A62" w14:textId="1E3F3450" w:rsidR="00B2711C" w:rsidRPr="00902C14" w:rsidRDefault="00B2711C" w:rsidP="00DA2F43">
      <w:pPr>
        <w:pStyle w:val="Nagwek2"/>
        <w:spacing w:line="276" w:lineRule="auto"/>
        <w:rPr>
          <w:spacing w:val="0"/>
          <w:sz w:val="22"/>
          <w:szCs w:val="22"/>
          <w:lang w:eastAsia="ar-SA"/>
        </w:rPr>
      </w:pPr>
      <w:r w:rsidRPr="00902C14">
        <w:rPr>
          <w:spacing w:val="0"/>
          <w:sz w:val="22"/>
          <w:szCs w:val="22"/>
          <w:lang w:eastAsia="ar-SA"/>
        </w:rPr>
        <w:t>Prawo kontroli</w:t>
      </w:r>
    </w:p>
    <w:p w14:paraId="498B2C31" w14:textId="77777777" w:rsidR="00B2711C" w:rsidRPr="00902C14" w:rsidRDefault="00B2711C" w:rsidP="001D7631">
      <w:pPr>
        <w:numPr>
          <w:ilvl w:val="0"/>
          <w:numId w:val="10"/>
        </w:numPr>
        <w:spacing w:line="276" w:lineRule="auto"/>
        <w:jc w:val="both"/>
        <w:rPr>
          <w:rFonts w:ascii="Arial" w:hAnsi="Arial"/>
          <w:sz w:val="22"/>
          <w:szCs w:val="22"/>
          <w:lang w:eastAsia="ar-SA"/>
        </w:rPr>
      </w:pPr>
      <w:r w:rsidRPr="00902C14">
        <w:rPr>
          <w:rFonts w:ascii="Arial" w:hAnsi="Arial"/>
          <w:sz w:val="22"/>
          <w:szCs w:val="22"/>
          <w:lang w:eastAsia="ar-SA"/>
        </w:rPr>
        <w:t>Administrator uprawniony jest do żądania od Podmiotu przetwarzającego wyjaśnień dotyczących:</w:t>
      </w:r>
    </w:p>
    <w:p w14:paraId="7B2B1E6D" w14:textId="1BCEEC4C" w:rsidR="00B2711C" w:rsidRPr="00902C14" w:rsidRDefault="00B2711C" w:rsidP="001D7631">
      <w:pPr>
        <w:widowControl w:val="0"/>
        <w:numPr>
          <w:ilvl w:val="0"/>
          <w:numId w:val="18"/>
        </w:numPr>
        <w:shd w:val="clear" w:color="auto" w:fill="FFFFFF"/>
        <w:autoSpaceDE w:val="0"/>
        <w:autoSpaceDN w:val="0"/>
        <w:adjustRightInd w:val="0"/>
        <w:spacing w:line="276" w:lineRule="auto"/>
        <w:ind w:left="709" w:right="24" w:hanging="283"/>
        <w:jc w:val="both"/>
        <w:rPr>
          <w:rFonts w:ascii="Arial" w:hAnsi="Arial"/>
          <w:sz w:val="22"/>
          <w:szCs w:val="22"/>
          <w:lang w:eastAsia="ar-SA"/>
        </w:rPr>
      </w:pPr>
      <w:r w:rsidRPr="00902C14">
        <w:rPr>
          <w:rFonts w:ascii="Arial" w:hAnsi="Arial"/>
          <w:sz w:val="22"/>
          <w:szCs w:val="22"/>
          <w:lang w:eastAsia="ar-SA"/>
        </w:rPr>
        <w:t>stosowanych przez Podmiot przetwarzający środków technicznych i</w:t>
      </w:r>
      <w:r w:rsidR="004A3AB5" w:rsidRPr="00902C14">
        <w:rPr>
          <w:rFonts w:ascii="Arial" w:hAnsi="Arial"/>
          <w:sz w:val="22"/>
          <w:szCs w:val="22"/>
          <w:lang w:eastAsia="ar-SA"/>
        </w:rPr>
        <w:t> </w:t>
      </w:r>
      <w:r w:rsidRPr="00902C14">
        <w:rPr>
          <w:rFonts w:ascii="Arial" w:hAnsi="Arial"/>
          <w:sz w:val="22"/>
          <w:szCs w:val="22"/>
          <w:lang w:eastAsia="ar-SA"/>
        </w:rPr>
        <w:t>organizacyjnych zapewniających ochronę przetwarzanych danych osobowych odpowiednią do zagrożeń oraz kategorii danych objętych ochroną, w tym stosowanych środków sprzętowych i programowych,</w:t>
      </w:r>
    </w:p>
    <w:p w14:paraId="403B3881" w14:textId="77777777" w:rsidR="00B2711C" w:rsidRPr="00902C14" w:rsidRDefault="00B2711C" w:rsidP="001D7631">
      <w:pPr>
        <w:widowControl w:val="0"/>
        <w:numPr>
          <w:ilvl w:val="0"/>
          <w:numId w:val="18"/>
        </w:numPr>
        <w:shd w:val="clear" w:color="auto" w:fill="FFFFFF"/>
        <w:tabs>
          <w:tab w:val="left" w:pos="709"/>
        </w:tabs>
        <w:autoSpaceDE w:val="0"/>
        <w:autoSpaceDN w:val="0"/>
        <w:adjustRightInd w:val="0"/>
        <w:spacing w:line="276" w:lineRule="auto"/>
        <w:ind w:left="709" w:right="24" w:hanging="283"/>
        <w:jc w:val="both"/>
        <w:rPr>
          <w:rFonts w:ascii="Arial" w:hAnsi="Arial"/>
          <w:sz w:val="22"/>
          <w:szCs w:val="22"/>
          <w:lang w:eastAsia="ar-SA"/>
        </w:rPr>
      </w:pPr>
      <w:r w:rsidRPr="00902C14">
        <w:rPr>
          <w:rFonts w:ascii="Arial" w:hAnsi="Arial"/>
          <w:sz w:val="22"/>
          <w:szCs w:val="22"/>
          <w:lang w:eastAsia="ar-SA"/>
        </w:rPr>
        <w:t>przetwarzania powierzonych danych osobowych.</w:t>
      </w:r>
    </w:p>
    <w:p w14:paraId="3AF37EE9" w14:textId="77777777" w:rsidR="00B2711C" w:rsidRPr="00902C14" w:rsidRDefault="00B2711C" w:rsidP="001D7631">
      <w:pPr>
        <w:numPr>
          <w:ilvl w:val="0"/>
          <w:numId w:val="10"/>
        </w:numPr>
        <w:spacing w:line="276" w:lineRule="auto"/>
        <w:jc w:val="both"/>
        <w:rPr>
          <w:rFonts w:ascii="Arial" w:hAnsi="Arial"/>
          <w:sz w:val="22"/>
          <w:szCs w:val="22"/>
          <w:lang w:eastAsia="ar-SA"/>
        </w:rPr>
      </w:pPr>
      <w:r w:rsidRPr="00902C14">
        <w:rPr>
          <w:rFonts w:ascii="Arial" w:hAnsi="Arial"/>
          <w:sz w:val="22"/>
          <w:szCs w:val="22"/>
          <w:lang w:eastAsia="ar-SA"/>
        </w:rPr>
        <w:t>Podmiot przetwarzający zobowiązuje się do niezwłocznego informowania Administratora o wszelkich przypadkach naruszenia bezpieczeństwa oraz tajemnicy danych osobowych lub ich niewłaściwym użyciu, a także o wszelkich czynnościach związanych z niniejszą Umową, prowadzonych przez Prezesa Urzędu Ochrony Danych Osobowych, urzędy publiczne, policję lub sądy.</w:t>
      </w:r>
    </w:p>
    <w:p w14:paraId="2A588684" w14:textId="77777777" w:rsidR="00B2711C" w:rsidRPr="00902C14" w:rsidRDefault="00B2711C" w:rsidP="001D7631">
      <w:pPr>
        <w:numPr>
          <w:ilvl w:val="0"/>
          <w:numId w:val="10"/>
        </w:numPr>
        <w:spacing w:line="276" w:lineRule="auto"/>
        <w:jc w:val="both"/>
        <w:rPr>
          <w:rFonts w:ascii="Arial" w:hAnsi="Arial"/>
          <w:sz w:val="22"/>
          <w:szCs w:val="22"/>
          <w:lang w:eastAsia="ar-SA"/>
        </w:rPr>
      </w:pPr>
      <w:r w:rsidRPr="00902C14">
        <w:rPr>
          <w:rFonts w:ascii="Arial" w:hAnsi="Arial"/>
          <w:sz w:val="22"/>
          <w:szCs w:val="22"/>
          <w:lang w:eastAsia="ar-SA"/>
        </w:rPr>
        <w:t xml:space="preserve">Podmiot przetwarzający po stwierdzeniu naruszenia ochrony danych osobowych bez zbędnej zwłoki zgłasza je Administratorowi w ciągu 24 godzin. </w:t>
      </w:r>
    </w:p>
    <w:p w14:paraId="212D2F93" w14:textId="77777777" w:rsidR="00B2711C" w:rsidRPr="00902C14" w:rsidRDefault="00B2711C" w:rsidP="001D7631">
      <w:pPr>
        <w:numPr>
          <w:ilvl w:val="0"/>
          <w:numId w:val="10"/>
        </w:numPr>
        <w:spacing w:line="276" w:lineRule="auto"/>
        <w:jc w:val="both"/>
        <w:rPr>
          <w:rFonts w:ascii="Arial" w:hAnsi="Arial"/>
          <w:sz w:val="22"/>
          <w:szCs w:val="22"/>
          <w:lang w:eastAsia="ar-SA"/>
        </w:rPr>
      </w:pPr>
      <w:r w:rsidRPr="00902C14">
        <w:rPr>
          <w:rFonts w:ascii="Arial" w:hAnsi="Arial"/>
          <w:sz w:val="22"/>
          <w:szCs w:val="22"/>
          <w:lang w:eastAsia="ar-SA"/>
        </w:rPr>
        <w:t>W przypadku wystąpienia okoliczności, o których mowa w ust. 2 i 3 niniejszego paragrafu Podmiot przetwarzający jest zobowiązany do podjęcia środków zabezpieczających dane osobowe.</w:t>
      </w:r>
    </w:p>
    <w:p w14:paraId="5D86E807" w14:textId="77777777" w:rsidR="00B2711C" w:rsidRPr="00902C14" w:rsidRDefault="00B2711C" w:rsidP="001D7631">
      <w:pPr>
        <w:numPr>
          <w:ilvl w:val="0"/>
          <w:numId w:val="10"/>
        </w:numPr>
        <w:spacing w:line="276" w:lineRule="auto"/>
        <w:jc w:val="both"/>
        <w:rPr>
          <w:rFonts w:ascii="Arial" w:hAnsi="Arial"/>
          <w:sz w:val="22"/>
          <w:szCs w:val="22"/>
          <w:lang w:eastAsia="ar-SA"/>
        </w:rPr>
      </w:pPr>
      <w:r w:rsidRPr="00902C14">
        <w:rPr>
          <w:rFonts w:ascii="Arial" w:hAnsi="Arial"/>
          <w:sz w:val="22"/>
          <w:szCs w:val="22"/>
          <w:lang w:eastAsia="ar-SA"/>
        </w:rPr>
        <w:t>Podmiot przetwarzający zobowiązuje się do (zgodnie z art. 28 ust. 3 pkt h) RODO):</w:t>
      </w:r>
    </w:p>
    <w:p w14:paraId="1B803547" w14:textId="77777777" w:rsidR="00B2711C" w:rsidRPr="00902C14" w:rsidRDefault="00B2711C" w:rsidP="001D7631">
      <w:pPr>
        <w:widowControl w:val="0"/>
        <w:numPr>
          <w:ilvl w:val="0"/>
          <w:numId w:val="11"/>
        </w:numPr>
        <w:shd w:val="clear" w:color="auto" w:fill="FFFFFF"/>
        <w:tabs>
          <w:tab w:val="left" w:pos="709"/>
        </w:tabs>
        <w:autoSpaceDE w:val="0"/>
        <w:autoSpaceDN w:val="0"/>
        <w:adjustRightInd w:val="0"/>
        <w:spacing w:line="276" w:lineRule="auto"/>
        <w:ind w:left="709" w:right="24" w:hanging="283"/>
        <w:jc w:val="both"/>
        <w:rPr>
          <w:rFonts w:ascii="Arial" w:hAnsi="Arial"/>
          <w:sz w:val="22"/>
          <w:szCs w:val="22"/>
          <w:lang w:eastAsia="ar-SA"/>
        </w:rPr>
      </w:pPr>
      <w:r w:rsidRPr="00902C14">
        <w:rPr>
          <w:rFonts w:ascii="Arial" w:hAnsi="Arial"/>
          <w:sz w:val="22"/>
          <w:szCs w:val="22"/>
          <w:lang w:eastAsia="ar-SA"/>
        </w:rPr>
        <w:t xml:space="preserve">umożliwienia Administratorowi dokonania audytu w miejscach, w których są przetwarzane powierzone dane osobowe, w zakresie stosowania niniejszej Umowy, w terminie ustalonym przez Strony nie później jednak niż 5 dni kalendarzowych od dnia </w:t>
      </w:r>
      <w:r w:rsidRPr="00902C14">
        <w:rPr>
          <w:rFonts w:ascii="Arial" w:hAnsi="Arial"/>
          <w:sz w:val="22"/>
          <w:szCs w:val="22"/>
          <w:lang w:eastAsia="ar-SA"/>
        </w:rPr>
        <w:lastRenderedPageBreak/>
        <w:t>powiadomienia Podmiotu przetwarzającego przez Administratora o zamiarze przeprowadzenia audytu, w celu sprawdzenia prawidłowości przetwarzania oraz zabezpieczania danych osobowych,</w:t>
      </w:r>
    </w:p>
    <w:p w14:paraId="2088AB61" w14:textId="77777777" w:rsidR="00B2711C" w:rsidRPr="00902C14" w:rsidRDefault="00B2711C" w:rsidP="001D7631">
      <w:pPr>
        <w:widowControl w:val="0"/>
        <w:numPr>
          <w:ilvl w:val="0"/>
          <w:numId w:val="11"/>
        </w:numPr>
        <w:shd w:val="clear" w:color="auto" w:fill="FFFFFF"/>
        <w:tabs>
          <w:tab w:val="left" w:pos="709"/>
        </w:tabs>
        <w:autoSpaceDE w:val="0"/>
        <w:autoSpaceDN w:val="0"/>
        <w:adjustRightInd w:val="0"/>
        <w:spacing w:line="276" w:lineRule="auto"/>
        <w:ind w:left="709" w:right="24" w:hanging="283"/>
        <w:jc w:val="both"/>
        <w:rPr>
          <w:rFonts w:ascii="Arial" w:hAnsi="Arial"/>
          <w:sz w:val="22"/>
          <w:szCs w:val="22"/>
          <w:lang w:eastAsia="ar-SA"/>
        </w:rPr>
      </w:pPr>
      <w:r w:rsidRPr="00902C14">
        <w:rPr>
          <w:rFonts w:ascii="Arial" w:hAnsi="Arial"/>
          <w:sz w:val="22"/>
          <w:szCs w:val="22"/>
          <w:lang w:eastAsia="ar-SA"/>
        </w:rPr>
        <w:t>w przypadku powzięcia przez Administratora wiadomości o rażącym naruszeniu przez Podmiot przetwarzający zobowiązań wynikających z ustawy o ochronie danych osobowych, RODO lub niniejszej Umowie, Podmiot przetwarzający umożliwi Administratorowi dokonanie niezapowiedzianego audytu,</w:t>
      </w:r>
    </w:p>
    <w:p w14:paraId="36235FC3" w14:textId="719C9A7B" w:rsidR="00B2711C" w:rsidRPr="00902C14" w:rsidRDefault="00B2711C" w:rsidP="001D7631">
      <w:pPr>
        <w:widowControl w:val="0"/>
        <w:numPr>
          <w:ilvl w:val="0"/>
          <w:numId w:val="11"/>
        </w:numPr>
        <w:shd w:val="clear" w:color="auto" w:fill="FFFFFF"/>
        <w:tabs>
          <w:tab w:val="left" w:pos="709"/>
        </w:tabs>
        <w:autoSpaceDE w:val="0"/>
        <w:autoSpaceDN w:val="0"/>
        <w:adjustRightInd w:val="0"/>
        <w:spacing w:line="276" w:lineRule="auto"/>
        <w:ind w:left="709" w:right="24" w:hanging="283"/>
        <w:jc w:val="both"/>
        <w:rPr>
          <w:rFonts w:ascii="Arial" w:hAnsi="Arial"/>
          <w:sz w:val="22"/>
          <w:szCs w:val="22"/>
          <w:lang w:eastAsia="ar-SA"/>
        </w:rPr>
      </w:pPr>
      <w:r w:rsidRPr="00902C14">
        <w:rPr>
          <w:rFonts w:ascii="Arial" w:hAnsi="Arial"/>
          <w:sz w:val="22"/>
          <w:szCs w:val="22"/>
          <w:lang w:eastAsia="ar-SA"/>
        </w:rPr>
        <w:t xml:space="preserve">zastosowania się do zaleceń </w:t>
      </w:r>
      <w:proofErr w:type="spellStart"/>
      <w:r w:rsidRPr="00902C14">
        <w:rPr>
          <w:rFonts w:ascii="Arial" w:hAnsi="Arial"/>
          <w:sz w:val="22"/>
          <w:szCs w:val="22"/>
          <w:lang w:eastAsia="ar-SA"/>
        </w:rPr>
        <w:t>poaudytowych</w:t>
      </w:r>
      <w:proofErr w:type="spellEnd"/>
      <w:r w:rsidRPr="00902C14">
        <w:rPr>
          <w:rFonts w:ascii="Arial" w:hAnsi="Arial"/>
          <w:sz w:val="22"/>
          <w:szCs w:val="22"/>
          <w:lang w:eastAsia="ar-SA"/>
        </w:rPr>
        <w:t xml:space="preserve"> Administratora, dotyczących poprawy jakości zabezpieczania danych osobowych </w:t>
      </w:r>
      <w:r w:rsidR="00D61136" w:rsidRPr="00902C14">
        <w:rPr>
          <w:rFonts w:ascii="Arial" w:hAnsi="Arial"/>
          <w:sz w:val="22"/>
          <w:szCs w:val="22"/>
          <w:lang w:eastAsia="ar-SA"/>
        </w:rPr>
        <w:t>oraz sposobu ich przetwarzania.</w:t>
      </w:r>
    </w:p>
    <w:p w14:paraId="6DC866AD" w14:textId="77777777" w:rsidR="00DA2F43" w:rsidRPr="00902C14" w:rsidRDefault="00B2711C" w:rsidP="00755512">
      <w:pPr>
        <w:pStyle w:val="Nagwek1"/>
        <w:spacing w:line="276" w:lineRule="auto"/>
        <w:rPr>
          <w:spacing w:val="0"/>
          <w:sz w:val="22"/>
          <w:szCs w:val="22"/>
          <w:lang w:eastAsia="ar-SA"/>
        </w:rPr>
      </w:pPr>
      <w:r w:rsidRPr="00902C14">
        <w:rPr>
          <w:spacing w:val="0"/>
          <w:sz w:val="22"/>
          <w:szCs w:val="22"/>
          <w:lang w:eastAsia="ar-SA"/>
        </w:rPr>
        <w:t>§ 7</w:t>
      </w:r>
    </w:p>
    <w:p w14:paraId="061D862C" w14:textId="08EC56BE" w:rsidR="00B2711C" w:rsidRPr="00902C14" w:rsidRDefault="00B2711C" w:rsidP="00DA2F43">
      <w:pPr>
        <w:pStyle w:val="Nagwek2"/>
        <w:spacing w:line="276" w:lineRule="auto"/>
        <w:rPr>
          <w:spacing w:val="0"/>
          <w:sz w:val="22"/>
          <w:szCs w:val="22"/>
          <w:lang w:eastAsia="ar-SA"/>
        </w:rPr>
      </w:pPr>
      <w:r w:rsidRPr="00902C14">
        <w:rPr>
          <w:spacing w:val="0"/>
          <w:sz w:val="22"/>
          <w:szCs w:val="22"/>
          <w:lang w:eastAsia="ar-SA"/>
        </w:rPr>
        <w:t>Usunięcie danych osobowych</w:t>
      </w:r>
    </w:p>
    <w:p w14:paraId="35B100A7" w14:textId="77777777" w:rsidR="00B2711C" w:rsidRPr="00902C14" w:rsidRDefault="00B2711C" w:rsidP="001D7631">
      <w:pPr>
        <w:numPr>
          <w:ilvl w:val="0"/>
          <w:numId w:val="19"/>
        </w:numPr>
        <w:spacing w:line="276" w:lineRule="auto"/>
        <w:ind w:left="357" w:hanging="357"/>
        <w:jc w:val="both"/>
        <w:rPr>
          <w:rFonts w:ascii="Arial" w:hAnsi="Arial"/>
          <w:bCs/>
          <w:sz w:val="22"/>
          <w:szCs w:val="22"/>
        </w:rPr>
      </w:pPr>
      <w:r w:rsidRPr="00902C14">
        <w:rPr>
          <w:rFonts w:ascii="Arial" w:hAnsi="Arial"/>
          <w:bCs/>
          <w:sz w:val="22"/>
          <w:szCs w:val="22"/>
        </w:rPr>
        <w:t xml:space="preserve">Podmiot przetwarzający, w przypadku rozwiązania czy odstąpienia od umowy lub zakończenia realizacji niniejszej umowy, trwale zniszczy wszystkie powierzone mu do przetwarzania dane osobowe na podstawie umowy i ich kopie, w tym usunie dane osobowe z elektronicznych nośników informacji wielokrotnego zapisu w sposób trwały i nieodwracalny oraz zniszczy nośniki papierowe i elektroniczne nośniki informacji jednokrotnego zapisu, na których utrwalone zostały powierzone do przetwarzania dane osobowe. </w:t>
      </w:r>
    </w:p>
    <w:p w14:paraId="6272E91F" w14:textId="77777777" w:rsidR="00B2711C" w:rsidRPr="00902C14" w:rsidRDefault="00B2711C" w:rsidP="001D7631">
      <w:pPr>
        <w:numPr>
          <w:ilvl w:val="0"/>
          <w:numId w:val="19"/>
        </w:numPr>
        <w:spacing w:line="276" w:lineRule="auto"/>
        <w:ind w:left="357" w:hanging="357"/>
        <w:jc w:val="both"/>
        <w:rPr>
          <w:rFonts w:ascii="Arial" w:hAnsi="Arial"/>
          <w:bCs/>
          <w:sz w:val="22"/>
          <w:szCs w:val="22"/>
        </w:rPr>
      </w:pPr>
      <w:r w:rsidRPr="00902C14">
        <w:rPr>
          <w:rFonts w:ascii="Arial" w:hAnsi="Arial"/>
          <w:bCs/>
          <w:sz w:val="22"/>
          <w:szCs w:val="22"/>
        </w:rPr>
        <w:t xml:space="preserve">Podmiot przetwarzający przedstawi Zamawiającemu </w:t>
      </w:r>
      <w:r w:rsidRPr="00902C14">
        <w:rPr>
          <w:rFonts w:ascii="Arial" w:hAnsi="Arial"/>
          <w:bCs/>
          <w:i/>
          <w:sz w:val="22"/>
          <w:szCs w:val="22"/>
        </w:rPr>
        <w:t>Oświadczenie potwierdzające zniszczenie danych</w:t>
      </w:r>
      <w:r w:rsidRPr="00902C14">
        <w:rPr>
          <w:rFonts w:ascii="Arial" w:hAnsi="Arial"/>
          <w:bCs/>
          <w:sz w:val="22"/>
          <w:szCs w:val="22"/>
        </w:rPr>
        <w:t>, o których mowa w ust. 1 niniejszego paragrafu, w terminie 5 dni od rozwiązania czy odstąpienia od umowy lub zakończenia realizacji niniejszej umowy. W </w:t>
      </w:r>
      <w:r w:rsidRPr="00902C14">
        <w:rPr>
          <w:rFonts w:ascii="Arial" w:hAnsi="Arial"/>
          <w:bCs/>
          <w:i/>
          <w:sz w:val="22"/>
          <w:szCs w:val="22"/>
        </w:rPr>
        <w:t>Oświadczeniu</w:t>
      </w:r>
      <w:r w:rsidRPr="00902C14">
        <w:rPr>
          <w:rFonts w:ascii="Arial" w:hAnsi="Arial"/>
          <w:bCs/>
          <w:sz w:val="22"/>
          <w:szCs w:val="22"/>
        </w:rPr>
        <w:t xml:space="preserve"> Podmiot przetwarzający potwierdzi również, że nie posiada żadnych danych osobowych, których przetwarzanie zostało mu powierzone niniejszą umową, po zrealizowaniu postanowień określonych w ust. 1.</w:t>
      </w:r>
    </w:p>
    <w:p w14:paraId="6D663E06" w14:textId="77777777" w:rsidR="00B2711C" w:rsidRPr="00902C14" w:rsidRDefault="00B2711C" w:rsidP="001D7631">
      <w:pPr>
        <w:numPr>
          <w:ilvl w:val="0"/>
          <w:numId w:val="19"/>
        </w:numPr>
        <w:spacing w:line="276" w:lineRule="auto"/>
        <w:ind w:left="357" w:hanging="357"/>
        <w:jc w:val="both"/>
        <w:rPr>
          <w:rFonts w:ascii="Arial" w:hAnsi="Arial"/>
          <w:bCs/>
          <w:spacing w:val="20"/>
          <w:sz w:val="22"/>
          <w:szCs w:val="22"/>
        </w:rPr>
      </w:pPr>
      <w:r w:rsidRPr="00902C14">
        <w:rPr>
          <w:rFonts w:ascii="Arial" w:hAnsi="Arial"/>
          <w:bCs/>
          <w:sz w:val="22"/>
          <w:szCs w:val="22"/>
        </w:rPr>
        <w:t xml:space="preserve">Na każde wezwanie Zamawiającego, niezależnie od zastosowania ust. 1-2, Podmiot przetwarzający zobowiązuje się zniszczyć wskazaną cześć przekazanych danych w terminie 5 dni od dnia wezwania oraz przedstawić </w:t>
      </w:r>
      <w:r w:rsidRPr="00902C14">
        <w:rPr>
          <w:rFonts w:ascii="Arial" w:hAnsi="Arial"/>
          <w:bCs/>
          <w:i/>
          <w:sz w:val="22"/>
          <w:szCs w:val="22"/>
        </w:rPr>
        <w:t>Oświadczenie</w:t>
      </w:r>
      <w:r w:rsidRPr="00902C14">
        <w:rPr>
          <w:rFonts w:ascii="Arial" w:hAnsi="Arial"/>
          <w:bCs/>
          <w:sz w:val="22"/>
          <w:szCs w:val="22"/>
        </w:rPr>
        <w:t xml:space="preserve"> potwierdzające ich zniszczenie.</w:t>
      </w:r>
    </w:p>
    <w:p w14:paraId="13A58E9D" w14:textId="77777777" w:rsidR="00DA2F43" w:rsidRPr="00902C14" w:rsidRDefault="00B2711C" w:rsidP="00755512">
      <w:pPr>
        <w:pStyle w:val="Nagwek1"/>
        <w:spacing w:line="276" w:lineRule="auto"/>
        <w:rPr>
          <w:spacing w:val="0"/>
          <w:sz w:val="22"/>
          <w:szCs w:val="22"/>
          <w:lang w:eastAsia="ar-SA"/>
        </w:rPr>
      </w:pPr>
      <w:r w:rsidRPr="00902C14">
        <w:rPr>
          <w:spacing w:val="0"/>
          <w:sz w:val="22"/>
          <w:szCs w:val="22"/>
          <w:lang w:eastAsia="ar-SA"/>
        </w:rPr>
        <w:t>§ 8</w:t>
      </w:r>
    </w:p>
    <w:p w14:paraId="06665E60" w14:textId="72ADE134" w:rsidR="00B2711C" w:rsidRPr="00902C14" w:rsidRDefault="00B2711C" w:rsidP="00DA2F43">
      <w:pPr>
        <w:pStyle w:val="Nagwek2"/>
        <w:spacing w:line="276" w:lineRule="auto"/>
        <w:rPr>
          <w:spacing w:val="0"/>
          <w:sz w:val="22"/>
          <w:szCs w:val="22"/>
          <w:lang w:eastAsia="ar-SA"/>
        </w:rPr>
      </w:pPr>
      <w:r w:rsidRPr="00902C14">
        <w:rPr>
          <w:spacing w:val="0"/>
          <w:sz w:val="22"/>
          <w:szCs w:val="22"/>
          <w:lang w:eastAsia="ar-SA"/>
        </w:rPr>
        <w:t>Odpowiedzialność Podmiotu przetwarzającego</w:t>
      </w:r>
    </w:p>
    <w:p w14:paraId="203F3576" w14:textId="77777777" w:rsidR="00B2711C" w:rsidRPr="00902C14" w:rsidRDefault="00B2711C" w:rsidP="001D7631">
      <w:pPr>
        <w:numPr>
          <w:ilvl w:val="0"/>
          <w:numId w:val="20"/>
        </w:numPr>
        <w:spacing w:line="276" w:lineRule="auto"/>
        <w:ind w:left="357" w:hanging="357"/>
        <w:jc w:val="both"/>
        <w:rPr>
          <w:rFonts w:ascii="Arial" w:hAnsi="Arial"/>
          <w:sz w:val="22"/>
          <w:szCs w:val="22"/>
          <w:lang w:eastAsia="ar-SA"/>
        </w:rPr>
      </w:pPr>
      <w:r w:rsidRPr="00902C14">
        <w:rPr>
          <w:rFonts w:ascii="Arial" w:hAnsi="Arial"/>
          <w:sz w:val="22"/>
          <w:szCs w:val="22"/>
          <w:lang w:eastAsia="ar-SA"/>
        </w:rPr>
        <w:t>Podmiot przetwarzający ponosi odpowiedzialność za działania swoich pracowników i innych osób, przy pomocy których przetwarza powierzone dane osobowe, jak za własne działanie i zaniechanie.</w:t>
      </w:r>
    </w:p>
    <w:p w14:paraId="33F2A644" w14:textId="77777777" w:rsidR="00B2711C" w:rsidRPr="00902C14" w:rsidRDefault="00B2711C" w:rsidP="001D7631">
      <w:pPr>
        <w:numPr>
          <w:ilvl w:val="0"/>
          <w:numId w:val="20"/>
        </w:numPr>
        <w:spacing w:line="276" w:lineRule="auto"/>
        <w:ind w:left="357" w:hanging="357"/>
        <w:jc w:val="both"/>
        <w:rPr>
          <w:rFonts w:ascii="Arial" w:hAnsi="Arial"/>
          <w:sz w:val="22"/>
          <w:szCs w:val="22"/>
          <w:lang w:eastAsia="ar-SA"/>
        </w:rPr>
      </w:pPr>
      <w:r w:rsidRPr="00902C14">
        <w:rPr>
          <w:rFonts w:ascii="Arial" w:hAnsi="Arial"/>
          <w:sz w:val="22"/>
          <w:szCs w:val="22"/>
          <w:lang w:eastAsia="ar-SA"/>
        </w:rPr>
        <w:t>Podmiot przetwarzający jest odpowiedzialny za udostępnienie lub wykorzystanie danych osobowych niezgodnie z treścią Umowy, a w szczególności za udostępnienie powierzonych do przetwarzania danych osobowych osobom nieupoważnionym.</w:t>
      </w:r>
    </w:p>
    <w:p w14:paraId="7EE15398" w14:textId="77777777" w:rsidR="00B2711C" w:rsidRPr="00902C14" w:rsidRDefault="00B2711C" w:rsidP="001D7631">
      <w:pPr>
        <w:numPr>
          <w:ilvl w:val="0"/>
          <w:numId w:val="20"/>
        </w:numPr>
        <w:spacing w:line="276" w:lineRule="auto"/>
        <w:ind w:left="357" w:hanging="357"/>
        <w:jc w:val="both"/>
        <w:rPr>
          <w:rFonts w:ascii="Arial" w:hAnsi="Arial"/>
          <w:sz w:val="22"/>
          <w:szCs w:val="22"/>
          <w:lang w:eastAsia="ar-SA"/>
        </w:rPr>
      </w:pPr>
      <w:r w:rsidRPr="00902C14">
        <w:rPr>
          <w:rFonts w:ascii="Arial" w:hAnsi="Arial"/>
          <w:sz w:val="22"/>
          <w:szCs w:val="22"/>
          <w:lang w:eastAsia="ar-SA"/>
        </w:rPr>
        <w:t>Podmiot przetwarzający ponosi odpowiedzialność wobec osób trzecich oraz Zamawiającego za szkody powstałe w związku z nieprzestrzeganiem RODO, innych przepisów prawa powszechnie obowiązującego dotyczącego ochrony danych osobowych oraz za przetwarzanie powierzonych do przetwarzania danych osobowych niezgodnie z niniejszą umową.</w:t>
      </w:r>
    </w:p>
    <w:p w14:paraId="2550E6B5" w14:textId="123561A0" w:rsidR="00B2711C" w:rsidRPr="00902C14" w:rsidRDefault="00B2711C" w:rsidP="001D7631">
      <w:pPr>
        <w:numPr>
          <w:ilvl w:val="0"/>
          <w:numId w:val="20"/>
        </w:numPr>
        <w:spacing w:line="276" w:lineRule="auto"/>
        <w:ind w:left="357" w:hanging="357"/>
        <w:jc w:val="both"/>
        <w:rPr>
          <w:rFonts w:ascii="Arial" w:hAnsi="Arial"/>
          <w:sz w:val="22"/>
          <w:szCs w:val="22"/>
          <w:lang w:eastAsia="ar-SA"/>
        </w:rPr>
      </w:pPr>
      <w:r w:rsidRPr="00902C14">
        <w:rPr>
          <w:rFonts w:ascii="Arial" w:hAnsi="Arial"/>
          <w:sz w:val="22"/>
          <w:szCs w:val="22"/>
          <w:lang w:eastAsia="ar-SA"/>
        </w:rPr>
        <w:t xml:space="preserve">Podmiot przetwarzający zobowiązuje się do niezwłocznego poinformowania Administratora danych o jakimkolwiek postępowaniu, w szczególności administracyjnym </w:t>
      </w:r>
      <w:r w:rsidRPr="00902C14">
        <w:rPr>
          <w:rFonts w:ascii="Arial" w:hAnsi="Arial"/>
          <w:sz w:val="22"/>
          <w:szCs w:val="22"/>
          <w:lang w:eastAsia="ar-SA"/>
        </w:rPr>
        <w:lastRenderedPageBreak/>
        <w:t>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w:t>
      </w:r>
      <w:r w:rsidR="00D61136" w:rsidRPr="00902C14">
        <w:rPr>
          <w:rFonts w:ascii="Arial" w:hAnsi="Arial"/>
          <w:sz w:val="22"/>
          <w:szCs w:val="22"/>
          <w:lang w:eastAsia="ar-SA"/>
        </w:rPr>
        <w:t>rzędu Ochrony Danych Osobowych.</w:t>
      </w:r>
    </w:p>
    <w:p w14:paraId="2BAF643A" w14:textId="77777777" w:rsidR="00B2711C" w:rsidRPr="00902C14" w:rsidRDefault="00B2711C" w:rsidP="00753370">
      <w:pPr>
        <w:spacing w:line="276" w:lineRule="auto"/>
        <w:rPr>
          <w:rFonts w:ascii="Arial" w:hAnsi="Arial"/>
          <w:sz w:val="22"/>
          <w:szCs w:val="22"/>
        </w:rPr>
      </w:pPr>
      <w:r w:rsidRPr="00902C14">
        <w:rPr>
          <w:rFonts w:ascii="Arial" w:hAnsi="Arial"/>
          <w:sz w:val="22"/>
          <w:szCs w:val="22"/>
        </w:rPr>
        <w:br w:type="page"/>
      </w:r>
    </w:p>
    <w:p w14:paraId="0A55FED4" w14:textId="0EC8DBB3" w:rsidR="00B2711C" w:rsidRPr="00902C14" w:rsidRDefault="00B2711C" w:rsidP="00755512">
      <w:pPr>
        <w:pStyle w:val="Nagwek1"/>
        <w:spacing w:line="276" w:lineRule="auto"/>
        <w:rPr>
          <w:spacing w:val="0"/>
          <w:sz w:val="22"/>
          <w:szCs w:val="22"/>
        </w:rPr>
      </w:pPr>
      <w:r w:rsidRPr="00902C14">
        <w:rPr>
          <w:spacing w:val="0"/>
          <w:sz w:val="22"/>
          <w:szCs w:val="22"/>
          <w:lang w:eastAsia="ar-SA"/>
        </w:rPr>
        <w:lastRenderedPageBreak/>
        <w:t>Załącznik</w:t>
      </w:r>
      <w:r w:rsidRPr="00902C14">
        <w:rPr>
          <w:spacing w:val="0"/>
          <w:sz w:val="22"/>
          <w:szCs w:val="22"/>
        </w:rPr>
        <w:t xml:space="preserve"> nr 3 do umowy nr ……………………. z dnia …………………..</w:t>
      </w:r>
    </w:p>
    <w:p w14:paraId="201DC1DE" w14:textId="77777777" w:rsidR="00B2711C" w:rsidRPr="00902C14" w:rsidRDefault="00B2711C" w:rsidP="00751B86">
      <w:pPr>
        <w:pStyle w:val="Nagwek1"/>
        <w:spacing w:after="480" w:line="276" w:lineRule="auto"/>
        <w:rPr>
          <w:spacing w:val="0"/>
          <w:sz w:val="22"/>
          <w:szCs w:val="22"/>
        </w:rPr>
      </w:pPr>
      <w:r w:rsidRPr="00902C14">
        <w:rPr>
          <w:spacing w:val="0"/>
          <w:sz w:val="22"/>
          <w:szCs w:val="22"/>
        </w:rPr>
        <w:t>Wzór upoważnienia do przetwarzania danych osobowych</w:t>
      </w:r>
    </w:p>
    <w:p w14:paraId="30A32A9F" w14:textId="77777777" w:rsidR="00B2711C" w:rsidRPr="00902C14" w:rsidRDefault="00B2711C" w:rsidP="00543E7E">
      <w:pPr>
        <w:spacing w:after="120" w:line="276" w:lineRule="auto"/>
        <w:jc w:val="center"/>
        <w:rPr>
          <w:rFonts w:ascii="Arial" w:hAnsi="Arial"/>
          <w:b/>
          <w:bCs/>
          <w:sz w:val="22"/>
          <w:szCs w:val="22"/>
        </w:rPr>
      </w:pPr>
      <w:r w:rsidRPr="00902C14">
        <w:rPr>
          <w:rFonts w:ascii="Arial" w:hAnsi="Arial"/>
          <w:b/>
          <w:bCs/>
          <w:sz w:val="22"/>
          <w:szCs w:val="22"/>
        </w:rPr>
        <w:t>UPOWAŻNIENIE Nr______</w:t>
      </w:r>
      <w:r w:rsidRPr="00902C14">
        <w:rPr>
          <w:rFonts w:ascii="Arial" w:hAnsi="Arial"/>
          <w:b/>
          <w:bCs/>
          <w:sz w:val="22"/>
          <w:szCs w:val="22"/>
        </w:rPr>
        <w:br/>
        <w:t xml:space="preserve">DO PRZETWARZANIA DANYCH OSOBOWYCH </w:t>
      </w:r>
    </w:p>
    <w:p w14:paraId="7EA6DD34" w14:textId="412301A0" w:rsidR="00B2711C" w:rsidRPr="00902C14" w:rsidRDefault="00B2711C" w:rsidP="004252A5">
      <w:pPr>
        <w:spacing w:after="240" w:line="276" w:lineRule="auto"/>
        <w:jc w:val="both"/>
        <w:rPr>
          <w:rFonts w:ascii="Arial" w:hAnsi="Arial"/>
          <w:sz w:val="22"/>
          <w:szCs w:val="22"/>
        </w:rPr>
      </w:pPr>
      <w:r w:rsidRPr="00902C14">
        <w:rPr>
          <w:rFonts w:ascii="Arial" w:hAnsi="Arial"/>
          <w:sz w:val="22"/>
          <w:szCs w:val="22"/>
        </w:rPr>
        <w:t>Na podstawie art. 29 rozporządzenia Parlamentu Europejskiego i Rady (UE) 2016/679 z dnia 27 kwietnia 2016 r. w sprawie ochr</w:t>
      </w:r>
      <w:r w:rsidR="00D61136" w:rsidRPr="00902C14">
        <w:rPr>
          <w:rFonts w:ascii="Arial" w:hAnsi="Arial"/>
          <w:sz w:val="22"/>
          <w:szCs w:val="22"/>
        </w:rPr>
        <w:t>ony osób fizycznych w związku z </w:t>
      </w:r>
      <w:r w:rsidRPr="00902C14">
        <w:rPr>
          <w:rFonts w:ascii="Arial" w:hAnsi="Arial"/>
          <w:sz w:val="22"/>
          <w:szCs w:val="22"/>
        </w:rPr>
        <w:t>przetwarzaniem danych osobowych i w sprawie swobodnego przepływu takich danych oraz uchylenia dyrektywy 95/46/WE (ogólne rozporządzenie o ochronie danych) (Dz.U.UE.L.2016.119.1) – dalej RODO (GDPR), niniejszym upoważniam do przetwarzania danych osobowych w zbiorze:</w:t>
      </w:r>
    </w:p>
    <w:p w14:paraId="71DF3132" w14:textId="77777777" w:rsidR="00D060C5" w:rsidRPr="00902C14" w:rsidRDefault="00D060C5" w:rsidP="00751B86">
      <w:pPr>
        <w:tabs>
          <w:tab w:val="left" w:leader="underscore" w:pos="3402"/>
        </w:tabs>
        <w:spacing w:line="276" w:lineRule="auto"/>
        <w:rPr>
          <w:rFonts w:ascii="Arial" w:hAnsi="Arial"/>
          <w:sz w:val="22"/>
          <w:szCs w:val="22"/>
        </w:rPr>
      </w:pPr>
      <w:r w:rsidRPr="00902C14">
        <w:rPr>
          <w:rFonts w:ascii="Arial" w:hAnsi="Arial"/>
          <w:sz w:val="22"/>
          <w:szCs w:val="22"/>
        </w:rPr>
        <w:tab/>
      </w:r>
    </w:p>
    <w:p w14:paraId="67AA9C89" w14:textId="77777777" w:rsidR="00D060C5" w:rsidRPr="00902C14" w:rsidRDefault="00D060C5" w:rsidP="00751B86">
      <w:pPr>
        <w:tabs>
          <w:tab w:val="left" w:leader="underscore" w:pos="3402"/>
        </w:tabs>
        <w:spacing w:line="276" w:lineRule="auto"/>
        <w:rPr>
          <w:rFonts w:ascii="Arial" w:hAnsi="Arial"/>
          <w:sz w:val="22"/>
          <w:szCs w:val="22"/>
        </w:rPr>
      </w:pPr>
      <w:r w:rsidRPr="00902C14">
        <w:rPr>
          <w:rFonts w:ascii="Arial" w:hAnsi="Arial"/>
          <w:sz w:val="22"/>
          <w:szCs w:val="22"/>
        </w:rPr>
        <w:tab/>
      </w:r>
      <w:r w:rsidR="00B2711C" w:rsidRPr="00902C14">
        <w:rPr>
          <w:rFonts w:ascii="Arial" w:hAnsi="Arial"/>
          <w:sz w:val="22"/>
          <w:szCs w:val="22"/>
        </w:rPr>
        <w:t>(</w:t>
      </w:r>
      <w:r w:rsidR="00B2711C" w:rsidRPr="00902C14">
        <w:rPr>
          <w:rFonts w:ascii="Arial" w:hAnsi="Arial"/>
          <w:i/>
          <w:iCs/>
          <w:sz w:val="22"/>
          <w:szCs w:val="22"/>
        </w:rPr>
        <w:t>imię, nazwisko</w:t>
      </w:r>
      <w:r w:rsidR="00B2711C" w:rsidRPr="00902C14">
        <w:rPr>
          <w:rFonts w:ascii="Arial" w:hAnsi="Arial"/>
          <w:sz w:val="22"/>
          <w:szCs w:val="22"/>
        </w:rPr>
        <w:t>)</w:t>
      </w:r>
    </w:p>
    <w:p w14:paraId="04E39FA4" w14:textId="62AD3BBE" w:rsidR="00B2711C" w:rsidRPr="00902C14" w:rsidRDefault="00D060C5" w:rsidP="00751B86">
      <w:pPr>
        <w:tabs>
          <w:tab w:val="left" w:leader="underscore" w:pos="3402"/>
        </w:tabs>
        <w:spacing w:line="276" w:lineRule="auto"/>
        <w:rPr>
          <w:rFonts w:ascii="Arial" w:hAnsi="Arial"/>
          <w:sz w:val="22"/>
          <w:szCs w:val="22"/>
        </w:rPr>
      </w:pPr>
      <w:r w:rsidRPr="00902C14">
        <w:rPr>
          <w:rFonts w:ascii="Arial" w:hAnsi="Arial"/>
          <w:sz w:val="22"/>
          <w:szCs w:val="22"/>
        </w:rPr>
        <w:tab/>
      </w:r>
      <w:r w:rsidR="00B2711C" w:rsidRPr="00902C14">
        <w:rPr>
          <w:rFonts w:ascii="Arial" w:hAnsi="Arial"/>
          <w:sz w:val="22"/>
          <w:szCs w:val="22"/>
        </w:rPr>
        <w:t>(</w:t>
      </w:r>
      <w:r w:rsidR="00B2711C" w:rsidRPr="00902C14">
        <w:rPr>
          <w:rFonts w:ascii="Arial" w:hAnsi="Arial"/>
          <w:i/>
          <w:iCs/>
          <w:sz w:val="22"/>
          <w:szCs w:val="22"/>
        </w:rPr>
        <w:t>stanowisko</w:t>
      </w:r>
      <w:r w:rsidR="00B2711C" w:rsidRPr="00902C14">
        <w:rPr>
          <w:rFonts w:ascii="Arial" w:hAnsi="Arial"/>
          <w:sz w:val="22"/>
          <w:szCs w:val="22"/>
        </w:rPr>
        <w:t>)</w:t>
      </w:r>
    </w:p>
    <w:p w14:paraId="2B6FF72C" w14:textId="77777777" w:rsidR="00B2711C" w:rsidRPr="00902C14" w:rsidRDefault="00B2711C" w:rsidP="00751B86">
      <w:pPr>
        <w:spacing w:before="100" w:beforeAutospacing="1" w:after="100" w:afterAutospacing="1" w:line="276" w:lineRule="auto"/>
        <w:jc w:val="both"/>
        <w:rPr>
          <w:rFonts w:ascii="Arial" w:hAnsi="Arial"/>
          <w:sz w:val="22"/>
          <w:szCs w:val="22"/>
        </w:rPr>
      </w:pPr>
      <w:r w:rsidRPr="00902C14">
        <w:rPr>
          <w:rFonts w:ascii="Arial" w:hAnsi="Arial"/>
          <w:sz w:val="22"/>
          <w:szCs w:val="22"/>
        </w:rPr>
        <w:t>w zakresie pełnionych obowiązków służbowych na zajmowanym stanowisku.</w:t>
      </w:r>
    </w:p>
    <w:p w14:paraId="016A2D5A" w14:textId="77777777" w:rsidR="00B2711C" w:rsidRPr="00902C14" w:rsidRDefault="00B2711C" w:rsidP="004252A5">
      <w:pPr>
        <w:spacing w:before="100" w:beforeAutospacing="1" w:after="100" w:afterAutospacing="1" w:line="276" w:lineRule="auto"/>
        <w:jc w:val="both"/>
        <w:rPr>
          <w:rFonts w:ascii="Arial" w:hAnsi="Arial"/>
          <w:sz w:val="22"/>
          <w:szCs w:val="22"/>
        </w:rPr>
      </w:pPr>
      <w:r w:rsidRPr="00902C14">
        <w:rPr>
          <w:rFonts w:ascii="Arial" w:hAnsi="Arial"/>
          <w:sz w:val="22"/>
          <w:szCs w:val="22"/>
        </w:rPr>
        <w:t>Upoważnienie obejmuje uprawnienie do przetwarzania danych w zakresie (</w:t>
      </w:r>
      <w:r w:rsidRPr="00902C14">
        <w:rPr>
          <w:rFonts w:ascii="Arial" w:hAnsi="Arial"/>
          <w:i/>
          <w:iCs/>
          <w:sz w:val="22"/>
          <w:szCs w:val="22"/>
        </w:rPr>
        <w:t>w tym miejscu należy wskazać kategorie danych oraz operacje na danych osobowych, jakich może dokonywać upoważniony do przetwarzania danych osobowych)</w:t>
      </w:r>
      <w:r w:rsidRPr="00902C14">
        <w:rPr>
          <w:rFonts w:ascii="Arial" w:hAnsi="Arial"/>
          <w:sz w:val="22"/>
          <w:szCs w:val="22"/>
        </w:rPr>
        <w:t>:</w:t>
      </w:r>
    </w:p>
    <w:p w14:paraId="615A8B6B" w14:textId="5FA8477A" w:rsidR="00B2711C" w:rsidRPr="00902C14" w:rsidRDefault="00D060C5" w:rsidP="00751B86">
      <w:pPr>
        <w:spacing w:before="100" w:beforeAutospacing="1" w:after="100" w:afterAutospacing="1" w:line="276" w:lineRule="auto"/>
        <w:rPr>
          <w:rFonts w:ascii="Arial" w:hAnsi="Arial"/>
          <w:sz w:val="22"/>
          <w:szCs w:val="22"/>
        </w:rPr>
      </w:pPr>
      <w:r w:rsidRPr="00902C14">
        <w:rPr>
          <w:rFonts w:ascii="Arial" w:hAnsi="Arial"/>
          <w:sz w:val="22"/>
          <w:szCs w:val="22"/>
        </w:rPr>
        <w:t>Okres ważności upoważnienia: od_________</w:t>
      </w:r>
      <w:r w:rsidR="00DA2F43" w:rsidRPr="00902C14">
        <w:rPr>
          <w:rFonts w:ascii="Arial" w:hAnsi="Arial"/>
          <w:sz w:val="22"/>
          <w:szCs w:val="22"/>
        </w:rPr>
        <w:t xml:space="preserve">___ </w:t>
      </w:r>
      <w:r w:rsidR="00B2711C" w:rsidRPr="00902C14">
        <w:rPr>
          <w:rFonts w:ascii="Arial" w:hAnsi="Arial"/>
          <w:sz w:val="22"/>
          <w:szCs w:val="22"/>
        </w:rPr>
        <w:t>do</w:t>
      </w:r>
      <w:r w:rsidRPr="00902C14">
        <w:rPr>
          <w:rFonts w:ascii="Arial" w:hAnsi="Arial"/>
          <w:sz w:val="22"/>
          <w:szCs w:val="22"/>
        </w:rPr>
        <w:t>_____</w:t>
      </w:r>
      <w:r w:rsidR="00DA2F43" w:rsidRPr="00902C14">
        <w:rPr>
          <w:rFonts w:ascii="Arial" w:hAnsi="Arial"/>
          <w:sz w:val="22"/>
          <w:szCs w:val="22"/>
        </w:rPr>
        <w:t>___</w:t>
      </w:r>
      <w:r w:rsidRPr="00902C14">
        <w:rPr>
          <w:rFonts w:ascii="Arial" w:hAnsi="Arial"/>
          <w:sz w:val="22"/>
          <w:szCs w:val="22"/>
        </w:rPr>
        <w:t>__</w:t>
      </w:r>
      <w:r w:rsidR="00B2711C" w:rsidRPr="00902C14">
        <w:rPr>
          <w:rFonts w:ascii="Arial" w:hAnsi="Arial"/>
          <w:sz w:val="22"/>
          <w:szCs w:val="22"/>
        </w:rPr>
        <w:t>**:</w:t>
      </w:r>
    </w:p>
    <w:p w14:paraId="69A36AC6" w14:textId="1F941898" w:rsidR="00B2711C" w:rsidRPr="00902C14" w:rsidRDefault="007629A8" w:rsidP="00751B86">
      <w:pPr>
        <w:spacing w:line="276" w:lineRule="auto"/>
        <w:jc w:val="right"/>
        <w:rPr>
          <w:rFonts w:ascii="Arial" w:hAnsi="Arial"/>
          <w:sz w:val="22"/>
          <w:szCs w:val="22"/>
        </w:rPr>
      </w:pPr>
      <w:r w:rsidRPr="00902C14">
        <w:rPr>
          <w:rFonts w:ascii="Arial" w:hAnsi="Arial"/>
          <w:sz w:val="22"/>
          <w:szCs w:val="22"/>
        </w:rPr>
        <w:t>____</w:t>
      </w:r>
      <w:r w:rsidR="00B2711C" w:rsidRPr="00902C14">
        <w:rPr>
          <w:rFonts w:ascii="Arial" w:hAnsi="Arial"/>
          <w:sz w:val="22"/>
          <w:szCs w:val="22"/>
        </w:rPr>
        <w:t>___________________________</w:t>
      </w:r>
    </w:p>
    <w:p w14:paraId="3D44309B" w14:textId="77777777" w:rsidR="00B2711C" w:rsidRPr="00902C14" w:rsidRDefault="00B2711C" w:rsidP="00751B86">
      <w:pPr>
        <w:spacing w:line="276" w:lineRule="auto"/>
        <w:jc w:val="right"/>
        <w:rPr>
          <w:rFonts w:ascii="Arial" w:hAnsi="Arial"/>
          <w:sz w:val="22"/>
          <w:szCs w:val="22"/>
        </w:rPr>
      </w:pPr>
      <w:r w:rsidRPr="00902C14">
        <w:rPr>
          <w:rFonts w:ascii="Arial" w:hAnsi="Arial"/>
          <w:sz w:val="22"/>
          <w:szCs w:val="22"/>
        </w:rPr>
        <w:t>(</w:t>
      </w:r>
      <w:r w:rsidRPr="00902C14">
        <w:rPr>
          <w:rFonts w:ascii="Arial" w:hAnsi="Arial"/>
          <w:i/>
          <w:iCs/>
          <w:sz w:val="22"/>
          <w:szCs w:val="22"/>
        </w:rPr>
        <w:t>podpis osoby nadającej upoważnienie)</w:t>
      </w:r>
    </w:p>
    <w:p w14:paraId="7C097BC1" w14:textId="77777777" w:rsidR="00B2711C" w:rsidRPr="00902C14" w:rsidRDefault="00B2711C" w:rsidP="004252A5">
      <w:pPr>
        <w:suppressAutoHyphens/>
        <w:spacing w:before="240" w:line="276" w:lineRule="auto"/>
        <w:jc w:val="both"/>
        <w:rPr>
          <w:rFonts w:ascii="Arial" w:hAnsi="Arial"/>
          <w:sz w:val="22"/>
          <w:szCs w:val="22"/>
          <w:lang w:eastAsia="ar-SA"/>
        </w:rPr>
      </w:pPr>
      <w:r w:rsidRPr="00902C14">
        <w:rPr>
          <w:rFonts w:ascii="Arial" w:hAnsi="Arial"/>
          <w:sz w:val="22"/>
          <w:szCs w:val="22"/>
          <w:lang w:eastAsia="ar-SA"/>
        </w:rPr>
        <w:t>Oświadczam, że zapoznałem/</w:t>
      </w:r>
      <w:proofErr w:type="spellStart"/>
      <w:r w:rsidRPr="00902C14">
        <w:rPr>
          <w:rFonts w:ascii="Arial" w:hAnsi="Arial"/>
          <w:sz w:val="22"/>
          <w:szCs w:val="22"/>
          <w:lang w:eastAsia="ar-SA"/>
        </w:rPr>
        <w:t>am</w:t>
      </w:r>
      <w:proofErr w:type="spellEnd"/>
      <w:r w:rsidRPr="00902C14">
        <w:rPr>
          <w:rFonts w:ascii="Arial" w:hAnsi="Arial"/>
          <w:sz w:val="22"/>
          <w:szCs w:val="22"/>
          <w:lang w:eastAsia="ar-SA"/>
        </w:rPr>
        <w:t xml:space="preserve"> się z przepisami dotyczącymi ochrony danych osobowych,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
    <w:p w14:paraId="12DD85F7" w14:textId="134B003E" w:rsidR="00B2711C" w:rsidRPr="00902C14" w:rsidRDefault="00B2711C" w:rsidP="004252A5">
      <w:pPr>
        <w:suppressAutoHyphens/>
        <w:spacing w:after="480" w:line="276" w:lineRule="auto"/>
        <w:jc w:val="both"/>
        <w:rPr>
          <w:rFonts w:ascii="Arial" w:hAnsi="Arial"/>
          <w:sz w:val="22"/>
          <w:szCs w:val="22"/>
          <w:lang w:eastAsia="ar-SA"/>
        </w:rPr>
      </w:pPr>
      <w:r w:rsidRPr="00902C14">
        <w:rPr>
          <w:rFonts w:ascii="Arial" w:hAnsi="Arial"/>
          <w:sz w:val="22"/>
          <w:szCs w:val="22"/>
          <w:lang w:eastAsia="ar-SA"/>
        </w:rPr>
        <w:t>Zobowiązuję się do zachowania w tajemnicy przetwarzanych danych osobowych, z którymi zapoznałem/</w:t>
      </w:r>
      <w:proofErr w:type="spellStart"/>
      <w:r w:rsidRPr="00902C14">
        <w:rPr>
          <w:rFonts w:ascii="Arial" w:hAnsi="Arial"/>
          <w:sz w:val="22"/>
          <w:szCs w:val="22"/>
          <w:lang w:eastAsia="ar-SA"/>
        </w:rPr>
        <w:t>am</w:t>
      </w:r>
      <w:proofErr w:type="spellEnd"/>
      <w:r w:rsidRPr="00902C14">
        <w:rPr>
          <w:rFonts w:ascii="Arial" w:hAnsi="Arial"/>
          <w:sz w:val="22"/>
          <w:szCs w:val="22"/>
          <w:lang w:eastAsia="ar-SA"/>
        </w:rPr>
        <w:t xml:space="preserve"> się oraz sposobów ich zabezpieczania, zarówno w okresie trwania umowy jak również po ustania stosunku prawnego łączącego mnie z _________________________</w:t>
      </w:r>
    </w:p>
    <w:p w14:paraId="2CBDEE9D" w14:textId="49EB6B00" w:rsidR="00D060C5" w:rsidRPr="00902C14" w:rsidRDefault="00D060C5" w:rsidP="00751B86">
      <w:pPr>
        <w:tabs>
          <w:tab w:val="left" w:pos="3828"/>
          <w:tab w:val="left" w:leader="underscore" w:pos="9072"/>
        </w:tabs>
        <w:spacing w:line="276" w:lineRule="auto"/>
        <w:rPr>
          <w:rFonts w:ascii="Arial" w:hAnsi="Arial"/>
          <w:sz w:val="22"/>
          <w:szCs w:val="22"/>
        </w:rPr>
      </w:pPr>
      <w:r w:rsidRPr="00902C14">
        <w:rPr>
          <w:rFonts w:ascii="Arial" w:hAnsi="Arial"/>
          <w:sz w:val="22"/>
          <w:szCs w:val="22"/>
        </w:rPr>
        <w:tab/>
      </w:r>
      <w:r w:rsidRPr="00902C14">
        <w:rPr>
          <w:rFonts w:ascii="Arial" w:hAnsi="Arial"/>
          <w:sz w:val="22"/>
          <w:szCs w:val="22"/>
        </w:rPr>
        <w:tab/>
      </w:r>
    </w:p>
    <w:p w14:paraId="72A48B0C" w14:textId="5B60A31A" w:rsidR="00D060C5" w:rsidRPr="00902C14" w:rsidRDefault="00D060C5" w:rsidP="00751B86">
      <w:pPr>
        <w:tabs>
          <w:tab w:val="left" w:pos="3828"/>
          <w:tab w:val="left" w:leader="underscore" w:pos="9072"/>
        </w:tabs>
        <w:spacing w:line="276" w:lineRule="auto"/>
        <w:rPr>
          <w:rFonts w:ascii="Arial" w:hAnsi="Arial"/>
          <w:sz w:val="22"/>
          <w:szCs w:val="22"/>
        </w:rPr>
      </w:pPr>
      <w:r w:rsidRPr="00902C14">
        <w:rPr>
          <w:rFonts w:ascii="Arial" w:hAnsi="Arial"/>
          <w:sz w:val="22"/>
          <w:szCs w:val="22"/>
        </w:rPr>
        <w:tab/>
        <w:t>Czytelny podpis osoby, składającej oświadczenie</w:t>
      </w:r>
    </w:p>
    <w:p w14:paraId="5633162D" w14:textId="77777777" w:rsidR="00B2711C" w:rsidRPr="00902C14" w:rsidRDefault="00B2711C" w:rsidP="00D060C5">
      <w:pPr>
        <w:spacing w:line="276" w:lineRule="auto"/>
        <w:rPr>
          <w:rFonts w:ascii="Arial" w:hAnsi="Arial"/>
          <w:sz w:val="22"/>
          <w:szCs w:val="22"/>
        </w:rPr>
      </w:pPr>
      <w:r w:rsidRPr="00902C14">
        <w:rPr>
          <w:rFonts w:ascii="Arial" w:hAnsi="Arial"/>
          <w:b/>
          <w:sz w:val="22"/>
          <w:szCs w:val="22"/>
        </w:rPr>
        <w:t>*</w:t>
      </w:r>
      <w:r w:rsidRPr="00902C14">
        <w:rPr>
          <w:rFonts w:ascii="Arial" w:hAnsi="Arial"/>
          <w:sz w:val="22"/>
          <w:szCs w:val="22"/>
        </w:rPr>
        <w:t>niepotrzebne skreślić</w:t>
      </w:r>
    </w:p>
    <w:p w14:paraId="22C41F6C" w14:textId="03AF4841" w:rsidR="007629A8" w:rsidRPr="00902C14" w:rsidRDefault="00B2711C" w:rsidP="00751B86">
      <w:pPr>
        <w:spacing w:line="276" w:lineRule="auto"/>
        <w:rPr>
          <w:rFonts w:ascii="Arial" w:hAnsi="Arial"/>
          <w:spacing w:val="20"/>
          <w:sz w:val="22"/>
          <w:szCs w:val="22"/>
        </w:rPr>
      </w:pPr>
      <w:r w:rsidRPr="00902C14">
        <w:rPr>
          <w:rFonts w:ascii="Arial" w:hAnsi="Arial"/>
          <w:sz w:val="22"/>
          <w:szCs w:val="22"/>
        </w:rPr>
        <w:t>** maksymalnie 5 dni od dnia zakończenie realizacji umowy</w:t>
      </w:r>
      <w:r w:rsidRPr="00902C14">
        <w:rPr>
          <w:rFonts w:ascii="Arial" w:hAnsi="Arial"/>
          <w:spacing w:val="20"/>
          <w:sz w:val="22"/>
          <w:szCs w:val="22"/>
        </w:rPr>
        <w:t>.</w:t>
      </w:r>
    </w:p>
    <w:p w14:paraId="55935162" w14:textId="0B28CB91" w:rsidR="686A1C6F" w:rsidRPr="00902C14" w:rsidRDefault="686A1C6F" w:rsidP="686A1C6F">
      <w:pPr>
        <w:spacing w:line="276" w:lineRule="auto"/>
        <w:rPr>
          <w:rFonts w:ascii="Arial" w:hAnsi="Arial"/>
          <w:sz w:val="22"/>
          <w:szCs w:val="22"/>
        </w:rPr>
      </w:pPr>
    </w:p>
    <w:p w14:paraId="7CFF999D" w14:textId="77777777" w:rsidR="008C1C7F" w:rsidRDefault="008C1C7F">
      <w:pPr>
        <w:spacing w:after="160" w:line="259" w:lineRule="auto"/>
        <w:rPr>
          <w:rFonts w:ascii="Arial" w:eastAsiaTheme="minorEastAsia" w:hAnsi="Arial"/>
          <w:b/>
          <w:bCs/>
          <w:sz w:val="22"/>
          <w:szCs w:val="22"/>
          <w:lang w:eastAsia="ar-SA"/>
        </w:rPr>
      </w:pPr>
      <w:r>
        <w:rPr>
          <w:sz w:val="22"/>
          <w:szCs w:val="22"/>
          <w:lang w:eastAsia="ar-SA"/>
        </w:rPr>
        <w:br w:type="page"/>
      </w:r>
    </w:p>
    <w:p w14:paraId="47B706D7" w14:textId="5FDEAF80" w:rsidR="00B2711C" w:rsidRPr="00902C14" w:rsidRDefault="00B2711C" w:rsidP="00755512">
      <w:pPr>
        <w:pStyle w:val="Nagwek1"/>
        <w:spacing w:line="276" w:lineRule="auto"/>
        <w:rPr>
          <w:spacing w:val="0"/>
          <w:sz w:val="22"/>
          <w:szCs w:val="22"/>
        </w:rPr>
      </w:pPr>
      <w:r w:rsidRPr="00902C14">
        <w:rPr>
          <w:spacing w:val="0"/>
          <w:sz w:val="22"/>
          <w:szCs w:val="22"/>
          <w:lang w:eastAsia="ar-SA"/>
        </w:rPr>
        <w:lastRenderedPageBreak/>
        <w:t>Załąc</w:t>
      </w:r>
      <w:r w:rsidR="00F65467" w:rsidRPr="00902C14">
        <w:rPr>
          <w:spacing w:val="0"/>
          <w:sz w:val="22"/>
          <w:szCs w:val="22"/>
          <w:lang w:eastAsia="ar-SA"/>
        </w:rPr>
        <w:t>znik</w:t>
      </w:r>
      <w:r w:rsidR="00F65467" w:rsidRPr="00902C14">
        <w:rPr>
          <w:spacing w:val="0"/>
          <w:sz w:val="22"/>
          <w:szCs w:val="22"/>
        </w:rPr>
        <w:t xml:space="preserve"> nr 4 do umowy nr …………………….</w:t>
      </w:r>
      <w:r w:rsidRPr="00902C14">
        <w:rPr>
          <w:spacing w:val="0"/>
          <w:sz w:val="22"/>
          <w:szCs w:val="22"/>
        </w:rPr>
        <w:t>z dnia …………………..</w:t>
      </w:r>
    </w:p>
    <w:p w14:paraId="538E42FA" w14:textId="77777777" w:rsidR="00B2711C" w:rsidRPr="00902C14" w:rsidRDefault="00B2711C" w:rsidP="00753370">
      <w:pPr>
        <w:pStyle w:val="Nagwek1"/>
        <w:spacing w:before="360" w:after="600" w:line="276" w:lineRule="auto"/>
        <w:rPr>
          <w:b w:val="0"/>
          <w:spacing w:val="0"/>
          <w:sz w:val="22"/>
          <w:szCs w:val="22"/>
        </w:rPr>
      </w:pPr>
      <w:r w:rsidRPr="00902C14">
        <w:rPr>
          <w:b w:val="0"/>
          <w:spacing w:val="0"/>
          <w:sz w:val="22"/>
          <w:szCs w:val="22"/>
        </w:rPr>
        <w:t>Wzór odwołania upoważnienia do przetwarzania danych osobowych</w:t>
      </w:r>
    </w:p>
    <w:p w14:paraId="13AC6350" w14:textId="45402BBD" w:rsidR="00B2711C" w:rsidRPr="00902C14" w:rsidRDefault="00F65467" w:rsidP="00F65467">
      <w:pPr>
        <w:tabs>
          <w:tab w:val="left" w:leader="underscore" w:pos="5387"/>
        </w:tabs>
        <w:spacing w:after="840" w:line="276" w:lineRule="auto"/>
        <w:jc w:val="center"/>
        <w:rPr>
          <w:rFonts w:ascii="Arial" w:hAnsi="Arial"/>
          <w:b/>
          <w:bCs/>
          <w:sz w:val="22"/>
          <w:szCs w:val="22"/>
        </w:rPr>
      </w:pPr>
      <w:r w:rsidRPr="00902C14">
        <w:rPr>
          <w:rFonts w:ascii="Arial" w:hAnsi="Arial"/>
          <w:b/>
          <w:bCs/>
          <w:sz w:val="22"/>
          <w:szCs w:val="22"/>
        </w:rPr>
        <w:t>ODWOŁANIE UPOWAŻNIENIA Nr</w:t>
      </w:r>
      <w:r w:rsidRPr="00902C14">
        <w:rPr>
          <w:rFonts w:ascii="Arial" w:hAnsi="Arial"/>
          <w:b/>
          <w:bCs/>
          <w:sz w:val="22"/>
          <w:szCs w:val="22"/>
        </w:rPr>
        <w:tab/>
      </w:r>
      <w:r w:rsidR="00B2711C" w:rsidRPr="00902C14">
        <w:rPr>
          <w:rFonts w:ascii="Arial" w:hAnsi="Arial"/>
          <w:b/>
          <w:bCs/>
          <w:sz w:val="22"/>
          <w:szCs w:val="22"/>
        </w:rPr>
        <w:br/>
        <w:t xml:space="preserve">DO PRZETWARZANIA DANYCH OSOBOWYCH </w:t>
      </w:r>
    </w:p>
    <w:p w14:paraId="576ABC84" w14:textId="714E5284" w:rsidR="00B2711C" w:rsidRPr="00902C14" w:rsidRDefault="00F65467" w:rsidP="004252A5">
      <w:pPr>
        <w:tabs>
          <w:tab w:val="left" w:pos="1276"/>
          <w:tab w:val="left" w:leader="underscore" w:pos="5245"/>
        </w:tabs>
        <w:spacing w:after="600" w:line="276" w:lineRule="auto"/>
        <w:jc w:val="both"/>
        <w:rPr>
          <w:rFonts w:ascii="Arial" w:hAnsi="Arial"/>
          <w:sz w:val="22"/>
          <w:szCs w:val="22"/>
        </w:rPr>
      </w:pPr>
      <w:r w:rsidRPr="00902C14">
        <w:rPr>
          <w:rFonts w:ascii="Arial" w:hAnsi="Arial"/>
          <w:sz w:val="22"/>
          <w:szCs w:val="22"/>
        </w:rPr>
        <w:tab/>
      </w:r>
      <w:r w:rsidR="00B2711C" w:rsidRPr="00902C14">
        <w:rPr>
          <w:rFonts w:ascii="Arial" w:hAnsi="Arial"/>
          <w:sz w:val="22"/>
          <w:szCs w:val="22"/>
        </w:rPr>
        <w:t xml:space="preserve">Z dniem </w:t>
      </w:r>
      <w:r w:rsidRPr="00902C14">
        <w:rPr>
          <w:rFonts w:ascii="Arial" w:hAnsi="Arial"/>
          <w:sz w:val="22"/>
          <w:szCs w:val="22"/>
        </w:rPr>
        <w:tab/>
      </w:r>
      <w:r w:rsidR="00B2711C" w:rsidRPr="00902C14">
        <w:rPr>
          <w:rFonts w:ascii="Arial" w:hAnsi="Arial"/>
          <w:sz w:val="22"/>
          <w:szCs w:val="22"/>
        </w:rPr>
        <w:t>r., na podstawie art. 29 rozporządzenia Parlamentu Europejskiego i Rady (UE) 2016/6</w:t>
      </w:r>
      <w:r w:rsidRPr="00902C14">
        <w:rPr>
          <w:rFonts w:ascii="Arial" w:hAnsi="Arial"/>
          <w:sz w:val="22"/>
          <w:szCs w:val="22"/>
        </w:rPr>
        <w:t>79 z dnia 27 kwietnia 2016 r. w </w:t>
      </w:r>
      <w:r w:rsidR="00B2711C" w:rsidRPr="00902C14">
        <w:rPr>
          <w:rFonts w:ascii="Arial" w:hAnsi="Arial"/>
          <w:sz w:val="22"/>
          <w:szCs w:val="22"/>
        </w:rPr>
        <w:t>sprawie ochrony osób fizycznych w związku z przetwarzaniem danych osobowych i w sprawie swobodnego przepływu takich danych oraz uchylenia dyrektywy 95</w:t>
      </w:r>
      <w:r w:rsidRPr="00902C14">
        <w:rPr>
          <w:rFonts w:ascii="Arial" w:hAnsi="Arial"/>
          <w:sz w:val="22"/>
          <w:szCs w:val="22"/>
        </w:rPr>
        <w:t>/46/WE (ogólne rozporządzenie o </w:t>
      </w:r>
      <w:r w:rsidR="00B2711C" w:rsidRPr="00902C14">
        <w:rPr>
          <w:rFonts w:ascii="Arial" w:hAnsi="Arial"/>
          <w:sz w:val="22"/>
          <w:szCs w:val="22"/>
        </w:rPr>
        <w:t>ochronie danych) (Dz.U.UE.L.2016.119.1) – dalej RODO (GDPR), niniejszym odwołuję upoważnienie Pana/Pani* ________________________ nr ________ do przetwarzania danych osobowych wydane w dniu</w:t>
      </w:r>
      <w:r w:rsidRPr="00902C14">
        <w:rPr>
          <w:rFonts w:ascii="Arial" w:hAnsi="Arial"/>
          <w:sz w:val="22"/>
          <w:szCs w:val="22"/>
        </w:rPr>
        <w:tab/>
        <w:t>r.</w:t>
      </w:r>
    </w:p>
    <w:p w14:paraId="64C08651" w14:textId="68E459E8" w:rsidR="00F65467" w:rsidRPr="00902C14" w:rsidRDefault="00F65467" w:rsidP="0019705E">
      <w:pPr>
        <w:tabs>
          <w:tab w:val="left" w:pos="4962"/>
          <w:tab w:val="left" w:leader="underscore" w:pos="9072"/>
        </w:tabs>
        <w:spacing w:line="276" w:lineRule="auto"/>
        <w:rPr>
          <w:rFonts w:ascii="Arial" w:hAnsi="Arial"/>
          <w:sz w:val="22"/>
          <w:szCs w:val="22"/>
        </w:rPr>
      </w:pPr>
      <w:r w:rsidRPr="00902C14">
        <w:rPr>
          <w:rFonts w:ascii="Arial" w:hAnsi="Arial"/>
          <w:sz w:val="22"/>
          <w:szCs w:val="22"/>
        </w:rPr>
        <w:tab/>
      </w:r>
      <w:r w:rsidRPr="00902C14">
        <w:rPr>
          <w:rFonts w:ascii="Arial" w:hAnsi="Arial"/>
          <w:sz w:val="22"/>
          <w:szCs w:val="22"/>
        </w:rPr>
        <w:tab/>
      </w:r>
      <w:r w:rsidRPr="00902C14">
        <w:rPr>
          <w:rFonts w:ascii="Arial" w:hAnsi="Arial"/>
          <w:sz w:val="22"/>
          <w:szCs w:val="22"/>
        </w:rPr>
        <w:tab/>
      </w:r>
      <w:r w:rsidRPr="00902C14">
        <w:rPr>
          <w:rFonts w:ascii="Arial" w:hAnsi="Arial"/>
          <w:i/>
          <w:sz w:val="22"/>
          <w:szCs w:val="22"/>
        </w:rPr>
        <w:t>Czytelny podpis osoby, u</w:t>
      </w:r>
      <w:r w:rsidR="0019705E" w:rsidRPr="00902C14">
        <w:rPr>
          <w:rFonts w:ascii="Arial" w:hAnsi="Arial"/>
          <w:i/>
          <w:sz w:val="22"/>
          <w:szCs w:val="22"/>
        </w:rPr>
        <w:t>poważnionej do</w:t>
      </w:r>
      <w:r w:rsidR="0019705E" w:rsidRPr="00902C14">
        <w:rPr>
          <w:rFonts w:ascii="Arial" w:hAnsi="Arial"/>
          <w:i/>
          <w:sz w:val="22"/>
          <w:szCs w:val="22"/>
        </w:rPr>
        <w:br/>
      </w:r>
      <w:r w:rsidR="0019705E" w:rsidRPr="00902C14">
        <w:rPr>
          <w:rFonts w:ascii="Arial" w:hAnsi="Arial"/>
          <w:i/>
          <w:sz w:val="22"/>
          <w:szCs w:val="22"/>
        </w:rPr>
        <w:tab/>
      </w:r>
      <w:r w:rsidRPr="00902C14">
        <w:rPr>
          <w:rFonts w:ascii="Arial" w:hAnsi="Arial"/>
          <w:i/>
          <w:sz w:val="22"/>
          <w:szCs w:val="22"/>
        </w:rPr>
        <w:t>wydawania i odwoływania upoważnień</w:t>
      </w:r>
    </w:p>
    <w:p w14:paraId="1FEA63B1" w14:textId="77777777" w:rsidR="0019705E" w:rsidRPr="00902C14" w:rsidRDefault="0019705E" w:rsidP="00753370">
      <w:pPr>
        <w:suppressAutoHyphens/>
        <w:spacing w:line="276" w:lineRule="auto"/>
        <w:ind w:left="5664"/>
        <w:jc w:val="both"/>
        <w:rPr>
          <w:rFonts w:ascii="Arial" w:hAnsi="Arial"/>
          <w:sz w:val="22"/>
          <w:szCs w:val="22"/>
          <w:lang w:eastAsia="ar-SA"/>
        </w:rPr>
      </w:pPr>
    </w:p>
    <w:p w14:paraId="580E998B" w14:textId="53E07364" w:rsidR="0019705E" w:rsidRPr="00902C14" w:rsidRDefault="0019705E" w:rsidP="00753370">
      <w:pPr>
        <w:suppressAutoHyphens/>
        <w:spacing w:line="276" w:lineRule="auto"/>
        <w:ind w:left="5664"/>
        <w:jc w:val="both"/>
        <w:rPr>
          <w:rFonts w:ascii="Arial" w:hAnsi="Arial"/>
          <w:sz w:val="22"/>
          <w:szCs w:val="22"/>
          <w:lang w:eastAsia="ar-SA"/>
        </w:rPr>
      </w:pPr>
    </w:p>
    <w:p w14:paraId="7440ABC4" w14:textId="77777777" w:rsidR="0019705E" w:rsidRPr="00902C14" w:rsidRDefault="0019705E" w:rsidP="00753370">
      <w:pPr>
        <w:suppressAutoHyphens/>
        <w:spacing w:line="276" w:lineRule="auto"/>
        <w:ind w:left="5664"/>
        <w:jc w:val="both"/>
        <w:rPr>
          <w:rFonts w:ascii="Arial" w:hAnsi="Arial"/>
          <w:sz w:val="22"/>
          <w:szCs w:val="22"/>
          <w:lang w:eastAsia="ar-SA"/>
        </w:rPr>
      </w:pPr>
    </w:p>
    <w:p w14:paraId="085C0A13" w14:textId="64EFA785" w:rsidR="00B2711C" w:rsidRPr="00902C14" w:rsidRDefault="007E7964" w:rsidP="0019705E">
      <w:pPr>
        <w:suppressAutoHyphens/>
        <w:spacing w:line="276" w:lineRule="auto"/>
        <w:ind w:left="5664"/>
        <w:rPr>
          <w:rFonts w:ascii="Arial" w:hAnsi="Arial"/>
          <w:sz w:val="22"/>
          <w:szCs w:val="22"/>
          <w:lang w:eastAsia="ar-SA"/>
        </w:rPr>
      </w:pPr>
      <w:r w:rsidRPr="00902C14">
        <w:rPr>
          <w:rFonts w:ascii="Arial" w:hAnsi="Arial"/>
          <w:sz w:val="22"/>
          <w:szCs w:val="22"/>
          <w:lang w:eastAsia="ar-SA"/>
        </w:rPr>
        <w:t xml:space="preserve"> </w:t>
      </w:r>
      <w:r w:rsidR="0019705E" w:rsidRPr="00902C14">
        <w:rPr>
          <w:rFonts w:ascii="Arial" w:hAnsi="Arial"/>
          <w:sz w:val="22"/>
          <w:szCs w:val="22"/>
          <w:lang w:eastAsia="ar-SA"/>
        </w:rPr>
        <w:t>Dokument odwołujący u</w:t>
      </w:r>
      <w:r w:rsidR="00B2711C" w:rsidRPr="00902C14">
        <w:rPr>
          <w:rFonts w:ascii="Arial" w:hAnsi="Arial"/>
          <w:sz w:val="22"/>
          <w:szCs w:val="22"/>
          <w:lang w:eastAsia="ar-SA"/>
        </w:rPr>
        <w:t>poważnienie otrzymałem</w:t>
      </w:r>
    </w:p>
    <w:p w14:paraId="1E86950B" w14:textId="304B3662" w:rsidR="0019705E" w:rsidRPr="00902C14" w:rsidRDefault="0019705E" w:rsidP="00753370">
      <w:pPr>
        <w:suppressAutoHyphens/>
        <w:spacing w:line="276" w:lineRule="auto"/>
        <w:ind w:left="5664"/>
        <w:jc w:val="both"/>
        <w:rPr>
          <w:rFonts w:ascii="Arial" w:hAnsi="Arial"/>
          <w:sz w:val="22"/>
          <w:szCs w:val="22"/>
          <w:lang w:eastAsia="ar-SA"/>
        </w:rPr>
      </w:pPr>
    </w:p>
    <w:p w14:paraId="507210F6" w14:textId="77777777" w:rsidR="0019705E" w:rsidRPr="00902C14" w:rsidRDefault="0019705E" w:rsidP="00753370">
      <w:pPr>
        <w:suppressAutoHyphens/>
        <w:spacing w:line="276" w:lineRule="auto"/>
        <w:ind w:left="5664"/>
        <w:jc w:val="both"/>
        <w:rPr>
          <w:rFonts w:ascii="Arial" w:hAnsi="Arial"/>
          <w:sz w:val="22"/>
          <w:szCs w:val="22"/>
          <w:lang w:eastAsia="ar-SA"/>
        </w:rPr>
      </w:pPr>
    </w:p>
    <w:p w14:paraId="6D646BBE" w14:textId="77777777" w:rsidR="0019705E" w:rsidRPr="00902C14" w:rsidRDefault="0019705E" w:rsidP="00753370">
      <w:pPr>
        <w:suppressAutoHyphens/>
        <w:spacing w:line="276" w:lineRule="auto"/>
        <w:ind w:left="5664"/>
        <w:jc w:val="both"/>
        <w:rPr>
          <w:rFonts w:ascii="Arial" w:hAnsi="Arial"/>
          <w:sz w:val="22"/>
          <w:szCs w:val="22"/>
          <w:lang w:eastAsia="ar-SA"/>
        </w:rPr>
      </w:pPr>
    </w:p>
    <w:p w14:paraId="1EE5A2C2" w14:textId="702AC9F2" w:rsidR="0019705E" w:rsidRPr="00902C14" w:rsidRDefault="0019705E" w:rsidP="00976261">
      <w:pPr>
        <w:tabs>
          <w:tab w:val="left" w:leader="underscore" w:pos="9072"/>
        </w:tabs>
        <w:suppressAutoHyphens/>
        <w:spacing w:line="276" w:lineRule="auto"/>
        <w:ind w:left="4678"/>
        <w:jc w:val="both"/>
        <w:rPr>
          <w:rFonts w:ascii="Arial" w:hAnsi="Arial"/>
          <w:sz w:val="22"/>
          <w:szCs w:val="22"/>
          <w:lang w:eastAsia="ar-SA"/>
        </w:rPr>
      </w:pPr>
      <w:r w:rsidRPr="00902C14">
        <w:rPr>
          <w:rFonts w:ascii="Arial" w:hAnsi="Arial"/>
          <w:sz w:val="22"/>
          <w:szCs w:val="22"/>
          <w:lang w:eastAsia="ar-SA"/>
        </w:rPr>
        <w:tab/>
      </w:r>
    </w:p>
    <w:p w14:paraId="37C79591" w14:textId="4ABD1319" w:rsidR="00B2711C" w:rsidRPr="00902C14" w:rsidRDefault="00B2711C" w:rsidP="00976261">
      <w:pPr>
        <w:suppressAutoHyphens/>
        <w:spacing w:line="276" w:lineRule="auto"/>
        <w:ind w:left="4962"/>
        <w:jc w:val="center"/>
        <w:rPr>
          <w:rFonts w:ascii="Arial" w:hAnsi="Arial"/>
          <w:i/>
          <w:sz w:val="22"/>
          <w:szCs w:val="22"/>
          <w:lang w:eastAsia="ar-SA"/>
        </w:rPr>
      </w:pPr>
      <w:r w:rsidRPr="00902C14">
        <w:rPr>
          <w:rFonts w:ascii="Arial" w:hAnsi="Arial"/>
          <w:i/>
          <w:sz w:val="22"/>
          <w:szCs w:val="22"/>
          <w:lang w:eastAsia="ar-SA"/>
        </w:rPr>
        <w:t>miejscowość, data, podpis</w:t>
      </w:r>
    </w:p>
    <w:p w14:paraId="50F89F7F" w14:textId="77777777" w:rsidR="0019705E" w:rsidRPr="00902C14" w:rsidRDefault="0019705E">
      <w:pPr>
        <w:spacing w:after="160" w:line="259" w:lineRule="auto"/>
        <w:rPr>
          <w:rFonts w:ascii="Arial" w:hAnsi="Arial"/>
          <w:sz w:val="22"/>
          <w:szCs w:val="22"/>
        </w:rPr>
      </w:pPr>
      <w:r w:rsidRPr="00902C14">
        <w:rPr>
          <w:rFonts w:ascii="Arial" w:hAnsi="Arial"/>
          <w:sz w:val="22"/>
          <w:szCs w:val="22"/>
        </w:rPr>
        <w:br w:type="page"/>
      </w:r>
    </w:p>
    <w:p w14:paraId="6788A431" w14:textId="1549F2E9" w:rsidR="00B2711C" w:rsidRPr="00902C14" w:rsidRDefault="00B2711C" w:rsidP="00755512">
      <w:pPr>
        <w:pStyle w:val="Nagwek1"/>
        <w:spacing w:line="276" w:lineRule="auto"/>
        <w:rPr>
          <w:spacing w:val="0"/>
          <w:sz w:val="22"/>
          <w:szCs w:val="22"/>
        </w:rPr>
      </w:pPr>
      <w:r w:rsidRPr="00902C14">
        <w:rPr>
          <w:spacing w:val="0"/>
          <w:sz w:val="22"/>
          <w:szCs w:val="22"/>
          <w:lang w:eastAsia="ar-SA"/>
        </w:rPr>
        <w:lastRenderedPageBreak/>
        <w:t>Załącznik</w:t>
      </w:r>
      <w:r w:rsidRPr="00902C14">
        <w:rPr>
          <w:spacing w:val="0"/>
          <w:sz w:val="22"/>
          <w:szCs w:val="22"/>
        </w:rPr>
        <w:t xml:space="preserve"> nr </w:t>
      </w:r>
      <w:r w:rsidR="00614B57" w:rsidRPr="00902C14">
        <w:rPr>
          <w:spacing w:val="0"/>
          <w:sz w:val="22"/>
          <w:szCs w:val="22"/>
        </w:rPr>
        <w:t>5</w:t>
      </w:r>
      <w:r w:rsidRPr="00902C14">
        <w:rPr>
          <w:spacing w:val="0"/>
          <w:sz w:val="22"/>
          <w:szCs w:val="22"/>
        </w:rPr>
        <w:t xml:space="preserve"> do umowy nr ……………………. z dnia …………………..</w:t>
      </w:r>
    </w:p>
    <w:p w14:paraId="000FE99C" w14:textId="77777777" w:rsidR="00B2711C" w:rsidRPr="00902C14" w:rsidRDefault="00B2711C" w:rsidP="00614B57">
      <w:pPr>
        <w:pStyle w:val="Nagwek1"/>
        <w:spacing w:before="480" w:line="276" w:lineRule="auto"/>
        <w:rPr>
          <w:rFonts w:eastAsia="Calibri"/>
          <w:spacing w:val="0"/>
          <w:sz w:val="22"/>
          <w:szCs w:val="22"/>
        </w:rPr>
      </w:pPr>
      <w:r w:rsidRPr="00902C14">
        <w:rPr>
          <w:rFonts w:eastAsia="Calibri"/>
          <w:spacing w:val="0"/>
          <w:sz w:val="22"/>
          <w:szCs w:val="22"/>
        </w:rPr>
        <w:t>Oświadczenie o poufności</w:t>
      </w:r>
    </w:p>
    <w:p w14:paraId="534D58A0" w14:textId="0E366453" w:rsidR="00614B57" w:rsidRPr="00902C14" w:rsidRDefault="00B2711C" w:rsidP="00614B57">
      <w:pPr>
        <w:tabs>
          <w:tab w:val="left" w:leader="dot" w:pos="9072"/>
        </w:tabs>
        <w:spacing w:before="720" w:line="276" w:lineRule="auto"/>
        <w:rPr>
          <w:rFonts w:ascii="Arial" w:hAnsi="Arial"/>
          <w:sz w:val="22"/>
          <w:szCs w:val="22"/>
        </w:rPr>
      </w:pPr>
      <w:r w:rsidRPr="00902C14">
        <w:rPr>
          <w:rFonts w:ascii="Arial" w:hAnsi="Arial"/>
          <w:sz w:val="22"/>
          <w:szCs w:val="22"/>
        </w:rPr>
        <w:t>Ja, niżej pod</w:t>
      </w:r>
      <w:r w:rsidR="00614B57" w:rsidRPr="00902C14">
        <w:rPr>
          <w:rFonts w:ascii="Arial" w:hAnsi="Arial"/>
          <w:sz w:val="22"/>
          <w:szCs w:val="22"/>
        </w:rPr>
        <w:t>pisany</w:t>
      </w:r>
      <w:r w:rsidR="00614B57" w:rsidRPr="00902C14">
        <w:rPr>
          <w:rFonts w:ascii="Arial" w:hAnsi="Arial"/>
          <w:sz w:val="22"/>
          <w:szCs w:val="22"/>
        </w:rPr>
        <w:tab/>
      </w:r>
    </w:p>
    <w:p w14:paraId="7D81B82C" w14:textId="34559BF8" w:rsidR="00B2711C" w:rsidRPr="00902C14" w:rsidRDefault="00B2711C" w:rsidP="00614B57">
      <w:pPr>
        <w:spacing w:line="276" w:lineRule="auto"/>
        <w:jc w:val="center"/>
        <w:rPr>
          <w:rFonts w:ascii="Arial" w:hAnsi="Arial"/>
          <w:sz w:val="22"/>
          <w:szCs w:val="22"/>
        </w:rPr>
      </w:pPr>
      <w:r w:rsidRPr="00902C14">
        <w:rPr>
          <w:rFonts w:ascii="Arial" w:hAnsi="Arial"/>
          <w:sz w:val="22"/>
          <w:szCs w:val="22"/>
        </w:rPr>
        <w:t>(imię i nazwisko)</w:t>
      </w:r>
    </w:p>
    <w:p w14:paraId="74835A28" w14:textId="57468CA8" w:rsidR="00B2711C" w:rsidRPr="00902C14" w:rsidRDefault="00614B57" w:rsidP="00614B57">
      <w:pPr>
        <w:tabs>
          <w:tab w:val="left" w:leader="dot" w:pos="9072"/>
        </w:tabs>
        <w:spacing w:before="720" w:line="276" w:lineRule="auto"/>
        <w:rPr>
          <w:rFonts w:ascii="Arial" w:hAnsi="Arial"/>
          <w:sz w:val="22"/>
          <w:szCs w:val="22"/>
        </w:rPr>
      </w:pPr>
      <w:r w:rsidRPr="00902C14">
        <w:rPr>
          <w:rFonts w:ascii="Arial" w:hAnsi="Arial"/>
          <w:sz w:val="22"/>
          <w:szCs w:val="22"/>
        </w:rPr>
        <w:t>Pracownik</w:t>
      </w:r>
      <w:r w:rsidRPr="00902C14">
        <w:rPr>
          <w:rFonts w:ascii="Arial" w:hAnsi="Arial"/>
          <w:sz w:val="22"/>
          <w:szCs w:val="22"/>
        </w:rPr>
        <w:tab/>
      </w:r>
    </w:p>
    <w:p w14:paraId="6E26A6D7" w14:textId="77777777" w:rsidR="00B2711C" w:rsidRPr="00902C14" w:rsidRDefault="00B2711C" w:rsidP="00614B57">
      <w:pPr>
        <w:spacing w:after="600" w:line="276" w:lineRule="auto"/>
        <w:jc w:val="center"/>
        <w:rPr>
          <w:rFonts w:ascii="Arial" w:hAnsi="Arial"/>
          <w:sz w:val="22"/>
          <w:szCs w:val="22"/>
        </w:rPr>
      </w:pPr>
      <w:r w:rsidRPr="00902C14">
        <w:rPr>
          <w:rFonts w:ascii="Arial" w:hAnsi="Arial"/>
          <w:sz w:val="22"/>
          <w:szCs w:val="22"/>
        </w:rPr>
        <w:t>(pełna nazwa firmy wraz z adresem)</w:t>
      </w:r>
    </w:p>
    <w:p w14:paraId="03755BD4" w14:textId="118F5D00" w:rsidR="00614B57" w:rsidRDefault="00B2711C" w:rsidP="00E40387">
      <w:pPr>
        <w:spacing w:after="720" w:line="276" w:lineRule="auto"/>
        <w:jc w:val="both"/>
        <w:rPr>
          <w:rFonts w:ascii="Arial" w:hAnsi="Arial"/>
          <w:sz w:val="22"/>
          <w:szCs w:val="22"/>
        </w:rPr>
      </w:pPr>
      <w:r w:rsidRPr="00902C14">
        <w:rPr>
          <w:rFonts w:ascii="Arial" w:hAnsi="Arial"/>
          <w:sz w:val="22"/>
          <w:szCs w:val="22"/>
        </w:rPr>
        <w:t>zobowiązuję się do bezwzględnego zachowania w t</w:t>
      </w:r>
      <w:r w:rsidR="00751B86" w:rsidRPr="00902C14">
        <w:rPr>
          <w:rFonts w:ascii="Arial" w:hAnsi="Arial"/>
          <w:sz w:val="22"/>
          <w:szCs w:val="22"/>
        </w:rPr>
        <w:t>ajemnicy wszelkich informacji i </w:t>
      </w:r>
      <w:r w:rsidRPr="00902C14">
        <w:rPr>
          <w:rFonts w:ascii="Arial" w:hAnsi="Arial"/>
          <w:sz w:val="22"/>
          <w:szCs w:val="22"/>
        </w:rPr>
        <w:t xml:space="preserve">danych, a w szczególności danych osobowych oraz sposobów ich zabezpieczenia, w których posiadanie wejdę w czasie prac wykonywanych dla ………………………………………… [nazwa Wykonawcy] w ramach realizacji Umowy nr .......................................... z dnia .................................. roku, której przedmiotem jest </w:t>
      </w:r>
      <w:r w:rsidR="00614B57" w:rsidRPr="00902C14">
        <w:rPr>
          <w:rFonts w:ascii="Arial" w:hAnsi="Arial"/>
          <w:sz w:val="22"/>
          <w:szCs w:val="22"/>
        </w:rPr>
        <w:t xml:space="preserve">organizacja oraz obsługa logistyczna </w:t>
      </w:r>
      <w:r w:rsidR="00E40387">
        <w:rPr>
          <w:rFonts w:ascii="Arial" w:hAnsi="Arial"/>
          <w:sz w:val="22"/>
          <w:szCs w:val="22"/>
        </w:rPr>
        <w:t xml:space="preserve">dwóch wizyt turystyczno-edukacyjnych grup z Białorusi w województwie małopolskim – Myślenice, region Kraków i Myślenice w grudniu 2024r.  </w:t>
      </w:r>
    </w:p>
    <w:p w14:paraId="43EF8552" w14:textId="77777777" w:rsidR="00E40387" w:rsidRPr="00902C14" w:rsidRDefault="00E40387" w:rsidP="00E40387">
      <w:pPr>
        <w:spacing w:after="720" w:line="276" w:lineRule="auto"/>
        <w:jc w:val="both"/>
        <w:rPr>
          <w:rFonts w:ascii="Arial" w:hAnsi="Arial"/>
          <w:sz w:val="22"/>
          <w:szCs w:val="22"/>
        </w:rPr>
      </w:pPr>
    </w:p>
    <w:p w14:paraId="0EA862DD" w14:textId="1F4EBD85" w:rsidR="00B2711C" w:rsidRPr="00902C14" w:rsidRDefault="00614B57" w:rsidP="00614B57">
      <w:pPr>
        <w:tabs>
          <w:tab w:val="left" w:leader="dot" w:pos="3402"/>
          <w:tab w:val="left" w:pos="5954"/>
          <w:tab w:val="left" w:leader="dot" w:pos="9072"/>
        </w:tabs>
        <w:spacing w:line="276" w:lineRule="auto"/>
        <w:rPr>
          <w:rFonts w:ascii="Arial" w:hAnsi="Arial"/>
          <w:sz w:val="22"/>
          <w:szCs w:val="22"/>
        </w:rPr>
      </w:pPr>
      <w:r w:rsidRPr="00902C14">
        <w:rPr>
          <w:rFonts w:ascii="Arial" w:hAnsi="Arial"/>
          <w:sz w:val="22"/>
          <w:szCs w:val="22"/>
        </w:rPr>
        <w:tab/>
      </w:r>
      <w:r w:rsidRPr="00902C14">
        <w:rPr>
          <w:rFonts w:ascii="Arial" w:hAnsi="Arial"/>
          <w:sz w:val="22"/>
          <w:szCs w:val="22"/>
        </w:rPr>
        <w:tab/>
      </w:r>
      <w:r w:rsidRPr="00902C14">
        <w:rPr>
          <w:rFonts w:ascii="Arial" w:hAnsi="Arial"/>
          <w:sz w:val="22"/>
          <w:szCs w:val="22"/>
        </w:rPr>
        <w:tab/>
      </w:r>
    </w:p>
    <w:p w14:paraId="6CE57E44" w14:textId="6027FAE0" w:rsidR="00A54D3F" w:rsidRPr="00902C14" w:rsidRDefault="00614B57" w:rsidP="00614B57">
      <w:pPr>
        <w:tabs>
          <w:tab w:val="center" w:pos="1701"/>
          <w:tab w:val="left" w:pos="5954"/>
          <w:tab w:val="center" w:pos="7371"/>
        </w:tabs>
        <w:spacing w:line="276" w:lineRule="auto"/>
        <w:rPr>
          <w:rFonts w:ascii="Arial" w:hAnsi="Arial"/>
          <w:sz w:val="22"/>
          <w:szCs w:val="22"/>
        </w:rPr>
      </w:pPr>
      <w:r w:rsidRPr="00902C14">
        <w:rPr>
          <w:rFonts w:ascii="Arial" w:hAnsi="Arial"/>
          <w:sz w:val="22"/>
          <w:szCs w:val="22"/>
        </w:rPr>
        <w:tab/>
      </w:r>
      <w:r w:rsidR="00B2711C" w:rsidRPr="00902C14">
        <w:rPr>
          <w:rFonts w:ascii="Arial" w:hAnsi="Arial"/>
          <w:sz w:val="22"/>
          <w:szCs w:val="22"/>
        </w:rPr>
        <w:t>(miejscowość i data)</w:t>
      </w:r>
      <w:r w:rsidRPr="00902C14">
        <w:rPr>
          <w:rFonts w:ascii="Arial" w:hAnsi="Arial"/>
          <w:sz w:val="22"/>
          <w:szCs w:val="22"/>
        </w:rPr>
        <w:tab/>
      </w:r>
      <w:r w:rsidRPr="00902C14">
        <w:rPr>
          <w:rFonts w:ascii="Arial" w:hAnsi="Arial"/>
          <w:sz w:val="22"/>
          <w:szCs w:val="22"/>
        </w:rPr>
        <w:tab/>
        <w:t>(podpis)</w:t>
      </w:r>
    </w:p>
    <w:p w14:paraId="2C10BE8B" w14:textId="77777777" w:rsidR="00A54D3F" w:rsidRPr="00902C14" w:rsidRDefault="00A54D3F" w:rsidP="00A54D3F">
      <w:pPr>
        <w:tabs>
          <w:tab w:val="center" w:pos="1701"/>
          <w:tab w:val="left" w:pos="5954"/>
          <w:tab w:val="center" w:pos="7371"/>
        </w:tabs>
        <w:spacing w:line="276" w:lineRule="auto"/>
        <w:jc w:val="right"/>
        <w:rPr>
          <w:rFonts w:ascii="Arial" w:hAnsi="Arial"/>
          <w:spacing w:val="20"/>
          <w:sz w:val="22"/>
          <w:szCs w:val="22"/>
        </w:rPr>
      </w:pPr>
      <w:r w:rsidRPr="00902C14">
        <w:rPr>
          <w:rFonts w:ascii="Arial" w:hAnsi="Arial"/>
          <w:spacing w:val="20"/>
          <w:sz w:val="22"/>
          <w:szCs w:val="22"/>
        </w:rPr>
        <w:br w:type="page"/>
      </w:r>
    </w:p>
    <w:p w14:paraId="41C92A80" w14:textId="42BB71FD" w:rsidR="00B2711C" w:rsidRPr="00902C14" w:rsidRDefault="00B2711C" w:rsidP="00755512">
      <w:pPr>
        <w:pStyle w:val="Nagwek1"/>
        <w:spacing w:line="276" w:lineRule="auto"/>
        <w:rPr>
          <w:sz w:val="22"/>
          <w:szCs w:val="22"/>
        </w:rPr>
      </w:pPr>
      <w:r w:rsidRPr="00902C14">
        <w:rPr>
          <w:spacing w:val="0"/>
          <w:sz w:val="22"/>
          <w:szCs w:val="22"/>
          <w:lang w:eastAsia="ar-SA"/>
        </w:rPr>
        <w:lastRenderedPageBreak/>
        <w:t>Załącznik</w:t>
      </w:r>
      <w:r w:rsidRPr="00902C14">
        <w:rPr>
          <w:spacing w:val="0"/>
          <w:sz w:val="22"/>
          <w:szCs w:val="22"/>
        </w:rPr>
        <w:t xml:space="preserve"> nr </w:t>
      </w:r>
      <w:r w:rsidR="00753370" w:rsidRPr="00902C14">
        <w:rPr>
          <w:spacing w:val="0"/>
          <w:sz w:val="22"/>
          <w:szCs w:val="22"/>
        </w:rPr>
        <w:t>6</w:t>
      </w:r>
      <w:r w:rsidRPr="00902C14">
        <w:rPr>
          <w:spacing w:val="0"/>
          <w:sz w:val="22"/>
          <w:szCs w:val="22"/>
        </w:rPr>
        <w:t xml:space="preserve"> do umowy nr ……………………. z dnia …………………..</w:t>
      </w:r>
    </w:p>
    <w:p w14:paraId="5D703EBA" w14:textId="77777777" w:rsidR="00B2711C" w:rsidRPr="00902C14" w:rsidRDefault="00B2711C" w:rsidP="00753370">
      <w:pPr>
        <w:pStyle w:val="Nagwek1"/>
        <w:spacing w:line="276" w:lineRule="auto"/>
        <w:rPr>
          <w:spacing w:val="0"/>
          <w:sz w:val="22"/>
          <w:szCs w:val="22"/>
        </w:rPr>
      </w:pPr>
      <w:r w:rsidRPr="00902C14">
        <w:rPr>
          <w:spacing w:val="0"/>
          <w:sz w:val="22"/>
          <w:szCs w:val="22"/>
        </w:rPr>
        <w:t>OŚWIADCZENIE O AKCEPTACJI FAKTUR</w:t>
      </w:r>
      <w:r w:rsidRPr="00902C14">
        <w:rPr>
          <w:spacing w:val="0"/>
          <w:sz w:val="22"/>
          <w:szCs w:val="22"/>
        </w:rPr>
        <w:br/>
        <w:t>WYSTAWIANYCH I PRZESYŁANYCH W FORMIE ELEKTRONICZNEJ</w:t>
      </w:r>
    </w:p>
    <w:p w14:paraId="36234854" w14:textId="77777777" w:rsidR="00B2711C" w:rsidRPr="00902C14" w:rsidRDefault="00B2711C" w:rsidP="00753370">
      <w:pPr>
        <w:spacing w:line="276" w:lineRule="auto"/>
        <w:ind w:left="-1" w:right="2605"/>
        <w:rPr>
          <w:rFonts w:ascii="Arial" w:hAnsi="Arial"/>
          <w:sz w:val="22"/>
          <w:szCs w:val="22"/>
        </w:rPr>
      </w:pPr>
      <w:r w:rsidRPr="00902C14">
        <w:rPr>
          <w:rFonts w:ascii="Arial" w:hAnsi="Arial"/>
          <w:sz w:val="22"/>
          <w:szCs w:val="22"/>
        </w:rPr>
        <w:t>Dane Dostawcy:</w:t>
      </w:r>
    </w:p>
    <w:p w14:paraId="029A816E" w14:textId="77777777" w:rsidR="00B2711C" w:rsidRPr="00902C14" w:rsidRDefault="00B2711C" w:rsidP="00753370">
      <w:pPr>
        <w:spacing w:line="276" w:lineRule="auto"/>
        <w:ind w:left="9" w:right="50"/>
        <w:rPr>
          <w:rFonts w:ascii="Arial" w:hAnsi="Arial"/>
          <w:sz w:val="22"/>
          <w:szCs w:val="22"/>
        </w:rPr>
      </w:pPr>
      <w:r w:rsidRPr="00902C14">
        <w:rPr>
          <w:rFonts w:ascii="Arial" w:hAnsi="Arial"/>
          <w:sz w:val="22"/>
          <w:szCs w:val="22"/>
        </w:rPr>
        <w:t>Nazwa:</w:t>
      </w:r>
    </w:p>
    <w:p w14:paraId="7C64144D" w14:textId="77777777" w:rsidR="00B2711C" w:rsidRPr="00902C14" w:rsidRDefault="00B2711C" w:rsidP="00753370">
      <w:pPr>
        <w:spacing w:line="276" w:lineRule="auto"/>
        <w:ind w:left="9" w:right="50"/>
        <w:rPr>
          <w:rFonts w:ascii="Arial" w:hAnsi="Arial"/>
          <w:sz w:val="22"/>
          <w:szCs w:val="22"/>
        </w:rPr>
      </w:pPr>
      <w:r w:rsidRPr="00902C14">
        <w:rPr>
          <w:rFonts w:ascii="Arial" w:hAnsi="Arial"/>
          <w:sz w:val="22"/>
          <w:szCs w:val="22"/>
        </w:rPr>
        <w:t>Adres:</w:t>
      </w:r>
    </w:p>
    <w:p w14:paraId="266BC8C9" w14:textId="77777777" w:rsidR="00B2711C" w:rsidRPr="00902C14" w:rsidRDefault="00B2711C" w:rsidP="00753370">
      <w:pPr>
        <w:spacing w:line="276" w:lineRule="auto"/>
        <w:ind w:left="9" w:right="50"/>
        <w:rPr>
          <w:rFonts w:ascii="Arial" w:hAnsi="Arial"/>
          <w:sz w:val="22"/>
          <w:szCs w:val="22"/>
        </w:rPr>
      </w:pPr>
      <w:r w:rsidRPr="00902C14">
        <w:rPr>
          <w:rFonts w:ascii="Arial" w:hAnsi="Arial"/>
          <w:sz w:val="22"/>
          <w:szCs w:val="22"/>
        </w:rPr>
        <w:t>NIP:</w:t>
      </w:r>
    </w:p>
    <w:p w14:paraId="10028656" w14:textId="77777777" w:rsidR="00B2711C" w:rsidRPr="00902C14" w:rsidRDefault="00B2711C" w:rsidP="00753370">
      <w:pPr>
        <w:spacing w:line="276" w:lineRule="auto"/>
        <w:ind w:left="9"/>
        <w:rPr>
          <w:rFonts w:ascii="Arial" w:hAnsi="Arial"/>
          <w:sz w:val="22"/>
          <w:szCs w:val="22"/>
        </w:rPr>
      </w:pPr>
      <w:r w:rsidRPr="00902C14">
        <w:rPr>
          <w:rFonts w:ascii="Arial" w:hAnsi="Arial"/>
          <w:sz w:val="22"/>
          <w:szCs w:val="22"/>
        </w:rPr>
        <w:t>Dane Nabywcy:</w:t>
      </w:r>
    </w:p>
    <w:p w14:paraId="4BE85760" w14:textId="77777777" w:rsidR="00B2711C" w:rsidRPr="00902C14" w:rsidRDefault="00B2711C" w:rsidP="00753370">
      <w:pPr>
        <w:spacing w:line="276" w:lineRule="auto"/>
        <w:ind w:left="9" w:right="50"/>
        <w:rPr>
          <w:rFonts w:ascii="Arial" w:hAnsi="Arial"/>
          <w:sz w:val="22"/>
          <w:szCs w:val="22"/>
        </w:rPr>
      </w:pPr>
      <w:r w:rsidRPr="00902C14">
        <w:rPr>
          <w:rFonts w:ascii="Arial" w:hAnsi="Arial"/>
          <w:sz w:val="22"/>
          <w:szCs w:val="22"/>
        </w:rPr>
        <w:t>Nazwa:</w:t>
      </w:r>
    </w:p>
    <w:p w14:paraId="2B6CD851" w14:textId="77777777" w:rsidR="00B2711C" w:rsidRPr="00902C14" w:rsidRDefault="00B2711C" w:rsidP="00753370">
      <w:pPr>
        <w:spacing w:line="276" w:lineRule="auto"/>
        <w:ind w:left="9" w:right="50"/>
        <w:rPr>
          <w:rFonts w:ascii="Arial" w:hAnsi="Arial"/>
          <w:sz w:val="22"/>
          <w:szCs w:val="22"/>
        </w:rPr>
      </w:pPr>
      <w:r w:rsidRPr="00902C14">
        <w:rPr>
          <w:rFonts w:ascii="Arial" w:hAnsi="Arial"/>
          <w:sz w:val="22"/>
          <w:szCs w:val="22"/>
        </w:rPr>
        <w:t>Adres:</w:t>
      </w:r>
    </w:p>
    <w:p w14:paraId="09B3581F" w14:textId="77777777" w:rsidR="00B2711C" w:rsidRPr="00902C14" w:rsidRDefault="00B2711C" w:rsidP="00753370">
      <w:pPr>
        <w:spacing w:line="276" w:lineRule="auto"/>
        <w:ind w:left="9" w:right="50"/>
        <w:rPr>
          <w:rFonts w:ascii="Arial" w:hAnsi="Arial"/>
          <w:sz w:val="22"/>
          <w:szCs w:val="22"/>
        </w:rPr>
      </w:pPr>
      <w:r w:rsidRPr="00902C14">
        <w:rPr>
          <w:rFonts w:ascii="Arial" w:hAnsi="Arial"/>
          <w:sz w:val="22"/>
          <w:szCs w:val="22"/>
        </w:rPr>
        <w:t>NIP:</w:t>
      </w:r>
    </w:p>
    <w:p w14:paraId="404855AF" w14:textId="77777777" w:rsidR="00B2711C" w:rsidRPr="00902C14" w:rsidRDefault="00B2711C" w:rsidP="00753370">
      <w:pPr>
        <w:spacing w:line="276" w:lineRule="auto"/>
        <w:ind w:left="9"/>
        <w:rPr>
          <w:rFonts w:ascii="Arial" w:hAnsi="Arial"/>
          <w:sz w:val="22"/>
          <w:szCs w:val="22"/>
        </w:rPr>
      </w:pPr>
      <w:r w:rsidRPr="00902C14">
        <w:rPr>
          <w:rFonts w:ascii="Arial" w:hAnsi="Arial"/>
          <w:sz w:val="22"/>
          <w:szCs w:val="22"/>
        </w:rPr>
        <w:t>Dane Odbiorcy:</w:t>
      </w:r>
    </w:p>
    <w:p w14:paraId="320BEBCC" w14:textId="77777777" w:rsidR="00B2711C" w:rsidRPr="00902C14" w:rsidRDefault="00B2711C" w:rsidP="00753370">
      <w:pPr>
        <w:spacing w:line="276" w:lineRule="auto"/>
        <w:ind w:left="9" w:right="50"/>
        <w:rPr>
          <w:rFonts w:ascii="Arial" w:hAnsi="Arial"/>
          <w:sz w:val="22"/>
          <w:szCs w:val="22"/>
        </w:rPr>
      </w:pPr>
      <w:r w:rsidRPr="00902C14">
        <w:rPr>
          <w:rFonts w:ascii="Arial" w:hAnsi="Arial"/>
          <w:sz w:val="22"/>
          <w:szCs w:val="22"/>
        </w:rPr>
        <w:t>Numer umowy:</w:t>
      </w:r>
    </w:p>
    <w:p w14:paraId="0E61C70E" w14:textId="77777777" w:rsidR="00B2711C" w:rsidRPr="00902C14" w:rsidRDefault="00B2711C" w:rsidP="00753370">
      <w:pPr>
        <w:spacing w:line="276" w:lineRule="auto"/>
        <w:ind w:left="9"/>
        <w:rPr>
          <w:rFonts w:ascii="Arial" w:hAnsi="Arial"/>
          <w:sz w:val="22"/>
          <w:szCs w:val="22"/>
        </w:rPr>
      </w:pPr>
      <w:r w:rsidRPr="00902C14">
        <w:rPr>
          <w:rFonts w:ascii="Arial" w:hAnsi="Arial"/>
          <w:sz w:val="22"/>
          <w:szCs w:val="22"/>
        </w:rPr>
        <w:t>Oświadczenie Nabywcy</w:t>
      </w:r>
    </w:p>
    <w:p w14:paraId="581E24AC" w14:textId="45E7A623" w:rsidR="00B2711C" w:rsidRPr="00902C14" w:rsidRDefault="00B2711C" w:rsidP="00751B86">
      <w:pPr>
        <w:spacing w:line="276" w:lineRule="auto"/>
        <w:ind w:left="9" w:right="50"/>
        <w:rPr>
          <w:rFonts w:ascii="Arial" w:hAnsi="Arial"/>
          <w:sz w:val="22"/>
          <w:szCs w:val="22"/>
        </w:rPr>
      </w:pPr>
      <w:r w:rsidRPr="00902C14">
        <w:rPr>
          <w:rFonts w:ascii="Arial" w:hAnsi="Arial"/>
          <w:sz w:val="22"/>
          <w:szCs w:val="22"/>
        </w:rPr>
        <w:t>Nabywca w transakcjach przedstawionych w ramach rozliczenia umowy akceptuje wystawianie</w:t>
      </w:r>
      <w:r w:rsidR="00A54D3F" w:rsidRPr="00902C14">
        <w:rPr>
          <w:rFonts w:ascii="Arial" w:hAnsi="Arial"/>
          <w:sz w:val="22"/>
          <w:szCs w:val="22"/>
        </w:rPr>
        <w:t xml:space="preserve"> </w:t>
      </w:r>
      <w:r w:rsidRPr="00902C14">
        <w:rPr>
          <w:rFonts w:ascii="Arial" w:hAnsi="Arial"/>
          <w:sz w:val="22"/>
          <w:szCs w:val="22"/>
        </w:rPr>
        <w:t>i przesyłanie przez Dostawcę faktur w formie elektronicznej, na podstawie przepisów ustawy z dnia 11 marca 2004 r o podatku od towarów i usług (</w:t>
      </w:r>
      <w:proofErr w:type="spellStart"/>
      <w:r w:rsidRPr="00902C14">
        <w:rPr>
          <w:rFonts w:ascii="Arial" w:hAnsi="Arial"/>
          <w:sz w:val="22"/>
          <w:szCs w:val="22"/>
        </w:rPr>
        <w:t>t.j</w:t>
      </w:r>
      <w:proofErr w:type="spellEnd"/>
      <w:r w:rsidRPr="00902C14">
        <w:rPr>
          <w:rFonts w:ascii="Arial" w:hAnsi="Arial"/>
          <w:sz w:val="22"/>
          <w:szCs w:val="22"/>
        </w:rPr>
        <w:t>. Dz.U. z 2020 r. nr 106 z późn.zm) zwana dalej ustawą o VAT.</w:t>
      </w:r>
    </w:p>
    <w:p w14:paraId="1771CA5B" w14:textId="77777777" w:rsidR="00B2711C" w:rsidRPr="00902C14" w:rsidRDefault="00B2711C" w:rsidP="00751B86">
      <w:pPr>
        <w:spacing w:line="276" w:lineRule="auto"/>
        <w:ind w:left="9"/>
        <w:rPr>
          <w:rFonts w:ascii="Arial" w:hAnsi="Arial"/>
          <w:sz w:val="22"/>
          <w:szCs w:val="22"/>
        </w:rPr>
      </w:pPr>
      <w:r w:rsidRPr="00902C14">
        <w:rPr>
          <w:rFonts w:ascii="Arial" w:hAnsi="Arial"/>
          <w:sz w:val="22"/>
          <w:szCs w:val="22"/>
        </w:rPr>
        <w:t>Oświadczenie Dostawcy</w:t>
      </w:r>
    </w:p>
    <w:p w14:paraId="036CBFCE" w14:textId="7C2DF795" w:rsidR="00B2711C" w:rsidRPr="008C1C7F" w:rsidRDefault="686A1C6F" w:rsidP="008C1C7F">
      <w:pPr>
        <w:spacing w:line="276" w:lineRule="auto"/>
        <w:ind w:left="11" w:right="51"/>
        <w:rPr>
          <w:rFonts w:ascii="Arial" w:hAnsi="Arial"/>
          <w:sz w:val="22"/>
          <w:szCs w:val="22"/>
        </w:rPr>
      </w:pPr>
      <w:r w:rsidRPr="00902C14">
        <w:rPr>
          <w:rFonts w:ascii="Arial" w:hAnsi="Arial"/>
          <w:sz w:val="22"/>
          <w:szCs w:val="22"/>
        </w:rPr>
        <w:t xml:space="preserve">Dostawca w transakcjach </w:t>
      </w:r>
      <w:r w:rsidRPr="008C1C7F">
        <w:rPr>
          <w:rFonts w:ascii="Arial" w:hAnsi="Arial"/>
          <w:sz w:val="22"/>
          <w:szCs w:val="22"/>
        </w:rPr>
        <w:t xml:space="preserve">przedstawionych w ramach rozliczenia umowy zobowiązuje się do przesyłania faktur w formie elektronicznej od dnia ……………... na następujący adres e-mail: </w:t>
      </w:r>
      <w:r w:rsidR="008C1C7F" w:rsidRPr="008C1C7F">
        <w:rPr>
          <w:rFonts w:ascii="Arial" w:hAnsi="Arial"/>
          <w:sz w:val="22"/>
          <w:szCs w:val="22"/>
        </w:rPr>
        <w:t>……………..</w:t>
      </w:r>
      <w:r w:rsidRPr="008C1C7F">
        <w:rPr>
          <w:rFonts w:ascii="Arial" w:hAnsi="Arial"/>
          <w:sz w:val="22"/>
          <w:szCs w:val="22"/>
        </w:rPr>
        <w:t xml:space="preserve"> lub za pośrednictwem platformy E-</w:t>
      </w:r>
      <w:proofErr w:type="spellStart"/>
      <w:r w:rsidRPr="008C1C7F">
        <w:rPr>
          <w:rFonts w:ascii="Arial" w:hAnsi="Arial"/>
          <w:sz w:val="22"/>
          <w:szCs w:val="22"/>
        </w:rPr>
        <w:t>Puap</w:t>
      </w:r>
      <w:proofErr w:type="spellEnd"/>
      <w:r w:rsidRPr="008C1C7F">
        <w:rPr>
          <w:rFonts w:ascii="Arial" w:hAnsi="Arial"/>
          <w:sz w:val="22"/>
          <w:szCs w:val="22"/>
        </w:rPr>
        <w:t xml:space="preserve"> </w:t>
      </w:r>
      <w:r w:rsidR="008C1C7F" w:rsidRPr="008C1C7F">
        <w:rPr>
          <w:rFonts w:ascii="Arial" w:hAnsi="Arial"/>
          <w:sz w:val="22"/>
          <w:szCs w:val="22"/>
        </w:rPr>
        <w:t>………………..:</w:t>
      </w:r>
      <w:r w:rsidRPr="008C1C7F">
        <w:rPr>
          <w:rFonts w:ascii="Arial" w:hAnsi="Arial"/>
          <w:sz w:val="22"/>
          <w:szCs w:val="22"/>
        </w:rPr>
        <w:t xml:space="preserve"> </w:t>
      </w:r>
    </w:p>
    <w:p w14:paraId="7E0704E5" w14:textId="77777777" w:rsidR="00B2711C" w:rsidRPr="008C1C7F" w:rsidRDefault="00B2711C" w:rsidP="00751B86">
      <w:pPr>
        <w:spacing w:line="276" w:lineRule="auto"/>
        <w:ind w:left="14"/>
        <w:rPr>
          <w:rFonts w:ascii="Arial" w:hAnsi="Arial"/>
          <w:sz w:val="22"/>
          <w:szCs w:val="22"/>
        </w:rPr>
      </w:pPr>
      <w:r w:rsidRPr="008C1C7F">
        <w:rPr>
          <w:rFonts w:ascii="Arial" w:hAnsi="Arial"/>
          <w:sz w:val="22"/>
          <w:szCs w:val="22"/>
        </w:rPr>
        <w:t>(niepotrzebne skreślić)</w:t>
      </w:r>
    </w:p>
    <w:p w14:paraId="6E53B4D5" w14:textId="77777777" w:rsidR="00B2711C" w:rsidRPr="008C1C7F" w:rsidRDefault="00B2711C" w:rsidP="00751B86">
      <w:pPr>
        <w:spacing w:line="276" w:lineRule="auto"/>
        <w:ind w:left="14"/>
        <w:rPr>
          <w:rFonts w:ascii="Arial" w:hAnsi="Arial"/>
          <w:sz w:val="22"/>
          <w:szCs w:val="22"/>
        </w:rPr>
      </w:pPr>
      <w:r w:rsidRPr="008C1C7F">
        <w:rPr>
          <w:rFonts w:ascii="Arial" w:hAnsi="Arial"/>
          <w:sz w:val="22"/>
          <w:szCs w:val="22"/>
        </w:rPr>
        <w:t>Dostawca oświadcza, że adresem właściwym z którego będą przesyłane faktury w formie elektronicznej jest adres e-mail: ………………………………………………….</w:t>
      </w:r>
    </w:p>
    <w:p w14:paraId="1C4D4219" w14:textId="77777777" w:rsidR="00B2711C" w:rsidRPr="008C1C7F" w:rsidRDefault="00B2711C" w:rsidP="00751B86">
      <w:pPr>
        <w:spacing w:line="276" w:lineRule="auto"/>
        <w:ind w:left="9" w:right="50"/>
        <w:rPr>
          <w:rFonts w:ascii="Arial" w:hAnsi="Arial"/>
          <w:sz w:val="22"/>
          <w:szCs w:val="22"/>
        </w:rPr>
      </w:pPr>
      <w:r w:rsidRPr="008C1C7F">
        <w:rPr>
          <w:rFonts w:ascii="Arial" w:hAnsi="Arial"/>
          <w:sz w:val="22"/>
          <w:szCs w:val="22"/>
        </w:rPr>
        <w:t>W przypadku zmiany danych zawartych w tym dokumencie zarówno Nabywca jak i Dostawca są zobowiązani do niezwłocznego przekazania aktualnych danych.</w:t>
      </w:r>
    </w:p>
    <w:p w14:paraId="5AED7027" w14:textId="51A23898" w:rsidR="00B2711C" w:rsidRPr="00902C14" w:rsidRDefault="00B2711C" w:rsidP="00751B86">
      <w:pPr>
        <w:spacing w:line="276" w:lineRule="auto"/>
        <w:ind w:left="9" w:right="50"/>
        <w:rPr>
          <w:rFonts w:ascii="Arial" w:hAnsi="Arial"/>
          <w:sz w:val="22"/>
          <w:szCs w:val="22"/>
        </w:rPr>
      </w:pPr>
      <w:r w:rsidRPr="008C1C7F">
        <w:rPr>
          <w:rFonts w:ascii="Arial" w:hAnsi="Arial"/>
          <w:sz w:val="22"/>
          <w:szCs w:val="22"/>
        </w:rPr>
        <w:t xml:space="preserve">W przypadku gdy przeszkody techniczne lub formalne </w:t>
      </w:r>
      <w:r w:rsidRPr="00902C14">
        <w:rPr>
          <w:rFonts w:ascii="Arial" w:hAnsi="Arial"/>
          <w:sz w:val="22"/>
          <w:szCs w:val="22"/>
        </w:rPr>
        <w:t>uniemożliwiają przesyłanie faktur</w:t>
      </w:r>
      <w:r w:rsidR="00F65467" w:rsidRPr="00902C14">
        <w:rPr>
          <w:rFonts w:ascii="Arial" w:hAnsi="Arial"/>
          <w:sz w:val="22"/>
          <w:szCs w:val="22"/>
        </w:rPr>
        <w:t xml:space="preserve"> </w:t>
      </w:r>
      <w:r w:rsidRPr="00902C14">
        <w:rPr>
          <w:rFonts w:ascii="Arial" w:hAnsi="Arial"/>
          <w:sz w:val="22"/>
          <w:szCs w:val="22"/>
        </w:rPr>
        <w:t>w</w:t>
      </w:r>
      <w:r w:rsidR="00F65467" w:rsidRPr="00902C14">
        <w:rPr>
          <w:rFonts w:ascii="Arial" w:hAnsi="Arial"/>
          <w:sz w:val="22"/>
          <w:szCs w:val="22"/>
        </w:rPr>
        <w:t> </w:t>
      </w:r>
      <w:r w:rsidRPr="00902C14">
        <w:rPr>
          <w:rFonts w:ascii="Arial" w:hAnsi="Arial"/>
          <w:sz w:val="22"/>
          <w:szCs w:val="22"/>
        </w:rPr>
        <w:t>formie elektronicznej możliwe jest przesłanie faktury innej formie, w tym w formie papierowej, pod warunkiem poinformowania o tym Nabywcy.</w:t>
      </w:r>
    </w:p>
    <w:p w14:paraId="61F47569" w14:textId="77777777" w:rsidR="00B2711C" w:rsidRPr="00902C14" w:rsidRDefault="00B2711C" w:rsidP="00751B86">
      <w:pPr>
        <w:spacing w:line="276" w:lineRule="auto"/>
        <w:ind w:left="9" w:right="50"/>
        <w:rPr>
          <w:rFonts w:ascii="Arial" w:hAnsi="Arial"/>
          <w:sz w:val="22"/>
          <w:szCs w:val="22"/>
        </w:rPr>
      </w:pPr>
      <w:r w:rsidRPr="00902C14">
        <w:rPr>
          <w:rFonts w:ascii="Arial" w:hAnsi="Arial"/>
          <w:sz w:val="22"/>
          <w:szCs w:val="22"/>
        </w:rPr>
        <w:t>Wycofanie akceptacji przysyłania faktur w formie elektronicznej może nastąpić w drodze pisemnej lub elektronicznej.</w:t>
      </w:r>
    </w:p>
    <w:p w14:paraId="7A4936E6" w14:textId="0A565742" w:rsidR="00B2711C" w:rsidRPr="00902C14" w:rsidRDefault="686A1C6F" w:rsidP="686A1C6F">
      <w:pPr>
        <w:spacing w:after="480" w:line="276" w:lineRule="auto"/>
        <w:ind w:left="11"/>
        <w:rPr>
          <w:rFonts w:ascii="Arial" w:hAnsi="Arial"/>
          <w:sz w:val="22"/>
          <w:szCs w:val="22"/>
        </w:rPr>
      </w:pPr>
      <w:r w:rsidRPr="00902C14">
        <w:rPr>
          <w:rFonts w:ascii="Arial" w:hAnsi="Arial"/>
          <w:sz w:val="22"/>
          <w:szCs w:val="22"/>
        </w:rPr>
        <w:t xml:space="preserve">Nabywca i Dostawca zapoznali się z zasadami przyjmowania faktur w formie elektronicznej przez </w:t>
      </w:r>
      <w:r w:rsidRPr="00902C14">
        <w:rPr>
          <w:rFonts w:ascii="Arial" w:eastAsia="Arial" w:hAnsi="Arial"/>
          <w:sz w:val="22"/>
          <w:szCs w:val="22"/>
        </w:rPr>
        <w:t>Zespół Szkół - Małopolska Szkoła Gościnności im. Tytusa Chałubińskiego w Myślenicach</w:t>
      </w:r>
      <w:r w:rsidRPr="00902C14">
        <w:rPr>
          <w:rFonts w:ascii="Arial" w:hAnsi="Arial"/>
          <w:sz w:val="22"/>
          <w:szCs w:val="22"/>
        </w:rPr>
        <w:t>, które stanowią Załącznik nr 1 do niniejszego oświadczenia i je akceptują.</w:t>
      </w:r>
    </w:p>
    <w:p w14:paraId="0FC64B9B" w14:textId="77777777" w:rsidR="00EB78F7" w:rsidRPr="00902C14" w:rsidRDefault="00EB78F7" w:rsidP="00EB78F7">
      <w:pPr>
        <w:tabs>
          <w:tab w:val="left" w:leader="dot" w:pos="3402"/>
          <w:tab w:val="left" w:pos="5954"/>
          <w:tab w:val="left" w:leader="dot" w:pos="9072"/>
        </w:tabs>
        <w:spacing w:line="276" w:lineRule="auto"/>
        <w:rPr>
          <w:rFonts w:ascii="Arial" w:hAnsi="Arial"/>
          <w:sz w:val="22"/>
          <w:szCs w:val="22"/>
        </w:rPr>
      </w:pPr>
      <w:r w:rsidRPr="00902C14">
        <w:rPr>
          <w:rFonts w:ascii="Arial" w:hAnsi="Arial"/>
          <w:sz w:val="22"/>
          <w:szCs w:val="22"/>
        </w:rPr>
        <w:tab/>
      </w:r>
      <w:r w:rsidRPr="00902C14">
        <w:rPr>
          <w:rFonts w:ascii="Arial" w:hAnsi="Arial"/>
          <w:sz w:val="22"/>
          <w:szCs w:val="22"/>
        </w:rPr>
        <w:tab/>
      </w:r>
      <w:r w:rsidRPr="00902C14">
        <w:rPr>
          <w:rFonts w:ascii="Arial" w:hAnsi="Arial"/>
          <w:sz w:val="22"/>
          <w:szCs w:val="22"/>
        </w:rPr>
        <w:tab/>
      </w:r>
    </w:p>
    <w:p w14:paraId="454F25BE" w14:textId="4B66A583" w:rsidR="00EB78F7" w:rsidRPr="00902C14" w:rsidRDefault="00EB78F7" w:rsidP="00EB78F7">
      <w:pPr>
        <w:tabs>
          <w:tab w:val="center" w:pos="1701"/>
          <w:tab w:val="left" w:pos="5954"/>
          <w:tab w:val="center" w:pos="7371"/>
        </w:tabs>
        <w:spacing w:line="276" w:lineRule="auto"/>
        <w:rPr>
          <w:rFonts w:ascii="Arial" w:hAnsi="Arial"/>
          <w:sz w:val="22"/>
          <w:szCs w:val="22"/>
        </w:rPr>
      </w:pPr>
      <w:r w:rsidRPr="00902C14">
        <w:rPr>
          <w:rFonts w:ascii="Arial" w:hAnsi="Arial"/>
          <w:sz w:val="22"/>
          <w:szCs w:val="22"/>
        </w:rPr>
        <w:tab/>
        <w:t>Podpis Nabywcy</w:t>
      </w:r>
      <w:r w:rsidRPr="00902C14">
        <w:rPr>
          <w:rFonts w:ascii="Arial" w:hAnsi="Arial"/>
          <w:sz w:val="22"/>
          <w:szCs w:val="22"/>
        </w:rPr>
        <w:tab/>
      </w:r>
      <w:r w:rsidRPr="00902C14">
        <w:rPr>
          <w:rFonts w:ascii="Arial" w:hAnsi="Arial"/>
          <w:sz w:val="22"/>
          <w:szCs w:val="22"/>
        </w:rPr>
        <w:tab/>
        <w:t>Podpis Dostawcy</w:t>
      </w:r>
    </w:p>
    <w:p w14:paraId="535A18B4" w14:textId="77777777" w:rsidR="00A1058D" w:rsidRDefault="00A1058D">
      <w:pPr>
        <w:spacing w:after="160" w:line="259" w:lineRule="auto"/>
        <w:rPr>
          <w:rFonts w:ascii="Arial" w:eastAsiaTheme="minorEastAsia" w:hAnsi="Arial"/>
          <w:b/>
          <w:bCs/>
          <w:sz w:val="22"/>
          <w:szCs w:val="22"/>
          <w:lang w:eastAsia="pl-PL"/>
        </w:rPr>
      </w:pPr>
      <w:r>
        <w:rPr>
          <w:sz w:val="22"/>
          <w:szCs w:val="22"/>
        </w:rPr>
        <w:br w:type="page"/>
      </w:r>
    </w:p>
    <w:p w14:paraId="3C6109AC" w14:textId="20ED86D3" w:rsidR="00470E13" w:rsidRPr="00902C14" w:rsidRDefault="00470E13" w:rsidP="00755512">
      <w:pPr>
        <w:pStyle w:val="Nagwek1"/>
        <w:spacing w:line="276" w:lineRule="auto"/>
        <w:rPr>
          <w:spacing w:val="0"/>
          <w:sz w:val="22"/>
          <w:szCs w:val="22"/>
        </w:rPr>
      </w:pPr>
      <w:r w:rsidRPr="00902C14">
        <w:rPr>
          <w:spacing w:val="0"/>
          <w:sz w:val="22"/>
          <w:szCs w:val="22"/>
        </w:rPr>
        <w:lastRenderedPageBreak/>
        <w:t>Załącznik nr 1</w:t>
      </w:r>
      <w:r w:rsidR="00B2711C" w:rsidRPr="00902C14">
        <w:rPr>
          <w:spacing w:val="0"/>
          <w:sz w:val="22"/>
          <w:szCs w:val="22"/>
        </w:rPr>
        <w:t xml:space="preserve">do </w:t>
      </w:r>
      <w:r w:rsidR="00753370" w:rsidRPr="00902C14">
        <w:rPr>
          <w:spacing w:val="0"/>
          <w:sz w:val="22"/>
          <w:szCs w:val="22"/>
        </w:rPr>
        <w:t>OŚWIADCZENIA</w:t>
      </w:r>
      <w:r w:rsidRPr="00902C14">
        <w:rPr>
          <w:spacing w:val="0"/>
          <w:sz w:val="22"/>
          <w:szCs w:val="22"/>
        </w:rPr>
        <w:t xml:space="preserve"> O AKCEPTACJI</w:t>
      </w:r>
    </w:p>
    <w:p w14:paraId="057491C4" w14:textId="4EF390DF" w:rsidR="00B2711C" w:rsidRPr="008C1C7F" w:rsidRDefault="00753370" w:rsidP="686A1C6F">
      <w:pPr>
        <w:pStyle w:val="Nagwek1"/>
        <w:spacing w:line="276" w:lineRule="auto"/>
        <w:rPr>
          <w:rFonts w:eastAsia="Arial"/>
          <w:sz w:val="22"/>
          <w:szCs w:val="22"/>
        </w:rPr>
      </w:pPr>
      <w:r w:rsidRPr="00902C14">
        <w:rPr>
          <w:spacing w:val="0"/>
          <w:sz w:val="22"/>
          <w:szCs w:val="22"/>
        </w:rPr>
        <w:t>FAKTUR WYSTAWIANYCH I PRZESYŁANYCH W FORMIE ELEKTR</w:t>
      </w:r>
      <w:r w:rsidR="00755512" w:rsidRPr="00902C14">
        <w:rPr>
          <w:spacing w:val="0"/>
          <w:sz w:val="22"/>
          <w:szCs w:val="22"/>
        </w:rPr>
        <w:t>ONICZNEJ</w:t>
      </w:r>
      <w:r w:rsidRPr="00902C14">
        <w:rPr>
          <w:sz w:val="22"/>
          <w:szCs w:val="22"/>
        </w:rPr>
        <w:br/>
      </w:r>
      <w:r w:rsidRPr="00902C14">
        <w:rPr>
          <w:rFonts w:eastAsia="Arial"/>
          <w:spacing w:val="0"/>
          <w:sz w:val="22"/>
          <w:szCs w:val="22"/>
        </w:rPr>
        <w:t xml:space="preserve">Zasady przyjmowania faktur w </w:t>
      </w:r>
      <w:r w:rsidRPr="008C1C7F">
        <w:rPr>
          <w:rFonts w:eastAsia="Arial"/>
          <w:spacing w:val="0"/>
          <w:sz w:val="22"/>
          <w:szCs w:val="22"/>
        </w:rPr>
        <w:t xml:space="preserve">formie elektronicznej przez </w:t>
      </w:r>
      <w:r w:rsidR="686A1C6F" w:rsidRPr="008C1C7F">
        <w:rPr>
          <w:rFonts w:eastAsia="Arial"/>
          <w:sz w:val="22"/>
          <w:szCs w:val="22"/>
        </w:rPr>
        <w:t>Zespół Szkół Małopolska Szkoła Gościnności im. Tytusa Chałubińskiego w Myślenicach</w:t>
      </w:r>
    </w:p>
    <w:p w14:paraId="1C081C5E" w14:textId="7C102ACE" w:rsidR="686A1C6F" w:rsidRPr="008C1C7F" w:rsidRDefault="686A1C6F" w:rsidP="686A1C6F">
      <w:pPr>
        <w:spacing w:after="60" w:line="276" w:lineRule="auto"/>
        <w:ind w:left="9" w:right="50"/>
        <w:rPr>
          <w:rFonts w:ascii="Arial" w:eastAsia="Arial" w:hAnsi="Arial"/>
          <w:sz w:val="22"/>
          <w:szCs w:val="22"/>
        </w:rPr>
      </w:pPr>
    </w:p>
    <w:p w14:paraId="4B0A703F" w14:textId="07EBB499" w:rsidR="00B2711C" w:rsidRPr="008C1C7F" w:rsidRDefault="686A1C6F" w:rsidP="00D806BE">
      <w:pPr>
        <w:spacing w:after="60" w:line="276" w:lineRule="auto"/>
        <w:ind w:left="9" w:right="50"/>
        <w:rPr>
          <w:rFonts w:ascii="Arial" w:eastAsia="Arial" w:hAnsi="Arial"/>
          <w:sz w:val="22"/>
          <w:szCs w:val="22"/>
        </w:rPr>
      </w:pPr>
      <w:r w:rsidRPr="008C1C7F">
        <w:rPr>
          <w:rFonts w:ascii="Arial" w:eastAsia="Arial" w:hAnsi="Arial"/>
          <w:sz w:val="22"/>
          <w:szCs w:val="22"/>
        </w:rPr>
        <w:t>Niniejsze zasady zostały przygotowane w celu ujednolicenia przyjmowania faktur w formie elektronicznej przez Zespół Szkół - Małopolska Szkoła Gościnności w</w:t>
      </w:r>
      <w:r w:rsidR="00D806BE" w:rsidRPr="008C1C7F">
        <w:rPr>
          <w:rFonts w:ascii="Arial" w:eastAsia="Arial" w:hAnsi="Arial"/>
          <w:sz w:val="22"/>
          <w:szCs w:val="22"/>
        </w:rPr>
        <w:t xml:space="preserve"> </w:t>
      </w:r>
      <w:r w:rsidRPr="008C1C7F">
        <w:rPr>
          <w:rFonts w:ascii="Arial" w:eastAsia="Arial" w:hAnsi="Arial"/>
          <w:sz w:val="22"/>
          <w:szCs w:val="22"/>
        </w:rPr>
        <w:t xml:space="preserve">Myślenicach. </w:t>
      </w:r>
    </w:p>
    <w:p w14:paraId="6A8108CF" w14:textId="22829E82" w:rsidR="00B2711C" w:rsidRPr="008C1C7F" w:rsidRDefault="00B2711C" w:rsidP="004A0E88">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Podstawą prawną wystawiania i przesyłania faktur w formie elektronicznej jest ustawa z</w:t>
      </w:r>
      <w:r w:rsidR="00F65467" w:rsidRPr="008C1C7F">
        <w:rPr>
          <w:rFonts w:ascii="Arial" w:hAnsi="Arial"/>
          <w:sz w:val="22"/>
          <w:szCs w:val="22"/>
        </w:rPr>
        <w:t> </w:t>
      </w:r>
      <w:r w:rsidRPr="008C1C7F">
        <w:rPr>
          <w:rFonts w:ascii="Arial" w:hAnsi="Arial"/>
          <w:sz w:val="22"/>
          <w:szCs w:val="22"/>
        </w:rPr>
        <w:t>dnia 11 marca 2004 r o podatku od towarów i usług (</w:t>
      </w:r>
      <w:proofErr w:type="spellStart"/>
      <w:r w:rsidRPr="008C1C7F">
        <w:rPr>
          <w:rFonts w:ascii="Arial" w:hAnsi="Arial"/>
          <w:sz w:val="22"/>
          <w:szCs w:val="22"/>
        </w:rPr>
        <w:t>t.j</w:t>
      </w:r>
      <w:proofErr w:type="spellEnd"/>
      <w:r w:rsidRPr="008C1C7F">
        <w:rPr>
          <w:rFonts w:ascii="Arial" w:hAnsi="Arial"/>
          <w:sz w:val="22"/>
          <w:szCs w:val="22"/>
        </w:rPr>
        <w:t>. Dz.U. z 2020 r. nr 106 z </w:t>
      </w:r>
      <w:proofErr w:type="spellStart"/>
      <w:r w:rsidRPr="008C1C7F">
        <w:rPr>
          <w:rFonts w:ascii="Arial" w:hAnsi="Arial"/>
          <w:sz w:val="22"/>
          <w:szCs w:val="22"/>
        </w:rPr>
        <w:t>późn</w:t>
      </w:r>
      <w:proofErr w:type="spellEnd"/>
      <w:r w:rsidRPr="008C1C7F">
        <w:rPr>
          <w:rFonts w:ascii="Arial" w:hAnsi="Arial"/>
          <w:sz w:val="22"/>
          <w:szCs w:val="22"/>
        </w:rPr>
        <w:t>. zm.).</w:t>
      </w:r>
      <w:r w:rsidR="00A54D3F" w:rsidRPr="008C1C7F">
        <w:rPr>
          <w:rFonts w:ascii="Arial" w:hAnsi="Arial"/>
          <w:sz w:val="22"/>
          <w:szCs w:val="22"/>
        </w:rPr>
        <w:t xml:space="preserve"> </w:t>
      </w:r>
    </w:p>
    <w:p w14:paraId="733BEAED" w14:textId="5B56D406" w:rsidR="00B2711C" w:rsidRPr="008C1C7F" w:rsidRDefault="00B2711C" w:rsidP="004A0E88">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Faktura w formie elektronicznej powinna zostać wystawiona i przesłana w nieedytowalnym formacie elektronicznym np. PDF.</w:t>
      </w:r>
      <w:r w:rsidR="00A54D3F" w:rsidRPr="008C1C7F">
        <w:rPr>
          <w:rFonts w:ascii="Arial" w:hAnsi="Arial"/>
          <w:sz w:val="22"/>
          <w:szCs w:val="22"/>
        </w:rPr>
        <w:t xml:space="preserve"> </w:t>
      </w:r>
    </w:p>
    <w:p w14:paraId="5CB07E5B" w14:textId="76AD0BF4" w:rsidR="00B2711C" w:rsidRPr="008C1C7F" w:rsidRDefault="00B2711C" w:rsidP="004A0E88">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Faktura w formie elektronicznej powinna zawierać te same elementy co faktura w formie papierowej.</w:t>
      </w:r>
      <w:r w:rsidR="00A54D3F" w:rsidRPr="008C1C7F">
        <w:rPr>
          <w:rFonts w:ascii="Arial" w:hAnsi="Arial"/>
          <w:sz w:val="22"/>
          <w:szCs w:val="22"/>
        </w:rPr>
        <w:t xml:space="preserve"> </w:t>
      </w:r>
    </w:p>
    <w:p w14:paraId="79EC576D" w14:textId="77DC4DA2" w:rsidR="00B2711C" w:rsidRPr="008C1C7F" w:rsidRDefault="00B2711C" w:rsidP="004A0E88">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Faktura w formie elektronicznej tak samo jak faktura papierowa nie wymaga podpisu Dostawcy.</w:t>
      </w:r>
      <w:r w:rsidR="00A54D3F" w:rsidRPr="008C1C7F">
        <w:rPr>
          <w:rFonts w:ascii="Arial" w:hAnsi="Arial"/>
          <w:sz w:val="22"/>
          <w:szCs w:val="22"/>
        </w:rPr>
        <w:t xml:space="preserve"> </w:t>
      </w:r>
    </w:p>
    <w:p w14:paraId="7AE2DFCA" w14:textId="3088725A" w:rsidR="00B2711C" w:rsidRPr="008C1C7F" w:rsidRDefault="00B2711C" w:rsidP="004A0E88">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Faktura w formie elektronicznej, zgodnie z art. 106m i 106n ustawy o VAT może być przesyłana drogą elektroniczną pod warunkiem:</w:t>
      </w:r>
      <w:r w:rsidR="00A54D3F" w:rsidRPr="008C1C7F">
        <w:rPr>
          <w:rFonts w:ascii="Arial" w:hAnsi="Arial"/>
          <w:sz w:val="22"/>
          <w:szCs w:val="22"/>
        </w:rPr>
        <w:t xml:space="preserve"> </w:t>
      </w:r>
    </w:p>
    <w:p w14:paraId="6CB03780" w14:textId="426BB1D0" w:rsidR="00B2711C" w:rsidRPr="008C1C7F" w:rsidRDefault="00B2711C" w:rsidP="004A0E88">
      <w:pPr>
        <w:numPr>
          <w:ilvl w:val="1"/>
          <w:numId w:val="26"/>
        </w:numPr>
        <w:spacing w:after="60" w:line="276" w:lineRule="auto"/>
        <w:ind w:left="1134" w:right="51" w:hanging="505"/>
        <w:rPr>
          <w:rFonts w:ascii="Arial" w:hAnsi="Arial"/>
          <w:sz w:val="22"/>
          <w:szCs w:val="22"/>
        </w:rPr>
      </w:pPr>
      <w:r w:rsidRPr="008C1C7F">
        <w:rPr>
          <w:rFonts w:ascii="Arial" w:hAnsi="Arial"/>
          <w:sz w:val="22"/>
          <w:szCs w:val="22"/>
        </w:rPr>
        <w:t>uprzedniej akceptacji tego sposobu przesyłania faktur przez Nabywcę;</w:t>
      </w:r>
      <w:r w:rsidR="00A54D3F" w:rsidRPr="008C1C7F">
        <w:rPr>
          <w:rFonts w:ascii="Arial" w:hAnsi="Arial"/>
          <w:sz w:val="22"/>
          <w:szCs w:val="22"/>
        </w:rPr>
        <w:t xml:space="preserve"> </w:t>
      </w:r>
    </w:p>
    <w:p w14:paraId="3F4E11BA" w14:textId="3813621C" w:rsidR="00B2711C" w:rsidRPr="008C1C7F" w:rsidRDefault="00B2711C" w:rsidP="004A0E88">
      <w:pPr>
        <w:numPr>
          <w:ilvl w:val="1"/>
          <w:numId w:val="26"/>
        </w:numPr>
        <w:spacing w:after="60" w:line="276" w:lineRule="auto"/>
        <w:ind w:left="1134" w:right="51" w:hanging="505"/>
        <w:rPr>
          <w:rFonts w:ascii="Arial" w:hAnsi="Arial"/>
          <w:sz w:val="22"/>
          <w:szCs w:val="22"/>
        </w:rPr>
      </w:pPr>
      <w:r w:rsidRPr="008C1C7F">
        <w:rPr>
          <w:rFonts w:ascii="Arial" w:hAnsi="Arial"/>
          <w:sz w:val="22"/>
          <w:szCs w:val="22"/>
        </w:rPr>
        <w:t>zapewnienia autentyczności pochodzenia, tj. pewność co do tożsamości dokonującego dostawy towarów lub usługodawcy albo wystawcy faktury;</w:t>
      </w:r>
      <w:r w:rsidR="00A54D3F" w:rsidRPr="008C1C7F">
        <w:rPr>
          <w:rFonts w:ascii="Arial" w:hAnsi="Arial"/>
          <w:sz w:val="22"/>
          <w:szCs w:val="22"/>
        </w:rPr>
        <w:t xml:space="preserve"> </w:t>
      </w:r>
    </w:p>
    <w:p w14:paraId="310AD986" w14:textId="6D398B84" w:rsidR="00B2711C" w:rsidRPr="008C1C7F" w:rsidRDefault="00B2711C" w:rsidP="004A0E88">
      <w:pPr>
        <w:numPr>
          <w:ilvl w:val="1"/>
          <w:numId w:val="26"/>
        </w:numPr>
        <w:spacing w:after="60" w:line="276" w:lineRule="auto"/>
        <w:ind w:left="1134" w:right="51" w:hanging="505"/>
        <w:rPr>
          <w:rFonts w:ascii="Arial" w:hAnsi="Arial"/>
          <w:sz w:val="22"/>
          <w:szCs w:val="22"/>
        </w:rPr>
      </w:pPr>
      <w:r w:rsidRPr="008C1C7F">
        <w:rPr>
          <w:rFonts w:ascii="Arial" w:hAnsi="Arial"/>
          <w:sz w:val="22"/>
          <w:szCs w:val="22"/>
        </w:rPr>
        <w:t>zapewnienia integralności treści faktury, tj. uniemożliwienie dokonania zmian danych, które powinna zawierać faktura;</w:t>
      </w:r>
      <w:r w:rsidR="00A54D3F" w:rsidRPr="008C1C7F">
        <w:rPr>
          <w:rFonts w:ascii="Arial" w:hAnsi="Arial"/>
          <w:sz w:val="22"/>
          <w:szCs w:val="22"/>
        </w:rPr>
        <w:t xml:space="preserve"> </w:t>
      </w:r>
    </w:p>
    <w:p w14:paraId="0847B210" w14:textId="46505D17" w:rsidR="00B2711C" w:rsidRPr="008C1C7F" w:rsidRDefault="00B2711C" w:rsidP="004A0E88">
      <w:pPr>
        <w:numPr>
          <w:ilvl w:val="1"/>
          <w:numId w:val="26"/>
        </w:numPr>
        <w:spacing w:after="60" w:line="276" w:lineRule="auto"/>
        <w:ind w:left="1134" w:right="51" w:hanging="505"/>
        <w:rPr>
          <w:rFonts w:ascii="Arial" w:hAnsi="Arial"/>
          <w:sz w:val="22"/>
          <w:szCs w:val="22"/>
        </w:rPr>
      </w:pPr>
      <w:r w:rsidRPr="008C1C7F">
        <w:rPr>
          <w:rFonts w:ascii="Arial" w:hAnsi="Arial"/>
          <w:sz w:val="22"/>
          <w:szCs w:val="22"/>
        </w:rPr>
        <w:t>zapewnienia jej czytelności;</w:t>
      </w:r>
      <w:r w:rsidR="00A54D3F" w:rsidRPr="008C1C7F">
        <w:rPr>
          <w:rFonts w:ascii="Arial" w:hAnsi="Arial"/>
          <w:sz w:val="22"/>
          <w:szCs w:val="22"/>
        </w:rPr>
        <w:t xml:space="preserve"> </w:t>
      </w:r>
    </w:p>
    <w:p w14:paraId="4186D51F" w14:textId="77777777" w:rsidR="00B2711C" w:rsidRPr="008C1C7F" w:rsidRDefault="00B2711C" w:rsidP="004A0E88">
      <w:pPr>
        <w:numPr>
          <w:ilvl w:val="1"/>
          <w:numId w:val="26"/>
        </w:numPr>
        <w:spacing w:after="60" w:line="276" w:lineRule="auto"/>
        <w:ind w:left="1134" w:right="51" w:hanging="505"/>
        <w:rPr>
          <w:rFonts w:ascii="Arial" w:hAnsi="Arial"/>
          <w:sz w:val="22"/>
          <w:szCs w:val="22"/>
        </w:rPr>
      </w:pPr>
      <w:r w:rsidRPr="008C1C7F">
        <w:rPr>
          <w:rFonts w:ascii="Arial" w:hAnsi="Arial"/>
          <w:sz w:val="22"/>
          <w:szCs w:val="22"/>
        </w:rPr>
        <w:t>odpowiedniego ich przechowywania.</w:t>
      </w:r>
    </w:p>
    <w:p w14:paraId="6CAAE0C6" w14:textId="4629E66F" w:rsidR="00B2711C" w:rsidRPr="008C1C7F" w:rsidRDefault="00B2711C" w:rsidP="004A0E88">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Autentyczność pochodzenia i integralność treści faktury w formie elektronicznej może zostać zapewniona m.in. w przypadku podpisania faktury kwalifikowanym podpisem elektronicznym.</w:t>
      </w:r>
      <w:r w:rsidR="00A54D3F" w:rsidRPr="008C1C7F">
        <w:rPr>
          <w:rFonts w:ascii="Arial" w:hAnsi="Arial"/>
          <w:sz w:val="22"/>
          <w:szCs w:val="22"/>
        </w:rPr>
        <w:t xml:space="preserve"> </w:t>
      </w:r>
    </w:p>
    <w:p w14:paraId="727DF5F3" w14:textId="1F16A6EC" w:rsidR="00B2711C" w:rsidRPr="008C1C7F" w:rsidRDefault="00B2711C" w:rsidP="004A0E88">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Autentyczność pochodzenia, integralność treści oraz czytelność faktury można zapewnić za pomocą dowolnych kontroli biznesowych, które ustalają wiarygodną ścieżkę audytu między fakturą</w:t>
      </w:r>
      <w:r w:rsidR="00A54D3F" w:rsidRPr="008C1C7F">
        <w:rPr>
          <w:rFonts w:ascii="Arial" w:hAnsi="Arial"/>
          <w:sz w:val="22"/>
          <w:szCs w:val="22"/>
        </w:rPr>
        <w:t xml:space="preserve"> </w:t>
      </w:r>
      <w:r w:rsidRPr="008C1C7F">
        <w:rPr>
          <w:rFonts w:ascii="Arial" w:hAnsi="Arial"/>
          <w:sz w:val="22"/>
          <w:szCs w:val="22"/>
        </w:rPr>
        <w:t>a dostawą towarów lub świadczeniem usług.</w:t>
      </w:r>
      <w:r w:rsidR="00A54D3F" w:rsidRPr="008C1C7F">
        <w:rPr>
          <w:rFonts w:ascii="Arial" w:hAnsi="Arial"/>
          <w:sz w:val="22"/>
          <w:szCs w:val="22"/>
        </w:rPr>
        <w:t xml:space="preserve"> </w:t>
      </w:r>
    </w:p>
    <w:p w14:paraId="65516C60" w14:textId="2DAF6425" w:rsidR="00B2711C" w:rsidRPr="008C1C7F" w:rsidRDefault="520B6AB1" w:rsidP="008C1C7F">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 xml:space="preserve">Nabywca oświadcza, że adresem właściwym do przesyłania faktur w formie elektronicznej jest adres e-mail: </w:t>
      </w:r>
      <w:r w:rsidR="008C1C7F" w:rsidRPr="008C1C7F">
        <w:rPr>
          <w:rFonts w:ascii="Arial" w:hAnsi="Arial"/>
          <w:sz w:val="22"/>
          <w:szCs w:val="22"/>
        </w:rPr>
        <w:t>………….</w:t>
      </w:r>
      <w:r w:rsidRPr="008C1C7F">
        <w:rPr>
          <w:rFonts w:ascii="Arial" w:hAnsi="Arial"/>
          <w:sz w:val="22"/>
          <w:szCs w:val="22"/>
        </w:rPr>
        <w:t xml:space="preserve"> lub adres skrytki na platformie E-</w:t>
      </w:r>
      <w:proofErr w:type="spellStart"/>
      <w:r w:rsidRPr="008C1C7F">
        <w:rPr>
          <w:rFonts w:ascii="Arial" w:hAnsi="Arial"/>
          <w:sz w:val="22"/>
          <w:szCs w:val="22"/>
        </w:rPr>
        <w:t>Puap</w:t>
      </w:r>
      <w:proofErr w:type="spellEnd"/>
      <w:r w:rsidRPr="008C1C7F">
        <w:rPr>
          <w:rFonts w:ascii="Arial" w:hAnsi="Arial"/>
          <w:sz w:val="22"/>
          <w:szCs w:val="22"/>
        </w:rPr>
        <w:t xml:space="preserve"> Zespołu Szkół - Małopolska Szkoła Gościnności w Myślenicach nr: </w:t>
      </w:r>
      <w:r w:rsidR="008C1C7F" w:rsidRPr="008C1C7F">
        <w:rPr>
          <w:rFonts w:ascii="Arial" w:hAnsi="Arial"/>
          <w:sz w:val="22"/>
          <w:szCs w:val="22"/>
        </w:rPr>
        <w:t>………….</w:t>
      </w:r>
      <w:r w:rsidRPr="008C1C7F">
        <w:rPr>
          <w:rFonts w:ascii="Arial" w:hAnsi="Arial"/>
          <w:sz w:val="22"/>
          <w:szCs w:val="22"/>
        </w:rPr>
        <w:t xml:space="preserve"> </w:t>
      </w:r>
    </w:p>
    <w:p w14:paraId="7FB79DE0" w14:textId="17BC58AE" w:rsidR="00B2711C" w:rsidRPr="008C1C7F" w:rsidRDefault="520B6AB1" w:rsidP="004A0E88">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Dostarczanie faktur drogą elektroniczną do Zespołu Szkół - Małopolska Szkoła Gościnności w Myślenicach następuje po otrzymaniu przez Nabywcę oświadczenia o akceptacji faktur wystawianych i przesyłanych w formie elektronicznej.</w:t>
      </w:r>
    </w:p>
    <w:p w14:paraId="42309602" w14:textId="50B8A5C5" w:rsidR="00B2711C" w:rsidRPr="008C1C7F" w:rsidRDefault="520B6AB1" w:rsidP="008C1C7F">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 xml:space="preserve">Oświadczenie o akceptacji faktur wystawianych i przesyłanych w formie elektronicznej może być złożone równocześnie z zawartą umową jako załącznik lub w trakcie trwania umowy, nie później niż przed złożeniem pierwszej faktury w ramach realizowanych płatności na adres korespondencyjny wskazany w umowie lub w wersji elektronicznej na </w:t>
      </w:r>
      <w:r w:rsidRPr="008C1C7F">
        <w:rPr>
          <w:rFonts w:ascii="Arial" w:hAnsi="Arial"/>
          <w:sz w:val="22"/>
          <w:szCs w:val="22"/>
        </w:rPr>
        <w:lastRenderedPageBreak/>
        <w:t xml:space="preserve">adres e-mail: </w:t>
      </w:r>
      <w:r w:rsidR="008C1C7F" w:rsidRPr="008C1C7F">
        <w:rPr>
          <w:rFonts w:ascii="Arial" w:hAnsi="Arial"/>
          <w:sz w:val="22"/>
          <w:szCs w:val="22"/>
        </w:rPr>
        <w:t>……….</w:t>
      </w:r>
      <w:r w:rsidRPr="008C1C7F">
        <w:rPr>
          <w:rFonts w:ascii="Arial" w:hAnsi="Arial"/>
          <w:sz w:val="22"/>
          <w:szCs w:val="22"/>
        </w:rPr>
        <w:t xml:space="preserve"> lub za pośrednictwem platformy E-</w:t>
      </w:r>
      <w:proofErr w:type="spellStart"/>
      <w:r w:rsidRPr="008C1C7F">
        <w:rPr>
          <w:rFonts w:ascii="Arial" w:hAnsi="Arial"/>
          <w:sz w:val="22"/>
          <w:szCs w:val="22"/>
        </w:rPr>
        <w:t>Puap</w:t>
      </w:r>
      <w:proofErr w:type="spellEnd"/>
      <w:r w:rsidRPr="008C1C7F">
        <w:rPr>
          <w:rFonts w:ascii="Arial" w:hAnsi="Arial"/>
          <w:sz w:val="22"/>
          <w:szCs w:val="22"/>
        </w:rPr>
        <w:t xml:space="preserve"> Zespołu Szkół - Małopolska Szkoła Gościnności w Myślenicach na adres skrzynki nr: </w:t>
      </w:r>
      <w:r w:rsidR="008C1C7F" w:rsidRPr="008C1C7F">
        <w:rPr>
          <w:rFonts w:ascii="Arial" w:hAnsi="Arial"/>
          <w:sz w:val="22"/>
          <w:szCs w:val="22"/>
        </w:rPr>
        <w:t>……………</w:t>
      </w:r>
      <w:r w:rsidRPr="008C1C7F">
        <w:rPr>
          <w:rFonts w:ascii="Arial" w:hAnsi="Arial"/>
          <w:sz w:val="22"/>
          <w:szCs w:val="22"/>
        </w:rPr>
        <w:t xml:space="preserve"> </w:t>
      </w:r>
    </w:p>
    <w:p w14:paraId="5CF7997A" w14:textId="77777777" w:rsidR="00B2711C" w:rsidRPr="008C1C7F" w:rsidRDefault="00B2711C" w:rsidP="004A0E88">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Wskazaną formę składania faktur kontrahent winien stosować konsekwentnie w czasie realizacji umowy niezależnie od liczby wystawianych faktur i dokonanych płatności.</w:t>
      </w:r>
    </w:p>
    <w:p w14:paraId="21C7B37D" w14:textId="12D1FAB3" w:rsidR="00B2711C" w:rsidRPr="008C1C7F" w:rsidRDefault="00B2711C" w:rsidP="00751B86">
      <w:pPr>
        <w:spacing w:after="60" w:line="276" w:lineRule="auto"/>
        <w:ind w:left="426" w:hanging="284"/>
        <w:rPr>
          <w:rFonts w:ascii="Arial" w:hAnsi="Arial"/>
          <w:sz w:val="22"/>
          <w:szCs w:val="22"/>
        </w:rPr>
      </w:pPr>
      <w:r w:rsidRPr="008C1C7F">
        <w:rPr>
          <w:rFonts w:ascii="Arial" w:hAnsi="Arial"/>
          <w:sz w:val="22"/>
          <w:szCs w:val="22"/>
        </w:rPr>
        <w:t xml:space="preserve"> </w:t>
      </w:r>
      <w:r w:rsidRPr="008C1C7F">
        <w:rPr>
          <w:rFonts w:ascii="Arial" w:hAnsi="Arial"/>
          <w:sz w:val="22"/>
          <w:szCs w:val="22"/>
        </w:rPr>
        <w:tab/>
        <w:t>W nazwie przesyłanego pliku należy wskazać numer umowy zarejestrowanej w </w:t>
      </w:r>
      <w:proofErr w:type="spellStart"/>
      <w:r w:rsidRPr="008C1C7F">
        <w:rPr>
          <w:rFonts w:ascii="Arial" w:hAnsi="Arial"/>
          <w:sz w:val="22"/>
          <w:szCs w:val="22"/>
        </w:rPr>
        <w:t>GRUiZ</w:t>
      </w:r>
      <w:proofErr w:type="spellEnd"/>
      <w:r w:rsidRPr="008C1C7F">
        <w:rPr>
          <w:rFonts w:ascii="Arial" w:hAnsi="Arial"/>
          <w:sz w:val="22"/>
          <w:szCs w:val="22"/>
        </w:rPr>
        <w:t xml:space="preserve"> wyłączając znaki specjalne.</w:t>
      </w:r>
      <w:r w:rsidR="00A54D3F" w:rsidRPr="008C1C7F">
        <w:rPr>
          <w:rFonts w:ascii="Arial" w:hAnsi="Arial"/>
          <w:sz w:val="22"/>
          <w:szCs w:val="22"/>
        </w:rPr>
        <w:t xml:space="preserve"> </w:t>
      </w:r>
    </w:p>
    <w:p w14:paraId="053D97E8" w14:textId="77777777" w:rsidR="00B2711C" w:rsidRPr="008C1C7F" w:rsidRDefault="00B2711C" w:rsidP="004A0E88">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Na powyższe adresy należy także przesyłać informacje o zmianie adresu e-mail, na który będą przesyłane faktury w formie elektronicznej, bądź wycofanie akceptacji na przesyłanie faktur w formie elektronicznej.</w:t>
      </w:r>
    </w:p>
    <w:p w14:paraId="26F95C6D" w14:textId="480B44AB" w:rsidR="00B2711C" w:rsidRPr="008C1C7F" w:rsidRDefault="520B6AB1" w:rsidP="008C1C7F">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 xml:space="preserve">Data wpływu faktury w formie elektronicznej do Zespołu Szkół - Małopolska Szkoła Gościnności w Myślenicach jest zgodna z datą wpływu dokumentu na adres e-mail: </w:t>
      </w:r>
      <w:r w:rsidR="008C1C7F" w:rsidRPr="008C1C7F">
        <w:rPr>
          <w:rFonts w:ascii="Arial" w:hAnsi="Arial"/>
          <w:sz w:val="22"/>
          <w:szCs w:val="22"/>
        </w:rPr>
        <w:t>……….</w:t>
      </w:r>
      <w:r w:rsidRPr="008C1C7F">
        <w:rPr>
          <w:rFonts w:ascii="Arial" w:hAnsi="Arial"/>
          <w:sz w:val="22"/>
          <w:szCs w:val="22"/>
        </w:rPr>
        <w:t xml:space="preserve"> lub adres skrytki na platformie E-</w:t>
      </w:r>
      <w:proofErr w:type="spellStart"/>
      <w:r w:rsidRPr="008C1C7F">
        <w:rPr>
          <w:rFonts w:ascii="Arial" w:hAnsi="Arial"/>
          <w:sz w:val="22"/>
          <w:szCs w:val="22"/>
        </w:rPr>
        <w:t>Puap</w:t>
      </w:r>
      <w:proofErr w:type="spellEnd"/>
      <w:r w:rsidRPr="008C1C7F">
        <w:rPr>
          <w:rFonts w:ascii="Arial" w:hAnsi="Arial"/>
          <w:sz w:val="22"/>
          <w:szCs w:val="22"/>
        </w:rPr>
        <w:t xml:space="preserve"> Zespołu Szkół - Małopolska Szkoła Gościnności w Myślenicach nr: </w:t>
      </w:r>
      <w:r w:rsidR="008C1C7F" w:rsidRPr="008C1C7F">
        <w:rPr>
          <w:rFonts w:ascii="Arial" w:hAnsi="Arial"/>
          <w:sz w:val="22"/>
          <w:szCs w:val="22"/>
        </w:rPr>
        <w:t>………..</w:t>
      </w:r>
      <w:r w:rsidRPr="008C1C7F">
        <w:rPr>
          <w:rFonts w:ascii="Arial" w:hAnsi="Arial"/>
          <w:sz w:val="22"/>
          <w:szCs w:val="22"/>
        </w:rPr>
        <w:t xml:space="preserve"> </w:t>
      </w:r>
    </w:p>
    <w:p w14:paraId="475B7D77" w14:textId="2A47AD98" w:rsidR="00B2711C" w:rsidRPr="008C1C7F" w:rsidRDefault="00B2711C" w:rsidP="004A0E88">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Dostawca traci prawo do przesyłania wystawionych faktur w formie elektronicznej od dnia następującego po doręczeniu oświadczenia o wycofa</w:t>
      </w:r>
      <w:r w:rsidR="00A54D3F" w:rsidRPr="008C1C7F">
        <w:rPr>
          <w:rFonts w:ascii="Arial" w:hAnsi="Arial"/>
          <w:sz w:val="22"/>
          <w:szCs w:val="22"/>
        </w:rPr>
        <w:t>niu akceptacji na wystawianie i </w:t>
      </w:r>
      <w:r w:rsidRPr="008C1C7F">
        <w:rPr>
          <w:rFonts w:ascii="Arial" w:hAnsi="Arial"/>
          <w:sz w:val="22"/>
          <w:szCs w:val="22"/>
        </w:rPr>
        <w:t>przesyłanie faktur w formie elektronicznej. Od tego momentu wystawione faktury powinny być wysyłane pocztą w formie papierowej lub w postaci ustrukturyzowanej faktury elektronicznej za pośrednictwem Platformy Elektronicznego Fakturowania (PEF).</w:t>
      </w:r>
      <w:r w:rsidR="00A54D3F" w:rsidRPr="008C1C7F">
        <w:rPr>
          <w:rFonts w:ascii="Arial" w:hAnsi="Arial"/>
          <w:sz w:val="22"/>
          <w:szCs w:val="22"/>
        </w:rPr>
        <w:t xml:space="preserve"> </w:t>
      </w:r>
    </w:p>
    <w:p w14:paraId="1BE91D18" w14:textId="0C71DD5F" w:rsidR="00B2711C" w:rsidRPr="008C1C7F" w:rsidRDefault="00B2711C" w:rsidP="004A0E88">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W przypadku braku powiadomienia o zmianie adresu e-mail, wszelka korespondencja kierowana na dotychczas obowiązujący e-mail jest uważana za prawidłowo dostarczoną i wywołuje wszelkie skutki prawne.</w:t>
      </w:r>
      <w:r w:rsidR="00A54D3F" w:rsidRPr="008C1C7F">
        <w:rPr>
          <w:rFonts w:ascii="Arial" w:hAnsi="Arial"/>
          <w:sz w:val="22"/>
          <w:szCs w:val="22"/>
        </w:rPr>
        <w:t xml:space="preserve"> </w:t>
      </w:r>
    </w:p>
    <w:p w14:paraId="590DD38B" w14:textId="7BA9E51E" w:rsidR="00B2711C" w:rsidRPr="008C1C7F" w:rsidRDefault="520B6AB1" w:rsidP="004A0E88">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 xml:space="preserve">Po podpisaniu oświadczenia faktury otrzymane przez  Zespół Szkół - Małopolska Szkoła Gościnności w Myślenicach w formie papierowej będą odsyłane za wyjątkiem faktur, co do których poinformowano Nabywcę o wystąpieniu przeszkód technicznych lub formalnych. </w:t>
      </w:r>
    </w:p>
    <w:p w14:paraId="027973AF" w14:textId="25451640" w:rsidR="005E1785" w:rsidRPr="00902C14" w:rsidRDefault="00B2711C" w:rsidP="004A0E88">
      <w:pPr>
        <w:numPr>
          <w:ilvl w:val="0"/>
          <w:numId w:val="25"/>
        </w:numPr>
        <w:spacing w:after="60" w:line="276" w:lineRule="auto"/>
        <w:ind w:left="426" w:right="50" w:hanging="426"/>
        <w:rPr>
          <w:rFonts w:ascii="Arial" w:hAnsi="Arial"/>
          <w:sz w:val="22"/>
          <w:szCs w:val="22"/>
        </w:rPr>
      </w:pPr>
      <w:r w:rsidRPr="008C1C7F">
        <w:rPr>
          <w:rFonts w:ascii="Arial" w:hAnsi="Arial"/>
          <w:sz w:val="22"/>
          <w:szCs w:val="22"/>
        </w:rPr>
        <w:t xml:space="preserve">Potwierdzeniem z otrzymania korekty do faktury wystawionej przez Dostawcę w formie elektronicznej, będzie potwierdzenie otrzymania wiadomości elektronicznej za pomocą komunikatu wysłanego z adresu e-mail, na który </w:t>
      </w:r>
      <w:r w:rsidRPr="00902C14">
        <w:rPr>
          <w:rFonts w:ascii="Arial" w:hAnsi="Arial"/>
          <w:sz w:val="22"/>
          <w:szCs w:val="22"/>
        </w:rPr>
        <w:t>przesłano korektę do faktury.</w:t>
      </w:r>
    </w:p>
    <w:p w14:paraId="759E1ECA" w14:textId="77777777" w:rsidR="005E1785" w:rsidRPr="00902C14" w:rsidRDefault="005E1785" w:rsidP="005E1785">
      <w:pPr>
        <w:spacing w:after="160" w:line="259" w:lineRule="auto"/>
        <w:jc w:val="right"/>
        <w:rPr>
          <w:rFonts w:ascii="Arial" w:hAnsi="Arial"/>
          <w:b/>
          <w:bCs/>
          <w:sz w:val="22"/>
          <w:szCs w:val="22"/>
        </w:rPr>
        <w:sectPr w:rsidR="005E1785" w:rsidRPr="00902C14" w:rsidSect="005E1785">
          <w:headerReference w:type="default" r:id="rId8"/>
          <w:pgSz w:w="11910" w:h="16840"/>
          <w:pgMar w:top="1417" w:right="1417" w:bottom="1417" w:left="1417" w:header="708" w:footer="708" w:gutter="0"/>
          <w:pgNumType w:start="1"/>
          <w:cols w:space="708"/>
        </w:sectPr>
      </w:pPr>
    </w:p>
    <w:p w14:paraId="6A085F56" w14:textId="73BBFD46" w:rsidR="00E26DE9" w:rsidRPr="00902C14" w:rsidRDefault="00E26DE9" w:rsidP="00755512">
      <w:pPr>
        <w:pStyle w:val="Nagwek1"/>
        <w:spacing w:line="276" w:lineRule="auto"/>
        <w:rPr>
          <w:spacing w:val="0"/>
          <w:sz w:val="22"/>
          <w:szCs w:val="22"/>
        </w:rPr>
      </w:pPr>
      <w:r w:rsidRPr="00902C14">
        <w:rPr>
          <w:spacing w:val="0"/>
          <w:sz w:val="22"/>
          <w:szCs w:val="22"/>
          <w:lang w:eastAsia="ar-SA"/>
        </w:rPr>
        <w:lastRenderedPageBreak/>
        <w:t>Załącznik</w:t>
      </w:r>
      <w:r w:rsidRPr="00902C14">
        <w:rPr>
          <w:spacing w:val="0"/>
          <w:sz w:val="22"/>
          <w:szCs w:val="22"/>
        </w:rPr>
        <w:t xml:space="preserve"> nr 7 do umowy nr ……………………. z dnia …………………..</w:t>
      </w:r>
    </w:p>
    <w:p w14:paraId="591FE164" w14:textId="77777777" w:rsidR="00325B11" w:rsidRPr="00902C14" w:rsidRDefault="00325B11" w:rsidP="005E1785">
      <w:pPr>
        <w:spacing w:after="160" w:line="259" w:lineRule="auto"/>
        <w:jc w:val="right"/>
        <w:rPr>
          <w:rFonts w:ascii="Arial" w:eastAsiaTheme="majorEastAsia" w:hAnsi="Arial"/>
          <w:sz w:val="22"/>
          <w:szCs w:val="22"/>
        </w:rPr>
      </w:pPr>
    </w:p>
    <w:p w14:paraId="6D99A00B" w14:textId="4A0C68DE" w:rsidR="005E1785" w:rsidRPr="00902C14" w:rsidRDefault="00134E3D" w:rsidP="00755512">
      <w:pPr>
        <w:pStyle w:val="Nagwek1"/>
        <w:spacing w:line="276" w:lineRule="auto"/>
        <w:rPr>
          <w:rFonts w:eastAsiaTheme="majorEastAsia"/>
          <w:spacing w:val="0"/>
          <w:sz w:val="22"/>
          <w:szCs w:val="22"/>
        </w:rPr>
      </w:pPr>
      <w:r w:rsidRPr="00902C14">
        <w:rPr>
          <w:rFonts w:eastAsiaTheme="majorEastAsia"/>
          <w:spacing w:val="0"/>
          <w:sz w:val="22"/>
          <w:szCs w:val="22"/>
        </w:rPr>
        <w:t>Wzór</w:t>
      </w:r>
      <w:r w:rsidR="005E1785" w:rsidRPr="00902C14">
        <w:rPr>
          <w:rFonts w:eastAsiaTheme="majorEastAsia"/>
          <w:spacing w:val="0"/>
          <w:sz w:val="22"/>
          <w:szCs w:val="22"/>
        </w:rPr>
        <w:t xml:space="preserve"> klauzul obowiązku informacyjnego z art. 14 RODO</w:t>
      </w:r>
    </w:p>
    <w:p w14:paraId="399DC680" w14:textId="77777777" w:rsidR="005E1785" w:rsidRPr="00902C14" w:rsidRDefault="005E1785" w:rsidP="00325B11">
      <w:pPr>
        <w:widowControl w:val="0"/>
        <w:tabs>
          <w:tab w:val="left" w:pos="825"/>
        </w:tabs>
        <w:jc w:val="center"/>
        <w:outlineLvl w:val="0"/>
        <w:rPr>
          <w:rFonts w:ascii="Arial" w:hAnsi="Arial"/>
          <w:b/>
          <w:bCs/>
          <w:sz w:val="22"/>
          <w:szCs w:val="22"/>
        </w:rPr>
      </w:pPr>
      <w:r w:rsidRPr="00902C14">
        <w:rPr>
          <w:rFonts w:ascii="Arial" w:hAnsi="Arial"/>
          <w:b/>
          <w:bCs/>
          <w:sz w:val="22"/>
          <w:szCs w:val="22"/>
        </w:rPr>
        <w:t>Klauzula informacyjna Instytucji Koordynującej</w:t>
      </w:r>
    </w:p>
    <w:p w14:paraId="74D4E3C1" w14:textId="77777777" w:rsidR="005E1785" w:rsidRPr="00902C14" w:rsidRDefault="005E1785" w:rsidP="005E1785">
      <w:pPr>
        <w:widowControl w:val="0"/>
        <w:spacing w:before="4"/>
        <w:jc w:val="both"/>
        <w:rPr>
          <w:rFonts w:ascii="Arial" w:hAnsi="Arial"/>
          <w:b/>
          <w:bCs/>
          <w:sz w:val="22"/>
          <w:szCs w:val="22"/>
        </w:rPr>
      </w:pPr>
    </w:p>
    <w:p w14:paraId="749A9D72" w14:textId="3F52303C" w:rsidR="005E1785" w:rsidRPr="00902C14" w:rsidRDefault="005E1785" w:rsidP="004A0E88">
      <w:pPr>
        <w:widowControl w:val="0"/>
        <w:jc w:val="center"/>
        <w:rPr>
          <w:rFonts w:ascii="Arial" w:hAnsi="Arial"/>
          <w:sz w:val="22"/>
          <w:szCs w:val="22"/>
        </w:rPr>
      </w:pPr>
      <w:r w:rsidRPr="00902C14">
        <w:rPr>
          <w:rFonts w:ascii="Arial" w:hAnsi="Arial"/>
          <w:b/>
          <w:spacing w:val="-1"/>
          <w:sz w:val="22"/>
          <w:szCs w:val="22"/>
        </w:rPr>
        <w:t>Informacje dotyczące przetwarzania danych osobowych</w:t>
      </w:r>
      <w:r w:rsidR="004A0E88" w:rsidRPr="00902C14">
        <w:rPr>
          <w:rFonts w:ascii="Arial" w:hAnsi="Arial"/>
          <w:b/>
          <w:spacing w:val="-1"/>
          <w:sz w:val="22"/>
          <w:szCs w:val="22"/>
        </w:rPr>
        <w:t xml:space="preserve"> </w:t>
      </w:r>
      <w:r w:rsidRPr="00902C14">
        <w:rPr>
          <w:rFonts w:ascii="Arial" w:hAnsi="Arial"/>
          <w:b/>
          <w:spacing w:val="-1"/>
          <w:sz w:val="22"/>
          <w:szCs w:val="22"/>
        </w:rPr>
        <w:t xml:space="preserve">przez Instytucję </w:t>
      </w:r>
      <w:r w:rsidRPr="00902C14">
        <w:rPr>
          <w:rFonts w:ascii="Arial" w:hAnsi="Arial"/>
          <w:b/>
          <w:spacing w:val="-2"/>
          <w:sz w:val="22"/>
          <w:szCs w:val="22"/>
        </w:rPr>
        <w:t>Koordynującą</w:t>
      </w:r>
      <w:r w:rsidRPr="00902C14">
        <w:rPr>
          <w:rFonts w:ascii="Arial" w:hAnsi="Arial"/>
          <w:b/>
          <w:spacing w:val="1"/>
          <w:sz w:val="22"/>
          <w:szCs w:val="22"/>
        </w:rPr>
        <w:t xml:space="preserve"> </w:t>
      </w:r>
      <w:r w:rsidRPr="00902C14">
        <w:rPr>
          <w:rFonts w:ascii="Arial" w:hAnsi="Arial"/>
          <w:b/>
          <w:sz w:val="22"/>
          <w:szCs w:val="22"/>
        </w:rPr>
        <w:t>w</w:t>
      </w:r>
      <w:r w:rsidRPr="00902C14">
        <w:rPr>
          <w:rFonts w:ascii="Arial" w:hAnsi="Arial"/>
          <w:b/>
          <w:spacing w:val="-1"/>
          <w:sz w:val="22"/>
          <w:szCs w:val="22"/>
        </w:rPr>
        <w:t xml:space="preserve"> ramach porozumienia</w:t>
      </w:r>
      <w:r w:rsidRPr="00902C14">
        <w:rPr>
          <w:rFonts w:ascii="Arial" w:hAnsi="Arial"/>
          <w:b/>
          <w:spacing w:val="1"/>
          <w:sz w:val="22"/>
          <w:szCs w:val="22"/>
        </w:rPr>
        <w:t xml:space="preserve"> </w:t>
      </w:r>
      <w:r w:rsidRPr="00902C14">
        <w:rPr>
          <w:rFonts w:ascii="Arial" w:hAnsi="Arial"/>
          <w:b/>
          <w:sz w:val="22"/>
          <w:szCs w:val="22"/>
        </w:rPr>
        <w:t>o</w:t>
      </w:r>
      <w:r w:rsidRPr="00902C14">
        <w:rPr>
          <w:rFonts w:ascii="Arial" w:hAnsi="Arial"/>
          <w:b/>
          <w:spacing w:val="-1"/>
          <w:sz w:val="22"/>
          <w:szCs w:val="22"/>
        </w:rPr>
        <w:t xml:space="preserve"> realizacji</w:t>
      </w:r>
      <w:r w:rsidRPr="00902C14">
        <w:rPr>
          <w:rFonts w:ascii="Arial" w:hAnsi="Arial"/>
          <w:b/>
          <w:spacing w:val="-2"/>
          <w:sz w:val="22"/>
          <w:szCs w:val="22"/>
        </w:rPr>
        <w:t xml:space="preserve"> </w:t>
      </w:r>
      <w:r w:rsidRPr="00902C14">
        <w:rPr>
          <w:rFonts w:ascii="Arial" w:hAnsi="Arial"/>
          <w:b/>
          <w:spacing w:val="-1"/>
          <w:sz w:val="22"/>
          <w:szCs w:val="22"/>
        </w:rPr>
        <w:t>reform/inwestycji</w:t>
      </w:r>
      <w:r w:rsidRPr="00902C14">
        <w:rPr>
          <w:rFonts w:ascii="Arial" w:hAnsi="Arial"/>
          <w:b/>
          <w:spacing w:val="-2"/>
          <w:sz w:val="22"/>
          <w:szCs w:val="22"/>
        </w:rPr>
        <w:t xml:space="preserve"> </w:t>
      </w:r>
      <w:r w:rsidRPr="00902C14">
        <w:rPr>
          <w:rFonts w:ascii="Arial" w:hAnsi="Arial"/>
          <w:b/>
          <w:sz w:val="22"/>
          <w:szCs w:val="22"/>
        </w:rPr>
        <w:t>w</w:t>
      </w:r>
      <w:r w:rsidRPr="00902C14">
        <w:rPr>
          <w:rFonts w:ascii="Arial" w:hAnsi="Arial"/>
          <w:b/>
          <w:spacing w:val="-1"/>
          <w:sz w:val="22"/>
          <w:szCs w:val="22"/>
        </w:rPr>
        <w:t> ramach</w:t>
      </w:r>
      <w:r w:rsidRPr="00902C14">
        <w:rPr>
          <w:rFonts w:ascii="Arial" w:hAnsi="Arial"/>
          <w:b/>
          <w:spacing w:val="55"/>
          <w:sz w:val="22"/>
          <w:szCs w:val="22"/>
        </w:rPr>
        <w:t xml:space="preserve"> </w:t>
      </w:r>
      <w:r w:rsidRPr="00902C14">
        <w:rPr>
          <w:rFonts w:ascii="Arial" w:hAnsi="Arial"/>
          <w:b/>
          <w:spacing w:val="-1"/>
          <w:sz w:val="22"/>
          <w:szCs w:val="22"/>
        </w:rPr>
        <w:t>planu rozwojowego</w:t>
      </w:r>
    </w:p>
    <w:p w14:paraId="6A9710C1" w14:textId="77777777" w:rsidR="005E1785" w:rsidRPr="00902C14" w:rsidRDefault="005E1785" w:rsidP="005E1785">
      <w:pPr>
        <w:widowControl w:val="0"/>
        <w:spacing w:before="9"/>
        <w:jc w:val="both"/>
        <w:rPr>
          <w:rFonts w:ascii="Arial" w:hAnsi="Arial"/>
          <w:b/>
          <w:bCs/>
          <w:sz w:val="22"/>
          <w:szCs w:val="22"/>
        </w:rPr>
      </w:pPr>
    </w:p>
    <w:p w14:paraId="406A9D25" w14:textId="77777777" w:rsidR="005E1785" w:rsidRPr="00902C14" w:rsidRDefault="005E1785" w:rsidP="00755512">
      <w:pPr>
        <w:widowControl w:val="0"/>
        <w:numPr>
          <w:ilvl w:val="0"/>
          <w:numId w:val="44"/>
        </w:numPr>
        <w:tabs>
          <w:tab w:val="left" w:pos="400"/>
        </w:tabs>
        <w:ind w:hanging="283"/>
        <w:jc w:val="left"/>
        <w:outlineLvl w:val="0"/>
        <w:rPr>
          <w:rFonts w:ascii="Arial" w:hAnsi="Arial"/>
          <w:sz w:val="22"/>
          <w:szCs w:val="22"/>
        </w:rPr>
      </w:pPr>
      <w:r w:rsidRPr="00902C14">
        <w:rPr>
          <w:rFonts w:ascii="Arial" w:hAnsi="Arial"/>
          <w:b/>
          <w:spacing w:val="-1"/>
          <w:sz w:val="22"/>
          <w:szCs w:val="22"/>
        </w:rPr>
        <w:t>Administrator</w:t>
      </w:r>
      <w:r w:rsidRPr="00902C14">
        <w:rPr>
          <w:rFonts w:ascii="Arial" w:hAnsi="Arial"/>
          <w:b/>
          <w:sz w:val="22"/>
          <w:szCs w:val="22"/>
        </w:rPr>
        <w:t xml:space="preserve"> </w:t>
      </w:r>
      <w:r w:rsidRPr="00902C14">
        <w:rPr>
          <w:rFonts w:ascii="Arial" w:hAnsi="Arial"/>
          <w:b/>
          <w:spacing w:val="-1"/>
          <w:sz w:val="22"/>
          <w:szCs w:val="22"/>
        </w:rPr>
        <w:t>danych</w:t>
      </w:r>
    </w:p>
    <w:p w14:paraId="551B76E5" w14:textId="77777777" w:rsidR="005E1785" w:rsidRPr="00902C14" w:rsidRDefault="005E1785" w:rsidP="004A0E88">
      <w:pPr>
        <w:widowControl w:val="0"/>
        <w:ind w:right="114"/>
        <w:rPr>
          <w:rFonts w:ascii="Arial" w:hAnsi="Arial"/>
          <w:sz w:val="22"/>
          <w:szCs w:val="22"/>
        </w:rPr>
      </w:pPr>
      <w:r w:rsidRPr="00902C14">
        <w:rPr>
          <w:rFonts w:ascii="Arial" w:hAnsi="Arial"/>
          <w:sz w:val="22"/>
          <w:szCs w:val="22"/>
        </w:rPr>
        <w:t>Administratorem</w:t>
      </w:r>
      <w:r w:rsidRPr="00902C14">
        <w:rPr>
          <w:rFonts w:ascii="Arial" w:hAnsi="Arial"/>
          <w:spacing w:val="5"/>
          <w:sz w:val="22"/>
          <w:szCs w:val="22"/>
        </w:rPr>
        <w:t xml:space="preserve"> </w:t>
      </w:r>
      <w:r w:rsidRPr="00902C14">
        <w:rPr>
          <w:rFonts w:ascii="Arial" w:hAnsi="Arial"/>
          <w:sz w:val="22"/>
          <w:szCs w:val="22"/>
        </w:rPr>
        <w:t>danych</w:t>
      </w:r>
      <w:r w:rsidRPr="00902C14">
        <w:rPr>
          <w:rFonts w:ascii="Arial" w:hAnsi="Arial"/>
          <w:spacing w:val="1"/>
          <w:sz w:val="22"/>
          <w:szCs w:val="22"/>
        </w:rPr>
        <w:t xml:space="preserve"> </w:t>
      </w:r>
      <w:r w:rsidRPr="00902C14">
        <w:rPr>
          <w:rFonts w:ascii="Arial" w:hAnsi="Arial"/>
          <w:sz w:val="22"/>
          <w:szCs w:val="22"/>
        </w:rPr>
        <w:t>jest</w:t>
      </w:r>
      <w:r w:rsidRPr="00902C14">
        <w:rPr>
          <w:rFonts w:ascii="Arial" w:hAnsi="Arial"/>
          <w:spacing w:val="3"/>
          <w:sz w:val="22"/>
          <w:szCs w:val="22"/>
        </w:rPr>
        <w:t xml:space="preserve"> </w:t>
      </w:r>
      <w:r w:rsidRPr="00902C14">
        <w:rPr>
          <w:rFonts w:ascii="Arial" w:hAnsi="Arial"/>
          <w:sz w:val="22"/>
          <w:szCs w:val="22"/>
        </w:rPr>
        <w:t>Instytucja</w:t>
      </w:r>
      <w:r w:rsidRPr="00902C14">
        <w:rPr>
          <w:rFonts w:ascii="Arial" w:hAnsi="Arial"/>
          <w:spacing w:val="4"/>
          <w:sz w:val="22"/>
          <w:szCs w:val="22"/>
        </w:rPr>
        <w:t xml:space="preserve"> </w:t>
      </w:r>
      <w:r w:rsidRPr="00902C14">
        <w:rPr>
          <w:rFonts w:ascii="Arial" w:hAnsi="Arial"/>
          <w:sz w:val="22"/>
          <w:szCs w:val="22"/>
        </w:rPr>
        <w:t>Koordynująca.</w:t>
      </w:r>
      <w:r w:rsidRPr="00902C14">
        <w:rPr>
          <w:rFonts w:ascii="Arial" w:hAnsi="Arial"/>
          <w:spacing w:val="4"/>
          <w:sz w:val="22"/>
          <w:szCs w:val="22"/>
        </w:rPr>
        <w:t xml:space="preserve"> </w:t>
      </w:r>
      <w:r w:rsidRPr="00902C14">
        <w:rPr>
          <w:rFonts w:ascii="Arial" w:hAnsi="Arial"/>
          <w:sz w:val="22"/>
          <w:szCs w:val="22"/>
        </w:rPr>
        <w:t>Z</w:t>
      </w:r>
      <w:r w:rsidRPr="00902C14">
        <w:rPr>
          <w:rFonts w:ascii="Arial" w:hAnsi="Arial"/>
          <w:spacing w:val="4"/>
          <w:sz w:val="22"/>
          <w:szCs w:val="22"/>
        </w:rPr>
        <w:t xml:space="preserve"> </w:t>
      </w:r>
      <w:r w:rsidRPr="00902C14">
        <w:rPr>
          <w:rFonts w:ascii="Arial" w:hAnsi="Arial"/>
          <w:sz w:val="22"/>
          <w:szCs w:val="22"/>
        </w:rPr>
        <w:t>Instytucją</w:t>
      </w:r>
      <w:r w:rsidRPr="00902C14">
        <w:rPr>
          <w:rFonts w:ascii="Arial" w:hAnsi="Arial"/>
          <w:spacing w:val="2"/>
          <w:sz w:val="22"/>
          <w:szCs w:val="22"/>
        </w:rPr>
        <w:t xml:space="preserve"> </w:t>
      </w:r>
      <w:r w:rsidRPr="00902C14">
        <w:rPr>
          <w:rFonts w:ascii="Arial" w:hAnsi="Arial"/>
          <w:sz w:val="22"/>
          <w:szCs w:val="22"/>
        </w:rPr>
        <w:t xml:space="preserve">Koordynującą </w:t>
      </w:r>
      <w:r w:rsidRPr="00902C14">
        <w:rPr>
          <w:rFonts w:ascii="Arial" w:hAnsi="Arial"/>
          <w:spacing w:val="3"/>
          <w:sz w:val="22"/>
          <w:szCs w:val="22"/>
        </w:rPr>
        <w:t xml:space="preserve"> </w:t>
      </w:r>
      <w:r w:rsidRPr="00902C14">
        <w:rPr>
          <w:rFonts w:ascii="Arial" w:hAnsi="Arial"/>
          <w:sz w:val="22"/>
          <w:szCs w:val="22"/>
        </w:rPr>
        <w:t>można</w:t>
      </w:r>
      <w:r w:rsidRPr="00902C14">
        <w:rPr>
          <w:rFonts w:ascii="Arial" w:hAnsi="Arial"/>
          <w:spacing w:val="63"/>
          <w:sz w:val="22"/>
          <w:szCs w:val="22"/>
        </w:rPr>
        <w:t xml:space="preserve"> </w:t>
      </w:r>
      <w:r w:rsidRPr="00902C14">
        <w:rPr>
          <w:rFonts w:ascii="Arial" w:hAnsi="Arial"/>
          <w:sz w:val="22"/>
          <w:szCs w:val="22"/>
        </w:rPr>
        <w:t>skontaktować</w:t>
      </w:r>
      <w:r w:rsidRPr="00902C14">
        <w:rPr>
          <w:rFonts w:ascii="Arial" w:hAnsi="Arial"/>
          <w:spacing w:val="-2"/>
          <w:sz w:val="22"/>
          <w:szCs w:val="22"/>
        </w:rPr>
        <w:t xml:space="preserve"> </w:t>
      </w:r>
      <w:r w:rsidRPr="00902C14">
        <w:rPr>
          <w:rFonts w:ascii="Arial" w:hAnsi="Arial"/>
          <w:sz w:val="22"/>
          <w:szCs w:val="22"/>
        </w:rPr>
        <w:t>się</w:t>
      </w:r>
      <w:r w:rsidRPr="00902C14">
        <w:rPr>
          <w:rFonts w:ascii="Arial" w:hAnsi="Arial"/>
          <w:spacing w:val="1"/>
          <w:sz w:val="22"/>
          <w:szCs w:val="22"/>
        </w:rPr>
        <w:t xml:space="preserve"> </w:t>
      </w:r>
      <w:r w:rsidRPr="00902C14">
        <w:rPr>
          <w:rFonts w:ascii="Arial" w:hAnsi="Arial"/>
          <w:sz w:val="22"/>
          <w:szCs w:val="22"/>
        </w:rPr>
        <w:t>pod adresem jego</w:t>
      </w:r>
      <w:r w:rsidRPr="00902C14">
        <w:rPr>
          <w:rFonts w:ascii="Arial" w:hAnsi="Arial"/>
          <w:spacing w:val="1"/>
          <w:sz w:val="22"/>
          <w:szCs w:val="22"/>
        </w:rPr>
        <w:t xml:space="preserve"> </w:t>
      </w:r>
      <w:r w:rsidRPr="00902C14">
        <w:rPr>
          <w:rFonts w:ascii="Arial" w:hAnsi="Arial"/>
          <w:sz w:val="22"/>
          <w:szCs w:val="22"/>
        </w:rPr>
        <w:t>siedziby:</w:t>
      </w:r>
      <w:r w:rsidRPr="00902C14">
        <w:rPr>
          <w:rFonts w:ascii="Arial" w:hAnsi="Arial"/>
          <w:spacing w:val="2"/>
          <w:sz w:val="22"/>
          <w:szCs w:val="22"/>
        </w:rPr>
        <w:t xml:space="preserve"> </w:t>
      </w:r>
      <w:r w:rsidRPr="00902C14">
        <w:rPr>
          <w:rFonts w:ascii="Arial" w:hAnsi="Arial"/>
          <w:spacing w:val="-1"/>
          <w:sz w:val="22"/>
          <w:szCs w:val="22"/>
        </w:rPr>
        <w:t>ul. Wspólna</w:t>
      </w:r>
      <w:r w:rsidRPr="00902C14">
        <w:rPr>
          <w:rFonts w:ascii="Arial" w:hAnsi="Arial"/>
          <w:sz w:val="22"/>
          <w:szCs w:val="22"/>
        </w:rPr>
        <w:t xml:space="preserve"> </w:t>
      </w:r>
      <w:r w:rsidRPr="00902C14">
        <w:rPr>
          <w:rFonts w:ascii="Arial" w:hAnsi="Arial"/>
          <w:spacing w:val="-1"/>
          <w:sz w:val="22"/>
          <w:szCs w:val="22"/>
        </w:rPr>
        <w:t>2/4,</w:t>
      </w:r>
      <w:r w:rsidRPr="00902C14">
        <w:rPr>
          <w:rFonts w:ascii="Arial" w:hAnsi="Arial"/>
          <w:sz w:val="22"/>
          <w:szCs w:val="22"/>
        </w:rPr>
        <w:t xml:space="preserve"> </w:t>
      </w:r>
      <w:r w:rsidRPr="00902C14">
        <w:rPr>
          <w:rFonts w:ascii="Arial" w:hAnsi="Arial"/>
          <w:spacing w:val="-1"/>
          <w:sz w:val="22"/>
          <w:szCs w:val="22"/>
        </w:rPr>
        <w:t>00-926</w:t>
      </w:r>
      <w:r w:rsidRPr="00902C14">
        <w:rPr>
          <w:rFonts w:ascii="Arial" w:hAnsi="Arial"/>
          <w:spacing w:val="-2"/>
          <w:sz w:val="22"/>
          <w:szCs w:val="22"/>
        </w:rPr>
        <w:t xml:space="preserve"> </w:t>
      </w:r>
      <w:r w:rsidRPr="00902C14">
        <w:rPr>
          <w:rFonts w:ascii="Arial" w:hAnsi="Arial"/>
          <w:spacing w:val="-1"/>
          <w:sz w:val="22"/>
          <w:szCs w:val="22"/>
        </w:rPr>
        <w:t>Warszawa.</w:t>
      </w:r>
    </w:p>
    <w:p w14:paraId="19AD22F5" w14:textId="77777777" w:rsidR="005E1785" w:rsidRPr="00902C14" w:rsidRDefault="005E1785" w:rsidP="004A0E88">
      <w:pPr>
        <w:widowControl w:val="0"/>
        <w:numPr>
          <w:ilvl w:val="0"/>
          <w:numId w:val="44"/>
        </w:numPr>
        <w:tabs>
          <w:tab w:val="left" w:pos="400"/>
        </w:tabs>
        <w:ind w:hanging="283"/>
        <w:jc w:val="left"/>
        <w:outlineLvl w:val="0"/>
        <w:rPr>
          <w:rFonts w:ascii="Arial" w:hAnsi="Arial"/>
          <w:sz w:val="22"/>
          <w:szCs w:val="22"/>
        </w:rPr>
      </w:pPr>
      <w:r w:rsidRPr="00902C14">
        <w:rPr>
          <w:rFonts w:ascii="Arial" w:hAnsi="Arial"/>
          <w:b/>
          <w:bCs/>
          <w:spacing w:val="-1"/>
          <w:sz w:val="22"/>
          <w:szCs w:val="22"/>
        </w:rPr>
        <w:t>Inspektor</w:t>
      </w:r>
      <w:r w:rsidRPr="00902C14">
        <w:rPr>
          <w:rFonts w:ascii="Arial" w:hAnsi="Arial"/>
          <w:b/>
          <w:bCs/>
          <w:sz w:val="22"/>
          <w:szCs w:val="22"/>
        </w:rPr>
        <w:t xml:space="preserve"> </w:t>
      </w:r>
      <w:r w:rsidRPr="00902C14">
        <w:rPr>
          <w:rFonts w:ascii="Arial" w:hAnsi="Arial"/>
          <w:b/>
          <w:bCs/>
          <w:spacing w:val="-1"/>
          <w:sz w:val="22"/>
          <w:szCs w:val="22"/>
        </w:rPr>
        <w:t>Ochrony</w:t>
      </w:r>
      <w:r w:rsidRPr="00902C14">
        <w:rPr>
          <w:rFonts w:ascii="Arial" w:hAnsi="Arial"/>
          <w:b/>
          <w:bCs/>
          <w:spacing w:val="-2"/>
          <w:sz w:val="22"/>
          <w:szCs w:val="22"/>
        </w:rPr>
        <w:t xml:space="preserve"> </w:t>
      </w:r>
      <w:r w:rsidRPr="00902C14">
        <w:rPr>
          <w:rFonts w:ascii="Arial" w:hAnsi="Arial"/>
          <w:b/>
          <w:bCs/>
          <w:spacing w:val="-1"/>
          <w:sz w:val="22"/>
          <w:szCs w:val="22"/>
        </w:rPr>
        <w:t>Danych</w:t>
      </w:r>
    </w:p>
    <w:p w14:paraId="2222DCD5" w14:textId="77777777" w:rsidR="005E1785" w:rsidRPr="00902C14" w:rsidRDefault="005E1785" w:rsidP="004A0E88">
      <w:pPr>
        <w:widowControl w:val="0"/>
        <w:ind w:right="112"/>
        <w:rPr>
          <w:rFonts w:ascii="Arial" w:hAnsi="Arial"/>
          <w:sz w:val="22"/>
          <w:szCs w:val="22"/>
        </w:rPr>
      </w:pPr>
      <w:r w:rsidRPr="00902C14">
        <w:rPr>
          <w:rFonts w:ascii="Arial" w:hAnsi="Arial"/>
          <w:spacing w:val="-1"/>
          <w:sz w:val="22"/>
          <w:szCs w:val="22"/>
        </w:rPr>
        <w:t>Administrator</w:t>
      </w:r>
      <w:r w:rsidRPr="00902C14">
        <w:rPr>
          <w:rFonts w:ascii="Arial" w:hAnsi="Arial"/>
          <w:spacing w:val="9"/>
          <w:sz w:val="22"/>
          <w:szCs w:val="22"/>
        </w:rPr>
        <w:t xml:space="preserve"> </w:t>
      </w:r>
      <w:r w:rsidRPr="00902C14">
        <w:rPr>
          <w:rFonts w:ascii="Arial" w:hAnsi="Arial"/>
          <w:spacing w:val="-1"/>
          <w:sz w:val="22"/>
          <w:szCs w:val="22"/>
        </w:rPr>
        <w:t>powołał</w:t>
      </w:r>
      <w:r w:rsidRPr="00902C14">
        <w:rPr>
          <w:rFonts w:ascii="Arial" w:hAnsi="Arial"/>
          <w:spacing w:val="10"/>
          <w:sz w:val="22"/>
          <w:szCs w:val="22"/>
        </w:rPr>
        <w:t xml:space="preserve"> </w:t>
      </w:r>
      <w:r w:rsidRPr="00902C14">
        <w:rPr>
          <w:rFonts w:ascii="Arial" w:hAnsi="Arial"/>
          <w:spacing w:val="-1"/>
          <w:sz w:val="22"/>
          <w:szCs w:val="22"/>
        </w:rPr>
        <w:t>Inspektora</w:t>
      </w:r>
      <w:r w:rsidRPr="00902C14">
        <w:rPr>
          <w:rFonts w:ascii="Arial" w:hAnsi="Arial"/>
          <w:spacing w:val="7"/>
          <w:sz w:val="22"/>
          <w:szCs w:val="22"/>
        </w:rPr>
        <w:t xml:space="preserve"> </w:t>
      </w:r>
      <w:r w:rsidRPr="00902C14">
        <w:rPr>
          <w:rFonts w:ascii="Arial" w:hAnsi="Arial"/>
          <w:spacing w:val="-1"/>
          <w:sz w:val="22"/>
          <w:szCs w:val="22"/>
        </w:rPr>
        <w:t>Danych</w:t>
      </w:r>
      <w:r w:rsidRPr="00902C14">
        <w:rPr>
          <w:rFonts w:ascii="Arial" w:hAnsi="Arial"/>
          <w:spacing w:val="7"/>
          <w:sz w:val="22"/>
          <w:szCs w:val="22"/>
        </w:rPr>
        <w:t xml:space="preserve"> </w:t>
      </w:r>
      <w:r w:rsidRPr="00902C14">
        <w:rPr>
          <w:rFonts w:ascii="Arial" w:hAnsi="Arial"/>
          <w:spacing w:val="-1"/>
          <w:sz w:val="22"/>
          <w:szCs w:val="22"/>
        </w:rPr>
        <w:t>Osobowych,</w:t>
      </w:r>
      <w:r w:rsidRPr="00902C14">
        <w:rPr>
          <w:rFonts w:ascii="Arial" w:hAnsi="Arial"/>
          <w:spacing w:val="9"/>
          <w:sz w:val="22"/>
          <w:szCs w:val="22"/>
        </w:rPr>
        <w:t xml:space="preserve"> </w:t>
      </w:r>
      <w:r w:rsidRPr="00902C14">
        <w:rPr>
          <w:rFonts w:ascii="Arial" w:hAnsi="Arial"/>
          <w:sz w:val="22"/>
          <w:szCs w:val="22"/>
        </w:rPr>
        <w:t>z</w:t>
      </w:r>
      <w:r w:rsidRPr="00902C14">
        <w:rPr>
          <w:rFonts w:ascii="Arial" w:hAnsi="Arial"/>
          <w:spacing w:val="9"/>
          <w:sz w:val="22"/>
          <w:szCs w:val="22"/>
        </w:rPr>
        <w:t xml:space="preserve"> </w:t>
      </w:r>
      <w:r w:rsidRPr="00902C14">
        <w:rPr>
          <w:rFonts w:ascii="Arial" w:hAnsi="Arial"/>
          <w:spacing w:val="-1"/>
          <w:sz w:val="22"/>
          <w:szCs w:val="22"/>
        </w:rPr>
        <w:t>którym</w:t>
      </w:r>
      <w:r w:rsidRPr="00902C14">
        <w:rPr>
          <w:rFonts w:ascii="Arial" w:hAnsi="Arial"/>
          <w:spacing w:val="6"/>
          <w:sz w:val="22"/>
          <w:szCs w:val="22"/>
        </w:rPr>
        <w:t xml:space="preserve"> </w:t>
      </w:r>
      <w:r w:rsidRPr="00902C14">
        <w:rPr>
          <w:rFonts w:ascii="Arial" w:hAnsi="Arial"/>
          <w:spacing w:val="-1"/>
          <w:sz w:val="22"/>
          <w:szCs w:val="22"/>
        </w:rPr>
        <w:t>można</w:t>
      </w:r>
      <w:r w:rsidRPr="00902C14">
        <w:rPr>
          <w:rFonts w:ascii="Arial" w:hAnsi="Arial"/>
          <w:spacing w:val="7"/>
          <w:sz w:val="22"/>
          <w:szCs w:val="22"/>
        </w:rPr>
        <w:t xml:space="preserve"> </w:t>
      </w:r>
      <w:r w:rsidRPr="00902C14">
        <w:rPr>
          <w:rFonts w:ascii="Arial" w:hAnsi="Arial"/>
          <w:spacing w:val="-1"/>
          <w:sz w:val="22"/>
          <w:szCs w:val="22"/>
        </w:rPr>
        <w:t>kontaktować</w:t>
      </w:r>
      <w:r w:rsidRPr="00902C14">
        <w:rPr>
          <w:rFonts w:ascii="Arial" w:hAnsi="Arial"/>
          <w:spacing w:val="10"/>
          <w:sz w:val="22"/>
          <w:szCs w:val="22"/>
        </w:rPr>
        <w:t xml:space="preserve"> </w:t>
      </w:r>
      <w:r w:rsidRPr="00902C14">
        <w:rPr>
          <w:rFonts w:ascii="Arial" w:hAnsi="Arial"/>
          <w:spacing w:val="-1"/>
          <w:sz w:val="22"/>
          <w:szCs w:val="22"/>
        </w:rPr>
        <w:t>się</w:t>
      </w:r>
      <w:r w:rsidRPr="00902C14">
        <w:rPr>
          <w:rFonts w:ascii="Arial" w:hAnsi="Arial"/>
          <w:spacing w:val="8"/>
          <w:sz w:val="22"/>
          <w:szCs w:val="22"/>
        </w:rPr>
        <w:t xml:space="preserve"> </w:t>
      </w:r>
      <w:r w:rsidRPr="00902C14">
        <w:rPr>
          <w:rFonts w:ascii="Arial" w:hAnsi="Arial"/>
          <w:sz w:val="22"/>
          <w:szCs w:val="22"/>
        </w:rPr>
        <w:t>w</w:t>
      </w:r>
      <w:r w:rsidRPr="00902C14">
        <w:rPr>
          <w:rFonts w:ascii="Arial" w:hAnsi="Arial"/>
          <w:spacing w:val="10"/>
          <w:sz w:val="22"/>
          <w:szCs w:val="22"/>
        </w:rPr>
        <w:t xml:space="preserve"> </w:t>
      </w:r>
      <w:r w:rsidRPr="00902C14">
        <w:rPr>
          <w:rFonts w:ascii="Arial" w:hAnsi="Arial"/>
          <w:spacing w:val="-1"/>
          <w:sz w:val="22"/>
          <w:szCs w:val="22"/>
        </w:rPr>
        <w:t>sprawach</w:t>
      </w:r>
      <w:r w:rsidRPr="00902C14">
        <w:rPr>
          <w:rFonts w:ascii="Arial" w:hAnsi="Arial"/>
          <w:spacing w:val="67"/>
          <w:sz w:val="22"/>
          <w:szCs w:val="22"/>
        </w:rPr>
        <w:t xml:space="preserve"> </w:t>
      </w:r>
      <w:r w:rsidRPr="00902C14">
        <w:rPr>
          <w:rFonts w:ascii="Arial" w:hAnsi="Arial"/>
          <w:spacing w:val="-1"/>
          <w:sz w:val="22"/>
          <w:szCs w:val="22"/>
        </w:rPr>
        <w:t>dotyczących</w:t>
      </w:r>
      <w:r w:rsidRPr="00902C14">
        <w:rPr>
          <w:rFonts w:ascii="Arial" w:hAnsi="Arial"/>
          <w:spacing w:val="44"/>
          <w:sz w:val="22"/>
          <w:szCs w:val="22"/>
        </w:rPr>
        <w:t xml:space="preserve"> </w:t>
      </w:r>
      <w:r w:rsidRPr="00902C14">
        <w:rPr>
          <w:rFonts w:ascii="Arial" w:hAnsi="Arial"/>
          <w:spacing w:val="-1"/>
          <w:sz w:val="22"/>
          <w:szCs w:val="22"/>
        </w:rPr>
        <w:t>ochrony</w:t>
      </w:r>
      <w:r w:rsidRPr="00902C14">
        <w:rPr>
          <w:rFonts w:ascii="Arial" w:hAnsi="Arial"/>
          <w:spacing w:val="49"/>
          <w:sz w:val="22"/>
          <w:szCs w:val="22"/>
        </w:rPr>
        <w:t xml:space="preserve"> </w:t>
      </w:r>
      <w:r w:rsidRPr="00902C14">
        <w:rPr>
          <w:rFonts w:ascii="Arial" w:hAnsi="Arial"/>
          <w:spacing w:val="-1"/>
          <w:sz w:val="22"/>
          <w:szCs w:val="22"/>
        </w:rPr>
        <w:t>danych</w:t>
      </w:r>
      <w:r w:rsidRPr="00902C14">
        <w:rPr>
          <w:rFonts w:ascii="Arial" w:hAnsi="Arial"/>
          <w:spacing w:val="48"/>
          <w:sz w:val="22"/>
          <w:szCs w:val="22"/>
        </w:rPr>
        <w:t xml:space="preserve"> </w:t>
      </w:r>
      <w:r w:rsidRPr="00902C14">
        <w:rPr>
          <w:rFonts w:ascii="Arial" w:hAnsi="Arial"/>
          <w:spacing w:val="-1"/>
          <w:sz w:val="22"/>
          <w:szCs w:val="22"/>
        </w:rPr>
        <w:t>osobowych</w:t>
      </w:r>
      <w:r w:rsidRPr="00902C14">
        <w:rPr>
          <w:rFonts w:ascii="Arial" w:hAnsi="Arial"/>
          <w:spacing w:val="47"/>
          <w:sz w:val="22"/>
          <w:szCs w:val="22"/>
        </w:rPr>
        <w:t xml:space="preserve"> </w:t>
      </w:r>
      <w:r w:rsidRPr="00902C14">
        <w:rPr>
          <w:rFonts w:ascii="Arial" w:hAnsi="Arial"/>
          <w:sz w:val="22"/>
          <w:szCs w:val="22"/>
        </w:rPr>
        <w:t>pod</w:t>
      </w:r>
      <w:r w:rsidRPr="00902C14">
        <w:rPr>
          <w:rFonts w:ascii="Arial" w:hAnsi="Arial"/>
          <w:spacing w:val="1"/>
          <w:sz w:val="22"/>
          <w:szCs w:val="22"/>
        </w:rPr>
        <w:t xml:space="preserve"> </w:t>
      </w:r>
      <w:r w:rsidRPr="00902C14">
        <w:rPr>
          <w:rFonts w:ascii="Arial" w:hAnsi="Arial"/>
          <w:spacing w:val="-1"/>
          <w:sz w:val="22"/>
          <w:szCs w:val="22"/>
        </w:rPr>
        <w:t>adresem</w:t>
      </w:r>
      <w:r w:rsidRPr="00902C14">
        <w:rPr>
          <w:rFonts w:ascii="Arial" w:hAnsi="Arial"/>
          <w:sz w:val="22"/>
          <w:szCs w:val="22"/>
        </w:rPr>
        <w:t xml:space="preserve">  </w:t>
      </w:r>
      <w:r w:rsidRPr="00902C14">
        <w:rPr>
          <w:rFonts w:ascii="Arial" w:hAnsi="Arial"/>
          <w:spacing w:val="-1"/>
          <w:sz w:val="22"/>
          <w:szCs w:val="22"/>
        </w:rPr>
        <w:t>siedziby</w:t>
      </w:r>
      <w:r w:rsidRPr="00902C14">
        <w:rPr>
          <w:rFonts w:ascii="Arial" w:hAnsi="Arial"/>
          <w:sz w:val="22"/>
          <w:szCs w:val="22"/>
        </w:rPr>
        <w:t xml:space="preserve">  </w:t>
      </w:r>
      <w:r w:rsidRPr="00902C14">
        <w:rPr>
          <w:rFonts w:ascii="Arial" w:hAnsi="Arial"/>
          <w:spacing w:val="-1"/>
          <w:sz w:val="22"/>
          <w:szCs w:val="22"/>
        </w:rPr>
        <w:t>Instytucji</w:t>
      </w:r>
      <w:r w:rsidRPr="00902C14">
        <w:rPr>
          <w:rFonts w:ascii="Arial" w:hAnsi="Arial"/>
          <w:spacing w:val="48"/>
          <w:sz w:val="22"/>
          <w:szCs w:val="22"/>
        </w:rPr>
        <w:t xml:space="preserve"> </w:t>
      </w:r>
      <w:r w:rsidRPr="00902C14">
        <w:rPr>
          <w:rFonts w:ascii="Arial" w:hAnsi="Arial"/>
          <w:spacing w:val="-1"/>
          <w:sz w:val="22"/>
          <w:szCs w:val="22"/>
        </w:rPr>
        <w:t>Koordynującej,</w:t>
      </w:r>
      <w:r w:rsidRPr="00902C14">
        <w:rPr>
          <w:rFonts w:ascii="Arial" w:hAnsi="Arial"/>
          <w:spacing w:val="48"/>
          <w:sz w:val="22"/>
          <w:szCs w:val="22"/>
        </w:rPr>
        <w:t xml:space="preserve"> </w:t>
      </w:r>
      <w:r w:rsidRPr="00902C14">
        <w:rPr>
          <w:rFonts w:ascii="Arial" w:hAnsi="Arial"/>
          <w:sz w:val="22"/>
          <w:szCs w:val="22"/>
        </w:rPr>
        <w:t>oraz</w:t>
      </w:r>
      <w:r w:rsidRPr="00902C14">
        <w:rPr>
          <w:rFonts w:ascii="Arial" w:hAnsi="Arial"/>
          <w:spacing w:val="47"/>
          <w:sz w:val="22"/>
          <w:szCs w:val="22"/>
        </w:rPr>
        <w:t xml:space="preserve"> </w:t>
      </w:r>
      <w:r w:rsidRPr="00902C14">
        <w:rPr>
          <w:rFonts w:ascii="Arial" w:hAnsi="Arial"/>
          <w:spacing w:val="-1"/>
          <w:sz w:val="22"/>
          <w:szCs w:val="22"/>
        </w:rPr>
        <w:t>na</w:t>
      </w:r>
      <w:r w:rsidRPr="00902C14">
        <w:rPr>
          <w:rFonts w:ascii="Arial" w:hAnsi="Arial"/>
          <w:spacing w:val="75"/>
          <w:sz w:val="22"/>
          <w:szCs w:val="22"/>
        </w:rPr>
        <w:t xml:space="preserve"> </w:t>
      </w:r>
      <w:r w:rsidRPr="00902C14">
        <w:rPr>
          <w:rFonts w:ascii="Arial" w:hAnsi="Arial"/>
          <w:spacing w:val="-1"/>
          <w:sz w:val="22"/>
          <w:szCs w:val="22"/>
        </w:rPr>
        <w:t>adres</w:t>
      </w:r>
      <w:r w:rsidRPr="00902C14">
        <w:rPr>
          <w:rFonts w:ascii="Arial" w:hAnsi="Arial"/>
          <w:sz w:val="22"/>
          <w:szCs w:val="22"/>
        </w:rPr>
        <w:t xml:space="preserve"> </w:t>
      </w:r>
      <w:r w:rsidRPr="00902C14">
        <w:rPr>
          <w:rFonts w:ascii="Arial" w:hAnsi="Arial"/>
          <w:spacing w:val="-1"/>
          <w:sz w:val="22"/>
          <w:szCs w:val="22"/>
        </w:rPr>
        <w:t>skrzynki</w:t>
      </w:r>
      <w:r w:rsidRPr="00902C14">
        <w:rPr>
          <w:rFonts w:ascii="Arial" w:hAnsi="Arial"/>
          <w:sz w:val="22"/>
          <w:szCs w:val="22"/>
        </w:rPr>
        <w:t xml:space="preserve"> </w:t>
      </w:r>
      <w:r w:rsidRPr="00902C14">
        <w:rPr>
          <w:rFonts w:ascii="Arial" w:hAnsi="Arial"/>
          <w:spacing w:val="-1"/>
          <w:sz w:val="22"/>
          <w:szCs w:val="22"/>
        </w:rPr>
        <w:t>elektronicznej</w:t>
      </w:r>
      <w:r w:rsidRPr="00902C14">
        <w:rPr>
          <w:rFonts w:ascii="Arial" w:hAnsi="Arial"/>
          <w:spacing w:val="2"/>
          <w:sz w:val="22"/>
          <w:szCs w:val="22"/>
        </w:rPr>
        <w:t xml:space="preserve"> </w:t>
      </w:r>
      <w:hyperlink r:id="rId9">
        <w:r w:rsidRPr="00902C14">
          <w:rPr>
            <w:rFonts w:ascii="Arial" w:hAnsi="Arial"/>
            <w:spacing w:val="2"/>
            <w:sz w:val="22"/>
            <w:szCs w:val="22"/>
            <w:u w:val="single"/>
          </w:rPr>
          <w:t>iod@mfipr.gov.pl.</w:t>
        </w:r>
      </w:hyperlink>
    </w:p>
    <w:p w14:paraId="2E7EAA53" w14:textId="77777777" w:rsidR="005E1785" w:rsidRPr="00902C14" w:rsidRDefault="005E1785" w:rsidP="004A0E88">
      <w:pPr>
        <w:widowControl w:val="0"/>
        <w:numPr>
          <w:ilvl w:val="0"/>
          <w:numId w:val="44"/>
        </w:numPr>
        <w:tabs>
          <w:tab w:val="left" w:pos="400"/>
        </w:tabs>
        <w:ind w:hanging="283"/>
        <w:jc w:val="left"/>
        <w:outlineLvl w:val="0"/>
        <w:rPr>
          <w:rFonts w:ascii="Arial" w:hAnsi="Arial"/>
          <w:sz w:val="22"/>
          <w:szCs w:val="22"/>
        </w:rPr>
      </w:pPr>
      <w:r w:rsidRPr="00902C14">
        <w:rPr>
          <w:rFonts w:ascii="Arial" w:hAnsi="Arial"/>
          <w:b/>
          <w:bCs/>
          <w:spacing w:val="-1"/>
          <w:sz w:val="22"/>
          <w:szCs w:val="22"/>
        </w:rPr>
        <w:t>Cel</w:t>
      </w:r>
      <w:r w:rsidRPr="00902C14">
        <w:rPr>
          <w:rFonts w:ascii="Arial" w:hAnsi="Arial"/>
          <w:b/>
          <w:bCs/>
          <w:sz w:val="22"/>
          <w:szCs w:val="22"/>
        </w:rPr>
        <w:t xml:space="preserve"> </w:t>
      </w:r>
      <w:r w:rsidRPr="00902C14">
        <w:rPr>
          <w:rFonts w:ascii="Arial" w:hAnsi="Arial"/>
          <w:b/>
          <w:bCs/>
          <w:spacing w:val="-1"/>
          <w:sz w:val="22"/>
          <w:szCs w:val="22"/>
        </w:rPr>
        <w:t>przetwarzania danych</w:t>
      </w:r>
    </w:p>
    <w:p w14:paraId="4C590EEA" w14:textId="77777777" w:rsidR="005E1785" w:rsidRPr="00902C14" w:rsidRDefault="005E1785" w:rsidP="004A0E88">
      <w:pPr>
        <w:widowControl w:val="0"/>
        <w:rPr>
          <w:rFonts w:ascii="Arial" w:hAnsi="Arial"/>
          <w:sz w:val="22"/>
          <w:szCs w:val="22"/>
        </w:rPr>
      </w:pPr>
      <w:r w:rsidRPr="00902C14">
        <w:rPr>
          <w:rFonts w:ascii="Arial" w:hAnsi="Arial"/>
          <w:spacing w:val="-1"/>
          <w:sz w:val="22"/>
          <w:szCs w:val="22"/>
        </w:rPr>
        <w:t>Instytucja</w:t>
      </w:r>
      <w:r w:rsidRPr="00902C14">
        <w:rPr>
          <w:rFonts w:ascii="Arial" w:hAnsi="Arial"/>
          <w:spacing w:val="35"/>
          <w:sz w:val="22"/>
          <w:szCs w:val="22"/>
        </w:rPr>
        <w:t xml:space="preserve"> </w:t>
      </w:r>
      <w:r w:rsidRPr="00902C14">
        <w:rPr>
          <w:rFonts w:ascii="Arial" w:hAnsi="Arial"/>
          <w:spacing w:val="-1"/>
          <w:sz w:val="22"/>
          <w:szCs w:val="22"/>
        </w:rPr>
        <w:t>Koordynująca,</w:t>
      </w:r>
      <w:r w:rsidRPr="00902C14">
        <w:rPr>
          <w:rFonts w:ascii="Arial" w:hAnsi="Arial"/>
          <w:spacing w:val="39"/>
          <w:sz w:val="22"/>
          <w:szCs w:val="22"/>
        </w:rPr>
        <w:t xml:space="preserve"> </w:t>
      </w:r>
      <w:r w:rsidRPr="00902C14">
        <w:rPr>
          <w:rFonts w:ascii="Arial" w:hAnsi="Arial"/>
          <w:spacing w:val="-1"/>
          <w:sz w:val="22"/>
          <w:szCs w:val="22"/>
        </w:rPr>
        <w:t>zbiera</w:t>
      </w:r>
      <w:r w:rsidRPr="00902C14">
        <w:rPr>
          <w:rFonts w:ascii="Arial" w:hAnsi="Arial"/>
          <w:spacing w:val="38"/>
          <w:sz w:val="22"/>
          <w:szCs w:val="22"/>
        </w:rPr>
        <w:t xml:space="preserve"> </w:t>
      </w:r>
      <w:r w:rsidRPr="00902C14">
        <w:rPr>
          <w:rFonts w:ascii="Arial" w:hAnsi="Arial"/>
          <w:sz w:val="22"/>
          <w:szCs w:val="22"/>
        </w:rPr>
        <w:t>i</w:t>
      </w:r>
      <w:r w:rsidRPr="00902C14">
        <w:rPr>
          <w:rFonts w:ascii="Arial" w:hAnsi="Arial"/>
          <w:spacing w:val="37"/>
          <w:sz w:val="22"/>
          <w:szCs w:val="22"/>
        </w:rPr>
        <w:t xml:space="preserve"> </w:t>
      </w:r>
      <w:r w:rsidRPr="00902C14">
        <w:rPr>
          <w:rFonts w:ascii="Arial" w:hAnsi="Arial"/>
          <w:spacing w:val="-1"/>
          <w:sz w:val="22"/>
          <w:szCs w:val="22"/>
        </w:rPr>
        <w:t>przetwarza</w:t>
      </w:r>
      <w:r w:rsidRPr="00902C14">
        <w:rPr>
          <w:rFonts w:ascii="Arial" w:hAnsi="Arial"/>
          <w:spacing w:val="40"/>
          <w:sz w:val="22"/>
          <w:szCs w:val="22"/>
        </w:rPr>
        <w:t xml:space="preserve"> </w:t>
      </w:r>
      <w:r w:rsidRPr="00902C14">
        <w:rPr>
          <w:rFonts w:ascii="Arial" w:hAnsi="Arial"/>
          <w:spacing w:val="-1"/>
          <w:sz w:val="22"/>
          <w:szCs w:val="22"/>
        </w:rPr>
        <w:t>dane</w:t>
      </w:r>
      <w:r w:rsidRPr="00902C14">
        <w:rPr>
          <w:rFonts w:ascii="Arial" w:hAnsi="Arial"/>
          <w:spacing w:val="37"/>
          <w:sz w:val="22"/>
          <w:szCs w:val="22"/>
        </w:rPr>
        <w:t xml:space="preserve"> </w:t>
      </w:r>
      <w:r w:rsidRPr="00902C14">
        <w:rPr>
          <w:rFonts w:ascii="Arial" w:hAnsi="Arial"/>
          <w:spacing w:val="-1"/>
          <w:sz w:val="22"/>
          <w:szCs w:val="22"/>
        </w:rPr>
        <w:t>osobowe</w:t>
      </w:r>
      <w:r w:rsidRPr="00902C14">
        <w:rPr>
          <w:rFonts w:ascii="Arial" w:hAnsi="Arial"/>
          <w:spacing w:val="37"/>
          <w:sz w:val="22"/>
          <w:szCs w:val="22"/>
        </w:rPr>
        <w:t xml:space="preserve"> </w:t>
      </w:r>
      <w:r w:rsidRPr="00902C14">
        <w:rPr>
          <w:rFonts w:ascii="Arial" w:hAnsi="Arial"/>
          <w:sz w:val="22"/>
          <w:szCs w:val="22"/>
        </w:rPr>
        <w:t>w</w:t>
      </w:r>
      <w:r w:rsidRPr="00902C14">
        <w:rPr>
          <w:rFonts w:ascii="Arial" w:hAnsi="Arial"/>
          <w:spacing w:val="38"/>
          <w:sz w:val="22"/>
          <w:szCs w:val="22"/>
        </w:rPr>
        <w:t xml:space="preserve"> </w:t>
      </w:r>
      <w:r w:rsidRPr="00902C14">
        <w:rPr>
          <w:rFonts w:ascii="Arial" w:hAnsi="Arial"/>
          <w:spacing w:val="-1"/>
          <w:sz w:val="22"/>
          <w:szCs w:val="22"/>
        </w:rPr>
        <w:t>celu</w:t>
      </w:r>
      <w:r w:rsidRPr="00902C14">
        <w:rPr>
          <w:rFonts w:ascii="Arial" w:hAnsi="Arial"/>
          <w:spacing w:val="38"/>
          <w:sz w:val="22"/>
          <w:szCs w:val="22"/>
        </w:rPr>
        <w:t xml:space="preserve"> </w:t>
      </w:r>
      <w:r w:rsidRPr="00902C14">
        <w:rPr>
          <w:rFonts w:ascii="Arial" w:hAnsi="Arial"/>
          <w:spacing w:val="-1"/>
          <w:sz w:val="22"/>
          <w:szCs w:val="22"/>
        </w:rPr>
        <w:t>realizacji</w:t>
      </w:r>
      <w:r w:rsidRPr="00902C14">
        <w:rPr>
          <w:rFonts w:ascii="Arial" w:hAnsi="Arial"/>
          <w:spacing w:val="36"/>
          <w:sz w:val="22"/>
          <w:szCs w:val="22"/>
        </w:rPr>
        <w:t xml:space="preserve"> </w:t>
      </w:r>
      <w:r w:rsidRPr="00902C14">
        <w:rPr>
          <w:rFonts w:ascii="Arial" w:hAnsi="Arial"/>
          <w:spacing w:val="-1"/>
          <w:sz w:val="22"/>
          <w:szCs w:val="22"/>
        </w:rPr>
        <w:t>Porozumienia</w:t>
      </w:r>
      <w:r w:rsidRPr="00902C14">
        <w:rPr>
          <w:rFonts w:ascii="Arial" w:hAnsi="Arial"/>
          <w:spacing w:val="41"/>
          <w:sz w:val="22"/>
          <w:szCs w:val="22"/>
        </w:rPr>
        <w:t xml:space="preserve"> </w:t>
      </w:r>
      <w:r w:rsidRPr="00902C14">
        <w:rPr>
          <w:rFonts w:ascii="Arial" w:hAnsi="Arial"/>
          <w:sz w:val="22"/>
          <w:szCs w:val="22"/>
        </w:rPr>
        <w:t>z</w:t>
      </w:r>
      <w:r w:rsidRPr="00902C14">
        <w:rPr>
          <w:rFonts w:ascii="Arial" w:hAnsi="Arial"/>
          <w:spacing w:val="38"/>
          <w:sz w:val="22"/>
          <w:szCs w:val="22"/>
        </w:rPr>
        <w:t xml:space="preserve"> </w:t>
      </w:r>
      <w:r w:rsidRPr="00902C14">
        <w:rPr>
          <w:rFonts w:ascii="Arial" w:hAnsi="Arial"/>
          <w:spacing w:val="-1"/>
          <w:sz w:val="22"/>
          <w:szCs w:val="22"/>
        </w:rPr>
        <w:t>dnia 05.08.2022 r. zawartego</w:t>
      </w:r>
      <w:r w:rsidRPr="00902C14">
        <w:rPr>
          <w:rFonts w:ascii="Arial" w:hAnsi="Arial"/>
          <w:spacing w:val="7"/>
          <w:sz w:val="22"/>
          <w:szCs w:val="22"/>
        </w:rPr>
        <w:t xml:space="preserve"> </w:t>
      </w:r>
      <w:r w:rsidRPr="00902C14">
        <w:rPr>
          <w:rFonts w:ascii="Arial" w:hAnsi="Arial"/>
          <w:sz w:val="22"/>
          <w:szCs w:val="22"/>
        </w:rPr>
        <w:t>w</w:t>
      </w:r>
      <w:r w:rsidRPr="00902C14">
        <w:rPr>
          <w:rFonts w:ascii="Arial" w:hAnsi="Arial"/>
          <w:spacing w:val="9"/>
          <w:sz w:val="22"/>
          <w:szCs w:val="22"/>
        </w:rPr>
        <w:t xml:space="preserve"> </w:t>
      </w:r>
      <w:r w:rsidRPr="00902C14">
        <w:rPr>
          <w:rFonts w:ascii="Arial" w:hAnsi="Arial"/>
          <w:spacing w:val="-1"/>
          <w:sz w:val="22"/>
          <w:szCs w:val="22"/>
        </w:rPr>
        <w:t>ramach</w:t>
      </w:r>
      <w:r w:rsidRPr="00902C14">
        <w:rPr>
          <w:rFonts w:ascii="Arial" w:hAnsi="Arial"/>
          <w:spacing w:val="8"/>
          <w:sz w:val="22"/>
          <w:szCs w:val="22"/>
        </w:rPr>
        <w:t xml:space="preserve"> </w:t>
      </w:r>
      <w:r w:rsidRPr="00902C14">
        <w:rPr>
          <w:rFonts w:ascii="Arial" w:hAnsi="Arial"/>
          <w:spacing w:val="-1"/>
          <w:sz w:val="22"/>
          <w:szCs w:val="22"/>
        </w:rPr>
        <w:t>realizacji</w:t>
      </w:r>
      <w:r w:rsidRPr="00902C14">
        <w:rPr>
          <w:rFonts w:ascii="Arial" w:hAnsi="Arial"/>
          <w:spacing w:val="8"/>
          <w:sz w:val="22"/>
          <w:szCs w:val="22"/>
        </w:rPr>
        <w:t xml:space="preserve"> </w:t>
      </w:r>
      <w:r w:rsidRPr="00902C14">
        <w:rPr>
          <w:rFonts w:ascii="Arial" w:hAnsi="Arial"/>
          <w:spacing w:val="-1"/>
          <w:sz w:val="22"/>
          <w:szCs w:val="22"/>
        </w:rPr>
        <w:t>planu</w:t>
      </w:r>
      <w:r w:rsidRPr="00902C14">
        <w:rPr>
          <w:rFonts w:ascii="Arial" w:hAnsi="Arial"/>
          <w:spacing w:val="8"/>
          <w:sz w:val="22"/>
          <w:szCs w:val="22"/>
        </w:rPr>
        <w:t xml:space="preserve"> </w:t>
      </w:r>
      <w:r w:rsidRPr="00902C14">
        <w:rPr>
          <w:rFonts w:ascii="Arial" w:hAnsi="Arial"/>
          <w:spacing w:val="-1"/>
          <w:sz w:val="22"/>
          <w:szCs w:val="22"/>
        </w:rPr>
        <w:t>rozwojowego.</w:t>
      </w:r>
      <w:r w:rsidRPr="00902C14">
        <w:rPr>
          <w:rFonts w:ascii="Arial" w:hAnsi="Arial"/>
          <w:spacing w:val="8"/>
          <w:sz w:val="22"/>
          <w:szCs w:val="22"/>
        </w:rPr>
        <w:t xml:space="preserve"> </w:t>
      </w:r>
      <w:r w:rsidRPr="00902C14">
        <w:rPr>
          <w:rFonts w:ascii="Arial" w:hAnsi="Arial"/>
          <w:spacing w:val="-1"/>
          <w:sz w:val="22"/>
          <w:szCs w:val="22"/>
        </w:rPr>
        <w:t>Ponadto</w:t>
      </w:r>
      <w:r w:rsidRPr="00902C14">
        <w:rPr>
          <w:rFonts w:ascii="Arial" w:hAnsi="Arial"/>
          <w:spacing w:val="10"/>
          <w:sz w:val="22"/>
          <w:szCs w:val="22"/>
        </w:rPr>
        <w:t xml:space="preserve"> </w:t>
      </w:r>
      <w:r w:rsidRPr="00902C14">
        <w:rPr>
          <w:rFonts w:ascii="Arial" w:hAnsi="Arial"/>
          <w:spacing w:val="-2"/>
          <w:sz w:val="22"/>
          <w:szCs w:val="22"/>
        </w:rPr>
        <w:t>dane</w:t>
      </w:r>
      <w:r w:rsidRPr="00902C14">
        <w:rPr>
          <w:rFonts w:ascii="Arial" w:hAnsi="Arial"/>
          <w:spacing w:val="9"/>
          <w:sz w:val="22"/>
          <w:szCs w:val="22"/>
        </w:rPr>
        <w:t xml:space="preserve"> </w:t>
      </w:r>
      <w:r w:rsidRPr="00902C14">
        <w:rPr>
          <w:rFonts w:ascii="Arial" w:hAnsi="Arial"/>
          <w:spacing w:val="-1"/>
          <w:sz w:val="22"/>
          <w:szCs w:val="22"/>
        </w:rPr>
        <w:t>osobowe</w:t>
      </w:r>
      <w:r w:rsidRPr="00902C14">
        <w:rPr>
          <w:rFonts w:ascii="Arial" w:hAnsi="Arial"/>
          <w:spacing w:val="7"/>
          <w:sz w:val="22"/>
          <w:szCs w:val="22"/>
        </w:rPr>
        <w:t xml:space="preserve"> </w:t>
      </w:r>
      <w:r w:rsidRPr="00902C14">
        <w:rPr>
          <w:rFonts w:ascii="Arial" w:hAnsi="Arial"/>
          <w:spacing w:val="-1"/>
          <w:sz w:val="22"/>
          <w:szCs w:val="22"/>
        </w:rPr>
        <w:t>będą</w:t>
      </w:r>
      <w:r w:rsidRPr="00902C14">
        <w:rPr>
          <w:rFonts w:ascii="Arial" w:hAnsi="Arial"/>
          <w:spacing w:val="67"/>
          <w:sz w:val="22"/>
          <w:szCs w:val="22"/>
        </w:rPr>
        <w:t xml:space="preserve"> </w:t>
      </w:r>
      <w:r w:rsidRPr="00902C14">
        <w:rPr>
          <w:rFonts w:ascii="Arial" w:hAnsi="Arial"/>
          <w:spacing w:val="-1"/>
          <w:sz w:val="22"/>
          <w:szCs w:val="22"/>
        </w:rPr>
        <w:t>przetwarzane</w:t>
      </w:r>
      <w:r w:rsidRPr="00902C14">
        <w:rPr>
          <w:rFonts w:ascii="Arial" w:hAnsi="Arial"/>
          <w:spacing w:val="27"/>
          <w:sz w:val="22"/>
          <w:szCs w:val="22"/>
        </w:rPr>
        <w:t xml:space="preserve"> </w:t>
      </w:r>
      <w:r w:rsidRPr="00902C14">
        <w:rPr>
          <w:rFonts w:ascii="Arial" w:hAnsi="Arial"/>
          <w:sz w:val="22"/>
          <w:szCs w:val="22"/>
        </w:rPr>
        <w:t>w</w:t>
      </w:r>
      <w:r w:rsidRPr="00902C14">
        <w:rPr>
          <w:rFonts w:ascii="Arial" w:hAnsi="Arial"/>
          <w:spacing w:val="30"/>
          <w:sz w:val="22"/>
          <w:szCs w:val="22"/>
        </w:rPr>
        <w:t xml:space="preserve"> </w:t>
      </w:r>
      <w:r w:rsidRPr="00902C14">
        <w:rPr>
          <w:rFonts w:ascii="Arial" w:hAnsi="Arial"/>
          <w:spacing w:val="-1"/>
          <w:sz w:val="22"/>
          <w:szCs w:val="22"/>
        </w:rPr>
        <w:t>celach</w:t>
      </w:r>
      <w:r w:rsidRPr="00902C14">
        <w:rPr>
          <w:rFonts w:ascii="Arial" w:hAnsi="Arial"/>
          <w:spacing w:val="29"/>
          <w:sz w:val="22"/>
          <w:szCs w:val="22"/>
        </w:rPr>
        <w:t xml:space="preserve"> </w:t>
      </w:r>
      <w:r w:rsidRPr="00902C14">
        <w:rPr>
          <w:rFonts w:ascii="Arial" w:hAnsi="Arial"/>
          <w:spacing w:val="-1"/>
          <w:sz w:val="22"/>
          <w:szCs w:val="22"/>
        </w:rPr>
        <w:t>archiwizacyjnych</w:t>
      </w:r>
      <w:r w:rsidRPr="00902C14">
        <w:rPr>
          <w:rFonts w:ascii="Arial" w:hAnsi="Arial"/>
          <w:spacing w:val="28"/>
          <w:sz w:val="22"/>
          <w:szCs w:val="22"/>
        </w:rPr>
        <w:t xml:space="preserve"> </w:t>
      </w:r>
      <w:r w:rsidRPr="00902C14">
        <w:rPr>
          <w:rFonts w:ascii="Arial" w:hAnsi="Arial"/>
          <w:spacing w:val="-1"/>
          <w:sz w:val="22"/>
          <w:szCs w:val="22"/>
        </w:rPr>
        <w:t>zgodnie</w:t>
      </w:r>
      <w:r w:rsidRPr="00902C14">
        <w:rPr>
          <w:rFonts w:ascii="Arial" w:hAnsi="Arial"/>
          <w:spacing w:val="30"/>
          <w:sz w:val="22"/>
          <w:szCs w:val="22"/>
        </w:rPr>
        <w:t xml:space="preserve"> </w:t>
      </w:r>
      <w:r w:rsidRPr="00902C14">
        <w:rPr>
          <w:rFonts w:ascii="Arial" w:hAnsi="Arial"/>
          <w:sz w:val="22"/>
          <w:szCs w:val="22"/>
        </w:rPr>
        <w:t>z</w:t>
      </w:r>
      <w:r w:rsidRPr="00902C14">
        <w:rPr>
          <w:rFonts w:ascii="Arial" w:hAnsi="Arial"/>
          <w:spacing w:val="-2"/>
          <w:sz w:val="22"/>
          <w:szCs w:val="22"/>
        </w:rPr>
        <w:t xml:space="preserve"> </w:t>
      </w:r>
      <w:r w:rsidRPr="00902C14">
        <w:rPr>
          <w:rFonts w:ascii="Arial" w:hAnsi="Arial"/>
          <w:spacing w:val="-1"/>
          <w:sz w:val="22"/>
          <w:szCs w:val="22"/>
        </w:rPr>
        <w:t>przepisami</w:t>
      </w:r>
      <w:r w:rsidRPr="00902C14">
        <w:rPr>
          <w:rFonts w:ascii="Arial" w:hAnsi="Arial"/>
          <w:spacing w:val="27"/>
          <w:sz w:val="22"/>
          <w:szCs w:val="22"/>
        </w:rPr>
        <w:t xml:space="preserve"> </w:t>
      </w:r>
      <w:r w:rsidRPr="00902C14">
        <w:rPr>
          <w:rFonts w:ascii="Arial" w:hAnsi="Arial"/>
          <w:sz w:val="22"/>
          <w:szCs w:val="22"/>
        </w:rPr>
        <w:t>o</w:t>
      </w:r>
      <w:r w:rsidRPr="00902C14">
        <w:rPr>
          <w:rFonts w:ascii="Arial" w:hAnsi="Arial"/>
          <w:spacing w:val="31"/>
          <w:sz w:val="22"/>
          <w:szCs w:val="22"/>
        </w:rPr>
        <w:t xml:space="preserve"> </w:t>
      </w:r>
      <w:r w:rsidRPr="00902C14">
        <w:rPr>
          <w:rFonts w:ascii="Arial" w:hAnsi="Arial"/>
          <w:spacing w:val="-1"/>
          <w:sz w:val="22"/>
          <w:szCs w:val="22"/>
        </w:rPr>
        <w:t>archiwach</w:t>
      </w:r>
      <w:r w:rsidRPr="00902C14">
        <w:rPr>
          <w:rFonts w:ascii="Arial" w:hAnsi="Arial"/>
          <w:spacing w:val="26"/>
          <w:sz w:val="22"/>
          <w:szCs w:val="22"/>
        </w:rPr>
        <w:t xml:space="preserve"> </w:t>
      </w:r>
      <w:r w:rsidRPr="00902C14">
        <w:rPr>
          <w:rFonts w:ascii="Arial" w:hAnsi="Arial"/>
          <w:spacing w:val="-1"/>
          <w:sz w:val="22"/>
          <w:szCs w:val="22"/>
        </w:rPr>
        <w:t>państwowych</w:t>
      </w:r>
      <w:r w:rsidRPr="00902C14">
        <w:rPr>
          <w:rFonts w:ascii="Arial" w:hAnsi="Arial"/>
          <w:spacing w:val="31"/>
          <w:sz w:val="22"/>
          <w:szCs w:val="22"/>
        </w:rPr>
        <w:t xml:space="preserve"> </w:t>
      </w:r>
      <w:r w:rsidRPr="00902C14">
        <w:rPr>
          <w:rFonts w:ascii="Arial" w:hAnsi="Arial"/>
          <w:sz w:val="22"/>
          <w:szCs w:val="22"/>
        </w:rPr>
        <w:t>oraz</w:t>
      </w:r>
      <w:r w:rsidRPr="00902C14">
        <w:rPr>
          <w:rFonts w:ascii="Arial" w:hAnsi="Arial"/>
          <w:spacing w:val="77"/>
          <w:sz w:val="22"/>
          <w:szCs w:val="22"/>
        </w:rPr>
        <w:t xml:space="preserve"> </w:t>
      </w:r>
      <w:r w:rsidRPr="00902C14">
        <w:rPr>
          <w:rFonts w:ascii="Arial" w:hAnsi="Arial"/>
          <w:spacing w:val="-1"/>
          <w:sz w:val="22"/>
          <w:szCs w:val="22"/>
        </w:rPr>
        <w:t>zgodnie</w:t>
      </w:r>
      <w:r w:rsidRPr="00902C14">
        <w:rPr>
          <w:rFonts w:ascii="Arial" w:hAnsi="Arial"/>
          <w:sz w:val="22"/>
          <w:szCs w:val="22"/>
        </w:rPr>
        <w:t xml:space="preserve"> z </w:t>
      </w:r>
      <w:r w:rsidRPr="00902C14">
        <w:rPr>
          <w:rFonts w:ascii="Arial" w:hAnsi="Arial"/>
          <w:spacing w:val="-1"/>
          <w:sz w:val="22"/>
          <w:szCs w:val="22"/>
        </w:rPr>
        <w:t>przepisami</w:t>
      </w:r>
      <w:r w:rsidRPr="00902C14">
        <w:rPr>
          <w:rFonts w:ascii="Arial" w:hAnsi="Arial"/>
          <w:spacing w:val="-2"/>
          <w:sz w:val="22"/>
          <w:szCs w:val="22"/>
        </w:rPr>
        <w:t xml:space="preserve"> </w:t>
      </w:r>
      <w:r w:rsidRPr="00902C14">
        <w:rPr>
          <w:rFonts w:ascii="Arial" w:hAnsi="Arial"/>
          <w:sz w:val="22"/>
          <w:szCs w:val="22"/>
        </w:rPr>
        <w:t>o</w:t>
      </w:r>
      <w:r w:rsidRPr="00902C14">
        <w:rPr>
          <w:rFonts w:ascii="Arial" w:hAnsi="Arial"/>
          <w:spacing w:val="-1"/>
          <w:sz w:val="22"/>
          <w:szCs w:val="22"/>
        </w:rPr>
        <w:t xml:space="preserve"> informatyzacji</w:t>
      </w:r>
      <w:r w:rsidRPr="00902C14">
        <w:rPr>
          <w:rFonts w:ascii="Arial" w:hAnsi="Arial"/>
          <w:sz w:val="22"/>
          <w:szCs w:val="22"/>
        </w:rPr>
        <w:t xml:space="preserve"> </w:t>
      </w:r>
      <w:r w:rsidRPr="00902C14">
        <w:rPr>
          <w:rFonts w:ascii="Arial" w:hAnsi="Arial"/>
          <w:spacing w:val="-1"/>
          <w:sz w:val="22"/>
          <w:szCs w:val="22"/>
        </w:rPr>
        <w:t>działalności</w:t>
      </w:r>
      <w:r w:rsidRPr="00902C14">
        <w:rPr>
          <w:rFonts w:ascii="Arial" w:hAnsi="Arial"/>
          <w:sz w:val="22"/>
          <w:szCs w:val="22"/>
        </w:rPr>
        <w:t xml:space="preserve"> </w:t>
      </w:r>
      <w:r w:rsidRPr="00902C14">
        <w:rPr>
          <w:rFonts w:ascii="Arial" w:hAnsi="Arial"/>
          <w:spacing w:val="-1"/>
          <w:sz w:val="22"/>
          <w:szCs w:val="22"/>
        </w:rPr>
        <w:t>podmiotów</w:t>
      </w:r>
      <w:r w:rsidRPr="00902C14">
        <w:rPr>
          <w:rFonts w:ascii="Arial" w:hAnsi="Arial"/>
          <w:spacing w:val="1"/>
          <w:sz w:val="22"/>
          <w:szCs w:val="22"/>
        </w:rPr>
        <w:t xml:space="preserve"> </w:t>
      </w:r>
      <w:r w:rsidRPr="00902C14">
        <w:rPr>
          <w:rFonts w:ascii="Arial" w:hAnsi="Arial"/>
          <w:spacing w:val="-1"/>
          <w:sz w:val="22"/>
          <w:szCs w:val="22"/>
        </w:rPr>
        <w:t>realizujących</w:t>
      </w:r>
      <w:r w:rsidRPr="00902C14">
        <w:rPr>
          <w:rFonts w:ascii="Arial" w:hAnsi="Arial"/>
          <w:sz w:val="22"/>
          <w:szCs w:val="22"/>
        </w:rPr>
        <w:t xml:space="preserve"> </w:t>
      </w:r>
      <w:r w:rsidRPr="00902C14">
        <w:rPr>
          <w:rFonts w:ascii="Arial" w:hAnsi="Arial"/>
          <w:spacing w:val="-1"/>
          <w:sz w:val="22"/>
          <w:szCs w:val="22"/>
        </w:rPr>
        <w:t>zadania</w:t>
      </w:r>
      <w:r w:rsidRPr="00902C14">
        <w:rPr>
          <w:rFonts w:ascii="Arial" w:hAnsi="Arial"/>
          <w:sz w:val="22"/>
          <w:szCs w:val="22"/>
        </w:rPr>
        <w:t xml:space="preserve"> </w:t>
      </w:r>
      <w:r w:rsidRPr="00902C14">
        <w:rPr>
          <w:rFonts w:ascii="Arial" w:hAnsi="Arial"/>
          <w:spacing w:val="-1"/>
          <w:sz w:val="22"/>
          <w:szCs w:val="22"/>
        </w:rPr>
        <w:t>publiczne.</w:t>
      </w:r>
    </w:p>
    <w:p w14:paraId="0F9DFBE8" w14:textId="77777777" w:rsidR="005E1785" w:rsidRPr="00902C14" w:rsidRDefault="005E1785" w:rsidP="004A0E88">
      <w:pPr>
        <w:widowControl w:val="0"/>
        <w:numPr>
          <w:ilvl w:val="0"/>
          <w:numId w:val="44"/>
        </w:numPr>
        <w:tabs>
          <w:tab w:val="left" w:pos="400"/>
        </w:tabs>
        <w:ind w:hanging="283"/>
        <w:jc w:val="left"/>
        <w:outlineLvl w:val="0"/>
        <w:rPr>
          <w:rFonts w:ascii="Arial" w:hAnsi="Arial"/>
          <w:sz w:val="22"/>
          <w:szCs w:val="22"/>
        </w:rPr>
      </w:pPr>
      <w:r w:rsidRPr="00902C14">
        <w:rPr>
          <w:rFonts w:ascii="Arial" w:hAnsi="Arial"/>
          <w:b/>
          <w:bCs/>
          <w:spacing w:val="-1"/>
          <w:sz w:val="22"/>
          <w:szCs w:val="22"/>
        </w:rPr>
        <w:t>Podstawa prawna przetwarzania</w:t>
      </w:r>
    </w:p>
    <w:p w14:paraId="3AD59F0A" w14:textId="77777777" w:rsidR="005E1785" w:rsidRPr="00902C14" w:rsidRDefault="005E1785" w:rsidP="004A0E88">
      <w:pPr>
        <w:widowControl w:val="0"/>
        <w:ind w:right="113"/>
        <w:rPr>
          <w:rFonts w:ascii="Arial" w:hAnsi="Arial"/>
          <w:sz w:val="22"/>
          <w:szCs w:val="22"/>
        </w:rPr>
      </w:pPr>
      <w:r w:rsidRPr="00902C14">
        <w:rPr>
          <w:rFonts w:ascii="Arial" w:hAnsi="Arial"/>
          <w:spacing w:val="-1"/>
          <w:sz w:val="22"/>
          <w:szCs w:val="22"/>
        </w:rPr>
        <w:t>Instytucja</w:t>
      </w:r>
      <w:r w:rsidRPr="00902C14">
        <w:rPr>
          <w:rFonts w:ascii="Arial" w:hAnsi="Arial"/>
          <w:spacing w:val="28"/>
          <w:sz w:val="22"/>
          <w:szCs w:val="22"/>
        </w:rPr>
        <w:t xml:space="preserve"> </w:t>
      </w:r>
      <w:r w:rsidRPr="00902C14">
        <w:rPr>
          <w:rFonts w:ascii="Arial" w:hAnsi="Arial"/>
          <w:spacing w:val="-1"/>
          <w:sz w:val="22"/>
          <w:szCs w:val="22"/>
        </w:rPr>
        <w:t>Koordynująca</w:t>
      </w:r>
      <w:r w:rsidRPr="00902C14">
        <w:rPr>
          <w:rFonts w:ascii="Arial" w:hAnsi="Arial"/>
          <w:spacing w:val="32"/>
          <w:sz w:val="22"/>
          <w:szCs w:val="22"/>
        </w:rPr>
        <w:t xml:space="preserve"> </w:t>
      </w:r>
      <w:r w:rsidRPr="00902C14">
        <w:rPr>
          <w:rFonts w:ascii="Arial" w:hAnsi="Arial"/>
          <w:spacing w:val="-1"/>
          <w:sz w:val="22"/>
          <w:szCs w:val="22"/>
        </w:rPr>
        <w:t>przetwarza</w:t>
      </w:r>
      <w:r w:rsidRPr="00902C14">
        <w:rPr>
          <w:rFonts w:ascii="Arial" w:hAnsi="Arial"/>
          <w:spacing w:val="31"/>
          <w:sz w:val="22"/>
          <w:szCs w:val="22"/>
        </w:rPr>
        <w:t xml:space="preserve"> </w:t>
      </w:r>
      <w:r w:rsidRPr="00902C14">
        <w:rPr>
          <w:rFonts w:ascii="Arial" w:hAnsi="Arial"/>
          <w:spacing w:val="-1"/>
          <w:sz w:val="22"/>
          <w:szCs w:val="22"/>
        </w:rPr>
        <w:t>dane</w:t>
      </w:r>
      <w:r w:rsidRPr="00902C14">
        <w:rPr>
          <w:rFonts w:ascii="Arial" w:hAnsi="Arial"/>
          <w:spacing w:val="29"/>
          <w:sz w:val="22"/>
          <w:szCs w:val="22"/>
        </w:rPr>
        <w:t xml:space="preserve"> </w:t>
      </w:r>
      <w:r w:rsidRPr="00902C14">
        <w:rPr>
          <w:rFonts w:ascii="Arial" w:hAnsi="Arial"/>
          <w:spacing w:val="-1"/>
          <w:sz w:val="22"/>
          <w:szCs w:val="22"/>
        </w:rPr>
        <w:t>osobowe</w:t>
      </w:r>
      <w:r w:rsidRPr="00902C14">
        <w:rPr>
          <w:rFonts w:ascii="Arial" w:hAnsi="Arial"/>
          <w:spacing w:val="32"/>
          <w:sz w:val="22"/>
          <w:szCs w:val="22"/>
        </w:rPr>
        <w:t xml:space="preserve"> </w:t>
      </w:r>
      <w:r w:rsidRPr="00902C14">
        <w:rPr>
          <w:rFonts w:ascii="Arial" w:hAnsi="Arial"/>
          <w:spacing w:val="-2"/>
          <w:sz w:val="22"/>
          <w:szCs w:val="22"/>
        </w:rPr>
        <w:t>na</w:t>
      </w:r>
      <w:r w:rsidRPr="00902C14">
        <w:rPr>
          <w:rFonts w:ascii="Arial" w:hAnsi="Arial"/>
          <w:spacing w:val="31"/>
          <w:sz w:val="22"/>
          <w:szCs w:val="22"/>
        </w:rPr>
        <w:t xml:space="preserve"> </w:t>
      </w:r>
      <w:r w:rsidRPr="00902C14">
        <w:rPr>
          <w:rFonts w:ascii="Arial" w:hAnsi="Arial"/>
          <w:spacing w:val="-1"/>
          <w:sz w:val="22"/>
          <w:szCs w:val="22"/>
        </w:rPr>
        <w:t>podstawie</w:t>
      </w:r>
      <w:r w:rsidRPr="00902C14">
        <w:rPr>
          <w:rFonts w:ascii="Arial" w:hAnsi="Arial"/>
          <w:spacing w:val="30"/>
          <w:sz w:val="22"/>
          <w:szCs w:val="22"/>
        </w:rPr>
        <w:t xml:space="preserve"> </w:t>
      </w:r>
      <w:r w:rsidRPr="00902C14">
        <w:rPr>
          <w:rFonts w:ascii="Arial" w:hAnsi="Arial"/>
          <w:sz w:val="22"/>
          <w:szCs w:val="22"/>
        </w:rPr>
        <w:t>art.</w:t>
      </w:r>
      <w:r w:rsidRPr="00902C14">
        <w:rPr>
          <w:rFonts w:ascii="Arial" w:hAnsi="Arial"/>
          <w:spacing w:val="28"/>
          <w:sz w:val="22"/>
          <w:szCs w:val="22"/>
        </w:rPr>
        <w:t xml:space="preserve"> </w:t>
      </w:r>
      <w:r w:rsidRPr="00902C14">
        <w:rPr>
          <w:rFonts w:ascii="Arial" w:hAnsi="Arial"/>
          <w:spacing w:val="-1"/>
          <w:sz w:val="22"/>
          <w:szCs w:val="22"/>
        </w:rPr>
        <w:t>14lzj</w:t>
      </w:r>
      <w:r w:rsidRPr="00902C14">
        <w:rPr>
          <w:rFonts w:ascii="Arial" w:hAnsi="Arial"/>
          <w:spacing w:val="29"/>
          <w:sz w:val="22"/>
          <w:szCs w:val="22"/>
        </w:rPr>
        <w:t xml:space="preserve"> </w:t>
      </w:r>
      <w:r w:rsidRPr="00902C14">
        <w:rPr>
          <w:rFonts w:ascii="Arial" w:hAnsi="Arial"/>
          <w:sz w:val="22"/>
          <w:szCs w:val="22"/>
        </w:rPr>
        <w:t>w</w:t>
      </w:r>
      <w:r w:rsidRPr="00902C14">
        <w:rPr>
          <w:rFonts w:ascii="Arial" w:hAnsi="Arial"/>
          <w:spacing w:val="32"/>
          <w:sz w:val="22"/>
          <w:szCs w:val="22"/>
        </w:rPr>
        <w:t xml:space="preserve"> </w:t>
      </w:r>
      <w:r w:rsidRPr="00902C14">
        <w:rPr>
          <w:rFonts w:ascii="Arial" w:hAnsi="Arial"/>
          <w:spacing w:val="-1"/>
          <w:sz w:val="22"/>
          <w:szCs w:val="22"/>
        </w:rPr>
        <w:t>związku</w:t>
      </w:r>
      <w:r w:rsidRPr="00902C14">
        <w:rPr>
          <w:rFonts w:ascii="Arial" w:hAnsi="Arial"/>
          <w:spacing w:val="30"/>
          <w:sz w:val="22"/>
          <w:szCs w:val="22"/>
        </w:rPr>
        <w:t xml:space="preserve"> </w:t>
      </w:r>
      <w:r w:rsidRPr="00902C14">
        <w:rPr>
          <w:rFonts w:ascii="Arial" w:hAnsi="Arial"/>
          <w:sz w:val="22"/>
          <w:szCs w:val="22"/>
        </w:rPr>
        <w:t>z</w:t>
      </w:r>
      <w:r w:rsidRPr="00902C14">
        <w:rPr>
          <w:rFonts w:ascii="Arial" w:hAnsi="Arial"/>
          <w:spacing w:val="31"/>
          <w:sz w:val="22"/>
          <w:szCs w:val="22"/>
        </w:rPr>
        <w:t xml:space="preserve"> </w:t>
      </w:r>
      <w:r w:rsidRPr="00902C14">
        <w:rPr>
          <w:rFonts w:ascii="Arial" w:hAnsi="Arial"/>
          <w:sz w:val="22"/>
          <w:szCs w:val="22"/>
        </w:rPr>
        <w:t>art.</w:t>
      </w:r>
      <w:r w:rsidRPr="00902C14">
        <w:rPr>
          <w:rFonts w:ascii="Arial" w:hAnsi="Arial"/>
          <w:spacing w:val="31"/>
          <w:sz w:val="22"/>
          <w:szCs w:val="22"/>
        </w:rPr>
        <w:t xml:space="preserve"> </w:t>
      </w:r>
      <w:r w:rsidRPr="00902C14">
        <w:rPr>
          <w:rFonts w:ascii="Arial" w:hAnsi="Arial"/>
          <w:spacing w:val="-1"/>
          <w:sz w:val="22"/>
          <w:szCs w:val="22"/>
        </w:rPr>
        <w:t>14lzm</w:t>
      </w:r>
      <w:r w:rsidRPr="00902C14">
        <w:rPr>
          <w:rFonts w:ascii="Arial" w:hAnsi="Arial"/>
          <w:spacing w:val="65"/>
          <w:sz w:val="22"/>
          <w:szCs w:val="22"/>
        </w:rPr>
        <w:t xml:space="preserve"> </w:t>
      </w:r>
      <w:r w:rsidRPr="00902C14">
        <w:rPr>
          <w:rFonts w:ascii="Arial" w:hAnsi="Arial"/>
          <w:spacing w:val="-1"/>
          <w:sz w:val="22"/>
          <w:szCs w:val="22"/>
        </w:rPr>
        <w:t>ustawy</w:t>
      </w:r>
      <w:r w:rsidRPr="00902C14">
        <w:rPr>
          <w:rFonts w:ascii="Arial" w:hAnsi="Arial"/>
          <w:spacing w:val="1"/>
          <w:sz w:val="22"/>
          <w:szCs w:val="22"/>
        </w:rPr>
        <w:t xml:space="preserve"> </w:t>
      </w:r>
      <w:r w:rsidRPr="00902C14">
        <w:rPr>
          <w:rFonts w:ascii="Arial" w:hAnsi="Arial"/>
          <w:sz w:val="22"/>
          <w:szCs w:val="22"/>
        </w:rPr>
        <w:t>z</w:t>
      </w:r>
      <w:r w:rsidRPr="00902C14">
        <w:rPr>
          <w:rFonts w:ascii="Arial" w:hAnsi="Arial"/>
          <w:spacing w:val="-1"/>
          <w:sz w:val="22"/>
          <w:szCs w:val="22"/>
        </w:rPr>
        <w:t xml:space="preserve"> dnia</w:t>
      </w:r>
      <w:r w:rsidRPr="00902C14">
        <w:rPr>
          <w:rFonts w:ascii="Arial" w:hAnsi="Arial"/>
          <w:sz w:val="22"/>
          <w:szCs w:val="22"/>
        </w:rPr>
        <w:t xml:space="preserve"> 6 </w:t>
      </w:r>
      <w:r w:rsidRPr="00902C14">
        <w:rPr>
          <w:rFonts w:ascii="Arial" w:hAnsi="Arial"/>
          <w:spacing w:val="-1"/>
          <w:sz w:val="22"/>
          <w:szCs w:val="22"/>
        </w:rPr>
        <w:t>grudnia</w:t>
      </w:r>
      <w:r w:rsidRPr="00902C14">
        <w:rPr>
          <w:rFonts w:ascii="Arial" w:hAnsi="Arial"/>
          <w:sz w:val="22"/>
          <w:szCs w:val="22"/>
        </w:rPr>
        <w:t xml:space="preserve"> </w:t>
      </w:r>
      <w:r w:rsidRPr="00902C14">
        <w:rPr>
          <w:rFonts w:ascii="Arial" w:hAnsi="Arial"/>
          <w:spacing w:val="-1"/>
          <w:sz w:val="22"/>
          <w:szCs w:val="22"/>
        </w:rPr>
        <w:t>2006</w:t>
      </w:r>
      <w:r w:rsidRPr="00902C14">
        <w:rPr>
          <w:rFonts w:ascii="Arial" w:hAnsi="Arial"/>
          <w:sz w:val="22"/>
          <w:szCs w:val="22"/>
        </w:rPr>
        <w:t xml:space="preserve"> r.</w:t>
      </w:r>
      <w:r w:rsidRPr="00902C14">
        <w:rPr>
          <w:rFonts w:ascii="Arial" w:hAnsi="Arial"/>
          <w:spacing w:val="-3"/>
          <w:sz w:val="22"/>
          <w:szCs w:val="22"/>
        </w:rPr>
        <w:t xml:space="preserve"> </w:t>
      </w:r>
      <w:r w:rsidRPr="00902C14">
        <w:rPr>
          <w:rFonts w:ascii="Arial" w:hAnsi="Arial"/>
          <w:sz w:val="22"/>
          <w:szCs w:val="22"/>
        </w:rPr>
        <w:t>o</w:t>
      </w:r>
      <w:r w:rsidRPr="00902C14">
        <w:rPr>
          <w:rFonts w:ascii="Arial" w:hAnsi="Arial"/>
          <w:spacing w:val="1"/>
          <w:sz w:val="22"/>
          <w:szCs w:val="22"/>
        </w:rPr>
        <w:t xml:space="preserve"> </w:t>
      </w:r>
      <w:r w:rsidRPr="00902C14">
        <w:rPr>
          <w:rFonts w:ascii="Arial" w:hAnsi="Arial"/>
          <w:spacing w:val="-1"/>
          <w:sz w:val="22"/>
          <w:szCs w:val="22"/>
        </w:rPr>
        <w:t>zasadach prowadzenia</w:t>
      </w:r>
      <w:r w:rsidRPr="00902C14">
        <w:rPr>
          <w:rFonts w:ascii="Arial" w:hAnsi="Arial"/>
          <w:sz w:val="22"/>
          <w:szCs w:val="22"/>
        </w:rPr>
        <w:t xml:space="preserve"> </w:t>
      </w:r>
      <w:r w:rsidRPr="00902C14">
        <w:rPr>
          <w:rFonts w:ascii="Arial" w:hAnsi="Arial"/>
          <w:spacing w:val="-1"/>
          <w:sz w:val="22"/>
          <w:szCs w:val="22"/>
        </w:rPr>
        <w:t>polityki</w:t>
      </w:r>
      <w:r w:rsidRPr="00902C14">
        <w:rPr>
          <w:rFonts w:ascii="Arial" w:hAnsi="Arial"/>
          <w:sz w:val="22"/>
          <w:szCs w:val="22"/>
        </w:rPr>
        <w:t xml:space="preserve"> </w:t>
      </w:r>
      <w:r w:rsidRPr="00902C14">
        <w:rPr>
          <w:rFonts w:ascii="Arial" w:hAnsi="Arial"/>
          <w:spacing w:val="-1"/>
          <w:sz w:val="22"/>
          <w:szCs w:val="22"/>
        </w:rPr>
        <w:t>rozwoju</w:t>
      </w:r>
      <w:r w:rsidRPr="00902C14">
        <w:rPr>
          <w:rFonts w:ascii="Arial" w:hAnsi="Arial"/>
          <w:spacing w:val="1"/>
          <w:sz w:val="22"/>
          <w:szCs w:val="22"/>
        </w:rPr>
        <w:t xml:space="preserve"> </w:t>
      </w:r>
      <w:r w:rsidRPr="00902C14">
        <w:rPr>
          <w:rFonts w:ascii="Arial" w:hAnsi="Arial"/>
          <w:spacing w:val="-1"/>
          <w:sz w:val="22"/>
          <w:szCs w:val="22"/>
        </w:rPr>
        <w:t>(Dz.</w:t>
      </w:r>
      <w:r w:rsidRPr="00902C14">
        <w:rPr>
          <w:rFonts w:ascii="Arial" w:hAnsi="Arial"/>
          <w:sz w:val="22"/>
          <w:szCs w:val="22"/>
        </w:rPr>
        <w:t xml:space="preserve"> U. z</w:t>
      </w:r>
      <w:r w:rsidRPr="00902C14">
        <w:rPr>
          <w:rFonts w:ascii="Arial" w:hAnsi="Arial"/>
          <w:spacing w:val="-1"/>
          <w:sz w:val="22"/>
          <w:szCs w:val="22"/>
        </w:rPr>
        <w:t xml:space="preserve"> 2021</w:t>
      </w:r>
      <w:r w:rsidRPr="00902C14">
        <w:rPr>
          <w:rFonts w:ascii="Arial" w:hAnsi="Arial"/>
          <w:sz w:val="22"/>
          <w:szCs w:val="22"/>
        </w:rPr>
        <w:t xml:space="preserve"> r. </w:t>
      </w:r>
      <w:r w:rsidRPr="00902C14">
        <w:rPr>
          <w:rFonts w:ascii="Arial" w:hAnsi="Arial"/>
          <w:spacing w:val="-1"/>
          <w:sz w:val="22"/>
          <w:szCs w:val="22"/>
        </w:rPr>
        <w:t>poz.</w:t>
      </w:r>
      <w:r w:rsidRPr="00902C14">
        <w:rPr>
          <w:rFonts w:ascii="Arial" w:hAnsi="Arial"/>
          <w:sz w:val="22"/>
          <w:szCs w:val="22"/>
        </w:rPr>
        <w:t xml:space="preserve"> </w:t>
      </w:r>
      <w:r w:rsidRPr="00902C14">
        <w:rPr>
          <w:rFonts w:ascii="Arial" w:hAnsi="Arial"/>
          <w:spacing w:val="-1"/>
          <w:sz w:val="22"/>
          <w:szCs w:val="22"/>
        </w:rPr>
        <w:t>1057,</w:t>
      </w:r>
      <w:r w:rsidRPr="00902C14">
        <w:rPr>
          <w:rFonts w:ascii="Arial" w:hAnsi="Arial"/>
          <w:sz w:val="22"/>
          <w:szCs w:val="22"/>
        </w:rPr>
        <w:t xml:space="preserve"> z</w:t>
      </w:r>
      <w:r w:rsidRPr="00902C14">
        <w:rPr>
          <w:rFonts w:ascii="Arial" w:hAnsi="Arial"/>
          <w:spacing w:val="61"/>
          <w:sz w:val="22"/>
          <w:szCs w:val="22"/>
        </w:rPr>
        <w:t xml:space="preserve"> </w:t>
      </w:r>
      <w:proofErr w:type="spellStart"/>
      <w:r w:rsidRPr="00902C14">
        <w:rPr>
          <w:rFonts w:ascii="Arial" w:hAnsi="Arial"/>
          <w:spacing w:val="-1"/>
          <w:sz w:val="22"/>
          <w:szCs w:val="22"/>
        </w:rPr>
        <w:t>późn</w:t>
      </w:r>
      <w:proofErr w:type="spellEnd"/>
      <w:r w:rsidRPr="00902C14">
        <w:rPr>
          <w:rFonts w:ascii="Arial" w:hAnsi="Arial"/>
          <w:spacing w:val="-1"/>
          <w:sz w:val="22"/>
          <w:szCs w:val="22"/>
        </w:rPr>
        <w:t>.</w:t>
      </w:r>
      <w:r w:rsidRPr="00902C14">
        <w:rPr>
          <w:rFonts w:ascii="Arial" w:hAnsi="Arial"/>
          <w:spacing w:val="49"/>
          <w:sz w:val="22"/>
          <w:szCs w:val="22"/>
        </w:rPr>
        <w:t xml:space="preserve"> </w:t>
      </w:r>
      <w:r w:rsidRPr="00902C14">
        <w:rPr>
          <w:rFonts w:ascii="Arial" w:hAnsi="Arial"/>
          <w:spacing w:val="-1"/>
          <w:sz w:val="22"/>
          <w:szCs w:val="22"/>
        </w:rPr>
        <w:t>zm.)</w:t>
      </w:r>
      <w:r w:rsidRPr="00902C14">
        <w:rPr>
          <w:rFonts w:ascii="Arial" w:hAnsi="Arial"/>
          <w:spacing w:val="1"/>
          <w:sz w:val="22"/>
          <w:szCs w:val="22"/>
        </w:rPr>
        <w:t xml:space="preserve"> </w:t>
      </w:r>
      <w:r w:rsidRPr="00902C14">
        <w:rPr>
          <w:rFonts w:ascii="Arial" w:hAnsi="Arial"/>
          <w:sz w:val="22"/>
          <w:szCs w:val="22"/>
        </w:rPr>
        <w:t>w</w:t>
      </w:r>
      <w:r w:rsidRPr="00902C14">
        <w:rPr>
          <w:rFonts w:ascii="Arial" w:hAnsi="Arial"/>
          <w:spacing w:val="1"/>
          <w:sz w:val="22"/>
          <w:szCs w:val="22"/>
        </w:rPr>
        <w:t xml:space="preserve"> </w:t>
      </w:r>
      <w:r w:rsidRPr="00902C14">
        <w:rPr>
          <w:rFonts w:ascii="Arial" w:hAnsi="Arial"/>
          <w:spacing w:val="-1"/>
          <w:sz w:val="22"/>
          <w:szCs w:val="22"/>
        </w:rPr>
        <w:t>związku</w:t>
      </w:r>
      <w:r w:rsidRPr="00902C14">
        <w:rPr>
          <w:rFonts w:ascii="Arial" w:hAnsi="Arial"/>
          <w:sz w:val="22"/>
          <w:szCs w:val="22"/>
        </w:rPr>
        <w:t xml:space="preserve"> z </w:t>
      </w:r>
      <w:r w:rsidRPr="00902C14">
        <w:rPr>
          <w:rFonts w:ascii="Arial" w:hAnsi="Arial"/>
          <w:spacing w:val="-1"/>
          <w:sz w:val="22"/>
          <w:szCs w:val="22"/>
        </w:rPr>
        <w:t>art.</w:t>
      </w:r>
      <w:r w:rsidRPr="00902C14">
        <w:rPr>
          <w:rFonts w:ascii="Arial" w:hAnsi="Arial"/>
          <w:sz w:val="22"/>
          <w:szCs w:val="22"/>
        </w:rPr>
        <w:t xml:space="preserve">  6</w:t>
      </w:r>
      <w:r w:rsidRPr="00902C14">
        <w:rPr>
          <w:rFonts w:ascii="Arial" w:hAnsi="Arial"/>
          <w:spacing w:val="1"/>
          <w:sz w:val="22"/>
          <w:szCs w:val="22"/>
        </w:rPr>
        <w:t xml:space="preserve"> </w:t>
      </w:r>
      <w:r w:rsidRPr="00902C14">
        <w:rPr>
          <w:rFonts w:ascii="Arial" w:hAnsi="Arial"/>
          <w:spacing w:val="-1"/>
          <w:sz w:val="22"/>
          <w:szCs w:val="22"/>
        </w:rPr>
        <w:t>ust.</w:t>
      </w:r>
      <w:r w:rsidRPr="00902C14">
        <w:rPr>
          <w:rFonts w:ascii="Arial" w:hAnsi="Arial"/>
          <w:spacing w:val="1"/>
          <w:sz w:val="22"/>
          <w:szCs w:val="22"/>
        </w:rPr>
        <w:t xml:space="preserve"> </w:t>
      </w:r>
      <w:r w:rsidRPr="00902C14">
        <w:rPr>
          <w:rFonts w:ascii="Arial" w:hAnsi="Arial"/>
          <w:sz w:val="22"/>
          <w:szCs w:val="22"/>
        </w:rPr>
        <w:t>1</w:t>
      </w:r>
      <w:r w:rsidRPr="00902C14">
        <w:rPr>
          <w:rFonts w:ascii="Arial" w:hAnsi="Arial"/>
          <w:spacing w:val="1"/>
          <w:sz w:val="22"/>
          <w:szCs w:val="22"/>
        </w:rPr>
        <w:t xml:space="preserve"> </w:t>
      </w:r>
      <w:r w:rsidRPr="00902C14">
        <w:rPr>
          <w:rFonts w:ascii="Arial" w:hAnsi="Arial"/>
          <w:spacing w:val="-1"/>
          <w:sz w:val="22"/>
          <w:szCs w:val="22"/>
        </w:rPr>
        <w:t>lit.</w:t>
      </w:r>
      <w:r w:rsidRPr="00902C14">
        <w:rPr>
          <w:rFonts w:ascii="Arial" w:hAnsi="Arial"/>
          <w:spacing w:val="1"/>
          <w:sz w:val="22"/>
          <w:szCs w:val="22"/>
        </w:rPr>
        <w:t xml:space="preserve"> </w:t>
      </w:r>
      <w:r w:rsidRPr="00902C14">
        <w:rPr>
          <w:rFonts w:ascii="Arial" w:hAnsi="Arial"/>
          <w:sz w:val="22"/>
          <w:szCs w:val="22"/>
        </w:rPr>
        <w:t>c</w:t>
      </w:r>
      <w:r w:rsidRPr="00902C14">
        <w:rPr>
          <w:rFonts w:ascii="Arial" w:hAnsi="Arial"/>
          <w:spacing w:val="49"/>
          <w:sz w:val="22"/>
          <w:szCs w:val="22"/>
        </w:rPr>
        <w:t xml:space="preserve"> </w:t>
      </w:r>
      <w:r w:rsidRPr="00902C14">
        <w:rPr>
          <w:rFonts w:ascii="Arial" w:hAnsi="Arial"/>
          <w:spacing w:val="-1"/>
          <w:sz w:val="22"/>
          <w:szCs w:val="22"/>
        </w:rPr>
        <w:t>RODO</w:t>
      </w:r>
      <w:r w:rsidRPr="00902C14">
        <w:rPr>
          <w:rFonts w:ascii="Arial" w:hAnsi="Arial"/>
          <w:spacing w:val="1"/>
          <w:sz w:val="22"/>
          <w:szCs w:val="22"/>
        </w:rPr>
        <w:t xml:space="preserve"> </w:t>
      </w:r>
      <w:r w:rsidRPr="00902C14">
        <w:rPr>
          <w:rFonts w:ascii="Arial" w:hAnsi="Arial"/>
          <w:spacing w:val="-1"/>
          <w:sz w:val="22"/>
          <w:szCs w:val="22"/>
        </w:rPr>
        <w:t>(przetwarzanie</w:t>
      </w:r>
      <w:r w:rsidRPr="00902C14">
        <w:rPr>
          <w:rFonts w:ascii="Arial" w:hAnsi="Arial"/>
          <w:spacing w:val="1"/>
          <w:sz w:val="22"/>
          <w:szCs w:val="22"/>
        </w:rPr>
        <w:t xml:space="preserve"> </w:t>
      </w:r>
      <w:r w:rsidRPr="00902C14">
        <w:rPr>
          <w:rFonts w:ascii="Arial" w:hAnsi="Arial"/>
          <w:spacing w:val="-1"/>
          <w:sz w:val="22"/>
          <w:szCs w:val="22"/>
        </w:rPr>
        <w:t>jest</w:t>
      </w:r>
      <w:r w:rsidRPr="00902C14">
        <w:rPr>
          <w:rFonts w:ascii="Arial" w:hAnsi="Arial"/>
          <w:spacing w:val="1"/>
          <w:sz w:val="22"/>
          <w:szCs w:val="22"/>
        </w:rPr>
        <w:t xml:space="preserve"> </w:t>
      </w:r>
      <w:r w:rsidRPr="00902C14">
        <w:rPr>
          <w:rFonts w:ascii="Arial" w:hAnsi="Arial"/>
          <w:spacing w:val="-1"/>
          <w:sz w:val="22"/>
          <w:szCs w:val="22"/>
        </w:rPr>
        <w:t>niezbędne</w:t>
      </w:r>
      <w:r w:rsidRPr="00902C14">
        <w:rPr>
          <w:rFonts w:ascii="Arial" w:hAnsi="Arial"/>
          <w:spacing w:val="1"/>
          <w:sz w:val="22"/>
          <w:szCs w:val="22"/>
        </w:rPr>
        <w:t xml:space="preserve"> </w:t>
      </w:r>
      <w:r w:rsidRPr="00902C14">
        <w:rPr>
          <w:rFonts w:ascii="Arial" w:hAnsi="Arial"/>
          <w:spacing w:val="-1"/>
          <w:sz w:val="22"/>
          <w:szCs w:val="22"/>
        </w:rPr>
        <w:t>do</w:t>
      </w:r>
      <w:r w:rsidRPr="00902C14">
        <w:rPr>
          <w:rFonts w:ascii="Arial" w:hAnsi="Arial"/>
          <w:spacing w:val="2"/>
          <w:sz w:val="22"/>
          <w:szCs w:val="22"/>
        </w:rPr>
        <w:t xml:space="preserve"> </w:t>
      </w:r>
      <w:r w:rsidRPr="00902C14">
        <w:rPr>
          <w:rFonts w:ascii="Arial" w:hAnsi="Arial"/>
          <w:spacing w:val="-1"/>
          <w:sz w:val="22"/>
          <w:szCs w:val="22"/>
        </w:rPr>
        <w:t>wypełnienia</w:t>
      </w:r>
      <w:r w:rsidRPr="00902C14">
        <w:rPr>
          <w:rFonts w:ascii="Arial" w:hAnsi="Arial"/>
          <w:spacing w:val="83"/>
          <w:sz w:val="22"/>
          <w:szCs w:val="22"/>
        </w:rPr>
        <w:t xml:space="preserve"> </w:t>
      </w:r>
      <w:r w:rsidRPr="00902C14">
        <w:rPr>
          <w:rFonts w:ascii="Arial" w:hAnsi="Arial"/>
          <w:spacing w:val="-1"/>
          <w:sz w:val="22"/>
          <w:szCs w:val="22"/>
        </w:rPr>
        <w:t>obowiązku</w:t>
      </w:r>
      <w:r w:rsidRPr="00902C14">
        <w:rPr>
          <w:rFonts w:ascii="Arial" w:hAnsi="Arial"/>
          <w:sz w:val="22"/>
          <w:szCs w:val="22"/>
        </w:rPr>
        <w:t xml:space="preserve"> </w:t>
      </w:r>
      <w:r w:rsidRPr="00902C14">
        <w:rPr>
          <w:rFonts w:ascii="Arial" w:hAnsi="Arial"/>
          <w:spacing w:val="-1"/>
          <w:sz w:val="22"/>
          <w:szCs w:val="22"/>
        </w:rPr>
        <w:t>prawnego</w:t>
      </w:r>
      <w:r w:rsidRPr="00902C14">
        <w:rPr>
          <w:rFonts w:ascii="Arial" w:hAnsi="Arial"/>
          <w:spacing w:val="-2"/>
          <w:sz w:val="22"/>
          <w:szCs w:val="22"/>
        </w:rPr>
        <w:t xml:space="preserve"> </w:t>
      </w:r>
      <w:r w:rsidRPr="00902C14">
        <w:rPr>
          <w:rFonts w:ascii="Arial" w:hAnsi="Arial"/>
          <w:spacing w:val="-1"/>
          <w:sz w:val="22"/>
          <w:szCs w:val="22"/>
        </w:rPr>
        <w:t>ciążącego</w:t>
      </w:r>
      <w:r w:rsidRPr="00902C14">
        <w:rPr>
          <w:rFonts w:ascii="Arial" w:hAnsi="Arial"/>
          <w:sz w:val="22"/>
          <w:szCs w:val="22"/>
        </w:rPr>
        <w:t xml:space="preserve"> na</w:t>
      </w:r>
      <w:r w:rsidRPr="00902C14">
        <w:rPr>
          <w:rFonts w:ascii="Arial" w:hAnsi="Arial"/>
          <w:spacing w:val="-3"/>
          <w:sz w:val="22"/>
          <w:szCs w:val="22"/>
        </w:rPr>
        <w:t xml:space="preserve"> </w:t>
      </w:r>
      <w:r w:rsidRPr="00902C14">
        <w:rPr>
          <w:rFonts w:ascii="Arial" w:hAnsi="Arial"/>
          <w:spacing w:val="-1"/>
          <w:sz w:val="22"/>
          <w:szCs w:val="22"/>
        </w:rPr>
        <w:t>administratorze).</w:t>
      </w:r>
    </w:p>
    <w:p w14:paraId="30431F78" w14:textId="77777777" w:rsidR="005E1785" w:rsidRPr="00902C14" w:rsidRDefault="005E1785" w:rsidP="004A0E88">
      <w:pPr>
        <w:widowControl w:val="0"/>
        <w:ind w:right="111"/>
        <w:rPr>
          <w:rFonts w:ascii="Arial" w:hAnsi="Arial"/>
          <w:sz w:val="22"/>
          <w:szCs w:val="22"/>
        </w:rPr>
      </w:pPr>
      <w:r w:rsidRPr="00902C14">
        <w:rPr>
          <w:rFonts w:ascii="Arial" w:hAnsi="Arial"/>
          <w:spacing w:val="-1"/>
          <w:sz w:val="22"/>
          <w:szCs w:val="22"/>
        </w:rPr>
        <w:t>Instytucja</w:t>
      </w:r>
      <w:r w:rsidRPr="00902C14">
        <w:rPr>
          <w:rFonts w:ascii="Arial" w:hAnsi="Arial"/>
          <w:sz w:val="22"/>
          <w:szCs w:val="22"/>
        </w:rPr>
        <w:t xml:space="preserve"> </w:t>
      </w:r>
      <w:r w:rsidRPr="00902C14">
        <w:rPr>
          <w:rFonts w:ascii="Arial" w:hAnsi="Arial"/>
          <w:spacing w:val="-1"/>
          <w:sz w:val="22"/>
          <w:szCs w:val="22"/>
        </w:rPr>
        <w:t>Koordynująca</w:t>
      </w:r>
      <w:r w:rsidRPr="00902C14">
        <w:rPr>
          <w:rFonts w:ascii="Arial" w:hAnsi="Arial"/>
          <w:sz w:val="22"/>
          <w:szCs w:val="22"/>
        </w:rPr>
        <w:t xml:space="preserve"> </w:t>
      </w:r>
      <w:r w:rsidRPr="00902C14">
        <w:rPr>
          <w:rFonts w:ascii="Arial" w:hAnsi="Arial"/>
          <w:spacing w:val="-1"/>
          <w:sz w:val="22"/>
          <w:szCs w:val="22"/>
        </w:rPr>
        <w:t>przetwarza</w:t>
      </w:r>
      <w:r w:rsidRPr="00902C14">
        <w:rPr>
          <w:rFonts w:ascii="Arial" w:hAnsi="Arial"/>
          <w:sz w:val="22"/>
          <w:szCs w:val="22"/>
        </w:rPr>
        <w:t xml:space="preserve"> </w:t>
      </w:r>
      <w:r w:rsidRPr="00902C14">
        <w:rPr>
          <w:rFonts w:ascii="Arial" w:hAnsi="Arial"/>
          <w:spacing w:val="-1"/>
          <w:sz w:val="22"/>
          <w:szCs w:val="22"/>
        </w:rPr>
        <w:t>również dane</w:t>
      </w:r>
      <w:r w:rsidRPr="00902C14">
        <w:rPr>
          <w:rFonts w:ascii="Arial" w:hAnsi="Arial"/>
          <w:spacing w:val="-2"/>
          <w:sz w:val="22"/>
          <w:szCs w:val="22"/>
        </w:rPr>
        <w:t xml:space="preserve"> </w:t>
      </w:r>
      <w:r w:rsidRPr="00902C14">
        <w:rPr>
          <w:rFonts w:ascii="Arial" w:hAnsi="Arial"/>
          <w:spacing w:val="-1"/>
          <w:sz w:val="22"/>
          <w:szCs w:val="22"/>
        </w:rPr>
        <w:t>osobowe</w:t>
      </w:r>
      <w:r w:rsidRPr="00902C14">
        <w:rPr>
          <w:rFonts w:ascii="Arial" w:hAnsi="Arial"/>
          <w:sz w:val="22"/>
          <w:szCs w:val="22"/>
        </w:rPr>
        <w:t xml:space="preserve"> na </w:t>
      </w:r>
      <w:r w:rsidRPr="00902C14">
        <w:rPr>
          <w:rFonts w:ascii="Arial" w:hAnsi="Arial"/>
          <w:spacing w:val="-1"/>
          <w:sz w:val="22"/>
          <w:szCs w:val="22"/>
        </w:rPr>
        <w:t>podstawie</w:t>
      </w:r>
      <w:r w:rsidRPr="00902C14">
        <w:rPr>
          <w:rFonts w:ascii="Arial" w:hAnsi="Arial"/>
          <w:spacing w:val="3"/>
          <w:sz w:val="22"/>
          <w:szCs w:val="22"/>
        </w:rPr>
        <w:t xml:space="preserve"> </w:t>
      </w:r>
      <w:r w:rsidRPr="00902C14">
        <w:rPr>
          <w:rFonts w:ascii="Arial" w:hAnsi="Arial"/>
          <w:spacing w:val="-1"/>
          <w:sz w:val="22"/>
          <w:szCs w:val="22"/>
        </w:rPr>
        <w:t>przepisów</w:t>
      </w:r>
      <w:r w:rsidRPr="00902C14">
        <w:rPr>
          <w:rFonts w:ascii="Arial" w:hAnsi="Arial"/>
          <w:spacing w:val="1"/>
          <w:sz w:val="22"/>
          <w:szCs w:val="22"/>
        </w:rPr>
        <w:t xml:space="preserve"> </w:t>
      </w:r>
      <w:r w:rsidRPr="00902C14">
        <w:rPr>
          <w:rFonts w:ascii="Arial" w:hAnsi="Arial"/>
          <w:spacing w:val="-1"/>
          <w:sz w:val="22"/>
          <w:szCs w:val="22"/>
        </w:rPr>
        <w:t>ustawy</w:t>
      </w:r>
      <w:r w:rsidRPr="00902C14">
        <w:rPr>
          <w:rFonts w:ascii="Arial" w:hAnsi="Arial"/>
          <w:spacing w:val="1"/>
          <w:sz w:val="22"/>
          <w:szCs w:val="22"/>
        </w:rPr>
        <w:t xml:space="preserve"> </w:t>
      </w:r>
      <w:r w:rsidRPr="00902C14">
        <w:rPr>
          <w:rFonts w:ascii="Arial" w:hAnsi="Arial"/>
          <w:sz w:val="22"/>
          <w:szCs w:val="22"/>
        </w:rPr>
        <w:t>z</w:t>
      </w:r>
      <w:r w:rsidRPr="00902C14">
        <w:rPr>
          <w:rFonts w:ascii="Arial" w:hAnsi="Arial"/>
          <w:spacing w:val="-1"/>
          <w:sz w:val="22"/>
          <w:szCs w:val="22"/>
        </w:rPr>
        <w:t xml:space="preserve"> dnia</w:t>
      </w:r>
      <w:r w:rsidRPr="00902C14">
        <w:rPr>
          <w:rFonts w:ascii="Arial" w:hAnsi="Arial"/>
          <w:sz w:val="22"/>
          <w:szCs w:val="22"/>
        </w:rPr>
        <w:t xml:space="preserve"> </w:t>
      </w:r>
      <w:r w:rsidRPr="00902C14">
        <w:rPr>
          <w:rFonts w:ascii="Arial" w:hAnsi="Arial"/>
          <w:spacing w:val="-1"/>
          <w:sz w:val="22"/>
          <w:szCs w:val="22"/>
        </w:rPr>
        <w:t>17</w:t>
      </w:r>
      <w:r w:rsidRPr="00902C14">
        <w:rPr>
          <w:rFonts w:ascii="Arial" w:hAnsi="Arial"/>
          <w:spacing w:val="81"/>
          <w:sz w:val="22"/>
          <w:szCs w:val="22"/>
        </w:rPr>
        <w:t xml:space="preserve"> </w:t>
      </w:r>
      <w:r w:rsidRPr="00902C14">
        <w:rPr>
          <w:rFonts w:ascii="Arial" w:hAnsi="Arial"/>
          <w:spacing w:val="-1"/>
          <w:sz w:val="22"/>
          <w:szCs w:val="22"/>
        </w:rPr>
        <w:t>lutego</w:t>
      </w:r>
      <w:r w:rsidRPr="00902C14">
        <w:rPr>
          <w:rFonts w:ascii="Arial" w:hAnsi="Arial"/>
          <w:spacing w:val="6"/>
          <w:sz w:val="22"/>
          <w:szCs w:val="22"/>
        </w:rPr>
        <w:t xml:space="preserve"> </w:t>
      </w:r>
      <w:r w:rsidRPr="00902C14">
        <w:rPr>
          <w:rFonts w:ascii="Arial" w:hAnsi="Arial"/>
          <w:spacing w:val="-1"/>
          <w:sz w:val="22"/>
          <w:szCs w:val="22"/>
        </w:rPr>
        <w:t>2005</w:t>
      </w:r>
      <w:r w:rsidRPr="00902C14">
        <w:rPr>
          <w:rFonts w:ascii="Arial" w:hAnsi="Arial"/>
          <w:spacing w:val="5"/>
          <w:sz w:val="22"/>
          <w:szCs w:val="22"/>
        </w:rPr>
        <w:t xml:space="preserve"> </w:t>
      </w:r>
      <w:r w:rsidRPr="00902C14">
        <w:rPr>
          <w:rFonts w:ascii="Arial" w:hAnsi="Arial"/>
          <w:sz w:val="22"/>
          <w:szCs w:val="22"/>
        </w:rPr>
        <w:t>r.</w:t>
      </w:r>
      <w:r w:rsidRPr="00902C14">
        <w:rPr>
          <w:rFonts w:ascii="Arial" w:hAnsi="Arial"/>
          <w:spacing w:val="4"/>
          <w:sz w:val="22"/>
          <w:szCs w:val="22"/>
        </w:rPr>
        <w:t xml:space="preserve"> </w:t>
      </w:r>
      <w:r w:rsidRPr="00902C14">
        <w:rPr>
          <w:rFonts w:ascii="Arial" w:hAnsi="Arial"/>
          <w:sz w:val="22"/>
          <w:szCs w:val="22"/>
        </w:rPr>
        <w:t>o</w:t>
      </w:r>
      <w:r w:rsidRPr="00902C14">
        <w:rPr>
          <w:rFonts w:ascii="Arial" w:hAnsi="Arial"/>
          <w:spacing w:val="6"/>
          <w:sz w:val="22"/>
          <w:szCs w:val="22"/>
        </w:rPr>
        <w:t xml:space="preserve"> </w:t>
      </w:r>
      <w:r w:rsidRPr="00902C14">
        <w:rPr>
          <w:rFonts w:ascii="Arial" w:hAnsi="Arial"/>
          <w:spacing w:val="-1"/>
          <w:sz w:val="22"/>
          <w:szCs w:val="22"/>
        </w:rPr>
        <w:t>informatyzacji</w:t>
      </w:r>
      <w:r w:rsidRPr="00902C14">
        <w:rPr>
          <w:rFonts w:ascii="Arial" w:hAnsi="Arial"/>
          <w:spacing w:val="5"/>
          <w:sz w:val="22"/>
          <w:szCs w:val="22"/>
        </w:rPr>
        <w:t xml:space="preserve"> </w:t>
      </w:r>
      <w:r w:rsidRPr="00902C14">
        <w:rPr>
          <w:rFonts w:ascii="Arial" w:hAnsi="Arial"/>
          <w:spacing w:val="-1"/>
          <w:sz w:val="22"/>
          <w:szCs w:val="22"/>
        </w:rPr>
        <w:t>działalności</w:t>
      </w:r>
      <w:r w:rsidRPr="00902C14">
        <w:rPr>
          <w:rFonts w:ascii="Arial" w:hAnsi="Arial"/>
          <w:spacing w:val="5"/>
          <w:sz w:val="22"/>
          <w:szCs w:val="22"/>
        </w:rPr>
        <w:t xml:space="preserve"> </w:t>
      </w:r>
      <w:r w:rsidRPr="00902C14">
        <w:rPr>
          <w:rFonts w:ascii="Arial" w:hAnsi="Arial"/>
          <w:spacing w:val="-1"/>
          <w:sz w:val="22"/>
          <w:szCs w:val="22"/>
        </w:rPr>
        <w:t>podmiotów</w:t>
      </w:r>
      <w:r w:rsidRPr="00902C14">
        <w:rPr>
          <w:rFonts w:ascii="Arial" w:hAnsi="Arial"/>
          <w:spacing w:val="5"/>
          <w:sz w:val="22"/>
          <w:szCs w:val="22"/>
        </w:rPr>
        <w:t xml:space="preserve"> </w:t>
      </w:r>
      <w:r w:rsidRPr="00902C14">
        <w:rPr>
          <w:rFonts w:ascii="Arial" w:hAnsi="Arial"/>
          <w:sz w:val="22"/>
          <w:szCs w:val="22"/>
        </w:rPr>
        <w:t>realizujących</w:t>
      </w:r>
      <w:r w:rsidRPr="00902C14">
        <w:rPr>
          <w:rFonts w:ascii="Arial" w:hAnsi="Arial"/>
          <w:spacing w:val="4"/>
          <w:sz w:val="22"/>
          <w:szCs w:val="22"/>
        </w:rPr>
        <w:t xml:space="preserve"> </w:t>
      </w:r>
      <w:r w:rsidRPr="00902C14">
        <w:rPr>
          <w:rFonts w:ascii="Arial" w:hAnsi="Arial"/>
          <w:spacing w:val="-1"/>
          <w:sz w:val="22"/>
          <w:szCs w:val="22"/>
        </w:rPr>
        <w:t>zadania</w:t>
      </w:r>
      <w:r w:rsidRPr="00902C14">
        <w:rPr>
          <w:rFonts w:ascii="Arial" w:hAnsi="Arial"/>
          <w:spacing w:val="4"/>
          <w:sz w:val="22"/>
          <w:szCs w:val="22"/>
        </w:rPr>
        <w:t xml:space="preserve"> </w:t>
      </w:r>
      <w:r w:rsidRPr="00902C14">
        <w:rPr>
          <w:rFonts w:ascii="Arial" w:hAnsi="Arial"/>
          <w:spacing w:val="-1"/>
          <w:sz w:val="22"/>
          <w:szCs w:val="22"/>
        </w:rPr>
        <w:t>publiczne</w:t>
      </w:r>
      <w:r w:rsidRPr="00902C14">
        <w:rPr>
          <w:rFonts w:ascii="Arial" w:hAnsi="Arial"/>
          <w:spacing w:val="6"/>
          <w:sz w:val="22"/>
          <w:szCs w:val="22"/>
        </w:rPr>
        <w:t xml:space="preserve"> </w:t>
      </w:r>
      <w:r w:rsidRPr="00902C14">
        <w:rPr>
          <w:rFonts w:ascii="Arial" w:hAnsi="Arial"/>
          <w:sz w:val="22"/>
          <w:szCs w:val="22"/>
        </w:rPr>
        <w:t>oraz</w:t>
      </w:r>
      <w:r w:rsidRPr="00902C14">
        <w:rPr>
          <w:rFonts w:ascii="Arial" w:hAnsi="Arial"/>
          <w:spacing w:val="3"/>
          <w:sz w:val="22"/>
          <w:szCs w:val="22"/>
        </w:rPr>
        <w:t xml:space="preserve"> </w:t>
      </w:r>
      <w:r w:rsidRPr="00902C14">
        <w:rPr>
          <w:rFonts w:ascii="Arial" w:hAnsi="Arial"/>
          <w:spacing w:val="-1"/>
          <w:sz w:val="22"/>
          <w:szCs w:val="22"/>
        </w:rPr>
        <w:t>ustawy</w:t>
      </w:r>
      <w:r w:rsidRPr="00902C14">
        <w:rPr>
          <w:rFonts w:ascii="Arial" w:hAnsi="Arial"/>
          <w:spacing w:val="6"/>
          <w:sz w:val="22"/>
          <w:szCs w:val="22"/>
        </w:rPr>
        <w:t xml:space="preserve"> </w:t>
      </w:r>
      <w:r w:rsidRPr="00902C14">
        <w:rPr>
          <w:rFonts w:ascii="Arial" w:hAnsi="Arial"/>
          <w:sz w:val="22"/>
          <w:szCs w:val="22"/>
        </w:rPr>
        <w:t>z</w:t>
      </w:r>
      <w:r w:rsidRPr="00902C14">
        <w:rPr>
          <w:rFonts w:ascii="Arial" w:hAnsi="Arial"/>
          <w:spacing w:val="61"/>
          <w:sz w:val="22"/>
          <w:szCs w:val="22"/>
        </w:rPr>
        <w:t xml:space="preserve"> </w:t>
      </w:r>
      <w:r w:rsidRPr="00902C14">
        <w:rPr>
          <w:rFonts w:ascii="Arial" w:hAnsi="Arial"/>
          <w:spacing w:val="-1"/>
          <w:sz w:val="22"/>
          <w:szCs w:val="22"/>
        </w:rPr>
        <w:t>dnia</w:t>
      </w:r>
      <w:r w:rsidRPr="00902C14">
        <w:rPr>
          <w:rFonts w:ascii="Arial" w:hAnsi="Arial"/>
          <w:spacing w:val="6"/>
          <w:sz w:val="22"/>
          <w:szCs w:val="22"/>
        </w:rPr>
        <w:t xml:space="preserve"> </w:t>
      </w:r>
      <w:r w:rsidRPr="00902C14">
        <w:rPr>
          <w:rFonts w:ascii="Arial" w:hAnsi="Arial"/>
          <w:sz w:val="22"/>
          <w:szCs w:val="22"/>
        </w:rPr>
        <w:t>14</w:t>
      </w:r>
      <w:r w:rsidRPr="00902C14">
        <w:rPr>
          <w:rFonts w:ascii="Arial" w:hAnsi="Arial"/>
          <w:spacing w:val="8"/>
          <w:sz w:val="22"/>
          <w:szCs w:val="22"/>
        </w:rPr>
        <w:t xml:space="preserve"> </w:t>
      </w:r>
      <w:r w:rsidRPr="00902C14">
        <w:rPr>
          <w:rFonts w:ascii="Arial" w:hAnsi="Arial"/>
          <w:spacing w:val="-1"/>
          <w:sz w:val="22"/>
          <w:szCs w:val="22"/>
        </w:rPr>
        <w:t>lipca</w:t>
      </w:r>
      <w:r w:rsidRPr="00902C14">
        <w:rPr>
          <w:rFonts w:ascii="Arial" w:hAnsi="Arial"/>
          <w:spacing w:val="7"/>
          <w:sz w:val="22"/>
          <w:szCs w:val="22"/>
        </w:rPr>
        <w:t xml:space="preserve"> </w:t>
      </w:r>
      <w:r w:rsidRPr="00902C14">
        <w:rPr>
          <w:rFonts w:ascii="Arial" w:hAnsi="Arial"/>
          <w:spacing w:val="-1"/>
          <w:sz w:val="22"/>
          <w:szCs w:val="22"/>
        </w:rPr>
        <w:t>1983</w:t>
      </w:r>
      <w:r w:rsidRPr="00902C14">
        <w:rPr>
          <w:rFonts w:ascii="Arial" w:hAnsi="Arial"/>
          <w:spacing w:val="8"/>
          <w:sz w:val="22"/>
          <w:szCs w:val="22"/>
        </w:rPr>
        <w:t xml:space="preserve"> </w:t>
      </w:r>
      <w:r w:rsidRPr="00902C14">
        <w:rPr>
          <w:rFonts w:ascii="Arial" w:hAnsi="Arial"/>
          <w:sz w:val="22"/>
          <w:szCs w:val="22"/>
        </w:rPr>
        <w:t>r.</w:t>
      </w:r>
      <w:r w:rsidRPr="00902C14">
        <w:rPr>
          <w:rFonts w:ascii="Arial" w:hAnsi="Arial"/>
          <w:spacing w:val="6"/>
          <w:sz w:val="22"/>
          <w:szCs w:val="22"/>
        </w:rPr>
        <w:t xml:space="preserve"> </w:t>
      </w:r>
      <w:r w:rsidRPr="00902C14">
        <w:rPr>
          <w:rFonts w:ascii="Arial" w:hAnsi="Arial"/>
          <w:sz w:val="22"/>
          <w:szCs w:val="22"/>
        </w:rPr>
        <w:t>o</w:t>
      </w:r>
      <w:r w:rsidRPr="00902C14">
        <w:rPr>
          <w:rFonts w:ascii="Arial" w:hAnsi="Arial"/>
          <w:spacing w:val="8"/>
          <w:sz w:val="22"/>
          <w:szCs w:val="22"/>
        </w:rPr>
        <w:t xml:space="preserve"> </w:t>
      </w:r>
      <w:r w:rsidRPr="00902C14">
        <w:rPr>
          <w:rFonts w:ascii="Arial" w:hAnsi="Arial"/>
          <w:spacing w:val="-1"/>
          <w:sz w:val="22"/>
          <w:szCs w:val="22"/>
        </w:rPr>
        <w:t>narodowym</w:t>
      </w:r>
      <w:r w:rsidRPr="00902C14">
        <w:rPr>
          <w:rFonts w:ascii="Arial" w:hAnsi="Arial"/>
          <w:spacing w:val="8"/>
          <w:sz w:val="22"/>
          <w:szCs w:val="22"/>
        </w:rPr>
        <w:t xml:space="preserve"> </w:t>
      </w:r>
      <w:r w:rsidRPr="00902C14">
        <w:rPr>
          <w:rFonts w:ascii="Arial" w:hAnsi="Arial"/>
          <w:spacing w:val="-1"/>
          <w:sz w:val="22"/>
          <w:szCs w:val="22"/>
        </w:rPr>
        <w:t>zasobie</w:t>
      </w:r>
      <w:r w:rsidRPr="00902C14">
        <w:rPr>
          <w:rFonts w:ascii="Arial" w:hAnsi="Arial"/>
          <w:spacing w:val="7"/>
          <w:sz w:val="22"/>
          <w:szCs w:val="22"/>
        </w:rPr>
        <w:t xml:space="preserve"> </w:t>
      </w:r>
      <w:r w:rsidRPr="00902C14">
        <w:rPr>
          <w:rFonts w:ascii="Arial" w:hAnsi="Arial"/>
          <w:spacing w:val="-1"/>
          <w:sz w:val="22"/>
          <w:szCs w:val="22"/>
        </w:rPr>
        <w:t>archiwalnym</w:t>
      </w:r>
      <w:r w:rsidRPr="00902C14">
        <w:rPr>
          <w:rFonts w:ascii="Arial" w:hAnsi="Arial"/>
          <w:spacing w:val="8"/>
          <w:sz w:val="22"/>
          <w:szCs w:val="22"/>
        </w:rPr>
        <w:t xml:space="preserve"> </w:t>
      </w:r>
      <w:r w:rsidRPr="00902C14">
        <w:rPr>
          <w:rFonts w:ascii="Arial" w:hAnsi="Arial"/>
          <w:sz w:val="22"/>
          <w:szCs w:val="22"/>
        </w:rPr>
        <w:t>i</w:t>
      </w:r>
      <w:r w:rsidRPr="00902C14">
        <w:rPr>
          <w:rFonts w:ascii="Arial" w:hAnsi="Arial"/>
          <w:spacing w:val="7"/>
          <w:sz w:val="22"/>
          <w:szCs w:val="22"/>
        </w:rPr>
        <w:t xml:space="preserve"> </w:t>
      </w:r>
      <w:r w:rsidRPr="00902C14">
        <w:rPr>
          <w:rFonts w:ascii="Arial" w:hAnsi="Arial"/>
          <w:spacing w:val="-1"/>
          <w:sz w:val="22"/>
          <w:szCs w:val="22"/>
        </w:rPr>
        <w:t>archiwach</w:t>
      </w:r>
      <w:r w:rsidRPr="00902C14">
        <w:rPr>
          <w:rFonts w:ascii="Arial" w:hAnsi="Arial"/>
          <w:spacing w:val="11"/>
          <w:sz w:val="22"/>
          <w:szCs w:val="22"/>
        </w:rPr>
        <w:t xml:space="preserve"> </w:t>
      </w:r>
      <w:r w:rsidRPr="00902C14">
        <w:rPr>
          <w:rFonts w:ascii="Arial" w:hAnsi="Arial"/>
          <w:sz w:val="22"/>
          <w:szCs w:val="22"/>
        </w:rPr>
        <w:t>w</w:t>
      </w:r>
      <w:r w:rsidRPr="00902C14">
        <w:rPr>
          <w:rFonts w:ascii="Arial" w:hAnsi="Arial"/>
          <w:spacing w:val="8"/>
          <w:sz w:val="22"/>
          <w:szCs w:val="22"/>
        </w:rPr>
        <w:t xml:space="preserve"> </w:t>
      </w:r>
      <w:r w:rsidRPr="00902C14">
        <w:rPr>
          <w:rFonts w:ascii="Arial" w:hAnsi="Arial"/>
          <w:spacing w:val="-1"/>
          <w:sz w:val="22"/>
          <w:szCs w:val="22"/>
        </w:rPr>
        <w:t>związku</w:t>
      </w:r>
      <w:r w:rsidRPr="00902C14">
        <w:rPr>
          <w:rFonts w:ascii="Arial" w:hAnsi="Arial"/>
          <w:spacing w:val="4"/>
          <w:sz w:val="22"/>
          <w:szCs w:val="22"/>
        </w:rPr>
        <w:t xml:space="preserve"> </w:t>
      </w:r>
      <w:r w:rsidRPr="00902C14">
        <w:rPr>
          <w:rFonts w:ascii="Arial" w:hAnsi="Arial"/>
          <w:sz w:val="22"/>
          <w:szCs w:val="22"/>
        </w:rPr>
        <w:t>z</w:t>
      </w:r>
      <w:r w:rsidRPr="00902C14">
        <w:rPr>
          <w:rFonts w:ascii="Arial" w:hAnsi="Arial"/>
          <w:spacing w:val="7"/>
          <w:sz w:val="22"/>
          <w:szCs w:val="22"/>
        </w:rPr>
        <w:t xml:space="preserve"> </w:t>
      </w:r>
      <w:r w:rsidRPr="00902C14">
        <w:rPr>
          <w:rFonts w:ascii="Arial" w:hAnsi="Arial"/>
          <w:sz w:val="22"/>
          <w:szCs w:val="22"/>
        </w:rPr>
        <w:t>6</w:t>
      </w:r>
      <w:r w:rsidRPr="00902C14">
        <w:rPr>
          <w:rFonts w:ascii="Arial" w:hAnsi="Arial"/>
          <w:spacing w:val="8"/>
          <w:sz w:val="22"/>
          <w:szCs w:val="22"/>
        </w:rPr>
        <w:t xml:space="preserve"> </w:t>
      </w:r>
      <w:r w:rsidRPr="00902C14">
        <w:rPr>
          <w:rFonts w:ascii="Arial" w:hAnsi="Arial"/>
          <w:spacing w:val="-1"/>
          <w:sz w:val="22"/>
          <w:szCs w:val="22"/>
        </w:rPr>
        <w:t>ust.</w:t>
      </w:r>
      <w:r w:rsidRPr="00902C14">
        <w:rPr>
          <w:rFonts w:ascii="Arial" w:hAnsi="Arial"/>
          <w:spacing w:val="7"/>
          <w:sz w:val="22"/>
          <w:szCs w:val="22"/>
        </w:rPr>
        <w:t xml:space="preserve"> </w:t>
      </w:r>
      <w:r w:rsidRPr="00902C14">
        <w:rPr>
          <w:rFonts w:ascii="Arial" w:hAnsi="Arial"/>
          <w:sz w:val="22"/>
          <w:szCs w:val="22"/>
        </w:rPr>
        <w:t>1</w:t>
      </w:r>
      <w:r w:rsidRPr="00902C14">
        <w:rPr>
          <w:rFonts w:ascii="Arial" w:hAnsi="Arial"/>
          <w:spacing w:val="8"/>
          <w:sz w:val="22"/>
          <w:szCs w:val="22"/>
        </w:rPr>
        <w:t xml:space="preserve"> </w:t>
      </w:r>
      <w:r w:rsidRPr="00902C14">
        <w:rPr>
          <w:rFonts w:ascii="Arial" w:hAnsi="Arial"/>
          <w:spacing w:val="-1"/>
          <w:sz w:val="22"/>
          <w:szCs w:val="22"/>
        </w:rPr>
        <w:t>lit.</w:t>
      </w:r>
      <w:r w:rsidRPr="00902C14">
        <w:rPr>
          <w:rFonts w:ascii="Arial" w:hAnsi="Arial"/>
          <w:spacing w:val="7"/>
          <w:sz w:val="22"/>
          <w:szCs w:val="22"/>
        </w:rPr>
        <w:t xml:space="preserve"> </w:t>
      </w:r>
      <w:r w:rsidRPr="00902C14">
        <w:rPr>
          <w:rFonts w:ascii="Arial" w:hAnsi="Arial"/>
          <w:sz w:val="22"/>
          <w:szCs w:val="22"/>
        </w:rPr>
        <w:t>e</w:t>
      </w:r>
      <w:r w:rsidRPr="00902C14">
        <w:rPr>
          <w:rFonts w:ascii="Arial" w:hAnsi="Arial"/>
          <w:spacing w:val="8"/>
          <w:sz w:val="22"/>
          <w:szCs w:val="22"/>
        </w:rPr>
        <w:t xml:space="preserve"> </w:t>
      </w:r>
      <w:r w:rsidRPr="00902C14">
        <w:rPr>
          <w:rFonts w:ascii="Arial" w:hAnsi="Arial"/>
          <w:sz w:val="22"/>
          <w:szCs w:val="22"/>
        </w:rPr>
        <w:t xml:space="preserve">RODO (ze </w:t>
      </w:r>
      <w:r w:rsidRPr="00902C14">
        <w:rPr>
          <w:rFonts w:ascii="Arial" w:hAnsi="Arial"/>
          <w:spacing w:val="-1"/>
          <w:sz w:val="22"/>
          <w:szCs w:val="22"/>
        </w:rPr>
        <w:t>względu</w:t>
      </w:r>
      <w:r w:rsidRPr="00902C14">
        <w:rPr>
          <w:rFonts w:ascii="Arial" w:hAnsi="Arial"/>
          <w:sz w:val="22"/>
          <w:szCs w:val="22"/>
        </w:rPr>
        <w:t xml:space="preserve"> </w:t>
      </w:r>
      <w:r w:rsidRPr="00902C14">
        <w:rPr>
          <w:rFonts w:ascii="Arial" w:hAnsi="Arial"/>
          <w:spacing w:val="-1"/>
          <w:sz w:val="22"/>
          <w:szCs w:val="22"/>
        </w:rPr>
        <w:t>na</w:t>
      </w:r>
      <w:r w:rsidRPr="00902C14">
        <w:rPr>
          <w:rFonts w:ascii="Arial" w:hAnsi="Arial"/>
          <w:spacing w:val="1"/>
          <w:sz w:val="22"/>
          <w:szCs w:val="22"/>
        </w:rPr>
        <w:t xml:space="preserve"> </w:t>
      </w:r>
      <w:r w:rsidRPr="00902C14">
        <w:rPr>
          <w:rFonts w:ascii="Arial" w:hAnsi="Arial"/>
          <w:spacing w:val="-1"/>
          <w:sz w:val="22"/>
          <w:szCs w:val="22"/>
        </w:rPr>
        <w:t>niezbędność</w:t>
      </w:r>
      <w:r w:rsidRPr="00902C14">
        <w:rPr>
          <w:rFonts w:ascii="Arial" w:hAnsi="Arial"/>
          <w:spacing w:val="1"/>
          <w:sz w:val="22"/>
          <w:szCs w:val="22"/>
        </w:rPr>
        <w:t xml:space="preserve"> </w:t>
      </w:r>
      <w:r w:rsidRPr="00902C14">
        <w:rPr>
          <w:rFonts w:ascii="Arial" w:hAnsi="Arial"/>
          <w:spacing w:val="-1"/>
          <w:sz w:val="22"/>
          <w:szCs w:val="22"/>
        </w:rPr>
        <w:t>przetwarzania</w:t>
      </w:r>
      <w:r w:rsidRPr="00902C14">
        <w:rPr>
          <w:rFonts w:ascii="Arial" w:hAnsi="Arial"/>
          <w:spacing w:val="47"/>
          <w:sz w:val="22"/>
          <w:szCs w:val="22"/>
        </w:rPr>
        <w:t xml:space="preserve"> </w:t>
      </w:r>
      <w:r w:rsidRPr="00902C14">
        <w:rPr>
          <w:rFonts w:ascii="Arial" w:hAnsi="Arial"/>
          <w:sz w:val="22"/>
          <w:szCs w:val="22"/>
        </w:rPr>
        <w:t xml:space="preserve">tych </w:t>
      </w:r>
      <w:r w:rsidRPr="00902C14">
        <w:rPr>
          <w:rFonts w:ascii="Arial" w:hAnsi="Arial"/>
          <w:spacing w:val="-1"/>
          <w:sz w:val="22"/>
          <w:szCs w:val="22"/>
        </w:rPr>
        <w:t>danych</w:t>
      </w:r>
      <w:r w:rsidRPr="00902C14">
        <w:rPr>
          <w:rFonts w:ascii="Arial" w:hAnsi="Arial"/>
          <w:spacing w:val="3"/>
          <w:sz w:val="22"/>
          <w:szCs w:val="22"/>
        </w:rPr>
        <w:t xml:space="preserve"> </w:t>
      </w:r>
      <w:r w:rsidRPr="00902C14">
        <w:rPr>
          <w:rFonts w:ascii="Arial" w:hAnsi="Arial"/>
          <w:spacing w:val="-1"/>
          <w:sz w:val="22"/>
          <w:szCs w:val="22"/>
        </w:rPr>
        <w:t>do</w:t>
      </w:r>
      <w:r w:rsidRPr="00902C14">
        <w:rPr>
          <w:rFonts w:ascii="Arial" w:hAnsi="Arial"/>
          <w:sz w:val="22"/>
          <w:szCs w:val="22"/>
        </w:rPr>
        <w:t xml:space="preserve"> </w:t>
      </w:r>
      <w:r w:rsidRPr="00902C14">
        <w:rPr>
          <w:rFonts w:ascii="Arial" w:hAnsi="Arial"/>
          <w:spacing w:val="-1"/>
          <w:sz w:val="22"/>
          <w:szCs w:val="22"/>
        </w:rPr>
        <w:t>wykonania</w:t>
      </w:r>
      <w:r w:rsidRPr="00902C14">
        <w:rPr>
          <w:rFonts w:ascii="Arial" w:hAnsi="Arial"/>
          <w:spacing w:val="48"/>
          <w:sz w:val="22"/>
          <w:szCs w:val="22"/>
        </w:rPr>
        <w:t xml:space="preserve"> </w:t>
      </w:r>
      <w:r w:rsidRPr="00902C14">
        <w:rPr>
          <w:rFonts w:ascii="Arial" w:hAnsi="Arial"/>
          <w:spacing w:val="-1"/>
          <w:sz w:val="22"/>
          <w:szCs w:val="22"/>
        </w:rPr>
        <w:t>zadania</w:t>
      </w:r>
      <w:r w:rsidRPr="00902C14">
        <w:rPr>
          <w:rFonts w:ascii="Arial" w:hAnsi="Arial"/>
          <w:sz w:val="22"/>
          <w:szCs w:val="22"/>
        </w:rPr>
        <w:t xml:space="preserve"> </w:t>
      </w:r>
      <w:r w:rsidRPr="00902C14">
        <w:rPr>
          <w:rFonts w:ascii="Arial" w:hAnsi="Arial"/>
          <w:spacing w:val="-1"/>
          <w:sz w:val="22"/>
          <w:szCs w:val="22"/>
        </w:rPr>
        <w:t>realizowanego</w:t>
      </w:r>
      <w:r w:rsidRPr="00902C14">
        <w:rPr>
          <w:rFonts w:ascii="Arial" w:hAnsi="Arial"/>
          <w:spacing w:val="47"/>
          <w:sz w:val="22"/>
          <w:szCs w:val="22"/>
        </w:rPr>
        <w:t xml:space="preserve"> </w:t>
      </w:r>
      <w:r w:rsidRPr="00902C14">
        <w:rPr>
          <w:rFonts w:ascii="Arial" w:hAnsi="Arial"/>
          <w:sz w:val="22"/>
          <w:szCs w:val="22"/>
        </w:rPr>
        <w:t>w</w:t>
      </w:r>
      <w:r w:rsidRPr="00902C14">
        <w:rPr>
          <w:rFonts w:ascii="Arial" w:hAnsi="Arial"/>
          <w:spacing w:val="73"/>
          <w:sz w:val="22"/>
          <w:szCs w:val="22"/>
        </w:rPr>
        <w:t xml:space="preserve"> </w:t>
      </w:r>
      <w:r w:rsidRPr="00902C14">
        <w:rPr>
          <w:rFonts w:ascii="Arial" w:hAnsi="Arial"/>
          <w:spacing w:val="-1"/>
          <w:sz w:val="22"/>
          <w:szCs w:val="22"/>
        </w:rPr>
        <w:t>interesie</w:t>
      </w:r>
      <w:r w:rsidRPr="00902C14">
        <w:rPr>
          <w:rFonts w:ascii="Arial" w:hAnsi="Arial"/>
          <w:spacing w:val="-2"/>
          <w:sz w:val="22"/>
          <w:szCs w:val="22"/>
        </w:rPr>
        <w:t xml:space="preserve"> </w:t>
      </w:r>
      <w:r w:rsidRPr="00902C14">
        <w:rPr>
          <w:rFonts w:ascii="Arial" w:hAnsi="Arial"/>
          <w:spacing w:val="-1"/>
          <w:sz w:val="22"/>
          <w:szCs w:val="22"/>
        </w:rPr>
        <w:t>publicznym</w:t>
      </w:r>
      <w:r w:rsidRPr="00902C14">
        <w:rPr>
          <w:rFonts w:ascii="Arial" w:hAnsi="Arial"/>
          <w:spacing w:val="-2"/>
          <w:sz w:val="22"/>
          <w:szCs w:val="22"/>
        </w:rPr>
        <w:t xml:space="preserve"> </w:t>
      </w:r>
      <w:r w:rsidRPr="00902C14">
        <w:rPr>
          <w:rFonts w:ascii="Arial" w:hAnsi="Arial"/>
          <w:sz w:val="22"/>
          <w:szCs w:val="22"/>
        </w:rPr>
        <w:t>lub</w:t>
      </w:r>
      <w:r w:rsidRPr="00902C14">
        <w:rPr>
          <w:rFonts w:ascii="Arial" w:hAnsi="Arial"/>
          <w:spacing w:val="-2"/>
          <w:sz w:val="22"/>
          <w:szCs w:val="22"/>
        </w:rPr>
        <w:t xml:space="preserve"> </w:t>
      </w:r>
      <w:r w:rsidRPr="00902C14">
        <w:rPr>
          <w:rFonts w:ascii="Arial" w:hAnsi="Arial"/>
          <w:sz w:val="22"/>
          <w:szCs w:val="22"/>
        </w:rPr>
        <w:t>w</w:t>
      </w:r>
      <w:r w:rsidRPr="00902C14">
        <w:rPr>
          <w:rFonts w:ascii="Arial" w:hAnsi="Arial"/>
          <w:spacing w:val="-1"/>
          <w:sz w:val="22"/>
          <w:szCs w:val="22"/>
        </w:rPr>
        <w:t xml:space="preserve"> </w:t>
      </w:r>
      <w:r w:rsidRPr="00902C14">
        <w:rPr>
          <w:rFonts w:ascii="Arial" w:hAnsi="Arial"/>
          <w:sz w:val="22"/>
          <w:szCs w:val="22"/>
        </w:rPr>
        <w:t>ramach</w:t>
      </w:r>
      <w:r w:rsidRPr="00902C14">
        <w:rPr>
          <w:rFonts w:ascii="Arial" w:hAnsi="Arial"/>
          <w:spacing w:val="1"/>
          <w:sz w:val="22"/>
          <w:szCs w:val="22"/>
        </w:rPr>
        <w:t xml:space="preserve"> </w:t>
      </w:r>
      <w:r w:rsidRPr="00902C14">
        <w:rPr>
          <w:rFonts w:ascii="Arial" w:hAnsi="Arial"/>
          <w:spacing w:val="-1"/>
          <w:sz w:val="22"/>
          <w:szCs w:val="22"/>
        </w:rPr>
        <w:t>sprawowania</w:t>
      </w:r>
      <w:r w:rsidRPr="00902C14">
        <w:rPr>
          <w:rFonts w:ascii="Arial" w:hAnsi="Arial"/>
          <w:spacing w:val="-2"/>
          <w:sz w:val="22"/>
          <w:szCs w:val="22"/>
        </w:rPr>
        <w:t xml:space="preserve"> </w:t>
      </w:r>
      <w:r w:rsidRPr="00902C14">
        <w:rPr>
          <w:rFonts w:ascii="Arial" w:hAnsi="Arial"/>
          <w:spacing w:val="-1"/>
          <w:sz w:val="22"/>
          <w:szCs w:val="22"/>
        </w:rPr>
        <w:t>władzy</w:t>
      </w:r>
      <w:r w:rsidRPr="00902C14">
        <w:rPr>
          <w:rFonts w:ascii="Arial" w:hAnsi="Arial"/>
          <w:sz w:val="22"/>
          <w:szCs w:val="22"/>
        </w:rPr>
        <w:t xml:space="preserve"> </w:t>
      </w:r>
      <w:r w:rsidRPr="00902C14">
        <w:rPr>
          <w:rFonts w:ascii="Arial" w:hAnsi="Arial"/>
          <w:spacing w:val="-1"/>
          <w:sz w:val="22"/>
          <w:szCs w:val="22"/>
        </w:rPr>
        <w:t>publicznej</w:t>
      </w:r>
      <w:r w:rsidRPr="00902C14">
        <w:rPr>
          <w:rFonts w:ascii="Arial" w:hAnsi="Arial"/>
          <w:sz w:val="22"/>
          <w:szCs w:val="22"/>
        </w:rPr>
        <w:t xml:space="preserve"> </w:t>
      </w:r>
      <w:r w:rsidRPr="00902C14">
        <w:rPr>
          <w:rFonts w:ascii="Arial" w:hAnsi="Arial"/>
          <w:spacing w:val="-1"/>
          <w:sz w:val="22"/>
          <w:szCs w:val="22"/>
        </w:rPr>
        <w:t>powierzonej</w:t>
      </w:r>
      <w:r w:rsidRPr="00902C14">
        <w:rPr>
          <w:rFonts w:ascii="Arial" w:hAnsi="Arial"/>
          <w:sz w:val="22"/>
          <w:szCs w:val="22"/>
        </w:rPr>
        <w:t xml:space="preserve"> </w:t>
      </w:r>
      <w:r w:rsidRPr="00902C14">
        <w:rPr>
          <w:rFonts w:ascii="Arial" w:hAnsi="Arial"/>
          <w:spacing w:val="-1"/>
          <w:sz w:val="22"/>
          <w:szCs w:val="22"/>
        </w:rPr>
        <w:t>administratorowi).</w:t>
      </w:r>
    </w:p>
    <w:p w14:paraId="1A1B1A75" w14:textId="77777777" w:rsidR="005E1785" w:rsidRPr="00902C14" w:rsidRDefault="005E1785" w:rsidP="004A0E88">
      <w:pPr>
        <w:widowControl w:val="0"/>
        <w:numPr>
          <w:ilvl w:val="0"/>
          <w:numId w:val="44"/>
        </w:numPr>
        <w:tabs>
          <w:tab w:val="left" w:pos="400"/>
        </w:tabs>
        <w:ind w:hanging="283"/>
        <w:jc w:val="left"/>
        <w:outlineLvl w:val="0"/>
        <w:rPr>
          <w:rFonts w:ascii="Arial" w:hAnsi="Arial"/>
          <w:b/>
          <w:bCs/>
          <w:spacing w:val="-1"/>
          <w:sz w:val="22"/>
          <w:szCs w:val="22"/>
        </w:rPr>
      </w:pPr>
      <w:r w:rsidRPr="00902C14">
        <w:rPr>
          <w:rFonts w:ascii="Arial" w:hAnsi="Arial"/>
          <w:b/>
          <w:bCs/>
          <w:spacing w:val="-1"/>
          <w:sz w:val="22"/>
          <w:szCs w:val="22"/>
        </w:rPr>
        <w:t>Okres przechowywania danych</w:t>
      </w:r>
    </w:p>
    <w:p w14:paraId="1CD2C882" w14:textId="4DAA6256" w:rsidR="005E1785" w:rsidRPr="00902C14" w:rsidRDefault="005E1785" w:rsidP="004A0E88">
      <w:pPr>
        <w:widowControl w:val="0"/>
        <w:ind w:right="113"/>
        <w:rPr>
          <w:rFonts w:ascii="Arial" w:hAnsi="Arial"/>
          <w:spacing w:val="-1"/>
          <w:sz w:val="22"/>
          <w:szCs w:val="22"/>
        </w:rPr>
      </w:pPr>
      <w:r w:rsidRPr="00902C14">
        <w:rPr>
          <w:rFonts w:ascii="Arial" w:hAnsi="Arial"/>
          <w:spacing w:val="-1"/>
          <w:sz w:val="22"/>
          <w:szCs w:val="22"/>
        </w:rPr>
        <w:t>Instytucja</w:t>
      </w:r>
      <w:r w:rsidRPr="00902C14">
        <w:rPr>
          <w:rFonts w:ascii="Arial" w:hAnsi="Arial"/>
          <w:spacing w:val="5"/>
          <w:sz w:val="22"/>
          <w:szCs w:val="22"/>
        </w:rPr>
        <w:t xml:space="preserve"> </w:t>
      </w:r>
      <w:r w:rsidRPr="00902C14">
        <w:rPr>
          <w:rFonts w:ascii="Arial" w:hAnsi="Arial"/>
          <w:spacing w:val="-1"/>
          <w:sz w:val="22"/>
          <w:szCs w:val="22"/>
        </w:rPr>
        <w:t>Koordynująca</w:t>
      </w:r>
      <w:r w:rsidRPr="00902C14">
        <w:rPr>
          <w:rFonts w:ascii="Arial" w:hAnsi="Arial"/>
          <w:spacing w:val="5"/>
          <w:sz w:val="22"/>
          <w:szCs w:val="22"/>
        </w:rPr>
        <w:t xml:space="preserve"> </w:t>
      </w:r>
      <w:r w:rsidRPr="00902C14">
        <w:rPr>
          <w:rFonts w:ascii="Arial" w:hAnsi="Arial"/>
          <w:spacing w:val="-1"/>
          <w:sz w:val="22"/>
          <w:szCs w:val="22"/>
        </w:rPr>
        <w:t>będzie</w:t>
      </w:r>
      <w:r w:rsidRPr="00902C14">
        <w:rPr>
          <w:rFonts w:ascii="Arial" w:hAnsi="Arial"/>
          <w:spacing w:val="5"/>
          <w:sz w:val="22"/>
          <w:szCs w:val="22"/>
        </w:rPr>
        <w:t xml:space="preserve"> </w:t>
      </w:r>
      <w:r w:rsidRPr="00902C14">
        <w:rPr>
          <w:rFonts w:ascii="Arial" w:hAnsi="Arial"/>
          <w:spacing w:val="-1"/>
          <w:sz w:val="22"/>
          <w:szCs w:val="22"/>
        </w:rPr>
        <w:t>przetwarzała</w:t>
      </w:r>
      <w:r w:rsidRPr="00902C14">
        <w:rPr>
          <w:rFonts w:ascii="Arial" w:hAnsi="Arial"/>
          <w:spacing w:val="5"/>
          <w:sz w:val="22"/>
          <w:szCs w:val="22"/>
        </w:rPr>
        <w:t xml:space="preserve"> </w:t>
      </w:r>
      <w:r w:rsidRPr="00902C14">
        <w:rPr>
          <w:rFonts w:ascii="Arial" w:hAnsi="Arial"/>
          <w:spacing w:val="-1"/>
          <w:sz w:val="22"/>
          <w:szCs w:val="22"/>
        </w:rPr>
        <w:t>dane</w:t>
      </w:r>
      <w:r w:rsidRPr="00902C14">
        <w:rPr>
          <w:rFonts w:ascii="Arial" w:hAnsi="Arial"/>
          <w:spacing w:val="3"/>
          <w:sz w:val="22"/>
          <w:szCs w:val="22"/>
        </w:rPr>
        <w:t xml:space="preserve"> </w:t>
      </w:r>
      <w:r w:rsidRPr="00902C14">
        <w:rPr>
          <w:rFonts w:ascii="Arial" w:hAnsi="Arial"/>
          <w:spacing w:val="-1"/>
          <w:sz w:val="22"/>
          <w:szCs w:val="22"/>
        </w:rPr>
        <w:t>osobowe</w:t>
      </w:r>
      <w:r w:rsidRPr="00902C14">
        <w:rPr>
          <w:rFonts w:ascii="Arial" w:hAnsi="Arial"/>
          <w:spacing w:val="6"/>
          <w:sz w:val="22"/>
          <w:szCs w:val="22"/>
        </w:rPr>
        <w:t xml:space="preserve"> </w:t>
      </w:r>
      <w:r w:rsidRPr="00902C14">
        <w:rPr>
          <w:rFonts w:ascii="Arial" w:hAnsi="Arial"/>
          <w:spacing w:val="-1"/>
          <w:sz w:val="22"/>
          <w:szCs w:val="22"/>
        </w:rPr>
        <w:t>przez</w:t>
      </w:r>
      <w:r w:rsidRPr="00902C14">
        <w:rPr>
          <w:rFonts w:ascii="Arial" w:hAnsi="Arial"/>
          <w:spacing w:val="2"/>
          <w:sz w:val="22"/>
          <w:szCs w:val="22"/>
        </w:rPr>
        <w:t xml:space="preserve"> </w:t>
      </w:r>
      <w:r w:rsidRPr="00902C14">
        <w:rPr>
          <w:rFonts w:ascii="Arial" w:hAnsi="Arial"/>
          <w:sz w:val="22"/>
          <w:szCs w:val="22"/>
        </w:rPr>
        <w:t>okres</w:t>
      </w:r>
      <w:r w:rsidRPr="00902C14">
        <w:rPr>
          <w:rFonts w:ascii="Arial" w:hAnsi="Arial"/>
          <w:spacing w:val="5"/>
          <w:sz w:val="22"/>
          <w:szCs w:val="22"/>
        </w:rPr>
        <w:t xml:space="preserve"> </w:t>
      </w:r>
      <w:r w:rsidRPr="00902C14">
        <w:rPr>
          <w:rFonts w:ascii="Arial" w:hAnsi="Arial"/>
          <w:spacing w:val="-1"/>
          <w:sz w:val="22"/>
          <w:szCs w:val="22"/>
        </w:rPr>
        <w:t>realizacji</w:t>
      </w:r>
      <w:r w:rsidRPr="00902C14">
        <w:rPr>
          <w:rFonts w:ascii="Arial" w:hAnsi="Arial"/>
          <w:spacing w:val="2"/>
          <w:sz w:val="22"/>
          <w:szCs w:val="22"/>
        </w:rPr>
        <w:t xml:space="preserve"> </w:t>
      </w:r>
      <w:r w:rsidRPr="00902C14">
        <w:rPr>
          <w:rFonts w:ascii="Arial" w:hAnsi="Arial"/>
          <w:spacing w:val="-1"/>
          <w:sz w:val="22"/>
          <w:szCs w:val="22"/>
        </w:rPr>
        <w:t>Porozumienia,</w:t>
      </w:r>
      <w:r w:rsidRPr="00902C14">
        <w:rPr>
          <w:rFonts w:ascii="Arial" w:hAnsi="Arial"/>
          <w:spacing w:val="5"/>
          <w:sz w:val="22"/>
          <w:szCs w:val="22"/>
        </w:rPr>
        <w:t xml:space="preserve"> </w:t>
      </w:r>
      <w:r w:rsidRPr="00902C14">
        <w:rPr>
          <w:rFonts w:ascii="Arial" w:hAnsi="Arial"/>
          <w:spacing w:val="-1"/>
          <w:sz w:val="22"/>
          <w:szCs w:val="22"/>
        </w:rPr>
        <w:t>oraz</w:t>
      </w:r>
      <w:r w:rsidRPr="00902C14">
        <w:rPr>
          <w:rFonts w:ascii="Arial" w:hAnsi="Arial"/>
          <w:spacing w:val="103"/>
          <w:sz w:val="22"/>
          <w:szCs w:val="22"/>
        </w:rPr>
        <w:t xml:space="preserve"> </w:t>
      </w:r>
      <w:r w:rsidRPr="00902C14">
        <w:rPr>
          <w:rFonts w:ascii="Arial" w:hAnsi="Arial"/>
          <w:sz w:val="22"/>
          <w:szCs w:val="22"/>
        </w:rPr>
        <w:t>3</w:t>
      </w:r>
      <w:r w:rsidRPr="00902C14">
        <w:rPr>
          <w:rFonts w:ascii="Arial" w:hAnsi="Arial"/>
          <w:spacing w:val="43"/>
          <w:sz w:val="22"/>
          <w:szCs w:val="22"/>
        </w:rPr>
        <w:t xml:space="preserve"> </w:t>
      </w:r>
      <w:r w:rsidRPr="00902C14">
        <w:rPr>
          <w:rFonts w:ascii="Arial" w:hAnsi="Arial"/>
          <w:spacing w:val="-1"/>
          <w:sz w:val="22"/>
          <w:szCs w:val="22"/>
        </w:rPr>
        <w:t>lub</w:t>
      </w:r>
      <w:r w:rsidRPr="00902C14">
        <w:rPr>
          <w:rFonts w:ascii="Arial" w:hAnsi="Arial"/>
          <w:spacing w:val="43"/>
          <w:sz w:val="22"/>
          <w:szCs w:val="22"/>
        </w:rPr>
        <w:t xml:space="preserve"> </w:t>
      </w:r>
      <w:r w:rsidRPr="00902C14">
        <w:rPr>
          <w:rFonts w:ascii="Arial" w:hAnsi="Arial"/>
          <w:sz w:val="22"/>
          <w:szCs w:val="22"/>
        </w:rPr>
        <w:t>5</w:t>
      </w:r>
      <w:r w:rsidRPr="00902C14">
        <w:rPr>
          <w:rFonts w:ascii="Arial" w:hAnsi="Arial"/>
          <w:spacing w:val="44"/>
          <w:sz w:val="22"/>
          <w:szCs w:val="22"/>
        </w:rPr>
        <w:t xml:space="preserve"> </w:t>
      </w:r>
      <w:r w:rsidRPr="00902C14">
        <w:rPr>
          <w:rFonts w:ascii="Arial" w:hAnsi="Arial"/>
          <w:sz w:val="22"/>
          <w:szCs w:val="22"/>
        </w:rPr>
        <w:t>lat</w:t>
      </w:r>
      <w:r w:rsidRPr="00902C14">
        <w:rPr>
          <w:rFonts w:ascii="Arial" w:hAnsi="Arial"/>
          <w:spacing w:val="43"/>
          <w:sz w:val="22"/>
          <w:szCs w:val="22"/>
        </w:rPr>
        <w:t xml:space="preserve"> </w:t>
      </w:r>
      <w:r w:rsidRPr="00902C14">
        <w:rPr>
          <w:rFonts w:ascii="Arial" w:hAnsi="Arial"/>
          <w:spacing w:val="-1"/>
          <w:sz w:val="22"/>
          <w:szCs w:val="22"/>
        </w:rPr>
        <w:t>po</w:t>
      </w:r>
      <w:r w:rsidRPr="00902C14">
        <w:rPr>
          <w:rFonts w:ascii="Arial" w:hAnsi="Arial"/>
          <w:spacing w:val="45"/>
          <w:sz w:val="22"/>
          <w:szCs w:val="22"/>
        </w:rPr>
        <w:t xml:space="preserve"> </w:t>
      </w:r>
      <w:r w:rsidRPr="00902C14">
        <w:rPr>
          <w:rFonts w:ascii="Arial" w:hAnsi="Arial"/>
          <w:spacing w:val="-1"/>
          <w:sz w:val="22"/>
          <w:szCs w:val="22"/>
        </w:rPr>
        <w:t>realizacji</w:t>
      </w:r>
      <w:r w:rsidRPr="00902C14">
        <w:rPr>
          <w:rFonts w:ascii="Arial" w:hAnsi="Arial"/>
          <w:spacing w:val="43"/>
          <w:sz w:val="22"/>
          <w:szCs w:val="22"/>
        </w:rPr>
        <w:t xml:space="preserve"> </w:t>
      </w:r>
      <w:r w:rsidRPr="00902C14">
        <w:rPr>
          <w:rFonts w:ascii="Arial" w:hAnsi="Arial"/>
          <w:spacing w:val="-1"/>
          <w:sz w:val="22"/>
          <w:szCs w:val="22"/>
        </w:rPr>
        <w:t>Porozumienia</w:t>
      </w:r>
      <w:r w:rsidRPr="00902C14">
        <w:rPr>
          <w:rFonts w:ascii="Arial" w:hAnsi="Arial"/>
          <w:spacing w:val="42"/>
          <w:sz w:val="22"/>
          <w:szCs w:val="22"/>
        </w:rPr>
        <w:t xml:space="preserve"> </w:t>
      </w:r>
      <w:r w:rsidRPr="00902C14">
        <w:rPr>
          <w:rFonts w:ascii="Arial" w:hAnsi="Arial"/>
          <w:spacing w:val="-1"/>
          <w:sz w:val="22"/>
          <w:szCs w:val="22"/>
        </w:rPr>
        <w:t>zgodnie</w:t>
      </w:r>
      <w:r w:rsidRPr="00902C14">
        <w:rPr>
          <w:rFonts w:ascii="Arial" w:hAnsi="Arial"/>
          <w:spacing w:val="43"/>
          <w:sz w:val="22"/>
          <w:szCs w:val="22"/>
        </w:rPr>
        <w:t xml:space="preserve"> </w:t>
      </w:r>
      <w:r w:rsidRPr="00902C14">
        <w:rPr>
          <w:rFonts w:ascii="Arial" w:hAnsi="Arial"/>
          <w:sz w:val="22"/>
          <w:szCs w:val="22"/>
        </w:rPr>
        <w:t>z</w:t>
      </w:r>
      <w:r w:rsidRPr="00902C14">
        <w:rPr>
          <w:rFonts w:ascii="Arial" w:hAnsi="Arial"/>
          <w:spacing w:val="43"/>
          <w:sz w:val="22"/>
          <w:szCs w:val="22"/>
        </w:rPr>
        <w:t xml:space="preserve"> </w:t>
      </w:r>
      <w:r w:rsidRPr="00902C14">
        <w:rPr>
          <w:rFonts w:ascii="Arial" w:hAnsi="Arial"/>
          <w:spacing w:val="-1"/>
          <w:sz w:val="22"/>
          <w:szCs w:val="22"/>
        </w:rPr>
        <w:t>art.</w:t>
      </w:r>
      <w:r w:rsidRPr="00902C14">
        <w:rPr>
          <w:rFonts w:ascii="Arial" w:hAnsi="Arial"/>
          <w:spacing w:val="42"/>
          <w:sz w:val="22"/>
          <w:szCs w:val="22"/>
        </w:rPr>
        <w:t xml:space="preserve"> </w:t>
      </w:r>
      <w:r w:rsidRPr="00902C14">
        <w:rPr>
          <w:rFonts w:ascii="Arial" w:hAnsi="Arial"/>
          <w:sz w:val="22"/>
          <w:szCs w:val="22"/>
        </w:rPr>
        <w:t>132</w:t>
      </w:r>
      <w:r w:rsidRPr="00902C14">
        <w:rPr>
          <w:rFonts w:ascii="Arial" w:hAnsi="Arial"/>
          <w:spacing w:val="44"/>
          <w:sz w:val="22"/>
          <w:szCs w:val="22"/>
        </w:rPr>
        <w:t xml:space="preserve"> </w:t>
      </w:r>
      <w:r w:rsidRPr="00902C14">
        <w:rPr>
          <w:rFonts w:ascii="Arial" w:hAnsi="Arial"/>
          <w:spacing w:val="-1"/>
          <w:sz w:val="22"/>
          <w:szCs w:val="22"/>
        </w:rPr>
        <w:t>rozporządzenia</w:t>
      </w:r>
      <w:r w:rsidRPr="00902C14">
        <w:rPr>
          <w:rFonts w:ascii="Arial" w:hAnsi="Arial"/>
          <w:spacing w:val="44"/>
          <w:sz w:val="22"/>
          <w:szCs w:val="22"/>
        </w:rPr>
        <w:t xml:space="preserve"> </w:t>
      </w:r>
      <w:r w:rsidRPr="00902C14">
        <w:rPr>
          <w:rFonts w:ascii="Arial" w:hAnsi="Arial"/>
          <w:spacing w:val="-1"/>
          <w:sz w:val="22"/>
          <w:szCs w:val="22"/>
        </w:rPr>
        <w:t>2018/1046</w:t>
      </w:r>
      <w:r w:rsidR="004A0E88" w:rsidRPr="00902C14">
        <w:rPr>
          <w:rStyle w:val="Odwoanieprzypisudolnego"/>
          <w:rFonts w:ascii="Arial" w:hAnsi="Arial"/>
          <w:spacing w:val="-1"/>
          <w:sz w:val="22"/>
          <w:szCs w:val="22"/>
        </w:rPr>
        <w:footnoteReference w:id="2"/>
      </w:r>
      <w:r w:rsidRPr="00902C14">
        <w:rPr>
          <w:rFonts w:ascii="Arial" w:hAnsi="Arial"/>
          <w:spacing w:val="-1"/>
          <w:sz w:val="22"/>
          <w:szCs w:val="22"/>
        </w:rPr>
        <w:t>,</w:t>
      </w:r>
      <w:r w:rsidRPr="00902C14">
        <w:rPr>
          <w:rFonts w:ascii="Arial" w:hAnsi="Arial"/>
          <w:spacing w:val="43"/>
          <w:sz w:val="22"/>
          <w:szCs w:val="22"/>
        </w:rPr>
        <w:t xml:space="preserve"> </w:t>
      </w:r>
      <w:r w:rsidRPr="00902C14">
        <w:rPr>
          <w:rFonts w:ascii="Arial" w:hAnsi="Arial"/>
          <w:spacing w:val="-1"/>
          <w:sz w:val="22"/>
          <w:szCs w:val="22"/>
        </w:rPr>
        <w:t>przepisami</w:t>
      </w:r>
      <w:r w:rsidRPr="00902C14">
        <w:rPr>
          <w:rFonts w:ascii="Arial" w:hAnsi="Arial"/>
          <w:spacing w:val="71"/>
          <w:sz w:val="22"/>
          <w:szCs w:val="22"/>
        </w:rPr>
        <w:t xml:space="preserve"> </w:t>
      </w:r>
      <w:r w:rsidRPr="00902C14">
        <w:rPr>
          <w:rFonts w:ascii="Arial" w:hAnsi="Arial"/>
          <w:spacing w:val="-1"/>
          <w:sz w:val="22"/>
          <w:szCs w:val="22"/>
        </w:rPr>
        <w:t>ustawy</w:t>
      </w:r>
      <w:r w:rsidRPr="00902C14">
        <w:rPr>
          <w:rFonts w:ascii="Arial" w:hAnsi="Arial"/>
          <w:spacing w:val="9"/>
          <w:sz w:val="22"/>
          <w:szCs w:val="22"/>
        </w:rPr>
        <w:t xml:space="preserve"> </w:t>
      </w:r>
      <w:r w:rsidRPr="00902C14">
        <w:rPr>
          <w:rFonts w:ascii="Arial" w:hAnsi="Arial"/>
          <w:sz w:val="22"/>
          <w:szCs w:val="22"/>
        </w:rPr>
        <w:t>z</w:t>
      </w:r>
      <w:r w:rsidRPr="00902C14">
        <w:rPr>
          <w:rFonts w:ascii="Arial" w:hAnsi="Arial"/>
          <w:spacing w:val="7"/>
          <w:sz w:val="22"/>
          <w:szCs w:val="22"/>
        </w:rPr>
        <w:t xml:space="preserve"> </w:t>
      </w:r>
      <w:r w:rsidRPr="00902C14">
        <w:rPr>
          <w:rFonts w:ascii="Arial" w:hAnsi="Arial"/>
          <w:spacing w:val="-1"/>
          <w:sz w:val="22"/>
          <w:szCs w:val="22"/>
        </w:rPr>
        <w:t>dnia</w:t>
      </w:r>
      <w:r w:rsidRPr="00902C14">
        <w:rPr>
          <w:rFonts w:ascii="Arial" w:hAnsi="Arial"/>
          <w:spacing w:val="7"/>
          <w:sz w:val="22"/>
          <w:szCs w:val="22"/>
        </w:rPr>
        <w:t xml:space="preserve"> </w:t>
      </w:r>
      <w:r w:rsidRPr="00902C14">
        <w:rPr>
          <w:rFonts w:ascii="Arial" w:hAnsi="Arial"/>
          <w:sz w:val="22"/>
          <w:szCs w:val="22"/>
        </w:rPr>
        <w:t>17</w:t>
      </w:r>
      <w:r w:rsidRPr="00902C14">
        <w:rPr>
          <w:rFonts w:ascii="Arial" w:hAnsi="Arial"/>
          <w:spacing w:val="8"/>
          <w:sz w:val="22"/>
          <w:szCs w:val="22"/>
        </w:rPr>
        <w:t xml:space="preserve"> </w:t>
      </w:r>
      <w:r w:rsidRPr="00902C14">
        <w:rPr>
          <w:rFonts w:ascii="Arial" w:hAnsi="Arial"/>
          <w:spacing w:val="-1"/>
          <w:sz w:val="22"/>
          <w:szCs w:val="22"/>
        </w:rPr>
        <w:t>lutego</w:t>
      </w:r>
      <w:r w:rsidRPr="00902C14">
        <w:rPr>
          <w:rFonts w:ascii="Arial" w:hAnsi="Arial"/>
          <w:spacing w:val="6"/>
          <w:sz w:val="22"/>
          <w:szCs w:val="22"/>
        </w:rPr>
        <w:t xml:space="preserve"> </w:t>
      </w:r>
      <w:r w:rsidRPr="00902C14">
        <w:rPr>
          <w:rFonts w:ascii="Arial" w:hAnsi="Arial"/>
          <w:spacing w:val="-1"/>
          <w:sz w:val="22"/>
          <w:szCs w:val="22"/>
        </w:rPr>
        <w:t>2005</w:t>
      </w:r>
      <w:r w:rsidRPr="00902C14">
        <w:rPr>
          <w:rFonts w:ascii="Arial" w:hAnsi="Arial"/>
          <w:spacing w:val="8"/>
          <w:sz w:val="22"/>
          <w:szCs w:val="22"/>
        </w:rPr>
        <w:t xml:space="preserve"> </w:t>
      </w:r>
      <w:r w:rsidRPr="00902C14">
        <w:rPr>
          <w:rFonts w:ascii="Arial" w:hAnsi="Arial"/>
          <w:sz w:val="22"/>
          <w:szCs w:val="22"/>
        </w:rPr>
        <w:t>r.</w:t>
      </w:r>
      <w:r w:rsidRPr="00902C14">
        <w:rPr>
          <w:rFonts w:ascii="Arial" w:hAnsi="Arial"/>
          <w:spacing w:val="7"/>
          <w:sz w:val="22"/>
          <w:szCs w:val="22"/>
        </w:rPr>
        <w:t xml:space="preserve"> </w:t>
      </w:r>
      <w:r w:rsidRPr="00902C14">
        <w:rPr>
          <w:rFonts w:ascii="Arial" w:hAnsi="Arial"/>
          <w:sz w:val="22"/>
          <w:szCs w:val="22"/>
        </w:rPr>
        <w:t>o</w:t>
      </w:r>
      <w:r w:rsidRPr="00902C14">
        <w:rPr>
          <w:rFonts w:ascii="Arial" w:hAnsi="Arial"/>
          <w:spacing w:val="9"/>
          <w:sz w:val="22"/>
          <w:szCs w:val="22"/>
        </w:rPr>
        <w:t xml:space="preserve"> </w:t>
      </w:r>
      <w:r w:rsidRPr="00902C14">
        <w:rPr>
          <w:rFonts w:ascii="Arial" w:hAnsi="Arial"/>
          <w:spacing w:val="-1"/>
          <w:sz w:val="22"/>
          <w:szCs w:val="22"/>
        </w:rPr>
        <w:t>informatyzacji</w:t>
      </w:r>
      <w:r w:rsidRPr="00902C14">
        <w:rPr>
          <w:rFonts w:ascii="Arial" w:hAnsi="Arial"/>
          <w:spacing w:val="8"/>
          <w:sz w:val="22"/>
          <w:szCs w:val="22"/>
        </w:rPr>
        <w:t xml:space="preserve"> </w:t>
      </w:r>
      <w:r w:rsidRPr="00902C14">
        <w:rPr>
          <w:rFonts w:ascii="Arial" w:hAnsi="Arial"/>
          <w:spacing w:val="-1"/>
          <w:sz w:val="22"/>
          <w:szCs w:val="22"/>
        </w:rPr>
        <w:t>działalności</w:t>
      </w:r>
      <w:r w:rsidRPr="00902C14">
        <w:rPr>
          <w:rFonts w:ascii="Arial" w:hAnsi="Arial"/>
          <w:spacing w:val="8"/>
          <w:sz w:val="22"/>
          <w:szCs w:val="22"/>
        </w:rPr>
        <w:t xml:space="preserve"> </w:t>
      </w:r>
      <w:r w:rsidRPr="00902C14">
        <w:rPr>
          <w:rFonts w:ascii="Arial" w:hAnsi="Arial"/>
          <w:spacing w:val="-1"/>
          <w:sz w:val="22"/>
          <w:szCs w:val="22"/>
        </w:rPr>
        <w:t>podmiotów</w:t>
      </w:r>
      <w:r w:rsidRPr="00902C14">
        <w:rPr>
          <w:rFonts w:ascii="Arial" w:hAnsi="Arial"/>
          <w:spacing w:val="8"/>
          <w:sz w:val="22"/>
          <w:szCs w:val="22"/>
        </w:rPr>
        <w:t xml:space="preserve"> </w:t>
      </w:r>
      <w:r w:rsidRPr="00902C14">
        <w:rPr>
          <w:rFonts w:ascii="Arial" w:hAnsi="Arial"/>
          <w:spacing w:val="-1"/>
          <w:sz w:val="22"/>
          <w:szCs w:val="22"/>
        </w:rPr>
        <w:t>realizujących</w:t>
      </w:r>
      <w:r w:rsidRPr="00902C14">
        <w:rPr>
          <w:rFonts w:ascii="Arial" w:hAnsi="Arial"/>
          <w:spacing w:val="7"/>
          <w:sz w:val="22"/>
          <w:szCs w:val="22"/>
        </w:rPr>
        <w:t xml:space="preserve"> </w:t>
      </w:r>
      <w:r w:rsidRPr="00902C14">
        <w:rPr>
          <w:rFonts w:ascii="Arial" w:hAnsi="Arial"/>
          <w:spacing w:val="-1"/>
          <w:sz w:val="22"/>
          <w:szCs w:val="22"/>
        </w:rPr>
        <w:t>zadania</w:t>
      </w:r>
      <w:r w:rsidRPr="00902C14">
        <w:rPr>
          <w:rFonts w:ascii="Arial" w:hAnsi="Arial"/>
          <w:spacing w:val="67"/>
          <w:sz w:val="22"/>
          <w:szCs w:val="22"/>
        </w:rPr>
        <w:t xml:space="preserve"> </w:t>
      </w:r>
      <w:r w:rsidRPr="00902C14">
        <w:rPr>
          <w:rFonts w:ascii="Arial" w:hAnsi="Arial"/>
          <w:spacing w:val="-1"/>
          <w:sz w:val="22"/>
          <w:szCs w:val="22"/>
        </w:rPr>
        <w:t>publiczne</w:t>
      </w:r>
      <w:r w:rsidRPr="00902C14">
        <w:rPr>
          <w:rFonts w:ascii="Arial" w:hAnsi="Arial"/>
          <w:sz w:val="22"/>
          <w:szCs w:val="22"/>
        </w:rPr>
        <w:t xml:space="preserve"> oraz</w:t>
      </w:r>
      <w:r w:rsidRPr="00902C14">
        <w:rPr>
          <w:rFonts w:ascii="Arial" w:hAnsi="Arial"/>
          <w:spacing w:val="-2"/>
          <w:sz w:val="22"/>
          <w:szCs w:val="22"/>
        </w:rPr>
        <w:t xml:space="preserve"> </w:t>
      </w:r>
      <w:r w:rsidRPr="00902C14">
        <w:rPr>
          <w:rFonts w:ascii="Arial" w:hAnsi="Arial"/>
          <w:spacing w:val="-1"/>
          <w:sz w:val="22"/>
          <w:szCs w:val="22"/>
        </w:rPr>
        <w:t>ustawy</w:t>
      </w:r>
      <w:r w:rsidRPr="00902C14">
        <w:rPr>
          <w:rFonts w:ascii="Arial" w:hAnsi="Arial"/>
          <w:spacing w:val="2"/>
          <w:sz w:val="22"/>
          <w:szCs w:val="22"/>
        </w:rPr>
        <w:t xml:space="preserve"> </w:t>
      </w:r>
      <w:r w:rsidRPr="00902C14">
        <w:rPr>
          <w:rFonts w:ascii="Arial" w:hAnsi="Arial"/>
          <w:sz w:val="22"/>
          <w:szCs w:val="22"/>
        </w:rPr>
        <w:t>z</w:t>
      </w:r>
      <w:r w:rsidRPr="00902C14">
        <w:rPr>
          <w:rFonts w:ascii="Arial" w:hAnsi="Arial"/>
          <w:spacing w:val="-1"/>
          <w:sz w:val="22"/>
          <w:szCs w:val="22"/>
        </w:rPr>
        <w:t xml:space="preserve"> </w:t>
      </w:r>
      <w:r w:rsidRPr="00902C14">
        <w:rPr>
          <w:rFonts w:ascii="Arial" w:hAnsi="Arial"/>
          <w:spacing w:val="-2"/>
          <w:sz w:val="22"/>
          <w:szCs w:val="22"/>
        </w:rPr>
        <w:t>dnia</w:t>
      </w:r>
      <w:r w:rsidRPr="00902C14">
        <w:rPr>
          <w:rFonts w:ascii="Arial" w:hAnsi="Arial"/>
          <w:sz w:val="22"/>
          <w:szCs w:val="22"/>
        </w:rPr>
        <w:t xml:space="preserve"> 14</w:t>
      </w:r>
      <w:r w:rsidRPr="00902C14">
        <w:rPr>
          <w:rFonts w:ascii="Arial" w:hAnsi="Arial"/>
          <w:spacing w:val="-2"/>
          <w:sz w:val="22"/>
          <w:szCs w:val="22"/>
        </w:rPr>
        <w:t xml:space="preserve"> </w:t>
      </w:r>
      <w:r w:rsidRPr="00902C14">
        <w:rPr>
          <w:rFonts w:ascii="Arial" w:hAnsi="Arial"/>
          <w:spacing w:val="-1"/>
          <w:sz w:val="22"/>
          <w:szCs w:val="22"/>
        </w:rPr>
        <w:t>lipca</w:t>
      </w:r>
      <w:r w:rsidRPr="00902C14">
        <w:rPr>
          <w:rFonts w:ascii="Arial" w:hAnsi="Arial"/>
          <w:spacing w:val="-2"/>
          <w:sz w:val="22"/>
          <w:szCs w:val="22"/>
        </w:rPr>
        <w:t xml:space="preserve"> </w:t>
      </w:r>
      <w:r w:rsidRPr="00902C14">
        <w:rPr>
          <w:rFonts w:ascii="Arial" w:hAnsi="Arial"/>
          <w:spacing w:val="-1"/>
          <w:sz w:val="22"/>
          <w:szCs w:val="22"/>
        </w:rPr>
        <w:t>1983</w:t>
      </w:r>
      <w:r w:rsidRPr="00902C14">
        <w:rPr>
          <w:rFonts w:ascii="Arial" w:hAnsi="Arial"/>
          <w:spacing w:val="-2"/>
          <w:sz w:val="22"/>
          <w:szCs w:val="22"/>
        </w:rPr>
        <w:t xml:space="preserve"> </w:t>
      </w:r>
      <w:r w:rsidRPr="00902C14">
        <w:rPr>
          <w:rFonts w:ascii="Arial" w:hAnsi="Arial"/>
          <w:sz w:val="22"/>
          <w:szCs w:val="22"/>
        </w:rPr>
        <w:t>r.</w:t>
      </w:r>
      <w:r w:rsidRPr="00902C14">
        <w:rPr>
          <w:rFonts w:ascii="Arial" w:hAnsi="Arial"/>
          <w:spacing w:val="-1"/>
          <w:sz w:val="22"/>
          <w:szCs w:val="22"/>
        </w:rPr>
        <w:t xml:space="preserve"> </w:t>
      </w:r>
      <w:r w:rsidRPr="00902C14">
        <w:rPr>
          <w:rFonts w:ascii="Arial" w:hAnsi="Arial"/>
          <w:sz w:val="22"/>
          <w:szCs w:val="22"/>
        </w:rPr>
        <w:t>o</w:t>
      </w:r>
      <w:r w:rsidRPr="00902C14">
        <w:rPr>
          <w:rFonts w:ascii="Arial" w:hAnsi="Arial"/>
          <w:spacing w:val="-1"/>
          <w:sz w:val="22"/>
          <w:szCs w:val="22"/>
        </w:rPr>
        <w:t xml:space="preserve"> </w:t>
      </w:r>
      <w:r w:rsidRPr="00902C14">
        <w:rPr>
          <w:rFonts w:ascii="Arial" w:hAnsi="Arial"/>
          <w:spacing w:val="-2"/>
          <w:sz w:val="22"/>
          <w:szCs w:val="22"/>
        </w:rPr>
        <w:t>narodowym</w:t>
      </w:r>
      <w:r w:rsidRPr="00902C14">
        <w:rPr>
          <w:rFonts w:ascii="Arial" w:hAnsi="Arial"/>
          <w:spacing w:val="1"/>
          <w:sz w:val="22"/>
          <w:szCs w:val="22"/>
        </w:rPr>
        <w:t xml:space="preserve"> </w:t>
      </w:r>
      <w:r w:rsidRPr="00902C14">
        <w:rPr>
          <w:rFonts w:ascii="Arial" w:hAnsi="Arial"/>
          <w:spacing w:val="-1"/>
          <w:sz w:val="22"/>
          <w:szCs w:val="22"/>
        </w:rPr>
        <w:t>zasobie</w:t>
      </w:r>
      <w:r w:rsidRPr="00902C14">
        <w:rPr>
          <w:rFonts w:ascii="Arial" w:hAnsi="Arial"/>
          <w:sz w:val="22"/>
          <w:szCs w:val="22"/>
        </w:rPr>
        <w:t xml:space="preserve"> </w:t>
      </w:r>
      <w:r w:rsidRPr="00902C14">
        <w:rPr>
          <w:rFonts w:ascii="Arial" w:hAnsi="Arial"/>
          <w:spacing w:val="-1"/>
          <w:sz w:val="22"/>
          <w:szCs w:val="22"/>
        </w:rPr>
        <w:t>archiwalnym</w:t>
      </w:r>
      <w:r w:rsidRPr="00902C14">
        <w:rPr>
          <w:rFonts w:ascii="Arial" w:hAnsi="Arial"/>
          <w:spacing w:val="1"/>
          <w:sz w:val="22"/>
          <w:szCs w:val="22"/>
        </w:rPr>
        <w:t xml:space="preserve"> </w:t>
      </w:r>
      <w:r w:rsidRPr="00902C14">
        <w:rPr>
          <w:rFonts w:ascii="Arial" w:hAnsi="Arial"/>
          <w:sz w:val="22"/>
          <w:szCs w:val="22"/>
        </w:rPr>
        <w:t>i</w:t>
      </w:r>
      <w:r w:rsidRPr="00902C14">
        <w:rPr>
          <w:rFonts w:ascii="Arial" w:hAnsi="Arial"/>
          <w:spacing w:val="-2"/>
          <w:sz w:val="22"/>
          <w:szCs w:val="22"/>
        </w:rPr>
        <w:t> </w:t>
      </w:r>
      <w:r w:rsidRPr="00902C14">
        <w:rPr>
          <w:rFonts w:ascii="Arial" w:hAnsi="Arial"/>
          <w:spacing w:val="-1"/>
          <w:sz w:val="22"/>
          <w:szCs w:val="22"/>
        </w:rPr>
        <w:t>archiwach.</w:t>
      </w:r>
    </w:p>
    <w:p w14:paraId="5D62DA13" w14:textId="45125B4E" w:rsidR="005E1785" w:rsidRPr="00902C14" w:rsidRDefault="005E1785" w:rsidP="00755512">
      <w:pPr>
        <w:widowControl w:val="0"/>
        <w:numPr>
          <w:ilvl w:val="0"/>
          <w:numId w:val="44"/>
        </w:numPr>
        <w:tabs>
          <w:tab w:val="left" w:pos="400"/>
        </w:tabs>
        <w:ind w:hanging="283"/>
        <w:jc w:val="left"/>
        <w:outlineLvl w:val="0"/>
        <w:rPr>
          <w:rFonts w:ascii="Arial" w:hAnsi="Arial"/>
          <w:b/>
          <w:bCs/>
          <w:spacing w:val="-1"/>
          <w:sz w:val="22"/>
          <w:szCs w:val="22"/>
        </w:rPr>
      </w:pPr>
      <w:r w:rsidRPr="00902C14">
        <w:rPr>
          <w:rFonts w:ascii="Arial" w:hAnsi="Arial"/>
          <w:b/>
          <w:bCs/>
          <w:spacing w:val="-1"/>
          <w:sz w:val="22"/>
          <w:szCs w:val="22"/>
        </w:rPr>
        <w:t>Rodzaje przetwarzanych danych</w:t>
      </w:r>
    </w:p>
    <w:p w14:paraId="3454E33E" w14:textId="77777777" w:rsidR="005E1785" w:rsidRPr="00902C14" w:rsidRDefault="005E1785" w:rsidP="004A0E88">
      <w:pPr>
        <w:widowControl w:val="0"/>
        <w:rPr>
          <w:rFonts w:ascii="Arial" w:hAnsi="Arial"/>
          <w:spacing w:val="-1"/>
          <w:sz w:val="22"/>
          <w:szCs w:val="22"/>
        </w:rPr>
      </w:pPr>
      <w:r w:rsidRPr="00902C14">
        <w:rPr>
          <w:rFonts w:ascii="Arial" w:hAnsi="Arial"/>
          <w:spacing w:val="-1"/>
          <w:sz w:val="22"/>
          <w:szCs w:val="22"/>
        </w:rPr>
        <w:t>Instytucja</w:t>
      </w:r>
      <w:r w:rsidRPr="00902C14">
        <w:rPr>
          <w:rFonts w:ascii="Arial" w:hAnsi="Arial"/>
          <w:spacing w:val="-3"/>
          <w:sz w:val="22"/>
          <w:szCs w:val="22"/>
        </w:rPr>
        <w:t xml:space="preserve"> </w:t>
      </w:r>
      <w:r w:rsidRPr="00902C14">
        <w:rPr>
          <w:rFonts w:ascii="Arial" w:hAnsi="Arial"/>
          <w:spacing w:val="-1"/>
          <w:sz w:val="22"/>
          <w:szCs w:val="22"/>
        </w:rPr>
        <w:t>Koordynująca</w:t>
      </w:r>
      <w:r w:rsidRPr="00902C14">
        <w:rPr>
          <w:rFonts w:ascii="Arial" w:hAnsi="Arial"/>
          <w:sz w:val="22"/>
          <w:szCs w:val="22"/>
        </w:rPr>
        <w:t xml:space="preserve"> </w:t>
      </w:r>
      <w:r w:rsidRPr="00902C14">
        <w:rPr>
          <w:rFonts w:ascii="Arial" w:hAnsi="Arial"/>
          <w:spacing w:val="-1"/>
          <w:sz w:val="22"/>
          <w:szCs w:val="22"/>
        </w:rPr>
        <w:t>przetwarza</w:t>
      </w:r>
      <w:r w:rsidRPr="00902C14">
        <w:rPr>
          <w:rFonts w:ascii="Arial" w:hAnsi="Arial"/>
          <w:sz w:val="22"/>
          <w:szCs w:val="22"/>
        </w:rPr>
        <w:t xml:space="preserve"> </w:t>
      </w:r>
      <w:r w:rsidRPr="00902C14">
        <w:rPr>
          <w:rFonts w:ascii="Arial" w:hAnsi="Arial"/>
          <w:spacing w:val="-1"/>
          <w:sz w:val="22"/>
          <w:szCs w:val="22"/>
        </w:rPr>
        <w:t>następujące</w:t>
      </w:r>
      <w:r w:rsidRPr="00902C14">
        <w:rPr>
          <w:rFonts w:ascii="Arial" w:hAnsi="Arial"/>
          <w:spacing w:val="-2"/>
          <w:sz w:val="22"/>
          <w:szCs w:val="22"/>
        </w:rPr>
        <w:t xml:space="preserve"> </w:t>
      </w:r>
      <w:r w:rsidRPr="00902C14">
        <w:rPr>
          <w:rFonts w:ascii="Arial" w:hAnsi="Arial"/>
          <w:spacing w:val="-1"/>
          <w:sz w:val="22"/>
          <w:szCs w:val="22"/>
        </w:rPr>
        <w:t>kategorie</w:t>
      </w:r>
      <w:r w:rsidRPr="00902C14">
        <w:rPr>
          <w:rFonts w:ascii="Arial" w:hAnsi="Arial"/>
          <w:sz w:val="22"/>
          <w:szCs w:val="22"/>
        </w:rPr>
        <w:t xml:space="preserve"> </w:t>
      </w:r>
      <w:r w:rsidRPr="00902C14">
        <w:rPr>
          <w:rFonts w:ascii="Arial" w:hAnsi="Arial"/>
          <w:spacing w:val="-1"/>
          <w:sz w:val="22"/>
          <w:szCs w:val="22"/>
        </w:rPr>
        <w:t>danych</w:t>
      </w:r>
      <w:r w:rsidRPr="00902C14">
        <w:rPr>
          <w:rFonts w:ascii="Arial" w:hAnsi="Arial"/>
          <w:sz w:val="22"/>
          <w:szCs w:val="22"/>
        </w:rPr>
        <w:t xml:space="preserve"> </w:t>
      </w:r>
      <w:r w:rsidRPr="00902C14">
        <w:rPr>
          <w:rFonts w:ascii="Arial" w:hAnsi="Arial"/>
          <w:spacing w:val="-1"/>
          <w:sz w:val="22"/>
          <w:szCs w:val="22"/>
        </w:rPr>
        <w:t xml:space="preserve">osobowych dla następujących kategorii osób: </w:t>
      </w:r>
    </w:p>
    <w:p w14:paraId="630EBBB6" w14:textId="77777777" w:rsidR="005E1785" w:rsidRPr="00902C14" w:rsidRDefault="005E1785" w:rsidP="004A0E88">
      <w:pPr>
        <w:numPr>
          <w:ilvl w:val="0"/>
          <w:numId w:val="50"/>
        </w:numPr>
        <w:ind w:left="284" w:hanging="284"/>
        <w:rPr>
          <w:rFonts w:ascii="Arial" w:hAnsi="Arial"/>
          <w:spacing w:val="-1"/>
          <w:sz w:val="22"/>
          <w:szCs w:val="22"/>
        </w:rPr>
      </w:pPr>
      <w:r w:rsidRPr="00902C14">
        <w:rPr>
          <w:rFonts w:ascii="Arial" w:hAnsi="Arial"/>
          <w:spacing w:val="-1"/>
          <w:sz w:val="22"/>
          <w:szCs w:val="22"/>
        </w:rPr>
        <w:t>dane użytkowników systemu teleinformatycznego (imię, nazwisko, stanowisko służbowe, nazwa podmiotu, adres siedziby podmiotu, numer telefonu, adres e-mail),</w:t>
      </w:r>
    </w:p>
    <w:p w14:paraId="47441088" w14:textId="77777777" w:rsidR="005E1785" w:rsidRPr="00902C14" w:rsidRDefault="005E1785" w:rsidP="004A0E88">
      <w:pPr>
        <w:numPr>
          <w:ilvl w:val="0"/>
          <w:numId w:val="50"/>
        </w:numPr>
        <w:ind w:left="284" w:hanging="284"/>
        <w:rPr>
          <w:rFonts w:ascii="Arial" w:hAnsi="Arial"/>
          <w:spacing w:val="-1"/>
          <w:sz w:val="22"/>
          <w:szCs w:val="22"/>
        </w:rPr>
      </w:pPr>
      <w:r w:rsidRPr="00902C14">
        <w:rPr>
          <w:rFonts w:ascii="Arial" w:hAnsi="Arial"/>
          <w:spacing w:val="-1"/>
          <w:sz w:val="22"/>
          <w:szCs w:val="22"/>
        </w:rPr>
        <w:lastRenderedPageBreak/>
        <w:t xml:space="preserve">dane osób fizycznych reprezentujących podmiot wnioskujący o objęcie wsparciem z planu rozwojowego (imię, nazwisko, stanowisko służbowe, nazwa podmiotu, adres siedziby podmiotu, numer telefonu, adres e-mail), </w:t>
      </w:r>
    </w:p>
    <w:p w14:paraId="193AFBF6" w14:textId="77777777" w:rsidR="005E1785" w:rsidRPr="00902C14" w:rsidRDefault="005E1785" w:rsidP="004A0E88">
      <w:pPr>
        <w:numPr>
          <w:ilvl w:val="0"/>
          <w:numId w:val="50"/>
        </w:numPr>
        <w:ind w:left="284" w:hanging="284"/>
        <w:rPr>
          <w:rFonts w:ascii="Arial" w:hAnsi="Arial"/>
          <w:spacing w:val="-1"/>
          <w:sz w:val="22"/>
          <w:szCs w:val="22"/>
        </w:rPr>
      </w:pPr>
      <w:r w:rsidRPr="00902C14">
        <w:rPr>
          <w:rFonts w:ascii="Arial" w:hAnsi="Arial"/>
          <w:spacing w:val="-1"/>
          <w:sz w:val="22"/>
          <w:szCs w:val="22"/>
        </w:rPr>
        <w:t>dane uczestników komisji przetargowych powołanych w ramach realizowanego projektu (imię, nazwisko, stanowisko służbowe, nazwa podmiotu, adres siedziby podmiotu, numer telefonu, adres e-mail),</w:t>
      </w:r>
    </w:p>
    <w:p w14:paraId="06E0DBF2" w14:textId="77777777" w:rsidR="005E1785" w:rsidRPr="00902C14" w:rsidRDefault="005E1785" w:rsidP="004A0E88">
      <w:pPr>
        <w:numPr>
          <w:ilvl w:val="0"/>
          <w:numId w:val="50"/>
        </w:numPr>
        <w:ind w:left="284" w:hanging="284"/>
        <w:contextualSpacing/>
        <w:rPr>
          <w:rFonts w:ascii="Arial" w:hAnsi="Arial"/>
          <w:spacing w:val="-1"/>
          <w:sz w:val="22"/>
          <w:szCs w:val="22"/>
        </w:rPr>
      </w:pPr>
      <w:r w:rsidRPr="00902C14">
        <w:rPr>
          <w:rFonts w:ascii="Arial" w:hAnsi="Arial"/>
          <w:spacing w:val="-1"/>
          <w:sz w:val="22"/>
          <w:szCs w:val="22"/>
        </w:rPr>
        <w:t>dane oferentów, wykonawców i podwykonawców realizujących umowy w sprawie zamówienia publicznego oraz świadczących usługi na podstawie umów cywilnoprawnych , w tym dane osób (w szczególności pracowników), które zostały przez nich zaangażowane w przygotowanie oferty lub włączone w wykonanie umowy albo wystawiły im referencje dla potrzeb ubiegania się o zawarcie umowy (imię, nazwisko, PESEL, stanowisko służbowe, nazwa podmiotu, adres siedziby podmiotu, numer telefonu, adres e-mail),</w:t>
      </w:r>
    </w:p>
    <w:p w14:paraId="7B6282A4" w14:textId="77777777" w:rsidR="005E1785" w:rsidRPr="00902C14" w:rsidRDefault="005E1785" w:rsidP="004A0E88">
      <w:pPr>
        <w:numPr>
          <w:ilvl w:val="0"/>
          <w:numId w:val="50"/>
        </w:numPr>
        <w:ind w:left="284" w:hanging="284"/>
        <w:contextualSpacing/>
        <w:rPr>
          <w:rFonts w:ascii="Arial" w:hAnsi="Arial"/>
          <w:spacing w:val="-1"/>
          <w:sz w:val="22"/>
          <w:szCs w:val="22"/>
        </w:rPr>
      </w:pPr>
      <w:r w:rsidRPr="00902C14">
        <w:rPr>
          <w:rFonts w:ascii="Arial" w:hAnsi="Arial"/>
          <w:spacing w:val="-1"/>
          <w:sz w:val="22"/>
          <w:szCs w:val="22"/>
        </w:rPr>
        <w:t>dane uczestników grup roboczych oraz szkoleń, konkursów, konferencji i innych wydarzeń o charakterze szkoleniowym,  informacyjnym czy promocyjnym dotyczących realizacji projektu w ramach inwestycji A3.1.1. ramach planu rozwojowego (imię, nazwisko, PESEL, wiek, płeć, status na rynku pracy, stanowisko służbowe, nazwa pracodawcy, adres siedziby pracodawcy, numer telefonu, adres e-mail, wizerunek),</w:t>
      </w:r>
    </w:p>
    <w:p w14:paraId="0D3AC278" w14:textId="77777777" w:rsidR="005E1785" w:rsidRPr="00902C14" w:rsidRDefault="005E1785" w:rsidP="004A0E88">
      <w:pPr>
        <w:numPr>
          <w:ilvl w:val="0"/>
          <w:numId w:val="50"/>
        </w:numPr>
        <w:ind w:left="284" w:hanging="284"/>
        <w:contextualSpacing/>
        <w:rPr>
          <w:rFonts w:ascii="Arial" w:hAnsi="Arial"/>
          <w:spacing w:val="-1"/>
          <w:sz w:val="22"/>
          <w:szCs w:val="22"/>
        </w:rPr>
      </w:pPr>
      <w:r w:rsidRPr="00902C14">
        <w:rPr>
          <w:rFonts w:ascii="Arial" w:hAnsi="Arial"/>
          <w:spacing w:val="-1"/>
          <w:sz w:val="22"/>
          <w:szCs w:val="22"/>
        </w:rPr>
        <w:t>dane obywateli przekazujących zgłoszenie związane z realizacją projektu za pomocą dedykowanych narzędzi (imię i nazwisko, adres email, numer telefonu).</w:t>
      </w:r>
    </w:p>
    <w:p w14:paraId="224336DC" w14:textId="77777777" w:rsidR="005E1785" w:rsidRPr="00902C14" w:rsidRDefault="005E1785" w:rsidP="004A0E88">
      <w:pPr>
        <w:rPr>
          <w:rFonts w:ascii="Arial" w:eastAsiaTheme="minorHAnsi" w:hAnsi="Arial"/>
          <w:sz w:val="22"/>
          <w:szCs w:val="22"/>
        </w:rPr>
      </w:pPr>
    </w:p>
    <w:p w14:paraId="079C516B" w14:textId="0A84BB62" w:rsidR="005E1785" w:rsidRPr="00902C14" w:rsidRDefault="005E1785" w:rsidP="00A51723">
      <w:pPr>
        <w:widowControl w:val="0"/>
        <w:numPr>
          <w:ilvl w:val="0"/>
          <w:numId w:val="44"/>
        </w:numPr>
        <w:tabs>
          <w:tab w:val="left" w:pos="400"/>
        </w:tabs>
        <w:ind w:hanging="283"/>
        <w:jc w:val="left"/>
        <w:outlineLvl w:val="0"/>
        <w:rPr>
          <w:rFonts w:ascii="Arial" w:hAnsi="Arial"/>
          <w:b/>
          <w:bCs/>
          <w:spacing w:val="-1"/>
          <w:sz w:val="22"/>
          <w:szCs w:val="22"/>
        </w:rPr>
      </w:pPr>
      <w:r w:rsidRPr="00902C14">
        <w:rPr>
          <w:rFonts w:ascii="Arial" w:hAnsi="Arial"/>
          <w:b/>
          <w:bCs/>
          <w:spacing w:val="-1"/>
          <w:sz w:val="22"/>
          <w:szCs w:val="22"/>
        </w:rPr>
        <w:t>Dostęp do danych osobowych</w:t>
      </w:r>
    </w:p>
    <w:p w14:paraId="12EC31E4" w14:textId="77777777" w:rsidR="005E1785" w:rsidRPr="00902C14" w:rsidRDefault="005E1785" w:rsidP="004A0E88">
      <w:pPr>
        <w:widowControl w:val="0"/>
        <w:ind w:right="112"/>
        <w:rPr>
          <w:rFonts w:ascii="Arial" w:hAnsi="Arial"/>
          <w:spacing w:val="-1"/>
          <w:sz w:val="22"/>
          <w:szCs w:val="22"/>
        </w:rPr>
      </w:pPr>
      <w:r w:rsidRPr="00902C14">
        <w:rPr>
          <w:rFonts w:ascii="Arial" w:hAnsi="Arial"/>
          <w:spacing w:val="-1"/>
          <w:sz w:val="22"/>
          <w:szCs w:val="22"/>
        </w:rPr>
        <w:t>Dane osobowe mogą być powierzane lub udostępniane:</w:t>
      </w:r>
    </w:p>
    <w:p w14:paraId="0A42BE44" w14:textId="77777777" w:rsidR="005E1785" w:rsidRPr="00902C14" w:rsidRDefault="005E1785" w:rsidP="004A0E88">
      <w:pPr>
        <w:widowControl w:val="0"/>
        <w:numPr>
          <w:ilvl w:val="1"/>
          <w:numId w:val="54"/>
        </w:numPr>
        <w:ind w:left="567" w:hanging="425"/>
        <w:rPr>
          <w:rFonts w:ascii="Arial" w:hAnsi="Arial"/>
          <w:spacing w:val="-1"/>
          <w:sz w:val="22"/>
          <w:szCs w:val="22"/>
        </w:rPr>
      </w:pPr>
      <w:r w:rsidRPr="00902C14">
        <w:rPr>
          <w:rFonts w:ascii="Arial" w:hAnsi="Arial"/>
          <w:spacing w:val="-1"/>
          <w:sz w:val="22"/>
          <w:szCs w:val="22"/>
        </w:rPr>
        <w:t>Podmiotom świadczącym na rzecz Instytucji Odpowiedzialnej usługi związane z obsługą i rozwojem systemów teleinformatycznych oraz zapewnieniem łączności, w szczególności dostawcy rozwiązań IT i operatorzy telekomunikacyjni,</w:t>
      </w:r>
    </w:p>
    <w:p w14:paraId="3D89E04A" w14:textId="77777777" w:rsidR="005E1785" w:rsidRPr="00902C14" w:rsidRDefault="005E1785" w:rsidP="004A0E88">
      <w:pPr>
        <w:widowControl w:val="0"/>
        <w:numPr>
          <w:ilvl w:val="1"/>
          <w:numId w:val="54"/>
        </w:numPr>
        <w:ind w:left="567" w:right="113" w:hanging="425"/>
        <w:rPr>
          <w:rFonts w:ascii="Arial" w:hAnsi="Arial"/>
          <w:spacing w:val="-1"/>
          <w:sz w:val="22"/>
          <w:szCs w:val="22"/>
        </w:rPr>
      </w:pPr>
      <w:r w:rsidRPr="00902C14">
        <w:rPr>
          <w:rFonts w:ascii="Arial" w:hAnsi="Arial"/>
          <w:spacing w:val="-1"/>
          <w:sz w:val="22"/>
          <w:szCs w:val="22"/>
        </w:rPr>
        <w:t>Organom administracji publicznej (na podstawie przepisów prawa),</w:t>
      </w:r>
    </w:p>
    <w:p w14:paraId="6D6E4974" w14:textId="77777777" w:rsidR="005E1785" w:rsidRPr="00902C14" w:rsidRDefault="005E1785" w:rsidP="004A0E88">
      <w:pPr>
        <w:widowControl w:val="0"/>
        <w:numPr>
          <w:ilvl w:val="1"/>
          <w:numId w:val="54"/>
        </w:numPr>
        <w:ind w:left="567" w:right="113" w:hanging="425"/>
        <w:rPr>
          <w:rFonts w:ascii="Arial" w:hAnsi="Arial"/>
          <w:spacing w:val="-1"/>
          <w:sz w:val="22"/>
          <w:szCs w:val="22"/>
        </w:rPr>
      </w:pPr>
      <w:r w:rsidRPr="00902C14">
        <w:rPr>
          <w:rFonts w:ascii="Arial" w:hAnsi="Arial"/>
          <w:spacing w:val="-1"/>
          <w:sz w:val="22"/>
          <w:szCs w:val="22"/>
        </w:rPr>
        <w:t>Organom Unii Europejskiej (na podstawie przepisów prawa),</w:t>
      </w:r>
    </w:p>
    <w:p w14:paraId="3B04C76D" w14:textId="77777777" w:rsidR="005E1785" w:rsidRPr="00902C14" w:rsidRDefault="005E1785" w:rsidP="004A0E88">
      <w:pPr>
        <w:widowControl w:val="0"/>
        <w:numPr>
          <w:ilvl w:val="1"/>
          <w:numId w:val="54"/>
        </w:numPr>
        <w:ind w:left="567" w:right="113" w:hanging="425"/>
        <w:rPr>
          <w:rFonts w:ascii="Arial" w:hAnsi="Arial"/>
          <w:spacing w:val="-1"/>
          <w:sz w:val="22"/>
          <w:szCs w:val="22"/>
        </w:rPr>
      </w:pPr>
      <w:r w:rsidRPr="00902C14">
        <w:rPr>
          <w:rFonts w:ascii="Arial" w:hAnsi="Arial"/>
          <w:spacing w:val="-1"/>
          <w:sz w:val="22"/>
          <w:szCs w:val="22"/>
        </w:rPr>
        <w:t>Podmiotom, którym Instytucja Odpowiedzialna powierzyła wykonywanie zadań w ramach planu rozwojowego.</w:t>
      </w:r>
    </w:p>
    <w:p w14:paraId="416363CF" w14:textId="77777777" w:rsidR="005E1785" w:rsidRPr="00902C14" w:rsidRDefault="005E1785" w:rsidP="004A0E88">
      <w:pPr>
        <w:widowControl w:val="0"/>
        <w:ind w:left="567" w:right="113"/>
        <w:rPr>
          <w:rFonts w:ascii="Arial" w:hAnsi="Arial"/>
          <w:spacing w:val="-1"/>
          <w:sz w:val="22"/>
          <w:szCs w:val="22"/>
        </w:rPr>
      </w:pPr>
    </w:p>
    <w:p w14:paraId="1CF8D36B" w14:textId="77777777" w:rsidR="005E1785" w:rsidRPr="00902C14" w:rsidRDefault="005E1785" w:rsidP="004A0E88">
      <w:pPr>
        <w:widowControl w:val="0"/>
        <w:numPr>
          <w:ilvl w:val="0"/>
          <w:numId w:val="53"/>
        </w:numPr>
        <w:ind w:left="567" w:hanging="567"/>
        <w:outlineLvl w:val="0"/>
        <w:rPr>
          <w:rFonts w:ascii="Arial" w:hAnsi="Arial"/>
          <w:b/>
          <w:bCs/>
          <w:spacing w:val="-1"/>
          <w:sz w:val="22"/>
          <w:szCs w:val="22"/>
        </w:rPr>
      </w:pPr>
      <w:r w:rsidRPr="00902C14">
        <w:rPr>
          <w:rFonts w:ascii="Arial" w:hAnsi="Arial"/>
          <w:b/>
          <w:bCs/>
          <w:spacing w:val="-1"/>
          <w:sz w:val="22"/>
          <w:szCs w:val="22"/>
        </w:rPr>
        <w:t>Prawa osób, których dane dotyczą</w:t>
      </w:r>
    </w:p>
    <w:p w14:paraId="10D373D6" w14:textId="77777777" w:rsidR="005E1785" w:rsidRPr="00902C14" w:rsidRDefault="005E1785" w:rsidP="004A0E88">
      <w:pPr>
        <w:widowControl w:val="0"/>
        <w:numPr>
          <w:ilvl w:val="0"/>
          <w:numId w:val="43"/>
        </w:numPr>
        <w:ind w:left="567" w:hanging="425"/>
        <w:rPr>
          <w:rFonts w:ascii="Arial" w:hAnsi="Arial"/>
          <w:sz w:val="22"/>
          <w:szCs w:val="22"/>
        </w:rPr>
      </w:pPr>
      <w:r w:rsidRPr="00902C14">
        <w:rPr>
          <w:rFonts w:ascii="Arial" w:hAnsi="Arial"/>
          <w:spacing w:val="-1"/>
          <w:sz w:val="22"/>
          <w:szCs w:val="22"/>
        </w:rPr>
        <w:t>prawo</w:t>
      </w:r>
      <w:r w:rsidRPr="00902C14">
        <w:rPr>
          <w:rFonts w:ascii="Arial" w:hAnsi="Arial"/>
          <w:spacing w:val="1"/>
          <w:sz w:val="22"/>
          <w:szCs w:val="22"/>
        </w:rPr>
        <w:t xml:space="preserve"> </w:t>
      </w:r>
      <w:r w:rsidRPr="00902C14">
        <w:rPr>
          <w:rFonts w:ascii="Arial" w:hAnsi="Arial"/>
          <w:b/>
          <w:bCs/>
          <w:spacing w:val="-1"/>
          <w:sz w:val="22"/>
          <w:szCs w:val="22"/>
        </w:rPr>
        <w:t xml:space="preserve">dostępu </w:t>
      </w:r>
      <w:r w:rsidRPr="00902C14">
        <w:rPr>
          <w:rFonts w:ascii="Arial" w:hAnsi="Arial"/>
          <w:b/>
          <w:bCs/>
          <w:sz w:val="22"/>
          <w:szCs w:val="22"/>
        </w:rPr>
        <w:t>do</w:t>
      </w:r>
      <w:r w:rsidRPr="00902C14">
        <w:rPr>
          <w:rFonts w:ascii="Arial" w:hAnsi="Arial"/>
          <w:b/>
          <w:bCs/>
          <w:spacing w:val="-2"/>
          <w:sz w:val="22"/>
          <w:szCs w:val="22"/>
        </w:rPr>
        <w:t xml:space="preserve"> </w:t>
      </w:r>
      <w:r w:rsidRPr="00902C14">
        <w:rPr>
          <w:rFonts w:ascii="Arial" w:hAnsi="Arial"/>
          <w:b/>
          <w:bCs/>
          <w:spacing w:val="-1"/>
          <w:sz w:val="22"/>
          <w:szCs w:val="22"/>
        </w:rPr>
        <w:t>danych</w:t>
      </w:r>
      <w:r w:rsidRPr="00902C14">
        <w:rPr>
          <w:rFonts w:ascii="Arial" w:hAnsi="Arial"/>
          <w:b/>
          <w:bCs/>
          <w:spacing w:val="-3"/>
          <w:sz w:val="22"/>
          <w:szCs w:val="22"/>
        </w:rPr>
        <w:t xml:space="preserve"> </w:t>
      </w:r>
      <w:r w:rsidRPr="00902C14">
        <w:rPr>
          <w:rFonts w:ascii="Arial" w:hAnsi="Arial"/>
          <w:b/>
          <w:bCs/>
          <w:spacing w:val="-1"/>
          <w:sz w:val="22"/>
          <w:szCs w:val="22"/>
        </w:rPr>
        <w:t>osobowych</w:t>
      </w:r>
      <w:r w:rsidRPr="00902C14">
        <w:rPr>
          <w:rFonts w:ascii="Arial" w:hAnsi="Arial"/>
          <w:b/>
          <w:bCs/>
          <w:spacing w:val="1"/>
          <w:sz w:val="22"/>
          <w:szCs w:val="22"/>
        </w:rPr>
        <w:t xml:space="preserve"> </w:t>
      </w:r>
      <w:r w:rsidRPr="00902C14">
        <w:rPr>
          <w:rFonts w:ascii="Arial" w:hAnsi="Arial"/>
          <w:b/>
          <w:bCs/>
          <w:spacing w:val="-2"/>
          <w:sz w:val="22"/>
          <w:szCs w:val="22"/>
        </w:rPr>
        <w:t>oraz</w:t>
      </w:r>
      <w:r w:rsidRPr="00902C14">
        <w:rPr>
          <w:rFonts w:ascii="Arial" w:hAnsi="Arial"/>
          <w:b/>
          <w:bCs/>
          <w:sz w:val="22"/>
          <w:szCs w:val="22"/>
        </w:rPr>
        <w:t xml:space="preserve"> </w:t>
      </w:r>
      <w:r w:rsidRPr="00902C14">
        <w:rPr>
          <w:rFonts w:ascii="Arial" w:hAnsi="Arial"/>
          <w:b/>
          <w:bCs/>
          <w:spacing w:val="-2"/>
          <w:sz w:val="22"/>
          <w:szCs w:val="22"/>
        </w:rPr>
        <w:t>otrzymania</w:t>
      </w:r>
      <w:r w:rsidRPr="00902C14">
        <w:rPr>
          <w:rFonts w:ascii="Arial" w:hAnsi="Arial"/>
          <w:b/>
          <w:bCs/>
          <w:spacing w:val="-1"/>
          <w:sz w:val="22"/>
          <w:szCs w:val="22"/>
        </w:rPr>
        <w:t xml:space="preserve"> </w:t>
      </w:r>
      <w:r w:rsidRPr="00902C14">
        <w:rPr>
          <w:rFonts w:ascii="Arial" w:hAnsi="Arial"/>
          <w:b/>
          <w:bCs/>
          <w:sz w:val="22"/>
          <w:szCs w:val="22"/>
        </w:rPr>
        <w:t>ich</w:t>
      </w:r>
      <w:r w:rsidRPr="00902C14">
        <w:rPr>
          <w:rFonts w:ascii="Arial" w:hAnsi="Arial"/>
          <w:b/>
          <w:bCs/>
          <w:spacing w:val="-1"/>
          <w:sz w:val="22"/>
          <w:szCs w:val="22"/>
        </w:rPr>
        <w:t xml:space="preserve"> kopii</w:t>
      </w:r>
      <w:r w:rsidRPr="00902C14">
        <w:rPr>
          <w:rFonts w:ascii="Arial" w:hAnsi="Arial"/>
          <w:b/>
          <w:bCs/>
          <w:spacing w:val="3"/>
          <w:sz w:val="22"/>
          <w:szCs w:val="22"/>
        </w:rPr>
        <w:t xml:space="preserve"> </w:t>
      </w:r>
      <w:r w:rsidRPr="00902C14">
        <w:rPr>
          <w:rFonts w:ascii="Arial" w:hAnsi="Arial"/>
          <w:b/>
          <w:bCs/>
          <w:sz w:val="22"/>
          <w:szCs w:val="22"/>
        </w:rPr>
        <w:t>–</w:t>
      </w:r>
      <w:r w:rsidRPr="00902C14">
        <w:rPr>
          <w:rFonts w:ascii="Arial" w:hAnsi="Arial"/>
          <w:b/>
          <w:bCs/>
          <w:spacing w:val="-2"/>
          <w:sz w:val="22"/>
          <w:szCs w:val="22"/>
        </w:rPr>
        <w:t xml:space="preserve"> </w:t>
      </w:r>
      <w:r w:rsidRPr="00902C14">
        <w:rPr>
          <w:rFonts w:ascii="Arial" w:hAnsi="Arial"/>
          <w:b/>
          <w:bCs/>
          <w:spacing w:val="-1"/>
          <w:sz w:val="22"/>
          <w:szCs w:val="22"/>
        </w:rPr>
        <w:t>art. 15</w:t>
      </w:r>
      <w:r w:rsidRPr="00902C14">
        <w:rPr>
          <w:rFonts w:ascii="Arial" w:hAnsi="Arial"/>
          <w:b/>
          <w:bCs/>
          <w:spacing w:val="-2"/>
          <w:sz w:val="22"/>
          <w:szCs w:val="22"/>
        </w:rPr>
        <w:t xml:space="preserve"> </w:t>
      </w:r>
      <w:r w:rsidRPr="00902C14">
        <w:rPr>
          <w:rFonts w:ascii="Arial" w:hAnsi="Arial"/>
          <w:b/>
          <w:bCs/>
          <w:sz w:val="22"/>
          <w:szCs w:val="22"/>
        </w:rPr>
        <w:t>RODO;</w:t>
      </w:r>
    </w:p>
    <w:p w14:paraId="1B0F828E" w14:textId="77777777" w:rsidR="005E1785" w:rsidRPr="00902C14" w:rsidRDefault="005E1785" w:rsidP="004A0E88">
      <w:pPr>
        <w:widowControl w:val="0"/>
        <w:numPr>
          <w:ilvl w:val="0"/>
          <w:numId w:val="43"/>
        </w:numPr>
        <w:tabs>
          <w:tab w:val="left" w:pos="567"/>
        </w:tabs>
        <w:ind w:left="567" w:hanging="425"/>
        <w:rPr>
          <w:rFonts w:ascii="Arial" w:hAnsi="Arial"/>
          <w:sz w:val="22"/>
          <w:szCs w:val="22"/>
        </w:rPr>
      </w:pPr>
      <w:r w:rsidRPr="00902C14">
        <w:rPr>
          <w:rFonts w:ascii="Arial" w:hAnsi="Arial"/>
          <w:b/>
          <w:bCs/>
          <w:spacing w:val="-1"/>
          <w:sz w:val="22"/>
          <w:szCs w:val="22"/>
        </w:rPr>
        <w:t xml:space="preserve">prawo </w:t>
      </w:r>
      <w:r w:rsidRPr="00902C14">
        <w:rPr>
          <w:rFonts w:ascii="Arial" w:hAnsi="Arial"/>
          <w:b/>
          <w:bCs/>
          <w:sz w:val="22"/>
          <w:szCs w:val="22"/>
        </w:rPr>
        <w:t>do</w:t>
      </w:r>
      <w:r w:rsidRPr="00902C14">
        <w:rPr>
          <w:rFonts w:ascii="Arial" w:hAnsi="Arial"/>
          <w:b/>
          <w:bCs/>
          <w:spacing w:val="-1"/>
          <w:sz w:val="22"/>
          <w:szCs w:val="22"/>
        </w:rPr>
        <w:t xml:space="preserve"> sprostowania</w:t>
      </w:r>
      <w:r w:rsidRPr="00902C14">
        <w:rPr>
          <w:rFonts w:ascii="Arial" w:hAnsi="Arial"/>
          <w:b/>
          <w:bCs/>
          <w:spacing w:val="1"/>
          <w:sz w:val="22"/>
          <w:szCs w:val="22"/>
        </w:rPr>
        <w:t xml:space="preserve"> </w:t>
      </w:r>
      <w:r w:rsidRPr="00902C14">
        <w:rPr>
          <w:rFonts w:ascii="Arial" w:hAnsi="Arial"/>
          <w:b/>
          <w:bCs/>
          <w:spacing w:val="-1"/>
          <w:sz w:val="22"/>
          <w:szCs w:val="22"/>
        </w:rPr>
        <w:t>danych osobowych</w:t>
      </w:r>
      <w:r w:rsidRPr="00902C14">
        <w:rPr>
          <w:rFonts w:ascii="Arial" w:hAnsi="Arial"/>
          <w:b/>
          <w:bCs/>
          <w:spacing w:val="-2"/>
          <w:sz w:val="22"/>
          <w:szCs w:val="22"/>
        </w:rPr>
        <w:t xml:space="preserve"> </w:t>
      </w:r>
      <w:r w:rsidRPr="00902C14">
        <w:rPr>
          <w:rFonts w:ascii="Arial" w:hAnsi="Arial"/>
          <w:b/>
          <w:bCs/>
          <w:sz w:val="22"/>
          <w:szCs w:val="22"/>
        </w:rPr>
        <w:t>–</w:t>
      </w:r>
      <w:r w:rsidRPr="00902C14">
        <w:rPr>
          <w:rFonts w:ascii="Arial" w:hAnsi="Arial"/>
          <w:b/>
          <w:bCs/>
          <w:spacing w:val="1"/>
          <w:sz w:val="22"/>
          <w:szCs w:val="22"/>
        </w:rPr>
        <w:t xml:space="preserve"> </w:t>
      </w:r>
      <w:r w:rsidRPr="00902C14">
        <w:rPr>
          <w:rFonts w:ascii="Arial" w:hAnsi="Arial"/>
          <w:b/>
          <w:bCs/>
          <w:spacing w:val="-2"/>
          <w:sz w:val="22"/>
          <w:szCs w:val="22"/>
        </w:rPr>
        <w:t>art.</w:t>
      </w:r>
      <w:r w:rsidRPr="00902C14">
        <w:rPr>
          <w:rFonts w:ascii="Arial" w:hAnsi="Arial"/>
          <w:b/>
          <w:bCs/>
          <w:spacing w:val="-1"/>
          <w:sz w:val="22"/>
          <w:szCs w:val="22"/>
        </w:rPr>
        <w:t xml:space="preserve"> </w:t>
      </w:r>
      <w:r w:rsidRPr="00902C14">
        <w:rPr>
          <w:rFonts w:ascii="Arial" w:hAnsi="Arial"/>
          <w:b/>
          <w:bCs/>
          <w:sz w:val="22"/>
          <w:szCs w:val="22"/>
        </w:rPr>
        <w:t>16</w:t>
      </w:r>
      <w:r w:rsidRPr="00902C14">
        <w:rPr>
          <w:rFonts w:ascii="Arial" w:hAnsi="Arial"/>
          <w:b/>
          <w:bCs/>
          <w:spacing w:val="-2"/>
          <w:sz w:val="22"/>
          <w:szCs w:val="22"/>
        </w:rPr>
        <w:t xml:space="preserve"> </w:t>
      </w:r>
      <w:r w:rsidRPr="00902C14">
        <w:rPr>
          <w:rFonts w:ascii="Arial" w:hAnsi="Arial"/>
          <w:b/>
          <w:bCs/>
          <w:spacing w:val="-1"/>
          <w:sz w:val="22"/>
          <w:szCs w:val="22"/>
        </w:rPr>
        <w:t>RODO;</w:t>
      </w:r>
    </w:p>
    <w:p w14:paraId="3D1042B3" w14:textId="77777777" w:rsidR="005E1785" w:rsidRPr="00902C14" w:rsidRDefault="005E1785" w:rsidP="004A0E88">
      <w:pPr>
        <w:widowControl w:val="0"/>
        <w:numPr>
          <w:ilvl w:val="0"/>
          <w:numId w:val="43"/>
        </w:numPr>
        <w:ind w:left="567" w:right="114" w:hanging="425"/>
        <w:rPr>
          <w:rFonts w:ascii="Arial" w:hAnsi="Arial"/>
          <w:sz w:val="22"/>
          <w:szCs w:val="22"/>
        </w:rPr>
      </w:pPr>
      <w:r w:rsidRPr="00902C14">
        <w:rPr>
          <w:rFonts w:ascii="Arial" w:hAnsi="Arial"/>
          <w:spacing w:val="-1"/>
          <w:sz w:val="22"/>
          <w:szCs w:val="22"/>
        </w:rPr>
        <w:t>prawo</w:t>
      </w:r>
      <w:r w:rsidRPr="00902C14">
        <w:rPr>
          <w:rFonts w:ascii="Arial" w:hAnsi="Arial"/>
          <w:sz w:val="22"/>
          <w:szCs w:val="22"/>
        </w:rPr>
        <w:t xml:space="preserve"> </w:t>
      </w:r>
      <w:r w:rsidRPr="00902C14">
        <w:rPr>
          <w:rFonts w:ascii="Arial" w:hAnsi="Arial"/>
          <w:spacing w:val="-1"/>
          <w:sz w:val="22"/>
          <w:szCs w:val="22"/>
        </w:rPr>
        <w:t>żądania</w:t>
      </w:r>
      <w:r w:rsidRPr="00902C14">
        <w:rPr>
          <w:rFonts w:ascii="Arial" w:hAnsi="Arial"/>
          <w:spacing w:val="1"/>
          <w:sz w:val="22"/>
          <w:szCs w:val="22"/>
        </w:rPr>
        <w:t xml:space="preserve"> </w:t>
      </w:r>
      <w:r w:rsidRPr="00902C14">
        <w:rPr>
          <w:rFonts w:ascii="Arial" w:hAnsi="Arial"/>
          <w:b/>
          <w:spacing w:val="-1"/>
          <w:sz w:val="22"/>
          <w:szCs w:val="22"/>
        </w:rPr>
        <w:t>ograniczenia</w:t>
      </w:r>
      <w:r w:rsidRPr="00902C14">
        <w:rPr>
          <w:rFonts w:ascii="Arial" w:hAnsi="Arial"/>
          <w:b/>
          <w:spacing w:val="49"/>
          <w:sz w:val="22"/>
          <w:szCs w:val="22"/>
        </w:rPr>
        <w:t xml:space="preserve"> </w:t>
      </w:r>
      <w:r w:rsidRPr="00902C14">
        <w:rPr>
          <w:rFonts w:ascii="Arial" w:hAnsi="Arial"/>
          <w:b/>
          <w:spacing w:val="-1"/>
          <w:sz w:val="22"/>
          <w:szCs w:val="22"/>
        </w:rPr>
        <w:t>przetwarzania</w:t>
      </w:r>
      <w:r w:rsidRPr="00902C14">
        <w:rPr>
          <w:rFonts w:ascii="Arial" w:hAnsi="Arial"/>
          <w:b/>
          <w:spacing w:val="3"/>
          <w:sz w:val="22"/>
          <w:szCs w:val="22"/>
        </w:rPr>
        <w:t xml:space="preserve"> </w:t>
      </w:r>
      <w:r w:rsidRPr="00902C14">
        <w:rPr>
          <w:rFonts w:ascii="Arial" w:hAnsi="Arial"/>
          <w:b/>
          <w:sz w:val="22"/>
          <w:szCs w:val="22"/>
        </w:rPr>
        <w:t xml:space="preserve">- </w:t>
      </w:r>
      <w:r w:rsidRPr="00902C14">
        <w:rPr>
          <w:rFonts w:ascii="Arial" w:hAnsi="Arial"/>
          <w:sz w:val="22"/>
          <w:szCs w:val="22"/>
        </w:rPr>
        <w:t xml:space="preserve">jeżeli </w:t>
      </w:r>
      <w:r w:rsidRPr="00902C14">
        <w:rPr>
          <w:rFonts w:ascii="Arial" w:hAnsi="Arial"/>
          <w:spacing w:val="-1"/>
          <w:sz w:val="22"/>
          <w:szCs w:val="22"/>
        </w:rPr>
        <w:t>spełnione</w:t>
      </w:r>
      <w:r w:rsidRPr="00902C14">
        <w:rPr>
          <w:rFonts w:ascii="Arial" w:hAnsi="Arial"/>
          <w:spacing w:val="1"/>
          <w:sz w:val="22"/>
          <w:szCs w:val="22"/>
        </w:rPr>
        <w:t xml:space="preserve"> </w:t>
      </w:r>
      <w:r w:rsidRPr="00902C14">
        <w:rPr>
          <w:rFonts w:ascii="Arial" w:hAnsi="Arial"/>
          <w:sz w:val="22"/>
          <w:szCs w:val="22"/>
        </w:rPr>
        <w:t>są</w:t>
      </w:r>
      <w:r w:rsidRPr="00902C14">
        <w:rPr>
          <w:rFonts w:ascii="Arial" w:hAnsi="Arial"/>
          <w:spacing w:val="1"/>
          <w:sz w:val="22"/>
          <w:szCs w:val="22"/>
        </w:rPr>
        <w:t xml:space="preserve"> </w:t>
      </w:r>
      <w:r w:rsidRPr="00902C14">
        <w:rPr>
          <w:rFonts w:ascii="Arial" w:hAnsi="Arial"/>
          <w:spacing w:val="-1"/>
          <w:sz w:val="22"/>
          <w:szCs w:val="22"/>
        </w:rPr>
        <w:t>przesłanki</w:t>
      </w:r>
      <w:r w:rsidRPr="00902C14">
        <w:rPr>
          <w:rFonts w:ascii="Arial" w:hAnsi="Arial"/>
          <w:spacing w:val="1"/>
          <w:sz w:val="22"/>
          <w:szCs w:val="22"/>
        </w:rPr>
        <w:t xml:space="preserve"> </w:t>
      </w:r>
      <w:r w:rsidRPr="00902C14">
        <w:rPr>
          <w:rFonts w:ascii="Arial" w:hAnsi="Arial"/>
          <w:spacing w:val="-1"/>
          <w:sz w:val="22"/>
          <w:szCs w:val="22"/>
        </w:rPr>
        <w:t>określone</w:t>
      </w:r>
      <w:r w:rsidRPr="00902C14">
        <w:rPr>
          <w:rFonts w:ascii="Arial" w:hAnsi="Arial"/>
          <w:spacing w:val="57"/>
          <w:sz w:val="22"/>
          <w:szCs w:val="22"/>
        </w:rPr>
        <w:t xml:space="preserve"> </w:t>
      </w:r>
      <w:r w:rsidRPr="00902C14">
        <w:rPr>
          <w:rFonts w:ascii="Arial" w:hAnsi="Arial"/>
          <w:sz w:val="22"/>
          <w:szCs w:val="22"/>
        </w:rPr>
        <w:t>w</w:t>
      </w:r>
      <w:r w:rsidRPr="00902C14">
        <w:rPr>
          <w:rFonts w:ascii="Arial" w:hAnsi="Arial"/>
          <w:spacing w:val="1"/>
          <w:sz w:val="22"/>
          <w:szCs w:val="22"/>
        </w:rPr>
        <w:t xml:space="preserve"> </w:t>
      </w:r>
      <w:r w:rsidRPr="00902C14">
        <w:rPr>
          <w:rFonts w:ascii="Arial" w:hAnsi="Arial"/>
          <w:sz w:val="22"/>
          <w:szCs w:val="22"/>
        </w:rPr>
        <w:t>art.</w:t>
      </w:r>
      <w:r w:rsidRPr="00902C14">
        <w:rPr>
          <w:rFonts w:ascii="Arial" w:hAnsi="Arial"/>
          <w:spacing w:val="-3"/>
          <w:sz w:val="22"/>
          <w:szCs w:val="22"/>
        </w:rPr>
        <w:t xml:space="preserve"> </w:t>
      </w:r>
      <w:r w:rsidRPr="00902C14">
        <w:rPr>
          <w:rFonts w:ascii="Arial" w:hAnsi="Arial"/>
          <w:sz w:val="22"/>
          <w:szCs w:val="22"/>
        </w:rPr>
        <w:t>18</w:t>
      </w:r>
      <w:r w:rsidRPr="00902C14">
        <w:rPr>
          <w:rFonts w:ascii="Arial" w:hAnsi="Arial"/>
          <w:spacing w:val="-2"/>
          <w:sz w:val="22"/>
          <w:szCs w:val="22"/>
        </w:rPr>
        <w:t xml:space="preserve"> </w:t>
      </w:r>
      <w:r w:rsidRPr="00902C14">
        <w:rPr>
          <w:rFonts w:ascii="Arial" w:hAnsi="Arial"/>
          <w:spacing w:val="-1"/>
          <w:sz w:val="22"/>
          <w:szCs w:val="22"/>
        </w:rPr>
        <w:t>RODO;</w:t>
      </w:r>
    </w:p>
    <w:p w14:paraId="33DBA0F3" w14:textId="77777777" w:rsidR="005E1785" w:rsidRPr="00902C14" w:rsidRDefault="005E1785" w:rsidP="004A0E88">
      <w:pPr>
        <w:widowControl w:val="0"/>
        <w:numPr>
          <w:ilvl w:val="0"/>
          <w:numId w:val="43"/>
        </w:numPr>
        <w:ind w:left="567" w:hanging="425"/>
        <w:rPr>
          <w:rFonts w:ascii="Arial" w:hAnsi="Arial"/>
          <w:sz w:val="22"/>
          <w:szCs w:val="22"/>
        </w:rPr>
      </w:pPr>
      <w:r w:rsidRPr="00902C14">
        <w:rPr>
          <w:rFonts w:ascii="Arial" w:hAnsi="Arial"/>
          <w:spacing w:val="-1"/>
          <w:sz w:val="22"/>
          <w:szCs w:val="22"/>
        </w:rPr>
        <w:t xml:space="preserve">prawo </w:t>
      </w:r>
      <w:r w:rsidRPr="00902C14">
        <w:rPr>
          <w:rFonts w:ascii="Arial" w:hAnsi="Arial"/>
          <w:b/>
          <w:spacing w:val="-1"/>
          <w:sz w:val="22"/>
          <w:szCs w:val="22"/>
        </w:rPr>
        <w:t>wniesienia</w:t>
      </w:r>
      <w:r w:rsidRPr="00902C14">
        <w:rPr>
          <w:rFonts w:ascii="Arial" w:hAnsi="Arial"/>
          <w:b/>
          <w:spacing w:val="-3"/>
          <w:sz w:val="22"/>
          <w:szCs w:val="22"/>
        </w:rPr>
        <w:t xml:space="preserve"> </w:t>
      </w:r>
      <w:r w:rsidRPr="00902C14">
        <w:rPr>
          <w:rFonts w:ascii="Arial" w:hAnsi="Arial"/>
          <w:b/>
          <w:spacing w:val="-1"/>
          <w:sz w:val="22"/>
          <w:szCs w:val="22"/>
        </w:rPr>
        <w:t>sprzeciwu wobec</w:t>
      </w:r>
      <w:r w:rsidRPr="00902C14">
        <w:rPr>
          <w:rFonts w:ascii="Arial" w:hAnsi="Arial"/>
          <w:b/>
          <w:spacing w:val="1"/>
          <w:sz w:val="22"/>
          <w:szCs w:val="22"/>
        </w:rPr>
        <w:t xml:space="preserve"> </w:t>
      </w:r>
      <w:r w:rsidRPr="00902C14">
        <w:rPr>
          <w:rFonts w:ascii="Arial" w:hAnsi="Arial"/>
          <w:b/>
          <w:spacing w:val="-1"/>
          <w:sz w:val="22"/>
          <w:szCs w:val="22"/>
        </w:rPr>
        <w:t>przetwarzania danych osobowych</w:t>
      </w:r>
      <w:r w:rsidRPr="00902C14">
        <w:rPr>
          <w:rFonts w:ascii="Arial" w:hAnsi="Arial"/>
          <w:b/>
          <w:spacing w:val="5"/>
          <w:sz w:val="22"/>
          <w:szCs w:val="22"/>
        </w:rPr>
        <w:t xml:space="preserve"> </w:t>
      </w:r>
      <w:r w:rsidRPr="00902C14">
        <w:rPr>
          <w:rFonts w:ascii="Arial" w:hAnsi="Arial"/>
          <w:sz w:val="22"/>
          <w:szCs w:val="22"/>
        </w:rPr>
        <w:t>-</w:t>
      </w:r>
      <w:r w:rsidRPr="00902C14">
        <w:rPr>
          <w:rFonts w:ascii="Arial" w:hAnsi="Arial"/>
          <w:spacing w:val="-3"/>
          <w:sz w:val="22"/>
          <w:szCs w:val="22"/>
        </w:rPr>
        <w:t xml:space="preserve"> </w:t>
      </w:r>
      <w:r w:rsidRPr="00902C14">
        <w:rPr>
          <w:rFonts w:ascii="Arial" w:hAnsi="Arial"/>
          <w:sz w:val="22"/>
          <w:szCs w:val="22"/>
        </w:rPr>
        <w:t>art.</w:t>
      </w:r>
      <w:r w:rsidRPr="00902C14">
        <w:rPr>
          <w:rFonts w:ascii="Arial" w:hAnsi="Arial"/>
          <w:spacing w:val="-3"/>
          <w:sz w:val="22"/>
          <w:szCs w:val="22"/>
        </w:rPr>
        <w:t xml:space="preserve"> </w:t>
      </w:r>
      <w:r w:rsidRPr="00902C14">
        <w:rPr>
          <w:rFonts w:ascii="Arial" w:hAnsi="Arial"/>
          <w:sz w:val="22"/>
          <w:szCs w:val="22"/>
        </w:rPr>
        <w:t>21</w:t>
      </w:r>
      <w:r w:rsidRPr="00902C14">
        <w:rPr>
          <w:rFonts w:ascii="Arial" w:hAnsi="Arial"/>
          <w:spacing w:val="-2"/>
          <w:sz w:val="22"/>
          <w:szCs w:val="22"/>
        </w:rPr>
        <w:t xml:space="preserve"> </w:t>
      </w:r>
      <w:r w:rsidRPr="00902C14">
        <w:rPr>
          <w:rFonts w:ascii="Arial" w:hAnsi="Arial"/>
          <w:spacing w:val="-1"/>
          <w:sz w:val="22"/>
          <w:szCs w:val="22"/>
        </w:rPr>
        <w:t>RODO;</w:t>
      </w:r>
    </w:p>
    <w:p w14:paraId="0BBA4E8A" w14:textId="77777777" w:rsidR="005E1785" w:rsidRPr="00902C14" w:rsidRDefault="005E1785" w:rsidP="004A0E88">
      <w:pPr>
        <w:widowControl w:val="0"/>
        <w:numPr>
          <w:ilvl w:val="0"/>
          <w:numId w:val="43"/>
        </w:numPr>
        <w:ind w:left="567" w:right="113" w:hanging="425"/>
        <w:outlineLvl w:val="0"/>
        <w:rPr>
          <w:rFonts w:ascii="Arial" w:hAnsi="Arial"/>
          <w:sz w:val="22"/>
          <w:szCs w:val="22"/>
        </w:rPr>
      </w:pPr>
      <w:r w:rsidRPr="00902C14">
        <w:rPr>
          <w:rFonts w:ascii="Arial" w:hAnsi="Arial"/>
          <w:spacing w:val="-1"/>
          <w:sz w:val="22"/>
          <w:szCs w:val="22"/>
        </w:rPr>
        <w:t>praw</w:t>
      </w:r>
      <w:r w:rsidRPr="00902C14">
        <w:rPr>
          <w:rFonts w:ascii="Arial" w:hAnsi="Arial"/>
          <w:spacing w:val="2"/>
          <w:sz w:val="22"/>
          <w:szCs w:val="22"/>
        </w:rPr>
        <w:t xml:space="preserve"> </w:t>
      </w:r>
      <w:r w:rsidRPr="00902C14">
        <w:rPr>
          <w:rFonts w:ascii="Arial" w:hAnsi="Arial"/>
          <w:b/>
          <w:bCs/>
          <w:spacing w:val="-1"/>
          <w:sz w:val="22"/>
          <w:szCs w:val="22"/>
        </w:rPr>
        <w:t>wniesienia</w:t>
      </w:r>
      <w:r w:rsidRPr="00902C14">
        <w:rPr>
          <w:rFonts w:ascii="Arial" w:hAnsi="Arial"/>
          <w:b/>
          <w:bCs/>
          <w:sz w:val="22"/>
          <w:szCs w:val="22"/>
        </w:rPr>
        <w:t xml:space="preserve"> </w:t>
      </w:r>
      <w:r w:rsidRPr="00902C14">
        <w:rPr>
          <w:rFonts w:ascii="Arial" w:hAnsi="Arial"/>
          <w:b/>
          <w:bCs/>
          <w:spacing w:val="-1"/>
          <w:sz w:val="22"/>
          <w:szCs w:val="22"/>
        </w:rPr>
        <w:t>skargi</w:t>
      </w:r>
      <w:r w:rsidRPr="00902C14">
        <w:rPr>
          <w:rFonts w:ascii="Arial" w:hAnsi="Arial"/>
          <w:b/>
          <w:bCs/>
          <w:spacing w:val="1"/>
          <w:sz w:val="22"/>
          <w:szCs w:val="22"/>
        </w:rPr>
        <w:t xml:space="preserve"> </w:t>
      </w:r>
      <w:r w:rsidRPr="00902C14">
        <w:rPr>
          <w:rFonts w:ascii="Arial" w:hAnsi="Arial"/>
          <w:b/>
          <w:bCs/>
          <w:spacing w:val="-1"/>
          <w:sz w:val="22"/>
          <w:szCs w:val="22"/>
        </w:rPr>
        <w:t>do</w:t>
      </w:r>
      <w:r w:rsidRPr="00902C14">
        <w:rPr>
          <w:rFonts w:ascii="Arial" w:hAnsi="Arial"/>
          <w:b/>
          <w:bCs/>
          <w:sz w:val="22"/>
          <w:szCs w:val="22"/>
        </w:rPr>
        <w:t xml:space="preserve"> </w:t>
      </w:r>
      <w:r w:rsidRPr="00902C14">
        <w:rPr>
          <w:rFonts w:ascii="Arial" w:hAnsi="Arial"/>
          <w:b/>
          <w:bCs/>
          <w:spacing w:val="-1"/>
          <w:sz w:val="22"/>
          <w:szCs w:val="22"/>
        </w:rPr>
        <w:t>Prezesa</w:t>
      </w:r>
      <w:r w:rsidRPr="00902C14">
        <w:rPr>
          <w:rFonts w:ascii="Arial" w:hAnsi="Arial"/>
          <w:b/>
          <w:bCs/>
          <w:spacing w:val="2"/>
          <w:sz w:val="22"/>
          <w:szCs w:val="22"/>
        </w:rPr>
        <w:t xml:space="preserve"> </w:t>
      </w:r>
      <w:r w:rsidRPr="00902C14">
        <w:rPr>
          <w:rFonts w:ascii="Arial" w:hAnsi="Arial"/>
          <w:b/>
          <w:bCs/>
          <w:spacing w:val="-1"/>
          <w:sz w:val="22"/>
          <w:szCs w:val="22"/>
        </w:rPr>
        <w:t>Urzędu</w:t>
      </w:r>
      <w:r w:rsidRPr="00902C14">
        <w:rPr>
          <w:rFonts w:ascii="Arial" w:hAnsi="Arial"/>
          <w:b/>
          <w:bCs/>
          <w:sz w:val="22"/>
          <w:szCs w:val="22"/>
        </w:rPr>
        <w:t xml:space="preserve"> </w:t>
      </w:r>
      <w:r w:rsidRPr="00902C14">
        <w:rPr>
          <w:rFonts w:ascii="Arial" w:hAnsi="Arial"/>
          <w:b/>
          <w:bCs/>
          <w:spacing w:val="-2"/>
          <w:sz w:val="22"/>
          <w:szCs w:val="22"/>
        </w:rPr>
        <w:t>Ochrony</w:t>
      </w:r>
      <w:r w:rsidRPr="00902C14">
        <w:rPr>
          <w:rFonts w:ascii="Arial" w:hAnsi="Arial"/>
          <w:b/>
          <w:bCs/>
          <w:spacing w:val="4"/>
          <w:sz w:val="22"/>
          <w:szCs w:val="22"/>
        </w:rPr>
        <w:t xml:space="preserve"> </w:t>
      </w:r>
      <w:r w:rsidRPr="00902C14">
        <w:rPr>
          <w:rFonts w:ascii="Arial" w:hAnsi="Arial"/>
          <w:b/>
          <w:bCs/>
          <w:spacing w:val="-1"/>
          <w:sz w:val="22"/>
          <w:szCs w:val="22"/>
        </w:rPr>
        <w:t>Danych</w:t>
      </w:r>
      <w:r w:rsidRPr="00902C14">
        <w:rPr>
          <w:rFonts w:ascii="Arial" w:hAnsi="Arial"/>
          <w:b/>
          <w:bCs/>
          <w:spacing w:val="2"/>
          <w:sz w:val="22"/>
          <w:szCs w:val="22"/>
        </w:rPr>
        <w:t xml:space="preserve"> </w:t>
      </w:r>
      <w:r w:rsidRPr="00902C14">
        <w:rPr>
          <w:rFonts w:ascii="Arial" w:hAnsi="Arial"/>
          <w:b/>
          <w:bCs/>
          <w:spacing w:val="-1"/>
          <w:sz w:val="22"/>
          <w:szCs w:val="22"/>
        </w:rPr>
        <w:t>Osobowych</w:t>
      </w:r>
      <w:r w:rsidRPr="00902C14">
        <w:rPr>
          <w:rFonts w:ascii="Arial" w:hAnsi="Arial"/>
          <w:b/>
          <w:bCs/>
          <w:spacing w:val="7"/>
          <w:sz w:val="22"/>
          <w:szCs w:val="22"/>
        </w:rPr>
        <w:t xml:space="preserve"> </w:t>
      </w:r>
      <w:r w:rsidRPr="00902C14">
        <w:rPr>
          <w:rFonts w:ascii="Arial" w:hAnsi="Arial"/>
          <w:b/>
          <w:bCs/>
          <w:sz w:val="22"/>
          <w:szCs w:val="22"/>
        </w:rPr>
        <w:t>–</w:t>
      </w:r>
      <w:r w:rsidRPr="00902C14">
        <w:rPr>
          <w:rFonts w:ascii="Arial" w:hAnsi="Arial"/>
          <w:b/>
          <w:bCs/>
          <w:spacing w:val="1"/>
          <w:sz w:val="22"/>
          <w:szCs w:val="22"/>
        </w:rPr>
        <w:t xml:space="preserve"> </w:t>
      </w:r>
      <w:r w:rsidRPr="00902C14">
        <w:rPr>
          <w:rFonts w:ascii="Arial" w:hAnsi="Arial"/>
          <w:b/>
          <w:bCs/>
          <w:spacing w:val="-1"/>
          <w:sz w:val="22"/>
          <w:szCs w:val="22"/>
        </w:rPr>
        <w:t>art.</w:t>
      </w:r>
      <w:r w:rsidRPr="00902C14">
        <w:rPr>
          <w:rFonts w:ascii="Arial" w:hAnsi="Arial"/>
          <w:b/>
          <w:bCs/>
          <w:sz w:val="22"/>
          <w:szCs w:val="22"/>
        </w:rPr>
        <w:t xml:space="preserve"> </w:t>
      </w:r>
      <w:r w:rsidRPr="00902C14">
        <w:rPr>
          <w:rFonts w:ascii="Arial" w:hAnsi="Arial"/>
          <w:b/>
          <w:bCs/>
          <w:spacing w:val="2"/>
          <w:sz w:val="22"/>
          <w:szCs w:val="22"/>
        </w:rPr>
        <w:t xml:space="preserve"> </w:t>
      </w:r>
      <w:r w:rsidRPr="00902C14">
        <w:rPr>
          <w:rFonts w:ascii="Arial" w:hAnsi="Arial"/>
          <w:b/>
          <w:bCs/>
          <w:sz w:val="22"/>
          <w:szCs w:val="22"/>
        </w:rPr>
        <w:t>77</w:t>
      </w:r>
      <w:r w:rsidRPr="00902C14">
        <w:rPr>
          <w:rFonts w:ascii="Arial" w:hAnsi="Arial"/>
          <w:b/>
          <w:bCs/>
          <w:spacing w:val="63"/>
          <w:sz w:val="22"/>
          <w:szCs w:val="22"/>
        </w:rPr>
        <w:t xml:space="preserve"> </w:t>
      </w:r>
      <w:r w:rsidRPr="00902C14">
        <w:rPr>
          <w:rFonts w:ascii="Arial" w:hAnsi="Arial"/>
          <w:b/>
          <w:bCs/>
          <w:spacing w:val="-1"/>
          <w:sz w:val="22"/>
          <w:szCs w:val="22"/>
        </w:rPr>
        <w:t>RODO</w:t>
      </w:r>
      <w:r w:rsidRPr="00902C14">
        <w:rPr>
          <w:rFonts w:ascii="Arial" w:hAnsi="Arial"/>
          <w:spacing w:val="-1"/>
          <w:sz w:val="22"/>
          <w:szCs w:val="22"/>
        </w:rPr>
        <w:t>.</w:t>
      </w:r>
    </w:p>
    <w:p w14:paraId="0563C9D2" w14:textId="77777777" w:rsidR="005E1785" w:rsidRPr="00902C14" w:rsidRDefault="005E1785" w:rsidP="004A0E88">
      <w:pPr>
        <w:widowControl w:val="0"/>
        <w:numPr>
          <w:ilvl w:val="0"/>
          <w:numId w:val="53"/>
        </w:numPr>
        <w:tabs>
          <w:tab w:val="left" w:pos="400"/>
        </w:tabs>
        <w:ind w:hanging="835"/>
        <w:outlineLvl w:val="0"/>
        <w:rPr>
          <w:rFonts w:ascii="Arial" w:hAnsi="Arial"/>
          <w:b/>
          <w:bCs/>
          <w:spacing w:val="-1"/>
          <w:sz w:val="22"/>
          <w:szCs w:val="22"/>
        </w:rPr>
      </w:pPr>
      <w:r w:rsidRPr="00902C14">
        <w:rPr>
          <w:rFonts w:ascii="Arial" w:hAnsi="Arial"/>
          <w:b/>
          <w:bCs/>
          <w:spacing w:val="-1"/>
          <w:sz w:val="22"/>
          <w:szCs w:val="22"/>
        </w:rPr>
        <w:t>Źródło pochodzenia danych osobowych</w:t>
      </w:r>
    </w:p>
    <w:p w14:paraId="60422DEA" w14:textId="77777777" w:rsidR="005E1785" w:rsidRPr="00902C14" w:rsidRDefault="005E1785" w:rsidP="004A0E88">
      <w:pPr>
        <w:widowControl w:val="0"/>
        <w:spacing w:line="267" w:lineRule="exact"/>
        <w:rPr>
          <w:rFonts w:ascii="Arial" w:hAnsi="Arial"/>
          <w:sz w:val="22"/>
          <w:szCs w:val="22"/>
        </w:rPr>
      </w:pPr>
      <w:r w:rsidRPr="00902C14">
        <w:rPr>
          <w:rFonts w:ascii="Arial" w:hAnsi="Arial"/>
          <w:spacing w:val="-1"/>
          <w:sz w:val="22"/>
          <w:szCs w:val="22"/>
        </w:rPr>
        <w:t>Instytucja</w:t>
      </w:r>
      <w:r w:rsidRPr="00902C14">
        <w:rPr>
          <w:rFonts w:ascii="Arial" w:hAnsi="Arial"/>
          <w:spacing w:val="2"/>
          <w:sz w:val="22"/>
          <w:szCs w:val="22"/>
        </w:rPr>
        <w:t xml:space="preserve"> </w:t>
      </w:r>
      <w:r w:rsidRPr="00902C14">
        <w:rPr>
          <w:rFonts w:ascii="Arial" w:hAnsi="Arial"/>
          <w:spacing w:val="-1"/>
          <w:sz w:val="22"/>
          <w:szCs w:val="22"/>
        </w:rPr>
        <w:t>Koordynująca</w:t>
      </w:r>
      <w:r w:rsidRPr="00902C14">
        <w:rPr>
          <w:rFonts w:ascii="Arial" w:hAnsi="Arial"/>
          <w:spacing w:val="3"/>
          <w:sz w:val="22"/>
          <w:szCs w:val="22"/>
        </w:rPr>
        <w:t xml:space="preserve"> </w:t>
      </w:r>
      <w:r w:rsidRPr="00902C14">
        <w:rPr>
          <w:rFonts w:ascii="Arial" w:hAnsi="Arial"/>
          <w:spacing w:val="-1"/>
          <w:sz w:val="22"/>
          <w:szCs w:val="22"/>
        </w:rPr>
        <w:t>otrzymała</w:t>
      </w:r>
      <w:r w:rsidRPr="00902C14">
        <w:rPr>
          <w:rFonts w:ascii="Arial" w:hAnsi="Arial"/>
          <w:spacing w:val="5"/>
          <w:sz w:val="22"/>
          <w:szCs w:val="22"/>
        </w:rPr>
        <w:t xml:space="preserve"> </w:t>
      </w:r>
      <w:r w:rsidRPr="00902C14">
        <w:rPr>
          <w:rFonts w:ascii="Arial" w:hAnsi="Arial"/>
          <w:spacing w:val="-1"/>
          <w:sz w:val="22"/>
          <w:szCs w:val="22"/>
        </w:rPr>
        <w:t>dane</w:t>
      </w:r>
      <w:r w:rsidRPr="00902C14">
        <w:rPr>
          <w:rFonts w:ascii="Arial" w:hAnsi="Arial"/>
          <w:spacing w:val="5"/>
          <w:sz w:val="22"/>
          <w:szCs w:val="22"/>
        </w:rPr>
        <w:t xml:space="preserve"> </w:t>
      </w:r>
      <w:r w:rsidRPr="00902C14">
        <w:rPr>
          <w:rFonts w:ascii="Arial" w:hAnsi="Arial"/>
          <w:spacing w:val="-1"/>
          <w:sz w:val="22"/>
          <w:szCs w:val="22"/>
        </w:rPr>
        <w:t>osobowe</w:t>
      </w:r>
      <w:r w:rsidRPr="00902C14">
        <w:rPr>
          <w:rFonts w:ascii="Arial" w:hAnsi="Arial"/>
          <w:spacing w:val="6"/>
          <w:sz w:val="22"/>
          <w:szCs w:val="22"/>
        </w:rPr>
        <w:t xml:space="preserve"> </w:t>
      </w:r>
      <w:r w:rsidRPr="00902C14">
        <w:rPr>
          <w:rFonts w:ascii="Arial" w:hAnsi="Arial"/>
          <w:sz w:val="22"/>
          <w:szCs w:val="22"/>
        </w:rPr>
        <w:t>od</w:t>
      </w:r>
      <w:r w:rsidRPr="00902C14">
        <w:rPr>
          <w:rFonts w:ascii="Arial" w:hAnsi="Arial"/>
          <w:spacing w:val="2"/>
          <w:sz w:val="22"/>
          <w:szCs w:val="22"/>
        </w:rPr>
        <w:t xml:space="preserve"> </w:t>
      </w:r>
      <w:r w:rsidRPr="00902C14">
        <w:rPr>
          <w:rFonts w:ascii="Arial" w:hAnsi="Arial"/>
          <w:spacing w:val="-1"/>
          <w:sz w:val="22"/>
          <w:szCs w:val="22"/>
        </w:rPr>
        <w:t>Instytucji</w:t>
      </w:r>
      <w:r w:rsidRPr="00902C14">
        <w:rPr>
          <w:rFonts w:ascii="Arial" w:hAnsi="Arial"/>
          <w:spacing w:val="3"/>
          <w:sz w:val="22"/>
          <w:szCs w:val="22"/>
        </w:rPr>
        <w:t xml:space="preserve"> </w:t>
      </w:r>
      <w:r w:rsidRPr="00902C14">
        <w:rPr>
          <w:rFonts w:ascii="Arial" w:hAnsi="Arial"/>
          <w:spacing w:val="-1"/>
          <w:sz w:val="22"/>
          <w:szCs w:val="22"/>
        </w:rPr>
        <w:t>odpowiedzialnej</w:t>
      </w:r>
      <w:r w:rsidRPr="00902C14">
        <w:rPr>
          <w:rFonts w:ascii="Arial" w:hAnsi="Arial"/>
          <w:spacing w:val="3"/>
          <w:sz w:val="22"/>
          <w:szCs w:val="22"/>
        </w:rPr>
        <w:t xml:space="preserve"> </w:t>
      </w:r>
      <w:r w:rsidRPr="00902C14">
        <w:rPr>
          <w:rFonts w:ascii="Arial" w:hAnsi="Arial"/>
          <w:spacing w:val="-1"/>
          <w:sz w:val="22"/>
          <w:szCs w:val="22"/>
        </w:rPr>
        <w:t>za</w:t>
      </w:r>
      <w:r w:rsidRPr="00902C14">
        <w:rPr>
          <w:rFonts w:ascii="Arial" w:hAnsi="Arial"/>
          <w:spacing w:val="5"/>
          <w:sz w:val="22"/>
          <w:szCs w:val="22"/>
        </w:rPr>
        <w:t xml:space="preserve"> </w:t>
      </w:r>
      <w:r w:rsidRPr="00902C14">
        <w:rPr>
          <w:rFonts w:ascii="Arial" w:hAnsi="Arial"/>
          <w:spacing w:val="-1"/>
          <w:sz w:val="22"/>
          <w:szCs w:val="22"/>
        </w:rPr>
        <w:t>realizację</w:t>
      </w:r>
      <w:r w:rsidRPr="00902C14">
        <w:rPr>
          <w:rFonts w:ascii="Arial" w:hAnsi="Arial"/>
          <w:spacing w:val="5"/>
          <w:sz w:val="22"/>
          <w:szCs w:val="22"/>
        </w:rPr>
        <w:t xml:space="preserve"> </w:t>
      </w:r>
      <w:r w:rsidRPr="00902C14">
        <w:rPr>
          <w:rFonts w:ascii="Arial" w:hAnsi="Arial"/>
          <w:spacing w:val="-1"/>
          <w:sz w:val="22"/>
          <w:szCs w:val="22"/>
        </w:rPr>
        <w:t>reformy</w:t>
      </w:r>
      <w:r w:rsidRPr="00902C14">
        <w:rPr>
          <w:rFonts w:ascii="Arial" w:hAnsi="Arial"/>
          <w:sz w:val="22"/>
          <w:szCs w:val="22"/>
        </w:rPr>
        <w:t>/</w:t>
      </w:r>
      <w:r w:rsidRPr="00902C14">
        <w:rPr>
          <w:rFonts w:ascii="Arial" w:hAnsi="Arial"/>
          <w:spacing w:val="-1"/>
          <w:sz w:val="22"/>
          <w:szCs w:val="22"/>
        </w:rPr>
        <w:t>Instytucji</w:t>
      </w:r>
      <w:r w:rsidRPr="00902C14">
        <w:rPr>
          <w:rFonts w:ascii="Arial" w:hAnsi="Arial"/>
          <w:spacing w:val="-2"/>
          <w:sz w:val="22"/>
          <w:szCs w:val="22"/>
        </w:rPr>
        <w:t xml:space="preserve"> </w:t>
      </w:r>
      <w:r w:rsidRPr="00902C14">
        <w:rPr>
          <w:rFonts w:ascii="Arial" w:hAnsi="Arial"/>
          <w:spacing w:val="-1"/>
          <w:sz w:val="22"/>
          <w:szCs w:val="22"/>
        </w:rPr>
        <w:t>odpowiedzialnej</w:t>
      </w:r>
      <w:r w:rsidRPr="00902C14">
        <w:rPr>
          <w:rFonts w:ascii="Arial" w:hAnsi="Arial"/>
          <w:spacing w:val="1"/>
          <w:sz w:val="22"/>
          <w:szCs w:val="22"/>
        </w:rPr>
        <w:t xml:space="preserve"> </w:t>
      </w:r>
      <w:r w:rsidRPr="00902C14">
        <w:rPr>
          <w:rFonts w:ascii="Arial" w:hAnsi="Arial"/>
          <w:spacing w:val="-1"/>
          <w:sz w:val="22"/>
          <w:szCs w:val="22"/>
        </w:rPr>
        <w:t>za</w:t>
      </w:r>
      <w:r w:rsidRPr="00902C14">
        <w:rPr>
          <w:rFonts w:ascii="Arial" w:hAnsi="Arial"/>
          <w:sz w:val="22"/>
          <w:szCs w:val="22"/>
        </w:rPr>
        <w:t xml:space="preserve"> </w:t>
      </w:r>
      <w:r w:rsidRPr="00902C14">
        <w:rPr>
          <w:rFonts w:ascii="Arial" w:hAnsi="Arial"/>
          <w:spacing w:val="-1"/>
          <w:sz w:val="22"/>
          <w:szCs w:val="22"/>
        </w:rPr>
        <w:t>realizację</w:t>
      </w:r>
      <w:r w:rsidRPr="00902C14">
        <w:rPr>
          <w:rFonts w:ascii="Arial" w:hAnsi="Arial"/>
          <w:spacing w:val="-2"/>
          <w:sz w:val="22"/>
          <w:szCs w:val="22"/>
        </w:rPr>
        <w:t xml:space="preserve"> </w:t>
      </w:r>
      <w:r w:rsidRPr="00902C14">
        <w:rPr>
          <w:rFonts w:ascii="Arial" w:hAnsi="Arial"/>
          <w:spacing w:val="-1"/>
          <w:sz w:val="22"/>
          <w:szCs w:val="22"/>
        </w:rPr>
        <w:t>inwestycji</w:t>
      </w:r>
    </w:p>
    <w:p w14:paraId="65E865CA" w14:textId="77777777" w:rsidR="005E1785" w:rsidRPr="00902C14" w:rsidRDefault="005E1785" w:rsidP="004A0E88">
      <w:pPr>
        <w:widowControl w:val="0"/>
        <w:spacing w:line="267" w:lineRule="exact"/>
        <w:rPr>
          <w:rFonts w:ascii="Arial" w:hAnsi="Arial"/>
          <w:sz w:val="22"/>
          <w:szCs w:val="22"/>
        </w:rPr>
      </w:pPr>
    </w:p>
    <w:p w14:paraId="1F95D2EC" w14:textId="77777777" w:rsidR="005E1785" w:rsidRPr="00902C14" w:rsidRDefault="005E1785" w:rsidP="004A0E88">
      <w:pPr>
        <w:widowControl w:val="0"/>
        <w:numPr>
          <w:ilvl w:val="0"/>
          <w:numId w:val="53"/>
        </w:numPr>
        <w:tabs>
          <w:tab w:val="left" w:pos="400"/>
        </w:tabs>
        <w:ind w:hanging="835"/>
        <w:outlineLvl w:val="0"/>
        <w:rPr>
          <w:rFonts w:ascii="Arial" w:hAnsi="Arial"/>
          <w:b/>
          <w:bCs/>
          <w:spacing w:val="-1"/>
          <w:sz w:val="22"/>
          <w:szCs w:val="22"/>
        </w:rPr>
      </w:pPr>
      <w:r w:rsidRPr="00902C14">
        <w:rPr>
          <w:rFonts w:ascii="Arial" w:hAnsi="Arial"/>
          <w:b/>
          <w:bCs/>
          <w:spacing w:val="-1"/>
          <w:sz w:val="22"/>
          <w:szCs w:val="22"/>
        </w:rPr>
        <w:t>Zautomatyzowane podejmowanie decyzji</w:t>
      </w:r>
    </w:p>
    <w:p w14:paraId="51C967B9" w14:textId="77777777" w:rsidR="005E1785" w:rsidRPr="00902C14" w:rsidRDefault="005E1785" w:rsidP="004A0E88">
      <w:pPr>
        <w:widowControl w:val="0"/>
        <w:rPr>
          <w:rFonts w:ascii="Arial" w:hAnsi="Arial"/>
          <w:sz w:val="22"/>
          <w:szCs w:val="22"/>
        </w:rPr>
      </w:pPr>
      <w:r w:rsidRPr="00902C14">
        <w:rPr>
          <w:rFonts w:ascii="Arial" w:hAnsi="Arial"/>
          <w:spacing w:val="-1"/>
          <w:sz w:val="22"/>
          <w:szCs w:val="22"/>
        </w:rPr>
        <w:t>Dane</w:t>
      </w:r>
      <w:r w:rsidRPr="00902C14">
        <w:rPr>
          <w:rFonts w:ascii="Arial" w:hAnsi="Arial"/>
          <w:spacing w:val="-2"/>
          <w:sz w:val="22"/>
          <w:szCs w:val="22"/>
        </w:rPr>
        <w:t xml:space="preserve"> </w:t>
      </w:r>
      <w:r w:rsidRPr="00902C14">
        <w:rPr>
          <w:rFonts w:ascii="Arial" w:hAnsi="Arial"/>
          <w:spacing w:val="-1"/>
          <w:sz w:val="22"/>
          <w:szCs w:val="22"/>
        </w:rPr>
        <w:t>osobowe</w:t>
      </w:r>
      <w:r w:rsidRPr="00902C14">
        <w:rPr>
          <w:rFonts w:ascii="Arial" w:hAnsi="Arial"/>
          <w:sz w:val="22"/>
          <w:szCs w:val="22"/>
        </w:rPr>
        <w:t xml:space="preserve"> nie</w:t>
      </w:r>
      <w:r w:rsidRPr="00902C14">
        <w:rPr>
          <w:rFonts w:ascii="Arial" w:hAnsi="Arial"/>
          <w:spacing w:val="-3"/>
          <w:sz w:val="22"/>
          <w:szCs w:val="22"/>
        </w:rPr>
        <w:t xml:space="preserve"> </w:t>
      </w:r>
      <w:r w:rsidRPr="00902C14">
        <w:rPr>
          <w:rFonts w:ascii="Arial" w:hAnsi="Arial"/>
          <w:sz w:val="22"/>
          <w:szCs w:val="22"/>
        </w:rPr>
        <w:t>będą</w:t>
      </w:r>
      <w:r w:rsidRPr="00902C14">
        <w:rPr>
          <w:rFonts w:ascii="Arial" w:hAnsi="Arial"/>
          <w:spacing w:val="-1"/>
          <w:sz w:val="22"/>
          <w:szCs w:val="22"/>
        </w:rPr>
        <w:t xml:space="preserve"> podlegały</w:t>
      </w:r>
      <w:r w:rsidRPr="00902C14">
        <w:rPr>
          <w:rFonts w:ascii="Arial" w:hAnsi="Arial"/>
          <w:spacing w:val="1"/>
          <w:sz w:val="22"/>
          <w:szCs w:val="22"/>
        </w:rPr>
        <w:t xml:space="preserve"> </w:t>
      </w:r>
      <w:r w:rsidRPr="00902C14">
        <w:rPr>
          <w:rFonts w:ascii="Arial" w:hAnsi="Arial"/>
          <w:spacing w:val="-1"/>
          <w:sz w:val="22"/>
          <w:szCs w:val="22"/>
        </w:rPr>
        <w:t>zautomatyzowanemu podejmowaniu decyzji,</w:t>
      </w:r>
      <w:r w:rsidRPr="00902C14">
        <w:rPr>
          <w:rFonts w:ascii="Arial" w:hAnsi="Arial"/>
          <w:spacing w:val="-3"/>
          <w:sz w:val="22"/>
          <w:szCs w:val="22"/>
        </w:rPr>
        <w:t xml:space="preserve"> </w:t>
      </w:r>
      <w:r w:rsidRPr="00902C14">
        <w:rPr>
          <w:rFonts w:ascii="Arial" w:hAnsi="Arial"/>
          <w:sz w:val="22"/>
          <w:szCs w:val="22"/>
        </w:rPr>
        <w:t>w</w:t>
      </w:r>
      <w:r w:rsidRPr="00902C14">
        <w:rPr>
          <w:rFonts w:ascii="Arial" w:hAnsi="Arial"/>
          <w:spacing w:val="1"/>
          <w:sz w:val="22"/>
          <w:szCs w:val="22"/>
        </w:rPr>
        <w:t xml:space="preserve"> </w:t>
      </w:r>
      <w:r w:rsidRPr="00902C14">
        <w:rPr>
          <w:rFonts w:ascii="Arial" w:hAnsi="Arial"/>
          <w:spacing w:val="-1"/>
          <w:sz w:val="22"/>
          <w:szCs w:val="22"/>
        </w:rPr>
        <w:t>tym</w:t>
      </w:r>
      <w:r w:rsidRPr="00902C14">
        <w:rPr>
          <w:rFonts w:ascii="Arial" w:hAnsi="Arial"/>
          <w:spacing w:val="-2"/>
          <w:sz w:val="22"/>
          <w:szCs w:val="22"/>
        </w:rPr>
        <w:t xml:space="preserve"> </w:t>
      </w:r>
      <w:r w:rsidRPr="00902C14">
        <w:rPr>
          <w:rFonts w:ascii="Arial" w:hAnsi="Arial"/>
          <w:spacing w:val="-1"/>
          <w:sz w:val="22"/>
          <w:szCs w:val="22"/>
        </w:rPr>
        <w:t>profilowaniu.</w:t>
      </w:r>
    </w:p>
    <w:p w14:paraId="369D02B1" w14:textId="77777777" w:rsidR="005E1785" w:rsidRPr="00902C14" w:rsidRDefault="005E1785" w:rsidP="004A0E88">
      <w:pPr>
        <w:widowControl w:val="0"/>
        <w:numPr>
          <w:ilvl w:val="0"/>
          <w:numId w:val="53"/>
        </w:numPr>
        <w:tabs>
          <w:tab w:val="left" w:pos="400"/>
        </w:tabs>
        <w:ind w:hanging="835"/>
        <w:outlineLvl w:val="0"/>
        <w:rPr>
          <w:rFonts w:ascii="Arial" w:hAnsi="Arial"/>
          <w:b/>
          <w:bCs/>
          <w:spacing w:val="-1"/>
          <w:sz w:val="22"/>
          <w:szCs w:val="22"/>
        </w:rPr>
      </w:pPr>
      <w:r w:rsidRPr="00902C14">
        <w:rPr>
          <w:rFonts w:ascii="Arial" w:hAnsi="Arial"/>
          <w:b/>
          <w:bCs/>
          <w:spacing w:val="-1"/>
          <w:sz w:val="22"/>
          <w:szCs w:val="22"/>
        </w:rPr>
        <w:t>Przekazywanie danych do państwa trzeciego.</w:t>
      </w:r>
    </w:p>
    <w:p w14:paraId="407D1C03" w14:textId="77777777" w:rsidR="005E1785" w:rsidRPr="00902C14" w:rsidRDefault="005E1785" w:rsidP="004A0E88">
      <w:pPr>
        <w:ind w:right="113"/>
        <w:rPr>
          <w:rFonts w:ascii="Arial" w:hAnsi="Arial"/>
          <w:spacing w:val="38"/>
          <w:sz w:val="22"/>
          <w:szCs w:val="22"/>
        </w:rPr>
      </w:pPr>
      <w:r w:rsidRPr="00902C14">
        <w:rPr>
          <w:rFonts w:ascii="Arial" w:hAnsi="Arial"/>
          <w:spacing w:val="-1"/>
          <w:sz w:val="22"/>
          <w:szCs w:val="22"/>
        </w:rPr>
        <w:t>Dane</w:t>
      </w:r>
      <w:r w:rsidRPr="00902C14">
        <w:rPr>
          <w:rFonts w:ascii="Arial" w:hAnsi="Arial"/>
          <w:spacing w:val="13"/>
          <w:sz w:val="22"/>
          <w:szCs w:val="22"/>
        </w:rPr>
        <w:t xml:space="preserve"> </w:t>
      </w:r>
      <w:r w:rsidRPr="00902C14">
        <w:rPr>
          <w:rFonts w:ascii="Arial" w:hAnsi="Arial"/>
          <w:spacing w:val="-1"/>
          <w:sz w:val="22"/>
          <w:szCs w:val="22"/>
        </w:rPr>
        <w:t>osobowe</w:t>
      </w:r>
      <w:r w:rsidRPr="00902C14">
        <w:rPr>
          <w:rFonts w:ascii="Arial" w:hAnsi="Arial"/>
          <w:spacing w:val="15"/>
          <w:sz w:val="22"/>
          <w:szCs w:val="22"/>
        </w:rPr>
        <w:t xml:space="preserve"> </w:t>
      </w:r>
      <w:r w:rsidRPr="00902C14">
        <w:rPr>
          <w:rFonts w:ascii="Arial" w:hAnsi="Arial"/>
          <w:spacing w:val="-1"/>
          <w:sz w:val="22"/>
          <w:szCs w:val="22"/>
        </w:rPr>
        <w:t>nie</w:t>
      </w:r>
      <w:r w:rsidRPr="00902C14">
        <w:rPr>
          <w:rFonts w:ascii="Arial" w:hAnsi="Arial"/>
          <w:spacing w:val="12"/>
          <w:sz w:val="22"/>
          <w:szCs w:val="22"/>
        </w:rPr>
        <w:t xml:space="preserve"> </w:t>
      </w:r>
      <w:r w:rsidRPr="00902C14">
        <w:rPr>
          <w:rFonts w:ascii="Arial" w:hAnsi="Arial"/>
          <w:spacing w:val="-1"/>
          <w:sz w:val="22"/>
          <w:szCs w:val="22"/>
        </w:rPr>
        <w:t>będą</w:t>
      </w:r>
      <w:r w:rsidRPr="00902C14">
        <w:rPr>
          <w:rFonts w:ascii="Arial" w:hAnsi="Arial"/>
          <w:spacing w:val="14"/>
          <w:sz w:val="22"/>
          <w:szCs w:val="22"/>
        </w:rPr>
        <w:t xml:space="preserve"> </w:t>
      </w:r>
      <w:r w:rsidRPr="00902C14">
        <w:rPr>
          <w:rFonts w:ascii="Arial" w:hAnsi="Arial"/>
          <w:spacing w:val="-1"/>
          <w:sz w:val="22"/>
          <w:szCs w:val="22"/>
        </w:rPr>
        <w:t>przekazywane</w:t>
      </w:r>
      <w:r w:rsidRPr="00902C14">
        <w:rPr>
          <w:rFonts w:ascii="Arial" w:hAnsi="Arial"/>
          <w:spacing w:val="15"/>
          <w:sz w:val="22"/>
          <w:szCs w:val="22"/>
        </w:rPr>
        <w:t xml:space="preserve"> </w:t>
      </w:r>
      <w:r w:rsidRPr="00902C14">
        <w:rPr>
          <w:rFonts w:ascii="Arial" w:hAnsi="Arial"/>
          <w:spacing w:val="-1"/>
          <w:sz w:val="22"/>
          <w:szCs w:val="22"/>
        </w:rPr>
        <w:t>do</w:t>
      </w:r>
      <w:r w:rsidRPr="00902C14">
        <w:rPr>
          <w:rFonts w:ascii="Arial" w:hAnsi="Arial"/>
          <w:spacing w:val="13"/>
          <w:sz w:val="22"/>
          <w:szCs w:val="22"/>
        </w:rPr>
        <w:t xml:space="preserve"> </w:t>
      </w:r>
      <w:r w:rsidRPr="00902C14">
        <w:rPr>
          <w:rFonts w:ascii="Arial" w:hAnsi="Arial"/>
          <w:spacing w:val="-1"/>
          <w:sz w:val="22"/>
          <w:szCs w:val="22"/>
        </w:rPr>
        <w:t>państwa</w:t>
      </w:r>
      <w:r w:rsidRPr="00902C14">
        <w:rPr>
          <w:rFonts w:ascii="Arial" w:hAnsi="Arial"/>
          <w:spacing w:val="12"/>
          <w:sz w:val="22"/>
          <w:szCs w:val="22"/>
        </w:rPr>
        <w:t xml:space="preserve"> </w:t>
      </w:r>
      <w:r w:rsidRPr="00902C14">
        <w:rPr>
          <w:rFonts w:ascii="Arial" w:hAnsi="Arial"/>
          <w:spacing w:val="-1"/>
          <w:sz w:val="22"/>
          <w:szCs w:val="22"/>
        </w:rPr>
        <w:t>trzeciego</w:t>
      </w:r>
      <w:r w:rsidRPr="00902C14">
        <w:rPr>
          <w:rFonts w:ascii="Arial" w:hAnsi="Arial"/>
          <w:spacing w:val="17"/>
          <w:sz w:val="22"/>
          <w:szCs w:val="22"/>
        </w:rPr>
        <w:t xml:space="preserve"> </w:t>
      </w:r>
      <w:r w:rsidRPr="00902C14">
        <w:rPr>
          <w:rFonts w:ascii="Arial" w:hAnsi="Arial"/>
          <w:spacing w:val="-1"/>
          <w:sz w:val="22"/>
          <w:szCs w:val="22"/>
        </w:rPr>
        <w:t>lub</w:t>
      </w:r>
      <w:r w:rsidRPr="00902C14">
        <w:rPr>
          <w:rFonts w:ascii="Arial" w:hAnsi="Arial"/>
          <w:spacing w:val="14"/>
          <w:sz w:val="22"/>
          <w:szCs w:val="22"/>
        </w:rPr>
        <w:t xml:space="preserve"> </w:t>
      </w:r>
      <w:r w:rsidRPr="00902C14">
        <w:rPr>
          <w:rFonts w:ascii="Arial" w:hAnsi="Arial"/>
          <w:spacing w:val="-1"/>
          <w:sz w:val="22"/>
          <w:szCs w:val="22"/>
        </w:rPr>
        <w:t>organizacji</w:t>
      </w:r>
      <w:r w:rsidRPr="00902C14">
        <w:rPr>
          <w:rFonts w:ascii="Arial" w:hAnsi="Arial"/>
          <w:spacing w:val="12"/>
          <w:sz w:val="22"/>
          <w:szCs w:val="22"/>
        </w:rPr>
        <w:t xml:space="preserve"> </w:t>
      </w:r>
      <w:r w:rsidRPr="00902C14">
        <w:rPr>
          <w:rFonts w:ascii="Arial" w:hAnsi="Arial"/>
          <w:spacing w:val="-1"/>
          <w:sz w:val="22"/>
          <w:szCs w:val="22"/>
        </w:rPr>
        <w:t>międzynarodowej</w:t>
      </w:r>
      <w:r w:rsidRPr="00902C14">
        <w:rPr>
          <w:rFonts w:ascii="Arial" w:hAnsi="Arial"/>
          <w:spacing w:val="17"/>
          <w:sz w:val="22"/>
          <w:szCs w:val="22"/>
        </w:rPr>
        <w:t xml:space="preserve"> </w:t>
      </w:r>
      <w:r w:rsidRPr="00902C14">
        <w:rPr>
          <w:rFonts w:ascii="Arial" w:hAnsi="Arial"/>
          <w:spacing w:val="-1"/>
          <w:sz w:val="22"/>
          <w:szCs w:val="22"/>
        </w:rPr>
        <w:t>innej</w:t>
      </w:r>
      <w:r w:rsidRPr="00902C14">
        <w:rPr>
          <w:rFonts w:ascii="Arial" w:hAnsi="Arial"/>
          <w:spacing w:val="77"/>
          <w:sz w:val="22"/>
          <w:szCs w:val="22"/>
        </w:rPr>
        <w:t xml:space="preserve"> </w:t>
      </w:r>
      <w:r w:rsidRPr="00902C14">
        <w:rPr>
          <w:rFonts w:ascii="Arial" w:hAnsi="Arial"/>
          <w:spacing w:val="-1"/>
          <w:sz w:val="22"/>
          <w:szCs w:val="22"/>
        </w:rPr>
        <w:t>niż Unia</w:t>
      </w:r>
      <w:r w:rsidRPr="00902C14">
        <w:rPr>
          <w:rFonts w:ascii="Arial" w:hAnsi="Arial"/>
          <w:sz w:val="22"/>
          <w:szCs w:val="22"/>
        </w:rPr>
        <w:t xml:space="preserve"> </w:t>
      </w:r>
      <w:r w:rsidRPr="00902C14">
        <w:rPr>
          <w:rFonts w:ascii="Arial" w:hAnsi="Arial"/>
          <w:spacing w:val="-1"/>
          <w:sz w:val="22"/>
          <w:szCs w:val="22"/>
        </w:rPr>
        <w:t>Europejska.</w:t>
      </w:r>
    </w:p>
    <w:p w14:paraId="30C9456F" w14:textId="77777777" w:rsidR="004A0E88" w:rsidRPr="00902C14" w:rsidRDefault="004A0E88" w:rsidP="005E1785">
      <w:pPr>
        <w:widowControl w:val="0"/>
        <w:spacing w:before="8"/>
        <w:rPr>
          <w:rFonts w:ascii="Arial" w:hAnsi="Arial"/>
          <w:sz w:val="22"/>
          <w:szCs w:val="22"/>
        </w:rPr>
        <w:sectPr w:rsidR="004A0E88" w:rsidRPr="00902C14" w:rsidSect="00EE31FA">
          <w:headerReference w:type="default" r:id="rId10"/>
          <w:footnotePr>
            <w:numRestart w:val="eachSect"/>
          </w:footnotePr>
          <w:pgSz w:w="11910" w:h="16840"/>
          <w:pgMar w:top="1417" w:right="1417" w:bottom="1417" w:left="1417" w:header="708" w:footer="708" w:gutter="0"/>
          <w:cols w:space="708"/>
        </w:sectPr>
      </w:pPr>
    </w:p>
    <w:p w14:paraId="670299B2" w14:textId="77777777" w:rsidR="005E1785" w:rsidRPr="00902C14" w:rsidRDefault="005E1785" w:rsidP="00755512">
      <w:pPr>
        <w:pStyle w:val="Nagwek1"/>
        <w:spacing w:line="276" w:lineRule="auto"/>
        <w:rPr>
          <w:b w:val="0"/>
          <w:bCs w:val="0"/>
          <w:spacing w:val="38"/>
          <w:sz w:val="22"/>
          <w:szCs w:val="22"/>
        </w:rPr>
      </w:pPr>
      <w:r w:rsidRPr="00902C14">
        <w:rPr>
          <w:spacing w:val="-1"/>
          <w:sz w:val="22"/>
          <w:szCs w:val="22"/>
        </w:rPr>
        <w:lastRenderedPageBreak/>
        <w:t>Klauzula informacyjna Instytucji</w:t>
      </w:r>
      <w:r w:rsidRPr="00902C14">
        <w:rPr>
          <w:spacing w:val="34"/>
          <w:sz w:val="22"/>
          <w:szCs w:val="22"/>
        </w:rPr>
        <w:t xml:space="preserve"> </w:t>
      </w:r>
      <w:r w:rsidRPr="00902C14">
        <w:rPr>
          <w:spacing w:val="-1"/>
          <w:sz w:val="22"/>
          <w:szCs w:val="22"/>
        </w:rPr>
        <w:t>odpowiedzialnej</w:t>
      </w:r>
      <w:r w:rsidRPr="00902C14">
        <w:rPr>
          <w:spacing w:val="36"/>
          <w:sz w:val="22"/>
          <w:szCs w:val="22"/>
        </w:rPr>
        <w:t xml:space="preserve"> </w:t>
      </w:r>
      <w:r w:rsidRPr="00902C14">
        <w:rPr>
          <w:spacing w:val="-1"/>
          <w:sz w:val="22"/>
          <w:szCs w:val="22"/>
        </w:rPr>
        <w:t>za</w:t>
      </w:r>
      <w:r w:rsidRPr="00902C14">
        <w:rPr>
          <w:spacing w:val="36"/>
          <w:sz w:val="22"/>
          <w:szCs w:val="22"/>
        </w:rPr>
        <w:t xml:space="preserve"> </w:t>
      </w:r>
      <w:r w:rsidRPr="00902C14">
        <w:rPr>
          <w:spacing w:val="-1"/>
          <w:sz w:val="22"/>
          <w:szCs w:val="22"/>
        </w:rPr>
        <w:t>realizację</w:t>
      </w:r>
      <w:r w:rsidRPr="00902C14">
        <w:rPr>
          <w:spacing w:val="33"/>
          <w:sz w:val="22"/>
          <w:szCs w:val="22"/>
        </w:rPr>
        <w:t xml:space="preserve"> </w:t>
      </w:r>
      <w:r w:rsidRPr="00902C14">
        <w:rPr>
          <w:spacing w:val="-1"/>
          <w:sz w:val="22"/>
          <w:szCs w:val="22"/>
        </w:rPr>
        <w:t>reformy/Instytucji</w:t>
      </w:r>
      <w:r w:rsidRPr="00902C14">
        <w:rPr>
          <w:spacing w:val="85"/>
          <w:sz w:val="22"/>
          <w:szCs w:val="22"/>
        </w:rPr>
        <w:t xml:space="preserve"> </w:t>
      </w:r>
      <w:r w:rsidRPr="00902C14">
        <w:rPr>
          <w:spacing w:val="-1"/>
          <w:sz w:val="22"/>
          <w:szCs w:val="22"/>
        </w:rPr>
        <w:t>odpowiedzialnej</w:t>
      </w:r>
      <w:r w:rsidRPr="00902C14">
        <w:rPr>
          <w:spacing w:val="17"/>
          <w:sz w:val="22"/>
          <w:szCs w:val="22"/>
        </w:rPr>
        <w:t xml:space="preserve"> </w:t>
      </w:r>
      <w:r w:rsidRPr="00902C14">
        <w:rPr>
          <w:spacing w:val="-1"/>
          <w:sz w:val="22"/>
          <w:szCs w:val="22"/>
        </w:rPr>
        <w:t>za</w:t>
      </w:r>
      <w:r w:rsidRPr="00902C14">
        <w:rPr>
          <w:spacing w:val="17"/>
          <w:sz w:val="22"/>
          <w:szCs w:val="22"/>
        </w:rPr>
        <w:t xml:space="preserve"> </w:t>
      </w:r>
      <w:r w:rsidRPr="00902C14">
        <w:rPr>
          <w:spacing w:val="-1"/>
          <w:sz w:val="22"/>
          <w:szCs w:val="22"/>
        </w:rPr>
        <w:t>realizację</w:t>
      </w:r>
      <w:r w:rsidRPr="00902C14">
        <w:rPr>
          <w:spacing w:val="17"/>
          <w:sz w:val="22"/>
          <w:szCs w:val="22"/>
        </w:rPr>
        <w:t xml:space="preserve"> </w:t>
      </w:r>
      <w:r w:rsidRPr="00902C14">
        <w:rPr>
          <w:spacing w:val="-1"/>
          <w:sz w:val="22"/>
          <w:szCs w:val="22"/>
        </w:rPr>
        <w:t>inwestycji</w:t>
      </w:r>
    </w:p>
    <w:p w14:paraId="69CF3161" w14:textId="77777777" w:rsidR="005E1785" w:rsidRPr="00902C14" w:rsidRDefault="005E1785" w:rsidP="005E1785">
      <w:pPr>
        <w:widowControl w:val="0"/>
        <w:rPr>
          <w:rFonts w:ascii="Arial" w:hAnsi="Arial"/>
          <w:b/>
          <w:spacing w:val="-1"/>
          <w:sz w:val="22"/>
          <w:szCs w:val="22"/>
        </w:rPr>
      </w:pPr>
    </w:p>
    <w:p w14:paraId="234F2A3C" w14:textId="08B2105F" w:rsidR="005E1785" w:rsidRPr="00902C14" w:rsidRDefault="005E1785" w:rsidP="004A0E88">
      <w:pPr>
        <w:widowControl w:val="0"/>
        <w:jc w:val="center"/>
        <w:rPr>
          <w:rFonts w:ascii="Arial" w:hAnsi="Arial"/>
          <w:b/>
          <w:spacing w:val="-1"/>
          <w:sz w:val="22"/>
          <w:szCs w:val="22"/>
        </w:rPr>
      </w:pPr>
      <w:r w:rsidRPr="00902C14">
        <w:rPr>
          <w:rFonts w:ascii="Arial" w:hAnsi="Arial"/>
          <w:b/>
          <w:spacing w:val="-1"/>
          <w:sz w:val="22"/>
          <w:szCs w:val="22"/>
        </w:rPr>
        <w:t>Informacje dotyczące przetwarzania danych osobowych</w:t>
      </w:r>
      <w:r w:rsidR="004A0E88" w:rsidRPr="00902C14">
        <w:rPr>
          <w:rFonts w:ascii="Arial" w:hAnsi="Arial"/>
          <w:b/>
          <w:spacing w:val="-1"/>
          <w:sz w:val="22"/>
          <w:szCs w:val="22"/>
        </w:rPr>
        <w:t xml:space="preserve"> </w:t>
      </w:r>
      <w:r w:rsidRPr="00902C14">
        <w:rPr>
          <w:rFonts w:ascii="Arial" w:hAnsi="Arial"/>
          <w:b/>
          <w:spacing w:val="-1"/>
          <w:sz w:val="22"/>
          <w:szCs w:val="22"/>
        </w:rPr>
        <w:t>przez Instytucję Odpowiedzialną</w:t>
      </w:r>
    </w:p>
    <w:p w14:paraId="2E9051C3" w14:textId="77777777" w:rsidR="005E1785" w:rsidRPr="00902C14" w:rsidRDefault="005E1785" w:rsidP="00A51723">
      <w:pPr>
        <w:widowControl w:val="0"/>
        <w:numPr>
          <w:ilvl w:val="0"/>
          <w:numId w:val="56"/>
        </w:numPr>
        <w:tabs>
          <w:tab w:val="left" w:pos="400"/>
        </w:tabs>
        <w:jc w:val="left"/>
        <w:outlineLvl w:val="0"/>
        <w:rPr>
          <w:rFonts w:ascii="Arial" w:hAnsi="Arial"/>
          <w:b/>
          <w:spacing w:val="-1"/>
          <w:sz w:val="22"/>
          <w:szCs w:val="22"/>
        </w:rPr>
      </w:pPr>
      <w:r w:rsidRPr="00902C14">
        <w:rPr>
          <w:rFonts w:ascii="Arial" w:hAnsi="Arial"/>
          <w:b/>
          <w:spacing w:val="-1"/>
          <w:sz w:val="22"/>
          <w:szCs w:val="22"/>
        </w:rPr>
        <w:t>Administrator danych</w:t>
      </w:r>
    </w:p>
    <w:p w14:paraId="719D781C" w14:textId="77777777" w:rsidR="005E1785" w:rsidRPr="00902C14" w:rsidRDefault="005E1785" w:rsidP="004A0E88">
      <w:pPr>
        <w:widowControl w:val="0"/>
        <w:ind w:right="112"/>
        <w:rPr>
          <w:rFonts w:ascii="Arial" w:hAnsi="Arial"/>
          <w:spacing w:val="-1"/>
          <w:sz w:val="22"/>
          <w:szCs w:val="22"/>
        </w:rPr>
      </w:pPr>
      <w:r w:rsidRPr="00902C14">
        <w:rPr>
          <w:rFonts w:ascii="Arial" w:hAnsi="Arial"/>
          <w:spacing w:val="-1"/>
          <w:sz w:val="22"/>
          <w:szCs w:val="22"/>
        </w:rPr>
        <w:t>Administratorem danych jest Instytucja Odpowiedzialna. Z Instytucją Odpowiedzialną można skontaktować się pod adresem jego siedziby: ul. Wspólna 1/3, 00-529 Warszawa.</w:t>
      </w:r>
    </w:p>
    <w:p w14:paraId="4115B4F2" w14:textId="77777777" w:rsidR="005E1785" w:rsidRPr="00902C14" w:rsidRDefault="005E1785" w:rsidP="00A51723">
      <w:pPr>
        <w:widowControl w:val="0"/>
        <w:numPr>
          <w:ilvl w:val="0"/>
          <w:numId w:val="56"/>
        </w:numPr>
        <w:tabs>
          <w:tab w:val="left" w:pos="400"/>
        </w:tabs>
        <w:jc w:val="left"/>
        <w:outlineLvl w:val="0"/>
        <w:rPr>
          <w:rFonts w:ascii="Arial" w:hAnsi="Arial"/>
          <w:b/>
          <w:spacing w:val="-1"/>
          <w:sz w:val="22"/>
          <w:szCs w:val="22"/>
        </w:rPr>
      </w:pPr>
      <w:r w:rsidRPr="00902C14">
        <w:rPr>
          <w:rFonts w:ascii="Arial" w:hAnsi="Arial"/>
          <w:b/>
          <w:spacing w:val="-1"/>
          <w:sz w:val="22"/>
          <w:szCs w:val="22"/>
        </w:rPr>
        <w:t>Inspektor Ochrony Danych</w:t>
      </w:r>
    </w:p>
    <w:p w14:paraId="78CB7B9B" w14:textId="77777777" w:rsidR="005E1785" w:rsidRPr="00902C14" w:rsidRDefault="005E1785" w:rsidP="004A0E88">
      <w:pPr>
        <w:widowControl w:val="0"/>
        <w:ind w:right="112"/>
        <w:rPr>
          <w:rFonts w:ascii="Arial" w:hAnsi="Arial"/>
          <w:spacing w:val="-1"/>
          <w:sz w:val="22"/>
          <w:szCs w:val="22"/>
        </w:rPr>
      </w:pPr>
      <w:r w:rsidRPr="00902C14">
        <w:rPr>
          <w:rFonts w:ascii="Arial" w:hAnsi="Arial"/>
          <w:spacing w:val="-1"/>
          <w:sz w:val="22"/>
          <w:szCs w:val="22"/>
        </w:rPr>
        <w:t xml:space="preserve">Administrator powołał Inspektora Danych Osobowych, z którym można kontaktować się w sprawach dotyczących ochrony danych osobowych pod adresem siedziby Instytucji Odpowiedzialnej, oraz na adres skrzynki elektronicznej </w:t>
      </w:r>
      <w:r w:rsidRPr="00902C14">
        <w:rPr>
          <w:rFonts w:ascii="Arial" w:hAnsi="Arial"/>
          <w:spacing w:val="2"/>
          <w:sz w:val="22"/>
          <w:szCs w:val="22"/>
          <w:u w:val="single"/>
        </w:rPr>
        <w:t>inspektor@mein.gov.pl.</w:t>
      </w:r>
    </w:p>
    <w:p w14:paraId="3151E564" w14:textId="77777777" w:rsidR="005E1785" w:rsidRPr="00902C14" w:rsidRDefault="005E1785" w:rsidP="00A51723">
      <w:pPr>
        <w:widowControl w:val="0"/>
        <w:numPr>
          <w:ilvl w:val="0"/>
          <w:numId w:val="56"/>
        </w:numPr>
        <w:tabs>
          <w:tab w:val="left" w:pos="400"/>
        </w:tabs>
        <w:jc w:val="left"/>
        <w:outlineLvl w:val="0"/>
        <w:rPr>
          <w:rFonts w:ascii="Arial" w:hAnsi="Arial"/>
          <w:b/>
          <w:spacing w:val="-1"/>
          <w:sz w:val="22"/>
          <w:szCs w:val="22"/>
        </w:rPr>
      </w:pPr>
      <w:r w:rsidRPr="00902C14">
        <w:rPr>
          <w:rFonts w:ascii="Arial" w:hAnsi="Arial"/>
          <w:b/>
          <w:spacing w:val="-1"/>
          <w:sz w:val="22"/>
          <w:szCs w:val="22"/>
        </w:rPr>
        <w:t>Cel przetwarzania danych</w:t>
      </w:r>
    </w:p>
    <w:p w14:paraId="2DD9FF60" w14:textId="77777777" w:rsidR="005E1785" w:rsidRPr="00902C14" w:rsidRDefault="005E1785" w:rsidP="004A0E88">
      <w:pPr>
        <w:widowControl w:val="0"/>
        <w:ind w:right="112"/>
        <w:rPr>
          <w:rFonts w:ascii="Arial" w:hAnsi="Arial"/>
          <w:spacing w:val="-1"/>
          <w:sz w:val="22"/>
          <w:szCs w:val="22"/>
        </w:rPr>
      </w:pPr>
      <w:r w:rsidRPr="00902C14">
        <w:rPr>
          <w:rFonts w:ascii="Arial" w:hAnsi="Arial"/>
          <w:spacing w:val="-1"/>
          <w:sz w:val="22"/>
          <w:szCs w:val="22"/>
        </w:rPr>
        <w:t>Instytucja Odpowiedzialna zbiera i przetwarza dane osobowe w celu realizacji Umowy z dnia 14.09.2022 r. zawartej w ramach realizacji planu rozwojowego. Ponadto dane osobowe będą przetwarzane w celach archiwizacyjnych zgodnie z przepisami o archiwach państwowych oraz zgodnie z przepisami o informatyzacji działalności podmiotów realizujących zadania publiczne.</w:t>
      </w:r>
    </w:p>
    <w:p w14:paraId="1F26DBBF" w14:textId="77777777" w:rsidR="005E1785" w:rsidRPr="00902C14" w:rsidRDefault="005E1785" w:rsidP="00A51723">
      <w:pPr>
        <w:widowControl w:val="0"/>
        <w:numPr>
          <w:ilvl w:val="0"/>
          <w:numId w:val="56"/>
        </w:numPr>
        <w:tabs>
          <w:tab w:val="left" w:pos="400"/>
        </w:tabs>
        <w:jc w:val="left"/>
        <w:outlineLvl w:val="0"/>
        <w:rPr>
          <w:rFonts w:ascii="Arial" w:hAnsi="Arial"/>
          <w:b/>
          <w:spacing w:val="-1"/>
          <w:sz w:val="22"/>
          <w:szCs w:val="22"/>
        </w:rPr>
      </w:pPr>
      <w:r w:rsidRPr="00902C14">
        <w:rPr>
          <w:rFonts w:ascii="Arial" w:hAnsi="Arial"/>
          <w:b/>
          <w:spacing w:val="-1"/>
          <w:sz w:val="22"/>
          <w:szCs w:val="22"/>
        </w:rPr>
        <w:t>Podstawa prawna przetwarzania</w:t>
      </w:r>
    </w:p>
    <w:p w14:paraId="30C8E802" w14:textId="77777777" w:rsidR="005E1785" w:rsidRPr="00902C14" w:rsidRDefault="005E1785" w:rsidP="004A0E88">
      <w:pPr>
        <w:widowControl w:val="0"/>
        <w:ind w:right="112"/>
        <w:rPr>
          <w:rFonts w:ascii="Arial" w:hAnsi="Arial"/>
          <w:spacing w:val="-1"/>
          <w:sz w:val="22"/>
          <w:szCs w:val="22"/>
        </w:rPr>
      </w:pPr>
      <w:r w:rsidRPr="00902C14">
        <w:rPr>
          <w:rFonts w:ascii="Arial" w:hAnsi="Arial"/>
          <w:spacing w:val="-1"/>
          <w:sz w:val="22"/>
          <w:szCs w:val="22"/>
        </w:rPr>
        <w:t xml:space="preserve">Instytucja Odpowiedzialna przetwarza dane osobowe na podstawie art. 14lzj w związku z art. 14lzm ustawy z dnia 6 grudnia 2006 r. o zasadach prowadzenia polityki rozwoju (Dz. U. z 2021 r. poz. 1057, z </w:t>
      </w:r>
      <w:proofErr w:type="spellStart"/>
      <w:r w:rsidRPr="00902C14">
        <w:rPr>
          <w:rFonts w:ascii="Arial" w:hAnsi="Arial"/>
          <w:spacing w:val="-1"/>
          <w:sz w:val="22"/>
          <w:szCs w:val="22"/>
        </w:rPr>
        <w:t>późn</w:t>
      </w:r>
      <w:proofErr w:type="spellEnd"/>
      <w:r w:rsidRPr="00902C14">
        <w:rPr>
          <w:rFonts w:ascii="Arial" w:hAnsi="Arial"/>
          <w:spacing w:val="-1"/>
          <w:sz w:val="22"/>
          <w:szCs w:val="22"/>
        </w:rPr>
        <w:t>. zm.) w związku z art. 6 ust. 1 lit. c RODO (przetwarzanie jest niezbędne do wypełnienia obowiązku prawnego ciążącego na administratorze).</w:t>
      </w:r>
    </w:p>
    <w:p w14:paraId="2679625B" w14:textId="77777777" w:rsidR="005E1785" w:rsidRPr="00902C14" w:rsidRDefault="005E1785" w:rsidP="004A0E88">
      <w:pPr>
        <w:widowControl w:val="0"/>
        <w:ind w:right="112"/>
        <w:rPr>
          <w:rFonts w:ascii="Arial" w:hAnsi="Arial"/>
          <w:spacing w:val="-1"/>
          <w:sz w:val="22"/>
          <w:szCs w:val="22"/>
        </w:rPr>
      </w:pPr>
      <w:r w:rsidRPr="00902C14">
        <w:rPr>
          <w:rFonts w:ascii="Arial" w:hAnsi="Arial"/>
          <w:spacing w:val="-1"/>
          <w:sz w:val="22"/>
          <w:szCs w:val="22"/>
        </w:rPr>
        <w:t>Instytucja Odpowiedzialna przetwarza również dane osobowe na podstawie przepisów ustawy z dnia 17 lutego 2005 r. o informatyzacji działalności podmiotów realizujących zadania publiczne oraz ustawy z dnia 14 lipca 1983 r. o narodowym zasobie archiwalnym i archiwach w związku z 6 ust. 1 lit. e RODO</w:t>
      </w:r>
    </w:p>
    <w:p w14:paraId="19BEF76E" w14:textId="77777777" w:rsidR="005E1785" w:rsidRPr="00902C14" w:rsidRDefault="005E1785" w:rsidP="004A0E88">
      <w:pPr>
        <w:widowControl w:val="0"/>
        <w:ind w:right="112"/>
        <w:rPr>
          <w:rFonts w:ascii="Arial" w:hAnsi="Arial"/>
          <w:spacing w:val="-1"/>
          <w:sz w:val="22"/>
          <w:szCs w:val="22"/>
        </w:rPr>
      </w:pPr>
      <w:r w:rsidRPr="00902C14">
        <w:rPr>
          <w:rFonts w:ascii="Arial" w:hAnsi="Arial"/>
          <w:spacing w:val="-1"/>
          <w:sz w:val="22"/>
          <w:szCs w:val="22"/>
        </w:rPr>
        <w:t>(ze względu na niezbędność przetwarzania tych danych do wykonania zadania realizowanego w interesie publicznym lub w ramach sprawowania władzy publicznej powierzonej administratorowi).</w:t>
      </w:r>
    </w:p>
    <w:p w14:paraId="4E26FD8B" w14:textId="77777777" w:rsidR="005E1785" w:rsidRPr="00902C14" w:rsidRDefault="005E1785" w:rsidP="00A51723">
      <w:pPr>
        <w:widowControl w:val="0"/>
        <w:numPr>
          <w:ilvl w:val="0"/>
          <w:numId w:val="56"/>
        </w:numPr>
        <w:tabs>
          <w:tab w:val="left" w:pos="400"/>
        </w:tabs>
        <w:jc w:val="left"/>
        <w:outlineLvl w:val="0"/>
        <w:rPr>
          <w:rFonts w:ascii="Arial" w:hAnsi="Arial"/>
          <w:b/>
          <w:spacing w:val="-1"/>
          <w:sz w:val="22"/>
          <w:szCs w:val="22"/>
        </w:rPr>
      </w:pPr>
      <w:r w:rsidRPr="00902C14">
        <w:rPr>
          <w:rFonts w:ascii="Arial" w:hAnsi="Arial"/>
          <w:b/>
          <w:spacing w:val="-1"/>
          <w:sz w:val="22"/>
          <w:szCs w:val="22"/>
        </w:rPr>
        <w:t>Okres przechowywania danych</w:t>
      </w:r>
    </w:p>
    <w:p w14:paraId="48D99B62" w14:textId="3CA090AF" w:rsidR="005E1785" w:rsidRPr="00902C14" w:rsidRDefault="005E1785" w:rsidP="004A0E88">
      <w:pPr>
        <w:widowControl w:val="0"/>
        <w:spacing w:line="268" w:lineRule="exact"/>
        <w:ind w:right="113"/>
        <w:rPr>
          <w:rFonts w:ascii="Arial" w:hAnsi="Arial"/>
          <w:spacing w:val="-1"/>
          <w:sz w:val="22"/>
          <w:szCs w:val="22"/>
        </w:rPr>
      </w:pPr>
      <w:r w:rsidRPr="00902C14">
        <w:rPr>
          <w:rFonts w:ascii="Arial" w:hAnsi="Arial"/>
          <w:spacing w:val="-1"/>
          <w:sz w:val="22"/>
          <w:szCs w:val="22"/>
        </w:rPr>
        <w:t>Instytucja</w:t>
      </w:r>
      <w:r w:rsidRPr="00902C14">
        <w:rPr>
          <w:rFonts w:ascii="Arial" w:hAnsi="Arial"/>
          <w:spacing w:val="5"/>
          <w:sz w:val="22"/>
          <w:szCs w:val="22"/>
        </w:rPr>
        <w:t xml:space="preserve"> </w:t>
      </w:r>
      <w:r w:rsidRPr="00902C14">
        <w:rPr>
          <w:rFonts w:ascii="Arial" w:hAnsi="Arial"/>
          <w:spacing w:val="-1"/>
          <w:sz w:val="22"/>
          <w:szCs w:val="22"/>
        </w:rPr>
        <w:t>Koordynująca</w:t>
      </w:r>
      <w:r w:rsidRPr="00902C14">
        <w:rPr>
          <w:rFonts w:ascii="Arial" w:hAnsi="Arial"/>
          <w:spacing w:val="5"/>
          <w:sz w:val="22"/>
          <w:szCs w:val="22"/>
        </w:rPr>
        <w:t xml:space="preserve"> </w:t>
      </w:r>
      <w:r w:rsidRPr="00902C14">
        <w:rPr>
          <w:rFonts w:ascii="Arial" w:hAnsi="Arial"/>
          <w:spacing w:val="-1"/>
          <w:sz w:val="22"/>
          <w:szCs w:val="22"/>
        </w:rPr>
        <w:t>będzie</w:t>
      </w:r>
      <w:r w:rsidRPr="00902C14">
        <w:rPr>
          <w:rFonts w:ascii="Arial" w:hAnsi="Arial"/>
          <w:spacing w:val="5"/>
          <w:sz w:val="22"/>
          <w:szCs w:val="22"/>
        </w:rPr>
        <w:t xml:space="preserve"> </w:t>
      </w:r>
      <w:r w:rsidRPr="00902C14">
        <w:rPr>
          <w:rFonts w:ascii="Arial" w:hAnsi="Arial"/>
          <w:spacing w:val="-1"/>
          <w:sz w:val="22"/>
          <w:szCs w:val="22"/>
        </w:rPr>
        <w:t>przetwarzała</w:t>
      </w:r>
      <w:r w:rsidRPr="00902C14">
        <w:rPr>
          <w:rFonts w:ascii="Arial" w:hAnsi="Arial"/>
          <w:spacing w:val="5"/>
          <w:sz w:val="22"/>
          <w:szCs w:val="22"/>
        </w:rPr>
        <w:t xml:space="preserve"> </w:t>
      </w:r>
      <w:r w:rsidRPr="00902C14">
        <w:rPr>
          <w:rFonts w:ascii="Arial" w:hAnsi="Arial"/>
          <w:spacing w:val="-1"/>
          <w:sz w:val="22"/>
          <w:szCs w:val="22"/>
        </w:rPr>
        <w:t>dane</w:t>
      </w:r>
      <w:r w:rsidRPr="00902C14">
        <w:rPr>
          <w:rFonts w:ascii="Arial" w:hAnsi="Arial"/>
          <w:spacing w:val="3"/>
          <w:sz w:val="22"/>
          <w:szCs w:val="22"/>
        </w:rPr>
        <w:t xml:space="preserve"> </w:t>
      </w:r>
      <w:r w:rsidRPr="00902C14">
        <w:rPr>
          <w:rFonts w:ascii="Arial" w:hAnsi="Arial"/>
          <w:spacing w:val="-1"/>
          <w:sz w:val="22"/>
          <w:szCs w:val="22"/>
        </w:rPr>
        <w:t>osobowe</w:t>
      </w:r>
      <w:r w:rsidRPr="00902C14">
        <w:rPr>
          <w:rFonts w:ascii="Arial" w:hAnsi="Arial"/>
          <w:spacing w:val="6"/>
          <w:sz w:val="22"/>
          <w:szCs w:val="22"/>
        </w:rPr>
        <w:t xml:space="preserve"> </w:t>
      </w:r>
      <w:r w:rsidRPr="00902C14">
        <w:rPr>
          <w:rFonts w:ascii="Arial" w:hAnsi="Arial"/>
          <w:spacing w:val="-1"/>
          <w:sz w:val="22"/>
          <w:szCs w:val="22"/>
        </w:rPr>
        <w:t>przez</w:t>
      </w:r>
      <w:r w:rsidRPr="00902C14">
        <w:rPr>
          <w:rFonts w:ascii="Arial" w:hAnsi="Arial"/>
          <w:spacing w:val="2"/>
          <w:sz w:val="22"/>
          <w:szCs w:val="22"/>
        </w:rPr>
        <w:t xml:space="preserve"> </w:t>
      </w:r>
      <w:r w:rsidRPr="00902C14">
        <w:rPr>
          <w:rFonts w:ascii="Arial" w:hAnsi="Arial"/>
          <w:sz w:val="22"/>
          <w:szCs w:val="22"/>
        </w:rPr>
        <w:t>okres</w:t>
      </w:r>
      <w:r w:rsidRPr="00902C14">
        <w:rPr>
          <w:rFonts w:ascii="Arial" w:hAnsi="Arial"/>
          <w:spacing w:val="5"/>
          <w:sz w:val="22"/>
          <w:szCs w:val="22"/>
        </w:rPr>
        <w:t xml:space="preserve"> </w:t>
      </w:r>
      <w:r w:rsidRPr="00902C14">
        <w:rPr>
          <w:rFonts w:ascii="Arial" w:hAnsi="Arial"/>
          <w:spacing w:val="-1"/>
          <w:sz w:val="22"/>
          <w:szCs w:val="22"/>
        </w:rPr>
        <w:t>realizacji</w:t>
      </w:r>
      <w:r w:rsidRPr="00902C14">
        <w:rPr>
          <w:rFonts w:ascii="Arial" w:hAnsi="Arial"/>
          <w:spacing w:val="2"/>
          <w:sz w:val="22"/>
          <w:szCs w:val="22"/>
        </w:rPr>
        <w:t xml:space="preserve"> </w:t>
      </w:r>
      <w:r w:rsidRPr="00902C14">
        <w:rPr>
          <w:rFonts w:ascii="Arial" w:hAnsi="Arial"/>
          <w:spacing w:val="-1"/>
          <w:sz w:val="22"/>
          <w:szCs w:val="22"/>
        </w:rPr>
        <w:t>Porozumienia,</w:t>
      </w:r>
      <w:r w:rsidRPr="00902C14">
        <w:rPr>
          <w:rFonts w:ascii="Arial" w:hAnsi="Arial"/>
          <w:spacing w:val="5"/>
          <w:sz w:val="22"/>
          <w:szCs w:val="22"/>
        </w:rPr>
        <w:t xml:space="preserve"> </w:t>
      </w:r>
      <w:r w:rsidRPr="00902C14">
        <w:rPr>
          <w:rFonts w:ascii="Arial" w:hAnsi="Arial"/>
          <w:spacing w:val="-1"/>
          <w:sz w:val="22"/>
          <w:szCs w:val="22"/>
        </w:rPr>
        <w:t>oraz</w:t>
      </w:r>
      <w:r w:rsidRPr="00902C14">
        <w:rPr>
          <w:rFonts w:ascii="Arial" w:hAnsi="Arial"/>
          <w:spacing w:val="103"/>
          <w:sz w:val="22"/>
          <w:szCs w:val="22"/>
        </w:rPr>
        <w:t xml:space="preserve"> </w:t>
      </w:r>
      <w:r w:rsidRPr="00902C14">
        <w:rPr>
          <w:rFonts w:ascii="Arial" w:hAnsi="Arial"/>
          <w:sz w:val="22"/>
          <w:szCs w:val="22"/>
        </w:rPr>
        <w:t>3</w:t>
      </w:r>
      <w:r w:rsidRPr="00902C14">
        <w:rPr>
          <w:rFonts w:ascii="Arial" w:hAnsi="Arial"/>
          <w:spacing w:val="43"/>
          <w:sz w:val="22"/>
          <w:szCs w:val="22"/>
        </w:rPr>
        <w:t xml:space="preserve"> </w:t>
      </w:r>
      <w:r w:rsidRPr="00902C14">
        <w:rPr>
          <w:rFonts w:ascii="Arial" w:hAnsi="Arial"/>
          <w:spacing w:val="-1"/>
          <w:sz w:val="22"/>
          <w:szCs w:val="22"/>
        </w:rPr>
        <w:t>lub</w:t>
      </w:r>
      <w:r w:rsidRPr="00902C14">
        <w:rPr>
          <w:rFonts w:ascii="Arial" w:hAnsi="Arial"/>
          <w:spacing w:val="43"/>
          <w:sz w:val="22"/>
          <w:szCs w:val="22"/>
        </w:rPr>
        <w:t xml:space="preserve"> </w:t>
      </w:r>
      <w:r w:rsidRPr="00902C14">
        <w:rPr>
          <w:rFonts w:ascii="Arial" w:hAnsi="Arial"/>
          <w:sz w:val="22"/>
          <w:szCs w:val="22"/>
        </w:rPr>
        <w:t>5</w:t>
      </w:r>
      <w:r w:rsidRPr="00902C14">
        <w:rPr>
          <w:rFonts w:ascii="Arial" w:hAnsi="Arial"/>
          <w:spacing w:val="44"/>
          <w:sz w:val="22"/>
          <w:szCs w:val="22"/>
        </w:rPr>
        <w:t xml:space="preserve"> </w:t>
      </w:r>
      <w:r w:rsidRPr="00902C14">
        <w:rPr>
          <w:rFonts w:ascii="Arial" w:hAnsi="Arial"/>
          <w:sz w:val="22"/>
          <w:szCs w:val="22"/>
        </w:rPr>
        <w:t>lat</w:t>
      </w:r>
      <w:r w:rsidRPr="00902C14">
        <w:rPr>
          <w:rFonts w:ascii="Arial" w:hAnsi="Arial"/>
          <w:spacing w:val="43"/>
          <w:sz w:val="22"/>
          <w:szCs w:val="22"/>
        </w:rPr>
        <w:t xml:space="preserve"> </w:t>
      </w:r>
      <w:r w:rsidRPr="00902C14">
        <w:rPr>
          <w:rFonts w:ascii="Arial" w:hAnsi="Arial"/>
          <w:spacing w:val="-1"/>
          <w:sz w:val="22"/>
          <w:szCs w:val="22"/>
        </w:rPr>
        <w:t>po</w:t>
      </w:r>
      <w:r w:rsidRPr="00902C14">
        <w:rPr>
          <w:rFonts w:ascii="Arial" w:hAnsi="Arial"/>
          <w:spacing w:val="45"/>
          <w:sz w:val="22"/>
          <w:szCs w:val="22"/>
        </w:rPr>
        <w:t xml:space="preserve"> </w:t>
      </w:r>
      <w:r w:rsidRPr="00902C14">
        <w:rPr>
          <w:rFonts w:ascii="Arial" w:hAnsi="Arial"/>
          <w:spacing w:val="-1"/>
          <w:sz w:val="22"/>
          <w:szCs w:val="22"/>
        </w:rPr>
        <w:t>realizacji</w:t>
      </w:r>
      <w:r w:rsidRPr="00902C14">
        <w:rPr>
          <w:rFonts w:ascii="Arial" w:hAnsi="Arial"/>
          <w:spacing w:val="43"/>
          <w:sz w:val="22"/>
          <w:szCs w:val="22"/>
        </w:rPr>
        <w:t xml:space="preserve"> </w:t>
      </w:r>
      <w:r w:rsidRPr="00902C14">
        <w:rPr>
          <w:rFonts w:ascii="Arial" w:hAnsi="Arial"/>
          <w:spacing w:val="-1"/>
          <w:sz w:val="22"/>
          <w:szCs w:val="22"/>
        </w:rPr>
        <w:t>Porozumienia</w:t>
      </w:r>
      <w:r w:rsidRPr="00902C14">
        <w:rPr>
          <w:rFonts w:ascii="Arial" w:hAnsi="Arial"/>
          <w:spacing w:val="42"/>
          <w:sz w:val="22"/>
          <w:szCs w:val="22"/>
        </w:rPr>
        <w:t xml:space="preserve"> </w:t>
      </w:r>
      <w:r w:rsidRPr="00902C14">
        <w:rPr>
          <w:rFonts w:ascii="Arial" w:hAnsi="Arial"/>
          <w:spacing w:val="-1"/>
          <w:sz w:val="22"/>
          <w:szCs w:val="22"/>
        </w:rPr>
        <w:t>zgodnie</w:t>
      </w:r>
      <w:r w:rsidRPr="00902C14">
        <w:rPr>
          <w:rFonts w:ascii="Arial" w:hAnsi="Arial"/>
          <w:spacing w:val="43"/>
          <w:sz w:val="22"/>
          <w:szCs w:val="22"/>
        </w:rPr>
        <w:t xml:space="preserve"> </w:t>
      </w:r>
      <w:r w:rsidRPr="00902C14">
        <w:rPr>
          <w:rFonts w:ascii="Arial" w:hAnsi="Arial"/>
          <w:sz w:val="22"/>
          <w:szCs w:val="22"/>
        </w:rPr>
        <w:t>z</w:t>
      </w:r>
      <w:r w:rsidRPr="00902C14">
        <w:rPr>
          <w:rFonts w:ascii="Arial" w:hAnsi="Arial"/>
          <w:spacing w:val="43"/>
          <w:sz w:val="22"/>
          <w:szCs w:val="22"/>
        </w:rPr>
        <w:t xml:space="preserve"> </w:t>
      </w:r>
      <w:r w:rsidRPr="00902C14">
        <w:rPr>
          <w:rFonts w:ascii="Arial" w:hAnsi="Arial"/>
          <w:spacing w:val="-1"/>
          <w:sz w:val="22"/>
          <w:szCs w:val="22"/>
        </w:rPr>
        <w:t>art.</w:t>
      </w:r>
      <w:r w:rsidRPr="00902C14">
        <w:rPr>
          <w:rFonts w:ascii="Arial" w:hAnsi="Arial"/>
          <w:spacing w:val="42"/>
          <w:sz w:val="22"/>
          <w:szCs w:val="22"/>
        </w:rPr>
        <w:t xml:space="preserve"> </w:t>
      </w:r>
      <w:r w:rsidRPr="00902C14">
        <w:rPr>
          <w:rFonts w:ascii="Arial" w:hAnsi="Arial"/>
          <w:sz w:val="22"/>
          <w:szCs w:val="22"/>
        </w:rPr>
        <w:t>132</w:t>
      </w:r>
      <w:r w:rsidRPr="00902C14">
        <w:rPr>
          <w:rFonts w:ascii="Arial" w:hAnsi="Arial"/>
          <w:spacing w:val="44"/>
          <w:sz w:val="22"/>
          <w:szCs w:val="22"/>
        </w:rPr>
        <w:t xml:space="preserve"> </w:t>
      </w:r>
      <w:r w:rsidRPr="00902C14">
        <w:rPr>
          <w:rFonts w:ascii="Arial" w:hAnsi="Arial"/>
          <w:spacing w:val="-1"/>
          <w:sz w:val="22"/>
          <w:szCs w:val="22"/>
        </w:rPr>
        <w:t>rozporządzenia</w:t>
      </w:r>
      <w:r w:rsidRPr="00902C14">
        <w:rPr>
          <w:rFonts w:ascii="Arial" w:hAnsi="Arial"/>
          <w:spacing w:val="44"/>
          <w:sz w:val="22"/>
          <w:szCs w:val="22"/>
        </w:rPr>
        <w:t xml:space="preserve"> </w:t>
      </w:r>
      <w:r w:rsidR="004A0E88" w:rsidRPr="00902C14">
        <w:rPr>
          <w:rFonts w:ascii="Arial" w:hAnsi="Arial"/>
          <w:spacing w:val="-1"/>
          <w:sz w:val="22"/>
          <w:szCs w:val="22"/>
        </w:rPr>
        <w:t>2018/1046</w:t>
      </w:r>
      <w:r w:rsidR="004A0E88" w:rsidRPr="00902C14">
        <w:rPr>
          <w:rStyle w:val="Odwoanieprzypisudolnego"/>
          <w:rFonts w:ascii="Arial" w:hAnsi="Arial"/>
          <w:spacing w:val="-1"/>
          <w:sz w:val="22"/>
          <w:szCs w:val="22"/>
        </w:rPr>
        <w:footnoteReference w:id="3"/>
      </w:r>
      <w:r w:rsidRPr="00902C14">
        <w:rPr>
          <w:rFonts w:ascii="Arial" w:hAnsi="Arial"/>
          <w:spacing w:val="-1"/>
          <w:sz w:val="22"/>
          <w:szCs w:val="22"/>
        </w:rPr>
        <w:t>,</w:t>
      </w:r>
      <w:r w:rsidRPr="00902C14">
        <w:rPr>
          <w:rFonts w:ascii="Arial" w:hAnsi="Arial"/>
          <w:spacing w:val="43"/>
          <w:sz w:val="22"/>
          <w:szCs w:val="22"/>
        </w:rPr>
        <w:t xml:space="preserve"> </w:t>
      </w:r>
      <w:r w:rsidRPr="00902C14">
        <w:rPr>
          <w:rFonts w:ascii="Arial" w:hAnsi="Arial"/>
          <w:spacing w:val="-1"/>
          <w:sz w:val="22"/>
          <w:szCs w:val="22"/>
        </w:rPr>
        <w:t>przepisami</w:t>
      </w:r>
      <w:r w:rsidRPr="00902C14">
        <w:rPr>
          <w:rFonts w:ascii="Arial" w:hAnsi="Arial"/>
          <w:spacing w:val="71"/>
          <w:sz w:val="22"/>
          <w:szCs w:val="22"/>
        </w:rPr>
        <w:t xml:space="preserve"> </w:t>
      </w:r>
      <w:r w:rsidRPr="00902C14">
        <w:rPr>
          <w:rFonts w:ascii="Arial" w:hAnsi="Arial"/>
          <w:spacing w:val="-1"/>
          <w:sz w:val="22"/>
          <w:szCs w:val="22"/>
        </w:rPr>
        <w:t>ustawy</w:t>
      </w:r>
      <w:r w:rsidRPr="00902C14">
        <w:rPr>
          <w:rFonts w:ascii="Arial" w:hAnsi="Arial"/>
          <w:spacing w:val="9"/>
          <w:sz w:val="22"/>
          <w:szCs w:val="22"/>
        </w:rPr>
        <w:t xml:space="preserve"> </w:t>
      </w:r>
      <w:r w:rsidRPr="00902C14">
        <w:rPr>
          <w:rFonts w:ascii="Arial" w:hAnsi="Arial"/>
          <w:sz w:val="22"/>
          <w:szCs w:val="22"/>
        </w:rPr>
        <w:t>z</w:t>
      </w:r>
      <w:r w:rsidRPr="00902C14">
        <w:rPr>
          <w:rFonts w:ascii="Arial" w:hAnsi="Arial"/>
          <w:spacing w:val="7"/>
          <w:sz w:val="22"/>
          <w:szCs w:val="22"/>
        </w:rPr>
        <w:t xml:space="preserve"> </w:t>
      </w:r>
      <w:r w:rsidRPr="00902C14">
        <w:rPr>
          <w:rFonts w:ascii="Arial" w:hAnsi="Arial"/>
          <w:spacing w:val="-1"/>
          <w:sz w:val="22"/>
          <w:szCs w:val="22"/>
        </w:rPr>
        <w:t>dnia</w:t>
      </w:r>
      <w:r w:rsidRPr="00902C14">
        <w:rPr>
          <w:rFonts w:ascii="Arial" w:hAnsi="Arial"/>
          <w:spacing w:val="7"/>
          <w:sz w:val="22"/>
          <w:szCs w:val="22"/>
        </w:rPr>
        <w:t xml:space="preserve"> </w:t>
      </w:r>
      <w:r w:rsidRPr="00902C14">
        <w:rPr>
          <w:rFonts w:ascii="Arial" w:hAnsi="Arial"/>
          <w:sz w:val="22"/>
          <w:szCs w:val="22"/>
        </w:rPr>
        <w:t>17</w:t>
      </w:r>
      <w:r w:rsidRPr="00902C14">
        <w:rPr>
          <w:rFonts w:ascii="Arial" w:hAnsi="Arial"/>
          <w:spacing w:val="8"/>
          <w:sz w:val="22"/>
          <w:szCs w:val="22"/>
        </w:rPr>
        <w:t xml:space="preserve"> </w:t>
      </w:r>
      <w:r w:rsidRPr="00902C14">
        <w:rPr>
          <w:rFonts w:ascii="Arial" w:hAnsi="Arial"/>
          <w:spacing w:val="-1"/>
          <w:sz w:val="22"/>
          <w:szCs w:val="22"/>
        </w:rPr>
        <w:t>lutego</w:t>
      </w:r>
      <w:r w:rsidRPr="00902C14">
        <w:rPr>
          <w:rFonts w:ascii="Arial" w:hAnsi="Arial"/>
          <w:spacing w:val="6"/>
          <w:sz w:val="22"/>
          <w:szCs w:val="22"/>
        </w:rPr>
        <w:t xml:space="preserve"> </w:t>
      </w:r>
      <w:r w:rsidRPr="00902C14">
        <w:rPr>
          <w:rFonts w:ascii="Arial" w:hAnsi="Arial"/>
          <w:spacing w:val="-1"/>
          <w:sz w:val="22"/>
          <w:szCs w:val="22"/>
        </w:rPr>
        <w:t>2005</w:t>
      </w:r>
      <w:r w:rsidRPr="00902C14">
        <w:rPr>
          <w:rFonts w:ascii="Arial" w:hAnsi="Arial"/>
          <w:spacing w:val="8"/>
          <w:sz w:val="22"/>
          <w:szCs w:val="22"/>
        </w:rPr>
        <w:t xml:space="preserve"> </w:t>
      </w:r>
      <w:r w:rsidRPr="00902C14">
        <w:rPr>
          <w:rFonts w:ascii="Arial" w:hAnsi="Arial"/>
          <w:sz w:val="22"/>
          <w:szCs w:val="22"/>
        </w:rPr>
        <w:t>r.</w:t>
      </w:r>
      <w:r w:rsidRPr="00902C14">
        <w:rPr>
          <w:rFonts w:ascii="Arial" w:hAnsi="Arial"/>
          <w:spacing w:val="7"/>
          <w:sz w:val="22"/>
          <w:szCs w:val="22"/>
        </w:rPr>
        <w:t xml:space="preserve"> </w:t>
      </w:r>
      <w:r w:rsidRPr="00902C14">
        <w:rPr>
          <w:rFonts w:ascii="Arial" w:hAnsi="Arial"/>
          <w:sz w:val="22"/>
          <w:szCs w:val="22"/>
        </w:rPr>
        <w:t>o</w:t>
      </w:r>
      <w:r w:rsidRPr="00902C14">
        <w:rPr>
          <w:rFonts w:ascii="Arial" w:hAnsi="Arial"/>
          <w:spacing w:val="9"/>
          <w:sz w:val="22"/>
          <w:szCs w:val="22"/>
        </w:rPr>
        <w:t xml:space="preserve"> </w:t>
      </w:r>
      <w:r w:rsidRPr="00902C14">
        <w:rPr>
          <w:rFonts w:ascii="Arial" w:hAnsi="Arial"/>
          <w:spacing w:val="-1"/>
          <w:sz w:val="22"/>
          <w:szCs w:val="22"/>
        </w:rPr>
        <w:t>informatyzacji</w:t>
      </w:r>
      <w:r w:rsidRPr="00902C14">
        <w:rPr>
          <w:rFonts w:ascii="Arial" w:hAnsi="Arial"/>
          <w:spacing w:val="8"/>
          <w:sz w:val="22"/>
          <w:szCs w:val="22"/>
        </w:rPr>
        <w:t xml:space="preserve"> </w:t>
      </w:r>
      <w:r w:rsidRPr="00902C14">
        <w:rPr>
          <w:rFonts w:ascii="Arial" w:hAnsi="Arial"/>
          <w:spacing w:val="-1"/>
          <w:sz w:val="22"/>
          <w:szCs w:val="22"/>
        </w:rPr>
        <w:t>działalności</w:t>
      </w:r>
      <w:r w:rsidRPr="00902C14">
        <w:rPr>
          <w:rFonts w:ascii="Arial" w:hAnsi="Arial"/>
          <w:spacing w:val="8"/>
          <w:sz w:val="22"/>
          <w:szCs w:val="22"/>
        </w:rPr>
        <w:t xml:space="preserve"> </w:t>
      </w:r>
      <w:r w:rsidRPr="00902C14">
        <w:rPr>
          <w:rFonts w:ascii="Arial" w:hAnsi="Arial"/>
          <w:spacing w:val="-1"/>
          <w:sz w:val="22"/>
          <w:szCs w:val="22"/>
        </w:rPr>
        <w:t>podmiotów</w:t>
      </w:r>
      <w:r w:rsidRPr="00902C14">
        <w:rPr>
          <w:rFonts w:ascii="Arial" w:hAnsi="Arial"/>
          <w:spacing w:val="8"/>
          <w:sz w:val="22"/>
          <w:szCs w:val="22"/>
        </w:rPr>
        <w:t xml:space="preserve"> </w:t>
      </w:r>
      <w:r w:rsidRPr="00902C14">
        <w:rPr>
          <w:rFonts w:ascii="Arial" w:hAnsi="Arial"/>
          <w:spacing w:val="-1"/>
          <w:sz w:val="22"/>
          <w:szCs w:val="22"/>
        </w:rPr>
        <w:t>realizujących</w:t>
      </w:r>
      <w:r w:rsidRPr="00902C14">
        <w:rPr>
          <w:rFonts w:ascii="Arial" w:hAnsi="Arial"/>
          <w:spacing w:val="7"/>
          <w:sz w:val="22"/>
          <w:szCs w:val="22"/>
        </w:rPr>
        <w:t xml:space="preserve"> </w:t>
      </w:r>
      <w:r w:rsidRPr="00902C14">
        <w:rPr>
          <w:rFonts w:ascii="Arial" w:hAnsi="Arial"/>
          <w:spacing w:val="-1"/>
          <w:sz w:val="22"/>
          <w:szCs w:val="22"/>
        </w:rPr>
        <w:t>zadania</w:t>
      </w:r>
      <w:r w:rsidRPr="00902C14">
        <w:rPr>
          <w:rFonts w:ascii="Arial" w:hAnsi="Arial"/>
          <w:spacing w:val="67"/>
          <w:sz w:val="22"/>
          <w:szCs w:val="22"/>
        </w:rPr>
        <w:t xml:space="preserve"> </w:t>
      </w:r>
      <w:r w:rsidRPr="00902C14">
        <w:rPr>
          <w:rFonts w:ascii="Arial" w:hAnsi="Arial"/>
          <w:spacing w:val="-1"/>
          <w:sz w:val="22"/>
          <w:szCs w:val="22"/>
        </w:rPr>
        <w:t>publiczne</w:t>
      </w:r>
      <w:r w:rsidRPr="00902C14">
        <w:rPr>
          <w:rFonts w:ascii="Arial" w:hAnsi="Arial"/>
          <w:sz w:val="22"/>
          <w:szCs w:val="22"/>
        </w:rPr>
        <w:t xml:space="preserve"> oraz</w:t>
      </w:r>
      <w:r w:rsidRPr="00902C14">
        <w:rPr>
          <w:rFonts w:ascii="Arial" w:hAnsi="Arial"/>
          <w:spacing w:val="-2"/>
          <w:sz w:val="22"/>
          <w:szCs w:val="22"/>
        </w:rPr>
        <w:t xml:space="preserve"> </w:t>
      </w:r>
      <w:r w:rsidRPr="00902C14">
        <w:rPr>
          <w:rFonts w:ascii="Arial" w:hAnsi="Arial"/>
          <w:spacing w:val="-1"/>
          <w:sz w:val="22"/>
          <w:szCs w:val="22"/>
        </w:rPr>
        <w:t>ustawy</w:t>
      </w:r>
      <w:r w:rsidRPr="00902C14">
        <w:rPr>
          <w:rFonts w:ascii="Arial" w:hAnsi="Arial"/>
          <w:spacing w:val="2"/>
          <w:sz w:val="22"/>
          <w:szCs w:val="22"/>
        </w:rPr>
        <w:t xml:space="preserve"> </w:t>
      </w:r>
      <w:r w:rsidRPr="00902C14">
        <w:rPr>
          <w:rFonts w:ascii="Arial" w:hAnsi="Arial"/>
          <w:sz w:val="22"/>
          <w:szCs w:val="22"/>
        </w:rPr>
        <w:t>z</w:t>
      </w:r>
      <w:r w:rsidRPr="00902C14">
        <w:rPr>
          <w:rFonts w:ascii="Arial" w:hAnsi="Arial"/>
          <w:spacing w:val="-1"/>
          <w:sz w:val="22"/>
          <w:szCs w:val="22"/>
        </w:rPr>
        <w:t xml:space="preserve"> </w:t>
      </w:r>
      <w:r w:rsidRPr="00902C14">
        <w:rPr>
          <w:rFonts w:ascii="Arial" w:hAnsi="Arial"/>
          <w:spacing w:val="-2"/>
          <w:sz w:val="22"/>
          <w:szCs w:val="22"/>
        </w:rPr>
        <w:t>dnia</w:t>
      </w:r>
      <w:r w:rsidRPr="00902C14">
        <w:rPr>
          <w:rFonts w:ascii="Arial" w:hAnsi="Arial"/>
          <w:sz w:val="22"/>
          <w:szCs w:val="22"/>
        </w:rPr>
        <w:t xml:space="preserve"> 14</w:t>
      </w:r>
      <w:r w:rsidRPr="00902C14">
        <w:rPr>
          <w:rFonts w:ascii="Arial" w:hAnsi="Arial"/>
          <w:spacing w:val="-2"/>
          <w:sz w:val="22"/>
          <w:szCs w:val="22"/>
        </w:rPr>
        <w:t xml:space="preserve"> </w:t>
      </w:r>
      <w:r w:rsidRPr="00902C14">
        <w:rPr>
          <w:rFonts w:ascii="Arial" w:hAnsi="Arial"/>
          <w:spacing w:val="-1"/>
          <w:sz w:val="22"/>
          <w:szCs w:val="22"/>
        </w:rPr>
        <w:t>lipca</w:t>
      </w:r>
      <w:r w:rsidRPr="00902C14">
        <w:rPr>
          <w:rFonts w:ascii="Arial" w:hAnsi="Arial"/>
          <w:spacing w:val="-2"/>
          <w:sz w:val="22"/>
          <w:szCs w:val="22"/>
        </w:rPr>
        <w:t xml:space="preserve"> </w:t>
      </w:r>
      <w:r w:rsidRPr="00902C14">
        <w:rPr>
          <w:rFonts w:ascii="Arial" w:hAnsi="Arial"/>
          <w:spacing w:val="-1"/>
          <w:sz w:val="22"/>
          <w:szCs w:val="22"/>
        </w:rPr>
        <w:t>1983</w:t>
      </w:r>
      <w:r w:rsidRPr="00902C14">
        <w:rPr>
          <w:rFonts w:ascii="Arial" w:hAnsi="Arial"/>
          <w:spacing w:val="-2"/>
          <w:sz w:val="22"/>
          <w:szCs w:val="22"/>
        </w:rPr>
        <w:t xml:space="preserve"> </w:t>
      </w:r>
      <w:r w:rsidRPr="00902C14">
        <w:rPr>
          <w:rFonts w:ascii="Arial" w:hAnsi="Arial"/>
          <w:sz w:val="22"/>
          <w:szCs w:val="22"/>
        </w:rPr>
        <w:t>r.</w:t>
      </w:r>
      <w:r w:rsidRPr="00902C14">
        <w:rPr>
          <w:rFonts w:ascii="Arial" w:hAnsi="Arial"/>
          <w:spacing w:val="-1"/>
          <w:sz w:val="22"/>
          <w:szCs w:val="22"/>
        </w:rPr>
        <w:t xml:space="preserve"> </w:t>
      </w:r>
      <w:r w:rsidRPr="00902C14">
        <w:rPr>
          <w:rFonts w:ascii="Arial" w:hAnsi="Arial"/>
          <w:sz w:val="22"/>
          <w:szCs w:val="22"/>
        </w:rPr>
        <w:t>o</w:t>
      </w:r>
      <w:r w:rsidRPr="00902C14">
        <w:rPr>
          <w:rFonts w:ascii="Arial" w:hAnsi="Arial"/>
          <w:spacing w:val="-1"/>
          <w:sz w:val="22"/>
          <w:szCs w:val="22"/>
        </w:rPr>
        <w:t xml:space="preserve"> </w:t>
      </w:r>
      <w:r w:rsidRPr="00902C14">
        <w:rPr>
          <w:rFonts w:ascii="Arial" w:hAnsi="Arial"/>
          <w:spacing w:val="-2"/>
          <w:sz w:val="22"/>
          <w:szCs w:val="22"/>
        </w:rPr>
        <w:t>narodowym</w:t>
      </w:r>
      <w:r w:rsidRPr="00902C14">
        <w:rPr>
          <w:rFonts w:ascii="Arial" w:hAnsi="Arial"/>
          <w:spacing w:val="1"/>
          <w:sz w:val="22"/>
          <w:szCs w:val="22"/>
        </w:rPr>
        <w:t xml:space="preserve"> </w:t>
      </w:r>
      <w:r w:rsidRPr="00902C14">
        <w:rPr>
          <w:rFonts w:ascii="Arial" w:hAnsi="Arial"/>
          <w:spacing w:val="-1"/>
          <w:sz w:val="22"/>
          <w:szCs w:val="22"/>
        </w:rPr>
        <w:t>zasobie</w:t>
      </w:r>
      <w:r w:rsidRPr="00902C14">
        <w:rPr>
          <w:rFonts w:ascii="Arial" w:hAnsi="Arial"/>
          <w:sz w:val="22"/>
          <w:szCs w:val="22"/>
        </w:rPr>
        <w:t xml:space="preserve"> </w:t>
      </w:r>
      <w:r w:rsidRPr="00902C14">
        <w:rPr>
          <w:rFonts w:ascii="Arial" w:hAnsi="Arial"/>
          <w:spacing w:val="-1"/>
          <w:sz w:val="22"/>
          <w:szCs w:val="22"/>
        </w:rPr>
        <w:t>archiwalnym</w:t>
      </w:r>
      <w:r w:rsidRPr="00902C14">
        <w:rPr>
          <w:rFonts w:ascii="Arial" w:hAnsi="Arial"/>
          <w:spacing w:val="1"/>
          <w:sz w:val="22"/>
          <w:szCs w:val="22"/>
        </w:rPr>
        <w:t xml:space="preserve"> </w:t>
      </w:r>
      <w:r w:rsidRPr="00902C14">
        <w:rPr>
          <w:rFonts w:ascii="Arial" w:hAnsi="Arial"/>
          <w:sz w:val="22"/>
          <w:szCs w:val="22"/>
        </w:rPr>
        <w:t>i</w:t>
      </w:r>
      <w:r w:rsidRPr="00902C14">
        <w:rPr>
          <w:rFonts w:ascii="Arial" w:hAnsi="Arial"/>
          <w:spacing w:val="-2"/>
          <w:sz w:val="22"/>
          <w:szCs w:val="22"/>
        </w:rPr>
        <w:t> </w:t>
      </w:r>
      <w:r w:rsidRPr="00902C14">
        <w:rPr>
          <w:rFonts w:ascii="Arial" w:hAnsi="Arial"/>
          <w:spacing w:val="-1"/>
          <w:sz w:val="22"/>
          <w:szCs w:val="22"/>
        </w:rPr>
        <w:t>archiwach.</w:t>
      </w:r>
    </w:p>
    <w:p w14:paraId="36A34B3B" w14:textId="77C90A2E" w:rsidR="005E1785" w:rsidRPr="00902C14" w:rsidRDefault="005E1785" w:rsidP="00A51723">
      <w:pPr>
        <w:widowControl w:val="0"/>
        <w:numPr>
          <w:ilvl w:val="0"/>
          <w:numId w:val="56"/>
        </w:numPr>
        <w:tabs>
          <w:tab w:val="left" w:pos="400"/>
        </w:tabs>
        <w:jc w:val="left"/>
        <w:outlineLvl w:val="0"/>
        <w:rPr>
          <w:rFonts w:ascii="Arial" w:hAnsi="Arial"/>
          <w:b/>
          <w:spacing w:val="-1"/>
          <w:sz w:val="22"/>
          <w:szCs w:val="22"/>
        </w:rPr>
      </w:pPr>
      <w:r w:rsidRPr="00902C14">
        <w:rPr>
          <w:rFonts w:ascii="Arial" w:hAnsi="Arial"/>
          <w:b/>
          <w:spacing w:val="-1"/>
          <w:sz w:val="22"/>
          <w:szCs w:val="22"/>
        </w:rPr>
        <w:t>Rodzaje przetwarzanych danych</w:t>
      </w:r>
    </w:p>
    <w:p w14:paraId="11F65493" w14:textId="77777777" w:rsidR="005E1785" w:rsidRPr="00902C14" w:rsidRDefault="005E1785" w:rsidP="004A0E88">
      <w:pPr>
        <w:widowControl w:val="0"/>
        <w:rPr>
          <w:rFonts w:ascii="Arial" w:hAnsi="Arial"/>
          <w:spacing w:val="-1"/>
          <w:sz w:val="22"/>
          <w:szCs w:val="22"/>
        </w:rPr>
      </w:pPr>
      <w:r w:rsidRPr="00902C14">
        <w:rPr>
          <w:rFonts w:ascii="Arial" w:hAnsi="Arial"/>
          <w:spacing w:val="-1"/>
          <w:sz w:val="22"/>
          <w:szCs w:val="22"/>
        </w:rPr>
        <w:t xml:space="preserve">Instytucja Odpowiedzialna przetwarza następujące kategorie danych osobowych dla następujących kategorii osób: </w:t>
      </w:r>
    </w:p>
    <w:p w14:paraId="321737FC" w14:textId="77777777" w:rsidR="005E1785" w:rsidRPr="00902C14" w:rsidRDefault="005E1785" w:rsidP="004A0E88">
      <w:pPr>
        <w:numPr>
          <w:ilvl w:val="0"/>
          <w:numId w:val="51"/>
        </w:numPr>
        <w:rPr>
          <w:rFonts w:ascii="Arial" w:hAnsi="Arial"/>
          <w:spacing w:val="-1"/>
          <w:sz w:val="22"/>
          <w:szCs w:val="22"/>
        </w:rPr>
      </w:pPr>
      <w:r w:rsidRPr="00902C14">
        <w:rPr>
          <w:rFonts w:ascii="Arial" w:hAnsi="Arial"/>
          <w:spacing w:val="-1"/>
          <w:sz w:val="22"/>
          <w:szCs w:val="22"/>
        </w:rPr>
        <w:t>dane użytkowników systemu teleinformatycznego (imię, nazwisko, stanowisko służbowe, nazwa podmiotu, adres siedziby podmiotu, numer telefonu, adres e-mail),</w:t>
      </w:r>
    </w:p>
    <w:p w14:paraId="3FCB9B4F" w14:textId="77777777" w:rsidR="005E1785" w:rsidRPr="00902C14" w:rsidRDefault="005E1785" w:rsidP="004A0E88">
      <w:pPr>
        <w:numPr>
          <w:ilvl w:val="0"/>
          <w:numId w:val="51"/>
        </w:numPr>
        <w:rPr>
          <w:rFonts w:ascii="Arial" w:hAnsi="Arial"/>
          <w:spacing w:val="-1"/>
          <w:sz w:val="22"/>
          <w:szCs w:val="22"/>
        </w:rPr>
      </w:pPr>
      <w:r w:rsidRPr="00902C14">
        <w:rPr>
          <w:rFonts w:ascii="Arial" w:hAnsi="Arial"/>
          <w:spacing w:val="-1"/>
          <w:sz w:val="22"/>
          <w:szCs w:val="22"/>
        </w:rPr>
        <w:t xml:space="preserve">dane osób fizycznych reprezentujących podmiot wnioskujący o objęcie wsparciem z planu rozwojowego (imię, nazwisko, stanowisko służbowe, nazwa podmiotu, adres siedziby podmiotu, numer telefonu, adres e-mail), </w:t>
      </w:r>
    </w:p>
    <w:p w14:paraId="0111FA99" w14:textId="77777777" w:rsidR="005E1785" w:rsidRPr="00902C14" w:rsidRDefault="005E1785" w:rsidP="004A0E88">
      <w:pPr>
        <w:numPr>
          <w:ilvl w:val="0"/>
          <w:numId w:val="51"/>
        </w:numPr>
        <w:rPr>
          <w:rFonts w:ascii="Arial" w:hAnsi="Arial"/>
          <w:spacing w:val="-1"/>
          <w:sz w:val="22"/>
          <w:szCs w:val="22"/>
        </w:rPr>
      </w:pPr>
      <w:r w:rsidRPr="00902C14">
        <w:rPr>
          <w:rFonts w:ascii="Arial" w:hAnsi="Arial"/>
          <w:spacing w:val="-1"/>
          <w:sz w:val="22"/>
          <w:szCs w:val="22"/>
        </w:rPr>
        <w:lastRenderedPageBreak/>
        <w:t>dane uczestników komisji przetargowych powołanych w ramach realizowanego projektu (imię, nazwisko, stanowisko służbowe, nazwa podmiotu, adres siedziby podmiotu, numer telefonu, adres e-mail),</w:t>
      </w:r>
    </w:p>
    <w:p w14:paraId="29C76B58" w14:textId="77777777" w:rsidR="005E1785" w:rsidRPr="00902C14" w:rsidRDefault="005E1785" w:rsidP="004A0E88">
      <w:pPr>
        <w:numPr>
          <w:ilvl w:val="0"/>
          <w:numId w:val="51"/>
        </w:numPr>
        <w:contextualSpacing/>
        <w:rPr>
          <w:rFonts w:ascii="Arial" w:hAnsi="Arial"/>
          <w:spacing w:val="-1"/>
          <w:sz w:val="22"/>
          <w:szCs w:val="22"/>
        </w:rPr>
      </w:pPr>
      <w:r w:rsidRPr="00902C14">
        <w:rPr>
          <w:rFonts w:ascii="Arial" w:hAnsi="Arial"/>
          <w:spacing w:val="-1"/>
          <w:sz w:val="22"/>
          <w:szCs w:val="22"/>
        </w:rPr>
        <w:t>dane oferentów, wykonawców i podwykonawców realizujących umowy w sprawie zamówienia publicznego oraz  świadczących usługi na podstawie umów cywilnoprawnych , w tym dane osób (w szczególności pracowników), które zostały przez nich zaangażowane w przygotowanie oferty lub włączone w wykonanie umowy albo wystawiły im referencje dla potrzeb ubiegania się o zawarcie umowy (imię, nazwisko, PESEL, stanowisko służbowe, nazwa podmiotu, adres siedziby podmiotu, numer telefonu, adres e-mail),</w:t>
      </w:r>
    </w:p>
    <w:p w14:paraId="626DC571" w14:textId="77777777" w:rsidR="005E1785" w:rsidRPr="00902C14" w:rsidRDefault="005E1785" w:rsidP="004A0E88">
      <w:pPr>
        <w:numPr>
          <w:ilvl w:val="0"/>
          <w:numId w:val="51"/>
        </w:numPr>
        <w:contextualSpacing/>
        <w:rPr>
          <w:rFonts w:ascii="Arial" w:hAnsi="Arial"/>
          <w:spacing w:val="-1"/>
          <w:sz w:val="22"/>
          <w:szCs w:val="22"/>
        </w:rPr>
      </w:pPr>
      <w:r w:rsidRPr="00902C14">
        <w:rPr>
          <w:rFonts w:ascii="Arial" w:hAnsi="Arial"/>
          <w:spacing w:val="-1"/>
          <w:sz w:val="22"/>
          <w:szCs w:val="22"/>
        </w:rPr>
        <w:t>dane uczestników grup roboczych oraz szkoleń, konkursów, konferencji i innych wydarzeń o charakterze szkoleniowym,  informacyjnym czy promocyjnym dotyczących realizacji projektu w ramach inwestycji A3.1.1. ramach planu rozwojowego (imię, nazwisko, PESEL, wiek, płeć, status na rynku pracy, stanowisko służbowe, nazwa pracodawcy, adres siedziby pracodawcy, numer telefonu, adres e-mail, wizerunek),</w:t>
      </w:r>
    </w:p>
    <w:p w14:paraId="283C676B" w14:textId="77777777" w:rsidR="005E1785" w:rsidRPr="00902C14" w:rsidRDefault="005E1785" w:rsidP="004A0E88">
      <w:pPr>
        <w:numPr>
          <w:ilvl w:val="0"/>
          <w:numId w:val="51"/>
        </w:numPr>
        <w:contextualSpacing/>
        <w:rPr>
          <w:rFonts w:ascii="Arial" w:hAnsi="Arial"/>
          <w:spacing w:val="-1"/>
          <w:sz w:val="22"/>
          <w:szCs w:val="22"/>
        </w:rPr>
      </w:pPr>
      <w:r w:rsidRPr="00902C14">
        <w:rPr>
          <w:rFonts w:ascii="Arial" w:hAnsi="Arial"/>
          <w:spacing w:val="-1"/>
          <w:sz w:val="22"/>
          <w:szCs w:val="22"/>
        </w:rPr>
        <w:t>dane obywateli przekazujących zgłoszenie związane z realizacją projektu za pomocą dedykowanych narzędzi (imię i nazwisko, adres email, numer telefonu).</w:t>
      </w:r>
    </w:p>
    <w:p w14:paraId="30582A1F" w14:textId="77777777" w:rsidR="005E1785" w:rsidRPr="00902C14" w:rsidRDefault="005E1785" w:rsidP="00A51723">
      <w:pPr>
        <w:widowControl w:val="0"/>
        <w:numPr>
          <w:ilvl w:val="0"/>
          <w:numId w:val="56"/>
        </w:numPr>
        <w:tabs>
          <w:tab w:val="left" w:pos="400"/>
        </w:tabs>
        <w:jc w:val="left"/>
        <w:outlineLvl w:val="0"/>
        <w:rPr>
          <w:rFonts w:ascii="Arial" w:hAnsi="Arial"/>
          <w:b/>
          <w:spacing w:val="-1"/>
          <w:sz w:val="22"/>
          <w:szCs w:val="22"/>
        </w:rPr>
      </w:pPr>
      <w:r w:rsidRPr="00902C14">
        <w:rPr>
          <w:rFonts w:ascii="Arial" w:hAnsi="Arial"/>
          <w:b/>
          <w:spacing w:val="-1"/>
          <w:sz w:val="22"/>
          <w:szCs w:val="22"/>
        </w:rPr>
        <w:t>Dostęp do danych osobowych</w:t>
      </w:r>
    </w:p>
    <w:p w14:paraId="4154AE38" w14:textId="77777777" w:rsidR="005E1785" w:rsidRPr="00902C14" w:rsidRDefault="005E1785" w:rsidP="004A0E88">
      <w:pPr>
        <w:widowControl w:val="0"/>
        <w:ind w:right="112"/>
        <w:rPr>
          <w:rFonts w:ascii="Arial" w:hAnsi="Arial"/>
          <w:spacing w:val="-1"/>
          <w:sz w:val="22"/>
          <w:szCs w:val="22"/>
        </w:rPr>
      </w:pPr>
      <w:r w:rsidRPr="00902C14">
        <w:rPr>
          <w:rFonts w:ascii="Arial" w:hAnsi="Arial"/>
          <w:spacing w:val="-1"/>
          <w:sz w:val="22"/>
          <w:szCs w:val="22"/>
        </w:rPr>
        <w:t>Dane osobowe mogą być powierzane lub udostępniane:</w:t>
      </w:r>
    </w:p>
    <w:p w14:paraId="68AC74B5" w14:textId="77777777" w:rsidR="005E1785" w:rsidRPr="00902C14" w:rsidRDefault="005E1785" w:rsidP="004A0E88">
      <w:pPr>
        <w:widowControl w:val="0"/>
        <w:numPr>
          <w:ilvl w:val="1"/>
          <w:numId w:val="53"/>
        </w:numPr>
        <w:ind w:left="567" w:hanging="425"/>
        <w:rPr>
          <w:rFonts w:ascii="Arial" w:hAnsi="Arial"/>
          <w:spacing w:val="-1"/>
          <w:sz w:val="22"/>
          <w:szCs w:val="22"/>
        </w:rPr>
      </w:pPr>
      <w:r w:rsidRPr="00902C14">
        <w:rPr>
          <w:rFonts w:ascii="Arial" w:hAnsi="Arial"/>
          <w:spacing w:val="-1"/>
          <w:sz w:val="22"/>
          <w:szCs w:val="22"/>
        </w:rPr>
        <w:t>Podmiotom świadczącym na rzecz Instytucji Odpowiedzialnej usługi związane z obsługą i rozwojem systemów teleinformatycznych oraz zapewnieniem łączności, w szczególności dostawcy rozwiązań IT i operatorzy telekomunikacyjni,</w:t>
      </w:r>
    </w:p>
    <w:p w14:paraId="3B061FD7" w14:textId="77777777" w:rsidR="005E1785" w:rsidRPr="00902C14" w:rsidRDefault="005E1785" w:rsidP="004A0E88">
      <w:pPr>
        <w:widowControl w:val="0"/>
        <w:numPr>
          <w:ilvl w:val="1"/>
          <w:numId w:val="53"/>
        </w:numPr>
        <w:ind w:left="567" w:right="113" w:hanging="425"/>
        <w:rPr>
          <w:rFonts w:ascii="Arial" w:hAnsi="Arial"/>
          <w:spacing w:val="-1"/>
          <w:sz w:val="22"/>
          <w:szCs w:val="22"/>
        </w:rPr>
      </w:pPr>
      <w:r w:rsidRPr="00902C14">
        <w:rPr>
          <w:rFonts w:ascii="Arial" w:hAnsi="Arial"/>
          <w:spacing w:val="-1"/>
          <w:sz w:val="22"/>
          <w:szCs w:val="22"/>
        </w:rPr>
        <w:t>Organom administracji publicznej (na podstawie przepisów prawa),</w:t>
      </w:r>
    </w:p>
    <w:p w14:paraId="75005E02" w14:textId="77777777" w:rsidR="005E1785" w:rsidRPr="00902C14" w:rsidRDefault="005E1785" w:rsidP="004A0E88">
      <w:pPr>
        <w:widowControl w:val="0"/>
        <w:numPr>
          <w:ilvl w:val="1"/>
          <w:numId w:val="53"/>
        </w:numPr>
        <w:ind w:left="567" w:right="113" w:hanging="425"/>
        <w:rPr>
          <w:rFonts w:ascii="Arial" w:hAnsi="Arial"/>
          <w:spacing w:val="-1"/>
          <w:sz w:val="22"/>
          <w:szCs w:val="22"/>
        </w:rPr>
      </w:pPr>
      <w:r w:rsidRPr="00902C14">
        <w:rPr>
          <w:rFonts w:ascii="Arial" w:hAnsi="Arial"/>
          <w:spacing w:val="-1"/>
          <w:sz w:val="22"/>
          <w:szCs w:val="22"/>
        </w:rPr>
        <w:t>Organom Unii Europejskiej (na podstawie przepisów prawa),</w:t>
      </w:r>
    </w:p>
    <w:p w14:paraId="2A2369F0" w14:textId="77777777" w:rsidR="005E1785" w:rsidRPr="00902C14" w:rsidRDefault="005E1785" w:rsidP="004A0E88">
      <w:pPr>
        <w:widowControl w:val="0"/>
        <w:numPr>
          <w:ilvl w:val="1"/>
          <w:numId w:val="53"/>
        </w:numPr>
        <w:ind w:left="567" w:right="113" w:hanging="425"/>
        <w:rPr>
          <w:rFonts w:ascii="Arial" w:hAnsi="Arial"/>
          <w:spacing w:val="-1"/>
          <w:sz w:val="22"/>
          <w:szCs w:val="22"/>
        </w:rPr>
      </w:pPr>
      <w:r w:rsidRPr="00902C14">
        <w:rPr>
          <w:rFonts w:ascii="Arial" w:hAnsi="Arial"/>
          <w:spacing w:val="-1"/>
          <w:sz w:val="22"/>
          <w:szCs w:val="22"/>
        </w:rPr>
        <w:t>Podmiotom, którym Instytucja Odpowiedzialna powierzyła wykonywanie zadań w ramach planu rozwojowego.</w:t>
      </w:r>
    </w:p>
    <w:p w14:paraId="2BA3F5BA" w14:textId="04A281EB" w:rsidR="005E1785" w:rsidRPr="00902C14" w:rsidRDefault="005E1785" w:rsidP="00A51723">
      <w:pPr>
        <w:widowControl w:val="0"/>
        <w:numPr>
          <w:ilvl w:val="0"/>
          <w:numId w:val="56"/>
        </w:numPr>
        <w:tabs>
          <w:tab w:val="left" w:pos="400"/>
        </w:tabs>
        <w:jc w:val="left"/>
        <w:outlineLvl w:val="0"/>
        <w:rPr>
          <w:rFonts w:ascii="Arial" w:hAnsi="Arial"/>
          <w:b/>
          <w:spacing w:val="-1"/>
          <w:sz w:val="22"/>
          <w:szCs w:val="22"/>
        </w:rPr>
      </w:pPr>
      <w:r w:rsidRPr="00902C14">
        <w:rPr>
          <w:rFonts w:ascii="Arial" w:hAnsi="Arial"/>
          <w:b/>
          <w:spacing w:val="-1"/>
          <w:sz w:val="22"/>
          <w:szCs w:val="22"/>
        </w:rPr>
        <w:t>Prawa osób, których  dane dotyczą</w:t>
      </w:r>
    </w:p>
    <w:p w14:paraId="4C16BCBB" w14:textId="77777777" w:rsidR="005E1785" w:rsidRPr="00902C14" w:rsidRDefault="005E1785" w:rsidP="004A0E88">
      <w:pPr>
        <w:widowControl w:val="0"/>
        <w:numPr>
          <w:ilvl w:val="1"/>
          <w:numId w:val="49"/>
        </w:numPr>
        <w:ind w:left="567" w:right="112" w:hanging="425"/>
        <w:rPr>
          <w:rFonts w:ascii="Arial" w:hAnsi="Arial"/>
          <w:spacing w:val="-1"/>
          <w:sz w:val="22"/>
          <w:szCs w:val="22"/>
        </w:rPr>
      </w:pPr>
      <w:r w:rsidRPr="00902C14">
        <w:rPr>
          <w:rFonts w:ascii="Arial" w:hAnsi="Arial"/>
          <w:spacing w:val="-1"/>
          <w:sz w:val="22"/>
          <w:szCs w:val="22"/>
        </w:rPr>
        <w:t xml:space="preserve">prawo </w:t>
      </w:r>
      <w:r w:rsidRPr="00902C14">
        <w:rPr>
          <w:rFonts w:ascii="Arial" w:hAnsi="Arial"/>
          <w:b/>
          <w:bCs/>
          <w:spacing w:val="-1"/>
          <w:sz w:val="22"/>
          <w:szCs w:val="22"/>
        </w:rPr>
        <w:t>dostępu do danych osobowych oraz otrzymania ich kopii - art. 15 RODO</w:t>
      </w:r>
      <w:r w:rsidRPr="00902C14">
        <w:rPr>
          <w:rFonts w:ascii="Arial" w:hAnsi="Arial"/>
          <w:spacing w:val="-1"/>
          <w:sz w:val="22"/>
          <w:szCs w:val="22"/>
        </w:rPr>
        <w:t>;</w:t>
      </w:r>
    </w:p>
    <w:p w14:paraId="1F533BCF" w14:textId="77777777" w:rsidR="005E1785" w:rsidRPr="00902C14" w:rsidRDefault="005E1785" w:rsidP="004A0E88">
      <w:pPr>
        <w:widowControl w:val="0"/>
        <w:numPr>
          <w:ilvl w:val="1"/>
          <w:numId w:val="49"/>
        </w:numPr>
        <w:ind w:left="567" w:right="112" w:hanging="425"/>
        <w:rPr>
          <w:rFonts w:ascii="Arial" w:hAnsi="Arial"/>
          <w:spacing w:val="-1"/>
          <w:sz w:val="22"/>
          <w:szCs w:val="22"/>
        </w:rPr>
      </w:pPr>
      <w:r w:rsidRPr="00902C14">
        <w:rPr>
          <w:rFonts w:ascii="Arial" w:hAnsi="Arial"/>
          <w:b/>
          <w:bCs/>
          <w:spacing w:val="-1"/>
          <w:sz w:val="22"/>
          <w:szCs w:val="22"/>
        </w:rPr>
        <w:t>prawo do sprostowania danych osobowych - art. 16 RODO</w:t>
      </w:r>
      <w:r w:rsidRPr="00902C14">
        <w:rPr>
          <w:rFonts w:ascii="Arial" w:hAnsi="Arial"/>
          <w:spacing w:val="-1"/>
          <w:sz w:val="22"/>
          <w:szCs w:val="22"/>
        </w:rPr>
        <w:t>;</w:t>
      </w:r>
    </w:p>
    <w:p w14:paraId="572A40ED" w14:textId="77777777" w:rsidR="005E1785" w:rsidRPr="00902C14" w:rsidRDefault="005E1785" w:rsidP="004A0E88">
      <w:pPr>
        <w:widowControl w:val="0"/>
        <w:numPr>
          <w:ilvl w:val="1"/>
          <w:numId w:val="49"/>
        </w:numPr>
        <w:ind w:left="567" w:right="112" w:hanging="425"/>
        <w:rPr>
          <w:rFonts w:ascii="Arial" w:hAnsi="Arial"/>
          <w:spacing w:val="-1"/>
          <w:sz w:val="22"/>
          <w:szCs w:val="22"/>
        </w:rPr>
      </w:pPr>
      <w:r w:rsidRPr="00902C14">
        <w:rPr>
          <w:rFonts w:ascii="Arial" w:hAnsi="Arial"/>
          <w:spacing w:val="-1"/>
          <w:sz w:val="22"/>
          <w:szCs w:val="22"/>
        </w:rPr>
        <w:t xml:space="preserve">prawo żądania </w:t>
      </w:r>
      <w:r w:rsidRPr="00902C14">
        <w:rPr>
          <w:rFonts w:ascii="Arial" w:hAnsi="Arial"/>
          <w:b/>
          <w:bCs/>
          <w:spacing w:val="-1"/>
          <w:sz w:val="22"/>
          <w:szCs w:val="22"/>
        </w:rPr>
        <w:t>ograniczenia przetwarzania</w:t>
      </w:r>
      <w:r w:rsidRPr="00902C14">
        <w:rPr>
          <w:rFonts w:ascii="Arial" w:hAnsi="Arial"/>
          <w:spacing w:val="-1"/>
          <w:sz w:val="22"/>
          <w:szCs w:val="22"/>
        </w:rPr>
        <w:t xml:space="preserve"> - jeżeli spełnione są przesłanki określone w art. 18 RODO;</w:t>
      </w:r>
    </w:p>
    <w:p w14:paraId="0B099DF1" w14:textId="77777777" w:rsidR="005E1785" w:rsidRPr="00902C14" w:rsidRDefault="005E1785" w:rsidP="004A0E88">
      <w:pPr>
        <w:widowControl w:val="0"/>
        <w:numPr>
          <w:ilvl w:val="1"/>
          <w:numId w:val="49"/>
        </w:numPr>
        <w:ind w:left="567" w:right="112" w:hanging="425"/>
        <w:rPr>
          <w:rFonts w:ascii="Arial" w:hAnsi="Arial"/>
          <w:spacing w:val="-1"/>
          <w:sz w:val="22"/>
          <w:szCs w:val="22"/>
        </w:rPr>
      </w:pPr>
      <w:r w:rsidRPr="00902C14">
        <w:rPr>
          <w:rFonts w:ascii="Arial" w:hAnsi="Arial"/>
          <w:spacing w:val="-1"/>
          <w:sz w:val="22"/>
          <w:szCs w:val="22"/>
        </w:rPr>
        <w:t xml:space="preserve">prawo </w:t>
      </w:r>
      <w:r w:rsidRPr="00902C14">
        <w:rPr>
          <w:rFonts w:ascii="Arial" w:hAnsi="Arial"/>
          <w:b/>
          <w:bCs/>
          <w:spacing w:val="-1"/>
          <w:sz w:val="22"/>
          <w:szCs w:val="22"/>
        </w:rPr>
        <w:t>wniesienia sprzeciwu wobec przetwarzania danych osobowych</w:t>
      </w:r>
      <w:r w:rsidRPr="00902C14">
        <w:rPr>
          <w:rFonts w:ascii="Arial" w:hAnsi="Arial"/>
          <w:spacing w:val="-1"/>
          <w:sz w:val="22"/>
          <w:szCs w:val="22"/>
        </w:rPr>
        <w:t xml:space="preserve"> - art. 21 RODO;</w:t>
      </w:r>
    </w:p>
    <w:p w14:paraId="0AFCD1DD" w14:textId="77777777" w:rsidR="005E1785" w:rsidRPr="00902C14" w:rsidRDefault="005E1785" w:rsidP="004A0E88">
      <w:pPr>
        <w:widowControl w:val="0"/>
        <w:numPr>
          <w:ilvl w:val="1"/>
          <w:numId w:val="49"/>
        </w:numPr>
        <w:ind w:left="567" w:right="112" w:hanging="425"/>
        <w:rPr>
          <w:rFonts w:ascii="Arial" w:hAnsi="Arial"/>
          <w:spacing w:val="-1"/>
          <w:sz w:val="22"/>
          <w:szCs w:val="22"/>
        </w:rPr>
      </w:pPr>
      <w:r w:rsidRPr="00902C14">
        <w:rPr>
          <w:rFonts w:ascii="Arial" w:hAnsi="Arial"/>
          <w:spacing w:val="-1"/>
          <w:sz w:val="22"/>
          <w:szCs w:val="22"/>
        </w:rPr>
        <w:t xml:space="preserve">prawo </w:t>
      </w:r>
      <w:r w:rsidRPr="00902C14">
        <w:rPr>
          <w:rFonts w:ascii="Arial" w:hAnsi="Arial"/>
          <w:b/>
          <w:bCs/>
          <w:spacing w:val="-1"/>
          <w:sz w:val="22"/>
          <w:szCs w:val="22"/>
        </w:rPr>
        <w:t>wniesienia skargi do Prezesa Urzędu Ochrony Danych Osobowych - art. 77 RODO</w:t>
      </w:r>
      <w:r w:rsidRPr="00902C14">
        <w:rPr>
          <w:rFonts w:ascii="Arial" w:hAnsi="Arial"/>
          <w:spacing w:val="-1"/>
          <w:sz w:val="22"/>
          <w:szCs w:val="22"/>
        </w:rPr>
        <w:t>.</w:t>
      </w:r>
    </w:p>
    <w:p w14:paraId="200BBE50" w14:textId="22AF26C5" w:rsidR="005E1785" w:rsidRPr="00902C14" w:rsidRDefault="005E1785" w:rsidP="00A51723">
      <w:pPr>
        <w:widowControl w:val="0"/>
        <w:numPr>
          <w:ilvl w:val="0"/>
          <w:numId w:val="56"/>
        </w:numPr>
        <w:tabs>
          <w:tab w:val="left" w:pos="400"/>
        </w:tabs>
        <w:jc w:val="left"/>
        <w:outlineLvl w:val="0"/>
        <w:rPr>
          <w:rFonts w:ascii="Arial" w:hAnsi="Arial"/>
          <w:b/>
          <w:spacing w:val="-1"/>
          <w:sz w:val="22"/>
          <w:szCs w:val="22"/>
        </w:rPr>
      </w:pPr>
      <w:r w:rsidRPr="00902C14">
        <w:rPr>
          <w:rFonts w:ascii="Arial" w:hAnsi="Arial"/>
          <w:b/>
          <w:spacing w:val="-1"/>
          <w:sz w:val="22"/>
          <w:szCs w:val="22"/>
        </w:rPr>
        <w:t>Źródło pochodzenia danych osobowych</w:t>
      </w:r>
    </w:p>
    <w:p w14:paraId="7D90D149" w14:textId="77777777" w:rsidR="005E1785" w:rsidRPr="00902C14" w:rsidRDefault="005E1785" w:rsidP="004A0E88">
      <w:pPr>
        <w:ind w:right="113"/>
        <w:rPr>
          <w:rFonts w:ascii="Arial" w:hAnsi="Arial"/>
          <w:spacing w:val="-1"/>
          <w:sz w:val="22"/>
          <w:szCs w:val="22"/>
        </w:rPr>
      </w:pPr>
      <w:r w:rsidRPr="00902C14">
        <w:rPr>
          <w:rFonts w:ascii="Arial" w:hAnsi="Arial"/>
          <w:spacing w:val="-1"/>
          <w:sz w:val="22"/>
          <w:szCs w:val="22"/>
        </w:rPr>
        <w:t>Instytucja Odpowiedzialna otrzymała dane osobowe od Jednostki Wspierającej.</w:t>
      </w:r>
    </w:p>
    <w:p w14:paraId="37B9CFA3" w14:textId="0D0668DA" w:rsidR="005E1785" w:rsidRPr="00902C14" w:rsidRDefault="005E1785" w:rsidP="00A51723">
      <w:pPr>
        <w:widowControl w:val="0"/>
        <w:numPr>
          <w:ilvl w:val="0"/>
          <w:numId w:val="56"/>
        </w:numPr>
        <w:tabs>
          <w:tab w:val="left" w:pos="400"/>
        </w:tabs>
        <w:jc w:val="left"/>
        <w:outlineLvl w:val="0"/>
        <w:rPr>
          <w:rFonts w:ascii="Arial" w:hAnsi="Arial"/>
          <w:b/>
          <w:spacing w:val="-1"/>
          <w:sz w:val="22"/>
          <w:szCs w:val="22"/>
        </w:rPr>
      </w:pPr>
      <w:r w:rsidRPr="00902C14">
        <w:rPr>
          <w:rFonts w:ascii="Arial" w:hAnsi="Arial"/>
          <w:b/>
          <w:spacing w:val="-1"/>
          <w:sz w:val="22"/>
          <w:szCs w:val="22"/>
        </w:rPr>
        <w:t>Zautomatyzowane podejmowanie  decyzji</w:t>
      </w:r>
    </w:p>
    <w:p w14:paraId="6E5F6C44" w14:textId="77777777" w:rsidR="005E1785" w:rsidRPr="00902C14" w:rsidRDefault="005E1785" w:rsidP="004A0E88">
      <w:pPr>
        <w:ind w:right="113"/>
        <w:rPr>
          <w:rFonts w:ascii="Arial" w:hAnsi="Arial"/>
          <w:spacing w:val="-1"/>
          <w:sz w:val="22"/>
          <w:szCs w:val="22"/>
        </w:rPr>
      </w:pPr>
      <w:r w:rsidRPr="00902C14">
        <w:rPr>
          <w:rFonts w:ascii="Arial" w:hAnsi="Arial"/>
          <w:spacing w:val="-1"/>
          <w:sz w:val="22"/>
          <w:szCs w:val="22"/>
        </w:rPr>
        <w:t>Dane osobowe nie będą podlegały zautomatyzowanemu podejmowaniu decyzji, w tym profilowaniu.</w:t>
      </w:r>
    </w:p>
    <w:p w14:paraId="5DC9548D" w14:textId="666FC1C1" w:rsidR="005E1785" w:rsidRPr="00902C14" w:rsidRDefault="005E1785" w:rsidP="00A51723">
      <w:pPr>
        <w:widowControl w:val="0"/>
        <w:numPr>
          <w:ilvl w:val="0"/>
          <w:numId w:val="56"/>
        </w:numPr>
        <w:tabs>
          <w:tab w:val="left" w:pos="400"/>
        </w:tabs>
        <w:jc w:val="left"/>
        <w:outlineLvl w:val="0"/>
        <w:rPr>
          <w:rFonts w:ascii="Arial" w:hAnsi="Arial"/>
          <w:b/>
          <w:spacing w:val="-1"/>
          <w:sz w:val="22"/>
          <w:szCs w:val="22"/>
        </w:rPr>
      </w:pPr>
      <w:r w:rsidRPr="00902C14">
        <w:rPr>
          <w:rFonts w:ascii="Arial" w:hAnsi="Arial"/>
          <w:b/>
          <w:spacing w:val="-1"/>
          <w:sz w:val="22"/>
          <w:szCs w:val="22"/>
        </w:rPr>
        <w:t>Przekazywanie danych do państwa trzeciego.</w:t>
      </w:r>
    </w:p>
    <w:p w14:paraId="0FBD9C23" w14:textId="77777777" w:rsidR="005E1785" w:rsidRPr="00902C14" w:rsidRDefault="005E1785" w:rsidP="004A0E88">
      <w:pPr>
        <w:ind w:right="113"/>
        <w:rPr>
          <w:rFonts w:ascii="Arial" w:hAnsi="Arial"/>
          <w:spacing w:val="-1"/>
          <w:sz w:val="22"/>
          <w:szCs w:val="22"/>
        </w:rPr>
      </w:pPr>
      <w:r w:rsidRPr="00902C14">
        <w:rPr>
          <w:rFonts w:ascii="Arial" w:hAnsi="Arial"/>
          <w:spacing w:val="-1"/>
          <w:sz w:val="22"/>
          <w:szCs w:val="22"/>
        </w:rPr>
        <w:t>Dane osobowe nie będą przekazywane do państwa trzeciego lub organizacji międzynarodowej innej niż Unia Europejska.</w:t>
      </w:r>
    </w:p>
    <w:p w14:paraId="4957C039" w14:textId="77777777" w:rsidR="004A0E88" w:rsidRPr="00902C14" w:rsidRDefault="004A0E88" w:rsidP="005E1785">
      <w:pPr>
        <w:widowControl w:val="0"/>
        <w:spacing w:before="120"/>
        <w:ind w:right="111"/>
        <w:rPr>
          <w:rFonts w:ascii="Arial" w:hAnsi="Arial"/>
          <w:sz w:val="22"/>
          <w:szCs w:val="22"/>
        </w:rPr>
        <w:sectPr w:rsidR="004A0E88" w:rsidRPr="00902C14" w:rsidSect="00DA2F43">
          <w:headerReference w:type="default" r:id="rId11"/>
          <w:pgSz w:w="11906" w:h="16838"/>
          <w:pgMar w:top="1843" w:right="1417" w:bottom="1417" w:left="1417" w:header="708" w:footer="708" w:gutter="0"/>
          <w:cols w:space="708"/>
          <w:docGrid w:linePitch="360"/>
        </w:sectPr>
      </w:pPr>
    </w:p>
    <w:p w14:paraId="29FEC5AA" w14:textId="77777777" w:rsidR="005E1785" w:rsidRPr="00902C14" w:rsidRDefault="005E1785" w:rsidP="00755512">
      <w:pPr>
        <w:pStyle w:val="Nagwek1"/>
        <w:spacing w:line="276" w:lineRule="auto"/>
        <w:rPr>
          <w:b w:val="0"/>
          <w:bCs w:val="0"/>
          <w:spacing w:val="0"/>
          <w:sz w:val="22"/>
          <w:szCs w:val="22"/>
        </w:rPr>
      </w:pPr>
      <w:r w:rsidRPr="00902C14">
        <w:rPr>
          <w:spacing w:val="0"/>
          <w:sz w:val="22"/>
          <w:szCs w:val="22"/>
        </w:rPr>
        <w:lastRenderedPageBreak/>
        <w:t>Klauzula informacyjna Jednostki Wspierającej</w:t>
      </w:r>
    </w:p>
    <w:p w14:paraId="2DF1C5CE" w14:textId="77777777" w:rsidR="005E1785" w:rsidRPr="00902C14" w:rsidRDefault="005E1785" w:rsidP="005E1785">
      <w:pPr>
        <w:widowControl w:val="0"/>
        <w:rPr>
          <w:rFonts w:ascii="Arial" w:hAnsi="Arial"/>
          <w:b/>
          <w:sz w:val="22"/>
          <w:szCs w:val="22"/>
        </w:rPr>
      </w:pPr>
    </w:p>
    <w:p w14:paraId="2F3E2868" w14:textId="77777777" w:rsidR="005E1785" w:rsidRPr="00902C14" w:rsidRDefault="005E1785" w:rsidP="004A0E88">
      <w:pPr>
        <w:widowControl w:val="0"/>
        <w:jc w:val="center"/>
        <w:rPr>
          <w:rFonts w:ascii="Arial" w:hAnsi="Arial"/>
          <w:sz w:val="22"/>
          <w:szCs w:val="22"/>
        </w:rPr>
      </w:pPr>
      <w:r w:rsidRPr="00902C14">
        <w:rPr>
          <w:rFonts w:ascii="Arial" w:hAnsi="Arial"/>
          <w:b/>
          <w:sz w:val="22"/>
          <w:szCs w:val="22"/>
        </w:rPr>
        <w:t>Informacje dotyczące przetwarzania danych osobowych</w:t>
      </w:r>
    </w:p>
    <w:p w14:paraId="7EA0FCF0" w14:textId="77777777" w:rsidR="005E1785" w:rsidRPr="00902C14" w:rsidRDefault="005E1785" w:rsidP="004A0E88">
      <w:pPr>
        <w:widowControl w:val="0"/>
        <w:spacing w:before="120"/>
        <w:ind w:right="321"/>
        <w:jc w:val="center"/>
        <w:rPr>
          <w:rFonts w:ascii="Arial" w:hAnsi="Arial"/>
          <w:sz w:val="22"/>
          <w:szCs w:val="22"/>
        </w:rPr>
      </w:pPr>
      <w:r w:rsidRPr="00902C14">
        <w:rPr>
          <w:rFonts w:ascii="Arial" w:hAnsi="Arial"/>
          <w:b/>
          <w:sz w:val="22"/>
          <w:szCs w:val="22"/>
        </w:rPr>
        <w:t>przez Jednostkę Wspierającą</w:t>
      </w:r>
    </w:p>
    <w:p w14:paraId="01147741" w14:textId="77777777" w:rsidR="005E1785" w:rsidRPr="00902C14" w:rsidRDefault="005E1785" w:rsidP="005E1785">
      <w:pPr>
        <w:widowControl w:val="0"/>
        <w:spacing w:before="9"/>
        <w:rPr>
          <w:rFonts w:ascii="Arial" w:hAnsi="Arial"/>
          <w:b/>
          <w:bCs/>
          <w:sz w:val="22"/>
          <w:szCs w:val="22"/>
        </w:rPr>
      </w:pPr>
    </w:p>
    <w:p w14:paraId="092FBA08" w14:textId="77777777" w:rsidR="005E1785" w:rsidRPr="00902C14" w:rsidRDefault="005E1785" w:rsidP="00A51723">
      <w:pPr>
        <w:widowControl w:val="0"/>
        <w:numPr>
          <w:ilvl w:val="0"/>
          <w:numId w:val="57"/>
        </w:numPr>
        <w:tabs>
          <w:tab w:val="left" w:pos="400"/>
        </w:tabs>
        <w:jc w:val="left"/>
        <w:outlineLvl w:val="0"/>
        <w:rPr>
          <w:rFonts w:ascii="Arial" w:hAnsi="Arial"/>
          <w:b/>
          <w:spacing w:val="-1"/>
          <w:sz w:val="22"/>
          <w:szCs w:val="22"/>
        </w:rPr>
      </w:pPr>
      <w:r w:rsidRPr="00902C14">
        <w:rPr>
          <w:rFonts w:ascii="Arial" w:hAnsi="Arial"/>
          <w:b/>
          <w:spacing w:val="-1"/>
          <w:sz w:val="22"/>
          <w:szCs w:val="22"/>
        </w:rPr>
        <w:t>Administrator danych</w:t>
      </w:r>
    </w:p>
    <w:p w14:paraId="070067FA" w14:textId="77777777" w:rsidR="005E1785" w:rsidRPr="00902C14" w:rsidRDefault="005E1785" w:rsidP="004A0E88">
      <w:pPr>
        <w:ind w:right="113"/>
        <w:rPr>
          <w:rFonts w:ascii="Arial" w:hAnsi="Arial"/>
          <w:spacing w:val="-1"/>
          <w:sz w:val="22"/>
          <w:szCs w:val="22"/>
        </w:rPr>
      </w:pPr>
      <w:r w:rsidRPr="00902C14">
        <w:rPr>
          <w:rFonts w:ascii="Arial" w:hAnsi="Arial"/>
          <w:spacing w:val="-1"/>
          <w:sz w:val="22"/>
          <w:szCs w:val="22"/>
        </w:rPr>
        <w:t>Administratorem danych jest Jednostka Wspierająca. Z Jednostką Wspierającą  można skontaktować się pod adresem jego siedziby:  Al. Jerozolimskie 142a, 02-305 Warszawa.</w:t>
      </w:r>
    </w:p>
    <w:p w14:paraId="35A1A119" w14:textId="77777777" w:rsidR="005E1785" w:rsidRPr="00902C14" w:rsidRDefault="005E1785" w:rsidP="004A0E88">
      <w:pPr>
        <w:rPr>
          <w:rFonts w:ascii="Arial" w:hAnsi="Arial"/>
          <w:sz w:val="22"/>
          <w:szCs w:val="22"/>
        </w:rPr>
      </w:pPr>
    </w:p>
    <w:p w14:paraId="14AE11EA" w14:textId="77777777" w:rsidR="005E1785" w:rsidRPr="00902C14" w:rsidRDefault="005E1785" w:rsidP="00A51723">
      <w:pPr>
        <w:widowControl w:val="0"/>
        <w:numPr>
          <w:ilvl w:val="0"/>
          <w:numId w:val="57"/>
        </w:numPr>
        <w:tabs>
          <w:tab w:val="left" w:pos="400"/>
        </w:tabs>
        <w:jc w:val="left"/>
        <w:outlineLvl w:val="0"/>
        <w:rPr>
          <w:rFonts w:ascii="Arial" w:hAnsi="Arial"/>
          <w:b/>
          <w:spacing w:val="-1"/>
          <w:sz w:val="22"/>
          <w:szCs w:val="22"/>
        </w:rPr>
      </w:pPr>
      <w:r w:rsidRPr="00902C14">
        <w:rPr>
          <w:rFonts w:ascii="Arial" w:hAnsi="Arial"/>
          <w:b/>
          <w:spacing w:val="-1"/>
          <w:sz w:val="22"/>
          <w:szCs w:val="22"/>
        </w:rPr>
        <w:t>Inspektor Ochrony Danych</w:t>
      </w:r>
    </w:p>
    <w:p w14:paraId="74F20749" w14:textId="77777777" w:rsidR="005E1785" w:rsidRPr="00902C14" w:rsidRDefault="005E1785" w:rsidP="004A0E88">
      <w:pPr>
        <w:widowControl w:val="0"/>
        <w:ind w:right="112"/>
        <w:rPr>
          <w:rFonts w:ascii="Arial" w:hAnsi="Arial"/>
          <w:spacing w:val="-1"/>
          <w:sz w:val="22"/>
          <w:szCs w:val="22"/>
        </w:rPr>
      </w:pPr>
      <w:r w:rsidRPr="00902C14">
        <w:rPr>
          <w:rFonts w:ascii="Arial" w:hAnsi="Arial"/>
          <w:spacing w:val="-1"/>
          <w:sz w:val="22"/>
          <w:szCs w:val="22"/>
        </w:rPr>
        <w:t>Administrator</w:t>
      </w:r>
      <w:r w:rsidRPr="00902C14">
        <w:rPr>
          <w:rFonts w:ascii="Arial" w:hAnsi="Arial"/>
          <w:spacing w:val="9"/>
          <w:sz w:val="22"/>
          <w:szCs w:val="22"/>
        </w:rPr>
        <w:t xml:space="preserve"> </w:t>
      </w:r>
      <w:r w:rsidRPr="00902C14">
        <w:rPr>
          <w:rFonts w:ascii="Arial" w:hAnsi="Arial"/>
          <w:spacing w:val="-1"/>
          <w:sz w:val="22"/>
          <w:szCs w:val="22"/>
        </w:rPr>
        <w:t>powołał</w:t>
      </w:r>
      <w:r w:rsidRPr="00902C14">
        <w:rPr>
          <w:rFonts w:ascii="Arial" w:hAnsi="Arial"/>
          <w:spacing w:val="10"/>
          <w:sz w:val="22"/>
          <w:szCs w:val="22"/>
        </w:rPr>
        <w:t xml:space="preserve"> </w:t>
      </w:r>
      <w:r w:rsidRPr="00902C14">
        <w:rPr>
          <w:rFonts w:ascii="Arial" w:hAnsi="Arial"/>
          <w:spacing w:val="-1"/>
          <w:sz w:val="22"/>
          <w:szCs w:val="22"/>
        </w:rPr>
        <w:t>Inspektora</w:t>
      </w:r>
      <w:r w:rsidRPr="00902C14">
        <w:rPr>
          <w:rFonts w:ascii="Arial" w:hAnsi="Arial"/>
          <w:spacing w:val="7"/>
          <w:sz w:val="22"/>
          <w:szCs w:val="22"/>
        </w:rPr>
        <w:t xml:space="preserve"> </w:t>
      </w:r>
      <w:r w:rsidRPr="00902C14">
        <w:rPr>
          <w:rFonts w:ascii="Arial" w:hAnsi="Arial"/>
          <w:spacing w:val="-1"/>
          <w:sz w:val="22"/>
          <w:szCs w:val="22"/>
        </w:rPr>
        <w:t>Danych</w:t>
      </w:r>
      <w:r w:rsidRPr="00902C14">
        <w:rPr>
          <w:rFonts w:ascii="Arial" w:hAnsi="Arial"/>
          <w:spacing w:val="7"/>
          <w:sz w:val="22"/>
          <w:szCs w:val="22"/>
        </w:rPr>
        <w:t xml:space="preserve"> </w:t>
      </w:r>
      <w:r w:rsidRPr="00902C14">
        <w:rPr>
          <w:rFonts w:ascii="Arial" w:hAnsi="Arial"/>
          <w:spacing w:val="-1"/>
          <w:sz w:val="22"/>
          <w:szCs w:val="22"/>
        </w:rPr>
        <w:t>Osobowych,</w:t>
      </w:r>
      <w:r w:rsidRPr="00902C14">
        <w:rPr>
          <w:rFonts w:ascii="Arial" w:hAnsi="Arial"/>
          <w:spacing w:val="9"/>
          <w:sz w:val="22"/>
          <w:szCs w:val="22"/>
        </w:rPr>
        <w:t xml:space="preserve"> </w:t>
      </w:r>
      <w:r w:rsidRPr="00902C14">
        <w:rPr>
          <w:rFonts w:ascii="Arial" w:hAnsi="Arial"/>
          <w:sz w:val="22"/>
          <w:szCs w:val="22"/>
        </w:rPr>
        <w:t>z</w:t>
      </w:r>
      <w:r w:rsidRPr="00902C14">
        <w:rPr>
          <w:rFonts w:ascii="Arial" w:hAnsi="Arial"/>
          <w:spacing w:val="9"/>
          <w:sz w:val="22"/>
          <w:szCs w:val="22"/>
        </w:rPr>
        <w:t xml:space="preserve"> </w:t>
      </w:r>
      <w:r w:rsidRPr="00902C14">
        <w:rPr>
          <w:rFonts w:ascii="Arial" w:hAnsi="Arial"/>
          <w:spacing w:val="-1"/>
          <w:sz w:val="22"/>
          <w:szCs w:val="22"/>
        </w:rPr>
        <w:t>którym</w:t>
      </w:r>
      <w:r w:rsidRPr="00902C14">
        <w:rPr>
          <w:rFonts w:ascii="Arial" w:hAnsi="Arial"/>
          <w:spacing w:val="6"/>
          <w:sz w:val="22"/>
          <w:szCs w:val="22"/>
        </w:rPr>
        <w:t xml:space="preserve"> </w:t>
      </w:r>
      <w:r w:rsidRPr="00902C14">
        <w:rPr>
          <w:rFonts w:ascii="Arial" w:hAnsi="Arial"/>
          <w:spacing w:val="-1"/>
          <w:sz w:val="22"/>
          <w:szCs w:val="22"/>
        </w:rPr>
        <w:t>można</w:t>
      </w:r>
      <w:r w:rsidRPr="00902C14">
        <w:rPr>
          <w:rFonts w:ascii="Arial" w:hAnsi="Arial"/>
          <w:spacing w:val="7"/>
          <w:sz w:val="22"/>
          <w:szCs w:val="22"/>
        </w:rPr>
        <w:t xml:space="preserve"> </w:t>
      </w:r>
      <w:r w:rsidRPr="00902C14">
        <w:rPr>
          <w:rFonts w:ascii="Arial" w:hAnsi="Arial"/>
          <w:spacing w:val="-1"/>
          <w:sz w:val="22"/>
          <w:szCs w:val="22"/>
        </w:rPr>
        <w:t>kontaktować</w:t>
      </w:r>
      <w:r w:rsidRPr="00902C14">
        <w:rPr>
          <w:rFonts w:ascii="Arial" w:hAnsi="Arial"/>
          <w:spacing w:val="10"/>
          <w:sz w:val="22"/>
          <w:szCs w:val="22"/>
        </w:rPr>
        <w:t xml:space="preserve"> </w:t>
      </w:r>
      <w:r w:rsidRPr="00902C14">
        <w:rPr>
          <w:rFonts w:ascii="Arial" w:hAnsi="Arial"/>
          <w:spacing w:val="-1"/>
          <w:sz w:val="22"/>
          <w:szCs w:val="22"/>
        </w:rPr>
        <w:t>się</w:t>
      </w:r>
      <w:r w:rsidRPr="00902C14">
        <w:rPr>
          <w:rFonts w:ascii="Arial" w:hAnsi="Arial"/>
          <w:spacing w:val="8"/>
          <w:sz w:val="22"/>
          <w:szCs w:val="22"/>
        </w:rPr>
        <w:t xml:space="preserve"> </w:t>
      </w:r>
      <w:r w:rsidRPr="00902C14">
        <w:rPr>
          <w:rFonts w:ascii="Arial" w:hAnsi="Arial"/>
          <w:sz w:val="22"/>
          <w:szCs w:val="22"/>
        </w:rPr>
        <w:t>w</w:t>
      </w:r>
      <w:r w:rsidRPr="00902C14">
        <w:rPr>
          <w:rFonts w:ascii="Arial" w:hAnsi="Arial"/>
          <w:spacing w:val="10"/>
          <w:sz w:val="22"/>
          <w:szCs w:val="22"/>
        </w:rPr>
        <w:t xml:space="preserve"> </w:t>
      </w:r>
      <w:r w:rsidRPr="00902C14">
        <w:rPr>
          <w:rFonts w:ascii="Arial" w:hAnsi="Arial"/>
          <w:spacing w:val="-1"/>
          <w:sz w:val="22"/>
          <w:szCs w:val="22"/>
        </w:rPr>
        <w:t>sprawach</w:t>
      </w:r>
      <w:r w:rsidRPr="00902C14">
        <w:rPr>
          <w:rFonts w:ascii="Arial" w:hAnsi="Arial"/>
          <w:spacing w:val="67"/>
          <w:sz w:val="22"/>
          <w:szCs w:val="22"/>
        </w:rPr>
        <w:t xml:space="preserve"> </w:t>
      </w:r>
      <w:r w:rsidRPr="00902C14">
        <w:rPr>
          <w:rFonts w:ascii="Arial" w:hAnsi="Arial"/>
          <w:spacing w:val="-1"/>
          <w:sz w:val="22"/>
          <w:szCs w:val="22"/>
        </w:rPr>
        <w:t>dotyczących</w:t>
      </w:r>
      <w:r w:rsidRPr="00902C14">
        <w:rPr>
          <w:rFonts w:ascii="Arial" w:hAnsi="Arial"/>
          <w:spacing w:val="44"/>
          <w:sz w:val="22"/>
          <w:szCs w:val="22"/>
        </w:rPr>
        <w:t xml:space="preserve"> </w:t>
      </w:r>
      <w:r w:rsidRPr="00902C14">
        <w:rPr>
          <w:rFonts w:ascii="Arial" w:hAnsi="Arial"/>
          <w:spacing w:val="-1"/>
          <w:sz w:val="22"/>
          <w:szCs w:val="22"/>
        </w:rPr>
        <w:t>ochrony</w:t>
      </w:r>
      <w:r w:rsidRPr="00902C14">
        <w:rPr>
          <w:rFonts w:ascii="Arial" w:hAnsi="Arial"/>
          <w:spacing w:val="49"/>
          <w:sz w:val="22"/>
          <w:szCs w:val="22"/>
        </w:rPr>
        <w:t xml:space="preserve"> </w:t>
      </w:r>
      <w:r w:rsidRPr="00902C14">
        <w:rPr>
          <w:rFonts w:ascii="Arial" w:hAnsi="Arial"/>
          <w:spacing w:val="-1"/>
          <w:sz w:val="22"/>
          <w:szCs w:val="22"/>
        </w:rPr>
        <w:t>danych</w:t>
      </w:r>
      <w:r w:rsidRPr="00902C14">
        <w:rPr>
          <w:rFonts w:ascii="Arial" w:hAnsi="Arial"/>
          <w:spacing w:val="48"/>
          <w:sz w:val="22"/>
          <w:szCs w:val="22"/>
        </w:rPr>
        <w:t xml:space="preserve"> </w:t>
      </w:r>
      <w:r w:rsidRPr="00902C14">
        <w:rPr>
          <w:rFonts w:ascii="Arial" w:hAnsi="Arial"/>
          <w:spacing w:val="-1"/>
          <w:sz w:val="22"/>
          <w:szCs w:val="22"/>
        </w:rPr>
        <w:t>osobowych</w:t>
      </w:r>
      <w:r w:rsidRPr="00902C14">
        <w:rPr>
          <w:rFonts w:ascii="Arial" w:hAnsi="Arial"/>
          <w:spacing w:val="47"/>
          <w:sz w:val="22"/>
          <w:szCs w:val="22"/>
        </w:rPr>
        <w:t xml:space="preserve"> </w:t>
      </w:r>
      <w:r w:rsidRPr="00902C14">
        <w:rPr>
          <w:rFonts w:ascii="Arial" w:hAnsi="Arial"/>
          <w:sz w:val="22"/>
          <w:szCs w:val="22"/>
        </w:rPr>
        <w:t>pod</w:t>
      </w:r>
      <w:r w:rsidRPr="00902C14">
        <w:rPr>
          <w:rFonts w:ascii="Arial" w:hAnsi="Arial"/>
          <w:spacing w:val="1"/>
          <w:sz w:val="22"/>
          <w:szCs w:val="22"/>
        </w:rPr>
        <w:t xml:space="preserve"> </w:t>
      </w:r>
      <w:r w:rsidRPr="00902C14">
        <w:rPr>
          <w:rFonts w:ascii="Arial" w:hAnsi="Arial"/>
          <w:spacing w:val="-1"/>
          <w:sz w:val="22"/>
          <w:szCs w:val="22"/>
        </w:rPr>
        <w:t>adresem</w:t>
      </w:r>
      <w:r w:rsidRPr="00902C14">
        <w:rPr>
          <w:rFonts w:ascii="Arial" w:hAnsi="Arial"/>
          <w:sz w:val="22"/>
          <w:szCs w:val="22"/>
        </w:rPr>
        <w:t xml:space="preserve">  </w:t>
      </w:r>
      <w:r w:rsidRPr="00902C14">
        <w:rPr>
          <w:rFonts w:ascii="Arial" w:hAnsi="Arial"/>
          <w:spacing w:val="-1"/>
          <w:sz w:val="22"/>
          <w:szCs w:val="22"/>
        </w:rPr>
        <w:t>siedziby</w:t>
      </w:r>
      <w:r w:rsidRPr="00902C14">
        <w:rPr>
          <w:rFonts w:ascii="Arial" w:hAnsi="Arial"/>
          <w:sz w:val="22"/>
          <w:szCs w:val="22"/>
        </w:rPr>
        <w:t xml:space="preserve">  </w:t>
      </w:r>
      <w:r w:rsidRPr="00902C14">
        <w:rPr>
          <w:rFonts w:ascii="Arial" w:hAnsi="Arial"/>
          <w:spacing w:val="-1"/>
          <w:sz w:val="22"/>
          <w:szCs w:val="22"/>
        </w:rPr>
        <w:t>Jednostki</w:t>
      </w:r>
      <w:r w:rsidRPr="00902C14">
        <w:rPr>
          <w:rFonts w:ascii="Arial" w:hAnsi="Arial"/>
          <w:spacing w:val="48"/>
          <w:sz w:val="22"/>
          <w:szCs w:val="22"/>
        </w:rPr>
        <w:t xml:space="preserve"> </w:t>
      </w:r>
      <w:r w:rsidRPr="00902C14">
        <w:rPr>
          <w:rFonts w:ascii="Arial" w:hAnsi="Arial"/>
          <w:spacing w:val="-1"/>
          <w:sz w:val="22"/>
          <w:szCs w:val="22"/>
        </w:rPr>
        <w:t>wspierającej,</w:t>
      </w:r>
      <w:r w:rsidRPr="00902C14">
        <w:rPr>
          <w:rFonts w:ascii="Arial" w:hAnsi="Arial"/>
          <w:spacing w:val="48"/>
          <w:sz w:val="22"/>
          <w:szCs w:val="22"/>
        </w:rPr>
        <w:t xml:space="preserve"> </w:t>
      </w:r>
      <w:r w:rsidRPr="00902C14">
        <w:rPr>
          <w:rFonts w:ascii="Arial" w:hAnsi="Arial"/>
          <w:sz w:val="22"/>
          <w:szCs w:val="22"/>
        </w:rPr>
        <w:t>oraz</w:t>
      </w:r>
      <w:r w:rsidRPr="00902C14">
        <w:rPr>
          <w:rFonts w:ascii="Arial" w:hAnsi="Arial"/>
          <w:spacing w:val="47"/>
          <w:sz w:val="22"/>
          <w:szCs w:val="22"/>
        </w:rPr>
        <w:t xml:space="preserve"> </w:t>
      </w:r>
      <w:r w:rsidRPr="00902C14">
        <w:rPr>
          <w:rFonts w:ascii="Arial" w:hAnsi="Arial"/>
          <w:spacing w:val="-1"/>
          <w:sz w:val="22"/>
          <w:szCs w:val="22"/>
        </w:rPr>
        <w:t>na</w:t>
      </w:r>
      <w:r w:rsidRPr="00902C14">
        <w:rPr>
          <w:rFonts w:ascii="Arial" w:hAnsi="Arial"/>
          <w:spacing w:val="75"/>
          <w:sz w:val="22"/>
          <w:szCs w:val="22"/>
        </w:rPr>
        <w:t xml:space="preserve"> </w:t>
      </w:r>
      <w:r w:rsidRPr="00902C14">
        <w:rPr>
          <w:rFonts w:ascii="Arial" w:hAnsi="Arial"/>
          <w:spacing w:val="-1"/>
          <w:sz w:val="22"/>
          <w:szCs w:val="22"/>
        </w:rPr>
        <w:t>adres</w:t>
      </w:r>
      <w:r w:rsidRPr="00902C14">
        <w:rPr>
          <w:rFonts w:ascii="Arial" w:hAnsi="Arial"/>
          <w:sz w:val="22"/>
          <w:szCs w:val="22"/>
        </w:rPr>
        <w:t xml:space="preserve"> </w:t>
      </w:r>
      <w:r w:rsidRPr="00902C14">
        <w:rPr>
          <w:rFonts w:ascii="Arial" w:hAnsi="Arial"/>
          <w:spacing w:val="-1"/>
          <w:sz w:val="22"/>
          <w:szCs w:val="22"/>
        </w:rPr>
        <w:t>skrzynki</w:t>
      </w:r>
      <w:r w:rsidRPr="00902C14">
        <w:rPr>
          <w:rFonts w:ascii="Arial" w:hAnsi="Arial"/>
          <w:sz w:val="22"/>
          <w:szCs w:val="22"/>
        </w:rPr>
        <w:t xml:space="preserve"> </w:t>
      </w:r>
      <w:r w:rsidRPr="00902C14">
        <w:rPr>
          <w:rFonts w:ascii="Arial" w:hAnsi="Arial"/>
          <w:spacing w:val="-1"/>
          <w:sz w:val="22"/>
          <w:szCs w:val="22"/>
        </w:rPr>
        <w:t>elektronicznej</w:t>
      </w:r>
      <w:r w:rsidRPr="00902C14">
        <w:rPr>
          <w:rFonts w:ascii="Arial" w:hAnsi="Arial"/>
          <w:spacing w:val="2"/>
          <w:sz w:val="22"/>
          <w:szCs w:val="22"/>
        </w:rPr>
        <w:t xml:space="preserve"> </w:t>
      </w:r>
      <w:hyperlink r:id="rId12" w:history="1">
        <w:r w:rsidRPr="00902C14">
          <w:rPr>
            <w:rFonts w:ascii="Arial" w:hAnsi="Arial"/>
            <w:spacing w:val="2"/>
            <w:sz w:val="22"/>
            <w:szCs w:val="22"/>
            <w:u w:val="single"/>
          </w:rPr>
          <w:t>iod@frse.org.pl</w:t>
        </w:r>
      </w:hyperlink>
      <w:hyperlink r:id="rId13">
        <w:r w:rsidRPr="00902C14">
          <w:rPr>
            <w:rFonts w:ascii="Arial" w:hAnsi="Arial"/>
            <w:spacing w:val="-1"/>
            <w:sz w:val="22"/>
            <w:szCs w:val="22"/>
          </w:rPr>
          <w:t>.</w:t>
        </w:r>
      </w:hyperlink>
    </w:p>
    <w:p w14:paraId="040E6E17" w14:textId="77777777" w:rsidR="005E1785" w:rsidRPr="00902C14" w:rsidRDefault="005E1785" w:rsidP="00A51723">
      <w:pPr>
        <w:widowControl w:val="0"/>
        <w:numPr>
          <w:ilvl w:val="0"/>
          <w:numId w:val="57"/>
        </w:numPr>
        <w:tabs>
          <w:tab w:val="left" w:pos="400"/>
        </w:tabs>
        <w:jc w:val="left"/>
        <w:outlineLvl w:val="0"/>
        <w:rPr>
          <w:rFonts w:ascii="Arial" w:hAnsi="Arial"/>
          <w:b/>
          <w:spacing w:val="-1"/>
          <w:sz w:val="22"/>
          <w:szCs w:val="22"/>
        </w:rPr>
      </w:pPr>
      <w:r w:rsidRPr="00902C14">
        <w:rPr>
          <w:rFonts w:ascii="Arial" w:hAnsi="Arial"/>
          <w:b/>
          <w:spacing w:val="-1"/>
          <w:sz w:val="22"/>
          <w:szCs w:val="22"/>
        </w:rPr>
        <w:t>Cel przetwarzania danych</w:t>
      </w:r>
    </w:p>
    <w:p w14:paraId="38A2117E" w14:textId="77777777" w:rsidR="005E1785" w:rsidRPr="00902C14" w:rsidRDefault="005E1785" w:rsidP="004A0E88">
      <w:pPr>
        <w:ind w:right="113"/>
        <w:rPr>
          <w:rFonts w:ascii="Arial" w:hAnsi="Arial"/>
          <w:spacing w:val="-1"/>
          <w:sz w:val="22"/>
          <w:szCs w:val="22"/>
        </w:rPr>
      </w:pPr>
      <w:r w:rsidRPr="00902C14">
        <w:rPr>
          <w:rFonts w:ascii="Arial" w:hAnsi="Arial"/>
          <w:spacing w:val="-1"/>
          <w:sz w:val="22"/>
          <w:szCs w:val="22"/>
        </w:rPr>
        <w:t>Jednostka wspierająca zbiera i przetwarza dane osobowe w celu realizacji Umowy z dnia 14.09.2022 r. zawartej w ramach realizacji planu rozwojowego. Ponadto dane osobowe będą przetwarzane w celach archiwizacyjnych zgodnie z przepisami o archiwach państwowych oraz zgodnie z przepisami o informatyzacji działalności podmiotów realizujących zadania publiczne.</w:t>
      </w:r>
    </w:p>
    <w:p w14:paraId="3C85DDE6" w14:textId="77777777" w:rsidR="005E1785" w:rsidRPr="00902C14" w:rsidRDefault="005E1785" w:rsidP="00A51723">
      <w:pPr>
        <w:widowControl w:val="0"/>
        <w:numPr>
          <w:ilvl w:val="0"/>
          <w:numId w:val="57"/>
        </w:numPr>
        <w:tabs>
          <w:tab w:val="left" w:pos="400"/>
        </w:tabs>
        <w:jc w:val="left"/>
        <w:outlineLvl w:val="0"/>
        <w:rPr>
          <w:rFonts w:ascii="Arial" w:hAnsi="Arial"/>
          <w:b/>
          <w:spacing w:val="-1"/>
          <w:sz w:val="22"/>
          <w:szCs w:val="22"/>
        </w:rPr>
      </w:pPr>
      <w:r w:rsidRPr="00902C14">
        <w:rPr>
          <w:rFonts w:ascii="Arial" w:hAnsi="Arial"/>
          <w:b/>
          <w:spacing w:val="-1"/>
          <w:sz w:val="22"/>
          <w:szCs w:val="22"/>
        </w:rPr>
        <w:t>Podstawa prawna przetwarzania</w:t>
      </w:r>
    </w:p>
    <w:p w14:paraId="769E9333" w14:textId="77777777" w:rsidR="005E1785" w:rsidRPr="00902C14" w:rsidRDefault="005E1785" w:rsidP="004A0E88">
      <w:pPr>
        <w:widowControl w:val="0"/>
        <w:spacing w:line="268" w:lineRule="exact"/>
        <w:ind w:right="113"/>
        <w:rPr>
          <w:rFonts w:ascii="Arial" w:hAnsi="Arial"/>
          <w:spacing w:val="-1"/>
          <w:sz w:val="22"/>
          <w:szCs w:val="22"/>
        </w:rPr>
      </w:pPr>
      <w:r w:rsidRPr="00902C14">
        <w:rPr>
          <w:rFonts w:ascii="Arial" w:hAnsi="Arial"/>
          <w:spacing w:val="-1"/>
          <w:sz w:val="22"/>
          <w:szCs w:val="22"/>
        </w:rPr>
        <w:t xml:space="preserve">Jednostka wspierająca przetwarza dane osobowe na podstawie art. 14lzj w związku z art. 14lzm ustawy z dnia 6 grudnia 2006 r. o zasadach prowadzenia polityki rozwoju (Dz. U. z 2021 r. poz. 1057, z </w:t>
      </w:r>
      <w:proofErr w:type="spellStart"/>
      <w:r w:rsidRPr="00902C14">
        <w:rPr>
          <w:rFonts w:ascii="Arial" w:hAnsi="Arial"/>
          <w:spacing w:val="-1"/>
          <w:sz w:val="22"/>
          <w:szCs w:val="22"/>
        </w:rPr>
        <w:t>późn</w:t>
      </w:r>
      <w:proofErr w:type="spellEnd"/>
      <w:r w:rsidRPr="00902C14">
        <w:rPr>
          <w:rFonts w:ascii="Arial" w:hAnsi="Arial"/>
          <w:spacing w:val="-1"/>
          <w:sz w:val="22"/>
          <w:szCs w:val="22"/>
        </w:rPr>
        <w:t>. zm.) w związku z art.  6 ust. 1 lit. c RODO (przetwarzanie jest niezbędne do wypełnienia obowiązku prawnego ciążącego na administratorze).</w:t>
      </w:r>
    </w:p>
    <w:p w14:paraId="3C81F2C7" w14:textId="77777777" w:rsidR="005E1785" w:rsidRPr="00902C14" w:rsidRDefault="005E1785" w:rsidP="004A0E88">
      <w:pPr>
        <w:widowControl w:val="0"/>
        <w:spacing w:line="268" w:lineRule="exact"/>
        <w:ind w:right="113"/>
        <w:rPr>
          <w:rFonts w:ascii="Arial" w:hAnsi="Arial"/>
          <w:spacing w:val="-1"/>
          <w:sz w:val="22"/>
          <w:szCs w:val="22"/>
        </w:rPr>
      </w:pPr>
      <w:r w:rsidRPr="00902C14">
        <w:rPr>
          <w:rFonts w:ascii="Arial" w:hAnsi="Arial"/>
          <w:spacing w:val="-1"/>
          <w:sz w:val="22"/>
          <w:szCs w:val="22"/>
        </w:rPr>
        <w:t>Jednostka wspierająca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604BA1D2" w14:textId="77777777" w:rsidR="005E1785" w:rsidRPr="00902C14" w:rsidRDefault="005E1785" w:rsidP="00A51723">
      <w:pPr>
        <w:widowControl w:val="0"/>
        <w:numPr>
          <w:ilvl w:val="0"/>
          <w:numId w:val="57"/>
        </w:numPr>
        <w:tabs>
          <w:tab w:val="left" w:pos="400"/>
        </w:tabs>
        <w:jc w:val="left"/>
        <w:outlineLvl w:val="0"/>
        <w:rPr>
          <w:rFonts w:ascii="Arial" w:hAnsi="Arial"/>
          <w:b/>
          <w:spacing w:val="-1"/>
          <w:sz w:val="22"/>
          <w:szCs w:val="22"/>
        </w:rPr>
      </w:pPr>
      <w:r w:rsidRPr="00902C14">
        <w:rPr>
          <w:rFonts w:ascii="Arial" w:hAnsi="Arial"/>
          <w:b/>
          <w:spacing w:val="-1"/>
          <w:sz w:val="22"/>
          <w:szCs w:val="22"/>
        </w:rPr>
        <w:t>Okres przechowywania danych</w:t>
      </w:r>
    </w:p>
    <w:p w14:paraId="508BD3D9" w14:textId="33B7CB54" w:rsidR="005E1785" w:rsidRPr="00902C14" w:rsidRDefault="005E1785" w:rsidP="004A0E88">
      <w:pPr>
        <w:widowControl w:val="0"/>
        <w:spacing w:line="268" w:lineRule="exact"/>
        <w:ind w:right="113"/>
        <w:rPr>
          <w:rFonts w:ascii="Arial" w:hAnsi="Arial"/>
          <w:spacing w:val="-1"/>
          <w:sz w:val="22"/>
          <w:szCs w:val="22"/>
        </w:rPr>
      </w:pPr>
      <w:r w:rsidRPr="00902C14">
        <w:rPr>
          <w:rFonts w:ascii="Arial" w:hAnsi="Arial"/>
          <w:spacing w:val="-1"/>
          <w:sz w:val="22"/>
          <w:szCs w:val="22"/>
        </w:rPr>
        <w:t>Jednostka wspierająca będzie przetwarzała dane osobowe przez okres realizacji Umowy, oraz 3 lub 5 lat po realizacji Porozumienia zgodnie z art. 132 rozporządzenia 2018/1046</w:t>
      </w:r>
      <w:r w:rsidR="004A0E88" w:rsidRPr="00902C14">
        <w:rPr>
          <w:rFonts w:ascii="Arial" w:hAnsi="Arial"/>
          <w:sz w:val="22"/>
          <w:szCs w:val="22"/>
        </w:rPr>
        <w:footnoteReference w:id="4"/>
      </w:r>
      <w:r w:rsidRPr="00902C14">
        <w:rPr>
          <w:rFonts w:ascii="Arial" w:hAnsi="Arial"/>
          <w:spacing w:val="-1"/>
          <w:sz w:val="22"/>
          <w:szCs w:val="22"/>
        </w:rPr>
        <w:t>, przepisami ustawy z dnia 17 lutego 2005 r. o informatyzacji działalności podmiotów realizujących zadania publiczne oraz ustawy z dnia 14 lipca 1983 r. o narodowym zasobie archiwalnym i archiwach.</w:t>
      </w:r>
    </w:p>
    <w:p w14:paraId="2D00144F" w14:textId="59FA6782" w:rsidR="004A0E88" w:rsidRPr="00902C14" w:rsidRDefault="004A0E88" w:rsidP="004A0E88">
      <w:pPr>
        <w:widowControl w:val="0"/>
        <w:spacing w:line="268" w:lineRule="exact"/>
        <w:ind w:right="113"/>
        <w:rPr>
          <w:rFonts w:ascii="Arial" w:hAnsi="Arial"/>
          <w:spacing w:val="-1"/>
          <w:sz w:val="22"/>
          <w:szCs w:val="22"/>
        </w:rPr>
      </w:pPr>
    </w:p>
    <w:p w14:paraId="7661B9B2" w14:textId="21F614EC" w:rsidR="004A0E88" w:rsidRPr="00902C14" w:rsidRDefault="004A0E88" w:rsidP="004A0E88">
      <w:pPr>
        <w:widowControl w:val="0"/>
        <w:spacing w:line="268" w:lineRule="exact"/>
        <w:ind w:right="113"/>
        <w:rPr>
          <w:rFonts w:ascii="Arial" w:hAnsi="Arial"/>
          <w:spacing w:val="-1"/>
          <w:sz w:val="22"/>
          <w:szCs w:val="22"/>
        </w:rPr>
      </w:pPr>
    </w:p>
    <w:p w14:paraId="17ABF682" w14:textId="5744A608" w:rsidR="520B6AB1" w:rsidRPr="00902C14" w:rsidRDefault="520B6AB1" w:rsidP="520B6AB1">
      <w:pPr>
        <w:widowControl w:val="0"/>
        <w:spacing w:line="268" w:lineRule="exact"/>
        <w:ind w:right="113"/>
        <w:rPr>
          <w:rFonts w:ascii="Arial" w:hAnsi="Arial"/>
          <w:sz w:val="22"/>
          <w:szCs w:val="22"/>
        </w:rPr>
      </w:pPr>
    </w:p>
    <w:p w14:paraId="6582D867" w14:textId="7AD167F8" w:rsidR="520B6AB1" w:rsidRPr="00902C14" w:rsidRDefault="520B6AB1" w:rsidP="520B6AB1">
      <w:pPr>
        <w:widowControl w:val="0"/>
        <w:spacing w:line="268" w:lineRule="exact"/>
        <w:ind w:right="113"/>
        <w:rPr>
          <w:rFonts w:ascii="Arial" w:hAnsi="Arial"/>
          <w:sz w:val="22"/>
          <w:szCs w:val="22"/>
        </w:rPr>
      </w:pPr>
    </w:p>
    <w:p w14:paraId="7ED5A9C7" w14:textId="0687B491" w:rsidR="520B6AB1" w:rsidRPr="00902C14" w:rsidRDefault="520B6AB1" w:rsidP="520B6AB1">
      <w:pPr>
        <w:widowControl w:val="0"/>
        <w:spacing w:line="268" w:lineRule="exact"/>
        <w:ind w:right="113"/>
        <w:rPr>
          <w:rFonts w:ascii="Arial" w:hAnsi="Arial"/>
          <w:sz w:val="22"/>
          <w:szCs w:val="22"/>
        </w:rPr>
      </w:pPr>
    </w:p>
    <w:p w14:paraId="7DE2C50E" w14:textId="21D2D937" w:rsidR="520B6AB1" w:rsidRPr="00902C14" w:rsidRDefault="520B6AB1" w:rsidP="520B6AB1">
      <w:pPr>
        <w:widowControl w:val="0"/>
        <w:spacing w:line="268" w:lineRule="exact"/>
        <w:ind w:right="113"/>
        <w:rPr>
          <w:rFonts w:ascii="Arial" w:hAnsi="Arial"/>
          <w:sz w:val="22"/>
          <w:szCs w:val="22"/>
        </w:rPr>
      </w:pPr>
    </w:p>
    <w:p w14:paraId="5F21CAE1" w14:textId="01F9A9A0" w:rsidR="520B6AB1" w:rsidRPr="00902C14" w:rsidRDefault="520B6AB1" w:rsidP="520B6AB1">
      <w:pPr>
        <w:widowControl w:val="0"/>
        <w:spacing w:line="268" w:lineRule="exact"/>
        <w:ind w:right="113"/>
        <w:rPr>
          <w:rFonts w:ascii="Arial" w:hAnsi="Arial"/>
          <w:sz w:val="22"/>
          <w:szCs w:val="22"/>
        </w:rPr>
      </w:pPr>
    </w:p>
    <w:p w14:paraId="157F69AA" w14:textId="77777777" w:rsidR="005E1785" w:rsidRPr="00902C14" w:rsidRDefault="005E1785" w:rsidP="00A51723">
      <w:pPr>
        <w:widowControl w:val="0"/>
        <w:numPr>
          <w:ilvl w:val="0"/>
          <w:numId w:val="57"/>
        </w:numPr>
        <w:tabs>
          <w:tab w:val="left" w:pos="400"/>
        </w:tabs>
        <w:jc w:val="left"/>
        <w:outlineLvl w:val="0"/>
        <w:rPr>
          <w:rFonts w:ascii="Arial" w:hAnsi="Arial"/>
          <w:b/>
          <w:spacing w:val="-1"/>
          <w:sz w:val="22"/>
          <w:szCs w:val="22"/>
        </w:rPr>
      </w:pPr>
      <w:r w:rsidRPr="00902C14">
        <w:rPr>
          <w:rFonts w:ascii="Arial" w:hAnsi="Arial"/>
          <w:b/>
          <w:spacing w:val="-1"/>
          <w:sz w:val="22"/>
          <w:szCs w:val="22"/>
        </w:rPr>
        <w:lastRenderedPageBreak/>
        <w:t>Rodzaje przetwarzanych danych</w:t>
      </w:r>
    </w:p>
    <w:p w14:paraId="54055C33" w14:textId="19F9124C" w:rsidR="005E1785" w:rsidRPr="00902C14" w:rsidRDefault="005E1785" w:rsidP="004A0E88">
      <w:pPr>
        <w:keepNext/>
        <w:widowControl w:val="0"/>
        <w:rPr>
          <w:rFonts w:ascii="Arial" w:hAnsi="Arial"/>
          <w:spacing w:val="-1"/>
          <w:sz w:val="22"/>
          <w:szCs w:val="22"/>
        </w:rPr>
      </w:pPr>
      <w:r w:rsidRPr="00902C14">
        <w:rPr>
          <w:rFonts w:ascii="Arial" w:hAnsi="Arial"/>
          <w:spacing w:val="-1"/>
          <w:sz w:val="22"/>
          <w:szCs w:val="22"/>
        </w:rPr>
        <w:t>Jednostka wspierająca</w:t>
      </w:r>
      <w:r w:rsidRPr="00902C14">
        <w:rPr>
          <w:rFonts w:ascii="Arial" w:hAnsi="Arial"/>
          <w:sz w:val="22"/>
          <w:szCs w:val="22"/>
        </w:rPr>
        <w:t xml:space="preserve"> </w:t>
      </w:r>
      <w:r w:rsidRPr="00902C14">
        <w:rPr>
          <w:rFonts w:ascii="Arial" w:hAnsi="Arial"/>
          <w:spacing w:val="-1"/>
          <w:sz w:val="22"/>
          <w:szCs w:val="22"/>
        </w:rPr>
        <w:t>przetwarza</w:t>
      </w:r>
      <w:r w:rsidRPr="00902C14">
        <w:rPr>
          <w:rFonts w:ascii="Arial" w:hAnsi="Arial"/>
          <w:sz w:val="22"/>
          <w:szCs w:val="22"/>
        </w:rPr>
        <w:t xml:space="preserve"> </w:t>
      </w:r>
      <w:r w:rsidRPr="00902C14">
        <w:rPr>
          <w:rFonts w:ascii="Arial" w:hAnsi="Arial"/>
          <w:spacing w:val="-1"/>
          <w:sz w:val="22"/>
          <w:szCs w:val="22"/>
        </w:rPr>
        <w:t>następujące</w:t>
      </w:r>
      <w:r w:rsidRPr="00902C14">
        <w:rPr>
          <w:rFonts w:ascii="Arial" w:hAnsi="Arial"/>
          <w:spacing w:val="-2"/>
          <w:sz w:val="22"/>
          <w:szCs w:val="22"/>
        </w:rPr>
        <w:t xml:space="preserve"> </w:t>
      </w:r>
      <w:r w:rsidRPr="00902C14">
        <w:rPr>
          <w:rFonts w:ascii="Arial" w:hAnsi="Arial"/>
          <w:spacing w:val="-1"/>
          <w:sz w:val="22"/>
          <w:szCs w:val="22"/>
        </w:rPr>
        <w:t>kategorie</w:t>
      </w:r>
      <w:r w:rsidRPr="00902C14">
        <w:rPr>
          <w:rFonts w:ascii="Arial" w:hAnsi="Arial"/>
          <w:sz w:val="22"/>
          <w:szCs w:val="22"/>
        </w:rPr>
        <w:t xml:space="preserve"> </w:t>
      </w:r>
      <w:r w:rsidRPr="00902C14">
        <w:rPr>
          <w:rFonts w:ascii="Arial" w:hAnsi="Arial"/>
          <w:spacing w:val="-1"/>
          <w:sz w:val="22"/>
          <w:szCs w:val="22"/>
        </w:rPr>
        <w:t>danych</w:t>
      </w:r>
      <w:r w:rsidRPr="00902C14">
        <w:rPr>
          <w:rFonts w:ascii="Arial" w:hAnsi="Arial"/>
          <w:sz w:val="22"/>
          <w:szCs w:val="22"/>
        </w:rPr>
        <w:t xml:space="preserve"> </w:t>
      </w:r>
      <w:r w:rsidRPr="00902C14">
        <w:rPr>
          <w:rFonts w:ascii="Arial" w:hAnsi="Arial"/>
          <w:spacing w:val="-1"/>
          <w:sz w:val="22"/>
          <w:szCs w:val="22"/>
        </w:rPr>
        <w:t>osobowych dla</w:t>
      </w:r>
      <w:r w:rsidR="004A0E88" w:rsidRPr="00902C14">
        <w:rPr>
          <w:rFonts w:ascii="Arial" w:hAnsi="Arial"/>
          <w:spacing w:val="-1"/>
          <w:sz w:val="22"/>
          <w:szCs w:val="22"/>
        </w:rPr>
        <w:t xml:space="preserve"> następujących kategorii osób:</w:t>
      </w:r>
    </w:p>
    <w:p w14:paraId="0D116D72" w14:textId="77777777" w:rsidR="005E1785" w:rsidRPr="00902C14" w:rsidRDefault="005E1785" w:rsidP="004A0E88">
      <w:pPr>
        <w:keepNext/>
        <w:numPr>
          <w:ilvl w:val="0"/>
          <w:numId w:val="52"/>
        </w:numPr>
        <w:rPr>
          <w:rFonts w:ascii="Arial" w:hAnsi="Arial"/>
          <w:spacing w:val="-1"/>
          <w:sz w:val="22"/>
          <w:szCs w:val="22"/>
        </w:rPr>
      </w:pPr>
      <w:r w:rsidRPr="00902C14">
        <w:rPr>
          <w:rFonts w:ascii="Arial" w:hAnsi="Arial"/>
          <w:spacing w:val="-1"/>
          <w:sz w:val="22"/>
          <w:szCs w:val="22"/>
        </w:rPr>
        <w:t>dane użytkowników systemu teleinformatycznego (imię, nazwisko, stanowisko służbowe, nazwa podmiotu, adres siedziby podmiotu, numer telefonu, adres e-mail),</w:t>
      </w:r>
    </w:p>
    <w:p w14:paraId="70A061E3" w14:textId="77777777" w:rsidR="005E1785" w:rsidRPr="00902C14" w:rsidRDefault="005E1785" w:rsidP="004A0E88">
      <w:pPr>
        <w:numPr>
          <w:ilvl w:val="0"/>
          <w:numId w:val="52"/>
        </w:numPr>
        <w:rPr>
          <w:rFonts w:ascii="Arial" w:hAnsi="Arial"/>
          <w:spacing w:val="-1"/>
          <w:sz w:val="22"/>
          <w:szCs w:val="22"/>
        </w:rPr>
      </w:pPr>
      <w:r w:rsidRPr="00902C14">
        <w:rPr>
          <w:rFonts w:ascii="Arial" w:hAnsi="Arial"/>
          <w:spacing w:val="-1"/>
          <w:sz w:val="22"/>
          <w:szCs w:val="22"/>
        </w:rPr>
        <w:t xml:space="preserve">dane osób fizycznych reprezentujących podmiot wnioskujący o objęcie wsparciem z planu rozwojowego (imię, nazwisko, stanowisko służbowe, nazwa podmiotu, adres siedziby podmiotu, numer telefonu, adres e-mail), </w:t>
      </w:r>
    </w:p>
    <w:p w14:paraId="53D83980" w14:textId="77777777" w:rsidR="005E1785" w:rsidRPr="00902C14" w:rsidRDefault="005E1785" w:rsidP="004A0E88">
      <w:pPr>
        <w:numPr>
          <w:ilvl w:val="0"/>
          <w:numId w:val="52"/>
        </w:numPr>
        <w:rPr>
          <w:rFonts w:ascii="Arial" w:hAnsi="Arial"/>
          <w:spacing w:val="-1"/>
          <w:sz w:val="22"/>
          <w:szCs w:val="22"/>
        </w:rPr>
      </w:pPr>
      <w:r w:rsidRPr="00902C14">
        <w:rPr>
          <w:rFonts w:ascii="Arial" w:hAnsi="Arial"/>
          <w:spacing w:val="-1"/>
          <w:sz w:val="22"/>
          <w:szCs w:val="22"/>
        </w:rPr>
        <w:t>dane uczestników komisji przetargowych powołanych w ramach realizowanego projektu (imię, nazwisko, stanowisko służbowe, nazwa podmiotu, adres siedziby podmiotu, numer telefonu, adres e-mail),</w:t>
      </w:r>
    </w:p>
    <w:p w14:paraId="2922BD0B" w14:textId="77777777" w:rsidR="005E1785" w:rsidRPr="00902C14" w:rsidRDefault="005E1785" w:rsidP="004A0E88">
      <w:pPr>
        <w:numPr>
          <w:ilvl w:val="0"/>
          <w:numId w:val="52"/>
        </w:numPr>
        <w:contextualSpacing/>
        <w:rPr>
          <w:rFonts w:ascii="Arial" w:hAnsi="Arial"/>
          <w:spacing w:val="-1"/>
          <w:sz w:val="22"/>
          <w:szCs w:val="22"/>
        </w:rPr>
      </w:pPr>
      <w:r w:rsidRPr="00902C14">
        <w:rPr>
          <w:rFonts w:ascii="Arial" w:hAnsi="Arial"/>
          <w:spacing w:val="-1"/>
          <w:sz w:val="22"/>
          <w:szCs w:val="22"/>
        </w:rPr>
        <w:t>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 (imię, nazwisko, PESEL, stanowisko służbowe, nazwa podmiotu, adres siedziby podmiotu, numer telefonu, adres e-mail),</w:t>
      </w:r>
    </w:p>
    <w:p w14:paraId="34BB04CC" w14:textId="77777777" w:rsidR="005E1785" w:rsidRPr="00902C14" w:rsidRDefault="005E1785" w:rsidP="004A0E88">
      <w:pPr>
        <w:numPr>
          <w:ilvl w:val="0"/>
          <w:numId w:val="52"/>
        </w:numPr>
        <w:contextualSpacing/>
        <w:rPr>
          <w:rFonts w:ascii="Arial" w:hAnsi="Arial"/>
          <w:spacing w:val="-1"/>
          <w:sz w:val="22"/>
          <w:szCs w:val="22"/>
        </w:rPr>
      </w:pPr>
      <w:r w:rsidRPr="00902C14">
        <w:rPr>
          <w:rFonts w:ascii="Arial" w:hAnsi="Arial"/>
          <w:spacing w:val="-1"/>
          <w:sz w:val="22"/>
          <w:szCs w:val="22"/>
        </w:rPr>
        <w:t>dane uczestników grup roboczych oraz szkoleń, konkursów, konferencji i innych wydarzeń o charakterze szkoleniowym,  informacyjnym czy promocyjnym dotyczących realizacji projektu w ramach inwestycji A3.1.1. ramach planu rozwojowego (imię, nazwisko, PESEL, wiek, płeć, status na rynku pracy, stanowisko służbowe, nazwa pracodawcy, adres siedziby pracodawcy, numer telefonu, adres e-mail, wizerunek),</w:t>
      </w:r>
    </w:p>
    <w:p w14:paraId="05B3C9A0" w14:textId="77777777" w:rsidR="005E1785" w:rsidRPr="00902C14" w:rsidRDefault="005E1785" w:rsidP="004A0E88">
      <w:pPr>
        <w:numPr>
          <w:ilvl w:val="0"/>
          <w:numId w:val="52"/>
        </w:numPr>
        <w:contextualSpacing/>
        <w:rPr>
          <w:rFonts w:ascii="Arial" w:hAnsi="Arial"/>
          <w:spacing w:val="-1"/>
          <w:sz w:val="22"/>
          <w:szCs w:val="22"/>
        </w:rPr>
      </w:pPr>
      <w:r w:rsidRPr="00902C14">
        <w:rPr>
          <w:rFonts w:ascii="Arial" w:hAnsi="Arial"/>
          <w:spacing w:val="-1"/>
          <w:sz w:val="22"/>
          <w:szCs w:val="22"/>
        </w:rPr>
        <w:t>dane obywateli przekazujących zgłoszenie związane z realizacją projektu za pomocą dedykowanych narzędzi (imię i nazwisko, adres email, numer telefonu).</w:t>
      </w:r>
    </w:p>
    <w:p w14:paraId="5D4AA57D" w14:textId="2B825C10" w:rsidR="005E1785" w:rsidRPr="00902C14" w:rsidRDefault="005E1785" w:rsidP="00A51723">
      <w:pPr>
        <w:widowControl w:val="0"/>
        <w:numPr>
          <w:ilvl w:val="0"/>
          <w:numId w:val="57"/>
        </w:numPr>
        <w:tabs>
          <w:tab w:val="left" w:pos="400"/>
        </w:tabs>
        <w:jc w:val="left"/>
        <w:outlineLvl w:val="0"/>
        <w:rPr>
          <w:rFonts w:ascii="Arial" w:hAnsi="Arial"/>
          <w:b/>
          <w:spacing w:val="-1"/>
          <w:sz w:val="22"/>
          <w:szCs w:val="22"/>
        </w:rPr>
      </w:pPr>
      <w:r w:rsidRPr="00902C14">
        <w:rPr>
          <w:rFonts w:ascii="Arial" w:hAnsi="Arial"/>
          <w:b/>
          <w:spacing w:val="-1"/>
          <w:sz w:val="22"/>
          <w:szCs w:val="22"/>
        </w:rPr>
        <w:t>Dostęp do danych osobowych</w:t>
      </w:r>
    </w:p>
    <w:p w14:paraId="13BB8641" w14:textId="77777777" w:rsidR="005E1785" w:rsidRPr="00902C14" w:rsidRDefault="005E1785" w:rsidP="004A0E88">
      <w:pPr>
        <w:widowControl w:val="0"/>
        <w:rPr>
          <w:rFonts w:ascii="Arial" w:hAnsi="Arial"/>
          <w:sz w:val="22"/>
          <w:szCs w:val="22"/>
        </w:rPr>
      </w:pPr>
      <w:r w:rsidRPr="00902C14">
        <w:rPr>
          <w:rFonts w:ascii="Arial" w:hAnsi="Arial"/>
          <w:spacing w:val="-1"/>
          <w:sz w:val="22"/>
          <w:szCs w:val="22"/>
        </w:rPr>
        <w:t>Dane</w:t>
      </w:r>
      <w:r w:rsidRPr="00902C14">
        <w:rPr>
          <w:rFonts w:ascii="Arial" w:hAnsi="Arial"/>
          <w:spacing w:val="-2"/>
          <w:sz w:val="22"/>
          <w:szCs w:val="22"/>
        </w:rPr>
        <w:t xml:space="preserve"> </w:t>
      </w:r>
      <w:r w:rsidRPr="00902C14">
        <w:rPr>
          <w:rFonts w:ascii="Arial" w:hAnsi="Arial"/>
          <w:spacing w:val="-1"/>
          <w:sz w:val="22"/>
          <w:szCs w:val="22"/>
        </w:rPr>
        <w:t>osobowe</w:t>
      </w:r>
      <w:r w:rsidRPr="00902C14">
        <w:rPr>
          <w:rFonts w:ascii="Arial" w:hAnsi="Arial"/>
          <w:spacing w:val="-2"/>
          <w:sz w:val="22"/>
          <w:szCs w:val="22"/>
        </w:rPr>
        <w:t xml:space="preserve"> </w:t>
      </w:r>
      <w:r w:rsidRPr="00902C14">
        <w:rPr>
          <w:rFonts w:ascii="Arial" w:hAnsi="Arial"/>
          <w:spacing w:val="-1"/>
          <w:sz w:val="22"/>
          <w:szCs w:val="22"/>
        </w:rPr>
        <w:t>mogą</w:t>
      </w:r>
      <w:r w:rsidRPr="00902C14">
        <w:rPr>
          <w:rFonts w:ascii="Arial" w:hAnsi="Arial"/>
          <w:sz w:val="22"/>
          <w:szCs w:val="22"/>
        </w:rPr>
        <w:t xml:space="preserve"> być</w:t>
      </w:r>
      <w:r w:rsidRPr="00902C14">
        <w:rPr>
          <w:rFonts w:ascii="Arial" w:hAnsi="Arial"/>
          <w:spacing w:val="-2"/>
          <w:sz w:val="22"/>
          <w:szCs w:val="22"/>
        </w:rPr>
        <w:t xml:space="preserve"> </w:t>
      </w:r>
      <w:r w:rsidRPr="00902C14">
        <w:rPr>
          <w:rFonts w:ascii="Arial" w:hAnsi="Arial"/>
          <w:spacing w:val="-1"/>
          <w:sz w:val="22"/>
          <w:szCs w:val="22"/>
        </w:rPr>
        <w:t>powierzane</w:t>
      </w:r>
      <w:r w:rsidRPr="00902C14">
        <w:rPr>
          <w:rFonts w:ascii="Arial" w:hAnsi="Arial"/>
          <w:sz w:val="22"/>
          <w:szCs w:val="22"/>
        </w:rPr>
        <w:t xml:space="preserve"> </w:t>
      </w:r>
      <w:r w:rsidRPr="00902C14">
        <w:rPr>
          <w:rFonts w:ascii="Arial" w:hAnsi="Arial"/>
          <w:spacing w:val="-1"/>
          <w:sz w:val="22"/>
          <w:szCs w:val="22"/>
        </w:rPr>
        <w:t>lub udostępniane:</w:t>
      </w:r>
    </w:p>
    <w:p w14:paraId="1C1A16ED" w14:textId="77777777" w:rsidR="005E1785" w:rsidRPr="00902C14" w:rsidRDefault="005E1785" w:rsidP="004A0E88">
      <w:pPr>
        <w:widowControl w:val="0"/>
        <w:numPr>
          <w:ilvl w:val="1"/>
          <w:numId w:val="47"/>
        </w:numPr>
        <w:ind w:left="426" w:right="113" w:hanging="284"/>
        <w:rPr>
          <w:rFonts w:ascii="Arial" w:hAnsi="Arial"/>
          <w:sz w:val="22"/>
          <w:szCs w:val="22"/>
        </w:rPr>
      </w:pPr>
      <w:r w:rsidRPr="00902C14">
        <w:rPr>
          <w:rFonts w:ascii="Arial" w:hAnsi="Arial"/>
          <w:spacing w:val="-1"/>
          <w:sz w:val="22"/>
          <w:szCs w:val="22"/>
        </w:rPr>
        <w:t>Podmiotom</w:t>
      </w:r>
      <w:r w:rsidRPr="00902C14">
        <w:rPr>
          <w:rFonts w:ascii="Arial" w:hAnsi="Arial"/>
          <w:spacing w:val="18"/>
          <w:sz w:val="22"/>
          <w:szCs w:val="22"/>
        </w:rPr>
        <w:t xml:space="preserve"> </w:t>
      </w:r>
      <w:r w:rsidRPr="00902C14">
        <w:rPr>
          <w:rFonts w:ascii="Arial" w:hAnsi="Arial"/>
          <w:spacing w:val="-1"/>
          <w:sz w:val="22"/>
          <w:szCs w:val="22"/>
        </w:rPr>
        <w:t>świadczącym</w:t>
      </w:r>
      <w:r w:rsidRPr="00902C14">
        <w:rPr>
          <w:rFonts w:ascii="Arial" w:hAnsi="Arial"/>
          <w:spacing w:val="18"/>
          <w:sz w:val="22"/>
          <w:szCs w:val="22"/>
        </w:rPr>
        <w:t xml:space="preserve"> </w:t>
      </w:r>
      <w:r w:rsidRPr="00902C14">
        <w:rPr>
          <w:rFonts w:ascii="Arial" w:hAnsi="Arial"/>
          <w:spacing w:val="-1"/>
          <w:sz w:val="22"/>
          <w:szCs w:val="22"/>
        </w:rPr>
        <w:t>na</w:t>
      </w:r>
      <w:r w:rsidRPr="00902C14">
        <w:rPr>
          <w:rFonts w:ascii="Arial" w:hAnsi="Arial"/>
          <w:spacing w:val="20"/>
          <w:sz w:val="22"/>
          <w:szCs w:val="22"/>
        </w:rPr>
        <w:t xml:space="preserve"> </w:t>
      </w:r>
      <w:r w:rsidRPr="00902C14">
        <w:rPr>
          <w:rFonts w:ascii="Arial" w:hAnsi="Arial"/>
          <w:spacing w:val="-1"/>
          <w:sz w:val="22"/>
          <w:szCs w:val="22"/>
        </w:rPr>
        <w:t>rzecz</w:t>
      </w:r>
      <w:r w:rsidRPr="00902C14">
        <w:rPr>
          <w:rFonts w:ascii="Arial" w:hAnsi="Arial"/>
          <w:spacing w:val="22"/>
          <w:sz w:val="22"/>
          <w:szCs w:val="22"/>
        </w:rPr>
        <w:t xml:space="preserve"> </w:t>
      </w:r>
      <w:r w:rsidRPr="00902C14">
        <w:rPr>
          <w:rFonts w:ascii="Arial" w:hAnsi="Arial"/>
          <w:spacing w:val="-1"/>
          <w:sz w:val="22"/>
          <w:szCs w:val="22"/>
        </w:rPr>
        <w:t>Jednostki wspierającej</w:t>
      </w:r>
      <w:r w:rsidRPr="00902C14">
        <w:rPr>
          <w:rFonts w:ascii="Arial" w:hAnsi="Arial"/>
          <w:spacing w:val="21"/>
          <w:sz w:val="22"/>
          <w:szCs w:val="22"/>
        </w:rPr>
        <w:t xml:space="preserve"> </w:t>
      </w:r>
      <w:r w:rsidRPr="00902C14">
        <w:rPr>
          <w:rFonts w:ascii="Arial" w:hAnsi="Arial"/>
          <w:spacing w:val="-1"/>
          <w:sz w:val="22"/>
          <w:szCs w:val="22"/>
        </w:rPr>
        <w:t>usługi</w:t>
      </w:r>
      <w:r w:rsidRPr="00902C14">
        <w:rPr>
          <w:rFonts w:ascii="Arial" w:hAnsi="Arial"/>
          <w:spacing w:val="20"/>
          <w:sz w:val="22"/>
          <w:szCs w:val="22"/>
        </w:rPr>
        <w:t xml:space="preserve"> </w:t>
      </w:r>
      <w:r w:rsidRPr="00902C14">
        <w:rPr>
          <w:rFonts w:ascii="Arial" w:hAnsi="Arial"/>
          <w:spacing w:val="-1"/>
          <w:sz w:val="22"/>
          <w:szCs w:val="22"/>
        </w:rPr>
        <w:t>związane</w:t>
      </w:r>
      <w:r w:rsidRPr="00902C14">
        <w:rPr>
          <w:rFonts w:ascii="Arial" w:hAnsi="Arial"/>
          <w:spacing w:val="18"/>
          <w:sz w:val="22"/>
          <w:szCs w:val="22"/>
        </w:rPr>
        <w:t xml:space="preserve"> </w:t>
      </w:r>
      <w:r w:rsidRPr="00902C14">
        <w:rPr>
          <w:rFonts w:ascii="Arial" w:hAnsi="Arial"/>
          <w:sz w:val="22"/>
          <w:szCs w:val="22"/>
        </w:rPr>
        <w:t>z</w:t>
      </w:r>
      <w:r w:rsidRPr="00902C14">
        <w:rPr>
          <w:rFonts w:ascii="Arial" w:hAnsi="Arial"/>
          <w:spacing w:val="19"/>
          <w:sz w:val="22"/>
          <w:szCs w:val="22"/>
        </w:rPr>
        <w:t xml:space="preserve"> </w:t>
      </w:r>
      <w:r w:rsidRPr="00902C14">
        <w:rPr>
          <w:rFonts w:ascii="Arial" w:hAnsi="Arial"/>
          <w:spacing w:val="-1"/>
          <w:sz w:val="22"/>
          <w:szCs w:val="22"/>
        </w:rPr>
        <w:t>obsługą</w:t>
      </w:r>
      <w:r w:rsidRPr="00902C14">
        <w:rPr>
          <w:rFonts w:ascii="Arial" w:hAnsi="Arial"/>
          <w:spacing w:val="20"/>
          <w:sz w:val="22"/>
          <w:szCs w:val="22"/>
        </w:rPr>
        <w:t xml:space="preserve"> </w:t>
      </w:r>
      <w:r w:rsidRPr="00902C14">
        <w:rPr>
          <w:rFonts w:ascii="Arial" w:hAnsi="Arial"/>
          <w:sz w:val="22"/>
          <w:szCs w:val="22"/>
        </w:rPr>
        <w:t>i</w:t>
      </w:r>
      <w:r w:rsidRPr="00902C14">
        <w:rPr>
          <w:rFonts w:ascii="Arial" w:hAnsi="Arial"/>
          <w:spacing w:val="69"/>
          <w:sz w:val="22"/>
          <w:szCs w:val="22"/>
        </w:rPr>
        <w:t xml:space="preserve"> </w:t>
      </w:r>
      <w:r w:rsidRPr="00902C14">
        <w:rPr>
          <w:rFonts w:ascii="Arial" w:hAnsi="Arial"/>
          <w:spacing w:val="-1"/>
          <w:sz w:val="22"/>
          <w:szCs w:val="22"/>
        </w:rPr>
        <w:t>rozwojem</w:t>
      </w:r>
      <w:r w:rsidRPr="00902C14">
        <w:rPr>
          <w:rFonts w:ascii="Arial" w:hAnsi="Arial"/>
          <w:spacing w:val="21"/>
          <w:sz w:val="22"/>
          <w:szCs w:val="22"/>
        </w:rPr>
        <w:t xml:space="preserve"> </w:t>
      </w:r>
      <w:r w:rsidRPr="00902C14">
        <w:rPr>
          <w:rFonts w:ascii="Arial" w:hAnsi="Arial"/>
          <w:spacing w:val="-1"/>
          <w:sz w:val="22"/>
          <w:szCs w:val="22"/>
        </w:rPr>
        <w:t>systemów</w:t>
      </w:r>
      <w:r w:rsidRPr="00902C14">
        <w:rPr>
          <w:rFonts w:ascii="Arial" w:hAnsi="Arial"/>
          <w:spacing w:val="18"/>
          <w:sz w:val="22"/>
          <w:szCs w:val="22"/>
        </w:rPr>
        <w:t xml:space="preserve"> </w:t>
      </w:r>
      <w:r w:rsidRPr="00902C14">
        <w:rPr>
          <w:rFonts w:ascii="Arial" w:hAnsi="Arial"/>
          <w:spacing w:val="-1"/>
          <w:sz w:val="22"/>
          <w:szCs w:val="22"/>
        </w:rPr>
        <w:t>teleinformatycznych</w:t>
      </w:r>
      <w:r w:rsidRPr="00902C14">
        <w:rPr>
          <w:rFonts w:ascii="Arial" w:hAnsi="Arial"/>
          <w:spacing w:val="19"/>
          <w:sz w:val="22"/>
          <w:szCs w:val="22"/>
        </w:rPr>
        <w:t xml:space="preserve"> </w:t>
      </w:r>
      <w:r w:rsidRPr="00902C14">
        <w:rPr>
          <w:rFonts w:ascii="Arial" w:hAnsi="Arial"/>
          <w:spacing w:val="-1"/>
          <w:sz w:val="22"/>
          <w:szCs w:val="22"/>
        </w:rPr>
        <w:t>oraz</w:t>
      </w:r>
      <w:r w:rsidRPr="00902C14">
        <w:rPr>
          <w:rFonts w:ascii="Arial" w:hAnsi="Arial"/>
          <w:spacing w:val="18"/>
          <w:sz w:val="22"/>
          <w:szCs w:val="22"/>
        </w:rPr>
        <w:t xml:space="preserve"> </w:t>
      </w:r>
      <w:r w:rsidRPr="00902C14">
        <w:rPr>
          <w:rFonts w:ascii="Arial" w:hAnsi="Arial"/>
          <w:spacing w:val="-1"/>
          <w:sz w:val="22"/>
          <w:szCs w:val="22"/>
        </w:rPr>
        <w:t>zapewnieniem</w:t>
      </w:r>
      <w:r w:rsidRPr="00902C14">
        <w:rPr>
          <w:rFonts w:ascii="Arial" w:hAnsi="Arial"/>
          <w:spacing w:val="21"/>
          <w:sz w:val="22"/>
          <w:szCs w:val="22"/>
        </w:rPr>
        <w:t xml:space="preserve"> </w:t>
      </w:r>
      <w:r w:rsidRPr="00902C14">
        <w:rPr>
          <w:rFonts w:ascii="Arial" w:hAnsi="Arial"/>
          <w:spacing w:val="-1"/>
          <w:sz w:val="22"/>
          <w:szCs w:val="22"/>
        </w:rPr>
        <w:t>łączności,</w:t>
      </w:r>
      <w:r w:rsidRPr="00902C14">
        <w:rPr>
          <w:rFonts w:ascii="Arial" w:hAnsi="Arial"/>
          <w:spacing w:val="20"/>
          <w:sz w:val="22"/>
          <w:szCs w:val="22"/>
        </w:rPr>
        <w:t xml:space="preserve"> </w:t>
      </w:r>
      <w:r w:rsidRPr="00902C14">
        <w:rPr>
          <w:rFonts w:ascii="Arial" w:hAnsi="Arial"/>
          <w:sz w:val="22"/>
          <w:szCs w:val="22"/>
        </w:rPr>
        <w:t>w</w:t>
      </w:r>
      <w:r w:rsidRPr="00902C14">
        <w:rPr>
          <w:rFonts w:ascii="Arial" w:hAnsi="Arial"/>
          <w:spacing w:val="20"/>
          <w:sz w:val="22"/>
          <w:szCs w:val="22"/>
        </w:rPr>
        <w:t xml:space="preserve"> </w:t>
      </w:r>
      <w:r w:rsidRPr="00902C14">
        <w:rPr>
          <w:rFonts w:ascii="Arial" w:hAnsi="Arial"/>
          <w:spacing w:val="-1"/>
          <w:sz w:val="22"/>
          <w:szCs w:val="22"/>
        </w:rPr>
        <w:t>szczególności</w:t>
      </w:r>
      <w:r w:rsidRPr="00902C14">
        <w:rPr>
          <w:rFonts w:ascii="Arial" w:hAnsi="Arial"/>
          <w:spacing w:val="55"/>
          <w:sz w:val="22"/>
          <w:szCs w:val="22"/>
        </w:rPr>
        <w:t xml:space="preserve"> </w:t>
      </w:r>
      <w:r w:rsidRPr="00902C14">
        <w:rPr>
          <w:rFonts w:ascii="Arial" w:hAnsi="Arial"/>
          <w:spacing w:val="-1"/>
          <w:sz w:val="22"/>
          <w:szCs w:val="22"/>
        </w:rPr>
        <w:t>dostawcy</w:t>
      </w:r>
      <w:r w:rsidRPr="00902C14">
        <w:rPr>
          <w:rFonts w:ascii="Arial" w:hAnsi="Arial"/>
          <w:spacing w:val="-2"/>
          <w:sz w:val="22"/>
          <w:szCs w:val="22"/>
        </w:rPr>
        <w:t xml:space="preserve"> </w:t>
      </w:r>
      <w:r w:rsidRPr="00902C14">
        <w:rPr>
          <w:rFonts w:ascii="Arial" w:hAnsi="Arial"/>
          <w:spacing w:val="-1"/>
          <w:sz w:val="22"/>
          <w:szCs w:val="22"/>
        </w:rPr>
        <w:t xml:space="preserve">rozwiązań </w:t>
      </w:r>
      <w:r w:rsidRPr="00902C14">
        <w:rPr>
          <w:rFonts w:ascii="Arial" w:hAnsi="Arial"/>
          <w:sz w:val="22"/>
          <w:szCs w:val="22"/>
        </w:rPr>
        <w:t>IT</w:t>
      </w:r>
      <w:r w:rsidRPr="00902C14">
        <w:rPr>
          <w:rFonts w:ascii="Arial" w:hAnsi="Arial"/>
          <w:spacing w:val="1"/>
          <w:sz w:val="22"/>
          <w:szCs w:val="22"/>
        </w:rPr>
        <w:t xml:space="preserve"> </w:t>
      </w:r>
      <w:r w:rsidRPr="00902C14">
        <w:rPr>
          <w:rFonts w:ascii="Arial" w:hAnsi="Arial"/>
          <w:sz w:val="22"/>
          <w:szCs w:val="22"/>
        </w:rPr>
        <w:t>i</w:t>
      </w:r>
      <w:r w:rsidRPr="00902C14">
        <w:rPr>
          <w:rFonts w:ascii="Arial" w:hAnsi="Arial"/>
          <w:spacing w:val="-2"/>
          <w:sz w:val="22"/>
          <w:szCs w:val="22"/>
        </w:rPr>
        <w:t xml:space="preserve"> </w:t>
      </w:r>
      <w:r w:rsidRPr="00902C14">
        <w:rPr>
          <w:rFonts w:ascii="Arial" w:hAnsi="Arial"/>
          <w:spacing w:val="-1"/>
          <w:sz w:val="22"/>
          <w:szCs w:val="22"/>
        </w:rPr>
        <w:t>operatorzy</w:t>
      </w:r>
      <w:r w:rsidRPr="00902C14">
        <w:rPr>
          <w:rFonts w:ascii="Arial" w:hAnsi="Arial"/>
          <w:sz w:val="22"/>
          <w:szCs w:val="22"/>
        </w:rPr>
        <w:t xml:space="preserve"> </w:t>
      </w:r>
      <w:r w:rsidRPr="00902C14">
        <w:rPr>
          <w:rFonts w:ascii="Arial" w:hAnsi="Arial"/>
          <w:spacing w:val="-1"/>
          <w:sz w:val="22"/>
          <w:szCs w:val="22"/>
        </w:rPr>
        <w:t>telekomunikacyjni,</w:t>
      </w:r>
    </w:p>
    <w:p w14:paraId="2FEE3520" w14:textId="77777777" w:rsidR="005E1785" w:rsidRPr="00902C14" w:rsidRDefault="005E1785" w:rsidP="004A0E88">
      <w:pPr>
        <w:widowControl w:val="0"/>
        <w:numPr>
          <w:ilvl w:val="1"/>
          <w:numId w:val="47"/>
        </w:numPr>
        <w:ind w:left="426" w:right="113" w:hanging="284"/>
        <w:rPr>
          <w:rFonts w:ascii="Arial" w:hAnsi="Arial"/>
          <w:sz w:val="22"/>
          <w:szCs w:val="22"/>
        </w:rPr>
      </w:pPr>
      <w:r w:rsidRPr="00902C14">
        <w:rPr>
          <w:rFonts w:ascii="Arial" w:hAnsi="Arial"/>
          <w:spacing w:val="-1"/>
          <w:sz w:val="22"/>
          <w:szCs w:val="22"/>
        </w:rPr>
        <w:t>Organom</w:t>
      </w:r>
      <w:r w:rsidRPr="00902C14">
        <w:rPr>
          <w:rFonts w:ascii="Arial" w:hAnsi="Arial"/>
          <w:spacing w:val="1"/>
          <w:sz w:val="22"/>
          <w:szCs w:val="22"/>
        </w:rPr>
        <w:t xml:space="preserve"> </w:t>
      </w:r>
      <w:r w:rsidRPr="00902C14">
        <w:rPr>
          <w:rFonts w:ascii="Arial" w:hAnsi="Arial"/>
          <w:spacing w:val="-1"/>
          <w:sz w:val="22"/>
          <w:szCs w:val="22"/>
        </w:rPr>
        <w:t>administracji</w:t>
      </w:r>
      <w:r w:rsidRPr="00902C14">
        <w:rPr>
          <w:rFonts w:ascii="Arial" w:hAnsi="Arial"/>
          <w:spacing w:val="-2"/>
          <w:sz w:val="22"/>
          <w:szCs w:val="22"/>
        </w:rPr>
        <w:t xml:space="preserve"> </w:t>
      </w:r>
      <w:r w:rsidRPr="00902C14">
        <w:rPr>
          <w:rFonts w:ascii="Arial" w:hAnsi="Arial"/>
          <w:spacing w:val="-1"/>
          <w:sz w:val="22"/>
          <w:szCs w:val="22"/>
        </w:rPr>
        <w:t>publicznej</w:t>
      </w:r>
      <w:r w:rsidRPr="00902C14">
        <w:rPr>
          <w:rFonts w:ascii="Arial" w:hAnsi="Arial"/>
          <w:spacing w:val="2"/>
          <w:sz w:val="22"/>
          <w:szCs w:val="22"/>
        </w:rPr>
        <w:t xml:space="preserve"> </w:t>
      </w:r>
      <w:r w:rsidRPr="00902C14">
        <w:rPr>
          <w:rFonts w:ascii="Arial" w:hAnsi="Arial"/>
          <w:sz w:val="22"/>
          <w:szCs w:val="22"/>
        </w:rPr>
        <w:t xml:space="preserve">(na </w:t>
      </w:r>
      <w:r w:rsidRPr="00902C14">
        <w:rPr>
          <w:rFonts w:ascii="Arial" w:hAnsi="Arial"/>
          <w:spacing w:val="-1"/>
          <w:sz w:val="22"/>
          <w:szCs w:val="22"/>
        </w:rPr>
        <w:t>podstawie</w:t>
      </w:r>
      <w:r w:rsidRPr="00902C14">
        <w:rPr>
          <w:rFonts w:ascii="Arial" w:hAnsi="Arial"/>
          <w:sz w:val="22"/>
          <w:szCs w:val="22"/>
        </w:rPr>
        <w:t xml:space="preserve"> </w:t>
      </w:r>
      <w:r w:rsidRPr="00902C14">
        <w:rPr>
          <w:rFonts w:ascii="Arial" w:hAnsi="Arial"/>
          <w:spacing w:val="-1"/>
          <w:sz w:val="22"/>
          <w:szCs w:val="22"/>
        </w:rPr>
        <w:t>przepisów</w:t>
      </w:r>
      <w:r w:rsidRPr="00902C14">
        <w:rPr>
          <w:rFonts w:ascii="Arial" w:hAnsi="Arial"/>
          <w:spacing w:val="-2"/>
          <w:sz w:val="22"/>
          <w:szCs w:val="22"/>
        </w:rPr>
        <w:t xml:space="preserve"> </w:t>
      </w:r>
      <w:r w:rsidRPr="00902C14">
        <w:rPr>
          <w:rFonts w:ascii="Arial" w:hAnsi="Arial"/>
          <w:sz w:val="22"/>
          <w:szCs w:val="22"/>
        </w:rPr>
        <w:t>prawa),</w:t>
      </w:r>
    </w:p>
    <w:p w14:paraId="6078DAD9" w14:textId="77777777" w:rsidR="005E1785" w:rsidRPr="00902C14" w:rsidRDefault="005E1785" w:rsidP="004A0E88">
      <w:pPr>
        <w:widowControl w:val="0"/>
        <w:numPr>
          <w:ilvl w:val="1"/>
          <w:numId w:val="47"/>
        </w:numPr>
        <w:ind w:left="426" w:hanging="284"/>
        <w:rPr>
          <w:rFonts w:ascii="Arial" w:hAnsi="Arial"/>
          <w:sz w:val="22"/>
          <w:szCs w:val="22"/>
        </w:rPr>
      </w:pPr>
      <w:r w:rsidRPr="00902C14">
        <w:rPr>
          <w:rFonts w:ascii="Arial" w:hAnsi="Arial"/>
          <w:spacing w:val="-1"/>
          <w:sz w:val="22"/>
          <w:szCs w:val="22"/>
        </w:rPr>
        <w:t>Organom</w:t>
      </w:r>
      <w:r w:rsidRPr="00902C14">
        <w:rPr>
          <w:rFonts w:ascii="Arial" w:hAnsi="Arial"/>
          <w:spacing w:val="1"/>
          <w:sz w:val="22"/>
          <w:szCs w:val="22"/>
        </w:rPr>
        <w:t xml:space="preserve"> </w:t>
      </w:r>
      <w:r w:rsidRPr="00902C14">
        <w:rPr>
          <w:rFonts w:ascii="Arial" w:hAnsi="Arial"/>
          <w:spacing w:val="-1"/>
          <w:sz w:val="22"/>
          <w:szCs w:val="22"/>
        </w:rPr>
        <w:t>Unii Europejskiej</w:t>
      </w:r>
      <w:r w:rsidRPr="00902C14">
        <w:rPr>
          <w:rFonts w:ascii="Arial" w:hAnsi="Arial"/>
          <w:spacing w:val="-2"/>
          <w:sz w:val="22"/>
          <w:szCs w:val="22"/>
        </w:rPr>
        <w:t xml:space="preserve"> </w:t>
      </w:r>
      <w:r w:rsidRPr="00902C14">
        <w:rPr>
          <w:rFonts w:ascii="Arial" w:hAnsi="Arial"/>
          <w:sz w:val="22"/>
          <w:szCs w:val="22"/>
        </w:rPr>
        <w:t xml:space="preserve">(na </w:t>
      </w:r>
      <w:r w:rsidRPr="00902C14">
        <w:rPr>
          <w:rFonts w:ascii="Arial" w:hAnsi="Arial"/>
          <w:spacing w:val="-1"/>
          <w:sz w:val="22"/>
          <w:szCs w:val="22"/>
        </w:rPr>
        <w:t>podstawie</w:t>
      </w:r>
      <w:r w:rsidRPr="00902C14">
        <w:rPr>
          <w:rFonts w:ascii="Arial" w:hAnsi="Arial"/>
          <w:spacing w:val="1"/>
          <w:sz w:val="22"/>
          <w:szCs w:val="22"/>
        </w:rPr>
        <w:t xml:space="preserve"> </w:t>
      </w:r>
      <w:r w:rsidRPr="00902C14">
        <w:rPr>
          <w:rFonts w:ascii="Arial" w:hAnsi="Arial"/>
          <w:spacing w:val="-1"/>
          <w:sz w:val="22"/>
          <w:szCs w:val="22"/>
        </w:rPr>
        <w:t>przepisów</w:t>
      </w:r>
      <w:r w:rsidRPr="00902C14">
        <w:rPr>
          <w:rFonts w:ascii="Arial" w:hAnsi="Arial"/>
          <w:spacing w:val="-2"/>
          <w:sz w:val="22"/>
          <w:szCs w:val="22"/>
        </w:rPr>
        <w:t xml:space="preserve"> </w:t>
      </w:r>
      <w:r w:rsidRPr="00902C14">
        <w:rPr>
          <w:rFonts w:ascii="Arial" w:hAnsi="Arial"/>
          <w:spacing w:val="-1"/>
          <w:sz w:val="22"/>
          <w:szCs w:val="22"/>
        </w:rPr>
        <w:t>prawa),</w:t>
      </w:r>
    </w:p>
    <w:p w14:paraId="1770A8F3" w14:textId="77777777" w:rsidR="005E1785" w:rsidRPr="00902C14" w:rsidRDefault="005E1785" w:rsidP="004A0E88">
      <w:pPr>
        <w:widowControl w:val="0"/>
        <w:numPr>
          <w:ilvl w:val="1"/>
          <w:numId w:val="47"/>
        </w:numPr>
        <w:ind w:left="426" w:hanging="284"/>
        <w:rPr>
          <w:rFonts w:ascii="Arial" w:hAnsi="Arial"/>
          <w:sz w:val="22"/>
          <w:szCs w:val="22"/>
        </w:rPr>
      </w:pPr>
      <w:r w:rsidRPr="00902C14">
        <w:rPr>
          <w:rFonts w:ascii="Arial" w:hAnsi="Arial"/>
          <w:spacing w:val="-1"/>
          <w:sz w:val="22"/>
          <w:szCs w:val="22"/>
        </w:rPr>
        <w:t>Podmiotom,</w:t>
      </w:r>
      <w:r w:rsidRPr="00902C14">
        <w:rPr>
          <w:rFonts w:ascii="Arial" w:hAnsi="Arial"/>
          <w:sz w:val="22"/>
          <w:szCs w:val="22"/>
        </w:rPr>
        <w:t xml:space="preserve"> </w:t>
      </w:r>
      <w:r w:rsidRPr="00902C14">
        <w:rPr>
          <w:rFonts w:ascii="Arial" w:hAnsi="Arial"/>
          <w:spacing w:val="-1"/>
          <w:sz w:val="22"/>
          <w:szCs w:val="22"/>
        </w:rPr>
        <w:t>którym</w:t>
      </w:r>
      <w:r w:rsidRPr="00902C14">
        <w:rPr>
          <w:rFonts w:ascii="Arial" w:hAnsi="Arial"/>
          <w:spacing w:val="2"/>
          <w:sz w:val="22"/>
          <w:szCs w:val="22"/>
        </w:rPr>
        <w:t xml:space="preserve"> </w:t>
      </w:r>
      <w:r w:rsidRPr="00902C14">
        <w:rPr>
          <w:rFonts w:ascii="Arial" w:hAnsi="Arial"/>
          <w:spacing w:val="-1"/>
          <w:sz w:val="22"/>
          <w:szCs w:val="22"/>
        </w:rPr>
        <w:t>Jednostka Wspierająca</w:t>
      </w:r>
      <w:r w:rsidRPr="00902C14">
        <w:rPr>
          <w:rFonts w:ascii="Arial" w:hAnsi="Arial"/>
          <w:sz w:val="22"/>
          <w:szCs w:val="22"/>
        </w:rPr>
        <w:t xml:space="preserve"> </w:t>
      </w:r>
      <w:r w:rsidRPr="00902C14">
        <w:rPr>
          <w:rFonts w:ascii="Arial" w:hAnsi="Arial"/>
          <w:spacing w:val="-1"/>
          <w:sz w:val="22"/>
          <w:szCs w:val="22"/>
        </w:rPr>
        <w:t>powierzyła</w:t>
      </w:r>
      <w:r w:rsidRPr="00902C14">
        <w:rPr>
          <w:rFonts w:ascii="Arial" w:hAnsi="Arial"/>
          <w:sz w:val="22"/>
          <w:szCs w:val="22"/>
        </w:rPr>
        <w:t xml:space="preserve"> </w:t>
      </w:r>
      <w:r w:rsidRPr="00902C14">
        <w:rPr>
          <w:rFonts w:ascii="Arial" w:hAnsi="Arial"/>
          <w:spacing w:val="-1"/>
          <w:sz w:val="22"/>
          <w:szCs w:val="22"/>
        </w:rPr>
        <w:t>wykonywanie</w:t>
      </w:r>
      <w:r w:rsidRPr="00902C14">
        <w:rPr>
          <w:rFonts w:ascii="Arial" w:hAnsi="Arial"/>
          <w:sz w:val="22"/>
          <w:szCs w:val="22"/>
        </w:rPr>
        <w:t xml:space="preserve"> </w:t>
      </w:r>
      <w:r w:rsidRPr="00902C14">
        <w:rPr>
          <w:rFonts w:ascii="Arial" w:hAnsi="Arial"/>
          <w:spacing w:val="-1"/>
          <w:sz w:val="22"/>
          <w:szCs w:val="22"/>
        </w:rPr>
        <w:t xml:space="preserve">zadań </w:t>
      </w:r>
      <w:r w:rsidRPr="00902C14">
        <w:rPr>
          <w:rFonts w:ascii="Arial" w:hAnsi="Arial"/>
          <w:sz w:val="22"/>
          <w:szCs w:val="22"/>
        </w:rPr>
        <w:t>w</w:t>
      </w:r>
      <w:r w:rsidRPr="00902C14">
        <w:rPr>
          <w:rFonts w:ascii="Arial" w:hAnsi="Arial"/>
          <w:spacing w:val="1"/>
          <w:sz w:val="22"/>
          <w:szCs w:val="22"/>
        </w:rPr>
        <w:t xml:space="preserve"> </w:t>
      </w:r>
      <w:r w:rsidRPr="00902C14">
        <w:rPr>
          <w:rFonts w:ascii="Arial" w:hAnsi="Arial"/>
          <w:sz w:val="22"/>
          <w:szCs w:val="22"/>
        </w:rPr>
        <w:t>ramach</w:t>
      </w:r>
      <w:r w:rsidRPr="00902C14">
        <w:rPr>
          <w:rFonts w:ascii="Arial" w:hAnsi="Arial"/>
          <w:spacing w:val="1"/>
          <w:sz w:val="22"/>
          <w:szCs w:val="22"/>
        </w:rPr>
        <w:t xml:space="preserve"> </w:t>
      </w:r>
      <w:r w:rsidRPr="00902C14">
        <w:rPr>
          <w:rFonts w:ascii="Arial" w:hAnsi="Arial"/>
          <w:spacing w:val="-1"/>
          <w:sz w:val="22"/>
          <w:szCs w:val="22"/>
        </w:rPr>
        <w:t>planu</w:t>
      </w:r>
      <w:r w:rsidRPr="00902C14">
        <w:rPr>
          <w:rFonts w:ascii="Arial" w:hAnsi="Arial"/>
          <w:spacing w:val="65"/>
          <w:sz w:val="22"/>
          <w:szCs w:val="22"/>
        </w:rPr>
        <w:t xml:space="preserve"> </w:t>
      </w:r>
      <w:r w:rsidRPr="00902C14">
        <w:rPr>
          <w:rFonts w:ascii="Arial" w:hAnsi="Arial"/>
          <w:spacing w:val="-1"/>
          <w:sz w:val="22"/>
          <w:szCs w:val="22"/>
        </w:rPr>
        <w:t>rozwojowego.</w:t>
      </w:r>
    </w:p>
    <w:p w14:paraId="580E3E41" w14:textId="182C6C2B" w:rsidR="005E1785" w:rsidRPr="00902C14" w:rsidRDefault="005E1785" w:rsidP="00A51723">
      <w:pPr>
        <w:widowControl w:val="0"/>
        <w:numPr>
          <w:ilvl w:val="0"/>
          <w:numId w:val="57"/>
        </w:numPr>
        <w:tabs>
          <w:tab w:val="left" w:pos="400"/>
        </w:tabs>
        <w:jc w:val="left"/>
        <w:outlineLvl w:val="0"/>
        <w:rPr>
          <w:rFonts w:ascii="Arial" w:hAnsi="Arial"/>
          <w:b/>
          <w:spacing w:val="-1"/>
          <w:sz w:val="22"/>
          <w:szCs w:val="22"/>
        </w:rPr>
      </w:pPr>
      <w:r w:rsidRPr="00902C14">
        <w:rPr>
          <w:rFonts w:ascii="Arial" w:hAnsi="Arial"/>
          <w:b/>
          <w:spacing w:val="-1"/>
          <w:sz w:val="22"/>
          <w:szCs w:val="22"/>
        </w:rPr>
        <w:t>Prawa osób, których dane dotyczą</w:t>
      </w:r>
    </w:p>
    <w:p w14:paraId="3577247F" w14:textId="77777777" w:rsidR="005E1785" w:rsidRPr="00902C14" w:rsidRDefault="005E1785" w:rsidP="004A0E88">
      <w:pPr>
        <w:widowControl w:val="0"/>
        <w:numPr>
          <w:ilvl w:val="0"/>
          <w:numId w:val="48"/>
        </w:numPr>
        <w:ind w:left="567" w:hanging="425"/>
        <w:rPr>
          <w:rFonts w:ascii="Arial" w:hAnsi="Arial"/>
          <w:sz w:val="22"/>
          <w:szCs w:val="22"/>
        </w:rPr>
      </w:pPr>
      <w:r w:rsidRPr="00902C14">
        <w:rPr>
          <w:rFonts w:ascii="Arial" w:hAnsi="Arial"/>
          <w:spacing w:val="-1"/>
          <w:sz w:val="22"/>
          <w:szCs w:val="22"/>
        </w:rPr>
        <w:t>prawo</w:t>
      </w:r>
      <w:r w:rsidRPr="00902C14">
        <w:rPr>
          <w:rFonts w:ascii="Arial" w:hAnsi="Arial"/>
          <w:spacing w:val="1"/>
          <w:sz w:val="22"/>
          <w:szCs w:val="22"/>
        </w:rPr>
        <w:t xml:space="preserve"> </w:t>
      </w:r>
      <w:r w:rsidRPr="00902C14">
        <w:rPr>
          <w:rFonts w:ascii="Arial" w:hAnsi="Arial"/>
          <w:b/>
          <w:bCs/>
          <w:spacing w:val="-1"/>
          <w:sz w:val="22"/>
          <w:szCs w:val="22"/>
        </w:rPr>
        <w:t xml:space="preserve">dostępu </w:t>
      </w:r>
      <w:r w:rsidRPr="00902C14">
        <w:rPr>
          <w:rFonts w:ascii="Arial" w:hAnsi="Arial"/>
          <w:b/>
          <w:bCs/>
          <w:sz w:val="22"/>
          <w:szCs w:val="22"/>
        </w:rPr>
        <w:t>do</w:t>
      </w:r>
      <w:r w:rsidRPr="00902C14">
        <w:rPr>
          <w:rFonts w:ascii="Arial" w:hAnsi="Arial"/>
          <w:b/>
          <w:bCs/>
          <w:spacing w:val="-2"/>
          <w:sz w:val="22"/>
          <w:szCs w:val="22"/>
        </w:rPr>
        <w:t xml:space="preserve"> </w:t>
      </w:r>
      <w:r w:rsidRPr="00902C14">
        <w:rPr>
          <w:rFonts w:ascii="Arial" w:hAnsi="Arial"/>
          <w:b/>
          <w:bCs/>
          <w:spacing w:val="-1"/>
          <w:sz w:val="22"/>
          <w:szCs w:val="22"/>
        </w:rPr>
        <w:t>danych</w:t>
      </w:r>
      <w:r w:rsidRPr="00902C14">
        <w:rPr>
          <w:rFonts w:ascii="Arial" w:hAnsi="Arial"/>
          <w:b/>
          <w:bCs/>
          <w:spacing w:val="-3"/>
          <w:sz w:val="22"/>
          <w:szCs w:val="22"/>
        </w:rPr>
        <w:t xml:space="preserve"> </w:t>
      </w:r>
      <w:r w:rsidRPr="00902C14">
        <w:rPr>
          <w:rFonts w:ascii="Arial" w:hAnsi="Arial"/>
          <w:b/>
          <w:bCs/>
          <w:spacing w:val="-1"/>
          <w:sz w:val="22"/>
          <w:szCs w:val="22"/>
        </w:rPr>
        <w:t>osobowych</w:t>
      </w:r>
      <w:r w:rsidRPr="00902C14">
        <w:rPr>
          <w:rFonts w:ascii="Arial" w:hAnsi="Arial"/>
          <w:b/>
          <w:bCs/>
          <w:spacing w:val="1"/>
          <w:sz w:val="22"/>
          <w:szCs w:val="22"/>
        </w:rPr>
        <w:t xml:space="preserve"> </w:t>
      </w:r>
      <w:r w:rsidRPr="00902C14">
        <w:rPr>
          <w:rFonts w:ascii="Arial" w:hAnsi="Arial"/>
          <w:b/>
          <w:bCs/>
          <w:spacing w:val="-2"/>
          <w:sz w:val="22"/>
          <w:szCs w:val="22"/>
        </w:rPr>
        <w:t>oraz</w:t>
      </w:r>
      <w:r w:rsidRPr="00902C14">
        <w:rPr>
          <w:rFonts w:ascii="Arial" w:hAnsi="Arial"/>
          <w:b/>
          <w:bCs/>
          <w:sz w:val="22"/>
          <w:szCs w:val="22"/>
        </w:rPr>
        <w:t xml:space="preserve"> </w:t>
      </w:r>
      <w:r w:rsidRPr="00902C14">
        <w:rPr>
          <w:rFonts w:ascii="Arial" w:hAnsi="Arial"/>
          <w:b/>
          <w:bCs/>
          <w:spacing w:val="-2"/>
          <w:sz w:val="22"/>
          <w:szCs w:val="22"/>
        </w:rPr>
        <w:t>otrzymania</w:t>
      </w:r>
      <w:r w:rsidRPr="00902C14">
        <w:rPr>
          <w:rFonts w:ascii="Arial" w:hAnsi="Arial"/>
          <w:b/>
          <w:bCs/>
          <w:spacing w:val="-1"/>
          <w:sz w:val="22"/>
          <w:szCs w:val="22"/>
        </w:rPr>
        <w:t xml:space="preserve"> </w:t>
      </w:r>
      <w:r w:rsidRPr="00902C14">
        <w:rPr>
          <w:rFonts w:ascii="Arial" w:hAnsi="Arial"/>
          <w:b/>
          <w:bCs/>
          <w:sz w:val="22"/>
          <w:szCs w:val="22"/>
        </w:rPr>
        <w:t>ich</w:t>
      </w:r>
      <w:r w:rsidRPr="00902C14">
        <w:rPr>
          <w:rFonts w:ascii="Arial" w:hAnsi="Arial"/>
          <w:b/>
          <w:bCs/>
          <w:spacing w:val="-1"/>
          <w:sz w:val="22"/>
          <w:szCs w:val="22"/>
        </w:rPr>
        <w:t xml:space="preserve"> kopii</w:t>
      </w:r>
      <w:r w:rsidRPr="00902C14">
        <w:rPr>
          <w:rFonts w:ascii="Arial" w:hAnsi="Arial"/>
          <w:b/>
          <w:bCs/>
          <w:spacing w:val="3"/>
          <w:sz w:val="22"/>
          <w:szCs w:val="22"/>
        </w:rPr>
        <w:t xml:space="preserve"> </w:t>
      </w:r>
      <w:r w:rsidRPr="00902C14">
        <w:rPr>
          <w:rFonts w:ascii="Arial" w:hAnsi="Arial"/>
          <w:b/>
          <w:bCs/>
          <w:sz w:val="22"/>
          <w:szCs w:val="22"/>
        </w:rPr>
        <w:t>–</w:t>
      </w:r>
      <w:r w:rsidRPr="00902C14">
        <w:rPr>
          <w:rFonts w:ascii="Arial" w:hAnsi="Arial"/>
          <w:b/>
          <w:bCs/>
          <w:spacing w:val="-2"/>
          <w:sz w:val="22"/>
          <w:szCs w:val="22"/>
        </w:rPr>
        <w:t xml:space="preserve"> </w:t>
      </w:r>
      <w:r w:rsidRPr="00902C14">
        <w:rPr>
          <w:rFonts w:ascii="Arial" w:hAnsi="Arial"/>
          <w:b/>
          <w:bCs/>
          <w:spacing w:val="-1"/>
          <w:sz w:val="22"/>
          <w:szCs w:val="22"/>
        </w:rPr>
        <w:t>art. 15</w:t>
      </w:r>
      <w:r w:rsidRPr="00902C14">
        <w:rPr>
          <w:rFonts w:ascii="Arial" w:hAnsi="Arial"/>
          <w:b/>
          <w:bCs/>
          <w:spacing w:val="-2"/>
          <w:sz w:val="22"/>
          <w:szCs w:val="22"/>
        </w:rPr>
        <w:t xml:space="preserve"> </w:t>
      </w:r>
      <w:r w:rsidRPr="00902C14">
        <w:rPr>
          <w:rFonts w:ascii="Arial" w:hAnsi="Arial"/>
          <w:b/>
          <w:bCs/>
          <w:sz w:val="22"/>
          <w:szCs w:val="22"/>
        </w:rPr>
        <w:t>RODO;</w:t>
      </w:r>
    </w:p>
    <w:p w14:paraId="36BFF0A8" w14:textId="77777777" w:rsidR="005E1785" w:rsidRPr="00902C14" w:rsidRDefault="005E1785" w:rsidP="004A0E88">
      <w:pPr>
        <w:widowControl w:val="0"/>
        <w:numPr>
          <w:ilvl w:val="0"/>
          <w:numId w:val="48"/>
        </w:numPr>
        <w:ind w:left="567" w:hanging="425"/>
        <w:rPr>
          <w:rFonts w:ascii="Arial" w:hAnsi="Arial"/>
          <w:sz w:val="22"/>
          <w:szCs w:val="22"/>
        </w:rPr>
      </w:pPr>
      <w:r w:rsidRPr="00902C14">
        <w:rPr>
          <w:rFonts w:ascii="Arial" w:hAnsi="Arial"/>
          <w:b/>
          <w:bCs/>
          <w:spacing w:val="-1"/>
          <w:sz w:val="22"/>
          <w:szCs w:val="22"/>
        </w:rPr>
        <w:t xml:space="preserve">prawo </w:t>
      </w:r>
      <w:r w:rsidRPr="00902C14">
        <w:rPr>
          <w:rFonts w:ascii="Arial" w:hAnsi="Arial"/>
          <w:b/>
          <w:bCs/>
          <w:sz w:val="22"/>
          <w:szCs w:val="22"/>
        </w:rPr>
        <w:t>do</w:t>
      </w:r>
      <w:r w:rsidRPr="00902C14">
        <w:rPr>
          <w:rFonts w:ascii="Arial" w:hAnsi="Arial"/>
          <w:b/>
          <w:bCs/>
          <w:spacing w:val="-1"/>
          <w:sz w:val="22"/>
          <w:szCs w:val="22"/>
        </w:rPr>
        <w:t xml:space="preserve"> sprostowania</w:t>
      </w:r>
      <w:r w:rsidRPr="00902C14">
        <w:rPr>
          <w:rFonts w:ascii="Arial" w:hAnsi="Arial"/>
          <w:b/>
          <w:bCs/>
          <w:spacing w:val="1"/>
          <w:sz w:val="22"/>
          <w:szCs w:val="22"/>
        </w:rPr>
        <w:t xml:space="preserve"> </w:t>
      </w:r>
      <w:r w:rsidRPr="00902C14">
        <w:rPr>
          <w:rFonts w:ascii="Arial" w:hAnsi="Arial"/>
          <w:b/>
          <w:bCs/>
          <w:spacing w:val="-1"/>
          <w:sz w:val="22"/>
          <w:szCs w:val="22"/>
        </w:rPr>
        <w:t>danych osobowych</w:t>
      </w:r>
      <w:r w:rsidRPr="00902C14">
        <w:rPr>
          <w:rFonts w:ascii="Arial" w:hAnsi="Arial"/>
          <w:b/>
          <w:bCs/>
          <w:spacing w:val="-2"/>
          <w:sz w:val="22"/>
          <w:szCs w:val="22"/>
        </w:rPr>
        <w:t xml:space="preserve"> </w:t>
      </w:r>
      <w:r w:rsidRPr="00902C14">
        <w:rPr>
          <w:rFonts w:ascii="Arial" w:hAnsi="Arial"/>
          <w:b/>
          <w:bCs/>
          <w:sz w:val="22"/>
          <w:szCs w:val="22"/>
        </w:rPr>
        <w:t>–</w:t>
      </w:r>
      <w:r w:rsidRPr="00902C14">
        <w:rPr>
          <w:rFonts w:ascii="Arial" w:hAnsi="Arial"/>
          <w:b/>
          <w:bCs/>
          <w:spacing w:val="1"/>
          <w:sz w:val="22"/>
          <w:szCs w:val="22"/>
        </w:rPr>
        <w:t xml:space="preserve"> </w:t>
      </w:r>
      <w:r w:rsidRPr="00902C14">
        <w:rPr>
          <w:rFonts w:ascii="Arial" w:hAnsi="Arial"/>
          <w:b/>
          <w:bCs/>
          <w:spacing w:val="-2"/>
          <w:sz w:val="22"/>
          <w:szCs w:val="22"/>
        </w:rPr>
        <w:t>art.</w:t>
      </w:r>
      <w:r w:rsidRPr="00902C14">
        <w:rPr>
          <w:rFonts w:ascii="Arial" w:hAnsi="Arial"/>
          <w:b/>
          <w:bCs/>
          <w:spacing w:val="-1"/>
          <w:sz w:val="22"/>
          <w:szCs w:val="22"/>
        </w:rPr>
        <w:t xml:space="preserve"> </w:t>
      </w:r>
      <w:r w:rsidRPr="00902C14">
        <w:rPr>
          <w:rFonts w:ascii="Arial" w:hAnsi="Arial"/>
          <w:b/>
          <w:bCs/>
          <w:sz w:val="22"/>
          <w:szCs w:val="22"/>
        </w:rPr>
        <w:t>16</w:t>
      </w:r>
      <w:r w:rsidRPr="00902C14">
        <w:rPr>
          <w:rFonts w:ascii="Arial" w:hAnsi="Arial"/>
          <w:b/>
          <w:bCs/>
          <w:spacing w:val="-2"/>
          <w:sz w:val="22"/>
          <w:szCs w:val="22"/>
        </w:rPr>
        <w:t xml:space="preserve"> </w:t>
      </w:r>
      <w:r w:rsidRPr="00902C14">
        <w:rPr>
          <w:rFonts w:ascii="Arial" w:hAnsi="Arial"/>
          <w:b/>
          <w:bCs/>
          <w:spacing w:val="-1"/>
          <w:sz w:val="22"/>
          <w:szCs w:val="22"/>
        </w:rPr>
        <w:t>RODO;</w:t>
      </w:r>
    </w:p>
    <w:p w14:paraId="7C8032AC" w14:textId="77777777" w:rsidR="005E1785" w:rsidRPr="00902C14" w:rsidRDefault="005E1785" w:rsidP="004A0E88">
      <w:pPr>
        <w:widowControl w:val="0"/>
        <w:numPr>
          <w:ilvl w:val="0"/>
          <w:numId w:val="48"/>
        </w:numPr>
        <w:ind w:left="567" w:hanging="425"/>
        <w:rPr>
          <w:rFonts w:ascii="Arial" w:hAnsi="Arial"/>
          <w:sz w:val="22"/>
          <w:szCs w:val="22"/>
        </w:rPr>
      </w:pPr>
      <w:r w:rsidRPr="00902C14">
        <w:rPr>
          <w:rFonts w:ascii="Arial" w:hAnsi="Arial"/>
          <w:spacing w:val="-1"/>
          <w:sz w:val="22"/>
          <w:szCs w:val="22"/>
        </w:rPr>
        <w:t>prawo</w:t>
      </w:r>
      <w:r w:rsidRPr="00902C14">
        <w:rPr>
          <w:rFonts w:ascii="Arial" w:hAnsi="Arial"/>
          <w:sz w:val="22"/>
          <w:szCs w:val="22"/>
        </w:rPr>
        <w:t xml:space="preserve"> </w:t>
      </w:r>
      <w:r w:rsidRPr="00902C14">
        <w:rPr>
          <w:rFonts w:ascii="Arial" w:hAnsi="Arial"/>
          <w:spacing w:val="2"/>
          <w:sz w:val="22"/>
          <w:szCs w:val="22"/>
        </w:rPr>
        <w:t xml:space="preserve"> </w:t>
      </w:r>
      <w:r w:rsidRPr="00902C14">
        <w:rPr>
          <w:rFonts w:ascii="Arial" w:hAnsi="Arial"/>
          <w:spacing w:val="-1"/>
          <w:sz w:val="22"/>
          <w:szCs w:val="22"/>
        </w:rPr>
        <w:t>żądania</w:t>
      </w:r>
      <w:r w:rsidRPr="00902C14">
        <w:rPr>
          <w:rFonts w:ascii="Arial" w:hAnsi="Arial"/>
          <w:sz w:val="22"/>
          <w:szCs w:val="22"/>
        </w:rPr>
        <w:t xml:space="preserve"> </w:t>
      </w:r>
      <w:r w:rsidRPr="00902C14">
        <w:rPr>
          <w:rFonts w:ascii="Arial" w:hAnsi="Arial"/>
          <w:spacing w:val="1"/>
          <w:sz w:val="22"/>
          <w:szCs w:val="22"/>
        </w:rPr>
        <w:t xml:space="preserve"> </w:t>
      </w:r>
      <w:r w:rsidRPr="00902C14">
        <w:rPr>
          <w:rFonts w:ascii="Arial" w:hAnsi="Arial"/>
          <w:b/>
          <w:spacing w:val="-1"/>
          <w:sz w:val="22"/>
          <w:szCs w:val="22"/>
        </w:rPr>
        <w:t>ograniczenia</w:t>
      </w:r>
      <w:r w:rsidRPr="00902C14">
        <w:rPr>
          <w:rFonts w:ascii="Arial" w:hAnsi="Arial"/>
          <w:b/>
          <w:spacing w:val="49"/>
          <w:sz w:val="22"/>
          <w:szCs w:val="22"/>
        </w:rPr>
        <w:t xml:space="preserve"> </w:t>
      </w:r>
      <w:r w:rsidRPr="00902C14">
        <w:rPr>
          <w:rFonts w:ascii="Arial" w:hAnsi="Arial"/>
          <w:b/>
          <w:spacing w:val="-1"/>
          <w:sz w:val="22"/>
          <w:szCs w:val="22"/>
        </w:rPr>
        <w:t>przetwarzania</w:t>
      </w:r>
      <w:r w:rsidRPr="00902C14">
        <w:rPr>
          <w:rFonts w:ascii="Arial" w:hAnsi="Arial"/>
          <w:b/>
          <w:sz w:val="22"/>
          <w:szCs w:val="22"/>
        </w:rPr>
        <w:t xml:space="preserve"> - </w:t>
      </w:r>
      <w:r w:rsidRPr="00902C14">
        <w:rPr>
          <w:rFonts w:ascii="Arial" w:hAnsi="Arial"/>
          <w:sz w:val="22"/>
          <w:szCs w:val="22"/>
        </w:rPr>
        <w:t xml:space="preserve">jeżeli </w:t>
      </w:r>
      <w:r w:rsidRPr="00902C14">
        <w:rPr>
          <w:rFonts w:ascii="Arial" w:hAnsi="Arial"/>
          <w:spacing w:val="-1"/>
          <w:sz w:val="22"/>
          <w:szCs w:val="22"/>
        </w:rPr>
        <w:t>spełnione</w:t>
      </w:r>
      <w:r w:rsidRPr="00902C14">
        <w:rPr>
          <w:rFonts w:ascii="Arial" w:hAnsi="Arial"/>
          <w:sz w:val="22"/>
          <w:szCs w:val="22"/>
        </w:rPr>
        <w:t xml:space="preserve"> są</w:t>
      </w:r>
      <w:r w:rsidRPr="00902C14">
        <w:rPr>
          <w:rFonts w:ascii="Arial" w:hAnsi="Arial"/>
          <w:spacing w:val="1"/>
          <w:sz w:val="22"/>
          <w:szCs w:val="22"/>
        </w:rPr>
        <w:t xml:space="preserve"> </w:t>
      </w:r>
      <w:r w:rsidRPr="00902C14">
        <w:rPr>
          <w:rFonts w:ascii="Arial" w:hAnsi="Arial"/>
          <w:spacing w:val="-1"/>
          <w:sz w:val="22"/>
          <w:szCs w:val="22"/>
        </w:rPr>
        <w:t>przesłanki</w:t>
      </w:r>
      <w:r w:rsidRPr="00902C14">
        <w:rPr>
          <w:rFonts w:ascii="Arial" w:hAnsi="Arial"/>
          <w:sz w:val="22"/>
          <w:szCs w:val="22"/>
        </w:rPr>
        <w:t xml:space="preserve"> </w:t>
      </w:r>
      <w:r w:rsidRPr="00902C14">
        <w:rPr>
          <w:rFonts w:ascii="Arial" w:hAnsi="Arial"/>
          <w:spacing w:val="-1"/>
          <w:sz w:val="22"/>
          <w:szCs w:val="22"/>
        </w:rPr>
        <w:t>określone</w:t>
      </w:r>
      <w:r w:rsidRPr="00902C14">
        <w:rPr>
          <w:rFonts w:ascii="Arial" w:hAnsi="Arial"/>
          <w:spacing w:val="57"/>
          <w:sz w:val="22"/>
          <w:szCs w:val="22"/>
        </w:rPr>
        <w:t xml:space="preserve"> </w:t>
      </w:r>
      <w:r w:rsidRPr="00902C14">
        <w:rPr>
          <w:rFonts w:ascii="Arial" w:hAnsi="Arial"/>
          <w:sz w:val="22"/>
          <w:szCs w:val="22"/>
        </w:rPr>
        <w:t>w</w:t>
      </w:r>
      <w:r w:rsidRPr="00902C14">
        <w:rPr>
          <w:rFonts w:ascii="Arial" w:hAnsi="Arial"/>
          <w:spacing w:val="1"/>
          <w:sz w:val="22"/>
          <w:szCs w:val="22"/>
        </w:rPr>
        <w:t xml:space="preserve"> </w:t>
      </w:r>
      <w:r w:rsidRPr="00902C14">
        <w:rPr>
          <w:rFonts w:ascii="Arial" w:hAnsi="Arial"/>
          <w:sz w:val="22"/>
          <w:szCs w:val="22"/>
        </w:rPr>
        <w:t>art.</w:t>
      </w:r>
      <w:r w:rsidRPr="00902C14">
        <w:rPr>
          <w:rFonts w:ascii="Arial" w:hAnsi="Arial"/>
          <w:spacing w:val="-3"/>
          <w:sz w:val="22"/>
          <w:szCs w:val="22"/>
        </w:rPr>
        <w:t xml:space="preserve"> </w:t>
      </w:r>
      <w:r w:rsidRPr="00902C14">
        <w:rPr>
          <w:rFonts w:ascii="Arial" w:hAnsi="Arial"/>
          <w:sz w:val="22"/>
          <w:szCs w:val="22"/>
        </w:rPr>
        <w:t>18</w:t>
      </w:r>
      <w:r w:rsidRPr="00902C14">
        <w:rPr>
          <w:rFonts w:ascii="Arial" w:hAnsi="Arial"/>
          <w:spacing w:val="-2"/>
          <w:sz w:val="22"/>
          <w:szCs w:val="22"/>
        </w:rPr>
        <w:t xml:space="preserve"> </w:t>
      </w:r>
      <w:r w:rsidRPr="00902C14">
        <w:rPr>
          <w:rFonts w:ascii="Arial" w:hAnsi="Arial"/>
          <w:spacing w:val="-1"/>
          <w:sz w:val="22"/>
          <w:szCs w:val="22"/>
        </w:rPr>
        <w:t>RODO;</w:t>
      </w:r>
    </w:p>
    <w:p w14:paraId="5D24E1ED" w14:textId="77777777" w:rsidR="005E1785" w:rsidRPr="00902C14" w:rsidRDefault="005E1785" w:rsidP="004A0E88">
      <w:pPr>
        <w:widowControl w:val="0"/>
        <w:numPr>
          <w:ilvl w:val="0"/>
          <w:numId w:val="48"/>
        </w:numPr>
        <w:ind w:left="567" w:hanging="425"/>
        <w:rPr>
          <w:rFonts w:ascii="Arial" w:hAnsi="Arial"/>
          <w:sz w:val="22"/>
          <w:szCs w:val="22"/>
        </w:rPr>
      </w:pPr>
      <w:r w:rsidRPr="00902C14">
        <w:rPr>
          <w:rFonts w:ascii="Arial" w:hAnsi="Arial"/>
          <w:spacing w:val="-1"/>
          <w:sz w:val="22"/>
          <w:szCs w:val="22"/>
        </w:rPr>
        <w:t xml:space="preserve">prawo </w:t>
      </w:r>
      <w:r w:rsidRPr="00902C14">
        <w:rPr>
          <w:rFonts w:ascii="Arial" w:hAnsi="Arial"/>
          <w:b/>
          <w:spacing w:val="-1"/>
          <w:sz w:val="22"/>
          <w:szCs w:val="22"/>
        </w:rPr>
        <w:t>wniesienia</w:t>
      </w:r>
      <w:r w:rsidRPr="00902C14">
        <w:rPr>
          <w:rFonts w:ascii="Arial" w:hAnsi="Arial"/>
          <w:b/>
          <w:spacing w:val="-3"/>
          <w:sz w:val="22"/>
          <w:szCs w:val="22"/>
        </w:rPr>
        <w:t xml:space="preserve"> </w:t>
      </w:r>
      <w:r w:rsidRPr="00902C14">
        <w:rPr>
          <w:rFonts w:ascii="Arial" w:hAnsi="Arial"/>
          <w:b/>
          <w:spacing w:val="-1"/>
          <w:sz w:val="22"/>
          <w:szCs w:val="22"/>
        </w:rPr>
        <w:t>sprzeciwu wobec</w:t>
      </w:r>
      <w:r w:rsidRPr="00902C14">
        <w:rPr>
          <w:rFonts w:ascii="Arial" w:hAnsi="Arial"/>
          <w:b/>
          <w:spacing w:val="1"/>
          <w:sz w:val="22"/>
          <w:szCs w:val="22"/>
        </w:rPr>
        <w:t xml:space="preserve"> </w:t>
      </w:r>
      <w:r w:rsidRPr="00902C14">
        <w:rPr>
          <w:rFonts w:ascii="Arial" w:hAnsi="Arial"/>
          <w:b/>
          <w:spacing w:val="-1"/>
          <w:sz w:val="22"/>
          <w:szCs w:val="22"/>
        </w:rPr>
        <w:t>przetwarzania danych osobowych</w:t>
      </w:r>
      <w:r w:rsidRPr="00902C14">
        <w:rPr>
          <w:rFonts w:ascii="Arial" w:hAnsi="Arial"/>
          <w:b/>
          <w:spacing w:val="5"/>
          <w:sz w:val="22"/>
          <w:szCs w:val="22"/>
        </w:rPr>
        <w:t xml:space="preserve"> </w:t>
      </w:r>
      <w:r w:rsidRPr="00902C14">
        <w:rPr>
          <w:rFonts w:ascii="Arial" w:hAnsi="Arial"/>
          <w:sz w:val="22"/>
          <w:szCs w:val="22"/>
        </w:rPr>
        <w:t>-</w:t>
      </w:r>
      <w:r w:rsidRPr="00902C14">
        <w:rPr>
          <w:rFonts w:ascii="Arial" w:hAnsi="Arial"/>
          <w:spacing w:val="-3"/>
          <w:sz w:val="22"/>
          <w:szCs w:val="22"/>
        </w:rPr>
        <w:t xml:space="preserve"> </w:t>
      </w:r>
      <w:r w:rsidRPr="00902C14">
        <w:rPr>
          <w:rFonts w:ascii="Arial" w:hAnsi="Arial"/>
          <w:sz w:val="22"/>
          <w:szCs w:val="22"/>
        </w:rPr>
        <w:t>art.</w:t>
      </w:r>
      <w:r w:rsidRPr="00902C14">
        <w:rPr>
          <w:rFonts w:ascii="Arial" w:hAnsi="Arial"/>
          <w:spacing w:val="-3"/>
          <w:sz w:val="22"/>
          <w:szCs w:val="22"/>
        </w:rPr>
        <w:t xml:space="preserve"> </w:t>
      </w:r>
      <w:r w:rsidRPr="00902C14">
        <w:rPr>
          <w:rFonts w:ascii="Arial" w:hAnsi="Arial"/>
          <w:sz w:val="22"/>
          <w:szCs w:val="22"/>
        </w:rPr>
        <w:t>21</w:t>
      </w:r>
      <w:r w:rsidRPr="00902C14">
        <w:rPr>
          <w:rFonts w:ascii="Arial" w:hAnsi="Arial"/>
          <w:spacing w:val="-2"/>
          <w:sz w:val="22"/>
          <w:szCs w:val="22"/>
        </w:rPr>
        <w:t xml:space="preserve"> </w:t>
      </w:r>
      <w:r w:rsidRPr="00902C14">
        <w:rPr>
          <w:rFonts w:ascii="Arial" w:hAnsi="Arial"/>
          <w:spacing w:val="-1"/>
          <w:sz w:val="22"/>
          <w:szCs w:val="22"/>
        </w:rPr>
        <w:t>RODO;</w:t>
      </w:r>
    </w:p>
    <w:p w14:paraId="6AFC1B3C" w14:textId="77777777" w:rsidR="005E1785" w:rsidRPr="00902C14" w:rsidRDefault="005E1785" w:rsidP="004A0E88">
      <w:pPr>
        <w:widowControl w:val="0"/>
        <w:numPr>
          <w:ilvl w:val="0"/>
          <w:numId w:val="48"/>
        </w:numPr>
        <w:ind w:left="567" w:hanging="425"/>
        <w:rPr>
          <w:rFonts w:ascii="Arial" w:hAnsi="Arial"/>
          <w:sz w:val="22"/>
          <w:szCs w:val="22"/>
        </w:rPr>
      </w:pPr>
      <w:r w:rsidRPr="00902C14">
        <w:rPr>
          <w:rFonts w:ascii="Arial" w:hAnsi="Arial"/>
          <w:spacing w:val="-1"/>
          <w:sz w:val="22"/>
          <w:szCs w:val="22"/>
        </w:rPr>
        <w:t>prawo</w:t>
      </w:r>
      <w:r w:rsidRPr="00902C14">
        <w:rPr>
          <w:rFonts w:ascii="Arial" w:hAnsi="Arial"/>
          <w:sz w:val="22"/>
          <w:szCs w:val="22"/>
        </w:rPr>
        <w:t xml:space="preserve"> </w:t>
      </w:r>
      <w:r w:rsidRPr="00902C14">
        <w:rPr>
          <w:rFonts w:ascii="Arial" w:hAnsi="Arial"/>
          <w:b/>
          <w:bCs/>
          <w:spacing w:val="-1"/>
          <w:sz w:val="22"/>
          <w:szCs w:val="22"/>
        </w:rPr>
        <w:t>wniesienia</w:t>
      </w:r>
      <w:r w:rsidRPr="00902C14">
        <w:rPr>
          <w:rFonts w:ascii="Arial" w:hAnsi="Arial"/>
          <w:b/>
          <w:bCs/>
          <w:sz w:val="22"/>
          <w:szCs w:val="22"/>
        </w:rPr>
        <w:t xml:space="preserve"> </w:t>
      </w:r>
      <w:r w:rsidRPr="00902C14">
        <w:rPr>
          <w:rFonts w:ascii="Arial" w:hAnsi="Arial"/>
          <w:b/>
          <w:bCs/>
          <w:spacing w:val="-1"/>
          <w:sz w:val="22"/>
          <w:szCs w:val="22"/>
        </w:rPr>
        <w:t>skargi</w:t>
      </w:r>
      <w:r w:rsidRPr="00902C14">
        <w:rPr>
          <w:rFonts w:ascii="Arial" w:hAnsi="Arial"/>
          <w:b/>
          <w:bCs/>
          <w:sz w:val="22"/>
          <w:szCs w:val="22"/>
        </w:rPr>
        <w:t xml:space="preserve"> </w:t>
      </w:r>
      <w:r w:rsidRPr="00902C14">
        <w:rPr>
          <w:rFonts w:ascii="Arial" w:hAnsi="Arial"/>
          <w:b/>
          <w:bCs/>
          <w:spacing w:val="-1"/>
          <w:sz w:val="22"/>
          <w:szCs w:val="22"/>
        </w:rPr>
        <w:t>do</w:t>
      </w:r>
      <w:r w:rsidRPr="00902C14">
        <w:rPr>
          <w:rFonts w:ascii="Arial" w:hAnsi="Arial"/>
          <w:b/>
          <w:bCs/>
          <w:sz w:val="22"/>
          <w:szCs w:val="22"/>
        </w:rPr>
        <w:t xml:space="preserve"> </w:t>
      </w:r>
      <w:r w:rsidRPr="00902C14">
        <w:rPr>
          <w:rFonts w:ascii="Arial" w:hAnsi="Arial"/>
          <w:b/>
          <w:bCs/>
          <w:spacing w:val="-1"/>
          <w:sz w:val="22"/>
          <w:szCs w:val="22"/>
        </w:rPr>
        <w:t>Prezesa</w:t>
      </w:r>
      <w:r w:rsidRPr="00902C14">
        <w:rPr>
          <w:rFonts w:ascii="Arial" w:hAnsi="Arial"/>
          <w:b/>
          <w:bCs/>
          <w:spacing w:val="2"/>
          <w:sz w:val="22"/>
          <w:szCs w:val="22"/>
        </w:rPr>
        <w:t xml:space="preserve"> </w:t>
      </w:r>
      <w:r w:rsidRPr="00902C14">
        <w:rPr>
          <w:rFonts w:ascii="Arial" w:hAnsi="Arial"/>
          <w:b/>
          <w:bCs/>
          <w:spacing w:val="-1"/>
          <w:sz w:val="22"/>
          <w:szCs w:val="22"/>
        </w:rPr>
        <w:t>Urzędu</w:t>
      </w:r>
      <w:r w:rsidRPr="00902C14">
        <w:rPr>
          <w:rFonts w:ascii="Arial" w:hAnsi="Arial"/>
          <w:b/>
          <w:bCs/>
          <w:sz w:val="22"/>
          <w:szCs w:val="22"/>
        </w:rPr>
        <w:t xml:space="preserve"> </w:t>
      </w:r>
      <w:r w:rsidRPr="00902C14">
        <w:rPr>
          <w:rFonts w:ascii="Arial" w:hAnsi="Arial"/>
          <w:b/>
          <w:bCs/>
          <w:spacing w:val="-2"/>
          <w:sz w:val="22"/>
          <w:szCs w:val="22"/>
        </w:rPr>
        <w:t>Ochrony</w:t>
      </w:r>
      <w:r w:rsidRPr="00902C14">
        <w:rPr>
          <w:rFonts w:ascii="Arial" w:hAnsi="Arial"/>
          <w:b/>
          <w:bCs/>
          <w:sz w:val="22"/>
          <w:szCs w:val="22"/>
        </w:rPr>
        <w:t xml:space="preserve"> </w:t>
      </w:r>
      <w:r w:rsidRPr="00902C14">
        <w:rPr>
          <w:rFonts w:ascii="Arial" w:hAnsi="Arial"/>
          <w:b/>
          <w:bCs/>
          <w:spacing w:val="-1"/>
          <w:sz w:val="22"/>
          <w:szCs w:val="22"/>
        </w:rPr>
        <w:t>Danych</w:t>
      </w:r>
      <w:r w:rsidRPr="00902C14">
        <w:rPr>
          <w:rFonts w:ascii="Arial" w:hAnsi="Arial"/>
          <w:b/>
          <w:bCs/>
          <w:sz w:val="22"/>
          <w:szCs w:val="22"/>
        </w:rPr>
        <w:t xml:space="preserve"> </w:t>
      </w:r>
      <w:r w:rsidRPr="00902C14">
        <w:rPr>
          <w:rFonts w:ascii="Arial" w:hAnsi="Arial"/>
          <w:b/>
          <w:bCs/>
          <w:spacing w:val="-1"/>
          <w:sz w:val="22"/>
          <w:szCs w:val="22"/>
        </w:rPr>
        <w:t>Osobowych</w:t>
      </w:r>
      <w:r w:rsidRPr="00902C14">
        <w:rPr>
          <w:rFonts w:ascii="Arial" w:hAnsi="Arial"/>
          <w:b/>
          <w:bCs/>
          <w:spacing w:val="7"/>
          <w:sz w:val="22"/>
          <w:szCs w:val="22"/>
        </w:rPr>
        <w:t xml:space="preserve"> </w:t>
      </w:r>
      <w:r w:rsidRPr="00902C14">
        <w:rPr>
          <w:rFonts w:ascii="Arial" w:hAnsi="Arial"/>
          <w:b/>
          <w:bCs/>
          <w:sz w:val="22"/>
          <w:szCs w:val="22"/>
        </w:rPr>
        <w:t xml:space="preserve">– </w:t>
      </w:r>
      <w:r w:rsidRPr="00902C14">
        <w:rPr>
          <w:rFonts w:ascii="Arial" w:hAnsi="Arial"/>
          <w:b/>
          <w:bCs/>
          <w:spacing w:val="-1"/>
          <w:sz w:val="22"/>
          <w:szCs w:val="22"/>
        </w:rPr>
        <w:t>art.</w:t>
      </w:r>
      <w:r w:rsidRPr="00902C14">
        <w:rPr>
          <w:rFonts w:ascii="Arial" w:hAnsi="Arial"/>
          <w:b/>
          <w:bCs/>
          <w:sz w:val="22"/>
          <w:szCs w:val="22"/>
        </w:rPr>
        <w:t xml:space="preserve"> </w:t>
      </w:r>
      <w:r w:rsidRPr="00902C14">
        <w:rPr>
          <w:rFonts w:ascii="Arial" w:hAnsi="Arial"/>
          <w:b/>
          <w:bCs/>
          <w:spacing w:val="2"/>
          <w:sz w:val="22"/>
          <w:szCs w:val="22"/>
        </w:rPr>
        <w:t xml:space="preserve"> </w:t>
      </w:r>
      <w:r w:rsidRPr="00902C14">
        <w:rPr>
          <w:rFonts w:ascii="Arial" w:hAnsi="Arial"/>
          <w:b/>
          <w:bCs/>
          <w:sz w:val="22"/>
          <w:szCs w:val="22"/>
        </w:rPr>
        <w:t>77</w:t>
      </w:r>
      <w:r w:rsidRPr="00902C14">
        <w:rPr>
          <w:rFonts w:ascii="Arial" w:hAnsi="Arial"/>
          <w:b/>
          <w:bCs/>
          <w:spacing w:val="63"/>
          <w:sz w:val="22"/>
          <w:szCs w:val="22"/>
        </w:rPr>
        <w:t xml:space="preserve"> </w:t>
      </w:r>
      <w:r w:rsidRPr="00902C14">
        <w:rPr>
          <w:rFonts w:ascii="Arial" w:hAnsi="Arial"/>
          <w:b/>
          <w:bCs/>
          <w:spacing w:val="-1"/>
          <w:sz w:val="22"/>
          <w:szCs w:val="22"/>
        </w:rPr>
        <w:t>RODO</w:t>
      </w:r>
      <w:r w:rsidRPr="00902C14">
        <w:rPr>
          <w:rFonts w:ascii="Arial" w:hAnsi="Arial"/>
          <w:spacing w:val="-1"/>
          <w:sz w:val="22"/>
          <w:szCs w:val="22"/>
        </w:rPr>
        <w:t>.</w:t>
      </w:r>
    </w:p>
    <w:p w14:paraId="64ADBA57" w14:textId="3B55AADE" w:rsidR="005E1785" w:rsidRPr="00902C14" w:rsidRDefault="005E1785" w:rsidP="00A51723">
      <w:pPr>
        <w:widowControl w:val="0"/>
        <w:numPr>
          <w:ilvl w:val="0"/>
          <w:numId w:val="57"/>
        </w:numPr>
        <w:tabs>
          <w:tab w:val="left" w:pos="400"/>
        </w:tabs>
        <w:jc w:val="left"/>
        <w:outlineLvl w:val="0"/>
        <w:rPr>
          <w:rFonts w:ascii="Arial" w:hAnsi="Arial"/>
          <w:b/>
          <w:spacing w:val="-1"/>
          <w:sz w:val="22"/>
          <w:szCs w:val="22"/>
        </w:rPr>
      </w:pPr>
      <w:r w:rsidRPr="00902C14">
        <w:rPr>
          <w:rFonts w:ascii="Arial" w:hAnsi="Arial"/>
          <w:b/>
          <w:spacing w:val="-1"/>
          <w:sz w:val="22"/>
          <w:szCs w:val="22"/>
        </w:rPr>
        <w:t>Źródło pochodzenia danych osobowych</w:t>
      </w:r>
    </w:p>
    <w:p w14:paraId="77D28B05" w14:textId="77777777" w:rsidR="005E1785" w:rsidRPr="00902C14" w:rsidRDefault="005E1785" w:rsidP="004A0E88">
      <w:pPr>
        <w:widowControl w:val="0"/>
        <w:ind w:right="111"/>
        <w:rPr>
          <w:rFonts w:ascii="Arial" w:hAnsi="Arial"/>
          <w:spacing w:val="-1"/>
          <w:sz w:val="22"/>
          <w:szCs w:val="22"/>
        </w:rPr>
      </w:pPr>
      <w:r w:rsidRPr="00902C14">
        <w:rPr>
          <w:rFonts w:ascii="Arial" w:hAnsi="Arial"/>
          <w:spacing w:val="-1"/>
          <w:sz w:val="22"/>
          <w:szCs w:val="22"/>
        </w:rPr>
        <w:t>Jednostka Wspierająca otrzymała dane osobowe od Ostatecznego odbiorcy wsparcia.</w:t>
      </w:r>
    </w:p>
    <w:p w14:paraId="632C42D7" w14:textId="08AEB64D" w:rsidR="005E1785" w:rsidRPr="00902C14" w:rsidRDefault="005E1785" w:rsidP="00A51723">
      <w:pPr>
        <w:widowControl w:val="0"/>
        <w:numPr>
          <w:ilvl w:val="0"/>
          <w:numId w:val="57"/>
        </w:numPr>
        <w:tabs>
          <w:tab w:val="left" w:pos="400"/>
        </w:tabs>
        <w:jc w:val="left"/>
        <w:outlineLvl w:val="0"/>
        <w:rPr>
          <w:rFonts w:ascii="Arial" w:hAnsi="Arial"/>
          <w:b/>
          <w:spacing w:val="-1"/>
          <w:sz w:val="22"/>
          <w:szCs w:val="22"/>
        </w:rPr>
      </w:pPr>
      <w:r w:rsidRPr="00902C14">
        <w:rPr>
          <w:rFonts w:ascii="Arial" w:hAnsi="Arial"/>
          <w:b/>
          <w:spacing w:val="-1"/>
          <w:sz w:val="22"/>
          <w:szCs w:val="22"/>
        </w:rPr>
        <w:t>Zautomatyzowane podejmowanie decyzji</w:t>
      </w:r>
    </w:p>
    <w:p w14:paraId="340D0E0B" w14:textId="77777777" w:rsidR="005E1785" w:rsidRPr="00902C14" w:rsidRDefault="005E1785" w:rsidP="004A0E88">
      <w:pPr>
        <w:widowControl w:val="0"/>
        <w:ind w:right="111"/>
        <w:rPr>
          <w:rFonts w:ascii="Arial" w:hAnsi="Arial"/>
          <w:spacing w:val="-1"/>
          <w:sz w:val="22"/>
          <w:szCs w:val="22"/>
        </w:rPr>
      </w:pPr>
      <w:r w:rsidRPr="00902C14">
        <w:rPr>
          <w:rFonts w:ascii="Arial" w:hAnsi="Arial"/>
          <w:spacing w:val="-1"/>
          <w:sz w:val="22"/>
          <w:szCs w:val="22"/>
        </w:rPr>
        <w:t>Dane osobowe nie będą podlegały zautomatyzowanemu podejmowaniu decyzji, w tym profilowaniu.</w:t>
      </w:r>
    </w:p>
    <w:p w14:paraId="73E090F6" w14:textId="4F7A5517" w:rsidR="005E1785" w:rsidRPr="00902C14" w:rsidRDefault="005E1785" w:rsidP="00A51723">
      <w:pPr>
        <w:widowControl w:val="0"/>
        <w:numPr>
          <w:ilvl w:val="0"/>
          <w:numId w:val="57"/>
        </w:numPr>
        <w:tabs>
          <w:tab w:val="left" w:pos="400"/>
        </w:tabs>
        <w:jc w:val="left"/>
        <w:outlineLvl w:val="0"/>
        <w:rPr>
          <w:rFonts w:ascii="Arial" w:hAnsi="Arial"/>
          <w:b/>
          <w:spacing w:val="-1"/>
          <w:sz w:val="22"/>
          <w:szCs w:val="22"/>
        </w:rPr>
      </w:pPr>
      <w:r w:rsidRPr="00902C14">
        <w:rPr>
          <w:rFonts w:ascii="Arial" w:hAnsi="Arial"/>
          <w:b/>
          <w:spacing w:val="-1"/>
          <w:sz w:val="22"/>
          <w:szCs w:val="22"/>
        </w:rPr>
        <w:t>Przekazywanie danych do państwa trzeciego.</w:t>
      </w:r>
    </w:p>
    <w:p w14:paraId="09262CD3" w14:textId="77777777" w:rsidR="005E1785" w:rsidRPr="00902C14" w:rsidRDefault="005E1785" w:rsidP="004A0E88">
      <w:pPr>
        <w:widowControl w:val="0"/>
        <w:ind w:right="111"/>
        <w:rPr>
          <w:rFonts w:ascii="Arial" w:hAnsi="Arial"/>
          <w:sz w:val="22"/>
          <w:szCs w:val="22"/>
        </w:rPr>
      </w:pPr>
      <w:r w:rsidRPr="00902C14">
        <w:rPr>
          <w:rFonts w:ascii="Arial" w:hAnsi="Arial"/>
          <w:spacing w:val="-1"/>
          <w:sz w:val="22"/>
          <w:szCs w:val="22"/>
        </w:rPr>
        <w:t>Dane osobowe nie będą przekazywane do państwa trzeciego lub organizacji międzynarodowej innej niż Unia Europejska.</w:t>
      </w:r>
    </w:p>
    <w:sectPr w:rsidR="005E1785" w:rsidRPr="00902C14" w:rsidSect="00DA2F43">
      <w:footnotePr>
        <w:numRestart w:val="eachSect"/>
      </w:footnotePr>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6B95B" w14:textId="77777777" w:rsidR="00F67449" w:rsidRDefault="00F67449" w:rsidP="001C2965">
      <w:r>
        <w:separator/>
      </w:r>
    </w:p>
  </w:endnote>
  <w:endnote w:type="continuationSeparator" w:id="0">
    <w:p w14:paraId="6756EB3B" w14:textId="77777777" w:rsidR="00F67449" w:rsidRDefault="00F67449" w:rsidP="001C2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ova">
    <w:altName w:val="Arial"/>
    <w:charset w:val="00"/>
    <w:family w:val="swiss"/>
    <w:pitch w:val="variable"/>
    <w:sig w:usb0="00000001" w:usb1="00000002"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EUAlbertina">
    <w:altName w:val="Calibri"/>
    <w:panose1 w:val="00000000000000000000"/>
    <w:charset w:val="00"/>
    <w:family w:val="auto"/>
    <w:notTrueType/>
    <w:pitch w:val="default"/>
    <w:sig w:usb0="00000003" w:usb1="00000000" w:usb2="00000000" w:usb3="00000000" w:csb0="00000001" w:csb1="00000000"/>
  </w:font>
  <w:font w:name="MinionPro-Regular">
    <w:altName w:val="Times New Roman"/>
    <w:charset w:val="01"/>
    <w:family w:val="roman"/>
    <w:pitch w:val="variable"/>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C6109" w14:textId="77777777" w:rsidR="00F67449" w:rsidRDefault="00F67449" w:rsidP="001C2965">
      <w:r>
        <w:separator/>
      </w:r>
    </w:p>
  </w:footnote>
  <w:footnote w:type="continuationSeparator" w:id="0">
    <w:p w14:paraId="41DB08FC" w14:textId="77777777" w:rsidR="00F67449" w:rsidRDefault="00F67449" w:rsidP="001C2965">
      <w:r>
        <w:continuationSeparator/>
      </w:r>
    </w:p>
  </w:footnote>
  <w:footnote w:id="1">
    <w:p w14:paraId="2274EC9B" w14:textId="77777777" w:rsidR="00CB6E7A" w:rsidRPr="00D450E6" w:rsidRDefault="00CB6E7A" w:rsidP="009036D1">
      <w:pPr>
        <w:pStyle w:val="Tekstprzypisudolnego"/>
        <w:rPr>
          <w:rFonts w:ascii="Arial" w:hAnsi="Arial" w:cs="Arial"/>
          <w:sz w:val="16"/>
          <w:szCs w:val="16"/>
        </w:rPr>
      </w:pPr>
      <w:r w:rsidRPr="00D450E6">
        <w:rPr>
          <w:rStyle w:val="Odwoanieprzypisudolnego"/>
        </w:rPr>
        <w:footnoteRef/>
      </w:r>
      <w:r w:rsidRPr="00D450E6">
        <w:t xml:space="preserve"> </w:t>
      </w:r>
      <w:r w:rsidRPr="00D450E6">
        <w:rPr>
          <w:rFonts w:ascii="Arial" w:hAnsi="Arial" w:cs="Arial"/>
          <w:sz w:val="16"/>
          <w:szCs w:val="16"/>
        </w:rPr>
        <w:t>Jeśli wykonawcą będzie kontrahent zagraniczny, niezarejestrowany dla potrzeb VAT w Polsce, to zapis ten go nie obowiązuje.</w:t>
      </w:r>
    </w:p>
    <w:p w14:paraId="7AA5B997" w14:textId="77777777" w:rsidR="00CB6E7A" w:rsidRDefault="00CB6E7A" w:rsidP="009036D1">
      <w:pPr>
        <w:pStyle w:val="Tekstprzypisudolnego"/>
      </w:pPr>
      <w:r w:rsidRPr="00D450E6">
        <w:rPr>
          <w:rFonts w:ascii="Arial" w:hAnsi="Arial" w:cs="Arial"/>
          <w:sz w:val="16"/>
          <w:szCs w:val="16"/>
        </w:rPr>
        <w:t>Płatności na konto z wykazu dotyczą tylko tych podmiotów zagranicznych, które są zarejestrowane dla potrzeb VAT jako podatnicy VAT czynni w Polsce.</w:t>
      </w:r>
    </w:p>
  </w:footnote>
  <w:footnote w:id="2">
    <w:p w14:paraId="1C8B682B" w14:textId="3D04F964" w:rsidR="00CB6E7A" w:rsidRPr="004A0E88" w:rsidRDefault="00CB6E7A" w:rsidP="004A0E88">
      <w:pPr>
        <w:widowControl w:val="0"/>
        <w:ind w:right="122"/>
        <w:rPr>
          <w:rFonts w:ascii="Arial" w:hAnsi="Arial"/>
        </w:rPr>
      </w:pPr>
      <w:r>
        <w:rPr>
          <w:rStyle w:val="Odwoanieprzypisudolnego"/>
        </w:rPr>
        <w:footnoteRef/>
      </w:r>
      <w:r>
        <w:t xml:space="preserve"> </w:t>
      </w:r>
      <w:r w:rsidRPr="004A0E88">
        <w:rPr>
          <w:rFonts w:ascii="Arial" w:hAnsi="Arial"/>
          <w:sz w:val="20"/>
        </w:rPr>
        <w:t xml:space="preserve">Rozporządzenie Parlamentu Europejskiego i Rady (UE, </w:t>
      </w:r>
      <w:proofErr w:type="spellStart"/>
      <w:r w:rsidRPr="004A0E88">
        <w:rPr>
          <w:rFonts w:ascii="Arial" w:hAnsi="Arial"/>
          <w:sz w:val="20"/>
        </w:rPr>
        <w:t>Euratom</w:t>
      </w:r>
      <w:proofErr w:type="spellEnd"/>
      <w:r w:rsidRPr="004A0E88">
        <w:rPr>
          <w:rFonts w:ascii="Arial" w:hAnsi="Arial"/>
          <w:sz w:val="20"/>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4A0E88">
        <w:rPr>
          <w:rFonts w:ascii="Arial" w:hAnsi="Arial"/>
          <w:sz w:val="20"/>
        </w:rPr>
        <w:t>Euratom</w:t>
      </w:r>
      <w:proofErr w:type="spellEnd"/>
      <w:r w:rsidRPr="004A0E88">
        <w:rPr>
          <w:rFonts w:ascii="Arial" w:hAnsi="Arial"/>
          <w:sz w:val="20"/>
        </w:rPr>
        <w:t>) nr 966/2012.</w:t>
      </w:r>
    </w:p>
  </w:footnote>
  <w:footnote w:id="3">
    <w:p w14:paraId="76DB60A3" w14:textId="75ED0026" w:rsidR="00CB6E7A" w:rsidRDefault="00CB6E7A">
      <w:pPr>
        <w:pStyle w:val="Tekstprzypisudolnego"/>
      </w:pPr>
      <w:r>
        <w:rPr>
          <w:rStyle w:val="Odwoanieprzypisudolnego"/>
        </w:rPr>
        <w:footnoteRef/>
      </w:r>
      <w:r>
        <w:t xml:space="preserve"> </w:t>
      </w:r>
      <w:r w:rsidRPr="005E1785">
        <w:rPr>
          <w:rFonts w:ascii="Arial" w:hAnsi="Arial"/>
        </w:rPr>
        <w:t xml:space="preserve">Rozporządzenie Parlamentu Europejskiego i Rady (UE, </w:t>
      </w:r>
      <w:proofErr w:type="spellStart"/>
      <w:r w:rsidRPr="005E1785">
        <w:rPr>
          <w:rFonts w:ascii="Arial" w:hAnsi="Arial"/>
        </w:rPr>
        <w:t>Euratom</w:t>
      </w:r>
      <w:proofErr w:type="spellEnd"/>
      <w:r w:rsidRPr="005E1785">
        <w:rPr>
          <w:rFonts w:ascii="Arial" w:hAnsi="Arial"/>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5E1785">
        <w:rPr>
          <w:rFonts w:ascii="Arial" w:hAnsi="Arial"/>
        </w:rPr>
        <w:t>Euratom</w:t>
      </w:r>
      <w:proofErr w:type="spellEnd"/>
      <w:r w:rsidRPr="005E1785">
        <w:rPr>
          <w:rFonts w:ascii="Arial" w:hAnsi="Arial"/>
        </w:rPr>
        <w:t>) nr 96</w:t>
      </w:r>
    </w:p>
  </w:footnote>
  <w:footnote w:id="4">
    <w:p w14:paraId="6DB642DE" w14:textId="4A876572" w:rsidR="00CB6E7A" w:rsidRDefault="00CB6E7A">
      <w:pPr>
        <w:pStyle w:val="Tekstprzypisudolnego"/>
      </w:pPr>
      <w:r>
        <w:rPr>
          <w:rStyle w:val="Odwoanieprzypisudolnego"/>
        </w:rPr>
        <w:footnoteRef/>
      </w:r>
      <w:r w:rsidRPr="005E1785">
        <w:rPr>
          <w:rFonts w:ascii="Arial" w:hAnsi="Arial"/>
        </w:rPr>
        <w:t xml:space="preserve">Rozporządzenie </w:t>
      </w:r>
      <w:r w:rsidRPr="005E1785">
        <w:rPr>
          <w:rFonts w:ascii="Arial" w:hAnsi="Arial"/>
          <w:spacing w:val="-1"/>
        </w:rPr>
        <w:t>Parlamentu</w:t>
      </w:r>
      <w:r w:rsidRPr="005E1785">
        <w:rPr>
          <w:rFonts w:ascii="Arial" w:hAnsi="Arial"/>
          <w:spacing w:val="1"/>
        </w:rPr>
        <w:t xml:space="preserve"> </w:t>
      </w:r>
      <w:r w:rsidRPr="005E1785">
        <w:rPr>
          <w:rFonts w:ascii="Arial" w:hAnsi="Arial"/>
          <w:spacing w:val="-1"/>
        </w:rPr>
        <w:t>Europejskiego</w:t>
      </w:r>
      <w:r w:rsidRPr="005E1785">
        <w:rPr>
          <w:rFonts w:ascii="Arial" w:hAnsi="Arial"/>
          <w:spacing w:val="1"/>
        </w:rPr>
        <w:t xml:space="preserve"> </w:t>
      </w:r>
      <w:r w:rsidRPr="005E1785">
        <w:rPr>
          <w:rFonts w:ascii="Arial" w:hAnsi="Arial"/>
        </w:rPr>
        <w:t>i</w:t>
      </w:r>
      <w:r w:rsidRPr="005E1785">
        <w:rPr>
          <w:rFonts w:ascii="Arial" w:hAnsi="Arial"/>
          <w:spacing w:val="-1"/>
        </w:rPr>
        <w:t xml:space="preserve"> </w:t>
      </w:r>
      <w:r w:rsidRPr="005E1785">
        <w:rPr>
          <w:rFonts w:ascii="Arial" w:hAnsi="Arial"/>
        </w:rPr>
        <w:t>Rady</w:t>
      </w:r>
      <w:r w:rsidRPr="005E1785">
        <w:rPr>
          <w:rFonts w:ascii="Arial" w:hAnsi="Arial"/>
          <w:spacing w:val="-3"/>
        </w:rPr>
        <w:t xml:space="preserve"> </w:t>
      </w:r>
      <w:r w:rsidRPr="005E1785">
        <w:rPr>
          <w:rFonts w:ascii="Arial" w:hAnsi="Arial"/>
        </w:rPr>
        <w:t>(UE,</w:t>
      </w:r>
      <w:r w:rsidRPr="005E1785">
        <w:rPr>
          <w:rFonts w:ascii="Arial" w:hAnsi="Arial"/>
          <w:spacing w:val="1"/>
        </w:rPr>
        <w:t xml:space="preserve"> </w:t>
      </w:r>
      <w:proofErr w:type="spellStart"/>
      <w:r w:rsidRPr="005E1785">
        <w:rPr>
          <w:rFonts w:ascii="Arial" w:hAnsi="Arial"/>
          <w:spacing w:val="-1"/>
        </w:rPr>
        <w:t>Euratom</w:t>
      </w:r>
      <w:proofErr w:type="spellEnd"/>
      <w:r w:rsidRPr="005E1785">
        <w:rPr>
          <w:rFonts w:ascii="Arial" w:hAnsi="Arial"/>
          <w:spacing w:val="-1"/>
        </w:rPr>
        <w:t>)</w:t>
      </w:r>
      <w:r w:rsidRPr="005E1785">
        <w:rPr>
          <w:rFonts w:ascii="Arial" w:hAnsi="Arial"/>
        </w:rPr>
        <w:t xml:space="preserve"> 2018/1046</w:t>
      </w:r>
      <w:r w:rsidRPr="005E1785">
        <w:rPr>
          <w:rFonts w:ascii="Arial" w:hAnsi="Arial"/>
          <w:spacing w:val="1"/>
        </w:rPr>
        <w:t xml:space="preserve"> </w:t>
      </w:r>
      <w:r w:rsidRPr="005E1785">
        <w:rPr>
          <w:rFonts w:ascii="Arial" w:hAnsi="Arial"/>
        </w:rPr>
        <w:t>z</w:t>
      </w:r>
      <w:r w:rsidRPr="005E1785">
        <w:rPr>
          <w:rFonts w:ascii="Arial" w:hAnsi="Arial"/>
          <w:spacing w:val="-2"/>
        </w:rPr>
        <w:t xml:space="preserve"> </w:t>
      </w:r>
      <w:r w:rsidRPr="005E1785">
        <w:rPr>
          <w:rFonts w:ascii="Arial" w:hAnsi="Arial"/>
          <w:spacing w:val="-1"/>
        </w:rPr>
        <w:t>dnia</w:t>
      </w:r>
      <w:r w:rsidRPr="005E1785">
        <w:rPr>
          <w:rFonts w:ascii="Arial" w:hAnsi="Arial"/>
          <w:spacing w:val="1"/>
        </w:rPr>
        <w:t xml:space="preserve"> </w:t>
      </w:r>
      <w:r w:rsidRPr="005E1785">
        <w:rPr>
          <w:rFonts w:ascii="Arial" w:hAnsi="Arial"/>
        </w:rPr>
        <w:t xml:space="preserve">18 </w:t>
      </w:r>
      <w:r w:rsidRPr="005E1785">
        <w:rPr>
          <w:rFonts w:ascii="Arial" w:hAnsi="Arial"/>
          <w:spacing w:val="-1"/>
        </w:rPr>
        <w:t>lipca</w:t>
      </w:r>
      <w:r w:rsidRPr="005E1785">
        <w:rPr>
          <w:rFonts w:ascii="Arial" w:hAnsi="Arial"/>
          <w:spacing w:val="1"/>
        </w:rPr>
        <w:t xml:space="preserve"> </w:t>
      </w:r>
      <w:r w:rsidRPr="005E1785">
        <w:rPr>
          <w:rFonts w:ascii="Arial" w:hAnsi="Arial"/>
        </w:rPr>
        <w:t>2018 r.</w:t>
      </w:r>
      <w:r w:rsidRPr="005E1785">
        <w:rPr>
          <w:rFonts w:ascii="Arial" w:hAnsi="Arial"/>
          <w:spacing w:val="1"/>
        </w:rPr>
        <w:t xml:space="preserve"> </w:t>
      </w:r>
      <w:r w:rsidRPr="005E1785">
        <w:rPr>
          <w:rFonts w:ascii="Arial" w:hAnsi="Arial"/>
        </w:rPr>
        <w:t>w</w:t>
      </w:r>
      <w:r w:rsidRPr="005E1785">
        <w:rPr>
          <w:rFonts w:ascii="Arial" w:hAnsi="Arial"/>
          <w:spacing w:val="-4"/>
        </w:rPr>
        <w:t xml:space="preserve"> </w:t>
      </w:r>
      <w:r w:rsidRPr="005E1785">
        <w:rPr>
          <w:rFonts w:ascii="Arial" w:hAnsi="Arial"/>
          <w:spacing w:val="-1"/>
        </w:rPr>
        <w:t>sprawie</w:t>
      </w:r>
      <w:r w:rsidRPr="005E1785">
        <w:rPr>
          <w:rFonts w:ascii="Arial" w:hAnsi="Arial"/>
          <w:spacing w:val="87"/>
          <w:w w:val="99"/>
        </w:rPr>
        <w:t xml:space="preserve"> </w:t>
      </w:r>
      <w:r w:rsidRPr="005E1785">
        <w:rPr>
          <w:rFonts w:ascii="Arial" w:hAnsi="Arial"/>
          <w:spacing w:val="-1"/>
        </w:rPr>
        <w:t>zasad</w:t>
      </w:r>
      <w:r w:rsidRPr="005E1785">
        <w:rPr>
          <w:rFonts w:ascii="Arial" w:hAnsi="Arial"/>
          <w:spacing w:val="40"/>
        </w:rPr>
        <w:t xml:space="preserve"> </w:t>
      </w:r>
      <w:r w:rsidRPr="005E1785">
        <w:rPr>
          <w:rFonts w:ascii="Arial" w:hAnsi="Arial"/>
          <w:spacing w:val="-1"/>
        </w:rPr>
        <w:t>finansowych</w:t>
      </w:r>
      <w:r w:rsidRPr="005E1785">
        <w:rPr>
          <w:rFonts w:ascii="Arial" w:hAnsi="Arial"/>
          <w:spacing w:val="40"/>
        </w:rPr>
        <w:t xml:space="preserve"> </w:t>
      </w:r>
      <w:r w:rsidRPr="005E1785">
        <w:rPr>
          <w:rFonts w:ascii="Arial" w:hAnsi="Arial"/>
          <w:spacing w:val="-1"/>
        </w:rPr>
        <w:t>mających</w:t>
      </w:r>
      <w:r w:rsidRPr="005E1785">
        <w:rPr>
          <w:rFonts w:ascii="Arial" w:hAnsi="Arial"/>
          <w:spacing w:val="40"/>
        </w:rPr>
        <w:t xml:space="preserve"> </w:t>
      </w:r>
      <w:r w:rsidRPr="005E1785">
        <w:rPr>
          <w:rFonts w:ascii="Arial" w:hAnsi="Arial"/>
          <w:spacing w:val="-1"/>
        </w:rPr>
        <w:t>zastosowanie</w:t>
      </w:r>
      <w:r w:rsidRPr="005E1785">
        <w:rPr>
          <w:rFonts w:ascii="Arial" w:hAnsi="Arial"/>
          <w:spacing w:val="39"/>
        </w:rPr>
        <w:t xml:space="preserve"> </w:t>
      </w:r>
      <w:r w:rsidRPr="005E1785">
        <w:rPr>
          <w:rFonts w:ascii="Arial" w:hAnsi="Arial"/>
        </w:rPr>
        <w:t>do</w:t>
      </w:r>
      <w:r w:rsidRPr="005E1785">
        <w:rPr>
          <w:rFonts w:ascii="Arial" w:hAnsi="Arial"/>
          <w:spacing w:val="40"/>
        </w:rPr>
        <w:t xml:space="preserve"> </w:t>
      </w:r>
      <w:r w:rsidRPr="005E1785">
        <w:rPr>
          <w:rFonts w:ascii="Arial" w:hAnsi="Arial"/>
        </w:rPr>
        <w:t>budżetu</w:t>
      </w:r>
      <w:r w:rsidRPr="005E1785">
        <w:rPr>
          <w:rFonts w:ascii="Arial" w:hAnsi="Arial"/>
          <w:spacing w:val="38"/>
        </w:rPr>
        <w:t xml:space="preserve"> </w:t>
      </w:r>
      <w:r w:rsidRPr="005E1785">
        <w:rPr>
          <w:rFonts w:ascii="Arial" w:hAnsi="Arial"/>
          <w:spacing w:val="-1"/>
        </w:rPr>
        <w:t>ogólnego</w:t>
      </w:r>
      <w:r w:rsidRPr="005E1785">
        <w:rPr>
          <w:rFonts w:ascii="Arial" w:hAnsi="Arial"/>
          <w:spacing w:val="39"/>
        </w:rPr>
        <w:t xml:space="preserve"> </w:t>
      </w:r>
      <w:r w:rsidRPr="005E1785">
        <w:rPr>
          <w:rFonts w:ascii="Arial" w:hAnsi="Arial"/>
          <w:spacing w:val="-1"/>
        </w:rPr>
        <w:t>Unii,</w:t>
      </w:r>
      <w:r w:rsidRPr="005E1785">
        <w:rPr>
          <w:rFonts w:ascii="Arial" w:hAnsi="Arial"/>
          <w:spacing w:val="40"/>
        </w:rPr>
        <w:t xml:space="preserve"> </w:t>
      </w:r>
      <w:r w:rsidRPr="005E1785">
        <w:rPr>
          <w:rFonts w:ascii="Arial" w:hAnsi="Arial"/>
        </w:rPr>
        <w:t>zmieniające</w:t>
      </w:r>
      <w:r w:rsidRPr="005E1785">
        <w:rPr>
          <w:rFonts w:ascii="Arial" w:hAnsi="Arial"/>
          <w:spacing w:val="39"/>
        </w:rPr>
        <w:t xml:space="preserve"> </w:t>
      </w:r>
      <w:r w:rsidRPr="005E1785">
        <w:rPr>
          <w:rFonts w:ascii="Arial" w:hAnsi="Arial"/>
          <w:spacing w:val="-1"/>
        </w:rPr>
        <w:t>rozporządzenia</w:t>
      </w:r>
      <w:r w:rsidRPr="005E1785">
        <w:rPr>
          <w:rFonts w:ascii="Arial" w:hAnsi="Arial"/>
          <w:spacing w:val="40"/>
        </w:rPr>
        <w:t xml:space="preserve"> </w:t>
      </w:r>
      <w:r w:rsidRPr="005E1785">
        <w:rPr>
          <w:rFonts w:ascii="Arial" w:hAnsi="Arial"/>
        </w:rPr>
        <w:t>(UE)</w:t>
      </w:r>
      <w:r w:rsidRPr="005E1785">
        <w:rPr>
          <w:rFonts w:ascii="Arial" w:hAnsi="Arial"/>
          <w:spacing w:val="39"/>
        </w:rPr>
        <w:t xml:space="preserve"> </w:t>
      </w:r>
      <w:r w:rsidRPr="005E1785">
        <w:rPr>
          <w:rFonts w:ascii="Arial" w:hAnsi="Arial"/>
          <w:spacing w:val="-1"/>
        </w:rPr>
        <w:t>nr</w:t>
      </w:r>
      <w:r w:rsidRPr="005E1785">
        <w:rPr>
          <w:rFonts w:ascii="Arial" w:hAnsi="Arial"/>
          <w:spacing w:val="111"/>
          <w:w w:val="99"/>
        </w:rPr>
        <w:t xml:space="preserve"> </w:t>
      </w:r>
      <w:r w:rsidRPr="005E1785">
        <w:rPr>
          <w:rFonts w:ascii="Arial" w:hAnsi="Arial"/>
        </w:rPr>
        <w:t>1296/2013,</w:t>
      </w:r>
      <w:r w:rsidRPr="005E1785">
        <w:rPr>
          <w:rFonts w:ascii="Arial" w:hAnsi="Arial"/>
          <w:spacing w:val="-3"/>
        </w:rPr>
        <w:t xml:space="preserve"> </w:t>
      </w:r>
      <w:r w:rsidRPr="005E1785">
        <w:rPr>
          <w:rFonts w:ascii="Arial" w:hAnsi="Arial"/>
        </w:rPr>
        <w:t>(UE)</w:t>
      </w:r>
      <w:r w:rsidRPr="005E1785">
        <w:rPr>
          <w:rFonts w:ascii="Arial" w:hAnsi="Arial"/>
          <w:spacing w:val="-3"/>
        </w:rPr>
        <w:t xml:space="preserve"> </w:t>
      </w:r>
      <w:r w:rsidRPr="005E1785">
        <w:rPr>
          <w:rFonts w:ascii="Arial" w:hAnsi="Arial"/>
          <w:spacing w:val="-1"/>
        </w:rPr>
        <w:t>nr</w:t>
      </w:r>
      <w:r w:rsidRPr="005E1785">
        <w:rPr>
          <w:rFonts w:ascii="Arial" w:hAnsi="Arial"/>
          <w:spacing w:val="-2"/>
        </w:rPr>
        <w:t xml:space="preserve"> </w:t>
      </w:r>
      <w:r w:rsidRPr="005E1785">
        <w:rPr>
          <w:rFonts w:ascii="Arial" w:hAnsi="Arial"/>
        </w:rPr>
        <w:t>1301/2013,</w:t>
      </w:r>
      <w:r w:rsidRPr="005E1785">
        <w:rPr>
          <w:rFonts w:ascii="Arial" w:hAnsi="Arial"/>
          <w:spacing w:val="-3"/>
        </w:rPr>
        <w:t xml:space="preserve"> </w:t>
      </w:r>
      <w:r w:rsidRPr="005E1785">
        <w:rPr>
          <w:rFonts w:ascii="Arial" w:hAnsi="Arial"/>
        </w:rPr>
        <w:t>(UE)</w:t>
      </w:r>
      <w:r w:rsidRPr="005E1785">
        <w:rPr>
          <w:rFonts w:ascii="Arial" w:hAnsi="Arial"/>
          <w:spacing w:val="-2"/>
        </w:rPr>
        <w:t xml:space="preserve"> </w:t>
      </w:r>
      <w:r w:rsidRPr="005E1785">
        <w:rPr>
          <w:rFonts w:ascii="Arial" w:hAnsi="Arial"/>
          <w:spacing w:val="-1"/>
        </w:rPr>
        <w:t>nr</w:t>
      </w:r>
      <w:r w:rsidRPr="005E1785">
        <w:rPr>
          <w:rFonts w:ascii="Arial" w:hAnsi="Arial"/>
          <w:spacing w:val="-3"/>
        </w:rPr>
        <w:t xml:space="preserve"> </w:t>
      </w:r>
      <w:r w:rsidRPr="005E1785">
        <w:rPr>
          <w:rFonts w:ascii="Arial" w:hAnsi="Arial"/>
        </w:rPr>
        <w:t>1303/2013,</w:t>
      </w:r>
      <w:r w:rsidRPr="005E1785">
        <w:rPr>
          <w:rFonts w:ascii="Arial" w:hAnsi="Arial"/>
          <w:spacing w:val="-2"/>
        </w:rPr>
        <w:t xml:space="preserve"> </w:t>
      </w:r>
      <w:r w:rsidRPr="005E1785">
        <w:rPr>
          <w:rFonts w:ascii="Arial" w:hAnsi="Arial"/>
        </w:rPr>
        <w:t>(UE)</w:t>
      </w:r>
      <w:r w:rsidRPr="005E1785">
        <w:rPr>
          <w:rFonts w:ascii="Arial" w:hAnsi="Arial"/>
          <w:spacing w:val="-3"/>
        </w:rPr>
        <w:t xml:space="preserve"> </w:t>
      </w:r>
      <w:r w:rsidRPr="005E1785">
        <w:rPr>
          <w:rFonts w:ascii="Arial" w:hAnsi="Arial"/>
          <w:spacing w:val="-1"/>
        </w:rPr>
        <w:t>nr</w:t>
      </w:r>
      <w:r w:rsidRPr="005E1785">
        <w:rPr>
          <w:rFonts w:ascii="Arial" w:hAnsi="Arial"/>
          <w:spacing w:val="-2"/>
        </w:rPr>
        <w:t xml:space="preserve"> </w:t>
      </w:r>
      <w:r w:rsidRPr="005E1785">
        <w:rPr>
          <w:rFonts w:ascii="Arial" w:hAnsi="Arial"/>
        </w:rPr>
        <w:t>1304/2013,</w:t>
      </w:r>
      <w:r w:rsidRPr="005E1785">
        <w:rPr>
          <w:rFonts w:ascii="Arial" w:hAnsi="Arial"/>
          <w:spacing w:val="-3"/>
        </w:rPr>
        <w:t xml:space="preserve"> </w:t>
      </w:r>
      <w:r w:rsidRPr="005E1785">
        <w:rPr>
          <w:rFonts w:ascii="Arial" w:hAnsi="Arial"/>
        </w:rPr>
        <w:t>(UE)</w:t>
      </w:r>
      <w:r w:rsidRPr="005E1785">
        <w:rPr>
          <w:rFonts w:ascii="Arial" w:hAnsi="Arial"/>
          <w:spacing w:val="-2"/>
        </w:rPr>
        <w:t xml:space="preserve"> </w:t>
      </w:r>
      <w:r w:rsidRPr="005E1785">
        <w:rPr>
          <w:rFonts w:ascii="Arial" w:hAnsi="Arial"/>
          <w:spacing w:val="-1"/>
        </w:rPr>
        <w:t>nr</w:t>
      </w:r>
      <w:r w:rsidRPr="005E1785">
        <w:rPr>
          <w:rFonts w:ascii="Arial" w:hAnsi="Arial"/>
          <w:spacing w:val="-3"/>
        </w:rPr>
        <w:t xml:space="preserve"> </w:t>
      </w:r>
      <w:r w:rsidRPr="005E1785">
        <w:rPr>
          <w:rFonts w:ascii="Arial" w:hAnsi="Arial"/>
        </w:rPr>
        <w:t>1309/2013,</w:t>
      </w:r>
      <w:r w:rsidRPr="005E1785">
        <w:rPr>
          <w:rFonts w:ascii="Arial" w:hAnsi="Arial"/>
          <w:spacing w:val="-2"/>
        </w:rPr>
        <w:t xml:space="preserve"> </w:t>
      </w:r>
      <w:r w:rsidRPr="005E1785">
        <w:rPr>
          <w:rFonts w:ascii="Arial" w:hAnsi="Arial"/>
        </w:rPr>
        <w:t>(UE)</w:t>
      </w:r>
      <w:r w:rsidRPr="005E1785">
        <w:rPr>
          <w:rFonts w:ascii="Arial" w:hAnsi="Arial"/>
          <w:spacing w:val="-3"/>
        </w:rPr>
        <w:t xml:space="preserve"> </w:t>
      </w:r>
      <w:r w:rsidRPr="005E1785">
        <w:rPr>
          <w:rFonts w:ascii="Arial" w:hAnsi="Arial"/>
          <w:spacing w:val="-1"/>
        </w:rPr>
        <w:t>nr</w:t>
      </w:r>
      <w:r w:rsidRPr="005E1785">
        <w:rPr>
          <w:rFonts w:ascii="Arial" w:hAnsi="Arial"/>
          <w:spacing w:val="-2"/>
        </w:rPr>
        <w:t xml:space="preserve"> </w:t>
      </w:r>
      <w:r w:rsidRPr="005E1785">
        <w:rPr>
          <w:rFonts w:ascii="Arial" w:hAnsi="Arial"/>
        </w:rPr>
        <w:t>1316/2013, (UE)</w:t>
      </w:r>
      <w:r w:rsidRPr="005E1785">
        <w:rPr>
          <w:rFonts w:ascii="Arial" w:hAnsi="Arial"/>
          <w:spacing w:val="22"/>
        </w:rPr>
        <w:t xml:space="preserve"> </w:t>
      </w:r>
      <w:r w:rsidRPr="005E1785">
        <w:rPr>
          <w:rFonts w:ascii="Arial" w:hAnsi="Arial"/>
          <w:spacing w:val="-1"/>
        </w:rPr>
        <w:t>nr</w:t>
      </w:r>
      <w:r w:rsidRPr="005E1785">
        <w:rPr>
          <w:rFonts w:ascii="Arial" w:hAnsi="Arial"/>
          <w:spacing w:val="22"/>
        </w:rPr>
        <w:t xml:space="preserve"> </w:t>
      </w:r>
      <w:r w:rsidRPr="005E1785">
        <w:rPr>
          <w:rFonts w:ascii="Arial" w:hAnsi="Arial"/>
        </w:rPr>
        <w:t>223/2014</w:t>
      </w:r>
      <w:r w:rsidRPr="005E1785">
        <w:rPr>
          <w:rFonts w:ascii="Arial" w:hAnsi="Arial"/>
          <w:spacing w:val="22"/>
        </w:rPr>
        <w:t xml:space="preserve"> </w:t>
      </w:r>
      <w:r w:rsidRPr="005E1785">
        <w:rPr>
          <w:rFonts w:ascii="Arial" w:hAnsi="Arial"/>
        </w:rPr>
        <w:t>i</w:t>
      </w:r>
      <w:r w:rsidRPr="005E1785">
        <w:rPr>
          <w:rFonts w:ascii="Arial" w:hAnsi="Arial"/>
          <w:spacing w:val="21"/>
        </w:rPr>
        <w:t xml:space="preserve"> </w:t>
      </w:r>
      <w:r w:rsidRPr="005E1785">
        <w:rPr>
          <w:rFonts w:ascii="Arial" w:hAnsi="Arial"/>
        </w:rPr>
        <w:t>(UE)</w:t>
      </w:r>
      <w:r w:rsidRPr="005E1785">
        <w:rPr>
          <w:rFonts w:ascii="Arial" w:hAnsi="Arial"/>
          <w:spacing w:val="22"/>
        </w:rPr>
        <w:t xml:space="preserve"> </w:t>
      </w:r>
      <w:r w:rsidRPr="005E1785">
        <w:rPr>
          <w:rFonts w:ascii="Arial" w:hAnsi="Arial"/>
          <w:spacing w:val="-1"/>
        </w:rPr>
        <w:t>nr</w:t>
      </w:r>
      <w:r w:rsidRPr="005E1785">
        <w:rPr>
          <w:rFonts w:ascii="Arial" w:hAnsi="Arial"/>
          <w:spacing w:val="20"/>
        </w:rPr>
        <w:t xml:space="preserve"> </w:t>
      </w:r>
      <w:r w:rsidRPr="005E1785">
        <w:rPr>
          <w:rFonts w:ascii="Arial" w:hAnsi="Arial"/>
        </w:rPr>
        <w:t>283/2014</w:t>
      </w:r>
      <w:r w:rsidRPr="005E1785">
        <w:rPr>
          <w:rFonts w:ascii="Arial" w:hAnsi="Arial"/>
          <w:spacing w:val="22"/>
        </w:rPr>
        <w:t xml:space="preserve"> </w:t>
      </w:r>
      <w:r w:rsidRPr="005E1785">
        <w:rPr>
          <w:rFonts w:ascii="Arial" w:hAnsi="Arial"/>
          <w:spacing w:val="-1"/>
        </w:rPr>
        <w:t>oraz</w:t>
      </w:r>
      <w:r w:rsidRPr="005E1785">
        <w:rPr>
          <w:rFonts w:ascii="Arial" w:hAnsi="Arial"/>
          <w:spacing w:val="22"/>
        </w:rPr>
        <w:t xml:space="preserve"> </w:t>
      </w:r>
      <w:r w:rsidRPr="005E1785">
        <w:rPr>
          <w:rFonts w:ascii="Arial" w:hAnsi="Arial"/>
          <w:spacing w:val="-1"/>
        </w:rPr>
        <w:t>decyzję</w:t>
      </w:r>
      <w:r w:rsidRPr="005E1785">
        <w:rPr>
          <w:rFonts w:ascii="Arial" w:hAnsi="Arial"/>
          <w:spacing w:val="29"/>
        </w:rPr>
        <w:t xml:space="preserve"> </w:t>
      </w:r>
      <w:r w:rsidRPr="005E1785">
        <w:rPr>
          <w:rFonts w:ascii="Arial" w:hAnsi="Arial"/>
          <w:spacing w:val="-1"/>
        </w:rPr>
        <w:t>nr</w:t>
      </w:r>
      <w:r w:rsidRPr="005E1785">
        <w:rPr>
          <w:rFonts w:ascii="Arial" w:hAnsi="Arial"/>
          <w:spacing w:val="22"/>
        </w:rPr>
        <w:t xml:space="preserve"> </w:t>
      </w:r>
      <w:r w:rsidRPr="005E1785">
        <w:rPr>
          <w:rFonts w:ascii="Arial" w:hAnsi="Arial"/>
        </w:rPr>
        <w:t>541/2014/UE,</w:t>
      </w:r>
      <w:r w:rsidRPr="005E1785">
        <w:rPr>
          <w:rFonts w:ascii="Arial" w:hAnsi="Arial"/>
          <w:spacing w:val="22"/>
        </w:rPr>
        <w:t xml:space="preserve"> </w:t>
      </w:r>
      <w:r w:rsidRPr="005E1785">
        <w:rPr>
          <w:rFonts w:ascii="Arial" w:hAnsi="Arial"/>
        </w:rPr>
        <w:t>a</w:t>
      </w:r>
      <w:r w:rsidRPr="005E1785">
        <w:rPr>
          <w:rFonts w:ascii="Arial" w:hAnsi="Arial"/>
          <w:spacing w:val="21"/>
        </w:rPr>
        <w:t xml:space="preserve"> </w:t>
      </w:r>
      <w:r w:rsidRPr="005E1785">
        <w:rPr>
          <w:rFonts w:ascii="Arial" w:hAnsi="Arial"/>
          <w:spacing w:val="-1"/>
        </w:rPr>
        <w:t>także</w:t>
      </w:r>
      <w:r w:rsidRPr="005E1785">
        <w:rPr>
          <w:rFonts w:ascii="Arial" w:hAnsi="Arial"/>
          <w:spacing w:val="23"/>
        </w:rPr>
        <w:t xml:space="preserve"> </w:t>
      </w:r>
      <w:r w:rsidRPr="005E1785">
        <w:rPr>
          <w:rFonts w:ascii="Arial" w:hAnsi="Arial"/>
          <w:spacing w:val="-1"/>
        </w:rPr>
        <w:t>uchylające</w:t>
      </w:r>
      <w:r w:rsidRPr="005E1785">
        <w:rPr>
          <w:rFonts w:ascii="Arial" w:hAnsi="Arial"/>
          <w:spacing w:val="21"/>
        </w:rPr>
        <w:t xml:space="preserve"> </w:t>
      </w:r>
      <w:r w:rsidRPr="005E1785">
        <w:rPr>
          <w:rFonts w:ascii="Arial" w:hAnsi="Arial"/>
        </w:rPr>
        <w:t>rozporządzenie</w:t>
      </w:r>
      <w:r w:rsidRPr="005E1785">
        <w:rPr>
          <w:rFonts w:ascii="Arial" w:hAnsi="Arial"/>
          <w:spacing w:val="21"/>
        </w:rPr>
        <w:t xml:space="preserve"> </w:t>
      </w:r>
      <w:r w:rsidRPr="005E1785">
        <w:rPr>
          <w:rFonts w:ascii="Arial" w:hAnsi="Arial"/>
        </w:rPr>
        <w:t>(UE,</w:t>
      </w:r>
      <w:r w:rsidRPr="005E1785">
        <w:rPr>
          <w:rFonts w:ascii="Arial" w:hAnsi="Arial"/>
          <w:spacing w:val="62"/>
          <w:w w:val="99"/>
        </w:rPr>
        <w:t xml:space="preserve"> </w:t>
      </w:r>
      <w:proofErr w:type="spellStart"/>
      <w:r w:rsidRPr="005E1785">
        <w:rPr>
          <w:rFonts w:ascii="Arial" w:hAnsi="Arial"/>
          <w:spacing w:val="-1"/>
        </w:rPr>
        <w:t>Euratom</w:t>
      </w:r>
      <w:proofErr w:type="spellEnd"/>
      <w:r w:rsidRPr="005E1785">
        <w:rPr>
          <w:rFonts w:ascii="Arial" w:hAnsi="Arial"/>
          <w:spacing w:val="-1"/>
        </w:rPr>
        <w:t>)</w:t>
      </w:r>
      <w:r w:rsidRPr="005E1785">
        <w:rPr>
          <w:rFonts w:ascii="Arial" w:hAnsi="Arial"/>
          <w:spacing w:val="-9"/>
        </w:rPr>
        <w:t xml:space="preserve"> </w:t>
      </w:r>
      <w:r w:rsidRPr="005E1785">
        <w:rPr>
          <w:rFonts w:ascii="Arial" w:hAnsi="Arial"/>
          <w:spacing w:val="-1"/>
        </w:rPr>
        <w:t>nr</w:t>
      </w:r>
      <w:r w:rsidRPr="005E1785">
        <w:rPr>
          <w:rFonts w:ascii="Arial" w:hAnsi="Arial"/>
          <w:spacing w:val="-9"/>
        </w:rPr>
        <w:t xml:space="preserve"> </w:t>
      </w:r>
      <w:r w:rsidRPr="005E1785">
        <w:rPr>
          <w:rFonts w:ascii="Arial" w:hAnsi="Arial"/>
        </w:rPr>
        <w:t>966/2012.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7E422" w14:textId="798342CB" w:rsidR="00CB6E7A" w:rsidRDefault="00CB6E7A" w:rsidP="00902C14">
    <w:pPr>
      <w:pStyle w:val="Nagwek"/>
    </w:pPr>
    <w:r>
      <w:rPr>
        <w:noProof/>
        <w:lang w:eastAsia="pl-PL"/>
      </w:rPr>
      <w:drawing>
        <wp:anchor distT="0" distB="0" distL="114300" distR="114300" simplePos="0" relativeHeight="251659264" behindDoc="0" locked="0" layoutInCell="1" allowOverlap="1" wp14:anchorId="3BA6571D" wp14:editId="7768C6A1">
          <wp:simplePos x="0" y="0"/>
          <wp:positionH relativeFrom="column">
            <wp:posOffset>0</wp:posOffset>
          </wp:positionH>
          <wp:positionV relativeFrom="paragraph">
            <wp:posOffset>-635</wp:posOffset>
          </wp:positionV>
          <wp:extent cx="2266950" cy="323850"/>
          <wp:effectExtent l="0" t="0" r="0" b="0"/>
          <wp:wrapNone/>
          <wp:docPr id="9"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6950" cy="323850"/>
                  </a:xfrm>
                  <a:prstGeom prst="rect">
                    <a:avLst/>
                  </a:prstGeom>
                  <a:noFill/>
                  <a:ln>
                    <a:noFill/>
                  </a:ln>
                </pic:spPr>
              </pic:pic>
            </a:graphicData>
          </a:graphic>
          <wp14:sizeRelH relativeFrom="page">
            <wp14:pctWidth>0</wp14:pctWidth>
          </wp14:sizeRelH>
          <wp14:sizeRelV relativeFrom="page">
            <wp14:pctHeight>0</wp14:pctHeight>
          </wp14:sizeRelV>
        </wp:anchor>
      </w:drawing>
    </w:r>
    <w:r>
      <w:tab/>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A435C" w14:textId="534F515B" w:rsidR="00CB6E7A" w:rsidRDefault="00CB6E7A" w:rsidP="00FA4A30">
    <w:pPr>
      <w:pStyle w:val="Nagwek"/>
      <w:jc w:val="center"/>
    </w:pPr>
  </w:p>
  <w:p w14:paraId="0266F937" w14:textId="77777777" w:rsidR="00CB6E7A" w:rsidRDefault="00CB6E7A">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FCE99" w14:textId="5930460C" w:rsidR="00CB6E7A" w:rsidRDefault="00CB6E7A" w:rsidP="00CC7DC8">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706688BC"/>
    <w:lvl w:ilvl="0">
      <w:start w:val="1"/>
      <w:numFmt w:val="bullet"/>
      <w:pStyle w:val="Listapunktowana4"/>
      <w:lvlText w:val=""/>
      <w:lvlJc w:val="left"/>
      <w:pPr>
        <w:tabs>
          <w:tab w:val="num" w:pos="1209"/>
        </w:tabs>
        <w:ind w:left="1209" w:hanging="360"/>
      </w:pPr>
      <w:rPr>
        <w:rFonts w:ascii="Arial Nova" w:hAnsi="Arial Nova" w:hint="default"/>
      </w:rPr>
    </w:lvl>
  </w:abstractNum>
  <w:abstractNum w:abstractNumId="1" w15:restartNumberingAfterBreak="0">
    <w:nsid w:val="FFFFFF83"/>
    <w:multiLevelType w:val="singleLevel"/>
    <w:tmpl w:val="D8664F3E"/>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CB218F0"/>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singleLevel"/>
    <w:tmpl w:val="00000002"/>
    <w:name w:val="WW8Num3"/>
    <w:lvl w:ilvl="0">
      <w:start w:val="1"/>
      <w:numFmt w:val="lowerLetter"/>
      <w:lvlText w:val="%1)"/>
      <w:lvlJc w:val="left"/>
      <w:pPr>
        <w:tabs>
          <w:tab w:val="num" w:pos="720"/>
        </w:tabs>
        <w:ind w:left="720" w:hanging="360"/>
      </w:pPr>
      <w:rPr>
        <w:rFonts w:ascii="Arial" w:hAnsi="Arial" w:cs="Times New Roman" w:hint="default"/>
        <w:b w:val="0"/>
        <w:i w:val="0"/>
        <w:sz w:val="22"/>
        <w:szCs w:val="24"/>
        <w:lang w:val="pl-PL"/>
      </w:rPr>
    </w:lvl>
  </w:abstractNum>
  <w:abstractNum w:abstractNumId="4" w15:restartNumberingAfterBreak="0">
    <w:nsid w:val="00000004"/>
    <w:multiLevelType w:val="singleLevel"/>
    <w:tmpl w:val="00000004"/>
    <w:name w:val="WW8Num13"/>
    <w:lvl w:ilvl="0">
      <w:start w:val="1"/>
      <w:numFmt w:val="lowerLetter"/>
      <w:lvlText w:val="%1)"/>
      <w:lvlJc w:val="left"/>
      <w:pPr>
        <w:tabs>
          <w:tab w:val="num" w:pos="0"/>
        </w:tabs>
        <w:ind w:left="720" w:hanging="360"/>
      </w:pPr>
      <w:rPr>
        <w:rFonts w:ascii="Arial" w:hAnsi="Arial" w:cs="Arial"/>
        <w:lang w:val="pl-PL"/>
      </w:rPr>
    </w:lvl>
  </w:abstractNum>
  <w:abstractNum w:abstractNumId="5" w15:restartNumberingAfterBreak="0">
    <w:nsid w:val="0000000E"/>
    <w:multiLevelType w:val="multilevel"/>
    <w:tmpl w:val="0000000E"/>
    <w:name w:val="WW8Num37"/>
    <w:lvl w:ilvl="0">
      <w:start w:val="1"/>
      <w:numFmt w:val="decimal"/>
      <w:lvlText w:val="%1."/>
      <w:lvlJc w:val="left"/>
      <w:pPr>
        <w:tabs>
          <w:tab w:val="num" w:pos="360"/>
        </w:tabs>
        <w:ind w:left="360" w:hanging="360"/>
      </w:pPr>
      <w:rPr>
        <w:rFonts w:ascii="Arial" w:hAnsi="Arial" w:cs="Times New Roman" w:hint="default"/>
        <w:b w:val="0"/>
        <w:lang w:val="pl-PL"/>
      </w:rPr>
    </w:lvl>
    <w:lvl w:ilvl="1">
      <w:start w:val="1"/>
      <w:numFmt w:val="lowerLetter"/>
      <w:lvlText w:val="%2)"/>
      <w:lvlJc w:val="left"/>
      <w:pPr>
        <w:tabs>
          <w:tab w:val="num" w:pos="720"/>
        </w:tabs>
        <w:ind w:left="720" w:hanging="360"/>
      </w:pPr>
      <w:rPr>
        <w:rFonts w:cs="Times New Roman" w:hint="default"/>
        <w:b w:val="0"/>
        <w:caps w:val="0"/>
        <w:smallCaps w:val="0"/>
        <w:vanish w:val="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1333E05"/>
    <w:multiLevelType w:val="hybridMultilevel"/>
    <w:tmpl w:val="4686D032"/>
    <w:lvl w:ilvl="0" w:tplc="6AE66D52">
      <w:start w:val="8"/>
      <w:numFmt w:val="upperRoman"/>
      <w:lvlText w:val="%1."/>
      <w:lvlJc w:val="left"/>
      <w:pPr>
        <w:ind w:left="835" w:hanging="720"/>
      </w:pPr>
      <w:rPr>
        <w:rFonts w:hint="default"/>
      </w:rPr>
    </w:lvl>
    <w:lvl w:ilvl="1" w:tplc="04150019">
      <w:start w:val="1"/>
      <w:numFmt w:val="lowerLetter"/>
      <w:lvlText w:val="%2."/>
      <w:lvlJc w:val="left"/>
      <w:pPr>
        <w:ind w:left="1195" w:hanging="360"/>
      </w:pPr>
    </w:lvl>
    <w:lvl w:ilvl="2" w:tplc="0415001B" w:tentative="1">
      <w:start w:val="1"/>
      <w:numFmt w:val="lowerRoman"/>
      <w:lvlText w:val="%3."/>
      <w:lvlJc w:val="right"/>
      <w:pPr>
        <w:ind w:left="1915" w:hanging="180"/>
      </w:pPr>
    </w:lvl>
    <w:lvl w:ilvl="3" w:tplc="0415000F" w:tentative="1">
      <w:start w:val="1"/>
      <w:numFmt w:val="decimal"/>
      <w:lvlText w:val="%4."/>
      <w:lvlJc w:val="left"/>
      <w:pPr>
        <w:ind w:left="2635" w:hanging="360"/>
      </w:pPr>
    </w:lvl>
    <w:lvl w:ilvl="4" w:tplc="04150019" w:tentative="1">
      <w:start w:val="1"/>
      <w:numFmt w:val="lowerLetter"/>
      <w:lvlText w:val="%5."/>
      <w:lvlJc w:val="left"/>
      <w:pPr>
        <w:ind w:left="3355" w:hanging="360"/>
      </w:pPr>
    </w:lvl>
    <w:lvl w:ilvl="5" w:tplc="0415001B" w:tentative="1">
      <w:start w:val="1"/>
      <w:numFmt w:val="lowerRoman"/>
      <w:lvlText w:val="%6."/>
      <w:lvlJc w:val="right"/>
      <w:pPr>
        <w:ind w:left="4075" w:hanging="180"/>
      </w:pPr>
    </w:lvl>
    <w:lvl w:ilvl="6" w:tplc="0415000F" w:tentative="1">
      <w:start w:val="1"/>
      <w:numFmt w:val="decimal"/>
      <w:lvlText w:val="%7."/>
      <w:lvlJc w:val="left"/>
      <w:pPr>
        <w:ind w:left="4795" w:hanging="360"/>
      </w:pPr>
    </w:lvl>
    <w:lvl w:ilvl="7" w:tplc="04150019" w:tentative="1">
      <w:start w:val="1"/>
      <w:numFmt w:val="lowerLetter"/>
      <w:lvlText w:val="%8."/>
      <w:lvlJc w:val="left"/>
      <w:pPr>
        <w:ind w:left="5515" w:hanging="360"/>
      </w:pPr>
    </w:lvl>
    <w:lvl w:ilvl="8" w:tplc="0415001B" w:tentative="1">
      <w:start w:val="1"/>
      <w:numFmt w:val="lowerRoman"/>
      <w:lvlText w:val="%9."/>
      <w:lvlJc w:val="right"/>
      <w:pPr>
        <w:ind w:left="6235" w:hanging="180"/>
      </w:pPr>
    </w:lvl>
  </w:abstractNum>
  <w:abstractNum w:abstractNumId="7" w15:restartNumberingAfterBreak="0">
    <w:nsid w:val="04945752"/>
    <w:multiLevelType w:val="hybridMultilevel"/>
    <w:tmpl w:val="4F909EFC"/>
    <w:styleLink w:val="Zaimportowanystyl1"/>
    <w:lvl w:ilvl="0" w:tplc="93DA9BA6">
      <w:start w:val="1"/>
      <w:numFmt w:val="decimal"/>
      <w:lvlText w:val="%1."/>
      <w:lvlJc w:val="left"/>
      <w:pPr>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D966BC72">
      <w:start w:val="1"/>
      <w:numFmt w:val="lowerLetter"/>
      <w:lvlText w:val="%2."/>
      <w:lvlJc w:val="left"/>
      <w:pPr>
        <w:ind w:left="1363"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73ECC24">
      <w:start w:val="1"/>
      <w:numFmt w:val="lowerRoman"/>
      <w:lvlText w:val="%3."/>
      <w:lvlJc w:val="left"/>
      <w:pPr>
        <w:ind w:left="2083" w:hanging="50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CF0509A">
      <w:start w:val="1"/>
      <w:numFmt w:val="decimal"/>
      <w:lvlText w:val="%4."/>
      <w:lvlJc w:val="left"/>
      <w:pPr>
        <w:ind w:left="2803"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972CE562">
      <w:start w:val="1"/>
      <w:numFmt w:val="lowerLetter"/>
      <w:lvlText w:val="%5."/>
      <w:lvlJc w:val="left"/>
      <w:pPr>
        <w:ind w:left="3523"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8F1218E0">
      <w:start w:val="1"/>
      <w:numFmt w:val="lowerRoman"/>
      <w:lvlText w:val="%6."/>
      <w:lvlJc w:val="left"/>
      <w:pPr>
        <w:ind w:left="4243" w:hanging="50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D200D8B6">
      <w:start w:val="1"/>
      <w:numFmt w:val="decimal"/>
      <w:lvlText w:val="%7."/>
      <w:lvlJc w:val="left"/>
      <w:pPr>
        <w:ind w:left="4963"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868F374">
      <w:start w:val="1"/>
      <w:numFmt w:val="lowerLetter"/>
      <w:lvlText w:val="%8."/>
      <w:lvlJc w:val="left"/>
      <w:pPr>
        <w:ind w:left="5683"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2A6017E">
      <w:start w:val="1"/>
      <w:numFmt w:val="lowerRoman"/>
      <w:lvlText w:val="%9."/>
      <w:lvlJc w:val="left"/>
      <w:pPr>
        <w:ind w:left="6403" w:hanging="509"/>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515164A"/>
    <w:multiLevelType w:val="multilevel"/>
    <w:tmpl w:val="493A9F06"/>
    <w:lvl w:ilvl="0">
      <w:start w:val="1"/>
      <w:numFmt w:val="decimal"/>
      <w:lvlText w:val="%1."/>
      <w:lvlJc w:val="left"/>
      <w:pPr>
        <w:tabs>
          <w:tab w:val="num" w:pos="360"/>
        </w:tabs>
        <w:ind w:left="360" w:hanging="360"/>
      </w:pPr>
      <w:rPr>
        <w:rFonts w:cs="Tahoma" w:hint="default"/>
      </w:rPr>
    </w:lvl>
    <w:lvl w:ilvl="1">
      <w:start w:val="1"/>
      <w:numFmt w:val="decimal"/>
      <w:pStyle w:val="ola2"/>
      <w:isLgl/>
      <w:lvlText w:val="%1.%2."/>
      <w:lvlJc w:val="left"/>
      <w:pPr>
        <w:tabs>
          <w:tab w:val="num" w:pos="7050"/>
        </w:tabs>
        <w:ind w:left="7050" w:hanging="390"/>
      </w:pPr>
      <w:rPr>
        <w:rFonts w:cs="Tahoma" w:hint="default"/>
      </w:rPr>
    </w:lvl>
    <w:lvl w:ilvl="2">
      <w:start w:val="1"/>
      <w:numFmt w:val="decimal"/>
      <w:pStyle w:val="Number"/>
      <w:isLgl/>
      <w:lvlText w:val="%1.%2.%3."/>
      <w:lvlJc w:val="left"/>
      <w:pPr>
        <w:tabs>
          <w:tab w:val="num" w:pos="1980"/>
        </w:tabs>
        <w:ind w:left="1980" w:hanging="720"/>
      </w:pPr>
      <w:rPr>
        <w:rFonts w:cs="Tahoma" w:hint="default"/>
      </w:rPr>
    </w:lvl>
    <w:lvl w:ilvl="3">
      <w:start w:val="1"/>
      <w:numFmt w:val="decimal"/>
      <w:isLgl/>
      <w:lvlText w:val="%1.%2.%3.%4."/>
      <w:lvlJc w:val="left"/>
      <w:pPr>
        <w:tabs>
          <w:tab w:val="num" w:pos="1800"/>
        </w:tabs>
        <w:ind w:left="1800" w:hanging="720"/>
      </w:pPr>
      <w:rPr>
        <w:rFonts w:cs="Tahoma" w:hint="default"/>
      </w:rPr>
    </w:lvl>
    <w:lvl w:ilvl="4">
      <w:start w:val="1"/>
      <w:numFmt w:val="decimal"/>
      <w:isLgl/>
      <w:lvlText w:val="%1.%2.%3.%4.%5."/>
      <w:lvlJc w:val="left"/>
      <w:pPr>
        <w:tabs>
          <w:tab w:val="num" w:pos="2520"/>
        </w:tabs>
        <w:ind w:left="2520" w:hanging="1080"/>
      </w:pPr>
      <w:rPr>
        <w:rFonts w:cs="Tahoma" w:hint="default"/>
      </w:rPr>
    </w:lvl>
    <w:lvl w:ilvl="5">
      <w:start w:val="1"/>
      <w:numFmt w:val="decimal"/>
      <w:isLgl/>
      <w:lvlText w:val="%1.%2.%3.%4.%5.%6."/>
      <w:lvlJc w:val="left"/>
      <w:pPr>
        <w:tabs>
          <w:tab w:val="num" w:pos="2880"/>
        </w:tabs>
        <w:ind w:left="2880" w:hanging="1080"/>
      </w:pPr>
      <w:rPr>
        <w:rFonts w:cs="Tahoma" w:hint="default"/>
      </w:rPr>
    </w:lvl>
    <w:lvl w:ilvl="6">
      <w:start w:val="1"/>
      <w:numFmt w:val="decimal"/>
      <w:isLgl/>
      <w:lvlText w:val="%1.%2.%3.%4.%5.%6.%7."/>
      <w:lvlJc w:val="left"/>
      <w:pPr>
        <w:tabs>
          <w:tab w:val="num" w:pos="3600"/>
        </w:tabs>
        <w:ind w:left="3600" w:hanging="1440"/>
      </w:pPr>
      <w:rPr>
        <w:rFonts w:cs="Tahoma" w:hint="default"/>
      </w:rPr>
    </w:lvl>
    <w:lvl w:ilvl="7">
      <w:start w:val="1"/>
      <w:numFmt w:val="decimal"/>
      <w:isLgl/>
      <w:lvlText w:val="%1.%2.%3.%4.%5.%6.%7.%8."/>
      <w:lvlJc w:val="left"/>
      <w:pPr>
        <w:tabs>
          <w:tab w:val="num" w:pos="3960"/>
        </w:tabs>
        <w:ind w:left="3960" w:hanging="1440"/>
      </w:pPr>
      <w:rPr>
        <w:rFonts w:cs="Tahoma" w:hint="default"/>
      </w:rPr>
    </w:lvl>
    <w:lvl w:ilvl="8">
      <w:start w:val="1"/>
      <w:numFmt w:val="decimal"/>
      <w:isLgl/>
      <w:lvlText w:val="%1.%2.%3.%4.%5.%6.%7.%8.%9."/>
      <w:lvlJc w:val="left"/>
      <w:pPr>
        <w:tabs>
          <w:tab w:val="num" w:pos="4680"/>
        </w:tabs>
        <w:ind w:left="4680" w:hanging="1800"/>
      </w:pPr>
      <w:rPr>
        <w:rFonts w:cs="Tahoma" w:hint="default"/>
      </w:rPr>
    </w:lvl>
  </w:abstractNum>
  <w:abstractNum w:abstractNumId="9" w15:restartNumberingAfterBreak="0">
    <w:nsid w:val="0D2F71C4"/>
    <w:multiLevelType w:val="hybridMultilevel"/>
    <w:tmpl w:val="0D26BDDA"/>
    <w:lvl w:ilvl="0" w:tplc="DF0C7060">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F223286"/>
    <w:multiLevelType w:val="hybridMultilevel"/>
    <w:tmpl w:val="6292F27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0FC766B4"/>
    <w:multiLevelType w:val="multilevel"/>
    <w:tmpl w:val="199E0294"/>
    <w:lvl w:ilvl="0">
      <w:start w:val="6"/>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caps w:val="0"/>
        <w:strike w:val="0"/>
        <w:vanish w:val="0"/>
        <w:color w:val="auto"/>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0FD47425"/>
    <w:multiLevelType w:val="hybridMultilevel"/>
    <w:tmpl w:val="32540726"/>
    <w:lvl w:ilvl="0" w:tplc="FFFFFFFF">
      <w:start w:val="1"/>
      <w:numFmt w:val="upperRoman"/>
      <w:lvlText w:val="%1."/>
      <w:lvlJc w:val="left"/>
      <w:pPr>
        <w:ind w:left="1080" w:hanging="720"/>
      </w:pPr>
      <w:rPr>
        <w:rFonts w:hint="default"/>
        <w:b/>
      </w:rPr>
    </w:lvl>
    <w:lvl w:ilvl="1" w:tplc="0415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565944"/>
    <w:multiLevelType w:val="hybridMultilevel"/>
    <w:tmpl w:val="8C0AF0E2"/>
    <w:styleLink w:val="Styl11"/>
    <w:lvl w:ilvl="0" w:tplc="F2E4C4A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B368CF"/>
    <w:multiLevelType w:val="hybridMultilevel"/>
    <w:tmpl w:val="BAACEFB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133A3C43"/>
    <w:multiLevelType w:val="hybridMultilevel"/>
    <w:tmpl w:val="0D26BDDA"/>
    <w:lvl w:ilvl="0" w:tplc="DF0C7060">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6381BC7"/>
    <w:multiLevelType w:val="hybridMultilevel"/>
    <w:tmpl w:val="780E211A"/>
    <w:lvl w:ilvl="0" w:tplc="9C7A64E8">
      <w:start w:val="1"/>
      <w:numFmt w:val="decimal"/>
      <w:pStyle w:val="Styl1SWZ"/>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844E408">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8CC6DAE"/>
    <w:multiLevelType w:val="hybridMultilevel"/>
    <w:tmpl w:val="167629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21537A"/>
    <w:multiLevelType w:val="hybridMultilevel"/>
    <w:tmpl w:val="E2683DDE"/>
    <w:lvl w:ilvl="0" w:tplc="D97E4C6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C6A36EC"/>
    <w:multiLevelType w:val="hybridMultilevel"/>
    <w:tmpl w:val="0BC498DA"/>
    <w:lvl w:ilvl="0" w:tplc="24F2AF5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F390789"/>
    <w:multiLevelType w:val="multilevel"/>
    <w:tmpl w:val="D1C02D0A"/>
    <w:styleLink w:val="Styl1"/>
    <w:lvl w:ilvl="0">
      <w:start w:val="8"/>
      <w:numFmt w:val="decimal"/>
      <w:lvlText w:val="%1."/>
      <w:lvlJc w:val="left"/>
      <w:pPr>
        <w:ind w:left="502" w:hanging="360"/>
      </w:pPr>
      <w:rPr>
        <w:rFonts w:hint="default"/>
        <w:b/>
      </w:rPr>
    </w:lvl>
    <w:lvl w:ilvl="1">
      <w:start w:val="1"/>
      <w:numFmt w:val="decimal"/>
      <w:lvlRestart w:val="0"/>
      <w:lvlText w:val="%1.%2)"/>
      <w:lvlJc w:val="left"/>
      <w:pPr>
        <w:tabs>
          <w:tab w:val="num" w:pos="1077"/>
        </w:tabs>
        <w:ind w:left="1077" w:hanging="793"/>
      </w:pPr>
      <w:rPr>
        <w:rFonts w:hint="default"/>
        <w:b w:val="0"/>
      </w:rPr>
    </w:lvl>
    <w:lvl w:ilvl="2">
      <w:start w:val="1"/>
      <w:numFmt w:val="lowerLetter"/>
      <w:lvlText w:val="%3."/>
      <w:lvlJc w:val="left"/>
      <w:pPr>
        <w:ind w:left="2278" w:hanging="720"/>
      </w:pPr>
      <w:rPr>
        <w:rFonts w:hint="default"/>
        <w:b w:val="0"/>
      </w:rPr>
    </w:lvl>
    <w:lvl w:ilvl="3">
      <w:start w:val="1"/>
      <w:numFmt w:val="decimal"/>
      <w:lvlText w:val="%1.%2.%3.%4."/>
      <w:lvlJc w:val="left"/>
      <w:pPr>
        <w:ind w:left="3346" w:hanging="1080"/>
      </w:pPr>
      <w:rPr>
        <w:rFonts w:hint="default"/>
      </w:rPr>
    </w:lvl>
    <w:lvl w:ilvl="4">
      <w:start w:val="1"/>
      <w:numFmt w:val="decimal"/>
      <w:lvlText w:val="%1.%2.%3.%4.%5."/>
      <w:lvlJc w:val="left"/>
      <w:pPr>
        <w:ind w:left="4054" w:hanging="1080"/>
      </w:pPr>
      <w:rPr>
        <w:rFonts w:hint="default"/>
      </w:rPr>
    </w:lvl>
    <w:lvl w:ilvl="5">
      <w:start w:val="1"/>
      <w:numFmt w:val="decimal"/>
      <w:lvlText w:val="%1.%2.%3.%4.%5.%6."/>
      <w:lvlJc w:val="left"/>
      <w:pPr>
        <w:ind w:left="5122" w:hanging="1440"/>
      </w:pPr>
      <w:rPr>
        <w:rFonts w:hint="default"/>
      </w:rPr>
    </w:lvl>
    <w:lvl w:ilvl="6">
      <w:start w:val="1"/>
      <w:numFmt w:val="decimal"/>
      <w:lvlText w:val="%1.%2.%3.%4.%5.%6.%7."/>
      <w:lvlJc w:val="left"/>
      <w:pPr>
        <w:ind w:left="5830" w:hanging="1440"/>
      </w:pPr>
      <w:rPr>
        <w:rFonts w:hint="default"/>
      </w:rPr>
    </w:lvl>
    <w:lvl w:ilvl="7">
      <w:start w:val="1"/>
      <w:numFmt w:val="decimal"/>
      <w:lvlText w:val="%1.%2.%3.%4.%5.%6.%7.%8."/>
      <w:lvlJc w:val="left"/>
      <w:pPr>
        <w:ind w:left="6898" w:hanging="1800"/>
      </w:pPr>
      <w:rPr>
        <w:rFonts w:hint="default"/>
      </w:rPr>
    </w:lvl>
    <w:lvl w:ilvl="8">
      <w:start w:val="1"/>
      <w:numFmt w:val="decimal"/>
      <w:lvlText w:val="%1.%2.%3.%4.%5.%6.%7.%8.%9."/>
      <w:lvlJc w:val="left"/>
      <w:pPr>
        <w:ind w:left="7606" w:hanging="1800"/>
      </w:pPr>
      <w:rPr>
        <w:rFonts w:hint="default"/>
      </w:rPr>
    </w:lvl>
  </w:abstractNum>
  <w:abstractNum w:abstractNumId="21" w15:restartNumberingAfterBreak="0">
    <w:nsid w:val="259A3CED"/>
    <w:multiLevelType w:val="hybridMultilevel"/>
    <w:tmpl w:val="66AC2E78"/>
    <w:lvl w:ilvl="0" w:tplc="5B1E2AFA">
      <w:start w:val="1"/>
      <w:numFmt w:val="decimal"/>
      <w:pStyle w:val="Styl2SWZ"/>
      <w:lvlText w:val="%1."/>
      <w:lvlJc w:val="left"/>
      <w:pPr>
        <w:ind w:left="357" w:hanging="357"/>
      </w:pPr>
      <w:rPr>
        <w:rFonts w:ascii="Arial" w:hAnsi="Arial" w:cs="Times New Roman" w:hint="default"/>
        <w:b w:val="0"/>
        <w:i w:val="0"/>
        <w:color w:val="000000"/>
        <w:sz w:val="22"/>
        <w:szCs w:val="24"/>
      </w:rPr>
    </w:lvl>
    <w:lvl w:ilvl="1" w:tplc="9FB45578">
      <w:start w:val="1"/>
      <w:numFmt w:val="lowerLetter"/>
      <w:lvlText w:val="%2)"/>
      <w:lvlJc w:val="left"/>
      <w:pPr>
        <w:ind w:left="1440" w:hanging="360"/>
      </w:pPr>
      <w:rPr>
        <w:b w:val="0"/>
        <w:i w:val="0"/>
        <w:color w:val="auto"/>
        <w:sz w:val="22"/>
        <w:szCs w:val="2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8206C4"/>
    <w:multiLevelType w:val="hybridMultilevel"/>
    <w:tmpl w:val="0D26BDDA"/>
    <w:lvl w:ilvl="0" w:tplc="DF0C7060">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A867F35"/>
    <w:multiLevelType w:val="hybridMultilevel"/>
    <w:tmpl w:val="BB5640D8"/>
    <w:lvl w:ilvl="0" w:tplc="0A70DA8C">
      <w:start w:val="1"/>
      <w:numFmt w:val="decimal"/>
      <w:lvlText w:val="%1."/>
      <w:lvlJc w:val="left"/>
      <w:pPr>
        <w:ind w:left="42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7766E3F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96CF11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CFEDFA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7D071A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89AE3F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ADE55B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B64FF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B2C9B4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BD54212"/>
    <w:multiLevelType w:val="hybridMultilevel"/>
    <w:tmpl w:val="0D26BDDA"/>
    <w:lvl w:ilvl="0" w:tplc="DF0C7060">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1083831"/>
    <w:multiLevelType w:val="hybridMultilevel"/>
    <w:tmpl w:val="4DD8EA16"/>
    <w:lvl w:ilvl="0" w:tplc="981A8FC0">
      <w:start w:val="1"/>
      <w:numFmt w:val="decimal"/>
      <w:lvlText w:val="%1)"/>
      <w:lvlJc w:val="left"/>
      <w:pPr>
        <w:ind w:left="1896" w:hanging="360"/>
      </w:pPr>
      <w:rPr>
        <w:rFonts w:hint="default"/>
      </w:rPr>
    </w:lvl>
    <w:lvl w:ilvl="1" w:tplc="04150019" w:tentative="1">
      <w:start w:val="1"/>
      <w:numFmt w:val="lowerLetter"/>
      <w:lvlText w:val="%2."/>
      <w:lvlJc w:val="left"/>
      <w:pPr>
        <w:ind w:left="2616" w:hanging="360"/>
      </w:pPr>
    </w:lvl>
    <w:lvl w:ilvl="2" w:tplc="0415001B" w:tentative="1">
      <w:start w:val="1"/>
      <w:numFmt w:val="lowerRoman"/>
      <w:lvlText w:val="%3."/>
      <w:lvlJc w:val="right"/>
      <w:pPr>
        <w:ind w:left="3336" w:hanging="180"/>
      </w:pPr>
    </w:lvl>
    <w:lvl w:ilvl="3" w:tplc="0415000F" w:tentative="1">
      <w:start w:val="1"/>
      <w:numFmt w:val="decimal"/>
      <w:lvlText w:val="%4."/>
      <w:lvlJc w:val="left"/>
      <w:pPr>
        <w:ind w:left="4056" w:hanging="360"/>
      </w:pPr>
    </w:lvl>
    <w:lvl w:ilvl="4" w:tplc="04150019" w:tentative="1">
      <w:start w:val="1"/>
      <w:numFmt w:val="lowerLetter"/>
      <w:lvlText w:val="%5."/>
      <w:lvlJc w:val="left"/>
      <w:pPr>
        <w:ind w:left="4776" w:hanging="360"/>
      </w:pPr>
    </w:lvl>
    <w:lvl w:ilvl="5" w:tplc="0415001B" w:tentative="1">
      <w:start w:val="1"/>
      <w:numFmt w:val="lowerRoman"/>
      <w:lvlText w:val="%6."/>
      <w:lvlJc w:val="right"/>
      <w:pPr>
        <w:ind w:left="5496" w:hanging="180"/>
      </w:pPr>
    </w:lvl>
    <w:lvl w:ilvl="6" w:tplc="0415000F" w:tentative="1">
      <w:start w:val="1"/>
      <w:numFmt w:val="decimal"/>
      <w:lvlText w:val="%7."/>
      <w:lvlJc w:val="left"/>
      <w:pPr>
        <w:ind w:left="6216" w:hanging="360"/>
      </w:pPr>
    </w:lvl>
    <w:lvl w:ilvl="7" w:tplc="04150019" w:tentative="1">
      <w:start w:val="1"/>
      <w:numFmt w:val="lowerLetter"/>
      <w:lvlText w:val="%8."/>
      <w:lvlJc w:val="left"/>
      <w:pPr>
        <w:ind w:left="6936" w:hanging="360"/>
      </w:pPr>
    </w:lvl>
    <w:lvl w:ilvl="8" w:tplc="0415001B" w:tentative="1">
      <w:start w:val="1"/>
      <w:numFmt w:val="lowerRoman"/>
      <w:lvlText w:val="%9."/>
      <w:lvlJc w:val="right"/>
      <w:pPr>
        <w:ind w:left="7656" w:hanging="180"/>
      </w:pPr>
    </w:lvl>
  </w:abstractNum>
  <w:abstractNum w:abstractNumId="26" w15:restartNumberingAfterBreak="0">
    <w:nsid w:val="38F960CC"/>
    <w:multiLevelType w:val="multilevel"/>
    <w:tmpl w:val="69EAAAD8"/>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caps w:val="0"/>
        <w:strike w:val="0"/>
        <w:vanish w:val="0"/>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3CA3057B"/>
    <w:multiLevelType w:val="multilevel"/>
    <w:tmpl w:val="EA7059A8"/>
    <w:lvl w:ilvl="0">
      <w:start w:val="1"/>
      <w:numFmt w:val="decimal"/>
      <w:lvlText w:val="%1."/>
      <w:lvlJc w:val="left"/>
      <w:pPr>
        <w:ind w:left="5464" w:hanging="360"/>
      </w:pPr>
      <w:rPr>
        <w:rFonts w:ascii="Arial" w:hAnsi="Arial"/>
        <w:color w:val="auto"/>
        <w:position w:val="0"/>
        <w:sz w:val="24"/>
        <w:vertAlign w:val="baseline"/>
      </w:rPr>
    </w:lvl>
    <w:lvl w:ilvl="1">
      <w:start w:val="1"/>
      <w:numFmt w:val="lowerLetter"/>
      <w:lvlText w:val="%2."/>
      <w:lvlJc w:val="left"/>
      <w:pPr>
        <w:ind w:left="1440" w:hanging="360"/>
      </w:pPr>
      <w:rPr>
        <w:position w:val="0"/>
        <w:sz w:val="24"/>
        <w:vertAlign w:val="baseline"/>
      </w:rPr>
    </w:lvl>
    <w:lvl w:ilvl="2">
      <w:start w:val="1"/>
      <w:numFmt w:val="lowerRoman"/>
      <w:lvlText w:val="%3."/>
      <w:lvlJc w:val="right"/>
      <w:pPr>
        <w:ind w:left="2160" w:hanging="180"/>
      </w:pPr>
      <w:rPr>
        <w:position w:val="0"/>
        <w:sz w:val="24"/>
        <w:vertAlign w:val="baseline"/>
      </w:rPr>
    </w:lvl>
    <w:lvl w:ilvl="3">
      <w:start w:val="1"/>
      <w:numFmt w:val="decimal"/>
      <w:lvlText w:val="%4."/>
      <w:lvlJc w:val="left"/>
      <w:pPr>
        <w:ind w:left="2880" w:hanging="360"/>
      </w:pPr>
      <w:rPr>
        <w:rFonts w:eastAsia="Times New Roman" w:cs="Arial"/>
        <w:position w:val="0"/>
        <w:sz w:val="24"/>
        <w:vertAlign w:val="baseline"/>
      </w:rPr>
    </w:lvl>
    <w:lvl w:ilvl="4">
      <w:start w:val="1"/>
      <w:numFmt w:val="lowerLetter"/>
      <w:lvlText w:val="%5."/>
      <w:lvlJc w:val="left"/>
      <w:pPr>
        <w:ind w:left="3600" w:hanging="360"/>
      </w:pPr>
      <w:rPr>
        <w:position w:val="0"/>
        <w:sz w:val="24"/>
        <w:vertAlign w:val="baseline"/>
      </w:rPr>
    </w:lvl>
    <w:lvl w:ilvl="5">
      <w:start w:val="1"/>
      <w:numFmt w:val="lowerRoman"/>
      <w:lvlText w:val="%6."/>
      <w:lvlJc w:val="right"/>
      <w:pPr>
        <w:ind w:left="4320" w:hanging="180"/>
      </w:pPr>
      <w:rPr>
        <w:position w:val="0"/>
        <w:sz w:val="24"/>
        <w:vertAlign w:val="baseline"/>
      </w:rPr>
    </w:lvl>
    <w:lvl w:ilvl="6">
      <w:start w:val="1"/>
      <w:numFmt w:val="decimal"/>
      <w:lvlText w:val="%7."/>
      <w:lvlJc w:val="left"/>
      <w:pPr>
        <w:ind w:left="5040" w:hanging="360"/>
      </w:pPr>
      <w:rPr>
        <w:position w:val="0"/>
        <w:sz w:val="24"/>
        <w:vertAlign w:val="baseline"/>
      </w:rPr>
    </w:lvl>
    <w:lvl w:ilvl="7">
      <w:start w:val="1"/>
      <w:numFmt w:val="lowerLetter"/>
      <w:lvlText w:val="%8."/>
      <w:lvlJc w:val="left"/>
      <w:pPr>
        <w:ind w:left="5760" w:hanging="360"/>
      </w:pPr>
      <w:rPr>
        <w:position w:val="0"/>
        <w:sz w:val="24"/>
        <w:vertAlign w:val="baseline"/>
      </w:rPr>
    </w:lvl>
    <w:lvl w:ilvl="8">
      <w:start w:val="1"/>
      <w:numFmt w:val="lowerRoman"/>
      <w:lvlText w:val="%9."/>
      <w:lvlJc w:val="right"/>
      <w:pPr>
        <w:ind w:left="6480" w:hanging="180"/>
      </w:pPr>
      <w:rPr>
        <w:position w:val="0"/>
        <w:sz w:val="24"/>
        <w:vertAlign w:val="baseline"/>
      </w:rPr>
    </w:lvl>
  </w:abstractNum>
  <w:abstractNum w:abstractNumId="28" w15:restartNumberingAfterBreak="0">
    <w:nsid w:val="40EE1B51"/>
    <w:multiLevelType w:val="hybridMultilevel"/>
    <w:tmpl w:val="BAACEFB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41E542D3"/>
    <w:multiLevelType w:val="multilevel"/>
    <w:tmpl w:val="8B3A9A94"/>
    <w:lvl w:ilvl="0">
      <w:start w:val="1"/>
      <w:numFmt w:val="decimal"/>
      <w:lvlText w:val="%1."/>
      <w:lvlJc w:val="left"/>
      <w:pPr>
        <w:ind w:left="360" w:hanging="360"/>
      </w:pPr>
      <w:rPr>
        <w:rFonts w:ascii="Arial" w:eastAsia="Times New Roman" w:hAnsi="Arial" w:cs="Arial"/>
        <w:b w:val="0"/>
        <w:color w:val="auto"/>
      </w:rPr>
    </w:lvl>
    <w:lvl w:ilvl="1">
      <w:start w:val="1"/>
      <w:numFmt w:val="decimal"/>
      <w:isLgl/>
      <w:lvlText w:val="%1.%2"/>
      <w:lvlJc w:val="left"/>
      <w:pPr>
        <w:ind w:left="916" w:hanging="510"/>
      </w:pPr>
      <w:rPr>
        <w:rFonts w:hint="default"/>
      </w:rPr>
    </w:lvl>
    <w:lvl w:ilvl="2">
      <w:start w:val="1"/>
      <w:numFmt w:val="decimal"/>
      <w:isLgl/>
      <w:lvlText w:val="%1.%2.%3"/>
      <w:lvlJc w:val="left"/>
      <w:pPr>
        <w:ind w:left="1532" w:hanging="720"/>
      </w:pPr>
      <w:rPr>
        <w:rFonts w:hint="default"/>
      </w:rPr>
    </w:lvl>
    <w:lvl w:ilvl="3">
      <w:start w:val="1"/>
      <w:numFmt w:val="decimal"/>
      <w:isLgl/>
      <w:lvlText w:val="%1.%2.%3.%4"/>
      <w:lvlJc w:val="left"/>
      <w:pPr>
        <w:ind w:left="1938" w:hanging="720"/>
      </w:pPr>
      <w:rPr>
        <w:rFonts w:hint="default"/>
      </w:rPr>
    </w:lvl>
    <w:lvl w:ilvl="4">
      <w:start w:val="1"/>
      <w:numFmt w:val="decimal"/>
      <w:isLgl/>
      <w:lvlText w:val="%1.%2.%3.%4.%5"/>
      <w:lvlJc w:val="left"/>
      <w:pPr>
        <w:ind w:left="2704" w:hanging="1080"/>
      </w:pPr>
      <w:rPr>
        <w:rFonts w:hint="default"/>
      </w:rPr>
    </w:lvl>
    <w:lvl w:ilvl="5">
      <w:start w:val="1"/>
      <w:numFmt w:val="decimal"/>
      <w:isLgl/>
      <w:lvlText w:val="%1.%2.%3.%4.%5.%6"/>
      <w:lvlJc w:val="left"/>
      <w:pPr>
        <w:ind w:left="3110" w:hanging="1080"/>
      </w:pPr>
      <w:rPr>
        <w:rFonts w:hint="default"/>
      </w:rPr>
    </w:lvl>
    <w:lvl w:ilvl="6">
      <w:start w:val="1"/>
      <w:numFmt w:val="decimal"/>
      <w:isLgl/>
      <w:lvlText w:val="%1.%2.%3.%4.%5.%6.%7"/>
      <w:lvlJc w:val="left"/>
      <w:pPr>
        <w:ind w:left="3876" w:hanging="1440"/>
      </w:pPr>
      <w:rPr>
        <w:rFonts w:hint="default"/>
      </w:rPr>
    </w:lvl>
    <w:lvl w:ilvl="7">
      <w:start w:val="1"/>
      <w:numFmt w:val="decimal"/>
      <w:isLgl/>
      <w:lvlText w:val="%1.%2.%3.%4.%5.%6.%7.%8"/>
      <w:lvlJc w:val="left"/>
      <w:pPr>
        <w:ind w:left="4282" w:hanging="1440"/>
      </w:pPr>
      <w:rPr>
        <w:rFonts w:hint="default"/>
      </w:rPr>
    </w:lvl>
    <w:lvl w:ilvl="8">
      <w:start w:val="1"/>
      <w:numFmt w:val="decimal"/>
      <w:isLgl/>
      <w:lvlText w:val="%1.%2.%3.%4.%5.%6.%7.%8.%9"/>
      <w:lvlJc w:val="left"/>
      <w:pPr>
        <w:ind w:left="5048" w:hanging="1800"/>
      </w:pPr>
      <w:rPr>
        <w:rFonts w:hint="default"/>
      </w:rPr>
    </w:lvl>
  </w:abstractNum>
  <w:abstractNum w:abstractNumId="30" w15:restartNumberingAfterBreak="0">
    <w:nsid w:val="472C285D"/>
    <w:multiLevelType w:val="hybridMultilevel"/>
    <w:tmpl w:val="0D26BDDA"/>
    <w:lvl w:ilvl="0" w:tplc="DF0C7060">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8A7025B"/>
    <w:multiLevelType w:val="hybridMultilevel"/>
    <w:tmpl w:val="1312EE46"/>
    <w:lvl w:ilvl="0" w:tplc="712E57A2">
      <w:start w:val="1"/>
      <w:numFmt w:val="upperRoman"/>
      <w:lvlText w:val="%1."/>
      <w:lvlJc w:val="left"/>
      <w:pPr>
        <w:ind w:left="284" w:hanging="284"/>
        <w:jc w:val="right"/>
      </w:pPr>
      <w:rPr>
        <w:rFonts w:ascii="Arial" w:eastAsia="Calibri" w:hAnsi="Arial" w:cs="Arial" w:hint="default"/>
        <w:b/>
        <w:bCs/>
        <w:spacing w:val="1"/>
        <w:sz w:val="24"/>
        <w:szCs w:val="24"/>
      </w:rPr>
    </w:lvl>
    <w:lvl w:ilvl="1" w:tplc="40B6D5E4">
      <w:start w:val="1"/>
      <w:numFmt w:val="bullet"/>
      <w:lvlText w:val=""/>
      <w:lvlJc w:val="left"/>
      <w:pPr>
        <w:ind w:left="1536" w:hanging="348"/>
      </w:pPr>
      <w:rPr>
        <w:rFonts w:ascii="Symbol" w:eastAsia="Symbol" w:hAnsi="Symbol" w:hint="default"/>
        <w:sz w:val="22"/>
        <w:szCs w:val="22"/>
      </w:rPr>
    </w:lvl>
    <w:lvl w:ilvl="2" w:tplc="2D624E0C">
      <w:start w:val="1"/>
      <w:numFmt w:val="bullet"/>
      <w:lvlText w:val="•"/>
      <w:lvlJc w:val="left"/>
      <w:pPr>
        <w:ind w:left="2399" w:hanging="348"/>
      </w:pPr>
      <w:rPr>
        <w:rFonts w:hint="default"/>
      </w:rPr>
    </w:lvl>
    <w:lvl w:ilvl="3" w:tplc="8C8080D6">
      <w:start w:val="1"/>
      <w:numFmt w:val="bullet"/>
      <w:lvlText w:val="•"/>
      <w:lvlJc w:val="left"/>
      <w:pPr>
        <w:ind w:left="3263" w:hanging="348"/>
      </w:pPr>
      <w:rPr>
        <w:rFonts w:hint="default"/>
      </w:rPr>
    </w:lvl>
    <w:lvl w:ilvl="4" w:tplc="22FC7490">
      <w:start w:val="1"/>
      <w:numFmt w:val="bullet"/>
      <w:lvlText w:val="•"/>
      <w:lvlJc w:val="left"/>
      <w:pPr>
        <w:ind w:left="4126" w:hanging="348"/>
      </w:pPr>
      <w:rPr>
        <w:rFonts w:hint="default"/>
      </w:rPr>
    </w:lvl>
    <w:lvl w:ilvl="5" w:tplc="3DE4D350">
      <w:start w:val="1"/>
      <w:numFmt w:val="bullet"/>
      <w:lvlText w:val="•"/>
      <w:lvlJc w:val="left"/>
      <w:pPr>
        <w:ind w:left="4989" w:hanging="348"/>
      </w:pPr>
      <w:rPr>
        <w:rFonts w:hint="default"/>
      </w:rPr>
    </w:lvl>
    <w:lvl w:ilvl="6" w:tplc="633A1822">
      <w:start w:val="1"/>
      <w:numFmt w:val="bullet"/>
      <w:lvlText w:val="•"/>
      <w:lvlJc w:val="left"/>
      <w:pPr>
        <w:ind w:left="5853" w:hanging="348"/>
      </w:pPr>
      <w:rPr>
        <w:rFonts w:hint="default"/>
      </w:rPr>
    </w:lvl>
    <w:lvl w:ilvl="7" w:tplc="3258C702">
      <w:start w:val="1"/>
      <w:numFmt w:val="bullet"/>
      <w:lvlText w:val="•"/>
      <w:lvlJc w:val="left"/>
      <w:pPr>
        <w:ind w:left="6716" w:hanging="348"/>
      </w:pPr>
      <w:rPr>
        <w:rFonts w:hint="default"/>
      </w:rPr>
    </w:lvl>
    <w:lvl w:ilvl="8" w:tplc="495CB538">
      <w:start w:val="1"/>
      <w:numFmt w:val="bullet"/>
      <w:lvlText w:val="•"/>
      <w:lvlJc w:val="left"/>
      <w:pPr>
        <w:ind w:left="7579" w:hanging="348"/>
      </w:pPr>
      <w:rPr>
        <w:rFonts w:hint="default"/>
      </w:rPr>
    </w:lvl>
  </w:abstractNum>
  <w:abstractNum w:abstractNumId="32" w15:restartNumberingAfterBreak="0">
    <w:nsid w:val="4A485FA7"/>
    <w:multiLevelType w:val="hybridMultilevel"/>
    <w:tmpl w:val="699C0DBC"/>
    <w:lvl w:ilvl="0" w:tplc="FFFFFFFF">
      <w:start w:val="1"/>
      <w:numFmt w:val="decimal"/>
      <w:lvlText w:val="%1)"/>
      <w:lvlJc w:val="left"/>
      <w:pPr>
        <w:tabs>
          <w:tab w:val="num" w:pos="720"/>
        </w:tabs>
        <w:ind w:left="720" w:hanging="360"/>
      </w:pPr>
      <w:rPr>
        <w:rFonts w:cs="Tahoma" w:hint="default"/>
      </w:rPr>
    </w:lvl>
    <w:lvl w:ilvl="1" w:tplc="FFFFFFFF">
      <w:start w:val="1"/>
      <w:numFmt w:val="bullet"/>
      <w:lvlText w:val=""/>
      <w:lvlJc w:val="left"/>
      <w:pPr>
        <w:tabs>
          <w:tab w:val="num" w:pos="1440"/>
        </w:tabs>
        <w:ind w:left="1440" w:hanging="360"/>
      </w:pPr>
      <w:rPr>
        <w:rFonts w:ascii="Arial Nova" w:hAnsi="Arial Nova" w:hint="default"/>
      </w:rPr>
    </w:lvl>
    <w:lvl w:ilvl="2" w:tplc="FFFFFFFF">
      <w:start w:val="1"/>
      <w:numFmt w:val="lowerRoman"/>
      <w:pStyle w:val="ola3"/>
      <w:lvlText w:val="%3."/>
      <w:lvlJc w:val="right"/>
      <w:pPr>
        <w:tabs>
          <w:tab w:val="num" w:pos="2160"/>
        </w:tabs>
        <w:ind w:left="2160" w:hanging="180"/>
      </w:pPr>
      <w:rPr>
        <w:rFonts w:cs="Tahoma"/>
      </w:rPr>
    </w:lvl>
    <w:lvl w:ilvl="3" w:tplc="FFFFFFFF" w:tentative="1">
      <w:start w:val="1"/>
      <w:numFmt w:val="decimal"/>
      <w:lvlText w:val="%4."/>
      <w:lvlJc w:val="left"/>
      <w:pPr>
        <w:tabs>
          <w:tab w:val="num" w:pos="2880"/>
        </w:tabs>
        <w:ind w:left="2880" w:hanging="360"/>
      </w:pPr>
      <w:rPr>
        <w:rFonts w:cs="Tahoma"/>
      </w:rPr>
    </w:lvl>
    <w:lvl w:ilvl="4" w:tplc="FFFFFFFF" w:tentative="1">
      <w:start w:val="1"/>
      <w:numFmt w:val="lowerLetter"/>
      <w:lvlText w:val="%5."/>
      <w:lvlJc w:val="left"/>
      <w:pPr>
        <w:tabs>
          <w:tab w:val="num" w:pos="3600"/>
        </w:tabs>
        <w:ind w:left="3600" w:hanging="360"/>
      </w:pPr>
      <w:rPr>
        <w:rFonts w:cs="Tahoma"/>
      </w:rPr>
    </w:lvl>
    <w:lvl w:ilvl="5" w:tplc="FFFFFFFF" w:tentative="1">
      <w:start w:val="1"/>
      <w:numFmt w:val="lowerRoman"/>
      <w:lvlText w:val="%6."/>
      <w:lvlJc w:val="right"/>
      <w:pPr>
        <w:tabs>
          <w:tab w:val="num" w:pos="4320"/>
        </w:tabs>
        <w:ind w:left="4320" w:hanging="180"/>
      </w:pPr>
      <w:rPr>
        <w:rFonts w:cs="Tahoma"/>
      </w:rPr>
    </w:lvl>
    <w:lvl w:ilvl="6" w:tplc="FFFFFFFF" w:tentative="1">
      <w:start w:val="1"/>
      <w:numFmt w:val="decimal"/>
      <w:lvlText w:val="%7."/>
      <w:lvlJc w:val="left"/>
      <w:pPr>
        <w:tabs>
          <w:tab w:val="num" w:pos="5040"/>
        </w:tabs>
        <w:ind w:left="5040" w:hanging="360"/>
      </w:pPr>
      <w:rPr>
        <w:rFonts w:cs="Tahoma"/>
      </w:rPr>
    </w:lvl>
    <w:lvl w:ilvl="7" w:tplc="FFFFFFFF" w:tentative="1">
      <w:start w:val="1"/>
      <w:numFmt w:val="lowerLetter"/>
      <w:lvlText w:val="%8."/>
      <w:lvlJc w:val="left"/>
      <w:pPr>
        <w:tabs>
          <w:tab w:val="num" w:pos="5760"/>
        </w:tabs>
        <w:ind w:left="5760" w:hanging="360"/>
      </w:pPr>
      <w:rPr>
        <w:rFonts w:cs="Tahoma"/>
      </w:rPr>
    </w:lvl>
    <w:lvl w:ilvl="8" w:tplc="FFFFFFFF" w:tentative="1">
      <w:start w:val="1"/>
      <w:numFmt w:val="lowerRoman"/>
      <w:lvlText w:val="%9."/>
      <w:lvlJc w:val="right"/>
      <w:pPr>
        <w:tabs>
          <w:tab w:val="num" w:pos="6480"/>
        </w:tabs>
        <w:ind w:left="6480" w:hanging="180"/>
      </w:pPr>
      <w:rPr>
        <w:rFonts w:cs="Tahoma"/>
      </w:rPr>
    </w:lvl>
  </w:abstractNum>
  <w:abstractNum w:abstractNumId="33" w15:restartNumberingAfterBreak="0">
    <w:nsid w:val="4C801737"/>
    <w:multiLevelType w:val="hybridMultilevel"/>
    <w:tmpl w:val="0094831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EA7D2E"/>
    <w:multiLevelType w:val="hybridMultilevel"/>
    <w:tmpl w:val="0D26BDDA"/>
    <w:lvl w:ilvl="0" w:tplc="DF0C7060">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DE8739B"/>
    <w:multiLevelType w:val="multilevel"/>
    <w:tmpl w:val="8F66B4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DFA2688"/>
    <w:multiLevelType w:val="hybridMultilevel"/>
    <w:tmpl w:val="1CBA8A42"/>
    <w:lvl w:ilvl="0" w:tplc="04150017">
      <w:start w:val="1"/>
      <w:numFmt w:val="lowerLetter"/>
      <w:lvlText w:val="%1)"/>
      <w:lvlJc w:val="left"/>
      <w:pPr>
        <w:ind w:left="1080" w:hanging="360"/>
      </w:pPr>
    </w:lvl>
    <w:lvl w:ilvl="1" w:tplc="7C568A96">
      <w:start w:val="1"/>
      <w:numFmt w:val="lowerLetter"/>
      <w:lvlText w:val="%2)"/>
      <w:lvlJc w:val="left"/>
      <w:pPr>
        <w:ind w:left="1800" w:hanging="360"/>
      </w:pPr>
      <w:rPr>
        <w:i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E4B4E3E"/>
    <w:multiLevelType w:val="multilevel"/>
    <w:tmpl w:val="E4205864"/>
    <w:name w:val="AOHeadX"/>
    <w:lvl w:ilvl="0">
      <w:start w:val="1"/>
      <w:numFmt w:val="decimal"/>
      <w:pStyle w:val="AOHead1"/>
      <w:lvlText w:val="§ %1."/>
      <w:lvlJc w:val="left"/>
      <w:pPr>
        <w:tabs>
          <w:tab w:val="num" w:pos="720"/>
        </w:tabs>
        <w:ind w:left="720" w:hanging="720"/>
      </w:pPr>
    </w:lvl>
    <w:lvl w:ilvl="1">
      <w:start w:val="1"/>
      <w:numFmt w:val="decimal"/>
      <w:pStyle w:val="AOHead2"/>
      <w:lvlText w:val="§ %1.%2."/>
      <w:lvlJc w:val="left"/>
      <w:pPr>
        <w:tabs>
          <w:tab w:val="num" w:pos="794"/>
        </w:tabs>
        <w:ind w:left="720" w:hanging="720"/>
      </w:pPr>
    </w:lvl>
    <w:lvl w:ilvl="2">
      <w:start w:val="1"/>
      <w:numFmt w:val="decimal"/>
      <w:pStyle w:val="AOHead3"/>
      <w:lvlText w:val="%3."/>
      <w:lvlJc w:val="left"/>
      <w:pPr>
        <w:tabs>
          <w:tab w:val="num" w:pos="1440"/>
        </w:tabs>
        <w:ind w:left="720" w:hanging="720"/>
      </w:pPr>
    </w:lvl>
    <w:lvl w:ilvl="3">
      <w:start w:val="1"/>
      <w:numFmt w:val="lowerLetter"/>
      <w:pStyle w:val="AOHead4"/>
      <w:lvlText w:val="(%4)"/>
      <w:lvlJc w:val="left"/>
      <w:pPr>
        <w:tabs>
          <w:tab w:val="num" w:pos="2160"/>
        </w:tabs>
        <w:ind w:left="1134" w:hanging="414"/>
      </w:pPr>
      <w:rPr>
        <w:color w:val="auto"/>
      </w:rPr>
    </w:lvl>
    <w:lvl w:ilvl="4">
      <w:start w:val="1"/>
      <w:numFmt w:val="lowerRoman"/>
      <w:pStyle w:val="AOHead5"/>
      <w:lvlText w:val="(%5)"/>
      <w:lvlJc w:val="left"/>
      <w:pPr>
        <w:tabs>
          <w:tab w:val="num" w:pos="2880"/>
        </w:tabs>
        <w:ind w:left="1531" w:hanging="397"/>
      </w:pPr>
    </w:lvl>
    <w:lvl w:ilvl="5">
      <w:start w:val="1"/>
      <w:numFmt w:val="upperLetter"/>
      <w:pStyle w:val="AOHead6"/>
      <w:lvlText w:val="%6."/>
      <w:lvlJc w:val="left"/>
      <w:pPr>
        <w:tabs>
          <w:tab w:val="num" w:pos="3600"/>
        </w:tabs>
        <w:ind w:left="1985" w:hanging="454"/>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38" w15:restartNumberingAfterBreak="0">
    <w:nsid w:val="5258428A"/>
    <w:multiLevelType w:val="hybridMultilevel"/>
    <w:tmpl w:val="F0464F6C"/>
    <w:lvl w:ilvl="0" w:tplc="D3588038">
      <w:start w:val="1"/>
      <w:numFmt w:val="upperRoman"/>
      <w:lvlText w:val="%1."/>
      <w:lvlJc w:val="left"/>
      <w:pPr>
        <w:ind w:left="720" w:hanging="720"/>
      </w:pPr>
      <w:rPr>
        <w:rFonts w:eastAsia="Calibri" w:hAnsi="Calibri" w:cs="Times New Roman" w:hint="default"/>
        <w:b/>
      </w:rPr>
    </w:lvl>
    <w:lvl w:ilvl="1" w:tplc="4DD2DA60">
      <w:start w:val="1"/>
      <w:numFmt w:val="decimal"/>
      <w:lvlText w:val="%2."/>
      <w:lvlJc w:val="left"/>
      <w:pPr>
        <w:ind w:left="1479" w:hanging="360"/>
      </w:pPr>
      <w:rPr>
        <w:rFonts w:ascii="Calibri" w:eastAsia="Calibri" w:hAnsi="Calibri" w:cs="Calibri"/>
      </w:r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39" w15:restartNumberingAfterBreak="0">
    <w:nsid w:val="53F93924"/>
    <w:multiLevelType w:val="hybridMultilevel"/>
    <w:tmpl w:val="D1E4CBE8"/>
    <w:lvl w:ilvl="0" w:tplc="46269BC4">
      <w:start w:val="1"/>
      <w:numFmt w:val="decimal"/>
      <w:lvlText w:val="%1."/>
      <w:lvlJc w:val="left"/>
      <w:pPr>
        <w:ind w:left="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FF401B8">
      <w:start w:val="1"/>
      <w:numFmt w:val="lowerLetter"/>
      <w:lvlText w:val="%2)"/>
      <w:lvlJc w:val="left"/>
      <w:pPr>
        <w:ind w:left="851"/>
      </w:pPr>
      <w:rPr>
        <w:b w:val="0"/>
        <w:i w:val="0"/>
        <w:strike w:val="0"/>
        <w:dstrike w:val="0"/>
        <w:color w:val="000000"/>
        <w:sz w:val="22"/>
        <w:szCs w:val="24"/>
        <w:u w:val="none" w:color="000000"/>
        <w:bdr w:val="none" w:sz="0" w:space="0" w:color="auto"/>
        <w:shd w:val="clear" w:color="auto" w:fill="auto"/>
        <w:vertAlign w:val="baseline"/>
      </w:rPr>
    </w:lvl>
    <w:lvl w:ilvl="2" w:tplc="DD8CEA2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910551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7FCEB8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E7818C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D2E20B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82C8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6867E7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552406E6"/>
    <w:multiLevelType w:val="multilevel"/>
    <w:tmpl w:val="C4E4DC8C"/>
    <w:name w:val="AOGen322"/>
    <w:lvl w:ilvl="0">
      <w:start w:val="1"/>
      <w:numFmt w:val="decimal"/>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41" w15:restartNumberingAfterBreak="0">
    <w:nsid w:val="563F650A"/>
    <w:multiLevelType w:val="hybridMultilevel"/>
    <w:tmpl w:val="B80AFA0C"/>
    <w:lvl w:ilvl="0" w:tplc="56AC695A">
      <w:start w:val="1"/>
      <w:numFmt w:val="decimal"/>
      <w:lvlText w:val="%1."/>
      <w:lvlJc w:val="left"/>
      <w:pPr>
        <w:ind w:left="720" w:hanging="360"/>
      </w:pPr>
      <w:rPr>
        <w:b w:val="0"/>
        <w:i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8341DF6"/>
    <w:multiLevelType w:val="multilevel"/>
    <w:tmpl w:val="317EFE30"/>
    <w:lvl w:ilvl="0">
      <w:start w:val="1"/>
      <w:numFmt w:val="decimal"/>
      <w:lvlText w:val="%1."/>
      <w:lvlJc w:val="left"/>
      <w:pPr>
        <w:tabs>
          <w:tab w:val="num" w:pos="360"/>
        </w:tabs>
        <w:ind w:left="360" w:hanging="360"/>
      </w:pPr>
      <w:rPr>
        <w:rFonts w:cs="Times New Roman" w:hint="default"/>
        <w:b w:val="0"/>
        <w:color w:val="auto"/>
      </w:rPr>
    </w:lvl>
    <w:lvl w:ilvl="1">
      <w:start w:val="1"/>
      <w:numFmt w:val="lowerLetter"/>
      <w:lvlText w:val="%2)"/>
      <w:lvlJc w:val="left"/>
      <w:pPr>
        <w:tabs>
          <w:tab w:val="num" w:pos="927"/>
        </w:tabs>
        <w:ind w:left="927" w:hanging="360"/>
      </w:pPr>
      <w:rPr>
        <w:rFonts w:cs="Times New Roman" w:hint="default"/>
        <w:b w:val="0"/>
        <w:caps w:val="0"/>
        <w:vanish w:val="0"/>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3" w15:restartNumberingAfterBreak="0">
    <w:nsid w:val="5BAD42F8"/>
    <w:multiLevelType w:val="hybridMultilevel"/>
    <w:tmpl w:val="E64CAC28"/>
    <w:lvl w:ilvl="0" w:tplc="2D1CD58C">
      <w:start w:val="1"/>
      <w:numFmt w:val="decimal"/>
      <w:lvlText w:val="%1."/>
      <w:lvlJc w:val="left"/>
      <w:pPr>
        <w:ind w:left="221"/>
      </w:pPr>
      <w:rPr>
        <w:rFonts w:ascii="Arial" w:eastAsia="Arial" w:hAnsi="Arial" w:cs="Arial"/>
        <w:b w:val="0"/>
        <w:i w:val="0"/>
        <w:strike w:val="0"/>
        <w:dstrike w:val="0"/>
        <w:color w:val="000000"/>
        <w:sz w:val="22"/>
        <w:szCs w:val="24"/>
        <w:u w:val="none" w:color="000000"/>
        <w:bdr w:val="none" w:sz="0" w:space="0" w:color="auto"/>
        <w:shd w:val="clear" w:color="auto" w:fill="auto"/>
        <w:vertAlign w:val="baseline"/>
      </w:rPr>
    </w:lvl>
    <w:lvl w:ilvl="1" w:tplc="026C6AA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8CEA2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910551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7FCEB8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E7818C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D2E20B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82C8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6867E7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5C77013B"/>
    <w:multiLevelType w:val="hybridMultilevel"/>
    <w:tmpl w:val="0094831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5EB92C51"/>
    <w:multiLevelType w:val="hybridMultilevel"/>
    <w:tmpl w:val="21C4D7DE"/>
    <w:lvl w:ilvl="0" w:tplc="FFFFFFFF">
      <w:start w:val="1"/>
      <w:numFmt w:val="upperRoman"/>
      <w:lvlText w:val="%1."/>
      <w:lvlJc w:val="left"/>
      <w:pPr>
        <w:ind w:left="3272" w:hanging="720"/>
      </w:pPr>
      <w:rPr>
        <w:rFonts w:eastAsia="Calibri" w:hAnsi="Calibri" w:cs="Times New Roman" w:hint="default"/>
        <w:b/>
      </w:rPr>
    </w:lvl>
    <w:lvl w:ilvl="1" w:tplc="FDF2B9D2">
      <w:start w:val="1"/>
      <w:numFmt w:val="decimal"/>
      <w:lvlText w:val="%2."/>
      <w:lvlJc w:val="left"/>
      <w:pPr>
        <w:ind w:left="1479" w:hanging="360"/>
      </w:pPr>
      <w:rPr>
        <w:rFonts w:ascii="Arial" w:eastAsia="Calibri" w:hAnsi="Arial" w:cs="Arial" w:hint="default"/>
      </w:r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46" w15:restartNumberingAfterBreak="0">
    <w:nsid w:val="5F2B50E2"/>
    <w:multiLevelType w:val="hybridMultilevel"/>
    <w:tmpl w:val="78887FDA"/>
    <w:styleLink w:val="Zaimportowanystyl13"/>
    <w:lvl w:ilvl="0" w:tplc="66A065B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1240014">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8A47748">
      <w:start w:val="1"/>
      <w:numFmt w:val="lowerRoman"/>
      <w:lvlText w:val="%3."/>
      <w:lvlJc w:val="left"/>
      <w:pPr>
        <w:ind w:left="1866" w:hanging="368"/>
      </w:pPr>
      <w:rPr>
        <w:rFonts w:hAnsi="Arial Unicode MS"/>
        <w:caps w:val="0"/>
        <w:smallCaps w:val="0"/>
        <w:strike w:val="0"/>
        <w:dstrike w:val="0"/>
        <w:outline w:val="0"/>
        <w:emboss w:val="0"/>
        <w:imprint w:val="0"/>
        <w:spacing w:val="0"/>
        <w:w w:val="100"/>
        <w:kern w:val="0"/>
        <w:position w:val="0"/>
        <w:highlight w:val="none"/>
        <w:vertAlign w:val="baseline"/>
      </w:rPr>
    </w:lvl>
    <w:lvl w:ilvl="3" w:tplc="7E029076">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A5ECCB7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73C4B7A4">
      <w:start w:val="1"/>
      <w:numFmt w:val="lowerRoman"/>
      <w:lvlText w:val="%6."/>
      <w:lvlJc w:val="left"/>
      <w:pPr>
        <w:ind w:left="4026" w:hanging="368"/>
      </w:pPr>
      <w:rPr>
        <w:rFonts w:hAnsi="Arial Unicode MS"/>
        <w:caps w:val="0"/>
        <w:smallCaps w:val="0"/>
        <w:strike w:val="0"/>
        <w:dstrike w:val="0"/>
        <w:outline w:val="0"/>
        <w:emboss w:val="0"/>
        <w:imprint w:val="0"/>
        <w:spacing w:val="0"/>
        <w:w w:val="100"/>
        <w:kern w:val="0"/>
        <w:position w:val="0"/>
        <w:highlight w:val="none"/>
        <w:vertAlign w:val="baseline"/>
      </w:rPr>
    </w:lvl>
    <w:lvl w:ilvl="6" w:tplc="B0D216C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111CA13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53A65EC">
      <w:start w:val="1"/>
      <w:numFmt w:val="lowerRoman"/>
      <w:lvlText w:val="%9."/>
      <w:lvlJc w:val="left"/>
      <w:pPr>
        <w:ind w:left="6186" w:hanging="36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60641A0A"/>
    <w:multiLevelType w:val="hybridMultilevel"/>
    <w:tmpl w:val="35F8FDA2"/>
    <w:lvl w:ilvl="0" w:tplc="973451B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8" w15:restartNumberingAfterBreak="0">
    <w:nsid w:val="61A65DBB"/>
    <w:multiLevelType w:val="hybridMultilevel"/>
    <w:tmpl w:val="A4C47AAC"/>
    <w:lvl w:ilvl="0" w:tplc="98880F6C">
      <w:start w:val="1"/>
      <w:numFmt w:val="decimal"/>
      <w:lvlText w:val="%1)"/>
      <w:lvlJc w:val="left"/>
      <w:pPr>
        <w:ind w:left="1896" w:hanging="360"/>
      </w:pPr>
      <w:rPr>
        <w:rFonts w:ascii="Arial" w:eastAsia="Calibri" w:hAnsi="Arial" w:cs="Arial" w:hint="default"/>
        <w:sz w:val="22"/>
        <w:szCs w:val="22"/>
      </w:rPr>
    </w:lvl>
    <w:lvl w:ilvl="1" w:tplc="2E9EAC12">
      <w:start w:val="1"/>
      <w:numFmt w:val="bullet"/>
      <w:lvlText w:val="•"/>
      <w:lvlJc w:val="left"/>
      <w:pPr>
        <w:ind w:left="2707" w:hanging="360"/>
      </w:pPr>
      <w:rPr>
        <w:rFonts w:hint="default"/>
      </w:rPr>
    </w:lvl>
    <w:lvl w:ilvl="2" w:tplc="B42A4F74">
      <w:start w:val="1"/>
      <w:numFmt w:val="bullet"/>
      <w:lvlText w:val="•"/>
      <w:lvlJc w:val="left"/>
      <w:pPr>
        <w:ind w:left="3518" w:hanging="360"/>
      </w:pPr>
      <w:rPr>
        <w:rFonts w:hint="default"/>
      </w:rPr>
    </w:lvl>
    <w:lvl w:ilvl="3" w:tplc="A6E67160">
      <w:start w:val="1"/>
      <w:numFmt w:val="bullet"/>
      <w:lvlText w:val="•"/>
      <w:lvlJc w:val="left"/>
      <w:pPr>
        <w:ind w:left="4329" w:hanging="360"/>
      </w:pPr>
      <w:rPr>
        <w:rFonts w:hint="default"/>
      </w:rPr>
    </w:lvl>
    <w:lvl w:ilvl="4" w:tplc="030097BA">
      <w:start w:val="1"/>
      <w:numFmt w:val="bullet"/>
      <w:lvlText w:val="•"/>
      <w:lvlJc w:val="left"/>
      <w:pPr>
        <w:ind w:left="5140" w:hanging="360"/>
      </w:pPr>
      <w:rPr>
        <w:rFonts w:hint="default"/>
      </w:rPr>
    </w:lvl>
    <w:lvl w:ilvl="5" w:tplc="3466A6D0">
      <w:start w:val="1"/>
      <w:numFmt w:val="bullet"/>
      <w:lvlText w:val="•"/>
      <w:lvlJc w:val="left"/>
      <w:pPr>
        <w:ind w:left="5951" w:hanging="360"/>
      </w:pPr>
      <w:rPr>
        <w:rFonts w:hint="default"/>
      </w:rPr>
    </w:lvl>
    <w:lvl w:ilvl="6" w:tplc="2AF69646">
      <w:start w:val="1"/>
      <w:numFmt w:val="bullet"/>
      <w:lvlText w:val="•"/>
      <w:lvlJc w:val="left"/>
      <w:pPr>
        <w:ind w:left="6762" w:hanging="360"/>
      </w:pPr>
      <w:rPr>
        <w:rFonts w:hint="default"/>
      </w:rPr>
    </w:lvl>
    <w:lvl w:ilvl="7" w:tplc="6AD4CF06">
      <w:start w:val="1"/>
      <w:numFmt w:val="bullet"/>
      <w:lvlText w:val="•"/>
      <w:lvlJc w:val="left"/>
      <w:pPr>
        <w:ind w:left="7573" w:hanging="360"/>
      </w:pPr>
      <w:rPr>
        <w:rFonts w:hint="default"/>
      </w:rPr>
    </w:lvl>
    <w:lvl w:ilvl="8" w:tplc="B496912E">
      <w:start w:val="1"/>
      <w:numFmt w:val="bullet"/>
      <w:lvlText w:val="•"/>
      <w:lvlJc w:val="left"/>
      <w:pPr>
        <w:ind w:left="8384" w:hanging="360"/>
      </w:pPr>
      <w:rPr>
        <w:rFonts w:hint="default"/>
      </w:rPr>
    </w:lvl>
  </w:abstractNum>
  <w:abstractNum w:abstractNumId="49" w15:restartNumberingAfterBreak="0">
    <w:nsid w:val="61C2251E"/>
    <w:multiLevelType w:val="multilevel"/>
    <w:tmpl w:val="8C8EC82E"/>
    <w:lvl w:ilvl="0">
      <w:start w:val="1"/>
      <w:numFmt w:val="decimal"/>
      <w:lvlText w:val="%1."/>
      <w:lvlJc w:val="left"/>
      <w:pPr>
        <w:ind w:left="928" w:hanging="360"/>
      </w:pPr>
      <w:rPr>
        <w:color w:val="auto"/>
      </w:rPr>
    </w:lvl>
    <w:lvl w:ilvl="1">
      <w:start w:val="1"/>
      <w:numFmt w:val="decimal"/>
      <w:isLgl/>
      <w:lvlText w:val="%1.%2"/>
      <w:lvlJc w:val="left"/>
      <w:pPr>
        <w:ind w:left="1618" w:hanging="660"/>
      </w:pPr>
      <w:rPr>
        <w:rFonts w:hint="default"/>
      </w:rPr>
    </w:lvl>
    <w:lvl w:ilvl="2">
      <w:start w:val="4"/>
      <w:numFmt w:val="decimal"/>
      <w:isLgl/>
      <w:lvlText w:val="%1.%2.%3"/>
      <w:lvlJc w:val="left"/>
      <w:pPr>
        <w:ind w:left="2276" w:hanging="720"/>
      </w:pPr>
      <w:rPr>
        <w:rFonts w:hint="default"/>
      </w:rPr>
    </w:lvl>
    <w:lvl w:ilvl="3">
      <w:start w:val="1"/>
      <w:numFmt w:val="decimal"/>
      <w:isLgl/>
      <w:lvlText w:val="%1.%2.%3.%4"/>
      <w:lvlJc w:val="left"/>
      <w:pPr>
        <w:ind w:left="2874" w:hanging="720"/>
      </w:pPr>
      <w:rPr>
        <w:rFonts w:hint="default"/>
      </w:rPr>
    </w:lvl>
    <w:lvl w:ilvl="4">
      <w:start w:val="1"/>
      <w:numFmt w:val="decimal"/>
      <w:isLgl/>
      <w:lvlText w:val="%1.%2.%3.%4.%5"/>
      <w:lvlJc w:val="left"/>
      <w:pPr>
        <w:ind w:left="3832" w:hanging="1080"/>
      </w:pPr>
      <w:rPr>
        <w:rFonts w:hint="default"/>
      </w:rPr>
    </w:lvl>
    <w:lvl w:ilvl="5">
      <w:start w:val="1"/>
      <w:numFmt w:val="decimal"/>
      <w:isLgl/>
      <w:lvlText w:val="%1.%2.%3.%4.%5.%6"/>
      <w:lvlJc w:val="left"/>
      <w:pPr>
        <w:ind w:left="4430" w:hanging="1080"/>
      </w:pPr>
      <w:rPr>
        <w:rFonts w:hint="default"/>
      </w:rPr>
    </w:lvl>
    <w:lvl w:ilvl="6">
      <w:start w:val="1"/>
      <w:numFmt w:val="decimal"/>
      <w:isLgl/>
      <w:lvlText w:val="%1.%2.%3.%4.%5.%6.%7"/>
      <w:lvlJc w:val="left"/>
      <w:pPr>
        <w:ind w:left="5388" w:hanging="1440"/>
      </w:pPr>
      <w:rPr>
        <w:rFonts w:hint="default"/>
      </w:rPr>
    </w:lvl>
    <w:lvl w:ilvl="7">
      <w:start w:val="1"/>
      <w:numFmt w:val="decimal"/>
      <w:isLgl/>
      <w:lvlText w:val="%1.%2.%3.%4.%5.%6.%7.%8"/>
      <w:lvlJc w:val="left"/>
      <w:pPr>
        <w:ind w:left="5986" w:hanging="1440"/>
      </w:pPr>
      <w:rPr>
        <w:rFonts w:hint="default"/>
      </w:rPr>
    </w:lvl>
    <w:lvl w:ilvl="8">
      <w:start w:val="1"/>
      <w:numFmt w:val="decimal"/>
      <w:isLgl/>
      <w:lvlText w:val="%1.%2.%3.%4.%5.%6.%7.%8.%9"/>
      <w:lvlJc w:val="left"/>
      <w:pPr>
        <w:ind w:left="6944" w:hanging="1800"/>
      </w:pPr>
      <w:rPr>
        <w:rFonts w:hint="default"/>
      </w:rPr>
    </w:lvl>
  </w:abstractNum>
  <w:abstractNum w:abstractNumId="50" w15:restartNumberingAfterBreak="0">
    <w:nsid w:val="64EF74EF"/>
    <w:multiLevelType w:val="hybridMultilevel"/>
    <w:tmpl w:val="0D26BDDA"/>
    <w:lvl w:ilvl="0" w:tplc="DF0C7060">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6ACB2F67"/>
    <w:multiLevelType w:val="multilevel"/>
    <w:tmpl w:val="20D26238"/>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caps w:val="0"/>
        <w:vanish w:val="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2" w15:restartNumberingAfterBreak="0">
    <w:nsid w:val="6C141B76"/>
    <w:multiLevelType w:val="hybridMultilevel"/>
    <w:tmpl w:val="1312EE46"/>
    <w:lvl w:ilvl="0" w:tplc="712E57A2">
      <w:start w:val="1"/>
      <w:numFmt w:val="upperRoman"/>
      <w:lvlText w:val="%1."/>
      <w:lvlJc w:val="left"/>
      <w:pPr>
        <w:ind w:left="284" w:hanging="284"/>
        <w:jc w:val="right"/>
      </w:pPr>
      <w:rPr>
        <w:rFonts w:ascii="Arial" w:eastAsia="Calibri" w:hAnsi="Arial" w:cs="Arial" w:hint="default"/>
        <w:b/>
        <w:bCs/>
        <w:spacing w:val="1"/>
        <w:sz w:val="24"/>
        <w:szCs w:val="24"/>
      </w:rPr>
    </w:lvl>
    <w:lvl w:ilvl="1" w:tplc="40B6D5E4">
      <w:start w:val="1"/>
      <w:numFmt w:val="bullet"/>
      <w:lvlText w:val=""/>
      <w:lvlJc w:val="left"/>
      <w:pPr>
        <w:ind w:left="1536" w:hanging="348"/>
      </w:pPr>
      <w:rPr>
        <w:rFonts w:ascii="Symbol" w:eastAsia="Symbol" w:hAnsi="Symbol" w:hint="default"/>
        <w:sz w:val="22"/>
        <w:szCs w:val="22"/>
      </w:rPr>
    </w:lvl>
    <w:lvl w:ilvl="2" w:tplc="2D624E0C">
      <w:start w:val="1"/>
      <w:numFmt w:val="bullet"/>
      <w:lvlText w:val="•"/>
      <w:lvlJc w:val="left"/>
      <w:pPr>
        <w:ind w:left="2399" w:hanging="348"/>
      </w:pPr>
      <w:rPr>
        <w:rFonts w:hint="default"/>
      </w:rPr>
    </w:lvl>
    <w:lvl w:ilvl="3" w:tplc="8C8080D6">
      <w:start w:val="1"/>
      <w:numFmt w:val="bullet"/>
      <w:lvlText w:val="•"/>
      <w:lvlJc w:val="left"/>
      <w:pPr>
        <w:ind w:left="3263" w:hanging="348"/>
      </w:pPr>
      <w:rPr>
        <w:rFonts w:hint="default"/>
      </w:rPr>
    </w:lvl>
    <w:lvl w:ilvl="4" w:tplc="22FC7490">
      <w:start w:val="1"/>
      <w:numFmt w:val="bullet"/>
      <w:lvlText w:val="•"/>
      <w:lvlJc w:val="left"/>
      <w:pPr>
        <w:ind w:left="4126" w:hanging="348"/>
      </w:pPr>
      <w:rPr>
        <w:rFonts w:hint="default"/>
      </w:rPr>
    </w:lvl>
    <w:lvl w:ilvl="5" w:tplc="3DE4D350">
      <w:start w:val="1"/>
      <w:numFmt w:val="bullet"/>
      <w:lvlText w:val="•"/>
      <w:lvlJc w:val="left"/>
      <w:pPr>
        <w:ind w:left="4989" w:hanging="348"/>
      </w:pPr>
      <w:rPr>
        <w:rFonts w:hint="default"/>
      </w:rPr>
    </w:lvl>
    <w:lvl w:ilvl="6" w:tplc="633A1822">
      <w:start w:val="1"/>
      <w:numFmt w:val="bullet"/>
      <w:lvlText w:val="•"/>
      <w:lvlJc w:val="left"/>
      <w:pPr>
        <w:ind w:left="5853" w:hanging="348"/>
      </w:pPr>
      <w:rPr>
        <w:rFonts w:hint="default"/>
      </w:rPr>
    </w:lvl>
    <w:lvl w:ilvl="7" w:tplc="3258C702">
      <w:start w:val="1"/>
      <w:numFmt w:val="bullet"/>
      <w:lvlText w:val="•"/>
      <w:lvlJc w:val="left"/>
      <w:pPr>
        <w:ind w:left="6716" w:hanging="348"/>
      </w:pPr>
      <w:rPr>
        <w:rFonts w:hint="default"/>
      </w:rPr>
    </w:lvl>
    <w:lvl w:ilvl="8" w:tplc="495CB538">
      <w:start w:val="1"/>
      <w:numFmt w:val="bullet"/>
      <w:lvlText w:val="•"/>
      <w:lvlJc w:val="left"/>
      <w:pPr>
        <w:ind w:left="7579" w:hanging="348"/>
      </w:pPr>
      <w:rPr>
        <w:rFonts w:hint="default"/>
      </w:rPr>
    </w:lvl>
  </w:abstractNum>
  <w:abstractNum w:abstractNumId="53" w15:restartNumberingAfterBreak="0">
    <w:nsid w:val="75E40CD9"/>
    <w:multiLevelType w:val="hybridMultilevel"/>
    <w:tmpl w:val="69C4118A"/>
    <w:lvl w:ilvl="0" w:tplc="4AC4C27A">
      <w:start w:val="1"/>
      <w:numFmt w:val="upperRoman"/>
      <w:lvlText w:val="%1."/>
      <w:lvlJc w:val="left"/>
      <w:pPr>
        <w:ind w:left="284" w:hanging="284"/>
        <w:jc w:val="right"/>
      </w:pPr>
      <w:rPr>
        <w:rFonts w:ascii="Calibri" w:eastAsia="Calibri" w:hAnsi="Calibri" w:hint="default"/>
        <w:b/>
        <w:bCs/>
        <w:spacing w:val="1"/>
        <w:sz w:val="22"/>
        <w:szCs w:val="22"/>
      </w:rPr>
    </w:lvl>
    <w:lvl w:ilvl="1" w:tplc="40B6D5E4">
      <w:start w:val="1"/>
      <w:numFmt w:val="bullet"/>
      <w:lvlText w:val=""/>
      <w:lvlJc w:val="left"/>
      <w:pPr>
        <w:ind w:left="1536" w:hanging="348"/>
      </w:pPr>
      <w:rPr>
        <w:rFonts w:ascii="Symbol" w:eastAsia="Symbol" w:hAnsi="Symbol" w:hint="default"/>
        <w:sz w:val="22"/>
        <w:szCs w:val="22"/>
      </w:rPr>
    </w:lvl>
    <w:lvl w:ilvl="2" w:tplc="2D624E0C">
      <w:start w:val="1"/>
      <w:numFmt w:val="bullet"/>
      <w:lvlText w:val="•"/>
      <w:lvlJc w:val="left"/>
      <w:pPr>
        <w:ind w:left="2399" w:hanging="348"/>
      </w:pPr>
      <w:rPr>
        <w:rFonts w:hint="default"/>
      </w:rPr>
    </w:lvl>
    <w:lvl w:ilvl="3" w:tplc="8C8080D6">
      <w:start w:val="1"/>
      <w:numFmt w:val="bullet"/>
      <w:lvlText w:val="•"/>
      <w:lvlJc w:val="left"/>
      <w:pPr>
        <w:ind w:left="3263" w:hanging="348"/>
      </w:pPr>
      <w:rPr>
        <w:rFonts w:hint="default"/>
      </w:rPr>
    </w:lvl>
    <w:lvl w:ilvl="4" w:tplc="22FC7490">
      <w:start w:val="1"/>
      <w:numFmt w:val="bullet"/>
      <w:lvlText w:val="•"/>
      <w:lvlJc w:val="left"/>
      <w:pPr>
        <w:ind w:left="4126" w:hanging="348"/>
      </w:pPr>
      <w:rPr>
        <w:rFonts w:hint="default"/>
      </w:rPr>
    </w:lvl>
    <w:lvl w:ilvl="5" w:tplc="3DE4D350">
      <w:start w:val="1"/>
      <w:numFmt w:val="bullet"/>
      <w:lvlText w:val="•"/>
      <w:lvlJc w:val="left"/>
      <w:pPr>
        <w:ind w:left="4989" w:hanging="348"/>
      </w:pPr>
      <w:rPr>
        <w:rFonts w:hint="default"/>
      </w:rPr>
    </w:lvl>
    <w:lvl w:ilvl="6" w:tplc="633A1822">
      <w:start w:val="1"/>
      <w:numFmt w:val="bullet"/>
      <w:lvlText w:val="•"/>
      <w:lvlJc w:val="left"/>
      <w:pPr>
        <w:ind w:left="5853" w:hanging="348"/>
      </w:pPr>
      <w:rPr>
        <w:rFonts w:hint="default"/>
      </w:rPr>
    </w:lvl>
    <w:lvl w:ilvl="7" w:tplc="3258C702">
      <w:start w:val="1"/>
      <w:numFmt w:val="bullet"/>
      <w:lvlText w:val="•"/>
      <w:lvlJc w:val="left"/>
      <w:pPr>
        <w:ind w:left="6716" w:hanging="348"/>
      </w:pPr>
      <w:rPr>
        <w:rFonts w:hint="default"/>
      </w:rPr>
    </w:lvl>
    <w:lvl w:ilvl="8" w:tplc="495CB538">
      <w:start w:val="1"/>
      <w:numFmt w:val="bullet"/>
      <w:lvlText w:val="•"/>
      <w:lvlJc w:val="left"/>
      <w:pPr>
        <w:ind w:left="7579" w:hanging="348"/>
      </w:pPr>
      <w:rPr>
        <w:rFonts w:hint="default"/>
      </w:rPr>
    </w:lvl>
  </w:abstractNum>
  <w:abstractNum w:abstractNumId="54" w15:restartNumberingAfterBreak="0">
    <w:nsid w:val="781644AC"/>
    <w:multiLevelType w:val="hybridMultilevel"/>
    <w:tmpl w:val="643A843A"/>
    <w:lvl w:ilvl="0" w:tplc="366E6E06">
      <w:start w:val="1"/>
      <w:numFmt w:val="upperRoman"/>
      <w:lvlText w:val="%1."/>
      <w:lvlJc w:val="left"/>
      <w:pPr>
        <w:ind w:left="720" w:hanging="72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83729C2"/>
    <w:multiLevelType w:val="hybridMultilevel"/>
    <w:tmpl w:val="37F4FD6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83D121B"/>
    <w:multiLevelType w:val="multilevel"/>
    <w:tmpl w:val="20D26238"/>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720"/>
        </w:tabs>
        <w:ind w:left="720" w:hanging="360"/>
      </w:pPr>
      <w:rPr>
        <w:rFonts w:cs="Times New Roman"/>
        <w:b w:val="0"/>
        <w:caps w:val="0"/>
        <w:vanish w:val="0"/>
        <w:webHidden w:val="0"/>
        <w:specVanish w:val="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7" w15:restartNumberingAfterBreak="0">
    <w:nsid w:val="7A19668F"/>
    <w:multiLevelType w:val="hybridMultilevel"/>
    <w:tmpl w:val="1312EE46"/>
    <w:lvl w:ilvl="0" w:tplc="712E57A2">
      <w:start w:val="1"/>
      <w:numFmt w:val="upperRoman"/>
      <w:lvlText w:val="%1."/>
      <w:lvlJc w:val="left"/>
      <w:pPr>
        <w:ind w:left="284" w:hanging="284"/>
        <w:jc w:val="right"/>
      </w:pPr>
      <w:rPr>
        <w:rFonts w:ascii="Arial" w:eastAsia="Calibri" w:hAnsi="Arial" w:cs="Arial" w:hint="default"/>
        <w:b/>
        <w:bCs/>
        <w:spacing w:val="1"/>
        <w:sz w:val="24"/>
        <w:szCs w:val="24"/>
      </w:rPr>
    </w:lvl>
    <w:lvl w:ilvl="1" w:tplc="40B6D5E4">
      <w:start w:val="1"/>
      <w:numFmt w:val="bullet"/>
      <w:lvlText w:val=""/>
      <w:lvlJc w:val="left"/>
      <w:pPr>
        <w:ind w:left="1536" w:hanging="348"/>
      </w:pPr>
      <w:rPr>
        <w:rFonts w:ascii="Symbol" w:eastAsia="Symbol" w:hAnsi="Symbol" w:hint="default"/>
        <w:sz w:val="22"/>
        <w:szCs w:val="22"/>
      </w:rPr>
    </w:lvl>
    <w:lvl w:ilvl="2" w:tplc="2D624E0C">
      <w:start w:val="1"/>
      <w:numFmt w:val="bullet"/>
      <w:lvlText w:val="•"/>
      <w:lvlJc w:val="left"/>
      <w:pPr>
        <w:ind w:left="2399" w:hanging="348"/>
      </w:pPr>
      <w:rPr>
        <w:rFonts w:hint="default"/>
      </w:rPr>
    </w:lvl>
    <w:lvl w:ilvl="3" w:tplc="8C8080D6">
      <w:start w:val="1"/>
      <w:numFmt w:val="bullet"/>
      <w:lvlText w:val="•"/>
      <w:lvlJc w:val="left"/>
      <w:pPr>
        <w:ind w:left="3263" w:hanging="348"/>
      </w:pPr>
      <w:rPr>
        <w:rFonts w:hint="default"/>
      </w:rPr>
    </w:lvl>
    <w:lvl w:ilvl="4" w:tplc="22FC7490">
      <w:start w:val="1"/>
      <w:numFmt w:val="bullet"/>
      <w:lvlText w:val="•"/>
      <w:lvlJc w:val="left"/>
      <w:pPr>
        <w:ind w:left="4126" w:hanging="348"/>
      </w:pPr>
      <w:rPr>
        <w:rFonts w:hint="default"/>
      </w:rPr>
    </w:lvl>
    <w:lvl w:ilvl="5" w:tplc="3DE4D350">
      <w:start w:val="1"/>
      <w:numFmt w:val="bullet"/>
      <w:lvlText w:val="•"/>
      <w:lvlJc w:val="left"/>
      <w:pPr>
        <w:ind w:left="4989" w:hanging="348"/>
      </w:pPr>
      <w:rPr>
        <w:rFonts w:hint="default"/>
      </w:rPr>
    </w:lvl>
    <w:lvl w:ilvl="6" w:tplc="633A1822">
      <w:start w:val="1"/>
      <w:numFmt w:val="bullet"/>
      <w:lvlText w:val="•"/>
      <w:lvlJc w:val="left"/>
      <w:pPr>
        <w:ind w:left="5853" w:hanging="348"/>
      </w:pPr>
      <w:rPr>
        <w:rFonts w:hint="default"/>
      </w:rPr>
    </w:lvl>
    <w:lvl w:ilvl="7" w:tplc="3258C702">
      <w:start w:val="1"/>
      <w:numFmt w:val="bullet"/>
      <w:lvlText w:val="•"/>
      <w:lvlJc w:val="left"/>
      <w:pPr>
        <w:ind w:left="6716" w:hanging="348"/>
      </w:pPr>
      <w:rPr>
        <w:rFonts w:hint="default"/>
      </w:rPr>
    </w:lvl>
    <w:lvl w:ilvl="8" w:tplc="495CB538">
      <w:start w:val="1"/>
      <w:numFmt w:val="bullet"/>
      <w:lvlText w:val="•"/>
      <w:lvlJc w:val="left"/>
      <w:pPr>
        <w:ind w:left="7579" w:hanging="348"/>
      </w:pPr>
      <w:rPr>
        <w:rFonts w:hint="default"/>
      </w:rPr>
    </w:lvl>
  </w:abstractNum>
  <w:abstractNum w:abstractNumId="58" w15:restartNumberingAfterBreak="0">
    <w:nsid w:val="7B652A6D"/>
    <w:multiLevelType w:val="hybridMultilevel"/>
    <w:tmpl w:val="0D26BDDA"/>
    <w:lvl w:ilvl="0" w:tplc="DF0C7060">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7D2F5A3C"/>
    <w:multiLevelType w:val="multilevel"/>
    <w:tmpl w:val="281E5EBE"/>
    <w:lvl w:ilvl="0">
      <w:start w:val="1"/>
      <w:numFmt w:val="decimal"/>
      <w:lvlText w:val="%1."/>
      <w:lvlJc w:val="left"/>
      <w:pPr>
        <w:tabs>
          <w:tab w:val="num" w:pos="360"/>
        </w:tabs>
        <w:ind w:left="360" w:hanging="360"/>
      </w:pPr>
      <w:rPr>
        <w:rFonts w:cs="Times New Roman" w:hint="default"/>
        <w:b w:val="0"/>
        <w:strike w:val="0"/>
        <w:color w:val="auto"/>
      </w:rPr>
    </w:lvl>
    <w:lvl w:ilvl="1">
      <w:start w:val="1"/>
      <w:numFmt w:val="lowerLetter"/>
      <w:lvlText w:val="%2)"/>
      <w:lvlJc w:val="left"/>
      <w:pPr>
        <w:tabs>
          <w:tab w:val="num" w:pos="720"/>
        </w:tabs>
        <w:ind w:left="720" w:hanging="360"/>
      </w:pPr>
      <w:rPr>
        <w:rFonts w:cs="Times New Roman" w:hint="default"/>
        <w:b w:val="0"/>
        <w:caps w:val="0"/>
        <w:strike w:val="0"/>
        <w:vanish w:val="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0" w15:restartNumberingAfterBreak="0">
    <w:nsid w:val="7DF86B49"/>
    <w:multiLevelType w:val="hybridMultilevel"/>
    <w:tmpl w:val="34EA68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2"/>
  </w:num>
  <w:num w:numId="2">
    <w:abstractNumId w:val="26"/>
  </w:num>
  <w:num w:numId="3">
    <w:abstractNumId w:val="49"/>
  </w:num>
  <w:num w:numId="4">
    <w:abstractNumId w:val="29"/>
  </w:num>
  <w:num w:numId="5">
    <w:abstractNumId w:val="59"/>
  </w:num>
  <w:num w:numId="6">
    <w:abstractNumId w:val="27"/>
  </w:num>
  <w:num w:numId="7">
    <w:abstractNumId w:val="35"/>
  </w:num>
  <w:num w:numId="8">
    <w:abstractNumId w:val="18"/>
  </w:num>
  <w:num w:numId="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8"/>
  </w:num>
  <w:num w:numId="12">
    <w:abstractNumId w:val="44"/>
  </w:num>
  <w:num w:numId="13">
    <w:abstractNumId w:val="22"/>
  </w:num>
  <w:num w:numId="14">
    <w:abstractNumId w:val="30"/>
  </w:num>
  <w:num w:numId="15">
    <w:abstractNumId w:val="33"/>
  </w:num>
  <w:num w:numId="16">
    <w:abstractNumId w:val="58"/>
  </w:num>
  <w:num w:numId="17">
    <w:abstractNumId w:val="34"/>
  </w:num>
  <w:num w:numId="18">
    <w:abstractNumId w:val="14"/>
  </w:num>
  <w:num w:numId="19">
    <w:abstractNumId w:val="50"/>
  </w:num>
  <w:num w:numId="20">
    <w:abstractNumId w:val="9"/>
  </w:num>
  <w:num w:numId="21">
    <w:abstractNumId w:val="47"/>
  </w:num>
  <w:num w:numId="22">
    <w:abstractNumId w:val="17"/>
  </w:num>
  <w:num w:numId="23">
    <w:abstractNumId w:val="15"/>
  </w:num>
  <w:num w:numId="24">
    <w:abstractNumId w:val="10"/>
  </w:num>
  <w:num w:numId="25">
    <w:abstractNumId w:val="43"/>
  </w:num>
  <w:num w:numId="26">
    <w:abstractNumId w:val="39"/>
  </w:num>
  <w:num w:numId="27">
    <w:abstractNumId w:val="41"/>
  </w:num>
  <w:num w:numId="28">
    <w:abstractNumId w:val="51"/>
  </w:num>
  <w:num w:numId="29">
    <w:abstractNumId w:val="11"/>
  </w:num>
  <w:num w:numId="30">
    <w:abstractNumId w:val="13"/>
  </w:num>
  <w:num w:numId="31">
    <w:abstractNumId w:val="7"/>
  </w:num>
  <w:num w:numId="32">
    <w:abstractNumId w:val="46"/>
  </w:num>
  <w:num w:numId="33">
    <w:abstractNumId w:val="16"/>
  </w:num>
  <w:num w:numId="34">
    <w:abstractNumId w:val="20"/>
  </w:num>
  <w:num w:numId="35">
    <w:abstractNumId w:val="21"/>
    <w:lvlOverride w:ilvl="0">
      <w:startOverride w:val="1"/>
    </w:lvlOverride>
  </w:num>
  <w:num w:numId="36">
    <w:abstractNumId w:val="1"/>
  </w:num>
  <w:num w:numId="37">
    <w:abstractNumId w:val="2"/>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8"/>
  </w:num>
  <w:num w:numId="42">
    <w:abstractNumId w:val="0"/>
  </w:num>
  <w:num w:numId="43">
    <w:abstractNumId w:val="48"/>
  </w:num>
  <w:num w:numId="44">
    <w:abstractNumId w:val="52"/>
  </w:num>
  <w:num w:numId="45">
    <w:abstractNumId w:val="38"/>
  </w:num>
  <w:num w:numId="46">
    <w:abstractNumId w:val="54"/>
  </w:num>
  <w:num w:numId="47">
    <w:abstractNumId w:val="12"/>
  </w:num>
  <w:num w:numId="48">
    <w:abstractNumId w:val="25"/>
  </w:num>
  <w:num w:numId="49">
    <w:abstractNumId w:val="45"/>
  </w:num>
  <w:num w:numId="50">
    <w:abstractNumId w:val="60"/>
  </w:num>
  <w:num w:numId="51">
    <w:abstractNumId w:val="19"/>
  </w:num>
  <w:num w:numId="52">
    <w:abstractNumId w:val="55"/>
  </w:num>
  <w:num w:numId="53">
    <w:abstractNumId w:val="6"/>
  </w:num>
  <w:num w:numId="54">
    <w:abstractNumId w:val="53"/>
  </w:num>
  <w:num w:numId="55">
    <w:abstractNumId w:val="36"/>
  </w:num>
  <w:num w:numId="56">
    <w:abstractNumId w:val="57"/>
  </w:num>
  <w:num w:numId="57">
    <w:abstractNumId w:val="31"/>
  </w:num>
  <w:num w:numId="58">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11C"/>
    <w:rsid w:val="00006564"/>
    <w:rsid w:val="00011C8B"/>
    <w:rsid w:val="00035BF9"/>
    <w:rsid w:val="000410A3"/>
    <w:rsid w:val="00053429"/>
    <w:rsid w:val="000734A9"/>
    <w:rsid w:val="00087038"/>
    <w:rsid w:val="000A5E68"/>
    <w:rsid w:val="000C714B"/>
    <w:rsid w:val="000D41C0"/>
    <w:rsid w:val="000E487D"/>
    <w:rsid w:val="000F2ED9"/>
    <w:rsid w:val="000F3A2D"/>
    <w:rsid w:val="0010360D"/>
    <w:rsid w:val="00116910"/>
    <w:rsid w:val="00134E3D"/>
    <w:rsid w:val="00135852"/>
    <w:rsid w:val="00146520"/>
    <w:rsid w:val="00170FAA"/>
    <w:rsid w:val="00175CD7"/>
    <w:rsid w:val="001908DC"/>
    <w:rsid w:val="00194935"/>
    <w:rsid w:val="0019705E"/>
    <w:rsid w:val="0019790C"/>
    <w:rsid w:val="001A48EA"/>
    <w:rsid w:val="001A5253"/>
    <w:rsid w:val="001A5763"/>
    <w:rsid w:val="001A5CBF"/>
    <w:rsid w:val="001B7752"/>
    <w:rsid w:val="001C2965"/>
    <w:rsid w:val="001C3712"/>
    <w:rsid w:val="001D7631"/>
    <w:rsid w:val="00203094"/>
    <w:rsid w:val="00213D70"/>
    <w:rsid w:val="002438D6"/>
    <w:rsid w:val="00257623"/>
    <w:rsid w:val="002644A1"/>
    <w:rsid w:val="00270759"/>
    <w:rsid w:val="00276FC4"/>
    <w:rsid w:val="002A1781"/>
    <w:rsid w:val="002A2802"/>
    <w:rsid w:val="002B2C0D"/>
    <w:rsid w:val="002B5608"/>
    <w:rsid w:val="002D1C33"/>
    <w:rsid w:val="002E2DE6"/>
    <w:rsid w:val="00301BDF"/>
    <w:rsid w:val="00325921"/>
    <w:rsid w:val="00325B11"/>
    <w:rsid w:val="00361A41"/>
    <w:rsid w:val="003866BB"/>
    <w:rsid w:val="003876C3"/>
    <w:rsid w:val="00394912"/>
    <w:rsid w:val="003A599C"/>
    <w:rsid w:val="003D6849"/>
    <w:rsid w:val="003E44EE"/>
    <w:rsid w:val="00401856"/>
    <w:rsid w:val="00403F45"/>
    <w:rsid w:val="004041A2"/>
    <w:rsid w:val="004252A5"/>
    <w:rsid w:val="00425499"/>
    <w:rsid w:val="004300D1"/>
    <w:rsid w:val="00437200"/>
    <w:rsid w:val="00442827"/>
    <w:rsid w:val="00447EA2"/>
    <w:rsid w:val="0046031F"/>
    <w:rsid w:val="00462CCD"/>
    <w:rsid w:val="00470E13"/>
    <w:rsid w:val="00474B05"/>
    <w:rsid w:val="0048074C"/>
    <w:rsid w:val="00485590"/>
    <w:rsid w:val="004871D0"/>
    <w:rsid w:val="00492708"/>
    <w:rsid w:val="00496624"/>
    <w:rsid w:val="004A0E88"/>
    <w:rsid w:val="004A3AB5"/>
    <w:rsid w:val="004A63DB"/>
    <w:rsid w:val="004B0B09"/>
    <w:rsid w:val="004C0FBC"/>
    <w:rsid w:val="004D31EB"/>
    <w:rsid w:val="004D5FB6"/>
    <w:rsid w:val="00504995"/>
    <w:rsid w:val="005053AD"/>
    <w:rsid w:val="00515E71"/>
    <w:rsid w:val="00516BDD"/>
    <w:rsid w:val="005174E6"/>
    <w:rsid w:val="00532ED2"/>
    <w:rsid w:val="005338AA"/>
    <w:rsid w:val="00541B91"/>
    <w:rsid w:val="00543E7E"/>
    <w:rsid w:val="00556A4F"/>
    <w:rsid w:val="00561337"/>
    <w:rsid w:val="00566F85"/>
    <w:rsid w:val="005744C8"/>
    <w:rsid w:val="00590D58"/>
    <w:rsid w:val="0059419C"/>
    <w:rsid w:val="00594F9E"/>
    <w:rsid w:val="005A0CEB"/>
    <w:rsid w:val="005A673C"/>
    <w:rsid w:val="005C0BC7"/>
    <w:rsid w:val="005C26A3"/>
    <w:rsid w:val="005D08AC"/>
    <w:rsid w:val="005D577E"/>
    <w:rsid w:val="005E1785"/>
    <w:rsid w:val="005F098A"/>
    <w:rsid w:val="005F0CAA"/>
    <w:rsid w:val="005F17C9"/>
    <w:rsid w:val="005F1EF2"/>
    <w:rsid w:val="00601A2D"/>
    <w:rsid w:val="00614B57"/>
    <w:rsid w:val="006219FC"/>
    <w:rsid w:val="00623BED"/>
    <w:rsid w:val="00646B1A"/>
    <w:rsid w:val="00650996"/>
    <w:rsid w:val="006524ED"/>
    <w:rsid w:val="00652F27"/>
    <w:rsid w:val="006718DA"/>
    <w:rsid w:val="0067604C"/>
    <w:rsid w:val="006814B2"/>
    <w:rsid w:val="00681732"/>
    <w:rsid w:val="00684FF7"/>
    <w:rsid w:val="00685C79"/>
    <w:rsid w:val="00686F98"/>
    <w:rsid w:val="006941ED"/>
    <w:rsid w:val="006A0FFA"/>
    <w:rsid w:val="006A1B1D"/>
    <w:rsid w:val="006A324D"/>
    <w:rsid w:val="006B20AE"/>
    <w:rsid w:val="006C075E"/>
    <w:rsid w:val="006E02FC"/>
    <w:rsid w:val="006E18D6"/>
    <w:rsid w:val="006E28CF"/>
    <w:rsid w:val="006F3B6B"/>
    <w:rsid w:val="007170AB"/>
    <w:rsid w:val="00744ADC"/>
    <w:rsid w:val="00751B86"/>
    <w:rsid w:val="00753370"/>
    <w:rsid w:val="00755512"/>
    <w:rsid w:val="00760FD4"/>
    <w:rsid w:val="007629A8"/>
    <w:rsid w:val="007877E8"/>
    <w:rsid w:val="00793D81"/>
    <w:rsid w:val="0079584D"/>
    <w:rsid w:val="007C61C8"/>
    <w:rsid w:val="007D15CB"/>
    <w:rsid w:val="007D1F0A"/>
    <w:rsid w:val="007D6295"/>
    <w:rsid w:val="007D65A1"/>
    <w:rsid w:val="007E21C6"/>
    <w:rsid w:val="007E436B"/>
    <w:rsid w:val="007E70F4"/>
    <w:rsid w:val="007E7964"/>
    <w:rsid w:val="007F6EC3"/>
    <w:rsid w:val="007F7344"/>
    <w:rsid w:val="00806758"/>
    <w:rsid w:val="00814996"/>
    <w:rsid w:val="0081669B"/>
    <w:rsid w:val="0083205B"/>
    <w:rsid w:val="00837F0D"/>
    <w:rsid w:val="00842430"/>
    <w:rsid w:val="00845CD2"/>
    <w:rsid w:val="008502CE"/>
    <w:rsid w:val="00851F20"/>
    <w:rsid w:val="0085220B"/>
    <w:rsid w:val="00863250"/>
    <w:rsid w:val="00865167"/>
    <w:rsid w:val="00865445"/>
    <w:rsid w:val="00871AC8"/>
    <w:rsid w:val="008901F4"/>
    <w:rsid w:val="008C1C7F"/>
    <w:rsid w:val="008C5F09"/>
    <w:rsid w:val="008D4355"/>
    <w:rsid w:val="008E3E5A"/>
    <w:rsid w:val="008F40A4"/>
    <w:rsid w:val="008F6AD9"/>
    <w:rsid w:val="00902C14"/>
    <w:rsid w:val="009036D1"/>
    <w:rsid w:val="00911109"/>
    <w:rsid w:val="0092040F"/>
    <w:rsid w:val="0093544F"/>
    <w:rsid w:val="00944333"/>
    <w:rsid w:val="0094704A"/>
    <w:rsid w:val="00976261"/>
    <w:rsid w:val="00981CA0"/>
    <w:rsid w:val="009B6F39"/>
    <w:rsid w:val="009C5CCF"/>
    <w:rsid w:val="009C7D5C"/>
    <w:rsid w:val="009D09EC"/>
    <w:rsid w:val="009E17FA"/>
    <w:rsid w:val="009E4DA4"/>
    <w:rsid w:val="009F5385"/>
    <w:rsid w:val="00A02ADE"/>
    <w:rsid w:val="00A046B5"/>
    <w:rsid w:val="00A1058D"/>
    <w:rsid w:val="00A15010"/>
    <w:rsid w:val="00A151E5"/>
    <w:rsid w:val="00A1669A"/>
    <w:rsid w:val="00A414A2"/>
    <w:rsid w:val="00A439F1"/>
    <w:rsid w:val="00A47F2A"/>
    <w:rsid w:val="00A51723"/>
    <w:rsid w:val="00A54D3F"/>
    <w:rsid w:val="00A555A5"/>
    <w:rsid w:val="00A55987"/>
    <w:rsid w:val="00A67585"/>
    <w:rsid w:val="00A701FB"/>
    <w:rsid w:val="00A911B0"/>
    <w:rsid w:val="00AB5BD9"/>
    <w:rsid w:val="00AB675D"/>
    <w:rsid w:val="00AB7BC4"/>
    <w:rsid w:val="00AC1F55"/>
    <w:rsid w:val="00AC2628"/>
    <w:rsid w:val="00AE3896"/>
    <w:rsid w:val="00AE6288"/>
    <w:rsid w:val="00AF4D11"/>
    <w:rsid w:val="00AF5F38"/>
    <w:rsid w:val="00B00FC1"/>
    <w:rsid w:val="00B011B7"/>
    <w:rsid w:val="00B16B69"/>
    <w:rsid w:val="00B2711C"/>
    <w:rsid w:val="00B4164A"/>
    <w:rsid w:val="00B42D8C"/>
    <w:rsid w:val="00B55616"/>
    <w:rsid w:val="00B571CE"/>
    <w:rsid w:val="00B74E48"/>
    <w:rsid w:val="00B847A3"/>
    <w:rsid w:val="00B95926"/>
    <w:rsid w:val="00BA56CF"/>
    <w:rsid w:val="00BC0DBA"/>
    <w:rsid w:val="00BC608D"/>
    <w:rsid w:val="00BC6442"/>
    <w:rsid w:val="00BD382B"/>
    <w:rsid w:val="00C145A9"/>
    <w:rsid w:val="00C22815"/>
    <w:rsid w:val="00C27C9C"/>
    <w:rsid w:val="00C3136C"/>
    <w:rsid w:val="00C414C7"/>
    <w:rsid w:val="00C47669"/>
    <w:rsid w:val="00C66A02"/>
    <w:rsid w:val="00C66A08"/>
    <w:rsid w:val="00C80013"/>
    <w:rsid w:val="00C80D0F"/>
    <w:rsid w:val="00C85220"/>
    <w:rsid w:val="00CA1F95"/>
    <w:rsid w:val="00CA4EC0"/>
    <w:rsid w:val="00CB1629"/>
    <w:rsid w:val="00CB2E5F"/>
    <w:rsid w:val="00CB6E7A"/>
    <w:rsid w:val="00CC7DC8"/>
    <w:rsid w:val="00CE7AFB"/>
    <w:rsid w:val="00D060C5"/>
    <w:rsid w:val="00D17DAB"/>
    <w:rsid w:val="00D32859"/>
    <w:rsid w:val="00D37C72"/>
    <w:rsid w:val="00D450E6"/>
    <w:rsid w:val="00D5433F"/>
    <w:rsid w:val="00D60F7D"/>
    <w:rsid w:val="00D61136"/>
    <w:rsid w:val="00D61794"/>
    <w:rsid w:val="00D66672"/>
    <w:rsid w:val="00D671E5"/>
    <w:rsid w:val="00D7665D"/>
    <w:rsid w:val="00D76E19"/>
    <w:rsid w:val="00D776D2"/>
    <w:rsid w:val="00D806BE"/>
    <w:rsid w:val="00D938F4"/>
    <w:rsid w:val="00D9591E"/>
    <w:rsid w:val="00DA2F43"/>
    <w:rsid w:val="00DA351E"/>
    <w:rsid w:val="00DA5085"/>
    <w:rsid w:val="00DC12A6"/>
    <w:rsid w:val="00DD2427"/>
    <w:rsid w:val="00DF3224"/>
    <w:rsid w:val="00E04224"/>
    <w:rsid w:val="00E04A60"/>
    <w:rsid w:val="00E1102D"/>
    <w:rsid w:val="00E21111"/>
    <w:rsid w:val="00E26DE9"/>
    <w:rsid w:val="00E40387"/>
    <w:rsid w:val="00E51C44"/>
    <w:rsid w:val="00E53DE1"/>
    <w:rsid w:val="00E55534"/>
    <w:rsid w:val="00E63C0B"/>
    <w:rsid w:val="00E80105"/>
    <w:rsid w:val="00E83431"/>
    <w:rsid w:val="00E87DC8"/>
    <w:rsid w:val="00EB78F7"/>
    <w:rsid w:val="00EB7916"/>
    <w:rsid w:val="00EC1576"/>
    <w:rsid w:val="00EC7942"/>
    <w:rsid w:val="00ED0071"/>
    <w:rsid w:val="00EE31FA"/>
    <w:rsid w:val="00EF23EC"/>
    <w:rsid w:val="00EF358E"/>
    <w:rsid w:val="00EF669C"/>
    <w:rsid w:val="00EF6F50"/>
    <w:rsid w:val="00F0556E"/>
    <w:rsid w:val="00F104B1"/>
    <w:rsid w:val="00F10D63"/>
    <w:rsid w:val="00F31502"/>
    <w:rsid w:val="00F35FBE"/>
    <w:rsid w:val="00F36DAE"/>
    <w:rsid w:val="00F52877"/>
    <w:rsid w:val="00F53698"/>
    <w:rsid w:val="00F54C7E"/>
    <w:rsid w:val="00F56E14"/>
    <w:rsid w:val="00F61804"/>
    <w:rsid w:val="00F65467"/>
    <w:rsid w:val="00F67449"/>
    <w:rsid w:val="00F9267C"/>
    <w:rsid w:val="00F941A2"/>
    <w:rsid w:val="00F97B44"/>
    <w:rsid w:val="00FA4A30"/>
    <w:rsid w:val="00FB48E6"/>
    <w:rsid w:val="00FC56F3"/>
    <w:rsid w:val="00FD6F85"/>
    <w:rsid w:val="00FE1CA2"/>
    <w:rsid w:val="00FF0F70"/>
    <w:rsid w:val="0164B1C3"/>
    <w:rsid w:val="0289271D"/>
    <w:rsid w:val="04B2EB96"/>
    <w:rsid w:val="0684A216"/>
    <w:rsid w:val="082D1F42"/>
    <w:rsid w:val="0C43F326"/>
    <w:rsid w:val="0CA820B2"/>
    <w:rsid w:val="0CC3855C"/>
    <w:rsid w:val="0D3CCB31"/>
    <w:rsid w:val="0E96BEDF"/>
    <w:rsid w:val="0F707E7A"/>
    <w:rsid w:val="0FE94FA8"/>
    <w:rsid w:val="1159431B"/>
    <w:rsid w:val="12631966"/>
    <w:rsid w:val="1425992E"/>
    <w:rsid w:val="16719592"/>
    <w:rsid w:val="23A51DCE"/>
    <w:rsid w:val="2503E4A7"/>
    <w:rsid w:val="267CA3D6"/>
    <w:rsid w:val="2EDAF998"/>
    <w:rsid w:val="2FDC1700"/>
    <w:rsid w:val="308D9AE7"/>
    <w:rsid w:val="372E2B06"/>
    <w:rsid w:val="3B5767A3"/>
    <w:rsid w:val="3CE914C6"/>
    <w:rsid w:val="3E09D1A0"/>
    <w:rsid w:val="488CC82B"/>
    <w:rsid w:val="520B6AB1"/>
    <w:rsid w:val="52FC37F3"/>
    <w:rsid w:val="574E73FD"/>
    <w:rsid w:val="5E6B171A"/>
    <w:rsid w:val="619C16E4"/>
    <w:rsid w:val="682EA2CE"/>
    <w:rsid w:val="686A1C6F"/>
    <w:rsid w:val="768FEA0F"/>
    <w:rsid w:val="78B55A1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6CBA5"/>
  <w15:chartTrackingRefBased/>
  <w15:docId w15:val="{BBA89707-A143-4CC2-9B43-8E696830E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2711C"/>
    <w:pPr>
      <w:spacing w:after="0" w:line="240" w:lineRule="auto"/>
    </w:pPr>
    <w:rPr>
      <w:rFonts w:ascii="Calibri" w:eastAsia="Calibri" w:hAnsi="Calibri" w:cs="Arial"/>
      <w:sz w:val="24"/>
      <w:szCs w:val="24"/>
    </w:rPr>
  </w:style>
  <w:style w:type="paragraph" w:styleId="Nagwek1">
    <w:name w:val="heading 1"/>
    <w:basedOn w:val="Normalny"/>
    <w:next w:val="Normalny"/>
    <w:link w:val="Nagwek1Znak"/>
    <w:uiPriority w:val="9"/>
    <w:qFormat/>
    <w:rsid w:val="00B2711C"/>
    <w:pPr>
      <w:widowControl w:val="0"/>
      <w:autoSpaceDE w:val="0"/>
      <w:autoSpaceDN w:val="0"/>
      <w:adjustRightInd w:val="0"/>
      <w:spacing w:before="240" w:after="240" w:line="360" w:lineRule="auto"/>
      <w:jc w:val="center"/>
      <w:outlineLvl w:val="0"/>
    </w:pPr>
    <w:rPr>
      <w:rFonts w:ascii="Arial" w:eastAsiaTheme="minorEastAsia" w:hAnsi="Arial"/>
      <w:b/>
      <w:bCs/>
      <w:spacing w:val="20"/>
      <w:lang w:eastAsia="pl-PL"/>
    </w:rPr>
  </w:style>
  <w:style w:type="paragraph" w:styleId="Nagwek2">
    <w:name w:val="heading 2"/>
    <w:basedOn w:val="Normalny"/>
    <w:next w:val="Normalny"/>
    <w:link w:val="Nagwek2Znak"/>
    <w:uiPriority w:val="9"/>
    <w:unhideWhenUsed/>
    <w:qFormat/>
    <w:rsid w:val="00B2711C"/>
    <w:pPr>
      <w:spacing w:before="240" w:after="240" w:line="360" w:lineRule="auto"/>
      <w:jc w:val="center"/>
      <w:outlineLvl w:val="1"/>
    </w:pPr>
    <w:rPr>
      <w:rFonts w:ascii="Arial" w:eastAsiaTheme="minorEastAsia" w:hAnsi="Arial"/>
      <w:b/>
      <w:bCs/>
      <w:spacing w:val="20"/>
      <w:lang w:eastAsia="pl-PL"/>
    </w:rPr>
  </w:style>
  <w:style w:type="paragraph" w:styleId="Nagwek3">
    <w:name w:val="heading 3"/>
    <w:basedOn w:val="Normalny"/>
    <w:next w:val="Normalny"/>
    <w:link w:val="Nagwek3Znak"/>
    <w:uiPriority w:val="9"/>
    <w:unhideWhenUsed/>
    <w:qFormat/>
    <w:rsid w:val="00425499"/>
    <w:pPr>
      <w:keepNext/>
      <w:keepLines/>
      <w:spacing w:before="40"/>
      <w:outlineLvl w:val="2"/>
    </w:pPr>
    <w:rPr>
      <w:rFonts w:asciiTheme="majorHAnsi" w:eastAsiaTheme="majorEastAsia" w:hAnsiTheme="majorHAnsi" w:cstheme="majorBidi"/>
      <w:color w:val="1F4D78" w:themeColor="accent1" w:themeShade="7F"/>
    </w:rPr>
  </w:style>
  <w:style w:type="paragraph" w:styleId="Nagwek4">
    <w:name w:val="heading 4"/>
    <w:basedOn w:val="Normalny"/>
    <w:next w:val="Normalny"/>
    <w:link w:val="Nagwek4Znak"/>
    <w:uiPriority w:val="9"/>
    <w:qFormat/>
    <w:rsid w:val="005E1785"/>
    <w:pPr>
      <w:keepNext/>
      <w:jc w:val="both"/>
      <w:outlineLvl w:val="3"/>
    </w:pPr>
    <w:rPr>
      <w:rFonts w:ascii="Arial" w:eastAsia="Times New Roman" w:hAnsi="Arial"/>
      <w:b/>
      <w:bCs/>
      <w:sz w:val="22"/>
    </w:rPr>
  </w:style>
  <w:style w:type="paragraph" w:styleId="Nagwek5">
    <w:name w:val="heading 5"/>
    <w:basedOn w:val="Normalny"/>
    <w:next w:val="Normalny"/>
    <w:link w:val="Nagwek5Znak"/>
    <w:uiPriority w:val="9"/>
    <w:semiHidden/>
    <w:unhideWhenUsed/>
    <w:qFormat/>
    <w:rsid w:val="005E1785"/>
    <w:pPr>
      <w:keepNext/>
      <w:keepLines/>
      <w:spacing w:before="40" w:line="259" w:lineRule="auto"/>
      <w:outlineLvl w:val="4"/>
    </w:pPr>
    <w:rPr>
      <w:rFonts w:ascii="EUAlbertina" w:eastAsia="Tahoma" w:hAnsi="EUAlbertina" w:cs="Tahoma"/>
      <w:color w:val="404040"/>
      <w:sz w:val="22"/>
      <w:szCs w:val="22"/>
    </w:rPr>
  </w:style>
  <w:style w:type="paragraph" w:styleId="Nagwek6">
    <w:name w:val="heading 6"/>
    <w:basedOn w:val="Normalny"/>
    <w:next w:val="Normalny"/>
    <w:link w:val="Nagwek6Znak"/>
    <w:uiPriority w:val="9"/>
    <w:semiHidden/>
    <w:unhideWhenUsed/>
    <w:qFormat/>
    <w:rsid w:val="005E1785"/>
    <w:pPr>
      <w:keepNext/>
      <w:keepLines/>
      <w:spacing w:before="40" w:line="259" w:lineRule="auto"/>
      <w:outlineLvl w:val="5"/>
    </w:pPr>
    <w:rPr>
      <w:rFonts w:ascii="EUAlbertina" w:eastAsia="Tahoma" w:hAnsi="EUAlbertina" w:cs="Tahoma"/>
      <w:sz w:val="22"/>
      <w:szCs w:val="22"/>
    </w:rPr>
  </w:style>
  <w:style w:type="paragraph" w:styleId="Nagwek7">
    <w:name w:val="heading 7"/>
    <w:basedOn w:val="Normalny"/>
    <w:next w:val="Normalny"/>
    <w:link w:val="Nagwek7Znak"/>
    <w:uiPriority w:val="9"/>
    <w:semiHidden/>
    <w:unhideWhenUsed/>
    <w:qFormat/>
    <w:rsid w:val="005E1785"/>
    <w:pPr>
      <w:keepNext/>
      <w:keepLines/>
      <w:spacing w:before="40"/>
      <w:jc w:val="both"/>
      <w:outlineLvl w:val="6"/>
    </w:pPr>
    <w:rPr>
      <w:rFonts w:asciiTheme="majorHAnsi" w:eastAsiaTheme="majorEastAsia" w:hAnsiTheme="majorHAnsi" w:cstheme="majorBidi"/>
      <w:i/>
      <w:iCs/>
      <w:color w:val="1F4D78" w:themeColor="accent1" w:themeShade="7F"/>
      <w:sz w:val="20"/>
      <w:szCs w:val="22"/>
    </w:rPr>
  </w:style>
  <w:style w:type="paragraph" w:styleId="Nagwek8">
    <w:name w:val="heading 8"/>
    <w:basedOn w:val="Normalny"/>
    <w:next w:val="Normalny"/>
    <w:link w:val="Nagwek8Znak"/>
    <w:uiPriority w:val="9"/>
    <w:semiHidden/>
    <w:unhideWhenUsed/>
    <w:qFormat/>
    <w:rsid w:val="005E1785"/>
    <w:pPr>
      <w:keepNext/>
      <w:keepLines/>
      <w:spacing w:before="40" w:line="259" w:lineRule="auto"/>
      <w:outlineLvl w:val="7"/>
    </w:pPr>
    <w:rPr>
      <w:rFonts w:ascii="EUAlbertina" w:eastAsia="Tahoma" w:hAnsi="EUAlbertina" w:cs="Tahoma"/>
      <w:color w:val="262626"/>
      <w:sz w:val="21"/>
      <w:szCs w:val="21"/>
    </w:rPr>
  </w:style>
  <w:style w:type="paragraph" w:styleId="Nagwek9">
    <w:name w:val="heading 9"/>
    <w:basedOn w:val="Normalny"/>
    <w:next w:val="Normalny"/>
    <w:link w:val="Nagwek9Znak"/>
    <w:uiPriority w:val="9"/>
    <w:semiHidden/>
    <w:unhideWhenUsed/>
    <w:qFormat/>
    <w:rsid w:val="005E1785"/>
    <w:pPr>
      <w:keepNext/>
      <w:keepLines/>
      <w:spacing w:before="40" w:line="259" w:lineRule="auto"/>
      <w:outlineLvl w:val="8"/>
    </w:pPr>
    <w:rPr>
      <w:rFonts w:ascii="EUAlbertina" w:eastAsia="Tahoma" w:hAnsi="EUAlbertina" w:cs="Tahoma"/>
      <w:i/>
      <w:iCs/>
      <w:color w:val="262626"/>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C2965"/>
    <w:pPr>
      <w:tabs>
        <w:tab w:val="center" w:pos="4536"/>
        <w:tab w:val="right" w:pos="9072"/>
      </w:tabs>
    </w:pPr>
  </w:style>
  <w:style w:type="character" w:customStyle="1" w:styleId="NagwekZnak">
    <w:name w:val="Nagłówek Znak"/>
    <w:basedOn w:val="Domylnaczcionkaakapitu"/>
    <w:link w:val="Nagwek"/>
    <w:uiPriority w:val="99"/>
    <w:rsid w:val="001C2965"/>
  </w:style>
  <w:style w:type="paragraph" w:styleId="Stopka">
    <w:name w:val="footer"/>
    <w:aliases w:val=" Znak,Znak"/>
    <w:basedOn w:val="Normalny"/>
    <w:link w:val="StopkaZnak"/>
    <w:uiPriority w:val="99"/>
    <w:unhideWhenUsed/>
    <w:rsid w:val="001C2965"/>
    <w:pPr>
      <w:tabs>
        <w:tab w:val="center" w:pos="4536"/>
        <w:tab w:val="right" w:pos="9072"/>
      </w:tabs>
    </w:pPr>
  </w:style>
  <w:style w:type="character" w:customStyle="1" w:styleId="StopkaZnak">
    <w:name w:val="Stopka Znak"/>
    <w:aliases w:val=" Znak Znak,Znak Znak"/>
    <w:basedOn w:val="Domylnaczcionkaakapitu"/>
    <w:link w:val="Stopka"/>
    <w:uiPriority w:val="99"/>
    <w:rsid w:val="001C2965"/>
  </w:style>
  <w:style w:type="character" w:customStyle="1" w:styleId="Nagwek1Znak">
    <w:name w:val="Nagłówek 1 Znak"/>
    <w:basedOn w:val="Domylnaczcionkaakapitu"/>
    <w:link w:val="Nagwek1"/>
    <w:uiPriority w:val="9"/>
    <w:rsid w:val="00B2711C"/>
    <w:rPr>
      <w:rFonts w:ascii="Arial" w:eastAsiaTheme="minorEastAsia" w:hAnsi="Arial" w:cs="Arial"/>
      <w:b/>
      <w:bCs/>
      <w:spacing w:val="20"/>
      <w:sz w:val="24"/>
      <w:szCs w:val="24"/>
      <w:lang w:eastAsia="pl-PL"/>
    </w:rPr>
  </w:style>
  <w:style w:type="character" w:customStyle="1" w:styleId="Nagwek2Znak">
    <w:name w:val="Nagłówek 2 Znak"/>
    <w:basedOn w:val="Domylnaczcionkaakapitu"/>
    <w:link w:val="Nagwek2"/>
    <w:uiPriority w:val="9"/>
    <w:rsid w:val="00B2711C"/>
    <w:rPr>
      <w:rFonts w:ascii="Arial" w:eastAsiaTheme="minorEastAsia" w:hAnsi="Arial" w:cs="Arial"/>
      <w:b/>
      <w:bCs/>
      <w:spacing w:val="20"/>
      <w:sz w:val="24"/>
      <w:szCs w:val="24"/>
      <w:lang w:eastAsia="pl-PL"/>
    </w:rPr>
  </w:style>
  <w:style w:type="paragraph" w:styleId="Akapitzlist">
    <w:name w:val="List Paragraph"/>
    <w:aliases w:val="CW_Lista,Podsis rysunku,maz_wyliczenie,opis dzialania,K-P_odwolanie,A_wyliczenie,Akapit z listą5CxSpLast,Akapit z listą5,BulletC,Tekst punktowanie,Numerowanie,Akapit z listą 1,Table of contents numbered,sw tekst,Akapit z listą BS,L1"/>
    <w:basedOn w:val="Normalny"/>
    <w:link w:val="AkapitzlistZnak"/>
    <w:uiPriority w:val="34"/>
    <w:qFormat/>
    <w:rsid w:val="00B2711C"/>
    <w:pPr>
      <w:ind w:left="720"/>
      <w:contextualSpacing/>
    </w:pPr>
    <w:rPr>
      <w:rFonts w:ascii="Times New Roman" w:eastAsia="Times New Roman" w:hAnsi="Times New Roman" w:cs="Times New Roman"/>
      <w:lang w:eastAsia="pl-PL"/>
    </w:rPr>
  </w:style>
  <w:style w:type="character" w:customStyle="1" w:styleId="AkapitzlistZnak">
    <w:name w:val="Akapit z listą Znak"/>
    <w:aliases w:val="CW_Lista Znak,Podsis rysunku Znak,maz_wyliczenie Znak,opis dzialania Znak,K-P_odwolanie Znak,A_wyliczenie Znak,Akapit z listą5CxSpLast Znak,Akapit z listą5 Znak,BulletC Znak,Tekst punktowanie Znak,Numerowanie Znak,sw tekst Znak"/>
    <w:link w:val="Akapitzlist"/>
    <w:uiPriority w:val="34"/>
    <w:qFormat/>
    <w:locked/>
    <w:rsid w:val="00B2711C"/>
    <w:rPr>
      <w:rFonts w:ascii="Times New Roman" w:eastAsia="Times New Roman" w:hAnsi="Times New Roman" w:cs="Times New Roman"/>
      <w:sz w:val="24"/>
      <w:szCs w:val="24"/>
      <w:lang w:eastAsia="pl-PL"/>
    </w:rPr>
  </w:style>
  <w:style w:type="paragraph" w:customStyle="1" w:styleId="BasicParagraph">
    <w:name w:val="[Basic Paragraph]"/>
    <w:basedOn w:val="Normalny"/>
    <w:uiPriority w:val="99"/>
    <w:rsid w:val="00B2711C"/>
    <w:pPr>
      <w:widowControl w:val="0"/>
      <w:autoSpaceDE w:val="0"/>
      <w:autoSpaceDN w:val="0"/>
      <w:adjustRightInd w:val="0"/>
      <w:spacing w:line="288" w:lineRule="auto"/>
      <w:textAlignment w:val="center"/>
    </w:pPr>
    <w:rPr>
      <w:rFonts w:ascii="MinionPro-Regular" w:hAnsi="MinionPro-Regular" w:cs="MinionPro-Regular"/>
      <w:color w:val="000000"/>
      <w:lang w:val="en-GB"/>
    </w:rPr>
  </w:style>
  <w:style w:type="character" w:customStyle="1" w:styleId="TekstkomentarzaZnak">
    <w:name w:val="Tekst komentarza Znak"/>
    <w:basedOn w:val="Domylnaczcionkaakapitu"/>
    <w:link w:val="Tekstkomentarza"/>
    <w:uiPriority w:val="99"/>
    <w:rsid w:val="00B2711C"/>
    <w:rPr>
      <w:rFonts w:ascii="Arial" w:eastAsiaTheme="minorEastAsia" w:hAnsi="Arial"/>
    </w:rPr>
  </w:style>
  <w:style w:type="paragraph" w:styleId="Tekstkomentarza">
    <w:name w:val="annotation text"/>
    <w:basedOn w:val="Normalny"/>
    <w:link w:val="TekstkomentarzaZnak"/>
    <w:uiPriority w:val="99"/>
    <w:unhideWhenUsed/>
    <w:rsid w:val="00B2711C"/>
    <w:pPr>
      <w:spacing w:after="200"/>
    </w:pPr>
    <w:rPr>
      <w:rFonts w:ascii="Arial" w:eastAsiaTheme="minorEastAsia" w:hAnsi="Arial" w:cstheme="minorBidi"/>
      <w:sz w:val="22"/>
      <w:szCs w:val="22"/>
    </w:rPr>
  </w:style>
  <w:style w:type="character" w:customStyle="1" w:styleId="TekstkomentarzaZnak1">
    <w:name w:val="Tekst komentarza Znak1"/>
    <w:basedOn w:val="Domylnaczcionkaakapitu"/>
    <w:uiPriority w:val="99"/>
    <w:semiHidden/>
    <w:rsid w:val="00B2711C"/>
    <w:rPr>
      <w:rFonts w:ascii="Calibri" w:eastAsia="Calibri" w:hAnsi="Calibri" w:cs="Arial"/>
      <w:sz w:val="20"/>
      <w:szCs w:val="20"/>
    </w:rPr>
  </w:style>
  <w:style w:type="paragraph" w:styleId="Tytu">
    <w:name w:val="Title"/>
    <w:basedOn w:val="Normalny"/>
    <w:next w:val="Normalny"/>
    <w:link w:val="TytuZnak"/>
    <w:uiPriority w:val="10"/>
    <w:qFormat/>
    <w:rsid w:val="00B2711C"/>
    <w:pPr>
      <w:spacing w:before="120" w:after="120" w:line="360" w:lineRule="auto"/>
      <w:jc w:val="center"/>
    </w:pPr>
    <w:rPr>
      <w:rFonts w:ascii="Arial" w:eastAsiaTheme="minorEastAsia" w:hAnsi="Arial"/>
      <w:b/>
      <w:spacing w:val="20"/>
      <w:lang w:eastAsia="pl-PL"/>
    </w:rPr>
  </w:style>
  <w:style w:type="character" w:customStyle="1" w:styleId="TytuZnak">
    <w:name w:val="Tytuł Znak"/>
    <w:basedOn w:val="Domylnaczcionkaakapitu"/>
    <w:link w:val="Tytu"/>
    <w:uiPriority w:val="10"/>
    <w:rsid w:val="00B2711C"/>
    <w:rPr>
      <w:rFonts w:ascii="Arial" w:eastAsiaTheme="minorEastAsia" w:hAnsi="Arial" w:cs="Arial"/>
      <w:b/>
      <w:spacing w:val="20"/>
      <w:sz w:val="24"/>
      <w:szCs w:val="24"/>
      <w:lang w:eastAsia="pl-PL"/>
    </w:rPr>
  </w:style>
  <w:style w:type="paragraph" w:styleId="Zwykytekst">
    <w:name w:val="Plain Text"/>
    <w:basedOn w:val="Normalny"/>
    <w:link w:val="ZwykytekstZnak"/>
    <w:rsid w:val="00B2711C"/>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B2711C"/>
    <w:rPr>
      <w:rFonts w:ascii="Courier New" w:eastAsia="Times New Roman" w:hAnsi="Courier New" w:cs="Courier New"/>
      <w:sz w:val="20"/>
      <w:szCs w:val="20"/>
      <w:lang w:eastAsia="pl-PL"/>
    </w:rPr>
  </w:style>
  <w:style w:type="character" w:styleId="Odwoaniedokomentarza">
    <w:name w:val="annotation reference"/>
    <w:basedOn w:val="Domylnaczcionkaakapitu"/>
    <w:uiPriority w:val="99"/>
    <w:unhideWhenUsed/>
    <w:rsid w:val="00B2711C"/>
    <w:rPr>
      <w:sz w:val="16"/>
      <w:szCs w:val="16"/>
    </w:rPr>
  </w:style>
  <w:style w:type="paragraph" w:styleId="Tekstdymka">
    <w:name w:val="Balloon Text"/>
    <w:basedOn w:val="Normalny"/>
    <w:link w:val="TekstdymkaZnak"/>
    <w:semiHidden/>
    <w:unhideWhenUsed/>
    <w:rsid w:val="00B2711C"/>
    <w:rPr>
      <w:rFonts w:ascii="Segoe UI" w:hAnsi="Segoe UI" w:cs="Segoe UI"/>
      <w:sz w:val="18"/>
      <w:szCs w:val="18"/>
    </w:rPr>
  </w:style>
  <w:style w:type="character" w:customStyle="1" w:styleId="TekstdymkaZnak">
    <w:name w:val="Tekst dymka Znak"/>
    <w:basedOn w:val="Domylnaczcionkaakapitu"/>
    <w:link w:val="Tekstdymka"/>
    <w:semiHidden/>
    <w:rsid w:val="00B2711C"/>
    <w:rPr>
      <w:rFonts w:ascii="Segoe UI" w:eastAsia="Calibri" w:hAnsi="Segoe UI" w:cs="Segoe UI"/>
      <w:sz w:val="18"/>
      <w:szCs w:val="18"/>
    </w:rPr>
  </w:style>
  <w:style w:type="paragraph" w:styleId="Tekstpodstawowy2">
    <w:name w:val="Body Text 2"/>
    <w:aliases w:val="Tekst podstawowy 2 Znak Znak"/>
    <w:basedOn w:val="Normalny"/>
    <w:link w:val="Tekstpodstawowy2Znak"/>
    <w:unhideWhenUsed/>
    <w:rsid w:val="00684FF7"/>
    <w:pPr>
      <w:spacing w:after="120" w:line="480" w:lineRule="auto"/>
    </w:pPr>
    <w:rPr>
      <w:rFonts w:ascii="Times New Roman" w:eastAsiaTheme="minorHAnsi" w:hAnsi="Times New Roman" w:cs="Times New Roman"/>
      <w:lang w:eastAsia="zh-CN"/>
    </w:rPr>
  </w:style>
  <w:style w:type="character" w:customStyle="1" w:styleId="Tekstpodstawowy2Znak">
    <w:name w:val="Tekst podstawowy 2 Znak"/>
    <w:aliases w:val="Tekst podstawowy 2 Znak Znak Znak1"/>
    <w:basedOn w:val="Domylnaczcionkaakapitu"/>
    <w:link w:val="Tekstpodstawowy2"/>
    <w:rsid w:val="00684FF7"/>
    <w:rPr>
      <w:rFonts w:ascii="Times New Roman" w:hAnsi="Times New Roman" w:cs="Times New Roman"/>
      <w:sz w:val="24"/>
      <w:szCs w:val="24"/>
      <w:lang w:eastAsia="zh-CN"/>
    </w:rPr>
  </w:style>
  <w:style w:type="paragraph" w:customStyle="1" w:styleId="Tekstpodstawowy21">
    <w:name w:val="Tekst podstawowy 21"/>
    <w:basedOn w:val="Normalny"/>
    <w:rsid w:val="00684FF7"/>
    <w:pPr>
      <w:spacing w:after="120" w:line="480" w:lineRule="auto"/>
    </w:pPr>
    <w:rPr>
      <w:rFonts w:ascii="Times New Roman" w:eastAsiaTheme="minorHAnsi" w:hAnsi="Times New Roman" w:cs="Times New Roman"/>
      <w:sz w:val="20"/>
      <w:szCs w:val="20"/>
      <w:lang w:eastAsia="zh-CN"/>
    </w:rPr>
  </w:style>
  <w:style w:type="paragraph" w:styleId="Podtytu">
    <w:name w:val="Subtitle"/>
    <w:basedOn w:val="Akapitzlist"/>
    <w:next w:val="Normalny"/>
    <w:link w:val="PodtytuZnak"/>
    <w:uiPriority w:val="11"/>
    <w:qFormat/>
    <w:rsid w:val="00146520"/>
    <w:pPr>
      <w:tabs>
        <w:tab w:val="num" w:pos="284"/>
      </w:tabs>
      <w:spacing w:line="288" w:lineRule="auto"/>
      <w:ind w:left="284" w:hanging="284"/>
      <w:jc w:val="both"/>
    </w:pPr>
    <w:rPr>
      <w:rFonts w:ascii="Arial" w:eastAsiaTheme="minorEastAsia" w:hAnsi="Arial" w:cs="Arial"/>
      <w:b/>
    </w:rPr>
  </w:style>
  <w:style w:type="character" w:customStyle="1" w:styleId="PodtytuZnak">
    <w:name w:val="Podtytuł Znak"/>
    <w:basedOn w:val="Domylnaczcionkaakapitu"/>
    <w:link w:val="Podtytu"/>
    <w:uiPriority w:val="11"/>
    <w:rsid w:val="00146520"/>
    <w:rPr>
      <w:rFonts w:ascii="Arial" w:eastAsiaTheme="minorEastAsia" w:hAnsi="Arial" w:cs="Arial"/>
      <w:b/>
      <w:sz w:val="24"/>
      <w:szCs w:val="24"/>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FOOTNOTES"/>
    <w:basedOn w:val="Normalny"/>
    <w:link w:val="TekstprzypisudolnegoZnak"/>
    <w:uiPriority w:val="99"/>
    <w:unhideWhenUsed/>
    <w:rsid w:val="009036D1"/>
    <w:rPr>
      <w:rFonts w:cs="Times New Roman"/>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FOOTNOTES Znak"/>
    <w:basedOn w:val="Domylnaczcionkaakapitu"/>
    <w:link w:val="Tekstprzypisudolnego"/>
    <w:uiPriority w:val="99"/>
    <w:rsid w:val="009036D1"/>
    <w:rPr>
      <w:rFonts w:ascii="Calibri" w:eastAsia="Calibri" w:hAnsi="Calibri" w:cs="Times New Roman"/>
      <w:sz w:val="20"/>
      <w:szCs w:val="20"/>
    </w:rPr>
  </w:style>
  <w:style w:type="character" w:styleId="Odwoanieprzypisudolnego">
    <w:name w:val="footnote reference"/>
    <w:aliases w:val="przypisy dolne,Footnote Reference Number,Footnote symbol,Footnote number,fr,Footnotemark,FR,Footnotemark1,Footnotemark2,FR1,Footnotemark3,FR2,Footnotemark4,FR3,Footnotemark5,FR4,Footnotemark6,Footnotemark7,Footnotemark8,FR5"/>
    <w:uiPriority w:val="99"/>
    <w:unhideWhenUsed/>
    <w:rsid w:val="009036D1"/>
    <w:rPr>
      <w:vertAlign w:val="superscript"/>
    </w:rPr>
  </w:style>
  <w:style w:type="paragraph" w:styleId="Tematkomentarza">
    <w:name w:val="annotation subject"/>
    <w:basedOn w:val="Tekstkomentarza"/>
    <w:next w:val="Tekstkomentarza"/>
    <w:link w:val="TematkomentarzaZnak"/>
    <w:uiPriority w:val="99"/>
    <w:semiHidden/>
    <w:unhideWhenUsed/>
    <w:rsid w:val="00646B1A"/>
    <w:pPr>
      <w:spacing w:after="0"/>
    </w:pPr>
    <w:rPr>
      <w:rFonts w:ascii="Calibri" w:eastAsia="Calibri" w:hAnsi="Calibri" w:cs="Arial"/>
      <w:b/>
      <w:bCs/>
      <w:sz w:val="20"/>
      <w:szCs w:val="20"/>
    </w:rPr>
  </w:style>
  <w:style w:type="character" w:customStyle="1" w:styleId="TematkomentarzaZnak">
    <w:name w:val="Temat komentarza Znak"/>
    <w:basedOn w:val="TekstkomentarzaZnak"/>
    <w:link w:val="Tematkomentarza"/>
    <w:uiPriority w:val="99"/>
    <w:semiHidden/>
    <w:rsid w:val="00646B1A"/>
    <w:rPr>
      <w:rFonts w:ascii="Calibri" w:eastAsia="Calibri" w:hAnsi="Calibri" w:cs="Arial"/>
      <w:b/>
      <w:bCs/>
      <w:sz w:val="20"/>
      <w:szCs w:val="20"/>
    </w:rPr>
  </w:style>
  <w:style w:type="character" w:customStyle="1" w:styleId="Nagwek3Znak">
    <w:name w:val="Nagłówek 3 Znak"/>
    <w:basedOn w:val="Domylnaczcionkaakapitu"/>
    <w:link w:val="Nagwek3"/>
    <w:uiPriority w:val="9"/>
    <w:rsid w:val="00425499"/>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rsid w:val="005E1785"/>
    <w:rPr>
      <w:rFonts w:ascii="Arial" w:eastAsia="Times New Roman" w:hAnsi="Arial" w:cs="Arial"/>
      <w:b/>
      <w:bCs/>
      <w:szCs w:val="24"/>
    </w:rPr>
  </w:style>
  <w:style w:type="character" w:customStyle="1" w:styleId="Nagwek5Znak">
    <w:name w:val="Nagłówek 5 Znak"/>
    <w:basedOn w:val="Domylnaczcionkaakapitu"/>
    <w:link w:val="Nagwek5"/>
    <w:uiPriority w:val="9"/>
    <w:semiHidden/>
    <w:rsid w:val="005E1785"/>
    <w:rPr>
      <w:rFonts w:ascii="EUAlbertina" w:eastAsia="Tahoma" w:hAnsi="EUAlbertina" w:cs="Tahoma"/>
      <w:color w:val="404040"/>
    </w:rPr>
  </w:style>
  <w:style w:type="character" w:customStyle="1" w:styleId="Nagwek6Znak">
    <w:name w:val="Nagłówek 6 Znak"/>
    <w:basedOn w:val="Domylnaczcionkaakapitu"/>
    <w:link w:val="Nagwek6"/>
    <w:uiPriority w:val="9"/>
    <w:semiHidden/>
    <w:rsid w:val="005E1785"/>
    <w:rPr>
      <w:rFonts w:ascii="EUAlbertina" w:eastAsia="Tahoma" w:hAnsi="EUAlbertina" w:cs="Tahoma"/>
    </w:rPr>
  </w:style>
  <w:style w:type="character" w:customStyle="1" w:styleId="Nagwek7Znak">
    <w:name w:val="Nagłówek 7 Znak"/>
    <w:basedOn w:val="Domylnaczcionkaakapitu"/>
    <w:link w:val="Nagwek7"/>
    <w:uiPriority w:val="9"/>
    <w:semiHidden/>
    <w:rsid w:val="005E1785"/>
    <w:rPr>
      <w:rFonts w:asciiTheme="majorHAnsi" w:eastAsiaTheme="majorEastAsia" w:hAnsiTheme="majorHAnsi" w:cstheme="majorBidi"/>
      <w:i/>
      <w:iCs/>
      <w:color w:val="1F4D78" w:themeColor="accent1" w:themeShade="7F"/>
      <w:sz w:val="20"/>
    </w:rPr>
  </w:style>
  <w:style w:type="character" w:customStyle="1" w:styleId="Nagwek8Znak">
    <w:name w:val="Nagłówek 8 Znak"/>
    <w:basedOn w:val="Domylnaczcionkaakapitu"/>
    <w:link w:val="Nagwek8"/>
    <w:uiPriority w:val="9"/>
    <w:semiHidden/>
    <w:rsid w:val="005E1785"/>
    <w:rPr>
      <w:rFonts w:ascii="EUAlbertina" w:eastAsia="Tahoma" w:hAnsi="EUAlbertina" w:cs="Tahoma"/>
      <w:color w:val="262626"/>
      <w:sz w:val="21"/>
      <w:szCs w:val="21"/>
    </w:rPr>
  </w:style>
  <w:style w:type="character" w:customStyle="1" w:styleId="Nagwek9Znak">
    <w:name w:val="Nagłówek 9 Znak"/>
    <w:basedOn w:val="Domylnaczcionkaakapitu"/>
    <w:link w:val="Nagwek9"/>
    <w:uiPriority w:val="9"/>
    <w:semiHidden/>
    <w:rsid w:val="005E1785"/>
    <w:rPr>
      <w:rFonts w:ascii="EUAlbertina" w:eastAsia="Tahoma" w:hAnsi="EUAlbertina" w:cs="Tahoma"/>
      <w:i/>
      <w:iCs/>
      <w:color w:val="262626"/>
      <w:sz w:val="21"/>
      <w:szCs w:val="21"/>
    </w:rPr>
  </w:style>
  <w:style w:type="paragraph" w:styleId="Tekstpodstawowywcity2">
    <w:name w:val="Body Text Indent 2"/>
    <w:basedOn w:val="Normalny"/>
    <w:link w:val="Tekstpodstawowywcity2Znak"/>
    <w:rsid w:val="005E1785"/>
    <w:pPr>
      <w:ind w:firstLine="709"/>
      <w:jc w:val="both"/>
    </w:pPr>
    <w:rPr>
      <w:rFonts w:ascii="Arial" w:eastAsia="Times New Roman" w:hAnsi="Arial" w:cs="Times New Roman"/>
      <w:sz w:val="28"/>
      <w:szCs w:val="20"/>
      <w:lang w:eastAsia="pl-PL"/>
    </w:rPr>
  </w:style>
  <w:style w:type="character" w:customStyle="1" w:styleId="Tekstpodstawowywcity2Znak">
    <w:name w:val="Tekst podstawowy wcięty 2 Znak"/>
    <w:basedOn w:val="Domylnaczcionkaakapitu"/>
    <w:link w:val="Tekstpodstawowywcity2"/>
    <w:rsid w:val="005E1785"/>
    <w:rPr>
      <w:rFonts w:ascii="Arial" w:eastAsia="Times New Roman" w:hAnsi="Arial" w:cs="Times New Roman"/>
      <w:sz w:val="28"/>
      <w:szCs w:val="20"/>
      <w:lang w:eastAsia="pl-PL"/>
    </w:rPr>
  </w:style>
  <w:style w:type="character" w:styleId="Numerstrony">
    <w:name w:val="page number"/>
    <w:basedOn w:val="Domylnaczcionkaakapitu"/>
    <w:uiPriority w:val="99"/>
    <w:rsid w:val="005E1785"/>
  </w:style>
  <w:style w:type="paragraph" w:styleId="Tekstblokowy">
    <w:name w:val="Block Text"/>
    <w:basedOn w:val="Normalny"/>
    <w:rsid w:val="005E1785"/>
    <w:pPr>
      <w:tabs>
        <w:tab w:val="left" w:pos="7200"/>
      </w:tabs>
      <w:ind w:left="6120" w:right="-648"/>
    </w:pPr>
    <w:rPr>
      <w:rFonts w:ascii="Arial" w:eastAsia="Times New Roman" w:hAnsi="Arial"/>
      <w:b/>
      <w:bCs/>
      <w:sz w:val="22"/>
      <w:lang w:eastAsia="pl-PL"/>
    </w:rPr>
  </w:style>
  <w:style w:type="paragraph" w:styleId="Tekstpodstawowy">
    <w:name w:val="Body Text"/>
    <w:basedOn w:val="Normalny"/>
    <w:link w:val="TekstpodstawowyZnak"/>
    <w:uiPriority w:val="1"/>
    <w:qFormat/>
    <w:rsid w:val="005E1785"/>
    <w:pPr>
      <w:spacing w:after="120"/>
    </w:pPr>
    <w:rPr>
      <w:rFonts w:ascii="Arial" w:eastAsia="Times New Roman" w:hAnsi="Arial" w:cs="Times New Roman"/>
      <w:sz w:val="22"/>
      <w:lang w:eastAsia="pl-PL"/>
    </w:rPr>
  </w:style>
  <w:style w:type="character" w:customStyle="1" w:styleId="TekstpodstawowyZnak">
    <w:name w:val="Tekst podstawowy Znak"/>
    <w:basedOn w:val="Domylnaczcionkaakapitu"/>
    <w:link w:val="Tekstpodstawowy"/>
    <w:uiPriority w:val="1"/>
    <w:rsid w:val="005E1785"/>
    <w:rPr>
      <w:rFonts w:ascii="Arial" w:eastAsia="Times New Roman" w:hAnsi="Arial" w:cs="Times New Roman"/>
      <w:szCs w:val="24"/>
      <w:lang w:eastAsia="pl-PL"/>
    </w:rPr>
  </w:style>
  <w:style w:type="paragraph" w:styleId="Tekstpodstawowy3">
    <w:name w:val="Body Text 3"/>
    <w:basedOn w:val="Normalny"/>
    <w:link w:val="Tekstpodstawowy3Znak"/>
    <w:uiPriority w:val="99"/>
    <w:rsid w:val="005E1785"/>
    <w:pPr>
      <w:spacing w:after="120"/>
    </w:pPr>
    <w:rPr>
      <w:rFonts w:ascii="Arial" w:eastAsia="Times New Roman" w:hAnsi="Arial" w:cs="Times New Roman"/>
      <w:sz w:val="16"/>
      <w:szCs w:val="16"/>
      <w:lang w:eastAsia="pl-PL"/>
    </w:rPr>
  </w:style>
  <w:style w:type="character" w:customStyle="1" w:styleId="Tekstpodstawowy3Znak">
    <w:name w:val="Tekst podstawowy 3 Znak"/>
    <w:basedOn w:val="Domylnaczcionkaakapitu"/>
    <w:link w:val="Tekstpodstawowy3"/>
    <w:uiPriority w:val="99"/>
    <w:rsid w:val="005E1785"/>
    <w:rPr>
      <w:rFonts w:ascii="Arial" w:eastAsia="Times New Roman" w:hAnsi="Arial" w:cs="Times New Roman"/>
      <w:sz w:val="16"/>
      <w:szCs w:val="16"/>
      <w:lang w:eastAsia="pl-PL"/>
    </w:rPr>
  </w:style>
  <w:style w:type="character" w:styleId="Hipercze">
    <w:name w:val="Hyperlink"/>
    <w:uiPriority w:val="99"/>
    <w:rsid w:val="005E1785"/>
    <w:rPr>
      <w:color w:val="0000FF"/>
      <w:sz w:val="15"/>
      <w:szCs w:val="15"/>
      <w:u w:val="single"/>
    </w:rPr>
  </w:style>
  <w:style w:type="paragraph" w:styleId="Tekstprzypisukocowego">
    <w:name w:val="endnote text"/>
    <w:basedOn w:val="Normalny"/>
    <w:link w:val="TekstprzypisukocowegoZnak"/>
    <w:uiPriority w:val="99"/>
    <w:rsid w:val="005E1785"/>
    <w:rPr>
      <w:rFonts w:ascii="Arial" w:eastAsia="Times New Roman" w:hAnsi="Arial"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5E1785"/>
    <w:rPr>
      <w:rFonts w:ascii="Arial" w:eastAsia="Times New Roman" w:hAnsi="Arial" w:cs="Times New Roman"/>
      <w:sz w:val="20"/>
      <w:szCs w:val="20"/>
      <w:lang w:eastAsia="pl-PL"/>
    </w:rPr>
  </w:style>
  <w:style w:type="character" w:styleId="Odwoanieprzypisukocowego">
    <w:name w:val="endnote reference"/>
    <w:uiPriority w:val="99"/>
    <w:rsid w:val="005E1785"/>
    <w:rPr>
      <w:vertAlign w:val="superscript"/>
    </w:rPr>
  </w:style>
  <w:style w:type="paragraph" w:styleId="Tekstpodstawowywcity">
    <w:name w:val="Body Text Indent"/>
    <w:basedOn w:val="Normalny"/>
    <w:link w:val="TekstpodstawowywcityZnak"/>
    <w:uiPriority w:val="99"/>
    <w:unhideWhenUsed/>
    <w:rsid w:val="005E1785"/>
    <w:pPr>
      <w:spacing w:after="120"/>
      <w:ind w:left="283"/>
    </w:pPr>
    <w:rPr>
      <w:rFonts w:ascii="Arial" w:eastAsia="Times New Roman" w:hAnsi="Arial" w:cs="Times New Roman"/>
      <w:sz w:val="22"/>
      <w:lang w:val="x-none" w:eastAsia="x-none"/>
    </w:rPr>
  </w:style>
  <w:style w:type="character" w:customStyle="1" w:styleId="TekstpodstawowywcityZnak">
    <w:name w:val="Tekst podstawowy wcięty Znak"/>
    <w:basedOn w:val="Domylnaczcionkaakapitu"/>
    <w:link w:val="Tekstpodstawowywcity"/>
    <w:uiPriority w:val="99"/>
    <w:rsid w:val="005E1785"/>
    <w:rPr>
      <w:rFonts w:ascii="Arial" w:eastAsia="Times New Roman" w:hAnsi="Arial" w:cs="Times New Roman"/>
      <w:szCs w:val="24"/>
      <w:lang w:val="x-none" w:eastAsia="x-none"/>
    </w:rPr>
  </w:style>
  <w:style w:type="paragraph" w:customStyle="1" w:styleId="Kolorowalistaakcent11">
    <w:name w:val="Kolorowa lista — akcent 11"/>
    <w:basedOn w:val="Normalny"/>
    <w:link w:val="Kolorowalistaakcent1Znak"/>
    <w:uiPriority w:val="34"/>
    <w:qFormat/>
    <w:rsid w:val="005E1785"/>
    <w:pPr>
      <w:ind w:left="708"/>
    </w:pPr>
    <w:rPr>
      <w:rFonts w:ascii="Book Antiqua" w:eastAsia="Times New Roman" w:hAnsi="Book Antiqua" w:cs="Times New Roman"/>
      <w:sz w:val="22"/>
      <w:lang w:eastAsia="pl-PL"/>
    </w:rPr>
  </w:style>
  <w:style w:type="paragraph" w:customStyle="1" w:styleId="default">
    <w:name w:val="default"/>
    <w:basedOn w:val="Normalny"/>
    <w:rsid w:val="005E1785"/>
    <w:pPr>
      <w:autoSpaceDE w:val="0"/>
      <w:autoSpaceDN w:val="0"/>
    </w:pPr>
    <w:rPr>
      <w:rFonts w:ascii="Arial" w:hAnsi="Arial"/>
      <w:color w:val="000000"/>
      <w:sz w:val="22"/>
      <w:lang w:eastAsia="pl-PL"/>
    </w:rPr>
  </w:style>
  <w:style w:type="character" w:styleId="Pogrubienie">
    <w:name w:val="Strong"/>
    <w:uiPriority w:val="22"/>
    <w:qFormat/>
    <w:rsid w:val="005E1785"/>
    <w:rPr>
      <w:b/>
      <w:bCs/>
    </w:rPr>
  </w:style>
  <w:style w:type="character" w:customStyle="1" w:styleId="apple-converted-space">
    <w:name w:val="apple-converted-space"/>
    <w:basedOn w:val="Domylnaczcionkaakapitu"/>
    <w:rsid w:val="005E1785"/>
  </w:style>
  <w:style w:type="paragraph" w:customStyle="1" w:styleId="Akapitzlist1">
    <w:name w:val="Akapit z listą1"/>
    <w:basedOn w:val="Normalny"/>
    <w:rsid w:val="005E1785"/>
    <w:pPr>
      <w:ind w:left="708"/>
    </w:pPr>
    <w:rPr>
      <w:rFonts w:ascii="Arial" w:eastAsia="Times New Roman" w:hAnsi="Arial" w:cs="Times New Roman"/>
      <w:sz w:val="22"/>
      <w:lang w:eastAsia="pl-PL"/>
    </w:rPr>
  </w:style>
  <w:style w:type="paragraph" w:customStyle="1" w:styleId="WW-Tekstpodstawowy3">
    <w:name w:val="WW-Tekst podstawowy 3"/>
    <w:basedOn w:val="Normalny"/>
    <w:rsid w:val="005E1785"/>
    <w:pPr>
      <w:widowControl w:val="0"/>
      <w:autoSpaceDE w:val="0"/>
      <w:autoSpaceDN w:val="0"/>
      <w:adjustRightInd w:val="0"/>
      <w:jc w:val="both"/>
    </w:pPr>
    <w:rPr>
      <w:rFonts w:ascii="Arial" w:eastAsia="Times New Roman" w:hAnsi="Arial" w:cs="Times New Roman"/>
      <w:sz w:val="20"/>
    </w:rPr>
  </w:style>
  <w:style w:type="paragraph" w:customStyle="1" w:styleId="Standard">
    <w:name w:val="Standard"/>
    <w:rsid w:val="005E1785"/>
    <w:pPr>
      <w:widowControl w:val="0"/>
      <w:suppressAutoHyphens/>
      <w:spacing w:after="0" w:line="240" w:lineRule="auto"/>
    </w:pPr>
    <w:rPr>
      <w:rFonts w:ascii="Arial" w:eastAsia="Times New Roman" w:hAnsi="Arial" w:cs="Times New Roman"/>
      <w:sz w:val="24"/>
      <w:szCs w:val="20"/>
      <w:lang w:val="de-DE" w:eastAsia="ar-SA"/>
    </w:rPr>
  </w:style>
  <w:style w:type="paragraph" w:customStyle="1" w:styleId="Default0">
    <w:name w:val="Default"/>
    <w:rsid w:val="005E1785"/>
    <w:pPr>
      <w:autoSpaceDE w:val="0"/>
      <w:autoSpaceDN w:val="0"/>
      <w:adjustRightInd w:val="0"/>
      <w:spacing w:after="0" w:line="240" w:lineRule="auto"/>
    </w:pPr>
    <w:rPr>
      <w:rFonts w:ascii="Calibri" w:eastAsia="Calibri" w:hAnsi="Calibri" w:cs="Calibri"/>
      <w:color w:val="000000"/>
      <w:sz w:val="24"/>
      <w:szCs w:val="24"/>
    </w:rPr>
  </w:style>
  <w:style w:type="paragraph" w:customStyle="1" w:styleId="Kolorowecieniowanieakcent11">
    <w:name w:val="Kolorowe cieniowanie — akcent 11"/>
    <w:hidden/>
    <w:uiPriority w:val="99"/>
    <w:semiHidden/>
    <w:rsid w:val="005E1785"/>
    <w:pPr>
      <w:spacing w:after="0" w:line="240" w:lineRule="auto"/>
    </w:pPr>
    <w:rPr>
      <w:rFonts w:ascii="Times New Roman" w:eastAsia="Times New Roman" w:hAnsi="Times New Roman" w:cs="Times New Roman"/>
      <w:sz w:val="24"/>
      <w:szCs w:val="24"/>
      <w:lang w:eastAsia="pl-PL"/>
    </w:rPr>
  </w:style>
  <w:style w:type="character" w:customStyle="1" w:styleId="Kolorowalistaakcent1Znak">
    <w:name w:val="Kolorowa lista — akcent 1 Znak"/>
    <w:link w:val="Kolorowalistaakcent11"/>
    <w:uiPriority w:val="34"/>
    <w:locked/>
    <w:rsid w:val="005E1785"/>
    <w:rPr>
      <w:rFonts w:ascii="Book Antiqua" w:eastAsia="Times New Roman" w:hAnsi="Book Antiqua" w:cs="Times New Roman"/>
      <w:szCs w:val="24"/>
      <w:lang w:eastAsia="pl-PL"/>
    </w:rPr>
  </w:style>
  <w:style w:type="table" w:customStyle="1" w:styleId="Tabela-Siatka1">
    <w:name w:val="Tabela - Siatka1"/>
    <w:basedOn w:val="Standardowy"/>
    <w:next w:val="Tabela-Siatka"/>
    <w:uiPriority w:val="39"/>
    <w:rsid w:val="005E17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5E17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unhideWhenUsed/>
    <w:rsid w:val="005E1785"/>
    <w:rPr>
      <w:color w:val="808080"/>
    </w:rPr>
  </w:style>
  <w:style w:type="paragraph" w:styleId="Poprawka">
    <w:name w:val="Revision"/>
    <w:hidden/>
    <w:uiPriority w:val="99"/>
    <w:rsid w:val="005E1785"/>
    <w:pPr>
      <w:spacing w:after="0" w:line="240" w:lineRule="auto"/>
    </w:pPr>
    <w:rPr>
      <w:rFonts w:ascii="Arial" w:eastAsia="Times New Roman" w:hAnsi="Arial" w:cs="Times New Roman"/>
      <w:szCs w:val="24"/>
      <w:lang w:eastAsia="pl-PL"/>
    </w:rPr>
  </w:style>
  <w:style w:type="paragraph" w:customStyle="1" w:styleId="Tekstpodstawowywciety">
    <w:name w:val="Tekst podstawowy wciety"/>
    <w:basedOn w:val="Normalny"/>
    <w:rsid w:val="005E1785"/>
    <w:pPr>
      <w:jc w:val="center"/>
    </w:pPr>
    <w:rPr>
      <w:rFonts w:ascii="Times New Roman" w:eastAsia="Times New Roman" w:hAnsi="Times New Roman" w:cs="Times New Roman"/>
      <w:b/>
      <w:szCs w:val="20"/>
      <w:lang w:eastAsia="pl-PL"/>
    </w:rPr>
  </w:style>
  <w:style w:type="numbering" w:customStyle="1" w:styleId="Zaimportowanystyl1">
    <w:name w:val="Zaimportowany styl 1"/>
    <w:rsid w:val="005E1785"/>
    <w:pPr>
      <w:numPr>
        <w:numId w:val="31"/>
      </w:numPr>
    </w:pPr>
  </w:style>
  <w:style w:type="character" w:customStyle="1" w:styleId="Hyperlink0">
    <w:name w:val="Hyperlink.0"/>
    <w:basedOn w:val="Domylnaczcionkaakapitu"/>
    <w:rsid w:val="005E1785"/>
  </w:style>
  <w:style w:type="numbering" w:customStyle="1" w:styleId="Zaimportowanystyl13">
    <w:name w:val="Zaimportowany styl 13"/>
    <w:rsid w:val="005E1785"/>
    <w:pPr>
      <w:numPr>
        <w:numId w:val="32"/>
      </w:numPr>
    </w:pPr>
  </w:style>
  <w:style w:type="character" w:customStyle="1" w:styleId="Brak">
    <w:name w:val="Brak"/>
    <w:rsid w:val="005E1785"/>
  </w:style>
  <w:style w:type="character" w:styleId="UyteHipercze">
    <w:name w:val="FollowedHyperlink"/>
    <w:basedOn w:val="Domylnaczcionkaakapitu"/>
    <w:uiPriority w:val="99"/>
    <w:semiHidden/>
    <w:unhideWhenUsed/>
    <w:rsid w:val="005E1785"/>
    <w:rPr>
      <w:color w:val="954F72" w:themeColor="followedHyperlink"/>
      <w:u w:val="single"/>
    </w:rPr>
  </w:style>
  <w:style w:type="paragraph" w:customStyle="1" w:styleId="Styl1SWZ">
    <w:name w:val="Styl1SWZ"/>
    <w:basedOn w:val="Nagwek1"/>
    <w:link w:val="Styl1SWZZnak"/>
    <w:qFormat/>
    <w:rsid w:val="005E1785"/>
    <w:pPr>
      <w:keepNext/>
      <w:keepLines/>
      <w:widowControl/>
      <w:numPr>
        <w:numId w:val="33"/>
      </w:numPr>
      <w:autoSpaceDE/>
      <w:autoSpaceDN/>
      <w:adjustRightInd/>
      <w:spacing w:before="120" w:after="120" w:line="240" w:lineRule="auto"/>
      <w:jc w:val="both"/>
    </w:pPr>
    <w:rPr>
      <w:rFonts w:asciiTheme="majorHAnsi" w:eastAsiaTheme="majorEastAsia" w:hAnsiTheme="majorHAnsi" w:cstheme="majorBidi"/>
      <w:bCs w:val="0"/>
      <w:color w:val="2E74B5" w:themeColor="accent1" w:themeShade="BF"/>
      <w:szCs w:val="32"/>
    </w:rPr>
  </w:style>
  <w:style w:type="character" w:customStyle="1" w:styleId="Styl1SWZZnak">
    <w:name w:val="Styl1SWZ Znak"/>
    <w:basedOn w:val="Nagwek1Znak"/>
    <w:link w:val="Styl1SWZ"/>
    <w:rsid w:val="005E1785"/>
    <w:rPr>
      <w:rFonts w:asciiTheme="majorHAnsi" w:eastAsiaTheme="majorEastAsia" w:hAnsiTheme="majorHAnsi" w:cstheme="majorBidi"/>
      <w:b/>
      <w:bCs w:val="0"/>
      <w:color w:val="2E74B5" w:themeColor="accent1" w:themeShade="BF"/>
      <w:spacing w:val="20"/>
      <w:sz w:val="24"/>
      <w:szCs w:val="32"/>
      <w:lang w:eastAsia="pl-PL"/>
    </w:rPr>
  </w:style>
  <w:style w:type="paragraph" w:styleId="Bezodstpw">
    <w:name w:val="No Spacing"/>
    <w:uiPriority w:val="1"/>
    <w:qFormat/>
    <w:rsid w:val="005E1785"/>
    <w:pPr>
      <w:spacing w:after="0" w:line="240" w:lineRule="auto"/>
      <w:jc w:val="both"/>
    </w:pPr>
    <w:rPr>
      <w:rFonts w:ascii="Arial" w:hAnsi="Arial"/>
      <w:color w:val="000000" w:themeColor="text1"/>
      <w:sz w:val="20"/>
    </w:rPr>
  </w:style>
  <w:style w:type="paragraph" w:customStyle="1" w:styleId="Styl2SWZ">
    <w:name w:val="Styl2SWZ"/>
    <w:basedOn w:val="Normalny"/>
    <w:link w:val="Styl2SWZZnak"/>
    <w:qFormat/>
    <w:rsid w:val="005E1785"/>
    <w:pPr>
      <w:numPr>
        <w:numId w:val="35"/>
      </w:numPr>
      <w:jc w:val="both"/>
    </w:pPr>
    <w:rPr>
      <w:rFonts w:ascii="Arial" w:eastAsiaTheme="minorHAnsi" w:hAnsi="Arial" w:cstheme="minorBidi"/>
      <w:color w:val="000000" w:themeColor="text1"/>
      <w:sz w:val="20"/>
      <w:szCs w:val="22"/>
    </w:rPr>
  </w:style>
  <w:style w:type="character" w:customStyle="1" w:styleId="Styl2SWZZnak">
    <w:name w:val="Styl2SWZ Znak"/>
    <w:basedOn w:val="Domylnaczcionkaakapitu"/>
    <w:link w:val="Styl2SWZ"/>
    <w:rsid w:val="005E1785"/>
    <w:rPr>
      <w:rFonts w:ascii="Arial" w:hAnsi="Arial"/>
      <w:color w:val="000000" w:themeColor="text1"/>
      <w:sz w:val="20"/>
    </w:rPr>
  </w:style>
  <w:style w:type="character" w:customStyle="1" w:styleId="alb">
    <w:name w:val="a_lb"/>
    <w:basedOn w:val="Domylnaczcionkaakapitu"/>
    <w:rsid w:val="005E1785"/>
  </w:style>
  <w:style w:type="character" w:customStyle="1" w:styleId="fn-ref">
    <w:name w:val="fn-ref"/>
    <w:basedOn w:val="Domylnaczcionkaakapitu"/>
    <w:rsid w:val="005E1785"/>
  </w:style>
  <w:style w:type="numbering" w:customStyle="1" w:styleId="Styl1">
    <w:name w:val="Styl1"/>
    <w:uiPriority w:val="99"/>
    <w:rsid w:val="005E1785"/>
    <w:pPr>
      <w:numPr>
        <w:numId w:val="34"/>
      </w:numPr>
    </w:pPr>
  </w:style>
  <w:style w:type="paragraph" w:styleId="NormalnyWeb">
    <w:name w:val="Normal (Web)"/>
    <w:basedOn w:val="Normalny"/>
    <w:uiPriority w:val="99"/>
    <w:semiHidden/>
    <w:unhideWhenUsed/>
    <w:rsid w:val="005E1785"/>
    <w:pPr>
      <w:spacing w:before="100" w:beforeAutospacing="1" w:after="100" w:afterAutospacing="1"/>
    </w:pPr>
    <w:rPr>
      <w:rFonts w:ascii="Times New Roman" w:eastAsia="Times New Roman" w:hAnsi="Times New Roman" w:cs="Times New Roman"/>
      <w:lang w:eastAsia="pl-PL"/>
    </w:rPr>
  </w:style>
  <w:style w:type="character" w:styleId="Uwydatnienie">
    <w:name w:val="Emphasis"/>
    <w:basedOn w:val="Domylnaczcionkaakapitu"/>
    <w:uiPriority w:val="20"/>
    <w:qFormat/>
    <w:rsid w:val="005E1785"/>
    <w:rPr>
      <w:i/>
      <w:iCs/>
    </w:rPr>
  </w:style>
  <w:style w:type="table" w:styleId="Tabelasiatki1jasna">
    <w:name w:val="Grid Table 1 Light"/>
    <w:basedOn w:val="Standardowy"/>
    <w:uiPriority w:val="46"/>
    <w:rsid w:val="005E1785"/>
    <w:pPr>
      <w:spacing w:after="0" w:line="240" w:lineRule="auto"/>
      <w:jc w:val="both"/>
    </w:pPr>
    <w:rPr>
      <w:rFonts w:ascii="Arial" w:hAnsi="Arial"/>
      <w:color w:val="000000" w:themeColor="text1"/>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Zwykatabela1">
    <w:name w:val="Plain Table 1"/>
    <w:basedOn w:val="Standardowy"/>
    <w:uiPriority w:val="41"/>
    <w:rsid w:val="005E1785"/>
    <w:pPr>
      <w:spacing w:after="0" w:line="240" w:lineRule="auto"/>
      <w:jc w:val="both"/>
    </w:pPr>
    <w:rPr>
      <w:rFonts w:ascii="Arial" w:hAnsi="Arial"/>
      <w:color w:val="000000" w:themeColor="text1"/>
      <w:sz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apunktowana2">
    <w:name w:val="List Bullet 2"/>
    <w:basedOn w:val="Normalny"/>
    <w:uiPriority w:val="99"/>
    <w:unhideWhenUsed/>
    <w:rsid w:val="005E1785"/>
    <w:pPr>
      <w:numPr>
        <w:numId w:val="36"/>
      </w:numPr>
      <w:contextualSpacing/>
    </w:pPr>
    <w:rPr>
      <w:rFonts w:ascii="Times New Roman" w:eastAsia="Times New Roman" w:hAnsi="Times New Roman" w:cs="Times New Roman"/>
    </w:rPr>
  </w:style>
  <w:style w:type="paragraph" w:styleId="Listapunktowana">
    <w:name w:val="List Bullet"/>
    <w:basedOn w:val="Normalny"/>
    <w:uiPriority w:val="99"/>
    <w:unhideWhenUsed/>
    <w:rsid w:val="005E1785"/>
    <w:pPr>
      <w:numPr>
        <w:numId w:val="37"/>
      </w:numPr>
      <w:contextualSpacing/>
    </w:pPr>
    <w:rPr>
      <w:rFonts w:ascii="Times New Roman" w:eastAsia="Times New Roman" w:hAnsi="Times New Roman" w:cs="Times New Roman"/>
    </w:rPr>
  </w:style>
  <w:style w:type="table" w:customStyle="1" w:styleId="Zwykatabela11">
    <w:name w:val="Zwykła tabela 11"/>
    <w:basedOn w:val="Standardowy"/>
    <w:next w:val="Zwykatabela1"/>
    <w:uiPriority w:val="41"/>
    <w:rsid w:val="005E1785"/>
    <w:pPr>
      <w:spacing w:after="0" w:line="240" w:lineRule="auto"/>
      <w:jc w:val="both"/>
    </w:pPr>
    <w:rPr>
      <w:rFonts w:ascii="Arial" w:hAnsi="Arial"/>
      <w:color w:val="000000" w:themeColor="text1"/>
      <w:sz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g-scope">
    <w:name w:val="ng-scope"/>
    <w:basedOn w:val="Normalny"/>
    <w:rsid w:val="005E1785"/>
    <w:pPr>
      <w:spacing w:before="100" w:beforeAutospacing="1" w:after="100" w:afterAutospacing="1"/>
    </w:pPr>
    <w:rPr>
      <w:rFonts w:ascii="Times New Roman" w:hAnsi="Times New Roman" w:cs="Times New Roman"/>
      <w:lang w:eastAsia="pl-PL"/>
    </w:rPr>
  </w:style>
  <w:style w:type="table" w:customStyle="1" w:styleId="Zwykatabela111">
    <w:name w:val="Zwykła tabela 111"/>
    <w:basedOn w:val="Standardowy"/>
    <w:next w:val="Zwykatabela1"/>
    <w:uiPriority w:val="41"/>
    <w:rsid w:val="005E1785"/>
    <w:pPr>
      <w:spacing w:after="0" w:line="240" w:lineRule="auto"/>
      <w:jc w:val="both"/>
    </w:pPr>
    <w:rPr>
      <w:rFonts w:ascii="Arial" w:eastAsia="Calibri" w:hAnsi="Arial" w:cs="Times New Roman"/>
      <w:color w:val="000000" w:themeColor="text1"/>
      <w:sz w:val="20"/>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pogrubienie">
    <w:name w:val="_P_ – pogrubienie"/>
    <w:uiPriority w:val="1"/>
    <w:qFormat/>
    <w:rsid w:val="005E1785"/>
    <w:rPr>
      <w:b/>
    </w:rPr>
  </w:style>
  <w:style w:type="paragraph" w:customStyle="1" w:styleId="ZARTzmartartykuempunktem">
    <w:name w:val="Z/ART(§) – zm. art. (§) artykułem (punktem)"/>
    <w:basedOn w:val="Normalny"/>
    <w:uiPriority w:val="30"/>
    <w:qFormat/>
    <w:rsid w:val="005E1785"/>
    <w:pPr>
      <w:suppressAutoHyphens/>
      <w:autoSpaceDE w:val="0"/>
      <w:autoSpaceDN w:val="0"/>
      <w:adjustRightInd w:val="0"/>
      <w:spacing w:line="360" w:lineRule="auto"/>
      <w:ind w:left="510" w:firstLine="510"/>
      <w:jc w:val="both"/>
    </w:pPr>
    <w:rPr>
      <w:rFonts w:ascii="Symbol" w:eastAsia="Tahoma" w:hAnsi="Symbol" w:cs="Courier New"/>
      <w:szCs w:val="20"/>
      <w:lang w:eastAsia="pl-PL"/>
    </w:rPr>
  </w:style>
  <w:style w:type="paragraph" w:customStyle="1" w:styleId="CM1">
    <w:name w:val="CM1"/>
    <w:basedOn w:val="Normalny"/>
    <w:next w:val="Normalny"/>
    <w:uiPriority w:val="99"/>
    <w:rsid w:val="005E1785"/>
    <w:pPr>
      <w:autoSpaceDE w:val="0"/>
      <w:autoSpaceDN w:val="0"/>
      <w:adjustRightInd w:val="0"/>
    </w:pPr>
    <w:rPr>
      <w:rFonts w:ascii="Wingdings" w:eastAsia="Arial" w:hAnsi="Wingdings" w:cs="Tahoma"/>
    </w:rPr>
  </w:style>
  <w:style w:type="paragraph" w:customStyle="1" w:styleId="CM3">
    <w:name w:val="CM3"/>
    <w:basedOn w:val="Normalny"/>
    <w:next w:val="Normalny"/>
    <w:uiPriority w:val="99"/>
    <w:rsid w:val="005E1785"/>
    <w:pPr>
      <w:autoSpaceDE w:val="0"/>
      <w:autoSpaceDN w:val="0"/>
      <w:adjustRightInd w:val="0"/>
    </w:pPr>
    <w:rPr>
      <w:rFonts w:ascii="Wingdings" w:eastAsia="Arial" w:hAnsi="Wingdings" w:cs="Tahoma"/>
    </w:rPr>
  </w:style>
  <w:style w:type="paragraph" w:customStyle="1" w:styleId="CM4">
    <w:name w:val="CM4"/>
    <w:basedOn w:val="Normalny"/>
    <w:next w:val="Normalny"/>
    <w:uiPriority w:val="99"/>
    <w:rsid w:val="005E1785"/>
    <w:pPr>
      <w:autoSpaceDE w:val="0"/>
      <w:autoSpaceDN w:val="0"/>
      <w:adjustRightInd w:val="0"/>
    </w:pPr>
    <w:rPr>
      <w:rFonts w:ascii="Wingdings" w:eastAsia="Arial" w:hAnsi="Wingdings" w:cs="Tahoma"/>
    </w:rPr>
  </w:style>
  <w:style w:type="paragraph" w:customStyle="1" w:styleId="Tekstpodstawowy31">
    <w:name w:val="Tekst podstawowy 31"/>
    <w:basedOn w:val="Normalny"/>
    <w:uiPriority w:val="99"/>
    <w:rsid w:val="005E1785"/>
    <w:pPr>
      <w:overflowPunct w:val="0"/>
      <w:autoSpaceDE w:val="0"/>
      <w:autoSpaceDN w:val="0"/>
      <w:adjustRightInd w:val="0"/>
      <w:jc w:val="both"/>
      <w:textAlignment w:val="baseline"/>
    </w:pPr>
    <w:rPr>
      <w:rFonts w:ascii="Tahoma" w:eastAsia="Tahoma" w:hAnsi="Tahoma" w:cs="Tahoma"/>
      <w:sz w:val="20"/>
      <w:szCs w:val="20"/>
      <w:lang w:eastAsia="pl-PL"/>
    </w:rPr>
  </w:style>
  <w:style w:type="paragraph" w:customStyle="1" w:styleId="AOHead1">
    <w:name w:val="AOHead1"/>
    <w:basedOn w:val="Normalny"/>
    <w:rsid w:val="005E1785"/>
    <w:pPr>
      <w:keepNext/>
      <w:numPr>
        <w:numId w:val="38"/>
      </w:numPr>
      <w:spacing w:before="360" w:line="200" w:lineRule="atLeast"/>
      <w:jc w:val="center"/>
    </w:pPr>
    <w:rPr>
      <w:rFonts w:ascii="Cambria Math" w:eastAsia="Arial" w:hAnsi="Cambria Math"/>
      <w:b/>
      <w:bCs/>
      <w:caps/>
      <w:sz w:val="20"/>
      <w:szCs w:val="20"/>
    </w:rPr>
  </w:style>
  <w:style w:type="paragraph" w:customStyle="1" w:styleId="AOHead2">
    <w:name w:val="AOHead2"/>
    <w:basedOn w:val="Normalny"/>
    <w:rsid w:val="005E1785"/>
    <w:pPr>
      <w:keepNext/>
      <w:numPr>
        <w:ilvl w:val="1"/>
        <w:numId w:val="38"/>
      </w:numPr>
      <w:spacing w:before="240" w:line="200" w:lineRule="atLeast"/>
      <w:jc w:val="both"/>
    </w:pPr>
    <w:rPr>
      <w:rFonts w:ascii="Cambria Math" w:eastAsia="Arial" w:hAnsi="Cambria Math"/>
      <w:b/>
      <w:bCs/>
      <w:sz w:val="20"/>
      <w:szCs w:val="20"/>
    </w:rPr>
  </w:style>
  <w:style w:type="character" w:customStyle="1" w:styleId="AOHead3Char">
    <w:name w:val="AOHead3 Char"/>
    <w:link w:val="AOHead3"/>
    <w:locked/>
    <w:rsid w:val="005E1785"/>
    <w:rPr>
      <w:rFonts w:ascii="Cambria Math" w:hAnsi="Cambria Math"/>
    </w:rPr>
  </w:style>
  <w:style w:type="paragraph" w:customStyle="1" w:styleId="AOHead3">
    <w:name w:val="AOHead3"/>
    <w:basedOn w:val="Normalny"/>
    <w:link w:val="AOHead3Char"/>
    <w:rsid w:val="005E1785"/>
    <w:pPr>
      <w:numPr>
        <w:ilvl w:val="2"/>
        <w:numId w:val="38"/>
      </w:numPr>
      <w:spacing w:before="120" w:line="200" w:lineRule="atLeast"/>
      <w:jc w:val="both"/>
    </w:pPr>
    <w:rPr>
      <w:rFonts w:ascii="Cambria Math" w:eastAsiaTheme="minorHAnsi" w:hAnsi="Cambria Math" w:cstheme="minorBidi"/>
      <w:sz w:val="22"/>
      <w:szCs w:val="22"/>
    </w:rPr>
  </w:style>
  <w:style w:type="paragraph" w:customStyle="1" w:styleId="AOHead4">
    <w:name w:val="AOHead4"/>
    <w:basedOn w:val="Normalny"/>
    <w:rsid w:val="005E1785"/>
    <w:pPr>
      <w:numPr>
        <w:ilvl w:val="3"/>
        <w:numId w:val="38"/>
      </w:numPr>
      <w:spacing w:before="120" w:line="200" w:lineRule="atLeast"/>
      <w:jc w:val="both"/>
    </w:pPr>
    <w:rPr>
      <w:rFonts w:ascii="Cambria Math" w:eastAsia="Arial" w:hAnsi="Cambria Math"/>
      <w:sz w:val="20"/>
      <w:szCs w:val="20"/>
    </w:rPr>
  </w:style>
  <w:style w:type="paragraph" w:customStyle="1" w:styleId="AOHead5">
    <w:name w:val="AOHead5"/>
    <w:basedOn w:val="Normalny"/>
    <w:rsid w:val="005E1785"/>
    <w:pPr>
      <w:numPr>
        <w:ilvl w:val="4"/>
        <w:numId w:val="38"/>
      </w:numPr>
      <w:spacing w:before="120" w:line="200" w:lineRule="atLeast"/>
      <w:jc w:val="both"/>
    </w:pPr>
    <w:rPr>
      <w:rFonts w:ascii="Cambria Math" w:eastAsia="Arial" w:hAnsi="Cambria Math"/>
      <w:sz w:val="20"/>
      <w:szCs w:val="20"/>
    </w:rPr>
  </w:style>
  <w:style w:type="paragraph" w:customStyle="1" w:styleId="AOHead6">
    <w:name w:val="AOHead6"/>
    <w:basedOn w:val="Normalny"/>
    <w:rsid w:val="005E1785"/>
    <w:pPr>
      <w:numPr>
        <w:ilvl w:val="5"/>
        <w:numId w:val="38"/>
      </w:numPr>
      <w:spacing w:before="120" w:line="200" w:lineRule="atLeast"/>
      <w:jc w:val="both"/>
    </w:pPr>
    <w:rPr>
      <w:rFonts w:ascii="Cambria Math" w:eastAsia="Arial" w:hAnsi="Cambria Math"/>
      <w:sz w:val="20"/>
      <w:szCs w:val="20"/>
    </w:rPr>
  </w:style>
  <w:style w:type="paragraph" w:customStyle="1" w:styleId="AOGenNum3List">
    <w:name w:val="AOGenNum3List"/>
    <w:basedOn w:val="Normalny"/>
    <w:rsid w:val="005E1785"/>
    <w:pPr>
      <w:numPr>
        <w:ilvl w:val="1"/>
        <w:numId w:val="39"/>
      </w:numPr>
      <w:spacing w:before="120" w:line="200" w:lineRule="atLeast"/>
      <w:jc w:val="both"/>
    </w:pPr>
    <w:rPr>
      <w:rFonts w:ascii="Cambria Math" w:eastAsia="Arial" w:hAnsi="Cambria Math"/>
      <w:sz w:val="20"/>
      <w:szCs w:val="20"/>
    </w:rPr>
  </w:style>
  <w:style w:type="paragraph" w:customStyle="1" w:styleId="AOGenNum3">
    <w:name w:val="AOGenNum3"/>
    <w:basedOn w:val="Normalny"/>
    <w:rsid w:val="005E1785"/>
    <w:pPr>
      <w:numPr>
        <w:numId w:val="39"/>
      </w:numPr>
      <w:spacing w:before="240" w:line="260" w:lineRule="atLeast"/>
      <w:jc w:val="both"/>
    </w:pPr>
    <w:rPr>
      <w:rFonts w:ascii="Cambria Math" w:eastAsia="Arial" w:hAnsi="Cambria Math"/>
      <w:sz w:val="20"/>
      <w:szCs w:val="20"/>
    </w:rPr>
  </w:style>
  <w:style w:type="paragraph" w:customStyle="1" w:styleId="ZCZWSPTIRwLITzmczciwsptirwlitartykuempunktem">
    <w:name w:val="Z/CZ_WSP_TIR_w_LIT – zm. części wsp. tir. w lit. artykułem (punktem)"/>
    <w:basedOn w:val="Normalny"/>
    <w:next w:val="Normalny"/>
    <w:uiPriority w:val="36"/>
    <w:qFormat/>
    <w:rsid w:val="005E1785"/>
    <w:pPr>
      <w:spacing w:line="360" w:lineRule="auto"/>
      <w:ind w:left="987"/>
      <w:jc w:val="both"/>
    </w:pPr>
    <w:rPr>
      <w:rFonts w:ascii="Symbol" w:eastAsia="Tahoma" w:hAnsi="Symbol" w:cs="Courier New"/>
      <w:bCs/>
      <w:szCs w:val="20"/>
      <w:lang w:eastAsia="pl-PL"/>
    </w:rPr>
  </w:style>
  <w:style w:type="character" w:customStyle="1" w:styleId="Tekstpodstawowy2Znak1">
    <w:name w:val="Tekst podstawowy 2 Znak1"/>
    <w:aliases w:val="Tekst podstawowy 2 Znak Znak Znak"/>
    <w:locked/>
    <w:rsid w:val="005E1785"/>
    <w:rPr>
      <w:rFonts w:ascii="Tahoma" w:eastAsia="Tahoma" w:hAnsi="Tahoma" w:cs="Tahoma"/>
      <w:sz w:val="24"/>
      <w:szCs w:val="20"/>
      <w:lang w:eastAsia="pl-PL"/>
    </w:rPr>
  </w:style>
  <w:style w:type="paragraph" w:customStyle="1" w:styleId="Confidence">
    <w:name w:val="Confidence"/>
    <w:basedOn w:val="Normalny"/>
    <w:next w:val="Normalny"/>
    <w:rsid w:val="005E1785"/>
    <w:pPr>
      <w:spacing w:before="360" w:after="120" w:line="259" w:lineRule="auto"/>
      <w:jc w:val="center"/>
    </w:pPr>
    <w:rPr>
      <w:rFonts w:ascii="Arial" w:eastAsia="Tahoma" w:hAnsi="Arial" w:cs="Tahoma"/>
      <w:sz w:val="22"/>
      <w:szCs w:val="22"/>
      <w:lang w:val="en-GB"/>
    </w:rPr>
  </w:style>
  <w:style w:type="paragraph" w:styleId="Tekstpodstawowywcity3">
    <w:name w:val="Body Text Indent 3"/>
    <w:basedOn w:val="Normalny"/>
    <w:link w:val="Tekstpodstawowywcity3Znak"/>
    <w:uiPriority w:val="99"/>
    <w:rsid w:val="005E1785"/>
    <w:pPr>
      <w:spacing w:before="100" w:beforeAutospacing="1" w:after="160" w:line="259" w:lineRule="auto"/>
      <w:ind w:left="426"/>
      <w:jc w:val="both"/>
    </w:pPr>
    <w:rPr>
      <w:rFonts w:ascii="Arial" w:eastAsia="Tahoma" w:hAnsi="Arial" w:cs="Tahoma"/>
      <w:sz w:val="22"/>
      <w:szCs w:val="22"/>
    </w:rPr>
  </w:style>
  <w:style w:type="character" w:customStyle="1" w:styleId="Tekstpodstawowywcity3Znak">
    <w:name w:val="Tekst podstawowy wcięty 3 Znak"/>
    <w:basedOn w:val="Domylnaczcionkaakapitu"/>
    <w:link w:val="Tekstpodstawowywcity3"/>
    <w:uiPriority w:val="99"/>
    <w:rsid w:val="005E1785"/>
    <w:rPr>
      <w:rFonts w:ascii="Arial" w:eastAsia="Tahoma" w:hAnsi="Arial" w:cs="Tahoma"/>
    </w:rPr>
  </w:style>
  <w:style w:type="character" w:customStyle="1" w:styleId="tw4winTerm">
    <w:name w:val="tw4winTerm"/>
    <w:rsid w:val="005E1785"/>
    <w:rPr>
      <w:color w:val="0000FF"/>
    </w:rPr>
  </w:style>
  <w:style w:type="character" w:customStyle="1" w:styleId="ZnakZnak6">
    <w:name w:val="Znak Znak6"/>
    <w:uiPriority w:val="99"/>
    <w:semiHidden/>
    <w:locked/>
    <w:rsid w:val="005E1785"/>
    <w:rPr>
      <w:i/>
      <w:sz w:val="24"/>
      <w:lang w:val="pl-PL" w:eastAsia="pl-PL"/>
    </w:rPr>
  </w:style>
  <w:style w:type="character" w:customStyle="1" w:styleId="ZnakZnak2">
    <w:name w:val="Znak Znak2"/>
    <w:uiPriority w:val="99"/>
    <w:semiHidden/>
    <w:locked/>
    <w:rsid w:val="005E1785"/>
    <w:rPr>
      <w:sz w:val="24"/>
      <w:lang w:val="pl-PL" w:eastAsia="pl-PL"/>
    </w:rPr>
  </w:style>
  <w:style w:type="paragraph" w:customStyle="1" w:styleId="Number">
    <w:name w:val="Number"/>
    <w:basedOn w:val="Normalny"/>
    <w:uiPriority w:val="99"/>
    <w:rsid w:val="005E1785"/>
    <w:pPr>
      <w:numPr>
        <w:ilvl w:val="2"/>
        <w:numId w:val="41"/>
      </w:numPr>
      <w:tabs>
        <w:tab w:val="clear" w:pos="1980"/>
        <w:tab w:val="num" w:pos="357"/>
      </w:tabs>
      <w:suppressAutoHyphens/>
      <w:spacing w:before="40" w:after="160" w:line="288" w:lineRule="auto"/>
      <w:ind w:left="360" w:hanging="360"/>
      <w:jc w:val="both"/>
    </w:pPr>
    <w:rPr>
      <w:rFonts w:ascii="Arial Nova" w:eastAsia="Tahoma" w:hAnsi="Arial Nova" w:cs="Tahoma"/>
      <w:sz w:val="19"/>
      <w:szCs w:val="22"/>
    </w:rPr>
  </w:style>
  <w:style w:type="paragraph" w:customStyle="1" w:styleId="ola2">
    <w:name w:val="ola2"/>
    <w:basedOn w:val="Normalny"/>
    <w:uiPriority w:val="99"/>
    <w:rsid w:val="005E1785"/>
    <w:pPr>
      <w:numPr>
        <w:ilvl w:val="1"/>
        <w:numId w:val="41"/>
      </w:numPr>
      <w:spacing w:after="160" w:line="360" w:lineRule="auto"/>
      <w:jc w:val="both"/>
    </w:pPr>
    <w:rPr>
      <w:rFonts w:ascii="Courier New" w:eastAsia="Tahoma" w:hAnsi="Courier New" w:cs="Courier New"/>
      <w:b/>
      <w:sz w:val="20"/>
      <w:szCs w:val="22"/>
    </w:rPr>
  </w:style>
  <w:style w:type="paragraph" w:customStyle="1" w:styleId="ola3">
    <w:name w:val="ola3"/>
    <w:basedOn w:val="Normalny"/>
    <w:link w:val="ola3Znak"/>
    <w:uiPriority w:val="99"/>
    <w:rsid w:val="005E1785"/>
    <w:pPr>
      <w:numPr>
        <w:ilvl w:val="2"/>
        <w:numId w:val="40"/>
      </w:numPr>
      <w:spacing w:after="160" w:line="360" w:lineRule="auto"/>
      <w:jc w:val="both"/>
    </w:pPr>
    <w:rPr>
      <w:rFonts w:ascii="Courier New" w:eastAsia="Tahoma" w:hAnsi="Courier New" w:cs="Tahoma"/>
      <w:b/>
      <w:sz w:val="20"/>
      <w:szCs w:val="22"/>
    </w:rPr>
  </w:style>
  <w:style w:type="character" w:customStyle="1" w:styleId="ola3Znak">
    <w:name w:val="ola3 Znak"/>
    <w:link w:val="ola3"/>
    <w:uiPriority w:val="99"/>
    <w:locked/>
    <w:rsid w:val="005E1785"/>
    <w:rPr>
      <w:rFonts w:ascii="Courier New" w:eastAsia="Tahoma" w:hAnsi="Courier New" w:cs="Tahoma"/>
      <w:b/>
      <w:sz w:val="20"/>
    </w:rPr>
  </w:style>
  <w:style w:type="character" w:customStyle="1" w:styleId="TekstpodstawowyZnak1">
    <w:name w:val="Tekst podstawowy Znak1"/>
    <w:locked/>
    <w:rsid w:val="005E1785"/>
    <w:rPr>
      <w:rFonts w:ascii="Tahoma" w:eastAsia="Tahoma" w:hAnsi="Tahoma" w:cs="Tahoma"/>
      <w:sz w:val="24"/>
      <w:szCs w:val="20"/>
      <w:lang w:eastAsia="pl-PL"/>
    </w:rPr>
  </w:style>
  <w:style w:type="character" w:customStyle="1" w:styleId="tgc">
    <w:name w:val="_tgc"/>
    <w:rsid w:val="005E1785"/>
  </w:style>
  <w:style w:type="character" w:customStyle="1" w:styleId="articletitle">
    <w:name w:val="articletitle"/>
    <w:basedOn w:val="Domylnaczcionkaakapitu"/>
    <w:rsid w:val="005E1785"/>
  </w:style>
  <w:style w:type="paragraph" w:customStyle="1" w:styleId="Akapit">
    <w:name w:val="Akapit"/>
    <w:basedOn w:val="Nagwek6"/>
    <w:rsid w:val="005E1785"/>
    <w:pPr>
      <w:keepLines w:val="0"/>
      <w:spacing w:before="0" w:line="360" w:lineRule="auto"/>
      <w:jc w:val="both"/>
    </w:pPr>
    <w:rPr>
      <w:rFonts w:ascii="Tahoma" w:hAnsi="Tahoma"/>
      <w:i/>
      <w:iCs/>
      <w:szCs w:val="24"/>
    </w:rPr>
  </w:style>
  <w:style w:type="paragraph" w:styleId="Legenda">
    <w:name w:val="caption"/>
    <w:basedOn w:val="Normalny"/>
    <w:next w:val="Normalny"/>
    <w:uiPriority w:val="35"/>
    <w:semiHidden/>
    <w:unhideWhenUsed/>
    <w:qFormat/>
    <w:rsid w:val="005E1785"/>
    <w:pPr>
      <w:spacing w:after="200"/>
    </w:pPr>
    <w:rPr>
      <w:rFonts w:ascii="Arial" w:eastAsia="Tahoma" w:hAnsi="Arial" w:cs="Tahoma"/>
      <w:i/>
      <w:iCs/>
      <w:color w:val="1F497D"/>
      <w:sz w:val="18"/>
      <w:szCs w:val="18"/>
    </w:rPr>
  </w:style>
  <w:style w:type="paragraph" w:styleId="Cytat">
    <w:name w:val="Quote"/>
    <w:basedOn w:val="Normalny"/>
    <w:next w:val="Normalny"/>
    <w:link w:val="CytatZnak"/>
    <w:uiPriority w:val="29"/>
    <w:qFormat/>
    <w:rsid w:val="005E1785"/>
    <w:pPr>
      <w:spacing w:before="200" w:after="160" w:line="259" w:lineRule="auto"/>
      <w:ind w:left="864" w:right="864"/>
    </w:pPr>
    <w:rPr>
      <w:rFonts w:ascii="Arial" w:eastAsia="Tahoma" w:hAnsi="Arial" w:cs="Tahoma"/>
      <w:i/>
      <w:iCs/>
      <w:color w:val="404040"/>
      <w:sz w:val="22"/>
      <w:szCs w:val="22"/>
    </w:rPr>
  </w:style>
  <w:style w:type="character" w:customStyle="1" w:styleId="CytatZnak">
    <w:name w:val="Cytat Znak"/>
    <w:basedOn w:val="Domylnaczcionkaakapitu"/>
    <w:link w:val="Cytat"/>
    <w:uiPriority w:val="29"/>
    <w:rsid w:val="005E1785"/>
    <w:rPr>
      <w:rFonts w:ascii="Arial" w:eastAsia="Tahoma" w:hAnsi="Arial" w:cs="Tahoma"/>
      <w:i/>
      <w:iCs/>
      <w:color w:val="404040"/>
    </w:rPr>
  </w:style>
  <w:style w:type="paragraph" w:styleId="Cytatintensywny">
    <w:name w:val="Intense Quote"/>
    <w:basedOn w:val="Normalny"/>
    <w:next w:val="Normalny"/>
    <w:link w:val="CytatintensywnyZnak"/>
    <w:uiPriority w:val="30"/>
    <w:qFormat/>
    <w:rsid w:val="005E1785"/>
    <w:pPr>
      <w:pBdr>
        <w:top w:val="single" w:sz="4" w:space="10" w:color="404040"/>
        <w:bottom w:val="single" w:sz="4" w:space="10" w:color="404040"/>
      </w:pBdr>
      <w:spacing w:before="360" w:after="360" w:line="259" w:lineRule="auto"/>
      <w:ind w:left="864" w:right="864"/>
      <w:jc w:val="center"/>
    </w:pPr>
    <w:rPr>
      <w:rFonts w:ascii="Arial" w:eastAsia="Tahoma" w:hAnsi="Arial" w:cs="Tahoma"/>
      <w:i/>
      <w:iCs/>
      <w:color w:val="404040"/>
      <w:sz w:val="22"/>
      <w:szCs w:val="22"/>
    </w:rPr>
  </w:style>
  <w:style w:type="character" w:customStyle="1" w:styleId="CytatintensywnyZnak">
    <w:name w:val="Cytat intensywny Znak"/>
    <w:basedOn w:val="Domylnaczcionkaakapitu"/>
    <w:link w:val="Cytatintensywny"/>
    <w:uiPriority w:val="30"/>
    <w:rsid w:val="005E1785"/>
    <w:rPr>
      <w:rFonts w:ascii="Arial" w:eastAsia="Tahoma" w:hAnsi="Arial" w:cs="Tahoma"/>
      <w:i/>
      <w:iCs/>
      <w:color w:val="404040"/>
    </w:rPr>
  </w:style>
  <w:style w:type="character" w:styleId="Wyrnieniedelikatne">
    <w:name w:val="Subtle Emphasis"/>
    <w:uiPriority w:val="19"/>
    <w:qFormat/>
    <w:rsid w:val="005E1785"/>
    <w:rPr>
      <w:i/>
      <w:iCs/>
      <w:color w:val="404040"/>
    </w:rPr>
  </w:style>
  <w:style w:type="character" w:styleId="Wyrnienieintensywne">
    <w:name w:val="Intense Emphasis"/>
    <w:uiPriority w:val="21"/>
    <w:qFormat/>
    <w:rsid w:val="005E1785"/>
    <w:rPr>
      <w:b/>
      <w:bCs/>
      <w:i/>
      <w:iCs/>
      <w:color w:val="auto"/>
    </w:rPr>
  </w:style>
  <w:style w:type="character" w:styleId="Odwoaniedelikatne">
    <w:name w:val="Subtle Reference"/>
    <w:uiPriority w:val="31"/>
    <w:qFormat/>
    <w:rsid w:val="005E1785"/>
    <w:rPr>
      <w:smallCaps/>
      <w:color w:val="404040"/>
    </w:rPr>
  </w:style>
  <w:style w:type="character" w:styleId="Odwoanieintensywne">
    <w:name w:val="Intense Reference"/>
    <w:uiPriority w:val="32"/>
    <w:qFormat/>
    <w:rsid w:val="005E1785"/>
    <w:rPr>
      <w:b/>
      <w:bCs/>
      <w:smallCaps/>
      <w:color w:val="404040"/>
      <w:spacing w:val="5"/>
    </w:rPr>
  </w:style>
  <w:style w:type="character" w:styleId="Tytuksiki">
    <w:name w:val="Book Title"/>
    <w:uiPriority w:val="33"/>
    <w:qFormat/>
    <w:rsid w:val="005E1785"/>
    <w:rPr>
      <w:b/>
      <w:bCs/>
      <w:i/>
      <w:iCs/>
      <w:spacing w:val="5"/>
    </w:rPr>
  </w:style>
  <w:style w:type="paragraph" w:styleId="Nagwekspisutreci">
    <w:name w:val="TOC Heading"/>
    <w:basedOn w:val="Nagwek1"/>
    <w:next w:val="Normalny"/>
    <w:uiPriority w:val="39"/>
    <w:semiHidden/>
    <w:unhideWhenUsed/>
    <w:qFormat/>
    <w:rsid w:val="005E1785"/>
    <w:pPr>
      <w:keepNext/>
      <w:keepLines/>
      <w:widowControl/>
      <w:autoSpaceDE/>
      <w:autoSpaceDN/>
      <w:adjustRightInd/>
      <w:spacing w:after="0" w:line="259" w:lineRule="auto"/>
      <w:jc w:val="left"/>
      <w:outlineLvl w:val="9"/>
    </w:pPr>
    <w:rPr>
      <w:rFonts w:ascii="EUAlbertina" w:eastAsia="Tahoma" w:hAnsi="EUAlbertina" w:cs="Tahoma"/>
      <w:b w:val="0"/>
      <w:bCs w:val="0"/>
      <w:color w:val="262626"/>
      <w:spacing w:val="0"/>
      <w:sz w:val="32"/>
      <w:szCs w:val="32"/>
      <w:lang w:eastAsia="en-US"/>
    </w:rPr>
  </w:style>
  <w:style w:type="paragraph" w:styleId="Lista">
    <w:name w:val="List"/>
    <w:basedOn w:val="Normalny"/>
    <w:uiPriority w:val="99"/>
    <w:unhideWhenUsed/>
    <w:rsid w:val="005E1785"/>
    <w:pPr>
      <w:spacing w:after="160" w:line="259" w:lineRule="auto"/>
      <w:ind w:left="283" w:hanging="283"/>
      <w:contextualSpacing/>
    </w:pPr>
    <w:rPr>
      <w:rFonts w:ascii="Arial" w:eastAsia="Tahoma" w:hAnsi="Arial" w:cs="Tahoma"/>
      <w:sz w:val="22"/>
      <w:szCs w:val="22"/>
    </w:rPr>
  </w:style>
  <w:style w:type="paragraph" w:styleId="Lista2">
    <w:name w:val="List 2"/>
    <w:basedOn w:val="Normalny"/>
    <w:uiPriority w:val="99"/>
    <w:unhideWhenUsed/>
    <w:rsid w:val="005E1785"/>
    <w:pPr>
      <w:spacing w:after="160" w:line="259" w:lineRule="auto"/>
      <w:ind w:left="566" w:hanging="283"/>
      <w:contextualSpacing/>
    </w:pPr>
    <w:rPr>
      <w:rFonts w:ascii="Arial" w:eastAsia="Tahoma" w:hAnsi="Arial" w:cs="Tahoma"/>
      <w:sz w:val="22"/>
      <w:szCs w:val="22"/>
    </w:rPr>
  </w:style>
  <w:style w:type="paragraph" w:styleId="Lista3">
    <w:name w:val="List 3"/>
    <w:basedOn w:val="Normalny"/>
    <w:uiPriority w:val="99"/>
    <w:unhideWhenUsed/>
    <w:rsid w:val="005E1785"/>
    <w:pPr>
      <w:spacing w:after="160" w:line="259" w:lineRule="auto"/>
      <w:ind w:left="849" w:hanging="283"/>
      <w:contextualSpacing/>
    </w:pPr>
    <w:rPr>
      <w:rFonts w:ascii="Arial" w:eastAsia="Tahoma" w:hAnsi="Arial" w:cs="Tahoma"/>
      <w:sz w:val="22"/>
      <w:szCs w:val="22"/>
    </w:rPr>
  </w:style>
  <w:style w:type="paragraph" w:styleId="Lista4">
    <w:name w:val="List 4"/>
    <w:basedOn w:val="Normalny"/>
    <w:uiPriority w:val="99"/>
    <w:unhideWhenUsed/>
    <w:rsid w:val="005E1785"/>
    <w:pPr>
      <w:spacing w:after="160" w:line="259" w:lineRule="auto"/>
      <w:ind w:left="1132" w:hanging="283"/>
      <w:contextualSpacing/>
    </w:pPr>
    <w:rPr>
      <w:rFonts w:ascii="Arial" w:eastAsia="Tahoma" w:hAnsi="Arial" w:cs="Tahoma"/>
      <w:sz w:val="22"/>
      <w:szCs w:val="22"/>
    </w:rPr>
  </w:style>
  <w:style w:type="paragraph" w:styleId="Listapunktowana4">
    <w:name w:val="List Bullet 4"/>
    <w:basedOn w:val="Normalny"/>
    <w:uiPriority w:val="99"/>
    <w:unhideWhenUsed/>
    <w:rsid w:val="005E1785"/>
    <w:pPr>
      <w:numPr>
        <w:numId w:val="42"/>
      </w:numPr>
      <w:spacing w:after="160" w:line="259" w:lineRule="auto"/>
      <w:contextualSpacing/>
    </w:pPr>
    <w:rPr>
      <w:rFonts w:ascii="Arial" w:eastAsia="Tahoma" w:hAnsi="Arial" w:cs="Tahoma"/>
      <w:sz w:val="22"/>
      <w:szCs w:val="22"/>
    </w:rPr>
  </w:style>
  <w:style w:type="paragraph" w:styleId="Tekstpodstawowyzwciciem2">
    <w:name w:val="Body Text First Indent 2"/>
    <w:basedOn w:val="Tekstpodstawowywcity"/>
    <w:link w:val="Tekstpodstawowyzwciciem2Znak"/>
    <w:uiPriority w:val="99"/>
    <w:unhideWhenUsed/>
    <w:rsid w:val="005E1785"/>
    <w:pPr>
      <w:spacing w:after="160" w:line="259" w:lineRule="auto"/>
      <w:ind w:left="360" w:firstLine="360"/>
    </w:pPr>
    <w:rPr>
      <w:rFonts w:eastAsia="Tahoma" w:cs="Tahoma"/>
      <w:szCs w:val="22"/>
      <w:lang w:val="pl-PL" w:eastAsia="en-US"/>
    </w:rPr>
  </w:style>
  <w:style w:type="character" w:customStyle="1" w:styleId="Tekstpodstawowyzwciciem2Znak">
    <w:name w:val="Tekst podstawowy z wcięciem 2 Znak"/>
    <w:basedOn w:val="TekstpodstawowywcityZnak"/>
    <w:link w:val="Tekstpodstawowyzwciciem2"/>
    <w:uiPriority w:val="99"/>
    <w:rsid w:val="005E1785"/>
    <w:rPr>
      <w:rFonts w:ascii="Arial" w:eastAsia="Tahoma" w:hAnsi="Arial" w:cs="Tahoma"/>
      <w:szCs w:val="24"/>
      <w:lang w:val="x-none" w:eastAsia="x-none"/>
    </w:rPr>
  </w:style>
  <w:style w:type="character" w:customStyle="1" w:styleId="Teksttreci">
    <w:name w:val="Tekst treści_"/>
    <w:link w:val="Teksttreci0"/>
    <w:rsid w:val="005E1785"/>
    <w:rPr>
      <w:rFonts w:cs="Arial"/>
    </w:rPr>
  </w:style>
  <w:style w:type="paragraph" w:customStyle="1" w:styleId="Teksttreci0">
    <w:name w:val="Tekst treści"/>
    <w:basedOn w:val="Normalny"/>
    <w:link w:val="Teksttreci"/>
    <w:rsid w:val="005E1785"/>
    <w:pPr>
      <w:widowControl w:val="0"/>
      <w:spacing w:after="120" w:line="262" w:lineRule="auto"/>
    </w:pPr>
    <w:rPr>
      <w:rFonts w:asciiTheme="minorHAnsi" w:eastAsiaTheme="minorHAnsi" w:hAnsiTheme="minorHAnsi"/>
      <w:sz w:val="22"/>
      <w:szCs w:val="22"/>
    </w:rPr>
  </w:style>
  <w:style w:type="character" w:customStyle="1" w:styleId="Nagwek10">
    <w:name w:val="Nagłówek #1_"/>
    <w:link w:val="Nagwek11"/>
    <w:rsid w:val="005E1785"/>
    <w:rPr>
      <w:rFonts w:cs="Arial"/>
      <w:b/>
      <w:bCs/>
    </w:rPr>
  </w:style>
  <w:style w:type="paragraph" w:customStyle="1" w:styleId="Nagwek11">
    <w:name w:val="Nagłówek #1"/>
    <w:basedOn w:val="Normalny"/>
    <w:link w:val="Nagwek10"/>
    <w:rsid w:val="005E1785"/>
    <w:pPr>
      <w:widowControl w:val="0"/>
      <w:spacing w:after="120" w:line="259" w:lineRule="auto"/>
      <w:jc w:val="center"/>
      <w:outlineLvl w:val="0"/>
    </w:pPr>
    <w:rPr>
      <w:rFonts w:asciiTheme="minorHAnsi" w:eastAsiaTheme="minorHAnsi" w:hAnsiTheme="minorHAnsi"/>
      <w:b/>
      <w:bCs/>
      <w:sz w:val="22"/>
      <w:szCs w:val="22"/>
    </w:rPr>
  </w:style>
  <w:style w:type="paragraph" w:customStyle="1" w:styleId="ZUSTzmustartykuempunktem">
    <w:name w:val="Z/UST(§) – zm. ust. (§) artykułem (punktem)"/>
    <w:basedOn w:val="ZARTzmartartykuempunktem"/>
    <w:uiPriority w:val="30"/>
    <w:qFormat/>
    <w:rsid w:val="005E1785"/>
  </w:style>
  <w:style w:type="paragraph" w:customStyle="1" w:styleId="LITlitera">
    <w:name w:val="LIT – litera"/>
    <w:basedOn w:val="Normalny"/>
    <w:uiPriority w:val="14"/>
    <w:qFormat/>
    <w:rsid w:val="005E1785"/>
    <w:pPr>
      <w:spacing w:line="360" w:lineRule="auto"/>
      <w:ind w:left="986" w:hanging="476"/>
      <w:jc w:val="both"/>
    </w:pPr>
    <w:rPr>
      <w:rFonts w:ascii="Symbol" w:eastAsia="Tahoma" w:hAnsi="Symbol" w:cs="Courier New"/>
      <w:bCs/>
      <w:szCs w:val="20"/>
      <w:lang w:eastAsia="pl-PL"/>
    </w:rPr>
  </w:style>
  <w:style w:type="paragraph" w:customStyle="1" w:styleId="ZLITPKTzmpktliter">
    <w:name w:val="Z_LIT/PKT – zm. pkt literą"/>
    <w:basedOn w:val="Normalny"/>
    <w:uiPriority w:val="47"/>
    <w:qFormat/>
    <w:rsid w:val="005E1785"/>
    <w:pPr>
      <w:spacing w:line="360" w:lineRule="auto"/>
      <w:ind w:left="1497" w:hanging="510"/>
      <w:jc w:val="both"/>
    </w:pPr>
    <w:rPr>
      <w:rFonts w:ascii="Symbol" w:eastAsia="Tahoma" w:hAnsi="Symbol" w:cs="Courier New"/>
      <w:bCs/>
      <w:szCs w:val="20"/>
      <w:lang w:eastAsia="pl-PL"/>
    </w:rPr>
  </w:style>
  <w:style w:type="paragraph" w:customStyle="1" w:styleId="ZPKTzmpktartykuempunktem">
    <w:name w:val="Z/PKT – zm. pkt artykułem (punktem)"/>
    <w:basedOn w:val="Normalny"/>
    <w:uiPriority w:val="31"/>
    <w:qFormat/>
    <w:rsid w:val="005E1785"/>
    <w:pPr>
      <w:spacing w:line="360" w:lineRule="auto"/>
      <w:ind w:left="1020" w:hanging="510"/>
      <w:jc w:val="both"/>
    </w:pPr>
    <w:rPr>
      <w:rFonts w:ascii="Symbol" w:eastAsia="Tahoma" w:hAnsi="Symbol" w:cs="Courier New"/>
      <w:bCs/>
      <w:szCs w:val="20"/>
      <w:lang w:eastAsia="pl-PL"/>
    </w:rPr>
  </w:style>
  <w:style w:type="paragraph" w:customStyle="1" w:styleId="DATAAKTUdatauchwalenialubwydaniaaktu">
    <w:name w:val="DATA_AKTU – data uchwalenia lub wydania aktu"/>
    <w:next w:val="TYTUAKTUprzedmiotregulacjiustawylubrozporzdzenia"/>
    <w:uiPriority w:val="6"/>
    <w:qFormat/>
    <w:rsid w:val="005E1785"/>
    <w:pPr>
      <w:keepNext/>
      <w:suppressAutoHyphens/>
      <w:spacing w:before="120" w:after="120" w:line="360" w:lineRule="auto"/>
      <w:jc w:val="center"/>
    </w:pPr>
    <w:rPr>
      <w:rFonts w:ascii="Symbol" w:eastAsia="Tahoma" w:hAnsi="Symbol" w:cs="Courier New"/>
      <w:bCs/>
      <w:sz w:val="24"/>
      <w:szCs w:val="24"/>
      <w:lang w:eastAsia="pl-PL"/>
    </w:rPr>
  </w:style>
  <w:style w:type="paragraph" w:customStyle="1" w:styleId="TYTUAKTUprzedmiotregulacjiustawylubrozporzdzenia">
    <w:name w:val="TYTUŁ_AKTU – przedmiot regulacji ustawy lub rozporządzenia"/>
    <w:next w:val="Normalny"/>
    <w:uiPriority w:val="6"/>
    <w:qFormat/>
    <w:rsid w:val="005E1785"/>
    <w:pPr>
      <w:keepNext/>
      <w:suppressAutoHyphens/>
      <w:spacing w:before="120" w:after="360" w:line="360" w:lineRule="auto"/>
      <w:jc w:val="center"/>
    </w:pPr>
    <w:rPr>
      <w:rFonts w:ascii="Symbol" w:eastAsia="Tahoma" w:hAnsi="Symbol" w:cs="Courier New"/>
      <w:b/>
      <w:bCs/>
      <w:sz w:val="24"/>
      <w:szCs w:val="24"/>
      <w:lang w:eastAsia="pl-PL"/>
    </w:rPr>
  </w:style>
  <w:style w:type="paragraph" w:customStyle="1" w:styleId="OZNRODZAKTUtznustawalubrozporzdzenieiorganwydajcy">
    <w:name w:val="OZN_RODZ_AKTU – tzn. ustawa lub rozporządzenie i organ wydający"/>
    <w:next w:val="DATAAKTUdatauchwalenialubwydaniaaktu"/>
    <w:uiPriority w:val="5"/>
    <w:qFormat/>
    <w:rsid w:val="005E1785"/>
    <w:pPr>
      <w:keepNext/>
      <w:suppressAutoHyphens/>
      <w:spacing w:after="120" w:line="360" w:lineRule="auto"/>
      <w:jc w:val="center"/>
    </w:pPr>
    <w:rPr>
      <w:rFonts w:ascii="Symbol" w:eastAsia="Tahoma" w:hAnsi="Symbol" w:cs="Tahoma"/>
      <w:b/>
      <w:bCs/>
      <w:caps/>
      <w:spacing w:val="54"/>
      <w:kern w:val="24"/>
      <w:sz w:val="24"/>
      <w:szCs w:val="24"/>
      <w:lang w:eastAsia="pl-PL"/>
    </w:rPr>
  </w:style>
  <w:style w:type="character" w:customStyle="1" w:styleId="IGPindeksgrnyipogrubienie">
    <w:name w:val="_IG_P_ – indeks górny i pogrubienie"/>
    <w:uiPriority w:val="2"/>
    <w:qFormat/>
    <w:rsid w:val="005E1785"/>
    <w:rPr>
      <w:b/>
      <w:vanish w:val="0"/>
      <w:spacing w:val="0"/>
      <w:vertAlign w:val="superscript"/>
    </w:rPr>
  </w:style>
  <w:style w:type="numbering" w:customStyle="1" w:styleId="Bezlisty1">
    <w:name w:val="Bez listy1"/>
    <w:next w:val="Bezlisty"/>
    <w:uiPriority w:val="99"/>
    <w:semiHidden/>
    <w:unhideWhenUsed/>
    <w:rsid w:val="005E1785"/>
  </w:style>
  <w:style w:type="table" w:customStyle="1" w:styleId="NormalTable0">
    <w:name w:val="Normal Table0"/>
    <w:uiPriority w:val="2"/>
    <w:semiHidden/>
    <w:unhideWhenUsed/>
    <w:qFormat/>
    <w:rsid w:val="005E17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5E1785"/>
    <w:pPr>
      <w:widowControl w:val="0"/>
    </w:pPr>
    <w:rPr>
      <w:rFonts w:cs="Times New Roman"/>
      <w:sz w:val="22"/>
      <w:szCs w:val="22"/>
      <w:lang w:val="en-US"/>
    </w:rPr>
  </w:style>
  <w:style w:type="character" w:customStyle="1" w:styleId="UnresolvedMention">
    <w:name w:val="Unresolved Mention"/>
    <w:uiPriority w:val="99"/>
    <w:semiHidden/>
    <w:unhideWhenUsed/>
    <w:rsid w:val="005E1785"/>
    <w:rPr>
      <w:color w:val="605E5C"/>
      <w:shd w:val="clear" w:color="auto" w:fill="E1DFDD"/>
    </w:rPr>
  </w:style>
  <w:style w:type="character" w:customStyle="1" w:styleId="markedcontent">
    <w:name w:val="markedcontent"/>
    <w:basedOn w:val="Domylnaczcionkaakapitu"/>
    <w:rsid w:val="005E1785"/>
  </w:style>
  <w:style w:type="character" w:customStyle="1" w:styleId="grame">
    <w:name w:val="grame"/>
    <w:basedOn w:val="Domylnaczcionkaakapitu"/>
    <w:rsid w:val="005E1785"/>
  </w:style>
  <w:style w:type="numbering" w:customStyle="1" w:styleId="Bezlisty2">
    <w:name w:val="Bez listy2"/>
    <w:next w:val="Bezlisty"/>
    <w:uiPriority w:val="99"/>
    <w:semiHidden/>
    <w:unhideWhenUsed/>
    <w:rsid w:val="005E1785"/>
  </w:style>
  <w:style w:type="numbering" w:customStyle="1" w:styleId="Styl11">
    <w:name w:val="Styl11"/>
    <w:uiPriority w:val="99"/>
    <w:rsid w:val="005E1785"/>
    <w:pPr>
      <w:numPr>
        <w:numId w:val="30"/>
      </w:numPr>
    </w:pPr>
  </w:style>
  <w:style w:type="table" w:customStyle="1" w:styleId="Tabela-Siatka2">
    <w:name w:val="Tabela - Siatka2"/>
    <w:basedOn w:val="Standardowy"/>
    <w:next w:val="Tabela-Siatka"/>
    <w:uiPriority w:val="39"/>
    <w:rsid w:val="005E1785"/>
    <w:pPr>
      <w:spacing w:after="0" w:line="240" w:lineRule="auto"/>
      <w:jc w:val="both"/>
    </w:pPr>
    <w:rPr>
      <w:rFonts w:ascii="Arial" w:hAnsi="Arial"/>
      <w:color w:val="000000" w:themeColor="text1"/>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1">
    <w:name w:val="Tabela siatki 1 — jasna1"/>
    <w:basedOn w:val="Standardowy"/>
    <w:next w:val="Tabelasiatki1jasna"/>
    <w:uiPriority w:val="46"/>
    <w:rsid w:val="005E1785"/>
    <w:pPr>
      <w:spacing w:after="0" w:line="240" w:lineRule="auto"/>
      <w:jc w:val="both"/>
    </w:pPr>
    <w:rPr>
      <w:rFonts w:ascii="Arial" w:hAnsi="Arial"/>
      <w:color w:val="000000" w:themeColor="text1"/>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Zwykatabela12">
    <w:name w:val="Zwykła tabela 12"/>
    <w:basedOn w:val="Standardowy"/>
    <w:next w:val="Zwykatabela1"/>
    <w:uiPriority w:val="41"/>
    <w:rsid w:val="005E1785"/>
    <w:pPr>
      <w:spacing w:after="0" w:line="240" w:lineRule="auto"/>
      <w:jc w:val="both"/>
    </w:pPr>
    <w:rPr>
      <w:rFonts w:ascii="Arial" w:hAnsi="Arial"/>
      <w:color w:val="000000" w:themeColor="text1"/>
      <w:sz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Zwykatabela112">
    <w:name w:val="Zwykła tabela 112"/>
    <w:basedOn w:val="Standardowy"/>
    <w:next w:val="Zwykatabela1"/>
    <w:uiPriority w:val="41"/>
    <w:rsid w:val="005E1785"/>
    <w:pPr>
      <w:spacing w:after="0" w:line="240" w:lineRule="auto"/>
      <w:jc w:val="both"/>
    </w:pPr>
    <w:rPr>
      <w:rFonts w:ascii="Arial" w:hAnsi="Arial"/>
      <w:color w:val="000000" w:themeColor="text1"/>
      <w:sz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11">
    <w:name w:val="Tabela - Siatka11"/>
    <w:basedOn w:val="Standardowy"/>
    <w:next w:val="Tabela-Siatka"/>
    <w:uiPriority w:val="39"/>
    <w:rsid w:val="005E1785"/>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111">
    <w:name w:val="Zwykła tabela 1111"/>
    <w:basedOn w:val="Standardowy"/>
    <w:next w:val="Zwykatabela1"/>
    <w:uiPriority w:val="41"/>
    <w:rsid w:val="005E1785"/>
    <w:pPr>
      <w:spacing w:after="0" w:line="240" w:lineRule="auto"/>
      <w:jc w:val="both"/>
    </w:pPr>
    <w:rPr>
      <w:rFonts w:ascii="Arial" w:eastAsia="Calibri" w:hAnsi="Arial" w:cs="Times New Roman"/>
      <w:color w:val="000000" w:themeColor="text1"/>
      <w:sz w:val="20"/>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Bezlisty11">
    <w:name w:val="Bez listy11"/>
    <w:next w:val="Bezlisty"/>
    <w:uiPriority w:val="99"/>
    <w:semiHidden/>
    <w:unhideWhenUsed/>
    <w:rsid w:val="005E1785"/>
  </w:style>
  <w:style w:type="table" w:customStyle="1" w:styleId="TableNormal1">
    <w:name w:val="Table Normal1"/>
    <w:uiPriority w:val="2"/>
    <w:semiHidden/>
    <w:unhideWhenUsed/>
    <w:qFormat/>
    <w:rsid w:val="005E17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od@mfipr.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frse.org.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iod@mfipr.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D6480-2357-4C4D-808E-939EC4F3B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27</Pages>
  <Words>9429</Words>
  <Characters>56577</Characters>
  <Application>Microsoft Office Word</Application>
  <DocSecurity>0</DocSecurity>
  <Lines>471</Lines>
  <Paragraphs>131</Paragraphs>
  <ScaleCrop>false</ScaleCrop>
  <HeadingPairs>
    <vt:vector size="2" baseType="variant">
      <vt:variant>
        <vt:lpstr>Tytuł</vt:lpstr>
      </vt:variant>
      <vt:variant>
        <vt:i4>1</vt:i4>
      </vt:variant>
    </vt:vector>
  </HeadingPairs>
  <TitlesOfParts>
    <vt:vector size="1" baseType="lpstr">
      <vt:lpstr>Załącznik nr 1C do Specyfikacji warunków zamówienia - Wzór umowy</vt:lpstr>
    </vt:vector>
  </TitlesOfParts>
  <Company>UMWM</Company>
  <LinksUpToDate>false</LinksUpToDate>
  <CharactersWithSpaces>65875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1C do Specyfikacji warunków zamówienia - Wzór umowy</dc:title>
  <dc:subject/>
  <dc:creator>Urząd Marszałkowski Województwa Małopolskiego</dc:creator>
  <cp:keywords/>
  <dc:description/>
  <cp:lastModifiedBy>Marta</cp:lastModifiedBy>
  <cp:revision>39</cp:revision>
  <cp:lastPrinted>2024-11-12T11:40:00Z</cp:lastPrinted>
  <dcterms:created xsi:type="dcterms:W3CDTF">2024-11-06T10:28:00Z</dcterms:created>
  <dcterms:modified xsi:type="dcterms:W3CDTF">2024-11-13T08:48:00Z</dcterms:modified>
</cp:coreProperties>
</file>