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E6ABB03" w14:textId="3419993E" w:rsidR="00C06D63" w:rsidRPr="00346515" w:rsidRDefault="00C06D63" w:rsidP="0007028C">
      <w:pPr>
        <w:spacing w:after="0" w:line="240" w:lineRule="auto"/>
        <w:jc w:val="center"/>
        <w:rPr>
          <w:rFonts w:ascii="Cambria" w:hAnsi="Cambria"/>
          <w:b/>
          <w:bCs/>
          <w:sz w:val="24"/>
          <w:szCs w:val="24"/>
        </w:rPr>
      </w:pPr>
      <w:r w:rsidRPr="00346515">
        <w:rPr>
          <w:rFonts w:ascii="Cambria" w:hAnsi="Cambria"/>
          <w:b/>
          <w:bCs/>
          <w:sz w:val="24"/>
          <w:szCs w:val="24"/>
        </w:rPr>
        <w:t>Załącznik Nr 2</w:t>
      </w:r>
      <w:r w:rsidR="0007028C" w:rsidRPr="00346515">
        <w:rPr>
          <w:rFonts w:ascii="Cambria" w:hAnsi="Cambria"/>
          <w:b/>
          <w:bCs/>
          <w:sz w:val="24"/>
          <w:szCs w:val="24"/>
        </w:rPr>
        <w:t xml:space="preserve"> </w:t>
      </w:r>
      <w:r w:rsidRPr="00346515">
        <w:rPr>
          <w:rFonts w:ascii="Cambria" w:hAnsi="Cambria"/>
          <w:b/>
          <w:bCs/>
          <w:sz w:val="24"/>
          <w:szCs w:val="24"/>
        </w:rPr>
        <w:t>do SWZ</w:t>
      </w:r>
    </w:p>
    <w:p w14:paraId="0F95490C" w14:textId="77777777" w:rsidR="00C06D63" w:rsidRPr="009D2AC7" w:rsidRDefault="00C06D63" w:rsidP="00C06D63">
      <w:pPr>
        <w:spacing w:after="0" w:line="240" w:lineRule="auto"/>
        <w:jc w:val="right"/>
        <w:rPr>
          <w:rFonts w:ascii="Cambria" w:hAnsi="Cambria"/>
          <w:sz w:val="10"/>
          <w:szCs w:val="10"/>
        </w:rPr>
      </w:pPr>
    </w:p>
    <w:p w14:paraId="6D200B6D" w14:textId="1EE5B67F" w:rsidR="00C06D63" w:rsidRPr="009D2AC7" w:rsidRDefault="00C06D63" w:rsidP="00C06D63">
      <w:pPr>
        <w:pStyle w:val="Tekstpodstawowy"/>
        <w:pBdr>
          <w:bottom w:val="single" w:sz="4" w:space="1" w:color="auto"/>
        </w:pBdr>
        <w:spacing w:after="0"/>
        <w:jc w:val="center"/>
        <w:rPr>
          <w:rFonts w:ascii="Cambria" w:hAnsi="Cambria"/>
          <w:b/>
          <w:bCs/>
          <w:sz w:val="24"/>
          <w:szCs w:val="24"/>
        </w:rPr>
      </w:pPr>
      <w:bookmarkStart w:id="0" w:name="_Hlk90223831"/>
      <w:r w:rsidRPr="009D2AC7">
        <w:rPr>
          <w:rFonts w:ascii="Cambria" w:hAnsi="Cambria" w:cs="Times New Roman"/>
          <w:b/>
          <w:bCs/>
          <w:sz w:val="24"/>
          <w:szCs w:val="24"/>
        </w:rPr>
        <w:t>Projekt umowy</w:t>
      </w:r>
    </w:p>
    <w:bookmarkEnd w:id="0"/>
    <w:p w14:paraId="5968BD46" w14:textId="77777777" w:rsidR="00C06D63" w:rsidRPr="007366F4" w:rsidRDefault="00C06D63" w:rsidP="00C06D63">
      <w:pPr>
        <w:spacing w:after="0" w:line="240" w:lineRule="auto"/>
        <w:jc w:val="center"/>
        <w:rPr>
          <w:rFonts w:ascii="Cambria" w:hAnsi="Cambria" w:cs="Cambria"/>
          <w:b/>
          <w:sz w:val="26"/>
          <w:szCs w:val="26"/>
        </w:rPr>
      </w:pPr>
    </w:p>
    <w:p w14:paraId="223215A0" w14:textId="77777777" w:rsidR="00C06D63" w:rsidRPr="007366F4" w:rsidRDefault="00C06D63" w:rsidP="00C06D63">
      <w:pPr>
        <w:spacing w:after="0"/>
        <w:jc w:val="center"/>
        <w:rPr>
          <w:rFonts w:ascii="Cambria" w:hAnsi="Cambria" w:cs="Cambria"/>
          <w:b/>
          <w:sz w:val="26"/>
          <w:szCs w:val="26"/>
        </w:rPr>
      </w:pPr>
      <w:r w:rsidRPr="007366F4">
        <w:rPr>
          <w:rFonts w:ascii="Cambria" w:hAnsi="Cambria" w:cs="Cambria"/>
          <w:b/>
          <w:sz w:val="26"/>
          <w:szCs w:val="26"/>
        </w:rPr>
        <w:t>Umowa Nr ………………</w:t>
      </w:r>
      <w:proofErr w:type="gramStart"/>
      <w:r w:rsidRPr="007366F4">
        <w:rPr>
          <w:rFonts w:ascii="Cambria" w:hAnsi="Cambria" w:cs="Cambria"/>
          <w:b/>
          <w:sz w:val="26"/>
          <w:szCs w:val="26"/>
        </w:rPr>
        <w:t>…….</w:t>
      </w:r>
      <w:proofErr w:type="gramEnd"/>
      <w:r w:rsidRPr="007366F4">
        <w:rPr>
          <w:rFonts w:ascii="Cambria" w:hAnsi="Cambria" w:cs="Cambria"/>
          <w:b/>
          <w:sz w:val="26"/>
          <w:szCs w:val="26"/>
        </w:rPr>
        <w:t>.</w:t>
      </w:r>
    </w:p>
    <w:p w14:paraId="76746F57" w14:textId="77777777" w:rsidR="00C06D63" w:rsidRPr="007366F4" w:rsidRDefault="00C06D63" w:rsidP="00C06D63">
      <w:pPr>
        <w:spacing w:after="0"/>
        <w:jc w:val="center"/>
        <w:rPr>
          <w:rFonts w:ascii="Cambria" w:hAnsi="Cambria"/>
          <w:sz w:val="10"/>
          <w:szCs w:val="10"/>
        </w:rPr>
      </w:pPr>
    </w:p>
    <w:p w14:paraId="6BE06319" w14:textId="6485C65A" w:rsidR="00C06D63" w:rsidRPr="00434AD8" w:rsidRDefault="00C06D63" w:rsidP="00C06D63">
      <w:pPr>
        <w:pStyle w:val="Default"/>
        <w:spacing w:line="276" w:lineRule="auto"/>
        <w:rPr>
          <w:rFonts w:ascii="Cambria" w:hAnsi="Cambria" w:cs="Cambria"/>
          <w:color w:val="000000" w:themeColor="text1"/>
        </w:rPr>
      </w:pPr>
      <w:r w:rsidRPr="00434AD8">
        <w:rPr>
          <w:rFonts w:ascii="Cambria" w:hAnsi="Cambria" w:cs="Cambria"/>
          <w:color w:val="000000" w:themeColor="text1"/>
        </w:rPr>
        <w:t xml:space="preserve">zawarta dnia .................... </w:t>
      </w:r>
      <w:proofErr w:type="gramStart"/>
      <w:r w:rsidRPr="00434AD8">
        <w:rPr>
          <w:rFonts w:ascii="Cambria" w:hAnsi="Cambria" w:cs="Cambria"/>
          <w:color w:val="000000" w:themeColor="text1"/>
        </w:rPr>
        <w:t>2024  r.</w:t>
      </w:r>
      <w:proofErr w:type="gramEnd"/>
    </w:p>
    <w:p w14:paraId="1A46B816" w14:textId="77777777" w:rsidR="00C06D63" w:rsidRPr="00434AD8" w:rsidRDefault="00C06D63" w:rsidP="00C06D63">
      <w:pPr>
        <w:spacing w:after="0"/>
        <w:rPr>
          <w:rFonts w:ascii="Cambria" w:hAnsi="Cambria" w:cs="Cambria"/>
          <w:color w:val="000000" w:themeColor="text1"/>
          <w:sz w:val="24"/>
          <w:szCs w:val="24"/>
        </w:rPr>
      </w:pPr>
      <w:r w:rsidRPr="00434AD8">
        <w:rPr>
          <w:rFonts w:ascii="Cambria" w:hAnsi="Cambria" w:cs="Cambria"/>
          <w:color w:val="000000" w:themeColor="text1"/>
          <w:sz w:val="24"/>
          <w:szCs w:val="24"/>
        </w:rPr>
        <w:t>pomiędzy:</w:t>
      </w:r>
    </w:p>
    <w:p w14:paraId="62CA3DDD" w14:textId="77777777" w:rsidR="00346515" w:rsidRPr="00346515" w:rsidRDefault="00346515" w:rsidP="00346515">
      <w:pPr>
        <w:spacing w:after="0"/>
        <w:jc w:val="both"/>
        <w:rPr>
          <w:rFonts w:ascii="Cambria" w:eastAsia="Arial Narrow" w:hAnsi="Cambria" w:cs="Arial Narrow"/>
          <w:sz w:val="24"/>
          <w:szCs w:val="24"/>
        </w:rPr>
      </w:pPr>
      <w:bookmarkStart w:id="1" w:name="_Hlk67466542"/>
      <w:bookmarkStart w:id="2" w:name="_Hlk15719931"/>
      <w:r w:rsidRPr="00346515">
        <w:rPr>
          <w:rFonts w:ascii="Cambria" w:eastAsia="Arial Narrow" w:hAnsi="Cambria" w:cs="Arial Narrow"/>
          <w:b/>
          <w:sz w:val="24"/>
          <w:szCs w:val="24"/>
        </w:rPr>
        <w:t>Filharmonią im. Henryka Wieniawskiego w Lublinie</w:t>
      </w:r>
      <w:r w:rsidRPr="00346515">
        <w:rPr>
          <w:rFonts w:ascii="Cambria" w:eastAsia="Arial Narrow" w:hAnsi="Cambria" w:cs="Arial Narrow"/>
          <w:sz w:val="24"/>
          <w:szCs w:val="24"/>
        </w:rPr>
        <w:t xml:space="preserve">, </w:t>
      </w:r>
      <w:bookmarkEnd w:id="1"/>
      <w:r w:rsidRPr="00346515">
        <w:rPr>
          <w:rFonts w:ascii="Cambria" w:eastAsia="Arial Narrow" w:hAnsi="Cambria" w:cs="Arial Narrow"/>
          <w:sz w:val="24"/>
          <w:szCs w:val="24"/>
        </w:rPr>
        <w:t xml:space="preserve">instytucją kultury wpisaną do Rejestru Instytucji Kultury prowadzonego przez Organizatora - Województwo Lubelskie pod nr 06, </w:t>
      </w:r>
    </w:p>
    <w:p w14:paraId="03B43030" w14:textId="77777777" w:rsidR="00346515" w:rsidRPr="00346515" w:rsidRDefault="00346515" w:rsidP="00346515">
      <w:pPr>
        <w:spacing w:after="0"/>
        <w:jc w:val="both"/>
        <w:rPr>
          <w:rFonts w:ascii="Cambria" w:eastAsia="Arial Narrow" w:hAnsi="Cambria" w:cs="Arial Narrow"/>
          <w:sz w:val="24"/>
          <w:szCs w:val="24"/>
        </w:rPr>
      </w:pPr>
      <w:r w:rsidRPr="00346515">
        <w:rPr>
          <w:rFonts w:ascii="Cambria" w:eastAsia="Arial Narrow" w:hAnsi="Cambria" w:cs="Arial Narrow"/>
          <w:sz w:val="24"/>
          <w:szCs w:val="24"/>
        </w:rPr>
        <w:t xml:space="preserve">ul. M. Curie-Skłodowskiej 5, 20-029 Lublin, </w:t>
      </w:r>
      <w:bookmarkEnd w:id="2"/>
    </w:p>
    <w:p w14:paraId="32A9604E" w14:textId="77777777" w:rsidR="00346515" w:rsidRPr="00346515" w:rsidRDefault="00346515" w:rsidP="00346515">
      <w:pPr>
        <w:spacing w:after="0"/>
        <w:jc w:val="both"/>
        <w:rPr>
          <w:rFonts w:ascii="Cambria" w:hAnsi="Cambria"/>
          <w:sz w:val="24"/>
          <w:szCs w:val="24"/>
        </w:rPr>
      </w:pPr>
      <w:r w:rsidRPr="00346515">
        <w:rPr>
          <w:rFonts w:ascii="Cambria" w:hAnsi="Cambria" w:cs="Arial"/>
          <w:bCs/>
          <w:sz w:val="24"/>
          <w:szCs w:val="24"/>
        </w:rPr>
        <w:t xml:space="preserve">NIP: </w:t>
      </w:r>
      <w:r w:rsidRPr="00346515">
        <w:rPr>
          <w:rFonts w:ascii="Cambria" w:hAnsi="Cambria"/>
          <w:sz w:val="24"/>
          <w:szCs w:val="24"/>
        </w:rPr>
        <w:t>7120163820</w:t>
      </w:r>
      <w:r w:rsidRPr="00346515">
        <w:rPr>
          <w:rFonts w:ascii="Cambria" w:hAnsi="Cambria" w:cs="Arial"/>
          <w:bCs/>
          <w:sz w:val="24"/>
          <w:szCs w:val="24"/>
        </w:rPr>
        <w:t xml:space="preserve">, REGON: </w:t>
      </w:r>
      <w:r w:rsidRPr="00346515">
        <w:rPr>
          <w:rFonts w:ascii="Cambria" w:hAnsi="Cambria"/>
          <w:sz w:val="24"/>
          <w:szCs w:val="24"/>
        </w:rPr>
        <w:t>000279568</w:t>
      </w:r>
      <w:r w:rsidRPr="00346515">
        <w:rPr>
          <w:rFonts w:ascii="Cambria" w:hAnsi="Cambria" w:cstheme="minorHAnsi"/>
          <w:b/>
          <w:bCs/>
          <w:sz w:val="24"/>
          <w:szCs w:val="24"/>
        </w:rPr>
        <w:t>,</w:t>
      </w:r>
      <w:r w:rsidRPr="00346515">
        <w:rPr>
          <w:rFonts w:ascii="Cambria" w:hAnsi="Cambria"/>
          <w:sz w:val="24"/>
          <w:szCs w:val="24"/>
        </w:rPr>
        <w:t xml:space="preserve"> </w:t>
      </w:r>
    </w:p>
    <w:p w14:paraId="1FA038AB" w14:textId="26E05306" w:rsidR="00C06D63" w:rsidRPr="00346515" w:rsidRDefault="00346515" w:rsidP="00346515">
      <w:pPr>
        <w:pStyle w:val="Default"/>
        <w:spacing w:line="276" w:lineRule="auto"/>
        <w:rPr>
          <w:rFonts w:ascii="Cambria" w:hAnsi="Cambria" w:cs="Cambria"/>
          <w:szCs w:val="24"/>
        </w:rPr>
      </w:pPr>
      <w:r w:rsidRPr="00346515">
        <w:rPr>
          <w:rFonts w:ascii="Cambria" w:hAnsi="Cambria"/>
          <w:szCs w:val="24"/>
        </w:rPr>
        <w:t xml:space="preserve">reprezentowaną przez Dyrektora - </w:t>
      </w:r>
      <w:r w:rsidRPr="00346515">
        <w:rPr>
          <w:rFonts w:ascii="Cambria" w:hAnsi="Cambria"/>
          <w:b/>
          <w:bCs/>
          <w:szCs w:val="24"/>
        </w:rPr>
        <w:t xml:space="preserve">Dominika </w:t>
      </w:r>
      <w:proofErr w:type="spellStart"/>
      <w:r w:rsidRPr="00346515">
        <w:rPr>
          <w:rFonts w:ascii="Cambria" w:hAnsi="Cambria"/>
          <w:b/>
          <w:bCs/>
          <w:szCs w:val="24"/>
        </w:rPr>
        <w:t>Mielko</w:t>
      </w:r>
      <w:proofErr w:type="spellEnd"/>
      <w:r w:rsidRPr="00346515">
        <w:rPr>
          <w:rFonts w:ascii="Cambria" w:hAnsi="Cambria"/>
          <w:szCs w:val="24"/>
        </w:rPr>
        <w:t xml:space="preserve"> zwaną dalej „</w:t>
      </w:r>
      <w:r w:rsidRPr="00346515">
        <w:rPr>
          <w:rFonts w:ascii="Cambria" w:hAnsi="Cambria"/>
          <w:b/>
          <w:szCs w:val="24"/>
        </w:rPr>
        <w:t>Zamawiającym</w:t>
      </w:r>
      <w:r w:rsidRPr="00346515">
        <w:rPr>
          <w:rFonts w:ascii="Cambria" w:hAnsi="Cambria"/>
          <w:szCs w:val="24"/>
        </w:rPr>
        <w:t>”</w:t>
      </w:r>
      <w:r w:rsidR="00C06D63" w:rsidRPr="00346515">
        <w:rPr>
          <w:rFonts w:ascii="Cambria" w:hAnsi="Cambria" w:cs="Cambria"/>
          <w:szCs w:val="24"/>
        </w:rPr>
        <w:t>,</w:t>
      </w:r>
    </w:p>
    <w:p w14:paraId="60AAC9DE" w14:textId="77777777" w:rsidR="00C06D63" w:rsidRPr="00346515" w:rsidRDefault="00C06D63" w:rsidP="00C06D63">
      <w:pPr>
        <w:pStyle w:val="Textbody"/>
        <w:spacing w:after="0" w:line="276" w:lineRule="auto"/>
        <w:rPr>
          <w:rFonts w:ascii="Cambria" w:hAnsi="Cambria" w:cs="Calibri"/>
          <w:color w:val="000000" w:themeColor="text1"/>
        </w:rPr>
      </w:pPr>
      <w:r w:rsidRPr="00346515">
        <w:rPr>
          <w:rFonts w:ascii="Cambria" w:hAnsi="Cambria" w:cs="Calibri"/>
          <w:color w:val="000000" w:themeColor="text1"/>
        </w:rPr>
        <w:t>a</w:t>
      </w:r>
    </w:p>
    <w:p w14:paraId="130F2A02" w14:textId="77777777" w:rsidR="00C06D63" w:rsidRPr="00346515" w:rsidRDefault="00C06D63" w:rsidP="00C06D63">
      <w:pPr>
        <w:spacing w:after="0"/>
        <w:jc w:val="both"/>
        <w:rPr>
          <w:rFonts w:ascii="Cambria" w:hAnsi="Cambria" w:cs="Arial"/>
          <w:sz w:val="24"/>
          <w:szCs w:val="24"/>
        </w:rPr>
      </w:pPr>
      <w:r w:rsidRPr="00346515">
        <w:rPr>
          <w:rFonts w:ascii="Cambria" w:hAnsi="Cambria" w:cs="Arial"/>
          <w:i/>
          <w:iCs/>
          <w:sz w:val="24"/>
          <w:szCs w:val="24"/>
        </w:rPr>
        <w:t xml:space="preserve">*gdy kontrahentem jest spółka prawa handlowego: </w:t>
      </w:r>
    </w:p>
    <w:p w14:paraId="47CB58D5" w14:textId="77777777" w:rsidR="00C06D63" w:rsidRPr="007366F4" w:rsidRDefault="00C06D63" w:rsidP="00C06D63">
      <w:pPr>
        <w:spacing w:after="0"/>
        <w:jc w:val="both"/>
        <w:rPr>
          <w:rFonts w:ascii="Cambria" w:hAnsi="Cambria" w:cs="Arial"/>
          <w:sz w:val="24"/>
          <w:szCs w:val="24"/>
        </w:rPr>
      </w:pPr>
      <w:r w:rsidRPr="00346515">
        <w:rPr>
          <w:rFonts w:ascii="Cambria" w:hAnsi="Cambria" w:cs="Arial"/>
          <w:b/>
          <w:bCs/>
          <w:sz w:val="24"/>
          <w:szCs w:val="24"/>
        </w:rPr>
        <w:t xml:space="preserve">spółką pod firmą „…” </w:t>
      </w:r>
      <w:r w:rsidRPr="00346515">
        <w:rPr>
          <w:rFonts w:ascii="Cambria" w:hAnsi="Cambria" w:cs="Arial"/>
          <w:sz w:val="24"/>
          <w:szCs w:val="24"/>
        </w:rPr>
        <w:t xml:space="preserve">z siedzibą w ... </w:t>
      </w:r>
      <w:r w:rsidRPr="00346515">
        <w:rPr>
          <w:rFonts w:ascii="Cambria" w:hAnsi="Cambria" w:cs="Arial"/>
          <w:i/>
          <w:iCs/>
          <w:sz w:val="24"/>
          <w:szCs w:val="24"/>
        </w:rPr>
        <w:t xml:space="preserve">(wpisać </w:t>
      </w:r>
      <w:r w:rsidRPr="00346515">
        <w:rPr>
          <w:rFonts w:ascii="Cambria" w:hAnsi="Cambria" w:cs="Arial"/>
          <w:b/>
          <w:bCs/>
          <w:i/>
          <w:iCs/>
          <w:sz w:val="24"/>
          <w:szCs w:val="24"/>
        </w:rPr>
        <w:t>tylko</w:t>
      </w:r>
      <w:r w:rsidRPr="007366F4">
        <w:rPr>
          <w:rFonts w:ascii="Cambria" w:hAnsi="Cambria" w:cs="Arial"/>
          <w:b/>
          <w:bCs/>
          <w:i/>
          <w:iCs/>
          <w:sz w:val="24"/>
          <w:szCs w:val="24"/>
        </w:rPr>
        <w:t xml:space="preserve"> </w:t>
      </w:r>
      <w:r w:rsidRPr="007366F4">
        <w:rPr>
          <w:rFonts w:ascii="Cambria" w:hAnsi="Cambria" w:cs="Arial"/>
          <w:i/>
          <w:iCs/>
          <w:sz w:val="24"/>
          <w:szCs w:val="24"/>
        </w:rPr>
        <w:t>nazwę miasta/miejscowości)</w:t>
      </w:r>
      <w:r w:rsidRPr="007366F4">
        <w:rPr>
          <w:rFonts w:ascii="Cambria" w:hAnsi="Cambria" w:cs="Arial"/>
          <w:sz w:val="24"/>
          <w:szCs w:val="24"/>
        </w:rPr>
        <w:t xml:space="preserve">, </w:t>
      </w:r>
      <w:r w:rsidRPr="007366F4">
        <w:rPr>
          <w:rFonts w:ascii="Cambria" w:hAnsi="Cambria" w:cs="Arial"/>
          <w:sz w:val="24"/>
          <w:szCs w:val="24"/>
        </w:rPr>
        <w:br/>
        <w:t>ul. …</w:t>
      </w:r>
      <w:proofErr w:type="gramStart"/>
      <w:r w:rsidRPr="007366F4">
        <w:rPr>
          <w:rFonts w:ascii="Cambria" w:hAnsi="Cambria" w:cs="Arial"/>
          <w:sz w:val="24"/>
          <w:szCs w:val="24"/>
        </w:rPr>
        <w:t>…….</w:t>
      </w:r>
      <w:proofErr w:type="gramEnd"/>
      <w:r w:rsidRPr="007366F4">
        <w:rPr>
          <w:rFonts w:ascii="Cambria" w:hAnsi="Cambria" w:cs="Arial"/>
          <w:sz w:val="24"/>
          <w:szCs w:val="24"/>
        </w:rPr>
        <w:t xml:space="preserve">, ………………. </w:t>
      </w:r>
      <w:r w:rsidRPr="007366F4">
        <w:rPr>
          <w:rFonts w:ascii="Cambria" w:hAnsi="Cambria" w:cs="Arial"/>
          <w:i/>
          <w:iCs/>
          <w:sz w:val="24"/>
          <w:szCs w:val="24"/>
        </w:rPr>
        <w:t>(wpisać adres)</w:t>
      </w:r>
      <w:r w:rsidRPr="007366F4">
        <w:rPr>
          <w:rFonts w:ascii="Cambria" w:hAnsi="Cambria" w:cs="Arial"/>
          <w:sz w:val="24"/>
          <w:szCs w:val="24"/>
        </w:rPr>
        <w:t>, wpisaną do Rejestru Przedsiębiorców Krajowego Rejestru Sądowego pod numerem KRS ... – zgodnie z wydrukiem z Centralnej Informacji Krajowego Rejestru Sądowego, stanowiącym załącznik do umowy, NIP …………</w:t>
      </w:r>
      <w:proofErr w:type="gramStart"/>
      <w:r w:rsidRPr="007366F4">
        <w:rPr>
          <w:rFonts w:ascii="Cambria" w:hAnsi="Cambria" w:cs="Arial"/>
          <w:sz w:val="24"/>
          <w:szCs w:val="24"/>
        </w:rPr>
        <w:t>…….</w:t>
      </w:r>
      <w:proofErr w:type="gramEnd"/>
      <w:r w:rsidRPr="007366F4">
        <w:rPr>
          <w:rFonts w:ascii="Cambria" w:hAnsi="Cambria" w:cs="Arial"/>
          <w:sz w:val="24"/>
          <w:szCs w:val="24"/>
        </w:rPr>
        <w:t xml:space="preserve">., REGON …………………….., zwaną dalej </w:t>
      </w:r>
      <w:r w:rsidRPr="007366F4">
        <w:rPr>
          <w:rFonts w:ascii="Cambria" w:hAnsi="Cambria" w:cs="Arial"/>
          <w:b/>
          <w:bCs/>
          <w:sz w:val="24"/>
          <w:szCs w:val="24"/>
        </w:rPr>
        <w:t>„Wykonawcą”</w:t>
      </w:r>
      <w:r w:rsidRPr="007366F4">
        <w:rPr>
          <w:rFonts w:ascii="Cambria" w:hAnsi="Cambria" w:cs="Arial"/>
          <w:sz w:val="24"/>
          <w:szCs w:val="24"/>
        </w:rPr>
        <w:t>, reprezentowaną przez ..........</w:t>
      </w:r>
      <w:r w:rsidRPr="007366F4">
        <w:rPr>
          <w:rFonts w:ascii="Cambria" w:hAnsi="Cambria" w:cs="Arial"/>
          <w:sz w:val="24"/>
          <w:szCs w:val="24"/>
          <w:vertAlign w:val="superscript"/>
        </w:rPr>
        <w:footnoteReference w:id="1"/>
      </w:r>
      <w:r w:rsidRPr="007366F4">
        <w:rPr>
          <w:rFonts w:ascii="Cambria" w:hAnsi="Cambria" w:cs="Arial"/>
          <w:sz w:val="24"/>
          <w:szCs w:val="24"/>
        </w:rPr>
        <w:t>/reprezentowaną przez … działającą/-ego na podstawie pełnomocnictwa, stanowiącego załącznik do umowy</w:t>
      </w:r>
      <w:r w:rsidRPr="007366F4">
        <w:rPr>
          <w:rFonts w:ascii="Cambria" w:hAnsi="Cambria" w:cs="Arial"/>
          <w:sz w:val="24"/>
          <w:szCs w:val="24"/>
          <w:vertAlign w:val="superscript"/>
        </w:rPr>
        <w:footnoteReference w:id="2"/>
      </w:r>
      <w:r w:rsidRPr="007366F4">
        <w:rPr>
          <w:rFonts w:ascii="Cambria" w:hAnsi="Cambria" w:cs="Arial"/>
          <w:sz w:val="24"/>
          <w:szCs w:val="24"/>
        </w:rPr>
        <w:t xml:space="preserve">, </w:t>
      </w:r>
    </w:p>
    <w:p w14:paraId="5F1BAF81" w14:textId="77777777" w:rsidR="00C06D63" w:rsidRPr="007366F4" w:rsidRDefault="00C06D63" w:rsidP="00C06D63">
      <w:pPr>
        <w:spacing w:after="0"/>
        <w:jc w:val="both"/>
        <w:rPr>
          <w:rFonts w:ascii="Cambria" w:hAnsi="Cambria" w:cs="Arial"/>
          <w:sz w:val="24"/>
          <w:szCs w:val="24"/>
        </w:rPr>
      </w:pPr>
      <w:r w:rsidRPr="007366F4">
        <w:rPr>
          <w:rFonts w:ascii="Cambria" w:hAnsi="Cambria" w:cs="Arial"/>
          <w:i/>
          <w:iCs/>
          <w:sz w:val="24"/>
          <w:szCs w:val="24"/>
        </w:rPr>
        <w:t>*gdy kontrahentem jest osoba fizyczna prowadząca działalność gospodarczą</w:t>
      </w:r>
      <w:r w:rsidRPr="007366F4">
        <w:rPr>
          <w:rFonts w:ascii="Cambria" w:hAnsi="Cambria" w:cs="Arial"/>
          <w:sz w:val="24"/>
          <w:szCs w:val="24"/>
        </w:rPr>
        <w:t xml:space="preserve">: </w:t>
      </w:r>
    </w:p>
    <w:p w14:paraId="4428D6AF" w14:textId="77777777" w:rsidR="00C06D63" w:rsidRPr="007366F4" w:rsidRDefault="00C06D63" w:rsidP="00C06D63">
      <w:pPr>
        <w:spacing w:after="0"/>
        <w:jc w:val="both"/>
        <w:rPr>
          <w:rFonts w:ascii="Cambria" w:hAnsi="Cambria" w:cs="Arial"/>
          <w:sz w:val="24"/>
          <w:szCs w:val="24"/>
        </w:rPr>
      </w:pPr>
      <w:r w:rsidRPr="007366F4">
        <w:rPr>
          <w:rFonts w:ascii="Cambria" w:hAnsi="Cambria" w:cs="Arial"/>
          <w:b/>
          <w:bCs/>
          <w:sz w:val="24"/>
          <w:szCs w:val="24"/>
        </w:rPr>
        <w:t>Panią/Panem …………</w:t>
      </w:r>
      <w:r w:rsidRPr="007366F4">
        <w:rPr>
          <w:rFonts w:ascii="Cambria" w:hAnsi="Cambria" w:cs="Arial"/>
          <w:sz w:val="24"/>
          <w:szCs w:val="24"/>
        </w:rPr>
        <w:t xml:space="preserve">, prowadzącą/-ym działalność gospodarczą pod firmą „…” z siedzibą w … </w:t>
      </w:r>
      <w:r w:rsidRPr="007366F4">
        <w:rPr>
          <w:rFonts w:ascii="Cambria" w:hAnsi="Cambria" w:cs="Arial"/>
          <w:i/>
          <w:iCs/>
          <w:sz w:val="24"/>
          <w:szCs w:val="24"/>
        </w:rPr>
        <w:t xml:space="preserve">(wpisać </w:t>
      </w:r>
      <w:r w:rsidRPr="007366F4">
        <w:rPr>
          <w:rFonts w:ascii="Cambria" w:hAnsi="Cambria" w:cs="Arial"/>
          <w:b/>
          <w:bCs/>
          <w:i/>
          <w:iCs/>
          <w:sz w:val="24"/>
          <w:szCs w:val="24"/>
        </w:rPr>
        <w:t xml:space="preserve">tylko </w:t>
      </w:r>
      <w:r w:rsidRPr="007366F4">
        <w:rPr>
          <w:rFonts w:ascii="Cambria" w:hAnsi="Cambria" w:cs="Arial"/>
          <w:i/>
          <w:iCs/>
          <w:sz w:val="24"/>
          <w:szCs w:val="24"/>
        </w:rPr>
        <w:t>nazwę miasta/miejscowości)</w:t>
      </w:r>
      <w:r w:rsidRPr="007366F4">
        <w:rPr>
          <w:rFonts w:ascii="Cambria" w:hAnsi="Cambria" w:cs="Arial"/>
          <w:sz w:val="24"/>
          <w:szCs w:val="24"/>
        </w:rPr>
        <w:t>, ul. …………</w:t>
      </w:r>
      <w:proofErr w:type="gramStart"/>
      <w:r w:rsidRPr="007366F4">
        <w:rPr>
          <w:rFonts w:ascii="Cambria" w:hAnsi="Cambria" w:cs="Arial"/>
          <w:sz w:val="24"/>
          <w:szCs w:val="24"/>
        </w:rPr>
        <w:t>…….</w:t>
      </w:r>
      <w:proofErr w:type="gramEnd"/>
      <w:r w:rsidRPr="007366F4">
        <w:rPr>
          <w:rFonts w:ascii="Cambria" w:hAnsi="Cambria" w:cs="Arial"/>
          <w:sz w:val="24"/>
          <w:szCs w:val="24"/>
        </w:rPr>
        <w:t xml:space="preserve">. </w:t>
      </w:r>
      <w:r w:rsidRPr="007366F4">
        <w:rPr>
          <w:rFonts w:ascii="Cambria" w:hAnsi="Cambria" w:cs="Arial"/>
          <w:i/>
          <w:iCs/>
          <w:sz w:val="24"/>
          <w:szCs w:val="24"/>
        </w:rPr>
        <w:t>(wpisać adres)</w:t>
      </w:r>
      <w:r w:rsidRPr="007366F4">
        <w:rPr>
          <w:rFonts w:ascii="Cambria" w:hAnsi="Cambria" w:cs="Arial"/>
          <w:sz w:val="24"/>
          <w:szCs w:val="24"/>
        </w:rPr>
        <w:t>, – zgodnie z wydrukiem z Centralnej Ewidencji i Informacji o Działalności Gospodarczej, stanowiącym załącznik do umowy, NIP ……………, REGON ……</w:t>
      </w:r>
      <w:proofErr w:type="gramStart"/>
      <w:r w:rsidRPr="007366F4">
        <w:rPr>
          <w:rFonts w:ascii="Cambria" w:hAnsi="Cambria" w:cs="Arial"/>
          <w:sz w:val="24"/>
          <w:szCs w:val="24"/>
        </w:rPr>
        <w:t>…….</w:t>
      </w:r>
      <w:proofErr w:type="gramEnd"/>
      <w:r w:rsidRPr="007366F4">
        <w:rPr>
          <w:rFonts w:ascii="Cambria" w:hAnsi="Cambria" w:cs="Arial"/>
          <w:sz w:val="24"/>
          <w:szCs w:val="24"/>
        </w:rPr>
        <w:t xml:space="preserve">, zwaną/-ym dalej </w:t>
      </w:r>
      <w:r w:rsidRPr="007366F4">
        <w:rPr>
          <w:rFonts w:ascii="Cambria" w:hAnsi="Cambria" w:cs="Arial"/>
          <w:b/>
          <w:bCs/>
          <w:sz w:val="24"/>
          <w:szCs w:val="24"/>
        </w:rPr>
        <w:t>„Wykonawcą”</w:t>
      </w:r>
      <w:r w:rsidRPr="007366F4">
        <w:rPr>
          <w:rFonts w:ascii="Cambria" w:hAnsi="Cambria" w:cs="Arial"/>
          <w:b/>
          <w:bCs/>
          <w:i/>
          <w:iCs/>
          <w:sz w:val="24"/>
          <w:szCs w:val="24"/>
        </w:rPr>
        <w:t xml:space="preserve">, </w:t>
      </w:r>
      <w:r w:rsidRPr="007366F4">
        <w:rPr>
          <w:rFonts w:ascii="Cambria" w:hAnsi="Cambria" w:cs="Arial"/>
          <w:sz w:val="24"/>
          <w:szCs w:val="24"/>
        </w:rPr>
        <w:t>reprezentowaną/-ym przez … działającą/-ego na podstawie pełnomocnictwa, stanowiącego załącznik do umowy</w:t>
      </w:r>
      <w:r w:rsidRPr="007366F4">
        <w:rPr>
          <w:rFonts w:ascii="Cambria" w:hAnsi="Cambria" w:cs="Arial"/>
          <w:sz w:val="24"/>
          <w:szCs w:val="24"/>
          <w:vertAlign w:val="superscript"/>
        </w:rPr>
        <w:footnoteReference w:id="3"/>
      </w:r>
      <w:r w:rsidRPr="007366F4">
        <w:rPr>
          <w:rFonts w:ascii="Cambria" w:hAnsi="Cambria" w:cs="Arial"/>
          <w:sz w:val="24"/>
          <w:szCs w:val="24"/>
        </w:rPr>
        <w:t xml:space="preserve">, </w:t>
      </w:r>
    </w:p>
    <w:p w14:paraId="6DC0C3D9" w14:textId="77777777" w:rsidR="00C06D63" w:rsidRPr="007366F4" w:rsidRDefault="00C06D63" w:rsidP="00C06D63">
      <w:pPr>
        <w:spacing w:after="0"/>
        <w:jc w:val="both"/>
        <w:rPr>
          <w:rFonts w:ascii="Cambria" w:hAnsi="Cambria" w:cs="Arial"/>
          <w:sz w:val="24"/>
          <w:szCs w:val="24"/>
        </w:rPr>
      </w:pPr>
      <w:r w:rsidRPr="007366F4">
        <w:rPr>
          <w:rFonts w:ascii="Cambria" w:hAnsi="Cambria" w:cs="Arial"/>
          <w:sz w:val="24"/>
          <w:szCs w:val="24"/>
        </w:rPr>
        <w:t xml:space="preserve">wspólnie zwanymi dalej </w:t>
      </w:r>
      <w:r w:rsidRPr="007366F4">
        <w:rPr>
          <w:rFonts w:ascii="Cambria" w:hAnsi="Cambria" w:cs="Arial"/>
          <w:b/>
          <w:bCs/>
          <w:sz w:val="24"/>
          <w:szCs w:val="24"/>
        </w:rPr>
        <w:t>„Stronami”</w:t>
      </w:r>
      <w:r w:rsidRPr="007366F4">
        <w:rPr>
          <w:rFonts w:ascii="Cambria" w:hAnsi="Cambria" w:cs="Arial"/>
          <w:sz w:val="24"/>
          <w:szCs w:val="24"/>
        </w:rPr>
        <w:t xml:space="preserve">, </w:t>
      </w:r>
    </w:p>
    <w:p w14:paraId="17265897" w14:textId="77777777" w:rsidR="00C06D63" w:rsidRPr="007366F4" w:rsidRDefault="00C06D63" w:rsidP="00C06D63">
      <w:pPr>
        <w:pStyle w:val="p2"/>
        <w:rPr>
          <w:rStyle w:val="s1"/>
          <w:rFonts w:ascii="Cambria" w:hAnsi="Cambria" w:cs="Cambria"/>
          <w:b/>
          <w:sz w:val="24"/>
          <w:szCs w:val="24"/>
        </w:rPr>
      </w:pPr>
      <w:r w:rsidRPr="007366F4">
        <w:rPr>
          <w:rFonts w:ascii="Cambria" w:hAnsi="Cambria"/>
          <w:sz w:val="24"/>
          <w:szCs w:val="24"/>
        </w:rPr>
        <w:t>o następującej treści:</w:t>
      </w:r>
    </w:p>
    <w:p w14:paraId="35215CF7" w14:textId="77777777" w:rsidR="00C06D63" w:rsidRPr="007366F4" w:rsidRDefault="00C06D63" w:rsidP="00C06D63">
      <w:pPr>
        <w:pStyle w:val="p2"/>
        <w:spacing w:line="276" w:lineRule="auto"/>
        <w:jc w:val="center"/>
        <w:rPr>
          <w:rFonts w:ascii="Cambria" w:hAnsi="Cambria"/>
        </w:rPr>
      </w:pPr>
      <w:r w:rsidRPr="007366F4">
        <w:rPr>
          <w:rStyle w:val="s1"/>
          <w:rFonts w:ascii="Cambria" w:hAnsi="Cambria" w:cs="Cambria"/>
          <w:b/>
          <w:sz w:val="24"/>
          <w:szCs w:val="24"/>
        </w:rPr>
        <w:t xml:space="preserve">§ </w:t>
      </w:r>
      <w:r w:rsidRPr="007366F4">
        <w:rPr>
          <w:rFonts w:ascii="Cambria" w:hAnsi="Cambria" w:cs="Cambria"/>
          <w:b/>
          <w:sz w:val="24"/>
          <w:szCs w:val="24"/>
        </w:rPr>
        <w:t>1</w:t>
      </w:r>
    </w:p>
    <w:p w14:paraId="5BF84DD7" w14:textId="77777777" w:rsidR="00C06D63" w:rsidRPr="007366F4" w:rsidRDefault="00C06D63" w:rsidP="00C06D63">
      <w:pPr>
        <w:spacing w:after="0"/>
        <w:jc w:val="center"/>
        <w:rPr>
          <w:rFonts w:ascii="Cambria" w:hAnsi="Cambria"/>
          <w:sz w:val="24"/>
          <w:szCs w:val="24"/>
        </w:rPr>
      </w:pPr>
      <w:r w:rsidRPr="007366F4">
        <w:rPr>
          <w:rFonts w:ascii="Cambria" w:hAnsi="Cambria" w:cs="Cambria"/>
          <w:b/>
          <w:sz w:val="24"/>
          <w:szCs w:val="24"/>
        </w:rPr>
        <w:t>Oświadczenia Stron</w:t>
      </w:r>
    </w:p>
    <w:p w14:paraId="4E6ECC38" w14:textId="77777777" w:rsidR="00346515" w:rsidRDefault="00C06D63" w:rsidP="00346515">
      <w:pPr>
        <w:numPr>
          <w:ilvl w:val="0"/>
          <w:numId w:val="10"/>
        </w:numPr>
        <w:spacing w:after="0"/>
        <w:ind w:left="426" w:hanging="426"/>
        <w:contextualSpacing/>
        <w:jc w:val="both"/>
        <w:rPr>
          <w:rFonts w:ascii="Cambria" w:hAnsi="Cambria" w:cs="Cambria"/>
          <w:bCs/>
          <w:sz w:val="24"/>
          <w:szCs w:val="24"/>
        </w:rPr>
      </w:pPr>
      <w:bookmarkStart w:id="3" w:name="_Hlk162943242"/>
      <w:r w:rsidRPr="007366F4">
        <w:rPr>
          <w:rFonts w:ascii="Cambria" w:hAnsi="Cambria" w:cs="Cambria"/>
          <w:sz w:val="24"/>
          <w:szCs w:val="24"/>
        </w:rPr>
        <w:t xml:space="preserve">Strony oświadczają, że niniejsza umowa, zwana dalej „umową”, została zawarta </w:t>
      </w:r>
      <w:r w:rsidRPr="007366F4">
        <w:rPr>
          <w:rFonts w:ascii="Cambria" w:hAnsi="Cambria" w:cs="Cambria"/>
          <w:sz w:val="24"/>
          <w:szCs w:val="24"/>
        </w:rPr>
        <w:br/>
        <w:t xml:space="preserve">w wyniku udzielenia zamówienia publicznego w trybie podstawowym, </w:t>
      </w:r>
      <w:r w:rsidRPr="007366F4">
        <w:rPr>
          <w:rFonts w:ascii="Cambria" w:hAnsi="Cambria" w:cs="Arial"/>
          <w:sz w:val="24"/>
          <w:szCs w:val="24"/>
        </w:rPr>
        <w:t>o którym mowa w art. 275 ust. 1 ustawy z dnia 11 września 2019 roku Prawo zamówień publicznych (</w:t>
      </w:r>
      <w:proofErr w:type="spellStart"/>
      <w:r w:rsidRPr="007366F4">
        <w:rPr>
          <w:rFonts w:ascii="Cambria" w:hAnsi="Cambria" w:cs="Arial"/>
          <w:sz w:val="24"/>
          <w:szCs w:val="24"/>
        </w:rPr>
        <w:t>t.j</w:t>
      </w:r>
      <w:proofErr w:type="spellEnd"/>
      <w:r w:rsidRPr="007366F4">
        <w:rPr>
          <w:rFonts w:ascii="Cambria" w:hAnsi="Cambria" w:cs="Arial"/>
          <w:sz w:val="24"/>
          <w:szCs w:val="24"/>
        </w:rPr>
        <w:t>. Dz. U. z 202</w:t>
      </w:r>
      <w:r>
        <w:rPr>
          <w:rFonts w:ascii="Cambria" w:hAnsi="Cambria" w:cs="Arial"/>
          <w:sz w:val="24"/>
          <w:szCs w:val="24"/>
        </w:rPr>
        <w:t>3</w:t>
      </w:r>
      <w:r w:rsidRPr="007366F4">
        <w:rPr>
          <w:rFonts w:ascii="Cambria" w:hAnsi="Cambria" w:cs="Arial"/>
          <w:sz w:val="24"/>
          <w:szCs w:val="24"/>
        </w:rPr>
        <w:t xml:space="preserve"> r., poz. </w:t>
      </w:r>
      <w:r>
        <w:rPr>
          <w:rFonts w:ascii="Cambria" w:hAnsi="Cambria" w:cs="Arial"/>
          <w:sz w:val="24"/>
          <w:szCs w:val="24"/>
        </w:rPr>
        <w:t>1605</w:t>
      </w:r>
      <w:r w:rsidRPr="007366F4">
        <w:rPr>
          <w:rFonts w:ascii="Cambria" w:hAnsi="Cambria" w:cs="Arial"/>
          <w:sz w:val="24"/>
          <w:szCs w:val="24"/>
        </w:rPr>
        <w:t xml:space="preserve"> z późn. zm.), zwanej dalej „Ustawą”.</w:t>
      </w:r>
      <w:bookmarkStart w:id="4" w:name="_Hlk90221839"/>
      <w:bookmarkEnd w:id="3"/>
    </w:p>
    <w:p w14:paraId="52D49702" w14:textId="7FFA730C" w:rsidR="00C06D63" w:rsidRPr="00346515" w:rsidRDefault="00346515" w:rsidP="00346515">
      <w:pPr>
        <w:numPr>
          <w:ilvl w:val="0"/>
          <w:numId w:val="10"/>
        </w:numPr>
        <w:spacing w:after="0"/>
        <w:ind w:left="426" w:hanging="426"/>
        <w:contextualSpacing/>
        <w:jc w:val="both"/>
        <w:rPr>
          <w:rFonts w:ascii="Cambria" w:hAnsi="Cambria" w:cs="Cambria"/>
          <w:bCs/>
          <w:sz w:val="24"/>
          <w:szCs w:val="24"/>
        </w:rPr>
      </w:pPr>
      <w:r w:rsidRPr="00346515">
        <w:rPr>
          <w:rFonts w:ascii="Cambria" w:hAnsi="Cambria" w:cs="Helvetica"/>
          <w:b/>
          <w:bCs/>
          <w:sz w:val="24"/>
          <w:szCs w:val="24"/>
        </w:rPr>
        <w:lastRenderedPageBreak/>
        <w:t>Zamawiający informuje, iż zamówienie realizowane jest w ramach projektu „Rozwój dziedzictwa kulturowego – „Kultura dźwięku”. Zwiększenie atrakcyjności i dostępności Filharmonii Lubelskiej”, współfinansowanego ze środków Europejskiego Funduszu Rozwoju Regionalnego - Działanie 7.9 Zrównoważony rozwój dziedzictwa kulturowego Priorytet VII Lepsza dostępność do usług społecznych i zdrowotnych programu Fundusze Europejskie dla Lubelskiego 2021-2027</w:t>
      </w:r>
    </w:p>
    <w:p w14:paraId="3B9F9E0F" w14:textId="77777777" w:rsidR="00346515" w:rsidRDefault="00346515" w:rsidP="00C06D63">
      <w:pPr>
        <w:pStyle w:val="p2"/>
        <w:spacing w:line="276" w:lineRule="auto"/>
        <w:jc w:val="center"/>
        <w:rPr>
          <w:rFonts w:ascii="Cambria" w:hAnsi="Cambria" w:cs="Cambria"/>
          <w:b/>
          <w:sz w:val="24"/>
          <w:szCs w:val="24"/>
        </w:rPr>
      </w:pPr>
    </w:p>
    <w:p w14:paraId="40B210ED" w14:textId="19004D3B" w:rsidR="00C06D63" w:rsidRPr="007366F4" w:rsidRDefault="00C06D63" w:rsidP="00C06D63">
      <w:pPr>
        <w:pStyle w:val="p2"/>
        <w:spacing w:line="276" w:lineRule="auto"/>
        <w:jc w:val="center"/>
        <w:rPr>
          <w:rFonts w:ascii="Cambria" w:hAnsi="Cambria" w:cs="Cambria"/>
          <w:b/>
          <w:sz w:val="24"/>
          <w:szCs w:val="24"/>
        </w:rPr>
      </w:pPr>
      <w:r w:rsidRPr="007366F4">
        <w:rPr>
          <w:rFonts w:ascii="Cambria" w:hAnsi="Cambria" w:cs="Cambria"/>
          <w:b/>
          <w:sz w:val="24"/>
          <w:szCs w:val="24"/>
        </w:rPr>
        <w:t>§ 2</w:t>
      </w:r>
    </w:p>
    <w:bookmarkEnd w:id="4"/>
    <w:p w14:paraId="0A402ED7" w14:textId="77777777" w:rsidR="00C06D63" w:rsidRPr="007366F4" w:rsidRDefault="00C06D63" w:rsidP="00C06D63">
      <w:pPr>
        <w:pStyle w:val="p2"/>
        <w:spacing w:line="276" w:lineRule="auto"/>
        <w:jc w:val="center"/>
        <w:rPr>
          <w:rFonts w:ascii="Cambria" w:hAnsi="Cambria" w:cs="Cambria"/>
          <w:b/>
          <w:sz w:val="24"/>
          <w:szCs w:val="24"/>
        </w:rPr>
      </w:pPr>
      <w:r w:rsidRPr="007366F4">
        <w:rPr>
          <w:rFonts w:ascii="Cambria" w:hAnsi="Cambria" w:cs="Cambria"/>
          <w:b/>
          <w:sz w:val="24"/>
          <w:szCs w:val="24"/>
        </w:rPr>
        <w:t>Przedmiot umowy</w:t>
      </w:r>
    </w:p>
    <w:p w14:paraId="5B51A04E" w14:textId="25FC9477" w:rsidR="00C06D63" w:rsidRPr="0007028C" w:rsidRDefault="00C06D63" w:rsidP="0007028C">
      <w:pPr>
        <w:numPr>
          <w:ilvl w:val="0"/>
          <w:numId w:val="27"/>
        </w:numPr>
        <w:suppressAutoHyphens w:val="0"/>
        <w:spacing w:after="0"/>
        <w:ind w:left="426" w:hanging="426"/>
        <w:jc w:val="both"/>
        <w:rPr>
          <w:rFonts w:ascii="Cambria" w:hAnsi="Cambria" w:cs="Arial"/>
          <w:bCs/>
          <w:sz w:val="24"/>
          <w:szCs w:val="24"/>
        </w:rPr>
      </w:pPr>
      <w:bookmarkStart w:id="5" w:name="_Hlk162943254"/>
      <w:r w:rsidRPr="009D2AC7">
        <w:rPr>
          <w:rFonts w:ascii="Cambria" w:hAnsi="Cambria"/>
          <w:sz w:val="24"/>
          <w:szCs w:val="24"/>
        </w:rPr>
        <w:t>Zamawiający powierza, a Wykonawca przyjmuje do wykonania</w:t>
      </w:r>
      <w:r w:rsidR="0007028C">
        <w:rPr>
          <w:rFonts w:ascii="Cambria" w:hAnsi="Cambria"/>
          <w:sz w:val="24"/>
          <w:szCs w:val="24"/>
        </w:rPr>
        <w:t xml:space="preserve"> zamówienie, które</w:t>
      </w:r>
      <w:r w:rsidR="00346515">
        <w:rPr>
          <w:rFonts w:ascii="Cambria" w:hAnsi="Cambria"/>
          <w:sz w:val="24"/>
          <w:szCs w:val="24"/>
        </w:rPr>
        <w:t>go</w:t>
      </w:r>
      <w:r w:rsidR="0007028C">
        <w:rPr>
          <w:rFonts w:ascii="Cambria" w:hAnsi="Cambria"/>
          <w:sz w:val="24"/>
          <w:szCs w:val="24"/>
        </w:rPr>
        <w:t xml:space="preserve"> przedmiotem </w:t>
      </w:r>
      <w:bookmarkEnd w:id="5"/>
      <w:r w:rsidR="00346515">
        <w:rPr>
          <w:rFonts w:ascii="Cambria" w:hAnsi="Cambria"/>
          <w:sz w:val="24"/>
          <w:szCs w:val="24"/>
        </w:rPr>
        <w:t xml:space="preserve">jest </w:t>
      </w:r>
      <w:r w:rsidR="00346515" w:rsidRPr="00346515">
        <w:rPr>
          <w:rFonts w:ascii="Cambria" w:hAnsi="Cambria"/>
          <w:b/>
          <w:bCs/>
          <w:sz w:val="24"/>
          <w:szCs w:val="24"/>
        </w:rPr>
        <w:t>dostawa urządzeń projekcyjnych</w:t>
      </w:r>
      <w:r w:rsidRPr="0007028C">
        <w:rPr>
          <w:rFonts w:ascii="Cambria" w:hAnsi="Cambria"/>
          <w:b/>
          <w:bCs/>
          <w:i/>
          <w:sz w:val="24"/>
          <w:szCs w:val="24"/>
        </w:rPr>
        <w:t>.</w:t>
      </w:r>
    </w:p>
    <w:p w14:paraId="60281770" w14:textId="77777777" w:rsidR="00023D82" w:rsidRPr="007366F4" w:rsidRDefault="00023D82" w:rsidP="007366F4">
      <w:pPr>
        <w:numPr>
          <w:ilvl w:val="0"/>
          <w:numId w:val="27"/>
        </w:numPr>
        <w:suppressAutoHyphens w:val="0"/>
        <w:spacing w:after="0"/>
        <w:ind w:left="426" w:hanging="426"/>
        <w:contextualSpacing/>
        <w:jc w:val="both"/>
        <w:rPr>
          <w:rFonts w:ascii="Cambria" w:hAnsi="Cambria"/>
          <w:b/>
          <w:sz w:val="24"/>
          <w:szCs w:val="24"/>
        </w:rPr>
      </w:pPr>
      <w:r w:rsidRPr="007366F4">
        <w:rPr>
          <w:rFonts w:ascii="Cambria" w:hAnsi="Cambria" w:cs="Arial"/>
          <w:sz w:val="24"/>
          <w:szCs w:val="24"/>
        </w:rPr>
        <w:t>Zakres rzeczowy przedmiotu zamówienia obejmuje w szczególności:</w:t>
      </w:r>
    </w:p>
    <w:p w14:paraId="131DC606" w14:textId="39BD3DB3" w:rsidR="00346515" w:rsidRPr="00346515" w:rsidRDefault="00346515" w:rsidP="00346515">
      <w:pPr>
        <w:pStyle w:val="Akapitzlist"/>
        <w:numPr>
          <w:ilvl w:val="1"/>
          <w:numId w:val="27"/>
        </w:numPr>
        <w:ind w:left="851"/>
        <w:jc w:val="both"/>
        <w:rPr>
          <w:rFonts w:ascii="Cambria" w:hAnsi="Cambria" w:cs="Cambria"/>
        </w:rPr>
      </w:pPr>
      <w:r w:rsidRPr="00346515">
        <w:rPr>
          <w:rFonts w:ascii="Cambria" w:hAnsi="Cambria" w:cs="Cambria"/>
        </w:rPr>
        <w:t>dostawę fabrycznie nowych, tzn. nieużywanych przed dniem dostarczenia, z wyłączeniem używania niezbędnego dla przeprowadzenia testu poprawnej pracy, pochodzących z oficjalnych kanałów dystrybucyjnych producenta urządzeń projekcyjnych, w sposób zapewniający w szczególności realizację uprawnień gwarancyjnych, w zakresie określonym w Załączniku nr 1 do SWZ wraz z ich transportem, wniesieniem, ustawieniem i montażem oraz instalacją w miejscu wskazanym przez Zamawiającego,</w:t>
      </w:r>
    </w:p>
    <w:p w14:paraId="784285A1" w14:textId="4A922FBE" w:rsidR="00346515" w:rsidRPr="00346515" w:rsidRDefault="00346515" w:rsidP="00346515">
      <w:pPr>
        <w:pStyle w:val="Akapitzlist"/>
        <w:numPr>
          <w:ilvl w:val="1"/>
          <w:numId w:val="27"/>
        </w:numPr>
        <w:ind w:left="851"/>
        <w:jc w:val="both"/>
        <w:rPr>
          <w:rFonts w:ascii="Cambria" w:hAnsi="Cambria" w:cs="Cambria"/>
        </w:rPr>
      </w:pPr>
      <w:r w:rsidRPr="00346515">
        <w:rPr>
          <w:rFonts w:ascii="Cambria" w:hAnsi="Cambria" w:cs="Cambria"/>
        </w:rPr>
        <w:t xml:space="preserve">dostarczenie wraz z zamówieniem wymaganej do obsługi instrukcji </w:t>
      </w:r>
      <w:r w:rsidRPr="00346515">
        <w:rPr>
          <w:rFonts w:ascii="Cambria" w:hAnsi="Cambria" w:cs="Cambria"/>
        </w:rPr>
        <w:br/>
        <w:t>w języku polskim (jeśli dotyczy),</w:t>
      </w:r>
    </w:p>
    <w:p w14:paraId="510920B5" w14:textId="4DAA2E90" w:rsidR="00346515" w:rsidRPr="00346515" w:rsidRDefault="00346515" w:rsidP="00346515">
      <w:pPr>
        <w:pStyle w:val="Akapitzlist"/>
        <w:numPr>
          <w:ilvl w:val="1"/>
          <w:numId w:val="27"/>
        </w:numPr>
        <w:ind w:left="851"/>
        <w:jc w:val="both"/>
        <w:rPr>
          <w:rFonts w:ascii="Cambria" w:hAnsi="Cambria" w:cs="Cambria"/>
        </w:rPr>
      </w:pPr>
      <w:r w:rsidRPr="00346515">
        <w:rPr>
          <w:rFonts w:ascii="Cambria" w:hAnsi="Cambria" w:cs="Cambria"/>
        </w:rPr>
        <w:t xml:space="preserve">dostarczenie dokumentacji technicznej, użytkowej związanej </w:t>
      </w:r>
      <w:r w:rsidRPr="00346515">
        <w:rPr>
          <w:rFonts w:ascii="Cambria" w:hAnsi="Cambria" w:cs="Cambria"/>
        </w:rPr>
        <w:br/>
        <w:t>z przedmiotem zamówienia,</w:t>
      </w:r>
    </w:p>
    <w:p w14:paraId="0F0870D1" w14:textId="4A7D3C3D" w:rsidR="00C06D63" w:rsidRPr="00346515" w:rsidRDefault="00346515" w:rsidP="00346515">
      <w:pPr>
        <w:pStyle w:val="Akapitzlist"/>
        <w:numPr>
          <w:ilvl w:val="1"/>
          <w:numId w:val="27"/>
        </w:numPr>
        <w:ind w:left="851"/>
        <w:jc w:val="both"/>
        <w:rPr>
          <w:rFonts w:ascii="Cambria" w:hAnsi="Cambria" w:cs="Cambria"/>
        </w:rPr>
      </w:pPr>
      <w:r w:rsidRPr="00346515">
        <w:rPr>
          <w:rFonts w:ascii="Cambria" w:hAnsi="Cambria" w:cs="Cambria"/>
        </w:rPr>
        <w:t>dostarczenie wraz z zamówieniem dokumentów gwarancyjnych wystawionych przez producenta, a także wszelkich niezbędnych do prawidłowego działania przewodów, kabli, złącz, itd.</w:t>
      </w:r>
    </w:p>
    <w:p w14:paraId="059ED78C" w14:textId="77777777" w:rsidR="00462EBB" w:rsidRPr="007366F4" w:rsidRDefault="00462EBB" w:rsidP="00462EBB">
      <w:pPr>
        <w:numPr>
          <w:ilvl w:val="0"/>
          <w:numId w:val="27"/>
        </w:numPr>
        <w:suppressAutoHyphens w:val="0"/>
        <w:spacing w:after="0"/>
        <w:ind w:left="426"/>
        <w:contextualSpacing/>
        <w:jc w:val="both"/>
        <w:rPr>
          <w:rFonts w:ascii="Cambria" w:hAnsi="Cambria"/>
          <w:b/>
          <w:bCs/>
          <w:sz w:val="24"/>
          <w:szCs w:val="24"/>
        </w:rPr>
      </w:pPr>
      <w:r w:rsidRPr="007366F4">
        <w:rPr>
          <w:rFonts w:ascii="Cambria" w:hAnsi="Cambria" w:cs="Arial"/>
          <w:sz w:val="24"/>
          <w:szCs w:val="24"/>
          <w:lang w:eastAsia="pl-PL"/>
        </w:rPr>
        <w:t>Szczegółowy opis przedmiotu zamówienia stanowi załącznik do niniejszej umowy.</w:t>
      </w:r>
    </w:p>
    <w:p w14:paraId="39BFCC55" w14:textId="6EEF4871" w:rsidR="00462EBB" w:rsidRPr="007366F4" w:rsidRDefault="00462EBB" w:rsidP="00462EBB">
      <w:pPr>
        <w:numPr>
          <w:ilvl w:val="0"/>
          <w:numId w:val="27"/>
        </w:numPr>
        <w:suppressAutoHyphens w:val="0"/>
        <w:spacing w:after="0"/>
        <w:ind w:left="426"/>
        <w:contextualSpacing/>
        <w:jc w:val="both"/>
        <w:rPr>
          <w:rFonts w:ascii="Cambria" w:hAnsi="Cambria"/>
          <w:b/>
          <w:bCs/>
          <w:sz w:val="24"/>
          <w:szCs w:val="24"/>
        </w:rPr>
      </w:pPr>
      <w:r w:rsidRPr="007366F4">
        <w:rPr>
          <w:rFonts w:ascii="Cambria" w:hAnsi="Cambria" w:cs="Cambria"/>
          <w:sz w:val="24"/>
          <w:szCs w:val="24"/>
        </w:rPr>
        <w:t xml:space="preserve">Zamawiający zleca, a Wykonawca przyjmuje do wykonania wskazane w ust. 1 świadczenie zgodnie z opisem rzeczowo-ilościowym oraz parametrami technicznymi i wymogami użytkowymi określonymi w </w:t>
      </w:r>
      <w:r w:rsidRPr="007366F4">
        <w:rPr>
          <w:rFonts w:ascii="Cambria" w:hAnsi="Cambria" w:cs="Cambria"/>
          <w:b/>
          <w:sz w:val="24"/>
          <w:szCs w:val="24"/>
        </w:rPr>
        <w:t xml:space="preserve">załączniku nr 4 do umowy </w:t>
      </w:r>
      <w:r w:rsidRPr="00462EBB">
        <w:rPr>
          <w:rFonts w:ascii="Cambria" w:hAnsi="Cambria" w:cs="Cambria"/>
          <w:sz w:val="24"/>
          <w:szCs w:val="24"/>
        </w:rPr>
        <w:t xml:space="preserve">(Szczegółowy </w:t>
      </w:r>
      <w:r>
        <w:rPr>
          <w:rFonts w:ascii="Cambria" w:hAnsi="Cambria" w:cs="Cambria"/>
          <w:sz w:val="24"/>
          <w:szCs w:val="24"/>
        </w:rPr>
        <w:t>o</w:t>
      </w:r>
      <w:r w:rsidRPr="00462EBB">
        <w:rPr>
          <w:rFonts w:ascii="Cambria" w:hAnsi="Cambria" w:cs="Cambria"/>
          <w:sz w:val="24"/>
          <w:szCs w:val="24"/>
        </w:rPr>
        <w:t>pis przedmiotu zamówienia – Załącznik nr 1 do SWZ</w:t>
      </w:r>
      <w:r w:rsidR="0007028C">
        <w:rPr>
          <w:rFonts w:ascii="Cambria" w:hAnsi="Cambria" w:cs="Cambria"/>
          <w:sz w:val="24"/>
          <w:szCs w:val="24"/>
        </w:rPr>
        <w:t xml:space="preserve"> w zakresie objętym umową</w:t>
      </w:r>
      <w:r w:rsidRPr="00462EBB">
        <w:rPr>
          <w:rFonts w:ascii="Cambria" w:hAnsi="Cambria" w:cs="Cambria"/>
          <w:sz w:val="24"/>
          <w:szCs w:val="24"/>
        </w:rPr>
        <w:t>)</w:t>
      </w:r>
    </w:p>
    <w:p w14:paraId="50584EC8" w14:textId="77777777" w:rsidR="00023D82" w:rsidRPr="007366F4" w:rsidRDefault="001B7CC5" w:rsidP="007366F4">
      <w:pPr>
        <w:pStyle w:val="Standardowy2"/>
        <w:numPr>
          <w:ilvl w:val="0"/>
          <w:numId w:val="27"/>
        </w:numPr>
        <w:spacing w:line="276" w:lineRule="auto"/>
        <w:ind w:left="426" w:hanging="426"/>
        <w:contextualSpacing/>
        <w:jc w:val="both"/>
        <w:rPr>
          <w:rFonts w:ascii="Cambria" w:hAnsi="Cambria"/>
        </w:rPr>
      </w:pPr>
      <w:r w:rsidRPr="007366F4">
        <w:rPr>
          <w:rFonts w:ascii="Cambria" w:hAnsi="Cambria" w:cs="Cambria"/>
          <w:sz w:val="24"/>
          <w:szCs w:val="24"/>
        </w:rPr>
        <w:t>Wykonawca zobowiązuje się wykonać przedmiot umowy zgodnie ze złożoną ofertą, Specyfikacją Warunków Zamówienia oraz opisem przedmiotu zamówienia stanowiącymi integralną część niniejszej umowy</w:t>
      </w:r>
      <w:r w:rsidR="00023D82" w:rsidRPr="007366F4">
        <w:rPr>
          <w:rFonts w:ascii="Cambria" w:hAnsi="Cambria" w:cs="Cambria"/>
          <w:sz w:val="24"/>
          <w:szCs w:val="24"/>
        </w:rPr>
        <w:t>.</w:t>
      </w:r>
    </w:p>
    <w:p w14:paraId="16A0B751" w14:textId="77777777" w:rsidR="00462EBB" w:rsidRDefault="00462EBB" w:rsidP="007D69F4">
      <w:pPr>
        <w:pStyle w:val="p2"/>
        <w:spacing w:line="276" w:lineRule="auto"/>
        <w:rPr>
          <w:rFonts w:ascii="Cambria" w:hAnsi="Cambria" w:cs="Cambria"/>
          <w:b/>
          <w:sz w:val="24"/>
          <w:szCs w:val="24"/>
        </w:rPr>
      </w:pPr>
    </w:p>
    <w:p w14:paraId="4DDF40A5" w14:textId="3D3ADF99" w:rsidR="00023D82" w:rsidRPr="007366F4" w:rsidRDefault="00023D82" w:rsidP="007366F4">
      <w:pPr>
        <w:pStyle w:val="p2"/>
        <w:spacing w:line="276" w:lineRule="auto"/>
        <w:jc w:val="center"/>
        <w:rPr>
          <w:rFonts w:ascii="Cambria" w:hAnsi="Cambria"/>
        </w:rPr>
      </w:pPr>
      <w:r w:rsidRPr="007366F4">
        <w:rPr>
          <w:rFonts w:ascii="Cambria" w:hAnsi="Cambria" w:cs="Cambria"/>
          <w:b/>
          <w:sz w:val="24"/>
          <w:szCs w:val="24"/>
        </w:rPr>
        <w:t>§ 3</w:t>
      </w:r>
    </w:p>
    <w:p w14:paraId="08BFD49C"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Oświadczenia Wykonawcy</w:t>
      </w:r>
    </w:p>
    <w:p w14:paraId="424C0FE8" w14:textId="77777777" w:rsidR="00023D82" w:rsidRPr="007366F4" w:rsidRDefault="00023D82" w:rsidP="007366F4">
      <w:pPr>
        <w:pStyle w:val="p2"/>
        <w:numPr>
          <w:ilvl w:val="0"/>
          <w:numId w:val="13"/>
        </w:numPr>
        <w:spacing w:line="276" w:lineRule="auto"/>
        <w:ind w:left="426" w:hanging="426"/>
        <w:jc w:val="both"/>
        <w:rPr>
          <w:rFonts w:ascii="Cambria" w:hAnsi="Cambria"/>
        </w:rPr>
      </w:pPr>
      <w:r w:rsidRPr="007366F4">
        <w:rPr>
          <w:rFonts w:ascii="Cambria" w:hAnsi="Cambria" w:cs="Cambria"/>
          <w:sz w:val="24"/>
          <w:szCs w:val="24"/>
        </w:rPr>
        <w:t xml:space="preserve">Wykonawca oświadcza, iż zapoznał się z warunkami wykonania przedmiotu umowy </w:t>
      </w:r>
      <w:r w:rsidR="00A8538F" w:rsidRPr="007366F4">
        <w:rPr>
          <w:rFonts w:ascii="Cambria" w:hAnsi="Cambria" w:cs="Cambria"/>
          <w:sz w:val="24"/>
          <w:szCs w:val="24"/>
        </w:rPr>
        <w:t xml:space="preserve">wskazanymi w </w:t>
      </w:r>
      <w:r w:rsidR="00014E2D" w:rsidRPr="007366F4">
        <w:rPr>
          <w:rFonts w:ascii="Cambria" w:hAnsi="Cambria" w:cs="Cambria"/>
          <w:sz w:val="24"/>
          <w:szCs w:val="24"/>
        </w:rPr>
        <w:t>SWZ i</w:t>
      </w:r>
      <w:r w:rsidR="00A8538F" w:rsidRPr="007366F4">
        <w:rPr>
          <w:rFonts w:ascii="Cambria" w:hAnsi="Cambria" w:cs="Cambria"/>
          <w:sz w:val="24"/>
          <w:szCs w:val="24"/>
        </w:rPr>
        <w:t xml:space="preserve"> umowie </w:t>
      </w:r>
      <w:r w:rsidRPr="007366F4">
        <w:rPr>
          <w:rFonts w:ascii="Cambria" w:hAnsi="Cambria" w:cs="Cambria"/>
          <w:sz w:val="24"/>
          <w:szCs w:val="24"/>
        </w:rPr>
        <w:t>i nie zgłasza do nich uwag oraz zobowiązuje się do wykonania umowy zgodnie z tymi warunkami.</w:t>
      </w:r>
    </w:p>
    <w:p w14:paraId="7B0B09B3" w14:textId="77777777" w:rsidR="00023D82" w:rsidRPr="007366F4" w:rsidRDefault="00023D82" w:rsidP="007366F4">
      <w:pPr>
        <w:pStyle w:val="p2"/>
        <w:numPr>
          <w:ilvl w:val="0"/>
          <w:numId w:val="13"/>
        </w:numPr>
        <w:spacing w:line="276" w:lineRule="auto"/>
        <w:ind w:left="426" w:hanging="426"/>
        <w:jc w:val="both"/>
        <w:rPr>
          <w:rFonts w:ascii="Cambria" w:hAnsi="Cambria"/>
        </w:rPr>
      </w:pPr>
      <w:r w:rsidRPr="007366F4">
        <w:rPr>
          <w:rFonts w:ascii="Cambria" w:hAnsi="Cambria" w:cs="Cambria"/>
          <w:sz w:val="24"/>
          <w:szCs w:val="24"/>
        </w:rPr>
        <w:lastRenderedPageBreak/>
        <w:t>Wykonawca oświadcza, iż posiada niezbędną wiedzę i doświadczenie do realizacji przedmiotu umowy. Wykonawca zobowiązuje się do realizacji umowy z dołożeniem najwyższej staranności zgodnie z obowiązującymi przepisami i normami, treścią umowy oraz uzgodnieniami dokonanymi w trakcie realizacji umowy.</w:t>
      </w:r>
    </w:p>
    <w:p w14:paraId="718010BC" w14:textId="77777777" w:rsidR="00023D82" w:rsidRPr="000F562C" w:rsidRDefault="00023D82" w:rsidP="007366F4">
      <w:pPr>
        <w:pStyle w:val="p2"/>
        <w:numPr>
          <w:ilvl w:val="0"/>
          <w:numId w:val="13"/>
        </w:numPr>
        <w:spacing w:line="276" w:lineRule="auto"/>
        <w:ind w:left="426" w:hanging="426"/>
        <w:jc w:val="both"/>
        <w:rPr>
          <w:rFonts w:ascii="Cambria" w:hAnsi="Cambria" w:cs="Arial"/>
          <w:sz w:val="24"/>
          <w:szCs w:val="24"/>
        </w:rPr>
      </w:pPr>
      <w:r w:rsidRPr="007366F4">
        <w:rPr>
          <w:rFonts w:ascii="Cambria" w:hAnsi="Cambria" w:cs="Cambria"/>
          <w:sz w:val="24"/>
          <w:szCs w:val="24"/>
        </w:rPr>
        <w:t xml:space="preserve">Wykonawca zobowiązany jest bezzwłocznie informować o przeszkodach </w:t>
      </w:r>
      <w:r w:rsidRPr="007366F4">
        <w:rPr>
          <w:rFonts w:ascii="Cambria" w:hAnsi="Cambria" w:cs="Cambria"/>
          <w:sz w:val="24"/>
          <w:szCs w:val="24"/>
        </w:rPr>
        <w:br/>
        <w:t xml:space="preserve">w należytym wykonywaniu umowy, w tym również o okolicznościach leżących po stronie Zamawiającego, które mogą mieć wpływ na wywiązanie się Wykonawcy </w:t>
      </w:r>
      <w:r w:rsidRPr="007366F4">
        <w:rPr>
          <w:rFonts w:ascii="Cambria" w:hAnsi="Cambria" w:cs="Cambria"/>
          <w:sz w:val="24"/>
          <w:szCs w:val="24"/>
        </w:rPr>
        <w:br/>
        <w:t>z postanowień umowy.</w:t>
      </w:r>
    </w:p>
    <w:p w14:paraId="1A1A3103" w14:textId="6DE52489" w:rsidR="00A22FDB" w:rsidRPr="00346515" w:rsidRDefault="00A22FDB" w:rsidP="00346515">
      <w:pPr>
        <w:jc w:val="both"/>
        <w:rPr>
          <w:rFonts w:ascii="Cambria" w:hAnsi="Cambria"/>
        </w:rPr>
      </w:pPr>
    </w:p>
    <w:p w14:paraId="2CD1A514" w14:textId="77777777" w:rsidR="00023D82" w:rsidRPr="007366F4" w:rsidRDefault="00023D82" w:rsidP="007366F4">
      <w:pPr>
        <w:pStyle w:val="p2"/>
        <w:spacing w:line="276" w:lineRule="auto"/>
        <w:jc w:val="center"/>
        <w:rPr>
          <w:rFonts w:ascii="Cambria" w:hAnsi="Cambria"/>
        </w:rPr>
      </w:pPr>
      <w:r w:rsidRPr="007366F4">
        <w:rPr>
          <w:rFonts w:ascii="Cambria" w:hAnsi="Cambria" w:cs="Cambria"/>
          <w:b/>
          <w:sz w:val="24"/>
          <w:szCs w:val="24"/>
        </w:rPr>
        <w:t>§ 4</w:t>
      </w:r>
    </w:p>
    <w:p w14:paraId="01B6C23E"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Zasady współpracy</w:t>
      </w:r>
    </w:p>
    <w:p w14:paraId="5B466D0F" w14:textId="77777777" w:rsidR="00023D82" w:rsidRPr="007366F4" w:rsidRDefault="00023D82" w:rsidP="007366F4">
      <w:pPr>
        <w:pStyle w:val="p2"/>
        <w:numPr>
          <w:ilvl w:val="0"/>
          <w:numId w:val="11"/>
        </w:numPr>
        <w:spacing w:line="276" w:lineRule="auto"/>
        <w:ind w:left="426" w:hanging="426"/>
        <w:jc w:val="both"/>
        <w:rPr>
          <w:rFonts w:ascii="Cambria" w:hAnsi="Cambria"/>
        </w:rPr>
      </w:pPr>
      <w:r w:rsidRPr="007366F4">
        <w:rPr>
          <w:rFonts w:ascii="Cambria" w:hAnsi="Cambria" w:cs="Cambria"/>
          <w:sz w:val="24"/>
          <w:szCs w:val="24"/>
        </w:rPr>
        <w:t>Zamawiający i Wykonawca zobowiązują się do współpracy przy realizacji przedmiotu umowy.</w:t>
      </w:r>
    </w:p>
    <w:p w14:paraId="37D2BC8E" w14:textId="77777777" w:rsidR="00023D82" w:rsidRPr="007366F4" w:rsidRDefault="00023D82" w:rsidP="007366F4">
      <w:pPr>
        <w:pStyle w:val="p2"/>
        <w:numPr>
          <w:ilvl w:val="0"/>
          <w:numId w:val="11"/>
        </w:numPr>
        <w:spacing w:line="276" w:lineRule="auto"/>
        <w:ind w:left="426" w:hanging="426"/>
        <w:jc w:val="both"/>
        <w:rPr>
          <w:rFonts w:ascii="Cambria" w:hAnsi="Cambria"/>
        </w:rPr>
      </w:pPr>
      <w:r w:rsidRPr="007366F4">
        <w:rPr>
          <w:rFonts w:ascii="Cambria" w:hAnsi="Cambria" w:cs="Cambria"/>
          <w:sz w:val="24"/>
          <w:szCs w:val="24"/>
        </w:rPr>
        <w:t>Współpraca Stron oraz wymiana informacji będzie się odbywała w granicach niezbędnych dla prawidłowego wykonania umowy, z poszanowaniem powszechnie obowiązujących przepisów prawa i ustalonych zwyczajów, zasad uczciwej konkurencji, ochrony informacji stanowiących informacje poufne każdej ze Stron oraz interesów handlowych każdej ze Stron.</w:t>
      </w:r>
    </w:p>
    <w:p w14:paraId="2A9877D7" w14:textId="77777777" w:rsidR="00023D82" w:rsidRPr="007366F4" w:rsidRDefault="00023D82" w:rsidP="007366F4">
      <w:pPr>
        <w:pStyle w:val="p2"/>
        <w:numPr>
          <w:ilvl w:val="0"/>
          <w:numId w:val="11"/>
        </w:numPr>
        <w:spacing w:line="276" w:lineRule="auto"/>
        <w:ind w:left="426" w:hanging="426"/>
        <w:jc w:val="both"/>
        <w:rPr>
          <w:rFonts w:ascii="Cambria" w:hAnsi="Cambria"/>
        </w:rPr>
      </w:pPr>
      <w:r w:rsidRPr="007366F4">
        <w:rPr>
          <w:rFonts w:ascii="Cambria" w:hAnsi="Cambria" w:cs="Cambria"/>
          <w:sz w:val="24"/>
          <w:szCs w:val="24"/>
        </w:rPr>
        <w:t xml:space="preserve">Zamawiający zapewni Wykonawcy dostęp do informacji i środków technicznych </w:t>
      </w:r>
      <w:r w:rsidRPr="007366F4">
        <w:rPr>
          <w:rFonts w:ascii="Cambria" w:hAnsi="Cambria" w:cs="Cambria"/>
          <w:sz w:val="24"/>
          <w:szCs w:val="24"/>
        </w:rPr>
        <w:br/>
        <w:t>w zakresie niezbędnym do realizacji przedmiotu umowy.</w:t>
      </w:r>
    </w:p>
    <w:p w14:paraId="363A4E4B" w14:textId="77777777" w:rsidR="00023D82" w:rsidRPr="007366F4" w:rsidRDefault="00023D82" w:rsidP="007366F4">
      <w:pPr>
        <w:pStyle w:val="p2"/>
        <w:numPr>
          <w:ilvl w:val="0"/>
          <w:numId w:val="11"/>
        </w:numPr>
        <w:spacing w:line="276" w:lineRule="auto"/>
        <w:ind w:left="426" w:hanging="426"/>
        <w:jc w:val="both"/>
        <w:rPr>
          <w:rFonts w:ascii="Cambria" w:hAnsi="Cambria"/>
        </w:rPr>
      </w:pPr>
      <w:r w:rsidRPr="007366F4">
        <w:rPr>
          <w:rFonts w:ascii="Cambria" w:hAnsi="Cambria" w:cs="Cambria"/>
          <w:sz w:val="24"/>
          <w:szCs w:val="24"/>
        </w:rPr>
        <w:t>Wykonawca ponosi pełną odpowiedzialność wobec Zamawiającego za działania lub zaniechania pracowników Wykonawcy, osób działających w jego imieniu lub podwykonawców, jak za działania własne.</w:t>
      </w:r>
    </w:p>
    <w:p w14:paraId="75DA6F41" w14:textId="70B1D9A4" w:rsidR="00023D82" w:rsidRPr="007366F4" w:rsidRDefault="00023D82" w:rsidP="007366F4">
      <w:pPr>
        <w:pStyle w:val="p2"/>
        <w:numPr>
          <w:ilvl w:val="0"/>
          <w:numId w:val="11"/>
        </w:numPr>
        <w:spacing w:line="276" w:lineRule="auto"/>
        <w:ind w:left="426" w:hanging="426"/>
        <w:jc w:val="both"/>
        <w:rPr>
          <w:rFonts w:ascii="Cambria" w:hAnsi="Cambria"/>
        </w:rPr>
      </w:pPr>
      <w:r w:rsidRPr="007366F4">
        <w:rPr>
          <w:rFonts w:ascii="Cambria" w:hAnsi="Cambria" w:cs="Cambria"/>
          <w:sz w:val="24"/>
          <w:szCs w:val="24"/>
        </w:rPr>
        <w:t xml:space="preserve">Wykonawca </w:t>
      </w:r>
      <w:r w:rsidR="00346515">
        <w:rPr>
          <w:rFonts w:ascii="Cambria" w:hAnsi="Cambria" w:cs="Cambria"/>
          <w:sz w:val="24"/>
          <w:szCs w:val="24"/>
        </w:rPr>
        <w:t>w terminie 3</w:t>
      </w:r>
      <w:r w:rsidR="00690533">
        <w:rPr>
          <w:rFonts w:ascii="Cambria" w:hAnsi="Cambria" w:cs="Cambria"/>
          <w:sz w:val="24"/>
          <w:szCs w:val="24"/>
        </w:rPr>
        <w:t xml:space="preserve"> dni robocz</w:t>
      </w:r>
      <w:r w:rsidR="00346515">
        <w:rPr>
          <w:rFonts w:ascii="Cambria" w:hAnsi="Cambria" w:cs="Cambria"/>
          <w:sz w:val="24"/>
          <w:szCs w:val="24"/>
        </w:rPr>
        <w:t>ych</w:t>
      </w:r>
      <w:r w:rsidRPr="007366F4">
        <w:rPr>
          <w:rFonts w:ascii="Cambria" w:hAnsi="Cambria" w:cs="Cambria"/>
          <w:sz w:val="24"/>
          <w:szCs w:val="24"/>
        </w:rPr>
        <w:t xml:space="preserve"> po zawarciu umowy przedstawi </w:t>
      </w:r>
      <w:r w:rsidR="005C0E58">
        <w:rPr>
          <w:rFonts w:ascii="Cambria" w:hAnsi="Cambria" w:cs="Cambria"/>
          <w:sz w:val="24"/>
          <w:szCs w:val="24"/>
        </w:rPr>
        <w:t>na piśmie</w:t>
      </w:r>
      <w:r w:rsidR="00C84369">
        <w:rPr>
          <w:rFonts w:ascii="Cambria" w:hAnsi="Cambria" w:cs="Cambria"/>
          <w:sz w:val="24"/>
          <w:szCs w:val="24"/>
        </w:rPr>
        <w:t xml:space="preserve"> </w:t>
      </w:r>
      <w:r w:rsidRPr="007366F4">
        <w:rPr>
          <w:rFonts w:ascii="Cambria" w:hAnsi="Cambria" w:cs="Cambria"/>
          <w:sz w:val="24"/>
          <w:szCs w:val="24"/>
        </w:rPr>
        <w:t xml:space="preserve">szczegółowe zestawienie </w:t>
      </w:r>
      <w:r w:rsidR="00310CD4" w:rsidRPr="007366F4">
        <w:rPr>
          <w:rFonts w:ascii="Cambria" w:hAnsi="Cambria" w:cs="Cambria"/>
          <w:sz w:val="24"/>
          <w:szCs w:val="24"/>
        </w:rPr>
        <w:t xml:space="preserve">wyposażenia </w:t>
      </w:r>
      <w:r w:rsidR="00A8538F" w:rsidRPr="007366F4">
        <w:rPr>
          <w:rFonts w:ascii="Cambria" w:hAnsi="Cambria" w:cs="Cambria"/>
          <w:sz w:val="24"/>
          <w:szCs w:val="24"/>
        </w:rPr>
        <w:t>będąc</w:t>
      </w:r>
      <w:r w:rsidR="00310CD4" w:rsidRPr="007366F4">
        <w:rPr>
          <w:rFonts w:ascii="Cambria" w:hAnsi="Cambria" w:cs="Cambria"/>
          <w:sz w:val="24"/>
          <w:szCs w:val="24"/>
        </w:rPr>
        <w:t>ego</w:t>
      </w:r>
      <w:r w:rsidR="00A8538F" w:rsidRPr="007366F4">
        <w:rPr>
          <w:rFonts w:ascii="Cambria" w:hAnsi="Cambria" w:cs="Cambria"/>
          <w:sz w:val="24"/>
          <w:szCs w:val="24"/>
        </w:rPr>
        <w:t xml:space="preserve"> przedmiotem świadczeni</w:t>
      </w:r>
      <w:r w:rsidR="00310CD4" w:rsidRPr="007366F4">
        <w:rPr>
          <w:rFonts w:ascii="Cambria" w:hAnsi="Cambria" w:cs="Cambria"/>
          <w:sz w:val="24"/>
          <w:szCs w:val="24"/>
        </w:rPr>
        <w:t>a</w:t>
      </w:r>
      <w:r w:rsidR="00C84369">
        <w:rPr>
          <w:rFonts w:ascii="Cambria" w:hAnsi="Cambria" w:cs="Cambria"/>
          <w:sz w:val="24"/>
          <w:szCs w:val="24"/>
        </w:rPr>
        <w:t xml:space="preserve"> </w:t>
      </w:r>
      <w:r w:rsidR="00346515">
        <w:rPr>
          <w:rFonts w:ascii="Cambria" w:hAnsi="Cambria" w:cs="Cambria"/>
          <w:sz w:val="24"/>
          <w:szCs w:val="24"/>
        </w:rPr>
        <w:br/>
      </w:r>
      <w:r w:rsidRPr="007366F4">
        <w:rPr>
          <w:rFonts w:ascii="Cambria" w:hAnsi="Cambria" w:cs="Cambria"/>
          <w:sz w:val="24"/>
          <w:szCs w:val="24"/>
        </w:rPr>
        <w:t>w szczegółowości określonej załączniki</w:t>
      </w:r>
      <w:r w:rsidR="007366F4" w:rsidRPr="007366F4">
        <w:rPr>
          <w:rFonts w:ascii="Cambria" w:hAnsi="Cambria" w:cs="Cambria"/>
          <w:sz w:val="24"/>
          <w:szCs w:val="24"/>
        </w:rPr>
        <w:t xml:space="preserve">em </w:t>
      </w:r>
      <w:r w:rsidR="005C0E58">
        <w:rPr>
          <w:rFonts w:ascii="Cambria" w:hAnsi="Cambria" w:cs="Cambria"/>
          <w:sz w:val="24"/>
          <w:szCs w:val="24"/>
        </w:rPr>
        <w:t xml:space="preserve">nr </w:t>
      </w:r>
      <w:r w:rsidR="00724CC5">
        <w:rPr>
          <w:rFonts w:ascii="Cambria" w:hAnsi="Cambria" w:cs="Cambria"/>
          <w:sz w:val="24"/>
          <w:szCs w:val="24"/>
        </w:rPr>
        <w:t>1</w:t>
      </w:r>
      <w:r w:rsidR="00003A41">
        <w:rPr>
          <w:rFonts w:ascii="Cambria" w:hAnsi="Cambria" w:cs="Cambria"/>
          <w:sz w:val="24"/>
          <w:szCs w:val="24"/>
        </w:rPr>
        <w:t xml:space="preserve"> </w:t>
      </w:r>
      <w:r w:rsidRPr="007366F4">
        <w:rPr>
          <w:rFonts w:ascii="Cambria" w:hAnsi="Cambria" w:cs="Cambria"/>
          <w:sz w:val="24"/>
          <w:szCs w:val="24"/>
        </w:rPr>
        <w:t>do SWZ:</w:t>
      </w:r>
    </w:p>
    <w:p w14:paraId="57EB12EA" w14:textId="74DB8781" w:rsidR="00023D82" w:rsidRPr="007366F4" w:rsidRDefault="00023D82" w:rsidP="00C06D63">
      <w:pPr>
        <w:pStyle w:val="p2"/>
        <w:numPr>
          <w:ilvl w:val="0"/>
          <w:numId w:val="29"/>
        </w:numPr>
        <w:tabs>
          <w:tab w:val="num" w:pos="397"/>
        </w:tabs>
        <w:spacing w:line="276" w:lineRule="auto"/>
        <w:ind w:left="851" w:hanging="425"/>
        <w:jc w:val="both"/>
        <w:rPr>
          <w:rFonts w:ascii="Cambria" w:hAnsi="Cambria"/>
        </w:rPr>
      </w:pPr>
      <w:r w:rsidRPr="007366F4">
        <w:rPr>
          <w:rFonts w:ascii="Cambria" w:hAnsi="Cambria" w:cs="Cambria"/>
          <w:sz w:val="24"/>
          <w:szCs w:val="24"/>
        </w:rPr>
        <w:t>ze wskazaniem producenta</w:t>
      </w:r>
      <w:r w:rsidR="005C0E58">
        <w:rPr>
          <w:rFonts w:ascii="Cambria" w:hAnsi="Cambria" w:cs="Cambria"/>
          <w:sz w:val="24"/>
          <w:szCs w:val="24"/>
        </w:rPr>
        <w:t>,</w:t>
      </w:r>
    </w:p>
    <w:p w14:paraId="7041700C" w14:textId="2C4AAC10" w:rsidR="00023D82" w:rsidRDefault="00023D82" w:rsidP="00C06D63">
      <w:pPr>
        <w:pStyle w:val="p2"/>
        <w:numPr>
          <w:ilvl w:val="0"/>
          <w:numId w:val="29"/>
        </w:numPr>
        <w:tabs>
          <w:tab w:val="num" w:pos="397"/>
        </w:tabs>
        <w:spacing w:line="276" w:lineRule="auto"/>
        <w:ind w:left="851" w:hanging="425"/>
        <w:jc w:val="both"/>
        <w:rPr>
          <w:rFonts w:ascii="Cambria" w:hAnsi="Cambria" w:cs="Cambria"/>
          <w:sz w:val="24"/>
          <w:szCs w:val="24"/>
        </w:rPr>
      </w:pPr>
      <w:r w:rsidRPr="007366F4">
        <w:rPr>
          <w:rFonts w:ascii="Cambria" w:hAnsi="Cambria" w:cs="Cambria"/>
          <w:sz w:val="24"/>
          <w:szCs w:val="24"/>
        </w:rPr>
        <w:t>ze wskazaniem modelu</w:t>
      </w:r>
      <w:r w:rsidR="005C0E58">
        <w:rPr>
          <w:rFonts w:ascii="Cambria" w:hAnsi="Cambria" w:cs="Cambria"/>
          <w:sz w:val="24"/>
          <w:szCs w:val="24"/>
        </w:rPr>
        <w:t>,</w:t>
      </w:r>
    </w:p>
    <w:p w14:paraId="197482C9" w14:textId="016AB431" w:rsidR="00B64853" w:rsidRPr="007366F4" w:rsidRDefault="00B64853" w:rsidP="00C06D63">
      <w:pPr>
        <w:pStyle w:val="p2"/>
        <w:numPr>
          <w:ilvl w:val="0"/>
          <w:numId w:val="29"/>
        </w:numPr>
        <w:tabs>
          <w:tab w:val="num" w:pos="397"/>
        </w:tabs>
        <w:spacing w:line="276" w:lineRule="auto"/>
        <w:ind w:left="851" w:hanging="425"/>
        <w:jc w:val="both"/>
        <w:rPr>
          <w:rFonts w:ascii="Cambria" w:hAnsi="Cambria" w:cs="Cambria"/>
          <w:sz w:val="24"/>
          <w:szCs w:val="24"/>
        </w:rPr>
      </w:pPr>
      <w:r>
        <w:rPr>
          <w:rFonts w:ascii="Cambria" w:hAnsi="Cambria" w:cs="Cambria"/>
          <w:sz w:val="24"/>
          <w:szCs w:val="24"/>
        </w:rPr>
        <w:t>ze wskazaniem wersji lub numeru katalogowego</w:t>
      </w:r>
      <w:r w:rsidR="005C0E58">
        <w:rPr>
          <w:rFonts w:ascii="Cambria" w:hAnsi="Cambria" w:cs="Cambria"/>
          <w:sz w:val="24"/>
          <w:szCs w:val="24"/>
        </w:rPr>
        <w:t>,</w:t>
      </w:r>
      <w:r>
        <w:rPr>
          <w:rFonts w:ascii="Cambria" w:hAnsi="Cambria" w:cs="Cambria"/>
          <w:sz w:val="24"/>
          <w:szCs w:val="24"/>
        </w:rPr>
        <w:t xml:space="preserve"> </w:t>
      </w:r>
      <w:r w:rsidR="005C0E58">
        <w:rPr>
          <w:rFonts w:ascii="Cambria" w:hAnsi="Cambria" w:cs="Cambria"/>
          <w:sz w:val="24"/>
          <w:szCs w:val="24"/>
        </w:rPr>
        <w:t>jeżeli jest to niezbędne do jednoznacznej identyfikacji produktu,</w:t>
      </w:r>
    </w:p>
    <w:p w14:paraId="25CA0767" w14:textId="086763C2" w:rsidR="00023D82" w:rsidRPr="007366F4" w:rsidRDefault="00023D82" w:rsidP="00C06D63">
      <w:pPr>
        <w:pStyle w:val="p2"/>
        <w:numPr>
          <w:ilvl w:val="0"/>
          <w:numId w:val="29"/>
        </w:numPr>
        <w:tabs>
          <w:tab w:val="num" w:pos="397"/>
        </w:tabs>
        <w:spacing w:line="276" w:lineRule="auto"/>
        <w:ind w:left="851" w:hanging="425"/>
        <w:jc w:val="both"/>
        <w:rPr>
          <w:rFonts w:ascii="Cambria" w:hAnsi="Cambria"/>
          <w:sz w:val="24"/>
          <w:szCs w:val="24"/>
        </w:rPr>
      </w:pPr>
      <w:r w:rsidRPr="007366F4">
        <w:rPr>
          <w:rFonts w:ascii="Cambria" w:hAnsi="Cambria" w:cs="Cambria"/>
          <w:sz w:val="24"/>
          <w:szCs w:val="24"/>
        </w:rPr>
        <w:t>z załączeniem opisu technicznego</w:t>
      </w:r>
      <w:r w:rsidRPr="007366F4">
        <w:rPr>
          <w:rFonts w:ascii="Cambria" w:hAnsi="Cambria"/>
          <w:sz w:val="24"/>
          <w:szCs w:val="24"/>
        </w:rPr>
        <w:t xml:space="preserve"> podpisanego przez wykonawcę lub producenta lub dystrybutora produktu zawierającego </w:t>
      </w:r>
      <w:r w:rsidRPr="007366F4">
        <w:rPr>
          <w:rFonts w:ascii="Cambria" w:hAnsi="Cambria" w:cs="Cambria"/>
          <w:sz w:val="24"/>
          <w:szCs w:val="24"/>
        </w:rPr>
        <w:t xml:space="preserve">parametry objęte wymaganiami wskazanymi w załączniku Nr </w:t>
      </w:r>
      <w:r w:rsidR="00724CC5">
        <w:rPr>
          <w:rFonts w:ascii="Cambria" w:hAnsi="Cambria" w:cs="Cambria"/>
          <w:sz w:val="24"/>
          <w:szCs w:val="24"/>
        </w:rPr>
        <w:t>1</w:t>
      </w:r>
      <w:r w:rsidR="005C0E58">
        <w:rPr>
          <w:rFonts w:ascii="Cambria" w:hAnsi="Cambria" w:cs="Cambria"/>
          <w:sz w:val="24"/>
          <w:szCs w:val="24"/>
        </w:rPr>
        <w:t xml:space="preserve"> </w:t>
      </w:r>
      <w:r w:rsidRPr="007366F4">
        <w:rPr>
          <w:rFonts w:ascii="Cambria" w:hAnsi="Cambria" w:cs="Cambria"/>
          <w:sz w:val="24"/>
          <w:szCs w:val="24"/>
        </w:rPr>
        <w:t>do SWZ</w:t>
      </w:r>
      <w:r w:rsidR="008D1827" w:rsidRPr="007366F4">
        <w:rPr>
          <w:rFonts w:ascii="Cambria" w:hAnsi="Cambria" w:cs="Cambria"/>
          <w:sz w:val="24"/>
          <w:szCs w:val="24"/>
        </w:rPr>
        <w:t>.</w:t>
      </w:r>
    </w:p>
    <w:p w14:paraId="2FBEFF06" w14:textId="77777777" w:rsidR="00023D82" w:rsidRPr="007366F4" w:rsidRDefault="00023D82" w:rsidP="007366F4">
      <w:pPr>
        <w:numPr>
          <w:ilvl w:val="2"/>
          <w:numId w:val="28"/>
        </w:numPr>
        <w:suppressAutoHyphens w:val="0"/>
        <w:spacing w:after="0"/>
        <w:contextualSpacing/>
        <w:jc w:val="both"/>
        <w:rPr>
          <w:rFonts w:ascii="Cambria" w:hAnsi="Cambria"/>
          <w:sz w:val="24"/>
          <w:szCs w:val="24"/>
        </w:rPr>
      </w:pPr>
      <w:r w:rsidRPr="007366F4">
        <w:rPr>
          <w:rFonts w:ascii="Cambria" w:hAnsi="Cambria" w:cs="Cambria"/>
          <w:sz w:val="24"/>
          <w:szCs w:val="24"/>
        </w:rPr>
        <w:t xml:space="preserve">Zamawiający nie dokona odbioru </w:t>
      </w:r>
      <w:r w:rsidR="00310CD4" w:rsidRPr="007366F4">
        <w:rPr>
          <w:rFonts w:ascii="Cambria" w:hAnsi="Cambria" w:cs="Cambria"/>
          <w:sz w:val="24"/>
          <w:szCs w:val="24"/>
        </w:rPr>
        <w:t xml:space="preserve">wyposażenia </w:t>
      </w:r>
      <w:r w:rsidRPr="007366F4">
        <w:rPr>
          <w:rFonts w:ascii="Cambria" w:hAnsi="Cambria" w:cs="Cambria"/>
          <w:sz w:val="24"/>
          <w:szCs w:val="24"/>
        </w:rPr>
        <w:t>w sytuacji braku wykonania obowiązku, o którym mowa w ust. 5, a jakiekolwiek opóźnienia wynikłe z tego tytułu będą traktowane jako opóźnienia z winy wykonawcy.</w:t>
      </w:r>
    </w:p>
    <w:p w14:paraId="4D4A644B" w14:textId="77777777" w:rsidR="00023D82" w:rsidRPr="007366F4" w:rsidRDefault="00023D82" w:rsidP="007366F4">
      <w:pPr>
        <w:numPr>
          <w:ilvl w:val="2"/>
          <w:numId w:val="28"/>
        </w:numPr>
        <w:suppressAutoHyphens w:val="0"/>
        <w:spacing w:after="0"/>
        <w:ind w:left="426" w:hanging="426"/>
        <w:contextualSpacing/>
        <w:jc w:val="both"/>
        <w:rPr>
          <w:rFonts w:ascii="Cambria" w:hAnsi="Cambria" w:cs="Cambria"/>
          <w:sz w:val="24"/>
          <w:szCs w:val="24"/>
        </w:rPr>
      </w:pPr>
      <w:r w:rsidRPr="007366F4">
        <w:rPr>
          <w:rFonts w:ascii="Cambria" w:hAnsi="Cambria" w:cs="Cambria"/>
          <w:sz w:val="24"/>
          <w:szCs w:val="24"/>
        </w:rPr>
        <w:t xml:space="preserve">Zestawienie, o którym mowa w ust. 5 będzie podstawą oceny zgodności dostarczonego i montowanego </w:t>
      </w:r>
      <w:r w:rsidR="00B64853">
        <w:rPr>
          <w:rFonts w:ascii="Cambria" w:hAnsi="Cambria" w:cs="Cambria"/>
          <w:sz w:val="24"/>
          <w:szCs w:val="24"/>
        </w:rPr>
        <w:t>sprzętu/</w:t>
      </w:r>
      <w:r w:rsidR="00240780" w:rsidRPr="007366F4">
        <w:rPr>
          <w:rFonts w:ascii="Cambria" w:hAnsi="Cambria" w:cs="Cambria"/>
          <w:sz w:val="24"/>
          <w:szCs w:val="24"/>
        </w:rPr>
        <w:t xml:space="preserve">wyposażenia </w:t>
      </w:r>
      <w:r w:rsidRPr="007366F4">
        <w:rPr>
          <w:rFonts w:ascii="Cambria" w:hAnsi="Cambria" w:cs="Cambria"/>
          <w:sz w:val="24"/>
          <w:szCs w:val="24"/>
        </w:rPr>
        <w:t>z wymaganiami wynikającymi z umowy i opisu przedmiotu zamówienia.</w:t>
      </w:r>
    </w:p>
    <w:p w14:paraId="39F6664A" w14:textId="6D915716" w:rsidR="00023D82" w:rsidRPr="007366F4" w:rsidRDefault="00023D82" w:rsidP="007366F4">
      <w:pPr>
        <w:numPr>
          <w:ilvl w:val="2"/>
          <w:numId w:val="28"/>
        </w:numPr>
        <w:suppressAutoHyphens w:val="0"/>
        <w:spacing w:after="0"/>
        <w:ind w:left="426" w:hanging="426"/>
        <w:contextualSpacing/>
        <w:jc w:val="both"/>
        <w:rPr>
          <w:rFonts w:ascii="Cambria" w:hAnsi="Cambria" w:cs="Cambria"/>
          <w:sz w:val="24"/>
          <w:szCs w:val="24"/>
        </w:rPr>
      </w:pPr>
      <w:r w:rsidRPr="007366F4">
        <w:rPr>
          <w:rFonts w:ascii="Cambria" w:hAnsi="Cambria" w:cs="Cambria"/>
          <w:sz w:val="24"/>
          <w:szCs w:val="24"/>
        </w:rPr>
        <w:lastRenderedPageBreak/>
        <w:t xml:space="preserve">W sytuacji stwierdzenia, że </w:t>
      </w:r>
      <w:r w:rsidR="00B64853">
        <w:rPr>
          <w:rFonts w:ascii="Cambria" w:hAnsi="Cambria" w:cs="Cambria"/>
          <w:sz w:val="24"/>
          <w:szCs w:val="24"/>
        </w:rPr>
        <w:t>sprzęt/</w:t>
      </w:r>
      <w:r w:rsidRPr="007366F4">
        <w:rPr>
          <w:rFonts w:ascii="Cambria" w:hAnsi="Cambria" w:cs="Cambria"/>
          <w:sz w:val="24"/>
          <w:szCs w:val="24"/>
        </w:rPr>
        <w:t>wyposażenie</w:t>
      </w:r>
      <w:r w:rsidR="00C06D63">
        <w:rPr>
          <w:rFonts w:ascii="Cambria" w:hAnsi="Cambria" w:cs="Cambria"/>
          <w:sz w:val="24"/>
          <w:szCs w:val="24"/>
        </w:rPr>
        <w:t xml:space="preserve"> </w:t>
      </w:r>
      <w:r w:rsidRPr="007366F4">
        <w:rPr>
          <w:rFonts w:ascii="Cambria" w:hAnsi="Cambria" w:cs="Cambria"/>
          <w:sz w:val="24"/>
          <w:szCs w:val="24"/>
        </w:rPr>
        <w:t xml:space="preserve">ujęte w zestawieniu nie spełnia wymogów wynikających z umowy i opisu przedmiotu zamówienia wykonawca zobowiązany będzie do korekty zestawienia i zaproponowania </w:t>
      </w:r>
      <w:r w:rsidR="00B64853">
        <w:rPr>
          <w:rFonts w:ascii="Cambria" w:hAnsi="Cambria" w:cs="Cambria"/>
          <w:sz w:val="24"/>
          <w:szCs w:val="24"/>
        </w:rPr>
        <w:t>sprzętu/</w:t>
      </w:r>
      <w:r w:rsidR="00310CD4" w:rsidRPr="007366F4">
        <w:rPr>
          <w:rFonts w:ascii="Cambria" w:hAnsi="Cambria" w:cs="Cambria"/>
          <w:sz w:val="24"/>
          <w:szCs w:val="24"/>
        </w:rPr>
        <w:t xml:space="preserve">wyposażenia </w:t>
      </w:r>
      <w:r w:rsidRPr="007366F4">
        <w:rPr>
          <w:rFonts w:ascii="Cambria" w:hAnsi="Cambria" w:cs="Cambria"/>
          <w:sz w:val="24"/>
          <w:szCs w:val="24"/>
        </w:rPr>
        <w:t xml:space="preserve">zgodnego z wymaganiami zamawiającego w terminie </w:t>
      </w:r>
      <w:r w:rsidR="006C64A2">
        <w:rPr>
          <w:rFonts w:ascii="Cambria" w:hAnsi="Cambria" w:cs="Cambria"/>
          <w:sz w:val="24"/>
          <w:szCs w:val="24"/>
        </w:rPr>
        <w:t>2</w:t>
      </w:r>
      <w:r w:rsidRPr="007366F4">
        <w:rPr>
          <w:rFonts w:ascii="Cambria" w:hAnsi="Cambria" w:cs="Cambria"/>
          <w:sz w:val="24"/>
          <w:szCs w:val="24"/>
        </w:rPr>
        <w:t xml:space="preserve"> dni roboczych od dnia przekazania mu uwag przez zamawiającego.</w:t>
      </w:r>
    </w:p>
    <w:p w14:paraId="3CBF04F1" w14:textId="77777777" w:rsidR="00023D82" w:rsidRPr="007366F4" w:rsidRDefault="00023D82" w:rsidP="007366F4">
      <w:pPr>
        <w:numPr>
          <w:ilvl w:val="2"/>
          <w:numId w:val="28"/>
        </w:numPr>
        <w:suppressAutoHyphens w:val="0"/>
        <w:spacing w:after="0"/>
        <w:ind w:left="426" w:hanging="426"/>
        <w:contextualSpacing/>
        <w:jc w:val="both"/>
        <w:rPr>
          <w:rFonts w:ascii="Cambria" w:hAnsi="Cambria" w:cs="Cambria"/>
          <w:sz w:val="24"/>
          <w:szCs w:val="24"/>
        </w:rPr>
      </w:pPr>
      <w:r w:rsidRPr="007366F4">
        <w:rPr>
          <w:rFonts w:ascii="Cambria" w:hAnsi="Cambria" w:cs="Cambria"/>
          <w:sz w:val="24"/>
          <w:szCs w:val="24"/>
        </w:rPr>
        <w:t>W przypadku nieprzedstawienia zamawiającemu dokumentów, o których mowa w ust. 5 lub nieuwzględnienia uwag, o których mowa w ust. 8 zamawiający nabywa prawo do odstąpienia od umowy z winy wykonawcy w ciągu 14 dni od dnia upływu terminu wskazanego odpowiednio w ust. 5 lub w ust. 8.</w:t>
      </w:r>
    </w:p>
    <w:p w14:paraId="072D6626"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73B4760D"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6D21BE0A"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4284866F"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71263374"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6190CEE4"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0B5DF472"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2E77774E"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3828C686" w14:textId="77777777" w:rsidR="00D86075" w:rsidRPr="007366F4" w:rsidRDefault="00D86075" w:rsidP="007366F4">
      <w:pPr>
        <w:pStyle w:val="Akapitzlist"/>
        <w:widowControl w:val="0"/>
        <w:numPr>
          <w:ilvl w:val="0"/>
          <w:numId w:val="38"/>
        </w:numPr>
        <w:autoSpaceDE w:val="0"/>
        <w:autoSpaceDN w:val="0"/>
        <w:adjustRightInd w:val="0"/>
        <w:spacing w:line="276" w:lineRule="auto"/>
        <w:ind w:left="426" w:hanging="426"/>
        <w:jc w:val="both"/>
        <w:rPr>
          <w:rFonts w:ascii="Cambria" w:hAnsi="Cambria" w:cs="†¯øw≥¸"/>
          <w:vanish/>
          <w:color w:val="FFFFFF" w:themeColor="background1"/>
        </w:rPr>
      </w:pPr>
    </w:p>
    <w:p w14:paraId="2B14279F" w14:textId="77777777" w:rsidR="00346515" w:rsidRPr="00346515" w:rsidRDefault="00D86075" w:rsidP="00346515">
      <w:pPr>
        <w:pStyle w:val="Akapitzlist"/>
        <w:widowControl w:val="0"/>
        <w:numPr>
          <w:ilvl w:val="0"/>
          <w:numId w:val="38"/>
        </w:numPr>
        <w:autoSpaceDE w:val="0"/>
        <w:autoSpaceDN w:val="0"/>
        <w:adjustRightInd w:val="0"/>
        <w:spacing w:line="276" w:lineRule="auto"/>
        <w:ind w:left="426" w:hanging="426"/>
        <w:jc w:val="both"/>
        <w:rPr>
          <w:rFonts w:ascii="Cambria" w:hAnsi="Cambria" w:cs="†¯øw≥¸"/>
          <w:color w:val="000000" w:themeColor="text1"/>
        </w:rPr>
      </w:pPr>
      <w:r w:rsidRPr="007366F4">
        <w:rPr>
          <w:rFonts w:ascii="Cambria" w:eastAsia="Times New Roman" w:hAnsi="Cambria"/>
          <w:color w:val="000000" w:themeColor="text1"/>
        </w:rPr>
        <w:t xml:space="preserve">Wykonawca jest zobowiązany do dostarczenia i montażu </w:t>
      </w:r>
      <w:r w:rsidR="009A2840" w:rsidRPr="007366F4">
        <w:rPr>
          <w:rFonts w:ascii="Cambria" w:eastAsia="Times New Roman" w:hAnsi="Cambria"/>
          <w:color w:val="000000" w:themeColor="text1"/>
        </w:rPr>
        <w:t>wyposażenia</w:t>
      </w:r>
      <w:r w:rsidR="00B64853">
        <w:rPr>
          <w:rFonts w:ascii="Cambria" w:eastAsia="Times New Roman" w:hAnsi="Cambria"/>
          <w:color w:val="000000" w:themeColor="text1"/>
        </w:rPr>
        <w:t>/sprzętu</w:t>
      </w:r>
      <w:r w:rsidR="00C84369">
        <w:rPr>
          <w:rFonts w:ascii="Cambria" w:eastAsia="Times New Roman" w:hAnsi="Cambria"/>
          <w:color w:val="000000" w:themeColor="text1"/>
        </w:rPr>
        <w:t xml:space="preserve"> </w:t>
      </w:r>
      <w:r w:rsidRPr="007366F4">
        <w:rPr>
          <w:rFonts w:ascii="Cambria" w:eastAsia="Times New Roman" w:hAnsi="Cambria"/>
          <w:color w:val="000000" w:themeColor="text1"/>
        </w:rPr>
        <w:t>spełniając</w:t>
      </w:r>
      <w:r w:rsidR="009A2840" w:rsidRPr="007366F4">
        <w:rPr>
          <w:rFonts w:ascii="Cambria" w:eastAsia="Times New Roman" w:hAnsi="Cambria"/>
          <w:color w:val="000000" w:themeColor="text1"/>
        </w:rPr>
        <w:t>ego</w:t>
      </w:r>
      <w:r w:rsidRPr="007366F4">
        <w:rPr>
          <w:rFonts w:ascii="Cambria" w:eastAsia="Times New Roman" w:hAnsi="Cambria"/>
          <w:color w:val="000000" w:themeColor="text1"/>
        </w:rPr>
        <w:t xml:space="preserve"> parametry wynikające z dokumentacji opisującej </w:t>
      </w:r>
      <w:r w:rsidR="009A2840" w:rsidRPr="007366F4">
        <w:rPr>
          <w:rFonts w:ascii="Cambria" w:eastAsia="Times New Roman" w:hAnsi="Cambria"/>
          <w:color w:val="000000" w:themeColor="text1"/>
        </w:rPr>
        <w:t>p</w:t>
      </w:r>
      <w:r w:rsidRPr="007366F4">
        <w:rPr>
          <w:rFonts w:ascii="Cambria" w:eastAsia="Times New Roman" w:hAnsi="Cambria"/>
          <w:color w:val="000000" w:themeColor="text1"/>
        </w:rPr>
        <w:t>rzedmiot zamówienia.</w:t>
      </w:r>
    </w:p>
    <w:p w14:paraId="0F8020D7" w14:textId="4D9C2CBB" w:rsidR="00346515" w:rsidRPr="00346515" w:rsidRDefault="00346515" w:rsidP="00346515">
      <w:pPr>
        <w:pStyle w:val="Akapitzlist"/>
        <w:widowControl w:val="0"/>
        <w:numPr>
          <w:ilvl w:val="0"/>
          <w:numId w:val="38"/>
        </w:numPr>
        <w:autoSpaceDE w:val="0"/>
        <w:autoSpaceDN w:val="0"/>
        <w:adjustRightInd w:val="0"/>
        <w:spacing w:line="276" w:lineRule="auto"/>
        <w:ind w:left="426" w:hanging="426"/>
        <w:jc w:val="both"/>
        <w:rPr>
          <w:rFonts w:ascii="Cambria" w:hAnsi="Cambria" w:cs="†¯øw≥¸"/>
          <w:color w:val="000000" w:themeColor="text1"/>
        </w:rPr>
      </w:pPr>
      <w:r w:rsidRPr="00346515">
        <w:rPr>
          <w:rFonts w:ascii="Cambria" w:hAnsi="Cambria" w:cs="†¯øw≥¸"/>
          <w:color w:val="000000" w:themeColor="text1"/>
        </w:rPr>
        <w:t>Zamawiający zastrzega sobie, iż w celu sprawdzenia</w:t>
      </w:r>
      <w:r>
        <w:rPr>
          <w:rFonts w:ascii="Cambria" w:hAnsi="Cambria" w:cs="†¯øw≥¸"/>
          <w:color w:val="000000" w:themeColor="text1"/>
        </w:rPr>
        <w:t>, czy dostarczony komputer spełnia wymagania opisu przedmiotu zamówienia może żądać od Wykonawcy przeprowadzenia w obecności Zamawiającego testów wskazanych w tym opisie. Wykonawca zapewni w tym celu odpowiednie oprogramowanie testujące.</w:t>
      </w:r>
    </w:p>
    <w:p w14:paraId="21CA2894" w14:textId="77777777" w:rsidR="00346515" w:rsidRPr="007366F4" w:rsidRDefault="00346515" w:rsidP="00346515">
      <w:pPr>
        <w:pStyle w:val="Akapitzlist"/>
        <w:widowControl w:val="0"/>
        <w:numPr>
          <w:ilvl w:val="0"/>
          <w:numId w:val="38"/>
        </w:numPr>
        <w:autoSpaceDE w:val="0"/>
        <w:autoSpaceDN w:val="0"/>
        <w:adjustRightInd w:val="0"/>
        <w:spacing w:line="276" w:lineRule="auto"/>
        <w:ind w:left="426" w:hanging="426"/>
        <w:jc w:val="both"/>
        <w:rPr>
          <w:rFonts w:ascii="Cambria" w:hAnsi="Cambria" w:cs="†¯øw≥¸"/>
          <w:color w:val="000000" w:themeColor="text1"/>
        </w:rPr>
      </w:pPr>
      <w:r w:rsidRPr="007366F4">
        <w:rPr>
          <w:rFonts w:ascii="Cambria" w:hAnsi="Cambria" w:cs="†¯øw≥¸"/>
          <w:color w:val="000000" w:themeColor="text1"/>
        </w:rPr>
        <w:t>W ramach realizacji umowy Wykonawca zobowiązany jest w szczególności do:</w:t>
      </w:r>
    </w:p>
    <w:p w14:paraId="63838351" w14:textId="77777777" w:rsidR="00346515" w:rsidRPr="007366F4" w:rsidRDefault="00346515" w:rsidP="00346515">
      <w:pPr>
        <w:pStyle w:val="Akapitzlist"/>
        <w:widowControl w:val="0"/>
        <w:numPr>
          <w:ilvl w:val="0"/>
          <w:numId w:val="39"/>
        </w:numPr>
        <w:tabs>
          <w:tab w:val="left" w:pos="851"/>
        </w:tabs>
        <w:autoSpaceDE w:val="0"/>
        <w:autoSpaceDN w:val="0"/>
        <w:adjustRightInd w:val="0"/>
        <w:spacing w:line="276" w:lineRule="auto"/>
        <w:ind w:left="851" w:hanging="425"/>
        <w:jc w:val="both"/>
        <w:rPr>
          <w:rFonts w:ascii="Cambria" w:hAnsi="Cambria" w:cs="†¯øw≥¸"/>
        </w:rPr>
      </w:pPr>
      <w:r w:rsidRPr="007366F4">
        <w:rPr>
          <w:rFonts w:ascii="Cambria" w:hAnsi="Cambria" w:cs="†¯øw≥¸"/>
        </w:rPr>
        <w:t xml:space="preserve">należytego wykonania przedmiotu umowy zgodnie z umową, zasadami wiedzy technicznej i przepisami prawa; </w:t>
      </w:r>
    </w:p>
    <w:p w14:paraId="47519431" w14:textId="77777777" w:rsidR="00346515" w:rsidRPr="007366F4" w:rsidRDefault="00346515" w:rsidP="00346515">
      <w:pPr>
        <w:pStyle w:val="Akapitzlist"/>
        <w:widowControl w:val="0"/>
        <w:numPr>
          <w:ilvl w:val="0"/>
          <w:numId w:val="39"/>
        </w:numPr>
        <w:tabs>
          <w:tab w:val="left" w:pos="851"/>
        </w:tabs>
        <w:autoSpaceDE w:val="0"/>
        <w:autoSpaceDN w:val="0"/>
        <w:adjustRightInd w:val="0"/>
        <w:spacing w:line="276" w:lineRule="auto"/>
        <w:ind w:left="851" w:hanging="425"/>
        <w:jc w:val="both"/>
        <w:rPr>
          <w:rFonts w:ascii="Cambria" w:hAnsi="Cambria" w:cs="†¯øw≥¸"/>
        </w:rPr>
      </w:pPr>
      <w:r w:rsidRPr="007366F4">
        <w:rPr>
          <w:rFonts w:ascii="Cambria" w:hAnsi="Cambria" w:cs="†¯øw≥¸"/>
        </w:rPr>
        <w:t xml:space="preserve">okazania przed montażem na każde wezwanie Zamawiającego dokumentów dotyczących wyposażenia przeznaczonego do montażu: </w:t>
      </w:r>
    </w:p>
    <w:p w14:paraId="1FAEE682" w14:textId="77777777" w:rsidR="00346515" w:rsidRPr="007366F4" w:rsidRDefault="00346515" w:rsidP="00346515">
      <w:pPr>
        <w:pStyle w:val="Akapitzlist"/>
        <w:numPr>
          <w:ilvl w:val="2"/>
          <w:numId w:val="38"/>
        </w:numPr>
        <w:spacing w:line="276" w:lineRule="auto"/>
        <w:ind w:left="1134" w:hanging="283"/>
        <w:rPr>
          <w:rFonts w:ascii="Cambria" w:hAnsi="Cambria" w:cstheme="minorBidi"/>
          <w:color w:val="000000" w:themeColor="text1"/>
        </w:rPr>
      </w:pPr>
      <w:r w:rsidRPr="007366F4">
        <w:rPr>
          <w:rFonts w:ascii="Cambria" w:hAnsi="Cambria"/>
          <w:color w:val="000000" w:themeColor="text1"/>
        </w:rPr>
        <w:t>deklaracji zgodności CE,</w:t>
      </w:r>
    </w:p>
    <w:p w14:paraId="13CDC060" w14:textId="77777777" w:rsidR="00346515" w:rsidRPr="007366F4" w:rsidRDefault="00346515" w:rsidP="00346515">
      <w:pPr>
        <w:pStyle w:val="Akapitzlist"/>
        <w:numPr>
          <w:ilvl w:val="2"/>
          <w:numId w:val="38"/>
        </w:numPr>
        <w:spacing w:line="276" w:lineRule="auto"/>
        <w:ind w:left="1134" w:hanging="283"/>
        <w:jc w:val="both"/>
        <w:rPr>
          <w:rFonts w:ascii="Cambria" w:hAnsi="Cambria" w:cs="†¯øw≥¸"/>
          <w:color w:val="000000" w:themeColor="text1"/>
        </w:rPr>
      </w:pPr>
      <w:r w:rsidRPr="007366F4">
        <w:rPr>
          <w:rFonts w:ascii="Cambria" w:hAnsi="Cambria" w:cs="†¯øw≥¸"/>
          <w:color w:val="000000" w:themeColor="text1"/>
        </w:rPr>
        <w:t xml:space="preserve">atestów lub aprobat technicznych potwierdzających wymogi zawarte </w:t>
      </w:r>
      <w:r w:rsidRPr="007366F4">
        <w:rPr>
          <w:rFonts w:ascii="Cambria" w:hAnsi="Cambria" w:cs="†¯øw≥¸"/>
          <w:color w:val="000000" w:themeColor="text1"/>
        </w:rPr>
        <w:br/>
        <w:t>w opisie przedmiotu zamówienia;</w:t>
      </w:r>
    </w:p>
    <w:p w14:paraId="5759F0B9" w14:textId="77777777" w:rsidR="00346515" w:rsidRPr="007366F4" w:rsidRDefault="00346515" w:rsidP="00346515">
      <w:pPr>
        <w:pStyle w:val="Akapitzlist"/>
        <w:numPr>
          <w:ilvl w:val="2"/>
          <w:numId w:val="38"/>
        </w:numPr>
        <w:spacing w:line="276" w:lineRule="auto"/>
        <w:ind w:left="1134" w:hanging="283"/>
        <w:jc w:val="both"/>
        <w:rPr>
          <w:rFonts w:ascii="Cambria" w:hAnsi="Cambria" w:cs="†¯øw≥¸"/>
          <w:color w:val="000000" w:themeColor="text1"/>
        </w:rPr>
      </w:pPr>
      <w:r w:rsidRPr="007366F4">
        <w:rPr>
          <w:rFonts w:ascii="Cambria" w:hAnsi="Cambria" w:cs="†¯øw≥¸"/>
          <w:color w:val="000000" w:themeColor="text1"/>
        </w:rPr>
        <w:t>kart katalogowych,</w:t>
      </w:r>
    </w:p>
    <w:p w14:paraId="4D3FC089" w14:textId="5ABCD3DE" w:rsidR="00346515" w:rsidRPr="00346515" w:rsidRDefault="00346515" w:rsidP="00346515">
      <w:pPr>
        <w:pStyle w:val="Akapitzlist"/>
        <w:numPr>
          <w:ilvl w:val="2"/>
          <w:numId w:val="38"/>
        </w:numPr>
        <w:spacing w:line="276" w:lineRule="auto"/>
        <w:ind w:left="1134" w:hanging="283"/>
        <w:jc w:val="both"/>
        <w:rPr>
          <w:rFonts w:ascii="Cambria" w:hAnsi="Cambria" w:cs="†¯øw≥¸"/>
          <w:color w:val="000000" w:themeColor="text1"/>
        </w:rPr>
      </w:pPr>
      <w:r w:rsidRPr="007366F4">
        <w:rPr>
          <w:rFonts w:ascii="Cambria" w:hAnsi="Cambria" w:cs="†¯øw≥¸"/>
          <w:color w:val="000000" w:themeColor="text1"/>
        </w:rPr>
        <w:t>instrukcji użytkowania;</w:t>
      </w:r>
    </w:p>
    <w:p w14:paraId="5CF02B00" w14:textId="77777777" w:rsidR="007D69F4" w:rsidRDefault="007D69F4" w:rsidP="00346515">
      <w:pPr>
        <w:pStyle w:val="p2"/>
        <w:spacing w:line="276" w:lineRule="auto"/>
        <w:rPr>
          <w:rStyle w:val="s1"/>
          <w:rFonts w:ascii="Cambria" w:hAnsi="Cambria" w:cs="Cambria"/>
          <w:b/>
          <w:sz w:val="24"/>
          <w:szCs w:val="24"/>
        </w:rPr>
      </w:pPr>
    </w:p>
    <w:p w14:paraId="5D38097E" w14:textId="14B507F9" w:rsidR="00023D82" w:rsidRPr="007366F4" w:rsidRDefault="00023D82" w:rsidP="007366F4">
      <w:pPr>
        <w:pStyle w:val="p2"/>
        <w:spacing w:line="276" w:lineRule="auto"/>
        <w:jc w:val="center"/>
        <w:rPr>
          <w:rFonts w:ascii="Cambria" w:hAnsi="Cambria"/>
        </w:rPr>
      </w:pPr>
      <w:r w:rsidRPr="007366F4">
        <w:rPr>
          <w:rStyle w:val="s1"/>
          <w:rFonts w:ascii="Cambria" w:hAnsi="Cambria" w:cs="Cambria"/>
          <w:b/>
          <w:sz w:val="24"/>
          <w:szCs w:val="24"/>
        </w:rPr>
        <w:t xml:space="preserve">§ </w:t>
      </w:r>
      <w:r w:rsidRPr="007366F4">
        <w:rPr>
          <w:rFonts w:ascii="Cambria" w:hAnsi="Cambria" w:cs="Cambria"/>
          <w:b/>
          <w:sz w:val="24"/>
          <w:szCs w:val="24"/>
        </w:rPr>
        <w:t>5</w:t>
      </w:r>
    </w:p>
    <w:p w14:paraId="49D1125F" w14:textId="77777777" w:rsidR="00023D82" w:rsidRPr="007366F4" w:rsidRDefault="00023D82" w:rsidP="007366F4">
      <w:pPr>
        <w:pStyle w:val="p2"/>
        <w:tabs>
          <w:tab w:val="center" w:pos="4535"/>
          <w:tab w:val="right" w:pos="9070"/>
        </w:tabs>
        <w:spacing w:line="276" w:lineRule="auto"/>
        <w:rPr>
          <w:rFonts w:ascii="Cambria" w:hAnsi="Cambria"/>
        </w:rPr>
      </w:pPr>
      <w:r w:rsidRPr="007366F4">
        <w:rPr>
          <w:rFonts w:ascii="Cambria" w:hAnsi="Cambria" w:cs="Cambria"/>
          <w:b/>
          <w:sz w:val="24"/>
          <w:szCs w:val="24"/>
        </w:rPr>
        <w:tab/>
        <w:t>Termin i miejsce dostawy</w:t>
      </w:r>
      <w:r w:rsidRPr="007366F4">
        <w:rPr>
          <w:rFonts w:ascii="Cambria" w:hAnsi="Cambria" w:cs="Cambria"/>
          <w:b/>
          <w:sz w:val="24"/>
          <w:szCs w:val="24"/>
        </w:rPr>
        <w:tab/>
      </w:r>
    </w:p>
    <w:p w14:paraId="74BA9A0E" w14:textId="2EC89B2C" w:rsidR="00023D82" w:rsidRPr="007366F4" w:rsidRDefault="00023D82" w:rsidP="007366F4">
      <w:pPr>
        <w:widowControl w:val="0"/>
        <w:numPr>
          <w:ilvl w:val="1"/>
          <w:numId w:val="18"/>
        </w:numPr>
        <w:autoSpaceDE w:val="0"/>
        <w:autoSpaceDN w:val="0"/>
        <w:adjustRightInd w:val="0"/>
        <w:spacing w:before="20" w:after="40"/>
        <w:ind w:left="426" w:hanging="426"/>
        <w:contextualSpacing/>
        <w:jc w:val="both"/>
        <w:outlineLvl w:val="3"/>
        <w:rPr>
          <w:rFonts w:ascii="Cambria" w:hAnsi="Cambria" w:cs="Helvetica"/>
          <w:bCs/>
          <w:sz w:val="24"/>
          <w:szCs w:val="24"/>
        </w:rPr>
      </w:pPr>
      <w:r w:rsidRPr="007366F4">
        <w:rPr>
          <w:rFonts w:ascii="Cambria" w:hAnsi="Cambria" w:cs="Arial"/>
          <w:bCs/>
          <w:sz w:val="24"/>
          <w:szCs w:val="24"/>
        </w:rPr>
        <w:t>Wykonawca jest zobowiązany wykonać zamówienie</w:t>
      </w:r>
      <w:r w:rsidR="00C84369">
        <w:rPr>
          <w:rFonts w:ascii="Cambria" w:hAnsi="Cambria" w:cs="Arial"/>
          <w:bCs/>
          <w:sz w:val="24"/>
          <w:szCs w:val="24"/>
        </w:rPr>
        <w:t xml:space="preserve"> </w:t>
      </w:r>
      <w:r w:rsidRPr="007366F4">
        <w:rPr>
          <w:rFonts w:ascii="Cambria" w:hAnsi="Cambria" w:cs="Arial"/>
          <w:sz w:val="24"/>
          <w:szCs w:val="24"/>
        </w:rPr>
        <w:t>w terminie</w:t>
      </w:r>
      <w:r w:rsidR="00374787">
        <w:rPr>
          <w:rFonts w:ascii="Cambria" w:hAnsi="Cambria" w:cs="Arial"/>
          <w:sz w:val="24"/>
          <w:szCs w:val="24"/>
        </w:rPr>
        <w:t xml:space="preserve"> </w:t>
      </w:r>
      <w:r w:rsidR="00374787" w:rsidRPr="00374787">
        <w:rPr>
          <w:rFonts w:ascii="Cambria" w:hAnsi="Cambria" w:cs="Arial"/>
          <w:b/>
          <w:bCs/>
          <w:sz w:val="24"/>
          <w:szCs w:val="24"/>
        </w:rPr>
        <w:t>nie dłuższym niż</w:t>
      </w:r>
      <w:r w:rsidR="00374787">
        <w:rPr>
          <w:rFonts w:ascii="Cambria" w:hAnsi="Cambria" w:cs="Arial"/>
          <w:sz w:val="24"/>
          <w:szCs w:val="24"/>
        </w:rPr>
        <w:t xml:space="preserve"> </w:t>
      </w:r>
      <w:r w:rsidR="00346515">
        <w:rPr>
          <w:rFonts w:ascii="Cambria" w:hAnsi="Cambria" w:cs="Arial"/>
          <w:b/>
          <w:bCs/>
          <w:sz w:val="24"/>
          <w:szCs w:val="24"/>
        </w:rPr>
        <w:t>21</w:t>
      </w:r>
      <w:r w:rsidR="00B109C8">
        <w:rPr>
          <w:rFonts w:ascii="Cambria" w:hAnsi="Cambria" w:cs="Arial"/>
          <w:b/>
          <w:bCs/>
          <w:sz w:val="24"/>
          <w:szCs w:val="24"/>
        </w:rPr>
        <w:t xml:space="preserve"> </w:t>
      </w:r>
      <w:r w:rsidR="0036698F" w:rsidRPr="007366F4">
        <w:rPr>
          <w:rFonts w:ascii="Cambria" w:hAnsi="Cambria" w:cs="Arial"/>
          <w:b/>
          <w:bCs/>
          <w:sz w:val="24"/>
          <w:szCs w:val="24"/>
        </w:rPr>
        <w:t xml:space="preserve">dni </w:t>
      </w:r>
      <w:r w:rsidRPr="007366F4">
        <w:rPr>
          <w:rFonts w:ascii="Cambria" w:hAnsi="Cambria" w:cs="Arial"/>
          <w:b/>
          <w:bCs/>
          <w:sz w:val="24"/>
          <w:szCs w:val="24"/>
        </w:rPr>
        <w:t>od dnia zawarcia umowy</w:t>
      </w:r>
      <w:r w:rsidR="006C64A2">
        <w:rPr>
          <w:rFonts w:ascii="Cambria" w:hAnsi="Cambria" w:cs="Arial"/>
          <w:b/>
          <w:bCs/>
          <w:sz w:val="24"/>
          <w:szCs w:val="24"/>
        </w:rPr>
        <w:t>.</w:t>
      </w:r>
    </w:p>
    <w:p w14:paraId="5B3B971C" w14:textId="247786F2" w:rsidR="00023D82" w:rsidRPr="007366F4" w:rsidRDefault="00023D82" w:rsidP="007366F4">
      <w:pPr>
        <w:widowControl w:val="0"/>
        <w:numPr>
          <w:ilvl w:val="1"/>
          <w:numId w:val="18"/>
        </w:numPr>
        <w:tabs>
          <w:tab w:val="clear" w:pos="0"/>
        </w:tabs>
        <w:autoSpaceDE w:val="0"/>
        <w:autoSpaceDN w:val="0"/>
        <w:adjustRightInd w:val="0"/>
        <w:spacing w:before="20" w:after="40"/>
        <w:ind w:left="426" w:hanging="426"/>
        <w:contextualSpacing/>
        <w:jc w:val="both"/>
        <w:outlineLvl w:val="3"/>
        <w:rPr>
          <w:rFonts w:ascii="Cambria" w:hAnsi="Cambria"/>
          <w:bCs/>
          <w:sz w:val="24"/>
          <w:szCs w:val="24"/>
        </w:rPr>
      </w:pPr>
      <w:r w:rsidRPr="007366F4">
        <w:rPr>
          <w:rFonts w:ascii="Cambria" w:hAnsi="Cambria"/>
          <w:bCs/>
          <w:sz w:val="24"/>
          <w:szCs w:val="24"/>
        </w:rPr>
        <w:t xml:space="preserve">Dostawa zostanie zrealizowana w dni robocze, w godzinach pracy Zamawiającego, po uprzednim awizowaniu przez Wykonawcę na piśmie lub na adres email…………… z co najmniej </w:t>
      </w:r>
      <w:r w:rsidR="006C64A2">
        <w:rPr>
          <w:rFonts w:ascii="Cambria" w:hAnsi="Cambria"/>
          <w:bCs/>
          <w:sz w:val="24"/>
          <w:szCs w:val="24"/>
        </w:rPr>
        <w:t>jedno</w:t>
      </w:r>
      <w:r w:rsidRPr="007366F4">
        <w:rPr>
          <w:rFonts w:ascii="Cambria" w:hAnsi="Cambria"/>
          <w:bCs/>
          <w:sz w:val="24"/>
          <w:szCs w:val="24"/>
        </w:rPr>
        <w:t>dniowym wyprzedzeniem w stosunku do daty dostawy.</w:t>
      </w:r>
    </w:p>
    <w:p w14:paraId="1820EC55" w14:textId="29DA35E6" w:rsidR="00023D82" w:rsidRPr="007366F4" w:rsidRDefault="00346515" w:rsidP="007366F4">
      <w:pPr>
        <w:widowControl w:val="0"/>
        <w:numPr>
          <w:ilvl w:val="1"/>
          <w:numId w:val="18"/>
        </w:numPr>
        <w:tabs>
          <w:tab w:val="clear" w:pos="0"/>
        </w:tabs>
        <w:autoSpaceDE w:val="0"/>
        <w:autoSpaceDN w:val="0"/>
        <w:adjustRightInd w:val="0"/>
        <w:spacing w:before="20" w:after="40"/>
        <w:ind w:left="426" w:hanging="426"/>
        <w:contextualSpacing/>
        <w:jc w:val="both"/>
        <w:outlineLvl w:val="3"/>
        <w:rPr>
          <w:rFonts w:ascii="Cambria" w:hAnsi="Cambria"/>
          <w:bCs/>
          <w:sz w:val="24"/>
          <w:szCs w:val="24"/>
        </w:rPr>
      </w:pPr>
      <w:r>
        <w:rPr>
          <w:rFonts w:ascii="Cambria" w:hAnsi="Cambria"/>
          <w:bCs/>
          <w:sz w:val="24"/>
          <w:szCs w:val="24"/>
        </w:rPr>
        <w:t>Z uwagi na to, że prace instalacyjne będą odbywały się w funkcjonującym obiekcie</w:t>
      </w:r>
    </w:p>
    <w:p w14:paraId="42174694" w14:textId="77777777" w:rsidR="00023D82" w:rsidRPr="007366F4" w:rsidRDefault="00023D82" w:rsidP="007366F4">
      <w:pPr>
        <w:widowControl w:val="0"/>
        <w:numPr>
          <w:ilvl w:val="1"/>
          <w:numId w:val="18"/>
        </w:numPr>
        <w:tabs>
          <w:tab w:val="clear" w:pos="0"/>
        </w:tabs>
        <w:autoSpaceDE w:val="0"/>
        <w:autoSpaceDN w:val="0"/>
        <w:adjustRightInd w:val="0"/>
        <w:spacing w:before="20" w:after="40"/>
        <w:ind w:left="426" w:hanging="426"/>
        <w:contextualSpacing/>
        <w:jc w:val="both"/>
        <w:outlineLvl w:val="3"/>
        <w:rPr>
          <w:rFonts w:ascii="Cambria" w:hAnsi="Cambria"/>
          <w:bCs/>
          <w:sz w:val="24"/>
          <w:szCs w:val="24"/>
        </w:rPr>
      </w:pPr>
      <w:r w:rsidRPr="007366F4">
        <w:rPr>
          <w:rFonts w:ascii="Cambria" w:hAnsi="Cambria"/>
          <w:bCs/>
          <w:sz w:val="24"/>
          <w:szCs w:val="24"/>
        </w:rPr>
        <w:t>Ilekroć w umowie jest mowa o „dniach roboczych”, należy przez to rozumieć dni od poniedziałku do piątku, z wyłączeniem przypadających w dni wolne od pracy, określone w art. 1 ust. 1 ustawy z dnia 18 stycznia 1951 r. o dniach wolnych od pracy (Dz. U. z 2015 r. poz. 90).</w:t>
      </w:r>
    </w:p>
    <w:p w14:paraId="78EF550D" w14:textId="77777777" w:rsidR="00585A99" w:rsidRPr="007366F4" w:rsidRDefault="00585A99" w:rsidP="007366F4">
      <w:pPr>
        <w:autoSpaceDE w:val="0"/>
        <w:autoSpaceDN w:val="0"/>
        <w:spacing w:after="0"/>
        <w:jc w:val="center"/>
        <w:rPr>
          <w:rFonts w:ascii="Cambria" w:hAnsi="Cambria" w:cs="ArialNarrow,Bold"/>
          <w:b/>
          <w:bCs/>
          <w:sz w:val="24"/>
          <w:szCs w:val="24"/>
        </w:rPr>
      </w:pPr>
    </w:p>
    <w:p w14:paraId="109ED859" w14:textId="77777777" w:rsidR="00023D82" w:rsidRPr="007366F4" w:rsidRDefault="00023D82" w:rsidP="007366F4">
      <w:pPr>
        <w:autoSpaceDE w:val="0"/>
        <w:autoSpaceDN w:val="0"/>
        <w:spacing w:after="0"/>
        <w:jc w:val="center"/>
        <w:rPr>
          <w:rFonts w:ascii="Cambria" w:hAnsi="Cambria" w:cs="ArialNarrow,Bold"/>
          <w:b/>
          <w:bCs/>
          <w:sz w:val="24"/>
          <w:szCs w:val="24"/>
        </w:rPr>
      </w:pPr>
      <w:r w:rsidRPr="007366F4">
        <w:rPr>
          <w:rFonts w:ascii="Cambria" w:hAnsi="Cambria" w:cs="ArialNarrow,Bold"/>
          <w:b/>
          <w:bCs/>
          <w:sz w:val="24"/>
          <w:szCs w:val="24"/>
        </w:rPr>
        <w:lastRenderedPageBreak/>
        <w:t>§ 5a</w:t>
      </w:r>
    </w:p>
    <w:p w14:paraId="38DE954A" w14:textId="77777777" w:rsidR="00023D82" w:rsidRPr="007366F4" w:rsidRDefault="00023D82" w:rsidP="007366F4">
      <w:pPr>
        <w:autoSpaceDE w:val="0"/>
        <w:autoSpaceDN w:val="0"/>
        <w:spacing w:after="0"/>
        <w:jc w:val="center"/>
        <w:rPr>
          <w:rFonts w:ascii="Cambria" w:hAnsi="Cambria"/>
          <w:b/>
          <w:bCs/>
          <w:spacing w:val="-8"/>
          <w:sz w:val="24"/>
          <w:szCs w:val="24"/>
        </w:rPr>
      </w:pPr>
      <w:r w:rsidRPr="007366F4">
        <w:rPr>
          <w:rFonts w:ascii="Cambria" w:hAnsi="Cambria"/>
          <w:b/>
          <w:bCs/>
          <w:spacing w:val="-8"/>
          <w:sz w:val="24"/>
          <w:szCs w:val="24"/>
        </w:rPr>
        <w:t>Odbiór przedmiotu umowy</w:t>
      </w:r>
    </w:p>
    <w:p w14:paraId="4E12123F" w14:textId="60F5B50F" w:rsidR="00881024" w:rsidRPr="007366F4" w:rsidRDefault="00014E2D" w:rsidP="007366F4">
      <w:pPr>
        <w:numPr>
          <w:ilvl w:val="0"/>
          <w:numId w:val="30"/>
        </w:numPr>
        <w:suppressAutoHyphens w:val="0"/>
        <w:spacing w:after="0"/>
        <w:contextualSpacing/>
        <w:jc w:val="both"/>
        <w:rPr>
          <w:rFonts w:ascii="Cambria" w:hAnsi="Cambria" w:cs="†¯øw≥¸"/>
          <w:color w:val="000000" w:themeColor="text1"/>
        </w:rPr>
      </w:pPr>
      <w:r w:rsidRPr="007366F4">
        <w:rPr>
          <w:rFonts w:ascii="Cambria" w:hAnsi="Cambria" w:cs="Tahoma"/>
          <w:color w:val="000000"/>
          <w:sz w:val="24"/>
          <w:szCs w:val="24"/>
        </w:rPr>
        <w:t xml:space="preserve">Strony zgodnie postanawiają, że potwierdzeniem realizacji przedmiotu umowy będzie </w:t>
      </w:r>
      <w:r w:rsidRPr="007366F4">
        <w:rPr>
          <w:rFonts w:ascii="Cambria" w:hAnsi="Cambria" w:cs="Tahoma"/>
          <w:b/>
          <w:bCs/>
          <w:color w:val="000000"/>
          <w:sz w:val="24"/>
          <w:szCs w:val="24"/>
        </w:rPr>
        <w:t>protokół odbioru końcowego</w:t>
      </w:r>
      <w:r w:rsidRPr="007366F4">
        <w:rPr>
          <w:rFonts w:ascii="Cambria" w:hAnsi="Cambria" w:cs="Tahoma"/>
          <w:color w:val="000000"/>
          <w:sz w:val="24"/>
          <w:szCs w:val="24"/>
        </w:rPr>
        <w:t xml:space="preserve"> będący podstawą wystawienia faktury końcowej, </w:t>
      </w:r>
      <w:r w:rsidR="00374787">
        <w:rPr>
          <w:rFonts w:ascii="Cambria" w:hAnsi="Cambria" w:cs="Tahoma"/>
          <w:color w:val="000000"/>
          <w:sz w:val="24"/>
          <w:szCs w:val="24"/>
        </w:rPr>
        <w:br/>
      </w:r>
      <w:r w:rsidRPr="007366F4">
        <w:rPr>
          <w:rFonts w:ascii="Cambria" w:hAnsi="Cambria" w:cs="Tahoma"/>
          <w:color w:val="000000"/>
          <w:sz w:val="24"/>
          <w:szCs w:val="24"/>
        </w:rPr>
        <w:t xml:space="preserve">o której mowa </w:t>
      </w:r>
      <w:r w:rsidRPr="007366F4">
        <w:rPr>
          <w:rFonts w:ascii="Cambria" w:hAnsi="Cambria" w:cs="Tahoma"/>
          <w:sz w:val="24"/>
          <w:szCs w:val="24"/>
        </w:rPr>
        <w:t>w § 7.</w:t>
      </w:r>
    </w:p>
    <w:p w14:paraId="2652D6FA" w14:textId="77777777" w:rsidR="00881024" w:rsidRPr="007366F4" w:rsidRDefault="00881024" w:rsidP="007366F4">
      <w:pPr>
        <w:pStyle w:val="Akapitzlist"/>
        <w:numPr>
          <w:ilvl w:val="0"/>
          <w:numId w:val="30"/>
        </w:numPr>
        <w:spacing w:line="276" w:lineRule="auto"/>
        <w:jc w:val="both"/>
        <w:rPr>
          <w:rFonts w:ascii="Cambria" w:eastAsia="Times New Roman" w:hAnsi="Cambria" w:cs="Tahoma"/>
          <w:vanish/>
          <w:lang w:eastAsia="zh-CN"/>
        </w:rPr>
      </w:pPr>
    </w:p>
    <w:p w14:paraId="530DF15D" w14:textId="5820C584" w:rsidR="00023D82" w:rsidRPr="007366F4" w:rsidRDefault="00023D82" w:rsidP="007366F4">
      <w:pPr>
        <w:numPr>
          <w:ilvl w:val="0"/>
          <w:numId w:val="30"/>
        </w:numPr>
        <w:suppressAutoHyphens w:val="0"/>
        <w:spacing w:after="0"/>
        <w:contextualSpacing/>
        <w:jc w:val="both"/>
        <w:rPr>
          <w:rFonts w:ascii="Cambria" w:hAnsi="Cambria" w:cs="Tahoma"/>
          <w:sz w:val="24"/>
          <w:szCs w:val="24"/>
        </w:rPr>
      </w:pPr>
      <w:r w:rsidRPr="007366F4">
        <w:rPr>
          <w:rFonts w:ascii="Cambria" w:hAnsi="Cambria" w:cs="Tahoma"/>
          <w:sz w:val="24"/>
          <w:szCs w:val="24"/>
        </w:rPr>
        <w:t xml:space="preserve">Podstawą odbioru końcowego będzie faktyczne wykonanie zakresu rzeczowego przedmiotu umowy. </w:t>
      </w:r>
    </w:p>
    <w:p w14:paraId="68A40D9E" w14:textId="77777777" w:rsidR="00023D82" w:rsidRPr="007366F4" w:rsidRDefault="00023D82" w:rsidP="007366F4">
      <w:pPr>
        <w:numPr>
          <w:ilvl w:val="0"/>
          <w:numId w:val="30"/>
        </w:numPr>
        <w:suppressAutoHyphens w:val="0"/>
        <w:spacing w:after="0"/>
        <w:contextualSpacing/>
        <w:jc w:val="both"/>
        <w:rPr>
          <w:rFonts w:ascii="Cambria" w:hAnsi="Cambria" w:cs="Tahoma"/>
          <w:sz w:val="24"/>
          <w:szCs w:val="24"/>
        </w:rPr>
      </w:pPr>
      <w:r w:rsidRPr="007366F4">
        <w:rPr>
          <w:rFonts w:ascii="Cambria" w:hAnsi="Cambria" w:cs="Tahoma"/>
          <w:sz w:val="24"/>
          <w:szCs w:val="24"/>
        </w:rPr>
        <w:t>W przypadku, gdy przy dostarczeniu przedmiotu umowy Zamawiającemu zostanie stwierdzona wada dostarczonego przedmiotu albo jego niezgodność z umową w szczególności z wymaganiami zawartymi w opisie przedmiotu zamówienia:</w:t>
      </w:r>
    </w:p>
    <w:p w14:paraId="78AB5464" w14:textId="5D0E3869" w:rsidR="00023D82" w:rsidRPr="007366F4" w:rsidRDefault="00023D82" w:rsidP="007366F4">
      <w:pPr>
        <w:pStyle w:val="Default"/>
        <w:widowControl/>
        <w:numPr>
          <w:ilvl w:val="0"/>
          <w:numId w:val="5"/>
        </w:numPr>
        <w:tabs>
          <w:tab w:val="num" w:pos="491"/>
        </w:tabs>
        <w:overflowPunct w:val="0"/>
        <w:autoSpaceDE/>
        <w:spacing w:line="276" w:lineRule="auto"/>
        <w:ind w:left="851" w:hanging="284"/>
        <w:jc w:val="both"/>
        <w:textAlignment w:val="baseline"/>
        <w:rPr>
          <w:rFonts w:ascii="Cambria" w:hAnsi="Cambria"/>
          <w:color w:val="auto"/>
          <w:szCs w:val="24"/>
        </w:rPr>
      </w:pPr>
      <w:r w:rsidRPr="007366F4">
        <w:rPr>
          <w:rFonts w:ascii="Cambria" w:eastAsia="Cambria" w:hAnsi="Cambria" w:cs="Cambria"/>
          <w:color w:val="auto"/>
          <w:szCs w:val="24"/>
        </w:rPr>
        <w:t>jeżeli wady/niezgodności są nieistotne (tj. nie powodują niezgodności z wymogami technicznymi zawartymi w opisie przedmiotu zamówienia</w:t>
      </w:r>
      <w:r w:rsidR="006C64A2">
        <w:rPr>
          <w:rFonts w:ascii="Cambria" w:eastAsia="Cambria" w:hAnsi="Cambria" w:cs="Cambria"/>
          <w:color w:val="auto"/>
          <w:szCs w:val="24"/>
        </w:rPr>
        <w:t>,</w:t>
      </w:r>
      <w:r w:rsidRPr="007366F4">
        <w:rPr>
          <w:rFonts w:ascii="Cambria" w:eastAsia="Cambria" w:hAnsi="Cambria" w:cs="Cambria"/>
          <w:color w:val="auto"/>
          <w:szCs w:val="24"/>
        </w:rPr>
        <w:t xml:space="preserve"> nie uniemożliwiają korzystania z </w:t>
      </w:r>
      <w:r w:rsidR="00240780" w:rsidRPr="007366F4">
        <w:rPr>
          <w:rFonts w:ascii="Cambria" w:eastAsia="Cambria" w:hAnsi="Cambria" w:cs="Cambria"/>
          <w:color w:val="auto"/>
          <w:szCs w:val="24"/>
        </w:rPr>
        <w:t>wyposażenia</w:t>
      </w:r>
      <w:r w:rsidRPr="007366F4">
        <w:rPr>
          <w:rFonts w:ascii="Cambria" w:eastAsia="Cambria" w:hAnsi="Cambria" w:cs="Cambria"/>
          <w:color w:val="auto"/>
          <w:szCs w:val="24"/>
        </w:rPr>
        <w:t xml:space="preserve"> zgodnie z </w:t>
      </w:r>
      <w:r w:rsidR="006C64A2">
        <w:rPr>
          <w:rFonts w:ascii="Cambria" w:eastAsia="Cambria" w:hAnsi="Cambria" w:cs="Cambria"/>
          <w:color w:val="auto"/>
          <w:szCs w:val="24"/>
        </w:rPr>
        <w:t>jego</w:t>
      </w:r>
      <w:r w:rsidRPr="007366F4">
        <w:rPr>
          <w:rFonts w:ascii="Cambria" w:eastAsia="Cambria" w:hAnsi="Cambria" w:cs="Cambria"/>
          <w:color w:val="auto"/>
          <w:szCs w:val="24"/>
        </w:rPr>
        <w:t xml:space="preserve"> przeznaczeniem</w:t>
      </w:r>
      <w:r w:rsidR="006C64A2">
        <w:rPr>
          <w:rFonts w:ascii="Cambria" w:eastAsia="Cambria" w:hAnsi="Cambria" w:cs="Cambria"/>
          <w:color w:val="auto"/>
          <w:szCs w:val="24"/>
        </w:rPr>
        <w:t>, nie dotyczą braków ilościowych</w:t>
      </w:r>
      <w:r w:rsidRPr="007366F4">
        <w:rPr>
          <w:rFonts w:ascii="Cambria" w:eastAsia="Cambria" w:hAnsi="Cambria" w:cs="Cambria"/>
          <w:color w:val="auto"/>
          <w:szCs w:val="24"/>
        </w:rPr>
        <w:t xml:space="preserve">) - Zamawiający </w:t>
      </w:r>
      <w:r w:rsidR="006C64A2">
        <w:rPr>
          <w:rFonts w:ascii="Cambria" w:eastAsia="Cambria" w:hAnsi="Cambria" w:cs="Cambria"/>
          <w:color w:val="auto"/>
          <w:szCs w:val="24"/>
        </w:rPr>
        <w:t xml:space="preserve">dokona </w:t>
      </w:r>
      <w:r w:rsidRPr="007366F4">
        <w:rPr>
          <w:rFonts w:ascii="Cambria" w:eastAsia="Cambria" w:hAnsi="Cambria" w:cs="Cambria"/>
          <w:color w:val="auto"/>
          <w:szCs w:val="24"/>
        </w:rPr>
        <w:t xml:space="preserve">odbioru z zastrzeżeniami wskazującymi i uzasadniającymi owe niezgodności, co będzie skutkować obowiązkiem usunięcia przez Wykonawcę tych niezgodności w terminie wskazanym przez Zamawiającego, pod rygorem zapłaty </w:t>
      </w:r>
      <w:r w:rsidRPr="007366F4">
        <w:rPr>
          <w:rFonts w:ascii="Cambria" w:eastAsia="Calibri" w:hAnsi="Cambria" w:cs="ArialNarrow"/>
          <w:color w:val="auto"/>
          <w:szCs w:val="24"/>
        </w:rPr>
        <w:t>kary umownej za każdy dzień zwłoki</w:t>
      </w:r>
      <w:r w:rsidRPr="007366F4">
        <w:rPr>
          <w:rFonts w:ascii="Cambria" w:eastAsia="Cambria" w:hAnsi="Cambria" w:cs="Cambria"/>
          <w:color w:val="auto"/>
          <w:szCs w:val="24"/>
        </w:rPr>
        <w:t>;</w:t>
      </w:r>
    </w:p>
    <w:p w14:paraId="5FD1730B" w14:textId="117D54A1" w:rsidR="00023D82" w:rsidRPr="007366F4" w:rsidRDefault="00023D82" w:rsidP="007366F4">
      <w:pPr>
        <w:pStyle w:val="Default"/>
        <w:widowControl/>
        <w:numPr>
          <w:ilvl w:val="0"/>
          <w:numId w:val="5"/>
        </w:numPr>
        <w:tabs>
          <w:tab w:val="num" w:pos="491"/>
        </w:tabs>
        <w:overflowPunct w:val="0"/>
        <w:autoSpaceDE/>
        <w:spacing w:line="276" w:lineRule="auto"/>
        <w:ind w:left="851" w:hanging="284"/>
        <w:jc w:val="both"/>
        <w:textAlignment w:val="baseline"/>
        <w:rPr>
          <w:rFonts w:ascii="Cambria" w:hAnsi="Cambria"/>
          <w:color w:val="auto"/>
          <w:szCs w:val="24"/>
        </w:rPr>
      </w:pPr>
      <w:r w:rsidRPr="007366F4">
        <w:rPr>
          <w:rFonts w:ascii="Cambria" w:eastAsia="Cambria" w:hAnsi="Cambria" w:cs="Cambria"/>
          <w:color w:val="auto"/>
          <w:szCs w:val="24"/>
        </w:rPr>
        <w:t xml:space="preserve">jeżeli wady/niezgodności te są istotne tj. powodują niezgodność z wymogami technicznymi zawartymi w opisie przedmiotu zamówienia lub uniemożliwiają korzystanie z </w:t>
      </w:r>
      <w:r w:rsidR="00240780" w:rsidRPr="007366F4">
        <w:rPr>
          <w:rFonts w:ascii="Cambria" w:eastAsia="Cambria" w:hAnsi="Cambria" w:cs="Cambria"/>
          <w:color w:val="auto"/>
          <w:szCs w:val="24"/>
        </w:rPr>
        <w:t>wyposażenia</w:t>
      </w:r>
      <w:r w:rsidRPr="007366F4">
        <w:rPr>
          <w:rFonts w:ascii="Cambria" w:eastAsia="Cambria" w:hAnsi="Cambria" w:cs="Cambria"/>
          <w:color w:val="auto"/>
          <w:szCs w:val="24"/>
        </w:rPr>
        <w:t xml:space="preserve"> zgodnie z ich przeznaczeniem</w:t>
      </w:r>
      <w:r w:rsidR="006C64A2">
        <w:rPr>
          <w:rFonts w:ascii="Cambria" w:eastAsia="Cambria" w:hAnsi="Cambria" w:cs="Cambria"/>
          <w:color w:val="auto"/>
          <w:szCs w:val="24"/>
        </w:rPr>
        <w:t xml:space="preserve"> lub dotyczą braków ilościowych</w:t>
      </w:r>
      <w:r w:rsidRPr="007366F4">
        <w:rPr>
          <w:rFonts w:ascii="Cambria" w:eastAsia="Cambria" w:hAnsi="Cambria" w:cs="Cambria"/>
          <w:color w:val="auto"/>
          <w:szCs w:val="24"/>
        </w:rPr>
        <w:t xml:space="preserve"> - Zamawiający może odmówić odbioru, pod warunkiem, że jednocześnie zgłosi Wykonawcy zastrzeżenia, co będzie skutkować obowiązkiem niezwłocznego usunięcia przez Wykonawcę tych niezgodności lub dostarczenia produktu spełniającego wymagania zamawiającego.</w:t>
      </w:r>
    </w:p>
    <w:p w14:paraId="01374A70" w14:textId="10245379" w:rsidR="00023D82" w:rsidRPr="007366F4" w:rsidRDefault="00023D82" w:rsidP="007366F4">
      <w:pPr>
        <w:numPr>
          <w:ilvl w:val="0"/>
          <w:numId w:val="30"/>
        </w:numPr>
        <w:suppressAutoHyphens w:val="0"/>
        <w:spacing w:after="0"/>
        <w:contextualSpacing/>
        <w:jc w:val="both"/>
        <w:rPr>
          <w:rFonts w:ascii="Cambria" w:hAnsi="Cambria" w:cs="Tahoma"/>
          <w:sz w:val="24"/>
          <w:szCs w:val="24"/>
        </w:rPr>
      </w:pPr>
      <w:r w:rsidRPr="007366F4">
        <w:rPr>
          <w:rFonts w:ascii="Cambria" w:hAnsi="Cambria" w:cs="Tahoma"/>
          <w:sz w:val="24"/>
          <w:szCs w:val="24"/>
        </w:rPr>
        <w:t>W przypadku odmowy usunięcia przez Wykonawcę wad, wady zostaną usunięte w ramach wykonawstwa zastępczego na jego koszt.</w:t>
      </w:r>
    </w:p>
    <w:p w14:paraId="412F4B35" w14:textId="1531B807" w:rsidR="00023D82" w:rsidRPr="007366F4" w:rsidRDefault="00023D82" w:rsidP="007366F4">
      <w:pPr>
        <w:numPr>
          <w:ilvl w:val="0"/>
          <w:numId w:val="30"/>
        </w:numPr>
        <w:suppressAutoHyphens w:val="0"/>
        <w:spacing w:after="0"/>
        <w:contextualSpacing/>
        <w:jc w:val="both"/>
        <w:rPr>
          <w:rFonts w:ascii="Cambria" w:hAnsi="Cambria" w:cs="Tahoma"/>
          <w:sz w:val="24"/>
          <w:szCs w:val="24"/>
        </w:rPr>
      </w:pPr>
      <w:r w:rsidRPr="007366F4">
        <w:rPr>
          <w:rFonts w:ascii="Cambria" w:hAnsi="Cambria" w:cs="Tahoma"/>
          <w:sz w:val="24"/>
          <w:szCs w:val="24"/>
        </w:rPr>
        <w:t xml:space="preserve">W przypadku odmowy odbioru, o którym mowa w ust. </w:t>
      </w:r>
      <w:r w:rsidR="006C64A2">
        <w:rPr>
          <w:rFonts w:ascii="Cambria" w:hAnsi="Cambria" w:cs="Tahoma"/>
          <w:sz w:val="24"/>
          <w:szCs w:val="24"/>
        </w:rPr>
        <w:t>4</w:t>
      </w:r>
      <w:r w:rsidRPr="007366F4">
        <w:rPr>
          <w:rFonts w:ascii="Cambria" w:hAnsi="Cambria" w:cs="Tahoma"/>
          <w:sz w:val="24"/>
          <w:szCs w:val="24"/>
        </w:rPr>
        <w:t xml:space="preserve"> pkt 2, terminem wykonana zamówienia będzie data </w:t>
      </w:r>
      <w:r w:rsidR="006C64A2">
        <w:rPr>
          <w:rFonts w:ascii="Cambria" w:hAnsi="Cambria" w:cs="Tahoma"/>
          <w:sz w:val="24"/>
          <w:szCs w:val="24"/>
        </w:rPr>
        <w:t>odbioru po usunięciu wad.</w:t>
      </w:r>
    </w:p>
    <w:p w14:paraId="1E41FD64" w14:textId="77777777" w:rsidR="006C64A2" w:rsidRDefault="006C64A2" w:rsidP="007366F4">
      <w:pPr>
        <w:pStyle w:val="p2"/>
        <w:spacing w:line="276" w:lineRule="auto"/>
        <w:jc w:val="center"/>
        <w:rPr>
          <w:rFonts w:ascii="Cambria" w:hAnsi="Cambria" w:cs="Cambria"/>
          <w:b/>
          <w:sz w:val="24"/>
          <w:szCs w:val="24"/>
        </w:rPr>
      </w:pPr>
    </w:p>
    <w:p w14:paraId="1449E2FB" w14:textId="2F6DB192" w:rsidR="00023D82" w:rsidRPr="007366F4" w:rsidRDefault="00023D82" w:rsidP="007366F4">
      <w:pPr>
        <w:pStyle w:val="p2"/>
        <w:spacing w:line="276" w:lineRule="auto"/>
        <w:jc w:val="center"/>
        <w:rPr>
          <w:rFonts w:ascii="Cambria" w:hAnsi="Cambria"/>
        </w:rPr>
      </w:pPr>
      <w:r w:rsidRPr="007366F4">
        <w:rPr>
          <w:rFonts w:ascii="Cambria" w:hAnsi="Cambria" w:cs="Cambria"/>
          <w:b/>
          <w:sz w:val="24"/>
          <w:szCs w:val="24"/>
        </w:rPr>
        <w:t>§ 6</w:t>
      </w:r>
    </w:p>
    <w:p w14:paraId="71956B55"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Podwykonawcy</w:t>
      </w:r>
    </w:p>
    <w:p w14:paraId="1574C9A9" w14:textId="4D2FE4A1" w:rsidR="00023D82" w:rsidRPr="007366F4" w:rsidRDefault="00023D82" w:rsidP="007366F4">
      <w:pPr>
        <w:pStyle w:val="redniasiatka1akcent21"/>
        <w:numPr>
          <w:ilvl w:val="3"/>
          <w:numId w:val="17"/>
        </w:numPr>
        <w:spacing w:before="0" w:after="0" w:line="276" w:lineRule="auto"/>
        <w:ind w:left="426" w:hanging="426"/>
        <w:rPr>
          <w:rFonts w:ascii="Cambria" w:hAnsi="Cambria"/>
        </w:rPr>
      </w:pPr>
      <w:r w:rsidRPr="007366F4">
        <w:rPr>
          <w:rFonts w:ascii="Cambria" w:hAnsi="Cambria" w:cs="Cambria"/>
          <w:sz w:val="24"/>
          <w:szCs w:val="24"/>
          <w:lang w:eastAsia="pl-PL"/>
        </w:rPr>
        <w:t>Wykonawca wykona przedmiot zamówienia osobiście/przy pomocy podwykonawców, którzy wykonają następujący zakres prac:</w:t>
      </w:r>
      <w:r w:rsidR="00374787">
        <w:rPr>
          <w:rFonts w:ascii="Cambria" w:hAnsi="Cambria" w:cs="Cambria"/>
          <w:sz w:val="24"/>
          <w:szCs w:val="24"/>
          <w:lang w:eastAsia="pl-PL"/>
        </w:rPr>
        <w:t xml:space="preserve"> </w:t>
      </w:r>
      <w:r w:rsidRPr="007366F4">
        <w:rPr>
          <w:rFonts w:ascii="Cambria" w:hAnsi="Cambria" w:cs="Cambria"/>
          <w:sz w:val="24"/>
          <w:szCs w:val="24"/>
          <w:lang w:eastAsia="pl-PL"/>
        </w:rPr>
        <w:t>.................................................</w:t>
      </w:r>
    </w:p>
    <w:p w14:paraId="3C690A99" w14:textId="77777777" w:rsidR="00023D82" w:rsidRPr="007366F4" w:rsidRDefault="00023D82" w:rsidP="007366F4">
      <w:pPr>
        <w:pStyle w:val="redniasiatka1akcent21"/>
        <w:numPr>
          <w:ilvl w:val="3"/>
          <w:numId w:val="17"/>
        </w:numPr>
        <w:spacing w:before="0" w:after="0" w:line="276" w:lineRule="auto"/>
        <w:ind w:left="426" w:hanging="426"/>
        <w:rPr>
          <w:rFonts w:ascii="Cambria" w:hAnsi="Cambria"/>
        </w:rPr>
      </w:pPr>
      <w:r w:rsidRPr="007366F4">
        <w:rPr>
          <w:rFonts w:ascii="Cambria" w:hAnsi="Cambria" w:cs="Cambria"/>
          <w:sz w:val="24"/>
          <w:szCs w:val="24"/>
          <w:lang w:eastAsia="pl-PL"/>
        </w:rPr>
        <w:t>Wykonawca jest odpowiedzialny za działania i zaniechania osób, z których pomocą wykonuje przedmiot umowy (w tym podwykonawców, którym powierzył wykonanie części przedmiotu umowy) jak za działania własne. Wykonawca ponosi wyłączną odpowiedzialność wobec osób trzecich za szkody powstałe w związku z realizacją przedmiotu zamówienia.</w:t>
      </w:r>
    </w:p>
    <w:p w14:paraId="24C85DE2" w14:textId="77777777" w:rsidR="001B7CC5" w:rsidRPr="007366F4" w:rsidRDefault="001B7CC5" w:rsidP="007366F4">
      <w:pPr>
        <w:pStyle w:val="p2"/>
        <w:spacing w:line="276" w:lineRule="auto"/>
        <w:jc w:val="center"/>
        <w:rPr>
          <w:rStyle w:val="s1"/>
          <w:rFonts w:ascii="Cambria" w:hAnsi="Cambria" w:cs="Cambria"/>
          <w:b/>
          <w:sz w:val="24"/>
          <w:szCs w:val="24"/>
        </w:rPr>
      </w:pPr>
    </w:p>
    <w:p w14:paraId="35C679D3" w14:textId="77777777" w:rsidR="00023D82" w:rsidRPr="007366F4" w:rsidRDefault="00023D82" w:rsidP="007366F4">
      <w:pPr>
        <w:pStyle w:val="p2"/>
        <w:spacing w:line="276" w:lineRule="auto"/>
        <w:jc w:val="center"/>
        <w:rPr>
          <w:rFonts w:ascii="Cambria" w:hAnsi="Cambria"/>
        </w:rPr>
      </w:pPr>
      <w:r w:rsidRPr="007366F4">
        <w:rPr>
          <w:rStyle w:val="s1"/>
          <w:rFonts w:ascii="Cambria" w:hAnsi="Cambria" w:cs="Cambria"/>
          <w:b/>
          <w:sz w:val="24"/>
          <w:szCs w:val="24"/>
        </w:rPr>
        <w:lastRenderedPageBreak/>
        <w:t xml:space="preserve">§ </w:t>
      </w:r>
      <w:r w:rsidRPr="007366F4">
        <w:rPr>
          <w:rFonts w:ascii="Cambria" w:hAnsi="Cambria" w:cs="Cambria"/>
          <w:b/>
          <w:sz w:val="24"/>
          <w:szCs w:val="24"/>
        </w:rPr>
        <w:t>7</w:t>
      </w:r>
    </w:p>
    <w:p w14:paraId="1A3C5B83"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Wynagrodzenie</w:t>
      </w:r>
      <w:r w:rsidR="00881024" w:rsidRPr="007366F4">
        <w:rPr>
          <w:rFonts w:ascii="Cambria" w:hAnsi="Cambria" w:cs="Cambria"/>
          <w:b/>
          <w:sz w:val="24"/>
          <w:szCs w:val="24"/>
        </w:rPr>
        <w:t xml:space="preserve"> i płatności</w:t>
      </w:r>
    </w:p>
    <w:p w14:paraId="188F6B7C" w14:textId="6944A0E6" w:rsidR="00023D82" w:rsidRPr="007366F4" w:rsidRDefault="001B7CC5" w:rsidP="007366F4">
      <w:pPr>
        <w:pStyle w:val="p2"/>
        <w:numPr>
          <w:ilvl w:val="0"/>
          <w:numId w:val="14"/>
        </w:numPr>
        <w:spacing w:line="276" w:lineRule="auto"/>
        <w:ind w:left="426" w:hanging="426"/>
        <w:jc w:val="both"/>
        <w:rPr>
          <w:rFonts w:ascii="Cambria" w:hAnsi="Cambria"/>
          <w:sz w:val="24"/>
          <w:szCs w:val="24"/>
        </w:rPr>
      </w:pPr>
      <w:r w:rsidRPr="007366F4">
        <w:rPr>
          <w:rFonts w:ascii="Cambria" w:hAnsi="Cambria" w:cs="Cambria"/>
          <w:sz w:val="24"/>
          <w:szCs w:val="24"/>
        </w:rPr>
        <w:t xml:space="preserve">Wynagrodzenie, które Zamawiający zobowiązuje się zapłacić Wykonawcy za wykonanie przedmiotu umowy zgodnie z ofertą Wykonawcy wynosi </w:t>
      </w:r>
      <w:r w:rsidRPr="007366F4">
        <w:rPr>
          <w:rFonts w:ascii="Cambria" w:hAnsi="Cambria" w:cs="Cambria"/>
          <w:b/>
          <w:sz w:val="24"/>
          <w:szCs w:val="24"/>
        </w:rPr>
        <w:t>………</w:t>
      </w:r>
      <w:proofErr w:type="gramStart"/>
      <w:r w:rsidRPr="007366F4">
        <w:rPr>
          <w:rFonts w:ascii="Cambria" w:hAnsi="Cambria" w:cs="Cambria"/>
          <w:b/>
          <w:sz w:val="24"/>
          <w:szCs w:val="24"/>
        </w:rPr>
        <w:t>…….</w:t>
      </w:r>
      <w:proofErr w:type="gramEnd"/>
      <w:r w:rsidRPr="007366F4">
        <w:rPr>
          <w:rFonts w:ascii="Cambria" w:hAnsi="Cambria" w:cs="Cambria"/>
          <w:b/>
          <w:sz w:val="24"/>
          <w:szCs w:val="24"/>
        </w:rPr>
        <w:t>. zł brutto</w:t>
      </w:r>
      <w:r w:rsidRPr="007366F4">
        <w:rPr>
          <w:rFonts w:ascii="Cambria" w:hAnsi="Cambria" w:cs="Cambria"/>
          <w:sz w:val="24"/>
          <w:szCs w:val="24"/>
        </w:rPr>
        <w:t xml:space="preserve">, w tym VAT </w:t>
      </w:r>
      <w:proofErr w:type="gramStart"/>
      <w:r w:rsidRPr="007366F4">
        <w:rPr>
          <w:rFonts w:ascii="Cambria" w:hAnsi="Cambria" w:cs="Cambria"/>
          <w:sz w:val="24"/>
          <w:szCs w:val="24"/>
        </w:rPr>
        <w:t>…….</w:t>
      </w:r>
      <w:proofErr w:type="gramEnd"/>
      <w:r w:rsidRPr="007366F4">
        <w:rPr>
          <w:rFonts w:ascii="Cambria" w:hAnsi="Cambria" w:cs="Cambria"/>
          <w:sz w:val="24"/>
          <w:szCs w:val="24"/>
        </w:rPr>
        <w:t>. %.</w:t>
      </w:r>
    </w:p>
    <w:p w14:paraId="511B450B" w14:textId="77777777" w:rsidR="00881024" w:rsidRPr="007366F4" w:rsidRDefault="00881024" w:rsidP="007366F4">
      <w:pPr>
        <w:pStyle w:val="Akapitzlist"/>
        <w:widowControl w:val="0"/>
        <w:numPr>
          <w:ilvl w:val="0"/>
          <w:numId w:val="42"/>
        </w:numPr>
        <w:autoSpaceDE w:val="0"/>
        <w:autoSpaceDN w:val="0"/>
        <w:adjustRightInd w:val="0"/>
        <w:spacing w:line="276" w:lineRule="auto"/>
        <w:ind w:left="426" w:hanging="426"/>
        <w:jc w:val="both"/>
        <w:rPr>
          <w:rFonts w:ascii="Cambria" w:hAnsi="Cambria" w:cs="†¯øw≥¸"/>
          <w:vanish/>
          <w:color w:val="000000" w:themeColor="text1"/>
        </w:rPr>
      </w:pPr>
    </w:p>
    <w:p w14:paraId="1E349E66" w14:textId="210DE909" w:rsidR="00881024" w:rsidRPr="007366F4" w:rsidRDefault="00881024" w:rsidP="007366F4">
      <w:pPr>
        <w:pStyle w:val="Akapitzlist"/>
        <w:widowControl w:val="0"/>
        <w:numPr>
          <w:ilvl w:val="0"/>
          <w:numId w:val="42"/>
        </w:numPr>
        <w:autoSpaceDE w:val="0"/>
        <w:autoSpaceDN w:val="0"/>
        <w:adjustRightInd w:val="0"/>
        <w:spacing w:line="276" w:lineRule="auto"/>
        <w:ind w:left="426" w:hanging="426"/>
        <w:jc w:val="both"/>
        <w:rPr>
          <w:rFonts w:ascii="Cambria" w:eastAsia="SimSun" w:hAnsi="Cambria" w:cs="Calibri"/>
          <w:vanish/>
          <w:lang w:eastAsia="zh-CN"/>
        </w:rPr>
      </w:pPr>
      <w:bookmarkStart w:id="6" w:name="_Hlk135911835"/>
      <w:r w:rsidRPr="007366F4">
        <w:rPr>
          <w:rFonts w:ascii="Cambria" w:hAnsi="Cambria" w:cs="†¯øw≥¸"/>
          <w:color w:val="000000" w:themeColor="text1"/>
        </w:rPr>
        <w:t>Strony postanawiają, że rozliczenie za wykonanie umowy odbędzie się</w:t>
      </w:r>
      <w:r w:rsidR="00014E2D" w:rsidRPr="007366F4">
        <w:rPr>
          <w:rFonts w:ascii="Cambria" w:hAnsi="Cambria" w:cs="†¯øw≥¸"/>
          <w:color w:val="000000" w:themeColor="text1"/>
        </w:rPr>
        <w:t xml:space="preserve"> jedną</w:t>
      </w:r>
      <w:r w:rsidR="00C84369">
        <w:rPr>
          <w:rFonts w:ascii="Cambria" w:hAnsi="Cambria" w:cs="†¯øw≥¸"/>
          <w:color w:val="000000" w:themeColor="text1"/>
        </w:rPr>
        <w:t xml:space="preserve"> </w:t>
      </w:r>
      <w:r w:rsidRPr="007366F4">
        <w:rPr>
          <w:rFonts w:ascii="Cambria" w:hAnsi="Cambria" w:cs="†¯øw≥¸"/>
          <w:b/>
          <w:color w:val="000000" w:themeColor="text1"/>
        </w:rPr>
        <w:t>faktur</w:t>
      </w:r>
      <w:r w:rsidR="00C47E3E" w:rsidRPr="007366F4">
        <w:rPr>
          <w:rFonts w:ascii="Cambria" w:hAnsi="Cambria" w:cs="†¯øw≥¸"/>
          <w:b/>
          <w:color w:val="000000" w:themeColor="text1"/>
        </w:rPr>
        <w:t>ą</w:t>
      </w:r>
      <w:r w:rsidRPr="007366F4">
        <w:rPr>
          <w:rFonts w:ascii="Cambria" w:hAnsi="Cambria" w:cs="†¯øw≥¸"/>
          <w:b/>
          <w:color w:val="000000" w:themeColor="text1"/>
        </w:rPr>
        <w:t xml:space="preserve"> końcową</w:t>
      </w:r>
      <w:r w:rsidRPr="007366F4">
        <w:rPr>
          <w:rFonts w:ascii="Cambria" w:hAnsi="Cambria" w:cs="†¯øw≥¸"/>
          <w:bCs/>
          <w:color w:val="000000" w:themeColor="text1"/>
        </w:rPr>
        <w:t>,</w:t>
      </w:r>
      <w:bookmarkEnd w:id="6"/>
    </w:p>
    <w:p w14:paraId="63AD7C01" w14:textId="77777777" w:rsidR="00014E2D" w:rsidRPr="007366F4" w:rsidRDefault="00014E2D" w:rsidP="007366F4">
      <w:pPr>
        <w:pStyle w:val="Akapitzlist"/>
        <w:widowControl w:val="0"/>
        <w:numPr>
          <w:ilvl w:val="0"/>
          <w:numId w:val="42"/>
        </w:numPr>
        <w:autoSpaceDE w:val="0"/>
        <w:autoSpaceDN w:val="0"/>
        <w:adjustRightInd w:val="0"/>
        <w:spacing w:line="276" w:lineRule="auto"/>
        <w:ind w:left="426" w:hanging="426"/>
        <w:jc w:val="both"/>
        <w:rPr>
          <w:rFonts w:ascii="Cambria" w:eastAsia="SimSun" w:hAnsi="Cambria" w:cs="Calibri"/>
          <w:vanish/>
          <w:lang w:eastAsia="zh-CN"/>
        </w:rPr>
      </w:pPr>
    </w:p>
    <w:p w14:paraId="117B211C" w14:textId="5384FB77" w:rsidR="00014E2D" w:rsidRPr="007366F4" w:rsidRDefault="00374787" w:rsidP="007366F4">
      <w:pPr>
        <w:widowControl w:val="0"/>
        <w:numPr>
          <w:ilvl w:val="0"/>
          <w:numId w:val="14"/>
        </w:numPr>
        <w:tabs>
          <w:tab w:val="clear" w:pos="0"/>
        </w:tabs>
        <w:suppressAutoHyphens w:val="0"/>
        <w:spacing w:before="20" w:after="40"/>
        <w:ind w:left="426" w:hanging="426"/>
        <w:contextualSpacing/>
        <w:jc w:val="both"/>
        <w:rPr>
          <w:rFonts w:ascii="Cambria" w:eastAsia="SimSun" w:hAnsi="Cambria"/>
          <w:sz w:val="24"/>
          <w:szCs w:val="24"/>
        </w:rPr>
      </w:pPr>
      <w:r>
        <w:rPr>
          <w:rFonts w:ascii="Cambria" w:eastAsia="SimSun" w:hAnsi="Cambria"/>
          <w:sz w:val="24"/>
          <w:szCs w:val="24"/>
        </w:rPr>
        <w:t xml:space="preserve"> Wystawioną po dokonaniu odbioru końcowego przedmiotu zamówienia.</w:t>
      </w:r>
    </w:p>
    <w:p w14:paraId="3BB1F47B" w14:textId="77777777" w:rsidR="001861AE" w:rsidRPr="007366F4" w:rsidRDefault="001861AE" w:rsidP="007366F4">
      <w:pPr>
        <w:widowControl w:val="0"/>
        <w:numPr>
          <w:ilvl w:val="0"/>
          <w:numId w:val="14"/>
        </w:numPr>
        <w:tabs>
          <w:tab w:val="clear" w:pos="0"/>
        </w:tabs>
        <w:suppressAutoHyphens w:val="0"/>
        <w:spacing w:before="20" w:after="40"/>
        <w:ind w:left="426" w:hanging="426"/>
        <w:contextualSpacing/>
        <w:jc w:val="both"/>
        <w:rPr>
          <w:rFonts w:ascii="Cambria" w:eastAsia="SimSun" w:hAnsi="Cambria"/>
          <w:sz w:val="24"/>
          <w:szCs w:val="24"/>
        </w:rPr>
      </w:pPr>
      <w:r w:rsidRPr="007366F4">
        <w:rPr>
          <w:rFonts w:ascii="Cambria" w:eastAsia="SimSun" w:hAnsi="Cambria"/>
          <w:sz w:val="24"/>
          <w:szCs w:val="24"/>
        </w:rPr>
        <w:t>Wynagrodzenie, o którym mowa w ust. 1 nie podlega zmianie w czasie trwania umowy i obejmuje wszelkie koszty związane z wykonaniem umowy. W ramach wynagrodzenia Wykonawca zobowiązany jest do wykonania z należytą starannością wszelkich czynności niezbędnych do kompletnego wykonania przedmiotu umowy, w tym do poniesienia ryzyka z tytułu oszacowania wszelkich kosztów związanych z realizacją przedmiotu umowy, a także oddziaływań innych czynników mających lub mogących mieć wpływ na koszty.</w:t>
      </w:r>
    </w:p>
    <w:p w14:paraId="34FCED33" w14:textId="77777777" w:rsidR="001861AE" w:rsidRPr="007366F4" w:rsidRDefault="001861AE" w:rsidP="007366F4">
      <w:pPr>
        <w:widowControl w:val="0"/>
        <w:numPr>
          <w:ilvl w:val="0"/>
          <w:numId w:val="14"/>
        </w:numPr>
        <w:tabs>
          <w:tab w:val="clear" w:pos="0"/>
        </w:tabs>
        <w:suppressAutoHyphens w:val="0"/>
        <w:spacing w:before="20" w:after="40"/>
        <w:ind w:left="426" w:hanging="426"/>
        <w:contextualSpacing/>
        <w:jc w:val="both"/>
        <w:rPr>
          <w:rFonts w:ascii="Cambria" w:eastAsia="SimSun" w:hAnsi="Cambria"/>
          <w:sz w:val="24"/>
          <w:szCs w:val="24"/>
        </w:rPr>
      </w:pPr>
      <w:r w:rsidRPr="007366F4">
        <w:rPr>
          <w:rFonts w:ascii="Cambria" w:eastAsia="SimSun" w:hAnsi="Cambria" w:cs="ArialNarrow"/>
          <w:sz w:val="24"/>
          <w:szCs w:val="24"/>
        </w:rPr>
        <w:t>Niedoszacowanie, pominięcie oraz brak rozpoznania zakresu przedmiotu umowy nie może być podstawą do żądania zmiany wynagrodzenia, o którym mowa w ust. 1.</w:t>
      </w:r>
    </w:p>
    <w:p w14:paraId="66248130" w14:textId="2341E86B" w:rsidR="001861AE" w:rsidRPr="007366F4" w:rsidRDefault="00E455E0" w:rsidP="007366F4">
      <w:pPr>
        <w:widowControl w:val="0"/>
        <w:numPr>
          <w:ilvl w:val="0"/>
          <w:numId w:val="14"/>
        </w:numPr>
        <w:tabs>
          <w:tab w:val="clear" w:pos="0"/>
        </w:tabs>
        <w:suppressAutoHyphens w:val="0"/>
        <w:spacing w:before="20" w:after="40"/>
        <w:ind w:left="426" w:hanging="426"/>
        <w:contextualSpacing/>
        <w:jc w:val="both"/>
        <w:rPr>
          <w:rFonts w:ascii="Cambria" w:eastAsia="SimSun" w:hAnsi="Cambria"/>
          <w:sz w:val="24"/>
          <w:szCs w:val="24"/>
        </w:rPr>
      </w:pPr>
      <w:r w:rsidRPr="007366F4">
        <w:rPr>
          <w:rFonts w:ascii="Cambria" w:eastAsia="SimSun" w:hAnsi="Cambria" w:cs="ArialNarrow"/>
          <w:sz w:val="24"/>
          <w:szCs w:val="24"/>
        </w:rPr>
        <w:t>Płatnoś</w:t>
      </w:r>
      <w:r w:rsidR="00C47E3E" w:rsidRPr="007366F4">
        <w:rPr>
          <w:rFonts w:ascii="Cambria" w:eastAsia="SimSun" w:hAnsi="Cambria" w:cs="ArialNarrow"/>
          <w:sz w:val="24"/>
          <w:szCs w:val="24"/>
        </w:rPr>
        <w:t>ć</w:t>
      </w:r>
      <w:r w:rsidRPr="007366F4">
        <w:rPr>
          <w:rFonts w:ascii="Cambria" w:eastAsia="SimSun" w:hAnsi="Cambria" w:cs="ArialNarrow"/>
          <w:sz w:val="24"/>
          <w:szCs w:val="24"/>
        </w:rPr>
        <w:t xml:space="preserve"> końcow</w:t>
      </w:r>
      <w:r w:rsidR="00C47E3E" w:rsidRPr="007366F4">
        <w:rPr>
          <w:rFonts w:ascii="Cambria" w:eastAsia="SimSun" w:hAnsi="Cambria" w:cs="ArialNarrow"/>
          <w:sz w:val="24"/>
          <w:szCs w:val="24"/>
        </w:rPr>
        <w:t>a</w:t>
      </w:r>
      <w:r w:rsidRPr="007366F4">
        <w:rPr>
          <w:rFonts w:ascii="Cambria" w:eastAsia="SimSun" w:hAnsi="Cambria" w:cs="ArialNarrow"/>
          <w:sz w:val="24"/>
          <w:szCs w:val="24"/>
        </w:rPr>
        <w:t xml:space="preserve"> nastąpi na podstawie faktur</w:t>
      </w:r>
      <w:r w:rsidR="00014E2D" w:rsidRPr="007366F4">
        <w:rPr>
          <w:rFonts w:ascii="Cambria" w:eastAsia="SimSun" w:hAnsi="Cambria" w:cs="ArialNarrow"/>
          <w:sz w:val="24"/>
          <w:szCs w:val="24"/>
        </w:rPr>
        <w:t>y</w:t>
      </w:r>
      <w:r w:rsidRPr="007366F4">
        <w:rPr>
          <w:rFonts w:ascii="Cambria" w:eastAsia="SimSun" w:hAnsi="Cambria" w:cs="ArialNarrow"/>
          <w:sz w:val="24"/>
          <w:szCs w:val="24"/>
        </w:rPr>
        <w:t xml:space="preserve"> końcow</w:t>
      </w:r>
      <w:r w:rsidR="00014E2D" w:rsidRPr="007366F4">
        <w:rPr>
          <w:rFonts w:ascii="Cambria" w:eastAsia="SimSun" w:hAnsi="Cambria" w:cs="ArialNarrow"/>
          <w:sz w:val="24"/>
          <w:szCs w:val="24"/>
        </w:rPr>
        <w:t>ej</w:t>
      </w:r>
      <w:r w:rsidRPr="007366F4">
        <w:rPr>
          <w:rFonts w:ascii="Cambria" w:eastAsia="SimSun" w:hAnsi="Cambria" w:cs="ArialNarrow"/>
          <w:sz w:val="24"/>
          <w:szCs w:val="24"/>
        </w:rPr>
        <w:t>, w terminie do 30 dni kalendarzowych, licząc od daty jej doręczenia Zamawiającemu</w:t>
      </w:r>
      <w:r w:rsidR="00374787">
        <w:rPr>
          <w:rFonts w:ascii="Cambria" w:eastAsia="SimSun" w:hAnsi="Cambria" w:cs="ArialNarrow"/>
          <w:sz w:val="24"/>
          <w:szCs w:val="24"/>
        </w:rPr>
        <w:t xml:space="preserve">, </w:t>
      </w:r>
      <w:r w:rsidRPr="007366F4">
        <w:rPr>
          <w:rFonts w:ascii="Cambria" w:eastAsia="SimSun" w:hAnsi="Cambria" w:cs="ArialNarrow"/>
          <w:sz w:val="24"/>
          <w:szCs w:val="24"/>
        </w:rPr>
        <w:t>przelewem na konto bankowe Wykonawcy wskazane na fakturze.</w:t>
      </w:r>
    </w:p>
    <w:p w14:paraId="217CE91A" w14:textId="77777777" w:rsidR="001861AE" w:rsidRPr="00C06D63" w:rsidRDefault="001861AE" w:rsidP="007366F4">
      <w:pPr>
        <w:widowControl w:val="0"/>
        <w:numPr>
          <w:ilvl w:val="0"/>
          <w:numId w:val="14"/>
        </w:numPr>
        <w:tabs>
          <w:tab w:val="clear" w:pos="0"/>
        </w:tabs>
        <w:suppressAutoHyphens w:val="0"/>
        <w:spacing w:before="20" w:after="40"/>
        <w:ind w:left="426" w:hanging="426"/>
        <w:contextualSpacing/>
        <w:jc w:val="both"/>
        <w:rPr>
          <w:rFonts w:ascii="Cambria" w:eastAsia="SimSun" w:hAnsi="Cambria"/>
          <w:sz w:val="24"/>
          <w:szCs w:val="24"/>
        </w:rPr>
      </w:pPr>
      <w:r w:rsidRPr="007366F4">
        <w:rPr>
          <w:rFonts w:ascii="Cambria" w:eastAsia="SimSun" w:hAnsi="Cambria" w:cs="ArialNarrow"/>
          <w:sz w:val="24"/>
          <w:szCs w:val="24"/>
        </w:rPr>
        <w:t>Wykonawca zobowiązuje się do wystawienia faktury za wykonaną dostawę zgodnie z obowiązującymi przepisami</w:t>
      </w:r>
      <w:r w:rsidR="007C5D1B" w:rsidRPr="007366F4">
        <w:rPr>
          <w:rFonts w:ascii="Cambria" w:eastAsia="SimSun" w:hAnsi="Cambria" w:cs="ArialNarrow"/>
          <w:sz w:val="24"/>
          <w:szCs w:val="24"/>
        </w:rPr>
        <w:t>.</w:t>
      </w:r>
    </w:p>
    <w:p w14:paraId="6192C1D3" w14:textId="77777777" w:rsidR="00C06D63" w:rsidRPr="00E0059F" w:rsidRDefault="00C06D63" w:rsidP="00C06D63">
      <w:pPr>
        <w:widowControl w:val="0"/>
        <w:numPr>
          <w:ilvl w:val="0"/>
          <w:numId w:val="14"/>
        </w:numPr>
        <w:tabs>
          <w:tab w:val="clear" w:pos="0"/>
        </w:tabs>
        <w:suppressAutoHyphens w:val="0"/>
        <w:spacing w:after="0"/>
        <w:ind w:left="426" w:hanging="426"/>
        <w:contextualSpacing/>
        <w:jc w:val="both"/>
        <w:rPr>
          <w:rFonts w:ascii="Cambria" w:eastAsia="SimSun" w:hAnsi="Cambria"/>
          <w:sz w:val="24"/>
          <w:szCs w:val="24"/>
        </w:rPr>
      </w:pPr>
      <w:r w:rsidRPr="00E0059F">
        <w:rPr>
          <w:rFonts w:ascii="Cambria" w:hAnsi="Cambria"/>
          <w:bCs/>
          <w:sz w:val="24"/>
          <w:szCs w:val="24"/>
        </w:rPr>
        <w:t>Fakturę należy wystawić na:</w:t>
      </w:r>
    </w:p>
    <w:p w14:paraId="5622950A" w14:textId="77777777" w:rsidR="00C06D63" w:rsidRPr="00E0059F" w:rsidRDefault="00C06D63" w:rsidP="00C06D63">
      <w:pPr>
        <w:spacing w:after="0"/>
        <w:ind w:firstLine="426"/>
        <w:jc w:val="both"/>
        <w:rPr>
          <w:rFonts w:ascii="Cambria" w:hAnsi="Cambria"/>
          <w:b/>
          <w:sz w:val="24"/>
          <w:szCs w:val="24"/>
          <w:u w:val="single"/>
        </w:rPr>
      </w:pPr>
      <w:proofErr w:type="gramStart"/>
      <w:r w:rsidRPr="00E0059F">
        <w:rPr>
          <w:rFonts w:ascii="Cambria" w:hAnsi="Cambria"/>
          <w:b/>
          <w:sz w:val="24"/>
          <w:szCs w:val="24"/>
          <w:u w:val="single"/>
        </w:rPr>
        <w:t>Nabywca :</w:t>
      </w:r>
      <w:proofErr w:type="gramEnd"/>
      <w:r w:rsidRPr="00E0059F">
        <w:rPr>
          <w:rFonts w:ascii="Cambria" w:hAnsi="Cambria"/>
          <w:b/>
          <w:sz w:val="24"/>
          <w:szCs w:val="24"/>
          <w:u w:val="single"/>
        </w:rPr>
        <w:t xml:space="preserve"> </w:t>
      </w:r>
    </w:p>
    <w:p w14:paraId="68675136" w14:textId="7A936AB1" w:rsidR="00C06D63" w:rsidRDefault="006C64A2" w:rsidP="00C06D63">
      <w:pPr>
        <w:spacing w:after="0"/>
        <w:ind w:firstLine="426"/>
        <w:jc w:val="both"/>
        <w:rPr>
          <w:rFonts w:ascii="Cambria" w:hAnsi="Cambria"/>
          <w:b/>
          <w:bCs/>
          <w:sz w:val="24"/>
          <w:szCs w:val="24"/>
        </w:rPr>
      </w:pPr>
      <w:r>
        <w:rPr>
          <w:rFonts w:ascii="Cambria" w:hAnsi="Cambria"/>
          <w:b/>
          <w:bCs/>
          <w:sz w:val="24"/>
          <w:szCs w:val="24"/>
        </w:rPr>
        <w:t>....................................</w:t>
      </w:r>
    </w:p>
    <w:p w14:paraId="065FD138" w14:textId="77777777" w:rsidR="006C64A2" w:rsidRPr="00E0059F" w:rsidRDefault="006C64A2" w:rsidP="006C64A2">
      <w:pPr>
        <w:spacing w:after="0"/>
        <w:ind w:firstLine="426"/>
        <w:jc w:val="both"/>
        <w:rPr>
          <w:rFonts w:ascii="Cambria" w:hAnsi="Cambria"/>
          <w:bCs/>
          <w:sz w:val="24"/>
          <w:szCs w:val="24"/>
        </w:rPr>
      </w:pPr>
      <w:r>
        <w:rPr>
          <w:rFonts w:ascii="Cambria" w:hAnsi="Cambria"/>
          <w:b/>
          <w:bCs/>
          <w:sz w:val="24"/>
          <w:szCs w:val="24"/>
        </w:rPr>
        <w:t>....................................</w:t>
      </w:r>
    </w:p>
    <w:p w14:paraId="19485133" w14:textId="4DD0ACA9" w:rsidR="006C64A2" w:rsidRPr="00E0059F" w:rsidRDefault="006C64A2" w:rsidP="006C64A2">
      <w:pPr>
        <w:spacing w:after="0"/>
        <w:ind w:firstLine="426"/>
        <w:jc w:val="both"/>
        <w:rPr>
          <w:rFonts w:ascii="Cambria" w:hAnsi="Cambria"/>
          <w:bCs/>
          <w:sz w:val="24"/>
          <w:szCs w:val="24"/>
        </w:rPr>
      </w:pPr>
      <w:r>
        <w:rPr>
          <w:rFonts w:ascii="Cambria" w:hAnsi="Cambria"/>
          <w:b/>
          <w:bCs/>
          <w:sz w:val="24"/>
          <w:szCs w:val="24"/>
        </w:rPr>
        <w:t>....................................</w:t>
      </w:r>
    </w:p>
    <w:p w14:paraId="5EA3809F" w14:textId="77777777" w:rsidR="00C06D63" w:rsidRPr="00E0059F" w:rsidRDefault="00C06D63" w:rsidP="00C06D63">
      <w:pPr>
        <w:spacing w:after="0"/>
        <w:ind w:firstLine="426"/>
        <w:jc w:val="both"/>
        <w:rPr>
          <w:rFonts w:ascii="Cambria" w:hAnsi="Cambria"/>
          <w:b/>
          <w:sz w:val="24"/>
          <w:szCs w:val="24"/>
          <w:u w:val="single"/>
        </w:rPr>
      </w:pPr>
      <w:r w:rsidRPr="00E0059F">
        <w:rPr>
          <w:rFonts w:ascii="Cambria" w:hAnsi="Cambria"/>
          <w:b/>
          <w:sz w:val="24"/>
          <w:szCs w:val="24"/>
          <w:u w:val="single"/>
        </w:rPr>
        <w:t xml:space="preserve">Odbiorca: </w:t>
      </w:r>
    </w:p>
    <w:p w14:paraId="597CACAE" w14:textId="77777777" w:rsidR="006C64A2" w:rsidRPr="00E0059F" w:rsidRDefault="006C64A2" w:rsidP="006C64A2">
      <w:pPr>
        <w:spacing w:after="0"/>
        <w:ind w:firstLine="426"/>
        <w:jc w:val="both"/>
        <w:rPr>
          <w:rFonts w:ascii="Cambria" w:hAnsi="Cambria"/>
          <w:bCs/>
          <w:sz w:val="24"/>
          <w:szCs w:val="24"/>
        </w:rPr>
      </w:pPr>
      <w:r>
        <w:rPr>
          <w:rFonts w:ascii="Cambria" w:hAnsi="Cambria"/>
          <w:b/>
          <w:bCs/>
          <w:sz w:val="24"/>
          <w:szCs w:val="24"/>
        </w:rPr>
        <w:t>....................................</w:t>
      </w:r>
    </w:p>
    <w:p w14:paraId="6211BFF4" w14:textId="77777777" w:rsidR="006C64A2" w:rsidRPr="00E0059F" w:rsidRDefault="006C64A2" w:rsidP="006C64A2">
      <w:pPr>
        <w:spacing w:after="0"/>
        <w:ind w:firstLine="426"/>
        <w:jc w:val="both"/>
        <w:rPr>
          <w:rFonts w:ascii="Cambria" w:hAnsi="Cambria"/>
          <w:bCs/>
          <w:sz w:val="24"/>
          <w:szCs w:val="24"/>
        </w:rPr>
      </w:pPr>
      <w:r>
        <w:rPr>
          <w:rFonts w:ascii="Cambria" w:hAnsi="Cambria"/>
          <w:b/>
          <w:bCs/>
          <w:sz w:val="24"/>
          <w:szCs w:val="24"/>
        </w:rPr>
        <w:t>....................................</w:t>
      </w:r>
    </w:p>
    <w:p w14:paraId="5042A6BA" w14:textId="77777777" w:rsidR="006C64A2" w:rsidRDefault="006C64A2" w:rsidP="006C64A2">
      <w:pPr>
        <w:spacing w:after="0"/>
        <w:ind w:firstLine="426"/>
        <w:jc w:val="both"/>
        <w:rPr>
          <w:rFonts w:ascii="Cambria" w:hAnsi="Cambria"/>
          <w:i/>
          <w:iCs/>
          <w:sz w:val="24"/>
          <w:szCs w:val="24"/>
        </w:rPr>
      </w:pPr>
      <w:r>
        <w:rPr>
          <w:rFonts w:ascii="Cambria" w:hAnsi="Cambria"/>
          <w:b/>
          <w:bCs/>
          <w:sz w:val="24"/>
          <w:szCs w:val="24"/>
        </w:rPr>
        <w:t>....................................</w:t>
      </w:r>
      <w:r w:rsidR="00C06D63" w:rsidRPr="00E0059F">
        <w:rPr>
          <w:rFonts w:ascii="Cambria" w:hAnsi="Cambria"/>
          <w:sz w:val="24"/>
          <w:szCs w:val="24"/>
        </w:rPr>
        <w:tab/>
      </w:r>
      <w:r w:rsidR="00C06D63" w:rsidRPr="00E0059F">
        <w:rPr>
          <w:rFonts w:ascii="Cambria" w:hAnsi="Cambria"/>
          <w:sz w:val="24"/>
          <w:szCs w:val="24"/>
        </w:rPr>
        <w:tab/>
      </w:r>
    </w:p>
    <w:p w14:paraId="52A580A8" w14:textId="648B54D7" w:rsidR="00C06D63" w:rsidRDefault="00C06D63" w:rsidP="006C64A2">
      <w:pPr>
        <w:spacing w:after="0"/>
        <w:ind w:firstLine="426"/>
        <w:jc w:val="both"/>
        <w:rPr>
          <w:rFonts w:ascii="Cambria" w:hAnsi="Cambria"/>
          <w:sz w:val="24"/>
          <w:szCs w:val="24"/>
        </w:rPr>
      </w:pPr>
      <w:r w:rsidRPr="00E0059F">
        <w:rPr>
          <w:rFonts w:ascii="Cambria" w:hAnsi="Cambria"/>
          <w:sz w:val="24"/>
          <w:szCs w:val="24"/>
        </w:rPr>
        <w:t>oraz numer niniejszej umowy.</w:t>
      </w:r>
    </w:p>
    <w:p w14:paraId="0C9D63C7" w14:textId="562DC1BE" w:rsidR="007D69F4" w:rsidRPr="006C64A2" w:rsidRDefault="007D69F4" w:rsidP="007D69F4">
      <w:pPr>
        <w:spacing w:after="0"/>
        <w:ind w:left="426"/>
        <w:jc w:val="both"/>
        <w:rPr>
          <w:rFonts w:ascii="Cambria" w:hAnsi="Cambria"/>
          <w:bCs/>
          <w:sz w:val="24"/>
          <w:szCs w:val="24"/>
        </w:rPr>
      </w:pPr>
      <w:r>
        <w:rPr>
          <w:rFonts w:ascii="Cambria" w:hAnsi="Cambria"/>
          <w:sz w:val="24"/>
          <w:szCs w:val="24"/>
        </w:rPr>
        <w:t>Faktura powinna zawierać wyszczególnione pozycje objęte dostawą, ich ilość i ceny jednostkowe.</w:t>
      </w:r>
    </w:p>
    <w:p w14:paraId="0F9A499E" w14:textId="77777777" w:rsidR="007C5D1B" w:rsidRPr="007366F4" w:rsidRDefault="007C5D1B" w:rsidP="007366F4">
      <w:pPr>
        <w:pStyle w:val="Akapitzlist"/>
        <w:numPr>
          <w:ilvl w:val="0"/>
          <w:numId w:val="33"/>
        </w:numPr>
        <w:spacing w:line="276" w:lineRule="auto"/>
        <w:ind w:left="851"/>
        <w:jc w:val="both"/>
        <w:rPr>
          <w:rFonts w:ascii="Cambria" w:hAnsi="Cambria"/>
          <w:i/>
          <w:iCs/>
        </w:rPr>
      </w:pPr>
      <w:r w:rsidRPr="007366F4">
        <w:rPr>
          <w:rFonts w:ascii="Cambria" w:hAnsi="Cambria"/>
          <w:bCs/>
          <w:i/>
        </w:rPr>
        <w:t xml:space="preserve">Wykonawca ma prawo skorzystania z możliwości przekazania ustrukturyzowanej faktury elektronicznej na zasadach określonych w ustawie z dnia 9 listopada 2018 r. o elektronicznym fakturowaniu w zamówieniach publicznych, koncesjach na roboty budowlane lub usługi oraz partnerstwie publiczno-prywatnym </w:t>
      </w:r>
      <w:r w:rsidRPr="007366F4">
        <w:rPr>
          <w:rFonts w:ascii="Cambria" w:hAnsi="Cambria"/>
          <w:bCs/>
          <w:i/>
        </w:rPr>
        <w:br/>
        <w:t>(</w:t>
      </w:r>
      <w:proofErr w:type="spellStart"/>
      <w:r w:rsidRPr="007366F4">
        <w:rPr>
          <w:rFonts w:ascii="Cambria" w:hAnsi="Cambria"/>
          <w:bCs/>
          <w:i/>
        </w:rPr>
        <w:t>opubl</w:t>
      </w:r>
      <w:proofErr w:type="spellEnd"/>
      <w:r w:rsidRPr="007366F4">
        <w:rPr>
          <w:rFonts w:ascii="Cambria" w:hAnsi="Cambria"/>
          <w:bCs/>
          <w:i/>
        </w:rPr>
        <w:t xml:space="preserve">. Dz. U. z 2018 r. poz. 2191z </w:t>
      </w:r>
      <w:proofErr w:type="spellStart"/>
      <w:r w:rsidRPr="007366F4">
        <w:rPr>
          <w:rFonts w:ascii="Cambria" w:hAnsi="Cambria"/>
          <w:bCs/>
          <w:i/>
        </w:rPr>
        <w:t>późń</w:t>
      </w:r>
      <w:proofErr w:type="spellEnd"/>
      <w:r w:rsidRPr="007366F4">
        <w:rPr>
          <w:rFonts w:ascii="Cambria" w:hAnsi="Cambria"/>
          <w:bCs/>
          <w:i/>
        </w:rPr>
        <w:t xml:space="preserve">. </w:t>
      </w:r>
      <w:proofErr w:type="gramStart"/>
      <w:r w:rsidRPr="007366F4">
        <w:rPr>
          <w:rFonts w:ascii="Cambria" w:hAnsi="Cambria"/>
          <w:bCs/>
          <w:i/>
        </w:rPr>
        <w:t>zm. )</w:t>
      </w:r>
      <w:proofErr w:type="gramEnd"/>
      <w:r w:rsidRPr="007366F4">
        <w:rPr>
          <w:rFonts w:ascii="Cambria" w:hAnsi="Cambria"/>
          <w:bCs/>
          <w:i/>
        </w:rPr>
        <w:t>.</w:t>
      </w:r>
    </w:p>
    <w:p w14:paraId="2D06ED39" w14:textId="77777777" w:rsidR="007C5D1B" w:rsidRPr="007366F4" w:rsidRDefault="007C5D1B" w:rsidP="007366F4">
      <w:pPr>
        <w:pStyle w:val="Akapitzlist"/>
        <w:numPr>
          <w:ilvl w:val="0"/>
          <w:numId w:val="33"/>
        </w:numPr>
        <w:spacing w:line="276" w:lineRule="auto"/>
        <w:ind w:left="851"/>
        <w:jc w:val="both"/>
        <w:rPr>
          <w:rFonts w:ascii="Cambria" w:hAnsi="Cambria"/>
          <w:i/>
          <w:iCs/>
        </w:rPr>
      </w:pPr>
      <w:r w:rsidRPr="007366F4">
        <w:rPr>
          <w:rFonts w:ascii="Cambria" w:hAnsi="Cambria"/>
          <w:bCs/>
          <w:i/>
        </w:rPr>
        <w:t xml:space="preserve">Wykonawca jest zobowiązany podać na fakturze adnotację „mechanizm podzielonej płatności” jeżeli obowiązek taki wynika z przepisów podatkowych. W </w:t>
      </w:r>
      <w:r w:rsidRPr="007366F4">
        <w:rPr>
          <w:rFonts w:ascii="Cambria" w:hAnsi="Cambria"/>
          <w:bCs/>
          <w:i/>
        </w:rPr>
        <w:lastRenderedPageBreak/>
        <w:t xml:space="preserve">takiej sytuacji, wynagrodzenie zostanie zapłacone </w:t>
      </w:r>
      <w:r w:rsidRPr="007366F4">
        <w:rPr>
          <w:rFonts w:ascii="Cambria" w:hAnsi="Cambria" w:cs="†¯øw≥¸"/>
          <w:i/>
        </w:rPr>
        <w:t>z uwzględnieniem przepisów art. 108 ust. 1 ustawy o podatku od towarów i usług.</w:t>
      </w:r>
    </w:p>
    <w:p w14:paraId="7DC75E5F" w14:textId="363BD923" w:rsidR="007C5D1B" w:rsidRPr="007366F4" w:rsidRDefault="007C5D1B" w:rsidP="007366F4">
      <w:pPr>
        <w:pStyle w:val="Akapitzlist"/>
        <w:numPr>
          <w:ilvl w:val="0"/>
          <w:numId w:val="33"/>
        </w:numPr>
        <w:spacing w:line="276" w:lineRule="auto"/>
        <w:ind w:left="851"/>
        <w:jc w:val="both"/>
        <w:rPr>
          <w:rFonts w:ascii="Cambria" w:hAnsi="Cambria"/>
          <w:i/>
          <w:iCs/>
        </w:rPr>
      </w:pPr>
      <w:r w:rsidRPr="007366F4">
        <w:rPr>
          <w:rFonts w:ascii="Cambria" w:hAnsi="Cambria"/>
          <w:i/>
        </w:rPr>
        <w:t xml:space="preserve">Strony zgodnie postanawiają, że warunkiem zapłaty w umówionym terminie za fakturę wystawioną przez czynnego podatnika VAT jest wskazanie przez Wykonawcę dla potrzeb dokonania zapłaty rachunku bankowego zawartego na dzień zlecenia przelewu w wykazie podmiotów, o którym mowa w art. 96b ust. 1 ustawy o VAT - </w:t>
      </w:r>
      <w:r w:rsidRPr="007366F4">
        <w:rPr>
          <w:rFonts w:ascii="Cambria" w:hAnsi="Cambria"/>
          <w:i/>
          <w:iCs/>
        </w:rPr>
        <w:t>Wykazie podmiotów zarejestrowanych jako podatnicy VAT, niezarejestrowanych oraz wykreślonych i przywróconych do rejestru VAT,</w:t>
      </w:r>
      <w:r w:rsidR="00C84369">
        <w:rPr>
          <w:rFonts w:ascii="Cambria" w:hAnsi="Cambria"/>
          <w:i/>
          <w:iCs/>
        </w:rPr>
        <w:t xml:space="preserve"> </w:t>
      </w:r>
      <w:r w:rsidRPr="007366F4">
        <w:rPr>
          <w:rFonts w:ascii="Cambria" w:hAnsi="Cambria"/>
          <w:i/>
        </w:rPr>
        <w:t>najpóźniej na 5  dni roboczych przed wyznaczonym terminem płatności,</w:t>
      </w:r>
    </w:p>
    <w:p w14:paraId="647C6B54" w14:textId="77777777" w:rsidR="007C5D1B" w:rsidRPr="007366F4" w:rsidRDefault="007C5D1B" w:rsidP="007366F4">
      <w:pPr>
        <w:pStyle w:val="Akapitzlist"/>
        <w:numPr>
          <w:ilvl w:val="0"/>
          <w:numId w:val="33"/>
        </w:numPr>
        <w:spacing w:line="276" w:lineRule="auto"/>
        <w:ind w:left="851"/>
        <w:jc w:val="both"/>
        <w:rPr>
          <w:rFonts w:ascii="Cambria" w:hAnsi="Cambria"/>
          <w:i/>
          <w:iCs/>
        </w:rPr>
      </w:pPr>
      <w:r w:rsidRPr="007366F4">
        <w:rPr>
          <w:rFonts w:ascii="Cambria" w:eastAsia="Times New Roman" w:hAnsi="Cambria"/>
          <w:i/>
        </w:rPr>
        <w:t xml:space="preserve">W przypadku, w którym Wykonawca, dla potrzeb płatności, wskaże rachunek bankowy zawarty w powyższym Wykazie w terminie późniejszym, ustalony pierwotnie termin płatności ulega wydłużeniu i </w:t>
      </w:r>
      <w:proofErr w:type="gramStart"/>
      <w:r w:rsidRPr="007366F4">
        <w:rPr>
          <w:rFonts w:ascii="Cambria" w:eastAsia="Times New Roman" w:hAnsi="Cambria"/>
          <w:i/>
        </w:rPr>
        <w:t>wynosi  5</w:t>
      </w:r>
      <w:proofErr w:type="gramEnd"/>
      <w:r w:rsidRPr="007366F4">
        <w:rPr>
          <w:rFonts w:ascii="Cambria" w:eastAsia="Times New Roman" w:hAnsi="Cambria"/>
          <w:i/>
        </w:rPr>
        <w:t xml:space="preserve"> dni roboczych od dnia wskazania rachunku ujawnionego w/w Wykazie</w:t>
      </w:r>
    </w:p>
    <w:p w14:paraId="142E696F" w14:textId="77777777" w:rsidR="00881024" w:rsidRPr="00C06D63" w:rsidRDefault="00881024" w:rsidP="007366F4">
      <w:pPr>
        <w:jc w:val="both"/>
        <w:rPr>
          <w:rFonts w:ascii="Cambria" w:hAnsi="Cambria"/>
          <w:i/>
          <w:iCs/>
          <w:sz w:val="10"/>
          <w:szCs w:val="10"/>
        </w:rPr>
      </w:pPr>
    </w:p>
    <w:p w14:paraId="4B979BBE" w14:textId="77777777" w:rsidR="007D69F4" w:rsidRDefault="007D69F4" w:rsidP="007366F4">
      <w:pPr>
        <w:spacing w:after="0"/>
        <w:jc w:val="center"/>
        <w:rPr>
          <w:rFonts w:ascii="Cambria" w:hAnsi="Cambria" w:cs="Cambria"/>
          <w:b/>
          <w:sz w:val="24"/>
          <w:szCs w:val="24"/>
          <w:lang w:eastAsia="pl-PL"/>
        </w:rPr>
      </w:pPr>
    </w:p>
    <w:p w14:paraId="4263FC46" w14:textId="558ADEF1" w:rsidR="001B7CC5" w:rsidRPr="007366F4" w:rsidRDefault="001B7CC5" w:rsidP="007366F4">
      <w:pPr>
        <w:spacing w:after="0"/>
        <w:jc w:val="center"/>
        <w:rPr>
          <w:rFonts w:ascii="Cambria" w:hAnsi="Cambria"/>
          <w:sz w:val="24"/>
          <w:szCs w:val="24"/>
        </w:rPr>
      </w:pPr>
      <w:r w:rsidRPr="007366F4">
        <w:rPr>
          <w:rFonts w:ascii="Cambria" w:hAnsi="Cambria" w:cs="Cambria"/>
          <w:b/>
          <w:sz w:val="24"/>
          <w:szCs w:val="24"/>
          <w:lang w:eastAsia="pl-PL"/>
        </w:rPr>
        <w:t>§ 8</w:t>
      </w:r>
    </w:p>
    <w:p w14:paraId="10D1E6F2" w14:textId="77777777" w:rsidR="001B7CC5" w:rsidRPr="007366F4" w:rsidRDefault="001B7CC5" w:rsidP="007366F4">
      <w:pPr>
        <w:spacing w:after="0"/>
        <w:jc w:val="center"/>
        <w:rPr>
          <w:rFonts w:ascii="Cambria" w:hAnsi="Cambria" w:cs="Cambria"/>
          <w:b/>
          <w:sz w:val="24"/>
          <w:szCs w:val="24"/>
          <w:lang w:eastAsia="pl-PL"/>
        </w:rPr>
      </w:pPr>
      <w:r w:rsidRPr="007366F4">
        <w:rPr>
          <w:rFonts w:ascii="Cambria" w:hAnsi="Cambria" w:cs="Cambria"/>
          <w:b/>
          <w:sz w:val="24"/>
          <w:szCs w:val="24"/>
          <w:lang w:eastAsia="pl-PL"/>
        </w:rPr>
        <w:t>Gwarancja i rękojmia</w:t>
      </w:r>
    </w:p>
    <w:p w14:paraId="5F957966" w14:textId="529829B2" w:rsidR="008C6368" w:rsidRPr="007366F4" w:rsidRDefault="008C6368" w:rsidP="007366F4">
      <w:pPr>
        <w:numPr>
          <w:ilvl w:val="2"/>
          <w:numId w:val="31"/>
        </w:numPr>
        <w:suppressAutoHyphens w:val="0"/>
        <w:spacing w:after="0"/>
        <w:ind w:left="458" w:hanging="458"/>
        <w:jc w:val="both"/>
        <w:rPr>
          <w:rFonts w:ascii="Cambria" w:hAnsi="Cambria"/>
          <w:sz w:val="24"/>
          <w:szCs w:val="24"/>
        </w:rPr>
      </w:pPr>
      <w:r w:rsidRPr="007366F4">
        <w:rPr>
          <w:rFonts w:ascii="Cambria" w:hAnsi="Cambria" w:cs="Cambria"/>
          <w:sz w:val="24"/>
          <w:szCs w:val="24"/>
        </w:rPr>
        <w:t>Przedmiot zamówienia objęty jest gwarancją Wykonawcy, udzieloną na okres</w:t>
      </w:r>
      <w:r w:rsidR="00C84369">
        <w:rPr>
          <w:rFonts w:ascii="Cambria" w:hAnsi="Cambria" w:cs="Cambria"/>
          <w:sz w:val="24"/>
          <w:szCs w:val="24"/>
        </w:rPr>
        <w:t xml:space="preserve"> </w:t>
      </w:r>
      <w:r w:rsidR="00D12C53">
        <w:rPr>
          <w:rFonts w:ascii="Cambria" w:hAnsi="Cambria" w:cs="Cambria"/>
          <w:sz w:val="24"/>
          <w:szCs w:val="24"/>
        </w:rPr>
        <w:t xml:space="preserve">nie krótszy niż </w:t>
      </w:r>
      <w:r w:rsidR="006C64A2" w:rsidRPr="00446840">
        <w:rPr>
          <w:rFonts w:ascii="Cambria" w:hAnsi="Cambria" w:cs="Cambria"/>
          <w:b/>
          <w:bCs/>
          <w:sz w:val="24"/>
          <w:szCs w:val="24"/>
        </w:rPr>
        <w:t>24</w:t>
      </w:r>
      <w:r w:rsidR="00724CC5" w:rsidRPr="00446840">
        <w:rPr>
          <w:rFonts w:ascii="Cambria" w:hAnsi="Cambria" w:cs="Cambria"/>
          <w:b/>
          <w:bCs/>
          <w:sz w:val="24"/>
          <w:szCs w:val="24"/>
        </w:rPr>
        <w:t xml:space="preserve"> miesi</w:t>
      </w:r>
      <w:r w:rsidR="006C64A2" w:rsidRPr="00446840">
        <w:rPr>
          <w:rFonts w:ascii="Cambria" w:hAnsi="Cambria" w:cs="Cambria"/>
          <w:b/>
          <w:bCs/>
          <w:sz w:val="24"/>
          <w:szCs w:val="24"/>
        </w:rPr>
        <w:t>ą</w:t>
      </w:r>
      <w:r w:rsidR="00724CC5" w:rsidRPr="00446840">
        <w:rPr>
          <w:rFonts w:ascii="Cambria" w:hAnsi="Cambria" w:cs="Cambria"/>
          <w:b/>
          <w:bCs/>
          <w:sz w:val="24"/>
          <w:szCs w:val="24"/>
        </w:rPr>
        <w:t>c</w:t>
      </w:r>
      <w:r w:rsidR="006C64A2" w:rsidRPr="00446840">
        <w:rPr>
          <w:rFonts w:ascii="Cambria" w:hAnsi="Cambria" w:cs="Cambria"/>
          <w:b/>
          <w:bCs/>
          <w:sz w:val="24"/>
          <w:szCs w:val="24"/>
        </w:rPr>
        <w:t>e</w:t>
      </w:r>
      <w:r w:rsidR="00374787">
        <w:rPr>
          <w:rFonts w:ascii="Cambria" w:hAnsi="Cambria" w:cs="Cambria"/>
          <w:b/>
          <w:sz w:val="24"/>
          <w:szCs w:val="24"/>
        </w:rPr>
        <w:t xml:space="preserve"> </w:t>
      </w:r>
      <w:r w:rsidRPr="007366F4">
        <w:rPr>
          <w:rFonts w:ascii="Cambria" w:hAnsi="Cambria" w:cs="Cambria"/>
          <w:sz w:val="24"/>
          <w:szCs w:val="24"/>
        </w:rPr>
        <w:t xml:space="preserve">licząc od dnia podpisania protokołu odbioru końcowego. </w:t>
      </w:r>
      <w:r w:rsidRPr="007366F4">
        <w:rPr>
          <w:rFonts w:ascii="Cambria" w:hAnsi="Cambria"/>
          <w:sz w:val="24"/>
          <w:szCs w:val="24"/>
        </w:rPr>
        <w:t xml:space="preserve">Zamawiającemu przysługują pełne uprawnienia z tytułu rękojmi za wady fizyczne wynikające z przepisów kodeksu cywilnego w terminach tam </w:t>
      </w:r>
      <w:r w:rsidR="00881024" w:rsidRPr="007366F4">
        <w:rPr>
          <w:rFonts w:ascii="Cambria" w:hAnsi="Cambria"/>
          <w:sz w:val="24"/>
          <w:szCs w:val="24"/>
        </w:rPr>
        <w:t>określonych –</w:t>
      </w:r>
      <w:r w:rsidRPr="007366F4">
        <w:rPr>
          <w:rFonts w:ascii="Cambria" w:hAnsi="Cambria"/>
          <w:sz w:val="24"/>
          <w:szCs w:val="24"/>
        </w:rPr>
        <w:t xml:space="preserve"> niezależnie od uprawnień z tytułu gwarancji.</w:t>
      </w:r>
    </w:p>
    <w:p w14:paraId="045F33B2" w14:textId="77777777" w:rsidR="001B7CC5" w:rsidRPr="007366F4" w:rsidRDefault="00C43638"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Cambria"/>
          <w:sz w:val="24"/>
          <w:szCs w:val="24"/>
        </w:rPr>
        <w:t>Jeśli na dane wyposażenie</w:t>
      </w:r>
      <w:r w:rsidR="00B64853">
        <w:rPr>
          <w:rFonts w:ascii="Cambria" w:hAnsi="Cambria" w:cs="Cambria"/>
          <w:sz w:val="24"/>
          <w:szCs w:val="24"/>
        </w:rPr>
        <w:t>/sprzęt</w:t>
      </w:r>
      <w:r w:rsidRPr="007366F4">
        <w:rPr>
          <w:rFonts w:ascii="Cambria" w:hAnsi="Cambria" w:cs="Cambria"/>
          <w:sz w:val="24"/>
          <w:szCs w:val="24"/>
        </w:rPr>
        <w:t xml:space="preserve"> udzielana jest gwarancja producenta, </w:t>
      </w:r>
      <w:r w:rsidR="003E55E9" w:rsidRPr="007366F4">
        <w:rPr>
          <w:rFonts w:ascii="Cambria" w:hAnsi="Cambria" w:cs="Cambria"/>
          <w:sz w:val="24"/>
          <w:szCs w:val="24"/>
        </w:rPr>
        <w:t>Wykonawca zobowiązany jest do wykonania umowy w taki sposób</w:t>
      </w:r>
      <w:r w:rsidRPr="007366F4">
        <w:rPr>
          <w:rFonts w:ascii="Cambria" w:hAnsi="Cambria" w:cs="Cambria"/>
          <w:sz w:val="24"/>
          <w:szCs w:val="24"/>
        </w:rPr>
        <w:t>,</w:t>
      </w:r>
      <w:r w:rsidR="003E55E9" w:rsidRPr="007366F4">
        <w:rPr>
          <w:rFonts w:ascii="Cambria" w:hAnsi="Cambria" w:cs="Cambria"/>
          <w:sz w:val="24"/>
          <w:szCs w:val="24"/>
        </w:rPr>
        <w:t xml:space="preserve"> aby gwarancja producenta </w:t>
      </w:r>
      <w:r w:rsidRPr="007366F4">
        <w:rPr>
          <w:rFonts w:ascii="Cambria" w:hAnsi="Cambria" w:cs="Cambria"/>
          <w:sz w:val="24"/>
          <w:szCs w:val="24"/>
        </w:rPr>
        <w:t xml:space="preserve">została </w:t>
      </w:r>
      <w:r w:rsidR="003E55E9" w:rsidRPr="007366F4">
        <w:rPr>
          <w:rFonts w:ascii="Cambria" w:hAnsi="Cambria" w:cs="Cambria"/>
          <w:sz w:val="24"/>
          <w:szCs w:val="24"/>
        </w:rPr>
        <w:t xml:space="preserve">udzielona </w:t>
      </w:r>
      <w:r w:rsidRPr="007366F4">
        <w:rPr>
          <w:rFonts w:ascii="Cambria" w:hAnsi="Cambria" w:cs="Cambria"/>
          <w:sz w:val="24"/>
          <w:szCs w:val="24"/>
        </w:rPr>
        <w:t>na rzecz ostatecznego odbiorcy jakim jest Zamawiający.</w:t>
      </w:r>
    </w:p>
    <w:p w14:paraId="534EEDE2" w14:textId="77777777" w:rsidR="001B7CC5" w:rsidRPr="007366F4" w:rsidRDefault="001B7CC5"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Cambria"/>
          <w:sz w:val="24"/>
          <w:szCs w:val="24"/>
        </w:rPr>
        <w:t xml:space="preserve">W okresie gwarancji </w:t>
      </w:r>
      <w:r w:rsidR="00C43638" w:rsidRPr="007366F4">
        <w:rPr>
          <w:rFonts w:ascii="Cambria" w:hAnsi="Cambria" w:cs="Cambria"/>
          <w:sz w:val="24"/>
          <w:szCs w:val="24"/>
        </w:rPr>
        <w:t xml:space="preserve">wskazanej w ust. 1 Wykonawca </w:t>
      </w:r>
      <w:r w:rsidRPr="007366F4">
        <w:rPr>
          <w:rFonts w:ascii="Cambria" w:hAnsi="Cambria" w:cs="Cambria"/>
          <w:sz w:val="24"/>
          <w:szCs w:val="24"/>
        </w:rPr>
        <w:t>jest odpowiedzialny wobec Zamawiającego za naprawienie wszelkich wad i usterek oraz szkód, które powstały w wyniku użytkowania uszkodzonych urządzeń lub materiałów, chyba że powstały z winy użytkownika.</w:t>
      </w:r>
    </w:p>
    <w:p w14:paraId="1608D61D" w14:textId="77777777" w:rsidR="001B7CC5" w:rsidRPr="007366F4" w:rsidRDefault="00C43638"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01¯øw≥¸"/>
          <w:sz w:val="24"/>
          <w:szCs w:val="24"/>
        </w:rPr>
        <w:t xml:space="preserve">Wykonawca </w:t>
      </w:r>
      <w:r w:rsidR="001B7CC5" w:rsidRPr="007366F4">
        <w:rPr>
          <w:rFonts w:ascii="Cambria" w:hAnsi="Cambria" w:cs="01¯øw≥¸"/>
          <w:sz w:val="24"/>
          <w:szCs w:val="24"/>
        </w:rPr>
        <w:t xml:space="preserve">zobowiązuje się do bezpłatnego usuwania wad </w:t>
      </w:r>
      <w:r w:rsidR="008B5E7D" w:rsidRPr="007366F4">
        <w:rPr>
          <w:rFonts w:ascii="Cambria" w:hAnsi="Cambria" w:cs="01¯øw≥¸"/>
          <w:sz w:val="24"/>
          <w:szCs w:val="24"/>
        </w:rPr>
        <w:t>i</w:t>
      </w:r>
      <w:r w:rsidR="001B7CC5" w:rsidRPr="007366F4">
        <w:rPr>
          <w:rFonts w:ascii="Cambria" w:hAnsi="Cambria" w:cs="01¯øw≥¸"/>
          <w:sz w:val="24"/>
          <w:szCs w:val="24"/>
        </w:rPr>
        <w:t xml:space="preserve"> usterek dostarczonych przedmiotów.</w:t>
      </w:r>
    </w:p>
    <w:p w14:paraId="6C0AD64C" w14:textId="77777777" w:rsidR="001B7CC5" w:rsidRPr="007366F4" w:rsidRDefault="001B7CC5"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01¯øw≥¸"/>
          <w:sz w:val="24"/>
          <w:szCs w:val="24"/>
        </w:rPr>
        <w:t xml:space="preserve">O wystąpieniu wad lub usterek Zamawiający powiadomi </w:t>
      </w:r>
      <w:r w:rsidR="008B5E7D" w:rsidRPr="007366F4">
        <w:rPr>
          <w:rFonts w:ascii="Cambria" w:hAnsi="Cambria" w:cs="01¯øw≥¸"/>
          <w:sz w:val="24"/>
          <w:szCs w:val="24"/>
        </w:rPr>
        <w:t xml:space="preserve">Wykonawcę </w:t>
      </w:r>
      <w:r w:rsidR="008B5E7D" w:rsidRPr="007366F4">
        <w:rPr>
          <w:rFonts w:ascii="Cambria" w:hAnsi="Cambria" w:cs="Cambria"/>
          <w:sz w:val="24"/>
          <w:szCs w:val="24"/>
        </w:rPr>
        <w:t xml:space="preserve">pocztą elektroniczną </w:t>
      </w:r>
      <w:r w:rsidRPr="007366F4">
        <w:rPr>
          <w:rFonts w:ascii="Cambria" w:hAnsi="Cambria" w:cs="Cambria"/>
          <w:bCs/>
          <w:sz w:val="24"/>
          <w:szCs w:val="24"/>
        </w:rPr>
        <w:t>na adres: ……………………</w:t>
      </w:r>
      <w:proofErr w:type="gramStart"/>
      <w:r w:rsidRPr="007366F4">
        <w:rPr>
          <w:rFonts w:ascii="Cambria" w:hAnsi="Cambria" w:cs="Cambria"/>
          <w:bCs/>
          <w:sz w:val="24"/>
          <w:szCs w:val="24"/>
        </w:rPr>
        <w:t>…….</w:t>
      </w:r>
      <w:proofErr w:type="gramEnd"/>
      <w:r w:rsidRPr="007366F4">
        <w:rPr>
          <w:rFonts w:ascii="Cambria" w:hAnsi="Cambria" w:cs="Cambria"/>
          <w:bCs/>
          <w:sz w:val="24"/>
          <w:szCs w:val="24"/>
        </w:rPr>
        <w:t>. lub faksem pod numer: …………………</w:t>
      </w:r>
      <w:r w:rsidRPr="007366F4">
        <w:rPr>
          <w:rFonts w:ascii="Cambria" w:hAnsi="Cambria" w:cs="Cambria"/>
          <w:sz w:val="24"/>
          <w:szCs w:val="24"/>
        </w:rPr>
        <w:t>.</w:t>
      </w:r>
    </w:p>
    <w:p w14:paraId="76CC118D" w14:textId="3F0664E8" w:rsidR="001B7CC5" w:rsidRPr="007366F4" w:rsidRDefault="001B7CC5"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Cambria"/>
          <w:sz w:val="24"/>
          <w:szCs w:val="24"/>
        </w:rPr>
        <w:t xml:space="preserve">Czas reakcji na zgłoszenie awarii, usterki, wady czy błędu wynosi </w:t>
      </w:r>
      <w:r w:rsidR="00BD49FD">
        <w:rPr>
          <w:rFonts w:ascii="Cambria" w:hAnsi="Cambria" w:cs="Cambria"/>
          <w:sz w:val="24"/>
          <w:szCs w:val="24"/>
        </w:rPr>
        <w:t>14</w:t>
      </w:r>
      <w:r w:rsidRPr="007366F4">
        <w:rPr>
          <w:rFonts w:ascii="Cambria" w:hAnsi="Cambria" w:cs="Cambria"/>
          <w:sz w:val="24"/>
          <w:szCs w:val="24"/>
        </w:rPr>
        <w:t xml:space="preserve"> dni</w:t>
      </w:r>
      <w:r w:rsidRPr="007366F4">
        <w:rPr>
          <w:rFonts w:ascii="Cambria" w:hAnsi="Cambria" w:cs="01¯øw≥¸"/>
          <w:sz w:val="24"/>
          <w:szCs w:val="24"/>
        </w:rPr>
        <w:t>.</w:t>
      </w:r>
    </w:p>
    <w:p w14:paraId="0DCA3674" w14:textId="77777777" w:rsidR="001B7CC5" w:rsidRPr="007366F4" w:rsidRDefault="001B7CC5"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Cambria"/>
          <w:sz w:val="24"/>
          <w:szCs w:val="24"/>
          <w:lang w:eastAsia="pl-PL"/>
        </w:rPr>
        <w:t xml:space="preserve">Istnienie wady powinno być stwierdzone protokolarnie z wyznaczonym jednostronnie przez Zamawiającego terminem jej usunięcia, z zastrzeżeniem, iż żądając usunięcia wad Zamawiający wyznaczy </w:t>
      </w:r>
      <w:r w:rsidR="008B5E7D" w:rsidRPr="007366F4">
        <w:rPr>
          <w:rFonts w:ascii="Cambria" w:hAnsi="Cambria" w:cs="Cambria"/>
          <w:sz w:val="24"/>
          <w:szCs w:val="24"/>
          <w:lang w:eastAsia="pl-PL"/>
        </w:rPr>
        <w:t xml:space="preserve">Wykonawcy </w:t>
      </w:r>
      <w:r w:rsidRPr="007366F4">
        <w:rPr>
          <w:rFonts w:ascii="Cambria" w:hAnsi="Cambria" w:cs="Cambria"/>
          <w:sz w:val="24"/>
          <w:szCs w:val="24"/>
          <w:lang w:eastAsia="pl-PL"/>
        </w:rPr>
        <w:t>termin technicznie uzasadniony na ich usuniecie</w:t>
      </w:r>
      <w:r w:rsidR="00C43638" w:rsidRPr="007366F4">
        <w:rPr>
          <w:rFonts w:ascii="Cambria" w:hAnsi="Cambria" w:cs="Cambria"/>
          <w:sz w:val="24"/>
          <w:szCs w:val="24"/>
          <w:lang w:eastAsia="pl-PL"/>
        </w:rPr>
        <w:t xml:space="preserve"> nie krótszy niż 14 dni</w:t>
      </w:r>
      <w:r w:rsidRPr="007366F4">
        <w:rPr>
          <w:rFonts w:ascii="Cambria" w:hAnsi="Cambria" w:cs="Cambria"/>
          <w:sz w:val="24"/>
          <w:szCs w:val="24"/>
          <w:lang w:eastAsia="pl-PL"/>
        </w:rPr>
        <w:t>.</w:t>
      </w:r>
    </w:p>
    <w:p w14:paraId="2197A6BB" w14:textId="77777777" w:rsidR="001B7CC5" w:rsidRPr="007366F4" w:rsidRDefault="001B7CC5" w:rsidP="007366F4">
      <w:pPr>
        <w:numPr>
          <w:ilvl w:val="2"/>
          <w:numId w:val="31"/>
        </w:numPr>
        <w:suppressAutoHyphens w:val="0"/>
        <w:spacing w:after="0"/>
        <w:ind w:left="458" w:hanging="458"/>
        <w:jc w:val="both"/>
        <w:rPr>
          <w:rFonts w:ascii="Cambria" w:hAnsi="Cambria" w:cs="Cambria"/>
          <w:sz w:val="24"/>
          <w:szCs w:val="24"/>
        </w:rPr>
      </w:pPr>
      <w:r w:rsidRPr="007366F4">
        <w:rPr>
          <w:rFonts w:ascii="Cambria" w:hAnsi="Cambria" w:cs="01¯øw≥¸"/>
          <w:sz w:val="24"/>
          <w:szCs w:val="24"/>
        </w:rPr>
        <w:t xml:space="preserve">Fakt usunięcia wady, awarii lub usterki każdorazowo zostanie potwierdzony </w:t>
      </w:r>
      <w:r w:rsidRPr="007366F4">
        <w:rPr>
          <w:rFonts w:ascii="Cambria" w:hAnsi="Cambria" w:cs="01¯øw≥¸"/>
          <w:sz w:val="24"/>
          <w:szCs w:val="24"/>
        </w:rPr>
        <w:br/>
        <w:t>w protokole. Protokół musi zawierać co najmniej:</w:t>
      </w:r>
    </w:p>
    <w:p w14:paraId="51E41C50" w14:textId="77777777" w:rsidR="001B7CC5" w:rsidRPr="007366F4" w:rsidRDefault="001B7CC5" w:rsidP="007366F4">
      <w:pPr>
        <w:pStyle w:val="Akapitzlist"/>
        <w:widowControl w:val="0"/>
        <w:numPr>
          <w:ilvl w:val="2"/>
          <w:numId w:val="35"/>
        </w:numPr>
        <w:suppressAutoHyphens/>
        <w:autoSpaceDE w:val="0"/>
        <w:spacing w:line="276" w:lineRule="auto"/>
        <w:ind w:left="851" w:hanging="425"/>
        <w:jc w:val="both"/>
        <w:rPr>
          <w:rFonts w:ascii="Cambria" w:hAnsi="Cambria"/>
        </w:rPr>
      </w:pPr>
      <w:r w:rsidRPr="007366F4">
        <w:rPr>
          <w:rFonts w:ascii="Cambria" w:hAnsi="Cambria" w:cs="01¯øw≥¸"/>
        </w:rPr>
        <w:lastRenderedPageBreak/>
        <w:t>datę i godzinę zgłoszenia wady, awarii lub usterki,</w:t>
      </w:r>
    </w:p>
    <w:p w14:paraId="371F14BC" w14:textId="77777777" w:rsidR="001B7CC5" w:rsidRPr="007366F4" w:rsidRDefault="001B7CC5" w:rsidP="007366F4">
      <w:pPr>
        <w:pStyle w:val="Akapitzlist"/>
        <w:widowControl w:val="0"/>
        <w:numPr>
          <w:ilvl w:val="2"/>
          <w:numId w:val="35"/>
        </w:numPr>
        <w:suppressAutoHyphens/>
        <w:autoSpaceDE w:val="0"/>
        <w:spacing w:line="276" w:lineRule="auto"/>
        <w:ind w:left="851" w:hanging="425"/>
        <w:jc w:val="both"/>
        <w:rPr>
          <w:rFonts w:ascii="Cambria" w:hAnsi="Cambria"/>
        </w:rPr>
      </w:pPr>
      <w:r w:rsidRPr="007366F4">
        <w:rPr>
          <w:rFonts w:ascii="Cambria" w:hAnsi="Cambria" w:cs="01¯øw≥¸"/>
        </w:rPr>
        <w:t>rodzaj wady, awarii lub usterki,</w:t>
      </w:r>
    </w:p>
    <w:p w14:paraId="3E6B4AD0" w14:textId="77777777" w:rsidR="001B7CC5" w:rsidRPr="007366F4" w:rsidRDefault="001B7CC5" w:rsidP="007366F4">
      <w:pPr>
        <w:pStyle w:val="Akapitzlist"/>
        <w:widowControl w:val="0"/>
        <w:numPr>
          <w:ilvl w:val="2"/>
          <w:numId w:val="35"/>
        </w:numPr>
        <w:suppressAutoHyphens/>
        <w:autoSpaceDE w:val="0"/>
        <w:spacing w:line="276" w:lineRule="auto"/>
        <w:ind w:left="851" w:hanging="425"/>
        <w:jc w:val="both"/>
        <w:rPr>
          <w:rFonts w:ascii="Cambria" w:hAnsi="Cambria"/>
        </w:rPr>
      </w:pPr>
      <w:r w:rsidRPr="007366F4">
        <w:rPr>
          <w:rFonts w:ascii="Cambria" w:hAnsi="Cambria" w:cs="01¯øw≥¸"/>
        </w:rPr>
        <w:t>rodzaj podjętych czynności, zmierzających do usunięcia wady, awarii lub usterki,</w:t>
      </w:r>
    </w:p>
    <w:p w14:paraId="3521D139" w14:textId="77777777" w:rsidR="001B7CC5" w:rsidRPr="007366F4" w:rsidRDefault="001B7CC5" w:rsidP="007366F4">
      <w:pPr>
        <w:pStyle w:val="Akapitzlist"/>
        <w:widowControl w:val="0"/>
        <w:numPr>
          <w:ilvl w:val="2"/>
          <w:numId w:val="35"/>
        </w:numPr>
        <w:suppressAutoHyphens/>
        <w:autoSpaceDE w:val="0"/>
        <w:spacing w:line="276" w:lineRule="auto"/>
        <w:ind w:left="851" w:hanging="425"/>
        <w:jc w:val="both"/>
        <w:rPr>
          <w:rFonts w:ascii="Cambria" w:hAnsi="Cambria"/>
        </w:rPr>
      </w:pPr>
      <w:r w:rsidRPr="007366F4">
        <w:rPr>
          <w:rFonts w:ascii="Cambria" w:hAnsi="Cambria" w:cs="01¯øw≥¸"/>
        </w:rPr>
        <w:t>datę usunięcia usterki,</w:t>
      </w:r>
    </w:p>
    <w:p w14:paraId="6D64525E" w14:textId="77777777" w:rsidR="001B7CC5" w:rsidRPr="007366F4" w:rsidRDefault="001B7CC5"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01¯øw≥¸"/>
        </w:rPr>
        <w:t xml:space="preserve">Kopię protokołu, o którym mowa w ust. 8, każdorazowo </w:t>
      </w:r>
      <w:r w:rsidR="00C43638" w:rsidRPr="007366F4">
        <w:rPr>
          <w:rFonts w:ascii="Cambria" w:hAnsi="Cambria" w:cs="01¯øw≥¸"/>
        </w:rPr>
        <w:t xml:space="preserve">Wykonawca </w:t>
      </w:r>
      <w:r w:rsidRPr="007366F4">
        <w:rPr>
          <w:rFonts w:ascii="Cambria" w:hAnsi="Cambria" w:cs="01¯øw≥¸"/>
        </w:rPr>
        <w:t>przekazuje Zamawiającemu w terminie do 3 dni od daty usunięcia wady, awarii lub usterki.</w:t>
      </w:r>
    </w:p>
    <w:p w14:paraId="3CB8D81C" w14:textId="77777777" w:rsidR="001B7CC5" w:rsidRPr="007366F4" w:rsidRDefault="001B7CC5"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Cambria"/>
          <w:bCs/>
        </w:rPr>
        <w:t>W przypadku naprawy dokonanej w ramach gwarancji jakości, okres gwarancyjny dla poszczególnych elementów podlegających naprawie będzie wydłużony o czas naprawy.</w:t>
      </w:r>
    </w:p>
    <w:p w14:paraId="1A477CAC" w14:textId="77777777" w:rsidR="001B7CC5" w:rsidRPr="007366F4" w:rsidRDefault="00C43638"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Cambria"/>
        </w:rPr>
        <w:t xml:space="preserve">Wykonawca </w:t>
      </w:r>
      <w:r w:rsidR="001B7CC5" w:rsidRPr="007366F4">
        <w:rPr>
          <w:rFonts w:ascii="Cambria" w:hAnsi="Cambria" w:cs="Cambria"/>
          <w:bCs/>
        </w:rPr>
        <w:t xml:space="preserve">zobowiązuje się do wymiany reklamowanego wyposażenia stanowiącego przedmiot niniejszej Umowy na nowy, wolny od wad, jeżeli w terminie </w:t>
      </w:r>
      <w:r w:rsidRPr="007366F4">
        <w:rPr>
          <w:rFonts w:ascii="Cambria" w:hAnsi="Cambria" w:cs="Cambria"/>
          <w:bCs/>
        </w:rPr>
        <w:t xml:space="preserve">wyznaczonym zgodnie z ust. 7 </w:t>
      </w:r>
      <w:r w:rsidR="001B7CC5" w:rsidRPr="007366F4">
        <w:rPr>
          <w:rFonts w:ascii="Cambria" w:hAnsi="Cambria" w:cs="Cambria"/>
          <w:bCs/>
        </w:rPr>
        <w:t>nie może zrealizować naprawy gwarancyjnej.</w:t>
      </w:r>
    </w:p>
    <w:p w14:paraId="43868570" w14:textId="77777777" w:rsidR="001B7CC5" w:rsidRPr="007366F4" w:rsidRDefault="001B7CC5"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Cambria"/>
          <w:bCs/>
        </w:rPr>
        <w:t xml:space="preserve">W przypadku niemożliwości usunięcia </w:t>
      </w:r>
      <w:r w:rsidRPr="007366F4">
        <w:rPr>
          <w:rFonts w:ascii="Cambria" w:hAnsi="Cambria" w:cs="Cambria"/>
          <w:bCs/>
          <w:iCs/>
        </w:rPr>
        <w:t>usterki</w:t>
      </w:r>
      <w:r w:rsidR="00C43638" w:rsidRPr="007366F4">
        <w:rPr>
          <w:rFonts w:ascii="Cambria" w:hAnsi="Cambria" w:cs="Cambria"/>
          <w:bCs/>
          <w:iCs/>
        </w:rPr>
        <w:t xml:space="preserve"> lub</w:t>
      </w:r>
      <w:r w:rsidRPr="007366F4">
        <w:rPr>
          <w:rFonts w:ascii="Cambria" w:hAnsi="Cambria" w:cs="Cambria"/>
          <w:bCs/>
          <w:iCs/>
        </w:rPr>
        <w:t xml:space="preserve"> wady </w:t>
      </w:r>
      <w:r w:rsidRPr="007366F4">
        <w:rPr>
          <w:rFonts w:ascii="Cambria" w:hAnsi="Cambria" w:cs="Cambria"/>
          <w:bCs/>
        </w:rPr>
        <w:t xml:space="preserve">w miejscu </w:t>
      </w:r>
      <w:r w:rsidR="00C43638" w:rsidRPr="007366F4">
        <w:rPr>
          <w:rFonts w:ascii="Cambria" w:hAnsi="Cambria" w:cs="Cambria"/>
          <w:bCs/>
        </w:rPr>
        <w:t>znajdowania się wyposażenia</w:t>
      </w:r>
      <w:r w:rsidRPr="007366F4">
        <w:rPr>
          <w:rFonts w:ascii="Cambria" w:hAnsi="Cambria" w:cs="Cambria"/>
          <w:bCs/>
        </w:rPr>
        <w:t>,</w:t>
      </w:r>
      <w:r w:rsidRPr="007366F4">
        <w:rPr>
          <w:rFonts w:ascii="Cambria" w:hAnsi="Cambria" w:cs="Cambria"/>
        </w:rPr>
        <w:t xml:space="preserve"> transport reklamowanego wyposażenia podlegającego naprawie wykonywany będzie przez Dostawcę na jego ryzyko i koszt.</w:t>
      </w:r>
    </w:p>
    <w:p w14:paraId="1AB9E0F2" w14:textId="77777777" w:rsidR="001B7CC5" w:rsidRPr="007366F4" w:rsidRDefault="001B7CC5"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Cambria"/>
        </w:rPr>
        <w:t xml:space="preserve">W przypadku, gdy </w:t>
      </w:r>
      <w:r w:rsidR="008B5E7D" w:rsidRPr="007366F4">
        <w:rPr>
          <w:rFonts w:ascii="Cambria" w:hAnsi="Cambria" w:cs="Cambria"/>
        </w:rPr>
        <w:t xml:space="preserve">Wykonawca </w:t>
      </w:r>
      <w:r w:rsidRPr="007366F4">
        <w:rPr>
          <w:rFonts w:ascii="Cambria" w:hAnsi="Cambria" w:cs="Cambria"/>
        </w:rPr>
        <w:t>nie usunie wad</w:t>
      </w:r>
      <w:r w:rsidR="00C43638" w:rsidRPr="007366F4">
        <w:rPr>
          <w:rFonts w:ascii="Cambria" w:hAnsi="Cambria" w:cs="Cambria"/>
        </w:rPr>
        <w:t xml:space="preserve"> lub</w:t>
      </w:r>
      <w:r w:rsidRPr="007366F4">
        <w:rPr>
          <w:rFonts w:ascii="Cambria" w:hAnsi="Cambria" w:cs="Cambria"/>
        </w:rPr>
        <w:t xml:space="preserve"> usterek w terminie wskazanym </w:t>
      </w:r>
      <w:r w:rsidR="00C43638" w:rsidRPr="007366F4">
        <w:rPr>
          <w:rFonts w:ascii="Cambria" w:hAnsi="Cambria" w:cs="Cambria"/>
        </w:rPr>
        <w:t xml:space="preserve">zgodnie z ust. 7 </w:t>
      </w:r>
      <w:r w:rsidRPr="007366F4">
        <w:rPr>
          <w:rFonts w:ascii="Cambria" w:hAnsi="Cambria" w:cs="Cambria"/>
        </w:rPr>
        <w:t xml:space="preserve">Zamawiającego </w:t>
      </w:r>
      <w:r w:rsidR="00C43638" w:rsidRPr="007366F4">
        <w:rPr>
          <w:rFonts w:ascii="Cambria" w:hAnsi="Cambria" w:cs="Cambria"/>
        </w:rPr>
        <w:t xml:space="preserve">ma prawo </w:t>
      </w:r>
      <w:r w:rsidRPr="007366F4">
        <w:rPr>
          <w:rFonts w:ascii="Cambria" w:hAnsi="Cambria" w:cs="Cambria"/>
        </w:rPr>
        <w:t>do zlecenia zastępczego wykonania napraw na koszt</w:t>
      </w:r>
      <w:r w:rsidR="008B5E7D" w:rsidRPr="007366F4">
        <w:rPr>
          <w:rFonts w:ascii="Cambria" w:hAnsi="Cambria" w:cs="Cambria"/>
        </w:rPr>
        <w:t xml:space="preserve"> Wykonawcy</w:t>
      </w:r>
      <w:r w:rsidRPr="007366F4">
        <w:rPr>
          <w:rFonts w:ascii="Cambria" w:hAnsi="Cambria" w:cs="Cambria"/>
        </w:rPr>
        <w:t>.</w:t>
      </w:r>
    </w:p>
    <w:p w14:paraId="67F773C9" w14:textId="77777777" w:rsidR="001B7CC5" w:rsidRPr="007366F4" w:rsidRDefault="001B7CC5"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Cambria"/>
        </w:rPr>
        <w:t xml:space="preserve">Strony nie ograniczają uprawnień zamawiającego z tytułu rękojmi za wady fizyczne wynikających z przepisów art. 556 – 576 kodeksu cywilnego. </w:t>
      </w:r>
    </w:p>
    <w:p w14:paraId="1B21D7FD" w14:textId="77777777" w:rsidR="001B7CC5" w:rsidRPr="00374787" w:rsidRDefault="001B7CC5" w:rsidP="007366F4">
      <w:pPr>
        <w:pStyle w:val="Akapitzlist"/>
        <w:widowControl w:val="0"/>
        <w:numPr>
          <w:ilvl w:val="2"/>
          <w:numId w:val="31"/>
        </w:numPr>
        <w:autoSpaceDE w:val="0"/>
        <w:spacing w:line="276" w:lineRule="auto"/>
        <w:ind w:left="426" w:hanging="426"/>
        <w:jc w:val="both"/>
        <w:rPr>
          <w:rFonts w:ascii="Cambria" w:hAnsi="Cambria"/>
        </w:rPr>
      </w:pPr>
      <w:r w:rsidRPr="007366F4">
        <w:rPr>
          <w:rFonts w:ascii="Cambria" w:hAnsi="Cambria" w:cs="Cambria"/>
        </w:rPr>
        <w:t xml:space="preserve">Odpowiedzialność Wykonawcy z tytułu rękojmi za wady fizyczne dotyczy wad przedmiotu umowy istniejących w czasie dokonywania czynności odbioru oraz wad powstałych po odbiorze, przyczyn tkwiących w przedmiocie umowy w chwili odbioru, z zastrzeżeniem, że w przypadku gdy w wykonaniu swoich obowiązków Dostawca dostarczył uprawnionemu z rękojmi zamiast rzeczy wadliwej rzecz wolną od wad albo dokonał istotnych napraw rzeczy objętej rękojmią, termin rękojmi biegnie na nowo od chwili dostarczenia rzeczy wolnej od wad lub zwrócenia rzeczy naprawionej. Jeżeli wykonawca wymienił część rzeczy, przepis powyższy stosuje się odpowiednio do części </w:t>
      </w:r>
      <w:r w:rsidRPr="00374787">
        <w:rPr>
          <w:rFonts w:ascii="Cambria" w:hAnsi="Cambria" w:cs="Cambria"/>
        </w:rPr>
        <w:t>wymienionej (klauzula rozszerzająca rękojmię na podstawie 558 § 1 kodeksu cywilnego).</w:t>
      </w:r>
    </w:p>
    <w:p w14:paraId="7D9DAB5A" w14:textId="77777777" w:rsidR="00F56816" w:rsidRPr="00374787" w:rsidRDefault="00F56816" w:rsidP="007366F4">
      <w:pPr>
        <w:pStyle w:val="p2"/>
        <w:spacing w:line="276" w:lineRule="auto"/>
        <w:ind w:left="360"/>
        <w:jc w:val="center"/>
        <w:rPr>
          <w:rFonts w:ascii="Cambria" w:hAnsi="Cambria" w:cs="Cambria"/>
          <w:b/>
          <w:sz w:val="24"/>
          <w:szCs w:val="24"/>
        </w:rPr>
      </w:pPr>
    </w:p>
    <w:p w14:paraId="33AECD67" w14:textId="6D5F571B" w:rsidR="00023D82" w:rsidRPr="00374787" w:rsidRDefault="00023D82" w:rsidP="007366F4">
      <w:pPr>
        <w:pStyle w:val="p2"/>
        <w:spacing w:line="276" w:lineRule="auto"/>
        <w:ind w:left="360"/>
        <w:jc w:val="center"/>
        <w:rPr>
          <w:rFonts w:ascii="Cambria" w:hAnsi="Cambria" w:cs="Cambria"/>
          <w:b/>
          <w:sz w:val="24"/>
          <w:szCs w:val="24"/>
        </w:rPr>
      </w:pPr>
      <w:r w:rsidRPr="00374787">
        <w:rPr>
          <w:rFonts w:ascii="Cambria" w:hAnsi="Cambria" w:cs="Cambria"/>
          <w:b/>
          <w:sz w:val="24"/>
          <w:szCs w:val="24"/>
        </w:rPr>
        <w:t>§8a</w:t>
      </w:r>
    </w:p>
    <w:p w14:paraId="540ABC43" w14:textId="77777777" w:rsidR="00023D82" w:rsidRPr="00374787" w:rsidRDefault="00023D82" w:rsidP="007366F4">
      <w:pPr>
        <w:suppressAutoHyphens w:val="0"/>
        <w:autoSpaceDE w:val="0"/>
        <w:autoSpaceDN w:val="0"/>
        <w:adjustRightInd w:val="0"/>
        <w:spacing w:after="0"/>
        <w:ind w:left="360"/>
        <w:jc w:val="center"/>
        <w:rPr>
          <w:rFonts w:ascii="Cambria" w:hAnsi="Cambria" w:cs="Cambria"/>
          <w:sz w:val="24"/>
          <w:szCs w:val="24"/>
          <w:lang w:eastAsia="pl-PL"/>
        </w:rPr>
      </w:pPr>
      <w:r w:rsidRPr="00374787">
        <w:rPr>
          <w:rFonts w:ascii="Cambria" w:hAnsi="Cambria" w:cs="Cambria"/>
          <w:b/>
          <w:bCs/>
          <w:sz w:val="24"/>
          <w:szCs w:val="24"/>
          <w:lang w:eastAsia="pl-PL"/>
        </w:rPr>
        <w:t xml:space="preserve">Prawa autorskie </w:t>
      </w:r>
    </w:p>
    <w:p w14:paraId="3AE539FF" w14:textId="77777777" w:rsidR="00023D82" w:rsidRPr="00374787" w:rsidRDefault="00023D82" w:rsidP="00C06D63">
      <w:pPr>
        <w:jc w:val="both"/>
        <w:rPr>
          <w:rFonts w:ascii="Cambria" w:hAnsi="Cambria"/>
          <w:noProof/>
          <w:sz w:val="24"/>
          <w:szCs w:val="24"/>
        </w:rPr>
      </w:pPr>
      <w:r w:rsidRPr="00374787">
        <w:rPr>
          <w:rFonts w:ascii="Cambria" w:hAnsi="Cambria"/>
          <w:noProof/>
          <w:sz w:val="24"/>
          <w:szCs w:val="24"/>
        </w:rPr>
        <w:t>Wykonawca oświadcza, że korzystanie przez Zamawiającego z Przedmiotu Umowy zgodnie z niniejszą Umową nie narusza, ani nie będzie naruszać żadnych praw osób trzecich</w:t>
      </w:r>
      <w:r w:rsidR="00240780" w:rsidRPr="00374787">
        <w:rPr>
          <w:rFonts w:ascii="Cambria" w:hAnsi="Cambria"/>
          <w:noProof/>
          <w:sz w:val="24"/>
          <w:szCs w:val="24"/>
        </w:rPr>
        <w:t>.</w:t>
      </w:r>
    </w:p>
    <w:p w14:paraId="06EEB572" w14:textId="5DF0491A" w:rsidR="00986186" w:rsidRPr="00374787" w:rsidRDefault="00986186" w:rsidP="007366F4">
      <w:pPr>
        <w:pStyle w:val="p2"/>
        <w:spacing w:line="276" w:lineRule="auto"/>
        <w:jc w:val="center"/>
        <w:rPr>
          <w:rFonts w:ascii="Cambria" w:hAnsi="Cambria"/>
          <w:sz w:val="24"/>
          <w:szCs w:val="24"/>
        </w:rPr>
      </w:pPr>
      <w:r w:rsidRPr="00374787">
        <w:rPr>
          <w:rFonts w:ascii="Cambria" w:hAnsi="Cambria" w:cs="Cambria"/>
          <w:b/>
          <w:sz w:val="24"/>
          <w:szCs w:val="24"/>
        </w:rPr>
        <w:t>§ 9</w:t>
      </w:r>
    </w:p>
    <w:p w14:paraId="0EB386AC" w14:textId="77777777" w:rsidR="00986186" w:rsidRPr="00374787" w:rsidRDefault="00986186" w:rsidP="007366F4">
      <w:pPr>
        <w:pStyle w:val="p2"/>
        <w:spacing w:line="276" w:lineRule="auto"/>
        <w:jc w:val="center"/>
        <w:rPr>
          <w:rFonts w:ascii="Cambria" w:hAnsi="Cambria" w:cs="Cambria"/>
          <w:b/>
          <w:sz w:val="24"/>
          <w:szCs w:val="24"/>
        </w:rPr>
      </w:pPr>
      <w:r w:rsidRPr="00374787">
        <w:rPr>
          <w:rFonts w:ascii="Cambria" w:hAnsi="Cambria" w:cs="Cambria"/>
          <w:b/>
          <w:sz w:val="24"/>
          <w:szCs w:val="24"/>
        </w:rPr>
        <w:t>Kary umowne i odstąpienie od umowy</w:t>
      </w:r>
    </w:p>
    <w:p w14:paraId="3CE15B97" w14:textId="15CACDA7"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374787">
        <w:rPr>
          <w:rFonts w:ascii="Cambria" w:hAnsi="Cambria" w:cs="Cambria"/>
          <w:sz w:val="24"/>
          <w:szCs w:val="24"/>
        </w:rPr>
        <w:lastRenderedPageBreak/>
        <w:t xml:space="preserve">W razie zwłoki w wykonaniu przedmiotu umowy, Wykonawca będzie zobowiązany do zapłacenia kary umownej w wysokości </w:t>
      </w:r>
      <w:r w:rsidR="0045184B" w:rsidRPr="00374787">
        <w:rPr>
          <w:rFonts w:ascii="Cambria" w:hAnsi="Cambria" w:cs="Cambria"/>
          <w:sz w:val="24"/>
          <w:szCs w:val="24"/>
        </w:rPr>
        <w:t>0</w:t>
      </w:r>
      <w:r w:rsidR="00C06D63" w:rsidRPr="00374787">
        <w:rPr>
          <w:rFonts w:ascii="Cambria" w:hAnsi="Cambria" w:cs="Cambria"/>
          <w:sz w:val="24"/>
          <w:szCs w:val="24"/>
        </w:rPr>
        <w:t>,</w:t>
      </w:r>
      <w:r w:rsidR="00374787">
        <w:rPr>
          <w:rFonts w:ascii="Cambria" w:hAnsi="Cambria" w:cs="Cambria"/>
          <w:sz w:val="24"/>
          <w:szCs w:val="24"/>
        </w:rPr>
        <w:t>1</w:t>
      </w:r>
      <w:r w:rsidRPr="00374787">
        <w:rPr>
          <w:rFonts w:ascii="Cambria" w:hAnsi="Cambria" w:cs="Cambria"/>
          <w:sz w:val="24"/>
          <w:szCs w:val="24"/>
        </w:rPr>
        <w:t>% kwoty wynagrodzenia</w:t>
      </w:r>
      <w:r w:rsidRPr="007366F4">
        <w:rPr>
          <w:rFonts w:ascii="Cambria" w:hAnsi="Cambria" w:cs="Cambria"/>
          <w:sz w:val="24"/>
          <w:szCs w:val="24"/>
        </w:rPr>
        <w:t xml:space="preserve"> brutto, za każdy dzień zwłoki</w:t>
      </w:r>
      <w:r w:rsidR="00BD49FD">
        <w:rPr>
          <w:rFonts w:ascii="Cambria" w:hAnsi="Cambria" w:cs="Cambria"/>
          <w:sz w:val="24"/>
          <w:szCs w:val="24"/>
        </w:rPr>
        <w:t>,</w:t>
      </w:r>
    </w:p>
    <w:p w14:paraId="2C839456" w14:textId="4986F676"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sz w:val="24"/>
          <w:szCs w:val="24"/>
        </w:rPr>
        <w:t>W razie zwłoki w usunięciu wad</w:t>
      </w:r>
      <w:r w:rsidR="008B5E7D" w:rsidRPr="007366F4">
        <w:rPr>
          <w:rFonts w:ascii="Cambria" w:hAnsi="Cambria"/>
          <w:sz w:val="24"/>
          <w:szCs w:val="24"/>
        </w:rPr>
        <w:t>/niezgodności</w:t>
      </w:r>
      <w:r w:rsidRPr="007366F4">
        <w:rPr>
          <w:rFonts w:ascii="Cambria" w:hAnsi="Cambria"/>
          <w:sz w:val="24"/>
          <w:szCs w:val="24"/>
        </w:rPr>
        <w:t xml:space="preserve"> nieistotnych, o którym mowa § 5a ust. </w:t>
      </w:r>
      <w:r w:rsidR="00BD49FD">
        <w:rPr>
          <w:rFonts w:ascii="Cambria" w:hAnsi="Cambria"/>
          <w:sz w:val="24"/>
          <w:szCs w:val="24"/>
        </w:rPr>
        <w:t>4</w:t>
      </w:r>
      <w:r w:rsidRPr="007366F4">
        <w:rPr>
          <w:rFonts w:ascii="Cambria" w:hAnsi="Cambria"/>
          <w:sz w:val="24"/>
          <w:szCs w:val="24"/>
        </w:rPr>
        <w:t xml:space="preserve"> pkt. 1) umowy, Wykonawca będzie zobowiązany do zapłacenia kary umownej w wysokości </w:t>
      </w:r>
      <w:r w:rsidR="00A45503" w:rsidRPr="007366F4">
        <w:rPr>
          <w:rFonts w:ascii="Cambria" w:hAnsi="Cambria"/>
          <w:sz w:val="24"/>
          <w:szCs w:val="24"/>
        </w:rPr>
        <w:t>0,05</w:t>
      </w:r>
      <w:r w:rsidRPr="007366F4">
        <w:rPr>
          <w:rFonts w:ascii="Cambria" w:hAnsi="Cambria"/>
          <w:sz w:val="24"/>
          <w:szCs w:val="24"/>
        </w:rPr>
        <w:t>% kwoty wynagrodzenia brutto, za każdy dzień zwłoki.</w:t>
      </w:r>
    </w:p>
    <w:p w14:paraId="4EDE70F9" w14:textId="3CD3312F" w:rsidR="00986186"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sz w:val="24"/>
          <w:szCs w:val="24"/>
        </w:rPr>
        <w:t xml:space="preserve">W razie zwłoki w usunięciu wad </w:t>
      </w:r>
      <w:r w:rsidR="007839D6" w:rsidRPr="007366F4">
        <w:rPr>
          <w:rFonts w:ascii="Cambria" w:hAnsi="Cambria"/>
          <w:sz w:val="24"/>
          <w:szCs w:val="24"/>
        </w:rPr>
        <w:t xml:space="preserve">lub usterek </w:t>
      </w:r>
      <w:r w:rsidRPr="007366F4">
        <w:rPr>
          <w:rFonts w:ascii="Cambria" w:hAnsi="Cambria"/>
          <w:sz w:val="24"/>
          <w:szCs w:val="24"/>
        </w:rPr>
        <w:t>w okresie gwarancji i rękojmi, Wykonawca będzie zobowiązany do zapłacenia kary umownej w wysokości 0,0</w:t>
      </w:r>
      <w:r w:rsidR="00BD49FD">
        <w:rPr>
          <w:rFonts w:ascii="Cambria" w:hAnsi="Cambria"/>
          <w:sz w:val="24"/>
          <w:szCs w:val="24"/>
        </w:rPr>
        <w:t>25</w:t>
      </w:r>
      <w:r w:rsidRPr="007366F4">
        <w:rPr>
          <w:rFonts w:ascii="Cambria" w:hAnsi="Cambria"/>
          <w:sz w:val="24"/>
          <w:szCs w:val="24"/>
        </w:rPr>
        <w:t>% kwoty wynagrodzenia brutto, za każdy dzień zwłoki.</w:t>
      </w:r>
    </w:p>
    <w:p w14:paraId="46A0D01B" w14:textId="77926F5D"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Wykonawca zapłaci Zamawiającemu kar</w:t>
      </w:r>
      <w:r w:rsidR="00810734" w:rsidRPr="007366F4">
        <w:rPr>
          <w:rFonts w:ascii="Cambria" w:hAnsi="Cambria" w:cs="Cambria"/>
          <w:sz w:val="24"/>
          <w:szCs w:val="24"/>
        </w:rPr>
        <w:t>ę</w:t>
      </w:r>
      <w:r w:rsidRPr="007366F4">
        <w:rPr>
          <w:rFonts w:ascii="Cambria" w:hAnsi="Cambria" w:cs="Cambria"/>
          <w:sz w:val="24"/>
          <w:szCs w:val="24"/>
        </w:rPr>
        <w:t xml:space="preserve"> umown</w:t>
      </w:r>
      <w:r w:rsidR="00810734" w:rsidRPr="007366F4">
        <w:rPr>
          <w:rFonts w:ascii="Cambria" w:hAnsi="Cambria" w:cs="Cambria"/>
          <w:sz w:val="24"/>
          <w:szCs w:val="24"/>
        </w:rPr>
        <w:t>ą</w:t>
      </w:r>
      <w:r w:rsidRPr="007366F4">
        <w:rPr>
          <w:rFonts w:ascii="Cambria" w:hAnsi="Cambria" w:cs="Cambria"/>
          <w:sz w:val="24"/>
          <w:szCs w:val="24"/>
        </w:rPr>
        <w:t xml:space="preserve"> w wysokości </w:t>
      </w:r>
      <w:r w:rsidR="00BD49FD">
        <w:rPr>
          <w:rFonts w:ascii="Cambria" w:hAnsi="Cambria" w:cs="Cambria"/>
          <w:sz w:val="24"/>
          <w:szCs w:val="24"/>
        </w:rPr>
        <w:t>2</w:t>
      </w:r>
      <w:r w:rsidR="0045184B" w:rsidRPr="007366F4">
        <w:rPr>
          <w:rFonts w:ascii="Cambria" w:hAnsi="Cambria" w:cs="Cambria"/>
          <w:sz w:val="24"/>
          <w:szCs w:val="24"/>
        </w:rPr>
        <w:t>0</w:t>
      </w:r>
      <w:r w:rsidRPr="007366F4">
        <w:rPr>
          <w:rFonts w:ascii="Cambria" w:hAnsi="Cambria" w:cs="Cambria"/>
          <w:sz w:val="24"/>
          <w:szCs w:val="24"/>
        </w:rPr>
        <w:t>% wynagrodzenia brutto, w przypadku odstąpienia od umowy na skutek okoliczności, za które odpowiedzialność ponosi Wykonawca.</w:t>
      </w:r>
    </w:p>
    <w:p w14:paraId="225C78DF" w14:textId="21B734C5" w:rsidR="00986186" w:rsidRPr="00E902FF"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Zamawiający zapłaci Wykonawcy kar</w:t>
      </w:r>
      <w:r w:rsidR="00810734" w:rsidRPr="007366F4">
        <w:rPr>
          <w:rFonts w:ascii="Cambria" w:hAnsi="Cambria" w:cs="Cambria"/>
          <w:sz w:val="24"/>
          <w:szCs w:val="24"/>
        </w:rPr>
        <w:t>ę</w:t>
      </w:r>
      <w:r w:rsidRPr="007366F4">
        <w:rPr>
          <w:rFonts w:ascii="Cambria" w:hAnsi="Cambria" w:cs="Cambria"/>
          <w:sz w:val="24"/>
          <w:szCs w:val="24"/>
        </w:rPr>
        <w:t xml:space="preserve"> umown</w:t>
      </w:r>
      <w:r w:rsidR="00810734" w:rsidRPr="007366F4">
        <w:rPr>
          <w:rFonts w:ascii="Cambria" w:hAnsi="Cambria" w:cs="Cambria"/>
          <w:sz w:val="24"/>
          <w:szCs w:val="24"/>
        </w:rPr>
        <w:t>ą</w:t>
      </w:r>
      <w:r w:rsidRPr="007366F4">
        <w:rPr>
          <w:rFonts w:ascii="Cambria" w:hAnsi="Cambria" w:cs="Cambria"/>
          <w:sz w:val="24"/>
          <w:szCs w:val="24"/>
        </w:rPr>
        <w:t xml:space="preserve"> w wysokości </w:t>
      </w:r>
      <w:r w:rsidR="00BD49FD">
        <w:rPr>
          <w:rFonts w:ascii="Cambria" w:hAnsi="Cambria" w:cs="Cambria"/>
          <w:sz w:val="24"/>
          <w:szCs w:val="24"/>
        </w:rPr>
        <w:t>2</w:t>
      </w:r>
      <w:r w:rsidR="001A41C7" w:rsidRPr="007366F4">
        <w:rPr>
          <w:rFonts w:ascii="Cambria" w:hAnsi="Cambria" w:cs="Cambria"/>
          <w:sz w:val="24"/>
          <w:szCs w:val="24"/>
        </w:rPr>
        <w:t>0</w:t>
      </w:r>
      <w:r w:rsidRPr="007366F4">
        <w:rPr>
          <w:rFonts w:ascii="Cambria" w:hAnsi="Cambria" w:cs="Cambria"/>
          <w:sz w:val="24"/>
          <w:szCs w:val="24"/>
        </w:rPr>
        <w:t>% wynagrodzenia brutto, w przypadku odstąpienia od umowy na skutek okoliczności, za które odpowiedzialność ponosi Zamawiający.</w:t>
      </w:r>
    </w:p>
    <w:p w14:paraId="5095CD6A" w14:textId="77777777"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Zamawiający może potrącić kary umowne z przysługującego Wykonawcy wynagrodzenia.</w:t>
      </w:r>
    </w:p>
    <w:p w14:paraId="1DF64383" w14:textId="77777777"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Zamawiający może na zasadach ogólnych dochodzić odszkodowania przewyższającego kary umowne.</w:t>
      </w:r>
    </w:p>
    <w:p w14:paraId="0B88B091" w14:textId="46AC22EC"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 xml:space="preserve">Maksymalna wysokość kar umownych, jakie może naliczyć Zamawiający wynosi </w:t>
      </w:r>
      <w:r w:rsidR="00902FC9" w:rsidRPr="007366F4">
        <w:rPr>
          <w:rFonts w:ascii="Cambria" w:hAnsi="Cambria" w:cs="Cambria"/>
          <w:sz w:val="24"/>
          <w:szCs w:val="24"/>
        </w:rPr>
        <w:t>2</w:t>
      </w:r>
      <w:r w:rsidR="009E7348" w:rsidRPr="007366F4">
        <w:rPr>
          <w:rFonts w:ascii="Cambria" w:hAnsi="Cambria" w:cs="Cambria"/>
          <w:sz w:val="24"/>
          <w:szCs w:val="24"/>
        </w:rPr>
        <w:t>0</w:t>
      </w:r>
      <w:r w:rsidRPr="007366F4">
        <w:rPr>
          <w:rFonts w:ascii="Cambria" w:hAnsi="Cambria" w:cs="Cambria"/>
          <w:sz w:val="24"/>
          <w:szCs w:val="24"/>
        </w:rPr>
        <w:t>% wynagrodzenia brutto.</w:t>
      </w:r>
    </w:p>
    <w:p w14:paraId="15EA5217" w14:textId="4AD508AB"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 xml:space="preserve">Oświadczenie o odstąpieniu od umowy należy złożyć drugiej stronie, w formie pisemnej, </w:t>
      </w:r>
      <w:r w:rsidR="005B1795" w:rsidRPr="007366F4">
        <w:rPr>
          <w:rFonts w:ascii="Cambria" w:hAnsi="Cambria" w:cs="Cambria"/>
          <w:sz w:val="24"/>
          <w:szCs w:val="24"/>
        </w:rPr>
        <w:t xml:space="preserve">elektronicznej lub dokumentowej, </w:t>
      </w:r>
      <w:r w:rsidRPr="007366F4">
        <w:rPr>
          <w:rFonts w:ascii="Cambria" w:hAnsi="Cambria" w:cs="Cambria"/>
          <w:sz w:val="24"/>
          <w:szCs w:val="24"/>
        </w:rPr>
        <w:t xml:space="preserve">pod rygorem nieważności w terminie </w:t>
      </w:r>
      <w:r w:rsidR="00BD49FD">
        <w:rPr>
          <w:rFonts w:ascii="Cambria" w:hAnsi="Cambria" w:cs="Cambria"/>
          <w:sz w:val="24"/>
          <w:szCs w:val="24"/>
        </w:rPr>
        <w:t xml:space="preserve">30 </w:t>
      </w:r>
      <w:r w:rsidRPr="007366F4">
        <w:rPr>
          <w:rFonts w:ascii="Cambria" w:hAnsi="Cambria" w:cs="Cambria"/>
          <w:sz w:val="24"/>
          <w:szCs w:val="24"/>
        </w:rPr>
        <w:t>dni od dnia powzięcia wiadomości o okoliczności uzasadniającej odstąpienie. Oświadczenie o odstąpieniu musi zawierać uzasadnienie. Odstąpienie staje się skuteczne z chwilą doręczenia drugiej stronie</w:t>
      </w:r>
      <w:r w:rsidR="005B1795" w:rsidRPr="007366F4">
        <w:rPr>
          <w:rFonts w:ascii="Cambria" w:hAnsi="Cambria" w:cs="Cambria"/>
          <w:sz w:val="24"/>
          <w:szCs w:val="24"/>
        </w:rPr>
        <w:t>, w tym także na adresy mailowe podane jako kontaktowe przez Strony.</w:t>
      </w:r>
    </w:p>
    <w:p w14:paraId="595C04A9" w14:textId="77777777" w:rsidR="00986186" w:rsidRPr="007366F4" w:rsidRDefault="0098618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W przypadku wykonywania przedmiotu umowy niezgodnie z jej postanowieniami zamawiający ma prawo odstąpienia od umowy po uprzednim bezskutecznym wezwaniu wykonawcy do wykonania umowy zgodnie z jej treścią</w:t>
      </w:r>
      <w:r w:rsidR="007839D6" w:rsidRPr="007366F4">
        <w:rPr>
          <w:rFonts w:ascii="Cambria" w:hAnsi="Cambria" w:cs="Cambria"/>
          <w:sz w:val="24"/>
          <w:szCs w:val="24"/>
        </w:rPr>
        <w:t xml:space="preserve"> w terminie </w:t>
      </w:r>
      <w:r w:rsidR="005B1795" w:rsidRPr="007366F4">
        <w:rPr>
          <w:rFonts w:ascii="Cambria" w:hAnsi="Cambria" w:cs="Cambria"/>
          <w:sz w:val="24"/>
          <w:szCs w:val="24"/>
        </w:rPr>
        <w:t>14</w:t>
      </w:r>
      <w:r w:rsidR="007839D6" w:rsidRPr="007366F4">
        <w:rPr>
          <w:rFonts w:ascii="Cambria" w:hAnsi="Cambria" w:cs="Cambria"/>
          <w:sz w:val="24"/>
          <w:szCs w:val="24"/>
        </w:rPr>
        <w:t xml:space="preserve"> dni od upływu terminu wyznaczonego na podjęcie realizacji umowy zgodnie z jej treścią</w:t>
      </w:r>
      <w:r w:rsidRPr="007366F4">
        <w:rPr>
          <w:rFonts w:ascii="Cambria" w:hAnsi="Cambria" w:cs="Cambria"/>
          <w:sz w:val="24"/>
          <w:szCs w:val="24"/>
        </w:rPr>
        <w:t xml:space="preserve">. </w:t>
      </w:r>
    </w:p>
    <w:p w14:paraId="3A2BAC19" w14:textId="7236C6A6" w:rsidR="00023D82" w:rsidRPr="00BD49FD" w:rsidRDefault="007839D6" w:rsidP="007366F4">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 xml:space="preserve">Zamawiający może odstąpić od umowy, jeżeli zwłoka w wykonaniu zamówienia przekracza </w:t>
      </w:r>
      <w:r w:rsidR="005B1795" w:rsidRPr="007366F4">
        <w:rPr>
          <w:rFonts w:ascii="Cambria" w:hAnsi="Cambria" w:cs="Cambria"/>
          <w:sz w:val="24"/>
          <w:szCs w:val="24"/>
        </w:rPr>
        <w:t>14</w:t>
      </w:r>
      <w:r w:rsidRPr="007366F4">
        <w:rPr>
          <w:rFonts w:ascii="Cambria" w:hAnsi="Cambria" w:cs="Cambria"/>
          <w:sz w:val="24"/>
          <w:szCs w:val="24"/>
        </w:rPr>
        <w:t xml:space="preserve"> dni. Prawo to może wykonać w terminie </w:t>
      </w:r>
      <w:r w:rsidR="005B1795" w:rsidRPr="007366F4">
        <w:rPr>
          <w:rFonts w:ascii="Cambria" w:hAnsi="Cambria" w:cs="Cambria"/>
          <w:sz w:val="24"/>
          <w:szCs w:val="24"/>
        </w:rPr>
        <w:t>60</w:t>
      </w:r>
      <w:r w:rsidRPr="007366F4">
        <w:rPr>
          <w:rFonts w:ascii="Cambria" w:hAnsi="Cambria" w:cs="Cambria"/>
          <w:sz w:val="24"/>
          <w:szCs w:val="24"/>
        </w:rPr>
        <w:t xml:space="preserve"> dni po upływie terminu zwłoki wskazanego w ust. 1</w:t>
      </w:r>
      <w:r w:rsidR="00E902FF">
        <w:rPr>
          <w:rFonts w:ascii="Cambria" w:hAnsi="Cambria" w:cs="Cambria"/>
          <w:sz w:val="24"/>
          <w:szCs w:val="24"/>
        </w:rPr>
        <w:t>1</w:t>
      </w:r>
      <w:r w:rsidRPr="007366F4">
        <w:rPr>
          <w:rFonts w:ascii="Cambria" w:hAnsi="Cambria" w:cs="Cambria"/>
          <w:sz w:val="24"/>
          <w:szCs w:val="24"/>
        </w:rPr>
        <w:t>.</w:t>
      </w:r>
    </w:p>
    <w:p w14:paraId="05197BAE" w14:textId="4A6C44D8" w:rsidR="00BD49FD" w:rsidRPr="007366F4" w:rsidRDefault="00BD49FD" w:rsidP="00BD49FD">
      <w:pPr>
        <w:pStyle w:val="p2"/>
        <w:numPr>
          <w:ilvl w:val="2"/>
          <w:numId w:val="12"/>
        </w:numPr>
        <w:spacing w:line="276" w:lineRule="auto"/>
        <w:ind w:left="426" w:hanging="426"/>
        <w:jc w:val="both"/>
        <w:rPr>
          <w:rFonts w:ascii="Cambria" w:hAnsi="Cambria"/>
          <w:sz w:val="24"/>
          <w:szCs w:val="24"/>
        </w:rPr>
      </w:pPr>
      <w:r w:rsidRPr="007366F4">
        <w:rPr>
          <w:rFonts w:ascii="Cambria" w:hAnsi="Cambria" w:cs="Cambria"/>
          <w:sz w:val="24"/>
          <w:szCs w:val="24"/>
        </w:rPr>
        <w:t>Oświadczenie o odstąpieniu od umowy należy złożyć drugiej stronie, w formie pisemnej</w:t>
      </w:r>
      <w:r>
        <w:rPr>
          <w:rFonts w:ascii="Cambria" w:hAnsi="Cambria" w:cs="Cambria"/>
          <w:sz w:val="24"/>
          <w:szCs w:val="24"/>
        </w:rPr>
        <w:t xml:space="preserve"> lub</w:t>
      </w:r>
      <w:r w:rsidRPr="007366F4">
        <w:rPr>
          <w:rFonts w:ascii="Cambria" w:hAnsi="Cambria" w:cs="Cambria"/>
          <w:sz w:val="24"/>
          <w:szCs w:val="24"/>
        </w:rPr>
        <w:t xml:space="preserve"> elektronicznej pod rygorem nieważności</w:t>
      </w:r>
      <w:r>
        <w:rPr>
          <w:rFonts w:ascii="Cambria" w:hAnsi="Cambria" w:cs="Cambria"/>
          <w:sz w:val="24"/>
          <w:szCs w:val="24"/>
        </w:rPr>
        <w:t>,</w:t>
      </w:r>
      <w:r w:rsidRPr="007366F4">
        <w:rPr>
          <w:rFonts w:ascii="Cambria" w:hAnsi="Cambria" w:cs="Cambria"/>
          <w:sz w:val="24"/>
          <w:szCs w:val="24"/>
        </w:rPr>
        <w:t xml:space="preserve"> w terminie </w:t>
      </w:r>
      <w:r>
        <w:rPr>
          <w:rFonts w:ascii="Cambria" w:hAnsi="Cambria" w:cs="Cambria"/>
          <w:sz w:val="24"/>
          <w:szCs w:val="24"/>
        </w:rPr>
        <w:t xml:space="preserve">30 </w:t>
      </w:r>
      <w:r w:rsidRPr="007366F4">
        <w:rPr>
          <w:rFonts w:ascii="Cambria" w:hAnsi="Cambria" w:cs="Cambria"/>
          <w:sz w:val="24"/>
          <w:szCs w:val="24"/>
        </w:rPr>
        <w:t>dni od dnia powzięcia wiadomości o okoliczności uzasadniającej odstąpienie. Oświadczenie o odstąpieniu musi zawierać uzasadnienie. Odstąpienie staje się skuteczne z chwilą doręczenia drugiej stronie, w tym także na adresy mailowe podane jako kontaktowe przez Strony.</w:t>
      </w:r>
    </w:p>
    <w:p w14:paraId="7F19352A" w14:textId="77777777" w:rsidR="00BD49FD" w:rsidRPr="007366F4" w:rsidRDefault="00BD49FD" w:rsidP="00BD49FD">
      <w:pPr>
        <w:pStyle w:val="p2"/>
        <w:spacing w:line="276" w:lineRule="auto"/>
        <w:jc w:val="both"/>
        <w:rPr>
          <w:rFonts w:ascii="Cambria" w:hAnsi="Cambria"/>
          <w:sz w:val="24"/>
          <w:szCs w:val="24"/>
        </w:rPr>
      </w:pPr>
    </w:p>
    <w:p w14:paraId="21ABAF2D" w14:textId="77777777" w:rsidR="00023D82" w:rsidRPr="007366F4" w:rsidRDefault="00023D82" w:rsidP="007366F4">
      <w:pPr>
        <w:pStyle w:val="p2"/>
        <w:spacing w:line="276" w:lineRule="auto"/>
        <w:jc w:val="center"/>
        <w:rPr>
          <w:rFonts w:ascii="Cambria" w:hAnsi="Cambria"/>
        </w:rPr>
      </w:pPr>
      <w:r w:rsidRPr="007366F4">
        <w:rPr>
          <w:rStyle w:val="s1"/>
          <w:rFonts w:ascii="Cambria" w:hAnsi="Cambria" w:cs="Cambria"/>
          <w:b/>
          <w:sz w:val="24"/>
          <w:szCs w:val="24"/>
        </w:rPr>
        <w:t xml:space="preserve">§ </w:t>
      </w:r>
      <w:r w:rsidRPr="007366F4">
        <w:rPr>
          <w:rFonts w:ascii="Cambria" w:hAnsi="Cambria" w:cs="Cambria"/>
          <w:b/>
          <w:sz w:val="24"/>
          <w:szCs w:val="24"/>
        </w:rPr>
        <w:t>10</w:t>
      </w:r>
    </w:p>
    <w:p w14:paraId="526C1130"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Zmiany postanowień umowy</w:t>
      </w:r>
    </w:p>
    <w:p w14:paraId="16DC2EFD" w14:textId="64482EFD" w:rsidR="00023D82" w:rsidRPr="007366F4" w:rsidRDefault="005B1795" w:rsidP="007366F4">
      <w:pPr>
        <w:pStyle w:val="p2"/>
        <w:numPr>
          <w:ilvl w:val="0"/>
          <w:numId w:val="9"/>
        </w:numPr>
        <w:spacing w:line="276" w:lineRule="auto"/>
        <w:ind w:left="426" w:hanging="426"/>
        <w:jc w:val="both"/>
        <w:rPr>
          <w:rFonts w:ascii="Cambria" w:hAnsi="Cambria"/>
        </w:rPr>
      </w:pPr>
      <w:bookmarkStart w:id="7" w:name="_Hlk136864894"/>
      <w:r w:rsidRPr="007366F4">
        <w:rPr>
          <w:rFonts w:ascii="Cambria" w:hAnsi="Cambria" w:cs="Cambria"/>
          <w:sz w:val="24"/>
          <w:szCs w:val="24"/>
        </w:rPr>
        <w:t>Niezależnie od przypadków umożliwiających zmianę umowy wynikających z przepisów powszechnie obowiązujących</w:t>
      </w:r>
      <w:bookmarkEnd w:id="7"/>
      <w:r w:rsidRPr="007366F4">
        <w:rPr>
          <w:rFonts w:ascii="Cambria" w:hAnsi="Cambria" w:cs="Cambria"/>
          <w:sz w:val="24"/>
          <w:szCs w:val="24"/>
        </w:rPr>
        <w:t xml:space="preserve">, </w:t>
      </w:r>
      <w:r w:rsidR="00023D82" w:rsidRPr="007366F4">
        <w:rPr>
          <w:rFonts w:ascii="Cambria" w:hAnsi="Cambria" w:cs="Cambria"/>
          <w:sz w:val="24"/>
          <w:szCs w:val="24"/>
        </w:rPr>
        <w:t>Zamawiający przewiduje możliwość zmian postanowień umowy w sprawie zamówienia w stosunku do treści wybranej oferty, dotyczących przedmiotu zamówienia, sposobu realizacji zamówienia oraz terminu realizacji umowy</w:t>
      </w:r>
      <w:r w:rsidR="00C06D63">
        <w:rPr>
          <w:rFonts w:ascii="Cambria" w:hAnsi="Cambria" w:cs="Cambria"/>
          <w:sz w:val="24"/>
          <w:szCs w:val="24"/>
        </w:rPr>
        <w:t xml:space="preserve"> </w:t>
      </w:r>
      <w:r w:rsidR="00023D82" w:rsidRPr="007366F4">
        <w:rPr>
          <w:rFonts w:ascii="Cambria" w:hAnsi="Cambria" w:cs="Cambria"/>
          <w:sz w:val="24"/>
          <w:szCs w:val="24"/>
        </w:rPr>
        <w:t>i terminu płatności a także wysokości wynagrodzenia wykonawcy, w szczególności w przypadku:</w:t>
      </w:r>
    </w:p>
    <w:p w14:paraId="18035D81" w14:textId="77777777" w:rsidR="00023D82" w:rsidRPr="007366F4" w:rsidRDefault="00023D82" w:rsidP="007366F4">
      <w:pPr>
        <w:pStyle w:val="p2"/>
        <w:numPr>
          <w:ilvl w:val="1"/>
          <w:numId w:val="2"/>
        </w:numPr>
        <w:spacing w:line="276" w:lineRule="auto"/>
        <w:ind w:hanging="294"/>
        <w:jc w:val="both"/>
        <w:rPr>
          <w:rFonts w:ascii="Cambria" w:hAnsi="Cambria"/>
        </w:rPr>
      </w:pPr>
      <w:r w:rsidRPr="007366F4">
        <w:rPr>
          <w:rFonts w:ascii="Cambria" w:hAnsi="Cambria" w:cs="Cambria"/>
          <w:sz w:val="24"/>
          <w:szCs w:val="24"/>
        </w:rPr>
        <w:t>zmian w obowiązujących przepisach prawa, powodujących konieczność dokonania zmian w umowie,</w:t>
      </w:r>
    </w:p>
    <w:p w14:paraId="5426DD2D" w14:textId="77777777" w:rsidR="00023D82" w:rsidRPr="007366F4" w:rsidRDefault="00023D82" w:rsidP="007366F4">
      <w:pPr>
        <w:pStyle w:val="p2"/>
        <w:numPr>
          <w:ilvl w:val="1"/>
          <w:numId w:val="2"/>
        </w:numPr>
        <w:spacing w:line="276" w:lineRule="auto"/>
        <w:ind w:hanging="294"/>
        <w:jc w:val="both"/>
        <w:rPr>
          <w:rFonts w:ascii="Cambria" w:hAnsi="Cambria"/>
        </w:rPr>
      </w:pPr>
      <w:r w:rsidRPr="007366F4">
        <w:rPr>
          <w:rFonts w:ascii="Cambria" w:hAnsi="Cambria" w:cs="Cambria"/>
          <w:sz w:val="24"/>
          <w:szCs w:val="24"/>
        </w:rPr>
        <w:t>w zakresie obowiązującej stawki podatku VAT, w przypadku zmian powszechnie obowiązującego prawa w tym zakresie,</w:t>
      </w:r>
    </w:p>
    <w:p w14:paraId="71FFF3D7" w14:textId="0A8AD6DD" w:rsidR="00023D82" w:rsidRPr="007366F4" w:rsidRDefault="00023D82" w:rsidP="007366F4">
      <w:pPr>
        <w:pStyle w:val="p2"/>
        <w:numPr>
          <w:ilvl w:val="1"/>
          <w:numId w:val="2"/>
        </w:numPr>
        <w:spacing w:line="276" w:lineRule="auto"/>
        <w:ind w:hanging="294"/>
        <w:jc w:val="both"/>
        <w:rPr>
          <w:rFonts w:ascii="Cambria" w:hAnsi="Cambria"/>
        </w:rPr>
      </w:pPr>
      <w:r w:rsidRPr="007366F4">
        <w:rPr>
          <w:rFonts w:ascii="Cambria" w:hAnsi="Cambria" w:cs="Cambria"/>
          <w:sz w:val="24"/>
          <w:szCs w:val="24"/>
        </w:rPr>
        <w:t>zaistnienia siły wyższej rozumianej jako zdarzenia pozostające poza kontrolą każdej ze stron, których strony nie mogły przewidzieć ani im zapobiec, i które zakłócają lub uniemożliwiają realizację Umowy, takie zdarzenia obejmują w szczególności: wojny, rewolucje, pożary, powodzie, działania terrorystyczne, zakłócenia spowodowane wprowadzeniem zabezpieczeń antyterrorystycznych (zmiana terminu wykonania o czas trwania przeszkody),</w:t>
      </w:r>
    </w:p>
    <w:p w14:paraId="7649CA69" w14:textId="73DEEDF3" w:rsidR="00023D82" w:rsidRPr="007366F4" w:rsidRDefault="00023D82" w:rsidP="007366F4">
      <w:pPr>
        <w:pStyle w:val="p2"/>
        <w:numPr>
          <w:ilvl w:val="1"/>
          <w:numId w:val="2"/>
        </w:numPr>
        <w:spacing w:line="276" w:lineRule="auto"/>
        <w:ind w:hanging="294"/>
        <w:jc w:val="both"/>
        <w:rPr>
          <w:rFonts w:ascii="Cambria" w:hAnsi="Cambria"/>
        </w:rPr>
      </w:pPr>
      <w:r w:rsidRPr="007366F4">
        <w:rPr>
          <w:rFonts w:ascii="Cambria" w:hAnsi="Cambria" w:cs="Cambria"/>
          <w:sz w:val="24"/>
          <w:szCs w:val="24"/>
        </w:rPr>
        <w:t>wykazania przez Wykonawcę</w:t>
      </w:r>
      <w:r w:rsidR="00374787">
        <w:rPr>
          <w:rFonts w:ascii="Cambria" w:hAnsi="Cambria" w:cs="Cambria"/>
          <w:sz w:val="24"/>
          <w:szCs w:val="24"/>
        </w:rPr>
        <w:t xml:space="preserve"> w zestawieniu </w:t>
      </w:r>
      <w:r w:rsidR="00683CCC" w:rsidRPr="007366F4">
        <w:rPr>
          <w:rFonts w:ascii="Cambria" w:hAnsi="Cambria" w:cs="Cambria"/>
          <w:sz w:val="24"/>
          <w:szCs w:val="24"/>
        </w:rPr>
        <w:t xml:space="preserve">wyposażenie </w:t>
      </w:r>
      <w:r w:rsidRPr="007366F4">
        <w:rPr>
          <w:rFonts w:ascii="Cambria" w:hAnsi="Cambria" w:cs="Cambria"/>
          <w:sz w:val="24"/>
          <w:szCs w:val="24"/>
        </w:rPr>
        <w:t>został</w:t>
      </w:r>
      <w:r w:rsidR="00683CCC" w:rsidRPr="007366F4">
        <w:rPr>
          <w:rFonts w:ascii="Cambria" w:hAnsi="Cambria" w:cs="Cambria"/>
          <w:sz w:val="24"/>
          <w:szCs w:val="24"/>
        </w:rPr>
        <w:t>o</w:t>
      </w:r>
      <w:r w:rsidRPr="007366F4">
        <w:rPr>
          <w:rFonts w:ascii="Cambria" w:hAnsi="Cambria" w:cs="Cambria"/>
          <w:sz w:val="24"/>
          <w:szCs w:val="24"/>
        </w:rPr>
        <w:t xml:space="preserve"> wycofan</w:t>
      </w:r>
      <w:r w:rsidR="00683CCC" w:rsidRPr="007366F4">
        <w:rPr>
          <w:rFonts w:ascii="Cambria" w:hAnsi="Cambria" w:cs="Cambria"/>
          <w:sz w:val="24"/>
          <w:szCs w:val="24"/>
        </w:rPr>
        <w:t>e</w:t>
      </w:r>
      <w:r w:rsidRPr="007366F4">
        <w:rPr>
          <w:rFonts w:ascii="Cambria" w:hAnsi="Cambria" w:cs="Cambria"/>
          <w:sz w:val="24"/>
          <w:szCs w:val="24"/>
        </w:rPr>
        <w:t xml:space="preserve"> ze sprzedaży lub zaprzestano jego produkcji, brak jest dostępu do niego na rynku polskim (potwierdzone przez producenta lub przedstawiciela handlowego na rynku polskim). Zamawiający dopuszcza możliwość zaoferowania i dostarczenia innego </w:t>
      </w:r>
      <w:r w:rsidR="00683CCC" w:rsidRPr="007366F4">
        <w:rPr>
          <w:rFonts w:ascii="Cambria" w:hAnsi="Cambria" w:cs="Cambria"/>
          <w:sz w:val="24"/>
          <w:szCs w:val="24"/>
        </w:rPr>
        <w:t>wyposażenia</w:t>
      </w:r>
      <w:r w:rsidRPr="007366F4">
        <w:rPr>
          <w:rFonts w:ascii="Cambria" w:hAnsi="Cambria" w:cs="Cambria"/>
          <w:sz w:val="24"/>
          <w:szCs w:val="24"/>
        </w:rPr>
        <w:t xml:space="preserve"> pod warunkiem, że </w:t>
      </w:r>
      <w:r w:rsidR="00683CCC" w:rsidRPr="007366F4">
        <w:rPr>
          <w:rFonts w:ascii="Cambria" w:hAnsi="Cambria" w:cs="Cambria"/>
          <w:sz w:val="24"/>
          <w:szCs w:val="24"/>
        </w:rPr>
        <w:t xml:space="preserve">jego </w:t>
      </w:r>
      <w:r w:rsidRPr="007366F4">
        <w:rPr>
          <w:rFonts w:ascii="Cambria" w:hAnsi="Cambria" w:cs="Cambria"/>
          <w:sz w:val="24"/>
          <w:szCs w:val="24"/>
        </w:rPr>
        <w:t xml:space="preserve">funkcjonalność i </w:t>
      </w:r>
      <w:r w:rsidR="00240780" w:rsidRPr="007366F4">
        <w:rPr>
          <w:rFonts w:ascii="Cambria" w:hAnsi="Cambria" w:cs="Cambria"/>
          <w:sz w:val="24"/>
          <w:szCs w:val="24"/>
        </w:rPr>
        <w:t>jakość</w:t>
      </w:r>
      <w:r w:rsidRPr="007366F4">
        <w:rPr>
          <w:rFonts w:ascii="Cambria" w:hAnsi="Cambria" w:cs="Cambria"/>
          <w:sz w:val="24"/>
          <w:szCs w:val="24"/>
        </w:rPr>
        <w:t xml:space="preserve"> nie będzie gorsza niż </w:t>
      </w:r>
      <w:r w:rsidR="00683CCC" w:rsidRPr="007366F4">
        <w:rPr>
          <w:rFonts w:ascii="Cambria" w:hAnsi="Cambria" w:cs="Cambria"/>
          <w:sz w:val="24"/>
          <w:szCs w:val="24"/>
        </w:rPr>
        <w:t>wyposażenia</w:t>
      </w:r>
      <w:r w:rsidRPr="007366F4">
        <w:rPr>
          <w:rFonts w:ascii="Cambria" w:hAnsi="Cambria" w:cs="Cambria"/>
          <w:sz w:val="24"/>
          <w:szCs w:val="24"/>
        </w:rPr>
        <w:t xml:space="preserve"> zaoferowanego</w:t>
      </w:r>
      <w:r w:rsidR="00374787">
        <w:rPr>
          <w:rFonts w:ascii="Cambria" w:hAnsi="Cambria" w:cs="Cambria"/>
          <w:sz w:val="24"/>
          <w:szCs w:val="24"/>
        </w:rPr>
        <w:t>. Zmiana nie może pociągać za sobą zmiany wynagrodzenia Wykonawcy.</w:t>
      </w:r>
    </w:p>
    <w:p w14:paraId="07E703E7" w14:textId="77777777" w:rsidR="00023D82" w:rsidRPr="007366F4" w:rsidRDefault="00023D82" w:rsidP="007366F4">
      <w:pPr>
        <w:pStyle w:val="p2"/>
        <w:numPr>
          <w:ilvl w:val="0"/>
          <w:numId w:val="9"/>
        </w:numPr>
        <w:spacing w:line="276" w:lineRule="auto"/>
        <w:ind w:left="426" w:hanging="426"/>
        <w:jc w:val="both"/>
        <w:rPr>
          <w:rFonts w:ascii="Cambria" w:hAnsi="Cambria"/>
          <w:sz w:val="24"/>
          <w:szCs w:val="24"/>
        </w:rPr>
      </w:pPr>
      <w:r w:rsidRPr="007366F4">
        <w:rPr>
          <w:rFonts w:ascii="Cambria" w:hAnsi="Cambria" w:cs="†¯øw≥¸"/>
          <w:sz w:val="24"/>
          <w:szCs w:val="24"/>
        </w:rPr>
        <w:t xml:space="preserve">Wszystkie powyższe postanowienia stanowią katalog zmian, na które Zamawiający może wyrazić zgodę. Nie stanowią jednocześnie zobowiązania do wyrażenia takiej zgody. </w:t>
      </w:r>
    </w:p>
    <w:p w14:paraId="448D72BC" w14:textId="77777777" w:rsidR="00023D82" w:rsidRPr="007366F4" w:rsidRDefault="00023D82" w:rsidP="007366F4">
      <w:pPr>
        <w:pStyle w:val="p2"/>
        <w:numPr>
          <w:ilvl w:val="0"/>
          <w:numId w:val="9"/>
        </w:numPr>
        <w:spacing w:line="276" w:lineRule="auto"/>
        <w:ind w:left="426" w:hanging="426"/>
        <w:jc w:val="both"/>
        <w:rPr>
          <w:rFonts w:ascii="Cambria" w:hAnsi="Cambria"/>
          <w:sz w:val="24"/>
          <w:szCs w:val="24"/>
        </w:rPr>
      </w:pPr>
      <w:r w:rsidRPr="007366F4">
        <w:rPr>
          <w:rFonts w:ascii="Cambria" w:hAnsi="Cambria" w:cs="†¯øw≥¸"/>
          <w:sz w:val="24"/>
          <w:szCs w:val="24"/>
        </w:rPr>
        <w:t>Nie stanowi zmiany umowy w rozumieniu art. 455 ustawy Prawo zamówień publicznych:</w:t>
      </w:r>
    </w:p>
    <w:p w14:paraId="01776A85" w14:textId="77777777" w:rsidR="00023D82" w:rsidRPr="007366F4" w:rsidRDefault="00023D82" w:rsidP="007366F4">
      <w:pPr>
        <w:widowControl w:val="0"/>
        <w:numPr>
          <w:ilvl w:val="0"/>
          <w:numId w:val="20"/>
        </w:numPr>
        <w:spacing w:after="0"/>
        <w:ind w:left="709" w:hanging="283"/>
        <w:jc w:val="both"/>
        <w:rPr>
          <w:rFonts w:ascii="Cambria" w:hAnsi="Cambria" w:cs="†¯øw≥¸"/>
          <w:sz w:val="24"/>
          <w:szCs w:val="24"/>
        </w:rPr>
      </w:pPr>
      <w:r w:rsidRPr="007366F4">
        <w:rPr>
          <w:rFonts w:ascii="Cambria" w:hAnsi="Cambria" w:cs="†¯øw≥¸"/>
          <w:sz w:val="24"/>
          <w:szCs w:val="24"/>
        </w:rPr>
        <w:t>zmiany danych teleadresowych,</w:t>
      </w:r>
    </w:p>
    <w:p w14:paraId="5D3E2A16" w14:textId="77777777" w:rsidR="00023D82" w:rsidRPr="007366F4" w:rsidRDefault="00023D82" w:rsidP="007366F4">
      <w:pPr>
        <w:widowControl w:val="0"/>
        <w:numPr>
          <w:ilvl w:val="0"/>
          <w:numId w:val="20"/>
        </w:numPr>
        <w:spacing w:after="0"/>
        <w:ind w:left="709" w:hanging="283"/>
        <w:jc w:val="both"/>
        <w:rPr>
          <w:rFonts w:ascii="Cambria" w:hAnsi="Cambria" w:cs="†¯øw≥¸"/>
          <w:sz w:val="24"/>
          <w:szCs w:val="24"/>
        </w:rPr>
      </w:pPr>
      <w:r w:rsidRPr="007366F4">
        <w:rPr>
          <w:rFonts w:ascii="Cambria" w:hAnsi="Cambria" w:cs="†¯øw≥¸"/>
          <w:sz w:val="24"/>
          <w:szCs w:val="24"/>
        </w:rPr>
        <w:t xml:space="preserve">zmiana danych związanych z obsługą administracyjno-organizacyjną Umowy </w:t>
      </w:r>
      <w:r w:rsidRPr="007366F4">
        <w:rPr>
          <w:rFonts w:ascii="Cambria" w:hAnsi="Cambria" w:cs="†¯øw≥¸"/>
          <w:sz w:val="24"/>
          <w:szCs w:val="24"/>
        </w:rPr>
        <w:br/>
        <w:t>(np. zmiana nr rachunku bankowego);</w:t>
      </w:r>
    </w:p>
    <w:p w14:paraId="29B1590A" w14:textId="77777777" w:rsidR="00BD49FD" w:rsidRPr="00BD49FD" w:rsidRDefault="00023D82" w:rsidP="007366F4">
      <w:pPr>
        <w:pStyle w:val="p2"/>
        <w:numPr>
          <w:ilvl w:val="0"/>
          <w:numId w:val="9"/>
        </w:numPr>
        <w:spacing w:line="276" w:lineRule="auto"/>
        <w:ind w:left="426" w:hanging="426"/>
        <w:jc w:val="both"/>
        <w:rPr>
          <w:rFonts w:ascii="Cambria" w:hAnsi="Cambria" w:cs="Cambria"/>
          <w:b/>
          <w:sz w:val="24"/>
          <w:szCs w:val="24"/>
        </w:rPr>
      </w:pPr>
      <w:r w:rsidRPr="007366F4">
        <w:rPr>
          <w:rFonts w:ascii="Cambria" w:hAnsi="Cambria" w:cs="†¯øw≥¸"/>
          <w:sz w:val="24"/>
          <w:szCs w:val="24"/>
        </w:rPr>
        <w:t xml:space="preserve">Strona, która występuje z propozycją zmiany umowy, w oparciu o przedstawiony powyżej katalog zmian umowy zobowiązana jest do sporządzenia i uzasadnienia wniosku o taką zmianę. </w:t>
      </w:r>
    </w:p>
    <w:p w14:paraId="34E1698F" w14:textId="7E94B359" w:rsidR="00023D82" w:rsidRPr="007366F4" w:rsidRDefault="00023D82" w:rsidP="007366F4">
      <w:pPr>
        <w:pStyle w:val="p2"/>
        <w:numPr>
          <w:ilvl w:val="0"/>
          <w:numId w:val="9"/>
        </w:numPr>
        <w:spacing w:line="276" w:lineRule="auto"/>
        <w:ind w:left="426" w:hanging="426"/>
        <w:jc w:val="both"/>
        <w:rPr>
          <w:rStyle w:val="s1"/>
          <w:rFonts w:ascii="Cambria" w:hAnsi="Cambria" w:cs="Cambria"/>
          <w:b/>
          <w:sz w:val="24"/>
          <w:szCs w:val="24"/>
        </w:rPr>
      </w:pPr>
      <w:r w:rsidRPr="007366F4">
        <w:rPr>
          <w:rFonts w:ascii="Cambria" w:hAnsi="Cambria" w:cs="†¯øw≥¸"/>
          <w:sz w:val="24"/>
          <w:szCs w:val="24"/>
        </w:rPr>
        <w:t>Wszelkie zmiany umowy dla swej ważności wymagają formy pisemnej w postaci aneksu do umowy.</w:t>
      </w:r>
    </w:p>
    <w:p w14:paraId="469B508A" w14:textId="77777777" w:rsidR="00023D82" w:rsidRPr="007366F4" w:rsidRDefault="00023D82" w:rsidP="007366F4">
      <w:pPr>
        <w:pStyle w:val="p2"/>
        <w:spacing w:line="276" w:lineRule="auto"/>
        <w:rPr>
          <w:rStyle w:val="s1"/>
          <w:rFonts w:ascii="Cambria" w:hAnsi="Cambria" w:cs="Cambria"/>
          <w:b/>
          <w:sz w:val="24"/>
          <w:szCs w:val="24"/>
        </w:rPr>
      </w:pPr>
    </w:p>
    <w:p w14:paraId="4F6DA3CF" w14:textId="77777777" w:rsidR="00023D82" w:rsidRPr="007366F4" w:rsidRDefault="00023D82" w:rsidP="007366F4">
      <w:pPr>
        <w:pStyle w:val="p2"/>
        <w:spacing w:line="276" w:lineRule="auto"/>
        <w:jc w:val="center"/>
        <w:rPr>
          <w:rFonts w:ascii="Cambria" w:hAnsi="Cambria"/>
        </w:rPr>
      </w:pPr>
      <w:r w:rsidRPr="007366F4">
        <w:rPr>
          <w:rStyle w:val="s1"/>
          <w:rFonts w:ascii="Cambria" w:hAnsi="Cambria" w:cs="Cambria"/>
          <w:b/>
          <w:sz w:val="24"/>
          <w:szCs w:val="24"/>
        </w:rPr>
        <w:lastRenderedPageBreak/>
        <w:t xml:space="preserve">§ </w:t>
      </w:r>
      <w:r w:rsidRPr="007366F4">
        <w:rPr>
          <w:rFonts w:ascii="Cambria" w:hAnsi="Cambria" w:cs="Cambria"/>
          <w:b/>
          <w:sz w:val="24"/>
          <w:szCs w:val="24"/>
        </w:rPr>
        <w:t>11</w:t>
      </w:r>
    </w:p>
    <w:p w14:paraId="3C3228B2"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Przelew wierzytelności</w:t>
      </w:r>
    </w:p>
    <w:p w14:paraId="6B500F1A" w14:textId="77777777" w:rsidR="00023D82" w:rsidRPr="007366F4" w:rsidRDefault="00023D82" w:rsidP="007366F4">
      <w:pPr>
        <w:pStyle w:val="p2"/>
        <w:spacing w:line="276" w:lineRule="auto"/>
        <w:jc w:val="both"/>
        <w:rPr>
          <w:rFonts w:ascii="Cambria" w:hAnsi="Cambria"/>
        </w:rPr>
      </w:pPr>
      <w:r w:rsidRPr="007366F4">
        <w:rPr>
          <w:rFonts w:ascii="Cambria" w:hAnsi="Cambria" w:cs="Cambria"/>
          <w:sz w:val="24"/>
          <w:szCs w:val="24"/>
        </w:rPr>
        <w:t>Wykonawca nie może przenieść wierzytelności wynikających z niniejszej umowy na osobę trzecią bez uprzedniej zgody Zamawiającego,</w:t>
      </w:r>
      <w:r w:rsidRPr="007366F4">
        <w:rPr>
          <w:rFonts w:ascii="Cambria" w:hAnsi="Cambria" w:cs="Cambria"/>
          <w:iCs/>
          <w:sz w:val="24"/>
          <w:szCs w:val="24"/>
        </w:rPr>
        <w:t xml:space="preserve"> wyrażonej w formie pisemnej pod rygorem nieważności</w:t>
      </w:r>
      <w:r w:rsidRPr="007366F4">
        <w:rPr>
          <w:rFonts w:ascii="Cambria" w:hAnsi="Cambria" w:cs="Cambria"/>
          <w:sz w:val="24"/>
          <w:szCs w:val="24"/>
        </w:rPr>
        <w:t>.</w:t>
      </w:r>
      <w:bookmarkStart w:id="8" w:name="_Hlk517249695"/>
      <w:r w:rsidRPr="007366F4">
        <w:rPr>
          <w:rFonts w:ascii="Cambria" w:hAnsi="Cambria" w:cs="Cambria"/>
          <w:sz w:val="24"/>
          <w:szCs w:val="24"/>
        </w:rPr>
        <w:t xml:space="preserve"> Cesja lub czynność wywołująca podobne skutki, dokonane bez pisemnej zgody Zamawiającego są względem Zamawiającego bezskuteczne</w:t>
      </w:r>
      <w:bookmarkEnd w:id="8"/>
    </w:p>
    <w:p w14:paraId="1EAE239E" w14:textId="77777777" w:rsidR="007D69F4" w:rsidRDefault="007D69F4" w:rsidP="00F728B4">
      <w:pPr>
        <w:pStyle w:val="p2"/>
        <w:spacing w:line="276" w:lineRule="auto"/>
        <w:rPr>
          <w:rFonts w:ascii="Cambria" w:hAnsi="Cambria" w:cs="Cambria"/>
          <w:b/>
          <w:sz w:val="24"/>
          <w:szCs w:val="24"/>
        </w:rPr>
      </w:pPr>
    </w:p>
    <w:p w14:paraId="7BD77C6E" w14:textId="557C5AA4" w:rsidR="00023D82" w:rsidRPr="007366F4" w:rsidRDefault="00023D82" w:rsidP="007366F4">
      <w:pPr>
        <w:pStyle w:val="p2"/>
        <w:spacing w:line="276" w:lineRule="auto"/>
        <w:jc w:val="center"/>
        <w:rPr>
          <w:rFonts w:ascii="Cambria" w:hAnsi="Cambria"/>
        </w:rPr>
      </w:pPr>
      <w:r w:rsidRPr="007366F4">
        <w:rPr>
          <w:rFonts w:ascii="Cambria" w:hAnsi="Cambria" w:cs="Cambria"/>
          <w:b/>
          <w:sz w:val="24"/>
          <w:szCs w:val="24"/>
        </w:rPr>
        <w:t>§ 12</w:t>
      </w:r>
    </w:p>
    <w:p w14:paraId="14CD8D90" w14:textId="77777777" w:rsidR="00023D82" w:rsidRPr="007366F4" w:rsidRDefault="00023D82" w:rsidP="007366F4">
      <w:pPr>
        <w:pStyle w:val="p2"/>
        <w:spacing w:line="276" w:lineRule="auto"/>
        <w:jc w:val="center"/>
        <w:rPr>
          <w:rFonts w:ascii="Cambria" w:hAnsi="Cambria" w:cs="Cambria"/>
          <w:b/>
          <w:sz w:val="24"/>
          <w:szCs w:val="24"/>
        </w:rPr>
      </w:pPr>
      <w:r w:rsidRPr="007366F4">
        <w:rPr>
          <w:rFonts w:ascii="Cambria" w:hAnsi="Cambria" w:cs="Cambria"/>
          <w:b/>
          <w:sz w:val="24"/>
          <w:szCs w:val="24"/>
        </w:rPr>
        <w:t>Poufność informacji</w:t>
      </w:r>
    </w:p>
    <w:p w14:paraId="2CBC7BB2"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Z zastrzeżeniem postanowienia ust. 2 Wykonawca zobowiązuje się do zachowania w poufności wszelkich dotyczących Zamawiającego danych i informacji uzyskanych w jakikolwiek sposób (zamierzony lub przypadkowy) w związku z wykonywaniem umowy, bez względu na sposób i formę ich przekazania, nazywanych dalej łącznie „Informacjami Poufnymi”.</w:t>
      </w:r>
    </w:p>
    <w:p w14:paraId="55E21FD9"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Obowiązku zachowania poufności, o którym mowa w ust. 1, nie stosuje się do danych i informacji:</w:t>
      </w:r>
    </w:p>
    <w:p w14:paraId="5EECACE9" w14:textId="77777777" w:rsidR="00023D82" w:rsidRPr="007366F4" w:rsidRDefault="00023D82" w:rsidP="007366F4">
      <w:pPr>
        <w:pStyle w:val="p2"/>
        <w:numPr>
          <w:ilvl w:val="1"/>
          <w:numId w:val="16"/>
        </w:numPr>
        <w:tabs>
          <w:tab w:val="left" w:pos="851"/>
        </w:tabs>
        <w:spacing w:line="276" w:lineRule="auto"/>
        <w:ind w:left="851" w:hanging="425"/>
        <w:jc w:val="both"/>
        <w:rPr>
          <w:rFonts w:ascii="Cambria" w:hAnsi="Cambria"/>
        </w:rPr>
      </w:pPr>
      <w:r w:rsidRPr="007366F4">
        <w:rPr>
          <w:rFonts w:ascii="Cambria" w:hAnsi="Cambria" w:cs="Cambria"/>
          <w:sz w:val="24"/>
          <w:szCs w:val="24"/>
        </w:rPr>
        <w:t>dostępnych publicznie;</w:t>
      </w:r>
    </w:p>
    <w:p w14:paraId="38B241C2" w14:textId="77777777" w:rsidR="00023D82" w:rsidRPr="007366F4" w:rsidRDefault="00023D82" w:rsidP="007366F4">
      <w:pPr>
        <w:pStyle w:val="p2"/>
        <w:numPr>
          <w:ilvl w:val="1"/>
          <w:numId w:val="16"/>
        </w:numPr>
        <w:tabs>
          <w:tab w:val="left" w:pos="851"/>
        </w:tabs>
        <w:spacing w:line="276" w:lineRule="auto"/>
        <w:ind w:left="851" w:hanging="425"/>
        <w:jc w:val="both"/>
        <w:rPr>
          <w:rFonts w:ascii="Cambria" w:hAnsi="Cambria"/>
        </w:rPr>
      </w:pPr>
      <w:r w:rsidRPr="007366F4">
        <w:rPr>
          <w:rFonts w:ascii="Cambria" w:hAnsi="Cambria" w:cs="Cambria"/>
          <w:sz w:val="24"/>
          <w:szCs w:val="24"/>
        </w:rPr>
        <w:t>otrzymanych przez Wykonawcę zgodnie z przepisami prawa powszechnie obowiązującego, od osoby trzeciej bez obowiązku zachowania poufności;</w:t>
      </w:r>
    </w:p>
    <w:p w14:paraId="29918486" w14:textId="77777777" w:rsidR="00023D82" w:rsidRPr="007366F4" w:rsidRDefault="00023D82" w:rsidP="007366F4">
      <w:pPr>
        <w:pStyle w:val="p2"/>
        <w:numPr>
          <w:ilvl w:val="1"/>
          <w:numId w:val="16"/>
        </w:numPr>
        <w:tabs>
          <w:tab w:val="left" w:pos="851"/>
        </w:tabs>
        <w:spacing w:line="276" w:lineRule="auto"/>
        <w:ind w:left="851" w:hanging="425"/>
        <w:jc w:val="both"/>
        <w:rPr>
          <w:rFonts w:ascii="Cambria" w:hAnsi="Cambria"/>
        </w:rPr>
      </w:pPr>
      <w:r w:rsidRPr="007366F4">
        <w:rPr>
          <w:rFonts w:ascii="Cambria" w:hAnsi="Cambria" w:cs="Cambria"/>
          <w:sz w:val="24"/>
          <w:szCs w:val="24"/>
        </w:rPr>
        <w:t>które w momencie ich przekazania przez Zamawiającego były już znane Wykonawcy bez obowiązku zachowania poufności;</w:t>
      </w:r>
    </w:p>
    <w:p w14:paraId="4E95C260" w14:textId="77777777" w:rsidR="00023D82" w:rsidRPr="007366F4" w:rsidRDefault="00023D82" w:rsidP="007366F4">
      <w:pPr>
        <w:pStyle w:val="p2"/>
        <w:numPr>
          <w:ilvl w:val="1"/>
          <w:numId w:val="16"/>
        </w:numPr>
        <w:tabs>
          <w:tab w:val="left" w:pos="851"/>
        </w:tabs>
        <w:spacing w:line="276" w:lineRule="auto"/>
        <w:ind w:left="851" w:hanging="425"/>
        <w:jc w:val="both"/>
        <w:rPr>
          <w:rFonts w:ascii="Cambria" w:hAnsi="Cambria"/>
        </w:rPr>
      </w:pPr>
      <w:r w:rsidRPr="007366F4">
        <w:rPr>
          <w:rFonts w:ascii="Cambria" w:hAnsi="Cambria" w:cs="Cambria"/>
          <w:sz w:val="24"/>
          <w:szCs w:val="24"/>
        </w:rPr>
        <w:t>w stosunku do których Wykonawca uzyskał pisemną zgodę Zamawiającego na ich ujawnienie.</w:t>
      </w:r>
    </w:p>
    <w:p w14:paraId="624EB178"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W przypadku, gdy ujawnienie Informacji Poufnych przez Wykonawcę jest wymagane na podstawie przepisów prawa powszechnie obowiązującego, Wykonawca poinformuje Zamawiającego o przyczynach i zakresie ujawnionych Informacji Poufnych. Poinformowanie takie powinno nastąpić w formie pisemnej lub w formie wiadomości wysłanej na adres poczty elektronicznej Zamawiającego, chyba że takie poinformowanie Zamawiającego byłoby sprzeczne z przepisami prawa powszechnie obowiązującego.</w:t>
      </w:r>
    </w:p>
    <w:p w14:paraId="7FFB2534"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Wykonawca zobowiązuje się do:</w:t>
      </w:r>
    </w:p>
    <w:p w14:paraId="60CF2936" w14:textId="77777777" w:rsidR="00023D82" w:rsidRPr="007366F4" w:rsidRDefault="00023D82" w:rsidP="007366F4">
      <w:pPr>
        <w:pStyle w:val="p2"/>
        <w:numPr>
          <w:ilvl w:val="1"/>
          <w:numId w:val="6"/>
        </w:numPr>
        <w:tabs>
          <w:tab w:val="left" w:pos="851"/>
        </w:tabs>
        <w:spacing w:line="276" w:lineRule="auto"/>
        <w:ind w:left="851" w:hanging="425"/>
        <w:jc w:val="both"/>
        <w:rPr>
          <w:rFonts w:ascii="Cambria" w:hAnsi="Cambria"/>
        </w:rPr>
      </w:pPr>
      <w:r w:rsidRPr="007366F4">
        <w:rPr>
          <w:rFonts w:ascii="Cambria" w:hAnsi="Cambria" w:cs="Cambria"/>
          <w:sz w:val="24"/>
          <w:szCs w:val="24"/>
        </w:rPr>
        <w:t>dołożenia właściwych starań w celu zabezpieczenia Informacji Poufnych przed ich utratą, zniekształceniem oraz</w:t>
      </w:r>
    </w:p>
    <w:p w14:paraId="066CD70F" w14:textId="77777777" w:rsidR="00023D82" w:rsidRPr="007366F4" w:rsidRDefault="00023D82" w:rsidP="007366F4">
      <w:pPr>
        <w:pStyle w:val="p2"/>
        <w:numPr>
          <w:ilvl w:val="1"/>
          <w:numId w:val="6"/>
        </w:numPr>
        <w:tabs>
          <w:tab w:val="left" w:pos="851"/>
        </w:tabs>
        <w:spacing w:line="276" w:lineRule="auto"/>
        <w:ind w:left="851" w:hanging="425"/>
        <w:jc w:val="both"/>
        <w:rPr>
          <w:rFonts w:ascii="Cambria" w:hAnsi="Cambria"/>
        </w:rPr>
      </w:pPr>
      <w:r w:rsidRPr="007366F4">
        <w:rPr>
          <w:rFonts w:ascii="Cambria" w:hAnsi="Cambria" w:cs="Cambria"/>
          <w:sz w:val="24"/>
          <w:szCs w:val="24"/>
        </w:rPr>
        <w:t>dostępem nieupoważnionych osób trzecich;</w:t>
      </w:r>
    </w:p>
    <w:p w14:paraId="18831725" w14:textId="77777777" w:rsidR="00023D82" w:rsidRPr="007366F4" w:rsidRDefault="00023D82" w:rsidP="007366F4">
      <w:pPr>
        <w:pStyle w:val="p2"/>
        <w:numPr>
          <w:ilvl w:val="1"/>
          <w:numId w:val="6"/>
        </w:numPr>
        <w:tabs>
          <w:tab w:val="left" w:pos="851"/>
        </w:tabs>
        <w:spacing w:line="276" w:lineRule="auto"/>
        <w:ind w:left="851" w:hanging="425"/>
        <w:jc w:val="both"/>
        <w:rPr>
          <w:rFonts w:ascii="Cambria" w:hAnsi="Cambria"/>
        </w:rPr>
      </w:pPr>
      <w:r w:rsidRPr="007366F4">
        <w:rPr>
          <w:rFonts w:ascii="Cambria" w:hAnsi="Cambria" w:cs="Cambria"/>
          <w:sz w:val="24"/>
          <w:szCs w:val="24"/>
        </w:rPr>
        <w:t>niewykorzystywania Informacji Poufnych w celach innych niż wykonanie umowy.</w:t>
      </w:r>
    </w:p>
    <w:p w14:paraId="781B9EDC"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 xml:space="preserve">Wykonawca zobowiązuje się do poinformowania każdej z osób, przy pomocy których wykonuje umowę i które będą miały dostęp do Informacji Poufnych, o wynikających z umowy obowiązkach w zakresie zachowania poufności, a także do skutecznego zobowiązania i egzekwowania od tych osób obowiązków w zakresie zachowania </w:t>
      </w:r>
      <w:r w:rsidRPr="007366F4">
        <w:rPr>
          <w:rFonts w:ascii="Cambria" w:hAnsi="Cambria" w:cs="Cambria"/>
          <w:sz w:val="24"/>
          <w:szCs w:val="24"/>
        </w:rPr>
        <w:lastRenderedPageBreak/>
        <w:t>poufności. Za ewentualne naruszenia tych obowiązków przez osoby trzecie Wykonawca ponosi odpowiedzialność, jak za własne działania.</w:t>
      </w:r>
    </w:p>
    <w:p w14:paraId="56AA5582"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W przypadku utraty lub zniekształcenia Informacji Poufnych lub dostępu nieupoważnionej osoby trzeciej do Informacji Poufnych, Wykonawca bezzwłocznie podejmie odpowiednie do sytuacji działania ochronne oraz poinformuje o sytuacji Zamawiającego. Poinformowanie takie, w formie pisemnej lub w formie wiadomości wysłanej na adres poczty elektronicznej Zamawiającego, powinno opisywać okoliczności zdarzenia, zakres i skutki utraty, zniekształcenia lub ujawnienia Informacji Poufnych oraz podjęte działania ochronne.</w:t>
      </w:r>
    </w:p>
    <w:p w14:paraId="5F9F322B"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Po wykonaniu umowy oraz w przypadku rozwiązania umowy przez którąkolwiek ze Stron, Wykonawca bezzwłocznie zwróci Zamawiającemu lub komisyjnie zniszczy wszelkie Informacje Poufne.</w:t>
      </w:r>
    </w:p>
    <w:p w14:paraId="79548292" w14:textId="77777777" w:rsidR="00023D82" w:rsidRPr="007366F4" w:rsidRDefault="00023D82" w:rsidP="007366F4">
      <w:pPr>
        <w:pStyle w:val="p2"/>
        <w:numPr>
          <w:ilvl w:val="2"/>
          <w:numId w:val="1"/>
        </w:numPr>
        <w:spacing w:line="276" w:lineRule="auto"/>
        <w:ind w:left="426" w:hanging="426"/>
        <w:jc w:val="both"/>
        <w:rPr>
          <w:rFonts w:ascii="Cambria" w:hAnsi="Cambria"/>
        </w:rPr>
      </w:pPr>
      <w:r w:rsidRPr="007366F4">
        <w:rPr>
          <w:rFonts w:ascii="Cambria" w:hAnsi="Cambria" w:cs="Cambria"/>
          <w:sz w:val="24"/>
          <w:szCs w:val="24"/>
        </w:rPr>
        <w:t>Ustanowione umową zasady zachowania poufności Informacji Poufnych, jak również przewidziane w umowie kary umowne z tytułu naruszenia zasad zachowania poufności Informacji Poufnych, obowiązują zarówno podczas wykonania umowy, jak i po jej wygaśnięciu.</w:t>
      </w:r>
    </w:p>
    <w:p w14:paraId="5EE0C467" w14:textId="77777777" w:rsidR="00C06D63" w:rsidRDefault="00C06D63" w:rsidP="007366F4">
      <w:pPr>
        <w:autoSpaceDE w:val="0"/>
        <w:spacing w:after="0"/>
        <w:jc w:val="center"/>
        <w:rPr>
          <w:rFonts w:ascii="Cambria" w:hAnsi="Cambria" w:cs="Cambria"/>
          <w:b/>
          <w:bCs/>
          <w:sz w:val="24"/>
          <w:szCs w:val="24"/>
        </w:rPr>
      </w:pPr>
    </w:p>
    <w:p w14:paraId="3A220AE8" w14:textId="403F7E65" w:rsidR="00023D82" w:rsidRPr="007366F4" w:rsidRDefault="00023D82" w:rsidP="007366F4">
      <w:pPr>
        <w:autoSpaceDE w:val="0"/>
        <w:spacing w:after="0"/>
        <w:jc w:val="center"/>
        <w:rPr>
          <w:rFonts w:ascii="Cambria" w:hAnsi="Cambria"/>
        </w:rPr>
      </w:pPr>
      <w:r w:rsidRPr="007366F4">
        <w:rPr>
          <w:rFonts w:ascii="Cambria" w:hAnsi="Cambria" w:cs="Cambria"/>
          <w:b/>
          <w:bCs/>
          <w:sz w:val="24"/>
          <w:szCs w:val="24"/>
        </w:rPr>
        <w:t>§ 13</w:t>
      </w:r>
    </w:p>
    <w:p w14:paraId="47094777" w14:textId="77777777" w:rsidR="00023D82" w:rsidRPr="007366F4" w:rsidRDefault="00023D82" w:rsidP="007366F4">
      <w:pPr>
        <w:autoSpaceDE w:val="0"/>
        <w:spacing w:after="0"/>
        <w:jc w:val="center"/>
        <w:rPr>
          <w:rFonts w:ascii="Cambria" w:hAnsi="Cambria" w:cs="Cambria"/>
          <w:b/>
          <w:bCs/>
          <w:sz w:val="24"/>
          <w:szCs w:val="24"/>
        </w:rPr>
      </w:pPr>
      <w:r w:rsidRPr="007366F4">
        <w:rPr>
          <w:rFonts w:ascii="Cambria" w:hAnsi="Cambria" w:cs="Cambria"/>
          <w:b/>
          <w:bCs/>
          <w:sz w:val="24"/>
          <w:szCs w:val="24"/>
        </w:rPr>
        <w:t>Przechowywanie dokumentacji</w:t>
      </w:r>
    </w:p>
    <w:p w14:paraId="4A076A42" w14:textId="77777777" w:rsidR="00023D82" w:rsidRPr="007366F4" w:rsidRDefault="00023D82" w:rsidP="007366F4">
      <w:pPr>
        <w:numPr>
          <w:ilvl w:val="0"/>
          <w:numId w:val="8"/>
        </w:numPr>
        <w:autoSpaceDE w:val="0"/>
        <w:spacing w:after="0"/>
        <w:ind w:left="426" w:hanging="426"/>
        <w:contextualSpacing/>
        <w:jc w:val="both"/>
        <w:rPr>
          <w:rFonts w:ascii="Cambria" w:hAnsi="Cambria"/>
        </w:rPr>
      </w:pPr>
      <w:r w:rsidRPr="007366F4">
        <w:rPr>
          <w:rFonts w:ascii="Cambria" w:hAnsi="Cambria" w:cs="Cambria"/>
          <w:sz w:val="24"/>
          <w:szCs w:val="24"/>
        </w:rPr>
        <w:t>Zamawiający zastrzega sobie prawo do wglądu do dokumentów, w tym dokumentów finansowych Wykonawcy związanych z realizowanym przedmiotem zamówienia.</w:t>
      </w:r>
    </w:p>
    <w:p w14:paraId="19845180" w14:textId="77777777" w:rsidR="00023D82" w:rsidRPr="007366F4" w:rsidRDefault="00023D82" w:rsidP="007366F4">
      <w:pPr>
        <w:pStyle w:val="Jasnasiatkaakcent31"/>
        <w:numPr>
          <w:ilvl w:val="0"/>
          <w:numId w:val="8"/>
        </w:numPr>
        <w:autoSpaceDE w:val="0"/>
        <w:spacing w:after="0"/>
        <w:ind w:left="426" w:hanging="426"/>
        <w:jc w:val="both"/>
        <w:rPr>
          <w:rFonts w:ascii="Cambria" w:hAnsi="Cambria"/>
        </w:rPr>
      </w:pPr>
      <w:r w:rsidRPr="007366F4">
        <w:rPr>
          <w:rFonts w:ascii="Cambria" w:hAnsi="Cambria" w:cs="Cambria"/>
          <w:sz w:val="24"/>
          <w:szCs w:val="24"/>
        </w:rPr>
        <w:t xml:space="preserve">Wykonawca zobowiązuje się do przechowywania dokumentacji związanej </w:t>
      </w:r>
      <w:r w:rsidRPr="007366F4">
        <w:rPr>
          <w:rFonts w:ascii="Cambria" w:hAnsi="Cambria" w:cs="Cambria"/>
          <w:sz w:val="24"/>
          <w:szCs w:val="24"/>
        </w:rPr>
        <w:br/>
        <w:t xml:space="preserve">z realizowanym przedmiotem zamówienia w terminach określonych w art. 140 rozporządzenia ogólnego (rozporządzenie Parlamentu Europejskiego i Rady (UE) nr 1303/2013 z dnia 17 grudnia 2013 r. ustanawiające wspólne przepisy dotyczące Europejskiego Funduszu Rozwoju Regionalnego, Europejskiego Funduszu Rolnego na rzecz Rozwoju Obszarów Wiejskich oraz Europejskiego Funduszu Morskiego </w:t>
      </w:r>
      <w:r w:rsidRPr="007366F4">
        <w:rPr>
          <w:rFonts w:ascii="Cambria" w:hAnsi="Cambria" w:cs="Cambria"/>
          <w:sz w:val="24"/>
          <w:szCs w:val="24"/>
        </w:rPr>
        <w:br/>
        <w:t>i Rybackiego oraz uchylające rozporządzenie Rady (WE) nr 1083/2006 (Dz. U. UE L 347 z 20 grudnia 2013 r., str. 374 – 469), w sposób zapewniający dostępność, poufność i bezpieczeństwo oraz do informowania Zamawiającego o miejscu przechowywania dokumentów związanych z realizowanym przedmiotem zamówienia.</w:t>
      </w:r>
    </w:p>
    <w:p w14:paraId="04376815" w14:textId="77777777" w:rsidR="00023D82" w:rsidRPr="007366F4" w:rsidRDefault="00023D82" w:rsidP="007366F4">
      <w:pPr>
        <w:numPr>
          <w:ilvl w:val="0"/>
          <w:numId w:val="8"/>
        </w:numPr>
        <w:autoSpaceDE w:val="0"/>
        <w:spacing w:after="0"/>
        <w:ind w:left="426" w:hanging="426"/>
        <w:contextualSpacing/>
        <w:jc w:val="both"/>
        <w:rPr>
          <w:rFonts w:ascii="Cambria" w:hAnsi="Cambria"/>
        </w:rPr>
      </w:pPr>
      <w:r w:rsidRPr="007366F4">
        <w:rPr>
          <w:rFonts w:ascii="Cambria" w:hAnsi="Cambria" w:cs="Cambria"/>
          <w:sz w:val="24"/>
          <w:szCs w:val="24"/>
        </w:rPr>
        <w:t>W przypadku konieczności przedłużenia terminów, o których mowa w ust. 2, Zamawiający powiadomi o tym pisemnie Wykonawcę przed upływem tych terminów.</w:t>
      </w:r>
    </w:p>
    <w:p w14:paraId="5CA0932B" w14:textId="77777777" w:rsidR="00023D82" w:rsidRPr="007366F4" w:rsidRDefault="00023D82" w:rsidP="007366F4">
      <w:pPr>
        <w:numPr>
          <w:ilvl w:val="0"/>
          <w:numId w:val="8"/>
        </w:numPr>
        <w:autoSpaceDE w:val="0"/>
        <w:spacing w:after="0"/>
        <w:ind w:left="426" w:hanging="426"/>
        <w:contextualSpacing/>
        <w:jc w:val="both"/>
        <w:rPr>
          <w:rFonts w:ascii="Cambria" w:hAnsi="Cambria"/>
        </w:rPr>
      </w:pPr>
      <w:r w:rsidRPr="007366F4">
        <w:rPr>
          <w:rFonts w:ascii="Cambria" w:hAnsi="Cambria" w:cs="Cambria"/>
          <w:sz w:val="24"/>
          <w:szCs w:val="24"/>
        </w:rPr>
        <w:t xml:space="preserve">Obowiązek, o którym mowa w ust. 2 i 3 dotyczy całej korespondencji związanej </w:t>
      </w:r>
      <w:r w:rsidRPr="007366F4">
        <w:rPr>
          <w:rFonts w:ascii="Cambria" w:hAnsi="Cambria" w:cs="Cambria"/>
          <w:sz w:val="24"/>
          <w:szCs w:val="24"/>
        </w:rPr>
        <w:br/>
        <w:t>z realizacją przedmiotu umowy, protokołów odbioru, dokumentacji z procesu inwestycyjnego.</w:t>
      </w:r>
    </w:p>
    <w:p w14:paraId="173AB28A" w14:textId="77777777" w:rsidR="00023D82" w:rsidRPr="007366F4" w:rsidRDefault="00023D82" w:rsidP="007366F4">
      <w:pPr>
        <w:numPr>
          <w:ilvl w:val="0"/>
          <w:numId w:val="8"/>
        </w:numPr>
        <w:autoSpaceDE w:val="0"/>
        <w:spacing w:after="0"/>
        <w:ind w:left="426" w:hanging="426"/>
        <w:contextualSpacing/>
        <w:jc w:val="both"/>
        <w:rPr>
          <w:rFonts w:ascii="Cambria" w:hAnsi="Cambria"/>
        </w:rPr>
      </w:pPr>
      <w:r w:rsidRPr="007366F4">
        <w:rPr>
          <w:rFonts w:ascii="Cambria" w:hAnsi="Cambria" w:cs="Cambria"/>
          <w:sz w:val="24"/>
          <w:szCs w:val="24"/>
        </w:rPr>
        <w:t xml:space="preserve">Dokumentacja, o której mowa powyżej przechowywana jest w formie oryginałów albo kopii poświadczonych za zgodność z oryginałem przechowywanych </w:t>
      </w:r>
      <w:r w:rsidRPr="007366F4">
        <w:rPr>
          <w:rFonts w:ascii="Cambria" w:hAnsi="Cambria" w:cs="Cambria"/>
          <w:sz w:val="24"/>
          <w:szCs w:val="24"/>
        </w:rPr>
        <w:br/>
        <w:t>na powszechnie uznawanych nośnikach danych.</w:t>
      </w:r>
    </w:p>
    <w:p w14:paraId="41E00A69" w14:textId="77777777" w:rsidR="00023D82" w:rsidRPr="007366F4" w:rsidRDefault="00023D82" w:rsidP="007366F4">
      <w:pPr>
        <w:numPr>
          <w:ilvl w:val="0"/>
          <w:numId w:val="8"/>
        </w:numPr>
        <w:autoSpaceDE w:val="0"/>
        <w:spacing w:after="0"/>
        <w:ind w:left="426" w:hanging="426"/>
        <w:contextualSpacing/>
        <w:jc w:val="both"/>
        <w:rPr>
          <w:rFonts w:ascii="Cambria" w:hAnsi="Cambria"/>
        </w:rPr>
      </w:pPr>
      <w:r w:rsidRPr="007366F4">
        <w:rPr>
          <w:rFonts w:ascii="Cambria" w:hAnsi="Cambria" w:cs="Cambria"/>
          <w:sz w:val="24"/>
          <w:szCs w:val="24"/>
        </w:rPr>
        <w:lastRenderedPageBreak/>
        <w:t xml:space="preserve">W przypadku zmiany miejsca przechowywania dokumentów oraz w przypadku zawieszenia lub zaprzestania przez Wykonawcę działalności przed terminami, </w:t>
      </w:r>
      <w:r w:rsidRPr="007366F4">
        <w:rPr>
          <w:rFonts w:ascii="Cambria" w:hAnsi="Cambria" w:cs="Cambria"/>
          <w:sz w:val="24"/>
          <w:szCs w:val="24"/>
        </w:rPr>
        <w:br/>
        <w:t xml:space="preserve">o którym mowa w ust. 2 lub 3, Wykonawca zobowiązuje się pisemnie poinformować Zamawiającego o miejscu przechowania dokumentów związanych z realizowanym przedmiotem zamówienia w terminie miesiąca przed zmianą tego miejsca. </w:t>
      </w:r>
    </w:p>
    <w:p w14:paraId="4AFC336A" w14:textId="77777777" w:rsidR="00023D82" w:rsidRPr="007366F4" w:rsidRDefault="00023D82" w:rsidP="007366F4">
      <w:pPr>
        <w:spacing w:after="0"/>
        <w:jc w:val="center"/>
        <w:rPr>
          <w:rFonts w:ascii="Cambria" w:hAnsi="Cambria" w:cs="Cambria"/>
          <w:b/>
          <w:sz w:val="24"/>
          <w:szCs w:val="24"/>
          <w:lang w:eastAsia="pl-PL"/>
        </w:rPr>
      </w:pPr>
    </w:p>
    <w:p w14:paraId="20F960C4" w14:textId="77777777" w:rsidR="007D69F4" w:rsidRDefault="007D69F4" w:rsidP="007366F4">
      <w:pPr>
        <w:spacing w:after="0"/>
        <w:jc w:val="center"/>
        <w:rPr>
          <w:rFonts w:ascii="Cambria" w:hAnsi="Cambria" w:cs="Cambria"/>
          <w:b/>
          <w:sz w:val="24"/>
          <w:szCs w:val="24"/>
          <w:lang w:eastAsia="pl-PL"/>
        </w:rPr>
      </w:pPr>
    </w:p>
    <w:p w14:paraId="484D381B" w14:textId="1999164E" w:rsidR="00023D82" w:rsidRPr="007366F4" w:rsidRDefault="00023D82" w:rsidP="007366F4">
      <w:pPr>
        <w:spacing w:after="0"/>
        <w:jc w:val="center"/>
        <w:rPr>
          <w:rFonts w:ascii="Cambria" w:hAnsi="Cambria"/>
        </w:rPr>
      </w:pPr>
      <w:r w:rsidRPr="007366F4">
        <w:rPr>
          <w:rFonts w:ascii="Cambria" w:hAnsi="Cambria" w:cs="Cambria"/>
          <w:b/>
          <w:sz w:val="24"/>
          <w:szCs w:val="24"/>
          <w:lang w:eastAsia="pl-PL"/>
        </w:rPr>
        <w:t>§ 14</w:t>
      </w:r>
    </w:p>
    <w:p w14:paraId="556E5267" w14:textId="77777777" w:rsidR="00023D82" w:rsidRPr="007366F4" w:rsidRDefault="00023D82" w:rsidP="007366F4">
      <w:pPr>
        <w:spacing w:after="0"/>
        <w:jc w:val="center"/>
        <w:rPr>
          <w:rFonts w:ascii="Cambria" w:eastAsia="Calibri" w:hAnsi="Cambria" w:cs="Cambria"/>
          <w:b/>
          <w:sz w:val="24"/>
          <w:szCs w:val="24"/>
        </w:rPr>
      </w:pPr>
      <w:r w:rsidRPr="007366F4">
        <w:rPr>
          <w:rFonts w:ascii="Cambria" w:eastAsia="Calibri" w:hAnsi="Cambria" w:cs="Cambria"/>
          <w:b/>
          <w:sz w:val="24"/>
          <w:szCs w:val="24"/>
        </w:rPr>
        <w:t xml:space="preserve">Ochrona danych osobowych </w:t>
      </w:r>
    </w:p>
    <w:p w14:paraId="5BF115EC" w14:textId="77777777" w:rsidR="00023D82" w:rsidRPr="007366F4" w:rsidRDefault="00023D82" w:rsidP="007366F4">
      <w:pPr>
        <w:pStyle w:val="redniasiatka1akcent21"/>
        <w:numPr>
          <w:ilvl w:val="0"/>
          <w:numId w:val="3"/>
        </w:numPr>
        <w:spacing w:before="0" w:after="0" w:line="276" w:lineRule="auto"/>
        <w:ind w:left="426" w:hanging="426"/>
        <w:rPr>
          <w:rFonts w:ascii="Cambria" w:hAnsi="Cambria"/>
        </w:rPr>
      </w:pPr>
      <w:r w:rsidRPr="007366F4">
        <w:rPr>
          <w:rFonts w:ascii="Cambria" w:hAnsi="Cambria" w:cs="Cambria"/>
          <w:sz w:val="24"/>
          <w:szCs w:val="24"/>
        </w:rPr>
        <w:t>Jeżeli w trakcie realizacji umowy dojdzie do przekazania wykonawcy danych osobowych niezbędnych do realizacji zamówienia, zamawiający będzie ich administratorem w rozumieniu art. 4 pkt 7 Rozporządzenia PE i Rady (UE) 2016/679 z dnia 27 kwietnia 2016 r. (zwane dalej „Rozporządzeniem”), a Wykonawca – podmiotem przetwarzającym te dane w rozumieniu pkt 8 tego przepisu.</w:t>
      </w:r>
    </w:p>
    <w:p w14:paraId="4AE2E802" w14:textId="77777777" w:rsidR="00023D82" w:rsidRPr="007366F4" w:rsidRDefault="00023D82" w:rsidP="007366F4">
      <w:pPr>
        <w:pStyle w:val="redniasiatka1akcent21"/>
        <w:numPr>
          <w:ilvl w:val="0"/>
          <w:numId w:val="3"/>
        </w:numPr>
        <w:spacing w:before="0" w:after="0" w:line="276" w:lineRule="auto"/>
        <w:ind w:left="426" w:hanging="426"/>
        <w:rPr>
          <w:rFonts w:ascii="Cambria" w:hAnsi="Cambria"/>
        </w:rPr>
      </w:pPr>
      <w:r w:rsidRPr="007366F4">
        <w:rPr>
          <w:rFonts w:ascii="Cambria" w:hAnsi="Cambria" w:cs="Cambria"/>
          <w:sz w:val="24"/>
          <w:szCs w:val="24"/>
        </w:rPr>
        <w:t>Zamawiający powierza Wykonawcy, w trybie art. 28 Rozporządzenia dane osobowe do przetwarzania, wyłącznie w celu wykonania przedmiotu niniejszej umowy.</w:t>
      </w:r>
    </w:p>
    <w:p w14:paraId="7DEB766E" w14:textId="77777777" w:rsidR="00023D82" w:rsidRPr="007366F4" w:rsidRDefault="00023D82" w:rsidP="007366F4">
      <w:pPr>
        <w:pStyle w:val="redniasiatka1akcent21"/>
        <w:numPr>
          <w:ilvl w:val="0"/>
          <w:numId w:val="3"/>
        </w:numPr>
        <w:spacing w:before="0" w:after="0" w:line="276" w:lineRule="auto"/>
        <w:ind w:left="426" w:hanging="426"/>
        <w:rPr>
          <w:rFonts w:ascii="Cambria" w:hAnsi="Cambria"/>
        </w:rPr>
      </w:pPr>
      <w:r w:rsidRPr="007366F4">
        <w:rPr>
          <w:rFonts w:ascii="Cambria" w:hAnsi="Cambria" w:cs="Cambria"/>
          <w:sz w:val="24"/>
          <w:szCs w:val="24"/>
        </w:rPr>
        <w:t>Wykonawca zobowiązuje się:</w:t>
      </w:r>
    </w:p>
    <w:p w14:paraId="4D2B54C5" w14:textId="77777777" w:rsidR="00023D82" w:rsidRPr="007366F4" w:rsidRDefault="00023D82" w:rsidP="007366F4">
      <w:pPr>
        <w:pStyle w:val="redniasiatka1akcent21"/>
        <w:numPr>
          <w:ilvl w:val="1"/>
          <w:numId w:val="15"/>
        </w:numPr>
        <w:spacing w:before="0" w:after="0" w:line="276" w:lineRule="auto"/>
        <w:ind w:left="993" w:hanging="502"/>
        <w:rPr>
          <w:rFonts w:ascii="Cambria" w:hAnsi="Cambria"/>
        </w:rPr>
      </w:pPr>
      <w:r w:rsidRPr="007366F4">
        <w:rPr>
          <w:rFonts w:ascii="Cambria" w:hAnsi="Cambria" w:cs="Cambria"/>
          <w:sz w:val="24"/>
          <w:szCs w:val="24"/>
        </w:rPr>
        <w:t>przetwarzać powierzone mu dane osobowe zgodnie z niniejszą umową, Rozporządzeniem oraz z innymi przepisami prawa powszechnie obowiązującego, które chronią prawa osób, których dane dotyczą,</w:t>
      </w:r>
    </w:p>
    <w:p w14:paraId="125FD852" w14:textId="77777777" w:rsidR="00023D82" w:rsidRPr="007366F4" w:rsidRDefault="00023D82" w:rsidP="007366F4">
      <w:pPr>
        <w:pStyle w:val="redniasiatka1akcent21"/>
        <w:numPr>
          <w:ilvl w:val="1"/>
          <w:numId w:val="15"/>
        </w:numPr>
        <w:spacing w:before="0" w:after="0" w:line="276" w:lineRule="auto"/>
        <w:ind w:left="993" w:hanging="502"/>
        <w:rPr>
          <w:rFonts w:ascii="Cambria" w:hAnsi="Cambria"/>
        </w:rPr>
      </w:pPr>
      <w:r w:rsidRPr="007366F4">
        <w:rPr>
          <w:rFonts w:ascii="Cambria" w:hAnsi="Cambria" w:cs="Cambria"/>
          <w:sz w:val="24"/>
          <w:szCs w:val="24"/>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01FA7199" w14:textId="77777777" w:rsidR="00023D82" w:rsidRPr="007366F4" w:rsidRDefault="00023D82" w:rsidP="007366F4">
      <w:pPr>
        <w:pStyle w:val="redniasiatka1akcent21"/>
        <w:numPr>
          <w:ilvl w:val="1"/>
          <w:numId w:val="15"/>
        </w:numPr>
        <w:spacing w:before="0" w:after="0" w:line="276" w:lineRule="auto"/>
        <w:ind w:left="993" w:hanging="502"/>
        <w:rPr>
          <w:rFonts w:ascii="Cambria" w:hAnsi="Cambria"/>
        </w:rPr>
      </w:pPr>
      <w:r w:rsidRPr="007366F4">
        <w:rPr>
          <w:rFonts w:ascii="Cambria" w:hAnsi="Cambria" w:cs="Cambria"/>
          <w:sz w:val="24"/>
          <w:szCs w:val="24"/>
        </w:rPr>
        <w:t>dołożyć należytej staranności przy przetwarzaniu powierzonych danych osobowych,</w:t>
      </w:r>
    </w:p>
    <w:p w14:paraId="7FE4A9B5" w14:textId="77777777" w:rsidR="00023D82" w:rsidRPr="007366F4" w:rsidRDefault="00023D82" w:rsidP="007366F4">
      <w:pPr>
        <w:pStyle w:val="redniasiatka1akcent21"/>
        <w:numPr>
          <w:ilvl w:val="1"/>
          <w:numId w:val="15"/>
        </w:numPr>
        <w:spacing w:before="0" w:after="0" w:line="276" w:lineRule="auto"/>
        <w:ind w:left="993" w:hanging="502"/>
        <w:rPr>
          <w:rFonts w:ascii="Cambria" w:hAnsi="Cambria"/>
        </w:rPr>
      </w:pPr>
      <w:r w:rsidRPr="007366F4">
        <w:rPr>
          <w:rFonts w:ascii="Cambria" w:hAnsi="Cambria" w:cs="Cambria"/>
          <w:sz w:val="24"/>
          <w:szCs w:val="24"/>
        </w:rPr>
        <w:t>do nadania upoważnień do przetwarzania danych osobowych wszystkim osobom, które będą przetwarzały powierzone dane w celu realizacji niniejszej umowy,</w:t>
      </w:r>
    </w:p>
    <w:p w14:paraId="024F8EA1" w14:textId="77777777" w:rsidR="00023D82" w:rsidRPr="007366F4" w:rsidRDefault="00023D82" w:rsidP="007366F4">
      <w:pPr>
        <w:pStyle w:val="redniasiatka1akcent21"/>
        <w:numPr>
          <w:ilvl w:val="1"/>
          <w:numId w:val="15"/>
        </w:numPr>
        <w:spacing w:before="0" w:after="0" w:line="276" w:lineRule="auto"/>
        <w:ind w:left="993" w:hanging="502"/>
        <w:rPr>
          <w:rFonts w:ascii="Cambria" w:hAnsi="Cambria"/>
        </w:rPr>
      </w:pPr>
      <w:r w:rsidRPr="007366F4">
        <w:rPr>
          <w:rFonts w:ascii="Cambria" w:hAnsi="Cambria" w:cs="Cambria"/>
          <w:sz w:val="24"/>
          <w:szCs w:val="24"/>
        </w:rPr>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411F6312"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Wykonawca po wykonaniu przedmiotu zamówienia, usuwa / zwraca Zamawiającemu wszelkie dane osobowe oraz usuwa wszelkie ich istniejące kopie, chyba że prawo Unii lub prawo państwa członkowskiego nakazują przechowywanie danych osobowych.</w:t>
      </w:r>
    </w:p>
    <w:p w14:paraId="6C28864D"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 xml:space="preserve">Wykonawca pomaga Zamawiającemu w niezbędnym zakresie wywiązywać się z obowiązku odpowiadania na żądania osoby, której dane dotyczą oraz wywiązywania się z obowiązków określonych w art. 32-36 Rozporządzenia. </w:t>
      </w:r>
    </w:p>
    <w:p w14:paraId="69B523DE"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lastRenderedPageBreak/>
        <w:t>Wykonawca, po stwierdzeniu naruszenia ochrony danych osobowych bez zbędnej zwłoki zgłasza je administratorowi, nie później niż w ciągu 72 godzin od stwierdzenia naruszenia.</w:t>
      </w:r>
    </w:p>
    <w:p w14:paraId="652DEB11"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2D9FC8D6"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Zamawiający realizować będzie prawo kontroli w godzinach pracy Wykonawcy informując o kontroli minimum 3 dni przed planowanym jej przeprowadzeniem.</w:t>
      </w:r>
    </w:p>
    <w:p w14:paraId="65E89587"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 xml:space="preserve">Wykonawca zobowiązuje się do usunięcia uchybień stwierdzonych podczas kontroli w terminie nie dłuższym niż 7 dni </w:t>
      </w:r>
    </w:p>
    <w:p w14:paraId="26BD4971"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Wykonawca udostępnia Zamawiającemu wszelkie informacje niezbędne do wykazania spełnienia obowiązków określonych w art. 28 Rozporządzenia.</w:t>
      </w:r>
    </w:p>
    <w:p w14:paraId="46B72F05"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 xml:space="preserve">Wykonawca może powierzyć dane osobowe objęte niniejszą umową do dalszego przetwarzania podwykonawcom jedynie w celu wykonania umowy po uzyskaniu uprzedniej pisemnej zgody Zamawiającego.  </w:t>
      </w:r>
    </w:p>
    <w:p w14:paraId="7C93AAC7"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 xml:space="preserve">Podwykonawca, winien spełniać te same gwarancje i obowiązki jakie zostały nałożone na Wykonawcę. </w:t>
      </w:r>
    </w:p>
    <w:p w14:paraId="480B9DF0"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Wykonawca ponosi pełną odpowiedzialność wobec Zamawiającego za działanie podwykonawcy w zakresie obowiązku ochrony danych.</w:t>
      </w:r>
    </w:p>
    <w:p w14:paraId="00B6CD98"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7FF9E5AE"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30ED3D86" w14:textId="77777777" w:rsidR="00023D82" w:rsidRPr="007366F4" w:rsidRDefault="00023D82" w:rsidP="007366F4">
      <w:pPr>
        <w:pStyle w:val="redniasiatka1akcent21"/>
        <w:numPr>
          <w:ilvl w:val="0"/>
          <w:numId w:val="3"/>
        </w:numPr>
        <w:tabs>
          <w:tab w:val="left" w:pos="426"/>
        </w:tabs>
        <w:spacing w:before="0" w:after="0" w:line="276" w:lineRule="auto"/>
        <w:ind w:left="426" w:hanging="426"/>
        <w:rPr>
          <w:rFonts w:ascii="Cambria" w:hAnsi="Cambria"/>
        </w:rPr>
      </w:pPr>
      <w:r w:rsidRPr="007366F4">
        <w:rPr>
          <w:rFonts w:ascii="Cambria" w:hAnsi="Cambria" w:cs="Cambria"/>
          <w:sz w:val="24"/>
          <w:szCs w:val="24"/>
        </w:rPr>
        <w:t xml:space="preserve">Podmiot przetwarzający oświadcza, że w związku ze zobowiązaniem do zachowania w tajemnicy danych poufnych nie będą one wykorzystywane, ujawniane ani udostępniane w innym celu niż wykonanie Umowy, chyba że konieczność ujawnienia posiadanych informacji </w:t>
      </w:r>
      <w:proofErr w:type="gramStart"/>
      <w:r w:rsidRPr="007366F4">
        <w:rPr>
          <w:rFonts w:ascii="Cambria" w:hAnsi="Cambria" w:cs="Cambria"/>
          <w:sz w:val="24"/>
          <w:szCs w:val="24"/>
        </w:rPr>
        <w:t>wynika  z</w:t>
      </w:r>
      <w:proofErr w:type="gramEnd"/>
      <w:r w:rsidRPr="007366F4">
        <w:rPr>
          <w:rFonts w:ascii="Cambria" w:hAnsi="Cambria" w:cs="Cambria"/>
          <w:sz w:val="24"/>
          <w:szCs w:val="24"/>
        </w:rPr>
        <w:t xml:space="preserve"> obowiązujących przepisów prawa lub Umowy.</w:t>
      </w:r>
    </w:p>
    <w:p w14:paraId="185DFFB2" w14:textId="77777777" w:rsidR="00023D82" w:rsidRPr="007366F4" w:rsidRDefault="00023D82" w:rsidP="007366F4">
      <w:pPr>
        <w:numPr>
          <w:ilvl w:val="0"/>
          <w:numId w:val="3"/>
        </w:numPr>
        <w:tabs>
          <w:tab w:val="left" w:pos="426"/>
        </w:tabs>
        <w:spacing w:after="0"/>
        <w:ind w:left="426" w:hanging="426"/>
        <w:contextualSpacing/>
        <w:jc w:val="both"/>
        <w:rPr>
          <w:rFonts w:ascii="Cambria" w:hAnsi="Cambria"/>
        </w:rPr>
      </w:pPr>
      <w:r w:rsidRPr="007366F4">
        <w:rPr>
          <w:rFonts w:ascii="Cambria" w:eastAsia="SimSun" w:hAnsi="Cambria" w:cs="Cambria"/>
          <w:sz w:val="24"/>
          <w:szCs w:val="24"/>
        </w:rPr>
        <w:t xml:space="preserve">W przypadku, gdy wykonanie obowiązków, o których mowa w art. 15 ust. 1-3 rozporządzenia 2016/679, wymagałoby niewspółmiernie dużego wysiłku, zamawiający może żądać od osoby, której dane dotyczą, wskazania dodatkowych </w:t>
      </w:r>
      <w:r w:rsidRPr="007366F4">
        <w:rPr>
          <w:rFonts w:ascii="Cambria" w:eastAsia="SimSun" w:hAnsi="Cambria" w:cs="Cambria"/>
          <w:sz w:val="24"/>
          <w:szCs w:val="24"/>
        </w:rPr>
        <w:lastRenderedPageBreak/>
        <w:t>informacji mających na celu sprecyzowanie żądania, w szczególności podania nazwy lub daty postępowania o udzielenie zamówienia publicznego lub konkursu.</w:t>
      </w:r>
    </w:p>
    <w:p w14:paraId="6927041D" w14:textId="77777777" w:rsidR="00023D82" w:rsidRPr="007366F4" w:rsidRDefault="00023D82" w:rsidP="007366F4">
      <w:pPr>
        <w:numPr>
          <w:ilvl w:val="0"/>
          <w:numId w:val="3"/>
        </w:numPr>
        <w:tabs>
          <w:tab w:val="left" w:pos="426"/>
        </w:tabs>
        <w:spacing w:after="0"/>
        <w:ind w:left="426" w:hanging="426"/>
        <w:contextualSpacing/>
        <w:jc w:val="both"/>
        <w:rPr>
          <w:rFonts w:ascii="Cambria" w:hAnsi="Cambria"/>
        </w:rPr>
      </w:pPr>
      <w:r w:rsidRPr="007366F4">
        <w:rPr>
          <w:rFonts w:ascii="Cambria" w:eastAsia="SimSun" w:hAnsi="Cambria" w:cs="Cambria"/>
          <w:sz w:val="24"/>
          <w:szCs w:val="24"/>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18D5AC12" w14:textId="77777777" w:rsidR="00023D82" w:rsidRPr="007366F4" w:rsidRDefault="00023D82" w:rsidP="007366F4">
      <w:pPr>
        <w:numPr>
          <w:ilvl w:val="0"/>
          <w:numId w:val="3"/>
        </w:numPr>
        <w:tabs>
          <w:tab w:val="left" w:pos="426"/>
        </w:tabs>
        <w:spacing w:after="0"/>
        <w:ind w:left="426" w:hanging="426"/>
        <w:contextualSpacing/>
        <w:jc w:val="both"/>
        <w:rPr>
          <w:rFonts w:ascii="Cambria" w:hAnsi="Cambria"/>
        </w:rPr>
      </w:pPr>
      <w:r w:rsidRPr="007366F4">
        <w:rPr>
          <w:rFonts w:ascii="Cambria" w:eastAsia="SimSun" w:hAnsi="Cambria" w:cs="Cambria"/>
          <w:sz w:val="24"/>
          <w:szCs w:val="24"/>
        </w:rPr>
        <w:t>W sprawach nieuregulowanych niniejszym paragrafem, zastosowanie będą miały</w:t>
      </w:r>
      <w:r w:rsidRPr="007366F4">
        <w:rPr>
          <w:rFonts w:ascii="Cambria" w:hAnsi="Cambria" w:cs="Cambria"/>
          <w:sz w:val="24"/>
          <w:szCs w:val="24"/>
        </w:rPr>
        <w:t xml:space="preserve"> przepisy Kodeksu cywilnego, rozporządzenia RODO, Ustawy o ochronie danych osobowych.</w:t>
      </w:r>
    </w:p>
    <w:p w14:paraId="4B6FD456" w14:textId="77777777" w:rsidR="00BD49FD" w:rsidRDefault="00BD49FD" w:rsidP="007366F4">
      <w:pPr>
        <w:spacing w:after="0"/>
        <w:jc w:val="center"/>
        <w:rPr>
          <w:rFonts w:ascii="Cambria" w:hAnsi="Cambria"/>
          <w:b/>
          <w:sz w:val="24"/>
          <w:szCs w:val="24"/>
        </w:rPr>
      </w:pPr>
    </w:p>
    <w:p w14:paraId="4FF07DF0" w14:textId="3699F59A" w:rsidR="00023D82" w:rsidRPr="007366F4" w:rsidRDefault="00023D82" w:rsidP="007366F4">
      <w:pPr>
        <w:spacing w:after="0"/>
        <w:jc w:val="center"/>
        <w:rPr>
          <w:rFonts w:ascii="Cambria" w:hAnsi="Cambria"/>
          <w:b/>
          <w:sz w:val="24"/>
          <w:szCs w:val="24"/>
        </w:rPr>
      </w:pPr>
      <w:r w:rsidRPr="007366F4">
        <w:rPr>
          <w:rFonts w:ascii="Cambria" w:hAnsi="Cambria"/>
          <w:b/>
          <w:sz w:val="24"/>
          <w:szCs w:val="24"/>
        </w:rPr>
        <w:t>§ 15</w:t>
      </w:r>
    </w:p>
    <w:p w14:paraId="581C4AE2" w14:textId="77777777" w:rsidR="00023D82" w:rsidRPr="007366F4" w:rsidRDefault="00023D82" w:rsidP="007366F4">
      <w:pPr>
        <w:spacing w:after="0"/>
        <w:jc w:val="center"/>
        <w:rPr>
          <w:rFonts w:ascii="Cambria" w:hAnsi="Cambria"/>
          <w:b/>
          <w:sz w:val="24"/>
          <w:szCs w:val="24"/>
        </w:rPr>
      </w:pPr>
      <w:r w:rsidRPr="007366F4">
        <w:rPr>
          <w:rFonts w:ascii="Cambria" w:hAnsi="Cambria"/>
          <w:b/>
          <w:sz w:val="24"/>
          <w:szCs w:val="24"/>
        </w:rPr>
        <w:t>Przedstawiciele stron</w:t>
      </w:r>
    </w:p>
    <w:p w14:paraId="5071B31E" w14:textId="77777777" w:rsidR="00023D82" w:rsidRPr="007366F4" w:rsidRDefault="00023D82" w:rsidP="007366F4">
      <w:pPr>
        <w:numPr>
          <w:ilvl w:val="1"/>
          <w:numId w:val="22"/>
        </w:numPr>
        <w:suppressAutoHyphens w:val="0"/>
        <w:autoSpaceDE w:val="0"/>
        <w:autoSpaceDN w:val="0"/>
        <w:adjustRightInd w:val="0"/>
        <w:spacing w:after="0"/>
        <w:ind w:left="426" w:hanging="426"/>
        <w:contextualSpacing/>
        <w:rPr>
          <w:rFonts w:ascii="Cambria" w:hAnsi="Cambria"/>
          <w:sz w:val="24"/>
          <w:szCs w:val="24"/>
        </w:rPr>
      </w:pPr>
      <w:r w:rsidRPr="007366F4">
        <w:rPr>
          <w:rFonts w:ascii="Cambria" w:hAnsi="Cambria"/>
          <w:sz w:val="24"/>
          <w:szCs w:val="24"/>
        </w:rPr>
        <w:t>Osobą upoważnioną do kontaktów:</w:t>
      </w:r>
    </w:p>
    <w:p w14:paraId="34F158C5" w14:textId="77777777" w:rsidR="00023D82" w:rsidRPr="007366F4" w:rsidRDefault="00023D82" w:rsidP="007366F4">
      <w:pPr>
        <w:numPr>
          <w:ilvl w:val="0"/>
          <w:numId w:val="23"/>
        </w:numPr>
        <w:suppressAutoHyphens w:val="0"/>
        <w:autoSpaceDE w:val="0"/>
        <w:autoSpaceDN w:val="0"/>
        <w:adjustRightInd w:val="0"/>
        <w:spacing w:after="0"/>
        <w:ind w:left="709" w:hanging="283"/>
        <w:contextualSpacing/>
        <w:jc w:val="both"/>
        <w:rPr>
          <w:rFonts w:ascii="Cambria" w:hAnsi="Cambria"/>
          <w:sz w:val="24"/>
          <w:szCs w:val="24"/>
        </w:rPr>
      </w:pPr>
      <w:r w:rsidRPr="007366F4">
        <w:rPr>
          <w:rFonts w:ascii="Cambria" w:hAnsi="Cambria"/>
          <w:sz w:val="24"/>
          <w:szCs w:val="24"/>
        </w:rPr>
        <w:t>z Wykonawcą ze strony Zamawiającego jest:</w:t>
      </w:r>
    </w:p>
    <w:p w14:paraId="29E7535C" w14:textId="77777777" w:rsidR="00023D82" w:rsidRPr="007366F4" w:rsidRDefault="00023D82" w:rsidP="007366F4">
      <w:pPr>
        <w:numPr>
          <w:ilvl w:val="0"/>
          <w:numId w:val="24"/>
        </w:numPr>
        <w:suppressAutoHyphens w:val="0"/>
        <w:autoSpaceDE w:val="0"/>
        <w:autoSpaceDN w:val="0"/>
        <w:adjustRightInd w:val="0"/>
        <w:spacing w:after="0"/>
        <w:ind w:left="993"/>
        <w:contextualSpacing/>
        <w:jc w:val="both"/>
        <w:rPr>
          <w:rFonts w:ascii="Cambria" w:hAnsi="Cambria"/>
          <w:sz w:val="24"/>
          <w:szCs w:val="24"/>
          <w:lang w:val="en-US"/>
        </w:rPr>
      </w:pPr>
      <w:r w:rsidRPr="007366F4">
        <w:rPr>
          <w:rFonts w:ascii="Cambria" w:hAnsi="Cambria"/>
          <w:b/>
          <w:sz w:val="24"/>
          <w:szCs w:val="24"/>
          <w:lang w:val="en-US"/>
        </w:rPr>
        <w:t>………..</w:t>
      </w:r>
      <w:r w:rsidRPr="007366F4">
        <w:rPr>
          <w:rFonts w:ascii="Cambria" w:hAnsi="Cambria"/>
          <w:sz w:val="24"/>
          <w:szCs w:val="24"/>
          <w:lang w:val="en-US"/>
        </w:rPr>
        <w:t xml:space="preserve"> – …………; nr tel.: </w:t>
      </w:r>
      <w:r w:rsidRPr="007366F4">
        <w:rPr>
          <w:rFonts w:ascii="Cambria" w:hAnsi="Cambria"/>
          <w:b/>
          <w:sz w:val="24"/>
          <w:szCs w:val="24"/>
          <w:lang w:val="en-US"/>
        </w:rPr>
        <w:t>………</w:t>
      </w:r>
      <w:r w:rsidRPr="007366F4">
        <w:rPr>
          <w:rFonts w:ascii="Cambria" w:hAnsi="Cambria"/>
          <w:sz w:val="24"/>
          <w:szCs w:val="24"/>
          <w:lang w:val="en-US"/>
        </w:rPr>
        <w:t xml:space="preserve">; e-mail: </w:t>
      </w:r>
      <w:hyperlink r:id="rId8" w:history="1">
        <w:r w:rsidRPr="007366F4">
          <w:rPr>
            <w:rStyle w:val="Hipercze"/>
            <w:rFonts w:ascii="Cambria" w:hAnsi="Cambria"/>
            <w:color w:val="auto"/>
            <w:sz w:val="24"/>
            <w:szCs w:val="24"/>
            <w:lang w:val="en-US"/>
          </w:rPr>
          <w:t>…</w:t>
        </w:r>
        <w:proofErr w:type="gramStart"/>
        <w:r w:rsidRPr="007366F4">
          <w:rPr>
            <w:rStyle w:val="Hipercze"/>
            <w:rFonts w:ascii="Cambria" w:hAnsi="Cambria"/>
            <w:color w:val="auto"/>
            <w:sz w:val="24"/>
            <w:szCs w:val="24"/>
            <w:lang w:val="en-US"/>
          </w:rPr>
          <w:t>…..</w:t>
        </w:r>
        <w:proofErr w:type="gramEnd"/>
      </w:hyperlink>
      <w:r w:rsidRPr="007366F4">
        <w:rPr>
          <w:rFonts w:ascii="Cambria" w:hAnsi="Cambria"/>
          <w:sz w:val="24"/>
          <w:szCs w:val="24"/>
          <w:lang w:val="en-US"/>
        </w:rPr>
        <w:t xml:space="preserve">; </w:t>
      </w:r>
    </w:p>
    <w:p w14:paraId="2A75C970" w14:textId="77777777" w:rsidR="00023D82" w:rsidRPr="007366F4" w:rsidRDefault="00023D82" w:rsidP="007366F4">
      <w:pPr>
        <w:numPr>
          <w:ilvl w:val="0"/>
          <w:numId w:val="23"/>
        </w:numPr>
        <w:suppressAutoHyphens w:val="0"/>
        <w:autoSpaceDE w:val="0"/>
        <w:autoSpaceDN w:val="0"/>
        <w:adjustRightInd w:val="0"/>
        <w:spacing w:after="0"/>
        <w:ind w:left="709" w:hanging="283"/>
        <w:contextualSpacing/>
        <w:jc w:val="both"/>
        <w:rPr>
          <w:rFonts w:ascii="Cambria" w:hAnsi="Cambria"/>
          <w:sz w:val="24"/>
          <w:szCs w:val="24"/>
        </w:rPr>
      </w:pPr>
      <w:r w:rsidRPr="007366F4">
        <w:rPr>
          <w:rFonts w:ascii="Cambria" w:hAnsi="Cambria"/>
          <w:sz w:val="24"/>
          <w:szCs w:val="24"/>
        </w:rPr>
        <w:t xml:space="preserve">z Zamawiającym ze strony Wykonawcy jest: </w:t>
      </w:r>
    </w:p>
    <w:p w14:paraId="03BD9F70" w14:textId="77777777" w:rsidR="00023D82" w:rsidRPr="007366F4" w:rsidRDefault="00023D82" w:rsidP="007366F4">
      <w:pPr>
        <w:numPr>
          <w:ilvl w:val="0"/>
          <w:numId w:val="26"/>
        </w:numPr>
        <w:suppressAutoHyphens w:val="0"/>
        <w:autoSpaceDE w:val="0"/>
        <w:autoSpaceDN w:val="0"/>
        <w:adjustRightInd w:val="0"/>
        <w:spacing w:after="0"/>
        <w:ind w:left="993"/>
        <w:contextualSpacing/>
        <w:jc w:val="both"/>
        <w:rPr>
          <w:rFonts w:ascii="Cambria" w:hAnsi="Cambria"/>
          <w:sz w:val="24"/>
          <w:szCs w:val="24"/>
        </w:rPr>
      </w:pPr>
      <w:r w:rsidRPr="007366F4">
        <w:rPr>
          <w:rFonts w:ascii="Cambria" w:hAnsi="Cambria"/>
          <w:b/>
          <w:sz w:val="24"/>
          <w:szCs w:val="24"/>
        </w:rPr>
        <w:t>………</w:t>
      </w:r>
      <w:proofErr w:type="gramStart"/>
      <w:r w:rsidRPr="007366F4">
        <w:rPr>
          <w:rFonts w:ascii="Cambria" w:hAnsi="Cambria"/>
          <w:b/>
          <w:sz w:val="24"/>
          <w:szCs w:val="24"/>
        </w:rPr>
        <w:t>…….</w:t>
      </w:r>
      <w:proofErr w:type="gramEnd"/>
      <w:r w:rsidRPr="007366F4">
        <w:rPr>
          <w:rFonts w:ascii="Cambria" w:hAnsi="Cambria"/>
          <w:b/>
          <w:sz w:val="24"/>
          <w:szCs w:val="24"/>
        </w:rPr>
        <w:t>.</w:t>
      </w:r>
      <w:r w:rsidRPr="007366F4">
        <w:rPr>
          <w:rFonts w:ascii="Cambria" w:hAnsi="Cambria"/>
          <w:sz w:val="24"/>
          <w:szCs w:val="24"/>
        </w:rPr>
        <w:t xml:space="preserve">; nr tel.: </w:t>
      </w:r>
      <w:r w:rsidRPr="007366F4">
        <w:rPr>
          <w:rFonts w:ascii="Cambria" w:hAnsi="Cambria"/>
          <w:b/>
          <w:sz w:val="24"/>
          <w:szCs w:val="24"/>
        </w:rPr>
        <w:t xml:space="preserve">…………….., </w:t>
      </w:r>
      <w:r w:rsidRPr="007366F4">
        <w:rPr>
          <w:rFonts w:ascii="Cambria" w:hAnsi="Cambria"/>
          <w:sz w:val="24"/>
          <w:szCs w:val="24"/>
        </w:rPr>
        <w:t>e-mail: ………….;</w:t>
      </w:r>
    </w:p>
    <w:p w14:paraId="1C9A45AF" w14:textId="77777777" w:rsidR="00023D82" w:rsidRPr="007366F4" w:rsidRDefault="00023D82" w:rsidP="007366F4">
      <w:pPr>
        <w:pStyle w:val="Tekstpodstawowywcity"/>
        <w:numPr>
          <w:ilvl w:val="0"/>
          <w:numId w:val="25"/>
        </w:numPr>
        <w:tabs>
          <w:tab w:val="left" w:pos="142"/>
          <w:tab w:val="left" w:pos="426"/>
        </w:tabs>
        <w:suppressAutoHyphens w:val="0"/>
        <w:spacing w:after="0"/>
        <w:ind w:left="426" w:right="-58" w:hanging="426"/>
        <w:jc w:val="both"/>
        <w:rPr>
          <w:rFonts w:ascii="Cambria" w:hAnsi="Cambria" w:cs="Cambria"/>
          <w:b/>
          <w:sz w:val="24"/>
          <w:szCs w:val="24"/>
          <w:lang w:eastAsia="pl-PL"/>
        </w:rPr>
      </w:pPr>
      <w:r w:rsidRPr="007366F4">
        <w:rPr>
          <w:rFonts w:ascii="Cambria" w:hAnsi="Cambria"/>
          <w:sz w:val="24"/>
          <w:szCs w:val="24"/>
        </w:rPr>
        <w:t>Zamawiający zaakceptuje zmianę, o której mowa w ust. 2 w terminie 5 dni od daty przedłożenia jej propozycji, wyłącznie wtedy, gdy kwalifikacje i doświadczenie wskazanych we wniosku osób będą spełniały wymagania określone w SWZ.</w:t>
      </w:r>
    </w:p>
    <w:p w14:paraId="657014AD" w14:textId="77777777" w:rsidR="00023D82" w:rsidRPr="007366F4" w:rsidRDefault="00023D82" w:rsidP="007366F4">
      <w:pPr>
        <w:spacing w:after="0"/>
        <w:jc w:val="center"/>
        <w:rPr>
          <w:rFonts w:ascii="Cambria" w:hAnsi="Cambria" w:cs="Cambria"/>
          <w:b/>
          <w:sz w:val="24"/>
          <w:szCs w:val="24"/>
          <w:lang w:eastAsia="pl-PL"/>
        </w:rPr>
      </w:pPr>
    </w:p>
    <w:p w14:paraId="17D62357" w14:textId="77777777" w:rsidR="00023D82" w:rsidRPr="007366F4" w:rsidRDefault="00023D82" w:rsidP="007366F4">
      <w:pPr>
        <w:spacing w:after="0"/>
        <w:jc w:val="center"/>
        <w:rPr>
          <w:rFonts w:ascii="Cambria" w:hAnsi="Cambria"/>
        </w:rPr>
      </w:pPr>
      <w:r w:rsidRPr="007366F4">
        <w:rPr>
          <w:rFonts w:ascii="Cambria" w:hAnsi="Cambria" w:cs="Cambria"/>
          <w:b/>
          <w:sz w:val="24"/>
          <w:szCs w:val="24"/>
          <w:lang w:eastAsia="pl-PL"/>
        </w:rPr>
        <w:t>§ 16</w:t>
      </w:r>
    </w:p>
    <w:p w14:paraId="0D168911" w14:textId="77777777" w:rsidR="00023D82" w:rsidRPr="007366F4" w:rsidRDefault="00023D82" w:rsidP="007366F4">
      <w:pPr>
        <w:spacing w:after="0"/>
        <w:jc w:val="center"/>
        <w:rPr>
          <w:rFonts w:ascii="Cambria" w:hAnsi="Cambria" w:cs="Cambria"/>
          <w:b/>
          <w:sz w:val="24"/>
          <w:szCs w:val="24"/>
          <w:lang w:eastAsia="pl-PL"/>
        </w:rPr>
      </w:pPr>
      <w:r w:rsidRPr="007366F4">
        <w:rPr>
          <w:rFonts w:ascii="Cambria" w:hAnsi="Cambria" w:cs="Cambria"/>
          <w:b/>
          <w:sz w:val="24"/>
          <w:szCs w:val="24"/>
          <w:lang w:eastAsia="pl-PL"/>
        </w:rPr>
        <w:t>Postanowienia końcowe</w:t>
      </w:r>
    </w:p>
    <w:p w14:paraId="1D69162A" w14:textId="544408EC" w:rsidR="00023D82" w:rsidRPr="007366F4" w:rsidRDefault="00023D82" w:rsidP="007366F4">
      <w:pPr>
        <w:numPr>
          <w:ilvl w:val="0"/>
          <w:numId w:val="7"/>
        </w:numPr>
        <w:spacing w:after="0"/>
        <w:ind w:left="426" w:hanging="426"/>
        <w:jc w:val="both"/>
        <w:rPr>
          <w:rFonts w:ascii="Cambria" w:hAnsi="Cambria"/>
        </w:rPr>
      </w:pPr>
      <w:bookmarkStart w:id="9" w:name="_Hlk136930414"/>
      <w:r w:rsidRPr="007366F4">
        <w:rPr>
          <w:rFonts w:ascii="Cambria" w:hAnsi="Cambria" w:cs="Cambria"/>
          <w:sz w:val="24"/>
          <w:szCs w:val="24"/>
          <w:lang w:eastAsia="pl-PL"/>
        </w:rPr>
        <w:t>Wszelkie spory wynikające z niniejszej umowy lub powstające w związku z umową będą rozstrzygane przez sąd</w:t>
      </w:r>
      <w:r w:rsidR="00F73D83" w:rsidRPr="007366F4">
        <w:rPr>
          <w:rFonts w:ascii="Cambria" w:hAnsi="Cambria" w:cs="Cambria"/>
          <w:sz w:val="24"/>
          <w:szCs w:val="24"/>
          <w:lang w:eastAsia="pl-PL"/>
        </w:rPr>
        <w:t xml:space="preserve"> powszechny</w:t>
      </w:r>
      <w:r w:rsidR="00C06D63">
        <w:rPr>
          <w:rFonts w:ascii="Cambria" w:hAnsi="Cambria" w:cs="Cambria"/>
          <w:sz w:val="24"/>
          <w:szCs w:val="24"/>
          <w:lang w:eastAsia="pl-PL"/>
        </w:rPr>
        <w:t xml:space="preserve"> </w:t>
      </w:r>
      <w:r w:rsidR="00F73D83" w:rsidRPr="007366F4">
        <w:rPr>
          <w:rFonts w:ascii="Cambria" w:hAnsi="Cambria" w:cs="Cambria"/>
          <w:sz w:val="24"/>
          <w:szCs w:val="24"/>
          <w:lang w:eastAsia="pl-PL"/>
        </w:rPr>
        <w:t xml:space="preserve">właściwy rzeczowo i miejscowo dla </w:t>
      </w:r>
      <w:bookmarkEnd w:id="9"/>
      <w:r w:rsidR="0035653A">
        <w:rPr>
          <w:rFonts w:ascii="Cambria" w:hAnsi="Cambria" w:cs="Cambria"/>
          <w:sz w:val="24"/>
          <w:szCs w:val="24"/>
          <w:lang w:eastAsia="pl-PL"/>
        </w:rPr>
        <w:t>Zamawiającego</w:t>
      </w:r>
      <w:r w:rsidRPr="007366F4">
        <w:rPr>
          <w:rFonts w:ascii="Cambria" w:hAnsi="Cambria" w:cs="Cambria"/>
          <w:sz w:val="24"/>
          <w:szCs w:val="24"/>
          <w:lang w:eastAsia="pl-PL"/>
        </w:rPr>
        <w:t>.</w:t>
      </w:r>
    </w:p>
    <w:p w14:paraId="6384063F" w14:textId="7F701963" w:rsidR="00023D82" w:rsidRPr="007366F4" w:rsidRDefault="00023D82" w:rsidP="007366F4">
      <w:pPr>
        <w:numPr>
          <w:ilvl w:val="0"/>
          <w:numId w:val="7"/>
        </w:numPr>
        <w:spacing w:after="0"/>
        <w:ind w:left="426" w:hanging="426"/>
        <w:jc w:val="both"/>
        <w:rPr>
          <w:rFonts w:ascii="Cambria" w:hAnsi="Cambria"/>
        </w:rPr>
      </w:pPr>
      <w:r w:rsidRPr="007366F4">
        <w:rPr>
          <w:rFonts w:ascii="Cambria" w:hAnsi="Cambria" w:cs="Cambria"/>
          <w:sz w:val="24"/>
          <w:szCs w:val="24"/>
          <w:lang w:eastAsia="pl-PL"/>
        </w:rPr>
        <w:t xml:space="preserve">W sprawach nieuregulowanych niniejszą umową mają zastosowanie przepisy obowiązującego prawa, w tym ustawy z dnia </w:t>
      </w:r>
      <w:r w:rsidR="00B542F0" w:rsidRPr="007366F4">
        <w:rPr>
          <w:rFonts w:ascii="Cambria" w:hAnsi="Cambria" w:cs="Arial"/>
          <w:sz w:val="24"/>
          <w:szCs w:val="24"/>
        </w:rPr>
        <w:t>11 września 2019 roku Prawo zamówień publicznych</w:t>
      </w:r>
      <w:r w:rsidRPr="007366F4">
        <w:rPr>
          <w:rFonts w:ascii="Cambria" w:hAnsi="Cambria" w:cs="Cambria"/>
          <w:sz w:val="24"/>
          <w:szCs w:val="24"/>
          <w:lang w:eastAsia="pl-PL"/>
        </w:rPr>
        <w:t xml:space="preserve">, ustawy z dnia 23 kwietnia 1964 r. – Kodeks cywilny, </w:t>
      </w:r>
      <w:proofErr w:type="gramStart"/>
      <w:r w:rsidRPr="007366F4">
        <w:rPr>
          <w:rFonts w:ascii="Cambria" w:hAnsi="Cambria" w:cs="Cambria"/>
          <w:sz w:val="24"/>
          <w:szCs w:val="24"/>
          <w:lang w:eastAsia="pl-PL"/>
        </w:rPr>
        <w:t xml:space="preserve">rozporządzenia  </w:t>
      </w:r>
      <w:r w:rsidRPr="007366F4">
        <w:rPr>
          <w:rFonts w:ascii="Cambria" w:eastAsia="Calibri" w:hAnsi="Cambria" w:cs="Cambria"/>
          <w:sz w:val="24"/>
          <w:szCs w:val="24"/>
        </w:rPr>
        <w:t>PE</w:t>
      </w:r>
      <w:proofErr w:type="gramEnd"/>
      <w:r w:rsidRPr="007366F4">
        <w:rPr>
          <w:rFonts w:ascii="Cambria" w:eastAsia="Calibri" w:hAnsi="Cambria" w:cs="Cambria"/>
          <w:sz w:val="24"/>
          <w:szCs w:val="24"/>
        </w:rPr>
        <w:t xml:space="preserve"> i Rady (UE) 2016/679 z dnia 27 kwietnia 2016 r</w:t>
      </w:r>
      <w:r w:rsidRPr="007366F4">
        <w:rPr>
          <w:rFonts w:ascii="Cambria" w:hAnsi="Cambria" w:cs="Cambria"/>
          <w:sz w:val="24"/>
          <w:szCs w:val="24"/>
          <w:lang w:eastAsia="pl-PL"/>
        </w:rPr>
        <w:t>.</w:t>
      </w:r>
    </w:p>
    <w:p w14:paraId="5AF0998B" w14:textId="77777777" w:rsidR="00023D82" w:rsidRPr="007366F4" w:rsidRDefault="00023D82" w:rsidP="007366F4">
      <w:pPr>
        <w:numPr>
          <w:ilvl w:val="0"/>
          <w:numId w:val="7"/>
        </w:numPr>
        <w:spacing w:after="0"/>
        <w:ind w:left="426" w:hanging="426"/>
        <w:jc w:val="both"/>
        <w:rPr>
          <w:rFonts w:ascii="Cambria" w:hAnsi="Cambria"/>
        </w:rPr>
      </w:pPr>
      <w:r w:rsidRPr="007366F4">
        <w:rPr>
          <w:rFonts w:ascii="Cambria" w:hAnsi="Cambria" w:cs="Cambria"/>
          <w:sz w:val="24"/>
          <w:szCs w:val="24"/>
          <w:lang w:eastAsia="pl-PL"/>
        </w:rPr>
        <w:t xml:space="preserve">Umowa została sporządzona w </w:t>
      </w:r>
      <w:r w:rsidR="00B72508" w:rsidRPr="007366F4">
        <w:rPr>
          <w:rFonts w:ascii="Cambria" w:hAnsi="Cambria" w:cs="Cambria"/>
          <w:sz w:val="24"/>
          <w:szCs w:val="24"/>
          <w:lang w:eastAsia="pl-PL"/>
        </w:rPr>
        <w:t>trzech</w:t>
      </w:r>
      <w:r w:rsidRPr="007366F4">
        <w:rPr>
          <w:rFonts w:ascii="Cambria" w:hAnsi="Cambria" w:cs="Cambria"/>
          <w:sz w:val="24"/>
          <w:szCs w:val="24"/>
          <w:lang w:eastAsia="pl-PL"/>
        </w:rPr>
        <w:t xml:space="preserve"> jednobrzmiących egzemplarzach, </w:t>
      </w:r>
      <w:r w:rsidR="00B72508" w:rsidRPr="007366F4">
        <w:rPr>
          <w:rFonts w:ascii="Cambria" w:hAnsi="Cambria" w:cs="Cambria"/>
          <w:sz w:val="24"/>
          <w:szCs w:val="24"/>
          <w:lang w:eastAsia="pl-PL"/>
        </w:rPr>
        <w:t>dwa</w:t>
      </w:r>
      <w:r w:rsidRPr="007366F4">
        <w:rPr>
          <w:rFonts w:ascii="Cambria" w:hAnsi="Cambria" w:cs="Cambria"/>
          <w:sz w:val="24"/>
          <w:szCs w:val="24"/>
          <w:lang w:eastAsia="pl-PL"/>
        </w:rPr>
        <w:t xml:space="preserve"> dla Zamawiającego, jeden dla Wykonawcy.</w:t>
      </w:r>
    </w:p>
    <w:p w14:paraId="5B3F5099" w14:textId="77777777" w:rsidR="00023D82" w:rsidRPr="007366F4" w:rsidRDefault="00023D82" w:rsidP="007366F4">
      <w:pPr>
        <w:numPr>
          <w:ilvl w:val="0"/>
          <w:numId w:val="7"/>
        </w:numPr>
        <w:spacing w:after="0"/>
        <w:ind w:left="426" w:hanging="426"/>
        <w:jc w:val="both"/>
        <w:rPr>
          <w:rFonts w:ascii="Cambria" w:hAnsi="Cambria"/>
        </w:rPr>
      </w:pPr>
      <w:r w:rsidRPr="007366F4">
        <w:rPr>
          <w:rFonts w:ascii="Cambria" w:hAnsi="Cambria" w:cs="Cambria"/>
          <w:sz w:val="24"/>
          <w:szCs w:val="24"/>
          <w:lang w:eastAsia="pl-PL"/>
        </w:rPr>
        <w:t>Integralną część niniejszej umowy stanowią załączniki:</w:t>
      </w:r>
    </w:p>
    <w:p w14:paraId="2703D506" w14:textId="77777777" w:rsidR="00023D82" w:rsidRPr="007366F4" w:rsidRDefault="00023D82" w:rsidP="007366F4">
      <w:pPr>
        <w:numPr>
          <w:ilvl w:val="1"/>
          <w:numId w:val="19"/>
        </w:numPr>
        <w:spacing w:after="0"/>
        <w:ind w:hanging="294"/>
        <w:jc w:val="both"/>
        <w:rPr>
          <w:rFonts w:ascii="Cambria" w:hAnsi="Cambria"/>
          <w:sz w:val="24"/>
          <w:szCs w:val="24"/>
        </w:rPr>
      </w:pPr>
      <w:r w:rsidRPr="007366F4">
        <w:rPr>
          <w:rFonts w:ascii="Cambria" w:hAnsi="Cambria"/>
          <w:sz w:val="24"/>
          <w:szCs w:val="24"/>
        </w:rPr>
        <w:t>Of</w:t>
      </w:r>
      <w:r w:rsidR="00E62D4C" w:rsidRPr="007366F4">
        <w:rPr>
          <w:rFonts w:ascii="Cambria" w:hAnsi="Cambria"/>
          <w:sz w:val="24"/>
          <w:szCs w:val="24"/>
        </w:rPr>
        <w:t>erta Wykonawcy z dnia …</w:t>
      </w:r>
      <w:proofErr w:type="gramStart"/>
      <w:r w:rsidR="00E62D4C" w:rsidRPr="007366F4">
        <w:rPr>
          <w:rFonts w:ascii="Cambria" w:hAnsi="Cambria"/>
          <w:sz w:val="24"/>
          <w:szCs w:val="24"/>
        </w:rPr>
        <w:t>…….</w:t>
      </w:r>
      <w:proofErr w:type="gramEnd"/>
      <w:r w:rsidR="00E62D4C" w:rsidRPr="007366F4">
        <w:rPr>
          <w:rFonts w:ascii="Cambria" w:hAnsi="Cambria"/>
          <w:sz w:val="24"/>
          <w:szCs w:val="24"/>
        </w:rPr>
        <w:t xml:space="preserve">. </w:t>
      </w:r>
      <w:r w:rsidRPr="007366F4">
        <w:rPr>
          <w:rFonts w:ascii="Cambria" w:hAnsi="Cambria"/>
          <w:sz w:val="24"/>
          <w:szCs w:val="24"/>
        </w:rPr>
        <w:t xml:space="preserve"> r.</w:t>
      </w:r>
    </w:p>
    <w:p w14:paraId="5910200B" w14:textId="77777777" w:rsidR="00023D82" w:rsidRPr="007366F4" w:rsidRDefault="00E62D4C" w:rsidP="007366F4">
      <w:pPr>
        <w:numPr>
          <w:ilvl w:val="1"/>
          <w:numId w:val="19"/>
        </w:numPr>
        <w:spacing w:after="0"/>
        <w:ind w:hanging="294"/>
        <w:jc w:val="both"/>
        <w:rPr>
          <w:rFonts w:ascii="Cambria" w:hAnsi="Cambria"/>
          <w:sz w:val="24"/>
          <w:szCs w:val="24"/>
        </w:rPr>
      </w:pPr>
      <w:r w:rsidRPr="007366F4">
        <w:rPr>
          <w:rFonts w:ascii="Cambria" w:hAnsi="Cambria"/>
          <w:sz w:val="24"/>
          <w:szCs w:val="24"/>
        </w:rPr>
        <w:t>Specyfikacja</w:t>
      </w:r>
      <w:r w:rsidR="00023D82" w:rsidRPr="007366F4">
        <w:rPr>
          <w:rFonts w:ascii="Cambria" w:hAnsi="Cambria"/>
          <w:sz w:val="24"/>
          <w:szCs w:val="24"/>
        </w:rPr>
        <w:t xml:space="preserve"> warunków zamówienia.</w:t>
      </w:r>
    </w:p>
    <w:p w14:paraId="5AAA302B" w14:textId="77777777" w:rsidR="00023D82" w:rsidRPr="007366F4" w:rsidRDefault="00023D82" w:rsidP="007366F4">
      <w:pPr>
        <w:numPr>
          <w:ilvl w:val="1"/>
          <w:numId w:val="19"/>
        </w:numPr>
        <w:spacing w:after="0"/>
        <w:ind w:hanging="294"/>
        <w:jc w:val="both"/>
        <w:rPr>
          <w:rFonts w:ascii="Cambria" w:hAnsi="Cambria"/>
          <w:sz w:val="24"/>
          <w:szCs w:val="24"/>
        </w:rPr>
      </w:pPr>
      <w:r w:rsidRPr="007366F4">
        <w:rPr>
          <w:rFonts w:ascii="Cambria" w:hAnsi="Cambria" w:cs="Cambria"/>
          <w:sz w:val="24"/>
          <w:szCs w:val="24"/>
        </w:rPr>
        <w:t xml:space="preserve">Wydruk z Centralnej Ewidencji i Informacji o Działalności Gospodarczej lub </w:t>
      </w:r>
      <w:r w:rsidRPr="007366F4">
        <w:rPr>
          <w:rFonts w:ascii="Cambria" w:hAnsi="Cambria" w:cs="Cambria"/>
          <w:sz w:val="24"/>
          <w:szCs w:val="24"/>
        </w:rPr>
        <w:br/>
        <w:t xml:space="preserve">z Centralnej Informacji Krajowego Rejestru Sądowego </w:t>
      </w:r>
      <w:r w:rsidRPr="007366F4">
        <w:rPr>
          <w:rFonts w:ascii="Cambria" w:hAnsi="Cambria" w:cs="Cambria"/>
          <w:i/>
          <w:sz w:val="24"/>
          <w:szCs w:val="24"/>
        </w:rPr>
        <w:t>(jeżeli ma zastosowanie).</w:t>
      </w:r>
    </w:p>
    <w:p w14:paraId="4E06CA38" w14:textId="77777777" w:rsidR="00023D82" w:rsidRPr="007366F4" w:rsidRDefault="00023D82" w:rsidP="007366F4">
      <w:pPr>
        <w:pStyle w:val="Tekstpodstawowywcity"/>
        <w:tabs>
          <w:tab w:val="left" w:pos="426"/>
        </w:tabs>
        <w:spacing w:after="0"/>
        <w:ind w:left="720" w:hanging="294"/>
        <w:jc w:val="both"/>
        <w:rPr>
          <w:rFonts w:ascii="Cambria" w:hAnsi="Cambria" w:cs="Cambria"/>
          <w:i/>
          <w:sz w:val="24"/>
          <w:szCs w:val="24"/>
        </w:rPr>
      </w:pPr>
      <w:r w:rsidRPr="007366F4">
        <w:rPr>
          <w:rFonts w:ascii="Cambria" w:hAnsi="Cambria" w:cs="Cambria"/>
          <w:sz w:val="24"/>
          <w:szCs w:val="24"/>
        </w:rPr>
        <w:t xml:space="preserve">3a) Pełnomocnictwo do reprezentacji </w:t>
      </w:r>
      <w:r w:rsidRPr="007366F4">
        <w:rPr>
          <w:rFonts w:ascii="Cambria" w:hAnsi="Cambria" w:cs="Cambria"/>
          <w:i/>
          <w:sz w:val="24"/>
          <w:szCs w:val="24"/>
        </w:rPr>
        <w:t>(jeżeli ma zastosowanie).</w:t>
      </w:r>
    </w:p>
    <w:p w14:paraId="7588B60F" w14:textId="61FB6E65" w:rsidR="00D253E3" w:rsidRPr="007366F4" w:rsidRDefault="00C06D63" w:rsidP="007366F4">
      <w:pPr>
        <w:pStyle w:val="Tekstpodstawowywcity"/>
        <w:numPr>
          <w:ilvl w:val="1"/>
          <w:numId w:val="19"/>
        </w:numPr>
        <w:tabs>
          <w:tab w:val="left" w:pos="426"/>
        </w:tabs>
        <w:spacing w:after="0"/>
        <w:jc w:val="both"/>
        <w:rPr>
          <w:rFonts w:ascii="Cambria" w:hAnsi="Cambria" w:cs="Cambria"/>
          <w:sz w:val="24"/>
          <w:szCs w:val="24"/>
        </w:rPr>
      </w:pPr>
      <w:r>
        <w:rPr>
          <w:rFonts w:ascii="Cambria" w:hAnsi="Cambria" w:cs="Cambria"/>
          <w:sz w:val="24"/>
          <w:szCs w:val="24"/>
        </w:rPr>
        <w:t>Szczegółowy o</w:t>
      </w:r>
      <w:r w:rsidR="00023D82" w:rsidRPr="007366F4">
        <w:rPr>
          <w:rFonts w:ascii="Cambria" w:hAnsi="Cambria" w:cs="Cambria"/>
          <w:sz w:val="24"/>
          <w:szCs w:val="24"/>
        </w:rPr>
        <w:t>pis przedmiotu zamówienia</w:t>
      </w:r>
    </w:p>
    <w:p w14:paraId="18BD56FC" w14:textId="77777777" w:rsidR="00023D82" w:rsidRPr="007366F4" w:rsidRDefault="00023D82" w:rsidP="007366F4">
      <w:pPr>
        <w:widowControl w:val="0"/>
        <w:suppressAutoHyphens w:val="0"/>
        <w:autoSpaceDE w:val="0"/>
        <w:autoSpaceDN w:val="0"/>
        <w:adjustRightInd w:val="0"/>
        <w:rPr>
          <w:rFonts w:ascii="Cambria" w:hAnsi="Cambria" w:cs="†¯øw≥¸"/>
        </w:rPr>
      </w:pPr>
    </w:p>
    <w:tbl>
      <w:tblPr>
        <w:tblW w:w="0" w:type="auto"/>
        <w:jc w:val="center"/>
        <w:tblLook w:val="01E0" w:firstRow="1" w:lastRow="1" w:firstColumn="1" w:lastColumn="1" w:noHBand="0" w:noVBand="0"/>
      </w:tblPr>
      <w:tblGrid>
        <w:gridCol w:w="3960"/>
        <w:gridCol w:w="1009"/>
        <w:gridCol w:w="3405"/>
      </w:tblGrid>
      <w:tr w:rsidR="00240780" w:rsidRPr="007366F4" w14:paraId="6CA9B59A" w14:textId="77777777" w:rsidTr="00C06D63">
        <w:trPr>
          <w:trHeight w:val="372"/>
          <w:jc w:val="center"/>
        </w:trPr>
        <w:tc>
          <w:tcPr>
            <w:tcW w:w="3960" w:type="dxa"/>
          </w:tcPr>
          <w:p w14:paraId="32BECD00" w14:textId="77777777" w:rsidR="00D253E3" w:rsidRPr="007366F4" w:rsidRDefault="00D253E3" w:rsidP="007366F4">
            <w:pPr>
              <w:spacing w:after="0"/>
              <w:jc w:val="center"/>
              <w:rPr>
                <w:rFonts w:ascii="Cambria" w:hAnsi="Cambria"/>
                <w:i/>
              </w:rPr>
            </w:pPr>
            <w:r w:rsidRPr="007366F4">
              <w:rPr>
                <w:rFonts w:ascii="Cambria" w:hAnsi="Cambria"/>
                <w:b/>
              </w:rPr>
              <w:lastRenderedPageBreak/>
              <w:t>W imieniu Zamawiającego:</w:t>
            </w:r>
          </w:p>
        </w:tc>
        <w:tc>
          <w:tcPr>
            <w:tcW w:w="1009" w:type="dxa"/>
          </w:tcPr>
          <w:p w14:paraId="5CCB4F77" w14:textId="77777777" w:rsidR="00D253E3" w:rsidRPr="007366F4" w:rsidRDefault="00D253E3" w:rsidP="007366F4">
            <w:pPr>
              <w:spacing w:after="0"/>
              <w:jc w:val="center"/>
              <w:rPr>
                <w:rFonts w:ascii="Cambria" w:hAnsi="Cambria"/>
              </w:rPr>
            </w:pPr>
          </w:p>
        </w:tc>
        <w:tc>
          <w:tcPr>
            <w:tcW w:w="3405" w:type="dxa"/>
          </w:tcPr>
          <w:p w14:paraId="7EB47998" w14:textId="77777777" w:rsidR="00D253E3" w:rsidRPr="007366F4" w:rsidRDefault="00D253E3" w:rsidP="007366F4">
            <w:pPr>
              <w:spacing w:after="0"/>
              <w:jc w:val="center"/>
              <w:rPr>
                <w:rFonts w:ascii="Cambria" w:hAnsi="Cambria"/>
                <w:i/>
              </w:rPr>
            </w:pPr>
            <w:r w:rsidRPr="007366F4">
              <w:rPr>
                <w:rFonts w:ascii="Cambria" w:hAnsi="Cambria"/>
                <w:b/>
              </w:rPr>
              <w:t>W imieniu Wykonawcy:</w:t>
            </w:r>
          </w:p>
        </w:tc>
      </w:tr>
    </w:tbl>
    <w:p w14:paraId="2E17B290" w14:textId="77777777" w:rsidR="007C031C" w:rsidRPr="007366F4" w:rsidRDefault="007C031C" w:rsidP="007366F4">
      <w:pPr>
        <w:rPr>
          <w:rFonts w:ascii="Cambria" w:hAnsi="Cambria"/>
        </w:rPr>
      </w:pPr>
    </w:p>
    <w:sectPr w:rsidR="007C031C" w:rsidRPr="007366F4" w:rsidSect="00E866EA">
      <w:headerReference w:type="default" r:id="rId9"/>
      <w:footerReference w:type="default" r:id="rId10"/>
      <w:pgSz w:w="11906" w:h="16838"/>
      <w:pgMar w:top="1418" w:right="1418" w:bottom="843" w:left="1418" w:header="48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F67F5B" w14:textId="77777777" w:rsidR="00CA34CC" w:rsidRDefault="00CA34CC" w:rsidP="00023D82">
      <w:pPr>
        <w:spacing w:after="0" w:line="240" w:lineRule="auto"/>
      </w:pPr>
      <w:r>
        <w:separator/>
      </w:r>
    </w:p>
  </w:endnote>
  <w:endnote w:type="continuationSeparator" w:id="0">
    <w:p w14:paraId="1D5DD96C" w14:textId="77777777" w:rsidR="00CA34CC" w:rsidRDefault="00CA34CC" w:rsidP="00023D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ahoma">
    <w:panose1 w:val="020B0604030504040204"/>
    <w:charset w:val="EE"/>
    <w:family w:val="swiss"/>
    <w:pitch w:val="variable"/>
    <w:sig w:usb0="E1002EFF" w:usb1="C000605B" w:usb2="00000029" w:usb3="00000000" w:csb0="0001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Times">
    <w:altName w:val="Sylfaen"/>
    <w:panose1 w:val="00000500000000020000"/>
    <w:charset w:val="EE"/>
    <w:family w:val="roman"/>
    <w:pitch w:val="variable"/>
    <w:sig w:usb0="E0002EFF" w:usb1="C000785B" w:usb2="00000009" w:usb3="00000000" w:csb0="000001FF" w:csb1="00000000"/>
  </w:font>
  <w:font w:name="Mangal">
    <w:panose1 w:val="02040503050203030202"/>
    <w:charset w:val="01"/>
    <w:family w:val="roman"/>
    <w:pitch w:val="variable"/>
    <w:sig w:usb0="0000A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øw≥¸">
    <w:altName w:val="Times New Roman"/>
    <w:panose1 w:val="020B0604020202020204"/>
    <w:charset w:val="4D"/>
    <w:family w:val="auto"/>
    <w:notTrueType/>
    <w:pitch w:val="default"/>
    <w:sig w:usb0="00000003" w:usb1="00000000" w:usb2="00000000" w:usb3="00000000" w:csb0="00000001" w:csb1="00000000"/>
  </w:font>
  <w:font w:name="ArialNarrow,Bold">
    <w:panose1 w:val="020B0604020202020204"/>
    <w:charset w:val="EE"/>
    <w:family w:val="auto"/>
    <w:notTrueType/>
    <w:pitch w:val="default"/>
    <w:sig w:usb0="00000005" w:usb1="00000000" w:usb2="00000000" w:usb3="00000000" w:csb0="00000002" w:csb1="00000000"/>
  </w:font>
  <w:font w:name="ArialNarrow">
    <w:panose1 w:val="020B0606020202030204"/>
    <w:charset w:val="00"/>
    <w:family w:val="swiss"/>
    <w:pitch w:val="variable"/>
    <w:sig w:usb0="00000287" w:usb1="00000800" w:usb2="00000000" w:usb3="00000000" w:csb0="0000009F" w:csb1="00000000"/>
  </w:font>
  <w:font w:name="01¯øw≥¸">
    <w:altName w:val="Times New Roman"/>
    <w:panose1 w:val="020B0604020202020204"/>
    <w:charset w:val="4D"/>
    <w:family w:val="auto"/>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E4B298" w14:textId="1253D7AF" w:rsidR="001B1AB4" w:rsidRDefault="001B1AB4">
    <w:pPr>
      <w:pStyle w:val="Stopka"/>
    </w:pPr>
    <w:r>
      <w:rPr>
        <w:rFonts w:ascii="Cambria" w:hAnsi="Cambria" w:cs="Cambria"/>
        <w:sz w:val="20"/>
        <w:bdr w:val="single" w:sz="4" w:space="0" w:color="000000"/>
      </w:rPr>
      <w:tab/>
      <w:t xml:space="preserve">Załącznik Nr </w:t>
    </w:r>
    <w:r w:rsidR="00446840">
      <w:rPr>
        <w:rFonts w:ascii="Cambria" w:hAnsi="Cambria" w:cs="Cambria"/>
        <w:sz w:val="20"/>
        <w:bdr w:val="single" w:sz="4" w:space="0" w:color="000000"/>
      </w:rPr>
      <w:t xml:space="preserve">2 </w:t>
    </w:r>
    <w:r>
      <w:rPr>
        <w:rFonts w:ascii="Cambria" w:hAnsi="Cambria" w:cs="Cambria"/>
        <w:sz w:val="20"/>
        <w:bdr w:val="single" w:sz="4" w:space="0" w:color="000000"/>
      </w:rPr>
      <w:t>do SWZ – Projekt umowy</w:t>
    </w:r>
    <w:r>
      <w:rPr>
        <w:rFonts w:ascii="Cambria" w:hAnsi="Cambria" w:cs="Cambria"/>
        <w:sz w:val="20"/>
        <w:bdr w:val="single" w:sz="4" w:space="0" w:color="000000"/>
      </w:rPr>
      <w:tab/>
      <w:t xml:space="preserve">Strona </w:t>
    </w:r>
    <w:r w:rsidR="0027024E">
      <w:rPr>
        <w:rFonts w:ascii="Cambria" w:hAnsi="Cambria" w:cs="Cambria"/>
        <w:b/>
        <w:sz w:val="20"/>
        <w:bdr w:val="single" w:sz="4" w:space="0" w:color="000000"/>
      </w:rPr>
      <w:fldChar w:fldCharType="begin"/>
    </w:r>
    <w:r>
      <w:rPr>
        <w:rFonts w:ascii="Cambria" w:hAnsi="Cambria" w:cs="Cambria"/>
        <w:b/>
        <w:sz w:val="20"/>
        <w:bdr w:val="single" w:sz="4" w:space="0" w:color="000000"/>
      </w:rPr>
      <w:instrText xml:space="preserve"> PAGE </w:instrText>
    </w:r>
    <w:r w:rsidR="0027024E">
      <w:rPr>
        <w:rFonts w:ascii="Cambria" w:hAnsi="Cambria" w:cs="Cambria"/>
        <w:b/>
        <w:sz w:val="20"/>
        <w:bdr w:val="single" w:sz="4" w:space="0" w:color="000000"/>
      </w:rPr>
      <w:fldChar w:fldCharType="separate"/>
    </w:r>
    <w:r w:rsidR="00003A41">
      <w:rPr>
        <w:rFonts w:ascii="Cambria" w:hAnsi="Cambria" w:cs="Cambria"/>
        <w:b/>
        <w:noProof/>
        <w:sz w:val="20"/>
        <w:bdr w:val="single" w:sz="4" w:space="0" w:color="000000"/>
      </w:rPr>
      <w:t>16</w:t>
    </w:r>
    <w:r w:rsidR="0027024E">
      <w:rPr>
        <w:rFonts w:ascii="Cambria" w:hAnsi="Cambria" w:cs="Cambria"/>
        <w:b/>
        <w:sz w:val="20"/>
        <w:bdr w:val="single" w:sz="4" w:space="0" w:color="000000"/>
      </w:rPr>
      <w:fldChar w:fldCharType="end"/>
    </w:r>
    <w:r>
      <w:rPr>
        <w:rFonts w:ascii="Cambria" w:hAnsi="Cambria" w:cs="Cambria"/>
        <w:sz w:val="20"/>
        <w:bdr w:val="single" w:sz="4" w:space="0" w:color="000000"/>
      </w:rPr>
      <w:t xml:space="preserve"> z </w:t>
    </w:r>
    <w:r w:rsidR="0027024E">
      <w:rPr>
        <w:rFonts w:ascii="Cambria" w:hAnsi="Cambria" w:cs="Cambria"/>
        <w:b/>
        <w:sz w:val="20"/>
        <w:bdr w:val="single" w:sz="4" w:space="0" w:color="000000"/>
      </w:rPr>
      <w:fldChar w:fldCharType="begin"/>
    </w:r>
    <w:r>
      <w:rPr>
        <w:rFonts w:ascii="Cambria" w:hAnsi="Cambria" w:cs="Cambria"/>
        <w:b/>
        <w:sz w:val="20"/>
        <w:bdr w:val="single" w:sz="4" w:space="0" w:color="000000"/>
      </w:rPr>
      <w:instrText xml:space="preserve"> NUMPAGES \* ARABIC </w:instrText>
    </w:r>
    <w:r w:rsidR="0027024E">
      <w:rPr>
        <w:rFonts w:ascii="Cambria" w:hAnsi="Cambria" w:cs="Cambria"/>
        <w:b/>
        <w:sz w:val="20"/>
        <w:bdr w:val="single" w:sz="4" w:space="0" w:color="000000"/>
      </w:rPr>
      <w:fldChar w:fldCharType="separate"/>
    </w:r>
    <w:r w:rsidR="00003A41">
      <w:rPr>
        <w:rFonts w:ascii="Cambria" w:hAnsi="Cambria" w:cs="Cambria"/>
        <w:b/>
        <w:noProof/>
        <w:sz w:val="20"/>
        <w:bdr w:val="single" w:sz="4" w:space="0" w:color="000000"/>
      </w:rPr>
      <w:t>17</w:t>
    </w:r>
    <w:r w:rsidR="0027024E">
      <w:rPr>
        <w:rFonts w:ascii="Cambria" w:hAnsi="Cambria" w:cs="Cambria"/>
        <w:b/>
        <w:sz w:val="20"/>
        <w:bdr w:val="single" w:sz="4" w:space="0" w:color="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9920029" w14:textId="77777777" w:rsidR="00CA34CC" w:rsidRDefault="00CA34CC" w:rsidP="00023D82">
      <w:pPr>
        <w:spacing w:after="0" w:line="240" w:lineRule="auto"/>
      </w:pPr>
      <w:r>
        <w:separator/>
      </w:r>
    </w:p>
  </w:footnote>
  <w:footnote w:type="continuationSeparator" w:id="0">
    <w:p w14:paraId="3E4BBC27" w14:textId="77777777" w:rsidR="00CA34CC" w:rsidRDefault="00CA34CC" w:rsidP="00023D82">
      <w:pPr>
        <w:spacing w:after="0" w:line="240" w:lineRule="auto"/>
      </w:pPr>
      <w:r>
        <w:continuationSeparator/>
      </w:r>
    </w:p>
  </w:footnote>
  <w:footnote w:id="1">
    <w:p w14:paraId="56BF7810" w14:textId="77777777" w:rsidR="00C06D63" w:rsidRDefault="00C06D63" w:rsidP="00C06D63">
      <w:pPr>
        <w:pStyle w:val="Tekstprzypisudolnego"/>
      </w:pPr>
      <w:r>
        <w:rPr>
          <w:rStyle w:val="Znakiprzypiswdolnych"/>
        </w:rPr>
        <w:footnoteRef/>
      </w:r>
      <w:r>
        <w:rPr>
          <w:rFonts w:ascii="Cambria" w:hAnsi="Cambria"/>
          <w:sz w:val="18"/>
          <w:szCs w:val="18"/>
        </w:rPr>
        <w:t xml:space="preserve"> Jeżeli przy zawarciu umowy działa osoba/-y pełniąca/-e funkcję organu (członka organu) lub prokurent spółki.</w:t>
      </w:r>
    </w:p>
  </w:footnote>
  <w:footnote w:id="2">
    <w:p w14:paraId="0A6DDF26" w14:textId="77777777" w:rsidR="00C06D63" w:rsidRDefault="00C06D63" w:rsidP="00C06D63">
      <w:pPr>
        <w:pStyle w:val="Tekstprzypisudolnego"/>
      </w:pPr>
      <w:r>
        <w:rPr>
          <w:rStyle w:val="Znakiprzypiswdolnych"/>
        </w:rPr>
        <w:footnoteRef/>
      </w:r>
      <w:r>
        <w:rPr>
          <w:rFonts w:ascii="Cambria" w:hAnsi="Cambria"/>
          <w:sz w:val="18"/>
          <w:szCs w:val="18"/>
        </w:rPr>
        <w:t xml:space="preserve"> Jeżeli przy zawarciu umowy działa pełnomocnik spółki.</w:t>
      </w:r>
    </w:p>
  </w:footnote>
  <w:footnote w:id="3">
    <w:p w14:paraId="34166669" w14:textId="77777777" w:rsidR="00C06D63" w:rsidRDefault="00C06D63" w:rsidP="00C06D63">
      <w:pPr>
        <w:pStyle w:val="Tekstprzypisudolnego"/>
      </w:pPr>
      <w:r>
        <w:rPr>
          <w:rStyle w:val="Znakiprzypiswdolnych"/>
        </w:rPr>
        <w:footnoteRef/>
      </w:r>
      <w:r>
        <w:rPr>
          <w:rFonts w:ascii="Cambria" w:hAnsi="Cambria"/>
          <w:sz w:val="18"/>
          <w:szCs w:val="18"/>
        </w:rPr>
        <w:t xml:space="preserve"> Jeżeli przy zawarciu umowy działa pełnomocnik tej osoby.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13BF6D" w14:textId="77777777" w:rsidR="00C06D63" w:rsidRDefault="00C06D63" w:rsidP="00C06D63">
    <w:pPr>
      <w:pStyle w:val="Nagwek"/>
    </w:pPr>
    <w:r>
      <w:rPr>
        <w:noProof/>
        <w:sz w:val="22"/>
        <w:lang w:eastAsia="pl-PL"/>
      </w:rPr>
      <w:drawing>
        <wp:inline distT="0" distB="0" distL="0" distR="0" wp14:anchorId="2B417ADD" wp14:editId="0A133DD7">
          <wp:extent cx="5410200" cy="579120"/>
          <wp:effectExtent l="0" t="0" r="0" b="0"/>
          <wp:docPr id="141674591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10200" cy="579120"/>
                  </a:xfrm>
                  <a:prstGeom prst="rect">
                    <a:avLst/>
                  </a:prstGeom>
                  <a:noFill/>
                  <a:ln>
                    <a:noFill/>
                  </a:ln>
                </pic:spPr>
              </pic:pic>
            </a:graphicData>
          </a:graphic>
        </wp:inline>
      </w:drawing>
    </w:r>
  </w:p>
  <w:p w14:paraId="5BA38566" w14:textId="77777777" w:rsidR="00C06D63" w:rsidRDefault="00C06D63" w:rsidP="00C06D6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F2C07610"/>
    <w:name w:val="WW8Num2"/>
    <w:lvl w:ilvl="0">
      <w:start w:val="1"/>
      <w:numFmt w:val="decimal"/>
      <w:lvlText w:val="%1)"/>
      <w:lvlJc w:val="left"/>
      <w:pPr>
        <w:tabs>
          <w:tab w:val="num" w:pos="0"/>
        </w:tabs>
        <w:ind w:left="720" w:hanging="360"/>
      </w:pPr>
      <w:rPr>
        <w:b w:val="0"/>
        <w:sz w:val="24"/>
        <w:szCs w:val="24"/>
      </w:rPr>
    </w:lvl>
    <w:lvl w:ilvl="1">
      <w:start w:val="1"/>
      <w:numFmt w:val="decimal"/>
      <w:lvlText w:val="%2)"/>
      <w:lvlJc w:val="left"/>
      <w:pPr>
        <w:tabs>
          <w:tab w:val="num" w:pos="0"/>
        </w:tabs>
        <w:ind w:left="720" w:hanging="360"/>
      </w:pPr>
    </w:lvl>
    <w:lvl w:ilvl="2">
      <w:start w:val="1"/>
      <w:numFmt w:val="decimal"/>
      <w:lvlText w:val="%3."/>
      <w:lvlJc w:val="left"/>
      <w:pPr>
        <w:tabs>
          <w:tab w:val="num" w:pos="0"/>
        </w:tabs>
        <w:ind w:left="2340" w:hanging="360"/>
      </w:pPr>
      <w:rPr>
        <w:rFonts w:ascii="Cambria" w:hAnsi="Cambria" w:cs="Cambria" w:hint="default"/>
        <w:b/>
        <w:sz w:val="24"/>
        <w:szCs w:val="24"/>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0000003"/>
    <w:multiLevelType w:val="multilevel"/>
    <w:tmpl w:val="00000003"/>
    <w:name w:val="WW8Num3"/>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rPr>
        <w:rFonts w:ascii="Cambria" w:hAnsi="Cambria" w:cs="Cambria" w:hint="default"/>
        <w:sz w:val="24"/>
        <w:szCs w:val="24"/>
      </w:rPr>
    </w:lvl>
    <w:lvl w:ilvl="2">
      <w:start w:val="1"/>
      <w:numFmt w:val="decimal"/>
      <w:lvlText w:val="%3."/>
      <w:lvlJc w:val="left"/>
      <w:pPr>
        <w:tabs>
          <w:tab w:val="num" w:pos="0"/>
        </w:tabs>
        <w:ind w:left="2340" w:hanging="360"/>
      </w:pPr>
      <w:rPr>
        <w:rFonts w:hint="default"/>
        <w:b/>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0000005"/>
    <w:multiLevelType w:val="singleLevel"/>
    <w:tmpl w:val="00000005"/>
    <w:name w:val="WW8Num5"/>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3" w15:restartNumberingAfterBreak="0">
    <w:nsid w:val="00000006"/>
    <w:multiLevelType w:val="singleLevel"/>
    <w:tmpl w:val="04150011"/>
    <w:lvl w:ilvl="0">
      <w:start w:val="1"/>
      <w:numFmt w:val="decimal"/>
      <w:lvlText w:val="%1)"/>
      <w:lvlJc w:val="left"/>
      <w:pPr>
        <w:ind w:left="2716" w:hanging="360"/>
      </w:pPr>
      <w:rPr>
        <w:rFonts w:hint="default"/>
        <w:sz w:val="24"/>
        <w:szCs w:val="24"/>
      </w:rPr>
    </w:lvl>
  </w:abstractNum>
  <w:abstractNum w:abstractNumId="4" w15:restartNumberingAfterBreak="0">
    <w:nsid w:val="00000008"/>
    <w:multiLevelType w:val="singleLevel"/>
    <w:tmpl w:val="D6C0FD60"/>
    <w:name w:val="WW8Num8"/>
    <w:lvl w:ilvl="0">
      <w:start w:val="1"/>
      <w:numFmt w:val="lowerLetter"/>
      <w:lvlText w:val="%1)"/>
      <w:lvlJc w:val="left"/>
      <w:pPr>
        <w:tabs>
          <w:tab w:val="num" w:pos="0"/>
        </w:tabs>
        <w:ind w:left="720" w:hanging="360"/>
      </w:pPr>
      <w:rPr>
        <w:rFonts w:ascii="Cambria" w:eastAsia="Calibri" w:hAnsi="Cambria" w:cs="Arial"/>
        <w:b/>
        <w:i w:val="0"/>
        <w:sz w:val="24"/>
        <w:szCs w:val="24"/>
      </w:rPr>
    </w:lvl>
  </w:abstractNum>
  <w:abstractNum w:abstractNumId="5" w15:restartNumberingAfterBreak="0">
    <w:nsid w:val="00000009"/>
    <w:multiLevelType w:val="multilevel"/>
    <w:tmpl w:val="A706014A"/>
    <w:name w:val="WW8Num9"/>
    <w:lvl w:ilvl="0">
      <w:start w:val="1"/>
      <w:numFmt w:val="decimal"/>
      <w:lvlText w:val="%1)"/>
      <w:lvlJc w:val="left"/>
      <w:pPr>
        <w:tabs>
          <w:tab w:val="num" w:pos="350"/>
        </w:tabs>
        <w:ind w:left="1070" w:hanging="360"/>
      </w:pPr>
      <w:rPr>
        <w:rFonts w:ascii="Cambria" w:hAnsi="Cambria" w:cs="Cambria" w:hint="default"/>
      </w:rPr>
    </w:lvl>
    <w:lvl w:ilvl="1">
      <w:start w:val="1"/>
      <w:numFmt w:val="lowerLetter"/>
      <w:lvlText w:val="%2."/>
      <w:lvlJc w:val="left"/>
      <w:pPr>
        <w:tabs>
          <w:tab w:val="num" w:pos="350"/>
        </w:tabs>
        <w:ind w:left="1790" w:hanging="360"/>
      </w:pPr>
    </w:lvl>
    <w:lvl w:ilvl="2">
      <w:start w:val="1"/>
      <w:numFmt w:val="lowerRoman"/>
      <w:lvlText w:val="%3."/>
      <w:lvlJc w:val="right"/>
      <w:pPr>
        <w:tabs>
          <w:tab w:val="num" w:pos="350"/>
        </w:tabs>
        <w:ind w:left="2510" w:hanging="180"/>
      </w:pPr>
    </w:lvl>
    <w:lvl w:ilvl="3">
      <w:start w:val="1"/>
      <w:numFmt w:val="decimal"/>
      <w:lvlText w:val="%4."/>
      <w:lvlJc w:val="left"/>
      <w:pPr>
        <w:tabs>
          <w:tab w:val="num" w:pos="350"/>
        </w:tabs>
        <w:ind w:left="3230" w:hanging="360"/>
      </w:pPr>
    </w:lvl>
    <w:lvl w:ilvl="4">
      <w:start w:val="1"/>
      <w:numFmt w:val="lowerLetter"/>
      <w:lvlText w:val="%5."/>
      <w:lvlJc w:val="left"/>
      <w:pPr>
        <w:tabs>
          <w:tab w:val="num" w:pos="350"/>
        </w:tabs>
        <w:ind w:left="3950" w:hanging="360"/>
      </w:pPr>
    </w:lvl>
    <w:lvl w:ilvl="5">
      <w:start w:val="1"/>
      <w:numFmt w:val="lowerRoman"/>
      <w:lvlText w:val="%6."/>
      <w:lvlJc w:val="right"/>
      <w:pPr>
        <w:tabs>
          <w:tab w:val="num" w:pos="350"/>
        </w:tabs>
        <w:ind w:left="4670" w:hanging="180"/>
      </w:pPr>
    </w:lvl>
    <w:lvl w:ilvl="6">
      <w:start w:val="1"/>
      <w:numFmt w:val="decimal"/>
      <w:lvlText w:val="%7."/>
      <w:lvlJc w:val="left"/>
      <w:pPr>
        <w:tabs>
          <w:tab w:val="num" w:pos="350"/>
        </w:tabs>
        <w:ind w:left="5390" w:hanging="360"/>
      </w:pPr>
    </w:lvl>
    <w:lvl w:ilvl="7">
      <w:start w:val="1"/>
      <w:numFmt w:val="lowerLetter"/>
      <w:lvlText w:val="%8."/>
      <w:lvlJc w:val="left"/>
      <w:pPr>
        <w:tabs>
          <w:tab w:val="num" w:pos="350"/>
        </w:tabs>
        <w:ind w:left="6110" w:hanging="360"/>
      </w:pPr>
    </w:lvl>
    <w:lvl w:ilvl="8">
      <w:start w:val="1"/>
      <w:numFmt w:val="lowerRoman"/>
      <w:lvlText w:val="%9."/>
      <w:lvlJc w:val="right"/>
      <w:pPr>
        <w:tabs>
          <w:tab w:val="num" w:pos="350"/>
        </w:tabs>
        <w:ind w:left="6830" w:hanging="180"/>
      </w:pPr>
    </w:lvl>
  </w:abstractNum>
  <w:abstractNum w:abstractNumId="6" w15:restartNumberingAfterBreak="0">
    <w:nsid w:val="0000000A"/>
    <w:multiLevelType w:val="multilevel"/>
    <w:tmpl w:val="0000000A"/>
    <w:name w:val="WW8Num10"/>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rPr>
        <w:rFonts w:ascii="Cambria" w:hAnsi="Cambria" w:cs="Cambria" w:hint="default"/>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0000000B"/>
    <w:multiLevelType w:val="singleLevel"/>
    <w:tmpl w:val="0000000B"/>
    <w:name w:val="WW8Num11"/>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8" w15:restartNumberingAfterBreak="0">
    <w:nsid w:val="0000000C"/>
    <w:multiLevelType w:val="singleLevel"/>
    <w:tmpl w:val="0000000C"/>
    <w:name w:val="WW8Num12"/>
    <w:lvl w:ilvl="0">
      <w:start w:val="1"/>
      <w:numFmt w:val="decimal"/>
      <w:lvlText w:val="%1."/>
      <w:lvlJc w:val="left"/>
      <w:pPr>
        <w:tabs>
          <w:tab w:val="num" w:pos="0"/>
        </w:tabs>
        <w:ind w:left="720" w:hanging="360"/>
      </w:pPr>
      <w:rPr>
        <w:rFonts w:ascii="Cambria" w:hAnsi="Cambria" w:cs="Times New Roman"/>
        <w:b/>
        <w:sz w:val="24"/>
        <w:szCs w:val="24"/>
      </w:rPr>
    </w:lvl>
  </w:abstractNum>
  <w:abstractNum w:abstractNumId="9" w15:restartNumberingAfterBreak="0">
    <w:nsid w:val="0000000F"/>
    <w:multiLevelType w:val="singleLevel"/>
    <w:tmpl w:val="0000000F"/>
    <w:name w:val="WW8Num15"/>
    <w:lvl w:ilvl="0">
      <w:start w:val="1"/>
      <w:numFmt w:val="decimal"/>
      <w:lvlText w:val="%1."/>
      <w:lvlJc w:val="left"/>
      <w:pPr>
        <w:tabs>
          <w:tab w:val="num" w:pos="0"/>
        </w:tabs>
        <w:ind w:left="740" w:hanging="380"/>
      </w:pPr>
      <w:rPr>
        <w:rFonts w:ascii="Cambria" w:hAnsi="Cambria" w:cs="Cambria" w:hint="default"/>
        <w:b/>
        <w:sz w:val="24"/>
        <w:szCs w:val="24"/>
      </w:rPr>
    </w:lvl>
  </w:abstractNum>
  <w:abstractNum w:abstractNumId="10" w15:restartNumberingAfterBreak="0">
    <w:nsid w:val="00000010"/>
    <w:multiLevelType w:val="multilevel"/>
    <w:tmpl w:val="00000010"/>
    <w:lvl w:ilvl="0">
      <w:start w:val="1"/>
      <w:numFmt w:val="decimal"/>
      <w:lvlText w:val="%1)"/>
      <w:lvlJc w:val="left"/>
      <w:pPr>
        <w:tabs>
          <w:tab w:val="num" w:pos="0"/>
        </w:tabs>
        <w:ind w:left="720" w:hanging="360"/>
      </w:pPr>
      <w:rPr>
        <w:rFonts w:cs="Times New Roman"/>
      </w:rPr>
    </w:lvl>
    <w:lvl w:ilvl="1">
      <w:start w:val="1"/>
      <w:numFmt w:val="lowerLetter"/>
      <w:lvlText w:val="%2."/>
      <w:lvlJc w:val="left"/>
      <w:pPr>
        <w:tabs>
          <w:tab w:val="num" w:pos="0"/>
        </w:tabs>
        <w:ind w:left="1440" w:hanging="360"/>
      </w:pPr>
      <w:rPr>
        <w:rFonts w:cs="Times New Roman"/>
      </w:rPr>
    </w:lvl>
    <w:lvl w:ilvl="2">
      <w:start w:val="1"/>
      <w:numFmt w:val="decimal"/>
      <w:lvlText w:val="%3)"/>
      <w:lvlJc w:val="left"/>
      <w:pPr>
        <w:tabs>
          <w:tab w:val="num" w:pos="0"/>
        </w:tabs>
        <w:ind w:left="720" w:hanging="36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11" w15:restartNumberingAfterBreak="0">
    <w:nsid w:val="00000011"/>
    <w:multiLevelType w:val="singleLevel"/>
    <w:tmpl w:val="00000011"/>
    <w:name w:val="WW8Num17"/>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12" w15:restartNumberingAfterBreak="0">
    <w:nsid w:val="00000012"/>
    <w:multiLevelType w:val="singleLevel"/>
    <w:tmpl w:val="00000012"/>
    <w:name w:val="WW8Num18"/>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13" w15:restartNumberingAfterBreak="0">
    <w:nsid w:val="00000015"/>
    <w:multiLevelType w:val="multilevel"/>
    <w:tmpl w:val="00000015"/>
    <w:name w:val="WW8Num21"/>
    <w:lvl w:ilvl="0">
      <w:start w:val="1"/>
      <w:numFmt w:val="decimal"/>
      <w:lvlText w:val="%1)"/>
      <w:lvlJc w:val="left"/>
      <w:pPr>
        <w:tabs>
          <w:tab w:val="num" w:pos="0"/>
        </w:tabs>
        <w:ind w:left="720" w:hanging="360"/>
      </w:pPr>
      <w:rPr>
        <w:rFonts w:ascii="Cambria" w:hAnsi="Cambria" w:cs="Cambria"/>
        <w:sz w:val="24"/>
        <w:szCs w:val="24"/>
      </w:rPr>
    </w:lvl>
    <w:lvl w:ilvl="1">
      <w:start w:val="1"/>
      <w:numFmt w:val="decimal"/>
      <w:lvlText w:val="%2)"/>
      <w:lvlJc w:val="left"/>
      <w:pPr>
        <w:tabs>
          <w:tab w:val="num" w:pos="0"/>
        </w:tabs>
        <w:ind w:left="1146" w:hanging="360"/>
      </w:pPr>
    </w:lvl>
    <w:lvl w:ilvl="2">
      <w:start w:val="1"/>
      <w:numFmt w:val="decimal"/>
      <w:lvlText w:val="%3."/>
      <w:lvlJc w:val="left"/>
      <w:pPr>
        <w:tabs>
          <w:tab w:val="num" w:pos="0"/>
        </w:tabs>
        <w:ind w:left="2340" w:hanging="360"/>
      </w:pPr>
      <w:rPr>
        <w:rFonts w:ascii="Cambria" w:hAnsi="Cambria" w:cs="Cambria" w:hint="default"/>
        <w:b/>
        <w:color w:val="000000"/>
        <w:sz w:val="24"/>
        <w:szCs w:val="24"/>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00000016"/>
    <w:multiLevelType w:val="singleLevel"/>
    <w:tmpl w:val="00000016"/>
    <w:name w:val="WW8Num22"/>
    <w:lvl w:ilvl="0">
      <w:start w:val="1"/>
      <w:numFmt w:val="decimal"/>
      <w:lvlText w:val="%1."/>
      <w:lvlJc w:val="left"/>
      <w:pPr>
        <w:tabs>
          <w:tab w:val="num" w:pos="0"/>
        </w:tabs>
        <w:ind w:left="720" w:hanging="360"/>
      </w:pPr>
      <w:rPr>
        <w:rFonts w:ascii="Cambria" w:hAnsi="Cambria" w:cs="Cambria" w:hint="default"/>
        <w:b/>
        <w:sz w:val="24"/>
        <w:szCs w:val="24"/>
      </w:rPr>
    </w:lvl>
  </w:abstractNum>
  <w:abstractNum w:abstractNumId="15" w15:restartNumberingAfterBreak="0">
    <w:nsid w:val="00000017"/>
    <w:multiLevelType w:val="singleLevel"/>
    <w:tmpl w:val="00000017"/>
    <w:name w:val="WW8Num23"/>
    <w:lvl w:ilvl="0">
      <w:start w:val="1"/>
      <w:numFmt w:val="decimal"/>
      <w:lvlText w:val="%1."/>
      <w:lvlJc w:val="left"/>
      <w:pPr>
        <w:tabs>
          <w:tab w:val="num" w:pos="0"/>
        </w:tabs>
        <w:ind w:left="720" w:hanging="360"/>
      </w:pPr>
      <w:rPr>
        <w:rFonts w:ascii="Cambria" w:hAnsi="Cambria" w:cs="Cambria" w:hint="default"/>
        <w:b/>
        <w:strike w:val="0"/>
        <w:dstrike w:val="0"/>
        <w:sz w:val="24"/>
        <w:szCs w:val="24"/>
      </w:rPr>
    </w:lvl>
  </w:abstractNum>
  <w:abstractNum w:abstractNumId="16" w15:restartNumberingAfterBreak="0">
    <w:nsid w:val="00000018"/>
    <w:multiLevelType w:val="multilevel"/>
    <w:tmpl w:val="00000018"/>
    <w:name w:val="WW8Num24"/>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rPr>
        <w:rFonts w:ascii="Cambria" w:hAnsi="Cambria" w:cs="Cambria" w:hint="default"/>
        <w:b w:val="0"/>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0000001B"/>
    <w:multiLevelType w:val="multilevel"/>
    <w:tmpl w:val="0000001B"/>
    <w:name w:val="WW8Num27"/>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rPr>
        <w:rFonts w:ascii="Cambria" w:hAnsi="Cambria" w:cs="Cambria" w:hint="default"/>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0000001C"/>
    <w:multiLevelType w:val="multilevel"/>
    <w:tmpl w:val="0000001C"/>
    <w:name w:val="WW8Num2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2340" w:hanging="360"/>
      </w:pPr>
    </w:lvl>
    <w:lvl w:ilvl="3">
      <w:start w:val="1"/>
      <w:numFmt w:val="decimal"/>
      <w:lvlText w:val="%4."/>
      <w:lvlJc w:val="left"/>
      <w:pPr>
        <w:tabs>
          <w:tab w:val="num" w:pos="0"/>
        </w:tabs>
        <w:ind w:left="2880" w:hanging="360"/>
      </w:pPr>
      <w:rPr>
        <w:rFonts w:ascii="Cambria" w:hAnsi="Cambria" w:cs="Cambria" w:hint="default"/>
        <w:b/>
        <w:color w:val="000000"/>
        <w:sz w:val="24"/>
        <w:szCs w:val="24"/>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0000001F"/>
    <w:multiLevelType w:val="multilevel"/>
    <w:tmpl w:val="23A2790E"/>
    <w:name w:val="WW8Num31"/>
    <w:lvl w:ilvl="0">
      <w:start w:val="5"/>
      <w:numFmt w:val="decimal"/>
      <w:lvlText w:val="%1."/>
      <w:lvlJc w:val="left"/>
      <w:pPr>
        <w:tabs>
          <w:tab w:val="num" w:pos="0"/>
        </w:tabs>
        <w:ind w:left="360" w:hanging="360"/>
      </w:pPr>
      <w:rPr>
        <w:rFonts w:cs="Arial" w:hint="default"/>
        <w:b w:val="0"/>
        <w:color w:val="000000"/>
      </w:rPr>
    </w:lvl>
    <w:lvl w:ilvl="1">
      <w:start w:val="1"/>
      <w:numFmt w:val="decimal"/>
      <w:lvlText w:val="%2."/>
      <w:lvlJc w:val="left"/>
      <w:pPr>
        <w:tabs>
          <w:tab w:val="num" w:pos="0"/>
        </w:tabs>
        <w:ind w:left="720" w:hanging="720"/>
      </w:pPr>
      <w:rPr>
        <w:rFonts w:ascii="Cambria" w:eastAsia="Calibri" w:hAnsi="Cambria" w:cs="Helvetica" w:hint="default"/>
        <w:b/>
        <w:color w:val="000000"/>
      </w:rPr>
    </w:lvl>
    <w:lvl w:ilvl="2">
      <w:start w:val="1"/>
      <w:numFmt w:val="decimal"/>
      <w:lvlText w:val="%1.%2.%3."/>
      <w:lvlJc w:val="left"/>
      <w:pPr>
        <w:tabs>
          <w:tab w:val="num" w:pos="0"/>
        </w:tabs>
        <w:ind w:left="720" w:hanging="720"/>
      </w:pPr>
      <w:rPr>
        <w:rFonts w:cs="Arial" w:hint="default"/>
        <w:b w:val="0"/>
        <w:color w:val="000000"/>
      </w:rPr>
    </w:lvl>
    <w:lvl w:ilvl="3">
      <w:start w:val="1"/>
      <w:numFmt w:val="decimal"/>
      <w:lvlText w:val="%1.%2.%3.%4."/>
      <w:lvlJc w:val="left"/>
      <w:pPr>
        <w:tabs>
          <w:tab w:val="num" w:pos="0"/>
        </w:tabs>
        <w:ind w:left="1080" w:hanging="1080"/>
      </w:pPr>
      <w:rPr>
        <w:rFonts w:cs="Arial" w:hint="default"/>
        <w:b w:val="0"/>
        <w:color w:val="000000"/>
      </w:rPr>
    </w:lvl>
    <w:lvl w:ilvl="4">
      <w:start w:val="1"/>
      <w:numFmt w:val="decimal"/>
      <w:lvlText w:val="%1.%2.%3.%4.%5."/>
      <w:lvlJc w:val="left"/>
      <w:pPr>
        <w:tabs>
          <w:tab w:val="num" w:pos="0"/>
        </w:tabs>
        <w:ind w:left="1080" w:hanging="1080"/>
      </w:pPr>
      <w:rPr>
        <w:rFonts w:cs="Arial" w:hint="default"/>
        <w:b w:val="0"/>
        <w:color w:val="000000"/>
      </w:rPr>
    </w:lvl>
    <w:lvl w:ilvl="5">
      <w:start w:val="1"/>
      <w:numFmt w:val="decimal"/>
      <w:lvlText w:val="%1.%2.%3.%4.%5.%6."/>
      <w:lvlJc w:val="left"/>
      <w:pPr>
        <w:tabs>
          <w:tab w:val="num" w:pos="0"/>
        </w:tabs>
        <w:ind w:left="1440" w:hanging="1440"/>
      </w:pPr>
      <w:rPr>
        <w:rFonts w:cs="Arial" w:hint="default"/>
        <w:b w:val="0"/>
        <w:color w:val="000000"/>
      </w:rPr>
    </w:lvl>
    <w:lvl w:ilvl="6">
      <w:start w:val="1"/>
      <w:numFmt w:val="decimal"/>
      <w:lvlText w:val="%1.%2.%3.%4.%5.%6.%7."/>
      <w:lvlJc w:val="left"/>
      <w:pPr>
        <w:tabs>
          <w:tab w:val="num" w:pos="0"/>
        </w:tabs>
        <w:ind w:left="1440" w:hanging="1440"/>
      </w:pPr>
      <w:rPr>
        <w:rFonts w:cs="Arial" w:hint="default"/>
        <w:b w:val="0"/>
        <w:color w:val="000000"/>
      </w:rPr>
    </w:lvl>
    <w:lvl w:ilvl="7">
      <w:start w:val="1"/>
      <w:numFmt w:val="decimal"/>
      <w:lvlText w:val="%1.%2.%3.%4.%5.%6.%7.%8."/>
      <w:lvlJc w:val="left"/>
      <w:pPr>
        <w:tabs>
          <w:tab w:val="num" w:pos="0"/>
        </w:tabs>
        <w:ind w:left="1800" w:hanging="1800"/>
      </w:pPr>
      <w:rPr>
        <w:rFonts w:cs="Arial" w:hint="default"/>
        <w:b w:val="0"/>
        <w:color w:val="000000"/>
      </w:rPr>
    </w:lvl>
    <w:lvl w:ilvl="8">
      <w:start w:val="1"/>
      <w:numFmt w:val="decimal"/>
      <w:lvlText w:val="%1.%2.%3.%4.%5.%6.%7.%8.%9."/>
      <w:lvlJc w:val="left"/>
      <w:pPr>
        <w:tabs>
          <w:tab w:val="num" w:pos="0"/>
        </w:tabs>
        <w:ind w:left="2160" w:hanging="2160"/>
      </w:pPr>
      <w:rPr>
        <w:rFonts w:cs="Arial" w:hint="default"/>
        <w:b w:val="0"/>
        <w:color w:val="000000"/>
      </w:rPr>
    </w:lvl>
  </w:abstractNum>
  <w:abstractNum w:abstractNumId="20" w15:restartNumberingAfterBreak="0">
    <w:nsid w:val="06D419D5"/>
    <w:multiLevelType w:val="multilevel"/>
    <w:tmpl w:val="9462E178"/>
    <w:lvl w:ilvl="0">
      <w:start w:val="1"/>
      <w:numFmt w:val="decimal"/>
      <w:lvlText w:val="%1)"/>
      <w:lvlJc w:val="left"/>
      <w:pPr>
        <w:tabs>
          <w:tab w:val="num" w:pos="0"/>
        </w:tabs>
        <w:ind w:left="720" w:hanging="360"/>
      </w:pPr>
    </w:lvl>
    <w:lvl w:ilvl="1">
      <w:start w:val="1"/>
      <w:numFmt w:val="decimal"/>
      <w:lvlText w:val="%2)"/>
      <w:lvlJc w:val="left"/>
      <w:pPr>
        <w:tabs>
          <w:tab w:val="num" w:pos="708"/>
        </w:tabs>
        <w:ind w:left="720" w:hanging="360"/>
      </w:pPr>
      <w:rPr>
        <w:rFonts w:ascii="Cambria" w:hAnsi="Cambria" w:hint="default"/>
        <w:sz w:val="24"/>
        <w:szCs w:val="24"/>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1" w15:restartNumberingAfterBreak="0">
    <w:nsid w:val="075329C7"/>
    <w:multiLevelType w:val="hybridMultilevel"/>
    <w:tmpl w:val="B764E812"/>
    <w:lvl w:ilvl="0" w:tplc="6636AC12">
      <w:start w:val="1"/>
      <w:numFmt w:val="lowerLetter"/>
      <w:lvlText w:val="%1)"/>
      <w:lvlJc w:val="left"/>
      <w:pPr>
        <w:ind w:left="1080" w:hanging="360"/>
      </w:pPr>
      <w:rPr>
        <w:rFonts w:cs="Tahoma" w:hint="default"/>
        <w:b/>
        <w:color w:val="000000"/>
        <w:u w:val="single"/>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15:restartNumberingAfterBreak="0">
    <w:nsid w:val="0CB70B85"/>
    <w:multiLevelType w:val="hybridMultilevel"/>
    <w:tmpl w:val="EDE62904"/>
    <w:lvl w:ilvl="0" w:tplc="2A1CF00E">
      <w:start w:val="1"/>
      <w:numFmt w:val="lowerLetter"/>
      <w:lvlText w:val="%1)"/>
      <w:lvlJc w:val="left"/>
      <w:pPr>
        <w:ind w:left="1080" w:hanging="360"/>
      </w:pPr>
      <w:rPr>
        <w:rFonts w:hint="default"/>
        <w:u w:val="single"/>
      </w:rPr>
    </w:lvl>
    <w:lvl w:ilvl="1" w:tplc="04150019" w:tentative="1">
      <w:start w:val="1"/>
      <w:numFmt w:val="lowerLetter"/>
      <w:lvlText w:val="%2."/>
      <w:lvlJc w:val="left"/>
      <w:pPr>
        <w:ind w:left="1800" w:hanging="360"/>
      </w:pPr>
    </w:lvl>
    <w:lvl w:ilvl="2" w:tplc="0415001B">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 w15:restartNumberingAfterBreak="0">
    <w:nsid w:val="0EEF0A46"/>
    <w:multiLevelType w:val="hybridMultilevel"/>
    <w:tmpl w:val="3D0448A8"/>
    <w:lvl w:ilvl="0" w:tplc="82D0DB0A">
      <w:start w:val="1"/>
      <w:numFmt w:val="decimal"/>
      <w:lvlText w:val="%1."/>
      <w:lvlJc w:val="left"/>
      <w:pPr>
        <w:ind w:left="720" w:hanging="360"/>
      </w:pPr>
      <w:rPr>
        <w:b/>
      </w:rPr>
    </w:lvl>
    <w:lvl w:ilvl="1" w:tplc="7F2416C6">
      <w:start w:val="1"/>
      <w:numFmt w:val="decimal"/>
      <w:lvlText w:val="%2)"/>
      <w:lvlJc w:val="left"/>
      <w:pPr>
        <w:ind w:left="1440" w:hanging="360"/>
      </w:pPr>
    </w:lvl>
    <w:lvl w:ilvl="2" w:tplc="04150017">
      <w:start w:val="1"/>
      <w:numFmt w:val="lowerLetter"/>
      <w:lvlText w:val="%3)"/>
      <w:lvlJc w:val="left"/>
      <w:pPr>
        <w:ind w:left="3196" w:hanging="36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15:restartNumberingAfterBreak="0">
    <w:nsid w:val="12BC62BA"/>
    <w:multiLevelType w:val="hybridMultilevel"/>
    <w:tmpl w:val="6C8212CC"/>
    <w:lvl w:ilvl="0" w:tplc="7ABAD5A4">
      <w:start w:val="1"/>
      <w:numFmt w:val="decimal"/>
      <w:lvlText w:val="%1."/>
      <w:lvlJc w:val="left"/>
      <w:pPr>
        <w:ind w:left="720" w:hanging="360"/>
      </w:pPr>
      <w:rPr>
        <w:rFonts w:ascii="Cambria" w:hAnsi="Cambria" w:hint="default"/>
        <w:b/>
        <w:i w:val="0"/>
        <w:sz w:val="24"/>
        <w:szCs w:val="24"/>
      </w:rPr>
    </w:lvl>
    <w:lvl w:ilvl="1" w:tplc="616616F0">
      <w:start w:val="1"/>
      <w:numFmt w:val="decimal"/>
      <w:lvlText w:val="%2)"/>
      <w:lvlJc w:val="left"/>
      <w:pPr>
        <w:ind w:left="786"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3ED1958"/>
    <w:multiLevelType w:val="hybridMultilevel"/>
    <w:tmpl w:val="9BE09042"/>
    <w:lvl w:ilvl="0" w:tplc="D9DEC55A">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15:restartNumberingAfterBreak="0">
    <w:nsid w:val="16BE1FF7"/>
    <w:multiLevelType w:val="hybridMultilevel"/>
    <w:tmpl w:val="E5DCE194"/>
    <w:lvl w:ilvl="0" w:tplc="1FCE6E04">
      <w:start w:val="2"/>
      <w:numFmt w:val="decimal"/>
      <w:lvlText w:val="%1."/>
      <w:lvlJc w:val="left"/>
      <w:pPr>
        <w:tabs>
          <w:tab w:val="num" w:pos="3409"/>
        </w:tabs>
        <w:ind w:left="1069" w:firstLine="0"/>
      </w:pPr>
      <w:rPr>
        <w:rFonts w:hint="default"/>
        <w:b/>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9C01663"/>
    <w:multiLevelType w:val="hybridMultilevel"/>
    <w:tmpl w:val="071AEA56"/>
    <w:lvl w:ilvl="0" w:tplc="052A57DC">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991A267A">
      <w:start w:val="1"/>
      <w:numFmt w:val="decimal"/>
      <w:lvlText w:val="%3."/>
      <w:lvlJc w:val="left"/>
      <w:pPr>
        <w:ind w:left="2160" w:hanging="180"/>
      </w:pPr>
      <w:rPr>
        <w:rFonts w:ascii="Cambria" w:hAnsi="Cambria" w:hint="default"/>
        <w:b/>
        <w:bCs/>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1A532633"/>
    <w:multiLevelType w:val="hybridMultilevel"/>
    <w:tmpl w:val="4406000C"/>
    <w:lvl w:ilvl="0" w:tplc="64A8D872">
      <w:start w:val="2"/>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C1E53AC"/>
    <w:multiLevelType w:val="hybridMultilevel"/>
    <w:tmpl w:val="E28EE61E"/>
    <w:lvl w:ilvl="0" w:tplc="D35E73B8">
      <w:start w:val="1"/>
      <w:numFmt w:val="decimal"/>
      <w:lvlText w:val="%1."/>
      <w:lvlJc w:val="left"/>
      <w:pPr>
        <w:ind w:left="720" w:hanging="360"/>
      </w:pPr>
      <w:rPr>
        <w:b/>
      </w:rPr>
    </w:lvl>
    <w:lvl w:ilvl="1" w:tplc="3BE2C49C">
      <w:start w:val="1"/>
      <w:numFmt w:val="bullet"/>
      <w:lvlText w:val=""/>
      <w:lvlJc w:val="left"/>
      <w:pPr>
        <w:ind w:left="2705" w:hanging="360"/>
      </w:pPr>
      <w:rPr>
        <w:rFonts w:ascii="Symbol" w:hAnsi="Symbol"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1DB432B1"/>
    <w:multiLevelType w:val="hybridMultilevel"/>
    <w:tmpl w:val="BBA2AE8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15:restartNumberingAfterBreak="0">
    <w:nsid w:val="1F1117F5"/>
    <w:multiLevelType w:val="hybridMultilevel"/>
    <w:tmpl w:val="80B28A7A"/>
    <w:lvl w:ilvl="0" w:tplc="E22AF824">
      <w:start w:val="1"/>
      <w:numFmt w:val="lowerLetter"/>
      <w:lvlText w:val="%1)"/>
      <w:lvlJc w:val="left"/>
      <w:pPr>
        <w:ind w:left="149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F3B548C"/>
    <w:multiLevelType w:val="multilevel"/>
    <w:tmpl w:val="DAC40E92"/>
    <w:lvl w:ilvl="0">
      <w:start w:val="4"/>
      <w:numFmt w:val="decimal"/>
      <w:lvlText w:val="%1."/>
      <w:lvlJc w:val="left"/>
      <w:pPr>
        <w:ind w:left="360" w:hanging="360"/>
      </w:pPr>
      <w:rPr>
        <w:rFonts w:cs="Times New Roman"/>
      </w:rPr>
    </w:lvl>
    <w:lvl w:ilvl="1">
      <w:start w:val="1"/>
      <w:numFmt w:val="decimal"/>
      <w:lvlText w:val="%1.%2."/>
      <w:lvlJc w:val="left"/>
      <w:pPr>
        <w:ind w:left="720" w:hanging="720"/>
      </w:pPr>
      <w:rPr>
        <w:rFonts w:cs="Times New Roman"/>
        <w:b/>
        <w:i w:val="0"/>
        <w:sz w:val="24"/>
        <w:szCs w:val="24"/>
      </w:rPr>
    </w:lvl>
    <w:lvl w:ilvl="2">
      <w:start w:val="1"/>
      <w:numFmt w:val="decimal"/>
      <w:lvlText w:val="%1.%2.%3."/>
      <w:lvlJc w:val="left"/>
      <w:pPr>
        <w:ind w:left="720" w:hanging="720"/>
      </w:pPr>
      <w:rPr>
        <w:rFonts w:cs="Times New Roman"/>
        <w:b w:val="0"/>
        <w:bCs/>
        <w:color w:val="000000" w:themeColor="text1"/>
      </w:rPr>
    </w:lvl>
    <w:lvl w:ilvl="3">
      <w:start w:val="1"/>
      <w:numFmt w:val="decimal"/>
      <w:lvlText w:val="%1.%2.%3.%4."/>
      <w:lvlJc w:val="left"/>
      <w:pPr>
        <w:ind w:left="1080" w:hanging="1080"/>
      </w:pPr>
      <w:rPr>
        <w:rFonts w:cs="Times New Roman"/>
      </w:rPr>
    </w:lvl>
    <w:lvl w:ilvl="4">
      <w:start w:val="1"/>
      <w:numFmt w:val="decimal"/>
      <w:lvlText w:val="%1.%2.%3.%4.%5."/>
      <w:lvlJc w:val="left"/>
      <w:pPr>
        <w:ind w:left="1080" w:hanging="1080"/>
      </w:pPr>
      <w:rPr>
        <w:rFonts w:cs="Times New Roman"/>
      </w:rPr>
    </w:lvl>
    <w:lvl w:ilvl="5">
      <w:start w:val="1"/>
      <w:numFmt w:val="decimal"/>
      <w:lvlText w:val="%1.%2.%3.%4.%5.%6."/>
      <w:lvlJc w:val="left"/>
      <w:pPr>
        <w:ind w:left="1440" w:hanging="1440"/>
      </w:pPr>
      <w:rPr>
        <w:rFonts w:cs="Times New Roman"/>
      </w:rPr>
    </w:lvl>
    <w:lvl w:ilvl="6">
      <w:start w:val="1"/>
      <w:numFmt w:val="decimal"/>
      <w:lvlText w:val="%1.%2.%3.%4.%5.%6.%7."/>
      <w:lvlJc w:val="left"/>
      <w:pPr>
        <w:ind w:left="1440" w:hanging="1440"/>
      </w:pPr>
      <w:rPr>
        <w:rFonts w:cs="Times New Roman"/>
      </w:rPr>
    </w:lvl>
    <w:lvl w:ilvl="7">
      <w:start w:val="1"/>
      <w:numFmt w:val="decimal"/>
      <w:lvlText w:val="%1.%2.%3.%4.%5.%6.%7.%8."/>
      <w:lvlJc w:val="left"/>
      <w:pPr>
        <w:ind w:left="1800" w:hanging="1800"/>
      </w:pPr>
      <w:rPr>
        <w:rFonts w:cs="Times New Roman"/>
      </w:rPr>
    </w:lvl>
    <w:lvl w:ilvl="8">
      <w:start w:val="1"/>
      <w:numFmt w:val="decimal"/>
      <w:lvlText w:val="%1.%2.%3.%4.%5.%6.%7.%8.%9."/>
      <w:lvlJc w:val="left"/>
      <w:pPr>
        <w:ind w:left="1800" w:hanging="1800"/>
      </w:pPr>
      <w:rPr>
        <w:rFonts w:cs="Times New Roman"/>
      </w:rPr>
    </w:lvl>
  </w:abstractNum>
  <w:abstractNum w:abstractNumId="33" w15:restartNumberingAfterBreak="0">
    <w:nsid w:val="2359363E"/>
    <w:multiLevelType w:val="hybridMultilevel"/>
    <w:tmpl w:val="B6FC6F92"/>
    <w:lvl w:ilvl="0" w:tplc="83AE2238">
      <w:start w:val="1"/>
      <w:numFmt w:val="decimal"/>
      <w:lvlText w:val="%1)"/>
      <w:lvlJc w:val="left"/>
      <w:pPr>
        <w:ind w:left="720" w:hanging="360"/>
      </w:pPr>
      <w:rPr>
        <w:b w:val="0"/>
      </w:rPr>
    </w:lvl>
    <w:lvl w:ilvl="1" w:tplc="46ACA2CE">
      <w:start w:val="1"/>
      <w:numFmt w:val="lowerLetter"/>
      <w:lvlText w:val="%2)"/>
      <w:lvlJc w:val="left"/>
      <w:pPr>
        <w:ind w:left="1440" w:hanging="360"/>
      </w:pPr>
      <w:rPr>
        <w:rFonts w:hint="default"/>
      </w:rPr>
    </w:lvl>
    <w:lvl w:ilvl="2" w:tplc="9460C82C">
      <w:start w:val="6"/>
      <w:numFmt w:val="decimal"/>
      <w:lvlText w:val="%3."/>
      <w:lvlJc w:val="left"/>
      <w:pPr>
        <w:ind w:left="360" w:hanging="360"/>
      </w:pPr>
      <w:rPr>
        <w:rFonts w:ascii="Cambria" w:hAnsi="Cambria" w:hint="default"/>
        <w:b/>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28741247"/>
    <w:multiLevelType w:val="hybridMultilevel"/>
    <w:tmpl w:val="08E23368"/>
    <w:lvl w:ilvl="0" w:tplc="D944B23E">
      <w:start w:val="1"/>
      <w:numFmt w:val="bullet"/>
      <w:lvlText w:val="−"/>
      <w:lvlJc w:val="left"/>
      <w:pPr>
        <w:ind w:left="1364" w:hanging="360"/>
      </w:pPr>
      <w:rPr>
        <w:rFonts w:ascii="Times New Roman" w:hAnsi="Times New Roman" w:cs="Times New Roman" w:hint="default"/>
        <w:color w:val="auto"/>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35" w15:restartNumberingAfterBreak="0">
    <w:nsid w:val="2AB52BDB"/>
    <w:multiLevelType w:val="hybridMultilevel"/>
    <w:tmpl w:val="1C4CE40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32E67170"/>
    <w:multiLevelType w:val="multilevel"/>
    <w:tmpl w:val="5BEE1792"/>
    <w:styleLink w:val="WW8Num18"/>
    <w:lvl w:ilvl="0">
      <w:start w:val="11"/>
      <w:numFmt w:val="decimal"/>
      <w:lvlText w:val="%1."/>
      <w:lvlJc w:val="left"/>
      <w:pPr>
        <w:ind w:left="425" w:hanging="425"/>
      </w:pPr>
      <w:rPr>
        <w:b/>
        <w:sz w:val="24"/>
        <w:szCs w:val="24"/>
      </w:rPr>
    </w:lvl>
    <w:lvl w:ilvl="1">
      <w:start w:val="1"/>
      <w:numFmt w:val="decimal"/>
      <w:lvlText w:val="%1.%2."/>
      <w:lvlJc w:val="left"/>
      <w:pPr>
        <w:ind w:left="992" w:hanging="567"/>
      </w:pPr>
      <w:rPr>
        <w:rFonts w:ascii="Cambria" w:hAnsi="Cambria" w:cs="Cambria"/>
        <w:b/>
        <w:color w:val="000000"/>
        <w:sz w:val="24"/>
        <w:szCs w:val="24"/>
        <w:lang w:val="pl-PL"/>
      </w:r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7" w15:restartNumberingAfterBreak="0">
    <w:nsid w:val="335746A2"/>
    <w:multiLevelType w:val="hybridMultilevel"/>
    <w:tmpl w:val="D61EF926"/>
    <w:lvl w:ilvl="0" w:tplc="AE48A6CA">
      <w:start w:val="1"/>
      <w:numFmt w:val="decimal"/>
      <w:lvlText w:val="%1."/>
      <w:lvlJc w:val="left"/>
      <w:pPr>
        <w:ind w:left="720" w:hanging="360"/>
      </w:pPr>
      <w:rPr>
        <w:rFonts w:ascii="Cambria" w:hAnsi="Cambria" w:hint="default"/>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369D72C9"/>
    <w:multiLevelType w:val="hybridMultilevel"/>
    <w:tmpl w:val="3D5A00E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 w15:restartNumberingAfterBreak="0">
    <w:nsid w:val="38B709F9"/>
    <w:multiLevelType w:val="multilevel"/>
    <w:tmpl w:val="B346FF86"/>
    <w:lvl w:ilvl="0">
      <w:start w:val="1"/>
      <w:numFmt w:val="decimal"/>
      <w:lvlText w:val="%1."/>
      <w:lvlJc w:val="left"/>
      <w:pPr>
        <w:tabs>
          <w:tab w:val="num" w:pos="360"/>
        </w:tabs>
        <w:ind w:left="360" w:hanging="360"/>
      </w:pPr>
      <w:rPr>
        <w:rFonts w:hint="default"/>
        <w:b w:val="0"/>
        <w:bCs/>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0" w15:restartNumberingAfterBreak="0">
    <w:nsid w:val="3BE61D7D"/>
    <w:multiLevelType w:val="hybridMultilevel"/>
    <w:tmpl w:val="6CAEB8C0"/>
    <w:lvl w:ilvl="0" w:tplc="04150011">
      <w:start w:val="1"/>
      <w:numFmt w:val="decimal"/>
      <w:lvlText w:val="%1)"/>
      <w:lvlJc w:val="left"/>
      <w:pPr>
        <w:ind w:left="1429" w:hanging="360"/>
      </w:pPr>
    </w:lvl>
    <w:lvl w:ilvl="1" w:tplc="D1D4419E">
      <w:start w:val="1"/>
      <w:numFmt w:val="decimal"/>
      <w:lvlText w:val="%2)"/>
      <w:lvlJc w:val="left"/>
      <w:pPr>
        <w:ind w:left="2649" w:hanging="860"/>
      </w:pPr>
      <w:rPr>
        <w:rFonts w:hint="default"/>
        <w:b w:val="0"/>
        <w:bCs/>
      </w:rPr>
    </w:lvl>
    <w:lvl w:ilvl="2" w:tplc="0415001B">
      <w:start w:val="1"/>
      <w:numFmt w:val="lowerRoman"/>
      <w:lvlText w:val="%3."/>
      <w:lvlJc w:val="right"/>
      <w:pPr>
        <w:ind w:left="2869" w:hanging="180"/>
      </w:pPr>
    </w:lvl>
    <w:lvl w:ilvl="3" w:tplc="15163B6E">
      <w:start w:val="1"/>
      <w:numFmt w:val="decimal"/>
      <w:lvlText w:val="%4."/>
      <w:lvlJc w:val="left"/>
      <w:pPr>
        <w:ind w:left="3589" w:hanging="360"/>
      </w:pPr>
      <w:rPr>
        <w:rFonts w:hint="default"/>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1" w15:restartNumberingAfterBreak="0">
    <w:nsid w:val="4E0902DC"/>
    <w:multiLevelType w:val="hybridMultilevel"/>
    <w:tmpl w:val="D51E60D6"/>
    <w:lvl w:ilvl="0" w:tplc="04150011">
      <w:start w:val="1"/>
      <w:numFmt w:val="decimal"/>
      <w:lvlText w:val="%1)"/>
      <w:lvlJc w:val="left"/>
      <w:pPr>
        <w:ind w:left="1713" w:hanging="360"/>
      </w:pPr>
    </w:lvl>
    <w:lvl w:ilvl="1" w:tplc="04150019" w:tentative="1">
      <w:start w:val="1"/>
      <w:numFmt w:val="lowerLetter"/>
      <w:lvlText w:val="%2."/>
      <w:lvlJc w:val="left"/>
      <w:pPr>
        <w:ind w:left="2433" w:hanging="360"/>
      </w:p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42" w15:restartNumberingAfterBreak="0">
    <w:nsid w:val="511B2D0A"/>
    <w:multiLevelType w:val="hybridMultilevel"/>
    <w:tmpl w:val="762E52F0"/>
    <w:lvl w:ilvl="0" w:tplc="04150011">
      <w:start w:val="1"/>
      <w:numFmt w:val="decimal"/>
      <w:lvlText w:val="%1)"/>
      <w:lvlJc w:val="left"/>
      <w:pPr>
        <w:ind w:left="720" w:hanging="360"/>
      </w:pPr>
    </w:lvl>
    <w:lvl w:ilvl="1" w:tplc="28FCA152">
      <w:start w:val="1"/>
      <w:numFmt w:val="decimal"/>
      <w:lvlText w:val="%2."/>
      <w:lvlJc w:val="left"/>
      <w:pPr>
        <w:ind w:left="1440" w:hanging="360"/>
      </w:pPr>
      <w:rPr>
        <w:rFonts w:hint="default"/>
        <w:b/>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4C83802"/>
    <w:multiLevelType w:val="multilevel"/>
    <w:tmpl w:val="CDC6A5A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4" w15:restartNumberingAfterBreak="0">
    <w:nsid w:val="5E9C5ED7"/>
    <w:multiLevelType w:val="hybridMultilevel"/>
    <w:tmpl w:val="43D220BE"/>
    <w:lvl w:ilvl="0" w:tplc="04150017">
      <w:start w:val="1"/>
      <w:numFmt w:val="lowerLetter"/>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45" w15:restartNumberingAfterBreak="0">
    <w:nsid w:val="6AD370C5"/>
    <w:multiLevelType w:val="hybridMultilevel"/>
    <w:tmpl w:val="FA8A3CA8"/>
    <w:lvl w:ilvl="0" w:tplc="5942ADA0">
      <w:start w:val="1"/>
      <w:numFmt w:val="decimal"/>
      <w:lvlText w:val="%1)"/>
      <w:lvlJc w:val="left"/>
      <w:pPr>
        <w:ind w:left="720" w:hanging="360"/>
      </w:pPr>
      <w:rPr>
        <w:rFonts w:cs="Times New Roman"/>
        <w:b w:val="0"/>
      </w:rPr>
    </w:lvl>
    <w:lvl w:ilvl="1" w:tplc="6C52EED0">
      <w:start w:val="1"/>
      <w:numFmt w:val="decimal"/>
      <w:lvlText w:val="%2)"/>
      <w:lvlJc w:val="left"/>
      <w:pPr>
        <w:ind w:left="720" w:hanging="360"/>
      </w:pPr>
      <w:rPr>
        <w:rFonts w:cs="Times New Roman"/>
        <w:b w:val="0"/>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6" w15:restartNumberingAfterBreak="0">
    <w:nsid w:val="6D5A5A57"/>
    <w:multiLevelType w:val="hybridMultilevel"/>
    <w:tmpl w:val="05EEC28E"/>
    <w:lvl w:ilvl="0" w:tplc="95660A8C">
      <w:start w:val="1"/>
      <w:numFmt w:val="decimal"/>
      <w:lvlText w:val="%1."/>
      <w:lvlJc w:val="left"/>
      <w:pPr>
        <w:ind w:left="720" w:hanging="36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6F9A480B"/>
    <w:multiLevelType w:val="hybridMultilevel"/>
    <w:tmpl w:val="C6205BD0"/>
    <w:lvl w:ilvl="0" w:tplc="04150017">
      <w:start w:val="1"/>
      <w:numFmt w:val="lowerLetter"/>
      <w:lvlText w:val="%1)"/>
      <w:lvlJc w:val="left"/>
      <w:pPr>
        <w:ind w:left="1996" w:hanging="360"/>
      </w:pPr>
    </w:lvl>
    <w:lvl w:ilvl="1" w:tplc="94E6C07A">
      <w:start w:val="1"/>
      <w:numFmt w:val="lowerLetter"/>
      <w:lvlText w:val="%2)"/>
      <w:lvlJc w:val="left"/>
      <w:pPr>
        <w:ind w:left="2716" w:hanging="360"/>
      </w:pPr>
      <w:rPr>
        <w:sz w:val="24"/>
        <w:szCs w:val="24"/>
      </w:r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48" w15:restartNumberingAfterBreak="0">
    <w:nsid w:val="7882674C"/>
    <w:multiLevelType w:val="hybridMultilevel"/>
    <w:tmpl w:val="B68E0402"/>
    <w:lvl w:ilvl="0" w:tplc="FFFFFFFF">
      <w:start w:val="1"/>
      <w:numFmt w:val="lowerLetter"/>
      <w:lvlText w:val="%1)"/>
      <w:lvlJc w:val="left"/>
      <w:pPr>
        <w:ind w:left="1996" w:hanging="360"/>
      </w:pPr>
    </w:lvl>
    <w:lvl w:ilvl="1" w:tplc="04150011">
      <w:start w:val="1"/>
      <w:numFmt w:val="decimal"/>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FFFFFFFF" w:tentative="1">
      <w:start w:val="1"/>
      <w:numFmt w:val="lowerLetter"/>
      <w:lvlText w:val="%5."/>
      <w:lvlJc w:val="left"/>
      <w:pPr>
        <w:ind w:left="4876" w:hanging="360"/>
      </w:p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49" w15:restartNumberingAfterBreak="0">
    <w:nsid w:val="7B960EC6"/>
    <w:multiLevelType w:val="hybridMultilevel"/>
    <w:tmpl w:val="E3247146"/>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E7A65174">
      <w:start w:val="1"/>
      <w:numFmt w:val="decimal"/>
      <w:lvlText w:val="%3)"/>
      <w:lvlJc w:val="left"/>
      <w:pPr>
        <w:ind w:left="720" w:hanging="360"/>
      </w:pPr>
      <w:rPr>
        <w:b w:val="0"/>
      </w:r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50" w15:restartNumberingAfterBreak="0">
    <w:nsid w:val="7B9D7FE9"/>
    <w:multiLevelType w:val="hybridMultilevel"/>
    <w:tmpl w:val="6CAEB8C0"/>
    <w:lvl w:ilvl="0" w:tplc="04150011">
      <w:start w:val="1"/>
      <w:numFmt w:val="decimal"/>
      <w:lvlText w:val="%1)"/>
      <w:lvlJc w:val="left"/>
      <w:pPr>
        <w:ind w:left="1429" w:hanging="360"/>
      </w:pPr>
    </w:lvl>
    <w:lvl w:ilvl="1" w:tplc="D1D4419E">
      <w:start w:val="1"/>
      <w:numFmt w:val="decimal"/>
      <w:lvlText w:val="%2)"/>
      <w:lvlJc w:val="left"/>
      <w:pPr>
        <w:ind w:left="2649" w:hanging="860"/>
      </w:pPr>
      <w:rPr>
        <w:rFonts w:hint="default"/>
        <w:b w:val="0"/>
        <w:bCs/>
      </w:rPr>
    </w:lvl>
    <w:lvl w:ilvl="2" w:tplc="0415001B">
      <w:start w:val="1"/>
      <w:numFmt w:val="lowerRoman"/>
      <w:lvlText w:val="%3."/>
      <w:lvlJc w:val="right"/>
      <w:pPr>
        <w:ind w:left="2869" w:hanging="180"/>
      </w:pPr>
    </w:lvl>
    <w:lvl w:ilvl="3" w:tplc="15163B6E">
      <w:start w:val="1"/>
      <w:numFmt w:val="decimal"/>
      <w:lvlText w:val="%4."/>
      <w:lvlJc w:val="left"/>
      <w:pPr>
        <w:ind w:left="3589" w:hanging="360"/>
      </w:pPr>
      <w:rPr>
        <w:rFonts w:hint="default"/>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1" w15:restartNumberingAfterBreak="0">
    <w:nsid w:val="7DE931E1"/>
    <w:multiLevelType w:val="hybridMultilevel"/>
    <w:tmpl w:val="5E0E9E28"/>
    <w:lvl w:ilvl="0" w:tplc="76D065B0">
      <w:start w:val="1"/>
      <w:numFmt w:val="decimal"/>
      <w:lvlText w:val="%1."/>
      <w:lvlJc w:val="left"/>
      <w:pPr>
        <w:ind w:left="360" w:hanging="360"/>
      </w:pPr>
      <w:rPr>
        <w:rFonts w:ascii="Cambria" w:hAnsi="Cambria"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7FCC7ED7"/>
    <w:multiLevelType w:val="hybridMultilevel"/>
    <w:tmpl w:val="9F3078C6"/>
    <w:lvl w:ilvl="0" w:tplc="272625BE">
      <w:start w:val="4"/>
      <w:numFmt w:val="lowerLetter"/>
      <w:lvlText w:val="%1)"/>
      <w:lvlJc w:val="left"/>
      <w:pPr>
        <w:ind w:left="2203"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661351409">
    <w:abstractNumId w:val="0"/>
  </w:num>
  <w:num w:numId="2" w16cid:durableId="758523402">
    <w:abstractNumId w:val="1"/>
  </w:num>
  <w:num w:numId="3" w16cid:durableId="1554582374">
    <w:abstractNumId w:val="2"/>
  </w:num>
  <w:num w:numId="4" w16cid:durableId="650980836">
    <w:abstractNumId w:val="4"/>
  </w:num>
  <w:num w:numId="5" w16cid:durableId="1969965536">
    <w:abstractNumId w:val="5"/>
  </w:num>
  <w:num w:numId="6" w16cid:durableId="1977837574">
    <w:abstractNumId w:val="6"/>
  </w:num>
  <w:num w:numId="7" w16cid:durableId="658773589">
    <w:abstractNumId w:val="7"/>
  </w:num>
  <w:num w:numId="8" w16cid:durableId="461190094">
    <w:abstractNumId w:val="8"/>
  </w:num>
  <w:num w:numId="9" w16cid:durableId="203837280">
    <w:abstractNumId w:val="9"/>
  </w:num>
  <w:num w:numId="10" w16cid:durableId="1816406764">
    <w:abstractNumId w:val="11"/>
  </w:num>
  <w:num w:numId="11" w16cid:durableId="149179263">
    <w:abstractNumId w:val="12"/>
  </w:num>
  <w:num w:numId="12" w16cid:durableId="1944461973">
    <w:abstractNumId w:val="13"/>
  </w:num>
  <w:num w:numId="13" w16cid:durableId="96145160">
    <w:abstractNumId w:val="14"/>
  </w:num>
  <w:num w:numId="14" w16cid:durableId="1666203468">
    <w:abstractNumId w:val="15"/>
  </w:num>
  <w:num w:numId="15" w16cid:durableId="630132769">
    <w:abstractNumId w:val="16"/>
  </w:num>
  <w:num w:numId="16" w16cid:durableId="1258364711">
    <w:abstractNumId w:val="17"/>
  </w:num>
  <w:num w:numId="17" w16cid:durableId="1557475712">
    <w:abstractNumId w:val="18"/>
  </w:num>
  <w:num w:numId="18" w16cid:durableId="805313858">
    <w:abstractNumId w:val="19"/>
  </w:num>
  <w:num w:numId="19" w16cid:durableId="1715538776">
    <w:abstractNumId w:val="20"/>
  </w:num>
  <w:num w:numId="20" w16cid:durableId="1577207961">
    <w:abstractNumId w:val="41"/>
  </w:num>
  <w:num w:numId="21" w16cid:durableId="3099515">
    <w:abstractNumId w:val="39"/>
  </w:num>
  <w:num w:numId="22" w16cid:durableId="1569068768">
    <w:abstractNumId w:val="42"/>
  </w:num>
  <w:num w:numId="23" w16cid:durableId="1022901050">
    <w:abstractNumId w:val="35"/>
  </w:num>
  <w:num w:numId="24" w16cid:durableId="1086919151">
    <w:abstractNumId w:val="44"/>
  </w:num>
  <w:num w:numId="25" w16cid:durableId="847259604">
    <w:abstractNumId w:val="26"/>
  </w:num>
  <w:num w:numId="26" w16cid:durableId="1818451735">
    <w:abstractNumId w:val="31"/>
  </w:num>
  <w:num w:numId="27" w16cid:durableId="1087268332">
    <w:abstractNumId w:val="24"/>
  </w:num>
  <w:num w:numId="28" w16cid:durableId="1402022116">
    <w:abstractNumId w:val="33"/>
  </w:num>
  <w:num w:numId="29" w16cid:durableId="1579054793">
    <w:abstractNumId w:val="3"/>
  </w:num>
  <w:num w:numId="30" w16cid:durableId="349380417">
    <w:abstractNumId w:val="51"/>
  </w:num>
  <w:num w:numId="31" w16cid:durableId="1344209352">
    <w:abstractNumId w:val="27"/>
  </w:num>
  <w:num w:numId="32" w16cid:durableId="1509250795">
    <w:abstractNumId w:val="50"/>
  </w:num>
  <w:num w:numId="33" w16cid:durableId="150561912">
    <w:abstractNumId w:val="40"/>
  </w:num>
  <w:num w:numId="34" w16cid:durableId="85538511">
    <w:abstractNumId w:val="36"/>
  </w:num>
  <w:num w:numId="35" w16cid:durableId="654719104">
    <w:abstractNumId w:val="10"/>
  </w:num>
  <w:num w:numId="36" w16cid:durableId="336883731">
    <w:abstractNumId w:val="38"/>
  </w:num>
  <w:num w:numId="37" w16cid:durableId="44199465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90538549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2640493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59065321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11609282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7966447">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2356823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91586393">
    <w:abstractNumId w:val="34"/>
  </w:num>
  <w:num w:numId="45" w16cid:durableId="1328677294">
    <w:abstractNumId w:val="21"/>
  </w:num>
  <w:num w:numId="46" w16cid:durableId="559826121">
    <w:abstractNumId w:val="28"/>
  </w:num>
  <w:num w:numId="47" w16cid:durableId="1998923392">
    <w:abstractNumId w:val="22"/>
  </w:num>
  <w:num w:numId="48" w16cid:durableId="1256862880">
    <w:abstractNumId w:val="43"/>
  </w:num>
  <w:num w:numId="49" w16cid:durableId="77386929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84752876">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790968679">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58018127">
    <w:abstractNumId w:val="52"/>
  </w:num>
  <w:num w:numId="53" w16cid:durableId="707529397">
    <w:abstractNumId w:val="47"/>
  </w:num>
  <w:num w:numId="54" w16cid:durableId="1077552087">
    <w:abstractNumId w:val="30"/>
  </w:num>
  <w:num w:numId="55" w16cid:durableId="6519146">
    <w:abstractNumId w:val="23"/>
  </w:num>
  <w:num w:numId="56" w16cid:durableId="785973285">
    <w:abstractNumId w:val="48"/>
  </w:num>
  <w:num w:numId="57" w16cid:durableId="642853983">
    <w:abstractNumId w:val="46"/>
  </w:num>
  <w:num w:numId="58" w16cid:durableId="274094203">
    <w:abstractNumId w:val="3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054E"/>
    <w:rsid w:val="00003A41"/>
    <w:rsid w:val="00014E2D"/>
    <w:rsid w:val="00022432"/>
    <w:rsid w:val="00023D82"/>
    <w:rsid w:val="00026E83"/>
    <w:rsid w:val="000424C3"/>
    <w:rsid w:val="00043094"/>
    <w:rsid w:val="00044087"/>
    <w:rsid w:val="00053D3F"/>
    <w:rsid w:val="00061306"/>
    <w:rsid w:val="0006716B"/>
    <w:rsid w:val="0007028C"/>
    <w:rsid w:val="000856BA"/>
    <w:rsid w:val="000905A6"/>
    <w:rsid w:val="000A3602"/>
    <w:rsid w:val="000B054E"/>
    <w:rsid w:val="000B54AD"/>
    <w:rsid w:val="000E4882"/>
    <w:rsid w:val="000F3FE8"/>
    <w:rsid w:val="000F562C"/>
    <w:rsid w:val="00102532"/>
    <w:rsid w:val="00127A15"/>
    <w:rsid w:val="001319EA"/>
    <w:rsid w:val="00131FDB"/>
    <w:rsid w:val="00135522"/>
    <w:rsid w:val="00142C39"/>
    <w:rsid w:val="00153377"/>
    <w:rsid w:val="0017570E"/>
    <w:rsid w:val="001826E2"/>
    <w:rsid w:val="001861AE"/>
    <w:rsid w:val="00190BCD"/>
    <w:rsid w:val="00197595"/>
    <w:rsid w:val="001A41C7"/>
    <w:rsid w:val="001B1AB4"/>
    <w:rsid w:val="001B7CC5"/>
    <w:rsid w:val="001C7E0D"/>
    <w:rsid w:val="001D54B9"/>
    <w:rsid w:val="001D5BC8"/>
    <w:rsid w:val="001E3861"/>
    <w:rsid w:val="001E4ADF"/>
    <w:rsid w:val="001F2754"/>
    <w:rsid w:val="00205017"/>
    <w:rsid w:val="00216CA9"/>
    <w:rsid w:val="00232833"/>
    <w:rsid w:val="00240780"/>
    <w:rsid w:val="0027024E"/>
    <w:rsid w:val="00286C82"/>
    <w:rsid w:val="002A3DD7"/>
    <w:rsid w:val="002A7A09"/>
    <w:rsid w:val="002B37E0"/>
    <w:rsid w:val="002B7F67"/>
    <w:rsid w:val="002D5814"/>
    <w:rsid w:val="002E6B5E"/>
    <w:rsid w:val="002F460F"/>
    <w:rsid w:val="002F772E"/>
    <w:rsid w:val="00305BF6"/>
    <w:rsid w:val="003074D0"/>
    <w:rsid w:val="00310CD4"/>
    <w:rsid w:val="00311100"/>
    <w:rsid w:val="00321CD3"/>
    <w:rsid w:val="00323586"/>
    <w:rsid w:val="003414B5"/>
    <w:rsid w:val="003433FA"/>
    <w:rsid w:val="00346515"/>
    <w:rsid w:val="0035653A"/>
    <w:rsid w:val="003576D2"/>
    <w:rsid w:val="0036423C"/>
    <w:rsid w:val="0036698F"/>
    <w:rsid w:val="00374787"/>
    <w:rsid w:val="00384E1B"/>
    <w:rsid w:val="00393BF2"/>
    <w:rsid w:val="003A2A71"/>
    <w:rsid w:val="003A5C97"/>
    <w:rsid w:val="003B184F"/>
    <w:rsid w:val="003B6913"/>
    <w:rsid w:val="003C39E1"/>
    <w:rsid w:val="003D4004"/>
    <w:rsid w:val="003E020C"/>
    <w:rsid w:val="003E493A"/>
    <w:rsid w:val="003E55E9"/>
    <w:rsid w:val="003E581D"/>
    <w:rsid w:val="004012D4"/>
    <w:rsid w:val="00417E29"/>
    <w:rsid w:val="00420840"/>
    <w:rsid w:val="00430C41"/>
    <w:rsid w:val="00432197"/>
    <w:rsid w:val="00446840"/>
    <w:rsid w:val="0045184B"/>
    <w:rsid w:val="00456E9E"/>
    <w:rsid w:val="00462EBB"/>
    <w:rsid w:val="00467AEC"/>
    <w:rsid w:val="00470EBA"/>
    <w:rsid w:val="004B1B9F"/>
    <w:rsid w:val="004B2175"/>
    <w:rsid w:val="004B6E96"/>
    <w:rsid w:val="004C31AD"/>
    <w:rsid w:val="004C4EFE"/>
    <w:rsid w:val="004C596B"/>
    <w:rsid w:val="004D155B"/>
    <w:rsid w:val="004E42D7"/>
    <w:rsid w:val="00512A79"/>
    <w:rsid w:val="00540872"/>
    <w:rsid w:val="005458D4"/>
    <w:rsid w:val="00585A99"/>
    <w:rsid w:val="00586234"/>
    <w:rsid w:val="005A003B"/>
    <w:rsid w:val="005A011D"/>
    <w:rsid w:val="005A123A"/>
    <w:rsid w:val="005A1798"/>
    <w:rsid w:val="005B1795"/>
    <w:rsid w:val="005B3958"/>
    <w:rsid w:val="005B4B8F"/>
    <w:rsid w:val="005C07C1"/>
    <w:rsid w:val="005C0E58"/>
    <w:rsid w:val="005C0EE1"/>
    <w:rsid w:val="005C3D8F"/>
    <w:rsid w:val="005C4CA2"/>
    <w:rsid w:val="005C5E9E"/>
    <w:rsid w:val="00605F62"/>
    <w:rsid w:val="00616AD5"/>
    <w:rsid w:val="006231E5"/>
    <w:rsid w:val="0063522E"/>
    <w:rsid w:val="00636A16"/>
    <w:rsid w:val="0064138F"/>
    <w:rsid w:val="00642C1A"/>
    <w:rsid w:val="0065373D"/>
    <w:rsid w:val="006639BE"/>
    <w:rsid w:val="006813E5"/>
    <w:rsid w:val="00683CCC"/>
    <w:rsid w:val="00685B00"/>
    <w:rsid w:val="00690533"/>
    <w:rsid w:val="006A0DE6"/>
    <w:rsid w:val="006C64A2"/>
    <w:rsid w:val="006C6E33"/>
    <w:rsid w:val="006F59CF"/>
    <w:rsid w:val="00706969"/>
    <w:rsid w:val="00711DB7"/>
    <w:rsid w:val="00722288"/>
    <w:rsid w:val="00724CC5"/>
    <w:rsid w:val="007366F4"/>
    <w:rsid w:val="007502FD"/>
    <w:rsid w:val="0075139E"/>
    <w:rsid w:val="00757DA6"/>
    <w:rsid w:val="0077090C"/>
    <w:rsid w:val="007839D6"/>
    <w:rsid w:val="00787E6E"/>
    <w:rsid w:val="007C031C"/>
    <w:rsid w:val="007C3861"/>
    <w:rsid w:val="007C475D"/>
    <w:rsid w:val="007C5D1B"/>
    <w:rsid w:val="007D4BC8"/>
    <w:rsid w:val="007D69F4"/>
    <w:rsid w:val="007E0113"/>
    <w:rsid w:val="007E0385"/>
    <w:rsid w:val="007F0893"/>
    <w:rsid w:val="007F1E53"/>
    <w:rsid w:val="007F7B6F"/>
    <w:rsid w:val="00807F45"/>
    <w:rsid w:val="00810734"/>
    <w:rsid w:val="00812D67"/>
    <w:rsid w:val="00815270"/>
    <w:rsid w:val="00850705"/>
    <w:rsid w:val="0086252C"/>
    <w:rsid w:val="008634BC"/>
    <w:rsid w:val="00871902"/>
    <w:rsid w:val="00881024"/>
    <w:rsid w:val="008B5921"/>
    <w:rsid w:val="008B5E7D"/>
    <w:rsid w:val="008C6368"/>
    <w:rsid w:val="008D1827"/>
    <w:rsid w:val="008E273E"/>
    <w:rsid w:val="008F2171"/>
    <w:rsid w:val="008F3223"/>
    <w:rsid w:val="008F51FA"/>
    <w:rsid w:val="00902FC9"/>
    <w:rsid w:val="0090640D"/>
    <w:rsid w:val="00906D59"/>
    <w:rsid w:val="00933736"/>
    <w:rsid w:val="00944C75"/>
    <w:rsid w:val="00945783"/>
    <w:rsid w:val="00961129"/>
    <w:rsid w:val="00964885"/>
    <w:rsid w:val="00964928"/>
    <w:rsid w:val="00986186"/>
    <w:rsid w:val="00991D25"/>
    <w:rsid w:val="00994131"/>
    <w:rsid w:val="0099577A"/>
    <w:rsid w:val="009A09D5"/>
    <w:rsid w:val="009A2114"/>
    <w:rsid w:val="009A2840"/>
    <w:rsid w:val="009B4C95"/>
    <w:rsid w:val="009C50E1"/>
    <w:rsid w:val="009C6BEF"/>
    <w:rsid w:val="009D23E7"/>
    <w:rsid w:val="009D3108"/>
    <w:rsid w:val="009D6B05"/>
    <w:rsid w:val="009E7348"/>
    <w:rsid w:val="00A037D8"/>
    <w:rsid w:val="00A06644"/>
    <w:rsid w:val="00A15EC7"/>
    <w:rsid w:val="00A21365"/>
    <w:rsid w:val="00A22FDB"/>
    <w:rsid w:val="00A2753D"/>
    <w:rsid w:val="00A338D6"/>
    <w:rsid w:val="00A45503"/>
    <w:rsid w:val="00A51FCF"/>
    <w:rsid w:val="00A712CE"/>
    <w:rsid w:val="00A773D4"/>
    <w:rsid w:val="00A8538F"/>
    <w:rsid w:val="00A856CB"/>
    <w:rsid w:val="00A91725"/>
    <w:rsid w:val="00A921F4"/>
    <w:rsid w:val="00A94C93"/>
    <w:rsid w:val="00AB056D"/>
    <w:rsid w:val="00AB15E0"/>
    <w:rsid w:val="00AB69C0"/>
    <w:rsid w:val="00AD7FF0"/>
    <w:rsid w:val="00B027C1"/>
    <w:rsid w:val="00B06816"/>
    <w:rsid w:val="00B10930"/>
    <w:rsid w:val="00B109C8"/>
    <w:rsid w:val="00B11485"/>
    <w:rsid w:val="00B32016"/>
    <w:rsid w:val="00B354CE"/>
    <w:rsid w:val="00B45B72"/>
    <w:rsid w:val="00B4658D"/>
    <w:rsid w:val="00B46D47"/>
    <w:rsid w:val="00B52200"/>
    <w:rsid w:val="00B542F0"/>
    <w:rsid w:val="00B56360"/>
    <w:rsid w:val="00B64853"/>
    <w:rsid w:val="00B64942"/>
    <w:rsid w:val="00B72508"/>
    <w:rsid w:val="00B7722E"/>
    <w:rsid w:val="00B773A6"/>
    <w:rsid w:val="00B86504"/>
    <w:rsid w:val="00BA7B2B"/>
    <w:rsid w:val="00BB1EF8"/>
    <w:rsid w:val="00BB5045"/>
    <w:rsid w:val="00BC2797"/>
    <w:rsid w:val="00BD3B4E"/>
    <w:rsid w:val="00BD3DB9"/>
    <w:rsid w:val="00BD49FD"/>
    <w:rsid w:val="00BE18DC"/>
    <w:rsid w:val="00BE2F53"/>
    <w:rsid w:val="00BF75BF"/>
    <w:rsid w:val="00C06D63"/>
    <w:rsid w:val="00C41523"/>
    <w:rsid w:val="00C43638"/>
    <w:rsid w:val="00C45E98"/>
    <w:rsid w:val="00C47E3E"/>
    <w:rsid w:val="00C611BA"/>
    <w:rsid w:val="00C62D73"/>
    <w:rsid w:val="00C77082"/>
    <w:rsid w:val="00C84369"/>
    <w:rsid w:val="00C848BB"/>
    <w:rsid w:val="00CA34CC"/>
    <w:rsid w:val="00CA4A38"/>
    <w:rsid w:val="00CC2357"/>
    <w:rsid w:val="00CE3D45"/>
    <w:rsid w:val="00CF09CA"/>
    <w:rsid w:val="00CF26E1"/>
    <w:rsid w:val="00CF3A8E"/>
    <w:rsid w:val="00D01D54"/>
    <w:rsid w:val="00D12C53"/>
    <w:rsid w:val="00D148FF"/>
    <w:rsid w:val="00D17A26"/>
    <w:rsid w:val="00D253E3"/>
    <w:rsid w:val="00D30CE4"/>
    <w:rsid w:val="00D33256"/>
    <w:rsid w:val="00D35DF6"/>
    <w:rsid w:val="00D41752"/>
    <w:rsid w:val="00D50F35"/>
    <w:rsid w:val="00D53BDF"/>
    <w:rsid w:val="00D76208"/>
    <w:rsid w:val="00D86075"/>
    <w:rsid w:val="00D865D4"/>
    <w:rsid w:val="00D878A9"/>
    <w:rsid w:val="00D963C3"/>
    <w:rsid w:val="00DC60DF"/>
    <w:rsid w:val="00DC61F7"/>
    <w:rsid w:val="00DD78DE"/>
    <w:rsid w:val="00DE28F5"/>
    <w:rsid w:val="00DF505E"/>
    <w:rsid w:val="00E00641"/>
    <w:rsid w:val="00E01AF9"/>
    <w:rsid w:val="00E02F5E"/>
    <w:rsid w:val="00E03F73"/>
    <w:rsid w:val="00E202AB"/>
    <w:rsid w:val="00E34ACD"/>
    <w:rsid w:val="00E455E0"/>
    <w:rsid w:val="00E52BF5"/>
    <w:rsid w:val="00E617DB"/>
    <w:rsid w:val="00E61BB9"/>
    <w:rsid w:val="00E62D4C"/>
    <w:rsid w:val="00E6351C"/>
    <w:rsid w:val="00E757C1"/>
    <w:rsid w:val="00E77219"/>
    <w:rsid w:val="00E817AA"/>
    <w:rsid w:val="00E83591"/>
    <w:rsid w:val="00E866EA"/>
    <w:rsid w:val="00E902FF"/>
    <w:rsid w:val="00EA1D38"/>
    <w:rsid w:val="00EE1801"/>
    <w:rsid w:val="00EF67AB"/>
    <w:rsid w:val="00F238E5"/>
    <w:rsid w:val="00F36F67"/>
    <w:rsid w:val="00F44950"/>
    <w:rsid w:val="00F46C39"/>
    <w:rsid w:val="00F524C2"/>
    <w:rsid w:val="00F56816"/>
    <w:rsid w:val="00F633C1"/>
    <w:rsid w:val="00F728B4"/>
    <w:rsid w:val="00F73D83"/>
    <w:rsid w:val="00F834EF"/>
    <w:rsid w:val="00F85DA7"/>
    <w:rsid w:val="00F93FD4"/>
    <w:rsid w:val="00F97A59"/>
    <w:rsid w:val="00FA27CE"/>
    <w:rsid w:val="00FA757D"/>
    <w:rsid w:val="00FE2ABD"/>
    <w:rsid w:val="00FF0076"/>
    <w:rsid w:val="00FF3161"/>
    <w:rsid w:val="00FF4F7E"/>
    <w:rsid w:val="00FF5C0B"/>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29DE8B"/>
  <w15:docId w15:val="{593869ED-1D57-4898-AF8B-FF8CC1C14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23D82"/>
    <w:pPr>
      <w:suppressAutoHyphens/>
      <w:spacing w:after="200" w:line="276" w:lineRule="auto"/>
    </w:pPr>
    <w:rPr>
      <w:rFonts w:ascii="Calibri" w:eastAsia="Times New Roman" w:hAnsi="Calibri" w:cs="Calibri"/>
      <w:lang w:eastAsia="zh-C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023D82"/>
    <w:rPr>
      <w:color w:val="0000FF"/>
      <w:u w:val="single"/>
    </w:rPr>
  </w:style>
  <w:style w:type="character" w:customStyle="1" w:styleId="Znakiprzypiswdolnych">
    <w:name w:val="Znaki przypisów dolnych"/>
    <w:qFormat/>
    <w:rsid w:val="00023D82"/>
    <w:rPr>
      <w:vertAlign w:val="superscript"/>
    </w:rPr>
  </w:style>
  <w:style w:type="character" w:customStyle="1" w:styleId="s1">
    <w:name w:val="s1"/>
    <w:rsid w:val="00023D82"/>
    <w:rPr>
      <w:rFonts w:ascii="Times" w:hAnsi="Times" w:cs="Times" w:hint="default"/>
      <w:sz w:val="17"/>
      <w:szCs w:val="17"/>
    </w:rPr>
  </w:style>
  <w:style w:type="character" w:styleId="Odwoanieprzypisudolnego">
    <w:name w:val="footnote reference"/>
    <w:uiPriority w:val="99"/>
    <w:rsid w:val="00023D82"/>
    <w:rPr>
      <w:vertAlign w:val="superscript"/>
    </w:rPr>
  </w:style>
  <w:style w:type="paragraph" w:styleId="Nagwek">
    <w:name w:val="header"/>
    <w:aliases w:val="Nagłówek strony"/>
    <w:basedOn w:val="Normalny"/>
    <w:link w:val="NagwekZnak"/>
    <w:uiPriority w:val="99"/>
    <w:rsid w:val="00023D82"/>
    <w:pPr>
      <w:tabs>
        <w:tab w:val="center" w:pos="4536"/>
        <w:tab w:val="right" w:pos="9072"/>
      </w:tabs>
      <w:spacing w:after="0" w:line="240" w:lineRule="auto"/>
    </w:pPr>
    <w:rPr>
      <w:sz w:val="28"/>
      <w:szCs w:val="24"/>
    </w:rPr>
  </w:style>
  <w:style w:type="character" w:customStyle="1" w:styleId="NagwekZnak">
    <w:name w:val="Nagłówek Znak"/>
    <w:aliases w:val="Nagłówek strony Znak"/>
    <w:basedOn w:val="Domylnaczcionkaakapitu"/>
    <w:link w:val="Nagwek"/>
    <w:uiPriority w:val="99"/>
    <w:rsid w:val="00023D82"/>
    <w:rPr>
      <w:rFonts w:ascii="Calibri" w:eastAsia="Times New Roman" w:hAnsi="Calibri" w:cs="Calibri"/>
      <w:sz w:val="28"/>
      <w:szCs w:val="24"/>
      <w:lang w:eastAsia="zh-CN"/>
    </w:rPr>
  </w:style>
  <w:style w:type="paragraph" w:styleId="Stopka">
    <w:name w:val="footer"/>
    <w:basedOn w:val="Normalny"/>
    <w:link w:val="StopkaZnak"/>
    <w:rsid w:val="00023D82"/>
    <w:pPr>
      <w:tabs>
        <w:tab w:val="center" w:pos="4536"/>
        <w:tab w:val="right" w:pos="9072"/>
      </w:tabs>
      <w:spacing w:after="0" w:line="240" w:lineRule="auto"/>
    </w:pPr>
    <w:rPr>
      <w:rFonts w:ascii="Times New Roman" w:hAnsi="Times New Roman" w:cs="Times New Roman"/>
      <w:sz w:val="24"/>
      <w:szCs w:val="20"/>
    </w:rPr>
  </w:style>
  <w:style w:type="character" w:customStyle="1" w:styleId="StopkaZnak">
    <w:name w:val="Stopka Znak"/>
    <w:basedOn w:val="Domylnaczcionkaakapitu"/>
    <w:link w:val="Stopka"/>
    <w:rsid w:val="00023D82"/>
    <w:rPr>
      <w:rFonts w:ascii="Times New Roman" w:eastAsia="Times New Roman" w:hAnsi="Times New Roman" w:cs="Times New Roman"/>
      <w:sz w:val="24"/>
      <w:szCs w:val="20"/>
      <w:lang w:eastAsia="zh-CN"/>
    </w:rPr>
  </w:style>
  <w:style w:type="paragraph" w:customStyle="1" w:styleId="Default">
    <w:name w:val="Default"/>
    <w:link w:val="DefaultZnak"/>
    <w:qFormat/>
    <w:rsid w:val="00023D82"/>
    <w:pPr>
      <w:widowControl w:val="0"/>
      <w:suppressAutoHyphens/>
      <w:autoSpaceDE w:val="0"/>
      <w:spacing w:after="0" w:line="240" w:lineRule="auto"/>
    </w:pPr>
    <w:rPr>
      <w:rFonts w:ascii="Times New Roman" w:eastAsia="Times New Roman" w:hAnsi="Times New Roman" w:cs="Times New Roman"/>
      <w:color w:val="000000"/>
      <w:sz w:val="24"/>
      <w:szCs w:val="20"/>
      <w:lang w:eastAsia="zh-CN"/>
    </w:rPr>
  </w:style>
  <w:style w:type="paragraph" w:customStyle="1" w:styleId="Jasnasiatkaakcent31">
    <w:name w:val="Jasna siatka — akcent 31"/>
    <w:basedOn w:val="Normalny"/>
    <w:rsid w:val="00023D82"/>
    <w:pPr>
      <w:ind w:left="720"/>
      <w:contextualSpacing/>
    </w:pPr>
    <w:rPr>
      <w:rFonts w:eastAsia="Calibri"/>
    </w:rPr>
  </w:style>
  <w:style w:type="paragraph" w:styleId="Tekstpodstawowywcity">
    <w:name w:val="Body Text Indent"/>
    <w:basedOn w:val="Normalny"/>
    <w:link w:val="TekstpodstawowywcityZnak"/>
    <w:rsid w:val="00023D82"/>
    <w:pPr>
      <w:spacing w:after="120"/>
      <w:ind w:left="283"/>
    </w:pPr>
  </w:style>
  <w:style w:type="character" w:customStyle="1" w:styleId="TekstpodstawowywcityZnak">
    <w:name w:val="Tekst podstawowy wcięty Znak"/>
    <w:basedOn w:val="Domylnaczcionkaakapitu"/>
    <w:link w:val="Tekstpodstawowywcity"/>
    <w:rsid w:val="00023D82"/>
    <w:rPr>
      <w:rFonts w:ascii="Calibri" w:eastAsia="Times New Roman" w:hAnsi="Calibri" w:cs="Calibri"/>
      <w:lang w:eastAsia="zh-CN"/>
    </w:rPr>
  </w:style>
  <w:style w:type="paragraph" w:styleId="Tekstprzypisudolnego">
    <w:name w:val="footnote text"/>
    <w:basedOn w:val="Normalny"/>
    <w:link w:val="TekstprzypisudolnegoZnak"/>
    <w:uiPriority w:val="99"/>
    <w:rsid w:val="00023D82"/>
    <w:pPr>
      <w:spacing w:after="0" w:line="240" w:lineRule="auto"/>
    </w:pPr>
    <w:rPr>
      <w:rFonts w:ascii="Times New Roman" w:hAnsi="Times New Roman" w:cs="Times New Roman"/>
      <w:sz w:val="20"/>
      <w:szCs w:val="20"/>
    </w:rPr>
  </w:style>
  <w:style w:type="character" w:customStyle="1" w:styleId="TekstprzypisudolnegoZnak">
    <w:name w:val="Tekst przypisu dolnego Znak"/>
    <w:basedOn w:val="Domylnaczcionkaakapitu"/>
    <w:link w:val="Tekstprzypisudolnego"/>
    <w:uiPriority w:val="99"/>
    <w:qFormat/>
    <w:rsid w:val="00023D82"/>
    <w:rPr>
      <w:rFonts w:ascii="Times New Roman" w:eastAsia="Times New Roman" w:hAnsi="Times New Roman" w:cs="Times New Roman"/>
      <w:sz w:val="20"/>
      <w:szCs w:val="20"/>
      <w:lang w:eastAsia="zh-CN"/>
    </w:rPr>
  </w:style>
  <w:style w:type="paragraph" w:customStyle="1" w:styleId="p2">
    <w:name w:val="p2"/>
    <w:basedOn w:val="Normalny"/>
    <w:rsid w:val="00023D82"/>
    <w:pPr>
      <w:spacing w:after="0" w:line="240" w:lineRule="auto"/>
    </w:pPr>
    <w:rPr>
      <w:rFonts w:ascii="Helvetica" w:hAnsi="Helvetica" w:cs="Helvetica"/>
      <w:sz w:val="17"/>
      <w:szCs w:val="17"/>
    </w:rPr>
  </w:style>
  <w:style w:type="paragraph" w:customStyle="1" w:styleId="Standardowy2">
    <w:name w:val="Standardowy2"/>
    <w:rsid w:val="00023D82"/>
    <w:pPr>
      <w:suppressAutoHyphens/>
      <w:spacing w:after="0" w:line="240" w:lineRule="auto"/>
    </w:pPr>
    <w:rPr>
      <w:rFonts w:ascii="Times New Roman" w:eastAsia="Times New Roman" w:hAnsi="Times New Roman" w:cs="Mangal"/>
      <w:sz w:val="20"/>
      <w:szCs w:val="20"/>
      <w:lang w:eastAsia="zh-CN" w:bidi="hi-IN"/>
    </w:rPr>
  </w:style>
  <w:style w:type="paragraph" w:customStyle="1" w:styleId="redniasiatka1akcent21">
    <w:name w:val="Średnia siatka 1 — akcent 21"/>
    <w:basedOn w:val="Normalny"/>
    <w:rsid w:val="00023D82"/>
    <w:pPr>
      <w:spacing w:before="20" w:after="40" w:line="252" w:lineRule="auto"/>
      <w:ind w:left="720"/>
      <w:contextualSpacing/>
      <w:jc w:val="both"/>
    </w:pPr>
    <w:rPr>
      <w:rFonts w:eastAsia="SimSun"/>
      <w:sz w:val="20"/>
      <w:szCs w:val="20"/>
    </w:rPr>
  </w:style>
  <w:style w:type="character" w:styleId="Odwoaniedokomentarza">
    <w:name w:val="annotation reference"/>
    <w:uiPriority w:val="99"/>
    <w:semiHidden/>
    <w:unhideWhenUsed/>
    <w:qFormat/>
    <w:rsid w:val="00023D82"/>
    <w:rPr>
      <w:sz w:val="18"/>
      <w:szCs w:val="18"/>
    </w:rPr>
  </w:style>
  <w:style w:type="paragraph" w:styleId="Tekstkomentarza">
    <w:name w:val="annotation text"/>
    <w:aliases w:val=" Znak2,Znak2"/>
    <w:basedOn w:val="Normalny"/>
    <w:link w:val="TekstkomentarzaZnak1"/>
    <w:uiPriority w:val="99"/>
    <w:unhideWhenUsed/>
    <w:qFormat/>
    <w:rsid w:val="00023D82"/>
    <w:rPr>
      <w:rFonts w:cs="Times New Roman"/>
      <w:sz w:val="24"/>
      <w:szCs w:val="24"/>
    </w:rPr>
  </w:style>
  <w:style w:type="character" w:customStyle="1" w:styleId="TekstkomentarzaZnak">
    <w:name w:val="Tekst komentarza Znak"/>
    <w:basedOn w:val="Domylnaczcionkaakapitu"/>
    <w:uiPriority w:val="99"/>
    <w:qFormat/>
    <w:rsid w:val="00023D82"/>
    <w:rPr>
      <w:rFonts w:ascii="Calibri" w:eastAsia="Times New Roman" w:hAnsi="Calibri" w:cs="Calibri"/>
      <w:sz w:val="20"/>
      <w:szCs w:val="20"/>
      <w:lang w:eastAsia="zh-CN"/>
    </w:rPr>
  </w:style>
  <w:style w:type="character" w:customStyle="1" w:styleId="TekstkomentarzaZnak1">
    <w:name w:val="Tekst komentarza Znak1"/>
    <w:aliases w:val=" Znak2 Znak,Znak2 Znak"/>
    <w:link w:val="Tekstkomentarza"/>
    <w:uiPriority w:val="99"/>
    <w:rsid w:val="00023D82"/>
    <w:rPr>
      <w:rFonts w:ascii="Calibri" w:eastAsia="Times New Roman" w:hAnsi="Calibri" w:cs="Times New Roman"/>
      <w:sz w:val="24"/>
      <w:szCs w:val="24"/>
      <w:lang w:eastAsia="zh-CN"/>
    </w:rPr>
  </w:style>
  <w:style w:type="paragraph" w:styleId="Akapitzlist">
    <w:name w:val="List Paragraph"/>
    <w:aliases w:val="Kolorowa lista — akcent 12,Wypunktowanie,Colorful List - Accent 11,Asia 2  Akapit z listą,Obiekt,L1,Numerowanie,Akapit z listą5,T_SZ_List Paragraph,normalny tekst,Akapit z listą BS,Colorful List Accent 1,Akapit z listą1,List Paragraph,l"/>
    <w:basedOn w:val="Normalny"/>
    <w:link w:val="AkapitzlistZnak"/>
    <w:uiPriority w:val="34"/>
    <w:qFormat/>
    <w:rsid w:val="00023D82"/>
    <w:pPr>
      <w:suppressAutoHyphens w:val="0"/>
      <w:spacing w:after="0" w:line="240" w:lineRule="auto"/>
      <w:ind w:left="720"/>
      <w:contextualSpacing/>
    </w:pPr>
    <w:rPr>
      <w:rFonts w:eastAsia="Calibri" w:cs="Times New Roman"/>
      <w:sz w:val="24"/>
      <w:szCs w:val="24"/>
      <w:lang w:eastAsia="en-US"/>
    </w:rPr>
  </w:style>
  <w:style w:type="paragraph" w:styleId="Tekstpodstawowy">
    <w:name w:val="Body Text"/>
    <w:basedOn w:val="Normalny"/>
    <w:link w:val="TekstpodstawowyZnak"/>
    <w:uiPriority w:val="99"/>
    <w:semiHidden/>
    <w:unhideWhenUsed/>
    <w:rsid w:val="00023D82"/>
    <w:pPr>
      <w:spacing w:after="120"/>
    </w:pPr>
  </w:style>
  <w:style w:type="character" w:customStyle="1" w:styleId="TekstpodstawowyZnak">
    <w:name w:val="Tekst podstawowy Znak"/>
    <w:basedOn w:val="Domylnaczcionkaakapitu"/>
    <w:link w:val="Tekstpodstawowy"/>
    <w:uiPriority w:val="99"/>
    <w:semiHidden/>
    <w:rsid w:val="00023D82"/>
    <w:rPr>
      <w:rFonts w:ascii="Calibri" w:eastAsia="Times New Roman" w:hAnsi="Calibri" w:cs="Calibri"/>
      <w:lang w:eastAsia="zh-CN"/>
    </w:rPr>
  </w:style>
  <w:style w:type="paragraph" w:styleId="Tekstdymka">
    <w:name w:val="Balloon Text"/>
    <w:basedOn w:val="Normalny"/>
    <w:link w:val="TekstdymkaZnak"/>
    <w:uiPriority w:val="99"/>
    <w:semiHidden/>
    <w:unhideWhenUsed/>
    <w:rsid w:val="00AB056D"/>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B056D"/>
    <w:rPr>
      <w:rFonts w:ascii="Tahoma" w:eastAsia="Times New Roman" w:hAnsi="Tahoma" w:cs="Tahoma"/>
      <w:sz w:val="16"/>
      <w:szCs w:val="16"/>
      <w:lang w:eastAsia="zh-CN"/>
    </w:rPr>
  </w:style>
  <w:style w:type="paragraph" w:styleId="Tematkomentarza">
    <w:name w:val="annotation subject"/>
    <w:basedOn w:val="Tekstkomentarza"/>
    <w:next w:val="Tekstkomentarza"/>
    <w:link w:val="TematkomentarzaZnak"/>
    <w:uiPriority w:val="99"/>
    <w:semiHidden/>
    <w:unhideWhenUsed/>
    <w:rsid w:val="008D1827"/>
    <w:pPr>
      <w:spacing w:line="240" w:lineRule="auto"/>
    </w:pPr>
    <w:rPr>
      <w:rFonts w:cs="Calibri"/>
      <w:b/>
      <w:bCs/>
      <w:sz w:val="20"/>
      <w:szCs w:val="20"/>
    </w:rPr>
  </w:style>
  <w:style w:type="character" w:customStyle="1" w:styleId="TematkomentarzaZnak">
    <w:name w:val="Temat komentarza Znak"/>
    <w:basedOn w:val="TekstkomentarzaZnak1"/>
    <w:link w:val="Tematkomentarza"/>
    <w:uiPriority w:val="99"/>
    <w:semiHidden/>
    <w:rsid w:val="008D1827"/>
    <w:rPr>
      <w:rFonts w:ascii="Calibri" w:eastAsia="Times New Roman" w:hAnsi="Calibri" w:cs="Calibri"/>
      <w:b/>
      <w:bCs/>
      <w:sz w:val="20"/>
      <w:szCs w:val="20"/>
      <w:lang w:eastAsia="zh-CN"/>
    </w:rPr>
  </w:style>
  <w:style w:type="character" w:customStyle="1" w:styleId="AkapitzlistZnak">
    <w:name w:val="Akapit z listą Znak"/>
    <w:aliases w:val="Kolorowa lista — akcent 12 Znak,Wypunktowanie Znak,Colorful List - Accent 11 Znak,Asia 2  Akapit z listą Znak,Obiekt Znak,L1 Znak,Numerowanie Znak,Akapit z listą5 Znak,T_SZ_List Paragraph Znak,normalny tekst Znak,Akapit z listą1 Znak"/>
    <w:link w:val="Akapitzlist"/>
    <w:uiPriority w:val="99"/>
    <w:qFormat/>
    <w:rsid w:val="007C5D1B"/>
    <w:rPr>
      <w:rFonts w:ascii="Calibri" w:eastAsia="Calibri" w:hAnsi="Calibri" w:cs="Times New Roman"/>
      <w:sz w:val="24"/>
      <w:szCs w:val="24"/>
    </w:rPr>
  </w:style>
  <w:style w:type="numbering" w:customStyle="1" w:styleId="WW8Num18">
    <w:name w:val="WW8Num18"/>
    <w:rsid w:val="001B7CC5"/>
    <w:pPr>
      <w:numPr>
        <w:numId w:val="34"/>
      </w:numPr>
    </w:pPr>
  </w:style>
  <w:style w:type="paragraph" w:customStyle="1" w:styleId="Nagwek2">
    <w:name w:val="Nagłówek2"/>
    <w:basedOn w:val="Normalny"/>
    <w:next w:val="Tekstpodstawowy"/>
    <w:rsid w:val="00850705"/>
    <w:pPr>
      <w:suppressAutoHyphens w:val="0"/>
      <w:spacing w:after="0" w:line="240" w:lineRule="auto"/>
      <w:jc w:val="center"/>
    </w:pPr>
    <w:rPr>
      <w:rFonts w:ascii="Times New Roman" w:hAnsi="Times New Roman" w:cs="Times New Roman"/>
      <w:sz w:val="24"/>
      <w:szCs w:val="24"/>
    </w:rPr>
  </w:style>
  <w:style w:type="paragraph" w:styleId="Poprawka">
    <w:name w:val="Revision"/>
    <w:hidden/>
    <w:uiPriority w:val="99"/>
    <w:semiHidden/>
    <w:rsid w:val="00A8538F"/>
    <w:pPr>
      <w:spacing w:after="0" w:line="240" w:lineRule="auto"/>
    </w:pPr>
    <w:rPr>
      <w:rFonts w:ascii="Calibri" w:eastAsia="Times New Roman" w:hAnsi="Calibri" w:cs="Calibri"/>
      <w:lang w:eastAsia="zh-CN"/>
    </w:rPr>
  </w:style>
  <w:style w:type="paragraph" w:customStyle="1" w:styleId="Textbody">
    <w:name w:val="Text body"/>
    <w:basedOn w:val="Normalny"/>
    <w:rsid w:val="00C06D63"/>
    <w:pPr>
      <w:widowControl w:val="0"/>
      <w:autoSpaceDN w:val="0"/>
      <w:spacing w:after="120" w:line="240" w:lineRule="auto"/>
      <w:textAlignment w:val="baseline"/>
    </w:pPr>
    <w:rPr>
      <w:rFonts w:ascii="Times New Roman" w:eastAsia="SimSun" w:hAnsi="Times New Roman" w:cs="Mangal"/>
      <w:kern w:val="3"/>
      <w:sz w:val="24"/>
      <w:szCs w:val="24"/>
      <w:lang w:bidi="hi-IN"/>
    </w:rPr>
  </w:style>
  <w:style w:type="character" w:customStyle="1" w:styleId="DefaultZnak">
    <w:name w:val="Default Znak"/>
    <w:link w:val="Default"/>
    <w:locked/>
    <w:rsid w:val="00C06D63"/>
    <w:rPr>
      <w:rFonts w:ascii="Times New Roman" w:eastAsia="Times New Roman" w:hAnsi="Times New Roman" w:cs="Times New Roman"/>
      <w:color w:val="000000"/>
      <w:sz w:val="24"/>
      <w:szCs w:val="20"/>
      <w:lang w:eastAsia="zh-CN"/>
    </w:rPr>
  </w:style>
  <w:style w:type="character" w:customStyle="1" w:styleId="WW8Num1z8">
    <w:name w:val="WW8Num1z8"/>
    <w:rsid w:val="000702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6730754">
      <w:bodyDiv w:val="1"/>
      <w:marLeft w:val="0"/>
      <w:marRight w:val="0"/>
      <w:marTop w:val="0"/>
      <w:marBottom w:val="0"/>
      <w:divBdr>
        <w:top w:val="none" w:sz="0" w:space="0" w:color="auto"/>
        <w:left w:val="none" w:sz="0" w:space="0" w:color="auto"/>
        <w:bottom w:val="none" w:sz="0" w:space="0" w:color="auto"/>
        <w:right w:val="none" w:sz="0" w:space="0" w:color="auto"/>
      </w:divBdr>
    </w:div>
    <w:div w:id="436482598">
      <w:bodyDiv w:val="1"/>
      <w:marLeft w:val="0"/>
      <w:marRight w:val="0"/>
      <w:marTop w:val="0"/>
      <w:marBottom w:val="0"/>
      <w:divBdr>
        <w:top w:val="none" w:sz="0" w:space="0" w:color="auto"/>
        <w:left w:val="none" w:sz="0" w:space="0" w:color="auto"/>
        <w:bottom w:val="none" w:sz="0" w:space="0" w:color="auto"/>
        <w:right w:val="none" w:sz="0" w:space="0" w:color="auto"/>
      </w:divBdr>
    </w:div>
    <w:div w:id="831481293">
      <w:bodyDiv w:val="1"/>
      <w:marLeft w:val="0"/>
      <w:marRight w:val="0"/>
      <w:marTop w:val="0"/>
      <w:marBottom w:val="0"/>
      <w:divBdr>
        <w:top w:val="none" w:sz="0" w:space="0" w:color="auto"/>
        <w:left w:val="none" w:sz="0" w:space="0" w:color="auto"/>
        <w:bottom w:val="none" w:sz="0" w:space="0" w:color="auto"/>
        <w:right w:val="none" w:sz="0" w:space="0" w:color="auto"/>
      </w:divBdr>
    </w:div>
    <w:div w:id="1344822244">
      <w:bodyDiv w:val="1"/>
      <w:marLeft w:val="0"/>
      <w:marRight w:val="0"/>
      <w:marTop w:val="0"/>
      <w:marBottom w:val="0"/>
      <w:divBdr>
        <w:top w:val="none" w:sz="0" w:space="0" w:color="auto"/>
        <w:left w:val="none" w:sz="0" w:space="0" w:color="auto"/>
        <w:bottom w:val="none" w:sz="0" w:space="0" w:color="auto"/>
        <w:right w:val="none" w:sz="0" w:space="0" w:color="auto"/>
      </w:divBdr>
    </w:div>
    <w:div w:id="1484155501">
      <w:bodyDiv w:val="1"/>
      <w:marLeft w:val="0"/>
      <w:marRight w:val="0"/>
      <w:marTop w:val="0"/>
      <w:marBottom w:val="0"/>
      <w:divBdr>
        <w:top w:val="none" w:sz="0" w:space="0" w:color="auto"/>
        <w:left w:val="none" w:sz="0" w:space="0" w:color="auto"/>
        <w:bottom w:val="none" w:sz="0" w:space="0" w:color="auto"/>
        <w:right w:val="none" w:sz="0" w:space="0" w:color="auto"/>
      </w:divBdr>
    </w:div>
    <w:div w:id="1732461845">
      <w:bodyDiv w:val="1"/>
      <w:marLeft w:val="0"/>
      <w:marRight w:val="0"/>
      <w:marTop w:val="0"/>
      <w:marBottom w:val="0"/>
      <w:divBdr>
        <w:top w:val="none" w:sz="0" w:space="0" w:color="auto"/>
        <w:left w:val="none" w:sz="0" w:space="0" w:color="auto"/>
        <w:bottom w:val="none" w:sz="0" w:space="0" w:color="auto"/>
        <w:right w:val="none" w:sz="0" w:space="0" w:color="auto"/>
      </w:divBdr>
    </w:div>
    <w:div w:id="1807890484">
      <w:bodyDiv w:val="1"/>
      <w:marLeft w:val="0"/>
      <w:marRight w:val="0"/>
      <w:marTop w:val="0"/>
      <w:marBottom w:val="0"/>
      <w:divBdr>
        <w:top w:val="none" w:sz="0" w:space="0" w:color="auto"/>
        <w:left w:val="none" w:sz="0" w:space="0" w:color="auto"/>
        <w:bottom w:val="none" w:sz="0" w:space="0" w:color="auto"/>
        <w:right w:val="none" w:sz="0" w:space="0" w:color="auto"/>
      </w:divBdr>
    </w:div>
    <w:div w:id="1878008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zetargi@miedzyrzecgmina.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21B36A-97FA-4B55-AC4F-A91843B4D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4915</Words>
  <Characters>29496</Characters>
  <Application>Microsoft Office Word</Application>
  <DocSecurity>0</DocSecurity>
  <Lines>245</Lines>
  <Paragraphs>68</Paragraphs>
  <ScaleCrop>false</ScaleCrop>
  <HeadingPairs>
    <vt:vector size="2" baseType="variant">
      <vt:variant>
        <vt:lpstr>Tytuł</vt:lpstr>
      </vt:variant>
      <vt:variant>
        <vt:i4>1</vt:i4>
      </vt:variant>
    </vt:vector>
  </HeadingPairs>
  <TitlesOfParts>
    <vt:vector size="1" baseType="lpstr">
      <vt:lpstr/>
    </vt:vector>
  </TitlesOfParts>
  <Company>AD</Company>
  <LinksUpToDate>false</LinksUpToDate>
  <CharactersWithSpaces>34343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Barbara Kanar</dc:creator>
  <cp:lastModifiedBy>Konrad Cichoń</cp:lastModifiedBy>
  <cp:revision>2</cp:revision>
  <cp:lastPrinted>2023-07-28T07:43:00Z</cp:lastPrinted>
  <dcterms:created xsi:type="dcterms:W3CDTF">2024-10-11T06:26:00Z</dcterms:created>
  <dcterms:modified xsi:type="dcterms:W3CDTF">2024-10-11T06:26:00Z</dcterms:modified>
</cp:coreProperties>
</file>