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ackground w:color="FFFFFF"/>
  <w:body>
    <w:p w14:paraId="29846CDA" w14:textId="47FE35E1" w:rsidR="0059628B" w:rsidRPr="004B0DF7" w:rsidRDefault="0059628B" w:rsidP="0059628B">
      <w:pPr>
        <w:spacing w:line="288" w:lineRule="auto"/>
        <w:jc w:val="right"/>
        <w:rPr>
          <w:rFonts w:ascii="Arial" w:hAnsi="Arial" w:cs="Arial"/>
          <w:b/>
          <w:bCs/>
          <w:kern w:val="1"/>
          <w:sz w:val="20"/>
          <w:szCs w:val="20"/>
        </w:rPr>
      </w:pPr>
      <w:r w:rsidRPr="004B0DF7">
        <w:rPr>
          <w:rFonts w:ascii="Arial" w:hAnsi="Arial" w:cs="Arial"/>
          <w:b/>
          <w:bCs/>
          <w:kern w:val="1"/>
          <w:sz w:val="20"/>
          <w:szCs w:val="20"/>
        </w:rPr>
        <w:t xml:space="preserve">Załącznik nr </w:t>
      </w:r>
      <w:r w:rsidR="00FE05CD">
        <w:rPr>
          <w:rFonts w:ascii="Arial" w:hAnsi="Arial" w:cs="Arial"/>
          <w:b/>
          <w:bCs/>
          <w:kern w:val="1"/>
          <w:sz w:val="20"/>
          <w:szCs w:val="20"/>
        </w:rPr>
        <w:t>5</w:t>
      </w:r>
      <w:r w:rsidRPr="004B0DF7">
        <w:rPr>
          <w:rFonts w:ascii="Arial" w:hAnsi="Arial" w:cs="Arial"/>
          <w:b/>
          <w:bCs/>
          <w:kern w:val="1"/>
          <w:sz w:val="20"/>
          <w:szCs w:val="20"/>
        </w:rPr>
        <w:t xml:space="preserve"> do SWZ</w:t>
      </w:r>
    </w:p>
    <w:p w14:paraId="036EEAA7" w14:textId="6F9AD5DE" w:rsidR="001C65C7" w:rsidRPr="00615E76" w:rsidRDefault="001C65C7" w:rsidP="00C97C85">
      <w:pPr>
        <w:spacing w:line="276" w:lineRule="auto"/>
        <w:ind w:left="57" w:right="-57"/>
        <w:jc w:val="both"/>
        <w:rPr>
          <w:rFonts w:ascii="Arial" w:hAnsi="Arial" w:cs="Arial"/>
          <w:b/>
          <w:bCs/>
          <w:sz w:val="20"/>
          <w:szCs w:val="20"/>
          <w:lang w:eastAsia="pl-PL"/>
        </w:rPr>
      </w:pPr>
      <w:r w:rsidRPr="004B0DF7">
        <w:rPr>
          <w:rFonts w:ascii="Arial" w:hAnsi="Arial" w:cs="Arial"/>
          <w:bCs/>
          <w:kern w:val="1"/>
          <w:sz w:val="20"/>
          <w:szCs w:val="20"/>
        </w:rPr>
        <w:t>…….............................................................................</w:t>
      </w:r>
      <w:r w:rsidR="00C97C85">
        <w:rPr>
          <w:rFonts w:ascii="Arial" w:hAnsi="Arial" w:cs="Arial"/>
          <w:bCs/>
          <w:kern w:val="1"/>
          <w:sz w:val="20"/>
          <w:szCs w:val="20"/>
        </w:rPr>
        <w:tab/>
      </w:r>
      <w:r w:rsidR="00C97C85">
        <w:rPr>
          <w:rFonts w:ascii="Arial" w:hAnsi="Arial" w:cs="Arial"/>
          <w:bCs/>
          <w:kern w:val="1"/>
          <w:sz w:val="20"/>
          <w:szCs w:val="20"/>
        </w:rPr>
        <w:tab/>
      </w:r>
      <w:r w:rsidR="00C97C85">
        <w:rPr>
          <w:rFonts w:ascii="Arial" w:hAnsi="Arial" w:cs="Arial"/>
          <w:bCs/>
          <w:kern w:val="1"/>
          <w:sz w:val="20"/>
          <w:szCs w:val="20"/>
        </w:rPr>
        <w:tab/>
      </w:r>
      <w:r w:rsidR="00C97C85">
        <w:rPr>
          <w:rFonts w:ascii="Arial" w:hAnsi="Arial" w:cs="Arial"/>
          <w:bCs/>
          <w:kern w:val="1"/>
          <w:sz w:val="20"/>
          <w:szCs w:val="20"/>
        </w:rPr>
        <w:tab/>
      </w:r>
      <w:r w:rsidR="00C97C85">
        <w:rPr>
          <w:rFonts w:ascii="Arial" w:hAnsi="Arial" w:cs="Arial"/>
          <w:bCs/>
          <w:kern w:val="1"/>
          <w:sz w:val="20"/>
          <w:szCs w:val="20"/>
        </w:rPr>
        <w:tab/>
      </w:r>
      <w:r w:rsidR="00C97C85">
        <w:rPr>
          <w:rFonts w:ascii="Arial" w:hAnsi="Arial" w:cs="Arial"/>
          <w:bCs/>
          <w:kern w:val="1"/>
          <w:sz w:val="20"/>
          <w:szCs w:val="20"/>
        </w:rPr>
        <w:tab/>
      </w:r>
      <w:r w:rsidRPr="00615E76">
        <w:rPr>
          <w:rFonts w:ascii="Arial" w:hAnsi="Arial" w:cs="Arial"/>
          <w:b/>
          <w:bCs/>
          <w:sz w:val="20"/>
          <w:szCs w:val="20"/>
          <w:lang w:eastAsia="pl-PL"/>
        </w:rPr>
        <w:t>Województwo Mazowieckie -</w:t>
      </w:r>
    </w:p>
    <w:p w14:paraId="26FF919D" w14:textId="6DC1645B" w:rsidR="00C97C85" w:rsidRDefault="001C65C7" w:rsidP="00C97C85">
      <w:pPr>
        <w:spacing w:line="276" w:lineRule="auto"/>
        <w:ind w:left="8508"/>
        <w:jc w:val="both"/>
        <w:rPr>
          <w:rFonts w:ascii="Arial" w:hAnsi="Arial" w:cs="Arial"/>
          <w:b/>
          <w:bCs/>
          <w:kern w:val="1"/>
          <w:sz w:val="20"/>
          <w:szCs w:val="20"/>
        </w:rPr>
      </w:pPr>
      <w:r w:rsidRPr="004B0DF7">
        <w:rPr>
          <w:rFonts w:ascii="Arial" w:hAnsi="Arial" w:cs="Arial"/>
          <w:b/>
          <w:bCs/>
          <w:kern w:val="1"/>
          <w:sz w:val="20"/>
          <w:szCs w:val="20"/>
        </w:rPr>
        <w:t>Ośrodek Edukacji Informatycznej i Zastosowań Komputerów</w:t>
      </w:r>
      <w:r w:rsidR="00451F4A" w:rsidRPr="004B0DF7">
        <w:rPr>
          <w:rFonts w:ascii="Arial" w:hAnsi="Arial" w:cs="Arial"/>
          <w:b/>
          <w:bCs/>
          <w:kern w:val="1"/>
          <w:sz w:val="20"/>
          <w:szCs w:val="20"/>
        </w:rPr>
        <w:t xml:space="preserve"> w   </w:t>
      </w:r>
      <w:r w:rsidR="00174A59">
        <w:rPr>
          <w:rFonts w:ascii="Arial" w:hAnsi="Arial" w:cs="Arial"/>
          <w:b/>
          <w:bCs/>
          <w:kern w:val="1"/>
          <w:sz w:val="20"/>
          <w:szCs w:val="20"/>
        </w:rPr>
        <w:t> </w:t>
      </w:r>
      <w:r w:rsidR="00451F4A" w:rsidRPr="004B0DF7">
        <w:rPr>
          <w:rFonts w:ascii="Arial" w:hAnsi="Arial" w:cs="Arial"/>
          <w:b/>
          <w:bCs/>
          <w:kern w:val="1"/>
          <w:sz w:val="20"/>
          <w:szCs w:val="20"/>
        </w:rPr>
        <w:t>Warszawie</w:t>
      </w:r>
      <w:r w:rsidR="00C97C85">
        <w:rPr>
          <w:rFonts w:ascii="Arial" w:hAnsi="Arial" w:cs="Arial"/>
          <w:b/>
          <w:bCs/>
          <w:kern w:val="1"/>
          <w:sz w:val="20"/>
          <w:szCs w:val="20"/>
        </w:rPr>
        <w:t> </w:t>
      </w:r>
    </w:p>
    <w:p w14:paraId="3DC75744" w14:textId="09449472" w:rsidR="001C65C7" w:rsidRPr="004B0DF7" w:rsidRDefault="001C65C7" w:rsidP="00C97C85">
      <w:pPr>
        <w:spacing w:line="276" w:lineRule="auto"/>
        <w:ind w:left="8508"/>
        <w:jc w:val="both"/>
        <w:rPr>
          <w:rFonts w:ascii="Arial" w:hAnsi="Arial" w:cs="Arial"/>
          <w:b/>
          <w:bCs/>
          <w:kern w:val="1"/>
          <w:sz w:val="20"/>
          <w:szCs w:val="20"/>
        </w:rPr>
      </w:pPr>
      <w:r w:rsidRPr="004B0DF7">
        <w:rPr>
          <w:rFonts w:ascii="Arial" w:hAnsi="Arial" w:cs="Arial"/>
          <w:b/>
          <w:bCs/>
          <w:kern w:val="1"/>
          <w:sz w:val="20"/>
          <w:szCs w:val="20"/>
        </w:rPr>
        <w:t>ul. Raszyńska 8/10</w:t>
      </w:r>
    </w:p>
    <w:p w14:paraId="236BABD7" w14:textId="232298D8" w:rsidR="001C65C7" w:rsidRPr="004B0DF7" w:rsidRDefault="001C65C7" w:rsidP="001C65C7">
      <w:pPr>
        <w:spacing w:line="276" w:lineRule="auto"/>
        <w:jc w:val="both"/>
        <w:rPr>
          <w:rFonts w:ascii="Arial" w:hAnsi="Arial" w:cs="Arial"/>
          <w:bCs/>
          <w:kern w:val="1"/>
          <w:sz w:val="20"/>
          <w:szCs w:val="20"/>
        </w:rPr>
      </w:pPr>
      <w:r w:rsidRPr="004B0DF7">
        <w:rPr>
          <w:rFonts w:ascii="Arial" w:hAnsi="Arial" w:cs="Arial"/>
          <w:bCs/>
          <w:kern w:val="1"/>
          <w:sz w:val="20"/>
          <w:szCs w:val="20"/>
        </w:rPr>
        <w:t>………..……...……......................................................</w:t>
      </w:r>
      <w:r w:rsidR="00C97C85">
        <w:rPr>
          <w:rFonts w:ascii="Arial" w:hAnsi="Arial" w:cs="Arial"/>
          <w:bCs/>
          <w:kern w:val="1"/>
          <w:sz w:val="20"/>
          <w:szCs w:val="20"/>
        </w:rPr>
        <w:tab/>
      </w:r>
      <w:r w:rsidR="00C97C85">
        <w:rPr>
          <w:rFonts w:ascii="Arial" w:hAnsi="Arial" w:cs="Arial"/>
          <w:bCs/>
          <w:kern w:val="1"/>
          <w:sz w:val="20"/>
          <w:szCs w:val="20"/>
        </w:rPr>
        <w:tab/>
      </w:r>
      <w:r w:rsidR="00C97C85">
        <w:rPr>
          <w:rFonts w:ascii="Arial" w:hAnsi="Arial" w:cs="Arial"/>
          <w:bCs/>
          <w:kern w:val="1"/>
          <w:sz w:val="20"/>
          <w:szCs w:val="20"/>
        </w:rPr>
        <w:tab/>
      </w:r>
      <w:r w:rsidR="00C97C85">
        <w:rPr>
          <w:rFonts w:ascii="Arial" w:hAnsi="Arial" w:cs="Arial"/>
          <w:bCs/>
          <w:kern w:val="1"/>
          <w:sz w:val="20"/>
          <w:szCs w:val="20"/>
        </w:rPr>
        <w:tab/>
      </w:r>
      <w:r w:rsidR="00C97C85">
        <w:rPr>
          <w:rFonts w:ascii="Arial" w:hAnsi="Arial" w:cs="Arial"/>
          <w:bCs/>
          <w:kern w:val="1"/>
          <w:sz w:val="20"/>
          <w:szCs w:val="20"/>
        </w:rPr>
        <w:tab/>
      </w:r>
      <w:r w:rsidR="00C97C85">
        <w:rPr>
          <w:rFonts w:ascii="Arial" w:hAnsi="Arial" w:cs="Arial"/>
          <w:bCs/>
          <w:kern w:val="1"/>
          <w:sz w:val="20"/>
          <w:szCs w:val="20"/>
        </w:rPr>
        <w:tab/>
      </w:r>
      <w:r w:rsidRPr="004B0DF7">
        <w:rPr>
          <w:rFonts w:ascii="Arial" w:hAnsi="Arial" w:cs="Arial"/>
          <w:b/>
          <w:bCs/>
          <w:kern w:val="1"/>
          <w:sz w:val="20"/>
          <w:szCs w:val="20"/>
        </w:rPr>
        <w:t>02-026 Warszawa</w:t>
      </w:r>
    </w:p>
    <w:p w14:paraId="74AC0C4D" w14:textId="49A95B14" w:rsidR="001C65C7" w:rsidRPr="007F1825" w:rsidRDefault="001C65C7" w:rsidP="001C65C7">
      <w:pPr>
        <w:spacing w:line="276" w:lineRule="auto"/>
        <w:jc w:val="both"/>
        <w:rPr>
          <w:rFonts w:ascii="Arial" w:hAnsi="Arial" w:cs="Arial"/>
          <w:bCs/>
          <w:i/>
          <w:kern w:val="1"/>
          <w:sz w:val="18"/>
          <w:szCs w:val="18"/>
        </w:rPr>
      </w:pPr>
      <w:r w:rsidRPr="007F1825">
        <w:rPr>
          <w:rFonts w:ascii="Arial" w:hAnsi="Arial" w:cs="Arial"/>
          <w:bCs/>
          <w:kern w:val="1"/>
          <w:sz w:val="18"/>
          <w:szCs w:val="18"/>
        </w:rPr>
        <w:t>(pełna nazwa/firma, adres</w:t>
      </w:r>
      <w:r w:rsidRPr="007F1825">
        <w:rPr>
          <w:rFonts w:ascii="Arial" w:hAnsi="Arial" w:cs="Arial"/>
          <w:bCs/>
          <w:i/>
          <w:kern w:val="1"/>
          <w:sz w:val="18"/>
          <w:szCs w:val="18"/>
        </w:rPr>
        <w:t>, w zależności od podmiotu:</w:t>
      </w:r>
    </w:p>
    <w:p w14:paraId="0760E4D4" w14:textId="77777777" w:rsidR="001C65C7" w:rsidRPr="007F1825" w:rsidRDefault="001C65C7" w:rsidP="001C65C7">
      <w:pPr>
        <w:suppressAutoHyphens w:val="0"/>
        <w:spacing w:line="276" w:lineRule="auto"/>
        <w:rPr>
          <w:rFonts w:ascii="Arial" w:eastAsia="Calibri" w:hAnsi="Arial" w:cs="Arial"/>
          <w:i/>
          <w:sz w:val="18"/>
          <w:szCs w:val="18"/>
          <w:lang w:eastAsia="en-US"/>
        </w:rPr>
      </w:pPr>
      <w:r w:rsidRPr="007F1825">
        <w:rPr>
          <w:rFonts w:ascii="Arial" w:eastAsia="Calibri" w:hAnsi="Arial" w:cs="Arial"/>
          <w:i/>
          <w:sz w:val="18"/>
          <w:szCs w:val="18"/>
          <w:lang w:eastAsia="en-US"/>
        </w:rPr>
        <w:t xml:space="preserve"> NIP/PESEL, KRS/</w:t>
      </w:r>
      <w:proofErr w:type="spellStart"/>
      <w:r w:rsidRPr="007F1825">
        <w:rPr>
          <w:rFonts w:ascii="Arial" w:eastAsia="Calibri" w:hAnsi="Arial" w:cs="Arial"/>
          <w:i/>
          <w:sz w:val="18"/>
          <w:szCs w:val="18"/>
          <w:lang w:eastAsia="en-US"/>
        </w:rPr>
        <w:t>CEiDG</w:t>
      </w:r>
      <w:proofErr w:type="spellEnd"/>
      <w:r w:rsidRPr="007F1825">
        <w:rPr>
          <w:rFonts w:ascii="Arial" w:eastAsia="Calibri" w:hAnsi="Arial" w:cs="Arial"/>
          <w:i/>
          <w:sz w:val="18"/>
          <w:szCs w:val="18"/>
          <w:lang w:eastAsia="en-US"/>
        </w:rPr>
        <w:t>)</w:t>
      </w:r>
    </w:p>
    <w:p w14:paraId="499C0E5F" w14:textId="310B31F6" w:rsidR="007D17E0" w:rsidRPr="00101F1B" w:rsidRDefault="00FE05CD" w:rsidP="007D17E0">
      <w:pPr>
        <w:spacing w:before="240" w:line="276" w:lineRule="auto"/>
        <w:jc w:val="center"/>
        <w:rPr>
          <w:rFonts w:ascii="Arial" w:hAnsi="Arial" w:cs="Arial"/>
          <w:b/>
          <w:smallCaps/>
          <w:color w:val="000000"/>
          <w:sz w:val="20"/>
          <w:szCs w:val="20"/>
        </w:rPr>
      </w:pPr>
      <w:r w:rsidRPr="00101F1B">
        <w:rPr>
          <w:rFonts w:ascii="Arial" w:hAnsi="Arial" w:cs="Arial"/>
          <w:b/>
          <w:smallCaps/>
          <w:color w:val="000000"/>
          <w:sz w:val="20"/>
          <w:szCs w:val="20"/>
        </w:rPr>
        <w:t xml:space="preserve">wykaz </w:t>
      </w:r>
      <w:r w:rsidRPr="00FA70E7">
        <w:rPr>
          <w:rFonts w:ascii="Arial" w:hAnsi="Arial" w:cs="Arial"/>
          <w:b/>
          <w:smallCaps/>
          <w:color w:val="000000"/>
          <w:sz w:val="20"/>
          <w:szCs w:val="20"/>
        </w:rPr>
        <w:t>wykonanych robót budowlanych w okresie</w:t>
      </w:r>
      <w:r w:rsidRPr="00101F1B">
        <w:rPr>
          <w:rFonts w:ascii="Arial" w:hAnsi="Arial" w:cs="Arial"/>
          <w:b/>
          <w:smallCaps/>
          <w:color w:val="000000"/>
          <w:sz w:val="20"/>
          <w:szCs w:val="20"/>
        </w:rPr>
        <w:t xml:space="preserve"> ostatnich </w:t>
      </w:r>
      <w:r w:rsidRPr="00175317">
        <w:rPr>
          <w:rFonts w:ascii="Arial" w:hAnsi="Arial" w:cs="Arial"/>
          <w:b/>
          <w:smallCaps/>
          <w:color w:val="000000"/>
          <w:sz w:val="20"/>
          <w:szCs w:val="20"/>
        </w:rPr>
        <w:t>5</w:t>
      </w:r>
      <w:r w:rsidRPr="00101F1B">
        <w:rPr>
          <w:rFonts w:ascii="Arial" w:hAnsi="Arial" w:cs="Arial"/>
          <w:b/>
          <w:smallCaps/>
          <w:color w:val="000000"/>
          <w:sz w:val="20"/>
          <w:szCs w:val="20"/>
        </w:rPr>
        <w:t xml:space="preserve"> lat przed terminem składania ofert</w:t>
      </w:r>
      <w:r>
        <w:rPr>
          <w:rStyle w:val="Odwoanieprzypisudolnego"/>
          <w:rFonts w:ascii="Arial" w:hAnsi="Arial"/>
          <w:b/>
          <w:smallCaps/>
          <w:color w:val="000000"/>
          <w:sz w:val="20"/>
          <w:szCs w:val="20"/>
        </w:rPr>
        <w:footnoteReference w:id="2"/>
      </w:r>
    </w:p>
    <w:p w14:paraId="304F0953" w14:textId="77777777" w:rsidR="00B15B1A" w:rsidRDefault="00FE05CD" w:rsidP="007D17E0">
      <w:pPr>
        <w:spacing w:after="120" w:line="276" w:lineRule="auto"/>
        <w:jc w:val="center"/>
        <w:rPr>
          <w:rFonts w:ascii="Arial" w:eastAsia="Calibri" w:hAnsi="Arial" w:cs="Arial"/>
          <w:sz w:val="20"/>
          <w:szCs w:val="20"/>
          <w:lang w:eastAsia="en-US"/>
        </w:rPr>
      </w:pPr>
      <w:r>
        <w:rPr>
          <w:rFonts w:ascii="Arial" w:eastAsia="Calibri" w:hAnsi="Arial" w:cs="Arial"/>
          <w:sz w:val="20"/>
          <w:szCs w:val="20"/>
          <w:lang w:eastAsia="en-US"/>
        </w:rPr>
        <w:t xml:space="preserve">na potrzeby </w:t>
      </w:r>
      <w:r w:rsidRPr="00FE05CD">
        <w:rPr>
          <w:rFonts w:ascii="Arial" w:eastAsia="Calibri" w:hAnsi="Arial" w:cs="Arial"/>
          <w:sz w:val="20"/>
          <w:szCs w:val="20"/>
          <w:lang w:eastAsia="en-US"/>
        </w:rPr>
        <w:t xml:space="preserve">postępowania o udzielenie zamówienia publicznego pn. </w:t>
      </w:r>
    </w:p>
    <w:p w14:paraId="60E847AD" w14:textId="2C6E19E6" w:rsidR="007D17E0" w:rsidRDefault="0014297A" w:rsidP="007D17E0">
      <w:pPr>
        <w:spacing w:after="120" w:line="276" w:lineRule="auto"/>
        <w:jc w:val="center"/>
        <w:rPr>
          <w:rFonts w:ascii="Arial" w:eastAsia="Calibri" w:hAnsi="Arial" w:cs="Arial"/>
          <w:b/>
          <w:sz w:val="20"/>
          <w:szCs w:val="20"/>
          <w:lang w:eastAsia="en-US"/>
        </w:rPr>
      </w:pPr>
      <w:r>
        <w:rPr>
          <w:rFonts w:ascii="Arial" w:eastAsia="Calibri" w:hAnsi="Arial" w:cs="Arial"/>
          <w:sz w:val="20"/>
          <w:szCs w:val="20"/>
          <w:lang w:eastAsia="en-US"/>
        </w:rPr>
        <w:t>„</w:t>
      </w:r>
      <w:r w:rsidR="00027A45" w:rsidRPr="00027A45">
        <w:rPr>
          <w:rFonts w:ascii="Arial" w:hAnsi="Arial" w:cs="Arial"/>
          <w:b/>
          <w:color w:val="333333"/>
          <w:sz w:val="20"/>
          <w:szCs w:val="20"/>
          <w:shd w:val="clear" w:color="auto" w:fill="FFFFFF"/>
        </w:rPr>
        <w:t>Wymiana stolarki okiennej PCV w budynku przy ul. Raszyńskiej 8/10 w Warszawie polegająca na dostawie i montażu 18 szt. okien wraz z parapetami.</w:t>
      </w:r>
      <w:r w:rsidR="00B15B1A">
        <w:rPr>
          <w:rFonts w:ascii="Arial" w:hAnsi="Arial" w:cs="Arial"/>
          <w:b/>
          <w:color w:val="333333"/>
          <w:sz w:val="20"/>
          <w:szCs w:val="20"/>
          <w:shd w:val="clear" w:color="auto" w:fill="FFFFFF"/>
        </w:rPr>
        <w:t>”</w:t>
      </w:r>
      <w:r w:rsidR="00FE05CD" w:rsidRPr="00FE05CD">
        <w:rPr>
          <w:rFonts w:ascii="Arial" w:eastAsia="Calibri" w:hAnsi="Arial" w:cs="Arial"/>
          <w:b/>
          <w:sz w:val="20"/>
          <w:szCs w:val="20"/>
          <w:lang w:eastAsia="en-US"/>
        </w:rPr>
        <w:t xml:space="preserve">  [SYGNATURA POSTĘPOWANIA–DO.260</w:t>
      </w:r>
      <w:r w:rsidR="00B716BF">
        <w:rPr>
          <w:rFonts w:ascii="Arial" w:eastAsia="Calibri" w:hAnsi="Arial" w:cs="Arial"/>
          <w:b/>
          <w:sz w:val="20"/>
          <w:szCs w:val="20"/>
          <w:lang w:eastAsia="en-US"/>
        </w:rPr>
        <w:t>.</w:t>
      </w:r>
      <w:r w:rsidR="00027A45">
        <w:rPr>
          <w:rFonts w:ascii="Arial" w:eastAsia="Calibri" w:hAnsi="Arial" w:cs="Arial"/>
          <w:b/>
          <w:sz w:val="20"/>
          <w:szCs w:val="20"/>
          <w:lang w:eastAsia="en-US"/>
        </w:rPr>
        <w:t>106</w:t>
      </w:r>
      <w:r w:rsidR="00B716BF">
        <w:rPr>
          <w:rFonts w:ascii="Arial" w:eastAsia="Calibri" w:hAnsi="Arial" w:cs="Arial"/>
          <w:b/>
          <w:sz w:val="20"/>
          <w:szCs w:val="20"/>
          <w:lang w:eastAsia="en-US"/>
        </w:rPr>
        <w:t>.</w:t>
      </w:r>
      <w:r w:rsidR="00FE05CD" w:rsidRPr="00FE05CD">
        <w:rPr>
          <w:rFonts w:ascii="Arial" w:eastAsia="Calibri" w:hAnsi="Arial" w:cs="Arial"/>
          <w:b/>
          <w:sz w:val="20"/>
          <w:szCs w:val="20"/>
          <w:lang w:eastAsia="en-US"/>
        </w:rPr>
        <w:t xml:space="preserve">2024] </w:t>
      </w:r>
    </w:p>
    <w:p w14:paraId="0DAE0AC2" w14:textId="669F70FF" w:rsidR="007D17E0" w:rsidRPr="00B15B1A" w:rsidRDefault="00FE05CD" w:rsidP="00B15B1A">
      <w:pPr>
        <w:spacing w:after="120"/>
        <w:jc w:val="center"/>
        <w:rPr>
          <w:rFonts w:ascii="Arial" w:eastAsia="Calibri" w:hAnsi="Arial" w:cs="Arial"/>
          <w:sz w:val="20"/>
          <w:szCs w:val="20"/>
          <w:lang w:eastAsia="en-US"/>
        </w:rPr>
      </w:pPr>
      <w:r w:rsidRPr="00FE05CD">
        <w:rPr>
          <w:rFonts w:ascii="Arial" w:eastAsia="Calibri" w:hAnsi="Arial" w:cs="Arial"/>
          <w:sz w:val="20"/>
          <w:szCs w:val="20"/>
          <w:lang w:eastAsia="en-US"/>
        </w:rPr>
        <w:t xml:space="preserve">prowadzonego przez </w:t>
      </w:r>
      <w:r w:rsidRPr="00FE05CD">
        <w:rPr>
          <w:rFonts w:ascii="Arial" w:hAnsi="Arial" w:cs="Arial"/>
          <w:sz w:val="20"/>
          <w:szCs w:val="20"/>
          <w:lang w:eastAsia="pl-PL"/>
        </w:rPr>
        <w:t>Województwo Mazowieckie</w:t>
      </w:r>
      <w:r w:rsidRPr="00FE05CD">
        <w:rPr>
          <w:rFonts w:ascii="Arial" w:hAnsi="Arial" w:cs="Arial"/>
          <w:b/>
          <w:bCs/>
          <w:sz w:val="20"/>
          <w:szCs w:val="20"/>
          <w:lang w:eastAsia="pl-PL"/>
        </w:rPr>
        <w:t xml:space="preserve"> - </w:t>
      </w:r>
      <w:r w:rsidRPr="00FE05CD">
        <w:rPr>
          <w:rFonts w:ascii="Arial" w:eastAsia="Calibri" w:hAnsi="Arial" w:cs="Arial"/>
          <w:sz w:val="20"/>
          <w:szCs w:val="20"/>
          <w:lang w:eastAsia="en-US"/>
        </w:rPr>
        <w:t xml:space="preserve">Ośrodek Edukacji Informatycznej i </w:t>
      </w:r>
      <w:r>
        <w:rPr>
          <w:rFonts w:ascii="Arial" w:eastAsia="Calibri" w:hAnsi="Arial" w:cs="Arial"/>
          <w:sz w:val="20"/>
          <w:szCs w:val="20"/>
          <w:lang w:eastAsia="en-US"/>
        </w:rPr>
        <w:t> </w:t>
      </w:r>
      <w:r w:rsidRPr="00FE05CD">
        <w:rPr>
          <w:rFonts w:ascii="Arial" w:eastAsia="Calibri" w:hAnsi="Arial" w:cs="Arial"/>
          <w:sz w:val="20"/>
          <w:szCs w:val="20"/>
          <w:lang w:eastAsia="en-US"/>
        </w:rPr>
        <w:t>Zastosowań Komputerów w  Warszawie, ul. Raszyńska 8/10, 02-026 Warszawa</w:t>
      </w:r>
    </w:p>
    <w:tbl>
      <w:tblPr>
        <w:tblStyle w:val="Tabela-Siatka"/>
        <w:tblW w:w="14441" w:type="dxa"/>
        <w:tblLayout w:type="fixed"/>
        <w:tblLook w:val="0020" w:firstRow="1" w:lastRow="0" w:firstColumn="0" w:lastColumn="0" w:noHBand="0" w:noVBand="0"/>
      </w:tblPr>
      <w:tblGrid>
        <w:gridCol w:w="567"/>
        <w:gridCol w:w="2977"/>
        <w:gridCol w:w="3822"/>
        <w:gridCol w:w="1418"/>
        <w:gridCol w:w="1324"/>
        <w:gridCol w:w="1345"/>
        <w:gridCol w:w="2988"/>
      </w:tblGrid>
      <w:tr w:rsidR="00D07791" w:rsidRPr="004B0DF7" w14:paraId="2015A9EB" w14:textId="77777777" w:rsidTr="00615E76">
        <w:trPr>
          <w:trHeight w:val="660"/>
        </w:trPr>
        <w:tc>
          <w:tcPr>
            <w:tcW w:w="567" w:type="dxa"/>
            <w:vMerge w:val="restart"/>
          </w:tcPr>
          <w:p w14:paraId="4F671534" w14:textId="23F18812" w:rsidR="00D07791" w:rsidRPr="004B0DF7" w:rsidRDefault="00D07791" w:rsidP="00A97061">
            <w:pPr>
              <w:spacing w:before="60" w:line="288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B0DF7">
              <w:rPr>
                <w:rFonts w:ascii="Arial" w:hAnsi="Arial" w:cs="Arial"/>
                <w:sz w:val="20"/>
                <w:szCs w:val="20"/>
              </w:rPr>
              <w:t>Lp.</w:t>
            </w:r>
          </w:p>
        </w:tc>
        <w:tc>
          <w:tcPr>
            <w:tcW w:w="2977" w:type="dxa"/>
            <w:vMerge w:val="restart"/>
          </w:tcPr>
          <w:p w14:paraId="5D1C6621" w14:textId="2DCCB933" w:rsidR="00D07791" w:rsidRPr="004B0DF7" w:rsidRDefault="00D07791" w:rsidP="00CD456A">
            <w:pPr>
              <w:spacing w:before="60" w:line="288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B0DF7">
              <w:rPr>
                <w:rFonts w:ascii="Arial" w:hAnsi="Arial" w:cs="Arial"/>
                <w:sz w:val="20"/>
                <w:szCs w:val="20"/>
              </w:rPr>
              <w:t xml:space="preserve">Podmiot realizujący </w:t>
            </w:r>
            <w:r w:rsidR="00412B2C" w:rsidRPr="004B0DF7">
              <w:rPr>
                <w:rFonts w:ascii="Arial" w:hAnsi="Arial" w:cs="Arial"/>
                <w:sz w:val="20"/>
                <w:szCs w:val="20"/>
              </w:rPr>
              <w:t>robotę budowlaną</w:t>
            </w:r>
          </w:p>
          <w:p w14:paraId="40A55085" w14:textId="2586E358" w:rsidR="00D07791" w:rsidRPr="004B0DF7" w:rsidRDefault="00D07791" w:rsidP="00174CB7">
            <w:pPr>
              <w:spacing w:before="60"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B0DF7">
              <w:rPr>
                <w:rFonts w:ascii="Arial" w:hAnsi="Arial" w:cs="Arial"/>
                <w:sz w:val="18"/>
                <w:szCs w:val="18"/>
              </w:rPr>
              <w:t>(nazwa, adres)</w:t>
            </w:r>
          </w:p>
        </w:tc>
        <w:tc>
          <w:tcPr>
            <w:tcW w:w="3822" w:type="dxa"/>
            <w:vMerge w:val="restart"/>
          </w:tcPr>
          <w:p w14:paraId="38BDDB0E" w14:textId="16E0DB87" w:rsidR="00D07791" w:rsidRPr="004B0DF7" w:rsidRDefault="00D07791" w:rsidP="00CD456A">
            <w:pPr>
              <w:spacing w:before="60" w:line="288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B0DF7">
              <w:rPr>
                <w:rFonts w:ascii="Arial" w:hAnsi="Arial" w:cs="Arial"/>
                <w:sz w:val="20"/>
                <w:szCs w:val="20"/>
              </w:rPr>
              <w:t xml:space="preserve">Przedmiot </w:t>
            </w:r>
            <w:r w:rsidR="000178F8" w:rsidRPr="004B0DF7">
              <w:rPr>
                <w:rFonts w:ascii="Arial" w:hAnsi="Arial" w:cs="Arial"/>
                <w:sz w:val="20"/>
                <w:szCs w:val="20"/>
              </w:rPr>
              <w:t xml:space="preserve">i </w:t>
            </w:r>
            <w:r w:rsidR="000178F8" w:rsidRPr="004B0DF7">
              <w:rPr>
                <w:rFonts w:ascii="Arial" w:hAnsi="Arial" w:cs="Arial"/>
                <w:b/>
                <w:sz w:val="20"/>
                <w:szCs w:val="20"/>
              </w:rPr>
              <w:t>rodzaj</w:t>
            </w:r>
            <w:r w:rsidR="000178F8" w:rsidRPr="004B0DF7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877E59" w:rsidRPr="004B0DF7">
              <w:rPr>
                <w:rFonts w:ascii="Arial" w:hAnsi="Arial" w:cs="Arial"/>
                <w:sz w:val="20"/>
                <w:szCs w:val="20"/>
              </w:rPr>
              <w:t>roboty budowlanej</w:t>
            </w:r>
          </w:p>
          <w:p w14:paraId="5133EBF4" w14:textId="6FF86E67" w:rsidR="00D07791" w:rsidRPr="004B0DF7" w:rsidRDefault="00D07791" w:rsidP="00395F27">
            <w:pPr>
              <w:spacing w:before="60"/>
              <w:jc w:val="center"/>
              <w:rPr>
                <w:rFonts w:ascii="Arial" w:hAnsi="Arial" w:cs="Arial"/>
                <w:i/>
                <w:sz w:val="18"/>
                <w:szCs w:val="18"/>
              </w:rPr>
            </w:pPr>
            <w:r w:rsidRPr="004B0DF7">
              <w:rPr>
                <w:rFonts w:ascii="Arial" w:hAnsi="Arial" w:cs="Arial"/>
                <w:i/>
                <w:sz w:val="18"/>
                <w:szCs w:val="18"/>
              </w:rPr>
              <w:t>(</w:t>
            </w:r>
            <w:r w:rsidRPr="004B0DF7">
              <w:rPr>
                <w:rFonts w:ascii="Arial" w:hAnsi="Arial" w:cs="Arial"/>
                <w:i/>
                <w:color w:val="000000"/>
                <w:sz w:val="18"/>
                <w:szCs w:val="18"/>
              </w:rPr>
              <w:t xml:space="preserve">wskazanie </w:t>
            </w:r>
            <w:r w:rsidRPr="004B0DF7">
              <w:rPr>
                <w:rFonts w:ascii="Arial" w:hAnsi="Arial" w:cs="Arial"/>
                <w:i/>
                <w:sz w:val="18"/>
                <w:szCs w:val="18"/>
              </w:rPr>
              <w:t>przedmiotu</w:t>
            </w:r>
            <w:r w:rsidR="00586DDB" w:rsidRPr="004B0DF7">
              <w:rPr>
                <w:rFonts w:ascii="Arial" w:hAnsi="Arial" w:cs="Arial"/>
                <w:i/>
                <w:sz w:val="18"/>
                <w:szCs w:val="18"/>
              </w:rPr>
              <w:t xml:space="preserve"> (budynku)</w:t>
            </w:r>
            <w:r w:rsidRPr="004B0DF7">
              <w:rPr>
                <w:rFonts w:ascii="Arial" w:hAnsi="Arial" w:cs="Arial"/>
                <w:i/>
                <w:sz w:val="18"/>
                <w:szCs w:val="18"/>
              </w:rPr>
              <w:t xml:space="preserve"> </w:t>
            </w:r>
            <w:r w:rsidR="000178F8" w:rsidRPr="004B0DF7">
              <w:rPr>
                <w:rFonts w:ascii="Arial" w:hAnsi="Arial" w:cs="Arial"/>
                <w:i/>
                <w:sz w:val="18"/>
                <w:szCs w:val="18"/>
              </w:rPr>
              <w:t xml:space="preserve">i </w:t>
            </w:r>
            <w:r w:rsidR="000178F8" w:rsidRPr="004B0DF7">
              <w:rPr>
                <w:rFonts w:ascii="Arial" w:hAnsi="Arial" w:cs="Arial"/>
                <w:i/>
                <w:sz w:val="18"/>
                <w:szCs w:val="18"/>
                <w:u w:val="single"/>
              </w:rPr>
              <w:t>rodzaju</w:t>
            </w:r>
            <w:r w:rsidR="000178F8" w:rsidRPr="004B0DF7">
              <w:rPr>
                <w:rFonts w:ascii="Arial" w:hAnsi="Arial" w:cs="Arial"/>
                <w:i/>
                <w:sz w:val="18"/>
                <w:szCs w:val="18"/>
              </w:rPr>
              <w:t xml:space="preserve"> </w:t>
            </w:r>
            <w:r w:rsidR="00877E59" w:rsidRPr="004B0DF7">
              <w:rPr>
                <w:rFonts w:ascii="Arial" w:hAnsi="Arial" w:cs="Arial"/>
                <w:i/>
                <w:sz w:val="18"/>
                <w:szCs w:val="18"/>
              </w:rPr>
              <w:t>roboty budowlanej</w:t>
            </w:r>
            <w:r w:rsidRPr="004B0DF7">
              <w:rPr>
                <w:rFonts w:ascii="Arial" w:hAnsi="Arial" w:cs="Arial"/>
                <w:i/>
                <w:sz w:val="18"/>
                <w:szCs w:val="18"/>
              </w:rPr>
              <w:t xml:space="preserve">, aby Zamawiający mógł jednoznacznie stwierdzić, czy warunek zdolności technicznej lub zawodowej określony w </w:t>
            </w:r>
            <w:r w:rsidR="00395F27" w:rsidRPr="004B0DF7">
              <w:rPr>
                <w:rFonts w:ascii="Arial" w:hAnsi="Arial" w:cs="Arial"/>
                <w:i/>
                <w:sz w:val="18"/>
                <w:szCs w:val="18"/>
              </w:rPr>
              <w:t xml:space="preserve">Rozdziale VII ust. 2 pkt 4 </w:t>
            </w:r>
            <w:r w:rsidR="007D17E0">
              <w:rPr>
                <w:rFonts w:ascii="Arial" w:hAnsi="Arial" w:cs="Arial"/>
                <w:i/>
                <w:sz w:val="18"/>
                <w:szCs w:val="18"/>
              </w:rPr>
              <w:t xml:space="preserve">lit. a </w:t>
            </w:r>
            <w:r w:rsidR="00395F27" w:rsidRPr="004B0DF7">
              <w:rPr>
                <w:rFonts w:ascii="Arial" w:hAnsi="Arial" w:cs="Arial"/>
                <w:i/>
                <w:sz w:val="18"/>
                <w:szCs w:val="18"/>
              </w:rPr>
              <w:t>SWZ</w:t>
            </w:r>
            <w:r w:rsidRPr="004B0DF7">
              <w:rPr>
                <w:rFonts w:ascii="Arial" w:hAnsi="Arial" w:cs="Arial"/>
                <w:i/>
                <w:sz w:val="18"/>
                <w:szCs w:val="18"/>
              </w:rPr>
              <w:t xml:space="preserve"> został spełniony)</w:t>
            </w:r>
          </w:p>
        </w:tc>
        <w:tc>
          <w:tcPr>
            <w:tcW w:w="1418" w:type="dxa"/>
            <w:vMerge w:val="restart"/>
          </w:tcPr>
          <w:p w14:paraId="2F3279A8" w14:textId="17892632" w:rsidR="00D07791" w:rsidRPr="004B0DF7" w:rsidRDefault="00693CD4" w:rsidP="00864C08">
            <w:pPr>
              <w:pStyle w:val="Tekstprzypisudolnego"/>
              <w:spacing w:before="60" w:line="288" w:lineRule="auto"/>
              <w:jc w:val="center"/>
              <w:rPr>
                <w:rFonts w:ascii="Arial" w:hAnsi="Arial" w:cs="Arial"/>
                <w:lang w:val="pl-PL"/>
              </w:rPr>
            </w:pPr>
            <w:r w:rsidRPr="004B0DF7">
              <w:rPr>
                <w:rFonts w:ascii="Arial" w:hAnsi="Arial" w:cs="Arial"/>
                <w:lang w:val="pl-PL"/>
              </w:rPr>
              <w:t xml:space="preserve">Wartość </w:t>
            </w:r>
            <w:r w:rsidR="00864C08" w:rsidRPr="004B0DF7">
              <w:rPr>
                <w:rFonts w:ascii="Arial" w:hAnsi="Arial" w:cs="Arial"/>
                <w:lang w:val="pl-PL"/>
              </w:rPr>
              <w:t>roboty budowlanej</w:t>
            </w:r>
            <w:r w:rsidRPr="004B0DF7">
              <w:rPr>
                <w:rFonts w:ascii="Arial" w:hAnsi="Arial" w:cs="Arial"/>
                <w:lang w:val="pl-PL"/>
              </w:rPr>
              <w:t xml:space="preserve"> </w:t>
            </w:r>
            <w:r w:rsidRPr="004B0DF7">
              <w:rPr>
                <w:rFonts w:ascii="Arial" w:hAnsi="Arial" w:cs="Arial"/>
                <w:b/>
                <w:u w:val="single"/>
                <w:lang w:val="pl-PL"/>
              </w:rPr>
              <w:t>brutto</w:t>
            </w:r>
          </w:p>
        </w:tc>
        <w:tc>
          <w:tcPr>
            <w:tcW w:w="2669" w:type="dxa"/>
            <w:gridSpan w:val="2"/>
          </w:tcPr>
          <w:p w14:paraId="3E71DDC0" w14:textId="4527EBA0" w:rsidR="00D07791" w:rsidRPr="004B0DF7" w:rsidRDefault="00D07791" w:rsidP="0059532B">
            <w:pPr>
              <w:spacing w:before="60" w:line="288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B0DF7">
              <w:rPr>
                <w:rFonts w:ascii="Arial" w:hAnsi="Arial" w:cs="Arial"/>
                <w:sz w:val="20"/>
                <w:szCs w:val="20"/>
              </w:rPr>
              <w:t xml:space="preserve">Termin realizacji </w:t>
            </w:r>
            <w:r w:rsidR="00412B2C" w:rsidRPr="004B0DF7">
              <w:rPr>
                <w:rFonts w:ascii="Arial" w:hAnsi="Arial" w:cs="Arial"/>
                <w:sz w:val="20"/>
                <w:szCs w:val="20"/>
              </w:rPr>
              <w:t>roboty budowlanej</w:t>
            </w:r>
          </w:p>
        </w:tc>
        <w:tc>
          <w:tcPr>
            <w:tcW w:w="2988" w:type="dxa"/>
            <w:vMerge w:val="restart"/>
          </w:tcPr>
          <w:p w14:paraId="3154DFAC" w14:textId="08BAFF68" w:rsidR="00D07791" w:rsidRPr="004B0DF7" w:rsidRDefault="00D07791" w:rsidP="0059532B">
            <w:pPr>
              <w:pStyle w:val="Tekstprzypisudolnego"/>
              <w:spacing w:before="60" w:line="288" w:lineRule="auto"/>
              <w:jc w:val="center"/>
              <w:rPr>
                <w:rFonts w:ascii="Arial" w:hAnsi="Arial" w:cs="Arial"/>
                <w:lang w:val="pl-PL"/>
              </w:rPr>
            </w:pPr>
            <w:r w:rsidRPr="004B0DF7">
              <w:rPr>
                <w:rFonts w:ascii="Arial" w:hAnsi="Arial" w:cs="Arial"/>
                <w:lang w:val="pl-PL"/>
              </w:rPr>
              <w:t xml:space="preserve">Podmiot, na rzecz którego </w:t>
            </w:r>
            <w:r w:rsidR="00412B2C" w:rsidRPr="004B0DF7">
              <w:rPr>
                <w:rFonts w:ascii="Arial" w:hAnsi="Arial" w:cs="Arial"/>
                <w:lang w:val="pl-PL"/>
              </w:rPr>
              <w:t xml:space="preserve">roboty budowlane </w:t>
            </w:r>
            <w:r w:rsidRPr="004B0DF7">
              <w:rPr>
                <w:rFonts w:ascii="Arial" w:hAnsi="Arial" w:cs="Arial"/>
                <w:lang w:val="pl-PL"/>
              </w:rPr>
              <w:t>zostały wykonane</w:t>
            </w:r>
          </w:p>
        </w:tc>
      </w:tr>
      <w:tr w:rsidR="007F4B7A" w:rsidRPr="004B0DF7" w14:paraId="3F3FA035" w14:textId="77777777" w:rsidTr="00615E76">
        <w:trPr>
          <w:trHeight w:val="660"/>
        </w:trPr>
        <w:tc>
          <w:tcPr>
            <w:tcW w:w="567" w:type="dxa"/>
            <w:vMerge/>
          </w:tcPr>
          <w:p w14:paraId="76523571" w14:textId="77777777" w:rsidR="007F4B7A" w:rsidRPr="004B0DF7" w:rsidRDefault="007F4B7A" w:rsidP="00A97061">
            <w:pPr>
              <w:spacing w:before="60" w:line="288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977" w:type="dxa"/>
            <w:vMerge/>
          </w:tcPr>
          <w:p w14:paraId="4AD93760" w14:textId="77777777" w:rsidR="007F4B7A" w:rsidRPr="004B0DF7" w:rsidRDefault="007F4B7A" w:rsidP="00221AE1">
            <w:pPr>
              <w:spacing w:before="60" w:line="288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22" w:type="dxa"/>
            <w:vMerge/>
          </w:tcPr>
          <w:p w14:paraId="0A2E29EE" w14:textId="77777777" w:rsidR="007F4B7A" w:rsidRPr="004B0DF7" w:rsidRDefault="007F4B7A" w:rsidP="00A97061">
            <w:pPr>
              <w:spacing w:before="60" w:line="288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14:paraId="280B50F3" w14:textId="77777777" w:rsidR="007F4B7A" w:rsidRPr="004B0DF7" w:rsidRDefault="007F4B7A" w:rsidP="00A97061">
            <w:pPr>
              <w:spacing w:before="60" w:line="288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24" w:type="dxa"/>
          </w:tcPr>
          <w:p w14:paraId="6615167A" w14:textId="1C5704C2" w:rsidR="007F4B7A" w:rsidRPr="004B0DF7" w:rsidRDefault="007F4B7A" w:rsidP="007F4B7A">
            <w:pPr>
              <w:spacing w:before="60"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B0DF7">
              <w:rPr>
                <w:rFonts w:ascii="Arial" w:hAnsi="Arial" w:cs="Arial"/>
                <w:sz w:val="18"/>
                <w:szCs w:val="18"/>
              </w:rPr>
              <w:t>Data</w:t>
            </w:r>
          </w:p>
          <w:p w14:paraId="520C39B6" w14:textId="15DBEA83" w:rsidR="007F4B7A" w:rsidRPr="004B0DF7" w:rsidRDefault="007F4B7A" w:rsidP="007F4B7A">
            <w:pPr>
              <w:spacing w:before="60"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B0DF7">
              <w:rPr>
                <w:rFonts w:ascii="Arial" w:hAnsi="Arial" w:cs="Arial"/>
                <w:sz w:val="18"/>
                <w:szCs w:val="18"/>
              </w:rPr>
              <w:t>rozpoczęcia</w:t>
            </w:r>
          </w:p>
          <w:p w14:paraId="6481E361" w14:textId="6E31E159" w:rsidR="007F4B7A" w:rsidRPr="004B0DF7" w:rsidRDefault="007F4B7A" w:rsidP="007F4B7A">
            <w:pPr>
              <w:spacing w:before="60" w:line="288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4B0DF7">
              <w:rPr>
                <w:rFonts w:ascii="Arial" w:hAnsi="Arial" w:cs="Arial"/>
                <w:sz w:val="18"/>
                <w:szCs w:val="18"/>
              </w:rPr>
              <w:t>dd</w:t>
            </w:r>
            <w:proofErr w:type="spellEnd"/>
            <w:r w:rsidRPr="004B0DF7">
              <w:rPr>
                <w:rFonts w:ascii="Arial" w:hAnsi="Arial" w:cs="Arial"/>
                <w:sz w:val="18"/>
                <w:szCs w:val="18"/>
              </w:rPr>
              <w:t>/mm/</w:t>
            </w:r>
            <w:proofErr w:type="spellStart"/>
            <w:r w:rsidRPr="004B0DF7">
              <w:rPr>
                <w:rFonts w:ascii="Arial" w:hAnsi="Arial" w:cs="Arial"/>
                <w:sz w:val="18"/>
                <w:szCs w:val="18"/>
              </w:rPr>
              <w:t>rrrr</w:t>
            </w:r>
            <w:proofErr w:type="spellEnd"/>
          </w:p>
        </w:tc>
        <w:tc>
          <w:tcPr>
            <w:tcW w:w="1345" w:type="dxa"/>
          </w:tcPr>
          <w:p w14:paraId="03FDE560" w14:textId="77777777" w:rsidR="007F4B7A" w:rsidRPr="004B0DF7" w:rsidRDefault="007F4B7A" w:rsidP="007F4B7A">
            <w:pPr>
              <w:spacing w:before="60"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B0DF7">
              <w:rPr>
                <w:rFonts w:ascii="Arial" w:hAnsi="Arial" w:cs="Arial"/>
                <w:sz w:val="18"/>
                <w:szCs w:val="18"/>
              </w:rPr>
              <w:t>Data</w:t>
            </w:r>
          </w:p>
          <w:p w14:paraId="3E5552BE" w14:textId="77777777" w:rsidR="007F4B7A" w:rsidRPr="004B0DF7" w:rsidRDefault="007F4B7A" w:rsidP="007F4B7A">
            <w:pPr>
              <w:spacing w:before="60" w:line="28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B0DF7">
              <w:rPr>
                <w:rFonts w:ascii="Arial" w:hAnsi="Arial" w:cs="Arial"/>
                <w:sz w:val="18"/>
                <w:szCs w:val="18"/>
              </w:rPr>
              <w:t>zakończenia</w:t>
            </w:r>
          </w:p>
          <w:p w14:paraId="552D4AAD" w14:textId="6A5405B5" w:rsidR="007F4B7A" w:rsidRPr="004B0DF7" w:rsidRDefault="007F4B7A" w:rsidP="007F4B7A">
            <w:pPr>
              <w:spacing w:before="60" w:line="288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4B0DF7">
              <w:rPr>
                <w:rFonts w:ascii="Arial" w:hAnsi="Arial" w:cs="Arial"/>
                <w:sz w:val="18"/>
                <w:szCs w:val="18"/>
              </w:rPr>
              <w:t>dd</w:t>
            </w:r>
            <w:proofErr w:type="spellEnd"/>
            <w:r w:rsidRPr="004B0DF7">
              <w:rPr>
                <w:rFonts w:ascii="Arial" w:hAnsi="Arial" w:cs="Arial"/>
                <w:sz w:val="18"/>
                <w:szCs w:val="18"/>
              </w:rPr>
              <w:t>/mm/</w:t>
            </w:r>
            <w:proofErr w:type="spellStart"/>
            <w:r w:rsidRPr="004B0DF7">
              <w:rPr>
                <w:rFonts w:ascii="Arial" w:hAnsi="Arial" w:cs="Arial"/>
                <w:sz w:val="18"/>
                <w:szCs w:val="18"/>
              </w:rPr>
              <w:t>rrrr</w:t>
            </w:r>
            <w:proofErr w:type="spellEnd"/>
          </w:p>
        </w:tc>
        <w:tc>
          <w:tcPr>
            <w:tcW w:w="2988" w:type="dxa"/>
            <w:vMerge/>
          </w:tcPr>
          <w:p w14:paraId="4596A4DE" w14:textId="77777777" w:rsidR="007F4B7A" w:rsidRPr="004B0DF7" w:rsidRDefault="007F4B7A" w:rsidP="000731AC">
            <w:pPr>
              <w:pStyle w:val="Tekstprzypisudolnego"/>
              <w:spacing w:before="60" w:line="288" w:lineRule="auto"/>
              <w:jc w:val="center"/>
              <w:rPr>
                <w:rFonts w:ascii="Arial" w:hAnsi="Arial" w:cs="Arial"/>
                <w:lang w:val="pl-PL"/>
              </w:rPr>
            </w:pPr>
          </w:p>
        </w:tc>
      </w:tr>
      <w:tr w:rsidR="00DD0A35" w:rsidRPr="004B0DF7" w14:paraId="7705E9D2" w14:textId="77777777" w:rsidTr="00615E76">
        <w:trPr>
          <w:trHeight w:val="567"/>
        </w:trPr>
        <w:tc>
          <w:tcPr>
            <w:tcW w:w="567" w:type="dxa"/>
          </w:tcPr>
          <w:p w14:paraId="527FBE01" w14:textId="47A776A5" w:rsidR="00DD0A35" w:rsidRPr="004B0DF7" w:rsidRDefault="00DA508D" w:rsidP="00174CB7">
            <w:pPr>
              <w:spacing w:before="60" w:line="288" w:lineRule="auto"/>
              <w:rPr>
                <w:rFonts w:ascii="Arial" w:hAnsi="Arial" w:cs="Arial"/>
                <w:sz w:val="20"/>
                <w:szCs w:val="20"/>
              </w:rPr>
            </w:pPr>
            <w:r w:rsidRPr="004B0DF7">
              <w:rPr>
                <w:rFonts w:ascii="Arial" w:hAnsi="Arial" w:cs="Arial"/>
                <w:sz w:val="20"/>
                <w:szCs w:val="20"/>
              </w:rPr>
              <w:t>1.</w:t>
            </w:r>
          </w:p>
        </w:tc>
        <w:tc>
          <w:tcPr>
            <w:tcW w:w="2977" w:type="dxa"/>
          </w:tcPr>
          <w:p w14:paraId="09A8FF3D" w14:textId="2DE82515" w:rsidR="00DD0A35" w:rsidRPr="004B0DF7" w:rsidRDefault="00DD0A35" w:rsidP="00174CB7">
            <w:pPr>
              <w:spacing w:before="60" w:line="288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22" w:type="dxa"/>
          </w:tcPr>
          <w:p w14:paraId="2FE2979E" w14:textId="7F5054E3" w:rsidR="00510F03" w:rsidRPr="004B0DF7" w:rsidRDefault="00510F03" w:rsidP="009248D4">
            <w:pPr>
              <w:spacing w:before="360" w:line="288" w:lineRule="auto"/>
              <w:rPr>
                <w:rFonts w:ascii="Arial" w:hAnsi="Arial" w:cs="Arial"/>
                <w:sz w:val="20"/>
                <w:szCs w:val="20"/>
              </w:rPr>
            </w:pPr>
            <w:r w:rsidRPr="004B0DF7">
              <w:rPr>
                <w:rFonts w:ascii="Arial" w:hAnsi="Arial" w:cs="Arial"/>
                <w:sz w:val="20"/>
                <w:szCs w:val="20"/>
              </w:rPr>
              <w:t>……………………………</w:t>
            </w:r>
          </w:p>
          <w:p w14:paraId="50592F68" w14:textId="3EA978E0" w:rsidR="00B862C4" w:rsidRPr="004B0DF7" w:rsidRDefault="00510F03" w:rsidP="00825CFD">
            <w:pPr>
              <w:spacing w:line="288" w:lineRule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B0DF7">
              <w:rPr>
                <w:rFonts w:ascii="Arial" w:hAnsi="Arial" w:cs="Arial"/>
                <w:color w:val="000000"/>
                <w:sz w:val="18"/>
                <w:szCs w:val="18"/>
              </w:rPr>
              <w:t>wskazanie przedmiotu</w:t>
            </w:r>
            <w:r w:rsidR="00886155" w:rsidRPr="004B0DF7">
              <w:rPr>
                <w:rFonts w:ascii="Arial" w:hAnsi="Arial" w:cs="Arial"/>
                <w:color w:val="000000"/>
                <w:sz w:val="18"/>
                <w:szCs w:val="18"/>
              </w:rPr>
              <w:t xml:space="preserve"> (budynku)</w:t>
            </w:r>
            <w:r w:rsidR="00864C08" w:rsidRPr="004B0DF7">
              <w:rPr>
                <w:rFonts w:ascii="Arial" w:hAnsi="Arial" w:cs="Arial"/>
                <w:color w:val="000000"/>
                <w:sz w:val="18"/>
                <w:szCs w:val="18"/>
              </w:rPr>
              <w:t xml:space="preserve"> i </w:t>
            </w:r>
            <w:r w:rsidR="00864C08" w:rsidRPr="004B0DF7">
              <w:rPr>
                <w:rFonts w:ascii="Arial" w:hAnsi="Arial" w:cs="Arial"/>
                <w:b/>
                <w:color w:val="000000"/>
                <w:sz w:val="18"/>
                <w:szCs w:val="18"/>
              </w:rPr>
              <w:t>rodzaju</w:t>
            </w:r>
            <w:r w:rsidRPr="004B0DF7">
              <w:rPr>
                <w:rFonts w:ascii="Arial" w:hAnsi="Arial" w:cs="Arial"/>
                <w:color w:val="000000"/>
                <w:sz w:val="18"/>
                <w:szCs w:val="18"/>
              </w:rPr>
              <w:t xml:space="preserve"> roboty budowlanej</w:t>
            </w:r>
          </w:p>
          <w:p w14:paraId="4A5657DF" w14:textId="27E25CCD" w:rsidR="008472C9" w:rsidRPr="004B0DF7" w:rsidRDefault="008472C9" w:rsidP="00825CFD">
            <w:pPr>
              <w:spacing w:line="288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18" w:type="dxa"/>
          </w:tcPr>
          <w:p w14:paraId="6D75D7C2" w14:textId="1617ECC7" w:rsidR="00DD0A35" w:rsidRPr="004B0DF7" w:rsidRDefault="00DD0A35" w:rsidP="00174CB7">
            <w:pPr>
              <w:spacing w:before="60" w:line="288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24" w:type="dxa"/>
          </w:tcPr>
          <w:p w14:paraId="5CE30DD5" w14:textId="7D691732" w:rsidR="00DD0A35" w:rsidRPr="004B0DF7" w:rsidRDefault="00DD0A35" w:rsidP="00174CB7">
            <w:pPr>
              <w:spacing w:before="60" w:line="288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45" w:type="dxa"/>
          </w:tcPr>
          <w:p w14:paraId="0D9694DA" w14:textId="77777777" w:rsidR="00DD0A35" w:rsidRPr="004B0DF7" w:rsidRDefault="00DD0A35" w:rsidP="00174CB7">
            <w:pPr>
              <w:spacing w:before="60" w:line="288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988" w:type="dxa"/>
          </w:tcPr>
          <w:p w14:paraId="64D914F5" w14:textId="77777777" w:rsidR="00DD0A35" w:rsidRPr="004B0DF7" w:rsidRDefault="00DD0A35" w:rsidP="00174CB7">
            <w:pPr>
              <w:spacing w:before="60" w:line="288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25CFD" w:rsidRPr="004B0DF7" w14:paraId="1FB64230" w14:textId="77777777" w:rsidTr="00615E76">
        <w:trPr>
          <w:trHeight w:val="567"/>
        </w:trPr>
        <w:tc>
          <w:tcPr>
            <w:tcW w:w="567" w:type="dxa"/>
          </w:tcPr>
          <w:p w14:paraId="24A6AE98" w14:textId="087C8552" w:rsidR="00825CFD" w:rsidRPr="004B0DF7" w:rsidRDefault="00825CFD" w:rsidP="00825CFD">
            <w:pPr>
              <w:spacing w:before="60" w:line="288" w:lineRule="auto"/>
              <w:rPr>
                <w:rFonts w:ascii="Arial" w:hAnsi="Arial" w:cs="Arial"/>
                <w:sz w:val="20"/>
                <w:szCs w:val="20"/>
              </w:rPr>
            </w:pPr>
            <w:r w:rsidRPr="004B0DF7">
              <w:rPr>
                <w:rFonts w:ascii="Arial" w:hAnsi="Arial" w:cs="Arial"/>
                <w:sz w:val="20"/>
                <w:szCs w:val="20"/>
              </w:rPr>
              <w:t>2.</w:t>
            </w:r>
          </w:p>
        </w:tc>
        <w:tc>
          <w:tcPr>
            <w:tcW w:w="2977" w:type="dxa"/>
          </w:tcPr>
          <w:p w14:paraId="2984BC9C" w14:textId="3DE35FAF" w:rsidR="00825CFD" w:rsidRPr="004B0DF7" w:rsidRDefault="00825CFD" w:rsidP="00825CFD">
            <w:pPr>
              <w:spacing w:before="60" w:line="288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22" w:type="dxa"/>
          </w:tcPr>
          <w:p w14:paraId="67D3FD93" w14:textId="77777777" w:rsidR="00825CFD" w:rsidRPr="004B0DF7" w:rsidRDefault="00825CFD" w:rsidP="009248D4">
            <w:pPr>
              <w:spacing w:before="240" w:line="288" w:lineRule="auto"/>
              <w:rPr>
                <w:rFonts w:ascii="Arial" w:hAnsi="Arial" w:cs="Arial"/>
                <w:sz w:val="20"/>
                <w:szCs w:val="20"/>
              </w:rPr>
            </w:pPr>
            <w:r w:rsidRPr="004B0DF7">
              <w:rPr>
                <w:rFonts w:ascii="Arial" w:hAnsi="Arial" w:cs="Arial"/>
                <w:sz w:val="20"/>
                <w:szCs w:val="20"/>
              </w:rPr>
              <w:t>……………………………</w:t>
            </w:r>
          </w:p>
          <w:p w14:paraId="4AB3ED9B" w14:textId="77777777" w:rsidR="00825CFD" w:rsidRPr="004B0DF7" w:rsidRDefault="00825CFD" w:rsidP="00825CFD">
            <w:pPr>
              <w:spacing w:line="288" w:lineRule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B0DF7">
              <w:rPr>
                <w:rFonts w:ascii="Arial" w:hAnsi="Arial" w:cs="Arial"/>
                <w:color w:val="000000"/>
                <w:sz w:val="18"/>
                <w:szCs w:val="18"/>
              </w:rPr>
              <w:t xml:space="preserve">wskazanie przedmiotu (budynku) i </w:t>
            </w:r>
            <w:r w:rsidRPr="004B0DF7">
              <w:rPr>
                <w:rFonts w:ascii="Arial" w:hAnsi="Arial" w:cs="Arial"/>
                <w:b/>
                <w:color w:val="000000"/>
                <w:sz w:val="18"/>
                <w:szCs w:val="18"/>
              </w:rPr>
              <w:t>rodzaju</w:t>
            </w:r>
            <w:r w:rsidRPr="004B0DF7">
              <w:rPr>
                <w:rFonts w:ascii="Arial" w:hAnsi="Arial" w:cs="Arial"/>
                <w:color w:val="000000"/>
                <w:sz w:val="18"/>
                <w:szCs w:val="18"/>
              </w:rPr>
              <w:t xml:space="preserve"> roboty budowlanej</w:t>
            </w:r>
          </w:p>
          <w:p w14:paraId="644479C5" w14:textId="320EF698" w:rsidR="00825CFD" w:rsidRPr="004B0DF7" w:rsidRDefault="00825CFD" w:rsidP="00825CFD">
            <w:pPr>
              <w:spacing w:before="60" w:line="288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18" w:type="dxa"/>
          </w:tcPr>
          <w:p w14:paraId="32007740" w14:textId="1D1C3048" w:rsidR="00825CFD" w:rsidRPr="004B0DF7" w:rsidRDefault="00825CFD" w:rsidP="00825CFD">
            <w:pPr>
              <w:spacing w:before="60" w:line="288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24" w:type="dxa"/>
          </w:tcPr>
          <w:p w14:paraId="56EB8F51" w14:textId="1C4463B0" w:rsidR="00825CFD" w:rsidRPr="004B0DF7" w:rsidRDefault="00825CFD" w:rsidP="00825CFD">
            <w:pPr>
              <w:spacing w:before="60" w:line="288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45" w:type="dxa"/>
          </w:tcPr>
          <w:p w14:paraId="25E5F1B1" w14:textId="6F866F56" w:rsidR="00825CFD" w:rsidRPr="004B0DF7" w:rsidRDefault="00825CFD" w:rsidP="00825CFD">
            <w:pPr>
              <w:spacing w:before="60" w:line="288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988" w:type="dxa"/>
          </w:tcPr>
          <w:p w14:paraId="0175CFEC" w14:textId="77777777" w:rsidR="00825CFD" w:rsidRPr="004B0DF7" w:rsidRDefault="00825CFD" w:rsidP="00825CFD">
            <w:pPr>
              <w:spacing w:before="60" w:line="288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32D2CA30" w14:textId="77777777" w:rsidR="00FE05CD" w:rsidRDefault="00FE05CD" w:rsidP="00C50CE3">
      <w:pPr>
        <w:spacing w:line="288" w:lineRule="auto"/>
        <w:rPr>
          <w:rFonts w:ascii="Arial" w:hAnsi="Arial" w:cs="Arial"/>
          <w:b/>
          <w:color w:val="000000"/>
          <w:sz w:val="20"/>
          <w:szCs w:val="20"/>
          <w:u w:val="single"/>
        </w:rPr>
      </w:pPr>
    </w:p>
    <w:p w14:paraId="1F51E69C" w14:textId="20ECADC3" w:rsidR="00A97061" w:rsidRPr="004B0DF7" w:rsidRDefault="00A97061" w:rsidP="00C50CE3">
      <w:pPr>
        <w:spacing w:line="288" w:lineRule="auto"/>
        <w:rPr>
          <w:rFonts w:ascii="Arial" w:hAnsi="Arial" w:cs="Arial"/>
          <w:color w:val="000000"/>
          <w:sz w:val="20"/>
          <w:szCs w:val="20"/>
        </w:rPr>
      </w:pPr>
      <w:r w:rsidRPr="004B0DF7">
        <w:rPr>
          <w:rFonts w:ascii="Arial" w:hAnsi="Arial" w:cs="Arial"/>
          <w:b/>
          <w:color w:val="000000"/>
          <w:sz w:val="20"/>
          <w:szCs w:val="20"/>
          <w:u w:val="single"/>
        </w:rPr>
        <w:t>Do wykazu załączam dokumenty pot</w:t>
      </w:r>
      <w:r w:rsidR="00D07791" w:rsidRPr="004B0DF7">
        <w:rPr>
          <w:rFonts w:ascii="Arial" w:hAnsi="Arial" w:cs="Arial"/>
          <w:b/>
          <w:color w:val="000000"/>
          <w:sz w:val="20"/>
          <w:szCs w:val="20"/>
          <w:u w:val="single"/>
        </w:rPr>
        <w:t xml:space="preserve">wierdzające należyte wykonanie </w:t>
      </w:r>
      <w:r w:rsidR="00412B2C" w:rsidRPr="004B0DF7">
        <w:rPr>
          <w:rFonts w:ascii="Arial" w:hAnsi="Arial" w:cs="Arial"/>
          <w:b/>
          <w:color w:val="000000"/>
          <w:sz w:val="20"/>
          <w:szCs w:val="20"/>
          <w:u w:val="single"/>
        </w:rPr>
        <w:t xml:space="preserve">robót budowlanych </w:t>
      </w:r>
      <w:r w:rsidR="008C46B8" w:rsidRPr="004B0DF7">
        <w:rPr>
          <w:rFonts w:ascii="Arial" w:hAnsi="Arial" w:cs="Arial"/>
          <w:b/>
          <w:color w:val="000000"/>
          <w:sz w:val="20"/>
          <w:szCs w:val="20"/>
          <w:u w:val="single"/>
        </w:rPr>
        <w:t>wskazanych w niniejszym wykazie</w:t>
      </w:r>
      <w:r w:rsidR="008C46B8" w:rsidRPr="004B0DF7">
        <w:rPr>
          <w:rFonts w:ascii="Arial" w:hAnsi="Arial" w:cs="Arial"/>
          <w:color w:val="000000"/>
          <w:sz w:val="20"/>
          <w:szCs w:val="20"/>
        </w:rPr>
        <w:t>.</w:t>
      </w:r>
    </w:p>
    <w:p w14:paraId="62A50D85" w14:textId="61A4FF66" w:rsidR="00F35947" w:rsidRPr="004B0DF7" w:rsidRDefault="00F35947" w:rsidP="00C97C85">
      <w:pPr>
        <w:ind w:left="3458" w:right="-648"/>
        <w:jc w:val="center"/>
        <w:rPr>
          <w:rFonts w:ascii="Arial" w:hAnsi="Arial" w:cs="Arial"/>
          <w:i/>
          <w:sz w:val="18"/>
          <w:szCs w:val="18"/>
        </w:rPr>
      </w:pPr>
    </w:p>
    <w:sectPr w:rsidR="00F35947" w:rsidRPr="004B0DF7" w:rsidSect="00FE05CD">
      <w:footerReference w:type="even" r:id="rId12"/>
      <w:footerReference w:type="default" r:id="rId13"/>
      <w:pgSz w:w="16838" w:h="11906" w:orient="landscape"/>
      <w:pgMar w:top="567" w:right="851" w:bottom="567" w:left="1418" w:header="709" w:footer="28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87642F6" w14:textId="77777777" w:rsidR="00B35736" w:rsidRDefault="00B35736">
      <w:r>
        <w:separator/>
      </w:r>
    </w:p>
  </w:endnote>
  <w:endnote w:type="continuationSeparator" w:id="0">
    <w:p w14:paraId="4D91BF0E" w14:textId="77777777" w:rsidR="00B35736" w:rsidRDefault="00B35736">
      <w:r>
        <w:continuationSeparator/>
      </w:r>
    </w:p>
  </w:endnote>
  <w:endnote w:type="continuationNotice" w:id="1">
    <w:p w14:paraId="2D3251C9" w14:textId="77777777" w:rsidR="00B35736" w:rsidRDefault="00B3573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2FADF9B2-4D5F-4942-BD33-4CFABFDCA2C9}"/>
  </w:font>
  <w:font w:name="Times New Roman">
    <w:altName w:val="Times New Roman PS"/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2" w:fontKey="{900BEC40-5F05-4493-A900-363B684493A9}"/>
    <w:embedBold r:id="rId3" w:fontKey="{CE71A2F5-A6F1-4997-B9B8-B92C9A847D74}"/>
    <w:embedItalic r:id="rId4" w:fontKey="{EBA29475-2442-49D7-8EDC-CB3838188627}"/>
    <w:embedBoldItalic r:id="rId5" w:fontKey="{1A282B10-71A7-4D3A-9F91-B66B8965CECA}"/>
  </w:font>
  <w:font w:name="StarSymbol">
    <w:altName w:val="Arial Unicode MS"/>
    <w:charset w:val="02"/>
    <w:family w:val="auto"/>
    <w:pitch w:val="default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6" w:fontKey="{C4FD75C8-ABFB-4EB9-9BE5-E84D031079C8}"/>
    <w:embedBold r:id="rId7" w:fontKey="{DF058246-B295-45DF-8A15-C0582D596355}"/>
    <w:embedItalic r:id="rId8" w:fontKey="{82E729D6-EF4A-432A-B56D-313A9DAA0BDD}"/>
    <w:embedBoldItalic r:id="rId9" w:fontKey="{C3E8AF52-1067-4277-B1B2-8CA280C13CCA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10" w:fontKey="{EF03B7BE-18C6-4D0B-BF3E-C0F5B0014B4A}"/>
    <w:embedBold r:id="rId11" w:fontKey="{72FFF5F9-CF77-43FE-8E28-9514D092D7A8}"/>
    <w:embedItalic r:id="rId12" w:fontKey="{572F48AE-C287-4B11-8C00-14FB583ED109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  <w:embedRegular r:id="rId13" w:fontKey="{5FF7C1A4-23CC-41D1-9AF6-93E95AD10D7F}"/>
  </w:font>
  <w:font w:name="Lucida Bright">
    <w:panose1 w:val="02040602050505020304"/>
    <w:charset w:val="00"/>
    <w:family w:val="roman"/>
    <w:pitch w:val="variable"/>
    <w:sig w:usb0="00000003" w:usb1="00000000" w:usb2="00000000" w:usb3="00000000" w:csb0="00000001" w:csb1="00000000"/>
    <w:embedRegular r:id="rId14" w:fontKey="{D214AF3E-EC75-4DCD-9CF2-EF11A02FAEEB}"/>
  </w:font>
  <w:font w:name="Tahoma">
    <w:altName w:val="Tahoma"/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5" w:fontKey="{B20558F7-90A2-469F-B51C-549CC0B47279}"/>
    <w:embedItalic r:id="rId16" w:fontKey="{8D1BE7C6-0082-4066-903C-107CC1B3573F}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  <w:embedRegular r:id="rId17" w:fontKey="{DE671369-9C9F-4324-A414-FC194308761E}"/>
    <w:embedItalic r:id="rId18" w:fontKey="{242072E5-0066-4BC8-AE22-C10A382E9AE7}"/>
  </w:font>
  <w:font w:name="Univers-PL">
    <w:altName w:val="Courier New"/>
    <w:panose1 w:val="00000000000000000000"/>
    <w:charset w:val="C8"/>
    <w:family w:val="decorative"/>
    <w:notTrueType/>
    <w:pitch w:val="variable"/>
    <w:sig w:usb0="00000001" w:usb1="00000000" w:usb2="00000000" w:usb3="00000000" w:csb0="0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9" w:fontKey="{E4080E6B-C950-471C-AD4E-90C4D93D2454}"/>
    <w:embedBold r:id="rId20" w:fontKey="{BEE7161D-3F1A-4B40-91F3-75736174ECBA}"/>
    <w:embedItalic r:id="rId21" w:fontKey="{737BD944-F3FD-4C8B-9803-4A538CBBE034}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  <w:embedRegular r:id="rId22" w:fontKey="{687B3D10-0A1D-4DC4-B77B-801921217C70}"/>
  </w:font>
  <w:font w:name="FrankfurtGothic">
    <w:altName w:val="Times New Roman"/>
    <w:charset w:val="00"/>
    <w:family w:val="auto"/>
    <w:pitch w:val="variable"/>
    <w:sig w:usb0="00000007" w:usb1="00000000" w:usb2="00000000" w:usb3="00000000" w:csb0="00000003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23" w:fontKey="{D542D4F4-46FF-4904-AE7D-2E6D387F5FE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C1E36A3" w14:textId="77777777" w:rsidR="00ED043F" w:rsidRDefault="00ED043F" w:rsidP="007F295D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5E22FF6D" w14:textId="77777777" w:rsidR="00ED043F" w:rsidRDefault="00ED043F" w:rsidP="0059643E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E9C3440" w14:textId="77777777" w:rsidR="00ED043F" w:rsidRPr="007F295D" w:rsidRDefault="00ED043F" w:rsidP="008A33E2">
    <w:pPr>
      <w:pStyle w:val="Stopka"/>
      <w:framePr w:wrap="around" w:vAnchor="text" w:hAnchor="margin" w:xAlign="right" w:y="1"/>
      <w:tabs>
        <w:tab w:val="clear" w:pos="4536"/>
        <w:tab w:val="clear" w:pos="9072"/>
      </w:tabs>
      <w:rPr>
        <w:rStyle w:val="Numerstrony"/>
        <w:rFonts w:ascii="Arial" w:hAnsi="Arial" w:cs="Arial"/>
        <w:sz w:val="20"/>
        <w:szCs w:val="20"/>
      </w:rPr>
    </w:pPr>
    <w:r w:rsidRPr="007F295D">
      <w:rPr>
        <w:rStyle w:val="Numerstrony"/>
        <w:rFonts w:ascii="Arial" w:hAnsi="Arial" w:cs="Arial"/>
        <w:sz w:val="20"/>
        <w:szCs w:val="20"/>
      </w:rPr>
      <w:fldChar w:fldCharType="begin"/>
    </w:r>
    <w:r w:rsidRPr="007F295D">
      <w:rPr>
        <w:rStyle w:val="Numerstrony"/>
        <w:rFonts w:ascii="Arial" w:hAnsi="Arial" w:cs="Arial"/>
        <w:sz w:val="20"/>
        <w:szCs w:val="20"/>
      </w:rPr>
      <w:instrText xml:space="preserve">PAGE  </w:instrText>
    </w:r>
    <w:r w:rsidRPr="007F295D">
      <w:rPr>
        <w:rStyle w:val="Numerstrony"/>
        <w:rFonts w:ascii="Arial" w:hAnsi="Arial" w:cs="Arial"/>
        <w:sz w:val="20"/>
        <w:szCs w:val="20"/>
      </w:rPr>
      <w:fldChar w:fldCharType="separate"/>
    </w:r>
    <w:r w:rsidR="00D91026">
      <w:rPr>
        <w:rStyle w:val="Numerstrony"/>
        <w:rFonts w:ascii="Arial" w:hAnsi="Arial" w:cs="Arial"/>
        <w:noProof/>
        <w:sz w:val="20"/>
        <w:szCs w:val="20"/>
      </w:rPr>
      <w:t>1</w:t>
    </w:r>
    <w:r w:rsidRPr="007F295D">
      <w:rPr>
        <w:rStyle w:val="Numerstrony"/>
        <w:rFonts w:ascii="Arial" w:hAnsi="Arial" w:cs="Arial"/>
        <w:sz w:val="20"/>
        <w:szCs w:val="20"/>
      </w:rPr>
      <w:fldChar w:fldCharType="end"/>
    </w:r>
  </w:p>
  <w:p w14:paraId="4E47254B" w14:textId="77777777" w:rsidR="00FE05CD" w:rsidRPr="00FE05CD" w:rsidRDefault="00FE05CD" w:rsidP="00FE05CD">
    <w:pPr>
      <w:widowControl w:val="0"/>
      <w:suppressAutoHyphens w:val="0"/>
      <w:jc w:val="center"/>
      <w:rPr>
        <w:rFonts w:ascii="Arial" w:hAnsi="Arial" w:cs="Arial"/>
        <w:i/>
        <w:sz w:val="18"/>
        <w:szCs w:val="18"/>
        <w:lang w:eastAsia="en-US"/>
      </w:rPr>
    </w:pPr>
    <w:r w:rsidRPr="00FE05CD">
      <w:rPr>
        <w:rFonts w:ascii="Arial" w:hAnsi="Arial" w:cs="Arial"/>
        <w:i/>
        <w:sz w:val="18"/>
        <w:szCs w:val="18"/>
        <w:lang w:eastAsia="en-US"/>
      </w:rPr>
      <w:t>Województwo Mazowieckie - Ośrodek Edukacji Informatycznej i Zastosowań Komputerów w Warszawie</w:t>
    </w:r>
  </w:p>
  <w:p w14:paraId="1A6E7C66" w14:textId="442DD900" w:rsidR="00FE05CD" w:rsidRPr="00FE05CD" w:rsidRDefault="00FE05CD" w:rsidP="00FE05CD">
    <w:pPr>
      <w:widowControl w:val="0"/>
      <w:suppressAutoHyphens w:val="0"/>
      <w:jc w:val="center"/>
      <w:rPr>
        <w:rFonts w:ascii="Arial" w:hAnsi="Arial" w:cs="Arial"/>
        <w:i/>
        <w:sz w:val="18"/>
        <w:szCs w:val="18"/>
        <w:lang w:eastAsia="en-US"/>
      </w:rPr>
    </w:pPr>
    <w:r w:rsidRPr="00FE05CD">
      <w:rPr>
        <w:rFonts w:ascii="Arial" w:hAnsi="Arial" w:cs="Arial"/>
        <w:i/>
        <w:sz w:val="18"/>
        <w:szCs w:val="18"/>
        <w:lang w:eastAsia="en-US"/>
      </w:rPr>
      <w:t>(SYGNATURA POSTĘPOWANIA – DO.260</w:t>
    </w:r>
    <w:r w:rsidR="00B716BF">
      <w:rPr>
        <w:rFonts w:ascii="Arial" w:hAnsi="Arial" w:cs="Arial"/>
        <w:i/>
        <w:sz w:val="18"/>
        <w:szCs w:val="18"/>
        <w:lang w:eastAsia="en-US"/>
      </w:rPr>
      <w:t>.</w:t>
    </w:r>
    <w:r w:rsidR="00027A45">
      <w:rPr>
        <w:rFonts w:ascii="Arial" w:hAnsi="Arial" w:cs="Arial"/>
        <w:i/>
        <w:sz w:val="18"/>
        <w:szCs w:val="18"/>
        <w:lang w:eastAsia="en-US"/>
      </w:rPr>
      <w:t>106</w:t>
    </w:r>
    <w:r w:rsidR="00B716BF">
      <w:rPr>
        <w:rFonts w:ascii="Arial" w:hAnsi="Arial" w:cs="Arial"/>
        <w:i/>
        <w:sz w:val="18"/>
        <w:szCs w:val="18"/>
        <w:lang w:eastAsia="en-US"/>
      </w:rPr>
      <w:t>.</w:t>
    </w:r>
    <w:r w:rsidRPr="00FE05CD">
      <w:rPr>
        <w:rFonts w:ascii="Arial" w:hAnsi="Arial" w:cs="Arial"/>
        <w:i/>
        <w:sz w:val="18"/>
        <w:szCs w:val="18"/>
        <w:lang w:eastAsia="en-US"/>
      </w:rPr>
      <w:t>2024)</w:t>
    </w:r>
  </w:p>
  <w:p w14:paraId="648B3FE3" w14:textId="522E1E24" w:rsidR="00ED043F" w:rsidRPr="001D04CA" w:rsidRDefault="00ED043F" w:rsidP="00FE05CD">
    <w:pPr>
      <w:pStyle w:val="Stopka"/>
      <w:tabs>
        <w:tab w:val="clear" w:pos="4536"/>
        <w:tab w:val="clear" w:pos="9072"/>
      </w:tabs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9AA72B6" w14:textId="77777777" w:rsidR="00B35736" w:rsidRDefault="00B35736">
      <w:r>
        <w:separator/>
      </w:r>
    </w:p>
  </w:footnote>
  <w:footnote w:type="continuationSeparator" w:id="0">
    <w:p w14:paraId="5EB4649B" w14:textId="77777777" w:rsidR="00B35736" w:rsidRDefault="00B35736">
      <w:r>
        <w:continuationSeparator/>
      </w:r>
    </w:p>
  </w:footnote>
  <w:footnote w:type="continuationNotice" w:id="1">
    <w:p w14:paraId="794E57F2" w14:textId="77777777" w:rsidR="00B35736" w:rsidRDefault="00B35736"/>
  </w:footnote>
  <w:footnote w:id="2">
    <w:p w14:paraId="7E68D81E" w14:textId="45059B3D" w:rsidR="00FE05CD" w:rsidRPr="00B15B1A" w:rsidRDefault="00FE05CD" w:rsidP="00FE05CD">
      <w:pPr>
        <w:pStyle w:val="Tekstprzypisudolnego"/>
        <w:rPr>
          <w:rFonts w:ascii="Calibri" w:eastAsia="Calibri" w:hAnsi="Calibri"/>
          <w:lang w:val="pl-PL" w:eastAsia="en-US"/>
        </w:rPr>
      </w:pPr>
      <w:r>
        <w:rPr>
          <w:rStyle w:val="Odwoanieprzypisudolnego"/>
        </w:rPr>
        <w:footnoteRef/>
      </w:r>
      <w:r>
        <w:t xml:space="preserve"> </w:t>
      </w:r>
      <w:r w:rsidRPr="00FE05CD">
        <w:rPr>
          <w:rFonts w:ascii="Arial" w:eastAsia="Calibri" w:hAnsi="Arial" w:cs="Arial"/>
          <w:i/>
          <w:sz w:val="18"/>
          <w:szCs w:val="18"/>
          <w:lang w:eastAsia="en-US"/>
        </w:rPr>
        <w:t xml:space="preserve">Należy złożyć w </w:t>
      </w:r>
      <w:r w:rsidRPr="00FE05CD">
        <w:rPr>
          <w:rFonts w:ascii="Arial" w:eastAsia="Calibri" w:hAnsi="Arial" w:cs="Arial"/>
          <w:bCs/>
          <w:i/>
          <w:iCs/>
          <w:sz w:val="18"/>
          <w:szCs w:val="18"/>
          <w:lang w:eastAsia="en-US"/>
        </w:rPr>
        <w:t>formie elektronicznej tj. podpisane  kwalifikowanym podpisem elektronicznym lub w postaci elektronicznej opatrzonej podpisem zaufanym lub podpisem osobistym</w:t>
      </w:r>
      <w:r w:rsidR="00B15B1A">
        <w:rPr>
          <w:rFonts w:ascii="Arial" w:eastAsia="Calibri" w:hAnsi="Arial" w:cs="Arial"/>
          <w:bCs/>
          <w:i/>
          <w:iCs/>
          <w:sz w:val="18"/>
          <w:szCs w:val="18"/>
          <w:lang w:val="pl-PL" w:eastAsia="en-US"/>
        </w:rPr>
        <w:t xml:space="preserve"> przez osobę uprawnioną</w:t>
      </w:r>
    </w:p>
    <w:p w14:paraId="700D8D23" w14:textId="52CFFA91" w:rsidR="00FE05CD" w:rsidRPr="00FE05CD" w:rsidRDefault="00FE05CD">
      <w:pPr>
        <w:pStyle w:val="Tekstprzypisudolnego"/>
        <w:rPr>
          <w:lang w:val="pl-PL"/>
        </w:rPr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000001"/>
    <w:multiLevelType w:val="single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 w15:restartNumberingAfterBreak="0">
    <w:nsid w:val="00000002"/>
    <w:multiLevelType w:val="singleLevel"/>
    <w:tmpl w:val="00000002"/>
    <w:name w:val="WW8Num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  <w:b w:val="0"/>
        <w:i w:val="0"/>
      </w:rPr>
    </w:lvl>
  </w:abstractNum>
  <w:abstractNum w:abstractNumId="2" w15:restartNumberingAfterBreak="0">
    <w:nsid w:val="00000003"/>
    <w:multiLevelType w:val="multilevel"/>
    <w:tmpl w:val="908CB6A0"/>
    <w:name w:val="WW8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decimal"/>
      <w:lvlText w:val="%1.%2"/>
      <w:lvlJc w:val="left"/>
      <w:pPr>
        <w:tabs>
          <w:tab w:val="num" w:pos="1211"/>
        </w:tabs>
        <w:ind w:left="1211" w:hanging="360"/>
      </w:pPr>
      <w:rPr>
        <w:rFonts w:ascii="Symbol" w:hAnsi="Symbol"/>
      </w:rPr>
    </w:lvl>
    <w:lvl w:ilvl="2">
      <w:start w:val="1"/>
      <w:numFmt w:val="decimal"/>
      <w:lvlText w:val="%1.%2.%3."/>
      <w:lvlJc w:val="left"/>
      <w:pPr>
        <w:tabs>
          <w:tab w:val="num" w:pos="480"/>
        </w:tabs>
        <w:ind w:left="480" w:hanging="360"/>
      </w:pPr>
    </w:lvl>
    <w:lvl w:ilvl="3">
      <w:start w:val="1"/>
      <w:numFmt w:val="decimal"/>
      <w:lvlText w:val="%1.%2.%3.%4."/>
      <w:lvlJc w:val="left"/>
      <w:pPr>
        <w:tabs>
          <w:tab w:val="num" w:pos="540"/>
        </w:tabs>
        <w:ind w:left="540" w:hanging="360"/>
      </w:pPr>
    </w:lvl>
    <w:lvl w:ilvl="4">
      <w:start w:val="1"/>
      <w:numFmt w:val="decimal"/>
      <w:lvlText w:val="%1.%2.%3.%4.%5."/>
      <w:lvlJc w:val="left"/>
      <w:pPr>
        <w:tabs>
          <w:tab w:val="num" w:pos="600"/>
        </w:tabs>
        <w:ind w:left="600" w:hanging="360"/>
      </w:pPr>
    </w:lvl>
    <w:lvl w:ilvl="5">
      <w:start w:val="1"/>
      <w:numFmt w:val="decimal"/>
      <w:lvlText w:val="%1.%2.%3.%4.%5.%6."/>
      <w:lvlJc w:val="left"/>
      <w:pPr>
        <w:tabs>
          <w:tab w:val="num" w:pos="660"/>
        </w:tabs>
        <w:ind w:left="660" w:hanging="360"/>
      </w:pPr>
    </w:lvl>
    <w:lvl w:ilvl="6">
      <w:start w:val="1"/>
      <w:numFmt w:val="decimal"/>
      <w:lvlText w:val="%1.%2.%3.%4.%5.%6.%7."/>
      <w:lvlJc w:val="left"/>
      <w:pPr>
        <w:tabs>
          <w:tab w:val="num" w:pos="720"/>
        </w:tabs>
        <w:ind w:left="72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780"/>
        </w:tabs>
        <w:ind w:left="78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840"/>
        </w:tabs>
        <w:ind w:left="840" w:hanging="360"/>
      </w:pPr>
    </w:lvl>
  </w:abstractNum>
  <w:abstractNum w:abstractNumId="3" w15:restartNumberingAfterBreak="0">
    <w:nsid w:val="00000004"/>
    <w:multiLevelType w:val="singleLevel"/>
    <w:tmpl w:val="00000004"/>
    <w:name w:val="WW8Num4"/>
    <w:lvl w:ilvl="0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/>
      </w:rPr>
    </w:lvl>
  </w:abstractNum>
  <w:abstractNum w:abstractNumId="4" w15:restartNumberingAfterBreak="0">
    <w:nsid w:val="00000005"/>
    <w:multiLevelType w:val="singleLevel"/>
    <w:tmpl w:val="00000005"/>
    <w:name w:val="WW8Num6"/>
    <w:lvl w:ilvl="0">
      <w:start w:val="1"/>
      <w:numFmt w:val="lowerLetter"/>
      <w:lvlText w:val="%1)"/>
      <w:lvlJc w:val="left"/>
      <w:pPr>
        <w:tabs>
          <w:tab w:val="num" w:pos="540"/>
        </w:tabs>
        <w:ind w:left="540" w:hanging="360"/>
      </w:pPr>
    </w:lvl>
  </w:abstractNum>
  <w:abstractNum w:abstractNumId="5" w15:restartNumberingAfterBreak="0">
    <w:nsid w:val="00000006"/>
    <w:multiLevelType w:val="multilevel"/>
    <w:tmpl w:val="00000006"/>
    <w:name w:val="WW8Num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  <w:b w:val="0"/>
        <w:i w:val="0"/>
        <w:sz w:val="20"/>
      </w:rPr>
    </w:lvl>
    <w:lvl w:ilvl="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/>
        <w:b w:val="0"/>
        <w:i w:val="0"/>
        <w:sz w:val="20"/>
      </w:rPr>
    </w:lvl>
    <w:lvl w:ilvl="2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/>
        <w:b w:val="0"/>
        <w:i w:val="0"/>
        <w:sz w:val="20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/>
        <w:b w:val="0"/>
        <w:i w:val="0"/>
        <w:sz w:val="20"/>
      </w:rPr>
    </w:lvl>
    <w:lvl w:ilvl="4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/>
        <w:b w:val="0"/>
        <w:i w:val="0"/>
        <w:sz w:val="20"/>
      </w:rPr>
    </w:lvl>
    <w:lvl w:ilvl="5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/>
        <w:b w:val="0"/>
        <w:i w:val="0"/>
        <w:sz w:val="20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  <w:b w:val="0"/>
        <w:i w:val="0"/>
        <w:sz w:val="20"/>
      </w:rPr>
    </w:lvl>
    <w:lvl w:ilvl="7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/>
        <w:b w:val="0"/>
        <w:i w:val="0"/>
        <w:sz w:val="20"/>
      </w:rPr>
    </w:lvl>
    <w:lvl w:ilvl="8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/>
        <w:b w:val="0"/>
        <w:i w:val="0"/>
        <w:sz w:val="20"/>
      </w:rPr>
    </w:lvl>
  </w:abstractNum>
  <w:abstractNum w:abstractNumId="6" w15:restartNumberingAfterBreak="0">
    <w:nsid w:val="00000007"/>
    <w:multiLevelType w:val="multilevel"/>
    <w:tmpl w:val="00000007"/>
    <w:name w:val="WW8Num9"/>
    <w:lvl w:ilvl="0">
      <w:start w:val="1"/>
      <w:numFmt w:val="decimal"/>
      <w:lvlText w:val=" %1.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decimal"/>
      <w:lvlText w:val=" %1.%2.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2">
      <w:start w:val="1"/>
      <w:numFmt w:val="lowerLetter"/>
      <w:lvlText w:val=" %3)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tarSymbol"/>
        <w:sz w:val="18"/>
        <w:szCs w:val="18"/>
      </w:rPr>
    </w:lvl>
  </w:abstractNum>
  <w:abstractNum w:abstractNumId="7" w15:restartNumberingAfterBreak="0">
    <w:nsid w:val="00000008"/>
    <w:multiLevelType w:val="multilevel"/>
    <w:tmpl w:val="00000008"/>
    <w:name w:val="WW8Num10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2"/>
      <w:numFmt w:val="decimal"/>
      <w:lvlText w:val="%1.%2"/>
      <w:lvlJc w:val="left"/>
      <w:pPr>
        <w:tabs>
          <w:tab w:val="num" w:pos="1211"/>
        </w:tabs>
        <w:ind w:left="1211" w:hanging="360"/>
      </w:pPr>
      <w:rPr>
        <w:rFonts w:ascii="Symbol" w:hAnsi="Symbol"/>
      </w:rPr>
    </w:lvl>
    <w:lvl w:ilvl="2">
      <w:start w:val="1"/>
      <w:numFmt w:val="decimal"/>
      <w:lvlText w:val="%1.%2.%3."/>
      <w:lvlJc w:val="left"/>
      <w:pPr>
        <w:tabs>
          <w:tab w:val="num" w:pos="480"/>
        </w:tabs>
        <w:ind w:left="480" w:hanging="360"/>
      </w:pPr>
    </w:lvl>
    <w:lvl w:ilvl="3">
      <w:start w:val="1"/>
      <w:numFmt w:val="decimal"/>
      <w:lvlText w:val="%1.%2.%3.%4."/>
      <w:lvlJc w:val="left"/>
      <w:pPr>
        <w:tabs>
          <w:tab w:val="num" w:pos="540"/>
        </w:tabs>
        <w:ind w:left="540" w:hanging="360"/>
      </w:pPr>
    </w:lvl>
    <w:lvl w:ilvl="4">
      <w:start w:val="1"/>
      <w:numFmt w:val="decimal"/>
      <w:lvlText w:val="%1.%2.%3.%4.%5."/>
      <w:lvlJc w:val="left"/>
      <w:pPr>
        <w:tabs>
          <w:tab w:val="num" w:pos="600"/>
        </w:tabs>
        <w:ind w:left="600" w:hanging="360"/>
      </w:pPr>
    </w:lvl>
    <w:lvl w:ilvl="5">
      <w:start w:val="1"/>
      <w:numFmt w:val="decimal"/>
      <w:lvlText w:val="%1.%2.%3.%4.%5.%6."/>
      <w:lvlJc w:val="left"/>
      <w:pPr>
        <w:tabs>
          <w:tab w:val="num" w:pos="660"/>
        </w:tabs>
        <w:ind w:left="660" w:hanging="360"/>
      </w:pPr>
    </w:lvl>
    <w:lvl w:ilvl="6">
      <w:start w:val="1"/>
      <w:numFmt w:val="decimal"/>
      <w:lvlText w:val="%1.%2.%3.%4.%5.%6.%7."/>
      <w:lvlJc w:val="left"/>
      <w:pPr>
        <w:tabs>
          <w:tab w:val="num" w:pos="720"/>
        </w:tabs>
        <w:ind w:left="72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780"/>
        </w:tabs>
        <w:ind w:left="78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840"/>
        </w:tabs>
        <w:ind w:left="840" w:hanging="360"/>
      </w:pPr>
    </w:lvl>
  </w:abstractNum>
  <w:abstractNum w:abstractNumId="8" w15:restartNumberingAfterBreak="0">
    <w:nsid w:val="00000009"/>
    <w:multiLevelType w:val="multilevel"/>
    <w:tmpl w:val="6EE0EA7C"/>
    <w:name w:val="WW8Num11"/>
    <w:lvl w:ilvl="0">
      <w:start w:val="2"/>
      <w:numFmt w:val="decimal"/>
      <w:lvlText w:val="%1."/>
      <w:lvlJc w:val="left"/>
      <w:pPr>
        <w:tabs>
          <w:tab w:val="num" w:pos="585"/>
        </w:tabs>
        <w:ind w:left="585" w:hanging="360"/>
      </w:pPr>
      <w:rPr>
        <w:rFonts w:hint="default"/>
        <w:b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b w:val="0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9" w15:restartNumberingAfterBreak="0">
    <w:nsid w:val="0000000A"/>
    <w:multiLevelType w:val="hybridMultilevel"/>
    <w:tmpl w:val="04987AD8"/>
    <w:name w:val="WW8Num12"/>
    <w:lvl w:ilvl="0" w:tplc="4F2014CE">
      <w:start w:val="1"/>
      <w:numFmt w:val="decimal"/>
      <w:lvlText w:val="%1."/>
      <w:lvlJc w:val="left"/>
      <w:pPr>
        <w:tabs>
          <w:tab w:val="num" w:pos="480"/>
        </w:tabs>
        <w:ind w:left="480" w:hanging="360"/>
      </w:pPr>
      <w:rPr>
        <w:rFonts w:hint="default"/>
        <w:b w:val="0"/>
        <w:bCs w:val="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b w:val="0"/>
        <w:bCs w:val="0"/>
        <w:color w:val="auto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0000000B"/>
    <w:multiLevelType w:val="multilevel"/>
    <w:tmpl w:val="0000000B"/>
    <w:name w:val="WW8Num13"/>
    <w:lvl w:ilvl="0">
      <w:start w:val="9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2"/>
      <w:numFmt w:val="decimal"/>
      <w:lvlText w:val="%1.%2"/>
      <w:lvlJc w:val="left"/>
      <w:pPr>
        <w:tabs>
          <w:tab w:val="num" w:pos="420"/>
        </w:tabs>
        <w:ind w:left="420" w:hanging="360"/>
      </w:pPr>
      <w:rPr>
        <w:b w:val="0"/>
      </w:rPr>
    </w:lvl>
    <w:lvl w:ilvl="2">
      <w:start w:val="1"/>
      <w:numFmt w:val="decimal"/>
      <w:lvlText w:val="%1.%2.%3."/>
      <w:lvlJc w:val="left"/>
      <w:pPr>
        <w:tabs>
          <w:tab w:val="num" w:pos="480"/>
        </w:tabs>
        <w:ind w:left="480" w:hanging="360"/>
      </w:pPr>
    </w:lvl>
    <w:lvl w:ilvl="3">
      <w:start w:val="1"/>
      <w:numFmt w:val="decimal"/>
      <w:lvlText w:val="%1.%2.%3.%4."/>
      <w:lvlJc w:val="left"/>
      <w:pPr>
        <w:tabs>
          <w:tab w:val="num" w:pos="540"/>
        </w:tabs>
        <w:ind w:left="540" w:hanging="360"/>
      </w:pPr>
    </w:lvl>
    <w:lvl w:ilvl="4">
      <w:start w:val="1"/>
      <w:numFmt w:val="decimal"/>
      <w:lvlText w:val="%1.%2.%3.%4.%5."/>
      <w:lvlJc w:val="left"/>
      <w:pPr>
        <w:tabs>
          <w:tab w:val="num" w:pos="600"/>
        </w:tabs>
        <w:ind w:left="600" w:hanging="360"/>
      </w:pPr>
    </w:lvl>
    <w:lvl w:ilvl="5">
      <w:start w:val="1"/>
      <w:numFmt w:val="decimal"/>
      <w:lvlText w:val="%1.%2.%3.%4.%5.%6."/>
      <w:lvlJc w:val="left"/>
      <w:pPr>
        <w:tabs>
          <w:tab w:val="num" w:pos="660"/>
        </w:tabs>
        <w:ind w:left="660" w:hanging="360"/>
      </w:pPr>
    </w:lvl>
    <w:lvl w:ilvl="6">
      <w:start w:val="1"/>
      <w:numFmt w:val="decimal"/>
      <w:lvlText w:val="%1.%2.%3.%4.%5.%6.%7."/>
      <w:lvlJc w:val="left"/>
      <w:pPr>
        <w:tabs>
          <w:tab w:val="num" w:pos="720"/>
        </w:tabs>
        <w:ind w:left="72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780"/>
        </w:tabs>
        <w:ind w:left="78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840"/>
        </w:tabs>
        <w:ind w:left="840" w:hanging="360"/>
      </w:pPr>
    </w:lvl>
  </w:abstractNum>
  <w:abstractNum w:abstractNumId="11" w15:restartNumberingAfterBreak="0">
    <w:nsid w:val="0000000C"/>
    <w:multiLevelType w:val="multilevel"/>
    <w:tmpl w:val="0000000C"/>
    <w:name w:val="WW8Num14"/>
    <w:lvl w:ilvl="0">
      <w:start w:val="9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4"/>
      <w:numFmt w:val="decimal"/>
      <w:lvlText w:val="%1.%2"/>
      <w:lvlJc w:val="left"/>
      <w:pPr>
        <w:tabs>
          <w:tab w:val="num" w:pos="420"/>
        </w:tabs>
        <w:ind w:left="420" w:hanging="360"/>
      </w:pPr>
      <w:rPr>
        <w:rFonts w:ascii="Symbol" w:hAnsi="Symbol"/>
      </w:rPr>
    </w:lvl>
    <w:lvl w:ilvl="2">
      <w:start w:val="1"/>
      <w:numFmt w:val="decimal"/>
      <w:lvlText w:val="%1.%2.%3."/>
      <w:lvlJc w:val="left"/>
      <w:pPr>
        <w:tabs>
          <w:tab w:val="num" w:pos="480"/>
        </w:tabs>
        <w:ind w:left="480" w:hanging="360"/>
      </w:pPr>
    </w:lvl>
    <w:lvl w:ilvl="3">
      <w:start w:val="1"/>
      <w:numFmt w:val="decimal"/>
      <w:lvlText w:val="%1.%2.%3.%4."/>
      <w:lvlJc w:val="left"/>
      <w:pPr>
        <w:tabs>
          <w:tab w:val="num" w:pos="540"/>
        </w:tabs>
        <w:ind w:left="540" w:hanging="360"/>
      </w:pPr>
    </w:lvl>
    <w:lvl w:ilvl="4">
      <w:start w:val="1"/>
      <w:numFmt w:val="decimal"/>
      <w:lvlText w:val="%1.%2.%3.%4.%5."/>
      <w:lvlJc w:val="left"/>
      <w:pPr>
        <w:tabs>
          <w:tab w:val="num" w:pos="600"/>
        </w:tabs>
        <w:ind w:left="600" w:hanging="360"/>
      </w:pPr>
    </w:lvl>
    <w:lvl w:ilvl="5">
      <w:start w:val="1"/>
      <w:numFmt w:val="decimal"/>
      <w:lvlText w:val="%1.%2.%3.%4.%5.%6."/>
      <w:lvlJc w:val="left"/>
      <w:pPr>
        <w:tabs>
          <w:tab w:val="num" w:pos="660"/>
        </w:tabs>
        <w:ind w:left="660" w:hanging="360"/>
      </w:pPr>
    </w:lvl>
    <w:lvl w:ilvl="6">
      <w:start w:val="1"/>
      <w:numFmt w:val="decimal"/>
      <w:lvlText w:val="%1.%2.%3.%4.%5.%6.%7."/>
      <w:lvlJc w:val="left"/>
      <w:pPr>
        <w:tabs>
          <w:tab w:val="num" w:pos="720"/>
        </w:tabs>
        <w:ind w:left="72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780"/>
        </w:tabs>
        <w:ind w:left="78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840"/>
        </w:tabs>
        <w:ind w:left="840" w:hanging="360"/>
      </w:pPr>
    </w:lvl>
  </w:abstractNum>
  <w:abstractNum w:abstractNumId="12" w15:restartNumberingAfterBreak="0">
    <w:nsid w:val="0000000D"/>
    <w:multiLevelType w:val="multilevel"/>
    <w:tmpl w:val="0000000D"/>
    <w:name w:val="WW8Num15"/>
    <w:lvl w:ilvl="0">
      <w:start w:val="12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2"/>
      <w:numFmt w:val="decimal"/>
      <w:lvlText w:val="%1.%2"/>
      <w:lvlJc w:val="left"/>
      <w:pPr>
        <w:tabs>
          <w:tab w:val="num" w:pos="420"/>
        </w:tabs>
        <w:ind w:left="420" w:hanging="360"/>
      </w:pPr>
      <w:rPr>
        <w:b w:val="0"/>
      </w:rPr>
    </w:lvl>
    <w:lvl w:ilvl="2">
      <w:start w:val="1"/>
      <w:numFmt w:val="decimal"/>
      <w:lvlText w:val="%1.%2.%3."/>
      <w:lvlJc w:val="left"/>
      <w:pPr>
        <w:tabs>
          <w:tab w:val="num" w:pos="480"/>
        </w:tabs>
        <w:ind w:left="480" w:hanging="360"/>
      </w:pPr>
    </w:lvl>
    <w:lvl w:ilvl="3">
      <w:start w:val="1"/>
      <w:numFmt w:val="decimal"/>
      <w:lvlText w:val="%1.%2.%3.%4."/>
      <w:lvlJc w:val="left"/>
      <w:pPr>
        <w:tabs>
          <w:tab w:val="num" w:pos="540"/>
        </w:tabs>
        <w:ind w:left="540" w:hanging="360"/>
      </w:pPr>
    </w:lvl>
    <w:lvl w:ilvl="4">
      <w:start w:val="1"/>
      <w:numFmt w:val="decimal"/>
      <w:lvlText w:val="%1.%2.%3.%4.%5."/>
      <w:lvlJc w:val="left"/>
      <w:pPr>
        <w:tabs>
          <w:tab w:val="num" w:pos="600"/>
        </w:tabs>
        <w:ind w:left="600" w:hanging="360"/>
      </w:pPr>
    </w:lvl>
    <w:lvl w:ilvl="5">
      <w:start w:val="1"/>
      <w:numFmt w:val="decimal"/>
      <w:lvlText w:val="%1.%2.%3.%4.%5.%6."/>
      <w:lvlJc w:val="left"/>
      <w:pPr>
        <w:tabs>
          <w:tab w:val="num" w:pos="660"/>
        </w:tabs>
        <w:ind w:left="660" w:hanging="360"/>
      </w:pPr>
    </w:lvl>
    <w:lvl w:ilvl="6">
      <w:start w:val="1"/>
      <w:numFmt w:val="decimal"/>
      <w:lvlText w:val="%1.%2.%3.%4.%5.%6.%7."/>
      <w:lvlJc w:val="left"/>
      <w:pPr>
        <w:tabs>
          <w:tab w:val="num" w:pos="720"/>
        </w:tabs>
        <w:ind w:left="72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780"/>
        </w:tabs>
        <w:ind w:left="78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840"/>
        </w:tabs>
        <w:ind w:left="840" w:hanging="360"/>
      </w:pPr>
    </w:lvl>
  </w:abstractNum>
  <w:abstractNum w:abstractNumId="13" w15:restartNumberingAfterBreak="0">
    <w:nsid w:val="0000000E"/>
    <w:multiLevelType w:val="multilevel"/>
    <w:tmpl w:val="54D278CC"/>
    <w:name w:val="WW8Num1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Arial" w:hAnsi="Arial" w:cs="Arial" w:hint="default"/>
        <w:b/>
        <w:i w:val="0"/>
      </w:rPr>
    </w:lvl>
    <w:lvl w:ilvl="1">
      <w:start w:val="7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2">
      <w:start w:val="1"/>
      <w:numFmt w:val="decimal"/>
      <w:lvlText w:val="%1.%2.%3."/>
      <w:lvlJc w:val="left"/>
      <w:pPr>
        <w:tabs>
          <w:tab w:val="num" w:pos="480"/>
        </w:tabs>
        <w:ind w:left="480" w:hanging="360"/>
      </w:pPr>
    </w:lvl>
    <w:lvl w:ilvl="3">
      <w:start w:val="1"/>
      <w:numFmt w:val="decimal"/>
      <w:lvlText w:val="%1.%2.%3.%4."/>
      <w:lvlJc w:val="left"/>
      <w:pPr>
        <w:tabs>
          <w:tab w:val="num" w:pos="540"/>
        </w:tabs>
        <w:ind w:left="540" w:hanging="360"/>
      </w:pPr>
    </w:lvl>
    <w:lvl w:ilvl="4">
      <w:start w:val="1"/>
      <w:numFmt w:val="decimal"/>
      <w:lvlText w:val="%1.%2.%3.%4.%5."/>
      <w:lvlJc w:val="left"/>
      <w:pPr>
        <w:tabs>
          <w:tab w:val="num" w:pos="600"/>
        </w:tabs>
        <w:ind w:left="600" w:hanging="360"/>
      </w:pPr>
    </w:lvl>
    <w:lvl w:ilvl="5">
      <w:start w:val="1"/>
      <w:numFmt w:val="decimal"/>
      <w:lvlText w:val="%1.%2.%3.%4.%5.%6."/>
      <w:lvlJc w:val="left"/>
      <w:pPr>
        <w:tabs>
          <w:tab w:val="num" w:pos="660"/>
        </w:tabs>
        <w:ind w:left="660" w:hanging="360"/>
      </w:pPr>
    </w:lvl>
    <w:lvl w:ilvl="6">
      <w:start w:val="1"/>
      <w:numFmt w:val="decimal"/>
      <w:lvlText w:val="%1.%2.%3.%4.%5.%6.%7."/>
      <w:lvlJc w:val="left"/>
      <w:pPr>
        <w:tabs>
          <w:tab w:val="num" w:pos="720"/>
        </w:tabs>
        <w:ind w:left="72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780"/>
        </w:tabs>
        <w:ind w:left="78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840"/>
        </w:tabs>
        <w:ind w:left="840" w:hanging="360"/>
      </w:pPr>
    </w:lvl>
  </w:abstractNum>
  <w:abstractNum w:abstractNumId="14" w15:restartNumberingAfterBreak="0">
    <w:nsid w:val="0000000F"/>
    <w:multiLevelType w:val="multilevel"/>
    <w:tmpl w:val="62B638DE"/>
    <w:name w:val="WW8Num17"/>
    <w:lvl w:ilvl="0">
      <w:start w:val="12"/>
      <w:numFmt w:val="decimal"/>
      <w:lvlText w:val="%1."/>
      <w:lvlJc w:val="left"/>
      <w:pPr>
        <w:tabs>
          <w:tab w:val="num" w:pos="240"/>
        </w:tabs>
        <w:ind w:left="240" w:hanging="360"/>
      </w:pPr>
      <w:rPr>
        <w:rFonts w:ascii="Symbol" w:hAnsi="Symbol" w:cs="StarSymbol"/>
        <w:sz w:val="18"/>
        <w:szCs w:val="18"/>
      </w:rPr>
    </w:lvl>
    <w:lvl w:ilvl="1">
      <w:start w:val="15"/>
      <w:numFmt w:val="decimal"/>
      <w:lvlText w:val="%1.%2"/>
      <w:lvlJc w:val="left"/>
      <w:pPr>
        <w:tabs>
          <w:tab w:val="num" w:pos="450"/>
        </w:tabs>
        <w:ind w:left="450" w:hanging="360"/>
      </w:pPr>
      <w:rPr>
        <w:rFonts w:ascii="Times New Roman" w:hAnsi="Times New Roman" w:cs="Times New Roman" w:hint="default"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660"/>
        </w:tabs>
        <w:ind w:left="660" w:hanging="360"/>
      </w:pPr>
    </w:lvl>
    <w:lvl w:ilvl="3">
      <w:start w:val="1"/>
      <w:numFmt w:val="decimal"/>
      <w:lvlText w:val="%1.%2.%3.%4."/>
      <w:lvlJc w:val="left"/>
      <w:pPr>
        <w:tabs>
          <w:tab w:val="num" w:pos="870"/>
        </w:tabs>
        <w:ind w:left="870" w:hanging="360"/>
      </w:p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360"/>
      </w:pPr>
    </w:lvl>
    <w:lvl w:ilvl="5">
      <w:start w:val="1"/>
      <w:numFmt w:val="decimal"/>
      <w:lvlText w:val="%1.%2.%3.%4.%5.%6."/>
      <w:lvlJc w:val="left"/>
      <w:pPr>
        <w:tabs>
          <w:tab w:val="num" w:pos="1290"/>
        </w:tabs>
        <w:ind w:left="1290" w:hanging="360"/>
      </w:pPr>
    </w:lvl>
    <w:lvl w:ilvl="6">
      <w:start w:val="1"/>
      <w:numFmt w:val="decimal"/>
      <w:lvlText w:val="%1.%2.%3.%4.%5.%6.%7."/>
      <w:lvlJc w:val="left"/>
      <w:pPr>
        <w:tabs>
          <w:tab w:val="num" w:pos="1500"/>
        </w:tabs>
        <w:ind w:left="150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1710"/>
        </w:tabs>
        <w:ind w:left="171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1920"/>
        </w:tabs>
        <w:ind w:left="1920" w:hanging="360"/>
      </w:pPr>
    </w:lvl>
  </w:abstractNum>
  <w:abstractNum w:abstractNumId="15" w15:restartNumberingAfterBreak="0">
    <w:nsid w:val="00000010"/>
    <w:multiLevelType w:val="multilevel"/>
    <w:tmpl w:val="00000010"/>
    <w:name w:val="WW8Num18"/>
    <w:lvl w:ilvl="0">
      <w:start w:val="13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  <w:color w:val="000000"/>
      </w:rPr>
    </w:lvl>
    <w:lvl w:ilvl="1">
      <w:start w:val="1"/>
      <w:numFmt w:val="decimal"/>
      <w:lvlText w:val="%1.%2"/>
      <w:lvlJc w:val="left"/>
      <w:pPr>
        <w:tabs>
          <w:tab w:val="num" w:pos="420"/>
        </w:tabs>
        <w:ind w:left="420" w:hanging="360"/>
      </w:pPr>
      <w:rPr>
        <w:b w:val="0"/>
        <w:color w:val="000000"/>
      </w:rPr>
    </w:lvl>
    <w:lvl w:ilvl="2">
      <w:start w:val="1"/>
      <w:numFmt w:val="decimal"/>
      <w:lvlText w:val="%1.%2.%3."/>
      <w:lvlJc w:val="left"/>
      <w:pPr>
        <w:tabs>
          <w:tab w:val="num" w:pos="480"/>
        </w:tabs>
        <w:ind w:left="480" w:hanging="360"/>
      </w:pPr>
    </w:lvl>
    <w:lvl w:ilvl="3">
      <w:start w:val="1"/>
      <w:numFmt w:val="decimal"/>
      <w:lvlText w:val="%1.%2.%3.%4."/>
      <w:lvlJc w:val="left"/>
      <w:pPr>
        <w:tabs>
          <w:tab w:val="num" w:pos="540"/>
        </w:tabs>
        <w:ind w:left="540" w:hanging="360"/>
      </w:pPr>
    </w:lvl>
    <w:lvl w:ilvl="4">
      <w:start w:val="1"/>
      <w:numFmt w:val="decimal"/>
      <w:lvlText w:val="%1.%2.%3.%4.%5."/>
      <w:lvlJc w:val="left"/>
      <w:pPr>
        <w:tabs>
          <w:tab w:val="num" w:pos="600"/>
        </w:tabs>
        <w:ind w:left="600" w:hanging="360"/>
      </w:pPr>
    </w:lvl>
    <w:lvl w:ilvl="5">
      <w:start w:val="1"/>
      <w:numFmt w:val="decimal"/>
      <w:lvlText w:val="%1.%2.%3.%4.%5.%6."/>
      <w:lvlJc w:val="left"/>
      <w:pPr>
        <w:tabs>
          <w:tab w:val="num" w:pos="660"/>
        </w:tabs>
        <w:ind w:left="660" w:hanging="360"/>
      </w:pPr>
    </w:lvl>
    <w:lvl w:ilvl="6">
      <w:start w:val="1"/>
      <w:numFmt w:val="decimal"/>
      <w:lvlText w:val="%1.%2.%3.%4.%5.%6.%7."/>
      <w:lvlJc w:val="left"/>
      <w:pPr>
        <w:tabs>
          <w:tab w:val="num" w:pos="720"/>
        </w:tabs>
        <w:ind w:left="72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780"/>
        </w:tabs>
        <w:ind w:left="78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840"/>
        </w:tabs>
        <w:ind w:left="840" w:hanging="360"/>
      </w:pPr>
    </w:lvl>
  </w:abstractNum>
  <w:abstractNum w:abstractNumId="16" w15:restartNumberingAfterBreak="0">
    <w:nsid w:val="00000011"/>
    <w:multiLevelType w:val="multilevel"/>
    <w:tmpl w:val="00000011"/>
    <w:name w:val="WW8Num19"/>
    <w:lvl w:ilvl="0">
      <w:start w:val="13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7"/>
      <w:numFmt w:val="decimal"/>
      <w:lvlText w:val="%1.%2"/>
      <w:lvlJc w:val="left"/>
      <w:pPr>
        <w:tabs>
          <w:tab w:val="num" w:pos="420"/>
        </w:tabs>
        <w:ind w:left="420" w:hanging="360"/>
      </w:pPr>
      <w:rPr>
        <w:b w:val="0"/>
      </w:rPr>
    </w:lvl>
    <w:lvl w:ilvl="2">
      <w:start w:val="1"/>
      <w:numFmt w:val="decimal"/>
      <w:lvlText w:val="%1.%2.%3."/>
      <w:lvlJc w:val="left"/>
      <w:pPr>
        <w:tabs>
          <w:tab w:val="num" w:pos="480"/>
        </w:tabs>
        <w:ind w:left="480" w:hanging="360"/>
      </w:pPr>
    </w:lvl>
    <w:lvl w:ilvl="3">
      <w:start w:val="1"/>
      <w:numFmt w:val="decimal"/>
      <w:lvlText w:val="%1.%2.%3.%4."/>
      <w:lvlJc w:val="left"/>
      <w:pPr>
        <w:tabs>
          <w:tab w:val="num" w:pos="540"/>
        </w:tabs>
        <w:ind w:left="540" w:hanging="360"/>
      </w:pPr>
    </w:lvl>
    <w:lvl w:ilvl="4">
      <w:start w:val="1"/>
      <w:numFmt w:val="decimal"/>
      <w:lvlText w:val="%1.%2.%3.%4.%5."/>
      <w:lvlJc w:val="left"/>
      <w:pPr>
        <w:tabs>
          <w:tab w:val="num" w:pos="600"/>
        </w:tabs>
        <w:ind w:left="600" w:hanging="360"/>
      </w:pPr>
    </w:lvl>
    <w:lvl w:ilvl="5">
      <w:start w:val="1"/>
      <w:numFmt w:val="decimal"/>
      <w:lvlText w:val="%1.%2.%3.%4.%5.%6."/>
      <w:lvlJc w:val="left"/>
      <w:pPr>
        <w:tabs>
          <w:tab w:val="num" w:pos="660"/>
        </w:tabs>
        <w:ind w:left="660" w:hanging="360"/>
      </w:pPr>
    </w:lvl>
    <w:lvl w:ilvl="6">
      <w:start w:val="1"/>
      <w:numFmt w:val="decimal"/>
      <w:lvlText w:val="%1.%2.%3.%4.%5.%6.%7."/>
      <w:lvlJc w:val="left"/>
      <w:pPr>
        <w:tabs>
          <w:tab w:val="num" w:pos="720"/>
        </w:tabs>
        <w:ind w:left="72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780"/>
        </w:tabs>
        <w:ind w:left="78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840"/>
        </w:tabs>
        <w:ind w:left="840" w:hanging="360"/>
      </w:pPr>
    </w:lvl>
  </w:abstractNum>
  <w:abstractNum w:abstractNumId="17" w15:restartNumberingAfterBreak="0">
    <w:nsid w:val="00000012"/>
    <w:multiLevelType w:val="multilevel"/>
    <w:tmpl w:val="7CF67B2E"/>
    <w:name w:val="WW8Num20"/>
    <w:lvl w:ilvl="0">
      <w:start w:val="1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bCs w:val="0"/>
      </w:rPr>
    </w:lvl>
    <w:lvl w:ilvl="1">
      <w:start w:val="1"/>
      <w:numFmt w:val="decimal"/>
      <w:lvlText w:val="%1.%2"/>
      <w:lvlJc w:val="left"/>
      <w:pPr>
        <w:tabs>
          <w:tab w:val="num" w:pos="420"/>
        </w:tabs>
        <w:ind w:left="420" w:hanging="360"/>
      </w:pPr>
      <w:rPr>
        <w:rFonts w:hint="default"/>
        <w:b w:val="0"/>
        <w:bCs w:val="0"/>
      </w:rPr>
    </w:lvl>
    <w:lvl w:ilvl="2">
      <w:start w:val="1"/>
      <w:numFmt w:val="decimal"/>
      <w:lvlText w:val="7.%2.%3."/>
      <w:lvlJc w:val="left"/>
      <w:pPr>
        <w:tabs>
          <w:tab w:val="num" w:pos="480"/>
        </w:tabs>
        <w:ind w:left="480" w:hanging="36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600"/>
        </w:tabs>
        <w:ind w:left="600" w:hanging="36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660"/>
        </w:tabs>
        <w:ind w:left="660" w:hanging="36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840"/>
        </w:tabs>
        <w:ind w:left="840" w:hanging="360"/>
      </w:pPr>
      <w:rPr>
        <w:rFonts w:hint="default"/>
      </w:rPr>
    </w:lvl>
  </w:abstractNum>
  <w:abstractNum w:abstractNumId="18" w15:restartNumberingAfterBreak="0">
    <w:nsid w:val="00000013"/>
    <w:multiLevelType w:val="multilevel"/>
    <w:tmpl w:val="00000013"/>
    <w:name w:val="WW8Num21"/>
    <w:lvl w:ilvl="0">
      <w:start w:val="19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  <w:bCs w:val="0"/>
      </w:rPr>
    </w:lvl>
    <w:lvl w:ilvl="1">
      <w:start w:val="1"/>
      <w:numFmt w:val="decimal"/>
      <w:lvlText w:val="%1.%2"/>
      <w:lvlJc w:val="left"/>
      <w:pPr>
        <w:tabs>
          <w:tab w:val="num" w:pos="420"/>
        </w:tabs>
        <w:ind w:left="420" w:hanging="360"/>
      </w:pPr>
      <w:rPr>
        <w:b w:val="0"/>
        <w:bCs w:val="0"/>
      </w:rPr>
    </w:lvl>
    <w:lvl w:ilvl="2">
      <w:start w:val="1"/>
      <w:numFmt w:val="decimal"/>
      <w:lvlText w:val="%1.%2.%3."/>
      <w:lvlJc w:val="left"/>
      <w:pPr>
        <w:tabs>
          <w:tab w:val="num" w:pos="480"/>
        </w:tabs>
        <w:ind w:left="480" w:hanging="360"/>
      </w:pPr>
    </w:lvl>
    <w:lvl w:ilvl="3">
      <w:start w:val="1"/>
      <w:numFmt w:val="decimal"/>
      <w:lvlText w:val="%1.%2.%3.%4."/>
      <w:lvlJc w:val="left"/>
      <w:pPr>
        <w:tabs>
          <w:tab w:val="num" w:pos="540"/>
        </w:tabs>
        <w:ind w:left="540" w:hanging="360"/>
      </w:pPr>
    </w:lvl>
    <w:lvl w:ilvl="4">
      <w:start w:val="1"/>
      <w:numFmt w:val="decimal"/>
      <w:lvlText w:val="%1.%2.%3.%4.%5."/>
      <w:lvlJc w:val="left"/>
      <w:pPr>
        <w:tabs>
          <w:tab w:val="num" w:pos="600"/>
        </w:tabs>
        <w:ind w:left="600" w:hanging="360"/>
      </w:pPr>
    </w:lvl>
    <w:lvl w:ilvl="5">
      <w:start w:val="1"/>
      <w:numFmt w:val="decimal"/>
      <w:lvlText w:val="%1.%2.%3.%4.%5.%6."/>
      <w:lvlJc w:val="left"/>
      <w:pPr>
        <w:tabs>
          <w:tab w:val="num" w:pos="660"/>
        </w:tabs>
        <w:ind w:left="660" w:hanging="360"/>
      </w:pPr>
    </w:lvl>
    <w:lvl w:ilvl="6">
      <w:start w:val="1"/>
      <w:numFmt w:val="decimal"/>
      <w:lvlText w:val="%1.%2.%3.%4.%5.%6.%7."/>
      <w:lvlJc w:val="left"/>
      <w:pPr>
        <w:tabs>
          <w:tab w:val="num" w:pos="720"/>
        </w:tabs>
        <w:ind w:left="72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780"/>
        </w:tabs>
        <w:ind w:left="78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840"/>
        </w:tabs>
        <w:ind w:left="840" w:hanging="360"/>
      </w:pPr>
    </w:lvl>
  </w:abstractNum>
  <w:abstractNum w:abstractNumId="19" w15:restartNumberingAfterBreak="0">
    <w:nsid w:val="00000014"/>
    <w:multiLevelType w:val="multilevel"/>
    <w:tmpl w:val="00000014"/>
    <w:name w:val="WW8Num22"/>
    <w:lvl w:ilvl="0">
      <w:start w:val="19"/>
      <w:numFmt w:val="decimal"/>
      <w:lvlText w:val="%1."/>
      <w:lvlJc w:val="left"/>
      <w:pPr>
        <w:tabs>
          <w:tab w:val="num" w:pos="360"/>
        </w:tabs>
        <w:ind w:left="360" w:hanging="360"/>
      </w:pPr>
      <w:rPr>
        <w:color w:val="auto"/>
      </w:rPr>
    </w:lvl>
    <w:lvl w:ilvl="1">
      <w:start w:val="7"/>
      <w:numFmt w:val="decimal"/>
      <w:lvlText w:val="%1.%2"/>
      <w:lvlJc w:val="left"/>
      <w:pPr>
        <w:tabs>
          <w:tab w:val="num" w:pos="420"/>
        </w:tabs>
        <w:ind w:left="420" w:hanging="360"/>
      </w:pPr>
      <w:rPr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480"/>
        </w:tabs>
        <w:ind w:left="480" w:hanging="360"/>
      </w:pPr>
    </w:lvl>
    <w:lvl w:ilvl="3">
      <w:start w:val="1"/>
      <w:numFmt w:val="decimal"/>
      <w:lvlText w:val="%1.%2.%3.%4."/>
      <w:lvlJc w:val="left"/>
      <w:pPr>
        <w:tabs>
          <w:tab w:val="num" w:pos="540"/>
        </w:tabs>
        <w:ind w:left="540" w:hanging="360"/>
      </w:pPr>
    </w:lvl>
    <w:lvl w:ilvl="4">
      <w:start w:val="1"/>
      <w:numFmt w:val="decimal"/>
      <w:lvlText w:val="%1.%2.%3.%4.%5."/>
      <w:lvlJc w:val="left"/>
      <w:pPr>
        <w:tabs>
          <w:tab w:val="num" w:pos="600"/>
        </w:tabs>
        <w:ind w:left="600" w:hanging="360"/>
      </w:pPr>
    </w:lvl>
    <w:lvl w:ilvl="5">
      <w:start w:val="1"/>
      <w:numFmt w:val="decimal"/>
      <w:lvlText w:val="%1.%2.%3.%4.%5.%6."/>
      <w:lvlJc w:val="left"/>
      <w:pPr>
        <w:tabs>
          <w:tab w:val="num" w:pos="660"/>
        </w:tabs>
        <w:ind w:left="660" w:hanging="360"/>
      </w:pPr>
    </w:lvl>
    <w:lvl w:ilvl="6">
      <w:start w:val="1"/>
      <w:numFmt w:val="decimal"/>
      <w:lvlText w:val="%1.%2.%3.%4.%5.%6.%7."/>
      <w:lvlJc w:val="left"/>
      <w:pPr>
        <w:tabs>
          <w:tab w:val="num" w:pos="720"/>
        </w:tabs>
        <w:ind w:left="72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780"/>
        </w:tabs>
        <w:ind w:left="78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840"/>
        </w:tabs>
        <w:ind w:left="840" w:hanging="360"/>
      </w:pPr>
    </w:lvl>
  </w:abstractNum>
  <w:abstractNum w:abstractNumId="20" w15:restartNumberingAfterBreak="0">
    <w:nsid w:val="00000015"/>
    <w:multiLevelType w:val="multilevel"/>
    <w:tmpl w:val="00000015"/>
    <w:name w:val="WW8Num23"/>
    <w:lvl w:ilvl="0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StarSymbol" w:hAnsi="StarSymbol"/>
        <w:b w:val="0"/>
        <w:bCs w:val="0"/>
        <w:i w:val="0"/>
        <w:iCs w:val="0"/>
      </w:rPr>
    </w:lvl>
    <w:lvl w:ilvl="1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StarSymbol" w:hAnsi="StarSymbol"/>
        <w:b w:val="0"/>
        <w:bCs w:val="0"/>
        <w:i w:val="0"/>
        <w:iCs w:val="0"/>
      </w:rPr>
    </w:lvl>
    <w:lvl w:ilvl="2">
      <w:start w:val="1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StarSymbol" w:hAnsi="StarSymbol"/>
        <w:b w:val="0"/>
        <w:bCs w:val="0"/>
        <w:i w:val="0"/>
        <w:iCs w:val="0"/>
      </w:rPr>
    </w:lvl>
    <w:lvl w:ilvl="3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StarSymbol" w:hAnsi="StarSymbol"/>
        <w:b w:val="0"/>
        <w:bCs w:val="0"/>
        <w:i w:val="0"/>
        <w:iCs w:val="0"/>
      </w:rPr>
    </w:lvl>
    <w:lvl w:ilvl="4">
      <w:start w:val="1"/>
      <w:numFmt w:val="bullet"/>
      <w:lvlText w:val="–"/>
      <w:lvlJc w:val="left"/>
      <w:pPr>
        <w:tabs>
          <w:tab w:val="num" w:pos="1800"/>
        </w:tabs>
        <w:ind w:left="1800" w:hanging="360"/>
      </w:pPr>
      <w:rPr>
        <w:rFonts w:ascii="StarSymbol" w:hAnsi="StarSymbol"/>
        <w:b w:val="0"/>
        <w:bCs w:val="0"/>
        <w:i w:val="0"/>
        <w:iCs w:val="0"/>
      </w:rPr>
    </w:lvl>
    <w:lvl w:ilvl="5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StarSymbol" w:hAnsi="StarSymbol"/>
        <w:b w:val="0"/>
        <w:bCs w:val="0"/>
        <w:i w:val="0"/>
        <w:iCs w:val="0"/>
      </w:rPr>
    </w:lvl>
    <w:lvl w:ilvl="6">
      <w:start w:val="1"/>
      <w:numFmt w:val="bullet"/>
      <w:lvlText w:val="–"/>
      <w:lvlJc w:val="left"/>
      <w:pPr>
        <w:tabs>
          <w:tab w:val="num" w:pos="2520"/>
        </w:tabs>
        <w:ind w:left="2520" w:hanging="360"/>
      </w:pPr>
      <w:rPr>
        <w:rFonts w:ascii="StarSymbol" w:hAnsi="StarSymbol"/>
        <w:b w:val="0"/>
        <w:bCs w:val="0"/>
        <w:i w:val="0"/>
        <w:iCs w:val="0"/>
      </w:rPr>
    </w:lvl>
    <w:lvl w:ilvl="7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StarSymbol" w:hAnsi="StarSymbol"/>
        <w:b w:val="0"/>
        <w:bCs w:val="0"/>
        <w:i w:val="0"/>
        <w:iCs w:val="0"/>
      </w:rPr>
    </w:lvl>
    <w:lvl w:ilvl="8">
      <w:start w:val="1"/>
      <w:numFmt w:val="bullet"/>
      <w:lvlText w:val="–"/>
      <w:lvlJc w:val="left"/>
      <w:pPr>
        <w:tabs>
          <w:tab w:val="num" w:pos="3240"/>
        </w:tabs>
        <w:ind w:left="3240" w:hanging="360"/>
      </w:pPr>
      <w:rPr>
        <w:rFonts w:ascii="StarSymbol" w:hAnsi="StarSymbol"/>
        <w:b w:val="0"/>
        <w:bCs w:val="0"/>
        <w:i w:val="0"/>
        <w:iCs w:val="0"/>
      </w:rPr>
    </w:lvl>
  </w:abstractNum>
  <w:abstractNum w:abstractNumId="21" w15:restartNumberingAfterBreak="0">
    <w:nsid w:val="00000016"/>
    <w:multiLevelType w:val="multilevel"/>
    <w:tmpl w:val="00000016"/>
    <w:name w:val="WW8Num24"/>
    <w:lvl w:ilvl="0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StarSymbol" w:hAnsi="StarSymbol"/>
        <w:b w:val="0"/>
        <w:bCs w:val="0"/>
        <w:i w:val="0"/>
        <w:iCs w:val="0"/>
      </w:rPr>
    </w:lvl>
    <w:lvl w:ilvl="1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StarSymbol" w:hAnsi="StarSymbol"/>
        <w:b w:val="0"/>
        <w:bCs w:val="0"/>
        <w:i w:val="0"/>
        <w:iCs w:val="0"/>
      </w:rPr>
    </w:lvl>
    <w:lvl w:ilvl="2">
      <w:start w:val="1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StarSymbol" w:hAnsi="StarSymbol"/>
        <w:b w:val="0"/>
        <w:bCs w:val="0"/>
        <w:i w:val="0"/>
        <w:iCs w:val="0"/>
      </w:rPr>
    </w:lvl>
    <w:lvl w:ilvl="3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StarSymbol" w:hAnsi="StarSymbol"/>
        <w:b w:val="0"/>
        <w:bCs w:val="0"/>
        <w:i w:val="0"/>
        <w:iCs w:val="0"/>
      </w:rPr>
    </w:lvl>
    <w:lvl w:ilvl="4">
      <w:start w:val="1"/>
      <w:numFmt w:val="bullet"/>
      <w:lvlText w:val="–"/>
      <w:lvlJc w:val="left"/>
      <w:pPr>
        <w:tabs>
          <w:tab w:val="num" w:pos="1800"/>
        </w:tabs>
        <w:ind w:left="1800" w:hanging="360"/>
      </w:pPr>
      <w:rPr>
        <w:rFonts w:ascii="StarSymbol" w:hAnsi="StarSymbol"/>
        <w:b w:val="0"/>
        <w:bCs w:val="0"/>
        <w:i w:val="0"/>
        <w:iCs w:val="0"/>
      </w:rPr>
    </w:lvl>
    <w:lvl w:ilvl="5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StarSymbol" w:hAnsi="StarSymbol"/>
        <w:b w:val="0"/>
        <w:bCs w:val="0"/>
        <w:i w:val="0"/>
        <w:iCs w:val="0"/>
      </w:rPr>
    </w:lvl>
    <w:lvl w:ilvl="6">
      <w:start w:val="1"/>
      <w:numFmt w:val="bullet"/>
      <w:lvlText w:val="–"/>
      <w:lvlJc w:val="left"/>
      <w:pPr>
        <w:tabs>
          <w:tab w:val="num" w:pos="2520"/>
        </w:tabs>
        <w:ind w:left="2520" w:hanging="360"/>
      </w:pPr>
      <w:rPr>
        <w:rFonts w:ascii="StarSymbol" w:hAnsi="StarSymbol"/>
        <w:b w:val="0"/>
        <w:bCs w:val="0"/>
        <w:i w:val="0"/>
        <w:iCs w:val="0"/>
      </w:rPr>
    </w:lvl>
    <w:lvl w:ilvl="7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StarSymbol" w:hAnsi="StarSymbol"/>
        <w:b w:val="0"/>
        <w:bCs w:val="0"/>
        <w:i w:val="0"/>
        <w:iCs w:val="0"/>
      </w:rPr>
    </w:lvl>
    <w:lvl w:ilvl="8">
      <w:start w:val="1"/>
      <w:numFmt w:val="bullet"/>
      <w:lvlText w:val="–"/>
      <w:lvlJc w:val="left"/>
      <w:pPr>
        <w:tabs>
          <w:tab w:val="num" w:pos="3240"/>
        </w:tabs>
        <w:ind w:left="3240" w:hanging="360"/>
      </w:pPr>
      <w:rPr>
        <w:rFonts w:ascii="StarSymbol" w:hAnsi="StarSymbol"/>
        <w:b w:val="0"/>
        <w:bCs w:val="0"/>
        <w:i w:val="0"/>
        <w:iCs w:val="0"/>
      </w:rPr>
    </w:lvl>
  </w:abstractNum>
  <w:abstractNum w:abstractNumId="22" w15:restartNumberingAfterBreak="0">
    <w:nsid w:val="00000017"/>
    <w:multiLevelType w:val="multilevel"/>
    <w:tmpl w:val="00000017"/>
    <w:name w:val="WW8Num25"/>
    <w:lvl w:ilvl="0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StarSymbol" w:hAnsi="StarSymbol" w:cs="StarSymbol"/>
        <w:sz w:val="18"/>
        <w:szCs w:val="18"/>
      </w:rPr>
    </w:lvl>
    <w:lvl w:ilvl="1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StarSymbol" w:hAnsi="StarSymbol" w:cs="StarSymbol"/>
        <w:sz w:val="18"/>
        <w:szCs w:val="18"/>
      </w:rPr>
    </w:lvl>
    <w:lvl w:ilvl="2">
      <w:start w:val="1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4">
      <w:start w:val="1"/>
      <w:numFmt w:val="bullet"/>
      <w:lvlText w:val="–"/>
      <w:lvlJc w:val="left"/>
      <w:pPr>
        <w:tabs>
          <w:tab w:val="num" w:pos="1800"/>
        </w:tabs>
        <w:ind w:left="1800" w:hanging="360"/>
      </w:pPr>
      <w:rPr>
        <w:rFonts w:ascii="StarSymbol" w:hAnsi="StarSymbol" w:cs="StarSymbol"/>
        <w:sz w:val="18"/>
        <w:szCs w:val="18"/>
      </w:rPr>
    </w:lvl>
    <w:lvl w:ilvl="5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–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7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StarSymbol" w:hAnsi="StarSymbol" w:cs="StarSymbol"/>
        <w:sz w:val="18"/>
        <w:szCs w:val="18"/>
      </w:rPr>
    </w:lvl>
    <w:lvl w:ilvl="8">
      <w:start w:val="1"/>
      <w:numFmt w:val="bullet"/>
      <w:lvlText w:val="–"/>
      <w:lvlJc w:val="left"/>
      <w:pPr>
        <w:tabs>
          <w:tab w:val="num" w:pos="3240"/>
        </w:tabs>
        <w:ind w:left="3240" w:hanging="360"/>
      </w:pPr>
      <w:rPr>
        <w:rFonts w:ascii="StarSymbol" w:hAnsi="StarSymbol" w:cs="StarSymbol"/>
        <w:sz w:val="18"/>
        <w:szCs w:val="18"/>
      </w:rPr>
    </w:lvl>
  </w:abstractNum>
  <w:abstractNum w:abstractNumId="23" w15:restartNumberingAfterBreak="0">
    <w:nsid w:val="00000018"/>
    <w:multiLevelType w:val="multilevel"/>
    <w:tmpl w:val="47528D3A"/>
    <w:name w:val="WW8Num2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ascii="StarSymbol" w:hAnsi="StarSymbol" w:cs="StarSymbol"/>
        <w:sz w:val="24"/>
        <w:szCs w:val="24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sz w:val="24"/>
        <w:szCs w:val="24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ascii="StarSymbol" w:hAnsi="StarSymbol" w:cs="StarSymbol"/>
        <w:sz w:val="18"/>
        <w:szCs w:val="18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ascii="StarSymbol" w:hAnsi="StarSymbol" w:cs="StarSymbol"/>
        <w:sz w:val="18"/>
        <w:szCs w:val="18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ascii="StarSymbol" w:hAnsi="StarSymbol" w:cs="StarSymbol"/>
        <w:sz w:val="18"/>
        <w:szCs w:val="18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ascii="StarSymbol" w:hAnsi="StarSymbol" w:cs="StarSymbol"/>
        <w:sz w:val="18"/>
        <w:szCs w:val="18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ascii="StarSymbol" w:hAnsi="StarSymbol" w:cs="StarSymbol"/>
        <w:sz w:val="18"/>
        <w:szCs w:val="18"/>
      </w:rPr>
    </w:lvl>
  </w:abstractNum>
  <w:abstractNum w:abstractNumId="24" w15:restartNumberingAfterBreak="0">
    <w:nsid w:val="00000019"/>
    <w:multiLevelType w:val="multilevel"/>
    <w:tmpl w:val="00000019"/>
    <w:name w:val="WW8Num27"/>
    <w:lvl w:ilvl="0">
      <w:start w:val="19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StarSymbol" w:hAnsi="StarSymbol" w:cs="StarSymbol"/>
        <w:sz w:val="18"/>
        <w:szCs w:val="18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5" w15:restartNumberingAfterBreak="0">
    <w:nsid w:val="0000001A"/>
    <w:multiLevelType w:val="multilevel"/>
    <w:tmpl w:val="0000001A"/>
    <w:name w:val="WW8Num28"/>
    <w:lvl w:ilvl="0">
      <w:start w:val="22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  <w:bCs w:val="0"/>
        <w:i w:val="0"/>
        <w:iCs w:val="0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6" w15:restartNumberingAfterBreak="0">
    <w:nsid w:val="00000020"/>
    <w:multiLevelType w:val="singleLevel"/>
    <w:tmpl w:val="45BA55E0"/>
    <w:name w:val="WW8Num108"/>
    <w:lvl w:ilvl="0">
      <w:start w:val="1"/>
      <w:numFmt w:val="decimal"/>
      <w:lvlText w:val="%1."/>
      <w:lvlJc w:val="left"/>
      <w:pPr>
        <w:tabs>
          <w:tab w:val="num" w:pos="1484"/>
        </w:tabs>
        <w:ind w:left="1484" w:hanging="284"/>
      </w:pPr>
      <w:rPr>
        <w:rFonts w:cs="Times New Roman"/>
        <w:b w:val="0"/>
        <w:color w:val="000000"/>
      </w:rPr>
    </w:lvl>
  </w:abstractNum>
  <w:abstractNum w:abstractNumId="27" w15:restartNumberingAfterBreak="0">
    <w:nsid w:val="004E64EB"/>
    <w:multiLevelType w:val="hybridMultilevel"/>
    <w:tmpl w:val="A32E905A"/>
    <w:lvl w:ilvl="0" w:tplc="0415000B">
      <w:start w:val="1"/>
      <w:numFmt w:val="bullet"/>
      <w:lvlText w:val=""/>
      <w:lvlJc w:val="left"/>
      <w:pPr>
        <w:ind w:left="1569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2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29" w:hanging="360"/>
      </w:pPr>
      <w:rPr>
        <w:rFonts w:ascii="Wingdings" w:hAnsi="Wingdings" w:hint="default"/>
      </w:rPr>
    </w:lvl>
  </w:abstractNum>
  <w:abstractNum w:abstractNumId="28" w15:restartNumberingAfterBreak="0">
    <w:nsid w:val="00E160AE"/>
    <w:multiLevelType w:val="hybridMultilevel"/>
    <w:tmpl w:val="01266432"/>
    <w:name w:val="WW8Num122322222"/>
    <w:lvl w:ilvl="0" w:tplc="3F200E54">
      <w:start w:val="1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 w15:restartNumberingAfterBreak="0">
    <w:nsid w:val="00F724D2"/>
    <w:multiLevelType w:val="hybridMultilevel"/>
    <w:tmpl w:val="CB82DB4C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568A4CAA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3C8E7B92">
      <w:start w:val="1"/>
      <w:numFmt w:val="lowerLetter"/>
      <w:lvlText w:val="%4)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 w:tplc="722212EE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 w:tplc="D9BA5F08">
      <w:start w:val="1"/>
      <w:numFmt w:val="lowerLetter"/>
      <w:lvlText w:val="%6)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6" w:tplc="817CE11A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 w15:restartNumberingAfterBreak="0">
    <w:nsid w:val="01541634"/>
    <w:multiLevelType w:val="hybridMultilevel"/>
    <w:tmpl w:val="110A3114"/>
    <w:name w:val="WW8Num1122222222"/>
    <w:lvl w:ilvl="0" w:tplc="0415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044A31C0"/>
    <w:multiLevelType w:val="singleLevel"/>
    <w:tmpl w:val="B136FE88"/>
    <w:lvl w:ilvl="0">
      <w:start w:val="1"/>
      <w:numFmt w:val="lowerLetter"/>
      <w:lvlText w:val="%1)"/>
      <w:legacy w:legacy="1" w:legacySpace="0" w:legacyIndent="283"/>
      <w:lvlJc w:val="left"/>
      <w:pPr>
        <w:ind w:left="1003" w:hanging="283"/>
      </w:pPr>
    </w:lvl>
  </w:abstractNum>
  <w:abstractNum w:abstractNumId="32" w15:restartNumberingAfterBreak="0">
    <w:nsid w:val="05EC6E0B"/>
    <w:multiLevelType w:val="multilevel"/>
    <w:tmpl w:val="F894FD0C"/>
    <w:lvl w:ilvl="0">
      <w:start w:val="1"/>
      <w:numFmt w:val="decimal"/>
      <w:lvlText w:val="%1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>
      <w:start w:val="2"/>
      <w:numFmt w:val="lowerLetter"/>
      <w:lvlText w:val="%3)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 w15:restartNumberingAfterBreak="0">
    <w:nsid w:val="07D826AA"/>
    <w:multiLevelType w:val="hybridMultilevel"/>
    <w:tmpl w:val="CB82DB4C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568A4CAA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3C8E7B92">
      <w:start w:val="1"/>
      <w:numFmt w:val="lowerLetter"/>
      <w:lvlText w:val="%4)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 w:tplc="722212EE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 w:tplc="D9BA5F08">
      <w:start w:val="1"/>
      <w:numFmt w:val="lowerLetter"/>
      <w:lvlText w:val="%6)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6" w:tplc="817CE11A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 w15:restartNumberingAfterBreak="0">
    <w:nsid w:val="080012B8"/>
    <w:multiLevelType w:val="hybridMultilevel"/>
    <w:tmpl w:val="2BC45CAA"/>
    <w:name w:val="WW8Num122"/>
    <w:lvl w:ilvl="0" w:tplc="4F2014C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tabs>
          <w:tab w:val="num" w:pos="1320"/>
        </w:tabs>
        <w:ind w:left="132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040"/>
        </w:tabs>
        <w:ind w:left="204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760"/>
        </w:tabs>
        <w:ind w:left="276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480"/>
        </w:tabs>
        <w:ind w:left="348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200"/>
        </w:tabs>
        <w:ind w:left="420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920"/>
        </w:tabs>
        <w:ind w:left="492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640"/>
        </w:tabs>
        <w:ind w:left="564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360"/>
        </w:tabs>
        <w:ind w:left="6360" w:hanging="180"/>
      </w:pPr>
    </w:lvl>
  </w:abstractNum>
  <w:abstractNum w:abstractNumId="35" w15:restartNumberingAfterBreak="0">
    <w:nsid w:val="09147E53"/>
    <w:multiLevelType w:val="hybridMultilevel"/>
    <w:tmpl w:val="34FAE670"/>
    <w:lvl w:ilvl="0" w:tplc="D472C55C">
      <w:start w:val="1"/>
      <w:numFmt w:val="lowerLetter"/>
      <w:lvlText w:val="%1)"/>
      <w:lvlJc w:val="left"/>
      <w:pPr>
        <w:tabs>
          <w:tab w:val="num" w:pos="4302"/>
        </w:tabs>
        <w:ind w:left="4302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36" w15:restartNumberingAfterBreak="0">
    <w:nsid w:val="09900303"/>
    <w:multiLevelType w:val="hybridMultilevel"/>
    <w:tmpl w:val="88CA11BC"/>
    <w:lvl w:ilvl="0" w:tplc="B378919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 w15:restartNumberingAfterBreak="0">
    <w:nsid w:val="0AEA5999"/>
    <w:multiLevelType w:val="hybridMultilevel"/>
    <w:tmpl w:val="08D05F02"/>
    <w:name w:val="WW8Num1222"/>
    <w:lvl w:ilvl="0" w:tplc="4F2014CE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38" w15:restartNumberingAfterBreak="0">
    <w:nsid w:val="0C956D8B"/>
    <w:multiLevelType w:val="hybridMultilevel"/>
    <w:tmpl w:val="CB82DB4C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568A4CAA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3C8E7B92">
      <w:start w:val="1"/>
      <w:numFmt w:val="lowerLetter"/>
      <w:lvlText w:val="%4)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 w:tplc="722212EE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 w:tplc="D9BA5F08">
      <w:start w:val="1"/>
      <w:numFmt w:val="lowerLetter"/>
      <w:lvlText w:val="%6)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6" w:tplc="817CE11A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 w15:restartNumberingAfterBreak="0">
    <w:nsid w:val="0D0C24AB"/>
    <w:multiLevelType w:val="hybridMultilevel"/>
    <w:tmpl w:val="F836D944"/>
    <w:name w:val="WW8Num1122223"/>
    <w:lvl w:ilvl="0" w:tplc="3FA4F5AE">
      <w:start w:val="8"/>
      <w:numFmt w:val="lowerLetter"/>
      <w:lvlText w:val="%1)"/>
      <w:lvlJc w:val="left"/>
      <w:pPr>
        <w:tabs>
          <w:tab w:val="num" w:pos="735"/>
        </w:tabs>
        <w:ind w:left="735" w:hanging="37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 w15:restartNumberingAfterBreak="0">
    <w:nsid w:val="0DE133BE"/>
    <w:multiLevelType w:val="hybridMultilevel"/>
    <w:tmpl w:val="93A838C2"/>
    <w:lvl w:ilvl="0" w:tplc="4A74DBD0">
      <w:start w:val="1"/>
      <w:numFmt w:val="lowerLetter"/>
      <w:lvlText w:val="%1)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tabs>
          <w:tab w:val="num" w:pos="3600"/>
        </w:tabs>
        <w:ind w:left="360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4320"/>
        </w:tabs>
        <w:ind w:left="432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5040"/>
        </w:tabs>
        <w:ind w:left="504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5760"/>
        </w:tabs>
        <w:ind w:left="576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6480"/>
        </w:tabs>
        <w:ind w:left="648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7200"/>
        </w:tabs>
        <w:ind w:left="720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7920"/>
        </w:tabs>
        <w:ind w:left="792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8640"/>
        </w:tabs>
        <w:ind w:left="8640" w:hanging="180"/>
      </w:pPr>
    </w:lvl>
  </w:abstractNum>
  <w:abstractNum w:abstractNumId="41" w15:restartNumberingAfterBreak="0">
    <w:nsid w:val="10512B62"/>
    <w:multiLevelType w:val="hybridMultilevel"/>
    <w:tmpl w:val="FB6C2B76"/>
    <w:name w:val="WW8Num1122224"/>
    <w:lvl w:ilvl="0" w:tplc="DECEFE3C">
      <w:start w:val="1"/>
      <w:numFmt w:val="lowerLetter"/>
      <w:lvlText w:val="%1)"/>
      <w:lvlJc w:val="left"/>
      <w:pPr>
        <w:tabs>
          <w:tab w:val="num" w:pos="2670"/>
        </w:tabs>
        <w:ind w:left="267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tabs>
          <w:tab w:val="num" w:pos="2580"/>
        </w:tabs>
        <w:ind w:left="25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3300"/>
        </w:tabs>
        <w:ind w:left="33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4020"/>
        </w:tabs>
        <w:ind w:left="40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4740"/>
        </w:tabs>
        <w:ind w:left="47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5460"/>
        </w:tabs>
        <w:ind w:left="54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6180"/>
        </w:tabs>
        <w:ind w:left="61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900"/>
        </w:tabs>
        <w:ind w:left="69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7620"/>
        </w:tabs>
        <w:ind w:left="7620" w:hanging="180"/>
      </w:pPr>
    </w:lvl>
  </w:abstractNum>
  <w:abstractNum w:abstractNumId="42" w15:restartNumberingAfterBreak="0">
    <w:nsid w:val="11CB4568"/>
    <w:multiLevelType w:val="hybridMultilevel"/>
    <w:tmpl w:val="647C41F0"/>
    <w:lvl w:ilvl="0" w:tplc="52BC874A">
      <w:start w:val="1"/>
      <w:numFmt w:val="lowerLetter"/>
      <w:lvlText w:val="%1)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1" w:tplc="04150017">
      <w:start w:val="1"/>
      <w:numFmt w:val="lowerLetter"/>
      <w:lvlText w:val="%2)"/>
      <w:lvlJc w:val="left"/>
      <w:pPr>
        <w:tabs>
          <w:tab w:val="num" w:pos="2340"/>
        </w:tabs>
        <w:ind w:left="23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</w:lvl>
  </w:abstractNum>
  <w:abstractNum w:abstractNumId="43" w15:restartNumberingAfterBreak="0">
    <w:nsid w:val="13096597"/>
    <w:multiLevelType w:val="hybridMultilevel"/>
    <w:tmpl w:val="FFCCCCE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15575AAA"/>
    <w:multiLevelType w:val="hybridMultilevel"/>
    <w:tmpl w:val="4A46D9CE"/>
    <w:lvl w:ilvl="0" w:tplc="0122EDCC">
      <w:start w:val="1"/>
      <w:numFmt w:val="bullet"/>
      <w:lvlText w:val=""/>
      <w:lvlJc w:val="left"/>
      <w:pPr>
        <w:tabs>
          <w:tab w:val="num" w:pos="1077"/>
        </w:tabs>
        <w:ind w:left="1077" w:hanging="360"/>
      </w:pPr>
      <w:rPr>
        <w:rFonts w:ascii="Wingdings" w:hAnsi="Wingdings" w:hint="default"/>
      </w:rPr>
    </w:lvl>
    <w:lvl w:ilvl="1" w:tplc="9A2AC872">
      <w:start w:val="4"/>
      <w:numFmt w:val="decimal"/>
      <w:lvlText w:val="%2."/>
      <w:lvlJc w:val="left"/>
      <w:pPr>
        <w:tabs>
          <w:tab w:val="num" w:pos="1797"/>
        </w:tabs>
        <w:ind w:left="1797" w:hanging="360"/>
      </w:pPr>
      <w:rPr>
        <w:rFonts w:cs="Times New Roman" w:hint="default"/>
      </w:rPr>
    </w:lvl>
    <w:lvl w:ilvl="2" w:tplc="4FB2B94C">
      <w:start w:val="1"/>
      <w:numFmt w:val="lowerLetter"/>
      <w:lvlText w:val="%3)"/>
      <w:lvlJc w:val="left"/>
      <w:pPr>
        <w:tabs>
          <w:tab w:val="num" w:pos="2517"/>
        </w:tabs>
        <w:ind w:left="2517" w:hanging="360"/>
      </w:pPr>
      <w:rPr>
        <w:rFonts w:cs="Times New Roman" w:hint="default"/>
      </w:rPr>
    </w:lvl>
    <w:lvl w:ilvl="3" w:tplc="5F8869E0">
      <w:start w:val="1"/>
      <w:numFmt w:val="bullet"/>
      <w:lvlText w:val=""/>
      <w:lvlJc w:val="left"/>
      <w:pPr>
        <w:tabs>
          <w:tab w:val="num" w:pos="3237"/>
        </w:tabs>
        <w:ind w:left="3237" w:hanging="360"/>
      </w:pPr>
      <w:rPr>
        <w:rFonts w:ascii="Wingdings" w:hAnsi="Wingdings" w:hint="default"/>
      </w:rPr>
    </w:lvl>
    <w:lvl w:ilvl="4" w:tplc="353C88DA">
      <w:start w:val="1"/>
      <w:numFmt w:val="bullet"/>
      <w:lvlText w:val=""/>
      <w:lvlJc w:val="left"/>
      <w:pPr>
        <w:tabs>
          <w:tab w:val="num" w:pos="3957"/>
        </w:tabs>
        <w:ind w:left="3957" w:hanging="360"/>
      </w:pPr>
      <w:rPr>
        <w:rFonts w:ascii="Symbol" w:hAnsi="Symbol" w:hint="default"/>
      </w:rPr>
    </w:lvl>
    <w:lvl w:ilvl="5" w:tplc="FA4CD52E">
      <w:start w:val="5"/>
      <w:numFmt w:val="decimal"/>
      <w:lvlText w:val="%6."/>
      <w:lvlJc w:val="left"/>
      <w:pPr>
        <w:tabs>
          <w:tab w:val="num" w:pos="4677"/>
        </w:tabs>
        <w:ind w:left="4677" w:hanging="360"/>
      </w:pPr>
      <w:rPr>
        <w:rFonts w:cs="Times New Roman" w:hint="default"/>
      </w:rPr>
    </w:lvl>
    <w:lvl w:ilvl="6" w:tplc="4FB2B94C">
      <w:start w:val="1"/>
      <w:numFmt w:val="lowerLetter"/>
      <w:lvlText w:val="%7)"/>
      <w:lvlJc w:val="left"/>
      <w:pPr>
        <w:tabs>
          <w:tab w:val="num" w:pos="5397"/>
        </w:tabs>
        <w:ind w:left="5397" w:hanging="360"/>
      </w:pPr>
      <w:rPr>
        <w:rFonts w:cs="Times New Roman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17"/>
        </w:tabs>
        <w:ind w:left="6117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37"/>
        </w:tabs>
        <w:ind w:left="6837" w:hanging="360"/>
      </w:pPr>
      <w:rPr>
        <w:rFonts w:ascii="Wingdings" w:hAnsi="Wingdings" w:hint="default"/>
      </w:rPr>
    </w:lvl>
  </w:abstractNum>
  <w:abstractNum w:abstractNumId="45" w15:restartNumberingAfterBreak="0">
    <w:nsid w:val="164038B5"/>
    <w:multiLevelType w:val="hybridMultilevel"/>
    <w:tmpl w:val="BFA46A16"/>
    <w:lvl w:ilvl="0" w:tplc="04150017">
      <w:start w:val="1"/>
      <w:numFmt w:val="lowerLetter"/>
      <w:lvlText w:val="%1)"/>
      <w:lvlJc w:val="left"/>
      <w:pPr>
        <w:ind w:left="1854" w:hanging="360"/>
      </w:pPr>
    </w:lvl>
    <w:lvl w:ilvl="1" w:tplc="04150019" w:tentative="1">
      <w:start w:val="1"/>
      <w:numFmt w:val="lowerLetter"/>
      <w:lvlText w:val="%2."/>
      <w:lvlJc w:val="left"/>
      <w:pPr>
        <w:ind w:left="2574" w:hanging="360"/>
      </w:pPr>
    </w:lvl>
    <w:lvl w:ilvl="2" w:tplc="0415001B" w:tentative="1">
      <w:start w:val="1"/>
      <w:numFmt w:val="lowerRoman"/>
      <w:lvlText w:val="%3."/>
      <w:lvlJc w:val="right"/>
      <w:pPr>
        <w:ind w:left="3294" w:hanging="180"/>
      </w:pPr>
    </w:lvl>
    <w:lvl w:ilvl="3" w:tplc="0415000F" w:tentative="1">
      <w:start w:val="1"/>
      <w:numFmt w:val="decimal"/>
      <w:lvlText w:val="%4."/>
      <w:lvlJc w:val="left"/>
      <w:pPr>
        <w:ind w:left="4014" w:hanging="360"/>
      </w:pPr>
    </w:lvl>
    <w:lvl w:ilvl="4" w:tplc="04150019" w:tentative="1">
      <w:start w:val="1"/>
      <w:numFmt w:val="lowerLetter"/>
      <w:lvlText w:val="%5."/>
      <w:lvlJc w:val="left"/>
      <w:pPr>
        <w:ind w:left="4734" w:hanging="360"/>
      </w:pPr>
    </w:lvl>
    <w:lvl w:ilvl="5" w:tplc="0415001B" w:tentative="1">
      <w:start w:val="1"/>
      <w:numFmt w:val="lowerRoman"/>
      <w:lvlText w:val="%6."/>
      <w:lvlJc w:val="right"/>
      <w:pPr>
        <w:ind w:left="5454" w:hanging="180"/>
      </w:pPr>
    </w:lvl>
    <w:lvl w:ilvl="6" w:tplc="0415000F" w:tentative="1">
      <w:start w:val="1"/>
      <w:numFmt w:val="decimal"/>
      <w:lvlText w:val="%7."/>
      <w:lvlJc w:val="left"/>
      <w:pPr>
        <w:ind w:left="6174" w:hanging="360"/>
      </w:pPr>
    </w:lvl>
    <w:lvl w:ilvl="7" w:tplc="04150019" w:tentative="1">
      <w:start w:val="1"/>
      <w:numFmt w:val="lowerLetter"/>
      <w:lvlText w:val="%8."/>
      <w:lvlJc w:val="left"/>
      <w:pPr>
        <w:ind w:left="6894" w:hanging="360"/>
      </w:pPr>
    </w:lvl>
    <w:lvl w:ilvl="8" w:tplc="0415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46" w15:restartNumberingAfterBreak="0">
    <w:nsid w:val="187E4731"/>
    <w:multiLevelType w:val="hybridMultilevel"/>
    <w:tmpl w:val="C23C13A6"/>
    <w:lvl w:ilvl="0" w:tplc="17B60FA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19D77BCD"/>
    <w:multiLevelType w:val="hybridMultilevel"/>
    <w:tmpl w:val="607A86BE"/>
    <w:lvl w:ilvl="0" w:tplc="0415000B">
      <w:start w:val="1"/>
      <w:numFmt w:val="bullet"/>
      <w:lvlText w:val=""/>
      <w:lvlJc w:val="left"/>
      <w:pPr>
        <w:ind w:left="1508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22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4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6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8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0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2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4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68" w:hanging="360"/>
      </w:pPr>
      <w:rPr>
        <w:rFonts w:ascii="Wingdings" w:hAnsi="Wingdings" w:hint="default"/>
      </w:rPr>
    </w:lvl>
  </w:abstractNum>
  <w:abstractNum w:abstractNumId="48" w15:restartNumberingAfterBreak="0">
    <w:nsid w:val="19D94D70"/>
    <w:multiLevelType w:val="hybridMultilevel"/>
    <w:tmpl w:val="317A92E6"/>
    <w:lvl w:ilvl="0" w:tplc="34D2C23C">
      <w:start w:val="1"/>
      <w:numFmt w:val="decimal"/>
      <w:lvlText w:val="%1."/>
      <w:lvlJc w:val="left"/>
      <w:pPr>
        <w:tabs>
          <w:tab w:val="num" w:pos="2340"/>
        </w:tabs>
        <w:ind w:left="2340" w:hanging="360"/>
      </w:pPr>
      <w:rPr>
        <w:rFonts w:ascii="Arial" w:hAnsi="Arial" w:hint="default"/>
        <w:b w:val="0"/>
        <w:i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9" w15:restartNumberingAfterBreak="0">
    <w:nsid w:val="1BC501F0"/>
    <w:multiLevelType w:val="hybridMultilevel"/>
    <w:tmpl w:val="59F21378"/>
    <w:lvl w:ilvl="0" w:tplc="63181080">
      <w:start w:val="1"/>
      <w:numFmt w:val="lowerLetter"/>
      <w:lvlText w:val="%1)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0" w15:restartNumberingAfterBreak="0">
    <w:nsid w:val="1C2F7BCE"/>
    <w:multiLevelType w:val="multilevel"/>
    <w:tmpl w:val="F22C203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ascii="Arial" w:hAnsi="Arial" w:cs="Times New Roman" w:hint="default"/>
        <w:b w:val="0"/>
        <w:i w:val="0"/>
      </w:rPr>
    </w:lvl>
    <w:lvl w:ilvl="1">
      <w:start w:val="1"/>
      <w:numFmt w:val="lowerLetter"/>
      <w:lvlText w:val="%2)"/>
      <w:lvlJc w:val="left"/>
      <w:pPr>
        <w:tabs>
          <w:tab w:val="num" w:pos="1800"/>
        </w:tabs>
        <w:ind w:left="1800" w:hanging="360"/>
      </w:pPr>
      <w:rPr>
        <w:rFonts w:cs="Times New Roman" w:hint="default"/>
        <w:b w:val="0"/>
        <w:i w:val="0"/>
      </w:rPr>
    </w:lvl>
    <w:lvl w:ilvl="2">
      <w:start w:val="1"/>
      <w:numFmt w:val="lowerLetter"/>
      <w:lvlText w:val="%3)"/>
      <w:lvlJc w:val="left"/>
      <w:pPr>
        <w:tabs>
          <w:tab w:val="num" w:pos="2700"/>
        </w:tabs>
        <w:ind w:left="2700" w:hanging="360"/>
      </w:pPr>
      <w:rPr>
        <w:rFonts w:cs="Times New Roman" w:hint="default"/>
        <w:b w:val="0"/>
        <w:i w:val="0"/>
      </w:rPr>
    </w:lvl>
    <w:lvl w:ilvl="3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 w:hint="default"/>
      </w:rPr>
    </w:lvl>
  </w:abstractNum>
  <w:abstractNum w:abstractNumId="51" w15:restartNumberingAfterBreak="0">
    <w:nsid w:val="207136F9"/>
    <w:multiLevelType w:val="hybridMultilevel"/>
    <w:tmpl w:val="7C125BD2"/>
    <w:lvl w:ilvl="0" w:tplc="0415000B">
      <w:start w:val="1"/>
      <w:numFmt w:val="bullet"/>
      <w:lvlText w:val=""/>
      <w:lvlJc w:val="left"/>
      <w:pPr>
        <w:ind w:left="1713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52" w15:restartNumberingAfterBreak="0">
    <w:nsid w:val="2214104B"/>
    <w:multiLevelType w:val="hybridMultilevel"/>
    <w:tmpl w:val="0B16AF54"/>
    <w:lvl w:ilvl="0" w:tplc="0415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24272B89"/>
    <w:multiLevelType w:val="hybridMultilevel"/>
    <w:tmpl w:val="EE0E23EE"/>
    <w:name w:val="WW8Num112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B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4949B36">
      <w:start w:val="4"/>
      <w:numFmt w:val="lowerLetter"/>
      <w:lvlText w:val="%3)"/>
      <w:lvlJc w:val="left"/>
      <w:pPr>
        <w:tabs>
          <w:tab w:val="num" w:pos="2175"/>
        </w:tabs>
        <w:ind w:left="2175" w:hanging="375"/>
      </w:pPr>
      <w:rPr>
        <w:rFonts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253D5FEE"/>
    <w:multiLevelType w:val="hybridMultilevel"/>
    <w:tmpl w:val="D53CF088"/>
    <w:lvl w:ilvl="0" w:tplc="784C835E">
      <w:start w:val="1"/>
      <w:numFmt w:val="lowerLetter"/>
      <w:lvlText w:val="%1)"/>
      <w:lvlJc w:val="left"/>
      <w:pPr>
        <w:tabs>
          <w:tab w:val="num" w:pos="1560"/>
        </w:tabs>
        <w:ind w:left="156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5" w15:restartNumberingAfterBreak="0">
    <w:nsid w:val="27896E8B"/>
    <w:multiLevelType w:val="hybridMultilevel"/>
    <w:tmpl w:val="2892B030"/>
    <w:lvl w:ilvl="0" w:tplc="63181080">
      <w:start w:val="1"/>
      <w:numFmt w:val="lowerLetter"/>
      <w:lvlText w:val="%1)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6" w15:restartNumberingAfterBreak="0">
    <w:nsid w:val="293B090C"/>
    <w:multiLevelType w:val="hybridMultilevel"/>
    <w:tmpl w:val="F662BCC2"/>
    <w:name w:val="WW8Num1122"/>
    <w:lvl w:ilvl="0" w:tplc="0415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C726D8C">
      <w:start w:val="5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2AD84A36"/>
    <w:multiLevelType w:val="hybridMultilevel"/>
    <w:tmpl w:val="680C02C0"/>
    <w:name w:val="WW8Num11222222"/>
    <w:lvl w:ilvl="0" w:tplc="0415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2ADB4F20"/>
    <w:multiLevelType w:val="hybridMultilevel"/>
    <w:tmpl w:val="A478097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 w15:restartNumberingAfterBreak="0">
    <w:nsid w:val="2EB21A74"/>
    <w:multiLevelType w:val="multilevel"/>
    <w:tmpl w:val="FC6426FE"/>
    <w:lvl w:ilvl="0">
      <w:start w:val="7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134"/>
        </w:tabs>
        <w:ind w:left="113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268"/>
        </w:tabs>
        <w:ind w:left="226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042"/>
        </w:tabs>
        <w:ind w:left="304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4176"/>
        </w:tabs>
        <w:ind w:left="417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950"/>
        </w:tabs>
        <w:ind w:left="49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6084"/>
        </w:tabs>
        <w:ind w:left="608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858"/>
        </w:tabs>
        <w:ind w:left="685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992"/>
        </w:tabs>
        <w:ind w:left="7992" w:hanging="1800"/>
      </w:pPr>
      <w:rPr>
        <w:rFonts w:hint="default"/>
      </w:rPr>
    </w:lvl>
  </w:abstractNum>
  <w:abstractNum w:abstractNumId="60" w15:restartNumberingAfterBreak="0">
    <w:nsid w:val="2F866241"/>
    <w:multiLevelType w:val="hybridMultilevel"/>
    <w:tmpl w:val="66F67136"/>
    <w:name w:val="WW8Num11222242"/>
    <w:lvl w:ilvl="0" w:tplc="DECEFE3C">
      <w:start w:val="1"/>
      <w:numFmt w:val="lowerLetter"/>
      <w:lvlText w:val="%1)"/>
      <w:lvlJc w:val="left"/>
      <w:pPr>
        <w:tabs>
          <w:tab w:val="num" w:pos="2295"/>
        </w:tabs>
        <w:ind w:left="2295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tabs>
          <w:tab w:val="num" w:pos="2205"/>
        </w:tabs>
        <w:ind w:left="2205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925"/>
        </w:tabs>
        <w:ind w:left="2925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3645"/>
        </w:tabs>
        <w:ind w:left="3645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4365"/>
        </w:tabs>
        <w:ind w:left="4365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5085"/>
        </w:tabs>
        <w:ind w:left="5085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805"/>
        </w:tabs>
        <w:ind w:left="5805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525"/>
        </w:tabs>
        <w:ind w:left="6525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7245"/>
        </w:tabs>
        <w:ind w:left="7245" w:hanging="180"/>
      </w:pPr>
    </w:lvl>
  </w:abstractNum>
  <w:abstractNum w:abstractNumId="61" w15:restartNumberingAfterBreak="0">
    <w:nsid w:val="2FEF1211"/>
    <w:multiLevelType w:val="hybridMultilevel"/>
    <w:tmpl w:val="B4F0026C"/>
    <w:lvl w:ilvl="0" w:tplc="FFFFFFFF">
      <w:start w:val="1"/>
      <w:numFmt w:val="decimal"/>
      <w:lvlText w:val="%1."/>
      <w:lvlJc w:val="left"/>
      <w:pPr>
        <w:tabs>
          <w:tab w:val="num" w:pos="616"/>
        </w:tabs>
        <w:ind w:left="616" w:hanging="397"/>
      </w:pPr>
      <w:rPr>
        <w:rFonts w:ascii="Arial" w:hAnsi="Arial" w:hint="default"/>
        <w:b w:val="0"/>
        <w:i w:val="0"/>
        <w:sz w:val="20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659"/>
        </w:tabs>
        <w:ind w:left="1659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379"/>
        </w:tabs>
        <w:ind w:left="2379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3099"/>
        </w:tabs>
        <w:ind w:left="3099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819"/>
        </w:tabs>
        <w:ind w:left="3819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539"/>
        </w:tabs>
        <w:ind w:left="4539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259"/>
        </w:tabs>
        <w:ind w:left="5259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979"/>
        </w:tabs>
        <w:ind w:left="5979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699"/>
        </w:tabs>
        <w:ind w:left="6699" w:hanging="180"/>
      </w:pPr>
    </w:lvl>
  </w:abstractNum>
  <w:abstractNum w:abstractNumId="62" w15:restartNumberingAfterBreak="0">
    <w:nsid w:val="30433974"/>
    <w:multiLevelType w:val="hybridMultilevel"/>
    <w:tmpl w:val="5ECE8A06"/>
    <w:lvl w:ilvl="0" w:tplc="7A4ACFE0">
      <w:start w:val="1"/>
      <w:numFmt w:val="decimal"/>
      <w:lvlText w:val="1.%1."/>
      <w:lvlJc w:val="left"/>
      <w:pPr>
        <w:ind w:left="720" w:hanging="360"/>
      </w:pPr>
      <w:rPr>
        <w:rFonts w:hint="default"/>
        <w:b w:val="0"/>
        <w:i w:val="0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3163576D"/>
    <w:multiLevelType w:val="hybridMultilevel"/>
    <w:tmpl w:val="9850C064"/>
    <w:lvl w:ilvl="0" w:tplc="FFFFFFFF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Lucida Bright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Lucida Bright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Lucida Bright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64" w15:restartNumberingAfterBreak="0">
    <w:nsid w:val="31B22EE2"/>
    <w:multiLevelType w:val="hybridMultilevel"/>
    <w:tmpl w:val="38045770"/>
    <w:lvl w:ilvl="0" w:tplc="B4C6B984">
      <w:start w:val="1"/>
      <w:numFmt w:val="decimal"/>
      <w:pStyle w:val="Listapunktowana"/>
      <w:lvlText w:val="%1."/>
      <w:lvlJc w:val="left"/>
      <w:pPr>
        <w:tabs>
          <w:tab w:val="num" w:pos="720"/>
        </w:tabs>
        <w:ind w:left="720" w:hanging="360"/>
      </w:pPr>
      <w:rPr>
        <w:b w:val="0"/>
        <w:i/>
        <w:sz w:val="20"/>
        <w:szCs w:val="20"/>
      </w:rPr>
    </w:lvl>
    <w:lvl w:ilvl="1" w:tplc="0415000B">
      <w:start w:val="1"/>
      <w:numFmt w:val="bullet"/>
      <w:lvlText w:val="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  <w:b w:val="0"/>
        <w:i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b w:val="0"/>
        <w:i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5" w15:restartNumberingAfterBreak="0">
    <w:nsid w:val="32437B68"/>
    <w:multiLevelType w:val="hybridMultilevel"/>
    <w:tmpl w:val="151C2054"/>
    <w:name w:val="WW8Num1123"/>
    <w:lvl w:ilvl="0" w:tplc="AE02FC00">
      <w:start w:val="9"/>
      <w:numFmt w:val="lowerLetter"/>
      <w:lvlText w:val="%1)"/>
      <w:lvlJc w:val="left"/>
      <w:pPr>
        <w:tabs>
          <w:tab w:val="num" w:pos="2175"/>
        </w:tabs>
        <w:ind w:left="2175" w:hanging="37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6" w15:restartNumberingAfterBreak="0">
    <w:nsid w:val="32594778"/>
    <w:multiLevelType w:val="hybridMultilevel"/>
    <w:tmpl w:val="02DE3C62"/>
    <w:lvl w:ilvl="0" w:tplc="DB84F5FE">
      <w:start w:val="1"/>
      <w:numFmt w:val="decimal"/>
      <w:lvlText w:val="15.1.%1.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33CA1B5E"/>
    <w:multiLevelType w:val="hybridMultilevel"/>
    <w:tmpl w:val="4E1E297E"/>
    <w:lvl w:ilvl="0" w:tplc="0415000B">
      <w:start w:val="1"/>
      <w:numFmt w:val="bullet"/>
      <w:lvlText w:val=""/>
      <w:lvlJc w:val="left"/>
      <w:pPr>
        <w:ind w:left="3614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433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505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577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649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721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793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865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9374" w:hanging="360"/>
      </w:pPr>
      <w:rPr>
        <w:rFonts w:ascii="Wingdings" w:hAnsi="Wingdings" w:hint="default"/>
      </w:rPr>
    </w:lvl>
  </w:abstractNum>
  <w:abstractNum w:abstractNumId="68" w15:restartNumberingAfterBreak="0">
    <w:nsid w:val="35611685"/>
    <w:multiLevelType w:val="hybridMultilevel"/>
    <w:tmpl w:val="CB82DB4C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568A4CAA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3C8E7B92">
      <w:start w:val="1"/>
      <w:numFmt w:val="lowerLetter"/>
      <w:lvlText w:val="%4)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 w:tplc="722212EE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 w:tplc="D9BA5F08">
      <w:start w:val="1"/>
      <w:numFmt w:val="lowerLetter"/>
      <w:lvlText w:val="%6)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6" w:tplc="817CE11A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9" w15:restartNumberingAfterBreak="0">
    <w:nsid w:val="35C631C0"/>
    <w:multiLevelType w:val="hybridMultilevel"/>
    <w:tmpl w:val="C5641CD0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0" w15:restartNumberingAfterBreak="0">
    <w:nsid w:val="38D32C0F"/>
    <w:multiLevelType w:val="hybridMultilevel"/>
    <w:tmpl w:val="F1B0832A"/>
    <w:lvl w:ilvl="0" w:tplc="F47CC8E0">
      <w:start w:val="1"/>
      <w:numFmt w:val="upperRoman"/>
      <w:pStyle w:val="Nagwek9"/>
      <w:lvlText w:val="%1."/>
      <w:lvlJc w:val="right"/>
      <w:pPr>
        <w:tabs>
          <w:tab w:val="num" w:pos="180"/>
        </w:tabs>
        <w:ind w:left="180" w:hanging="180"/>
      </w:pPr>
      <w:rPr>
        <w:rFonts w:hint="default"/>
        <w:b/>
      </w:rPr>
    </w:lvl>
    <w:lvl w:ilvl="1" w:tplc="FFFFFFFF">
      <w:start w:val="1"/>
      <w:numFmt w:val="upperRoman"/>
      <w:lvlText w:val="%2."/>
      <w:lvlJc w:val="right"/>
      <w:pPr>
        <w:tabs>
          <w:tab w:val="num" w:pos="1617"/>
        </w:tabs>
        <w:ind w:left="1617" w:hanging="180"/>
      </w:pPr>
      <w:rPr>
        <w:rFonts w:hint="default"/>
      </w:rPr>
    </w:lvl>
    <w:lvl w:ilvl="2" w:tplc="FFFFFFFF">
      <w:start w:val="1"/>
      <w:numFmt w:val="decimal"/>
      <w:lvlText w:val="%3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3" w:tplc="FFFFFFFF">
      <w:start w:val="1"/>
      <w:numFmt w:val="decimal"/>
      <w:lvlText w:val="%4)"/>
      <w:lvlJc w:val="left"/>
      <w:pPr>
        <w:tabs>
          <w:tab w:val="num" w:pos="3237"/>
        </w:tabs>
        <w:ind w:left="3237" w:hanging="360"/>
      </w:pPr>
      <w:rPr>
        <w:rFonts w:hint="default"/>
      </w:rPr>
    </w:lvl>
    <w:lvl w:ilvl="4" w:tplc="FFFFFFFF">
      <w:start w:val="1"/>
      <w:numFmt w:val="upperLetter"/>
      <w:lvlText w:val="%5."/>
      <w:lvlJc w:val="left"/>
      <w:pPr>
        <w:tabs>
          <w:tab w:val="num" w:pos="3957"/>
        </w:tabs>
        <w:ind w:left="3957" w:hanging="360"/>
      </w:pPr>
      <w:rPr>
        <w:rFonts w:hint="default"/>
        <w:b w:val="0"/>
        <w:u w:val="none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4677"/>
        </w:tabs>
        <w:ind w:left="4677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397"/>
        </w:tabs>
        <w:ind w:left="5397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117"/>
        </w:tabs>
        <w:ind w:left="6117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837"/>
        </w:tabs>
        <w:ind w:left="6837" w:hanging="180"/>
      </w:pPr>
    </w:lvl>
  </w:abstractNum>
  <w:abstractNum w:abstractNumId="71" w15:restartNumberingAfterBreak="0">
    <w:nsid w:val="398D0371"/>
    <w:multiLevelType w:val="hybridMultilevel"/>
    <w:tmpl w:val="E9DA0A10"/>
    <w:lvl w:ilvl="0" w:tplc="0632E948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2" w15:restartNumberingAfterBreak="0">
    <w:nsid w:val="3BBC6268"/>
    <w:multiLevelType w:val="hybridMultilevel"/>
    <w:tmpl w:val="38FA4A5E"/>
    <w:lvl w:ilvl="0" w:tplc="62B2C126">
      <w:start w:val="1"/>
      <w:numFmt w:val="lowerLetter"/>
      <w:lvlText w:val="%1)"/>
      <w:lvlJc w:val="left"/>
      <w:pPr>
        <w:tabs>
          <w:tab w:val="num" w:pos="3436"/>
        </w:tabs>
        <w:ind w:left="3436" w:hanging="360"/>
      </w:pPr>
      <w:rPr>
        <w:rFonts w:hint="default"/>
      </w:rPr>
    </w:lvl>
    <w:lvl w:ilvl="1" w:tplc="52BC874A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3" w15:restartNumberingAfterBreak="0">
    <w:nsid w:val="3DB57911"/>
    <w:multiLevelType w:val="hybridMultilevel"/>
    <w:tmpl w:val="8384FB36"/>
    <w:lvl w:ilvl="0" w:tplc="0415000B">
      <w:start w:val="1"/>
      <w:numFmt w:val="bullet"/>
      <w:lvlText w:val=""/>
      <w:lvlJc w:val="left"/>
      <w:pPr>
        <w:ind w:left="2138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74" w15:restartNumberingAfterBreak="0">
    <w:nsid w:val="3E3D64EB"/>
    <w:multiLevelType w:val="multilevel"/>
    <w:tmpl w:val="908482B8"/>
    <w:lvl w:ilvl="0">
      <w:start w:val="1"/>
      <w:numFmt w:val="decimal"/>
      <w:lvlText w:val="%1."/>
      <w:lvlJc w:val="left"/>
      <w:pPr>
        <w:tabs>
          <w:tab w:val="num" w:pos="3573"/>
        </w:tabs>
        <w:ind w:left="3573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2145"/>
        </w:tabs>
        <w:ind w:left="2145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865"/>
        </w:tabs>
        <w:ind w:left="2865" w:hanging="180"/>
      </w:pPr>
    </w:lvl>
    <w:lvl w:ilvl="3" w:tentative="1">
      <w:start w:val="1"/>
      <w:numFmt w:val="decimal"/>
      <w:lvlText w:val="%4."/>
      <w:lvlJc w:val="left"/>
      <w:pPr>
        <w:tabs>
          <w:tab w:val="num" w:pos="3585"/>
        </w:tabs>
        <w:ind w:left="3585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4305"/>
        </w:tabs>
        <w:ind w:left="4305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5025"/>
        </w:tabs>
        <w:ind w:left="5025" w:hanging="180"/>
      </w:pPr>
    </w:lvl>
    <w:lvl w:ilvl="6" w:tentative="1">
      <w:start w:val="1"/>
      <w:numFmt w:val="decimal"/>
      <w:lvlText w:val="%7."/>
      <w:lvlJc w:val="left"/>
      <w:pPr>
        <w:tabs>
          <w:tab w:val="num" w:pos="5745"/>
        </w:tabs>
        <w:ind w:left="5745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6465"/>
        </w:tabs>
        <w:ind w:left="6465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7185"/>
        </w:tabs>
        <w:ind w:left="7185" w:hanging="180"/>
      </w:pPr>
    </w:lvl>
  </w:abstractNum>
  <w:abstractNum w:abstractNumId="75" w15:restartNumberingAfterBreak="0">
    <w:nsid w:val="4304317A"/>
    <w:multiLevelType w:val="hybridMultilevel"/>
    <w:tmpl w:val="93A838C2"/>
    <w:lvl w:ilvl="0" w:tplc="4A74DBD0">
      <w:start w:val="1"/>
      <w:numFmt w:val="lowerLetter"/>
      <w:lvlText w:val="%1)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tabs>
          <w:tab w:val="num" w:pos="3600"/>
        </w:tabs>
        <w:ind w:left="360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4320"/>
        </w:tabs>
        <w:ind w:left="432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5040"/>
        </w:tabs>
        <w:ind w:left="504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5760"/>
        </w:tabs>
        <w:ind w:left="576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6480"/>
        </w:tabs>
        <w:ind w:left="648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7200"/>
        </w:tabs>
        <w:ind w:left="720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7920"/>
        </w:tabs>
        <w:ind w:left="792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8640"/>
        </w:tabs>
        <w:ind w:left="8640" w:hanging="180"/>
      </w:pPr>
    </w:lvl>
  </w:abstractNum>
  <w:abstractNum w:abstractNumId="76" w15:restartNumberingAfterBreak="0">
    <w:nsid w:val="453D69ED"/>
    <w:multiLevelType w:val="hybridMultilevel"/>
    <w:tmpl w:val="D4AA0C2A"/>
    <w:lvl w:ilvl="0" w:tplc="8BB4F5D8">
      <w:start w:val="1"/>
      <w:numFmt w:val="lowerLetter"/>
      <w:lvlText w:val="%1)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1" w:tplc="E5E2D0C0">
      <w:start w:val="13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Arial" w:hAnsi="Arial" w:hint="default"/>
        <w:b w:val="0"/>
        <w:i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7" w15:restartNumberingAfterBreak="0">
    <w:nsid w:val="454473D9"/>
    <w:multiLevelType w:val="hybridMultilevel"/>
    <w:tmpl w:val="1F068402"/>
    <w:name w:val="WW8Num1223"/>
    <w:lvl w:ilvl="0" w:tplc="EEC81D48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5000B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8" w15:restartNumberingAfterBreak="0">
    <w:nsid w:val="45797AD6"/>
    <w:multiLevelType w:val="hybridMultilevel"/>
    <w:tmpl w:val="4C5CE3E6"/>
    <w:name w:val="WW8Num112222422"/>
    <w:lvl w:ilvl="0" w:tplc="DECEFE3C">
      <w:start w:val="1"/>
      <w:numFmt w:val="lowerLetter"/>
      <w:lvlText w:val="%1)"/>
      <w:lvlJc w:val="left"/>
      <w:pPr>
        <w:tabs>
          <w:tab w:val="num" w:pos="1530"/>
        </w:tabs>
        <w:ind w:left="153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9" w15:restartNumberingAfterBreak="0">
    <w:nsid w:val="45C13B27"/>
    <w:multiLevelType w:val="hybridMultilevel"/>
    <w:tmpl w:val="5308D560"/>
    <w:name w:val="WW8Num1223223"/>
    <w:lvl w:ilvl="0" w:tplc="55109F8A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0" w15:restartNumberingAfterBreak="0">
    <w:nsid w:val="46C23D00"/>
    <w:multiLevelType w:val="hybridMultilevel"/>
    <w:tmpl w:val="B37C386A"/>
    <w:lvl w:ilvl="0" w:tplc="0415000B">
      <w:start w:val="1"/>
      <w:numFmt w:val="bullet"/>
      <w:lvlText w:val=""/>
      <w:lvlJc w:val="left"/>
      <w:pPr>
        <w:ind w:left="3614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433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505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577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649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721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793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865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9374" w:hanging="360"/>
      </w:pPr>
      <w:rPr>
        <w:rFonts w:ascii="Wingdings" w:hAnsi="Wingdings" w:hint="default"/>
      </w:rPr>
    </w:lvl>
  </w:abstractNum>
  <w:abstractNum w:abstractNumId="81" w15:restartNumberingAfterBreak="0">
    <w:nsid w:val="49865EAC"/>
    <w:multiLevelType w:val="hybridMultilevel"/>
    <w:tmpl w:val="8B28E828"/>
    <w:name w:val="WW8Num1122224222"/>
    <w:lvl w:ilvl="0" w:tplc="DECEFE3C">
      <w:start w:val="1"/>
      <w:numFmt w:val="lowerLetter"/>
      <w:lvlText w:val="%1)"/>
      <w:lvlJc w:val="left"/>
      <w:pPr>
        <w:tabs>
          <w:tab w:val="num" w:pos="1530"/>
        </w:tabs>
        <w:ind w:left="153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2" w15:restartNumberingAfterBreak="0">
    <w:nsid w:val="4C2C718E"/>
    <w:multiLevelType w:val="hybridMultilevel"/>
    <w:tmpl w:val="4D68F5F4"/>
    <w:lvl w:ilvl="0" w:tplc="55B8EF9E">
      <w:start w:val="1"/>
      <w:numFmt w:val="lowerLetter"/>
      <w:lvlText w:val="%1)"/>
      <w:lvlJc w:val="left"/>
      <w:pPr>
        <w:tabs>
          <w:tab w:val="num" w:pos="2149"/>
        </w:tabs>
        <w:ind w:left="2149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829"/>
        </w:tabs>
        <w:ind w:left="829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549"/>
        </w:tabs>
        <w:ind w:left="1549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269"/>
        </w:tabs>
        <w:ind w:left="2269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2989"/>
        </w:tabs>
        <w:ind w:left="2989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3709"/>
        </w:tabs>
        <w:ind w:left="3709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429"/>
        </w:tabs>
        <w:ind w:left="4429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149"/>
        </w:tabs>
        <w:ind w:left="5149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5869"/>
        </w:tabs>
        <w:ind w:left="5869" w:hanging="180"/>
      </w:pPr>
      <w:rPr>
        <w:rFonts w:cs="Times New Roman"/>
      </w:rPr>
    </w:lvl>
  </w:abstractNum>
  <w:abstractNum w:abstractNumId="83" w15:restartNumberingAfterBreak="0">
    <w:nsid w:val="4C9543C2"/>
    <w:multiLevelType w:val="hybridMultilevel"/>
    <w:tmpl w:val="48401BB6"/>
    <w:lvl w:ilvl="0" w:tplc="DD4EB4A4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900"/>
        </w:tabs>
        <w:ind w:left="90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620"/>
        </w:tabs>
        <w:ind w:left="162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340"/>
        </w:tabs>
        <w:ind w:left="234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060"/>
        </w:tabs>
        <w:ind w:left="306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3780"/>
        </w:tabs>
        <w:ind w:left="378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500"/>
        </w:tabs>
        <w:ind w:left="450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220"/>
        </w:tabs>
        <w:ind w:left="522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5940"/>
        </w:tabs>
        <w:ind w:left="5940" w:hanging="180"/>
      </w:pPr>
      <w:rPr>
        <w:rFonts w:cs="Times New Roman"/>
      </w:rPr>
    </w:lvl>
  </w:abstractNum>
  <w:abstractNum w:abstractNumId="84" w15:restartNumberingAfterBreak="0">
    <w:nsid w:val="4E4F723C"/>
    <w:multiLevelType w:val="hybridMultilevel"/>
    <w:tmpl w:val="D43A6466"/>
    <w:lvl w:ilvl="0" w:tplc="6F1860D8">
      <w:start w:val="5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5" w15:restartNumberingAfterBreak="0">
    <w:nsid w:val="4F5B09DF"/>
    <w:multiLevelType w:val="hybridMultilevel"/>
    <w:tmpl w:val="28EAE362"/>
    <w:name w:val="WW8Num242"/>
    <w:lvl w:ilvl="0" w:tplc="FDF2EE22">
      <w:start w:val="1"/>
      <w:numFmt w:val="decimal"/>
      <w:lvlText w:val="%1."/>
      <w:lvlJc w:val="left"/>
      <w:pPr>
        <w:tabs>
          <w:tab w:val="num" w:pos="2766"/>
        </w:tabs>
        <w:ind w:left="2766" w:hanging="360"/>
      </w:pPr>
      <w:rPr>
        <w:rFonts w:hint="default"/>
      </w:rPr>
    </w:lvl>
    <w:lvl w:ilvl="1" w:tplc="C2AE3406">
      <w:start w:val="6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b w:val="0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6" w15:restartNumberingAfterBreak="0">
    <w:nsid w:val="5017428F"/>
    <w:multiLevelType w:val="multilevel"/>
    <w:tmpl w:val="5A10AF1C"/>
    <w:lvl w:ilvl="0">
      <w:start w:val="8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cs="Arial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87" w15:restartNumberingAfterBreak="0">
    <w:nsid w:val="50BD358B"/>
    <w:multiLevelType w:val="hybridMultilevel"/>
    <w:tmpl w:val="93A838C2"/>
    <w:lvl w:ilvl="0" w:tplc="4A74DBD0">
      <w:start w:val="1"/>
      <w:numFmt w:val="lowerLetter"/>
      <w:lvlText w:val="%1)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tabs>
          <w:tab w:val="num" w:pos="3600"/>
        </w:tabs>
        <w:ind w:left="360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4320"/>
        </w:tabs>
        <w:ind w:left="432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5040"/>
        </w:tabs>
        <w:ind w:left="504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5760"/>
        </w:tabs>
        <w:ind w:left="576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6480"/>
        </w:tabs>
        <w:ind w:left="648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7200"/>
        </w:tabs>
        <w:ind w:left="720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7920"/>
        </w:tabs>
        <w:ind w:left="792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8640"/>
        </w:tabs>
        <w:ind w:left="8640" w:hanging="180"/>
      </w:pPr>
    </w:lvl>
  </w:abstractNum>
  <w:abstractNum w:abstractNumId="88" w15:restartNumberingAfterBreak="0">
    <w:nsid w:val="50D9486C"/>
    <w:multiLevelType w:val="multilevel"/>
    <w:tmpl w:val="588EC0B0"/>
    <w:lvl w:ilvl="0">
      <w:start w:val="9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8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10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89" w15:restartNumberingAfterBreak="0">
    <w:nsid w:val="512C5272"/>
    <w:multiLevelType w:val="hybridMultilevel"/>
    <w:tmpl w:val="E9841C62"/>
    <w:lvl w:ilvl="0" w:tplc="0415000B">
      <w:start w:val="1"/>
      <w:numFmt w:val="bullet"/>
      <w:lvlText w:val=""/>
      <w:lvlJc w:val="left"/>
      <w:pPr>
        <w:ind w:left="2574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329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401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73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45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17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89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61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334" w:hanging="360"/>
      </w:pPr>
      <w:rPr>
        <w:rFonts w:ascii="Wingdings" w:hAnsi="Wingdings" w:hint="default"/>
      </w:rPr>
    </w:lvl>
  </w:abstractNum>
  <w:abstractNum w:abstractNumId="90" w15:restartNumberingAfterBreak="0">
    <w:nsid w:val="543E0DDE"/>
    <w:multiLevelType w:val="hybridMultilevel"/>
    <w:tmpl w:val="C5ACE608"/>
    <w:lvl w:ilvl="0" w:tplc="2CF652A0">
      <w:start w:val="1"/>
      <w:numFmt w:val="decimal"/>
      <w:lvlText w:val="%1."/>
      <w:lvlJc w:val="left"/>
      <w:pPr>
        <w:tabs>
          <w:tab w:val="num" w:pos="2894"/>
        </w:tabs>
        <w:ind w:left="2894" w:hanging="360"/>
      </w:pPr>
      <w:rPr>
        <w:rFonts w:cs="Times New Roman" w:hint="default"/>
      </w:rPr>
    </w:lvl>
    <w:lvl w:ilvl="1" w:tplc="BAA0005C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1" w15:restartNumberingAfterBreak="0">
    <w:nsid w:val="58E05227"/>
    <w:multiLevelType w:val="hybridMultilevel"/>
    <w:tmpl w:val="364EC922"/>
    <w:lvl w:ilvl="0" w:tplc="93A6ACBA">
      <w:start w:val="1"/>
      <w:numFmt w:val="lowerLetter"/>
      <w:lvlText w:val="%1)"/>
      <w:lvlJc w:val="left"/>
      <w:pPr>
        <w:tabs>
          <w:tab w:val="num" w:pos="3600"/>
        </w:tabs>
        <w:ind w:left="3600" w:hanging="360"/>
      </w:pPr>
      <w:rPr>
        <w:rFonts w:hint="default"/>
        <w:b w:val="0"/>
        <w:i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2" w15:restartNumberingAfterBreak="0">
    <w:nsid w:val="599211B3"/>
    <w:multiLevelType w:val="hybridMultilevel"/>
    <w:tmpl w:val="42922D9A"/>
    <w:lvl w:ilvl="0" w:tplc="04150017">
      <w:start w:val="1"/>
      <w:numFmt w:val="lowerLetter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3" w15:restartNumberingAfterBreak="0">
    <w:nsid w:val="59960CEB"/>
    <w:multiLevelType w:val="multilevel"/>
    <w:tmpl w:val="A2262ED6"/>
    <w:lvl w:ilvl="0">
      <w:start w:val="7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1134"/>
        </w:tabs>
        <w:ind w:left="113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268"/>
        </w:tabs>
        <w:ind w:left="226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042"/>
        </w:tabs>
        <w:ind w:left="304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4176"/>
        </w:tabs>
        <w:ind w:left="417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950"/>
        </w:tabs>
        <w:ind w:left="49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6084"/>
        </w:tabs>
        <w:ind w:left="608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858"/>
        </w:tabs>
        <w:ind w:left="685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992"/>
        </w:tabs>
        <w:ind w:left="7992" w:hanging="1800"/>
      </w:pPr>
      <w:rPr>
        <w:rFonts w:hint="default"/>
      </w:rPr>
    </w:lvl>
  </w:abstractNum>
  <w:abstractNum w:abstractNumId="94" w15:restartNumberingAfterBreak="0">
    <w:nsid w:val="59A1474E"/>
    <w:multiLevelType w:val="hybridMultilevel"/>
    <w:tmpl w:val="59F21378"/>
    <w:lvl w:ilvl="0" w:tplc="63181080">
      <w:start w:val="1"/>
      <w:numFmt w:val="lowerLetter"/>
      <w:lvlText w:val="%1)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5" w15:restartNumberingAfterBreak="0">
    <w:nsid w:val="5A4429AD"/>
    <w:multiLevelType w:val="multilevel"/>
    <w:tmpl w:val="0090E90C"/>
    <w:lvl w:ilvl="0">
      <w:start w:val="13"/>
      <w:numFmt w:val="decimal"/>
      <w:lvlText w:val="%1"/>
      <w:lvlJc w:val="left"/>
      <w:pPr>
        <w:tabs>
          <w:tab w:val="num" w:pos="375"/>
        </w:tabs>
        <w:ind w:left="375" w:hanging="375"/>
      </w:pPr>
      <w:rPr>
        <w:rFonts w:hint="default"/>
      </w:rPr>
    </w:lvl>
    <w:lvl w:ilvl="1">
      <w:start w:val="7"/>
      <w:numFmt w:val="decimal"/>
      <w:lvlText w:val="%1.%2"/>
      <w:lvlJc w:val="left"/>
      <w:pPr>
        <w:tabs>
          <w:tab w:val="num" w:pos="375"/>
        </w:tabs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96" w15:restartNumberingAfterBreak="0">
    <w:nsid w:val="5ADB5783"/>
    <w:multiLevelType w:val="multilevel"/>
    <w:tmpl w:val="F544F9C8"/>
    <w:lvl w:ilvl="0">
      <w:start w:val="1"/>
      <w:numFmt w:val="decimal"/>
      <w:lvlText w:val="%1."/>
      <w:lvlJc w:val="left"/>
      <w:pPr>
        <w:tabs>
          <w:tab w:val="num" w:pos="2868"/>
        </w:tabs>
        <w:ind w:left="2868" w:hanging="360"/>
      </w:pPr>
      <w:rPr>
        <w:rFonts w:cs="Times New Roman" w:hint="default"/>
      </w:rPr>
    </w:lvl>
    <w:lvl w:ilvl="1">
      <w:start w:val="3"/>
      <w:numFmt w:val="decimal"/>
      <w:isLgl/>
      <w:lvlText w:val="%1.%2."/>
      <w:lvlJc w:val="left"/>
      <w:pPr>
        <w:ind w:left="2898" w:hanging="39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322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228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58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88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4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948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08" w:hanging="1800"/>
      </w:pPr>
      <w:rPr>
        <w:rFonts w:hint="default"/>
      </w:rPr>
    </w:lvl>
  </w:abstractNum>
  <w:abstractNum w:abstractNumId="97" w15:restartNumberingAfterBreak="0">
    <w:nsid w:val="5C265F9D"/>
    <w:multiLevelType w:val="hybridMultilevel"/>
    <w:tmpl w:val="B1B626C0"/>
    <w:lvl w:ilvl="0" w:tplc="4A74DBD0">
      <w:start w:val="1"/>
      <w:numFmt w:val="lowerLetter"/>
      <w:lvlText w:val="%1)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8" w15:restartNumberingAfterBreak="0">
    <w:nsid w:val="62FD55E3"/>
    <w:multiLevelType w:val="hybridMultilevel"/>
    <w:tmpl w:val="4BE0633A"/>
    <w:name w:val="WW8Num1122225"/>
    <w:lvl w:ilvl="0" w:tplc="19960ACE">
      <w:start w:val="11"/>
      <w:numFmt w:val="decimal"/>
      <w:lvlText w:val="%1."/>
      <w:lvlJc w:val="left"/>
      <w:pPr>
        <w:tabs>
          <w:tab w:val="num" w:pos="3466"/>
        </w:tabs>
        <w:ind w:left="1476" w:hanging="396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9" w15:restartNumberingAfterBreak="0">
    <w:nsid w:val="63FC16C3"/>
    <w:multiLevelType w:val="hybridMultilevel"/>
    <w:tmpl w:val="CF44E31E"/>
    <w:lvl w:ilvl="0" w:tplc="9652699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0" w15:restartNumberingAfterBreak="0">
    <w:nsid w:val="6627448C"/>
    <w:multiLevelType w:val="hybridMultilevel"/>
    <w:tmpl w:val="E884D23A"/>
    <w:name w:val="WW8Num1223222"/>
    <w:lvl w:ilvl="0" w:tplc="81AC42DE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1" w15:restartNumberingAfterBreak="0">
    <w:nsid w:val="670628D4"/>
    <w:multiLevelType w:val="hybridMultilevel"/>
    <w:tmpl w:val="92FEB778"/>
    <w:lvl w:ilvl="0" w:tplc="7A06BAEA">
      <w:start w:val="1"/>
      <w:numFmt w:val="decimal"/>
      <w:lvlText w:val="%1."/>
      <w:lvlJc w:val="left"/>
      <w:pPr>
        <w:ind w:left="720" w:hanging="360"/>
      </w:pPr>
      <w:rPr>
        <w:rFonts w:cs="Tahoma"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2" w15:restartNumberingAfterBreak="0">
    <w:nsid w:val="67197938"/>
    <w:multiLevelType w:val="hybridMultilevel"/>
    <w:tmpl w:val="D9960FFE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3" w15:restartNumberingAfterBreak="0">
    <w:nsid w:val="67E61F97"/>
    <w:multiLevelType w:val="hybridMultilevel"/>
    <w:tmpl w:val="903CF4C6"/>
    <w:lvl w:ilvl="0" w:tplc="0415000B">
      <w:start w:val="1"/>
      <w:numFmt w:val="bullet"/>
      <w:lvlText w:val=""/>
      <w:lvlJc w:val="left"/>
      <w:pPr>
        <w:ind w:left="3272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399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471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543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615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87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759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831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9032" w:hanging="360"/>
      </w:pPr>
      <w:rPr>
        <w:rFonts w:ascii="Wingdings" w:hAnsi="Wingdings" w:hint="default"/>
      </w:rPr>
    </w:lvl>
  </w:abstractNum>
  <w:abstractNum w:abstractNumId="104" w15:restartNumberingAfterBreak="0">
    <w:nsid w:val="68A26738"/>
    <w:multiLevelType w:val="hybridMultilevel"/>
    <w:tmpl w:val="5D18F5A4"/>
    <w:name w:val="WW8Num1122222"/>
    <w:lvl w:ilvl="0" w:tplc="0415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5" w15:restartNumberingAfterBreak="0">
    <w:nsid w:val="6A4E7AEE"/>
    <w:multiLevelType w:val="hybridMultilevel"/>
    <w:tmpl w:val="D318C95C"/>
    <w:lvl w:ilvl="0" w:tplc="DB84F5FE">
      <w:start w:val="1"/>
      <w:numFmt w:val="decimal"/>
      <w:lvlText w:val="15.1.%1."/>
      <w:lvlJc w:val="left"/>
      <w:pPr>
        <w:ind w:left="2487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3207" w:hanging="360"/>
      </w:pPr>
    </w:lvl>
    <w:lvl w:ilvl="2" w:tplc="0415001B" w:tentative="1">
      <w:start w:val="1"/>
      <w:numFmt w:val="lowerRoman"/>
      <w:lvlText w:val="%3."/>
      <w:lvlJc w:val="right"/>
      <w:pPr>
        <w:ind w:left="3927" w:hanging="180"/>
      </w:pPr>
    </w:lvl>
    <w:lvl w:ilvl="3" w:tplc="0415000F" w:tentative="1">
      <w:start w:val="1"/>
      <w:numFmt w:val="decimal"/>
      <w:lvlText w:val="%4."/>
      <w:lvlJc w:val="left"/>
      <w:pPr>
        <w:ind w:left="4647" w:hanging="360"/>
      </w:pPr>
    </w:lvl>
    <w:lvl w:ilvl="4" w:tplc="04150019" w:tentative="1">
      <w:start w:val="1"/>
      <w:numFmt w:val="lowerLetter"/>
      <w:lvlText w:val="%5."/>
      <w:lvlJc w:val="left"/>
      <w:pPr>
        <w:ind w:left="5367" w:hanging="360"/>
      </w:pPr>
    </w:lvl>
    <w:lvl w:ilvl="5" w:tplc="0415001B" w:tentative="1">
      <w:start w:val="1"/>
      <w:numFmt w:val="lowerRoman"/>
      <w:lvlText w:val="%6."/>
      <w:lvlJc w:val="right"/>
      <w:pPr>
        <w:ind w:left="6087" w:hanging="180"/>
      </w:pPr>
    </w:lvl>
    <w:lvl w:ilvl="6" w:tplc="0415000F" w:tentative="1">
      <w:start w:val="1"/>
      <w:numFmt w:val="decimal"/>
      <w:lvlText w:val="%7."/>
      <w:lvlJc w:val="left"/>
      <w:pPr>
        <w:ind w:left="6807" w:hanging="360"/>
      </w:pPr>
    </w:lvl>
    <w:lvl w:ilvl="7" w:tplc="04150019" w:tentative="1">
      <w:start w:val="1"/>
      <w:numFmt w:val="lowerLetter"/>
      <w:lvlText w:val="%8."/>
      <w:lvlJc w:val="left"/>
      <w:pPr>
        <w:ind w:left="7527" w:hanging="360"/>
      </w:pPr>
    </w:lvl>
    <w:lvl w:ilvl="8" w:tplc="0415001B" w:tentative="1">
      <w:start w:val="1"/>
      <w:numFmt w:val="lowerRoman"/>
      <w:lvlText w:val="%9."/>
      <w:lvlJc w:val="right"/>
      <w:pPr>
        <w:ind w:left="8247" w:hanging="180"/>
      </w:pPr>
    </w:lvl>
  </w:abstractNum>
  <w:abstractNum w:abstractNumId="106" w15:restartNumberingAfterBreak="0">
    <w:nsid w:val="6A8B12AF"/>
    <w:multiLevelType w:val="hybridMultilevel"/>
    <w:tmpl w:val="077C98D8"/>
    <w:name w:val="WW8Num112222222"/>
    <w:lvl w:ilvl="0" w:tplc="0415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7" w15:restartNumberingAfterBreak="0">
    <w:nsid w:val="6ADE257D"/>
    <w:multiLevelType w:val="hybridMultilevel"/>
    <w:tmpl w:val="CB4840E8"/>
    <w:name w:val="WW8Num112222"/>
    <w:lvl w:ilvl="0" w:tplc="0415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9980CF8">
      <w:start w:val="7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8" w15:restartNumberingAfterBreak="0">
    <w:nsid w:val="6B01529D"/>
    <w:multiLevelType w:val="hybridMultilevel"/>
    <w:tmpl w:val="CB82DB4C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568A4CAA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3C8E7B92">
      <w:start w:val="1"/>
      <w:numFmt w:val="lowerLetter"/>
      <w:lvlText w:val="%4)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 w:tplc="722212EE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 w:tplc="D9BA5F08">
      <w:start w:val="1"/>
      <w:numFmt w:val="lowerLetter"/>
      <w:lvlText w:val="%6)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6" w:tplc="817CE11A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9" w15:restartNumberingAfterBreak="0">
    <w:nsid w:val="6C0D7F9A"/>
    <w:multiLevelType w:val="hybridMultilevel"/>
    <w:tmpl w:val="D25479D4"/>
    <w:lvl w:ilvl="0" w:tplc="55B8EF9E">
      <w:start w:val="1"/>
      <w:numFmt w:val="lowerLetter"/>
      <w:lvlText w:val="%1)"/>
      <w:lvlJc w:val="left"/>
      <w:pPr>
        <w:tabs>
          <w:tab w:val="num" w:pos="3469"/>
        </w:tabs>
        <w:ind w:left="3469" w:hanging="360"/>
      </w:pPr>
      <w:rPr>
        <w:rFonts w:cs="Times New Roman" w:hint="default"/>
      </w:rPr>
    </w:lvl>
    <w:lvl w:ilvl="1" w:tplc="55B8EF9E">
      <w:start w:val="1"/>
      <w:numFmt w:val="lowerLetter"/>
      <w:lvlText w:val="%2)"/>
      <w:lvlJc w:val="left"/>
      <w:pPr>
        <w:tabs>
          <w:tab w:val="num" w:pos="2149"/>
        </w:tabs>
        <w:ind w:left="2149" w:hanging="360"/>
      </w:pPr>
      <w:rPr>
        <w:rFonts w:cs="Times New Roman"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  <w:rPr>
        <w:rFonts w:cs="Times New Roman"/>
      </w:rPr>
    </w:lvl>
  </w:abstractNum>
  <w:abstractNum w:abstractNumId="110" w15:restartNumberingAfterBreak="0">
    <w:nsid w:val="6C2043CB"/>
    <w:multiLevelType w:val="multilevel"/>
    <w:tmpl w:val="C2B2DFBE"/>
    <w:lvl w:ilvl="0">
      <w:start w:val="1"/>
      <w:numFmt w:val="decimal"/>
      <w:lvlText w:val="%1."/>
      <w:lvlJc w:val="left"/>
      <w:pPr>
        <w:ind w:left="1917" w:hanging="360"/>
      </w:pPr>
    </w:lvl>
    <w:lvl w:ilvl="1">
      <w:start w:val="3"/>
      <w:numFmt w:val="decimal"/>
      <w:isLgl/>
      <w:lvlText w:val="%1.%2."/>
      <w:lvlJc w:val="left"/>
      <w:pPr>
        <w:ind w:left="1917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27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27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637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637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997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997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357" w:hanging="1800"/>
      </w:pPr>
      <w:rPr>
        <w:rFonts w:hint="default"/>
      </w:rPr>
    </w:lvl>
  </w:abstractNum>
  <w:abstractNum w:abstractNumId="111" w15:restartNumberingAfterBreak="0">
    <w:nsid w:val="6C3E54ED"/>
    <w:multiLevelType w:val="hybridMultilevel"/>
    <w:tmpl w:val="AC0E05D2"/>
    <w:lvl w:ilvl="0" w:tplc="4FC49296">
      <w:start w:val="1"/>
      <w:numFmt w:val="lowerLetter"/>
      <w:lvlText w:val="%1)"/>
      <w:lvlJc w:val="left"/>
      <w:pPr>
        <w:ind w:left="1854" w:hanging="360"/>
      </w:pPr>
      <w:rPr>
        <w:rFonts w:ascii="Arial" w:hAnsi="Arial" w:cs="Arial" w:hint="default"/>
        <w:b w:val="0"/>
        <w:i w:val="0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2574" w:hanging="360"/>
      </w:pPr>
    </w:lvl>
    <w:lvl w:ilvl="2" w:tplc="0415001B" w:tentative="1">
      <w:start w:val="1"/>
      <w:numFmt w:val="lowerRoman"/>
      <w:lvlText w:val="%3."/>
      <w:lvlJc w:val="right"/>
      <w:pPr>
        <w:ind w:left="3294" w:hanging="180"/>
      </w:pPr>
    </w:lvl>
    <w:lvl w:ilvl="3" w:tplc="0415000F" w:tentative="1">
      <w:start w:val="1"/>
      <w:numFmt w:val="decimal"/>
      <w:lvlText w:val="%4."/>
      <w:lvlJc w:val="left"/>
      <w:pPr>
        <w:ind w:left="4014" w:hanging="360"/>
      </w:pPr>
    </w:lvl>
    <w:lvl w:ilvl="4" w:tplc="04150019" w:tentative="1">
      <w:start w:val="1"/>
      <w:numFmt w:val="lowerLetter"/>
      <w:lvlText w:val="%5."/>
      <w:lvlJc w:val="left"/>
      <w:pPr>
        <w:ind w:left="4734" w:hanging="360"/>
      </w:pPr>
    </w:lvl>
    <w:lvl w:ilvl="5" w:tplc="0415001B" w:tentative="1">
      <w:start w:val="1"/>
      <w:numFmt w:val="lowerRoman"/>
      <w:lvlText w:val="%6."/>
      <w:lvlJc w:val="right"/>
      <w:pPr>
        <w:ind w:left="5454" w:hanging="180"/>
      </w:pPr>
    </w:lvl>
    <w:lvl w:ilvl="6" w:tplc="0415000F" w:tentative="1">
      <w:start w:val="1"/>
      <w:numFmt w:val="decimal"/>
      <w:lvlText w:val="%7."/>
      <w:lvlJc w:val="left"/>
      <w:pPr>
        <w:ind w:left="6174" w:hanging="360"/>
      </w:pPr>
    </w:lvl>
    <w:lvl w:ilvl="7" w:tplc="04150019" w:tentative="1">
      <w:start w:val="1"/>
      <w:numFmt w:val="lowerLetter"/>
      <w:lvlText w:val="%8."/>
      <w:lvlJc w:val="left"/>
      <w:pPr>
        <w:ind w:left="6894" w:hanging="360"/>
      </w:pPr>
    </w:lvl>
    <w:lvl w:ilvl="8" w:tplc="0415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112" w15:restartNumberingAfterBreak="0">
    <w:nsid w:val="6E417186"/>
    <w:multiLevelType w:val="multilevel"/>
    <w:tmpl w:val="A2262ED6"/>
    <w:lvl w:ilvl="0">
      <w:start w:val="7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1134"/>
        </w:tabs>
        <w:ind w:left="113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268"/>
        </w:tabs>
        <w:ind w:left="226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042"/>
        </w:tabs>
        <w:ind w:left="304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4176"/>
        </w:tabs>
        <w:ind w:left="417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950"/>
        </w:tabs>
        <w:ind w:left="49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6084"/>
        </w:tabs>
        <w:ind w:left="608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858"/>
        </w:tabs>
        <w:ind w:left="685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992"/>
        </w:tabs>
        <w:ind w:left="7992" w:hanging="1800"/>
      </w:pPr>
      <w:rPr>
        <w:rFonts w:hint="default"/>
      </w:rPr>
    </w:lvl>
  </w:abstractNum>
  <w:abstractNum w:abstractNumId="113" w15:restartNumberingAfterBreak="0">
    <w:nsid w:val="6ED1113D"/>
    <w:multiLevelType w:val="hybridMultilevel"/>
    <w:tmpl w:val="F1222F6E"/>
    <w:lvl w:ilvl="0" w:tplc="4FB2B94C">
      <w:start w:val="1"/>
      <w:numFmt w:val="lowerLetter"/>
      <w:lvlText w:val="%1)"/>
      <w:lvlJc w:val="left"/>
      <w:pPr>
        <w:tabs>
          <w:tab w:val="num" w:pos="2149"/>
        </w:tabs>
        <w:ind w:left="2149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4" w15:restartNumberingAfterBreak="0">
    <w:nsid w:val="716E65A9"/>
    <w:multiLevelType w:val="hybridMultilevel"/>
    <w:tmpl w:val="28DCC2EA"/>
    <w:name w:val="WW8Num11222"/>
    <w:lvl w:ilvl="0" w:tplc="0415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AEC8058">
      <w:start w:val="6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5" w15:restartNumberingAfterBreak="0">
    <w:nsid w:val="72434258"/>
    <w:multiLevelType w:val="hybridMultilevel"/>
    <w:tmpl w:val="C98EDCE8"/>
    <w:lvl w:ilvl="0" w:tplc="0F2EA6EA">
      <w:start w:val="4"/>
      <w:numFmt w:val="lowerLetter"/>
      <w:lvlText w:val="%1)"/>
      <w:lvlJc w:val="left"/>
      <w:pPr>
        <w:ind w:left="185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6" w15:restartNumberingAfterBreak="0">
    <w:nsid w:val="729521B6"/>
    <w:multiLevelType w:val="hybridMultilevel"/>
    <w:tmpl w:val="098EEDD0"/>
    <w:lvl w:ilvl="0" w:tplc="EDBE1722">
      <w:start w:val="1"/>
      <w:numFmt w:val="lowerLetter"/>
      <w:lvlText w:val="%1)"/>
      <w:lvlJc w:val="left"/>
      <w:pPr>
        <w:ind w:left="1797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2517" w:hanging="360"/>
      </w:pPr>
    </w:lvl>
    <w:lvl w:ilvl="2" w:tplc="0415001B">
      <w:start w:val="1"/>
      <w:numFmt w:val="lowerRoman"/>
      <w:lvlText w:val="%3."/>
      <w:lvlJc w:val="right"/>
      <w:pPr>
        <w:ind w:left="3237" w:hanging="180"/>
      </w:pPr>
    </w:lvl>
    <w:lvl w:ilvl="3" w:tplc="0415000F" w:tentative="1">
      <w:start w:val="1"/>
      <w:numFmt w:val="decimal"/>
      <w:lvlText w:val="%4."/>
      <w:lvlJc w:val="left"/>
      <w:pPr>
        <w:ind w:left="3957" w:hanging="360"/>
      </w:pPr>
    </w:lvl>
    <w:lvl w:ilvl="4" w:tplc="04150019" w:tentative="1">
      <w:start w:val="1"/>
      <w:numFmt w:val="lowerLetter"/>
      <w:lvlText w:val="%5."/>
      <w:lvlJc w:val="left"/>
      <w:pPr>
        <w:ind w:left="4677" w:hanging="360"/>
      </w:pPr>
    </w:lvl>
    <w:lvl w:ilvl="5" w:tplc="0415001B" w:tentative="1">
      <w:start w:val="1"/>
      <w:numFmt w:val="lowerRoman"/>
      <w:lvlText w:val="%6."/>
      <w:lvlJc w:val="right"/>
      <w:pPr>
        <w:ind w:left="5397" w:hanging="180"/>
      </w:pPr>
    </w:lvl>
    <w:lvl w:ilvl="6" w:tplc="0415000F" w:tentative="1">
      <w:start w:val="1"/>
      <w:numFmt w:val="decimal"/>
      <w:lvlText w:val="%7."/>
      <w:lvlJc w:val="left"/>
      <w:pPr>
        <w:ind w:left="6117" w:hanging="360"/>
      </w:pPr>
    </w:lvl>
    <w:lvl w:ilvl="7" w:tplc="04150019" w:tentative="1">
      <w:start w:val="1"/>
      <w:numFmt w:val="lowerLetter"/>
      <w:lvlText w:val="%8."/>
      <w:lvlJc w:val="left"/>
      <w:pPr>
        <w:ind w:left="6837" w:hanging="360"/>
      </w:pPr>
    </w:lvl>
    <w:lvl w:ilvl="8" w:tplc="0415001B" w:tentative="1">
      <w:start w:val="1"/>
      <w:numFmt w:val="lowerRoman"/>
      <w:lvlText w:val="%9."/>
      <w:lvlJc w:val="right"/>
      <w:pPr>
        <w:ind w:left="7557" w:hanging="180"/>
      </w:pPr>
    </w:lvl>
  </w:abstractNum>
  <w:abstractNum w:abstractNumId="117" w15:restartNumberingAfterBreak="0">
    <w:nsid w:val="729935FE"/>
    <w:multiLevelType w:val="hybridMultilevel"/>
    <w:tmpl w:val="375ADB00"/>
    <w:lvl w:ilvl="0" w:tplc="F39402F6">
      <w:start w:val="4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8" w15:restartNumberingAfterBreak="0">
    <w:nsid w:val="73141741"/>
    <w:multiLevelType w:val="hybridMultilevel"/>
    <w:tmpl w:val="28B062D4"/>
    <w:lvl w:ilvl="0" w:tplc="523EA6D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5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9" w15:restartNumberingAfterBreak="0">
    <w:nsid w:val="741113AF"/>
    <w:multiLevelType w:val="multilevel"/>
    <w:tmpl w:val="6734B256"/>
    <w:lvl w:ilvl="0">
      <w:start w:val="1"/>
      <w:numFmt w:val="decimal"/>
      <w:pStyle w:val="Listanumerowana"/>
      <w:lvlText w:val="%1."/>
      <w:lvlJc w:val="left"/>
      <w:pPr>
        <w:tabs>
          <w:tab w:val="num" w:pos="340"/>
        </w:tabs>
        <w:ind w:left="340" w:hanging="34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37"/>
        </w:tabs>
        <w:ind w:left="737" w:hanging="397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247"/>
        </w:tabs>
        <w:ind w:left="1247" w:hanging="396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20" w15:restartNumberingAfterBreak="0">
    <w:nsid w:val="749845E3"/>
    <w:multiLevelType w:val="hybridMultilevel"/>
    <w:tmpl w:val="C9A8D758"/>
    <w:name w:val="WW8Num12232"/>
    <w:lvl w:ilvl="0" w:tplc="7C38FB76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1" w15:restartNumberingAfterBreak="0">
    <w:nsid w:val="74B75DEE"/>
    <w:multiLevelType w:val="hybridMultilevel"/>
    <w:tmpl w:val="6DAE3930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22" w15:restartNumberingAfterBreak="0">
    <w:nsid w:val="78965801"/>
    <w:multiLevelType w:val="hybridMultilevel"/>
    <w:tmpl w:val="2D42AC2E"/>
    <w:name w:val="WW8Num122322"/>
    <w:lvl w:ilvl="0" w:tplc="C2F0F4AA">
      <w:start w:val="7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5000B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3" w15:restartNumberingAfterBreak="0">
    <w:nsid w:val="7A5F54BF"/>
    <w:multiLevelType w:val="hybridMultilevel"/>
    <w:tmpl w:val="BCC0B508"/>
    <w:lvl w:ilvl="0" w:tplc="44F2476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4" w15:restartNumberingAfterBreak="0">
    <w:nsid w:val="7A7F202F"/>
    <w:multiLevelType w:val="hybridMultilevel"/>
    <w:tmpl w:val="92400446"/>
    <w:lvl w:ilvl="0" w:tplc="CD68AB1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5" w15:restartNumberingAfterBreak="0">
    <w:nsid w:val="7A96252C"/>
    <w:multiLevelType w:val="hybridMultilevel"/>
    <w:tmpl w:val="F2A0746A"/>
    <w:name w:val="WW8Num12232222"/>
    <w:lvl w:ilvl="0" w:tplc="13F85E66">
      <w:start w:val="9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6" w15:restartNumberingAfterBreak="0">
    <w:nsid w:val="7B7513E3"/>
    <w:multiLevelType w:val="hybridMultilevel"/>
    <w:tmpl w:val="3946B486"/>
    <w:lvl w:ilvl="0" w:tplc="D96807E0">
      <w:start w:val="1"/>
      <w:numFmt w:val="lowerLetter"/>
      <w:lvlText w:val="%1)"/>
      <w:lvlJc w:val="left"/>
      <w:pPr>
        <w:ind w:left="644" w:hanging="360"/>
      </w:pPr>
      <w:rPr>
        <w:rFonts w:hint="default"/>
        <w:b w:val="0"/>
        <w:i w:val="0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27" w15:restartNumberingAfterBreak="0">
    <w:nsid w:val="7FAE196B"/>
    <w:multiLevelType w:val="hybridMultilevel"/>
    <w:tmpl w:val="C5BC3BAA"/>
    <w:lvl w:ilvl="0" w:tplc="D394733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8" w15:restartNumberingAfterBreak="0">
    <w:nsid w:val="7FCD3A14"/>
    <w:multiLevelType w:val="hybridMultilevel"/>
    <w:tmpl w:val="9A846482"/>
    <w:lvl w:ilvl="0" w:tplc="BF049524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66831137">
    <w:abstractNumId w:val="31"/>
  </w:num>
  <w:num w:numId="2" w16cid:durableId="224999324">
    <w:abstractNumId w:val="119"/>
  </w:num>
  <w:num w:numId="3" w16cid:durableId="722600846">
    <w:abstractNumId w:val="72"/>
  </w:num>
  <w:num w:numId="4" w16cid:durableId="1045062180">
    <w:abstractNumId w:val="61"/>
  </w:num>
  <w:num w:numId="5" w16cid:durableId="842934163">
    <w:abstractNumId w:val="70"/>
  </w:num>
  <w:num w:numId="6" w16cid:durableId="2029407719">
    <w:abstractNumId w:val="77"/>
  </w:num>
  <w:num w:numId="7" w16cid:durableId="2021348315">
    <w:abstractNumId w:val="63"/>
  </w:num>
  <w:num w:numId="8" w16cid:durableId="2077782520">
    <w:abstractNumId w:val="64"/>
  </w:num>
  <w:num w:numId="9" w16cid:durableId="1702126569">
    <w:abstractNumId w:val="74"/>
  </w:num>
  <w:num w:numId="10" w16cid:durableId="1526752698">
    <w:abstractNumId w:val="54"/>
  </w:num>
  <w:num w:numId="11" w16cid:durableId="953563123">
    <w:abstractNumId w:val="21"/>
  </w:num>
  <w:num w:numId="12" w16cid:durableId="2009868903">
    <w:abstractNumId w:val="48"/>
  </w:num>
  <w:num w:numId="13" w16cid:durableId="858742568">
    <w:abstractNumId w:val="32"/>
  </w:num>
  <w:num w:numId="14" w16cid:durableId="2025084471">
    <w:abstractNumId w:val="17"/>
  </w:num>
  <w:num w:numId="15" w16cid:durableId="535584691">
    <w:abstractNumId w:val="93"/>
  </w:num>
  <w:num w:numId="16" w16cid:durableId="1604217733">
    <w:abstractNumId w:val="86"/>
  </w:num>
  <w:num w:numId="17" w16cid:durableId="1887526731">
    <w:abstractNumId w:val="88"/>
  </w:num>
  <w:num w:numId="18" w16cid:durableId="1769738171">
    <w:abstractNumId w:val="95"/>
  </w:num>
  <w:num w:numId="19" w16cid:durableId="1810856791">
    <w:abstractNumId w:val="85"/>
  </w:num>
  <w:num w:numId="20" w16cid:durableId="1936093866">
    <w:abstractNumId w:val="109"/>
  </w:num>
  <w:num w:numId="21" w16cid:durableId="192109870">
    <w:abstractNumId w:val="44"/>
  </w:num>
  <w:num w:numId="22" w16cid:durableId="2139839224">
    <w:abstractNumId w:val="82"/>
  </w:num>
  <w:num w:numId="23" w16cid:durableId="581111817">
    <w:abstractNumId w:val="113"/>
  </w:num>
  <w:num w:numId="24" w16cid:durableId="2058816701">
    <w:abstractNumId w:val="52"/>
  </w:num>
  <w:num w:numId="25" w16cid:durableId="845052071">
    <w:abstractNumId w:val="35"/>
  </w:num>
  <w:num w:numId="26" w16cid:durableId="1746340906">
    <w:abstractNumId w:val="70"/>
    <w:lvlOverride w:ilvl="0">
      <w:startOverride w:val="18"/>
    </w:lvlOverride>
  </w:num>
  <w:num w:numId="27" w16cid:durableId="613558895">
    <w:abstractNumId w:val="117"/>
  </w:num>
  <w:num w:numId="28" w16cid:durableId="182477272">
    <w:abstractNumId w:val="84"/>
  </w:num>
  <w:num w:numId="29" w16cid:durableId="1578396786">
    <w:abstractNumId w:val="50"/>
  </w:num>
  <w:num w:numId="30" w16cid:durableId="587883288">
    <w:abstractNumId w:val="90"/>
  </w:num>
  <w:num w:numId="31" w16cid:durableId="1252273751">
    <w:abstractNumId w:val="83"/>
  </w:num>
  <w:num w:numId="32" w16cid:durableId="981348261">
    <w:abstractNumId w:val="118"/>
  </w:num>
  <w:num w:numId="33" w16cid:durableId="123545992">
    <w:abstractNumId w:val="68"/>
  </w:num>
  <w:num w:numId="34" w16cid:durableId="658927887">
    <w:abstractNumId w:val="76"/>
  </w:num>
  <w:num w:numId="35" w16cid:durableId="571356420">
    <w:abstractNumId w:val="94"/>
  </w:num>
  <w:num w:numId="36" w16cid:durableId="1729842145">
    <w:abstractNumId w:val="55"/>
  </w:num>
  <w:num w:numId="37" w16cid:durableId="1846624364">
    <w:abstractNumId w:val="96"/>
  </w:num>
  <w:num w:numId="38" w16cid:durableId="2121366643">
    <w:abstractNumId w:val="97"/>
  </w:num>
  <w:num w:numId="39" w16cid:durableId="1480923135">
    <w:abstractNumId w:val="75"/>
  </w:num>
  <w:num w:numId="40" w16cid:durableId="737870517">
    <w:abstractNumId w:val="71"/>
  </w:num>
  <w:num w:numId="41" w16cid:durableId="1730877752">
    <w:abstractNumId w:val="36"/>
  </w:num>
  <w:num w:numId="42" w16cid:durableId="312410294">
    <w:abstractNumId w:val="127"/>
  </w:num>
  <w:num w:numId="43" w16cid:durableId="421144873">
    <w:abstractNumId w:val="128"/>
  </w:num>
  <w:num w:numId="44" w16cid:durableId="261381092">
    <w:abstractNumId w:val="111"/>
  </w:num>
  <w:num w:numId="45" w16cid:durableId="1886218190">
    <w:abstractNumId w:val="73"/>
  </w:num>
  <w:num w:numId="46" w16cid:durableId="1306013003">
    <w:abstractNumId w:val="69"/>
  </w:num>
  <w:num w:numId="47" w16cid:durableId="1712726094">
    <w:abstractNumId w:val="89"/>
  </w:num>
  <w:num w:numId="48" w16cid:durableId="238444435">
    <w:abstractNumId w:val="123"/>
  </w:num>
  <w:num w:numId="49" w16cid:durableId="953561674">
    <w:abstractNumId w:val="42"/>
  </w:num>
  <w:num w:numId="50" w16cid:durableId="1240628923">
    <w:abstractNumId w:val="110"/>
  </w:num>
  <w:num w:numId="51" w16cid:durableId="942883821">
    <w:abstractNumId w:val="116"/>
  </w:num>
  <w:num w:numId="52" w16cid:durableId="192232515">
    <w:abstractNumId w:val="92"/>
  </w:num>
  <w:num w:numId="53" w16cid:durableId="1540972503">
    <w:abstractNumId w:val="58"/>
  </w:num>
  <w:num w:numId="54" w16cid:durableId="146829741">
    <w:abstractNumId w:val="101"/>
  </w:num>
  <w:num w:numId="55" w16cid:durableId="2121488534">
    <w:abstractNumId w:val="99"/>
  </w:num>
  <w:num w:numId="56" w16cid:durableId="1735199014">
    <w:abstractNumId w:val="51"/>
  </w:num>
  <w:num w:numId="57" w16cid:durableId="1884904975">
    <w:abstractNumId w:val="47"/>
  </w:num>
  <w:num w:numId="58" w16cid:durableId="1777168636">
    <w:abstractNumId w:val="124"/>
  </w:num>
  <w:num w:numId="59" w16cid:durableId="173229921">
    <w:abstractNumId w:val="46"/>
  </w:num>
  <w:num w:numId="60" w16cid:durableId="1662810905">
    <w:abstractNumId w:val="27"/>
  </w:num>
  <w:num w:numId="61" w16cid:durableId="958336010">
    <w:abstractNumId w:val="45"/>
  </w:num>
  <w:num w:numId="62" w16cid:durableId="2147312038">
    <w:abstractNumId w:val="115"/>
  </w:num>
  <w:num w:numId="63" w16cid:durableId="68384138">
    <w:abstractNumId w:val="43"/>
  </w:num>
  <w:num w:numId="64" w16cid:durableId="1807972405">
    <w:abstractNumId w:val="121"/>
  </w:num>
  <w:num w:numId="65" w16cid:durableId="2020934099">
    <w:abstractNumId w:val="38"/>
  </w:num>
  <w:num w:numId="66" w16cid:durableId="2024545823">
    <w:abstractNumId w:val="108"/>
  </w:num>
  <w:num w:numId="67" w16cid:durableId="306664293">
    <w:abstractNumId w:val="105"/>
  </w:num>
  <w:num w:numId="68" w16cid:durableId="295841395">
    <w:abstractNumId w:val="91"/>
  </w:num>
  <w:num w:numId="69" w16cid:durableId="2034725432">
    <w:abstractNumId w:val="28"/>
  </w:num>
  <w:num w:numId="70" w16cid:durableId="2088728547">
    <w:abstractNumId w:val="33"/>
  </w:num>
  <w:num w:numId="71" w16cid:durableId="2054378079">
    <w:abstractNumId w:val="29"/>
  </w:num>
  <w:num w:numId="72" w16cid:durableId="181357251">
    <w:abstractNumId w:val="102"/>
  </w:num>
  <w:num w:numId="73" w16cid:durableId="1251155431">
    <w:abstractNumId w:val="126"/>
  </w:num>
  <w:num w:numId="74" w16cid:durableId="28996255">
    <w:abstractNumId w:val="66"/>
  </w:num>
  <w:num w:numId="75" w16cid:durableId="2061054481">
    <w:abstractNumId w:val="112"/>
  </w:num>
  <w:num w:numId="76" w16cid:durableId="1855529887">
    <w:abstractNumId w:val="59"/>
  </w:num>
  <w:num w:numId="77" w16cid:durableId="878471638">
    <w:abstractNumId w:val="9"/>
  </w:num>
  <w:num w:numId="78" w16cid:durableId="1810436252">
    <w:abstractNumId w:val="62"/>
  </w:num>
  <w:num w:numId="79" w16cid:durableId="296104665">
    <w:abstractNumId w:val="87"/>
  </w:num>
  <w:num w:numId="80" w16cid:durableId="1265310876">
    <w:abstractNumId w:val="40"/>
  </w:num>
  <w:num w:numId="81" w16cid:durableId="1073235345">
    <w:abstractNumId w:val="103"/>
  </w:num>
  <w:num w:numId="82" w16cid:durableId="669720003">
    <w:abstractNumId w:val="67"/>
  </w:num>
  <w:num w:numId="83" w16cid:durableId="521627982">
    <w:abstractNumId w:val="80"/>
  </w:num>
  <w:num w:numId="84" w16cid:durableId="47146771">
    <w:abstractNumId w:val="49"/>
  </w:num>
  <w:numIdMacAtCleanup w:val="7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30"/>
  <w:embedTrueTypeFonts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rawingGridVerticalSpacing w:val="0"/>
  <w:displayHorizontalDrawingGridEvery w:val="0"/>
  <w:displayVerticalDrawingGridEvery w:val="0"/>
  <w:characterSpacingControl w:val="doNotCompress"/>
  <w:hdrShapeDefaults>
    <o:shapedefaults v:ext="edit" spidmax="28673"/>
  </w:hdrShapeDefaults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B59DA"/>
    <w:rsid w:val="00000084"/>
    <w:rsid w:val="000007B9"/>
    <w:rsid w:val="000010D2"/>
    <w:rsid w:val="000010E1"/>
    <w:rsid w:val="000016DA"/>
    <w:rsid w:val="000021F2"/>
    <w:rsid w:val="00002983"/>
    <w:rsid w:val="00003D10"/>
    <w:rsid w:val="000046D7"/>
    <w:rsid w:val="000055E5"/>
    <w:rsid w:val="0000715A"/>
    <w:rsid w:val="000074B9"/>
    <w:rsid w:val="00007F26"/>
    <w:rsid w:val="0001171E"/>
    <w:rsid w:val="00011AF2"/>
    <w:rsid w:val="00011C59"/>
    <w:rsid w:val="00012578"/>
    <w:rsid w:val="0001276E"/>
    <w:rsid w:val="0001573B"/>
    <w:rsid w:val="00016B8C"/>
    <w:rsid w:val="0001733B"/>
    <w:rsid w:val="00017866"/>
    <w:rsid w:val="000178F8"/>
    <w:rsid w:val="0001791E"/>
    <w:rsid w:val="00017F07"/>
    <w:rsid w:val="00021BF9"/>
    <w:rsid w:val="00021EC3"/>
    <w:rsid w:val="00022A34"/>
    <w:rsid w:val="00024892"/>
    <w:rsid w:val="00027A45"/>
    <w:rsid w:val="00031141"/>
    <w:rsid w:val="00031965"/>
    <w:rsid w:val="000329F1"/>
    <w:rsid w:val="00037243"/>
    <w:rsid w:val="0004076B"/>
    <w:rsid w:val="00041D96"/>
    <w:rsid w:val="0004295A"/>
    <w:rsid w:val="00042E05"/>
    <w:rsid w:val="00043971"/>
    <w:rsid w:val="00045242"/>
    <w:rsid w:val="0004637F"/>
    <w:rsid w:val="0004672D"/>
    <w:rsid w:val="00046934"/>
    <w:rsid w:val="00047915"/>
    <w:rsid w:val="00050900"/>
    <w:rsid w:val="000519D2"/>
    <w:rsid w:val="00051AD5"/>
    <w:rsid w:val="00051C24"/>
    <w:rsid w:val="00053534"/>
    <w:rsid w:val="000548AD"/>
    <w:rsid w:val="00054F2B"/>
    <w:rsid w:val="00054F48"/>
    <w:rsid w:val="00056484"/>
    <w:rsid w:val="00057FBC"/>
    <w:rsid w:val="000604F0"/>
    <w:rsid w:val="00061C1B"/>
    <w:rsid w:val="00064BE2"/>
    <w:rsid w:val="00065ACA"/>
    <w:rsid w:val="00065F93"/>
    <w:rsid w:val="0006714D"/>
    <w:rsid w:val="00071412"/>
    <w:rsid w:val="000719FE"/>
    <w:rsid w:val="00072517"/>
    <w:rsid w:val="00072C75"/>
    <w:rsid w:val="000731AC"/>
    <w:rsid w:val="000744FB"/>
    <w:rsid w:val="000746B2"/>
    <w:rsid w:val="00074DA8"/>
    <w:rsid w:val="00075952"/>
    <w:rsid w:val="00077B40"/>
    <w:rsid w:val="00080193"/>
    <w:rsid w:val="00080342"/>
    <w:rsid w:val="00080648"/>
    <w:rsid w:val="000839B0"/>
    <w:rsid w:val="000852AF"/>
    <w:rsid w:val="000857BD"/>
    <w:rsid w:val="000860E7"/>
    <w:rsid w:val="00086269"/>
    <w:rsid w:val="000862F7"/>
    <w:rsid w:val="0008653E"/>
    <w:rsid w:val="000869D1"/>
    <w:rsid w:val="000913DF"/>
    <w:rsid w:val="0009179E"/>
    <w:rsid w:val="00093C8C"/>
    <w:rsid w:val="000970A5"/>
    <w:rsid w:val="000A0314"/>
    <w:rsid w:val="000A1E00"/>
    <w:rsid w:val="000A206B"/>
    <w:rsid w:val="000A2561"/>
    <w:rsid w:val="000A3F07"/>
    <w:rsid w:val="000A4448"/>
    <w:rsid w:val="000A4C87"/>
    <w:rsid w:val="000A4FA8"/>
    <w:rsid w:val="000A6D75"/>
    <w:rsid w:val="000A743B"/>
    <w:rsid w:val="000A7C5A"/>
    <w:rsid w:val="000B1B35"/>
    <w:rsid w:val="000B264A"/>
    <w:rsid w:val="000B5FD9"/>
    <w:rsid w:val="000B6AAD"/>
    <w:rsid w:val="000B6CA3"/>
    <w:rsid w:val="000C0CD1"/>
    <w:rsid w:val="000C1CD5"/>
    <w:rsid w:val="000C2E40"/>
    <w:rsid w:val="000C4619"/>
    <w:rsid w:val="000C4E73"/>
    <w:rsid w:val="000C5DF2"/>
    <w:rsid w:val="000C6672"/>
    <w:rsid w:val="000C72CE"/>
    <w:rsid w:val="000D1017"/>
    <w:rsid w:val="000D1CA0"/>
    <w:rsid w:val="000D2C9D"/>
    <w:rsid w:val="000D524A"/>
    <w:rsid w:val="000D6043"/>
    <w:rsid w:val="000D6D59"/>
    <w:rsid w:val="000D7D1B"/>
    <w:rsid w:val="000E0424"/>
    <w:rsid w:val="000E2356"/>
    <w:rsid w:val="000E32E9"/>
    <w:rsid w:val="000E3A10"/>
    <w:rsid w:val="000E4302"/>
    <w:rsid w:val="000E5A04"/>
    <w:rsid w:val="000E6686"/>
    <w:rsid w:val="000F024B"/>
    <w:rsid w:val="00101F1B"/>
    <w:rsid w:val="001031ED"/>
    <w:rsid w:val="001038C9"/>
    <w:rsid w:val="00103F25"/>
    <w:rsid w:val="00104876"/>
    <w:rsid w:val="00112A48"/>
    <w:rsid w:val="00112D7F"/>
    <w:rsid w:val="00113723"/>
    <w:rsid w:val="001159C6"/>
    <w:rsid w:val="00116725"/>
    <w:rsid w:val="00117126"/>
    <w:rsid w:val="00121796"/>
    <w:rsid w:val="001217ED"/>
    <w:rsid w:val="00125381"/>
    <w:rsid w:val="001258CB"/>
    <w:rsid w:val="0012671E"/>
    <w:rsid w:val="0012781C"/>
    <w:rsid w:val="001304BC"/>
    <w:rsid w:val="00130A42"/>
    <w:rsid w:val="00131913"/>
    <w:rsid w:val="00132989"/>
    <w:rsid w:val="00133086"/>
    <w:rsid w:val="00133F04"/>
    <w:rsid w:val="001344A2"/>
    <w:rsid w:val="001345A6"/>
    <w:rsid w:val="0013529F"/>
    <w:rsid w:val="0013557A"/>
    <w:rsid w:val="00140DA0"/>
    <w:rsid w:val="0014297A"/>
    <w:rsid w:val="00143A64"/>
    <w:rsid w:val="00143CEE"/>
    <w:rsid w:val="00144581"/>
    <w:rsid w:val="00144C82"/>
    <w:rsid w:val="00145018"/>
    <w:rsid w:val="001460B7"/>
    <w:rsid w:val="00146EA8"/>
    <w:rsid w:val="00147947"/>
    <w:rsid w:val="00147A7F"/>
    <w:rsid w:val="00151013"/>
    <w:rsid w:val="00155426"/>
    <w:rsid w:val="00156268"/>
    <w:rsid w:val="001568E3"/>
    <w:rsid w:val="00157955"/>
    <w:rsid w:val="00157C27"/>
    <w:rsid w:val="0016006E"/>
    <w:rsid w:val="0016308F"/>
    <w:rsid w:val="00166A2F"/>
    <w:rsid w:val="00167A2B"/>
    <w:rsid w:val="00167A71"/>
    <w:rsid w:val="001706FD"/>
    <w:rsid w:val="00170B2A"/>
    <w:rsid w:val="00170D7A"/>
    <w:rsid w:val="00174A59"/>
    <w:rsid w:val="00174CB7"/>
    <w:rsid w:val="00175317"/>
    <w:rsid w:val="001761C3"/>
    <w:rsid w:val="0017648A"/>
    <w:rsid w:val="00176A3C"/>
    <w:rsid w:val="0017724A"/>
    <w:rsid w:val="0017729F"/>
    <w:rsid w:val="001812B8"/>
    <w:rsid w:val="00181505"/>
    <w:rsid w:val="0018195C"/>
    <w:rsid w:val="001819E7"/>
    <w:rsid w:val="00182461"/>
    <w:rsid w:val="00182E44"/>
    <w:rsid w:val="0018333E"/>
    <w:rsid w:val="001849BA"/>
    <w:rsid w:val="00185A4A"/>
    <w:rsid w:val="00186D3F"/>
    <w:rsid w:val="00187321"/>
    <w:rsid w:val="00190B2C"/>
    <w:rsid w:val="00190EF4"/>
    <w:rsid w:val="00194F18"/>
    <w:rsid w:val="00195767"/>
    <w:rsid w:val="00195795"/>
    <w:rsid w:val="00197535"/>
    <w:rsid w:val="0019753D"/>
    <w:rsid w:val="001A0776"/>
    <w:rsid w:val="001A4D03"/>
    <w:rsid w:val="001B1B70"/>
    <w:rsid w:val="001B1E89"/>
    <w:rsid w:val="001B599B"/>
    <w:rsid w:val="001C02DB"/>
    <w:rsid w:val="001C16B4"/>
    <w:rsid w:val="001C655C"/>
    <w:rsid w:val="001C65C7"/>
    <w:rsid w:val="001C6745"/>
    <w:rsid w:val="001C6E1B"/>
    <w:rsid w:val="001C74EE"/>
    <w:rsid w:val="001C790B"/>
    <w:rsid w:val="001D0371"/>
    <w:rsid w:val="001D04CA"/>
    <w:rsid w:val="001D0C2B"/>
    <w:rsid w:val="001D49C8"/>
    <w:rsid w:val="001D4E23"/>
    <w:rsid w:val="001D57AF"/>
    <w:rsid w:val="001D5FC0"/>
    <w:rsid w:val="001E34FE"/>
    <w:rsid w:val="001E491C"/>
    <w:rsid w:val="001E6588"/>
    <w:rsid w:val="001E7201"/>
    <w:rsid w:val="001E7D1A"/>
    <w:rsid w:val="001F08A8"/>
    <w:rsid w:val="001F1CB6"/>
    <w:rsid w:val="001F701A"/>
    <w:rsid w:val="002022B5"/>
    <w:rsid w:val="00202A33"/>
    <w:rsid w:val="00202B2C"/>
    <w:rsid w:val="00202B31"/>
    <w:rsid w:val="00203CA3"/>
    <w:rsid w:val="00203F99"/>
    <w:rsid w:val="0020439A"/>
    <w:rsid w:val="00205BC7"/>
    <w:rsid w:val="00206310"/>
    <w:rsid w:val="00206489"/>
    <w:rsid w:val="002068E9"/>
    <w:rsid w:val="0020730B"/>
    <w:rsid w:val="0021094D"/>
    <w:rsid w:val="00210BE8"/>
    <w:rsid w:val="002117DC"/>
    <w:rsid w:val="0021274A"/>
    <w:rsid w:val="00212ECA"/>
    <w:rsid w:val="00213F85"/>
    <w:rsid w:val="002149B1"/>
    <w:rsid w:val="00214C65"/>
    <w:rsid w:val="00215C5C"/>
    <w:rsid w:val="002200FE"/>
    <w:rsid w:val="0022127B"/>
    <w:rsid w:val="00221761"/>
    <w:rsid w:val="00221AE1"/>
    <w:rsid w:val="00222168"/>
    <w:rsid w:val="00222BB0"/>
    <w:rsid w:val="002234A1"/>
    <w:rsid w:val="00224588"/>
    <w:rsid w:val="002258D2"/>
    <w:rsid w:val="0022591C"/>
    <w:rsid w:val="00225DE1"/>
    <w:rsid w:val="0022611D"/>
    <w:rsid w:val="002263D7"/>
    <w:rsid w:val="00231845"/>
    <w:rsid w:val="00231FF6"/>
    <w:rsid w:val="0023415D"/>
    <w:rsid w:val="00234506"/>
    <w:rsid w:val="002345A1"/>
    <w:rsid w:val="00241984"/>
    <w:rsid w:val="002420BF"/>
    <w:rsid w:val="00243764"/>
    <w:rsid w:val="0024561C"/>
    <w:rsid w:val="00250362"/>
    <w:rsid w:val="002517B0"/>
    <w:rsid w:val="00251B21"/>
    <w:rsid w:val="00251B8C"/>
    <w:rsid w:val="002537A2"/>
    <w:rsid w:val="00255FCD"/>
    <w:rsid w:val="00260C83"/>
    <w:rsid w:val="002611A1"/>
    <w:rsid w:val="00261222"/>
    <w:rsid w:val="00262BC2"/>
    <w:rsid w:val="0026357E"/>
    <w:rsid w:val="00264B54"/>
    <w:rsid w:val="00265FB4"/>
    <w:rsid w:val="00266C90"/>
    <w:rsid w:val="002671BA"/>
    <w:rsid w:val="00270812"/>
    <w:rsid w:val="00270BFE"/>
    <w:rsid w:val="00270FA7"/>
    <w:rsid w:val="002719E5"/>
    <w:rsid w:val="002732C7"/>
    <w:rsid w:val="00274DE7"/>
    <w:rsid w:val="0027694D"/>
    <w:rsid w:val="00277CA9"/>
    <w:rsid w:val="00281DBF"/>
    <w:rsid w:val="00282845"/>
    <w:rsid w:val="002835B5"/>
    <w:rsid w:val="002835DA"/>
    <w:rsid w:val="00285103"/>
    <w:rsid w:val="00285259"/>
    <w:rsid w:val="00285C2D"/>
    <w:rsid w:val="00287538"/>
    <w:rsid w:val="00291D44"/>
    <w:rsid w:val="00292080"/>
    <w:rsid w:val="00296367"/>
    <w:rsid w:val="00296C66"/>
    <w:rsid w:val="00296D9C"/>
    <w:rsid w:val="002A0E82"/>
    <w:rsid w:val="002A1448"/>
    <w:rsid w:val="002A2610"/>
    <w:rsid w:val="002A29D6"/>
    <w:rsid w:val="002A4FB2"/>
    <w:rsid w:val="002A5868"/>
    <w:rsid w:val="002B0D81"/>
    <w:rsid w:val="002B298C"/>
    <w:rsid w:val="002B4A5A"/>
    <w:rsid w:val="002C2477"/>
    <w:rsid w:val="002C2C0E"/>
    <w:rsid w:val="002C383B"/>
    <w:rsid w:val="002C3C26"/>
    <w:rsid w:val="002C4421"/>
    <w:rsid w:val="002C6BC6"/>
    <w:rsid w:val="002C7123"/>
    <w:rsid w:val="002D0DF1"/>
    <w:rsid w:val="002D2130"/>
    <w:rsid w:val="002D3161"/>
    <w:rsid w:val="002D39D1"/>
    <w:rsid w:val="002D4394"/>
    <w:rsid w:val="002D4D41"/>
    <w:rsid w:val="002D5528"/>
    <w:rsid w:val="002D5C55"/>
    <w:rsid w:val="002D6868"/>
    <w:rsid w:val="002E27F9"/>
    <w:rsid w:val="002E559F"/>
    <w:rsid w:val="002E6A05"/>
    <w:rsid w:val="002F14F0"/>
    <w:rsid w:val="002F1781"/>
    <w:rsid w:val="002F2A4C"/>
    <w:rsid w:val="002F45F1"/>
    <w:rsid w:val="002F6505"/>
    <w:rsid w:val="002F6634"/>
    <w:rsid w:val="00300134"/>
    <w:rsid w:val="00303501"/>
    <w:rsid w:val="00303D5B"/>
    <w:rsid w:val="00305AAD"/>
    <w:rsid w:val="00306A99"/>
    <w:rsid w:val="00310EBA"/>
    <w:rsid w:val="00311E08"/>
    <w:rsid w:val="00312C70"/>
    <w:rsid w:val="00312E0E"/>
    <w:rsid w:val="00313F61"/>
    <w:rsid w:val="00314240"/>
    <w:rsid w:val="00320677"/>
    <w:rsid w:val="00321F8A"/>
    <w:rsid w:val="00321F98"/>
    <w:rsid w:val="00327039"/>
    <w:rsid w:val="00327224"/>
    <w:rsid w:val="003305D3"/>
    <w:rsid w:val="00331B4E"/>
    <w:rsid w:val="0033247C"/>
    <w:rsid w:val="00332939"/>
    <w:rsid w:val="0033335E"/>
    <w:rsid w:val="00334158"/>
    <w:rsid w:val="00334772"/>
    <w:rsid w:val="003349C9"/>
    <w:rsid w:val="00336230"/>
    <w:rsid w:val="00336C2D"/>
    <w:rsid w:val="003402FA"/>
    <w:rsid w:val="003434B2"/>
    <w:rsid w:val="0034387F"/>
    <w:rsid w:val="00343967"/>
    <w:rsid w:val="00343C9A"/>
    <w:rsid w:val="00344880"/>
    <w:rsid w:val="00346E73"/>
    <w:rsid w:val="0035261C"/>
    <w:rsid w:val="00353342"/>
    <w:rsid w:val="003537E1"/>
    <w:rsid w:val="003541A1"/>
    <w:rsid w:val="00354C22"/>
    <w:rsid w:val="003553EF"/>
    <w:rsid w:val="003561FC"/>
    <w:rsid w:val="003567E7"/>
    <w:rsid w:val="003633BF"/>
    <w:rsid w:val="0037114B"/>
    <w:rsid w:val="003713EB"/>
    <w:rsid w:val="003732C9"/>
    <w:rsid w:val="00373852"/>
    <w:rsid w:val="00373A24"/>
    <w:rsid w:val="003748B2"/>
    <w:rsid w:val="003748C7"/>
    <w:rsid w:val="00377EE3"/>
    <w:rsid w:val="00383218"/>
    <w:rsid w:val="00384793"/>
    <w:rsid w:val="00384EA1"/>
    <w:rsid w:val="00385EEE"/>
    <w:rsid w:val="003865DF"/>
    <w:rsid w:val="0038738D"/>
    <w:rsid w:val="0038751D"/>
    <w:rsid w:val="00390C38"/>
    <w:rsid w:val="003913BA"/>
    <w:rsid w:val="0039198E"/>
    <w:rsid w:val="00395F27"/>
    <w:rsid w:val="00396BF7"/>
    <w:rsid w:val="0039744F"/>
    <w:rsid w:val="003A0BB5"/>
    <w:rsid w:val="003A4875"/>
    <w:rsid w:val="003A4F6C"/>
    <w:rsid w:val="003A53CB"/>
    <w:rsid w:val="003A5E1F"/>
    <w:rsid w:val="003A69CE"/>
    <w:rsid w:val="003A7061"/>
    <w:rsid w:val="003A7218"/>
    <w:rsid w:val="003B0C92"/>
    <w:rsid w:val="003B290D"/>
    <w:rsid w:val="003B2FF8"/>
    <w:rsid w:val="003B4A25"/>
    <w:rsid w:val="003B4C55"/>
    <w:rsid w:val="003B54EA"/>
    <w:rsid w:val="003B7B65"/>
    <w:rsid w:val="003C185E"/>
    <w:rsid w:val="003C3FCC"/>
    <w:rsid w:val="003C4A6C"/>
    <w:rsid w:val="003C5070"/>
    <w:rsid w:val="003D2574"/>
    <w:rsid w:val="003D293F"/>
    <w:rsid w:val="003D3B89"/>
    <w:rsid w:val="003D466E"/>
    <w:rsid w:val="003D4FEF"/>
    <w:rsid w:val="003D55C7"/>
    <w:rsid w:val="003D5A6F"/>
    <w:rsid w:val="003D5FF0"/>
    <w:rsid w:val="003D77E0"/>
    <w:rsid w:val="003E1794"/>
    <w:rsid w:val="003E1D66"/>
    <w:rsid w:val="003E3337"/>
    <w:rsid w:val="003E50AC"/>
    <w:rsid w:val="003E52F6"/>
    <w:rsid w:val="003E66D0"/>
    <w:rsid w:val="003E6DF2"/>
    <w:rsid w:val="003E6FB0"/>
    <w:rsid w:val="003F0897"/>
    <w:rsid w:val="003F0D6C"/>
    <w:rsid w:val="003F1A36"/>
    <w:rsid w:val="003F2308"/>
    <w:rsid w:val="003F237C"/>
    <w:rsid w:val="003F4E66"/>
    <w:rsid w:val="003F69C2"/>
    <w:rsid w:val="003F7A68"/>
    <w:rsid w:val="003F7AA8"/>
    <w:rsid w:val="00400E4D"/>
    <w:rsid w:val="004023B6"/>
    <w:rsid w:val="0040422D"/>
    <w:rsid w:val="004055EA"/>
    <w:rsid w:val="00406181"/>
    <w:rsid w:val="00412B2C"/>
    <w:rsid w:val="00412ED8"/>
    <w:rsid w:val="00412FE4"/>
    <w:rsid w:val="0041435C"/>
    <w:rsid w:val="00416C47"/>
    <w:rsid w:val="0041782E"/>
    <w:rsid w:val="00417C04"/>
    <w:rsid w:val="0042374F"/>
    <w:rsid w:val="00424463"/>
    <w:rsid w:val="004325B5"/>
    <w:rsid w:val="00433C23"/>
    <w:rsid w:val="00433FB0"/>
    <w:rsid w:val="0043414F"/>
    <w:rsid w:val="004346EE"/>
    <w:rsid w:val="00434E4E"/>
    <w:rsid w:val="004354E8"/>
    <w:rsid w:val="00435B4E"/>
    <w:rsid w:val="004376A2"/>
    <w:rsid w:val="0044041B"/>
    <w:rsid w:val="004418B1"/>
    <w:rsid w:val="00441B88"/>
    <w:rsid w:val="00441CF4"/>
    <w:rsid w:val="0044208B"/>
    <w:rsid w:val="004429A7"/>
    <w:rsid w:val="00442A1F"/>
    <w:rsid w:val="0044535E"/>
    <w:rsid w:val="00446D8B"/>
    <w:rsid w:val="00447033"/>
    <w:rsid w:val="004475E9"/>
    <w:rsid w:val="00447BB1"/>
    <w:rsid w:val="00447DB6"/>
    <w:rsid w:val="004512DB"/>
    <w:rsid w:val="00451F4A"/>
    <w:rsid w:val="00454B9B"/>
    <w:rsid w:val="00463C0F"/>
    <w:rsid w:val="00465E88"/>
    <w:rsid w:val="00466FCB"/>
    <w:rsid w:val="00467253"/>
    <w:rsid w:val="0046791C"/>
    <w:rsid w:val="00467978"/>
    <w:rsid w:val="00470B1D"/>
    <w:rsid w:val="00473011"/>
    <w:rsid w:val="0047629B"/>
    <w:rsid w:val="00477168"/>
    <w:rsid w:val="004809D9"/>
    <w:rsid w:val="004817E4"/>
    <w:rsid w:val="00481939"/>
    <w:rsid w:val="00481F42"/>
    <w:rsid w:val="00482002"/>
    <w:rsid w:val="0048264C"/>
    <w:rsid w:val="00486D4A"/>
    <w:rsid w:val="00487535"/>
    <w:rsid w:val="004914E4"/>
    <w:rsid w:val="0049588C"/>
    <w:rsid w:val="004959BE"/>
    <w:rsid w:val="00495A8F"/>
    <w:rsid w:val="00497EA9"/>
    <w:rsid w:val="004A0D7F"/>
    <w:rsid w:val="004A1DB7"/>
    <w:rsid w:val="004A31EF"/>
    <w:rsid w:val="004A3FF0"/>
    <w:rsid w:val="004A4C6C"/>
    <w:rsid w:val="004A7A6B"/>
    <w:rsid w:val="004B0A3D"/>
    <w:rsid w:val="004B0DF7"/>
    <w:rsid w:val="004B1211"/>
    <w:rsid w:val="004B1754"/>
    <w:rsid w:val="004B4CFE"/>
    <w:rsid w:val="004B5C7F"/>
    <w:rsid w:val="004B67EF"/>
    <w:rsid w:val="004B761A"/>
    <w:rsid w:val="004C09D7"/>
    <w:rsid w:val="004C21CF"/>
    <w:rsid w:val="004C4612"/>
    <w:rsid w:val="004C4733"/>
    <w:rsid w:val="004C4F73"/>
    <w:rsid w:val="004C79AB"/>
    <w:rsid w:val="004C7FA3"/>
    <w:rsid w:val="004D0128"/>
    <w:rsid w:val="004D45FC"/>
    <w:rsid w:val="004E0681"/>
    <w:rsid w:val="004E0BE6"/>
    <w:rsid w:val="004E0CF4"/>
    <w:rsid w:val="004E1B70"/>
    <w:rsid w:val="004E1BF1"/>
    <w:rsid w:val="004E27F8"/>
    <w:rsid w:val="004E46B7"/>
    <w:rsid w:val="004E4A1E"/>
    <w:rsid w:val="004E52D8"/>
    <w:rsid w:val="004E57C4"/>
    <w:rsid w:val="004F3C62"/>
    <w:rsid w:val="004F432E"/>
    <w:rsid w:val="004F4D0E"/>
    <w:rsid w:val="004F5212"/>
    <w:rsid w:val="004F5D18"/>
    <w:rsid w:val="00500C12"/>
    <w:rsid w:val="005035A8"/>
    <w:rsid w:val="005043E1"/>
    <w:rsid w:val="00506F78"/>
    <w:rsid w:val="00507307"/>
    <w:rsid w:val="005077F2"/>
    <w:rsid w:val="00507D86"/>
    <w:rsid w:val="00507EC0"/>
    <w:rsid w:val="00510978"/>
    <w:rsid w:val="00510BA7"/>
    <w:rsid w:val="00510F03"/>
    <w:rsid w:val="00511EC0"/>
    <w:rsid w:val="00511ECE"/>
    <w:rsid w:val="00511F50"/>
    <w:rsid w:val="0051338B"/>
    <w:rsid w:val="005148DC"/>
    <w:rsid w:val="00515309"/>
    <w:rsid w:val="00515798"/>
    <w:rsid w:val="00517BED"/>
    <w:rsid w:val="005206E9"/>
    <w:rsid w:val="00521441"/>
    <w:rsid w:val="00522342"/>
    <w:rsid w:val="00522C05"/>
    <w:rsid w:val="00523F9F"/>
    <w:rsid w:val="00525622"/>
    <w:rsid w:val="00526ACD"/>
    <w:rsid w:val="0053022B"/>
    <w:rsid w:val="00532259"/>
    <w:rsid w:val="00532C99"/>
    <w:rsid w:val="00532F5D"/>
    <w:rsid w:val="005337D6"/>
    <w:rsid w:val="005337F1"/>
    <w:rsid w:val="00534B58"/>
    <w:rsid w:val="00536157"/>
    <w:rsid w:val="0053749F"/>
    <w:rsid w:val="005378FA"/>
    <w:rsid w:val="005415F3"/>
    <w:rsid w:val="005420DE"/>
    <w:rsid w:val="005424D1"/>
    <w:rsid w:val="00542ACE"/>
    <w:rsid w:val="0054334E"/>
    <w:rsid w:val="00543651"/>
    <w:rsid w:val="00545DD8"/>
    <w:rsid w:val="0054645D"/>
    <w:rsid w:val="00550F36"/>
    <w:rsid w:val="00552895"/>
    <w:rsid w:val="00552C60"/>
    <w:rsid w:val="005532F3"/>
    <w:rsid w:val="005553CB"/>
    <w:rsid w:val="005608F5"/>
    <w:rsid w:val="00565B62"/>
    <w:rsid w:val="005662CF"/>
    <w:rsid w:val="00566B40"/>
    <w:rsid w:val="00567FA2"/>
    <w:rsid w:val="005711F9"/>
    <w:rsid w:val="0057142E"/>
    <w:rsid w:val="00571E18"/>
    <w:rsid w:val="00573437"/>
    <w:rsid w:val="005764A2"/>
    <w:rsid w:val="00581465"/>
    <w:rsid w:val="00581694"/>
    <w:rsid w:val="00585C04"/>
    <w:rsid w:val="00586907"/>
    <w:rsid w:val="00586DDB"/>
    <w:rsid w:val="00587683"/>
    <w:rsid w:val="00593C1F"/>
    <w:rsid w:val="0059532B"/>
    <w:rsid w:val="00595BA6"/>
    <w:rsid w:val="00595F24"/>
    <w:rsid w:val="0059628B"/>
    <w:rsid w:val="0059643E"/>
    <w:rsid w:val="005A43C2"/>
    <w:rsid w:val="005A4A9B"/>
    <w:rsid w:val="005A734D"/>
    <w:rsid w:val="005A7B4E"/>
    <w:rsid w:val="005A7F6D"/>
    <w:rsid w:val="005B0430"/>
    <w:rsid w:val="005B094C"/>
    <w:rsid w:val="005B0F05"/>
    <w:rsid w:val="005B14B7"/>
    <w:rsid w:val="005B1717"/>
    <w:rsid w:val="005B33E8"/>
    <w:rsid w:val="005B4748"/>
    <w:rsid w:val="005B5919"/>
    <w:rsid w:val="005B59DA"/>
    <w:rsid w:val="005B7C1A"/>
    <w:rsid w:val="005C22CD"/>
    <w:rsid w:val="005C4B3F"/>
    <w:rsid w:val="005C4E46"/>
    <w:rsid w:val="005C5F1F"/>
    <w:rsid w:val="005C6450"/>
    <w:rsid w:val="005C7C67"/>
    <w:rsid w:val="005D0135"/>
    <w:rsid w:val="005D2D37"/>
    <w:rsid w:val="005D59FC"/>
    <w:rsid w:val="005E023C"/>
    <w:rsid w:val="005E06C7"/>
    <w:rsid w:val="005E07D8"/>
    <w:rsid w:val="005E2001"/>
    <w:rsid w:val="005E2273"/>
    <w:rsid w:val="005E2AB1"/>
    <w:rsid w:val="005E2EA4"/>
    <w:rsid w:val="005E352D"/>
    <w:rsid w:val="005E5E8E"/>
    <w:rsid w:val="005E6288"/>
    <w:rsid w:val="005E6A37"/>
    <w:rsid w:val="005F01B1"/>
    <w:rsid w:val="005F0640"/>
    <w:rsid w:val="005F158A"/>
    <w:rsid w:val="005F4992"/>
    <w:rsid w:val="005F4E52"/>
    <w:rsid w:val="005F53CE"/>
    <w:rsid w:val="005F5683"/>
    <w:rsid w:val="005F5ED7"/>
    <w:rsid w:val="005F623A"/>
    <w:rsid w:val="005F7422"/>
    <w:rsid w:val="00602182"/>
    <w:rsid w:val="006069AD"/>
    <w:rsid w:val="00606DC7"/>
    <w:rsid w:val="00607E05"/>
    <w:rsid w:val="00611A7A"/>
    <w:rsid w:val="00611D2F"/>
    <w:rsid w:val="00612A73"/>
    <w:rsid w:val="00612BCE"/>
    <w:rsid w:val="00612FAF"/>
    <w:rsid w:val="00614455"/>
    <w:rsid w:val="0061590C"/>
    <w:rsid w:val="006159F0"/>
    <w:rsid w:val="00615E76"/>
    <w:rsid w:val="006164CB"/>
    <w:rsid w:val="00616F8A"/>
    <w:rsid w:val="00617C6A"/>
    <w:rsid w:val="0062011B"/>
    <w:rsid w:val="00622CF3"/>
    <w:rsid w:val="006230E0"/>
    <w:rsid w:val="00626FA7"/>
    <w:rsid w:val="0062736E"/>
    <w:rsid w:val="00631AE8"/>
    <w:rsid w:val="00631F6E"/>
    <w:rsid w:val="006345C7"/>
    <w:rsid w:val="00636072"/>
    <w:rsid w:val="0063622C"/>
    <w:rsid w:val="00636B1E"/>
    <w:rsid w:val="006375C7"/>
    <w:rsid w:val="00637751"/>
    <w:rsid w:val="0064171D"/>
    <w:rsid w:val="00641D13"/>
    <w:rsid w:val="006449BE"/>
    <w:rsid w:val="0064715A"/>
    <w:rsid w:val="006471FB"/>
    <w:rsid w:val="006503C1"/>
    <w:rsid w:val="0065147F"/>
    <w:rsid w:val="006516E7"/>
    <w:rsid w:val="00655265"/>
    <w:rsid w:val="00656288"/>
    <w:rsid w:val="00657416"/>
    <w:rsid w:val="006607BF"/>
    <w:rsid w:val="00660D44"/>
    <w:rsid w:val="00661AF1"/>
    <w:rsid w:val="00661E5D"/>
    <w:rsid w:val="00662DBC"/>
    <w:rsid w:val="0066313F"/>
    <w:rsid w:val="006632B3"/>
    <w:rsid w:val="00663D01"/>
    <w:rsid w:val="0066562E"/>
    <w:rsid w:val="00665C07"/>
    <w:rsid w:val="00665EF6"/>
    <w:rsid w:val="006662C5"/>
    <w:rsid w:val="00667FB5"/>
    <w:rsid w:val="006708EB"/>
    <w:rsid w:val="006721FA"/>
    <w:rsid w:val="00672B48"/>
    <w:rsid w:val="0067338B"/>
    <w:rsid w:val="006775B4"/>
    <w:rsid w:val="00677EED"/>
    <w:rsid w:val="00680CA1"/>
    <w:rsid w:val="0068237C"/>
    <w:rsid w:val="00682509"/>
    <w:rsid w:val="006830FA"/>
    <w:rsid w:val="0068465D"/>
    <w:rsid w:val="00685F7C"/>
    <w:rsid w:val="00687F4E"/>
    <w:rsid w:val="00690880"/>
    <w:rsid w:val="006919A8"/>
    <w:rsid w:val="00692F01"/>
    <w:rsid w:val="00693CD4"/>
    <w:rsid w:val="00693F1E"/>
    <w:rsid w:val="006945FB"/>
    <w:rsid w:val="00697522"/>
    <w:rsid w:val="006A1070"/>
    <w:rsid w:val="006A1A30"/>
    <w:rsid w:val="006A240E"/>
    <w:rsid w:val="006A5DCB"/>
    <w:rsid w:val="006A7EE8"/>
    <w:rsid w:val="006B02BC"/>
    <w:rsid w:val="006B2965"/>
    <w:rsid w:val="006B5A05"/>
    <w:rsid w:val="006B6001"/>
    <w:rsid w:val="006B6239"/>
    <w:rsid w:val="006B7147"/>
    <w:rsid w:val="006C00D8"/>
    <w:rsid w:val="006C08EE"/>
    <w:rsid w:val="006C17B9"/>
    <w:rsid w:val="006C34B0"/>
    <w:rsid w:val="006C3A2C"/>
    <w:rsid w:val="006C3DE4"/>
    <w:rsid w:val="006C3F39"/>
    <w:rsid w:val="006C5F98"/>
    <w:rsid w:val="006C66DA"/>
    <w:rsid w:val="006C76CB"/>
    <w:rsid w:val="006D002B"/>
    <w:rsid w:val="006D17EF"/>
    <w:rsid w:val="006D2B4D"/>
    <w:rsid w:val="006D332F"/>
    <w:rsid w:val="006D3F9F"/>
    <w:rsid w:val="006D51C4"/>
    <w:rsid w:val="006D5E71"/>
    <w:rsid w:val="006D6B2D"/>
    <w:rsid w:val="006D7B15"/>
    <w:rsid w:val="006E0771"/>
    <w:rsid w:val="006E2484"/>
    <w:rsid w:val="006E4B61"/>
    <w:rsid w:val="006E4D64"/>
    <w:rsid w:val="006E672E"/>
    <w:rsid w:val="006E6EA3"/>
    <w:rsid w:val="006E7832"/>
    <w:rsid w:val="006F1534"/>
    <w:rsid w:val="006F23E9"/>
    <w:rsid w:val="006F28D0"/>
    <w:rsid w:val="006F3F87"/>
    <w:rsid w:val="007029D2"/>
    <w:rsid w:val="0070365C"/>
    <w:rsid w:val="0070503D"/>
    <w:rsid w:val="00705509"/>
    <w:rsid w:val="00705B7D"/>
    <w:rsid w:val="007069CB"/>
    <w:rsid w:val="007118AB"/>
    <w:rsid w:val="00711F6C"/>
    <w:rsid w:val="00712EC3"/>
    <w:rsid w:val="00713182"/>
    <w:rsid w:val="00714CB6"/>
    <w:rsid w:val="00716077"/>
    <w:rsid w:val="0071607B"/>
    <w:rsid w:val="00716F0F"/>
    <w:rsid w:val="00716F1A"/>
    <w:rsid w:val="00717339"/>
    <w:rsid w:val="00723042"/>
    <w:rsid w:val="00723D33"/>
    <w:rsid w:val="00724693"/>
    <w:rsid w:val="007247CC"/>
    <w:rsid w:val="00724B97"/>
    <w:rsid w:val="00725CF7"/>
    <w:rsid w:val="00730F36"/>
    <w:rsid w:val="007314D6"/>
    <w:rsid w:val="007325F2"/>
    <w:rsid w:val="00732AEE"/>
    <w:rsid w:val="0073399C"/>
    <w:rsid w:val="0073575C"/>
    <w:rsid w:val="00737B40"/>
    <w:rsid w:val="00741F57"/>
    <w:rsid w:val="0074265B"/>
    <w:rsid w:val="007433C0"/>
    <w:rsid w:val="00743D86"/>
    <w:rsid w:val="00743DCC"/>
    <w:rsid w:val="00743DD6"/>
    <w:rsid w:val="00744D3F"/>
    <w:rsid w:val="00745FB6"/>
    <w:rsid w:val="007505C5"/>
    <w:rsid w:val="007520F5"/>
    <w:rsid w:val="00752AA1"/>
    <w:rsid w:val="00753039"/>
    <w:rsid w:val="00753783"/>
    <w:rsid w:val="00755E56"/>
    <w:rsid w:val="007576D5"/>
    <w:rsid w:val="00757BA8"/>
    <w:rsid w:val="0076010D"/>
    <w:rsid w:val="0076013D"/>
    <w:rsid w:val="00760A87"/>
    <w:rsid w:val="00761713"/>
    <w:rsid w:val="00761F56"/>
    <w:rsid w:val="00762D54"/>
    <w:rsid w:val="007632BD"/>
    <w:rsid w:val="00763961"/>
    <w:rsid w:val="007640A0"/>
    <w:rsid w:val="00765045"/>
    <w:rsid w:val="00765645"/>
    <w:rsid w:val="00770676"/>
    <w:rsid w:val="00770878"/>
    <w:rsid w:val="00770D02"/>
    <w:rsid w:val="007712E0"/>
    <w:rsid w:val="00771B9F"/>
    <w:rsid w:val="00772AA9"/>
    <w:rsid w:val="00773C8D"/>
    <w:rsid w:val="00774198"/>
    <w:rsid w:val="00777A8C"/>
    <w:rsid w:val="00777D75"/>
    <w:rsid w:val="00777FEE"/>
    <w:rsid w:val="00780FF4"/>
    <w:rsid w:val="007812AC"/>
    <w:rsid w:val="00781DFE"/>
    <w:rsid w:val="00783D28"/>
    <w:rsid w:val="007853B6"/>
    <w:rsid w:val="007857A5"/>
    <w:rsid w:val="00785B7E"/>
    <w:rsid w:val="00787E2A"/>
    <w:rsid w:val="00790802"/>
    <w:rsid w:val="00791A2C"/>
    <w:rsid w:val="007933BD"/>
    <w:rsid w:val="00793B57"/>
    <w:rsid w:val="00793D52"/>
    <w:rsid w:val="00795CF9"/>
    <w:rsid w:val="00796916"/>
    <w:rsid w:val="007A020D"/>
    <w:rsid w:val="007A0D9D"/>
    <w:rsid w:val="007A4874"/>
    <w:rsid w:val="007A4E56"/>
    <w:rsid w:val="007A77DE"/>
    <w:rsid w:val="007A7AC5"/>
    <w:rsid w:val="007B64F8"/>
    <w:rsid w:val="007B6AB4"/>
    <w:rsid w:val="007C0BF1"/>
    <w:rsid w:val="007C2016"/>
    <w:rsid w:val="007C4509"/>
    <w:rsid w:val="007C4CC4"/>
    <w:rsid w:val="007C7AC1"/>
    <w:rsid w:val="007C7D78"/>
    <w:rsid w:val="007D1113"/>
    <w:rsid w:val="007D17E0"/>
    <w:rsid w:val="007D26B4"/>
    <w:rsid w:val="007D4312"/>
    <w:rsid w:val="007D78F0"/>
    <w:rsid w:val="007E1999"/>
    <w:rsid w:val="007E21EF"/>
    <w:rsid w:val="007E362A"/>
    <w:rsid w:val="007E408B"/>
    <w:rsid w:val="007E50F3"/>
    <w:rsid w:val="007E69EB"/>
    <w:rsid w:val="007F0D14"/>
    <w:rsid w:val="007F118D"/>
    <w:rsid w:val="007F1825"/>
    <w:rsid w:val="007F2124"/>
    <w:rsid w:val="007F295D"/>
    <w:rsid w:val="007F45BB"/>
    <w:rsid w:val="007F4B7A"/>
    <w:rsid w:val="007F51DC"/>
    <w:rsid w:val="007F51F0"/>
    <w:rsid w:val="007F528B"/>
    <w:rsid w:val="007F7714"/>
    <w:rsid w:val="008014CA"/>
    <w:rsid w:val="00801CE2"/>
    <w:rsid w:val="008020AB"/>
    <w:rsid w:val="00802950"/>
    <w:rsid w:val="00804FA6"/>
    <w:rsid w:val="0080694E"/>
    <w:rsid w:val="008106FB"/>
    <w:rsid w:val="00811FEE"/>
    <w:rsid w:val="00813415"/>
    <w:rsid w:val="00815DA3"/>
    <w:rsid w:val="00816898"/>
    <w:rsid w:val="008168C5"/>
    <w:rsid w:val="00816C44"/>
    <w:rsid w:val="00817050"/>
    <w:rsid w:val="008218E3"/>
    <w:rsid w:val="00821A1A"/>
    <w:rsid w:val="00821AA8"/>
    <w:rsid w:val="008223AC"/>
    <w:rsid w:val="0082558B"/>
    <w:rsid w:val="00825CFD"/>
    <w:rsid w:val="0082735D"/>
    <w:rsid w:val="0082754E"/>
    <w:rsid w:val="00830B1D"/>
    <w:rsid w:val="008337F7"/>
    <w:rsid w:val="008401CD"/>
    <w:rsid w:val="00840625"/>
    <w:rsid w:val="008429C6"/>
    <w:rsid w:val="0084300D"/>
    <w:rsid w:val="008472C9"/>
    <w:rsid w:val="00847905"/>
    <w:rsid w:val="00847C35"/>
    <w:rsid w:val="008506E1"/>
    <w:rsid w:val="008516F6"/>
    <w:rsid w:val="008528FF"/>
    <w:rsid w:val="00852C4C"/>
    <w:rsid w:val="00852C60"/>
    <w:rsid w:val="00852FF0"/>
    <w:rsid w:val="00853BA6"/>
    <w:rsid w:val="00854A56"/>
    <w:rsid w:val="00856BC8"/>
    <w:rsid w:val="00862985"/>
    <w:rsid w:val="008639B5"/>
    <w:rsid w:val="00864C08"/>
    <w:rsid w:val="0086562C"/>
    <w:rsid w:val="00866737"/>
    <w:rsid w:val="00871B56"/>
    <w:rsid w:val="008722D4"/>
    <w:rsid w:val="00872F4A"/>
    <w:rsid w:val="00873A3A"/>
    <w:rsid w:val="008740C8"/>
    <w:rsid w:val="00874703"/>
    <w:rsid w:val="00875ACC"/>
    <w:rsid w:val="00875E85"/>
    <w:rsid w:val="00877057"/>
    <w:rsid w:val="00877E59"/>
    <w:rsid w:val="0088324C"/>
    <w:rsid w:val="008846C5"/>
    <w:rsid w:val="008854E3"/>
    <w:rsid w:val="00886155"/>
    <w:rsid w:val="008875F9"/>
    <w:rsid w:val="00887DBA"/>
    <w:rsid w:val="00893672"/>
    <w:rsid w:val="00893836"/>
    <w:rsid w:val="00893B0A"/>
    <w:rsid w:val="00893CD3"/>
    <w:rsid w:val="00894318"/>
    <w:rsid w:val="00894705"/>
    <w:rsid w:val="00894FCE"/>
    <w:rsid w:val="008964BB"/>
    <w:rsid w:val="008968BB"/>
    <w:rsid w:val="00897643"/>
    <w:rsid w:val="00897BF4"/>
    <w:rsid w:val="00897F9D"/>
    <w:rsid w:val="008A06DB"/>
    <w:rsid w:val="008A0D2A"/>
    <w:rsid w:val="008A13B0"/>
    <w:rsid w:val="008A15C0"/>
    <w:rsid w:val="008A240C"/>
    <w:rsid w:val="008A2CC2"/>
    <w:rsid w:val="008A31E5"/>
    <w:rsid w:val="008A33E2"/>
    <w:rsid w:val="008A4383"/>
    <w:rsid w:val="008A4FC5"/>
    <w:rsid w:val="008A6691"/>
    <w:rsid w:val="008A695F"/>
    <w:rsid w:val="008A7F49"/>
    <w:rsid w:val="008B0587"/>
    <w:rsid w:val="008B1578"/>
    <w:rsid w:val="008B1722"/>
    <w:rsid w:val="008B23A0"/>
    <w:rsid w:val="008B2E66"/>
    <w:rsid w:val="008B4BD2"/>
    <w:rsid w:val="008B6C46"/>
    <w:rsid w:val="008B7CCA"/>
    <w:rsid w:val="008B7DE2"/>
    <w:rsid w:val="008B7F6E"/>
    <w:rsid w:val="008C12F9"/>
    <w:rsid w:val="008C15C6"/>
    <w:rsid w:val="008C2979"/>
    <w:rsid w:val="008C46B8"/>
    <w:rsid w:val="008C6F92"/>
    <w:rsid w:val="008D0E64"/>
    <w:rsid w:val="008D5211"/>
    <w:rsid w:val="008D683C"/>
    <w:rsid w:val="008D72DD"/>
    <w:rsid w:val="008E1FFE"/>
    <w:rsid w:val="008E4CFD"/>
    <w:rsid w:val="008E5DBC"/>
    <w:rsid w:val="008E6F7C"/>
    <w:rsid w:val="008E7831"/>
    <w:rsid w:val="008F0FA0"/>
    <w:rsid w:val="008F1848"/>
    <w:rsid w:val="008F2399"/>
    <w:rsid w:val="008F2884"/>
    <w:rsid w:val="008F3AAE"/>
    <w:rsid w:val="008F462B"/>
    <w:rsid w:val="008F47A9"/>
    <w:rsid w:val="008F64B9"/>
    <w:rsid w:val="008F7673"/>
    <w:rsid w:val="008F7E43"/>
    <w:rsid w:val="00900CB6"/>
    <w:rsid w:val="0090552A"/>
    <w:rsid w:val="0090723A"/>
    <w:rsid w:val="009101C8"/>
    <w:rsid w:val="00910321"/>
    <w:rsid w:val="00910823"/>
    <w:rsid w:val="00910C99"/>
    <w:rsid w:val="00912ED4"/>
    <w:rsid w:val="00913BC1"/>
    <w:rsid w:val="00916058"/>
    <w:rsid w:val="00916B39"/>
    <w:rsid w:val="00917AAA"/>
    <w:rsid w:val="00917E0D"/>
    <w:rsid w:val="00917FE5"/>
    <w:rsid w:val="0092076B"/>
    <w:rsid w:val="0092177A"/>
    <w:rsid w:val="0092454B"/>
    <w:rsid w:val="009246E2"/>
    <w:rsid w:val="009248D4"/>
    <w:rsid w:val="00924CD7"/>
    <w:rsid w:val="00927014"/>
    <w:rsid w:val="00927632"/>
    <w:rsid w:val="0092788D"/>
    <w:rsid w:val="00927F59"/>
    <w:rsid w:val="00930063"/>
    <w:rsid w:val="00930D71"/>
    <w:rsid w:val="0093360D"/>
    <w:rsid w:val="00933670"/>
    <w:rsid w:val="00933B9D"/>
    <w:rsid w:val="00934BD1"/>
    <w:rsid w:val="00934D37"/>
    <w:rsid w:val="00934E7F"/>
    <w:rsid w:val="009350AD"/>
    <w:rsid w:val="0093723C"/>
    <w:rsid w:val="009377F2"/>
    <w:rsid w:val="00940B44"/>
    <w:rsid w:val="009435B1"/>
    <w:rsid w:val="00945923"/>
    <w:rsid w:val="00946A0A"/>
    <w:rsid w:val="009474EA"/>
    <w:rsid w:val="0095324D"/>
    <w:rsid w:val="009546C2"/>
    <w:rsid w:val="0095522A"/>
    <w:rsid w:val="00955383"/>
    <w:rsid w:val="0095591E"/>
    <w:rsid w:val="00955968"/>
    <w:rsid w:val="009563B7"/>
    <w:rsid w:val="0096162B"/>
    <w:rsid w:val="00962BA0"/>
    <w:rsid w:val="00962D1C"/>
    <w:rsid w:val="00963AFD"/>
    <w:rsid w:val="00966C99"/>
    <w:rsid w:val="00967656"/>
    <w:rsid w:val="00967F21"/>
    <w:rsid w:val="00970530"/>
    <w:rsid w:val="009718E7"/>
    <w:rsid w:val="00971D95"/>
    <w:rsid w:val="00974C99"/>
    <w:rsid w:val="00975913"/>
    <w:rsid w:val="00981E12"/>
    <w:rsid w:val="0098313A"/>
    <w:rsid w:val="009841D3"/>
    <w:rsid w:val="00990159"/>
    <w:rsid w:val="00990201"/>
    <w:rsid w:val="00992F27"/>
    <w:rsid w:val="0099446B"/>
    <w:rsid w:val="00995E2B"/>
    <w:rsid w:val="009965D4"/>
    <w:rsid w:val="009A0318"/>
    <w:rsid w:val="009A096D"/>
    <w:rsid w:val="009A155B"/>
    <w:rsid w:val="009A16D1"/>
    <w:rsid w:val="009A20ED"/>
    <w:rsid w:val="009A5026"/>
    <w:rsid w:val="009A5207"/>
    <w:rsid w:val="009A5216"/>
    <w:rsid w:val="009A7BD7"/>
    <w:rsid w:val="009A7BE1"/>
    <w:rsid w:val="009B51E2"/>
    <w:rsid w:val="009B6172"/>
    <w:rsid w:val="009B6713"/>
    <w:rsid w:val="009C070A"/>
    <w:rsid w:val="009C0D6D"/>
    <w:rsid w:val="009C13F9"/>
    <w:rsid w:val="009C21B6"/>
    <w:rsid w:val="009C3C20"/>
    <w:rsid w:val="009C566A"/>
    <w:rsid w:val="009C71CE"/>
    <w:rsid w:val="009C7DB6"/>
    <w:rsid w:val="009D0A17"/>
    <w:rsid w:val="009D2157"/>
    <w:rsid w:val="009D2998"/>
    <w:rsid w:val="009D66DD"/>
    <w:rsid w:val="009E19F5"/>
    <w:rsid w:val="009E21F5"/>
    <w:rsid w:val="009E3E9E"/>
    <w:rsid w:val="009E4315"/>
    <w:rsid w:val="009E5315"/>
    <w:rsid w:val="009E569A"/>
    <w:rsid w:val="009E642C"/>
    <w:rsid w:val="009F0D85"/>
    <w:rsid w:val="009F13CA"/>
    <w:rsid w:val="009F21E5"/>
    <w:rsid w:val="009F2A43"/>
    <w:rsid w:val="009F3153"/>
    <w:rsid w:val="009F5808"/>
    <w:rsid w:val="00A00183"/>
    <w:rsid w:val="00A01453"/>
    <w:rsid w:val="00A03510"/>
    <w:rsid w:val="00A03DF5"/>
    <w:rsid w:val="00A0500F"/>
    <w:rsid w:val="00A053FC"/>
    <w:rsid w:val="00A058FD"/>
    <w:rsid w:val="00A0723A"/>
    <w:rsid w:val="00A100F7"/>
    <w:rsid w:val="00A153F5"/>
    <w:rsid w:val="00A15F8F"/>
    <w:rsid w:val="00A16785"/>
    <w:rsid w:val="00A17A24"/>
    <w:rsid w:val="00A21B44"/>
    <w:rsid w:val="00A21DA5"/>
    <w:rsid w:val="00A22F2D"/>
    <w:rsid w:val="00A245F9"/>
    <w:rsid w:val="00A25AEC"/>
    <w:rsid w:val="00A25FFC"/>
    <w:rsid w:val="00A26228"/>
    <w:rsid w:val="00A3012A"/>
    <w:rsid w:val="00A31002"/>
    <w:rsid w:val="00A318C0"/>
    <w:rsid w:val="00A326FD"/>
    <w:rsid w:val="00A33656"/>
    <w:rsid w:val="00A338A9"/>
    <w:rsid w:val="00A349EE"/>
    <w:rsid w:val="00A34A90"/>
    <w:rsid w:val="00A34B62"/>
    <w:rsid w:val="00A350B6"/>
    <w:rsid w:val="00A36B84"/>
    <w:rsid w:val="00A37137"/>
    <w:rsid w:val="00A37294"/>
    <w:rsid w:val="00A3785C"/>
    <w:rsid w:val="00A401EA"/>
    <w:rsid w:val="00A402E4"/>
    <w:rsid w:val="00A40867"/>
    <w:rsid w:val="00A41157"/>
    <w:rsid w:val="00A411CB"/>
    <w:rsid w:val="00A4175F"/>
    <w:rsid w:val="00A42CB6"/>
    <w:rsid w:val="00A44AB8"/>
    <w:rsid w:val="00A46CD9"/>
    <w:rsid w:val="00A5249F"/>
    <w:rsid w:val="00A52B87"/>
    <w:rsid w:val="00A53D05"/>
    <w:rsid w:val="00A55AA2"/>
    <w:rsid w:val="00A566AF"/>
    <w:rsid w:val="00A56ACD"/>
    <w:rsid w:val="00A57BF1"/>
    <w:rsid w:val="00A61109"/>
    <w:rsid w:val="00A61892"/>
    <w:rsid w:val="00A62D48"/>
    <w:rsid w:val="00A663B1"/>
    <w:rsid w:val="00A73112"/>
    <w:rsid w:val="00A73890"/>
    <w:rsid w:val="00A74E44"/>
    <w:rsid w:val="00A74F70"/>
    <w:rsid w:val="00A76B3B"/>
    <w:rsid w:val="00A77F90"/>
    <w:rsid w:val="00A8016B"/>
    <w:rsid w:val="00A80970"/>
    <w:rsid w:val="00A80EAF"/>
    <w:rsid w:val="00A839AC"/>
    <w:rsid w:val="00A83A84"/>
    <w:rsid w:val="00A84A2F"/>
    <w:rsid w:val="00A85259"/>
    <w:rsid w:val="00A85C89"/>
    <w:rsid w:val="00A918E9"/>
    <w:rsid w:val="00A9201C"/>
    <w:rsid w:val="00A9218A"/>
    <w:rsid w:val="00A92627"/>
    <w:rsid w:val="00A93C36"/>
    <w:rsid w:val="00A94BD0"/>
    <w:rsid w:val="00A9680E"/>
    <w:rsid w:val="00A9698E"/>
    <w:rsid w:val="00A96B9B"/>
    <w:rsid w:val="00A96DB8"/>
    <w:rsid w:val="00A97061"/>
    <w:rsid w:val="00A9711C"/>
    <w:rsid w:val="00AA06FD"/>
    <w:rsid w:val="00AA0DE1"/>
    <w:rsid w:val="00AA274E"/>
    <w:rsid w:val="00AA32FB"/>
    <w:rsid w:val="00AA3BA6"/>
    <w:rsid w:val="00AA5DD8"/>
    <w:rsid w:val="00AA6D4C"/>
    <w:rsid w:val="00AA72D2"/>
    <w:rsid w:val="00AA7777"/>
    <w:rsid w:val="00AB0F70"/>
    <w:rsid w:val="00AB1340"/>
    <w:rsid w:val="00AB23A1"/>
    <w:rsid w:val="00AB3151"/>
    <w:rsid w:val="00AB48F1"/>
    <w:rsid w:val="00AB4DE6"/>
    <w:rsid w:val="00AC03B0"/>
    <w:rsid w:val="00AC1B56"/>
    <w:rsid w:val="00AC4819"/>
    <w:rsid w:val="00AC6629"/>
    <w:rsid w:val="00AD0B92"/>
    <w:rsid w:val="00AD0BA8"/>
    <w:rsid w:val="00AD0D67"/>
    <w:rsid w:val="00AD16CB"/>
    <w:rsid w:val="00AD478F"/>
    <w:rsid w:val="00AD5DB4"/>
    <w:rsid w:val="00AE30EF"/>
    <w:rsid w:val="00AE441A"/>
    <w:rsid w:val="00AE4AFB"/>
    <w:rsid w:val="00AE6609"/>
    <w:rsid w:val="00AF03A5"/>
    <w:rsid w:val="00AF2385"/>
    <w:rsid w:val="00AF2536"/>
    <w:rsid w:val="00AF6788"/>
    <w:rsid w:val="00AF72D9"/>
    <w:rsid w:val="00AF7B6D"/>
    <w:rsid w:val="00AF7B89"/>
    <w:rsid w:val="00B00039"/>
    <w:rsid w:val="00B00546"/>
    <w:rsid w:val="00B0149C"/>
    <w:rsid w:val="00B023F0"/>
    <w:rsid w:val="00B03F13"/>
    <w:rsid w:val="00B074D8"/>
    <w:rsid w:val="00B128FF"/>
    <w:rsid w:val="00B13DB3"/>
    <w:rsid w:val="00B15750"/>
    <w:rsid w:val="00B15B1A"/>
    <w:rsid w:val="00B1635D"/>
    <w:rsid w:val="00B163F7"/>
    <w:rsid w:val="00B1668B"/>
    <w:rsid w:val="00B1726E"/>
    <w:rsid w:val="00B20340"/>
    <w:rsid w:val="00B21590"/>
    <w:rsid w:val="00B218AE"/>
    <w:rsid w:val="00B21FCA"/>
    <w:rsid w:val="00B2222D"/>
    <w:rsid w:val="00B226A2"/>
    <w:rsid w:val="00B258DF"/>
    <w:rsid w:val="00B262CE"/>
    <w:rsid w:val="00B312E0"/>
    <w:rsid w:val="00B33BFD"/>
    <w:rsid w:val="00B355C2"/>
    <w:rsid w:val="00B35736"/>
    <w:rsid w:val="00B36471"/>
    <w:rsid w:val="00B37F3A"/>
    <w:rsid w:val="00B409C4"/>
    <w:rsid w:val="00B42564"/>
    <w:rsid w:val="00B433AB"/>
    <w:rsid w:val="00B44F16"/>
    <w:rsid w:val="00B4695E"/>
    <w:rsid w:val="00B47A6F"/>
    <w:rsid w:val="00B47B35"/>
    <w:rsid w:val="00B522F2"/>
    <w:rsid w:val="00B52C3B"/>
    <w:rsid w:val="00B5366A"/>
    <w:rsid w:val="00B55D28"/>
    <w:rsid w:val="00B5766D"/>
    <w:rsid w:val="00B61F86"/>
    <w:rsid w:val="00B6264A"/>
    <w:rsid w:val="00B63602"/>
    <w:rsid w:val="00B64B61"/>
    <w:rsid w:val="00B67206"/>
    <w:rsid w:val="00B716BF"/>
    <w:rsid w:val="00B71AF6"/>
    <w:rsid w:val="00B7224F"/>
    <w:rsid w:val="00B7367B"/>
    <w:rsid w:val="00B74674"/>
    <w:rsid w:val="00B76A29"/>
    <w:rsid w:val="00B76CF2"/>
    <w:rsid w:val="00B77BD8"/>
    <w:rsid w:val="00B80DE9"/>
    <w:rsid w:val="00B81262"/>
    <w:rsid w:val="00B82B7A"/>
    <w:rsid w:val="00B85DC3"/>
    <w:rsid w:val="00B8613D"/>
    <w:rsid w:val="00B862C4"/>
    <w:rsid w:val="00B870CC"/>
    <w:rsid w:val="00B903FB"/>
    <w:rsid w:val="00B905D4"/>
    <w:rsid w:val="00B9244D"/>
    <w:rsid w:val="00B926B5"/>
    <w:rsid w:val="00B92992"/>
    <w:rsid w:val="00B93835"/>
    <w:rsid w:val="00B958FF"/>
    <w:rsid w:val="00B95989"/>
    <w:rsid w:val="00B96445"/>
    <w:rsid w:val="00B97293"/>
    <w:rsid w:val="00B97E2D"/>
    <w:rsid w:val="00BA1030"/>
    <w:rsid w:val="00BA1327"/>
    <w:rsid w:val="00BA1FF5"/>
    <w:rsid w:val="00BA6B80"/>
    <w:rsid w:val="00BA7439"/>
    <w:rsid w:val="00BB0E0D"/>
    <w:rsid w:val="00BB39EC"/>
    <w:rsid w:val="00BB552E"/>
    <w:rsid w:val="00BB5E57"/>
    <w:rsid w:val="00BB691A"/>
    <w:rsid w:val="00BB71D1"/>
    <w:rsid w:val="00BC1C8A"/>
    <w:rsid w:val="00BC2E9B"/>
    <w:rsid w:val="00BC2FF8"/>
    <w:rsid w:val="00BC5982"/>
    <w:rsid w:val="00BC5C41"/>
    <w:rsid w:val="00BC6243"/>
    <w:rsid w:val="00BC72BF"/>
    <w:rsid w:val="00BC7A22"/>
    <w:rsid w:val="00BD067F"/>
    <w:rsid w:val="00BD06A0"/>
    <w:rsid w:val="00BD3AE9"/>
    <w:rsid w:val="00BE1680"/>
    <w:rsid w:val="00BE1CA1"/>
    <w:rsid w:val="00BE2122"/>
    <w:rsid w:val="00BE334E"/>
    <w:rsid w:val="00BE3902"/>
    <w:rsid w:val="00BE4029"/>
    <w:rsid w:val="00BE66A0"/>
    <w:rsid w:val="00BE699C"/>
    <w:rsid w:val="00BE7637"/>
    <w:rsid w:val="00BF02BF"/>
    <w:rsid w:val="00BF0341"/>
    <w:rsid w:val="00BF0D78"/>
    <w:rsid w:val="00BF1B6F"/>
    <w:rsid w:val="00BF4621"/>
    <w:rsid w:val="00BF4CCC"/>
    <w:rsid w:val="00BF7C92"/>
    <w:rsid w:val="00BF7D71"/>
    <w:rsid w:val="00C00C52"/>
    <w:rsid w:val="00C026AF"/>
    <w:rsid w:val="00C02A0D"/>
    <w:rsid w:val="00C04573"/>
    <w:rsid w:val="00C04AE5"/>
    <w:rsid w:val="00C05D43"/>
    <w:rsid w:val="00C05E20"/>
    <w:rsid w:val="00C06DD3"/>
    <w:rsid w:val="00C0797A"/>
    <w:rsid w:val="00C07B13"/>
    <w:rsid w:val="00C10448"/>
    <w:rsid w:val="00C10909"/>
    <w:rsid w:val="00C10DF5"/>
    <w:rsid w:val="00C120EF"/>
    <w:rsid w:val="00C1215E"/>
    <w:rsid w:val="00C134C8"/>
    <w:rsid w:val="00C14173"/>
    <w:rsid w:val="00C14FF2"/>
    <w:rsid w:val="00C163F5"/>
    <w:rsid w:val="00C2041E"/>
    <w:rsid w:val="00C21C2D"/>
    <w:rsid w:val="00C23A21"/>
    <w:rsid w:val="00C23F2E"/>
    <w:rsid w:val="00C2439F"/>
    <w:rsid w:val="00C24A10"/>
    <w:rsid w:val="00C24DFC"/>
    <w:rsid w:val="00C256D9"/>
    <w:rsid w:val="00C26308"/>
    <w:rsid w:val="00C304C6"/>
    <w:rsid w:val="00C31C22"/>
    <w:rsid w:val="00C331EB"/>
    <w:rsid w:val="00C357E4"/>
    <w:rsid w:val="00C37921"/>
    <w:rsid w:val="00C4003D"/>
    <w:rsid w:val="00C40A91"/>
    <w:rsid w:val="00C414A3"/>
    <w:rsid w:val="00C41F88"/>
    <w:rsid w:val="00C42598"/>
    <w:rsid w:val="00C443B8"/>
    <w:rsid w:val="00C44F0B"/>
    <w:rsid w:val="00C45F94"/>
    <w:rsid w:val="00C47F54"/>
    <w:rsid w:val="00C50CE3"/>
    <w:rsid w:val="00C51BE2"/>
    <w:rsid w:val="00C52CAA"/>
    <w:rsid w:val="00C53906"/>
    <w:rsid w:val="00C54DD8"/>
    <w:rsid w:val="00C551C7"/>
    <w:rsid w:val="00C56B29"/>
    <w:rsid w:val="00C57908"/>
    <w:rsid w:val="00C611ED"/>
    <w:rsid w:val="00C61C18"/>
    <w:rsid w:val="00C62858"/>
    <w:rsid w:val="00C63EBC"/>
    <w:rsid w:val="00C64276"/>
    <w:rsid w:val="00C66082"/>
    <w:rsid w:val="00C660F0"/>
    <w:rsid w:val="00C709CB"/>
    <w:rsid w:val="00C714AD"/>
    <w:rsid w:val="00C73763"/>
    <w:rsid w:val="00C760AD"/>
    <w:rsid w:val="00C81DB9"/>
    <w:rsid w:val="00C83467"/>
    <w:rsid w:val="00C843D7"/>
    <w:rsid w:val="00C849B7"/>
    <w:rsid w:val="00C85FEF"/>
    <w:rsid w:val="00C86773"/>
    <w:rsid w:val="00C86BFB"/>
    <w:rsid w:val="00C90F52"/>
    <w:rsid w:val="00C92BE3"/>
    <w:rsid w:val="00C93DF8"/>
    <w:rsid w:val="00C94EF5"/>
    <w:rsid w:val="00C958FF"/>
    <w:rsid w:val="00C9612F"/>
    <w:rsid w:val="00C973B1"/>
    <w:rsid w:val="00C97607"/>
    <w:rsid w:val="00C97C85"/>
    <w:rsid w:val="00CA1D4E"/>
    <w:rsid w:val="00CA283B"/>
    <w:rsid w:val="00CA3192"/>
    <w:rsid w:val="00CA3283"/>
    <w:rsid w:val="00CA56A5"/>
    <w:rsid w:val="00CA6110"/>
    <w:rsid w:val="00CA65D8"/>
    <w:rsid w:val="00CA6D47"/>
    <w:rsid w:val="00CA79D8"/>
    <w:rsid w:val="00CB212E"/>
    <w:rsid w:val="00CB640F"/>
    <w:rsid w:val="00CB6B00"/>
    <w:rsid w:val="00CB773A"/>
    <w:rsid w:val="00CC28D0"/>
    <w:rsid w:val="00CC3F19"/>
    <w:rsid w:val="00CC4C8D"/>
    <w:rsid w:val="00CC4EA3"/>
    <w:rsid w:val="00CC67AE"/>
    <w:rsid w:val="00CC72E8"/>
    <w:rsid w:val="00CD1A97"/>
    <w:rsid w:val="00CD4976"/>
    <w:rsid w:val="00CD4A0F"/>
    <w:rsid w:val="00CD55E9"/>
    <w:rsid w:val="00CD5B2B"/>
    <w:rsid w:val="00CD6290"/>
    <w:rsid w:val="00CD6678"/>
    <w:rsid w:val="00CD7458"/>
    <w:rsid w:val="00CE04E8"/>
    <w:rsid w:val="00CE087B"/>
    <w:rsid w:val="00CE1A21"/>
    <w:rsid w:val="00CE1EE2"/>
    <w:rsid w:val="00CE24C0"/>
    <w:rsid w:val="00CE319F"/>
    <w:rsid w:val="00CE35B7"/>
    <w:rsid w:val="00CE3A06"/>
    <w:rsid w:val="00CE3FE8"/>
    <w:rsid w:val="00CE6032"/>
    <w:rsid w:val="00CE6955"/>
    <w:rsid w:val="00CE74CA"/>
    <w:rsid w:val="00CE7902"/>
    <w:rsid w:val="00CE7CCC"/>
    <w:rsid w:val="00CF0208"/>
    <w:rsid w:val="00CF50FE"/>
    <w:rsid w:val="00CF6E8D"/>
    <w:rsid w:val="00D01B82"/>
    <w:rsid w:val="00D02402"/>
    <w:rsid w:val="00D03462"/>
    <w:rsid w:val="00D04729"/>
    <w:rsid w:val="00D052B6"/>
    <w:rsid w:val="00D07791"/>
    <w:rsid w:val="00D07D3A"/>
    <w:rsid w:val="00D10129"/>
    <w:rsid w:val="00D10682"/>
    <w:rsid w:val="00D11013"/>
    <w:rsid w:val="00D11077"/>
    <w:rsid w:val="00D12A18"/>
    <w:rsid w:val="00D1390C"/>
    <w:rsid w:val="00D1530E"/>
    <w:rsid w:val="00D15D66"/>
    <w:rsid w:val="00D1610C"/>
    <w:rsid w:val="00D1614C"/>
    <w:rsid w:val="00D1640B"/>
    <w:rsid w:val="00D16841"/>
    <w:rsid w:val="00D20EB6"/>
    <w:rsid w:val="00D21D03"/>
    <w:rsid w:val="00D220F4"/>
    <w:rsid w:val="00D22B3A"/>
    <w:rsid w:val="00D22BC7"/>
    <w:rsid w:val="00D2355A"/>
    <w:rsid w:val="00D23D62"/>
    <w:rsid w:val="00D24987"/>
    <w:rsid w:val="00D25617"/>
    <w:rsid w:val="00D26D81"/>
    <w:rsid w:val="00D3025C"/>
    <w:rsid w:val="00D30B54"/>
    <w:rsid w:val="00D30DC1"/>
    <w:rsid w:val="00D31935"/>
    <w:rsid w:val="00D31BF5"/>
    <w:rsid w:val="00D343D6"/>
    <w:rsid w:val="00D34E5F"/>
    <w:rsid w:val="00D3506A"/>
    <w:rsid w:val="00D35D6D"/>
    <w:rsid w:val="00D37541"/>
    <w:rsid w:val="00D409E6"/>
    <w:rsid w:val="00D41EEF"/>
    <w:rsid w:val="00D4200B"/>
    <w:rsid w:val="00D420A5"/>
    <w:rsid w:val="00D445D8"/>
    <w:rsid w:val="00D44FB1"/>
    <w:rsid w:val="00D458D3"/>
    <w:rsid w:val="00D475D9"/>
    <w:rsid w:val="00D51B36"/>
    <w:rsid w:val="00D528AF"/>
    <w:rsid w:val="00D52CF5"/>
    <w:rsid w:val="00D53941"/>
    <w:rsid w:val="00D55D4B"/>
    <w:rsid w:val="00D562BC"/>
    <w:rsid w:val="00D60E49"/>
    <w:rsid w:val="00D61B49"/>
    <w:rsid w:val="00D63C17"/>
    <w:rsid w:val="00D641B9"/>
    <w:rsid w:val="00D67C8D"/>
    <w:rsid w:val="00D708F5"/>
    <w:rsid w:val="00D71196"/>
    <w:rsid w:val="00D7174C"/>
    <w:rsid w:val="00D71E0E"/>
    <w:rsid w:val="00D73CE9"/>
    <w:rsid w:val="00D74DDB"/>
    <w:rsid w:val="00D74FB1"/>
    <w:rsid w:val="00D75FA9"/>
    <w:rsid w:val="00D7638C"/>
    <w:rsid w:val="00D76B96"/>
    <w:rsid w:val="00D7711A"/>
    <w:rsid w:val="00D81923"/>
    <w:rsid w:val="00D83DE7"/>
    <w:rsid w:val="00D85312"/>
    <w:rsid w:val="00D866CD"/>
    <w:rsid w:val="00D86981"/>
    <w:rsid w:val="00D86B28"/>
    <w:rsid w:val="00D87D71"/>
    <w:rsid w:val="00D90D65"/>
    <w:rsid w:val="00D91026"/>
    <w:rsid w:val="00D917F3"/>
    <w:rsid w:val="00D9391C"/>
    <w:rsid w:val="00D958F0"/>
    <w:rsid w:val="00D95FB1"/>
    <w:rsid w:val="00D96F45"/>
    <w:rsid w:val="00DA211D"/>
    <w:rsid w:val="00DA508D"/>
    <w:rsid w:val="00DA61C2"/>
    <w:rsid w:val="00DA6C5B"/>
    <w:rsid w:val="00DA7FB2"/>
    <w:rsid w:val="00DB09AA"/>
    <w:rsid w:val="00DB50CC"/>
    <w:rsid w:val="00DB7A47"/>
    <w:rsid w:val="00DC0715"/>
    <w:rsid w:val="00DC15EC"/>
    <w:rsid w:val="00DC3444"/>
    <w:rsid w:val="00DC4B17"/>
    <w:rsid w:val="00DC5059"/>
    <w:rsid w:val="00DC5354"/>
    <w:rsid w:val="00DC613A"/>
    <w:rsid w:val="00DC70D3"/>
    <w:rsid w:val="00DD07B0"/>
    <w:rsid w:val="00DD0A35"/>
    <w:rsid w:val="00DD1926"/>
    <w:rsid w:val="00DD2708"/>
    <w:rsid w:val="00DD6BC3"/>
    <w:rsid w:val="00DE2548"/>
    <w:rsid w:val="00DE4462"/>
    <w:rsid w:val="00DE46BB"/>
    <w:rsid w:val="00DE5253"/>
    <w:rsid w:val="00DE5FFB"/>
    <w:rsid w:val="00DE739B"/>
    <w:rsid w:val="00DE7762"/>
    <w:rsid w:val="00DE7B82"/>
    <w:rsid w:val="00DF145A"/>
    <w:rsid w:val="00DF1547"/>
    <w:rsid w:val="00DF1E8B"/>
    <w:rsid w:val="00DF2BEC"/>
    <w:rsid w:val="00DF444B"/>
    <w:rsid w:val="00DF495B"/>
    <w:rsid w:val="00DF51E6"/>
    <w:rsid w:val="00DF5A43"/>
    <w:rsid w:val="00DF5A75"/>
    <w:rsid w:val="00DF5CA6"/>
    <w:rsid w:val="00DF683C"/>
    <w:rsid w:val="00DF70A7"/>
    <w:rsid w:val="00DF79B0"/>
    <w:rsid w:val="00E00131"/>
    <w:rsid w:val="00E009F1"/>
    <w:rsid w:val="00E00FC9"/>
    <w:rsid w:val="00E01B4B"/>
    <w:rsid w:val="00E02C3F"/>
    <w:rsid w:val="00E0354E"/>
    <w:rsid w:val="00E0388A"/>
    <w:rsid w:val="00E1050A"/>
    <w:rsid w:val="00E12383"/>
    <w:rsid w:val="00E13C72"/>
    <w:rsid w:val="00E14096"/>
    <w:rsid w:val="00E146BB"/>
    <w:rsid w:val="00E147C0"/>
    <w:rsid w:val="00E14C80"/>
    <w:rsid w:val="00E14E3F"/>
    <w:rsid w:val="00E156C3"/>
    <w:rsid w:val="00E205A9"/>
    <w:rsid w:val="00E22DC5"/>
    <w:rsid w:val="00E2530E"/>
    <w:rsid w:val="00E25EEB"/>
    <w:rsid w:val="00E274AB"/>
    <w:rsid w:val="00E30C0E"/>
    <w:rsid w:val="00E30C3E"/>
    <w:rsid w:val="00E321A9"/>
    <w:rsid w:val="00E336CE"/>
    <w:rsid w:val="00E33918"/>
    <w:rsid w:val="00E3425C"/>
    <w:rsid w:val="00E34371"/>
    <w:rsid w:val="00E36077"/>
    <w:rsid w:val="00E37310"/>
    <w:rsid w:val="00E429F6"/>
    <w:rsid w:val="00E45B62"/>
    <w:rsid w:val="00E46C7E"/>
    <w:rsid w:val="00E46DE8"/>
    <w:rsid w:val="00E47D00"/>
    <w:rsid w:val="00E534FD"/>
    <w:rsid w:val="00E5720D"/>
    <w:rsid w:val="00E6502B"/>
    <w:rsid w:val="00E73033"/>
    <w:rsid w:val="00E75010"/>
    <w:rsid w:val="00E75AD6"/>
    <w:rsid w:val="00E76FE6"/>
    <w:rsid w:val="00E77C4E"/>
    <w:rsid w:val="00E806AB"/>
    <w:rsid w:val="00E80B4D"/>
    <w:rsid w:val="00E81847"/>
    <w:rsid w:val="00E826AA"/>
    <w:rsid w:val="00E828B2"/>
    <w:rsid w:val="00E82FE6"/>
    <w:rsid w:val="00E830C6"/>
    <w:rsid w:val="00E83AF5"/>
    <w:rsid w:val="00E83D3A"/>
    <w:rsid w:val="00E83DD6"/>
    <w:rsid w:val="00E8407D"/>
    <w:rsid w:val="00E843E2"/>
    <w:rsid w:val="00E84E13"/>
    <w:rsid w:val="00E85384"/>
    <w:rsid w:val="00E86CDB"/>
    <w:rsid w:val="00E876A5"/>
    <w:rsid w:val="00E9003F"/>
    <w:rsid w:val="00E90811"/>
    <w:rsid w:val="00E90FC3"/>
    <w:rsid w:val="00E92634"/>
    <w:rsid w:val="00E92E01"/>
    <w:rsid w:val="00E939A1"/>
    <w:rsid w:val="00E93FA0"/>
    <w:rsid w:val="00E947AB"/>
    <w:rsid w:val="00EA027C"/>
    <w:rsid w:val="00EA324E"/>
    <w:rsid w:val="00EA342F"/>
    <w:rsid w:val="00EA7ED5"/>
    <w:rsid w:val="00EB305D"/>
    <w:rsid w:val="00EB470D"/>
    <w:rsid w:val="00EC06BC"/>
    <w:rsid w:val="00EC2620"/>
    <w:rsid w:val="00EC39AB"/>
    <w:rsid w:val="00EC54C4"/>
    <w:rsid w:val="00EC58F9"/>
    <w:rsid w:val="00EC62E1"/>
    <w:rsid w:val="00EC65D9"/>
    <w:rsid w:val="00EC77BD"/>
    <w:rsid w:val="00ED043F"/>
    <w:rsid w:val="00ED27EE"/>
    <w:rsid w:val="00ED3195"/>
    <w:rsid w:val="00ED40CC"/>
    <w:rsid w:val="00ED5FBE"/>
    <w:rsid w:val="00ED61C4"/>
    <w:rsid w:val="00ED6451"/>
    <w:rsid w:val="00ED6839"/>
    <w:rsid w:val="00ED6CE0"/>
    <w:rsid w:val="00ED7135"/>
    <w:rsid w:val="00ED7FF6"/>
    <w:rsid w:val="00EE1B5A"/>
    <w:rsid w:val="00EE1B81"/>
    <w:rsid w:val="00EE6CE9"/>
    <w:rsid w:val="00EF0D88"/>
    <w:rsid w:val="00EF1F7E"/>
    <w:rsid w:val="00EF360B"/>
    <w:rsid w:val="00EF69EF"/>
    <w:rsid w:val="00F0193E"/>
    <w:rsid w:val="00F01F8F"/>
    <w:rsid w:val="00F02A4E"/>
    <w:rsid w:val="00F02FBB"/>
    <w:rsid w:val="00F030E3"/>
    <w:rsid w:val="00F03485"/>
    <w:rsid w:val="00F039EA"/>
    <w:rsid w:val="00F059B5"/>
    <w:rsid w:val="00F05C42"/>
    <w:rsid w:val="00F0671E"/>
    <w:rsid w:val="00F1278E"/>
    <w:rsid w:val="00F13230"/>
    <w:rsid w:val="00F13705"/>
    <w:rsid w:val="00F13F98"/>
    <w:rsid w:val="00F14F1C"/>
    <w:rsid w:val="00F16AB8"/>
    <w:rsid w:val="00F16EE9"/>
    <w:rsid w:val="00F1751F"/>
    <w:rsid w:val="00F213E9"/>
    <w:rsid w:val="00F2351B"/>
    <w:rsid w:val="00F240A4"/>
    <w:rsid w:val="00F25FEF"/>
    <w:rsid w:val="00F26149"/>
    <w:rsid w:val="00F277EB"/>
    <w:rsid w:val="00F313C8"/>
    <w:rsid w:val="00F31BEF"/>
    <w:rsid w:val="00F33572"/>
    <w:rsid w:val="00F34351"/>
    <w:rsid w:val="00F3493D"/>
    <w:rsid w:val="00F35947"/>
    <w:rsid w:val="00F377AB"/>
    <w:rsid w:val="00F433E4"/>
    <w:rsid w:val="00F43A7F"/>
    <w:rsid w:val="00F43B1D"/>
    <w:rsid w:val="00F44E88"/>
    <w:rsid w:val="00F46301"/>
    <w:rsid w:val="00F46AD0"/>
    <w:rsid w:val="00F479D1"/>
    <w:rsid w:val="00F50DB7"/>
    <w:rsid w:val="00F52EB2"/>
    <w:rsid w:val="00F53209"/>
    <w:rsid w:val="00F5523B"/>
    <w:rsid w:val="00F55DEE"/>
    <w:rsid w:val="00F61EF0"/>
    <w:rsid w:val="00F62F26"/>
    <w:rsid w:val="00F63A92"/>
    <w:rsid w:val="00F63DC2"/>
    <w:rsid w:val="00F663E6"/>
    <w:rsid w:val="00F673F1"/>
    <w:rsid w:val="00F676AA"/>
    <w:rsid w:val="00F71489"/>
    <w:rsid w:val="00F727F1"/>
    <w:rsid w:val="00F7414D"/>
    <w:rsid w:val="00F7498C"/>
    <w:rsid w:val="00F76FDF"/>
    <w:rsid w:val="00F775FA"/>
    <w:rsid w:val="00F77EC9"/>
    <w:rsid w:val="00F80186"/>
    <w:rsid w:val="00F81C96"/>
    <w:rsid w:val="00F81F8C"/>
    <w:rsid w:val="00F833DC"/>
    <w:rsid w:val="00F86285"/>
    <w:rsid w:val="00F87BD9"/>
    <w:rsid w:val="00F87EBE"/>
    <w:rsid w:val="00F903B5"/>
    <w:rsid w:val="00F909B0"/>
    <w:rsid w:val="00F91C8B"/>
    <w:rsid w:val="00F923B7"/>
    <w:rsid w:val="00F927AE"/>
    <w:rsid w:val="00F9498D"/>
    <w:rsid w:val="00F94C4C"/>
    <w:rsid w:val="00F94C82"/>
    <w:rsid w:val="00F97864"/>
    <w:rsid w:val="00FA0A2D"/>
    <w:rsid w:val="00FA25B6"/>
    <w:rsid w:val="00FA4757"/>
    <w:rsid w:val="00FA5207"/>
    <w:rsid w:val="00FA5940"/>
    <w:rsid w:val="00FA70E7"/>
    <w:rsid w:val="00FA7CC6"/>
    <w:rsid w:val="00FB0DF9"/>
    <w:rsid w:val="00FB5634"/>
    <w:rsid w:val="00FB61A3"/>
    <w:rsid w:val="00FC0CF3"/>
    <w:rsid w:val="00FC1383"/>
    <w:rsid w:val="00FC38E2"/>
    <w:rsid w:val="00FC429F"/>
    <w:rsid w:val="00FC7242"/>
    <w:rsid w:val="00FC7AA4"/>
    <w:rsid w:val="00FD09D0"/>
    <w:rsid w:val="00FD0A86"/>
    <w:rsid w:val="00FD3BD1"/>
    <w:rsid w:val="00FD7AC4"/>
    <w:rsid w:val="00FE05CD"/>
    <w:rsid w:val="00FE0B23"/>
    <w:rsid w:val="00FE2534"/>
    <w:rsid w:val="00FE404A"/>
    <w:rsid w:val="00FE422D"/>
    <w:rsid w:val="00FE512B"/>
    <w:rsid w:val="00FE53C6"/>
    <w:rsid w:val="00FE5B63"/>
    <w:rsid w:val="00FF0240"/>
    <w:rsid w:val="00FF1813"/>
    <w:rsid w:val="00FF24A8"/>
    <w:rsid w:val="00FF2D1B"/>
    <w:rsid w:val="00FF3D37"/>
    <w:rsid w:val="00FF4679"/>
    <w:rsid w:val="00FF5B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8673"/>
    <o:shapelayout v:ext="edit">
      <o:idmap v:ext="edit" data="1"/>
    </o:shapelayout>
  </w:shapeDefaults>
  <w:decimalSymbol w:val=","/>
  <w:listSeparator w:val=";"/>
  <w14:docId w14:val="34454CA2"/>
  <w15:docId w15:val="{E1991BE5-0298-4248-8747-E95F9B5043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9" w:qFormat="1"/>
    <w:lsdException w:name="heading 2" w:uiPriority="99" w:qFormat="1"/>
    <w:lsdException w:name="heading 3" w:uiPriority="99" w:qFormat="1"/>
    <w:lsdException w:name="heading 4" w:uiPriority="99" w:qFormat="1"/>
    <w:lsdException w:name="heading 5" w:uiPriority="99" w:qFormat="1"/>
    <w:lsdException w:name="heading 6" w:uiPriority="99" w:qFormat="1"/>
    <w:lsdException w:name="heading 7" w:semiHidden="1" w:uiPriority="99" w:unhideWhenUsed="1" w:qFormat="1"/>
    <w:lsdException w:name="heading 8" w:semiHidden="1" w:uiPriority="99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99" w:unhideWhenUsed="1"/>
    <w:lsdException w:name="toc 2" w:semiHidden="1" w:unhideWhenUsed="1"/>
    <w:lsdException w:name="toc 3" w:semiHidden="1" w:uiPriority="9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iPriority="99" w:unhideWhenUsed="1"/>
    <w:lsdException w:name="annotation text" w:semiHidden="1" w:uiPriority="99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iPriority="99" w:unhideWhenUsed="1"/>
    <w:lsdException w:name="line number" w:semiHidden="1" w:unhideWhenUsed="1"/>
    <w:lsdException w:name="page number" w:semiHidden="1" w:uiPriority="99" w:unhideWhenUsed="1"/>
    <w:lsdException w:name="endnote reference" w:semiHidden="1" w:uiPriority="99" w:unhideWhenUsed="1"/>
    <w:lsdException w:name="endnote text" w:semiHidden="1" w:uiPriority="99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99" w:unhideWhenUsed="1"/>
    <w:lsdException w:name="List Bullet" w:semiHidden="1" w:uiPriority="99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99" w:unhideWhenUsed="1"/>
    <w:lsdException w:name="Body Text Indent" w:semiHidden="1" w:uiPriority="99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iPriority="99" w:unhideWhenUsed="1"/>
    <w:lsdException w:name="Body Text 3" w:semiHidden="1" w:uiPriority="99" w:unhideWhenUsed="1"/>
    <w:lsdException w:name="Body Text Indent 2" w:semiHidden="1" w:uiPriority="99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99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9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1568E3"/>
    <w:pPr>
      <w:suppressAutoHyphens/>
    </w:pPr>
    <w:rPr>
      <w:sz w:val="24"/>
      <w:szCs w:val="24"/>
      <w:lang w:eastAsia="ar-SA"/>
    </w:rPr>
  </w:style>
  <w:style w:type="paragraph" w:styleId="Nagwek1">
    <w:name w:val="heading 1"/>
    <w:basedOn w:val="Normalny"/>
    <w:next w:val="Normalny"/>
    <w:link w:val="Nagwek1Znak"/>
    <w:uiPriority w:val="99"/>
    <w:qFormat/>
    <w:pPr>
      <w:keepNext/>
      <w:spacing w:before="240" w:after="60"/>
      <w:outlineLvl w:val="0"/>
    </w:pPr>
    <w:rPr>
      <w:rFonts w:ascii="Arial" w:hAnsi="Arial"/>
      <w:b/>
      <w:bCs/>
      <w:kern w:val="1"/>
      <w:sz w:val="32"/>
      <w:szCs w:val="32"/>
      <w:lang w:val="x-none"/>
    </w:rPr>
  </w:style>
  <w:style w:type="paragraph" w:styleId="Nagwek2">
    <w:name w:val="heading 2"/>
    <w:basedOn w:val="Normalny"/>
    <w:next w:val="Normalny"/>
    <w:link w:val="Nagwek2Znak"/>
    <w:uiPriority w:val="99"/>
    <w:qFormat/>
    <w:pPr>
      <w:keepNext/>
      <w:spacing w:before="240" w:after="60"/>
      <w:outlineLvl w:val="1"/>
    </w:pPr>
    <w:rPr>
      <w:rFonts w:ascii="Arial" w:hAnsi="Arial"/>
      <w:b/>
      <w:bCs/>
      <w:i/>
      <w:iCs/>
      <w:sz w:val="28"/>
      <w:szCs w:val="28"/>
      <w:lang w:val="x-none"/>
    </w:rPr>
  </w:style>
  <w:style w:type="paragraph" w:styleId="Nagwek3">
    <w:name w:val="heading 3"/>
    <w:basedOn w:val="Normalny"/>
    <w:next w:val="Normalny"/>
    <w:link w:val="Nagwek3Znak"/>
    <w:uiPriority w:val="99"/>
    <w:qFormat/>
    <w:pPr>
      <w:keepNext/>
      <w:spacing w:before="240" w:after="60"/>
      <w:outlineLvl w:val="2"/>
    </w:pPr>
    <w:rPr>
      <w:rFonts w:ascii="Arial" w:hAnsi="Arial"/>
      <w:b/>
      <w:bCs/>
      <w:sz w:val="26"/>
      <w:szCs w:val="26"/>
      <w:lang w:val="x-none"/>
    </w:rPr>
  </w:style>
  <w:style w:type="paragraph" w:styleId="Nagwek4">
    <w:name w:val="heading 4"/>
    <w:basedOn w:val="Normalny"/>
    <w:next w:val="Normalny"/>
    <w:link w:val="Nagwek4Znak"/>
    <w:uiPriority w:val="99"/>
    <w:qFormat/>
    <w:pPr>
      <w:keepNext/>
      <w:spacing w:before="240" w:after="60"/>
      <w:outlineLvl w:val="3"/>
    </w:pPr>
    <w:rPr>
      <w:b/>
      <w:bCs/>
      <w:sz w:val="28"/>
      <w:szCs w:val="28"/>
      <w:lang w:val="x-none"/>
    </w:rPr>
  </w:style>
  <w:style w:type="paragraph" w:styleId="Nagwek5">
    <w:name w:val="heading 5"/>
    <w:basedOn w:val="Normalny"/>
    <w:next w:val="Normalny"/>
    <w:link w:val="Nagwek5Znak"/>
    <w:uiPriority w:val="99"/>
    <w:qFormat/>
    <w:pPr>
      <w:spacing w:before="240" w:after="60"/>
      <w:outlineLvl w:val="4"/>
    </w:pPr>
    <w:rPr>
      <w:b/>
      <w:bCs/>
      <w:i/>
      <w:iCs/>
      <w:sz w:val="26"/>
      <w:szCs w:val="26"/>
      <w:lang w:val="x-none"/>
    </w:rPr>
  </w:style>
  <w:style w:type="paragraph" w:styleId="Nagwek6">
    <w:name w:val="heading 6"/>
    <w:basedOn w:val="Normalny"/>
    <w:next w:val="Normalny"/>
    <w:link w:val="Nagwek6Znak"/>
    <w:uiPriority w:val="99"/>
    <w:qFormat/>
    <w:rsid w:val="00BC5982"/>
    <w:pPr>
      <w:keepNext/>
      <w:suppressAutoHyphens w:val="0"/>
      <w:jc w:val="center"/>
      <w:outlineLvl w:val="5"/>
    </w:pPr>
    <w:rPr>
      <w:b/>
      <w:sz w:val="28"/>
      <w:lang w:val="x-none" w:eastAsia="x-none"/>
    </w:rPr>
  </w:style>
  <w:style w:type="paragraph" w:styleId="Nagwek7">
    <w:name w:val="heading 7"/>
    <w:basedOn w:val="Normalny"/>
    <w:next w:val="Normalny"/>
    <w:link w:val="Nagwek7Znak"/>
    <w:uiPriority w:val="99"/>
    <w:qFormat/>
    <w:pPr>
      <w:spacing w:before="240" w:after="60"/>
      <w:outlineLvl w:val="6"/>
    </w:pPr>
    <w:rPr>
      <w:lang w:val="x-none"/>
    </w:rPr>
  </w:style>
  <w:style w:type="paragraph" w:styleId="Nagwek8">
    <w:name w:val="heading 8"/>
    <w:basedOn w:val="Normalny"/>
    <w:next w:val="Normalny"/>
    <w:link w:val="Nagwek8Znak"/>
    <w:uiPriority w:val="99"/>
    <w:qFormat/>
    <w:rsid w:val="00C51BE2"/>
    <w:pPr>
      <w:spacing w:before="240" w:after="60"/>
      <w:outlineLvl w:val="7"/>
    </w:pPr>
    <w:rPr>
      <w:i/>
      <w:iCs/>
      <w:lang w:val="x-none"/>
    </w:rPr>
  </w:style>
  <w:style w:type="paragraph" w:styleId="Nagwek9">
    <w:name w:val="heading 9"/>
    <w:basedOn w:val="Normalny"/>
    <w:next w:val="Normalny"/>
    <w:qFormat/>
    <w:rsid w:val="0044208B"/>
    <w:pPr>
      <w:keepNext/>
      <w:numPr>
        <w:numId w:val="5"/>
      </w:numPr>
      <w:suppressAutoHyphens w:val="0"/>
      <w:spacing w:before="120" w:line="360" w:lineRule="auto"/>
      <w:jc w:val="both"/>
      <w:outlineLvl w:val="8"/>
    </w:pPr>
    <w:rPr>
      <w:b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WW8Num2z0">
    <w:name w:val="WW8Num2z0"/>
    <w:rPr>
      <w:b w:val="0"/>
      <w:i w:val="0"/>
    </w:rPr>
  </w:style>
  <w:style w:type="character" w:customStyle="1" w:styleId="WW8Num4z0">
    <w:name w:val="WW8Num4z0"/>
    <w:rPr>
      <w:rFonts w:ascii="Symbol" w:hAnsi="Symbol"/>
    </w:rPr>
  </w:style>
  <w:style w:type="character" w:customStyle="1" w:styleId="WW8Num5z0">
    <w:name w:val="WW8Num5z0"/>
    <w:rPr>
      <w:rFonts w:ascii="Symbol" w:hAnsi="Symbol"/>
    </w:rPr>
  </w:style>
  <w:style w:type="character" w:customStyle="1" w:styleId="WW8Num7z0">
    <w:name w:val="WW8Num7z0"/>
    <w:rPr>
      <w:rFonts w:ascii="Symbol" w:hAnsi="Symbol"/>
    </w:rPr>
  </w:style>
  <w:style w:type="character" w:customStyle="1" w:styleId="WW8Num7z2">
    <w:name w:val="WW8Num7z2"/>
    <w:rPr>
      <w:rFonts w:ascii="Symbol" w:hAnsi="Symbol"/>
      <w:b w:val="0"/>
    </w:rPr>
  </w:style>
  <w:style w:type="character" w:customStyle="1" w:styleId="WW8Num8z0">
    <w:name w:val="WW8Num8z0"/>
    <w:rPr>
      <w:rFonts w:ascii="Arial" w:hAnsi="Arial"/>
      <w:b w:val="0"/>
      <w:i w:val="0"/>
      <w:sz w:val="20"/>
    </w:rPr>
  </w:style>
  <w:style w:type="character" w:customStyle="1" w:styleId="WW8Num9z0">
    <w:name w:val="WW8Num9z0"/>
    <w:rPr>
      <w:rFonts w:ascii="Symbol" w:hAnsi="Symbol"/>
    </w:rPr>
  </w:style>
  <w:style w:type="character" w:customStyle="1" w:styleId="WW8Num9z3">
    <w:name w:val="WW8Num9z3"/>
    <w:rPr>
      <w:rFonts w:ascii="Symbol" w:hAnsi="Symbol" w:cs="StarSymbol"/>
      <w:sz w:val="18"/>
      <w:szCs w:val="18"/>
    </w:rPr>
  </w:style>
  <w:style w:type="character" w:customStyle="1" w:styleId="WW8Num10z0">
    <w:name w:val="WW8Num10z0"/>
    <w:rPr>
      <w:rFonts w:ascii="Symbol" w:hAnsi="Symbol"/>
    </w:rPr>
  </w:style>
  <w:style w:type="character" w:customStyle="1" w:styleId="WW8Num11z0">
    <w:name w:val="WW8Num11z0"/>
    <w:rPr>
      <w:b w:val="0"/>
    </w:rPr>
  </w:style>
  <w:style w:type="character" w:customStyle="1" w:styleId="WW8Num12z0">
    <w:name w:val="WW8Num12z0"/>
    <w:rPr>
      <w:b w:val="0"/>
      <w:bCs w:val="0"/>
    </w:rPr>
  </w:style>
  <w:style w:type="character" w:customStyle="1" w:styleId="WW8Num13z0">
    <w:name w:val="WW8Num13z0"/>
    <w:rPr>
      <w:b w:val="0"/>
    </w:rPr>
  </w:style>
  <w:style w:type="character" w:customStyle="1" w:styleId="WW8Num14z0">
    <w:name w:val="WW8Num14z0"/>
    <w:rPr>
      <w:rFonts w:ascii="Symbol" w:hAnsi="Symbol"/>
    </w:rPr>
  </w:style>
  <w:style w:type="character" w:customStyle="1" w:styleId="WW8Num15z0">
    <w:name w:val="WW8Num15z0"/>
    <w:rPr>
      <w:b w:val="0"/>
    </w:rPr>
  </w:style>
  <w:style w:type="character" w:customStyle="1" w:styleId="WW8Num16z0">
    <w:name w:val="WW8Num16z0"/>
    <w:rPr>
      <w:rFonts w:ascii="Symbol" w:hAnsi="Symbol"/>
    </w:rPr>
  </w:style>
  <w:style w:type="character" w:customStyle="1" w:styleId="WW8Num17z0">
    <w:name w:val="WW8Num17z0"/>
    <w:rPr>
      <w:rFonts w:ascii="Symbol" w:hAnsi="Symbol" w:cs="StarSymbol"/>
      <w:sz w:val="18"/>
      <w:szCs w:val="18"/>
    </w:rPr>
  </w:style>
  <w:style w:type="character" w:customStyle="1" w:styleId="WW8Num18z0">
    <w:name w:val="WW8Num18z0"/>
    <w:rPr>
      <w:b w:val="0"/>
      <w:color w:val="000000"/>
    </w:rPr>
  </w:style>
  <w:style w:type="character" w:customStyle="1" w:styleId="WW8Num19z0">
    <w:name w:val="WW8Num19z0"/>
    <w:rPr>
      <w:b w:val="0"/>
    </w:rPr>
  </w:style>
  <w:style w:type="character" w:customStyle="1" w:styleId="WW8Num20z0">
    <w:name w:val="WW8Num20z0"/>
    <w:rPr>
      <w:b w:val="0"/>
      <w:bCs w:val="0"/>
    </w:rPr>
  </w:style>
  <w:style w:type="character" w:customStyle="1" w:styleId="WW8Num21z0">
    <w:name w:val="WW8Num21z0"/>
    <w:uiPriority w:val="99"/>
    <w:rPr>
      <w:b w:val="0"/>
      <w:bCs w:val="0"/>
    </w:rPr>
  </w:style>
  <w:style w:type="character" w:customStyle="1" w:styleId="WW8Num22z0">
    <w:name w:val="WW8Num22z0"/>
    <w:rPr>
      <w:color w:val="auto"/>
    </w:rPr>
  </w:style>
  <w:style w:type="character" w:customStyle="1" w:styleId="WW8Num23z0">
    <w:name w:val="WW8Num23z0"/>
    <w:rPr>
      <w:b w:val="0"/>
      <w:bCs w:val="0"/>
      <w:i w:val="0"/>
      <w:iCs w:val="0"/>
    </w:rPr>
  </w:style>
  <w:style w:type="character" w:customStyle="1" w:styleId="WW8Num24z0">
    <w:name w:val="WW8Num24z0"/>
    <w:rPr>
      <w:b w:val="0"/>
      <w:bCs w:val="0"/>
      <w:i w:val="0"/>
      <w:iCs w:val="0"/>
    </w:rPr>
  </w:style>
  <w:style w:type="character" w:customStyle="1" w:styleId="WW8Num25z0">
    <w:name w:val="WW8Num25z0"/>
    <w:rPr>
      <w:rFonts w:ascii="StarSymbol" w:hAnsi="StarSymbol" w:cs="StarSymbol"/>
      <w:sz w:val="18"/>
      <w:szCs w:val="18"/>
    </w:rPr>
  </w:style>
  <w:style w:type="character" w:customStyle="1" w:styleId="WW8Num26z0">
    <w:name w:val="WW8Num26z0"/>
    <w:rPr>
      <w:rFonts w:ascii="StarSymbol" w:hAnsi="StarSymbol" w:cs="StarSymbol"/>
      <w:sz w:val="18"/>
      <w:szCs w:val="18"/>
    </w:rPr>
  </w:style>
  <w:style w:type="character" w:customStyle="1" w:styleId="WW8Num27z0">
    <w:name w:val="WW8Num27z0"/>
    <w:rPr>
      <w:rFonts w:ascii="StarSymbol" w:hAnsi="StarSymbol" w:cs="StarSymbol"/>
      <w:sz w:val="18"/>
      <w:szCs w:val="18"/>
    </w:rPr>
  </w:style>
  <w:style w:type="character" w:customStyle="1" w:styleId="WW8Num28z0">
    <w:name w:val="WW8Num28z0"/>
    <w:rPr>
      <w:b w:val="0"/>
      <w:bCs w:val="0"/>
      <w:i w:val="0"/>
      <w:iCs w:val="0"/>
    </w:rPr>
  </w:style>
  <w:style w:type="character" w:customStyle="1" w:styleId="Absatz-Standardschriftart">
    <w:name w:val="Absatz-Standardschriftart"/>
  </w:style>
  <w:style w:type="character" w:customStyle="1" w:styleId="WW8Num9z1">
    <w:name w:val="WW8Num9z1"/>
    <w:rPr>
      <w:rFonts w:ascii="Courier New" w:hAnsi="Courier New" w:cs="Courier New"/>
    </w:rPr>
  </w:style>
  <w:style w:type="character" w:customStyle="1" w:styleId="WW8Num10z3">
    <w:name w:val="WW8Num10z3"/>
    <w:rPr>
      <w:rFonts w:ascii="Symbol" w:hAnsi="Symbol" w:cs="StarSymbol"/>
      <w:sz w:val="18"/>
      <w:szCs w:val="18"/>
    </w:rPr>
  </w:style>
  <w:style w:type="character" w:customStyle="1" w:styleId="WW-Absatz-Standardschriftart">
    <w:name w:val="WW-Absatz-Standardschriftart"/>
  </w:style>
  <w:style w:type="character" w:customStyle="1" w:styleId="WW8Num6z0">
    <w:name w:val="WW8Num6z0"/>
    <w:rPr>
      <w:rFonts w:ascii="Arial" w:hAnsi="Arial"/>
      <w:b w:val="0"/>
      <w:i w:val="0"/>
      <w:sz w:val="20"/>
    </w:rPr>
  </w:style>
  <w:style w:type="character" w:customStyle="1" w:styleId="WW8Num8z2">
    <w:name w:val="WW8Num8z2"/>
    <w:rPr>
      <w:b w:val="0"/>
    </w:rPr>
  </w:style>
  <w:style w:type="character" w:customStyle="1" w:styleId="WW8Num17z1">
    <w:name w:val="WW8Num17z1"/>
    <w:rPr>
      <w:rFonts w:ascii="Times New Roman" w:hAnsi="Times New Roman"/>
      <w:sz w:val="24"/>
    </w:rPr>
  </w:style>
  <w:style w:type="character" w:customStyle="1" w:styleId="WW8Num18z3">
    <w:name w:val="WW8Num18z3"/>
    <w:rPr>
      <w:rFonts w:ascii="Symbol" w:hAnsi="Symbol" w:cs="StarSymbol"/>
      <w:sz w:val="18"/>
      <w:szCs w:val="18"/>
    </w:rPr>
  </w:style>
  <w:style w:type="character" w:customStyle="1" w:styleId="WW-Absatz-Standardschriftart1">
    <w:name w:val="WW-Absatz-Standardschriftart1"/>
  </w:style>
  <w:style w:type="character" w:customStyle="1" w:styleId="WW8Num1z0">
    <w:name w:val="WW8Num1z0"/>
    <w:rPr>
      <w:b w:val="0"/>
      <w:i w:val="0"/>
    </w:rPr>
  </w:style>
  <w:style w:type="character" w:customStyle="1" w:styleId="WW8Num3z0">
    <w:name w:val="WW8Num3z0"/>
    <w:rPr>
      <w:rFonts w:ascii="Symbol" w:hAnsi="Symbol"/>
    </w:rPr>
  </w:style>
  <w:style w:type="character" w:customStyle="1" w:styleId="WW8Num8z4">
    <w:name w:val="WW8Num8z4"/>
    <w:rPr>
      <w:b w:val="0"/>
      <w:u w:val="none"/>
    </w:rPr>
  </w:style>
  <w:style w:type="character" w:customStyle="1" w:styleId="WW8Num10z1">
    <w:name w:val="WW8Num10z1"/>
    <w:rPr>
      <w:b w:val="0"/>
    </w:rPr>
  </w:style>
  <w:style w:type="character" w:customStyle="1" w:styleId="WW8Num15z2">
    <w:name w:val="WW8Num15z2"/>
    <w:rPr>
      <w:rFonts w:ascii="Symbol" w:hAnsi="Symbol"/>
      <w:color w:val="auto"/>
    </w:rPr>
  </w:style>
  <w:style w:type="character" w:customStyle="1" w:styleId="WW-Absatz-Standardschriftart11">
    <w:name w:val="WW-Absatz-Standardschriftart11"/>
  </w:style>
  <w:style w:type="character" w:customStyle="1" w:styleId="WW-Absatz-Standardschriftart111">
    <w:name w:val="WW-Absatz-Standardschriftart111"/>
  </w:style>
  <w:style w:type="character" w:customStyle="1" w:styleId="WW8Num4z1">
    <w:name w:val="WW8Num4z1"/>
    <w:rPr>
      <w:rFonts w:ascii="Courier New" w:hAnsi="Courier New" w:cs="Courier New"/>
    </w:rPr>
  </w:style>
  <w:style w:type="character" w:customStyle="1" w:styleId="WW8Num4z2">
    <w:name w:val="WW8Num4z2"/>
    <w:rPr>
      <w:rFonts w:ascii="Wingdings" w:hAnsi="Wingdings"/>
    </w:rPr>
  </w:style>
  <w:style w:type="character" w:customStyle="1" w:styleId="WW8Num9z2">
    <w:name w:val="WW8Num9z2"/>
    <w:rPr>
      <w:rFonts w:ascii="Wingdings" w:hAnsi="Wingdings"/>
    </w:rPr>
  </w:style>
  <w:style w:type="character" w:customStyle="1" w:styleId="WW8Num11z2">
    <w:name w:val="WW8Num11z2"/>
    <w:rPr>
      <w:b w:val="0"/>
    </w:rPr>
  </w:style>
  <w:style w:type="character" w:customStyle="1" w:styleId="WW8Num11z4">
    <w:name w:val="WW8Num11z4"/>
    <w:rPr>
      <w:b w:val="0"/>
      <w:u w:val="none"/>
    </w:rPr>
  </w:style>
  <w:style w:type="character" w:customStyle="1" w:styleId="WW8Num12z1">
    <w:name w:val="WW8Num12z1"/>
    <w:rPr>
      <w:b w:val="0"/>
    </w:rPr>
  </w:style>
  <w:style w:type="character" w:customStyle="1" w:styleId="WW8Num14z1">
    <w:name w:val="WW8Num14z1"/>
    <w:rPr>
      <w:b w:val="0"/>
    </w:rPr>
  </w:style>
  <w:style w:type="character" w:customStyle="1" w:styleId="WW8Num16z1">
    <w:name w:val="WW8Num16z1"/>
    <w:rPr>
      <w:rFonts w:ascii="Courier New" w:hAnsi="Courier New" w:cs="Courier New"/>
    </w:rPr>
  </w:style>
  <w:style w:type="character" w:customStyle="1" w:styleId="WW8Num16z2">
    <w:name w:val="WW8Num16z2"/>
    <w:rPr>
      <w:rFonts w:ascii="Wingdings" w:hAnsi="Wingdings"/>
    </w:rPr>
  </w:style>
  <w:style w:type="character" w:customStyle="1" w:styleId="WW8Num22z2">
    <w:name w:val="WW8Num22z2"/>
    <w:rPr>
      <w:rFonts w:ascii="Symbol" w:hAnsi="Symbol"/>
      <w:color w:val="auto"/>
    </w:rPr>
  </w:style>
  <w:style w:type="character" w:customStyle="1" w:styleId="WW8Num23z2">
    <w:name w:val="WW8Num23z2"/>
    <w:rPr>
      <w:rFonts w:ascii="Wingdings" w:hAnsi="Wingdings" w:cs="Times New Roman"/>
    </w:rPr>
  </w:style>
  <w:style w:type="character" w:customStyle="1" w:styleId="Domylnaczcionkaakapitu1">
    <w:name w:val="Domyślna czcionka akapitu1"/>
  </w:style>
  <w:style w:type="character" w:styleId="Hipercze">
    <w:name w:val="Hyperlink"/>
    <w:uiPriority w:val="99"/>
    <w:rPr>
      <w:color w:val="0000FF"/>
      <w:u w:val="single"/>
    </w:rPr>
  </w:style>
  <w:style w:type="character" w:customStyle="1" w:styleId="Odwoaniedokomentarza1">
    <w:name w:val="Odwołanie do komentarza1"/>
    <w:rPr>
      <w:sz w:val="16"/>
      <w:szCs w:val="16"/>
    </w:rPr>
  </w:style>
  <w:style w:type="character" w:styleId="Numerstrony">
    <w:name w:val="page number"/>
    <w:basedOn w:val="Domylnaczcionkaakapitu1"/>
    <w:uiPriority w:val="99"/>
  </w:style>
  <w:style w:type="character" w:customStyle="1" w:styleId="Znakiprzypiswdolnych">
    <w:name w:val="Znaki przypisów dolnych"/>
    <w:rPr>
      <w:vertAlign w:val="superscript"/>
    </w:rPr>
  </w:style>
  <w:style w:type="character" w:styleId="Pogrubienie">
    <w:name w:val="Strong"/>
    <w:qFormat/>
    <w:rPr>
      <w:b/>
      <w:bCs/>
    </w:rPr>
  </w:style>
  <w:style w:type="character" w:customStyle="1" w:styleId="Znakinumeracji">
    <w:name w:val="Znaki numeracji"/>
    <w:rPr>
      <w:b w:val="0"/>
      <w:bCs w:val="0"/>
      <w:i w:val="0"/>
      <w:iCs w:val="0"/>
    </w:rPr>
  </w:style>
  <w:style w:type="character" w:customStyle="1" w:styleId="Symbolewypunktowania">
    <w:name w:val="Symbole wypunktowania"/>
    <w:rPr>
      <w:rFonts w:ascii="StarSymbol" w:eastAsia="StarSymbol" w:hAnsi="StarSymbol" w:cs="StarSymbol"/>
      <w:sz w:val="18"/>
      <w:szCs w:val="18"/>
    </w:rPr>
  </w:style>
  <w:style w:type="character" w:styleId="Numerwiersza">
    <w:name w:val="line number"/>
  </w:style>
  <w:style w:type="paragraph" w:styleId="Tekstpodstawowy">
    <w:name w:val="Body Text"/>
    <w:basedOn w:val="Normalny"/>
    <w:link w:val="TekstpodstawowyZnak"/>
    <w:uiPriority w:val="99"/>
    <w:pPr>
      <w:spacing w:after="120" w:line="360" w:lineRule="auto"/>
    </w:pPr>
    <w:rPr>
      <w:szCs w:val="20"/>
      <w:lang w:val="x-none"/>
    </w:rPr>
  </w:style>
  <w:style w:type="paragraph" w:styleId="Lista">
    <w:name w:val="List"/>
    <w:basedOn w:val="Normalny"/>
    <w:uiPriority w:val="99"/>
    <w:pPr>
      <w:spacing w:line="360" w:lineRule="auto"/>
      <w:ind w:left="283" w:hanging="283"/>
    </w:pPr>
    <w:rPr>
      <w:szCs w:val="20"/>
    </w:rPr>
  </w:style>
  <w:style w:type="paragraph" w:customStyle="1" w:styleId="Podpis1">
    <w:name w:val="Podpis1"/>
    <w:basedOn w:val="Normalny"/>
    <w:pPr>
      <w:suppressLineNumbers/>
      <w:spacing w:before="120" w:after="120"/>
    </w:pPr>
    <w:rPr>
      <w:rFonts w:cs="Tahoma"/>
      <w:i/>
      <w:iCs/>
      <w:sz w:val="20"/>
      <w:szCs w:val="20"/>
    </w:rPr>
  </w:style>
  <w:style w:type="paragraph" w:customStyle="1" w:styleId="Indeks">
    <w:name w:val="Indeks"/>
    <w:basedOn w:val="Normalny"/>
    <w:pPr>
      <w:suppressLineNumbers/>
    </w:pPr>
    <w:rPr>
      <w:rFonts w:cs="Tahoma"/>
    </w:rPr>
  </w:style>
  <w:style w:type="paragraph" w:customStyle="1" w:styleId="Nagwek10">
    <w:name w:val="Nagłówek1"/>
    <w:basedOn w:val="Normalny"/>
    <w:next w:val="Tekstpodstawowy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Nagwek">
    <w:name w:val="header"/>
    <w:basedOn w:val="Normalny"/>
    <w:link w:val="NagwekZnak"/>
    <w:uiPriority w:val="99"/>
    <w:pPr>
      <w:tabs>
        <w:tab w:val="center" w:pos="4536"/>
        <w:tab w:val="right" w:pos="9072"/>
      </w:tabs>
    </w:pPr>
    <w:rPr>
      <w:lang w:val="x-none"/>
    </w:rPr>
  </w:style>
  <w:style w:type="paragraph" w:customStyle="1" w:styleId="pkt">
    <w:name w:val="pkt"/>
    <w:basedOn w:val="Normalny"/>
    <w:uiPriority w:val="99"/>
    <w:pPr>
      <w:autoSpaceDE w:val="0"/>
      <w:spacing w:before="60" w:after="60" w:line="360" w:lineRule="auto"/>
      <w:ind w:left="851" w:hanging="295"/>
      <w:jc w:val="both"/>
    </w:pPr>
    <w:rPr>
      <w:rFonts w:ascii="Univers-PL" w:hAnsi="Univers-PL"/>
      <w:sz w:val="19"/>
      <w:szCs w:val="19"/>
    </w:rPr>
  </w:style>
  <w:style w:type="paragraph" w:customStyle="1" w:styleId="1">
    <w:name w:val="1"/>
    <w:pPr>
      <w:widowControl w:val="0"/>
      <w:tabs>
        <w:tab w:val="left" w:pos="340"/>
        <w:tab w:val="left" w:pos="680"/>
        <w:tab w:val="left" w:pos="1020"/>
        <w:tab w:val="left" w:pos="1361"/>
        <w:tab w:val="left" w:pos="1701"/>
        <w:tab w:val="left" w:pos="2041"/>
        <w:tab w:val="left" w:pos="2381"/>
        <w:tab w:val="left" w:pos="2721"/>
        <w:tab w:val="left" w:pos="3061"/>
        <w:tab w:val="left" w:pos="3402"/>
        <w:tab w:val="left" w:pos="3742"/>
        <w:tab w:val="left" w:pos="4082"/>
        <w:tab w:val="left" w:pos="4422"/>
        <w:tab w:val="left" w:pos="4762"/>
        <w:tab w:val="left" w:pos="5102"/>
        <w:tab w:val="left" w:pos="5443"/>
      </w:tabs>
      <w:suppressAutoHyphens/>
      <w:spacing w:before="60" w:line="240" w:lineRule="atLeast"/>
      <w:ind w:left="340" w:hanging="340"/>
      <w:jc w:val="both"/>
    </w:pPr>
    <w:rPr>
      <w:rFonts w:ascii="Univers-PL" w:hAnsi="Univers-PL"/>
      <w:sz w:val="19"/>
      <w:lang w:eastAsia="ar-SA"/>
    </w:rPr>
  </w:style>
  <w:style w:type="paragraph" w:styleId="Spistreci3">
    <w:name w:val="toc 3"/>
    <w:basedOn w:val="Normalny"/>
    <w:next w:val="Normalny"/>
    <w:uiPriority w:val="99"/>
    <w:semiHidden/>
    <w:pPr>
      <w:spacing w:line="360" w:lineRule="auto"/>
      <w:jc w:val="right"/>
    </w:pPr>
    <w:rPr>
      <w:rFonts w:ascii="Arial" w:hAnsi="Arial" w:cs="Arial"/>
      <w:sz w:val="20"/>
      <w:szCs w:val="20"/>
    </w:rPr>
  </w:style>
  <w:style w:type="paragraph" w:customStyle="1" w:styleId="Tekstpodstawowywcity21">
    <w:name w:val="Tekst podstawowy wcięty 21"/>
    <w:basedOn w:val="Normalny"/>
    <w:pPr>
      <w:autoSpaceDE w:val="0"/>
      <w:spacing w:line="360" w:lineRule="auto"/>
      <w:ind w:firstLine="360"/>
      <w:jc w:val="both"/>
    </w:pPr>
    <w:rPr>
      <w:rFonts w:ascii="Univers-PL" w:hAnsi="Univers-PL"/>
    </w:rPr>
  </w:style>
  <w:style w:type="paragraph" w:customStyle="1" w:styleId="Tekstblokowy1">
    <w:name w:val="Tekst blokowy1"/>
    <w:basedOn w:val="Normalny"/>
    <w:pPr>
      <w:spacing w:line="360" w:lineRule="auto"/>
      <w:ind w:left="851" w:right="-567" w:hanging="851"/>
    </w:pPr>
    <w:rPr>
      <w:b/>
      <w:i/>
      <w:sz w:val="22"/>
      <w:szCs w:val="20"/>
    </w:rPr>
  </w:style>
  <w:style w:type="paragraph" w:styleId="NormalnyWeb">
    <w:name w:val="Normal (Web)"/>
    <w:basedOn w:val="Normalny"/>
    <w:uiPriority w:val="99"/>
    <w:pPr>
      <w:spacing w:before="100" w:after="100" w:line="360" w:lineRule="auto"/>
      <w:jc w:val="both"/>
    </w:pPr>
    <w:rPr>
      <w:rFonts w:ascii="Arial Unicode MS" w:eastAsia="Arial Unicode MS" w:hAnsi="Arial Unicode MS" w:cs="Arial Unicode MS"/>
      <w:sz w:val="20"/>
      <w:szCs w:val="20"/>
      <w:lang w:val="en-US"/>
    </w:rPr>
  </w:style>
  <w:style w:type="paragraph" w:customStyle="1" w:styleId="Tekstpodstawowy31">
    <w:name w:val="Tekst podstawowy 31"/>
    <w:basedOn w:val="Normalny"/>
    <w:pPr>
      <w:tabs>
        <w:tab w:val="left" w:pos="9923"/>
        <w:tab w:val="left" w:pos="10969"/>
      </w:tabs>
      <w:spacing w:line="360" w:lineRule="auto"/>
      <w:ind w:right="-622"/>
      <w:jc w:val="both"/>
    </w:pPr>
    <w:rPr>
      <w:sz w:val="22"/>
      <w:szCs w:val="20"/>
    </w:rPr>
  </w:style>
  <w:style w:type="paragraph" w:customStyle="1" w:styleId="Tekstpodstawowy310">
    <w:name w:val="Tekst podstawowy 31"/>
    <w:basedOn w:val="Normalny"/>
    <w:rsid w:val="00F775FA"/>
    <w:pPr>
      <w:spacing w:after="120"/>
    </w:pPr>
    <w:rPr>
      <w:sz w:val="16"/>
      <w:szCs w:val="16"/>
    </w:rPr>
  </w:style>
  <w:style w:type="paragraph" w:customStyle="1" w:styleId="ust">
    <w:name w:val="ust"/>
    <w:uiPriority w:val="99"/>
    <w:pPr>
      <w:suppressAutoHyphens/>
      <w:spacing w:before="60" w:after="60"/>
      <w:ind w:left="426" w:hanging="284"/>
      <w:jc w:val="both"/>
    </w:pPr>
    <w:rPr>
      <w:sz w:val="24"/>
      <w:szCs w:val="24"/>
      <w:lang w:eastAsia="ar-SA"/>
    </w:rPr>
  </w:style>
  <w:style w:type="paragraph" w:customStyle="1" w:styleId="Tekstpodstawowy21">
    <w:name w:val="Tekst podstawowy 21"/>
    <w:basedOn w:val="Normalny"/>
    <w:uiPriority w:val="99"/>
    <w:rPr>
      <w:rFonts w:ascii="Arial" w:hAnsi="Arial" w:cs="Arial"/>
      <w:sz w:val="22"/>
    </w:rPr>
  </w:style>
  <w:style w:type="paragraph" w:customStyle="1" w:styleId="Tekstkomentarza1">
    <w:name w:val="Tekst komentarza1"/>
    <w:basedOn w:val="Normalny"/>
    <w:rPr>
      <w:sz w:val="20"/>
      <w:szCs w:val="20"/>
    </w:rPr>
  </w:style>
  <w:style w:type="paragraph" w:styleId="Tematkomentarza">
    <w:name w:val="annotation subject"/>
    <w:basedOn w:val="Tekstkomentarza1"/>
    <w:next w:val="Tekstkomentarza1"/>
    <w:link w:val="TematkomentarzaZnak"/>
    <w:uiPriority w:val="99"/>
    <w:rPr>
      <w:b/>
      <w:bCs/>
      <w:lang w:val="x-none"/>
    </w:rPr>
  </w:style>
  <w:style w:type="paragraph" w:styleId="Tekstdymka">
    <w:name w:val="Balloon Text"/>
    <w:basedOn w:val="Normalny"/>
    <w:link w:val="TekstdymkaZnak"/>
    <w:uiPriority w:val="99"/>
    <w:rPr>
      <w:rFonts w:ascii="Tahoma" w:hAnsi="Tahoma"/>
      <w:sz w:val="16"/>
      <w:szCs w:val="16"/>
      <w:lang w:val="x-none"/>
    </w:rPr>
  </w:style>
  <w:style w:type="paragraph" w:styleId="Stopka">
    <w:name w:val="footer"/>
    <w:basedOn w:val="Normalny"/>
    <w:link w:val="StopkaZnak"/>
    <w:uiPriority w:val="99"/>
    <w:pPr>
      <w:tabs>
        <w:tab w:val="center" w:pos="4536"/>
        <w:tab w:val="right" w:pos="9072"/>
      </w:tabs>
    </w:pPr>
    <w:rPr>
      <w:lang w:val="x-none"/>
    </w:rPr>
  </w:style>
  <w:style w:type="paragraph" w:customStyle="1" w:styleId="Paragraf">
    <w:name w:val="Paragraf"/>
    <w:basedOn w:val="Normalny"/>
    <w:pPr>
      <w:spacing w:before="480" w:after="240"/>
      <w:jc w:val="both"/>
    </w:pPr>
    <w:rPr>
      <w:b/>
      <w:spacing w:val="30"/>
      <w:sz w:val="28"/>
      <w:szCs w:val="20"/>
      <w:u w:val="single"/>
    </w:rPr>
  </w:style>
  <w:style w:type="paragraph" w:styleId="Spistreci1">
    <w:name w:val="toc 1"/>
    <w:basedOn w:val="Normalny"/>
    <w:next w:val="Normalny"/>
    <w:uiPriority w:val="99"/>
    <w:semiHidden/>
  </w:style>
  <w:style w:type="paragraph" w:customStyle="1" w:styleId="Tekstpodstawowywcity31">
    <w:name w:val="Tekst podstawowy wcięty 31"/>
    <w:basedOn w:val="Normalny"/>
    <w:pPr>
      <w:spacing w:after="120"/>
      <w:ind w:left="283"/>
    </w:pPr>
    <w:rPr>
      <w:sz w:val="16"/>
      <w:szCs w:val="16"/>
    </w:rPr>
  </w:style>
  <w:style w:type="paragraph" w:styleId="Tekstpodstawowywcity">
    <w:name w:val="Body Text Indent"/>
    <w:basedOn w:val="Normalny"/>
    <w:link w:val="TekstpodstawowywcityZnak"/>
    <w:uiPriority w:val="99"/>
    <w:pPr>
      <w:spacing w:after="120"/>
      <w:ind w:left="283"/>
    </w:pPr>
    <w:rPr>
      <w:lang w:val="x-none"/>
    </w:rPr>
  </w:style>
  <w:style w:type="paragraph" w:customStyle="1" w:styleId="ZnakZnak">
    <w:name w:val="Znak Znak"/>
    <w:basedOn w:val="Normalny"/>
  </w:style>
  <w:style w:type="paragraph" w:customStyle="1" w:styleId="Nagwek2TopicHeadingshSectionheadingsh2sh3sh4sh5sh6sh7sh1sh8sh9sh10sh11sh12sh13sh14sh15sh16sh17sh18sh19Sectionheading1sh21sh31sh41Sectionheading2sh22sh32sh42Sectionheading3sh23sh33sh43sh51Sectionheading4sh24">
    <w:name w:val="Nag³ówek 2.Topic Heading.sh.Section heading.sh2.sh3.sh4.sh5.sh6.sh7.sh1.sh8.sh9.sh10.sh11.sh12.sh13.sh14.sh15.sh16.sh17.sh18.sh19.Section heading1.sh21.sh31.sh41.Section heading2.sh22.sh32.sh42.Section heading3.sh23.sh33.sh43.sh51.Section heading4.sh24"/>
    <w:basedOn w:val="Normalny"/>
    <w:next w:val="Normalny"/>
    <w:pPr>
      <w:tabs>
        <w:tab w:val="left" w:pos="7371"/>
        <w:tab w:val="left" w:pos="8505"/>
        <w:tab w:val="left" w:pos="13608"/>
      </w:tabs>
      <w:spacing w:before="60" w:line="360" w:lineRule="auto"/>
      <w:ind w:left="283" w:hanging="141"/>
      <w:jc w:val="both"/>
    </w:pPr>
    <w:rPr>
      <w:kern w:val="1"/>
    </w:rPr>
  </w:style>
  <w:style w:type="paragraph" w:styleId="Tytu">
    <w:name w:val="Title"/>
    <w:basedOn w:val="Normalny"/>
    <w:next w:val="Podtytu"/>
    <w:link w:val="TytuZnak"/>
    <w:qFormat/>
    <w:pPr>
      <w:tabs>
        <w:tab w:val="left" w:pos="8505"/>
        <w:tab w:val="left" w:pos="13608"/>
      </w:tabs>
      <w:spacing w:before="240" w:after="60" w:line="360" w:lineRule="auto"/>
      <w:ind w:firstLine="425"/>
      <w:jc w:val="center"/>
    </w:pPr>
    <w:rPr>
      <w:b/>
      <w:bCs/>
      <w:kern w:val="1"/>
      <w:sz w:val="36"/>
      <w:szCs w:val="36"/>
      <w:lang w:val="x-none"/>
    </w:rPr>
  </w:style>
  <w:style w:type="paragraph" w:styleId="Podtytu">
    <w:name w:val="Subtitle"/>
    <w:basedOn w:val="Nagwek10"/>
    <w:next w:val="Tekstpodstawowy"/>
    <w:link w:val="PodtytuZnak"/>
    <w:qFormat/>
    <w:pPr>
      <w:jc w:val="center"/>
    </w:pPr>
    <w:rPr>
      <w:rFonts w:cs="Times New Roman"/>
      <w:i/>
      <w:iCs/>
      <w:lang w:val="x-none"/>
    </w:rPr>
  </w:style>
  <w:style w:type="paragraph" w:customStyle="1" w:styleId="TekstpodstawowyTekstwcity2st">
    <w:name w:val="Tekst podstawowy.Tekst wciêty 2 st"/>
    <w:basedOn w:val="Normalny"/>
    <w:pPr>
      <w:tabs>
        <w:tab w:val="left" w:pos="8505"/>
        <w:tab w:val="left" w:pos="13608"/>
      </w:tabs>
      <w:spacing w:before="60" w:line="360" w:lineRule="auto"/>
      <w:jc w:val="both"/>
    </w:pPr>
    <w:rPr>
      <w:kern w:val="1"/>
    </w:rPr>
  </w:style>
  <w:style w:type="paragraph" w:customStyle="1" w:styleId="Tekstpodstawowywcity1">
    <w:name w:val="Tekst podstawowy wcięty1"/>
    <w:basedOn w:val="Normalny"/>
    <w:pPr>
      <w:spacing w:before="120" w:after="120"/>
      <w:ind w:left="284" w:hanging="284"/>
      <w:jc w:val="both"/>
    </w:pPr>
  </w:style>
  <w:style w:type="paragraph" w:customStyle="1" w:styleId="Listanumerowana1">
    <w:name w:val="Lista numerowana1"/>
    <w:basedOn w:val="Normalny"/>
  </w:style>
  <w:style w:type="paragraph" w:customStyle="1" w:styleId="Spider-2">
    <w:name w:val="Spider-2"/>
    <w:basedOn w:val="Listanumerowana1"/>
    <w:pPr>
      <w:autoSpaceDE w:val="0"/>
      <w:snapToGrid w:val="0"/>
      <w:jc w:val="both"/>
    </w:pPr>
    <w:rPr>
      <w:rFonts w:ascii="Arial" w:hAnsi="Arial" w:cs="Arial"/>
      <w:sz w:val="20"/>
      <w:szCs w:val="20"/>
    </w:rPr>
  </w:style>
  <w:style w:type="paragraph" w:customStyle="1" w:styleId="pkt1">
    <w:name w:val="pkt1"/>
    <w:basedOn w:val="pkt"/>
    <w:uiPriority w:val="99"/>
    <w:pPr>
      <w:ind w:left="850" w:hanging="425"/>
    </w:pPr>
  </w:style>
  <w:style w:type="paragraph" w:customStyle="1" w:styleId="tyt">
    <w:name w:val="tyt"/>
    <w:basedOn w:val="Normalny"/>
    <w:uiPriority w:val="99"/>
    <w:pPr>
      <w:keepNext/>
      <w:spacing w:before="60" w:after="60"/>
      <w:jc w:val="center"/>
    </w:pPr>
    <w:rPr>
      <w:b/>
      <w:szCs w:val="20"/>
    </w:rPr>
  </w:style>
  <w:style w:type="paragraph" w:customStyle="1" w:styleId="ust1art">
    <w:name w:val="ust1art"/>
    <w:basedOn w:val="Normalny"/>
    <w:uiPriority w:val="99"/>
    <w:pPr>
      <w:overflowPunct w:val="0"/>
      <w:autoSpaceDE w:val="0"/>
      <w:spacing w:before="60" w:after="60"/>
      <w:ind w:left="1843" w:hanging="255"/>
      <w:jc w:val="both"/>
    </w:pPr>
  </w:style>
  <w:style w:type="paragraph" w:customStyle="1" w:styleId="ust2art">
    <w:name w:val="ust2art"/>
    <w:basedOn w:val="Normalny"/>
    <w:uiPriority w:val="99"/>
    <w:pPr>
      <w:overflowPunct w:val="0"/>
      <w:autoSpaceDE w:val="0"/>
      <w:spacing w:before="60" w:after="60"/>
      <w:ind w:left="1860" w:hanging="386"/>
      <w:jc w:val="both"/>
    </w:pPr>
  </w:style>
  <w:style w:type="paragraph" w:customStyle="1" w:styleId="Punkt1">
    <w:name w:val="Punkt1"/>
    <w:basedOn w:val="Normalny"/>
    <w:pPr>
      <w:spacing w:before="60"/>
      <w:ind w:left="284" w:hanging="284"/>
      <w:jc w:val="both"/>
    </w:pPr>
    <w:rPr>
      <w:szCs w:val="20"/>
    </w:rPr>
  </w:style>
  <w:style w:type="paragraph" w:styleId="HTML-wstpniesformatowany">
    <w:name w:val="HTML Preformatted"/>
    <w:basedOn w:val="Normalny"/>
    <w:link w:val="HTML-wstpniesformatowanyZnak"/>
    <w:uiPriority w:val="9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Arial Unicode MS" w:eastAsia="Arial Unicode MS" w:hAnsi="Arial Unicode MS"/>
      <w:sz w:val="20"/>
      <w:szCs w:val="20"/>
      <w:lang w:val="x-none"/>
    </w:rPr>
  </w:style>
  <w:style w:type="paragraph" w:styleId="Tekstprzypisudolnego">
    <w:name w:val="footnote text"/>
    <w:basedOn w:val="Normalny"/>
    <w:link w:val="TekstprzypisudolnegoZnak"/>
    <w:uiPriority w:val="99"/>
    <w:semiHidden/>
    <w:rPr>
      <w:sz w:val="20"/>
      <w:szCs w:val="20"/>
      <w:lang w:val="x-none"/>
    </w:rPr>
  </w:style>
  <w:style w:type="paragraph" w:customStyle="1" w:styleId="Tabela">
    <w:name w:val="Tabela"/>
    <w:basedOn w:val="Normalny"/>
    <w:pPr>
      <w:spacing w:before="60" w:after="60"/>
    </w:pPr>
    <w:rPr>
      <w:rFonts w:ascii="Arial" w:hAnsi="Arial"/>
      <w:sz w:val="20"/>
      <w:szCs w:val="20"/>
    </w:rPr>
  </w:style>
  <w:style w:type="paragraph" w:customStyle="1" w:styleId="Zawartotabeli">
    <w:name w:val="Zawartość tabeli"/>
    <w:basedOn w:val="Normalny"/>
    <w:pPr>
      <w:suppressLineNumbers/>
    </w:pPr>
  </w:style>
  <w:style w:type="paragraph" w:customStyle="1" w:styleId="Nagwektabeli">
    <w:name w:val="Nagłówek tabeli"/>
    <w:basedOn w:val="Zawartotabeli"/>
    <w:pPr>
      <w:jc w:val="center"/>
    </w:pPr>
    <w:rPr>
      <w:b/>
      <w:bCs/>
      <w:i/>
      <w:iCs/>
    </w:rPr>
  </w:style>
  <w:style w:type="paragraph" w:customStyle="1" w:styleId="Zawartoramki">
    <w:name w:val="Zawartość ramki"/>
    <w:basedOn w:val="Tekstpodstawowy"/>
  </w:style>
  <w:style w:type="character" w:styleId="Odwoaniedokomentarza">
    <w:name w:val="annotation reference"/>
    <w:uiPriority w:val="99"/>
    <w:semiHidden/>
    <w:rsid w:val="00893CD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rsid w:val="00893CD3"/>
    <w:rPr>
      <w:sz w:val="20"/>
      <w:szCs w:val="20"/>
      <w:lang w:val="x-none"/>
    </w:rPr>
  </w:style>
  <w:style w:type="character" w:customStyle="1" w:styleId="deltaviewinsertion">
    <w:name w:val="deltaviewinsertion"/>
    <w:basedOn w:val="Domylnaczcionkaakapitu1"/>
    <w:rsid w:val="007853B6"/>
  </w:style>
  <w:style w:type="paragraph" w:styleId="Tekstpodstawowy2">
    <w:name w:val="Body Text 2"/>
    <w:basedOn w:val="Normalny"/>
    <w:link w:val="Tekstpodstawowy2Znak"/>
    <w:uiPriority w:val="99"/>
    <w:rsid w:val="005F5ED7"/>
    <w:pPr>
      <w:spacing w:after="120" w:line="480" w:lineRule="auto"/>
    </w:pPr>
    <w:rPr>
      <w:lang w:val="x-none"/>
    </w:rPr>
  </w:style>
  <w:style w:type="paragraph" w:styleId="Tekstpodstawowy3">
    <w:name w:val="Body Text 3"/>
    <w:basedOn w:val="Normalny"/>
    <w:link w:val="Tekstpodstawowy3Znak"/>
    <w:uiPriority w:val="99"/>
    <w:rsid w:val="005F5ED7"/>
    <w:pPr>
      <w:suppressAutoHyphens w:val="0"/>
      <w:spacing w:after="120"/>
    </w:pPr>
    <w:rPr>
      <w:sz w:val="16"/>
      <w:szCs w:val="16"/>
      <w:lang w:val="x-none" w:eastAsia="x-none"/>
    </w:rPr>
  </w:style>
  <w:style w:type="paragraph" w:styleId="Tekstpodstawowywcity3">
    <w:name w:val="Body Text Indent 3"/>
    <w:basedOn w:val="Normalny"/>
    <w:link w:val="Tekstpodstawowywcity3Znak"/>
    <w:rsid w:val="005F5ED7"/>
    <w:pPr>
      <w:suppressAutoHyphens w:val="0"/>
      <w:spacing w:after="120"/>
      <w:ind w:left="283"/>
    </w:pPr>
    <w:rPr>
      <w:sz w:val="16"/>
      <w:szCs w:val="16"/>
      <w:lang w:val="x-none" w:eastAsia="x-none"/>
    </w:rPr>
  </w:style>
  <w:style w:type="paragraph" w:styleId="Listanumerowana">
    <w:name w:val="List Number"/>
    <w:basedOn w:val="Normalny"/>
    <w:rsid w:val="005F5ED7"/>
    <w:pPr>
      <w:numPr>
        <w:numId w:val="2"/>
      </w:numPr>
      <w:suppressAutoHyphens w:val="0"/>
    </w:pPr>
    <w:rPr>
      <w:lang w:eastAsia="en-US"/>
    </w:rPr>
  </w:style>
  <w:style w:type="table" w:styleId="Tabela-Siatka">
    <w:name w:val="Table Grid"/>
    <w:basedOn w:val="Standardowy"/>
    <w:uiPriority w:val="99"/>
    <w:rsid w:val="005F5ED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wcity2">
    <w:name w:val="Body Text Indent 2"/>
    <w:basedOn w:val="Normalny"/>
    <w:link w:val="Tekstpodstawowywcity2Znak"/>
    <w:uiPriority w:val="99"/>
    <w:rsid w:val="0044208B"/>
    <w:pPr>
      <w:spacing w:after="120" w:line="480" w:lineRule="auto"/>
      <w:ind w:left="283"/>
    </w:pPr>
    <w:rPr>
      <w:lang w:val="x-none"/>
    </w:rPr>
  </w:style>
  <w:style w:type="paragraph" w:styleId="Tekstblokowy">
    <w:name w:val="Block Text"/>
    <w:basedOn w:val="Normalny"/>
    <w:rsid w:val="00995E2B"/>
    <w:pPr>
      <w:suppressAutoHyphens w:val="0"/>
      <w:spacing w:line="360" w:lineRule="auto"/>
      <w:ind w:left="851" w:right="-567" w:hanging="851"/>
    </w:pPr>
    <w:rPr>
      <w:b/>
      <w:i/>
      <w:sz w:val="22"/>
      <w:szCs w:val="20"/>
      <w:lang w:eastAsia="pl-PL"/>
    </w:rPr>
  </w:style>
  <w:style w:type="paragraph" w:styleId="Listapunktowana">
    <w:name w:val="List Bullet"/>
    <w:basedOn w:val="Normalny"/>
    <w:autoRedefine/>
    <w:uiPriority w:val="99"/>
    <w:rsid w:val="005C7C67"/>
    <w:pPr>
      <w:numPr>
        <w:numId w:val="8"/>
      </w:numPr>
      <w:suppressAutoHyphens w:val="0"/>
      <w:spacing w:line="360" w:lineRule="auto"/>
      <w:ind w:right="23"/>
    </w:pPr>
    <w:rPr>
      <w:rFonts w:ascii="Arial" w:hAnsi="Arial" w:cs="Arial"/>
      <w:b/>
      <w:i/>
      <w:caps/>
      <w:u w:val="single"/>
      <w:lang w:eastAsia="pl-PL"/>
    </w:rPr>
  </w:style>
  <w:style w:type="paragraph" w:customStyle="1" w:styleId="Plandokumentu">
    <w:name w:val="Plan dokumentu"/>
    <w:basedOn w:val="Normalny"/>
    <w:semiHidden/>
    <w:rsid w:val="004C79AB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WW8Num120z1">
    <w:name w:val="WW8Num120z1"/>
    <w:rsid w:val="006662C5"/>
    <w:rPr>
      <w:rFonts w:ascii="Courier New" w:hAnsi="Courier New" w:cs="Courier New"/>
    </w:rPr>
  </w:style>
  <w:style w:type="character" w:customStyle="1" w:styleId="WW8Num104z0">
    <w:name w:val="WW8Num104z0"/>
    <w:rsid w:val="003402FA"/>
    <w:rPr>
      <w:sz w:val="20"/>
    </w:rPr>
  </w:style>
  <w:style w:type="character" w:customStyle="1" w:styleId="WW8Num88z3">
    <w:name w:val="WW8Num88z3"/>
    <w:rsid w:val="00313F61"/>
    <w:rPr>
      <w:rFonts w:ascii="Symbol" w:hAnsi="Symbol"/>
    </w:rPr>
  </w:style>
  <w:style w:type="character" w:customStyle="1" w:styleId="WW8Num124z0">
    <w:name w:val="WW8Num124z0"/>
    <w:rsid w:val="002C4421"/>
    <w:rPr>
      <w:rFonts w:ascii="Wingdings" w:hAnsi="Wingdings"/>
      <w:b/>
    </w:rPr>
  </w:style>
  <w:style w:type="character" w:customStyle="1" w:styleId="WW8Num78z0">
    <w:name w:val="WW8Num78z0"/>
    <w:rsid w:val="00D02402"/>
    <w:rPr>
      <w:rFonts w:ascii="Arial" w:hAnsi="Arial" w:cs="Arial"/>
      <w:b w:val="0"/>
      <w:bCs w:val="0"/>
      <w:i w:val="0"/>
      <w:iCs w:val="0"/>
      <w:sz w:val="22"/>
      <w:szCs w:val="22"/>
    </w:rPr>
  </w:style>
  <w:style w:type="paragraph" w:styleId="Akapitzlist">
    <w:name w:val="List Paragraph"/>
    <w:basedOn w:val="Normalny"/>
    <w:uiPriority w:val="34"/>
    <w:qFormat/>
    <w:rsid w:val="009546C2"/>
    <w:pPr>
      <w:suppressAutoHyphens w:val="0"/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StopkaZnak">
    <w:name w:val="Stopka Znak"/>
    <w:link w:val="Stopka"/>
    <w:uiPriority w:val="99"/>
    <w:locked/>
    <w:rsid w:val="00DE2548"/>
    <w:rPr>
      <w:sz w:val="24"/>
      <w:szCs w:val="24"/>
      <w:lang w:eastAsia="ar-SA"/>
    </w:rPr>
  </w:style>
  <w:style w:type="character" w:customStyle="1" w:styleId="postbody1">
    <w:name w:val="postbody1"/>
    <w:uiPriority w:val="99"/>
    <w:rsid w:val="00F81F8C"/>
    <w:rPr>
      <w:rFonts w:cs="Times New Roman"/>
      <w:sz w:val="17"/>
      <w:szCs w:val="17"/>
    </w:rPr>
  </w:style>
  <w:style w:type="character" w:customStyle="1" w:styleId="FontStyle14">
    <w:name w:val="Font Style14"/>
    <w:uiPriority w:val="99"/>
    <w:rsid w:val="00F81F8C"/>
    <w:rPr>
      <w:rFonts w:ascii="Times New Roman" w:hAnsi="Times New Roman" w:cs="Times New Roman"/>
      <w:sz w:val="22"/>
      <w:szCs w:val="22"/>
    </w:rPr>
  </w:style>
  <w:style w:type="character" w:customStyle="1" w:styleId="FontStyle13">
    <w:name w:val="Font Style13"/>
    <w:uiPriority w:val="99"/>
    <w:rsid w:val="00F81F8C"/>
    <w:rPr>
      <w:rFonts w:ascii="Times New Roman" w:hAnsi="Times New Roman" w:cs="Times New Roman"/>
      <w:b/>
      <w:bCs/>
      <w:smallCaps/>
      <w:sz w:val="20"/>
      <w:szCs w:val="20"/>
    </w:rPr>
  </w:style>
  <w:style w:type="paragraph" w:customStyle="1" w:styleId="ListaDW">
    <w:name w:val="Lista DW"/>
    <w:basedOn w:val="Normalny"/>
    <w:rsid w:val="00231FF6"/>
    <w:pPr>
      <w:keepLines/>
      <w:suppressAutoHyphens w:val="0"/>
      <w:spacing w:line="240" w:lineRule="atLeast"/>
      <w:ind w:left="360" w:hanging="360"/>
      <w:jc w:val="both"/>
    </w:pPr>
    <w:rPr>
      <w:rFonts w:ascii="Garamond" w:hAnsi="Garamond"/>
      <w:kern w:val="18"/>
      <w:sz w:val="20"/>
      <w:szCs w:val="20"/>
      <w:lang w:eastAsia="pl-PL"/>
    </w:rPr>
  </w:style>
  <w:style w:type="character" w:customStyle="1" w:styleId="Tekstpodstawowy3Znak">
    <w:name w:val="Tekst podstawowy 3 Znak"/>
    <w:link w:val="Tekstpodstawowy3"/>
    <w:uiPriority w:val="99"/>
    <w:locked/>
    <w:rsid w:val="00840625"/>
    <w:rPr>
      <w:sz w:val="16"/>
      <w:szCs w:val="16"/>
    </w:rPr>
  </w:style>
  <w:style w:type="paragraph" w:customStyle="1" w:styleId="Tekstpodstawowy311">
    <w:name w:val="Tekst podstawowy 311"/>
    <w:basedOn w:val="Normalny"/>
    <w:uiPriority w:val="99"/>
    <w:rsid w:val="00840625"/>
    <w:pPr>
      <w:spacing w:after="120"/>
    </w:pPr>
    <w:rPr>
      <w:sz w:val="16"/>
      <w:szCs w:val="16"/>
    </w:rPr>
  </w:style>
  <w:style w:type="character" w:customStyle="1" w:styleId="TytuZnak">
    <w:name w:val="Tytuł Znak"/>
    <w:link w:val="Tytu"/>
    <w:locked/>
    <w:rsid w:val="003633BF"/>
    <w:rPr>
      <w:b/>
      <w:bCs/>
      <w:kern w:val="1"/>
      <w:sz w:val="36"/>
      <w:szCs w:val="36"/>
      <w:lang w:eastAsia="ar-SA"/>
    </w:rPr>
  </w:style>
  <w:style w:type="character" w:customStyle="1" w:styleId="Nagwek1Znak">
    <w:name w:val="Nagłówek 1 Znak"/>
    <w:link w:val="Nagwek1"/>
    <w:uiPriority w:val="99"/>
    <w:locked/>
    <w:rsid w:val="003633BF"/>
    <w:rPr>
      <w:rFonts w:ascii="Arial" w:hAnsi="Arial" w:cs="Arial"/>
      <w:b/>
      <w:bCs/>
      <w:kern w:val="1"/>
      <w:sz w:val="32"/>
      <w:szCs w:val="32"/>
      <w:lang w:eastAsia="ar-SA"/>
    </w:rPr>
  </w:style>
  <w:style w:type="character" w:customStyle="1" w:styleId="Nagwek2Znak">
    <w:name w:val="Nagłówek 2 Znak"/>
    <w:link w:val="Nagwek2"/>
    <w:uiPriority w:val="99"/>
    <w:locked/>
    <w:rsid w:val="003633BF"/>
    <w:rPr>
      <w:rFonts w:ascii="Arial" w:hAnsi="Arial" w:cs="Arial"/>
      <w:b/>
      <w:bCs/>
      <w:i/>
      <w:iCs/>
      <w:sz w:val="28"/>
      <w:szCs w:val="28"/>
      <w:lang w:eastAsia="ar-SA"/>
    </w:rPr>
  </w:style>
  <w:style w:type="character" w:customStyle="1" w:styleId="Nagwek3Znak">
    <w:name w:val="Nagłówek 3 Znak"/>
    <w:link w:val="Nagwek3"/>
    <w:uiPriority w:val="99"/>
    <w:locked/>
    <w:rsid w:val="003633BF"/>
    <w:rPr>
      <w:rFonts w:ascii="Arial" w:hAnsi="Arial" w:cs="Arial"/>
      <w:b/>
      <w:bCs/>
      <w:sz w:val="26"/>
      <w:szCs w:val="26"/>
      <w:lang w:eastAsia="ar-SA"/>
    </w:rPr>
  </w:style>
  <w:style w:type="character" w:customStyle="1" w:styleId="Nagwek4Znak">
    <w:name w:val="Nagłówek 4 Znak"/>
    <w:link w:val="Nagwek4"/>
    <w:uiPriority w:val="99"/>
    <w:locked/>
    <w:rsid w:val="003633BF"/>
    <w:rPr>
      <w:b/>
      <w:bCs/>
      <w:sz w:val="28"/>
      <w:szCs w:val="28"/>
      <w:lang w:eastAsia="ar-SA"/>
    </w:rPr>
  </w:style>
  <w:style w:type="character" w:customStyle="1" w:styleId="Nagwek5Znak">
    <w:name w:val="Nagłówek 5 Znak"/>
    <w:link w:val="Nagwek5"/>
    <w:uiPriority w:val="99"/>
    <w:locked/>
    <w:rsid w:val="003633BF"/>
    <w:rPr>
      <w:b/>
      <w:bCs/>
      <w:i/>
      <w:iCs/>
      <w:sz w:val="26"/>
      <w:szCs w:val="26"/>
      <w:lang w:eastAsia="ar-SA"/>
    </w:rPr>
  </w:style>
  <w:style w:type="character" w:customStyle="1" w:styleId="Nagwek6Znak">
    <w:name w:val="Nagłówek 6 Znak"/>
    <w:link w:val="Nagwek6"/>
    <w:uiPriority w:val="99"/>
    <w:locked/>
    <w:rsid w:val="003633BF"/>
    <w:rPr>
      <w:b/>
      <w:sz w:val="28"/>
      <w:szCs w:val="24"/>
    </w:rPr>
  </w:style>
  <w:style w:type="character" w:customStyle="1" w:styleId="Nagwek7Znak">
    <w:name w:val="Nagłówek 7 Znak"/>
    <w:link w:val="Nagwek7"/>
    <w:uiPriority w:val="99"/>
    <w:locked/>
    <w:rsid w:val="003633BF"/>
    <w:rPr>
      <w:sz w:val="24"/>
      <w:szCs w:val="24"/>
      <w:lang w:eastAsia="ar-SA"/>
    </w:rPr>
  </w:style>
  <w:style w:type="character" w:customStyle="1" w:styleId="Nagwek8Znak">
    <w:name w:val="Nagłówek 8 Znak"/>
    <w:link w:val="Nagwek8"/>
    <w:uiPriority w:val="99"/>
    <w:locked/>
    <w:rsid w:val="003633BF"/>
    <w:rPr>
      <w:i/>
      <w:iCs/>
      <w:sz w:val="24"/>
      <w:szCs w:val="24"/>
      <w:lang w:eastAsia="ar-SA"/>
    </w:rPr>
  </w:style>
  <w:style w:type="character" w:customStyle="1" w:styleId="Tekstpodstawowywcity2Znak">
    <w:name w:val="Tekst podstawowy wcięty 2 Znak"/>
    <w:link w:val="Tekstpodstawowywcity2"/>
    <w:uiPriority w:val="99"/>
    <w:locked/>
    <w:rsid w:val="003633BF"/>
    <w:rPr>
      <w:sz w:val="24"/>
      <w:szCs w:val="24"/>
      <w:lang w:eastAsia="ar-SA"/>
    </w:rPr>
  </w:style>
  <w:style w:type="character" w:customStyle="1" w:styleId="TekstpodstawowyZnak">
    <w:name w:val="Tekst podstawowy Znak"/>
    <w:link w:val="Tekstpodstawowy"/>
    <w:uiPriority w:val="99"/>
    <w:locked/>
    <w:rsid w:val="003633BF"/>
    <w:rPr>
      <w:sz w:val="24"/>
      <w:lang w:eastAsia="ar-SA"/>
    </w:rPr>
  </w:style>
  <w:style w:type="paragraph" w:customStyle="1" w:styleId="Standard">
    <w:name w:val="Standard"/>
    <w:uiPriority w:val="99"/>
    <w:rsid w:val="003633BF"/>
    <w:pPr>
      <w:widowControl w:val="0"/>
    </w:pPr>
    <w:rPr>
      <w:sz w:val="24"/>
    </w:rPr>
  </w:style>
  <w:style w:type="character" w:customStyle="1" w:styleId="TekstpodstawowywcityZnak">
    <w:name w:val="Tekst podstawowy wcięty Znak"/>
    <w:link w:val="Tekstpodstawowywcity"/>
    <w:uiPriority w:val="99"/>
    <w:locked/>
    <w:rsid w:val="003633BF"/>
    <w:rPr>
      <w:sz w:val="24"/>
      <w:szCs w:val="24"/>
      <w:lang w:eastAsia="ar-SA"/>
    </w:rPr>
  </w:style>
  <w:style w:type="paragraph" w:customStyle="1" w:styleId="11">
    <w:name w:val="11)"/>
    <w:basedOn w:val="Normalny"/>
    <w:uiPriority w:val="99"/>
    <w:rsid w:val="003633BF"/>
    <w:pPr>
      <w:tabs>
        <w:tab w:val="left" w:pos="624"/>
      </w:tabs>
      <w:suppressAutoHyphens w:val="0"/>
      <w:spacing w:line="258" w:lineRule="atLeast"/>
      <w:ind w:left="624" w:hanging="312"/>
      <w:jc w:val="both"/>
    </w:pPr>
    <w:rPr>
      <w:rFonts w:ascii="FrankfurtGothic" w:hAnsi="FrankfurtGothic"/>
      <w:color w:val="000000"/>
      <w:sz w:val="17"/>
      <w:szCs w:val="20"/>
      <w:lang w:eastAsia="pl-PL"/>
    </w:rPr>
  </w:style>
  <w:style w:type="character" w:customStyle="1" w:styleId="dokumenttytul1">
    <w:name w:val="dokumenttytul1"/>
    <w:uiPriority w:val="99"/>
    <w:rsid w:val="003633BF"/>
    <w:rPr>
      <w:rFonts w:cs="Times New Roman"/>
      <w:b/>
      <w:bCs/>
      <w:color w:val="000000"/>
      <w:u w:val="none"/>
      <w:effect w:val="none"/>
    </w:rPr>
  </w:style>
  <w:style w:type="character" w:customStyle="1" w:styleId="NagwekZnak">
    <w:name w:val="Nagłówek Znak"/>
    <w:link w:val="Nagwek"/>
    <w:uiPriority w:val="99"/>
    <w:locked/>
    <w:rsid w:val="003633BF"/>
    <w:rPr>
      <w:sz w:val="24"/>
      <w:szCs w:val="24"/>
      <w:lang w:eastAsia="ar-SA"/>
    </w:rPr>
  </w:style>
  <w:style w:type="character" w:styleId="UyteHipercze">
    <w:name w:val="FollowedHyperlink"/>
    <w:uiPriority w:val="99"/>
    <w:rsid w:val="003633BF"/>
    <w:rPr>
      <w:rFonts w:cs="Times New Roman"/>
      <w:color w:val="800080"/>
      <w:u w:val="single"/>
    </w:rPr>
  </w:style>
  <w:style w:type="character" w:customStyle="1" w:styleId="Tekstpodstawowy2Znak">
    <w:name w:val="Tekst podstawowy 2 Znak"/>
    <w:link w:val="Tekstpodstawowy2"/>
    <w:uiPriority w:val="99"/>
    <w:locked/>
    <w:rsid w:val="003633BF"/>
    <w:rPr>
      <w:sz w:val="24"/>
      <w:szCs w:val="24"/>
      <w:lang w:eastAsia="ar-SA"/>
    </w:rPr>
  </w:style>
  <w:style w:type="character" w:customStyle="1" w:styleId="TekstdymkaZnak">
    <w:name w:val="Tekst dymka Znak"/>
    <w:link w:val="Tekstdymka"/>
    <w:uiPriority w:val="99"/>
    <w:locked/>
    <w:rsid w:val="003633BF"/>
    <w:rPr>
      <w:rFonts w:ascii="Tahoma" w:hAnsi="Tahoma" w:cs="Tahoma"/>
      <w:sz w:val="16"/>
      <w:szCs w:val="16"/>
      <w:lang w:eastAsia="ar-SA"/>
    </w:rPr>
  </w:style>
  <w:style w:type="paragraph" w:customStyle="1" w:styleId="A11i">
    <w:name w:val="A11i"/>
    <w:basedOn w:val="Normalny"/>
    <w:uiPriority w:val="99"/>
    <w:rsid w:val="003633BF"/>
    <w:pPr>
      <w:suppressAutoHyphens w:val="0"/>
      <w:ind w:left="709"/>
      <w:jc w:val="both"/>
    </w:pPr>
    <w:rPr>
      <w:rFonts w:ascii="Arial" w:hAnsi="Arial"/>
      <w:i/>
      <w:sz w:val="22"/>
      <w:szCs w:val="20"/>
      <w:lang w:eastAsia="pl-PL"/>
    </w:rPr>
  </w:style>
  <w:style w:type="character" w:customStyle="1" w:styleId="TekstprzypisudolnegoZnak">
    <w:name w:val="Tekst przypisu dolnego Znak"/>
    <w:link w:val="Tekstprzypisudolnego"/>
    <w:uiPriority w:val="99"/>
    <w:semiHidden/>
    <w:locked/>
    <w:rsid w:val="003633BF"/>
    <w:rPr>
      <w:lang w:eastAsia="ar-SA"/>
    </w:rPr>
  </w:style>
  <w:style w:type="character" w:styleId="Odwoanieprzypisudolnego">
    <w:name w:val="footnote reference"/>
    <w:uiPriority w:val="99"/>
    <w:rsid w:val="003633BF"/>
    <w:rPr>
      <w:rFonts w:cs="Times New Roman"/>
      <w:vertAlign w:val="superscript"/>
    </w:rPr>
  </w:style>
  <w:style w:type="character" w:customStyle="1" w:styleId="TekstkomentarzaZnak">
    <w:name w:val="Tekst komentarza Znak"/>
    <w:link w:val="Tekstkomentarza"/>
    <w:uiPriority w:val="99"/>
    <w:semiHidden/>
    <w:locked/>
    <w:rsid w:val="003633BF"/>
    <w:rPr>
      <w:lang w:eastAsia="ar-SA"/>
    </w:rPr>
  </w:style>
  <w:style w:type="character" w:customStyle="1" w:styleId="TematkomentarzaZnak">
    <w:name w:val="Temat komentarza Znak"/>
    <w:link w:val="Tematkomentarza"/>
    <w:uiPriority w:val="99"/>
    <w:locked/>
    <w:rsid w:val="003633BF"/>
    <w:rPr>
      <w:b/>
      <w:bCs/>
      <w:lang w:eastAsia="ar-SA"/>
    </w:rPr>
  </w:style>
  <w:style w:type="character" w:customStyle="1" w:styleId="Tekstpodstawowywcity3Znak">
    <w:name w:val="Tekst podstawowy wcięty 3 Znak"/>
    <w:link w:val="Tekstpodstawowywcity3"/>
    <w:locked/>
    <w:rsid w:val="003633BF"/>
    <w:rPr>
      <w:sz w:val="16"/>
      <w:szCs w:val="16"/>
    </w:rPr>
  </w:style>
  <w:style w:type="character" w:customStyle="1" w:styleId="HTML-wstpniesformatowanyZnak">
    <w:name w:val="HTML - wstępnie sformatowany Znak"/>
    <w:link w:val="HTML-wstpniesformatowany"/>
    <w:uiPriority w:val="99"/>
    <w:locked/>
    <w:rsid w:val="003633BF"/>
    <w:rPr>
      <w:rFonts w:ascii="Arial Unicode MS" w:eastAsia="Arial Unicode MS" w:hAnsi="Arial Unicode MS" w:cs="Arial Unicode MS"/>
      <w:lang w:eastAsia="ar-SA"/>
    </w:rPr>
  </w:style>
  <w:style w:type="paragraph" w:styleId="Tekstprzypisukocowego">
    <w:name w:val="endnote text"/>
    <w:basedOn w:val="Normalny"/>
    <w:link w:val="TekstprzypisukocowegoZnak"/>
    <w:uiPriority w:val="99"/>
    <w:rsid w:val="003633BF"/>
    <w:pPr>
      <w:suppressAutoHyphens w:val="0"/>
    </w:pPr>
    <w:rPr>
      <w:sz w:val="20"/>
      <w:szCs w:val="20"/>
      <w:lang w:val="x-none" w:eastAsia="en-US"/>
    </w:rPr>
  </w:style>
  <w:style w:type="character" w:customStyle="1" w:styleId="TekstprzypisukocowegoZnak">
    <w:name w:val="Tekst przypisu końcowego Znak"/>
    <w:link w:val="Tekstprzypisukocowego"/>
    <w:uiPriority w:val="99"/>
    <w:rsid w:val="003633BF"/>
    <w:rPr>
      <w:lang w:eastAsia="en-US"/>
    </w:rPr>
  </w:style>
  <w:style w:type="character" w:styleId="Odwoanieprzypisukocowego">
    <w:name w:val="endnote reference"/>
    <w:uiPriority w:val="99"/>
    <w:rsid w:val="003633BF"/>
    <w:rPr>
      <w:rFonts w:cs="Times New Roman"/>
      <w:vertAlign w:val="superscript"/>
    </w:rPr>
  </w:style>
  <w:style w:type="character" w:customStyle="1" w:styleId="FontStyle15">
    <w:name w:val="Font Style15"/>
    <w:uiPriority w:val="99"/>
    <w:rsid w:val="003633BF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23">
    <w:name w:val="Font Style23"/>
    <w:rsid w:val="000C6672"/>
    <w:rPr>
      <w:rFonts w:ascii="Times New Roman" w:hAnsi="Times New Roman" w:cs="Times New Roman"/>
      <w:sz w:val="24"/>
      <w:szCs w:val="24"/>
    </w:rPr>
  </w:style>
  <w:style w:type="paragraph" w:customStyle="1" w:styleId="Default">
    <w:name w:val="Default"/>
    <w:rsid w:val="00B42564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styleId="Uwydatnienie">
    <w:name w:val="Emphasis"/>
    <w:uiPriority w:val="20"/>
    <w:qFormat/>
    <w:rsid w:val="00265FB4"/>
    <w:rPr>
      <w:i/>
      <w:iCs/>
    </w:rPr>
  </w:style>
  <w:style w:type="character" w:customStyle="1" w:styleId="PodtytuZnak">
    <w:name w:val="Podtytuł Znak"/>
    <w:link w:val="Podtytu"/>
    <w:rsid w:val="002F6634"/>
    <w:rPr>
      <w:rFonts w:ascii="Arial" w:eastAsia="Lucida Sans Unicode" w:hAnsi="Arial" w:cs="Tahoma"/>
      <w:i/>
      <w:iCs/>
      <w:sz w:val="28"/>
      <w:szCs w:val="28"/>
      <w:lang w:eastAsia="ar-SA"/>
    </w:rPr>
  </w:style>
  <w:style w:type="character" w:customStyle="1" w:styleId="grame">
    <w:name w:val="grame"/>
    <w:rsid w:val="00F50DB7"/>
  </w:style>
  <w:style w:type="paragraph" w:styleId="Poprawka">
    <w:name w:val="Revision"/>
    <w:hidden/>
    <w:uiPriority w:val="99"/>
    <w:semiHidden/>
    <w:rsid w:val="00050900"/>
    <w:rPr>
      <w:sz w:val="24"/>
      <w:szCs w:val="24"/>
      <w:lang w:eastAsia="ar-SA"/>
    </w:rPr>
  </w:style>
  <w:style w:type="character" w:customStyle="1" w:styleId="FontStyle80">
    <w:name w:val="Font Style80"/>
    <w:uiPriority w:val="99"/>
    <w:rsid w:val="009D0A17"/>
    <w:rPr>
      <w:rFonts w:ascii="Arial" w:hAnsi="Arial" w:cs="Arial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836312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711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83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6452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757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04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theme" Target="theme/theme1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ea7a4a56-38ae-4610-bb7f-7d9f2dc99ce1" xsi:nil="true"/>
    <lcf76f155ced4ddcb4097134ff3c332f xmlns="281dc6b0-06f2-4372-bf4c-3632d4d2fc94">
      <Terms xmlns="http://schemas.microsoft.com/office/infopath/2007/PartnerControls"/>
    </lcf76f155ced4ddcb4097134ff3c332f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740DB58846CEA40AC726626C40AA3D4" ma:contentTypeVersion="16" ma:contentTypeDescription="Utwórz nowy dokument." ma:contentTypeScope="" ma:versionID="47f963700e927885cb7b88341fe771a2">
  <xsd:schema xmlns:xsd="http://www.w3.org/2001/XMLSchema" xmlns:xs="http://www.w3.org/2001/XMLSchema" xmlns:p="http://schemas.microsoft.com/office/2006/metadata/properties" xmlns:ns2="9b957433-bc14-4dfc-89e3-3265b7e2fe38" xmlns:ns3="281dc6b0-06f2-4372-bf4c-3632d4d2fc94" xmlns:ns4="ea7a4a56-38ae-4610-bb7f-7d9f2dc99ce1" targetNamespace="http://schemas.microsoft.com/office/2006/metadata/properties" ma:root="true" ma:fieldsID="d9a23494660ae5b4adf4fad12d0753a2" ns2:_="" ns3:_="" ns4:_="">
    <xsd:import namespace="9b957433-bc14-4dfc-89e3-3265b7e2fe38"/>
    <xsd:import namespace="281dc6b0-06f2-4372-bf4c-3632d4d2fc94"/>
    <xsd:import namespace="ea7a4a56-38ae-4610-bb7f-7d9f2dc99ce1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ingHintHash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3:lcf76f155ced4ddcb4097134ff3c332f" minOccurs="0"/>
                <xsd:element ref="ns4:TaxCatchAll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957433-bc14-4dfc-89e3-3265b7e2fe3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9" nillable="true" ma:displayName="Skrót wskazówki dotyczącej udostępniania" ma:internalName="SharingHintHash" ma:readOnly="true">
      <xsd:simpleType>
        <xsd:restriction base="dms:Text"/>
      </xsd:simpleType>
    </xsd:element>
    <xsd:element name="SharedWithDetails" ma:index="10" nillable="true" ma:displayName="Udostępnione dla — szczegóły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81dc6b0-06f2-4372-bf4c-3632d4d2fc9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0" nillable="true" ma:taxonomy="true" ma:internalName="lcf76f155ced4ddcb4097134ff3c332f" ma:taxonomyFieldName="MediaServiceImageTags" ma:displayName="Tagi obrazów" ma:readOnly="false" ma:fieldId="{5cf76f15-5ced-4ddc-b409-7134ff3c332f}" ma:taxonomyMulti="true" ma:sspId="249004d1-0921-4bce-945b-6a278b35f42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a4a56-38ae-4610-bb7f-7d9f2dc99ce1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219fa7d6-bec2-47e0-ba7d-6a897d132377}" ma:internalName="TaxCatchAll" ma:showField="CatchAllData" ma:web="ea7a4a56-38ae-4610-bb7f-7d9f2dc99ce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FE9429CA-3E61-48BF-946D-F569BF9D8A4A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E0C421CF-7965-4891-A8D6-B8D5DF7EA511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549DFDD7-92DF-4EF7-841C-32B38A7DC59A}">
  <ds:schemaRefs>
    <ds:schemaRef ds:uri="http://www.w3.org/XML/1998/namespace"/>
    <ds:schemaRef ds:uri="http://purl.org/dc/dcmitype/"/>
    <ds:schemaRef ds:uri="http://schemas.microsoft.com/office/2006/documentManagement/types"/>
    <ds:schemaRef ds:uri="ea7a4a56-38ae-4610-bb7f-7d9f2dc99ce1"/>
    <ds:schemaRef ds:uri="http://purl.org/dc/terms/"/>
    <ds:schemaRef ds:uri="281dc6b0-06f2-4372-bf4c-3632d4d2fc94"/>
    <ds:schemaRef ds:uri="http://purl.org/dc/elements/1.1/"/>
    <ds:schemaRef ds:uri="9b957433-bc14-4dfc-89e3-3265b7e2fe38"/>
    <ds:schemaRef ds:uri="http://schemas.microsoft.com/office/2006/metadata/properties"/>
    <ds:schemaRef ds:uri="http://schemas.microsoft.com/office/infopath/2007/PartnerControls"/>
    <ds:schemaRef ds:uri="http://schemas.openxmlformats.org/package/2006/metadata/core-properties"/>
  </ds:schemaRefs>
</ds:datastoreItem>
</file>

<file path=customXml/itemProps4.xml><?xml version="1.0" encoding="utf-8"?>
<ds:datastoreItem xmlns:ds="http://schemas.openxmlformats.org/officeDocument/2006/customXml" ds:itemID="{E06F1BD6-BAD0-4551-9429-E836C2E715D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b957433-bc14-4dfc-89e3-3265b7e2fe38"/>
    <ds:schemaRef ds:uri="281dc6b0-06f2-4372-bf4c-3632d4d2fc94"/>
    <ds:schemaRef ds:uri="ea7a4a56-38ae-4610-bb7f-7d9f2dc99ce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7167CC01-7DF7-4624-86AA-D480FE310570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239</Words>
  <Characters>1436</Characters>
  <Application>Microsoft Office Word</Application>
  <DocSecurity>0</DocSecurity>
  <Lines>11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Załacznik nr 6 do SWZ_wykaz_robót_bud._DO.260.66.2023</vt:lpstr>
    </vt:vector>
  </TitlesOfParts>
  <Company>OEIiZK</Company>
  <LinksUpToDate>false</LinksUpToDate>
  <CharactersWithSpaces>1672</CharactersWithSpaces>
  <SharedDoc>false</SharedDoc>
  <HLinks>
    <vt:vector size="24" baseType="variant">
      <vt:variant>
        <vt:i4>38</vt:i4>
      </vt:variant>
      <vt:variant>
        <vt:i4>9</vt:i4>
      </vt:variant>
      <vt:variant>
        <vt:i4>0</vt:i4>
      </vt:variant>
      <vt:variant>
        <vt:i4>5</vt:i4>
      </vt:variant>
      <vt:variant>
        <vt:lpwstr>mailto:mniewiadomska@prezydent.pl</vt:lpwstr>
      </vt:variant>
      <vt:variant>
        <vt:lpwstr/>
      </vt:variant>
      <vt:variant>
        <vt:i4>917551</vt:i4>
      </vt:variant>
      <vt:variant>
        <vt:i4>6</vt:i4>
      </vt:variant>
      <vt:variant>
        <vt:i4>0</vt:i4>
      </vt:variant>
      <vt:variant>
        <vt:i4>5</vt:i4>
      </vt:variant>
      <vt:variant>
        <vt:lpwstr>mailto:zamowienia@prezydent.pl</vt:lpwstr>
      </vt:variant>
      <vt:variant>
        <vt:lpwstr/>
      </vt:variant>
      <vt:variant>
        <vt:i4>917551</vt:i4>
      </vt:variant>
      <vt:variant>
        <vt:i4>3</vt:i4>
      </vt:variant>
      <vt:variant>
        <vt:i4>0</vt:i4>
      </vt:variant>
      <vt:variant>
        <vt:i4>5</vt:i4>
      </vt:variant>
      <vt:variant>
        <vt:lpwstr>mailto:zamowienia@prezydent.pl</vt:lpwstr>
      </vt:variant>
      <vt:variant>
        <vt:lpwstr/>
      </vt:variant>
      <vt:variant>
        <vt:i4>589840</vt:i4>
      </vt:variant>
      <vt:variant>
        <vt:i4>0</vt:i4>
      </vt:variant>
      <vt:variant>
        <vt:i4>0</vt:i4>
      </vt:variant>
      <vt:variant>
        <vt:i4>5</vt:i4>
      </vt:variant>
      <vt:variant>
        <vt:lpwstr>http://www.prezydent.pl/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Załacznik nr 6 do SWZ_wykaz_robót_bud._DO.260.66.2023</dc:title>
  <dc:creator>Alicja</dc:creator>
  <cp:lastModifiedBy>Alicja Urban</cp:lastModifiedBy>
  <cp:revision>2</cp:revision>
  <cp:lastPrinted>2019-09-16T10:14:00Z</cp:lastPrinted>
  <dcterms:created xsi:type="dcterms:W3CDTF">2024-09-25T12:42:00Z</dcterms:created>
  <dcterms:modified xsi:type="dcterms:W3CDTF">2024-09-25T12:42:00Z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0x0101009740DB58846CEA40AC726626C40AA3D4</vt:lpwstr>
  </property>
</Properties>
</file>