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</w:rPr>
      </w:pPr>
      <w:r w:rsidRPr="00C21116">
        <w:rPr>
          <w:rFonts w:ascii="Cambria" w:hAnsi="Cambria" w:cs="Cambria"/>
          <w:b/>
          <w:bCs/>
          <w:sz w:val="20"/>
          <w:szCs w:val="20"/>
        </w:rPr>
        <w:t xml:space="preserve">Załącznik nr </w:t>
      </w:r>
      <w:r w:rsidR="000E0816">
        <w:rPr>
          <w:rFonts w:ascii="Cambria" w:hAnsi="Cambria" w:cs="Cambria"/>
          <w:b/>
          <w:bCs/>
          <w:sz w:val="20"/>
          <w:szCs w:val="20"/>
        </w:rPr>
        <w:t>2</w:t>
      </w:r>
      <w:r w:rsidRPr="00C21116">
        <w:rPr>
          <w:rFonts w:ascii="Cambria" w:hAnsi="Cambria" w:cs="Cambria"/>
          <w:b/>
          <w:bCs/>
          <w:sz w:val="20"/>
          <w:szCs w:val="20"/>
        </w:rPr>
        <w:t xml:space="preserve"> do SWZ</w:t>
      </w:r>
    </w:p>
    <w:p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</w:rPr>
      </w:pPr>
    </w:p>
    <w:p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</w:rPr>
        <w:t xml:space="preserve"> o podwykonawstwo</w:t>
      </w:r>
    </w:p>
    <w:p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…………….</w:t>
      </w:r>
      <w:r w:rsidR="007C2096">
        <w:rPr>
          <w:rFonts w:ascii="Cambria" w:hAnsi="Cambria" w:cs="Cambria"/>
          <w:sz w:val="20"/>
          <w:szCs w:val="20"/>
        </w:rPr>
        <w:t>202</w:t>
      </w:r>
      <w:r w:rsidR="00100E03">
        <w:rPr>
          <w:rFonts w:ascii="Cambria" w:hAnsi="Cambria" w:cs="Cambria"/>
          <w:sz w:val="20"/>
          <w:szCs w:val="20"/>
        </w:rPr>
        <w:t>4</w:t>
      </w:r>
      <w:r w:rsidR="007C2096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536DE0">
        <w:rPr>
          <w:rFonts w:ascii="Cambria" w:hAnsi="Cambria" w:cs="Cambria"/>
          <w:b/>
          <w:iCs/>
          <w:sz w:val="20"/>
          <w:szCs w:val="20"/>
        </w:rPr>
        <w:t>.</w:t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Default="00D56389">
      <w:pPr>
        <w:spacing w:before="24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:rsidR="00587075" w:rsidRPr="0090778D" w:rsidRDefault="00472CA5" w:rsidP="0090778D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7C2096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7C2096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451050" w:rsidRPr="007C2096">
        <w:rPr>
          <w:rFonts w:ascii="Cambria" w:hAnsi="Cambria" w:cs="Cambria"/>
          <w:sz w:val="20"/>
          <w:szCs w:val="20"/>
        </w:rPr>
        <w:t xml:space="preserve"> budowlanych na inwestycji        </w:t>
      </w:r>
      <w:r w:rsidRPr="007C2096">
        <w:rPr>
          <w:rFonts w:ascii="Cambria" w:hAnsi="Cambria" w:cs="Cambria"/>
          <w:sz w:val="20"/>
          <w:szCs w:val="20"/>
        </w:rPr>
        <w:t>p</w:t>
      </w:r>
      <w:r w:rsidR="0090778D">
        <w:rPr>
          <w:rFonts w:ascii="Cambria" w:hAnsi="Cambria" w:cs="Cambria"/>
          <w:sz w:val="20"/>
          <w:szCs w:val="20"/>
        </w:rPr>
        <w:t>n</w:t>
      </w:r>
      <w:r w:rsidR="00B73FDB">
        <w:rPr>
          <w:rFonts w:ascii="Cambria" w:hAnsi="Cambria" w:cs="Cambria"/>
          <w:sz w:val="20"/>
          <w:szCs w:val="20"/>
        </w:rPr>
        <w:t>.</w:t>
      </w:r>
      <w:r w:rsidR="00185F23" w:rsidRPr="007C2096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="00775BC3" w:rsidRPr="00775BC3">
        <w:rPr>
          <w:rFonts w:ascii="Cambria" w:hAnsi="Cambria"/>
          <w:b/>
          <w:color w:val="000000"/>
          <w:sz w:val="20"/>
          <w:szCs w:val="20"/>
        </w:rPr>
        <w:t>"</w:t>
      </w:r>
      <w:r w:rsidR="0090778D" w:rsidRPr="0090778D">
        <w:rPr>
          <w:rFonts w:ascii="Cambria" w:hAnsi="Cambria"/>
          <w:b/>
          <w:bCs/>
          <w:color w:val="000000"/>
          <w:sz w:val="20"/>
          <w:szCs w:val="20"/>
        </w:rPr>
        <w:t>Prace budowlano - remontowe dotyczące</w:t>
      </w:r>
      <w:r w:rsidR="0090778D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90778D" w:rsidRPr="0090778D">
        <w:rPr>
          <w:rFonts w:ascii="Cambria" w:hAnsi="Cambria"/>
          <w:b/>
          <w:bCs/>
          <w:color w:val="000000"/>
          <w:sz w:val="20"/>
          <w:szCs w:val="20"/>
        </w:rPr>
        <w:t xml:space="preserve">budynku szkoły (Zespół dworsko – parkowy </w:t>
      </w:r>
      <w:r w:rsidR="0090778D">
        <w:rPr>
          <w:rFonts w:ascii="Cambria" w:hAnsi="Cambria"/>
          <w:b/>
          <w:bCs/>
          <w:color w:val="000000"/>
          <w:sz w:val="20"/>
          <w:szCs w:val="20"/>
        </w:rPr>
        <w:br/>
      </w:r>
      <w:r w:rsidR="0090778D" w:rsidRPr="0090778D">
        <w:rPr>
          <w:rFonts w:ascii="Cambria" w:hAnsi="Cambria"/>
          <w:b/>
          <w:bCs/>
          <w:color w:val="000000"/>
          <w:sz w:val="20"/>
          <w:szCs w:val="20"/>
        </w:rPr>
        <w:t xml:space="preserve">w </w:t>
      </w:r>
      <w:proofErr w:type="spellStart"/>
      <w:r w:rsidR="0090778D" w:rsidRPr="0090778D">
        <w:rPr>
          <w:rFonts w:ascii="Cambria" w:hAnsi="Cambria"/>
          <w:b/>
          <w:bCs/>
          <w:color w:val="000000"/>
          <w:sz w:val="20"/>
          <w:szCs w:val="20"/>
        </w:rPr>
        <w:t>Głazowie</w:t>
      </w:r>
      <w:proofErr w:type="spellEnd"/>
      <w:r w:rsidR="0090778D" w:rsidRPr="0090778D">
        <w:rPr>
          <w:rFonts w:ascii="Cambria" w:hAnsi="Cambria"/>
          <w:b/>
          <w:bCs/>
          <w:color w:val="000000"/>
          <w:sz w:val="20"/>
          <w:szCs w:val="20"/>
        </w:rPr>
        <w:t>)</w:t>
      </w:r>
      <w:r w:rsidR="00775BC3" w:rsidRPr="0090778D">
        <w:rPr>
          <w:rFonts w:ascii="Cambria" w:hAnsi="Cambria"/>
          <w:b/>
          <w:color w:val="000000"/>
          <w:sz w:val="20"/>
          <w:szCs w:val="20"/>
        </w:rPr>
        <w:t>"</w:t>
      </w:r>
      <w:r w:rsidR="009E336C">
        <w:rPr>
          <w:rFonts w:ascii="Cambria" w:hAnsi="Cambria"/>
          <w:b/>
          <w:color w:val="000000"/>
          <w:sz w:val="20"/>
          <w:szCs w:val="20"/>
        </w:rPr>
        <w:t xml:space="preserve">- </w:t>
      </w:r>
      <w:proofErr w:type="spellStart"/>
      <w:r w:rsidR="009E336C">
        <w:rPr>
          <w:rFonts w:ascii="Cambria" w:hAnsi="Cambria"/>
          <w:b/>
          <w:color w:val="000000"/>
          <w:sz w:val="20"/>
          <w:szCs w:val="20"/>
        </w:rPr>
        <w:t>powt</w:t>
      </w:r>
      <w:proofErr w:type="spellEnd"/>
      <w:r w:rsidR="009E336C">
        <w:rPr>
          <w:rFonts w:ascii="Cambria" w:hAnsi="Cambria"/>
          <w:b/>
          <w:color w:val="000000"/>
          <w:sz w:val="20"/>
          <w:szCs w:val="20"/>
        </w:rPr>
        <w:t>.</w:t>
      </w:r>
    </w:p>
    <w:p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……………………….. (należy określić precyzyjnie zakres robót) na wskazanej inwestycji.</w:t>
      </w:r>
    </w:p>
    <w:p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Fonts w:ascii="Cambria" w:hAnsi="Cambria" w:cs="Cambria"/>
          <w:bCs/>
          <w:sz w:val="20"/>
        </w:rPr>
        <w:t>Zamawiający zleca a wykonawca przyjmuje do wykonania zakres</w:t>
      </w:r>
      <w:r w:rsidRPr="007C2096">
        <w:rPr>
          <w:rStyle w:val="FontStyle12"/>
          <w:rFonts w:ascii="Cambria" w:hAnsi="Cambria" w:cs="Cambria"/>
          <w:sz w:val="20"/>
          <w:szCs w:val="20"/>
        </w:rPr>
        <w:t xml:space="preserve"> wskazany w ust. 2.</w:t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A63FC7"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i technologia wykonania zleconych robót została określa w opisie przedmiotu zamówienia realizowanych robót.</w:t>
      </w:r>
    </w:p>
    <w:p w:rsidR="00D56389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Fonts w:ascii="Cambria" w:hAnsi="Cambria" w:cs="Cambria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7C2096">
        <w:rPr>
          <w:rFonts w:ascii="Cambria" w:hAnsi="Cambria" w:cs="Cambria"/>
          <w:sz w:val="20"/>
        </w:rPr>
        <w:t xml:space="preserve">dokonał wizji lokalnej terenu budowy i obiektu będącego przedmiotem zamówienia </w:t>
      </w:r>
      <w:r w:rsidRPr="007C2096">
        <w:rPr>
          <w:rFonts w:ascii="Cambria" w:hAnsi="Cambria" w:cs="Cambria"/>
          <w:bCs/>
          <w:sz w:val="20"/>
        </w:rPr>
        <w:t>i uznaje je za wystarczające do realizacji zamówienia.</w:t>
      </w:r>
    </w:p>
    <w:p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:rsidR="00D56389" w:rsidRPr="00536DE0" w:rsidRDefault="00D56389" w:rsidP="0090778D">
      <w:pPr>
        <w:numPr>
          <w:ilvl w:val="0"/>
          <w:numId w:val="4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 xml:space="preserve">o zauważonych wadach w dokumentacji 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terminie 7 dni od daty ich ujawnienia.</w:t>
      </w:r>
    </w:p>
    <w:p w:rsidR="00D56389" w:rsidRPr="00536DE0" w:rsidRDefault="00D56389" w:rsidP="0090778D">
      <w:pPr>
        <w:numPr>
          <w:ilvl w:val="0"/>
          <w:numId w:val="4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:rsidR="0053030B" w:rsidRPr="007C2096" w:rsidRDefault="00D56389" w:rsidP="0090778D">
      <w:pPr>
        <w:numPr>
          <w:ilvl w:val="0"/>
          <w:numId w:val="4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:rsidR="00D56389" w:rsidRPr="00F53CAC" w:rsidRDefault="00D56389" w:rsidP="00F53CAC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 daty rozpoczęcia zleconych robót do końcowego odbioru tych robót, Wykonawca ponosi odpowiedzialność na zasadach ogólnych, za wszelkie szkody powstałe na budowie związane </w:t>
      </w:r>
      <w:r w:rsidR="0090778D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wykonywaniem zleconych robót.</w:t>
      </w:r>
    </w:p>
    <w:p w:rsidR="0090778D" w:rsidRDefault="0090778D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90778D" w:rsidRDefault="0090778D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5</w:t>
      </w:r>
    </w:p>
    <w:p w:rsidR="00D56389" w:rsidRPr="0090778D" w:rsidRDefault="00D56389" w:rsidP="0090778D">
      <w:pPr>
        <w:numPr>
          <w:ilvl w:val="0"/>
          <w:numId w:val="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:rsidR="0090778D" w:rsidRPr="00536DE0" w:rsidRDefault="0090778D" w:rsidP="0090778D">
      <w:p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:rsidR="00D56389" w:rsidRPr="00536DE0" w:rsidRDefault="00D56389" w:rsidP="0090778D">
      <w:pPr>
        <w:numPr>
          <w:ilvl w:val="0"/>
          <w:numId w:val="10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:rsidR="00D56389" w:rsidRPr="00536DE0" w:rsidRDefault="00D56389" w:rsidP="0090778D">
      <w:pPr>
        <w:numPr>
          <w:ilvl w:val="0"/>
          <w:numId w:val="10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:rsidR="0090778D" w:rsidRDefault="0090778D" w:rsidP="0090778D">
      <w:pPr>
        <w:spacing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 w:rsidP="0090778D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:rsidR="00D56389" w:rsidRPr="00536DE0" w:rsidRDefault="00D56389" w:rsidP="0090778D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:rsidR="00D56389" w:rsidRPr="00536DE0" w:rsidRDefault="00D56389" w:rsidP="0090778D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w budownictwie zgodnie z ustawą z dnia 16 kwietnia 2004 roku o wyrobach budowlanych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(Dz. U. </w:t>
      </w:r>
      <w:r w:rsidR="004C7685">
        <w:rPr>
          <w:rFonts w:ascii="Cambria" w:hAnsi="Cambria" w:cs="Cambria"/>
          <w:sz w:val="20"/>
          <w:szCs w:val="20"/>
        </w:rPr>
        <w:t>z 202</w:t>
      </w:r>
      <w:r w:rsidR="009D4331">
        <w:rPr>
          <w:rFonts w:ascii="Cambria" w:hAnsi="Cambria" w:cs="Cambria"/>
          <w:sz w:val="20"/>
          <w:szCs w:val="20"/>
        </w:rPr>
        <w:t>2</w:t>
      </w:r>
      <w:r w:rsidR="004C7685">
        <w:rPr>
          <w:rFonts w:ascii="Cambria" w:hAnsi="Cambria" w:cs="Cambria"/>
          <w:sz w:val="20"/>
          <w:szCs w:val="20"/>
        </w:rPr>
        <w:t xml:space="preserve">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9D4331">
        <w:rPr>
          <w:rFonts w:ascii="Cambria" w:hAnsi="Cambria" w:cs="Cambria"/>
          <w:sz w:val="20"/>
          <w:szCs w:val="20"/>
        </w:rPr>
        <w:t>916</w:t>
      </w:r>
      <w:r w:rsidRPr="00536DE0">
        <w:rPr>
          <w:rFonts w:ascii="Cambria" w:hAnsi="Cambria" w:cs="Cambria"/>
          <w:sz w:val="20"/>
          <w:szCs w:val="20"/>
        </w:rPr>
        <w:t xml:space="preserve"> z </w:t>
      </w:r>
      <w:proofErr w:type="spellStart"/>
      <w:r w:rsidRPr="00536DE0">
        <w:rPr>
          <w:rFonts w:ascii="Cambria" w:hAnsi="Cambria" w:cs="Cambria"/>
          <w:sz w:val="20"/>
          <w:szCs w:val="20"/>
        </w:rPr>
        <w:t>późn</w:t>
      </w:r>
      <w:proofErr w:type="spellEnd"/>
      <w:r w:rsidRPr="00536DE0">
        <w:rPr>
          <w:rFonts w:ascii="Cambria" w:hAnsi="Cambria" w:cs="Cambria"/>
          <w:sz w:val="20"/>
          <w:szCs w:val="20"/>
        </w:rPr>
        <w:t>. zmianami)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</w:t>
      </w:r>
      <w:r w:rsidR="00C90849">
        <w:rPr>
          <w:rFonts w:ascii="Cambria" w:hAnsi="Cambria" w:cs="Cambria"/>
          <w:bCs/>
          <w:sz w:val="20"/>
          <w:szCs w:val="20"/>
        </w:rPr>
        <w:t>3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C90849">
        <w:rPr>
          <w:rFonts w:ascii="Cambria" w:hAnsi="Cambria" w:cs="Cambria"/>
          <w:bCs/>
          <w:sz w:val="20"/>
          <w:szCs w:val="20"/>
        </w:rPr>
        <w:t>682</w:t>
      </w:r>
      <w:r w:rsidR="0090778D">
        <w:rPr>
          <w:rFonts w:ascii="Cambria" w:hAnsi="Cambria" w:cs="Cambria"/>
          <w:bCs/>
          <w:sz w:val="20"/>
          <w:szCs w:val="20"/>
        </w:rPr>
        <w:t xml:space="preserve"> z </w:t>
      </w:r>
      <w:proofErr w:type="spellStart"/>
      <w:r w:rsidR="0090778D">
        <w:rPr>
          <w:rFonts w:ascii="Cambria" w:hAnsi="Cambria" w:cs="Cambria"/>
          <w:bCs/>
          <w:sz w:val="20"/>
          <w:szCs w:val="20"/>
        </w:rPr>
        <w:t>póź</w:t>
      </w:r>
      <w:proofErr w:type="spellEnd"/>
      <w:r w:rsidR="0090778D">
        <w:rPr>
          <w:rFonts w:ascii="Cambria" w:hAnsi="Cambria" w:cs="Cambria"/>
          <w:bCs/>
          <w:sz w:val="20"/>
          <w:szCs w:val="20"/>
        </w:rPr>
        <w:t>. zm.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:rsidR="00D56389" w:rsidRPr="00536DE0" w:rsidRDefault="00D56389" w:rsidP="0090778D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:rsidR="00D56389" w:rsidRPr="00536DE0" w:rsidRDefault="00D56389" w:rsidP="0090778D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7C2096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sz w:val="20"/>
          <w:szCs w:val="20"/>
        </w:rPr>
        <w:t>(słownie: ..................................</w:t>
      </w:r>
      <w:r w:rsidR="007C2096">
        <w:rPr>
          <w:rFonts w:ascii="Cambria" w:hAnsi="Cambria" w:cs="Cambria"/>
          <w:sz w:val="20"/>
          <w:szCs w:val="20"/>
        </w:rPr>
        <w:t>.........</w:t>
      </w:r>
      <w:r w:rsidRPr="00536DE0">
        <w:rPr>
          <w:rFonts w:ascii="Cambria" w:hAnsi="Cambria" w:cs="Cambria"/>
          <w:sz w:val="20"/>
          <w:szCs w:val="20"/>
        </w:rPr>
        <w:t>.........................</w:t>
      </w:r>
      <w:r w:rsidR="0090778D">
        <w:rPr>
          <w:rFonts w:ascii="Cambria" w:hAnsi="Cambria" w:cs="Cambria"/>
          <w:sz w:val="20"/>
          <w:szCs w:val="20"/>
        </w:rPr>
        <w:t>.............................).</w:t>
      </w:r>
    </w:p>
    <w:p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:rsidR="00D56389" w:rsidRPr="00536DE0" w:rsidRDefault="00D56389" w:rsidP="0090778D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:rsidR="00D56389" w:rsidRPr="00536DE0" w:rsidRDefault="00D56389" w:rsidP="0090778D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ofertowym.</w:t>
      </w:r>
    </w:p>
    <w:p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:rsidR="00C21116" w:rsidRPr="00C90849" w:rsidRDefault="00D56389" w:rsidP="00051AE2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FE374C">
        <w:rPr>
          <w:rFonts w:ascii="Cambria" w:hAnsi="Cambria" w:cs="Cambria"/>
          <w:sz w:val="20"/>
          <w:szCs w:val="20"/>
        </w:rPr>
        <w:t>Zamawiający</w:t>
      </w:r>
      <w:r w:rsidRPr="00FE374C">
        <w:rPr>
          <w:rFonts w:ascii="Cambria" w:hAnsi="Cambria" w:cs="Cambria"/>
          <w:b/>
          <w:bCs/>
          <w:sz w:val="20"/>
          <w:szCs w:val="20"/>
        </w:rPr>
        <w:t xml:space="preserve"> dopuszcza</w:t>
      </w:r>
      <w:r w:rsidRPr="00FE374C">
        <w:rPr>
          <w:rFonts w:ascii="Cambria" w:hAnsi="Cambria" w:cs="Cambria"/>
          <w:bCs/>
          <w:sz w:val="20"/>
          <w:szCs w:val="20"/>
        </w:rPr>
        <w:t xml:space="preserve"> </w:t>
      </w:r>
      <w:r w:rsidR="00BA44A9">
        <w:rPr>
          <w:rFonts w:ascii="Cambria" w:hAnsi="Cambria" w:cs="Arial"/>
          <w:color w:val="000000"/>
          <w:sz w:val="20"/>
          <w:szCs w:val="20"/>
        </w:rPr>
        <w:t>częściowe fakturowanie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 xml:space="preserve"> robót.</w:t>
      </w:r>
    </w:p>
    <w:p w:rsidR="00C90849" w:rsidRPr="001306D0" w:rsidRDefault="00C90849" w:rsidP="00C90849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>Zakończone roboty zostaną odebrane przez  Przedstawiciela Inwestora i potwierdzone protokółem podpisanym przez Przedstawiciela Inwestora.</w:t>
      </w:r>
    </w:p>
    <w:p w:rsidR="00C90849" w:rsidRPr="00E76992" w:rsidRDefault="00C90849" w:rsidP="00C90849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E76992"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:rsidR="00C90849" w:rsidRPr="00051AE2" w:rsidRDefault="00C90849" w:rsidP="00C90849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E76992">
        <w:rPr>
          <w:rFonts w:ascii="Cambria" w:hAnsi="Cambria" w:cs="Cambria"/>
          <w:sz w:val="20"/>
          <w:szCs w:val="20"/>
        </w:rPr>
        <w:t>Zapłata wynagrodzenia za wykonany przedmiot umowy nastąpi w terminie  30 dni od daty otrzymania przez Zamawiającego faktury</w:t>
      </w:r>
      <w:r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9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>Wykonawca zobowiązuje się wykonać przedmiot umowy zgodnie z dokumentacją, obowiązującymi normami, przepisami Prawa Budowlanego oraz przepisami BHP.</w:t>
      </w:r>
    </w:p>
    <w:p w:rsidR="0090778D" w:rsidRDefault="0090778D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:rsidR="00D56389" w:rsidRPr="00536DE0" w:rsidRDefault="00D56389" w:rsidP="0090778D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 w:rsidP="0090778D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 w:rsidP="0090778D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 ile nie nastąpi przerwanie czynności odbiorowych.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:rsidR="00846AA9" w:rsidRDefault="00846A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</w:t>
      </w:r>
      <w:r w:rsidR="0090778D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czasie odbioru końcowego oraz za wady i awarie powstałe po odbiorze w okresie trwania rękojmi.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:rsidR="00D56389" w:rsidRPr="00536DE0" w:rsidRDefault="00D56389" w:rsidP="0090778D">
      <w:pPr>
        <w:pStyle w:val="Tekstpodstawowywcity2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:rsidR="00D56389" w:rsidRPr="00536DE0" w:rsidRDefault="00D56389" w:rsidP="0090778D">
      <w:pPr>
        <w:numPr>
          <w:ilvl w:val="0"/>
          <w:numId w:val="12"/>
        </w:numPr>
        <w:tabs>
          <w:tab w:val="left" w:pos="426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Pr="00846AA9">
        <w:rPr>
          <w:rFonts w:ascii="Cambria" w:hAnsi="Cambria" w:cs="Cambria"/>
          <w:b/>
          <w:bCs/>
          <w:color w:val="000000" w:themeColor="text1"/>
          <w:sz w:val="20"/>
          <w:szCs w:val="20"/>
        </w:rPr>
        <w:t>…... miesięcy</w:t>
      </w:r>
      <w:r w:rsidRPr="00846AA9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na wykonane roboty budowlane</w:t>
      </w:r>
    </w:p>
    <w:p w:rsidR="00D56389" w:rsidRPr="00536DE0" w:rsidRDefault="00D56389" w:rsidP="0090778D">
      <w:pPr>
        <w:numPr>
          <w:ilvl w:val="0"/>
          <w:numId w:val="1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:rsidR="00D56389" w:rsidRPr="00536DE0" w:rsidRDefault="00D56389" w:rsidP="0090778D">
      <w:pPr>
        <w:numPr>
          <w:ilvl w:val="0"/>
          <w:numId w:val="1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:rsidR="00D56389" w:rsidRPr="00536DE0" w:rsidRDefault="00D56389" w:rsidP="006A2D24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:rsidR="004C7685" w:rsidRDefault="00D56389" w:rsidP="006A2D24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za </w:t>
      </w:r>
      <w:r w:rsidR="004C7685">
        <w:rPr>
          <w:rFonts w:ascii="Cambria" w:hAnsi="Cambria" w:cs="Cambria"/>
          <w:sz w:val="20"/>
          <w:szCs w:val="20"/>
        </w:rPr>
        <w:t>zwłokę</w:t>
      </w:r>
      <w:r w:rsidRPr="00536DE0">
        <w:rPr>
          <w:rFonts w:ascii="Cambria" w:hAnsi="Cambria" w:cs="Cambria"/>
          <w:sz w:val="20"/>
          <w:szCs w:val="20"/>
        </w:rPr>
        <w:t xml:space="preserve"> w wykonaniu </w:t>
      </w:r>
      <w:r w:rsidR="00536DE0" w:rsidRPr="00536DE0">
        <w:rPr>
          <w:rFonts w:ascii="Cambria" w:hAnsi="Cambria" w:cs="Cambria"/>
          <w:sz w:val="20"/>
          <w:szCs w:val="20"/>
        </w:rPr>
        <w:t>przedmiotu umowy</w:t>
      </w:r>
      <w:r w:rsidRPr="00536DE0">
        <w:rPr>
          <w:rFonts w:ascii="Cambria" w:hAnsi="Cambria" w:cs="Cambria"/>
          <w:sz w:val="20"/>
          <w:szCs w:val="20"/>
        </w:rPr>
        <w:t xml:space="preserve"> w wysokości 0,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Pr="00536DE0">
        <w:rPr>
          <w:rFonts w:ascii="Cambria" w:hAnsi="Cambria" w:cs="Cambria"/>
          <w:sz w:val="20"/>
          <w:szCs w:val="20"/>
        </w:rPr>
        <w:t xml:space="preserve"> % wynagrodzenia określonego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§ 7 ust. 1 umowy, za każdy dzień zwłoki;</w:t>
      </w:r>
    </w:p>
    <w:p w:rsidR="004C7685" w:rsidRPr="004C7685" w:rsidRDefault="00D56389" w:rsidP="006A2D24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 </w:t>
      </w:r>
      <w:r w:rsidR="004C7685" w:rsidRPr="004C7685">
        <w:rPr>
          <w:rFonts w:ascii="Cambria" w:hAnsi="Cambria" w:cs="Cambria"/>
          <w:sz w:val="20"/>
          <w:szCs w:val="20"/>
        </w:rPr>
        <w:t>zwłokę</w:t>
      </w:r>
      <w:r w:rsidRPr="004C7685">
        <w:rPr>
          <w:rFonts w:ascii="Cambria" w:hAnsi="Cambria" w:cs="Cambria"/>
          <w:sz w:val="20"/>
          <w:szCs w:val="20"/>
        </w:rPr>
        <w:t xml:space="preserve"> w usunięciu wad i usterek w okresie rękojmi i gwarancji w wysokości </w:t>
      </w:r>
      <w:r w:rsidR="006A2D24">
        <w:rPr>
          <w:rFonts w:ascii="Cambria" w:hAnsi="Cambria" w:cs="Cambria"/>
          <w:sz w:val="20"/>
          <w:szCs w:val="20"/>
        </w:rPr>
        <w:br/>
      </w:r>
      <w:r w:rsidRPr="004C7685">
        <w:rPr>
          <w:rFonts w:ascii="Cambria" w:hAnsi="Cambria" w:cs="Cambria"/>
          <w:sz w:val="20"/>
          <w:szCs w:val="20"/>
        </w:rPr>
        <w:t>0,2 % wynagrodzenia określonego w § 7 ust. 1 umowy, za każdy dzień zwłoki liczonej od daty wyznaczonej na usunięcie wad;</w:t>
      </w:r>
    </w:p>
    <w:p w:rsidR="00D56389" w:rsidRPr="004C7685" w:rsidRDefault="00536DE0" w:rsidP="006A2D24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846AA9">
        <w:rPr>
          <w:rFonts w:ascii="Cambria" w:hAnsi="Cambria" w:cs="Arial"/>
          <w:sz w:val="20"/>
          <w:szCs w:val="20"/>
        </w:rPr>
        <w:br/>
      </w:r>
      <w:r w:rsidRPr="004C7685">
        <w:rPr>
          <w:rFonts w:ascii="Cambria" w:hAnsi="Cambria" w:cs="Arial"/>
          <w:sz w:val="20"/>
          <w:szCs w:val="20"/>
        </w:rPr>
        <w:t xml:space="preserve">czy też na podstawie ustawy) z przyczyn zależnych od Wykonawcy w wysokości </w:t>
      </w:r>
      <w:r w:rsidR="006A2D24">
        <w:rPr>
          <w:rFonts w:ascii="Cambria" w:hAnsi="Cambria" w:cs="Arial"/>
          <w:sz w:val="20"/>
          <w:szCs w:val="20"/>
        </w:rPr>
        <w:br/>
      </w:r>
      <w:r w:rsidRPr="004C7685">
        <w:rPr>
          <w:rFonts w:ascii="Cambria" w:hAnsi="Cambria" w:cs="Arial"/>
          <w:b/>
          <w:bCs/>
          <w:sz w:val="20"/>
          <w:szCs w:val="20"/>
        </w:rPr>
        <w:t>20 %</w:t>
      </w:r>
      <w:r w:rsidRPr="004C7685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="00D56389" w:rsidRPr="004C7685">
        <w:rPr>
          <w:rFonts w:ascii="Cambria" w:hAnsi="Cambria" w:cs="Cambria"/>
          <w:sz w:val="20"/>
          <w:szCs w:val="20"/>
        </w:rPr>
        <w:t>.</w:t>
      </w:r>
    </w:p>
    <w:p w:rsidR="00D56389" w:rsidRPr="004C7685" w:rsidRDefault="00D56389" w:rsidP="006A2D24">
      <w:pPr>
        <w:pStyle w:val="Tekstpodstawowywcity21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:rsidR="004C7685" w:rsidRPr="00536DE0" w:rsidRDefault="004C7685" w:rsidP="006A2D24">
      <w:pPr>
        <w:pStyle w:val="Tekstpodstawowywcity21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</w:t>
      </w:r>
      <w:r w:rsidR="00846AA9">
        <w:rPr>
          <w:rFonts w:ascii="Cambria" w:eastAsia="Calibri" w:hAnsi="Cambria" w:cs="Arial"/>
          <w:sz w:val="20"/>
          <w:szCs w:val="20"/>
        </w:rPr>
        <w:t xml:space="preserve"> </w:t>
      </w:r>
      <w:r w:rsidRPr="004C7685">
        <w:rPr>
          <w:rFonts w:ascii="Cambria" w:eastAsia="Calibri" w:hAnsi="Cambria" w:cs="Arial"/>
          <w:sz w:val="20"/>
          <w:szCs w:val="20"/>
        </w:rPr>
        <w:t>% wynagr</w:t>
      </w:r>
      <w:r>
        <w:rPr>
          <w:rFonts w:ascii="Cambria" w:eastAsia="Calibri" w:hAnsi="Cambria" w:cs="Arial"/>
          <w:sz w:val="20"/>
          <w:szCs w:val="20"/>
        </w:rPr>
        <w:t xml:space="preserve">odzenia brutto określonego </w:t>
      </w:r>
      <w:r w:rsidR="00846AA9">
        <w:rPr>
          <w:rFonts w:ascii="Cambria" w:eastAsia="Calibri" w:hAnsi="Cambria" w:cs="Arial"/>
          <w:sz w:val="20"/>
          <w:szCs w:val="20"/>
        </w:rPr>
        <w:br/>
      </w:r>
      <w:r>
        <w:rPr>
          <w:rFonts w:ascii="Cambria" w:eastAsia="Calibri" w:hAnsi="Cambria" w:cs="Arial"/>
          <w:sz w:val="20"/>
          <w:szCs w:val="20"/>
        </w:rPr>
        <w:t>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:rsidR="00D56389" w:rsidRPr="00536DE0" w:rsidRDefault="00D56389" w:rsidP="006A2D24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:rsidR="00D56389" w:rsidRPr="00536DE0" w:rsidRDefault="00D56389" w:rsidP="006A2D24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:rsidR="00D56389" w:rsidRPr="00536DE0" w:rsidRDefault="00D56389" w:rsidP="006A2D24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D56389" w:rsidRPr="00536DE0" w:rsidRDefault="00D56389" w:rsidP="006A2D24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:rsidR="00D56389" w:rsidRPr="00536DE0" w:rsidRDefault="00D56389" w:rsidP="006A2D24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:rsidR="00D56389" w:rsidRPr="00536DE0" w:rsidRDefault="00D56389" w:rsidP="006A2D24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:rsidR="00D56389" w:rsidRPr="00536DE0" w:rsidRDefault="00D56389" w:rsidP="006A2D24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:rsidR="00D56389" w:rsidRPr="00536DE0" w:rsidRDefault="00D56389" w:rsidP="006A2D24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D56389" w:rsidRPr="00846AA9" w:rsidRDefault="00D56389" w:rsidP="006A2D24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:rsidR="00D56389" w:rsidRPr="00846AA9" w:rsidRDefault="00D56389" w:rsidP="006A2D24">
      <w:pPr>
        <w:pStyle w:val="Tekstpodstawowywcity21"/>
        <w:numPr>
          <w:ilvl w:val="0"/>
          <w:numId w:val="21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przy udziale </w:t>
      </w:r>
      <w:r w:rsidRPr="00846AA9">
        <w:rPr>
          <w:rFonts w:ascii="Cambria" w:hAnsi="Cambria" w:cs="Cambria"/>
          <w:b/>
          <w:bCs/>
          <w:sz w:val="20"/>
          <w:szCs w:val="20"/>
        </w:rPr>
        <w:t>Zamawiającego</w:t>
      </w:r>
      <w:r w:rsidRPr="00846AA9">
        <w:rPr>
          <w:rFonts w:ascii="Cambria" w:hAnsi="Cambria" w:cs="Cambria"/>
          <w:sz w:val="20"/>
          <w:szCs w:val="20"/>
        </w:rPr>
        <w:t xml:space="preserve"> sporządzi szczegółowy protokół inwentaryzacji robót w toku wg stanu </w:t>
      </w:r>
      <w:r w:rsidR="006A2D24">
        <w:rPr>
          <w:rFonts w:ascii="Cambria" w:hAnsi="Cambria" w:cs="Cambria"/>
          <w:sz w:val="20"/>
          <w:szCs w:val="20"/>
        </w:rPr>
        <w:br/>
      </w:r>
      <w:r w:rsidRPr="00846AA9">
        <w:rPr>
          <w:rFonts w:ascii="Cambria" w:hAnsi="Cambria" w:cs="Cambria"/>
          <w:sz w:val="20"/>
          <w:szCs w:val="20"/>
        </w:rPr>
        <w:t>na dzień odstąpienia;</w:t>
      </w:r>
    </w:p>
    <w:p w:rsidR="00D56389" w:rsidRPr="00846AA9" w:rsidRDefault="00D56389" w:rsidP="006A2D24">
      <w:pPr>
        <w:pStyle w:val="Tekstpodstawowywcity21"/>
        <w:numPr>
          <w:ilvl w:val="0"/>
          <w:numId w:val="21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D56389" w:rsidRPr="00846AA9" w:rsidRDefault="00D56389" w:rsidP="006A2D24">
      <w:pPr>
        <w:pStyle w:val="Tekstpodstawowywcity21"/>
        <w:numPr>
          <w:ilvl w:val="0"/>
          <w:numId w:val="21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846AA9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846AA9">
        <w:rPr>
          <w:rFonts w:ascii="Cambria" w:hAnsi="Cambria" w:cs="Cambria"/>
          <w:bCs/>
          <w:sz w:val="20"/>
          <w:szCs w:val="20"/>
        </w:rPr>
        <w:t xml:space="preserve"> </w:t>
      </w:r>
    </w:p>
    <w:p w:rsidR="00D56389" w:rsidRPr="00536DE0" w:rsidRDefault="00D56389" w:rsidP="006A2D24">
      <w:pPr>
        <w:numPr>
          <w:ilvl w:val="2"/>
          <w:numId w:val="14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za wykonane roboty oraz protokolarnego przejęcia placu budowy.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</w:t>
      </w:r>
      <w:r w:rsidRPr="00F53CAC">
        <w:rPr>
          <w:rFonts w:ascii="Cambria" w:hAnsi="Cambria" w:cs="Cambria"/>
          <w:b/>
          <w:sz w:val="20"/>
          <w:szCs w:val="20"/>
        </w:rPr>
        <w:t xml:space="preserve">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:rsidR="00BB6081" w:rsidRDefault="00BB6081" w:rsidP="006A2D24">
      <w:pPr>
        <w:spacing w:after="120" w:line="276" w:lineRule="auto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Umowa została sporządzona w dwóch jednobrzmiących egzemplarzach, z czego po 1 egzemplarzu </w:t>
      </w:r>
      <w:r w:rsidR="006A2D24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dla Zamawiającego i Wykonawcy oraz jeden dla Inwestora.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Integralną część niniejszej umowy stanowi: dokumentacja, przedmiar robót i </w:t>
      </w:r>
      <w:proofErr w:type="spellStart"/>
      <w:r w:rsidRPr="00536DE0">
        <w:rPr>
          <w:rFonts w:ascii="Cambria" w:hAnsi="Cambria" w:cs="Cambria"/>
          <w:sz w:val="20"/>
          <w:szCs w:val="20"/>
        </w:rPr>
        <w:t>STWiOR</w:t>
      </w:r>
      <w:proofErr w:type="spellEnd"/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907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3" w:bottom="993" w:left="1417" w:header="0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927" w:rsidRDefault="00C03927">
      <w:r>
        <w:separator/>
      </w:r>
    </w:p>
  </w:endnote>
  <w:endnote w:type="continuationSeparator" w:id="0">
    <w:p w:rsidR="00C03927" w:rsidRDefault="00C0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73" w:rsidRDefault="008D06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73" w:rsidRDefault="008D06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73" w:rsidRDefault="008D0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927" w:rsidRDefault="00C03927">
      <w:r>
        <w:separator/>
      </w:r>
    </w:p>
  </w:footnote>
  <w:footnote w:type="continuationSeparator" w:id="0">
    <w:p w:rsidR="00C03927" w:rsidRDefault="00C0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73" w:rsidRDefault="008D06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7A8" w:rsidRDefault="008B27A8" w:rsidP="008B27A8">
    <w:pPr>
      <w:pStyle w:val="Nagwek"/>
      <w:rPr>
        <w:sz w:val="20"/>
        <w:szCs w:val="20"/>
        <w:lang w:eastAsia="pl-PL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  <w:r>
      <w:rPr>
        <w:sz w:val="20"/>
        <w:szCs w:val="20"/>
      </w:rPr>
      <w:t xml:space="preserve">      </w:t>
    </w: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88"/>
      <w:gridCol w:w="2745"/>
      <w:gridCol w:w="2549"/>
      <w:gridCol w:w="2174"/>
    </w:tblGrid>
    <w:tr w:rsidR="008B27A8" w:rsidTr="008B27A8">
      <w:tc>
        <w:tcPr>
          <w:tcW w:w="1009" w:type="pct"/>
          <w:hideMark/>
        </w:tcPr>
        <w:p w:rsidR="008B27A8" w:rsidRDefault="008B27A8" w:rsidP="008B27A8">
          <w:pPr>
            <w:rPr>
              <w:sz w:val="20"/>
              <w:szCs w:val="20"/>
            </w:rPr>
          </w:pPr>
        </w:p>
      </w:tc>
      <w:tc>
        <w:tcPr>
          <w:tcW w:w="1467" w:type="pct"/>
          <w:hideMark/>
        </w:tcPr>
        <w:p w:rsidR="008B27A8" w:rsidRDefault="008B27A8" w:rsidP="008B27A8">
          <w:pPr>
            <w:rPr>
              <w:sz w:val="20"/>
              <w:szCs w:val="20"/>
            </w:rPr>
          </w:pPr>
        </w:p>
      </w:tc>
      <w:tc>
        <w:tcPr>
          <w:tcW w:w="1362" w:type="pct"/>
          <w:hideMark/>
        </w:tcPr>
        <w:p w:rsidR="008B27A8" w:rsidRDefault="008B27A8" w:rsidP="008B27A8">
          <w:pPr>
            <w:rPr>
              <w:sz w:val="20"/>
              <w:szCs w:val="20"/>
            </w:rPr>
          </w:pPr>
        </w:p>
      </w:tc>
      <w:tc>
        <w:tcPr>
          <w:tcW w:w="1162" w:type="pct"/>
          <w:hideMark/>
        </w:tcPr>
        <w:p w:rsidR="008B27A8" w:rsidRDefault="008B27A8" w:rsidP="008B27A8">
          <w:pPr>
            <w:rPr>
              <w:sz w:val="20"/>
              <w:szCs w:val="20"/>
            </w:rPr>
          </w:pPr>
        </w:p>
      </w:tc>
    </w:tr>
    <w:bookmarkEnd w:id="1"/>
    <w:bookmarkEnd w:id="2"/>
    <w:bookmarkEnd w:id="3"/>
    <w:bookmarkEnd w:id="4"/>
    <w:bookmarkEnd w:id="5"/>
  </w:tbl>
  <w:p w:rsidR="0090778D" w:rsidRDefault="0090778D" w:rsidP="00BA44A9">
    <w:pPr>
      <w:pStyle w:val="Nagwek"/>
    </w:pPr>
  </w:p>
  <w:p w:rsidR="0090778D" w:rsidRPr="0090778D" w:rsidRDefault="0090778D" w:rsidP="0090778D">
    <w:pPr>
      <w:tabs>
        <w:tab w:val="left" w:pos="1440"/>
        <w:tab w:val="center" w:pos="4536"/>
        <w:tab w:val="right" w:pos="9072"/>
      </w:tabs>
      <w:suppressAutoHyphens w:val="0"/>
      <w:jc w:val="right"/>
      <w:rPr>
        <w:lang w:eastAsia="pl-PL"/>
      </w:rPr>
    </w:pPr>
    <w:r w:rsidRPr="0090778D">
      <w:rPr>
        <w:noProof/>
        <w:lang w:eastAsia="pl-PL"/>
      </w:rPr>
      <w:drawing>
        <wp:inline distT="0" distB="0" distL="0" distR="0" wp14:anchorId="56D3DB58" wp14:editId="1892ACAB">
          <wp:extent cx="1457325" cy="695325"/>
          <wp:effectExtent l="0" t="0" r="0" b="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0778D">
      <w:rPr>
        <w:noProof/>
        <w:lang w:eastAsia="pl-PL"/>
      </w:rPr>
      <w:drawing>
        <wp:inline distT="0" distB="0" distL="0" distR="0" wp14:anchorId="4DF6CC99" wp14:editId="1013F76E">
          <wp:extent cx="752475" cy="581025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0673" w:rsidRPr="00EF5D17" w:rsidRDefault="008D0673" w:rsidP="008D0673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90778D" w:rsidRPr="0090778D" w:rsidRDefault="0090778D" w:rsidP="008D0673">
    <w:pPr>
      <w:tabs>
        <w:tab w:val="center" w:pos="4536"/>
        <w:tab w:val="right" w:pos="9072"/>
      </w:tabs>
      <w:suppressAutoHyphens w:val="0"/>
      <w:rPr>
        <w:rFonts w:ascii="Cambria" w:hAnsi="Cambria"/>
        <w:lang w:eastAsia="pl-PL"/>
      </w:rPr>
    </w:pP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73" w:rsidRDefault="008D06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A762D23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3" w15:restartNumberingAfterBreak="0">
    <w:nsid w:val="00000004"/>
    <w:multiLevelType w:val="singleLevel"/>
    <w:tmpl w:val="79D8CE5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20"/>
        <w:szCs w:val="20"/>
      </w:rPr>
    </w:lvl>
  </w:abstractNum>
  <w:abstractNum w:abstractNumId="4" w15:restartNumberingAfterBreak="0">
    <w:nsid w:val="00000005"/>
    <w:multiLevelType w:val="singleLevel"/>
    <w:tmpl w:val="2AA672BE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AB403AC2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 w:val="0"/>
        <w:bCs/>
        <w:color w:val="auto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424858B8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89424344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43CC59E8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20"/>
        <w:szCs w:val="20"/>
      </w:rPr>
    </w:lvl>
  </w:abstractNum>
  <w:abstractNum w:abstractNumId="13" w15:restartNumberingAfterBreak="0">
    <w:nsid w:val="0000000E"/>
    <w:multiLevelType w:val="multilevel"/>
    <w:tmpl w:val="79A63BC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859088BE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0478A"/>
    <w:multiLevelType w:val="hybridMultilevel"/>
    <w:tmpl w:val="7376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34ED2"/>
    <w:multiLevelType w:val="hybridMultilevel"/>
    <w:tmpl w:val="29BA20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5F4B24"/>
    <w:multiLevelType w:val="multilevel"/>
    <w:tmpl w:val="64D0DDB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1"/>
  </w:num>
  <w:num w:numId="18">
    <w:abstractNumId w:val="20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1610"/>
    <w:rsid w:val="000A65E7"/>
    <w:rsid w:val="000B3E56"/>
    <w:rsid w:val="000D561E"/>
    <w:rsid w:val="000E0816"/>
    <w:rsid w:val="000E09F6"/>
    <w:rsid w:val="00100E03"/>
    <w:rsid w:val="0018166F"/>
    <w:rsid w:val="00185F23"/>
    <w:rsid w:val="001971DF"/>
    <w:rsid w:val="001C0410"/>
    <w:rsid w:val="00212BF4"/>
    <w:rsid w:val="002311E9"/>
    <w:rsid w:val="0023460A"/>
    <w:rsid w:val="00245779"/>
    <w:rsid w:val="0027423D"/>
    <w:rsid w:val="002B45C9"/>
    <w:rsid w:val="00314F26"/>
    <w:rsid w:val="00322762"/>
    <w:rsid w:val="003D03A7"/>
    <w:rsid w:val="003D0899"/>
    <w:rsid w:val="00415641"/>
    <w:rsid w:val="00442001"/>
    <w:rsid w:val="00451050"/>
    <w:rsid w:val="004608DC"/>
    <w:rsid w:val="00472CA5"/>
    <w:rsid w:val="00497B11"/>
    <w:rsid w:val="004A6C3C"/>
    <w:rsid w:val="004A78C3"/>
    <w:rsid w:val="004C7685"/>
    <w:rsid w:val="004E5593"/>
    <w:rsid w:val="004E5833"/>
    <w:rsid w:val="004F2A2A"/>
    <w:rsid w:val="004F6BC0"/>
    <w:rsid w:val="0052551D"/>
    <w:rsid w:val="0053030B"/>
    <w:rsid w:val="00536DE0"/>
    <w:rsid w:val="005613A9"/>
    <w:rsid w:val="0058062C"/>
    <w:rsid w:val="00587075"/>
    <w:rsid w:val="00596BDE"/>
    <w:rsid w:val="005A4E6D"/>
    <w:rsid w:val="005D002F"/>
    <w:rsid w:val="005D34DD"/>
    <w:rsid w:val="00605892"/>
    <w:rsid w:val="00624350"/>
    <w:rsid w:val="006267DD"/>
    <w:rsid w:val="0063193A"/>
    <w:rsid w:val="0066655E"/>
    <w:rsid w:val="00681476"/>
    <w:rsid w:val="006A2D24"/>
    <w:rsid w:val="006D3B02"/>
    <w:rsid w:val="006D7DF5"/>
    <w:rsid w:val="006E1783"/>
    <w:rsid w:val="0071626A"/>
    <w:rsid w:val="007550DD"/>
    <w:rsid w:val="00771559"/>
    <w:rsid w:val="00775BC3"/>
    <w:rsid w:val="00790881"/>
    <w:rsid w:val="00790E43"/>
    <w:rsid w:val="007A269B"/>
    <w:rsid w:val="007A5088"/>
    <w:rsid w:val="007A6617"/>
    <w:rsid w:val="007C2096"/>
    <w:rsid w:val="007E24DA"/>
    <w:rsid w:val="008013DD"/>
    <w:rsid w:val="00846AA9"/>
    <w:rsid w:val="00861745"/>
    <w:rsid w:val="00865875"/>
    <w:rsid w:val="008B27A8"/>
    <w:rsid w:val="008D0673"/>
    <w:rsid w:val="0090778D"/>
    <w:rsid w:val="009113D8"/>
    <w:rsid w:val="009A111E"/>
    <w:rsid w:val="009B0389"/>
    <w:rsid w:val="009C613E"/>
    <w:rsid w:val="009D4331"/>
    <w:rsid w:val="009E336C"/>
    <w:rsid w:val="00A63FC7"/>
    <w:rsid w:val="00A71894"/>
    <w:rsid w:val="00AC2427"/>
    <w:rsid w:val="00B132AE"/>
    <w:rsid w:val="00B40E84"/>
    <w:rsid w:val="00B468F5"/>
    <w:rsid w:val="00B47AB9"/>
    <w:rsid w:val="00B6741E"/>
    <w:rsid w:val="00B7010D"/>
    <w:rsid w:val="00B73C68"/>
    <w:rsid w:val="00B73FDB"/>
    <w:rsid w:val="00BA062E"/>
    <w:rsid w:val="00BA44A9"/>
    <w:rsid w:val="00BB531B"/>
    <w:rsid w:val="00BB6081"/>
    <w:rsid w:val="00BF23A9"/>
    <w:rsid w:val="00BF2BC3"/>
    <w:rsid w:val="00C03927"/>
    <w:rsid w:val="00C14735"/>
    <w:rsid w:val="00C21116"/>
    <w:rsid w:val="00C23CCD"/>
    <w:rsid w:val="00C90849"/>
    <w:rsid w:val="00D24EF7"/>
    <w:rsid w:val="00D56389"/>
    <w:rsid w:val="00DB226A"/>
    <w:rsid w:val="00DF5791"/>
    <w:rsid w:val="00E01FA4"/>
    <w:rsid w:val="00E22A5C"/>
    <w:rsid w:val="00E247E4"/>
    <w:rsid w:val="00E82EA6"/>
    <w:rsid w:val="00EC6638"/>
    <w:rsid w:val="00F417A5"/>
    <w:rsid w:val="00F53CAC"/>
    <w:rsid w:val="00F56C44"/>
    <w:rsid w:val="00F80320"/>
    <w:rsid w:val="00FB73C7"/>
    <w:rsid w:val="00FE05F9"/>
    <w:rsid w:val="00FE374C"/>
    <w:rsid w:val="00FE3BF3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5:docId w15:val="{4CB6F080-65E7-4839-8C1B-D9047958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08D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608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4608D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608DC"/>
  </w:style>
  <w:style w:type="character" w:customStyle="1" w:styleId="WW8Num1z1">
    <w:name w:val="WW8Num1z1"/>
    <w:rsid w:val="004608DC"/>
  </w:style>
  <w:style w:type="character" w:customStyle="1" w:styleId="WW8Num1z2">
    <w:name w:val="WW8Num1z2"/>
    <w:rsid w:val="004608DC"/>
  </w:style>
  <w:style w:type="character" w:customStyle="1" w:styleId="WW8Num1z3">
    <w:name w:val="WW8Num1z3"/>
    <w:rsid w:val="004608DC"/>
  </w:style>
  <w:style w:type="character" w:customStyle="1" w:styleId="WW8Num1z4">
    <w:name w:val="WW8Num1z4"/>
    <w:rsid w:val="004608DC"/>
  </w:style>
  <w:style w:type="character" w:customStyle="1" w:styleId="WW8Num1z5">
    <w:name w:val="WW8Num1z5"/>
    <w:rsid w:val="004608DC"/>
  </w:style>
  <w:style w:type="character" w:customStyle="1" w:styleId="WW8Num1z6">
    <w:name w:val="WW8Num1z6"/>
    <w:rsid w:val="004608DC"/>
  </w:style>
  <w:style w:type="character" w:customStyle="1" w:styleId="WW8Num1z7">
    <w:name w:val="WW8Num1z7"/>
    <w:rsid w:val="004608DC"/>
  </w:style>
  <w:style w:type="character" w:customStyle="1" w:styleId="WW8Num1z8">
    <w:name w:val="WW8Num1z8"/>
    <w:rsid w:val="004608DC"/>
  </w:style>
  <w:style w:type="character" w:customStyle="1" w:styleId="WW8Num2z0">
    <w:name w:val="WW8Num2z0"/>
    <w:rsid w:val="004608DC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4608DC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4608DC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4608DC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4608DC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4608DC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4608DC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4608DC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4608DC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4608DC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4608DC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4608DC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4608DC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4608DC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4608DC"/>
  </w:style>
  <w:style w:type="character" w:customStyle="1" w:styleId="WW8Num16z4">
    <w:name w:val="WW8Num16z4"/>
    <w:rsid w:val="004608DC"/>
  </w:style>
  <w:style w:type="character" w:customStyle="1" w:styleId="WW8Num16z5">
    <w:name w:val="WW8Num16z5"/>
    <w:rsid w:val="004608DC"/>
  </w:style>
  <w:style w:type="character" w:customStyle="1" w:styleId="WW8Num16z6">
    <w:name w:val="WW8Num16z6"/>
    <w:rsid w:val="004608DC"/>
  </w:style>
  <w:style w:type="character" w:customStyle="1" w:styleId="WW8Num16z7">
    <w:name w:val="WW8Num16z7"/>
    <w:rsid w:val="004608DC"/>
  </w:style>
  <w:style w:type="character" w:customStyle="1" w:styleId="WW8Num16z8">
    <w:name w:val="WW8Num16z8"/>
    <w:rsid w:val="004608DC"/>
  </w:style>
  <w:style w:type="character" w:customStyle="1" w:styleId="WW8Num17z0">
    <w:name w:val="WW8Num17z0"/>
    <w:rsid w:val="004608DC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4608DC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4608DC"/>
  </w:style>
  <w:style w:type="character" w:customStyle="1" w:styleId="WW8Num2z1">
    <w:name w:val="WW8Num2z1"/>
    <w:rsid w:val="004608DC"/>
  </w:style>
  <w:style w:type="character" w:customStyle="1" w:styleId="WW8Num2z2">
    <w:name w:val="WW8Num2z2"/>
    <w:rsid w:val="004608DC"/>
  </w:style>
  <w:style w:type="character" w:customStyle="1" w:styleId="WW8Num2z3">
    <w:name w:val="WW8Num2z3"/>
    <w:rsid w:val="004608DC"/>
  </w:style>
  <w:style w:type="character" w:customStyle="1" w:styleId="WW8Num2z4">
    <w:name w:val="WW8Num2z4"/>
    <w:rsid w:val="004608DC"/>
  </w:style>
  <w:style w:type="character" w:customStyle="1" w:styleId="WW8Num2z5">
    <w:name w:val="WW8Num2z5"/>
    <w:rsid w:val="004608DC"/>
  </w:style>
  <w:style w:type="character" w:customStyle="1" w:styleId="WW8Num2z6">
    <w:name w:val="WW8Num2z6"/>
    <w:rsid w:val="004608DC"/>
  </w:style>
  <w:style w:type="character" w:customStyle="1" w:styleId="WW8Num2z7">
    <w:name w:val="WW8Num2z7"/>
    <w:rsid w:val="004608DC"/>
  </w:style>
  <w:style w:type="character" w:customStyle="1" w:styleId="WW8Num2z8">
    <w:name w:val="WW8Num2z8"/>
    <w:rsid w:val="004608DC"/>
  </w:style>
  <w:style w:type="character" w:customStyle="1" w:styleId="WW8Num3z1">
    <w:name w:val="WW8Num3z1"/>
    <w:rsid w:val="004608DC"/>
  </w:style>
  <w:style w:type="character" w:customStyle="1" w:styleId="WW8Num3z2">
    <w:name w:val="WW8Num3z2"/>
    <w:rsid w:val="004608DC"/>
  </w:style>
  <w:style w:type="character" w:customStyle="1" w:styleId="WW8Num3z3">
    <w:name w:val="WW8Num3z3"/>
    <w:rsid w:val="004608DC"/>
  </w:style>
  <w:style w:type="character" w:customStyle="1" w:styleId="WW8Num3z4">
    <w:name w:val="WW8Num3z4"/>
    <w:rsid w:val="004608DC"/>
  </w:style>
  <w:style w:type="character" w:customStyle="1" w:styleId="WW8Num3z5">
    <w:name w:val="WW8Num3z5"/>
    <w:rsid w:val="004608DC"/>
  </w:style>
  <w:style w:type="character" w:customStyle="1" w:styleId="WW8Num3z6">
    <w:name w:val="WW8Num3z6"/>
    <w:rsid w:val="004608DC"/>
  </w:style>
  <w:style w:type="character" w:customStyle="1" w:styleId="WW8Num3z7">
    <w:name w:val="WW8Num3z7"/>
    <w:rsid w:val="004608DC"/>
  </w:style>
  <w:style w:type="character" w:customStyle="1" w:styleId="WW8Num3z8">
    <w:name w:val="WW8Num3z8"/>
    <w:rsid w:val="004608DC"/>
  </w:style>
  <w:style w:type="character" w:customStyle="1" w:styleId="WW8Num4z1">
    <w:name w:val="WW8Num4z1"/>
    <w:rsid w:val="004608DC"/>
  </w:style>
  <w:style w:type="character" w:customStyle="1" w:styleId="WW8Num4z2">
    <w:name w:val="WW8Num4z2"/>
    <w:rsid w:val="004608DC"/>
  </w:style>
  <w:style w:type="character" w:customStyle="1" w:styleId="WW8Num4z3">
    <w:name w:val="WW8Num4z3"/>
    <w:rsid w:val="004608DC"/>
  </w:style>
  <w:style w:type="character" w:customStyle="1" w:styleId="WW8Num4z4">
    <w:name w:val="WW8Num4z4"/>
    <w:rsid w:val="004608DC"/>
  </w:style>
  <w:style w:type="character" w:customStyle="1" w:styleId="WW8Num4z5">
    <w:name w:val="WW8Num4z5"/>
    <w:rsid w:val="004608DC"/>
  </w:style>
  <w:style w:type="character" w:customStyle="1" w:styleId="WW8Num4z6">
    <w:name w:val="WW8Num4z6"/>
    <w:rsid w:val="004608DC"/>
  </w:style>
  <w:style w:type="character" w:customStyle="1" w:styleId="WW8Num4z7">
    <w:name w:val="WW8Num4z7"/>
    <w:rsid w:val="004608DC"/>
  </w:style>
  <w:style w:type="character" w:customStyle="1" w:styleId="WW8Num4z8">
    <w:name w:val="WW8Num4z8"/>
    <w:rsid w:val="004608DC"/>
  </w:style>
  <w:style w:type="character" w:customStyle="1" w:styleId="WW8Num6z1">
    <w:name w:val="WW8Num6z1"/>
    <w:rsid w:val="004608DC"/>
  </w:style>
  <w:style w:type="character" w:customStyle="1" w:styleId="WW8Num6z2">
    <w:name w:val="WW8Num6z2"/>
    <w:rsid w:val="004608DC"/>
  </w:style>
  <w:style w:type="character" w:customStyle="1" w:styleId="WW8Num6z3">
    <w:name w:val="WW8Num6z3"/>
    <w:rsid w:val="004608DC"/>
  </w:style>
  <w:style w:type="character" w:customStyle="1" w:styleId="WW8Num6z4">
    <w:name w:val="WW8Num6z4"/>
    <w:rsid w:val="004608DC"/>
  </w:style>
  <w:style w:type="character" w:customStyle="1" w:styleId="WW8Num6z5">
    <w:name w:val="WW8Num6z5"/>
    <w:rsid w:val="004608DC"/>
  </w:style>
  <w:style w:type="character" w:customStyle="1" w:styleId="WW8Num6z6">
    <w:name w:val="WW8Num6z6"/>
    <w:rsid w:val="004608DC"/>
  </w:style>
  <w:style w:type="character" w:customStyle="1" w:styleId="WW8Num6z7">
    <w:name w:val="WW8Num6z7"/>
    <w:rsid w:val="004608DC"/>
  </w:style>
  <w:style w:type="character" w:customStyle="1" w:styleId="WW8Num6z8">
    <w:name w:val="WW8Num6z8"/>
    <w:rsid w:val="004608DC"/>
  </w:style>
  <w:style w:type="character" w:customStyle="1" w:styleId="WW8Num7z1">
    <w:name w:val="WW8Num7z1"/>
    <w:rsid w:val="004608DC"/>
  </w:style>
  <w:style w:type="character" w:customStyle="1" w:styleId="WW8Num7z2">
    <w:name w:val="WW8Num7z2"/>
    <w:rsid w:val="004608DC"/>
  </w:style>
  <w:style w:type="character" w:customStyle="1" w:styleId="WW8Num7z3">
    <w:name w:val="WW8Num7z3"/>
    <w:rsid w:val="004608DC"/>
  </w:style>
  <w:style w:type="character" w:customStyle="1" w:styleId="WW8Num7z4">
    <w:name w:val="WW8Num7z4"/>
    <w:rsid w:val="004608DC"/>
  </w:style>
  <w:style w:type="character" w:customStyle="1" w:styleId="WW8Num7z5">
    <w:name w:val="WW8Num7z5"/>
    <w:rsid w:val="004608DC"/>
  </w:style>
  <w:style w:type="character" w:customStyle="1" w:styleId="WW8Num7z6">
    <w:name w:val="WW8Num7z6"/>
    <w:rsid w:val="004608DC"/>
  </w:style>
  <w:style w:type="character" w:customStyle="1" w:styleId="WW8Num7z7">
    <w:name w:val="WW8Num7z7"/>
    <w:rsid w:val="004608DC"/>
  </w:style>
  <w:style w:type="character" w:customStyle="1" w:styleId="WW8Num7z8">
    <w:name w:val="WW8Num7z8"/>
    <w:rsid w:val="004608DC"/>
  </w:style>
  <w:style w:type="character" w:customStyle="1" w:styleId="WW8Num8z1">
    <w:name w:val="WW8Num8z1"/>
    <w:rsid w:val="004608DC"/>
  </w:style>
  <w:style w:type="character" w:customStyle="1" w:styleId="WW8Num8z2">
    <w:name w:val="WW8Num8z2"/>
    <w:rsid w:val="004608DC"/>
  </w:style>
  <w:style w:type="character" w:customStyle="1" w:styleId="WW8Num8z3">
    <w:name w:val="WW8Num8z3"/>
    <w:rsid w:val="004608DC"/>
  </w:style>
  <w:style w:type="character" w:customStyle="1" w:styleId="WW8Num8z4">
    <w:name w:val="WW8Num8z4"/>
    <w:rsid w:val="004608DC"/>
  </w:style>
  <w:style w:type="character" w:customStyle="1" w:styleId="WW8Num8z5">
    <w:name w:val="WW8Num8z5"/>
    <w:rsid w:val="004608DC"/>
  </w:style>
  <w:style w:type="character" w:customStyle="1" w:styleId="WW8Num8z6">
    <w:name w:val="WW8Num8z6"/>
    <w:rsid w:val="004608DC"/>
  </w:style>
  <w:style w:type="character" w:customStyle="1" w:styleId="WW8Num8z7">
    <w:name w:val="WW8Num8z7"/>
    <w:rsid w:val="004608DC"/>
  </w:style>
  <w:style w:type="character" w:customStyle="1" w:styleId="WW8Num8z8">
    <w:name w:val="WW8Num8z8"/>
    <w:rsid w:val="004608DC"/>
  </w:style>
  <w:style w:type="character" w:customStyle="1" w:styleId="WW8Num9z1">
    <w:name w:val="WW8Num9z1"/>
    <w:rsid w:val="004608DC"/>
  </w:style>
  <w:style w:type="character" w:customStyle="1" w:styleId="WW8Num9z2">
    <w:name w:val="WW8Num9z2"/>
    <w:rsid w:val="004608DC"/>
  </w:style>
  <w:style w:type="character" w:customStyle="1" w:styleId="WW8Num9z3">
    <w:name w:val="WW8Num9z3"/>
    <w:rsid w:val="004608DC"/>
  </w:style>
  <w:style w:type="character" w:customStyle="1" w:styleId="WW8Num9z4">
    <w:name w:val="WW8Num9z4"/>
    <w:rsid w:val="004608DC"/>
  </w:style>
  <w:style w:type="character" w:customStyle="1" w:styleId="WW8Num9z5">
    <w:name w:val="WW8Num9z5"/>
    <w:rsid w:val="004608DC"/>
  </w:style>
  <w:style w:type="character" w:customStyle="1" w:styleId="WW8Num9z6">
    <w:name w:val="WW8Num9z6"/>
    <w:rsid w:val="004608DC"/>
  </w:style>
  <w:style w:type="character" w:customStyle="1" w:styleId="WW8Num9z7">
    <w:name w:val="WW8Num9z7"/>
    <w:rsid w:val="004608DC"/>
  </w:style>
  <w:style w:type="character" w:customStyle="1" w:styleId="WW8Num9z8">
    <w:name w:val="WW8Num9z8"/>
    <w:rsid w:val="004608DC"/>
  </w:style>
  <w:style w:type="character" w:customStyle="1" w:styleId="WW8Num10z1">
    <w:name w:val="WW8Num10z1"/>
    <w:rsid w:val="004608DC"/>
  </w:style>
  <w:style w:type="character" w:customStyle="1" w:styleId="WW8Num10z2">
    <w:name w:val="WW8Num10z2"/>
    <w:rsid w:val="004608DC"/>
  </w:style>
  <w:style w:type="character" w:customStyle="1" w:styleId="WW8Num10z3">
    <w:name w:val="WW8Num10z3"/>
    <w:rsid w:val="004608DC"/>
  </w:style>
  <w:style w:type="character" w:customStyle="1" w:styleId="WW8Num10z4">
    <w:name w:val="WW8Num10z4"/>
    <w:rsid w:val="004608DC"/>
  </w:style>
  <w:style w:type="character" w:customStyle="1" w:styleId="WW8Num10z5">
    <w:name w:val="WW8Num10z5"/>
    <w:rsid w:val="004608DC"/>
  </w:style>
  <w:style w:type="character" w:customStyle="1" w:styleId="WW8Num10z6">
    <w:name w:val="WW8Num10z6"/>
    <w:rsid w:val="004608DC"/>
  </w:style>
  <w:style w:type="character" w:customStyle="1" w:styleId="WW8Num10z7">
    <w:name w:val="WW8Num10z7"/>
    <w:rsid w:val="004608DC"/>
  </w:style>
  <w:style w:type="character" w:customStyle="1" w:styleId="WW8Num10z8">
    <w:name w:val="WW8Num10z8"/>
    <w:rsid w:val="004608DC"/>
  </w:style>
  <w:style w:type="character" w:customStyle="1" w:styleId="WW8Num11z1">
    <w:name w:val="WW8Num11z1"/>
    <w:rsid w:val="004608DC"/>
  </w:style>
  <w:style w:type="character" w:customStyle="1" w:styleId="WW8Num11z2">
    <w:name w:val="WW8Num11z2"/>
    <w:rsid w:val="004608DC"/>
  </w:style>
  <w:style w:type="character" w:customStyle="1" w:styleId="WW8Num11z3">
    <w:name w:val="WW8Num11z3"/>
    <w:rsid w:val="004608DC"/>
  </w:style>
  <w:style w:type="character" w:customStyle="1" w:styleId="WW8Num11z4">
    <w:name w:val="WW8Num11z4"/>
    <w:rsid w:val="004608DC"/>
  </w:style>
  <w:style w:type="character" w:customStyle="1" w:styleId="WW8Num11z5">
    <w:name w:val="WW8Num11z5"/>
    <w:rsid w:val="004608DC"/>
  </w:style>
  <w:style w:type="character" w:customStyle="1" w:styleId="WW8Num11z6">
    <w:name w:val="WW8Num11z6"/>
    <w:rsid w:val="004608DC"/>
  </w:style>
  <w:style w:type="character" w:customStyle="1" w:styleId="WW8Num11z7">
    <w:name w:val="WW8Num11z7"/>
    <w:rsid w:val="004608DC"/>
  </w:style>
  <w:style w:type="character" w:customStyle="1" w:styleId="WW8Num11z8">
    <w:name w:val="WW8Num11z8"/>
    <w:rsid w:val="004608DC"/>
  </w:style>
  <w:style w:type="character" w:customStyle="1" w:styleId="WW8Num12z1">
    <w:name w:val="WW8Num12z1"/>
    <w:rsid w:val="004608DC"/>
    <w:rPr>
      <w:rFonts w:hint="default"/>
    </w:rPr>
  </w:style>
  <w:style w:type="character" w:customStyle="1" w:styleId="WW8Num12z2">
    <w:name w:val="WW8Num12z2"/>
    <w:rsid w:val="004608DC"/>
  </w:style>
  <w:style w:type="character" w:customStyle="1" w:styleId="WW8Num12z3">
    <w:name w:val="WW8Num12z3"/>
    <w:rsid w:val="004608DC"/>
  </w:style>
  <w:style w:type="character" w:customStyle="1" w:styleId="WW8Num12z4">
    <w:name w:val="WW8Num12z4"/>
    <w:rsid w:val="004608DC"/>
  </w:style>
  <w:style w:type="character" w:customStyle="1" w:styleId="WW8Num12z5">
    <w:name w:val="WW8Num12z5"/>
    <w:rsid w:val="004608DC"/>
  </w:style>
  <w:style w:type="character" w:customStyle="1" w:styleId="WW8Num12z6">
    <w:name w:val="WW8Num12z6"/>
    <w:rsid w:val="004608DC"/>
  </w:style>
  <w:style w:type="character" w:customStyle="1" w:styleId="WW8Num12z7">
    <w:name w:val="WW8Num12z7"/>
    <w:rsid w:val="004608DC"/>
  </w:style>
  <w:style w:type="character" w:customStyle="1" w:styleId="WW8Num12z8">
    <w:name w:val="WW8Num12z8"/>
    <w:rsid w:val="004608DC"/>
  </w:style>
  <w:style w:type="character" w:customStyle="1" w:styleId="WW8Num13z1">
    <w:name w:val="WW8Num13z1"/>
    <w:rsid w:val="004608DC"/>
    <w:rPr>
      <w:rFonts w:ascii="Courier New" w:hAnsi="Courier New" w:cs="Courier New" w:hint="default"/>
    </w:rPr>
  </w:style>
  <w:style w:type="character" w:customStyle="1" w:styleId="WW8Num13z2">
    <w:name w:val="WW8Num13z2"/>
    <w:rsid w:val="004608DC"/>
    <w:rPr>
      <w:rFonts w:ascii="Wingdings" w:hAnsi="Wingdings" w:cs="Wingdings" w:hint="default"/>
    </w:rPr>
  </w:style>
  <w:style w:type="character" w:customStyle="1" w:styleId="WW8Num13z3">
    <w:name w:val="WW8Num13z3"/>
    <w:rsid w:val="004608DC"/>
    <w:rPr>
      <w:rFonts w:ascii="Symbol" w:hAnsi="Symbol" w:cs="Symbol" w:hint="default"/>
    </w:rPr>
  </w:style>
  <w:style w:type="character" w:customStyle="1" w:styleId="WW8Num15z1">
    <w:name w:val="WW8Num15z1"/>
    <w:rsid w:val="004608DC"/>
  </w:style>
  <w:style w:type="character" w:customStyle="1" w:styleId="WW8Num15z2">
    <w:name w:val="WW8Num15z2"/>
    <w:rsid w:val="004608DC"/>
  </w:style>
  <w:style w:type="character" w:customStyle="1" w:styleId="WW8Num15z3">
    <w:name w:val="WW8Num15z3"/>
    <w:rsid w:val="004608DC"/>
  </w:style>
  <w:style w:type="character" w:customStyle="1" w:styleId="WW8Num15z4">
    <w:name w:val="WW8Num15z4"/>
    <w:rsid w:val="004608DC"/>
  </w:style>
  <w:style w:type="character" w:customStyle="1" w:styleId="WW8Num15z5">
    <w:name w:val="WW8Num15z5"/>
    <w:rsid w:val="004608DC"/>
  </w:style>
  <w:style w:type="character" w:customStyle="1" w:styleId="WW8Num15z6">
    <w:name w:val="WW8Num15z6"/>
    <w:rsid w:val="004608DC"/>
  </w:style>
  <w:style w:type="character" w:customStyle="1" w:styleId="WW8Num15z7">
    <w:name w:val="WW8Num15z7"/>
    <w:rsid w:val="004608DC"/>
  </w:style>
  <w:style w:type="character" w:customStyle="1" w:styleId="WW8Num15z8">
    <w:name w:val="WW8Num15z8"/>
    <w:rsid w:val="004608DC"/>
  </w:style>
  <w:style w:type="character" w:customStyle="1" w:styleId="WW8Num16z1">
    <w:name w:val="WW8Num16z1"/>
    <w:rsid w:val="004608DC"/>
  </w:style>
  <w:style w:type="character" w:customStyle="1" w:styleId="WW8Num16z2">
    <w:name w:val="WW8Num16z2"/>
    <w:rsid w:val="004608DC"/>
  </w:style>
  <w:style w:type="character" w:customStyle="1" w:styleId="WW8Num17z1">
    <w:name w:val="WW8Num17z1"/>
    <w:rsid w:val="004608DC"/>
  </w:style>
  <w:style w:type="character" w:customStyle="1" w:styleId="WW8Num17z2">
    <w:name w:val="WW8Num17z2"/>
    <w:rsid w:val="004608DC"/>
  </w:style>
  <w:style w:type="character" w:customStyle="1" w:styleId="WW8Num17z3">
    <w:name w:val="WW8Num17z3"/>
    <w:rsid w:val="004608DC"/>
  </w:style>
  <w:style w:type="character" w:customStyle="1" w:styleId="WW8Num17z4">
    <w:name w:val="WW8Num17z4"/>
    <w:rsid w:val="004608DC"/>
  </w:style>
  <w:style w:type="character" w:customStyle="1" w:styleId="WW8Num17z5">
    <w:name w:val="WW8Num17z5"/>
    <w:rsid w:val="004608DC"/>
  </w:style>
  <w:style w:type="character" w:customStyle="1" w:styleId="WW8Num17z6">
    <w:name w:val="WW8Num17z6"/>
    <w:rsid w:val="004608DC"/>
  </w:style>
  <w:style w:type="character" w:customStyle="1" w:styleId="WW8Num17z7">
    <w:name w:val="WW8Num17z7"/>
    <w:rsid w:val="004608DC"/>
  </w:style>
  <w:style w:type="character" w:customStyle="1" w:styleId="WW8Num17z8">
    <w:name w:val="WW8Num17z8"/>
    <w:rsid w:val="004608DC"/>
  </w:style>
  <w:style w:type="character" w:customStyle="1" w:styleId="WW8Num18z1">
    <w:name w:val="WW8Num18z1"/>
    <w:rsid w:val="004608DC"/>
  </w:style>
  <w:style w:type="character" w:customStyle="1" w:styleId="WW8Num18z2">
    <w:name w:val="WW8Num18z2"/>
    <w:rsid w:val="004608DC"/>
  </w:style>
  <w:style w:type="character" w:customStyle="1" w:styleId="WW8Num18z3">
    <w:name w:val="WW8Num18z3"/>
    <w:rsid w:val="004608DC"/>
  </w:style>
  <w:style w:type="character" w:customStyle="1" w:styleId="WW8Num18z4">
    <w:name w:val="WW8Num18z4"/>
    <w:rsid w:val="004608DC"/>
  </w:style>
  <w:style w:type="character" w:customStyle="1" w:styleId="WW8Num18z5">
    <w:name w:val="WW8Num18z5"/>
    <w:rsid w:val="004608DC"/>
  </w:style>
  <w:style w:type="character" w:customStyle="1" w:styleId="WW8Num18z6">
    <w:name w:val="WW8Num18z6"/>
    <w:rsid w:val="004608DC"/>
  </w:style>
  <w:style w:type="character" w:customStyle="1" w:styleId="WW8Num18z7">
    <w:name w:val="WW8Num18z7"/>
    <w:rsid w:val="004608DC"/>
  </w:style>
  <w:style w:type="character" w:customStyle="1" w:styleId="WW8Num18z8">
    <w:name w:val="WW8Num18z8"/>
    <w:rsid w:val="004608DC"/>
  </w:style>
  <w:style w:type="character" w:customStyle="1" w:styleId="WW8Num19z0">
    <w:name w:val="WW8Num19z0"/>
    <w:rsid w:val="004608DC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4608DC"/>
  </w:style>
  <w:style w:type="character" w:customStyle="1" w:styleId="WW8Num19z2">
    <w:name w:val="WW8Num19z2"/>
    <w:rsid w:val="004608DC"/>
  </w:style>
  <w:style w:type="character" w:customStyle="1" w:styleId="WW8Num19z3">
    <w:name w:val="WW8Num19z3"/>
    <w:rsid w:val="004608DC"/>
  </w:style>
  <w:style w:type="character" w:customStyle="1" w:styleId="WW8Num19z4">
    <w:name w:val="WW8Num19z4"/>
    <w:rsid w:val="004608DC"/>
  </w:style>
  <w:style w:type="character" w:customStyle="1" w:styleId="WW8Num19z5">
    <w:name w:val="WW8Num19z5"/>
    <w:rsid w:val="004608DC"/>
  </w:style>
  <w:style w:type="character" w:customStyle="1" w:styleId="WW8Num19z6">
    <w:name w:val="WW8Num19z6"/>
    <w:rsid w:val="004608DC"/>
  </w:style>
  <w:style w:type="character" w:customStyle="1" w:styleId="WW8Num19z7">
    <w:name w:val="WW8Num19z7"/>
    <w:rsid w:val="004608DC"/>
  </w:style>
  <w:style w:type="character" w:customStyle="1" w:styleId="WW8Num19z8">
    <w:name w:val="WW8Num19z8"/>
    <w:rsid w:val="004608DC"/>
  </w:style>
  <w:style w:type="character" w:customStyle="1" w:styleId="WW8Num20z0">
    <w:name w:val="WW8Num20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4608DC"/>
  </w:style>
  <w:style w:type="character" w:customStyle="1" w:styleId="WW8Num20z2">
    <w:name w:val="WW8Num20z2"/>
    <w:rsid w:val="004608DC"/>
  </w:style>
  <w:style w:type="character" w:customStyle="1" w:styleId="WW8Num20z3">
    <w:name w:val="WW8Num20z3"/>
    <w:rsid w:val="004608DC"/>
  </w:style>
  <w:style w:type="character" w:customStyle="1" w:styleId="WW8Num20z4">
    <w:name w:val="WW8Num20z4"/>
    <w:rsid w:val="004608DC"/>
  </w:style>
  <w:style w:type="character" w:customStyle="1" w:styleId="WW8Num20z5">
    <w:name w:val="WW8Num20z5"/>
    <w:rsid w:val="004608DC"/>
  </w:style>
  <w:style w:type="character" w:customStyle="1" w:styleId="WW8Num20z6">
    <w:name w:val="WW8Num20z6"/>
    <w:rsid w:val="004608DC"/>
  </w:style>
  <w:style w:type="character" w:customStyle="1" w:styleId="WW8Num20z7">
    <w:name w:val="WW8Num20z7"/>
    <w:rsid w:val="004608DC"/>
  </w:style>
  <w:style w:type="character" w:customStyle="1" w:styleId="WW8Num20z8">
    <w:name w:val="WW8Num20z8"/>
    <w:rsid w:val="004608DC"/>
  </w:style>
  <w:style w:type="character" w:customStyle="1" w:styleId="WW8Num21z0">
    <w:name w:val="WW8Num21z0"/>
    <w:rsid w:val="004608DC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4608DC"/>
  </w:style>
  <w:style w:type="character" w:customStyle="1" w:styleId="WW8Num21z2">
    <w:name w:val="WW8Num21z2"/>
    <w:rsid w:val="004608DC"/>
  </w:style>
  <w:style w:type="character" w:customStyle="1" w:styleId="WW8Num21z3">
    <w:name w:val="WW8Num21z3"/>
    <w:rsid w:val="004608DC"/>
  </w:style>
  <w:style w:type="character" w:customStyle="1" w:styleId="WW8Num21z4">
    <w:name w:val="WW8Num21z4"/>
    <w:rsid w:val="004608DC"/>
  </w:style>
  <w:style w:type="character" w:customStyle="1" w:styleId="WW8Num21z5">
    <w:name w:val="WW8Num21z5"/>
    <w:rsid w:val="004608DC"/>
  </w:style>
  <w:style w:type="character" w:customStyle="1" w:styleId="WW8Num21z6">
    <w:name w:val="WW8Num21z6"/>
    <w:rsid w:val="004608DC"/>
  </w:style>
  <w:style w:type="character" w:customStyle="1" w:styleId="WW8Num21z7">
    <w:name w:val="WW8Num21z7"/>
    <w:rsid w:val="004608DC"/>
  </w:style>
  <w:style w:type="character" w:customStyle="1" w:styleId="WW8Num21z8">
    <w:name w:val="WW8Num21z8"/>
    <w:rsid w:val="004608DC"/>
  </w:style>
  <w:style w:type="character" w:customStyle="1" w:styleId="WW8Num22z0">
    <w:name w:val="WW8Num22z0"/>
    <w:rsid w:val="004608DC"/>
  </w:style>
  <w:style w:type="character" w:customStyle="1" w:styleId="WW8Num22z1">
    <w:name w:val="WW8Num22z1"/>
    <w:rsid w:val="004608DC"/>
  </w:style>
  <w:style w:type="character" w:customStyle="1" w:styleId="WW8Num22z2">
    <w:name w:val="WW8Num22z2"/>
    <w:rsid w:val="004608DC"/>
  </w:style>
  <w:style w:type="character" w:customStyle="1" w:styleId="WW8Num22z3">
    <w:name w:val="WW8Num22z3"/>
    <w:rsid w:val="004608DC"/>
  </w:style>
  <w:style w:type="character" w:customStyle="1" w:styleId="WW8Num22z4">
    <w:name w:val="WW8Num22z4"/>
    <w:rsid w:val="004608DC"/>
  </w:style>
  <w:style w:type="character" w:customStyle="1" w:styleId="WW8Num22z5">
    <w:name w:val="WW8Num22z5"/>
    <w:rsid w:val="004608DC"/>
  </w:style>
  <w:style w:type="character" w:customStyle="1" w:styleId="WW8Num22z6">
    <w:name w:val="WW8Num22z6"/>
    <w:rsid w:val="004608DC"/>
  </w:style>
  <w:style w:type="character" w:customStyle="1" w:styleId="WW8Num22z7">
    <w:name w:val="WW8Num22z7"/>
    <w:rsid w:val="004608DC"/>
  </w:style>
  <w:style w:type="character" w:customStyle="1" w:styleId="WW8Num22z8">
    <w:name w:val="WW8Num22z8"/>
    <w:rsid w:val="004608DC"/>
  </w:style>
  <w:style w:type="character" w:customStyle="1" w:styleId="WW8Num23z0">
    <w:name w:val="WW8Num23z0"/>
    <w:rsid w:val="004608DC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4608DC"/>
  </w:style>
  <w:style w:type="character" w:customStyle="1" w:styleId="WW8Num23z2">
    <w:name w:val="WW8Num23z2"/>
    <w:rsid w:val="004608DC"/>
  </w:style>
  <w:style w:type="character" w:customStyle="1" w:styleId="WW8Num23z3">
    <w:name w:val="WW8Num23z3"/>
    <w:rsid w:val="004608DC"/>
  </w:style>
  <w:style w:type="character" w:customStyle="1" w:styleId="WW8Num23z4">
    <w:name w:val="WW8Num23z4"/>
    <w:rsid w:val="004608DC"/>
  </w:style>
  <w:style w:type="character" w:customStyle="1" w:styleId="WW8Num23z5">
    <w:name w:val="WW8Num23z5"/>
    <w:rsid w:val="004608DC"/>
  </w:style>
  <w:style w:type="character" w:customStyle="1" w:styleId="WW8Num23z6">
    <w:name w:val="WW8Num23z6"/>
    <w:rsid w:val="004608DC"/>
  </w:style>
  <w:style w:type="character" w:customStyle="1" w:styleId="WW8Num23z7">
    <w:name w:val="WW8Num23z7"/>
    <w:rsid w:val="004608DC"/>
  </w:style>
  <w:style w:type="character" w:customStyle="1" w:styleId="WW8Num23z8">
    <w:name w:val="WW8Num23z8"/>
    <w:rsid w:val="004608DC"/>
  </w:style>
  <w:style w:type="character" w:customStyle="1" w:styleId="WW8Num24z0">
    <w:name w:val="WW8Num24z0"/>
    <w:rsid w:val="004608DC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4608DC"/>
  </w:style>
  <w:style w:type="character" w:customStyle="1" w:styleId="WW8Num24z4">
    <w:name w:val="WW8Num24z4"/>
    <w:rsid w:val="004608DC"/>
  </w:style>
  <w:style w:type="character" w:customStyle="1" w:styleId="WW8Num24z5">
    <w:name w:val="WW8Num24z5"/>
    <w:rsid w:val="004608DC"/>
  </w:style>
  <w:style w:type="character" w:customStyle="1" w:styleId="WW8Num24z6">
    <w:name w:val="WW8Num24z6"/>
    <w:rsid w:val="004608DC"/>
  </w:style>
  <w:style w:type="character" w:customStyle="1" w:styleId="WW8Num24z7">
    <w:name w:val="WW8Num24z7"/>
    <w:rsid w:val="004608DC"/>
  </w:style>
  <w:style w:type="character" w:customStyle="1" w:styleId="WW8Num24z8">
    <w:name w:val="WW8Num24z8"/>
    <w:rsid w:val="004608DC"/>
  </w:style>
  <w:style w:type="character" w:customStyle="1" w:styleId="WW8Num25z0">
    <w:name w:val="WW8Num25z0"/>
    <w:rsid w:val="004608DC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4608DC"/>
  </w:style>
  <w:style w:type="character" w:customStyle="1" w:styleId="WW8Num25z2">
    <w:name w:val="WW8Num25z2"/>
    <w:rsid w:val="004608DC"/>
  </w:style>
  <w:style w:type="character" w:customStyle="1" w:styleId="WW8Num25z3">
    <w:name w:val="WW8Num25z3"/>
    <w:rsid w:val="004608DC"/>
  </w:style>
  <w:style w:type="character" w:customStyle="1" w:styleId="WW8Num25z4">
    <w:name w:val="WW8Num25z4"/>
    <w:rsid w:val="004608DC"/>
  </w:style>
  <w:style w:type="character" w:customStyle="1" w:styleId="WW8Num25z5">
    <w:name w:val="WW8Num25z5"/>
    <w:rsid w:val="004608DC"/>
  </w:style>
  <w:style w:type="character" w:customStyle="1" w:styleId="WW8Num25z6">
    <w:name w:val="WW8Num25z6"/>
    <w:rsid w:val="004608DC"/>
  </w:style>
  <w:style w:type="character" w:customStyle="1" w:styleId="WW8Num25z7">
    <w:name w:val="WW8Num25z7"/>
    <w:rsid w:val="004608DC"/>
  </w:style>
  <w:style w:type="character" w:customStyle="1" w:styleId="WW8Num25z8">
    <w:name w:val="WW8Num25z8"/>
    <w:rsid w:val="004608DC"/>
  </w:style>
  <w:style w:type="character" w:customStyle="1" w:styleId="WW8Num26z0">
    <w:name w:val="WW8Num26z0"/>
    <w:rsid w:val="004608DC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4608DC"/>
  </w:style>
  <w:style w:type="character" w:customStyle="1" w:styleId="WW8Num26z3">
    <w:name w:val="WW8Num26z3"/>
    <w:rsid w:val="004608DC"/>
  </w:style>
  <w:style w:type="character" w:customStyle="1" w:styleId="WW8Num26z4">
    <w:name w:val="WW8Num26z4"/>
    <w:rsid w:val="004608DC"/>
  </w:style>
  <w:style w:type="character" w:customStyle="1" w:styleId="WW8Num26z5">
    <w:name w:val="WW8Num26z5"/>
    <w:rsid w:val="004608DC"/>
  </w:style>
  <w:style w:type="character" w:customStyle="1" w:styleId="WW8Num26z6">
    <w:name w:val="WW8Num26z6"/>
    <w:rsid w:val="004608DC"/>
  </w:style>
  <w:style w:type="character" w:customStyle="1" w:styleId="WW8Num26z7">
    <w:name w:val="WW8Num26z7"/>
    <w:rsid w:val="004608DC"/>
  </w:style>
  <w:style w:type="character" w:customStyle="1" w:styleId="WW8Num26z8">
    <w:name w:val="WW8Num26z8"/>
    <w:rsid w:val="004608DC"/>
  </w:style>
  <w:style w:type="character" w:customStyle="1" w:styleId="Domylnaczcionkaakapitu1">
    <w:name w:val="Domyślna czcionka akapitu1"/>
    <w:rsid w:val="004608DC"/>
  </w:style>
  <w:style w:type="character" w:customStyle="1" w:styleId="Nagwek1Znak">
    <w:name w:val="Nagłówek 1 Znak"/>
    <w:rsid w:val="004608D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4608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4608D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4608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4608D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4608DC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4608D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4608D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608DC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460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4608DC"/>
    <w:pPr>
      <w:spacing w:after="120"/>
    </w:pPr>
  </w:style>
  <w:style w:type="paragraph" w:styleId="Lista">
    <w:name w:val="List"/>
    <w:basedOn w:val="Tekstpodstawowy"/>
    <w:rsid w:val="004608DC"/>
    <w:rPr>
      <w:rFonts w:cs="Arial Unicode MS"/>
    </w:rPr>
  </w:style>
  <w:style w:type="paragraph" w:styleId="Legenda">
    <w:name w:val="caption"/>
    <w:basedOn w:val="Normalny"/>
    <w:qFormat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4608DC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4608DC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4608DC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4608DC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608DC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4608D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4608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08DC"/>
    <w:pPr>
      <w:tabs>
        <w:tab w:val="center" w:pos="4536"/>
        <w:tab w:val="right" w:pos="9072"/>
      </w:tabs>
    </w:pPr>
  </w:style>
  <w:style w:type="paragraph" w:customStyle="1" w:styleId="ust">
    <w:name w:val="ust"/>
    <w:rsid w:val="004608DC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FF035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1374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9600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2019-03-06T09:56:00Z</cp:lastPrinted>
  <dcterms:created xsi:type="dcterms:W3CDTF">2024-07-22T07:26:00Z</dcterms:created>
  <dcterms:modified xsi:type="dcterms:W3CDTF">2024-09-23T10:28:00Z</dcterms:modified>
</cp:coreProperties>
</file>