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:rsidR="00776D44" w:rsidRDefault="00776D44" w:rsidP="00776D44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zawarta w dniu  </w:t>
      </w:r>
      <w:r>
        <w:rPr>
          <w:rFonts w:ascii="Cambria" w:hAnsi="Cambria"/>
          <w:b/>
          <w:bCs/>
          <w:sz w:val="20"/>
          <w:szCs w:val="20"/>
        </w:rPr>
        <w:t>…………... 202</w:t>
      </w:r>
      <w:r w:rsidR="00A32325">
        <w:rPr>
          <w:rFonts w:ascii="Cambria" w:hAnsi="Cambria"/>
          <w:b/>
          <w:bCs/>
          <w:sz w:val="20"/>
          <w:szCs w:val="20"/>
        </w:rPr>
        <w:t>4</w:t>
      </w:r>
      <w:r>
        <w:rPr>
          <w:rFonts w:ascii="Cambria" w:hAnsi="Cambria"/>
          <w:sz w:val="20"/>
          <w:szCs w:val="20"/>
        </w:rPr>
        <w:t xml:space="preserve">r. pomiędzy </w:t>
      </w:r>
    </w:p>
    <w:p w:rsidR="00776D44" w:rsidRDefault="00776D44" w:rsidP="00776D44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Nabywcą: </w:t>
      </w:r>
      <w:r>
        <w:rPr>
          <w:rFonts w:ascii="Cambria" w:hAnsi="Cambria"/>
          <w:sz w:val="20"/>
          <w:szCs w:val="20"/>
        </w:rPr>
        <w:t xml:space="preserve">Gminą Kielce z siedzibą w Kielcach, Rynek 1, </w:t>
      </w:r>
    </w:p>
    <w:p w:rsidR="00776D44" w:rsidRDefault="00776D44" w:rsidP="00776D44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Regon: 291009343, NIP: 657-261-73-25 reprezentowaną ………………………………………………………………………</w:t>
      </w:r>
    </w:p>
    <w:p w:rsidR="00776D44" w:rsidRDefault="00776D44" w:rsidP="00776D44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Odbiorca</w:t>
      </w:r>
      <w:r>
        <w:rPr>
          <w:rFonts w:ascii="Cambria" w:hAnsi="Cambria"/>
          <w:sz w:val="20"/>
          <w:szCs w:val="20"/>
        </w:rPr>
        <w:t>; Miejski Ośrodek Pomocy Rodzinie,  25-544 Kielce, ul. Studzienna 2,</w:t>
      </w:r>
    </w:p>
    <w:p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:rsidR="00BF0B9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</w:rPr>
        <w:br/>
      </w:r>
      <w:r w:rsidR="00DA72E6" w:rsidRPr="007D6960">
        <w:rPr>
          <w:rFonts w:ascii="Cambria" w:hAnsi="Cambria" w:cs="Arial"/>
          <w:bCs/>
          <w:sz w:val="20"/>
          <w:szCs w:val="20"/>
        </w:rPr>
        <w:t>z dnia 11 września 2019 r. - Prawo zamówień publicznych (Dz. U. z 20</w:t>
      </w:r>
      <w:r w:rsidR="006A1FBE">
        <w:rPr>
          <w:rFonts w:ascii="Cambria" w:hAnsi="Cambria" w:cs="Arial"/>
          <w:bCs/>
          <w:sz w:val="20"/>
          <w:szCs w:val="20"/>
        </w:rPr>
        <w:t>2</w:t>
      </w:r>
      <w:r w:rsidR="00D8410A">
        <w:rPr>
          <w:rFonts w:ascii="Cambria" w:hAnsi="Cambria" w:cs="Arial"/>
          <w:bCs/>
          <w:sz w:val="20"/>
          <w:szCs w:val="20"/>
        </w:rPr>
        <w:t>3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r., poz. </w:t>
      </w:r>
      <w:r w:rsidR="006A1FBE">
        <w:rPr>
          <w:rFonts w:ascii="Cambria" w:hAnsi="Cambria" w:cs="Arial"/>
          <w:bCs/>
          <w:sz w:val="20"/>
          <w:szCs w:val="20"/>
        </w:rPr>
        <w:t>1</w:t>
      </w:r>
      <w:r w:rsidR="00D8410A">
        <w:rPr>
          <w:rFonts w:ascii="Cambria" w:hAnsi="Cambria" w:cs="Arial"/>
          <w:bCs/>
          <w:sz w:val="20"/>
          <w:szCs w:val="20"/>
        </w:rPr>
        <w:t>605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ze zm.) [zwanej dalej także „ustawa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:rsidR="0026743D" w:rsidRPr="0026743D" w:rsidRDefault="0026743D" w:rsidP="0026743D">
      <w:pPr>
        <w:shd w:val="clear" w:color="auto" w:fill="D9D9D9"/>
        <w:spacing w:after="0" w:line="276" w:lineRule="auto"/>
        <w:ind w:left="425"/>
        <w:jc w:val="center"/>
        <w:rPr>
          <w:rFonts w:ascii="Cambria" w:hAnsi="Cambria"/>
          <w:b/>
          <w:sz w:val="20"/>
          <w:szCs w:val="20"/>
        </w:rPr>
      </w:pPr>
      <w:r w:rsidRPr="0026743D">
        <w:rPr>
          <w:rFonts w:ascii="Cambria" w:hAnsi="Cambria"/>
          <w:b/>
          <w:sz w:val="20"/>
          <w:szCs w:val="20"/>
        </w:rPr>
        <w:t>Przebudowa części budynku przy ul. Karskiego 26 w Kielcach na</w:t>
      </w:r>
    </w:p>
    <w:p w:rsidR="00A32325" w:rsidRPr="00373479" w:rsidRDefault="0026743D" w:rsidP="0026743D">
      <w:pPr>
        <w:shd w:val="clear" w:color="auto" w:fill="D9D9D9"/>
        <w:spacing w:after="120" w:line="276" w:lineRule="auto"/>
        <w:ind w:left="425"/>
        <w:jc w:val="center"/>
        <w:rPr>
          <w:rFonts w:ascii="Cambria" w:hAnsi="Cambria"/>
          <w:b/>
          <w:sz w:val="20"/>
          <w:szCs w:val="20"/>
        </w:rPr>
      </w:pPr>
      <w:r w:rsidRPr="0026743D">
        <w:rPr>
          <w:rFonts w:ascii="Cambria" w:hAnsi="Cambria"/>
          <w:b/>
          <w:sz w:val="20"/>
          <w:szCs w:val="20"/>
        </w:rPr>
        <w:t>potrzeby utworzenia Klubu Seniora</w:t>
      </w:r>
    </w:p>
    <w:p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</w:t>
      </w:r>
      <w:r w:rsidR="00C04C2A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>specyfikacj</w:t>
      </w:r>
      <w:r w:rsidR="00C04C2A">
        <w:rPr>
          <w:rFonts w:ascii="Cambria" w:hAnsi="Cambria" w:cs="Arial"/>
          <w:bCs/>
          <w:sz w:val="20"/>
          <w:szCs w:val="20"/>
        </w:rPr>
        <w:t>e</w:t>
      </w:r>
      <w:r w:rsidRPr="00D271A8">
        <w:rPr>
          <w:rFonts w:ascii="Cambria" w:hAnsi="Cambria" w:cs="Arial"/>
          <w:bCs/>
          <w:sz w:val="20"/>
          <w:szCs w:val="20"/>
        </w:rPr>
        <w:t xml:space="preserve"> techniczn</w:t>
      </w:r>
      <w:r w:rsidR="00C04C2A">
        <w:rPr>
          <w:rFonts w:ascii="Cambria" w:hAnsi="Cambria" w:cs="Arial"/>
          <w:bCs/>
          <w:sz w:val="20"/>
          <w:szCs w:val="20"/>
        </w:rPr>
        <w:t>e</w:t>
      </w:r>
      <w:r w:rsidRPr="00D271A8">
        <w:rPr>
          <w:rFonts w:ascii="Cambria" w:hAnsi="Cambria" w:cs="Arial"/>
          <w:bCs/>
          <w:sz w:val="20"/>
          <w:szCs w:val="20"/>
        </w:rPr>
        <w:t xml:space="preserve"> wykonania i odbioru robót budowlanych,</w:t>
      </w:r>
      <w:r w:rsidR="00C04C2A">
        <w:rPr>
          <w:rFonts w:ascii="Cambria" w:hAnsi="Cambria" w:cs="Arial"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bCs/>
          <w:sz w:val="20"/>
          <w:szCs w:val="20"/>
        </w:rPr>
        <w:t xml:space="preserve"> </w:t>
      </w:r>
      <w:r w:rsidR="00C04C2A" w:rsidRPr="00C04C2A">
        <w:rPr>
          <w:rFonts w:ascii="Cambria" w:hAnsi="Cambria" w:cs="Arial"/>
          <w:bCs/>
          <w:sz w:val="20"/>
          <w:szCs w:val="20"/>
        </w:rPr>
        <w:t>Układ planowany i układ istniejący</w:t>
      </w:r>
      <w:r w:rsidR="00C04C2A">
        <w:rPr>
          <w:rFonts w:ascii="Cambria" w:hAnsi="Cambria" w:cs="Arial"/>
          <w:bCs/>
          <w:sz w:val="20"/>
          <w:szCs w:val="20"/>
        </w:rPr>
        <w:t xml:space="preserve"> oraz </w:t>
      </w:r>
      <w:bookmarkStart w:id="0" w:name="_GoBack"/>
      <w:bookmarkEnd w:id="0"/>
      <w:r w:rsidRPr="00D271A8">
        <w:rPr>
          <w:rFonts w:ascii="Cambria" w:hAnsi="Cambria" w:cs="Arial"/>
          <w:bCs/>
          <w:sz w:val="20"/>
          <w:szCs w:val="20"/>
        </w:rPr>
        <w:t>zapisy specyfikacji warunków zamówienia.</w:t>
      </w:r>
    </w:p>
    <w:p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="000D7F24" w:rsidRPr="000D7F24">
        <w:rPr>
          <w:rFonts w:ascii="Cambria" w:eastAsia="Calibri" w:hAnsi="Cambria" w:cs="Calibri"/>
          <w:b/>
          <w:sz w:val="20"/>
          <w:szCs w:val="20"/>
        </w:rPr>
        <w:t>3</w:t>
      </w:r>
      <w:r w:rsidRPr="000D7F24">
        <w:rPr>
          <w:rFonts w:ascii="Cambria" w:eastAsia="Calibri" w:hAnsi="Cambria" w:cs="Calibri"/>
          <w:b/>
          <w:sz w:val="20"/>
          <w:szCs w:val="20"/>
        </w:rPr>
        <w:t xml:space="preserve"> dni</w:t>
      </w:r>
      <w:r w:rsidRPr="007256F4">
        <w:rPr>
          <w:rFonts w:ascii="Cambria" w:eastAsia="Calibri" w:hAnsi="Cambria" w:cs="Calibri"/>
          <w:sz w:val="20"/>
          <w:szCs w:val="20"/>
        </w:rPr>
        <w:t xml:space="preserve"> od daty zawarcia umowy przedstawi do zatwierdzenia przez Zamawiającego po pozytywnej opinii Inspektora nadzoru harmonogram rzeczowo-finansowy(dalej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</w:t>
      </w: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akceptacji ze strony Zamawiającego) uprawnia Zamawiającego do odstąpienia od umowy w terminie </w:t>
      </w:r>
      <w:r w:rsidR="000D7F24">
        <w:rPr>
          <w:rFonts w:ascii="Cambria" w:eastAsia="Calibri" w:hAnsi="Cambria" w:cs="Calibri"/>
          <w:sz w:val="20"/>
          <w:szCs w:val="20"/>
        </w:rPr>
        <w:t>14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0D7F24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0D7F24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dni, nowy, aktualny harmonogram i przedłoży go do zatwierdzenia Zamawiającemu, przy zachowaniu umownego terminu zakończenia robót. Niewykonanie tego obowiązku uprawnia Zamawiającego do odstąpienia od umowy w terminie </w:t>
      </w:r>
      <w:r w:rsidR="000D7F24">
        <w:rPr>
          <w:rFonts w:ascii="Cambria" w:eastAsia="Calibri" w:hAnsi="Cambria" w:cs="Calibri"/>
          <w:sz w:val="20"/>
          <w:szCs w:val="20"/>
        </w:rPr>
        <w:t>14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:rsidR="007256F4" w:rsidRPr="00DA0D11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</w:t>
      </w:r>
      <w:r w:rsidRPr="00DA0D11">
        <w:rPr>
          <w:rFonts w:ascii="Cambria" w:eastAsia="Calibri" w:hAnsi="Cambria" w:cs="Calibri"/>
          <w:sz w:val="20"/>
          <w:szCs w:val="20"/>
        </w:rPr>
        <w:t>umowy w terminie 90 dni od upływu terminu do przedłużenia zaktualizowanego harmonogramu robót.</w:t>
      </w:r>
    </w:p>
    <w:p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AE6610" w:rsidRDefault="00AE661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:rsidR="00BF0B98" w:rsidRPr="00D271A8" w:rsidRDefault="00BF0B98" w:rsidP="00836D9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F0B98" w:rsidRPr="00AE6610" w:rsidRDefault="00BF0B98" w:rsidP="00836D90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</w:t>
      </w:r>
      <w:r w:rsidRPr="00AE6610">
        <w:rPr>
          <w:rFonts w:ascii="Cambria" w:hAnsi="Cambria" w:cs="Arial"/>
          <w:sz w:val="20"/>
          <w:szCs w:val="20"/>
        </w:rPr>
        <w:t xml:space="preserve">terminie do </w:t>
      </w:r>
      <w:r w:rsidR="000D7F24">
        <w:rPr>
          <w:rFonts w:ascii="Cambria" w:hAnsi="Cambria" w:cs="Arial"/>
          <w:sz w:val="20"/>
          <w:szCs w:val="20"/>
        </w:rPr>
        <w:t>2</w:t>
      </w:r>
      <w:r w:rsidRPr="00AE6610">
        <w:rPr>
          <w:rFonts w:ascii="Cambria" w:hAnsi="Cambria" w:cs="Arial"/>
          <w:sz w:val="20"/>
          <w:szCs w:val="20"/>
        </w:rPr>
        <w:t xml:space="preserve"> dni od podpisania umowy.</w:t>
      </w:r>
    </w:p>
    <w:p w:rsidR="00AA27B3" w:rsidRPr="00302849" w:rsidRDefault="00BF0B98" w:rsidP="00C85B73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AE6610">
        <w:rPr>
          <w:rFonts w:ascii="Cambria" w:hAnsi="Cambria" w:cs="Arial"/>
          <w:sz w:val="20"/>
          <w:szCs w:val="20"/>
        </w:rPr>
        <w:t>Zakończenie robót nastąpi w terminie</w:t>
      </w:r>
      <w:r w:rsidR="00D54BC3" w:rsidRPr="00AE6610">
        <w:rPr>
          <w:rFonts w:ascii="Cambria" w:hAnsi="Cambria" w:cs="Arial"/>
          <w:sz w:val="20"/>
          <w:szCs w:val="20"/>
        </w:rPr>
        <w:t xml:space="preserve"> do </w:t>
      </w:r>
      <w:r w:rsidR="00AA27B3" w:rsidRPr="00AE6610">
        <w:rPr>
          <w:rFonts w:ascii="Cambria" w:eastAsia="Times-Roman" w:hAnsi="Cambria" w:cs="Arial"/>
          <w:b/>
          <w:sz w:val="20"/>
          <w:szCs w:val="20"/>
        </w:rPr>
        <w:t>:</w:t>
      </w:r>
      <w:r w:rsidR="00302849">
        <w:rPr>
          <w:rFonts w:ascii="Cambria" w:hAnsi="Cambria" w:cs="Arial"/>
          <w:sz w:val="20"/>
          <w:szCs w:val="20"/>
        </w:rPr>
        <w:t xml:space="preserve"> </w:t>
      </w:r>
      <w:r w:rsidR="0026743D">
        <w:rPr>
          <w:rFonts w:ascii="Cambria" w:hAnsi="Cambria" w:cs="Arial"/>
          <w:b/>
          <w:sz w:val="20"/>
          <w:szCs w:val="20"/>
        </w:rPr>
        <w:t>2</w:t>
      </w:r>
      <w:r w:rsidR="00302849" w:rsidRPr="00302849">
        <w:rPr>
          <w:rFonts w:ascii="Cambria" w:hAnsi="Cambria" w:cs="Arial"/>
          <w:b/>
          <w:sz w:val="20"/>
          <w:szCs w:val="20"/>
        </w:rPr>
        <w:t xml:space="preserve"> miesięcy</w:t>
      </w:r>
      <w:r w:rsidR="00C16E0A" w:rsidRPr="00302849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="00DA0D11" w:rsidRPr="00302849">
        <w:rPr>
          <w:rFonts w:ascii="Cambria" w:eastAsia="Times-Roman" w:hAnsi="Cambria" w:cs="Arial"/>
          <w:b/>
          <w:sz w:val="20"/>
          <w:szCs w:val="20"/>
        </w:rPr>
        <w:t xml:space="preserve">od daty </w:t>
      </w:r>
      <w:r w:rsidR="00D54BC3" w:rsidRPr="00302849">
        <w:rPr>
          <w:rFonts w:ascii="Cambria" w:eastAsia="Times-Roman" w:hAnsi="Cambria" w:cs="Arial"/>
          <w:b/>
          <w:sz w:val="20"/>
          <w:szCs w:val="20"/>
        </w:rPr>
        <w:t>podpisania umowy</w:t>
      </w:r>
      <w:r w:rsidR="00D54BC3" w:rsidRPr="00302849">
        <w:rPr>
          <w:rFonts w:ascii="Cambria" w:eastAsia="Times-Roman" w:hAnsi="Cambria" w:cs="Arial"/>
          <w:sz w:val="20"/>
          <w:szCs w:val="20"/>
        </w:rPr>
        <w:t>.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 w terminie </w:t>
      </w:r>
      <w:r w:rsidR="008B2A63">
        <w:rPr>
          <w:rFonts w:ascii="Cambria" w:hAnsi="Cambria" w:cs="Arial"/>
          <w:sz w:val="20"/>
          <w:szCs w:val="20"/>
        </w:rPr>
        <w:t>5</w:t>
      </w:r>
      <w:r w:rsidRPr="00D271A8">
        <w:rPr>
          <w:rFonts w:ascii="Cambria" w:hAnsi="Cambria" w:cs="Arial"/>
          <w:sz w:val="20"/>
          <w:szCs w:val="20"/>
        </w:rPr>
        <w:t xml:space="preserve"> dni od daty ich ujawnienia.</w:t>
      </w:r>
    </w:p>
    <w:p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="0030284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</w:t>
      </w:r>
      <w:r w:rsidRPr="00D271A8">
        <w:rPr>
          <w:rFonts w:ascii="Cambria" w:hAnsi="Cambria" w:cs="Arial"/>
          <w:b w:val="0"/>
          <w:sz w:val="20"/>
        </w:rPr>
        <w:lastRenderedPageBreak/>
        <w:t xml:space="preserve">przedłożenia zamawiającemu projektu tej umowy lub propozycji zmian wraz z przedłożoną zgodą wykonawcy na zawarcie umowy o podwykonawstwo lub dokonania zmian w zawartej umowie. </w:t>
      </w:r>
    </w:p>
    <w:p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BF0B98" w:rsidRPr="00D271A8" w:rsidRDefault="00BF4310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:rsidR="00430BAF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:rsidR="00BF0B98" w:rsidRPr="00D271A8" w:rsidRDefault="00BF0B9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8.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:rsidR="004D3F6E" w:rsidRPr="003A7A16" w:rsidRDefault="00BF0B98" w:rsidP="003A7A16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:rsidR="004D3F6E" w:rsidRPr="00F778A3" w:rsidRDefault="004D3F6E" w:rsidP="00836D90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:rsidR="004D3F6E" w:rsidRPr="00F778A3" w:rsidRDefault="004D3F6E" w:rsidP="00836D90">
      <w:pPr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>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:rsidR="004D3F6E" w:rsidRPr="00F778A3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>pracę.)  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:rsidR="004D3F6E" w:rsidRPr="00866BBA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:rsidR="004D3F6E" w:rsidRPr="00F778A3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i innych dokumentów </w:t>
      </w:r>
      <w:r w:rsidRPr="00F778A3">
        <w:rPr>
          <w:rFonts w:ascii="Cambria" w:hAnsi="Cambria" w:cs="Calibri"/>
          <w:sz w:val="20"/>
          <w:szCs w:val="20"/>
        </w:rPr>
        <w:lastRenderedPageBreak/>
        <w:t>(nie 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:rsidR="004D3F6E" w:rsidRPr="00D271A8" w:rsidRDefault="004D3F6E" w:rsidP="00836D90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:rsidR="00BF0B98" w:rsidRPr="00D271A8" w:rsidRDefault="00BF0B98" w:rsidP="00836D90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Zamawiający</w:t>
      </w:r>
      <w:r w:rsidR="0067689C">
        <w:rPr>
          <w:rFonts w:ascii="Cambria" w:hAnsi="Cambria" w:cs="Arial"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D271A8">
        <w:rPr>
          <w:rFonts w:ascii="Cambria" w:hAnsi="Cambria" w:cs="Arial"/>
          <w:b/>
          <w:bCs/>
          <w:sz w:val="20"/>
          <w:szCs w:val="20"/>
        </w:rPr>
        <w:t>Inspektor  Nadzoru:</w:t>
      </w:r>
    </w:p>
    <w:p w:rsidR="00BF3949" w:rsidRPr="00D271A8" w:rsidRDefault="00BF3949" w:rsidP="00BF3949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BF3949" w:rsidRPr="00D271A8" w:rsidRDefault="00BF3949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:rsidR="00BF0B98" w:rsidRPr="00D271A8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ED5288">
        <w:rPr>
          <w:rFonts w:ascii="Cambria" w:hAnsi="Cambria" w:cs="Arial"/>
          <w:bCs/>
          <w:sz w:val="20"/>
          <w:szCs w:val="20"/>
          <w:lang w:eastAsia="pl-PL"/>
        </w:rPr>
        <w:t>3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ED5288">
        <w:rPr>
          <w:rFonts w:ascii="Cambria" w:hAnsi="Cambria" w:cs="Arial"/>
          <w:bCs/>
          <w:sz w:val="20"/>
          <w:szCs w:val="20"/>
          <w:lang w:eastAsia="pl-PL"/>
        </w:rPr>
        <w:t>682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z </w:t>
      </w:r>
      <w:proofErr w:type="spellStart"/>
      <w:r w:rsidRPr="00D271A8">
        <w:rPr>
          <w:rFonts w:ascii="Cambria" w:hAnsi="Cambria" w:cs="Arial"/>
          <w:bCs/>
          <w:sz w:val="20"/>
          <w:szCs w:val="20"/>
          <w:lang w:eastAsia="pl-PL"/>
        </w:rPr>
        <w:t>późn</w:t>
      </w:r>
      <w:proofErr w:type="spellEnd"/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. </w:t>
      </w:r>
      <w:proofErr w:type="spellStart"/>
      <w:r w:rsidRPr="00D271A8">
        <w:rPr>
          <w:rFonts w:ascii="Cambria" w:hAnsi="Cambria" w:cs="Arial"/>
          <w:bCs/>
          <w:sz w:val="20"/>
          <w:szCs w:val="20"/>
          <w:lang w:eastAsia="pl-PL"/>
        </w:rPr>
        <w:t>zm</w:t>
      </w:r>
      <w:proofErr w:type="spellEnd"/>
      <w:r w:rsidRPr="00D271A8">
        <w:rPr>
          <w:rFonts w:ascii="Cambria" w:hAnsi="Cambria" w:cs="Arial"/>
          <w:sz w:val="20"/>
          <w:szCs w:val="20"/>
        </w:rPr>
        <w:t>).</w:t>
      </w:r>
    </w:p>
    <w:p w:rsidR="00BF0B98" w:rsidRPr="00DB1B08" w:rsidRDefault="00BF0B98" w:rsidP="00EE6290">
      <w:pPr>
        <w:pStyle w:val="Nagwek1"/>
        <w:spacing w:after="120" w:line="276" w:lineRule="auto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2.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>(</w:t>
      </w:r>
      <w:r w:rsidR="008B2A63" w:rsidRPr="008B2A63">
        <w:rPr>
          <w:rFonts w:cs="Arial"/>
          <w:b w:val="0"/>
          <w:sz w:val="20"/>
          <w:szCs w:val="20"/>
        </w:rPr>
        <w:t xml:space="preserve">tekst jednolity </w:t>
      </w:r>
      <w:r w:rsidR="008B2A63" w:rsidRPr="008B2A63">
        <w:rPr>
          <w:rFonts w:cs="Arial"/>
          <w:b w:val="0"/>
          <w:sz w:val="20"/>
          <w:szCs w:val="20"/>
          <w:lang w:eastAsia="pl-PL"/>
        </w:rPr>
        <w:t xml:space="preserve">Dz. U. z 2023 r. poz. 682 z </w:t>
      </w:r>
      <w:proofErr w:type="spellStart"/>
      <w:r w:rsidR="008B2A63" w:rsidRPr="008B2A63">
        <w:rPr>
          <w:rFonts w:cs="Arial"/>
          <w:b w:val="0"/>
          <w:sz w:val="20"/>
          <w:szCs w:val="20"/>
          <w:lang w:eastAsia="pl-PL"/>
        </w:rPr>
        <w:t>późn</w:t>
      </w:r>
      <w:proofErr w:type="spellEnd"/>
      <w:r w:rsidR="008B2A63" w:rsidRPr="008B2A63">
        <w:rPr>
          <w:rFonts w:cs="Arial"/>
          <w:b w:val="0"/>
          <w:sz w:val="20"/>
          <w:szCs w:val="20"/>
          <w:lang w:eastAsia="pl-PL"/>
        </w:rPr>
        <w:t xml:space="preserve">. </w:t>
      </w:r>
      <w:proofErr w:type="spellStart"/>
      <w:r w:rsidR="008B2A63" w:rsidRPr="008B2A63">
        <w:rPr>
          <w:rFonts w:cs="Arial"/>
          <w:b w:val="0"/>
          <w:sz w:val="20"/>
          <w:szCs w:val="20"/>
          <w:lang w:eastAsia="pl-PL"/>
        </w:rPr>
        <w:t>zm</w:t>
      </w:r>
      <w:proofErr w:type="spellEnd"/>
      <w:r w:rsidRPr="008B2A63">
        <w:rPr>
          <w:rFonts w:cs="Arial"/>
          <w:b w:val="0"/>
          <w:sz w:val="20"/>
          <w:szCs w:val="20"/>
        </w:rPr>
        <w:t>).</w:t>
      </w:r>
      <w:r w:rsidR="001F6797" w:rsidRPr="008B2A63">
        <w:rPr>
          <w:rFonts w:cs="Arial"/>
          <w:b w:val="0"/>
          <w:sz w:val="20"/>
          <w:szCs w:val="20"/>
        </w:rPr>
        <w:t xml:space="preserve"> –</w:t>
      </w:r>
      <w:r w:rsidR="001F6797">
        <w:rPr>
          <w:rFonts w:cs="Arial"/>
          <w:b w:val="0"/>
          <w:sz w:val="20"/>
          <w:szCs w:val="20"/>
        </w:rPr>
        <w:t xml:space="preserve"> dalej  również ustawy PB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:rsidR="00BF0B98" w:rsidRPr="00D271A8" w:rsidRDefault="00BF0B98" w:rsidP="00836D90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="00982159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proofErr w:type="spellStart"/>
      <w:r w:rsidR="002C4624">
        <w:rPr>
          <w:rFonts w:ascii="Cambria" w:hAnsi="Cambria" w:cs="Arial"/>
          <w:sz w:val="20"/>
          <w:szCs w:val="20"/>
        </w:rPr>
        <w:t>PB</w:t>
      </w:r>
      <w:r w:rsidR="002C4624" w:rsidRPr="002C4624">
        <w:rPr>
          <w:rFonts w:ascii="Cambria" w:hAnsi="Cambria" w:cs="Arial"/>
          <w:sz w:val="20"/>
          <w:szCs w:val="20"/>
        </w:rPr>
        <w:t>oraz</w:t>
      </w:r>
      <w:proofErr w:type="spellEnd"/>
      <w:r w:rsidR="002C4624" w:rsidRPr="002C4624">
        <w:rPr>
          <w:rFonts w:ascii="Cambria" w:hAnsi="Cambria" w:cs="Arial"/>
          <w:sz w:val="20"/>
          <w:szCs w:val="20"/>
        </w:rPr>
        <w:t xml:space="preserve">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 w:rsidR="00115126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:rsidR="006D028B" w:rsidRPr="00792820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92820">
        <w:rPr>
          <w:rFonts w:ascii="Cambria" w:hAnsi="Cambria" w:cs="Arial"/>
          <w:sz w:val="20"/>
          <w:szCs w:val="20"/>
        </w:rPr>
        <w:t>Wykonan</w:t>
      </w:r>
      <w:r w:rsidR="00115126" w:rsidRPr="00792820">
        <w:rPr>
          <w:rFonts w:ascii="Cambria" w:hAnsi="Cambria" w:cs="Arial"/>
          <w:sz w:val="20"/>
          <w:szCs w:val="20"/>
        </w:rPr>
        <w:t>a</w:t>
      </w:r>
      <w:r w:rsidRPr="00792820">
        <w:rPr>
          <w:rFonts w:ascii="Cambria" w:hAnsi="Cambria" w:cs="Arial"/>
          <w:sz w:val="20"/>
          <w:szCs w:val="20"/>
        </w:rPr>
        <w:t xml:space="preserve"> inwentaryzacj</w:t>
      </w:r>
      <w:r w:rsidR="00115126" w:rsidRPr="00792820">
        <w:rPr>
          <w:rFonts w:ascii="Cambria" w:hAnsi="Cambria" w:cs="Arial"/>
          <w:sz w:val="20"/>
          <w:szCs w:val="20"/>
        </w:rPr>
        <w:t>ę</w:t>
      </w:r>
      <w:r w:rsidRPr="00792820">
        <w:rPr>
          <w:rFonts w:ascii="Cambria" w:hAnsi="Cambria" w:cs="Arial"/>
          <w:sz w:val="20"/>
          <w:szCs w:val="20"/>
        </w:rPr>
        <w:t xml:space="preserve"> powykonawcz</w:t>
      </w:r>
      <w:r w:rsidR="00115126" w:rsidRPr="00792820">
        <w:rPr>
          <w:rFonts w:ascii="Cambria" w:hAnsi="Cambria" w:cs="Arial"/>
          <w:sz w:val="20"/>
          <w:szCs w:val="20"/>
        </w:rPr>
        <w:t>ą</w:t>
      </w:r>
      <w:r w:rsidRPr="00792820">
        <w:rPr>
          <w:rFonts w:ascii="Cambria" w:hAnsi="Cambria" w:cs="Arial"/>
          <w:sz w:val="20"/>
          <w:szCs w:val="20"/>
        </w:rPr>
        <w:t>;</w:t>
      </w:r>
    </w:p>
    <w:p w:rsidR="006D028B" w:rsidRPr="00792820" w:rsidRDefault="00E05E56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92820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792820">
        <w:rPr>
          <w:rFonts w:ascii="Cambria" w:hAnsi="Cambria" w:cs="Arial"/>
          <w:sz w:val="20"/>
          <w:szCs w:val="20"/>
        </w:rPr>
        <w:t xml:space="preserve"> do zorganizowania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zajęcie pasa drogowego oraz wszelkich opłat za media niezbędne do zaopatrzenia terenu budowy</w:t>
      </w:r>
      <w:r w:rsidR="006D028B" w:rsidRPr="00792820">
        <w:rPr>
          <w:rFonts w:ascii="Cambria" w:hAnsi="Cambria" w:cs="Arial"/>
          <w:sz w:val="20"/>
          <w:szCs w:val="20"/>
        </w:rPr>
        <w:t>;</w:t>
      </w:r>
    </w:p>
    <w:p w:rsidR="006D028B" w:rsidRPr="00792820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92820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:rsidR="006D028B" w:rsidRPr="00792820" w:rsidRDefault="00621E4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92820">
        <w:rPr>
          <w:rFonts w:ascii="Cambria" w:hAnsi="Cambria" w:cs="Arial"/>
          <w:color w:val="000000" w:themeColor="text1"/>
          <w:sz w:val="20"/>
          <w:szCs w:val="20"/>
        </w:rPr>
        <w:t>Zobowiązuje się do</w:t>
      </w:r>
      <w:r w:rsidRPr="00792820">
        <w:rPr>
          <w:rFonts w:ascii="Cambria" w:hAnsi="Cambria" w:cs="Arial"/>
          <w:sz w:val="20"/>
          <w:szCs w:val="20"/>
        </w:rPr>
        <w:t xml:space="preserve"> u</w:t>
      </w:r>
      <w:r w:rsidR="006D028B" w:rsidRPr="00792820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:rsidR="006D028B" w:rsidRP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92820">
        <w:rPr>
          <w:rFonts w:ascii="Cambria" w:hAnsi="Cambria"/>
          <w:sz w:val="20"/>
          <w:szCs w:val="20"/>
        </w:rPr>
        <w:t>Zapewni dozór terenu budowy</w:t>
      </w:r>
      <w:r w:rsidRPr="005B5AE4">
        <w:rPr>
          <w:rFonts w:ascii="Cambria" w:hAnsi="Cambria"/>
          <w:sz w:val="20"/>
          <w:szCs w:val="20"/>
        </w:rPr>
        <w:t xml:space="preserve"> jak również ochronę znajdującego się na nim mienia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:rsidR="006D028B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2020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6D028B">
        <w:rPr>
          <w:rFonts w:ascii="Cambria" w:hAnsi="Cambria" w:cs="Arial"/>
          <w:sz w:val="20"/>
          <w:szCs w:val="20"/>
        </w:rPr>
        <w:t>215</w:t>
      </w:r>
      <w:r w:rsidRPr="00D271A8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. zmianami) a  zgodnie z art.10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 wykonania i odbioru robót budowlanych.</w:t>
      </w:r>
    </w:p>
    <w:p w:rsidR="00BF0B9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:rsidR="006D028B" w:rsidRPr="006D028B" w:rsidRDefault="006D028B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="00CF20E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wykonana</w:t>
      </w:r>
      <w:r w:rsidR="00CF20EE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7A6599" w:rsidRDefault="007A6599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:rsidR="009A07CE" w:rsidRDefault="00D271A8" w:rsidP="00836D90">
      <w:pPr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</w:p>
    <w:p w:rsidR="00D271A8" w:rsidRDefault="005F310D" w:rsidP="002C2B8A">
      <w:pPr>
        <w:suppressAutoHyphens/>
        <w:spacing w:before="120" w:after="0" w:line="276" w:lineRule="auto"/>
        <w:jc w:val="both"/>
        <w:rPr>
          <w:rFonts w:ascii="Cambria" w:hAnsi="Cambria" w:cs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lastRenderedPageBreak/>
        <w:t>................................ złotych</w:t>
      </w:r>
      <w:r w:rsidRPr="00D271A8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......................................................................................).*</w:t>
      </w:r>
    </w:p>
    <w:p w:rsidR="0026743D" w:rsidRPr="0026743D" w:rsidRDefault="00777876" w:rsidP="0026743D">
      <w:pPr>
        <w:numPr>
          <w:ilvl w:val="0"/>
          <w:numId w:val="32"/>
        </w:numPr>
        <w:tabs>
          <w:tab w:val="clear" w:pos="1080"/>
          <w:tab w:val="num" w:pos="928"/>
        </w:tabs>
        <w:suppressAutoHyphens/>
        <w:spacing w:before="120" w:after="120" w:line="276" w:lineRule="auto"/>
        <w:ind w:left="363" w:hanging="357"/>
        <w:jc w:val="both"/>
        <w:rPr>
          <w:rFonts w:ascii="Cambria" w:hAnsi="Cambria" w:cs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</w:t>
      </w:r>
      <w:r w:rsidR="0026743D" w:rsidRPr="0026743D">
        <w:rPr>
          <w:rFonts w:ascii="Cambria" w:hAnsi="Cambria" w:cs="Cambria"/>
          <w:sz w:val="20"/>
          <w:szCs w:val="20"/>
        </w:rPr>
        <w:t xml:space="preserve">zgodnie </w:t>
      </w:r>
      <w:r w:rsidR="0026743D" w:rsidRPr="0026743D">
        <w:rPr>
          <w:rFonts w:ascii="Cambria" w:hAnsi="Cambria" w:cs="Cambria"/>
          <w:sz w:val="20"/>
          <w:szCs w:val="20"/>
        </w:rPr>
        <w:br/>
        <w:t xml:space="preserve">z dokumentacją, przedmiarem robót, specyfikacją techniczną wykonania i odbioru robót oraz kosztorysem ofertowym i zatwierdzonym harmonogramem. </w:t>
      </w:r>
    </w:p>
    <w:p w:rsidR="003B2114" w:rsidRPr="00792820" w:rsidRDefault="003B2114" w:rsidP="00836D90">
      <w:pPr>
        <w:pStyle w:val="Style7"/>
        <w:widowControl/>
        <w:numPr>
          <w:ilvl w:val="0"/>
          <w:numId w:val="32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792820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:rsidR="003B2114" w:rsidRPr="00792820" w:rsidRDefault="003B2114" w:rsidP="00836D90">
      <w:pPr>
        <w:pStyle w:val="Standard"/>
        <w:numPr>
          <w:ilvl w:val="0"/>
          <w:numId w:val="32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92820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792820">
        <w:rPr>
          <w:rFonts w:ascii="Cambria" w:hAnsi="Cambria" w:cs="Calibri"/>
          <w:sz w:val="20"/>
          <w:szCs w:val="20"/>
          <w:vertAlign w:val="superscript"/>
        </w:rPr>
        <w:t>1</w:t>
      </w:r>
      <w:r w:rsidRPr="00792820">
        <w:rPr>
          <w:rFonts w:ascii="Cambria" w:hAnsi="Cambria" w:cs="Calibri"/>
          <w:sz w:val="20"/>
          <w:szCs w:val="20"/>
        </w:rPr>
        <w:t xml:space="preserve">  Kodeksu cywilnego.</w:t>
      </w:r>
    </w:p>
    <w:p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792820">
        <w:rPr>
          <w:rFonts w:ascii="Cambria" w:hAnsi="Cambria" w:cs="Cambria"/>
          <w:bCs/>
          <w:sz w:val="20"/>
          <w:szCs w:val="20"/>
        </w:rPr>
        <w:t>W przypadku stwierdzenia wykonania zakresu robót w sposób niezgodny z dokumentacją (użycie materiałów innych niż w dokumentacji lub zadeklarowanych w złożonej ofercie oraz zastosowanie technologia niezgodnej z dokumentacją lub zadeklarowanej</w:t>
      </w:r>
      <w:r w:rsidRPr="00D271A8">
        <w:rPr>
          <w:rFonts w:ascii="Cambria" w:hAnsi="Cambria" w:cs="Cambria"/>
          <w:bCs/>
          <w:sz w:val="20"/>
          <w:szCs w:val="20"/>
        </w:rPr>
        <w:t xml:space="preserve">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="00F9079C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:rsidR="00777876" w:rsidRPr="00B849FC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:rsidR="00B849FC" w:rsidRPr="00AD6404" w:rsidRDefault="00B849FC" w:rsidP="003315EF">
      <w:pPr>
        <w:pStyle w:val="Akapitzlist"/>
        <w:numPr>
          <w:ilvl w:val="0"/>
          <w:numId w:val="32"/>
        </w:numPr>
        <w:tabs>
          <w:tab w:val="clear" w:pos="1080"/>
        </w:tabs>
        <w:suppressAutoHyphens/>
        <w:spacing w:after="120"/>
        <w:ind w:left="709" w:hanging="709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:rsidR="00B849FC" w:rsidRPr="00AD6404" w:rsidRDefault="00B849FC" w:rsidP="00C333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AD6404">
        <w:rPr>
          <w:rFonts w:ascii="Cambria" w:hAnsi="Cambria"/>
          <w:sz w:val="20"/>
          <w:szCs w:val="20"/>
        </w:rPr>
        <w:t>split</w:t>
      </w:r>
      <w:proofErr w:type="spellEnd"/>
      <w:r w:rsidR="009919D4">
        <w:rPr>
          <w:rFonts w:ascii="Cambria" w:hAnsi="Cambria"/>
          <w:sz w:val="20"/>
          <w:szCs w:val="20"/>
        </w:rPr>
        <w:t xml:space="preserve"> </w:t>
      </w:r>
      <w:proofErr w:type="spellStart"/>
      <w:r w:rsidRPr="00AD6404">
        <w:rPr>
          <w:rFonts w:ascii="Cambria" w:hAnsi="Cambria"/>
          <w:sz w:val="20"/>
          <w:szCs w:val="20"/>
        </w:rPr>
        <w:t>payment</w:t>
      </w:r>
      <w:proofErr w:type="spellEnd"/>
      <w:r w:rsidRPr="00AD6404">
        <w:rPr>
          <w:rFonts w:ascii="Cambria" w:hAnsi="Cambria"/>
          <w:sz w:val="20"/>
          <w:szCs w:val="20"/>
        </w:rPr>
        <w:t>) przewidzianego w przepisach ustawy o podatku od towarów i usług.</w:t>
      </w:r>
    </w:p>
    <w:p w:rsidR="00B849FC" w:rsidRPr="00AD6404" w:rsidRDefault="00B849FC" w:rsidP="00C333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:rsidR="00B849FC" w:rsidRPr="00AD6404" w:rsidRDefault="00B849FC" w:rsidP="00C33321">
      <w:pPr>
        <w:pStyle w:val="Akapitzlist"/>
        <w:numPr>
          <w:ilvl w:val="0"/>
          <w:numId w:val="39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:rsidR="00B849FC" w:rsidRPr="00AD6404" w:rsidRDefault="00B849FC" w:rsidP="00C33321">
      <w:pPr>
        <w:pStyle w:val="Akapitzlist"/>
        <w:numPr>
          <w:ilvl w:val="0"/>
          <w:numId w:val="39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:rsidR="00B849FC" w:rsidRPr="00AD6404" w:rsidRDefault="00B849FC" w:rsidP="00C333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:rsidR="00B849FC" w:rsidRPr="00AD6404" w:rsidRDefault="00B849FC" w:rsidP="00C33321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AD6404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:rsidR="00445FA6" w:rsidRPr="00D271A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:rsidR="009D0D4D" w:rsidRPr="009D0D4D" w:rsidRDefault="009D0D4D" w:rsidP="00C33321">
      <w:pPr>
        <w:pStyle w:val="Akapitzlist"/>
        <w:numPr>
          <w:ilvl w:val="0"/>
          <w:numId w:val="40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351E9B">
        <w:rPr>
          <w:rFonts w:ascii="Cambria" w:hAnsi="Cambria" w:cs="Calibri"/>
          <w:bCs/>
          <w:color w:val="000000"/>
          <w:sz w:val="20"/>
          <w:szCs w:val="20"/>
        </w:rPr>
        <w:t xml:space="preserve">Zamawiający dopuszcza częściowe fakturowanie </w:t>
      </w:r>
      <w:r>
        <w:rPr>
          <w:rFonts w:ascii="Cambria" w:hAnsi="Cambria" w:cs="Calibri"/>
          <w:bCs/>
          <w:color w:val="000000"/>
          <w:sz w:val="20"/>
          <w:szCs w:val="20"/>
        </w:rPr>
        <w:t>robót</w:t>
      </w:r>
      <w:r w:rsidRPr="00351E9B">
        <w:rPr>
          <w:rFonts w:ascii="Cambria" w:hAnsi="Cambria" w:cs="Calibri"/>
          <w:bCs/>
          <w:color w:val="000000"/>
          <w:sz w:val="20"/>
          <w:szCs w:val="20"/>
        </w:rPr>
        <w:t>. Wykonawca jest uprawniony do wystawienia faktur częściowych do kwoty 90% wartości przedmiotu zamówienia oraz faktury końcowej obejmującej pozostałe 10% wartości przedmiotu zamówienia</w:t>
      </w:r>
      <w:r w:rsidRPr="00351E9B">
        <w:rPr>
          <w:rFonts w:ascii="Cambria" w:hAnsi="Cambria" w:cs="Calibri"/>
          <w:color w:val="000000"/>
          <w:sz w:val="20"/>
          <w:szCs w:val="20"/>
        </w:rPr>
        <w:t xml:space="preserve">. </w:t>
      </w:r>
    </w:p>
    <w:p w:rsidR="003055C4" w:rsidRPr="009D0D4D" w:rsidRDefault="009D0D4D" w:rsidP="00C33321">
      <w:pPr>
        <w:pStyle w:val="Akapitzlist"/>
        <w:numPr>
          <w:ilvl w:val="0"/>
          <w:numId w:val="40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9D0D4D">
        <w:rPr>
          <w:rFonts w:ascii="Cambria" w:hAnsi="Cambria" w:cs="Arial"/>
          <w:color w:val="000000"/>
          <w:sz w:val="20"/>
          <w:szCs w:val="20"/>
        </w:rPr>
        <w:lastRenderedPageBreak/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Zapłata nastąpi w terminie do 30 dni licząc od dnia:                                                                                                              a )  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="008764E0">
        <w:rPr>
          <w:rFonts w:ascii="Cambria" w:hAnsi="Cambria" w:cs="Arial"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:rsidR="00BF0B98" w:rsidRPr="00D271A8" w:rsidRDefault="00BF0B98" w:rsidP="00836D90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="004D0F2C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terminie 7 dni wniósł pisemne uwagi o powodach nie uregulowania zobowiązać wobec podwykonawcy. Wniesione uwagi mogą być podstawą;</w:t>
      </w:r>
    </w:p>
    <w:p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:rsidR="00865313" w:rsidRPr="007A6599" w:rsidRDefault="00BF0B98" w:rsidP="00865313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  <w:r w:rsidR="004F2F32" w:rsidRPr="007A6599">
        <w:rPr>
          <w:rFonts w:ascii="Cambria" w:hAnsi="Cambria" w:cs="Arial"/>
          <w:b/>
          <w:bCs/>
          <w:sz w:val="20"/>
          <w:szCs w:val="20"/>
        </w:rPr>
        <w:t xml:space="preserve">: </w:t>
      </w:r>
      <w:r w:rsidR="00865313" w:rsidRPr="007A6599">
        <w:rPr>
          <w:rFonts w:ascii="Cambria" w:hAnsi="Cambria" w:cs="Arial"/>
          <w:b/>
          <w:bCs/>
          <w:sz w:val="20"/>
          <w:szCs w:val="20"/>
        </w:rPr>
        <w:t>...................- PLN</w:t>
      </w:r>
      <w:r w:rsidR="00865313" w:rsidRPr="007A6599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="000608E7" w:rsidRPr="000608E7">
        <w:rPr>
          <w:rFonts w:ascii="Cambria" w:hAnsi="Cambria" w:cs="Arial"/>
          <w:b/>
          <w:sz w:val="20"/>
          <w:szCs w:val="20"/>
        </w:rPr>
        <w:t>: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</w:t>
      </w:r>
    </w:p>
    <w:p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:rsidR="00294C04" w:rsidRDefault="00294C04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7736DF">
        <w:rPr>
          <w:rFonts w:ascii="Cambria" w:eastAsia="Times-Roman" w:hAnsi="Cambria" w:cs="Arial"/>
          <w:sz w:val="20"/>
          <w:szCs w:val="20"/>
        </w:rPr>
        <w:t xml:space="preserve"> (jeżeli </w:t>
      </w:r>
      <w:proofErr w:type="spellStart"/>
      <w:r w:rsidR="007736DF">
        <w:rPr>
          <w:rFonts w:ascii="Cambria" w:eastAsia="Times-Roman" w:hAnsi="Cambria" w:cs="Arial"/>
          <w:sz w:val="20"/>
          <w:szCs w:val="20"/>
        </w:rPr>
        <w:t>dotczy</w:t>
      </w:r>
      <w:proofErr w:type="spellEnd"/>
      <w:r w:rsidR="007736DF">
        <w:rPr>
          <w:rFonts w:ascii="Cambria" w:eastAsia="Times-Roman" w:hAnsi="Cambria" w:cs="Arial"/>
          <w:sz w:val="20"/>
          <w:szCs w:val="20"/>
        </w:rPr>
        <w:t>)</w:t>
      </w:r>
      <w:r w:rsidRPr="00D271A8">
        <w:rPr>
          <w:rFonts w:ascii="Cambria" w:eastAsia="Times-Roman" w:hAnsi="Cambria" w:cs="Arial"/>
          <w:sz w:val="20"/>
          <w:szCs w:val="20"/>
        </w:rPr>
        <w:t>.</w:t>
      </w:r>
    </w:p>
    <w:p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</w:t>
      </w:r>
      <w:r w:rsidRPr="008F7BD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umownymi </w:t>
      </w:r>
      <w:r w:rsidR="00D508B1" w:rsidRPr="008F7BD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o </w:t>
      </w:r>
      <w:r w:rsidRPr="008F7BD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których mowa </w:t>
      </w:r>
      <w:r w:rsidR="00D508B1" w:rsidRPr="008F7BD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8F7BDB">
        <w:rPr>
          <w:rFonts w:ascii="Cambria" w:hAnsi="Cambria" w:cs="Arial"/>
          <w:b/>
          <w:bCs/>
          <w:color w:val="000000" w:themeColor="text1"/>
          <w:sz w:val="20"/>
          <w:szCs w:val="20"/>
        </w:rPr>
        <w:t>§ 20 ust. 1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BD372A">
        <w:rPr>
          <w:rFonts w:ascii="Cambria" w:hAnsi="Cambria" w:cs="Arial"/>
          <w:b/>
          <w:bCs/>
          <w:sz w:val="20"/>
          <w:szCs w:val="20"/>
        </w:rPr>
        <w:t>.</w:t>
      </w:r>
    </w:p>
    <w:p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</w:t>
      </w:r>
      <w:r w:rsidRPr="005E3F63">
        <w:rPr>
          <w:rFonts w:ascii="Cambria" w:hAnsi="Cambria" w:cs="Arial"/>
          <w:sz w:val="20"/>
          <w:szCs w:val="20"/>
        </w:rPr>
        <w:lastRenderedPageBreak/>
        <w:t xml:space="preserve">przypadku Wykonawca ma obowiązek usunięcia wad i ponownego zgłoszenia elementu do odbioru bez prawa do dodatkowego wynagrodzenia. 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60 miesięcy Wykonawca udziela Zamawiającemu </w:t>
      </w:r>
      <w:r w:rsidRPr="004A636A">
        <w:rPr>
          <w:rFonts w:ascii="Cambria" w:hAnsi="Cambria" w:cs="Arial"/>
          <w:b/>
          <w:sz w:val="20"/>
          <w:szCs w:val="20"/>
        </w:rPr>
        <w:t>….. miesięcznej gwarancji jakości</w:t>
      </w:r>
      <w:r w:rsidRPr="00D271A8">
        <w:rPr>
          <w:rFonts w:ascii="Cambria" w:hAnsi="Cambria" w:cs="Arial"/>
          <w:sz w:val="20"/>
          <w:szCs w:val="20"/>
        </w:rPr>
        <w:t xml:space="preserve"> wykonanych prac.</w:t>
      </w:r>
    </w:p>
    <w:p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D271A8">
        <w:rPr>
          <w:rFonts w:ascii="Cambria" w:hAnsi="Cambria" w:cs="Arial"/>
          <w:sz w:val="20"/>
          <w:szCs w:val="20"/>
        </w:rPr>
        <w:t>: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:rsidR="00BD372A" w:rsidRDefault="00BD372A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BF0B98" w:rsidRPr="00D271A8" w:rsidRDefault="00BF0B98" w:rsidP="00836D90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="0026743D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3C2569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2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2"/>
    </w:p>
    <w:p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F0B98" w:rsidRPr="00570EB0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F0B98" w:rsidRPr="00570EB0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BF0B98" w:rsidRPr="00570EB0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570EB0">
        <w:rPr>
          <w:rFonts w:ascii="Cambria" w:hAnsi="Cambria" w:cs="Arial"/>
          <w:sz w:val="20"/>
          <w:szCs w:val="20"/>
        </w:rPr>
        <w:t xml:space="preserve">i gwarancji </w:t>
      </w:r>
      <w:r w:rsidRPr="00570EB0">
        <w:rPr>
          <w:rFonts w:ascii="Cambria" w:hAnsi="Cambria" w:cs="Arial"/>
          <w:sz w:val="20"/>
          <w:szCs w:val="20"/>
        </w:rPr>
        <w:t>w wysokości 0,2 % wynagrodzenia brutto określonego</w:t>
      </w:r>
      <w:r w:rsidR="00D13E3A">
        <w:rPr>
          <w:rFonts w:ascii="Cambria" w:hAnsi="Cambria" w:cs="Arial"/>
          <w:sz w:val="20"/>
          <w:szCs w:val="20"/>
        </w:rPr>
        <w:t xml:space="preserve"> </w:t>
      </w:r>
      <w:r w:rsidRPr="00570EB0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:rsidR="003C2569" w:rsidRPr="00570EB0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</w:p>
    <w:p w:rsidR="00582778" w:rsidRPr="00570EB0" w:rsidRDefault="0058277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§ </w:t>
      </w:r>
      <w:r w:rsidR="00B82E7C" w:rsidRPr="00570EB0">
        <w:rPr>
          <w:rFonts w:ascii="Cambria" w:hAnsi="Cambria" w:cs="Arial"/>
          <w:sz w:val="20"/>
          <w:szCs w:val="20"/>
        </w:rPr>
        <w:t>3</w:t>
      </w:r>
      <w:r w:rsidRPr="00570EB0">
        <w:rPr>
          <w:rFonts w:ascii="Cambria" w:hAnsi="Cambria" w:cs="Arial"/>
          <w:sz w:val="20"/>
          <w:szCs w:val="20"/>
        </w:rPr>
        <w:t xml:space="preserve"> ust. </w:t>
      </w:r>
      <w:r w:rsidR="00B82E7C" w:rsidRPr="00570EB0">
        <w:rPr>
          <w:rFonts w:ascii="Cambria" w:hAnsi="Cambria" w:cs="Arial"/>
          <w:sz w:val="20"/>
          <w:szCs w:val="20"/>
        </w:rPr>
        <w:t>1</w:t>
      </w:r>
      <w:r w:rsidR="000060B8" w:rsidRPr="00570EB0">
        <w:rPr>
          <w:rFonts w:ascii="Cambria" w:hAnsi="Cambria" w:cs="Arial"/>
          <w:sz w:val="20"/>
          <w:szCs w:val="20"/>
        </w:rPr>
        <w:t>2</w:t>
      </w:r>
      <w:r w:rsidRPr="00570EB0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:rsidR="00BF0B98" w:rsidRPr="00570EB0" w:rsidRDefault="003C2569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C510C3" w:rsidRPr="00570EB0">
        <w:rPr>
          <w:rFonts w:ascii="Cambria" w:hAnsi="Cambria" w:cs="Arial"/>
          <w:sz w:val="20"/>
          <w:szCs w:val="20"/>
        </w:rPr>
        <w:t>kodeksu cywilnego</w:t>
      </w:r>
      <w:r w:rsidRPr="00570EB0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:rsidR="00BF0B98" w:rsidRPr="00570EB0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70EB0">
        <w:rPr>
          <w:rFonts w:ascii="Cambria" w:hAnsi="Cambria" w:cs="Arial"/>
          <w:sz w:val="20"/>
          <w:szCs w:val="20"/>
        </w:rPr>
        <w:t xml:space="preserve">zapłaci </w:t>
      </w:r>
      <w:r w:rsidRPr="00570EB0">
        <w:rPr>
          <w:rFonts w:ascii="Cambria" w:hAnsi="Cambria" w:cs="Arial"/>
          <w:b/>
          <w:bCs/>
          <w:sz w:val="20"/>
          <w:szCs w:val="20"/>
        </w:rPr>
        <w:t>Wykonawcy</w:t>
      </w:r>
      <w:r w:rsidRPr="00570EB0">
        <w:rPr>
          <w:rFonts w:ascii="Cambria" w:hAnsi="Cambria" w:cs="Arial"/>
          <w:sz w:val="20"/>
          <w:szCs w:val="20"/>
        </w:rPr>
        <w:t xml:space="preserve"> karę umowną:</w:t>
      </w:r>
    </w:p>
    <w:p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:rsidR="00582778" w:rsidRPr="0085319F" w:rsidRDefault="00BF0B98" w:rsidP="0085319F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F0B98" w:rsidRPr="00AC3764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:rsidR="001C3FE1" w:rsidRPr="00570EB0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570EB0">
        <w:rPr>
          <w:rFonts w:ascii="Cambria" w:hAnsi="Cambria" w:cs="Arial"/>
          <w:sz w:val="20"/>
          <w:szCs w:val="20"/>
        </w:rPr>
        <w:t>.</w:t>
      </w:r>
    </w:p>
    <w:p w:rsidR="000233A9" w:rsidRPr="00570EB0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 w:rsidRPr="00570EB0">
        <w:rPr>
          <w:rFonts w:ascii="Cambria" w:hAnsi="Cambria" w:cs="Arial"/>
          <w:sz w:val="20"/>
          <w:szCs w:val="20"/>
        </w:rPr>
        <w:t>10</w:t>
      </w:r>
      <w:r w:rsidRPr="00570EB0">
        <w:rPr>
          <w:rFonts w:ascii="Cambria" w:hAnsi="Cambria" w:cs="Arial"/>
          <w:sz w:val="20"/>
          <w:szCs w:val="20"/>
        </w:rPr>
        <w:t xml:space="preserve"> ust. 1 umowy.</w:t>
      </w:r>
    </w:p>
    <w:p w:rsidR="00BF0B98" w:rsidRPr="00570EB0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570EB0">
        <w:rPr>
          <w:rFonts w:ascii="Cambria" w:hAnsi="Cambria" w:cs="Arial"/>
          <w:sz w:val="20"/>
          <w:szCs w:val="20"/>
        </w:rPr>
        <w:t>.</w:t>
      </w:r>
    </w:p>
    <w:p w:rsidR="007A6599" w:rsidRDefault="007A6599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570EB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b/>
          <w:bCs/>
          <w:sz w:val="20"/>
          <w:szCs w:val="20"/>
        </w:rPr>
        <w:t>§ 21</w:t>
      </w:r>
    </w:p>
    <w:p w:rsidR="00AA2282" w:rsidRPr="00570EB0" w:rsidRDefault="00AA2282" w:rsidP="00836D90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570EB0">
        <w:rPr>
          <w:rFonts w:ascii="Cambria" w:hAnsi="Cambria" w:cs="Arial"/>
          <w:b/>
          <w:bCs/>
          <w:sz w:val="20"/>
          <w:szCs w:val="20"/>
        </w:rPr>
        <w:t>Wykonawca</w:t>
      </w:r>
      <w:r w:rsidRPr="00570EB0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:rsidR="00E35895" w:rsidRPr="00570EB0" w:rsidRDefault="00E35895" w:rsidP="00E35895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b/>
          <w:bCs/>
          <w:sz w:val="20"/>
          <w:szCs w:val="20"/>
        </w:rPr>
        <w:lastRenderedPageBreak/>
        <w:t>Zamawiającemu , niezależnie od przepisów kodeksu cywilnego  przysługuje prawo do odstąpienia od Umowy w terminie 14 dni od wystąpienia którejkolwiek z przyczyn</w:t>
      </w:r>
      <w:r w:rsidRPr="00570EB0">
        <w:rPr>
          <w:rFonts w:ascii="Cambria" w:hAnsi="Cambria" w:cs="Arial"/>
          <w:sz w:val="20"/>
          <w:szCs w:val="20"/>
        </w:rPr>
        <w:t>:</w:t>
      </w:r>
    </w:p>
    <w:p w:rsidR="00E35895" w:rsidRPr="00570EB0" w:rsidRDefault="00E35895" w:rsidP="00C33321">
      <w:pPr>
        <w:pStyle w:val="Tekstpodstawowywcity2"/>
        <w:numPr>
          <w:ilvl w:val="0"/>
          <w:numId w:val="4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</w:t>
      </w:r>
      <w:r w:rsidRPr="00570EB0">
        <w:rPr>
          <w:rFonts w:ascii="Cambria" w:hAnsi="Cambria" w:cs="Arial"/>
          <w:sz w:val="20"/>
          <w:szCs w:val="20"/>
        </w:rPr>
        <w:br/>
        <w:t>Umowy</w:t>
      </w:r>
      <w:r w:rsidR="00AC1FD9" w:rsidRPr="00AC1FD9">
        <w:rPr>
          <w:rFonts w:ascii="Cambria" w:hAnsi="Cambria" w:cs="Arial"/>
          <w:bCs/>
          <w:sz w:val="20"/>
          <w:szCs w:val="20"/>
        </w:rPr>
        <w:t>§</w:t>
      </w:r>
      <w:r w:rsidR="00AC1FD9">
        <w:rPr>
          <w:rFonts w:ascii="Cambria" w:hAnsi="Cambria" w:cs="Arial"/>
          <w:sz w:val="20"/>
          <w:szCs w:val="20"/>
        </w:rPr>
        <w:t>1 ust 3 i nast.</w:t>
      </w:r>
      <w:r w:rsidRPr="00570EB0">
        <w:rPr>
          <w:rFonts w:ascii="Cambria" w:hAnsi="Cambria" w:cs="Arial"/>
          <w:sz w:val="20"/>
          <w:szCs w:val="20"/>
        </w:rPr>
        <w:t>;</w:t>
      </w:r>
    </w:p>
    <w:p w:rsidR="00AA2282" w:rsidRPr="00612765" w:rsidRDefault="00AA2282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570EB0">
        <w:rPr>
          <w:rFonts w:ascii="Cambria" w:hAnsi="Cambria" w:cs="Arial"/>
          <w:b/>
          <w:bCs/>
          <w:sz w:val="20"/>
          <w:szCs w:val="20"/>
        </w:rPr>
        <w:t>2)</w:t>
      </w:r>
      <w:r w:rsidRPr="00570EB0">
        <w:rPr>
          <w:rFonts w:ascii="Cambria" w:hAnsi="Cambria" w:cs="Arial"/>
          <w:sz w:val="20"/>
          <w:szCs w:val="20"/>
        </w:rPr>
        <w:tab/>
      </w:r>
      <w:r w:rsidRPr="00570EB0"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570EB0">
        <w:rPr>
          <w:rFonts w:ascii="Cambria" w:hAnsi="Cambria" w:cs="Arial"/>
          <w:sz w:val="20"/>
          <w:szCs w:val="20"/>
        </w:rPr>
        <w:br/>
        <w:t>10 dni;</w:t>
      </w:r>
    </w:p>
    <w:p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:rsidR="00AA2282" w:rsidRPr="00612765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:rsidR="00AA2282" w:rsidRPr="00AA2282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:rsidR="00AA2282" w:rsidRPr="00AA2282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:rsidR="00AA2282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</w:p>
    <w:p w:rsidR="00AA2282" w:rsidRDefault="00570EB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5223EE"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EF7B66"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:rsidR="00AA2282" w:rsidRDefault="00570EB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534674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:rsidR="00AA2282" w:rsidRDefault="00570EB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7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:rsidR="00AA2282" w:rsidRDefault="00570EB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:rsidR="00AA2282" w:rsidRPr="008429F1" w:rsidRDefault="00570EB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="00EF7B66">
        <w:rPr>
          <w:rFonts w:ascii="Cambria" w:hAnsi="Cambria" w:cs="Arial"/>
          <w:bCs/>
          <w:sz w:val="20"/>
          <w:szCs w:val="20"/>
        </w:rPr>
        <w:t xml:space="preserve"> </w:t>
      </w:r>
      <w:r w:rsidR="00B017E9">
        <w:rPr>
          <w:rFonts w:ascii="Cambria" w:hAnsi="Cambria" w:cs="Arial"/>
          <w:spacing w:val="-4"/>
          <w:sz w:val="20"/>
          <w:szCs w:val="20"/>
        </w:rPr>
        <w:t>202</w:t>
      </w:r>
      <w:r w:rsidR="00B82D01">
        <w:rPr>
          <w:rFonts w:ascii="Cambria" w:hAnsi="Cambria" w:cs="Arial"/>
          <w:spacing w:val="-4"/>
          <w:sz w:val="20"/>
          <w:szCs w:val="20"/>
        </w:rPr>
        <w:t>3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B017E9">
        <w:rPr>
          <w:rFonts w:ascii="Cambria" w:hAnsi="Cambria" w:cs="Arial"/>
          <w:spacing w:val="-4"/>
          <w:sz w:val="20"/>
          <w:szCs w:val="20"/>
        </w:rPr>
        <w:t>1</w:t>
      </w:r>
      <w:r w:rsidR="00B82D01">
        <w:rPr>
          <w:rFonts w:ascii="Cambria" w:hAnsi="Cambria" w:cs="Arial"/>
          <w:spacing w:val="-4"/>
          <w:sz w:val="20"/>
          <w:szCs w:val="20"/>
        </w:rPr>
        <w:t>6</w:t>
      </w:r>
      <w:r w:rsidR="003A7E90">
        <w:rPr>
          <w:rFonts w:ascii="Cambria" w:hAnsi="Cambria" w:cs="Arial"/>
          <w:spacing w:val="-4"/>
          <w:sz w:val="20"/>
          <w:szCs w:val="20"/>
        </w:rPr>
        <w:t>0</w:t>
      </w:r>
      <w:r w:rsidR="00B82D01">
        <w:rPr>
          <w:rFonts w:ascii="Cambria" w:hAnsi="Cambria" w:cs="Arial"/>
          <w:spacing w:val="-4"/>
          <w:sz w:val="20"/>
          <w:szCs w:val="20"/>
        </w:rPr>
        <w:t>5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</w:t>
      </w:r>
      <w:r w:rsidR="00B82D01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EF7B66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:rsidR="00BF0B98" w:rsidRPr="00D271A8" w:rsidRDefault="003C2569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:rsidR="00583661" w:rsidRPr="007868C0" w:rsidRDefault="00583661" w:rsidP="00583661">
      <w:pPr>
        <w:shd w:val="clear" w:color="auto" w:fill="D9D9D9"/>
        <w:spacing w:after="0" w:line="276" w:lineRule="auto"/>
        <w:ind w:left="425"/>
        <w:jc w:val="center"/>
        <w:rPr>
          <w:rFonts w:ascii="Cambria" w:hAnsi="Cambria" w:cs="Arial"/>
          <w:b/>
          <w:sz w:val="20"/>
          <w:szCs w:val="20"/>
        </w:rPr>
      </w:pPr>
      <w:bookmarkStart w:id="3" w:name="_Hlk140839608"/>
      <w:bookmarkStart w:id="4" w:name="_Hlk176897166"/>
      <w:r w:rsidRPr="007868C0">
        <w:rPr>
          <w:rFonts w:ascii="Cambria" w:hAnsi="Cambria" w:cs="Arial"/>
          <w:b/>
          <w:sz w:val="20"/>
          <w:szCs w:val="20"/>
        </w:rPr>
        <w:t>Przebudowa części budynku przy ul. Karskiego 26 w Kielcach na</w:t>
      </w:r>
    </w:p>
    <w:p w:rsidR="00583661" w:rsidRDefault="00583661" w:rsidP="00583661">
      <w:pPr>
        <w:shd w:val="clear" w:color="auto" w:fill="D9D9D9"/>
        <w:spacing w:after="0" w:line="276" w:lineRule="auto"/>
        <w:ind w:left="425"/>
        <w:jc w:val="center"/>
        <w:rPr>
          <w:rFonts w:ascii="Cambria" w:hAnsi="Cambria" w:cs="Arial"/>
          <w:b/>
          <w:sz w:val="20"/>
          <w:szCs w:val="20"/>
        </w:rPr>
      </w:pPr>
      <w:r w:rsidRPr="007868C0">
        <w:rPr>
          <w:rFonts w:ascii="Cambria" w:hAnsi="Cambria" w:cs="Arial"/>
          <w:b/>
          <w:sz w:val="20"/>
          <w:szCs w:val="20"/>
        </w:rPr>
        <w:t>potrzeby utworzenia Klubu Seniora</w:t>
      </w:r>
      <w:r>
        <w:rPr>
          <w:rFonts w:ascii="Cambria" w:hAnsi="Cambria" w:cs="Arial"/>
          <w:b/>
          <w:sz w:val="20"/>
          <w:szCs w:val="20"/>
        </w:rPr>
        <w:t xml:space="preserve"> </w:t>
      </w:r>
    </w:p>
    <w:bookmarkEnd w:id="3"/>
    <w:bookmarkEnd w:id="4"/>
    <w:p w:rsidR="00583661" w:rsidRDefault="00583661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772C5B">
        <w:rPr>
          <w:rFonts w:ascii="Cambria" w:hAnsi="Cambria" w:cs="Calibri"/>
          <w:sz w:val="20"/>
          <w:szCs w:val="20"/>
        </w:rPr>
        <w:br/>
      </w:r>
      <w:r w:rsidRPr="00D271A8">
        <w:rPr>
          <w:rFonts w:ascii="Cambria" w:hAnsi="Cambria" w:cs="Calibri"/>
          <w:sz w:val="20"/>
          <w:szCs w:val="20"/>
        </w:rPr>
        <w:t>w wyniku wykonanej umowy.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="004E5A6B" w:rsidRPr="004E5A6B">
        <w:rPr>
          <w:rFonts w:ascii="Cambria" w:hAnsi="Cambria" w:cs="Calibri"/>
          <w:b/>
          <w:sz w:val="20"/>
          <w:szCs w:val="20"/>
        </w:rPr>
        <w:t xml:space="preserve"> </w:t>
      </w:r>
      <w:r w:rsidRPr="004E5A6B">
        <w:rPr>
          <w:rFonts w:ascii="Cambria" w:hAnsi="Cambria" w:cs="Calibri"/>
          <w:b/>
          <w:sz w:val="20"/>
          <w:szCs w:val="20"/>
        </w:rPr>
        <w:t>….</w:t>
      </w:r>
      <w:r w:rsidR="001E62D8" w:rsidRPr="00D271A8">
        <w:rPr>
          <w:rFonts w:ascii="Cambria" w:hAnsi="Cambria" w:cs="Calibri"/>
          <w:b/>
          <w:sz w:val="20"/>
          <w:szCs w:val="20"/>
        </w:rPr>
        <w:t>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660D27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:rsidR="00D22CAC" w:rsidRDefault="00D22CAC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Przeglądy gwarancyjne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772C5B" w:rsidRDefault="00772C5B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:rsidR="00184FB1" w:rsidRDefault="00EA4D95" w:rsidP="00184FB1">
      <w:pPr>
        <w:pStyle w:val="Bezodstpw"/>
        <w:spacing w:line="276" w:lineRule="auto"/>
        <w:jc w:val="both"/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="00A506ED">
        <w:rPr>
          <w:rFonts w:ascii="Cambria" w:hAnsi="Cambria" w:cs="Calibri"/>
          <w:sz w:val="20"/>
          <w:szCs w:val="20"/>
        </w:rPr>
        <w:t xml:space="preserve"> </w:t>
      </w:r>
      <w:r w:rsidR="00184FB1">
        <w:rPr>
          <w:rFonts w:ascii="Cambria" w:hAnsi="Cambria" w:cs="Cambria"/>
          <w:b/>
          <w:sz w:val="20"/>
          <w:szCs w:val="20"/>
        </w:rPr>
        <w:t>Miejski Ośrodek Pomocy Rodzinie</w:t>
      </w:r>
    </w:p>
    <w:p w:rsidR="00184FB1" w:rsidRDefault="00184FB1" w:rsidP="00184FB1">
      <w:pPr>
        <w:pStyle w:val="Bezodstpw"/>
        <w:spacing w:line="276" w:lineRule="auto"/>
        <w:jc w:val="both"/>
      </w:pPr>
      <w:r>
        <w:rPr>
          <w:rFonts w:ascii="Cambria" w:hAnsi="Cambria" w:cs="Cambria"/>
          <w:b/>
          <w:sz w:val="20"/>
          <w:szCs w:val="20"/>
        </w:rPr>
        <w:t>25-544 Kielce , ul. Studzienna 2</w:t>
      </w:r>
    </w:p>
    <w:p w:rsidR="00EA4D95" w:rsidRPr="00D271A8" w:rsidRDefault="00EA4D95" w:rsidP="00D22CAC">
      <w:pPr>
        <w:spacing w:before="120"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D22CAC" w:rsidRDefault="00D22CAC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1. W sprawach nieuregulowanych zastosowanie mają odpowiednie przepisy prawa polskiego, w szczególności Kodeksu cywilnego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443C44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E54" w:rsidRDefault="00364E54">
      <w:pPr>
        <w:spacing w:after="0" w:line="240" w:lineRule="auto"/>
      </w:pPr>
      <w:r>
        <w:separator/>
      </w:r>
    </w:p>
  </w:endnote>
  <w:endnote w:type="continuationSeparator" w:id="0">
    <w:p w:rsidR="00364E54" w:rsidRDefault="00364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C54C59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C54C59" w:rsidRPr="00B65163">
      <w:rPr>
        <w:b/>
        <w:sz w:val="16"/>
        <w:szCs w:val="24"/>
      </w:rPr>
      <w:fldChar w:fldCharType="separate"/>
    </w:r>
    <w:r w:rsidR="00394871">
      <w:rPr>
        <w:b/>
        <w:noProof/>
        <w:sz w:val="16"/>
      </w:rPr>
      <w:t>15</w:t>
    </w:r>
    <w:r w:rsidR="00C54C59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C54C59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C54C59" w:rsidRPr="00B65163">
      <w:rPr>
        <w:b/>
        <w:sz w:val="16"/>
        <w:szCs w:val="24"/>
      </w:rPr>
      <w:fldChar w:fldCharType="separate"/>
    </w:r>
    <w:r w:rsidR="00394871">
      <w:rPr>
        <w:b/>
        <w:noProof/>
        <w:sz w:val="16"/>
      </w:rPr>
      <w:t>17</w:t>
    </w:r>
    <w:r w:rsidR="00C54C59" w:rsidRPr="00B65163">
      <w:rPr>
        <w:b/>
        <w:sz w:val="16"/>
        <w:szCs w:val="24"/>
      </w:rPr>
      <w:fldChar w:fldCharType="end"/>
    </w:r>
  </w:p>
  <w:p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2E7" w:rsidRDefault="009322E7" w:rsidP="0029411F">
    <w:pPr>
      <w:pStyle w:val="Stopka"/>
      <w:rPr>
        <w:rFonts w:ascii="Cambria" w:hAnsi="Cambria"/>
        <w:i/>
        <w:iCs/>
        <w:sz w:val="18"/>
        <w:szCs w:val="18"/>
      </w:rPr>
    </w:pPr>
  </w:p>
  <w:p w:rsidR="009322E7" w:rsidRPr="00F13952" w:rsidRDefault="009322E7" w:rsidP="0029411F">
    <w:pPr>
      <w:pStyle w:val="Stopka"/>
      <w:rPr>
        <w:rFonts w:ascii="Cambria" w:hAnsi="Cambria"/>
        <w:i/>
        <w:iCs/>
        <w:sz w:val="18"/>
        <w:szCs w:val="18"/>
      </w:rPr>
    </w:pPr>
  </w:p>
  <w:p w:rsidR="001E68EE" w:rsidRDefault="001E68EE" w:rsidP="001E68EE">
    <w:pPr>
      <w:pStyle w:val="Stopka"/>
      <w:jc w:val="center"/>
      <w:rPr>
        <w:sz w:val="20"/>
        <w:szCs w:val="20"/>
      </w:rPr>
    </w:pPr>
  </w:p>
  <w:p w:rsidR="001E68EE" w:rsidRDefault="001E68EE" w:rsidP="001E68EE">
    <w:pPr>
      <w:pStyle w:val="Stopka"/>
      <w:jc w:val="center"/>
      <w:rPr>
        <w:sz w:val="20"/>
        <w:szCs w:val="20"/>
      </w:rPr>
    </w:pPr>
  </w:p>
  <w:p w:rsidR="0029411F" w:rsidRDefault="002941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E54" w:rsidRDefault="00364E54">
      <w:pPr>
        <w:spacing w:after="0" w:line="240" w:lineRule="auto"/>
      </w:pPr>
      <w:r>
        <w:separator/>
      </w:r>
    </w:p>
  </w:footnote>
  <w:footnote w:type="continuationSeparator" w:id="0">
    <w:p w:rsidR="00364E54" w:rsidRDefault="00364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07" w:type="dxa"/>
      <w:tblLook w:val="04A0" w:firstRow="1" w:lastRow="0" w:firstColumn="1" w:lastColumn="0" w:noHBand="0" w:noVBand="1"/>
    </w:tblPr>
    <w:tblGrid>
      <w:gridCol w:w="6795"/>
      <w:gridCol w:w="3512"/>
    </w:tblGrid>
    <w:tr w:rsidR="00162024" w:rsidTr="00E37B1E">
      <w:trPr>
        <w:trHeight w:val="1122"/>
      </w:trPr>
      <w:tc>
        <w:tcPr>
          <w:tcW w:w="6795" w:type="dxa"/>
          <w:shd w:val="clear" w:color="auto" w:fill="auto"/>
        </w:tcPr>
        <w:p w:rsidR="00162024" w:rsidRPr="009E2CFB" w:rsidRDefault="00162024" w:rsidP="00162024"/>
      </w:tc>
      <w:tc>
        <w:tcPr>
          <w:tcW w:w="3512" w:type="dxa"/>
          <w:shd w:val="clear" w:color="auto" w:fill="auto"/>
        </w:tcPr>
        <w:p w:rsidR="00162024" w:rsidRDefault="00162024" w:rsidP="00162024">
          <w:pPr>
            <w:pStyle w:val="Nagwek"/>
            <w:tabs>
              <w:tab w:val="left" w:pos="7764"/>
            </w:tabs>
          </w:pPr>
        </w:p>
      </w:tc>
    </w:tr>
  </w:tbl>
  <w:p w:rsidR="00162024" w:rsidRDefault="00162024" w:rsidP="00162024">
    <w:pPr>
      <w:tabs>
        <w:tab w:val="left" w:pos="5400"/>
      </w:tabs>
      <w:rPr>
        <w:rFonts w:ascii="Cambria" w:hAnsi="Cambria"/>
        <w:b/>
        <w:sz w:val="20"/>
        <w:szCs w:val="20"/>
      </w:rPr>
    </w:pPr>
    <w:bookmarkStart w:id="5" w:name="_Hlk103892953"/>
    <w:bookmarkStart w:id="6" w:name="_Hlk103892954"/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5"/>
    <w:bookmarkEnd w:id="6"/>
    <w:r w:rsidRPr="00983A5F">
      <w:rPr>
        <w:rFonts w:ascii="Cambria" w:hAnsi="Cambria"/>
        <w:b/>
        <w:sz w:val="20"/>
        <w:szCs w:val="20"/>
      </w:rPr>
      <w:t>MOPR/</w:t>
    </w:r>
    <w:r w:rsidR="0009589A">
      <w:rPr>
        <w:rFonts w:ascii="Cambria" w:hAnsi="Cambria"/>
        <w:b/>
        <w:sz w:val="20"/>
        <w:szCs w:val="20"/>
      </w:rPr>
      <w:t>9</w:t>
    </w:r>
    <w:r w:rsidRPr="00983A5F">
      <w:rPr>
        <w:rFonts w:ascii="Cambria" w:hAnsi="Cambria"/>
        <w:b/>
        <w:sz w:val="20"/>
        <w:szCs w:val="20"/>
      </w:rPr>
      <w:t>/202</w:t>
    </w:r>
    <w:r>
      <w:rPr>
        <w:rFonts w:ascii="Cambria" w:hAnsi="Cambria"/>
        <w:b/>
        <w:sz w:val="20"/>
        <w:szCs w:val="20"/>
      </w:rPr>
      <w:t>4</w:t>
    </w:r>
  </w:p>
  <w:p w:rsidR="00EE6290" w:rsidRPr="00162024" w:rsidRDefault="00EE6290" w:rsidP="001620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4C3CF4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1A3536"/>
    <w:multiLevelType w:val="hybridMultilevel"/>
    <w:tmpl w:val="8006D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1179D3"/>
    <w:multiLevelType w:val="hybridMultilevel"/>
    <w:tmpl w:val="56882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8151AB9"/>
    <w:multiLevelType w:val="hybridMultilevel"/>
    <w:tmpl w:val="E9C842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42E23AB"/>
    <w:multiLevelType w:val="hybridMultilevel"/>
    <w:tmpl w:val="A8F433E2"/>
    <w:lvl w:ilvl="0" w:tplc="00B80D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B6F63"/>
    <w:multiLevelType w:val="hybridMultilevel"/>
    <w:tmpl w:val="D85619DE"/>
    <w:lvl w:ilvl="0" w:tplc="5E1CB838">
      <w:start w:val="1"/>
      <w:numFmt w:val="decimal"/>
      <w:lvlText w:val="%1)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6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F797732"/>
    <w:multiLevelType w:val="hybridMultilevel"/>
    <w:tmpl w:val="692650DE"/>
    <w:lvl w:ilvl="0" w:tplc="C5502CAA">
      <w:start w:val="1"/>
      <w:numFmt w:val="decimal"/>
      <w:lvlText w:val="%1)"/>
      <w:lvlJc w:val="left"/>
      <w:pPr>
        <w:ind w:left="1437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9" w15:restartNumberingAfterBreak="0">
    <w:nsid w:val="33BF677C"/>
    <w:multiLevelType w:val="hybridMultilevel"/>
    <w:tmpl w:val="7E423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1" w15:restartNumberingAfterBreak="0">
    <w:nsid w:val="3D187FE9"/>
    <w:multiLevelType w:val="hybridMultilevel"/>
    <w:tmpl w:val="6116EEF8"/>
    <w:lvl w:ilvl="0" w:tplc="8E3C22B8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3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45A93630"/>
    <w:multiLevelType w:val="hybridMultilevel"/>
    <w:tmpl w:val="087E18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CA5D43"/>
    <w:multiLevelType w:val="hybridMultilevel"/>
    <w:tmpl w:val="56E89D96"/>
    <w:lvl w:ilvl="0" w:tplc="04150011">
      <w:start w:val="1"/>
      <w:numFmt w:val="decimal"/>
      <w:lvlText w:val="%1)"/>
      <w:lvlJc w:val="left"/>
      <w:pPr>
        <w:ind w:left="104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67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8" w15:restartNumberingAfterBreak="0">
    <w:nsid w:val="49434330"/>
    <w:multiLevelType w:val="hybridMultilevel"/>
    <w:tmpl w:val="EB884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4C18C4"/>
    <w:multiLevelType w:val="hybridMultilevel"/>
    <w:tmpl w:val="786C4176"/>
    <w:lvl w:ilvl="0" w:tplc="5BBCBD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F292CAF"/>
    <w:multiLevelType w:val="hybridMultilevel"/>
    <w:tmpl w:val="EA242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C6460E"/>
    <w:multiLevelType w:val="hybridMultilevel"/>
    <w:tmpl w:val="4534323A"/>
    <w:lvl w:ilvl="0" w:tplc="00B80D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658E4767"/>
    <w:multiLevelType w:val="hybridMultilevel"/>
    <w:tmpl w:val="786C4176"/>
    <w:lvl w:ilvl="0" w:tplc="5BBCBD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0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1B0398"/>
    <w:multiLevelType w:val="hybridMultilevel"/>
    <w:tmpl w:val="7B2E3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E628A3"/>
    <w:multiLevelType w:val="hybridMultilevel"/>
    <w:tmpl w:val="786C4176"/>
    <w:lvl w:ilvl="0" w:tplc="5BBCBD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BA5BD3"/>
    <w:multiLevelType w:val="hybridMultilevel"/>
    <w:tmpl w:val="B832F6E0"/>
    <w:lvl w:ilvl="0" w:tplc="5E1CB8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2"/>
  </w:num>
  <w:num w:numId="2">
    <w:abstractNumId w:val="60"/>
  </w:num>
  <w:num w:numId="3">
    <w:abstractNumId w:val="0"/>
  </w:num>
  <w:num w:numId="4">
    <w:abstractNumId w:val="9"/>
  </w:num>
  <w:num w:numId="5">
    <w:abstractNumId w:val="76"/>
  </w:num>
  <w:num w:numId="6">
    <w:abstractNumId w:val="52"/>
  </w:num>
  <w:num w:numId="7">
    <w:abstractNumId w:val="43"/>
  </w:num>
  <w:num w:numId="8">
    <w:abstractNumId w:val="78"/>
  </w:num>
  <w:num w:numId="9">
    <w:abstractNumId w:val="50"/>
  </w:num>
  <w:num w:numId="10">
    <w:abstractNumId w:val="89"/>
  </w:num>
  <w:num w:numId="11">
    <w:abstractNumId w:val="41"/>
  </w:num>
  <w:num w:numId="12">
    <w:abstractNumId w:val="82"/>
  </w:num>
  <w:num w:numId="13">
    <w:abstractNumId w:val="56"/>
  </w:num>
  <w:num w:numId="14">
    <w:abstractNumId w:val="80"/>
  </w:num>
  <w:num w:numId="15">
    <w:abstractNumId w:val="74"/>
  </w:num>
  <w:num w:numId="16">
    <w:abstractNumId w:val="87"/>
  </w:num>
  <w:num w:numId="17">
    <w:abstractNumId w:val="54"/>
  </w:num>
  <w:num w:numId="18">
    <w:abstractNumId w:val="46"/>
  </w:num>
  <w:num w:numId="19">
    <w:abstractNumId w:val="49"/>
  </w:num>
  <w:num w:numId="20">
    <w:abstractNumId w:val="51"/>
  </w:num>
  <w:num w:numId="21">
    <w:abstractNumId w:val="39"/>
  </w:num>
  <w:num w:numId="22">
    <w:abstractNumId w:val="65"/>
  </w:num>
  <w:num w:numId="23">
    <w:abstractNumId w:val="57"/>
  </w:num>
  <w:num w:numId="24">
    <w:abstractNumId w:val="81"/>
  </w:num>
  <w:num w:numId="25">
    <w:abstractNumId w:val="44"/>
  </w:num>
  <w:num w:numId="26">
    <w:abstractNumId w:val="84"/>
  </w:num>
  <w:num w:numId="27">
    <w:abstractNumId w:val="86"/>
  </w:num>
  <w:num w:numId="28">
    <w:abstractNumId w:val="24"/>
  </w:num>
  <w:num w:numId="29">
    <w:abstractNumId w:val="67"/>
  </w:num>
  <w:num w:numId="30">
    <w:abstractNumId w:val="88"/>
  </w:num>
  <w:num w:numId="31">
    <w:abstractNumId w:val="70"/>
  </w:num>
  <w:num w:numId="32">
    <w:abstractNumId w:val="12"/>
  </w:num>
  <w:num w:numId="33">
    <w:abstractNumId w:val="21"/>
  </w:num>
  <w:num w:numId="34">
    <w:abstractNumId w:val="63"/>
  </w:num>
  <w:num w:numId="35">
    <w:abstractNumId w:val="72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3"/>
  </w:num>
  <w:num w:numId="38">
    <w:abstractNumId w:val="38"/>
  </w:num>
  <w:num w:numId="39">
    <w:abstractNumId w:val="45"/>
  </w:num>
  <w:num w:numId="40">
    <w:abstractNumId w:val="7"/>
  </w:num>
  <w:num w:numId="41">
    <w:abstractNumId w:val="79"/>
  </w:num>
  <w:num w:numId="42">
    <w:abstractNumId w:val="66"/>
  </w:num>
  <w:num w:numId="43">
    <w:abstractNumId w:val="85"/>
  </w:num>
  <w:num w:numId="44">
    <w:abstractNumId w:val="58"/>
  </w:num>
  <w:num w:numId="45">
    <w:abstractNumId w:val="69"/>
  </w:num>
  <w:num w:numId="46">
    <w:abstractNumId w:val="61"/>
  </w:num>
  <w:num w:numId="47">
    <w:abstractNumId w:val="77"/>
  </w:num>
  <w:num w:numId="48">
    <w:abstractNumId w:val="90"/>
  </w:num>
  <w:num w:numId="49">
    <w:abstractNumId w:val="55"/>
  </w:num>
  <w:num w:numId="50">
    <w:abstractNumId w:val="68"/>
  </w:num>
  <w:num w:numId="51">
    <w:abstractNumId w:val="83"/>
  </w:num>
  <w:num w:numId="52">
    <w:abstractNumId w:val="40"/>
  </w:num>
  <w:num w:numId="53">
    <w:abstractNumId w:val="71"/>
  </w:num>
  <w:num w:numId="54">
    <w:abstractNumId w:val="64"/>
  </w:num>
  <w:num w:numId="55">
    <w:abstractNumId w:val="59"/>
  </w:num>
  <w:num w:numId="56">
    <w:abstractNumId w:val="47"/>
  </w:num>
  <w:num w:numId="57">
    <w:abstractNumId w:val="48"/>
  </w:num>
  <w:num w:numId="58">
    <w:abstractNumId w:val="75"/>
  </w:num>
  <w:num w:numId="59">
    <w:abstractNumId w:val="53"/>
  </w:num>
  <w:num w:numId="60">
    <w:abstractNumId w:val="12"/>
    <w:lvlOverride w:ilvl="0">
      <w:startOverride w:val="1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23D5"/>
    <w:rsid w:val="000060B8"/>
    <w:rsid w:val="000110B7"/>
    <w:rsid w:val="000147E5"/>
    <w:rsid w:val="00021BE0"/>
    <w:rsid w:val="000233A9"/>
    <w:rsid w:val="00041CC8"/>
    <w:rsid w:val="00054C9F"/>
    <w:rsid w:val="000608E7"/>
    <w:rsid w:val="000645D7"/>
    <w:rsid w:val="000848D1"/>
    <w:rsid w:val="000919F9"/>
    <w:rsid w:val="00093967"/>
    <w:rsid w:val="0009589A"/>
    <w:rsid w:val="000A01FD"/>
    <w:rsid w:val="000B4795"/>
    <w:rsid w:val="000D4F62"/>
    <w:rsid w:val="000D67E3"/>
    <w:rsid w:val="000D68F2"/>
    <w:rsid w:val="000D7F24"/>
    <w:rsid w:val="000F0FE8"/>
    <w:rsid w:val="000F345E"/>
    <w:rsid w:val="0011298B"/>
    <w:rsid w:val="00113C50"/>
    <w:rsid w:val="00115126"/>
    <w:rsid w:val="00122A1E"/>
    <w:rsid w:val="0012388A"/>
    <w:rsid w:val="00130EB4"/>
    <w:rsid w:val="00135853"/>
    <w:rsid w:val="001406C9"/>
    <w:rsid w:val="00142A6C"/>
    <w:rsid w:val="001566AD"/>
    <w:rsid w:val="00162024"/>
    <w:rsid w:val="00166C2B"/>
    <w:rsid w:val="00184FB1"/>
    <w:rsid w:val="001A1133"/>
    <w:rsid w:val="001A256C"/>
    <w:rsid w:val="001C0AC6"/>
    <w:rsid w:val="001C3FE1"/>
    <w:rsid w:val="001C5B7B"/>
    <w:rsid w:val="001D3036"/>
    <w:rsid w:val="001D4D42"/>
    <w:rsid w:val="001E05EF"/>
    <w:rsid w:val="001E62D8"/>
    <w:rsid w:val="001E68EE"/>
    <w:rsid w:val="001F048F"/>
    <w:rsid w:val="001F54B2"/>
    <w:rsid w:val="001F6797"/>
    <w:rsid w:val="001F67A8"/>
    <w:rsid w:val="00201B05"/>
    <w:rsid w:val="00203CDB"/>
    <w:rsid w:val="00205FCF"/>
    <w:rsid w:val="002150F1"/>
    <w:rsid w:val="0023309C"/>
    <w:rsid w:val="00244C27"/>
    <w:rsid w:val="002663C7"/>
    <w:rsid w:val="0026743D"/>
    <w:rsid w:val="00271215"/>
    <w:rsid w:val="0029411F"/>
    <w:rsid w:val="00294C04"/>
    <w:rsid w:val="00295972"/>
    <w:rsid w:val="002A19B9"/>
    <w:rsid w:val="002A46CD"/>
    <w:rsid w:val="002B6B97"/>
    <w:rsid w:val="002C2B8A"/>
    <w:rsid w:val="002C4624"/>
    <w:rsid w:val="002D5E4F"/>
    <w:rsid w:val="002F2CF3"/>
    <w:rsid w:val="002F410E"/>
    <w:rsid w:val="003001E9"/>
    <w:rsid w:val="003017A8"/>
    <w:rsid w:val="00302849"/>
    <w:rsid w:val="003055C4"/>
    <w:rsid w:val="003315EF"/>
    <w:rsid w:val="00344C32"/>
    <w:rsid w:val="00356C08"/>
    <w:rsid w:val="00364E54"/>
    <w:rsid w:val="0037534C"/>
    <w:rsid w:val="00377DCD"/>
    <w:rsid w:val="00385C8F"/>
    <w:rsid w:val="00394871"/>
    <w:rsid w:val="003958C6"/>
    <w:rsid w:val="00395E1E"/>
    <w:rsid w:val="003A2D5D"/>
    <w:rsid w:val="003A7A16"/>
    <w:rsid w:val="003A7E90"/>
    <w:rsid w:val="003B2114"/>
    <w:rsid w:val="003B5155"/>
    <w:rsid w:val="003B5562"/>
    <w:rsid w:val="003B55C1"/>
    <w:rsid w:val="003C2569"/>
    <w:rsid w:val="003D1173"/>
    <w:rsid w:val="003D6FFF"/>
    <w:rsid w:val="003E02D4"/>
    <w:rsid w:val="00400569"/>
    <w:rsid w:val="00406636"/>
    <w:rsid w:val="00424A29"/>
    <w:rsid w:val="00430BAF"/>
    <w:rsid w:val="00443C44"/>
    <w:rsid w:val="00445FA6"/>
    <w:rsid w:val="0046155A"/>
    <w:rsid w:val="00462B5D"/>
    <w:rsid w:val="004671F3"/>
    <w:rsid w:val="00480B4A"/>
    <w:rsid w:val="00483D51"/>
    <w:rsid w:val="004902C6"/>
    <w:rsid w:val="00491B3E"/>
    <w:rsid w:val="00493597"/>
    <w:rsid w:val="004A51B5"/>
    <w:rsid w:val="004A636A"/>
    <w:rsid w:val="004A6B27"/>
    <w:rsid w:val="004B6BE9"/>
    <w:rsid w:val="004D0F2C"/>
    <w:rsid w:val="004D3F6E"/>
    <w:rsid w:val="004D7684"/>
    <w:rsid w:val="004E337D"/>
    <w:rsid w:val="004E3775"/>
    <w:rsid w:val="004E5A6B"/>
    <w:rsid w:val="004F2F32"/>
    <w:rsid w:val="004F5E23"/>
    <w:rsid w:val="004F66FE"/>
    <w:rsid w:val="00511109"/>
    <w:rsid w:val="005223EE"/>
    <w:rsid w:val="00530095"/>
    <w:rsid w:val="00533F03"/>
    <w:rsid w:val="00534674"/>
    <w:rsid w:val="00547872"/>
    <w:rsid w:val="0055344B"/>
    <w:rsid w:val="005608B6"/>
    <w:rsid w:val="00564074"/>
    <w:rsid w:val="00570C77"/>
    <w:rsid w:val="00570EB0"/>
    <w:rsid w:val="005741A4"/>
    <w:rsid w:val="00574DBD"/>
    <w:rsid w:val="00582778"/>
    <w:rsid w:val="00583661"/>
    <w:rsid w:val="00593BAB"/>
    <w:rsid w:val="005948EB"/>
    <w:rsid w:val="005B6E96"/>
    <w:rsid w:val="005B7F7D"/>
    <w:rsid w:val="005D3310"/>
    <w:rsid w:val="005D5FDF"/>
    <w:rsid w:val="005E3F63"/>
    <w:rsid w:val="005F310D"/>
    <w:rsid w:val="005F71A3"/>
    <w:rsid w:val="00603958"/>
    <w:rsid w:val="00604578"/>
    <w:rsid w:val="00606F7D"/>
    <w:rsid w:val="006141C6"/>
    <w:rsid w:val="00620384"/>
    <w:rsid w:val="00621E4E"/>
    <w:rsid w:val="0062276C"/>
    <w:rsid w:val="00624F14"/>
    <w:rsid w:val="00642D1C"/>
    <w:rsid w:val="0064487B"/>
    <w:rsid w:val="00654B88"/>
    <w:rsid w:val="00655FA1"/>
    <w:rsid w:val="00660D27"/>
    <w:rsid w:val="0067109C"/>
    <w:rsid w:val="006755E7"/>
    <w:rsid w:val="0067689C"/>
    <w:rsid w:val="00680D0D"/>
    <w:rsid w:val="006873AF"/>
    <w:rsid w:val="0069062C"/>
    <w:rsid w:val="006A1FBE"/>
    <w:rsid w:val="006A49B1"/>
    <w:rsid w:val="006B1803"/>
    <w:rsid w:val="006D028B"/>
    <w:rsid w:val="006D102B"/>
    <w:rsid w:val="006D162B"/>
    <w:rsid w:val="006D4DC8"/>
    <w:rsid w:val="006F2FCE"/>
    <w:rsid w:val="006F6F32"/>
    <w:rsid w:val="00702CE1"/>
    <w:rsid w:val="00705D19"/>
    <w:rsid w:val="00710F12"/>
    <w:rsid w:val="007150F4"/>
    <w:rsid w:val="00720DDA"/>
    <w:rsid w:val="00723EB1"/>
    <w:rsid w:val="007256F4"/>
    <w:rsid w:val="00725BCB"/>
    <w:rsid w:val="00730B2C"/>
    <w:rsid w:val="0073680B"/>
    <w:rsid w:val="00737D39"/>
    <w:rsid w:val="00766C7F"/>
    <w:rsid w:val="00772C5B"/>
    <w:rsid w:val="007736DF"/>
    <w:rsid w:val="00775C8A"/>
    <w:rsid w:val="00776D44"/>
    <w:rsid w:val="00777876"/>
    <w:rsid w:val="00781151"/>
    <w:rsid w:val="007842DC"/>
    <w:rsid w:val="00786BD1"/>
    <w:rsid w:val="00790844"/>
    <w:rsid w:val="00792729"/>
    <w:rsid w:val="00792820"/>
    <w:rsid w:val="007A0AFC"/>
    <w:rsid w:val="007A5348"/>
    <w:rsid w:val="007A6599"/>
    <w:rsid w:val="007A7DE9"/>
    <w:rsid w:val="007B268D"/>
    <w:rsid w:val="007B3AF7"/>
    <w:rsid w:val="007B5216"/>
    <w:rsid w:val="007C31D9"/>
    <w:rsid w:val="007C3912"/>
    <w:rsid w:val="007C5F01"/>
    <w:rsid w:val="007D134E"/>
    <w:rsid w:val="007E18B2"/>
    <w:rsid w:val="007E1D86"/>
    <w:rsid w:val="007E3A99"/>
    <w:rsid w:val="007F089A"/>
    <w:rsid w:val="007F5F52"/>
    <w:rsid w:val="00831A51"/>
    <w:rsid w:val="00833582"/>
    <w:rsid w:val="00836D90"/>
    <w:rsid w:val="0085319F"/>
    <w:rsid w:val="00865313"/>
    <w:rsid w:val="008764E0"/>
    <w:rsid w:val="00876B4F"/>
    <w:rsid w:val="00882D8D"/>
    <w:rsid w:val="00884F5B"/>
    <w:rsid w:val="008A4325"/>
    <w:rsid w:val="008B2A63"/>
    <w:rsid w:val="008B6546"/>
    <w:rsid w:val="008D623B"/>
    <w:rsid w:val="008E68A8"/>
    <w:rsid w:val="008F17C8"/>
    <w:rsid w:val="008F7BDB"/>
    <w:rsid w:val="009022B9"/>
    <w:rsid w:val="00914D3A"/>
    <w:rsid w:val="00916FA1"/>
    <w:rsid w:val="009177C8"/>
    <w:rsid w:val="00923E61"/>
    <w:rsid w:val="009322E7"/>
    <w:rsid w:val="0093232C"/>
    <w:rsid w:val="00941E17"/>
    <w:rsid w:val="00945587"/>
    <w:rsid w:val="00951B08"/>
    <w:rsid w:val="00965FF1"/>
    <w:rsid w:val="00967C00"/>
    <w:rsid w:val="00974040"/>
    <w:rsid w:val="0097547A"/>
    <w:rsid w:val="009769F1"/>
    <w:rsid w:val="009819E5"/>
    <w:rsid w:val="00981A32"/>
    <w:rsid w:val="00982159"/>
    <w:rsid w:val="009919D4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D0441"/>
    <w:rsid w:val="009D0D4D"/>
    <w:rsid w:val="009D73DC"/>
    <w:rsid w:val="009F2777"/>
    <w:rsid w:val="00A014CE"/>
    <w:rsid w:val="00A23877"/>
    <w:rsid w:val="00A238DA"/>
    <w:rsid w:val="00A32133"/>
    <w:rsid w:val="00A32325"/>
    <w:rsid w:val="00A32E8C"/>
    <w:rsid w:val="00A41963"/>
    <w:rsid w:val="00A43B2D"/>
    <w:rsid w:val="00A506ED"/>
    <w:rsid w:val="00A509CB"/>
    <w:rsid w:val="00A56606"/>
    <w:rsid w:val="00A65193"/>
    <w:rsid w:val="00A66B97"/>
    <w:rsid w:val="00A72CEE"/>
    <w:rsid w:val="00A85DE0"/>
    <w:rsid w:val="00A95A43"/>
    <w:rsid w:val="00A97E7A"/>
    <w:rsid w:val="00AA2282"/>
    <w:rsid w:val="00AA27B3"/>
    <w:rsid w:val="00AB0019"/>
    <w:rsid w:val="00AC03B3"/>
    <w:rsid w:val="00AC0CBE"/>
    <w:rsid w:val="00AC1FD9"/>
    <w:rsid w:val="00AC3764"/>
    <w:rsid w:val="00AC6BC0"/>
    <w:rsid w:val="00AD3256"/>
    <w:rsid w:val="00AD6404"/>
    <w:rsid w:val="00AD6724"/>
    <w:rsid w:val="00AE6610"/>
    <w:rsid w:val="00AF2A9B"/>
    <w:rsid w:val="00AF2C1D"/>
    <w:rsid w:val="00B017E9"/>
    <w:rsid w:val="00B023C3"/>
    <w:rsid w:val="00B10AC7"/>
    <w:rsid w:val="00B301F7"/>
    <w:rsid w:val="00B30640"/>
    <w:rsid w:val="00B44D8D"/>
    <w:rsid w:val="00B45298"/>
    <w:rsid w:val="00B57303"/>
    <w:rsid w:val="00B63413"/>
    <w:rsid w:val="00B67C9A"/>
    <w:rsid w:val="00B7418F"/>
    <w:rsid w:val="00B8059F"/>
    <w:rsid w:val="00B82D01"/>
    <w:rsid w:val="00B82E7C"/>
    <w:rsid w:val="00B849FC"/>
    <w:rsid w:val="00B90AA2"/>
    <w:rsid w:val="00B96DA9"/>
    <w:rsid w:val="00BA5845"/>
    <w:rsid w:val="00BC56B1"/>
    <w:rsid w:val="00BD1C28"/>
    <w:rsid w:val="00BD372A"/>
    <w:rsid w:val="00BE20BD"/>
    <w:rsid w:val="00BE2A9E"/>
    <w:rsid w:val="00BE7DEF"/>
    <w:rsid w:val="00BF0B98"/>
    <w:rsid w:val="00BF279D"/>
    <w:rsid w:val="00BF3949"/>
    <w:rsid w:val="00BF4310"/>
    <w:rsid w:val="00C04C2A"/>
    <w:rsid w:val="00C14613"/>
    <w:rsid w:val="00C16E0A"/>
    <w:rsid w:val="00C20A8E"/>
    <w:rsid w:val="00C21113"/>
    <w:rsid w:val="00C21972"/>
    <w:rsid w:val="00C33321"/>
    <w:rsid w:val="00C41C26"/>
    <w:rsid w:val="00C50357"/>
    <w:rsid w:val="00C510C3"/>
    <w:rsid w:val="00C52B54"/>
    <w:rsid w:val="00C54C59"/>
    <w:rsid w:val="00C6060B"/>
    <w:rsid w:val="00C73636"/>
    <w:rsid w:val="00C85B73"/>
    <w:rsid w:val="00C936C1"/>
    <w:rsid w:val="00C94EE3"/>
    <w:rsid w:val="00CA0EBC"/>
    <w:rsid w:val="00CB44E8"/>
    <w:rsid w:val="00CC3D3D"/>
    <w:rsid w:val="00CD1E8A"/>
    <w:rsid w:val="00CD3014"/>
    <w:rsid w:val="00CE4488"/>
    <w:rsid w:val="00CF20EE"/>
    <w:rsid w:val="00CF2106"/>
    <w:rsid w:val="00D00457"/>
    <w:rsid w:val="00D13E3A"/>
    <w:rsid w:val="00D22CAC"/>
    <w:rsid w:val="00D2358E"/>
    <w:rsid w:val="00D26445"/>
    <w:rsid w:val="00D271A8"/>
    <w:rsid w:val="00D2768F"/>
    <w:rsid w:val="00D310BD"/>
    <w:rsid w:val="00D508B1"/>
    <w:rsid w:val="00D54BC3"/>
    <w:rsid w:val="00D663C9"/>
    <w:rsid w:val="00D72A0D"/>
    <w:rsid w:val="00D830F6"/>
    <w:rsid w:val="00D8410A"/>
    <w:rsid w:val="00D978EB"/>
    <w:rsid w:val="00DA0D11"/>
    <w:rsid w:val="00DA72E6"/>
    <w:rsid w:val="00DB149F"/>
    <w:rsid w:val="00DB1B08"/>
    <w:rsid w:val="00DC24E0"/>
    <w:rsid w:val="00DC6C55"/>
    <w:rsid w:val="00DD0072"/>
    <w:rsid w:val="00DE07A8"/>
    <w:rsid w:val="00DF1520"/>
    <w:rsid w:val="00DF7BD8"/>
    <w:rsid w:val="00E05E56"/>
    <w:rsid w:val="00E32D1C"/>
    <w:rsid w:val="00E35895"/>
    <w:rsid w:val="00E572EC"/>
    <w:rsid w:val="00E62156"/>
    <w:rsid w:val="00E67C7F"/>
    <w:rsid w:val="00E7247A"/>
    <w:rsid w:val="00E72D40"/>
    <w:rsid w:val="00E750B8"/>
    <w:rsid w:val="00E808D7"/>
    <w:rsid w:val="00E8276B"/>
    <w:rsid w:val="00E86693"/>
    <w:rsid w:val="00E956C2"/>
    <w:rsid w:val="00EA2BDD"/>
    <w:rsid w:val="00EA4D95"/>
    <w:rsid w:val="00EB4A8F"/>
    <w:rsid w:val="00EC6750"/>
    <w:rsid w:val="00ED2F84"/>
    <w:rsid w:val="00ED5288"/>
    <w:rsid w:val="00ED5D80"/>
    <w:rsid w:val="00ED648D"/>
    <w:rsid w:val="00ED72A9"/>
    <w:rsid w:val="00EE6290"/>
    <w:rsid w:val="00EF7B66"/>
    <w:rsid w:val="00F02CEE"/>
    <w:rsid w:val="00F04FC8"/>
    <w:rsid w:val="00F07F02"/>
    <w:rsid w:val="00F147B3"/>
    <w:rsid w:val="00F202D0"/>
    <w:rsid w:val="00F220CF"/>
    <w:rsid w:val="00F37A1C"/>
    <w:rsid w:val="00F410A1"/>
    <w:rsid w:val="00F418FD"/>
    <w:rsid w:val="00F434D0"/>
    <w:rsid w:val="00F45B42"/>
    <w:rsid w:val="00F522D5"/>
    <w:rsid w:val="00F704F5"/>
    <w:rsid w:val="00F74BBB"/>
    <w:rsid w:val="00F81D3A"/>
    <w:rsid w:val="00F83168"/>
    <w:rsid w:val="00F9079C"/>
    <w:rsid w:val="00FA2EB8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57D25C"/>
  <w15:docId w15:val="{2A46DA28-34B1-4DA2-8A2E-A9D35AB0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link w:val="BezodstpwZnak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99"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</w:rPr>
  </w:style>
  <w:style w:type="numbering" w:customStyle="1" w:styleId="WW8Num5">
    <w:name w:val="WW8Num5"/>
    <w:rsid w:val="007C31D9"/>
    <w:pPr>
      <w:numPr>
        <w:numId w:val="41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776D44"/>
    <w:rPr>
      <w:sz w:val="24"/>
      <w:szCs w:val="24"/>
    </w:rPr>
  </w:style>
  <w:style w:type="character" w:customStyle="1" w:styleId="BezodstpwZnak">
    <w:name w:val="Bez odstępów Znak"/>
    <w:link w:val="Bezodstpw"/>
    <w:locked/>
    <w:rsid w:val="00184F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32CA6-5AA9-4F8F-AF6B-C3D0E220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6878</Words>
  <Characters>41274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Adwokat Karol Ziemba</cp:lastModifiedBy>
  <cp:revision>59</cp:revision>
  <dcterms:created xsi:type="dcterms:W3CDTF">2023-07-26T06:08:00Z</dcterms:created>
  <dcterms:modified xsi:type="dcterms:W3CDTF">2024-09-12T13:54:00Z</dcterms:modified>
</cp:coreProperties>
</file>