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52F5F" w14:textId="77777777" w:rsidR="009119D0" w:rsidRPr="00D271A8" w:rsidRDefault="004A4F46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hAnsi="Cambria" w:cs="Calibri"/>
          <w:b/>
          <w:bCs/>
          <w:sz w:val="20"/>
          <w:szCs w:val="20"/>
        </w:rPr>
      </w:pPr>
      <w:r>
        <w:rPr>
          <w:rFonts w:ascii="Cambria" w:hAnsi="Cambria" w:cs="Calibri"/>
          <w:b/>
          <w:bCs/>
          <w:sz w:val="20"/>
          <w:szCs w:val="20"/>
        </w:rPr>
        <w:t>Załącznik nr 2</w:t>
      </w:r>
      <w:r w:rsidR="009119D0">
        <w:rPr>
          <w:rFonts w:ascii="Cambria" w:hAnsi="Cambria" w:cs="Calibri"/>
          <w:b/>
          <w:bCs/>
          <w:sz w:val="20"/>
          <w:szCs w:val="20"/>
        </w:rPr>
        <w:t xml:space="preserve"> do S</w:t>
      </w:r>
      <w:r w:rsidR="009119D0" w:rsidRPr="00D271A8">
        <w:rPr>
          <w:rFonts w:ascii="Cambria" w:hAnsi="Cambria" w:cs="Calibri"/>
          <w:b/>
          <w:bCs/>
          <w:sz w:val="20"/>
          <w:szCs w:val="20"/>
        </w:rPr>
        <w:t>WZ</w:t>
      </w:r>
    </w:p>
    <w:p w14:paraId="3B86FD72" w14:textId="77777777" w:rsidR="009119D0" w:rsidRPr="00D271A8" w:rsidRDefault="009119D0" w:rsidP="00EE6290">
      <w:pPr>
        <w:spacing w:line="276" w:lineRule="auto"/>
        <w:ind w:left="3545" w:firstLine="709"/>
        <w:jc w:val="both"/>
        <w:rPr>
          <w:rFonts w:ascii="Cambria" w:hAnsi="Cambria" w:cs="Calibri"/>
          <w:bCs/>
          <w:sz w:val="20"/>
          <w:szCs w:val="20"/>
        </w:rPr>
      </w:pPr>
      <w:r w:rsidRPr="00D271A8">
        <w:rPr>
          <w:rFonts w:ascii="Cambria" w:hAnsi="Cambria" w:cs="Calibri"/>
          <w:b/>
          <w:bCs/>
          <w:sz w:val="20"/>
          <w:szCs w:val="20"/>
        </w:rPr>
        <w:t>Projekt</w:t>
      </w:r>
    </w:p>
    <w:p w14:paraId="44B5BF27" w14:textId="5D22A8F9" w:rsidR="009119D0" w:rsidRDefault="009119D0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0B73129D" w14:textId="77777777" w:rsidR="009119D0" w:rsidRPr="00D271A8" w:rsidRDefault="009119D0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589DC389" w14:textId="138E12AE" w:rsidR="00E432F9" w:rsidRPr="00B84829" w:rsidRDefault="00E432F9" w:rsidP="00E432F9">
      <w:pPr>
        <w:pStyle w:val="Bezodstpw"/>
        <w:spacing w:line="276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</w:t>
      </w:r>
      <w:r w:rsidR="004775B1">
        <w:rPr>
          <w:rFonts w:ascii="Cambria" w:hAnsi="Cambria"/>
          <w:sz w:val="20"/>
          <w:szCs w:val="20"/>
        </w:rPr>
        <w:t>4</w:t>
      </w:r>
      <w:r w:rsidRPr="00AB52F9">
        <w:rPr>
          <w:rFonts w:ascii="Cambria" w:hAnsi="Cambria"/>
          <w:sz w:val="20"/>
          <w:szCs w:val="20"/>
        </w:rPr>
        <w:t xml:space="preserve"> roku </w:t>
      </w:r>
    </w:p>
    <w:p w14:paraId="376348F2" w14:textId="77777777" w:rsidR="00E43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</w:t>
      </w:r>
      <w:r w:rsidRPr="00AB52F9">
        <w:rPr>
          <w:rFonts w:ascii="Cambria" w:hAnsi="Cambria"/>
          <w:sz w:val="20"/>
          <w:szCs w:val="20"/>
        </w:rPr>
        <w:t>omiędzy:</w:t>
      </w:r>
    </w:p>
    <w:p w14:paraId="76F22E26" w14:textId="77777777" w:rsidR="00E432F9" w:rsidRPr="00AB5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 w:rsidRPr="00AB52F9">
        <w:rPr>
          <w:rFonts w:ascii="Cambria" w:hAnsi="Cambria"/>
          <w:sz w:val="20"/>
          <w:szCs w:val="20"/>
        </w:rPr>
        <w:t xml:space="preserve"> </w:t>
      </w:r>
    </w:p>
    <w:p w14:paraId="099EA8F7" w14:textId="5DAADA12" w:rsidR="008B055A" w:rsidRPr="008B055A" w:rsidRDefault="0044277C" w:rsidP="008B055A">
      <w:pPr>
        <w:spacing w:after="200" w:line="264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Sąd Rejonowy</w:t>
      </w:r>
      <w:r w:rsidR="008B055A" w:rsidRPr="008B055A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Kielce </w:t>
      </w:r>
      <w:r w:rsidRPr="0044277C">
        <w:rPr>
          <w:rFonts w:ascii="Cambria" w:hAnsi="Cambria" w:cs="Cambria"/>
          <w:b/>
          <w:bCs/>
          <w:color w:val="000000"/>
          <w:sz w:val="20"/>
          <w:szCs w:val="20"/>
        </w:rPr>
        <w:t>25 - 312 KIELCE</w:t>
      </w:r>
      <w:r w:rsidR="008B055A" w:rsidRPr="008B055A">
        <w:rPr>
          <w:rFonts w:ascii="Cambria" w:hAnsi="Cambria" w:cs="Cambria"/>
          <w:b/>
          <w:bCs/>
          <w:color w:val="000000"/>
          <w:sz w:val="20"/>
          <w:szCs w:val="20"/>
        </w:rPr>
        <w:t>, NIP: …………………………….</w:t>
      </w:r>
    </w:p>
    <w:p w14:paraId="36E782ED" w14:textId="77777777" w:rsidR="00E432F9" w:rsidRPr="00AB52F9" w:rsidRDefault="00E432F9" w:rsidP="00E432F9">
      <w:pPr>
        <w:spacing w:after="200" w:line="264" w:lineRule="auto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reprezentowaną przez </w:t>
      </w:r>
    </w:p>
    <w:p w14:paraId="6A96905E" w14:textId="77777777" w:rsidR="00E432F9" w:rsidRPr="00AB52F9" w:rsidRDefault="00E432F9" w:rsidP="00E432F9">
      <w:pPr>
        <w:suppressAutoHyphens/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</w:t>
      </w: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, </w:t>
      </w:r>
    </w:p>
    <w:p w14:paraId="2D2D50EC" w14:textId="77777777" w:rsidR="00E432F9" w:rsidRPr="00AB52F9" w:rsidRDefault="00E432F9" w:rsidP="00E432F9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3E86415B" w14:textId="77777777" w:rsidR="00E432F9" w:rsidRDefault="00E432F9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Cs/>
          <w:sz w:val="20"/>
        </w:rPr>
      </w:pPr>
    </w:p>
    <w:p w14:paraId="3F860ECF" w14:textId="77777777" w:rsidR="009119D0" w:rsidRPr="00903203" w:rsidRDefault="009119D0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14F2F15F" w14:textId="77777777" w:rsidR="009119D0" w:rsidRPr="00903203" w:rsidRDefault="009119D0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reprezentowaną przez :</w:t>
      </w:r>
    </w:p>
    <w:p w14:paraId="472278A4" w14:textId="77777777" w:rsidR="009119D0" w:rsidRPr="00D271A8" w:rsidRDefault="009119D0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107B0F16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061EB546" w14:textId="03076AD6" w:rsidR="00B6789B" w:rsidRPr="00B6789B" w:rsidRDefault="009119D0" w:rsidP="0044277C">
      <w:pPr>
        <w:shd w:val="clear" w:color="auto" w:fill="FFFFFF" w:themeFill="background1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Pr="007D6960">
        <w:rPr>
          <w:rFonts w:ascii="Cambria" w:hAnsi="Cambria" w:cs="Arial"/>
          <w:bCs/>
          <w:sz w:val="20"/>
          <w:szCs w:val="20"/>
        </w:rPr>
        <w:t xml:space="preserve">podstawowym, na podstawie art. 275 pkt 1 ustawy </w:t>
      </w:r>
      <w:r w:rsidR="00E432F9">
        <w:rPr>
          <w:rFonts w:ascii="Cambria" w:hAnsi="Cambria" w:cs="Arial"/>
          <w:bCs/>
          <w:sz w:val="20"/>
          <w:szCs w:val="20"/>
        </w:rPr>
        <w:br/>
      </w:r>
      <w:r w:rsidRPr="007D6960">
        <w:rPr>
          <w:rFonts w:ascii="Cambria" w:hAnsi="Cambria" w:cs="Arial"/>
          <w:bCs/>
          <w:sz w:val="20"/>
          <w:szCs w:val="20"/>
        </w:rPr>
        <w:t xml:space="preserve">z dnia 11 września 2019 r. - Prawo zamówień </w:t>
      </w:r>
      <w:r w:rsidRPr="00A51F34">
        <w:rPr>
          <w:rFonts w:ascii="Cambria" w:hAnsi="Cambria" w:cs="Arial"/>
          <w:bCs/>
          <w:sz w:val="20"/>
          <w:szCs w:val="20"/>
        </w:rPr>
        <w:t>publicznych (</w:t>
      </w:r>
      <w:r w:rsidR="00A82F22" w:rsidRPr="00A51F34">
        <w:rPr>
          <w:rFonts w:ascii="Cambria" w:hAnsi="Cambria" w:cs="Arial"/>
          <w:bCs/>
          <w:sz w:val="20"/>
          <w:szCs w:val="20"/>
          <w:lang w:eastAsia="x-none"/>
        </w:rPr>
        <w:t xml:space="preserve">tj. </w:t>
      </w:r>
      <w:r w:rsidR="00A82F22" w:rsidRPr="00A51F34">
        <w:rPr>
          <w:rFonts w:ascii="Cambria" w:hAnsi="Cambria" w:cs="Arial"/>
          <w:bCs/>
          <w:sz w:val="20"/>
          <w:szCs w:val="20"/>
          <w:lang w:val="x-none" w:eastAsia="x-none"/>
        </w:rPr>
        <w:t>Dz. U. z 202</w:t>
      </w:r>
      <w:r w:rsidR="00B6789B">
        <w:rPr>
          <w:rFonts w:ascii="Cambria" w:hAnsi="Cambria" w:cs="Arial"/>
          <w:bCs/>
          <w:sz w:val="20"/>
          <w:szCs w:val="20"/>
          <w:lang w:eastAsia="x-none"/>
        </w:rPr>
        <w:t>3</w:t>
      </w:r>
      <w:r w:rsidR="00A82F22" w:rsidRPr="00A51F34">
        <w:rPr>
          <w:rFonts w:ascii="Cambria" w:hAnsi="Cambria" w:cs="Arial"/>
          <w:bCs/>
          <w:sz w:val="20"/>
          <w:szCs w:val="20"/>
          <w:lang w:val="x-none" w:eastAsia="x-none"/>
        </w:rPr>
        <w:t xml:space="preserve"> r., poz. 1</w:t>
      </w:r>
      <w:r w:rsidR="00B6789B">
        <w:rPr>
          <w:rFonts w:ascii="Cambria" w:hAnsi="Cambria" w:cs="Arial"/>
          <w:bCs/>
          <w:sz w:val="20"/>
          <w:szCs w:val="20"/>
          <w:lang w:eastAsia="x-none"/>
        </w:rPr>
        <w:t>605</w:t>
      </w:r>
      <w:r w:rsidR="00A82F22" w:rsidRPr="00A51F34">
        <w:rPr>
          <w:rFonts w:ascii="Cambria" w:hAnsi="Cambria" w:cs="Arial"/>
          <w:bCs/>
          <w:sz w:val="20"/>
          <w:szCs w:val="20"/>
          <w:lang w:eastAsia="x-none"/>
        </w:rPr>
        <w:t xml:space="preserve"> ze zm.</w:t>
      </w:r>
      <w:r w:rsidR="00A82F22" w:rsidRPr="00A51F34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Pr="00A51F34">
        <w:rPr>
          <w:rFonts w:ascii="Cambria" w:hAnsi="Cambria" w:cs="Arial"/>
          <w:bCs/>
          <w:sz w:val="20"/>
          <w:szCs w:val="20"/>
        </w:rPr>
        <w:t xml:space="preserve"> [</w:t>
      </w:r>
      <w:r w:rsidRPr="007D6960">
        <w:rPr>
          <w:rFonts w:ascii="Cambria" w:hAnsi="Cambria" w:cs="Arial"/>
          <w:bCs/>
          <w:sz w:val="20"/>
          <w:szCs w:val="20"/>
        </w:rPr>
        <w:t xml:space="preserve">zwanej dalej także „ustawa </w:t>
      </w:r>
      <w:proofErr w:type="spellStart"/>
      <w:r w:rsidRPr="007D6960">
        <w:rPr>
          <w:rFonts w:ascii="Cambria" w:hAnsi="Cambria" w:cs="Arial"/>
          <w:bCs/>
          <w:sz w:val="20"/>
          <w:szCs w:val="20"/>
        </w:rPr>
        <w:t>Pzp</w:t>
      </w:r>
      <w:proofErr w:type="spellEnd"/>
      <w:r w:rsidRPr="007D6960">
        <w:rPr>
          <w:rFonts w:ascii="Cambria" w:hAnsi="Cambria" w:cs="Arial"/>
          <w:bCs/>
          <w:sz w:val="20"/>
          <w:szCs w:val="20"/>
        </w:rPr>
        <w:t>”]</w:t>
      </w:r>
      <w:r w:rsidRPr="00D271A8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sz w:val="20"/>
          <w:szCs w:val="20"/>
        </w:rPr>
        <w:t>Zamawiający</w:t>
      </w:r>
      <w:r>
        <w:rPr>
          <w:rFonts w:ascii="Cambria" w:hAnsi="Cambria" w:cs="Arial"/>
          <w:bCs/>
          <w:sz w:val="20"/>
          <w:szCs w:val="20"/>
        </w:rPr>
        <w:t xml:space="preserve"> zleca, </w:t>
      </w:r>
      <w:r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sz w:val="20"/>
          <w:szCs w:val="20"/>
        </w:rPr>
        <w:t>Wykonawca</w:t>
      </w:r>
      <w:bookmarkStart w:id="0" w:name="_Hlk32819668"/>
      <w:r w:rsidR="00131A13">
        <w:rPr>
          <w:rFonts w:ascii="Cambria" w:hAnsi="Cambria" w:cs="Arial"/>
          <w:bCs/>
          <w:sz w:val="20"/>
          <w:szCs w:val="20"/>
        </w:rPr>
        <w:t xml:space="preserve"> przyjmuje do wykonania:</w:t>
      </w:r>
      <w:bookmarkStart w:id="1" w:name="_Hlk25917110"/>
      <w:r w:rsidR="002D050D">
        <w:rPr>
          <w:rFonts w:ascii="Cambria" w:hAnsi="Cambria" w:cs="Arial"/>
          <w:bCs/>
          <w:sz w:val="20"/>
          <w:szCs w:val="20"/>
        </w:rPr>
        <w:t xml:space="preserve"> </w:t>
      </w:r>
      <w:r w:rsidR="0044277C" w:rsidRPr="0044277C">
        <w:rPr>
          <w:rFonts w:ascii="Cambria" w:hAnsi="Cambria" w:cs="Arial"/>
          <w:b/>
          <w:bCs/>
          <w:sz w:val="20"/>
          <w:szCs w:val="20"/>
        </w:rPr>
        <w:t>Prace remontowe wewnętrzne w bud</w:t>
      </w:r>
      <w:r w:rsidR="0044277C">
        <w:rPr>
          <w:rFonts w:ascii="Cambria" w:hAnsi="Cambria" w:cs="Arial"/>
          <w:b/>
          <w:bCs/>
          <w:sz w:val="20"/>
          <w:szCs w:val="20"/>
        </w:rPr>
        <w:t xml:space="preserve">ynku Sądu Rejonowego w Kielcach </w:t>
      </w:r>
      <w:r w:rsidR="0044277C" w:rsidRPr="0044277C">
        <w:rPr>
          <w:rFonts w:ascii="Cambria" w:hAnsi="Cambria" w:cs="Arial"/>
          <w:b/>
          <w:bCs/>
          <w:sz w:val="20"/>
          <w:szCs w:val="20"/>
        </w:rPr>
        <w:t>przy ul.</w:t>
      </w:r>
      <w:bookmarkStart w:id="2" w:name="_GoBack"/>
      <w:bookmarkEnd w:id="2"/>
      <w:r w:rsidR="0044277C" w:rsidRPr="0044277C">
        <w:rPr>
          <w:rFonts w:ascii="Cambria" w:hAnsi="Cambria" w:cs="Arial"/>
          <w:b/>
          <w:bCs/>
          <w:sz w:val="20"/>
          <w:szCs w:val="20"/>
        </w:rPr>
        <w:t>Warszawskiej 44</w:t>
      </w:r>
      <w:r w:rsidR="0044277C">
        <w:rPr>
          <w:rFonts w:ascii="Cambria" w:hAnsi="Cambria" w:cs="Arial"/>
          <w:b/>
          <w:bCs/>
          <w:sz w:val="20"/>
          <w:szCs w:val="20"/>
        </w:rPr>
        <w:t>.</w:t>
      </w:r>
    </w:p>
    <w:bookmarkEnd w:id="1"/>
    <w:bookmarkEnd w:id="0"/>
    <w:p w14:paraId="697558D8" w14:textId="0627FAAB" w:rsidR="009119D0" w:rsidRPr="007256F4" w:rsidRDefault="009119D0" w:rsidP="00780391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/>
          <w:bCs/>
          <w:sz w:val="20"/>
          <w:szCs w:val="20"/>
        </w:rPr>
        <w:t>Wykonawca</w:t>
      </w:r>
      <w:r w:rsidRPr="007256F4">
        <w:rPr>
          <w:rFonts w:ascii="Cambria" w:hAnsi="Cambria" w:cs="Arial"/>
          <w:bCs/>
          <w:sz w:val="20"/>
          <w:szCs w:val="20"/>
        </w:rPr>
        <w:t xml:space="preserve"> oświadcza, że zapoznał się z </w:t>
      </w:r>
      <w:r w:rsidRPr="007256F4">
        <w:rPr>
          <w:rFonts w:ascii="Cambria" w:hAnsi="Cambria" w:cs="Arial"/>
          <w:sz w:val="20"/>
          <w:szCs w:val="20"/>
        </w:rPr>
        <w:t>dokumentacją</w:t>
      </w:r>
      <w:r w:rsidRPr="007256F4">
        <w:rPr>
          <w:rFonts w:ascii="Cambria" w:hAnsi="Cambria" w:cs="Arial"/>
          <w:bCs/>
          <w:sz w:val="20"/>
          <w:szCs w:val="20"/>
        </w:rPr>
        <w:t>, specyfikacją techniczną wykonania i odbioru robót budowlanych</w:t>
      </w:r>
      <w:r w:rsidR="00A82E21">
        <w:rPr>
          <w:rFonts w:ascii="Cambria" w:hAnsi="Cambria" w:cs="Arial"/>
          <w:bCs/>
          <w:sz w:val="20"/>
          <w:szCs w:val="20"/>
        </w:rPr>
        <w:t xml:space="preserve"> </w:t>
      </w:r>
      <w:r w:rsidR="00A82E21" w:rsidRPr="004A4683">
        <w:rPr>
          <w:rFonts w:ascii="Cambria" w:hAnsi="Cambria" w:cs="Arial"/>
          <w:bCs/>
          <w:sz w:val="20"/>
          <w:szCs w:val="20"/>
        </w:rPr>
        <w:t>oraz dokonał wizji lokalnej</w:t>
      </w:r>
      <w:r w:rsidR="008F7788" w:rsidRPr="004A4683">
        <w:rPr>
          <w:rFonts w:ascii="Cambria" w:hAnsi="Cambria" w:cs="Arial"/>
          <w:bCs/>
          <w:sz w:val="20"/>
          <w:szCs w:val="20"/>
        </w:rPr>
        <w:t xml:space="preserve"> </w:t>
      </w:r>
      <w:r w:rsidR="008F7788" w:rsidRPr="004A4683">
        <w:rPr>
          <w:rFonts w:ascii="Cambria" w:eastAsia="Times New Roman" w:hAnsi="Cambria" w:cs="Arial"/>
          <w:color w:val="000000" w:themeColor="text1"/>
          <w:sz w:val="20"/>
          <w:szCs w:val="20"/>
        </w:rPr>
        <w:t>terenu budowy</w:t>
      </w:r>
      <w:r w:rsidR="00A82E21" w:rsidRPr="004A4683">
        <w:rPr>
          <w:rFonts w:ascii="Cambria" w:hAnsi="Cambria" w:cs="Arial"/>
          <w:bCs/>
          <w:color w:val="000000" w:themeColor="text1"/>
          <w:sz w:val="20"/>
          <w:szCs w:val="20"/>
        </w:rPr>
        <w:t xml:space="preserve"> </w:t>
      </w:r>
      <w:r w:rsidRPr="004A4683">
        <w:rPr>
          <w:rFonts w:ascii="Cambria" w:hAnsi="Cambria" w:cs="Arial"/>
          <w:bCs/>
          <w:color w:val="000000" w:themeColor="text1"/>
          <w:sz w:val="20"/>
          <w:szCs w:val="20"/>
        </w:rPr>
        <w:t xml:space="preserve"> </w:t>
      </w:r>
      <w:r w:rsidRPr="004A4683">
        <w:rPr>
          <w:rFonts w:ascii="Cambria" w:hAnsi="Cambria" w:cs="Arial"/>
          <w:bCs/>
          <w:sz w:val="20"/>
          <w:szCs w:val="20"/>
        </w:rPr>
        <w:t>i nie wnosi</w:t>
      </w:r>
      <w:r w:rsidRPr="007256F4">
        <w:rPr>
          <w:rFonts w:ascii="Cambria" w:hAnsi="Cambria" w:cs="Arial"/>
          <w:bCs/>
          <w:sz w:val="20"/>
          <w:szCs w:val="20"/>
        </w:rPr>
        <w:t xml:space="preserve"> w tym zakresie żadnych zastrzeżeń uznając je za wystarczające do realizacji zamówienia.</w:t>
      </w:r>
    </w:p>
    <w:p w14:paraId="3683D517" w14:textId="77777777" w:rsidR="00011FD5" w:rsidRPr="001664A4" w:rsidRDefault="00011FD5" w:rsidP="00780391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Cs/>
          <w:strike/>
          <w:color w:val="000000" w:themeColor="text1"/>
          <w:sz w:val="20"/>
          <w:szCs w:val="20"/>
        </w:rPr>
      </w:pPr>
      <w:r w:rsidRPr="002872F5">
        <w:rPr>
          <w:rFonts w:ascii="Cambria" w:eastAsia="Times New Roman" w:hAnsi="Cambria" w:cs="Arial"/>
          <w:bCs/>
          <w:sz w:val="20"/>
          <w:szCs w:val="20"/>
        </w:rPr>
        <w:t xml:space="preserve">Porozumiewanie się stron w sprawach związanych z wykonywaniem umowy odbywać się będzie poprzez zapisy w dzienniku budowy oraz w drodze korespondencji </w:t>
      </w:r>
      <w:r w:rsidRPr="001664A4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na zasadach określonych w </w:t>
      </w:r>
      <w:r w:rsidRPr="001664A4">
        <w:rPr>
          <w:rFonts w:ascii="Cambria" w:hAnsi="Cambria" w:cs="Arial"/>
          <w:color w:val="000000" w:themeColor="text1"/>
          <w:sz w:val="20"/>
          <w:szCs w:val="20"/>
        </w:rPr>
        <w:t>§</w:t>
      </w:r>
      <w:r w:rsidRPr="001664A4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24 niniejszej umowy. </w:t>
      </w:r>
    </w:p>
    <w:p w14:paraId="4C7C43FE" w14:textId="4361281B" w:rsidR="009119D0" w:rsidRPr="00981BE3" w:rsidRDefault="009119D0" w:rsidP="00780391">
      <w:pPr>
        <w:numPr>
          <w:ilvl w:val="0"/>
          <w:numId w:val="6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Wykonawca w terminie </w:t>
      </w:r>
      <w:r w:rsidR="00A82E21">
        <w:rPr>
          <w:rFonts w:ascii="Cambria" w:hAnsi="Cambria" w:cs="Calibri"/>
          <w:b/>
          <w:bCs/>
          <w:sz w:val="20"/>
          <w:szCs w:val="20"/>
        </w:rPr>
        <w:t xml:space="preserve">siedmiu </w:t>
      </w:r>
      <w:r w:rsidRPr="0059437A">
        <w:rPr>
          <w:rFonts w:ascii="Cambria" w:hAnsi="Cambria" w:cs="Calibri"/>
          <w:b/>
          <w:bCs/>
          <w:sz w:val="20"/>
          <w:szCs w:val="20"/>
        </w:rPr>
        <w:t>dni</w:t>
      </w:r>
      <w:r w:rsidRPr="007256F4">
        <w:rPr>
          <w:rFonts w:ascii="Cambria" w:hAnsi="Cambria" w:cs="Calibri"/>
          <w:sz w:val="20"/>
          <w:szCs w:val="20"/>
        </w:rPr>
        <w:t xml:space="preserve"> od daty zawarcia umowy przedstawi do zatwierdzenia przez Zamawiającego po pozytywnej opinii Inspektora nadzoru harmonogram rzeczowo-finansowy</w:t>
      </w:r>
      <w:r>
        <w:rPr>
          <w:rFonts w:ascii="Cambria" w:hAnsi="Cambria" w:cs="Calibri"/>
          <w:sz w:val="20"/>
          <w:szCs w:val="20"/>
        </w:rPr>
        <w:t xml:space="preserve"> </w:t>
      </w:r>
      <w:r w:rsidRPr="007256F4">
        <w:rPr>
          <w:rFonts w:ascii="Cambria" w:hAnsi="Cambria" w:cs="Calibri"/>
          <w:sz w:val="20"/>
          <w:szCs w:val="20"/>
        </w:rPr>
        <w:t>(dalej harmonogram robót</w:t>
      </w:r>
      <w:r>
        <w:rPr>
          <w:rFonts w:ascii="Cambria" w:hAnsi="Cambria" w:cs="Calibri"/>
          <w:sz w:val="20"/>
          <w:szCs w:val="20"/>
        </w:rPr>
        <w:t xml:space="preserve"> lub harmonogram)</w:t>
      </w:r>
      <w:r w:rsidRPr="007256F4">
        <w:rPr>
          <w:rFonts w:ascii="Cambria" w:hAnsi="Cambria" w:cs="Calibri"/>
          <w:sz w:val="20"/>
          <w:szCs w:val="20"/>
        </w:rPr>
        <w:t xml:space="preserve"> z uwzględnieniem terminów wykonania, który zawierać </w:t>
      </w:r>
      <w:r w:rsidRPr="00981BE3">
        <w:rPr>
          <w:rFonts w:ascii="Cambria" w:hAnsi="Cambria" w:cs="Calibri"/>
          <w:color w:val="000000" w:themeColor="text1"/>
          <w:sz w:val="20"/>
          <w:szCs w:val="20"/>
        </w:rPr>
        <w:t>będzie</w:t>
      </w:r>
      <w:r w:rsidR="00012CA5" w:rsidRPr="00981BE3">
        <w:rPr>
          <w:rFonts w:ascii="Cambria" w:hAnsi="Cambria" w:cs="Calibri"/>
          <w:color w:val="000000" w:themeColor="text1"/>
          <w:sz w:val="20"/>
          <w:szCs w:val="20"/>
        </w:rPr>
        <w:t xml:space="preserve"> (w ujęciu tygodniowym)</w:t>
      </w:r>
      <w:r w:rsidRPr="00981BE3">
        <w:rPr>
          <w:rFonts w:ascii="Cambria" w:hAnsi="Cambria" w:cs="Calibri"/>
          <w:color w:val="000000" w:themeColor="text1"/>
          <w:sz w:val="20"/>
          <w:szCs w:val="20"/>
        </w:rPr>
        <w:t>:</w:t>
      </w:r>
    </w:p>
    <w:p w14:paraId="5649539E" w14:textId="23318A4F" w:rsidR="009119D0" w:rsidRPr="00981BE3" w:rsidRDefault="009119D0" w:rsidP="00780391">
      <w:pPr>
        <w:numPr>
          <w:ilvl w:val="0"/>
          <w:numId w:val="29"/>
        </w:numPr>
        <w:spacing w:after="0" w:line="276" w:lineRule="auto"/>
        <w:ind w:left="709" w:hanging="283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981BE3">
        <w:rPr>
          <w:rFonts w:ascii="Cambria" w:hAnsi="Cambria" w:cs="Calibri"/>
          <w:color w:val="000000" w:themeColor="text1"/>
          <w:sz w:val="20"/>
          <w:szCs w:val="20"/>
        </w:rPr>
        <w:t>okres realizacji i zakres czynności przygotowawczych</w:t>
      </w:r>
      <w:r w:rsidR="00012CA5" w:rsidRPr="00981BE3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</w:p>
    <w:p w14:paraId="5619C743" w14:textId="5B0545A5" w:rsidR="009119D0" w:rsidRPr="007256F4" w:rsidRDefault="009119D0" w:rsidP="00780391">
      <w:pPr>
        <w:numPr>
          <w:ilvl w:val="0"/>
          <w:numId w:val="29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kolejność wykonywania czynności oraz terminy rozpoczęcia i zakończenia poszczególnych etapów </w:t>
      </w:r>
      <w:r w:rsidR="002B3AA0">
        <w:rPr>
          <w:rFonts w:ascii="Cambria" w:hAnsi="Cambria" w:cs="Calibri"/>
          <w:sz w:val="20"/>
          <w:szCs w:val="20"/>
        </w:rPr>
        <w:br/>
      </w:r>
      <w:r w:rsidRPr="007256F4">
        <w:rPr>
          <w:rFonts w:ascii="Cambria" w:hAnsi="Cambria" w:cs="Calibri"/>
          <w:sz w:val="20"/>
          <w:szCs w:val="20"/>
        </w:rPr>
        <w:t xml:space="preserve">lub elementów robót (rozumiane jako rozdziały i podrozdziały kosztorysów ofertowych) z podaniem </w:t>
      </w:r>
      <w:r w:rsidR="002B3AA0">
        <w:rPr>
          <w:rFonts w:ascii="Cambria" w:hAnsi="Cambria" w:cs="Calibri"/>
          <w:sz w:val="20"/>
          <w:szCs w:val="20"/>
        </w:rPr>
        <w:br/>
      </w:r>
      <w:r w:rsidRPr="007256F4">
        <w:rPr>
          <w:rFonts w:ascii="Cambria" w:hAnsi="Cambria" w:cs="Calibri"/>
          <w:sz w:val="20"/>
          <w:szCs w:val="20"/>
        </w:rPr>
        <w:t>ich zakresu i wartości netto/brutto zgodnych z ofertą wraz z uwzględnieniem terminów i zakresu rzeczowo-finansowego przedmiotów odbioru częściowego i końcowego.</w:t>
      </w:r>
    </w:p>
    <w:p w14:paraId="35FE40A3" w14:textId="3704CF4B" w:rsidR="009119D0" w:rsidRPr="007256F4" w:rsidRDefault="009119D0" w:rsidP="00780391">
      <w:pPr>
        <w:numPr>
          <w:ilvl w:val="0"/>
          <w:numId w:val="6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</w:t>
      </w:r>
      <w:r w:rsidR="002B3AA0">
        <w:rPr>
          <w:rFonts w:ascii="Cambria" w:hAnsi="Cambria" w:cs="Calibri"/>
          <w:sz w:val="20"/>
          <w:szCs w:val="20"/>
        </w:rPr>
        <w:br/>
      </w:r>
      <w:r w:rsidRPr="007256F4">
        <w:rPr>
          <w:rFonts w:ascii="Cambria" w:hAnsi="Cambria" w:cs="Calibri"/>
          <w:sz w:val="20"/>
          <w:szCs w:val="20"/>
        </w:rPr>
        <w:t xml:space="preserve">(brak akceptacji ze strony Zamawiającego) uprawnia Zamawiającego do odstąpienia od umowy w terminie </w:t>
      </w:r>
      <w:r w:rsidR="00A82E21" w:rsidRPr="00A82E21">
        <w:rPr>
          <w:rFonts w:ascii="Cambria" w:hAnsi="Cambria" w:cs="Calibri"/>
          <w:b/>
          <w:sz w:val="20"/>
          <w:szCs w:val="20"/>
        </w:rPr>
        <w:t>5</w:t>
      </w:r>
      <w:r w:rsidRPr="00A82E21">
        <w:rPr>
          <w:rFonts w:ascii="Cambria" w:hAnsi="Cambria" w:cs="Calibri"/>
          <w:b/>
          <w:sz w:val="20"/>
          <w:szCs w:val="20"/>
        </w:rPr>
        <w:t xml:space="preserve"> dni</w:t>
      </w:r>
      <w:r w:rsidRPr="007256F4">
        <w:rPr>
          <w:rFonts w:ascii="Cambria" w:hAnsi="Cambria" w:cs="Calibri"/>
          <w:sz w:val="20"/>
          <w:szCs w:val="20"/>
        </w:rPr>
        <w:t xml:space="preserve"> od dnia upływu terminu do jego sporządzenia.</w:t>
      </w:r>
    </w:p>
    <w:p w14:paraId="76028B3F" w14:textId="77777777" w:rsidR="009119D0" w:rsidRPr="007256F4" w:rsidRDefault="009119D0" w:rsidP="00780391">
      <w:pPr>
        <w:numPr>
          <w:ilvl w:val="0"/>
          <w:numId w:val="6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5AA4EE84" w14:textId="339824E9" w:rsidR="009119D0" w:rsidRPr="007256F4" w:rsidRDefault="009119D0" w:rsidP="00780391">
      <w:pPr>
        <w:numPr>
          <w:ilvl w:val="0"/>
          <w:numId w:val="6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Wszelkie zdarzenia i fakty zaistniałe w trakcie wykonywania prac a mające wpływ na harmonogram robót i zachowanie ww. terminów muszą być zgłaszane na piśmie Zamawiającemu w terminie do </w:t>
      </w:r>
      <w:r w:rsidR="00A82E21">
        <w:rPr>
          <w:rFonts w:ascii="Cambria" w:hAnsi="Cambria" w:cs="Calibri"/>
          <w:sz w:val="20"/>
          <w:szCs w:val="20"/>
        </w:rPr>
        <w:t>3</w:t>
      </w:r>
      <w:r w:rsidRPr="007256F4">
        <w:rPr>
          <w:rFonts w:ascii="Cambria" w:hAnsi="Cambria" w:cs="Calibri"/>
          <w:sz w:val="20"/>
          <w:szCs w:val="20"/>
        </w:rPr>
        <w:t xml:space="preserve"> dni po danym zdarzeniu. Zamawiający (w konsultacji z inspektorem nadzoru) oceni zaistniałą sytuację i jej wpływ </w:t>
      </w:r>
      <w:r w:rsidR="002B3AA0">
        <w:rPr>
          <w:rFonts w:ascii="Cambria" w:hAnsi="Cambria" w:cs="Calibri"/>
          <w:sz w:val="20"/>
          <w:szCs w:val="20"/>
        </w:rPr>
        <w:br/>
      </w:r>
      <w:r w:rsidRPr="007256F4">
        <w:rPr>
          <w:rFonts w:ascii="Cambria" w:hAnsi="Cambria" w:cs="Calibri"/>
          <w:sz w:val="20"/>
          <w:szCs w:val="20"/>
        </w:rPr>
        <w:lastRenderedPageBreak/>
        <w:t>na termin realizacji prac. Brak zgłoszenia zdarzenia</w:t>
      </w:r>
      <w:r w:rsidR="00944458">
        <w:rPr>
          <w:rFonts w:ascii="Cambria" w:hAnsi="Cambria" w:cs="Calibri"/>
          <w:sz w:val="20"/>
          <w:szCs w:val="20"/>
        </w:rPr>
        <w:t>,</w:t>
      </w:r>
      <w:r w:rsidRPr="007256F4">
        <w:rPr>
          <w:rFonts w:ascii="Cambria" w:hAnsi="Cambria" w:cs="Calibri"/>
          <w:sz w:val="20"/>
          <w:szCs w:val="20"/>
        </w:rPr>
        <w:t xml:space="preserve"> o którym mowa wyżej uniemożliwia powołanie </w:t>
      </w:r>
      <w:r w:rsidR="002B3AA0">
        <w:rPr>
          <w:rFonts w:ascii="Cambria" w:hAnsi="Cambria" w:cs="Calibri"/>
          <w:sz w:val="20"/>
          <w:szCs w:val="20"/>
        </w:rPr>
        <w:br/>
      </w:r>
      <w:r w:rsidRPr="007256F4">
        <w:rPr>
          <w:rFonts w:ascii="Cambria" w:hAnsi="Cambria" w:cs="Calibri"/>
          <w:sz w:val="20"/>
          <w:szCs w:val="20"/>
        </w:rPr>
        <w:t>się przez Wykonawcę na to zdarzenie w terminie późniejszym.</w:t>
      </w:r>
    </w:p>
    <w:p w14:paraId="045F16E6" w14:textId="724AF7E8" w:rsidR="009119D0" w:rsidRPr="007256F4" w:rsidRDefault="009119D0" w:rsidP="00780391">
      <w:pPr>
        <w:numPr>
          <w:ilvl w:val="0"/>
          <w:numId w:val="6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Wykonawca, wyłącznie na wniosek Zamawiającego, w przypadkach opóźnień w realizacji etapów inwestycji, opracuje w terminie </w:t>
      </w:r>
      <w:r w:rsidR="00A82E21">
        <w:rPr>
          <w:rFonts w:ascii="Cambria" w:hAnsi="Cambria" w:cs="Calibri"/>
          <w:sz w:val="20"/>
          <w:szCs w:val="20"/>
        </w:rPr>
        <w:t>3</w:t>
      </w:r>
      <w:r w:rsidRPr="007256F4">
        <w:rPr>
          <w:rFonts w:ascii="Cambria" w:hAnsi="Cambria" w:cs="Calibri"/>
          <w:sz w:val="20"/>
          <w:szCs w:val="20"/>
        </w:rPr>
        <w:t xml:space="preserve"> dni, nowy, aktualny harmonogram i przedłoży go do zatwierdzenia Zamawiającemu, przy zachowaniu umownego terminu zakończenia robót. Niewykonanie tego obowiązku uprawnia Zamawiającego do odstąpienia od umowy w terminie </w:t>
      </w:r>
      <w:r w:rsidR="00A82E21">
        <w:rPr>
          <w:rFonts w:ascii="Cambria" w:hAnsi="Cambria" w:cs="Calibri"/>
          <w:sz w:val="20"/>
          <w:szCs w:val="20"/>
        </w:rPr>
        <w:t>14</w:t>
      </w:r>
      <w:r w:rsidRPr="007256F4">
        <w:rPr>
          <w:rFonts w:ascii="Cambria" w:hAnsi="Cambria" w:cs="Calibri"/>
          <w:sz w:val="20"/>
          <w:szCs w:val="20"/>
        </w:rPr>
        <w:t xml:space="preserve"> dni od upływu terminu do przedłużenia zaktualizowanego harmonogramu robót.</w:t>
      </w:r>
    </w:p>
    <w:p w14:paraId="4EFE19F8" w14:textId="78B3673E" w:rsidR="009119D0" w:rsidRPr="007256F4" w:rsidRDefault="009119D0" w:rsidP="00780391">
      <w:pPr>
        <w:numPr>
          <w:ilvl w:val="0"/>
          <w:numId w:val="6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 przypadku zmiany terminu końcowego robót; Przedmiotu </w:t>
      </w:r>
      <w:r>
        <w:rPr>
          <w:rFonts w:ascii="Cambria" w:hAnsi="Cambria" w:cs="Calibri"/>
          <w:sz w:val="20"/>
          <w:szCs w:val="20"/>
        </w:rPr>
        <w:t>u</w:t>
      </w:r>
      <w:r w:rsidRPr="007256F4">
        <w:rPr>
          <w:rFonts w:ascii="Cambria" w:hAnsi="Cambria" w:cs="Calibri"/>
          <w:sz w:val="20"/>
          <w:szCs w:val="20"/>
        </w:rPr>
        <w:t>mowy (w oparciu o dopus</w:t>
      </w:r>
      <w:r>
        <w:rPr>
          <w:rFonts w:ascii="Cambria" w:hAnsi="Cambria" w:cs="Calibri"/>
          <w:sz w:val="20"/>
          <w:szCs w:val="20"/>
        </w:rPr>
        <w:t>zczalne zmiany wskazane w S</w:t>
      </w:r>
      <w:r w:rsidRPr="007256F4">
        <w:rPr>
          <w:rFonts w:ascii="Cambria" w:hAnsi="Cambria" w:cs="Calibri"/>
          <w:sz w:val="20"/>
          <w:szCs w:val="20"/>
        </w:rPr>
        <w:t xml:space="preserve">WZ) wykonawca opracuje w terminie </w:t>
      </w:r>
      <w:r w:rsidR="00A82E21">
        <w:rPr>
          <w:rFonts w:ascii="Cambria" w:hAnsi="Cambria" w:cs="Calibri"/>
          <w:sz w:val="20"/>
          <w:szCs w:val="20"/>
        </w:rPr>
        <w:t>3</w:t>
      </w:r>
      <w:r w:rsidRPr="007256F4">
        <w:rPr>
          <w:rFonts w:ascii="Cambria" w:hAnsi="Cambria" w:cs="Calibri"/>
          <w:sz w:val="20"/>
          <w:szCs w:val="20"/>
        </w:rPr>
        <w:t xml:space="preserve"> dni, nowy aktualny harmonogram uwzględniający </w:t>
      </w:r>
      <w:r>
        <w:rPr>
          <w:rFonts w:ascii="Cambria" w:hAnsi="Cambria" w:cs="Calibri"/>
          <w:sz w:val="20"/>
          <w:szCs w:val="20"/>
        </w:rPr>
        <w:t>p</w:t>
      </w:r>
      <w:r w:rsidRPr="007256F4">
        <w:rPr>
          <w:rFonts w:ascii="Cambria" w:hAnsi="Cambria" w:cs="Calibri"/>
          <w:sz w:val="20"/>
          <w:szCs w:val="20"/>
        </w:rPr>
        <w:t>rzedmiotowe zmiany (</w:t>
      </w:r>
      <w:r>
        <w:rPr>
          <w:rFonts w:ascii="Cambria" w:hAnsi="Cambria" w:cs="Calibri"/>
          <w:sz w:val="20"/>
          <w:szCs w:val="20"/>
        </w:rPr>
        <w:t>h</w:t>
      </w:r>
      <w:r w:rsidRPr="007256F4">
        <w:rPr>
          <w:rFonts w:ascii="Cambria" w:hAnsi="Cambria" w:cs="Calibr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</w:t>
      </w:r>
      <w:r w:rsidR="002B3AA0">
        <w:rPr>
          <w:rFonts w:ascii="Cambria" w:hAnsi="Cambria" w:cs="Calibri"/>
          <w:sz w:val="20"/>
          <w:szCs w:val="20"/>
        </w:rPr>
        <w:br/>
      </w:r>
      <w:r w:rsidRPr="007256F4">
        <w:rPr>
          <w:rFonts w:ascii="Cambria" w:hAnsi="Cambria" w:cs="Calibri"/>
          <w:sz w:val="20"/>
          <w:szCs w:val="20"/>
        </w:rPr>
        <w:t xml:space="preserve">od umowy w terminie </w:t>
      </w:r>
      <w:r w:rsidR="00A82E21">
        <w:rPr>
          <w:rFonts w:ascii="Cambria" w:hAnsi="Cambria" w:cs="Calibri"/>
          <w:sz w:val="20"/>
          <w:szCs w:val="20"/>
        </w:rPr>
        <w:t>10</w:t>
      </w:r>
      <w:r w:rsidRPr="007256F4">
        <w:rPr>
          <w:rFonts w:ascii="Cambria" w:hAnsi="Cambria" w:cs="Calibri"/>
          <w:sz w:val="20"/>
          <w:szCs w:val="20"/>
        </w:rPr>
        <w:t xml:space="preserve"> dni od upływu terminu do przedłużenia zaktualizowanego harmonogramu robót.</w:t>
      </w:r>
    </w:p>
    <w:p w14:paraId="05372394" w14:textId="77777777" w:rsidR="009119D0" w:rsidRDefault="009119D0" w:rsidP="00780391">
      <w:pPr>
        <w:numPr>
          <w:ilvl w:val="0"/>
          <w:numId w:val="6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359C6E43" w14:textId="77777777" w:rsidR="008B055A" w:rsidRDefault="008B055A" w:rsidP="008B055A">
      <w:pPr>
        <w:tabs>
          <w:tab w:val="num" w:pos="426"/>
        </w:tabs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2F5C8822" w14:textId="77777777" w:rsidR="009E3885" w:rsidRPr="007256F4" w:rsidRDefault="009E3885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0BDF5001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110CED10" w14:textId="77777777" w:rsidR="009119D0" w:rsidRPr="00D271A8" w:rsidRDefault="009119D0" w:rsidP="00780391">
      <w:pPr>
        <w:numPr>
          <w:ilvl w:val="0"/>
          <w:numId w:val="7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37EF4938" w14:textId="77D898C7" w:rsidR="009119D0" w:rsidRPr="00D271A8" w:rsidRDefault="009119D0" w:rsidP="00780391">
      <w:pPr>
        <w:numPr>
          <w:ilvl w:val="0"/>
          <w:numId w:val="21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Protokol</w:t>
      </w:r>
      <w:r>
        <w:rPr>
          <w:rFonts w:ascii="Cambria" w:hAnsi="Cambria" w:cs="Arial"/>
          <w:sz w:val="20"/>
          <w:szCs w:val="20"/>
        </w:rPr>
        <w:t xml:space="preserve">arne przekazanie placu budowy </w:t>
      </w:r>
      <w:r w:rsidRPr="00D271A8">
        <w:rPr>
          <w:rFonts w:ascii="Cambria" w:hAnsi="Cambria" w:cs="Arial"/>
          <w:sz w:val="20"/>
          <w:szCs w:val="20"/>
        </w:rPr>
        <w:t xml:space="preserve">nastąpi w terminie do </w:t>
      </w:r>
      <w:r w:rsidR="00A82E21" w:rsidRPr="00A82E21">
        <w:rPr>
          <w:rFonts w:ascii="Cambria" w:hAnsi="Cambria" w:cs="Arial"/>
          <w:b/>
          <w:sz w:val="20"/>
          <w:szCs w:val="20"/>
        </w:rPr>
        <w:t>5</w:t>
      </w:r>
      <w:r w:rsidRPr="00A82E21">
        <w:rPr>
          <w:rFonts w:ascii="Cambria" w:hAnsi="Cambria" w:cs="Arial"/>
          <w:b/>
          <w:sz w:val="20"/>
          <w:szCs w:val="20"/>
        </w:rPr>
        <w:t xml:space="preserve"> dni</w:t>
      </w:r>
      <w:r w:rsidRPr="00D271A8">
        <w:rPr>
          <w:rFonts w:ascii="Cambria" w:hAnsi="Cambria" w:cs="Arial"/>
          <w:sz w:val="20"/>
          <w:szCs w:val="20"/>
        </w:rPr>
        <w:t xml:space="preserve"> od podpisania umowy.</w:t>
      </w:r>
    </w:p>
    <w:p w14:paraId="71D8AAFA" w14:textId="23D2B215" w:rsidR="009119D0" w:rsidRPr="00A7030B" w:rsidRDefault="009119D0" w:rsidP="00A7030B">
      <w:pPr>
        <w:numPr>
          <w:ilvl w:val="0"/>
          <w:numId w:val="21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Zakończenie robót</w:t>
      </w:r>
      <w:r w:rsidRPr="005B7F7D">
        <w:rPr>
          <w:rFonts w:ascii="Cambria" w:hAnsi="Cambria" w:cs="Arial"/>
          <w:sz w:val="20"/>
          <w:szCs w:val="20"/>
        </w:rPr>
        <w:t xml:space="preserve"> </w:t>
      </w:r>
      <w:r w:rsidRPr="00D211FD">
        <w:rPr>
          <w:rFonts w:ascii="Cambria" w:hAnsi="Cambria" w:cs="Arial"/>
          <w:sz w:val="20"/>
          <w:szCs w:val="20"/>
        </w:rPr>
        <w:t>nastąpi w terminie</w:t>
      </w:r>
      <w:r w:rsidR="009D696A" w:rsidRPr="00874985">
        <w:rPr>
          <w:rFonts w:ascii="Cambria" w:hAnsi="Cambria" w:cs="Arial"/>
          <w:bCs/>
          <w:sz w:val="20"/>
          <w:szCs w:val="20"/>
        </w:rPr>
        <w:t>:</w:t>
      </w:r>
      <w:r w:rsidRPr="00874985">
        <w:rPr>
          <w:rFonts w:ascii="Cambria" w:hAnsi="Cambria" w:cs="Arial"/>
          <w:bCs/>
          <w:sz w:val="20"/>
          <w:szCs w:val="20"/>
        </w:rPr>
        <w:t xml:space="preserve"> </w:t>
      </w:r>
      <w:r w:rsidR="002E4050" w:rsidRPr="00D211FD">
        <w:rPr>
          <w:rFonts w:ascii="Cambria" w:hAnsi="Cambria" w:cs="Arial"/>
          <w:b/>
          <w:sz w:val="20"/>
          <w:szCs w:val="20"/>
        </w:rPr>
        <w:t xml:space="preserve">do </w:t>
      </w:r>
      <w:r w:rsidR="00FB4314" w:rsidRPr="00FB4314">
        <w:rPr>
          <w:rFonts w:ascii="Cambria" w:hAnsi="Cambria" w:cs="Arial"/>
          <w:b/>
          <w:sz w:val="20"/>
          <w:szCs w:val="20"/>
        </w:rPr>
        <w:t>65</w:t>
      </w:r>
      <w:r w:rsidR="00B6789B" w:rsidRPr="00FB4314">
        <w:rPr>
          <w:rFonts w:ascii="Cambria" w:hAnsi="Cambria" w:cs="Arial"/>
          <w:b/>
          <w:sz w:val="20"/>
          <w:szCs w:val="20"/>
        </w:rPr>
        <w:t xml:space="preserve"> </w:t>
      </w:r>
      <w:r w:rsidR="0078103F" w:rsidRPr="00FB4314">
        <w:rPr>
          <w:rFonts w:ascii="Cambria" w:hAnsi="Cambria" w:cs="Arial"/>
          <w:b/>
          <w:sz w:val="20"/>
          <w:szCs w:val="20"/>
        </w:rPr>
        <w:t xml:space="preserve"> </w:t>
      </w:r>
      <w:r w:rsidR="00FB4314" w:rsidRPr="00FB4314">
        <w:rPr>
          <w:rFonts w:ascii="Cambria" w:hAnsi="Cambria" w:cs="Arial"/>
          <w:b/>
          <w:sz w:val="20"/>
          <w:szCs w:val="20"/>
        </w:rPr>
        <w:t>dni</w:t>
      </w:r>
      <w:r w:rsidR="002E4050" w:rsidRPr="00FB4314">
        <w:rPr>
          <w:rFonts w:ascii="Cambria" w:hAnsi="Cambria" w:cs="Arial"/>
          <w:b/>
          <w:sz w:val="20"/>
          <w:szCs w:val="20"/>
        </w:rPr>
        <w:t xml:space="preserve"> od </w:t>
      </w:r>
      <w:r w:rsidR="0078103F" w:rsidRPr="00FB4314">
        <w:rPr>
          <w:rFonts w:ascii="Cambria" w:hAnsi="Cambria" w:cs="Arial"/>
          <w:b/>
          <w:sz w:val="20"/>
          <w:szCs w:val="20"/>
        </w:rPr>
        <w:t>daty</w:t>
      </w:r>
      <w:r w:rsidR="0078103F" w:rsidRPr="00A7030B">
        <w:rPr>
          <w:rFonts w:ascii="Cambria" w:hAnsi="Cambria" w:cs="Arial"/>
          <w:b/>
          <w:sz w:val="20"/>
          <w:szCs w:val="20"/>
        </w:rPr>
        <w:t xml:space="preserve"> </w:t>
      </w:r>
      <w:r w:rsidR="002E4050" w:rsidRPr="00A7030B">
        <w:rPr>
          <w:rFonts w:ascii="Cambria" w:hAnsi="Cambria" w:cs="Arial"/>
          <w:b/>
          <w:sz w:val="20"/>
          <w:szCs w:val="20"/>
        </w:rPr>
        <w:t>podpisania umowy</w:t>
      </w:r>
      <w:r w:rsidRPr="00A7030B">
        <w:rPr>
          <w:rFonts w:ascii="Cambria" w:hAnsi="Cambria" w:cs="Arial"/>
          <w:b/>
          <w:sz w:val="20"/>
          <w:szCs w:val="20"/>
        </w:rPr>
        <w:t>.</w:t>
      </w:r>
    </w:p>
    <w:p w14:paraId="20243D85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3</w:t>
      </w:r>
    </w:p>
    <w:p w14:paraId="2958E52B" w14:textId="77777777" w:rsidR="009119D0" w:rsidRPr="00D271A8" w:rsidRDefault="009119D0" w:rsidP="00780391">
      <w:pPr>
        <w:numPr>
          <w:ilvl w:val="0"/>
          <w:numId w:val="34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525C71E5" w14:textId="3B6EDC66" w:rsidR="009119D0" w:rsidRPr="00D271A8" w:rsidRDefault="009119D0" w:rsidP="00780391">
      <w:pPr>
        <w:numPr>
          <w:ilvl w:val="0"/>
          <w:numId w:val="34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 xml:space="preserve">zobowiązany do zawiadamiania wpisem do dziennika budowy oraz dostarczeniem informacji pisemnej do siedziby Zamawiającego o wykonaniu robót zanikających i ulegających zakryciu </w:t>
      </w:r>
      <w:r w:rsidR="0078103F">
        <w:rPr>
          <w:rFonts w:ascii="Cambria" w:hAnsi="Cambria" w:cs="Arial"/>
          <w:sz w:val="20"/>
          <w:szCs w:val="20"/>
        </w:rPr>
        <w:br/>
      </w:r>
      <w:r w:rsidRPr="003001E9">
        <w:rPr>
          <w:rFonts w:ascii="Cambria" w:hAnsi="Cambria" w:cs="Arial"/>
          <w:sz w:val="20"/>
          <w:szCs w:val="20"/>
        </w:rPr>
        <w:t xml:space="preserve">z </w:t>
      </w:r>
      <w:r w:rsidR="00A30A1C">
        <w:rPr>
          <w:rFonts w:ascii="Cambria" w:hAnsi="Cambria" w:cs="Arial"/>
          <w:sz w:val="20"/>
          <w:szCs w:val="20"/>
        </w:rPr>
        <w:t>2</w:t>
      </w:r>
      <w:r w:rsidR="0078103F">
        <w:rPr>
          <w:rFonts w:ascii="Cambria" w:hAnsi="Cambria" w:cs="Arial"/>
          <w:sz w:val="20"/>
          <w:szCs w:val="20"/>
        </w:rPr>
        <w:t>-</w:t>
      </w:r>
      <w:r w:rsidRPr="003001E9">
        <w:rPr>
          <w:rFonts w:ascii="Cambria" w:hAnsi="Cambria" w:cs="Arial"/>
          <w:sz w:val="20"/>
          <w:szCs w:val="20"/>
        </w:rPr>
        <w:t xml:space="preserve">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3F8A3EC6" w14:textId="77777777" w:rsidR="009119D0" w:rsidRPr="00D271A8" w:rsidRDefault="009119D0" w:rsidP="00780391">
      <w:pPr>
        <w:numPr>
          <w:ilvl w:val="0"/>
          <w:numId w:val="34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359710F1" w14:textId="77777777" w:rsidR="009119D0" w:rsidRPr="00D271A8" w:rsidRDefault="009119D0" w:rsidP="00780391">
      <w:pPr>
        <w:numPr>
          <w:ilvl w:val="0"/>
          <w:numId w:val="34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7F71AD50" w14:textId="77777777" w:rsidR="009119D0" w:rsidRPr="00D271A8" w:rsidRDefault="009119D0" w:rsidP="00780391">
      <w:pPr>
        <w:pStyle w:val="Tytu"/>
        <w:numPr>
          <w:ilvl w:val="0"/>
          <w:numId w:val="34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>. 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4712C601" w14:textId="23ECCEE4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</w:t>
      </w:r>
      <w:r w:rsidR="00BB6F61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 xml:space="preserve">do przedłożenia zamawiającemu projektu tej umowy lub propozycji zmian wraz z przedłożoną zgodą wykonawcy na zawarcie umowy o podwykonawstwo lub dokonania zmian w zawartej umowie. </w:t>
      </w:r>
    </w:p>
    <w:p w14:paraId="3642FC97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42E0F9BB" w14:textId="77777777" w:rsidR="009119D0" w:rsidRPr="00D271A8" w:rsidRDefault="009119D0" w:rsidP="00780391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4BD962B5" w14:textId="40E9FCF4" w:rsidR="009119D0" w:rsidRPr="00D271A8" w:rsidRDefault="009119D0" w:rsidP="00780391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</w:t>
      </w:r>
      <w:r w:rsidR="00874985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w umowie podstawowej pomiędzy Zamawiającym i Wykonawcą </w:t>
      </w:r>
    </w:p>
    <w:p w14:paraId="6DACA98B" w14:textId="7383C63D" w:rsidR="009119D0" w:rsidRPr="00D271A8" w:rsidRDefault="009119D0" w:rsidP="00780391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umowie wysokość i warunki zabezpieczeni</w:t>
      </w:r>
      <w:r w:rsidR="00321405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sz w:val="20"/>
          <w:szCs w:val="20"/>
        </w:rPr>
        <w:t xml:space="preserve">należytego wykonania umowy nie mogą być bardziej rygorystyczne niż te określone w umowie podstawowej pomiędzy Zamawiającym </w:t>
      </w:r>
      <w:r w:rsidR="00874985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Wykonawcą </w:t>
      </w:r>
    </w:p>
    <w:p w14:paraId="13F13A00" w14:textId="0B584C75" w:rsidR="009119D0" w:rsidRPr="00D271A8" w:rsidRDefault="009119D0" w:rsidP="00780391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>
        <w:rPr>
          <w:rFonts w:ascii="Cambria" w:hAnsi="Cambria" w:cs="Arial"/>
          <w:bCs/>
          <w:sz w:val="20"/>
          <w:szCs w:val="20"/>
        </w:rPr>
        <w:t xml:space="preserve">odny </w:t>
      </w:r>
      <w:r w:rsidR="00874985">
        <w:rPr>
          <w:rFonts w:ascii="Cambria" w:hAnsi="Cambria" w:cs="Arial"/>
          <w:bCs/>
          <w:sz w:val="20"/>
          <w:szCs w:val="20"/>
        </w:rPr>
        <w:br/>
      </w:r>
      <w:r>
        <w:rPr>
          <w:rFonts w:ascii="Cambria" w:hAnsi="Cambria" w:cs="Arial"/>
          <w:bCs/>
          <w:sz w:val="20"/>
          <w:szCs w:val="20"/>
        </w:rPr>
        <w:t>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284AD942" w14:textId="5579CC71" w:rsidR="009119D0" w:rsidRPr="00D271A8" w:rsidRDefault="009119D0" w:rsidP="00780391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zakazuje się wprowadzenia do umowy zapisów, które będą zwalniały wykonawcę </w:t>
      </w:r>
      <w:r w:rsidR="00874985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z odpowiedzialności względem zamawiającego za roboty wykonane przez podwykonawcę lub dalszych podwykonawców.</w:t>
      </w:r>
    </w:p>
    <w:p w14:paraId="5A7D88D9" w14:textId="7D4FD92F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</w:t>
      </w:r>
      <w:r w:rsidR="008F7788">
        <w:rPr>
          <w:rFonts w:ascii="Cambria" w:hAnsi="Cambria" w:cs="Arial"/>
          <w:b w:val="0"/>
          <w:bCs/>
          <w:sz w:val="20"/>
        </w:rPr>
        <w:t>3</w:t>
      </w:r>
      <w:r w:rsidRPr="00D271A8">
        <w:rPr>
          <w:rFonts w:ascii="Cambria" w:hAnsi="Cambria" w:cs="Arial"/>
          <w:b w:val="0"/>
          <w:bCs/>
          <w:sz w:val="20"/>
        </w:rPr>
        <w:t xml:space="preserve"> dni od daty przekazania projektu umowy składa pisemne zastrzeżenia </w:t>
      </w:r>
      <w:r w:rsidR="00BB6F61">
        <w:rPr>
          <w:rFonts w:ascii="Cambria" w:hAnsi="Cambria" w:cs="Arial"/>
          <w:b w:val="0"/>
          <w:bCs/>
          <w:sz w:val="20"/>
        </w:rPr>
        <w:br/>
      </w:r>
      <w:r w:rsidRPr="00D271A8">
        <w:rPr>
          <w:rFonts w:ascii="Cambria" w:hAnsi="Cambria" w:cs="Arial"/>
          <w:b w:val="0"/>
          <w:bCs/>
          <w:sz w:val="20"/>
        </w:rPr>
        <w:t xml:space="preserve">do jej treści. </w:t>
      </w:r>
      <w:r w:rsidRPr="00D271A8">
        <w:rPr>
          <w:rFonts w:ascii="Cambria" w:hAnsi="Cambria" w:cs="Arial"/>
          <w:b w:val="0"/>
          <w:sz w:val="20"/>
        </w:rPr>
        <w:t>Nie</w:t>
      </w:r>
      <w:r w:rsidR="00874985">
        <w:rPr>
          <w:rFonts w:ascii="Cambria" w:hAnsi="Cambria" w:cs="Arial"/>
          <w:b w:val="0"/>
          <w:sz w:val="20"/>
        </w:rPr>
        <w:t xml:space="preserve"> </w:t>
      </w:r>
      <w:r w:rsidRPr="00D271A8">
        <w:rPr>
          <w:rFonts w:ascii="Cambria" w:hAnsi="Cambria" w:cs="Arial"/>
          <w:b w:val="0"/>
          <w:sz w:val="20"/>
        </w:rPr>
        <w:t>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 xml:space="preserve">uważa się projekt umowy </w:t>
      </w:r>
      <w:r w:rsidR="00BB6F61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>za zaakceptowany.</w:t>
      </w:r>
    </w:p>
    <w:p w14:paraId="1CF7DECD" w14:textId="17A45A62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</w:t>
      </w:r>
      <w:r w:rsidR="0078103F">
        <w:rPr>
          <w:rFonts w:ascii="Cambria" w:hAnsi="Cambria" w:cs="Arial"/>
          <w:b w:val="0"/>
          <w:sz w:val="20"/>
        </w:rPr>
        <w:t>wykonawstwo na roboty budowlane,</w:t>
      </w:r>
      <w:r w:rsidRPr="006D028B">
        <w:rPr>
          <w:rFonts w:ascii="Cambria" w:hAnsi="Cambria" w:cs="Arial"/>
          <w:b w:val="0"/>
          <w:sz w:val="20"/>
        </w:rPr>
        <w:t xml:space="preserve"> dostawy i usługi w terminie 7 dni od dnia ic</w:t>
      </w:r>
      <w:r w:rsidR="0078103F">
        <w:rPr>
          <w:rFonts w:ascii="Cambria" w:hAnsi="Cambria" w:cs="Arial"/>
          <w:b w:val="0"/>
          <w:sz w:val="20"/>
        </w:rPr>
        <w:t>h zawarcia. Powyższy obowiązek</w:t>
      </w:r>
      <w:r w:rsidRPr="006D028B">
        <w:rPr>
          <w:rFonts w:ascii="Cambria" w:hAnsi="Cambria" w:cs="Arial"/>
          <w:b w:val="0"/>
          <w:sz w:val="20"/>
        </w:rPr>
        <w:t xml:space="preserve"> nie dotyczy umów na dostawy i usługi</w:t>
      </w:r>
      <w:r w:rsidR="000313AF">
        <w:rPr>
          <w:rFonts w:ascii="Cambria" w:hAnsi="Cambria" w:cs="Arial"/>
          <w:b w:val="0"/>
          <w:sz w:val="20"/>
        </w:rPr>
        <w:t>,</w:t>
      </w:r>
      <w:r w:rsidRPr="006D028B">
        <w:rPr>
          <w:rFonts w:ascii="Cambria" w:hAnsi="Cambria" w:cs="Arial"/>
          <w:b w:val="0"/>
          <w:sz w:val="20"/>
        </w:rPr>
        <w:t xml:space="preserve"> o których mowa </w:t>
      </w:r>
      <w:r w:rsidR="0078103F">
        <w:rPr>
          <w:rFonts w:ascii="Cambria" w:hAnsi="Cambria" w:cs="Arial"/>
          <w:b w:val="0"/>
          <w:sz w:val="20"/>
        </w:rPr>
        <w:t>w niniejszym punkcie, jeżeli:</w:t>
      </w:r>
      <w:r w:rsidRPr="006D028B">
        <w:rPr>
          <w:rFonts w:ascii="Cambria" w:hAnsi="Cambria" w:cs="Arial"/>
          <w:b w:val="0"/>
          <w:sz w:val="20"/>
        </w:rPr>
        <w:t xml:space="preserve"> ich wartość nie prze</w:t>
      </w:r>
      <w:r w:rsidR="0078103F">
        <w:rPr>
          <w:rFonts w:ascii="Cambria" w:hAnsi="Cambria" w:cs="Arial"/>
          <w:b w:val="0"/>
          <w:sz w:val="20"/>
        </w:rPr>
        <w:t>kracza 0,5% wartości inwestycji,</w:t>
      </w:r>
      <w:r w:rsidRPr="006D028B">
        <w:rPr>
          <w:rFonts w:ascii="Cambria" w:hAnsi="Cambria" w:cs="Arial"/>
          <w:b w:val="0"/>
          <w:sz w:val="20"/>
        </w:rPr>
        <w:t xml:space="preserve"> o ile nie przekracza kwoty 50.000 złotych</w:t>
      </w:r>
      <w:r w:rsidRPr="00D271A8">
        <w:rPr>
          <w:rFonts w:ascii="Cambria" w:hAnsi="Cambria" w:cs="Arial"/>
          <w:b w:val="0"/>
          <w:bCs/>
          <w:sz w:val="20"/>
        </w:rPr>
        <w:t>.</w:t>
      </w:r>
    </w:p>
    <w:p w14:paraId="6C2B1C83" w14:textId="77777777" w:rsidR="009119D0" w:rsidRPr="00D271A8" w:rsidRDefault="00F541E8" w:rsidP="00FD52B3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6</w:t>
      </w:r>
      <w:r w:rsidR="009119D0" w:rsidRPr="00D271A8">
        <w:rPr>
          <w:rFonts w:ascii="Cambria" w:hAnsi="Cambria" w:cs="Arial"/>
          <w:b w:val="0"/>
          <w:bCs/>
          <w:sz w:val="20"/>
        </w:rPr>
        <w:t>.</w:t>
      </w:r>
      <w:r w:rsidR="009119D0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9119D0">
        <w:rPr>
          <w:rFonts w:ascii="Cambria" w:hAnsi="Cambria" w:cs="Arial"/>
          <w:b w:val="0"/>
          <w:bCs/>
          <w:sz w:val="20"/>
        </w:rPr>
        <w:t>P</w:t>
      </w:r>
      <w:r w:rsidR="009119D0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4CF1B6B7" w14:textId="72092EEC" w:rsidR="009119D0" w:rsidRPr="00D271A8" w:rsidRDefault="00F541E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CA7A65">
        <w:rPr>
          <w:rFonts w:ascii="Cambria" w:hAnsi="Cambria" w:cs="Arial"/>
          <w:b w:val="0"/>
          <w:sz w:val="20"/>
        </w:rPr>
        <w:t>7</w:t>
      </w:r>
      <w:r w:rsidR="009119D0" w:rsidRPr="00CA7A65">
        <w:rPr>
          <w:rFonts w:ascii="Cambria" w:hAnsi="Cambria" w:cs="Arial"/>
          <w:b w:val="0"/>
          <w:sz w:val="20"/>
        </w:rPr>
        <w:t>.</w:t>
      </w:r>
      <w:r w:rsidR="009119D0" w:rsidRPr="00D271A8">
        <w:rPr>
          <w:rFonts w:ascii="Cambria" w:hAnsi="Cambria" w:cs="Arial"/>
          <w:b w:val="0"/>
          <w:sz w:val="20"/>
        </w:rPr>
        <w:t xml:space="preserve">  </w:t>
      </w:r>
      <w:r w:rsidR="009119D0">
        <w:rPr>
          <w:rFonts w:ascii="Cambria" w:hAnsi="Cambria" w:cs="Arial"/>
          <w:b w:val="0"/>
          <w:sz w:val="20"/>
        </w:rPr>
        <w:t xml:space="preserve"> </w:t>
      </w:r>
      <w:r w:rsidR="009119D0" w:rsidRPr="004D3F6E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9119D0" w:rsidRPr="004D3F6E">
        <w:rPr>
          <w:rFonts w:ascii="Cambria" w:hAnsi="Cambria" w:cs="Arial"/>
          <w:b w:val="0"/>
          <w:sz w:val="20"/>
        </w:rPr>
        <w:t>Pzp</w:t>
      </w:r>
      <w:proofErr w:type="spellEnd"/>
      <w:r w:rsidR="009119D0" w:rsidRPr="004D3F6E">
        <w:rPr>
          <w:rFonts w:ascii="Cambria" w:hAnsi="Cambria" w:cs="Arial"/>
          <w:b w:val="0"/>
          <w:sz w:val="20"/>
        </w:rPr>
        <w:t xml:space="preserve"> w celu wykazania spełniania warunków udziału </w:t>
      </w:r>
      <w:r w:rsidR="00DD7DD4">
        <w:rPr>
          <w:rFonts w:ascii="Cambria" w:hAnsi="Cambria" w:cs="Arial"/>
          <w:b w:val="0"/>
          <w:sz w:val="20"/>
        </w:rPr>
        <w:br/>
      </w:r>
      <w:r w:rsidR="009119D0" w:rsidRPr="004D3F6E">
        <w:rPr>
          <w:rFonts w:ascii="Cambria" w:hAnsi="Cambria" w:cs="Arial"/>
          <w:b w:val="0"/>
          <w:sz w:val="20"/>
        </w:rPr>
        <w:t xml:space="preserve">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9119D0" w:rsidRPr="004D3F6E">
        <w:rPr>
          <w:rFonts w:ascii="Cambria" w:hAnsi="Cambria" w:cs="Arial"/>
          <w:b w:val="0"/>
          <w:sz w:val="20"/>
        </w:rPr>
        <w:t>Pzp</w:t>
      </w:r>
      <w:proofErr w:type="spellEnd"/>
      <w:r w:rsidR="009119D0" w:rsidRPr="00D271A8">
        <w:rPr>
          <w:rFonts w:ascii="Cambria" w:hAnsi="Cambria" w:cs="Arial"/>
          <w:b w:val="0"/>
          <w:sz w:val="20"/>
        </w:rPr>
        <w:t>.</w:t>
      </w:r>
    </w:p>
    <w:p w14:paraId="5873C427" w14:textId="168715AA" w:rsidR="009119D0" w:rsidRPr="00DB688D" w:rsidRDefault="009119D0" w:rsidP="00780391">
      <w:pPr>
        <w:pStyle w:val="Tytu"/>
        <w:numPr>
          <w:ilvl w:val="0"/>
          <w:numId w:val="35"/>
        </w:numPr>
        <w:spacing w:after="120" w:line="276" w:lineRule="auto"/>
        <w:ind w:left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6C38F0B8" w14:textId="655A0ED7" w:rsidR="009119D0" w:rsidRPr="00F778A3" w:rsidRDefault="009119D0" w:rsidP="00780391">
      <w:pPr>
        <w:numPr>
          <w:ilvl w:val="0"/>
          <w:numId w:val="35"/>
        </w:numPr>
        <w:spacing w:after="12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hAnsi="Cambria" w:cs="Calibri"/>
          <w:sz w:val="20"/>
          <w:szCs w:val="20"/>
          <w:lang w:eastAsia="ar-SA"/>
        </w:rPr>
        <w:t>,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 wymagane w SWZ wykonujące Przedmiot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>mowy</w:t>
      </w:r>
      <w:r>
        <w:rPr>
          <w:rFonts w:ascii="Cambria" w:hAnsi="Cambria" w:cs="Calibri"/>
          <w:sz w:val="20"/>
          <w:szCs w:val="20"/>
          <w:lang w:eastAsia="ar-SA"/>
        </w:rPr>
        <w:t>,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 będą zatrudnione </w:t>
      </w:r>
      <w:r w:rsidR="00DD7DD4">
        <w:rPr>
          <w:rFonts w:ascii="Cambria" w:hAnsi="Cambria" w:cs="Calibri"/>
          <w:sz w:val="20"/>
          <w:szCs w:val="20"/>
          <w:lang w:eastAsia="ar-SA"/>
        </w:rPr>
        <w:br/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na podstawie umowy o pracę w rozumieniu Kodeksu pracy. Obowiązek realizacji Przedmiotu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mowy przy pomocy podwykonawców. </w:t>
      </w:r>
    </w:p>
    <w:p w14:paraId="5F77B9E7" w14:textId="77777777" w:rsidR="009119D0" w:rsidRPr="00F778A3" w:rsidRDefault="009119D0" w:rsidP="00780391">
      <w:pPr>
        <w:numPr>
          <w:ilvl w:val="0"/>
          <w:numId w:val="35"/>
        </w:numPr>
        <w:suppressAutoHyphens/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</w:t>
      </w:r>
      <w:proofErr w:type="spellStart"/>
      <w:r>
        <w:rPr>
          <w:rFonts w:ascii="Cambria" w:hAnsi="Cambria" w:cs="Calibri"/>
          <w:sz w:val="20"/>
          <w:szCs w:val="20"/>
        </w:rPr>
        <w:t>Pzp</w:t>
      </w:r>
      <w:proofErr w:type="spellEnd"/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0F23C4E3" w14:textId="6BAF2EFD" w:rsidR="009119D0" w:rsidRPr="00F778A3" w:rsidRDefault="009119D0" w:rsidP="00780391">
      <w:pPr>
        <w:pStyle w:val="Akapitzlist"/>
        <w:numPr>
          <w:ilvl w:val="0"/>
          <w:numId w:val="31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Przed zawarciem niniejszej </w:t>
      </w:r>
      <w:r>
        <w:rPr>
          <w:rFonts w:ascii="Cambria" w:hAnsi="Cambria" w:cs="Calibri"/>
        </w:rPr>
        <w:t>U</w:t>
      </w:r>
      <w:r w:rsidRPr="00F778A3">
        <w:rPr>
          <w:rFonts w:ascii="Cambria" w:hAnsi="Cambria" w:cs="Calibri"/>
        </w:rPr>
        <w:t xml:space="preserve">mowy i rozpoczęciem pracy nowo zgłaszanych pracowników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do</w:t>
      </w:r>
      <w:r w:rsidR="000313AF">
        <w:rPr>
          <w:rFonts w:ascii="Cambria" w:hAnsi="Cambria" w:cs="Calibri"/>
        </w:rPr>
        <w:t xml:space="preserve"> </w:t>
      </w:r>
      <w:r w:rsidRPr="00F778A3">
        <w:rPr>
          <w:rFonts w:ascii="Cambria" w:hAnsi="Cambria" w:cs="Calibri"/>
        </w:rPr>
        <w:t>realizacji czynności, do których odnosi się Obowiązek Zatrudnienia osób na umowę o pracę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przedłoży Zamawiającemu listę pracowników własnych i podwykonawców wraz </w:t>
      </w:r>
      <w:r>
        <w:rPr>
          <w:rFonts w:ascii="Cambria" w:hAnsi="Cambria" w:cs="Calibri"/>
        </w:rPr>
        <w:br/>
        <w:t>z oświadczeniem, że okazane do</w:t>
      </w:r>
      <w:r w:rsidRPr="00F778A3">
        <w:rPr>
          <w:rFonts w:ascii="Cambria" w:hAnsi="Cambria" w:cs="Calibri"/>
        </w:rPr>
        <w:t xml:space="preserve"> wglądu kopie umów o pracę osób wymienionych na tej liście są zgodne z prawdą (Zamawiający nie będzie kopiował, gromadził ani przetwarzał danych osobowych zawartych w okazanych umowach o </w:t>
      </w:r>
      <w:r>
        <w:rPr>
          <w:rFonts w:ascii="Cambria" w:hAnsi="Cambria" w:cs="Calibri"/>
        </w:rPr>
        <w:t>pracę.)  Nie przedłożenie listy</w:t>
      </w:r>
      <w:r w:rsidRPr="00F778A3">
        <w:rPr>
          <w:rFonts w:ascii="Cambria" w:hAnsi="Cambria" w:cs="Calibri"/>
        </w:rPr>
        <w:t xml:space="preserve"> osób mających wykonywać </w:t>
      </w:r>
      <w:r>
        <w:rPr>
          <w:rFonts w:ascii="Cambria" w:hAnsi="Cambria" w:cs="Calibri"/>
        </w:rPr>
        <w:t>P</w:t>
      </w:r>
      <w:r w:rsidRPr="00F778A3">
        <w:rPr>
          <w:rFonts w:ascii="Cambria" w:hAnsi="Cambria" w:cs="Calibri"/>
        </w:rPr>
        <w:t>rzedmiot zamówienia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upoważnia Zamawiającego</w:t>
      </w:r>
      <w:r>
        <w:rPr>
          <w:rFonts w:ascii="Cambria" w:hAnsi="Cambria" w:cs="Calibri"/>
        </w:rPr>
        <w:t xml:space="preserve"> i wyznaczonego przedstawiciela</w:t>
      </w:r>
      <w:r w:rsidRPr="00F778A3">
        <w:rPr>
          <w:rFonts w:ascii="Cambria" w:hAnsi="Cambria" w:cs="Calibri"/>
        </w:rPr>
        <w:t xml:space="preserve"> do niedopuszczenia tych osób do pracy</w:t>
      </w:r>
      <w:r>
        <w:rPr>
          <w:rFonts w:ascii="Cambria" w:hAnsi="Cambria" w:cs="Calibri"/>
        </w:rPr>
        <w:t>;</w:t>
      </w:r>
    </w:p>
    <w:p w14:paraId="6A44F681" w14:textId="3D0B151F" w:rsidR="009119D0" w:rsidRPr="00866BBA" w:rsidRDefault="009119D0" w:rsidP="00780391">
      <w:pPr>
        <w:pStyle w:val="Akapitzlist"/>
        <w:numPr>
          <w:ilvl w:val="0"/>
          <w:numId w:val="31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W przypadku zmiany składu osobowego Personelu Wykonawcy zapisy </w:t>
      </w:r>
      <w:r>
        <w:rPr>
          <w:rFonts w:ascii="Cambria" w:hAnsi="Cambria" w:cs="Calibri"/>
        </w:rPr>
        <w:t>pkt</w:t>
      </w:r>
      <w:r w:rsidRPr="00F778A3">
        <w:rPr>
          <w:rFonts w:ascii="Cambria" w:hAnsi="Cambria" w:cs="Calibri"/>
        </w:rPr>
        <w:t>.</w:t>
      </w:r>
      <w:r w:rsidR="003F4CAE">
        <w:rPr>
          <w:rFonts w:ascii="Cambria" w:hAnsi="Cambria" w:cs="Calibri"/>
        </w:rPr>
        <w:t xml:space="preserve"> </w:t>
      </w:r>
      <w:r>
        <w:rPr>
          <w:rFonts w:ascii="Cambria" w:hAnsi="Cambria" w:cs="Calibri"/>
        </w:rPr>
        <w:t>1 powyżej</w:t>
      </w:r>
      <w:r w:rsidRPr="00F778A3">
        <w:rPr>
          <w:rFonts w:ascii="Cambria" w:hAnsi="Cambria" w:cs="Calibri"/>
        </w:rPr>
        <w:t xml:space="preserve"> stosuje </w:t>
      </w:r>
      <w:r w:rsidR="00DD7DD4"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się odpowiednio</w:t>
      </w:r>
      <w:r>
        <w:rPr>
          <w:rFonts w:ascii="Cambria" w:hAnsi="Cambria" w:cs="Calibri"/>
        </w:rPr>
        <w:t>;</w:t>
      </w:r>
    </w:p>
    <w:p w14:paraId="72B19BFC" w14:textId="77777777" w:rsidR="009119D0" w:rsidRPr="00F778A3" w:rsidRDefault="009119D0" w:rsidP="00780391">
      <w:pPr>
        <w:pStyle w:val="Akapitzlist"/>
        <w:numPr>
          <w:ilvl w:val="0"/>
          <w:numId w:val="31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>Na każde żądanie Zamawiającego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zobowiązany jest przedłożyć Zamawiającemu umowy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o pracę oraz inne dokumenty (na przykład z ZUS) uwiarygadniające zatrudnien</w:t>
      </w:r>
      <w:r>
        <w:rPr>
          <w:rFonts w:ascii="Cambria" w:hAnsi="Cambria" w:cs="Calibri"/>
        </w:rPr>
        <w:t>ie</w:t>
      </w:r>
      <w:r w:rsidRPr="00F778A3">
        <w:rPr>
          <w:rFonts w:ascii="Cambria" w:hAnsi="Cambria" w:cs="Calibri"/>
        </w:rPr>
        <w:t xml:space="preserve"> osób realizujących czynności, do których odnosi się Obowiązek Zatrudnienia. Nieprzedłożenie umów i innych dokumentów (nie okazanie do wglądu), o których mowa w zdaniu poprzednim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stanowi przypadek naruszenia Obowiązku Zatrudnienia</w:t>
      </w:r>
      <w:r>
        <w:rPr>
          <w:rFonts w:ascii="Cambria" w:hAnsi="Cambria" w:cs="Calibri"/>
        </w:rPr>
        <w:t>;</w:t>
      </w:r>
    </w:p>
    <w:p w14:paraId="22BA0CAF" w14:textId="77777777" w:rsidR="009119D0" w:rsidRPr="00D271A8" w:rsidRDefault="009119D0" w:rsidP="00780391">
      <w:pPr>
        <w:pStyle w:val="Tytu"/>
        <w:numPr>
          <w:ilvl w:val="0"/>
          <w:numId w:val="31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56854C0C" w14:textId="4DDA31F7" w:rsidR="009119D0" w:rsidRPr="00D271A8" w:rsidRDefault="00E432F9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</w:t>
      </w:r>
      <w:r w:rsidR="00321405">
        <w:rPr>
          <w:rFonts w:ascii="Cambria" w:hAnsi="Cambria" w:cs="Arial"/>
          <w:b/>
          <w:sz w:val="20"/>
          <w:szCs w:val="20"/>
        </w:rPr>
        <w:t xml:space="preserve"> </w:t>
      </w:r>
      <w:r w:rsidR="009119D0" w:rsidRPr="00D271A8">
        <w:rPr>
          <w:rFonts w:ascii="Cambria" w:hAnsi="Cambria" w:cs="Arial"/>
          <w:b/>
          <w:sz w:val="20"/>
          <w:szCs w:val="20"/>
        </w:rPr>
        <w:t>4</w:t>
      </w:r>
    </w:p>
    <w:p w14:paraId="5F47ED45" w14:textId="3129E8EF" w:rsidR="002D050D" w:rsidRPr="00321405" w:rsidRDefault="002D050D" w:rsidP="00780391">
      <w:pPr>
        <w:pStyle w:val="Akapitzlist"/>
        <w:numPr>
          <w:ilvl w:val="0"/>
          <w:numId w:val="40"/>
        </w:numPr>
        <w:spacing w:after="120"/>
        <w:rPr>
          <w:rFonts w:ascii="Cambria" w:hAnsi="Cambria" w:cs="Arial"/>
          <w:b/>
          <w:bCs/>
          <w:strike/>
        </w:rPr>
      </w:pPr>
      <w:r w:rsidRPr="002D050D">
        <w:rPr>
          <w:rFonts w:ascii="Cambria" w:hAnsi="Cambria" w:cs="Arial"/>
          <w:bCs/>
        </w:rPr>
        <w:t>Zamawiający</w:t>
      </w:r>
      <w:r w:rsidRPr="002D050D">
        <w:rPr>
          <w:rFonts w:ascii="Cambria" w:hAnsi="Cambria" w:cs="Arial"/>
          <w:b/>
          <w:bCs/>
        </w:rPr>
        <w:t xml:space="preserve"> </w:t>
      </w:r>
      <w:r w:rsidRPr="002D050D">
        <w:rPr>
          <w:rFonts w:ascii="Cambria" w:hAnsi="Cambria" w:cs="Arial"/>
        </w:rPr>
        <w:t xml:space="preserve">oświadcza, że powołał Nadzór Inwestorski zwany dalej – </w:t>
      </w:r>
      <w:r w:rsidRPr="002D050D">
        <w:rPr>
          <w:rFonts w:ascii="Cambria" w:hAnsi="Cambria" w:cs="Arial"/>
          <w:b/>
          <w:bCs/>
        </w:rPr>
        <w:t>Inspektor  Nadzoru</w:t>
      </w:r>
      <w:r w:rsidRPr="00321405">
        <w:rPr>
          <w:rFonts w:ascii="Cambria" w:hAnsi="Cambria" w:cs="Arial"/>
          <w:b/>
          <w:bCs/>
          <w:strike/>
        </w:rPr>
        <w:t>:</w:t>
      </w:r>
    </w:p>
    <w:p w14:paraId="19CDF349" w14:textId="69773A93" w:rsidR="002D050D" w:rsidRPr="00D271A8" w:rsidRDefault="002D050D" w:rsidP="002D050D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działającego w granicach umocowania określonego przepisami ustawy z dnia 7 lipca 1994r. Prawo Budowlane (tekst jednolity </w:t>
      </w:r>
      <w:r>
        <w:rPr>
          <w:rFonts w:ascii="Cambria" w:hAnsi="Cambria" w:cs="Arial"/>
          <w:bCs/>
          <w:sz w:val="20"/>
          <w:szCs w:val="20"/>
          <w:lang w:eastAsia="pl-PL"/>
        </w:rPr>
        <w:t>Dz. U. z 202</w:t>
      </w:r>
      <w:r w:rsidR="00B6789B">
        <w:rPr>
          <w:rFonts w:ascii="Cambria" w:hAnsi="Cambria" w:cs="Arial"/>
          <w:bCs/>
          <w:sz w:val="20"/>
          <w:szCs w:val="20"/>
          <w:lang w:eastAsia="pl-PL"/>
        </w:rPr>
        <w:t>4</w:t>
      </w:r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 r. poz. </w:t>
      </w:r>
      <w:r w:rsidR="00B6789B">
        <w:rPr>
          <w:rFonts w:ascii="Cambria" w:hAnsi="Cambria" w:cs="Arial"/>
          <w:bCs/>
          <w:sz w:val="20"/>
          <w:szCs w:val="20"/>
          <w:lang w:eastAsia="pl-PL"/>
        </w:rPr>
        <w:t>725</w:t>
      </w:r>
      <w:r w:rsidRPr="00D271A8">
        <w:rPr>
          <w:rFonts w:ascii="Cambria" w:hAnsi="Cambria" w:cs="Arial"/>
          <w:sz w:val="20"/>
          <w:szCs w:val="20"/>
        </w:rPr>
        <w:t>).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  </w:t>
      </w:r>
    </w:p>
    <w:p w14:paraId="281D0CB6" w14:textId="4B3B4B87" w:rsidR="009119D0" w:rsidRPr="00E432F9" w:rsidRDefault="009119D0" w:rsidP="00780391">
      <w:pPr>
        <w:pStyle w:val="Standard"/>
        <w:numPr>
          <w:ilvl w:val="0"/>
          <w:numId w:val="40"/>
        </w:numPr>
        <w:spacing w:after="120"/>
        <w:rPr>
          <w:rFonts w:ascii="Cambria" w:hAnsi="Cambria" w:cs="Arial"/>
          <w:bCs/>
          <w:sz w:val="20"/>
          <w:szCs w:val="20"/>
        </w:rPr>
      </w:pPr>
      <w:r w:rsidRPr="00E432F9">
        <w:rPr>
          <w:rFonts w:ascii="Cambria" w:hAnsi="Cambria" w:cs="Arial"/>
          <w:sz w:val="20"/>
          <w:szCs w:val="20"/>
        </w:rPr>
        <w:t xml:space="preserve">Ustanowionym przez Wykonawcę </w:t>
      </w:r>
      <w:r w:rsidRPr="002D050D">
        <w:rPr>
          <w:rFonts w:ascii="Cambria" w:hAnsi="Cambria" w:cs="Arial"/>
          <w:b/>
          <w:sz w:val="20"/>
          <w:szCs w:val="20"/>
        </w:rPr>
        <w:t>Kierownikiem budowy</w:t>
      </w:r>
      <w:r w:rsidRPr="00E432F9">
        <w:rPr>
          <w:rFonts w:ascii="Cambria" w:hAnsi="Cambria" w:cs="Arial"/>
          <w:sz w:val="20"/>
          <w:szCs w:val="20"/>
        </w:rPr>
        <w:t xml:space="preserve"> jest: ………………………………………………………………..</w:t>
      </w:r>
    </w:p>
    <w:p w14:paraId="7D7D58F6" w14:textId="25C9FE2A" w:rsidR="009119D0" w:rsidRPr="00DB1B08" w:rsidRDefault="009119D0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202</w:t>
      </w:r>
      <w:r w:rsidR="00B6789B">
        <w:rPr>
          <w:rFonts w:cs="Arial"/>
          <w:b w:val="0"/>
          <w:bCs w:val="0"/>
          <w:sz w:val="20"/>
          <w:szCs w:val="20"/>
          <w:lang w:eastAsia="pl-PL"/>
        </w:rPr>
        <w:t>4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r. poz. </w:t>
      </w:r>
      <w:r w:rsidR="00B6789B">
        <w:rPr>
          <w:rFonts w:cs="Arial"/>
          <w:b w:val="0"/>
          <w:bCs w:val="0"/>
          <w:sz w:val="20"/>
          <w:szCs w:val="20"/>
          <w:lang w:eastAsia="pl-PL"/>
        </w:rPr>
        <w:t>725</w:t>
      </w:r>
      <w:r w:rsidRPr="00DB1B08">
        <w:rPr>
          <w:rFonts w:cs="Arial"/>
          <w:b w:val="0"/>
          <w:sz w:val="20"/>
          <w:szCs w:val="20"/>
        </w:rPr>
        <w:t>)</w:t>
      </w:r>
      <w:r>
        <w:rPr>
          <w:rFonts w:cs="Arial"/>
          <w:b w:val="0"/>
          <w:sz w:val="20"/>
          <w:szCs w:val="20"/>
        </w:rPr>
        <w:t xml:space="preserve"> – dalej  również ustawy PB</w:t>
      </w:r>
      <w:r w:rsidR="00321405">
        <w:rPr>
          <w:rFonts w:cs="Arial"/>
          <w:b w:val="0"/>
          <w:sz w:val="20"/>
          <w:szCs w:val="20"/>
        </w:rPr>
        <w:t>.</w:t>
      </w:r>
    </w:p>
    <w:p w14:paraId="4CCAD412" w14:textId="65D23F7B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</w:t>
      </w:r>
      <w:r w:rsidR="00321405">
        <w:rPr>
          <w:rFonts w:ascii="Cambria" w:hAnsi="Cambria" w:cs="Arial"/>
          <w:b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sz w:val="20"/>
          <w:szCs w:val="20"/>
        </w:rPr>
        <w:t>5</w:t>
      </w:r>
    </w:p>
    <w:p w14:paraId="1C369660" w14:textId="6D543B63" w:rsidR="009119D0" w:rsidRPr="00D271A8" w:rsidRDefault="009119D0" w:rsidP="00780391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Zamawiający zwróci się do Wykonawcy z żądaniem usunięcia określonej osoby, która należy </w:t>
      </w:r>
      <w:r w:rsidR="00DD7DD4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do personelu Wykonawcy lub jego podwykonawcy oraz uzasadni swoje żądanie, to Wykonawca spowoduje, że osoba ta w ciągu 7 dni opuści teren budowy i nie będzie miała żadnego dalszego wpływu i związku </w:t>
      </w:r>
      <w:r w:rsidR="00DD7DD4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czynnościami związanymi z wykonywaniem umowy.</w:t>
      </w:r>
    </w:p>
    <w:p w14:paraId="7533A090" w14:textId="77777777" w:rsidR="009119D0" w:rsidRPr="00D271A8" w:rsidRDefault="009119D0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58A39D49" w14:textId="77777777" w:rsidR="009119D0" w:rsidRPr="00D271A8" w:rsidRDefault="009119D0" w:rsidP="00780391">
      <w:pPr>
        <w:numPr>
          <w:ilvl w:val="0"/>
          <w:numId w:val="9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17D5E5CB" w14:textId="77777777" w:rsidR="009119D0" w:rsidRPr="00D271A8" w:rsidRDefault="009119D0" w:rsidP="00780391">
      <w:pPr>
        <w:numPr>
          <w:ilvl w:val="0"/>
          <w:numId w:val="9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03DD6249" w14:textId="77777777" w:rsidR="009119D0" w:rsidRPr="00D271A8" w:rsidRDefault="009119D0" w:rsidP="00780391">
      <w:pPr>
        <w:numPr>
          <w:ilvl w:val="0"/>
          <w:numId w:val="9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5F102D36" w14:textId="77777777" w:rsidR="009119D0" w:rsidRPr="00D271A8" w:rsidRDefault="009119D0" w:rsidP="00780391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0AA34E48" w14:textId="77777777" w:rsidR="009119D0" w:rsidRPr="00D271A8" w:rsidRDefault="009119D0" w:rsidP="00780391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5FED595" w14:textId="77777777" w:rsidR="009119D0" w:rsidRPr="00D271A8" w:rsidRDefault="009119D0" w:rsidP="00780391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0C547C2A" w14:textId="77777777" w:rsidR="009119D0" w:rsidRDefault="009119D0" w:rsidP="00780391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202C123B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55C41309" w14:textId="77777777" w:rsidR="009119D0" w:rsidRPr="00D271A8" w:rsidRDefault="009119D0" w:rsidP="00780391">
      <w:pPr>
        <w:numPr>
          <w:ilvl w:val="0"/>
          <w:numId w:val="10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5E1B238C" w14:textId="04DB33A0" w:rsidR="00F541E8" w:rsidRPr="00F541E8" w:rsidRDefault="005B5CA1" w:rsidP="00780391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5B5CA1">
        <w:rPr>
          <w:rFonts w:ascii="Cambria" w:hAnsi="Cambria" w:cs="Arial"/>
          <w:sz w:val="20"/>
          <w:szCs w:val="20"/>
        </w:rPr>
        <w:t>Przeprowadzi branżowe próby i odbiory techniczne i technologiczne, wykona inwentaryzację geodezyjną oraz sporządzi dokumentacje powykonawczą z kosztorysami robót wykonanych</w:t>
      </w:r>
      <w:r w:rsidR="004A7E8C">
        <w:rPr>
          <w:rFonts w:ascii="Cambria" w:hAnsi="Cambria" w:cs="Arial"/>
          <w:sz w:val="20"/>
          <w:szCs w:val="20"/>
        </w:rPr>
        <w:t>.</w:t>
      </w:r>
      <w:r w:rsidR="009119D0" w:rsidRPr="00F541E8">
        <w:rPr>
          <w:rFonts w:ascii="Cambria" w:hAnsi="Cambria" w:cs="Arial"/>
          <w:sz w:val="20"/>
          <w:szCs w:val="20"/>
        </w:rPr>
        <w:t xml:space="preserve"> </w:t>
      </w:r>
    </w:p>
    <w:p w14:paraId="522FA58C" w14:textId="77777777" w:rsidR="009119D0" w:rsidRPr="003F4CAE" w:rsidRDefault="009119D0" w:rsidP="00780391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4DBE17B2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109FE40E" w14:textId="77777777" w:rsidR="009119D0" w:rsidRPr="00D271A8" w:rsidRDefault="009119D0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60FC9F23" w14:textId="7D56711B" w:rsidR="009119D0" w:rsidRPr="00D271A8" w:rsidRDefault="009119D0" w:rsidP="00780391">
      <w:pPr>
        <w:numPr>
          <w:ilvl w:val="0"/>
          <w:numId w:val="1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magazynowe na składowanie materiałów </w:t>
      </w:r>
      <w:r w:rsidR="00646964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i narzędzi, pomieszczenia socjalne dla swoich pracowników, wraz z oznakowaniem (tablica informacyjna),</w:t>
      </w:r>
    </w:p>
    <w:p w14:paraId="5671E871" w14:textId="2AE439AF" w:rsidR="009119D0" w:rsidRPr="002C4624" w:rsidRDefault="009119D0" w:rsidP="00780391">
      <w:pPr>
        <w:numPr>
          <w:ilvl w:val="0"/>
          <w:numId w:val="1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</w:t>
      </w:r>
      <w:r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2C4624">
        <w:rPr>
          <w:rFonts w:ascii="Cambria" w:hAnsi="Cambria" w:cs="Arial"/>
          <w:sz w:val="20"/>
          <w:szCs w:val="20"/>
        </w:rPr>
        <w:t>oraz Rozporządzeni</w:t>
      </w:r>
      <w:r w:rsidR="00321405">
        <w:rPr>
          <w:rFonts w:ascii="Cambria" w:hAnsi="Cambria" w:cs="Arial"/>
          <w:sz w:val="20"/>
          <w:szCs w:val="20"/>
        </w:rPr>
        <w:t>u</w:t>
      </w:r>
      <w:r w:rsidRPr="002C4624">
        <w:rPr>
          <w:rFonts w:ascii="Cambria" w:hAnsi="Cambria" w:cs="Arial"/>
          <w:sz w:val="20"/>
          <w:szCs w:val="20"/>
        </w:rPr>
        <w:t xml:space="preserve">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6AEF1203" w14:textId="6AFE7B24" w:rsidR="009119D0" w:rsidRDefault="005B5CA1" w:rsidP="00780391">
      <w:pPr>
        <w:numPr>
          <w:ilvl w:val="0"/>
          <w:numId w:val="1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CA1">
        <w:rPr>
          <w:rFonts w:ascii="Cambria" w:hAnsi="Cambria" w:cs="Arial"/>
          <w:color w:val="000000" w:themeColor="text1"/>
          <w:sz w:val="20"/>
          <w:szCs w:val="20"/>
        </w:rPr>
        <w:t>Zobowiązuje się</w:t>
      </w:r>
      <w:r w:rsidRPr="005B5CA1">
        <w:rPr>
          <w:rFonts w:ascii="Cambria" w:hAnsi="Cambria" w:cs="Arial"/>
          <w:sz w:val="20"/>
          <w:szCs w:val="20"/>
        </w:rPr>
        <w:t xml:space="preserve"> do zorganizowania</w:t>
      </w:r>
      <w:r w:rsidR="009119D0" w:rsidRPr="005B5CA1">
        <w:rPr>
          <w:rFonts w:ascii="Cambria" w:hAnsi="Cambria" w:cs="Arial"/>
          <w:sz w:val="20"/>
          <w:szCs w:val="20"/>
        </w:rPr>
        <w:t xml:space="preserve"> i zagospodarowania placu budowy m.in. utrzymania zaplecza budowy, zaopatrzenia placu budowy w niezbędne media</w:t>
      </w:r>
      <w:r w:rsidR="009119D0" w:rsidRPr="006D028B">
        <w:rPr>
          <w:rFonts w:ascii="Cambria" w:hAnsi="Cambria" w:cs="Arial"/>
          <w:sz w:val="20"/>
          <w:szCs w:val="20"/>
        </w:rPr>
        <w:t xml:space="preserve">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7092EA8F" w14:textId="736D1965" w:rsidR="009119D0" w:rsidRDefault="009119D0" w:rsidP="00780391">
      <w:pPr>
        <w:numPr>
          <w:ilvl w:val="0"/>
          <w:numId w:val="1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 xml:space="preserve">Zapewni we własnym zakresie swoim pracownikom zaplecza biurowego i socjalnego z WC. </w:t>
      </w:r>
    </w:p>
    <w:p w14:paraId="4F3D5853" w14:textId="74BD1AD4" w:rsidR="009119D0" w:rsidRDefault="009119D0" w:rsidP="00780391">
      <w:pPr>
        <w:numPr>
          <w:ilvl w:val="0"/>
          <w:numId w:val="1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Utrzymania i likwidacji placu budowy po zakończeniu prac związanych z realizacj</w:t>
      </w:r>
      <w:r w:rsidR="00321405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zamówienia, odtworzenie stanu pierwotnego dróg,  uporządkowania terenu budowy po zakończeniu robót itp.</w:t>
      </w:r>
    </w:p>
    <w:p w14:paraId="7F724309" w14:textId="77777777" w:rsidR="009119D0" w:rsidRPr="006D028B" w:rsidRDefault="009119D0" w:rsidP="00780391">
      <w:pPr>
        <w:numPr>
          <w:ilvl w:val="0"/>
          <w:numId w:val="1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7B9EADC5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117D5867" w14:textId="77777777" w:rsidR="004C6A60" w:rsidRDefault="009119D0" w:rsidP="00780391">
      <w:pPr>
        <w:numPr>
          <w:ilvl w:val="0"/>
          <w:numId w:val="13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z materiałów własnych, </w:t>
      </w:r>
    </w:p>
    <w:p w14:paraId="10B52862" w14:textId="32D42AFD" w:rsidR="009119D0" w:rsidRPr="004C6A60" w:rsidRDefault="009119D0" w:rsidP="00780391">
      <w:pPr>
        <w:numPr>
          <w:ilvl w:val="0"/>
          <w:numId w:val="13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6A60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4C6A60"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</w:t>
      </w:r>
      <w:r w:rsidR="004775B1">
        <w:rPr>
          <w:rFonts w:ascii="Cambria" w:hAnsi="Cambria" w:cs="Arial"/>
          <w:sz w:val="20"/>
          <w:szCs w:val="20"/>
        </w:rPr>
        <w:t>1</w:t>
      </w:r>
      <w:r w:rsidRPr="004C6A60">
        <w:rPr>
          <w:rFonts w:ascii="Cambria" w:hAnsi="Cambria" w:cs="Arial"/>
          <w:sz w:val="20"/>
          <w:szCs w:val="20"/>
        </w:rPr>
        <w:t xml:space="preserve"> r., poz. </w:t>
      </w:r>
      <w:r w:rsidR="004775B1">
        <w:rPr>
          <w:rFonts w:ascii="Cambria" w:hAnsi="Cambria" w:cs="Arial"/>
          <w:sz w:val="20"/>
          <w:szCs w:val="20"/>
        </w:rPr>
        <w:t>1213</w:t>
      </w:r>
      <w:r w:rsidRPr="004C6A60">
        <w:rPr>
          <w:rFonts w:ascii="Cambria" w:hAnsi="Cambria" w:cs="Arial"/>
          <w:sz w:val="20"/>
          <w:szCs w:val="20"/>
        </w:rPr>
        <w:t>) a  zgodnie z art.10 ustawy BP  oraz dokumentacji projektowej, specyfikacji technicznej  wykonania i odbioru robót budowlanych.</w:t>
      </w:r>
    </w:p>
    <w:p w14:paraId="10DAFD96" w14:textId="77777777" w:rsidR="009119D0" w:rsidRDefault="009119D0" w:rsidP="00780391">
      <w:pPr>
        <w:numPr>
          <w:ilvl w:val="0"/>
          <w:numId w:val="13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</w:t>
      </w:r>
      <w:r>
        <w:rPr>
          <w:rFonts w:ascii="Cambria" w:hAnsi="Cambria" w:cs="Arial"/>
          <w:sz w:val="20"/>
          <w:szCs w:val="20"/>
        </w:rPr>
        <w:t>.</w:t>
      </w:r>
    </w:p>
    <w:p w14:paraId="3C3F2FFF" w14:textId="2C1A43D4" w:rsidR="009119D0" w:rsidRPr="006D028B" w:rsidRDefault="009119D0" w:rsidP="00780391">
      <w:pPr>
        <w:numPr>
          <w:ilvl w:val="0"/>
          <w:numId w:val="13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nie zatwierdzone wykonawca będzie zobowiązany do ich demontażu.</w:t>
      </w:r>
    </w:p>
    <w:p w14:paraId="5F210E92" w14:textId="77777777" w:rsidR="009119D0" w:rsidRPr="00D271A8" w:rsidRDefault="009119D0" w:rsidP="00780391">
      <w:pPr>
        <w:numPr>
          <w:ilvl w:val="0"/>
          <w:numId w:val="13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1238D514" w14:textId="77777777" w:rsidR="009119D0" w:rsidRPr="00D271A8" w:rsidRDefault="009119D0" w:rsidP="00780391">
      <w:pPr>
        <w:numPr>
          <w:ilvl w:val="0"/>
          <w:numId w:val="13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2953122B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72ECD469" w14:textId="783E0633" w:rsidR="009119D0" w:rsidRPr="00D271A8" w:rsidRDefault="009119D0" w:rsidP="00EE6290">
      <w:pPr>
        <w:numPr>
          <w:ilvl w:val="0"/>
          <w:numId w:val="3"/>
        </w:numPr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budowlanych oraz </w:t>
      </w:r>
      <w:r w:rsidR="00646964">
        <w:rPr>
          <w:rFonts w:ascii="Cambria" w:hAnsi="Cambria" w:cs="Arial"/>
          <w:bCs/>
          <w:color w:val="000000"/>
          <w:sz w:val="20"/>
          <w:szCs w:val="20"/>
          <w:lang w:eastAsia="ar-SA"/>
        </w:rPr>
        <w:br/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>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029DA35B" w14:textId="77777777" w:rsidR="009119D0" w:rsidRPr="00D271A8" w:rsidRDefault="009119D0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74907A0D" w14:textId="77777777" w:rsidR="004C6A60" w:rsidRPr="00CC5636" w:rsidRDefault="009119D0" w:rsidP="00780391">
      <w:pPr>
        <w:numPr>
          <w:ilvl w:val="0"/>
          <w:numId w:val="27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CC5636">
        <w:rPr>
          <w:rFonts w:ascii="Cambria" w:hAnsi="Cambria" w:cs="Cambria"/>
          <w:b/>
          <w:bCs/>
          <w:sz w:val="20"/>
          <w:szCs w:val="20"/>
        </w:rPr>
        <w:t>Cena   brutto wykonania Przedmiotu umowy wynosi:</w:t>
      </w:r>
      <w:r w:rsidRPr="00CC5636">
        <w:rPr>
          <w:rFonts w:ascii="Cambria" w:hAnsi="Cambria" w:cs="Cambria"/>
          <w:sz w:val="20"/>
          <w:szCs w:val="20"/>
        </w:rPr>
        <w:t xml:space="preserve"> </w:t>
      </w:r>
      <w:r w:rsidRPr="00CC5636">
        <w:rPr>
          <w:rFonts w:ascii="Cambria" w:hAnsi="Cambria"/>
          <w:sz w:val="20"/>
          <w:szCs w:val="20"/>
        </w:rPr>
        <w:t xml:space="preserve"> </w:t>
      </w:r>
    </w:p>
    <w:p w14:paraId="7D8838C6" w14:textId="2775064D" w:rsidR="00DC75E4" w:rsidRDefault="00DC75E4" w:rsidP="00DC75E4">
      <w:pPr>
        <w:suppressAutoHyphens/>
        <w:spacing w:before="120" w:after="0" w:line="276" w:lineRule="auto"/>
        <w:ind w:left="284"/>
        <w:jc w:val="both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Pr="00D271A8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</w:t>
      </w:r>
    </w:p>
    <w:p w14:paraId="0524E4E3" w14:textId="77777777" w:rsidR="005B5CA1" w:rsidRPr="00CC5636" w:rsidRDefault="009119D0" w:rsidP="00780391">
      <w:pPr>
        <w:numPr>
          <w:ilvl w:val="0"/>
          <w:numId w:val="27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CC5636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CC5636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="00646964" w:rsidRPr="00CC5636">
        <w:rPr>
          <w:rFonts w:ascii="Cambria" w:hAnsi="Cambria" w:cs="Cambria"/>
          <w:sz w:val="20"/>
          <w:szCs w:val="20"/>
        </w:rPr>
        <w:br/>
      </w:r>
      <w:r w:rsidRPr="00CC5636">
        <w:rPr>
          <w:rFonts w:ascii="Cambria" w:hAnsi="Cambria" w:cs="Cambria"/>
          <w:sz w:val="20"/>
          <w:szCs w:val="20"/>
        </w:rPr>
        <w:t xml:space="preserve">z dokumentacją, przedmiarem robót, specyfikacją techniczną wykonania i odbioru robót oraz kosztorysem ofertowym i zatwierdzonym harmonogramem. </w:t>
      </w:r>
    </w:p>
    <w:p w14:paraId="3AE0D4C9" w14:textId="7F0251E9" w:rsidR="00DE192D" w:rsidRDefault="00DE192D" w:rsidP="00780391">
      <w:pPr>
        <w:pStyle w:val="Standard"/>
        <w:numPr>
          <w:ilvl w:val="0"/>
          <w:numId w:val="27"/>
        </w:numPr>
        <w:tabs>
          <w:tab w:val="clear" w:pos="1080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A1E9D">
        <w:rPr>
          <w:rFonts w:ascii="Cambria" w:hAnsi="Cambria" w:cs="Calibri"/>
          <w:sz w:val="20"/>
          <w:szCs w:val="20"/>
        </w:rPr>
        <w:t>Wynagrodzenie zawiera ryzyko ryczałtu i jest niezmienne przez cały okres realizacji Umowy</w:t>
      </w:r>
      <w:r w:rsidR="008F7788">
        <w:rPr>
          <w:rFonts w:ascii="Cambria" w:hAnsi="Cambria" w:cs="Calibri"/>
          <w:sz w:val="20"/>
          <w:szCs w:val="20"/>
        </w:rPr>
        <w:t>.</w:t>
      </w:r>
      <w:r w:rsidRPr="007A1E9D">
        <w:rPr>
          <w:rFonts w:ascii="Cambria" w:hAnsi="Cambria" w:cs="Calibri"/>
          <w:sz w:val="20"/>
          <w:szCs w:val="20"/>
        </w:rPr>
        <w:t xml:space="preserve"> </w:t>
      </w:r>
    </w:p>
    <w:p w14:paraId="3246A4EF" w14:textId="5E500519" w:rsidR="009119D0" w:rsidRPr="00CC5636" w:rsidRDefault="009119D0" w:rsidP="00780391">
      <w:pPr>
        <w:pStyle w:val="Standard"/>
        <w:numPr>
          <w:ilvl w:val="0"/>
          <w:numId w:val="27"/>
        </w:numPr>
        <w:tabs>
          <w:tab w:val="clear" w:pos="1080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CC5636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CC5636">
        <w:rPr>
          <w:rFonts w:ascii="Cambria" w:hAnsi="Cambria" w:cs="Calibri"/>
          <w:sz w:val="20"/>
          <w:szCs w:val="20"/>
          <w:vertAlign w:val="superscript"/>
        </w:rPr>
        <w:t>1</w:t>
      </w:r>
      <w:r w:rsidRPr="00CC5636">
        <w:rPr>
          <w:rFonts w:ascii="Cambria" w:hAnsi="Cambria" w:cs="Calibri"/>
          <w:sz w:val="20"/>
          <w:szCs w:val="20"/>
        </w:rPr>
        <w:t xml:space="preserve">  Kodeksu cywilnego.</w:t>
      </w:r>
    </w:p>
    <w:p w14:paraId="5B32239D" w14:textId="2A62AF46" w:rsidR="009119D0" w:rsidRPr="00CC5636" w:rsidRDefault="009119D0" w:rsidP="00780391">
      <w:pPr>
        <w:numPr>
          <w:ilvl w:val="0"/>
          <w:numId w:val="27"/>
        </w:numPr>
        <w:tabs>
          <w:tab w:val="clear" w:pos="1080"/>
        </w:tabs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CC5636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CC5636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CC5636">
        <w:rPr>
          <w:rFonts w:ascii="Cambria" w:hAnsi="Cambria" w:cs="Cambria"/>
          <w:sz w:val="20"/>
          <w:szCs w:val="20"/>
        </w:rPr>
        <w:t>sekocenbud</w:t>
      </w:r>
      <w:proofErr w:type="spellEnd"/>
      <w:r w:rsidRPr="00CC5636">
        <w:rPr>
          <w:rFonts w:ascii="Cambria" w:hAnsi="Cambria" w:cs="Cambria"/>
          <w:sz w:val="20"/>
          <w:szCs w:val="20"/>
        </w:rPr>
        <w:t xml:space="preserve"> i nałoży karę umowną zgodnie z zapisami umowy</w:t>
      </w:r>
      <w:r w:rsidR="005B5CA1" w:rsidRPr="00CC5636">
        <w:rPr>
          <w:rFonts w:ascii="Cambria" w:hAnsi="Cambria" w:cs="Cambria"/>
          <w:sz w:val="20"/>
          <w:szCs w:val="20"/>
        </w:rPr>
        <w:t>.</w:t>
      </w:r>
    </w:p>
    <w:p w14:paraId="2D8D201E" w14:textId="77777777" w:rsidR="009119D0" w:rsidRPr="00CC5636" w:rsidRDefault="009119D0" w:rsidP="00780391">
      <w:pPr>
        <w:numPr>
          <w:ilvl w:val="0"/>
          <w:numId w:val="27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CC5636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1A15EFD3" w14:textId="4F61182E" w:rsidR="009119D0" w:rsidRPr="00DC75E4" w:rsidRDefault="009119D0" w:rsidP="00780391">
      <w:pPr>
        <w:numPr>
          <w:ilvl w:val="0"/>
          <w:numId w:val="28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CC5636">
        <w:rPr>
          <w:rFonts w:ascii="Cambria" w:hAnsi="Cambria" w:cs="Cambria"/>
          <w:sz w:val="20"/>
          <w:szCs w:val="20"/>
        </w:rPr>
        <w:t>na wniosek Wykonawcy</w:t>
      </w:r>
      <w:r w:rsidRPr="00D271A8">
        <w:rPr>
          <w:rFonts w:ascii="Cambria" w:hAnsi="Cambria" w:cs="Cambria"/>
          <w:sz w:val="20"/>
          <w:szCs w:val="20"/>
        </w:rPr>
        <w:t xml:space="preserve">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</w:t>
      </w:r>
      <w:r w:rsidR="00710EFB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opis proponowanych zmian wraz z rysunkami. Projekt taki wymaga akceptacji i zatwierdzenia do realizacji przez Zamawiającego.</w:t>
      </w:r>
    </w:p>
    <w:p w14:paraId="53CC4D0A" w14:textId="77777777" w:rsidR="00DC75E4" w:rsidRPr="00D271A8" w:rsidRDefault="00DC75E4" w:rsidP="00DC75E4">
      <w:p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</w:p>
    <w:p w14:paraId="569E2BB9" w14:textId="77777777" w:rsidR="009119D0" w:rsidRPr="00D271A8" w:rsidRDefault="009119D0" w:rsidP="00780391">
      <w:pPr>
        <w:numPr>
          <w:ilvl w:val="0"/>
          <w:numId w:val="28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0D002948" w14:textId="77777777" w:rsidR="009119D0" w:rsidRPr="0039511F" w:rsidRDefault="009119D0" w:rsidP="00780391">
      <w:pPr>
        <w:numPr>
          <w:ilvl w:val="0"/>
          <w:numId w:val="28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>
        <w:rPr>
          <w:rFonts w:ascii="Cambria" w:hAnsi="Cambria" w:cs="Cambria"/>
          <w:sz w:val="20"/>
          <w:szCs w:val="20"/>
        </w:rPr>
        <w:t>rzypadku, gdy określone w ust. 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5A3C7729" w14:textId="41BBD185" w:rsidR="0039511F" w:rsidRPr="0039511F" w:rsidRDefault="0039511F" w:rsidP="00780391">
      <w:pPr>
        <w:pStyle w:val="Akapitzlist"/>
        <w:numPr>
          <w:ilvl w:val="0"/>
          <w:numId w:val="38"/>
        </w:numPr>
        <w:suppressAutoHyphens/>
        <w:spacing w:after="120"/>
        <w:ind w:hanging="720"/>
        <w:jc w:val="both"/>
        <w:rPr>
          <w:rFonts w:ascii="Cambria" w:hAnsi="Cambria"/>
        </w:rPr>
      </w:pPr>
      <w:r w:rsidRPr="0039511F">
        <w:rPr>
          <w:rFonts w:ascii="Cambria" w:hAnsi="Cambria"/>
        </w:rPr>
        <w:t>Wprowadza się następujące zasady dotyczące płatności wynagrodzenia należnego dla Wykonawcy</w:t>
      </w:r>
      <w:r w:rsidR="003F4CAE">
        <w:rPr>
          <w:rFonts w:ascii="Cambria" w:hAnsi="Cambria"/>
        </w:rPr>
        <w:br/>
      </w:r>
      <w:r w:rsidRPr="0039511F">
        <w:rPr>
          <w:rFonts w:ascii="Cambria" w:hAnsi="Cambria"/>
        </w:rPr>
        <w:t>z tytułu realizacji Umowy z zastosowaniem mechanizmu podzielonej płatności:</w:t>
      </w:r>
    </w:p>
    <w:p w14:paraId="5CB44F16" w14:textId="0F9E8500" w:rsidR="0039511F" w:rsidRPr="0039511F" w:rsidRDefault="0039511F" w:rsidP="00780391">
      <w:pPr>
        <w:pStyle w:val="Akapitzlist"/>
        <w:numPr>
          <w:ilvl w:val="0"/>
          <w:numId w:val="36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39511F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39511F">
        <w:rPr>
          <w:rFonts w:ascii="Cambria" w:hAnsi="Cambria"/>
        </w:rPr>
        <w:t>split</w:t>
      </w:r>
      <w:proofErr w:type="spellEnd"/>
      <w:r w:rsidRPr="0039511F">
        <w:rPr>
          <w:rFonts w:ascii="Cambria" w:hAnsi="Cambria"/>
        </w:rPr>
        <w:t xml:space="preserve"> </w:t>
      </w:r>
      <w:proofErr w:type="spellStart"/>
      <w:r w:rsidRPr="0039511F">
        <w:rPr>
          <w:rFonts w:ascii="Cambria" w:hAnsi="Cambria"/>
        </w:rPr>
        <w:t>payment</w:t>
      </w:r>
      <w:proofErr w:type="spellEnd"/>
      <w:r w:rsidRPr="0039511F">
        <w:rPr>
          <w:rFonts w:ascii="Cambria" w:hAnsi="Cambria"/>
        </w:rPr>
        <w:t xml:space="preserve">) przewidzianego w przepisach ustawy o podatku </w:t>
      </w:r>
      <w:r w:rsidR="00710EFB">
        <w:rPr>
          <w:rFonts w:ascii="Cambria" w:hAnsi="Cambria"/>
        </w:rPr>
        <w:br/>
      </w:r>
      <w:r w:rsidRPr="0039511F">
        <w:rPr>
          <w:rFonts w:ascii="Cambria" w:hAnsi="Cambria"/>
        </w:rPr>
        <w:t>od towarów i usług.</w:t>
      </w:r>
    </w:p>
    <w:p w14:paraId="0C4AEE1D" w14:textId="77777777" w:rsidR="0039511F" w:rsidRPr="0039511F" w:rsidRDefault="0039511F" w:rsidP="00780391">
      <w:pPr>
        <w:pStyle w:val="Akapitzlist"/>
        <w:numPr>
          <w:ilvl w:val="0"/>
          <w:numId w:val="36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39511F">
        <w:rPr>
          <w:rFonts w:ascii="Cambria" w:hAnsi="Cambria"/>
        </w:rPr>
        <w:t>Wykonawca oświadcza, że rachunek bankowy na który będą dokonywane płatności to nr………………….</w:t>
      </w:r>
    </w:p>
    <w:p w14:paraId="319D9053" w14:textId="77777777" w:rsidR="0039511F" w:rsidRPr="0039511F" w:rsidRDefault="0039511F" w:rsidP="00780391">
      <w:pPr>
        <w:pStyle w:val="Akapitzlist"/>
        <w:numPr>
          <w:ilvl w:val="0"/>
          <w:numId w:val="37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39511F">
        <w:rPr>
          <w:rFonts w:ascii="Cambria" w:hAnsi="Cambria"/>
        </w:rPr>
        <w:t>jest rachunkiem umożliwiającym płatność w ramach mechanizmu podzielonej płatności, o którym mowa powyżej.</w:t>
      </w:r>
    </w:p>
    <w:p w14:paraId="04B68610" w14:textId="6CAE7B45" w:rsidR="0039511F" w:rsidRPr="0039511F" w:rsidRDefault="0039511F" w:rsidP="00780391">
      <w:pPr>
        <w:pStyle w:val="Akapitzlist"/>
        <w:numPr>
          <w:ilvl w:val="0"/>
          <w:numId w:val="37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39511F">
        <w:rPr>
          <w:rFonts w:ascii="Cambria" w:hAnsi="Cambria"/>
        </w:rPr>
        <w:t xml:space="preserve">jest rachunkiem znajdującym się w elektronicznym wykazie podmiotów prowadzonym </w:t>
      </w:r>
      <w:r w:rsidR="00710EFB">
        <w:rPr>
          <w:rFonts w:ascii="Cambria" w:hAnsi="Cambria"/>
        </w:rPr>
        <w:br/>
      </w:r>
      <w:r w:rsidRPr="0039511F">
        <w:rPr>
          <w:rFonts w:ascii="Cambria" w:hAnsi="Cambria"/>
        </w:rPr>
        <w:t xml:space="preserve">od 1 września 2019 r. przez Szefa Krajowej Administracji Skarbowej, o którym mowa  w ustawie </w:t>
      </w:r>
      <w:r w:rsidR="00710EFB">
        <w:rPr>
          <w:rFonts w:ascii="Cambria" w:hAnsi="Cambria"/>
        </w:rPr>
        <w:br/>
      </w:r>
      <w:r w:rsidRPr="0039511F">
        <w:rPr>
          <w:rFonts w:ascii="Cambria" w:hAnsi="Cambria"/>
        </w:rPr>
        <w:t>o podatku od towarów i usług.</w:t>
      </w:r>
    </w:p>
    <w:p w14:paraId="6941D958" w14:textId="4F44708C" w:rsidR="0039511F" w:rsidRPr="0039511F" w:rsidRDefault="0039511F" w:rsidP="00780391">
      <w:pPr>
        <w:pStyle w:val="Akapitzlist"/>
        <w:numPr>
          <w:ilvl w:val="0"/>
          <w:numId w:val="36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39511F">
        <w:rPr>
          <w:rFonts w:ascii="Cambria" w:hAnsi="Cambria"/>
        </w:rPr>
        <w:t xml:space="preserve">W przypadku gdy rachunek bankowy wykonawcy nie spełnia warunków określonych </w:t>
      </w:r>
      <w:r w:rsidR="00710EFB">
        <w:rPr>
          <w:rFonts w:ascii="Cambria" w:hAnsi="Cambria"/>
        </w:rPr>
        <w:br/>
      </w:r>
      <w:r w:rsidRPr="0039511F">
        <w:rPr>
          <w:rFonts w:ascii="Cambria" w:hAnsi="Cambria"/>
        </w:rPr>
        <w:t xml:space="preserve">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</w:t>
      </w:r>
      <w:r w:rsidR="00710EFB">
        <w:rPr>
          <w:rFonts w:ascii="Cambria" w:hAnsi="Cambria"/>
        </w:rPr>
        <w:br/>
      </w:r>
      <w:r w:rsidRPr="0039511F">
        <w:rPr>
          <w:rFonts w:ascii="Cambria" w:hAnsi="Cambria"/>
        </w:rPr>
        <w:t>dla Wykonawcy podstawy do żądania od Zamawiającego jakichkolwiek odsetek/odszkodowań lub innych roszczeń z tytułu dokonania nieterminowej płatności.</w:t>
      </w:r>
    </w:p>
    <w:p w14:paraId="1E3BF464" w14:textId="721CB66F" w:rsidR="0039511F" w:rsidRDefault="0039511F" w:rsidP="00780391">
      <w:pPr>
        <w:pStyle w:val="Akapitzlist"/>
        <w:numPr>
          <w:ilvl w:val="0"/>
          <w:numId w:val="36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39511F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7C609641" w14:textId="77777777" w:rsidR="00D04E9F" w:rsidRDefault="00D04E9F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3394CCBA" w14:textId="77777777" w:rsidR="00D04E9F" w:rsidRDefault="00D04E9F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1CFD70EA" w14:textId="20713F44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11</w:t>
      </w:r>
    </w:p>
    <w:p w14:paraId="565C6681" w14:textId="1E429E14" w:rsidR="00E40F60" w:rsidRDefault="00E40F60" w:rsidP="00780391">
      <w:pPr>
        <w:numPr>
          <w:ilvl w:val="0"/>
          <w:numId w:val="46"/>
        </w:numPr>
        <w:spacing w:after="200" w:line="276" w:lineRule="auto"/>
        <w:ind w:left="426" w:hanging="426"/>
        <w:contextualSpacing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  <w:bookmarkStart w:id="3" w:name="_Hlk126183634"/>
      <w:r w:rsidRPr="00E07B5B">
        <w:rPr>
          <w:rFonts w:ascii="Cambria" w:eastAsia="Times New Roman" w:hAnsi="Cambria" w:cs="Arial"/>
          <w:b/>
          <w:bCs/>
          <w:color w:val="000000" w:themeColor="text1"/>
          <w:sz w:val="20"/>
          <w:szCs w:val="20"/>
          <w:lang w:eastAsia="pl-PL"/>
        </w:rPr>
        <w:t xml:space="preserve">Zamawiający </w:t>
      </w:r>
      <w:r w:rsidR="008F7788">
        <w:rPr>
          <w:rFonts w:ascii="Cambria" w:eastAsia="Times New Roman" w:hAnsi="Cambria" w:cs="Arial"/>
          <w:b/>
          <w:bCs/>
          <w:color w:val="000000" w:themeColor="text1"/>
          <w:sz w:val="20"/>
          <w:szCs w:val="20"/>
          <w:lang w:eastAsia="pl-PL"/>
        </w:rPr>
        <w:t xml:space="preserve">nie </w:t>
      </w:r>
      <w:r w:rsidRPr="00E07B5B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pl-PL"/>
        </w:rPr>
        <w:t>dopuszcza</w:t>
      </w:r>
      <w:r w:rsidRPr="00E07B5B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 xml:space="preserve"> częściowe</w:t>
      </w:r>
      <w:r w:rsidR="008F7788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go</w:t>
      </w:r>
      <w:r w:rsidRPr="00E07B5B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 xml:space="preserve"> fakturowani</w:t>
      </w:r>
      <w:r w:rsidR="008F7788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a</w:t>
      </w:r>
      <w:r w:rsidRPr="00E07B5B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 xml:space="preserve"> robót </w:t>
      </w:r>
      <w:r w:rsidR="004A6934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.</w:t>
      </w:r>
    </w:p>
    <w:p w14:paraId="085C760C" w14:textId="77777777" w:rsidR="00E40F60" w:rsidRPr="00E07B5B" w:rsidRDefault="00E40F60" w:rsidP="00E40F60">
      <w:pPr>
        <w:spacing w:after="200" w:line="276" w:lineRule="auto"/>
        <w:ind w:left="426"/>
        <w:contextualSpacing/>
        <w:jc w:val="both"/>
        <w:rPr>
          <w:rFonts w:ascii="Cambria" w:eastAsia="Times New Roman" w:hAnsi="Cambria" w:cs="Arial"/>
          <w:bCs/>
          <w:color w:val="000000" w:themeColor="text1"/>
          <w:sz w:val="20"/>
          <w:szCs w:val="20"/>
          <w:lang w:eastAsia="pl-PL"/>
        </w:rPr>
      </w:pPr>
    </w:p>
    <w:bookmarkEnd w:id="3"/>
    <w:p w14:paraId="555EB69C" w14:textId="64C0234E" w:rsidR="009119D0" w:rsidRPr="00D271A8" w:rsidRDefault="009119D0" w:rsidP="00516EF8">
      <w:pPr>
        <w:pStyle w:val="Akapitzlist"/>
        <w:suppressAutoHyphens/>
        <w:spacing w:after="120"/>
        <w:ind w:left="360"/>
        <w:jc w:val="center"/>
        <w:rPr>
          <w:rFonts w:ascii="Cambria" w:hAnsi="Cambria" w:cs="Arial"/>
          <w:b/>
        </w:rPr>
      </w:pPr>
      <w:r w:rsidRPr="00D271A8">
        <w:rPr>
          <w:rFonts w:ascii="Cambria" w:hAnsi="Cambria" w:cs="Arial"/>
          <w:b/>
        </w:rPr>
        <w:t>§ 12</w:t>
      </w:r>
    </w:p>
    <w:p w14:paraId="2D90555E" w14:textId="0DF3E273" w:rsidR="009119D0" w:rsidRPr="00D271A8" w:rsidRDefault="009119D0" w:rsidP="008F7788">
      <w:pPr>
        <w:numPr>
          <w:ilvl w:val="0"/>
          <w:numId w:val="46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Zapłata nastąpi w terminie do 30 dni li</w:t>
      </w:r>
      <w:r w:rsidR="0027437A">
        <w:rPr>
          <w:rFonts w:ascii="Cambria" w:hAnsi="Cambria" w:cs="Arial"/>
          <w:sz w:val="20"/>
          <w:szCs w:val="20"/>
        </w:rPr>
        <w:t xml:space="preserve">cząc od dnia </w:t>
      </w:r>
      <w:r w:rsidRPr="00D271A8">
        <w:rPr>
          <w:rFonts w:ascii="Cambria" w:hAnsi="Cambria" w:cs="Arial"/>
          <w:sz w:val="20"/>
          <w:szCs w:val="20"/>
        </w:rPr>
        <w:t xml:space="preserve">doręczenia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faktury wraz z protokołem odbioru robót</w:t>
      </w:r>
      <w:r w:rsidR="00FB06CD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końcowych z kompletnymi dokumentami odbiorowymi</w:t>
      </w:r>
      <w:r w:rsidR="00807E6B">
        <w:rPr>
          <w:rFonts w:ascii="Cambria" w:hAnsi="Cambria" w:cs="Arial"/>
          <w:sz w:val="20"/>
          <w:szCs w:val="20"/>
        </w:rPr>
        <w:t>.</w:t>
      </w:r>
    </w:p>
    <w:p w14:paraId="1527B0B2" w14:textId="77777777" w:rsidR="009119D0" w:rsidRPr="001B7D08" w:rsidRDefault="009119D0" w:rsidP="00780391">
      <w:pPr>
        <w:numPr>
          <w:ilvl w:val="0"/>
          <w:numId w:val="46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B7D0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2098FB6F" w14:textId="20B05E35" w:rsidR="00AF0810" w:rsidRPr="004775B1" w:rsidRDefault="009119D0" w:rsidP="00780391">
      <w:pPr>
        <w:pStyle w:val="Akapitzlist"/>
        <w:numPr>
          <w:ilvl w:val="0"/>
          <w:numId w:val="46"/>
        </w:numPr>
        <w:spacing w:after="120"/>
        <w:jc w:val="both"/>
        <w:rPr>
          <w:rFonts w:ascii="Cambria" w:hAnsi="Cambria"/>
          <w:color w:val="000000" w:themeColor="text1"/>
        </w:rPr>
      </w:pPr>
      <w:r w:rsidRPr="004775B1">
        <w:rPr>
          <w:rFonts w:ascii="Cambria" w:hAnsi="Cambria" w:cs="Arial"/>
          <w:color w:val="000000" w:themeColor="text1"/>
        </w:rPr>
        <w:t>Jeżeli Wykonawca będzie korzystał z podwykonawców, to warunkiem zapłaty przez Zamawiającego należnego wynagrodzenia za odebrane roboty budowlane jest przedstawienie dowodów zapłaty wynagrodzenia podwykonawcom i dalszym podwykonawcom</w:t>
      </w:r>
      <w:r w:rsidR="00820C4A" w:rsidRPr="004775B1">
        <w:rPr>
          <w:rFonts w:ascii="Cambria" w:hAnsi="Cambria" w:cs="Arial"/>
          <w:color w:val="000000" w:themeColor="text1"/>
        </w:rPr>
        <w:t xml:space="preserve"> za wykonane przez nich roboty budowlane</w:t>
      </w:r>
      <w:r w:rsidRPr="004775B1">
        <w:rPr>
          <w:rFonts w:ascii="Cambria" w:hAnsi="Cambria" w:cs="Arial"/>
          <w:color w:val="000000" w:themeColor="text1"/>
        </w:rPr>
        <w:t>.</w:t>
      </w:r>
      <w:r w:rsidR="00AF0810" w:rsidRPr="004775B1">
        <w:rPr>
          <w:rFonts w:ascii="Cambria" w:hAnsi="Cambria" w:cs="Arial"/>
          <w:color w:val="000000" w:themeColor="text1"/>
        </w:rPr>
        <w:t xml:space="preserve"> </w:t>
      </w:r>
    </w:p>
    <w:p w14:paraId="0C9925A5" w14:textId="78C3BE44" w:rsidR="009119D0" w:rsidRPr="00D271A8" w:rsidRDefault="009119D0" w:rsidP="00780391">
      <w:pPr>
        <w:numPr>
          <w:ilvl w:val="0"/>
          <w:numId w:val="46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</w:t>
      </w:r>
      <w:r w:rsidR="00F54A6D">
        <w:rPr>
          <w:rFonts w:ascii="Cambria" w:hAnsi="Cambria" w:cs="Arial"/>
          <w:sz w:val="20"/>
          <w:szCs w:val="20"/>
        </w:rPr>
        <w:t>ów</w:t>
      </w:r>
      <w:r w:rsidRPr="00D271A8">
        <w:rPr>
          <w:rFonts w:ascii="Cambria" w:hAnsi="Cambria" w:cs="Arial"/>
          <w:sz w:val="20"/>
          <w:szCs w:val="20"/>
        </w:rPr>
        <w:t xml:space="preserve"> zapłaty</w:t>
      </w:r>
      <w:r w:rsidR="00F54A6D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o których mowa w ust. 3 wstrzymuje się wypłatę należnego wynagrodzenia w części równej sumie kwot wynikających z nieprzedstawionych dowodów zapłaty.</w:t>
      </w:r>
    </w:p>
    <w:p w14:paraId="6A45F126" w14:textId="7BDA46C7" w:rsidR="009119D0" w:rsidRPr="00D271A8" w:rsidRDefault="009119D0" w:rsidP="00780391">
      <w:pPr>
        <w:pStyle w:val="w2zmart"/>
        <w:numPr>
          <w:ilvl w:val="0"/>
          <w:numId w:val="46"/>
        </w:numPr>
        <w:tabs>
          <w:tab w:val="num" w:pos="426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z należności przysługującej Wykonawcy ma prawo dokonania bezpośredniej zapłaty wymagalnego wynagrodzenia</w:t>
      </w:r>
      <w:r w:rsidR="00F54A6D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bez odsetek</w:t>
      </w:r>
      <w:r w:rsidR="00F54A6D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przysługującego podwykonawcy lub dalszemu podwykonawcy, który zawarł zaakceptowaną przez zamawiającego umowę o podwykonawstwo, której przedmiotem </w:t>
      </w:r>
      <w:r w:rsidR="00710EFB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18412037" w14:textId="46048155" w:rsidR="009119D0" w:rsidRPr="00D271A8" w:rsidRDefault="009119D0" w:rsidP="00780391">
      <w:pPr>
        <w:numPr>
          <w:ilvl w:val="0"/>
          <w:numId w:val="46"/>
        </w:numPr>
        <w:tabs>
          <w:tab w:val="num" w:pos="426"/>
        </w:tabs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</w:t>
      </w:r>
      <w:r w:rsidR="00F54A6D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o której mowa w ust. 5 zwróci się do Wykonawcy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</w:t>
      </w:r>
      <w:r w:rsidR="00F54A6D">
        <w:rPr>
          <w:rFonts w:ascii="Cambria" w:hAnsi="Cambria" w:cs="Arial"/>
          <w:sz w:val="20"/>
          <w:szCs w:val="20"/>
        </w:rPr>
        <w:t>ń</w:t>
      </w:r>
      <w:r w:rsidRPr="00D271A8">
        <w:rPr>
          <w:rFonts w:ascii="Cambria" w:hAnsi="Cambria" w:cs="Arial"/>
          <w:sz w:val="20"/>
          <w:szCs w:val="20"/>
        </w:rPr>
        <w:t xml:space="preserve"> wobec podwykonawcy. Wniesione uwagi mogą być podstawą;</w:t>
      </w:r>
    </w:p>
    <w:p w14:paraId="157D968E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1)  </w:t>
      </w:r>
      <w:r w:rsidR="009119D0"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0E057E63" w14:textId="106A8681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2)  </w:t>
      </w:r>
      <w:r w:rsidR="009119D0" w:rsidRPr="00D271A8">
        <w:rPr>
          <w:rFonts w:ascii="Cambria" w:hAnsi="Cambria" w:cs="Arial"/>
          <w:sz w:val="20"/>
          <w:szCs w:val="20"/>
        </w:rPr>
        <w:t xml:space="preserve">złożyć do depozytu sądowego kwotę potrzebną na pokrycie wynagrodzenia podwykonawcy </w:t>
      </w:r>
      <w:r w:rsidR="00710EFB">
        <w:rPr>
          <w:rFonts w:ascii="Cambria" w:hAnsi="Cambria" w:cs="Arial"/>
          <w:sz w:val="20"/>
          <w:szCs w:val="20"/>
        </w:rPr>
        <w:br/>
      </w:r>
      <w:r w:rsidR="009119D0" w:rsidRPr="00D271A8">
        <w:rPr>
          <w:rFonts w:ascii="Cambria" w:hAnsi="Cambria" w:cs="Arial"/>
          <w:sz w:val="20"/>
          <w:szCs w:val="20"/>
        </w:rPr>
        <w:t xml:space="preserve">lub dalszego podwykonawcy w przypadku istnienia zasadniczej wątpliwości zamawiającego </w:t>
      </w:r>
      <w:r w:rsidR="00710EFB">
        <w:rPr>
          <w:rFonts w:ascii="Cambria" w:hAnsi="Cambria" w:cs="Arial"/>
          <w:sz w:val="20"/>
          <w:szCs w:val="20"/>
        </w:rPr>
        <w:br/>
      </w:r>
      <w:r w:rsidR="009119D0" w:rsidRPr="00D271A8">
        <w:rPr>
          <w:rFonts w:ascii="Cambria" w:hAnsi="Cambria" w:cs="Arial"/>
          <w:sz w:val="20"/>
          <w:szCs w:val="20"/>
        </w:rPr>
        <w:t>co do wysokości należnej zapłaty lub podmiotu, któremu płatność się należy, albo</w:t>
      </w:r>
    </w:p>
    <w:p w14:paraId="03CE434E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3)   </w:t>
      </w:r>
      <w:r w:rsidR="009119D0" w:rsidRPr="00D271A8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AF8C8AD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5537574F" w14:textId="77777777" w:rsidR="009119D0" w:rsidRPr="00D271A8" w:rsidRDefault="009119D0" w:rsidP="00780391">
      <w:pPr>
        <w:numPr>
          <w:ilvl w:val="0"/>
          <w:numId w:val="14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471D4FF5" w14:textId="77777777" w:rsidR="009119D0" w:rsidRDefault="009119D0" w:rsidP="00780391">
      <w:pPr>
        <w:numPr>
          <w:ilvl w:val="0"/>
          <w:numId w:val="14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4A91572D" w14:textId="77777777" w:rsidR="009119D0" w:rsidRPr="00D271A8" w:rsidRDefault="009119D0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…….</w:t>
      </w: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44CA25C6" w14:textId="77777777" w:rsidR="009119D0" w:rsidRPr="00D271A8" w:rsidRDefault="009119D0" w:rsidP="00780391">
      <w:pPr>
        <w:numPr>
          <w:ilvl w:val="0"/>
          <w:numId w:val="14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A180143" w14:textId="77777777" w:rsidR="009119D0" w:rsidRPr="00D271A8" w:rsidRDefault="009119D0" w:rsidP="00780391">
      <w:pPr>
        <w:numPr>
          <w:ilvl w:val="0"/>
          <w:numId w:val="14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25F52322" w14:textId="38084A17" w:rsidR="009119D0" w:rsidRPr="00D271A8" w:rsidRDefault="009119D0" w:rsidP="00780391">
      <w:pPr>
        <w:numPr>
          <w:ilvl w:val="0"/>
          <w:numId w:val="14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Pozostała część zabezpieczenia w wysokości 30 % całości zabezpieczenia służąca do pok</w:t>
      </w:r>
      <w:r>
        <w:rPr>
          <w:rFonts w:ascii="Cambria" w:hAnsi="Cambria" w:cs="Arial"/>
          <w:sz w:val="20"/>
          <w:szCs w:val="20"/>
        </w:rPr>
        <w:t xml:space="preserve">rycia roszczeń </w:t>
      </w:r>
      <w:r w:rsidR="00710EFB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w ramach rękojmi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>
        <w:rPr>
          <w:rFonts w:ascii="Cambria" w:hAnsi="Cambria" w:cs="Arial"/>
          <w:sz w:val="20"/>
          <w:szCs w:val="20"/>
        </w:rPr>
        <w:t xml:space="preserve">za wady </w:t>
      </w:r>
      <w:r w:rsidR="00710EFB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851A73E" w14:textId="77777777" w:rsidR="009119D0" w:rsidRPr="00D271A8" w:rsidRDefault="009119D0" w:rsidP="00780391">
      <w:pPr>
        <w:numPr>
          <w:ilvl w:val="0"/>
          <w:numId w:val="14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F89D1D5" w14:textId="4201DE44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6543D030" w14:textId="2DF68721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zgodnie z do</w:t>
      </w:r>
      <w:r w:rsidR="009D33AC">
        <w:rPr>
          <w:rFonts w:ascii="Cambria" w:hAnsi="Cambria" w:cs="Arial"/>
          <w:sz w:val="20"/>
          <w:szCs w:val="20"/>
        </w:rPr>
        <w:t>kumentacją</w:t>
      </w:r>
      <w:r w:rsidRPr="00D271A8">
        <w:rPr>
          <w:rFonts w:ascii="Cambria" w:hAnsi="Cambria" w:cs="Arial"/>
          <w:sz w:val="20"/>
          <w:szCs w:val="20"/>
        </w:rPr>
        <w:t xml:space="preserve">, specyfikacją techniczną wykonania i odbioru robót budowlanych, zasadami wiedzy technicznej, obowiązującymi przepisami </w:t>
      </w:r>
      <w:r w:rsidR="00710EFB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7596AC5B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305F26FB" w14:textId="65AACB83" w:rsidR="009119D0" w:rsidRPr="00D271A8" w:rsidRDefault="009119D0" w:rsidP="00780391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Pr="00D271A8">
        <w:rPr>
          <w:rFonts w:ascii="Cambria" w:hAnsi="Cambria" w:cs="Arial"/>
          <w:sz w:val="20"/>
          <w:szCs w:val="20"/>
        </w:rPr>
        <w:br/>
        <w:t xml:space="preserve">i zawiadomi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D6731D7" w14:textId="77777777" w:rsidR="009119D0" w:rsidRPr="00D271A8" w:rsidRDefault="009119D0" w:rsidP="00780391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0AEFE9F6" w14:textId="77777777" w:rsidR="009119D0" w:rsidRPr="00D271A8" w:rsidRDefault="009119D0" w:rsidP="00780391">
      <w:pPr>
        <w:numPr>
          <w:ilvl w:val="0"/>
          <w:numId w:val="22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dziennik budowy potwierdzający gotowość do odbioru potwierdzono wpisem kierownika budowy </w:t>
      </w:r>
      <w:r w:rsidRPr="00D271A8">
        <w:rPr>
          <w:rFonts w:ascii="Cambria" w:hAnsi="Cambria" w:cs="Arial"/>
          <w:sz w:val="20"/>
          <w:szCs w:val="20"/>
        </w:rPr>
        <w:br/>
        <w:t>i inspektora nadzoru.</w:t>
      </w:r>
    </w:p>
    <w:p w14:paraId="30EF4894" w14:textId="77777777" w:rsidR="009119D0" w:rsidRPr="00D271A8" w:rsidRDefault="009119D0" w:rsidP="00780391">
      <w:pPr>
        <w:numPr>
          <w:ilvl w:val="0"/>
          <w:numId w:val="22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operat powykonawczy do sprawdzenia, który musi zawierać:</w:t>
      </w:r>
    </w:p>
    <w:p w14:paraId="66C010CF" w14:textId="3CBC2B8A" w:rsidR="009119D0" w:rsidRPr="00D271A8" w:rsidRDefault="009119D0" w:rsidP="00780391">
      <w:pPr>
        <w:numPr>
          <w:ilvl w:val="0"/>
          <w:numId w:val="23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oświadczenie kierownika budowy, że roboty zostały wykonane zgodnie z dokumentacja, oraz </w:t>
      </w:r>
      <w:r w:rsidR="00710EFB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że teren budowy został uprzątnięty – 2 egz.,</w:t>
      </w:r>
    </w:p>
    <w:p w14:paraId="7151B421" w14:textId="6FF41BCE" w:rsidR="009119D0" w:rsidRDefault="009119D0" w:rsidP="00780391">
      <w:pPr>
        <w:numPr>
          <w:ilvl w:val="0"/>
          <w:numId w:val="23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atesty, certyfikaty i aprobaty zgodności na wbudowane materiały zgodnie ze specyfikacją techniczną wykonania i odbioru robót - 1 </w:t>
      </w:r>
      <w:proofErr w:type="spellStart"/>
      <w:r w:rsidRPr="00D271A8">
        <w:rPr>
          <w:rFonts w:ascii="Cambria" w:hAnsi="Cambria" w:cs="Arial"/>
          <w:sz w:val="20"/>
          <w:szCs w:val="20"/>
        </w:rPr>
        <w:t>egz</w:t>
      </w:r>
      <w:proofErr w:type="spellEnd"/>
      <w:r w:rsidRPr="00D271A8">
        <w:rPr>
          <w:rFonts w:ascii="Cambria" w:hAnsi="Cambria" w:cs="Arial"/>
          <w:sz w:val="20"/>
          <w:szCs w:val="20"/>
        </w:rPr>
        <w:t>,</w:t>
      </w:r>
    </w:p>
    <w:p w14:paraId="02DB9877" w14:textId="1F45C6D2" w:rsidR="003C31E9" w:rsidRPr="00A9502E" w:rsidRDefault="003C31E9" w:rsidP="00780391">
      <w:pPr>
        <w:numPr>
          <w:ilvl w:val="0"/>
          <w:numId w:val="23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A9502E">
        <w:rPr>
          <w:rFonts w:ascii="Cambria" w:hAnsi="Cambria" w:cs="Arial"/>
          <w:color w:val="000000" w:themeColor="text1"/>
          <w:sz w:val="20"/>
          <w:szCs w:val="20"/>
        </w:rPr>
        <w:t>map</w:t>
      </w:r>
      <w:r w:rsidR="00EA13C0" w:rsidRPr="00A9502E">
        <w:rPr>
          <w:rFonts w:ascii="Cambria" w:hAnsi="Cambria" w:cs="Arial"/>
          <w:color w:val="000000" w:themeColor="text1"/>
          <w:sz w:val="20"/>
          <w:szCs w:val="20"/>
        </w:rPr>
        <w:t>ę</w:t>
      </w:r>
      <w:r w:rsidRPr="00A9502E">
        <w:rPr>
          <w:rFonts w:ascii="Cambria" w:hAnsi="Cambria" w:cs="Arial"/>
          <w:color w:val="000000" w:themeColor="text1"/>
          <w:sz w:val="20"/>
          <w:szCs w:val="20"/>
        </w:rPr>
        <w:t xml:space="preserve"> inwentaryzacyjną powykonawczą przyjętą przez </w:t>
      </w:r>
      <w:r w:rsidR="00EA13C0" w:rsidRPr="00A9502E">
        <w:rPr>
          <w:rFonts w:ascii="Cambria" w:hAnsi="Cambria" w:cs="Arial"/>
          <w:color w:val="000000" w:themeColor="text1"/>
          <w:sz w:val="20"/>
          <w:szCs w:val="20"/>
        </w:rPr>
        <w:t xml:space="preserve">Powiatowy </w:t>
      </w:r>
      <w:r w:rsidRPr="00A9502E">
        <w:rPr>
          <w:rFonts w:ascii="Cambria" w:hAnsi="Cambria" w:cs="Arial"/>
          <w:color w:val="000000" w:themeColor="text1"/>
          <w:sz w:val="20"/>
          <w:szCs w:val="20"/>
        </w:rPr>
        <w:t>Ośrodek Geodez</w:t>
      </w:r>
      <w:r w:rsidR="00EA13C0" w:rsidRPr="00A9502E">
        <w:rPr>
          <w:rFonts w:ascii="Cambria" w:hAnsi="Cambria" w:cs="Arial"/>
          <w:color w:val="000000" w:themeColor="text1"/>
          <w:sz w:val="20"/>
          <w:szCs w:val="20"/>
        </w:rPr>
        <w:t>ji i Kartografii.</w:t>
      </w:r>
    </w:p>
    <w:p w14:paraId="66785B82" w14:textId="644E4837" w:rsidR="009119D0" w:rsidRPr="00D271A8" w:rsidRDefault="009119D0" w:rsidP="00780391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</w:t>
      </w:r>
      <w:r w:rsidR="009B1E71">
        <w:rPr>
          <w:rFonts w:ascii="Cambria" w:hAnsi="Cambria" w:cs="Arial"/>
          <w:bCs/>
          <w:sz w:val="20"/>
          <w:szCs w:val="20"/>
        </w:rPr>
        <w:t>,</w:t>
      </w:r>
      <w:r w:rsidRPr="00D271A8">
        <w:rPr>
          <w:rFonts w:ascii="Cambria" w:hAnsi="Cambria" w:cs="Arial"/>
          <w:bCs/>
          <w:sz w:val="20"/>
          <w:szCs w:val="20"/>
        </w:rPr>
        <w:t xml:space="preserve">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25B7E71" w14:textId="77777777" w:rsidR="009119D0" w:rsidRPr="00D271A8" w:rsidRDefault="009119D0" w:rsidP="00780391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D271A8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7B0E8452" w14:textId="77777777" w:rsidR="009119D0" w:rsidRPr="00D271A8" w:rsidRDefault="009119D0" w:rsidP="00780391">
      <w:pPr>
        <w:numPr>
          <w:ilvl w:val="0"/>
          <w:numId w:val="15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76F744BB" w14:textId="77777777" w:rsidR="009119D0" w:rsidRPr="008123AC" w:rsidRDefault="009119D0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0714BF62" w14:textId="35E2779D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</w:t>
      </w:r>
      <w:r w:rsidR="00F54A6D">
        <w:rPr>
          <w:rFonts w:ascii="Cambria" w:hAnsi="Cambria" w:cs="Arial"/>
          <w:sz w:val="20"/>
          <w:szCs w:val="20"/>
        </w:rPr>
        <w:t>,</w:t>
      </w:r>
      <w:r w:rsidRPr="008123AC">
        <w:rPr>
          <w:rFonts w:ascii="Cambria" w:hAnsi="Cambria" w:cs="Arial"/>
          <w:sz w:val="20"/>
          <w:szCs w:val="20"/>
        </w:rPr>
        <w:t xml:space="preserve"> którego będzie uprawniony do odstąpienia od umowy w terminie kolejnych 21 dni. </w:t>
      </w:r>
    </w:p>
    <w:p w14:paraId="41FED969" w14:textId="01003969" w:rsidR="009119D0" w:rsidRPr="00A51F34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</w:t>
      </w:r>
      <w:r w:rsidRPr="00981BE3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wad – jednak nie dłuższym niż 7 dni </w:t>
      </w:r>
      <w:r w:rsidRPr="00A51F34">
        <w:rPr>
          <w:rFonts w:ascii="Cambria" w:hAnsi="Cambria" w:cs="Arial"/>
          <w:b/>
          <w:bCs/>
          <w:sz w:val="20"/>
          <w:szCs w:val="20"/>
        </w:rPr>
        <w:t>(po przekroczeniu tego terminu Zamawiający będzie obciążał Wykonawcę karami umownymi</w:t>
      </w:r>
      <w:r w:rsidR="009B1E71" w:rsidRPr="00A51F34">
        <w:rPr>
          <w:rFonts w:ascii="Cambria" w:hAnsi="Cambria" w:cs="Arial"/>
          <w:b/>
          <w:bCs/>
          <w:sz w:val="20"/>
          <w:szCs w:val="20"/>
        </w:rPr>
        <w:t>,</w:t>
      </w:r>
      <w:r w:rsidRPr="00A51F34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9B1E71" w:rsidRPr="00A51F34">
        <w:rPr>
          <w:rFonts w:ascii="Cambria" w:hAnsi="Cambria" w:cs="Arial"/>
          <w:b/>
          <w:bCs/>
          <w:sz w:val="20"/>
          <w:szCs w:val="20"/>
        </w:rPr>
        <w:t xml:space="preserve">o </w:t>
      </w:r>
      <w:r w:rsidRPr="00A51F34">
        <w:rPr>
          <w:rFonts w:ascii="Cambria" w:hAnsi="Cambria" w:cs="Arial"/>
          <w:b/>
          <w:bCs/>
          <w:sz w:val="20"/>
          <w:szCs w:val="20"/>
        </w:rPr>
        <w:t>których mowa</w:t>
      </w:r>
      <w:r w:rsidR="009B1E71" w:rsidRPr="00A51F34">
        <w:rPr>
          <w:rFonts w:ascii="Cambria" w:hAnsi="Cambria" w:cs="Arial"/>
          <w:b/>
          <w:bCs/>
          <w:sz w:val="20"/>
          <w:szCs w:val="20"/>
        </w:rPr>
        <w:t xml:space="preserve"> w</w:t>
      </w:r>
      <w:r w:rsidRPr="00A51F34">
        <w:rPr>
          <w:rFonts w:ascii="Cambria" w:hAnsi="Cambria" w:cs="Arial"/>
          <w:b/>
          <w:bCs/>
          <w:sz w:val="20"/>
          <w:szCs w:val="20"/>
        </w:rPr>
        <w:t xml:space="preserve"> § 20 </w:t>
      </w:r>
      <w:r w:rsidR="00EC7BD6" w:rsidRPr="00A51F34">
        <w:rPr>
          <w:rFonts w:ascii="Cambria" w:hAnsi="Cambria" w:cs="Arial"/>
          <w:b/>
          <w:bCs/>
          <w:sz w:val="20"/>
          <w:szCs w:val="20"/>
        </w:rPr>
        <w:t>ust. 1 pkt. 9</w:t>
      </w:r>
      <w:r w:rsidRPr="00A51F34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68E75D92" w14:textId="456110E2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A51F34">
        <w:rPr>
          <w:rFonts w:ascii="Cambria" w:hAnsi="Cambria" w:cs="Arial"/>
          <w:sz w:val="20"/>
          <w:szCs w:val="20"/>
        </w:rPr>
        <w:t xml:space="preserve">4)  </w:t>
      </w:r>
      <w:r w:rsidRPr="00A51F34">
        <w:rPr>
          <w:rFonts w:ascii="Cambria" w:hAnsi="Cambria" w:cs="Arial"/>
          <w:b/>
          <w:sz w:val="20"/>
          <w:szCs w:val="20"/>
        </w:rPr>
        <w:t>nieistotne nienadające się do</w:t>
      </w:r>
      <w:r w:rsidRPr="00A51F34">
        <w:rPr>
          <w:rFonts w:ascii="Cambria" w:hAnsi="Cambria" w:cs="Arial"/>
          <w:sz w:val="20"/>
          <w:szCs w:val="20"/>
        </w:rPr>
        <w:t xml:space="preserve"> </w:t>
      </w:r>
      <w:r w:rsidRPr="00F54A6D">
        <w:rPr>
          <w:rFonts w:ascii="Cambria" w:hAnsi="Cambria" w:cs="Arial"/>
          <w:b/>
          <w:bCs/>
          <w:sz w:val="20"/>
          <w:szCs w:val="20"/>
        </w:rPr>
        <w:t>usunięcia</w:t>
      </w:r>
      <w:r w:rsidRPr="00A51F34">
        <w:rPr>
          <w:rFonts w:ascii="Cambria" w:hAnsi="Cambria" w:cs="Arial"/>
          <w:sz w:val="20"/>
          <w:szCs w:val="20"/>
        </w:rPr>
        <w:t xml:space="preserve"> – Zamawiający dokona o</w:t>
      </w:r>
      <w:r w:rsidR="009B1E71" w:rsidRPr="00A51F34">
        <w:rPr>
          <w:rFonts w:ascii="Cambria" w:hAnsi="Cambria" w:cs="Arial"/>
          <w:sz w:val="20"/>
          <w:szCs w:val="20"/>
        </w:rPr>
        <w:t>db</w:t>
      </w:r>
      <w:r w:rsidRPr="00A51F34">
        <w:rPr>
          <w:rFonts w:ascii="Cambria" w:hAnsi="Cambria" w:cs="Arial"/>
          <w:sz w:val="20"/>
          <w:szCs w:val="20"/>
        </w:rPr>
        <w:t xml:space="preserve">ioru wraz z uprawnieniem </w:t>
      </w:r>
      <w:r w:rsidR="00710EFB" w:rsidRPr="00A51F34">
        <w:rPr>
          <w:rFonts w:ascii="Cambria" w:hAnsi="Cambria" w:cs="Arial"/>
          <w:sz w:val="20"/>
          <w:szCs w:val="20"/>
        </w:rPr>
        <w:br/>
      </w:r>
      <w:r w:rsidR="009B1E71" w:rsidRPr="00A51F34">
        <w:rPr>
          <w:rFonts w:ascii="Cambria" w:hAnsi="Cambria" w:cs="Arial"/>
          <w:sz w:val="20"/>
          <w:szCs w:val="20"/>
        </w:rPr>
        <w:t>do</w:t>
      </w:r>
      <w:r w:rsidRPr="009B1E71">
        <w:rPr>
          <w:rFonts w:ascii="Cambria" w:hAnsi="Cambria" w:cs="Arial"/>
          <w:color w:val="FF0000"/>
          <w:sz w:val="20"/>
          <w:szCs w:val="20"/>
        </w:rPr>
        <w:t xml:space="preserve"> </w:t>
      </w:r>
      <w:r w:rsidRPr="008123AC">
        <w:rPr>
          <w:rFonts w:ascii="Cambria" w:hAnsi="Cambria" w:cs="Arial"/>
          <w:sz w:val="20"/>
          <w:szCs w:val="20"/>
        </w:rPr>
        <w:t xml:space="preserve">żądania obniżenia wynagrodzenia stosownie do obniżenia wartości użytkowej Przedmiotu </w:t>
      </w:r>
      <w:r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0EFD8E5F" w14:textId="28A5C2A9" w:rsidR="009119D0" w:rsidRPr="005E3F63" w:rsidRDefault="009119D0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</w:t>
      </w:r>
      <w:r w:rsidR="00710EFB">
        <w:rPr>
          <w:rFonts w:ascii="Cambria" w:hAnsi="Cambria" w:cs="Arial"/>
          <w:sz w:val="20"/>
          <w:szCs w:val="20"/>
        </w:rPr>
        <w:br/>
      </w:r>
      <w:r w:rsidRPr="005E3F63">
        <w:rPr>
          <w:rFonts w:ascii="Cambria" w:hAnsi="Cambria" w:cs="Arial"/>
          <w:sz w:val="20"/>
          <w:szCs w:val="20"/>
        </w:rPr>
        <w:t xml:space="preserve">do odbioru z powodu nieukończenia prac, lub nie przeprowadzenia wszystkich prób, z przyczyn leżących po stronie Wykonawcy, Zamawiający może odmówić odbioru, a fakt ten nie może być podstawą </w:t>
      </w:r>
      <w:r w:rsidR="00710EFB">
        <w:rPr>
          <w:rFonts w:ascii="Cambria" w:hAnsi="Cambria" w:cs="Arial"/>
          <w:sz w:val="20"/>
          <w:szCs w:val="20"/>
        </w:rPr>
        <w:br/>
      </w:r>
      <w:r w:rsidRPr="005E3F63">
        <w:rPr>
          <w:rFonts w:ascii="Cambria" w:hAnsi="Cambria" w:cs="Arial"/>
          <w:sz w:val="20"/>
          <w:szCs w:val="20"/>
        </w:rPr>
        <w:t xml:space="preserve">do przedłużenia terminu wykonania Przedmiotu </w:t>
      </w:r>
      <w:proofErr w:type="spellStart"/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>mowy</w:t>
      </w:r>
      <w:r w:rsidR="00F54A6D">
        <w:rPr>
          <w:rFonts w:ascii="Cambria" w:hAnsi="Cambria" w:cs="Arial"/>
          <w:sz w:val="20"/>
          <w:szCs w:val="20"/>
        </w:rPr>
        <w:t>m</w:t>
      </w:r>
      <w:proofErr w:type="spellEnd"/>
      <w:r w:rsidR="00F54A6D">
        <w:rPr>
          <w:rFonts w:ascii="Cambria" w:hAnsi="Cambria" w:cs="Arial"/>
          <w:sz w:val="20"/>
          <w:szCs w:val="20"/>
        </w:rPr>
        <w:t>,</w:t>
      </w:r>
      <w:r w:rsidRPr="005E3F63">
        <w:rPr>
          <w:rFonts w:ascii="Cambria" w:hAnsi="Cambria" w:cs="Arial"/>
          <w:sz w:val="20"/>
          <w:szCs w:val="20"/>
        </w:rPr>
        <w:t xml:space="preserve"> o którym mowa w § 2, natomiast będzie podstawą do naliczenia przez Zamawiającego stosownych kar umownych za niewykonanie umowy w terminie. </w:t>
      </w:r>
      <w:r w:rsidR="00710EFB">
        <w:rPr>
          <w:rFonts w:ascii="Cambria" w:hAnsi="Cambria" w:cs="Arial"/>
          <w:sz w:val="20"/>
          <w:szCs w:val="20"/>
        </w:rPr>
        <w:br/>
      </w:r>
      <w:r w:rsidRPr="005E3F63">
        <w:rPr>
          <w:rFonts w:ascii="Cambria" w:hAnsi="Cambria" w:cs="Arial"/>
          <w:sz w:val="20"/>
          <w:szCs w:val="20"/>
        </w:rPr>
        <w:t xml:space="preserve">W takim przypadku Wykonawca ma obowiązek usunięcia wad i ponownego zgłoszenia elementu do odbioru bez prawa do dodatkowego wynagrodzenia. </w:t>
      </w:r>
    </w:p>
    <w:p w14:paraId="5D9F1E3A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3C577362" w14:textId="7A22B3B2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01F2480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73B49302" w14:textId="6E115E57" w:rsidR="00012CA5" w:rsidRDefault="009119D0" w:rsidP="00012CA5">
      <w:pPr>
        <w:spacing w:after="120" w:line="276" w:lineRule="auto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  <w:sz w:val="20"/>
          <w:szCs w:val="20"/>
        </w:rPr>
        <w:t>W przypadku</w:t>
      </w:r>
      <w:r w:rsidRPr="00012CA5">
        <w:rPr>
          <w:rFonts w:ascii="Cambria" w:hAnsi="Cambria" w:cs="Arial"/>
          <w:sz w:val="20"/>
          <w:szCs w:val="20"/>
        </w:rPr>
        <w:t xml:space="preserve"> złej jakości prac (niezgodnej z aktualnie obowiązującymi normami i przepisami), stwierdzonych dwukrotnym dowodem pisemnym (wpis do dziennika budowy lub powiadomienie na piśmie), </w:t>
      </w:r>
      <w:r w:rsidR="00012CA5" w:rsidRPr="00012CA5">
        <w:rPr>
          <w:rFonts w:ascii="Cambria" w:hAnsi="Cambria" w:cs="Arial"/>
          <w:b/>
          <w:bCs/>
          <w:sz w:val="20"/>
          <w:szCs w:val="20"/>
        </w:rPr>
        <w:t>Zamawiający</w:t>
      </w:r>
      <w:r w:rsidR="00012CA5" w:rsidRPr="00012CA5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="00012CA5" w:rsidRPr="00012CA5">
        <w:rPr>
          <w:rFonts w:ascii="Cambria" w:hAnsi="Cambria" w:cs="Arial"/>
          <w:b/>
          <w:bCs/>
          <w:sz w:val="20"/>
          <w:szCs w:val="20"/>
        </w:rPr>
        <w:t>Wykonawcy</w:t>
      </w:r>
      <w:r w:rsidR="00012CA5" w:rsidRPr="00012CA5">
        <w:rPr>
          <w:rFonts w:ascii="Cambria" w:hAnsi="Cambria" w:cs="Arial"/>
          <w:sz w:val="20"/>
          <w:szCs w:val="20"/>
        </w:rPr>
        <w:t xml:space="preserve">, </w:t>
      </w:r>
      <w:r w:rsidR="00012CA5">
        <w:rPr>
          <w:rFonts w:ascii="Cambria" w:hAnsi="Cambria" w:cs="Arial"/>
          <w:sz w:val="20"/>
          <w:szCs w:val="20"/>
        </w:rPr>
        <w:t xml:space="preserve">                                  </w:t>
      </w:r>
      <w:r w:rsidR="00012CA5" w:rsidRPr="00012CA5">
        <w:rPr>
          <w:rFonts w:ascii="Cambria" w:hAnsi="Cambria" w:cs="Arial"/>
          <w:sz w:val="20"/>
          <w:szCs w:val="20"/>
        </w:rPr>
        <w:t xml:space="preserve">a </w:t>
      </w:r>
      <w:r w:rsidR="00012CA5" w:rsidRPr="00012CA5">
        <w:rPr>
          <w:rFonts w:ascii="Cambria" w:hAnsi="Cambria" w:cs="Arial"/>
          <w:b/>
          <w:bCs/>
          <w:sz w:val="20"/>
          <w:szCs w:val="20"/>
        </w:rPr>
        <w:t>Wykonawca</w:t>
      </w:r>
      <w:r w:rsidR="00012CA5" w:rsidRPr="00012CA5">
        <w:rPr>
          <w:rFonts w:ascii="Cambria" w:hAnsi="Cambria" w:cs="Arial"/>
          <w:sz w:val="20"/>
          <w:szCs w:val="20"/>
        </w:rPr>
        <w:t xml:space="preserve"> będzie obciążony wszelkimi kosztami z tego tytułu</w:t>
      </w:r>
    </w:p>
    <w:p w14:paraId="476AD4AE" w14:textId="77777777" w:rsidR="00012CA5" w:rsidRPr="00D271A8" w:rsidRDefault="00012CA5" w:rsidP="00012CA5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56811619" w14:textId="77777777" w:rsidR="009119D0" w:rsidRPr="00D271A8" w:rsidRDefault="009119D0" w:rsidP="00780391">
      <w:pPr>
        <w:pStyle w:val="Tekstpodstawowywcity2"/>
        <w:numPr>
          <w:ilvl w:val="0"/>
          <w:numId w:val="16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3139B0EC" w14:textId="77777777" w:rsidR="009119D0" w:rsidRPr="00D271A8" w:rsidRDefault="009119D0" w:rsidP="00780391">
      <w:pPr>
        <w:pStyle w:val="Tekstpodstawowywcity2"/>
        <w:numPr>
          <w:ilvl w:val="0"/>
          <w:numId w:val="16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0D452089" w14:textId="77777777" w:rsidR="009119D0" w:rsidRPr="00D271A8" w:rsidRDefault="009119D0" w:rsidP="00780391">
      <w:pPr>
        <w:pStyle w:val="Tekstpodstawowywcity2"/>
        <w:numPr>
          <w:ilvl w:val="0"/>
          <w:numId w:val="16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>pisemnie w</w:t>
      </w:r>
      <w:r w:rsidR="0078103F">
        <w:rPr>
          <w:rFonts w:ascii="Cambria" w:hAnsi="Cambria" w:cs="Arial"/>
          <w:sz w:val="20"/>
          <w:szCs w:val="20"/>
        </w:rPr>
        <w:t xml:space="preserve"> terminie 7 dni od daty </w:t>
      </w:r>
      <w:r w:rsidRPr="00D271A8">
        <w:rPr>
          <w:rFonts w:ascii="Cambria" w:hAnsi="Cambria" w:cs="Arial"/>
          <w:sz w:val="20"/>
          <w:szCs w:val="20"/>
        </w:rPr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2FFDD03B" w14:textId="77777777" w:rsidR="009119D0" w:rsidRPr="00D271A8" w:rsidRDefault="009119D0" w:rsidP="00780391">
      <w:pPr>
        <w:pStyle w:val="Tekstpodstawowywcity2"/>
        <w:numPr>
          <w:ilvl w:val="0"/>
          <w:numId w:val="16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372A4492" w14:textId="77777777" w:rsidR="009119D0" w:rsidRPr="00D271A8" w:rsidRDefault="009119D0" w:rsidP="00780391">
      <w:pPr>
        <w:pStyle w:val="Tekstpodstawowywcity2"/>
        <w:numPr>
          <w:ilvl w:val="0"/>
          <w:numId w:val="16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6B956669" w14:textId="77777777" w:rsidR="009119D0" w:rsidRPr="00D271A8" w:rsidRDefault="009119D0" w:rsidP="00780391">
      <w:pPr>
        <w:pStyle w:val="Tekstpodstawowywcity2"/>
        <w:numPr>
          <w:ilvl w:val="0"/>
          <w:numId w:val="16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5D86AE06" w14:textId="5AE98BFA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12CEFAF8" w14:textId="1DF6FFDE" w:rsidR="009119D0" w:rsidRPr="00FF769E" w:rsidRDefault="009119D0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="00C535CF">
        <w:rPr>
          <w:rFonts w:ascii="Cambria" w:hAnsi="Cambria" w:cs="Arial"/>
          <w:b/>
          <w:color w:val="000000" w:themeColor="text1"/>
          <w:sz w:val="20"/>
          <w:szCs w:val="20"/>
        </w:rPr>
        <w:t>………………..</w:t>
      </w:r>
      <w:r w:rsidRPr="00710EFB">
        <w:rPr>
          <w:rFonts w:ascii="Cambria" w:hAnsi="Cambria" w:cs="Arial"/>
          <w:b/>
          <w:color w:val="000000" w:themeColor="text1"/>
          <w:sz w:val="20"/>
          <w:szCs w:val="20"/>
        </w:rPr>
        <w:t xml:space="preserve"> miesięcy</w:t>
      </w:r>
      <w:r w:rsidRPr="00D271A8">
        <w:rPr>
          <w:rFonts w:ascii="Cambria" w:hAnsi="Cambria" w:cs="Arial"/>
          <w:sz w:val="20"/>
          <w:szCs w:val="20"/>
        </w:rPr>
        <w:t xml:space="preserve"> Wykonawca udziela </w:t>
      </w:r>
      <w:r w:rsidRPr="00FF769E">
        <w:rPr>
          <w:rFonts w:ascii="Cambria" w:hAnsi="Cambria" w:cs="Arial"/>
          <w:sz w:val="20"/>
          <w:szCs w:val="20"/>
        </w:rPr>
        <w:t>Zamawiającemu ….. miesięcznej gwarancji jakości wykonanych prac.</w:t>
      </w:r>
    </w:p>
    <w:p w14:paraId="297EA6F4" w14:textId="77777777" w:rsidR="009119D0" w:rsidRPr="00FF769E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FF769E">
        <w:rPr>
          <w:rFonts w:ascii="Cambria" w:hAnsi="Cambria" w:cs="Arial"/>
          <w:sz w:val="20"/>
          <w:szCs w:val="20"/>
        </w:rPr>
        <w:t xml:space="preserve">2. </w:t>
      </w:r>
      <w:r w:rsidRPr="00FF769E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7AD7B495" w14:textId="7A86074F" w:rsidR="009119D0" w:rsidRPr="00FF769E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FF769E">
        <w:rPr>
          <w:rFonts w:ascii="Cambria" w:hAnsi="Cambria" w:cs="Arial"/>
          <w:sz w:val="20"/>
          <w:szCs w:val="20"/>
        </w:rPr>
        <w:t xml:space="preserve">3. </w:t>
      </w:r>
      <w:r w:rsidRPr="00FF769E">
        <w:rPr>
          <w:rFonts w:ascii="Cambria" w:hAnsi="Cambria" w:cs="Arial"/>
          <w:sz w:val="20"/>
          <w:szCs w:val="20"/>
        </w:rPr>
        <w:tab/>
        <w:t xml:space="preserve">Zamawiający może wykonywać uprawnienia z tytułu rękojmi za wady fizyczne rzeczy niezależnie </w:t>
      </w:r>
      <w:r w:rsidR="00710EFB">
        <w:rPr>
          <w:rFonts w:ascii="Cambria" w:hAnsi="Cambria" w:cs="Arial"/>
          <w:sz w:val="20"/>
          <w:szCs w:val="20"/>
        </w:rPr>
        <w:br/>
      </w:r>
      <w:r w:rsidRPr="00FF769E">
        <w:rPr>
          <w:rFonts w:ascii="Cambria" w:hAnsi="Cambria" w:cs="Arial"/>
          <w:sz w:val="20"/>
          <w:szCs w:val="20"/>
        </w:rPr>
        <w:t>od uprawnień wynikających z gwarancji.</w:t>
      </w:r>
    </w:p>
    <w:p w14:paraId="40379F15" w14:textId="77777777" w:rsidR="009119D0" w:rsidRPr="00FF769E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FF769E">
        <w:rPr>
          <w:rFonts w:ascii="Cambria" w:hAnsi="Cambria" w:cs="Arial"/>
          <w:sz w:val="20"/>
          <w:szCs w:val="20"/>
        </w:rPr>
        <w:t xml:space="preserve">4. </w:t>
      </w:r>
      <w:r w:rsidRPr="00FF769E">
        <w:rPr>
          <w:rFonts w:ascii="Cambria" w:hAnsi="Cambria" w:cs="Arial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30DEB249" w14:textId="77777777" w:rsidR="009119D0" w:rsidRPr="00FF769E" w:rsidRDefault="009119D0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4" w:name="_Toc415435792"/>
      <w:r w:rsidRPr="00FF769E">
        <w:rPr>
          <w:rFonts w:ascii="Cambria" w:hAnsi="Cambria" w:cs="Arial"/>
          <w:sz w:val="20"/>
          <w:szCs w:val="20"/>
        </w:rPr>
        <w:t>5.     Rękojmia za wady</w:t>
      </w:r>
      <w:bookmarkEnd w:id="4"/>
      <w:r w:rsidRPr="00FF769E">
        <w:rPr>
          <w:rFonts w:ascii="Cambria" w:hAnsi="Cambria" w:cs="Arial"/>
          <w:sz w:val="20"/>
          <w:szCs w:val="20"/>
        </w:rPr>
        <w:t>:</w:t>
      </w:r>
    </w:p>
    <w:p w14:paraId="6A6A6333" w14:textId="77777777" w:rsidR="009119D0" w:rsidRPr="00FF769E" w:rsidRDefault="009119D0" w:rsidP="00780391">
      <w:pPr>
        <w:numPr>
          <w:ilvl w:val="0"/>
          <w:numId w:val="24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FF769E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14:paraId="0E6C7CB6" w14:textId="0CA69E53" w:rsidR="009119D0" w:rsidRPr="00FF769E" w:rsidRDefault="009119D0" w:rsidP="00780391">
      <w:pPr>
        <w:numPr>
          <w:ilvl w:val="0"/>
          <w:numId w:val="24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FF769E">
        <w:rPr>
          <w:rFonts w:ascii="Cambria" w:hAnsi="Cambria" w:cs="Arial"/>
          <w:sz w:val="20"/>
          <w:szCs w:val="20"/>
        </w:rPr>
        <w:t xml:space="preserve">Odpowiedzialność Wykonawcy z tytułu rękojmi powstaje z mocy prawa, ma charakter bezwzględny </w:t>
      </w:r>
      <w:r w:rsidR="00710EFB">
        <w:rPr>
          <w:rFonts w:ascii="Cambria" w:hAnsi="Cambria" w:cs="Arial"/>
          <w:sz w:val="20"/>
          <w:szCs w:val="20"/>
        </w:rPr>
        <w:br/>
      </w:r>
      <w:r w:rsidRPr="00FF769E">
        <w:rPr>
          <w:rFonts w:ascii="Cambria" w:hAnsi="Cambria" w:cs="Arial"/>
          <w:sz w:val="20"/>
          <w:szCs w:val="20"/>
        </w:rPr>
        <w:t>i jest niezależna od wiedzy oraz winy Wykonawcy.</w:t>
      </w:r>
    </w:p>
    <w:p w14:paraId="72F91C25" w14:textId="7A2988BC" w:rsidR="009119D0" w:rsidRPr="00FF769E" w:rsidRDefault="009119D0" w:rsidP="00780391">
      <w:pPr>
        <w:numPr>
          <w:ilvl w:val="0"/>
          <w:numId w:val="24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FF769E">
        <w:rPr>
          <w:rFonts w:ascii="Cambria" w:hAnsi="Cambria" w:cs="Arial"/>
          <w:sz w:val="20"/>
          <w:szCs w:val="20"/>
        </w:rPr>
        <w:t>W okresie trwania rękojmi Wykonawca będzie usuwał wady swoim kosztem i staraniem.</w:t>
      </w:r>
    </w:p>
    <w:p w14:paraId="59B9A2F6" w14:textId="77777777" w:rsidR="009119D0" w:rsidRPr="00D271A8" w:rsidRDefault="009119D0" w:rsidP="00780391">
      <w:pPr>
        <w:numPr>
          <w:ilvl w:val="0"/>
          <w:numId w:val="24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FF769E">
        <w:rPr>
          <w:rFonts w:ascii="Cambria" w:hAnsi="Cambria" w:cs="Arial"/>
          <w:sz w:val="20"/>
          <w:szCs w:val="20"/>
        </w:rPr>
        <w:t xml:space="preserve">Uprawnienia z tytułu rękojmi za wady fizyczne wygasają po upływie </w:t>
      </w:r>
      <w:r w:rsidR="00FF769E" w:rsidRPr="00FF769E">
        <w:rPr>
          <w:rFonts w:ascii="Cambria" w:hAnsi="Cambria" w:cs="Arial"/>
          <w:sz w:val="20"/>
          <w:szCs w:val="20"/>
        </w:rPr>
        <w:t>………</w:t>
      </w:r>
      <w:r w:rsidRPr="00FF769E">
        <w:rPr>
          <w:rFonts w:ascii="Cambria" w:hAnsi="Cambria" w:cs="Arial"/>
          <w:sz w:val="20"/>
          <w:szCs w:val="20"/>
        </w:rPr>
        <w:t xml:space="preserve"> m-</w:t>
      </w:r>
      <w:proofErr w:type="spellStart"/>
      <w:r w:rsidRPr="00FF769E">
        <w:rPr>
          <w:rFonts w:ascii="Cambria" w:hAnsi="Cambria" w:cs="Arial"/>
          <w:sz w:val="20"/>
          <w:szCs w:val="20"/>
        </w:rPr>
        <w:t>cy</w:t>
      </w:r>
      <w:proofErr w:type="spellEnd"/>
      <w:r w:rsidRPr="00FF769E">
        <w:rPr>
          <w:rFonts w:ascii="Cambria" w:hAnsi="Cambria" w:cs="Arial"/>
          <w:sz w:val="20"/>
          <w:szCs w:val="20"/>
        </w:rPr>
        <w:t xml:space="preserve"> licząc</w:t>
      </w:r>
      <w:r w:rsidRPr="00D271A8">
        <w:rPr>
          <w:rFonts w:ascii="Cambria" w:hAnsi="Cambria" w:cs="Arial"/>
          <w:sz w:val="20"/>
          <w:szCs w:val="20"/>
        </w:rPr>
        <w:t xml:space="preserve"> od dnia sporządzenia protokołu końcowego odbioru robót.</w:t>
      </w:r>
    </w:p>
    <w:p w14:paraId="41ADAA62" w14:textId="77777777" w:rsidR="009119D0" w:rsidRPr="00D271A8" w:rsidRDefault="009119D0" w:rsidP="00780391">
      <w:pPr>
        <w:numPr>
          <w:ilvl w:val="0"/>
          <w:numId w:val="24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3E6E4479" w14:textId="77777777" w:rsidR="009119D0" w:rsidRPr="00D271A8" w:rsidRDefault="009119D0" w:rsidP="00780391">
      <w:pPr>
        <w:numPr>
          <w:ilvl w:val="0"/>
          <w:numId w:val="24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2745ABC0" w14:textId="77777777" w:rsidR="009119D0" w:rsidRPr="00D271A8" w:rsidRDefault="009119D0" w:rsidP="00780391">
      <w:pPr>
        <w:numPr>
          <w:ilvl w:val="0"/>
          <w:numId w:val="24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36DABDC4" w14:textId="77777777" w:rsidR="009119D0" w:rsidRDefault="009119D0" w:rsidP="00780391">
      <w:pPr>
        <w:numPr>
          <w:ilvl w:val="0"/>
          <w:numId w:val="24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00AED9F4" w14:textId="77777777" w:rsidR="00535B6F" w:rsidRPr="00D271A8" w:rsidRDefault="00535B6F" w:rsidP="00535B6F">
      <w:pPr>
        <w:spacing w:after="0" w:line="276" w:lineRule="auto"/>
        <w:ind w:left="851"/>
        <w:jc w:val="both"/>
        <w:rPr>
          <w:rFonts w:ascii="Cambria" w:hAnsi="Cambria" w:cs="Arial"/>
          <w:sz w:val="20"/>
          <w:szCs w:val="20"/>
        </w:rPr>
      </w:pPr>
    </w:p>
    <w:p w14:paraId="4EEC1FA2" w14:textId="77777777" w:rsidR="009119D0" w:rsidRPr="00D271A8" w:rsidRDefault="009119D0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53867A52" w14:textId="77777777" w:rsidR="009119D0" w:rsidRPr="00D271A8" w:rsidRDefault="009119D0" w:rsidP="00780391">
      <w:pPr>
        <w:pStyle w:val="Akapitzlist"/>
        <w:numPr>
          <w:ilvl w:val="1"/>
          <w:numId w:val="25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Niezależnie od rękojmi Wykonawca udziela niniejszym </w:t>
      </w:r>
      <w:r w:rsidRPr="00FF769E">
        <w:rPr>
          <w:rFonts w:ascii="Cambria" w:hAnsi="Cambria" w:cs="Arial"/>
        </w:rPr>
        <w:t xml:space="preserve">Zamawiającemu </w:t>
      </w:r>
      <w:r w:rsidR="00FF769E" w:rsidRPr="00FF769E">
        <w:rPr>
          <w:rFonts w:ascii="Cambria" w:hAnsi="Cambria" w:cs="Arial"/>
        </w:rPr>
        <w:t>……..</w:t>
      </w:r>
      <w:r w:rsidRPr="00FF769E">
        <w:rPr>
          <w:rFonts w:ascii="Cambria" w:hAnsi="Cambria" w:cs="Arial"/>
        </w:rPr>
        <w:t>… miesięcznej</w:t>
      </w:r>
      <w:r w:rsidRPr="00D271A8">
        <w:rPr>
          <w:rFonts w:ascii="Cambria" w:hAnsi="Cambria" w:cs="Arial"/>
        </w:rPr>
        <w:t xml:space="preserve"> gwarancji jakości wykonania prac. Termin gwarancji będzie liczony od dnia podpisania protokołu końcowego odbioru robót.</w:t>
      </w:r>
    </w:p>
    <w:p w14:paraId="690F7361" w14:textId="77777777" w:rsidR="009119D0" w:rsidRPr="00D271A8" w:rsidRDefault="009119D0" w:rsidP="00780391">
      <w:pPr>
        <w:pStyle w:val="Akapitzlist"/>
        <w:numPr>
          <w:ilvl w:val="1"/>
          <w:numId w:val="25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10CA370B" w14:textId="77777777" w:rsidR="009119D0" w:rsidRPr="00D271A8" w:rsidRDefault="009119D0" w:rsidP="00780391">
      <w:pPr>
        <w:pStyle w:val="Akapitzlist"/>
        <w:numPr>
          <w:ilvl w:val="1"/>
          <w:numId w:val="25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38AE5C91" w14:textId="77777777" w:rsidR="009119D0" w:rsidRPr="00D271A8" w:rsidRDefault="009119D0" w:rsidP="00780391">
      <w:pPr>
        <w:pStyle w:val="Akapitzlist"/>
        <w:numPr>
          <w:ilvl w:val="0"/>
          <w:numId w:val="26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Bieg gwarancji rozpoczyna się z dniem końcowym odbioru </w:t>
      </w:r>
      <w:r>
        <w:rPr>
          <w:rFonts w:ascii="Cambria" w:hAnsi="Cambria" w:cs="Arial"/>
        </w:rPr>
        <w:t>P</w:t>
      </w:r>
      <w:r w:rsidRPr="00D271A8">
        <w:rPr>
          <w:rFonts w:ascii="Cambria" w:hAnsi="Cambria" w:cs="Arial"/>
        </w:rPr>
        <w:t>rzedmiotu umowy przez Zamawiającego.</w:t>
      </w:r>
    </w:p>
    <w:p w14:paraId="1421E9AA" w14:textId="77777777" w:rsidR="009119D0" w:rsidRPr="00D271A8" w:rsidRDefault="009119D0" w:rsidP="00780391">
      <w:pPr>
        <w:pStyle w:val="Akapitzlist"/>
        <w:numPr>
          <w:ilvl w:val="0"/>
          <w:numId w:val="26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14:paraId="740DE111" w14:textId="77777777" w:rsidR="009119D0" w:rsidRPr="00D271A8" w:rsidRDefault="009119D0" w:rsidP="00780391">
      <w:pPr>
        <w:pStyle w:val="Akapitzlist"/>
        <w:numPr>
          <w:ilvl w:val="0"/>
          <w:numId w:val="26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53803FDC" w14:textId="77777777" w:rsidR="009119D0" w:rsidRPr="00D271A8" w:rsidRDefault="009119D0" w:rsidP="00780391">
      <w:pPr>
        <w:pStyle w:val="Akapitzlist"/>
        <w:numPr>
          <w:ilvl w:val="0"/>
          <w:numId w:val="26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Wykonawca będzie usuwał wady (usterki) w okresie odpowiedzialności swoim kosztem i staraniem.</w:t>
      </w:r>
    </w:p>
    <w:p w14:paraId="7A1ED055" w14:textId="77777777" w:rsidR="009119D0" w:rsidRPr="00D271A8" w:rsidRDefault="009119D0" w:rsidP="00780391">
      <w:pPr>
        <w:pStyle w:val="Akapitzlist"/>
        <w:numPr>
          <w:ilvl w:val="0"/>
          <w:numId w:val="26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Usunięcia wady (usterki) oraz dokonanie napraw będzie stwierdzone protokolarnie, po uprzednim zawiadomieniu przez Wykonawcę Zamawiającego o jej usunięciu lub dokonaniu.</w:t>
      </w:r>
    </w:p>
    <w:p w14:paraId="0B2B3EEC" w14:textId="6F14928B" w:rsidR="009119D0" w:rsidRPr="00D271A8" w:rsidRDefault="009119D0" w:rsidP="00780391">
      <w:pPr>
        <w:pStyle w:val="Akapitzlist"/>
        <w:numPr>
          <w:ilvl w:val="0"/>
          <w:numId w:val="26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Czas reakcji na zgłoszenie usterki: przystąpienie do usunięcia usterki nie przekroczy 7 dni od zgłoszenia usterki (powiadomienia telefonicznego, a następnie potwierdza zgłoszenie faksem bądź mailem), </w:t>
      </w:r>
      <w:r w:rsidR="00710EFB">
        <w:rPr>
          <w:rFonts w:ascii="Cambria" w:hAnsi="Cambria" w:cs="Arial"/>
        </w:rPr>
        <w:br/>
      </w:r>
      <w:r w:rsidRPr="00D271A8">
        <w:rPr>
          <w:rFonts w:ascii="Cambria" w:hAnsi="Cambria" w:cs="Arial"/>
        </w:rPr>
        <w:t>z wyłączeniem dni ustawowo wolnych od pracy.</w:t>
      </w:r>
    </w:p>
    <w:p w14:paraId="1519A8E5" w14:textId="2054B9A3" w:rsidR="009119D0" w:rsidRPr="00D271A8" w:rsidRDefault="009119D0" w:rsidP="00780391">
      <w:pPr>
        <w:pStyle w:val="Akapitzlist"/>
        <w:numPr>
          <w:ilvl w:val="0"/>
          <w:numId w:val="26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Naprawa gwarancyjna będzie wykonana w terminie nie dłuższym niż 14 dni, licząc od dnia przyjęcia zgłoszenia (telefonicznie, faksem lub e-mailem), chyba że Strony w oparciu o stosowny protokół konieczności wzajemnie podpisany uzgodnią dłuższy czas naprawy.</w:t>
      </w:r>
    </w:p>
    <w:p w14:paraId="147125C5" w14:textId="77777777" w:rsidR="009119D0" w:rsidRPr="00D271A8" w:rsidRDefault="009119D0" w:rsidP="00780391">
      <w:pPr>
        <w:pStyle w:val="Akapitzlist"/>
        <w:numPr>
          <w:ilvl w:val="0"/>
          <w:numId w:val="26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14:paraId="53C2C278" w14:textId="77777777" w:rsidR="009119D0" w:rsidRPr="00D271A8" w:rsidRDefault="009119D0" w:rsidP="00780391">
      <w:pPr>
        <w:pStyle w:val="Akapitzlist"/>
        <w:numPr>
          <w:ilvl w:val="0"/>
          <w:numId w:val="26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71AB4F81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541606DE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C1247FD" w14:textId="77777777" w:rsidR="009119D0" w:rsidRPr="00D271A8" w:rsidRDefault="009119D0" w:rsidP="00780391">
      <w:pPr>
        <w:numPr>
          <w:ilvl w:val="0"/>
          <w:numId w:val="17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1460B0D8" w14:textId="6D62735C" w:rsidR="009119D0" w:rsidRPr="00D271A8" w:rsidRDefault="009119D0" w:rsidP="00780391">
      <w:pPr>
        <w:numPr>
          <w:ilvl w:val="0"/>
          <w:numId w:val="18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wysokości</w:t>
      </w:r>
      <w:r>
        <w:rPr>
          <w:rFonts w:ascii="Cambria" w:hAnsi="Cambria" w:cs="Arial"/>
          <w:sz w:val="20"/>
          <w:szCs w:val="20"/>
        </w:rPr>
        <w:t xml:space="preserve"> 0,</w:t>
      </w:r>
      <w:r w:rsidRPr="00D271A8">
        <w:rPr>
          <w:rFonts w:ascii="Cambria" w:hAnsi="Cambria" w:cs="Arial"/>
          <w:sz w:val="20"/>
          <w:szCs w:val="20"/>
        </w:rPr>
        <w:t>1 % wynagrodzenia brutto określonego w § 10 ust. 1 umowy, za każdy dzień zwłoki;</w:t>
      </w:r>
    </w:p>
    <w:p w14:paraId="5C6D12BA" w14:textId="0346C7C6" w:rsidR="009119D0" w:rsidRPr="00D271A8" w:rsidRDefault="009119D0" w:rsidP="00780391">
      <w:pPr>
        <w:pStyle w:val="Akapitzlist"/>
        <w:numPr>
          <w:ilvl w:val="0"/>
          <w:numId w:val="18"/>
        </w:numPr>
        <w:tabs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</w:rPr>
        <w:t>za zwłokę w przedłożeniu do zatwierdzenia nowego lub zmienionego harmonogramu</w:t>
      </w:r>
      <w:r w:rsidRPr="00D271A8">
        <w:rPr>
          <w:rFonts w:ascii="Cambria" w:hAnsi="Cambria"/>
        </w:rPr>
        <w:t xml:space="preserve"> </w:t>
      </w:r>
      <w:r w:rsidRPr="00D271A8">
        <w:rPr>
          <w:rFonts w:ascii="Cambria" w:hAnsi="Cambria" w:cs="Arial"/>
          <w:lang w:eastAsia="en-US"/>
        </w:rPr>
        <w:t xml:space="preserve">w wysokości </w:t>
      </w:r>
      <w:r w:rsidR="00710EFB">
        <w:rPr>
          <w:rFonts w:ascii="Cambria" w:hAnsi="Cambria" w:cs="Arial"/>
          <w:lang w:eastAsia="en-US"/>
        </w:rPr>
        <w:br/>
      </w:r>
      <w:r w:rsidRPr="00D271A8">
        <w:rPr>
          <w:rFonts w:ascii="Cambria" w:hAnsi="Cambria" w:cs="Arial"/>
          <w:lang w:eastAsia="en-US"/>
        </w:rPr>
        <w:t>0,05 % wynagrodzenia brutto określonego w § 10 ust. 1 umowy, za każdy dzień zwłoki;</w:t>
      </w:r>
    </w:p>
    <w:p w14:paraId="5F74559E" w14:textId="77777777" w:rsidR="009119D0" w:rsidRPr="00D271A8" w:rsidRDefault="009119D0" w:rsidP="00CC3D3D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0D056565" w14:textId="4D6AB259" w:rsidR="009119D0" w:rsidRDefault="009119D0" w:rsidP="00780391">
      <w:pPr>
        <w:pStyle w:val="Akapitzlist"/>
        <w:numPr>
          <w:ilvl w:val="0"/>
          <w:numId w:val="18"/>
        </w:numPr>
        <w:tabs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>za przedłożenie kosztorysu ofertowego przed zawarciem umowy niezgodn</w:t>
      </w:r>
      <w:r>
        <w:rPr>
          <w:rFonts w:ascii="Cambria" w:hAnsi="Cambria" w:cs="Arial"/>
          <w:lang w:eastAsia="en-US"/>
        </w:rPr>
        <w:t>ego z wymaganiami opisanymi w S</w:t>
      </w:r>
      <w:r w:rsidRPr="00D271A8">
        <w:rPr>
          <w:rFonts w:ascii="Cambria" w:hAnsi="Cambria" w:cs="Arial"/>
          <w:lang w:eastAsia="en-US"/>
        </w:rPr>
        <w:t xml:space="preserve">WZ i nie dokonanie jego zmiany w terminie 2 dni roboczych od jego przekazania </w:t>
      </w:r>
      <w:r w:rsidR="00710EFB">
        <w:rPr>
          <w:rFonts w:ascii="Cambria" w:hAnsi="Cambria" w:cs="Arial"/>
          <w:lang w:eastAsia="en-US"/>
        </w:rPr>
        <w:br/>
      </w:r>
      <w:r w:rsidRPr="00D271A8">
        <w:rPr>
          <w:rFonts w:ascii="Cambria" w:hAnsi="Cambria" w:cs="Arial"/>
          <w:lang w:eastAsia="en-US"/>
        </w:rPr>
        <w:t xml:space="preserve">do poprawienia w wysokości 5000 zł za każdy dzień </w:t>
      </w:r>
      <w:r>
        <w:rPr>
          <w:rFonts w:ascii="Cambria" w:hAnsi="Cambria" w:cs="Arial"/>
          <w:lang w:eastAsia="en-US"/>
        </w:rPr>
        <w:t>zwłoki</w:t>
      </w:r>
      <w:r w:rsidR="00D0025F">
        <w:rPr>
          <w:rFonts w:ascii="Cambria" w:hAnsi="Cambria" w:cs="Arial"/>
          <w:lang w:eastAsia="en-US"/>
        </w:rPr>
        <w:t>;</w:t>
      </w:r>
    </w:p>
    <w:p w14:paraId="230F82C0" w14:textId="77777777" w:rsidR="009119D0" w:rsidRDefault="009119D0" w:rsidP="003C2569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2517B5ED" w14:textId="1148DBC0" w:rsidR="009119D0" w:rsidRPr="00D271A8" w:rsidRDefault="009119D0" w:rsidP="00780391">
      <w:pPr>
        <w:pStyle w:val="Akapitzlist"/>
        <w:numPr>
          <w:ilvl w:val="0"/>
          <w:numId w:val="18"/>
        </w:numPr>
        <w:tabs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 xml:space="preserve">za zwłokę w wykonaniu któregokolwiek z terminów wskazanych w zatwierdzonym harmonogramie </w:t>
      </w:r>
      <w:r>
        <w:rPr>
          <w:rFonts w:ascii="Cambria" w:hAnsi="Cambria" w:cs="Arial"/>
          <w:lang w:eastAsia="en-US"/>
        </w:rPr>
        <w:t>P</w:t>
      </w:r>
      <w:r w:rsidRPr="00D271A8">
        <w:rPr>
          <w:rFonts w:ascii="Cambria" w:hAnsi="Cambria" w:cs="Arial"/>
          <w:lang w:eastAsia="en-US"/>
        </w:rPr>
        <w:t xml:space="preserve">rzedmiotu umowy </w:t>
      </w:r>
      <w:bookmarkStart w:id="5" w:name="_Hlk512668801"/>
      <w:r w:rsidRPr="00D271A8">
        <w:rPr>
          <w:rFonts w:ascii="Cambria" w:hAnsi="Cambria" w:cs="Arial"/>
          <w:lang w:eastAsia="en-US"/>
        </w:rPr>
        <w:t xml:space="preserve">w wysokości 0,05 % wynagrodzenia brutto określonego w § 10 ust. 1 umowy, </w:t>
      </w:r>
      <w:r w:rsidR="00710EFB">
        <w:rPr>
          <w:rFonts w:ascii="Cambria" w:hAnsi="Cambria" w:cs="Arial"/>
          <w:lang w:eastAsia="en-US"/>
        </w:rPr>
        <w:br/>
      </w:r>
      <w:r w:rsidRPr="00D271A8">
        <w:rPr>
          <w:rFonts w:ascii="Cambria" w:hAnsi="Cambria" w:cs="Arial"/>
          <w:lang w:eastAsia="en-US"/>
        </w:rPr>
        <w:t>za każdy dzień zwłoki;</w:t>
      </w:r>
      <w:bookmarkEnd w:id="5"/>
    </w:p>
    <w:p w14:paraId="19AB0517" w14:textId="63277D6B" w:rsidR="009119D0" w:rsidRPr="00D271A8" w:rsidRDefault="009119D0" w:rsidP="00780391">
      <w:pPr>
        <w:numPr>
          <w:ilvl w:val="0"/>
          <w:numId w:val="18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nieprzedłożenie do zaakceptowania projektu umowy o podwykonawstwo, której przedmiotem </w:t>
      </w:r>
      <w:r w:rsidR="00710EFB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są roboty budowlane, lub projektu jej zmiany za każdy stwierdzony przypadek w wysokości </w:t>
      </w:r>
      <w:r w:rsidR="00710EFB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50EEFB7A" w14:textId="2F3555AF" w:rsidR="009119D0" w:rsidRPr="00D271A8" w:rsidRDefault="009119D0" w:rsidP="00780391">
      <w:pPr>
        <w:numPr>
          <w:ilvl w:val="0"/>
          <w:numId w:val="18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</w:t>
      </w:r>
      <w:r w:rsidR="009B758B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w wysokości 2 % wynagrodzenia brutto określonego </w:t>
      </w:r>
      <w:r w:rsidR="00710EFB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7B325307" w14:textId="2C24F850" w:rsidR="009119D0" w:rsidRPr="00D271A8" w:rsidRDefault="009119D0" w:rsidP="00780391">
      <w:pPr>
        <w:numPr>
          <w:ilvl w:val="0"/>
          <w:numId w:val="18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</w:t>
      </w:r>
      <w:r w:rsidR="009B758B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54A84055" w14:textId="2156D175" w:rsidR="009119D0" w:rsidRPr="00D271A8" w:rsidRDefault="009119D0" w:rsidP="00780391">
      <w:pPr>
        <w:numPr>
          <w:ilvl w:val="0"/>
          <w:numId w:val="18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</w:t>
      </w:r>
      <w:r w:rsidR="009B758B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55B8E268" w14:textId="07CBF99F" w:rsidR="009119D0" w:rsidRPr="00D271A8" w:rsidRDefault="009119D0" w:rsidP="00780391">
      <w:pPr>
        <w:numPr>
          <w:ilvl w:val="0"/>
          <w:numId w:val="18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usunięciu wad i usterek w okresie rękojmi i gwarancji w wysokości 0,2 % wynagrodzenia brutto określonego w § 10 ust. 1 umowy, za każdy dzień zwłoki liczonej od daty wyznaczonej </w:t>
      </w:r>
      <w:r w:rsidR="00710EFB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na usunięcie wad;</w:t>
      </w:r>
    </w:p>
    <w:p w14:paraId="30D28E58" w14:textId="5FE440DC" w:rsidR="009119D0" w:rsidRDefault="009119D0" w:rsidP="00780391">
      <w:pPr>
        <w:numPr>
          <w:ilvl w:val="0"/>
          <w:numId w:val="18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każdy stwierdzony przypadek nienależytego wykonania robót opisany w § 10 ust. </w:t>
      </w:r>
      <w:r w:rsidR="00763C5C">
        <w:rPr>
          <w:rFonts w:ascii="Cambria" w:hAnsi="Cambria" w:cs="Arial"/>
          <w:sz w:val="20"/>
          <w:szCs w:val="20"/>
        </w:rPr>
        <w:t>5</w:t>
      </w:r>
      <w:r w:rsidRPr="00D271A8">
        <w:rPr>
          <w:rFonts w:ascii="Cambria" w:hAnsi="Cambria" w:cs="Arial"/>
          <w:sz w:val="20"/>
          <w:szCs w:val="20"/>
        </w:rPr>
        <w:t xml:space="preserve"> umowy </w:t>
      </w:r>
      <w:r w:rsidR="00710EFB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wysokości w wysokości 0,3 %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18AB824A" w14:textId="4289D348" w:rsidR="009119D0" w:rsidRDefault="009119D0" w:rsidP="00780391">
      <w:pPr>
        <w:numPr>
          <w:ilvl w:val="0"/>
          <w:numId w:val="18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</w:t>
      </w:r>
      <w:r w:rsidR="00E83DA4">
        <w:rPr>
          <w:rFonts w:ascii="Cambria" w:hAnsi="Cambria" w:cs="Arial"/>
          <w:sz w:val="20"/>
          <w:szCs w:val="20"/>
        </w:rPr>
        <w:t>kodeksu cywilnego</w:t>
      </w:r>
      <w:r w:rsidRPr="003C2569">
        <w:rPr>
          <w:rFonts w:ascii="Cambria" w:hAnsi="Cambria" w:cs="Arial"/>
          <w:sz w:val="20"/>
          <w:szCs w:val="20"/>
        </w:rPr>
        <w:t>) z przyczyn zależnych od Wykonawcy w wysokości 20 %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.</w:t>
      </w:r>
    </w:p>
    <w:p w14:paraId="07BE878C" w14:textId="77777777" w:rsidR="00981BE3" w:rsidRDefault="00981BE3" w:rsidP="00780391">
      <w:pPr>
        <w:pStyle w:val="Akapitzlist"/>
        <w:numPr>
          <w:ilvl w:val="0"/>
          <w:numId w:val="18"/>
        </w:numPr>
        <w:jc w:val="both"/>
        <w:rPr>
          <w:rFonts w:ascii="Cambria" w:eastAsia="Calibri" w:hAnsi="Cambria" w:cs="Arial"/>
          <w:lang w:eastAsia="en-US"/>
        </w:rPr>
      </w:pPr>
      <w:r w:rsidRPr="00323668">
        <w:rPr>
          <w:rFonts w:ascii="Cambria" w:eastAsia="Calibri" w:hAnsi="Cambria" w:cs="Arial"/>
          <w:lang w:eastAsia="en-US"/>
        </w:rPr>
        <w:t>za każdy przypadek naruszenia obowiązku realizacji Przedmiotu Umowy przy pomocy osób zatrudnionych na podstawie umowy o pracę, o którym mowa w § 3 ust. 1</w:t>
      </w:r>
      <w:r>
        <w:rPr>
          <w:rFonts w:ascii="Cambria" w:eastAsia="Calibri" w:hAnsi="Cambria" w:cs="Arial"/>
          <w:lang w:eastAsia="en-US"/>
        </w:rPr>
        <w:t>0</w:t>
      </w:r>
      <w:r w:rsidRPr="00323668">
        <w:rPr>
          <w:rFonts w:ascii="Cambria" w:eastAsia="Calibri" w:hAnsi="Cambria" w:cs="Arial"/>
          <w:lang w:eastAsia="en-US"/>
        </w:rPr>
        <w:t xml:space="preserve"> - w wysokości 5.000 zł nie więcej niż 10% wynagrodzenia brutto określonego w § 10 ust. 1</w:t>
      </w:r>
    </w:p>
    <w:p w14:paraId="3362CC11" w14:textId="77777777" w:rsidR="00981BE3" w:rsidRPr="00323668" w:rsidRDefault="00981BE3" w:rsidP="00780391">
      <w:pPr>
        <w:pStyle w:val="Akapitzlist"/>
        <w:numPr>
          <w:ilvl w:val="0"/>
          <w:numId w:val="18"/>
        </w:numPr>
        <w:jc w:val="both"/>
        <w:rPr>
          <w:rFonts w:ascii="Cambria" w:eastAsia="Calibri" w:hAnsi="Cambria" w:cs="Arial"/>
          <w:lang w:eastAsia="en-US"/>
        </w:rPr>
      </w:pPr>
      <w:r w:rsidRPr="00323668">
        <w:rPr>
          <w:rFonts w:ascii="Cambria" w:hAnsi="Cambria" w:cs="Arial"/>
        </w:rPr>
        <w:t>za niewywiązanie się z zadeklarowanego obowiązku spełnienia aspektów społecznych zgodnie z zapisami SWZ.</w:t>
      </w:r>
    </w:p>
    <w:p w14:paraId="06B20CD4" w14:textId="77777777" w:rsidR="009119D0" w:rsidRPr="00D271A8" w:rsidRDefault="009119D0" w:rsidP="00780391">
      <w:pPr>
        <w:pStyle w:val="Tekstpodstawowywcity2"/>
        <w:numPr>
          <w:ilvl w:val="0"/>
          <w:numId w:val="17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3E8AA2C1" w14:textId="5B73C464" w:rsidR="009119D0" w:rsidRPr="00D271A8" w:rsidRDefault="009119D0" w:rsidP="00780391">
      <w:pPr>
        <w:pStyle w:val="Tekstpodstawowywcity2"/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placu budowy w wysokości 0,1 % wynagrodzenia brutto określonego </w:t>
      </w:r>
      <w:r w:rsidR="00710EFB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§ 10 ust. 1 umowy, za każdy dzień zwłoki</w:t>
      </w:r>
    </w:p>
    <w:p w14:paraId="7DEFB23E" w14:textId="0FCE1F8E" w:rsidR="009119D0" w:rsidRPr="00D271A8" w:rsidRDefault="009119D0" w:rsidP="00780391">
      <w:pPr>
        <w:pStyle w:val="Tekstpodstawowywcity2"/>
        <w:numPr>
          <w:ilvl w:val="0"/>
          <w:numId w:val="17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Naliczone kary umowne stają się wymagalne</w:t>
      </w:r>
      <w:r w:rsidR="00B6541D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D271A8">
        <w:rPr>
          <w:rFonts w:ascii="Cambria" w:hAnsi="Cambria" w:cs="Arial"/>
          <w:color w:val="000000"/>
          <w:sz w:val="20"/>
          <w:szCs w:val="20"/>
        </w:rPr>
        <w:t>jeżeli Wykonawca w terminie 5 dni od daty otrzymania oświadczenia złożonego przez Zamawiającego o naliczeniu kar umownych nie dokonał ich zapłaty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6F95EA62" w14:textId="77777777" w:rsidR="009119D0" w:rsidRDefault="009119D0" w:rsidP="00780391">
      <w:pPr>
        <w:pStyle w:val="Tekstpodstawowywcity2"/>
        <w:numPr>
          <w:ilvl w:val="0"/>
          <w:numId w:val="17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654DA729" w14:textId="77777777" w:rsidR="00E83DA4" w:rsidRDefault="009119D0" w:rsidP="00780391">
      <w:pPr>
        <w:pStyle w:val="Tekstpodstawowywcity2"/>
        <w:numPr>
          <w:ilvl w:val="0"/>
          <w:numId w:val="17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550A42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10 ust. 1 umowy. </w:t>
      </w:r>
    </w:p>
    <w:p w14:paraId="6F12CFF2" w14:textId="77777777" w:rsidR="009119D0" w:rsidRPr="00E83DA4" w:rsidRDefault="009119D0" w:rsidP="00780391">
      <w:pPr>
        <w:pStyle w:val="Tekstpodstawowywcity2"/>
        <w:numPr>
          <w:ilvl w:val="0"/>
          <w:numId w:val="17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83DA4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3FC06103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525691B8" w14:textId="77777777" w:rsidR="009119D0" w:rsidRPr="00EE6290" w:rsidRDefault="009119D0" w:rsidP="00780391">
      <w:pPr>
        <w:pStyle w:val="Tekstpodstawowywcity2"/>
        <w:numPr>
          <w:ilvl w:val="2"/>
          <w:numId w:val="12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14:paraId="5E2133AE" w14:textId="719D4D02" w:rsidR="009119D0" w:rsidRPr="00EE6290" w:rsidRDefault="009119D0" w:rsidP="00780391">
      <w:pPr>
        <w:pStyle w:val="Tekstpodstawowywcity2"/>
        <w:numPr>
          <w:ilvl w:val="2"/>
          <w:numId w:val="12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 w:rsidRPr="00635C25">
        <w:rPr>
          <w:rFonts w:ascii="Cambria" w:hAnsi="Cambria" w:cs="Arial"/>
          <w:sz w:val="20"/>
          <w:szCs w:val="20"/>
        </w:rPr>
        <w:t>,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ust. 3 i nast. umowy, </w:t>
      </w:r>
      <w:r w:rsidRPr="00EE6290">
        <w:rPr>
          <w:rFonts w:ascii="Cambria" w:hAnsi="Cambria" w:cs="Arial"/>
          <w:sz w:val="20"/>
          <w:szCs w:val="20"/>
        </w:rPr>
        <w:t>przysługuje prawo do odstąpienia od umowy w terminie 14 dni</w:t>
      </w:r>
      <w:r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14:paraId="3AC8935F" w14:textId="604319F6" w:rsidR="009119D0" w:rsidRPr="001664A4" w:rsidRDefault="009119D0" w:rsidP="00AA2282">
      <w:pPr>
        <w:pStyle w:val="Tekstpodstawowywcity2"/>
        <w:spacing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35C25">
        <w:rPr>
          <w:rFonts w:ascii="Cambria" w:hAnsi="Cambria" w:cs="Arial"/>
          <w:sz w:val="20"/>
          <w:szCs w:val="20"/>
        </w:rPr>
        <w:t>1)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nie rozpoczął realizacji Robót w terminie </w:t>
      </w:r>
      <w:r w:rsidRPr="001664A4">
        <w:rPr>
          <w:rFonts w:ascii="Cambria" w:hAnsi="Cambria" w:cs="Arial"/>
          <w:color w:val="000000" w:themeColor="text1"/>
          <w:sz w:val="20"/>
          <w:szCs w:val="20"/>
        </w:rPr>
        <w:t>przewidzianym w</w:t>
      </w:r>
      <w:r w:rsidR="00635C25" w:rsidRPr="001664A4">
        <w:rPr>
          <w:rFonts w:ascii="Cambria" w:hAnsi="Cambria" w:cs="Arial"/>
          <w:color w:val="000000" w:themeColor="text1"/>
          <w:sz w:val="20"/>
          <w:szCs w:val="20"/>
        </w:rPr>
        <w:t xml:space="preserve"> harmonogramie, o którym mowa w</w:t>
      </w:r>
      <w:r w:rsidRPr="001664A4">
        <w:rPr>
          <w:rFonts w:ascii="Cambria" w:hAnsi="Cambria" w:cs="Arial"/>
          <w:color w:val="000000" w:themeColor="text1"/>
          <w:sz w:val="20"/>
          <w:szCs w:val="20"/>
        </w:rPr>
        <w:t xml:space="preserve"> §</w:t>
      </w:r>
      <w:r w:rsidR="00B96C92" w:rsidRPr="001664A4">
        <w:rPr>
          <w:rFonts w:ascii="Cambria" w:hAnsi="Cambria" w:cs="Arial"/>
          <w:color w:val="000000" w:themeColor="text1"/>
          <w:sz w:val="20"/>
          <w:szCs w:val="20"/>
        </w:rPr>
        <w:t xml:space="preserve"> 1 ust. 3 pkt 2 </w:t>
      </w:r>
      <w:r w:rsidRPr="001664A4">
        <w:rPr>
          <w:rFonts w:ascii="Cambria" w:hAnsi="Cambria" w:cs="Arial"/>
          <w:color w:val="000000" w:themeColor="text1"/>
          <w:sz w:val="20"/>
          <w:szCs w:val="20"/>
        </w:rPr>
        <w:t xml:space="preserve"> Umowy;</w:t>
      </w:r>
    </w:p>
    <w:p w14:paraId="3BCA7256" w14:textId="77777777" w:rsidR="009119D0" w:rsidRPr="00612765" w:rsidRDefault="009119D0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635C25">
        <w:rPr>
          <w:rFonts w:ascii="Cambria" w:hAnsi="Cambria" w:cs="Arial"/>
          <w:sz w:val="20"/>
          <w:szCs w:val="20"/>
        </w:rPr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</w:t>
      </w:r>
      <w:r>
        <w:rPr>
          <w:rFonts w:ascii="Cambria" w:hAnsi="Cambria" w:cs="Arial"/>
          <w:sz w:val="20"/>
          <w:szCs w:val="20"/>
        </w:rPr>
        <w:t>bez zgody Zamawiającego</w:t>
      </w:r>
      <w:r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60912A60" w14:textId="77777777"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35C25">
        <w:rPr>
          <w:rFonts w:ascii="Cambria" w:hAnsi="Cambria" w:cs="Arial"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3C139C9C" w14:textId="1775E655" w:rsidR="009119D0" w:rsidRPr="00612765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</w:t>
      </w:r>
      <w:r w:rsidR="00710EFB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 xml:space="preserve">z postanowieniami Umowy. </w:t>
      </w:r>
    </w:p>
    <w:p w14:paraId="576BF08D" w14:textId="77777777" w:rsidR="009119D0" w:rsidRPr="00AA2282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635C25">
        <w:rPr>
          <w:rFonts w:ascii="Cambria" w:hAnsi="Cambria" w:cs="Arial"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62F82FEE" w14:textId="77777777" w:rsidR="009119D0" w:rsidRPr="00AA2282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35C25">
        <w:rPr>
          <w:rFonts w:ascii="Cambria" w:hAnsi="Cambria" w:cs="Arial"/>
          <w:sz w:val="20"/>
          <w:szCs w:val="20"/>
        </w:rPr>
        <w:t>5)</w:t>
      </w:r>
      <w:r w:rsidRPr="00635C25">
        <w:rPr>
          <w:rFonts w:ascii="Cambria" w:hAnsi="Cambria" w:cs="Arial"/>
          <w:sz w:val="20"/>
          <w:szCs w:val="20"/>
        </w:rPr>
        <w:tab/>
      </w:r>
      <w:r w:rsidRPr="00AA2282">
        <w:rPr>
          <w:rFonts w:ascii="Cambria" w:hAnsi="Cambria" w:cs="Arial"/>
          <w:sz w:val="20"/>
          <w:szCs w:val="20"/>
        </w:rPr>
        <w:t xml:space="preserve">w razie gdy Wykonawca nie płaci swojemu/im Podwykonawcy/om realizującym roboty objęte Przedmiotem </w:t>
      </w:r>
      <w:r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6653AE13" w14:textId="3AA033AF"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35C25">
        <w:rPr>
          <w:rFonts w:ascii="Cambria" w:hAnsi="Cambria" w:cs="Arial"/>
          <w:sz w:val="20"/>
          <w:szCs w:val="20"/>
        </w:rPr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szczególności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14:paraId="334A0F55" w14:textId="77777777" w:rsidR="009119D0" w:rsidRPr="00612765" w:rsidRDefault="009119D0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3B3AF018" w14:textId="2EEB9CAA" w:rsidR="009119D0" w:rsidRPr="00612765" w:rsidRDefault="009119D0" w:rsidP="00780391">
      <w:pPr>
        <w:pStyle w:val="Tekstpodstawowywcity2"/>
        <w:numPr>
          <w:ilvl w:val="0"/>
          <w:numId w:val="32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przypadku gdy Wykonawca nie przystąpi do sporządzenia protokołu inwentaryzacji prac w ww. terminie, Zamawiający ma prawo do jednostronnego sporządzenia protokołu;</w:t>
      </w:r>
    </w:p>
    <w:p w14:paraId="5F1995BE" w14:textId="2111F884" w:rsidR="009119D0" w:rsidRPr="00612765" w:rsidRDefault="009119D0" w:rsidP="00780391">
      <w:pPr>
        <w:pStyle w:val="Tekstpodstawowywcity2"/>
        <w:numPr>
          <w:ilvl w:val="0"/>
          <w:numId w:val="32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 xml:space="preserve">protokole inwentaryzacji, na koszt tej Strony, z przyczyn której dotyczących doszło do odstąpienia </w:t>
      </w:r>
      <w:r w:rsidR="00710EFB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od Umowy.</w:t>
      </w:r>
    </w:p>
    <w:p w14:paraId="73928FBC" w14:textId="49779BD2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 xml:space="preserve">Strony postanawiają, że wzajemne roszczenia Stron nie wygasają na skutek odstąpienia od Umowy – bez względu na podstawę faktyczną i prawną odstąpienia. Odstąpienie od Umowy, nie ma również wpływu </w:t>
      </w:r>
      <w:r w:rsidR="00710EFB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34908DDF" w14:textId="445A6D58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>W protokole inwentaryzacji prac, o którym mowa w</w:t>
      </w:r>
      <w:r>
        <w:rPr>
          <w:rFonts w:ascii="Cambria" w:hAnsi="Cambria" w:cs="Arial"/>
          <w:sz w:val="20"/>
          <w:szCs w:val="20"/>
        </w:rPr>
        <w:t xml:space="preserve"> ust. 3 </w:t>
      </w:r>
      <w:r w:rsidRPr="00612765">
        <w:rPr>
          <w:rFonts w:ascii="Cambria" w:hAnsi="Cambria" w:cs="Arial"/>
          <w:sz w:val="20"/>
          <w:szCs w:val="20"/>
        </w:rPr>
        <w:t>powyżej, Zamawiający wskaże usterki/wady Robót wraz z terminem ich usunięcia, a Wykonawca będzie zobowiązany do ich usunięcia. W przypadku odstąpienia z przyczyn</w:t>
      </w:r>
      <w:r w:rsidR="00B96C92">
        <w:rPr>
          <w:rFonts w:ascii="Cambria" w:hAnsi="Cambria" w:cs="Arial"/>
          <w:sz w:val="20"/>
          <w:szCs w:val="20"/>
        </w:rPr>
        <w:t>,</w:t>
      </w:r>
      <w:r w:rsidRPr="00612765">
        <w:rPr>
          <w:rFonts w:ascii="Cambria" w:hAnsi="Cambria" w:cs="Arial"/>
          <w:sz w:val="20"/>
          <w:szCs w:val="20"/>
        </w:rPr>
        <w:t xml:space="preserve">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289F7217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7.  </w:t>
      </w:r>
      <w:r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07E89A2D" w14:textId="079690C4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8. </w:t>
      </w:r>
      <w:r w:rsidRPr="00612765">
        <w:rPr>
          <w:rFonts w:ascii="Cambria" w:hAnsi="Cambria" w:cs="Arial"/>
          <w:sz w:val="20"/>
          <w:szCs w:val="20"/>
        </w:rPr>
        <w:t xml:space="preserve">W każdym przypadku odstąpienia, po złożeniu oświadczenia o odstąpieniu przez Zamawiającego albo Wykonawcę, Wykonawca bezzwłocznie zaprzestanie wykonywania jakichkolwiek dalszych Robót poza takimi, </w:t>
      </w:r>
      <w:r w:rsidRPr="001664A4">
        <w:rPr>
          <w:rFonts w:ascii="Cambria" w:hAnsi="Cambria" w:cs="Arial"/>
          <w:color w:val="000000" w:themeColor="text1"/>
          <w:sz w:val="20"/>
          <w:szCs w:val="20"/>
        </w:rPr>
        <w:t>jak</w:t>
      </w:r>
      <w:r w:rsidR="002A5575" w:rsidRPr="001664A4">
        <w:rPr>
          <w:rFonts w:ascii="Cambria" w:hAnsi="Cambria" w:cs="Arial"/>
          <w:color w:val="000000" w:themeColor="text1"/>
          <w:sz w:val="20"/>
          <w:szCs w:val="20"/>
        </w:rPr>
        <w:t>ie</w:t>
      </w:r>
      <w:r w:rsidRPr="001664A4">
        <w:rPr>
          <w:rFonts w:ascii="Cambria" w:hAnsi="Cambria" w:cs="Arial"/>
          <w:color w:val="000000" w:themeColor="text1"/>
          <w:sz w:val="20"/>
          <w:szCs w:val="20"/>
        </w:rPr>
        <w:t xml:space="preserve"> mo</w:t>
      </w:r>
      <w:r w:rsidR="002A5575" w:rsidRPr="001664A4">
        <w:rPr>
          <w:rFonts w:ascii="Cambria" w:hAnsi="Cambria" w:cs="Arial"/>
          <w:color w:val="000000" w:themeColor="text1"/>
          <w:sz w:val="20"/>
          <w:szCs w:val="20"/>
        </w:rPr>
        <w:t>gą</w:t>
      </w:r>
      <w:r w:rsidRPr="001664A4">
        <w:rPr>
          <w:rFonts w:ascii="Cambria" w:hAnsi="Cambria" w:cs="Arial"/>
          <w:color w:val="000000" w:themeColor="text1"/>
          <w:sz w:val="20"/>
          <w:szCs w:val="20"/>
        </w:rPr>
        <w:t xml:space="preserve"> zostać polecon</w:t>
      </w:r>
      <w:r w:rsidR="001664A4">
        <w:rPr>
          <w:rFonts w:ascii="Cambria" w:hAnsi="Cambria" w:cs="Arial"/>
          <w:color w:val="000000" w:themeColor="text1"/>
          <w:sz w:val="20"/>
          <w:szCs w:val="20"/>
        </w:rPr>
        <w:t>e</w:t>
      </w:r>
      <w:r w:rsidRPr="00612765">
        <w:rPr>
          <w:rFonts w:ascii="Cambria" w:hAnsi="Cambria" w:cs="Arial"/>
          <w:sz w:val="20"/>
          <w:szCs w:val="20"/>
        </w:rPr>
        <w:t xml:space="preserve"> przez Zamawiającego lub Inspektora Nadzoru w celu ochrony życia </w:t>
      </w:r>
      <w:r w:rsidR="00710EFB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</w:t>
      </w:r>
      <w:r>
        <w:rPr>
          <w:rFonts w:ascii="Cambria" w:hAnsi="Cambria" w:cs="Arial"/>
          <w:sz w:val="20"/>
          <w:szCs w:val="20"/>
        </w:rPr>
        <w:t>.</w:t>
      </w:r>
      <w:r w:rsidRPr="00612765">
        <w:rPr>
          <w:rFonts w:ascii="Cambria" w:hAnsi="Cambria" w:cs="Arial"/>
          <w:sz w:val="20"/>
          <w:szCs w:val="20"/>
        </w:rPr>
        <w:t xml:space="preserve"> Materiały i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016F5E35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9. </w:t>
      </w:r>
      <w:r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>
        <w:rPr>
          <w:rFonts w:ascii="Cambria" w:hAnsi="Cambria" w:cs="Arial"/>
          <w:sz w:val="20"/>
          <w:szCs w:val="20"/>
        </w:rPr>
        <w:t> </w:t>
      </w:r>
      <w:r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287DD106" w14:textId="5B94B5BE" w:rsidR="009119D0" w:rsidRPr="008429F1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10. </w:t>
      </w:r>
      <w:r w:rsidRPr="00EE6290">
        <w:rPr>
          <w:rFonts w:ascii="Cambria" w:hAnsi="Cambria" w:cs="Arial"/>
          <w:sz w:val="20"/>
          <w:szCs w:val="20"/>
        </w:rPr>
        <w:t>W razie odstąpienia od umowy z</w:t>
      </w:r>
      <w:r>
        <w:rPr>
          <w:rFonts w:ascii="Cambria" w:hAnsi="Cambria" w:cs="Arial"/>
          <w:sz w:val="20"/>
          <w:szCs w:val="20"/>
        </w:rPr>
        <w:t xml:space="preserve"> przyczyn</w:t>
      </w:r>
      <w:r w:rsidRPr="00EE6290">
        <w:rPr>
          <w:rFonts w:ascii="Cambria" w:hAnsi="Cambria" w:cs="Arial"/>
          <w:sz w:val="20"/>
          <w:szCs w:val="20"/>
        </w:rPr>
        <w:t xml:space="preserve"> niezależnych od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,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zobowiązany jest </w:t>
      </w:r>
      <w:r w:rsidR="00710EFB">
        <w:rPr>
          <w:rFonts w:ascii="Cambria" w:hAnsi="Cambria" w:cs="Arial"/>
          <w:sz w:val="20"/>
          <w:szCs w:val="20"/>
        </w:rPr>
        <w:br/>
      </w:r>
      <w:r w:rsidRPr="00EE6290">
        <w:rPr>
          <w:rFonts w:ascii="Cambria" w:hAnsi="Cambria" w:cs="Arial"/>
          <w:sz w:val="20"/>
          <w:szCs w:val="20"/>
        </w:rPr>
        <w:t xml:space="preserve">do dokonania odbioru robót wykonanych do dnia odstąpienia od umowy, zapłaty wynagrodzenia </w:t>
      </w:r>
      <w:r w:rsidR="00710EFB">
        <w:rPr>
          <w:rFonts w:ascii="Cambria" w:hAnsi="Cambria" w:cs="Arial"/>
          <w:sz w:val="20"/>
          <w:szCs w:val="20"/>
        </w:rPr>
        <w:br/>
      </w:r>
      <w:r w:rsidRPr="00EE6290">
        <w:rPr>
          <w:rFonts w:ascii="Cambria" w:hAnsi="Cambria" w:cs="Arial"/>
          <w:sz w:val="20"/>
          <w:szCs w:val="20"/>
        </w:rPr>
        <w:t>za wykonane roboty oraz protokolarnego przejęcia placu budowy.</w:t>
      </w:r>
    </w:p>
    <w:p w14:paraId="7DC8AEBD" w14:textId="4DA6E1E6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16E49305" w14:textId="0DD43171" w:rsidR="009119D0" w:rsidRDefault="009119D0" w:rsidP="00780391">
      <w:pPr>
        <w:pStyle w:val="Tekstpodstawowywcity2"/>
        <w:numPr>
          <w:ilvl w:val="1"/>
          <w:numId w:val="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</w:t>
      </w:r>
      <w:r w:rsidR="00812BD0" w:rsidRPr="007D6960">
        <w:rPr>
          <w:rFonts w:ascii="Cambria" w:hAnsi="Cambria" w:cs="Arial"/>
          <w:bCs/>
          <w:sz w:val="20"/>
          <w:szCs w:val="20"/>
          <w:lang w:val="x-none" w:eastAsia="x-none"/>
        </w:rPr>
        <w:t>(</w:t>
      </w:r>
      <w:r w:rsidR="00812BD0">
        <w:rPr>
          <w:rFonts w:ascii="Cambria" w:hAnsi="Cambria" w:cs="Arial"/>
          <w:bCs/>
          <w:sz w:val="20"/>
          <w:szCs w:val="20"/>
          <w:lang w:eastAsia="x-none"/>
        </w:rPr>
        <w:t xml:space="preserve">tj. </w:t>
      </w:r>
      <w:r w:rsidR="00812BD0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Dz. U. </w:t>
      </w:r>
      <w:r w:rsidR="00812BD0">
        <w:rPr>
          <w:rFonts w:ascii="Cambria" w:hAnsi="Cambria" w:cs="Arial"/>
          <w:bCs/>
          <w:sz w:val="20"/>
          <w:szCs w:val="20"/>
          <w:lang w:val="x-none" w:eastAsia="x-none"/>
        </w:rPr>
        <w:t>z 202</w:t>
      </w:r>
      <w:r w:rsidR="00B6789B">
        <w:rPr>
          <w:rFonts w:ascii="Cambria" w:hAnsi="Cambria" w:cs="Arial"/>
          <w:bCs/>
          <w:sz w:val="20"/>
          <w:szCs w:val="20"/>
          <w:lang w:eastAsia="x-none"/>
        </w:rPr>
        <w:t>3</w:t>
      </w:r>
      <w:r w:rsidR="00812BD0">
        <w:rPr>
          <w:rFonts w:ascii="Cambria" w:hAnsi="Cambria" w:cs="Arial"/>
          <w:bCs/>
          <w:sz w:val="20"/>
          <w:szCs w:val="20"/>
          <w:lang w:val="x-none" w:eastAsia="x-none"/>
        </w:rPr>
        <w:t xml:space="preserve"> r., poz. </w:t>
      </w:r>
      <w:r w:rsidR="00B6789B">
        <w:rPr>
          <w:rFonts w:ascii="Cambria" w:hAnsi="Cambria" w:cs="Arial"/>
          <w:bCs/>
          <w:sz w:val="20"/>
          <w:szCs w:val="20"/>
          <w:lang w:eastAsia="x-none"/>
        </w:rPr>
        <w:t>1605</w:t>
      </w:r>
      <w:r w:rsidR="00812BD0" w:rsidRPr="007D6960">
        <w:rPr>
          <w:rFonts w:ascii="Cambria" w:hAnsi="Cambria" w:cs="Arial"/>
          <w:bCs/>
          <w:sz w:val="20"/>
          <w:szCs w:val="20"/>
          <w:lang w:eastAsia="x-none"/>
        </w:rPr>
        <w:t xml:space="preserve"> ze zm.</w:t>
      </w:r>
      <w:r w:rsidR="00812BD0" w:rsidRPr="007D6960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812BD0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oraz inne obowiązujące przepisy prawa. </w:t>
      </w:r>
    </w:p>
    <w:p w14:paraId="547B8762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2205A23B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65D8093E" w14:textId="77777777" w:rsidR="00011FD5" w:rsidRPr="001664A4" w:rsidRDefault="00011FD5" w:rsidP="00011FD5">
      <w:pPr>
        <w:pStyle w:val="Normalny1"/>
        <w:spacing w:line="240" w:lineRule="auto"/>
        <w:jc w:val="center"/>
        <w:rPr>
          <w:rFonts w:ascii="Cambria" w:hAnsi="Cambria" w:cs="Times New Roman"/>
          <w:b/>
          <w:bCs/>
          <w:color w:val="000000" w:themeColor="text1"/>
          <w:lang w:val="pl-PL"/>
        </w:rPr>
      </w:pPr>
      <w:r w:rsidRPr="001664A4">
        <w:rPr>
          <w:rFonts w:ascii="Cambria" w:hAnsi="Cambria" w:cs="Times New Roman"/>
          <w:b/>
          <w:bCs/>
          <w:color w:val="000000" w:themeColor="text1"/>
          <w:lang w:val="pl-PL"/>
        </w:rPr>
        <w:t>§ 24</w:t>
      </w:r>
    </w:p>
    <w:p w14:paraId="2BE78D68" w14:textId="77777777" w:rsidR="00011FD5" w:rsidRPr="00011FD5" w:rsidRDefault="00011FD5" w:rsidP="00011FD5">
      <w:pPr>
        <w:pStyle w:val="Normalny1"/>
        <w:spacing w:line="240" w:lineRule="auto"/>
        <w:rPr>
          <w:rFonts w:ascii="Cambria" w:hAnsi="Cambria" w:cs="Times New Roman"/>
          <w:b/>
          <w:bCs/>
          <w:color w:val="FF0000"/>
          <w:lang w:val="pl-PL"/>
        </w:rPr>
      </w:pPr>
    </w:p>
    <w:p w14:paraId="6D288840" w14:textId="77777777" w:rsidR="00011FD5" w:rsidRPr="001664A4" w:rsidRDefault="00011FD5" w:rsidP="00780391">
      <w:pPr>
        <w:pStyle w:val="Normalny1"/>
        <w:numPr>
          <w:ilvl w:val="0"/>
          <w:numId w:val="39"/>
        </w:numPr>
        <w:spacing w:after="120" w:line="276" w:lineRule="auto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bookmarkStart w:id="6" w:name="_Hlk77835340"/>
      <w:r w:rsidRPr="001664A4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Bieżąca korespondencja między Stronami w sprawach realizacji Umowy odbywać się będzie przede wszystkim za pośrednictwem poczty elektronicznej z wykorzystaniem następujących adresów email:</w:t>
      </w:r>
    </w:p>
    <w:p w14:paraId="46FFE54D" w14:textId="68BEEB67" w:rsidR="00011FD5" w:rsidRPr="001664A4" w:rsidRDefault="00011FD5" w:rsidP="00011FD5">
      <w:pPr>
        <w:pStyle w:val="Normalny1"/>
        <w:spacing w:after="120" w:line="276" w:lineRule="auto"/>
        <w:ind w:firstLine="360"/>
        <w:rPr>
          <w:rFonts w:ascii="Cambria" w:eastAsia="Tahoma" w:hAnsi="Cambria" w:cs="Times New Roman"/>
          <w:b/>
          <w:bCs/>
          <w:color w:val="000000" w:themeColor="text1"/>
          <w:sz w:val="20"/>
          <w:szCs w:val="20"/>
          <w:u w:val="single"/>
          <w:lang w:val="pl-PL"/>
        </w:rPr>
      </w:pPr>
      <w:r w:rsidRPr="001664A4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Zamawiający: </w:t>
      </w:r>
      <w:hyperlink r:id="rId7" w:history="1">
        <w:r w:rsidR="004A6934" w:rsidRPr="009A6EF5">
          <w:rPr>
            <w:rStyle w:val="Hipercze"/>
            <w:rFonts w:ascii="Cambria" w:hAnsi="Cambria" w:cs="Tahoma"/>
            <w:b/>
            <w:sz w:val="20"/>
            <w:szCs w:val="20"/>
            <w:lang w:eastAsia="en-US"/>
          </w:rPr>
          <w:t>administracja@kielce.sr.gov.pl</w:t>
        </w:r>
      </w:hyperlink>
    </w:p>
    <w:p w14:paraId="620CA418" w14:textId="77777777" w:rsidR="00011FD5" w:rsidRPr="001664A4" w:rsidRDefault="00011FD5" w:rsidP="00011FD5">
      <w:pPr>
        <w:pStyle w:val="Normalny1"/>
        <w:spacing w:after="120" w:line="276" w:lineRule="auto"/>
        <w:ind w:firstLine="360"/>
        <w:rPr>
          <w:rFonts w:ascii="Cambria" w:hAnsi="Cambria" w:cs="Times New Roman"/>
          <w:i/>
          <w:iCs/>
          <w:color w:val="000000" w:themeColor="text1"/>
          <w:sz w:val="20"/>
          <w:szCs w:val="20"/>
          <w:lang w:val="pl-PL"/>
        </w:rPr>
      </w:pPr>
      <w:r w:rsidRPr="001664A4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Wykonawca</w:t>
      </w:r>
      <w:r w:rsidRPr="001664A4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:</w:t>
      </w:r>
      <w:r w:rsidRPr="001664A4">
        <w:rPr>
          <w:rFonts w:ascii="Cambria" w:hAnsi="Cambria" w:cs="Times New Roman"/>
          <w:i/>
          <w:iCs/>
          <w:color w:val="000000" w:themeColor="text1"/>
          <w:sz w:val="20"/>
          <w:szCs w:val="20"/>
          <w:lang w:val="pl-PL"/>
        </w:rPr>
        <w:t>…………………………………………………….</w:t>
      </w:r>
    </w:p>
    <w:p w14:paraId="1A0026DB" w14:textId="77777777" w:rsidR="00011FD5" w:rsidRPr="001664A4" w:rsidRDefault="00011FD5" w:rsidP="00780391">
      <w:pPr>
        <w:pStyle w:val="Normalny1"/>
        <w:numPr>
          <w:ilvl w:val="0"/>
          <w:numId w:val="39"/>
        </w:numPr>
        <w:spacing w:after="120" w:line="276" w:lineRule="auto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1664A4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Strony wyznaczają do kontaktu następujących przedstawicieli odpowiedzialnych za realizację umowy:</w:t>
      </w:r>
      <w:r w:rsidRPr="001664A4">
        <w:rPr>
          <w:rFonts w:ascii="Cambria" w:hAnsi="Cambria" w:cs="Times New Roman"/>
          <w:color w:val="000000" w:themeColor="text1"/>
          <w:sz w:val="20"/>
          <w:szCs w:val="20"/>
          <w:lang w:val="pl-PL"/>
        </w:rPr>
        <w:br/>
        <w:t xml:space="preserve"> </w:t>
      </w:r>
      <w:r w:rsidRPr="001664A4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Zamawiający</w:t>
      </w:r>
      <w:r w:rsidRPr="001664A4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: </w:t>
      </w:r>
      <w:r w:rsidRPr="001664A4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ab/>
      </w:r>
      <w:r w:rsidRPr="001664A4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………………. </w:t>
      </w:r>
      <w:r w:rsidRPr="001664A4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ab/>
        <w:t xml:space="preserve">adres email: </w:t>
      </w:r>
      <w:hyperlink r:id="rId8" w:history="1">
        <w:r w:rsidRPr="001664A4">
          <w:rPr>
            <w:rStyle w:val="Hipercze"/>
            <w:rFonts w:ascii="Cambria" w:hAnsi="Cambria"/>
            <w:b/>
            <w:bCs/>
            <w:color w:val="000000" w:themeColor="text1"/>
            <w:sz w:val="20"/>
            <w:szCs w:val="20"/>
            <w:lang w:val="pl-PL"/>
          </w:rPr>
          <w:t>……………………………</w:t>
        </w:r>
      </w:hyperlink>
    </w:p>
    <w:p w14:paraId="12DF55E2" w14:textId="77777777" w:rsidR="00011FD5" w:rsidRPr="001664A4" w:rsidRDefault="00011FD5" w:rsidP="00011FD5">
      <w:pPr>
        <w:pStyle w:val="Normalny1"/>
        <w:spacing w:after="120" w:line="276" w:lineRule="auto"/>
        <w:ind w:left="360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1664A4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ab/>
      </w:r>
      <w:r w:rsidRPr="001664A4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ab/>
      </w:r>
      <w:r w:rsidRPr="001664A4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ab/>
        <w:t>……………….</w:t>
      </w:r>
      <w:r w:rsidRPr="001664A4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ab/>
        <w:t>adres email: ………………………….</w:t>
      </w:r>
    </w:p>
    <w:p w14:paraId="1CEE8D08" w14:textId="77777777" w:rsidR="00011FD5" w:rsidRPr="001664A4" w:rsidRDefault="00011FD5" w:rsidP="00011FD5">
      <w:pPr>
        <w:pStyle w:val="Normalny1"/>
        <w:spacing w:after="120" w:line="276" w:lineRule="auto"/>
        <w:ind w:left="360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1664A4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Wykonawca: </w:t>
      </w:r>
      <w:bookmarkEnd w:id="6"/>
      <w:r w:rsidRPr="001664A4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ab/>
        <w:t>………………..</w:t>
      </w:r>
      <w:r w:rsidRPr="001664A4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>   </w:t>
      </w:r>
      <w:r w:rsidRPr="001664A4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ab/>
      </w:r>
      <w:r w:rsidRPr="001664A4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adres email  ….</w:t>
      </w:r>
      <w:r w:rsidRPr="001664A4">
        <w:rPr>
          <w:rFonts w:ascii="Cambria" w:hAnsi="Cambria"/>
          <w:color w:val="000000" w:themeColor="text1"/>
          <w:sz w:val="20"/>
          <w:szCs w:val="20"/>
          <w:lang w:val="pl-PL"/>
        </w:rPr>
        <w:t xml:space="preserve">…………………………. </w:t>
      </w:r>
    </w:p>
    <w:p w14:paraId="0727CA7C" w14:textId="77777777" w:rsidR="00011FD5" w:rsidRPr="001664A4" w:rsidRDefault="00011FD5" w:rsidP="00780391">
      <w:pPr>
        <w:pStyle w:val="Normalny1"/>
        <w:numPr>
          <w:ilvl w:val="0"/>
          <w:numId w:val="39"/>
        </w:numPr>
        <w:spacing w:after="120" w:line="276" w:lineRule="auto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1664A4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Wiadomości przesyłane do innych przedstawicieli Stron w związku z realizacją Umowy, powinny być przesyłane równocześnie do wiadomości osób wskazanych w ust. 2.</w:t>
      </w:r>
    </w:p>
    <w:p w14:paraId="1C8FB012" w14:textId="77777777" w:rsidR="00011FD5" w:rsidRPr="001664A4" w:rsidRDefault="00011FD5" w:rsidP="00780391">
      <w:pPr>
        <w:pStyle w:val="Akapitzlist"/>
        <w:numPr>
          <w:ilvl w:val="0"/>
          <w:numId w:val="39"/>
        </w:numPr>
        <w:suppressAutoHyphens/>
        <w:spacing w:after="120"/>
        <w:ind w:left="357" w:hanging="357"/>
        <w:jc w:val="both"/>
        <w:rPr>
          <w:rFonts w:ascii="Times New Roman" w:hAnsi="Times New Roman"/>
          <w:color w:val="000000" w:themeColor="text1"/>
        </w:rPr>
      </w:pPr>
      <w:r w:rsidRPr="001664A4">
        <w:rPr>
          <w:rFonts w:ascii="Times New Roman" w:hAnsi="Times New Roman"/>
          <w:color w:val="000000" w:themeColor="text1"/>
        </w:rPr>
        <w:t xml:space="preserve">W przypadku dokonywania zatwierdzeń, powiadomień, przekazywania informacji lub wydawania poleceń lub zgód drogą elektroniczną w temacie wiadomości należy wpisać: nazwę inwestycji i krótką informację nt. przedmiotu wiadomości. </w:t>
      </w:r>
    </w:p>
    <w:p w14:paraId="4F625EC8" w14:textId="77777777" w:rsidR="00011FD5" w:rsidRPr="001664A4" w:rsidRDefault="00011FD5" w:rsidP="00780391">
      <w:pPr>
        <w:pStyle w:val="Akapitzlist"/>
        <w:numPr>
          <w:ilvl w:val="0"/>
          <w:numId w:val="39"/>
        </w:numPr>
        <w:suppressAutoHyphens/>
        <w:spacing w:after="120"/>
        <w:ind w:left="357" w:hanging="357"/>
        <w:jc w:val="both"/>
        <w:rPr>
          <w:rFonts w:ascii="Times New Roman" w:hAnsi="Times New Roman"/>
          <w:color w:val="000000" w:themeColor="text1"/>
        </w:rPr>
      </w:pPr>
      <w:r w:rsidRPr="001664A4">
        <w:rPr>
          <w:rFonts w:ascii="Times New Roman" w:hAnsi="Times New Roman"/>
          <w:color w:val="000000" w:themeColor="text1"/>
        </w:rPr>
        <w:t xml:space="preserve">W przypadku przekazania zatwierdzenia, powiadomienia, informacji, wydanego polecenia lub zgody drogą elektroniczną otrzymujący potwierdza przekazującemu niezwłocznie fakt ich otrzymania. </w:t>
      </w:r>
    </w:p>
    <w:p w14:paraId="0BDAF9FF" w14:textId="77777777" w:rsidR="00011FD5" w:rsidRPr="001664A4" w:rsidRDefault="00011FD5" w:rsidP="00780391">
      <w:pPr>
        <w:pStyle w:val="Normalny1"/>
        <w:numPr>
          <w:ilvl w:val="0"/>
          <w:numId w:val="39"/>
        </w:numPr>
        <w:spacing w:after="120" w:line="276" w:lineRule="auto"/>
        <w:ind w:left="396" w:hanging="396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1664A4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Oświadczenia lub zawiadomienia wymagane przepisami prawa, wymagają dla swojej skuteczności zachowania formy pisemnej i powinny zostać dostarczone osobiście lub wysłane za potwierdzeniem odbioru. W razie niepodjęcia przesyłki poleconej w terminie, datę pierwszego awizowania uważa się za datę doręczenia.</w:t>
      </w:r>
    </w:p>
    <w:p w14:paraId="2FEF1CA7" w14:textId="294A2A91" w:rsidR="00011FD5" w:rsidRDefault="00011FD5" w:rsidP="00011FD5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>
        <w:rPr>
          <w:rFonts w:ascii="Cambria" w:hAnsi="Cambria" w:cs="Arial"/>
          <w:b/>
          <w:bCs/>
          <w:sz w:val="20"/>
          <w:szCs w:val="20"/>
        </w:rPr>
        <w:t>5</w:t>
      </w:r>
    </w:p>
    <w:p w14:paraId="62B8A27A" w14:textId="6D876754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</w:t>
      </w:r>
      <w:r w:rsidR="002A5575">
        <w:rPr>
          <w:rFonts w:ascii="Cambria" w:hAnsi="Cambria" w:cs="Arial"/>
          <w:sz w:val="20"/>
          <w:szCs w:val="20"/>
        </w:rPr>
        <w:t>dwóch</w:t>
      </w:r>
      <w:r w:rsidRPr="00D271A8">
        <w:rPr>
          <w:rFonts w:ascii="Cambria" w:hAnsi="Cambria" w:cs="Arial"/>
          <w:sz w:val="20"/>
          <w:szCs w:val="20"/>
        </w:rPr>
        <w:t xml:space="preserve"> jednobrzmiących egzemplarzach, </w:t>
      </w:r>
      <w:r w:rsidR="002A5575">
        <w:rPr>
          <w:rFonts w:ascii="Cambria" w:hAnsi="Cambria" w:cs="Arial"/>
          <w:sz w:val="20"/>
          <w:szCs w:val="20"/>
        </w:rPr>
        <w:t>po 1</w:t>
      </w:r>
      <w:r w:rsidRPr="00D271A8">
        <w:rPr>
          <w:rFonts w:ascii="Cambria" w:hAnsi="Cambria" w:cs="Arial"/>
          <w:sz w:val="20"/>
          <w:szCs w:val="20"/>
        </w:rPr>
        <w:t xml:space="preserve"> egzemplarz</w:t>
      </w:r>
      <w:r w:rsidR="002A5575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 dla </w:t>
      </w:r>
      <w:r w:rsidRPr="00D271A8">
        <w:rPr>
          <w:rFonts w:ascii="Cambria" w:hAnsi="Cambria" w:cs="Arial"/>
          <w:b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i 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603E0F1D" w14:textId="1719C35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 w:rsidR="00011FD5">
        <w:rPr>
          <w:rFonts w:ascii="Cambria" w:hAnsi="Cambria" w:cs="Arial"/>
          <w:b/>
          <w:bCs/>
          <w:sz w:val="20"/>
          <w:szCs w:val="20"/>
        </w:rPr>
        <w:t>6</w:t>
      </w:r>
    </w:p>
    <w:p w14:paraId="47D6C1D9" w14:textId="7EC3A4FF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stanowią:</w:t>
      </w:r>
    </w:p>
    <w:p w14:paraId="14D77468" w14:textId="77777777" w:rsidR="009119D0" w:rsidRPr="00D271A8" w:rsidRDefault="009119D0" w:rsidP="00780391">
      <w:pPr>
        <w:pStyle w:val="Tekstpodstawowywcity2"/>
        <w:numPr>
          <w:ilvl w:val="1"/>
          <w:numId w:val="20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289973B4" w14:textId="77777777" w:rsidR="009119D0" w:rsidRPr="00D271A8" w:rsidRDefault="009119D0" w:rsidP="00780391">
      <w:pPr>
        <w:pStyle w:val="Tekstpodstawowywcity2"/>
        <w:numPr>
          <w:ilvl w:val="1"/>
          <w:numId w:val="20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21F88387" w14:textId="77777777" w:rsidR="009119D0" w:rsidRPr="00D271A8" w:rsidRDefault="009119D0" w:rsidP="00780391">
      <w:pPr>
        <w:pStyle w:val="Tekstpodstawowywcity2"/>
        <w:numPr>
          <w:ilvl w:val="1"/>
          <w:numId w:val="20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Kosztorys ofertowy 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55DAA24A" w14:textId="77777777" w:rsidR="009119D0" w:rsidRPr="00D271A8" w:rsidRDefault="009119D0" w:rsidP="00780391">
      <w:pPr>
        <w:pStyle w:val="Tekstpodstawowywcity2"/>
        <w:numPr>
          <w:ilvl w:val="1"/>
          <w:numId w:val="20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3F90DF54" w14:textId="77777777" w:rsidR="001A4DCE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33D46951" w14:textId="77777777" w:rsidR="009119D0" w:rsidRPr="00D271A8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76D90D0F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  <w:t>KARTA GWARANCYJNA</w:t>
      </w:r>
    </w:p>
    <w:p w14:paraId="7FD6E0F8" w14:textId="77777777" w:rsidR="009119D0" w:rsidRPr="00535B6F" w:rsidRDefault="009119D0" w:rsidP="00EE6290">
      <w:pPr>
        <w:spacing w:line="276" w:lineRule="auto"/>
        <w:jc w:val="center"/>
        <w:rPr>
          <w:rFonts w:asciiTheme="majorHAnsi" w:hAnsiTheme="majorHAnsi" w:cs="Calibri"/>
          <w:sz w:val="20"/>
          <w:szCs w:val="20"/>
        </w:rPr>
      </w:pPr>
      <w:r w:rsidRPr="00535B6F">
        <w:rPr>
          <w:rFonts w:asciiTheme="majorHAnsi" w:hAnsiTheme="majorHAnsi" w:cs="Calibri"/>
          <w:sz w:val="20"/>
          <w:szCs w:val="20"/>
        </w:rPr>
        <w:t>wykonanych robót w okresie gwarancji</w:t>
      </w:r>
    </w:p>
    <w:p w14:paraId="714981A3" w14:textId="3E452A11" w:rsidR="00F1137D" w:rsidRPr="00B6789B" w:rsidRDefault="00F1137D" w:rsidP="00F1137D">
      <w:pPr>
        <w:shd w:val="clear" w:color="auto" w:fill="FFFFFF" w:themeFill="background1"/>
        <w:jc w:val="both"/>
        <w:rPr>
          <w:rFonts w:ascii="Cambria" w:hAnsi="Cambria" w:cs="Arial"/>
          <w:b/>
          <w:bCs/>
          <w:sz w:val="20"/>
          <w:szCs w:val="20"/>
        </w:rPr>
      </w:pPr>
      <w:r w:rsidRPr="0044277C">
        <w:rPr>
          <w:rFonts w:ascii="Cambria" w:hAnsi="Cambria" w:cs="Arial"/>
          <w:b/>
          <w:bCs/>
          <w:sz w:val="20"/>
          <w:szCs w:val="20"/>
        </w:rPr>
        <w:t>Prace remontowe wewnętrzne w bud</w:t>
      </w:r>
      <w:r>
        <w:rPr>
          <w:rFonts w:ascii="Cambria" w:hAnsi="Cambria" w:cs="Arial"/>
          <w:b/>
          <w:bCs/>
          <w:sz w:val="20"/>
          <w:szCs w:val="20"/>
        </w:rPr>
        <w:t xml:space="preserve">ynku Sądu Rejonowego w Kielcach </w:t>
      </w:r>
      <w:r w:rsidRPr="0044277C">
        <w:rPr>
          <w:rFonts w:ascii="Cambria" w:hAnsi="Cambria" w:cs="Arial"/>
          <w:b/>
          <w:bCs/>
          <w:sz w:val="20"/>
          <w:szCs w:val="20"/>
        </w:rPr>
        <w:t>przy ul.</w:t>
      </w:r>
      <w:r w:rsidR="00B8368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44277C">
        <w:rPr>
          <w:rFonts w:ascii="Cambria" w:hAnsi="Cambria" w:cs="Arial"/>
          <w:b/>
          <w:bCs/>
          <w:sz w:val="20"/>
          <w:szCs w:val="20"/>
        </w:rPr>
        <w:t>Warszawskiej 44</w:t>
      </w:r>
      <w:r>
        <w:rPr>
          <w:rFonts w:ascii="Cambria" w:hAnsi="Cambria" w:cs="Arial"/>
          <w:b/>
          <w:bCs/>
          <w:sz w:val="20"/>
          <w:szCs w:val="20"/>
        </w:rPr>
        <w:t>.</w:t>
      </w:r>
    </w:p>
    <w:p w14:paraId="695DD89F" w14:textId="188E0DDC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14:paraId="504C4166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14:paraId="1875C6A4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1. Gwarant odpowiada wobec Zamawiającego z tytułu niniejszej Karty Gwarancyjnej za cały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mowy, w tym także za części realizowane przez podwykonawców.</w:t>
      </w:r>
    </w:p>
    <w:p w14:paraId="79523A3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  <w:r w:rsidR="00535B6F">
        <w:rPr>
          <w:rFonts w:ascii="Cambria" w:hAnsi="Cambria" w:cs="Calibri"/>
          <w:sz w:val="20"/>
          <w:szCs w:val="20"/>
        </w:rPr>
        <w:t>.</w:t>
      </w:r>
    </w:p>
    <w:p w14:paraId="629082D5" w14:textId="7E93EEAF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 w:rsidR="002A5575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w wyniku wykonanej umowy.</w:t>
      </w:r>
    </w:p>
    <w:p w14:paraId="5CF81565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3459B2BC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AC2678">
        <w:rPr>
          <w:rFonts w:ascii="Cambria" w:hAnsi="Cambria" w:cs="Calibri"/>
          <w:sz w:val="20"/>
          <w:szCs w:val="20"/>
        </w:rPr>
        <w:t xml:space="preserve">5. Okres gwarancji wynosi </w:t>
      </w:r>
      <w:r w:rsidRPr="00AC2678">
        <w:rPr>
          <w:rFonts w:ascii="Cambria" w:hAnsi="Cambria" w:cs="Calibri"/>
          <w:b/>
          <w:sz w:val="20"/>
          <w:szCs w:val="20"/>
        </w:rPr>
        <w:t>…. miesięcy</w:t>
      </w:r>
      <w:r w:rsidRPr="00AC2678">
        <w:rPr>
          <w:rFonts w:ascii="Cambria" w:hAnsi="Cambria" w:cs="Calibri"/>
          <w:sz w:val="20"/>
          <w:szCs w:val="20"/>
        </w:rPr>
        <w:t>, licząc od dnia odbioru końcowego.</w:t>
      </w:r>
    </w:p>
    <w:p w14:paraId="702AB77A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31CDB3B7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3B7438A4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74ADB82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477EA26F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602A565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533E1AAC" w14:textId="3C2417A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wad  w wysokości przewyższającej kwotę kary umownej, o której mowa w § 20 ust.1  pkt. </w:t>
      </w:r>
      <w:r w:rsidR="00FE15E9">
        <w:rPr>
          <w:rFonts w:ascii="Cambria" w:hAnsi="Cambria" w:cs="Calibri"/>
          <w:sz w:val="20"/>
          <w:szCs w:val="20"/>
        </w:rPr>
        <w:t>9</w:t>
      </w:r>
      <w:r w:rsidRPr="00D271A8">
        <w:rPr>
          <w:rFonts w:ascii="Cambria" w:hAnsi="Cambria" w:cs="Calibri"/>
          <w:sz w:val="20"/>
          <w:szCs w:val="20"/>
        </w:rPr>
        <w:t>) umowy</w:t>
      </w:r>
      <w:r w:rsidR="00133EB1">
        <w:rPr>
          <w:rFonts w:ascii="Cambria" w:hAnsi="Cambria" w:cs="Calibri"/>
          <w:sz w:val="20"/>
          <w:szCs w:val="20"/>
        </w:rPr>
        <w:t>;</w:t>
      </w:r>
    </w:p>
    <w:p w14:paraId="109209A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4D885AD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03113BB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472D17B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27F312A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331FA5B4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024A8B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163D4094" w14:textId="0AD75895" w:rsidR="00DC75E4" w:rsidRPr="00F13952" w:rsidRDefault="00DC75E4" w:rsidP="00DC75E4">
      <w:pPr>
        <w:pStyle w:val="Stopka"/>
        <w:rPr>
          <w:rFonts w:ascii="Cambria" w:hAnsi="Cambria"/>
          <w:i/>
          <w:iCs/>
          <w:sz w:val="18"/>
          <w:szCs w:val="18"/>
        </w:rPr>
      </w:pPr>
      <w:r w:rsidRPr="00AF717A">
        <w:rPr>
          <w:rFonts w:ascii="Cambria" w:hAnsi="Cambria"/>
          <w:i/>
          <w:iCs/>
          <w:sz w:val="18"/>
          <w:szCs w:val="18"/>
        </w:rPr>
        <w:t>*Zamawiający pozostawi zapis dla dane</w:t>
      </w:r>
      <w:r>
        <w:rPr>
          <w:rFonts w:ascii="Cambria" w:hAnsi="Cambria"/>
          <w:i/>
          <w:iCs/>
          <w:sz w:val="18"/>
          <w:szCs w:val="18"/>
        </w:rPr>
        <w:t>j</w:t>
      </w:r>
      <w:r w:rsidRPr="00AF717A">
        <w:rPr>
          <w:rFonts w:ascii="Cambria" w:hAnsi="Cambria"/>
          <w:i/>
          <w:iCs/>
          <w:sz w:val="18"/>
          <w:szCs w:val="18"/>
        </w:rPr>
        <w:t xml:space="preserve"> </w:t>
      </w:r>
      <w:r>
        <w:rPr>
          <w:rFonts w:ascii="Cambria" w:hAnsi="Cambria"/>
          <w:i/>
          <w:iCs/>
          <w:sz w:val="18"/>
          <w:szCs w:val="18"/>
        </w:rPr>
        <w:t>części</w:t>
      </w:r>
    </w:p>
    <w:p w14:paraId="5B9FEDB2" w14:textId="46E32955" w:rsidR="00710EFB" w:rsidRDefault="00710EFB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302878A7" w14:textId="77777777" w:rsidR="00710EFB" w:rsidRDefault="00710EFB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7969EC91" w14:textId="1BA960D5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6FA56052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366D2E7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159D3F4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4C90BC9D" w14:textId="7FEF6F7E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3. W skład komisji przeglądowej będą wchodziły osoby wyznaczone przez Zamawiającego oraz co najmniej </w:t>
      </w:r>
      <w:r w:rsidR="00710EFB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1 osoba wyznaczone przez Gwaranta.</w:t>
      </w:r>
    </w:p>
    <w:p w14:paraId="67A0B39E" w14:textId="1F952611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Gwarant został prawidłowo zawiadomiony o terminie i miejscu dokonania przeglądu gwarancyjnego, niestawienie się jego przedstawicieli nie będzie wywoływało żadnych ujemnych skutków dla ważności </w:t>
      </w:r>
      <w:r w:rsidR="00710EFB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i skuteczności ustaleń dokonanych przez komisję przeglądową.</w:t>
      </w:r>
    </w:p>
    <w:p w14:paraId="1B179369" w14:textId="37E2263B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Z każdego przeglądu gwarancyjnego sporządza się szczegółowy Protokół Przeglądu Gwarancyjnego, </w:t>
      </w:r>
      <w:r w:rsidR="00710EFB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w co najmniej trzech egzemplarzach, dwa dla Zamawiającego i jeden dla Gwaranta. W przypadku nieobecności przedstawiciela Gwaranta, Zamawiający niezwłocznie przesyła Gwarantowi egzemplarz Protokołu Przeglądu.</w:t>
      </w:r>
    </w:p>
    <w:p w14:paraId="727EE2E8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08D3CE3A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409B48EF" w14:textId="451CDB35" w:rsidR="009119D0" w:rsidRPr="00D271A8" w:rsidRDefault="00623D9E" w:rsidP="00623D9E">
      <w:pPr>
        <w:suppressAutoHyphens/>
        <w:spacing w:after="0" w:line="276" w:lineRule="auto"/>
        <w:jc w:val="both"/>
        <w:rPr>
          <w:rFonts w:ascii="Cambria" w:hAnsi="Cambria" w:cs="Calibri"/>
          <w:sz w:val="20"/>
          <w:szCs w:val="20"/>
          <w:lang w:eastAsia="pl-PL"/>
        </w:rPr>
      </w:pPr>
      <w:r>
        <w:rPr>
          <w:rFonts w:ascii="Cambria" w:hAnsi="Cambria" w:cs="Calibri"/>
          <w:sz w:val="20"/>
          <w:szCs w:val="20"/>
          <w:lang w:eastAsia="pl-PL"/>
        </w:rPr>
        <w:t xml:space="preserve">1. </w:t>
      </w:r>
      <w:r w:rsidR="009119D0" w:rsidRPr="00D271A8">
        <w:rPr>
          <w:rFonts w:ascii="Cambria" w:hAnsi="Cambria" w:cs="Calibri"/>
          <w:sz w:val="20"/>
          <w:szCs w:val="20"/>
          <w:lang w:eastAsia="pl-PL"/>
        </w:rPr>
        <w:t xml:space="preserve">W przypadku ujawnienia wady w czasie innym niż podczas przeglądu gwarancyjnego, Zamawiający niezwłocznie, lecz nie później niż w ciągu 7 dni od daty ujawnienia wady, zawiadomi na piśmie Gwaranta </w:t>
      </w:r>
      <w:r w:rsidR="00710EFB">
        <w:rPr>
          <w:rFonts w:ascii="Cambria" w:hAnsi="Cambria" w:cs="Calibri"/>
          <w:sz w:val="20"/>
          <w:szCs w:val="20"/>
          <w:lang w:eastAsia="pl-PL"/>
        </w:rPr>
        <w:br/>
      </w:r>
      <w:r w:rsidR="009119D0" w:rsidRPr="00D271A8">
        <w:rPr>
          <w:rFonts w:ascii="Cambria" w:hAnsi="Cambria" w:cs="Calibri"/>
          <w:sz w:val="20"/>
          <w:szCs w:val="20"/>
          <w:lang w:eastAsia="pl-PL"/>
        </w:rPr>
        <w:t>o stwierdzonych wadach i usterkach.</w:t>
      </w:r>
    </w:p>
    <w:p w14:paraId="2049C5B4" w14:textId="23D778D3" w:rsidR="009119D0" w:rsidRPr="00D271A8" w:rsidRDefault="00623D9E" w:rsidP="00623D9E">
      <w:pPr>
        <w:suppressAutoHyphens/>
        <w:spacing w:after="0" w:line="276" w:lineRule="auto"/>
        <w:jc w:val="both"/>
        <w:rPr>
          <w:rFonts w:ascii="Cambria" w:hAnsi="Cambria" w:cs="Calibri"/>
          <w:sz w:val="20"/>
          <w:szCs w:val="20"/>
          <w:lang w:eastAsia="pl-PL"/>
        </w:rPr>
      </w:pPr>
      <w:r>
        <w:rPr>
          <w:rFonts w:ascii="Cambria" w:hAnsi="Cambria" w:cs="Calibri"/>
          <w:sz w:val="20"/>
          <w:szCs w:val="20"/>
          <w:lang w:eastAsia="pl-PL"/>
        </w:rPr>
        <w:t xml:space="preserve">2. </w:t>
      </w:r>
      <w:r w:rsidR="009119D0" w:rsidRPr="00D271A8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="009119D0"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="009119D0" w:rsidRPr="00D271A8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="009119D0"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="009119D0" w:rsidRPr="00D271A8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="009119D0"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="009119D0" w:rsidRPr="00D271A8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49324BCE" w14:textId="26784201" w:rsidR="009119D0" w:rsidRPr="00D271A8" w:rsidRDefault="00623D9E" w:rsidP="00623D9E">
      <w:pPr>
        <w:suppressAutoHyphens/>
        <w:spacing w:after="0" w:line="276" w:lineRule="auto"/>
        <w:jc w:val="both"/>
        <w:rPr>
          <w:rFonts w:ascii="Cambria" w:hAnsi="Cambria" w:cs="Calibri"/>
          <w:sz w:val="20"/>
          <w:szCs w:val="20"/>
          <w:lang w:eastAsia="pl-PL"/>
        </w:rPr>
      </w:pPr>
      <w:r>
        <w:rPr>
          <w:rFonts w:ascii="Cambria" w:hAnsi="Cambria" w:cs="Calibri"/>
          <w:sz w:val="20"/>
          <w:szCs w:val="20"/>
          <w:lang w:eastAsia="pl-PL"/>
        </w:rPr>
        <w:t xml:space="preserve">3. </w:t>
      </w:r>
      <w:r w:rsidR="009119D0" w:rsidRPr="00D271A8">
        <w:rPr>
          <w:rFonts w:ascii="Cambria" w:hAnsi="Cambria" w:cs="Calibri"/>
          <w:sz w:val="20"/>
          <w:szCs w:val="20"/>
          <w:lang w:eastAsia="pl-PL"/>
        </w:rPr>
        <w:t xml:space="preserve">W razie nie usunięcia, przez Gwaranta, w wyznaczonym przez Zamawiającego terminie ujawnionych wad wykonanych robót, </w:t>
      </w:r>
      <w:r w:rsidR="009119D0"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="009119D0" w:rsidRPr="00D271A8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="009119D0"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3E7EC37A" w14:textId="77777777" w:rsidR="00623D9E" w:rsidRDefault="009119D0" w:rsidP="00623D9E">
      <w:pPr>
        <w:spacing w:after="0"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</w:t>
      </w:r>
      <w:r w:rsidR="00710EFB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 xml:space="preserve">do chwili usunięcia wady stwierdzonego protokolarnie. </w:t>
      </w:r>
    </w:p>
    <w:p w14:paraId="03BEF5D9" w14:textId="2EE912B0" w:rsidR="009119D0" w:rsidRPr="00D271A8" w:rsidRDefault="009119D0" w:rsidP="00623D9E">
      <w:pPr>
        <w:spacing w:after="0"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4FEA26A6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64D99D92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0B7EE021" w14:textId="77777777" w:rsidR="009119D0" w:rsidRPr="00D271A8" w:rsidRDefault="009119D0" w:rsidP="00710EFB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1D690FA8" w14:textId="77777777" w:rsidR="009119D0" w:rsidRPr="00D271A8" w:rsidRDefault="009119D0" w:rsidP="00710EFB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7283F36F" w14:textId="05C1293C" w:rsidR="009119D0" w:rsidRPr="00535B6F" w:rsidRDefault="009119D0" w:rsidP="008B055A">
      <w:pPr>
        <w:pStyle w:val="Bezodstpw"/>
        <w:spacing w:line="276" w:lineRule="auto"/>
        <w:jc w:val="both"/>
        <w:rPr>
          <w:rStyle w:val="FontStyle132"/>
          <w:rFonts w:ascii="Cambria" w:hAnsi="Cambria" w:cs="Cambria"/>
          <w:bCs/>
          <w:color w:val="000000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8B055A">
        <w:rPr>
          <w:rFonts w:ascii="Cambria" w:hAnsi="Cambria" w:cs="Cambria"/>
          <w:b/>
          <w:bCs/>
          <w:color w:val="000000"/>
          <w:sz w:val="20"/>
          <w:szCs w:val="20"/>
        </w:rPr>
        <w:t>[adres Zamawiającego]</w:t>
      </w:r>
    </w:p>
    <w:p w14:paraId="4B1EEA80" w14:textId="77777777" w:rsidR="009119D0" w:rsidRPr="00D271A8" w:rsidRDefault="009119D0" w:rsidP="00710EFB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7C171008" w14:textId="77777777" w:rsidR="009119D0" w:rsidRPr="00D271A8" w:rsidRDefault="009119D0" w:rsidP="00710EFB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1BCEF373" w14:textId="76E83B66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6D5E5605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5716F673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  <w:r w:rsidR="00535B6F">
        <w:rPr>
          <w:rFonts w:ascii="Cambria" w:hAnsi="Cambria" w:cs="Calibri"/>
          <w:sz w:val="20"/>
          <w:szCs w:val="20"/>
        </w:rPr>
        <w:t>.</w:t>
      </w:r>
    </w:p>
    <w:p w14:paraId="26F984B4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  <w:r w:rsidR="00535B6F">
        <w:rPr>
          <w:rFonts w:ascii="Cambria" w:hAnsi="Cambria" w:cs="Calibri"/>
          <w:sz w:val="20"/>
          <w:szCs w:val="20"/>
        </w:rPr>
        <w:t>.</w:t>
      </w:r>
    </w:p>
    <w:p w14:paraId="4D64A895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29A44900" w14:textId="2CCC49F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Niniejszą Kartę Gwarancyjną sporządzono w </w:t>
      </w:r>
      <w:r w:rsidR="00623D9E">
        <w:rPr>
          <w:rFonts w:ascii="Cambria" w:hAnsi="Cambria" w:cs="Calibri"/>
          <w:sz w:val="20"/>
          <w:szCs w:val="20"/>
        </w:rPr>
        <w:t xml:space="preserve">dwóch </w:t>
      </w:r>
      <w:r w:rsidRPr="00D271A8">
        <w:rPr>
          <w:rFonts w:ascii="Cambria" w:hAnsi="Cambria" w:cs="Calibri"/>
          <w:sz w:val="20"/>
          <w:szCs w:val="20"/>
        </w:rPr>
        <w:t xml:space="preserve">egzemplarzach na prawach oryginału, </w:t>
      </w:r>
      <w:r w:rsidR="00623D9E">
        <w:rPr>
          <w:rFonts w:ascii="Cambria" w:hAnsi="Cambria" w:cs="Calibri"/>
          <w:sz w:val="20"/>
          <w:szCs w:val="20"/>
        </w:rPr>
        <w:t>jeden</w:t>
      </w:r>
      <w:r w:rsidRPr="00D271A8">
        <w:rPr>
          <w:rFonts w:ascii="Cambria" w:hAnsi="Cambria" w:cs="Calibri"/>
          <w:sz w:val="20"/>
          <w:szCs w:val="20"/>
        </w:rPr>
        <w:t xml:space="preserve"> egzemplarz dla Zamawiającego, jeden dla Gwaranta</w:t>
      </w:r>
      <w:r w:rsidR="00535B6F">
        <w:rPr>
          <w:rFonts w:ascii="Cambria" w:hAnsi="Cambria" w:cs="Calibri"/>
          <w:sz w:val="20"/>
          <w:szCs w:val="20"/>
        </w:rPr>
        <w:t>.</w:t>
      </w:r>
    </w:p>
    <w:p w14:paraId="1E915BEB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498014D2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51AB9CF2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FB0D5E4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7E0A6DD5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712474B2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1E9DB54C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D271A8" w:rsidSect="00443C44"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F041C" w14:textId="77777777" w:rsidR="00A16989" w:rsidRDefault="00A16989">
      <w:pPr>
        <w:spacing w:after="0" w:line="240" w:lineRule="auto"/>
      </w:pPr>
      <w:r>
        <w:separator/>
      </w:r>
    </w:p>
  </w:endnote>
  <w:endnote w:type="continuationSeparator" w:id="0">
    <w:p w14:paraId="4D72C2B1" w14:textId="77777777" w:rsidR="00A16989" w:rsidRDefault="00A16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32D27" w14:textId="77777777" w:rsidR="00DC75E4" w:rsidRDefault="00DC75E4" w:rsidP="00DC75E4">
    <w:pPr>
      <w:pStyle w:val="Stopka"/>
      <w:jc w:val="right"/>
      <w:rPr>
        <w:sz w:val="16"/>
      </w:rPr>
    </w:pPr>
  </w:p>
  <w:p w14:paraId="72EE681F" w14:textId="4BE8FF17" w:rsidR="009119D0" w:rsidRPr="00B65163" w:rsidRDefault="009119D0" w:rsidP="00DC75E4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PAGE</w:instrText>
    </w:r>
    <w:r w:rsidRPr="00B65163">
      <w:rPr>
        <w:b/>
        <w:sz w:val="16"/>
      </w:rPr>
      <w:fldChar w:fldCharType="separate"/>
    </w:r>
    <w:r w:rsidR="0044277C">
      <w:rPr>
        <w:b/>
        <w:noProof/>
        <w:sz w:val="16"/>
      </w:rPr>
      <w:t>17</w:t>
    </w:r>
    <w:r w:rsidRPr="00B65163">
      <w:rPr>
        <w:b/>
        <w:sz w:val="16"/>
      </w:rPr>
      <w:fldChar w:fldCharType="end"/>
    </w:r>
    <w:r w:rsidRPr="00B65163">
      <w:rPr>
        <w:sz w:val="16"/>
      </w:rPr>
      <w:t xml:space="preserve"> z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NUMPAGES</w:instrText>
    </w:r>
    <w:r w:rsidRPr="00B65163">
      <w:rPr>
        <w:b/>
        <w:sz w:val="16"/>
      </w:rPr>
      <w:fldChar w:fldCharType="separate"/>
    </w:r>
    <w:r w:rsidR="0044277C">
      <w:rPr>
        <w:b/>
        <w:noProof/>
        <w:sz w:val="16"/>
      </w:rPr>
      <w:t>18</w:t>
    </w:r>
    <w:r w:rsidRPr="00B65163">
      <w:rPr>
        <w:b/>
        <w:sz w:val="16"/>
      </w:rPr>
      <w:fldChar w:fldCharType="end"/>
    </w:r>
  </w:p>
  <w:p w14:paraId="3F1D617A" w14:textId="77777777" w:rsidR="009119D0" w:rsidRDefault="00911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17E7A" w14:textId="77777777" w:rsidR="00DC75E4" w:rsidRPr="00F13952" w:rsidRDefault="00DC75E4" w:rsidP="00DC75E4">
    <w:pPr>
      <w:pStyle w:val="Stopka"/>
      <w:rPr>
        <w:rFonts w:ascii="Cambria" w:hAnsi="Cambria"/>
        <w:i/>
        <w:iCs/>
        <w:sz w:val="18"/>
        <w:szCs w:val="18"/>
      </w:rPr>
    </w:pPr>
    <w:r w:rsidRPr="00AF717A">
      <w:rPr>
        <w:rFonts w:ascii="Cambria" w:hAnsi="Cambria"/>
        <w:i/>
        <w:iCs/>
        <w:sz w:val="18"/>
        <w:szCs w:val="18"/>
      </w:rPr>
      <w:t>*Zamawiający pozostawi zapis dla dane</w:t>
    </w:r>
    <w:r>
      <w:rPr>
        <w:rFonts w:ascii="Cambria" w:hAnsi="Cambria"/>
        <w:i/>
        <w:iCs/>
        <w:sz w:val="18"/>
        <w:szCs w:val="18"/>
      </w:rPr>
      <w:t>j</w:t>
    </w:r>
    <w:r w:rsidRPr="00AF717A">
      <w:rPr>
        <w:rFonts w:ascii="Cambria" w:hAnsi="Cambria"/>
        <w:i/>
        <w:iCs/>
        <w:sz w:val="18"/>
        <w:szCs w:val="18"/>
      </w:rPr>
      <w:t xml:space="preserve"> </w:t>
    </w:r>
    <w:r>
      <w:rPr>
        <w:rFonts w:ascii="Cambria" w:hAnsi="Cambria"/>
        <w:i/>
        <w:iCs/>
        <w:sz w:val="18"/>
        <w:szCs w:val="18"/>
      </w:rPr>
      <w:t>części</w:t>
    </w:r>
  </w:p>
  <w:p w14:paraId="73E6D9E1" w14:textId="77777777" w:rsidR="00DC75E4" w:rsidRDefault="00DC7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3BF7A" w14:textId="77777777" w:rsidR="00A16989" w:rsidRDefault="00A16989">
      <w:pPr>
        <w:spacing w:after="0" w:line="240" w:lineRule="auto"/>
      </w:pPr>
      <w:r>
        <w:separator/>
      </w:r>
    </w:p>
  </w:footnote>
  <w:footnote w:type="continuationSeparator" w:id="0">
    <w:p w14:paraId="05A52957" w14:textId="77777777" w:rsidR="00A16989" w:rsidRDefault="00A16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B16E2" w14:textId="732E0597" w:rsidR="008B055A" w:rsidRPr="001F3E2B" w:rsidRDefault="008B055A" w:rsidP="008B055A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6BB819DD" w14:textId="7F45AA91" w:rsidR="008B055A" w:rsidRPr="001F3E2B" w:rsidRDefault="008B055A" w:rsidP="008B055A">
    <w:pPr>
      <w:tabs>
        <w:tab w:val="center" w:pos="4536"/>
        <w:tab w:val="right" w:pos="9072"/>
      </w:tabs>
      <w:rPr>
        <w:rFonts w:ascii="Cambria" w:hAnsi="Cambria" w:cs="Arial"/>
        <w:b/>
        <w:sz w:val="20"/>
        <w:lang w:eastAsia="x-none"/>
      </w:rPr>
    </w:pPr>
    <w:r w:rsidRPr="001F3E2B">
      <w:rPr>
        <w:rFonts w:ascii="Cambria" w:hAnsi="Cambria"/>
        <w:b/>
        <w:sz w:val="20"/>
        <w:szCs w:val="20"/>
      </w:rPr>
      <w:t>Nr referencyjny:</w:t>
    </w:r>
    <w:r w:rsidRPr="001F3E2B">
      <w:rPr>
        <w:rFonts w:ascii="Cambria" w:hAnsi="Cambria"/>
        <w:sz w:val="20"/>
        <w:szCs w:val="20"/>
      </w:rPr>
      <w:t xml:space="preserve"> </w:t>
    </w:r>
    <w:r w:rsidR="0044277C" w:rsidRPr="0044277C">
      <w:rPr>
        <w:rFonts w:ascii="Cambria" w:hAnsi="Cambria"/>
        <w:b/>
        <w:sz w:val="20"/>
        <w:szCs w:val="20"/>
      </w:rPr>
      <w:t>OG.21.3.2024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2"/>
    <w:multiLevelType w:val="multilevel"/>
    <w:tmpl w:val="894EE884"/>
    <w:styleLink w:val="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ahoma" w:hAnsi="Times New Roman" w:cs="Times New Roman" w:hint="default"/>
        <w:position w:val="0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51"/>
        </w:tabs>
        <w:ind w:left="175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460"/>
        </w:tabs>
        <w:ind w:left="246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180"/>
        </w:tabs>
        <w:ind w:left="31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3911"/>
        </w:tabs>
        <w:ind w:left="39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20"/>
        </w:tabs>
        <w:ind w:left="46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340"/>
        </w:tabs>
        <w:ind w:left="53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071"/>
        </w:tabs>
        <w:ind w:left="607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2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3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4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5" w15:restartNumberingAfterBreak="0">
    <w:nsid w:val="00000023"/>
    <w:multiLevelType w:val="singleLevel"/>
    <w:tmpl w:val="6F82427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6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7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8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9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30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1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2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3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4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5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7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9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850161"/>
    <w:multiLevelType w:val="hybridMultilevel"/>
    <w:tmpl w:val="7FEE2B8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49E57AF"/>
    <w:multiLevelType w:val="hybridMultilevel"/>
    <w:tmpl w:val="09A2EBE2"/>
    <w:lvl w:ilvl="0" w:tplc="E23CA9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3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0A3D09B3"/>
    <w:multiLevelType w:val="hybridMultilevel"/>
    <w:tmpl w:val="1A523D9E"/>
    <w:lvl w:ilvl="0" w:tplc="8ADEE73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0FDA5789"/>
    <w:multiLevelType w:val="hybridMultilevel"/>
    <w:tmpl w:val="BEB85422"/>
    <w:lvl w:ilvl="0" w:tplc="E9C0E70A">
      <w:start w:val="1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D8A3B14"/>
    <w:multiLevelType w:val="hybridMultilevel"/>
    <w:tmpl w:val="490E0D60"/>
    <w:lvl w:ilvl="0" w:tplc="8166C28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F574AB7"/>
    <w:multiLevelType w:val="hybridMultilevel"/>
    <w:tmpl w:val="F850B092"/>
    <w:lvl w:ilvl="0" w:tplc="7F847B10">
      <w:start w:val="4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FD9538F"/>
    <w:multiLevelType w:val="hybridMultilevel"/>
    <w:tmpl w:val="B47A44CA"/>
    <w:lvl w:ilvl="0" w:tplc="60BEC8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31653F1C"/>
    <w:multiLevelType w:val="hybridMultilevel"/>
    <w:tmpl w:val="9042B4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31F006D4"/>
    <w:multiLevelType w:val="hybridMultilevel"/>
    <w:tmpl w:val="6272078C"/>
    <w:lvl w:ilvl="0" w:tplc="8272C08C">
      <w:start w:val="11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30A4CCC"/>
    <w:multiLevelType w:val="multilevel"/>
    <w:tmpl w:val="FE8A7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ahoma" w:hAnsi="Calibri" w:cs="Tahoma" w:hint="default"/>
        <w:b w:val="0"/>
        <w:bCs w:val="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64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65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66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67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8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0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2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64D172E3"/>
    <w:multiLevelType w:val="hybridMultilevel"/>
    <w:tmpl w:val="74D821B2"/>
    <w:lvl w:ilvl="0" w:tplc="286E8A5E">
      <w:start w:val="10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6A3585C"/>
    <w:multiLevelType w:val="hybridMultilevel"/>
    <w:tmpl w:val="04B62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7BC74AA"/>
    <w:multiLevelType w:val="hybridMultilevel"/>
    <w:tmpl w:val="E10C07BA"/>
    <w:lvl w:ilvl="0" w:tplc="2B8CFA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684278E6"/>
    <w:multiLevelType w:val="multilevel"/>
    <w:tmpl w:val="AFFA88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80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6CC10503"/>
    <w:multiLevelType w:val="hybridMultilevel"/>
    <w:tmpl w:val="7C9E5F38"/>
    <w:lvl w:ilvl="0" w:tplc="A0B235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83C572B"/>
    <w:multiLevelType w:val="hybridMultilevel"/>
    <w:tmpl w:val="BCFA46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6F47EC"/>
    <w:multiLevelType w:val="hybridMultilevel"/>
    <w:tmpl w:val="F36C1060"/>
    <w:lvl w:ilvl="0" w:tplc="DFA66B90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5"/>
  </w:num>
  <w:num w:numId="2">
    <w:abstractNumId w:val="64"/>
  </w:num>
  <w:num w:numId="3">
    <w:abstractNumId w:val="0"/>
  </w:num>
  <w:num w:numId="4">
    <w:abstractNumId w:val="9"/>
  </w:num>
  <w:num w:numId="5">
    <w:abstractNumId w:val="53"/>
  </w:num>
  <w:num w:numId="6">
    <w:abstractNumId w:val="46"/>
  </w:num>
  <w:num w:numId="7">
    <w:abstractNumId w:val="77"/>
  </w:num>
  <w:num w:numId="8">
    <w:abstractNumId w:val="43"/>
  </w:num>
  <w:num w:numId="9">
    <w:abstractNumId w:val="81"/>
  </w:num>
  <w:num w:numId="10">
    <w:abstractNumId w:val="56"/>
  </w:num>
  <w:num w:numId="11">
    <w:abstractNumId w:val="78"/>
  </w:num>
  <w:num w:numId="12">
    <w:abstractNumId w:val="73"/>
  </w:num>
  <w:num w:numId="13">
    <w:abstractNumId w:val="86"/>
  </w:num>
  <w:num w:numId="14">
    <w:abstractNumId w:val="54"/>
  </w:num>
  <w:num w:numId="15">
    <w:abstractNumId w:val="50"/>
  </w:num>
  <w:num w:numId="16">
    <w:abstractNumId w:val="51"/>
  </w:num>
  <w:num w:numId="17">
    <w:abstractNumId w:val="52"/>
  </w:num>
  <w:num w:numId="18">
    <w:abstractNumId w:val="41"/>
  </w:num>
  <w:num w:numId="19">
    <w:abstractNumId w:val="68"/>
  </w:num>
  <w:num w:numId="20">
    <w:abstractNumId w:val="57"/>
  </w:num>
  <w:num w:numId="21">
    <w:abstractNumId w:val="80"/>
  </w:num>
  <w:num w:numId="22">
    <w:abstractNumId w:val="47"/>
  </w:num>
  <w:num w:numId="23">
    <w:abstractNumId w:val="83"/>
  </w:num>
  <w:num w:numId="24">
    <w:abstractNumId w:val="69"/>
  </w:num>
  <w:num w:numId="25">
    <w:abstractNumId w:val="87"/>
  </w:num>
  <w:num w:numId="26">
    <w:abstractNumId w:val="70"/>
  </w:num>
  <w:num w:numId="27">
    <w:abstractNumId w:val="12"/>
  </w:num>
  <w:num w:numId="28">
    <w:abstractNumId w:val="22"/>
  </w:num>
  <w:num w:numId="29">
    <w:abstractNumId w:val="67"/>
  </w:num>
  <w:num w:numId="30">
    <w:abstractNumId w:val="71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2"/>
  </w:num>
  <w:num w:numId="33">
    <w:abstractNumId w:val="66"/>
  </w:num>
  <w:num w:numId="34">
    <w:abstractNumId w:val="61"/>
  </w:num>
  <w:num w:numId="35">
    <w:abstractNumId w:val="40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8"/>
  </w:num>
  <w:num w:numId="39">
    <w:abstractNumId w:val="63"/>
  </w:num>
  <w:num w:numId="40">
    <w:abstractNumId w:val="60"/>
  </w:num>
  <w:num w:numId="41">
    <w:abstractNumId w:val="14"/>
  </w:num>
  <w:num w:numId="42">
    <w:abstractNumId w:val="44"/>
  </w:num>
  <w:num w:numId="43">
    <w:abstractNumId w:val="55"/>
  </w:num>
  <w:num w:numId="44">
    <w:abstractNumId w:val="62"/>
  </w:num>
  <w:num w:numId="45">
    <w:abstractNumId w:val="7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6"/>
  </w:num>
  <w:num w:numId="47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4"/>
  </w:num>
  <w:num w:numId="49">
    <w:abstractNumId w:val="82"/>
  </w:num>
  <w:num w:numId="50">
    <w:abstractNumId w:val="59"/>
  </w:num>
  <w:num w:numId="51">
    <w:abstractNumId w:val="39"/>
  </w:num>
  <w:num w:numId="52">
    <w:abstractNumId w:val="49"/>
  </w:num>
  <w:num w:numId="53">
    <w:abstractNumId w:val="85"/>
  </w:num>
  <w:num w:numId="54">
    <w:abstractNumId w:val="48"/>
  </w:num>
  <w:num w:numId="55">
    <w:abstractNumId w:val="75"/>
  </w:num>
  <w:num w:numId="56">
    <w:abstractNumId w:val="8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A0D"/>
    <w:rsid w:val="000014FA"/>
    <w:rsid w:val="000023D5"/>
    <w:rsid w:val="00005769"/>
    <w:rsid w:val="00006E1A"/>
    <w:rsid w:val="000110B7"/>
    <w:rsid w:val="00011FD5"/>
    <w:rsid w:val="00012CA5"/>
    <w:rsid w:val="000147E5"/>
    <w:rsid w:val="0001679C"/>
    <w:rsid w:val="000233A9"/>
    <w:rsid w:val="000313AF"/>
    <w:rsid w:val="00031FA2"/>
    <w:rsid w:val="00041CC8"/>
    <w:rsid w:val="000442B5"/>
    <w:rsid w:val="00056BE0"/>
    <w:rsid w:val="000645D7"/>
    <w:rsid w:val="0007752B"/>
    <w:rsid w:val="000848D1"/>
    <w:rsid w:val="00087341"/>
    <w:rsid w:val="000919F9"/>
    <w:rsid w:val="00093967"/>
    <w:rsid w:val="000A01FD"/>
    <w:rsid w:val="000C2B1B"/>
    <w:rsid w:val="000D4F62"/>
    <w:rsid w:val="000D68F2"/>
    <w:rsid w:val="000F345E"/>
    <w:rsid w:val="000F3882"/>
    <w:rsid w:val="001048FD"/>
    <w:rsid w:val="0011298B"/>
    <w:rsid w:val="00113C50"/>
    <w:rsid w:val="00120C33"/>
    <w:rsid w:val="00121672"/>
    <w:rsid w:val="00122A1E"/>
    <w:rsid w:val="00130D90"/>
    <w:rsid w:val="00130EB4"/>
    <w:rsid w:val="00131A13"/>
    <w:rsid w:val="00133EB1"/>
    <w:rsid w:val="00135853"/>
    <w:rsid w:val="0014786E"/>
    <w:rsid w:val="0015071A"/>
    <w:rsid w:val="001566AD"/>
    <w:rsid w:val="00160F9A"/>
    <w:rsid w:val="001617C4"/>
    <w:rsid w:val="001664A4"/>
    <w:rsid w:val="00166C2B"/>
    <w:rsid w:val="00190330"/>
    <w:rsid w:val="001A1133"/>
    <w:rsid w:val="001A4DCE"/>
    <w:rsid w:val="001B7D08"/>
    <w:rsid w:val="001C0AC6"/>
    <w:rsid w:val="001C1B18"/>
    <w:rsid w:val="001C361A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2192C"/>
    <w:rsid w:val="00244C27"/>
    <w:rsid w:val="00255541"/>
    <w:rsid w:val="00273231"/>
    <w:rsid w:val="0027437A"/>
    <w:rsid w:val="00293BA0"/>
    <w:rsid w:val="00295972"/>
    <w:rsid w:val="002A19B9"/>
    <w:rsid w:val="002A46CD"/>
    <w:rsid w:val="002A5575"/>
    <w:rsid w:val="002B3AA0"/>
    <w:rsid w:val="002B6B97"/>
    <w:rsid w:val="002C2B8A"/>
    <w:rsid w:val="002C4624"/>
    <w:rsid w:val="002C4699"/>
    <w:rsid w:val="002D050D"/>
    <w:rsid w:val="002D1CE1"/>
    <w:rsid w:val="002D4D0F"/>
    <w:rsid w:val="002D5E4F"/>
    <w:rsid w:val="002E4050"/>
    <w:rsid w:val="002F410E"/>
    <w:rsid w:val="003001E9"/>
    <w:rsid w:val="003017A8"/>
    <w:rsid w:val="003055C4"/>
    <w:rsid w:val="003121EE"/>
    <w:rsid w:val="00317566"/>
    <w:rsid w:val="00321405"/>
    <w:rsid w:val="00344C32"/>
    <w:rsid w:val="003468CF"/>
    <w:rsid w:val="00356C08"/>
    <w:rsid w:val="003744DB"/>
    <w:rsid w:val="0037534C"/>
    <w:rsid w:val="00376507"/>
    <w:rsid w:val="00376900"/>
    <w:rsid w:val="00377DCD"/>
    <w:rsid w:val="00385E0B"/>
    <w:rsid w:val="0039511F"/>
    <w:rsid w:val="00395E1E"/>
    <w:rsid w:val="003A2D5D"/>
    <w:rsid w:val="003B2397"/>
    <w:rsid w:val="003B5155"/>
    <w:rsid w:val="003B5562"/>
    <w:rsid w:val="003B55C1"/>
    <w:rsid w:val="003C2569"/>
    <w:rsid w:val="003C31E9"/>
    <w:rsid w:val="003D1173"/>
    <w:rsid w:val="003D6FFF"/>
    <w:rsid w:val="003F4CAE"/>
    <w:rsid w:val="00400569"/>
    <w:rsid w:val="00400A90"/>
    <w:rsid w:val="00400D8E"/>
    <w:rsid w:val="00406636"/>
    <w:rsid w:val="0041455A"/>
    <w:rsid w:val="00421139"/>
    <w:rsid w:val="00425EB3"/>
    <w:rsid w:val="00430BAF"/>
    <w:rsid w:val="0043302E"/>
    <w:rsid w:val="0044277C"/>
    <w:rsid w:val="00443C44"/>
    <w:rsid w:val="00444C08"/>
    <w:rsid w:val="00445FA6"/>
    <w:rsid w:val="00451291"/>
    <w:rsid w:val="00457D25"/>
    <w:rsid w:val="0046155A"/>
    <w:rsid w:val="0046523E"/>
    <w:rsid w:val="004775B1"/>
    <w:rsid w:val="00480B4A"/>
    <w:rsid w:val="004836C1"/>
    <w:rsid w:val="004902C6"/>
    <w:rsid w:val="004911F3"/>
    <w:rsid w:val="00495FE3"/>
    <w:rsid w:val="004A4683"/>
    <w:rsid w:val="004A4F46"/>
    <w:rsid w:val="004A51B5"/>
    <w:rsid w:val="004A6934"/>
    <w:rsid w:val="004A7E8C"/>
    <w:rsid w:val="004B6BE9"/>
    <w:rsid w:val="004C6A60"/>
    <w:rsid w:val="004D0F2C"/>
    <w:rsid w:val="004D2740"/>
    <w:rsid w:val="004D2B54"/>
    <w:rsid w:val="004D3F6E"/>
    <w:rsid w:val="004D7684"/>
    <w:rsid w:val="004E337D"/>
    <w:rsid w:val="004E3775"/>
    <w:rsid w:val="004F173D"/>
    <w:rsid w:val="004F5A4B"/>
    <w:rsid w:val="004F5E23"/>
    <w:rsid w:val="004F66FE"/>
    <w:rsid w:val="00511109"/>
    <w:rsid w:val="00511A05"/>
    <w:rsid w:val="00516EF8"/>
    <w:rsid w:val="005223EE"/>
    <w:rsid w:val="00526F5B"/>
    <w:rsid w:val="00530095"/>
    <w:rsid w:val="00533F03"/>
    <w:rsid w:val="00534674"/>
    <w:rsid w:val="005349A6"/>
    <w:rsid w:val="00535B6F"/>
    <w:rsid w:val="00535B92"/>
    <w:rsid w:val="00541EA9"/>
    <w:rsid w:val="005459A4"/>
    <w:rsid w:val="00550A42"/>
    <w:rsid w:val="0055344B"/>
    <w:rsid w:val="005608B6"/>
    <w:rsid w:val="00561F1B"/>
    <w:rsid w:val="00564074"/>
    <w:rsid w:val="005741A4"/>
    <w:rsid w:val="00574DBD"/>
    <w:rsid w:val="00591EF5"/>
    <w:rsid w:val="00593BAB"/>
    <w:rsid w:val="0059437A"/>
    <w:rsid w:val="005948EB"/>
    <w:rsid w:val="005A2790"/>
    <w:rsid w:val="005B5AE4"/>
    <w:rsid w:val="005B5CA1"/>
    <w:rsid w:val="005B6E96"/>
    <w:rsid w:val="005B7F7D"/>
    <w:rsid w:val="005D3310"/>
    <w:rsid w:val="005D4638"/>
    <w:rsid w:val="005D5FDF"/>
    <w:rsid w:val="005E39DC"/>
    <w:rsid w:val="005E3F63"/>
    <w:rsid w:val="005F1820"/>
    <w:rsid w:val="005F310D"/>
    <w:rsid w:val="005F4FF1"/>
    <w:rsid w:val="005F71A3"/>
    <w:rsid w:val="0060080B"/>
    <w:rsid w:val="00603958"/>
    <w:rsid w:val="00606F7D"/>
    <w:rsid w:val="00612765"/>
    <w:rsid w:val="006141C6"/>
    <w:rsid w:val="00620384"/>
    <w:rsid w:val="00623D9E"/>
    <w:rsid w:val="006262F9"/>
    <w:rsid w:val="0062677A"/>
    <w:rsid w:val="0063111A"/>
    <w:rsid w:val="00635C25"/>
    <w:rsid w:val="00642D1C"/>
    <w:rsid w:val="0064487B"/>
    <w:rsid w:val="0064551F"/>
    <w:rsid w:val="00646964"/>
    <w:rsid w:val="00654B77"/>
    <w:rsid w:val="00654B88"/>
    <w:rsid w:val="00655FA1"/>
    <w:rsid w:val="00657508"/>
    <w:rsid w:val="00665A4B"/>
    <w:rsid w:val="006755E7"/>
    <w:rsid w:val="00675922"/>
    <w:rsid w:val="00680D0D"/>
    <w:rsid w:val="006873AF"/>
    <w:rsid w:val="0069062C"/>
    <w:rsid w:val="00691EBA"/>
    <w:rsid w:val="00692AF3"/>
    <w:rsid w:val="006A49B1"/>
    <w:rsid w:val="006B1803"/>
    <w:rsid w:val="006B6881"/>
    <w:rsid w:val="006C53AE"/>
    <w:rsid w:val="006C53F6"/>
    <w:rsid w:val="006C6830"/>
    <w:rsid w:val="006D028B"/>
    <w:rsid w:val="006D102B"/>
    <w:rsid w:val="006D162B"/>
    <w:rsid w:val="006E7A3D"/>
    <w:rsid w:val="006F2FCE"/>
    <w:rsid w:val="00702CE1"/>
    <w:rsid w:val="00705D19"/>
    <w:rsid w:val="00710EFB"/>
    <w:rsid w:val="00720DDA"/>
    <w:rsid w:val="00723EB1"/>
    <w:rsid w:val="007256F4"/>
    <w:rsid w:val="00730B2C"/>
    <w:rsid w:val="0073680B"/>
    <w:rsid w:val="00737D39"/>
    <w:rsid w:val="007506FB"/>
    <w:rsid w:val="007507AC"/>
    <w:rsid w:val="00760020"/>
    <w:rsid w:val="00763C5C"/>
    <w:rsid w:val="00766C7F"/>
    <w:rsid w:val="00775C8A"/>
    <w:rsid w:val="00777876"/>
    <w:rsid w:val="00780391"/>
    <w:rsid w:val="0078103F"/>
    <w:rsid w:val="00781151"/>
    <w:rsid w:val="00786BD1"/>
    <w:rsid w:val="00790844"/>
    <w:rsid w:val="00792729"/>
    <w:rsid w:val="00794A7E"/>
    <w:rsid w:val="007A0AFC"/>
    <w:rsid w:val="007B268D"/>
    <w:rsid w:val="007B3A05"/>
    <w:rsid w:val="007B3AF7"/>
    <w:rsid w:val="007C3912"/>
    <w:rsid w:val="007C5F01"/>
    <w:rsid w:val="007D134E"/>
    <w:rsid w:val="007D6960"/>
    <w:rsid w:val="007E18B2"/>
    <w:rsid w:val="007E3A99"/>
    <w:rsid w:val="007F008D"/>
    <w:rsid w:val="007F089A"/>
    <w:rsid w:val="007F1370"/>
    <w:rsid w:val="007F5F52"/>
    <w:rsid w:val="0080098C"/>
    <w:rsid w:val="00807E6B"/>
    <w:rsid w:val="008123AC"/>
    <w:rsid w:val="00812BD0"/>
    <w:rsid w:val="00820C4A"/>
    <w:rsid w:val="00831A51"/>
    <w:rsid w:val="00833582"/>
    <w:rsid w:val="008429F1"/>
    <w:rsid w:val="00850176"/>
    <w:rsid w:val="0085418C"/>
    <w:rsid w:val="00860FF0"/>
    <w:rsid w:val="00865313"/>
    <w:rsid w:val="008658FF"/>
    <w:rsid w:val="00866BBA"/>
    <w:rsid w:val="00867CFB"/>
    <w:rsid w:val="00870AAC"/>
    <w:rsid w:val="00874985"/>
    <w:rsid w:val="00876B4F"/>
    <w:rsid w:val="00882D8D"/>
    <w:rsid w:val="0088465A"/>
    <w:rsid w:val="00884F5B"/>
    <w:rsid w:val="008922BC"/>
    <w:rsid w:val="008A4325"/>
    <w:rsid w:val="008B055A"/>
    <w:rsid w:val="008B6546"/>
    <w:rsid w:val="008C5BFF"/>
    <w:rsid w:val="008D4BD6"/>
    <w:rsid w:val="008D623B"/>
    <w:rsid w:val="008E68A8"/>
    <w:rsid w:val="008F523D"/>
    <w:rsid w:val="008F7788"/>
    <w:rsid w:val="009022B9"/>
    <w:rsid w:val="00903203"/>
    <w:rsid w:val="00911962"/>
    <w:rsid w:val="009119D0"/>
    <w:rsid w:val="00914D3A"/>
    <w:rsid w:val="009177C8"/>
    <w:rsid w:val="0092205C"/>
    <w:rsid w:val="00922996"/>
    <w:rsid w:val="00923E61"/>
    <w:rsid w:val="009302C3"/>
    <w:rsid w:val="00941E17"/>
    <w:rsid w:val="00944458"/>
    <w:rsid w:val="00945587"/>
    <w:rsid w:val="00951B08"/>
    <w:rsid w:val="00956245"/>
    <w:rsid w:val="00967C00"/>
    <w:rsid w:val="00972914"/>
    <w:rsid w:val="00974040"/>
    <w:rsid w:val="00974562"/>
    <w:rsid w:val="009769F1"/>
    <w:rsid w:val="009819E5"/>
    <w:rsid w:val="00981A32"/>
    <w:rsid w:val="00981BE3"/>
    <w:rsid w:val="009841DF"/>
    <w:rsid w:val="0099028E"/>
    <w:rsid w:val="00995236"/>
    <w:rsid w:val="009A07CE"/>
    <w:rsid w:val="009A292F"/>
    <w:rsid w:val="009A6973"/>
    <w:rsid w:val="009A7F29"/>
    <w:rsid w:val="009B00FB"/>
    <w:rsid w:val="009B0653"/>
    <w:rsid w:val="009B073E"/>
    <w:rsid w:val="009B11CE"/>
    <w:rsid w:val="009B1E71"/>
    <w:rsid w:val="009B375E"/>
    <w:rsid w:val="009B557F"/>
    <w:rsid w:val="009B55D6"/>
    <w:rsid w:val="009B7427"/>
    <w:rsid w:val="009B758B"/>
    <w:rsid w:val="009C7B80"/>
    <w:rsid w:val="009D0441"/>
    <w:rsid w:val="009D33AC"/>
    <w:rsid w:val="009D696A"/>
    <w:rsid w:val="009D73DC"/>
    <w:rsid w:val="009D7757"/>
    <w:rsid w:val="009E3885"/>
    <w:rsid w:val="009F2777"/>
    <w:rsid w:val="00A014CE"/>
    <w:rsid w:val="00A02481"/>
    <w:rsid w:val="00A07149"/>
    <w:rsid w:val="00A16989"/>
    <w:rsid w:val="00A23877"/>
    <w:rsid w:val="00A238DA"/>
    <w:rsid w:val="00A25A36"/>
    <w:rsid w:val="00A30A1C"/>
    <w:rsid w:val="00A32133"/>
    <w:rsid w:val="00A32E8C"/>
    <w:rsid w:val="00A41963"/>
    <w:rsid w:val="00A43B2D"/>
    <w:rsid w:val="00A509CB"/>
    <w:rsid w:val="00A51F34"/>
    <w:rsid w:val="00A546A8"/>
    <w:rsid w:val="00A56606"/>
    <w:rsid w:val="00A66B97"/>
    <w:rsid w:val="00A7030B"/>
    <w:rsid w:val="00A72CEE"/>
    <w:rsid w:val="00A7741C"/>
    <w:rsid w:val="00A824E7"/>
    <w:rsid w:val="00A82E21"/>
    <w:rsid w:val="00A82F22"/>
    <w:rsid w:val="00A85DE0"/>
    <w:rsid w:val="00A9502E"/>
    <w:rsid w:val="00A95A43"/>
    <w:rsid w:val="00A97E7A"/>
    <w:rsid w:val="00AA2282"/>
    <w:rsid w:val="00AA27B3"/>
    <w:rsid w:val="00AA3249"/>
    <w:rsid w:val="00AB0019"/>
    <w:rsid w:val="00AB2141"/>
    <w:rsid w:val="00AB52F9"/>
    <w:rsid w:val="00AC03B3"/>
    <w:rsid w:val="00AC0CBE"/>
    <w:rsid w:val="00AC2678"/>
    <w:rsid w:val="00AD3256"/>
    <w:rsid w:val="00AF0810"/>
    <w:rsid w:val="00AF2A9B"/>
    <w:rsid w:val="00AF2C1D"/>
    <w:rsid w:val="00AF7E65"/>
    <w:rsid w:val="00B01565"/>
    <w:rsid w:val="00B02658"/>
    <w:rsid w:val="00B10AC7"/>
    <w:rsid w:val="00B23BEB"/>
    <w:rsid w:val="00B301F7"/>
    <w:rsid w:val="00B30640"/>
    <w:rsid w:val="00B405D5"/>
    <w:rsid w:val="00B44D8D"/>
    <w:rsid w:val="00B54B92"/>
    <w:rsid w:val="00B63413"/>
    <w:rsid w:val="00B65163"/>
    <w:rsid w:val="00B6541D"/>
    <w:rsid w:val="00B6789B"/>
    <w:rsid w:val="00B67C9A"/>
    <w:rsid w:val="00B7231A"/>
    <w:rsid w:val="00B8059F"/>
    <w:rsid w:val="00B8368F"/>
    <w:rsid w:val="00B90AA2"/>
    <w:rsid w:val="00B958B5"/>
    <w:rsid w:val="00B966FD"/>
    <w:rsid w:val="00B96C92"/>
    <w:rsid w:val="00B96DA9"/>
    <w:rsid w:val="00BB6F61"/>
    <w:rsid w:val="00BE20BD"/>
    <w:rsid w:val="00BE2594"/>
    <w:rsid w:val="00BE2A9E"/>
    <w:rsid w:val="00BE7DEF"/>
    <w:rsid w:val="00BF00FC"/>
    <w:rsid w:val="00BF0B98"/>
    <w:rsid w:val="00BF3949"/>
    <w:rsid w:val="00BF4310"/>
    <w:rsid w:val="00C00ECC"/>
    <w:rsid w:val="00C14613"/>
    <w:rsid w:val="00C20A8E"/>
    <w:rsid w:val="00C21113"/>
    <w:rsid w:val="00C21E87"/>
    <w:rsid w:val="00C50357"/>
    <w:rsid w:val="00C535CF"/>
    <w:rsid w:val="00C6060B"/>
    <w:rsid w:val="00C70459"/>
    <w:rsid w:val="00C85B73"/>
    <w:rsid w:val="00C936C1"/>
    <w:rsid w:val="00C938F2"/>
    <w:rsid w:val="00CA0EBC"/>
    <w:rsid w:val="00CA7A65"/>
    <w:rsid w:val="00CB44E8"/>
    <w:rsid w:val="00CB78B4"/>
    <w:rsid w:val="00CC3D3D"/>
    <w:rsid w:val="00CC5636"/>
    <w:rsid w:val="00CD1E8A"/>
    <w:rsid w:val="00CD3014"/>
    <w:rsid w:val="00CE3DD9"/>
    <w:rsid w:val="00CE4488"/>
    <w:rsid w:val="00CE5536"/>
    <w:rsid w:val="00CF2106"/>
    <w:rsid w:val="00D0025F"/>
    <w:rsid w:val="00D032F1"/>
    <w:rsid w:val="00D04E9F"/>
    <w:rsid w:val="00D17171"/>
    <w:rsid w:val="00D211FD"/>
    <w:rsid w:val="00D2358E"/>
    <w:rsid w:val="00D26445"/>
    <w:rsid w:val="00D271A8"/>
    <w:rsid w:val="00D2768F"/>
    <w:rsid w:val="00D310BD"/>
    <w:rsid w:val="00D72A0D"/>
    <w:rsid w:val="00D978EB"/>
    <w:rsid w:val="00DA25D4"/>
    <w:rsid w:val="00DA5FAA"/>
    <w:rsid w:val="00DA72E6"/>
    <w:rsid w:val="00DB1B08"/>
    <w:rsid w:val="00DB688D"/>
    <w:rsid w:val="00DC6C55"/>
    <w:rsid w:val="00DC75E4"/>
    <w:rsid w:val="00DD0072"/>
    <w:rsid w:val="00DD7DD4"/>
    <w:rsid w:val="00DD7EA7"/>
    <w:rsid w:val="00DE07A8"/>
    <w:rsid w:val="00DE192D"/>
    <w:rsid w:val="00DE735E"/>
    <w:rsid w:val="00DF7BD8"/>
    <w:rsid w:val="00E04CB1"/>
    <w:rsid w:val="00E30782"/>
    <w:rsid w:val="00E30B2A"/>
    <w:rsid w:val="00E32D1C"/>
    <w:rsid w:val="00E40F60"/>
    <w:rsid w:val="00E432F9"/>
    <w:rsid w:val="00E558B2"/>
    <w:rsid w:val="00E572EC"/>
    <w:rsid w:val="00E62156"/>
    <w:rsid w:val="00E66DDF"/>
    <w:rsid w:val="00E746BF"/>
    <w:rsid w:val="00E750B8"/>
    <w:rsid w:val="00E808D7"/>
    <w:rsid w:val="00E83DA4"/>
    <w:rsid w:val="00E86693"/>
    <w:rsid w:val="00E956C2"/>
    <w:rsid w:val="00E97EBE"/>
    <w:rsid w:val="00EA13C0"/>
    <w:rsid w:val="00EA2BDD"/>
    <w:rsid w:val="00EA4D95"/>
    <w:rsid w:val="00EB3E05"/>
    <w:rsid w:val="00EB4A8F"/>
    <w:rsid w:val="00EC5028"/>
    <w:rsid w:val="00EC7BD6"/>
    <w:rsid w:val="00ED2F84"/>
    <w:rsid w:val="00ED509A"/>
    <w:rsid w:val="00ED648D"/>
    <w:rsid w:val="00ED72A9"/>
    <w:rsid w:val="00EE47FD"/>
    <w:rsid w:val="00EE6290"/>
    <w:rsid w:val="00EE7C97"/>
    <w:rsid w:val="00EF607B"/>
    <w:rsid w:val="00F02CEE"/>
    <w:rsid w:val="00F07F02"/>
    <w:rsid w:val="00F1137D"/>
    <w:rsid w:val="00F140CC"/>
    <w:rsid w:val="00F147B3"/>
    <w:rsid w:val="00F202D0"/>
    <w:rsid w:val="00F20B6F"/>
    <w:rsid w:val="00F220CF"/>
    <w:rsid w:val="00F237B8"/>
    <w:rsid w:val="00F3080D"/>
    <w:rsid w:val="00F37A1C"/>
    <w:rsid w:val="00F418FD"/>
    <w:rsid w:val="00F434D0"/>
    <w:rsid w:val="00F45B42"/>
    <w:rsid w:val="00F522D5"/>
    <w:rsid w:val="00F541E8"/>
    <w:rsid w:val="00F54A6D"/>
    <w:rsid w:val="00F60605"/>
    <w:rsid w:val="00F655E9"/>
    <w:rsid w:val="00F708AC"/>
    <w:rsid w:val="00F778A3"/>
    <w:rsid w:val="00F83168"/>
    <w:rsid w:val="00F85613"/>
    <w:rsid w:val="00F9079C"/>
    <w:rsid w:val="00FA2EB8"/>
    <w:rsid w:val="00FA5810"/>
    <w:rsid w:val="00FB06CD"/>
    <w:rsid w:val="00FB4314"/>
    <w:rsid w:val="00FB60BC"/>
    <w:rsid w:val="00FB6A05"/>
    <w:rsid w:val="00FC4E16"/>
    <w:rsid w:val="00FC6818"/>
    <w:rsid w:val="00FD0FA9"/>
    <w:rsid w:val="00FD31A8"/>
    <w:rsid w:val="00FD52B3"/>
    <w:rsid w:val="00FD612A"/>
    <w:rsid w:val="00FE15E9"/>
    <w:rsid w:val="00FE4666"/>
    <w:rsid w:val="00FF0CD9"/>
    <w:rsid w:val="00FF16C1"/>
    <w:rsid w:val="00FF525A"/>
    <w:rsid w:val="00FF6C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CE49322"/>
  <w15:docId w15:val="{A8F5372C-7F1D-400F-AA1A-8A363DC30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C75E4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3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L1,Numerowanie,Akapit z listą BS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1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 BS Znak,Akapit z listą5 Znak,T_SZ_List Paragraph Znak,normalny tekst Znak,Kolorowa lista — akcent 11 Znak,Podsis rysunku Znak,Akapit z listą numerowaną Znak,Nagłowek 3 Znak,Preambuła Znak"/>
    <w:link w:val="Akapitzlist"/>
    <w:uiPriority w:val="99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0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  <w:style w:type="paragraph" w:customStyle="1" w:styleId="Normalny1">
    <w:name w:val="Normalny1"/>
    <w:rsid w:val="00011FD5"/>
    <w:pPr>
      <w:suppressAutoHyphens/>
      <w:spacing w:line="288" w:lineRule="auto"/>
      <w:jc w:val="both"/>
    </w:pPr>
    <w:rPr>
      <w:rFonts w:cs="Calibri"/>
      <w:color w:val="000000"/>
      <w:sz w:val="22"/>
      <w:szCs w:val="22"/>
      <w:u w:color="00000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67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67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677A"/>
    <w:rPr>
      <w:vertAlign w:val="superscript"/>
    </w:rPr>
  </w:style>
  <w:style w:type="numbering" w:customStyle="1" w:styleId="List7">
    <w:name w:val="List 7"/>
    <w:basedOn w:val="Bezlisty"/>
    <w:autoRedefine/>
    <w:semiHidden/>
    <w:rsid w:val="00AF0810"/>
    <w:pPr>
      <w:numPr>
        <w:numId w:val="41"/>
      </w:numPr>
    </w:pPr>
  </w:style>
  <w:style w:type="paragraph" w:customStyle="1" w:styleId="Akapitzlist1">
    <w:name w:val="Akapit z listą1"/>
    <w:basedOn w:val="Normalny"/>
    <w:rsid w:val="00AF0810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E40F60"/>
    <w:pPr>
      <w:spacing w:after="0" w:line="240" w:lineRule="auto"/>
    </w:pPr>
    <w:rPr>
      <w:rFonts w:ascii="Garamond" w:hAnsi="Garamond"/>
      <w:sz w:val="24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0F60"/>
    <w:rPr>
      <w:rFonts w:ascii="Garamond" w:hAnsi="Garamond"/>
      <w:sz w:val="24"/>
      <w:szCs w:val="21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6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bastian.rzeznik@ugz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dministracja@kielce.sr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16</Pages>
  <Words>6855</Words>
  <Characters>41134</Characters>
  <Application>Microsoft Office Word</Application>
  <DocSecurity>0</DocSecurity>
  <Lines>342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47894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user</cp:lastModifiedBy>
  <cp:revision>42</cp:revision>
  <cp:lastPrinted>2022-10-05T13:06:00Z</cp:lastPrinted>
  <dcterms:created xsi:type="dcterms:W3CDTF">2023-03-23T07:20:00Z</dcterms:created>
  <dcterms:modified xsi:type="dcterms:W3CDTF">2024-08-14T11:17:00Z</dcterms:modified>
</cp:coreProperties>
</file>