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440" w:rsidRDefault="006A6440" w:rsidP="006A6440">
      <w:pPr>
        <w:pStyle w:val="Nagwek"/>
      </w:pPr>
      <w:r w:rsidRPr="002D3DB3">
        <w:rPr>
          <w:noProof/>
        </w:rPr>
        <w:drawing>
          <wp:inline distT="0" distB="0" distL="0" distR="0">
            <wp:extent cx="8986405" cy="1003630"/>
            <wp:effectExtent l="19050" t="0" r="519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>
                      <a:picLocks noChangeAspect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4800" cy="100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440" w:rsidRDefault="006A6440" w:rsidP="006A6440">
      <w:pPr>
        <w:pStyle w:val="Nagwek"/>
        <w:tabs>
          <w:tab w:val="clear" w:pos="4536"/>
          <w:tab w:val="clear" w:pos="9072"/>
          <w:tab w:val="left" w:pos="6826"/>
        </w:tabs>
        <w:jc w:val="center"/>
      </w:pPr>
      <w:r w:rsidRPr="002D3DB3">
        <w:rPr>
          <w:rFonts w:ascii="Times New Roman" w:hAnsi="Times New Roman" w:cs="Times New Roman"/>
          <w:b/>
          <w:sz w:val="24"/>
          <w:szCs w:val="24"/>
          <w:u w:val="single"/>
        </w:rPr>
        <w:t xml:space="preserve">Dostawa wyposażenia </w:t>
      </w:r>
      <w:r w:rsidRPr="002D3DB3">
        <w:rPr>
          <w:rFonts w:ascii="Times New Roman" w:eastAsia="SimSun" w:hAnsi="Times New Roman" w:cs="Times New Roman"/>
          <w:b/>
          <w:color w:val="000000"/>
          <w:kern w:val="1"/>
          <w:sz w:val="24"/>
          <w:szCs w:val="24"/>
          <w:u w:val="single"/>
          <w:lang w:eastAsia="hi-IN" w:bidi="hi-IN"/>
        </w:rPr>
        <w:t>w ramach projektu „Szkoły równych szans w Gminie Dzwola”</w:t>
      </w:r>
      <w:r w:rsidRPr="002D3DB3">
        <w:rPr>
          <w:rFonts w:ascii="Times New Roman" w:hAnsi="Times New Roman" w:cs="Times New Roman"/>
          <w:sz w:val="24"/>
          <w:szCs w:val="24"/>
        </w:rPr>
        <w:t xml:space="preserve"> współfinansowanego z programu Fundusze Europejskie dla Lubelskiego 2021-2027 w ramach naboru nr FELU.10.03-IZ.00-002/23, Działania 10.3 Kształcenie ogólne Priorytetu X Lepsza edukacja</w:t>
      </w:r>
    </w:p>
    <w:p w:rsidR="006A6440" w:rsidRDefault="006A6440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</w:p>
    <w:p w:rsidR="00626F86" w:rsidRPr="00A50EDF" w:rsidRDefault="000D0BB5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  <w:r w:rsidRPr="00A50EDF">
        <w:rPr>
          <w:rFonts w:ascii="Cambria" w:hAnsi="Cambria"/>
          <w:b/>
          <w:bCs/>
          <w:color w:val="000000" w:themeColor="text1"/>
          <w:sz w:val="20"/>
          <w:szCs w:val="20"/>
        </w:rPr>
        <w:t xml:space="preserve">Załącznik nr </w:t>
      </w:r>
      <w:r w:rsidR="005E7871">
        <w:rPr>
          <w:rFonts w:ascii="Cambria" w:hAnsi="Cambria"/>
          <w:b/>
          <w:bCs/>
          <w:color w:val="000000" w:themeColor="text1"/>
          <w:sz w:val="20"/>
          <w:szCs w:val="20"/>
        </w:rPr>
        <w:t>5</w:t>
      </w:r>
      <w:r w:rsidR="009A5D69">
        <w:rPr>
          <w:rFonts w:ascii="Cambria" w:hAnsi="Cambria"/>
          <w:b/>
          <w:bCs/>
          <w:color w:val="000000" w:themeColor="text1"/>
          <w:sz w:val="20"/>
          <w:szCs w:val="20"/>
        </w:rPr>
        <w:t>.</w:t>
      </w:r>
      <w:r w:rsidR="0026586B">
        <w:rPr>
          <w:rFonts w:ascii="Cambria" w:hAnsi="Cambria"/>
          <w:b/>
          <w:bCs/>
          <w:color w:val="000000" w:themeColor="text1"/>
          <w:sz w:val="20"/>
          <w:szCs w:val="20"/>
        </w:rPr>
        <w:t>2</w:t>
      </w:r>
      <w:r w:rsidR="00301C5A" w:rsidRPr="00A50EDF">
        <w:rPr>
          <w:rFonts w:ascii="Cambria" w:hAnsi="Cambria"/>
          <w:b/>
          <w:bCs/>
          <w:color w:val="000000" w:themeColor="text1"/>
          <w:sz w:val="20"/>
          <w:szCs w:val="20"/>
        </w:rPr>
        <w:t xml:space="preserve"> do </w:t>
      </w:r>
      <w:r w:rsidR="005F7A8A" w:rsidRPr="00A50EDF">
        <w:rPr>
          <w:rFonts w:ascii="Cambria" w:hAnsi="Cambria"/>
          <w:b/>
          <w:bCs/>
          <w:color w:val="000000" w:themeColor="text1"/>
          <w:sz w:val="20"/>
          <w:szCs w:val="20"/>
        </w:rPr>
        <w:t>SWZ</w:t>
      </w:r>
    </w:p>
    <w:p w:rsidR="0069224E" w:rsidRPr="00A50EDF" w:rsidRDefault="0069224E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</w:p>
    <w:p w:rsidR="0045631F" w:rsidRPr="0026586B" w:rsidRDefault="0069224E" w:rsidP="0026586B">
      <w:pPr>
        <w:pStyle w:val="Heading2"/>
        <w:tabs>
          <w:tab w:val="left" w:pos="1505"/>
          <w:tab w:val="left" w:pos="2436"/>
          <w:tab w:val="left" w:pos="3982"/>
          <w:tab w:val="left" w:pos="5738"/>
          <w:tab w:val="left" w:pos="7597"/>
          <w:tab w:val="left" w:pos="8415"/>
        </w:tabs>
        <w:rPr>
          <w:b w:val="0"/>
        </w:rPr>
      </w:pPr>
      <w:r w:rsidRPr="0026586B">
        <w:rPr>
          <w:b w:val="0"/>
        </w:rPr>
        <w:t>ZESTAWIENIE CENOWE</w:t>
      </w:r>
      <w:r w:rsidR="00EF2506" w:rsidRPr="0026586B">
        <w:rPr>
          <w:b w:val="0"/>
          <w:bCs w:val="0"/>
          <w:color w:val="000000" w:themeColor="text1"/>
          <w:sz w:val="20"/>
          <w:szCs w:val="20"/>
        </w:rPr>
        <w:t xml:space="preserve"> </w:t>
      </w:r>
      <w:r w:rsidR="00843155" w:rsidRPr="0026586B">
        <w:rPr>
          <w:b w:val="0"/>
          <w:bCs w:val="0"/>
          <w:color w:val="000000" w:themeColor="text1"/>
          <w:sz w:val="22"/>
          <w:szCs w:val="22"/>
        </w:rPr>
        <w:t xml:space="preserve"> </w:t>
      </w:r>
      <w:r w:rsidR="0026586B" w:rsidRPr="0026586B">
        <w:rPr>
          <w:b w:val="0"/>
          <w:spacing w:val="-2"/>
          <w:sz w:val="22"/>
          <w:szCs w:val="22"/>
        </w:rPr>
        <w:t xml:space="preserve">Część2–Dostawa wyposażenia edukacyjnego </w:t>
      </w:r>
      <w:r w:rsidR="0026586B" w:rsidRPr="0026586B">
        <w:rPr>
          <w:b w:val="0"/>
          <w:spacing w:val="-4"/>
          <w:sz w:val="22"/>
          <w:szCs w:val="22"/>
        </w:rPr>
        <w:t xml:space="preserve">oraz </w:t>
      </w:r>
      <w:r w:rsidR="0026586B" w:rsidRPr="0026586B">
        <w:rPr>
          <w:b w:val="0"/>
          <w:spacing w:val="-2"/>
          <w:sz w:val="22"/>
          <w:szCs w:val="22"/>
        </w:rPr>
        <w:t>pomocy dydaktycznych do szkół podstawowych z terenu gminy Dzwola.</w:t>
      </w:r>
    </w:p>
    <w:p w:rsidR="009735F1" w:rsidRPr="00A50EDF" w:rsidRDefault="009735F1" w:rsidP="009A5D69">
      <w:pPr>
        <w:spacing w:after="0" w:line="240" w:lineRule="auto"/>
        <w:jc w:val="center"/>
        <w:rPr>
          <w:rFonts w:ascii="Cambria" w:hAnsi="Cambria" w:cs="Times New Roman"/>
          <w:b/>
          <w:color w:val="000000" w:themeColor="text1"/>
          <w:sz w:val="20"/>
          <w:szCs w:val="20"/>
        </w:rPr>
      </w:pPr>
    </w:p>
    <w:tbl>
      <w:tblPr>
        <w:tblStyle w:val="Tabela-Siatka"/>
        <w:tblpPr w:leftFromText="141" w:rightFromText="141" w:vertAnchor="text" w:tblpX="279" w:tblpY="1"/>
        <w:tblOverlap w:val="never"/>
        <w:tblW w:w="4846" w:type="pct"/>
        <w:tblLayout w:type="fixed"/>
        <w:tblLook w:val="04A0"/>
      </w:tblPr>
      <w:tblGrid>
        <w:gridCol w:w="532"/>
        <w:gridCol w:w="84"/>
        <w:gridCol w:w="73"/>
        <w:gridCol w:w="751"/>
        <w:gridCol w:w="3629"/>
        <w:gridCol w:w="1559"/>
        <w:gridCol w:w="2694"/>
        <w:gridCol w:w="1701"/>
        <w:gridCol w:w="1419"/>
        <w:gridCol w:w="1132"/>
        <w:gridCol w:w="1559"/>
      </w:tblGrid>
      <w:tr w:rsidR="00023EBE" w:rsidRPr="00A50EDF" w:rsidTr="00023EBE">
        <w:trPr>
          <w:trHeight w:val="264"/>
        </w:trPr>
        <w:tc>
          <w:tcPr>
            <w:tcW w:w="476" w:type="pct"/>
            <w:gridSpan w:val="4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pStyle w:val="Akapitzlist"/>
              <w:ind w:left="0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bookmarkStart w:id="0" w:name="OLE_LINK1"/>
            <w:r w:rsidRPr="00A50EDF">
              <w:rPr>
                <w:rFonts w:ascii="Cambria" w:hAnsi="Cambria"/>
                <w:b/>
                <w:sz w:val="20"/>
                <w:szCs w:val="20"/>
              </w:rPr>
              <w:t>Liczba porządkowa</w:t>
            </w:r>
          </w:p>
        </w:tc>
        <w:tc>
          <w:tcPr>
            <w:tcW w:w="1199" w:type="pct"/>
            <w:shd w:val="clear" w:color="auto" w:fill="D9D9D9" w:themeFill="background1" w:themeFillShade="D9"/>
            <w:vAlign w:val="center"/>
          </w:tcPr>
          <w:p w:rsidR="006A2219" w:rsidRPr="00A50EDF" w:rsidRDefault="00B24158" w:rsidP="006A2219">
            <w:pPr>
              <w:suppressAutoHyphens/>
              <w:spacing w:before="20" w:after="40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</w:pPr>
            <w:r w:rsidRPr="007509D9">
              <w:rPr>
                <w:rFonts w:asciiTheme="majorHAnsi" w:hAnsiTheme="majorHAnsi" w:cs="Arial"/>
                <w:b/>
                <w:bCs/>
                <w:sz w:val="20"/>
                <w:szCs w:val="20"/>
              </w:rPr>
              <w:t>Nazwa</w:t>
            </w:r>
            <w:r>
              <w:rPr>
                <w:rFonts w:asciiTheme="majorHAnsi" w:hAnsiTheme="majorHAnsi" w:cs="Arial"/>
                <w:b/>
                <w:bCs/>
                <w:sz w:val="20"/>
                <w:szCs w:val="20"/>
              </w:rPr>
              <w:t xml:space="preserve"> oraz dane pozwalające na identyfikację sprzętu, okres oferowanej gwarancji (jeśli dotyczy)</w:t>
            </w:r>
            <w:r w:rsidRPr="00A50EDF">
              <w:rPr>
                <w:rStyle w:val="Odwoanieprzypisudolnego"/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  <w:footnoteReference w:id="1"/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BB2E75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BB2E75"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Jednostka miary (sztuka</w:t>
            </w:r>
            <w:r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  <w:p w:rsidR="006A2219" w:rsidRPr="00BB2E75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90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Cena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jednostkowa netto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562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Stawka podatku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VAT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[%]</w:t>
            </w:r>
          </w:p>
        </w:tc>
        <w:tc>
          <w:tcPr>
            <w:tcW w:w="469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Cena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jednostkowa brutto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374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Wartość pozycji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Netto 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515" w:type="pct"/>
            <w:shd w:val="clear" w:color="auto" w:fill="D9D9D9" w:themeFill="background1" w:themeFillShade="D9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Wartość pozycji</w:t>
            </w:r>
          </w:p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Brutto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476" w:type="pct"/>
            <w:gridSpan w:val="4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pStyle w:val="Akapitzlist"/>
              <w:ind w:left="360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suppressAutoHyphens/>
              <w:spacing w:before="20" w:after="40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</w:pPr>
            <w:r w:rsidRPr="007509D9">
              <w:rPr>
                <w:rFonts w:asciiTheme="majorHAnsi" w:hAnsiTheme="majorHAnsi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BB2E75" w:rsidRDefault="00894BD8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890" w:type="pct"/>
            <w:shd w:val="clear" w:color="auto" w:fill="D9D9D9" w:themeFill="background1" w:themeFillShade="D9"/>
            <w:vAlign w:val="center"/>
          </w:tcPr>
          <w:p w:rsidR="006A2219" w:rsidRPr="00C35362" w:rsidRDefault="006A2219" w:rsidP="00023EBE">
            <w:pPr>
              <w:ind w:right="602"/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="Times New Roman"/>
                <w:b/>
                <w:bCs/>
                <w:color w:val="000000" w:themeColor="text1"/>
                <w:sz w:val="20"/>
                <w:szCs w:val="20"/>
              </w:rPr>
              <w:t>4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562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9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6 = [4+5]</w:t>
            </w:r>
          </w:p>
        </w:tc>
        <w:tc>
          <w:tcPr>
            <w:tcW w:w="374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7 = [3x4]</w:t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8 = [3x6]</w:t>
            </w:r>
          </w:p>
        </w:tc>
      </w:tr>
      <w:tr w:rsidR="00B97E9C" w:rsidRPr="00A50EDF" w:rsidTr="00023EBE">
        <w:trPr>
          <w:trHeight w:val="264"/>
        </w:trPr>
        <w:tc>
          <w:tcPr>
            <w:tcW w:w="176" w:type="pct"/>
            <w:shd w:val="clear" w:color="auto" w:fill="D9D9D9" w:themeFill="background1" w:themeFillShade="D9"/>
          </w:tcPr>
          <w:p w:rsidR="00B97E9C" w:rsidRDefault="00FC799B" w:rsidP="00023EBE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300" w:type="pct"/>
            <w:gridSpan w:val="3"/>
            <w:shd w:val="clear" w:color="auto" w:fill="D9D9D9" w:themeFill="background1" w:themeFillShade="D9"/>
          </w:tcPr>
          <w:p w:rsidR="00B97E9C" w:rsidRDefault="00FC799B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LP. Szkoły</w:t>
            </w:r>
          </w:p>
        </w:tc>
        <w:tc>
          <w:tcPr>
            <w:tcW w:w="4524" w:type="pct"/>
            <w:gridSpan w:val="7"/>
            <w:shd w:val="clear" w:color="auto" w:fill="D9D9D9" w:themeFill="background1" w:themeFillShade="D9"/>
            <w:vAlign w:val="center"/>
          </w:tcPr>
          <w:p w:rsidR="00B97E9C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  <w:p w:rsidR="00B97E9C" w:rsidRPr="00A50EDF" w:rsidRDefault="00B97E9C" w:rsidP="00B97E9C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Szkoła Podstawowa w </w:t>
            </w:r>
            <w:proofErr w:type="spellStart"/>
            <w:r>
              <w:rPr>
                <w:rFonts w:ascii="Cambria" w:hAnsi="Cambria"/>
                <w:b/>
                <w:sz w:val="20"/>
                <w:szCs w:val="20"/>
              </w:rPr>
              <w:t>Branwi</w:t>
            </w:r>
            <w:proofErr w:type="spellEnd"/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1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Roboty edukacyjny</w:t>
            </w:r>
          </w:p>
          <w:p w:rsidR="00B97E9C" w:rsidRPr="00761D22" w:rsidRDefault="00B97E9C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Producent…….  </w:t>
            </w:r>
          </w:p>
          <w:p w:rsidR="00B97E9C" w:rsidRPr="00761D22" w:rsidRDefault="00B97E9C" w:rsidP="00E71CCF">
            <w:pPr>
              <w:tabs>
                <w:tab w:val="left" w:pos="1134"/>
                <w:tab w:val="left" w:pos="1418"/>
                <w:tab w:val="left" w:pos="1701"/>
              </w:tabs>
              <w:jc w:val="center"/>
              <w:rPr>
                <w:rFonts w:ascii="Cambria" w:eastAsia="Times New Roman" w:hAnsi="Cambria" w:cs="Calibri"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0D1A66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2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0D1A66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0D1A66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Zegar edukacyjny</w:t>
            </w:r>
          </w:p>
          <w:p w:rsidR="00B97E9C" w:rsidRPr="00761D22" w:rsidRDefault="00B97E9C" w:rsidP="000D1A66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0D1A66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0D1A66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0D1A66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0D1A66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0D1A66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0D1A66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3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Bryły geometryczne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4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Układanki matematyczne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Producent……. 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5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Przybory tablicowe (matematyka)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6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Programy Multimedialne (matematyka)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lastRenderedPageBreak/>
              <w:t>7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Zestaw do programowania - klocki 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8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761D22" w:rsidRDefault="0026586B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61D22">
              <w:rPr>
                <w:rFonts w:ascii="Cambria" w:hAnsi="Cambria"/>
                <w:sz w:val="20"/>
                <w:szCs w:val="20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Program do nauki języka 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761D22" w:rsidRDefault="00B97E9C" w:rsidP="00B97E9C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894BD8" w:rsidRPr="00A50EDF" w:rsidTr="00663C6F">
        <w:trPr>
          <w:trHeight w:val="487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894BD8" w:rsidRPr="00663C6F" w:rsidRDefault="00894BD8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Razem szkoła w </w:t>
            </w:r>
            <w:proofErr w:type="spellStart"/>
            <w:r w:rsidRPr="00663C6F">
              <w:rPr>
                <w:rFonts w:ascii="Cambria" w:hAnsi="Cambria"/>
                <w:b/>
                <w:sz w:val="20"/>
                <w:szCs w:val="20"/>
              </w:rPr>
              <w:t>Branwi</w:t>
            </w:r>
            <w:proofErr w:type="spellEnd"/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663C6F">
              <w:rPr>
                <w:rFonts w:ascii="Cambria" w:hAnsi="Cambria"/>
                <w:b/>
                <w:sz w:val="20"/>
                <w:szCs w:val="20"/>
              </w:rPr>
              <w:t>b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>rutto zł</w:t>
            </w:r>
          </w:p>
        </w:tc>
        <w:tc>
          <w:tcPr>
            <w:tcW w:w="515" w:type="pct"/>
            <w:shd w:val="clear" w:color="auto" w:fill="auto"/>
          </w:tcPr>
          <w:p w:rsidR="00894BD8" w:rsidRPr="00A50EDF" w:rsidRDefault="00894BD8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bookmarkEnd w:id="0"/>
      <w:tr w:rsidR="00B97E9C" w:rsidRPr="00A50EDF" w:rsidTr="00023EBE">
        <w:trPr>
          <w:trHeight w:val="264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B97E9C" w:rsidRPr="004E15A7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  <w:p w:rsidR="00B97E9C" w:rsidRPr="007324DB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324DB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 w:rsidR="00FC799B" w:rsidRPr="007324DB">
              <w:rPr>
                <w:rFonts w:ascii="Cambria" w:hAnsi="Cambria"/>
                <w:b/>
                <w:sz w:val="20"/>
                <w:szCs w:val="20"/>
              </w:rPr>
              <w:t>Dzwoli</w:t>
            </w:r>
          </w:p>
          <w:p w:rsidR="00B97E9C" w:rsidRPr="004E15A7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B97E9C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9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B97E9C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 multimedialny dla dzieci z wadami wymowy i innymi zaburzeniami sprawności językowej.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1041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B97E9C" w:rsidRPr="00761D22" w:rsidRDefault="00FC799B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B97E9C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  multimedialny do ćwiczeń dysleksji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B97E9C" w:rsidRPr="00761D22" w:rsidRDefault="00B97E9C" w:rsidP="00E71CCF">
            <w:pPr>
              <w:suppressAutoHyphens/>
              <w:spacing w:before="20" w:after="40"/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FC799B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Gry edukacyjne i rehabilitacyjne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FC799B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klocków konstrukcyjnych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3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FC799B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Piankowe poduszki do siedzenia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Zegar edukacyjny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Bryły Geometryczne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506DB7" w:rsidRPr="00761D22" w:rsidRDefault="00506DB7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Układanka matematyczna - Puzzle matematyczne</w:t>
            </w:r>
          </w:p>
          <w:p w:rsidR="00FC799B" w:rsidRPr="00761D22" w:rsidRDefault="00FC799B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FC799B" w:rsidRPr="00761D22" w:rsidRDefault="00FC799B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9</w:t>
            </w:r>
          </w:p>
        </w:tc>
        <w:tc>
          <w:tcPr>
            <w:tcW w:w="1199" w:type="pct"/>
            <w:shd w:val="clear" w:color="auto" w:fill="auto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Układanka matematyczna - mnożenie i dzielenie dużych liczb</w:t>
            </w:r>
          </w:p>
          <w:p w:rsidR="00023EBE" w:rsidRPr="00761D22" w:rsidRDefault="00023EBE" w:rsidP="00023EBE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023EBE" w:rsidRPr="00761D22" w:rsidRDefault="00023EBE" w:rsidP="00023EBE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023EBE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10</w:t>
            </w:r>
          </w:p>
        </w:tc>
        <w:tc>
          <w:tcPr>
            <w:tcW w:w="1199" w:type="pct"/>
            <w:shd w:val="clear" w:color="auto" w:fill="auto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Układanka matematyczna - tabliczka mnożenia do 100</w:t>
            </w:r>
          </w:p>
          <w:p w:rsidR="00023EBE" w:rsidRPr="00761D22" w:rsidRDefault="00023EBE" w:rsidP="00023EBE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023EBE" w:rsidRPr="00761D22" w:rsidRDefault="00023EBE" w:rsidP="00023EBE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023EBE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19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11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023EBE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Przybory tablicowe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12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023EBE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Edukacyjny Program multimedialny do Obliczeń i pomiarów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13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023EBE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Edukacyjny Program multimedialny do nauki matematyki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023EBE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14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023EBE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Edukacyjny Program multimedialny do nauki matematyki w ramach edukacji włączającej skierowanej do uczniów z deficytami rozwoju psychospołecznego i fizycznego.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15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8431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</w:t>
            </w:r>
            <w:r w:rsidR="00613855" w:rsidRPr="00761D22">
              <w:rPr>
                <w:rFonts w:asciiTheme="majorHAnsi" w:hAnsiTheme="majorHAnsi"/>
                <w:bCs/>
                <w:sz w:val="20"/>
                <w:szCs w:val="20"/>
              </w:rPr>
              <w:t>estaw klocków do programowania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16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Robot edukacyjny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lastRenderedPageBreak/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lastRenderedPageBreak/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023EBE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Miniatury, makiety zamków historycznych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Gry planszowe do nauki historii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8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19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Puzzle historyczne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28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Multimedialny atlas historyczny– 1 szt. 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29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Historyczne mapy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4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Historyczne plansze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Programy do nauki języka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Gry językowe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506DB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Dydaktyczne plansze językowe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023EBE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26</w:t>
            </w:r>
          </w:p>
        </w:tc>
        <w:tc>
          <w:tcPr>
            <w:tcW w:w="1199" w:type="pct"/>
            <w:shd w:val="clear" w:color="auto" w:fill="auto"/>
          </w:tcPr>
          <w:p w:rsidR="00613855" w:rsidRPr="00761D22" w:rsidRDefault="008431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</w:t>
            </w:r>
            <w:r w:rsidR="00613855" w:rsidRPr="00761D22">
              <w:rPr>
                <w:rFonts w:asciiTheme="majorHAnsi" w:hAnsiTheme="majorHAnsi"/>
                <w:bCs/>
                <w:sz w:val="20"/>
                <w:szCs w:val="20"/>
              </w:rPr>
              <w:t>odele dydaktyczne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lastRenderedPageBreak/>
              <w:t>3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35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27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Programy multimedialne do nauki przedmiotów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trike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trike/>
                <w:sz w:val="20"/>
                <w:szCs w:val="20"/>
              </w:rPr>
              <w:t>4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36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28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Dygestorium, laboratorium do pracowni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37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29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Gry edukacyjne do pracowni przyrodniczej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38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30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Teleskopy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761D22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506DB7" w:rsidRPr="00761D22" w:rsidRDefault="00506DB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264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663C6F" w:rsidRPr="00663C6F" w:rsidRDefault="00663C6F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>Razem szkoła w Dzwoli brutto zł</w:t>
            </w: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FC799B" w:rsidRPr="00A50EDF" w:rsidTr="00023EBE">
        <w:trPr>
          <w:trHeight w:val="264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FC799B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  <w:p w:rsidR="00FC799B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97E9C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>
              <w:rPr>
                <w:rFonts w:ascii="Cambria" w:hAnsi="Cambria"/>
                <w:b/>
                <w:sz w:val="20"/>
                <w:szCs w:val="20"/>
              </w:rPr>
              <w:t>Krzemieniu</w:t>
            </w:r>
          </w:p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065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FC799B" w:rsidRPr="00761D22" w:rsidRDefault="0026586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FC799B" w:rsidRPr="00761D22" w:rsidRDefault="00DC49D9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Komplet elementów do budowy szkieletów 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FC799B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990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FC799B" w:rsidRPr="00761D22" w:rsidRDefault="004E15A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Rozkładany sześcian 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FC799B" w:rsidRPr="00761D22" w:rsidRDefault="004E15A7" w:rsidP="004E15A7">
            <w:pPr>
              <w:tabs>
                <w:tab w:val="left" w:pos="1134"/>
                <w:tab w:val="left" w:pos="1418"/>
                <w:tab w:val="left" w:pos="1701"/>
              </w:tabs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506DB7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117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FC799B" w:rsidRPr="00761D22" w:rsidRDefault="004E15A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Zestaw magnetycznych klocków – figur geometrycznych 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FC799B">
            <w:pPr>
              <w:suppressAutoHyphens/>
              <w:spacing w:before="20" w:after="40"/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149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FC799B" w:rsidRPr="00761D22" w:rsidRDefault="004E15A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4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1D1E24" w:rsidRPr="001D1E24" w:rsidRDefault="001D1E24" w:rsidP="004E15A7">
            <w:pPr>
              <w:jc w:val="center"/>
              <w:rPr>
                <w:rFonts w:asciiTheme="majorHAnsi" w:hAnsiTheme="majorHAnsi"/>
                <w:bCs/>
                <w:color w:val="FF0000"/>
                <w:sz w:val="20"/>
                <w:szCs w:val="20"/>
              </w:rPr>
            </w:pPr>
            <w:r w:rsidRPr="001D1E24">
              <w:rPr>
                <w:rFonts w:asciiTheme="majorHAnsi" w:hAnsiTheme="majorHAnsi"/>
                <w:bCs/>
                <w:color w:val="FF0000"/>
                <w:sz w:val="20"/>
                <w:szCs w:val="20"/>
              </w:rPr>
              <w:t xml:space="preserve">Zestaw kolorowych kół do pracowni matematycznej 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4E15A7" w:rsidRPr="00761D22" w:rsidRDefault="004E15A7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250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FC799B" w:rsidRPr="00761D22" w:rsidRDefault="004E15A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1199" w:type="pct"/>
            <w:shd w:val="clear" w:color="auto" w:fill="auto"/>
          </w:tcPr>
          <w:p w:rsidR="00663C6F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Zestaw modeli do pracowni matematycznej -Ostrosłupy i graniastosłupy 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FC799B" w:rsidRPr="00761D22" w:rsidRDefault="00FC799B" w:rsidP="004E15A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4E15A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254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4E15A7" w:rsidRPr="00761D22" w:rsidRDefault="004E15A7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Drogomierz szkolny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4E15A7" w:rsidRPr="00761D22" w:rsidRDefault="004E15A7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4E15A7" w:rsidRPr="00A50EDF" w:rsidRDefault="004E15A7" w:rsidP="004E15A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4E15A7" w:rsidRPr="00A50EDF" w:rsidRDefault="004E15A7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273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4E15A7" w:rsidRPr="00761D22" w:rsidRDefault="0026586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45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Pomoc dydaktyczna  do pracowni matematycznej typu Pakiet do rachunku prawdopodobieństwa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4E15A7" w:rsidRPr="00761D22" w:rsidRDefault="004E15A7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4E15A7" w:rsidRPr="00A50EDF" w:rsidRDefault="004E15A7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979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4E15A7" w:rsidRPr="00761D22" w:rsidRDefault="0026586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46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Magnetyczne pizze – ułamki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4E15A7" w:rsidRPr="00761D22" w:rsidRDefault="004E15A7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4E15A7" w:rsidRPr="00A50EDF" w:rsidRDefault="004E15A7" w:rsidP="004E15A7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4E15A7" w:rsidRPr="00A50EDF" w:rsidRDefault="004E15A7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4E15A7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4E15A7" w:rsidRPr="00761D22" w:rsidRDefault="0026586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47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9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imitacji polskich pieniędzy w bilonie i banknotach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4E15A7" w:rsidRPr="00761D22" w:rsidRDefault="004E15A7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4E15A7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4E15A7" w:rsidRPr="00A50EDF" w:rsidRDefault="004E15A7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4E15A7" w:rsidRPr="00A50EDF" w:rsidRDefault="004E15A7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Pr="00761D22" w:rsidRDefault="0026586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48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10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Waga matematyczna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Pr="00761D22" w:rsidRDefault="0026586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11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pomocy dydaktycznych do pracowni informatycznej typu klocki do programowania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7324DB">
        <w:trPr>
          <w:trHeight w:val="856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Pr="00761D22" w:rsidRDefault="00DC49D9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5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13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Robot edukacyjny z tabletem (zestaw)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761D22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7324DB">
        <w:trPr>
          <w:trHeight w:val="758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Pr="00761D22" w:rsidRDefault="00DC49D9" w:rsidP="0026586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  <w:r w:rsidR="0026586B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16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Czytnik </w:t>
            </w:r>
            <w:proofErr w:type="spellStart"/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e-book</w:t>
            </w:r>
            <w:proofErr w:type="spellEnd"/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7324DB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761D22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52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Pr="00761D22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17</w:t>
            </w:r>
          </w:p>
        </w:tc>
        <w:tc>
          <w:tcPr>
            <w:tcW w:w="1199" w:type="pct"/>
            <w:shd w:val="clear" w:color="auto" w:fill="auto"/>
          </w:tcPr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Podłoga interaktywna wraz z programem dedykowanym dzieciom ze specjalnymi potrzebami edukacyjnymi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761D22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7324DB"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/wersja </w:t>
            </w: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  <w:p w:rsidR="00DC49D9" w:rsidRPr="00761D22" w:rsidRDefault="00DC49D9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761D22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707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663C6F" w:rsidRPr="00A50EDF" w:rsidRDefault="00663C6F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Razem szkoła w </w:t>
            </w:r>
            <w:r w:rsidR="00BE0012">
              <w:rPr>
                <w:rFonts w:ascii="Cambria" w:hAnsi="Cambria"/>
                <w:b/>
                <w:sz w:val="20"/>
                <w:szCs w:val="20"/>
              </w:rPr>
              <w:t xml:space="preserve"> Krzemieniu</w:t>
            </w:r>
            <w:r w:rsidR="00BE0012"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brutto zł</w:t>
            </w: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1121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663C6F" w:rsidRDefault="00663C6F" w:rsidP="00663C6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97E9C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>
              <w:rPr>
                <w:rFonts w:ascii="Cambria" w:hAnsi="Cambria"/>
                <w:b/>
                <w:sz w:val="20"/>
                <w:szCs w:val="20"/>
              </w:rPr>
              <w:t>Kocudzy</w:t>
            </w:r>
          </w:p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663C6F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53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663C6F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Programy multimedialne wspierające pracę z dziećmi ze specjalnymi potrzebami edukacyjnymi 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663C6F" w:rsidRPr="00761D22" w:rsidRDefault="00663C6F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663C6F" w:rsidRPr="00761D22" w:rsidRDefault="00DE2CF8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890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E94BE1">
        <w:trPr>
          <w:trHeight w:val="698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663C6F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54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663C6F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sensorycznych piłek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663C6F" w:rsidRPr="00761D22" w:rsidRDefault="00663C6F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663C6F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663C6F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55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663C6F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Gra logiczna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663C6F" w:rsidRPr="00761D22" w:rsidRDefault="00663C6F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663C6F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663C6F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56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663C6F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Gra edukacyjna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663C6F" w:rsidRPr="00761D22" w:rsidRDefault="00663C6F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663C6F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663C6F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57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663C6F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Sensoryczne klocki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663C6F" w:rsidRPr="00761D22" w:rsidRDefault="00663C6F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663C6F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663C6F" w:rsidRPr="00A50EDF" w:rsidRDefault="00663C6F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58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Mata do pracy z dziećmi ze specjalnymi potrzebami edukacyjnymi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8D5A4A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59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rozwijający kompetencje  z matą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7324DB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  <w:r w:rsidR="008D5A4A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paneli manipulacyjnych z tkaniny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45631F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7324DB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</w:t>
            </w:r>
            <w:r w:rsidR="008D5A4A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9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Trójramienne Szczypce, Chwytaki dla dzieci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62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10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Sensoryczne piłki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63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11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Sześcian litrowy z klockami do demonstracji objętości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64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12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do nauki rachunku prawdopodobieństwa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65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13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klasowy zestaw klocków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66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14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dydaktyczny do nauki rozwiązywania równań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67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15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Modularne karty spiralne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68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16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Stemple ułamkowe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E94BE1">
        <w:trPr>
          <w:trHeight w:val="848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69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17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Ułamkowe koła magnetyczne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7324DB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  <w:r w:rsidR="008D5A4A" w:rsidRPr="00761D22">
              <w:rPr>
                <w:rFonts w:ascii="Cambria" w:hAnsi="Cambria"/>
                <w:b/>
                <w:sz w:val="20"/>
                <w:szCs w:val="20"/>
              </w:rPr>
              <w:t>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18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Domino dwustronne 1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E94BE1">
        <w:trPr>
          <w:trHeight w:val="85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7324DB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</w:t>
            </w:r>
            <w:r w:rsidR="008D5A4A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19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663A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Domino – obliczenia procentowe 2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72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20</w:t>
            </w:r>
          </w:p>
        </w:tc>
        <w:tc>
          <w:tcPr>
            <w:tcW w:w="1199" w:type="pct"/>
            <w:shd w:val="clear" w:color="auto" w:fill="auto"/>
          </w:tcPr>
          <w:p w:rsidR="00663A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Dydaktyczna układanka 1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73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21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Dydaktyczna układanka 2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lastRenderedPageBreak/>
              <w:t>74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22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Gra matematyczna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75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23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Domino 3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76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24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Pomoce do zabaw ruchowych</w:t>
            </w:r>
          </w:p>
          <w:p w:rsidR="007324DB" w:rsidRPr="00761D22" w:rsidRDefault="007324DB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77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25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Roboty edukacyjne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78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26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 xml:space="preserve">Pakiet gier do pracy z robotem edukacyjnym  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79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27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do kodowania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8D5A4A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80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28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Zestaw klocków do programowania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Pr="00761D22" w:rsidRDefault="007324DB" w:rsidP="008D5A4A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8</w:t>
            </w:r>
            <w:r w:rsidR="008D5A4A" w:rsidRPr="00761D22"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Pr="00761D22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761D22">
              <w:rPr>
                <w:rFonts w:ascii="Cambria" w:hAnsi="Cambria"/>
                <w:b/>
                <w:sz w:val="20"/>
                <w:szCs w:val="20"/>
              </w:rPr>
              <w:t>29</w:t>
            </w:r>
          </w:p>
        </w:tc>
        <w:tc>
          <w:tcPr>
            <w:tcW w:w="1199" w:type="pct"/>
            <w:shd w:val="clear" w:color="auto" w:fill="auto"/>
          </w:tcPr>
          <w:p w:rsidR="00E94BE1" w:rsidRPr="00761D22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Program do nauki języka angielskiego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761D22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Cs/>
                <w:sz w:val="20"/>
                <w:szCs w:val="20"/>
              </w:rPr>
              <w:t>Model/wersja ………………………………</w:t>
            </w:r>
          </w:p>
          <w:p w:rsidR="007324DB" w:rsidRPr="00761D22" w:rsidRDefault="007324DB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7324DB" w:rsidRPr="00761D22" w:rsidRDefault="00BE0012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761D22">
              <w:rPr>
                <w:rFonts w:asciiTheme="majorHAnsi" w:hAnsiTheme="maj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7324DB">
        <w:trPr>
          <w:trHeight w:val="1121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7324DB" w:rsidRPr="00A50EDF" w:rsidRDefault="007324DB" w:rsidP="007324DB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lastRenderedPageBreak/>
              <w:t xml:space="preserve">Razem szkoła w </w:t>
            </w:r>
            <w:r w:rsidR="00BE0012">
              <w:rPr>
                <w:rFonts w:ascii="Cambria" w:hAnsi="Cambria"/>
                <w:b/>
                <w:sz w:val="20"/>
                <w:szCs w:val="20"/>
              </w:rPr>
              <w:t xml:space="preserve"> Kocudzy</w:t>
            </w:r>
            <w:r w:rsidR="00BE0012"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brutto zł</w:t>
            </w: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FC799B" w:rsidRPr="00A50EDF" w:rsidTr="00023EBE">
        <w:trPr>
          <w:trHeight w:val="1877"/>
        </w:trPr>
        <w:tc>
          <w:tcPr>
            <w:tcW w:w="4111" w:type="pct"/>
            <w:gridSpan w:val="9"/>
            <w:shd w:val="clear" w:color="auto" w:fill="D9D9D9" w:themeFill="background1" w:themeFillShade="D9"/>
            <w:vAlign w:val="center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SUMA:</w:t>
            </w:r>
          </w:p>
        </w:tc>
        <w:tc>
          <w:tcPr>
            <w:tcW w:w="374" w:type="pct"/>
            <w:shd w:val="clear" w:color="auto" w:fill="D9D9D9" w:themeFill="background1" w:themeFillShade="D9"/>
          </w:tcPr>
          <w:p w:rsidR="00FC799B" w:rsidRPr="00253637" w:rsidRDefault="00FC799B" w:rsidP="00FC799B">
            <w:pPr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 POZYCJI NETTO:</w:t>
            </w:r>
          </w:p>
          <w:p w:rsidR="00FC799B" w:rsidRPr="00253637" w:rsidRDefault="00FC799B" w:rsidP="00FC799B">
            <w:pPr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</w:p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D9D9D9" w:themeFill="background1" w:themeFillShade="D9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 POZYCJI BRUTO:</w:t>
            </w:r>
          </w:p>
        </w:tc>
      </w:tr>
    </w:tbl>
    <w:p w:rsidR="00A1036F" w:rsidRPr="00A50EDF" w:rsidRDefault="00A1036F" w:rsidP="009A5D69">
      <w:pPr>
        <w:spacing w:after="0" w:line="240" w:lineRule="auto"/>
        <w:jc w:val="center"/>
        <w:rPr>
          <w:rFonts w:ascii="Cambria" w:hAnsi="Cambria" w:cs="Arial"/>
          <w:b/>
          <w:bCs/>
          <w:sz w:val="20"/>
          <w:szCs w:val="20"/>
        </w:rPr>
      </w:pPr>
    </w:p>
    <w:sectPr w:rsidR="00A1036F" w:rsidRPr="00A50EDF" w:rsidSect="00894BD8">
      <w:footerReference w:type="default" r:id="rId10"/>
      <w:pgSz w:w="16838" w:h="11906" w:orient="landscape"/>
      <w:pgMar w:top="720" w:right="720" w:bottom="720" w:left="720" w:header="426" w:footer="4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47A1" w:rsidRDefault="005447A1" w:rsidP="000D2C3B">
      <w:pPr>
        <w:spacing w:after="0" w:line="240" w:lineRule="auto"/>
      </w:pPr>
      <w:r>
        <w:separator/>
      </w:r>
    </w:p>
  </w:endnote>
  <w:endnote w:type="continuationSeparator" w:id="0">
    <w:p w:rsidR="005447A1" w:rsidRDefault="005447A1" w:rsidP="000D2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6107911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DF6B1F" w:rsidRDefault="00DF6B1F">
            <w:pPr>
              <w:pStyle w:val="Stopka"/>
              <w:jc w:val="center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A6440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A6440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F6B1F" w:rsidRDefault="00DF6B1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47A1" w:rsidRDefault="005447A1" w:rsidP="000D2C3B">
      <w:pPr>
        <w:spacing w:after="0" w:line="240" w:lineRule="auto"/>
      </w:pPr>
      <w:r>
        <w:separator/>
      </w:r>
    </w:p>
  </w:footnote>
  <w:footnote w:type="continuationSeparator" w:id="0">
    <w:p w:rsidR="005447A1" w:rsidRDefault="005447A1" w:rsidP="000D2C3B">
      <w:pPr>
        <w:spacing w:after="0" w:line="240" w:lineRule="auto"/>
      </w:pPr>
      <w:r>
        <w:continuationSeparator/>
      </w:r>
    </w:p>
  </w:footnote>
  <w:footnote w:id="1">
    <w:p w:rsidR="00DF6B1F" w:rsidRDefault="00DF6B1F" w:rsidP="00B24158">
      <w:pPr>
        <w:pStyle w:val="Tekstprzypisudolnego"/>
      </w:pPr>
      <w:r>
        <w:rPr>
          <w:rStyle w:val="Odwoanieprzypisudolnego"/>
        </w:rPr>
        <w:footnoteRef/>
      </w:r>
      <w:r>
        <w:t xml:space="preserve"> Wypełnia wykonawca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>
    <w:nsid w:val="01EF4E12"/>
    <w:multiLevelType w:val="hybridMultilevel"/>
    <w:tmpl w:val="AF1C3110"/>
    <w:lvl w:ilvl="0" w:tplc="1898EDA0">
      <w:start w:val="1"/>
      <w:numFmt w:val="bullet"/>
      <w:lvlText w:val=""/>
      <w:lvlJc w:val="left"/>
      <w:pPr>
        <w:ind w:left="7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4">
    <w:nsid w:val="024D62C1"/>
    <w:multiLevelType w:val="hybridMultilevel"/>
    <w:tmpl w:val="C81A2596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2D31805"/>
    <w:multiLevelType w:val="hybridMultilevel"/>
    <w:tmpl w:val="677A11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4FD0EC4"/>
    <w:multiLevelType w:val="multilevel"/>
    <w:tmpl w:val="58DC5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5EB48E6"/>
    <w:multiLevelType w:val="hybridMultilevel"/>
    <w:tmpl w:val="C02A82C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7E32E81"/>
    <w:multiLevelType w:val="hybridMultilevel"/>
    <w:tmpl w:val="A6CEDBC2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081C4D99"/>
    <w:multiLevelType w:val="hybridMultilevel"/>
    <w:tmpl w:val="6A92EBD8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9564C74"/>
    <w:multiLevelType w:val="multilevel"/>
    <w:tmpl w:val="A4D61B7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>
    <w:nsid w:val="0B502052"/>
    <w:multiLevelType w:val="multilevel"/>
    <w:tmpl w:val="29446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2">
    <w:nsid w:val="0B8228E2"/>
    <w:multiLevelType w:val="multilevel"/>
    <w:tmpl w:val="50EE4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C2214A3"/>
    <w:multiLevelType w:val="multilevel"/>
    <w:tmpl w:val="B518D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CE73A98"/>
    <w:multiLevelType w:val="hybridMultilevel"/>
    <w:tmpl w:val="1CC62CCA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116709"/>
    <w:multiLevelType w:val="multilevel"/>
    <w:tmpl w:val="46989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14496236"/>
    <w:multiLevelType w:val="multilevel"/>
    <w:tmpl w:val="3744B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55F202E"/>
    <w:multiLevelType w:val="multilevel"/>
    <w:tmpl w:val="8B0A6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>
    <w:nsid w:val="1824562A"/>
    <w:multiLevelType w:val="multilevel"/>
    <w:tmpl w:val="B1EC3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9">
    <w:nsid w:val="186F1653"/>
    <w:multiLevelType w:val="multilevel"/>
    <w:tmpl w:val="2C7E3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95E4F9D"/>
    <w:multiLevelType w:val="hybridMultilevel"/>
    <w:tmpl w:val="EBE4152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9A864F2"/>
    <w:multiLevelType w:val="multilevel"/>
    <w:tmpl w:val="D3783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2">
    <w:nsid w:val="1F1D53FB"/>
    <w:multiLevelType w:val="multilevel"/>
    <w:tmpl w:val="399ED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>
    <w:nsid w:val="1FFC4B98"/>
    <w:multiLevelType w:val="multilevel"/>
    <w:tmpl w:val="848A2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3F945BB"/>
    <w:multiLevelType w:val="hybridMultilevel"/>
    <w:tmpl w:val="93A4A308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88E7FA4"/>
    <w:multiLevelType w:val="multilevel"/>
    <w:tmpl w:val="36688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2A677213"/>
    <w:multiLevelType w:val="hybridMultilevel"/>
    <w:tmpl w:val="1DDCFA5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CDA709F"/>
    <w:multiLevelType w:val="hybridMultilevel"/>
    <w:tmpl w:val="C2CA79E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D304948"/>
    <w:multiLevelType w:val="multilevel"/>
    <w:tmpl w:val="053AC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9">
    <w:nsid w:val="2DA01056"/>
    <w:multiLevelType w:val="hybridMultilevel"/>
    <w:tmpl w:val="B03201A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E34408E"/>
    <w:multiLevelType w:val="hybridMultilevel"/>
    <w:tmpl w:val="AB6A7F6A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0DC2715"/>
    <w:multiLevelType w:val="multilevel"/>
    <w:tmpl w:val="F964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2">
    <w:nsid w:val="31D56836"/>
    <w:multiLevelType w:val="hybridMultilevel"/>
    <w:tmpl w:val="119E207C"/>
    <w:lvl w:ilvl="0" w:tplc="EEC46B68">
      <w:start w:val="1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2D7182F"/>
    <w:multiLevelType w:val="multilevel"/>
    <w:tmpl w:val="1338A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4">
    <w:nsid w:val="338E13B8"/>
    <w:multiLevelType w:val="multilevel"/>
    <w:tmpl w:val="46CC9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5">
    <w:nsid w:val="387B0678"/>
    <w:multiLevelType w:val="multilevel"/>
    <w:tmpl w:val="522CB61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9874297"/>
    <w:multiLevelType w:val="hybridMultilevel"/>
    <w:tmpl w:val="A17CC034"/>
    <w:lvl w:ilvl="0" w:tplc="A6C450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A423A80"/>
    <w:multiLevelType w:val="hybridMultilevel"/>
    <w:tmpl w:val="F790D3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AAD3623"/>
    <w:multiLevelType w:val="hybridMultilevel"/>
    <w:tmpl w:val="349EDA16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3B823136"/>
    <w:multiLevelType w:val="multilevel"/>
    <w:tmpl w:val="44B09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0">
    <w:nsid w:val="3BB67098"/>
    <w:multiLevelType w:val="multilevel"/>
    <w:tmpl w:val="AED2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1">
    <w:nsid w:val="3E2B2DC9"/>
    <w:multiLevelType w:val="hybridMultilevel"/>
    <w:tmpl w:val="CD1C4386"/>
    <w:lvl w:ilvl="0" w:tplc="B9F6AE56">
      <w:start w:val="1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228344C"/>
    <w:multiLevelType w:val="multilevel"/>
    <w:tmpl w:val="2D1CD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3">
    <w:nsid w:val="43CF2106"/>
    <w:multiLevelType w:val="multilevel"/>
    <w:tmpl w:val="294A8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67C3CFC"/>
    <w:multiLevelType w:val="multilevel"/>
    <w:tmpl w:val="B4A4A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5">
    <w:nsid w:val="47025A42"/>
    <w:multiLevelType w:val="multilevel"/>
    <w:tmpl w:val="B50C2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47A25EF3"/>
    <w:multiLevelType w:val="multilevel"/>
    <w:tmpl w:val="C1F20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7">
    <w:nsid w:val="487B5F80"/>
    <w:multiLevelType w:val="multilevel"/>
    <w:tmpl w:val="0BB8E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8">
    <w:nsid w:val="48A10D7E"/>
    <w:multiLevelType w:val="multilevel"/>
    <w:tmpl w:val="8C506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9">
    <w:nsid w:val="48BC181D"/>
    <w:multiLevelType w:val="multilevel"/>
    <w:tmpl w:val="7528EB6A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 w:hint="default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 w:hint="default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 w:hint="default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 w:hint="default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 w:hint="default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 w:hint="default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 w:hint="default"/>
      </w:rPr>
    </w:lvl>
  </w:abstractNum>
  <w:abstractNum w:abstractNumId="50">
    <w:nsid w:val="490D2B8E"/>
    <w:multiLevelType w:val="multilevel"/>
    <w:tmpl w:val="58FC4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1">
    <w:nsid w:val="494C24C6"/>
    <w:multiLevelType w:val="hybridMultilevel"/>
    <w:tmpl w:val="F5DCA7A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DC82734"/>
    <w:multiLevelType w:val="multilevel"/>
    <w:tmpl w:val="7F8EE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3">
    <w:nsid w:val="4EEE3ECA"/>
    <w:multiLevelType w:val="hybridMultilevel"/>
    <w:tmpl w:val="38F6B8A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29C60ED"/>
    <w:multiLevelType w:val="multilevel"/>
    <w:tmpl w:val="423EB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5">
    <w:nsid w:val="53B92B04"/>
    <w:multiLevelType w:val="hybridMultilevel"/>
    <w:tmpl w:val="F6ACE6D0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5167230"/>
    <w:multiLevelType w:val="multilevel"/>
    <w:tmpl w:val="46CC9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7">
    <w:nsid w:val="555A352E"/>
    <w:multiLevelType w:val="hybridMultilevel"/>
    <w:tmpl w:val="C8283E78"/>
    <w:lvl w:ilvl="0" w:tplc="0415000F">
      <w:start w:val="1"/>
      <w:numFmt w:val="decimal"/>
      <w:lvlText w:val="%1."/>
      <w:lvlJc w:val="left"/>
      <w:pPr>
        <w:ind w:left="1909" w:hanging="360"/>
      </w:pPr>
    </w:lvl>
    <w:lvl w:ilvl="1" w:tplc="04150019" w:tentative="1">
      <w:start w:val="1"/>
      <w:numFmt w:val="lowerLetter"/>
      <w:lvlText w:val="%2."/>
      <w:lvlJc w:val="left"/>
      <w:pPr>
        <w:ind w:left="2629" w:hanging="360"/>
      </w:pPr>
    </w:lvl>
    <w:lvl w:ilvl="2" w:tplc="0415001B" w:tentative="1">
      <w:start w:val="1"/>
      <w:numFmt w:val="lowerRoman"/>
      <w:lvlText w:val="%3."/>
      <w:lvlJc w:val="right"/>
      <w:pPr>
        <w:ind w:left="3349" w:hanging="180"/>
      </w:pPr>
    </w:lvl>
    <w:lvl w:ilvl="3" w:tplc="0415000F" w:tentative="1">
      <w:start w:val="1"/>
      <w:numFmt w:val="decimal"/>
      <w:lvlText w:val="%4."/>
      <w:lvlJc w:val="left"/>
      <w:pPr>
        <w:ind w:left="4069" w:hanging="360"/>
      </w:pPr>
    </w:lvl>
    <w:lvl w:ilvl="4" w:tplc="04150019" w:tentative="1">
      <w:start w:val="1"/>
      <w:numFmt w:val="lowerLetter"/>
      <w:lvlText w:val="%5."/>
      <w:lvlJc w:val="left"/>
      <w:pPr>
        <w:ind w:left="4789" w:hanging="360"/>
      </w:pPr>
    </w:lvl>
    <w:lvl w:ilvl="5" w:tplc="0415001B" w:tentative="1">
      <w:start w:val="1"/>
      <w:numFmt w:val="lowerRoman"/>
      <w:lvlText w:val="%6."/>
      <w:lvlJc w:val="right"/>
      <w:pPr>
        <w:ind w:left="5509" w:hanging="180"/>
      </w:pPr>
    </w:lvl>
    <w:lvl w:ilvl="6" w:tplc="0415000F" w:tentative="1">
      <w:start w:val="1"/>
      <w:numFmt w:val="decimal"/>
      <w:lvlText w:val="%7."/>
      <w:lvlJc w:val="left"/>
      <w:pPr>
        <w:ind w:left="6229" w:hanging="360"/>
      </w:pPr>
    </w:lvl>
    <w:lvl w:ilvl="7" w:tplc="04150019" w:tentative="1">
      <w:start w:val="1"/>
      <w:numFmt w:val="lowerLetter"/>
      <w:lvlText w:val="%8."/>
      <w:lvlJc w:val="left"/>
      <w:pPr>
        <w:ind w:left="6949" w:hanging="360"/>
      </w:pPr>
    </w:lvl>
    <w:lvl w:ilvl="8" w:tplc="0415001B" w:tentative="1">
      <w:start w:val="1"/>
      <w:numFmt w:val="lowerRoman"/>
      <w:lvlText w:val="%9."/>
      <w:lvlJc w:val="right"/>
      <w:pPr>
        <w:ind w:left="7669" w:hanging="180"/>
      </w:pPr>
    </w:lvl>
  </w:abstractNum>
  <w:abstractNum w:abstractNumId="58">
    <w:nsid w:val="57E7761F"/>
    <w:multiLevelType w:val="hybridMultilevel"/>
    <w:tmpl w:val="63D8C7C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86733BB"/>
    <w:multiLevelType w:val="hybridMultilevel"/>
    <w:tmpl w:val="42ECCDC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597D4738"/>
    <w:multiLevelType w:val="hybridMultilevel"/>
    <w:tmpl w:val="F86A804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5A564DBB"/>
    <w:multiLevelType w:val="multilevel"/>
    <w:tmpl w:val="7444F714"/>
    <w:lvl w:ilvl="0">
      <w:start w:val="4"/>
      <w:numFmt w:val="decimal"/>
      <w:lvlText w:val="%1"/>
      <w:lvlJc w:val="left"/>
      <w:pPr>
        <w:ind w:left="782" w:hanging="567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782" w:hanging="567"/>
      </w:pPr>
      <w:rPr>
        <w:rFonts w:ascii="Cambria" w:eastAsia="Cambria" w:hAnsi="Cambria" w:cs="Cambria" w:hint="default"/>
        <w:b/>
        <w:bCs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2">
      <w:start w:val="1"/>
      <w:numFmt w:val="decimal"/>
      <w:lvlText w:val="%3)"/>
      <w:lvlJc w:val="left"/>
      <w:pPr>
        <w:ind w:left="936" w:hanging="401"/>
      </w:pPr>
      <w:rPr>
        <w:rFonts w:ascii="Cambria" w:eastAsia="Cambria" w:hAnsi="Cambria" w:cs="Cambria" w:hint="default"/>
        <w:b/>
        <w:bCs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349" w:hanging="425"/>
        <w:jc w:val="right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91"/>
        <w:sz w:val="24"/>
        <w:szCs w:val="24"/>
        <w:lang w:val="pl-PL" w:eastAsia="en-US" w:bidi="ar-SA"/>
      </w:rPr>
    </w:lvl>
    <w:lvl w:ilvl="4">
      <w:numFmt w:val="bullet"/>
      <w:lvlText w:val="•"/>
      <w:lvlJc w:val="left"/>
      <w:pPr>
        <w:ind w:left="3361" w:hanging="425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372" w:hanging="425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383" w:hanging="425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94" w:hanging="425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404" w:hanging="425"/>
      </w:pPr>
      <w:rPr>
        <w:rFonts w:hint="default"/>
        <w:lang w:val="pl-PL" w:eastAsia="en-US" w:bidi="ar-SA"/>
      </w:rPr>
    </w:lvl>
  </w:abstractNum>
  <w:abstractNum w:abstractNumId="62">
    <w:nsid w:val="5A813DA8"/>
    <w:multiLevelType w:val="multilevel"/>
    <w:tmpl w:val="0D1EB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3">
    <w:nsid w:val="5CBF4F46"/>
    <w:multiLevelType w:val="multilevel"/>
    <w:tmpl w:val="011AA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4">
    <w:nsid w:val="5D7114F4"/>
    <w:multiLevelType w:val="multilevel"/>
    <w:tmpl w:val="2D081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5">
    <w:nsid w:val="5E077436"/>
    <w:multiLevelType w:val="multilevel"/>
    <w:tmpl w:val="F4200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6">
    <w:nsid w:val="5EB63CF5"/>
    <w:multiLevelType w:val="hybridMultilevel"/>
    <w:tmpl w:val="866205B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>
    <w:nsid w:val="5F580046"/>
    <w:multiLevelType w:val="hybridMultilevel"/>
    <w:tmpl w:val="6114A1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1204336"/>
    <w:multiLevelType w:val="hybridMultilevel"/>
    <w:tmpl w:val="0F3009C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>
    <w:nsid w:val="6A0170C2"/>
    <w:multiLevelType w:val="hybridMultilevel"/>
    <w:tmpl w:val="2F88D1F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AD13252"/>
    <w:multiLevelType w:val="multilevel"/>
    <w:tmpl w:val="3CBA0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1">
    <w:nsid w:val="6ADF28B8"/>
    <w:multiLevelType w:val="hybridMultilevel"/>
    <w:tmpl w:val="B7747A0C"/>
    <w:lvl w:ilvl="0" w:tplc="A6C450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6AF764BB"/>
    <w:multiLevelType w:val="multilevel"/>
    <w:tmpl w:val="37FE7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3">
    <w:nsid w:val="6B556A89"/>
    <w:multiLevelType w:val="hybridMultilevel"/>
    <w:tmpl w:val="C3AC3C9E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>
    <w:nsid w:val="6C0E200F"/>
    <w:multiLevelType w:val="multilevel"/>
    <w:tmpl w:val="31F00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5">
    <w:nsid w:val="6FF54EB1"/>
    <w:multiLevelType w:val="multilevel"/>
    <w:tmpl w:val="1E46D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72DF1C18"/>
    <w:multiLevelType w:val="hybridMultilevel"/>
    <w:tmpl w:val="E766F406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7A903251"/>
    <w:multiLevelType w:val="multilevel"/>
    <w:tmpl w:val="3A401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>
    <w:nsid w:val="7BC20348"/>
    <w:multiLevelType w:val="hybridMultilevel"/>
    <w:tmpl w:val="6114A1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7F8324A4"/>
    <w:multiLevelType w:val="multilevel"/>
    <w:tmpl w:val="BE960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7FD13EC4"/>
    <w:multiLevelType w:val="multilevel"/>
    <w:tmpl w:val="712E8F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9"/>
  </w:num>
  <w:num w:numId="5">
    <w:abstractNumId w:val="6"/>
  </w:num>
  <w:num w:numId="6">
    <w:abstractNumId w:val="39"/>
  </w:num>
  <w:num w:numId="7">
    <w:abstractNumId w:val="13"/>
  </w:num>
  <w:num w:numId="8">
    <w:abstractNumId w:val="80"/>
  </w:num>
  <w:num w:numId="9">
    <w:abstractNumId w:val="22"/>
  </w:num>
  <w:num w:numId="10">
    <w:abstractNumId w:val="48"/>
  </w:num>
  <w:num w:numId="11">
    <w:abstractNumId w:val="33"/>
  </w:num>
  <w:num w:numId="12">
    <w:abstractNumId w:val="54"/>
  </w:num>
  <w:num w:numId="13">
    <w:abstractNumId w:val="79"/>
  </w:num>
  <w:num w:numId="14">
    <w:abstractNumId w:val="23"/>
  </w:num>
  <w:num w:numId="15">
    <w:abstractNumId w:val="75"/>
  </w:num>
  <w:num w:numId="16">
    <w:abstractNumId w:val="25"/>
  </w:num>
  <w:num w:numId="17">
    <w:abstractNumId w:val="43"/>
  </w:num>
  <w:num w:numId="18">
    <w:abstractNumId w:val="77"/>
  </w:num>
  <w:num w:numId="19">
    <w:abstractNumId w:val="35"/>
  </w:num>
  <w:num w:numId="20">
    <w:abstractNumId w:val="45"/>
  </w:num>
  <w:num w:numId="21">
    <w:abstractNumId w:val="16"/>
  </w:num>
  <w:num w:numId="22">
    <w:abstractNumId w:val="19"/>
  </w:num>
  <w:num w:numId="23">
    <w:abstractNumId w:val="5"/>
  </w:num>
  <w:num w:numId="24">
    <w:abstractNumId w:val="63"/>
  </w:num>
  <w:num w:numId="25">
    <w:abstractNumId w:val="15"/>
  </w:num>
  <w:num w:numId="26">
    <w:abstractNumId w:val="17"/>
  </w:num>
  <w:num w:numId="27">
    <w:abstractNumId w:val="65"/>
  </w:num>
  <w:num w:numId="28">
    <w:abstractNumId w:val="47"/>
  </w:num>
  <w:num w:numId="29">
    <w:abstractNumId w:val="12"/>
  </w:num>
  <w:num w:numId="30">
    <w:abstractNumId w:val="74"/>
  </w:num>
  <w:num w:numId="31">
    <w:abstractNumId w:val="34"/>
  </w:num>
  <w:num w:numId="32">
    <w:abstractNumId w:val="52"/>
  </w:num>
  <w:num w:numId="33">
    <w:abstractNumId w:val="62"/>
  </w:num>
  <w:num w:numId="34">
    <w:abstractNumId w:val="70"/>
  </w:num>
  <w:num w:numId="35">
    <w:abstractNumId w:val="40"/>
  </w:num>
  <w:num w:numId="36">
    <w:abstractNumId w:val="64"/>
  </w:num>
  <w:num w:numId="37">
    <w:abstractNumId w:val="21"/>
  </w:num>
  <w:num w:numId="38">
    <w:abstractNumId w:val="28"/>
  </w:num>
  <w:num w:numId="39">
    <w:abstractNumId w:val="31"/>
  </w:num>
  <w:num w:numId="40">
    <w:abstractNumId w:val="44"/>
  </w:num>
  <w:num w:numId="41">
    <w:abstractNumId w:val="46"/>
  </w:num>
  <w:num w:numId="42">
    <w:abstractNumId w:val="50"/>
  </w:num>
  <w:num w:numId="43">
    <w:abstractNumId w:val="11"/>
  </w:num>
  <w:num w:numId="44">
    <w:abstractNumId w:val="18"/>
  </w:num>
  <w:num w:numId="45">
    <w:abstractNumId w:val="72"/>
  </w:num>
  <w:num w:numId="46">
    <w:abstractNumId w:val="42"/>
  </w:num>
  <w:num w:numId="47">
    <w:abstractNumId w:val="67"/>
  </w:num>
  <w:num w:numId="48">
    <w:abstractNumId w:val="38"/>
  </w:num>
  <w:num w:numId="49">
    <w:abstractNumId w:val="55"/>
  </w:num>
  <w:num w:numId="50">
    <w:abstractNumId w:val="51"/>
  </w:num>
  <w:num w:numId="51">
    <w:abstractNumId w:val="73"/>
  </w:num>
  <w:num w:numId="52">
    <w:abstractNumId w:val="10"/>
  </w:num>
  <w:num w:numId="53">
    <w:abstractNumId w:val="68"/>
  </w:num>
  <w:num w:numId="54">
    <w:abstractNumId w:val="76"/>
  </w:num>
  <w:num w:numId="55">
    <w:abstractNumId w:val="24"/>
  </w:num>
  <w:num w:numId="56">
    <w:abstractNumId w:val="69"/>
  </w:num>
  <w:num w:numId="57">
    <w:abstractNumId w:val="9"/>
  </w:num>
  <w:num w:numId="58">
    <w:abstractNumId w:val="26"/>
  </w:num>
  <w:num w:numId="59">
    <w:abstractNumId w:val="3"/>
  </w:num>
  <w:num w:numId="60">
    <w:abstractNumId w:val="53"/>
  </w:num>
  <w:num w:numId="61">
    <w:abstractNumId w:val="27"/>
  </w:num>
  <w:num w:numId="62">
    <w:abstractNumId w:val="29"/>
  </w:num>
  <w:num w:numId="63">
    <w:abstractNumId w:val="20"/>
  </w:num>
  <w:num w:numId="64">
    <w:abstractNumId w:val="59"/>
  </w:num>
  <w:num w:numId="65">
    <w:abstractNumId w:val="30"/>
  </w:num>
  <w:num w:numId="66">
    <w:abstractNumId w:val="58"/>
  </w:num>
  <w:num w:numId="67">
    <w:abstractNumId w:val="7"/>
  </w:num>
  <w:num w:numId="68">
    <w:abstractNumId w:val="4"/>
  </w:num>
  <w:num w:numId="69">
    <w:abstractNumId w:val="60"/>
  </w:num>
  <w:num w:numId="70">
    <w:abstractNumId w:val="14"/>
  </w:num>
  <w:num w:numId="71">
    <w:abstractNumId w:val="8"/>
  </w:num>
  <w:num w:numId="72">
    <w:abstractNumId w:val="56"/>
  </w:num>
  <w:num w:numId="73">
    <w:abstractNumId w:val="41"/>
  </w:num>
  <w:num w:numId="74">
    <w:abstractNumId w:val="32"/>
  </w:num>
  <w:num w:numId="75">
    <w:abstractNumId w:val="78"/>
  </w:num>
  <w:num w:numId="76">
    <w:abstractNumId w:val="36"/>
  </w:num>
  <w:num w:numId="77">
    <w:abstractNumId w:val="71"/>
  </w:num>
  <w:num w:numId="78">
    <w:abstractNumId w:val="57"/>
  </w:num>
  <w:num w:numId="79">
    <w:abstractNumId w:val="37"/>
  </w:num>
  <w:num w:numId="80">
    <w:abstractNumId w:val="66"/>
  </w:num>
  <w:num w:numId="81">
    <w:abstractNumId w:val="61"/>
  </w:num>
  <w:numIdMacAtCleanup w:val="7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8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C6FCA"/>
    <w:rsid w:val="00012058"/>
    <w:rsid w:val="0001763C"/>
    <w:rsid w:val="00023EBE"/>
    <w:rsid w:val="000310DE"/>
    <w:rsid w:val="000348BA"/>
    <w:rsid w:val="00034B65"/>
    <w:rsid w:val="00034F82"/>
    <w:rsid w:val="00036A20"/>
    <w:rsid w:val="00037259"/>
    <w:rsid w:val="000374E9"/>
    <w:rsid w:val="00041EE1"/>
    <w:rsid w:val="00053098"/>
    <w:rsid w:val="00054BE4"/>
    <w:rsid w:val="00055356"/>
    <w:rsid w:val="00055901"/>
    <w:rsid w:val="00060645"/>
    <w:rsid w:val="00063B21"/>
    <w:rsid w:val="000677CF"/>
    <w:rsid w:val="00072E7B"/>
    <w:rsid w:val="00074E8F"/>
    <w:rsid w:val="00074EF0"/>
    <w:rsid w:val="0008501E"/>
    <w:rsid w:val="00085A7D"/>
    <w:rsid w:val="000962C6"/>
    <w:rsid w:val="000A0CA9"/>
    <w:rsid w:val="000B139A"/>
    <w:rsid w:val="000B1E85"/>
    <w:rsid w:val="000B1F65"/>
    <w:rsid w:val="000C05A6"/>
    <w:rsid w:val="000C3A34"/>
    <w:rsid w:val="000C3EE4"/>
    <w:rsid w:val="000C6ADA"/>
    <w:rsid w:val="000D0BB5"/>
    <w:rsid w:val="000D1A66"/>
    <w:rsid w:val="000D2C3B"/>
    <w:rsid w:val="000D512F"/>
    <w:rsid w:val="000E0A53"/>
    <w:rsid w:val="000E2E2D"/>
    <w:rsid w:val="000E5894"/>
    <w:rsid w:val="000E60E6"/>
    <w:rsid w:val="000E7BB1"/>
    <w:rsid w:val="000F3D29"/>
    <w:rsid w:val="00103D9C"/>
    <w:rsid w:val="00112B11"/>
    <w:rsid w:val="001336E1"/>
    <w:rsid w:val="00134E50"/>
    <w:rsid w:val="00154935"/>
    <w:rsid w:val="001608A7"/>
    <w:rsid w:val="001636E6"/>
    <w:rsid w:val="00174B0F"/>
    <w:rsid w:val="00184BAE"/>
    <w:rsid w:val="00186BA9"/>
    <w:rsid w:val="001A601D"/>
    <w:rsid w:val="001B78DE"/>
    <w:rsid w:val="001C0EC7"/>
    <w:rsid w:val="001C25FB"/>
    <w:rsid w:val="001C47B3"/>
    <w:rsid w:val="001C7820"/>
    <w:rsid w:val="001D1E24"/>
    <w:rsid w:val="001D24B3"/>
    <w:rsid w:val="001E30AC"/>
    <w:rsid w:val="001E6F27"/>
    <w:rsid w:val="002000CD"/>
    <w:rsid w:val="00201ADC"/>
    <w:rsid w:val="00204C80"/>
    <w:rsid w:val="00204F53"/>
    <w:rsid w:val="00214E18"/>
    <w:rsid w:val="00233270"/>
    <w:rsid w:val="0023395F"/>
    <w:rsid w:val="002434F0"/>
    <w:rsid w:val="00245DAF"/>
    <w:rsid w:val="00246C09"/>
    <w:rsid w:val="0025040C"/>
    <w:rsid w:val="00252DDB"/>
    <w:rsid w:val="00254439"/>
    <w:rsid w:val="0026586B"/>
    <w:rsid w:val="00274868"/>
    <w:rsid w:val="00277D21"/>
    <w:rsid w:val="00281FBD"/>
    <w:rsid w:val="00282AE5"/>
    <w:rsid w:val="00290690"/>
    <w:rsid w:val="00295ADE"/>
    <w:rsid w:val="002A3536"/>
    <w:rsid w:val="002A3DFC"/>
    <w:rsid w:val="002A437B"/>
    <w:rsid w:val="002A7414"/>
    <w:rsid w:val="002B2D09"/>
    <w:rsid w:val="002B7AEC"/>
    <w:rsid w:val="002D4354"/>
    <w:rsid w:val="002E192C"/>
    <w:rsid w:val="002E2404"/>
    <w:rsid w:val="002E3AB4"/>
    <w:rsid w:val="002F4066"/>
    <w:rsid w:val="002F6598"/>
    <w:rsid w:val="00300FE8"/>
    <w:rsid w:val="00301C5A"/>
    <w:rsid w:val="00302196"/>
    <w:rsid w:val="00302D76"/>
    <w:rsid w:val="003104B1"/>
    <w:rsid w:val="00310E33"/>
    <w:rsid w:val="00312C56"/>
    <w:rsid w:val="00312F50"/>
    <w:rsid w:val="00314397"/>
    <w:rsid w:val="00316262"/>
    <w:rsid w:val="0031706E"/>
    <w:rsid w:val="00321D68"/>
    <w:rsid w:val="00321E00"/>
    <w:rsid w:val="003220F5"/>
    <w:rsid w:val="00325886"/>
    <w:rsid w:val="00325A9D"/>
    <w:rsid w:val="00327CCB"/>
    <w:rsid w:val="003377AE"/>
    <w:rsid w:val="00340165"/>
    <w:rsid w:val="00340326"/>
    <w:rsid w:val="00342724"/>
    <w:rsid w:val="00343BCC"/>
    <w:rsid w:val="003445B0"/>
    <w:rsid w:val="00347BAC"/>
    <w:rsid w:val="00350828"/>
    <w:rsid w:val="00353589"/>
    <w:rsid w:val="0035485E"/>
    <w:rsid w:val="003623AE"/>
    <w:rsid w:val="00362FE6"/>
    <w:rsid w:val="00370A5F"/>
    <w:rsid w:val="003758F9"/>
    <w:rsid w:val="0037794A"/>
    <w:rsid w:val="0038005C"/>
    <w:rsid w:val="003839C0"/>
    <w:rsid w:val="003948E2"/>
    <w:rsid w:val="00396B01"/>
    <w:rsid w:val="00396D4D"/>
    <w:rsid w:val="003A53BF"/>
    <w:rsid w:val="003B1DF8"/>
    <w:rsid w:val="003B24E0"/>
    <w:rsid w:val="003B3543"/>
    <w:rsid w:val="003B5488"/>
    <w:rsid w:val="003B5518"/>
    <w:rsid w:val="003B623D"/>
    <w:rsid w:val="003B74F2"/>
    <w:rsid w:val="003C64C9"/>
    <w:rsid w:val="003C6C89"/>
    <w:rsid w:val="003C75B9"/>
    <w:rsid w:val="003D4B66"/>
    <w:rsid w:val="003E3EEB"/>
    <w:rsid w:val="003E5D33"/>
    <w:rsid w:val="003E7291"/>
    <w:rsid w:val="003F79A0"/>
    <w:rsid w:val="00403057"/>
    <w:rsid w:val="00404849"/>
    <w:rsid w:val="00407A77"/>
    <w:rsid w:val="004253C8"/>
    <w:rsid w:val="00431A7D"/>
    <w:rsid w:val="00433410"/>
    <w:rsid w:val="0045242E"/>
    <w:rsid w:val="00453AD9"/>
    <w:rsid w:val="004546B4"/>
    <w:rsid w:val="0045631F"/>
    <w:rsid w:val="00456AFD"/>
    <w:rsid w:val="00457711"/>
    <w:rsid w:val="0046269B"/>
    <w:rsid w:val="00462806"/>
    <w:rsid w:val="004657A7"/>
    <w:rsid w:val="00483559"/>
    <w:rsid w:val="0048364B"/>
    <w:rsid w:val="00483F20"/>
    <w:rsid w:val="00491B27"/>
    <w:rsid w:val="00491FAA"/>
    <w:rsid w:val="00493305"/>
    <w:rsid w:val="004A5C11"/>
    <w:rsid w:val="004B47C7"/>
    <w:rsid w:val="004B5B3E"/>
    <w:rsid w:val="004C1197"/>
    <w:rsid w:val="004C1F79"/>
    <w:rsid w:val="004C48FD"/>
    <w:rsid w:val="004C6959"/>
    <w:rsid w:val="004D0C24"/>
    <w:rsid w:val="004D0DA3"/>
    <w:rsid w:val="004D1540"/>
    <w:rsid w:val="004D1EC9"/>
    <w:rsid w:val="004E15A7"/>
    <w:rsid w:val="004E15F2"/>
    <w:rsid w:val="004E3B27"/>
    <w:rsid w:val="004E4EAE"/>
    <w:rsid w:val="004F11EC"/>
    <w:rsid w:val="004F2116"/>
    <w:rsid w:val="004F22AC"/>
    <w:rsid w:val="004F439E"/>
    <w:rsid w:val="00501ABC"/>
    <w:rsid w:val="00506DB7"/>
    <w:rsid w:val="00511A12"/>
    <w:rsid w:val="005128AB"/>
    <w:rsid w:val="00516748"/>
    <w:rsid w:val="00522F57"/>
    <w:rsid w:val="0052308B"/>
    <w:rsid w:val="00531392"/>
    <w:rsid w:val="005447A1"/>
    <w:rsid w:val="005450BB"/>
    <w:rsid w:val="00546FD3"/>
    <w:rsid w:val="00550AEF"/>
    <w:rsid w:val="005634A5"/>
    <w:rsid w:val="00563E87"/>
    <w:rsid w:val="00566A3E"/>
    <w:rsid w:val="005706DD"/>
    <w:rsid w:val="005718FA"/>
    <w:rsid w:val="0057490F"/>
    <w:rsid w:val="005811F6"/>
    <w:rsid w:val="0058176E"/>
    <w:rsid w:val="00584AB0"/>
    <w:rsid w:val="00597966"/>
    <w:rsid w:val="005A37EB"/>
    <w:rsid w:val="005B18BA"/>
    <w:rsid w:val="005B2723"/>
    <w:rsid w:val="005B2A16"/>
    <w:rsid w:val="005B37F4"/>
    <w:rsid w:val="005B67BE"/>
    <w:rsid w:val="005D2214"/>
    <w:rsid w:val="005D3AFC"/>
    <w:rsid w:val="005E5065"/>
    <w:rsid w:val="005E5EC8"/>
    <w:rsid w:val="005E7871"/>
    <w:rsid w:val="005F5C6E"/>
    <w:rsid w:val="005F6116"/>
    <w:rsid w:val="005F7A8A"/>
    <w:rsid w:val="005F7B97"/>
    <w:rsid w:val="006030CB"/>
    <w:rsid w:val="00606ACF"/>
    <w:rsid w:val="00613855"/>
    <w:rsid w:val="00613D19"/>
    <w:rsid w:val="00626F86"/>
    <w:rsid w:val="00627C00"/>
    <w:rsid w:val="006574D5"/>
    <w:rsid w:val="00657BFA"/>
    <w:rsid w:val="00663AE1"/>
    <w:rsid w:val="00663C6F"/>
    <w:rsid w:val="00664A58"/>
    <w:rsid w:val="006703F7"/>
    <w:rsid w:val="00680711"/>
    <w:rsid w:val="00685CB0"/>
    <w:rsid w:val="00687665"/>
    <w:rsid w:val="0069224E"/>
    <w:rsid w:val="006A039A"/>
    <w:rsid w:val="006A2219"/>
    <w:rsid w:val="006A385B"/>
    <w:rsid w:val="006A3D26"/>
    <w:rsid w:val="006A3FD5"/>
    <w:rsid w:val="006A6440"/>
    <w:rsid w:val="006B122B"/>
    <w:rsid w:val="006B721F"/>
    <w:rsid w:val="006C2EC0"/>
    <w:rsid w:val="006C45D2"/>
    <w:rsid w:val="006C4D5B"/>
    <w:rsid w:val="006E1EA7"/>
    <w:rsid w:val="006E2B45"/>
    <w:rsid w:val="006E4BCF"/>
    <w:rsid w:val="006F2BBA"/>
    <w:rsid w:val="006F2C45"/>
    <w:rsid w:val="006F565D"/>
    <w:rsid w:val="006F6AE5"/>
    <w:rsid w:val="006F72F7"/>
    <w:rsid w:val="0070643D"/>
    <w:rsid w:val="00730FE8"/>
    <w:rsid w:val="007324DB"/>
    <w:rsid w:val="00735002"/>
    <w:rsid w:val="007367DC"/>
    <w:rsid w:val="00744080"/>
    <w:rsid w:val="007446C8"/>
    <w:rsid w:val="0074697E"/>
    <w:rsid w:val="00746A91"/>
    <w:rsid w:val="007509D9"/>
    <w:rsid w:val="00753D08"/>
    <w:rsid w:val="00754382"/>
    <w:rsid w:val="00754A75"/>
    <w:rsid w:val="007560DC"/>
    <w:rsid w:val="007602A7"/>
    <w:rsid w:val="00761D22"/>
    <w:rsid w:val="00762ADB"/>
    <w:rsid w:val="00773ADB"/>
    <w:rsid w:val="00785BC0"/>
    <w:rsid w:val="007A389D"/>
    <w:rsid w:val="007A3B01"/>
    <w:rsid w:val="007B018B"/>
    <w:rsid w:val="007B57A8"/>
    <w:rsid w:val="007B5B41"/>
    <w:rsid w:val="007C5903"/>
    <w:rsid w:val="007C6FCA"/>
    <w:rsid w:val="007D029A"/>
    <w:rsid w:val="007E489A"/>
    <w:rsid w:val="007E4BC4"/>
    <w:rsid w:val="007F2A4E"/>
    <w:rsid w:val="007F3A09"/>
    <w:rsid w:val="007F41F0"/>
    <w:rsid w:val="007F450F"/>
    <w:rsid w:val="007F4B55"/>
    <w:rsid w:val="007F5E87"/>
    <w:rsid w:val="00812C44"/>
    <w:rsid w:val="00820BEA"/>
    <w:rsid w:val="00820E44"/>
    <w:rsid w:val="008244A5"/>
    <w:rsid w:val="00825654"/>
    <w:rsid w:val="00831F79"/>
    <w:rsid w:val="00832E3B"/>
    <w:rsid w:val="0083582A"/>
    <w:rsid w:val="00843155"/>
    <w:rsid w:val="00846E26"/>
    <w:rsid w:val="008540D8"/>
    <w:rsid w:val="008562AB"/>
    <w:rsid w:val="008574EF"/>
    <w:rsid w:val="00864AFC"/>
    <w:rsid w:val="008749A0"/>
    <w:rsid w:val="008756F4"/>
    <w:rsid w:val="008824CA"/>
    <w:rsid w:val="00886BA8"/>
    <w:rsid w:val="00894BD8"/>
    <w:rsid w:val="008A0BB7"/>
    <w:rsid w:val="008A1784"/>
    <w:rsid w:val="008A189D"/>
    <w:rsid w:val="008A202E"/>
    <w:rsid w:val="008A22BE"/>
    <w:rsid w:val="008B5DD1"/>
    <w:rsid w:val="008C307F"/>
    <w:rsid w:val="008D5A4A"/>
    <w:rsid w:val="008D6351"/>
    <w:rsid w:val="008E3A48"/>
    <w:rsid w:val="008E7DC4"/>
    <w:rsid w:val="008F1584"/>
    <w:rsid w:val="00906916"/>
    <w:rsid w:val="00907A35"/>
    <w:rsid w:val="00910AD4"/>
    <w:rsid w:val="00912076"/>
    <w:rsid w:val="00912EE2"/>
    <w:rsid w:val="009135E2"/>
    <w:rsid w:val="00915E5D"/>
    <w:rsid w:val="00921783"/>
    <w:rsid w:val="00921D7A"/>
    <w:rsid w:val="00922FE0"/>
    <w:rsid w:val="00926E63"/>
    <w:rsid w:val="00951198"/>
    <w:rsid w:val="00961283"/>
    <w:rsid w:val="00963F3A"/>
    <w:rsid w:val="009668EC"/>
    <w:rsid w:val="00967D85"/>
    <w:rsid w:val="009735F1"/>
    <w:rsid w:val="00980276"/>
    <w:rsid w:val="009825B4"/>
    <w:rsid w:val="00982BED"/>
    <w:rsid w:val="0098590B"/>
    <w:rsid w:val="0098663E"/>
    <w:rsid w:val="009950A8"/>
    <w:rsid w:val="00996927"/>
    <w:rsid w:val="00997ABF"/>
    <w:rsid w:val="009A065D"/>
    <w:rsid w:val="009A5D69"/>
    <w:rsid w:val="009A7E11"/>
    <w:rsid w:val="009B416C"/>
    <w:rsid w:val="009B6539"/>
    <w:rsid w:val="009C0078"/>
    <w:rsid w:val="009C1C9C"/>
    <w:rsid w:val="009C77D2"/>
    <w:rsid w:val="009D18DF"/>
    <w:rsid w:val="009D313D"/>
    <w:rsid w:val="009E02F5"/>
    <w:rsid w:val="009E0438"/>
    <w:rsid w:val="009E6902"/>
    <w:rsid w:val="009F67EA"/>
    <w:rsid w:val="00A01D5F"/>
    <w:rsid w:val="00A1036F"/>
    <w:rsid w:val="00A10631"/>
    <w:rsid w:val="00A212DA"/>
    <w:rsid w:val="00A26FF0"/>
    <w:rsid w:val="00A31441"/>
    <w:rsid w:val="00A334FA"/>
    <w:rsid w:val="00A37718"/>
    <w:rsid w:val="00A37FAC"/>
    <w:rsid w:val="00A459C9"/>
    <w:rsid w:val="00A50EDF"/>
    <w:rsid w:val="00A56CE9"/>
    <w:rsid w:val="00A5721F"/>
    <w:rsid w:val="00A703D6"/>
    <w:rsid w:val="00A76206"/>
    <w:rsid w:val="00A82AB5"/>
    <w:rsid w:val="00A865A1"/>
    <w:rsid w:val="00A86FE4"/>
    <w:rsid w:val="00A958AC"/>
    <w:rsid w:val="00A979CA"/>
    <w:rsid w:val="00AB4DAE"/>
    <w:rsid w:val="00AB54D4"/>
    <w:rsid w:val="00AB7F87"/>
    <w:rsid w:val="00AC25A7"/>
    <w:rsid w:val="00AC2E0F"/>
    <w:rsid w:val="00AD0C0C"/>
    <w:rsid w:val="00AD7B04"/>
    <w:rsid w:val="00AE3887"/>
    <w:rsid w:val="00B0191A"/>
    <w:rsid w:val="00B14C26"/>
    <w:rsid w:val="00B16F0A"/>
    <w:rsid w:val="00B24158"/>
    <w:rsid w:val="00B24F7D"/>
    <w:rsid w:val="00B47DB1"/>
    <w:rsid w:val="00B54219"/>
    <w:rsid w:val="00B6417A"/>
    <w:rsid w:val="00B76717"/>
    <w:rsid w:val="00B77BCC"/>
    <w:rsid w:val="00B82F9E"/>
    <w:rsid w:val="00B969DA"/>
    <w:rsid w:val="00B97E9C"/>
    <w:rsid w:val="00BA45FB"/>
    <w:rsid w:val="00BA76EE"/>
    <w:rsid w:val="00BB2E75"/>
    <w:rsid w:val="00BC0226"/>
    <w:rsid w:val="00BC38E2"/>
    <w:rsid w:val="00BC59D1"/>
    <w:rsid w:val="00BC7C93"/>
    <w:rsid w:val="00BD5160"/>
    <w:rsid w:val="00BD6B60"/>
    <w:rsid w:val="00BE0012"/>
    <w:rsid w:val="00BE3234"/>
    <w:rsid w:val="00C06BEC"/>
    <w:rsid w:val="00C11B4C"/>
    <w:rsid w:val="00C1380C"/>
    <w:rsid w:val="00C1398B"/>
    <w:rsid w:val="00C150DC"/>
    <w:rsid w:val="00C2567A"/>
    <w:rsid w:val="00C30530"/>
    <w:rsid w:val="00C45BD1"/>
    <w:rsid w:val="00C500CF"/>
    <w:rsid w:val="00C501B2"/>
    <w:rsid w:val="00C562A3"/>
    <w:rsid w:val="00C613FF"/>
    <w:rsid w:val="00C63311"/>
    <w:rsid w:val="00C669C9"/>
    <w:rsid w:val="00C709B0"/>
    <w:rsid w:val="00C728AF"/>
    <w:rsid w:val="00C754CA"/>
    <w:rsid w:val="00C7694E"/>
    <w:rsid w:val="00C80AEC"/>
    <w:rsid w:val="00C80EDE"/>
    <w:rsid w:val="00C81379"/>
    <w:rsid w:val="00C81667"/>
    <w:rsid w:val="00C827F2"/>
    <w:rsid w:val="00C94362"/>
    <w:rsid w:val="00CA0DB9"/>
    <w:rsid w:val="00CA0F5C"/>
    <w:rsid w:val="00CA1E1F"/>
    <w:rsid w:val="00CA6430"/>
    <w:rsid w:val="00CB0DF8"/>
    <w:rsid w:val="00CB1E58"/>
    <w:rsid w:val="00CC23EF"/>
    <w:rsid w:val="00CD10C4"/>
    <w:rsid w:val="00CD2156"/>
    <w:rsid w:val="00CD2F5E"/>
    <w:rsid w:val="00CD4D38"/>
    <w:rsid w:val="00CE36A4"/>
    <w:rsid w:val="00CE512C"/>
    <w:rsid w:val="00CF11E5"/>
    <w:rsid w:val="00CF18FD"/>
    <w:rsid w:val="00D055CB"/>
    <w:rsid w:val="00D07303"/>
    <w:rsid w:val="00D1748A"/>
    <w:rsid w:val="00D20B57"/>
    <w:rsid w:val="00D226BD"/>
    <w:rsid w:val="00D24D82"/>
    <w:rsid w:val="00D2709D"/>
    <w:rsid w:val="00D364E5"/>
    <w:rsid w:val="00D435A8"/>
    <w:rsid w:val="00D454F7"/>
    <w:rsid w:val="00D61527"/>
    <w:rsid w:val="00D65C7B"/>
    <w:rsid w:val="00D7547E"/>
    <w:rsid w:val="00D87D58"/>
    <w:rsid w:val="00D9353D"/>
    <w:rsid w:val="00D97D8D"/>
    <w:rsid w:val="00DA2502"/>
    <w:rsid w:val="00DB470B"/>
    <w:rsid w:val="00DC49D9"/>
    <w:rsid w:val="00DD05E3"/>
    <w:rsid w:val="00DD09D8"/>
    <w:rsid w:val="00DD0E60"/>
    <w:rsid w:val="00DD1CBF"/>
    <w:rsid w:val="00DE2CF8"/>
    <w:rsid w:val="00DE6F31"/>
    <w:rsid w:val="00DF319A"/>
    <w:rsid w:val="00DF6B1F"/>
    <w:rsid w:val="00DF76C1"/>
    <w:rsid w:val="00DF7882"/>
    <w:rsid w:val="00DF7F98"/>
    <w:rsid w:val="00E038CF"/>
    <w:rsid w:val="00E05A05"/>
    <w:rsid w:val="00E061A4"/>
    <w:rsid w:val="00E067EC"/>
    <w:rsid w:val="00E12CFB"/>
    <w:rsid w:val="00E13B13"/>
    <w:rsid w:val="00E16163"/>
    <w:rsid w:val="00E22BD8"/>
    <w:rsid w:val="00E26613"/>
    <w:rsid w:val="00E33B89"/>
    <w:rsid w:val="00E34BAC"/>
    <w:rsid w:val="00E421EC"/>
    <w:rsid w:val="00E52362"/>
    <w:rsid w:val="00E53A84"/>
    <w:rsid w:val="00E5653A"/>
    <w:rsid w:val="00E570E6"/>
    <w:rsid w:val="00E62607"/>
    <w:rsid w:val="00E67618"/>
    <w:rsid w:val="00E713FA"/>
    <w:rsid w:val="00E71CCF"/>
    <w:rsid w:val="00E72D7D"/>
    <w:rsid w:val="00E75F1F"/>
    <w:rsid w:val="00E75F39"/>
    <w:rsid w:val="00E76F7F"/>
    <w:rsid w:val="00E77450"/>
    <w:rsid w:val="00E94BE1"/>
    <w:rsid w:val="00E9598C"/>
    <w:rsid w:val="00EA6CD3"/>
    <w:rsid w:val="00EC66BC"/>
    <w:rsid w:val="00EC699E"/>
    <w:rsid w:val="00EC6BE2"/>
    <w:rsid w:val="00ED108E"/>
    <w:rsid w:val="00ED2791"/>
    <w:rsid w:val="00ED4E31"/>
    <w:rsid w:val="00EE0032"/>
    <w:rsid w:val="00EE141D"/>
    <w:rsid w:val="00EE2121"/>
    <w:rsid w:val="00EE4B5E"/>
    <w:rsid w:val="00EE5001"/>
    <w:rsid w:val="00EF2506"/>
    <w:rsid w:val="00EF28D9"/>
    <w:rsid w:val="00EF4C44"/>
    <w:rsid w:val="00F04DAD"/>
    <w:rsid w:val="00F071CF"/>
    <w:rsid w:val="00F07C0E"/>
    <w:rsid w:val="00F12473"/>
    <w:rsid w:val="00F15F5F"/>
    <w:rsid w:val="00F16811"/>
    <w:rsid w:val="00F24192"/>
    <w:rsid w:val="00F335E8"/>
    <w:rsid w:val="00F41ED8"/>
    <w:rsid w:val="00F450C6"/>
    <w:rsid w:val="00F46090"/>
    <w:rsid w:val="00F5096B"/>
    <w:rsid w:val="00F60408"/>
    <w:rsid w:val="00F6096C"/>
    <w:rsid w:val="00F71D20"/>
    <w:rsid w:val="00F73906"/>
    <w:rsid w:val="00F775BA"/>
    <w:rsid w:val="00F81F29"/>
    <w:rsid w:val="00F84CA5"/>
    <w:rsid w:val="00F86605"/>
    <w:rsid w:val="00F90A0E"/>
    <w:rsid w:val="00F90D68"/>
    <w:rsid w:val="00F91CAF"/>
    <w:rsid w:val="00F941A4"/>
    <w:rsid w:val="00FA411D"/>
    <w:rsid w:val="00FA417E"/>
    <w:rsid w:val="00FB5DD8"/>
    <w:rsid w:val="00FB74A8"/>
    <w:rsid w:val="00FB7889"/>
    <w:rsid w:val="00FC1B3D"/>
    <w:rsid w:val="00FC3B68"/>
    <w:rsid w:val="00FC799B"/>
    <w:rsid w:val="00FD2AAE"/>
    <w:rsid w:val="00FE0476"/>
    <w:rsid w:val="00FE1515"/>
    <w:rsid w:val="00FE2086"/>
    <w:rsid w:val="00FF4061"/>
    <w:rsid w:val="00FF78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E3EEB"/>
  </w:style>
  <w:style w:type="paragraph" w:styleId="Nagwek1">
    <w:name w:val="heading 1"/>
    <w:basedOn w:val="Normalny"/>
    <w:link w:val="Nagwek1Znak"/>
    <w:uiPriority w:val="9"/>
    <w:qFormat/>
    <w:rsid w:val="0053139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7C6F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aliases w:val="L1,Numerowanie,Akapit z listą5,T_SZ_List Paragraph,normalny tekst,Kolorowa lista — akcent 11,Akapit z listą BS,List Paragraph,Kolorowa lista — akcent 12,Średnia siatka 1 — akcent 21,sw tekst,Colorful List Accent 1,CW_Lista,Akapit z listą4"/>
    <w:basedOn w:val="Normalny"/>
    <w:link w:val="AkapitzlistZnak"/>
    <w:uiPriority w:val="34"/>
    <w:qFormat/>
    <w:rsid w:val="007C6FCA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7C6FCA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TekstpodstawowyZnak">
    <w:name w:val="Tekst podstawowy Znak"/>
    <w:basedOn w:val="Domylnaczcionkaakapitu"/>
    <w:link w:val="Tekstpodstawowy"/>
    <w:rsid w:val="007C6FCA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styleId="Pogrubienie">
    <w:name w:val="Strong"/>
    <w:basedOn w:val="Domylnaczcionkaakapitu"/>
    <w:qFormat/>
    <w:rsid w:val="00F450C6"/>
    <w:rPr>
      <w:b/>
      <w:bCs/>
    </w:rPr>
  </w:style>
  <w:style w:type="paragraph" w:styleId="NormalnyWeb">
    <w:name w:val="Normal (Web)"/>
    <w:basedOn w:val="Normalny"/>
    <w:uiPriority w:val="99"/>
    <w:unhideWhenUsed/>
    <w:rsid w:val="00F450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53139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Domylnaczcionkaakapitu"/>
    <w:rsid w:val="007446C8"/>
  </w:style>
  <w:style w:type="paragraph" w:customStyle="1" w:styleId="page-product-title-long">
    <w:name w:val="page-product-title-long"/>
    <w:basedOn w:val="Normalny"/>
    <w:rsid w:val="000120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lite">
    <w:name w:val="hlite"/>
    <w:basedOn w:val="Domylnaczcionkaakapitu"/>
    <w:rsid w:val="000B1E85"/>
  </w:style>
  <w:style w:type="paragraph" w:customStyle="1" w:styleId="opis">
    <w:name w:val="opis"/>
    <w:basedOn w:val="Normalny"/>
    <w:rsid w:val="00453A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0D2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0D2C3B"/>
  </w:style>
  <w:style w:type="paragraph" w:styleId="Stopka">
    <w:name w:val="footer"/>
    <w:basedOn w:val="Normalny"/>
    <w:link w:val="StopkaZnak"/>
    <w:uiPriority w:val="99"/>
    <w:unhideWhenUsed/>
    <w:rsid w:val="000D2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D2C3B"/>
  </w:style>
  <w:style w:type="character" w:customStyle="1" w:styleId="st">
    <w:name w:val="st"/>
    <w:basedOn w:val="Domylnaczcionkaakapitu"/>
    <w:rsid w:val="00C80AEC"/>
  </w:style>
  <w:style w:type="character" w:styleId="Uwydatnienie">
    <w:name w:val="Emphasis"/>
    <w:basedOn w:val="Domylnaczcionkaakapitu"/>
    <w:uiPriority w:val="20"/>
    <w:qFormat/>
    <w:rsid w:val="00C80AEC"/>
    <w:rPr>
      <w:i/>
      <w:iCs/>
    </w:rPr>
  </w:style>
  <w:style w:type="character" w:styleId="Hipercze">
    <w:name w:val="Hyperlink"/>
    <w:basedOn w:val="Domylnaczcionkaakapitu"/>
    <w:uiPriority w:val="99"/>
    <w:unhideWhenUsed/>
    <w:rsid w:val="00301C5A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C728AF"/>
    <w:rPr>
      <w:color w:val="800080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List Paragraph Znak,Kolorowa lista — akcent 12 Znak,Średnia siatka 1 — akcent 21 Znak"/>
    <w:link w:val="Akapitzlist"/>
    <w:uiPriority w:val="34"/>
    <w:qFormat/>
    <w:locked/>
    <w:rsid w:val="004253C8"/>
  </w:style>
  <w:style w:type="character" w:styleId="Odwoaniedokomentarza">
    <w:name w:val="annotation reference"/>
    <w:basedOn w:val="Domylnaczcionkaakapitu"/>
    <w:uiPriority w:val="99"/>
    <w:semiHidden/>
    <w:unhideWhenUsed/>
    <w:rsid w:val="007F3A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F3A0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F3A0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F3A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F3A0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3A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3A0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B272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B2723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B2723"/>
    <w:rPr>
      <w:vertAlign w:val="superscript"/>
    </w:rPr>
  </w:style>
  <w:style w:type="paragraph" w:styleId="Bezodstpw">
    <w:name w:val="No Spacing"/>
    <w:uiPriority w:val="1"/>
    <w:qFormat/>
    <w:rsid w:val="00A5721F"/>
    <w:pPr>
      <w:spacing w:after="0" w:line="240" w:lineRule="auto"/>
    </w:pPr>
  </w:style>
  <w:style w:type="paragraph" w:styleId="Poprawka">
    <w:name w:val="Revision"/>
    <w:hidden/>
    <w:uiPriority w:val="99"/>
    <w:semiHidden/>
    <w:rsid w:val="00340326"/>
    <w:pPr>
      <w:spacing w:after="0" w:line="240" w:lineRule="auto"/>
    </w:pPr>
  </w:style>
  <w:style w:type="paragraph" w:customStyle="1" w:styleId="Heading2">
    <w:name w:val="Heading 2"/>
    <w:basedOn w:val="Normalny"/>
    <w:uiPriority w:val="1"/>
    <w:qFormat/>
    <w:rsid w:val="0045631F"/>
    <w:pPr>
      <w:widowControl w:val="0"/>
      <w:autoSpaceDE w:val="0"/>
      <w:autoSpaceDN w:val="0"/>
      <w:spacing w:after="0" w:line="240" w:lineRule="auto"/>
      <w:ind w:left="782"/>
      <w:jc w:val="both"/>
      <w:outlineLvl w:val="2"/>
    </w:pPr>
    <w:rPr>
      <w:rFonts w:ascii="Cambria" w:eastAsia="Cambria" w:hAnsi="Cambria" w:cs="Cambria"/>
      <w:b/>
      <w:bCs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08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cid:image001.jpg@01D949EA.DDD66310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99A230-32E1-4E82-873C-C8A041AA37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11</Pages>
  <Words>1280</Words>
  <Characters>7683</Characters>
  <Application>Microsoft Office Word</Application>
  <DocSecurity>0</DocSecurity>
  <Lines>64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PW</Company>
  <LinksUpToDate>false</LinksUpToDate>
  <CharactersWithSpaces>8946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htr</dc:creator>
  <cp:lastModifiedBy>adm</cp:lastModifiedBy>
  <cp:revision>8</cp:revision>
  <cp:lastPrinted>2024-05-17T07:28:00Z</cp:lastPrinted>
  <dcterms:created xsi:type="dcterms:W3CDTF">2024-05-02T12:04:00Z</dcterms:created>
  <dcterms:modified xsi:type="dcterms:W3CDTF">2024-05-17T10:48:00Z</dcterms:modified>
</cp:coreProperties>
</file>