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0763" w:rsidRDefault="001D0763" w:rsidP="009A5D69">
      <w:pPr>
        <w:spacing w:after="0" w:line="240" w:lineRule="auto"/>
        <w:jc w:val="center"/>
        <w:rPr>
          <w:rFonts w:ascii="Cambria" w:hAnsi="Cambria"/>
          <w:b/>
          <w:bCs/>
          <w:color w:val="000000" w:themeColor="text1"/>
          <w:sz w:val="20"/>
          <w:szCs w:val="20"/>
        </w:rPr>
      </w:pPr>
    </w:p>
    <w:p w:rsidR="001D0763" w:rsidRDefault="001D0763" w:rsidP="001D0763">
      <w:pPr>
        <w:pStyle w:val="Nagwek"/>
      </w:pPr>
      <w:r w:rsidRPr="002D3DB3">
        <w:rPr>
          <w:noProof/>
        </w:rPr>
        <w:drawing>
          <wp:inline distT="0" distB="0" distL="0" distR="0">
            <wp:extent cx="8986405" cy="1003630"/>
            <wp:effectExtent l="19050" t="0" r="519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>
                      <a:picLocks noChangeAspect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4800" cy="100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763" w:rsidRDefault="001D0763" w:rsidP="001D0763">
      <w:pPr>
        <w:pStyle w:val="Nagwek"/>
        <w:tabs>
          <w:tab w:val="clear" w:pos="4536"/>
          <w:tab w:val="clear" w:pos="9072"/>
          <w:tab w:val="left" w:pos="6826"/>
        </w:tabs>
        <w:jc w:val="center"/>
      </w:pPr>
      <w:r w:rsidRPr="002D3DB3">
        <w:rPr>
          <w:rFonts w:ascii="Times New Roman" w:hAnsi="Times New Roman" w:cs="Times New Roman"/>
          <w:b/>
          <w:sz w:val="24"/>
          <w:szCs w:val="24"/>
          <w:u w:val="single"/>
        </w:rPr>
        <w:t xml:space="preserve">Dostawa wyposażenia </w:t>
      </w:r>
      <w:r w:rsidRPr="002D3DB3">
        <w:rPr>
          <w:rFonts w:ascii="Times New Roman" w:eastAsia="SimSun" w:hAnsi="Times New Roman" w:cs="Times New Roman"/>
          <w:b/>
          <w:color w:val="000000"/>
          <w:kern w:val="1"/>
          <w:sz w:val="24"/>
          <w:szCs w:val="24"/>
          <w:u w:val="single"/>
          <w:lang w:eastAsia="hi-IN" w:bidi="hi-IN"/>
        </w:rPr>
        <w:t>w ramach projektu „Szkoły równych szans w Gminie Dzwola”</w:t>
      </w:r>
      <w:r w:rsidRPr="002D3DB3">
        <w:rPr>
          <w:rFonts w:ascii="Times New Roman" w:hAnsi="Times New Roman" w:cs="Times New Roman"/>
          <w:sz w:val="24"/>
          <w:szCs w:val="24"/>
        </w:rPr>
        <w:t xml:space="preserve"> współfinansowanego z programu Fundusze Europejskie dla Lubelskiego 2021-2027 w ramach naboru nr FELU.10.03-IZ.00-002/23, Działania 10.3 Kształcenie ogólne Priorytetu X Lepsza edukacja</w:t>
      </w:r>
    </w:p>
    <w:p w:rsidR="001D0763" w:rsidRDefault="001D0763" w:rsidP="009A5D69">
      <w:pPr>
        <w:spacing w:after="0" w:line="240" w:lineRule="auto"/>
        <w:jc w:val="center"/>
        <w:rPr>
          <w:rFonts w:ascii="Cambria" w:hAnsi="Cambria"/>
          <w:b/>
          <w:bCs/>
          <w:color w:val="000000" w:themeColor="text1"/>
          <w:sz w:val="20"/>
          <w:szCs w:val="20"/>
        </w:rPr>
      </w:pPr>
    </w:p>
    <w:p w:rsidR="00626F86" w:rsidRPr="00A50EDF" w:rsidRDefault="000D0BB5" w:rsidP="009A5D69">
      <w:pPr>
        <w:spacing w:after="0" w:line="240" w:lineRule="auto"/>
        <w:jc w:val="center"/>
        <w:rPr>
          <w:rFonts w:ascii="Cambria" w:hAnsi="Cambria"/>
          <w:b/>
          <w:bCs/>
          <w:color w:val="000000" w:themeColor="text1"/>
          <w:sz w:val="20"/>
          <w:szCs w:val="20"/>
        </w:rPr>
      </w:pPr>
      <w:r w:rsidRPr="00A50EDF">
        <w:rPr>
          <w:rFonts w:ascii="Cambria" w:hAnsi="Cambria"/>
          <w:b/>
          <w:bCs/>
          <w:color w:val="000000" w:themeColor="text1"/>
          <w:sz w:val="20"/>
          <w:szCs w:val="20"/>
        </w:rPr>
        <w:t xml:space="preserve">Załącznik nr </w:t>
      </w:r>
      <w:r w:rsidR="005E7871">
        <w:rPr>
          <w:rFonts w:ascii="Cambria" w:hAnsi="Cambria"/>
          <w:b/>
          <w:bCs/>
          <w:color w:val="000000" w:themeColor="text1"/>
          <w:sz w:val="20"/>
          <w:szCs w:val="20"/>
        </w:rPr>
        <w:t>5</w:t>
      </w:r>
      <w:r w:rsidR="009A5D69">
        <w:rPr>
          <w:rFonts w:ascii="Cambria" w:hAnsi="Cambria"/>
          <w:b/>
          <w:bCs/>
          <w:color w:val="000000" w:themeColor="text1"/>
          <w:sz w:val="20"/>
          <w:szCs w:val="20"/>
        </w:rPr>
        <w:t>.1</w:t>
      </w:r>
      <w:r w:rsidR="00301C5A" w:rsidRPr="00A50EDF">
        <w:rPr>
          <w:rFonts w:ascii="Cambria" w:hAnsi="Cambria"/>
          <w:b/>
          <w:bCs/>
          <w:color w:val="000000" w:themeColor="text1"/>
          <w:sz w:val="20"/>
          <w:szCs w:val="20"/>
        </w:rPr>
        <w:t xml:space="preserve"> do </w:t>
      </w:r>
      <w:r w:rsidR="005F7A8A" w:rsidRPr="00A50EDF">
        <w:rPr>
          <w:rFonts w:ascii="Cambria" w:hAnsi="Cambria"/>
          <w:b/>
          <w:bCs/>
          <w:color w:val="000000" w:themeColor="text1"/>
          <w:sz w:val="20"/>
          <w:szCs w:val="20"/>
        </w:rPr>
        <w:t>SWZ</w:t>
      </w:r>
    </w:p>
    <w:p w:rsidR="009735F1" w:rsidRPr="00A50EDF" w:rsidRDefault="0069224E" w:rsidP="00894583">
      <w:pPr>
        <w:pStyle w:val="Heading2"/>
        <w:tabs>
          <w:tab w:val="left" w:pos="1335"/>
        </w:tabs>
        <w:spacing w:line="276" w:lineRule="auto"/>
        <w:ind w:left="936" w:right="137"/>
        <w:rPr>
          <w:rFonts w:cs="Times New Roman"/>
          <w:b w:val="0"/>
          <w:color w:val="000000" w:themeColor="text1"/>
          <w:sz w:val="20"/>
          <w:szCs w:val="20"/>
        </w:rPr>
      </w:pPr>
      <w:r w:rsidRPr="0045631F">
        <w:t>ZESTAWIENIE CENOWE</w:t>
      </w:r>
      <w:r w:rsidR="00EF2506" w:rsidRPr="00A50EDF">
        <w:rPr>
          <w:b w:val="0"/>
          <w:bCs w:val="0"/>
          <w:color w:val="000000" w:themeColor="text1"/>
          <w:sz w:val="20"/>
          <w:szCs w:val="20"/>
        </w:rPr>
        <w:t xml:space="preserve"> </w:t>
      </w:r>
      <w:r w:rsidR="00843155">
        <w:rPr>
          <w:b w:val="0"/>
          <w:bCs w:val="0"/>
          <w:color w:val="000000" w:themeColor="text1"/>
          <w:sz w:val="20"/>
          <w:szCs w:val="20"/>
        </w:rPr>
        <w:t xml:space="preserve"> </w:t>
      </w:r>
      <w:r w:rsidR="0045631F">
        <w:t xml:space="preserve">Część 1 –Dostawa wyposażenia elektronicznego </w:t>
      </w:r>
      <w:r w:rsidR="0045631F" w:rsidRPr="00701D15">
        <w:t>do szkół podstawowych z terenu gminy Dzwola</w:t>
      </w:r>
      <w:r w:rsidR="0045631F">
        <w:t>.</w:t>
      </w:r>
    </w:p>
    <w:tbl>
      <w:tblPr>
        <w:tblStyle w:val="Tabela-Siatka"/>
        <w:tblpPr w:leftFromText="141" w:rightFromText="141" w:vertAnchor="text" w:tblpX="279" w:tblpY="1"/>
        <w:tblOverlap w:val="never"/>
        <w:tblW w:w="4846" w:type="pct"/>
        <w:tblLayout w:type="fixed"/>
        <w:tblLook w:val="04A0"/>
      </w:tblPr>
      <w:tblGrid>
        <w:gridCol w:w="532"/>
        <w:gridCol w:w="84"/>
        <w:gridCol w:w="73"/>
        <w:gridCol w:w="751"/>
        <w:gridCol w:w="3629"/>
        <w:gridCol w:w="1559"/>
        <w:gridCol w:w="2694"/>
        <w:gridCol w:w="1701"/>
        <w:gridCol w:w="1419"/>
        <w:gridCol w:w="1132"/>
        <w:gridCol w:w="1559"/>
      </w:tblGrid>
      <w:tr w:rsidR="00023EBE" w:rsidRPr="00A50EDF" w:rsidTr="00023EBE">
        <w:trPr>
          <w:trHeight w:val="264"/>
        </w:trPr>
        <w:tc>
          <w:tcPr>
            <w:tcW w:w="476" w:type="pct"/>
            <w:gridSpan w:val="4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pStyle w:val="Akapitzlist"/>
              <w:ind w:left="0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bookmarkStart w:id="0" w:name="OLE_LINK1"/>
            <w:r w:rsidRPr="00A50EDF">
              <w:rPr>
                <w:rFonts w:ascii="Cambria" w:hAnsi="Cambria"/>
                <w:b/>
                <w:sz w:val="20"/>
                <w:szCs w:val="20"/>
              </w:rPr>
              <w:t>Liczba porządkowa</w:t>
            </w:r>
          </w:p>
        </w:tc>
        <w:tc>
          <w:tcPr>
            <w:tcW w:w="1199" w:type="pct"/>
            <w:shd w:val="clear" w:color="auto" w:fill="D9D9D9" w:themeFill="background1" w:themeFillShade="D9"/>
            <w:vAlign w:val="center"/>
          </w:tcPr>
          <w:p w:rsidR="006A2219" w:rsidRPr="00A50EDF" w:rsidRDefault="00B24158" w:rsidP="006A2219">
            <w:pPr>
              <w:suppressAutoHyphens/>
              <w:spacing w:before="20" w:after="40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sz w:val="20"/>
                <w:szCs w:val="20"/>
              </w:rPr>
            </w:pPr>
            <w:r w:rsidRPr="007509D9">
              <w:rPr>
                <w:rFonts w:asciiTheme="majorHAnsi" w:hAnsiTheme="majorHAnsi" w:cs="Arial"/>
                <w:b/>
                <w:bCs/>
                <w:sz w:val="20"/>
                <w:szCs w:val="20"/>
              </w:rPr>
              <w:t>Nazwa</w:t>
            </w:r>
            <w:r>
              <w:rPr>
                <w:rFonts w:asciiTheme="majorHAnsi" w:hAnsiTheme="majorHAnsi" w:cs="Arial"/>
                <w:b/>
                <w:bCs/>
                <w:sz w:val="20"/>
                <w:szCs w:val="20"/>
              </w:rPr>
              <w:t xml:space="preserve"> oraz dane pozwalające na identyfikację sprzętu, okres oferowanej gwarancji (jeśli dotyczy)</w:t>
            </w:r>
            <w:r w:rsidRPr="00A50EDF">
              <w:rPr>
                <w:rStyle w:val="Odwoanieprzypisudolnego"/>
                <w:rFonts w:ascii="Cambria" w:eastAsia="Times New Roman" w:hAnsi="Cambria" w:cs="Calibri"/>
                <w:b/>
                <w:bCs/>
                <w:color w:val="000000"/>
                <w:sz w:val="20"/>
                <w:szCs w:val="20"/>
              </w:rPr>
              <w:footnoteReference w:id="1"/>
            </w:r>
          </w:p>
        </w:tc>
        <w:tc>
          <w:tcPr>
            <w:tcW w:w="515" w:type="pct"/>
            <w:shd w:val="clear" w:color="auto" w:fill="D9D9D9" w:themeFill="background1" w:themeFillShade="D9"/>
            <w:vAlign w:val="center"/>
          </w:tcPr>
          <w:p w:rsidR="006A2219" w:rsidRPr="00BB2E75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BB2E75">
              <w:rPr>
                <w:rFonts w:ascii="Cambria" w:hAnsi="Cambria" w:cs="Times New Roman"/>
                <w:b/>
                <w:bCs/>
                <w:color w:val="000000" w:themeColor="text1"/>
                <w:sz w:val="20"/>
                <w:szCs w:val="20"/>
              </w:rPr>
              <w:t>Jednostka miary (sztuka</w:t>
            </w:r>
            <w:r>
              <w:rPr>
                <w:rFonts w:ascii="Cambria" w:hAnsi="Cambria" w:cs="Times New Roman"/>
                <w:b/>
                <w:bCs/>
                <w:color w:val="000000" w:themeColor="text1"/>
                <w:sz w:val="20"/>
                <w:szCs w:val="20"/>
              </w:rPr>
              <w:t>)</w:t>
            </w:r>
          </w:p>
          <w:p w:rsidR="006A2219" w:rsidRPr="00BB2E75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890" w:type="pct"/>
            <w:shd w:val="clear" w:color="auto" w:fill="D9D9D9" w:themeFill="background1" w:themeFillShade="D9"/>
            <w:vAlign w:val="center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Cena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jednostkowa netto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[zł]</w:t>
            </w:r>
          </w:p>
        </w:tc>
        <w:tc>
          <w:tcPr>
            <w:tcW w:w="562" w:type="pct"/>
            <w:shd w:val="clear" w:color="auto" w:fill="D9D9D9" w:themeFill="background1" w:themeFillShade="D9"/>
            <w:vAlign w:val="center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Stawka podatku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VAT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[%]</w:t>
            </w:r>
          </w:p>
        </w:tc>
        <w:tc>
          <w:tcPr>
            <w:tcW w:w="469" w:type="pct"/>
            <w:shd w:val="clear" w:color="auto" w:fill="D9D9D9" w:themeFill="background1" w:themeFillShade="D9"/>
            <w:vAlign w:val="center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Cena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jednostkowa brutto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[zł]</w:t>
            </w:r>
          </w:p>
        </w:tc>
        <w:tc>
          <w:tcPr>
            <w:tcW w:w="374" w:type="pct"/>
            <w:shd w:val="clear" w:color="auto" w:fill="D9D9D9" w:themeFill="background1" w:themeFillShade="D9"/>
            <w:vAlign w:val="center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Wartość pozycji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Netto 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[zł]</w:t>
            </w:r>
          </w:p>
        </w:tc>
        <w:tc>
          <w:tcPr>
            <w:tcW w:w="515" w:type="pct"/>
            <w:shd w:val="clear" w:color="auto" w:fill="D9D9D9" w:themeFill="background1" w:themeFillShade="D9"/>
          </w:tcPr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Wartość pozycji</w:t>
            </w:r>
          </w:p>
          <w:p w:rsidR="006A2219" w:rsidRPr="008258D1" w:rsidRDefault="006A2219" w:rsidP="006A2219">
            <w:pPr>
              <w:spacing w:line="276" w:lineRule="auto"/>
              <w:jc w:val="center"/>
              <w:rPr>
                <w:rFonts w:ascii="Cambria" w:hAnsi="Cambria" w:cs="Arial"/>
                <w:bCs/>
                <w:iCs/>
                <w:sz w:val="20"/>
                <w:szCs w:val="20"/>
              </w:rPr>
            </w:pP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Brutto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  <w:r w:rsidRPr="008258D1">
              <w:rPr>
                <w:rFonts w:ascii="Cambria" w:hAnsi="Cambria" w:cs="Arial"/>
                <w:bCs/>
                <w:iCs/>
                <w:sz w:val="20"/>
                <w:szCs w:val="20"/>
              </w:rPr>
              <w:t>[zł]</w:t>
            </w:r>
            <w:r>
              <w:rPr>
                <w:rFonts w:ascii="Cambria" w:hAnsi="Cambria" w:cs="Arial"/>
                <w:bCs/>
                <w:iCs/>
                <w:sz w:val="20"/>
                <w:szCs w:val="20"/>
              </w:rPr>
              <w:t xml:space="preserve"> 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476" w:type="pct"/>
            <w:gridSpan w:val="4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pStyle w:val="Akapitzlist"/>
              <w:ind w:left="360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suppressAutoHyphens/>
              <w:spacing w:before="20" w:after="40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sz w:val="20"/>
                <w:szCs w:val="20"/>
              </w:rPr>
            </w:pPr>
            <w:r w:rsidRPr="007509D9">
              <w:rPr>
                <w:rFonts w:asciiTheme="majorHAnsi" w:hAnsiTheme="majorHAnsi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15" w:type="pct"/>
            <w:shd w:val="clear" w:color="auto" w:fill="D9D9D9" w:themeFill="background1" w:themeFillShade="D9"/>
            <w:vAlign w:val="center"/>
          </w:tcPr>
          <w:p w:rsidR="006A2219" w:rsidRPr="00BB2E75" w:rsidRDefault="00894BD8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Times New Roman"/>
                <w:b/>
                <w:bCs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890" w:type="pct"/>
            <w:shd w:val="clear" w:color="auto" w:fill="D9D9D9" w:themeFill="background1" w:themeFillShade="D9"/>
            <w:vAlign w:val="center"/>
          </w:tcPr>
          <w:p w:rsidR="006A2219" w:rsidRPr="00C35362" w:rsidRDefault="006A2219" w:rsidP="00023EBE">
            <w:pPr>
              <w:ind w:right="602"/>
              <w:jc w:val="center"/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="Times New Roman"/>
                <w:b/>
                <w:bCs/>
                <w:color w:val="000000" w:themeColor="text1"/>
                <w:sz w:val="20"/>
                <w:szCs w:val="20"/>
              </w:rPr>
              <w:t>4</w:t>
            </w:r>
          </w:p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</w:p>
        </w:tc>
        <w:tc>
          <w:tcPr>
            <w:tcW w:w="562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9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6 = [4+5]</w:t>
            </w:r>
          </w:p>
        </w:tc>
        <w:tc>
          <w:tcPr>
            <w:tcW w:w="374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7 = [3x4]</w:t>
            </w:r>
          </w:p>
        </w:tc>
        <w:tc>
          <w:tcPr>
            <w:tcW w:w="515" w:type="pct"/>
            <w:shd w:val="clear" w:color="auto" w:fill="D9D9D9" w:themeFill="background1" w:themeFillShade="D9"/>
            <w:vAlign w:val="center"/>
          </w:tcPr>
          <w:p w:rsidR="006A2219" w:rsidRPr="00A50EDF" w:rsidRDefault="006A2219" w:rsidP="006A2219">
            <w:pPr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 w:rsidRPr="00C35362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8 = [3x6]</w:t>
            </w:r>
          </w:p>
        </w:tc>
      </w:tr>
      <w:tr w:rsidR="00B97E9C" w:rsidRPr="00A50EDF" w:rsidTr="00023EBE">
        <w:trPr>
          <w:trHeight w:val="264"/>
        </w:trPr>
        <w:tc>
          <w:tcPr>
            <w:tcW w:w="176" w:type="pct"/>
            <w:shd w:val="clear" w:color="auto" w:fill="D9D9D9" w:themeFill="background1" w:themeFillShade="D9"/>
          </w:tcPr>
          <w:p w:rsidR="00B97E9C" w:rsidRDefault="00FC799B" w:rsidP="00023EBE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LP. </w:t>
            </w:r>
          </w:p>
        </w:tc>
        <w:tc>
          <w:tcPr>
            <w:tcW w:w="300" w:type="pct"/>
            <w:gridSpan w:val="3"/>
            <w:shd w:val="clear" w:color="auto" w:fill="D9D9D9" w:themeFill="background1" w:themeFillShade="D9"/>
          </w:tcPr>
          <w:p w:rsidR="00B97E9C" w:rsidRDefault="00FC799B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LP. Szkoły</w:t>
            </w:r>
          </w:p>
        </w:tc>
        <w:tc>
          <w:tcPr>
            <w:tcW w:w="4524" w:type="pct"/>
            <w:gridSpan w:val="7"/>
            <w:shd w:val="clear" w:color="auto" w:fill="D9D9D9" w:themeFill="background1" w:themeFillShade="D9"/>
            <w:vAlign w:val="center"/>
          </w:tcPr>
          <w:p w:rsidR="00B97E9C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  <w:p w:rsidR="00B97E9C" w:rsidRPr="00A50EDF" w:rsidRDefault="00B97E9C" w:rsidP="00B97E9C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Szkoła Podstawowa w </w:t>
            </w:r>
            <w:proofErr w:type="spellStart"/>
            <w:r>
              <w:rPr>
                <w:rFonts w:ascii="Cambria" w:hAnsi="Cambria"/>
                <w:b/>
                <w:sz w:val="20"/>
                <w:szCs w:val="20"/>
              </w:rPr>
              <w:t>Branwi</w:t>
            </w:r>
            <w:proofErr w:type="spellEnd"/>
          </w:p>
        </w:tc>
      </w:tr>
      <w:tr w:rsidR="00023EBE" w:rsidRPr="00A50EDF" w:rsidTr="00023EBE">
        <w:trPr>
          <w:trHeight w:val="264"/>
        </w:trPr>
        <w:tc>
          <w:tcPr>
            <w:tcW w:w="176" w:type="pct"/>
            <w:shd w:val="clear" w:color="auto" w:fill="auto"/>
            <w:vAlign w:val="center"/>
          </w:tcPr>
          <w:p w:rsidR="00B97E9C" w:rsidRPr="00B97E9C" w:rsidRDefault="00894583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1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</w:tcPr>
          <w:p w:rsidR="00B97E9C" w:rsidRPr="00B97E9C" w:rsidRDefault="00894583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auto"/>
          </w:tcPr>
          <w:p w:rsidR="00A61C26" w:rsidRDefault="00A61C26" w:rsidP="00A61C26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A61C26">
              <w:rPr>
                <w:rFonts w:asciiTheme="majorHAnsi" w:hAnsiTheme="majorHAnsi"/>
                <w:bCs/>
                <w:sz w:val="20"/>
                <w:szCs w:val="20"/>
              </w:rPr>
              <w:t xml:space="preserve">Okulary wirtualne </w:t>
            </w:r>
          </w:p>
          <w:p w:rsidR="00B97E9C" w:rsidRPr="003D35DC" w:rsidRDefault="00A61C26" w:rsidP="00A61C26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A61C26">
              <w:rPr>
                <w:rFonts w:asciiTheme="majorHAnsi" w:hAnsiTheme="majorHAnsi"/>
                <w:bCs/>
                <w:sz w:val="20"/>
                <w:szCs w:val="20"/>
              </w:rPr>
              <w:t>z</w:t>
            </w:r>
            <w:r>
              <w:rPr>
                <w:rFonts w:asciiTheme="majorHAnsi" w:hAnsiTheme="majorHAnsi"/>
                <w:bCs/>
                <w:sz w:val="20"/>
                <w:szCs w:val="20"/>
              </w:rPr>
              <w:t xml:space="preserve"> oprogramowaniem</w:t>
            </w:r>
          </w:p>
          <w:p w:rsidR="00B97E9C" w:rsidRPr="003D35DC" w:rsidRDefault="00B97E9C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3D35DC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B97E9C" w:rsidRPr="003D35DC" w:rsidRDefault="00B97E9C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3D35DC">
              <w:rPr>
                <w:rFonts w:asciiTheme="majorHAnsi" w:hAnsiTheme="majorHAnsi"/>
                <w:bCs/>
                <w:sz w:val="20"/>
                <w:szCs w:val="20"/>
              </w:rPr>
              <w:t>Model/wersja…………..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B97E9C" w:rsidRPr="003D35DC" w:rsidRDefault="00B97E9C" w:rsidP="009A5D6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3D35DC">
              <w:rPr>
                <w:rFonts w:asciiTheme="majorHAnsi" w:hAnsiTheme="majorHAnsi"/>
                <w:bCs/>
                <w:sz w:val="20"/>
                <w:szCs w:val="20"/>
              </w:rPr>
              <w:t>6</w:t>
            </w:r>
          </w:p>
        </w:tc>
        <w:tc>
          <w:tcPr>
            <w:tcW w:w="890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B97E9C" w:rsidRPr="00A50EDF" w:rsidRDefault="00B97E9C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894BD8" w:rsidRPr="00A50EDF" w:rsidTr="00663C6F">
        <w:trPr>
          <w:trHeight w:val="487"/>
        </w:trPr>
        <w:tc>
          <w:tcPr>
            <w:tcW w:w="4485" w:type="pct"/>
            <w:gridSpan w:val="10"/>
            <w:shd w:val="clear" w:color="auto" w:fill="auto"/>
            <w:vAlign w:val="center"/>
          </w:tcPr>
          <w:p w:rsidR="00894BD8" w:rsidRPr="00663C6F" w:rsidRDefault="00894BD8" w:rsidP="00663C6F">
            <w:pPr>
              <w:jc w:val="right"/>
              <w:rPr>
                <w:rFonts w:ascii="Cambria" w:hAnsi="Cambria"/>
                <w:b/>
                <w:sz w:val="20"/>
                <w:szCs w:val="20"/>
              </w:rPr>
            </w:pPr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Razem szkoła w </w:t>
            </w:r>
            <w:proofErr w:type="spellStart"/>
            <w:r w:rsidRPr="00663C6F">
              <w:rPr>
                <w:rFonts w:ascii="Cambria" w:hAnsi="Cambria"/>
                <w:b/>
                <w:sz w:val="20"/>
                <w:szCs w:val="20"/>
              </w:rPr>
              <w:t>Branwi</w:t>
            </w:r>
            <w:proofErr w:type="spellEnd"/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="00663C6F">
              <w:rPr>
                <w:rFonts w:ascii="Cambria" w:hAnsi="Cambria"/>
                <w:b/>
                <w:sz w:val="20"/>
                <w:szCs w:val="20"/>
              </w:rPr>
              <w:t>b</w:t>
            </w:r>
            <w:r w:rsidRPr="00663C6F">
              <w:rPr>
                <w:rFonts w:ascii="Cambria" w:hAnsi="Cambria"/>
                <w:b/>
                <w:sz w:val="20"/>
                <w:szCs w:val="20"/>
              </w:rPr>
              <w:t>rutto zł</w:t>
            </w:r>
          </w:p>
        </w:tc>
        <w:tc>
          <w:tcPr>
            <w:tcW w:w="515" w:type="pct"/>
            <w:shd w:val="clear" w:color="auto" w:fill="auto"/>
          </w:tcPr>
          <w:p w:rsidR="00894BD8" w:rsidRPr="00A50EDF" w:rsidRDefault="00894BD8" w:rsidP="009A5D69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bookmarkEnd w:id="0"/>
      <w:tr w:rsidR="00B97E9C" w:rsidRPr="00A50EDF" w:rsidTr="00023EBE">
        <w:trPr>
          <w:trHeight w:val="264"/>
        </w:trPr>
        <w:tc>
          <w:tcPr>
            <w:tcW w:w="5000" w:type="pct"/>
            <w:gridSpan w:val="11"/>
            <w:shd w:val="clear" w:color="auto" w:fill="auto"/>
            <w:vAlign w:val="center"/>
          </w:tcPr>
          <w:p w:rsidR="00B97E9C" w:rsidRPr="004E15A7" w:rsidRDefault="00B97E9C" w:rsidP="00894583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7324DB">
              <w:rPr>
                <w:rFonts w:ascii="Cambria" w:hAnsi="Cambria"/>
                <w:b/>
                <w:sz w:val="20"/>
                <w:szCs w:val="20"/>
              </w:rPr>
              <w:t xml:space="preserve">Szkoła Podstawowa przy Zespole Szkół w </w:t>
            </w:r>
            <w:r w:rsidR="00FC799B" w:rsidRPr="007324DB">
              <w:rPr>
                <w:rFonts w:ascii="Cambria" w:hAnsi="Cambria"/>
                <w:b/>
                <w:sz w:val="20"/>
                <w:szCs w:val="20"/>
              </w:rPr>
              <w:t>Dzwoli</w:t>
            </w: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FC799B" w:rsidRDefault="00894583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FC799B" w:rsidRDefault="00894583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auto"/>
          </w:tcPr>
          <w:p w:rsidR="00023EBE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13855">
              <w:rPr>
                <w:rFonts w:asciiTheme="majorHAnsi" w:hAnsiTheme="majorHAnsi"/>
                <w:bCs/>
                <w:sz w:val="20"/>
                <w:szCs w:val="20"/>
              </w:rPr>
              <w:t>Drukarka kolorowa</w:t>
            </w:r>
          </w:p>
          <w:p w:rsidR="00506DB7" w:rsidRPr="00506DB7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FC799B" w:rsidRPr="00613855" w:rsidRDefault="00506DB7" w:rsidP="00894583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B97E9C">
              <w:rPr>
                <w:rFonts w:asciiTheme="majorHAnsi" w:hAnsiTheme="majorHAnsi"/>
                <w:bCs/>
                <w:sz w:val="20"/>
                <w:szCs w:val="20"/>
              </w:rPr>
              <w:t>/wersja</w:t>
            </w:r>
            <w:r w:rsidR="00663C6F" w:rsidRPr="00506DB7">
              <w:rPr>
                <w:rFonts w:asciiTheme="majorHAnsi" w:hAnsiTheme="majorHAnsi"/>
                <w:bCs/>
                <w:sz w:val="20"/>
                <w:szCs w:val="20"/>
              </w:rPr>
              <w:t xml:space="preserve"> </w:t>
            </w: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FC799B" w:rsidRPr="004E15A7" w:rsidRDefault="004E15A7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4E15A7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FC799B" w:rsidRPr="00A50EDF" w:rsidRDefault="00FC799B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Default="00023EBE" w:rsidP="00894583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Default="00894583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1199" w:type="pct"/>
            <w:shd w:val="clear" w:color="auto" w:fill="auto"/>
          </w:tcPr>
          <w:p w:rsidR="00613855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13855">
              <w:rPr>
                <w:rFonts w:asciiTheme="majorHAnsi" w:hAnsiTheme="majorHAnsi"/>
                <w:bCs/>
                <w:sz w:val="20"/>
                <w:szCs w:val="20"/>
              </w:rPr>
              <w:t>Gogle wirtualne</w:t>
            </w:r>
          </w:p>
          <w:p w:rsidR="00506DB7" w:rsidRPr="00506DB7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613855" w:rsidRDefault="00506DB7" w:rsidP="00894583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B97E9C">
              <w:rPr>
                <w:rFonts w:asciiTheme="majorHAnsi" w:hAnsiTheme="majorHAnsi"/>
                <w:bCs/>
                <w:sz w:val="20"/>
                <w:szCs w:val="20"/>
              </w:rPr>
              <w:t>/wersja</w:t>
            </w:r>
            <w:r w:rsidR="00663C6F" w:rsidRPr="00506DB7">
              <w:rPr>
                <w:rFonts w:asciiTheme="majorHAnsi" w:hAnsiTheme="majorHAnsi"/>
                <w:bCs/>
                <w:sz w:val="20"/>
                <w:szCs w:val="20"/>
              </w:rPr>
              <w:t xml:space="preserve"> </w:t>
            </w: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DC49D9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DC49D9">
              <w:rPr>
                <w:rFonts w:asciiTheme="majorHAnsi" w:hAnsiTheme="majorHAnsi"/>
                <w:bCs/>
                <w:sz w:val="20"/>
                <w:szCs w:val="20"/>
              </w:rPr>
              <w:t>4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Default="00894583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Default="00894583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1199" w:type="pct"/>
            <w:shd w:val="clear" w:color="auto" w:fill="auto"/>
          </w:tcPr>
          <w:p w:rsidR="00613855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4E15A7">
              <w:rPr>
                <w:rFonts w:asciiTheme="majorHAnsi" w:hAnsiTheme="majorHAnsi"/>
                <w:bCs/>
                <w:sz w:val="20"/>
                <w:szCs w:val="20"/>
              </w:rPr>
              <w:t>Słuchawki bezprzewodowe</w:t>
            </w:r>
          </w:p>
          <w:p w:rsidR="00506DB7" w:rsidRPr="00506DB7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4E15A7" w:rsidRDefault="00506DB7" w:rsidP="00894583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B97E9C">
              <w:rPr>
                <w:rFonts w:asciiTheme="majorHAnsi" w:hAnsiTheme="majorHAnsi"/>
                <w:bCs/>
                <w:sz w:val="20"/>
                <w:szCs w:val="20"/>
              </w:rPr>
              <w:t>/wersja</w:t>
            </w:r>
            <w:r w:rsidR="00663C6F" w:rsidRPr="00506DB7">
              <w:rPr>
                <w:rFonts w:asciiTheme="majorHAnsi" w:hAnsiTheme="majorHAnsi"/>
                <w:bCs/>
                <w:sz w:val="20"/>
                <w:szCs w:val="20"/>
              </w:rPr>
              <w:t xml:space="preserve"> </w:t>
            </w: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DC49D9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DC49D9">
              <w:rPr>
                <w:rFonts w:asciiTheme="majorHAnsi" w:hAnsiTheme="majorHAnsi"/>
                <w:bCs/>
                <w:sz w:val="20"/>
                <w:szCs w:val="20"/>
              </w:rPr>
              <w:t>15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023EBE" w:rsidRPr="00A50EDF" w:rsidTr="00023EBE">
        <w:trPr>
          <w:trHeight w:val="264"/>
        </w:trPr>
        <w:tc>
          <w:tcPr>
            <w:tcW w:w="204" w:type="pct"/>
            <w:gridSpan w:val="2"/>
            <w:shd w:val="clear" w:color="auto" w:fill="auto"/>
            <w:vAlign w:val="center"/>
          </w:tcPr>
          <w:p w:rsidR="00506DB7" w:rsidRDefault="00894583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5</w:t>
            </w:r>
          </w:p>
        </w:tc>
        <w:tc>
          <w:tcPr>
            <w:tcW w:w="272" w:type="pct"/>
            <w:gridSpan w:val="2"/>
            <w:shd w:val="clear" w:color="auto" w:fill="auto"/>
            <w:vAlign w:val="center"/>
          </w:tcPr>
          <w:p w:rsidR="00506DB7" w:rsidRDefault="00894583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4</w:t>
            </w:r>
          </w:p>
        </w:tc>
        <w:tc>
          <w:tcPr>
            <w:tcW w:w="1199" w:type="pct"/>
            <w:shd w:val="clear" w:color="auto" w:fill="auto"/>
          </w:tcPr>
          <w:p w:rsidR="00613855" w:rsidRDefault="00613855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4E15A7">
              <w:rPr>
                <w:rFonts w:asciiTheme="majorHAnsi" w:hAnsiTheme="majorHAnsi"/>
                <w:bCs/>
                <w:sz w:val="20"/>
                <w:szCs w:val="20"/>
              </w:rPr>
              <w:t>Okulary wirtualne z oprogramowaniem</w:t>
            </w:r>
          </w:p>
          <w:p w:rsidR="00506DB7" w:rsidRPr="00506DB7" w:rsidRDefault="00506DB7" w:rsidP="00506DB7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506DB7" w:rsidRPr="004E15A7" w:rsidRDefault="00506DB7" w:rsidP="00894583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B97E9C">
              <w:rPr>
                <w:rFonts w:asciiTheme="majorHAnsi" w:hAnsiTheme="majorHAnsi"/>
                <w:bCs/>
                <w:sz w:val="20"/>
                <w:szCs w:val="20"/>
              </w:rPr>
              <w:t>/wersja</w:t>
            </w:r>
            <w:r w:rsidR="00663C6F" w:rsidRPr="00506DB7">
              <w:rPr>
                <w:rFonts w:asciiTheme="majorHAnsi" w:hAnsiTheme="majorHAnsi"/>
                <w:bCs/>
                <w:sz w:val="20"/>
                <w:szCs w:val="20"/>
              </w:rPr>
              <w:t xml:space="preserve"> </w:t>
            </w:r>
            <w:r w:rsidRPr="00506DB7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506DB7" w:rsidRPr="00DC49D9" w:rsidRDefault="00DC49D9" w:rsidP="00E71CC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DC49D9">
              <w:rPr>
                <w:rFonts w:asciiTheme="majorHAnsi" w:hAnsiTheme="majorHAnsi"/>
                <w:bCs/>
                <w:sz w:val="20"/>
                <w:szCs w:val="20"/>
              </w:rPr>
              <w:t>10</w:t>
            </w:r>
          </w:p>
        </w:tc>
        <w:tc>
          <w:tcPr>
            <w:tcW w:w="890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506DB7" w:rsidRPr="00A50EDF" w:rsidRDefault="00506DB7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663C6F" w:rsidRPr="00A50EDF" w:rsidTr="00663C6F">
        <w:trPr>
          <w:trHeight w:val="264"/>
        </w:trPr>
        <w:tc>
          <w:tcPr>
            <w:tcW w:w="4485" w:type="pct"/>
            <w:gridSpan w:val="10"/>
            <w:shd w:val="clear" w:color="auto" w:fill="auto"/>
            <w:vAlign w:val="center"/>
          </w:tcPr>
          <w:p w:rsidR="00663C6F" w:rsidRPr="00663C6F" w:rsidRDefault="00663C6F" w:rsidP="00663C6F">
            <w:pPr>
              <w:jc w:val="right"/>
              <w:rPr>
                <w:rFonts w:ascii="Cambria" w:hAnsi="Cambria"/>
                <w:b/>
                <w:sz w:val="20"/>
                <w:szCs w:val="20"/>
              </w:rPr>
            </w:pPr>
            <w:r w:rsidRPr="00663C6F">
              <w:rPr>
                <w:rFonts w:ascii="Cambria" w:hAnsi="Cambria"/>
                <w:b/>
                <w:sz w:val="20"/>
                <w:szCs w:val="20"/>
              </w:rPr>
              <w:lastRenderedPageBreak/>
              <w:t>Razem szkoła w Dzwoli brutto zł</w:t>
            </w:r>
          </w:p>
        </w:tc>
        <w:tc>
          <w:tcPr>
            <w:tcW w:w="515" w:type="pct"/>
            <w:shd w:val="clear" w:color="auto" w:fill="auto"/>
          </w:tcPr>
          <w:p w:rsidR="00663C6F" w:rsidRPr="00A50EDF" w:rsidRDefault="00663C6F" w:rsidP="00E71CCF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FC799B" w:rsidRPr="00A50EDF" w:rsidTr="00023EBE">
        <w:trPr>
          <w:trHeight w:val="264"/>
        </w:trPr>
        <w:tc>
          <w:tcPr>
            <w:tcW w:w="5000" w:type="pct"/>
            <w:gridSpan w:val="11"/>
            <w:shd w:val="clear" w:color="auto" w:fill="auto"/>
            <w:vAlign w:val="center"/>
          </w:tcPr>
          <w:p w:rsidR="00FC799B" w:rsidRPr="00A50EDF" w:rsidRDefault="00FC799B" w:rsidP="00894583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B97E9C">
              <w:rPr>
                <w:rFonts w:ascii="Cambria" w:hAnsi="Cambria"/>
                <w:b/>
                <w:sz w:val="20"/>
                <w:szCs w:val="20"/>
              </w:rPr>
              <w:t xml:space="preserve">Szkoła Podstawowa przy Zespole Szkół w </w:t>
            </w:r>
            <w:r>
              <w:rPr>
                <w:rFonts w:ascii="Cambria" w:hAnsi="Cambria"/>
                <w:b/>
                <w:sz w:val="20"/>
                <w:szCs w:val="20"/>
              </w:rPr>
              <w:t>Krzemieniu</w:t>
            </w:r>
          </w:p>
        </w:tc>
      </w:tr>
      <w:tr w:rsidR="00DC49D9" w:rsidRPr="00A50EDF" w:rsidTr="007324DB">
        <w:trPr>
          <w:trHeight w:val="698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DC49D9" w:rsidRDefault="00894583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6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DC49D9" w:rsidRDefault="00DC49D9" w:rsidP="00894583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auto"/>
          </w:tcPr>
          <w:p w:rsidR="00DC49D9" w:rsidRPr="00663C6F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Monitor interaktywny</w:t>
            </w:r>
          </w:p>
          <w:p w:rsidR="00DC49D9" w:rsidRPr="00663C6F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663C6F" w:rsidRDefault="00DC49D9" w:rsidP="00894583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663C6F" w:rsidRPr="00B97E9C">
              <w:rPr>
                <w:rFonts w:asciiTheme="majorHAnsi" w:hAnsiTheme="majorHAnsi"/>
                <w:bCs/>
                <w:sz w:val="20"/>
                <w:szCs w:val="20"/>
              </w:rPr>
              <w:t>/wersja</w:t>
            </w:r>
            <w:r w:rsidR="00663C6F" w:rsidRPr="00663C6F">
              <w:rPr>
                <w:rFonts w:asciiTheme="majorHAnsi" w:hAnsiTheme="majorHAnsi"/>
                <w:bCs/>
                <w:sz w:val="20"/>
                <w:szCs w:val="20"/>
              </w:rPr>
              <w:t xml:space="preserve"> </w:t>
            </w: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DC49D9" w:rsidRPr="00663C6F" w:rsidRDefault="00663C6F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1</w:t>
            </w:r>
          </w:p>
        </w:tc>
        <w:tc>
          <w:tcPr>
            <w:tcW w:w="890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DC49D9" w:rsidRPr="00A50EDF" w:rsidRDefault="00DC49D9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DC49D9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DC49D9" w:rsidRDefault="00894583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7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DC49D9" w:rsidRDefault="00894583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1199" w:type="pct"/>
            <w:shd w:val="clear" w:color="auto" w:fill="auto"/>
          </w:tcPr>
          <w:p w:rsidR="00663C6F" w:rsidRPr="00663C6F" w:rsidRDefault="00663C6F" w:rsidP="00663C6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Laptop</w:t>
            </w:r>
          </w:p>
          <w:p w:rsidR="00663C6F" w:rsidRPr="00663C6F" w:rsidRDefault="00663C6F" w:rsidP="00663C6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Producent…….</w:t>
            </w:r>
          </w:p>
          <w:p w:rsidR="00663C6F" w:rsidRPr="00663C6F" w:rsidRDefault="00663C6F" w:rsidP="00663C6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Model/Wersja………………………………</w:t>
            </w:r>
          </w:p>
          <w:p w:rsidR="00663C6F" w:rsidRPr="00663C6F" w:rsidRDefault="00663C6F" w:rsidP="00663C6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Procesor: ………………………….</w:t>
            </w:r>
          </w:p>
          <w:p w:rsidR="00663C6F" w:rsidRPr="00663C6F" w:rsidRDefault="00663C6F" w:rsidP="00663C6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RAM: ………………………..</w:t>
            </w:r>
          </w:p>
          <w:p w:rsidR="00663C6F" w:rsidRPr="00663C6F" w:rsidRDefault="00663C6F" w:rsidP="00663C6F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Dysk: ……………………….</w:t>
            </w:r>
          </w:p>
          <w:p w:rsidR="00DC49D9" w:rsidRPr="00663C6F" w:rsidRDefault="00663C6F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System operacyjny: …………………………….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DC49D9" w:rsidRPr="00663C6F" w:rsidRDefault="00663C6F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3</w:t>
            </w:r>
          </w:p>
        </w:tc>
        <w:tc>
          <w:tcPr>
            <w:tcW w:w="890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DC49D9" w:rsidRPr="00A50EDF" w:rsidRDefault="00DC49D9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DC49D9" w:rsidRPr="00A50EDF" w:rsidTr="007324DB">
        <w:trPr>
          <w:trHeight w:val="833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DC49D9" w:rsidRDefault="00894583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8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DC49D9" w:rsidRDefault="00894583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3</w:t>
            </w:r>
          </w:p>
        </w:tc>
        <w:tc>
          <w:tcPr>
            <w:tcW w:w="1199" w:type="pct"/>
            <w:shd w:val="clear" w:color="auto" w:fill="auto"/>
          </w:tcPr>
          <w:p w:rsidR="00DC49D9" w:rsidRPr="00663C6F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Monitor interaktywny</w:t>
            </w:r>
          </w:p>
          <w:p w:rsidR="00DC49D9" w:rsidRPr="00663C6F" w:rsidRDefault="00DC49D9" w:rsidP="00DC49D9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DC49D9" w:rsidRPr="00663C6F" w:rsidRDefault="00DC49D9" w:rsidP="00894583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="007324DB" w:rsidRPr="00B97E9C">
              <w:rPr>
                <w:rFonts w:asciiTheme="majorHAnsi" w:hAnsiTheme="majorHAnsi"/>
                <w:bCs/>
                <w:sz w:val="20"/>
                <w:szCs w:val="20"/>
              </w:rPr>
              <w:t>/wersja</w:t>
            </w:r>
            <w:r w:rsidR="007324DB" w:rsidRPr="00663C6F">
              <w:rPr>
                <w:rFonts w:asciiTheme="majorHAnsi" w:hAnsiTheme="majorHAnsi"/>
                <w:bCs/>
                <w:sz w:val="20"/>
                <w:szCs w:val="20"/>
              </w:rPr>
              <w:t xml:space="preserve"> </w:t>
            </w: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DC49D9" w:rsidRPr="00663C6F" w:rsidRDefault="00663C6F" w:rsidP="00FC799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3</w:t>
            </w:r>
          </w:p>
        </w:tc>
        <w:tc>
          <w:tcPr>
            <w:tcW w:w="890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DC49D9" w:rsidRPr="00A50EDF" w:rsidRDefault="00DC49D9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DC49D9" w:rsidRPr="00A50EDF" w:rsidRDefault="00DC49D9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663C6F" w:rsidRPr="00A50EDF" w:rsidTr="00663C6F">
        <w:trPr>
          <w:trHeight w:val="707"/>
        </w:trPr>
        <w:tc>
          <w:tcPr>
            <w:tcW w:w="4485" w:type="pct"/>
            <w:gridSpan w:val="10"/>
            <w:shd w:val="clear" w:color="auto" w:fill="auto"/>
            <w:vAlign w:val="center"/>
          </w:tcPr>
          <w:p w:rsidR="00663C6F" w:rsidRPr="00A50EDF" w:rsidRDefault="00663C6F" w:rsidP="00663C6F">
            <w:pPr>
              <w:jc w:val="right"/>
              <w:rPr>
                <w:rFonts w:ascii="Cambria" w:hAnsi="Cambria"/>
                <w:b/>
                <w:sz w:val="20"/>
                <w:szCs w:val="20"/>
              </w:rPr>
            </w:pPr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Razem szkoła w </w:t>
            </w:r>
            <w:r w:rsidR="00BE0012">
              <w:rPr>
                <w:rFonts w:ascii="Cambria" w:hAnsi="Cambria"/>
                <w:b/>
                <w:sz w:val="20"/>
                <w:szCs w:val="20"/>
              </w:rPr>
              <w:t xml:space="preserve"> Krzemieniu</w:t>
            </w:r>
            <w:r w:rsidR="00BE0012" w:rsidRPr="00663C6F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 brutto zł</w:t>
            </w:r>
          </w:p>
        </w:tc>
        <w:tc>
          <w:tcPr>
            <w:tcW w:w="515" w:type="pct"/>
            <w:shd w:val="clear" w:color="auto" w:fill="auto"/>
          </w:tcPr>
          <w:p w:rsidR="00663C6F" w:rsidRPr="00A50EDF" w:rsidRDefault="00663C6F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663C6F" w:rsidRPr="00A50EDF" w:rsidTr="00894583">
        <w:trPr>
          <w:trHeight w:val="284"/>
        </w:trPr>
        <w:tc>
          <w:tcPr>
            <w:tcW w:w="5000" w:type="pct"/>
            <w:gridSpan w:val="11"/>
            <w:shd w:val="clear" w:color="auto" w:fill="auto"/>
            <w:vAlign w:val="center"/>
          </w:tcPr>
          <w:p w:rsidR="00663C6F" w:rsidRPr="00A50EDF" w:rsidRDefault="00663C6F" w:rsidP="00894583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B97E9C">
              <w:rPr>
                <w:rFonts w:ascii="Cambria" w:hAnsi="Cambria"/>
                <w:b/>
                <w:sz w:val="20"/>
                <w:szCs w:val="20"/>
              </w:rPr>
              <w:t xml:space="preserve">Szkoła Podstawowa przy Zespole Szkół w </w:t>
            </w:r>
            <w:r>
              <w:rPr>
                <w:rFonts w:ascii="Cambria" w:hAnsi="Cambria"/>
                <w:b/>
                <w:sz w:val="20"/>
                <w:szCs w:val="20"/>
              </w:rPr>
              <w:t>Kocudzy</w:t>
            </w:r>
          </w:p>
        </w:tc>
      </w:tr>
      <w:tr w:rsidR="007324DB" w:rsidRPr="00A50EDF" w:rsidTr="00034B65">
        <w:trPr>
          <w:trHeight w:val="853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9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Default="00894583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1</w:t>
            </w:r>
          </w:p>
        </w:tc>
        <w:tc>
          <w:tcPr>
            <w:tcW w:w="1199" w:type="pct"/>
            <w:shd w:val="clear" w:color="auto" w:fill="auto"/>
          </w:tcPr>
          <w:p w:rsidR="00E94BE1" w:rsidRDefault="00E94BE1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E94BE1">
              <w:rPr>
                <w:rFonts w:asciiTheme="majorHAnsi" w:hAnsiTheme="majorHAnsi"/>
                <w:bCs/>
                <w:sz w:val="20"/>
                <w:szCs w:val="20"/>
              </w:rPr>
              <w:t>Słuchawki bezprzewodowe</w:t>
            </w:r>
          </w:p>
          <w:p w:rsidR="007324DB" w:rsidRPr="00663C6F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DC49D9" w:rsidRDefault="007324DB" w:rsidP="00034B65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Pr="00B97E9C">
              <w:rPr>
                <w:rFonts w:asciiTheme="majorHAnsi" w:hAnsiTheme="majorHAnsi"/>
                <w:bCs/>
                <w:sz w:val="20"/>
                <w:szCs w:val="20"/>
              </w:rPr>
              <w:t>/wersja</w:t>
            </w: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 xml:space="preserve"> 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324DB" w:rsidRDefault="00AB7F87" w:rsidP="00AB7F87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4E15A7">
        <w:trPr>
          <w:trHeight w:val="1121"/>
        </w:trPr>
        <w:tc>
          <w:tcPr>
            <w:tcW w:w="228" w:type="pct"/>
            <w:gridSpan w:val="3"/>
            <w:shd w:val="clear" w:color="auto" w:fill="auto"/>
            <w:vAlign w:val="center"/>
          </w:tcPr>
          <w:p w:rsidR="007324DB" w:rsidRDefault="00894583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10</w:t>
            </w:r>
          </w:p>
        </w:tc>
        <w:tc>
          <w:tcPr>
            <w:tcW w:w="248" w:type="pct"/>
            <w:shd w:val="clear" w:color="auto" w:fill="auto"/>
            <w:vAlign w:val="center"/>
          </w:tcPr>
          <w:p w:rsidR="007324DB" w:rsidRDefault="00894583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2</w:t>
            </w:r>
          </w:p>
        </w:tc>
        <w:tc>
          <w:tcPr>
            <w:tcW w:w="1199" w:type="pct"/>
            <w:shd w:val="clear" w:color="auto" w:fill="auto"/>
          </w:tcPr>
          <w:p w:rsidR="00E94BE1" w:rsidRPr="00E94BE1" w:rsidRDefault="00E94BE1" w:rsidP="00E94BE1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E94BE1">
              <w:rPr>
                <w:rFonts w:asciiTheme="majorHAnsi" w:hAnsiTheme="majorHAnsi"/>
                <w:bCs/>
                <w:sz w:val="20"/>
                <w:szCs w:val="20"/>
              </w:rPr>
              <w:t>Okulary</w:t>
            </w:r>
          </w:p>
          <w:p w:rsidR="00E94BE1" w:rsidRDefault="00E94BE1" w:rsidP="00E94BE1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E94BE1">
              <w:rPr>
                <w:rFonts w:asciiTheme="majorHAnsi" w:hAnsiTheme="majorHAnsi"/>
                <w:bCs/>
                <w:sz w:val="20"/>
                <w:szCs w:val="20"/>
              </w:rPr>
              <w:t>Wirtualne z oprogramowaniem do pracowni językowej</w:t>
            </w:r>
          </w:p>
          <w:p w:rsidR="007324DB" w:rsidRPr="00663C6F" w:rsidRDefault="007324DB" w:rsidP="007324DB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Producent: ……………………..</w:t>
            </w:r>
          </w:p>
          <w:p w:rsidR="007324DB" w:rsidRPr="00DC49D9" w:rsidRDefault="007324DB" w:rsidP="00894583">
            <w:pPr>
              <w:jc w:val="center"/>
              <w:rPr>
                <w:rFonts w:asciiTheme="majorHAnsi" w:hAnsiTheme="majorHAnsi"/>
                <w:bCs/>
                <w:sz w:val="20"/>
                <w:szCs w:val="20"/>
              </w:rPr>
            </w:pP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>Model</w:t>
            </w:r>
            <w:r w:rsidRPr="00B97E9C">
              <w:rPr>
                <w:rFonts w:asciiTheme="majorHAnsi" w:hAnsiTheme="majorHAnsi"/>
                <w:bCs/>
                <w:sz w:val="20"/>
                <w:szCs w:val="20"/>
              </w:rPr>
              <w:t>/wersja</w:t>
            </w:r>
            <w:r w:rsidRPr="00663C6F">
              <w:rPr>
                <w:rFonts w:asciiTheme="majorHAnsi" w:hAnsiTheme="majorHAnsi"/>
                <w:bCs/>
                <w:sz w:val="20"/>
                <w:szCs w:val="20"/>
              </w:rPr>
              <w:t xml:space="preserve"> ………………………………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324DB" w:rsidRDefault="00AB7F87" w:rsidP="00FC799B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890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62" w:type="pct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374" w:type="pct"/>
            <w:shd w:val="clear" w:color="auto" w:fill="auto"/>
          </w:tcPr>
          <w:p w:rsidR="007324DB" w:rsidRPr="00A50EDF" w:rsidRDefault="007324D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7324DB" w:rsidRPr="00A50EDF" w:rsidTr="007324DB">
        <w:trPr>
          <w:trHeight w:val="1121"/>
        </w:trPr>
        <w:tc>
          <w:tcPr>
            <w:tcW w:w="4485" w:type="pct"/>
            <w:gridSpan w:val="10"/>
            <w:shd w:val="clear" w:color="auto" w:fill="auto"/>
            <w:vAlign w:val="center"/>
          </w:tcPr>
          <w:p w:rsidR="007324DB" w:rsidRPr="00A50EDF" w:rsidRDefault="007324DB" w:rsidP="007324DB">
            <w:pPr>
              <w:jc w:val="right"/>
              <w:rPr>
                <w:rFonts w:ascii="Cambria" w:hAnsi="Cambria"/>
                <w:b/>
                <w:sz w:val="20"/>
                <w:szCs w:val="20"/>
              </w:rPr>
            </w:pPr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Razem szkoła w </w:t>
            </w:r>
            <w:r w:rsidR="00BE0012">
              <w:rPr>
                <w:rFonts w:ascii="Cambria" w:hAnsi="Cambria"/>
                <w:b/>
                <w:sz w:val="20"/>
                <w:szCs w:val="20"/>
              </w:rPr>
              <w:t xml:space="preserve"> Kocudzy</w:t>
            </w:r>
            <w:r w:rsidR="00BE0012" w:rsidRPr="00663C6F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Pr="00663C6F">
              <w:rPr>
                <w:rFonts w:ascii="Cambria" w:hAnsi="Cambria"/>
                <w:b/>
                <w:sz w:val="20"/>
                <w:szCs w:val="20"/>
              </w:rPr>
              <w:t xml:space="preserve"> brutto zł</w:t>
            </w:r>
          </w:p>
        </w:tc>
        <w:tc>
          <w:tcPr>
            <w:tcW w:w="515" w:type="pct"/>
            <w:shd w:val="clear" w:color="auto" w:fill="auto"/>
          </w:tcPr>
          <w:p w:rsidR="007324DB" w:rsidRPr="00A50EDF" w:rsidRDefault="007324DB" w:rsidP="00FC799B">
            <w:pPr>
              <w:tabs>
                <w:tab w:val="left" w:pos="1248"/>
              </w:tabs>
              <w:jc w:val="center"/>
              <w:rPr>
                <w:rFonts w:ascii="Cambria" w:hAnsi="Cambria"/>
                <w:sz w:val="20"/>
                <w:szCs w:val="20"/>
              </w:rPr>
            </w:pPr>
          </w:p>
        </w:tc>
      </w:tr>
      <w:tr w:rsidR="00FC799B" w:rsidRPr="00A50EDF" w:rsidTr="00023EBE">
        <w:trPr>
          <w:trHeight w:val="1877"/>
        </w:trPr>
        <w:tc>
          <w:tcPr>
            <w:tcW w:w="4111" w:type="pct"/>
            <w:gridSpan w:val="9"/>
            <w:shd w:val="clear" w:color="auto" w:fill="D9D9D9" w:themeFill="background1" w:themeFillShade="D9"/>
            <w:vAlign w:val="center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sz w:val="20"/>
                <w:szCs w:val="20"/>
              </w:rPr>
            </w:pPr>
            <w:r w:rsidRPr="00253637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SUMA:</w:t>
            </w:r>
          </w:p>
        </w:tc>
        <w:tc>
          <w:tcPr>
            <w:tcW w:w="374" w:type="pct"/>
            <w:shd w:val="clear" w:color="auto" w:fill="D9D9D9" w:themeFill="background1" w:themeFillShade="D9"/>
          </w:tcPr>
          <w:p w:rsidR="00FC799B" w:rsidRPr="00253637" w:rsidRDefault="00FC799B" w:rsidP="00FC799B">
            <w:pPr>
              <w:jc w:val="center"/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</w:pPr>
            <w:r w:rsidRPr="00253637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SUMA POZYCJI NETTO:</w:t>
            </w:r>
          </w:p>
          <w:p w:rsidR="00FC799B" w:rsidRPr="00253637" w:rsidRDefault="00FC799B" w:rsidP="00FC799B">
            <w:pPr>
              <w:jc w:val="center"/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</w:pPr>
          </w:p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D9D9D9" w:themeFill="background1" w:themeFillShade="D9"/>
          </w:tcPr>
          <w:p w:rsidR="00FC799B" w:rsidRPr="00A50EDF" w:rsidRDefault="00FC799B" w:rsidP="00FC799B">
            <w:pPr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253637">
              <w:rPr>
                <w:rFonts w:asciiTheme="majorHAnsi" w:hAnsiTheme="majorHAnsi" w:cstheme="minorHAnsi"/>
                <w:b/>
                <w:bCs/>
                <w:sz w:val="20"/>
                <w:szCs w:val="20"/>
              </w:rPr>
              <w:t>SUMA POZYCJI BRUTO:</w:t>
            </w:r>
          </w:p>
        </w:tc>
      </w:tr>
    </w:tbl>
    <w:p w:rsidR="00A1036F" w:rsidRPr="00A50EDF" w:rsidRDefault="00A1036F" w:rsidP="009A5D69">
      <w:pPr>
        <w:spacing w:after="0" w:line="240" w:lineRule="auto"/>
        <w:jc w:val="center"/>
        <w:rPr>
          <w:rFonts w:ascii="Cambria" w:hAnsi="Cambria" w:cs="Arial"/>
          <w:b/>
          <w:bCs/>
          <w:sz w:val="20"/>
          <w:szCs w:val="20"/>
        </w:rPr>
      </w:pPr>
    </w:p>
    <w:sectPr w:rsidR="00A1036F" w:rsidRPr="00A50EDF" w:rsidSect="00894583">
      <w:footerReference w:type="default" r:id="rId10"/>
      <w:pgSz w:w="16838" w:h="11906" w:orient="landscape"/>
      <w:pgMar w:top="567" w:right="720" w:bottom="720" w:left="720" w:header="426" w:footer="45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1942" w:rsidRDefault="00741942" w:rsidP="000D2C3B">
      <w:pPr>
        <w:spacing w:after="0" w:line="240" w:lineRule="auto"/>
      </w:pPr>
      <w:r>
        <w:separator/>
      </w:r>
    </w:p>
  </w:endnote>
  <w:endnote w:type="continuationSeparator" w:id="0">
    <w:p w:rsidR="00741942" w:rsidRDefault="00741942" w:rsidP="000D2C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46107911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843155" w:rsidRDefault="00843155">
            <w:pPr>
              <w:pStyle w:val="Stopka"/>
              <w:jc w:val="center"/>
            </w:pPr>
            <w:r>
              <w:t xml:space="preserve">Strona </w:t>
            </w:r>
            <w:r w:rsidR="00CD3B05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 w:rsidR="00CD3B05">
              <w:rPr>
                <w:b/>
                <w:bCs/>
                <w:sz w:val="24"/>
                <w:szCs w:val="24"/>
              </w:rPr>
              <w:fldChar w:fldCharType="separate"/>
            </w:r>
            <w:r w:rsidR="001D0763">
              <w:rPr>
                <w:b/>
                <w:bCs/>
                <w:noProof/>
              </w:rPr>
              <w:t>2</w:t>
            </w:r>
            <w:r w:rsidR="00CD3B05"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 w:rsidR="00CD3B05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 w:rsidR="00CD3B05">
              <w:rPr>
                <w:b/>
                <w:bCs/>
                <w:sz w:val="24"/>
                <w:szCs w:val="24"/>
              </w:rPr>
              <w:fldChar w:fldCharType="separate"/>
            </w:r>
            <w:r w:rsidR="001D0763">
              <w:rPr>
                <w:b/>
                <w:bCs/>
                <w:noProof/>
              </w:rPr>
              <w:t>3</w:t>
            </w:r>
            <w:r w:rsidR="00CD3B05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843155" w:rsidRDefault="00843155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1942" w:rsidRDefault="00741942" w:rsidP="000D2C3B">
      <w:pPr>
        <w:spacing w:after="0" w:line="240" w:lineRule="auto"/>
      </w:pPr>
      <w:r>
        <w:separator/>
      </w:r>
    </w:p>
  </w:footnote>
  <w:footnote w:type="continuationSeparator" w:id="0">
    <w:p w:rsidR="00741942" w:rsidRDefault="00741942" w:rsidP="000D2C3B">
      <w:pPr>
        <w:spacing w:after="0" w:line="240" w:lineRule="auto"/>
      </w:pPr>
      <w:r>
        <w:continuationSeparator/>
      </w:r>
    </w:p>
  </w:footnote>
  <w:footnote w:id="1">
    <w:p w:rsidR="00843155" w:rsidRDefault="00843155" w:rsidP="00B24158">
      <w:pPr>
        <w:pStyle w:val="Tekstprzypisudolnego"/>
      </w:pPr>
      <w:r>
        <w:rPr>
          <w:rStyle w:val="Odwoanieprzypisudolnego"/>
        </w:rPr>
        <w:footnoteRef/>
      </w:r>
      <w:r>
        <w:t xml:space="preserve"> Wypełnia wykonawca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0000002"/>
    <w:multiLevelType w:val="multilevel"/>
    <w:tmpl w:val="000000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>
    <w:nsid w:val="01EF4E12"/>
    <w:multiLevelType w:val="hybridMultilevel"/>
    <w:tmpl w:val="AF1C3110"/>
    <w:lvl w:ilvl="0" w:tplc="1898EDA0">
      <w:start w:val="1"/>
      <w:numFmt w:val="bullet"/>
      <w:lvlText w:val=""/>
      <w:lvlJc w:val="left"/>
      <w:pPr>
        <w:ind w:left="7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4">
    <w:nsid w:val="024D62C1"/>
    <w:multiLevelType w:val="hybridMultilevel"/>
    <w:tmpl w:val="C81A2596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2D31805"/>
    <w:multiLevelType w:val="hybridMultilevel"/>
    <w:tmpl w:val="677A11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4FD0EC4"/>
    <w:multiLevelType w:val="multilevel"/>
    <w:tmpl w:val="58DC5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5EB48E6"/>
    <w:multiLevelType w:val="hybridMultilevel"/>
    <w:tmpl w:val="C02A82C4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7E32E81"/>
    <w:multiLevelType w:val="hybridMultilevel"/>
    <w:tmpl w:val="A6CEDBC2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081C4D99"/>
    <w:multiLevelType w:val="hybridMultilevel"/>
    <w:tmpl w:val="6A92EBD8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9564C74"/>
    <w:multiLevelType w:val="multilevel"/>
    <w:tmpl w:val="A4D61B7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1">
    <w:nsid w:val="0B502052"/>
    <w:multiLevelType w:val="multilevel"/>
    <w:tmpl w:val="29446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2">
    <w:nsid w:val="0B8228E2"/>
    <w:multiLevelType w:val="multilevel"/>
    <w:tmpl w:val="50EE42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C2214A3"/>
    <w:multiLevelType w:val="multilevel"/>
    <w:tmpl w:val="B518D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CE73A98"/>
    <w:multiLevelType w:val="hybridMultilevel"/>
    <w:tmpl w:val="1CC62CCA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116709"/>
    <w:multiLevelType w:val="multilevel"/>
    <w:tmpl w:val="469899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>
    <w:nsid w:val="14496236"/>
    <w:multiLevelType w:val="multilevel"/>
    <w:tmpl w:val="3744B2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155F202E"/>
    <w:multiLevelType w:val="multilevel"/>
    <w:tmpl w:val="8B0A6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>
    <w:nsid w:val="1824562A"/>
    <w:multiLevelType w:val="multilevel"/>
    <w:tmpl w:val="B1EC3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9">
    <w:nsid w:val="186F1653"/>
    <w:multiLevelType w:val="multilevel"/>
    <w:tmpl w:val="2C7E3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195E4F9D"/>
    <w:multiLevelType w:val="hybridMultilevel"/>
    <w:tmpl w:val="EBE41524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9A864F2"/>
    <w:multiLevelType w:val="multilevel"/>
    <w:tmpl w:val="D3783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2">
    <w:nsid w:val="1F1D53FB"/>
    <w:multiLevelType w:val="multilevel"/>
    <w:tmpl w:val="399ED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3">
    <w:nsid w:val="1FFC4B98"/>
    <w:multiLevelType w:val="multilevel"/>
    <w:tmpl w:val="848A2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23F945BB"/>
    <w:multiLevelType w:val="hybridMultilevel"/>
    <w:tmpl w:val="93A4A308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88E7FA4"/>
    <w:multiLevelType w:val="multilevel"/>
    <w:tmpl w:val="36688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2A677213"/>
    <w:multiLevelType w:val="hybridMultilevel"/>
    <w:tmpl w:val="1DDCFA54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CDA709F"/>
    <w:multiLevelType w:val="hybridMultilevel"/>
    <w:tmpl w:val="C2CA79E0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2D304948"/>
    <w:multiLevelType w:val="multilevel"/>
    <w:tmpl w:val="053AC9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9">
    <w:nsid w:val="2DA01056"/>
    <w:multiLevelType w:val="hybridMultilevel"/>
    <w:tmpl w:val="B03201AE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2E34408E"/>
    <w:multiLevelType w:val="hybridMultilevel"/>
    <w:tmpl w:val="AB6A7F6A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0DC2715"/>
    <w:multiLevelType w:val="multilevel"/>
    <w:tmpl w:val="F9643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32">
    <w:nsid w:val="31D56836"/>
    <w:multiLevelType w:val="hybridMultilevel"/>
    <w:tmpl w:val="119E207C"/>
    <w:lvl w:ilvl="0" w:tplc="EEC46B68">
      <w:start w:val="16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2D7182F"/>
    <w:multiLevelType w:val="multilevel"/>
    <w:tmpl w:val="1338A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4">
    <w:nsid w:val="338E13B8"/>
    <w:multiLevelType w:val="multilevel"/>
    <w:tmpl w:val="46CC9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5">
    <w:nsid w:val="387B0678"/>
    <w:multiLevelType w:val="multilevel"/>
    <w:tmpl w:val="522CB61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39874297"/>
    <w:multiLevelType w:val="hybridMultilevel"/>
    <w:tmpl w:val="A17CC034"/>
    <w:lvl w:ilvl="0" w:tplc="A6C450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3A423A80"/>
    <w:multiLevelType w:val="hybridMultilevel"/>
    <w:tmpl w:val="F790D3B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3AAD3623"/>
    <w:multiLevelType w:val="hybridMultilevel"/>
    <w:tmpl w:val="349EDA16"/>
    <w:lvl w:ilvl="0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>
    <w:nsid w:val="3B823136"/>
    <w:multiLevelType w:val="multilevel"/>
    <w:tmpl w:val="44B09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0">
    <w:nsid w:val="3BB67098"/>
    <w:multiLevelType w:val="multilevel"/>
    <w:tmpl w:val="AED2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1">
    <w:nsid w:val="3E2B2DC9"/>
    <w:multiLevelType w:val="hybridMultilevel"/>
    <w:tmpl w:val="CD1C4386"/>
    <w:lvl w:ilvl="0" w:tplc="B9F6AE56">
      <w:start w:val="1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228344C"/>
    <w:multiLevelType w:val="multilevel"/>
    <w:tmpl w:val="2D1CD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3">
    <w:nsid w:val="43CF2106"/>
    <w:multiLevelType w:val="multilevel"/>
    <w:tmpl w:val="294A8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467C3CFC"/>
    <w:multiLevelType w:val="multilevel"/>
    <w:tmpl w:val="B4A4A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5">
    <w:nsid w:val="47025A42"/>
    <w:multiLevelType w:val="multilevel"/>
    <w:tmpl w:val="B50C2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47A25EF3"/>
    <w:multiLevelType w:val="multilevel"/>
    <w:tmpl w:val="C1F20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7">
    <w:nsid w:val="487B5F80"/>
    <w:multiLevelType w:val="multilevel"/>
    <w:tmpl w:val="0BB8E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8">
    <w:nsid w:val="48A10D7E"/>
    <w:multiLevelType w:val="multilevel"/>
    <w:tmpl w:val="8C506A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9">
    <w:nsid w:val="48BC181D"/>
    <w:multiLevelType w:val="multilevel"/>
    <w:tmpl w:val="7528EB6A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 w:hint="default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 w:hint="default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 w:hint="default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 w:hint="default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 w:hint="default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 w:hint="default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 w:hint="default"/>
      </w:rPr>
    </w:lvl>
  </w:abstractNum>
  <w:abstractNum w:abstractNumId="50">
    <w:nsid w:val="490D2B8E"/>
    <w:multiLevelType w:val="multilevel"/>
    <w:tmpl w:val="58FC4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1">
    <w:nsid w:val="494C24C6"/>
    <w:multiLevelType w:val="hybridMultilevel"/>
    <w:tmpl w:val="F5DCA7A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4DC82734"/>
    <w:multiLevelType w:val="multilevel"/>
    <w:tmpl w:val="7F8EE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3">
    <w:nsid w:val="4EEE3ECA"/>
    <w:multiLevelType w:val="hybridMultilevel"/>
    <w:tmpl w:val="38F6B8A0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529C60ED"/>
    <w:multiLevelType w:val="multilevel"/>
    <w:tmpl w:val="423EB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5">
    <w:nsid w:val="53B92B04"/>
    <w:multiLevelType w:val="hybridMultilevel"/>
    <w:tmpl w:val="F6ACE6D0"/>
    <w:lvl w:ilvl="0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55167230"/>
    <w:multiLevelType w:val="multilevel"/>
    <w:tmpl w:val="46CC9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7">
    <w:nsid w:val="555A352E"/>
    <w:multiLevelType w:val="hybridMultilevel"/>
    <w:tmpl w:val="C8283E78"/>
    <w:lvl w:ilvl="0" w:tplc="0415000F">
      <w:start w:val="1"/>
      <w:numFmt w:val="decimal"/>
      <w:lvlText w:val="%1."/>
      <w:lvlJc w:val="left"/>
      <w:pPr>
        <w:ind w:left="1909" w:hanging="360"/>
      </w:pPr>
    </w:lvl>
    <w:lvl w:ilvl="1" w:tplc="04150019" w:tentative="1">
      <w:start w:val="1"/>
      <w:numFmt w:val="lowerLetter"/>
      <w:lvlText w:val="%2."/>
      <w:lvlJc w:val="left"/>
      <w:pPr>
        <w:ind w:left="2629" w:hanging="360"/>
      </w:pPr>
    </w:lvl>
    <w:lvl w:ilvl="2" w:tplc="0415001B" w:tentative="1">
      <w:start w:val="1"/>
      <w:numFmt w:val="lowerRoman"/>
      <w:lvlText w:val="%3."/>
      <w:lvlJc w:val="right"/>
      <w:pPr>
        <w:ind w:left="3349" w:hanging="180"/>
      </w:pPr>
    </w:lvl>
    <w:lvl w:ilvl="3" w:tplc="0415000F" w:tentative="1">
      <w:start w:val="1"/>
      <w:numFmt w:val="decimal"/>
      <w:lvlText w:val="%4."/>
      <w:lvlJc w:val="left"/>
      <w:pPr>
        <w:ind w:left="4069" w:hanging="360"/>
      </w:pPr>
    </w:lvl>
    <w:lvl w:ilvl="4" w:tplc="04150019" w:tentative="1">
      <w:start w:val="1"/>
      <w:numFmt w:val="lowerLetter"/>
      <w:lvlText w:val="%5."/>
      <w:lvlJc w:val="left"/>
      <w:pPr>
        <w:ind w:left="4789" w:hanging="360"/>
      </w:pPr>
    </w:lvl>
    <w:lvl w:ilvl="5" w:tplc="0415001B" w:tentative="1">
      <w:start w:val="1"/>
      <w:numFmt w:val="lowerRoman"/>
      <w:lvlText w:val="%6."/>
      <w:lvlJc w:val="right"/>
      <w:pPr>
        <w:ind w:left="5509" w:hanging="180"/>
      </w:pPr>
    </w:lvl>
    <w:lvl w:ilvl="6" w:tplc="0415000F" w:tentative="1">
      <w:start w:val="1"/>
      <w:numFmt w:val="decimal"/>
      <w:lvlText w:val="%7."/>
      <w:lvlJc w:val="left"/>
      <w:pPr>
        <w:ind w:left="6229" w:hanging="360"/>
      </w:pPr>
    </w:lvl>
    <w:lvl w:ilvl="7" w:tplc="04150019" w:tentative="1">
      <w:start w:val="1"/>
      <w:numFmt w:val="lowerLetter"/>
      <w:lvlText w:val="%8."/>
      <w:lvlJc w:val="left"/>
      <w:pPr>
        <w:ind w:left="6949" w:hanging="360"/>
      </w:pPr>
    </w:lvl>
    <w:lvl w:ilvl="8" w:tplc="0415001B" w:tentative="1">
      <w:start w:val="1"/>
      <w:numFmt w:val="lowerRoman"/>
      <w:lvlText w:val="%9."/>
      <w:lvlJc w:val="right"/>
      <w:pPr>
        <w:ind w:left="7669" w:hanging="180"/>
      </w:pPr>
    </w:lvl>
  </w:abstractNum>
  <w:abstractNum w:abstractNumId="58">
    <w:nsid w:val="57E7761F"/>
    <w:multiLevelType w:val="hybridMultilevel"/>
    <w:tmpl w:val="63D8C7C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586733BB"/>
    <w:multiLevelType w:val="hybridMultilevel"/>
    <w:tmpl w:val="42ECCDCE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597D4738"/>
    <w:multiLevelType w:val="hybridMultilevel"/>
    <w:tmpl w:val="F86A804E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5A564DBB"/>
    <w:multiLevelType w:val="multilevel"/>
    <w:tmpl w:val="7444F714"/>
    <w:lvl w:ilvl="0">
      <w:start w:val="4"/>
      <w:numFmt w:val="decimal"/>
      <w:lvlText w:val="%1"/>
      <w:lvlJc w:val="left"/>
      <w:pPr>
        <w:ind w:left="782" w:hanging="567"/>
      </w:pPr>
      <w:rPr>
        <w:rFonts w:hint="default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782" w:hanging="567"/>
      </w:pPr>
      <w:rPr>
        <w:rFonts w:ascii="Cambria" w:eastAsia="Cambria" w:hAnsi="Cambria" w:cs="Cambria" w:hint="default"/>
        <w:b/>
        <w:bCs/>
        <w:i w:val="0"/>
        <w:iCs w:val="0"/>
        <w:spacing w:val="-1"/>
        <w:w w:val="100"/>
        <w:sz w:val="24"/>
        <w:szCs w:val="24"/>
        <w:lang w:val="pl-PL" w:eastAsia="en-US" w:bidi="ar-SA"/>
      </w:rPr>
    </w:lvl>
    <w:lvl w:ilvl="2">
      <w:start w:val="1"/>
      <w:numFmt w:val="decimal"/>
      <w:lvlText w:val="%3)"/>
      <w:lvlJc w:val="left"/>
      <w:pPr>
        <w:ind w:left="936" w:hanging="401"/>
      </w:pPr>
      <w:rPr>
        <w:rFonts w:ascii="Cambria" w:eastAsia="Cambria" w:hAnsi="Cambria" w:cs="Cambria" w:hint="default"/>
        <w:b/>
        <w:bCs/>
        <w:i w:val="0"/>
        <w:iCs w:val="0"/>
        <w:spacing w:val="-1"/>
        <w:w w:val="100"/>
        <w:sz w:val="24"/>
        <w:szCs w:val="24"/>
        <w:lang w:val="pl-PL" w:eastAsia="en-US" w:bidi="ar-SA"/>
      </w:rPr>
    </w:lvl>
    <w:lvl w:ilvl="3">
      <w:start w:val="1"/>
      <w:numFmt w:val="lowerLetter"/>
      <w:lvlText w:val="%4)"/>
      <w:lvlJc w:val="left"/>
      <w:pPr>
        <w:ind w:left="1349" w:hanging="425"/>
        <w:jc w:val="right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91"/>
        <w:sz w:val="24"/>
        <w:szCs w:val="24"/>
        <w:lang w:val="pl-PL" w:eastAsia="en-US" w:bidi="ar-SA"/>
      </w:rPr>
    </w:lvl>
    <w:lvl w:ilvl="4">
      <w:numFmt w:val="bullet"/>
      <w:lvlText w:val="•"/>
      <w:lvlJc w:val="left"/>
      <w:pPr>
        <w:ind w:left="3361" w:hanging="425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372" w:hanging="425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383" w:hanging="425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394" w:hanging="425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404" w:hanging="425"/>
      </w:pPr>
      <w:rPr>
        <w:rFonts w:hint="default"/>
        <w:lang w:val="pl-PL" w:eastAsia="en-US" w:bidi="ar-SA"/>
      </w:rPr>
    </w:lvl>
  </w:abstractNum>
  <w:abstractNum w:abstractNumId="62">
    <w:nsid w:val="5A813DA8"/>
    <w:multiLevelType w:val="multilevel"/>
    <w:tmpl w:val="0D1EB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63">
    <w:nsid w:val="5CBF4F46"/>
    <w:multiLevelType w:val="multilevel"/>
    <w:tmpl w:val="011AAB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4">
    <w:nsid w:val="5D7114F4"/>
    <w:multiLevelType w:val="multilevel"/>
    <w:tmpl w:val="2D0811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65">
    <w:nsid w:val="5E077436"/>
    <w:multiLevelType w:val="multilevel"/>
    <w:tmpl w:val="F42002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6">
    <w:nsid w:val="5EB63CF5"/>
    <w:multiLevelType w:val="hybridMultilevel"/>
    <w:tmpl w:val="866205B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>
    <w:nsid w:val="5F580046"/>
    <w:multiLevelType w:val="hybridMultilevel"/>
    <w:tmpl w:val="6114A1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61204336"/>
    <w:multiLevelType w:val="hybridMultilevel"/>
    <w:tmpl w:val="0F3009C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>
    <w:nsid w:val="6A0170C2"/>
    <w:multiLevelType w:val="hybridMultilevel"/>
    <w:tmpl w:val="2F88D1F0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6AD13252"/>
    <w:multiLevelType w:val="multilevel"/>
    <w:tmpl w:val="3CBA0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71">
    <w:nsid w:val="6ADF28B8"/>
    <w:multiLevelType w:val="hybridMultilevel"/>
    <w:tmpl w:val="B7747A0C"/>
    <w:lvl w:ilvl="0" w:tplc="A6C450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6AF764BB"/>
    <w:multiLevelType w:val="multilevel"/>
    <w:tmpl w:val="37FE7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73">
    <w:nsid w:val="6B556A89"/>
    <w:multiLevelType w:val="hybridMultilevel"/>
    <w:tmpl w:val="C3AC3C9E"/>
    <w:lvl w:ilvl="0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4">
    <w:nsid w:val="6C0E200F"/>
    <w:multiLevelType w:val="multilevel"/>
    <w:tmpl w:val="31F00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5">
    <w:nsid w:val="6FF54EB1"/>
    <w:multiLevelType w:val="multilevel"/>
    <w:tmpl w:val="1E46D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>
    <w:nsid w:val="72DF1C18"/>
    <w:multiLevelType w:val="hybridMultilevel"/>
    <w:tmpl w:val="E766F406"/>
    <w:lvl w:ilvl="0" w:tplc="1898ED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7A903251"/>
    <w:multiLevelType w:val="multilevel"/>
    <w:tmpl w:val="3A401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>
    <w:nsid w:val="7BC20348"/>
    <w:multiLevelType w:val="hybridMultilevel"/>
    <w:tmpl w:val="6114A1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898ED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7F8324A4"/>
    <w:multiLevelType w:val="multilevel"/>
    <w:tmpl w:val="BE960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>
    <w:nsid w:val="7FD13EC4"/>
    <w:multiLevelType w:val="multilevel"/>
    <w:tmpl w:val="712E8F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9"/>
  </w:num>
  <w:num w:numId="5">
    <w:abstractNumId w:val="6"/>
  </w:num>
  <w:num w:numId="6">
    <w:abstractNumId w:val="39"/>
  </w:num>
  <w:num w:numId="7">
    <w:abstractNumId w:val="13"/>
  </w:num>
  <w:num w:numId="8">
    <w:abstractNumId w:val="80"/>
  </w:num>
  <w:num w:numId="9">
    <w:abstractNumId w:val="22"/>
  </w:num>
  <w:num w:numId="10">
    <w:abstractNumId w:val="48"/>
  </w:num>
  <w:num w:numId="11">
    <w:abstractNumId w:val="33"/>
  </w:num>
  <w:num w:numId="12">
    <w:abstractNumId w:val="54"/>
  </w:num>
  <w:num w:numId="13">
    <w:abstractNumId w:val="79"/>
  </w:num>
  <w:num w:numId="14">
    <w:abstractNumId w:val="23"/>
  </w:num>
  <w:num w:numId="15">
    <w:abstractNumId w:val="75"/>
  </w:num>
  <w:num w:numId="16">
    <w:abstractNumId w:val="25"/>
  </w:num>
  <w:num w:numId="17">
    <w:abstractNumId w:val="43"/>
  </w:num>
  <w:num w:numId="18">
    <w:abstractNumId w:val="77"/>
  </w:num>
  <w:num w:numId="19">
    <w:abstractNumId w:val="35"/>
  </w:num>
  <w:num w:numId="20">
    <w:abstractNumId w:val="45"/>
  </w:num>
  <w:num w:numId="21">
    <w:abstractNumId w:val="16"/>
  </w:num>
  <w:num w:numId="22">
    <w:abstractNumId w:val="19"/>
  </w:num>
  <w:num w:numId="23">
    <w:abstractNumId w:val="5"/>
  </w:num>
  <w:num w:numId="24">
    <w:abstractNumId w:val="63"/>
  </w:num>
  <w:num w:numId="25">
    <w:abstractNumId w:val="15"/>
  </w:num>
  <w:num w:numId="26">
    <w:abstractNumId w:val="17"/>
  </w:num>
  <w:num w:numId="27">
    <w:abstractNumId w:val="65"/>
  </w:num>
  <w:num w:numId="28">
    <w:abstractNumId w:val="47"/>
  </w:num>
  <w:num w:numId="29">
    <w:abstractNumId w:val="12"/>
  </w:num>
  <w:num w:numId="30">
    <w:abstractNumId w:val="74"/>
  </w:num>
  <w:num w:numId="31">
    <w:abstractNumId w:val="34"/>
  </w:num>
  <w:num w:numId="32">
    <w:abstractNumId w:val="52"/>
  </w:num>
  <w:num w:numId="33">
    <w:abstractNumId w:val="62"/>
  </w:num>
  <w:num w:numId="34">
    <w:abstractNumId w:val="70"/>
  </w:num>
  <w:num w:numId="35">
    <w:abstractNumId w:val="40"/>
  </w:num>
  <w:num w:numId="36">
    <w:abstractNumId w:val="64"/>
  </w:num>
  <w:num w:numId="37">
    <w:abstractNumId w:val="21"/>
  </w:num>
  <w:num w:numId="38">
    <w:abstractNumId w:val="28"/>
  </w:num>
  <w:num w:numId="39">
    <w:abstractNumId w:val="31"/>
  </w:num>
  <w:num w:numId="40">
    <w:abstractNumId w:val="44"/>
  </w:num>
  <w:num w:numId="41">
    <w:abstractNumId w:val="46"/>
  </w:num>
  <w:num w:numId="42">
    <w:abstractNumId w:val="50"/>
  </w:num>
  <w:num w:numId="43">
    <w:abstractNumId w:val="11"/>
  </w:num>
  <w:num w:numId="44">
    <w:abstractNumId w:val="18"/>
  </w:num>
  <w:num w:numId="45">
    <w:abstractNumId w:val="72"/>
  </w:num>
  <w:num w:numId="46">
    <w:abstractNumId w:val="42"/>
  </w:num>
  <w:num w:numId="47">
    <w:abstractNumId w:val="67"/>
  </w:num>
  <w:num w:numId="48">
    <w:abstractNumId w:val="38"/>
  </w:num>
  <w:num w:numId="49">
    <w:abstractNumId w:val="55"/>
  </w:num>
  <w:num w:numId="50">
    <w:abstractNumId w:val="51"/>
  </w:num>
  <w:num w:numId="51">
    <w:abstractNumId w:val="73"/>
  </w:num>
  <w:num w:numId="52">
    <w:abstractNumId w:val="10"/>
  </w:num>
  <w:num w:numId="53">
    <w:abstractNumId w:val="68"/>
  </w:num>
  <w:num w:numId="54">
    <w:abstractNumId w:val="76"/>
  </w:num>
  <w:num w:numId="55">
    <w:abstractNumId w:val="24"/>
  </w:num>
  <w:num w:numId="56">
    <w:abstractNumId w:val="69"/>
  </w:num>
  <w:num w:numId="57">
    <w:abstractNumId w:val="9"/>
  </w:num>
  <w:num w:numId="58">
    <w:abstractNumId w:val="26"/>
  </w:num>
  <w:num w:numId="59">
    <w:abstractNumId w:val="3"/>
  </w:num>
  <w:num w:numId="60">
    <w:abstractNumId w:val="53"/>
  </w:num>
  <w:num w:numId="61">
    <w:abstractNumId w:val="27"/>
  </w:num>
  <w:num w:numId="62">
    <w:abstractNumId w:val="29"/>
  </w:num>
  <w:num w:numId="63">
    <w:abstractNumId w:val="20"/>
  </w:num>
  <w:num w:numId="64">
    <w:abstractNumId w:val="59"/>
  </w:num>
  <w:num w:numId="65">
    <w:abstractNumId w:val="30"/>
  </w:num>
  <w:num w:numId="66">
    <w:abstractNumId w:val="58"/>
  </w:num>
  <w:num w:numId="67">
    <w:abstractNumId w:val="7"/>
  </w:num>
  <w:num w:numId="68">
    <w:abstractNumId w:val="4"/>
  </w:num>
  <w:num w:numId="69">
    <w:abstractNumId w:val="60"/>
  </w:num>
  <w:num w:numId="70">
    <w:abstractNumId w:val="14"/>
  </w:num>
  <w:num w:numId="71">
    <w:abstractNumId w:val="8"/>
  </w:num>
  <w:num w:numId="72">
    <w:abstractNumId w:val="56"/>
  </w:num>
  <w:num w:numId="73">
    <w:abstractNumId w:val="41"/>
  </w:num>
  <w:num w:numId="74">
    <w:abstractNumId w:val="32"/>
  </w:num>
  <w:num w:numId="75">
    <w:abstractNumId w:val="78"/>
  </w:num>
  <w:num w:numId="76">
    <w:abstractNumId w:val="36"/>
  </w:num>
  <w:num w:numId="77">
    <w:abstractNumId w:val="71"/>
  </w:num>
  <w:num w:numId="78">
    <w:abstractNumId w:val="57"/>
  </w:num>
  <w:num w:numId="79">
    <w:abstractNumId w:val="37"/>
  </w:num>
  <w:num w:numId="80">
    <w:abstractNumId w:val="66"/>
  </w:num>
  <w:num w:numId="81">
    <w:abstractNumId w:val="61"/>
  </w:num>
  <w:numIdMacAtCleanup w:val="7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28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1638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C6FCA"/>
    <w:rsid w:val="00012058"/>
    <w:rsid w:val="0001763C"/>
    <w:rsid w:val="00023EBE"/>
    <w:rsid w:val="000310DE"/>
    <w:rsid w:val="000348BA"/>
    <w:rsid w:val="00034B65"/>
    <w:rsid w:val="00034F82"/>
    <w:rsid w:val="00036A20"/>
    <w:rsid w:val="00037259"/>
    <w:rsid w:val="000374E9"/>
    <w:rsid w:val="00041EE1"/>
    <w:rsid w:val="00053098"/>
    <w:rsid w:val="00054BE4"/>
    <w:rsid w:val="00055356"/>
    <w:rsid w:val="00055901"/>
    <w:rsid w:val="00060645"/>
    <w:rsid w:val="00063B21"/>
    <w:rsid w:val="000677CF"/>
    <w:rsid w:val="00072E7B"/>
    <w:rsid w:val="00074E8F"/>
    <w:rsid w:val="00074EF0"/>
    <w:rsid w:val="0008501E"/>
    <w:rsid w:val="00085A7D"/>
    <w:rsid w:val="000962C6"/>
    <w:rsid w:val="000A0CA9"/>
    <w:rsid w:val="000B139A"/>
    <w:rsid w:val="000B1E85"/>
    <w:rsid w:val="000B1F65"/>
    <w:rsid w:val="000C05A6"/>
    <w:rsid w:val="000C3A34"/>
    <w:rsid w:val="000C3EE4"/>
    <w:rsid w:val="000C6ADA"/>
    <w:rsid w:val="000D0BB5"/>
    <w:rsid w:val="000D1A66"/>
    <w:rsid w:val="000D2C3B"/>
    <w:rsid w:val="000D512F"/>
    <w:rsid w:val="000E0A53"/>
    <w:rsid w:val="000E2E2D"/>
    <w:rsid w:val="000E5894"/>
    <w:rsid w:val="000E60E6"/>
    <w:rsid w:val="000E7BB1"/>
    <w:rsid w:val="000F3D29"/>
    <w:rsid w:val="00103D9C"/>
    <w:rsid w:val="00112B11"/>
    <w:rsid w:val="001334A2"/>
    <w:rsid w:val="001336E1"/>
    <w:rsid w:val="00134E50"/>
    <w:rsid w:val="00154935"/>
    <w:rsid w:val="001608A7"/>
    <w:rsid w:val="001636E6"/>
    <w:rsid w:val="00174B0F"/>
    <w:rsid w:val="00184BAE"/>
    <w:rsid w:val="00186BA9"/>
    <w:rsid w:val="001A601D"/>
    <w:rsid w:val="001B78DE"/>
    <w:rsid w:val="001C0EC7"/>
    <w:rsid w:val="001C25FB"/>
    <w:rsid w:val="001C47B3"/>
    <w:rsid w:val="001D0763"/>
    <w:rsid w:val="001D24B3"/>
    <w:rsid w:val="001E30AC"/>
    <w:rsid w:val="002000CD"/>
    <w:rsid w:val="00201ADC"/>
    <w:rsid w:val="00204C80"/>
    <w:rsid w:val="00204F53"/>
    <w:rsid w:val="00214E18"/>
    <w:rsid w:val="00233270"/>
    <w:rsid w:val="0023395F"/>
    <w:rsid w:val="002434F0"/>
    <w:rsid w:val="00245DAF"/>
    <w:rsid w:val="00246C09"/>
    <w:rsid w:val="0025040C"/>
    <w:rsid w:val="00252DDB"/>
    <w:rsid w:val="00254439"/>
    <w:rsid w:val="00274868"/>
    <w:rsid w:val="00277D21"/>
    <w:rsid w:val="00281FBD"/>
    <w:rsid w:val="00282AE5"/>
    <w:rsid w:val="00290690"/>
    <w:rsid w:val="00295ADE"/>
    <w:rsid w:val="002A3536"/>
    <w:rsid w:val="002A3DFC"/>
    <w:rsid w:val="002A437B"/>
    <w:rsid w:val="002A7414"/>
    <w:rsid w:val="002B2D09"/>
    <w:rsid w:val="002B7AEC"/>
    <w:rsid w:val="002D4354"/>
    <w:rsid w:val="002E192C"/>
    <w:rsid w:val="002E2404"/>
    <w:rsid w:val="002E3AB4"/>
    <w:rsid w:val="002F4066"/>
    <w:rsid w:val="002F6598"/>
    <w:rsid w:val="00301C5A"/>
    <w:rsid w:val="00302196"/>
    <w:rsid w:val="00302D76"/>
    <w:rsid w:val="003104B1"/>
    <w:rsid w:val="00310E33"/>
    <w:rsid w:val="00312C56"/>
    <w:rsid w:val="00312F50"/>
    <w:rsid w:val="00314397"/>
    <w:rsid w:val="00316262"/>
    <w:rsid w:val="0031706E"/>
    <w:rsid w:val="00321D68"/>
    <w:rsid w:val="00321E00"/>
    <w:rsid w:val="003220F5"/>
    <w:rsid w:val="00325886"/>
    <w:rsid w:val="00325A9D"/>
    <w:rsid w:val="00327CCB"/>
    <w:rsid w:val="003377AE"/>
    <w:rsid w:val="00340165"/>
    <w:rsid w:val="00340326"/>
    <w:rsid w:val="00342724"/>
    <w:rsid w:val="00343BCC"/>
    <w:rsid w:val="003445B0"/>
    <w:rsid w:val="00347BAC"/>
    <w:rsid w:val="00350828"/>
    <w:rsid w:val="00353589"/>
    <w:rsid w:val="003623AE"/>
    <w:rsid w:val="00362FE6"/>
    <w:rsid w:val="00370A5F"/>
    <w:rsid w:val="003758F9"/>
    <w:rsid w:val="0037794A"/>
    <w:rsid w:val="0038005C"/>
    <w:rsid w:val="003839C0"/>
    <w:rsid w:val="003948E2"/>
    <w:rsid w:val="00396B01"/>
    <w:rsid w:val="00396D4D"/>
    <w:rsid w:val="003A53BF"/>
    <w:rsid w:val="003B1DF8"/>
    <w:rsid w:val="003B24E0"/>
    <w:rsid w:val="003B3543"/>
    <w:rsid w:val="003B5488"/>
    <w:rsid w:val="003B623D"/>
    <w:rsid w:val="003B74F2"/>
    <w:rsid w:val="003C6C89"/>
    <w:rsid w:val="003C75B9"/>
    <w:rsid w:val="003D35DC"/>
    <w:rsid w:val="003D4B66"/>
    <w:rsid w:val="003E3EEB"/>
    <w:rsid w:val="003E5D33"/>
    <w:rsid w:val="003E7291"/>
    <w:rsid w:val="003F79A0"/>
    <w:rsid w:val="00403057"/>
    <w:rsid w:val="00404849"/>
    <w:rsid w:val="00407A77"/>
    <w:rsid w:val="0042124E"/>
    <w:rsid w:val="004253C8"/>
    <w:rsid w:val="00431A7D"/>
    <w:rsid w:val="00433410"/>
    <w:rsid w:val="0045242E"/>
    <w:rsid w:val="00453AD9"/>
    <w:rsid w:val="004546B4"/>
    <w:rsid w:val="0045631F"/>
    <w:rsid w:val="00456AFD"/>
    <w:rsid w:val="00457711"/>
    <w:rsid w:val="0046269B"/>
    <w:rsid w:val="00462806"/>
    <w:rsid w:val="004657A7"/>
    <w:rsid w:val="00483559"/>
    <w:rsid w:val="0048364B"/>
    <w:rsid w:val="00483F20"/>
    <w:rsid w:val="00491B27"/>
    <w:rsid w:val="00491FAA"/>
    <w:rsid w:val="00493305"/>
    <w:rsid w:val="004A5C11"/>
    <w:rsid w:val="004B47C7"/>
    <w:rsid w:val="004B5B3E"/>
    <w:rsid w:val="004C1197"/>
    <w:rsid w:val="004C1F79"/>
    <w:rsid w:val="004C48FD"/>
    <w:rsid w:val="004C6959"/>
    <w:rsid w:val="004D0C24"/>
    <w:rsid w:val="004D0DA3"/>
    <w:rsid w:val="004D1540"/>
    <w:rsid w:val="004D1EC9"/>
    <w:rsid w:val="004E15A7"/>
    <w:rsid w:val="004E15F2"/>
    <w:rsid w:val="004E3B27"/>
    <w:rsid w:val="004E4EAE"/>
    <w:rsid w:val="004F11EC"/>
    <w:rsid w:val="004F2116"/>
    <w:rsid w:val="004F22AC"/>
    <w:rsid w:val="004F439E"/>
    <w:rsid w:val="00501ABC"/>
    <w:rsid w:val="00506DB7"/>
    <w:rsid w:val="00511A12"/>
    <w:rsid w:val="005128AB"/>
    <w:rsid w:val="00516748"/>
    <w:rsid w:val="00522F57"/>
    <w:rsid w:val="0052308B"/>
    <w:rsid w:val="00531392"/>
    <w:rsid w:val="005450BB"/>
    <w:rsid w:val="00546FD3"/>
    <w:rsid w:val="00550AEF"/>
    <w:rsid w:val="005634A5"/>
    <w:rsid w:val="00563E87"/>
    <w:rsid w:val="00566A3E"/>
    <w:rsid w:val="005706DD"/>
    <w:rsid w:val="0057490F"/>
    <w:rsid w:val="005811F6"/>
    <w:rsid w:val="0058176E"/>
    <w:rsid w:val="00584AB0"/>
    <w:rsid w:val="00597966"/>
    <w:rsid w:val="005A37EB"/>
    <w:rsid w:val="005B18BA"/>
    <w:rsid w:val="005B2723"/>
    <w:rsid w:val="005B2A16"/>
    <w:rsid w:val="005B37F4"/>
    <w:rsid w:val="005B67BE"/>
    <w:rsid w:val="005D2214"/>
    <w:rsid w:val="005D3AFC"/>
    <w:rsid w:val="005E5065"/>
    <w:rsid w:val="005E5EC8"/>
    <w:rsid w:val="005E7871"/>
    <w:rsid w:val="005F0098"/>
    <w:rsid w:val="005F5C6E"/>
    <w:rsid w:val="005F6116"/>
    <w:rsid w:val="005F7A8A"/>
    <w:rsid w:val="005F7B97"/>
    <w:rsid w:val="006030CB"/>
    <w:rsid w:val="00606ACF"/>
    <w:rsid w:val="00613855"/>
    <w:rsid w:val="00613D19"/>
    <w:rsid w:val="00626F86"/>
    <w:rsid w:val="00627C00"/>
    <w:rsid w:val="006574D5"/>
    <w:rsid w:val="00657BFA"/>
    <w:rsid w:val="00663AE1"/>
    <w:rsid w:val="00663C6F"/>
    <w:rsid w:val="00664A58"/>
    <w:rsid w:val="006703F7"/>
    <w:rsid w:val="00680711"/>
    <w:rsid w:val="00685CB0"/>
    <w:rsid w:val="00687665"/>
    <w:rsid w:val="0069224E"/>
    <w:rsid w:val="006A039A"/>
    <w:rsid w:val="006A2219"/>
    <w:rsid w:val="006A385B"/>
    <w:rsid w:val="006A3D26"/>
    <w:rsid w:val="006A3FD5"/>
    <w:rsid w:val="006B122B"/>
    <w:rsid w:val="006B721F"/>
    <w:rsid w:val="006C2EC0"/>
    <w:rsid w:val="006C45D2"/>
    <w:rsid w:val="006C4D5B"/>
    <w:rsid w:val="006E1EA7"/>
    <w:rsid w:val="006E2B45"/>
    <w:rsid w:val="006E4BCF"/>
    <w:rsid w:val="006F2BBA"/>
    <w:rsid w:val="006F2C45"/>
    <w:rsid w:val="006F565D"/>
    <w:rsid w:val="006F6AE5"/>
    <w:rsid w:val="006F72F7"/>
    <w:rsid w:val="0070643D"/>
    <w:rsid w:val="00730FE8"/>
    <w:rsid w:val="007324DB"/>
    <w:rsid w:val="00735002"/>
    <w:rsid w:val="007367DC"/>
    <w:rsid w:val="007413BE"/>
    <w:rsid w:val="00741942"/>
    <w:rsid w:val="00744080"/>
    <w:rsid w:val="007446C8"/>
    <w:rsid w:val="0074697E"/>
    <w:rsid w:val="00746A91"/>
    <w:rsid w:val="007509D9"/>
    <w:rsid w:val="00753D08"/>
    <w:rsid w:val="00754382"/>
    <w:rsid w:val="007560DC"/>
    <w:rsid w:val="007602A7"/>
    <w:rsid w:val="00762ADB"/>
    <w:rsid w:val="00773ADB"/>
    <w:rsid w:val="00785BC0"/>
    <w:rsid w:val="007A389D"/>
    <w:rsid w:val="007A3B01"/>
    <w:rsid w:val="007B018B"/>
    <w:rsid w:val="007B57A8"/>
    <w:rsid w:val="007B5B41"/>
    <w:rsid w:val="007C5903"/>
    <w:rsid w:val="007C6FCA"/>
    <w:rsid w:val="007D029A"/>
    <w:rsid w:val="007D0EB5"/>
    <w:rsid w:val="007E489A"/>
    <w:rsid w:val="007E4BC4"/>
    <w:rsid w:val="007F2A4E"/>
    <w:rsid w:val="007F3A09"/>
    <w:rsid w:val="007F41F0"/>
    <w:rsid w:val="007F450F"/>
    <w:rsid w:val="007F4B55"/>
    <w:rsid w:val="007F5E87"/>
    <w:rsid w:val="00812C44"/>
    <w:rsid w:val="00820BEA"/>
    <w:rsid w:val="00820E44"/>
    <w:rsid w:val="008244A5"/>
    <w:rsid w:val="00825654"/>
    <w:rsid w:val="00831F79"/>
    <w:rsid w:val="00832E3B"/>
    <w:rsid w:val="0083582A"/>
    <w:rsid w:val="00843155"/>
    <w:rsid w:val="00846E26"/>
    <w:rsid w:val="008540D8"/>
    <w:rsid w:val="008562AB"/>
    <w:rsid w:val="008574EF"/>
    <w:rsid w:val="00864AFC"/>
    <w:rsid w:val="008749A0"/>
    <w:rsid w:val="008756F4"/>
    <w:rsid w:val="008824CA"/>
    <w:rsid w:val="00886BA8"/>
    <w:rsid w:val="00894583"/>
    <w:rsid w:val="00894BD8"/>
    <w:rsid w:val="008A0BB7"/>
    <w:rsid w:val="008A1784"/>
    <w:rsid w:val="008A189D"/>
    <w:rsid w:val="008A202E"/>
    <w:rsid w:val="008A22BE"/>
    <w:rsid w:val="008B5DD1"/>
    <w:rsid w:val="008C307F"/>
    <w:rsid w:val="008D6351"/>
    <w:rsid w:val="008E3A48"/>
    <w:rsid w:val="008E7DC4"/>
    <w:rsid w:val="008F1584"/>
    <w:rsid w:val="00902EAD"/>
    <w:rsid w:val="00906916"/>
    <w:rsid w:val="00907A35"/>
    <w:rsid w:val="00910AD4"/>
    <w:rsid w:val="00912076"/>
    <w:rsid w:val="00912EE2"/>
    <w:rsid w:val="009135E2"/>
    <w:rsid w:val="00915E5D"/>
    <w:rsid w:val="00921783"/>
    <w:rsid w:val="00921D7A"/>
    <w:rsid w:val="00922FE0"/>
    <w:rsid w:val="00926E63"/>
    <w:rsid w:val="00951198"/>
    <w:rsid w:val="00961283"/>
    <w:rsid w:val="00963F3A"/>
    <w:rsid w:val="009668EC"/>
    <w:rsid w:val="00967BD9"/>
    <w:rsid w:val="009735F1"/>
    <w:rsid w:val="00974FC1"/>
    <w:rsid w:val="00980276"/>
    <w:rsid w:val="009825B4"/>
    <w:rsid w:val="00982BED"/>
    <w:rsid w:val="0098590B"/>
    <w:rsid w:val="0098663E"/>
    <w:rsid w:val="009950A8"/>
    <w:rsid w:val="00996927"/>
    <w:rsid w:val="00997ABF"/>
    <w:rsid w:val="009A065D"/>
    <w:rsid w:val="009A5D69"/>
    <w:rsid w:val="009A7E11"/>
    <w:rsid w:val="009B416C"/>
    <w:rsid w:val="009B6539"/>
    <w:rsid w:val="009C0078"/>
    <w:rsid w:val="009C1C9C"/>
    <w:rsid w:val="009C77D2"/>
    <w:rsid w:val="009D18DF"/>
    <w:rsid w:val="009D313D"/>
    <w:rsid w:val="009E0438"/>
    <w:rsid w:val="009E6902"/>
    <w:rsid w:val="009F67EA"/>
    <w:rsid w:val="00A01D5F"/>
    <w:rsid w:val="00A1036F"/>
    <w:rsid w:val="00A10631"/>
    <w:rsid w:val="00A212DA"/>
    <w:rsid w:val="00A2673B"/>
    <w:rsid w:val="00A26FF0"/>
    <w:rsid w:val="00A31441"/>
    <w:rsid w:val="00A334FA"/>
    <w:rsid w:val="00A37718"/>
    <w:rsid w:val="00A37FAC"/>
    <w:rsid w:val="00A50EDF"/>
    <w:rsid w:val="00A5258E"/>
    <w:rsid w:val="00A56CE9"/>
    <w:rsid w:val="00A5721F"/>
    <w:rsid w:val="00A61C26"/>
    <w:rsid w:val="00A62D8B"/>
    <w:rsid w:val="00A703D6"/>
    <w:rsid w:val="00A76206"/>
    <w:rsid w:val="00A82AB5"/>
    <w:rsid w:val="00A865A1"/>
    <w:rsid w:val="00A86FE4"/>
    <w:rsid w:val="00A958AC"/>
    <w:rsid w:val="00A979CA"/>
    <w:rsid w:val="00AB4DAE"/>
    <w:rsid w:val="00AB54D4"/>
    <w:rsid w:val="00AB7F87"/>
    <w:rsid w:val="00AC25A7"/>
    <w:rsid w:val="00AC2E0F"/>
    <w:rsid w:val="00AD0C0C"/>
    <w:rsid w:val="00AD7B04"/>
    <w:rsid w:val="00AE3887"/>
    <w:rsid w:val="00B0191A"/>
    <w:rsid w:val="00B14C26"/>
    <w:rsid w:val="00B16F0A"/>
    <w:rsid w:val="00B24158"/>
    <w:rsid w:val="00B24F7D"/>
    <w:rsid w:val="00B47DB1"/>
    <w:rsid w:val="00B54219"/>
    <w:rsid w:val="00B62F3D"/>
    <w:rsid w:val="00B6417A"/>
    <w:rsid w:val="00B76717"/>
    <w:rsid w:val="00B77BCC"/>
    <w:rsid w:val="00B82F9E"/>
    <w:rsid w:val="00B969DA"/>
    <w:rsid w:val="00B97E9C"/>
    <w:rsid w:val="00BA45FB"/>
    <w:rsid w:val="00BA76EE"/>
    <w:rsid w:val="00BB2E75"/>
    <w:rsid w:val="00BC0226"/>
    <w:rsid w:val="00BC38E2"/>
    <w:rsid w:val="00BC59D1"/>
    <w:rsid w:val="00BC7C93"/>
    <w:rsid w:val="00BD5160"/>
    <w:rsid w:val="00BD6B60"/>
    <w:rsid w:val="00BE0012"/>
    <w:rsid w:val="00BE3234"/>
    <w:rsid w:val="00C06BEC"/>
    <w:rsid w:val="00C11B4C"/>
    <w:rsid w:val="00C1380C"/>
    <w:rsid w:val="00C1398B"/>
    <w:rsid w:val="00C150DC"/>
    <w:rsid w:val="00C2567A"/>
    <w:rsid w:val="00C30530"/>
    <w:rsid w:val="00C45BD1"/>
    <w:rsid w:val="00C500CF"/>
    <w:rsid w:val="00C501B2"/>
    <w:rsid w:val="00C562A3"/>
    <w:rsid w:val="00C63311"/>
    <w:rsid w:val="00C669C9"/>
    <w:rsid w:val="00C709B0"/>
    <w:rsid w:val="00C728AF"/>
    <w:rsid w:val="00C754CA"/>
    <w:rsid w:val="00C7694E"/>
    <w:rsid w:val="00C80AEC"/>
    <w:rsid w:val="00C80EDE"/>
    <w:rsid w:val="00C81379"/>
    <w:rsid w:val="00C81667"/>
    <w:rsid w:val="00C827F2"/>
    <w:rsid w:val="00C94362"/>
    <w:rsid w:val="00CA0DB9"/>
    <w:rsid w:val="00CA0F5C"/>
    <w:rsid w:val="00CA1E1F"/>
    <w:rsid w:val="00CA6430"/>
    <w:rsid w:val="00CB0DF8"/>
    <w:rsid w:val="00CB1E58"/>
    <w:rsid w:val="00CC23EF"/>
    <w:rsid w:val="00CD10C4"/>
    <w:rsid w:val="00CD2156"/>
    <w:rsid w:val="00CD2F5E"/>
    <w:rsid w:val="00CD3B05"/>
    <w:rsid w:val="00CD4D38"/>
    <w:rsid w:val="00CE36A4"/>
    <w:rsid w:val="00CE512C"/>
    <w:rsid w:val="00CF11E5"/>
    <w:rsid w:val="00CF18FD"/>
    <w:rsid w:val="00D055CB"/>
    <w:rsid w:val="00D07303"/>
    <w:rsid w:val="00D1748A"/>
    <w:rsid w:val="00D226BD"/>
    <w:rsid w:val="00D24D82"/>
    <w:rsid w:val="00D2709D"/>
    <w:rsid w:val="00D364E5"/>
    <w:rsid w:val="00D435A8"/>
    <w:rsid w:val="00D454F7"/>
    <w:rsid w:val="00D61527"/>
    <w:rsid w:val="00D65C7B"/>
    <w:rsid w:val="00D73844"/>
    <w:rsid w:val="00D7547E"/>
    <w:rsid w:val="00D87D58"/>
    <w:rsid w:val="00D9353D"/>
    <w:rsid w:val="00D97D8D"/>
    <w:rsid w:val="00DA2502"/>
    <w:rsid w:val="00DB470B"/>
    <w:rsid w:val="00DC49D9"/>
    <w:rsid w:val="00DD05E3"/>
    <w:rsid w:val="00DD09D8"/>
    <w:rsid w:val="00DD0E60"/>
    <w:rsid w:val="00DD1CBF"/>
    <w:rsid w:val="00DE6F31"/>
    <w:rsid w:val="00DF319A"/>
    <w:rsid w:val="00DF76C1"/>
    <w:rsid w:val="00DF7882"/>
    <w:rsid w:val="00DF7F98"/>
    <w:rsid w:val="00E038CF"/>
    <w:rsid w:val="00E05A05"/>
    <w:rsid w:val="00E061A4"/>
    <w:rsid w:val="00E067EC"/>
    <w:rsid w:val="00E12CFB"/>
    <w:rsid w:val="00E13B13"/>
    <w:rsid w:val="00E22BD8"/>
    <w:rsid w:val="00E26613"/>
    <w:rsid w:val="00E33B89"/>
    <w:rsid w:val="00E34BAC"/>
    <w:rsid w:val="00E421EC"/>
    <w:rsid w:val="00E52362"/>
    <w:rsid w:val="00E53A84"/>
    <w:rsid w:val="00E5653A"/>
    <w:rsid w:val="00E570E6"/>
    <w:rsid w:val="00E62607"/>
    <w:rsid w:val="00E67618"/>
    <w:rsid w:val="00E713FA"/>
    <w:rsid w:val="00E71CCF"/>
    <w:rsid w:val="00E72D7D"/>
    <w:rsid w:val="00E75F1F"/>
    <w:rsid w:val="00E75F39"/>
    <w:rsid w:val="00E76F7F"/>
    <w:rsid w:val="00E77450"/>
    <w:rsid w:val="00E94BE1"/>
    <w:rsid w:val="00E9598C"/>
    <w:rsid w:val="00EA6CD3"/>
    <w:rsid w:val="00EC66BC"/>
    <w:rsid w:val="00EC699E"/>
    <w:rsid w:val="00EC6BE2"/>
    <w:rsid w:val="00ED108E"/>
    <w:rsid w:val="00ED2791"/>
    <w:rsid w:val="00ED4E31"/>
    <w:rsid w:val="00EE0032"/>
    <w:rsid w:val="00EE141D"/>
    <w:rsid w:val="00EE2121"/>
    <w:rsid w:val="00EE4B5E"/>
    <w:rsid w:val="00EE5001"/>
    <w:rsid w:val="00EF2506"/>
    <w:rsid w:val="00EF28D9"/>
    <w:rsid w:val="00EF4C44"/>
    <w:rsid w:val="00F04DAD"/>
    <w:rsid w:val="00F071CF"/>
    <w:rsid w:val="00F07C0E"/>
    <w:rsid w:val="00F12473"/>
    <w:rsid w:val="00F15F5F"/>
    <w:rsid w:val="00F16811"/>
    <w:rsid w:val="00F24192"/>
    <w:rsid w:val="00F335E8"/>
    <w:rsid w:val="00F41ED8"/>
    <w:rsid w:val="00F450C6"/>
    <w:rsid w:val="00F46090"/>
    <w:rsid w:val="00F5096B"/>
    <w:rsid w:val="00F60408"/>
    <w:rsid w:val="00F6096C"/>
    <w:rsid w:val="00F71D20"/>
    <w:rsid w:val="00F73906"/>
    <w:rsid w:val="00F775BA"/>
    <w:rsid w:val="00F81F29"/>
    <w:rsid w:val="00F84CA5"/>
    <w:rsid w:val="00F86605"/>
    <w:rsid w:val="00F90A0E"/>
    <w:rsid w:val="00F90D68"/>
    <w:rsid w:val="00F91CAF"/>
    <w:rsid w:val="00F941A4"/>
    <w:rsid w:val="00FA411D"/>
    <w:rsid w:val="00FA417E"/>
    <w:rsid w:val="00FB5DD8"/>
    <w:rsid w:val="00FB74A8"/>
    <w:rsid w:val="00FB7889"/>
    <w:rsid w:val="00FC1B3D"/>
    <w:rsid w:val="00FC3B68"/>
    <w:rsid w:val="00FC799B"/>
    <w:rsid w:val="00FD2AAE"/>
    <w:rsid w:val="00FE0476"/>
    <w:rsid w:val="00FE1515"/>
    <w:rsid w:val="00FE2086"/>
    <w:rsid w:val="00FF4061"/>
    <w:rsid w:val="00FF78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E3EEB"/>
  </w:style>
  <w:style w:type="paragraph" w:styleId="Nagwek1">
    <w:name w:val="heading 1"/>
    <w:basedOn w:val="Normalny"/>
    <w:link w:val="Nagwek1Znak"/>
    <w:uiPriority w:val="9"/>
    <w:qFormat/>
    <w:rsid w:val="0053139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7C6F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aliases w:val="L1,Numerowanie,Akapit z listą5,T_SZ_List Paragraph,normalny tekst,Kolorowa lista — akcent 11,Akapit z listą BS,List Paragraph,Kolorowa lista — akcent 12,Średnia siatka 1 — akcent 21,sw tekst,Colorful List Accent 1,CW_Lista,Akapit z listą4"/>
    <w:basedOn w:val="Normalny"/>
    <w:link w:val="AkapitzlistZnak"/>
    <w:uiPriority w:val="34"/>
    <w:qFormat/>
    <w:rsid w:val="007C6FCA"/>
    <w:pPr>
      <w:ind w:left="720"/>
      <w:contextualSpacing/>
    </w:pPr>
  </w:style>
  <w:style w:type="paragraph" w:styleId="Tekstpodstawowy">
    <w:name w:val="Body Text"/>
    <w:basedOn w:val="Normalny"/>
    <w:link w:val="TekstpodstawowyZnak"/>
    <w:rsid w:val="007C6FCA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TekstpodstawowyZnak">
    <w:name w:val="Tekst podstawowy Znak"/>
    <w:basedOn w:val="Domylnaczcionkaakapitu"/>
    <w:link w:val="Tekstpodstawowy"/>
    <w:rsid w:val="007C6FCA"/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styleId="Pogrubienie">
    <w:name w:val="Strong"/>
    <w:basedOn w:val="Domylnaczcionkaakapitu"/>
    <w:qFormat/>
    <w:rsid w:val="00F450C6"/>
    <w:rPr>
      <w:b/>
      <w:bCs/>
    </w:rPr>
  </w:style>
  <w:style w:type="paragraph" w:styleId="NormalnyWeb">
    <w:name w:val="Normal (Web)"/>
    <w:basedOn w:val="Normalny"/>
    <w:uiPriority w:val="99"/>
    <w:unhideWhenUsed/>
    <w:rsid w:val="00F450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531392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Domylnaczcionkaakapitu"/>
    <w:rsid w:val="007446C8"/>
  </w:style>
  <w:style w:type="paragraph" w:customStyle="1" w:styleId="page-product-title-long">
    <w:name w:val="page-product-title-long"/>
    <w:basedOn w:val="Normalny"/>
    <w:rsid w:val="000120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lite">
    <w:name w:val="hlite"/>
    <w:basedOn w:val="Domylnaczcionkaakapitu"/>
    <w:rsid w:val="000B1E85"/>
  </w:style>
  <w:style w:type="paragraph" w:customStyle="1" w:styleId="opis">
    <w:name w:val="opis"/>
    <w:basedOn w:val="Normalny"/>
    <w:rsid w:val="00453A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0D2C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0D2C3B"/>
  </w:style>
  <w:style w:type="paragraph" w:styleId="Stopka">
    <w:name w:val="footer"/>
    <w:basedOn w:val="Normalny"/>
    <w:link w:val="StopkaZnak"/>
    <w:uiPriority w:val="99"/>
    <w:unhideWhenUsed/>
    <w:rsid w:val="000D2C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D2C3B"/>
  </w:style>
  <w:style w:type="character" w:customStyle="1" w:styleId="st">
    <w:name w:val="st"/>
    <w:basedOn w:val="Domylnaczcionkaakapitu"/>
    <w:rsid w:val="00C80AEC"/>
  </w:style>
  <w:style w:type="character" w:styleId="Uwydatnienie">
    <w:name w:val="Emphasis"/>
    <w:basedOn w:val="Domylnaczcionkaakapitu"/>
    <w:uiPriority w:val="20"/>
    <w:qFormat/>
    <w:rsid w:val="00C80AEC"/>
    <w:rPr>
      <w:i/>
      <w:iCs/>
    </w:rPr>
  </w:style>
  <w:style w:type="character" w:styleId="Hipercze">
    <w:name w:val="Hyperlink"/>
    <w:basedOn w:val="Domylnaczcionkaakapitu"/>
    <w:uiPriority w:val="99"/>
    <w:unhideWhenUsed/>
    <w:rsid w:val="00301C5A"/>
    <w:rPr>
      <w:color w:val="0000FF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C728AF"/>
    <w:rPr>
      <w:color w:val="800080" w:themeColor="followedHyperlink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List Paragraph Znak,Kolorowa lista — akcent 12 Znak,Średnia siatka 1 — akcent 21 Znak"/>
    <w:link w:val="Akapitzlist"/>
    <w:uiPriority w:val="34"/>
    <w:qFormat/>
    <w:locked/>
    <w:rsid w:val="004253C8"/>
  </w:style>
  <w:style w:type="character" w:styleId="Odwoaniedokomentarza">
    <w:name w:val="annotation reference"/>
    <w:basedOn w:val="Domylnaczcionkaakapitu"/>
    <w:uiPriority w:val="99"/>
    <w:semiHidden/>
    <w:unhideWhenUsed/>
    <w:rsid w:val="007F3A0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F3A0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F3A0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F3A0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F3A0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F3A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3A0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B272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5B2723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B2723"/>
    <w:rPr>
      <w:vertAlign w:val="superscript"/>
    </w:rPr>
  </w:style>
  <w:style w:type="paragraph" w:styleId="Bezodstpw">
    <w:name w:val="No Spacing"/>
    <w:uiPriority w:val="1"/>
    <w:qFormat/>
    <w:rsid w:val="00A5721F"/>
    <w:pPr>
      <w:spacing w:after="0" w:line="240" w:lineRule="auto"/>
    </w:pPr>
  </w:style>
  <w:style w:type="paragraph" w:styleId="Poprawka">
    <w:name w:val="Revision"/>
    <w:hidden/>
    <w:uiPriority w:val="99"/>
    <w:semiHidden/>
    <w:rsid w:val="00340326"/>
    <w:pPr>
      <w:spacing w:after="0" w:line="240" w:lineRule="auto"/>
    </w:pPr>
  </w:style>
  <w:style w:type="paragraph" w:customStyle="1" w:styleId="Heading2">
    <w:name w:val="Heading 2"/>
    <w:basedOn w:val="Normalny"/>
    <w:uiPriority w:val="1"/>
    <w:qFormat/>
    <w:rsid w:val="0045631F"/>
    <w:pPr>
      <w:widowControl w:val="0"/>
      <w:autoSpaceDE w:val="0"/>
      <w:autoSpaceDN w:val="0"/>
      <w:spacing w:after="0" w:line="240" w:lineRule="auto"/>
      <w:ind w:left="782"/>
      <w:jc w:val="both"/>
      <w:outlineLvl w:val="2"/>
    </w:pPr>
    <w:rPr>
      <w:rFonts w:ascii="Cambria" w:eastAsia="Cambria" w:hAnsi="Cambria" w:cs="Cambria"/>
      <w:b/>
      <w:bCs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085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3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cid:image001.jpg@01D949EA.DDD66310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55CF7B6-DD6F-460E-985E-556A3F08C1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291</Words>
  <Characters>1746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PW</Company>
  <LinksUpToDate>false</LinksUpToDate>
  <CharactersWithSpaces>2033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htr</dc:creator>
  <cp:lastModifiedBy>adm</cp:lastModifiedBy>
  <cp:revision>7</cp:revision>
  <cp:lastPrinted>2024-05-17T07:28:00Z</cp:lastPrinted>
  <dcterms:created xsi:type="dcterms:W3CDTF">2024-05-02T12:04:00Z</dcterms:created>
  <dcterms:modified xsi:type="dcterms:W3CDTF">2024-05-17T10:47:00Z</dcterms:modified>
</cp:coreProperties>
</file>