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3E1F5" w14:textId="4032AD33" w:rsidR="003130B0" w:rsidRDefault="003D2620" w:rsidP="00740BAD">
      <w:pPr>
        <w:pStyle w:val="Tytu0"/>
        <w:jc w:val="left"/>
        <w:rPr>
          <w:rFonts w:ascii="Tahoma" w:hAnsi="Tahoma" w:cs="Tahoma"/>
          <w:b/>
          <w:smallCaps/>
          <w:sz w:val="22"/>
          <w:szCs w:val="22"/>
        </w:rPr>
      </w:pPr>
      <w:r>
        <w:rPr>
          <w:rFonts w:ascii="Tahoma" w:hAnsi="Tahoma" w:cs="Tahoma"/>
          <w:b/>
          <w:smallCaps/>
          <w:sz w:val="22"/>
          <w:szCs w:val="22"/>
        </w:rPr>
        <w:t xml:space="preserve">  </w:t>
      </w:r>
    </w:p>
    <w:p w14:paraId="51F05BD6" w14:textId="77777777"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ZAMAWIAJĄCY</w:t>
      </w:r>
    </w:p>
    <w:p w14:paraId="0CFFFE55" w14:textId="2603E388"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ZARZĄD DRÓG MIEJSKICH</w:t>
      </w:r>
    </w:p>
    <w:p w14:paraId="53CCB155" w14:textId="77777777"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W WARSZAWIE</w:t>
      </w:r>
    </w:p>
    <w:p w14:paraId="6EBBFB65" w14:textId="77777777" w:rsidR="00A77C22" w:rsidRPr="00984183" w:rsidRDefault="00A77C22" w:rsidP="00782B45">
      <w:pPr>
        <w:pStyle w:val="Tytu0"/>
        <w:rPr>
          <w:rFonts w:ascii="Tahoma" w:hAnsi="Tahoma" w:cs="Tahoma"/>
          <w:sz w:val="18"/>
          <w:szCs w:val="18"/>
        </w:rPr>
      </w:pPr>
      <w:r w:rsidRPr="00984183">
        <w:rPr>
          <w:rFonts w:ascii="Tahoma" w:hAnsi="Tahoma" w:cs="Tahoma"/>
          <w:sz w:val="18"/>
          <w:szCs w:val="18"/>
        </w:rPr>
        <w:t>ul. CHMIELNA 120, 00-801 WARSZAWA</w:t>
      </w:r>
    </w:p>
    <w:p w14:paraId="3CA832A6" w14:textId="77777777" w:rsidR="00A77C22" w:rsidRPr="00984183" w:rsidRDefault="00A77C22" w:rsidP="006D245F">
      <w:pPr>
        <w:pStyle w:val="Tekstpodstawowy"/>
        <w:spacing w:line="360" w:lineRule="auto"/>
        <w:ind w:right="-427"/>
        <w:rPr>
          <w:rFonts w:ascii="Tahoma" w:hAnsi="Tahoma" w:cs="Tahoma"/>
          <w:b/>
          <w:sz w:val="22"/>
          <w:szCs w:val="22"/>
        </w:rPr>
      </w:pPr>
    </w:p>
    <w:p w14:paraId="1BABE5F2" w14:textId="77777777" w:rsidR="00A77C22" w:rsidRPr="00984183" w:rsidRDefault="00A77C22" w:rsidP="00C93975">
      <w:pPr>
        <w:pStyle w:val="Tekstpodstawowy"/>
        <w:spacing w:line="360" w:lineRule="auto"/>
        <w:ind w:right="-427"/>
        <w:jc w:val="center"/>
        <w:rPr>
          <w:rFonts w:ascii="Tahoma" w:hAnsi="Tahoma" w:cs="Tahoma"/>
          <w:b/>
          <w:sz w:val="22"/>
          <w:szCs w:val="22"/>
        </w:rPr>
      </w:pPr>
    </w:p>
    <w:p w14:paraId="2CA12E03" w14:textId="77777777" w:rsidR="00A77C22" w:rsidRPr="00D00DC5" w:rsidRDefault="00A77C22" w:rsidP="00C93975">
      <w:pPr>
        <w:pStyle w:val="Tekstpodstawowy"/>
        <w:spacing w:line="360" w:lineRule="auto"/>
        <w:ind w:right="-427"/>
        <w:jc w:val="center"/>
        <w:rPr>
          <w:rFonts w:ascii="Tahoma" w:hAnsi="Tahoma" w:cs="Tahoma"/>
          <w:b/>
          <w:sz w:val="22"/>
          <w:szCs w:val="22"/>
        </w:rPr>
      </w:pPr>
      <w:r w:rsidRPr="00D00DC5">
        <w:rPr>
          <w:rFonts w:ascii="Tahoma" w:hAnsi="Tahoma" w:cs="Tahoma"/>
          <w:b/>
          <w:sz w:val="22"/>
          <w:szCs w:val="22"/>
        </w:rPr>
        <w:t>SPECYFIKACJA WARUNKÓW ZAMÓWIENIA</w:t>
      </w:r>
    </w:p>
    <w:p w14:paraId="3E6EEC4D" w14:textId="77777777" w:rsidR="00A77C22" w:rsidRPr="00D00DC5" w:rsidRDefault="00A77C22" w:rsidP="00C93975">
      <w:pPr>
        <w:pStyle w:val="Tekstpodstawowy"/>
        <w:spacing w:line="360" w:lineRule="auto"/>
        <w:ind w:right="-427"/>
        <w:jc w:val="center"/>
        <w:rPr>
          <w:rFonts w:ascii="Tahoma" w:hAnsi="Tahoma" w:cs="Tahoma"/>
          <w:sz w:val="22"/>
          <w:szCs w:val="22"/>
        </w:rPr>
      </w:pPr>
      <w:r w:rsidRPr="00D00DC5">
        <w:rPr>
          <w:rFonts w:ascii="Tahoma" w:hAnsi="Tahoma" w:cs="Tahoma"/>
          <w:b/>
          <w:sz w:val="22"/>
          <w:szCs w:val="22"/>
        </w:rPr>
        <w:br/>
      </w:r>
      <w:r w:rsidRPr="00D00DC5">
        <w:rPr>
          <w:rFonts w:ascii="Tahoma" w:hAnsi="Tahoma" w:cs="Tahoma"/>
          <w:sz w:val="22"/>
          <w:szCs w:val="22"/>
        </w:rPr>
        <w:t>w postępowaniu o udzielenie zamówienia publicznego prowadzonym</w:t>
      </w:r>
    </w:p>
    <w:p w14:paraId="406C1D31" w14:textId="5A8EF40A" w:rsidR="00A77C22" w:rsidRPr="00D00DC5" w:rsidRDefault="00A77C22" w:rsidP="00F713FC">
      <w:pPr>
        <w:spacing w:after="60"/>
        <w:jc w:val="center"/>
        <w:rPr>
          <w:rFonts w:ascii="Tahoma" w:hAnsi="Tahoma" w:cs="Tahoma"/>
          <w:color w:val="FF0000"/>
          <w:sz w:val="22"/>
          <w:szCs w:val="22"/>
        </w:rPr>
      </w:pPr>
      <w:r w:rsidRPr="00D00DC5">
        <w:rPr>
          <w:rFonts w:ascii="Tahoma" w:hAnsi="Tahoma" w:cs="Tahoma"/>
          <w:sz w:val="22"/>
          <w:szCs w:val="22"/>
        </w:rPr>
        <w:t xml:space="preserve">w trybie </w:t>
      </w:r>
      <w:r w:rsidR="00940AE9" w:rsidRPr="00D00DC5">
        <w:rPr>
          <w:rFonts w:ascii="Tahoma" w:hAnsi="Tahoma" w:cs="Tahoma"/>
          <w:sz w:val="22"/>
          <w:szCs w:val="22"/>
        </w:rPr>
        <w:t>podstawowym na podstawie art. 275</w:t>
      </w:r>
      <w:r w:rsidR="001327F0" w:rsidRPr="00D00DC5">
        <w:rPr>
          <w:rFonts w:ascii="Tahoma" w:hAnsi="Tahoma" w:cs="Tahoma"/>
          <w:sz w:val="22"/>
          <w:szCs w:val="22"/>
        </w:rPr>
        <w:t xml:space="preserve"> pkt 1)</w:t>
      </w:r>
      <w:r w:rsidR="007C7525" w:rsidRPr="00D00DC5">
        <w:rPr>
          <w:rFonts w:ascii="Tahoma" w:hAnsi="Tahoma" w:cs="Tahoma"/>
          <w:sz w:val="22"/>
          <w:szCs w:val="22"/>
        </w:rPr>
        <w:t xml:space="preserve"> </w:t>
      </w:r>
      <w:r w:rsidR="00940AE9" w:rsidRPr="00D00DC5">
        <w:rPr>
          <w:rFonts w:ascii="Tahoma" w:hAnsi="Tahoma" w:cs="Tahoma"/>
          <w:sz w:val="22"/>
          <w:szCs w:val="22"/>
        </w:rPr>
        <w:t>Ustawy</w:t>
      </w:r>
      <w:r w:rsidR="00E02FB3" w:rsidRPr="00D00DC5">
        <w:rPr>
          <w:rFonts w:ascii="Tahoma" w:hAnsi="Tahoma" w:cs="Tahoma"/>
          <w:sz w:val="22"/>
          <w:szCs w:val="22"/>
        </w:rPr>
        <w:t xml:space="preserve"> Prawo zamówień publicznych</w:t>
      </w:r>
      <w:r w:rsidR="00B72F2D">
        <w:rPr>
          <w:rFonts w:ascii="Tahoma" w:hAnsi="Tahoma" w:cs="Tahoma"/>
          <w:sz w:val="22"/>
          <w:szCs w:val="22"/>
        </w:rPr>
        <w:t xml:space="preserve"> </w:t>
      </w:r>
      <w:proofErr w:type="spellStart"/>
      <w:r w:rsidR="00B72F2D">
        <w:rPr>
          <w:rFonts w:ascii="Tahoma" w:hAnsi="Tahoma" w:cs="Tahoma"/>
          <w:sz w:val="22"/>
          <w:szCs w:val="22"/>
        </w:rPr>
        <w:t>pn</w:t>
      </w:r>
      <w:proofErr w:type="spellEnd"/>
      <w:r w:rsidR="00E66899" w:rsidRPr="00D00DC5">
        <w:rPr>
          <w:rFonts w:ascii="Tahoma" w:hAnsi="Tahoma" w:cs="Tahoma"/>
          <w:sz w:val="22"/>
          <w:szCs w:val="22"/>
        </w:rPr>
        <w:t>:</w:t>
      </w:r>
      <w:r w:rsidR="007568B5" w:rsidRPr="00D00DC5">
        <w:rPr>
          <w:rFonts w:ascii="Tahoma" w:hAnsi="Tahoma" w:cs="Tahoma"/>
          <w:sz w:val="22"/>
          <w:szCs w:val="22"/>
        </w:rPr>
        <w:t xml:space="preserve"> </w:t>
      </w:r>
    </w:p>
    <w:p w14:paraId="188D6611" w14:textId="77777777" w:rsidR="00766887" w:rsidRDefault="00766887" w:rsidP="00740BAD">
      <w:pPr>
        <w:pStyle w:val="Tekstpodstawowy"/>
        <w:jc w:val="center"/>
        <w:rPr>
          <w:rFonts w:ascii="Tahoma" w:hAnsi="Tahoma" w:cs="Tahoma"/>
          <w:b/>
          <w:bCs/>
          <w:sz w:val="28"/>
          <w:szCs w:val="28"/>
        </w:rPr>
      </w:pPr>
    </w:p>
    <w:p w14:paraId="5F0F729B" w14:textId="77777777" w:rsidR="00221FCE" w:rsidRDefault="00221FCE" w:rsidP="00740BAD">
      <w:pPr>
        <w:pStyle w:val="Tekstpodstawowy"/>
        <w:jc w:val="center"/>
        <w:rPr>
          <w:rFonts w:ascii="Tahoma" w:hAnsi="Tahoma" w:cs="Tahoma"/>
          <w:b/>
          <w:bCs/>
          <w:sz w:val="28"/>
          <w:szCs w:val="28"/>
        </w:rPr>
      </w:pPr>
    </w:p>
    <w:p w14:paraId="6EAC89C2" w14:textId="77777777" w:rsidR="00221FCE" w:rsidRDefault="00221FCE" w:rsidP="00740BAD">
      <w:pPr>
        <w:pStyle w:val="Tekstpodstawowy"/>
        <w:jc w:val="center"/>
        <w:rPr>
          <w:rFonts w:ascii="Tahoma" w:hAnsi="Tahoma" w:cs="Tahoma"/>
          <w:b/>
          <w:bCs/>
          <w:sz w:val="28"/>
          <w:szCs w:val="28"/>
        </w:rPr>
      </w:pPr>
    </w:p>
    <w:p w14:paraId="1A53CCBF" w14:textId="77777777" w:rsidR="005D768D" w:rsidRDefault="005D768D" w:rsidP="00740BAD">
      <w:pPr>
        <w:pStyle w:val="Tekstpodstawowy"/>
        <w:jc w:val="center"/>
        <w:rPr>
          <w:rFonts w:ascii="Tahoma" w:hAnsi="Tahoma" w:cs="Tahoma"/>
          <w:b/>
          <w:bCs/>
          <w:sz w:val="28"/>
          <w:szCs w:val="28"/>
        </w:rPr>
      </w:pPr>
    </w:p>
    <w:p w14:paraId="0EE64EB0" w14:textId="77777777" w:rsidR="00B37027" w:rsidRDefault="00B37027" w:rsidP="00B37027">
      <w:pPr>
        <w:overflowPunct w:val="0"/>
        <w:autoSpaceDE w:val="0"/>
        <w:autoSpaceDN w:val="0"/>
        <w:adjustRightInd w:val="0"/>
        <w:jc w:val="both"/>
        <w:rPr>
          <w:rFonts w:ascii="Tahoma" w:hAnsi="Tahoma" w:cs="Tahoma"/>
          <w:b/>
          <w:sz w:val="22"/>
          <w:szCs w:val="22"/>
        </w:rPr>
      </w:pPr>
    </w:p>
    <w:p w14:paraId="4AA3B961" w14:textId="3D15F860" w:rsidR="00661C35" w:rsidRDefault="00B37027" w:rsidP="00B37027">
      <w:pPr>
        <w:overflowPunct w:val="0"/>
        <w:autoSpaceDE w:val="0"/>
        <w:autoSpaceDN w:val="0"/>
        <w:adjustRightInd w:val="0"/>
        <w:jc w:val="both"/>
        <w:rPr>
          <w:rFonts w:ascii="Tahoma" w:hAnsi="Tahoma" w:cs="Tahoma"/>
          <w:b/>
          <w:sz w:val="22"/>
          <w:szCs w:val="22"/>
        </w:rPr>
      </w:pPr>
      <w:r>
        <w:rPr>
          <w:rFonts w:ascii="Tahoma" w:hAnsi="Tahoma" w:cs="Tahoma"/>
          <w:b/>
          <w:sz w:val="22"/>
          <w:szCs w:val="22"/>
        </w:rPr>
        <w:t>Przebudowa sygnalizacji świetlnej na skrzyżowaniu al. Witosa – ul. Idzikowskiego</w:t>
      </w:r>
    </w:p>
    <w:p w14:paraId="5EF1B967" w14:textId="0595511E" w:rsidR="00EE5E80" w:rsidRPr="00514C2F" w:rsidRDefault="00EE5E80" w:rsidP="00514C2F">
      <w:pPr>
        <w:overflowPunct w:val="0"/>
        <w:autoSpaceDE w:val="0"/>
        <w:autoSpaceDN w:val="0"/>
        <w:adjustRightInd w:val="0"/>
        <w:jc w:val="both"/>
        <w:rPr>
          <w:rFonts w:ascii="Tahoma" w:hAnsi="Tahoma" w:cs="Tahoma"/>
          <w:b/>
          <w:sz w:val="22"/>
          <w:szCs w:val="22"/>
        </w:rPr>
      </w:pPr>
    </w:p>
    <w:p w14:paraId="1DF872D8" w14:textId="77777777" w:rsidR="00F75648" w:rsidRDefault="00F75648" w:rsidP="009174AF">
      <w:pPr>
        <w:pStyle w:val="rozdzia"/>
      </w:pPr>
    </w:p>
    <w:p w14:paraId="14F44127" w14:textId="77777777" w:rsidR="00CD7E18" w:rsidRPr="00D00DC5" w:rsidRDefault="00CD7E18" w:rsidP="009174AF">
      <w:pPr>
        <w:pStyle w:val="rozdzia"/>
      </w:pPr>
    </w:p>
    <w:p w14:paraId="2F9E4F4C" w14:textId="77777777" w:rsidR="00B37027" w:rsidRDefault="00B37027" w:rsidP="009174AF">
      <w:pPr>
        <w:pStyle w:val="rozdzia"/>
      </w:pPr>
    </w:p>
    <w:p w14:paraId="3CE787FF" w14:textId="77777777" w:rsidR="00B37027" w:rsidRDefault="00B37027" w:rsidP="009174AF">
      <w:pPr>
        <w:pStyle w:val="rozdzia"/>
      </w:pPr>
    </w:p>
    <w:p w14:paraId="4B43C77A" w14:textId="6754D7CB" w:rsidR="00766887" w:rsidRDefault="00D76583" w:rsidP="009174AF">
      <w:pPr>
        <w:pStyle w:val="rozdzia"/>
      </w:pPr>
      <w:r w:rsidRPr="00D76583">
        <w:t>Wartość szacunkowa zamówienia jest wyższa niż kwota 1</w:t>
      </w:r>
      <w:r w:rsidR="00027337">
        <w:t>7</w:t>
      </w:r>
      <w:r w:rsidRPr="00D76583">
        <w:t xml:space="preserve">0 000,00 </w:t>
      </w:r>
      <w:proofErr w:type="gramStart"/>
      <w:r w:rsidRPr="00D76583">
        <w:t>złotych</w:t>
      </w:r>
      <w:proofErr w:type="gramEnd"/>
      <w:r w:rsidRPr="00D76583">
        <w:t xml:space="preserve"> ale niż</w:t>
      </w:r>
      <w:r w:rsidR="008A32FE">
        <w:t xml:space="preserve">sza niż równowartość kwoty 5 </w:t>
      </w:r>
      <w:r w:rsidR="00027337">
        <w:t>404</w:t>
      </w:r>
      <w:r w:rsidRPr="00D76583">
        <w:t xml:space="preserve"> 000 EURO</w:t>
      </w:r>
    </w:p>
    <w:p w14:paraId="532E8755" w14:textId="77777777" w:rsidR="00740BAD" w:rsidRDefault="00740BAD" w:rsidP="009174AF">
      <w:pPr>
        <w:pStyle w:val="rozdzia"/>
      </w:pPr>
    </w:p>
    <w:p w14:paraId="72C86A3E" w14:textId="77777777" w:rsidR="00DF5325" w:rsidRPr="00DF5325" w:rsidRDefault="00DF5325" w:rsidP="002D03FC">
      <w:pPr>
        <w:pStyle w:val="rozdzia"/>
        <w:jc w:val="left"/>
      </w:pPr>
    </w:p>
    <w:p w14:paraId="424CCBF1" w14:textId="674DE034" w:rsidR="00E83570" w:rsidRDefault="002D03FC" w:rsidP="009174AF">
      <w:pPr>
        <w:pStyle w:val="rozdzia"/>
      </w:pPr>
      <w:r>
        <w:tab/>
      </w:r>
      <w:r>
        <w:tab/>
      </w:r>
      <w:r>
        <w:tab/>
      </w:r>
      <w:r>
        <w:tab/>
      </w:r>
      <w:r w:rsidR="00CD7E18" w:rsidRPr="00DF5325">
        <w:tab/>
      </w:r>
      <w:r w:rsidR="00CD7E18" w:rsidRPr="00DF5325">
        <w:tab/>
      </w:r>
    </w:p>
    <w:p w14:paraId="72EFCB52" w14:textId="77777777" w:rsidR="00F700EB" w:rsidRDefault="00F700EB" w:rsidP="009174AF">
      <w:pPr>
        <w:pStyle w:val="rozdzia"/>
      </w:pPr>
    </w:p>
    <w:p w14:paraId="0C65B324" w14:textId="77777777" w:rsidR="00B37027" w:rsidRDefault="00B37027" w:rsidP="009174AF">
      <w:pPr>
        <w:pStyle w:val="rozdzia"/>
      </w:pPr>
    </w:p>
    <w:p w14:paraId="7D51073F" w14:textId="77777777" w:rsidR="00B37027" w:rsidRDefault="00B37027" w:rsidP="009174AF">
      <w:pPr>
        <w:pStyle w:val="rozdzia"/>
      </w:pPr>
    </w:p>
    <w:p w14:paraId="7BD44B25" w14:textId="77777777" w:rsidR="005D768D" w:rsidRDefault="005D768D" w:rsidP="009174AF">
      <w:pPr>
        <w:pStyle w:val="rozdzia"/>
      </w:pPr>
    </w:p>
    <w:p w14:paraId="580BEE3C" w14:textId="77777777" w:rsidR="005D768D" w:rsidRPr="00DF5325" w:rsidRDefault="005D768D" w:rsidP="009174AF">
      <w:pPr>
        <w:pStyle w:val="rozdzia"/>
      </w:pPr>
    </w:p>
    <w:p w14:paraId="2A462EAA" w14:textId="61030638" w:rsidR="00F13D7C" w:rsidRPr="00DF5325" w:rsidRDefault="00C23E74" w:rsidP="009174AF">
      <w:pPr>
        <w:pStyle w:val="rozdzia"/>
      </w:pPr>
      <w:r>
        <w:tab/>
      </w:r>
      <w:r>
        <w:tab/>
      </w:r>
      <w:r>
        <w:tab/>
      </w:r>
      <w:r>
        <w:tab/>
      </w:r>
      <w:r>
        <w:tab/>
      </w:r>
      <w:r>
        <w:tab/>
        <w:t xml:space="preserve">        </w:t>
      </w:r>
      <w:r w:rsidR="00F13D7C" w:rsidRPr="00DF5325">
        <w:t>ZATWIERDZAM:</w:t>
      </w:r>
    </w:p>
    <w:p w14:paraId="7D37E888" w14:textId="68575652" w:rsidR="00E6777F" w:rsidRPr="00E82650" w:rsidRDefault="00E6777F" w:rsidP="006B2272">
      <w:pPr>
        <w:pStyle w:val="rozdzia"/>
        <w:rPr>
          <w:color w:val="000000" w:themeColor="text1"/>
        </w:rPr>
      </w:pPr>
      <w:r>
        <w:tab/>
      </w:r>
      <w:r>
        <w:tab/>
      </w:r>
      <w:r>
        <w:tab/>
      </w:r>
      <w:r>
        <w:tab/>
      </w:r>
      <w:r>
        <w:tab/>
      </w:r>
      <w:r>
        <w:tab/>
      </w:r>
      <w:r w:rsidRPr="00776A1D">
        <w:rPr>
          <w:color w:val="000000" w:themeColor="text1"/>
        </w:rPr>
        <w:tab/>
      </w:r>
      <w:r w:rsidR="00221FCE">
        <w:rPr>
          <w:color w:val="000000" w:themeColor="text1"/>
        </w:rPr>
        <w:t xml:space="preserve"> </w:t>
      </w:r>
      <w:r w:rsidRPr="00E82650">
        <w:rPr>
          <w:color w:val="000000" w:themeColor="text1"/>
        </w:rPr>
        <w:t>Dyrektor</w:t>
      </w:r>
    </w:p>
    <w:p w14:paraId="1DF5F179" w14:textId="1B1988F0" w:rsidR="00C23E74" w:rsidRPr="00E82650" w:rsidRDefault="00E6777F" w:rsidP="006B2272">
      <w:pPr>
        <w:pStyle w:val="rozdzia"/>
        <w:rPr>
          <w:color w:val="000000" w:themeColor="text1"/>
        </w:rPr>
      </w:pPr>
      <w:r w:rsidRPr="00E82650">
        <w:rPr>
          <w:color w:val="000000" w:themeColor="text1"/>
        </w:rPr>
        <w:t xml:space="preserve">                                                                   </w:t>
      </w:r>
      <w:r w:rsidR="00C23E74" w:rsidRPr="00E82650">
        <w:rPr>
          <w:color w:val="000000" w:themeColor="text1"/>
        </w:rPr>
        <w:t>Zarządu Dróg Miejskich</w:t>
      </w:r>
    </w:p>
    <w:p w14:paraId="50067CA2" w14:textId="07071179" w:rsidR="008C1917" w:rsidRPr="00E82650" w:rsidRDefault="00C23E74" w:rsidP="006B2272">
      <w:pPr>
        <w:pStyle w:val="rozdzia"/>
        <w:rPr>
          <w:color w:val="000000" w:themeColor="text1"/>
        </w:rPr>
      </w:pPr>
      <w:r w:rsidRPr="00E82650">
        <w:rPr>
          <w:color w:val="000000" w:themeColor="text1"/>
        </w:rPr>
        <w:t xml:space="preserve">                                   </w:t>
      </w:r>
      <w:r w:rsidR="00CF5E0D">
        <w:rPr>
          <w:color w:val="000000" w:themeColor="text1"/>
        </w:rPr>
        <w:t xml:space="preserve">                 </w:t>
      </w:r>
      <w:r w:rsidR="00221FCE">
        <w:rPr>
          <w:color w:val="000000" w:themeColor="text1"/>
        </w:rPr>
        <w:t xml:space="preserve">                Łukasz Puchalski</w:t>
      </w:r>
      <w:r w:rsidR="00035359" w:rsidRPr="00E82650">
        <w:rPr>
          <w:color w:val="000000" w:themeColor="text1"/>
        </w:rPr>
        <w:tab/>
      </w:r>
    </w:p>
    <w:p w14:paraId="049DB53F" w14:textId="1911E40E" w:rsidR="008C1917" w:rsidRPr="00E82650" w:rsidRDefault="00035359" w:rsidP="00514C2F">
      <w:pPr>
        <w:pStyle w:val="rozdzia"/>
        <w:rPr>
          <w:color w:val="000000" w:themeColor="text1"/>
        </w:rPr>
      </w:pP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r w:rsidRPr="00E82650">
        <w:rPr>
          <w:color w:val="000000" w:themeColor="text1"/>
        </w:rPr>
        <w:tab/>
      </w:r>
    </w:p>
    <w:p w14:paraId="1F18ACC3" w14:textId="070D3AAB" w:rsidR="00E6777F" w:rsidRPr="00E82650" w:rsidRDefault="00A508A6" w:rsidP="00514C2F">
      <w:pPr>
        <w:tabs>
          <w:tab w:val="left" w:pos="0"/>
        </w:tabs>
        <w:jc w:val="center"/>
        <w:rPr>
          <w:b/>
          <w:color w:val="000000" w:themeColor="text1"/>
          <w:sz w:val="22"/>
          <w:szCs w:val="22"/>
        </w:rPr>
      </w:pPr>
      <w:r w:rsidRPr="00E82650">
        <w:rPr>
          <w:rFonts w:ascii="Tahoma" w:hAnsi="Tahoma" w:cs="Tahoma"/>
          <w:color w:val="000000" w:themeColor="text1"/>
          <w:spacing w:val="8"/>
          <w:sz w:val="22"/>
          <w:szCs w:val="22"/>
        </w:rPr>
        <w:t xml:space="preserve">  </w:t>
      </w:r>
      <w:r w:rsidR="00A55248" w:rsidRPr="00E82650">
        <w:rPr>
          <w:rFonts w:ascii="Tahoma" w:hAnsi="Tahoma" w:cs="Tahoma"/>
          <w:b/>
          <w:color w:val="000000" w:themeColor="text1"/>
          <w:spacing w:val="8"/>
          <w:sz w:val="22"/>
          <w:szCs w:val="22"/>
        </w:rPr>
        <w:t xml:space="preserve">      </w:t>
      </w:r>
    </w:p>
    <w:p w14:paraId="10A8829E" w14:textId="77777777" w:rsidR="00E6777F" w:rsidRDefault="00E6777F" w:rsidP="009174AF">
      <w:pPr>
        <w:pStyle w:val="rozdzia"/>
      </w:pPr>
    </w:p>
    <w:p w14:paraId="286B99F3" w14:textId="77777777" w:rsidR="00F75648" w:rsidRDefault="00F75648" w:rsidP="009174AF">
      <w:pPr>
        <w:pStyle w:val="rozdzia"/>
      </w:pPr>
    </w:p>
    <w:p w14:paraId="42FDC509" w14:textId="77777777" w:rsidR="00F75648" w:rsidRDefault="00F75648" w:rsidP="009174AF">
      <w:pPr>
        <w:pStyle w:val="rozdzia"/>
      </w:pPr>
    </w:p>
    <w:p w14:paraId="6BCD35D6" w14:textId="77777777" w:rsidR="00027337" w:rsidRDefault="00027337" w:rsidP="009174AF">
      <w:pPr>
        <w:pStyle w:val="rozdzia"/>
      </w:pPr>
    </w:p>
    <w:p w14:paraId="1BE26A12" w14:textId="01199459" w:rsidR="005D768D" w:rsidRDefault="005D768D" w:rsidP="00514C2F">
      <w:pPr>
        <w:tabs>
          <w:tab w:val="left" w:pos="0"/>
        </w:tabs>
        <w:rPr>
          <w:rFonts w:ascii="Tahoma" w:hAnsi="Tahoma" w:cs="Tahoma"/>
          <w:color w:val="000000"/>
          <w:spacing w:val="8"/>
          <w:sz w:val="22"/>
          <w:szCs w:val="22"/>
        </w:rPr>
      </w:pPr>
    </w:p>
    <w:p w14:paraId="46EE04B6" w14:textId="1CB61A85" w:rsidR="006B2272" w:rsidRDefault="00A77C22" w:rsidP="00E6777F">
      <w:pPr>
        <w:ind w:left="-284"/>
        <w:jc w:val="center"/>
        <w:rPr>
          <w:rFonts w:ascii="Tahoma" w:hAnsi="Tahoma" w:cs="Tahoma"/>
          <w:sz w:val="22"/>
          <w:szCs w:val="22"/>
        </w:rPr>
      </w:pPr>
      <w:r w:rsidRPr="00D00DC5">
        <w:rPr>
          <w:rFonts w:ascii="Tahoma" w:hAnsi="Tahoma" w:cs="Tahoma"/>
          <w:sz w:val="22"/>
          <w:szCs w:val="22"/>
        </w:rPr>
        <w:t xml:space="preserve">Warszawa, </w:t>
      </w:r>
      <w:r w:rsidR="00C76C49">
        <w:rPr>
          <w:rFonts w:ascii="Tahoma" w:hAnsi="Tahoma" w:cs="Tahoma"/>
          <w:sz w:val="22"/>
          <w:szCs w:val="22"/>
        </w:rPr>
        <w:t>maj</w:t>
      </w:r>
      <w:r w:rsidR="0049604C">
        <w:rPr>
          <w:rFonts w:ascii="Tahoma" w:hAnsi="Tahoma" w:cs="Tahoma"/>
          <w:sz w:val="22"/>
          <w:szCs w:val="22"/>
        </w:rPr>
        <w:t xml:space="preserve"> 202</w:t>
      </w:r>
      <w:r w:rsidR="00027337">
        <w:rPr>
          <w:rFonts w:ascii="Tahoma" w:hAnsi="Tahoma" w:cs="Tahoma"/>
          <w:sz w:val="22"/>
          <w:szCs w:val="22"/>
        </w:rPr>
        <w:t>6</w:t>
      </w:r>
      <w:r w:rsidR="0052219E">
        <w:rPr>
          <w:rFonts w:ascii="Tahoma" w:hAnsi="Tahoma" w:cs="Tahoma"/>
          <w:sz w:val="22"/>
          <w:szCs w:val="22"/>
        </w:rPr>
        <w:t xml:space="preserve"> </w:t>
      </w:r>
      <w:r w:rsidR="00A508A6" w:rsidRPr="00D00DC5">
        <w:rPr>
          <w:rFonts w:ascii="Tahoma" w:hAnsi="Tahoma" w:cs="Tahoma"/>
          <w:sz w:val="22"/>
          <w:szCs w:val="22"/>
        </w:rPr>
        <w:t>r.</w:t>
      </w:r>
    </w:p>
    <w:p w14:paraId="319F1032" w14:textId="77777777" w:rsidR="002D03FC" w:rsidRPr="00E6777F" w:rsidRDefault="002D03FC" w:rsidP="00E6777F">
      <w:pPr>
        <w:ind w:left="-284"/>
        <w:jc w:val="center"/>
        <w:rPr>
          <w:sz w:val="22"/>
          <w:szCs w:val="22"/>
        </w:rPr>
      </w:pPr>
    </w:p>
    <w:p w14:paraId="6D9A8ADA" w14:textId="29A0BD0C" w:rsidR="00D85747" w:rsidRPr="00ED5FFA" w:rsidRDefault="00D85747" w:rsidP="00346228">
      <w:pPr>
        <w:pStyle w:val="Spistreci1"/>
        <w:spacing w:after="0" w:line="360" w:lineRule="auto"/>
      </w:pPr>
      <w:r w:rsidRPr="00ED5FFA">
        <w:lastRenderedPageBreak/>
        <w:t>Specyfikacja Warunków Zamówienia zawiera:</w:t>
      </w:r>
    </w:p>
    <w:p w14:paraId="5CCDC36E" w14:textId="77777777" w:rsidR="00D85747" w:rsidRPr="00ED5FFA" w:rsidRDefault="00D85747" w:rsidP="00346228">
      <w:pPr>
        <w:spacing w:line="360" w:lineRule="auto"/>
        <w:rPr>
          <w:rFonts w:ascii="Tahoma" w:hAnsi="Tahoma" w:cs="Tahoma"/>
          <w:b/>
          <w:bCs/>
          <w:sz w:val="18"/>
          <w:szCs w:val="18"/>
        </w:rPr>
      </w:pPr>
    </w:p>
    <w:p w14:paraId="5CCF4513" w14:textId="1BF80434" w:rsidR="00D85747" w:rsidRPr="00C76C49" w:rsidRDefault="00D85747" w:rsidP="00346228">
      <w:pPr>
        <w:spacing w:line="360" w:lineRule="auto"/>
        <w:rPr>
          <w:rFonts w:ascii="Tahoma" w:hAnsi="Tahoma" w:cs="Tahoma"/>
          <w:b/>
          <w:bCs/>
          <w:sz w:val="18"/>
          <w:szCs w:val="18"/>
        </w:rPr>
      </w:pPr>
      <w:r w:rsidRPr="00C76C49">
        <w:rPr>
          <w:rFonts w:ascii="Tahoma" w:hAnsi="Tahoma" w:cs="Tahoma"/>
          <w:b/>
          <w:bCs/>
          <w:sz w:val="18"/>
          <w:szCs w:val="18"/>
        </w:rPr>
        <w:t>Rozdział I</w:t>
      </w:r>
      <w:r w:rsidRPr="00C76C49">
        <w:rPr>
          <w:rFonts w:ascii="Tahoma" w:hAnsi="Tahoma" w:cs="Tahoma"/>
          <w:b/>
          <w:bCs/>
          <w:i/>
          <w:iCs/>
          <w:sz w:val="18"/>
          <w:szCs w:val="18"/>
        </w:rPr>
        <w:tab/>
        <w:t xml:space="preserve">     </w:t>
      </w:r>
      <w:r w:rsidRPr="00C76C49">
        <w:rPr>
          <w:rFonts w:ascii="Tahoma" w:hAnsi="Tahoma" w:cs="Tahoma"/>
          <w:b/>
          <w:bCs/>
          <w:sz w:val="18"/>
          <w:szCs w:val="18"/>
        </w:rPr>
        <w:t xml:space="preserve">Instrukcja dla Wykonawców </w:t>
      </w:r>
    </w:p>
    <w:p w14:paraId="1699DC3F" w14:textId="26BC81B3" w:rsidR="00D85747" w:rsidRPr="00C76C49" w:rsidRDefault="00D85747" w:rsidP="004D5A16">
      <w:pPr>
        <w:spacing w:line="360" w:lineRule="auto"/>
        <w:ind w:left="1701" w:hanging="1701"/>
        <w:rPr>
          <w:rFonts w:ascii="Tahoma" w:hAnsi="Tahoma" w:cs="Tahoma"/>
          <w:b/>
          <w:bCs/>
          <w:sz w:val="18"/>
          <w:szCs w:val="18"/>
        </w:rPr>
      </w:pPr>
    </w:p>
    <w:p w14:paraId="27A31768" w14:textId="5BF8DBF9" w:rsidR="00D85747" w:rsidRPr="00C76C49" w:rsidRDefault="00D85747" w:rsidP="00346228">
      <w:pPr>
        <w:spacing w:line="360" w:lineRule="auto"/>
        <w:rPr>
          <w:rFonts w:ascii="Tahoma" w:hAnsi="Tahoma" w:cs="Tahoma"/>
          <w:b/>
          <w:bCs/>
          <w:sz w:val="18"/>
          <w:szCs w:val="18"/>
        </w:rPr>
      </w:pPr>
      <w:r w:rsidRPr="00C76C49">
        <w:rPr>
          <w:rFonts w:ascii="Tahoma" w:hAnsi="Tahoma" w:cs="Tahoma"/>
          <w:b/>
          <w:bCs/>
          <w:sz w:val="18"/>
          <w:szCs w:val="18"/>
        </w:rPr>
        <w:t>Rozdział II</w:t>
      </w:r>
      <w:r w:rsidRPr="00C76C49">
        <w:rPr>
          <w:rFonts w:ascii="Tahoma" w:hAnsi="Tahoma" w:cs="Tahoma"/>
          <w:b/>
          <w:bCs/>
          <w:i/>
          <w:iCs/>
          <w:sz w:val="18"/>
          <w:szCs w:val="18"/>
        </w:rPr>
        <w:tab/>
        <w:t xml:space="preserve">     </w:t>
      </w:r>
      <w:r w:rsidRPr="00C76C49">
        <w:rPr>
          <w:rFonts w:ascii="Tahoma" w:hAnsi="Tahoma" w:cs="Tahoma"/>
          <w:b/>
          <w:bCs/>
          <w:sz w:val="18"/>
          <w:szCs w:val="18"/>
        </w:rPr>
        <w:t xml:space="preserve">Załączniki </w:t>
      </w:r>
      <w:r w:rsidR="00FF0A8E" w:rsidRPr="00C76C49">
        <w:rPr>
          <w:rFonts w:ascii="Tahoma" w:hAnsi="Tahoma" w:cs="Tahoma"/>
          <w:b/>
          <w:bCs/>
          <w:sz w:val="18"/>
          <w:szCs w:val="18"/>
        </w:rPr>
        <w:t>–</w:t>
      </w:r>
      <w:r w:rsidRPr="00C76C49">
        <w:rPr>
          <w:rFonts w:ascii="Tahoma" w:hAnsi="Tahoma" w:cs="Tahoma"/>
          <w:b/>
          <w:bCs/>
          <w:sz w:val="18"/>
          <w:szCs w:val="18"/>
        </w:rPr>
        <w:t xml:space="preserve"> wzory</w:t>
      </w:r>
      <w:r w:rsidR="00FF0A8E" w:rsidRPr="00C76C49">
        <w:rPr>
          <w:rFonts w:ascii="Tahoma" w:hAnsi="Tahoma" w:cs="Tahoma"/>
          <w:b/>
          <w:bCs/>
          <w:sz w:val="18"/>
          <w:szCs w:val="18"/>
        </w:rPr>
        <w:t xml:space="preserve"> </w:t>
      </w:r>
      <w:r w:rsidR="005A2671" w:rsidRPr="00C76C49">
        <w:rPr>
          <w:rFonts w:ascii="Tahoma" w:hAnsi="Tahoma" w:cs="Tahoma"/>
          <w:bCs/>
          <w:i/>
          <w:sz w:val="18"/>
          <w:szCs w:val="18"/>
        </w:rPr>
        <w:t>(znajdują się w oddzielnym pliku)</w:t>
      </w:r>
    </w:p>
    <w:p w14:paraId="28C87BB5" w14:textId="09E68824" w:rsidR="004C4BEC" w:rsidRPr="00C76C49" w:rsidRDefault="00AF0028" w:rsidP="004C4BEC">
      <w:pPr>
        <w:ind w:left="1701" w:hanging="1701"/>
        <w:jc w:val="both"/>
        <w:rPr>
          <w:rFonts w:ascii="Tahoma" w:hAnsi="Tahoma" w:cs="Tahoma"/>
          <w:iCs/>
          <w:sz w:val="18"/>
          <w:szCs w:val="18"/>
        </w:rPr>
      </w:pPr>
      <w:r w:rsidRPr="00C76C49">
        <w:rPr>
          <w:rFonts w:ascii="Tahoma" w:hAnsi="Tahoma" w:cs="Tahoma"/>
          <w:iCs/>
          <w:sz w:val="18"/>
          <w:szCs w:val="18"/>
        </w:rPr>
        <w:t>Z</w:t>
      </w:r>
      <w:r w:rsidR="004C4BEC" w:rsidRPr="00C76C49">
        <w:rPr>
          <w:rFonts w:ascii="Tahoma" w:hAnsi="Tahoma" w:cs="Tahoma"/>
          <w:iCs/>
          <w:sz w:val="18"/>
          <w:szCs w:val="18"/>
        </w:rPr>
        <w:t>ałącznik nr 1</w:t>
      </w:r>
      <w:r w:rsidR="004C4BEC" w:rsidRPr="00C76C49">
        <w:rPr>
          <w:rFonts w:ascii="Tahoma" w:hAnsi="Tahoma" w:cs="Tahoma"/>
          <w:iCs/>
          <w:sz w:val="18"/>
          <w:szCs w:val="18"/>
        </w:rPr>
        <w:tab/>
        <w:t xml:space="preserve">Formularz oświadczenia o spełnianiu warunków udziału w postępowaniu i </w:t>
      </w:r>
      <w:proofErr w:type="gramStart"/>
      <w:r w:rsidR="004C4BEC" w:rsidRPr="00C76C49">
        <w:rPr>
          <w:rFonts w:ascii="Tahoma" w:hAnsi="Tahoma" w:cs="Tahoma"/>
          <w:iCs/>
          <w:sz w:val="18"/>
          <w:szCs w:val="18"/>
        </w:rPr>
        <w:t>nie podleganiu</w:t>
      </w:r>
      <w:proofErr w:type="gramEnd"/>
      <w:r w:rsidR="004C4BEC" w:rsidRPr="00C76C49">
        <w:rPr>
          <w:rFonts w:ascii="Tahoma" w:hAnsi="Tahoma" w:cs="Tahoma"/>
          <w:iCs/>
          <w:sz w:val="18"/>
          <w:szCs w:val="18"/>
        </w:rPr>
        <w:t xml:space="preserve"> wykluczeniu </w:t>
      </w:r>
    </w:p>
    <w:p w14:paraId="31B784D8" w14:textId="10012105" w:rsidR="004C4BEC" w:rsidRPr="00C76C49" w:rsidRDefault="00AF0028" w:rsidP="004C4BEC">
      <w:pPr>
        <w:ind w:left="1701" w:hanging="1701"/>
        <w:jc w:val="both"/>
        <w:rPr>
          <w:rFonts w:ascii="Tahoma" w:hAnsi="Tahoma" w:cs="Tahoma"/>
          <w:iCs/>
          <w:strike/>
          <w:sz w:val="18"/>
          <w:szCs w:val="18"/>
        </w:rPr>
      </w:pPr>
      <w:r w:rsidRPr="00C76C49">
        <w:rPr>
          <w:rFonts w:ascii="Tahoma" w:hAnsi="Tahoma" w:cs="Tahoma"/>
          <w:iCs/>
          <w:sz w:val="18"/>
          <w:szCs w:val="18"/>
        </w:rPr>
        <w:t>Z</w:t>
      </w:r>
      <w:r w:rsidR="004C4BEC" w:rsidRPr="00C76C49">
        <w:rPr>
          <w:rFonts w:ascii="Tahoma" w:hAnsi="Tahoma" w:cs="Tahoma"/>
          <w:iCs/>
          <w:sz w:val="18"/>
          <w:szCs w:val="18"/>
        </w:rPr>
        <w:t>ałącznik nr 2</w:t>
      </w:r>
      <w:r w:rsidR="004C4BEC" w:rsidRPr="00C76C49">
        <w:rPr>
          <w:rFonts w:ascii="Tahoma" w:hAnsi="Tahoma" w:cs="Tahoma"/>
          <w:iCs/>
          <w:sz w:val="18"/>
          <w:szCs w:val="18"/>
        </w:rPr>
        <w:tab/>
      </w:r>
      <w:r w:rsidR="005A2671" w:rsidRPr="00C76C49">
        <w:rPr>
          <w:rFonts w:ascii="Tahoma" w:hAnsi="Tahoma" w:cs="Tahoma"/>
          <w:sz w:val="18"/>
          <w:szCs w:val="18"/>
        </w:rPr>
        <w:t>Wykaz dotyczący doświadczenia Wykonawcy</w:t>
      </w:r>
      <w:r w:rsidR="005A2671" w:rsidRPr="00C76C49">
        <w:rPr>
          <w:rFonts w:ascii="Tahoma" w:hAnsi="Tahoma" w:cs="Tahoma"/>
          <w:iCs/>
          <w:sz w:val="18"/>
          <w:szCs w:val="18"/>
        </w:rPr>
        <w:t xml:space="preserve"> </w:t>
      </w:r>
      <w:r w:rsidR="005A2671" w:rsidRPr="00C76C49">
        <w:rPr>
          <w:rFonts w:ascii="Tahoma" w:hAnsi="Tahoma" w:cs="Tahoma"/>
          <w:iCs/>
          <w:strike/>
          <w:sz w:val="18"/>
          <w:szCs w:val="18"/>
        </w:rPr>
        <w:t xml:space="preserve"> </w:t>
      </w:r>
    </w:p>
    <w:p w14:paraId="64C946EA" w14:textId="75D0A1F2" w:rsidR="00B51DA6" w:rsidRPr="00C76C49" w:rsidRDefault="00AF0028" w:rsidP="004C4BEC">
      <w:pPr>
        <w:ind w:left="1701" w:hanging="1701"/>
        <w:jc w:val="both"/>
        <w:rPr>
          <w:rFonts w:ascii="Tahoma" w:hAnsi="Tahoma" w:cs="Tahoma"/>
          <w:iCs/>
          <w:sz w:val="18"/>
          <w:szCs w:val="18"/>
        </w:rPr>
      </w:pPr>
      <w:r w:rsidRPr="00C76C49">
        <w:rPr>
          <w:rFonts w:ascii="Tahoma" w:hAnsi="Tahoma" w:cs="Tahoma"/>
          <w:iCs/>
          <w:sz w:val="18"/>
          <w:szCs w:val="18"/>
        </w:rPr>
        <w:t>Z</w:t>
      </w:r>
      <w:r w:rsidR="00E6777F" w:rsidRPr="00C76C49">
        <w:rPr>
          <w:rFonts w:ascii="Tahoma" w:hAnsi="Tahoma" w:cs="Tahoma"/>
          <w:iCs/>
          <w:sz w:val="18"/>
          <w:szCs w:val="18"/>
        </w:rPr>
        <w:t>ałącznik nr 3</w:t>
      </w:r>
      <w:r w:rsidR="00E6777F" w:rsidRPr="00C76C49">
        <w:rPr>
          <w:rFonts w:ascii="Tahoma" w:hAnsi="Tahoma" w:cs="Tahoma"/>
          <w:iCs/>
          <w:sz w:val="18"/>
          <w:szCs w:val="18"/>
        </w:rPr>
        <w:tab/>
        <w:t>W</w:t>
      </w:r>
      <w:r w:rsidR="00B51DA6" w:rsidRPr="00C76C49">
        <w:rPr>
          <w:rFonts w:ascii="Tahoma" w:hAnsi="Tahoma" w:cs="Tahoma"/>
          <w:iCs/>
          <w:sz w:val="18"/>
          <w:szCs w:val="18"/>
        </w:rPr>
        <w:t>ykaz osób</w:t>
      </w:r>
    </w:p>
    <w:p w14:paraId="6870269C" w14:textId="724D328F" w:rsidR="004C4BEC" w:rsidRPr="00C76C49" w:rsidRDefault="00AF0028" w:rsidP="004C4BEC">
      <w:pPr>
        <w:ind w:left="1701" w:hanging="1701"/>
        <w:jc w:val="both"/>
        <w:rPr>
          <w:rFonts w:ascii="Tahoma" w:hAnsi="Tahoma" w:cs="Tahoma"/>
          <w:iCs/>
          <w:sz w:val="18"/>
          <w:szCs w:val="18"/>
        </w:rPr>
      </w:pPr>
      <w:r w:rsidRPr="00C76C49">
        <w:rPr>
          <w:rFonts w:ascii="Tahoma" w:hAnsi="Tahoma" w:cs="Tahoma"/>
          <w:iCs/>
          <w:sz w:val="18"/>
          <w:szCs w:val="18"/>
        </w:rPr>
        <w:t>Z</w:t>
      </w:r>
      <w:r w:rsidR="004C4BEC" w:rsidRPr="00C76C49">
        <w:rPr>
          <w:rFonts w:ascii="Tahoma" w:hAnsi="Tahoma" w:cs="Tahoma"/>
          <w:iCs/>
          <w:sz w:val="18"/>
          <w:szCs w:val="18"/>
        </w:rPr>
        <w:t xml:space="preserve">ałącznik nr </w:t>
      </w:r>
      <w:r w:rsidR="00C25729" w:rsidRPr="00C76C49">
        <w:rPr>
          <w:rFonts w:ascii="Tahoma" w:hAnsi="Tahoma" w:cs="Tahoma"/>
          <w:iCs/>
          <w:sz w:val="18"/>
          <w:szCs w:val="18"/>
        </w:rPr>
        <w:t>4</w:t>
      </w:r>
      <w:r w:rsidR="004C4BEC" w:rsidRPr="00C76C49">
        <w:rPr>
          <w:rFonts w:ascii="Tahoma" w:hAnsi="Tahoma" w:cs="Tahoma"/>
          <w:iCs/>
          <w:sz w:val="18"/>
          <w:szCs w:val="18"/>
        </w:rPr>
        <w:tab/>
      </w:r>
      <w:r w:rsidR="003A1D02" w:rsidRPr="00C76C49">
        <w:rPr>
          <w:rFonts w:ascii="Tahoma" w:hAnsi="Tahoma" w:cs="Tahoma"/>
          <w:iCs/>
          <w:sz w:val="18"/>
          <w:szCs w:val="18"/>
        </w:rPr>
        <w:t xml:space="preserve">Oświadczenie </w:t>
      </w:r>
      <w:r w:rsidR="00702864" w:rsidRPr="00C76C49">
        <w:rPr>
          <w:rFonts w:ascii="Tahoma" w:hAnsi="Tahoma" w:cs="Tahoma"/>
          <w:iCs/>
          <w:sz w:val="18"/>
          <w:szCs w:val="18"/>
        </w:rPr>
        <w:t>Wykonawców wspólnie ubiegających się o udzielenie zamówienia</w:t>
      </w:r>
      <w:r w:rsidR="00702864" w:rsidRPr="00C76C49">
        <w:t xml:space="preserve"> </w:t>
      </w:r>
      <w:r w:rsidR="00702864" w:rsidRPr="00C76C49">
        <w:rPr>
          <w:rFonts w:ascii="Tahoma" w:hAnsi="Tahoma" w:cs="Tahoma"/>
          <w:iCs/>
          <w:sz w:val="18"/>
          <w:szCs w:val="18"/>
        </w:rPr>
        <w:t xml:space="preserve">składane na podstawie art. 117 ust. 4 ustawy </w:t>
      </w:r>
      <w:proofErr w:type="spellStart"/>
      <w:r w:rsidR="00702864" w:rsidRPr="00C76C49">
        <w:rPr>
          <w:rFonts w:ascii="Tahoma" w:hAnsi="Tahoma" w:cs="Tahoma"/>
          <w:iCs/>
          <w:sz w:val="18"/>
          <w:szCs w:val="18"/>
        </w:rPr>
        <w:t>Pzp</w:t>
      </w:r>
      <w:proofErr w:type="spellEnd"/>
    </w:p>
    <w:p w14:paraId="38E51153" w14:textId="1921F360" w:rsidR="00883D72" w:rsidRPr="00C76C49" w:rsidRDefault="00AF0028" w:rsidP="004C4BEC">
      <w:pPr>
        <w:ind w:left="1701" w:hanging="1701"/>
        <w:jc w:val="both"/>
        <w:rPr>
          <w:rFonts w:ascii="Tahoma" w:hAnsi="Tahoma" w:cs="Tahoma"/>
          <w:iCs/>
          <w:sz w:val="18"/>
          <w:szCs w:val="18"/>
        </w:rPr>
      </w:pPr>
      <w:r w:rsidRPr="00C76C49">
        <w:rPr>
          <w:rFonts w:ascii="Tahoma" w:hAnsi="Tahoma" w:cs="Tahoma"/>
          <w:iCs/>
          <w:sz w:val="18"/>
          <w:szCs w:val="18"/>
        </w:rPr>
        <w:t>Z</w:t>
      </w:r>
      <w:r w:rsidR="00EF3A09" w:rsidRPr="00C76C49">
        <w:rPr>
          <w:rFonts w:ascii="Tahoma" w:hAnsi="Tahoma" w:cs="Tahoma"/>
          <w:iCs/>
          <w:sz w:val="18"/>
          <w:szCs w:val="18"/>
        </w:rPr>
        <w:t xml:space="preserve">ałącznik nr </w:t>
      </w:r>
      <w:r w:rsidR="00C25729" w:rsidRPr="00C76C49">
        <w:rPr>
          <w:rFonts w:ascii="Tahoma" w:hAnsi="Tahoma" w:cs="Tahoma"/>
          <w:iCs/>
          <w:sz w:val="18"/>
          <w:szCs w:val="18"/>
        </w:rPr>
        <w:t>5</w:t>
      </w:r>
      <w:r w:rsidR="00EF3A09" w:rsidRPr="00C76C49">
        <w:rPr>
          <w:rFonts w:ascii="Tahoma" w:hAnsi="Tahoma" w:cs="Tahoma"/>
          <w:iCs/>
          <w:sz w:val="18"/>
          <w:szCs w:val="18"/>
        </w:rPr>
        <w:tab/>
      </w:r>
      <w:r w:rsidR="005C692A" w:rsidRPr="00C76C49">
        <w:rPr>
          <w:rFonts w:ascii="Tahoma" w:hAnsi="Tahoma" w:cs="Tahoma"/>
          <w:iCs/>
          <w:sz w:val="18"/>
          <w:szCs w:val="18"/>
        </w:rPr>
        <w:t>W</w:t>
      </w:r>
      <w:r w:rsidR="00EF3A09" w:rsidRPr="00C76C49">
        <w:rPr>
          <w:rFonts w:ascii="Tahoma" w:hAnsi="Tahoma" w:cs="Tahoma"/>
          <w:iCs/>
          <w:sz w:val="18"/>
          <w:szCs w:val="18"/>
        </w:rPr>
        <w:t>zór zobowiązania podmiotu udostępniającego zasoby</w:t>
      </w:r>
    </w:p>
    <w:p w14:paraId="43AEFE6E" w14:textId="1304AEB5" w:rsidR="00DB5FD8" w:rsidRPr="00C76C49" w:rsidRDefault="00AF0028" w:rsidP="004C4BEC">
      <w:pPr>
        <w:ind w:left="1701" w:hanging="1701"/>
        <w:jc w:val="both"/>
        <w:rPr>
          <w:rFonts w:ascii="Tahoma" w:hAnsi="Tahoma" w:cs="Tahoma"/>
          <w:iCs/>
          <w:sz w:val="18"/>
          <w:szCs w:val="18"/>
        </w:rPr>
      </w:pPr>
      <w:r w:rsidRPr="00C76C49">
        <w:rPr>
          <w:rFonts w:ascii="Tahoma" w:hAnsi="Tahoma" w:cs="Tahoma"/>
          <w:iCs/>
          <w:sz w:val="18"/>
          <w:szCs w:val="18"/>
        </w:rPr>
        <w:t>Z</w:t>
      </w:r>
      <w:r w:rsidR="001B6380" w:rsidRPr="00C76C49">
        <w:rPr>
          <w:rFonts w:ascii="Tahoma" w:hAnsi="Tahoma" w:cs="Tahoma"/>
          <w:iCs/>
          <w:sz w:val="18"/>
          <w:szCs w:val="18"/>
        </w:rPr>
        <w:t xml:space="preserve">ałącznik </w:t>
      </w:r>
      <w:r w:rsidR="00C25729" w:rsidRPr="00C76C49">
        <w:rPr>
          <w:rFonts w:ascii="Tahoma" w:hAnsi="Tahoma" w:cs="Tahoma"/>
          <w:iCs/>
          <w:sz w:val="18"/>
          <w:szCs w:val="18"/>
        </w:rPr>
        <w:t>nr 6</w:t>
      </w:r>
      <w:r w:rsidR="00E67FF3" w:rsidRPr="00C76C49">
        <w:rPr>
          <w:rFonts w:ascii="Tahoma" w:hAnsi="Tahoma" w:cs="Tahoma"/>
          <w:iCs/>
          <w:sz w:val="18"/>
          <w:szCs w:val="18"/>
        </w:rPr>
        <w:tab/>
      </w:r>
      <w:r w:rsidR="001B6380" w:rsidRPr="00C76C49">
        <w:rPr>
          <w:rFonts w:ascii="Tahoma" w:hAnsi="Tahoma" w:cs="Tahoma"/>
          <w:bCs/>
          <w:iCs/>
          <w:sz w:val="18"/>
          <w:szCs w:val="18"/>
        </w:rPr>
        <w:t>W</w:t>
      </w:r>
      <w:r w:rsidR="00E67FF3" w:rsidRPr="00C76C49">
        <w:rPr>
          <w:rFonts w:ascii="Tahoma" w:hAnsi="Tahoma" w:cs="Tahoma"/>
          <w:bCs/>
          <w:iCs/>
          <w:sz w:val="18"/>
          <w:szCs w:val="18"/>
        </w:rPr>
        <w:t>zór zabezpieczenia z tytułu należytego wykonania umowy/</w:t>
      </w:r>
      <w:r w:rsidR="00E67FF3" w:rsidRPr="00C76C49">
        <w:rPr>
          <w:rFonts w:ascii="Tahoma" w:hAnsi="Tahoma" w:cs="Tahoma"/>
          <w:iCs/>
          <w:sz w:val="18"/>
          <w:szCs w:val="18"/>
        </w:rPr>
        <w:t>wzór zabezpieczenia z tytułu rękojmi za wady</w:t>
      </w:r>
    </w:p>
    <w:p w14:paraId="49F0C46A" w14:textId="15CE5BF2" w:rsidR="00AF0028" w:rsidRPr="00C76C49" w:rsidRDefault="00AF0028" w:rsidP="004C4BEC">
      <w:pPr>
        <w:ind w:left="1701" w:hanging="1701"/>
        <w:jc w:val="both"/>
        <w:rPr>
          <w:rFonts w:ascii="Tahoma" w:hAnsi="Tahoma" w:cs="Tahoma"/>
          <w:iCs/>
          <w:sz w:val="18"/>
          <w:szCs w:val="18"/>
        </w:rPr>
      </w:pPr>
      <w:r w:rsidRPr="00C76C49">
        <w:rPr>
          <w:rFonts w:ascii="Tahoma" w:hAnsi="Tahoma" w:cs="Tahoma"/>
          <w:iCs/>
          <w:sz w:val="18"/>
          <w:szCs w:val="18"/>
        </w:rPr>
        <w:t>Załącznik nr 7</w:t>
      </w:r>
      <w:r w:rsidRPr="00C76C49">
        <w:rPr>
          <w:rFonts w:ascii="Tahoma" w:hAnsi="Tahoma" w:cs="Tahoma"/>
          <w:iCs/>
          <w:sz w:val="18"/>
          <w:szCs w:val="18"/>
        </w:rPr>
        <w:tab/>
        <w:t>Formularz cenowy</w:t>
      </w:r>
    </w:p>
    <w:p w14:paraId="03A73A37" w14:textId="0093A351" w:rsidR="004C4BEC" w:rsidRPr="00C76C49" w:rsidRDefault="004C4BEC" w:rsidP="004C4BEC">
      <w:pPr>
        <w:tabs>
          <w:tab w:val="left" w:pos="1701"/>
        </w:tabs>
        <w:spacing w:line="360" w:lineRule="auto"/>
        <w:ind w:left="1701" w:hanging="1701"/>
        <w:jc w:val="both"/>
        <w:rPr>
          <w:rFonts w:ascii="Tahoma" w:hAnsi="Tahoma" w:cs="Tahoma"/>
          <w:noProof/>
          <w:sz w:val="18"/>
          <w:szCs w:val="18"/>
        </w:rPr>
      </w:pPr>
    </w:p>
    <w:p w14:paraId="02486346" w14:textId="70C06962" w:rsidR="00766887" w:rsidRPr="00C76C49" w:rsidRDefault="00D85747" w:rsidP="001B6380">
      <w:pPr>
        <w:tabs>
          <w:tab w:val="left" w:pos="1701"/>
        </w:tabs>
        <w:spacing w:line="360" w:lineRule="auto"/>
        <w:ind w:left="1701" w:hanging="1701"/>
        <w:jc w:val="both"/>
        <w:rPr>
          <w:rFonts w:ascii="Tahoma" w:hAnsi="Tahoma" w:cs="Tahoma"/>
          <w:bCs/>
          <w:i/>
          <w:sz w:val="18"/>
          <w:szCs w:val="18"/>
        </w:rPr>
      </w:pPr>
      <w:r w:rsidRPr="00C76C49">
        <w:rPr>
          <w:rFonts w:ascii="Tahoma" w:hAnsi="Tahoma" w:cs="Tahoma"/>
          <w:b/>
          <w:bCs/>
          <w:sz w:val="18"/>
          <w:szCs w:val="18"/>
        </w:rPr>
        <w:t xml:space="preserve">Rozdział </w:t>
      </w:r>
      <w:r w:rsidR="006361DA" w:rsidRPr="00C76C49">
        <w:rPr>
          <w:rFonts w:ascii="Tahoma" w:hAnsi="Tahoma" w:cs="Tahoma"/>
          <w:b/>
          <w:bCs/>
          <w:sz w:val="18"/>
          <w:szCs w:val="18"/>
        </w:rPr>
        <w:t>I</w:t>
      </w:r>
      <w:r w:rsidR="005A2671" w:rsidRPr="00C76C49">
        <w:rPr>
          <w:rFonts w:ascii="Tahoma" w:hAnsi="Tahoma" w:cs="Tahoma"/>
          <w:b/>
          <w:bCs/>
          <w:sz w:val="18"/>
          <w:szCs w:val="18"/>
        </w:rPr>
        <w:t>II</w:t>
      </w:r>
      <w:r w:rsidR="006361DA" w:rsidRPr="00C76C49">
        <w:rPr>
          <w:rFonts w:ascii="Tahoma" w:hAnsi="Tahoma" w:cs="Tahoma"/>
          <w:b/>
          <w:bCs/>
          <w:sz w:val="18"/>
          <w:szCs w:val="18"/>
        </w:rPr>
        <w:t xml:space="preserve"> </w:t>
      </w:r>
      <w:r w:rsidRPr="00C76C49">
        <w:rPr>
          <w:rFonts w:ascii="Tahoma" w:hAnsi="Tahoma" w:cs="Tahoma"/>
          <w:b/>
          <w:bCs/>
          <w:sz w:val="18"/>
          <w:szCs w:val="18"/>
        </w:rPr>
        <w:tab/>
      </w:r>
      <w:r w:rsidR="004648FF" w:rsidRPr="00C76C49">
        <w:rPr>
          <w:rFonts w:ascii="Tahoma" w:hAnsi="Tahoma" w:cs="Tahoma"/>
          <w:b/>
          <w:bCs/>
          <w:sz w:val="18"/>
          <w:szCs w:val="18"/>
        </w:rPr>
        <w:t>Projektowane postanowienia umow</w:t>
      </w:r>
      <w:r w:rsidR="000C4074" w:rsidRPr="00C76C49">
        <w:rPr>
          <w:rFonts w:ascii="Tahoma" w:hAnsi="Tahoma" w:cs="Tahoma"/>
          <w:b/>
          <w:bCs/>
          <w:sz w:val="18"/>
          <w:szCs w:val="18"/>
        </w:rPr>
        <w:t>y</w:t>
      </w:r>
      <w:r w:rsidR="001B6380" w:rsidRPr="00C76C49">
        <w:rPr>
          <w:rFonts w:ascii="Tahoma" w:hAnsi="Tahoma" w:cs="Tahoma"/>
          <w:b/>
          <w:bCs/>
          <w:sz w:val="18"/>
          <w:szCs w:val="18"/>
        </w:rPr>
        <w:t xml:space="preserve"> </w:t>
      </w:r>
      <w:r w:rsidR="000A0394" w:rsidRPr="00C76C49">
        <w:rPr>
          <w:rFonts w:ascii="Tahoma" w:hAnsi="Tahoma" w:cs="Tahoma"/>
          <w:bCs/>
          <w:i/>
          <w:sz w:val="18"/>
          <w:szCs w:val="18"/>
        </w:rPr>
        <w:t>(</w:t>
      </w:r>
      <w:r w:rsidR="00E6777F" w:rsidRPr="00C76C49">
        <w:rPr>
          <w:rFonts w:ascii="Tahoma" w:hAnsi="Tahoma" w:cs="Tahoma"/>
          <w:bCs/>
          <w:i/>
          <w:sz w:val="18"/>
          <w:szCs w:val="18"/>
        </w:rPr>
        <w:t>znajdują</w:t>
      </w:r>
      <w:r w:rsidR="000C4074" w:rsidRPr="00C76C49">
        <w:rPr>
          <w:rFonts w:ascii="Tahoma" w:hAnsi="Tahoma" w:cs="Tahoma"/>
          <w:bCs/>
          <w:i/>
          <w:sz w:val="18"/>
          <w:szCs w:val="18"/>
        </w:rPr>
        <w:t xml:space="preserve"> </w:t>
      </w:r>
      <w:r w:rsidR="000A0394" w:rsidRPr="00C76C49">
        <w:rPr>
          <w:rFonts w:ascii="Tahoma" w:hAnsi="Tahoma" w:cs="Tahoma"/>
          <w:bCs/>
          <w:i/>
          <w:sz w:val="18"/>
          <w:szCs w:val="18"/>
        </w:rPr>
        <w:t>się w oddzielnym pliku)</w:t>
      </w:r>
    </w:p>
    <w:p w14:paraId="0AB43DBA" w14:textId="04062C11" w:rsidR="004B21CC" w:rsidRPr="00C76C49" w:rsidRDefault="004B21CC" w:rsidP="004B21CC">
      <w:pPr>
        <w:jc w:val="both"/>
        <w:rPr>
          <w:rFonts w:ascii="Tahoma" w:hAnsi="Tahoma" w:cs="Tahoma"/>
          <w:iCs/>
          <w:sz w:val="18"/>
          <w:szCs w:val="18"/>
        </w:rPr>
      </w:pPr>
      <w:r w:rsidRPr="00C76C49">
        <w:rPr>
          <w:rFonts w:ascii="Tahoma" w:hAnsi="Tahoma" w:cs="Tahoma"/>
          <w:iCs/>
          <w:sz w:val="18"/>
          <w:szCs w:val="18"/>
        </w:rPr>
        <w:t>Załącznik nr 1</w:t>
      </w:r>
      <w:r w:rsidRPr="00C76C49">
        <w:rPr>
          <w:rFonts w:ascii="Tahoma" w:hAnsi="Tahoma" w:cs="Tahoma"/>
          <w:iCs/>
          <w:sz w:val="18"/>
          <w:szCs w:val="18"/>
        </w:rPr>
        <w:tab/>
        <w:t xml:space="preserve">     </w:t>
      </w:r>
      <w:r w:rsidR="00D76583" w:rsidRPr="00C76C49">
        <w:rPr>
          <w:rFonts w:ascii="Tahoma" w:hAnsi="Tahoma" w:cs="Tahoma"/>
          <w:iCs/>
          <w:sz w:val="18"/>
          <w:szCs w:val="18"/>
        </w:rPr>
        <w:t>Wzór oświadczenia gwarancyjnego</w:t>
      </w:r>
    </w:p>
    <w:p w14:paraId="03BDB997" w14:textId="125C0EBE" w:rsidR="005A2671" w:rsidRPr="00C76C49" w:rsidRDefault="005A2671" w:rsidP="005A2671">
      <w:pPr>
        <w:jc w:val="both"/>
        <w:rPr>
          <w:rFonts w:ascii="Tahoma" w:hAnsi="Tahoma" w:cs="Tahoma"/>
          <w:b/>
          <w:sz w:val="18"/>
          <w:szCs w:val="18"/>
        </w:rPr>
      </w:pPr>
    </w:p>
    <w:p w14:paraId="3E4B6F8B" w14:textId="6FF2E173" w:rsidR="005A2671" w:rsidRPr="00C76C49" w:rsidRDefault="00B51DA6" w:rsidP="005A2671">
      <w:pPr>
        <w:rPr>
          <w:rFonts w:ascii="Tahoma" w:hAnsi="Tahoma" w:cs="Tahoma"/>
          <w:sz w:val="18"/>
          <w:szCs w:val="18"/>
        </w:rPr>
      </w:pPr>
      <w:r w:rsidRPr="00C76C49">
        <w:rPr>
          <w:rFonts w:ascii="Tahoma" w:hAnsi="Tahoma" w:cs="Tahoma"/>
          <w:b/>
          <w:sz w:val="18"/>
          <w:szCs w:val="18"/>
        </w:rPr>
        <w:t>Rozdział IV:</w:t>
      </w:r>
      <w:r w:rsidRPr="00C76C49">
        <w:rPr>
          <w:rFonts w:ascii="Tahoma" w:hAnsi="Tahoma" w:cs="Tahoma"/>
          <w:b/>
          <w:sz w:val="18"/>
          <w:szCs w:val="18"/>
        </w:rPr>
        <w:tab/>
        <w:t xml:space="preserve">      </w:t>
      </w:r>
      <w:r w:rsidR="005D768D" w:rsidRPr="00C76C49">
        <w:rPr>
          <w:rFonts w:ascii="Tahoma" w:hAnsi="Tahoma" w:cs="Tahoma"/>
          <w:b/>
          <w:sz w:val="18"/>
          <w:szCs w:val="18"/>
        </w:rPr>
        <w:t xml:space="preserve">Program Funkcjonalno-Użytkowy </w:t>
      </w:r>
      <w:r w:rsidR="00DD6867" w:rsidRPr="00C76C49">
        <w:rPr>
          <w:rFonts w:ascii="Tahoma" w:hAnsi="Tahoma" w:cs="Tahoma"/>
          <w:b/>
          <w:sz w:val="18"/>
          <w:szCs w:val="18"/>
        </w:rPr>
        <w:t>z załącznikami</w:t>
      </w:r>
      <w:r w:rsidR="002D03FC" w:rsidRPr="00C76C49">
        <w:rPr>
          <w:rFonts w:ascii="Tahoma" w:hAnsi="Tahoma" w:cs="Tahoma"/>
          <w:b/>
          <w:sz w:val="18"/>
          <w:szCs w:val="18"/>
        </w:rPr>
        <w:t xml:space="preserve"> </w:t>
      </w:r>
      <w:r w:rsidR="005A2671" w:rsidRPr="00C76C49">
        <w:rPr>
          <w:rFonts w:ascii="Tahoma" w:hAnsi="Tahoma" w:cs="Tahoma"/>
          <w:i/>
          <w:sz w:val="18"/>
          <w:szCs w:val="18"/>
        </w:rPr>
        <w:t>(znajduj</w:t>
      </w:r>
      <w:r w:rsidR="002D03FC" w:rsidRPr="00C76C49">
        <w:rPr>
          <w:rFonts w:ascii="Tahoma" w:hAnsi="Tahoma" w:cs="Tahoma"/>
          <w:i/>
          <w:sz w:val="18"/>
          <w:szCs w:val="18"/>
        </w:rPr>
        <w:t>ą</w:t>
      </w:r>
      <w:r w:rsidR="005A2671" w:rsidRPr="00C76C49">
        <w:rPr>
          <w:rFonts w:ascii="Tahoma" w:hAnsi="Tahoma" w:cs="Tahoma"/>
          <w:i/>
          <w:sz w:val="18"/>
          <w:szCs w:val="18"/>
        </w:rPr>
        <w:t xml:space="preserve"> się w oddzielnym pliku)</w:t>
      </w:r>
      <w:r w:rsidR="005A2671" w:rsidRPr="00C76C49">
        <w:rPr>
          <w:rFonts w:ascii="Tahoma" w:hAnsi="Tahoma" w:cs="Tahoma"/>
          <w:sz w:val="18"/>
          <w:szCs w:val="18"/>
        </w:rPr>
        <w:t xml:space="preserve">   </w:t>
      </w:r>
    </w:p>
    <w:p w14:paraId="2FE4E02F" w14:textId="77777777" w:rsidR="004B21CC" w:rsidRPr="0087738B" w:rsidRDefault="004B21CC" w:rsidP="005A2671">
      <w:pPr>
        <w:rPr>
          <w:rFonts w:ascii="Tahoma" w:hAnsi="Tahoma" w:cs="Tahoma"/>
          <w:color w:val="000000" w:themeColor="text1"/>
          <w:sz w:val="18"/>
          <w:szCs w:val="18"/>
        </w:rPr>
      </w:pPr>
    </w:p>
    <w:p w14:paraId="0E2E3762" w14:textId="78733129" w:rsidR="004B21CC" w:rsidRPr="0087738B" w:rsidRDefault="004B21CC" w:rsidP="004B21CC">
      <w:pPr>
        <w:rPr>
          <w:rFonts w:ascii="Tahoma" w:hAnsi="Tahoma" w:cs="Tahoma"/>
          <w:b/>
          <w:strike/>
          <w:color w:val="000000" w:themeColor="text1"/>
          <w:sz w:val="18"/>
          <w:szCs w:val="18"/>
        </w:rPr>
      </w:pPr>
    </w:p>
    <w:p w14:paraId="7A792D62" w14:textId="3A7CF74C" w:rsidR="004B21CC" w:rsidRPr="0087738B" w:rsidRDefault="004B21CC" w:rsidP="005A2671">
      <w:pPr>
        <w:rPr>
          <w:rFonts w:ascii="Tahoma" w:hAnsi="Tahoma" w:cs="Tahoma"/>
          <w:color w:val="000000" w:themeColor="text1"/>
          <w:sz w:val="20"/>
          <w:szCs w:val="20"/>
        </w:rPr>
      </w:pPr>
    </w:p>
    <w:p w14:paraId="6F02F438" w14:textId="77777777" w:rsidR="005A2671" w:rsidRPr="0087738B" w:rsidRDefault="005A2671" w:rsidP="005A2671">
      <w:pPr>
        <w:rPr>
          <w:rFonts w:ascii="Tahoma" w:hAnsi="Tahoma" w:cs="Tahoma"/>
          <w:b/>
          <w:iCs/>
          <w:color w:val="000000" w:themeColor="text1"/>
          <w:sz w:val="18"/>
          <w:szCs w:val="18"/>
        </w:rPr>
      </w:pPr>
    </w:p>
    <w:p w14:paraId="6416AAB6" w14:textId="27F7DC2C" w:rsidR="00411078" w:rsidRPr="0087738B" w:rsidRDefault="00411078" w:rsidP="00411078">
      <w:pPr>
        <w:jc w:val="both"/>
        <w:rPr>
          <w:rFonts w:ascii="Tahoma" w:hAnsi="Tahoma" w:cs="Tahoma"/>
          <w:i/>
          <w:iCs/>
          <w:strike/>
          <w:color w:val="000000" w:themeColor="text1"/>
          <w:sz w:val="18"/>
          <w:szCs w:val="18"/>
        </w:rPr>
      </w:pPr>
    </w:p>
    <w:p w14:paraId="27509B64" w14:textId="77777777" w:rsidR="00A77C22" w:rsidRPr="00DF5325" w:rsidRDefault="00A77C22" w:rsidP="009174AF">
      <w:pPr>
        <w:pStyle w:val="rozdzia"/>
      </w:pPr>
    </w:p>
    <w:p w14:paraId="5A660672" w14:textId="77777777" w:rsidR="00A77C22" w:rsidRPr="00984183" w:rsidRDefault="00A77C22" w:rsidP="009174AF">
      <w:pPr>
        <w:pStyle w:val="rozdzia"/>
      </w:pPr>
    </w:p>
    <w:p w14:paraId="17122952" w14:textId="77777777" w:rsidR="00A77C22" w:rsidRPr="00984183" w:rsidRDefault="00A77C22" w:rsidP="009174AF">
      <w:pPr>
        <w:pStyle w:val="rozdzia"/>
      </w:pPr>
    </w:p>
    <w:p w14:paraId="2EC7E377" w14:textId="77777777" w:rsidR="00A77C22" w:rsidRPr="00984183" w:rsidRDefault="00A77C22" w:rsidP="009174AF">
      <w:pPr>
        <w:pStyle w:val="rozdzia"/>
      </w:pPr>
    </w:p>
    <w:p w14:paraId="456E1A4E" w14:textId="77777777" w:rsidR="00A77C22" w:rsidRPr="00984183" w:rsidRDefault="00A77C22" w:rsidP="009174AF">
      <w:pPr>
        <w:pStyle w:val="rozdzia"/>
      </w:pPr>
    </w:p>
    <w:p w14:paraId="2BF40684" w14:textId="77777777" w:rsidR="00A77C22" w:rsidRPr="00984183" w:rsidRDefault="00A77C22" w:rsidP="009174AF">
      <w:pPr>
        <w:pStyle w:val="rozdzia"/>
      </w:pPr>
    </w:p>
    <w:p w14:paraId="4BAACA2C" w14:textId="77777777" w:rsidR="00A77C22" w:rsidRPr="00984183" w:rsidRDefault="00A77C22" w:rsidP="009174AF">
      <w:pPr>
        <w:pStyle w:val="rozdzia"/>
      </w:pPr>
    </w:p>
    <w:p w14:paraId="721ADA1D" w14:textId="041A68E5" w:rsidR="00A77C22" w:rsidRPr="00E728E6" w:rsidRDefault="00A77C22" w:rsidP="009174AF">
      <w:pPr>
        <w:pStyle w:val="rozdzia"/>
      </w:pPr>
    </w:p>
    <w:p w14:paraId="0B2E8C77" w14:textId="77777777" w:rsidR="00A77C22" w:rsidRPr="00984183" w:rsidRDefault="00A77C22" w:rsidP="009174AF">
      <w:pPr>
        <w:pStyle w:val="rozdzia"/>
      </w:pPr>
    </w:p>
    <w:p w14:paraId="13CF6383" w14:textId="77777777" w:rsidR="00A77C22" w:rsidRPr="00984183" w:rsidRDefault="00A77C22" w:rsidP="009174AF">
      <w:pPr>
        <w:pStyle w:val="rozdzia"/>
      </w:pPr>
    </w:p>
    <w:p w14:paraId="1629477F" w14:textId="77777777" w:rsidR="00A93933" w:rsidRDefault="00A93933" w:rsidP="00767A4E">
      <w:pPr>
        <w:pStyle w:val="Nagwek1"/>
        <w:jc w:val="center"/>
        <w:rPr>
          <w:rFonts w:ascii="Tahoma" w:hAnsi="Tahoma" w:cs="Tahoma"/>
          <w:sz w:val="24"/>
        </w:rPr>
      </w:pPr>
      <w:bookmarkStart w:id="0" w:name="_Toc460479224"/>
    </w:p>
    <w:p w14:paraId="48A8A1BC" w14:textId="77777777" w:rsidR="00993755" w:rsidRDefault="00993755" w:rsidP="003B73D2"/>
    <w:p w14:paraId="085197E5" w14:textId="77777777" w:rsidR="003B73D2" w:rsidRDefault="003B73D2" w:rsidP="003B73D2"/>
    <w:p w14:paraId="3D3CE390" w14:textId="77777777" w:rsidR="003B73D2" w:rsidRDefault="003B73D2" w:rsidP="003B73D2"/>
    <w:p w14:paraId="63F2EE11" w14:textId="77777777" w:rsidR="007F2FC3" w:rsidRDefault="007F2FC3" w:rsidP="003B73D2"/>
    <w:p w14:paraId="79A3EB72" w14:textId="77777777" w:rsidR="007F2FC3" w:rsidRDefault="007F2FC3" w:rsidP="003B73D2"/>
    <w:p w14:paraId="208C7C7C" w14:textId="77777777" w:rsidR="007F2FC3" w:rsidRDefault="007F2FC3" w:rsidP="003B73D2"/>
    <w:p w14:paraId="4890757E" w14:textId="77777777" w:rsidR="007F2FC3" w:rsidRDefault="007F2FC3" w:rsidP="003B73D2"/>
    <w:p w14:paraId="68F83172" w14:textId="77777777" w:rsidR="007F2FC3" w:rsidRDefault="007F2FC3" w:rsidP="003B73D2"/>
    <w:p w14:paraId="148DD7FB" w14:textId="77777777" w:rsidR="007F2FC3" w:rsidRDefault="007F2FC3" w:rsidP="003B73D2"/>
    <w:p w14:paraId="20A36B70" w14:textId="77777777" w:rsidR="007F2FC3" w:rsidRDefault="007F2FC3" w:rsidP="003B73D2"/>
    <w:p w14:paraId="385D6475" w14:textId="77777777" w:rsidR="007F2FC3" w:rsidRDefault="007F2FC3" w:rsidP="003B73D2"/>
    <w:p w14:paraId="71E39BE4" w14:textId="77777777" w:rsidR="007F2FC3" w:rsidRDefault="007F2FC3" w:rsidP="003B73D2"/>
    <w:p w14:paraId="43E06D4B" w14:textId="77777777" w:rsidR="003B73D2" w:rsidRDefault="003B73D2" w:rsidP="0015543B"/>
    <w:p w14:paraId="13CDACA4" w14:textId="77777777" w:rsidR="0015543B" w:rsidRDefault="0015543B" w:rsidP="0015543B"/>
    <w:p w14:paraId="5464D39D" w14:textId="77777777" w:rsidR="0015543B" w:rsidRDefault="0015543B" w:rsidP="00993755"/>
    <w:p w14:paraId="3B17052D" w14:textId="77777777" w:rsidR="00993755" w:rsidRPr="00AF10B0" w:rsidRDefault="00993755" w:rsidP="00AF10B0"/>
    <w:p w14:paraId="3AF36C56" w14:textId="77777777" w:rsidR="001A44A2" w:rsidRDefault="001A44A2" w:rsidP="00767A4E">
      <w:pPr>
        <w:pStyle w:val="Nagwek1"/>
        <w:jc w:val="center"/>
        <w:rPr>
          <w:rFonts w:ascii="Tahoma" w:hAnsi="Tahoma" w:cs="Tahoma"/>
          <w:sz w:val="24"/>
        </w:rPr>
      </w:pPr>
    </w:p>
    <w:p w14:paraId="0436C8DA" w14:textId="77777777" w:rsidR="00637B63" w:rsidRDefault="00637B63" w:rsidP="00767A4E">
      <w:pPr>
        <w:pStyle w:val="Nagwek1"/>
        <w:jc w:val="center"/>
        <w:rPr>
          <w:rFonts w:ascii="Tahoma" w:hAnsi="Tahoma" w:cs="Tahoma"/>
          <w:sz w:val="24"/>
        </w:rPr>
      </w:pPr>
    </w:p>
    <w:p w14:paraId="44C3F463" w14:textId="77777777" w:rsidR="00637B63" w:rsidRDefault="00637B63" w:rsidP="00767A4E">
      <w:pPr>
        <w:pStyle w:val="Nagwek1"/>
        <w:jc w:val="center"/>
        <w:rPr>
          <w:rFonts w:ascii="Tahoma" w:hAnsi="Tahoma" w:cs="Tahoma"/>
          <w:sz w:val="24"/>
        </w:rPr>
      </w:pPr>
    </w:p>
    <w:p w14:paraId="421AEDA7" w14:textId="77777777" w:rsidR="000F20FE" w:rsidRDefault="000F20FE" w:rsidP="00767A4E">
      <w:pPr>
        <w:pStyle w:val="Nagwek1"/>
        <w:jc w:val="center"/>
        <w:rPr>
          <w:rFonts w:ascii="Tahoma" w:hAnsi="Tahoma" w:cs="Tahoma"/>
          <w:sz w:val="24"/>
        </w:rPr>
      </w:pPr>
    </w:p>
    <w:p w14:paraId="44C3FE22" w14:textId="77777777" w:rsidR="00AB64D6" w:rsidRPr="00AB64D6" w:rsidRDefault="00AB64D6" w:rsidP="00AB64D6"/>
    <w:p w14:paraId="7D2E72B3" w14:textId="5585E1A9" w:rsidR="00A77C22" w:rsidRPr="00416A3D" w:rsidRDefault="00A77C22" w:rsidP="00767A4E">
      <w:pPr>
        <w:pStyle w:val="Nagwek1"/>
        <w:jc w:val="center"/>
        <w:rPr>
          <w:rFonts w:ascii="Tahoma" w:hAnsi="Tahoma" w:cs="Tahoma"/>
          <w:sz w:val="24"/>
        </w:rPr>
      </w:pPr>
      <w:r w:rsidRPr="00416A3D">
        <w:rPr>
          <w:rFonts w:ascii="Tahoma" w:hAnsi="Tahoma" w:cs="Tahoma"/>
          <w:sz w:val="24"/>
        </w:rPr>
        <w:t>ROZDZIAŁ I</w:t>
      </w:r>
      <w:bookmarkEnd w:id="0"/>
      <w:r w:rsidRPr="00416A3D">
        <w:rPr>
          <w:rFonts w:ascii="Tahoma" w:hAnsi="Tahoma" w:cs="Tahoma"/>
          <w:sz w:val="24"/>
        </w:rPr>
        <w:t xml:space="preserve"> </w:t>
      </w:r>
    </w:p>
    <w:p w14:paraId="79F337AF" w14:textId="77777777" w:rsidR="00A77C22" w:rsidRPr="00416A3D" w:rsidRDefault="00A77C22" w:rsidP="00767A4E">
      <w:pPr>
        <w:pStyle w:val="Nagwek1"/>
        <w:jc w:val="center"/>
        <w:rPr>
          <w:rFonts w:ascii="Tahoma" w:hAnsi="Tahoma" w:cs="Tahoma"/>
          <w:sz w:val="24"/>
        </w:rPr>
      </w:pPr>
      <w:bookmarkStart w:id="1" w:name="_Toc460479225"/>
      <w:r w:rsidRPr="00416A3D">
        <w:rPr>
          <w:rFonts w:ascii="Tahoma" w:hAnsi="Tahoma" w:cs="Tahoma"/>
          <w:sz w:val="24"/>
        </w:rPr>
        <w:t>Instrukcja dla Wykonawców</w:t>
      </w:r>
      <w:bookmarkEnd w:id="1"/>
    </w:p>
    <w:p w14:paraId="02AC1BC1" w14:textId="77777777" w:rsidR="00A77C22" w:rsidRPr="00984183" w:rsidRDefault="00A77C22" w:rsidP="009174AF">
      <w:pPr>
        <w:pStyle w:val="rozdzia"/>
      </w:pPr>
    </w:p>
    <w:p w14:paraId="1FB1733D" w14:textId="77777777" w:rsidR="00A77C22" w:rsidRPr="00984183" w:rsidRDefault="00A77C22" w:rsidP="009174AF">
      <w:pPr>
        <w:pStyle w:val="rozdzia"/>
      </w:pPr>
    </w:p>
    <w:p w14:paraId="759EA082" w14:textId="77777777" w:rsidR="00A77C22" w:rsidRDefault="00A77C22" w:rsidP="009174AF">
      <w:pPr>
        <w:pStyle w:val="rozdzia"/>
      </w:pPr>
    </w:p>
    <w:p w14:paraId="618098A8" w14:textId="77777777" w:rsidR="00725051" w:rsidRDefault="00725051" w:rsidP="009174AF">
      <w:pPr>
        <w:pStyle w:val="rozdzia"/>
      </w:pPr>
    </w:p>
    <w:p w14:paraId="1D6D4192" w14:textId="77777777" w:rsidR="00725051" w:rsidRDefault="00725051" w:rsidP="009174AF">
      <w:pPr>
        <w:pStyle w:val="rozdzia"/>
      </w:pPr>
    </w:p>
    <w:p w14:paraId="03793E08" w14:textId="77777777" w:rsidR="00725051" w:rsidRDefault="00725051" w:rsidP="009174AF">
      <w:pPr>
        <w:pStyle w:val="rozdzia"/>
      </w:pPr>
    </w:p>
    <w:p w14:paraId="5D4D7107" w14:textId="77777777" w:rsidR="00725051" w:rsidRDefault="00725051" w:rsidP="009174AF">
      <w:pPr>
        <w:pStyle w:val="rozdzia"/>
      </w:pPr>
    </w:p>
    <w:p w14:paraId="7EF5F540" w14:textId="77777777" w:rsidR="00725051" w:rsidRDefault="00725051" w:rsidP="009174AF">
      <w:pPr>
        <w:pStyle w:val="rozdzia"/>
      </w:pPr>
    </w:p>
    <w:p w14:paraId="3CCEA50A" w14:textId="77777777" w:rsidR="00725051" w:rsidRDefault="00725051" w:rsidP="009174AF">
      <w:pPr>
        <w:pStyle w:val="rozdzia"/>
      </w:pPr>
    </w:p>
    <w:p w14:paraId="5E9E5629" w14:textId="77777777" w:rsidR="00725051" w:rsidRDefault="00725051" w:rsidP="009174AF">
      <w:pPr>
        <w:pStyle w:val="rozdzia"/>
      </w:pPr>
    </w:p>
    <w:p w14:paraId="7B5C4173" w14:textId="77777777" w:rsidR="00725051" w:rsidRPr="00984183" w:rsidRDefault="00725051" w:rsidP="009174AF">
      <w:pPr>
        <w:pStyle w:val="rozdzia"/>
      </w:pPr>
    </w:p>
    <w:p w14:paraId="1D47E1D3" w14:textId="77777777" w:rsidR="00A77C22" w:rsidRPr="00984183" w:rsidRDefault="00A77C22" w:rsidP="009174AF">
      <w:pPr>
        <w:pStyle w:val="rozdzia"/>
      </w:pPr>
    </w:p>
    <w:p w14:paraId="69AF17AB" w14:textId="77777777" w:rsidR="00A77C22" w:rsidRPr="00984183" w:rsidRDefault="00A77C22" w:rsidP="009174AF">
      <w:pPr>
        <w:pStyle w:val="rozdzia"/>
      </w:pPr>
    </w:p>
    <w:p w14:paraId="7D2BE7EA" w14:textId="77777777" w:rsidR="00A77C22" w:rsidRPr="00984183" w:rsidRDefault="00A77C22" w:rsidP="009174AF">
      <w:pPr>
        <w:pStyle w:val="rozdzia"/>
      </w:pPr>
    </w:p>
    <w:p w14:paraId="186CF253" w14:textId="77777777" w:rsidR="00A77C22" w:rsidRPr="00984183" w:rsidRDefault="00A77C22" w:rsidP="009174AF">
      <w:pPr>
        <w:pStyle w:val="rozdzia"/>
      </w:pPr>
    </w:p>
    <w:p w14:paraId="26990670" w14:textId="77777777" w:rsidR="00A77C22" w:rsidRPr="00984183" w:rsidRDefault="00A77C22" w:rsidP="009174AF">
      <w:pPr>
        <w:pStyle w:val="rozdzia"/>
      </w:pPr>
    </w:p>
    <w:p w14:paraId="5798B793" w14:textId="77777777" w:rsidR="00A77C22" w:rsidRPr="00984183" w:rsidRDefault="00A77C22" w:rsidP="009174AF">
      <w:pPr>
        <w:pStyle w:val="rozdzia"/>
      </w:pPr>
    </w:p>
    <w:p w14:paraId="18C767C8" w14:textId="77777777" w:rsidR="00A77C22" w:rsidRPr="00984183" w:rsidRDefault="00A77C22" w:rsidP="009174AF">
      <w:pPr>
        <w:pStyle w:val="rozdzia"/>
      </w:pPr>
    </w:p>
    <w:p w14:paraId="34E53448" w14:textId="77777777" w:rsidR="00A77C22" w:rsidRPr="00984183" w:rsidRDefault="00A77C22" w:rsidP="009174AF">
      <w:pPr>
        <w:pStyle w:val="rozdzia"/>
      </w:pPr>
    </w:p>
    <w:p w14:paraId="581372B7" w14:textId="77777777" w:rsidR="00A77C22" w:rsidRPr="00984183" w:rsidRDefault="00A77C22" w:rsidP="009174AF">
      <w:pPr>
        <w:pStyle w:val="rozdzia"/>
      </w:pPr>
    </w:p>
    <w:p w14:paraId="7D24B809" w14:textId="77777777" w:rsidR="00A77C22" w:rsidRPr="00984183" w:rsidRDefault="00A77C22" w:rsidP="009174AF">
      <w:pPr>
        <w:pStyle w:val="rozdzia"/>
      </w:pPr>
    </w:p>
    <w:p w14:paraId="04B51E25" w14:textId="77777777" w:rsidR="00A77C22" w:rsidRPr="00984183" w:rsidRDefault="00A77C22" w:rsidP="009174AF">
      <w:pPr>
        <w:pStyle w:val="rozdzia"/>
      </w:pPr>
    </w:p>
    <w:p w14:paraId="33522212" w14:textId="77777777" w:rsidR="00A77C22" w:rsidRDefault="00A77C22" w:rsidP="009174AF">
      <w:pPr>
        <w:pStyle w:val="rozdzia"/>
      </w:pPr>
    </w:p>
    <w:p w14:paraId="6978F747" w14:textId="77777777" w:rsidR="007B5591" w:rsidRDefault="007B5591" w:rsidP="009174AF">
      <w:pPr>
        <w:pStyle w:val="rozdzia"/>
      </w:pPr>
    </w:p>
    <w:p w14:paraId="60B3443F" w14:textId="77777777" w:rsidR="007B5591" w:rsidRPr="00984183" w:rsidRDefault="007B5591" w:rsidP="009174AF">
      <w:pPr>
        <w:pStyle w:val="rozdzia"/>
      </w:pPr>
    </w:p>
    <w:p w14:paraId="77FCA48F" w14:textId="77777777" w:rsidR="00A77C22" w:rsidRPr="00984183" w:rsidRDefault="00A77C22" w:rsidP="00E37F95">
      <w:pPr>
        <w:pStyle w:val="rozdzia"/>
        <w:jc w:val="left"/>
      </w:pPr>
    </w:p>
    <w:p w14:paraId="6B512C17" w14:textId="77777777" w:rsidR="001B6380" w:rsidRDefault="001B6380" w:rsidP="009174AF">
      <w:pPr>
        <w:pStyle w:val="rozdzia"/>
      </w:pPr>
    </w:p>
    <w:p w14:paraId="25573229" w14:textId="77777777" w:rsidR="00175CF9" w:rsidRDefault="00175CF9" w:rsidP="009174AF">
      <w:pPr>
        <w:pStyle w:val="rozdzia"/>
      </w:pPr>
    </w:p>
    <w:p w14:paraId="1D2C1D46" w14:textId="77777777" w:rsidR="008C234D" w:rsidRPr="00984183" w:rsidRDefault="008C234D" w:rsidP="009174AF">
      <w:pPr>
        <w:pStyle w:val="rozdzia"/>
      </w:pPr>
    </w:p>
    <w:p w14:paraId="050DF7FD" w14:textId="77777777" w:rsidR="00CC4700" w:rsidRDefault="00CC4700" w:rsidP="009174AF">
      <w:pPr>
        <w:pStyle w:val="rozdzia"/>
      </w:pPr>
    </w:p>
    <w:p w14:paraId="27BB2125" w14:textId="77777777" w:rsidR="00A77C22" w:rsidRPr="00D407F8"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2" w:name="_Toc459195120"/>
      <w:bookmarkStart w:id="3" w:name="_Toc460479226"/>
      <w:r w:rsidRPr="00D407F8">
        <w:rPr>
          <w:rFonts w:ascii="Tahoma" w:hAnsi="Tahoma" w:cs="Tahoma"/>
          <w:b/>
          <w:sz w:val="18"/>
          <w:szCs w:val="18"/>
          <w:highlight w:val="lightGray"/>
        </w:rPr>
        <w:lastRenderedPageBreak/>
        <w:t>Zamawiający</w:t>
      </w:r>
      <w:bookmarkEnd w:id="2"/>
      <w:bookmarkEnd w:id="3"/>
    </w:p>
    <w:p w14:paraId="50F361D5" w14:textId="345A705C" w:rsidR="00A77C22" w:rsidRPr="00175CF9" w:rsidRDefault="00A77C22" w:rsidP="00610CC5">
      <w:pPr>
        <w:pStyle w:val="Akapitzlist"/>
        <w:numPr>
          <w:ilvl w:val="1"/>
          <w:numId w:val="9"/>
        </w:numPr>
        <w:spacing w:after="0" w:line="240" w:lineRule="auto"/>
        <w:jc w:val="both"/>
        <w:rPr>
          <w:rFonts w:ascii="Tahoma" w:hAnsi="Tahoma" w:cs="Tahoma"/>
          <w:sz w:val="18"/>
          <w:szCs w:val="18"/>
        </w:rPr>
      </w:pPr>
      <w:r w:rsidRPr="00452E7B">
        <w:rPr>
          <w:rFonts w:ascii="Tahoma" w:hAnsi="Tahoma" w:cs="Tahoma"/>
          <w:sz w:val="18"/>
          <w:szCs w:val="18"/>
        </w:rPr>
        <w:t>Zamawiający</w:t>
      </w:r>
      <w:r w:rsidR="00F86DE6">
        <w:rPr>
          <w:rFonts w:ascii="Tahoma" w:hAnsi="Tahoma" w:cs="Tahoma"/>
          <w:sz w:val="18"/>
          <w:szCs w:val="18"/>
        </w:rPr>
        <w:t xml:space="preserve">m jest </w:t>
      </w:r>
      <w:r w:rsidRPr="00452E7B">
        <w:rPr>
          <w:rFonts w:ascii="Tahoma" w:hAnsi="Tahoma" w:cs="Tahoma"/>
          <w:sz w:val="18"/>
          <w:szCs w:val="18"/>
        </w:rPr>
        <w:t xml:space="preserve">Zarząd Dróg Miejskich, ul. Chmielna 120, 00-801 Warszawa, powołany uchwałą Rady Miasta Stołecznego Warszawy z dnia 26-04-1993 r. nr XLV/259/93 w sprawie utworzenia Zarządu Dróg Miejskich, działający na podstawie uchwały Rady Miasta Stołecznego Warszawy z dnia 29-05-2008 r. nr </w:t>
      </w:r>
      <w:r w:rsidRPr="00175CF9">
        <w:rPr>
          <w:rFonts w:ascii="Tahoma" w:hAnsi="Tahoma" w:cs="Tahoma"/>
          <w:sz w:val="18"/>
          <w:szCs w:val="18"/>
        </w:rPr>
        <w:t>XXXIV/1023/2008 w sprawie statutu Za</w:t>
      </w:r>
      <w:r w:rsidR="00F86DE6">
        <w:rPr>
          <w:rFonts w:ascii="Tahoma" w:hAnsi="Tahoma" w:cs="Tahoma"/>
          <w:sz w:val="18"/>
          <w:szCs w:val="18"/>
        </w:rPr>
        <w:t xml:space="preserve">rządu Dróg </w:t>
      </w:r>
      <w:proofErr w:type="gramStart"/>
      <w:r w:rsidR="00F86DE6">
        <w:rPr>
          <w:rFonts w:ascii="Tahoma" w:hAnsi="Tahoma" w:cs="Tahoma"/>
          <w:sz w:val="18"/>
          <w:szCs w:val="18"/>
        </w:rPr>
        <w:t>Miejskich</w:t>
      </w:r>
      <w:r w:rsidRPr="00175CF9">
        <w:rPr>
          <w:rFonts w:ascii="Tahoma" w:hAnsi="Tahoma" w:cs="Tahoma"/>
          <w:sz w:val="18"/>
          <w:szCs w:val="18"/>
        </w:rPr>
        <w:t>,  adres</w:t>
      </w:r>
      <w:proofErr w:type="gramEnd"/>
      <w:r w:rsidRPr="00175CF9">
        <w:rPr>
          <w:rFonts w:ascii="Tahoma" w:hAnsi="Tahoma" w:cs="Tahoma"/>
          <w:sz w:val="18"/>
          <w:szCs w:val="18"/>
        </w:rPr>
        <w:t>: 00-801 Warszawa, ul. Chmielna 120,</w:t>
      </w:r>
    </w:p>
    <w:p w14:paraId="23FCF69B" w14:textId="53C56FC2" w:rsidR="00A77C22" w:rsidRPr="00175CF9" w:rsidRDefault="00A77C22" w:rsidP="00CE0780">
      <w:pPr>
        <w:pStyle w:val="Akapitzlist"/>
        <w:spacing w:after="0" w:line="240" w:lineRule="auto"/>
        <w:jc w:val="both"/>
        <w:rPr>
          <w:rFonts w:ascii="Tahoma" w:hAnsi="Tahoma" w:cs="Tahoma"/>
          <w:sz w:val="18"/>
          <w:szCs w:val="18"/>
          <w:lang w:val="en-US"/>
        </w:rPr>
      </w:pPr>
      <w:r w:rsidRPr="00175CF9">
        <w:rPr>
          <w:rFonts w:ascii="Tahoma" w:hAnsi="Tahoma" w:cs="Tahoma"/>
          <w:sz w:val="18"/>
          <w:szCs w:val="18"/>
          <w:lang w:val="en-US"/>
        </w:rPr>
        <w:t>Tel.: +</w:t>
      </w:r>
      <w:proofErr w:type="gramStart"/>
      <w:r w:rsidRPr="00175CF9">
        <w:rPr>
          <w:rFonts w:ascii="Tahoma" w:hAnsi="Tahoma" w:cs="Tahoma"/>
          <w:sz w:val="18"/>
          <w:szCs w:val="18"/>
          <w:lang w:val="en-US"/>
        </w:rPr>
        <w:t>48  (</w:t>
      </w:r>
      <w:proofErr w:type="gramEnd"/>
      <w:r w:rsidRPr="00175CF9">
        <w:rPr>
          <w:rFonts w:ascii="Tahoma" w:hAnsi="Tahoma" w:cs="Tahoma"/>
          <w:sz w:val="18"/>
          <w:szCs w:val="18"/>
          <w:lang w:val="en-US"/>
        </w:rPr>
        <w:t>22) 55-89</w:t>
      </w:r>
      <w:r w:rsidR="00F86DE6">
        <w:rPr>
          <w:rFonts w:ascii="Tahoma" w:hAnsi="Tahoma" w:cs="Tahoma"/>
          <w:sz w:val="18"/>
          <w:szCs w:val="18"/>
          <w:lang w:val="en-US"/>
        </w:rPr>
        <w:t>-000</w:t>
      </w:r>
    </w:p>
    <w:p w14:paraId="4CDE0741" w14:textId="531E004C" w:rsidR="00531CFA"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Strona internetowa Zamawiającego: </w:t>
      </w:r>
      <w:hyperlink r:id="rId8" w:history="1">
        <w:r w:rsidRPr="00FA5087">
          <w:rPr>
            <w:rFonts w:ascii="Tahoma" w:hAnsi="Tahoma" w:cs="Tahoma"/>
            <w:sz w:val="18"/>
            <w:szCs w:val="18"/>
          </w:rPr>
          <w:t>http://www.zdm.waw.pl</w:t>
        </w:r>
      </w:hyperlink>
    </w:p>
    <w:p w14:paraId="7A4192EB" w14:textId="7E7B363A" w:rsidR="00531CFA"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Strona internetowa prowadzonego postępowania: </w:t>
      </w:r>
      <w:hyperlink r:id="rId9" w:history="1">
        <w:r w:rsidR="004D4A80" w:rsidRPr="002A65C8">
          <w:rPr>
            <w:rStyle w:val="Hipercze"/>
            <w:rFonts w:ascii="Tahoma" w:hAnsi="Tahoma" w:cs="Tahoma"/>
            <w:sz w:val="18"/>
            <w:szCs w:val="18"/>
          </w:rPr>
          <w:t>https://zdm-waw.ezamawiajacy.pl</w:t>
        </w:r>
      </w:hyperlink>
    </w:p>
    <w:p w14:paraId="50178904" w14:textId="77777777" w:rsidR="00531CFA" w:rsidRPr="003F3A5F"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Adres poczty elektronicznej: </w:t>
      </w:r>
      <w:hyperlink r:id="rId10" w:history="1">
        <w:r w:rsidRPr="003F3A5F">
          <w:rPr>
            <w:rFonts w:ascii="Tahoma" w:hAnsi="Tahoma" w:cs="Tahoma"/>
            <w:sz w:val="18"/>
            <w:szCs w:val="18"/>
          </w:rPr>
          <w:t>zzp@zdm.waw.pl</w:t>
        </w:r>
      </w:hyperlink>
    </w:p>
    <w:p w14:paraId="5D4485CA" w14:textId="101F832F" w:rsidR="00A77C22" w:rsidRPr="003B73D2" w:rsidRDefault="00A77C22" w:rsidP="003F3A5F">
      <w:pPr>
        <w:pStyle w:val="Akapitzlist"/>
        <w:spacing w:after="0" w:line="240" w:lineRule="auto"/>
        <w:jc w:val="both"/>
        <w:rPr>
          <w:rFonts w:ascii="Tahoma" w:hAnsi="Tahoma" w:cs="Tahoma"/>
          <w:sz w:val="18"/>
          <w:szCs w:val="18"/>
        </w:rPr>
      </w:pPr>
    </w:p>
    <w:p w14:paraId="28CD7744" w14:textId="77777777" w:rsidR="00A77C22" w:rsidRPr="00D407F8"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4" w:name="_Toc459195121"/>
      <w:bookmarkStart w:id="5" w:name="_Toc460479227"/>
      <w:r w:rsidRPr="00D407F8">
        <w:rPr>
          <w:rFonts w:ascii="Tahoma" w:hAnsi="Tahoma" w:cs="Tahoma"/>
          <w:b/>
          <w:sz w:val="18"/>
          <w:szCs w:val="18"/>
          <w:highlight w:val="lightGray"/>
        </w:rPr>
        <w:t xml:space="preserve">Opis sposobu porozumienia się Zamawiającego z Wykonawcami wraz ze wskazaniem </w:t>
      </w:r>
      <w:proofErr w:type="gramStart"/>
      <w:r w:rsidRPr="00D407F8">
        <w:rPr>
          <w:rFonts w:ascii="Tahoma" w:hAnsi="Tahoma" w:cs="Tahoma"/>
          <w:b/>
          <w:sz w:val="18"/>
          <w:szCs w:val="18"/>
          <w:highlight w:val="lightGray"/>
        </w:rPr>
        <w:t>przez  Zamawiającego</w:t>
      </w:r>
      <w:proofErr w:type="gramEnd"/>
      <w:r w:rsidRPr="00D407F8">
        <w:rPr>
          <w:rFonts w:ascii="Tahoma" w:hAnsi="Tahoma" w:cs="Tahoma"/>
          <w:b/>
          <w:sz w:val="18"/>
          <w:szCs w:val="18"/>
          <w:highlight w:val="lightGray"/>
        </w:rPr>
        <w:t xml:space="preserve"> osób uprawnionych do kontaktów</w:t>
      </w:r>
      <w:bookmarkEnd w:id="4"/>
      <w:bookmarkEnd w:id="5"/>
      <w:r w:rsidR="00022A29">
        <w:rPr>
          <w:rFonts w:ascii="Tahoma" w:hAnsi="Tahoma" w:cs="Tahoma"/>
          <w:b/>
          <w:sz w:val="18"/>
          <w:szCs w:val="18"/>
          <w:highlight w:val="lightGray"/>
        </w:rPr>
        <w:t xml:space="preserve">   </w:t>
      </w:r>
    </w:p>
    <w:p w14:paraId="6D654038" w14:textId="77777777" w:rsidR="00A77C22" w:rsidRPr="00CE0780" w:rsidRDefault="00A77C22" w:rsidP="00610CC5">
      <w:pPr>
        <w:pStyle w:val="Akapitzlist"/>
        <w:numPr>
          <w:ilvl w:val="0"/>
          <w:numId w:val="9"/>
        </w:numPr>
        <w:jc w:val="both"/>
        <w:rPr>
          <w:rFonts w:ascii="Tahoma" w:hAnsi="Tahoma" w:cs="Tahoma"/>
          <w:vanish/>
          <w:sz w:val="18"/>
          <w:szCs w:val="18"/>
        </w:rPr>
      </w:pPr>
    </w:p>
    <w:p w14:paraId="45F070EA" w14:textId="7E6F2B80" w:rsidR="00512893" w:rsidRPr="00DD6443" w:rsidRDefault="00512893" w:rsidP="00512893">
      <w:pPr>
        <w:pStyle w:val="Style1"/>
        <w:numPr>
          <w:ilvl w:val="1"/>
          <w:numId w:val="9"/>
        </w:numPr>
        <w:adjustRightInd/>
        <w:contextualSpacing/>
        <w:jc w:val="both"/>
        <w:rPr>
          <w:rFonts w:ascii="Tahoma" w:hAnsi="Tahoma" w:cs="Tahoma"/>
          <w:sz w:val="18"/>
          <w:szCs w:val="18"/>
          <w:lang w:eastAsia="en-US"/>
        </w:rPr>
      </w:pPr>
      <w:r w:rsidRPr="003F3A5F">
        <w:rPr>
          <w:rFonts w:ascii="Tahoma" w:hAnsi="Tahoma" w:cs="Tahoma"/>
          <w:sz w:val="18"/>
          <w:szCs w:val="18"/>
          <w:lang w:eastAsia="en-US"/>
        </w:rPr>
        <w:t>Postępowanie prowadzone na elektronicznej Platformie E-Zamawiający (dalej w skrócie: „Platforma”) pod adresem</w:t>
      </w:r>
      <w:r w:rsidRPr="00DD6443">
        <w:rPr>
          <w:rFonts w:ascii="Tahoma" w:hAnsi="Tahoma" w:cs="Tahoma"/>
          <w:sz w:val="18"/>
          <w:szCs w:val="18"/>
          <w:lang w:eastAsia="en-US"/>
        </w:rPr>
        <w:t xml:space="preserve">: </w:t>
      </w:r>
      <w:hyperlink r:id="rId11" w:history="1">
        <w:r w:rsidRPr="00DD6443">
          <w:rPr>
            <w:rStyle w:val="Hipercze"/>
            <w:rFonts w:ascii="Tahoma" w:hAnsi="Tahoma" w:cs="Tahoma"/>
            <w:sz w:val="18"/>
            <w:szCs w:val="18"/>
            <w:lang w:eastAsia="en-US"/>
          </w:rPr>
          <w:t>https://zdm-waw.ezamawiajacy.pl</w:t>
        </w:r>
      </w:hyperlink>
      <w:r w:rsidRPr="00DD6443">
        <w:rPr>
          <w:rFonts w:ascii="Tahoma" w:hAnsi="Tahoma" w:cs="Tahoma"/>
          <w:sz w:val="18"/>
          <w:szCs w:val="18"/>
          <w:lang w:eastAsia="en-US"/>
        </w:rPr>
        <w:t>.</w:t>
      </w:r>
    </w:p>
    <w:p w14:paraId="6419E69D" w14:textId="051F5B5F" w:rsidR="004A1595" w:rsidRPr="00DD6443" w:rsidRDefault="004A1595" w:rsidP="004A1595">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lang w:eastAsia="en-US"/>
        </w:rPr>
        <w:t xml:space="preserve">Wymagania techniczne i organizacyjne, związane z wykorzystaniem Platformy, zostały przedstawione na stronie Platformy w zakładce </w:t>
      </w:r>
      <w:r w:rsidR="00AE6353" w:rsidRPr="00DD6443">
        <w:rPr>
          <w:rFonts w:ascii="Tahoma" w:hAnsi="Tahoma" w:cs="Tahoma"/>
          <w:sz w:val="18"/>
          <w:szCs w:val="18"/>
          <w:lang w:eastAsia="en-US"/>
        </w:rPr>
        <w:t>„</w:t>
      </w:r>
      <w:r w:rsidRPr="00DD6443">
        <w:rPr>
          <w:rFonts w:ascii="Tahoma" w:hAnsi="Tahoma" w:cs="Tahoma"/>
          <w:sz w:val="18"/>
          <w:szCs w:val="18"/>
          <w:lang w:eastAsia="en-US"/>
        </w:rPr>
        <w:t>Regulacje i procedury procesu zakupowego</w:t>
      </w:r>
      <w:r w:rsidR="00AE6353" w:rsidRPr="00DD6443">
        <w:rPr>
          <w:rFonts w:ascii="Tahoma" w:hAnsi="Tahoma" w:cs="Tahoma"/>
          <w:sz w:val="18"/>
          <w:szCs w:val="18"/>
          <w:lang w:eastAsia="en-US"/>
        </w:rPr>
        <w:t>”</w:t>
      </w:r>
      <w:r w:rsidR="00435318" w:rsidRPr="00DD6443">
        <w:rPr>
          <w:rFonts w:ascii="Tahoma" w:hAnsi="Tahoma" w:cs="Tahoma"/>
          <w:sz w:val="18"/>
          <w:szCs w:val="18"/>
          <w:lang w:eastAsia="en-US"/>
        </w:rPr>
        <w:t>.</w:t>
      </w:r>
      <w:r w:rsidRPr="00DD6443">
        <w:rPr>
          <w:rFonts w:ascii="Tahoma" w:hAnsi="Tahoma" w:cs="Tahoma"/>
          <w:sz w:val="18"/>
          <w:szCs w:val="18"/>
          <w:lang w:eastAsia="en-US"/>
        </w:rPr>
        <w:t xml:space="preserve"> </w:t>
      </w:r>
    </w:p>
    <w:p w14:paraId="605DA059" w14:textId="08424A9B" w:rsidR="008D5D40" w:rsidRPr="00DD6443" w:rsidRDefault="008D5D40" w:rsidP="004648FF">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lang w:eastAsia="en-US"/>
        </w:rPr>
        <w:t>W postępowaniu o udzielenie zamówienia komunikacja pomiędzy Zamawiającym a Wykonawcami                        w szczególności składanie oświadczeń</w:t>
      </w:r>
      <w:r w:rsidRPr="00425F11">
        <w:rPr>
          <w:rFonts w:ascii="Tahoma" w:hAnsi="Tahoma" w:cs="Tahoma"/>
          <w:sz w:val="18"/>
          <w:szCs w:val="18"/>
          <w:lang w:eastAsia="en-US"/>
        </w:rPr>
        <w:t>, wniosków, zawiadomień oraz przekazywanie informacji odbywa się elektronicznie za pośrednictwem Platformy</w:t>
      </w:r>
      <w:r w:rsidR="0006118A">
        <w:rPr>
          <w:rFonts w:ascii="Tahoma" w:hAnsi="Tahoma" w:cs="Tahoma"/>
          <w:sz w:val="18"/>
          <w:szCs w:val="18"/>
          <w:lang w:eastAsia="en-US"/>
        </w:rPr>
        <w:t>.</w:t>
      </w:r>
      <w:r w:rsidRPr="00425F11">
        <w:rPr>
          <w:rFonts w:ascii="Tahoma" w:hAnsi="Tahoma" w:cs="Tahoma"/>
          <w:sz w:val="18"/>
          <w:szCs w:val="18"/>
          <w:lang w:eastAsia="en-US"/>
        </w:rPr>
        <w:t xml:space="preserve"> Platforma jest narzędziem umożliwiającym realizację procesu związanego z udzielaniem zamówień publicznych </w:t>
      </w:r>
      <w:r w:rsidR="004648FF" w:rsidRPr="00425F11">
        <w:rPr>
          <w:rFonts w:ascii="Tahoma" w:hAnsi="Tahoma" w:cs="Tahoma"/>
          <w:sz w:val="18"/>
          <w:szCs w:val="18"/>
          <w:lang w:eastAsia="en-US"/>
        </w:rPr>
        <w:t>przy użyciu środków komunikacji elektronicznej</w:t>
      </w:r>
      <w:r w:rsidRPr="00425F11">
        <w:rPr>
          <w:rFonts w:ascii="Tahoma" w:hAnsi="Tahoma" w:cs="Tahoma"/>
          <w:sz w:val="18"/>
          <w:szCs w:val="18"/>
          <w:lang w:eastAsia="en-US"/>
        </w:rPr>
        <w:t>, służąc</w:t>
      </w:r>
      <w:r w:rsidR="007166F6" w:rsidRPr="003F3A5F">
        <w:rPr>
          <w:rFonts w:ascii="Tahoma" w:hAnsi="Tahoma" w:cs="Tahoma"/>
          <w:sz w:val="18"/>
          <w:szCs w:val="18"/>
          <w:lang w:eastAsia="en-US"/>
        </w:rPr>
        <w:t>ym</w:t>
      </w:r>
      <w:r w:rsidRPr="00425F11">
        <w:rPr>
          <w:rFonts w:ascii="Tahoma" w:hAnsi="Tahoma" w:cs="Tahoma"/>
          <w:sz w:val="18"/>
          <w:szCs w:val="18"/>
          <w:lang w:eastAsia="en-US"/>
        </w:rPr>
        <w:t xml:space="preserve"> w szczególności do przekazywania ofert, oświadczeń, w tym </w:t>
      </w:r>
      <w:r w:rsidR="00780BDB" w:rsidRPr="00425F11">
        <w:rPr>
          <w:rFonts w:ascii="Tahoma" w:hAnsi="Tahoma" w:cs="Tahoma"/>
          <w:sz w:val="18"/>
          <w:szCs w:val="18"/>
          <w:lang w:eastAsia="en-US"/>
        </w:rPr>
        <w:t xml:space="preserve">oświadczenia, o którym mowa w art. 125 ust. 1 </w:t>
      </w:r>
      <w:r w:rsidR="00780BDB" w:rsidRPr="00165E18">
        <w:rPr>
          <w:rFonts w:ascii="Tahoma" w:hAnsi="Tahoma" w:cs="Tahoma"/>
          <w:sz w:val="18"/>
          <w:szCs w:val="18"/>
          <w:lang w:eastAsia="en-US"/>
        </w:rPr>
        <w:t xml:space="preserve">Ustawy </w:t>
      </w:r>
      <w:proofErr w:type="spellStart"/>
      <w:r w:rsidR="00780BDB" w:rsidRPr="00165E18">
        <w:rPr>
          <w:rFonts w:ascii="Tahoma" w:hAnsi="Tahoma" w:cs="Tahoma"/>
          <w:sz w:val="18"/>
          <w:szCs w:val="18"/>
          <w:lang w:eastAsia="en-US"/>
        </w:rPr>
        <w:t>Pzp</w:t>
      </w:r>
      <w:proofErr w:type="spellEnd"/>
      <w:r w:rsidRPr="00DD6443">
        <w:rPr>
          <w:rFonts w:ascii="Tahoma" w:hAnsi="Tahoma" w:cs="Tahoma"/>
          <w:sz w:val="18"/>
          <w:szCs w:val="18"/>
          <w:lang w:eastAsia="en-US"/>
        </w:rPr>
        <w:t>.</w:t>
      </w:r>
      <w:r w:rsidR="00B86305" w:rsidRPr="00DD6443">
        <w:rPr>
          <w:rFonts w:asciiTheme="minorHAnsi" w:hAnsiTheme="minorHAnsi"/>
        </w:rPr>
        <w:t xml:space="preserve"> </w:t>
      </w:r>
      <w:r w:rsidR="002F2C66" w:rsidRPr="00DD6443">
        <w:rPr>
          <w:rFonts w:ascii="Tahoma" w:hAnsi="Tahoma" w:cs="Tahoma"/>
          <w:sz w:val="18"/>
          <w:szCs w:val="18"/>
        </w:rPr>
        <w:t>Za datę wpływu wezwań, oświadczeń, wniosków, zawiadomień oraz informacji składanych poprzez Platformę przyjmuje się datę ich złożenia/wysłania na Platformie.</w:t>
      </w:r>
    </w:p>
    <w:p w14:paraId="02DD67DA" w14:textId="1BC5B692" w:rsidR="008D5D40" w:rsidRPr="00DD6443" w:rsidRDefault="002F2C66" w:rsidP="00993FC2">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rPr>
        <w:t xml:space="preserve">W sytuacjach awaryjnych, np. w przypadku awarii Platformy, Zamawiający dopuszcza komunikację z Wykonawcami za pomocą poczty elektronicznej na adres </w:t>
      </w:r>
      <w:hyperlink r:id="rId12" w:history="1">
        <w:r w:rsidRPr="00DD6443">
          <w:rPr>
            <w:rStyle w:val="Hipercze"/>
            <w:rFonts w:ascii="Tahoma" w:hAnsi="Tahoma" w:cs="Tahoma"/>
            <w:sz w:val="18"/>
            <w:szCs w:val="18"/>
          </w:rPr>
          <w:t>zzp@zdm.waw.pl</w:t>
        </w:r>
      </w:hyperlink>
      <w:r w:rsidRPr="00DD6443">
        <w:rPr>
          <w:rFonts w:ascii="Tahoma" w:hAnsi="Tahoma" w:cs="Tahoma"/>
          <w:sz w:val="18"/>
          <w:szCs w:val="18"/>
        </w:rPr>
        <w:t xml:space="preserve"> .</w:t>
      </w:r>
    </w:p>
    <w:p w14:paraId="02E5D0CB" w14:textId="5B23F456" w:rsidR="008D5D40" w:rsidRPr="00DD6443" w:rsidRDefault="008D5D40" w:rsidP="00D939BB">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rPr>
        <w:t xml:space="preserve">Szczegółowe zasady korzystania z Platformy, </w:t>
      </w:r>
      <w:r w:rsidR="00D939BB" w:rsidRPr="00DD6443">
        <w:rPr>
          <w:rFonts w:ascii="Tahoma" w:hAnsi="Tahoma" w:cs="Tahoma"/>
          <w:sz w:val="18"/>
          <w:szCs w:val="18"/>
        </w:rPr>
        <w:t xml:space="preserve">zostały przedstawione na stronie Platformy w zakładce </w:t>
      </w:r>
      <w:r w:rsidR="00AE6353" w:rsidRPr="00DD6443">
        <w:rPr>
          <w:rFonts w:ascii="Tahoma" w:hAnsi="Tahoma" w:cs="Tahoma"/>
          <w:sz w:val="18"/>
          <w:szCs w:val="18"/>
        </w:rPr>
        <w:t>„</w:t>
      </w:r>
      <w:r w:rsidR="00D939BB" w:rsidRPr="00DD6443">
        <w:rPr>
          <w:rFonts w:ascii="Tahoma" w:hAnsi="Tahoma" w:cs="Tahoma"/>
          <w:sz w:val="18"/>
          <w:szCs w:val="18"/>
        </w:rPr>
        <w:t>Regulacje i procedury procesu zakupowego</w:t>
      </w:r>
      <w:r w:rsidR="00AE6353" w:rsidRPr="00DD6443">
        <w:rPr>
          <w:rFonts w:ascii="Tahoma" w:hAnsi="Tahoma" w:cs="Tahoma"/>
          <w:sz w:val="18"/>
          <w:szCs w:val="18"/>
        </w:rPr>
        <w:t>”</w:t>
      </w:r>
      <w:r w:rsidR="00D939BB" w:rsidRPr="00DD6443">
        <w:rPr>
          <w:rFonts w:ascii="Tahoma" w:hAnsi="Tahoma" w:cs="Tahoma"/>
          <w:sz w:val="18"/>
          <w:szCs w:val="18"/>
        </w:rPr>
        <w:t>.</w:t>
      </w:r>
      <w:r w:rsidRPr="00DD6443">
        <w:rPr>
          <w:rFonts w:ascii="Tahoma" w:hAnsi="Tahoma" w:cs="Tahoma"/>
          <w:sz w:val="18"/>
          <w:szCs w:val="18"/>
        </w:rPr>
        <w:t xml:space="preserve"> Zamawiający informuje, </w:t>
      </w:r>
      <w:proofErr w:type="gramStart"/>
      <w:r w:rsidRPr="00DD6443">
        <w:rPr>
          <w:rFonts w:ascii="Tahoma" w:hAnsi="Tahoma" w:cs="Tahoma"/>
          <w:sz w:val="18"/>
          <w:szCs w:val="18"/>
        </w:rPr>
        <w:t>że :</w:t>
      </w:r>
      <w:proofErr w:type="gramEnd"/>
    </w:p>
    <w:p w14:paraId="4587B0DF" w14:textId="091BCA30" w:rsidR="008D5D40" w:rsidRPr="00B93715"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zgłoszenie do postępowania wymaga zalogowania Wykonawcy do Systemu </w:t>
      </w:r>
      <w:r w:rsidRPr="00B93715">
        <w:rPr>
          <w:rFonts w:ascii="Tahoma" w:hAnsi="Tahoma" w:cs="Tahoma"/>
          <w:sz w:val="18"/>
          <w:szCs w:val="18"/>
        </w:rPr>
        <w:t xml:space="preserve">na </w:t>
      </w:r>
      <w:r w:rsidR="00B93715" w:rsidRPr="00B93715">
        <w:rPr>
          <w:rFonts w:ascii="Tahoma" w:hAnsi="Tahoma" w:cs="Tahoma"/>
          <w:sz w:val="18"/>
          <w:szCs w:val="18"/>
        </w:rPr>
        <w:t>stronie</w:t>
      </w:r>
      <w:r w:rsidRPr="00B93715">
        <w:rPr>
          <w:rFonts w:ascii="Tahoma" w:hAnsi="Tahoma" w:cs="Tahoma"/>
          <w:sz w:val="18"/>
          <w:szCs w:val="18"/>
        </w:rPr>
        <w:t xml:space="preserve"> </w:t>
      </w:r>
      <w:hyperlink r:id="rId13" w:history="1">
        <w:r w:rsidR="00B93715" w:rsidRPr="00B93715">
          <w:rPr>
            <w:rStyle w:val="Hipercze"/>
            <w:rFonts w:ascii="Tahoma" w:hAnsi="Tahoma" w:cs="Tahoma"/>
            <w:sz w:val="18"/>
            <w:szCs w:val="18"/>
          </w:rPr>
          <w:t>https://zdm-waw.ezamawiajacy.pl</w:t>
        </w:r>
      </w:hyperlink>
      <w:r w:rsidR="00B93715" w:rsidRPr="00B93715">
        <w:rPr>
          <w:rFonts w:ascii="Tahoma" w:hAnsi="Tahoma" w:cs="Tahoma"/>
          <w:sz w:val="18"/>
          <w:szCs w:val="18"/>
        </w:rPr>
        <w:t xml:space="preserve"> </w:t>
      </w:r>
      <w:r w:rsidRPr="00B93715">
        <w:rPr>
          <w:rFonts w:ascii="Tahoma" w:hAnsi="Tahoma" w:cs="Tahoma"/>
          <w:sz w:val="18"/>
          <w:szCs w:val="18"/>
        </w:rPr>
        <w:t xml:space="preserve"> </w:t>
      </w:r>
      <w:r w:rsidR="00B93715" w:rsidRPr="00B93715">
        <w:rPr>
          <w:rFonts w:ascii="Tahoma" w:hAnsi="Tahoma" w:cs="Tahoma"/>
          <w:sz w:val="18"/>
          <w:szCs w:val="18"/>
        </w:rPr>
        <w:t>.</w:t>
      </w:r>
    </w:p>
    <w:p w14:paraId="01994389" w14:textId="77777777"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6FC09983" w14:textId="0E6B14BD" w:rsidR="008D5D40" w:rsidRPr="00473A75" w:rsidRDefault="00473A75" w:rsidP="0006258A">
      <w:pPr>
        <w:pStyle w:val="Style1"/>
        <w:numPr>
          <w:ilvl w:val="2"/>
          <w:numId w:val="9"/>
        </w:numPr>
        <w:adjustRightInd/>
        <w:ind w:left="851"/>
        <w:contextualSpacing/>
        <w:jc w:val="both"/>
        <w:rPr>
          <w:rFonts w:ascii="Tahoma" w:hAnsi="Tahoma" w:cs="Tahoma"/>
          <w:sz w:val="18"/>
          <w:szCs w:val="18"/>
          <w:lang w:eastAsia="en-US"/>
        </w:rPr>
      </w:pPr>
      <w:r w:rsidRPr="00473A75">
        <w:rPr>
          <w:rFonts w:ascii="Tahoma" w:hAnsi="Tahoma" w:cs="Tahoma"/>
          <w:sz w:val="18"/>
          <w:szCs w:val="18"/>
        </w:rPr>
        <w:t>Rejestracja konta Wykonawcy następuje automatycznie poprzez: podpisanie się pod wnioskiem podpisem elektronicznym lub kontakt z numerem telefonu podanym w potwierdzeniu.</w:t>
      </w:r>
      <w:r w:rsidR="008D5D40" w:rsidRPr="00473A75">
        <w:rPr>
          <w:rFonts w:ascii="Tahoma" w:hAnsi="Tahoma" w:cs="Tahoma"/>
          <w:sz w:val="18"/>
          <w:szCs w:val="18"/>
        </w:rPr>
        <w:t xml:space="preserve"> </w:t>
      </w:r>
    </w:p>
    <w:p w14:paraId="4ACE2004" w14:textId="72E7C5B8"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Po założeniu konta Wykonawca ma możliwość złożenia Oferty w postępowaniu. </w:t>
      </w:r>
    </w:p>
    <w:p w14:paraId="60AF0E58" w14:textId="2D28DEE4" w:rsidR="008D5D40" w:rsidRPr="00425F11" w:rsidRDefault="008D5D40" w:rsidP="0006258A">
      <w:pPr>
        <w:pStyle w:val="Style1"/>
        <w:numPr>
          <w:ilvl w:val="2"/>
          <w:numId w:val="9"/>
        </w:numPr>
        <w:ind w:left="851"/>
        <w:contextualSpacing/>
        <w:jc w:val="both"/>
        <w:rPr>
          <w:rFonts w:ascii="Tahoma" w:hAnsi="Tahoma" w:cs="Tahoma"/>
          <w:sz w:val="18"/>
          <w:szCs w:val="18"/>
        </w:rPr>
      </w:pPr>
      <w:r w:rsidRPr="00425F11">
        <w:rPr>
          <w:rFonts w:ascii="Tahoma" w:hAnsi="Tahoma" w:cs="Tahoma"/>
          <w:sz w:val="18"/>
          <w:szCs w:val="18"/>
        </w:rPr>
        <w:t xml:space="preserve">Zamawiający, zgodnie z </w:t>
      </w:r>
      <w:r w:rsidRPr="003F3A5F">
        <w:rPr>
          <w:rFonts w:ascii="Tahoma" w:hAnsi="Tahoma" w:cs="Tahoma"/>
          <w:sz w:val="18"/>
          <w:szCs w:val="18"/>
        </w:rPr>
        <w:t xml:space="preserve">§ </w:t>
      </w:r>
      <w:r w:rsidR="008C0C9D" w:rsidRPr="003F3A5F">
        <w:rPr>
          <w:rFonts w:ascii="Tahoma" w:hAnsi="Tahoma" w:cs="Tahoma"/>
          <w:sz w:val="18"/>
          <w:szCs w:val="18"/>
        </w:rPr>
        <w:t>11 ust. 2</w:t>
      </w:r>
      <w:r w:rsidR="008C0C9D" w:rsidRPr="00425F11">
        <w:rPr>
          <w:rFonts w:ascii="Tahoma" w:hAnsi="Tahoma" w:cs="Tahoma"/>
          <w:sz w:val="18"/>
          <w:szCs w:val="18"/>
        </w:rPr>
        <w:t xml:space="preserve"> </w:t>
      </w:r>
      <w:r w:rsidR="0093384B" w:rsidRPr="003F3A5F">
        <w:rPr>
          <w:rFonts w:ascii="Tahoma" w:hAnsi="Tahoma" w:cs="Tahoma"/>
          <w:sz w:val="18"/>
          <w:szCs w:val="18"/>
        </w:rPr>
        <w:t>rozporządzeni</w:t>
      </w:r>
      <w:r w:rsidR="0093384B" w:rsidRPr="00425F11">
        <w:rPr>
          <w:rFonts w:ascii="Tahoma" w:hAnsi="Tahoma" w:cs="Tahoma"/>
          <w:sz w:val="18"/>
          <w:szCs w:val="18"/>
        </w:rPr>
        <w:t xml:space="preserve">a </w:t>
      </w:r>
      <w:r w:rsidRPr="00425F11">
        <w:rPr>
          <w:rFonts w:ascii="Tahoma" w:hAnsi="Tahoma" w:cs="Tahoma"/>
          <w:sz w:val="18"/>
          <w:szCs w:val="18"/>
        </w:rPr>
        <w:t>Prezesa Rady Ministrów</w:t>
      </w:r>
      <w:r w:rsidR="008C0C9D" w:rsidRPr="00425F11">
        <w:rPr>
          <w:rFonts w:ascii="Tahoma" w:hAnsi="Tahoma" w:cs="Tahoma"/>
          <w:sz w:val="18"/>
          <w:szCs w:val="18"/>
        </w:rPr>
        <w:t xml:space="preserve"> </w:t>
      </w:r>
      <w:r w:rsidR="008C0C9D" w:rsidRPr="003F3A5F">
        <w:rPr>
          <w:rFonts w:ascii="Tahoma" w:hAnsi="Tahoma" w:cs="Tahoma"/>
          <w:sz w:val="18"/>
          <w:szCs w:val="18"/>
        </w:rPr>
        <w:t>z dnia 30 grudnia 2020 roku</w:t>
      </w:r>
      <w:r w:rsidRPr="00425F11">
        <w:rPr>
          <w:rFonts w:ascii="Tahoma" w:hAnsi="Tahoma" w:cs="Tahoma"/>
          <w:sz w:val="18"/>
          <w:szCs w:val="18"/>
        </w:rPr>
        <w:t xml:space="preserve"> w sprawie sposobu sporządzania i przekazywania informacji oraz wymagań technicznych dla dokumentów elektronicznych oraz środków komunikacji elektronicznej w postępowaniu o udzielenie zamówienia publicznego lub konkursie</w:t>
      </w:r>
      <w:r w:rsidR="0093384B" w:rsidRPr="00425F11">
        <w:rPr>
          <w:rFonts w:ascii="Tahoma" w:hAnsi="Tahoma" w:cs="Tahoma"/>
          <w:sz w:val="18"/>
          <w:szCs w:val="18"/>
        </w:rPr>
        <w:t xml:space="preserve"> </w:t>
      </w:r>
      <w:r w:rsidR="0093384B" w:rsidRPr="003F3A5F">
        <w:rPr>
          <w:rFonts w:ascii="Tahoma" w:hAnsi="Tahoma" w:cs="Tahoma"/>
          <w:sz w:val="18"/>
          <w:szCs w:val="18"/>
        </w:rPr>
        <w:t>(Dz.U. z 2020 r. poz. 2452)</w:t>
      </w:r>
      <w:r w:rsidRPr="00425F11">
        <w:rPr>
          <w:rFonts w:ascii="Tahoma" w:hAnsi="Tahoma" w:cs="Tahoma"/>
          <w:sz w:val="18"/>
          <w:szCs w:val="18"/>
        </w:rPr>
        <w:t xml:space="preserve"> - zwane dalej „Rozporządzeniem", określa dopuszczalny format kwalifikowanego podpisu elektronicznego, </w:t>
      </w:r>
      <w:r w:rsidR="006665A7" w:rsidRPr="003F3A5F">
        <w:rPr>
          <w:rFonts w:ascii="Tahoma" w:hAnsi="Tahoma" w:cs="Tahoma"/>
          <w:sz w:val="18"/>
          <w:szCs w:val="18"/>
        </w:rPr>
        <w:t>podpisu zaufanego oraz podpisu osobistego</w:t>
      </w:r>
      <w:r w:rsidR="006665A7" w:rsidRPr="00425F11">
        <w:rPr>
          <w:rFonts w:ascii="Tahoma" w:hAnsi="Tahoma" w:cs="Tahoma"/>
          <w:sz w:val="18"/>
          <w:szCs w:val="18"/>
        </w:rPr>
        <w:t xml:space="preserve"> </w:t>
      </w:r>
      <w:r w:rsidRPr="00425F11">
        <w:rPr>
          <w:rFonts w:ascii="Tahoma" w:hAnsi="Tahoma" w:cs="Tahoma"/>
          <w:sz w:val="18"/>
          <w:szCs w:val="18"/>
        </w:rPr>
        <w:t>jako:</w:t>
      </w:r>
    </w:p>
    <w:p w14:paraId="36C63E74" w14:textId="77777777" w:rsidR="008D5D40" w:rsidRPr="00425F11" w:rsidRDefault="008D5D40" w:rsidP="0006258A">
      <w:pPr>
        <w:pStyle w:val="Style1"/>
        <w:numPr>
          <w:ilvl w:val="3"/>
          <w:numId w:val="9"/>
        </w:numPr>
        <w:ind w:left="1134" w:hanging="284"/>
        <w:contextualSpacing/>
        <w:jc w:val="both"/>
        <w:rPr>
          <w:rFonts w:ascii="Tahoma" w:hAnsi="Tahoma" w:cs="Tahoma"/>
          <w:sz w:val="18"/>
          <w:szCs w:val="18"/>
        </w:rPr>
      </w:pPr>
      <w:r w:rsidRPr="00425F11">
        <w:rPr>
          <w:rFonts w:ascii="Tahoma" w:hAnsi="Tahoma" w:cs="Tahoma"/>
          <w:sz w:val="18"/>
          <w:szCs w:val="18"/>
        </w:rPr>
        <w:t xml:space="preserve">dokumenty w formacie „pdf" zaleca się podpisywać formatem </w:t>
      </w:r>
      <w:proofErr w:type="spellStart"/>
      <w:r w:rsidRPr="00425F11">
        <w:rPr>
          <w:rFonts w:ascii="Tahoma" w:hAnsi="Tahoma" w:cs="Tahoma"/>
          <w:sz w:val="18"/>
          <w:szCs w:val="18"/>
        </w:rPr>
        <w:t>PAdES</w:t>
      </w:r>
      <w:proofErr w:type="spellEnd"/>
      <w:r w:rsidRPr="00425F11">
        <w:rPr>
          <w:rFonts w:ascii="Tahoma" w:hAnsi="Tahoma" w:cs="Tahoma"/>
          <w:sz w:val="18"/>
          <w:szCs w:val="18"/>
        </w:rPr>
        <w:t>,</w:t>
      </w:r>
    </w:p>
    <w:p w14:paraId="6E56C4F9" w14:textId="77777777" w:rsidR="008D5D40" w:rsidRPr="00425F11" w:rsidRDefault="008D5D40" w:rsidP="0006258A">
      <w:pPr>
        <w:pStyle w:val="Style1"/>
        <w:numPr>
          <w:ilvl w:val="3"/>
          <w:numId w:val="9"/>
        </w:numPr>
        <w:ind w:left="1134" w:hanging="284"/>
        <w:contextualSpacing/>
        <w:jc w:val="both"/>
        <w:rPr>
          <w:rFonts w:ascii="Tahoma" w:hAnsi="Tahoma" w:cs="Tahoma"/>
          <w:sz w:val="18"/>
          <w:szCs w:val="18"/>
        </w:rPr>
      </w:pPr>
      <w:r w:rsidRPr="00425F11">
        <w:rPr>
          <w:rFonts w:ascii="Tahoma" w:hAnsi="Tahoma" w:cs="Tahoma"/>
          <w:sz w:val="18"/>
          <w:szCs w:val="18"/>
        </w:rPr>
        <w:t>dopuszcza się podpisanie dokumentów w formacie innym niż „pdf", wtedy będzie wymagany oddzielny plik z podpisem. W związku z tym Wykonawca będzie zobowiązany załączyć prócz podpisanego dokumentu oddzielny plik z podpisem.</w:t>
      </w:r>
    </w:p>
    <w:p w14:paraId="11CF86B0" w14:textId="597830BB"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Zamawiający określa niezbędne wymagania sprzętowo- aplikacyjne umożliwiające pracę na Platformie Zakupowej tj.:</w:t>
      </w:r>
    </w:p>
    <w:p w14:paraId="616EB5B9"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 xml:space="preserve">Stały dostęp do sieci Internet o gwarantowanej przepustowości nie mniejszej niż 512 </w:t>
      </w:r>
      <w:proofErr w:type="spellStart"/>
      <w:r w:rsidRPr="00425F11">
        <w:rPr>
          <w:rFonts w:ascii="Tahoma" w:hAnsi="Tahoma" w:cs="Tahoma"/>
          <w:sz w:val="18"/>
          <w:szCs w:val="18"/>
        </w:rPr>
        <w:t>kb</w:t>
      </w:r>
      <w:proofErr w:type="spellEnd"/>
      <w:r w:rsidRPr="00425F11">
        <w:rPr>
          <w:rFonts w:ascii="Tahoma" w:hAnsi="Tahoma" w:cs="Tahoma"/>
          <w:sz w:val="18"/>
          <w:szCs w:val="18"/>
        </w:rPr>
        <w:t>/s;</w:t>
      </w:r>
    </w:p>
    <w:p w14:paraId="6F3E655A"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 xml:space="preserve">Komputer klasy PC lub MAC, o następującej konfiguracji: pamięć min 2GB Ram, procesor Intel IV 2GHZ, jeden z systemów operacyjnych - MS Windows </w:t>
      </w:r>
      <w:proofErr w:type="gramStart"/>
      <w:r w:rsidRPr="00425F11">
        <w:rPr>
          <w:rFonts w:ascii="Tahoma" w:hAnsi="Tahoma" w:cs="Tahoma"/>
          <w:sz w:val="18"/>
          <w:szCs w:val="18"/>
        </w:rPr>
        <w:t>7 ,</w:t>
      </w:r>
      <w:proofErr w:type="gramEnd"/>
      <w:r w:rsidRPr="00425F11">
        <w:rPr>
          <w:rFonts w:ascii="Tahoma" w:hAnsi="Tahoma" w:cs="Tahoma"/>
          <w:sz w:val="18"/>
          <w:szCs w:val="18"/>
        </w:rPr>
        <w:t xml:space="preserve"> Mac Os x 10.4, Linux, lub ich nowsze wersje;</w:t>
      </w:r>
    </w:p>
    <w:p w14:paraId="47C32428"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Zainstalowana dowolna przeglądarka internetowa obsługująca TLS 1.2, najlepiej w najnowszej wersji w przypadku Internet Explorer minimalnie wersja 10.0;</w:t>
      </w:r>
    </w:p>
    <w:p w14:paraId="244EF31E"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Włączona obsługa JavaScript;</w:t>
      </w:r>
    </w:p>
    <w:p w14:paraId="03D17E8C" w14:textId="77777777" w:rsidR="008D5D40" w:rsidRPr="007445C9"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7445C9">
        <w:rPr>
          <w:rFonts w:ascii="Tahoma" w:hAnsi="Tahoma" w:cs="Tahoma"/>
          <w:sz w:val="18"/>
          <w:szCs w:val="18"/>
        </w:rPr>
        <w:t xml:space="preserve">Zainstalowany program </w:t>
      </w:r>
      <w:proofErr w:type="spellStart"/>
      <w:r w:rsidRPr="007445C9">
        <w:rPr>
          <w:rFonts w:ascii="Tahoma" w:hAnsi="Tahoma" w:cs="Tahoma"/>
          <w:sz w:val="18"/>
          <w:szCs w:val="18"/>
        </w:rPr>
        <w:t>Acrobat</w:t>
      </w:r>
      <w:proofErr w:type="spellEnd"/>
      <w:r w:rsidRPr="007445C9">
        <w:rPr>
          <w:rFonts w:ascii="Tahoma" w:hAnsi="Tahoma" w:cs="Tahoma"/>
          <w:sz w:val="18"/>
          <w:szCs w:val="18"/>
        </w:rPr>
        <w:t xml:space="preserve"> Reader lub inny obsługujący pliki w formacie .pdf.</w:t>
      </w:r>
    </w:p>
    <w:p w14:paraId="16F080A0" w14:textId="77A1FD0F" w:rsidR="008D5D40" w:rsidRPr="007445C9" w:rsidRDefault="008D5D40" w:rsidP="00E75402">
      <w:pPr>
        <w:pStyle w:val="TableParagraph"/>
        <w:numPr>
          <w:ilvl w:val="2"/>
          <w:numId w:val="9"/>
        </w:numPr>
        <w:ind w:left="851"/>
        <w:contextualSpacing/>
        <w:jc w:val="both"/>
        <w:rPr>
          <w:rFonts w:ascii="Tahoma" w:hAnsi="Tahoma" w:cs="Tahoma"/>
          <w:sz w:val="18"/>
          <w:szCs w:val="18"/>
          <w:lang w:val="pl-PL"/>
        </w:rPr>
      </w:pPr>
      <w:r w:rsidRPr="007445C9">
        <w:rPr>
          <w:rFonts w:ascii="Tahoma" w:hAnsi="Tahoma" w:cs="Tahoma"/>
          <w:sz w:val="18"/>
          <w:szCs w:val="18"/>
          <w:lang w:val="pl-PL"/>
        </w:rPr>
        <w:t>Zamawiający określa niezbędne wymagania sprzętowo-aplikacyjne umożliwiające prawidłowe złożenie</w:t>
      </w:r>
      <w:r w:rsidR="00E75402" w:rsidRPr="007445C9">
        <w:rPr>
          <w:rFonts w:ascii="Tahoma" w:hAnsi="Tahoma" w:cs="Tahoma"/>
          <w:sz w:val="18"/>
          <w:szCs w:val="18"/>
          <w:lang w:val="pl-PL"/>
        </w:rPr>
        <w:t xml:space="preserve"> </w:t>
      </w:r>
      <w:r w:rsidRPr="007445C9">
        <w:rPr>
          <w:rFonts w:ascii="Tahoma" w:hAnsi="Tahoma" w:cs="Tahoma"/>
          <w:sz w:val="18"/>
          <w:szCs w:val="18"/>
          <w:lang w:val="pl-PL"/>
        </w:rPr>
        <w:t>kwalifikowanego podpisu elektronicznego:</w:t>
      </w:r>
    </w:p>
    <w:p w14:paraId="238343B5" w14:textId="3C3457CF" w:rsidR="008D5D40" w:rsidRPr="007445C9" w:rsidRDefault="007445C9" w:rsidP="00E75402">
      <w:pPr>
        <w:pStyle w:val="TableParagraph"/>
        <w:numPr>
          <w:ilvl w:val="3"/>
          <w:numId w:val="9"/>
        </w:numPr>
        <w:ind w:left="851" w:hanging="284"/>
        <w:contextualSpacing/>
        <w:jc w:val="both"/>
        <w:rPr>
          <w:rFonts w:ascii="Tahoma" w:hAnsi="Tahoma" w:cs="Tahoma"/>
          <w:sz w:val="18"/>
          <w:szCs w:val="18"/>
          <w:lang w:val="pl-PL"/>
        </w:rPr>
      </w:pPr>
      <w:r w:rsidRPr="007445C9">
        <w:rPr>
          <w:rFonts w:ascii="Tahoma" w:hAnsi="Tahoma" w:cs="Tahoma"/>
          <w:sz w:val="18"/>
          <w:szCs w:val="18"/>
          <w:shd w:val="clear" w:color="auto" w:fill="FFFFFF"/>
          <w:lang w:val="pl-PL"/>
        </w:rPr>
        <w:t xml:space="preserve">Rekomendowaną przeglądarką do złożenia oferty </w:t>
      </w:r>
      <w:proofErr w:type="gramStart"/>
      <w:r w:rsidRPr="007445C9">
        <w:rPr>
          <w:rFonts w:ascii="Tahoma" w:hAnsi="Tahoma" w:cs="Tahoma"/>
          <w:sz w:val="18"/>
          <w:szCs w:val="18"/>
          <w:shd w:val="clear" w:color="auto" w:fill="FFFFFF"/>
          <w:lang w:val="pl-PL"/>
        </w:rPr>
        <w:t>jest  </w:t>
      </w:r>
      <w:r w:rsidRPr="007445C9">
        <w:rPr>
          <w:rFonts w:ascii="Tahoma" w:hAnsi="Tahoma" w:cs="Tahoma"/>
          <w:b/>
          <w:sz w:val="18"/>
          <w:szCs w:val="18"/>
          <w:shd w:val="clear" w:color="auto" w:fill="FFFFFF"/>
          <w:lang w:val="pl-PL"/>
        </w:rPr>
        <w:t>Microsoft</w:t>
      </w:r>
      <w:proofErr w:type="gramEnd"/>
      <w:r w:rsidRPr="007445C9">
        <w:rPr>
          <w:rFonts w:ascii="Tahoma" w:hAnsi="Tahoma" w:cs="Tahoma"/>
          <w:b/>
          <w:sz w:val="18"/>
          <w:szCs w:val="18"/>
          <w:shd w:val="clear" w:color="auto" w:fill="FFFFFF"/>
          <w:lang w:val="pl-PL"/>
        </w:rPr>
        <w:t xml:space="preserve"> Edge oraz </w:t>
      </w:r>
      <w:proofErr w:type="spellStart"/>
      <w:r w:rsidRPr="007445C9">
        <w:rPr>
          <w:rFonts w:ascii="Tahoma" w:hAnsi="Tahoma" w:cs="Tahoma"/>
          <w:b/>
          <w:sz w:val="18"/>
          <w:szCs w:val="18"/>
          <w:shd w:val="clear" w:color="auto" w:fill="FFFFFF"/>
          <w:lang w:val="pl-PL"/>
        </w:rPr>
        <w:t>Firefox</w:t>
      </w:r>
      <w:proofErr w:type="spellEnd"/>
      <w:r w:rsidRPr="007445C9">
        <w:rPr>
          <w:rFonts w:ascii="Tahoma" w:hAnsi="Tahoma" w:cs="Tahoma"/>
          <w:b/>
          <w:sz w:val="18"/>
          <w:szCs w:val="18"/>
          <w:shd w:val="clear" w:color="auto" w:fill="FFFFFF"/>
          <w:lang w:val="pl-PL"/>
        </w:rPr>
        <w:t xml:space="preserve"> w </w:t>
      </w:r>
      <w:r w:rsidRPr="007445C9">
        <w:rPr>
          <w:rFonts w:ascii="Tahoma" w:hAnsi="Tahoma" w:cs="Tahoma"/>
          <w:b/>
          <w:sz w:val="18"/>
          <w:szCs w:val="18"/>
          <w:shd w:val="clear" w:color="auto" w:fill="FFFFFF"/>
          <w:lang w:val="pl-PL"/>
        </w:rPr>
        <w:lastRenderedPageBreak/>
        <w:t>najnowszych  </w:t>
      </w:r>
      <w:r w:rsidRPr="007445C9">
        <w:rPr>
          <w:rFonts w:ascii="Tahoma" w:hAnsi="Tahoma" w:cs="Tahoma"/>
          <w:sz w:val="18"/>
          <w:szCs w:val="18"/>
          <w:shd w:val="clear" w:color="auto" w:fill="FFFFFF"/>
          <w:lang w:val="pl-PL"/>
        </w:rPr>
        <w:t xml:space="preserve"> wersjach wpieranych przez producenta.</w:t>
      </w:r>
    </w:p>
    <w:p w14:paraId="7DC93876" w14:textId="77777777"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7445C9">
        <w:rPr>
          <w:rFonts w:ascii="Tahoma" w:hAnsi="Tahoma" w:cs="Tahoma"/>
          <w:sz w:val="18"/>
          <w:szCs w:val="18"/>
          <w:shd w:val="clear" w:color="auto" w:fill="FFFFFF"/>
          <w:lang w:val="pl-PL"/>
        </w:rPr>
        <w:t>Uruchomienie</w:t>
      </w:r>
      <w:r w:rsidRPr="00425F11">
        <w:rPr>
          <w:rFonts w:ascii="Tahoma" w:hAnsi="Tahoma" w:cs="Tahoma"/>
          <w:sz w:val="18"/>
          <w:szCs w:val="18"/>
          <w:shd w:val="clear" w:color="auto" w:fill="FFFFFF"/>
          <w:lang w:val="pl-PL"/>
        </w:rPr>
        <w:t xml:space="preserve"> oprogramowania do składania podpisu wymaga również zainstalowania </w:t>
      </w:r>
      <w:hyperlink r:id="rId14" w:tgtFrame="_blank" w:history="1">
        <w:r w:rsidRPr="00425F11">
          <w:rPr>
            <w:rStyle w:val="Hipercze"/>
            <w:rFonts w:ascii="Tahoma" w:hAnsi="Tahoma" w:cs="Tahoma"/>
            <w:sz w:val="18"/>
            <w:szCs w:val="18"/>
            <w:shd w:val="clear" w:color="auto" w:fill="FFFFFF"/>
            <w:lang w:val="pl-PL"/>
          </w:rPr>
          <w:t>Java w wersji 1.8.0_65 lub nowszej, koniecznie w wersji 32-bitowej</w:t>
        </w:r>
      </w:hyperlink>
      <w:r w:rsidRPr="00425F11">
        <w:rPr>
          <w:rFonts w:ascii="Tahoma" w:hAnsi="Tahoma" w:cs="Tahoma"/>
          <w:sz w:val="18"/>
          <w:szCs w:val="18"/>
          <w:shd w:val="clear" w:color="auto" w:fill="FFFFFF"/>
          <w:lang w:val="pl-PL"/>
        </w:rPr>
        <w:t xml:space="preserve">, pozwalające na przyjmowanie przez użytkownika sesyjnych plików cookie oraz obsługującej szyfrowanie. Konieczne jest również dodanie adresu witryny platformy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 xml:space="preserve"> (ezamawiający.pl) do wyjątków (</w:t>
      </w:r>
      <w:proofErr w:type="spellStart"/>
      <w:r w:rsidRPr="00425F11">
        <w:rPr>
          <w:rFonts w:ascii="Tahoma" w:hAnsi="Tahoma" w:cs="Tahoma"/>
          <w:sz w:val="18"/>
          <w:szCs w:val="18"/>
          <w:shd w:val="clear" w:color="auto" w:fill="FFFFFF"/>
          <w:lang w:val="pl-PL"/>
        </w:rPr>
        <w:t>exceptionsite</w:t>
      </w:r>
      <w:proofErr w:type="spellEnd"/>
      <w:r w:rsidRPr="00425F11">
        <w:rPr>
          <w:rFonts w:ascii="Tahoma" w:hAnsi="Tahoma" w:cs="Tahoma"/>
          <w:sz w:val="18"/>
          <w:szCs w:val="18"/>
          <w:shd w:val="clear" w:color="auto" w:fill="FFFFFF"/>
          <w:lang w:val="pl-PL"/>
        </w:rPr>
        <w:t xml:space="preserve"> list) w Javie. </w:t>
      </w:r>
      <w:proofErr w:type="spellStart"/>
      <w:r w:rsidRPr="00425F11">
        <w:rPr>
          <w:rFonts w:ascii="Tahoma" w:hAnsi="Tahoma" w:cs="Tahoma"/>
          <w:sz w:val="18"/>
          <w:szCs w:val="18"/>
          <w:shd w:val="clear" w:color="auto" w:fill="FFFFFF"/>
        </w:rPr>
        <w:t>Uwaga</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wymaga</w:t>
      </w:r>
      <w:proofErr w:type="spellEnd"/>
      <w:r w:rsidRPr="00425F11">
        <w:rPr>
          <w:rFonts w:ascii="Tahoma" w:hAnsi="Tahoma" w:cs="Tahoma"/>
          <w:sz w:val="18"/>
          <w:szCs w:val="18"/>
          <w:shd w:val="clear" w:color="auto" w:fill="FFFFFF"/>
        </w:rPr>
        <w:t xml:space="preserve"> to </w:t>
      </w:r>
      <w:proofErr w:type="spellStart"/>
      <w:r w:rsidRPr="00425F11">
        <w:rPr>
          <w:rFonts w:ascii="Tahoma" w:hAnsi="Tahoma" w:cs="Tahoma"/>
          <w:sz w:val="18"/>
          <w:szCs w:val="18"/>
          <w:shd w:val="clear" w:color="auto" w:fill="FFFFFF"/>
        </w:rPr>
        <w:t>uprawnień</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administracyjnych</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na</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komputerze</w:t>
      </w:r>
      <w:proofErr w:type="spellEnd"/>
      <w:r w:rsidRPr="00425F11">
        <w:rPr>
          <w:rFonts w:ascii="Tahoma" w:hAnsi="Tahoma" w:cs="Tahoma"/>
          <w:sz w:val="18"/>
          <w:szCs w:val="18"/>
          <w:shd w:val="clear" w:color="auto" w:fill="FFFFFF"/>
        </w:rPr>
        <w:t>.</w:t>
      </w:r>
    </w:p>
    <w:p w14:paraId="2B881289" w14:textId="2BEF1AC7"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425F11">
        <w:rPr>
          <w:rFonts w:ascii="Tahoma" w:hAnsi="Tahoma" w:cs="Tahoma"/>
          <w:sz w:val="18"/>
          <w:szCs w:val="18"/>
          <w:shd w:val="clear" w:color="auto" w:fill="FFFFFF"/>
          <w:lang w:val="pl-PL"/>
        </w:rPr>
        <w:t>Zainstaluj </w:t>
      </w:r>
      <w:r w:rsidRPr="00425F11">
        <w:rPr>
          <w:rStyle w:val="Pogrubienie"/>
          <w:rFonts w:ascii="Tahoma" w:hAnsi="Tahoma" w:cs="Tahoma"/>
          <w:sz w:val="18"/>
          <w:szCs w:val="18"/>
          <w:shd w:val="clear" w:color="auto" w:fill="FFFFFF"/>
          <w:lang w:val="pl-PL"/>
        </w:rPr>
        <w:t>dedykowany komponent Szafir SDK oraz aplikację Szafir Host</w:t>
      </w:r>
      <w:r w:rsidRPr="00425F11">
        <w:rPr>
          <w:rFonts w:ascii="Tahoma" w:hAnsi="Tahoma" w:cs="Tahoma"/>
          <w:sz w:val="18"/>
          <w:szCs w:val="18"/>
          <w:shd w:val="clear" w:color="auto" w:fill="FFFFFF"/>
          <w:lang w:val="pl-PL"/>
        </w:rPr>
        <w:t xml:space="preserve">, który odpowiada za obsługę funkcjonalności podpisu elektronicznego w platformie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 Po zainstalowaniu rozszerzenia Szafir SDK oraz aplikacji Szafir Host należy przeładować bieżącą stronę.</w:t>
      </w:r>
    </w:p>
    <w:p w14:paraId="1E3BDB6D" w14:textId="77777777" w:rsidR="008D5D40" w:rsidRPr="00425F11" w:rsidRDefault="008D5D40" w:rsidP="0006258A">
      <w:pPr>
        <w:pStyle w:val="TableParagraph"/>
        <w:numPr>
          <w:ilvl w:val="3"/>
          <w:numId w:val="9"/>
        </w:numPr>
        <w:ind w:left="851" w:hanging="284"/>
        <w:contextualSpacing/>
        <w:jc w:val="both"/>
        <w:rPr>
          <w:rStyle w:val="Pogrubienie"/>
          <w:rFonts w:ascii="Tahoma" w:hAnsi="Tahoma" w:cs="Tahoma"/>
          <w:b w:val="0"/>
          <w:bCs/>
          <w:sz w:val="18"/>
          <w:szCs w:val="18"/>
          <w:lang w:val="pl-PL"/>
        </w:rPr>
      </w:pPr>
      <w:r w:rsidRPr="00425F11">
        <w:rPr>
          <w:rFonts w:ascii="Tahoma" w:hAnsi="Tahoma" w:cs="Tahoma"/>
          <w:sz w:val="18"/>
          <w:szCs w:val="18"/>
          <w:shd w:val="clear" w:color="auto" w:fill="FFFFFF"/>
          <w:lang w:val="pl-PL"/>
        </w:rPr>
        <w:t xml:space="preserve">Przed uruchomieniem platformy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 </w:t>
      </w:r>
      <w:r w:rsidRPr="00425F11">
        <w:rPr>
          <w:rStyle w:val="Pogrubienie"/>
          <w:rFonts w:ascii="Tahoma" w:hAnsi="Tahoma" w:cs="Tahoma"/>
          <w:sz w:val="18"/>
          <w:szCs w:val="18"/>
          <w:shd w:val="clear" w:color="auto" w:fill="FFFFFF"/>
          <w:lang w:val="pl-PL"/>
        </w:rPr>
        <w:t>w pierwszej kolejności podłącz czytnik z kartą kryptograficzną do komputera.</w:t>
      </w:r>
    </w:p>
    <w:p w14:paraId="795DAD46" w14:textId="18AF86E5"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425F11">
        <w:rPr>
          <w:rFonts w:ascii="Tahoma" w:hAnsi="Tahoma" w:cs="Tahoma"/>
          <w:sz w:val="18"/>
          <w:szCs w:val="18"/>
          <w:lang w:val="pl-PL"/>
        </w:rPr>
        <w:t xml:space="preserve">Informacje dotyczące odpowiedniego przygotowania stanowiska, znajdą </w:t>
      </w:r>
      <w:r w:rsidR="0039286E" w:rsidRPr="00425F11">
        <w:rPr>
          <w:rFonts w:ascii="Tahoma" w:hAnsi="Tahoma" w:cs="Tahoma"/>
          <w:sz w:val="18"/>
          <w:szCs w:val="18"/>
          <w:lang w:val="pl-PL"/>
        </w:rPr>
        <w:t xml:space="preserve">Państwo </w:t>
      </w:r>
      <w:r w:rsidRPr="00425F11">
        <w:rPr>
          <w:rFonts w:ascii="Tahoma" w:hAnsi="Tahoma" w:cs="Tahoma"/>
          <w:sz w:val="18"/>
          <w:szCs w:val="18"/>
          <w:lang w:val="pl-PL"/>
        </w:rPr>
        <w:t>na stronie:</w:t>
      </w:r>
    </w:p>
    <w:p w14:paraId="19CD5DFA" w14:textId="13A1DCC2" w:rsidR="008D5D40" w:rsidRPr="00151A41" w:rsidRDefault="008D5D40" w:rsidP="000A61A4">
      <w:pPr>
        <w:pStyle w:val="Akapitzlist"/>
        <w:spacing w:after="0" w:line="240" w:lineRule="auto"/>
        <w:ind w:left="709" w:right="-98" w:firstLine="142"/>
        <w:contextualSpacing/>
        <w:jc w:val="both"/>
        <w:rPr>
          <w:rStyle w:val="Pogrubienie"/>
          <w:rFonts w:ascii="Tahoma" w:eastAsia="Avenir-Light" w:hAnsi="Tahoma" w:cs="Tahoma"/>
          <w:sz w:val="18"/>
          <w:szCs w:val="18"/>
          <w:u w:color="000000"/>
          <w:shd w:val="clear" w:color="auto" w:fill="FFFFFF"/>
        </w:rPr>
      </w:pPr>
      <w:hyperlink r:id="rId15" w:history="1">
        <w:r w:rsidRPr="00425F11">
          <w:rPr>
            <w:rStyle w:val="Hipercze"/>
            <w:rFonts w:ascii="Tahoma" w:hAnsi="Tahoma" w:cs="Tahoma"/>
            <w:sz w:val="18"/>
            <w:szCs w:val="18"/>
            <w:shd w:val="clear" w:color="auto" w:fill="FFFFFF"/>
          </w:rPr>
          <w:t>https://oneplace.marketplanet.pl/przygotuj-stanowisko-pc-wykonujac-ponizsze-kroki</w:t>
        </w:r>
      </w:hyperlink>
      <w:r w:rsidR="00230B38">
        <w:rPr>
          <w:rStyle w:val="Hipercze"/>
          <w:rFonts w:ascii="Tahoma" w:hAnsi="Tahoma" w:cs="Tahoma"/>
          <w:sz w:val="18"/>
          <w:szCs w:val="18"/>
          <w:shd w:val="clear" w:color="auto" w:fill="FFFFFF"/>
        </w:rPr>
        <w:t xml:space="preserve"> .</w:t>
      </w:r>
    </w:p>
    <w:p w14:paraId="769B09EC" w14:textId="46F8919F" w:rsidR="008D5D40" w:rsidRPr="00425F11" w:rsidRDefault="008D5D40" w:rsidP="0006258A">
      <w:pPr>
        <w:pStyle w:val="Akapitzlist"/>
        <w:numPr>
          <w:ilvl w:val="2"/>
          <w:numId w:val="9"/>
        </w:numPr>
        <w:spacing w:after="0" w:line="240" w:lineRule="auto"/>
        <w:ind w:left="851" w:right="-98"/>
        <w:contextualSpacing/>
        <w:jc w:val="both"/>
        <w:rPr>
          <w:rFonts w:ascii="Tahoma" w:hAnsi="Tahoma" w:cs="Tahoma"/>
          <w:bCs/>
          <w:sz w:val="18"/>
          <w:szCs w:val="18"/>
          <w:shd w:val="clear" w:color="auto" w:fill="FFFFFF"/>
        </w:rPr>
      </w:pPr>
      <w:r w:rsidRPr="00425F11">
        <w:rPr>
          <w:rFonts w:ascii="Tahoma" w:hAnsi="Tahoma" w:cs="Tahoma"/>
          <w:sz w:val="18"/>
          <w:szCs w:val="18"/>
        </w:rPr>
        <w:t xml:space="preserve">Zamawiający, zgodnie z </w:t>
      </w:r>
      <w:r w:rsidRPr="00151A41">
        <w:rPr>
          <w:rFonts w:ascii="Tahoma" w:hAnsi="Tahoma" w:cs="Tahoma"/>
          <w:sz w:val="18"/>
          <w:szCs w:val="18"/>
        </w:rPr>
        <w:t xml:space="preserve">§ </w:t>
      </w:r>
      <w:r w:rsidR="009C690D" w:rsidRPr="00151A41">
        <w:rPr>
          <w:rFonts w:ascii="Tahoma" w:hAnsi="Tahoma" w:cs="Tahoma"/>
          <w:sz w:val="18"/>
          <w:szCs w:val="18"/>
        </w:rPr>
        <w:t>11 ust. 2</w:t>
      </w:r>
      <w:r w:rsidR="009C690D" w:rsidRPr="00425F11">
        <w:rPr>
          <w:rFonts w:ascii="Tahoma" w:hAnsi="Tahoma" w:cs="Tahoma"/>
          <w:sz w:val="18"/>
          <w:szCs w:val="18"/>
        </w:rPr>
        <w:t xml:space="preserve"> </w:t>
      </w:r>
      <w:r w:rsidRPr="00425F11">
        <w:rPr>
          <w:rFonts w:ascii="Tahoma" w:hAnsi="Tahoma" w:cs="Tahoma"/>
          <w:sz w:val="18"/>
          <w:szCs w:val="18"/>
        </w:rPr>
        <w:t xml:space="preserve">Rozporządzenia, określa dopuszczalne formaty przesyłanych danych tj. plików o wielkości do 100 MB w </w:t>
      </w:r>
      <w:r w:rsidRPr="00425F11">
        <w:rPr>
          <w:rFonts w:ascii="Tahoma" w:hAnsi="Tahoma" w:cs="Tahoma"/>
          <w:bCs/>
          <w:color w:val="000000"/>
          <w:sz w:val="18"/>
          <w:szCs w:val="18"/>
        </w:rPr>
        <w:t xml:space="preserve">txt, rtf, </w:t>
      </w:r>
      <w:proofErr w:type="gramStart"/>
      <w:r w:rsidRPr="00425F11">
        <w:rPr>
          <w:rFonts w:ascii="Tahoma" w:hAnsi="Tahoma" w:cs="Tahoma"/>
          <w:bCs/>
          <w:color w:val="000000"/>
          <w:sz w:val="18"/>
          <w:szCs w:val="18"/>
        </w:rPr>
        <w:t>pdf ,</w:t>
      </w:r>
      <w:proofErr w:type="spellStart"/>
      <w:r w:rsidRPr="00425F11">
        <w:rPr>
          <w:rFonts w:ascii="Tahoma" w:hAnsi="Tahoma" w:cs="Tahoma"/>
          <w:bCs/>
          <w:color w:val="000000"/>
          <w:sz w:val="18"/>
          <w:szCs w:val="18"/>
        </w:rPr>
        <w:t>xps</w:t>
      </w:r>
      <w:proofErr w:type="spellEnd"/>
      <w:proofErr w:type="gram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odt</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odp</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doc</w:t>
      </w:r>
      <w:proofErr w:type="spellEnd"/>
      <w:r w:rsidRPr="00425F11">
        <w:rPr>
          <w:rFonts w:ascii="Tahoma" w:hAnsi="Tahoma" w:cs="Tahoma"/>
          <w:bCs/>
          <w:color w:val="000000"/>
          <w:sz w:val="18"/>
          <w:szCs w:val="18"/>
        </w:rPr>
        <w:t xml:space="preserve">, xls, </w:t>
      </w:r>
      <w:proofErr w:type="spellStart"/>
      <w:r w:rsidRPr="00425F11">
        <w:rPr>
          <w:rFonts w:ascii="Tahoma" w:hAnsi="Tahoma" w:cs="Tahoma"/>
          <w:bCs/>
          <w:color w:val="000000"/>
          <w:sz w:val="18"/>
          <w:szCs w:val="18"/>
        </w:rPr>
        <w:t>ppt</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docx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xlsx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pptx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csv</w:t>
      </w:r>
      <w:proofErr w:type="spellEnd"/>
      <w:r w:rsidRPr="00425F11">
        <w:rPr>
          <w:rFonts w:ascii="Tahoma" w:hAnsi="Tahoma" w:cs="Tahoma"/>
          <w:bCs/>
          <w:color w:val="000000"/>
          <w:sz w:val="18"/>
          <w:szCs w:val="18"/>
        </w:rPr>
        <w:t xml:space="preserve">, jpg, </w:t>
      </w:r>
      <w:proofErr w:type="spellStart"/>
      <w:r w:rsidRPr="00425F11">
        <w:rPr>
          <w:rFonts w:ascii="Tahoma" w:hAnsi="Tahoma" w:cs="Tahoma"/>
          <w:bCs/>
          <w:color w:val="000000"/>
          <w:sz w:val="18"/>
          <w:szCs w:val="18"/>
        </w:rPr>
        <w:t>jpeg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tif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tiff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geotiff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png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svg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wav</w:t>
      </w:r>
      <w:proofErr w:type="spellEnd"/>
      <w:r w:rsidRPr="00425F11">
        <w:rPr>
          <w:rFonts w:ascii="Tahoma" w:hAnsi="Tahoma" w:cs="Tahoma"/>
          <w:bCs/>
          <w:color w:val="000000"/>
          <w:sz w:val="18"/>
          <w:szCs w:val="18"/>
        </w:rPr>
        <w:t xml:space="preserve">, mp3, </w:t>
      </w:r>
      <w:proofErr w:type="spellStart"/>
      <w:r w:rsidRPr="00425F11">
        <w:rPr>
          <w:rFonts w:ascii="Tahoma" w:hAnsi="Tahoma" w:cs="Tahoma"/>
          <w:bCs/>
          <w:color w:val="000000"/>
          <w:sz w:val="18"/>
          <w:szCs w:val="18"/>
        </w:rPr>
        <w:t>avi</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mpg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mpeg</w:t>
      </w:r>
      <w:proofErr w:type="spellEnd"/>
      <w:r w:rsidRPr="00425F11">
        <w:rPr>
          <w:rFonts w:ascii="Tahoma" w:hAnsi="Tahoma" w:cs="Tahoma"/>
          <w:bCs/>
          <w:color w:val="000000"/>
          <w:sz w:val="18"/>
          <w:szCs w:val="18"/>
        </w:rPr>
        <w:t xml:space="preserve">, mp4, m4a, mpeg4, </w:t>
      </w:r>
      <w:proofErr w:type="spellStart"/>
      <w:r w:rsidRPr="00425F11">
        <w:rPr>
          <w:rFonts w:ascii="Tahoma" w:hAnsi="Tahoma" w:cs="Tahoma"/>
          <w:bCs/>
          <w:color w:val="000000"/>
          <w:sz w:val="18"/>
          <w:szCs w:val="18"/>
        </w:rPr>
        <w:t>ogg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ogv</w:t>
      </w:r>
      <w:proofErr w:type="spellEnd"/>
      <w:r w:rsidRPr="00425F11">
        <w:rPr>
          <w:rFonts w:ascii="Tahoma" w:hAnsi="Tahoma" w:cs="Tahoma"/>
          <w:bCs/>
          <w:color w:val="000000"/>
          <w:sz w:val="18"/>
          <w:szCs w:val="18"/>
        </w:rPr>
        <w:t xml:space="preserve">, zip, tar, </w:t>
      </w:r>
      <w:proofErr w:type="spellStart"/>
      <w:r w:rsidRPr="00425F11">
        <w:rPr>
          <w:rFonts w:ascii="Tahoma" w:hAnsi="Tahoma" w:cs="Tahoma"/>
          <w:bCs/>
          <w:color w:val="000000"/>
          <w:sz w:val="18"/>
          <w:szCs w:val="18"/>
        </w:rPr>
        <w:t>gz</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gzip</w:t>
      </w:r>
      <w:proofErr w:type="spellEnd"/>
      <w:r w:rsidRPr="00425F11">
        <w:rPr>
          <w:rFonts w:ascii="Tahoma" w:hAnsi="Tahoma" w:cs="Tahoma"/>
          <w:bCs/>
          <w:color w:val="000000"/>
          <w:sz w:val="18"/>
          <w:szCs w:val="18"/>
        </w:rPr>
        <w:t xml:space="preserve">, 7z, </w:t>
      </w:r>
      <w:proofErr w:type="spellStart"/>
      <w:r w:rsidRPr="00425F11">
        <w:rPr>
          <w:rFonts w:ascii="Tahoma" w:hAnsi="Tahoma" w:cs="Tahoma"/>
          <w:bCs/>
          <w:color w:val="000000"/>
          <w:sz w:val="18"/>
          <w:szCs w:val="18"/>
        </w:rPr>
        <w:t>html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xhtml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css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xsd</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rng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xslt</w:t>
      </w:r>
      <w:proofErr w:type="spellEnd"/>
      <w:r w:rsidRPr="00425F11">
        <w:rPr>
          <w:rFonts w:ascii="Tahoma" w:hAnsi="Tahoma" w:cs="Tahoma"/>
          <w:bCs/>
          <w:color w:val="000000"/>
          <w:sz w:val="18"/>
          <w:szCs w:val="18"/>
        </w:rPr>
        <w:t xml:space="preserve">, TSL, </w:t>
      </w:r>
      <w:proofErr w:type="spellStart"/>
      <w:r w:rsidRPr="00425F11">
        <w:rPr>
          <w:rFonts w:ascii="Tahoma" w:hAnsi="Tahoma" w:cs="Tahoma"/>
          <w:bCs/>
          <w:color w:val="000000"/>
          <w:sz w:val="18"/>
          <w:szCs w:val="18"/>
        </w:rPr>
        <w:t>XMLsig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XAdES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CAdES</w:t>
      </w:r>
      <w:proofErr w:type="spellEnd"/>
      <w:r w:rsidRPr="00425F11">
        <w:rPr>
          <w:rFonts w:ascii="Tahoma" w:hAnsi="Tahoma" w:cs="Tahoma"/>
          <w:bCs/>
          <w:color w:val="000000"/>
          <w:sz w:val="18"/>
          <w:szCs w:val="18"/>
        </w:rPr>
        <w:t xml:space="preserve">, ASIC, </w:t>
      </w:r>
      <w:proofErr w:type="spellStart"/>
      <w:r w:rsidRPr="00425F11">
        <w:rPr>
          <w:rFonts w:ascii="Tahoma" w:hAnsi="Tahoma" w:cs="Tahoma"/>
          <w:bCs/>
          <w:color w:val="000000"/>
          <w:sz w:val="18"/>
          <w:szCs w:val="18"/>
        </w:rPr>
        <w:t>XMLenc</w:t>
      </w:r>
      <w:proofErr w:type="spellEnd"/>
      <w:r w:rsidRPr="00425F11">
        <w:rPr>
          <w:rFonts w:ascii="Tahoma" w:hAnsi="Tahoma" w:cs="Tahoma"/>
          <w:color w:val="000000"/>
          <w:sz w:val="18"/>
          <w:szCs w:val="18"/>
        </w:rPr>
        <w:t>.</w:t>
      </w:r>
    </w:p>
    <w:p w14:paraId="34D8953A" w14:textId="77777777" w:rsidR="008D5D40" w:rsidRPr="00425F11" w:rsidRDefault="008D5D40" w:rsidP="0006258A">
      <w:pPr>
        <w:pStyle w:val="Akapitzlist"/>
        <w:numPr>
          <w:ilvl w:val="2"/>
          <w:numId w:val="9"/>
        </w:numPr>
        <w:spacing w:after="0" w:line="240" w:lineRule="auto"/>
        <w:ind w:left="851" w:right="-98"/>
        <w:contextualSpacing/>
        <w:jc w:val="both"/>
        <w:rPr>
          <w:rFonts w:ascii="Tahoma" w:hAnsi="Tahoma" w:cs="Tahoma"/>
          <w:bCs/>
          <w:sz w:val="18"/>
          <w:szCs w:val="18"/>
          <w:shd w:val="clear" w:color="auto" w:fill="FFFFFF"/>
        </w:rPr>
      </w:pPr>
      <w:r w:rsidRPr="00425F11">
        <w:rPr>
          <w:rFonts w:ascii="Tahoma" w:hAnsi="Tahoma" w:cs="Tahoma"/>
          <w:sz w:val="18"/>
          <w:szCs w:val="18"/>
        </w:rPr>
        <w:t>Plik załączony przez Wykonawcę na Platformie i zapisany, widoczny jest w Systemie, jako zaszyfrowany – format kodowania UTF8. Możliwość otworzenia pliku dostępna jest dopiero po odszyfrowaniu po upływie terminu otwarcia ofert.</w:t>
      </w:r>
    </w:p>
    <w:p w14:paraId="73E19A86" w14:textId="397A721B"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Oznaczenie czasu odbioru danych przez Platformę stanowi datę oraz dokładny czas (</w:t>
      </w:r>
      <w:proofErr w:type="spellStart"/>
      <w:r w:rsidRPr="00425F11">
        <w:rPr>
          <w:rFonts w:ascii="Tahoma" w:hAnsi="Tahoma" w:cs="Tahoma"/>
          <w:sz w:val="18"/>
          <w:szCs w:val="18"/>
        </w:rPr>
        <w:t>hh:</w:t>
      </w:r>
      <w:proofErr w:type="gramStart"/>
      <w:r w:rsidRPr="00425F11">
        <w:rPr>
          <w:rFonts w:ascii="Tahoma" w:hAnsi="Tahoma" w:cs="Tahoma"/>
          <w:sz w:val="18"/>
          <w:szCs w:val="18"/>
        </w:rPr>
        <w:t>mm:ss</w:t>
      </w:r>
      <w:proofErr w:type="spellEnd"/>
      <w:proofErr w:type="gramEnd"/>
      <w:r w:rsidRPr="00425F11">
        <w:rPr>
          <w:rFonts w:ascii="Tahoma" w:hAnsi="Tahoma" w:cs="Tahoma"/>
          <w:sz w:val="18"/>
          <w:szCs w:val="18"/>
        </w:rPr>
        <w:t>) generowany wg. czasu lokalnego serwera synchronizowanego odpowiednim źródłem czasu</w:t>
      </w:r>
      <w:r w:rsidR="00880D9B" w:rsidRPr="00425F11">
        <w:rPr>
          <w:rFonts w:ascii="Tahoma" w:hAnsi="Tahoma" w:cs="Tahoma"/>
          <w:sz w:val="18"/>
          <w:szCs w:val="18"/>
        </w:rPr>
        <w:t>.</w:t>
      </w:r>
    </w:p>
    <w:p w14:paraId="30F1F952" w14:textId="4707EF1A" w:rsidR="008D5D40" w:rsidRPr="00683B38" w:rsidRDefault="008D5D40" w:rsidP="00E456D6">
      <w:pPr>
        <w:pStyle w:val="Akapitzlist"/>
        <w:numPr>
          <w:ilvl w:val="1"/>
          <w:numId w:val="9"/>
        </w:numPr>
        <w:spacing w:after="0" w:line="240" w:lineRule="auto"/>
        <w:ind w:left="709"/>
        <w:contextualSpacing/>
        <w:jc w:val="both"/>
        <w:rPr>
          <w:rFonts w:ascii="Tahoma" w:hAnsi="Tahoma" w:cs="Tahoma"/>
          <w:sz w:val="18"/>
          <w:szCs w:val="18"/>
        </w:rPr>
      </w:pPr>
      <w:r w:rsidRPr="00683B38">
        <w:rPr>
          <w:rFonts w:ascii="Tahoma" w:hAnsi="Tahoma" w:cs="Tahoma"/>
          <w:sz w:val="18"/>
          <w:szCs w:val="18"/>
        </w:rPr>
        <w:t xml:space="preserve">We wszelkiej korespondencji związanej z niniejszym postępowaniem Zamawiający i Wykonawcy posługują się oznaczeniem postępowania przez Zamawiającego: </w:t>
      </w:r>
      <w:r w:rsidR="0013040D" w:rsidRPr="008F5DD7">
        <w:rPr>
          <w:rFonts w:ascii="Tahoma" w:hAnsi="Tahoma" w:cs="Tahoma"/>
          <w:b/>
          <w:sz w:val="18"/>
          <w:szCs w:val="18"/>
        </w:rPr>
        <w:t>ZDM</w:t>
      </w:r>
      <w:r w:rsidR="00B245AE" w:rsidRPr="008F5DD7">
        <w:rPr>
          <w:rFonts w:ascii="Tahoma" w:hAnsi="Tahoma" w:cs="Tahoma"/>
          <w:b/>
          <w:sz w:val="18"/>
          <w:szCs w:val="18"/>
        </w:rPr>
        <w:t>/</w:t>
      </w:r>
      <w:r w:rsidR="0013040D" w:rsidRPr="008F5DD7">
        <w:rPr>
          <w:rFonts w:ascii="Tahoma" w:hAnsi="Tahoma" w:cs="Tahoma"/>
          <w:b/>
          <w:sz w:val="18"/>
          <w:szCs w:val="18"/>
        </w:rPr>
        <w:t>UM</w:t>
      </w:r>
      <w:r w:rsidR="00B245AE" w:rsidRPr="008F5DD7">
        <w:rPr>
          <w:rFonts w:ascii="Tahoma" w:hAnsi="Tahoma" w:cs="Tahoma"/>
          <w:b/>
          <w:sz w:val="18"/>
          <w:szCs w:val="18"/>
        </w:rPr>
        <w:t>/</w:t>
      </w:r>
      <w:r w:rsidR="0013040D" w:rsidRPr="008F5DD7">
        <w:rPr>
          <w:rFonts w:ascii="Tahoma" w:hAnsi="Tahoma" w:cs="Tahoma"/>
          <w:b/>
          <w:sz w:val="18"/>
          <w:szCs w:val="18"/>
        </w:rPr>
        <w:t>DZP</w:t>
      </w:r>
      <w:r w:rsidR="00DB5FD8" w:rsidRPr="008F5DD7">
        <w:rPr>
          <w:rFonts w:ascii="Tahoma" w:hAnsi="Tahoma" w:cs="Tahoma"/>
          <w:b/>
          <w:sz w:val="18"/>
          <w:szCs w:val="18"/>
        </w:rPr>
        <w:t>/</w:t>
      </w:r>
      <w:r w:rsidR="008112B7">
        <w:rPr>
          <w:rFonts w:ascii="Tahoma" w:hAnsi="Tahoma" w:cs="Tahoma"/>
          <w:b/>
          <w:sz w:val="18"/>
          <w:szCs w:val="18"/>
        </w:rPr>
        <w:t>43</w:t>
      </w:r>
      <w:r w:rsidR="00B245AE" w:rsidRPr="008F5DD7">
        <w:rPr>
          <w:rFonts w:ascii="Tahoma" w:hAnsi="Tahoma" w:cs="Tahoma"/>
          <w:b/>
          <w:sz w:val="18"/>
          <w:szCs w:val="18"/>
        </w:rPr>
        <w:t>/</w:t>
      </w:r>
      <w:r w:rsidR="00467567" w:rsidRPr="008F5DD7">
        <w:rPr>
          <w:rFonts w:ascii="Tahoma" w:hAnsi="Tahoma" w:cs="Tahoma"/>
          <w:b/>
          <w:sz w:val="18"/>
          <w:szCs w:val="18"/>
        </w:rPr>
        <w:t>TP</w:t>
      </w:r>
      <w:r w:rsidR="00B245AE" w:rsidRPr="008F5DD7">
        <w:rPr>
          <w:rFonts w:ascii="Tahoma" w:hAnsi="Tahoma" w:cs="Tahoma"/>
          <w:b/>
          <w:sz w:val="18"/>
          <w:szCs w:val="18"/>
        </w:rPr>
        <w:t>/</w:t>
      </w:r>
      <w:r w:rsidR="008112B7">
        <w:rPr>
          <w:rFonts w:ascii="Tahoma" w:hAnsi="Tahoma" w:cs="Tahoma"/>
          <w:b/>
          <w:sz w:val="18"/>
          <w:szCs w:val="18"/>
        </w:rPr>
        <w:t>20</w:t>
      </w:r>
      <w:r w:rsidR="00B245AE" w:rsidRPr="008F5DD7">
        <w:rPr>
          <w:rFonts w:ascii="Tahoma" w:hAnsi="Tahoma" w:cs="Tahoma"/>
          <w:b/>
          <w:sz w:val="18"/>
          <w:szCs w:val="18"/>
        </w:rPr>
        <w:t>/</w:t>
      </w:r>
      <w:r w:rsidR="00E7454D" w:rsidRPr="008F5DD7">
        <w:rPr>
          <w:rFonts w:ascii="Tahoma" w:hAnsi="Tahoma" w:cs="Tahoma"/>
          <w:b/>
          <w:sz w:val="18"/>
          <w:szCs w:val="18"/>
        </w:rPr>
        <w:t>2</w:t>
      </w:r>
      <w:r w:rsidR="00A97885">
        <w:rPr>
          <w:rFonts w:ascii="Tahoma" w:hAnsi="Tahoma" w:cs="Tahoma"/>
          <w:b/>
          <w:sz w:val="18"/>
          <w:szCs w:val="18"/>
        </w:rPr>
        <w:t>6</w:t>
      </w:r>
    </w:p>
    <w:p w14:paraId="4DF69555" w14:textId="605D1DD6" w:rsidR="008D5D40" w:rsidRPr="00425F11" w:rsidRDefault="008D5D40" w:rsidP="00E456D6">
      <w:pPr>
        <w:pStyle w:val="Akapitzlist"/>
        <w:numPr>
          <w:ilvl w:val="1"/>
          <w:numId w:val="9"/>
        </w:numPr>
        <w:spacing w:after="0" w:line="240" w:lineRule="auto"/>
        <w:ind w:left="709"/>
        <w:contextualSpacing/>
        <w:jc w:val="both"/>
        <w:rPr>
          <w:rFonts w:ascii="Tahoma" w:hAnsi="Tahoma" w:cs="Tahoma"/>
          <w:sz w:val="18"/>
          <w:szCs w:val="18"/>
        </w:rPr>
      </w:pPr>
      <w:r w:rsidRPr="00425F11">
        <w:rPr>
          <w:rFonts w:ascii="Tahoma" w:hAnsi="Tahoma" w:cs="Tahoma"/>
          <w:b/>
          <w:sz w:val="18"/>
          <w:szCs w:val="18"/>
        </w:rPr>
        <w:t>Zamawiający informuje, iż w przypadku jakichkolwiek wątpliwości związanych z zasadami korzystania z Platformy, Wykonawca winien skontaktować się z dostawcą rozwiązania teleinformatyczneg</w:t>
      </w:r>
      <w:r w:rsidRPr="00EF2C75">
        <w:rPr>
          <w:rFonts w:ascii="Tahoma" w:hAnsi="Tahoma" w:cs="Tahoma"/>
          <w:b/>
          <w:sz w:val="18"/>
          <w:szCs w:val="18"/>
        </w:rPr>
        <w:t>o</w:t>
      </w:r>
      <w:r w:rsidR="009E7B9F" w:rsidRPr="00EF2C75">
        <w:rPr>
          <w:rFonts w:ascii="Tahoma" w:hAnsi="Tahoma" w:cs="Tahoma"/>
          <w:b/>
          <w:sz w:val="18"/>
          <w:szCs w:val="18"/>
        </w:rPr>
        <w:t>:</w:t>
      </w:r>
      <w:r w:rsidRPr="00425F11">
        <w:rPr>
          <w:rFonts w:ascii="Tahoma" w:hAnsi="Tahoma" w:cs="Tahoma"/>
          <w:b/>
          <w:sz w:val="18"/>
          <w:szCs w:val="18"/>
        </w:rPr>
        <w:t xml:space="preserve"> Platforma zakupowa </w:t>
      </w:r>
      <w:r w:rsidRPr="00425F11">
        <w:rPr>
          <w:rFonts w:ascii="Tahoma" w:hAnsi="Tahoma" w:cs="Tahoma"/>
          <w:b/>
          <w:color w:val="000000"/>
          <w:sz w:val="18"/>
          <w:szCs w:val="18"/>
        </w:rPr>
        <w:t xml:space="preserve">Zarządu Dróg </w:t>
      </w:r>
      <w:proofErr w:type="gramStart"/>
      <w:r w:rsidRPr="00425F11">
        <w:rPr>
          <w:rFonts w:ascii="Tahoma" w:hAnsi="Tahoma" w:cs="Tahoma"/>
          <w:b/>
          <w:color w:val="000000"/>
          <w:sz w:val="18"/>
          <w:szCs w:val="18"/>
        </w:rPr>
        <w:t xml:space="preserve">Miejskich </w:t>
      </w:r>
      <w:r w:rsidRPr="00425F11">
        <w:rPr>
          <w:rFonts w:ascii="Tahoma" w:hAnsi="Tahoma" w:cs="Tahoma"/>
          <w:b/>
          <w:color w:val="002060"/>
          <w:sz w:val="18"/>
          <w:szCs w:val="18"/>
        </w:rPr>
        <w:t xml:space="preserve"> </w:t>
      </w:r>
      <w:r w:rsidRPr="00425F11">
        <w:rPr>
          <w:rFonts w:ascii="Tahoma" w:hAnsi="Tahoma" w:cs="Tahoma"/>
          <w:b/>
          <w:sz w:val="18"/>
          <w:szCs w:val="18"/>
        </w:rPr>
        <w:t>tel.</w:t>
      </w:r>
      <w:proofErr w:type="gramEnd"/>
      <w:r w:rsidRPr="00425F11">
        <w:rPr>
          <w:rFonts w:ascii="Tahoma" w:hAnsi="Tahoma" w:cs="Tahoma"/>
          <w:b/>
          <w:sz w:val="18"/>
          <w:szCs w:val="18"/>
        </w:rPr>
        <w:t xml:space="preserve"> +48 22 </w:t>
      </w:r>
      <w:r w:rsidR="00C72100">
        <w:rPr>
          <w:rFonts w:ascii="Tahoma" w:hAnsi="Tahoma" w:cs="Tahoma"/>
          <w:b/>
          <w:sz w:val="18"/>
          <w:szCs w:val="18"/>
        </w:rPr>
        <w:t>2</w:t>
      </w:r>
      <w:r w:rsidRPr="00425F11">
        <w:rPr>
          <w:rFonts w:ascii="Tahoma" w:hAnsi="Tahoma" w:cs="Tahoma"/>
          <w:b/>
          <w:sz w:val="18"/>
          <w:szCs w:val="18"/>
        </w:rPr>
        <w:t xml:space="preserve">57 </w:t>
      </w:r>
      <w:r w:rsidR="00C72100">
        <w:rPr>
          <w:rFonts w:ascii="Tahoma" w:hAnsi="Tahoma" w:cs="Tahoma"/>
          <w:b/>
          <w:sz w:val="18"/>
          <w:szCs w:val="18"/>
        </w:rPr>
        <w:t>22</w:t>
      </w:r>
      <w:r w:rsidRPr="00425F11">
        <w:rPr>
          <w:rFonts w:ascii="Tahoma" w:hAnsi="Tahoma" w:cs="Tahoma"/>
          <w:b/>
          <w:sz w:val="18"/>
          <w:szCs w:val="18"/>
        </w:rPr>
        <w:t xml:space="preserve"> </w:t>
      </w:r>
      <w:r w:rsidR="00C72100">
        <w:rPr>
          <w:rFonts w:ascii="Tahoma" w:hAnsi="Tahoma" w:cs="Tahoma"/>
          <w:b/>
          <w:sz w:val="18"/>
          <w:szCs w:val="18"/>
        </w:rPr>
        <w:t>23</w:t>
      </w:r>
      <w:r w:rsidRPr="00425F11">
        <w:rPr>
          <w:rFonts w:ascii="Tahoma" w:hAnsi="Tahoma" w:cs="Tahoma"/>
          <w:b/>
          <w:sz w:val="18"/>
          <w:szCs w:val="18"/>
        </w:rPr>
        <w:t xml:space="preserve"> (infolinia dostępna w dni robocze, w godzinach 9.00-17.00) e-mail: </w:t>
      </w:r>
      <w:r w:rsidRPr="00425F11">
        <w:rPr>
          <w:rFonts w:ascii="Tahoma" w:hAnsi="Tahoma" w:cs="Tahoma"/>
          <w:b/>
          <w:sz w:val="18"/>
          <w:szCs w:val="18"/>
          <w:u w:val="single"/>
        </w:rPr>
        <w:t>oneplace@marketplanet.pl</w:t>
      </w:r>
    </w:p>
    <w:p w14:paraId="07CBAFDB" w14:textId="77777777" w:rsidR="00A54B99" w:rsidRPr="00425F11" w:rsidRDefault="00A54B99" w:rsidP="00E456D6">
      <w:pPr>
        <w:numPr>
          <w:ilvl w:val="1"/>
          <w:numId w:val="9"/>
        </w:numPr>
        <w:ind w:left="709"/>
        <w:contextualSpacing/>
        <w:jc w:val="both"/>
        <w:rPr>
          <w:rFonts w:ascii="Tahoma" w:hAnsi="Tahoma" w:cs="Tahoma"/>
          <w:sz w:val="18"/>
          <w:szCs w:val="18"/>
          <w:lang w:eastAsia="en-US"/>
        </w:rPr>
      </w:pPr>
      <w:r w:rsidRPr="00425F11">
        <w:rPr>
          <w:rFonts w:ascii="Tahoma" w:hAnsi="Tahoma" w:cs="Tahoma"/>
          <w:sz w:val="18"/>
          <w:szCs w:val="18"/>
          <w:lang w:eastAsia="en-US"/>
        </w:rPr>
        <w:t>Dokumenty elektroniczne przekazywane za pośrednictwem środków komunikacji elektronicznej, o których mowa w pkt 2.1.,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(Dz.U. z 20</w:t>
      </w:r>
      <w:r w:rsidR="00C5458E" w:rsidRPr="00425F11">
        <w:rPr>
          <w:rFonts w:ascii="Tahoma" w:hAnsi="Tahoma" w:cs="Tahoma"/>
          <w:sz w:val="18"/>
          <w:szCs w:val="18"/>
          <w:lang w:eastAsia="en-US"/>
        </w:rPr>
        <w:t>20</w:t>
      </w:r>
      <w:r w:rsidRPr="00425F11">
        <w:rPr>
          <w:rFonts w:ascii="Tahoma" w:hAnsi="Tahoma" w:cs="Tahoma"/>
          <w:sz w:val="18"/>
          <w:szCs w:val="18"/>
          <w:lang w:eastAsia="en-US"/>
        </w:rPr>
        <w:t xml:space="preserve"> r., poz. </w:t>
      </w:r>
      <w:r w:rsidR="00C5458E" w:rsidRPr="00425F11">
        <w:rPr>
          <w:rFonts w:ascii="Tahoma" w:hAnsi="Tahoma" w:cs="Tahoma"/>
          <w:sz w:val="18"/>
          <w:szCs w:val="18"/>
          <w:lang w:eastAsia="en-US"/>
        </w:rPr>
        <w:t>346</w:t>
      </w:r>
      <w:r w:rsidRPr="00425F11">
        <w:rPr>
          <w:rFonts w:ascii="Tahoma" w:hAnsi="Tahoma" w:cs="Tahoma"/>
          <w:sz w:val="18"/>
          <w:szCs w:val="18"/>
          <w:lang w:eastAsia="en-US"/>
        </w:rPr>
        <w:t>).</w:t>
      </w:r>
    </w:p>
    <w:p w14:paraId="2C260D19" w14:textId="530FE13E" w:rsidR="00A77C22" w:rsidRPr="00425F11" w:rsidRDefault="00A77C22" w:rsidP="00E456D6">
      <w:pPr>
        <w:pStyle w:val="Akapitzlist"/>
        <w:numPr>
          <w:ilvl w:val="1"/>
          <w:numId w:val="9"/>
        </w:numPr>
        <w:spacing w:after="0" w:line="240" w:lineRule="auto"/>
        <w:ind w:left="709"/>
        <w:jc w:val="both"/>
        <w:rPr>
          <w:rFonts w:ascii="Tahoma" w:hAnsi="Tahoma" w:cs="Tahoma"/>
          <w:sz w:val="18"/>
          <w:szCs w:val="18"/>
        </w:rPr>
      </w:pPr>
      <w:r w:rsidRPr="00425F11">
        <w:rPr>
          <w:rFonts w:ascii="Tahoma" w:hAnsi="Tahoma" w:cs="Tahoma"/>
          <w:sz w:val="18"/>
          <w:szCs w:val="18"/>
        </w:rPr>
        <w:t>Osob</w:t>
      </w:r>
      <w:r w:rsidR="00E6777F">
        <w:rPr>
          <w:rFonts w:ascii="Tahoma" w:hAnsi="Tahoma" w:cs="Tahoma"/>
          <w:sz w:val="18"/>
          <w:szCs w:val="18"/>
        </w:rPr>
        <w:t xml:space="preserve">ą </w:t>
      </w:r>
      <w:r w:rsidRPr="00425F11">
        <w:rPr>
          <w:rFonts w:ascii="Tahoma" w:hAnsi="Tahoma" w:cs="Tahoma"/>
          <w:sz w:val="18"/>
          <w:szCs w:val="18"/>
        </w:rPr>
        <w:t>uprawnion</w:t>
      </w:r>
      <w:r w:rsidR="00E6777F">
        <w:rPr>
          <w:rFonts w:ascii="Tahoma" w:hAnsi="Tahoma" w:cs="Tahoma"/>
          <w:sz w:val="18"/>
          <w:szCs w:val="18"/>
        </w:rPr>
        <w:t xml:space="preserve">ą </w:t>
      </w:r>
      <w:r w:rsidRPr="00425F11">
        <w:rPr>
          <w:rFonts w:ascii="Tahoma" w:hAnsi="Tahoma" w:cs="Tahoma"/>
          <w:sz w:val="18"/>
          <w:szCs w:val="18"/>
        </w:rPr>
        <w:t>do kontak</w:t>
      </w:r>
      <w:r w:rsidR="00E6777F">
        <w:rPr>
          <w:rFonts w:ascii="Tahoma" w:hAnsi="Tahoma" w:cs="Tahoma"/>
          <w:sz w:val="18"/>
          <w:szCs w:val="18"/>
        </w:rPr>
        <w:t>tu z Wykonawcami jest</w:t>
      </w:r>
      <w:r w:rsidR="004C0931" w:rsidRPr="00425F11">
        <w:rPr>
          <w:rFonts w:ascii="Tahoma" w:hAnsi="Tahoma" w:cs="Tahoma"/>
          <w:sz w:val="18"/>
          <w:szCs w:val="18"/>
        </w:rPr>
        <w:t xml:space="preserve">: </w:t>
      </w:r>
      <w:r w:rsidR="00E6777F">
        <w:rPr>
          <w:rFonts w:ascii="Tahoma" w:hAnsi="Tahoma" w:cs="Tahoma"/>
          <w:sz w:val="18"/>
          <w:szCs w:val="18"/>
        </w:rPr>
        <w:t>Pan</w:t>
      </w:r>
      <w:r w:rsidR="00F75648">
        <w:rPr>
          <w:rFonts w:ascii="Tahoma" w:hAnsi="Tahoma" w:cs="Tahoma"/>
          <w:sz w:val="18"/>
          <w:szCs w:val="18"/>
        </w:rPr>
        <w:t>i Monika Suchec</w:t>
      </w:r>
      <w:r w:rsidR="00A1243A">
        <w:rPr>
          <w:rFonts w:ascii="Tahoma" w:hAnsi="Tahoma" w:cs="Tahoma"/>
          <w:sz w:val="18"/>
          <w:szCs w:val="18"/>
        </w:rPr>
        <w:t>ka</w:t>
      </w:r>
    </w:p>
    <w:p w14:paraId="570AACE7" w14:textId="77777777" w:rsidR="00A77C22" w:rsidRPr="00425F11" w:rsidRDefault="00A77C22" w:rsidP="00A33545">
      <w:pPr>
        <w:rPr>
          <w:rFonts w:ascii="Tahoma" w:hAnsi="Tahoma" w:cs="Tahoma"/>
          <w:sz w:val="18"/>
          <w:szCs w:val="18"/>
        </w:rPr>
      </w:pPr>
    </w:p>
    <w:p w14:paraId="4F97FE2C" w14:textId="77777777" w:rsidR="00A77C22" w:rsidRPr="00E0719D"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6" w:name="_Toc459195122"/>
      <w:bookmarkStart w:id="7" w:name="_Toc460479228"/>
      <w:r w:rsidRPr="00E0719D">
        <w:rPr>
          <w:rFonts w:ascii="Tahoma" w:hAnsi="Tahoma" w:cs="Tahoma"/>
          <w:b/>
          <w:sz w:val="18"/>
          <w:szCs w:val="18"/>
          <w:highlight w:val="lightGray"/>
        </w:rPr>
        <w:t>Tryb udzielenia zamówienia</w:t>
      </w:r>
      <w:bookmarkEnd w:id="6"/>
      <w:bookmarkEnd w:id="7"/>
    </w:p>
    <w:p w14:paraId="14FEB92D"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B12A900" w14:textId="1A9B16BF" w:rsidR="005938B9" w:rsidRDefault="00A77C22" w:rsidP="00A36F44">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Postępowanie o udzielenie zamówienia prowadzone jest na podstawie</w:t>
      </w:r>
      <w:r w:rsidR="001327F0" w:rsidRPr="00425F11">
        <w:rPr>
          <w:rFonts w:ascii="Tahoma" w:hAnsi="Tahoma" w:cs="Tahoma"/>
          <w:sz w:val="18"/>
          <w:szCs w:val="18"/>
        </w:rPr>
        <w:t xml:space="preserve"> </w:t>
      </w:r>
      <w:r w:rsidRPr="00425F11">
        <w:rPr>
          <w:rFonts w:ascii="Tahoma" w:hAnsi="Tahoma" w:cs="Tahoma"/>
          <w:sz w:val="18"/>
          <w:szCs w:val="18"/>
        </w:rPr>
        <w:t xml:space="preserve">ustawy z dnia </w:t>
      </w:r>
      <w:r w:rsidR="00A415BC" w:rsidRPr="00425F11">
        <w:rPr>
          <w:rFonts w:ascii="Tahoma" w:hAnsi="Tahoma" w:cs="Tahoma"/>
          <w:sz w:val="18"/>
          <w:szCs w:val="18"/>
        </w:rPr>
        <w:t>11 września 2019</w:t>
      </w:r>
      <w:r w:rsidRPr="00425F11">
        <w:rPr>
          <w:rFonts w:ascii="Tahoma" w:hAnsi="Tahoma" w:cs="Tahoma"/>
          <w:sz w:val="18"/>
          <w:szCs w:val="18"/>
        </w:rPr>
        <w:t xml:space="preserve"> roku Prawo zamówień publicznych (Dz. U. z 20</w:t>
      </w:r>
      <w:r w:rsidR="009E454D">
        <w:rPr>
          <w:rFonts w:ascii="Tahoma" w:hAnsi="Tahoma" w:cs="Tahoma"/>
          <w:sz w:val="18"/>
          <w:szCs w:val="18"/>
        </w:rPr>
        <w:t>2</w:t>
      </w:r>
      <w:r w:rsidR="004507E7">
        <w:rPr>
          <w:rFonts w:ascii="Tahoma" w:hAnsi="Tahoma" w:cs="Tahoma"/>
          <w:sz w:val="18"/>
          <w:szCs w:val="18"/>
        </w:rPr>
        <w:t>4</w:t>
      </w:r>
      <w:r w:rsidR="00385B40" w:rsidRPr="00425F11">
        <w:rPr>
          <w:rFonts w:ascii="Tahoma" w:hAnsi="Tahoma" w:cs="Tahoma"/>
          <w:sz w:val="18"/>
          <w:szCs w:val="18"/>
        </w:rPr>
        <w:t xml:space="preserve"> </w:t>
      </w:r>
      <w:r w:rsidRPr="00425F11">
        <w:rPr>
          <w:rFonts w:ascii="Tahoma" w:hAnsi="Tahoma" w:cs="Tahoma"/>
          <w:sz w:val="18"/>
          <w:szCs w:val="18"/>
        </w:rPr>
        <w:t>r.</w:t>
      </w:r>
      <w:r w:rsidR="003E32D9" w:rsidRPr="00425F11">
        <w:rPr>
          <w:rFonts w:ascii="Tahoma" w:hAnsi="Tahoma" w:cs="Tahoma"/>
          <w:sz w:val="18"/>
          <w:szCs w:val="18"/>
        </w:rPr>
        <w:t xml:space="preserve"> </w:t>
      </w:r>
      <w:r w:rsidRPr="00425F11">
        <w:rPr>
          <w:rFonts w:ascii="Tahoma" w:hAnsi="Tahoma" w:cs="Tahoma"/>
          <w:sz w:val="18"/>
          <w:szCs w:val="18"/>
        </w:rPr>
        <w:t>poz.</w:t>
      </w:r>
      <w:r w:rsidR="00AF7891" w:rsidRPr="00425F11">
        <w:rPr>
          <w:rFonts w:ascii="Tahoma" w:hAnsi="Tahoma" w:cs="Tahoma"/>
          <w:sz w:val="18"/>
          <w:szCs w:val="18"/>
        </w:rPr>
        <w:t xml:space="preserve"> </w:t>
      </w:r>
      <w:r w:rsidR="004507E7">
        <w:rPr>
          <w:rFonts w:ascii="Tahoma" w:hAnsi="Tahoma" w:cs="Tahoma"/>
          <w:sz w:val="18"/>
          <w:szCs w:val="18"/>
        </w:rPr>
        <w:t>132</w:t>
      </w:r>
      <w:r w:rsidR="00351BED">
        <w:rPr>
          <w:rFonts w:ascii="Tahoma" w:hAnsi="Tahoma" w:cs="Tahoma"/>
          <w:sz w:val="18"/>
          <w:szCs w:val="18"/>
        </w:rPr>
        <w:t>0</w:t>
      </w:r>
      <w:r w:rsidR="00A97885">
        <w:rPr>
          <w:rFonts w:ascii="Tahoma" w:hAnsi="Tahoma" w:cs="Tahoma"/>
          <w:sz w:val="18"/>
          <w:szCs w:val="18"/>
        </w:rPr>
        <w:t xml:space="preserve"> ze zm.</w:t>
      </w:r>
      <w:r w:rsidRPr="00425F11">
        <w:rPr>
          <w:rFonts w:ascii="Tahoma" w:hAnsi="Tahoma" w:cs="Tahoma"/>
          <w:sz w:val="18"/>
          <w:szCs w:val="18"/>
        </w:rPr>
        <w:t>)</w:t>
      </w:r>
      <w:r w:rsidR="00A36F44">
        <w:rPr>
          <w:rFonts w:ascii="Tahoma" w:hAnsi="Tahoma" w:cs="Tahoma"/>
          <w:sz w:val="18"/>
          <w:szCs w:val="18"/>
        </w:rPr>
        <w:t>, w trybie podstawowym na</w:t>
      </w:r>
      <w:r w:rsidR="00A36F44" w:rsidRPr="00A36F44">
        <w:t xml:space="preserve"> </w:t>
      </w:r>
      <w:r w:rsidR="00A36F44" w:rsidRPr="00A36F44">
        <w:rPr>
          <w:rFonts w:ascii="Tahoma" w:hAnsi="Tahoma" w:cs="Tahoma"/>
          <w:sz w:val="18"/>
          <w:szCs w:val="18"/>
        </w:rPr>
        <w:t>podstawie art. 275 pkt 1</w:t>
      </w:r>
      <w:r w:rsidR="006F2E70">
        <w:rPr>
          <w:rFonts w:ascii="Tahoma" w:hAnsi="Tahoma" w:cs="Tahoma"/>
          <w:sz w:val="18"/>
          <w:szCs w:val="18"/>
        </w:rPr>
        <w:t xml:space="preserve"> ww. ustawy.</w:t>
      </w:r>
      <w:r w:rsidRPr="00425F11">
        <w:rPr>
          <w:rFonts w:ascii="Tahoma" w:hAnsi="Tahoma" w:cs="Tahoma"/>
          <w:sz w:val="18"/>
          <w:szCs w:val="18"/>
        </w:rPr>
        <w:t xml:space="preserve"> </w:t>
      </w:r>
    </w:p>
    <w:p w14:paraId="7958D56F" w14:textId="096DBA03" w:rsidR="002905E2" w:rsidRPr="00425F11" w:rsidRDefault="002905E2" w:rsidP="002905E2">
      <w:pPr>
        <w:pStyle w:val="Akapitzlist"/>
        <w:numPr>
          <w:ilvl w:val="1"/>
          <w:numId w:val="9"/>
        </w:numPr>
        <w:spacing w:after="0" w:line="240" w:lineRule="auto"/>
        <w:jc w:val="both"/>
        <w:rPr>
          <w:rFonts w:ascii="Tahoma" w:hAnsi="Tahoma" w:cs="Tahoma"/>
          <w:sz w:val="18"/>
          <w:szCs w:val="18"/>
        </w:rPr>
      </w:pPr>
      <w:r w:rsidRPr="002905E2">
        <w:rPr>
          <w:rFonts w:ascii="Tahoma" w:hAnsi="Tahoma" w:cs="Tahoma"/>
          <w:sz w:val="18"/>
          <w:szCs w:val="18"/>
        </w:rPr>
        <w:t>Zamawiający nie przewiduje</w:t>
      </w:r>
      <w:r>
        <w:rPr>
          <w:rFonts w:ascii="Tahoma" w:hAnsi="Tahoma" w:cs="Tahoma"/>
          <w:sz w:val="18"/>
          <w:szCs w:val="18"/>
        </w:rPr>
        <w:t xml:space="preserve"> </w:t>
      </w:r>
      <w:r w:rsidRPr="002905E2">
        <w:rPr>
          <w:rFonts w:ascii="Tahoma" w:hAnsi="Tahoma" w:cs="Tahoma"/>
          <w:sz w:val="18"/>
          <w:szCs w:val="18"/>
        </w:rPr>
        <w:t>wyboru najkorzystniejszej oferty z możliwością prowadzenia negocjacji.</w:t>
      </w:r>
    </w:p>
    <w:p w14:paraId="2C9183F8" w14:textId="4502D66C" w:rsidR="00CD1E99" w:rsidRPr="00425F11" w:rsidRDefault="00CD1E99"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Postępowanie prowadzone jest w języku polskim.</w:t>
      </w:r>
    </w:p>
    <w:p w14:paraId="65EA1A92" w14:textId="5557A6C3" w:rsidR="00A77C22" w:rsidRDefault="001A174C" w:rsidP="00756D08">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Ilekroć w niniejszej Specyfikacji Warunków Zamówienia zastosowane jest pojęcie „</w:t>
      </w:r>
      <w:r w:rsidR="005F7C78" w:rsidRPr="00425F11">
        <w:rPr>
          <w:rFonts w:ascii="Tahoma" w:hAnsi="Tahoma" w:cs="Tahoma"/>
          <w:sz w:val="18"/>
          <w:szCs w:val="18"/>
        </w:rPr>
        <w:t>U</w:t>
      </w:r>
      <w:r w:rsidRPr="00425F11">
        <w:rPr>
          <w:rFonts w:ascii="Tahoma" w:hAnsi="Tahoma" w:cs="Tahoma"/>
          <w:sz w:val="18"/>
          <w:szCs w:val="18"/>
        </w:rPr>
        <w:t xml:space="preserve">stawa </w:t>
      </w:r>
      <w:proofErr w:type="spellStart"/>
      <w:r w:rsidRPr="00425F11">
        <w:rPr>
          <w:rFonts w:ascii="Tahoma" w:hAnsi="Tahoma" w:cs="Tahoma"/>
          <w:sz w:val="18"/>
          <w:szCs w:val="18"/>
        </w:rPr>
        <w:t>Pzp</w:t>
      </w:r>
      <w:proofErr w:type="spellEnd"/>
      <w:r w:rsidRPr="00425F11">
        <w:rPr>
          <w:rFonts w:ascii="Tahoma" w:hAnsi="Tahoma" w:cs="Tahoma"/>
          <w:sz w:val="18"/>
          <w:szCs w:val="18"/>
        </w:rPr>
        <w:t>”, należy przez to rozumieć ustawę Prawo zamówień publicznych, o której mowa w pkt 3.1</w:t>
      </w:r>
      <w:r w:rsidR="00EF2C75">
        <w:rPr>
          <w:rFonts w:ascii="Tahoma" w:hAnsi="Tahoma" w:cs="Tahoma"/>
          <w:sz w:val="18"/>
          <w:szCs w:val="18"/>
        </w:rPr>
        <w:t>.</w:t>
      </w:r>
    </w:p>
    <w:p w14:paraId="7A22EEA1" w14:textId="0C3CF770" w:rsidR="00A77C22" w:rsidRPr="00756D08" w:rsidRDefault="0015543B" w:rsidP="00462105">
      <w:pPr>
        <w:pStyle w:val="Akapitzlist"/>
        <w:numPr>
          <w:ilvl w:val="1"/>
          <w:numId w:val="9"/>
        </w:numPr>
        <w:spacing w:after="0" w:line="240" w:lineRule="auto"/>
        <w:jc w:val="both"/>
        <w:rPr>
          <w:rFonts w:ascii="Tahoma" w:hAnsi="Tahoma" w:cs="Tahoma"/>
          <w:sz w:val="18"/>
          <w:szCs w:val="18"/>
        </w:rPr>
      </w:pPr>
      <w:r w:rsidRPr="00756D08">
        <w:rPr>
          <w:rFonts w:ascii="Tahoma" w:hAnsi="Tahoma" w:cs="Tahoma"/>
          <w:bCs/>
          <w:sz w:val="18"/>
          <w:szCs w:val="18"/>
        </w:rPr>
        <w:t>Niniejsza Specyfikacja Warunków Zamówienia zwana jest w dalszej treści „Specyfikacją Warunków Zamówienia”, „SWZ” lub „Specyfikacją”.</w:t>
      </w:r>
    </w:p>
    <w:p w14:paraId="19ED4182" w14:textId="77777777" w:rsidR="00756D08" w:rsidRPr="00756D08" w:rsidRDefault="00756D08" w:rsidP="00756D08">
      <w:pPr>
        <w:pStyle w:val="Akapitzlist"/>
        <w:spacing w:after="0" w:line="240" w:lineRule="auto"/>
        <w:jc w:val="both"/>
        <w:rPr>
          <w:rFonts w:ascii="Tahoma" w:hAnsi="Tahoma" w:cs="Tahoma"/>
          <w:sz w:val="18"/>
          <w:szCs w:val="18"/>
        </w:rPr>
      </w:pPr>
    </w:p>
    <w:p w14:paraId="29298768" w14:textId="77777777" w:rsidR="00A77C22" w:rsidRPr="001434E0"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8" w:name="_Toc459195123"/>
      <w:bookmarkStart w:id="9" w:name="_Toc460479229"/>
      <w:r w:rsidRPr="001434E0">
        <w:rPr>
          <w:rFonts w:ascii="Tahoma" w:hAnsi="Tahoma" w:cs="Tahoma"/>
          <w:b/>
          <w:sz w:val="18"/>
          <w:szCs w:val="18"/>
          <w:highlight w:val="lightGray"/>
        </w:rPr>
        <w:t>Opis przedmiotu zamówienia, oferty częściowe, podwykonawcy</w:t>
      </w:r>
      <w:bookmarkEnd w:id="8"/>
      <w:bookmarkEnd w:id="9"/>
    </w:p>
    <w:p w14:paraId="393C706E"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181B2B37" w14:textId="6F49F24E" w:rsidR="00A97885" w:rsidRPr="008112B7" w:rsidRDefault="00F700EB" w:rsidP="008112B7">
      <w:pPr>
        <w:pStyle w:val="Akapitzlist"/>
        <w:numPr>
          <w:ilvl w:val="1"/>
          <w:numId w:val="9"/>
        </w:numPr>
        <w:jc w:val="both"/>
        <w:rPr>
          <w:rFonts w:ascii="Tahoma" w:hAnsi="Tahoma" w:cs="Tahoma"/>
          <w:b/>
          <w:bCs/>
          <w:sz w:val="18"/>
          <w:szCs w:val="18"/>
        </w:rPr>
      </w:pPr>
      <w:r>
        <w:rPr>
          <w:rFonts w:ascii="Tahoma" w:hAnsi="Tahoma" w:cs="Tahoma"/>
          <w:sz w:val="18"/>
          <w:szCs w:val="18"/>
        </w:rPr>
        <w:t xml:space="preserve">Przedmiotem zamówienia jest: </w:t>
      </w:r>
      <w:r w:rsidR="008112B7" w:rsidRPr="008112B7">
        <w:rPr>
          <w:rFonts w:ascii="Tahoma" w:hAnsi="Tahoma" w:cs="Tahoma"/>
          <w:b/>
          <w:bCs/>
          <w:sz w:val="18"/>
          <w:szCs w:val="18"/>
        </w:rPr>
        <w:t>Przebudowa sygnalizacji świetlnej na skrzyżowaniu al. Witosa – ul. Idzikowskiego.</w:t>
      </w:r>
    </w:p>
    <w:p w14:paraId="580196AB" w14:textId="517D29AF" w:rsidR="004334CD" w:rsidRPr="00A36035" w:rsidRDefault="00817F91" w:rsidP="00AF0028">
      <w:pPr>
        <w:pStyle w:val="Tekstpodstawowy"/>
        <w:numPr>
          <w:ilvl w:val="1"/>
          <w:numId w:val="9"/>
        </w:numPr>
        <w:jc w:val="both"/>
        <w:rPr>
          <w:rFonts w:ascii="Tahoma" w:hAnsi="Tahoma" w:cs="Tahoma"/>
          <w:sz w:val="18"/>
          <w:szCs w:val="18"/>
          <w:u w:val="single"/>
        </w:rPr>
      </w:pPr>
      <w:r w:rsidRPr="00A36035">
        <w:rPr>
          <w:rFonts w:ascii="Tahoma" w:hAnsi="Tahoma" w:cs="Tahoma"/>
          <w:b/>
          <w:sz w:val="18"/>
          <w:szCs w:val="18"/>
        </w:rPr>
        <w:t xml:space="preserve">Przedmiot zamówienia </w:t>
      </w:r>
      <w:r w:rsidR="00F700EB" w:rsidRPr="00A36035">
        <w:rPr>
          <w:rFonts w:ascii="Tahoma" w:hAnsi="Tahoma" w:cs="Tahoma"/>
          <w:b/>
          <w:sz w:val="18"/>
          <w:szCs w:val="18"/>
        </w:rPr>
        <w:t xml:space="preserve">nie </w:t>
      </w:r>
      <w:r w:rsidR="005D768D" w:rsidRPr="00A36035">
        <w:rPr>
          <w:rFonts w:ascii="Tahoma" w:hAnsi="Tahoma" w:cs="Tahoma"/>
          <w:b/>
          <w:sz w:val="18"/>
          <w:szCs w:val="18"/>
        </w:rPr>
        <w:t>został podzielony na części</w:t>
      </w:r>
      <w:r w:rsidR="008112B7">
        <w:rPr>
          <w:rFonts w:ascii="Tahoma" w:hAnsi="Tahoma" w:cs="Tahoma"/>
          <w:b/>
          <w:sz w:val="18"/>
          <w:szCs w:val="18"/>
        </w:rPr>
        <w:t xml:space="preserve">.  </w:t>
      </w:r>
      <w:r w:rsidR="008112B7" w:rsidRPr="008112B7">
        <w:rPr>
          <w:rFonts w:ascii="Tahoma" w:hAnsi="Tahoma" w:cs="Tahoma"/>
          <w:bCs/>
          <w:sz w:val="18"/>
          <w:szCs w:val="18"/>
        </w:rPr>
        <w:t>W celu zapewnienia</w:t>
      </w:r>
      <w:r w:rsidR="008112B7">
        <w:rPr>
          <w:rFonts w:ascii="Tahoma" w:hAnsi="Tahoma" w:cs="Tahoma"/>
          <w:sz w:val="18"/>
          <w:szCs w:val="18"/>
        </w:rPr>
        <w:t xml:space="preserve"> integralności i prawidłowości wykonania </w:t>
      </w:r>
      <w:r w:rsidR="00106A2F">
        <w:rPr>
          <w:rFonts w:ascii="Tahoma" w:hAnsi="Tahoma" w:cs="Tahoma"/>
          <w:sz w:val="18"/>
          <w:szCs w:val="18"/>
        </w:rPr>
        <w:t>przedmiotu</w:t>
      </w:r>
      <w:r w:rsidR="008112B7">
        <w:rPr>
          <w:rFonts w:ascii="Tahoma" w:hAnsi="Tahoma" w:cs="Tahoma"/>
          <w:sz w:val="18"/>
          <w:szCs w:val="18"/>
        </w:rPr>
        <w:t xml:space="preserve"> zamówienia, wszystkie czynności związane z wykonaniem przedmiotu </w:t>
      </w:r>
      <w:r w:rsidR="00106A2F">
        <w:rPr>
          <w:rFonts w:ascii="Tahoma" w:hAnsi="Tahoma" w:cs="Tahoma"/>
          <w:sz w:val="18"/>
          <w:szCs w:val="18"/>
        </w:rPr>
        <w:t>zamówienia</w:t>
      </w:r>
      <w:r w:rsidR="008112B7">
        <w:rPr>
          <w:rFonts w:ascii="Tahoma" w:hAnsi="Tahoma" w:cs="Tahoma"/>
          <w:sz w:val="18"/>
          <w:szCs w:val="18"/>
        </w:rPr>
        <w:t xml:space="preserve"> w całym okresie obowiązywania przedmiotu umowy powinny być wykonane przez jednego wykonawcę</w:t>
      </w:r>
      <w:r w:rsidR="00106A2F">
        <w:rPr>
          <w:rFonts w:ascii="Tahoma" w:hAnsi="Tahoma" w:cs="Tahoma"/>
          <w:sz w:val="18"/>
          <w:szCs w:val="18"/>
        </w:rPr>
        <w:t>.</w:t>
      </w:r>
      <w:r w:rsidR="008112B7">
        <w:rPr>
          <w:rFonts w:ascii="Tahoma" w:hAnsi="Tahoma" w:cs="Tahoma"/>
          <w:sz w:val="18"/>
          <w:szCs w:val="18"/>
        </w:rPr>
        <w:t xml:space="preserve">  </w:t>
      </w:r>
      <w:r w:rsidR="00106A2F">
        <w:rPr>
          <w:rFonts w:ascii="Tahoma" w:hAnsi="Tahoma" w:cs="Tahoma"/>
          <w:sz w:val="18"/>
          <w:szCs w:val="18"/>
        </w:rPr>
        <w:t>Podział</w:t>
      </w:r>
      <w:r w:rsidR="008112B7">
        <w:rPr>
          <w:rFonts w:ascii="Tahoma" w:hAnsi="Tahoma" w:cs="Tahoma"/>
          <w:sz w:val="18"/>
          <w:szCs w:val="18"/>
        </w:rPr>
        <w:t xml:space="preserve"> </w:t>
      </w:r>
      <w:r w:rsidR="00106A2F">
        <w:rPr>
          <w:rFonts w:ascii="Tahoma" w:hAnsi="Tahoma" w:cs="Tahoma"/>
          <w:sz w:val="18"/>
          <w:szCs w:val="18"/>
        </w:rPr>
        <w:t>zamówienia</w:t>
      </w:r>
      <w:r w:rsidR="008112B7">
        <w:rPr>
          <w:rFonts w:ascii="Tahoma" w:hAnsi="Tahoma" w:cs="Tahoma"/>
          <w:sz w:val="18"/>
          <w:szCs w:val="18"/>
        </w:rPr>
        <w:t xml:space="preserve"> na części może wpłynąć na wydłużenie terminu realizacji </w:t>
      </w:r>
      <w:r w:rsidR="00106A2F">
        <w:rPr>
          <w:rFonts w:ascii="Tahoma" w:hAnsi="Tahoma" w:cs="Tahoma"/>
          <w:sz w:val="18"/>
          <w:szCs w:val="18"/>
        </w:rPr>
        <w:t>przedmiotu</w:t>
      </w:r>
      <w:r w:rsidR="008112B7">
        <w:rPr>
          <w:rFonts w:ascii="Tahoma" w:hAnsi="Tahoma" w:cs="Tahoma"/>
          <w:sz w:val="18"/>
          <w:szCs w:val="18"/>
        </w:rPr>
        <w:t xml:space="preserve"> zamówienia.</w:t>
      </w:r>
    </w:p>
    <w:p w14:paraId="6352909B" w14:textId="5666D6B9" w:rsidR="00B5343A" w:rsidRPr="00817F91" w:rsidRDefault="00706377" w:rsidP="001C11A5">
      <w:pPr>
        <w:pStyle w:val="Tekstpodstawowy"/>
        <w:numPr>
          <w:ilvl w:val="1"/>
          <w:numId w:val="9"/>
        </w:numPr>
        <w:jc w:val="both"/>
        <w:rPr>
          <w:rFonts w:ascii="Tahoma" w:hAnsi="Tahoma" w:cs="Tahoma"/>
          <w:sz w:val="18"/>
          <w:szCs w:val="18"/>
        </w:rPr>
      </w:pPr>
      <w:r w:rsidRPr="00425F11">
        <w:rPr>
          <w:rFonts w:ascii="Tahoma" w:hAnsi="Tahoma" w:cs="Tahoma"/>
          <w:sz w:val="18"/>
          <w:szCs w:val="18"/>
        </w:rPr>
        <w:t xml:space="preserve">Oferta musi obejmować </w:t>
      </w:r>
      <w:r w:rsidRPr="00A36035">
        <w:rPr>
          <w:rFonts w:ascii="Tahoma" w:hAnsi="Tahoma" w:cs="Tahoma"/>
          <w:sz w:val="18"/>
          <w:szCs w:val="18"/>
        </w:rPr>
        <w:t>całość</w:t>
      </w:r>
      <w:r w:rsidR="00A73BF5" w:rsidRPr="00A36035">
        <w:rPr>
          <w:rFonts w:ascii="Tahoma" w:hAnsi="Tahoma" w:cs="Tahoma"/>
          <w:sz w:val="18"/>
          <w:szCs w:val="18"/>
        </w:rPr>
        <w:t xml:space="preserve"> </w:t>
      </w:r>
      <w:r w:rsidRPr="00A36035">
        <w:rPr>
          <w:rFonts w:ascii="Tahoma" w:hAnsi="Tahoma" w:cs="Tahoma"/>
          <w:sz w:val="18"/>
          <w:szCs w:val="18"/>
        </w:rPr>
        <w:t xml:space="preserve">przedmiotu </w:t>
      </w:r>
      <w:r w:rsidRPr="004147ED">
        <w:rPr>
          <w:rFonts w:ascii="Tahoma" w:hAnsi="Tahoma" w:cs="Tahoma"/>
          <w:sz w:val="18"/>
          <w:szCs w:val="18"/>
        </w:rPr>
        <w:t>zamówienia wskazanego w p</w:t>
      </w:r>
      <w:r w:rsidR="00F75648">
        <w:rPr>
          <w:rFonts w:ascii="Tahoma" w:hAnsi="Tahoma" w:cs="Tahoma"/>
          <w:sz w:val="18"/>
          <w:szCs w:val="18"/>
        </w:rPr>
        <w:t>kt 4.1</w:t>
      </w:r>
      <w:r w:rsidR="00817F91" w:rsidRPr="00425F11">
        <w:rPr>
          <w:rFonts w:ascii="Tahoma" w:hAnsi="Tahoma" w:cs="Tahoma"/>
          <w:sz w:val="18"/>
          <w:szCs w:val="18"/>
        </w:rPr>
        <w:t>.</w:t>
      </w:r>
    </w:p>
    <w:p w14:paraId="2DB7C24B" w14:textId="4F532D65" w:rsidR="00817F91" w:rsidRPr="004973FA" w:rsidRDefault="003C3463" w:rsidP="00BE3885">
      <w:pPr>
        <w:pStyle w:val="Tekstpodstawowy"/>
        <w:numPr>
          <w:ilvl w:val="1"/>
          <w:numId w:val="9"/>
        </w:numPr>
        <w:jc w:val="both"/>
        <w:rPr>
          <w:rFonts w:ascii="Tahoma" w:hAnsi="Tahoma" w:cs="Tahoma"/>
          <w:sz w:val="18"/>
          <w:szCs w:val="18"/>
        </w:rPr>
      </w:pPr>
      <w:r w:rsidRPr="0098748D">
        <w:rPr>
          <w:rFonts w:ascii="Tahoma" w:hAnsi="Tahoma" w:cs="Tahoma"/>
          <w:sz w:val="18"/>
          <w:szCs w:val="18"/>
        </w:rPr>
        <w:lastRenderedPageBreak/>
        <w:t>Główny przedmiot zamówienia wg Wspólnego Słownika Zamówień (CPV):</w:t>
      </w:r>
      <w:r w:rsidR="00106A2F">
        <w:rPr>
          <w:rFonts w:ascii="Tahoma" w:hAnsi="Tahoma" w:cs="Tahoma"/>
          <w:sz w:val="18"/>
          <w:szCs w:val="18"/>
        </w:rPr>
        <w:t xml:space="preserve"> 45233294-6 Instalowanie sygnalizacji drogowej</w:t>
      </w:r>
      <w:r w:rsidR="00F75648">
        <w:rPr>
          <w:rFonts w:ascii="Tahoma" w:hAnsi="Tahoma" w:cs="Tahoma"/>
          <w:sz w:val="18"/>
          <w:szCs w:val="18"/>
        </w:rPr>
        <w:t>.</w:t>
      </w:r>
      <w:r w:rsidR="00AF0028">
        <w:rPr>
          <w:rFonts w:ascii="Tahoma" w:hAnsi="Tahoma" w:cs="Tahoma"/>
          <w:sz w:val="18"/>
          <w:szCs w:val="18"/>
        </w:rPr>
        <w:t xml:space="preserve"> Dodatkowe kody CPV: </w:t>
      </w:r>
      <w:r w:rsidR="00106A2F">
        <w:rPr>
          <w:rFonts w:ascii="Tahoma" w:hAnsi="Tahoma" w:cs="Tahoma"/>
          <w:sz w:val="18"/>
          <w:szCs w:val="18"/>
        </w:rPr>
        <w:t>35262000-8 Urządzenia sterujące sygnalizacyjne do skrzyżowań; 31500000-1</w:t>
      </w:r>
      <w:r w:rsidR="00AF0028">
        <w:rPr>
          <w:rFonts w:ascii="Tahoma" w:hAnsi="Tahoma" w:cs="Tahoma"/>
          <w:sz w:val="18"/>
          <w:szCs w:val="18"/>
        </w:rPr>
        <w:t xml:space="preserve"> U</w:t>
      </w:r>
      <w:r w:rsidR="00106A2F">
        <w:rPr>
          <w:rFonts w:ascii="Tahoma" w:hAnsi="Tahoma" w:cs="Tahoma"/>
          <w:sz w:val="18"/>
          <w:szCs w:val="18"/>
        </w:rPr>
        <w:t xml:space="preserve">rządzenia oświetleniowe i lampy </w:t>
      </w:r>
      <w:proofErr w:type="gramStart"/>
      <w:r w:rsidR="00106A2F">
        <w:rPr>
          <w:rFonts w:ascii="Tahoma" w:hAnsi="Tahoma" w:cs="Tahoma"/>
          <w:sz w:val="18"/>
          <w:szCs w:val="18"/>
        </w:rPr>
        <w:t>elektryczne</w:t>
      </w:r>
      <w:r w:rsidR="004973FA">
        <w:rPr>
          <w:rFonts w:ascii="Tahoma" w:hAnsi="Tahoma" w:cs="Tahoma"/>
          <w:sz w:val="18"/>
          <w:szCs w:val="18"/>
        </w:rPr>
        <w:t xml:space="preserve">;  </w:t>
      </w:r>
      <w:r w:rsidR="004973FA" w:rsidRPr="004973FA">
        <w:rPr>
          <w:rFonts w:ascii="Tahoma" w:hAnsi="Tahoma" w:cs="Tahoma"/>
          <w:sz w:val="18"/>
          <w:szCs w:val="18"/>
        </w:rPr>
        <w:t>31</w:t>
      </w:r>
      <w:r w:rsidR="00106A2F">
        <w:rPr>
          <w:rFonts w:ascii="Tahoma" w:hAnsi="Tahoma" w:cs="Tahoma"/>
          <w:sz w:val="18"/>
          <w:szCs w:val="18"/>
        </w:rPr>
        <w:t>31</w:t>
      </w:r>
      <w:r w:rsidR="00F255D6">
        <w:rPr>
          <w:rFonts w:ascii="Tahoma" w:hAnsi="Tahoma" w:cs="Tahoma"/>
          <w:sz w:val="18"/>
          <w:szCs w:val="18"/>
        </w:rPr>
        <w:t>0</w:t>
      </w:r>
      <w:r w:rsidR="004973FA" w:rsidRPr="004973FA">
        <w:rPr>
          <w:rFonts w:ascii="Tahoma" w:hAnsi="Tahoma" w:cs="Tahoma"/>
          <w:sz w:val="18"/>
          <w:szCs w:val="18"/>
        </w:rPr>
        <w:t>000</w:t>
      </w:r>
      <w:proofErr w:type="gramEnd"/>
      <w:r w:rsidR="004973FA" w:rsidRPr="004973FA">
        <w:rPr>
          <w:rFonts w:ascii="Tahoma" w:hAnsi="Tahoma" w:cs="Tahoma"/>
          <w:sz w:val="18"/>
          <w:szCs w:val="18"/>
        </w:rPr>
        <w:t>-</w:t>
      </w:r>
      <w:r w:rsidR="00106A2F">
        <w:rPr>
          <w:rFonts w:ascii="Tahoma" w:hAnsi="Tahoma" w:cs="Tahoma"/>
          <w:sz w:val="18"/>
          <w:szCs w:val="18"/>
        </w:rPr>
        <w:t>2</w:t>
      </w:r>
      <w:r w:rsidR="004973FA" w:rsidRPr="004973FA">
        <w:rPr>
          <w:rFonts w:ascii="Tahoma" w:hAnsi="Tahoma" w:cs="Tahoma"/>
          <w:sz w:val="18"/>
          <w:szCs w:val="18"/>
        </w:rPr>
        <w:t xml:space="preserve"> </w:t>
      </w:r>
      <w:r w:rsidR="00106A2F">
        <w:rPr>
          <w:rFonts w:ascii="Tahoma" w:hAnsi="Tahoma" w:cs="Tahoma"/>
          <w:sz w:val="18"/>
          <w:szCs w:val="18"/>
        </w:rPr>
        <w:t>Sieci zasilające; 7120</w:t>
      </w:r>
      <w:r w:rsidR="00106A2F" w:rsidRPr="00106A2F">
        <w:rPr>
          <w:rFonts w:ascii="Tahoma" w:hAnsi="Tahoma" w:cs="Tahoma"/>
          <w:sz w:val="18"/>
          <w:szCs w:val="18"/>
        </w:rPr>
        <w:t>0000-</w:t>
      </w:r>
      <w:r w:rsidR="001F7313">
        <w:rPr>
          <w:rFonts w:ascii="Tahoma" w:hAnsi="Tahoma" w:cs="Tahoma"/>
          <w:sz w:val="18"/>
          <w:szCs w:val="18"/>
        </w:rPr>
        <w:t xml:space="preserve">0 Usługi architektoniczne i podobne; </w:t>
      </w:r>
      <w:r w:rsidR="001F7313" w:rsidRPr="001F7313">
        <w:rPr>
          <w:rFonts w:ascii="Tahoma" w:hAnsi="Tahoma" w:cs="Tahoma"/>
          <w:sz w:val="18"/>
          <w:szCs w:val="18"/>
        </w:rPr>
        <w:t>4523</w:t>
      </w:r>
      <w:r w:rsidR="001F7313">
        <w:rPr>
          <w:rFonts w:ascii="Tahoma" w:hAnsi="Tahoma" w:cs="Tahoma"/>
          <w:sz w:val="18"/>
          <w:szCs w:val="18"/>
        </w:rPr>
        <w:t>0000</w:t>
      </w:r>
      <w:r w:rsidR="001F7313" w:rsidRPr="001F7313">
        <w:rPr>
          <w:rFonts w:ascii="Tahoma" w:hAnsi="Tahoma" w:cs="Tahoma"/>
          <w:sz w:val="18"/>
          <w:szCs w:val="18"/>
        </w:rPr>
        <w:t>-</w:t>
      </w:r>
      <w:r w:rsidR="001F7313">
        <w:rPr>
          <w:rFonts w:ascii="Tahoma" w:hAnsi="Tahoma" w:cs="Tahoma"/>
          <w:sz w:val="18"/>
          <w:szCs w:val="18"/>
        </w:rPr>
        <w:t>8 Roboty budowlane w zakresie budowy rurociągów, linii komunikacyjnych i elektroenergetycznych, autostrad, dróg, lotnisk i kolei, wyrównanie terenu.</w:t>
      </w:r>
    </w:p>
    <w:p w14:paraId="6BF3FCA3" w14:textId="3A24B81B" w:rsidR="003B73D2" w:rsidRPr="00AE7F0D" w:rsidRDefault="003B73D2" w:rsidP="00817F91">
      <w:pPr>
        <w:pStyle w:val="Tekstpodstawowy"/>
        <w:numPr>
          <w:ilvl w:val="1"/>
          <w:numId w:val="9"/>
        </w:numPr>
        <w:jc w:val="both"/>
        <w:rPr>
          <w:rFonts w:ascii="Tahoma" w:hAnsi="Tahoma" w:cs="Tahoma"/>
          <w:b/>
          <w:strike/>
          <w:sz w:val="18"/>
          <w:szCs w:val="18"/>
        </w:rPr>
      </w:pPr>
      <w:r w:rsidRPr="00AE7F0D">
        <w:rPr>
          <w:rFonts w:ascii="Tahoma" w:hAnsi="Tahoma" w:cs="Tahoma"/>
          <w:b/>
          <w:sz w:val="18"/>
          <w:szCs w:val="18"/>
        </w:rPr>
        <w:t xml:space="preserve">Zamawiający </w:t>
      </w:r>
      <w:r w:rsidR="00D6651C" w:rsidRPr="00AE7F0D">
        <w:rPr>
          <w:rFonts w:ascii="Tahoma" w:hAnsi="Tahoma" w:cs="Tahoma"/>
          <w:b/>
          <w:sz w:val="18"/>
          <w:szCs w:val="18"/>
        </w:rPr>
        <w:t xml:space="preserve">nie </w:t>
      </w:r>
      <w:r w:rsidRPr="00AE7F0D">
        <w:rPr>
          <w:rFonts w:ascii="Tahoma" w:hAnsi="Tahoma" w:cs="Tahoma"/>
          <w:b/>
          <w:sz w:val="18"/>
          <w:szCs w:val="18"/>
        </w:rPr>
        <w:t xml:space="preserve">przewiduje </w:t>
      </w:r>
      <w:r w:rsidR="00AE7F0D" w:rsidRPr="00AE7F0D">
        <w:rPr>
          <w:rFonts w:ascii="Tahoma" w:hAnsi="Tahoma" w:cs="Tahoma"/>
          <w:b/>
          <w:sz w:val="18"/>
          <w:szCs w:val="18"/>
        </w:rPr>
        <w:t>prawa</w:t>
      </w:r>
      <w:r w:rsidR="0067360C" w:rsidRPr="00AE7F0D">
        <w:rPr>
          <w:rFonts w:ascii="Tahoma" w:hAnsi="Tahoma" w:cs="Tahoma"/>
          <w:b/>
          <w:sz w:val="18"/>
          <w:szCs w:val="18"/>
        </w:rPr>
        <w:t xml:space="preserve"> opcji</w:t>
      </w:r>
      <w:r w:rsidR="00AE7F0D" w:rsidRPr="00AE7F0D">
        <w:rPr>
          <w:rFonts w:ascii="Tahoma" w:hAnsi="Tahoma" w:cs="Tahoma"/>
          <w:b/>
          <w:sz w:val="18"/>
          <w:szCs w:val="18"/>
        </w:rPr>
        <w:t>.</w:t>
      </w:r>
    </w:p>
    <w:p w14:paraId="73124664" w14:textId="1A47FD4D" w:rsidR="0035137B" w:rsidRPr="00BE3885" w:rsidRDefault="00CA1C2A" w:rsidP="009E479C">
      <w:pPr>
        <w:pStyle w:val="Akapitzlist"/>
        <w:numPr>
          <w:ilvl w:val="1"/>
          <w:numId w:val="9"/>
        </w:numPr>
        <w:spacing w:after="0" w:line="240" w:lineRule="auto"/>
        <w:jc w:val="both"/>
        <w:rPr>
          <w:rFonts w:ascii="Tahoma" w:hAnsi="Tahoma" w:cs="Tahoma"/>
          <w:sz w:val="18"/>
          <w:szCs w:val="18"/>
          <w:lang w:eastAsia="pl-PL"/>
        </w:rPr>
      </w:pPr>
      <w:r w:rsidRPr="00817F91">
        <w:rPr>
          <w:rFonts w:ascii="Tahoma" w:hAnsi="Tahoma" w:cs="Tahoma"/>
          <w:sz w:val="18"/>
          <w:szCs w:val="18"/>
        </w:rPr>
        <w:t xml:space="preserve">Szczegółowo </w:t>
      </w:r>
      <w:r w:rsidR="00817F91" w:rsidRPr="00817F91">
        <w:rPr>
          <w:rFonts w:ascii="Tahoma" w:hAnsi="Tahoma" w:cs="Tahoma"/>
          <w:sz w:val="18"/>
          <w:szCs w:val="18"/>
          <w:lang w:eastAsia="pl-PL"/>
        </w:rPr>
        <w:t xml:space="preserve">przedmiot zamówienia został opisany w </w:t>
      </w:r>
      <w:r w:rsidR="00AF0028">
        <w:rPr>
          <w:rFonts w:ascii="Tahoma" w:hAnsi="Tahoma" w:cs="Tahoma"/>
          <w:sz w:val="18"/>
          <w:szCs w:val="18"/>
          <w:lang w:eastAsia="pl-PL"/>
        </w:rPr>
        <w:t xml:space="preserve">Programie </w:t>
      </w:r>
      <w:proofErr w:type="spellStart"/>
      <w:r w:rsidR="00BE3885">
        <w:rPr>
          <w:rFonts w:ascii="Tahoma" w:hAnsi="Tahoma" w:cs="Tahoma"/>
          <w:sz w:val="18"/>
          <w:szCs w:val="18"/>
          <w:lang w:eastAsia="pl-PL"/>
        </w:rPr>
        <w:t>Funkcjonalno</w:t>
      </w:r>
      <w:proofErr w:type="spellEnd"/>
      <w:r w:rsidR="00BE3885">
        <w:rPr>
          <w:rFonts w:ascii="Tahoma" w:hAnsi="Tahoma" w:cs="Tahoma"/>
          <w:sz w:val="18"/>
          <w:szCs w:val="18"/>
          <w:lang w:eastAsia="pl-PL"/>
        </w:rPr>
        <w:t xml:space="preserve"> </w:t>
      </w:r>
      <w:r w:rsidR="005D768D">
        <w:rPr>
          <w:rFonts w:ascii="Tahoma" w:hAnsi="Tahoma" w:cs="Tahoma"/>
          <w:sz w:val="18"/>
          <w:szCs w:val="18"/>
          <w:lang w:eastAsia="pl-PL"/>
        </w:rPr>
        <w:t>–</w:t>
      </w:r>
      <w:r w:rsidR="00AF0028">
        <w:rPr>
          <w:rFonts w:ascii="Tahoma" w:hAnsi="Tahoma" w:cs="Tahoma"/>
          <w:sz w:val="18"/>
          <w:szCs w:val="18"/>
          <w:lang w:eastAsia="pl-PL"/>
        </w:rPr>
        <w:t xml:space="preserve"> Użytkowym</w:t>
      </w:r>
      <w:r w:rsidR="005D768D">
        <w:rPr>
          <w:rFonts w:ascii="Tahoma" w:hAnsi="Tahoma" w:cs="Tahoma"/>
          <w:sz w:val="18"/>
          <w:szCs w:val="18"/>
          <w:lang w:eastAsia="pl-PL"/>
        </w:rPr>
        <w:t xml:space="preserve"> </w:t>
      </w:r>
      <w:r w:rsidR="00E37B70">
        <w:rPr>
          <w:rFonts w:ascii="Tahoma" w:hAnsi="Tahoma" w:cs="Tahoma"/>
          <w:sz w:val="18"/>
          <w:szCs w:val="18"/>
          <w:lang w:eastAsia="pl-PL"/>
        </w:rPr>
        <w:t xml:space="preserve">z załącznikami </w:t>
      </w:r>
      <w:r w:rsidR="00817F91" w:rsidRPr="00817F91">
        <w:rPr>
          <w:rFonts w:ascii="Tahoma" w:hAnsi="Tahoma" w:cs="Tahoma"/>
          <w:sz w:val="18"/>
          <w:szCs w:val="18"/>
          <w:lang w:eastAsia="pl-PL"/>
        </w:rPr>
        <w:t xml:space="preserve">(Rozdział IV SWZ) </w:t>
      </w:r>
      <w:r w:rsidR="00BE3885" w:rsidRPr="00A36035">
        <w:rPr>
          <w:rFonts w:ascii="Tahoma" w:hAnsi="Tahoma" w:cs="Tahoma"/>
          <w:sz w:val="18"/>
          <w:szCs w:val="18"/>
          <w:lang w:eastAsia="pl-PL"/>
        </w:rPr>
        <w:t>oraz w formularzu cenowym</w:t>
      </w:r>
      <w:r w:rsidR="00A36035" w:rsidRPr="00A36035">
        <w:rPr>
          <w:rFonts w:ascii="Tahoma" w:hAnsi="Tahoma" w:cs="Tahoma"/>
          <w:sz w:val="18"/>
          <w:szCs w:val="18"/>
          <w:lang w:eastAsia="pl-PL"/>
        </w:rPr>
        <w:t xml:space="preserve"> (Załącznik nr 7).</w:t>
      </w:r>
    </w:p>
    <w:p w14:paraId="7804D1B0" w14:textId="77777777" w:rsidR="000A1055" w:rsidRPr="00DD6867" w:rsidRDefault="000A1055" w:rsidP="000A1055">
      <w:pPr>
        <w:pStyle w:val="Akapitzlist"/>
        <w:numPr>
          <w:ilvl w:val="1"/>
          <w:numId w:val="9"/>
        </w:numPr>
        <w:spacing w:after="0"/>
        <w:jc w:val="both"/>
        <w:rPr>
          <w:rFonts w:ascii="Tahoma" w:hAnsi="Tahoma" w:cs="Tahoma"/>
          <w:sz w:val="18"/>
          <w:szCs w:val="18"/>
        </w:rPr>
      </w:pPr>
      <w:r w:rsidRPr="00DD6867">
        <w:rPr>
          <w:rFonts w:ascii="Tahoma" w:hAnsi="Tahoma" w:cs="Tahoma"/>
          <w:sz w:val="18"/>
          <w:szCs w:val="18"/>
          <w:lang w:eastAsia="pl-PL"/>
        </w:rPr>
        <w:t xml:space="preserve">Zamawiający nie </w:t>
      </w:r>
      <w:r w:rsidRPr="00DD6867">
        <w:rPr>
          <w:rFonts w:ascii="Tahoma" w:hAnsi="Tahoma" w:cs="Tahoma"/>
          <w:sz w:val="18"/>
          <w:szCs w:val="18"/>
        </w:rPr>
        <w:t>przewiduje wizji lokalnej oraz sprawdzenia przez Wykonawcę dokumentów niezbędnych do realizacji zamówienia dostępnych na miejscu u Zamawiającego.</w:t>
      </w:r>
    </w:p>
    <w:p w14:paraId="34C4DB07" w14:textId="78D45593" w:rsidR="000A1055" w:rsidRPr="00A36035" w:rsidRDefault="000A1055" w:rsidP="00356D49">
      <w:pPr>
        <w:pStyle w:val="Akapitzlist"/>
        <w:numPr>
          <w:ilvl w:val="1"/>
          <w:numId w:val="9"/>
        </w:numPr>
        <w:spacing w:after="0" w:line="240" w:lineRule="auto"/>
        <w:jc w:val="both"/>
        <w:rPr>
          <w:rFonts w:ascii="Tahoma" w:hAnsi="Tahoma" w:cs="Tahoma"/>
          <w:sz w:val="18"/>
          <w:szCs w:val="18"/>
        </w:rPr>
      </w:pPr>
      <w:r w:rsidRPr="00A36035">
        <w:rPr>
          <w:rFonts w:ascii="Tahoma" w:hAnsi="Tahoma" w:cs="Tahoma"/>
          <w:b/>
          <w:sz w:val="18"/>
          <w:szCs w:val="18"/>
        </w:rPr>
        <w:t>Zamawiający</w:t>
      </w:r>
      <w:r w:rsidR="0048328C" w:rsidRPr="00A36035">
        <w:rPr>
          <w:rFonts w:ascii="Tahoma" w:hAnsi="Tahoma" w:cs="Tahoma"/>
          <w:b/>
          <w:sz w:val="18"/>
          <w:szCs w:val="18"/>
        </w:rPr>
        <w:t xml:space="preserve"> </w:t>
      </w:r>
      <w:r w:rsidRPr="00A36035">
        <w:rPr>
          <w:rFonts w:ascii="Tahoma" w:hAnsi="Tahoma" w:cs="Tahoma"/>
          <w:b/>
          <w:sz w:val="18"/>
          <w:szCs w:val="18"/>
        </w:rPr>
        <w:t>wymaga zatrudnienia</w:t>
      </w:r>
      <w:r w:rsidRPr="00A36035">
        <w:rPr>
          <w:rFonts w:ascii="Tahoma" w:hAnsi="Tahoma" w:cs="Tahoma"/>
          <w:sz w:val="18"/>
          <w:szCs w:val="18"/>
        </w:rPr>
        <w:t xml:space="preserve"> </w:t>
      </w:r>
      <w:r w:rsidRPr="00A36035">
        <w:rPr>
          <w:rFonts w:ascii="Tahoma" w:hAnsi="Tahoma" w:cs="Tahoma"/>
          <w:b/>
          <w:sz w:val="18"/>
          <w:szCs w:val="18"/>
        </w:rPr>
        <w:t>na podstawie stosunku pracy</w:t>
      </w:r>
      <w:r w:rsidRPr="00A36035">
        <w:rPr>
          <w:rFonts w:ascii="Tahoma" w:hAnsi="Tahoma" w:cs="Tahoma"/>
          <w:sz w:val="18"/>
          <w:szCs w:val="18"/>
        </w:rPr>
        <w:t xml:space="preserve"> przez </w:t>
      </w:r>
      <w:r w:rsidR="00356D49" w:rsidRPr="00A36035">
        <w:rPr>
          <w:rFonts w:ascii="Tahoma" w:hAnsi="Tahoma" w:cs="Tahoma"/>
          <w:sz w:val="18"/>
          <w:szCs w:val="18"/>
        </w:rPr>
        <w:t>Wykonawcę lub podwykonawcę osób wykonujących czynności na terenie budowy w trakcie realizacji zamówienia, z wyłączeniem osób wykonujących samodzielne funkcje w budownictwie w ro</w:t>
      </w:r>
      <w:r w:rsidR="00817F91" w:rsidRPr="00A36035">
        <w:rPr>
          <w:rFonts w:ascii="Tahoma" w:hAnsi="Tahoma" w:cs="Tahoma"/>
          <w:sz w:val="18"/>
          <w:szCs w:val="18"/>
        </w:rPr>
        <w:t xml:space="preserve">zumieniu </w:t>
      </w:r>
      <w:r w:rsidR="00817F91" w:rsidRPr="00A36035">
        <w:rPr>
          <w:rFonts w:ascii="Tahoma" w:hAnsi="Tahoma" w:cs="Tahoma"/>
          <w:sz w:val="18"/>
          <w:szCs w:val="18"/>
          <w:lang w:eastAsia="pl-PL"/>
        </w:rPr>
        <w:t>w rozumieniu Ustawy z dnia 7 lipca 1994 r. Prawo budowlane (tj. Dz. U. z 2019 r., poz. 1186 ze zm., dalej: „Prawo budowlane”).</w:t>
      </w:r>
    </w:p>
    <w:p w14:paraId="0324B866" w14:textId="04E3E1DD" w:rsidR="004100E0" w:rsidRPr="007132AA" w:rsidRDefault="000A1055" w:rsidP="00356D49">
      <w:pPr>
        <w:pStyle w:val="Akapitzlist"/>
        <w:numPr>
          <w:ilvl w:val="2"/>
          <w:numId w:val="9"/>
        </w:numPr>
        <w:spacing w:after="0" w:line="240" w:lineRule="auto"/>
        <w:ind w:left="720"/>
        <w:jc w:val="both"/>
        <w:rPr>
          <w:rFonts w:ascii="Tahoma" w:hAnsi="Tahoma" w:cs="Tahoma"/>
          <w:sz w:val="18"/>
          <w:szCs w:val="18"/>
        </w:rPr>
      </w:pPr>
      <w:r w:rsidRPr="007132AA">
        <w:rPr>
          <w:rFonts w:ascii="Tahoma" w:hAnsi="Tahoma" w:cs="Tahoma"/>
          <w:sz w:val="18"/>
          <w:szCs w:val="18"/>
        </w:rPr>
        <w:t>Wymagania co do weryfikacji obowiązku zatrudnienia na podstawie umowy o pracę oraz sankcje z tego tytułu zostały określone w Projektowanych postanowieniach umowy stanowiących rozdział III SWZ.</w:t>
      </w:r>
    </w:p>
    <w:p w14:paraId="78D30665" w14:textId="2F6F554D" w:rsidR="004100E0" w:rsidRPr="004100E0" w:rsidRDefault="00A77C22" w:rsidP="00356D49">
      <w:pPr>
        <w:pStyle w:val="Akapitzlist3"/>
        <w:numPr>
          <w:ilvl w:val="1"/>
          <w:numId w:val="9"/>
        </w:numPr>
        <w:spacing w:after="0" w:line="240" w:lineRule="auto"/>
        <w:jc w:val="both"/>
        <w:rPr>
          <w:rFonts w:ascii="Tahoma" w:hAnsi="Tahoma" w:cs="Tahoma"/>
          <w:sz w:val="18"/>
          <w:szCs w:val="18"/>
        </w:rPr>
      </w:pPr>
      <w:r w:rsidRPr="000A1055">
        <w:rPr>
          <w:rFonts w:ascii="Tahoma" w:hAnsi="Tahoma" w:cs="Tahoma"/>
          <w:b/>
          <w:sz w:val="18"/>
          <w:szCs w:val="18"/>
        </w:rPr>
        <w:t>Wykonawca jest zobowiązany do wskazania w ofercie tych części zamówienia, których wykonanie zamierza powierzyć podwykonawcom</w:t>
      </w:r>
      <w:r w:rsidR="00FC1716" w:rsidRPr="00E57D6B">
        <w:rPr>
          <w:rFonts w:ascii="Tahoma" w:hAnsi="Tahoma" w:cs="Tahoma"/>
          <w:sz w:val="18"/>
          <w:szCs w:val="18"/>
        </w:rPr>
        <w:t>, oraz podania nazw ewentualnych</w:t>
      </w:r>
      <w:r w:rsidR="00FC1716" w:rsidRPr="00FC1716">
        <w:rPr>
          <w:rFonts w:ascii="Tahoma" w:hAnsi="Tahoma" w:cs="Tahoma"/>
          <w:sz w:val="18"/>
          <w:szCs w:val="18"/>
        </w:rPr>
        <w:t xml:space="preserve"> podwykonawców, jeżeli są już znani.</w:t>
      </w:r>
    </w:p>
    <w:p w14:paraId="39145FEA" w14:textId="77777777" w:rsidR="00333C5F" w:rsidRPr="00A36035" w:rsidRDefault="004100E0" w:rsidP="000A1055">
      <w:pPr>
        <w:pStyle w:val="Akapitzlist3"/>
        <w:numPr>
          <w:ilvl w:val="1"/>
          <w:numId w:val="9"/>
        </w:numPr>
        <w:spacing w:after="0" w:line="240" w:lineRule="auto"/>
        <w:jc w:val="both"/>
        <w:rPr>
          <w:rFonts w:ascii="Tahoma" w:hAnsi="Tahoma" w:cs="Tahoma"/>
          <w:sz w:val="18"/>
          <w:szCs w:val="18"/>
        </w:rPr>
      </w:pPr>
      <w:r w:rsidRPr="00A36035">
        <w:rPr>
          <w:rFonts w:ascii="Tahoma" w:hAnsi="Tahoma" w:cs="Tahoma"/>
          <w:sz w:val="18"/>
          <w:szCs w:val="18"/>
        </w:rPr>
        <w:t>Wykonawca posiada uprawnienie do zlecenia podwykonawcom wyłącznie tej części (zakresu) prac, dla których Zamawiający nie zastrzegł obowiązku osobistego wykonania przez Wykona</w:t>
      </w:r>
      <w:r w:rsidR="00AE7F0D" w:rsidRPr="00A36035">
        <w:rPr>
          <w:rFonts w:ascii="Tahoma" w:hAnsi="Tahoma" w:cs="Tahoma"/>
          <w:sz w:val="18"/>
          <w:szCs w:val="18"/>
        </w:rPr>
        <w:t>wcę</w:t>
      </w:r>
      <w:r w:rsidRPr="00A36035">
        <w:rPr>
          <w:rFonts w:ascii="Tahoma" w:hAnsi="Tahoma" w:cs="Tahoma"/>
          <w:sz w:val="18"/>
          <w:szCs w:val="18"/>
        </w:rPr>
        <w:t>.</w:t>
      </w:r>
    </w:p>
    <w:p w14:paraId="6969815F" w14:textId="0E559986" w:rsidR="00CD5590" w:rsidRPr="00425F11" w:rsidRDefault="00DA2AC6" w:rsidP="00546331">
      <w:pPr>
        <w:pStyle w:val="Akapitzlist3"/>
        <w:numPr>
          <w:ilvl w:val="1"/>
          <w:numId w:val="9"/>
        </w:numPr>
        <w:spacing w:after="0" w:line="240" w:lineRule="auto"/>
        <w:jc w:val="both"/>
        <w:rPr>
          <w:rFonts w:ascii="Tahoma" w:hAnsi="Tahoma" w:cs="Tahoma"/>
          <w:sz w:val="18"/>
          <w:szCs w:val="18"/>
        </w:rPr>
      </w:pPr>
      <w:r w:rsidRPr="00DA2AC6">
        <w:rPr>
          <w:rFonts w:ascii="Tahoma" w:hAnsi="Tahoma" w:cs="Tahoma"/>
          <w:sz w:val="18"/>
          <w:szCs w:val="18"/>
        </w:rPr>
        <w:t xml:space="preserve">Zamawiający nie zamierza weryfikować podwykonawców pod kątem braku </w:t>
      </w:r>
      <w:r w:rsidR="007C690A">
        <w:rPr>
          <w:rFonts w:ascii="Tahoma" w:hAnsi="Tahoma" w:cs="Tahoma"/>
          <w:sz w:val="18"/>
          <w:szCs w:val="18"/>
        </w:rPr>
        <w:t xml:space="preserve">istnienia podstaw wykluczenia, </w:t>
      </w:r>
      <w:r w:rsidRPr="00DA2AC6">
        <w:rPr>
          <w:rFonts w:ascii="Tahoma" w:hAnsi="Tahoma" w:cs="Tahoma"/>
          <w:sz w:val="18"/>
          <w:szCs w:val="18"/>
        </w:rPr>
        <w:t xml:space="preserve">w tym w zakresie: art. 108 i art. 109 ust. 1 pkt 4, 5, 7, 8 i 10 Ustawy </w:t>
      </w:r>
      <w:proofErr w:type="spellStart"/>
      <w:r w:rsidRPr="00DA2AC6">
        <w:rPr>
          <w:rFonts w:ascii="Tahoma" w:hAnsi="Tahoma" w:cs="Tahoma"/>
          <w:sz w:val="18"/>
          <w:szCs w:val="18"/>
        </w:rPr>
        <w:t>Pzp</w:t>
      </w:r>
      <w:proofErr w:type="spellEnd"/>
      <w:r w:rsidRPr="00DA2AC6">
        <w:rPr>
          <w:rFonts w:ascii="Tahoma" w:hAnsi="Tahoma" w:cs="Tahoma"/>
          <w:sz w:val="18"/>
          <w:szCs w:val="18"/>
        </w:rPr>
        <w:t>.</w:t>
      </w:r>
      <w:r w:rsidR="00CD5590" w:rsidRPr="00425F11">
        <w:rPr>
          <w:rFonts w:ascii="Tahoma" w:hAnsi="Tahoma" w:cs="Tahoma"/>
          <w:sz w:val="18"/>
          <w:szCs w:val="18"/>
        </w:rPr>
        <w:t xml:space="preserve"> </w:t>
      </w:r>
    </w:p>
    <w:p w14:paraId="5F7D95B3" w14:textId="1FF26335" w:rsidR="00CD5590" w:rsidRDefault="00CD5590" w:rsidP="00C2280C">
      <w:pPr>
        <w:pStyle w:val="Akapitzlist3"/>
        <w:numPr>
          <w:ilvl w:val="1"/>
          <w:numId w:val="9"/>
        </w:numPr>
        <w:spacing w:after="0" w:line="240" w:lineRule="auto"/>
        <w:jc w:val="both"/>
        <w:rPr>
          <w:rFonts w:ascii="Tahoma" w:hAnsi="Tahoma" w:cs="Tahoma"/>
          <w:sz w:val="18"/>
          <w:szCs w:val="18"/>
          <w:lang w:eastAsia="en-US"/>
        </w:rPr>
      </w:pPr>
      <w:r w:rsidRPr="00425F11">
        <w:rPr>
          <w:rFonts w:ascii="Tahoma" w:hAnsi="Tahoma" w:cs="Tahoma"/>
          <w:sz w:val="18"/>
          <w:szCs w:val="18"/>
          <w:lang w:eastAsia="en-US"/>
        </w:rPr>
        <w:t xml:space="preserve">Jeżeli zmiana albo rezygnacja z podwykonawcy dotyczy podmiotu, na którego zasoby Wykonawca powoływał się, na zasadach określonych w art. 118 ust. 1 </w:t>
      </w:r>
      <w:r w:rsidR="00C2280C" w:rsidRPr="00C2280C">
        <w:rPr>
          <w:rFonts w:ascii="Tahoma" w:hAnsi="Tahoma" w:cs="Tahoma"/>
          <w:sz w:val="18"/>
          <w:szCs w:val="18"/>
          <w:lang w:eastAsia="en-US"/>
        </w:rPr>
        <w:t xml:space="preserve">Ustawy </w:t>
      </w:r>
      <w:proofErr w:type="spellStart"/>
      <w:r w:rsidR="00C2280C" w:rsidRPr="00C2280C">
        <w:rPr>
          <w:rFonts w:ascii="Tahoma" w:hAnsi="Tahoma" w:cs="Tahoma"/>
          <w:sz w:val="18"/>
          <w:szCs w:val="18"/>
          <w:lang w:eastAsia="en-US"/>
        </w:rPr>
        <w:t>Pzp</w:t>
      </w:r>
      <w:proofErr w:type="spellEnd"/>
      <w:r w:rsidRPr="00425F11">
        <w:rPr>
          <w:rFonts w:ascii="Tahoma" w:hAnsi="Tahoma" w:cs="Tahoma"/>
          <w:sz w:val="18"/>
          <w:szCs w:val="18"/>
          <w:lang w:eastAsia="en-US"/>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616639E" w14:textId="2539FF9A" w:rsidR="00A77C22"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Powierzenie wykonania części zamówienia podwykonawcom nie zwalnia </w:t>
      </w:r>
      <w:r w:rsidR="00AB1741" w:rsidRPr="00425F11">
        <w:rPr>
          <w:rFonts w:ascii="Tahoma" w:hAnsi="Tahoma" w:cs="Tahoma"/>
          <w:sz w:val="18"/>
          <w:szCs w:val="18"/>
        </w:rPr>
        <w:t xml:space="preserve">Wykonawcy </w:t>
      </w:r>
      <w:r w:rsidRPr="00425F11">
        <w:rPr>
          <w:rFonts w:ascii="Tahoma" w:hAnsi="Tahoma" w:cs="Tahoma"/>
          <w:sz w:val="18"/>
          <w:szCs w:val="18"/>
        </w:rPr>
        <w:t>z odpowiedzialności za należyte wykonanie tego zamówienia.</w:t>
      </w:r>
    </w:p>
    <w:p w14:paraId="47F23D93" w14:textId="61F53683" w:rsidR="00891F6F" w:rsidRPr="00C2280C" w:rsidRDefault="00891F6F" w:rsidP="000643EB">
      <w:pPr>
        <w:pStyle w:val="Akapitzlist"/>
        <w:numPr>
          <w:ilvl w:val="1"/>
          <w:numId w:val="9"/>
        </w:numPr>
        <w:spacing w:after="0" w:line="240" w:lineRule="auto"/>
        <w:jc w:val="both"/>
        <w:rPr>
          <w:rFonts w:ascii="Tahoma" w:hAnsi="Tahoma" w:cs="Tahoma"/>
          <w:sz w:val="18"/>
          <w:szCs w:val="18"/>
        </w:rPr>
      </w:pPr>
      <w:r w:rsidRPr="00C2280C">
        <w:rPr>
          <w:rFonts w:ascii="Tahoma" w:hAnsi="Tahoma" w:cs="Tahoma"/>
          <w:sz w:val="18"/>
          <w:szCs w:val="18"/>
        </w:rPr>
        <w:t xml:space="preserve">Zamawiający nie wymaga </w:t>
      </w:r>
      <w:r w:rsidR="00C2280C" w:rsidRPr="00C2280C">
        <w:rPr>
          <w:rFonts w:ascii="Tahoma" w:hAnsi="Tahoma" w:cs="Tahoma"/>
          <w:sz w:val="18"/>
          <w:szCs w:val="18"/>
        </w:rPr>
        <w:t xml:space="preserve">złożenia </w:t>
      </w:r>
      <w:r w:rsidRPr="00C2280C">
        <w:rPr>
          <w:rFonts w:ascii="Tahoma" w:hAnsi="Tahoma" w:cs="Tahoma"/>
          <w:sz w:val="18"/>
          <w:szCs w:val="18"/>
        </w:rPr>
        <w:t xml:space="preserve">przedmiotowych środków dowodowych na potwierdzenie spełnienia wymagań dotyczących przedmiotu zamówienia. </w:t>
      </w:r>
    </w:p>
    <w:p w14:paraId="3227F5F0" w14:textId="1EA75482" w:rsidR="0095450B" w:rsidRPr="00A36035" w:rsidRDefault="00A77C22" w:rsidP="00A3603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Zamawiający nie przewiduje udzielania zaliczek na poczet wynagrodzenia za wykonanie zamówienia.</w:t>
      </w:r>
    </w:p>
    <w:p w14:paraId="1F3DFE44" w14:textId="77777777" w:rsidR="00A77C22" w:rsidRPr="00425F11" w:rsidRDefault="00A77C22" w:rsidP="00C364CE">
      <w:pPr>
        <w:ind w:left="840" w:hanging="1200"/>
        <w:jc w:val="both"/>
        <w:rPr>
          <w:rFonts w:ascii="Tahoma" w:hAnsi="Tahoma" w:cs="Tahoma"/>
          <w:b/>
          <w:sz w:val="18"/>
          <w:szCs w:val="18"/>
        </w:rPr>
      </w:pPr>
    </w:p>
    <w:p w14:paraId="28504754"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0" w:name="_Toc459195124"/>
      <w:bookmarkStart w:id="11" w:name="_Toc460479230"/>
      <w:r w:rsidRPr="001434E0">
        <w:rPr>
          <w:rFonts w:ascii="Tahoma" w:hAnsi="Tahoma" w:cs="Tahoma"/>
          <w:b/>
          <w:sz w:val="18"/>
          <w:szCs w:val="18"/>
          <w:highlight w:val="lightGray"/>
        </w:rPr>
        <w:t>Termin realizacji zamówienia</w:t>
      </w:r>
      <w:bookmarkEnd w:id="10"/>
      <w:bookmarkEnd w:id="11"/>
    </w:p>
    <w:p w14:paraId="2ACD2614"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1B3A8876" w14:textId="43D48B50" w:rsidR="00A77C22" w:rsidRPr="00D661EA" w:rsidRDefault="00A77C22" w:rsidP="00610CC5">
      <w:pPr>
        <w:pStyle w:val="Akapitzlist"/>
        <w:numPr>
          <w:ilvl w:val="1"/>
          <w:numId w:val="9"/>
        </w:numPr>
        <w:spacing w:after="0" w:line="240" w:lineRule="auto"/>
        <w:jc w:val="both"/>
        <w:rPr>
          <w:rFonts w:ascii="Tahoma" w:hAnsi="Tahoma" w:cs="Tahoma"/>
          <w:sz w:val="18"/>
          <w:szCs w:val="18"/>
        </w:rPr>
      </w:pPr>
      <w:r w:rsidRPr="00D661EA">
        <w:rPr>
          <w:rFonts w:ascii="Tahoma" w:hAnsi="Tahoma" w:cs="Tahoma"/>
          <w:sz w:val="18"/>
          <w:szCs w:val="18"/>
        </w:rPr>
        <w:t xml:space="preserve">Zamawiający wymaga, aby </w:t>
      </w:r>
      <w:r w:rsidR="00FE59AD" w:rsidRPr="00D661EA">
        <w:rPr>
          <w:rFonts w:ascii="Tahoma" w:hAnsi="Tahoma" w:cs="Tahoma"/>
          <w:sz w:val="18"/>
          <w:szCs w:val="18"/>
        </w:rPr>
        <w:t>zamówienie zostało zrealizowane</w:t>
      </w:r>
      <w:r w:rsidR="000266BC" w:rsidRPr="00D661EA">
        <w:rPr>
          <w:rFonts w:ascii="Tahoma" w:hAnsi="Tahoma" w:cs="Tahoma"/>
          <w:sz w:val="18"/>
          <w:szCs w:val="18"/>
        </w:rPr>
        <w:t>:</w:t>
      </w:r>
      <w:r w:rsidR="00AB1741" w:rsidRPr="00D661EA">
        <w:rPr>
          <w:rFonts w:ascii="Tahoma" w:hAnsi="Tahoma" w:cs="Tahoma"/>
          <w:sz w:val="18"/>
          <w:szCs w:val="18"/>
        </w:rPr>
        <w:t xml:space="preserve"> </w:t>
      </w:r>
    </w:p>
    <w:p w14:paraId="2F91DD60" w14:textId="0AC19B9D" w:rsidR="00FE59AD" w:rsidRPr="00D303FC" w:rsidRDefault="002410FE" w:rsidP="005370DA">
      <w:pPr>
        <w:pStyle w:val="Akapitzlist"/>
        <w:numPr>
          <w:ilvl w:val="2"/>
          <w:numId w:val="9"/>
        </w:numPr>
        <w:spacing w:after="0" w:line="240" w:lineRule="auto"/>
        <w:jc w:val="both"/>
        <w:rPr>
          <w:rFonts w:ascii="Tahoma" w:hAnsi="Tahoma" w:cs="Tahoma"/>
          <w:sz w:val="18"/>
          <w:szCs w:val="18"/>
        </w:rPr>
      </w:pPr>
      <w:r w:rsidRPr="00D661EA">
        <w:rPr>
          <w:rFonts w:ascii="Tahoma" w:hAnsi="Tahoma" w:cs="Tahoma"/>
          <w:sz w:val="18"/>
          <w:szCs w:val="18"/>
        </w:rPr>
        <w:t>termin rozpoczęcia:</w:t>
      </w:r>
      <w:r w:rsidRPr="00D661EA">
        <w:rPr>
          <w:rFonts w:ascii="Tahoma" w:hAnsi="Tahoma" w:cs="Tahoma"/>
          <w:b/>
          <w:sz w:val="18"/>
          <w:szCs w:val="18"/>
        </w:rPr>
        <w:t xml:space="preserve"> </w:t>
      </w:r>
    </w:p>
    <w:p w14:paraId="744229E2" w14:textId="0A5F3395" w:rsidR="00D303FC" w:rsidRPr="00BE3302" w:rsidRDefault="009A0695" w:rsidP="00D303FC">
      <w:pPr>
        <w:pStyle w:val="Akapitzlist"/>
        <w:spacing w:after="0" w:line="240" w:lineRule="auto"/>
        <w:ind w:left="862"/>
        <w:jc w:val="both"/>
        <w:rPr>
          <w:rFonts w:ascii="Tahoma" w:hAnsi="Tahoma" w:cs="Tahoma"/>
          <w:b/>
          <w:bCs/>
          <w:sz w:val="18"/>
          <w:szCs w:val="18"/>
          <w:lang w:bidi="pl-PL"/>
        </w:rPr>
      </w:pPr>
      <w:r w:rsidRPr="00AE7F0D">
        <w:rPr>
          <w:rFonts w:ascii="Tahoma" w:hAnsi="Tahoma" w:cs="Tahoma"/>
          <w:b/>
          <w:bCs/>
          <w:sz w:val="18"/>
          <w:szCs w:val="18"/>
          <w:lang w:bidi="pl-PL"/>
        </w:rPr>
        <w:t xml:space="preserve">od </w:t>
      </w:r>
      <w:r w:rsidR="00AE7F0D" w:rsidRPr="00AE7F0D">
        <w:rPr>
          <w:rFonts w:ascii="Tahoma" w:hAnsi="Tahoma" w:cs="Tahoma"/>
          <w:b/>
          <w:bCs/>
          <w:sz w:val="18"/>
          <w:szCs w:val="18"/>
          <w:lang w:bidi="pl-PL"/>
        </w:rPr>
        <w:t>dnia zawarcia</w:t>
      </w:r>
      <w:r w:rsidR="00BE3302" w:rsidRPr="00AE7F0D">
        <w:rPr>
          <w:rFonts w:ascii="Tahoma" w:hAnsi="Tahoma" w:cs="Tahoma"/>
          <w:b/>
          <w:bCs/>
          <w:sz w:val="18"/>
          <w:szCs w:val="18"/>
          <w:lang w:bidi="pl-PL"/>
        </w:rPr>
        <w:t xml:space="preserve"> umowy</w:t>
      </w:r>
      <w:r w:rsidR="00BE3302">
        <w:rPr>
          <w:rFonts w:ascii="Tahoma" w:hAnsi="Tahoma" w:cs="Tahoma"/>
          <w:b/>
          <w:bCs/>
          <w:sz w:val="18"/>
          <w:szCs w:val="18"/>
          <w:lang w:bidi="pl-PL"/>
        </w:rPr>
        <w:t>;</w:t>
      </w:r>
      <w:r w:rsidR="00AE7F0D">
        <w:rPr>
          <w:rFonts w:ascii="Tahoma" w:hAnsi="Tahoma" w:cs="Tahoma"/>
          <w:b/>
          <w:bCs/>
          <w:sz w:val="18"/>
          <w:szCs w:val="18"/>
          <w:lang w:bidi="pl-PL"/>
        </w:rPr>
        <w:t xml:space="preserve"> </w:t>
      </w:r>
    </w:p>
    <w:p w14:paraId="25A24D45" w14:textId="407B8251" w:rsidR="00D827F1" w:rsidRPr="006A7698" w:rsidRDefault="00FE59AD" w:rsidP="00692E2C">
      <w:pPr>
        <w:pStyle w:val="Akapitzlist"/>
        <w:numPr>
          <w:ilvl w:val="2"/>
          <w:numId w:val="9"/>
        </w:numPr>
        <w:spacing w:after="0" w:line="240" w:lineRule="auto"/>
        <w:jc w:val="both"/>
        <w:rPr>
          <w:rFonts w:ascii="Tahoma" w:hAnsi="Tahoma" w:cs="Tahoma"/>
          <w:b/>
          <w:sz w:val="18"/>
          <w:szCs w:val="18"/>
        </w:rPr>
      </w:pPr>
      <w:r w:rsidRPr="006A7698">
        <w:rPr>
          <w:rFonts w:ascii="Tahoma" w:hAnsi="Tahoma" w:cs="Tahoma"/>
          <w:sz w:val="18"/>
          <w:szCs w:val="18"/>
        </w:rPr>
        <w:t xml:space="preserve">zakończenie: </w:t>
      </w:r>
    </w:p>
    <w:p w14:paraId="746CDA85" w14:textId="5FAA4E86" w:rsidR="00817F91" w:rsidRDefault="001F7313" w:rsidP="007372EC">
      <w:pPr>
        <w:pStyle w:val="Akapitzlist"/>
        <w:tabs>
          <w:tab w:val="left" w:pos="851"/>
        </w:tabs>
        <w:spacing w:after="0" w:line="240" w:lineRule="auto"/>
        <w:ind w:left="851" w:firstLine="11"/>
        <w:jc w:val="both"/>
        <w:rPr>
          <w:rFonts w:ascii="Tahoma" w:hAnsi="Tahoma" w:cs="Tahoma"/>
          <w:color w:val="000000" w:themeColor="text1"/>
          <w:sz w:val="18"/>
          <w:szCs w:val="18"/>
        </w:rPr>
      </w:pPr>
      <w:r>
        <w:rPr>
          <w:rFonts w:ascii="Tahoma" w:hAnsi="Tahoma" w:cs="Tahoma"/>
          <w:b/>
          <w:color w:val="000000" w:themeColor="text1"/>
          <w:sz w:val="18"/>
          <w:szCs w:val="18"/>
        </w:rPr>
        <w:t xml:space="preserve">450 </w:t>
      </w:r>
      <w:proofErr w:type="gramStart"/>
      <w:r>
        <w:rPr>
          <w:rFonts w:ascii="Tahoma" w:hAnsi="Tahoma" w:cs="Tahoma"/>
          <w:b/>
          <w:color w:val="000000" w:themeColor="text1"/>
          <w:sz w:val="18"/>
          <w:szCs w:val="18"/>
        </w:rPr>
        <w:t xml:space="preserve">dni </w:t>
      </w:r>
      <w:r w:rsidR="009E479C">
        <w:rPr>
          <w:rFonts w:ascii="Tahoma" w:hAnsi="Tahoma" w:cs="Tahoma"/>
          <w:b/>
          <w:color w:val="000000" w:themeColor="text1"/>
          <w:sz w:val="18"/>
          <w:szCs w:val="18"/>
        </w:rPr>
        <w:t xml:space="preserve"> miesięcy</w:t>
      </w:r>
      <w:proofErr w:type="gramEnd"/>
      <w:r w:rsidR="00261F29">
        <w:rPr>
          <w:rFonts w:ascii="Tahoma" w:hAnsi="Tahoma" w:cs="Tahoma"/>
          <w:b/>
          <w:color w:val="000000" w:themeColor="text1"/>
          <w:sz w:val="18"/>
          <w:szCs w:val="18"/>
        </w:rPr>
        <w:t xml:space="preserve"> od dnia</w:t>
      </w:r>
      <w:r w:rsidR="0037208F">
        <w:rPr>
          <w:rFonts w:ascii="Tahoma" w:hAnsi="Tahoma" w:cs="Tahoma"/>
          <w:b/>
          <w:color w:val="000000" w:themeColor="text1"/>
          <w:sz w:val="18"/>
          <w:szCs w:val="18"/>
        </w:rPr>
        <w:t xml:space="preserve"> </w:t>
      </w:r>
      <w:r w:rsidR="00724364">
        <w:rPr>
          <w:rFonts w:ascii="Tahoma" w:hAnsi="Tahoma" w:cs="Tahoma"/>
          <w:b/>
          <w:color w:val="000000" w:themeColor="text1"/>
          <w:sz w:val="18"/>
          <w:szCs w:val="18"/>
        </w:rPr>
        <w:t>zawarcia umowy</w:t>
      </w:r>
      <w:r>
        <w:rPr>
          <w:rFonts w:ascii="Tahoma" w:hAnsi="Tahoma" w:cs="Tahoma"/>
          <w:b/>
          <w:color w:val="000000" w:themeColor="text1"/>
          <w:sz w:val="18"/>
          <w:szCs w:val="18"/>
        </w:rPr>
        <w:t xml:space="preserve">, </w:t>
      </w:r>
      <w:proofErr w:type="gramStart"/>
      <w:r>
        <w:rPr>
          <w:rFonts w:ascii="Tahoma" w:hAnsi="Tahoma" w:cs="Tahoma"/>
          <w:b/>
          <w:color w:val="000000" w:themeColor="text1"/>
          <w:sz w:val="18"/>
          <w:szCs w:val="18"/>
        </w:rPr>
        <w:t xml:space="preserve">jednak </w:t>
      </w:r>
      <w:r w:rsidR="000941A5">
        <w:rPr>
          <w:rFonts w:ascii="Tahoma" w:hAnsi="Tahoma" w:cs="Tahoma"/>
          <w:b/>
          <w:color w:val="000000" w:themeColor="text1"/>
          <w:sz w:val="18"/>
          <w:szCs w:val="18"/>
        </w:rPr>
        <w:t xml:space="preserve"> nie</w:t>
      </w:r>
      <w:proofErr w:type="gramEnd"/>
      <w:r w:rsidR="000941A5">
        <w:rPr>
          <w:rFonts w:ascii="Tahoma" w:hAnsi="Tahoma" w:cs="Tahoma"/>
          <w:b/>
          <w:color w:val="000000" w:themeColor="text1"/>
          <w:sz w:val="18"/>
          <w:szCs w:val="18"/>
        </w:rPr>
        <w:t xml:space="preserve"> później niż do dnia 3</w:t>
      </w:r>
      <w:r>
        <w:rPr>
          <w:rFonts w:ascii="Tahoma" w:hAnsi="Tahoma" w:cs="Tahoma"/>
          <w:b/>
          <w:color w:val="000000" w:themeColor="text1"/>
          <w:sz w:val="18"/>
          <w:szCs w:val="18"/>
        </w:rPr>
        <w:t>1</w:t>
      </w:r>
      <w:r w:rsidR="000941A5">
        <w:rPr>
          <w:rFonts w:ascii="Tahoma" w:hAnsi="Tahoma" w:cs="Tahoma"/>
          <w:b/>
          <w:color w:val="000000" w:themeColor="text1"/>
          <w:sz w:val="18"/>
          <w:szCs w:val="18"/>
        </w:rPr>
        <w:t>.1</w:t>
      </w:r>
      <w:r>
        <w:rPr>
          <w:rFonts w:ascii="Tahoma" w:hAnsi="Tahoma" w:cs="Tahoma"/>
          <w:b/>
          <w:color w:val="000000" w:themeColor="text1"/>
          <w:sz w:val="18"/>
          <w:szCs w:val="18"/>
        </w:rPr>
        <w:t>0</w:t>
      </w:r>
      <w:r w:rsidR="000941A5">
        <w:rPr>
          <w:rFonts w:ascii="Tahoma" w:hAnsi="Tahoma" w:cs="Tahoma"/>
          <w:b/>
          <w:color w:val="000000" w:themeColor="text1"/>
          <w:sz w:val="18"/>
          <w:szCs w:val="18"/>
        </w:rPr>
        <w:t>.</w:t>
      </w:r>
      <w:proofErr w:type="gramStart"/>
      <w:r w:rsidR="000941A5">
        <w:rPr>
          <w:rFonts w:ascii="Tahoma" w:hAnsi="Tahoma" w:cs="Tahoma"/>
          <w:b/>
          <w:color w:val="000000" w:themeColor="text1"/>
          <w:sz w:val="18"/>
          <w:szCs w:val="18"/>
        </w:rPr>
        <w:t>202</w:t>
      </w:r>
      <w:r>
        <w:rPr>
          <w:rFonts w:ascii="Tahoma" w:hAnsi="Tahoma" w:cs="Tahoma"/>
          <w:b/>
          <w:color w:val="000000" w:themeColor="text1"/>
          <w:sz w:val="18"/>
          <w:szCs w:val="18"/>
        </w:rPr>
        <w:t>7</w:t>
      </w:r>
      <w:r w:rsidR="000941A5">
        <w:rPr>
          <w:rFonts w:ascii="Tahoma" w:hAnsi="Tahoma" w:cs="Tahoma"/>
          <w:b/>
          <w:color w:val="000000" w:themeColor="text1"/>
          <w:sz w:val="18"/>
          <w:szCs w:val="18"/>
        </w:rPr>
        <w:t>r.</w:t>
      </w:r>
      <w:proofErr w:type="gramEnd"/>
    </w:p>
    <w:p w14:paraId="6DFD0C76" w14:textId="77777777" w:rsidR="00DE5CB4" w:rsidRPr="00DE5CB4" w:rsidRDefault="00DE5CB4" w:rsidP="00817F91">
      <w:pPr>
        <w:pStyle w:val="Akapitzlist"/>
        <w:tabs>
          <w:tab w:val="left" w:pos="851"/>
          <w:tab w:val="left" w:pos="993"/>
        </w:tabs>
        <w:spacing w:after="0" w:line="240" w:lineRule="auto"/>
        <w:ind w:left="851" w:firstLine="11"/>
        <w:jc w:val="both"/>
        <w:rPr>
          <w:rFonts w:ascii="Tahoma" w:hAnsi="Tahoma" w:cs="Tahoma"/>
          <w:b/>
          <w:color w:val="000000" w:themeColor="text1"/>
          <w:sz w:val="18"/>
          <w:szCs w:val="18"/>
        </w:rPr>
      </w:pPr>
    </w:p>
    <w:p w14:paraId="565A82D2"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2" w:name="_Toc459195125"/>
      <w:bookmarkStart w:id="13" w:name="_Toc460479231"/>
      <w:r w:rsidRPr="001434E0">
        <w:rPr>
          <w:rFonts w:ascii="Tahoma" w:hAnsi="Tahoma" w:cs="Tahoma"/>
          <w:b/>
          <w:sz w:val="18"/>
          <w:szCs w:val="18"/>
          <w:highlight w:val="lightGray"/>
        </w:rPr>
        <w:t>Oferty wariantowe oraz informacja o powtórzeniu podobnych zamówień</w:t>
      </w:r>
      <w:bookmarkEnd w:id="12"/>
      <w:bookmarkEnd w:id="13"/>
    </w:p>
    <w:p w14:paraId="2D390A74"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052C5DB" w14:textId="232C26F7" w:rsidR="005B1EC1" w:rsidRPr="00425F11" w:rsidRDefault="00A77C22" w:rsidP="005B1EC1">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Zamawiający nie dopuszcza możliwości</w:t>
      </w:r>
      <w:r w:rsidR="001129EC" w:rsidRPr="00425F11">
        <w:rPr>
          <w:rFonts w:ascii="Tahoma" w:hAnsi="Tahoma" w:cs="Tahoma"/>
          <w:sz w:val="18"/>
          <w:szCs w:val="18"/>
        </w:rPr>
        <w:t xml:space="preserve"> </w:t>
      </w:r>
      <w:r w:rsidRPr="00FB6794">
        <w:rPr>
          <w:rFonts w:ascii="Tahoma" w:hAnsi="Tahoma" w:cs="Tahoma"/>
          <w:sz w:val="18"/>
          <w:szCs w:val="18"/>
        </w:rPr>
        <w:t>s</w:t>
      </w:r>
      <w:r w:rsidRPr="00425F11">
        <w:rPr>
          <w:rFonts w:ascii="Tahoma" w:hAnsi="Tahoma" w:cs="Tahoma"/>
          <w:sz w:val="18"/>
          <w:szCs w:val="18"/>
        </w:rPr>
        <w:t>kładania ofert wariantowych</w:t>
      </w:r>
      <w:r w:rsidR="001129EC" w:rsidRPr="00425F11">
        <w:rPr>
          <w:rFonts w:ascii="Tahoma" w:hAnsi="Tahoma" w:cs="Tahoma"/>
          <w:sz w:val="18"/>
          <w:szCs w:val="18"/>
        </w:rPr>
        <w:t xml:space="preserve"> w rozumieniu art. 92 ust. 1 Ustawy </w:t>
      </w:r>
      <w:proofErr w:type="spellStart"/>
      <w:r w:rsidR="001129EC" w:rsidRPr="00425F11">
        <w:rPr>
          <w:rFonts w:ascii="Tahoma" w:hAnsi="Tahoma" w:cs="Tahoma"/>
          <w:sz w:val="18"/>
          <w:szCs w:val="18"/>
        </w:rPr>
        <w:t>Pzp</w:t>
      </w:r>
      <w:proofErr w:type="spellEnd"/>
      <w:r w:rsidRPr="00425F11">
        <w:rPr>
          <w:rFonts w:ascii="Tahoma" w:hAnsi="Tahoma" w:cs="Tahoma"/>
          <w:sz w:val="18"/>
          <w:szCs w:val="18"/>
        </w:rPr>
        <w:t>.</w:t>
      </w:r>
    </w:p>
    <w:p w14:paraId="027D2181" w14:textId="43DB8870" w:rsidR="008E0CB0" w:rsidRPr="00DD7FBA" w:rsidRDefault="008E0CB0" w:rsidP="00DD7FBA">
      <w:pPr>
        <w:pStyle w:val="Akapitzlist"/>
        <w:numPr>
          <w:ilvl w:val="1"/>
          <w:numId w:val="9"/>
        </w:numPr>
        <w:spacing w:after="0"/>
        <w:jc w:val="both"/>
        <w:rPr>
          <w:rFonts w:ascii="Tahoma" w:hAnsi="Tahoma" w:cs="Tahoma"/>
          <w:bCs/>
          <w:iCs/>
          <w:sz w:val="18"/>
          <w:szCs w:val="18"/>
        </w:rPr>
      </w:pPr>
      <w:r w:rsidRPr="00425F11">
        <w:rPr>
          <w:rFonts w:ascii="Tahoma" w:hAnsi="Tahoma" w:cs="Tahoma"/>
          <w:sz w:val="18"/>
          <w:szCs w:val="18"/>
        </w:rPr>
        <w:t xml:space="preserve">Zamawiający </w:t>
      </w:r>
      <w:r w:rsidR="00647695" w:rsidRPr="00647695">
        <w:rPr>
          <w:rFonts w:ascii="Tahoma" w:hAnsi="Tahoma" w:cs="Tahoma"/>
          <w:b/>
          <w:sz w:val="18"/>
          <w:szCs w:val="18"/>
        </w:rPr>
        <w:t xml:space="preserve">nie </w:t>
      </w:r>
      <w:r w:rsidR="00817F91" w:rsidRPr="00DD7FBA">
        <w:rPr>
          <w:rFonts w:ascii="Tahoma" w:hAnsi="Tahoma" w:cs="Tahoma"/>
          <w:b/>
          <w:sz w:val="18"/>
          <w:szCs w:val="18"/>
        </w:rPr>
        <w:t>przewiduje</w:t>
      </w:r>
      <w:r w:rsidR="00817F91" w:rsidRPr="00817F91">
        <w:rPr>
          <w:rFonts w:ascii="Tahoma" w:hAnsi="Tahoma" w:cs="Tahoma"/>
          <w:sz w:val="18"/>
          <w:szCs w:val="18"/>
        </w:rPr>
        <w:t xml:space="preserve"> udzielenie zamówień, o których mowa w art. 214 ust. 1 pkt 7 Ustawy </w:t>
      </w:r>
      <w:proofErr w:type="spellStart"/>
      <w:r w:rsidR="00817F91" w:rsidRPr="00817F91">
        <w:rPr>
          <w:rFonts w:ascii="Tahoma" w:hAnsi="Tahoma" w:cs="Tahoma"/>
          <w:sz w:val="18"/>
          <w:szCs w:val="18"/>
        </w:rPr>
        <w:t>Pzp</w:t>
      </w:r>
      <w:proofErr w:type="spellEnd"/>
      <w:r w:rsidR="00817F91" w:rsidRPr="00817F91">
        <w:rPr>
          <w:rFonts w:ascii="Tahoma" w:hAnsi="Tahoma" w:cs="Tahoma"/>
          <w:sz w:val="18"/>
          <w:szCs w:val="18"/>
        </w:rPr>
        <w:t>.</w:t>
      </w:r>
      <w:r w:rsidR="00DD7FBA">
        <w:rPr>
          <w:rFonts w:ascii="Tahoma" w:hAnsi="Tahoma" w:cs="Tahoma"/>
          <w:sz w:val="18"/>
          <w:szCs w:val="18"/>
        </w:rPr>
        <w:t xml:space="preserve"> </w:t>
      </w:r>
      <w:r w:rsidR="00DD7FBA" w:rsidRPr="00DD7FBA">
        <w:rPr>
          <w:rFonts w:ascii="Tahoma" w:hAnsi="Tahoma" w:cs="Tahoma"/>
          <w:bCs/>
          <w:iCs/>
          <w:sz w:val="18"/>
          <w:szCs w:val="18"/>
        </w:rPr>
        <w:t>zgodnych z przedmiotem za</w:t>
      </w:r>
      <w:r w:rsidR="00724364">
        <w:rPr>
          <w:rFonts w:ascii="Tahoma" w:hAnsi="Tahoma" w:cs="Tahoma"/>
          <w:bCs/>
          <w:iCs/>
          <w:sz w:val="18"/>
          <w:szCs w:val="18"/>
        </w:rPr>
        <w:t>mówien</w:t>
      </w:r>
      <w:r w:rsidR="00647695">
        <w:rPr>
          <w:rFonts w:ascii="Tahoma" w:hAnsi="Tahoma" w:cs="Tahoma"/>
          <w:bCs/>
          <w:iCs/>
          <w:sz w:val="18"/>
          <w:szCs w:val="18"/>
        </w:rPr>
        <w:t xml:space="preserve">ia podstawowego. </w:t>
      </w:r>
    </w:p>
    <w:p w14:paraId="157AF529" w14:textId="7354E9A9" w:rsidR="008E0CB0" w:rsidRPr="00425F11" w:rsidRDefault="008E0CB0" w:rsidP="00DD7FBA">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Zamawiający nie przewiduje zawarcia umowy ramowej. </w:t>
      </w:r>
    </w:p>
    <w:p w14:paraId="291BD697" w14:textId="77777777" w:rsidR="008E0CB0" w:rsidRPr="00425F11" w:rsidRDefault="008E0CB0" w:rsidP="008E0CB0">
      <w:pPr>
        <w:pStyle w:val="Akapitzlist"/>
        <w:spacing w:after="0" w:line="240" w:lineRule="auto"/>
        <w:jc w:val="both"/>
        <w:rPr>
          <w:rFonts w:ascii="Tahoma" w:hAnsi="Tahoma" w:cs="Tahoma"/>
          <w:sz w:val="18"/>
          <w:szCs w:val="18"/>
        </w:rPr>
      </w:pPr>
    </w:p>
    <w:p w14:paraId="33A623F6"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4" w:name="_Toc459195126"/>
      <w:bookmarkStart w:id="15" w:name="_Toc460479232"/>
      <w:r w:rsidRPr="001434E0">
        <w:rPr>
          <w:rFonts w:ascii="Tahoma" w:hAnsi="Tahoma" w:cs="Tahoma"/>
          <w:b/>
          <w:sz w:val="18"/>
          <w:szCs w:val="18"/>
          <w:highlight w:val="lightGray"/>
        </w:rPr>
        <w:t>Warunki udziału w postępowaniu i podstawy wykluczenia</w:t>
      </w:r>
      <w:bookmarkEnd w:id="14"/>
      <w:bookmarkEnd w:id="15"/>
    </w:p>
    <w:p w14:paraId="07BE61BC" w14:textId="77777777" w:rsidR="00A77C22" w:rsidRPr="00425F11" w:rsidRDefault="00A77C22" w:rsidP="00394A73">
      <w:pPr>
        <w:tabs>
          <w:tab w:val="left" w:pos="3030"/>
        </w:tabs>
        <w:spacing w:before="120"/>
        <w:jc w:val="both"/>
        <w:rPr>
          <w:rFonts w:ascii="Tahoma" w:hAnsi="Tahoma" w:cs="Tahoma"/>
        </w:rPr>
      </w:pPr>
      <w:r w:rsidRPr="00425F11">
        <w:rPr>
          <w:rFonts w:ascii="Tahoma" w:hAnsi="Tahoma" w:cs="Tahoma"/>
          <w:sz w:val="18"/>
          <w:szCs w:val="18"/>
          <w:u w:val="single"/>
        </w:rPr>
        <w:t>O udzielenie zamówienia mogą ubiegać się Wykonawcy, którzy:</w:t>
      </w:r>
    </w:p>
    <w:p w14:paraId="2DB81E76"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B7556B2" w14:textId="77777777" w:rsidR="00A77C22"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nie podlegają wykluczeniu, </w:t>
      </w:r>
    </w:p>
    <w:p w14:paraId="2F8BA0E0" w14:textId="77777777" w:rsidR="008E0CB0"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spełniają następujące warunki udziału w postępowaniu dotyczące:</w:t>
      </w:r>
    </w:p>
    <w:p w14:paraId="465F9B0F" w14:textId="77777777" w:rsidR="00A77C22" w:rsidRPr="00A8220D" w:rsidRDefault="00A77C22" w:rsidP="00610CC5">
      <w:pPr>
        <w:pStyle w:val="Akapitzlist"/>
        <w:numPr>
          <w:ilvl w:val="2"/>
          <w:numId w:val="9"/>
        </w:numPr>
        <w:spacing w:after="0" w:line="240" w:lineRule="auto"/>
        <w:jc w:val="both"/>
        <w:rPr>
          <w:rFonts w:ascii="Tahoma" w:hAnsi="Tahoma" w:cs="Tahoma"/>
          <w:sz w:val="18"/>
          <w:szCs w:val="18"/>
        </w:rPr>
      </w:pPr>
      <w:r w:rsidRPr="00425F11">
        <w:rPr>
          <w:rFonts w:ascii="Tahoma" w:hAnsi="Tahoma" w:cs="Tahoma"/>
          <w:b/>
          <w:sz w:val="18"/>
          <w:szCs w:val="18"/>
        </w:rPr>
        <w:t xml:space="preserve">sytuacji ekonomicznej lub finansowej </w:t>
      </w:r>
      <w:r w:rsidRPr="00A61477">
        <w:rPr>
          <w:rFonts w:ascii="Tahoma" w:hAnsi="Tahoma" w:cs="Tahoma"/>
          <w:b/>
          <w:sz w:val="18"/>
          <w:szCs w:val="18"/>
        </w:rPr>
        <w:t>tj.:</w:t>
      </w:r>
    </w:p>
    <w:p w14:paraId="1728DAC2" w14:textId="77777777" w:rsidR="00A8220D" w:rsidRPr="00A61477" w:rsidRDefault="00A8220D" w:rsidP="00A8220D">
      <w:pPr>
        <w:pStyle w:val="Akapitzlist"/>
        <w:spacing w:after="0" w:line="240" w:lineRule="auto"/>
        <w:ind w:left="862"/>
        <w:jc w:val="both"/>
        <w:rPr>
          <w:rFonts w:ascii="Tahoma" w:hAnsi="Tahoma" w:cs="Tahoma"/>
          <w:sz w:val="18"/>
          <w:szCs w:val="18"/>
        </w:rPr>
      </w:pPr>
    </w:p>
    <w:p w14:paraId="72E6521A" w14:textId="68903787" w:rsidR="00447EE2" w:rsidRDefault="00A61477" w:rsidP="00E3322B">
      <w:pPr>
        <w:ind w:left="1134" w:hanging="850"/>
        <w:jc w:val="both"/>
        <w:rPr>
          <w:rFonts w:ascii="Tahoma" w:hAnsi="Tahoma" w:cs="Tahoma"/>
          <w:sz w:val="18"/>
          <w:szCs w:val="18"/>
        </w:rPr>
      </w:pPr>
      <w:r>
        <w:rPr>
          <w:rFonts w:ascii="Tahoma" w:hAnsi="Tahoma" w:cs="Tahoma"/>
          <w:sz w:val="18"/>
          <w:szCs w:val="18"/>
        </w:rPr>
        <w:t>7.2.1.1.</w:t>
      </w:r>
      <w:r w:rsidR="00346F6D">
        <w:rPr>
          <w:rFonts w:ascii="Tahoma" w:hAnsi="Tahoma" w:cs="Tahoma"/>
          <w:sz w:val="18"/>
          <w:szCs w:val="18"/>
        </w:rPr>
        <w:t xml:space="preserve">  </w:t>
      </w:r>
      <w:r w:rsidR="00096ADB">
        <w:rPr>
          <w:rFonts w:ascii="Tahoma" w:hAnsi="Tahoma" w:cs="Tahoma"/>
          <w:sz w:val="18"/>
          <w:szCs w:val="18"/>
        </w:rPr>
        <w:t xml:space="preserve">  </w:t>
      </w:r>
      <w:r w:rsidR="00E32DEC" w:rsidRPr="00E32DEC">
        <w:rPr>
          <w:rFonts w:ascii="Tahoma" w:hAnsi="Tahoma" w:cs="Tahoma"/>
          <w:sz w:val="18"/>
          <w:szCs w:val="18"/>
        </w:rPr>
        <w:t xml:space="preserve">Wykonawca uzyskał średni przychód za ostatnie 3 lata obrotowe (na podstawie „rachunków zysku i strat” pozycja „przychód netto ze sprzedaży produktów, towarów i materiałów” lub </w:t>
      </w:r>
      <w:r w:rsidR="00E4536B">
        <w:rPr>
          <w:rFonts w:ascii="Tahoma" w:hAnsi="Tahoma" w:cs="Tahoma"/>
          <w:sz w:val="18"/>
          <w:szCs w:val="18"/>
        </w:rPr>
        <w:t xml:space="preserve">„przychód netto ze sprzedaży i </w:t>
      </w:r>
      <w:r w:rsidR="00E32DEC" w:rsidRPr="00E029A6">
        <w:rPr>
          <w:rFonts w:ascii="Tahoma" w:hAnsi="Tahoma" w:cs="Tahoma"/>
          <w:sz w:val="18"/>
          <w:szCs w:val="18"/>
        </w:rPr>
        <w:t>zrównane z nimi”) w wysokości nie mniejszej niż</w:t>
      </w:r>
      <w:r w:rsidR="002E3627">
        <w:rPr>
          <w:rFonts w:ascii="Tahoma" w:hAnsi="Tahoma" w:cs="Tahoma"/>
          <w:sz w:val="18"/>
          <w:szCs w:val="18"/>
        </w:rPr>
        <w:t>:</w:t>
      </w:r>
    </w:p>
    <w:p w14:paraId="1C663160" w14:textId="6CCDF751" w:rsidR="006C7A46" w:rsidRDefault="002E3627" w:rsidP="009E479C">
      <w:pPr>
        <w:jc w:val="both"/>
        <w:rPr>
          <w:rFonts w:ascii="Tahoma" w:hAnsi="Tahoma" w:cs="Tahoma"/>
          <w:sz w:val="18"/>
          <w:szCs w:val="18"/>
        </w:rPr>
      </w:pPr>
      <w:r>
        <w:rPr>
          <w:rFonts w:ascii="Tahoma" w:hAnsi="Tahoma" w:cs="Tahoma"/>
          <w:sz w:val="18"/>
          <w:szCs w:val="18"/>
        </w:rPr>
        <w:tab/>
      </w:r>
      <w:r w:rsidR="00BE4A99" w:rsidRPr="00277F63">
        <w:rPr>
          <w:rFonts w:ascii="Tahoma" w:hAnsi="Tahoma" w:cs="Tahoma"/>
          <w:color w:val="000000" w:themeColor="text1"/>
          <w:sz w:val="18"/>
          <w:szCs w:val="18"/>
        </w:rPr>
        <w:t xml:space="preserve">       </w:t>
      </w:r>
      <w:r w:rsidR="009E479C">
        <w:rPr>
          <w:rFonts w:ascii="Tahoma" w:hAnsi="Tahoma" w:cs="Tahoma"/>
          <w:color w:val="000000" w:themeColor="text1"/>
          <w:sz w:val="18"/>
          <w:szCs w:val="18"/>
        </w:rPr>
        <w:t xml:space="preserve"> </w:t>
      </w:r>
      <w:r w:rsidR="000941A5">
        <w:rPr>
          <w:rFonts w:ascii="Tahoma" w:hAnsi="Tahoma" w:cs="Tahoma"/>
          <w:b/>
          <w:color w:val="000000" w:themeColor="text1"/>
          <w:sz w:val="18"/>
          <w:szCs w:val="18"/>
        </w:rPr>
        <w:t>3</w:t>
      </w:r>
      <w:r w:rsidR="009A05DA">
        <w:rPr>
          <w:rFonts w:ascii="Tahoma" w:hAnsi="Tahoma" w:cs="Tahoma"/>
          <w:b/>
          <w:color w:val="000000" w:themeColor="text1"/>
          <w:sz w:val="18"/>
          <w:szCs w:val="18"/>
        </w:rPr>
        <w:t xml:space="preserve"> </w:t>
      </w:r>
      <w:r w:rsidR="00962D0C" w:rsidRPr="00962D0C">
        <w:rPr>
          <w:rFonts w:ascii="Tahoma" w:hAnsi="Tahoma" w:cs="Tahoma"/>
          <w:b/>
          <w:sz w:val="18"/>
          <w:szCs w:val="18"/>
        </w:rPr>
        <w:t>0</w:t>
      </w:r>
      <w:r w:rsidR="00703C1B">
        <w:rPr>
          <w:rFonts w:ascii="Tahoma" w:hAnsi="Tahoma" w:cs="Tahoma"/>
          <w:b/>
          <w:sz w:val="18"/>
          <w:szCs w:val="18"/>
        </w:rPr>
        <w:t>0</w:t>
      </w:r>
      <w:r w:rsidR="009A05DA">
        <w:rPr>
          <w:rFonts w:ascii="Tahoma" w:hAnsi="Tahoma" w:cs="Tahoma"/>
          <w:b/>
          <w:sz w:val="18"/>
          <w:szCs w:val="18"/>
        </w:rPr>
        <w:t>0</w:t>
      </w:r>
      <w:r w:rsidR="00962D0C" w:rsidRPr="00962D0C">
        <w:rPr>
          <w:rFonts w:ascii="Tahoma" w:hAnsi="Tahoma" w:cs="Tahoma"/>
          <w:b/>
          <w:sz w:val="18"/>
          <w:szCs w:val="18"/>
        </w:rPr>
        <w:t xml:space="preserve"> 000,00 zł </w:t>
      </w:r>
      <w:r w:rsidR="00962D0C" w:rsidRPr="00962D0C">
        <w:rPr>
          <w:rFonts w:ascii="Tahoma" w:hAnsi="Tahoma" w:cs="Tahoma"/>
          <w:sz w:val="18"/>
          <w:szCs w:val="18"/>
        </w:rPr>
        <w:t xml:space="preserve">(słownie: </w:t>
      </w:r>
      <w:r w:rsidR="004973FA">
        <w:rPr>
          <w:rFonts w:ascii="Tahoma" w:hAnsi="Tahoma" w:cs="Tahoma"/>
          <w:sz w:val="18"/>
          <w:szCs w:val="18"/>
        </w:rPr>
        <w:t>t</w:t>
      </w:r>
      <w:r w:rsidR="000941A5">
        <w:rPr>
          <w:rFonts w:ascii="Tahoma" w:hAnsi="Tahoma" w:cs="Tahoma"/>
          <w:sz w:val="18"/>
          <w:szCs w:val="18"/>
        </w:rPr>
        <w:t>rzy</w:t>
      </w:r>
      <w:r w:rsidR="009A05DA">
        <w:rPr>
          <w:rFonts w:ascii="Tahoma" w:hAnsi="Tahoma" w:cs="Tahoma"/>
          <w:sz w:val="18"/>
          <w:szCs w:val="18"/>
        </w:rPr>
        <w:t xml:space="preserve"> miliony</w:t>
      </w:r>
      <w:r w:rsidR="00647695">
        <w:rPr>
          <w:rFonts w:ascii="Tahoma" w:hAnsi="Tahoma" w:cs="Tahoma"/>
          <w:sz w:val="18"/>
          <w:szCs w:val="18"/>
        </w:rPr>
        <w:t xml:space="preserve"> </w:t>
      </w:r>
      <w:r w:rsidR="00962D0C" w:rsidRPr="00962D0C">
        <w:rPr>
          <w:rFonts w:ascii="Tahoma" w:hAnsi="Tahoma" w:cs="Tahoma"/>
          <w:sz w:val="18"/>
          <w:szCs w:val="18"/>
        </w:rPr>
        <w:t>zł 00/100);</w:t>
      </w:r>
    </w:p>
    <w:p w14:paraId="12339912" w14:textId="77777777" w:rsidR="006C7A46" w:rsidRPr="00B42CC4" w:rsidRDefault="006C7A46" w:rsidP="00E32DEC">
      <w:pPr>
        <w:ind w:left="1134" w:hanging="850"/>
        <w:jc w:val="both"/>
        <w:rPr>
          <w:rFonts w:ascii="Tahoma" w:hAnsi="Tahoma" w:cs="Tahoma"/>
          <w:sz w:val="18"/>
          <w:szCs w:val="18"/>
        </w:rPr>
      </w:pPr>
    </w:p>
    <w:p w14:paraId="3C12CC7A" w14:textId="66B34E10" w:rsidR="00447EE2" w:rsidRPr="00962AAD" w:rsidRDefault="00E32DEC" w:rsidP="00E3322B">
      <w:pPr>
        <w:ind w:left="1134" w:hanging="850"/>
        <w:jc w:val="both"/>
        <w:rPr>
          <w:rFonts w:ascii="Tahoma" w:hAnsi="Tahoma" w:cs="Tahoma"/>
          <w:sz w:val="18"/>
          <w:szCs w:val="18"/>
        </w:rPr>
      </w:pPr>
      <w:proofErr w:type="gramStart"/>
      <w:r w:rsidRPr="00E029A6">
        <w:rPr>
          <w:rFonts w:ascii="Tahoma" w:hAnsi="Tahoma" w:cs="Tahoma"/>
          <w:sz w:val="18"/>
          <w:szCs w:val="18"/>
        </w:rPr>
        <w:lastRenderedPageBreak/>
        <w:t xml:space="preserve">7.2.1.2. </w:t>
      </w:r>
      <w:r w:rsidR="00096ADB">
        <w:rPr>
          <w:rFonts w:ascii="Tahoma" w:hAnsi="Tahoma" w:cs="Tahoma"/>
          <w:sz w:val="18"/>
          <w:szCs w:val="18"/>
        </w:rPr>
        <w:t xml:space="preserve"> </w:t>
      </w:r>
      <w:r w:rsidR="00346F6D" w:rsidRPr="00962AAD">
        <w:rPr>
          <w:rFonts w:ascii="Tahoma" w:hAnsi="Tahoma" w:cs="Tahoma"/>
          <w:sz w:val="18"/>
          <w:szCs w:val="18"/>
        </w:rPr>
        <w:t>Wykonawca</w:t>
      </w:r>
      <w:proofErr w:type="gramEnd"/>
      <w:r w:rsidR="00346F6D" w:rsidRPr="00962AAD">
        <w:rPr>
          <w:rFonts w:ascii="Tahoma" w:hAnsi="Tahoma" w:cs="Tahoma"/>
          <w:sz w:val="18"/>
          <w:szCs w:val="18"/>
        </w:rPr>
        <w:t xml:space="preserve"> jest ubezpieczony od odpowiedzialności cywilnej w zakresie prowadzonej działalności związanej z przedmiotem niniejszego zamówienia, na sumę gwarancyjną co najmniej</w:t>
      </w:r>
      <w:r w:rsidR="00BC7947" w:rsidRPr="00962AAD">
        <w:rPr>
          <w:rFonts w:ascii="Tahoma" w:hAnsi="Tahoma" w:cs="Tahoma"/>
          <w:sz w:val="18"/>
          <w:szCs w:val="18"/>
        </w:rPr>
        <w:t>:</w:t>
      </w:r>
    </w:p>
    <w:p w14:paraId="3C13BFBF" w14:textId="4BEFDD20" w:rsidR="00346F6D" w:rsidRPr="00962AAD" w:rsidRDefault="00E3151E" w:rsidP="00E8172C">
      <w:pPr>
        <w:ind w:left="1134" w:hanging="850"/>
        <w:jc w:val="both"/>
        <w:rPr>
          <w:rFonts w:ascii="Tahoma" w:hAnsi="Tahoma" w:cs="Tahoma"/>
          <w:sz w:val="18"/>
          <w:szCs w:val="18"/>
        </w:rPr>
      </w:pPr>
      <w:r w:rsidRPr="00962AAD">
        <w:rPr>
          <w:rFonts w:ascii="Tahoma" w:hAnsi="Tahoma" w:cs="Tahoma"/>
          <w:sz w:val="18"/>
          <w:szCs w:val="18"/>
        </w:rPr>
        <w:tab/>
      </w:r>
      <w:r w:rsidR="009E479C" w:rsidRPr="00962AAD">
        <w:rPr>
          <w:rFonts w:ascii="Tahoma" w:hAnsi="Tahoma" w:cs="Tahoma"/>
          <w:b/>
          <w:sz w:val="18"/>
          <w:szCs w:val="18"/>
        </w:rPr>
        <w:t>1</w:t>
      </w:r>
      <w:r w:rsidR="009A05DA">
        <w:rPr>
          <w:rFonts w:ascii="Tahoma" w:hAnsi="Tahoma" w:cs="Tahoma"/>
          <w:b/>
          <w:sz w:val="18"/>
          <w:szCs w:val="18"/>
        </w:rPr>
        <w:t xml:space="preserve"> 50</w:t>
      </w:r>
      <w:r w:rsidR="00962D0C" w:rsidRPr="00962AAD">
        <w:rPr>
          <w:rFonts w:ascii="Tahoma" w:hAnsi="Tahoma" w:cs="Tahoma"/>
          <w:b/>
          <w:sz w:val="18"/>
          <w:szCs w:val="18"/>
        </w:rPr>
        <w:t xml:space="preserve">0 000,00 zł </w:t>
      </w:r>
      <w:r w:rsidR="00962D0C" w:rsidRPr="00962AAD">
        <w:rPr>
          <w:rFonts w:ascii="Tahoma" w:hAnsi="Tahoma" w:cs="Tahoma"/>
          <w:sz w:val="18"/>
          <w:szCs w:val="18"/>
        </w:rPr>
        <w:t xml:space="preserve">(słownie: </w:t>
      </w:r>
      <w:r w:rsidR="009A05DA">
        <w:rPr>
          <w:rFonts w:ascii="Tahoma" w:hAnsi="Tahoma" w:cs="Tahoma"/>
          <w:sz w:val="18"/>
          <w:szCs w:val="18"/>
        </w:rPr>
        <w:t>jeden milion pięćset</w:t>
      </w:r>
      <w:r w:rsidR="00FD0879" w:rsidRPr="00962AAD">
        <w:rPr>
          <w:rFonts w:ascii="Tahoma" w:hAnsi="Tahoma" w:cs="Tahoma"/>
          <w:sz w:val="18"/>
          <w:szCs w:val="18"/>
        </w:rPr>
        <w:t xml:space="preserve"> tysięcy</w:t>
      </w:r>
      <w:r w:rsidR="00962D0C" w:rsidRPr="00962AAD">
        <w:rPr>
          <w:rFonts w:ascii="Tahoma" w:hAnsi="Tahoma" w:cs="Tahoma"/>
          <w:sz w:val="18"/>
          <w:szCs w:val="18"/>
        </w:rPr>
        <w:t xml:space="preserve"> zł 00/100);</w:t>
      </w:r>
    </w:p>
    <w:p w14:paraId="0602D5A3" w14:textId="731DC02B" w:rsidR="006C7A46" w:rsidRPr="00BC7947" w:rsidRDefault="00FD0879" w:rsidP="00346F6D">
      <w:pPr>
        <w:ind w:left="851" w:hanging="567"/>
        <w:jc w:val="both"/>
        <w:rPr>
          <w:rFonts w:ascii="Tahoma" w:hAnsi="Tahoma" w:cs="Tahoma"/>
          <w:color w:val="EE0000"/>
          <w:sz w:val="18"/>
          <w:szCs w:val="18"/>
        </w:rPr>
      </w:pPr>
      <w:r w:rsidRPr="00BC7947">
        <w:rPr>
          <w:rFonts w:ascii="Tahoma" w:hAnsi="Tahoma" w:cs="Tahoma"/>
          <w:color w:val="EE0000"/>
          <w:sz w:val="18"/>
          <w:szCs w:val="18"/>
        </w:rPr>
        <w:t xml:space="preserve"> </w:t>
      </w:r>
      <w:r w:rsidRPr="00BC7947">
        <w:rPr>
          <w:rFonts w:ascii="Tahoma" w:hAnsi="Tahoma" w:cs="Tahoma"/>
          <w:color w:val="EE0000"/>
          <w:sz w:val="18"/>
          <w:szCs w:val="18"/>
        </w:rPr>
        <w:tab/>
        <w:t xml:space="preserve">   </w:t>
      </w:r>
    </w:p>
    <w:p w14:paraId="608410BE" w14:textId="77777777" w:rsidR="006C7A46" w:rsidRPr="00992A89" w:rsidRDefault="006C7A46" w:rsidP="00346F6D">
      <w:pPr>
        <w:ind w:left="851" w:hanging="567"/>
        <w:jc w:val="both"/>
        <w:rPr>
          <w:rFonts w:ascii="Tahoma" w:hAnsi="Tahoma" w:cs="Tahoma"/>
          <w:sz w:val="18"/>
          <w:szCs w:val="18"/>
        </w:rPr>
      </w:pPr>
    </w:p>
    <w:p w14:paraId="5CCC566B" w14:textId="77777777" w:rsidR="00F326D8" w:rsidRPr="00425F11" w:rsidRDefault="008E0CB0" w:rsidP="00610CC5">
      <w:pPr>
        <w:pStyle w:val="Akapitzlist"/>
        <w:numPr>
          <w:ilvl w:val="2"/>
          <w:numId w:val="9"/>
        </w:numPr>
        <w:spacing w:after="0" w:line="240" w:lineRule="auto"/>
        <w:jc w:val="both"/>
        <w:rPr>
          <w:rFonts w:ascii="Tahoma" w:hAnsi="Tahoma" w:cs="Tahoma"/>
          <w:sz w:val="18"/>
          <w:szCs w:val="18"/>
        </w:rPr>
      </w:pPr>
      <w:r w:rsidRPr="00425F11">
        <w:rPr>
          <w:rFonts w:ascii="Tahoma" w:hAnsi="Tahoma" w:cs="Tahoma"/>
          <w:b/>
          <w:sz w:val="18"/>
          <w:szCs w:val="18"/>
        </w:rPr>
        <w:t xml:space="preserve">zdolności technicznej lub zawodowej, tj.: </w:t>
      </w:r>
    </w:p>
    <w:p w14:paraId="1FEED9FD" w14:textId="77777777" w:rsidR="002B4DCA" w:rsidRPr="00425F11" w:rsidRDefault="002B4DCA" w:rsidP="00FD26CC">
      <w:pPr>
        <w:pStyle w:val="Akapitzlist"/>
        <w:numPr>
          <w:ilvl w:val="0"/>
          <w:numId w:val="18"/>
        </w:numPr>
        <w:spacing w:after="0" w:line="240" w:lineRule="auto"/>
        <w:jc w:val="both"/>
        <w:rPr>
          <w:rFonts w:ascii="Tahoma" w:hAnsi="Tahoma" w:cs="Tahoma"/>
          <w:vanish/>
          <w:sz w:val="18"/>
          <w:szCs w:val="18"/>
        </w:rPr>
      </w:pPr>
    </w:p>
    <w:p w14:paraId="292D91A2" w14:textId="77777777" w:rsidR="002B4DCA" w:rsidRPr="00425F11" w:rsidRDefault="002B4DCA" w:rsidP="00FD26CC">
      <w:pPr>
        <w:pStyle w:val="Akapitzlist"/>
        <w:numPr>
          <w:ilvl w:val="2"/>
          <w:numId w:val="18"/>
        </w:numPr>
        <w:spacing w:after="0" w:line="240" w:lineRule="auto"/>
        <w:jc w:val="both"/>
        <w:rPr>
          <w:rFonts w:ascii="Tahoma" w:hAnsi="Tahoma" w:cs="Tahoma"/>
          <w:vanish/>
          <w:sz w:val="18"/>
          <w:szCs w:val="18"/>
        </w:rPr>
      </w:pPr>
    </w:p>
    <w:p w14:paraId="5438BBB5" w14:textId="77777777" w:rsidR="002B4DCA" w:rsidRPr="00425F11" w:rsidRDefault="002B4DCA" w:rsidP="00FD26CC">
      <w:pPr>
        <w:pStyle w:val="Akapitzlist"/>
        <w:numPr>
          <w:ilvl w:val="2"/>
          <w:numId w:val="18"/>
        </w:numPr>
        <w:spacing w:after="0" w:line="240" w:lineRule="auto"/>
        <w:jc w:val="both"/>
        <w:rPr>
          <w:rFonts w:ascii="Tahoma" w:hAnsi="Tahoma" w:cs="Tahoma"/>
          <w:vanish/>
          <w:sz w:val="18"/>
          <w:szCs w:val="18"/>
        </w:rPr>
      </w:pPr>
    </w:p>
    <w:p w14:paraId="1F85F003" w14:textId="0F55CC97" w:rsidR="00322CCF" w:rsidRPr="00D55B1B" w:rsidRDefault="00322CCF" w:rsidP="00D55B1B">
      <w:pPr>
        <w:jc w:val="both"/>
        <w:rPr>
          <w:rFonts w:ascii="Tahoma" w:hAnsi="Tahoma" w:cs="Tahoma"/>
          <w:b/>
          <w:sz w:val="18"/>
          <w:szCs w:val="18"/>
        </w:rPr>
      </w:pPr>
    </w:p>
    <w:p w14:paraId="0894DF43" w14:textId="15BD661E" w:rsidR="006C7A46" w:rsidRDefault="00B64206" w:rsidP="00401475">
      <w:pPr>
        <w:pStyle w:val="Akapitzlist"/>
        <w:numPr>
          <w:ilvl w:val="3"/>
          <w:numId w:val="33"/>
        </w:numPr>
        <w:rPr>
          <w:rFonts w:ascii="Tahoma" w:hAnsi="Tahoma" w:cs="Tahoma"/>
          <w:sz w:val="18"/>
          <w:szCs w:val="18"/>
        </w:rPr>
      </w:pPr>
      <w:r w:rsidRPr="00B64206">
        <w:rPr>
          <w:rFonts w:ascii="Tahoma" w:hAnsi="Tahoma" w:cs="Tahoma"/>
          <w:sz w:val="18"/>
          <w:szCs w:val="18"/>
        </w:rPr>
        <w:t xml:space="preserve">Wykonawca nie wcześniej niż w okresie ostatnich 5 lat licząc od dnia, w którym upływa termin składania ofert, a jeżeli okres prowadzenia działalności jest krótszy – w tym okresie </w:t>
      </w:r>
      <w:r>
        <w:rPr>
          <w:rFonts w:ascii="Tahoma" w:hAnsi="Tahoma" w:cs="Tahoma"/>
          <w:sz w:val="18"/>
          <w:szCs w:val="18"/>
        </w:rPr>
        <w:t>wykonał:</w:t>
      </w:r>
    </w:p>
    <w:p w14:paraId="52913A7A" w14:textId="01FE9B43" w:rsidR="004973FA" w:rsidRDefault="00092059" w:rsidP="00092059">
      <w:pPr>
        <w:pStyle w:val="Akapitzlist"/>
        <w:numPr>
          <w:ilvl w:val="3"/>
          <w:numId w:val="9"/>
        </w:numPr>
        <w:jc w:val="both"/>
        <w:rPr>
          <w:rFonts w:ascii="Tahoma" w:hAnsi="Tahoma" w:cs="Tahoma"/>
          <w:b/>
          <w:sz w:val="18"/>
          <w:szCs w:val="18"/>
        </w:rPr>
      </w:pPr>
      <w:r>
        <w:rPr>
          <w:rFonts w:ascii="Tahoma" w:hAnsi="Tahoma" w:cs="Tahoma"/>
          <w:b/>
          <w:sz w:val="18"/>
          <w:szCs w:val="18"/>
        </w:rPr>
        <w:t>c</w:t>
      </w:r>
      <w:r w:rsidR="009A05DA" w:rsidRPr="00092059">
        <w:rPr>
          <w:rFonts w:ascii="Tahoma" w:hAnsi="Tahoma" w:cs="Tahoma"/>
          <w:b/>
          <w:sz w:val="18"/>
          <w:szCs w:val="18"/>
        </w:rPr>
        <w:t xml:space="preserve">o najmniej 3 zamówienia na terenie miejskim o </w:t>
      </w:r>
      <w:r>
        <w:rPr>
          <w:rFonts w:ascii="Tahoma" w:hAnsi="Tahoma" w:cs="Tahoma"/>
          <w:b/>
          <w:sz w:val="18"/>
          <w:szCs w:val="18"/>
        </w:rPr>
        <w:t>p</w:t>
      </w:r>
      <w:r w:rsidR="009A05DA" w:rsidRPr="00092059">
        <w:rPr>
          <w:rFonts w:ascii="Tahoma" w:hAnsi="Tahoma" w:cs="Tahoma"/>
          <w:b/>
          <w:sz w:val="18"/>
          <w:szCs w:val="18"/>
        </w:rPr>
        <w:t>opulacji nie mniejszej niż 100 tysięcy mieszkańców o wartości łącznej nie mniej niż 900 000, 0</w:t>
      </w:r>
      <w:r>
        <w:rPr>
          <w:rFonts w:ascii="Tahoma" w:hAnsi="Tahoma" w:cs="Tahoma"/>
          <w:b/>
          <w:sz w:val="18"/>
          <w:szCs w:val="18"/>
        </w:rPr>
        <w:t>0</w:t>
      </w:r>
      <w:r w:rsidR="009A05DA" w:rsidRPr="00092059">
        <w:rPr>
          <w:rFonts w:ascii="Tahoma" w:hAnsi="Tahoma" w:cs="Tahoma"/>
          <w:b/>
          <w:sz w:val="18"/>
          <w:szCs w:val="18"/>
        </w:rPr>
        <w:t xml:space="preserve"> zł brutto na</w:t>
      </w:r>
      <w:r>
        <w:rPr>
          <w:rFonts w:ascii="Tahoma" w:hAnsi="Tahoma" w:cs="Tahoma"/>
          <w:b/>
          <w:sz w:val="18"/>
          <w:szCs w:val="18"/>
        </w:rPr>
        <w:t xml:space="preserve"> </w:t>
      </w:r>
      <w:r w:rsidR="009A05DA" w:rsidRPr="00092059">
        <w:rPr>
          <w:rFonts w:ascii="Tahoma" w:hAnsi="Tahoma" w:cs="Tahoma"/>
          <w:b/>
          <w:sz w:val="18"/>
          <w:szCs w:val="18"/>
        </w:rPr>
        <w:t>remont, budowę lub przebudowę sygnalizacji na skrzyżowaniach lub przejściach dla pieszych, w</w:t>
      </w:r>
      <w:r>
        <w:rPr>
          <w:rFonts w:ascii="Tahoma" w:hAnsi="Tahoma" w:cs="Tahoma"/>
          <w:b/>
          <w:sz w:val="18"/>
          <w:szCs w:val="18"/>
        </w:rPr>
        <w:t xml:space="preserve"> </w:t>
      </w:r>
      <w:r w:rsidR="009A05DA" w:rsidRPr="00092059">
        <w:rPr>
          <w:rFonts w:ascii="Tahoma" w:hAnsi="Tahoma" w:cs="Tahoma"/>
          <w:b/>
          <w:sz w:val="18"/>
          <w:szCs w:val="18"/>
        </w:rPr>
        <w:t>tym jedno z nic</w:t>
      </w:r>
      <w:r>
        <w:rPr>
          <w:rFonts w:ascii="Tahoma" w:hAnsi="Tahoma" w:cs="Tahoma"/>
          <w:b/>
          <w:sz w:val="18"/>
          <w:szCs w:val="18"/>
        </w:rPr>
        <w:t xml:space="preserve">h </w:t>
      </w:r>
      <w:r w:rsidR="009A05DA" w:rsidRPr="00092059">
        <w:rPr>
          <w:rFonts w:ascii="Tahoma" w:hAnsi="Tahoma" w:cs="Tahoma"/>
          <w:b/>
          <w:sz w:val="18"/>
          <w:szCs w:val="18"/>
        </w:rPr>
        <w:t>na</w:t>
      </w:r>
      <w:r>
        <w:rPr>
          <w:rFonts w:ascii="Tahoma" w:hAnsi="Tahoma" w:cs="Tahoma"/>
          <w:b/>
          <w:sz w:val="18"/>
          <w:szCs w:val="18"/>
        </w:rPr>
        <w:t xml:space="preserve"> </w:t>
      </w:r>
      <w:r w:rsidR="009A05DA" w:rsidRPr="00092059">
        <w:rPr>
          <w:rFonts w:ascii="Tahoma" w:hAnsi="Tahoma" w:cs="Tahoma"/>
          <w:b/>
          <w:sz w:val="18"/>
          <w:szCs w:val="18"/>
        </w:rPr>
        <w:t>kwo</w:t>
      </w:r>
      <w:r w:rsidRPr="00092059">
        <w:rPr>
          <w:rFonts w:ascii="Tahoma" w:hAnsi="Tahoma" w:cs="Tahoma"/>
          <w:b/>
          <w:sz w:val="18"/>
          <w:szCs w:val="18"/>
        </w:rPr>
        <w:t>t</w:t>
      </w:r>
      <w:r>
        <w:rPr>
          <w:rFonts w:ascii="Tahoma" w:hAnsi="Tahoma" w:cs="Tahoma"/>
          <w:b/>
          <w:sz w:val="18"/>
          <w:szCs w:val="18"/>
        </w:rPr>
        <w:t xml:space="preserve">ę nie mniej niż 500 000,00 zł brutto oraz 1 </w:t>
      </w:r>
      <w:r w:rsidR="004973FA" w:rsidRPr="00092059">
        <w:rPr>
          <w:rFonts w:ascii="Tahoma" w:hAnsi="Tahoma" w:cs="Tahoma"/>
          <w:b/>
          <w:sz w:val="18"/>
          <w:szCs w:val="18"/>
        </w:rPr>
        <w:t>zamówieni</w:t>
      </w:r>
      <w:r w:rsidRPr="00092059">
        <w:rPr>
          <w:rFonts w:ascii="Tahoma" w:hAnsi="Tahoma" w:cs="Tahoma"/>
          <w:b/>
          <w:sz w:val="18"/>
          <w:szCs w:val="18"/>
        </w:rPr>
        <w:t>e</w:t>
      </w:r>
      <w:r>
        <w:rPr>
          <w:rFonts w:ascii="Tahoma" w:hAnsi="Tahoma" w:cs="Tahoma"/>
          <w:b/>
          <w:sz w:val="18"/>
          <w:szCs w:val="18"/>
        </w:rPr>
        <w:t xml:space="preserve"> </w:t>
      </w:r>
      <w:r w:rsidRPr="00092059">
        <w:rPr>
          <w:rFonts w:ascii="Tahoma" w:hAnsi="Tahoma" w:cs="Tahoma"/>
          <w:b/>
          <w:sz w:val="18"/>
          <w:szCs w:val="18"/>
        </w:rPr>
        <w:t>w terenie miejskim o popul</w:t>
      </w:r>
      <w:r>
        <w:rPr>
          <w:rFonts w:ascii="Tahoma" w:hAnsi="Tahoma" w:cs="Tahoma"/>
          <w:b/>
          <w:sz w:val="18"/>
          <w:szCs w:val="18"/>
        </w:rPr>
        <w:t>a</w:t>
      </w:r>
      <w:r w:rsidRPr="00092059">
        <w:rPr>
          <w:rFonts w:ascii="Tahoma" w:hAnsi="Tahoma" w:cs="Tahoma"/>
          <w:b/>
          <w:sz w:val="18"/>
          <w:szCs w:val="18"/>
        </w:rPr>
        <w:t>cji nie mniejszej niż</w:t>
      </w:r>
      <w:r>
        <w:rPr>
          <w:rFonts w:ascii="Tahoma" w:hAnsi="Tahoma" w:cs="Tahoma"/>
          <w:b/>
          <w:sz w:val="18"/>
          <w:szCs w:val="18"/>
        </w:rPr>
        <w:t xml:space="preserve"> </w:t>
      </w:r>
      <w:r w:rsidRPr="00092059">
        <w:rPr>
          <w:rFonts w:ascii="Tahoma" w:hAnsi="Tahoma" w:cs="Tahoma"/>
          <w:b/>
          <w:sz w:val="18"/>
          <w:szCs w:val="18"/>
        </w:rPr>
        <w:t>100 tysięcy mieszkańców o wartości łącznej nie mniej</w:t>
      </w:r>
      <w:r>
        <w:rPr>
          <w:rFonts w:ascii="Tahoma" w:hAnsi="Tahoma" w:cs="Tahoma"/>
          <w:b/>
          <w:sz w:val="18"/>
          <w:szCs w:val="18"/>
        </w:rPr>
        <w:t xml:space="preserve">szej </w:t>
      </w:r>
      <w:r w:rsidRPr="00092059">
        <w:rPr>
          <w:rFonts w:ascii="Tahoma" w:hAnsi="Tahoma" w:cs="Tahoma"/>
          <w:b/>
          <w:sz w:val="18"/>
          <w:szCs w:val="18"/>
        </w:rPr>
        <w:t xml:space="preserve"> niż </w:t>
      </w:r>
      <w:r>
        <w:rPr>
          <w:rFonts w:ascii="Tahoma" w:hAnsi="Tahoma" w:cs="Tahoma"/>
          <w:b/>
          <w:sz w:val="18"/>
          <w:szCs w:val="18"/>
        </w:rPr>
        <w:t>5</w:t>
      </w:r>
      <w:r w:rsidRPr="00092059">
        <w:rPr>
          <w:rFonts w:ascii="Tahoma" w:hAnsi="Tahoma" w:cs="Tahoma"/>
          <w:b/>
          <w:sz w:val="18"/>
          <w:szCs w:val="18"/>
        </w:rPr>
        <w:t>00</w:t>
      </w:r>
      <w:r>
        <w:rPr>
          <w:rFonts w:ascii="Tahoma" w:hAnsi="Tahoma" w:cs="Tahoma"/>
          <w:b/>
          <w:sz w:val="18"/>
          <w:szCs w:val="18"/>
        </w:rPr>
        <w:t xml:space="preserve"> </w:t>
      </w:r>
      <w:r w:rsidRPr="00092059">
        <w:rPr>
          <w:rFonts w:ascii="Tahoma" w:hAnsi="Tahoma" w:cs="Tahoma"/>
          <w:b/>
          <w:sz w:val="18"/>
          <w:szCs w:val="18"/>
        </w:rPr>
        <w:t>000, 00 zł brutto na remont, budowę lub przebudowę zatoki autobusowej lu</w:t>
      </w:r>
      <w:r>
        <w:rPr>
          <w:rFonts w:ascii="Tahoma" w:hAnsi="Tahoma" w:cs="Tahoma"/>
          <w:b/>
          <w:sz w:val="18"/>
          <w:szCs w:val="18"/>
        </w:rPr>
        <w:t>b</w:t>
      </w:r>
      <w:r w:rsidRPr="00092059">
        <w:rPr>
          <w:rFonts w:ascii="Tahoma" w:hAnsi="Tahoma" w:cs="Tahoma"/>
          <w:b/>
          <w:sz w:val="18"/>
          <w:szCs w:val="18"/>
        </w:rPr>
        <w:t xml:space="preserve"> nawierzchni chodników lub nawierzchni bitumicznej.</w:t>
      </w:r>
    </w:p>
    <w:p w14:paraId="2AFBF78D" w14:textId="687BC241" w:rsidR="00092059" w:rsidRPr="00092059" w:rsidRDefault="00464FDC" w:rsidP="00092059">
      <w:pPr>
        <w:pStyle w:val="Akapitzlist"/>
        <w:numPr>
          <w:ilvl w:val="3"/>
          <w:numId w:val="9"/>
        </w:numPr>
        <w:jc w:val="both"/>
        <w:rPr>
          <w:rFonts w:ascii="Tahoma" w:hAnsi="Tahoma" w:cs="Tahoma"/>
          <w:b/>
          <w:sz w:val="18"/>
          <w:szCs w:val="18"/>
        </w:rPr>
      </w:pPr>
      <w:r>
        <w:rPr>
          <w:rFonts w:ascii="Tahoma" w:hAnsi="Tahoma" w:cs="Tahoma"/>
          <w:b/>
          <w:sz w:val="18"/>
          <w:szCs w:val="18"/>
        </w:rPr>
        <w:t>c</w:t>
      </w:r>
      <w:r w:rsidR="00092059">
        <w:rPr>
          <w:rFonts w:ascii="Tahoma" w:hAnsi="Tahoma" w:cs="Tahoma"/>
          <w:b/>
          <w:sz w:val="18"/>
          <w:szCs w:val="18"/>
        </w:rPr>
        <w:t>o najmniej 3 zamówienia w zakresie usług dotyczących opracowania projektó</w:t>
      </w:r>
      <w:r>
        <w:rPr>
          <w:rFonts w:ascii="Tahoma" w:hAnsi="Tahoma" w:cs="Tahoma"/>
          <w:b/>
          <w:sz w:val="18"/>
          <w:szCs w:val="18"/>
        </w:rPr>
        <w:t>w</w:t>
      </w:r>
      <w:r w:rsidR="00092059">
        <w:rPr>
          <w:rFonts w:ascii="Tahoma" w:hAnsi="Tahoma" w:cs="Tahoma"/>
          <w:b/>
          <w:sz w:val="18"/>
          <w:szCs w:val="18"/>
        </w:rPr>
        <w:t xml:space="preserve"> wykonawczych na budowę lub remont drogowej sygnalizacji świetlnej z dostosowaniem jej pracy a akomodacji. Projekty te powinny dotyczyć obszarów miejskich o licz</w:t>
      </w:r>
      <w:r>
        <w:rPr>
          <w:rFonts w:ascii="Tahoma" w:hAnsi="Tahoma" w:cs="Tahoma"/>
          <w:b/>
          <w:sz w:val="18"/>
          <w:szCs w:val="18"/>
        </w:rPr>
        <w:t>bi</w:t>
      </w:r>
      <w:r w:rsidR="00092059">
        <w:rPr>
          <w:rFonts w:ascii="Tahoma" w:hAnsi="Tahoma" w:cs="Tahoma"/>
          <w:b/>
          <w:sz w:val="18"/>
          <w:szCs w:val="18"/>
        </w:rPr>
        <w:t>e mieszkańców nie mniejszej niż 100 000.</w:t>
      </w:r>
    </w:p>
    <w:p w14:paraId="56C5B080" w14:textId="0408B913" w:rsidR="000F17C7" w:rsidRPr="00000EDE" w:rsidRDefault="000F17C7" w:rsidP="00D63E91">
      <w:pPr>
        <w:jc w:val="both"/>
        <w:rPr>
          <w:rFonts w:ascii="Tahoma" w:hAnsi="Tahoma" w:cs="Tahoma"/>
          <w:sz w:val="18"/>
          <w:szCs w:val="18"/>
        </w:rPr>
      </w:pPr>
    </w:p>
    <w:p w14:paraId="053DE25D" w14:textId="4305D951" w:rsidR="00385E87" w:rsidRPr="00096ADB" w:rsidRDefault="00385E87" w:rsidP="00385E87">
      <w:pPr>
        <w:pStyle w:val="Akapitzlist"/>
        <w:numPr>
          <w:ilvl w:val="3"/>
          <w:numId w:val="33"/>
        </w:numPr>
        <w:ind w:left="1134" w:hanging="850"/>
        <w:jc w:val="both"/>
        <w:rPr>
          <w:rFonts w:ascii="Tahoma" w:hAnsi="Tahoma" w:cs="Tahoma"/>
          <w:sz w:val="18"/>
          <w:szCs w:val="18"/>
        </w:rPr>
      </w:pPr>
      <w:r w:rsidRPr="00096ADB">
        <w:rPr>
          <w:rFonts w:ascii="Tahoma" w:hAnsi="Tahoma" w:cs="Tahoma"/>
          <w:sz w:val="18"/>
          <w:szCs w:val="18"/>
        </w:rPr>
        <w:t>Wykonawca ma do dyspozycji osoby legitymujące się kwalifikacjami zawodowymi, uprawnieniami, doświadczeniem i wykształceniem niezbędnymi do wykonania zamówienia publicznego, w szczególności określonymi przepisami ustawy z dnia 7 lipca 1994 r. Prawo budowlane (</w:t>
      </w:r>
      <w:r w:rsidR="008B49B4" w:rsidRPr="00096ADB">
        <w:rPr>
          <w:rFonts w:ascii="Tahoma" w:hAnsi="Tahoma" w:cs="Tahoma"/>
          <w:sz w:val="18"/>
          <w:szCs w:val="18"/>
        </w:rPr>
        <w:t>Dz. U. z 2024</w:t>
      </w:r>
      <w:r w:rsidRPr="00096ADB">
        <w:rPr>
          <w:rFonts w:ascii="Tahoma" w:hAnsi="Tahoma" w:cs="Tahoma"/>
          <w:sz w:val="18"/>
          <w:szCs w:val="18"/>
        </w:rPr>
        <w:t xml:space="preserve"> r. poz. </w:t>
      </w:r>
      <w:r w:rsidR="008B49B4" w:rsidRPr="00096ADB">
        <w:rPr>
          <w:rFonts w:ascii="Tahoma" w:hAnsi="Tahoma" w:cs="Tahoma"/>
          <w:sz w:val="18"/>
          <w:szCs w:val="18"/>
        </w:rPr>
        <w:t>725</w:t>
      </w:r>
      <w:r w:rsidRPr="00096ADB">
        <w:rPr>
          <w:rFonts w:ascii="Tahoma" w:hAnsi="Tahoma" w:cs="Tahoma"/>
          <w:sz w:val="18"/>
          <w:szCs w:val="18"/>
        </w:rPr>
        <w:t xml:space="preserve"> ze</w:t>
      </w:r>
      <w:r w:rsidR="00464FDC">
        <w:rPr>
          <w:rFonts w:ascii="Tahoma" w:hAnsi="Tahoma" w:cs="Tahoma"/>
          <w:sz w:val="18"/>
          <w:szCs w:val="18"/>
        </w:rPr>
        <w:t xml:space="preserve"> </w:t>
      </w:r>
      <w:r w:rsidRPr="00096ADB">
        <w:rPr>
          <w:rFonts w:ascii="Tahoma" w:hAnsi="Tahoma" w:cs="Tahoma"/>
          <w:sz w:val="18"/>
          <w:szCs w:val="18"/>
        </w:rPr>
        <w:t>zm.), zgodnie z poniższym wykazem:</w:t>
      </w:r>
      <w:r w:rsidRPr="00096ADB">
        <w:rPr>
          <w:rFonts w:ascii="Tahoma" w:hAnsi="Tahoma" w:cs="Tahoma"/>
          <w:sz w:val="18"/>
          <w:szCs w:val="18"/>
          <w:u w:val="single"/>
        </w:rPr>
        <w:t xml:space="preserve"> </w:t>
      </w:r>
    </w:p>
    <w:p w14:paraId="3221B266" w14:textId="77777777" w:rsidR="00385E87" w:rsidRPr="00E17A6F" w:rsidRDefault="00385E87" w:rsidP="00385E87">
      <w:pPr>
        <w:pStyle w:val="Akapitzlist"/>
        <w:spacing w:after="0" w:line="240" w:lineRule="auto"/>
        <w:ind w:left="1134"/>
        <w:rPr>
          <w:rFonts w:ascii="Tahoma" w:hAnsi="Tahoma" w:cs="Tahoma"/>
          <w:sz w:val="18"/>
          <w:szCs w:val="18"/>
        </w:rPr>
      </w:pPr>
      <w:r w:rsidRPr="00E17A6F">
        <w:rPr>
          <w:rFonts w:ascii="Tahoma" w:hAnsi="Tahoma" w:cs="Tahoma"/>
          <w:sz w:val="18"/>
          <w:szCs w:val="18"/>
        </w:rPr>
        <w:t xml:space="preserve">Lp. </w:t>
      </w:r>
      <w:r>
        <w:rPr>
          <w:rFonts w:ascii="Tahoma" w:hAnsi="Tahoma" w:cs="Tahoma"/>
          <w:sz w:val="18"/>
          <w:szCs w:val="18"/>
        </w:rPr>
        <w:t xml:space="preserve">- </w:t>
      </w:r>
      <w:r w:rsidRPr="00E17A6F">
        <w:rPr>
          <w:rFonts w:ascii="Tahoma" w:hAnsi="Tahoma" w:cs="Tahoma"/>
          <w:sz w:val="18"/>
          <w:szCs w:val="18"/>
        </w:rPr>
        <w:t>Stanowisko</w:t>
      </w:r>
      <w:r>
        <w:rPr>
          <w:rFonts w:ascii="Tahoma" w:hAnsi="Tahoma" w:cs="Tahoma"/>
          <w:sz w:val="18"/>
          <w:szCs w:val="18"/>
        </w:rPr>
        <w:t xml:space="preserve"> - Wymagana liczba osób – Okres posiadania wymaganych uprawnień - Doświadczenie zawodowe </w:t>
      </w:r>
      <w:r w:rsidRPr="002F1DC6">
        <w:rPr>
          <w:rFonts w:ascii="Tahoma" w:hAnsi="Tahoma" w:cs="Tahoma"/>
          <w:sz w:val="18"/>
          <w:szCs w:val="18"/>
        </w:rPr>
        <w:t>(liczba lat pracy na danym stanowisku) –</w:t>
      </w:r>
      <w:r w:rsidRPr="00E17A6F">
        <w:rPr>
          <w:rFonts w:ascii="Tahoma" w:hAnsi="Tahoma" w:cs="Tahoma"/>
          <w:sz w:val="18"/>
          <w:szCs w:val="18"/>
        </w:rPr>
        <w:t xml:space="preserve"> podstawa dysponowania. </w:t>
      </w:r>
    </w:p>
    <w:p w14:paraId="51C5B7C3" w14:textId="77777777" w:rsidR="00385E87" w:rsidRDefault="00385E87" w:rsidP="00385E87">
      <w:pPr>
        <w:pStyle w:val="Akapitzlist"/>
        <w:spacing w:after="0" w:line="240" w:lineRule="auto"/>
        <w:ind w:left="1134"/>
        <w:jc w:val="both"/>
        <w:rPr>
          <w:rFonts w:ascii="Tahoma" w:hAnsi="Tahoma" w:cs="Tahoma"/>
          <w:sz w:val="18"/>
          <w:szCs w:val="18"/>
        </w:rPr>
      </w:pPr>
    </w:p>
    <w:p w14:paraId="07689997" w14:textId="0357BED2" w:rsidR="003A15E7" w:rsidRPr="003A15E7" w:rsidRDefault="00C1745D" w:rsidP="003A15E7">
      <w:pPr>
        <w:pStyle w:val="Akapitzlist"/>
        <w:numPr>
          <w:ilvl w:val="0"/>
          <w:numId w:val="45"/>
        </w:numPr>
        <w:tabs>
          <w:tab w:val="left" w:pos="1276"/>
        </w:tabs>
        <w:spacing w:after="120" w:line="276" w:lineRule="auto"/>
        <w:ind w:hanging="77"/>
        <w:jc w:val="both"/>
        <w:rPr>
          <w:rFonts w:ascii="Tahoma" w:hAnsi="Tahoma" w:cs="Tahoma"/>
          <w:sz w:val="18"/>
          <w:szCs w:val="18"/>
        </w:rPr>
      </w:pPr>
      <w:r w:rsidRPr="004E1E78">
        <w:rPr>
          <w:rFonts w:ascii="Tahoma" w:hAnsi="Tahoma" w:cs="Tahoma"/>
          <w:b/>
          <w:sz w:val="18"/>
          <w:szCs w:val="18"/>
        </w:rPr>
        <w:t xml:space="preserve">Kierownik </w:t>
      </w:r>
      <w:r w:rsidR="00E8172C">
        <w:rPr>
          <w:rFonts w:ascii="Tahoma" w:hAnsi="Tahoma" w:cs="Tahoma"/>
          <w:b/>
          <w:sz w:val="18"/>
          <w:szCs w:val="18"/>
        </w:rPr>
        <w:t>robót</w:t>
      </w:r>
      <w:r w:rsidR="00464FDC">
        <w:rPr>
          <w:rFonts w:ascii="Tahoma" w:hAnsi="Tahoma" w:cs="Tahoma"/>
          <w:b/>
          <w:sz w:val="18"/>
          <w:szCs w:val="18"/>
        </w:rPr>
        <w:t xml:space="preserve"> </w:t>
      </w:r>
      <w:r w:rsidR="00464FDC" w:rsidRPr="00D92C73">
        <w:rPr>
          <w:rFonts w:ascii="Tahoma" w:hAnsi="Tahoma" w:cs="Tahoma"/>
          <w:b/>
          <w:sz w:val="18"/>
          <w:szCs w:val="18"/>
        </w:rPr>
        <w:t>elektrycznych</w:t>
      </w:r>
      <w:r w:rsidRPr="00D92C73">
        <w:rPr>
          <w:rFonts w:ascii="Tahoma" w:hAnsi="Tahoma" w:cs="Tahoma"/>
          <w:sz w:val="18"/>
          <w:szCs w:val="18"/>
        </w:rPr>
        <w:t xml:space="preserve"> </w:t>
      </w:r>
      <w:r w:rsidR="00B36982" w:rsidRPr="00D92C73">
        <w:rPr>
          <w:rFonts w:ascii="Tahoma" w:hAnsi="Tahoma" w:cs="Tahoma"/>
          <w:sz w:val="18"/>
          <w:szCs w:val="18"/>
        </w:rPr>
        <w:t>-</w:t>
      </w:r>
      <w:r w:rsidR="00B36982">
        <w:rPr>
          <w:rFonts w:ascii="Tahoma" w:hAnsi="Tahoma" w:cs="Tahoma"/>
          <w:sz w:val="18"/>
          <w:szCs w:val="18"/>
        </w:rPr>
        <w:t xml:space="preserve"> 1 osoba - 3</w:t>
      </w:r>
      <w:r w:rsidRPr="004E1E78">
        <w:rPr>
          <w:rFonts w:ascii="Tahoma" w:hAnsi="Tahoma" w:cs="Tahoma"/>
          <w:sz w:val="18"/>
          <w:szCs w:val="18"/>
        </w:rPr>
        <w:t xml:space="preserve"> lat</w:t>
      </w:r>
      <w:r w:rsidR="00B36982">
        <w:rPr>
          <w:rFonts w:ascii="Tahoma" w:hAnsi="Tahoma" w:cs="Tahoma"/>
          <w:sz w:val="18"/>
          <w:szCs w:val="18"/>
        </w:rPr>
        <w:t>a – 3</w:t>
      </w:r>
      <w:r w:rsidRPr="004E1E78">
        <w:rPr>
          <w:rFonts w:ascii="Tahoma" w:hAnsi="Tahoma" w:cs="Tahoma"/>
          <w:sz w:val="18"/>
          <w:szCs w:val="18"/>
        </w:rPr>
        <w:t xml:space="preserve"> lat</w:t>
      </w:r>
      <w:r w:rsidR="00B36982">
        <w:rPr>
          <w:rFonts w:ascii="Tahoma" w:hAnsi="Tahoma" w:cs="Tahoma"/>
          <w:sz w:val="18"/>
          <w:szCs w:val="18"/>
        </w:rPr>
        <w:t>a</w:t>
      </w:r>
      <w:r w:rsidR="003D7705">
        <w:rPr>
          <w:rFonts w:ascii="Tahoma" w:hAnsi="Tahoma" w:cs="Tahoma"/>
          <w:sz w:val="18"/>
          <w:szCs w:val="18"/>
        </w:rPr>
        <w:t xml:space="preserve"> – podstawa dysponowania</w:t>
      </w:r>
    </w:p>
    <w:p w14:paraId="0BC58B73" w14:textId="6EC25620" w:rsidR="003A15E7" w:rsidRPr="003A15E7" w:rsidRDefault="003A15E7" w:rsidP="00C1745D">
      <w:pPr>
        <w:pStyle w:val="Akapitzlist"/>
        <w:numPr>
          <w:ilvl w:val="0"/>
          <w:numId w:val="45"/>
        </w:numPr>
        <w:tabs>
          <w:tab w:val="left" w:pos="1276"/>
        </w:tabs>
        <w:spacing w:after="120" w:line="276" w:lineRule="auto"/>
        <w:ind w:hanging="77"/>
        <w:jc w:val="both"/>
        <w:rPr>
          <w:rFonts w:ascii="Tahoma" w:hAnsi="Tahoma" w:cs="Tahoma"/>
          <w:b/>
          <w:bCs/>
          <w:sz w:val="18"/>
          <w:szCs w:val="18"/>
        </w:rPr>
      </w:pPr>
      <w:r w:rsidRPr="003A15E7">
        <w:rPr>
          <w:rFonts w:ascii="Tahoma" w:hAnsi="Tahoma" w:cs="Tahoma"/>
          <w:b/>
          <w:bCs/>
          <w:sz w:val="18"/>
          <w:szCs w:val="18"/>
        </w:rPr>
        <w:t>Kierownik robót drogowych</w:t>
      </w:r>
      <w:r>
        <w:rPr>
          <w:rFonts w:ascii="Tahoma" w:hAnsi="Tahoma" w:cs="Tahoma"/>
          <w:b/>
          <w:bCs/>
          <w:sz w:val="18"/>
          <w:szCs w:val="18"/>
        </w:rPr>
        <w:t xml:space="preserve"> </w:t>
      </w:r>
      <w:r w:rsidRPr="003A15E7">
        <w:rPr>
          <w:rFonts w:ascii="Tahoma" w:hAnsi="Tahoma" w:cs="Tahoma"/>
          <w:sz w:val="18"/>
          <w:szCs w:val="18"/>
        </w:rPr>
        <w:t>– 1 osoba – 3</w:t>
      </w:r>
      <w:r>
        <w:rPr>
          <w:rFonts w:ascii="Tahoma" w:hAnsi="Tahoma" w:cs="Tahoma"/>
          <w:sz w:val="18"/>
          <w:szCs w:val="18"/>
        </w:rPr>
        <w:t xml:space="preserve"> </w:t>
      </w:r>
      <w:r w:rsidRPr="003A15E7">
        <w:rPr>
          <w:rFonts w:ascii="Tahoma" w:hAnsi="Tahoma" w:cs="Tahoma"/>
          <w:sz w:val="18"/>
          <w:szCs w:val="18"/>
        </w:rPr>
        <w:t>lata – 3 lata – podstawa dysponowania</w:t>
      </w:r>
    </w:p>
    <w:p w14:paraId="1EC7762F" w14:textId="67C382AA" w:rsidR="00C1745D" w:rsidRPr="00D92C73" w:rsidRDefault="003A15E7" w:rsidP="00C1745D">
      <w:pPr>
        <w:pStyle w:val="Akapitzlist"/>
        <w:numPr>
          <w:ilvl w:val="0"/>
          <w:numId w:val="45"/>
        </w:numPr>
        <w:tabs>
          <w:tab w:val="left" w:pos="1276"/>
        </w:tabs>
        <w:spacing w:after="120" w:line="276" w:lineRule="auto"/>
        <w:ind w:hanging="77"/>
        <w:jc w:val="both"/>
        <w:rPr>
          <w:rFonts w:ascii="Tahoma" w:hAnsi="Tahoma" w:cs="Tahoma"/>
          <w:sz w:val="18"/>
          <w:szCs w:val="18"/>
        </w:rPr>
      </w:pPr>
      <w:r>
        <w:rPr>
          <w:rFonts w:ascii="Tahoma" w:hAnsi="Tahoma" w:cs="Tahoma"/>
          <w:b/>
          <w:sz w:val="18"/>
          <w:szCs w:val="18"/>
        </w:rPr>
        <w:t xml:space="preserve">Kadra pracownicza z przygotowaniem w zakresie prac drogowych związanych z wymianą nawierzchni i </w:t>
      </w:r>
      <w:r w:rsidRPr="00D92C73">
        <w:rPr>
          <w:rFonts w:ascii="Tahoma" w:hAnsi="Tahoma" w:cs="Tahoma"/>
          <w:b/>
          <w:sz w:val="18"/>
          <w:szCs w:val="18"/>
        </w:rPr>
        <w:t>chodników</w:t>
      </w:r>
      <w:r w:rsidR="00E8172C" w:rsidRPr="00D92C73">
        <w:rPr>
          <w:rFonts w:ascii="Tahoma" w:hAnsi="Tahoma" w:cs="Tahoma"/>
          <w:sz w:val="18"/>
          <w:szCs w:val="18"/>
        </w:rPr>
        <w:t xml:space="preserve"> </w:t>
      </w:r>
      <w:r w:rsidR="00D6520A" w:rsidRPr="00D92C73">
        <w:rPr>
          <w:rFonts w:ascii="Tahoma" w:hAnsi="Tahoma" w:cs="Tahoma"/>
          <w:sz w:val="18"/>
          <w:szCs w:val="18"/>
        </w:rPr>
        <w:t xml:space="preserve">- </w:t>
      </w:r>
      <w:r>
        <w:rPr>
          <w:rFonts w:ascii="Tahoma" w:hAnsi="Tahoma" w:cs="Tahoma"/>
          <w:sz w:val="18"/>
          <w:szCs w:val="18"/>
        </w:rPr>
        <w:t>3</w:t>
      </w:r>
      <w:r w:rsidR="00D6520A">
        <w:rPr>
          <w:rFonts w:ascii="Tahoma" w:hAnsi="Tahoma" w:cs="Tahoma"/>
          <w:sz w:val="18"/>
          <w:szCs w:val="18"/>
        </w:rPr>
        <w:t xml:space="preserve"> osob</w:t>
      </w:r>
      <w:r>
        <w:rPr>
          <w:rFonts w:ascii="Tahoma" w:hAnsi="Tahoma" w:cs="Tahoma"/>
          <w:sz w:val="18"/>
          <w:szCs w:val="18"/>
        </w:rPr>
        <w:t>y</w:t>
      </w:r>
      <w:r w:rsidR="00D6520A">
        <w:rPr>
          <w:rFonts w:ascii="Tahoma" w:hAnsi="Tahoma" w:cs="Tahoma"/>
          <w:sz w:val="18"/>
          <w:szCs w:val="18"/>
        </w:rPr>
        <w:t xml:space="preserve"> – </w:t>
      </w:r>
      <w:r>
        <w:rPr>
          <w:rFonts w:ascii="Tahoma" w:hAnsi="Tahoma" w:cs="Tahoma"/>
          <w:sz w:val="18"/>
          <w:szCs w:val="18"/>
        </w:rPr>
        <w:t xml:space="preserve">nie </w:t>
      </w:r>
      <w:proofErr w:type="gramStart"/>
      <w:r>
        <w:rPr>
          <w:rFonts w:ascii="Tahoma" w:hAnsi="Tahoma" w:cs="Tahoma"/>
          <w:sz w:val="18"/>
          <w:szCs w:val="18"/>
        </w:rPr>
        <w:t xml:space="preserve">dotyczy </w:t>
      </w:r>
      <w:r w:rsidR="00D6520A">
        <w:rPr>
          <w:rFonts w:ascii="Tahoma" w:hAnsi="Tahoma" w:cs="Tahoma"/>
          <w:sz w:val="18"/>
          <w:szCs w:val="18"/>
        </w:rPr>
        <w:t xml:space="preserve"> –</w:t>
      </w:r>
      <w:proofErr w:type="gramEnd"/>
      <w:r w:rsidR="00D6520A">
        <w:rPr>
          <w:rFonts w:ascii="Tahoma" w:hAnsi="Tahoma" w:cs="Tahoma"/>
          <w:sz w:val="18"/>
          <w:szCs w:val="18"/>
        </w:rPr>
        <w:t xml:space="preserve"> </w:t>
      </w:r>
      <w:r>
        <w:rPr>
          <w:rFonts w:ascii="Tahoma" w:hAnsi="Tahoma" w:cs="Tahoma"/>
          <w:sz w:val="18"/>
          <w:szCs w:val="18"/>
        </w:rPr>
        <w:t>2</w:t>
      </w:r>
      <w:r w:rsidR="00B36982" w:rsidRPr="002B7ABC">
        <w:rPr>
          <w:rFonts w:ascii="Tahoma" w:hAnsi="Tahoma" w:cs="Tahoma"/>
          <w:sz w:val="18"/>
          <w:szCs w:val="18"/>
        </w:rPr>
        <w:t xml:space="preserve"> lata </w:t>
      </w:r>
      <w:r w:rsidR="003D7705">
        <w:rPr>
          <w:rFonts w:ascii="Tahoma" w:hAnsi="Tahoma" w:cs="Tahoma"/>
          <w:sz w:val="18"/>
          <w:szCs w:val="18"/>
        </w:rPr>
        <w:t xml:space="preserve">– podstawa </w:t>
      </w:r>
      <w:r w:rsidR="003D7705" w:rsidRPr="00D92C73">
        <w:rPr>
          <w:rFonts w:ascii="Tahoma" w:hAnsi="Tahoma" w:cs="Tahoma"/>
          <w:sz w:val="18"/>
          <w:szCs w:val="18"/>
        </w:rPr>
        <w:t>dysponowania</w:t>
      </w:r>
    </w:p>
    <w:p w14:paraId="34551E15" w14:textId="098D6544" w:rsidR="00B36982" w:rsidRPr="00D92C73" w:rsidRDefault="00B36982" w:rsidP="00C1745D">
      <w:pPr>
        <w:pStyle w:val="Akapitzlist"/>
        <w:numPr>
          <w:ilvl w:val="0"/>
          <w:numId w:val="45"/>
        </w:numPr>
        <w:tabs>
          <w:tab w:val="left" w:pos="1276"/>
        </w:tabs>
        <w:spacing w:after="120" w:line="276" w:lineRule="auto"/>
        <w:ind w:hanging="77"/>
        <w:jc w:val="both"/>
        <w:rPr>
          <w:rFonts w:ascii="Tahoma" w:hAnsi="Tahoma" w:cs="Tahoma"/>
          <w:sz w:val="18"/>
          <w:szCs w:val="18"/>
        </w:rPr>
      </w:pPr>
      <w:r w:rsidRPr="00D92C73">
        <w:rPr>
          <w:rFonts w:ascii="Tahoma" w:hAnsi="Tahoma" w:cs="Tahoma"/>
          <w:b/>
          <w:sz w:val="18"/>
          <w:szCs w:val="18"/>
        </w:rPr>
        <w:t>Monter elektryk</w:t>
      </w:r>
      <w:r w:rsidR="00D6520A" w:rsidRPr="00D92C73">
        <w:rPr>
          <w:rFonts w:ascii="Tahoma" w:hAnsi="Tahoma" w:cs="Tahoma"/>
          <w:b/>
          <w:sz w:val="18"/>
          <w:szCs w:val="18"/>
        </w:rPr>
        <w:t xml:space="preserve"> </w:t>
      </w:r>
      <w:r w:rsidR="00E8172C" w:rsidRPr="00D92C73">
        <w:rPr>
          <w:rFonts w:ascii="Tahoma" w:hAnsi="Tahoma" w:cs="Tahoma"/>
          <w:sz w:val="18"/>
          <w:szCs w:val="18"/>
        </w:rPr>
        <w:t>*</w:t>
      </w:r>
      <w:proofErr w:type="gramStart"/>
      <w:r w:rsidR="00B43B51" w:rsidRPr="00D92C73">
        <w:rPr>
          <w:rFonts w:ascii="Tahoma" w:hAnsi="Tahoma" w:cs="Tahoma"/>
          <w:sz w:val="18"/>
          <w:szCs w:val="18"/>
        </w:rPr>
        <w:t>*</w:t>
      </w:r>
      <w:r w:rsidR="00E8172C" w:rsidRPr="00D92C73">
        <w:rPr>
          <w:rFonts w:ascii="Tahoma" w:hAnsi="Tahoma" w:cs="Tahoma"/>
          <w:b/>
          <w:sz w:val="18"/>
          <w:szCs w:val="18"/>
        </w:rPr>
        <w:t xml:space="preserve"> </w:t>
      </w:r>
      <w:r w:rsidR="00D6520A" w:rsidRPr="00D92C73">
        <w:rPr>
          <w:rFonts w:ascii="Tahoma" w:hAnsi="Tahoma" w:cs="Tahoma"/>
          <w:sz w:val="18"/>
          <w:szCs w:val="18"/>
        </w:rPr>
        <w:t xml:space="preserve"> -</w:t>
      </w:r>
      <w:proofErr w:type="gramEnd"/>
      <w:r w:rsidR="00D6520A" w:rsidRPr="00D92C73">
        <w:rPr>
          <w:rFonts w:ascii="Tahoma" w:hAnsi="Tahoma" w:cs="Tahoma"/>
          <w:sz w:val="18"/>
          <w:szCs w:val="18"/>
        </w:rPr>
        <w:t xml:space="preserve"> </w:t>
      </w:r>
      <w:r w:rsidR="004C78AC" w:rsidRPr="00D92C73">
        <w:rPr>
          <w:rFonts w:ascii="Tahoma" w:hAnsi="Tahoma" w:cs="Tahoma"/>
          <w:sz w:val="18"/>
          <w:szCs w:val="18"/>
        </w:rPr>
        <w:t>4</w:t>
      </w:r>
      <w:r w:rsidR="00D6520A" w:rsidRPr="00D92C73">
        <w:rPr>
          <w:rFonts w:ascii="Tahoma" w:hAnsi="Tahoma" w:cs="Tahoma"/>
          <w:sz w:val="18"/>
          <w:szCs w:val="18"/>
        </w:rPr>
        <w:t xml:space="preserve"> os</w:t>
      </w:r>
      <w:r w:rsidR="004C78AC" w:rsidRPr="00D92C73">
        <w:rPr>
          <w:rFonts w:ascii="Tahoma" w:hAnsi="Tahoma" w:cs="Tahoma"/>
          <w:sz w:val="18"/>
          <w:szCs w:val="18"/>
        </w:rPr>
        <w:t>o</w:t>
      </w:r>
      <w:r w:rsidR="00D6520A" w:rsidRPr="00D92C73">
        <w:rPr>
          <w:rFonts w:ascii="Tahoma" w:hAnsi="Tahoma" w:cs="Tahoma"/>
          <w:sz w:val="18"/>
          <w:szCs w:val="18"/>
        </w:rPr>
        <w:t>b</w:t>
      </w:r>
      <w:r w:rsidR="004C78AC" w:rsidRPr="00D92C73">
        <w:rPr>
          <w:rFonts w:ascii="Tahoma" w:hAnsi="Tahoma" w:cs="Tahoma"/>
          <w:sz w:val="18"/>
          <w:szCs w:val="18"/>
        </w:rPr>
        <w:t>y</w:t>
      </w:r>
      <w:r w:rsidR="00D6520A" w:rsidRPr="00D92C73">
        <w:rPr>
          <w:rFonts w:ascii="Tahoma" w:hAnsi="Tahoma" w:cs="Tahoma"/>
          <w:sz w:val="18"/>
          <w:szCs w:val="18"/>
        </w:rPr>
        <w:t xml:space="preserve"> – </w:t>
      </w:r>
      <w:r w:rsidR="003A15E7" w:rsidRPr="00D92C73">
        <w:rPr>
          <w:rFonts w:ascii="Tahoma" w:hAnsi="Tahoma" w:cs="Tahoma"/>
          <w:sz w:val="18"/>
          <w:szCs w:val="18"/>
        </w:rPr>
        <w:t>2</w:t>
      </w:r>
      <w:r w:rsidR="00D6520A" w:rsidRPr="00D92C73">
        <w:rPr>
          <w:rFonts w:ascii="Tahoma" w:hAnsi="Tahoma" w:cs="Tahoma"/>
          <w:sz w:val="18"/>
          <w:szCs w:val="18"/>
        </w:rPr>
        <w:t xml:space="preserve"> </w:t>
      </w:r>
      <w:proofErr w:type="gramStart"/>
      <w:r w:rsidR="003A15E7" w:rsidRPr="00D92C73">
        <w:rPr>
          <w:rFonts w:ascii="Tahoma" w:hAnsi="Tahoma" w:cs="Tahoma"/>
          <w:sz w:val="18"/>
          <w:szCs w:val="18"/>
        </w:rPr>
        <w:t>lata</w:t>
      </w:r>
      <w:r w:rsidR="00D6520A" w:rsidRPr="00D92C73">
        <w:rPr>
          <w:rFonts w:ascii="Tahoma" w:hAnsi="Tahoma" w:cs="Tahoma"/>
          <w:sz w:val="18"/>
          <w:szCs w:val="18"/>
        </w:rPr>
        <w:t xml:space="preserve">  –</w:t>
      </w:r>
      <w:proofErr w:type="gramEnd"/>
      <w:r w:rsidR="00D6520A" w:rsidRPr="00D92C73">
        <w:rPr>
          <w:rFonts w:ascii="Tahoma" w:hAnsi="Tahoma" w:cs="Tahoma"/>
          <w:sz w:val="18"/>
          <w:szCs w:val="18"/>
        </w:rPr>
        <w:t xml:space="preserve"> </w:t>
      </w:r>
      <w:r w:rsidR="003A15E7" w:rsidRPr="00D92C73">
        <w:rPr>
          <w:rFonts w:ascii="Tahoma" w:hAnsi="Tahoma" w:cs="Tahoma"/>
          <w:sz w:val="18"/>
          <w:szCs w:val="18"/>
        </w:rPr>
        <w:t>2 lata</w:t>
      </w:r>
      <w:r w:rsidRPr="00D92C73">
        <w:rPr>
          <w:rFonts w:ascii="Tahoma" w:hAnsi="Tahoma" w:cs="Tahoma"/>
          <w:sz w:val="18"/>
          <w:szCs w:val="18"/>
        </w:rPr>
        <w:t xml:space="preserve"> </w:t>
      </w:r>
      <w:r w:rsidR="003D7705" w:rsidRPr="00D92C73">
        <w:rPr>
          <w:rFonts w:ascii="Tahoma" w:hAnsi="Tahoma" w:cs="Tahoma"/>
          <w:sz w:val="18"/>
          <w:szCs w:val="18"/>
        </w:rPr>
        <w:t>– podstawa dysponowania</w:t>
      </w:r>
    </w:p>
    <w:p w14:paraId="796331A0" w14:textId="349CC751" w:rsidR="00E8172C" w:rsidRDefault="003A15E7" w:rsidP="00D6520A">
      <w:pPr>
        <w:pStyle w:val="Akapitzlist"/>
        <w:numPr>
          <w:ilvl w:val="0"/>
          <w:numId w:val="45"/>
        </w:numPr>
        <w:tabs>
          <w:tab w:val="left" w:pos="1276"/>
        </w:tabs>
        <w:spacing w:after="120" w:line="276" w:lineRule="auto"/>
        <w:ind w:hanging="77"/>
        <w:jc w:val="both"/>
        <w:rPr>
          <w:rFonts w:ascii="Tahoma" w:hAnsi="Tahoma" w:cs="Tahoma"/>
          <w:sz w:val="18"/>
          <w:szCs w:val="18"/>
        </w:rPr>
      </w:pPr>
      <w:r w:rsidRPr="00D92C73">
        <w:rPr>
          <w:rFonts w:ascii="Tahoma" w:hAnsi="Tahoma" w:cs="Tahoma"/>
          <w:b/>
          <w:sz w:val="18"/>
          <w:szCs w:val="18"/>
        </w:rPr>
        <w:t>Brygadzista</w:t>
      </w:r>
      <w:r w:rsidR="00E8172C" w:rsidRPr="00D92C73">
        <w:rPr>
          <w:rFonts w:ascii="Tahoma" w:hAnsi="Tahoma" w:cs="Tahoma"/>
          <w:sz w:val="18"/>
          <w:szCs w:val="18"/>
        </w:rPr>
        <w:t xml:space="preserve">* - 1 </w:t>
      </w:r>
      <w:r w:rsidR="00E8172C" w:rsidRPr="00D6520A">
        <w:rPr>
          <w:rFonts w:ascii="Tahoma" w:hAnsi="Tahoma" w:cs="Tahoma"/>
          <w:sz w:val="18"/>
          <w:szCs w:val="18"/>
        </w:rPr>
        <w:t xml:space="preserve">osoba – </w:t>
      </w:r>
      <w:r>
        <w:rPr>
          <w:rFonts w:ascii="Tahoma" w:hAnsi="Tahoma" w:cs="Tahoma"/>
          <w:sz w:val="18"/>
          <w:szCs w:val="18"/>
        </w:rPr>
        <w:t>2</w:t>
      </w:r>
      <w:r w:rsidR="00E8172C" w:rsidRPr="00D6520A">
        <w:rPr>
          <w:rFonts w:ascii="Tahoma" w:hAnsi="Tahoma" w:cs="Tahoma"/>
          <w:sz w:val="18"/>
          <w:szCs w:val="18"/>
        </w:rPr>
        <w:t xml:space="preserve"> lata – </w:t>
      </w:r>
      <w:r>
        <w:rPr>
          <w:rFonts w:ascii="Tahoma" w:hAnsi="Tahoma" w:cs="Tahoma"/>
          <w:sz w:val="18"/>
          <w:szCs w:val="18"/>
        </w:rPr>
        <w:t>2</w:t>
      </w:r>
      <w:r w:rsidR="00E8172C" w:rsidRPr="00D6520A">
        <w:rPr>
          <w:rFonts w:ascii="Tahoma" w:hAnsi="Tahoma" w:cs="Tahoma"/>
          <w:sz w:val="18"/>
          <w:szCs w:val="18"/>
        </w:rPr>
        <w:t xml:space="preserve"> lat</w:t>
      </w:r>
      <w:r>
        <w:rPr>
          <w:rFonts w:ascii="Tahoma" w:hAnsi="Tahoma" w:cs="Tahoma"/>
          <w:sz w:val="18"/>
          <w:szCs w:val="18"/>
        </w:rPr>
        <w:t>a</w:t>
      </w:r>
      <w:r w:rsidR="00E8172C" w:rsidRPr="00D6520A">
        <w:rPr>
          <w:rFonts w:ascii="Tahoma" w:hAnsi="Tahoma" w:cs="Tahoma"/>
          <w:sz w:val="18"/>
          <w:szCs w:val="18"/>
        </w:rPr>
        <w:t xml:space="preserve"> – podstawa dysponowania</w:t>
      </w:r>
    </w:p>
    <w:p w14:paraId="71CBCAE4" w14:textId="77777777" w:rsidR="00385E87" w:rsidRDefault="00385E87" w:rsidP="00385E87">
      <w:pPr>
        <w:jc w:val="both"/>
        <w:rPr>
          <w:rFonts w:ascii="Tahoma" w:hAnsi="Tahoma" w:cs="Tahoma"/>
          <w:b/>
          <w:sz w:val="18"/>
          <w:szCs w:val="18"/>
        </w:rPr>
      </w:pPr>
    </w:p>
    <w:p w14:paraId="1E190965" w14:textId="77777777" w:rsidR="00C76C49" w:rsidRDefault="00C76C49" w:rsidP="00385E87">
      <w:pPr>
        <w:pStyle w:val="xmsonormal"/>
        <w:spacing w:before="0" w:beforeAutospacing="0" w:after="0" w:afterAutospacing="0"/>
        <w:ind w:left="1134"/>
        <w:jc w:val="both"/>
        <w:rPr>
          <w:rFonts w:ascii="Tahoma" w:hAnsi="Tahoma" w:cs="Tahoma"/>
          <w:sz w:val="18"/>
          <w:szCs w:val="18"/>
        </w:rPr>
      </w:pPr>
    </w:p>
    <w:p w14:paraId="32337AC0" w14:textId="146FBFAD" w:rsidR="00385E87" w:rsidRPr="00092410" w:rsidRDefault="00D6520A" w:rsidP="00385E87">
      <w:pPr>
        <w:pStyle w:val="xmsonormal"/>
        <w:spacing w:before="0" w:beforeAutospacing="0" w:after="0" w:afterAutospacing="0"/>
        <w:ind w:left="1134"/>
        <w:jc w:val="both"/>
        <w:rPr>
          <w:rFonts w:ascii="Tahoma" w:hAnsi="Tahoma" w:cs="Tahoma"/>
          <w:sz w:val="18"/>
          <w:szCs w:val="18"/>
        </w:rPr>
      </w:pPr>
      <w:r w:rsidRPr="00D92C73">
        <w:rPr>
          <w:rFonts w:ascii="Tahoma" w:hAnsi="Tahoma" w:cs="Tahoma"/>
          <w:sz w:val="18"/>
          <w:szCs w:val="18"/>
        </w:rPr>
        <w:t>Osob</w:t>
      </w:r>
      <w:r w:rsidR="00D92C73" w:rsidRPr="00D92C73">
        <w:rPr>
          <w:rFonts w:ascii="Tahoma" w:hAnsi="Tahoma" w:cs="Tahoma"/>
          <w:sz w:val="18"/>
          <w:szCs w:val="18"/>
        </w:rPr>
        <w:t>y</w:t>
      </w:r>
      <w:r w:rsidR="00F909E4" w:rsidRPr="00D92C73">
        <w:rPr>
          <w:rFonts w:ascii="Tahoma" w:hAnsi="Tahoma" w:cs="Tahoma"/>
          <w:sz w:val="18"/>
          <w:szCs w:val="18"/>
        </w:rPr>
        <w:t xml:space="preserve"> </w:t>
      </w:r>
      <w:r w:rsidRPr="00D92C73">
        <w:rPr>
          <w:rFonts w:ascii="Tahoma" w:hAnsi="Tahoma" w:cs="Tahoma"/>
          <w:sz w:val="18"/>
          <w:szCs w:val="18"/>
        </w:rPr>
        <w:t>wymienion</w:t>
      </w:r>
      <w:r w:rsidR="00D92C73" w:rsidRPr="00D92C73">
        <w:rPr>
          <w:rFonts w:ascii="Tahoma" w:hAnsi="Tahoma" w:cs="Tahoma"/>
          <w:sz w:val="18"/>
          <w:szCs w:val="18"/>
        </w:rPr>
        <w:t>e</w:t>
      </w:r>
      <w:r w:rsidR="00F909E4" w:rsidRPr="00D92C73">
        <w:rPr>
          <w:rFonts w:ascii="Tahoma" w:hAnsi="Tahoma" w:cs="Tahoma"/>
          <w:sz w:val="18"/>
          <w:szCs w:val="18"/>
        </w:rPr>
        <w:t xml:space="preserve"> w pkt 1</w:t>
      </w:r>
      <w:r w:rsidRPr="00D92C73">
        <w:rPr>
          <w:rFonts w:ascii="Tahoma" w:hAnsi="Tahoma" w:cs="Tahoma"/>
          <w:sz w:val="18"/>
          <w:szCs w:val="18"/>
        </w:rPr>
        <w:t xml:space="preserve"> i </w:t>
      </w:r>
      <w:r w:rsidR="00464FDC" w:rsidRPr="00D92C73">
        <w:rPr>
          <w:rFonts w:ascii="Tahoma" w:hAnsi="Tahoma" w:cs="Tahoma"/>
          <w:sz w:val="18"/>
          <w:szCs w:val="18"/>
        </w:rPr>
        <w:t>2</w:t>
      </w:r>
      <w:r w:rsidR="00401475" w:rsidRPr="00D92C73">
        <w:rPr>
          <w:rFonts w:ascii="Tahoma" w:hAnsi="Tahoma" w:cs="Tahoma"/>
          <w:sz w:val="18"/>
          <w:szCs w:val="18"/>
        </w:rPr>
        <w:t xml:space="preserve"> </w:t>
      </w:r>
      <w:r w:rsidR="004529F6" w:rsidRPr="00D92C73">
        <w:rPr>
          <w:rFonts w:ascii="Tahoma" w:hAnsi="Tahoma" w:cs="Tahoma"/>
          <w:sz w:val="18"/>
          <w:szCs w:val="18"/>
        </w:rPr>
        <w:t>powin</w:t>
      </w:r>
      <w:r w:rsidRPr="00D92C73">
        <w:rPr>
          <w:rFonts w:ascii="Tahoma" w:hAnsi="Tahoma" w:cs="Tahoma"/>
          <w:sz w:val="18"/>
          <w:szCs w:val="18"/>
        </w:rPr>
        <w:t>n</w:t>
      </w:r>
      <w:r w:rsidR="00D92C73" w:rsidRPr="00D92C73">
        <w:rPr>
          <w:rFonts w:ascii="Tahoma" w:hAnsi="Tahoma" w:cs="Tahoma"/>
          <w:sz w:val="18"/>
          <w:szCs w:val="18"/>
        </w:rPr>
        <w:t>y</w:t>
      </w:r>
      <w:r w:rsidR="00385E87" w:rsidRPr="00D92C73">
        <w:rPr>
          <w:rFonts w:ascii="Tahoma" w:hAnsi="Tahoma" w:cs="Tahoma"/>
          <w:sz w:val="18"/>
          <w:szCs w:val="18"/>
        </w:rPr>
        <w:t xml:space="preserve"> </w:t>
      </w:r>
      <w:r w:rsidR="00385E87" w:rsidRPr="00401475">
        <w:rPr>
          <w:rFonts w:ascii="Tahoma" w:hAnsi="Tahoma" w:cs="Tahoma"/>
          <w:sz w:val="18"/>
          <w:szCs w:val="18"/>
        </w:rPr>
        <w:t xml:space="preserve">posiadać odpowiednie uprawnienia budowlane, a więc uprawnienia do sprawowania samodzielnych funkcji </w:t>
      </w:r>
      <w:r w:rsidR="00385E87" w:rsidRPr="00092410">
        <w:rPr>
          <w:rFonts w:ascii="Tahoma" w:hAnsi="Tahoma" w:cs="Tahoma"/>
          <w:sz w:val="18"/>
          <w:szCs w:val="18"/>
        </w:rPr>
        <w:t>technicznych w budownictwie, wydane na podstawie ustawy z dnia 7 lipca 1994 r. Prawo budowlane (</w:t>
      </w:r>
      <w:proofErr w:type="spellStart"/>
      <w:r w:rsidR="00157DA6">
        <w:rPr>
          <w:rFonts w:ascii="Tahoma" w:hAnsi="Tahoma" w:cs="Tahoma"/>
          <w:sz w:val="18"/>
          <w:szCs w:val="18"/>
        </w:rPr>
        <w:t>t.j</w:t>
      </w:r>
      <w:proofErr w:type="spellEnd"/>
      <w:r w:rsidR="00157DA6">
        <w:rPr>
          <w:rFonts w:ascii="Tahoma" w:hAnsi="Tahoma" w:cs="Tahoma"/>
          <w:sz w:val="18"/>
          <w:szCs w:val="18"/>
        </w:rPr>
        <w:t xml:space="preserve">. </w:t>
      </w:r>
      <w:r w:rsidR="00385E87" w:rsidRPr="00813156">
        <w:rPr>
          <w:rFonts w:ascii="Tahoma" w:hAnsi="Tahoma" w:cs="Tahoma"/>
          <w:sz w:val="18"/>
          <w:szCs w:val="18"/>
        </w:rPr>
        <w:t>Dz. U. z 202</w:t>
      </w:r>
      <w:r w:rsidR="00157DA6">
        <w:rPr>
          <w:rFonts w:ascii="Tahoma" w:hAnsi="Tahoma" w:cs="Tahoma"/>
          <w:sz w:val="18"/>
          <w:szCs w:val="18"/>
        </w:rPr>
        <w:t>5</w:t>
      </w:r>
      <w:r w:rsidR="00385E87" w:rsidRPr="00813156">
        <w:rPr>
          <w:rFonts w:ascii="Tahoma" w:hAnsi="Tahoma" w:cs="Tahoma"/>
          <w:sz w:val="18"/>
          <w:szCs w:val="18"/>
        </w:rPr>
        <w:t xml:space="preserve"> r. poz. </w:t>
      </w:r>
      <w:r w:rsidR="00157DA6">
        <w:rPr>
          <w:rFonts w:ascii="Tahoma" w:hAnsi="Tahoma" w:cs="Tahoma"/>
          <w:sz w:val="18"/>
          <w:szCs w:val="18"/>
        </w:rPr>
        <w:t>418</w:t>
      </w:r>
      <w:r w:rsidR="00385E87" w:rsidRPr="00092410">
        <w:rPr>
          <w:rFonts w:ascii="Tahoma" w:hAnsi="Tahoma" w:cs="Tahoma"/>
          <w:sz w:val="18"/>
          <w:szCs w:val="18"/>
        </w:rPr>
        <w:t xml:space="preserve">, z </w:t>
      </w:r>
      <w:proofErr w:type="spellStart"/>
      <w:r w:rsidR="00385E87" w:rsidRPr="00092410">
        <w:rPr>
          <w:rFonts w:ascii="Tahoma" w:hAnsi="Tahoma" w:cs="Tahoma"/>
          <w:sz w:val="18"/>
          <w:szCs w:val="18"/>
        </w:rPr>
        <w:t>późn</w:t>
      </w:r>
      <w:proofErr w:type="spellEnd"/>
      <w:r w:rsidR="00385E87" w:rsidRPr="00092410">
        <w:rPr>
          <w:rFonts w:ascii="Tahoma" w:hAnsi="Tahoma" w:cs="Tahoma"/>
          <w:sz w:val="18"/>
          <w:szCs w:val="18"/>
        </w:rPr>
        <w:t xml:space="preserve">. zm.) </w:t>
      </w:r>
      <w:r w:rsidR="00385E87" w:rsidRPr="00747F27">
        <w:rPr>
          <w:rFonts w:ascii="Tahoma" w:hAnsi="Tahoma" w:cs="Tahoma"/>
          <w:sz w:val="18"/>
          <w:szCs w:val="18"/>
        </w:rPr>
        <w:t xml:space="preserve">oraz rozporządzenia Ministra Inwestycji i Rozwoju z dnia 29 kwietnia 2019r. w sprawie przygotowania zawodowego do wykonania samodzielnych funkcji technicznych w budownictwie (Dz.U. z 2019 r., poz. 831 z </w:t>
      </w:r>
      <w:proofErr w:type="spellStart"/>
      <w:r w:rsidR="00385E87" w:rsidRPr="00747F27">
        <w:rPr>
          <w:rFonts w:ascii="Tahoma" w:hAnsi="Tahoma" w:cs="Tahoma"/>
          <w:sz w:val="18"/>
          <w:szCs w:val="18"/>
        </w:rPr>
        <w:t>późn</w:t>
      </w:r>
      <w:proofErr w:type="spellEnd"/>
      <w:r w:rsidR="00385E87" w:rsidRPr="00747F27">
        <w:rPr>
          <w:rFonts w:ascii="Tahoma" w:hAnsi="Tahoma" w:cs="Tahoma"/>
          <w:sz w:val="18"/>
          <w:szCs w:val="18"/>
        </w:rPr>
        <w:t>. zm.)</w:t>
      </w:r>
      <w:r w:rsidR="00385E87">
        <w:rPr>
          <w:rFonts w:ascii="Tahoma" w:hAnsi="Tahoma" w:cs="Tahoma"/>
          <w:sz w:val="18"/>
          <w:szCs w:val="18"/>
        </w:rPr>
        <w:t xml:space="preserve"> </w:t>
      </w:r>
      <w:r w:rsidR="00385E87" w:rsidRPr="00092410">
        <w:rPr>
          <w:rFonts w:ascii="Tahoma" w:hAnsi="Tahoma" w:cs="Tahoma"/>
          <w:sz w:val="18"/>
          <w:szCs w:val="18"/>
        </w:rPr>
        <w:t xml:space="preserve">lub odpowiadające im inne ważne uprawnienia budowlane wydane na mocy wcześniej obowiązujących przepisów oraz posiadać aktualne zaświadczenie o wpisie na listę członków właściwej izby samorządu zawodowego (zgodnie z ustawą z dnia 15 grudnia 2000 r. o </w:t>
      </w:r>
      <w:r w:rsidR="00385E87" w:rsidRPr="003060D1">
        <w:rPr>
          <w:rFonts w:ascii="Tahoma" w:hAnsi="Tahoma" w:cs="Tahoma"/>
          <w:sz w:val="18"/>
          <w:szCs w:val="18"/>
        </w:rPr>
        <w:t>samorządach zawodowych architektów oraz inżynierów budownictwa</w:t>
      </w:r>
      <w:r w:rsidR="00385E87" w:rsidRPr="00092410">
        <w:rPr>
          <w:rFonts w:ascii="Tahoma" w:hAnsi="Tahoma" w:cs="Tahoma"/>
          <w:sz w:val="18"/>
          <w:szCs w:val="18"/>
        </w:rPr>
        <w:t xml:space="preserve"> </w:t>
      </w:r>
      <w:r w:rsidR="00157DA6">
        <w:rPr>
          <w:rFonts w:ascii="Tahoma" w:hAnsi="Tahoma" w:cs="Tahoma"/>
          <w:sz w:val="18"/>
          <w:szCs w:val="18"/>
        </w:rPr>
        <w:t xml:space="preserve">oraz urbanistów </w:t>
      </w:r>
      <w:r w:rsidR="00385E87" w:rsidRPr="00092410">
        <w:rPr>
          <w:rFonts w:ascii="Tahoma" w:hAnsi="Tahoma" w:cs="Tahoma"/>
          <w:sz w:val="18"/>
          <w:szCs w:val="18"/>
        </w:rPr>
        <w:t>(</w:t>
      </w:r>
      <w:proofErr w:type="spellStart"/>
      <w:r w:rsidR="00385E87" w:rsidRPr="003060D1">
        <w:rPr>
          <w:rFonts w:ascii="Tahoma" w:hAnsi="Tahoma" w:cs="Tahoma"/>
          <w:sz w:val="18"/>
          <w:szCs w:val="18"/>
        </w:rPr>
        <w:t>t.j</w:t>
      </w:r>
      <w:proofErr w:type="spellEnd"/>
      <w:r w:rsidR="00385E87" w:rsidRPr="003060D1">
        <w:rPr>
          <w:rFonts w:ascii="Tahoma" w:hAnsi="Tahoma" w:cs="Tahoma"/>
          <w:sz w:val="18"/>
          <w:szCs w:val="18"/>
        </w:rPr>
        <w:t>. Dz. U. z 20</w:t>
      </w:r>
      <w:r w:rsidR="00157DA6">
        <w:rPr>
          <w:rFonts w:ascii="Tahoma" w:hAnsi="Tahoma" w:cs="Tahoma"/>
          <w:sz w:val="18"/>
          <w:szCs w:val="18"/>
        </w:rPr>
        <w:t>25</w:t>
      </w:r>
      <w:r w:rsidR="00385E87" w:rsidRPr="003060D1">
        <w:rPr>
          <w:rFonts w:ascii="Tahoma" w:hAnsi="Tahoma" w:cs="Tahoma"/>
          <w:sz w:val="18"/>
          <w:szCs w:val="18"/>
        </w:rPr>
        <w:t xml:space="preserve"> r. poz. 17</w:t>
      </w:r>
      <w:r w:rsidR="00157DA6">
        <w:rPr>
          <w:rFonts w:ascii="Tahoma" w:hAnsi="Tahoma" w:cs="Tahoma"/>
          <w:sz w:val="18"/>
          <w:szCs w:val="18"/>
        </w:rPr>
        <w:t>83</w:t>
      </w:r>
      <w:r w:rsidR="00385E87">
        <w:rPr>
          <w:rFonts w:ascii="Tahoma" w:hAnsi="Tahoma" w:cs="Tahoma"/>
          <w:sz w:val="18"/>
          <w:szCs w:val="18"/>
        </w:rPr>
        <w:t>)</w:t>
      </w:r>
      <w:r w:rsidR="00385E87" w:rsidRPr="00092410">
        <w:rPr>
          <w:rFonts w:ascii="Tahoma" w:hAnsi="Tahoma" w:cs="Tahoma"/>
          <w:sz w:val="18"/>
          <w:szCs w:val="18"/>
        </w:rPr>
        <w:t>.</w:t>
      </w:r>
    </w:p>
    <w:p w14:paraId="26439761" w14:textId="534D037A" w:rsidR="00385E87" w:rsidRDefault="00D6520A" w:rsidP="00385E87">
      <w:pPr>
        <w:pStyle w:val="Akapitzlist"/>
        <w:spacing w:after="0" w:line="240" w:lineRule="auto"/>
        <w:ind w:left="1134"/>
        <w:jc w:val="both"/>
        <w:rPr>
          <w:rFonts w:ascii="Tahoma" w:hAnsi="Tahoma" w:cs="Tahoma"/>
          <w:sz w:val="18"/>
          <w:szCs w:val="18"/>
        </w:rPr>
      </w:pPr>
      <w:r>
        <w:rPr>
          <w:rFonts w:ascii="Tahoma" w:hAnsi="Tahoma" w:cs="Tahoma"/>
          <w:sz w:val="18"/>
          <w:szCs w:val="18"/>
        </w:rPr>
        <w:t>Stanowisk</w:t>
      </w:r>
      <w:r w:rsidR="00157DA6">
        <w:rPr>
          <w:rFonts w:ascii="Tahoma" w:hAnsi="Tahoma" w:cs="Tahoma"/>
          <w:sz w:val="18"/>
          <w:szCs w:val="18"/>
        </w:rPr>
        <w:t>a</w:t>
      </w:r>
      <w:r w:rsidR="00F909E4">
        <w:rPr>
          <w:rFonts w:ascii="Tahoma" w:hAnsi="Tahoma" w:cs="Tahoma"/>
          <w:sz w:val="18"/>
          <w:szCs w:val="18"/>
        </w:rPr>
        <w:t xml:space="preserve"> określone powyżej</w:t>
      </w:r>
      <w:r>
        <w:rPr>
          <w:rFonts w:ascii="Tahoma" w:hAnsi="Tahoma" w:cs="Tahoma"/>
          <w:sz w:val="18"/>
          <w:szCs w:val="18"/>
        </w:rPr>
        <w:t xml:space="preserve"> </w:t>
      </w:r>
      <w:r w:rsidR="00F909E4">
        <w:rPr>
          <w:rFonts w:ascii="Tahoma" w:hAnsi="Tahoma" w:cs="Tahoma"/>
          <w:sz w:val="18"/>
          <w:szCs w:val="18"/>
        </w:rPr>
        <w:t>mo</w:t>
      </w:r>
      <w:r w:rsidR="00157DA6">
        <w:rPr>
          <w:rFonts w:ascii="Tahoma" w:hAnsi="Tahoma" w:cs="Tahoma"/>
          <w:sz w:val="18"/>
          <w:szCs w:val="18"/>
        </w:rPr>
        <w:t>gą</w:t>
      </w:r>
      <w:r w:rsidR="00385E87" w:rsidRPr="00092410">
        <w:rPr>
          <w:rFonts w:ascii="Tahoma" w:hAnsi="Tahoma" w:cs="Tahoma"/>
          <w:sz w:val="18"/>
          <w:szCs w:val="18"/>
        </w:rPr>
        <w:t xml:space="preserve"> zostać również powierzone obywatelom państw członkowskich Unii Europejskiej, Konfederacji Szwajcarskiej oraz innych krajów Europejskiego Obszaru Gospodarczego, zgodnie z art. 12a ustawy Prawo budowlane oraz z przepisami ustawy z dnia 22 grudnia 2015 r. o zasadach uznawania kwalifikacji zawodowych nabytych w państwach członkowskich Unii Europejskiej (</w:t>
      </w:r>
      <w:r w:rsidR="00385E87" w:rsidRPr="003060D1">
        <w:rPr>
          <w:rFonts w:ascii="Tahoma" w:hAnsi="Tahoma" w:cs="Tahoma"/>
          <w:sz w:val="18"/>
          <w:szCs w:val="18"/>
        </w:rPr>
        <w:t>Dz. U. z 202</w:t>
      </w:r>
      <w:r w:rsidR="0065621E">
        <w:rPr>
          <w:rFonts w:ascii="Tahoma" w:hAnsi="Tahoma" w:cs="Tahoma"/>
          <w:sz w:val="18"/>
          <w:szCs w:val="18"/>
        </w:rPr>
        <w:t>3</w:t>
      </w:r>
      <w:r w:rsidR="00385E87" w:rsidRPr="003060D1">
        <w:rPr>
          <w:rFonts w:ascii="Tahoma" w:hAnsi="Tahoma" w:cs="Tahoma"/>
          <w:sz w:val="18"/>
          <w:szCs w:val="18"/>
        </w:rPr>
        <w:t xml:space="preserve"> r. poz. </w:t>
      </w:r>
      <w:r w:rsidR="0065621E">
        <w:rPr>
          <w:rFonts w:ascii="Tahoma" w:hAnsi="Tahoma" w:cs="Tahoma"/>
          <w:sz w:val="18"/>
          <w:szCs w:val="18"/>
        </w:rPr>
        <w:t>33</w:t>
      </w:r>
      <w:r w:rsidR="00385E87">
        <w:rPr>
          <w:rFonts w:ascii="Tahoma" w:hAnsi="Tahoma" w:cs="Tahoma"/>
          <w:sz w:val="18"/>
          <w:szCs w:val="18"/>
        </w:rPr>
        <w:t xml:space="preserve">4 </w:t>
      </w:r>
      <w:r w:rsidR="00385E87" w:rsidRPr="003060D1">
        <w:rPr>
          <w:rFonts w:ascii="Tahoma" w:hAnsi="Tahoma" w:cs="Tahoma"/>
          <w:sz w:val="18"/>
          <w:szCs w:val="18"/>
        </w:rPr>
        <w:t xml:space="preserve">z </w:t>
      </w:r>
      <w:proofErr w:type="spellStart"/>
      <w:r w:rsidR="00385E87" w:rsidRPr="003060D1">
        <w:rPr>
          <w:rFonts w:ascii="Tahoma" w:hAnsi="Tahoma" w:cs="Tahoma"/>
          <w:sz w:val="18"/>
          <w:szCs w:val="18"/>
        </w:rPr>
        <w:t>późn</w:t>
      </w:r>
      <w:proofErr w:type="spellEnd"/>
      <w:r w:rsidR="00385E87" w:rsidRPr="003060D1">
        <w:rPr>
          <w:rFonts w:ascii="Tahoma" w:hAnsi="Tahoma" w:cs="Tahoma"/>
          <w:sz w:val="18"/>
          <w:szCs w:val="18"/>
        </w:rPr>
        <w:t>. zm.</w:t>
      </w:r>
      <w:r w:rsidR="00385E87" w:rsidRPr="00092410">
        <w:rPr>
          <w:rFonts w:ascii="Tahoma" w:hAnsi="Tahoma" w:cs="Tahoma"/>
          <w:sz w:val="18"/>
          <w:szCs w:val="18"/>
        </w:rPr>
        <w:t>).</w:t>
      </w:r>
    </w:p>
    <w:p w14:paraId="081C4BF3" w14:textId="77777777" w:rsidR="00327C13" w:rsidRDefault="00327C13" w:rsidP="00385E87">
      <w:pPr>
        <w:pStyle w:val="Akapitzlist"/>
        <w:spacing w:after="0" w:line="240" w:lineRule="auto"/>
        <w:ind w:left="1134"/>
        <w:jc w:val="both"/>
        <w:rPr>
          <w:rFonts w:ascii="Tahoma" w:hAnsi="Tahoma" w:cs="Tahoma"/>
          <w:sz w:val="18"/>
          <w:szCs w:val="18"/>
        </w:rPr>
      </w:pPr>
    </w:p>
    <w:p w14:paraId="3ABA85CD" w14:textId="2853609D" w:rsidR="00D6520A" w:rsidRPr="002B5C2B" w:rsidRDefault="00D6520A" w:rsidP="00D6520A">
      <w:pPr>
        <w:pStyle w:val="Akapitzlist"/>
        <w:spacing w:after="0"/>
        <w:ind w:left="1134"/>
        <w:rPr>
          <w:rFonts w:ascii="Tahoma" w:hAnsi="Tahoma" w:cs="Tahoma"/>
          <w:sz w:val="18"/>
          <w:szCs w:val="18"/>
        </w:rPr>
      </w:pPr>
      <w:r w:rsidRPr="00D92C73">
        <w:rPr>
          <w:rFonts w:ascii="Tahoma" w:hAnsi="Tahoma" w:cs="Tahoma"/>
          <w:b/>
          <w:bCs/>
          <w:sz w:val="18"/>
          <w:szCs w:val="18"/>
        </w:rPr>
        <w:lastRenderedPageBreak/>
        <w:t xml:space="preserve">* </w:t>
      </w:r>
      <w:r w:rsidRPr="00D92C73">
        <w:rPr>
          <w:rFonts w:ascii="Tahoma" w:hAnsi="Tahoma" w:cs="Tahoma"/>
          <w:b/>
          <w:bCs/>
          <w:sz w:val="18"/>
          <w:szCs w:val="18"/>
          <w:u w:val="single"/>
        </w:rPr>
        <w:t>Brygadzista</w:t>
      </w:r>
      <w:r w:rsidRPr="002B5C2B">
        <w:rPr>
          <w:rFonts w:ascii="Tahoma" w:hAnsi="Tahoma" w:cs="Tahoma"/>
          <w:sz w:val="18"/>
          <w:szCs w:val="18"/>
        </w:rPr>
        <w:t xml:space="preserve"> posiadający:</w:t>
      </w:r>
    </w:p>
    <w:p w14:paraId="7D2826A3" w14:textId="14AA3CEF" w:rsidR="00D6520A" w:rsidRPr="002B5C2B" w:rsidRDefault="00D6520A" w:rsidP="003D7705">
      <w:pPr>
        <w:pStyle w:val="Akapitzlist"/>
        <w:spacing w:after="0"/>
        <w:ind w:left="1134"/>
        <w:rPr>
          <w:rFonts w:ascii="Tahoma" w:hAnsi="Tahoma" w:cs="Tahoma"/>
          <w:sz w:val="18"/>
          <w:szCs w:val="18"/>
        </w:rPr>
      </w:pPr>
      <w:r w:rsidRPr="002B5C2B">
        <w:rPr>
          <w:rFonts w:ascii="Tahoma" w:hAnsi="Tahoma" w:cs="Tahoma"/>
          <w:sz w:val="18"/>
          <w:szCs w:val="18"/>
        </w:rPr>
        <w:t>1.świadectwo kwalifikacyjne uprawniające do zajmowania się eksploatacją na stanowisku dozoru:</w:t>
      </w:r>
    </w:p>
    <w:p w14:paraId="085F3175" w14:textId="6D1782C8" w:rsidR="00D6520A" w:rsidRPr="002B5C2B" w:rsidRDefault="00D6520A" w:rsidP="00D6520A">
      <w:pPr>
        <w:pStyle w:val="Akapitzlist"/>
        <w:spacing w:after="0"/>
        <w:ind w:left="1134"/>
        <w:jc w:val="both"/>
        <w:rPr>
          <w:rFonts w:ascii="Tahoma" w:hAnsi="Tahoma" w:cs="Tahoma"/>
          <w:sz w:val="18"/>
          <w:szCs w:val="18"/>
        </w:rPr>
      </w:pPr>
      <w:r w:rsidRPr="002B5C2B">
        <w:rPr>
          <w:rFonts w:ascii="Tahoma" w:hAnsi="Tahoma" w:cs="Tahoma"/>
          <w:sz w:val="18"/>
          <w:szCs w:val="18"/>
        </w:rPr>
        <w:t>a)</w:t>
      </w:r>
      <w:r w:rsidR="0071704A" w:rsidRPr="002B5C2B">
        <w:rPr>
          <w:rFonts w:ascii="Tahoma" w:hAnsi="Tahoma" w:cs="Tahoma"/>
          <w:sz w:val="18"/>
          <w:szCs w:val="18"/>
        </w:rPr>
        <w:t xml:space="preserve"> </w:t>
      </w:r>
      <w:r w:rsidRPr="002B5C2B">
        <w:rPr>
          <w:rFonts w:ascii="Tahoma" w:hAnsi="Tahoma" w:cs="Tahoma"/>
          <w:sz w:val="18"/>
          <w:szCs w:val="18"/>
        </w:rPr>
        <w:t xml:space="preserve">urządzeń, instalacji i sieci elektroenergetycznych o napięciu nie wyższym niż 1kV </w:t>
      </w:r>
    </w:p>
    <w:p w14:paraId="58BDEF2B" w14:textId="2A9CED20" w:rsidR="00D6520A" w:rsidRPr="000E2C27" w:rsidRDefault="00D6520A" w:rsidP="000E2C27">
      <w:pPr>
        <w:pStyle w:val="Akapitzlist"/>
        <w:spacing w:after="0"/>
        <w:ind w:left="1134"/>
        <w:jc w:val="both"/>
        <w:rPr>
          <w:rFonts w:ascii="Tahoma" w:hAnsi="Tahoma" w:cs="Tahoma"/>
          <w:sz w:val="18"/>
          <w:szCs w:val="18"/>
        </w:rPr>
      </w:pPr>
      <w:r w:rsidRPr="002B5C2B">
        <w:rPr>
          <w:rFonts w:ascii="Tahoma" w:hAnsi="Tahoma" w:cs="Tahoma"/>
          <w:sz w:val="18"/>
          <w:szCs w:val="18"/>
        </w:rPr>
        <w:t xml:space="preserve">   (lub: o napięciu znamionowym powyżej 1 </w:t>
      </w:r>
      <w:proofErr w:type="spellStart"/>
      <w:r w:rsidRPr="002B5C2B">
        <w:rPr>
          <w:rFonts w:ascii="Tahoma" w:hAnsi="Tahoma" w:cs="Tahoma"/>
          <w:sz w:val="18"/>
          <w:szCs w:val="18"/>
        </w:rPr>
        <w:t>kV</w:t>
      </w:r>
      <w:proofErr w:type="spellEnd"/>
      <w:r w:rsidRPr="002B5C2B">
        <w:rPr>
          <w:rFonts w:ascii="Tahoma" w:hAnsi="Tahoma" w:cs="Tahoma"/>
          <w:sz w:val="18"/>
          <w:szCs w:val="18"/>
        </w:rPr>
        <w:t xml:space="preserve">), </w:t>
      </w:r>
    </w:p>
    <w:p w14:paraId="098D2582" w14:textId="77777777" w:rsidR="00D6520A" w:rsidRPr="002B5C2B" w:rsidRDefault="00D6520A" w:rsidP="00D6520A">
      <w:pPr>
        <w:pStyle w:val="Akapitzlist"/>
        <w:spacing w:after="0"/>
        <w:ind w:left="1134"/>
        <w:rPr>
          <w:rFonts w:ascii="Tahoma" w:hAnsi="Tahoma" w:cs="Tahoma"/>
          <w:sz w:val="18"/>
          <w:szCs w:val="18"/>
        </w:rPr>
      </w:pPr>
      <w:r w:rsidRPr="002B5C2B">
        <w:rPr>
          <w:rFonts w:ascii="Tahoma" w:hAnsi="Tahoma" w:cs="Tahoma"/>
          <w:sz w:val="18"/>
          <w:szCs w:val="18"/>
        </w:rPr>
        <w:t>2. świadectwo kwalifikacyjne uprawniające do zajmowania się eksploatacją na stanowisku eksploatacji:</w:t>
      </w:r>
    </w:p>
    <w:p w14:paraId="1F0276F8" w14:textId="7F1CADA8" w:rsidR="00D6520A" w:rsidRPr="000E2C27" w:rsidRDefault="00D6520A" w:rsidP="000E2C27">
      <w:pPr>
        <w:pStyle w:val="Akapitzlist"/>
        <w:spacing w:after="0"/>
        <w:ind w:left="1134"/>
        <w:jc w:val="both"/>
        <w:rPr>
          <w:rFonts w:ascii="Tahoma" w:hAnsi="Tahoma" w:cs="Tahoma"/>
          <w:sz w:val="18"/>
          <w:szCs w:val="18"/>
        </w:rPr>
      </w:pPr>
      <w:r w:rsidRPr="002B5C2B">
        <w:rPr>
          <w:rFonts w:ascii="Tahoma" w:hAnsi="Tahoma" w:cs="Tahoma"/>
          <w:sz w:val="18"/>
          <w:szCs w:val="18"/>
        </w:rPr>
        <w:t xml:space="preserve">a) urządzeń, instalacji i sieci elektroenergetycznych o napięciu nie wyższym niż 1kV </w:t>
      </w:r>
      <w:r w:rsidR="000E2C27">
        <w:rPr>
          <w:rFonts w:ascii="Tahoma" w:hAnsi="Tahoma" w:cs="Tahoma"/>
          <w:sz w:val="18"/>
          <w:szCs w:val="18"/>
        </w:rPr>
        <w:t>(</w:t>
      </w:r>
      <w:r w:rsidRPr="002B5C2B">
        <w:rPr>
          <w:rFonts w:ascii="Tahoma" w:hAnsi="Tahoma" w:cs="Tahoma"/>
          <w:sz w:val="18"/>
          <w:szCs w:val="18"/>
        </w:rPr>
        <w:t xml:space="preserve">lub </w:t>
      </w:r>
      <w:r w:rsidRPr="002B5C2B">
        <w:rPr>
          <w:rFonts w:ascii="Tahoma" w:hAnsi="Tahoma" w:cs="Tahoma"/>
          <w:sz w:val="18"/>
          <w:szCs w:val="18"/>
        </w:rPr>
        <w:br/>
        <w:t>o napięciu znamionowym powyżej 1kV</w:t>
      </w:r>
      <w:r w:rsidR="000E2C27">
        <w:rPr>
          <w:rFonts w:ascii="Tahoma" w:hAnsi="Tahoma" w:cs="Tahoma"/>
          <w:sz w:val="18"/>
          <w:szCs w:val="18"/>
        </w:rPr>
        <w:t>)</w:t>
      </w:r>
      <w:r w:rsidRPr="002B5C2B">
        <w:rPr>
          <w:rFonts w:ascii="Tahoma" w:hAnsi="Tahoma" w:cs="Tahoma"/>
          <w:sz w:val="18"/>
          <w:szCs w:val="18"/>
        </w:rPr>
        <w:t xml:space="preserve">; </w:t>
      </w:r>
    </w:p>
    <w:p w14:paraId="17206174" w14:textId="6CF5A278" w:rsidR="00D6520A" w:rsidRPr="000E2C27" w:rsidRDefault="00D6520A" w:rsidP="0071704A">
      <w:pPr>
        <w:pStyle w:val="Akapitzlist"/>
        <w:spacing w:after="0"/>
        <w:ind w:left="1134"/>
        <w:jc w:val="both"/>
        <w:rPr>
          <w:rFonts w:ascii="Tahoma" w:hAnsi="Tahoma" w:cs="Tahoma"/>
          <w:b/>
          <w:sz w:val="18"/>
          <w:szCs w:val="18"/>
        </w:rPr>
      </w:pPr>
      <w:r w:rsidRPr="00D92C73">
        <w:rPr>
          <w:rFonts w:ascii="Tahoma" w:hAnsi="Tahoma" w:cs="Tahoma"/>
          <w:b/>
          <w:bCs/>
          <w:sz w:val="18"/>
          <w:szCs w:val="18"/>
        </w:rPr>
        <w:t>*</w:t>
      </w:r>
      <w:r w:rsidR="00B43B51" w:rsidRPr="00D92C73">
        <w:rPr>
          <w:rFonts w:ascii="Tahoma" w:hAnsi="Tahoma" w:cs="Tahoma"/>
          <w:b/>
          <w:bCs/>
          <w:sz w:val="18"/>
          <w:szCs w:val="18"/>
        </w:rPr>
        <w:t>*</w:t>
      </w:r>
      <w:r w:rsidRPr="00D92C73">
        <w:rPr>
          <w:rFonts w:ascii="Tahoma" w:hAnsi="Tahoma" w:cs="Tahoma"/>
          <w:b/>
          <w:bCs/>
          <w:sz w:val="18"/>
          <w:szCs w:val="18"/>
        </w:rPr>
        <w:t xml:space="preserve"> </w:t>
      </w:r>
      <w:r w:rsidRPr="00D92C73">
        <w:rPr>
          <w:rFonts w:ascii="Tahoma" w:hAnsi="Tahoma" w:cs="Tahoma"/>
          <w:b/>
          <w:bCs/>
          <w:sz w:val="18"/>
          <w:szCs w:val="18"/>
          <w:u w:val="single"/>
        </w:rPr>
        <w:t>Monter elektryk</w:t>
      </w:r>
      <w:r w:rsidRPr="000E2C27">
        <w:rPr>
          <w:rFonts w:ascii="Tahoma" w:hAnsi="Tahoma" w:cs="Tahoma"/>
          <w:sz w:val="18"/>
          <w:szCs w:val="18"/>
        </w:rPr>
        <w:t xml:space="preserve"> posiadający świadectwo kwalifikacyjne uprawniające do zajmowania się eksploatacją na stanowisku eksploatacji: </w:t>
      </w:r>
    </w:p>
    <w:p w14:paraId="3A6358FB" w14:textId="512CE725" w:rsidR="00D6520A" w:rsidRPr="00157DA6" w:rsidRDefault="00D6520A" w:rsidP="00157DA6">
      <w:pPr>
        <w:pStyle w:val="Akapitzlist"/>
        <w:spacing w:after="0"/>
        <w:ind w:left="1134"/>
        <w:jc w:val="both"/>
        <w:rPr>
          <w:rFonts w:ascii="Tahoma" w:hAnsi="Tahoma" w:cs="Tahoma"/>
          <w:sz w:val="18"/>
          <w:szCs w:val="18"/>
        </w:rPr>
      </w:pPr>
      <w:r w:rsidRPr="000E2C27">
        <w:rPr>
          <w:rFonts w:ascii="Tahoma" w:hAnsi="Tahoma" w:cs="Tahoma"/>
          <w:sz w:val="18"/>
          <w:szCs w:val="18"/>
        </w:rPr>
        <w:t>a) urządzeń, instalacji i sieci elektroenergetycznych o na</w:t>
      </w:r>
      <w:r w:rsidR="003D7705" w:rsidRPr="000E2C27">
        <w:rPr>
          <w:rFonts w:ascii="Tahoma" w:hAnsi="Tahoma" w:cs="Tahoma"/>
          <w:sz w:val="18"/>
          <w:szCs w:val="18"/>
        </w:rPr>
        <w:t xml:space="preserve">pięciu nie wyższym niż 1kV </w:t>
      </w:r>
      <w:r w:rsidR="000E2C27">
        <w:rPr>
          <w:rFonts w:ascii="Tahoma" w:hAnsi="Tahoma" w:cs="Tahoma"/>
          <w:sz w:val="18"/>
          <w:szCs w:val="18"/>
        </w:rPr>
        <w:t>(</w:t>
      </w:r>
      <w:r w:rsidR="003D7705" w:rsidRPr="000E2C27">
        <w:rPr>
          <w:rFonts w:ascii="Tahoma" w:hAnsi="Tahoma" w:cs="Tahoma"/>
          <w:sz w:val="18"/>
          <w:szCs w:val="18"/>
        </w:rPr>
        <w:t xml:space="preserve">lub </w:t>
      </w:r>
      <w:r w:rsidRPr="000E2C27">
        <w:rPr>
          <w:rFonts w:ascii="Tahoma" w:hAnsi="Tahoma" w:cs="Tahoma"/>
          <w:sz w:val="18"/>
          <w:szCs w:val="18"/>
        </w:rPr>
        <w:t>o napięciu znamionowym powyżej 1kV</w:t>
      </w:r>
      <w:r w:rsidR="000E2C27">
        <w:rPr>
          <w:rFonts w:ascii="Tahoma" w:hAnsi="Tahoma" w:cs="Tahoma"/>
          <w:sz w:val="18"/>
          <w:szCs w:val="18"/>
        </w:rPr>
        <w:t>)</w:t>
      </w:r>
      <w:r w:rsidR="00157DA6">
        <w:rPr>
          <w:rFonts w:ascii="Tahoma" w:hAnsi="Tahoma" w:cs="Tahoma"/>
          <w:sz w:val="18"/>
          <w:szCs w:val="18"/>
        </w:rPr>
        <w:t>.</w:t>
      </w:r>
    </w:p>
    <w:p w14:paraId="10301B45" w14:textId="77777777" w:rsidR="00882B03" w:rsidRDefault="00882B03" w:rsidP="00385E87">
      <w:pPr>
        <w:pStyle w:val="Akapitzlist"/>
        <w:spacing w:after="0" w:line="240" w:lineRule="auto"/>
        <w:ind w:left="1134"/>
        <w:jc w:val="both"/>
        <w:rPr>
          <w:rFonts w:ascii="Tahoma" w:hAnsi="Tahoma" w:cs="Tahoma"/>
          <w:sz w:val="18"/>
          <w:szCs w:val="18"/>
        </w:rPr>
      </w:pPr>
    </w:p>
    <w:p w14:paraId="73D62279" w14:textId="77777777" w:rsidR="004529F6" w:rsidRDefault="004529F6" w:rsidP="004529F6">
      <w:pPr>
        <w:tabs>
          <w:tab w:val="left" w:pos="993"/>
        </w:tabs>
        <w:ind w:left="709"/>
        <w:jc w:val="both"/>
        <w:rPr>
          <w:rFonts w:ascii="Tahoma" w:hAnsi="Tahoma" w:cs="Tahoma"/>
          <w:b/>
          <w:sz w:val="18"/>
          <w:szCs w:val="18"/>
          <w:u w:val="single"/>
        </w:rPr>
      </w:pPr>
    </w:p>
    <w:p w14:paraId="78F57C9B" w14:textId="77777777" w:rsidR="004529F6" w:rsidRPr="00064488" w:rsidRDefault="004529F6" w:rsidP="004529F6">
      <w:pPr>
        <w:pStyle w:val="Akapitzlist"/>
        <w:numPr>
          <w:ilvl w:val="3"/>
          <w:numId w:val="33"/>
        </w:numPr>
        <w:ind w:left="709" w:hanging="709"/>
        <w:jc w:val="both"/>
        <w:rPr>
          <w:rFonts w:ascii="Tahoma" w:hAnsi="Tahoma" w:cs="Tahoma"/>
          <w:b/>
          <w:sz w:val="18"/>
          <w:szCs w:val="18"/>
        </w:rPr>
      </w:pPr>
      <w:r w:rsidRPr="00064488">
        <w:rPr>
          <w:rFonts w:ascii="Tahoma" w:hAnsi="Tahoma" w:cs="Tahoma"/>
          <w:b/>
          <w:sz w:val="18"/>
          <w:szCs w:val="18"/>
        </w:rPr>
        <w:t xml:space="preserve">W odniesieniu do warunków dotyczących wykształcenia, kwalifikacji zawodowych lub doświadczenia Wykonawcy wspólnie ubiegający się o udzielenie zamówienia mogą polegać na zdolnościach tych z Wykonawców, którzy wykonają </w:t>
      </w:r>
      <w:proofErr w:type="gramStart"/>
      <w:r w:rsidRPr="00064488">
        <w:rPr>
          <w:rFonts w:ascii="Tahoma" w:hAnsi="Tahoma" w:cs="Tahoma"/>
          <w:b/>
          <w:sz w:val="18"/>
          <w:szCs w:val="18"/>
        </w:rPr>
        <w:t>usługi</w:t>
      </w:r>
      <w:proofErr w:type="gramEnd"/>
      <w:r w:rsidRPr="00064488">
        <w:rPr>
          <w:rFonts w:ascii="Tahoma" w:hAnsi="Tahoma" w:cs="Tahoma"/>
          <w:b/>
          <w:sz w:val="18"/>
          <w:szCs w:val="18"/>
        </w:rPr>
        <w:t xml:space="preserve"> do realizacji których te zdolności są wymagane.</w:t>
      </w:r>
    </w:p>
    <w:p w14:paraId="7CBA41DD" w14:textId="231B81A8" w:rsidR="004529F6" w:rsidRPr="00A66A91" w:rsidRDefault="004529F6" w:rsidP="004529F6">
      <w:pPr>
        <w:pStyle w:val="Akapitzlist"/>
        <w:numPr>
          <w:ilvl w:val="3"/>
          <w:numId w:val="33"/>
        </w:numPr>
        <w:spacing w:after="0" w:line="240" w:lineRule="auto"/>
        <w:ind w:left="709" w:hanging="709"/>
        <w:jc w:val="both"/>
        <w:rPr>
          <w:b/>
        </w:rPr>
      </w:pPr>
      <w:r w:rsidRPr="00A66A91">
        <w:rPr>
          <w:rFonts w:ascii="Tahoma" w:hAnsi="Tahoma" w:cs="Tahoma"/>
          <w:b/>
          <w:sz w:val="18"/>
          <w:szCs w:val="18"/>
        </w:rPr>
        <w:t>W przypad</w:t>
      </w:r>
      <w:r w:rsidR="00E4749D">
        <w:rPr>
          <w:rFonts w:ascii="Tahoma" w:hAnsi="Tahoma" w:cs="Tahoma"/>
          <w:b/>
          <w:sz w:val="18"/>
          <w:szCs w:val="18"/>
        </w:rPr>
        <w:t>ku, o którym mowa w pkt. 7.2.2.3</w:t>
      </w:r>
      <w:r w:rsidRPr="00A66A91">
        <w:rPr>
          <w:rFonts w:ascii="Tahoma" w:hAnsi="Tahoma" w:cs="Tahoma"/>
          <w:b/>
          <w:sz w:val="18"/>
          <w:szCs w:val="18"/>
        </w:rPr>
        <w:t>., Wykonawcy wspólnie ubiegający się o udzielenie zamówienia dołączają do oferty oświadczenie, z którego wynika, które usługi wykonają poszczególni Wykonawcy.</w:t>
      </w:r>
    </w:p>
    <w:p w14:paraId="2D4C8AA5" w14:textId="5BF13A3F" w:rsidR="00322CCF" w:rsidRPr="00E41EA7" w:rsidRDefault="00A77C22" w:rsidP="00004764">
      <w:pPr>
        <w:pStyle w:val="Akapitzlist"/>
        <w:numPr>
          <w:ilvl w:val="1"/>
          <w:numId w:val="9"/>
        </w:numPr>
        <w:spacing w:after="0" w:line="240" w:lineRule="auto"/>
        <w:jc w:val="both"/>
        <w:rPr>
          <w:rFonts w:ascii="Tahoma" w:hAnsi="Tahoma" w:cs="Tahoma"/>
          <w:sz w:val="18"/>
          <w:szCs w:val="18"/>
        </w:rPr>
      </w:pPr>
      <w:r w:rsidRPr="00E41EA7">
        <w:rPr>
          <w:rFonts w:ascii="Tahoma" w:hAnsi="Tahoma" w:cs="Tahoma"/>
          <w:sz w:val="18"/>
          <w:szCs w:val="18"/>
        </w:rPr>
        <w:t xml:space="preserve">Zamawiający </w:t>
      </w:r>
      <w:r w:rsidR="00C55F81" w:rsidRPr="00E41EA7">
        <w:rPr>
          <w:rFonts w:ascii="Tahoma" w:hAnsi="Tahoma" w:cs="Tahoma"/>
          <w:sz w:val="18"/>
          <w:szCs w:val="18"/>
        </w:rPr>
        <w:t>odrzuci ofertę Wykonawcy, który nie potwierdzi spełnienia warunków udziału w postępowaniu oraz nie wykaże braku podstaw do wykluczenia</w:t>
      </w:r>
      <w:r w:rsidRPr="00E41EA7">
        <w:rPr>
          <w:rFonts w:ascii="Tahoma" w:hAnsi="Tahoma" w:cs="Tahoma"/>
          <w:sz w:val="18"/>
          <w:szCs w:val="18"/>
        </w:rPr>
        <w:t xml:space="preserve"> z postępowania</w:t>
      </w:r>
      <w:r w:rsidR="00D81828" w:rsidRPr="00E41EA7">
        <w:rPr>
          <w:rFonts w:ascii="Tahoma" w:hAnsi="Tahoma" w:cs="Tahoma"/>
          <w:sz w:val="18"/>
          <w:szCs w:val="18"/>
        </w:rPr>
        <w:t>.</w:t>
      </w:r>
      <w:r w:rsidRPr="00E41EA7">
        <w:rPr>
          <w:rFonts w:ascii="Tahoma" w:hAnsi="Tahoma" w:cs="Tahoma"/>
          <w:sz w:val="18"/>
          <w:szCs w:val="18"/>
        </w:rPr>
        <w:t xml:space="preserve"> </w:t>
      </w:r>
      <w:r w:rsidR="00D81828" w:rsidRPr="00E41EA7">
        <w:rPr>
          <w:rFonts w:ascii="Tahoma" w:hAnsi="Tahoma" w:cs="Tahoma"/>
          <w:b/>
          <w:sz w:val="18"/>
          <w:szCs w:val="18"/>
        </w:rPr>
        <w:t xml:space="preserve">Z postępowania o udzielenie zamówienia wyklucza się Wykonawcę w przypadku spełnienia wobec niego przesłanek określonych w art. 108 ust. 1 Ustawy </w:t>
      </w:r>
      <w:proofErr w:type="spellStart"/>
      <w:r w:rsidR="00D81828" w:rsidRPr="00E41EA7">
        <w:rPr>
          <w:rFonts w:ascii="Tahoma" w:hAnsi="Tahoma" w:cs="Tahoma"/>
          <w:b/>
          <w:sz w:val="18"/>
          <w:szCs w:val="18"/>
        </w:rPr>
        <w:t>Pzp</w:t>
      </w:r>
      <w:proofErr w:type="spellEnd"/>
      <w:r w:rsidR="00D81828" w:rsidRPr="00E41EA7">
        <w:rPr>
          <w:rFonts w:ascii="Tahoma" w:hAnsi="Tahoma" w:cs="Tahoma"/>
          <w:sz w:val="18"/>
          <w:szCs w:val="18"/>
        </w:rPr>
        <w:t>, tj.:</w:t>
      </w:r>
      <w:r w:rsidR="000F2F6D" w:rsidRPr="00E41EA7">
        <w:rPr>
          <w:rFonts w:ascii="Tahoma" w:hAnsi="Tahoma" w:cs="Tahoma"/>
          <w:sz w:val="18"/>
          <w:szCs w:val="18"/>
        </w:rPr>
        <w:t xml:space="preserve"> </w:t>
      </w:r>
      <w:r w:rsidR="00297672" w:rsidRPr="00E41EA7">
        <w:rPr>
          <w:rFonts w:ascii="Tahoma" w:hAnsi="Tahoma" w:cs="Tahoma"/>
          <w:sz w:val="18"/>
          <w:szCs w:val="18"/>
        </w:rPr>
        <w:t>W</w:t>
      </w:r>
      <w:r w:rsidR="00D81828" w:rsidRPr="00E41EA7">
        <w:rPr>
          <w:rFonts w:ascii="Tahoma" w:hAnsi="Tahoma" w:cs="Tahoma"/>
          <w:sz w:val="18"/>
          <w:szCs w:val="18"/>
        </w:rPr>
        <w:t>ykonawcę</w:t>
      </w:r>
      <w:r w:rsidR="00322CCF" w:rsidRPr="00E41EA7">
        <w:rPr>
          <w:rFonts w:ascii="Tahoma" w:hAnsi="Tahoma" w:cs="Tahoma"/>
          <w:sz w:val="18"/>
          <w:szCs w:val="18"/>
        </w:rPr>
        <w:t>:</w:t>
      </w:r>
    </w:p>
    <w:p w14:paraId="6C6FA452" w14:textId="79FE0059" w:rsidR="001341B2" w:rsidRPr="00E41EA7" w:rsidRDefault="00A77C22" w:rsidP="00D81828">
      <w:pPr>
        <w:pStyle w:val="Akapitzlist"/>
        <w:numPr>
          <w:ilvl w:val="2"/>
          <w:numId w:val="9"/>
        </w:numPr>
        <w:spacing w:after="0" w:line="240" w:lineRule="auto"/>
        <w:jc w:val="both"/>
        <w:rPr>
          <w:rFonts w:ascii="Tahoma" w:hAnsi="Tahoma" w:cs="Tahoma"/>
          <w:sz w:val="18"/>
          <w:szCs w:val="18"/>
        </w:rPr>
      </w:pPr>
      <w:r w:rsidRPr="00E41EA7">
        <w:rPr>
          <w:rFonts w:ascii="Tahoma" w:hAnsi="Tahoma" w:cs="Tahoma"/>
          <w:sz w:val="18"/>
          <w:szCs w:val="18"/>
        </w:rPr>
        <w:t xml:space="preserve">będącego osobą fizyczną, którego prawomocnie skazano za przestępstwo: </w:t>
      </w:r>
    </w:p>
    <w:p w14:paraId="11FFC977"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E41EA7">
        <w:rPr>
          <w:rFonts w:ascii="Tahoma" w:hAnsi="Tahoma" w:cs="Tahoma"/>
          <w:sz w:val="18"/>
          <w:szCs w:val="18"/>
        </w:rPr>
        <w:t>udziału w zorganizowanej grupie przestępczej albo</w:t>
      </w:r>
      <w:r w:rsidRPr="00425F11">
        <w:rPr>
          <w:rFonts w:ascii="Tahoma" w:hAnsi="Tahoma" w:cs="Tahoma"/>
          <w:sz w:val="18"/>
          <w:szCs w:val="18"/>
        </w:rPr>
        <w:t xml:space="preserve"> związku mającym na celu popełnienie przestępstwa lub przestępstwa skarbowego, o którym mowa w art. 258 Kodeksu karnego,</w:t>
      </w:r>
    </w:p>
    <w:p w14:paraId="1CE08E75"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handlu ludźmi, o którym mowa w art. 189a Kodeksu karnego,</w:t>
      </w:r>
    </w:p>
    <w:p w14:paraId="6DC5E921" w14:textId="4AF0A839" w:rsidR="001341B2" w:rsidRPr="00425F11" w:rsidRDefault="00A31F3A" w:rsidP="00FD26CC">
      <w:pPr>
        <w:pStyle w:val="Akapitzlist"/>
        <w:numPr>
          <w:ilvl w:val="3"/>
          <w:numId w:val="19"/>
        </w:numPr>
        <w:spacing w:after="0" w:line="240" w:lineRule="auto"/>
        <w:ind w:left="1134" w:hanging="850"/>
        <w:jc w:val="both"/>
        <w:rPr>
          <w:rFonts w:ascii="Tahoma" w:hAnsi="Tahoma" w:cs="Tahoma"/>
          <w:sz w:val="18"/>
          <w:szCs w:val="18"/>
        </w:rPr>
      </w:pPr>
      <w:r w:rsidRPr="00A31F3A">
        <w:rPr>
          <w:rFonts w:ascii="Tahoma" w:hAnsi="Tahoma" w:cs="Tahoma"/>
          <w:sz w:val="18"/>
          <w:szCs w:val="18"/>
        </w:rPr>
        <w:t>o którym mowa w art. 228-230a, art. 250a Kodeksu karnego, w art. 46 lub art. 48 ustawy z dnia 25 czerwca</w:t>
      </w:r>
      <w:r w:rsidR="005E7476">
        <w:rPr>
          <w:rFonts w:ascii="Tahoma" w:hAnsi="Tahoma" w:cs="Tahoma"/>
          <w:sz w:val="18"/>
          <w:szCs w:val="18"/>
        </w:rPr>
        <w:t xml:space="preserve"> 2010 r. o sporcie (Dz.U. z 2023</w:t>
      </w:r>
      <w:r w:rsidRPr="00A31F3A">
        <w:rPr>
          <w:rFonts w:ascii="Tahoma" w:hAnsi="Tahoma" w:cs="Tahoma"/>
          <w:sz w:val="18"/>
          <w:szCs w:val="18"/>
        </w:rPr>
        <w:t xml:space="preserve"> r. poz. </w:t>
      </w:r>
      <w:r w:rsidR="005E7476">
        <w:rPr>
          <w:rFonts w:ascii="Tahoma" w:hAnsi="Tahoma" w:cs="Tahoma"/>
          <w:sz w:val="18"/>
          <w:szCs w:val="18"/>
        </w:rPr>
        <w:t>2048</w:t>
      </w:r>
      <w:r w:rsidRPr="00A31F3A">
        <w:rPr>
          <w:rFonts w:ascii="Tahoma" w:hAnsi="Tahoma" w:cs="Tahoma"/>
          <w:sz w:val="18"/>
          <w:szCs w:val="18"/>
        </w:rPr>
        <w:t xml:space="preserve">) </w:t>
      </w:r>
      <w:proofErr w:type="gramStart"/>
      <w:r w:rsidRPr="00A31F3A">
        <w:rPr>
          <w:rFonts w:ascii="Tahoma" w:hAnsi="Tahoma" w:cs="Tahoma"/>
          <w:sz w:val="18"/>
          <w:szCs w:val="18"/>
        </w:rPr>
        <w:t>lub  w</w:t>
      </w:r>
      <w:proofErr w:type="gramEnd"/>
      <w:r w:rsidRPr="00A31F3A">
        <w:rPr>
          <w:rFonts w:ascii="Tahoma" w:hAnsi="Tahoma" w:cs="Tahoma"/>
          <w:sz w:val="18"/>
          <w:szCs w:val="18"/>
        </w:rPr>
        <w:t xml:space="preserve"> art. 54 ust. 1–4 ustawy z dnia 12 maja 2011 r. o refundacji leków, środków spożywczych specjalnego przeznaczenia żywieniowego oraz </w:t>
      </w:r>
      <w:r w:rsidR="005E7476">
        <w:rPr>
          <w:rFonts w:ascii="Tahoma" w:hAnsi="Tahoma" w:cs="Tahoma"/>
          <w:sz w:val="18"/>
          <w:szCs w:val="18"/>
        </w:rPr>
        <w:t>wyrobów medycznych (Dz.U. z 2023</w:t>
      </w:r>
      <w:r w:rsidRPr="00A31F3A">
        <w:rPr>
          <w:rFonts w:ascii="Tahoma" w:hAnsi="Tahoma" w:cs="Tahoma"/>
          <w:sz w:val="18"/>
          <w:szCs w:val="18"/>
        </w:rPr>
        <w:t xml:space="preserve"> r. poz. </w:t>
      </w:r>
      <w:r w:rsidR="005E7476">
        <w:rPr>
          <w:rFonts w:ascii="Tahoma" w:hAnsi="Tahoma" w:cs="Tahoma"/>
          <w:sz w:val="18"/>
          <w:szCs w:val="18"/>
        </w:rPr>
        <w:t>826</w:t>
      </w:r>
      <w:r w:rsidRPr="00A31F3A">
        <w:rPr>
          <w:rFonts w:ascii="Tahoma" w:hAnsi="Tahoma" w:cs="Tahoma"/>
          <w:sz w:val="18"/>
          <w:szCs w:val="18"/>
        </w:rPr>
        <w:t xml:space="preserve">, z </w:t>
      </w:r>
      <w:proofErr w:type="spellStart"/>
      <w:r w:rsidRPr="00A31F3A">
        <w:rPr>
          <w:rFonts w:ascii="Tahoma" w:hAnsi="Tahoma" w:cs="Tahoma"/>
          <w:sz w:val="18"/>
          <w:szCs w:val="18"/>
        </w:rPr>
        <w:t>późn</w:t>
      </w:r>
      <w:proofErr w:type="spellEnd"/>
      <w:r w:rsidRPr="00A31F3A">
        <w:rPr>
          <w:rFonts w:ascii="Tahoma" w:hAnsi="Tahoma" w:cs="Tahoma"/>
          <w:sz w:val="18"/>
          <w:szCs w:val="18"/>
        </w:rPr>
        <w:t>. zm.),</w:t>
      </w:r>
    </w:p>
    <w:p w14:paraId="5C8D93E4"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6F8A3D"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o charakterze terrorystycznym, o którym mowa w art. 115 § 20 Kodeksu karnego, lub mające na celu popełnienie tego przestępstwa,</w:t>
      </w:r>
    </w:p>
    <w:p w14:paraId="58171C07" w14:textId="33F5FF07" w:rsidR="001341B2" w:rsidRPr="00425F11" w:rsidRDefault="00B03195"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powierzenia wykonywania pracy małoletniemu cudzoziemcowi</w:t>
      </w:r>
      <w:r w:rsidR="001341B2" w:rsidRPr="00425F11">
        <w:rPr>
          <w:rFonts w:ascii="Tahoma" w:hAnsi="Tahoma" w:cs="Tahoma"/>
          <w:sz w:val="18"/>
          <w:szCs w:val="18"/>
        </w:rPr>
        <w:t>, o którym mowa w art. 9 ust. 2 ustawy z dnia 15 czerwca 2012 r. o skutkach powierzania wykonywania pracy cudzoziemcom przebywającym wbrew przepisom na terytorium Rzeczypospolitej Polskiej (</w:t>
      </w:r>
      <w:r w:rsidR="002513A6" w:rsidRPr="002513A6">
        <w:rPr>
          <w:rFonts w:ascii="Tahoma" w:hAnsi="Tahoma" w:cs="Tahoma"/>
          <w:sz w:val="18"/>
          <w:szCs w:val="18"/>
        </w:rPr>
        <w:t>Dz. U. z 2021 poz. 1745</w:t>
      </w:r>
      <w:r w:rsidR="001341B2" w:rsidRPr="00425F11">
        <w:rPr>
          <w:rFonts w:ascii="Tahoma" w:hAnsi="Tahoma" w:cs="Tahoma"/>
          <w:sz w:val="18"/>
          <w:szCs w:val="18"/>
        </w:rPr>
        <w:t>),</w:t>
      </w:r>
    </w:p>
    <w:p w14:paraId="099B1888"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9ED0574" w14:textId="77777777" w:rsidR="0033003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 xml:space="preserve">o którym mowa w art. 9 ust. 1 i 3 lub art. 10 ustawy z dnia 15 czerwca 2012 r. o skutkach powierzania wykonywania pracy cudzoziemcom przebywającym wbrew przepisom na terytorium Rzeczypospolitej Polskiej </w:t>
      </w:r>
    </w:p>
    <w:p w14:paraId="1E08C0AC" w14:textId="14F72389" w:rsidR="001341B2" w:rsidRPr="00425F11" w:rsidRDefault="001341B2" w:rsidP="006D420D">
      <w:pPr>
        <w:pStyle w:val="Akapitzlist"/>
        <w:spacing w:after="0" w:line="240" w:lineRule="auto"/>
        <w:ind w:left="1134"/>
        <w:jc w:val="both"/>
        <w:rPr>
          <w:rFonts w:ascii="Tahoma" w:hAnsi="Tahoma" w:cs="Tahoma"/>
          <w:sz w:val="18"/>
          <w:szCs w:val="18"/>
        </w:rPr>
      </w:pPr>
      <w:r w:rsidRPr="00425F11">
        <w:rPr>
          <w:rFonts w:ascii="Tahoma" w:hAnsi="Tahoma" w:cs="Tahoma"/>
          <w:sz w:val="18"/>
          <w:szCs w:val="18"/>
        </w:rPr>
        <w:t>- lub za odpowiedni czyn zabroniony określony w przepisach prawa obcego;</w:t>
      </w:r>
    </w:p>
    <w:p w14:paraId="50D440DA" w14:textId="4CBC0EE7"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7.3.</w:t>
      </w:r>
      <w:r w:rsidR="00AD0281" w:rsidRPr="00425F11">
        <w:rPr>
          <w:rFonts w:ascii="Tahoma" w:hAnsi="Tahoma" w:cs="Tahoma"/>
          <w:sz w:val="18"/>
          <w:szCs w:val="18"/>
        </w:rPr>
        <w:t>1</w:t>
      </w:r>
      <w:r w:rsidRPr="00425F11">
        <w:rPr>
          <w:rFonts w:ascii="Tahoma" w:hAnsi="Tahoma" w:cs="Tahoma"/>
          <w:sz w:val="18"/>
          <w:szCs w:val="18"/>
        </w:rPr>
        <w:t>.1- 7.3.</w:t>
      </w:r>
      <w:r w:rsidR="00AD0281" w:rsidRPr="00425F11">
        <w:rPr>
          <w:rFonts w:ascii="Tahoma" w:hAnsi="Tahoma" w:cs="Tahoma"/>
          <w:sz w:val="18"/>
          <w:szCs w:val="18"/>
        </w:rPr>
        <w:t>1</w:t>
      </w:r>
      <w:r w:rsidRPr="00425F11">
        <w:rPr>
          <w:rFonts w:ascii="Tahoma" w:hAnsi="Tahoma" w:cs="Tahoma"/>
          <w:sz w:val="18"/>
          <w:szCs w:val="18"/>
        </w:rPr>
        <w:t>.8 SWZ;</w:t>
      </w:r>
    </w:p>
    <w:p w14:paraId="79C8D823" w14:textId="0E879C2B"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 xml:space="preserve">wobec którego wydano prawomocny wyrok sądu lub ostateczną decyzję administracyjną o zaleganiu z uiszczeniem podatków, opłat lub składek na ubezpieczenie społeczne lub zdrowotne, chyba że </w:t>
      </w:r>
      <w:r w:rsidR="00297672">
        <w:rPr>
          <w:rFonts w:ascii="Tahoma" w:hAnsi="Tahoma" w:cs="Tahoma"/>
          <w:sz w:val="18"/>
          <w:szCs w:val="18"/>
        </w:rPr>
        <w:t>W</w:t>
      </w:r>
      <w:r w:rsidRPr="00425F11">
        <w:rPr>
          <w:rFonts w:ascii="Tahoma" w:hAnsi="Tahoma" w:cs="Tahoma"/>
          <w:sz w:val="18"/>
          <w:szCs w:val="18"/>
        </w:rPr>
        <w:t>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918BAF7" w14:textId="4B48C9F3"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 xml:space="preserve">wobec którego </w:t>
      </w:r>
      <w:r w:rsidR="008A704E" w:rsidRPr="00425F11">
        <w:rPr>
          <w:rFonts w:ascii="Tahoma" w:hAnsi="Tahoma" w:cs="Tahoma"/>
          <w:sz w:val="18"/>
          <w:szCs w:val="18"/>
        </w:rPr>
        <w:t xml:space="preserve">prawomocnie </w:t>
      </w:r>
      <w:r w:rsidRPr="00425F11">
        <w:rPr>
          <w:rFonts w:ascii="Tahoma" w:hAnsi="Tahoma" w:cs="Tahoma"/>
          <w:sz w:val="18"/>
          <w:szCs w:val="18"/>
        </w:rPr>
        <w:t>orzeczono zakaz ubiegania się o zamówienia publiczne;</w:t>
      </w:r>
    </w:p>
    <w:p w14:paraId="34C96023" w14:textId="7F2FF074"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lastRenderedPageBreak/>
        <w:t xml:space="preserve">jeżeli </w:t>
      </w:r>
      <w:r w:rsidR="00AD0281" w:rsidRPr="00425F11">
        <w:rPr>
          <w:rFonts w:ascii="Tahoma" w:hAnsi="Tahoma" w:cs="Tahoma"/>
          <w:sz w:val="18"/>
          <w:szCs w:val="18"/>
        </w:rPr>
        <w:t xml:space="preserve">Zamawiający </w:t>
      </w:r>
      <w:r w:rsidRPr="00425F11">
        <w:rPr>
          <w:rFonts w:ascii="Tahoma" w:hAnsi="Tahoma" w:cs="Tahoma"/>
          <w:sz w:val="18"/>
          <w:szCs w:val="18"/>
        </w:rPr>
        <w:t xml:space="preserve">może stwierdzić, na podstawie wiarygodnych przesłanek, że wykonawca zawarł z innymi </w:t>
      </w:r>
      <w:r w:rsidR="00297672">
        <w:rPr>
          <w:rFonts w:ascii="Tahoma" w:hAnsi="Tahoma" w:cs="Tahoma"/>
          <w:sz w:val="18"/>
          <w:szCs w:val="18"/>
        </w:rPr>
        <w:t>W</w:t>
      </w:r>
      <w:r w:rsidRPr="00425F11">
        <w:rPr>
          <w:rFonts w:ascii="Tahoma" w:hAnsi="Tahoma" w:cs="Tahoma"/>
          <w:sz w:val="18"/>
          <w:szCs w:val="18"/>
        </w:rPr>
        <w:t xml:space="preserve">ykonawcami porozumienie mające na celu zakłócenie konkurencji, w </w:t>
      </w:r>
      <w:proofErr w:type="gramStart"/>
      <w:r w:rsidRPr="00425F11">
        <w:rPr>
          <w:rFonts w:ascii="Tahoma" w:hAnsi="Tahoma" w:cs="Tahoma"/>
          <w:sz w:val="18"/>
          <w:szCs w:val="18"/>
        </w:rPr>
        <w:t>szczególności</w:t>
      </w:r>
      <w:proofErr w:type="gramEnd"/>
      <w:r w:rsidR="00157DA6">
        <w:rPr>
          <w:rFonts w:ascii="Tahoma" w:hAnsi="Tahoma" w:cs="Tahoma"/>
          <w:sz w:val="18"/>
          <w:szCs w:val="18"/>
        </w:rPr>
        <w:t xml:space="preserve"> </w:t>
      </w:r>
      <w:r w:rsidRPr="00425F11">
        <w:rPr>
          <w:rFonts w:ascii="Tahoma" w:hAnsi="Tahoma" w:cs="Tahoma"/>
          <w:sz w:val="18"/>
          <w:szCs w:val="18"/>
        </w:rPr>
        <w:t>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C79E05B" w14:textId="2DA62E9D"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jeżeli, w przypadkach, o których mowa w art. 85 ust. 1</w:t>
      </w:r>
      <w:r w:rsidR="00AD0281" w:rsidRPr="00425F11">
        <w:rPr>
          <w:rFonts w:ascii="Tahoma" w:hAnsi="Tahoma" w:cs="Tahoma"/>
          <w:sz w:val="18"/>
          <w:szCs w:val="18"/>
        </w:rPr>
        <w:t xml:space="preserve"> Ustawy </w:t>
      </w:r>
      <w:proofErr w:type="spellStart"/>
      <w:r w:rsidR="00AD0281" w:rsidRPr="00425F11">
        <w:rPr>
          <w:rFonts w:ascii="Tahoma" w:hAnsi="Tahoma" w:cs="Tahoma"/>
          <w:sz w:val="18"/>
          <w:szCs w:val="18"/>
        </w:rPr>
        <w:t>Pzp</w:t>
      </w:r>
      <w:proofErr w:type="spellEnd"/>
      <w:r w:rsidRPr="00425F11">
        <w:rPr>
          <w:rFonts w:ascii="Tahoma" w:hAnsi="Tahoma" w:cs="Tahoma"/>
          <w:sz w:val="18"/>
          <w:szCs w:val="18"/>
        </w:rPr>
        <w:t xml:space="preserve">, doszło do zakłócenia konkurencji wynikającego z wcześniejszego zaangażowania tego </w:t>
      </w:r>
      <w:r w:rsidR="00297672">
        <w:rPr>
          <w:rFonts w:ascii="Tahoma" w:hAnsi="Tahoma" w:cs="Tahoma"/>
          <w:sz w:val="18"/>
          <w:szCs w:val="18"/>
        </w:rPr>
        <w:t>W</w:t>
      </w:r>
      <w:r w:rsidRPr="00425F11">
        <w:rPr>
          <w:rFonts w:ascii="Tahoma" w:hAnsi="Tahoma" w:cs="Tahoma"/>
          <w:sz w:val="18"/>
          <w:szCs w:val="18"/>
        </w:rPr>
        <w:t xml:space="preserve">ykonawcy lub podmiotu, który należy z </w:t>
      </w:r>
      <w:r w:rsidR="00297672">
        <w:rPr>
          <w:rFonts w:ascii="Tahoma" w:hAnsi="Tahoma" w:cs="Tahoma"/>
          <w:sz w:val="18"/>
          <w:szCs w:val="18"/>
        </w:rPr>
        <w:t>W</w:t>
      </w:r>
      <w:r w:rsidRPr="00425F11">
        <w:rPr>
          <w:rFonts w:ascii="Tahoma" w:hAnsi="Tahoma" w:cs="Tahoma"/>
          <w:sz w:val="18"/>
          <w:szCs w:val="18"/>
        </w:rPr>
        <w:t xml:space="preserve">ykonawcą do tej samej grupy kapitałowej w rozumieniu ustawy z dnia 16 lutego 2007 r. o ochronie konkurencji i konsumentów, chyba że spowodowane tym zakłócenie konkurencji może być wyeliminowane w inny sposób niż przez wykluczenie </w:t>
      </w:r>
      <w:r w:rsidR="00297672">
        <w:rPr>
          <w:rFonts w:ascii="Tahoma" w:hAnsi="Tahoma" w:cs="Tahoma"/>
          <w:sz w:val="18"/>
          <w:szCs w:val="18"/>
        </w:rPr>
        <w:t>W</w:t>
      </w:r>
      <w:r w:rsidRPr="00425F11">
        <w:rPr>
          <w:rFonts w:ascii="Tahoma" w:hAnsi="Tahoma" w:cs="Tahoma"/>
          <w:sz w:val="18"/>
          <w:szCs w:val="18"/>
        </w:rPr>
        <w:t>ykonawcy z udziału w postępowaniu o udzielenie zamówienia.</w:t>
      </w:r>
      <w:r w:rsidR="00322FA0" w:rsidRPr="00425F11">
        <w:rPr>
          <w:rFonts w:ascii="Tahoma" w:hAnsi="Tahoma" w:cs="Tahoma"/>
          <w:sz w:val="18"/>
          <w:szCs w:val="18"/>
        </w:rPr>
        <w:t xml:space="preserve"> Wykonawca zaangażowany w przygotowanie postępowania o udzielenie zamówienia podlega wykluczeniu z tego postępowania wyłącznie w przypadku, gdy spowodowane tym zaangażowaniem zakłócenie konkurencji nie może być wyeliminowane w inny sposób niż przez wykluczenie </w:t>
      </w:r>
      <w:r w:rsidR="00297672">
        <w:rPr>
          <w:rFonts w:ascii="Tahoma" w:hAnsi="Tahoma" w:cs="Tahoma"/>
          <w:sz w:val="18"/>
          <w:szCs w:val="18"/>
        </w:rPr>
        <w:t>W</w:t>
      </w:r>
      <w:r w:rsidR="00322FA0" w:rsidRPr="00425F11">
        <w:rPr>
          <w:rFonts w:ascii="Tahoma" w:hAnsi="Tahoma" w:cs="Tahoma"/>
          <w:sz w:val="18"/>
          <w:szCs w:val="18"/>
        </w:rPr>
        <w:t xml:space="preserve">ykonawcy z udziału w tym postępowaniu. Przed wykluczeniem </w:t>
      </w:r>
      <w:r w:rsidR="00297672">
        <w:rPr>
          <w:rFonts w:ascii="Tahoma" w:hAnsi="Tahoma" w:cs="Tahoma"/>
          <w:sz w:val="18"/>
          <w:szCs w:val="18"/>
        </w:rPr>
        <w:t>W</w:t>
      </w:r>
      <w:r w:rsidR="00200272">
        <w:rPr>
          <w:rFonts w:ascii="Tahoma" w:hAnsi="Tahoma" w:cs="Tahoma"/>
          <w:sz w:val="18"/>
          <w:szCs w:val="18"/>
        </w:rPr>
        <w:t>ykonawcy Z</w:t>
      </w:r>
      <w:r w:rsidR="00322FA0" w:rsidRPr="00425F11">
        <w:rPr>
          <w:rFonts w:ascii="Tahoma" w:hAnsi="Tahoma" w:cs="Tahoma"/>
          <w:sz w:val="18"/>
          <w:szCs w:val="18"/>
        </w:rPr>
        <w:t xml:space="preserve">amawiający zapewnia temu </w:t>
      </w:r>
      <w:r w:rsidR="00297672">
        <w:rPr>
          <w:rFonts w:ascii="Tahoma" w:hAnsi="Tahoma" w:cs="Tahoma"/>
          <w:sz w:val="18"/>
          <w:szCs w:val="18"/>
        </w:rPr>
        <w:t>W</w:t>
      </w:r>
      <w:r w:rsidR="00322FA0" w:rsidRPr="00425F11">
        <w:rPr>
          <w:rFonts w:ascii="Tahoma" w:hAnsi="Tahoma" w:cs="Tahoma"/>
          <w:sz w:val="18"/>
          <w:szCs w:val="18"/>
        </w:rPr>
        <w:t>ykonawcy możliwość udowodnienia, że jego zaangażowanie w przygotowanie postępowania o udzielenie zamówienia nie zakłóci konkurencji.</w:t>
      </w:r>
    </w:p>
    <w:p w14:paraId="5AA0BB07" w14:textId="77777777" w:rsidR="001341B2" w:rsidRPr="00425F11" w:rsidRDefault="001341B2" w:rsidP="00B324DA">
      <w:pPr>
        <w:pStyle w:val="Akapitzlist"/>
        <w:spacing w:after="0" w:line="240" w:lineRule="auto"/>
        <w:ind w:left="851"/>
        <w:jc w:val="both"/>
        <w:rPr>
          <w:rFonts w:ascii="Tahoma" w:hAnsi="Tahoma" w:cs="Tahoma"/>
          <w:sz w:val="18"/>
          <w:szCs w:val="18"/>
        </w:rPr>
      </w:pPr>
    </w:p>
    <w:p w14:paraId="6333EFAE" w14:textId="2B6605F3" w:rsidR="001341B2" w:rsidRPr="003F3638" w:rsidRDefault="008A704E" w:rsidP="00B324DA">
      <w:pPr>
        <w:pStyle w:val="Akapitzlist"/>
        <w:spacing w:after="0" w:line="240" w:lineRule="auto"/>
        <w:ind w:left="851"/>
        <w:jc w:val="both"/>
        <w:rPr>
          <w:rFonts w:ascii="Tahoma" w:hAnsi="Tahoma" w:cs="Tahoma"/>
          <w:b/>
          <w:sz w:val="18"/>
          <w:szCs w:val="18"/>
        </w:rPr>
      </w:pPr>
      <w:r w:rsidRPr="00425F11">
        <w:rPr>
          <w:rFonts w:ascii="Tahoma" w:hAnsi="Tahoma" w:cs="Tahoma"/>
          <w:b/>
          <w:sz w:val="18"/>
          <w:szCs w:val="18"/>
        </w:rPr>
        <w:t xml:space="preserve">Zamawiający wykluczy również </w:t>
      </w:r>
      <w:r w:rsidRPr="003F3638">
        <w:rPr>
          <w:rFonts w:ascii="Tahoma" w:hAnsi="Tahoma" w:cs="Tahoma"/>
          <w:b/>
          <w:sz w:val="18"/>
          <w:szCs w:val="18"/>
        </w:rPr>
        <w:t>Wykonawcę</w:t>
      </w:r>
      <w:r w:rsidR="00A77C22" w:rsidRPr="003F3638">
        <w:rPr>
          <w:rFonts w:ascii="Tahoma" w:hAnsi="Tahoma" w:cs="Tahoma"/>
          <w:b/>
          <w:sz w:val="18"/>
          <w:szCs w:val="18"/>
        </w:rPr>
        <w:t xml:space="preserve"> (art. </w:t>
      </w:r>
      <w:r w:rsidR="001341B2" w:rsidRPr="003F3638">
        <w:rPr>
          <w:rFonts w:ascii="Tahoma" w:hAnsi="Tahoma" w:cs="Tahoma"/>
          <w:b/>
          <w:sz w:val="18"/>
          <w:szCs w:val="18"/>
        </w:rPr>
        <w:t>109 ust</w:t>
      </w:r>
      <w:r w:rsidR="008240B9" w:rsidRPr="003F3638">
        <w:rPr>
          <w:rFonts w:ascii="Tahoma" w:hAnsi="Tahoma" w:cs="Tahoma"/>
          <w:b/>
          <w:sz w:val="18"/>
          <w:szCs w:val="18"/>
        </w:rPr>
        <w:t>.</w:t>
      </w:r>
      <w:r w:rsidR="001341B2" w:rsidRPr="003F3638">
        <w:rPr>
          <w:rFonts w:ascii="Tahoma" w:hAnsi="Tahoma" w:cs="Tahoma"/>
          <w:b/>
          <w:sz w:val="18"/>
          <w:szCs w:val="18"/>
        </w:rPr>
        <w:t xml:space="preserve"> 1 pkt </w:t>
      </w:r>
      <w:r w:rsidR="008E2DB0" w:rsidRPr="003F3638">
        <w:rPr>
          <w:rFonts w:ascii="Tahoma" w:hAnsi="Tahoma" w:cs="Tahoma"/>
          <w:b/>
          <w:sz w:val="18"/>
          <w:szCs w:val="18"/>
        </w:rPr>
        <w:t>4, 5, 7, 8, 10</w:t>
      </w:r>
      <w:r w:rsidR="001341B2" w:rsidRPr="003F3638">
        <w:rPr>
          <w:rFonts w:ascii="Tahoma" w:hAnsi="Tahoma" w:cs="Tahoma"/>
          <w:b/>
          <w:sz w:val="18"/>
          <w:szCs w:val="18"/>
        </w:rPr>
        <w:t xml:space="preserve"> </w:t>
      </w:r>
      <w:r w:rsidR="000F1A8C" w:rsidRPr="003F3638">
        <w:rPr>
          <w:rFonts w:ascii="Tahoma" w:hAnsi="Tahoma" w:cs="Tahoma"/>
          <w:b/>
          <w:sz w:val="18"/>
          <w:szCs w:val="18"/>
        </w:rPr>
        <w:t xml:space="preserve">Ustawy </w:t>
      </w:r>
      <w:proofErr w:type="spellStart"/>
      <w:r w:rsidR="00A77C22" w:rsidRPr="003F3638">
        <w:rPr>
          <w:rFonts w:ascii="Tahoma" w:hAnsi="Tahoma" w:cs="Tahoma"/>
          <w:b/>
          <w:sz w:val="18"/>
          <w:szCs w:val="18"/>
        </w:rPr>
        <w:t>Pzp</w:t>
      </w:r>
      <w:proofErr w:type="spellEnd"/>
      <w:r w:rsidR="00A77C22" w:rsidRPr="003F3638">
        <w:rPr>
          <w:rFonts w:ascii="Tahoma" w:hAnsi="Tahoma" w:cs="Tahoma"/>
          <w:b/>
          <w:sz w:val="18"/>
          <w:szCs w:val="18"/>
        </w:rPr>
        <w:t>):</w:t>
      </w:r>
    </w:p>
    <w:p w14:paraId="5A7ED4E1" w14:textId="77777777" w:rsidR="00BB3146" w:rsidRPr="003F3638" w:rsidRDefault="00BB3146" w:rsidP="00B324DA">
      <w:pPr>
        <w:pStyle w:val="Akapitzlist"/>
        <w:spacing w:after="0" w:line="240" w:lineRule="auto"/>
        <w:ind w:left="851"/>
        <w:jc w:val="both"/>
        <w:rPr>
          <w:rFonts w:ascii="Tahoma" w:hAnsi="Tahoma" w:cs="Tahoma"/>
          <w:sz w:val="18"/>
          <w:szCs w:val="18"/>
        </w:rPr>
      </w:pPr>
    </w:p>
    <w:p w14:paraId="4EB9A071" w14:textId="40713045"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 xml:space="preserve">w </w:t>
      </w:r>
      <w:proofErr w:type="gramStart"/>
      <w:r w:rsidRPr="003F3638">
        <w:rPr>
          <w:rFonts w:ascii="Tahoma" w:hAnsi="Tahoma" w:cs="Tahoma"/>
          <w:sz w:val="18"/>
          <w:szCs w:val="18"/>
        </w:rPr>
        <w:t>stosunku</w:t>
      </w:r>
      <w:proofErr w:type="gramEnd"/>
      <w:r w:rsidRPr="003F3638">
        <w:rPr>
          <w:rFonts w:ascii="Tahoma" w:hAnsi="Tahoma" w:cs="Tahoma"/>
          <w:sz w:val="18"/>
          <w:szCs w:val="18"/>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312E6" w:rsidRPr="003F3638">
        <w:rPr>
          <w:rFonts w:ascii="Tahoma" w:hAnsi="Tahoma" w:cs="Tahoma"/>
          <w:sz w:val="18"/>
          <w:szCs w:val="18"/>
        </w:rPr>
        <w:t>;</w:t>
      </w:r>
    </w:p>
    <w:p w14:paraId="424CEDAF" w14:textId="34B11C98"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 xml:space="preserve">który w sposób zawiniony poważnie naruszył obowiązki zawodowe, co podważa jego uczciwość, w </w:t>
      </w:r>
      <w:proofErr w:type="gramStart"/>
      <w:r w:rsidRPr="003F3638">
        <w:rPr>
          <w:rFonts w:ascii="Tahoma" w:hAnsi="Tahoma" w:cs="Tahoma"/>
          <w:sz w:val="18"/>
          <w:szCs w:val="18"/>
        </w:rPr>
        <w:t>szczególności</w:t>
      </w:r>
      <w:proofErr w:type="gramEnd"/>
      <w:r w:rsidRPr="003F3638">
        <w:rPr>
          <w:rFonts w:ascii="Tahoma" w:hAnsi="Tahoma" w:cs="Tahoma"/>
          <w:sz w:val="18"/>
          <w:szCs w:val="18"/>
        </w:rPr>
        <w:t xml:space="preserve"> gdy </w:t>
      </w:r>
      <w:r w:rsidR="00297672" w:rsidRPr="003F3638">
        <w:rPr>
          <w:rFonts w:ascii="Tahoma" w:hAnsi="Tahoma" w:cs="Tahoma"/>
          <w:sz w:val="18"/>
          <w:szCs w:val="18"/>
        </w:rPr>
        <w:t>W</w:t>
      </w:r>
      <w:r w:rsidRPr="003F3638">
        <w:rPr>
          <w:rFonts w:ascii="Tahoma" w:hAnsi="Tahoma" w:cs="Tahoma"/>
          <w:sz w:val="18"/>
          <w:szCs w:val="18"/>
        </w:rPr>
        <w:t xml:space="preserve">ykonawca w wyniku zamierzonego działania lub rażącego niedbalstwa nie wykonał lub nienależycie wykonał zamówienie, co </w:t>
      </w:r>
      <w:r w:rsidR="00200272" w:rsidRPr="003F3638">
        <w:rPr>
          <w:rFonts w:ascii="Tahoma" w:hAnsi="Tahoma" w:cs="Tahoma"/>
          <w:sz w:val="18"/>
          <w:szCs w:val="18"/>
        </w:rPr>
        <w:t>Z</w:t>
      </w:r>
      <w:r w:rsidRPr="003F3638">
        <w:rPr>
          <w:rFonts w:ascii="Tahoma" w:hAnsi="Tahoma" w:cs="Tahoma"/>
          <w:sz w:val="18"/>
          <w:szCs w:val="18"/>
        </w:rPr>
        <w:t>amawiający jest w stanie wykazać za pomocą stosownych dowodów</w:t>
      </w:r>
      <w:r w:rsidR="009312E6" w:rsidRPr="003F3638">
        <w:rPr>
          <w:rFonts w:ascii="Tahoma" w:hAnsi="Tahoma" w:cs="Tahoma"/>
          <w:sz w:val="18"/>
          <w:szCs w:val="18"/>
        </w:rPr>
        <w:t>;</w:t>
      </w:r>
    </w:p>
    <w:p w14:paraId="49880474" w14:textId="09FD153A"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9312E6" w:rsidRPr="003F3638">
        <w:rPr>
          <w:rFonts w:ascii="Tahoma" w:hAnsi="Tahoma" w:cs="Tahoma"/>
          <w:sz w:val="18"/>
          <w:szCs w:val="18"/>
        </w:rPr>
        <w:t>;</w:t>
      </w:r>
    </w:p>
    <w:p w14:paraId="021FBA19" w14:textId="10F2F750" w:rsidR="00BB3146" w:rsidRPr="003F3638" w:rsidRDefault="00313052" w:rsidP="00FD26CC">
      <w:pPr>
        <w:pStyle w:val="Akapitzlist"/>
        <w:numPr>
          <w:ilvl w:val="2"/>
          <w:numId w:val="19"/>
        </w:numPr>
        <w:spacing w:after="0" w:line="240" w:lineRule="auto"/>
        <w:ind w:left="851" w:hanging="680"/>
        <w:jc w:val="both"/>
        <w:rPr>
          <w:rFonts w:ascii="Tahoma" w:hAnsi="Tahoma" w:cs="Tahoma"/>
          <w:sz w:val="18"/>
          <w:szCs w:val="18"/>
        </w:rPr>
      </w:pPr>
      <w:r w:rsidRPr="003F3638">
        <w:rPr>
          <w:rFonts w:ascii="Tahoma" w:hAnsi="Tahoma" w:cs="Tahoma"/>
          <w:sz w:val="18"/>
          <w:szCs w:val="18"/>
        </w:rPr>
        <w:t>który w wyniku zamierzonego działania lub r</w:t>
      </w:r>
      <w:r w:rsidR="00200272" w:rsidRPr="003F3638">
        <w:rPr>
          <w:rFonts w:ascii="Tahoma" w:hAnsi="Tahoma" w:cs="Tahoma"/>
          <w:sz w:val="18"/>
          <w:szCs w:val="18"/>
        </w:rPr>
        <w:t>ażącego niedbalstwa wprowadził Z</w:t>
      </w:r>
      <w:r w:rsidRPr="003F3638">
        <w:rPr>
          <w:rFonts w:ascii="Tahoma" w:hAnsi="Tahoma" w:cs="Tahoma"/>
          <w:sz w:val="18"/>
          <w:szCs w:val="18"/>
        </w:rPr>
        <w:t xml:space="preserve">amawiającego w błąd przy przedstawianiu informacji, że nie podlega wykluczeniu, spełnia warunki udziału w postępowaniu lub kryteria selekcji, co mogło mieć istotny wpływ na decyzje podejmowane przez </w:t>
      </w:r>
      <w:r w:rsidR="00200272" w:rsidRPr="003F3638">
        <w:rPr>
          <w:rFonts w:ascii="Tahoma" w:hAnsi="Tahoma" w:cs="Tahoma"/>
          <w:sz w:val="18"/>
          <w:szCs w:val="18"/>
        </w:rPr>
        <w:t>Z</w:t>
      </w:r>
      <w:r w:rsidRPr="003F3638">
        <w:rPr>
          <w:rFonts w:ascii="Tahoma" w:hAnsi="Tahoma" w:cs="Tahoma"/>
          <w:sz w:val="18"/>
          <w:szCs w:val="18"/>
        </w:rPr>
        <w:t>amawiającego w postępowaniu o udzielenie zamówienia, lub który zataił te informacje lub nie jest w stanie przedstawić wymaganych podmiotowych środków dowodowych</w:t>
      </w:r>
      <w:r w:rsidR="00BB3146" w:rsidRPr="003F3638">
        <w:rPr>
          <w:rFonts w:ascii="Tahoma" w:hAnsi="Tahoma" w:cs="Tahoma"/>
          <w:sz w:val="18"/>
          <w:szCs w:val="18"/>
        </w:rPr>
        <w:t>;</w:t>
      </w:r>
    </w:p>
    <w:p w14:paraId="16331066" w14:textId="14194D2A" w:rsidR="00BB3146" w:rsidRPr="003F3638" w:rsidRDefault="00313052" w:rsidP="00FD26CC">
      <w:pPr>
        <w:pStyle w:val="Akapitzlist"/>
        <w:numPr>
          <w:ilvl w:val="2"/>
          <w:numId w:val="19"/>
        </w:numPr>
        <w:spacing w:after="0" w:line="240" w:lineRule="auto"/>
        <w:ind w:left="851" w:hanging="680"/>
        <w:jc w:val="both"/>
        <w:rPr>
          <w:rFonts w:ascii="Tahoma" w:hAnsi="Tahoma" w:cs="Tahoma"/>
          <w:sz w:val="18"/>
          <w:szCs w:val="18"/>
        </w:rPr>
      </w:pPr>
      <w:r w:rsidRPr="003F3638">
        <w:rPr>
          <w:rFonts w:ascii="Tahoma" w:hAnsi="Tahoma" w:cs="Tahoma"/>
          <w:sz w:val="18"/>
          <w:szCs w:val="18"/>
        </w:rPr>
        <w:t>który w wyniku lekkomyślności lub niedbalstwa przedstawił informacje wprowadzające w błąd, co mogło mieć istotny wpły</w:t>
      </w:r>
      <w:r w:rsidR="00200272" w:rsidRPr="003F3638">
        <w:rPr>
          <w:rFonts w:ascii="Tahoma" w:hAnsi="Tahoma" w:cs="Tahoma"/>
          <w:sz w:val="18"/>
          <w:szCs w:val="18"/>
        </w:rPr>
        <w:t>w na decyzje podejmowane przez Z</w:t>
      </w:r>
      <w:r w:rsidRPr="003F3638">
        <w:rPr>
          <w:rFonts w:ascii="Tahoma" w:hAnsi="Tahoma" w:cs="Tahoma"/>
          <w:sz w:val="18"/>
          <w:szCs w:val="18"/>
        </w:rPr>
        <w:t>amawiającego w postępowaniu o udzielenie zamówienia</w:t>
      </w:r>
      <w:r w:rsidR="009312E6" w:rsidRPr="003F3638">
        <w:rPr>
          <w:rFonts w:ascii="Tahoma" w:hAnsi="Tahoma" w:cs="Tahoma"/>
          <w:sz w:val="18"/>
          <w:szCs w:val="18"/>
        </w:rPr>
        <w:t>.</w:t>
      </w:r>
    </w:p>
    <w:p w14:paraId="067E88E6" w14:textId="5054577B" w:rsidR="0015543B" w:rsidRPr="003F3638" w:rsidRDefault="00A77C22" w:rsidP="00FD26CC">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 xml:space="preserve">Wykluczenie </w:t>
      </w:r>
      <w:r w:rsidR="00297672" w:rsidRPr="003F3638">
        <w:rPr>
          <w:rFonts w:ascii="Tahoma" w:hAnsi="Tahoma" w:cs="Tahoma"/>
          <w:sz w:val="18"/>
          <w:szCs w:val="18"/>
        </w:rPr>
        <w:t>W</w:t>
      </w:r>
      <w:r w:rsidRPr="003F3638">
        <w:rPr>
          <w:rFonts w:ascii="Tahoma" w:hAnsi="Tahoma" w:cs="Tahoma"/>
          <w:sz w:val="18"/>
          <w:szCs w:val="18"/>
        </w:rPr>
        <w:t>ykonawcy następuje</w:t>
      </w:r>
      <w:r w:rsidR="00BB3146" w:rsidRPr="003F3638">
        <w:rPr>
          <w:rFonts w:ascii="Tahoma" w:hAnsi="Tahoma" w:cs="Tahoma"/>
          <w:sz w:val="18"/>
          <w:szCs w:val="18"/>
        </w:rPr>
        <w:t xml:space="preserve"> zgodnie z okres</w:t>
      </w:r>
      <w:r w:rsidR="005F0109" w:rsidRPr="003F3638">
        <w:rPr>
          <w:rFonts w:ascii="Tahoma" w:hAnsi="Tahoma" w:cs="Tahoma"/>
          <w:sz w:val="18"/>
          <w:szCs w:val="18"/>
        </w:rPr>
        <w:t xml:space="preserve">ami </w:t>
      </w:r>
      <w:r w:rsidR="0015543B" w:rsidRPr="003F3638">
        <w:rPr>
          <w:rFonts w:ascii="Tahoma" w:hAnsi="Tahoma" w:cs="Tahoma"/>
          <w:sz w:val="18"/>
          <w:szCs w:val="18"/>
        </w:rPr>
        <w:t xml:space="preserve">wskazanymi w art. 111 Ustawy </w:t>
      </w:r>
      <w:proofErr w:type="spellStart"/>
      <w:r w:rsidR="000F1A8C" w:rsidRPr="003F3638">
        <w:rPr>
          <w:rFonts w:ascii="Tahoma" w:hAnsi="Tahoma" w:cs="Tahoma"/>
          <w:sz w:val="18"/>
          <w:szCs w:val="18"/>
        </w:rPr>
        <w:t>Pzp</w:t>
      </w:r>
      <w:proofErr w:type="spellEnd"/>
      <w:r w:rsidR="000F2F6D" w:rsidRPr="003F3638">
        <w:rPr>
          <w:rFonts w:ascii="Tahoma" w:hAnsi="Tahoma" w:cs="Tahoma"/>
          <w:sz w:val="18"/>
          <w:szCs w:val="18"/>
        </w:rPr>
        <w:t>.</w:t>
      </w:r>
    </w:p>
    <w:p w14:paraId="3F56A46A" w14:textId="3EFB3A90" w:rsidR="0015543B" w:rsidRPr="003F3638" w:rsidRDefault="00A77C22" w:rsidP="00FD26CC">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Wykonawca</w:t>
      </w:r>
      <w:r w:rsidR="00060D22" w:rsidRPr="003F3638">
        <w:rPr>
          <w:rFonts w:ascii="Tahoma" w:hAnsi="Tahoma" w:cs="Tahoma"/>
          <w:sz w:val="18"/>
          <w:szCs w:val="18"/>
        </w:rPr>
        <w:t xml:space="preserve"> nie</w:t>
      </w:r>
      <w:r w:rsidRPr="003F3638">
        <w:rPr>
          <w:rFonts w:ascii="Tahoma" w:hAnsi="Tahoma" w:cs="Tahoma"/>
          <w:sz w:val="18"/>
          <w:szCs w:val="18"/>
        </w:rPr>
        <w:t xml:space="preserve"> podlega wykluczeniu na podstawie </w:t>
      </w:r>
      <w:r w:rsidR="0015543B" w:rsidRPr="003F3638">
        <w:rPr>
          <w:rFonts w:ascii="Tahoma" w:hAnsi="Tahoma" w:cs="Tahoma"/>
          <w:sz w:val="18"/>
          <w:szCs w:val="18"/>
        </w:rPr>
        <w:t xml:space="preserve">w art. 108 ust. 1 pkt 1, 2, </w:t>
      </w:r>
      <w:r w:rsidR="00060D22" w:rsidRPr="003F3638">
        <w:rPr>
          <w:rFonts w:ascii="Tahoma" w:hAnsi="Tahoma" w:cs="Tahoma"/>
          <w:sz w:val="18"/>
          <w:szCs w:val="18"/>
        </w:rPr>
        <w:t xml:space="preserve">i </w:t>
      </w:r>
      <w:r w:rsidR="0015543B" w:rsidRPr="003F3638">
        <w:rPr>
          <w:rFonts w:ascii="Tahoma" w:hAnsi="Tahoma" w:cs="Tahoma"/>
          <w:sz w:val="18"/>
          <w:szCs w:val="18"/>
        </w:rPr>
        <w:t>5 lub art. 109 ust. 1 pkt</w:t>
      </w:r>
      <w:r w:rsidR="00F8305A" w:rsidRPr="003F3638">
        <w:rPr>
          <w:rFonts w:ascii="Tahoma" w:hAnsi="Tahoma" w:cs="Tahoma"/>
          <w:sz w:val="18"/>
          <w:szCs w:val="18"/>
        </w:rPr>
        <w:t xml:space="preserve"> 4, 5, 7, 8, </w:t>
      </w:r>
      <w:proofErr w:type="gramStart"/>
      <w:r w:rsidR="00F8305A" w:rsidRPr="003F3638">
        <w:rPr>
          <w:rFonts w:ascii="Tahoma" w:hAnsi="Tahoma" w:cs="Tahoma"/>
          <w:sz w:val="18"/>
          <w:szCs w:val="18"/>
        </w:rPr>
        <w:t xml:space="preserve">10 </w:t>
      </w:r>
      <w:r w:rsidR="0015543B" w:rsidRPr="003F3638">
        <w:rPr>
          <w:rFonts w:ascii="Tahoma" w:hAnsi="Tahoma" w:cs="Tahoma"/>
          <w:sz w:val="18"/>
          <w:szCs w:val="18"/>
        </w:rPr>
        <w:t xml:space="preserve"> </w:t>
      </w:r>
      <w:r w:rsidR="000F1A8C" w:rsidRPr="003F3638">
        <w:rPr>
          <w:rFonts w:ascii="Tahoma" w:hAnsi="Tahoma" w:cs="Tahoma"/>
          <w:sz w:val="18"/>
          <w:szCs w:val="18"/>
        </w:rPr>
        <w:t>Ustawy</w:t>
      </w:r>
      <w:proofErr w:type="gramEnd"/>
      <w:r w:rsidR="000F1A8C" w:rsidRPr="003F3638">
        <w:rPr>
          <w:rFonts w:ascii="Tahoma" w:hAnsi="Tahoma" w:cs="Tahoma"/>
          <w:sz w:val="18"/>
          <w:szCs w:val="18"/>
        </w:rPr>
        <w:t xml:space="preserve"> </w:t>
      </w:r>
      <w:proofErr w:type="spellStart"/>
      <w:r w:rsidR="000F1A8C" w:rsidRPr="003F3638">
        <w:rPr>
          <w:rFonts w:ascii="Tahoma" w:hAnsi="Tahoma" w:cs="Tahoma"/>
          <w:sz w:val="18"/>
          <w:szCs w:val="18"/>
        </w:rPr>
        <w:t>Pzp</w:t>
      </w:r>
      <w:proofErr w:type="spellEnd"/>
      <w:r w:rsidR="0015543B" w:rsidRPr="003F3638">
        <w:rPr>
          <w:rFonts w:ascii="Tahoma" w:hAnsi="Tahoma" w:cs="Tahoma"/>
          <w:sz w:val="18"/>
          <w:szCs w:val="18"/>
        </w:rPr>
        <w:t xml:space="preserve">, jeżeli udowodni </w:t>
      </w:r>
      <w:r w:rsidR="000F1A8C" w:rsidRPr="003F3638">
        <w:rPr>
          <w:rFonts w:ascii="Tahoma" w:hAnsi="Tahoma" w:cs="Tahoma"/>
          <w:sz w:val="18"/>
          <w:szCs w:val="18"/>
        </w:rPr>
        <w:t>Zamawiającemu</w:t>
      </w:r>
      <w:r w:rsidR="0015543B" w:rsidRPr="003F3638">
        <w:rPr>
          <w:rFonts w:ascii="Tahoma" w:hAnsi="Tahoma" w:cs="Tahoma"/>
          <w:sz w:val="18"/>
          <w:szCs w:val="18"/>
        </w:rPr>
        <w:t>, że spełnił łącznie następujące przesłanki:</w:t>
      </w:r>
    </w:p>
    <w:p w14:paraId="79EE4D92" w14:textId="77777777"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3F3638">
        <w:rPr>
          <w:rFonts w:ascii="Tahoma" w:hAnsi="Tahoma" w:cs="Tahoma"/>
          <w:sz w:val="18"/>
          <w:szCs w:val="18"/>
        </w:rPr>
        <w:t>naprawił lub zobowiązał się do naprawienia szkody wyrządzonej przestępstwem, wykroczeniem lub swoim</w:t>
      </w:r>
      <w:r w:rsidRPr="00425F11">
        <w:rPr>
          <w:rFonts w:ascii="Tahoma" w:hAnsi="Tahoma" w:cs="Tahoma"/>
          <w:sz w:val="18"/>
          <w:szCs w:val="18"/>
        </w:rPr>
        <w:t xml:space="preserve"> nieprawidłowym postępowaniem, w tym poprzez zadośćuczynienie pieniężne;</w:t>
      </w:r>
    </w:p>
    <w:p w14:paraId="4622DCCA" w14:textId="3822C93A"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425F11">
        <w:rPr>
          <w:rFonts w:ascii="Tahoma" w:hAnsi="Tahoma" w:cs="Tahoma"/>
          <w:sz w:val="18"/>
          <w:szCs w:val="18"/>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60D22" w:rsidRPr="00425F11">
        <w:rPr>
          <w:rFonts w:ascii="Tahoma" w:hAnsi="Tahoma" w:cs="Tahoma"/>
          <w:sz w:val="18"/>
          <w:szCs w:val="18"/>
        </w:rPr>
        <w:t>Zamawiającym</w:t>
      </w:r>
      <w:r w:rsidRPr="00425F11">
        <w:rPr>
          <w:rFonts w:ascii="Tahoma" w:hAnsi="Tahoma" w:cs="Tahoma"/>
          <w:sz w:val="18"/>
          <w:szCs w:val="18"/>
        </w:rPr>
        <w:t>;</w:t>
      </w:r>
    </w:p>
    <w:p w14:paraId="427D09E0" w14:textId="77777777"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425F11">
        <w:rPr>
          <w:rFonts w:ascii="Tahoma" w:hAnsi="Tahoma" w:cs="Tahoma"/>
          <w:sz w:val="18"/>
          <w:szCs w:val="18"/>
        </w:rPr>
        <w:t>podjął konkretne środki techniczne, organizacyjne i kadrowe, odpowiednie dla zapobiegania dalszym przestępstwom, wykroczeniom lub nieprawidłowemu postępowaniu, w szczególności:</w:t>
      </w:r>
    </w:p>
    <w:p w14:paraId="51F09DB5" w14:textId="449F1272"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 xml:space="preserve">zerwał wszelkie powiązania z osobami lub podmiotami odpowiedzialnymi za nieprawidłowe postępowanie </w:t>
      </w:r>
      <w:r w:rsidR="00297672">
        <w:rPr>
          <w:rFonts w:ascii="Tahoma" w:hAnsi="Tahoma" w:cs="Tahoma"/>
          <w:sz w:val="18"/>
          <w:szCs w:val="18"/>
        </w:rPr>
        <w:t>W</w:t>
      </w:r>
      <w:r w:rsidRPr="00425F11">
        <w:rPr>
          <w:rFonts w:ascii="Tahoma" w:hAnsi="Tahoma" w:cs="Tahoma"/>
          <w:sz w:val="18"/>
          <w:szCs w:val="18"/>
        </w:rPr>
        <w:t>ykonawcy,</w:t>
      </w:r>
    </w:p>
    <w:p w14:paraId="16DEFF99"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zreorganizował personel,</w:t>
      </w:r>
    </w:p>
    <w:p w14:paraId="04005811"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wdrożył system sprawozdawczości i kontroli,</w:t>
      </w:r>
    </w:p>
    <w:p w14:paraId="1C3F4298"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utworzył struktury audytu wewnętrznego do monitorowania przestrzegania przepisów, wewnętrznych regulacji lub standardów,</w:t>
      </w:r>
    </w:p>
    <w:p w14:paraId="41EA8075" w14:textId="6B8FE5B9" w:rsidR="00A77C22" w:rsidRPr="003F3638"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 xml:space="preserve">wprowadził wewnętrzne </w:t>
      </w:r>
      <w:r w:rsidRPr="003F3638">
        <w:rPr>
          <w:rFonts w:ascii="Tahoma" w:hAnsi="Tahoma" w:cs="Tahoma"/>
          <w:sz w:val="18"/>
          <w:szCs w:val="18"/>
        </w:rPr>
        <w:t>regulacje dotyczące odpowiedzialności i odszkodowań za nieprzestrzeganie przepisów, wewnętrznych regulacji lub standardów</w:t>
      </w:r>
      <w:r w:rsidR="00392384" w:rsidRPr="003F3638">
        <w:rPr>
          <w:rFonts w:ascii="Tahoma" w:hAnsi="Tahoma" w:cs="Tahoma"/>
          <w:sz w:val="18"/>
          <w:szCs w:val="18"/>
        </w:rPr>
        <w:t>.</w:t>
      </w:r>
    </w:p>
    <w:p w14:paraId="5C4EEE08" w14:textId="233B3FD5" w:rsidR="00A77C22" w:rsidRPr="003F3638" w:rsidRDefault="00C333D0" w:rsidP="00FD26CC">
      <w:pPr>
        <w:pStyle w:val="Akapitzlist"/>
        <w:numPr>
          <w:ilvl w:val="2"/>
          <w:numId w:val="19"/>
        </w:numPr>
        <w:spacing w:after="0" w:line="240" w:lineRule="auto"/>
        <w:ind w:left="851"/>
        <w:jc w:val="both"/>
        <w:rPr>
          <w:rFonts w:ascii="Tahoma" w:hAnsi="Tahoma" w:cs="Tahoma"/>
          <w:sz w:val="18"/>
          <w:szCs w:val="18"/>
        </w:rPr>
      </w:pPr>
      <w:r w:rsidRPr="003F3638">
        <w:rPr>
          <w:rFonts w:ascii="Tahoma" w:hAnsi="Tahoma" w:cs="Tahoma"/>
          <w:sz w:val="18"/>
          <w:szCs w:val="18"/>
        </w:rPr>
        <w:t xml:space="preserve">Zamawiający ocenia, czy podjęte przez Wykonawcę czynności, o których mowa w pkt. 7.5., są wystarczające do wykazania jego rzetelności, uwzględniając wagę i szczególne okoliczności czynu </w:t>
      </w:r>
      <w:r w:rsidR="007F4117" w:rsidRPr="003F3638">
        <w:rPr>
          <w:rFonts w:ascii="Tahoma" w:hAnsi="Tahoma" w:cs="Tahoma"/>
          <w:sz w:val="18"/>
          <w:szCs w:val="18"/>
        </w:rPr>
        <w:t>W</w:t>
      </w:r>
      <w:r w:rsidRPr="003F3638">
        <w:rPr>
          <w:rFonts w:ascii="Tahoma" w:hAnsi="Tahoma" w:cs="Tahoma"/>
          <w:sz w:val="18"/>
          <w:szCs w:val="18"/>
        </w:rPr>
        <w:t xml:space="preserve">ykonawcy. Jeżeli podjęte przez </w:t>
      </w:r>
      <w:r w:rsidR="00297672" w:rsidRPr="003F3638">
        <w:rPr>
          <w:rFonts w:ascii="Tahoma" w:hAnsi="Tahoma" w:cs="Tahoma"/>
          <w:sz w:val="18"/>
          <w:szCs w:val="18"/>
        </w:rPr>
        <w:t>W</w:t>
      </w:r>
      <w:r w:rsidRPr="003F3638">
        <w:rPr>
          <w:rFonts w:ascii="Tahoma" w:hAnsi="Tahoma" w:cs="Tahoma"/>
          <w:sz w:val="18"/>
          <w:szCs w:val="18"/>
        </w:rPr>
        <w:t xml:space="preserve">ykonawcę czynności, o których mowa </w:t>
      </w:r>
      <w:r w:rsidR="007F4117" w:rsidRPr="003F3638">
        <w:rPr>
          <w:rFonts w:ascii="Tahoma" w:hAnsi="Tahoma" w:cs="Tahoma"/>
          <w:sz w:val="18"/>
          <w:szCs w:val="18"/>
        </w:rPr>
        <w:t>w pkt. 7.5.</w:t>
      </w:r>
      <w:r w:rsidRPr="003F3638">
        <w:rPr>
          <w:rFonts w:ascii="Tahoma" w:hAnsi="Tahoma" w:cs="Tahoma"/>
          <w:sz w:val="18"/>
          <w:szCs w:val="18"/>
        </w:rPr>
        <w:t xml:space="preserve">, nie są wystarczające do wykazania jego rzetelności, </w:t>
      </w:r>
      <w:r w:rsidR="007F4117" w:rsidRPr="003F3638">
        <w:rPr>
          <w:rFonts w:ascii="Tahoma" w:hAnsi="Tahoma" w:cs="Tahoma"/>
          <w:sz w:val="18"/>
          <w:szCs w:val="18"/>
        </w:rPr>
        <w:t>Z</w:t>
      </w:r>
      <w:r w:rsidRPr="003F3638">
        <w:rPr>
          <w:rFonts w:ascii="Tahoma" w:hAnsi="Tahoma" w:cs="Tahoma"/>
          <w:sz w:val="18"/>
          <w:szCs w:val="18"/>
        </w:rPr>
        <w:t xml:space="preserve">amawiający wyklucza </w:t>
      </w:r>
      <w:r w:rsidR="007F4117" w:rsidRPr="003F3638">
        <w:rPr>
          <w:rFonts w:ascii="Tahoma" w:hAnsi="Tahoma" w:cs="Tahoma"/>
          <w:sz w:val="18"/>
          <w:szCs w:val="18"/>
        </w:rPr>
        <w:t>W</w:t>
      </w:r>
      <w:r w:rsidRPr="003F3638">
        <w:rPr>
          <w:rFonts w:ascii="Tahoma" w:hAnsi="Tahoma" w:cs="Tahoma"/>
          <w:sz w:val="18"/>
          <w:szCs w:val="18"/>
        </w:rPr>
        <w:t>ykonawcę.</w:t>
      </w:r>
    </w:p>
    <w:p w14:paraId="6071A119" w14:textId="53DE220E" w:rsidR="00FC780F" w:rsidRPr="00615ECB" w:rsidRDefault="00FC780F" w:rsidP="00FC780F">
      <w:pPr>
        <w:pStyle w:val="Akapitzlist"/>
        <w:numPr>
          <w:ilvl w:val="1"/>
          <w:numId w:val="19"/>
        </w:numPr>
        <w:spacing w:after="0" w:line="240" w:lineRule="auto"/>
        <w:ind w:left="709" w:hanging="680"/>
        <w:jc w:val="both"/>
        <w:rPr>
          <w:rFonts w:ascii="Tahoma" w:hAnsi="Tahoma" w:cs="Tahoma"/>
          <w:color w:val="201F1E"/>
          <w:sz w:val="18"/>
          <w:szCs w:val="18"/>
        </w:rPr>
      </w:pPr>
      <w:r w:rsidRPr="001B1F1F">
        <w:rPr>
          <w:rFonts w:ascii="Tahoma" w:hAnsi="Tahoma" w:cs="Tahoma"/>
          <w:b/>
          <w:color w:val="201F1E"/>
          <w:sz w:val="18"/>
          <w:szCs w:val="18"/>
          <w:bdr w:val="none" w:sz="0" w:space="0" w:color="auto" w:frame="1"/>
        </w:rPr>
        <w:lastRenderedPageBreak/>
        <w:t xml:space="preserve">Z postępowania o udzielenie zamówienia Zamawiający wykluczy Wykonawcę </w:t>
      </w:r>
      <w:r>
        <w:rPr>
          <w:rFonts w:ascii="Tahoma" w:hAnsi="Tahoma" w:cs="Tahoma"/>
          <w:b/>
          <w:color w:val="201F1E"/>
          <w:sz w:val="18"/>
          <w:szCs w:val="18"/>
          <w:bdr w:val="none" w:sz="0" w:space="0" w:color="auto" w:frame="1"/>
        </w:rPr>
        <w:t xml:space="preserve">na podstawie </w:t>
      </w:r>
      <w:r w:rsidRPr="001B1F1F">
        <w:rPr>
          <w:rFonts w:ascii="Tahoma" w:hAnsi="Tahoma" w:cs="Tahoma"/>
          <w:b/>
          <w:color w:val="201F1E"/>
          <w:sz w:val="18"/>
          <w:szCs w:val="18"/>
          <w:bdr w:val="none" w:sz="0" w:space="0" w:color="auto" w:frame="1"/>
        </w:rPr>
        <w:t>art. 7 ust. 1 ustawy z dnia 13 kwietnia 2022 r. o szczególnych rozwiązaniach w zakresie przeciwdziałania wspieraniu agresji na Ukrainę oraz służących ochronie bezpieczeństwa narodowego (Dz.U. 202</w:t>
      </w:r>
      <w:r w:rsidR="002563D3">
        <w:rPr>
          <w:rFonts w:ascii="Tahoma" w:hAnsi="Tahoma" w:cs="Tahoma"/>
          <w:b/>
          <w:color w:val="201F1E"/>
          <w:sz w:val="18"/>
          <w:szCs w:val="18"/>
          <w:bdr w:val="none" w:sz="0" w:space="0" w:color="auto" w:frame="1"/>
        </w:rPr>
        <w:t>3</w:t>
      </w:r>
      <w:r w:rsidRPr="001B1F1F">
        <w:rPr>
          <w:rFonts w:ascii="Tahoma" w:hAnsi="Tahoma" w:cs="Tahoma"/>
          <w:b/>
          <w:color w:val="201F1E"/>
          <w:sz w:val="18"/>
          <w:szCs w:val="18"/>
          <w:bdr w:val="none" w:sz="0" w:space="0" w:color="auto" w:frame="1"/>
        </w:rPr>
        <w:t xml:space="preserve"> poz. </w:t>
      </w:r>
      <w:r w:rsidR="002563D3">
        <w:rPr>
          <w:rFonts w:ascii="Tahoma" w:hAnsi="Tahoma" w:cs="Tahoma"/>
          <w:b/>
          <w:color w:val="201F1E"/>
          <w:sz w:val="18"/>
          <w:szCs w:val="18"/>
          <w:bdr w:val="none" w:sz="0" w:space="0" w:color="auto" w:frame="1"/>
        </w:rPr>
        <w:t xml:space="preserve">1497 z </w:t>
      </w:r>
      <w:proofErr w:type="spellStart"/>
      <w:r w:rsidR="002563D3">
        <w:rPr>
          <w:rFonts w:ascii="Tahoma" w:hAnsi="Tahoma" w:cs="Tahoma"/>
          <w:b/>
          <w:color w:val="201F1E"/>
          <w:sz w:val="18"/>
          <w:szCs w:val="18"/>
          <w:bdr w:val="none" w:sz="0" w:space="0" w:color="auto" w:frame="1"/>
        </w:rPr>
        <w:t>późn</w:t>
      </w:r>
      <w:proofErr w:type="spellEnd"/>
      <w:r w:rsidR="002563D3">
        <w:rPr>
          <w:rFonts w:ascii="Tahoma" w:hAnsi="Tahoma" w:cs="Tahoma"/>
          <w:b/>
          <w:color w:val="201F1E"/>
          <w:sz w:val="18"/>
          <w:szCs w:val="18"/>
          <w:bdr w:val="none" w:sz="0" w:space="0" w:color="auto" w:frame="1"/>
        </w:rPr>
        <w:t>. zm.</w:t>
      </w:r>
      <w:r w:rsidRPr="001B1F1F">
        <w:rPr>
          <w:rFonts w:ascii="Tahoma" w:hAnsi="Tahoma" w:cs="Tahoma"/>
          <w:b/>
          <w:color w:val="201F1E"/>
          <w:sz w:val="18"/>
          <w:szCs w:val="18"/>
          <w:bdr w:val="none" w:sz="0" w:space="0" w:color="auto" w:frame="1"/>
        </w:rPr>
        <w:t>)</w:t>
      </w:r>
      <w:r>
        <w:rPr>
          <w:rFonts w:ascii="Tahoma" w:hAnsi="Tahoma" w:cs="Tahoma"/>
          <w:b/>
          <w:color w:val="201F1E"/>
          <w:sz w:val="18"/>
          <w:szCs w:val="18"/>
          <w:bdr w:val="none" w:sz="0" w:space="0" w:color="auto" w:frame="1"/>
        </w:rPr>
        <w:t>, tj. Wykonawcę</w:t>
      </w:r>
      <w:r w:rsidRPr="00615ECB">
        <w:rPr>
          <w:rFonts w:ascii="Tahoma" w:hAnsi="Tahoma" w:cs="Tahoma"/>
          <w:color w:val="201F1E"/>
          <w:sz w:val="18"/>
          <w:szCs w:val="18"/>
          <w:bdr w:val="none" w:sz="0" w:space="0" w:color="auto" w:frame="1"/>
        </w:rPr>
        <w:t>:</w:t>
      </w:r>
    </w:p>
    <w:p w14:paraId="023E1C12" w14:textId="1659BA82"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7.6.1.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wymienionego w wykazach określonych w rozporządzeniu 765/2006 i rozporządzeniu 269/2014 albo wpisanego na listę na podstawie decyzji w sprawie wpisu na listę rozstrzygającej o zastosowaniu środka wykluczenia z postępowania o udzielenie zamówienia publicznego lub konkursu prowadzonego na podstawie ustawy z dnia 11 września 2019 r. – Prawo zamówień publicznych;</w:t>
      </w:r>
    </w:p>
    <w:p w14:paraId="23C785CE" w14:textId="547F6EE0"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7.6.2.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którego beneficjentem rzeczywistym w rozumieniu ustawy z dnia 1 marca 2018 r. o przeciwdziałaniu praniu pieniędzy oraz finansowaniu terroryzmu (Dz. U. z 202</w:t>
      </w:r>
      <w:r w:rsidR="00A40078">
        <w:rPr>
          <w:rFonts w:ascii="Tahoma" w:hAnsi="Tahoma" w:cs="Tahoma"/>
          <w:color w:val="201F1E"/>
          <w:sz w:val="18"/>
          <w:szCs w:val="18"/>
          <w:bdr w:val="none" w:sz="0" w:space="0" w:color="auto" w:frame="1"/>
        </w:rPr>
        <w:t>3</w:t>
      </w:r>
      <w:r w:rsidRPr="00615ECB">
        <w:rPr>
          <w:rFonts w:ascii="Tahoma" w:hAnsi="Tahoma" w:cs="Tahoma"/>
          <w:color w:val="201F1E"/>
          <w:sz w:val="18"/>
          <w:szCs w:val="18"/>
          <w:bdr w:val="none" w:sz="0" w:space="0" w:color="auto" w:frame="1"/>
        </w:rPr>
        <w:t xml:space="preserve"> r. poz. </w:t>
      </w:r>
      <w:r w:rsidR="00A40078">
        <w:rPr>
          <w:rFonts w:ascii="Tahoma" w:hAnsi="Tahoma" w:cs="Tahoma"/>
          <w:color w:val="201F1E"/>
          <w:sz w:val="18"/>
          <w:szCs w:val="18"/>
          <w:bdr w:val="none" w:sz="0" w:space="0" w:color="auto" w:frame="1"/>
        </w:rPr>
        <w:t xml:space="preserve">1124, z </w:t>
      </w:r>
      <w:proofErr w:type="spellStart"/>
      <w:r w:rsidR="00A40078">
        <w:rPr>
          <w:rFonts w:ascii="Tahoma" w:hAnsi="Tahoma" w:cs="Tahoma"/>
          <w:color w:val="201F1E"/>
          <w:sz w:val="18"/>
          <w:szCs w:val="18"/>
          <w:bdr w:val="none" w:sz="0" w:space="0" w:color="auto" w:frame="1"/>
        </w:rPr>
        <w:t>późn</w:t>
      </w:r>
      <w:proofErr w:type="spellEnd"/>
      <w:r w:rsidR="00A40078">
        <w:rPr>
          <w:rFonts w:ascii="Tahoma" w:hAnsi="Tahoma" w:cs="Tahoma"/>
          <w:color w:val="201F1E"/>
          <w:sz w:val="18"/>
          <w:szCs w:val="18"/>
          <w:bdr w:val="none" w:sz="0" w:space="0" w:color="auto" w:frame="1"/>
        </w:rPr>
        <w:t>. zm.</w:t>
      </w:r>
      <w:r w:rsidRPr="00615ECB">
        <w:rPr>
          <w:rFonts w:ascii="Tahoma" w:hAnsi="Tahoma" w:cs="Tahoma"/>
          <w:color w:val="201F1E"/>
          <w:sz w:val="18"/>
          <w:szCs w:val="18"/>
          <w:bdr w:val="none" w:sz="0" w:space="0" w:color="auto" w:frame="1"/>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wykluczenia z postępowania o udzielenie zamówienia publicznego lub konkursu prowadzonego na podstawie ustawy z dnia 11 września 2019 r. – Prawo zamówień publicznych;</w:t>
      </w:r>
    </w:p>
    <w:p w14:paraId="3864EA35" w14:textId="01107549"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7.6.3.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którego jednostką dominującą w rozumieniu art. 3 ust. 1 pkt 37 ustawy z dnia 29 września 1994 r</w:t>
      </w:r>
      <w:r w:rsidR="00EF5240">
        <w:rPr>
          <w:rFonts w:ascii="Tahoma" w:hAnsi="Tahoma" w:cs="Tahoma"/>
          <w:color w:val="201F1E"/>
          <w:sz w:val="18"/>
          <w:szCs w:val="18"/>
          <w:bdr w:val="none" w:sz="0" w:space="0" w:color="auto" w:frame="1"/>
        </w:rPr>
        <w:t>. o rachunkowości (Dz. U. z 2023</w:t>
      </w:r>
      <w:r w:rsidRPr="00615ECB">
        <w:rPr>
          <w:rFonts w:ascii="Tahoma" w:hAnsi="Tahoma" w:cs="Tahoma"/>
          <w:color w:val="201F1E"/>
          <w:sz w:val="18"/>
          <w:szCs w:val="18"/>
          <w:bdr w:val="none" w:sz="0" w:space="0" w:color="auto" w:frame="1"/>
        </w:rPr>
        <w:t xml:space="preserve"> r. poz. </w:t>
      </w:r>
      <w:r w:rsidR="00EF5240">
        <w:rPr>
          <w:rFonts w:ascii="Tahoma" w:hAnsi="Tahoma" w:cs="Tahoma"/>
          <w:color w:val="201F1E"/>
          <w:sz w:val="18"/>
          <w:szCs w:val="18"/>
          <w:bdr w:val="none" w:sz="0" w:space="0" w:color="auto" w:frame="1"/>
        </w:rPr>
        <w:t xml:space="preserve">120, z </w:t>
      </w:r>
      <w:proofErr w:type="spellStart"/>
      <w:r w:rsidR="00EF5240">
        <w:rPr>
          <w:rFonts w:ascii="Tahoma" w:hAnsi="Tahoma" w:cs="Tahoma"/>
          <w:color w:val="201F1E"/>
          <w:sz w:val="18"/>
          <w:szCs w:val="18"/>
          <w:bdr w:val="none" w:sz="0" w:space="0" w:color="auto" w:frame="1"/>
        </w:rPr>
        <w:t>późn</w:t>
      </w:r>
      <w:proofErr w:type="spellEnd"/>
      <w:r w:rsidR="00EF5240">
        <w:rPr>
          <w:rFonts w:ascii="Tahoma" w:hAnsi="Tahoma" w:cs="Tahoma"/>
          <w:color w:val="201F1E"/>
          <w:sz w:val="18"/>
          <w:szCs w:val="18"/>
          <w:bdr w:val="none" w:sz="0" w:space="0" w:color="auto" w:frame="1"/>
        </w:rPr>
        <w:t>. zm.</w:t>
      </w:r>
      <w:r w:rsidRPr="00615ECB">
        <w:rPr>
          <w:rFonts w:ascii="Tahoma" w:hAnsi="Tahoma" w:cs="Tahoma"/>
          <w:color w:val="201F1E"/>
          <w:sz w:val="18"/>
          <w:szCs w:val="18"/>
          <w:bdr w:val="none" w:sz="0" w:space="0" w:color="auto" w:frame="1"/>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wykluczenia z postępowania o udzielenie zamówienia publicznego lub konkursu prowadzonego na podstawie ustawy z dnia 11 września 2019 r. – Prawo zamówień publicznych.</w:t>
      </w:r>
    </w:p>
    <w:p w14:paraId="1279D0D8" w14:textId="77777777" w:rsidR="00FC780F" w:rsidRPr="00615ECB"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615ECB">
        <w:rPr>
          <w:rFonts w:ascii="Tahoma" w:hAnsi="Tahoma" w:cs="Tahoma"/>
          <w:color w:val="201F1E"/>
          <w:sz w:val="18"/>
          <w:szCs w:val="18"/>
          <w:bdr w:val="none" w:sz="0" w:space="0" w:color="auto" w:frame="1"/>
        </w:rPr>
        <w:t>Wykluczenie, o którym mowa w pkt 7.6. następuje na okres trwania okoliczności określonych w pkt 7.6.1. – 7.6.3.</w:t>
      </w:r>
    </w:p>
    <w:p w14:paraId="664D9CEC" w14:textId="77777777" w:rsidR="00FC780F" w:rsidRPr="003F3638"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Zamawiający może wykluczyć Wykonawcę na każdym etapie postępowania o udzielenie zamówienia.</w:t>
      </w:r>
    </w:p>
    <w:p w14:paraId="4A89FB40" w14:textId="77777777" w:rsidR="00FC780F" w:rsidRPr="003F3638"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56C24990" w14:textId="2A78A735" w:rsidR="00FC780F"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Jeżeli jest to niezbędne do zapewnienia odpowiedniego przebiegu postępowania o udzielenie zamówienia, Zamawiający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w:t>
      </w:r>
    </w:p>
    <w:p w14:paraId="0EBCE5F5" w14:textId="77777777" w:rsidR="00A77C22" w:rsidRDefault="00A77C22" w:rsidP="000B116D">
      <w:pPr>
        <w:ind w:left="709" w:hanging="709"/>
        <w:jc w:val="both"/>
        <w:rPr>
          <w:rFonts w:ascii="Tahoma" w:hAnsi="Tahoma" w:cs="Tahoma"/>
          <w:iCs/>
          <w:sz w:val="18"/>
          <w:szCs w:val="18"/>
        </w:rPr>
      </w:pPr>
    </w:p>
    <w:p w14:paraId="7FCE9AE0" w14:textId="77777777" w:rsidR="00A77C22" w:rsidRPr="001434E0" w:rsidRDefault="00A77C22" w:rsidP="005446D9">
      <w:pPr>
        <w:pStyle w:val="Nagwek2"/>
        <w:numPr>
          <w:ilvl w:val="0"/>
          <w:numId w:val="8"/>
        </w:numPr>
        <w:spacing w:line="276" w:lineRule="auto"/>
        <w:ind w:left="652" w:hanging="652"/>
        <w:jc w:val="left"/>
        <w:rPr>
          <w:rFonts w:ascii="Tahoma" w:hAnsi="Tahoma" w:cs="Tahoma"/>
          <w:b/>
          <w:sz w:val="18"/>
          <w:szCs w:val="18"/>
          <w:highlight w:val="lightGray"/>
        </w:rPr>
      </w:pPr>
      <w:bookmarkStart w:id="16" w:name="_Toc459195127"/>
      <w:bookmarkStart w:id="17" w:name="_Toc460479233"/>
      <w:r w:rsidRPr="001434E0">
        <w:rPr>
          <w:rFonts w:ascii="Tahoma" w:hAnsi="Tahoma" w:cs="Tahoma"/>
          <w:b/>
          <w:sz w:val="18"/>
          <w:szCs w:val="18"/>
          <w:highlight w:val="lightGray"/>
        </w:rPr>
        <w:t>Opis sposobu przygotowania ofert</w:t>
      </w:r>
      <w:bookmarkEnd w:id="16"/>
      <w:bookmarkEnd w:id="17"/>
    </w:p>
    <w:p w14:paraId="2D682079" w14:textId="77777777" w:rsidR="005B4AA5" w:rsidRPr="00425F11" w:rsidRDefault="005B4AA5" w:rsidP="00652F74">
      <w:pPr>
        <w:pStyle w:val="Akapitzlist"/>
        <w:numPr>
          <w:ilvl w:val="0"/>
          <w:numId w:val="35"/>
        </w:numPr>
        <w:spacing w:after="0" w:line="240" w:lineRule="auto"/>
        <w:jc w:val="both"/>
        <w:rPr>
          <w:rFonts w:ascii="Tahoma" w:hAnsi="Tahoma" w:cs="Tahoma"/>
          <w:vanish/>
          <w:sz w:val="18"/>
          <w:szCs w:val="18"/>
        </w:rPr>
      </w:pPr>
    </w:p>
    <w:p w14:paraId="0EB29B20" w14:textId="77777777" w:rsidR="000F7E3D" w:rsidRPr="00425F11" w:rsidRDefault="000F7E3D" w:rsidP="000F7E3D">
      <w:pPr>
        <w:pStyle w:val="Akapitzlist"/>
        <w:spacing w:after="0" w:line="240" w:lineRule="auto"/>
        <w:ind w:left="660"/>
        <w:jc w:val="both"/>
        <w:rPr>
          <w:rFonts w:ascii="Tahoma" w:hAnsi="Tahoma" w:cs="Tahoma"/>
          <w:vanish/>
          <w:sz w:val="18"/>
          <w:szCs w:val="18"/>
        </w:rPr>
      </w:pPr>
    </w:p>
    <w:p w14:paraId="74F5D3F1" w14:textId="457D88AC" w:rsidR="008D5D40" w:rsidRPr="001667ED" w:rsidRDefault="008D5D40" w:rsidP="001667ED">
      <w:pPr>
        <w:pStyle w:val="Akapitzlist"/>
        <w:numPr>
          <w:ilvl w:val="1"/>
          <w:numId w:val="20"/>
        </w:numPr>
        <w:spacing w:after="0" w:line="240" w:lineRule="auto"/>
        <w:contextualSpacing/>
        <w:jc w:val="both"/>
        <w:rPr>
          <w:rFonts w:ascii="Tahoma" w:hAnsi="Tahoma" w:cs="Tahoma"/>
          <w:b/>
          <w:sz w:val="18"/>
          <w:szCs w:val="18"/>
        </w:rPr>
      </w:pPr>
      <w:r w:rsidRPr="00425F11">
        <w:rPr>
          <w:rFonts w:ascii="Tahoma" w:hAnsi="Tahoma" w:cs="Tahoma"/>
          <w:sz w:val="18"/>
          <w:szCs w:val="18"/>
        </w:rPr>
        <w:t xml:space="preserve">Wykonawca może złożyć tylko jedną ofertę. </w:t>
      </w:r>
      <w:r w:rsidR="0093384B" w:rsidRPr="001662A5">
        <w:rPr>
          <w:rFonts w:ascii="Tahoma" w:hAnsi="Tahoma" w:cs="Tahoma"/>
          <w:sz w:val="18"/>
          <w:szCs w:val="18"/>
        </w:rPr>
        <w:t>Oferta musi być sporządzona w języku polskim</w:t>
      </w:r>
      <w:r w:rsidR="00EE5761" w:rsidRPr="001662A5">
        <w:t xml:space="preserve"> </w:t>
      </w:r>
      <w:r w:rsidR="00EE5761" w:rsidRPr="001662A5">
        <w:rPr>
          <w:rFonts w:ascii="Tahoma" w:hAnsi="Tahoma" w:cs="Tahoma"/>
          <w:sz w:val="18"/>
          <w:szCs w:val="18"/>
        </w:rPr>
        <w:t xml:space="preserve">i </w:t>
      </w:r>
      <w:r w:rsidR="00EE5761" w:rsidRPr="00322E3B">
        <w:rPr>
          <w:rFonts w:ascii="Tahoma" w:hAnsi="Tahoma" w:cs="Tahoma"/>
          <w:b/>
          <w:sz w:val="18"/>
          <w:szCs w:val="18"/>
        </w:rPr>
        <w:t>złożona</w:t>
      </w:r>
      <w:r w:rsidR="00EE5761" w:rsidRPr="00322E3B">
        <w:rPr>
          <w:b/>
        </w:rPr>
        <w:t xml:space="preserve"> </w:t>
      </w:r>
      <w:r w:rsidR="00EE5761" w:rsidRPr="00322E3B">
        <w:rPr>
          <w:rFonts w:ascii="Tahoma" w:hAnsi="Tahoma" w:cs="Tahoma"/>
          <w:b/>
          <w:sz w:val="18"/>
          <w:szCs w:val="18"/>
        </w:rPr>
        <w:t>pod rygorem nieważności w formie elektronicznej lub postaci elektronicznej opatrzonej podpisem zaufanym lub osobistym</w:t>
      </w:r>
      <w:r w:rsidR="00EE5761" w:rsidRPr="001662A5">
        <w:rPr>
          <w:rFonts w:ascii="Tahoma" w:hAnsi="Tahoma" w:cs="Tahoma"/>
          <w:sz w:val="18"/>
          <w:szCs w:val="18"/>
        </w:rPr>
        <w:t>.</w:t>
      </w:r>
    </w:p>
    <w:p w14:paraId="15D0C308" w14:textId="78AAF908" w:rsidR="008D5D40" w:rsidRPr="00E309A6" w:rsidRDefault="00EE5761" w:rsidP="00FD26CC">
      <w:pPr>
        <w:pStyle w:val="Akapitzlist"/>
        <w:numPr>
          <w:ilvl w:val="1"/>
          <w:numId w:val="20"/>
        </w:numPr>
        <w:spacing w:after="0" w:line="240" w:lineRule="auto"/>
        <w:contextualSpacing/>
        <w:jc w:val="both"/>
        <w:rPr>
          <w:rFonts w:ascii="Tahoma" w:hAnsi="Tahoma" w:cs="Tahoma"/>
          <w:sz w:val="18"/>
          <w:szCs w:val="18"/>
        </w:rPr>
      </w:pPr>
      <w:r w:rsidRPr="001662A5">
        <w:rPr>
          <w:rFonts w:ascii="Tahoma" w:hAnsi="Tahoma" w:cs="Tahoma"/>
          <w:sz w:val="18"/>
          <w:szCs w:val="18"/>
        </w:rPr>
        <w:t xml:space="preserve">Ofertę należy złożyć na Platformie pod adresem: </w:t>
      </w:r>
      <w:hyperlink r:id="rId16" w:history="1">
        <w:r w:rsidR="00E309A6" w:rsidRPr="002A65C8">
          <w:rPr>
            <w:rStyle w:val="Hipercze"/>
            <w:rFonts w:ascii="Tahoma" w:hAnsi="Tahoma" w:cs="Tahoma"/>
            <w:sz w:val="18"/>
            <w:szCs w:val="18"/>
          </w:rPr>
          <w:t>https://zdm-waw.ezamawiajacy.pl</w:t>
        </w:r>
      </w:hyperlink>
      <w:r w:rsidR="00E309A6">
        <w:rPr>
          <w:rFonts w:ascii="Tahoma" w:hAnsi="Tahoma" w:cs="Tahoma"/>
          <w:sz w:val="18"/>
          <w:szCs w:val="18"/>
        </w:rPr>
        <w:t xml:space="preserve"> </w:t>
      </w:r>
      <w:r w:rsidR="006C52AA">
        <w:rPr>
          <w:rFonts w:ascii="Tahoma" w:hAnsi="Tahoma" w:cs="Tahoma"/>
          <w:sz w:val="18"/>
          <w:szCs w:val="18"/>
        </w:rPr>
        <w:t>.</w:t>
      </w:r>
    </w:p>
    <w:p w14:paraId="04D6D4C3" w14:textId="77777777" w:rsidR="008D5D40" w:rsidRPr="00986D27" w:rsidRDefault="008D5D40" w:rsidP="00FD26CC">
      <w:pPr>
        <w:pStyle w:val="Akapitzlist"/>
        <w:numPr>
          <w:ilvl w:val="2"/>
          <w:numId w:val="20"/>
        </w:numPr>
        <w:spacing w:after="0" w:line="240" w:lineRule="auto"/>
        <w:ind w:left="851"/>
        <w:contextualSpacing/>
        <w:jc w:val="both"/>
        <w:rPr>
          <w:rFonts w:ascii="Tahoma" w:hAnsi="Tahoma" w:cs="Tahoma"/>
          <w:sz w:val="18"/>
          <w:szCs w:val="18"/>
        </w:rPr>
      </w:pPr>
      <w:r w:rsidRPr="00425F11">
        <w:rPr>
          <w:rFonts w:ascii="Tahoma" w:hAnsi="Tahoma" w:cs="Tahoma"/>
          <w:sz w:val="18"/>
          <w:szCs w:val="18"/>
        </w:rPr>
        <w:t xml:space="preserve">Wykonawca </w:t>
      </w:r>
      <w:r w:rsidRPr="00986D27">
        <w:rPr>
          <w:rFonts w:ascii="Tahoma" w:hAnsi="Tahoma" w:cs="Tahoma"/>
          <w:sz w:val="18"/>
          <w:szCs w:val="18"/>
        </w:rPr>
        <w:t>składa Ofertę poprzez:</w:t>
      </w:r>
    </w:p>
    <w:p w14:paraId="2D4C2D65" w14:textId="33C562B0" w:rsidR="008361A1" w:rsidRPr="009F242D" w:rsidRDefault="00305239" w:rsidP="002839BD">
      <w:pPr>
        <w:pStyle w:val="Akapitzlist"/>
        <w:numPr>
          <w:ilvl w:val="3"/>
          <w:numId w:val="20"/>
        </w:numPr>
        <w:spacing w:after="0"/>
        <w:ind w:hanging="796"/>
        <w:rPr>
          <w:rFonts w:ascii="Tahoma" w:hAnsi="Tahoma" w:cs="Tahoma"/>
          <w:b/>
          <w:sz w:val="18"/>
          <w:szCs w:val="18"/>
        </w:rPr>
      </w:pPr>
      <w:r w:rsidRPr="009F242D">
        <w:rPr>
          <w:rFonts w:ascii="Tahoma" w:hAnsi="Tahoma" w:cs="Tahoma"/>
          <w:sz w:val="18"/>
          <w:szCs w:val="18"/>
        </w:rPr>
        <w:t xml:space="preserve">wypełnienie zdefiniowanego przez Zamawiającego </w:t>
      </w:r>
      <w:r w:rsidR="00DC5CFE" w:rsidRPr="009F242D">
        <w:rPr>
          <w:rFonts w:ascii="Tahoma" w:hAnsi="Tahoma" w:cs="Tahoma"/>
          <w:b/>
          <w:sz w:val="18"/>
          <w:szCs w:val="18"/>
        </w:rPr>
        <w:t>w systemie</w:t>
      </w:r>
      <w:r w:rsidR="00DC5CFE" w:rsidRPr="009F242D">
        <w:rPr>
          <w:rFonts w:ascii="Tahoma" w:hAnsi="Tahoma" w:cs="Tahoma"/>
          <w:sz w:val="18"/>
          <w:szCs w:val="18"/>
        </w:rPr>
        <w:t xml:space="preserve"> </w:t>
      </w:r>
      <w:r w:rsidRPr="009F242D">
        <w:rPr>
          <w:rFonts w:ascii="Tahoma" w:hAnsi="Tahoma" w:cs="Tahoma"/>
          <w:sz w:val="18"/>
          <w:szCs w:val="18"/>
        </w:rPr>
        <w:t>Formularza Oferty. Oferta powinna być sporządzona zgodnie z</w:t>
      </w:r>
      <w:r w:rsidR="00DC5CFE" w:rsidRPr="009F242D">
        <w:rPr>
          <w:rFonts w:ascii="Tahoma" w:hAnsi="Tahoma" w:cs="Tahoma"/>
          <w:sz w:val="18"/>
          <w:szCs w:val="18"/>
        </w:rPr>
        <w:t xml:space="preserve"> wygenerowanym systemowo formularzem oferty</w:t>
      </w:r>
      <w:r w:rsidRPr="009F242D">
        <w:rPr>
          <w:rFonts w:ascii="Tahoma" w:hAnsi="Tahoma" w:cs="Tahoma"/>
          <w:sz w:val="18"/>
          <w:szCs w:val="18"/>
        </w:rPr>
        <w:t xml:space="preserve">, dostępnym w formie interaktywnej na Platformie. </w:t>
      </w:r>
      <w:r w:rsidRPr="009F242D">
        <w:rPr>
          <w:rFonts w:ascii="Tahoma" w:hAnsi="Tahoma" w:cs="Tahoma"/>
          <w:b/>
          <w:sz w:val="18"/>
          <w:szCs w:val="18"/>
        </w:rPr>
        <w:t>Wypełnienie formularza ofertowego jest czynnością wykonywaną na Platformie</w:t>
      </w:r>
      <w:r w:rsidR="008A1EC2" w:rsidRPr="009F242D">
        <w:rPr>
          <w:rFonts w:ascii="Tahoma" w:hAnsi="Tahoma" w:cs="Tahoma"/>
          <w:b/>
          <w:sz w:val="18"/>
          <w:szCs w:val="18"/>
        </w:rPr>
        <w:t>.</w:t>
      </w:r>
      <w:r w:rsidR="009F242D" w:rsidRPr="009F242D">
        <w:rPr>
          <w:rFonts w:ascii="Tahoma" w:hAnsi="Tahoma" w:cs="Tahoma"/>
          <w:b/>
          <w:sz w:val="18"/>
          <w:szCs w:val="18"/>
        </w:rPr>
        <w:t xml:space="preserve"> Formularz oferty należy podpisać kwalifikowanym podpisem elektronicznym, podpisem zaufanym lub podpisem o</w:t>
      </w:r>
      <w:r w:rsidR="009F242D">
        <w:rPr>
          <w:rFonts w:ascii="Tahoma" w:hAnsi="Tahoma" w:cs="Tahoma"/>
          <w:b/>
          <w:sz w:val="18"/>
          <w:szCs w:val="18"/>
        </w:rPr>
        <w:t>sobistym przez osoby umocowane.</w:t>
      </w:r>
    </w:p>
    <w:p w14:paraId="2ED5BA0C" w14:textId="77777777" w:rsidR="00005748" w:rsidRPr="00005748" w:rsidRDefault="008D5D40" w:rsidP="009F242D">
      <w:pPr>
        <w:pStyle w:val="Akapitzlist"/>
        <w:numPr>
          <w:ilvl w:val="3"/>
          <w:numId w:val="20"/>
        </w:numPr>
        <w:spacing w:after="0" w:line="240" w:lineRule="auto"/>
        <w:ind w:left="1134" w:hanging="850"/>
        <w:contextualSpacing/>
        <w:jc w:val="both"/>
        <w:rPr>
          <w:rFonts w:ascii="Tahoma" w:hAnsi="Tahoma" w:cs="Tahoma"/>
          <w:sz w:val="18"/>
          <w:szCs w:val="18"/>
        </w:rPr>
      </w:pPr>
      <w:r w:rsidRPr="00986D27">
        <w:rPr>
          <w:rFonts w:ascii="Tahoma" w:hAnsi="Tahoma" w:cs="Tahoma"/>
          <w:sz w:val="18"/>
          <w:szCs w:val="18"/>
        </w:rPr>
        <w:t xml:space="preserve">dodanie w zakładce „OFERTY" dokumentów </w:t>
      </w:r>
      <w:r w:rsidR="00EC709B" w:rsidRPr="00986D27">
        <w:rPr>
          <w:rFonts w:ascii="Tahoma" w:hAnsi="Tahoma" w:cs="Tahoma"/>
          <w:sz w:val="18"/>
          <w:szCs w:val="18"/>
        </w:rPr>
        <w:t>(załączników) określonych w SWZ</w:t>
      </w:r>
      <w:r w:rsidRPr="00986D27">
        <w:rPr>
          <w:rFonts w:ascii="Tahoma" w:hAnsi="Tahoma" w:cs="Tahoma"/>
          <w:sz w:val="18"/>
          <w:szCs w:val="18"/>
        </w:rPr>
        <w:t xml:space="preserve"> </w:t>
      </w:r>
      <w:r w:rsidR="00A84E67">
        <w:rPr>
          <w:rFonts w:ascii="Tahoma" w:hAnsi="Tahoma" w:cs="Tahoma"/>
          <w:sz w:val="18"/>
          <w:szCs w:val="18"/>
        </w:rPr>
        <w:t>–</w:t>
      </w:r>
      <w:r w:rsidRPr="00986D27">
        <w:rPr>
          <w:rFonts w:ascii="Tahoma" w:hAnsi="Tahoma" w:cs="Tahoma"/>
          <w:sz w:val="18"/>
          <w:szCs w:val="18"/>
        </w:rPr>
        <w:t xml:space="preserve"> </w:t>
      </w:r>
      <w:r w:rsidR="005B585C" w:rsidRPr="005B585C">
        <w:rPr>
          <w:rFonts w:ascii="Tahoma" w:hAnsi="Tahoma" w:cs="Tahoma"/>
          <w:b/>
          <w:sz w:val="18"/>
          <w:szCs w:val="18"/>
        </w:rPr>
        <w:t>z k</w:t>
      </w:r>
      <w:r w:rsidR="00A84E67" w:rsidRPr="00A84E67">
        <w:rPr>
          <w:rFonts w:ascii="Tahoma" w:hAnsi="Tahoma" w:cs="Tahoma"/>
          <w:b/>
          <w:sz w:val="18"/>
          <w:szCs w:val="18"/>
        </w:rPr>
        <w:t xml:space="preserve">tórych każdy musi być </w:t>
      </w:r>
      <w:r w:rsidRPr="00A84E67">
        <w:rPr>
          <w:rFonts w:ascii="Tahoma" w:hAnsi="Tahoma" w:cs="Tahoma"/>
          <w:b/>
          <w:sz w:val="18"/>
          <w:szCs w:val="18"/>
        </w:rPr>
        <w:t>podpisany kwalifikowanym podpisem elektronicznym</w:t>
      </w:r>
      <w:r w:rsidR="003E5B43" w:rsidRPr="00A84E67">
        <w:rPr>
          <w:rFonts w:ascii="Tahoma" w:hAnsi="Tahoma" w:cs="Tahoma"/>
          <w:b/>
          <w:sz w:val="18"/>
          <w:szCs w:val="18"/>
        </w:rPr>
        <w:t>,</w:t>
      </w:r>
      <w:r w:rsidRPr="00A84E67">
        <w:rPr>
          <w:rFonts w:ascii="Tahoma" w:hAnsi="Tahoma" w:cs="Tahoma"/>
          <w:b/>
          <w:sz w:val="18"/>
          <w:szCs w:val="18"/>
        </w:rPr>
        <w:t xml:space="preserve"> </w:t>
      </w:r>
      <w:r w:rsidR="00B8094A" w:rsidRPr="00A84E67">
        <w:rPr>
          <w:rFonts w:ascii="Tahoma" w:hAnsi="Tahoma" w:cs="Tahoma"/>
          <w:b/>
          <w:sz w:val="18"/>
          <w:szCs w:val="18"/>
        </w:rPr>
        <w:t xml:space="preserve">podpisem zaufanym lub </w:t>
      </w:r>
      <w:r w:rsidR="00D008B5" w:rsidRPr="00A84E67">
        <w:rPr>
          <w:rFonts w:ascii="Tahoma" w:hAnsi="Tahoma" w:cs="Tahoma"/>
          <w:b/>
          <w:sz w:val="18"/>
          <w:szCs w:val="18"/>
        </w:rPr>
        <w:t xml:space="preserve">podpisem </w:t>
      </w:r>
      <w:r w:rsidR="00B8094A" w:rsidRPr="00A84E67">
        <w:rPr>
          <w:rFonts w:ascii="Tahoma" w:hAnsi="Tahoma" w:cs="Tahoma"/>
          <w:b/>
          <w:sz w:val="18"/>
          <w:szCs w:val="18"/>
        </w:rPr>
        <w:t xml:space="preserve">osobistym </w:t>
      </w:r>
      <w:r w:rsidRPr="00A84E67">
        <w:rPr>
          <w:rFonts w:ascii="Tahoma" w:hAnsi="Tahoma" w:cs="Tahoma"/>
          <w:b/>
          <w:sz w:val="18"/>
          <w:szCs w:val="18"/>
        </w:rPr>
        <w:t xml:space="preserve">przez osoby umocowane. </w:t>
      </w:r>
    </w:p>
    <w:p w14:paraId="27F4BDB0" w14:textId="7BEB6351" w:rsidR="00005748" w:rsidRPr="00005748" w:rsidRDefault="00005748" w:rsidP="009F242D">
      <w:pPr>
        <w:pStyle w:val="Akapitzlist"/>
        <w:spacing w:after="0" w:line="240" w:lineRule="auto"/>
        <w:ind w:left="1134"/>
        <w:contextualSpacing/>
        <w:jc w:val="both"/>
        <w:rPr>
          <w:rFonts w:ascii="Tahoma" w:hAnsi="Tahoma" w:cs="Tahoma"/>
          <w:sz w:val="18"/>
          <w:szCs w:val="18"/>
        </w:rPr>
      </w:pPr>
      <w:r w:rsidRPr="00005748">
        <w:rPr>
          <w:rFonts w:ascii="Tahoma" w:hAnsi="Tahoma" w:cs="Tahoma"/>
          <w:sz w:val="18"/>
          <w:szCs w:val="18"/>
          <w:u w:val="single"/>
        </w:rPr>
        <w:t>W przypadku przekazywania przez Wykonawcę dokumentu elektronicznego w formacie poddającym dane kompresji</w:t>
      </w:r>
      <w:r w:rsidRPr="00005748">
        <w:rPr>
          <w:rFonts w:ascii="Tahoma" w:hAnsi="Tahoma" w:cs="Tahoma"/>
          <w:sz w:val="18"/>
          <w:szCs w:val="18"/>
        </w:rPr>
        <w:t>, opatrzenie pliku zawierającego skompresowane dokumenty kwalifikowanym podpisem elektronicznym, podpisem zaufanym lub podpisem osobistym,</w:t>
      </w:r>
      <w:r w:rsidRPr="00005748">
        <w:t xml:space="preserve"> </w:t>
      </w:r>
      <w:r w:rsidRPr="00005748">
        <w:rPr>
          <w:rFonts w:ascii="Tahoma" w:hAnsi="Tahoma" w:cs="Tahoma"/>
          <w:sz w:val="18"/>
          <w:szCs w:val="18"/>
        </w:rPr>
        <w:t xml:space="preserve">jest równoznaczne z opatrzeniem wszystkich dokumentów zawartych w tym pliku </w:t>
      </w:r>
      <w:r>
        <w:rPr>
          <w:rFonts w:ascii="Tahoma" w:hAnsi="Tahoma" w:cs="Tahoma"/>
          <w:sz w:val="18"/>
          <w:szCs w:val="18"/>
        </w:rPr>
        <w:t xml:space="preserve">odpowiednio </w:t>
      </w:r>
      <w:r w:rsidRPr="00005748">
        <w:rPr>
          <w:rFonts w:ascii="Tahoma" w:hAnsi="Tahoma" w:cs="Tahoma"/>
          <w:sz w:val="18"/>
          <w:szCs w:val="18"/>
        </w:rPr>
        <w:t>kwalifikowanym podpisem elektronicznym, podpisem zaufanym lub podpisem osobistym.</w:t>
      </w:r>
    </w:p>
    <w:p w14:paraId="482FA6B5" w14:textId="584F20E5" w:rsidR="008D5D40" w:rsidRPr="00986D27" w:rsidRDefault="008D5D40" w:rsidP="00005748">
      <w:pPr>
        <w:pStyle w:val="Akapitzlist"/>
        <w:spacing w:after="0" w:line="240" w:lineRule="auto"/>
        <w:ind w:left="1134"/>
        <w:contextualSpacing/>
        <w:jc w:val="both"/>
        <w:rPr>
          <w:rFonts w:ascii="Tahoma" w:hAnsi="Tahoma" w:cs="Tahoma"/>
          <w:sz w:val="18"/>
          <w:szCs w:val="18"/>
        </w:rPr>
      </w:pPr>
      <w:r w:rsidRPr="00986D27">
        <w:rPr>
          <w:rFonts w:ascii="Tahoma" w:hAnsi="Tahoma" w:cs="Tahoma"/>
          <w:sz w:val="18"/>
          <w:szCs w:val="18"/>
        </w:rPr>
        <w:t xml:space="preserve">Czynności te realizowane są poprzez wybranie polecenia „dodaj dokument" i wybranie docelowego </w:t>
      </w:r>
      <w:r w:rsidR="00EC709B" w:rsidRPr="00986D27">
        <w:rPr>
          <w:rFonts w:ascii="Tahoma" w:hAnsi="Tahoma" w:cs="Tahoma"/>
          <w:sz w:val="18"/>
          <w:szCs w:val="18"/>
        </w:rPr>
        <w:t>pliku, który ma zostać wczytany,</w:t>
      </w:r>
    </w:p>
    <w:p w14:paraId="671B3DC6" w14:textId="54C824E0"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986D27">
        <w:rPr>
          <w:rFonts w:ascii="Tahoma" w:hAnsi="Tahoma" w:cs="Tahoma"/>
          <w:sz w:val="18"/>
          <w:szCs w:val="18"/>
        </w:rPr>
        <w:t>Wykonawca winien opisać załącznik nazwą um</w:t>
      </w:r>
      <w:r w:rsidR="00EC709B" w:rsidRPr="00986D27">
        <w:rPr>
          <w:rFonts w:ascii="Tahoma" w:hAnsi="Tahoma" w:cs="Tahoma"/>
          <w:sz w:val="18"/>
          <w:szCs w:val="18"/>
        </w:rPr>
        <w:t>ożliwiającą jego identyfikację,</w:t>
      </w:r>
    </w:p>
    <w:p w14:paraId="1B1DD4D6" w14:textId="7EE71167"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986D27">
        <w:rPr>
          <w:rFonts w:ascii="Tahoma" w:hAnsi="Tahoma" w:cs="Tahoma"/>
          <w:b/>
          <w:sz w:val="18"/>
          <w:szCs w:val="18"/>
        </w:rPr>
        <w:t>Wykonawca załączając dokument oznacza czy jest on: „Tajny”</w:t>
      </w:r>
      <w:r w:rsidRPr="00986D27">
        <w:rPr>
          <w:rFonts w:ascii="Tahoma" w:hAnsi="Tahoma" w:cs="Tahoma"/>
          <w:sz w:val="18"/>
          <w:szCs w:val="18"/>
        </w:rPr>
        <w:t xml:space="preserve"> – dokument stanowi „</w:t>
      </w:r>
      <w:r w:rsidR="00345BDA" w:rsidRPr="00986D27">
        <w:rPr>
          <w:rFonts w:ascii="Tahoma" w:hAnsi="Tahoma" w:cs="Tahoma"/>
          <w:sz w:val="18"/>
          <w:szCs w:val="18"/>
        </w:rPr>
        <w:t xml:space="preserve">tajemnicę </w:t>
      </w:r>
      <w:r w:rsidRPr="00986D27">
        <w:rPr>
          <w:rFonts w:ascii="Tahoma" w:hAnsi="Tahoma" w:cs="Tahoma"/>
          <w:sz w:val="18"/>
          <w:szCs w:val="18"/>
        </w:rPr>
        <w:t xml:space="preserve">przedsiębiorstwa” </w:t>
      </w:r>
      <w:r w:rsidRPr="00986D27">
        <w:rPr>
          <w:rFonts w:ascii="Tahoma" w:hAnsi="Tahoma" w:cs="Tahoma"/>
          <w:b/>
          <w:sz w:val="18"/>
          <w:szCs w:val="18"/>
        </w:rPr>
        <w:t>lub opcję „Jawny”</w:t>
      </w:r>
      <w:r w:rsidRPr="00986D27">
        <w:rPr>
          <w:rFonts w:ascii="Tahoma" w:hAnsi="Tahoma" w:cs="Tahoma"/>
          <w:sz w:val="18"/>
          <w:szCs w:val="18"/>
        </w:rPr>
        <w:t xml:space="preserve"> – niestanowiący tajemnicy przedsiębiorstwa w rozumieniu przepisów ustawy z dnia 16 kwietnia 1993 roku o zwalczaniu nieuczciwej konkurencji (</w:t>
      </w:r>
      <w:proofErr w:type="spellStart"/>
      <w:r w:rsidR="001723D9">
        <w:rPr>
          <w:rFonts w:ascii="Tahoma" w:hAnsi="Tahoma" w:cs="Tahoma"/>
          <w:sz w:val="18"/>
          <w:szCs w:val="18"/>
        </w:rPr>
        <w:t>t.j</w:t>
      </w:r>
      <w:proofErr w:type="spellEnd"/>
      <w:r w:rsidR="001723D9">
        <w:rPr>
          <w:rFonts w:ascii="Tahoma" w:hAnsi="Tahoma" w:cs="Tahoma"/>
          <w:sz w:val="18"/>
          <w:szCs w:val="18"/>
        </w:rPr>
        <w:t>. Dz. U. z 2022 r. poz. 1233</w:t>
      </w:r>
      <w:r w:rsidRPr="00986D27">
        <w:rPr>
          <w:rFonts w:ascii="Tahoma" w:hAnsi="Tahoma" w:cs="Tahoma"/>
          <w:sz w:val="18"/>
          <w:szCs w:val="18"/>
        </w:rPr>
        <w:t>)</w:t>
      </w:r>
      <w:r w:rsidR="00606532" w:rsidRPr="00986D27">
        <w:rPr>
          <w:rFonts w:ascii="Tahoma" w:hAnsi="Tahoma" w:cs="Tahoma"/>
          <w:sz w:val="18"/>
          <w:szCs w:val="18"/>
        </w:rPr>
        <w:t xml:space="preserve"> – patrz pkt 8.7.</w:t>
      </w:r>
      <w:r w:rsidR="00EC709B" w:rsidRPr="00986D27">
        <w:rPr>
          <w:rFonts w:ascii="Tahoma" w:hAnsi="Tahoma" w:cs="Tahoma"/>
          <w:sz w:val="18"/>
          <w:szCs w:val="18"/>
        </w:rPr>
        <w:t>,</w:t>
      </w:r>
    </w:p>
    <w:p w14:paraId="627ACB8A" w14:textId="3F849CE5"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lastRenderedPageBreak/>
        <w:t>z</w:t>
      </w:r>
      <w:r w:rsidR="008D5D40" w:rsidRPr="00425F11">
        <w:rPr>
          <w:rFonts w:ascii="Tahoma" w:hAnsi="Tahoma" w:cs="Tahoma"/>
          <w:sz w:val="18"/>
          <w:szCs w:val="18"/>
        </w:rPr>
        <w:t xml:space="preserve">łożenie oferty wraz z załącznikami następuje </w:t>
      </w:r>
      <w:r>
        <w:rPr>
          <w:rFonts w:ascii="Tahoma" w:hAnsi="Tahoma" w:cs="Tahoma"/>
          <w:sz w:val="18"/>
          <w:szCs w:val="18"/>
        </w:rPr>
        <w:t>poprzez polecenie „Złóż ofertę",</w:t>
      </w:r>
      <w:r w:rsidR="008D5D40" w:rsidRPr="00425F11">
        <w:rPr>
          <w:rFonts w:ascii="Tahoma" w:hAnsi="Tahoma" w:cs="Tahoma"/>
          <w:sz w:val="18"/>
          <w:szCs w:val="18"/>
        </w:rPr>
        <w:t xml:space="preserve">  </w:t>
      </w:r>
    </w:p>
    <w:p w14:paraId="1BDF5702" w14:textId="24C64C20"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b/>
          <w:bCs/>
          <w:sz w:val="18"/>
          <w:szCs w:val="18"/>
        </w:rPr>
        <w:t>p</w:t>
      </w:r>
      <w:r w:rsidR="008D5D40" w:rsidRPr="00425F11">
        <w:rPr>
          <w:rFonts w:ascii="Tahoma" w:hAnsi="Tahoma" w:cs="Tahoma"/>
          <w:b/>
          <w:bCs/>
          <w:sz w:val="18"/>
          <w:szCs w:val="18"/>
        </w:rPr>
        <w:t>otwierdzeniem prawidłowo złożonej Oferty jest komunikat systemowy „Oferta złożona poprawnie” oraz wygenerowany raport ofert z zakładki „Oferty”</w:t>
      </w:r>
      <w:r w:rsidRPr="00EC709B">
        <w:rPr>
          <w:rFonts w:ascii="Tahoma" w:hAnsi="Tahoma" w:cs="Tahoma"/>
          <w:bCs/>
          <w:sz w:val="18"/>
          <w:szCs w:val="18"/>
        </w:rPr>
        <w:t>,</w:t>
      </w:r>
    </w:p>
    <w:p w14:paraId="6219B474" w14:textId="03048D7D"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t>o</w:t>
      </w:r>
      <w:r w:rsidR="008D5D40" w:rsidRPr="00425F11">
        <w:rPr>
          <w:rFonts w:ascii="Tahoma" w:hAnsi="Tahoma" w:cs="Tahoma"/>
          <w:sz w:val="18"/>
          <w:szCs w:val="18"/>
        </w:rPr>
        <w:t xml:space="preserve"> terminie złożenia Oferty decyduje czas pełnego przeproces</w:t>
      </w:r>
      <w:r>
        <w:rPr>
          <w:rFonts w:ascii="Tahoma" w:hAnsi="Tahoma" w:cs="Tahoma"/>
          <w:sz w:val="18"/>
          <w:szCs w:val="18"/>
        </w:rPr>
        <w:t>owania transakcji na Platformie,</w:t>
      </w:r>
    </w:p>
    <w:p w14:paraId="0F2C9FFC" w14:textId="57AD11C3"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t>p</w:t>
      </w:r>
      <w:r w:rsidR="008D5D40" w:rsidRPr="00425F11">
        <w:rPr>
          <w:rFonts w:ascii="Tahoma" w:hAnsi="Tahoma" w:cs="Tahoma"/>
          <w:sz w:val="18"/>
          <w:szCs w:val="18"/>
        </w:rPr>
        <w:t>o zapisaniu, plik jest w Systemie zaszyfrowany. Jeśli Wykonawca zamieścił niewłaściwy plik, może go usunąć zaznaczając p</w:t>
      </w:r>
      <w:r>
        <w:rPr>
          <w:rFonts w:ascii="Tahoma" w:hAnsi="Tahoma" w:cs="Tahoma"/>
          <w:sz w:val="18"/>
          <w:szCs w:val="18"/>
        </w:rPr>
        <w:t>lik i klikając polecenie „usuń",</w:t>
      </w:r>
    </w:p>
    <w:p w14:paraId="3E0231DB" w14:textId="3D788443"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F302A3">
        <w:rPr>
          <w:rFonts w:ascii="Tahoma" w:hAnsi="Tahoma" w:cs="Tahoma"/>
          <w:sz w:val="18"/>
          <w:szCs w:val="18"/>
        </w:rPr>
        <w:t xml:space="preserve">Wykonawca składa </w:t>
      </w:r>
      <w:r w:rsidRPr="00986D27">
        <w:rPr>
          <w:rFonts w:ascii="Tahoma" w:hAnsi="Tahoma" w:cs="Tahoma"/>
          <w:sz w:val="18"/>
          <w:szCs w:val="18"/>
        </w:rPr>
        <w:t>ofertę w formie zaszyfrowanej, dlatego też Oferty nie są widoczne do momentu odszyfrowania ich przez Zamawiającego. Ich treść jest dostępna w raporcie oferty generowanym z zakładki „oferty”</w:t>
      </w:r>
      <w:r w:rsidR="00A97B96" w:rsidRPr="00986D27">
        <w:rPr>
          <w:rFonts w:ascii="Tahoma" w:hAnsi="Tahoma" w:cs="Tahoma"/>
          <w:sz w:val="18"/>
          <w:szCs w:val="18"/>
        </w:rPr>
        <w:t>.</w:t>
      </w:r>
    </w:p>
    <w:p w14:paraId="32EB0956" w14:textId="0F6C0F4E" w:rsidR="00795C3A" w:rsidRPr="00986D27" w:rsidRDefault="00322E3B" w:rsidP="00FD26CC">
      <w:pPr>
        <w:pStyle w:val="Akapitzlist"/>
        <w:widowControl w:val="0"/>
        <w:numPr>
          <w:ilvl w:val="1"/>
          <w:numId w:val="20"/>
        </w:numPr>
        <w:tabs>
          <w:tab w:val="num" w:pos="426"/>
        </w:tabs>
        <w:autoSpaceDE w:val="0"/>
        <w:autoSpaceDN w:val="0"/>
        <w:spacing w:after="0" w:line="240" w:lineRule="auto"/>
        <w:ind w:left="709" w:hanging="709"/>
        <w:contextualSpacing/>
        <w:jc w:val="both"/>
        <w:rPr>
          <w:rFonts w:ascii="Tahoma" w:hAnsi="Tahoma" w:cs="Tahoma"/>
          <w:sz w:val="18"/>
          <w:szCs w:val="18"/>
        </w:rPr>
      </w:pPr>
      <w:r w:rsidRPr="00986D27">
        <w:rPr>
          <w:rFonts w:ascii="Tahoma" w:hAnsi="Tahoma" w:cs="Tahoma"/>
          <w:sz w:val="18"/>
          <w:szCs w:val="18"/>
        </w:rPr>
        <w:t xml:space="preserve">     </w:t>
      </w:r>
      <w:r w:rsidR="00795C3A" w:rsidRPr="00986D27">
        <w:rPr>
          <w:rFonts w:ascii="Tahoma" w:hAnsi="Tahoma" w:cs="Tahoma"/>
          <w:sz w:val="18"/>
          <w:szCs w:val="18"/>
        </w:rPr>
        <w:t xml:space="preserve">Wykonawca może przed upływem terminu do składania ofert zmienić lub wycofać ofertę złożoną uprzednio w systemie. Sposób postępowania w przypadku zmiany lub wycofywania oferty w systemie został opisany w Instrukcji korzystania </w:t>
      </w:r>
      <w:r w:rsidR="00C36552" w:rsidRPr="00986D27">
        <w:rPr>
          <w:rFonts w:ascii="Tahoma" w:hAnsi="Tahoma" w:cs="Tahoma"/>
          <w:sz w:val="18"/>
          <w:szCs w:val="18"/>
        </w:rPr>
        <w:t xml:space="preserve">z Platformy (dla Wykonawcy) dostępnej pod adresem: </w:t>
      </w:r>
      <w:hyperlink r:id="rId17" w:history="1">
        <w:r w:rsidR="00C36552" w:rsidRPr="00986D27">
          <w:rPr>
            <w:rStyle w:val="Hipercze"/>
            <w:rFonts w:ascii="Tahoma" w:hAnsi="Tahoma" w:cs="Tahoma"/>
            <w:sz w:val="18"/>
            <w:szCs w:val="18"/>
          </w:rPr>
          <w:t>https://zdm-waw.ezamawiajacy.pl</w:t>
        </w:r>
      </w:hyperlink>
      <w:r w:rsidR="00C36552" w:rsidRPr="00986D27">
        <w:rPr>
          <w:rFonts w:ascii="Tahoma" w:hAnsi="Tahoma" w:cs="Tahoma"/>
          <w:sz w:val="18"/>
          <w:szCs w:val="18"/>
        </w:rPr>
        <w:t xml:space="preserve">  w zakładce „Regulacje i procedury procesu zakupowego”.</w:t>
      </w:r>
    </w:p>
    <w:p w14:paraId="1EE97381" w14:textId="5CBD952A" w:rsidR="008D5D40" w:rsidRPr="00986D27" w:rsidRDefault="00322E3B" w:rsidP="00FD26CC">
      <w:pPr>
        <w:pStyle w:val="Akapitzlist"/>
        <w:widowControl w:val="0"/>
        <w:numPr>
          <w:ilvl w:val="1"/>
          <w:numId w:val="20"/>
        </w:numPr>
        <w:tabs>
          <w:tab w:val="num" w:pos="426"/>
        </w:tabs>
        <w:autoSpaceDE w:val="0"/>
        <w:autoSpaceDN w:val="0"/>
        <w:spacing w:after="0" w:line="240" w:lineRule="auto"/>
        <w:ind w:left="709" w:hanging="709"/>
        <w:contextualSpacing/>
        <w:jc w:val="both"/>
        <w:rPr>
          <w:rFonts w:ascii="Tahoma" w:hAnsi="Tahoma" w:cs="Tahoma"/>
          <w:sz w:val="18"/>
          <w:szCs w:val="18"/>
        </w:rPr>
      </w:pPr>
      <w:r w:rsidRPr="00986D27">
        <w:rPr>
          <w:rFonts w:ascii="Tahoma" w:hAnsi="Tahoma" w:cs="Tahoma"/>
          <w:sz w:val="18"/>
          <w:szCs w:val="18"/>
        </w:rPr>
        <w:t xml:space="preserve">     </w:t>
      </w:r>
      <w:r w:rsidR="008D5D40" w:rsidRPr="00986D27">
        <w:rPr>
          <w:rFonts w:ascii="Tahoma" w:hAnsi="Tahoma" w:cs="Tahoma"/>
          <w:sz w:val="18"/>
          <w:szCs w:val="18"/>
        </w:rPr>
        <w:t>Po upływie terminu składania ofert, złożenie Oferty (załączników) nie będzie możliwe.</w:t>
      </w:r>
    </w:p>
    <w:p w14:paraId="0A9197E9" w14:textId="29053B70" w:rsidR="008D5D40" w:rsidRPr="00986D27" w:rsidRDefault="00322E3B" w:rsidP="00FD26CC">
      <w:pPr>
        <w:pStyle w:val="Akapitzlist"/>
        <w:widowControl w:val="0"/>
        <w:numPr>
          <w:ilvl w:val="1"/>
          <w:numId w:val="20"/>
        </w:numPr>
        <w:tabs>
          <w:tab w:val="num" w:pos="426"/>
        </w:tabs>
        <w:autoSpaceDE w:val="0"/>
        <w:autoSpaceDN w:val="0"/>
        <w:spacing w:after="0" w:line="240" w:lineRule="auto"/>
        <w:contextualSpacing/>
        <w:jc w:val="both"/>
        <w:rPr>
          <w:rFonts w:ascii="Tahoma" w:hAnsi="Tahoma" w:cs="Tahoma"/>
          <w:sz w:val="18"/>
          <w:szCs w:val="18"/>
        </w:rPr>
      </w:pPr>
      <w:r w:rsidRPr="00986D27">
        <w:rPr>
          <w:rFonts w:ascii="Tahoma" w:hAnsi="Tahoma" w:cs="Tahoma"/>
          <w:sz w:val="18"/>
          <w:szCs w:val="18"/>
        </w:rPr>
        <w:t xml:space="preserve">     </w:t>
      </w:r>
      <w:r w:rsidR="008D5D40" w:rsidRPr="00986D27">
        <w:rPr>
          <w:rFonts w:ascii="Tahoma" w:hAnsi="Tahoma" w:cs="Tahoma"/>
          <w:sz w:val="18"/>
          <w:szCs w:val="18"/>
        </w:rPr>
        <w:t>Szczegółowe informacje dot</w:t>
      </w:r>
      <w:r w:rsidR="005828C9" w:rsidRPr="00986D27">
        <w:rPr>
          <w:rFonts w:ascii="Tahoma" w:hAnsi="Tahoma" w:cs="Tahoma"/>
          <w:sz w:val="18"/>
          <w:szCs w:val="18"/>
        </w:rPr>
        <w:t>yczące</w:t>
      </w:r>
      <w:r w:rsidR="008D5D40" w:rsidRPr="00986D27">
        <w:rPr>
          <w:rFonts w:ascii="Tahoma" w:hAnsi="Tahoma" w:cs="Tahoma"/>
          <w:sz w:val="18"/>
          <w:szCs w:val="18"/>
        </w:rPr>
        <w:t xml:space="preserve"> zasad składania ofert zostały zawarte w </w:t>
      </w:r>
      <w:r w:rsidR="00365833" w:rsidRPr="00986D27">
        <w:rPr>
          <w:rFonts w:ascii="Tahoma" w:hAnsi="Tahoma" w:cs="Tahoma"/>
          <w:sz w:val="18"/>
          <w:szCs w:val="18"/>
        </w:rPr>
        <w:t xml:space="preserve">Instrukcji </w:t>
      </w:r>
      <w:r w:rsidR="008D5D40" w:rsidRPr="00986D27">
        <w:rPr>
          <w:rFonts w:ascii="Tahoma" w:hAnsi="Tahoma" w:cs="Tahoma"/>
          <w:sz w:val="18"/>
          <w:szCs w:val="18"/>
        </w:rPr>
        <w:t xml:space="preserve">korzystania z </w:t>
      </w:r>
      <w:r w:rsidR="00365833" w:rsidRPr="00986D27">
        <w:rPr>
          <w:rFonts w:ascii="Tahoma" w:hAnsi="Tahoma" w:cs="Tahoma"/>
          <w:sz w:val="18"/>
          <w:szCs w:val="18"/>
        </w:rPr>
        <w:t>P</w:t>
      </w:r>
      <w:r w:rsidR="008D5D40" w:rsidRPr="00986D27">
        <w:rPr>
          <w:rFonts w:ascii="Tahoma" w:hAnsi="Tahoma" w:cs="Tahoma"/>
          <w:sz w:val="18"/>
          <w:szCs w:val="18"/>
        </w:rPr>
        <w:t>latformy</w:t>
      </w:r>
      <w:r w:rsidR="00067686" w:rsidRPr="00986D27">
        <w:rPr>
          <w:rFonts w:ascii="Tahoma" w:hAnsi="Tahoma" w:cs="Tahoma"/>
          <w:sz w:val="18"/>
          <w:szCs w:val="18"/>
        </w:rPr>
        <w:t>, o której mowa w pkt 8.3.</w:t>
      </w:r>
      <w:r w:rsidR="008D5D40" w:rsidRPr="00986D27">
        <w:rPr>
          <w:rFonts w:ascii="Tahoma" w:hAnsi="Tahoma" w:cs="Tahoma"/>
          <w:sz w:val="18"/>
          <w:szCs w:val="18"/>
        </w:rPr>
        <w:t xml:space="preserve"> </w:t>
      </w:r>
    </w:p>
    <w:p w14:paraId="0E7D81BE" w14:textId="761C15CD" w:rsidR="00A95E97" w:rsidRPr="00986D27" w:rsidRDefault="000F7E3D" w:rsidP="00FD26CC">
      <w:pPr>
        <w:pStyle w:val="Akapitzlist"/>
        <w:numPr>
          <w:ilvl w:val="1"/>
          <w:numId w:val="20"/>
        </w:numPr>
        <w:spacing w:after="0"/>
        <w:jc w:val="both"/>
        <w:rPr>
          <w:rFonts w:ascii="Tahoma" w:hAnsi="Tahoma" w:cs="Tahoma"/>
          <w:b/>
          <w:sz w:val="18"/>
          <w:szCs w:val="18"/>
        </w:rPr>
      </w:pPr>
      <w:r w:rsidRPr="00986D27">
        <w:rPr>
          <w:rFonts w:ascii="Tahoma" w:hAnsi="Tahoma" w:cs="Tahoma"/>
          <w:sz w:val="18"/>
          <w:szCs w:val="18"/>
        </w:rPr>
        <w:t xml:space="preserve">Oferta powinna być sporządzona w </w:t>
      </w:r>
      <w:r w:rsidR="00957080" w:rsidRPr="00986D27">
        <w:rPr>
          <w:rFonts w:ascii="Tahoma" w:hAnsi="Tahoma" w:cs="Tahoma"/>
          <w:sz w:val="18"/>
          <w:szCs w:val="18"/>
        </w:rPr>
        <w:t>jednym</w:t>
      </w:r>
      <w:r w:rsidR="00957080" w:rsidRPr="00425F11">
        <w:rPr>
          <w:rFonts w:ascii="Tahoma" w:hAnsi="Tahoma" w:cs="Tahoma"/>
          <w:sz w:val="18"/>
          <w:szCs w:val="18"/>
        </w:rPr>
        <w:t xml:space="preserve"> z formatów </w:t>
      </w:r>
      <w:r w:rsidRPr="00425F11">
        <w:rPr>
          <w:rFonts w:ascii="Tahoma" w:hAnsi="Tahoma" w:cs="Tahoma"/>
          <w:sz w:val="18"/>
          <w:szCs w:val="18"/>
        </w:rPr>
        <w:t>danych</w:t>
      </w:r>
      <w:r w:rsidR="00957080" w:rsidRPr="00425F11">
        <w:rPr>
          <w:rFonts w:ascii="Tahoma" w:hAnsi="Tahoma" w:cs="Tahoma"/>
          <w:sz w:val="18"/>
          <w:szCs w:val="18"/>
        </w:rPr>
        <w:t>, o którym mowa w pkt 2.5.8. SWZ (</w:t>
      </w:r>
      <w:r w:rsidR="00957080" w:rsidRPr="00481181">
        <w:rPr>
          <w:rFonts w:ascii="Tahoma" w:hAnsi="Tahoma" w:cs="Tahoma"/>
          <w:b/>
          <w:sz w:val="18"/>
          <w:szCs w:val="18"/>
        </w:rPr>
        <w:t>zaleca się format</w:t>
      </w:r>
      <w:r w:rsidR="00481181">
        <w:rPr>
          <w:rFonts w:ascii="Tahoma" w:hAnsi="Tahoma" w:cs="Tahoma"/>
          <w:b/>
          <w:sz w:val="18"/>
          <w:szCs w:val="18"/>
        </w:rPr>
        <w:t>u</w:t>
      </w:r>
      <w:r w:rsidR="00957080" w:rsidRPr="00481181">
        <w:rPr>
          <w:rFonts w:ascii="Tahoma" w:hAnsi="Tahoma" w:cs="Tahoma"/>
          <w:b/>
          <w:sz w:val="18"/>
          <w:szCs w:val="18"/>
        </w:rPr>
        <w:t xml:space="preserve"> </w:t>
      </w:r>
      <w:r w:rsidRPr="00481181">
        <w:rPr>
          <w:rFonts w:ascii="Tahoma" w:hAnsi="Tahoma" w:cs="Tahoma"/>
          <w:b/>
          <w:sz w:val="18"/>
          <w:szCs w:val="18"/>
        </w:rPr>
        <w:t>.pdf, .</w:t>
      </w:r>
      <w:proofErr w:type="spellStart"/>
      <w:r w:rsidRPr="00481181">
        <w:rPr>
          <w:rFonts w:ascii="Tahoma" w:hAnsi="Tahoma" w:cs="Tahoma"/>
          <w:b/>
          <w:sz w:val="18"/>
          <w:szCs w:val="18"/>
        </w:rPr>
        <w:t>doc</w:t>
      </w:r>
      <w:proofErr w:type="spellEnd"/>
      <w:r w:rsidRPr="00481181">
        <w:rPr>
          <w:rFonts w:ascii="Tahoma" w:hAnsi="Tahoma" w:cs="Tahoma"/>
          <w:b/>
          <w:sz w:val="18"/>
          <w:szCs w:val="18"/>
        </w:rPr>
        <w:t>, .</w:t>
      </w:r>
      <w:proofErr w:type="spellStart"/>
      <w:r w:rsidRPr="00481181">
        <w:rPr>
          <w:rFonts w:ascii="Tahoma" w:hAnsi="Tahoma" w:cs="Tahoma"/>
          <w:b/>
          <w:sz w:val="18"/>
          <w:szCs w:val="18"/>
        </w:rPr>
        <w:t>docx</w:t>
      </w:r>
      <w:proofErr w:type="spellEnd"/>
      <w:r w:rsidRPr="00481181">
        <w:rPr>
          <w:rFonts w:ascii="Tahoma" w:hAnsi="Tahoma" w:cs="Tahoma"/>
          <w:b/>
          <w:sz w:val="18"/>
          <w:szCs w:val="18"/>
        </w:rPr>
        <w:t xml:space="preserve">., </w:t>
      </w:r>
      <w:r w:rsidRPr="00986D27">
        <w:rPr>
          <w:rFonts w:ascii="Tahoma" w:hAnsi="Tahoma" w:cs="Tahoma"/>
          <w:b/>
          <w:sz w:val="18"/>
          <w:szCs w:val="18"/>
        </w:rPr>
        <w:t>.rtf</w:t>
      </w:r>
      <w:proofErr w:type="gramStart"/>
      <w:r w:rsidRPr="00986D27">
        <w:rPr>
          <w:rFonts w:ascii="Tahoma" w:hAnsi="Tahoma" w:cs="Tahoma"/>
          <w:b/>
          <w:sz w:val="18"/>
          <w:szCs w:val="18"/>
        </w:rPr>
        <w:t>,</w:t>
      </w:r>
      <w:r w:rsidR="00481181" w:rsidRPr="00986D27">
        <w:rPr>
          <w:rFonts w:ascii="Tahoma" w:hAnsi="Tahoma" w:cs="Tahoma"/>
          <w:b/>
          <w:sz w:val="18"/>
          <w:szCs w:val="18"/>
        </w:rPr>
        <w:t xml:space="preserve"> </w:t>
      </w:r>
      <w:r w:rsidRPr="00986D27">
        <w:rPr>
          <w:rFonts w:ascii="Tahoma" w:hAnsi="Tahoma" w:cs="Tahoma"/>
          <w:b/>
          <w:sz w:val="18"/>
          <w:szCs w:val="18"/>
        </w:rPr>
        <w:t>.</w:t>
      </w:r>
      <w:proofErr w:type="spellStart"/>
      <w:r w:rsidRPr="00986D27">
        <w:rPr>
          <w:rFonts w:ascii="Tahoma" w:hAnsi="Tahoma" w:cs="Tahoma"/>
          <w:b/>
          <w:sz w:val="18"/>
          <w:szCs w:val="18"/>
        </w:rPr>
        <w:t>xps</w:t>
      </w:r>
      <w:proofErr w:type="spellEnd"/>
      <w:proofErr w:type="gramEnd"/>
      <w:r w:rsidRPr="00986D27">
        <w:rPr>
          <w:rFonts w:ascii="Tahoma" w:hAnsi="Tahoma" w:cs="Tahoma"/>
          <w:b/>
          <w:sz w:val="18"/>
          <w:szCs w:val="18"/>
        </w:rPr>
        <w:t xml:space="preserve"> lub .</w:t>
      </w:r>
      <w:proofErr w:type="spellStart"/>
      <w:r w:rsidRPr="00986D27">
        <w:rPr>
          <w:rFonts w:ascii="Tahoma" w:hAnsi="Tahoma" w:cs="Tahoma"/>
          <w:b/>
          <w:sz w:val="18"/>
          <w:szCs w:val="18"/>
        </w:rPr>
        <w:t>odt</w:t>
      </w:r>
      <w:proofErr w:type="spellEnd"/>
      <w:r w:rsidR="00957080" w:rsidRPr="00986D27">
        <w:rPr>
          <w:rFonts w:ascii="Tahoma" w:hAnsi="Tahoma" w:cs="Tahoma"/>
          <w:sz w:val="18"/>
          <w:szCs w:val="18"/>
        </w:rPr>
        <w:t>)</w:t>
      </w:r>
      <w:r w:rsidRPr="00986D27">
        <w:rPr>
          <w:rFonts w:ascii="Tahoma" w:hAnsi="Tahoma" w:cs="Tahoma"/>
          <w:sz w:val="18"/>
          <w:szCs w:val="18"/>
        </w:rPr>
        <w:t xml:space="preserve">. Sposób złożenia oferty, w tym zaszyfrowania oferty opisany został </w:t>
      </w:r>
      <w:r w:rsidR="00481181" w:rsidRPr="00986D27">
        <w:rPr>
          <w:rFonts w:ascii="Tahoma" w:hAnsi="Tahoma" w:cs="Tahoma"/>
          <w:sz w:val="18"/>
          <w:szCs w:val="18"/>
        </w:rPr>
        <w:t>w Instrukcji korzystania z Platformy, o której mowa w pkt 8.3.</w:t>
      </w:r>
    </w:p>
    <w:p w14:paraId="7504C6D1" w14:textId="77777777" w:rsidR="000A75F4" w:rsidRPr="00986D27" w:rsidRDefault="000A75F4" w:rsidP="000A75F4">
      <w:pPr>
        <w:ind w:left="709"/>
        <w:jc w:val="both"/>
        <w:rPr>
          <w:rFonts w:ascii="Tahoma" w:hAnsi="Tahoma" w:cs="Tahoma"/>
          <w:sz w:val="18"/>
          <w:szCs w:val="18"/>
          <w:lang w:eastAsia="en-US"/>
        </w:rPr>
      </w:pPr>
    </w:p>
    <w:p w14:paraId="5B871AA3" w14:textId="07458799" w:rsidR="000F7E3D" w:rsidRPr="00986D27" w:rsidRDefault="000F7E3D" w:rsidP="00FD26CC">
      <w:pPr>
        <w:numPr>
          <w:ilvl w:val="1"/>
          <w:numId w:val="20"/>
        </w:numPr>
        <w:ind w:left="709" w:hanging="709"/>
        <w:jc w:val="both"/>
        <w:rPr>
          <w:rFonts w:ascii="Tahoma" w:hAnsi="Tahoma" w:cs="Tahoma"/>
          <w:sz w:val="18"/>
          <w:szCs w:val="18"/>
          <w:lang w:eastAsia="en-US"/>
        </w:rPr>
      </w:pPr>
      <w:r w:rsidRPr="00986D27">
        <w:rPr>
          <w:rFonts w:ascii="Tahoma" w:hAnsi="Tahoma" w:cs="Tahoma"/>
          <w:b/>
          <w:sz w:val="18"/>
          <w:szCs w:val="18"/>
          <w:lang w:eastAsia="en-US"/>
        </w:rPr>
        <w:t>Wykonawca</w:t>
      </w:r>
      <w:r w:rsidR="00A725B3" w:rsidRPr="00986D27">
        <w:rPr>
          <w:rFonts w:ascii="Tahoma" w:hAnsi="Tahoma" w:cs="Tahoma"/>
          <w:b/>
          <w:sz w:val="18"/>
          <w:szCs w:val="18"/>
          <w:lang w:eastAsia="en-US"/>
        </w:rPr>
        <w:t xml:space="preserve"> </w:t>
      </w:r>
      <w:r w:rsidRPr="00986D27">
        <w:rPr>
          <w:rFonts w:ascii="Tahoma" w:hAnsi="Tahoma" w:cs="Tahoma"/>
          <w:b/>
          <w:sz w:val="18"/>
          <w:szCs w:val="18"/>
          <w:lang w:eastAsia="en-US"/>
        </w:rPr>
        <w:t>powinien wskazać w sposób niebudzący wątpliwości, które informacje stanowią tajemnicę przedsiębiorstwa oraz powinien zastrzec, że nie mogą być udostępniane.</w:t>
      </w:r>
      <w:r w:rsidRPr="00986D27">
        <w:rPr>
          <w:rFonts w:ascii="Tahoma" w:hAnsi="Tahoma" w:cs="Tahoma"/>
          <w:sz w:val="18"/>
          <w:szCs w:val="18"/>
          <w:lang w:eastAsia="en-US"/>
        </w:rPr>
        <w:t xml:space="preserve"> </w:t>
      </w:r>
      <w:r w:rsidRPr="00986D27">
        <w:rPr>
          <w:rFonts w:ascii="Tahoma" w:hAnsi="Tahoma" w:cs="Tahoma"/>
          <w:b/>
          <w:sz w:val="18"/>
          <w:szCs w:val="18"/>
          <w:lang w:eastAsia="en-US"/>
        </w:rPr>
        <w:t xml:space="preserve">Wykonawca </w:t>
      </w:r>
      <w:r w:rsidRPr="00986D27">
        <w:rPr>
          <w:rFonts w:ascii="Tahoma" w:hAnsi="Tahoma" w:cs="Tahoma"/>
          <w:b/>
          <w:sz w:val="18"/>
          <w:szCs w:val="18"/>
          <w:u w:val="single"/>
          <w:lang w:eastAsia="en-US"/>
        </w:rPr>
        <w:t xml:space="preserve">powinien również wykazać, nie później niż </w:t>
      </w:r>
      <w:r w:rsidR="00D922B4" w:rsidRPr="00986D27">
        <w:rPr>
          <w:rFonts w:ascii="Tahoma" w:hAnsi="Tahoma" w:cs="Tahoma"/>
          <w:b/>
          <w:sz w:val="18"/>
          <w:szCs w:val="18"/>
          <w:u w:val="single"/>
          <w:lang w:eastAsia="en-US"/>
        </w:rPr>
        <w:t>wraz z przekazaniem takich informacji</w:t>
      </w:r>
      <w:r w:rsidR="00D922B4" w:rsidRPr="00986D27">
        <w:rPr>
          <w:rFonts w:ascii="Tahoma" w:hAnsi="Tahoma" w:cs="Tahoma"/>
          <w:b/>
          <w:sz w:val="18"/>
          <w:szCs w:val="18"/>
          <w:lang w:eastAsia="en-US"/>
        </w:rPr>
        <w:t xml:space="preserve">, </w:t>
      </w:r>
      <w:r w:rsidRPr="00986D27">
        <w:rPr>
          <w:rFonts w:ascii="Tahoma" w:hAnsi="Tahoma" w:cs="Tahoma"/>
          <w:b/>
          <w:sz w:val="18"/>
          <w:szCs w:val="18"/>
          <w:lang w:eastAsia="en-US"/>
        </w:rPr>
        <w:t>że zastrzeżone informacje stanowią tajemnicę przedsiębiorstwa</w:t>
      </w:r>
      <w:r w:rsidRPr="00986D27">
        <w:rPr>
          <w:rFonts w:ascii="Tahoma" w:hAnsi="Tahoma" w:cs="Tahoma"/>
          <w:sz w:val="18"/>
          <w:szCs w:val="18"/>
          <w:lang w:eastAsia="en-US"/>
        </w:rPr>
        <w:t xml:space="preserve"> w rozumieniu przepisów art. 11 ust. 2 ustawy z dnia 16 kwietnia 1993 r. o zwalczaniu nieuczciwej konkurencji (</w:t>
      </w:r>
      <w:proofErr w:type="spellStart"/>
      <w:r w:rsidR="00E500EB">
        <w:rPr>
          <w:rFonts w:ascii="Tahoma" w:hAnsi="Tahoma" w:cs="Tahoma"/>
          <w:sz w:val="18"/>
          <w:szCs w:val="18"/>
          <w:lang w:eastAsia="en-US"/>
        </w:rPr>
        <w:t>t.j</w:t>
      </w:r>
      <w:proofErr w:type="spellEnd"/>
      <w:r w:rsidR="00E500EB">
        <w:rPr>
          <w:rFonts w:ascii="Tahoma" w:hAnsi="Tahoma" w:cs="Tahoma"/>
          <w:sz w:val="18"/>
          <w:szCs w:val="18"/>
          <w:lang w:eastAsia="en-US"/>
        </w:rPr>
        <w:t xml:space="preserve">. </w:t>
      </w:r>
      <w:r w:rsidRPr="00986D27">
        <w:rPr>
          <w:rFonts w:ascii="Tahoma" w:hAnsi="Tahoma" w:cs="Tahoma"/>
          <w:sz w:val="18"/>
          <w:szCs w:val="18"/>
          <w:lang w:eastAsia="en-US"/>
        </w:rPr>
        <w:t>Dz. U. z 20</w:t>
      </w:r>
      <w:r w:rsidR="00E500EB">
        <w:rPr>
          <w:rFonts w:ascii="Tahoma" w:hAnsi="Tahoma" w:cs="Tahoma"/>
          <w:sz w:val="18"/>
          <w:szCs w:val="18"/>
          <w:lang w:eastAsia="en-US"/>
        </w:rPr>
        <w:t>22</w:t>
      </w:r>
      <w:r w:rsidRPr="00986D27">
        <w:rPr>
          <w:rFonts w:ascii="Tahoma" w:hAnsi="Tahoma" w:cs="Tahoma"/>
          <w:sz w:val="18"/>
          <w:szCs w:val="18"/>
          <w:lang w:eastAsia="en-US"/>
        </w:rPr>
        <w:t xml:space="preserve"> r. poz. </w:t>
      </w:r>
      <w:r w:rsidR="00E500EB">
        <w:rPr>
          <w:rFonts w:ascii="Tahoma" w:hAnsi="Tahoma" w:cs="Tahoma"/>
          <w:sz w:val="18"/>
          <w:szCs w:val="18"/>
          <w:lang w:eastAsia="en-US"/>
        </w:rPr>
        <w:t>123</w:t>
      </w:r>
      <w:r w:rsidR="00472BF1" w:rsidRPr="00986D27">
        <w:rPr>
          <w:rFonts w:ascii="Tahoma" w:hAnsi="Tahoma" w:cs="Tahoma"/>
          <w:sz w:val="18"/>
          <w:szCs w:val="18"/>
          <w:lang w:eastAsia="en-US"/>
        </w:rPr>
        <w:t>3</w:t>
      </w:r>
      <w:r w:rsidRPr="00986D27">
        <w:rPr>
          <w:rFonts w:ascii="Tahoma" w:hAnsi="Tahoma" w:cs="Tahoma"/>
          <w:sz w:val="18"/>
          <w:szCs w:val="18"/>
          <w:lang w:eastAsia="en-U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 że Wykonawca podjął, przy zachowaniu należytej staranności, działania w celu utrzymania ich w poufności.</w:t>
      </w:r>
    </w:p>
    <w:p w14:paraId="6915D886" w14:textId="48A79560" w:rsidR="000F7E3D" w:rsidRPr="00986D27" w:rsidRDefault="000F7E3D" w:rsidP="00FD26CC">
      <w:pPr>
        <w:pStyle w:val="Akapitzlist"/>
        <w:numPr>
          <w:ilvl w:val="2"/>
          <w:numId w:val="20"/>
        </w:numPr>
        <w:spacing w:after="0" w:line="240" w:lineRule="auto"/>
        <w:ind w:left="851"/>
        <w:jc w:val="both"/>
        <w:rPr>
          <w:rFonts w:ascii="Tahoma" w:hAnsi="Tahoma" w:cs="Tahoma"/>
          <w:sz w:val="18"/>
          <w:szCs w:val="18"/>
        </w:rPr>
      </w:pPr>
      <w:r w:rsidRPr="00986D27">
        <w:rPr>
          <w:rFonts w:ascii="Tahoma" w:hAnsi="Tahoma" w:cs="Tahoma"/>
          <w:sz w:val="18"/>
          <w:szCs w:val="18"/>
        </w:rPr>
        <w:t xml:space="preserve">Wykonawca nie może zastrzec informacji, o których mowa w art. </w:t>
      </w:r>
      <w:r w:rsidR="00A95E97" w:rsidRPr="00986D27">
        <w:rPr>
          <w:rFonts w:ascii="Tahoma" w:hAnsi="Tahoma" w:cs="Tahoma"/>
          <w:sz w:val="18"/>
          <w:szCs w:val="18"/>
        </w:rPr>
        <w:t>222</w:t>
      </w:r>
      <w:r w:rsidRPr="00986D27">
        <w:rPr>
          <w:rFonts w:ascii="Tahoma" w:hAnsi="Tahoma" w:cs="Tahoma"/>
          <w:sz w:val="18"/>
          <w:szCs w:val="18"/>
        </w:rPr>
        <w:t xml:space="preserve"> ust. </w:t>
      </w:r>
      <w:r w:rsidR="00A95E97" w:rsidRPr="00986D27">
        <w:rPr>
          <w:rFonts w:ascii="Tahoma" w:hAnsi="Tahoma" w:cs="Tahoma"/>
          <w:sz w:val="18"/>
          <w:szCs w:val="18"/>
        </w:rPr>
        <w:t>5</w:t>
      </w:r>
      <w:r w:rsidRPr="00986D27">
        <w:rPr>
          <w:rFonts w:ascii="Tahoma" w:hAnsi="Tahoma" w:cs="Tahoma"/>
          <w:sz w:val="18"/>
          <w:szCs w:val="18"/>
        </w:rPr>
        <w:t xml:space="preserve"> </w:t>
      </w:r>
      <w:r w:rsidR="000F02EC" w:rsidRPr="00986D27">
        <w:rPr>
          <w:rFonts w:ascii="Tahoma" w:hAnsi="Tahoma" w:cs="Tahoma"/>
          <w:sz w:val="18"/>
          <w:szCs w:val="18"/>
        </w:rPr>
        <w:t xml:space="preserve">Ustawy </w:t>
      </w:r>
      <w:proofErr w:type="spellStart"/>
      <w:r w:rsidR="000F02EC" w:rsidRPr="00986D27">
        <w:rPr>
          <w:rFonts w:ascii="Tahoma" w:hAnsi="Tahoma" w:cs="Tahoma"/>
          <w:sz w:val="18"/>
          <w:szCs w:val="18"/>
        </w:rPr>
        <w:t>Pzp</w:t>
      </w:r>
      <w:proofErr w:type="spellEnd"/>
      <w:r w:rsidRPr="00986D27">
        <w:rPr>
          <w:rFonts w:ascii="Tahoma" w:hAnsi="Tahoma" w:cs="Tahoma"/>
          <w:sz w:val="18"/>
          <w:szCs w:val="18"/>
        </w:rPr>
        <w:t>.</w:t>
      </w:r>
    </w:p>
    <w:p w14:paraId="06206972" w14:textId="028BD4B9" w:rsidR="000F7E3D" w:rsidRDefault="000F7E3D" w:rsidP="00FD26CC">
      <w:pPr>
        <w:pStyle w:val="Akapitzlist"/>
        <w:numPr>
          <w:ilvl w:val="2"/>
          <w:numId w:val="20"/>
        </w:numPr>
        <w:spacing w:after="0" w:line="240" w:lineRule="auto"/>
        <w:ind w:left="851"/>
        <w:jc w:val="both"/>
        <w:rPr>
          <w:rFonts w:ascii="Tahoma" w:hAnsi="Tahoma" w:cs="Tahoma"/>
          <w:sz w:val="18"/>
          <w:szCs w:val="18"/>
        </w:rPr>
      </w:pPr>
      <w:r w:rsidRPr="00986D27">
        <w:rPr>
          <w:rFonts w:ascii="Tahoma" w:hAnsi="Tahoma" w:cs="Tahoma"/>
          <w:sz w:val="18"/>
          <w:szCs w:val="18"/>
        </w:rPr>
        <w:t xml:space="preserve">Wszelkie informacje stanowiące tajemnicę przedsiębiorstwa w rozumieniu ustawy z dnia 16 kwietnia 1993 r. o zwalczaniu nieuczciwej konkurencji, które Wykonawca zastrzeże jako tajemnicę przedsiębiorstwa, powinny </w:t>
      </w:r>
      <w:r w:rsidR="000A75F4" w:rsidRPr="00986D27">
        <w:rPr>
          <w:rFonts w:ascii="Tahoma" w:hAnsi="Tahoma" w:cs="Tahoma"/>
          <w:sz w:val="18"/>
          <w:szCs w:val="18"/>
        </w:rPr>
        <w:t xml:space="preserve">zostać załączone </w:t>
      </w:r>
      <w:r w:rsidR="000A75F4" w:rsidRPr="00986D27">
        <w:rPr>
          <w:rFonts w:ascii="Tahoma" w:hAnsi="Tahoma" w:cs="Tahoma"/>
          <w:b/>
          <w:sz w:val="18"/>
          <w:szCs w:val="18"/>
        </w:rPr>
        <w:t>w osobnym pliku wraz z jednoczesnym zaznaczeniem polecenia „Tajne"</w:t>
      </w:r>
      <w:r w:rsidR="000A75F4" w:rsidRPr="00986D27">
        <w:rPr>
          <w:rFonts w:ascii="Tahoma" w:hAnsi="Tahoma" w:cs="Tahoma"/>
          <w:sz w:val="18"/>
          <w:szCs w:val="18"/>
        </w:rPr>
        <w:t>. Wczytanie załącznika następuje poprzez polecenie „Dodaj".</w:t>
      </w:r>
    </w:p>
    <w:p w14:paraId="288FD8AE" w14:textId="77777777" w:rsidR="00D230B3" w:rsidRPr="00D230B3" w:rsidRDefault="00D230B3" w:rsidP="00D230B3">
      <w:pPr>
        <w:pStyle w:val="Akapitzlist"/>
        <w:numPr>
          <w:ilvl w:val="2"/>
          <w:numId w:val="20"/>
        </w:numPr>
        <w:spacing w:after="0"/>
        <w:ind w:left="851"/>
        <w:jc w:val="both"/>
        <w:rPr>
          <w:rFonts w:ascii="Tahoma" w:hAnsi="Tahoma" w:cs="Tahoma"/>
          <w:color w:val="FF0000"/>
          <w:sz w:val="18"/>
          <w:szCs w:val="18"/>
        </w:rPr>
      </w:pPr>
      <w:r w:rsidRPr="00D230B3">
        <w:rPr>
          <w:rFonts w:ascii="Tahoma" w:hAnsi="Tahoma" w:cs="Tahoma"/>
          <w:color w:val="FF0000"/>
          <w:sz w:val="18"/>
          <w:szCs w:val="18"/>
        </w:rPr>
        <w:t>W przypadku gdy Wykonawca zastrzeże oraz uzasadni, że określone informacje zawarte w składanych dokumentach stanowią tajemnicę przedsiębiorstwa, w rozumieniu art. 11 ust. 2 ustawy z dnia 16 kwietnia 1993 r. o zwalczaniu nieuczciwej konkurencji (Dz.U. z 2022 r. poz. 1233), jest on zobowiązany złożyć:</w:t>
      </w:r>
    </w:p>
    <w:p w14:paraId="31784A4D" w14:textId="77777777" w:rsidR="00D230B3" w:rsidRPr="00D230B3" w:rsidRDefault="00D230B3" w:rsidP="00D230B3">
      <w:pPr>
        <w:pStyle w:val="Akapitzlist"/>
        <w:spacing w:after="0"/>
        <w:ind w:left="851"/>
        <w:jc w:val="both"/>
        <w:rPr>
          <w:rFonts w:ascii="Tahoma" w:hAnsi="Tahoma" w:cs="Tahoma"/>
          <w:color w:val="FF0000"/>
          <w:sz w:val="18"/>
          <w:szCs w:val="18"/>
        </w:rPr>
      </w:pPr>
      <w:r w:rsidRPr="00D230B3">
        <w:rPr>
          <w:rFonts w:ascii="Tahoma" w:hAnsi="Tahoma" w:cs="Tahoma"/>
          <w:color w:val="FF0000"/>
          <w:sz w:val="18"/>
          <w:szCs w:val="18"/>
        </w:rPr>
        <w:t>1) dokument zawierający pełną treść, wraz z wyraźnym oznaczeniem (np. poprzez podkreślenie lub odpowiedni opis), które informacje w tym dokumencie stanowią tajemnicę przedsiębiorstwa Wykonawcy,</w:t>
      </w:r>
    </w:p>
    <w:p w14:paraId="0DC41D5F" w14:textId="01EFA522" w:rsidR="00D230B3" w:rsidRPr="00D230B3" w:rsidRDefault="00D230B3" w:rsidP="00D230B3">
      <w:pPr>
        <w:pStyle w:val="Akapitzlist"/>
        <w:spacing w:after="0"/>
        <w:ind w:left="851"/>
        <w:jc w:val="both"/>
        <w:rPr>
          <w:rFonts w:ascii="Tahoma" w:hAnsi="Tahoma" w:cs="Tahoma"/>
          <w:color w:val="FF0000"/>
          <w:sz w:val="18"/>
          <w:szCs w:val="18"/>
        </w:rPr>
      </w:pPr>
      <w:r w:rsidRPr="00D230B3">
        <w:rPr>
          <w:rFonts w:ascii="Tahoma" w:hAnsi="Tahoma" w:cs="Tahoma"/>
          <w:color w:val="FF0000"/>
          <w:sz w:val="18"/>
          <w:szCs w:val="18"/>
        </w:rPr>
        <w:t>2) oddzielną wersję dokumentu, o którym mowa w pkt 1), w której informacje stanowiące tajemnicę przedsiębiorstwa Wykonawcy zostały skutecznie zakryte w sposób uniemożliwiający ich odczytanie lub identyfikację, oraz która to wersja może być udostępniana pozostałym uczestnikom postępowania o udzielenie zamówienia publicznego.</w:t>
      </w:r>
    </w:p>
    <w:p w14:paraId="2479E8F2" w14:textId="0506612A" w:rsidR="000F7E3D" w:rsidRDefault="000F7E3D" w:rsidP="00FD26CC">
      <w:pPr>
        <w:numPr>
          <w:ilvl w:val="1"/>
          <w:numId w:val="20"/>
        </w:numPr>
        <w:ind w:left="709" w:hanging="709"/>
        <w:jc w:val="both"/>
        <w:rPr>
          <w:rFonts w:ascii="Tahoma" w:hAnsi="Tahoma" w:cs="Tahoma"/>
          <w:sz w:val="18"/>
          <w:szCs w:val="18"/>
          <w:u w:val="single"/>
        </w:rPr>
      </w:pPr>
      <w:r w:rsidRPr="000A75F4">
        <w:rPr>
          <w:rFonts w:ascii="Tahoma" w:hAnsi="Tahoma" w:cs="Tahoma"/>
          <w:sz w:val="18"/>
          <w:szCs w:val="18"/>
          <w:u w:val="single"/>
        </w:rPr>
        <w:t>Zasady określone w pkt 8.</w:t>
      </w:r>
      <w:r w:rsidR="00CE7C7F">
        <w:rPr>
          <w:rFonts w:ascii="Tahoma" w:hAnsi="Tahoma" w:cs="Tahoma"/>
          <w:sz w:val="18"/>
          <w:szCs w:val="18"/>
          <w:u w:val="single"/>
        </w:rPr>
        <w:t>7</w:t>
      </w:r>
      <w:r w:rsidR="00026F29" w:rsidRPr="000A75F4">
        <w:rPr>
          <w:rFonts w:ascii="Tahoma" w:hAnsi="Tahoma" w:cs="Tahoma"/>
          <w:sz w:val="18"/>
          <w:szCs w:val="18"/>
          <w:u w:val="single"/>
        </w:rPr>
        <w:t>.</w:t>
      </w:r>
      <w:r w:rsidRPr="000A75F4">
        <w:rPr>
          <w:rFonts w:ascii="Tahoma" w:hAnsi="Tahoma" w:cs="Tahoma"/>
          <w:sz w:val="18"/>
          <w:szCs w:val="18"/>
          <w:u w:val="single"/>
        </w:rPr>
        <w:t xml:space="preserve"> mają zastosowanie do informacji stanowiących tajemnicę przedsiębiorstwa, zawartych w szczególności w oświadczeniach, wyjaśnieniach i dokumentach składanych przez Wykonawcę w toku postępowania o udzielenie zamówienia publicznego, przy czym wskazanie tych informacji oraz wykazanie, że stanowią one tajemnicę przedsiębiorstwa powinno nastąpić</w:t>
      </w:r>
      <w:r w:rsidR="003C627B" w:rsidRPr="000A75F4">
        <w:rPr>
          <w:rFonts w:ascii="Tahoma" w:hAnsi="Tahoma" w:cs="Tahoma"/>
          <w:sz w:val="18"/>
          <w:szCs w:val="18"/>
          <w:u w:val="single"/>
        </w:rPr>
        <w:t xml:space="preserve"> jednocześnie, a także</w:t>
      </w:r>
      <w:r w:rsidRPr="000A75F4">
        <w:rPr>
          <w:rFonts w:ascii="Tahoma" w:hAnsi="Tahoma" w:cs="Tahoma"/>
          <w:sz w:val="18"/>
          <w:szCs w:val="18"/>
          <w:u w:val="single"/>
        </w:rPr>
        <w:t xml:space="preserve"> przed upływem terminu do złożenia przez Wykonawcę </w:t>
      </w:r>
      <w:r w:rsidR="009E37C8" w:rsidRPr="000A75F4">
        <w:rPr>
          <w:rFonts w:ascii="Tahoma" w:hAnsi="Tahoma" w:cs="Tahoma"/>
          <w:sz w:val="18"/>
          <w:szCs w:val="18"/>
          <w:u w:val="single"/>
        </w:rPr>
        <w:t xml:space="preserve">oświadczeń, dokumentów lub </w:t>
      </w:r>
      <w:r w:rsidRPr="000A75F4">
        <w:rPr>
          <w:rFonts w:ascii="Tahoma" w:hAnsi="Tahoma" w:cs="Tahoma"/>
          <w:sz w:val="18"/>
          <w:szCs w:val="18"/>
          <w:u w:val="single"/>
        </w:rPr>
        <w:t>wyjaśnień</w:t>
      </w:r>
      <w:r w:rsidR="000E1C23" w:rsidRPr="000A75F4">
        <w:rPr>
          <w:rFonts w:ascii="Tahoma" w:hAnsi="Tahoma" w:cs="Tahoma"/>
          <w:sz w:val="18"/>
          <w:szCs w:val="18"/>
          <w:u w:val="single"/>
        </w:rPr>
        <w:t xml:space="preserve"> i innych dokumentów.</w:t>
      </w:r>
    </w:p>
    <w:p w14:paraId="219D7C35" w14:textId="77777777" w:rsidR="002E3889" w:rsidRPr="000A75F4" w:rsidRDefault="002E3889" w:rsidP="002E3889">
      <w:pPr>
        <w:ind w:left="709"/>
        <w:jc w:val="both"/>
        <w:rPr>
          <w:rFonts w:ascii="Tahoma" w:hAnsi="Tahoma" w:cs="Tahoma"/>
          <w:sz w:val="18"/>
          <w:szCs w:val="18"/>
          <w:u w:val="single"/>
        </w:rPr>
      </w:pPr>
    </w:p>
    <w:p w14:paraId="37A853BF" w14:textId="104E0BA5" w:rsidR="00066DF4" w:rsidRDefault="007A71A9" w:rsidP="00B0348C">
      <w:pPr>
        <w:pStyle w:val="Akapitzlist"/>
        <w:numPr>
          <w:ilvl w:val="1"/>
          <w:numId w:val="20"/>
        </w:numPr>
        <w:spacing w:after="0" w:line="240" w:lineRule="auto"/>
        <w:ind w:left="709" w:hanging="709"/>
        <w:jc w:val="both"/>
        <w:rPr>
          <w:rFonts w:ascii="Tahoma" w:hAnsi="Tahoma" w:cs="Tahoma"/>
          <w:b/>
          <w:sz w:val="18"/>
          <w:szCs w:val="18"/>
        </w:rPr>
      </w:pPr>
      <w:r w:rsidRPr="00DE3B67">
        <w:rPr>
          <w:rFonts w:ascii="Tahoma" w:hAnsi="Tahoma" w:cs="Tahoma"/>
          <w:b/>
          <w:sz w:val="18"/>
          <w:szCs w:val="18"/>
        </w:rPr>
        <w:t xml:space="preserve">Do oferty należy </w:t>
      </w:r>
      <w:r w:rsidRPr="00046905">
        <w:rPr>
          <w:rFonts w:ascii="Tahoma" w:hAnsi="Tahoma" w:cs="Tahoma"/>
          <w:b/>
          <w:sz w:val="18"/>
          <w:szCs w:val="18"/>
        </w:rPr>
        <w:t>dołączyć</w:t>
      </w:r>
      <w:r w:rsidR="00066DF4" w:rsidRPr="00046905">
        <w:rPr>
          <w:rFonts w:ascii="Tahoma" w:hAnsi="Tahoma" w:cs="Tahoma"/>
          <w:b/>
          <w:sz w:val="18"/>
          <w:szCs w:val="18"/>
        </w:rPr>
        <w:t>:</w:t>
      </w:r>
      <w:r w:rsidR="00066DF4" w:rsidRPr="00DE3B67">
        <w:rPr>
          <w:rFonts w:ascii="Tahoma" w:hAnsi="Tahoma" w:cs="Tahoma"/>
          <w:b/>
          <w:sz w:val="18"/>
          <w:szCs w:val="18"/>
        </w:rPr>
        <w:t xml:space="preserve"> </w:t>
      </w:r>
    </w:p>
    <w:p w14:paraId="28EF7806" w14:textId="77777777" w:rsidR="00005748" w:rsidRDefault="00005748" w:rsidP="00B0348C">
      <w:pPr>
        <w:pStyle w:val="Akapitzlist"/>
        <w:spacing w:after="0" w:line="240" w:lineRule="auto"/>
        <w:rPr>
          <w:rFonts w:ascii="Tahoma" w:hAnsi="Tahoma" w:cs="Tahoma"/>
          <w:b/>
          <w:sz w:val="18"/>
          <w:szCs w:val="18"/>
        </w:rPr>
      </w:pPr>
    </w:p>
    <w:p w14:paraId="2215AB7C" w14:textId="77777777" w:rsidR="00005748" w:rsidRPr="00CD507E" w:rsidRDefault="00005748" w:rsidP="00B0348C">
      <w:pPr>
        <w:ind w:left="708"/>
        <w:jc w:val="both"/>
        <w:rPr>
          <w:rFonts w:ascii="Tahoma" w:hAnsi="Tahoma" w:cs="Tahoma"/>
          <w:b/>
          <w:sz w:val="18"/>
          <w:szCs w:val="18"/>
        </w:rPr>
      </w:pPr>
      <w:r w:rsidRPr="00CD507E">
        <w:rPr>
          <w:rFonts w:ascii="Tahoma" w:hAnsi="Tahoma" w:cs="Tahoma"/>
          <w:b/>
          <w:sz w:val="18"/>
          <w:szCs w:val="18"/>
        </w:rPr>
        <w:t>UWAGA:</w:t>
      </w:r>
    </w:p>
    <w:p w14:paraId="34606C2B" w14:textId="76CF6378" w:rsidR="00005748" w:rsidRPr="00CD507E" w:rsidRDefault="00005748" w:rsidP="00005748">
      <w:pPr>
        <w:ind w:left="708"/>
        <w:contextualSpacing/>
        <w:jc w:val="both"/>
        <w:rPr>
          <w:rFonts w:ascii="Tahoma" w:hAnsi="Tahoma" w:cs="Tahoma"/>
          <w:sz w:val="18"/>
          <w:szCs w:val="18"/>
        </w:rPr>
      </w:pPr>
      <w:r w:rsidRPr="00CD507E">
        <w:rPr>
          <w:rFonts w:ascii="Tahoma" w:hAnsi="Tahoma" w:cs="Tahoma"/>
          <w:b/>
          <w:sz w:val="18"/>
          <w:szCs w:val="18"/>
        </w:rPr>
        <w:t>Każdy dodawany w zakładce „OFERTY"</w:t>
      </w:r>
      <w:r w:rsidR="006F45ED" w:rsidRPr="00CD507E">
        <w:rPr>
          <w:rFonts w:ascii="Tahoma" w:hAnsi="Tahoma" w:cs="Tahoma"/>
          <w:b/>
          <w:sz w:val="18"/>
          <w:szCs w:val="18"/>
        </w:rPr>
        <w:t xml:space="preserve"> dokument (załącznik) musi być </w:t>
      </w:r>
      <w:r w:rsidRPr="00CD507E">
        <w:rPr>
          <w:rFonts w:ascii="Tahoma" w:hAnsi="Tahoma" w:cs="Tahoma"/>
          <w:b/>
          <w:sz w:val="18"/>
          <w:szCs w:val="18"/>
        </w:rPr>
        <w:t xml:space="preserve">podpisany kwalifikowanym podpisem elektronicznym, podpisem zaufanym lub podpisem osobistym </w:t>
      </w:r>
      <w:r w:rsidRPr="00CD507E">
        <w:rPr>
          <w:rFonts w:ascii="Tahoma" w:hAnsi="Tahoma" w:cs="Tahoma"/>
          <w:sz w:val="18"/>
          <w:szCs w:val="18"/>
          <w:u w:val="single"/>
        </w:rPr>
        <w:t>przez osoby umocowane, z zastrzeżeniami poniżej oraz z uwzględnieniem postanowień pkt 9.4. – 9.12. SWZ.</w:t>
      </w:r>
    </w:p>
    <w:p w14:paraId="42932595" w14:textId="5384143F" w:rsidR="00005748" w:rsidRPr="00CD507E" w:rsidRDefault="00005748" w:rsidP="00D85BB9">
      <w:pPr>
        <w:pStyle w:val="Akapitzlist"/>
        <w:jc w:val="both"/>
        <w:rPr>
          <w:rFonts w:ascii="Tahoma" w:hAnsi="Tahoma" w:cs="Tahoma"/>
          <w:sz w:val="18"/>
          <w:szCs w:val="18"/>
          <w:lang w:eastAsia="pl-PL"/>
        </w:rPr>
      </w:pPr>
      <w:r w:rsidRPr="00CD507E">
        <w:rPr>
          <w:rFonts w:ascii="Tahoma" w:hAnsi="Tahoma" w:cs="Tahoma"/>
          <w:sz w:val="18"/>
          <w:szCs w:val="18"/>
          <w:lang w:eastAsia="pl-PL"/>
        </w:rPr>
        <w:t xml:space="preserve">W przypadku przekazywania przez Wykonawcę dokumentu elektronicznego w formacie poddającym dane kompresji, opatrzenie pliku zawierającego skompresowane dokumenty kwalifikowanym podpisem </w:t>
      </w:r>
      <w:r w:rsidRPr="00CD507E">
        <w:rPr>
          <w:rFonts w:ascii="Tahoma" w:hAnsi="Tahoma" w:cs="Tahoma"/>
          <w:sz w:val="18"/>
          <w:szCs w:val="18"/>
          <w:lang w:eastAsia="pl-PL"/>
        </w:rPr>
        <w:lastRenderedPageBreak/>
        <w:t>elektronicznym, podpisem zaufanym lub podpisem osobistym, jest równoznaczne z opatrzeniem wszystkich dokumentów zawartych w tym pliku odpowiednio kwalifikowanym podpisem elektronicznym, podpisem zaufanym lub podpisem osobistym.</w:t>
      </w:r>
    </w:p>
    <w:p w14:paraId="10F519D5" w14:textId="0E553FF7" w:rsidR="005A3F01" w:rsidRDefault="000F7E3D" w:rsidP="00FD26CC">
      <w:pPr>
        <w:pStyle w:val="Akapitzlist"/>
        <w:numPr>
          <w:ilvl w:val="2"/>
          <w:numId w:val="20"/>
        </w:numPr>
        <w:spacing w:after="0" w:line="240" w:lineRule="auto"/>
        <w:ind w:left="851"/>
        <w:jc w:val="both"/>
        <w:rPr>
          <w:rFonts w:ascii="Tahoma" w:hAnsi="Tahoma" w:cs="Tahoma"/>
          <w:sz w:val="18"/>
          <w:szCs w:val="18"/>
        </w:rPr>
      </w:pPr>
      <w:r w:rsidRPr="007A71A9">
        <w:rPr>
          <w:rFonts w:ascii="Tahoma" w:hAnsi="Tahoma" w:cs="Tahoma"/>
          <w:b/>
          <w:sz w:val="18"/>
          <w:szCs w:val="18"/>
        </w:rPr>
        <w:t>oświadczenie</w:t>
      </w:r>
      <w:r w:rsidR="005B1EC1" w:rsidRPr="007A71A9">
        <w:rPr>
          <w:rFonts w:ascii="Tahoma" w:hAnsi="Tahoma" w:cs="Tahoma"/>
          <w:b/>
          <w:sz w:val="18"/>
          <w:szCs w:val="18"/>
        </w:rPr>
        <w:t>, o którym mowa w art. 125 ust.</w:t>
      </w:r>
      <w:r w:rsidR="001403F2" w:rsidRPr="007A71A9">
        <w:rPr>
          <w:rFonts w:ascii="Tahoma" w:hAnsi="Tahoma" w:cs="Tahoma"/>
          <w:b/>
          <w:sz w:val="18"/>
          <w:szCs w:val="18"/>
        </w:rPr>
        <w:t xml:space="preserve"> </w:t>
      </w:r>
      <w:r w:rsidR="005B1EC1" w:rsidRPr="007A71A9">
        <w:rPr>
          <w:rFonts w:ascii="Tahoma" w:hAnsi="Tahoma" w:cs="Tahoma"/>
          <w:b/>
          <w:sz w:val="18"/>
          <w:szCs w:val="18"/>
        </w:rPr>
        <w:t>1 Ustawy</w:t>
      </w:r>
      <w:r w:rsidR="00717442" w:rsidRPr="007A71A9">
        <w:rPr>
          <w:rFonts w:ascii="Tahoma" w:hAnsi="Tahoma" w:cs="Tahoma"/>
          <w:b/>
          <w:sz w:val="18"/>
          <w:szCs w:val="18"/>
        </w:rPr>
        <w:t xml:space="preserve"> </w:t>
      </w:r>
      <w:proofErr w:type="spellStart"/>
      <w:r w:rsidR="005828C9" w:rsidRPr="007A71A9">
        <w:rPr>
          <w:rFonts w:ascii="Tahoma" w:hAnsi="Tahoma" w:cs="Tahoma"/>
          <w:b/>
          <w:sz w:val="18"/>
          <w:szCs w:val="18"/>
        </w:rPr>
        <w:t>Pzp</w:t>
      </w:r>
      <w:proofErr w:type="spellEnd"/>
      <w:r w:rsidR="005A3F01" w:rsidRPr="005A3F01">
        <w:t xml:space="preserve"> </w:t>
      </w:r>
      <w:r w:rsidR="005A3F01" w:rsidRPr="005A3F01">
        <w:rPr>
          <w:rFonts w:ascii="Tahoma" w:hAnsi="Tahoma" w:cs="Tahoma"/>
          <w:b/>
          <w:sz w:val="18"/>
          <w:szCs w:val="18"/>
        </w:rPr>
        <w:t>o niepodleganiu wykluczeniu</w:t>
      </w:r>
      <w:r w:rsidR="005A3F01">
        <w:rPr>
          <w:rFonts w:ascii="Tahoma" w:hAnsi="Tahoma" w:cs="Tahoma"/>
          <w:b/>
          <w:sz w:val="18"/>
          <w:szCs w:val="18"/>
        </w:rPr>
        <w:t xml:space="preserve"> i</w:t>
      </w:r>
      <w:r w:rsidR="005A3F01" w:rsidRPr="005A3F01">
        <w:rPr>
          <w:rFonts w:ascii="Tahoma" w:hAnsi="Tahoma" w:cs="Tahoma"/>
          <w:b/>
          <w:sz w:val="18"/>
          <w:szCs w:val="18"/>
        </w:rPr>
        <w:t xml:space="preserve"> spełnianiu warunków udziału w postępowaniu</w:t>
      </w:r>
      <w:r w:rsidR="005828C9" w:rsidRPr="007A71A9">
        <w:rPr>
          <w:rFonts w:ascii="Tahoma" w:hAnsi="Tahoma" w:cs="Tahoma"/>
          <w:b/>
          <w:sz w:val="18"/>
          <w:szCs w:val="18"/>
        </w:rPr>
        <w:t xml:space="preserve">, </w:t>
      </w:r>
      <w:r w:rsidR="00717442" w:rsidRPr="00542FA5">
        <w:rPr>
          <w:rFonts w:ascii="Tahoma" w:hAnsi="Tahoma" w:cs="Tahoma"/>
          <w:sz w:val="18"/>
          <w:szCs w:val="18"/>
        </w:rPr>
        <w:t xml:space="preserve">stanowiące </w:t>
      </w:r>
      <w:r w:rsidR="00FE610B">
        <w:rPr>
          <w:rFonts w:ascii="Tahoma" w:hAnsi="Tahoma" w:cs="Tahoma"/>
          <w:b/>
          <w:sz w:val="18"/>
          <w:szCs w:val="18"/>
        </w:rPr>
        <w:t>z</w:t>
      </w:r>
      <w:r w:rsidR="00717442" w:rsidRPr="002C538A">
        <w:rPr>
          <w:rFonts w:ascii="Tahoma" w:hAnsi="Tahoma" w:cs="Tahoma"/>
          <w:b/>
          <w:sz w:val="18"/>
          <w:szCs w:val="18"/>
        </w:rPr>
        <w:t xml:space="preserve">ałącznik nr </w:t>
      </w:r>
      <w:r w:rsidR="002C538A" w:rsidRPr="002C538A">
        <w:rPr>
          <w:rFonts w:ascii="Tahoma" w:hAnsi="Tahoma" w:cs="Tahoma"/>
          <w:b/>
          <w:sz w:val="18"/>
          <w:szCs w:val="18"/>
        </w:rPr>
        <w:t>1</w:t>
      </w:r>
      <w:r w:rsidR="00717442" w:rsidRPr="002C538A">
        <w:rPr>
          <w:rFonts w:ascii="Tahoma" w:hAnsi="Tahoma" w:cs="Tahoma"/>
          <w:b/>
          <w:sz w:val="18"/>
          <w:szCs w:val="18"/>
        </w:rPr>
        <w:t xml:space="preserve"> do</w:t>
      </w:r>
      <w:r w:rsidR="00717442" w:rsidRPr="00542FA5">
        <w:rPr>
          <w:rFonts w:ascii="Tahoma" w:hAnsi="Tahoma" w:cs="Tahoma"/>
          <w:b/>
          <w:sz w:val="18"/>
          <w:szCs w:val="18"/>
        </w:rPr>
        <w:t xml:space="preserve"> SWZ</w:t>
      </w:r>
      <w:r w:rsidR="005A0407" w:rsidRPr="00542FA5">
        <w:rPr>
          <w:rFonts w:ascii="Tahoma" w:hAnsi="Tahoma" w:cs="Tahoma"/>
          <w:sz w:val="18"/>
          <w:szCs w:val="18"/>
        </w:rPr>
        <w:t>.</w:t>
      </w:r>
      <w:r w:rsidR="005A0407" w:rsidRPr="007A71A9">
        <w:rPr>
          <w:rFonts w:ascii="Tahoma" w:hAnsi="Tahoma" w:cs="Tahoma"/>
          <w:sz w:val="18"/>
          <w:szCs w:val="18"/>
        </w:rPr>
        <w:t xml:space="preserve"> </w:t>
      </w:r>
    </w:p>
    <w:p w14:paraId="4FA19B5B" w14:textId="63C1AD9A" w:rsidR="00066DF4" w:rsidRDefault="005A0407" w:rsidP="00352B21">
      <w:pPr>
        <w:pStyle w:val="Akapitzlist"/>
        <w:spacing w:after="0" w:line="240" w:lineRule="auto"/>
        <w:ind w:left="851"/>
        <w:jc w:val="both"/>
        <w:rPr>
          <w:rFonts w:ascii="Tahoma" w:hAnsi="Tahoma" w:cs="Tahoma"/>
          <w:sz w:val="18"/>
          <w:szCs w:val="18"/>
        </w:rPr>
      </w:pPr>
      <w:r w:rsidRPr="007A71A9">
        <w:rPr>
          <w:rFonts w:ascii="Tahoma" w:hAnsi="Tahoma" w:cs="Tahoma"/>
          <w:sz w:val="18"/>
          <w:szCs w:val="18"/>
        </w:rPr>
        <w:t xml:space="preserve">Oświadczenie, o którym mowa w art. 125 ust. 1 Ustawy </w:t>
      </w:r>
      <w:proofErr w:type="spellStart"/>
      <w:r w:rsidRPr="007A71A9">
        <w:rPr>
          <w:rFonts w:ascii="Tahoma" w:hAnsi="Tahoma" w:cs="Tahoma"/>
          <w:sz w:val="18"/>
          <w:szCs w:val="18"/>
        </w:rPr>
        <w:t>Pzp</w:t>
      </w:r>
      <w:proofErr w:type="spellEnd"/>
      <w:r w:rsidRPr="007A71A9">
        <w:rPr>
          <w:rFonts w:ascii="Tahoma" w:hAnsi="Tahoma" w:cs="Tahoma"/>
          <w:sz w:val="18"/>
          <w:szCs w:val="18"/>
        </w:rPr>
        <w:t xml:space="preserve">, należy złożyć pod rygorem nieważności, w formie elektronicznej, tj. w postaci elektronicznej opatrzonej kwalifikowanym podpisem elektronicznym, lub postaci </w:t>
      </w:r>
      <w:r w:rsidRPr="00243738">
        <w:rPr>
          <w:rFonts w:ascii="Tahoma" w:hAnsi="Tahoma" w:cs="Tahoma"/>
          <w:sz w:val="18"/>
          <w:szCs w:val="18"/>
        </w:rPr>
        <w:t xml:space="preserve">elektronicznej opatrzonej podpisem </w:t>
      </w:r>
      <w:r w:rsidR="004D6B86" w:rsidRPr="00243738">
        <w:rPr>
          <w:rFonts w:ascii="Tahoma" w:hAnsi="Tahoma" w:cs="Tahoma"/>
          <w:sz w:val="18"/>
          <w:szCs w:val="18"/>
        </w:rPr>
        <w:t>zaufanym lub podpisem osobistym,</w:t>
      </w:r>
    </w:p>
    <w:p w14:paraId="293C7FFB" w14:textId="6E99341E" w:rsidR="00094C12" w:rsidRDefault="00FC1F2E" w:rsidP="00094C12">
      <w:pPr>
        <w:pStyle w:val="Akapitzlist"/>
        <w:numPr>
          <w:ilvl w:val="3"/>
          <w:numId w:val="20"/>
        </w:numPr>
        <w:spacing w:after="0" w:line="240" w:lineRule="auto"/>
        <w:ind w:hanging="796"/>
        <w:jc w:val="both"/>
        <w:rPr>
          <w:rFonts w:ascii="Tahoma" w:hAnsi="Tahoma" w:cs="Tahoma"/>
          <w:sz w:val="18"/>
          <w:szCs w:val="18"/>
        </w:rPr>
      </w:pPr>
      <w:r w:rsidRPr="001567A2">
        <w:rPr>
          <w:rFonts w:ascii="Tahoma" w:hAnsi="Tahoma" w:cs="Tahoma"/>
          <w:sz w:val="18"/>
          <w:szCs w:val="18"/>
          <w:u w:val="single"/>
        </w:rPr>
        <w:t>w przypadku wspólnego ubiegania się o zamówienie przez Wykonawców, oświadczenie, o którym mowa w pkt 8.9.1., składa każdy z Wykonawców.</w:t>
      </w:r>
      <w:r w:rsidRPr="00FC1F2E">
        <w:rPr>
          <w:rFonts w:ascii="Tahoma" w:hAnsi="Tahoma" w:cs="Tahoma"/>
          <w:sz w:val="18"/>
          <w:szCs w:val="18"/>
        </w:rPr>
        <w:t xml:space="preserve"> Oświadczenia te potwierdzają brak podstaw wykluczenia oraz spełnianie warunków udziału w postępowaniu w zakresie, w jakim każdy z wykonawców wykazuje spełnianie warunków udziału w postępowaniu</w:t>
      </w:r>
      <w:r w:rsidR="00094C12">
        <w:rPr>
          <w:rFonts w:ascii="Tahoma" w:hAnsi="Tahoma" w:cs="Tahoma"/>
          <w:sz w:val="18"/>
          <w:szCs w:val="18"/>
        </w:rPr>
        <w:t>,</w:t>
      </w:r>
    </w:p>
    <w:p w14:paraId="77466DE2" w14:textId="4D9CC9EF" w:rsidR="00094C12" w:rsidRPr="003103F3" w:rsidRDefault="005D528A" w:rsidP="005D528A">
      <w:pPr>
        <w:pStyle w:val="Akapitzlist"/>
        <w:numPr>
          <w:ilvl w:val="3"/>
          <w:numId w:val="20"/>
        </w:numPr>
        <w:spacing w:after="0" w:line="240" w:lineRule="auto"/>
        <w:ind w:hanging="796"/>
        <w:jc w:val="both"/>
        <w:rPr>
          <w:rFonts w:ascii="Tahoma" w:hAnsi="Tahoma" w:cs="Tahoma"/>
          <w:sz w:val="18"/>
          <w:szCs w:val="18"/>
        </w:rPr>
      </w:pPr>
      <w:r w:rsidRPr="001567A2">
        <w:rPr>
          <w:rFonts w:ascii="Tahoma" w:hAnsi="Tahoma" w:cs="Tahoma"/>
          <w:sz w:val="18"/>
          <w:szCs w:val="18"/>
          <w:u w:val="single"/>
        </w:rPr>
        <w:t>Wykonawca, w przypadku polegania na zdolnościach lub sytuacji podmiotów udostępniających zasoby, przedstawia, wraz z oświadczeniem, o którym mowa w pkt 8.9.1., także oświadczenie podmiotu udostępniającego zasoby</w:t>
      </w:r>
      <w:r w:rsidRPr="005D528A">
        <w:rPr>
          <w:rFonts w:ascii="Tahoma" w:hAnsi="Tahoma" w:cs="Tahoma"/>
          <w:sz w:val="18"/>
          <w:szCs w:val="18"/>
        </w:rPr>
        <w:t xml:space="preserve">, potwierdzające brak podstaw wykluczenia tego podmiotu oraz spełnianie warunków </w:t>
      </w:r>
      <w:r w:rsidRPr="003103F3">
        <w:rPr>
          <w:rFonts w:ascii="Tahoma" w:hAnsi="Tahoma" w:cs="Tahoma"/>
          <w:sz w:val="18"/>
          <w:szCs w:val="18"/>
        </w:rPr>
        <w:t xml:space="preserve">udziału w postępowaniu, w zakresie, w jakim </w:t>
      </w:r>
      <w:r w:rsidR="005330BB" w:rsidRPr="003103F3">
        <w:rPr>
          <w:rFonts w:ascii="Tahoma" w:hAnsi="Tahoma" w:cs="Tahoma"/>
          <w:sz w:val="18"/>
          <w:szCs w:val="18"/>
        </w:rPr>
        <w:t>W</w:t>
      </w:r>
      <w:r w:rsidRPr="003103F3">
        <w:rPr>
          <w:rFonts w:ascii="Tahoma" w:hAnsi="Tahoma" w:cs="Tahoma"/>
          <w:sz w:val="18"/>
          <w:szCs w:val="18"/>
        </w:rPr>
        <w:t>ykonawca powołuje się na jego zasoby</w:t>
      </w:r>
      <w:r w:rsidR="00094C12" w:rsidRPr="003103F3">
        <w:rPr>
          <w:rFonts w:ascii="Tahoma" w:hAnsi="Tahoma" w:cs="Tahoma"/>
          <w:sz w:val="18"/>
          <w:szCs w:val="18"/>
        </w:rPr>
        <w:t>,</w:t>
      </w:r>
    </w:p>
    <w:p w14:paraId="030598D4" w14:textId="732FF1C2" w:rsidR="000E1C23" w:rsidRPr="00CE19EB" w:rsidRDefault="004D6B86" w:rsidP="00FD26CC">
      <w:pPr>
        <w:pStyle w:val="Akapitzlist"/>
        <w:numPr>
          <w:ilvl w:val="2"/>
          <w:numId w:val="20"/>
        </w:numPr>
        <w:spacing w:after="0" w:line="240" w:lineRule="auto"/>
        <w:ind w:left="851"/>
        <w:jc w:val="both"/>
        <w:rPr>
          <w:rFonts w:ascii="Tahoma" w:hAnsi="Tahoma" w:cs="Tahoma"/>
          <w:color w:val="000000" w:themeColor="text1"/>
          <w:sz w:val="18"/>
          <w:szCs w:val="18"/>
        </w:rPr>
      </w:pPr>
      <w:r w:rsidRPr="009E0EA8">
        <w:rPr>
          <w:rFonts w:ascii="Tahoma" w:hAnsi="Tahoma" w:cs="Tahoma"/>
          <w:sz w:val="18"/>
          <w:szCs w:val="18"/>
          <w:u w:val="single"/>
        </w:rPr>
        <w:t>w</w:t>
      </w:r>
      <w:r w:rsidR="00F20973" w:rsidRPr="009E0EA8">
        <w:rPr>
          <w:rFonts w:ascii="Tahoma" w:hAnsi="Tahoma" w:cs="Tahoma"/>
          <w:sz w:val="18"/>
          <w:szCs w:val="18"/>
          <w:u w:val="single"/>
        </w:rPr>
        <w:t xml:space="preserve"> przypad</w:t>
      </w:r>
      <w:r w:rsidR="00AD1744">
        <w:rPr>
          <w:rFonts w:ascii="Tahoma" w:hAnsi="Tahoma" w:cs="Tahoma"/>
          <w:sz w:val="18"/>
          <w:szCs w:val="18"/>
          <w:u w:val="single"/>
        </w:rPr>
        <w:t>ku, o którym mowa w pkt. 7.2.2.4</w:t>
      </w:r>
      <w:r w:rsidR="00F20973" w:rsidRPr="009E0EA8">
        <w:rPr>
          <w:rFonts w:ascii="Tahoma" w:hAnsi="Tahoma" w:cs="Tahoma"/>
          <w:sz w:val="18"/>
          <w:szCs w:val="18"/>
          <w:u w:val="single"/>
        </w:rPr>
        <w:t>.,</w:t>
      </w:r>
      <w:r w:rsidR="00F20973" w:rsidRPr="009E0EA8">
        <w:rPr>
          <w:rFonts w:ascii="Tahoma" w:hAnsi="Tahoma" w:cs="Tahoma"/>
          <w:sz w:val="18"/>
          <w:szCs w:val="18"/>
        </w:rPr>
        <w:t xml:space="preserve"> Wykonawcy wspólnie ubiegający się o udzielenie zamówienia dołączają do oferty oświadczenie, z którego </w:t>
      </w:r>
      <w:r w:rsidR="004C5C67" w:rsidRPr="009E0EA8">
        <w:rPr>
          <w:rFonts w:ascii="Tahoma" w:hAnsi="Tahoma" w:cs="Tahoma"/>
          <w:sz w:val="18"/>
          <w:szCs w:val="18"/>
        </w:rPr>
        <w:t xml:space="preserve">wynika, które </w:t>
      </w:r>
      <w:r w:rsidR="00894242">
        <w:rPr>
          <w:rFonts w:ascii="Tahoma" w:hAnsi="Tahoma" w:cs="Tahoma"/>
          <w:sz w:val="18"/>
          <w:szCs w:val="18"/>
        </w:rPr>
        <w:t>usługi</w:t>
      </w:r>
      <w:r w:rsidR="004C5C67" w:rsidRPr="009E0EA8">
        <w:rPr>
          <w:rFonts w:ascii="Tahoma" w:hAnsi="Tahoma" w:cs="Tahoma"/>
          <w:sz w:val="18"/>
          <w:szCs w:val="18"/>
        </w:rPr>
        <w:t xml:space="preserve"> </w:t>
      </w:r>
      <w:r w:rsidR="00F20973" w:rsidRPr="009E0EA8">
        <w:rPr>
          <w:rFonts w:ascii="Tahoma" w:hAnsi="Tahoma" w:cs="Tahoma"/>
          <w:sz w:val="18"/>
          <w:szCs w:val="18"/>
        </w:rPr>
        <w:t xml:space="preserve">wykonają poszczególni Wykonawcy </w:t>
      </w:r>
      <w:r w:rsidR="00F20973" w:rsidRPr="00CE19EB">
        <w:rPr>
          <w:rFonts w:ascii="Tahoma" w:hAnsi="Tahoma" w:cs="Tahoma"/>
          <w:b/>
          <w:color w:val="000000" w:themeColor="text1"/>
          <w:sz w:val="18"/>
          <w:szCs w:val="18"/>
        </w:rPr>
        <w:t xml:space="preserve">(załącznik nr </w:t>
      </w:r>
      <w:r w:rsidR="00CE19EB" w:rsidRPr="00CE19EB">
        <w:rPr>
          <w:rFonts w:ascii="Tahoma" w:hAnsi="Tahoma" w:cs="Tahoma"/>
          <w:b/>
          <w:color w:val="000000" w:themeColor="text1"/>
          <w:sz w:val="18"/>
          <w:szCs w:val="18"/>
        </w:rPr>
        <w:t>4</w:t>
      </w:r>
      <w:r w:rsidR="00F20973" w:rsidRPr="00CE19EB">
        <w:rPr>
          <w:rFonts w:ascii="Tahoma" w:hAnsi="Tahoma" w:cs="Tahoma"/>
          <w:b/>
          <w:color w:val="000000" w:themeColor="text1"/>
          <w:sz w:val="18"/>
          <w:szCs w:val="18"/>
        </w:rPr>
        <w:t xml:space="preserve"> do SWZ)</w:t>
      </w:r>
      <w:r w:rsidRPr="00CE19EB">
        <w:rPr>
          <w:rFonts w:ascii="Tahoma" w:hAnsi="Tahoma" w:cs="Tahoma"/>
          <w:color w:val="000000" w:themeColor="text1"/>
          <w:sz w:val="18"/>
          <w:szCs w:val="18"/>
        </w:rPr>
        <w:t>,</w:t>
      </w:r>
    </w:p>
    <w:p w14:paraId="08C4B417" w14:textId="07248EF2" w:rsidR="00717442" w:rsidRPr="0082630B" w:rsidRDefault="004D6B86" w:rsidP="00FD26CC">
      <w:pPr>
        <w:pStyle w:val="Akapitzlist"/>
        <w:numPr>
          <w:ilvl w:val="2"/>
          <w:numId w:val="20"/>
        </w:numPr>
        <w:spacing w:after="0" w:line="240" w:lineRule="auto"/>
        <w:ind w:left="851"/>
        <w:jc w:val="both"/>
        <w:rPr>
          <w:rFonts w:ascii="Tahoma" w:hAnsi="Tahoma" w:cs="Tahoma"/>
          <w:sz w:val="18"/>
          <w:szCs w:val="18"/>
        </w:rPr>
      </w:pPr>
      <w:r w:rsidRPr="005D347F">
        <w:rPr>
          <w:rFonts w:ascii="Tahoma" w:hAnsi="Tahoma" w:cs="Tahoma"/>
          <w:sz w:val="18"/>
          <w:szCs w:val="18"/>
          <w:u w:val="single"/>
        </w:rPr>
        <w:t>w</w:t>
      </w:r>
      <w:r w:rsidR="00352B21" w:rsidRPr="005D347F">
        <w:rPr>
          <w:rFonts w:ascii="Tahoma" w:hAnsi="Tahoma" w:cs="Tahoma"/>
          <w:sz w:val="18"/>
          <w:szCs w:val="18"/>
          <w:u w:val="single"/>
        </w:rPr>
        <w:t xml:space="preserve"> przypadku, o którym mowa w pkt. 10.3.</w:t>
      </w:r>
      <w:r w:rsidR="00352B21" w:rsidRPr="005D347F">
        <w:rPr>
          <w:rFonts w:ascii="Tahoma" w:hAnsi="Tahoma" w:cs="Tahoma"/>
          <w:sz w:val="18"/>
          <w:szCs w:val="18"/>
        </w:rPr>
        <w:t>,</w:t>
      </w:r>
      <w:r w:rsidR="00352B21" w:rsidRPr="005D347F">
        <w:rPr>
          <w:rFonts w:ascii="Tahoma" w:hAnsi="Tahoma" w:cs="Tahoma"/>
          <w:b/>
          <w:sz w:val="18"/>
          <w:szCs w:val="18"/>
        </w:rPr>
        <w:t xml:space="preserve"> </w:t>
      </w:r>
      <w:r w:rsidR="00352B21" w:rsidRPr="009E0EA8">
        <w:rPr>
          <w:rFonts w:ascii="Tahoma" w:hAnsi="Tahoma" w:cs="Tahoma"/>
          <w:sz w:val="18"/>
          <w:szCs w:val="18"/>
        </w:rPr>
        <w:t xml:space="preserve">zobowiązanie podmiotu udostępniającego zasoby do oddania mu do dyspozycji niezbędnych zasobów na potrzeby realizacji danego zamówienia lub inny podmiotowy środek dowodowy potwierdzający, że </w:t>
      </w:r>
      <w:r w:rsidR="00297672" w:rsidRPr="009E0EA8">
        <w:rPr>
          <w:rFonts w:ascii="Tahoma" w:hAnsi="Tahoma" w:cs="Tahoma"/>
          <w:sz w:val="18"/>
          <w:szCs w:val="18"/>
        </w:rPr>
        <w:t>W</w:t>
      </w:r>
      <w:r w:rsidR="00352B21" w:rsidRPr="009E0EA8">
        <w:rPr>
          <w:rFonts w:ascii="Tahoma" w:hAnsi="Tahoma" w:cs="Tahoma"/>
          <w:sz w:val="18"/>
          <w:szCs w:val="18"/>
        </w:rPr>
        <w:t>ykonawca realizując zamówienie, będzie dysponował niezbędnymi zas</w:t>
      </w:r>
      <w:r w:rsidR="00094C12" w:rsidRPr="009E0EA8">
        <w:rPr>
          <w:rFonts w:ascii="Tahoma" w:hAnsi="Tahoma" w:cs="Tahoma"/>
          <w:sz w:val="18"/>
          <w:szCs w:val="18"/>
        </w:rPr>
        <w:t xml:space="preserve">obami tych </w:t>
      </w:r>
      <w:r w:rsidR="00094C12" w:rsidRPr="0082630B">
        <w:rPr>
          <w:rFonts w:ascii="Tahoma" w:hAnsi="Tahoma" w:cs="Tahoma"/>
          <w:sz w:val="18"/>
          <w:szCs w:val="18"/>
        </w:rPr>
        <w:t>podmiotów</w:t>
      </w:r>
      <w:r w:rsidR="00214E3D" w:rsidRPr="0082630B">
        <w:rPr>
          <w:rFonts w:ascii="Tahoma" w:hAnsi="Tahoma" w:cs="Tahoma"/>
          <w:sz w:val="18"/>
          <w:szCs w:val="18"/>
        </w:rPr>
        <w:t xml:space="preserve"> </w:t>
      </w:r>
      <w:r w:rsidR="00AE3FE4">
        <w:rPr>
          <w:rFonts w:ascii="Tahoma" w:hAnsi="Tahoma" w:cs="Tahoma"/>
          <w:b/>
          <w:sz w:val="18"/>
          <w:szCs w:val="18"/>
        </w:rPr>
        <w:t xml:space="preserve">(załącznik nr </w:t>
      </w:r>
      <w:r w:rsidR="00CE19EB">
        <w:rPr>
          <w:rFonts w:ascii="Tahoma" w:hAnsi="Tahoma" w:cs="Tahoma"/>
          <w:b/>
          <w:sz w:val="18"/>
          <w:szCs w:val="18"/>
        </w:rPr>
        <w:t>5</w:t>
      </w:r>
      <w:r w:rsidR="00214E3D" w:rsidRPr="0082630B">
        <w:rPr>
          <w:rFonts w:ascii="Tahoma" w:hAnsi="Tahoma" w:cs="Tahoma"/>
          <w:b/>
          <w:sz w:val="18"/>
          <w:szCs w:val="18"/>
        </w:rPr>
        <w:t xml:space="preserve"> do SWZ)</w:t>
      </w:r>
      <w:r w:rsidR="00094C12" w:rsidRPr="0082630B">
        <w:rPr>
          <w:rFonts w:ascii="Tahoma" w:hAnsi="Tahoma" w:cs="Tahoma"/>
          <w:sz w:val="18"/>
          <w:szCs w:val="18"/>
        </w:rPr>
        <w:t>,</w:t>
      </w:r>
    </w:p>
    <w:p w14:paraId="41D4AA87" w14:textId="5DA89730" w:rsidR="00094C12" w:rsidRPr="00883D72" w:rsidRDefault="00094C12" w:rsidP="00FD26CC">
      <w:pPr>
        <w:pStyle w:val="Akapitzlist"/>
        <w:numPr>
          <w:ilvl w:val="2"/>
          <w:numId w:val="20"/>
        </w:numPr>
        <w:spacing w:after="0" w:line="240" w:lineRule="auto"/>
        <w:ind w:left="851"/>
        <w:jc w:val="both"/>
        <w:rPr>
          <w:rFonts w:ascii="Tahoma" w:hAnsi="Tahoma" w:cs="Tahoma"/>
          <w:sz w:val="18"/>
          <w:szCs w:val="18"/>
        </w:rPr>
      </w:pPr>
      <w:r>
        <w:rPr>
          <w:rFonts w:ascii="Tahoma" w:hAnsi="Tahoma" w:cs="Tahoma"/>
          <w:sz w:val="18"/>
          <w:szCs w:val="18"/>
          <w:u w:val="single"/>
        </w:rPr>
        <w:t>stosowne pełnomocnictwa (jeżeli dotyczy)</w:t>
      </w:r>
      <w:r w:rsidR="003F59AE">
        <w:rPr>
          <w:rFonts w:ascii="Tahoma" w:hAnsi="Tahoma" w:cs="Tahoma"/>
          <w:sz w:val="18"/>
          <w:szCs w:val="18"/>
          <w:u w:val="single"/>
        </w:rPr>
        <w:t>,</w:t>
      </w:r>
    </w:p>
    <w:p w14:paraId="6CC065CD" w14:textId="50892294" w:rsidR="00CB130F" w:rsidRPr="00787DB9" w:rsidRDefault="00E408AA" w:rsidP="00787DB9">
      <w:pPr>
        <w:pStyle w:val="Akapitzlist"/>
        <w:numPr>
          <w:ilvl w:val="2"/>
          <w:numId w:val="20"/>
        </w:numPr>
        <w:spacing w:after="0" w:line="240" w:lineRule="auto"/>
        <w:ind w:left="851"/>
        <w:jc w:val="both"/>
        <w:rPr>
          <w:rFonts w:ascii="Tahoma" w:hAnsi="Tahoma" w:cs="Tahoma"/>
          <w:sz w:val="18"/>
          <w:szCs w:val="18"/>
        </w:rPr>
      </w:pPr>
      <w:r w:rsidRPr="00C76C49">
        <w:rPr>
          <w:rFonts w:ascii="Tahoma" w:hAnsi="Tahoma" w:cs="Tahoma"/>
          <w:b/>
          <w:iCs/>
          <w:sz w:val="18"/>
          <w:szCs w:val="18"/>
          <w:u w:val="single"/>
        </w:rPr>
        <w:t xml:space="preserve">wypełniony </w:t>
      </w:r>
      <w:r w:rsidR="00D6520A" w:rsidRPr="00C76C49">
        <w:rPr>
          <w:rFonts w:ascii="Tahoma" w:hAnsi="Tahoma" w:cs="Tahoma"/>
          <w:b/>
          <w:iCs/>
          <w:sz w:val="18"/>
          <w:szCs w:val="18"/>
          <w:u w:val="single"/>
        </w:rPr>
        <w:t xml:space="preserve">formularz cenowy </w:t>
      </w:r>
      <w:r w:rsidRPr="00C76C49">
        <w:rPr>
          <w:rFonts w:ascii="Tahoma" w:hAnsi="Tahoma" w:cs="Tahoma"/>
          <w:b/>
          <w:iCs/>
          <w:sz w:val="18"/>
          <w:szCs w:val="18"/>
          <w:u w:val="single"/>
        </w:rPr>
        <w:t>(Załącznik nr 7)</w:t>
      </w:r>
      <w:r w:rsidR="00533F3B" w:rsidRPr="00C76C49">
        <w:rPr>
          <w:rFonts w:ascii="Tahoma" w:hAnsi="Tahoma" w:cs="Tahoma"/>
          <w:iCs/>
          <w:sz w:val="18"/>
          <w:szCs w:val="18"/>
          <w:u w:val="single"/>
        </w:rPr>
        <w:t xml:space="preserve"> </w:t>
      </w:r>
      <w:r w:rsidR="00533F3B" w:rsidRPr="00243738">
        <w:rPr>
          <w:rFonts w:ascii="Tahoma" w:hAnsi="Tahoma" w:cs="Tahoma"/>
          <w:iCs/>
          <w:sz w:val="18"/>
          <w:szCs w:val="18"/>
          <w:u w:val="single"/>
        </w:rPr>
        <w:t>złożon</w:t>
      </w:r>
      <w:r w:rsidR="00D6520A">
        <w:rPr>
          <w:rFonts w:ascii="Tahoma" w:hAnsi="Tahoma" w:cs="Tahoma"/>
          <w:iCs/>
          <w:sz w:val="18"/>
          <w:szCs w:val="18"/>
          <w:u w:val="single"/>
        </w:rPr>
        <w:t>y</w:t>
      </w:r>
      <w:r w:rsidR="00533F3B" w:rsidRPr="00243738">
        <w:rPr>
          <w:rFonts w:ascii="Tahoma" w:hAnsi="Tahoma" w:cs="Tahoma"/>
          <w:sz w:val="18"/>
          <w:szCs w:val="18"/>
        </w:rPr>
        <w:t xml:space="preserve"> w p</w:t>
      </w:r>
      <w:r w:rsidR="00D6520A">
        <w:rPr>
          <w:rFonts w:ascii="Tahoma" w:hAnsi="Tahoma" w:cs="Tahoma"/>
          <w:sz w:val="18"/>
          <w:szCs w:val="18"/>
        </w:rPr>
        <w:t>ostaci elektronicznej opatrzony</w:t>
      </w:r>
      <w:r w:rsidR="00533F3B" w:rsidRPr="00243738">
        <w:rPr>
          <w:rFonts w:ascii="Tahoma" w:hAnsi="Tahoma" w:cs="Tahoma"/>
          <w:sz w:val="18"/>
          <w:szCs w:val="18"/>
        </w:rPr>
        <w:t xml:space="preserve"> kwalifikowanym podpisem elektronicznym, podpisem zaufanym lub podpisem osobistym</w:t>
      </w:r>
      <w:r w:rsidR="00787DB9">
        <w:rPr>
          <w:rFonts w:ascii="Tahoma" w:hAnsi="Tahoma" w:cs="Tahoma"/>
          <w:sz w:val="18"/>
          <w:szCs w:val="18"/>
        </w:rPr>
        <w:t>.</w:t>
      </w:r>
    </w:p>
    <w:p w14:paraId="55161F72" w14:textId="2C2B90FE" w:rsidR="00571F0F" w:rsidRDefault="005B1EC1" w:rsidP="00FD26CC">
      <w:pPr>
        <w:pStyle w:val="Akapitzlist"/>
        <w:numPr>
          <w:ilvl w:val="1"/>
          <w:numId w:val="20"/>
        </w:numPr>
        <w:spacing w:after="0" w:line="240" w:lineRule="auto"/>
        <w:jc w:val="both"/>
        <w:rPr>
          <w:rFonts w:ascii="Tahoma" w:hAnsi="Tahoma" w:cs="Tahoma"/>
          <w:bCs/>
          <w:sz w:val="18"/>
          <w:szCs w:val="18"/>
        </w:rPr>
      </w:pPr>
      <w:r w:rsidRPr="008824B4">
        <w:rPr>
          <w:rFonts w:ascii="Tahoma" w:hAnsi="Tahoma" w:cs="Tahoma"/>
          <w:b/>
          <w:bCs/>
          <w:sz w:val="18"/>
          <w:szCs w:val="18"/>
        </w:rPr>
        <w:t xml:space="preserve">Oświadczenia </w:t>
      </w:r>
      <w:r w:rsidR="000F7E3D" w:rsidRPr="008824B4">
        <w:rPr>
          <w:rFonts w:ascii="Tahoma" w:hAnsi="Tahoma" w:cs="Tahoma"/>
          <w:b/>
          <w:bCs/>
          <w:sz w:val="18"/>
          <w:szCs w:val="18"/>
        </w:rPr>
        <w:t>oraz oferta wraz z załącznikami musi być podpisana przez Wykonawcę</w:t>
      </w:r>
      <w:r w:rsidR="00EF47DB" w:rsidRPr="00E2009F">
        <w:rPr>
          <w:rFonts w:ascii="Tahoma" w:hAnsi="Tahoma" w:cs="Tahoma"/>
          <w:bCs/>
          <w:sz w:val="18"/>
          <w:szCs w:val="18"/>
        </w:rPr>
        <w:t xml:space="preserve"> (z zastrzeżeniem odrębnych postano</w:t>
      </w:r>
      <w:r w:rsidR="002A0E00" w:rsidRPr="00E2009F">
        <w:rPr>
          <w:rFonts w:ascii="Tahoma" w:hAnsi="Tahoma" w:cs="Tahoma"/>
          <w:bCs/>
          <w:sz w:val="18"/>
          <w:szCs w:val="18"/>
        </w:rPr>
        <w:t xml:space="preserve">wień, w tym wskazanych w </w:t>
      </w:r>
      <w:r w:rsidR="002A0E00" w:rsidRPr="006831A8">
        <w:rPr>
          <w:rFonts w:ascii="Tahoma" w:hAnsi="Tahoma" w:cs="Tahoma"/>
          <w:bCs/>
          <w:sz w:val="18"/>
          <w:szCs w:val="18"/>
        </w:rPr>
        <w:t>pkt 8.</w:t>
      </w:r>
      <w:r w:rsidR="006831A8" w:rsidRPr="006831A8">
        <w:rPr>
          <w:rFonts w:ascii="Tahoma" w:hAnsi="Tahoma" w:cs="Tahoma"/>
          <w:bCs/>
          <w:sz w:val="18"/>
          <w:szCs w:val="18"/>
        </w:rPr>
        <w:t>11</w:t>
      </w:r>
      <w:r w:rsidR="006831A8">
        <w:rPr>
          <w:rFonts w:ascii="Tahoma" w:hAnsi="Tahoma" w:cs="Tahoma"/>
          <w:bCs/>
          <w:sz w:val="18"/>
          <w:szCs w:val="18"/>
        </w:rPr>
        <w:t>.</w:t>
      </w:r>
      <w:r w:rsidR="00EF47DB" w:rsidRPr="006831A8">
        <w:rPr>
          <w:rFonts w:ascii="Tahoma" w:hAnsi="Tahoma" w:cs="Tahoma"/>
          <w:bCs/>
          <w:sz w:val="18"/>
          <w:szCs w:val="18"/>
        </w:rPr>
        <w:t>)</w:t>
      </w:r>
      <w:r w:rsidR="000F7E3D" w:rsidRPr="006831A8">
        <w:rPr>
          <w:rFonts w:ascii="Tahoma" w:hAnsi="Tahoma" w:cs="Tahoma"/>
          <w:bCs/>
          <w:sz w:val="18"/>
          <w:szCs w:val="18"/>
        </w:rPr>
        <w:t>.</w:t>
      </w:r>
      <w:r w:rsidR="001567A2">
        <w:rPr>
          <w:rFonts w:ascii="Tahoma" w:hAnsi="Tahoma" w:cs="Tahoma"/>
          <w:bCs/>
          <w:sz w:val="18"/>
          <w:szCs w:val="18"/>
        </w:rPr>
        <w:t xml:space="preserve"> </w:t>
      </w:r>
      <w:r w:rsidR="000F7E3D" w:rsidRPr="00E2009F">
        <w:rPr>
          <w:rFonts w:ascii="Tahoma" w:hAnsi="Tahoma" w:cs="Tahoma"/>
          <w:bCs/>
          <w:sz w:val="18"/>
          <w:szCs w:val="18"/>
        </w:rPr>
        <w:t xml:space="preserve">Zamawiający wymaga, aby ofertę podpisano zgodnie z zasadami reprezentacji wskazanymi we właściwym rejestrze lub ewidencji działalności gospodarczej. Jeżeli osoba/osoby podpisująca ofertę działa na podstawie pełnomocnictwa, to pełnomocnictwo to musi obejmować uprawnienie do podpisania oferty. </w:t>
      </w:r>
      <w:r w:rsidR="000F7E3D" w:rsidRPr="00E2009F">
        <w:rPr>
          <w:rFonts w:ascii="Tahoma" w:hAnsi="Tahoma" w:cs="Tahoma"/>
          <w:b/>
          <w:bCs/>
          <w:sz w:val="18"/>
          <w:szCs w:val="18"/>
        </w:rPr>
        <w:t>Pełnomocnictwo musi zostać złożone wraz z ofertą w oddzielnym pliku w postaci elektronicznej opatrzonej kwalifikowanym podpisem elektronicznym</w:t>
      </w:r>
      <w:r w:rsidR="00A51AE5" w:rsidRPr="00E2009F">
        <w:rPr>
          <w:b/>
        </w:rPr>
        <w:t xml:space="preserve">, </w:t>
      </w:r>
      <w:r w:rsidR="00E8355F" w:rsidRPr="00E2009F">
        <w:rPr>
          <w:rFonts w:ascii="Tahoma" w:hAnsi="Tahoma" w:cs="Tahoma"/>
          <w:b/>
          <w:bCs/>
          <w:sz w:val="18"/>
          <w:szCs w:val="18"/>
        </w:rPr>
        <w:t xml:space="preserve">podpisem zaufanym lub </w:t>
      </w:r>
      <w:r w:rsidR="00A51AE5" w:rsidRPr="00E2009F">
        <w:rPr>
          <w:rFonts w:ascii="Tahoma" w:hAnsi="Tahoma" w:cs="Tahoma"/>
          <w:b/>
          <w:bCs/>
          <w:sz w:val="18"/>
          <w:szCs w:val="18"/>
        </w:rPr>
        <w:t xml:space="preserve">podpisem </w:t>
      </w:r>
      <w:r w:rsidR="00E8355F" w:rsidRPr="00E2009F">
        <w:rPr>
          <w:rFonts w:ascii="Tahoma" w:hAnsi="Tahoma" w:cs="Tahoma"/>
          <w:b/>
          <w:bCs/>
          <w:sz w:val="18"/>
          <w:szCs w:val="18"/>
        </w:rPr>
        <w:t>osobistym</w:t>
      </w:r>
      <w:r w:rsidR="000F7E3D" w:rsidRPr="00E2009F">
        <w:rPr>
          <w:rFonts w:ascii="Tahoma" w:hAnsi="Tahoma" w:cs="Tahoma"/>
          <w:b/>
          <w:bCs/>
          <w:sz w:val="18"/>
          <w:szCs w:val="18"/>
        </w:rPr>
        <w:t>.</w:t>
      </w:r>
      <w:r w:rsidR="000F7E3D" w:rsidRPr="00E2009F">
        <w:rPr>
          <w:rFonts w:ascii="Tahoma" w:hAnsi="Tahoma" w:cs="Tahoma"/>
          <w:bCs/>
          <w:sz w:val="18"/>
          <w:szCs w:val="18"/>
        </w:rPr>
        <w:t xml:space="preserve"> </w:t>
      </w:r>
    </w:p>
    <w:p w14:paraId="3FC6178D" w14:textId="4CC12930" w:rsidR="000E5809" w:rsidRDefault="000F7E3D" w:rsidP="00571F0F">
      <w:pPr>
        <w:pStyle w:val="Akapitzlist"/>
        <w:spacing w:after="0" w:line="240" w:lineRule="auto"/>
        <w:jc w:val="both"/>
        <w:rPr>
          <w:rFonts w:ascii="Tahoma" w:hAnsi="Tahoma" w:cs="Tahoma"/>
          <w:bCs/>
          <w:sz w:val="18"/>
          <w:szCs w:val="18"/>
        </w:rPr>
      </w:pPr>
      <w:r w:rsidRPr="00E2009F">
        <w:rPr>
          <w:rFonts w:ascii="Tahoma" w:hAnsi="Tahoma" w:cs="Tahoma"/>
          <w:bCs/>
          <w:sz w:val="18"/>
          <w:szCs w:val="18"/>
        </w:rPr>
        <w:t>Do pełnomocnictwa należy załączyć dokumenty potwierdzające, że osoba udzielająca pełnomocnictwa była upoważniona do reprezentowania Wykonawcy w dacie udzielania pełnomocnictwa (co można wykazać w szczególności przez załączenie odpisu z Krajowego Rejestru Sądowego) w postaci elektronicznej.</w:t>
      </w:r>
    </w:p>
    <w:p w14:paraId="3D5EC61E" w14:textId="77777777" w:rsidR="00571F0F" w:rsidRPr="00E2009F" w:rsidRDefault="00571F0F" w:rsidP="00571F0F">
      <w:pPr>
        <w:pStyle w:val="Akapitzlist"/>
        <w:spacing w:after="0" w:line="240" w:lineRule="auto"/>
        <w:jc w:val="both"/>
        <w:rPr>
          <w:rFonts w:ascii="Tahoma" w:hAnsi="Tahoma" w:cs="Tahoma"/>
          <w:bCs/>
          <w:sz w:val="18"/>
          <w:szCs w:val="18"/>
        </w:rPr>
      </w:pPr>
    </w:p>
    <w:p w14:paraId="2D82443B" w14:textId="77777777" w:rsidR="000E5809" w:rsidRPr="00571F0F" w:rsidRDefault="000F7E3D" w:rsidP="00FD26CC">
      <w:pPr>
        <w:pStyle w:val="Akapitzlist"/>
        <w:numPr>
          <w:ilvl w:val="1"/>
          <w:numId w:val="20"/>
        </w:numPr>
        <w:spacing w:after="0" w:line="240" w:lineRule="auto"/>
        <w:jc w:val="both"/>
        <w:rPr>
          <w:rFonts w:ascii="Tahoma" w:hAnsi="Tahoma" w:cs="Tahoma"/>
          <w:bCs/>
          <w:sz w:val="18"/>
          <w:szCs w:val="18"/>
          <w:u w:val="single"/>
        </w:rPr>
      </w:pPr>
      <w:r w:rsidRPr="00571F0F">
        <w:rPr>
          <w:rFonts w:ascii="Tahoma" w:hAnsi="Tahoma" w:cs="Tahoma"/>
          <w:b/>
          <w:sz w:val="18"/>
          <w:szCs w:val="18"/>
          <w:u w:val="single"/>
        </w:rPr>
        <w:t>Zasady składania oferty przez podmioty występujące wspólnie</w:t>
      </w:r>
      <w:r w:rsidRPr="00571F0F">
        <w:rPr>
          <w:rFonts w:ascii="Tahoma" w:hAnsi="Tahoma" w:cs="Tahoma"/>
          <w:sz w:val="18"/>
          <w:szCs w:val="18"/>
          <w:u w:val="single"/>
        </w:rPr>
        <w:t>:</w:t>
      </w:r>
    </w:p>
    <w:p w14:paraId="79805443" w14:textId="65BA3E46" w:rsidR="000E5809" w:rsidRPr="00425F11"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b/>
          <w:sz w:val="18"/>
          <w:szCs w:val="18"/>
        </w:rPr>
        <w:t>Wymagane oświadczenie wskazane w pkt 8.</w:t>
      </w:r>
      <w:r w:rsidR="00571F0F">
        <w:rPr>
          <w:rFonts w:ascii="Tahoma" w:hAnsi="Tahoma" w:cs="Tahoma"/>
          <w:b/>
          <w:sz w:val="18"/>
          <w:szCs w:val="18"/>
        </w:rPr>
        <w:t>9</w:t>
      </w:r>
      <w:r w:rsidR="000E1C23" w:rsidRPr="00425F11">
        <w:rPr>
          <w:rFonts w:ascii="Tahoma" w:hAnsi="Tahoma" w:cs="Tahoma"/>
          <w:b/>
          <w:sz w:val="18"/>
          <w:szCs w:val="18"/>
        </w:rPr>
        <w:t>.</w:t>
      </w:r>
      <w:r w:rsidR="005869F9" w:rsidRPr="00425F11">
        <w:rPr>
          <w:rFonts w:ascii="Tahoma" w:hAnsi="Tahoma" w:cs="Tahoma"/>
          <w:b/>
          <w:sz w:val="18"/>
          <w:szCs w:val="18"/>
        </w:rPr>
        <w:t>1</w:t>
      </w:r>
      <w:r w:rsidR="000E1C23" w:rsidRPr="00425F11">
        <w:rPr>
          <w:rFonts w:ascii="Tahoma" w:hAnsi="Tahoma" w:cs="Tahoma"/>
          <w:b/>
          <w:sz w:val="18"/>
          <w:szCs w:val="18"/>
        </w:rPr>
        <w:t xml:space="preserve"> </w:t>
      </w:r>
      <w:r w:rsidR="00AC6D1F" w:rsidRPr="00425F11">
        <w:rPr>
          <w:rFonts w:ascii="Tahoma" w:hAnsi="Tahoma" w:cs="Tahoma"/>
          <w:b/>
          <w:sz w:val="18"/>
          <w:szCs w:val="18"/>
        </w:rPr>
        <w:t>p</w:t>
      </w:r>
      <w:r w:rsidRPr="00425F11">
        <w:rPr>
          <w:rFonts w:ascii="Tahoma" w:hAnsi="Tahoma" w:cs="Tahoma"/>
          <w:b/>
          <w:sz w:val="18"/>
          <w:szCs w:val="18"/>
        </w:rPr>
        <w:t>owinno być złożone przez każdego Wykonawcę wspólnie ubiegającego się o zamówienie.</w:t>
      </w:r>
      <w:r w:rsidRPr="00425F11">
        <w:rPr>
          <w:rFonts w:ascii="Tahoma" w:hAnsi="Tahoma" w:cs="Tahoma"/>
          <w:sz w:val="18"/>
          <w:szCs w:val="18"/>
        </w:rPr>
        <w:t xml:space="preserve"> Należy je przesłać zgodnie z zasadami określonymi w pkt </w:t>
      </w:r>
      <w:r w:rsidRPr="00222D78">
        <w:rPr>
          <w:rFonts w:ascii="Tahoma" w:hAnsi="Tahoma" w:cs="Tahoma"/>
          <w:sz w:val="18"/>
          <w:szCs w:val="18"/>
        </w:rPr>
        <w:t>8.</w:t>
      </w:r>
      <w:r w:rsidR="00222D78" w:rsidRPr="00222D78">
        <w:rPr>
          <w:rFonts w:ascii="Tahoma" w:hAnsi="Tahoma" w:cs="Tahoma"/>
          <w:sz w:val="18"/>
          <w:szCs w:val="18"/>
        </w:rPr>
        <w:t>10</w:t>
      </w:r>
      <w:r w:rsidR="00FB303E" w:rsidRPr="00425F11">
        <w:rPr>
          <w:rFonts w:ascii="Tahoma" w:hAnsi="Tahoma" w:cs="Tahoma"/>
          <w:sz w:val="18"/>
          <w:szCs w:val="18"/>
        </w:rPr>
        <w:t xml:space="preserve"> </w:t>
      </w:r>
      <w:r w:rsidR="006361DA" w:rsidRPr="00425F11">
        <w:rPr>
          <w:rFonts w:ascii="Tahoma" w:hAnsi="Tahoma" w:cs="Tahoma"/>
          <w:sz w:val="18"/>
          <w:szCs w:val="18"/>
        </w:rPr>
        <w:t>SWZ</w:t>
      </w:r>
      <w:r w:rsidRPr="00425F11">
        <w:rPr>
          <w:rFonts w:ascii="Tahoma" w:hAnsi="Tahoma" w:cs="Tahoma"/>
          <w:sz w:val="18"/>
          <w:szCs w:val="18"/>
        </w:rPr>
        <w:t xml:space="preserve">. </w:t>
      </w:r>
      <w:r w:rsidR="00FC1F2E" w:rsidRPr="00FC1F2E">
        <w:rPr>
          <w:rFonts w:ascii="Tahoma" w:hAnsi="Tahoma" w:cs="Tahoma"/>
          <w:sz w:val="18"/>
          <w:szCs w:val="18"/>
        </w:rPr>
        <w:t xml:space="preserve">Oświadczenia te potwierdzają brak podstaw wykluczenia oraz spełnianie warunków udziału w postępowaniu w zakresie, w jakim każdy z </w:t>
      </w:r>
      <w:r w:rsidR="00FC1F2E">
        <w:rPr>
          <w:rFonts w:ascii="Tahoma" w:hAnsi="Tahoma" w:cs="Tahoma"/>
          <w:sz w:val="18"/>
          <w:szCs w:val="18"/>
        </w:rPr>
        <w:t>W</w:t>
      </w:r>
      <w:r w:rsidR="00FC1F2E" w:rsidRPr="00FC1F2E">
        <w:rPr>
          <w:rFonts w:ascii="Tahoma" w:hAnsi="Tahoma" w:cs="Tahoma"/>
          <w:sz w:val="18"/>
          <w:szCs w:val="18"/>
        </w:rPr>
        <w:t>ykonawców wykazuje spełnianie warunków udziału w postępowaniu</w:t>
      </w:r>
      <w:r w:rsidRPr="00425F11">
        <w:rPr>
          <w:rFonts w:ascii="Tahoma" w:hAnsi="Tahoma" w:cs="Tahoma"/>
          <w:sz w:val="18"/>
          <w:szCs w:val="18"/>
        </w:rPr>
        <w:t xml:space="preserve">. </w:t>
      </w:r>
    </w:p>
    <w:p w14:paraId="3729A8B6" w14:textId="77777777" w:rsidR="00571F0F" w:rsidRPr="00571F0F"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571F0F">
        <w:rPr>
          <w:rFonts w:ascii="Tahoma" w:hAnsi="Tahoma" w:cs="Tahoma"/>
          <w:sz w:val="18"/>
          <w:szCs w:val="18"/>
        </w:rPr>
        <w:t xml:space="preserve">Wykonawcy składający ofertę wspólną zobowiązani są do ustanowienia pełnomocnika do reprezentowania ich w postępowaniu albo pełnomocnika do reprezentowania ich w postępowaniu oraz do zawarcia umowy w sprawie zamówienia. Dokument (lub dokumenty) zawierający ustanowienie pełnomocnika musi zawierać w szczególności: wskazanie postępowania o zamówienie publiczne, którego dotyczy, Wykonawców ubiegających się wspólnie o udzielenie zamówienia, wskazanie ustanowionego pełnomocnika i zakres jego umocowania. Dokument (lub dokumenty) zawierający ustanowienie pełnomocnika musi być podpisany w imieniu wszystkich Wykonawców ubiegających się wspólnie o udzielenie zamówienia, przez osoby uprawnione do składania oświadczeń woli, wymienione we właściwym rejestrze lub ewidencji Wykonawców. Ustanowienie przedmiotowego pełnomocnika może zostać zawarte w umowie o współdziałaniu złożonej wraz z ofertą. </w:t>
      </w:r>
      <w:r w:rsidRPr="00571F0F">
        <w:rPr>
          <w:rFonts w:ascii="Tahoma" w:hAnsi="Tahoma" w:cs="Tahoma"/>
          <w:b/>
          <w:color w:val="000000"/>
          <w:sz w:val="18"/>
          <w:szCs w:val="18"/>
        </w:rPr>
        <w:t xml:space="preserve">Dokument (lub dokumenty) zawierający ustanowienie pełnomocnika musi zostać złożony wraz z ofertą </w:t>
      </w:r>
      <w:r w:rsidRPr="00571F0F">
        <w:rPr>
          <w:rFonts w:ascii="Tahoma" w:hAnsi="Tahoma" w:cs="Tahoma"/>
          <w:color w:val="000000"/>
          <w:sz w:val="18"/>
          <w:szCs w:val="18"/>
        </w:rPr>
        <w:t>w oddzielnym pliku,</w:t>
      </w:r>
      <w:r w:rsidRPr="00571F0F">
        <w:rPr>
          <w:color w:val="000000"/>
        </w:rPr>
        <w:t xml:space="preserve"> </w:t>
      </w:r>
      <w:r w:rsidRPr="00571F0F">
        <w:rPr>
          <w:rFonts w:ascii="Tahoma" w:hAnsi="Tahoma" w:cs="Tahoma"/>
          <w:color w:val="000000"/>
          <w:sz w:val="18"/>
          <w:szCs w:val="18"/>
        </w:rPr>
        <w:t>w postaci elektronicznej opatrzonej kwalifikowanym podpisem elektronicznym</w:t>
      </w:r>
      <w:r w:rsidR="00C736B5" w:rsidRPr="00425F11">
        <w:t xml:space="preserve">, </w:t>
      </w:r>
      <w:r w:rsidR="00DD47EB" w:rsidRPr="00571F0F">
        <w:rPr>
          <w:rFonts w:ascii="Tahoma" w:hAnsi="Tahoma" w:cs="Tahoma"/>
          <w:bCs/>
          <w:sz w:val="18"/>
          <w:szCs w:val="18"/>
        </w:rPr>
        <w:t xml:space="preserve">podpisem zaufanym lub </w:t>
      </w:r>
      <w:r w:rsidR="00C736B5" w:rsidRPr="00571F0F">
        <w:rPr>
          <w:rFonts w:ascii="Tahoma" w:hAnsi="Tahoma" w:cs="Tahoma"/>
          <w:bCs/>
          <w:sz w:val="18"/>
          <w:szCs w:val="18"/>
        </w:rPr>
        <w:t xml:space="preserve">podpisem </w:t>
      </w:r>
      <w:r w:rsidR="00DD47EB" w:rsidRPr="00571F0F">
        <w:rPr>
          <w:rFonts w:ascii="Tahoma" w:hAnsi="Tahoma" w:cs="Tahoma"/>
          <w:bCs/>
          <w:sz w:val="18"/>
          <w:szCs w:val="18"/>
        </w:rPr>
        <w:t>osobistym</w:t>
      </w:r>
      <w:r w:rsidRPr="00571F0F">
        <w:rPr>
          <w:rFonts w:ascii="Tahoma" w:hAnsi="Tahoma" w:cs="Tahoma"/>
          <w:color w:val="000000"/>
          <w:sz w:val="18"/>
          <w:szCs w:val="18"/>
        </w:rPr>
        <w:t>.</w:t>
      </w:r>
    </w:p>
    <w:p w14:paraId="2B32D9BB" w14:textId="543A2123" w:rsidR="000E5809" w:rsidRPr="00571F0F" w:rsidRDefault="000F7E3D" w:rsidP="00B36CFC">
      <w:pPr>
        <w:pStyle w:val="Akapitzlist"/>
        <w:spacing w:after="0" w:line="240" w:lineRule="auto"/>
        <w:ind w:left="851"/>
        <w:jc w:val="both"/>
        <w:rPr>
          <w:rFonts w:ascii="Tahoma" w:hAnsi="Tahoma" w:cs="Tahoma"/>
          <w:bCs/>
          <w:sz w:val="18"/>
          <w:szCs w:val="18"/>
        </w:rPr>
      </w:pPr>
      <w:r w:rsidRPr="00571F0F">
        <w:rPr>
          <w:rFonts w:ascii="Tahoma" w:hAnsi="Tahoma" w:cs="Tahoma"/>
          <w:color w:val="000000"/>
          <w:sz w:val="18"/>
          <w:szCs w:val="18"/>
        </w:rPr>
        <w:t xml:space="preserve">Do dokumentu (lub dokumentów) zawierającego ustanowienie pełnomocnika należy załączyć dokumenty potwierdzające, że osoba udzielająca pełnomocnictwa była upoważniona do reprezentowania Wykonawców </w:t>
      </w:r>
      <w:r w:rsidRPr="00571F0F">
        <w:rPr>
          <w:rFonts w:ascii="Tahoma" w:hAnsi="Tahoma" w:cs="Tahoma"/>
          <w:color w:val="000000"/>
          <w:sz w:val="18"/>
          <w:szCs w:val="18"/>
        </w:rPr>
        <w:lastRenderedPageBreak/>
        <w:t>w dacie udzielania pełnomocnictwa (co można wykazać w szczególności przez załączenie odpisu z Krajowego Rejestru Sądowego) w postaci elektronicznej.</w:t>
      </w:r>
    </w:p>
    <w:p w14:paraId="58D7A7CF" w14:textId="77777777" w:rsidR="000E5809" w:rsidRPr="00425F11"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color w:val="000000"/>
          <w:sz w:val="18"/>
          <w:szCs w:val="18"/>
        </w:rPr>
        <w:t>Wszelka korespondencja oraz rozliczenia dokonywane będą wyłącznie z pełnomocnikiem.</w:t>
      </w:r>
    </w:p>
    <w:p w14:paraId="644D97F9" w14:textId="77777777" w:rsidR="000F7E3D" w:rsidRPr="00571F0F"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sz w:val="18"/>
          <w:szCs w:val="18"/>
        </w:rPr>
        <w:t xml:space="preserve">Wypełniając formularz oferty, jak również inne dokumenty, powołując się na Wykonawcę, w miejscu np. nazwa i adres Wykonawcy, należy wpisać dane dotyczące Wykonawców wspólnie ubiegających się o udzielenie zamówienia, a nie pełnomocnika tych Wykonawców. </w:t>
      </w:r>
    </w:p>
    <w:p w14:paraId="2955E8EF" w14:textId="77777777" w:rsidR="00571F0F" w:rsidRPr="00425F11" w:rsidRDefault="00571F0F" w:rsidP="00571F0F">
      <w:pPr>
        <w:pStyle w:val="Akapitzlist"/>
        <w:spacing w:after="0" w:line="240" w:lineRule="auto"/>
        <w:jc w:val="both"/>
        <w:rPr>
          <w:rFonts w:ascii="Tahoma" w:hAnsi="Tahoma" w:cs="Tahoma"/>
          <w:bCs/>
          <w:sz w:val="18"/>
          <w:szCs w:val="18"/>
        </w:rPr>
      </w:pPr>
    </w:p>
    <w:p w14:paraId="0FCC1B41" w14:textId="79D437E2" w:rsidR="00AC6D1F" w:rsidRDefault="000F7E3D" w:rsidP="00FD26CC">
      <w:pPr>
        <w:pStyle w:val="Akapitzlist"/>
        <w:numPr>
          <w:ilvl w:val="1"/>
          <w:numId w:val="20"/>
        </w:numPr>
        <w:spacing w:after="0" w:line="240" w:lineRule="auto"/>
        <w:jc w:val="both"/>
        <w:rPr>
          <w:rFonts w:ascii="Tahoma" w:hAnsi="Tahoma" w:cs="Tahoma"/>
          <w:b/>
          <w:sz w:val="18"/>
          <w:szCs w:val="18"/>
        </w:rPr>
      </w:pPr>
      <w:r w:rsidRPr="00425F11">
        <w:rPr>
          <w:rFonts w:ascii="Tahoma" w:hAnsi="Tahoma" w:cs="Tahoma"/>
          <w:b/>
          <w:sz w:val="18"/>
          <w:szCs w:val="18"/>
        </w:rPr>
        <w:t xml:space="preserve">Wykonawca, który powołuje się na zasoby innych podmiotów, o których mowa w pkt 10 </w:t>
      </w:r>
      <w:r w:rsidR="006361DA" w:rsidRPr="00425F11">
        <w:rPr>
          <w:rFonts w:ascii="Tahoma" w:hAnsi="Tahoma" w:cs="Tahoma"/>
          <w:b/>
          <w:sz w:val="18"/>
          <w:szCs w:val="18"/>
        </w:rPr>
        <w:t>SWZ</w:t>
      </w:r>
      <w:r w:rsidRPr="00425F11">
        <w:rPr>
          <w:rFonts w:ascii="Tahoma" w:hAnsi="Tahoma" w:cs="Tahoma"/>
          <w:b/>
          <w:sz w:val="18"/>
          <w:szCs w:val="18"/>
        </w:rPr>
        <w:t>, w celu wykazania braku istnienia wobec nich podstaw wykluczenia oraz spełniania, w zakresie, w jakim powołuje się na ich zasoby, warunków udziału w postępowaniu, składa także oświadczenie wskazane w pkt 8.</w:t>
      </w:r>
      <w:r w:rsidR="00872505">
        <w:rPr>
          <w:rFonts w:ascii="Tahoma" w:hAnsi="Tahoma" w:cs="Tahoma"/>
          <w:b/>
          <w:sz w:val="18"/>
          <w:szCs w:val="18"/>
        </w:rPr>
        <w:t>9</w:t>
      </w:r>
      <w:r w:rsidRPr="00425F11">
        <w:rPr>
          <w:rFonts w:ascii="Tahoma" w:hAnsi="Tahoma" w:cs="Tahoma"/>
          <w:b/>
          <w:sz w:val="18"/>
          <w:szCs w:val="18"/>
        </w:rPr>
        <w:t>.</w:t>
      </w:r>
      <w:r w:rsidR="005869F9" w:rsidRPr="00425F11">
        <w:rPr>
          <w:rFonts w:ascii="Tahoma" w:hAnsi="Tahoma" w:cs="Tahoma"/>
          <w:b/>
          <w:sz w:val="18"/>
          <w:szCs w:val="18"/>
        </w:rPr>
        <w:t>1</w:t>
      </w:r>
      <w:r w:rsidR="00AD085A" w:rsidRPr="00425F11">
        <w:rPr>
          <w:rFonts w:ascii="Tahoma" w:hAnsi="Tahoma" w:cs="Tahoma"/>
          <w:b/>
          <w:sz w:val="18"/>
          <w:szCs w:val="18"/>
        </w:rPr>
        <w:t xml:space="preserve"> SWZ </w:t>
      </w:r>
      <w:r w:rsidRPr="00425F11">
        <w:rPr>
          <w:rFonts w:ascii="Tahoma" w:hAnsi="Tahoma" w:cs="Tahoma"/>
          <w:b/>
          <w:sz w:val="18"/>
          <w:szCs w:val="18"/>
        </w:rPr>
        <w:t>dotyczące tych podmiotów.</w:t>
      </w:r>
    </w:p>
    <w:p w14:paraId="5FD5F223" w14:textId="77777777" w:rsidR="00571F0F" w:rsidRPr="00425F11" w:rsidRDefault="00571F0F" w:rsidP="00571F0F">
      <w:pPr>
        <w:pStyle w:val="Akapitzlist"/>
        <w:spacing w:after="0" w:line="240" w:lineRule="auto"/>
        <w:jc w:val="both"/>
        <w:rPr>
          <w:rFonts w:ascii="Tahoma" w:hAnsi="Tahoma" w:cs="Tahoma"/>
          <w:b/>
          <w:sz w:val="18"/>
          <w:szCs w:val="18"/>
        </w:rPr>
      </w:pPr>
    </w:p>
    <w:p w14:paraId="2499585D" w14:textId="5B3DE8BD" w:rsidR="00A77C22" w:rsidRPr="00BD4569" w:rsidRDefault="00EC1F9B" w:rsidP="00147425">
      <w:pPr>
        <w:pStyle w:val="Nagwek2"/>
        <w:numPr>
          <w:ilvl w:val="0"/>
          <w:numId w:val="8"/>
        </w:numPr>
        <w:spacing w:line="276" w:lineRule="auto"/>
        <w:ind w:left="652" w:hanging="652"/>
        <w:rPr>
          <w:rFonts w:ascii="Tahoma" w:hAnsi="Tahoma" w:cs="Tahoma"/>
          <w:b/>
          <w:sz w:val="18"/>
          <w:szCs w:val="18"/>
          <w:highlight w:val="lightGray"/>
        </w:rPr>
      </w:pPr>
      <w:r w:rsidRPr="00BD4569">
        <w:rPr>
          <w:rFonts w:ascii="Tahoma" w:hAnsi="Tahoma" w:cs="Tahoma"/>
          <w:b/>
          <w:sz w:val="18"/>
          <w:szCs w:val="18"/>
          <w:highlight w:val="lightGray"/>
        </w:rPr>
        <w:t>Wykaz wymaganych oświadczeń lub dokumentów, w tym podmiotowych i przedmiotowych środków dowodowych</w:t>
      </w:r>
      <w:r w:rsidR="00A77C22" w:rsidRPr="00BD4569">
        <w:rPr>
          <w:rFonts w:ascii="Tahoma" w:hAnsi="Tahoma" w:cs="Tahoma"/>
          <w:b/>
          <w:sz w:val="18"/>
          <w:szCs w:val="18"/>
          <w:highlight w:val="lightGray"/>
        </w:rPr>
        <w:t xml:space="preserve"> </w:t>
      </w:r>
    </w:p>
    <w:p w14:paraId="06593CB8" w14:textId="77777777" w:rsidR="00A77C22" w:rsidRPr="00BD4569" w:rsidRDefault="00A77C22" w:rsidP="00FD26CC">
      <w:pPr>
        <w:pStyle w:val="Akapitzlist"/>
        <w:numPr>
          <w:ilvl w:val="0"/>
          <w:numId w:val="27"/>
        </w:numPr>
        <w:spacing w:after="0" w:line="240" w:lineRule="auto"/>
        <w:jc w:val="both"/>
        <w:rPr>
          <w:rFonts w:ascii="Tahoma" w:hAnsi="Tahoma" w:cs="Tahoma"/>
          <w:vanish/>
          <w:sz w:val="18"/>
          <w:szCs w:val="18"/>
        </w:rPr>
      </w:pPr>
    </w:p>
    <w:p w14:paraId="45B3855D" w14:textId="32E45F1C" w:rsidR="00101EDC" w:rsidRPr="00986D27" w:rsidRDefault="00101EDC" w:rsidP="00FD26CC">
      <w:pPr>
        <w:pStyle w:val="Akapitzlist"/>
        <w:numPr>
          <w:ilvl w:val="1"/>
          <w:numId w:val="31"/>
        </w:numPr>
        <w:spacing w:after="0" w:line="240" w:lineRule="auto"/>
        <w:jc w:val="both"/>
        <w:rPr>
          <w:rFonts w:ascii="Tahoma" w:hAnsi="Tahoma" w:cs="Tahoma"/>
          <w:b/>
          <w:sz w:val="18"/>
          <w:szCs w:val="18"/>
        </w:rPr>
      </w:pPr>
      <w:r w:rsidRPr="00986D27">
        <w:rPr>
          <w:rFonts w:ascii="Tahoma" w:hAnsi="Tahoma" w:cs="Tahoma"/>
          <w:sz w:val="18"/>
          <w:szCs w:val="18"/>
        </w:rPr>
        <w:t xml:space="preserve">Zamawiający wezwie Wykonawcę, którego oferta została najwyżej oceniona, do złożenia </w:t>
      </w:r>
      <w:r w:rsidRPr="00986D27">
        <w:rPr>
          <w:rFonts w:ascii="Tahoma" w:hAnsi="Tahoma" w:cs="Tahoma"/>
          <w:sz w:val="18"/>
          <w:szCs w:val="18"/>
        </w:rPr>
        <w:br/>
        <w:t>w wyznaczonym terminie, nie krótszym niż 5 dni od wezwania, aktualnych na dzień złożenia, podmiotowych środków dowodowych, które potwierdzają okoliczności spełniania warunków udziału w postępowaniu oraz braku podstaw do wykluczenia, tj.:</w:t>
      </w:r>
    </w:p>
    <w:p w14:paraId="11C8C481" w14:textId="77777777" w:rsidR="00A77C22" w:rsidRPr="00986D27" w:rsidRDefault="00A77C22" w:rsidP="00B04A55">
      <w:pPr>
        <w:tabs>
          <w:tab w:val="num" w:pos="2340"/>
        </w:tabs>
        <w:ind w:left="720"/>
        <w:jc w:val="both"/>
        <w:rPr>
          <w:rFonts w:ascii="Tahoma" w:hAnsi="Tahoma" w:cs="Tahoma"/>
          <w:sz w:val="18"/>
          <w:szCs w:val="18"/>
        </w:rPr>
      </w:pPr>
    </w:p>
    <w:p w14:paraId="4FE50D9B" w14:textId="4870E4A8" w:rsidR="00A06A00" w:rsidRPr="006F45ED" w:rsidRDefault="00963BC2" w:rsidP="00FD26CC">
      <w:pPr>
        <w:pStyle w:val="Akapitzlist"/>
        <w:numPr>
          <w:ilvl w:val="2"/>
          <w:numId w:val="31"/>
        </w:numPr>
        <w:spacing w:after="0" w:line="240" w:lineRule="auto"/>
        <w:ind w:left="851"/>
        <w:jc w:val="both"/>
        <w:rPr>
          <w:rFonts w:ascii="Tahoma" w:hAnsi="Tahoma" w:cs="Tahoma"/>
          <w:b/>
          <w:sz w:val="18"/>
          <w:szCs w:val="18"/>
        </w:rPr>
      </w:pPr>
      <w:r w:rsidRPr="00986D27">
        <w:rPr>
          <w:rFonts w:ascii="Tahoma" w:hAnsi="Tahoma" w:cs="Tahoma"/>
          <w:b/>
          <w:sz w:val="18"/>
          <w:szCs w:val="18"/>
          <w:u w:val="single"/>
        </w:rPr>
        <w:t>w</w:t>
      </w:r>
      <w:r w:rsidR="00153996" w:rsidRPr="00986D27">
        <w:rPr>
          <w:rFonts w:ascii="Tahoma" w:hAnsi="Tahoma" w:cs="Tahoma"/>
          <w:b/>
          <w:sz w:val="18"/>
          <w:szCs w:val="18"/>
          <w:u w:val="single"/>
        </w:rPr>
        <w:t xml:space="preserve"> celu potwierdzenia spełniania </w:t>
      </w:r>
      <w:r w:rsidR="00183EA8" w:rsidRPr="00986D27">
        <w:rPr>
          <w:rFonts w:ascii="Tahoma" w:hAnsi="Tahoma" w:cs="Tahoma"/>
          <w:b/>
          <w:sz w:val="18"/>
          <w:szCs w:val="18"/>
          <w:u w:val="single"/>
        </w:rPr>
        <w:t>warunków udziału w postępowaniu</w:t>
      </w:r>
      <w:r w:rsidR="00101EDC" w:rsidRPr="00986D27">
        <w:rPr>
          <w:rFonts w:ascii="Tahoma" w:hAnsi="Tahoma" w:cs="Tahoma"/>
          <w:b/>
          <w:sz w:val="18"/>
          <w:szCs w:val="18"/>
          <w:u w:val="single"/>
        </w:rPr>
        <w:t>:</w:t>
      </w:r>
    </w:p>
    <w:p w14:paraId="125B0D45" w14:textId="77777777" w:rsidR="006F45ED" w:rsidRPr="00986D27" w:rsidRDefault="006F45ED" w:rsidP="006F45ED">
      <w:pPr>
        <w:pStyle w:val="Akapitzlist"/>
        <w:spacing w:after="0" w:line="240" w:lineRule="auto"/>
        <w:ind w:left="851"/>
        <w:jc w:val="both"/>
        <w:rPr>
          <w:rFonts w:ascii="Tahoma" w:hAnsi="Tahoma" w:cs="Tahoma"/>
          <w:b/>
          <w:sz w:val="18"/>
          <w:szCs w:val="18"/>
        </w:rPr>
      </w:pPr>
    </w:p>
    <w:p w14:paraId="0DA6675B" w14:textId="7B211901" w:rsidR="00EC4B30" w:rsidRPr="00EC4B30" w:rsidRDefault="00EC4B30" w:rsidP="00FD26CC">
      <w:pPr>
        <w:pStyle w:val="Akapitzlist"/>
        <w:numPr>
          <w:ilvl w:val="3"/>
          <w:numId w:val="31"/>
        </w:numPr>
        <w:spacing w:after="0" w:line="240" w:lineRule="auto"/>
        <w:ind w:left="1134" w:hanging="850"/>
        <w:jc w:val="both"/>
        <w:rPr>
          <w:rFonts w:ascii="Tahoma" w:hAnsi="Tahoma" w:cs="Tahoma"/>
          <w:sz w:val="18"/>
          <w:szCs w:val="18"/>
        </w:rPr>
      </w:pPr>
      <w:r w:rsidRPr="006F45ED">
        <w:rPr>
          <w:rFonts w:ascii="Tahoma" w:hAnsi="Tahoma" w:cs="Tahoma"/>
          <w:b/>
          <w:sz w:val="18"/>
          <w:szCs w:val="18"/>
        </w:rPr>
        <w:t>sprawozdania finansowego</w:t>
      </w:r>
      <w:r w:rsidRPr="00EC4B30">
        <w:rPr>
          <w:rFonts w:ascii="Tahoma" w:hAnsi="Tahoma" w:cs="Tahoma"/>
          <w:sz w:val="18"/>
          <w:szCs w:val="18"/>
        </w:rPr>
        <w:t xml:space="preserve"> albo jego części, w przypadku gdy sporządzenie sprawozdania wymagane jest przepisami kraju, w którym Wykonawca ma siedzibę lub miejsce zamieszkania, a jeżeli podlega ono badaniu przez firmę audytorską zgodnie z przepisami o rachunkowości, również odpowiednio ze sprawozdaniem z badania sprawozdania finansowego, a w przypadku Wykonawców niezobowiązanych do sporządzenia sprawozdania finansowego, innych dokumentów określających w szczególności przychody oraz aktywa i zobowiązania – za okres nie dłuższy niż ostatnie 3 lata obrotowe, a jeżeli okres prowadzenia działalności jest krótszy – za ten okres. </w:t>
      </w:r>
    </w:p>
    <w:p w14:paraId="43258DFD" w14:textId="14714190" w:rsidR="00EC4B30" w:rsidRDefault="00EC4B30" w:rsidP="00EC4B30">
      <w:pPr>
        <w:ind w:left="1134"/>
        <w:jc w:val="both"/>
        <w:rPr>
          <w:rFonts w:ascii="Tahoma" w:hAnsi="Tahoma" w:cs="Tahoma"/>
          <w:sz w:val="18"/>
          <w:szCs w:val="18"/>
        </w:rPr>
      </w:pPr>
      <w:r w:rsidRPr="00EC4B30">
        <w:rPr>
          <w:rFonts w:ascii="Tahoma" w:hAnsi="Tahoma" w:cs="Tahoma"/>
          <w:sz w:val="18"/>
          <w:szCs w:val="18"/>
        </w:rPr>
        <w:t>Z załączonej części sprawozdania finansowego powinno wynikać, że sprawozdanie spełnia wymogi art. 52 ust. 2 ustawy z dnia 29 września 1994 r. o rachunkowości, tj.  że sprawozdanie finansowe zostało podpisane - z podaniem zarazem daty podpisu – przez osobę, której powierzono prowadzenie ksiąg rachunkowych, i kierownika jednostki, a jeżeli jednostką kieruje organ wieloosobowy – przez wszystkich członków tego organu. W przypadku odmowy podpisu wymagane jest załączenie pisemnego uzasadnienia dołączonego do sprawozdania finansowego.</w:t>
      </w:r>
    </w:p>
    <w:p w14:paraId="02D56C6C" w14:textId="77777777" w:rsidR="006F45ED" w:rsidRPr="00EC4B30" w:rsidRDefault="006F45ED" w:rsidP="00EC4B30">
      <w:pPr>
        <w:ind w:left="1134"/>
        <w:jc w:val="both"/>
        <w:rPr>
          <w:rFonts w:ascii="Tahoma" w:hAnsi="Tahoma" w:cs="Tahoma"/>
          <w:sz w:val="18"/>
          <w:szCs w:val="18"/>
        </w:rPr>
      </w:pPr>
    </w:p>
    <w:p w14:paraId="7205FFB2" w14:textId="4DC3A92A" w:rsidR="00CF2FDC" w:rsidRPr="006A1ADD" w:rsidRDefault="00A06A00" w:rsidP="00CF2FDC">
      <w:pPr>
        <w:pStyle w:val="Akapitzlist"/>
        <w:numPr>
          <w:ilvl w:val="3"/>
          <w:numId w:val="31"/>
        </w:numPr>
        <w:spacing w:after="0" w:line="240" w:lineRule="auto"/>
        <w:ind w:left="1134" w:hanging="850"/>
        <w:jc w:val="both"/>
        <w:rPr>
          <w:rFonts w:ascii="Tahoma" w:hAnsi="Tahoma" w:cs="Tahoma"/>
          <w:sz w:val="18"/>
          <w:szCs w:val="18"/>
        </w:rPr>
      </w:pPr>
      <w:r w:rsidRPr="006F45ED">
        <w:rPr>
          <w:rFonts w:ascii="Tahoma" w:hAnsi="Tahoma" w:cs="Tahoma"/>
          <w:b/>
          <w:sz w:val="18"/>
          <w:szCs w:val="18"/>
        </w:rPr>
        <w:t>dokumentów potwierdzających, że Wykonawca jest ubezpieczony od odpowiedzialności cywilnej</w:t>
      </w:r>
      <w:r w:rsidRPr="00986D27">
        <w:rPr>
          <w:rFonts w:ascii="Tahoma" w:hAnsi="Tahoma" w:cs="Tahoma"/>
          <w:sz w:val="18"/>
          <w:szCs w:val="18"/>
        </w:rPr>
        <w:t xml:space="preserve"> w zakresie prowadzonej działalności związanej z przedmiotem zamówienia ze wskazaniem sumy gwarancyjnej tego </w:t>
      </w:r>
      <w:r w:rsidRPr="00CF2FDC">
        <w:rPr>
          <w:rFonts w:ascii="Tahoma" w:hAnsi="Tahoma" w:cs="Tahoma"/>
          <w:sz w:val="18"/>
          <w:szCs w:val="18"/>
        </w:rPr>
        <w:t>ubezpieczenia</w:t>
      </w:r>
      <w:r w:rsidR="00CF2FDC" w:rsidRPr="00CF2FDC">
        <w:rPr>
          <w:rFonts w:ascii="Tahoma" w:hAnsi="Tahoma" w:cs="Tahoma"/>
          <w:sz w:val="18"/>
          <w:szCs w:val="18"/>
        </w:rPr>
        <w:t xml:space="preserve"> (</w:t>
      </w:r>
      <w:r w:rsidR="00CF2FDC" w:rsidRPr="00CF2FDC">
        <w:rPr>
          <w:rFonts w:ascii="Tahoma" w:hAnsi="Tahoma" w:cs="Tahoma"/>
          <w:sz w:val="18"/>
          <w:szCs w:val="18"/>
          <w:u w:val="single"/>
        </w:rPr>
        <w:t xml:space="preserve">zawierających potwierdzenie zapłaty ubezpieczenia – </w:t>
      </w:r>
      <w:r w:rsidR="00CF2FDC" w:rsidRPr="00CF2FDC">
        <w:rPr>
          <w:rFonts w:ascii="Tahoma" w:hAnsi="Tahoma" w:cs="Tahoma"/>
          <w:bCs/>
          <w:sz w:val="18"/>
          <w:szCs w:val="18"/>
          <w:u w:val="single"/>
        </w:rPr>
        <w:t xml:space="preserve">w </w:t>
      </w:r>
      <w:proofErr w:type="gramStart"/>
      <w:r w:rsidR="00CF2FDC" w:rsidRPr="00CF2FDC">
        <w:rPr>
          <w:rFonts w:ascii="Tahoma" w:hAnsi="Tahoma" w:cs="Tahoma"/>
          <w:bCs/>
          <w:sz w:val="18"/>
          <w:szCs w:val="18"/>
          <w:u w:val="single"/>
        </w:rPr>
        <w:t>przypadku</w:t>
      </w:r>
      <w:proofErr w:type="gramEnd"/>
      <w:r w:rsidR="00CF2FDC" w:rsidRPr="00CF2FDC">
        <w:rPr>
          <w:rFonts w:ascii="Tahoma" w:hAnsi="Tahoma" w:cs="Tahoma"/>
          <w:bCs/>
          <w:sz w:val="18"/>
          <w:szCs w:val="18"/>
          <w:u w:val="single"/>
        </w:rPr>
        <w:t xml:space="preserve"> gdy z treści przedstawionych dokumentów nie wynika, że ubezpieczyciel ponosi odpowiedzialność jeszcze przed zapłaceniem składki lub jej pierwszej raty</w:t>
      </w:r>
      <w:r w:rsidR="00CF2FDC" w:rsidRPr="00CF2FDC">
        <w:rPr>
          <w:rFonts w:ascii="Tahoma" w:hAnsi="Tahoma" w:cs="Tahoma"/>
          <w:bCs/>
          <w:sz w:val="18"/>
          <w:szCs w:val="18"/>
        </w:rPr>
        <w:t>).</w:t>
      </w:r>
      <w:r w:rsidR="00CF2FDC" w:rsidRPr="00CF2FDC">
        <w:rPr>
          <w:rFonts w:ascii="Tahoma" w:hAnsi="Tahoma" w:cs="Tahoma"/>
          <w:b/>
          <w:bCs/>
          <w:sz w:val="18"/>
          <w:szCs w:val="18"/>
        </w:rPr>
        <w:t xml:space="preserve"> </w:t>
      </w:r>
      <w:r w:rsidR="00CF2FDC" w:rsidRPr="00CF2FDC">
        <w:rPr>
          <w:rFonts w:ascii="Tahoma" w:hAnsi="Tahoma" w:cs="Tahoma"/>
          <w:bCs/>
          <w:i/>
          <w:iCs/>
          <w:sz w:val="18"/>
          <w:szCs w:val="18"/>
        </w:rPr>
        <w:t xml:space="preserve">Wyjaśnienie: zgodnie z art. 814 §1 ustawy z dnia 23 kwietnia 1964 r. Kodeks cywilny (Dz. U. z 2022 r. poz. 1360, z </w:t>
      </w:r>
      <w:proofErr w:type="spellStart"/>
      <w:r w:rsidR="00CF2FDC" w:rsidRPr="00CF2FDC">
        <w:rPr>
          <w:rFonts w:ascii="Tahoma" w:hAnsi="Tahoma" w:cs="Tahoma"/>
          <w:bCs/>
          <w:i/>
          <w:iCs/>
          <w:sz w:val="18"/>
          <w:szCs w:val="18"/>
        </w:rPr>
        <w:t>późn</w:t>
      </w:r>
      <w:proofErr w:type="spellEnd"/>
      <w:r w:rsidR="00CF2FDC" w:rsidRPr="00CF2FDC">
        <w:rPr>
          <w:rFonts w:ascii="Tahoma" w:hAnsi="Tahoma" w:cs="Tahoma"/>
          <w:bCs/>
          <w:i/>
          <w:iCs/>
          <w:sz w:val="18"/>
          <w:szCs w:val="18"/>
        </w:rPr>
        <w:t>. zm.) jeżeli nie umówiono się inaczej, odpowiedzialność ubezpieczyciela rozpoczyna się od dnia następującego po zawarciu umowy, nie wcześniej jednak niż od dnia następnego po zapłaceniu składki lub jej pierwszej raty).</w:t>
      </w:r>
    </w:p>
    <w:p w14:paraId="4F1D9664" w14:textId="77777777" w:rsidR="006A1ADD" w:rsidRPr="006F45ED" w:rsidRDefault="006A1ADD" w:rsidP="006A1ADD">
      <w:pPr>
        <w:pStyle w:val="Akapitzlist"/>
        <w:spacing w:after="0" w:line="240" w:lineRule="auto"/>
        <w:ind w:left="1134"/>
        <w:jc w:val="both"/>
        <w:rPr>
          <w:rFonts w:ascii="Tahoma" w:hAnsi="Tahoma" w:cs="Tahoma"/>
          <w:sz w:val="18"/>
          <w:szCs w:val="18"/>
        </w:rPr>
      </w:pPr>
    </w:p>
    <w:p w14:paraId="38E3ED78" w14:textId="6CDE31D7" w:rsidR="00892180" w:rsidRPr="00892180" w:rsidRDefault="00892180" w:rsidP="00892180">
      <w:pPr>
        <w:ind w:left="1134" w:hanging="850"/>
        <w:jc w:val="both"/>
        <w:rPr>
          <w:rFonts w:ascii="Tahoma" w:hAnsi="Tahoma" w:cs="Tahoma"/>
          <w:sz w:val="18"/>
          <w:szCs w:val="18"/>
        </w:rPr>
      </w:pPr>
      <w:r>
        <w:rPr>
          <w:rFonts w:ascii="Tahoma" w:hAnsi="Tahoma" w:cs="Tahoma"/>
          <w:sz w:val="18"/>
          <w:szCs w:val="18"/>
        </w:rPr>
        <w:t xml:space="preserve">9.1.1.3.   </w:t>
      </w:r>
      <w:r w:rsidRPr="00892180">
        <w:rPr>
          <w:rFonts w:ascii="Tahoma" w:hAnsi="Tahoma" w:cs="Tahoma"/>
          <w:b/>
          <w:sz w:val="18"/>
          <w:szCs w:val="18"/>
        </w:rPr>
        <w:t>wykazu robót budowlanych</w:t>
      </w:r>
      <w:r w:rsidRPr="00892180">
        <w:rPr>
          <w:rFonts w:ascii="Tahoma" w:hAnsi="Tahoma" w:cs="Tahoma"/>
          <w:sz w:val="18"/>
          <w:szCs w:val="18"/>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w:t>
      </w:r>
      <w:proofErr w:type="gramStart"/>
      <w:r w:rsidRPr="00892180">
        <w:rPr>
          <w:rFonts w:ascii="Tahoma" w:hAnsi="Tahoma" w:cs="Tahoma"/>
          <w:sz w:val="18"/>
          <w:szCs w:val="18"/>
        </w:rPr>
        <w:t xml:space="preserve">-  </w:t>
      </w:r>
      <w:r w:rsidRPr="0094298B">
        <w:rPr>
          <w:rFonts w:ascii="Tahoma" w:hAnsi="Tahoma" w:cs="Tahoma"/>
          <w:b/>
          <w:sz w:val="18"/>
          <w:szCs w:val="18"/>
        </w:rPr>
        <w:t>załącznik</w:t>
      </w:r>
      <w:proofErr w:type="gramEnd"/>
      <w:r w:rsidRPr="0094298B">
        <w:rPr>
          <w:rFonts w:ascii="Tahoma" w:hAnsi="Tahoma" w:cs="Tahoma"/>
          <w:b/>
          <w:sz w:val="18"/>
          <w:szCs w:val="18"/>
        </w:rPr>
        <w:t xml:space="preserve"> nr 2 („Doświadc</w:t>
      </w:r>
      <w:r w:rsidR="0094298B" w:rsidRPr="0094298B">
        <w:rPr>
          <w:rFonts w:ascii="Tahoma" w:hAnsi="Tahoma" w:cs="Tahoma"/>
          <w:b/>
          <w:sz w:val="18"/>
          <w:szCs w:val="18"/>
        </w:rPr>
        <w:t>zenie Wykonawcy”</w:t>
      </w:r>
      <w:r w:rsidR="00C11CCE">
        <w:rPr>
          <w:rFonts w:ascii="Tahoma" w:hAnsi="Tahoma" w:cs="Tahoma"/>
          <w:b/>
          <w:sz w:val="18"/>
          <w:szCs w:val="18"/>
        </w:rPr>
        <w:t>)</w:t>
      </w:r>
      <w:r w:rsidR="0094298B" w:rsidRPr="0094298B">
        <w:rPr>
          <w:rFonts w:ascii="Tahoma" w:hAnsi="Tahoma" w:cs="Tahoma"/>
          <w:b/>
          <w:sz w:val="18"/>
          <w:szCs w:val="18"/>
        </w:rPr>
        <w:t>.</w:t>
      </w:r>
    </w:p>
    <w:p w14:paraId="1B19DA48" w14:textId="77777777" w:rsidR="00892180" w:rsidRPr="00892180" w:rsidRDefault="00892180" w:rsidP="00892180">
      <w:pPr>
        <w:pStyle w:val="Akapitzlist"/>
        <w:ind w:left="1134"/>
        <w:jc w:val="both"/>
        <w:rPr>
          <w:rFonts w:ascii="Tahoma" w:hAnsi="Tahoma" w:cs="Tahoma"/>
          <w:sz w:val="18"/>
          <w:szCs w:val="18"/>
        </w:rPr>
      </w:pPr>
      <w:r w:rsidRPr="00892180">
        <w:rPr>
          <w:rFonts w:ascii="Tahoma" w:hAnsi="Tahoma" w:cs="Tahoma"/>
          <w:sz w:val="18"/>
          <w:szCs w:val="18"/>
        </w:rPr>
        <w:t xml:space="preserve">Do powyższego wykazu powinny być dołączone dowody </w:t>
      </w:r>
      <w:proofErr w:type="gramStart"/>
      <w:r w:rsidRPr="00892180">
        <w:rPr>
          <w:rFonts w:ascii="Tahoma" w:hAnsi="Tahoma" w:cs="Tahoma"/>
          <w:sz w:val="18"/>
          <w:szCs w:val="18"/>
        </w:rPr>
        <w:t>określające,</w:t>
      </w:r>
      <w:proofErr w:type="gramEnd"/>
      <w:r w:rsidRPr="00892180">
        <w:rPr>
          <w:rFonts w:ascii="Tahoma" w:hAnsi="Tahoma" w:cs="Tahoma"/>
          <w:sz w:val="18"/>
          <w:szCs w:val="18"/>
        </w:rPr>
        <w:t xml:space="preserve"> czy wymienione w wykazie roboty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50AD2ED2" w14:textId="49D7ACC9" w:rsidR="006F45ED" w:rsidRPr="00CF2FDC" w:rsidRDefault="00892180" w:rsidP="00892180">
      <w:pPr>
        <w:pStyle w:val="Akapitzlist"/>
        <w:spacing w:after="0" w:line="240" w:lineRule="auto"/>
        <w:ind w:left="1134"/>
        <w:jc w:val="both"/>
        <w:rPr>
          <w:rFonts w:ascii="Tahoma" w:hAnsi="Tahoma" w:cs="Tahoma"/>
          <w:sz w:val="18"/>
          <w:szCs w:val="18"/>
        </w:rPr>
      </w:pPr>
      <w:r w:rsidRPr="00892180">
        <w:rPr>
          <w:rFonts w:ascii="Tahoma" w:hAnsi="Tahoma" w:cs="Tahoma"/>
          <w:sz w:val="18"/>
          <w:szCs w:val="18"/>
        </w:rPr>
        <w:t>Jeżeli Wykonawca powołuje się na doświadczenie w realizacji robót budowlanych, wykonywanych wspólnie z innymi Wykonawcami, wykaz, o którym mowa powyżej, dotyczy robót budowlanych, w których wykonaniu Wykonawca ten bezpośrednio uczestniczył.</w:t>
      </w:r>
    </w:p>
    <w:p w14:paraId="78187331" w14:textId="77777777" w:rsidR="00AC3FAD" w:rsidRPr="00AC3FAD" w:rsidRDefault="00AC3FAD" w:rsidP="00AC3FAD">
      <w:pPr>
        <w:pStyle w:val="Akapitzlist"/>
        <w:spacing w:after="0"/>
        <w:ind w:left="1080"/>
        <w:jc w:val="both"/>
        <w:rPr>
          <w:rFonts w:ascii="Tahoma" w:hAnsi="Tahoma" w:cs="Tahoma"/>
          <w:sz w:val="18"/>
          <w:szCs w:val="18"/>
        </w:rPr>
      </w:pPr>
    </w:p>
    <w:p w14:paraId="180E5221" w14:textId="7B0B6EA7" w:rsidR="00A43ED4" w:rsidRPr="00416642" w:rsidRDefault="000B58A4" w:rsidP="00416642">
      <w:pPr>
        <w:pStyle w:val="Akapitzlist"/>
        <w:numPr>
          <w:ilvl w:val="3"/>
          <w:numId w:val="31"/>
        </w:numPr>
        <w:jc w:val="both"/>
        <w:rPr>
          <w:rFonts w:ascii="Tahoma" w:hAnsi="Tahoma" w:cs="Tahoma"/>
          <w:b/>
          <w:sz w:val="18"/>
          <w:szCs w:val="18"/>
        </w:rPr>
      </w:pPr>
      <w:r w:rsidRPr="00A43ED4">
        <w:rPr>
          <w:rFonts w:ascii="Tahoma" w:hAnsi="Tahoma" w:cs="Tahoma"/>
          <w:b/>
          <w:sz w:val="18"/>
          <w:szCs w:val="18"/>
        </w:rPr>
        <w:lastRenderedPageBreak/>
        <w:t xml:space="preserve">wykazu </w:t>
      </w:r>
      <w:r w:rsidR="00AC3FAD" w:rsidRPr="00A43ED4">
        <w:rPr>
          <w:rFonts w:ascii="Tahoma" w:hAnsi="Tahoma" w:cs="Tahoma"/>
          <w:b/>
          <w:sz w:val="18"/>
          <w:szCs w:val="18"/>
        </w:rPr>
        <w:t>osób,</w:t>
      </w:r>
      <w:r w:rsidR="00AC3FAD" w:rsidRPr="00A43ED4">
        <w:rPr>
          <w:rFonts w:ascii="Tahoma" w:hAnsi="Tahoma" w:cs="Tahoma"/>
          <w:sz w:val="18"/>
          <w:szCs w:val="18"/>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00AC3FAD" w:rsidRPr="00A43ED4">
        <w:rPr>
          <w:rFonts w:ascii="Tahoma" w:hAnsi="Tahoma" w:cs="Tahoma"/>
          <w:b/>
          <w:sz w:val="18"/>
          <w:szCs w:val="18"/>
        </w:rPr>
        <w:t>załącznik nr 3 („Wykaz osób”).</w:t>
      </w:r>
    </w:p>
    <w:p w14:paraId="39BF4D6A" w14:textId="71135FAD" w:rsidR="00A06A00" w:rsidRPr="001F67CE" w:rsidRDefault="00A06A00" w:rsidP="00E945DE">
      <w:pPr>
        <w:jc w:val="both"/>
        <w:rPr>
          <w:rFonts w:ascii="Tahoma" w:hAnsi="Tahoma" w:cs="Tahoma"/>
          <w:sz w:val="18"/>
          <w:szCs w:val="18"/>
        </w:rPr>
      </w:pPr>
    </w:p>
    <w:p w14:paraId="080E3300" w14:textId="727A6770" w:rsidR="005F0109" w:rsidRPr="001F67CE" w:rsidRDefault="00963BC2" w:rsidP="00FD26CC">
      <w:pPr>
        <w:pStyle w:val="Akapitzlist"/>
        <w:numPr>
          <w:ilvl w:val="2"/>
          <w:numId w:val="31"/>
        </w:numPr>
        <w:spacing w:after="0" w:line="240" w:lineRule="auto"/>
        <w:ind w:left="851" w:hanging="709"/>
        <w:jc w:val="both"/>
        <w:rPr>
          <w:rFonts w:ascii="Tahoma" w:hAnsi="Tahoma" w:cs="Tahoma"/>
          <w:b/>
          <w:sz w:val="18"/>
          <w:szCs w:val="18"/>
        </w:rPr>
      </w:pPr>
      <w:r w:rsidRPr="001F67CE">
        <w:rPr>
          <w:rFonts w:ascii="Tahoma" w:hAnsi="Tahoma" w:cs="Tahoma"/>
          <w:b/>
          <w:sz w:val="18"/>
          <w:szCs w:val="18"/>
          <w:u w:val="single"/>
        </w:rPr>
        <w:t>w</w:t>
      </w:r>
      <w:r w:rsidR="00A77C22" w:rsidRPr="001F67CE">
        <w:rPr>
          <w:rFonts w:ascii="Tahoma" w:hAnsi="Tahoma" w:cs="Tahoma"/>
          <w:b/>
          <w:sz w:val="18"/>
          <w:szCs w:val="18"/>
          <w:u w:val="single"/>
        </w:rPr>
        <w:t xml:space="preserve"> celu potwierdzenia braku podstaw wykluczenia</w:t>
      </w:r>
      <w:r w:rsidR="00E945DE" w:rsidRPr="001F67CE">
        <w:rPr>
          <w:rFonts w:ascii="Tahoma" w:hAnsi="Tahoma" w:cs="Tahoma"/>
          <w:b/>
          <w:sz w:val="18"/>
          <w:szCs w:val="18"/>
          <w:u w:val="single"/>
        </w:rPr>
        <w:t>:</w:t>
      </w:r>
    </w:p>
    <w:p w14:paraId="77AAA122" w14:textId="77777777" w:rsidR="00167CC5" w:rsidRPr="001F67CE" w:rsidRDefault="00167CC5" w:rsidP="000748E0">
      <w:pPr>
        <w:ind w:left="851" w:hanging="709"/>
        <w:jc w:val="both"/>
        <w:rPr>
          <w:rFonts w:ascii="Tahoma" w:hAnsi="Tahoma" w:cs="Tahoma"/>
          <w:b/>
          <w:sz w:val="18"/>
          <w:szCs w:val="18"/>
        </w:rPr>
      </w:pPr>
    </w:p>
    <w:p w14:paraId="34012996" w14:textId="64C3DC53" w:rsidR="00555B04" w:rsidRPr="00986D27" w:rsidRDefault="001F67CE" w:rsidP="00FD26CC">
      <w:pPr>
        <w:pStyle w:val="Akapitzlist"/>
        <w:numPr>
          <w:ilvl w:val="3"/>
          <w:numId w:val="31"/>
        </w:numPr>
        <w:spacing w:after="0" w:line="240" w:lineRule="auto"/>
        <w:ind w:hanging="796"/>
        <w:jc w:val="both"/>
        <w:rPr>
          <w:rFonts w:ascii="Tahoma" w:hAnsi="Tahoma" w:cs="Tahoma"/>
          <w:b/>
          <w:sz w:val="18"/>
          <w:szCs w:val="18"/>
        </w:rPr>
      </w:pPr>
      <w:r w:rsidRPr="00986D27">
        <w:rPr>
          <w:rFonts w:ascii="Tahoma" w:hAnsi="Tahoma" w:cs="Tahoma"/>
          <w:b/>
          <w:sz w:val="18"/>
          <w:szCs w:val="18"/>
        </w:rPr>
        <w:t>w</w:t>
      </w:r>
      <w:r w:rsidR="00167CC5" w:rsidRPr="00986D27">
        <w:rPr>
          <w:rFonts w:ascii="Tahoma" w:hAnsi="Tahoma" w:cs="Tahoma"/>
          <w:b/>
          <w:sz w:val="18"/>
          <w:szCs w:val="18"/>
        </w:rPr>
        <w:t xml:space="preserve"> niniejszym postępowaniu Zamawiający nie określa podmiotowych środków dowodowych potwierdzających brak podstaw do wykluczenia składanych na wezwanie.</w:t>
      </w:r>
    </w:p>
    <w:p w14:paraId="26CCD86B" w14:textId="77777777" w:rsidR="003A38E4" w:rsidRPr="005F5F59" w:rsidRDefault="003A38E4" w:rsidP="005F5F59">
      <w:pPr>
        <w:jc w:val="both"/>
        <w:rPr>
          <w:rFonts w:ascii="Tahoma" w:hAnsi="Tahoma" w:cs="Tahoma"/>
          <w:sz w:val="18"/>
          <w:szCs w:val="18"/>
        </w:rPr>
      </w:pPr>
    </w:p>
    <w:p w14:paraId="2BFE98CC" w14:textId="77777777" w:rsidR="0017075C" w:rsidRPr="00986D27" w:rsidRDefault="0017075C" w:rsidP="00FD26CC">
      <w:pPr>
        <w:pStyle w:val="Akapitzlist"/>
        <w:numPr>
          <w:ilvl w:val="0"/>
          <w:numId w:val="16"/>
        </w:numPr>
        <w:spacing w:after="0" w:line="240" w:lineRule="auto"/>
        <w:jc w:val="both"/>
        <w:rPr>
          <w:rFonts w:ascii="Tahoma" w:hAnsi="Tahoma" w:cs="Tahoma"/>
          <w:vanish/>
          <w:sz w:val="18"/>
          <w:szCs w:val="18"/>
        </w:rPr>
      </w:pPr>
    </w:p>
    <w:p w14:paraId="6138957C" w14:textId="77777777" w:rsidR="0017075C" w:rsidRPr="00986D27" w:rsidRDefault="0017075C" w:rsidP="00FD26CC">
      <w:pPr>
        <w:pStyle w:val="Akapitzlist"/>
        <w:numPr>
          <w:ilvl w:val="2"/>
          <w:numId w:val="16"/>
        </w:numPr>
        <w:spacing w:after="0" w:line="240" w:lineRule="auto"/>
        <w:jc w:val="both"/>
        <w:rPr>
          <w:rFonts w:ascii="Tahoma" w:hAnsi="Tahoma" w:cs="Tahoma"/>
          <w:vanish/>
          <w:sz w:val="18"/>
          <w:szCs w:val="18"/>
        </w:rPr>
      </w:pPr>
    </w:p>
    <w:p w14:paraId="6A8ED8C4" w14:textId="2C7D81A3" w:rsidR="00A77C22" w:rsidRPr="00986D27" w:rsidRDefault="00A77C22" w:rsidP="00FD26CC">
      <w:pPr>
        <w:pStyle w:val="Akapitzlist"/>
        <w:numPr>
          <w:ilvl w:val="1"/>
          <w:numId w:val="31"/>
        </w:numPr>
        <w:spacing w:after="0" w:line="240" w:lineRule="auto"/>
        <w:ind w:left="709" w:hanging="709"/>
        <w:jc w:val="both"/>
        <w:rPr>
          <w:rFonts w:ascii="Tahoma" w:hAnsi="Tahoma" w:cs="Tahoma"/>
          <w:sz w:val="18"/>
          <w:szCs w:val="18"/>
        </w:rPr>
      </w:pPr>
      <w:r w:rsidRPr="00986D27">
        <w:rPr>
          <w:rFonts w:ascii="Tahoma" w:hAnsi="Tahoma" w:cs="Tahoma"/>
          <w:b/>
          <w:sz w:val="18"/>
          <w:szCs w:val="18"/>
        </w:rPr>
        <w:t>UWAGA</w:t>
      </w:r>
      <w:r w:rsidRPr="00986D27">
        <w:rPr>
          <w:rFonts w:ascii="Tahoma" w:hAnsi="Tahoma" w:cs="Tahoma"/>
          <w:sz w:val="18"/>
          <w:szCs w:val="18"/>
        </w:rPr>
        <w:t xml:space="preserve">: </w:t>
      </w:r>
    </w:p>
    <w:p w14:paraId="051ED037" w14:textId="3E21B700" w:rsidR="00A77C22" w:rsidRPr="00986D27" w:rsidRDefault="0093649A" w:rsidP="00FD26CC">
      <w:pPr>
        <w:pStyle w:val="Akapitzlist"/>
        <w:numPr>
          <w:ilvl w:val="2"/>
          <w:numId w:val="17"/>
        </w:numPr>
        <w:spacing w:after="0" w:line="240" w:lineRule="auto"/>
        <w:ind w:left="851" w:hanging="709"/>
        <w:jc w:val="both"/>
        <w:rPr>
          <w:rFonts w:ascii="Tahoma" w:hAnsi="Tahoma" w:cs="Tahoma"/>
          <w:sz w:val="18"/>
          <w:szCs w:val="18"/>
        </w:rPr>
      </w:pPr>
      <w:r w:rsidRPr="00986D27">
        <w:rPr>
          <w:rFonts w:ascii="Tahoma" w:hAnsi="Tahoma" w:cs="Tahoma"/>
          <w:sz w:val="18"/>
          <w:szCs w:val="18"/>
        </w:rPr>
        <w:t xml:space="preserve">Zamawiający nie wzywa do złożenia podmiotowych środków dowodowych, o których mowa w pkt 9.1., jeżeli </w:t>
      </w:r>
      <w:r w:rsidR="00F66BDF" w:rsidRPr="00986D27">
        <w:rPr>
          <w:rFonts w:ascii="Tahoma" w:hAnsi="Tahoma" w:cs="Tahoma"/>
          <w:sz w:val="18"/>
          <w:szCs w:val="18"/>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297672" w:rsidRPr="00986D27">
        <w:rPr>
          <w:rFonts w:ascii="Tahoma" w:hAnsi="Tahoma" w:cs="Tahoma"/>
          <w:sz w:val="18"/>
          <w:szCs w:val="18"/>
        </w:rPr>
        <w:t>W</w:t>
      </w:r>
      <w:r w:rsidR="00F66BDF" w:rsidRPr="00986D27">
        <w:rPr>
          <w:rFonts w:ascii="Tahoma" w:hAnsi="Tahoma" w:cs="Tahoma"/>
          <w:sz w:val="18"/>
          <w:szCs w:val="18"/>
        </w:rPr>
        <w:t>ykonawca wskazał w oświadczeniu, o którym mowa w art. 125 ust. 1, dane umożliwiające dostęp do tych środków.</w:t>
      </w:r>
      <w:r w:rsidR="00A77C22" w:rsidRPr="00986D27">
        <w:rPr>
          <w:rFonts w:ascii="Tahoma" w:hAnsi="Tahoma" w:cs="Tahoma"/>
          <w:sz w:val="18"/>
          <w:szCs w:val="18"/>
        </w:rPr>
        <w:t xml:space="preserve"> </w:t>
      </w:r>
    </w:p>
    <w:p w14:paraId="0A268EDF" w14:textId="47621AAA" w:rsidR="00A77C22" w:rsidRPr="00986D27" w:rsidRDefault="007C7E5F" w:rsidP="00342E60">
      <w:pPr>
        <w:pStyle w:val="Akapitzlist"/>
        <w:spacing w:after="0" w:line="240" w:lineRule="auto"/>
        <w:ind w:left="851"/>
        <w:jc w:val="both"/>
        <w:rPr>
          <w:rFonts w:ascii="Tahoma" w:hAnsi="Tahoma" w:cs="Tahoma"/>
          <w:sz w:val="18"/>
          <w:szCs w:val="18"/>
        </w:rPr>
      </w:pPr>
      <w:r w:rsidRPr="00986D27">
        <w:rPr>
          <w:rFonts w:ascii="Tahoma" w:hAnsi="Tahoma" w:cs="Tahoma"/>
          <w:sz w:val="18"/>
          <w:szCs w:val="18"/>
        </w:rPr>
        <w:t xml:space="preserve">Dotyczy to w szczególności informacji odpowiadającej odpisowi aktualnemu Rejestru Przedsiębiorców pobieranej na podstawie art. 4 ust. 4aa ustawy z dnia 20 sierpnia 1997 r. o Krajowym </w:t>
      </w:r>
      <w:r w:rsidR="004A3EE9" w:rsidRPr="00986D27">
        <w:rPr>
          <w:rFonts w:ascii="Tahoma" w:hAnsi="Tahoma" w:cs="Tahoma"/>
          <w:sz w:val="18"/>
          <w:szCs w:val="18"/>
        </w:rPr>
        <w:t>Rejestrze</w:t>
      </w:r>
      <w:r w:rsidR="00EF5240">
        <w:rPr>
          <w:rFonts w:ascii="Tahoma" w:hAnsi="Tahoma" w:cs="Tahoma"/>
          <w:sz w:val="18"/>
          <w:szCs w:val="18"/>
        </w:rPr>
        <w:t xml:space="preserve"> Sądowym (Dz. U. z 2023</w:t>
      </w:r>
      <w:r w:rsidRPr="00986D27">
        <w:rPr>
          <w:rFonts w:ascii="Tahoma" w:hAnsi="Tahoma" w:cs="Tahoma"/>
          <w:sz w:val="18"/>
          <w:szCs w:val="18"/>
        </w:rPr>
        <w:t xml:space="preserve"> r. poz. </w:t>
      </w:r>
      <w:r w:rsidR="00EF5240">
        <w:rPr>
          <w:rFonts w:ascii="Tahoma" w:hAnsi="Tahoma" w:cs="Tahoma"/>
          <w:sz w:val="18"/>
          <w:szCs w:val="18"/>
        </w:rPr>
        <w:t>685</w:t>
      </w:r>
      <w:r w:rsidR="004A3EE9" w:rsidRPr="00986D27">
        <w:rPr>
          <w:rFonts w:ascii="Tahoma" w:hAnsi="Tahoma" w:cs="Tahoma"/>
          <w:sz w:val="18"/>
          <w:szCs w:val="18"/>
        </w:rPr>
        <w:t>,</w:t>
      </w:r>
      <w:r w:rsidR="009E2FBC" w:rsidRPr="00986D27">
        <w:rPr>
          <w:rFonts w:ascii="Tahoma" w:hAnsi="Tahoma" w:cs="Tahoma"/>
          <w:sz w:val="18"/>
          <w:szCs w:val="18"/>
        </w:rPr>
        <w:t xml:space="preserve"> z </w:t>
      </w:r>
      <w:proofErr w:type="spellStart"/>
      <w:r w:rsidR="009E2FBC" w:rsidRPr="00986D27">
        <w:rPr>
          <w:rFonts w:ascii="Tahoma" w:hAnsi="Tahoma" w:cs="Tahoma"/>
          <w:sz w:val="18"/>
          <w:szCs w:val="18"/>
        </w:rPr>
        <w:t>późn</w:t>
      </w:r>
      <w:proofErr w:type="spellEnd"/>
      <w:r w:rsidR="009E2FBC" w:rsidRPr="00986D27">
        <w:rPr>
          <w:rFonts w:ascii="Tahoma" w:hAnsi="Tahoma" w:cs="Tahoma"/>
          <w:sz w:val="18"/>
          <w:szCs w:val="18"/>
        </w:rPr>
        <w:t>. zm.</w:t>
      </w:r>
      <w:r w:rsidRPr="00986D27">
        <w:rPr>
          <w:rFonts w:ascii="Tahoma" w:hAnsi="Tahoma" w:cs="Tahoma"/>
          <w:sz w:val="18"/>
          <w:szCs w:val="18"/>
        </w:rPr>
        <w:t>) oraz wydruków z Centralnej Ewidencji i Informacji o Działalności Gospodarczej zgodnie z art. 46 ust. 1 ustawy z dnia 6 marca 2018 r. o Centralnej Ewidencji i Informacji o Działalności Gospodarczej i Punkcie Informacji dla Przedsiębiorcy (Dz.U.</w:t>
      </w:r>
      <w:r w:rsidR="004A3EE9" w:rsidRPr="00986D27">
        <w:rPr>
          <w:rFonts w:ascii="Tahoma" w:hAnsi="Tahoma" w:cs="Tahoma"/>
          <w:sz w:val="18"/>
          <w:szCs w:val="18"/>
        </w:rPr>
        <w:t xml:space="preserve"> </w:t>
      </w:r>
      <w:r w:rsidR="00D301D2" w:rsidRPr="00986D27">
        <w:rPr>
          <w:rFonts w:ascii="Tahoma" w:hAnsi="Tahoma" w:cs="Tahoma"/>
          <w:sz w:val="18"/>
          <w:szCs w:val="18"/>
        </w:rPr>
        <w:t>z 20</w:t>
      </w:r>
      <w:r w:rsidR="00EF5240">
        <w:rPr>
          <w:rFonts w:ascii="Tahoma" w:hAnsi="Tahoma" w:cs="Tahoma"/>
          <w:sz w:val="18"/>
          <w:szCs w:val="18"/>
        </w:rPr>
        <w:t>22</w:t>
      </w:r>
      <w:r w:rsidR="00D301D2" w:rsidRPr="00986D27">
        <w:rPr>
          <w:rFonts w:ascii="Tahoma" w:hAnsi="Tahoma" w:cs="Tahoma"/>
          <w:sz w:val="18"/>
          <w:szCs w:val="18"/>
        </w:rPr>
        <w:t xml:space="preserve"> r.</w:t>
      </w:r>
      <w:r w:rsidRPr="00986D27">
        <w:rPr>
          <w:rFonts w:ascii="Tahoma" w:hAnsi="Tahoma" w:cs="Tahoma"/>
          <w:sz w:val="18"/>
          <w:szCs w:val="18"/>
        </w:rPr>
        <w:t xml:space="preserve"> poz. </w:t>
      </w:r>
      <w:r w:rsidR="00EF5240">
        <w:rPr>
          <w:rFonts w:ascii="Tahoma" w:hAnsi="Tahoma" w:cs="Tahoma"/>
          <w:sz w:val="18"/>
          <w:szCs w:val="18"/>
        </w:rPr>
        <w:t>541</w:t>
      </w:r>
      <w:r w:rsidRPr="00986D27">
        <w:rPr>
          <w:rFonts w:ascii="Tahoma" w:hAnsi="Tahoma" w:cs="Tahoma"/>
          <w:sz w:val="18"/>
          <w:szCs w:val="18"/>
        </w:rPr>
        <w:t>),</w:t>
      </w:r>
    </w:p>
    <w:p w14:paraId="1073B9A5" w14:textId="23814236" w:rsidR="0093649A" w:rsidRPr="00986D27" w:rsidRDefault="0093649A" w:rsidP="00FD26CC">
      <w:pPr>
        <w:pStyle w:val="Akapitzlist"/>
        <w:numPr>
          <w:ilvl w:val="2"/>
          <w:numId w:val="17"/>
        </w:numPr>
        <w:spacing w:after="0" w:line="240" w:lineRule="auto"/>
        <w:ind w:left="851" w:hanging="709"/>
        <w:jc w:val="both"/>
        <w:rPr>
          <w:rFonts w:ascii="Tahoma" w:hAnsi="Tahoma" w:cs="Tahoma"/>
          <w:sz w:val="18"/>
          <w:szCs w:val="18"/>
          <w:u w:val="single"/>
        </w:rPr>
      </w:pPr>
      <w:r w:rsidRPr="00986D27">
        <w:rPr>
          <w:rFonts w:ascii="Tahoma" w:hAnsi="Tahoma" w:cs="Tahoma"/>
          <w:sz w:val="18"/>
          <w:szCs w:val="18"/>
        </w:rPr>
        <w:t xml:space="preserve">Wykonawca nie jest zobowiązany do złożenia podmiotowych środków dowodowych, w szczególności oświadczeń lub dokumentów przechowywanych przez Zamawiającego zgodnie z art. 78 ust. 1 Ustawy </w:t>
      </w:r>
      <w:proofErr w:type="spellStart"/>
      <w:r w:rsidRPr="00986D27">
        <w:rPr>
          <w:rFonts w:ascii="Tahoma" w:hAnsi="Tahoma" w:cs="Tahoma"/>
          <w:sz w:val="18"/>
          <w:szCs w:val="18"/>
        </w:rPr>
        <w:t>Pzp</w:t>
      </w:r>
      <w:proofErr w:type="spellEnd"/>
      <w:r w:rsidRPr="00986D27">
        <w:rPr>
          <w:rFonts w:ascii="Tahoma" w:hAnsi="Tahoma" w:cs="Tahoma"/>
          <w:sz w:val="18"/>
          <w:szCs w:val="18"/>
        </w:rPr>
        <w:t>, które Zamawiający posiada, jeżeli Wykonawca wskaże te środki oraz potwierdzi ich prawidłowość i aktualność.</w:t>
      </w:r>
    </w:p>
    <w:p w14:paraId="0443C008" w14:textId="48A3DBC5" w:rsidR="00A77C22" w:rsidRPr="00986D27" w:rsidRDefault="00A77C22" w:rsidP="0093649A">
      <w:pPr>
        <w:jc w:val="both"/>
        <w:rPr>
          <w:rFonts w:ascii="Tahoma" w:hAnsi="Tahoma" w:cs="Tahoma"/>
          <w:sz w:val="18"/>
          <w:szCs w:val="18"/>
          <w:u w:val="single"/>
        </w:rPr>
      </w:pPr>
    </w:p>
    <w:p w14:paraId="362A9D2B" w14:textId="777234F0" w:rsidR="00A77C22" w:rsidRPr="00986D27" w:rsidRDefault="00A77C22"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 xml:space="preserve">Jeżeli z uzasadnionej przyczyny Wykonawca nie może </w:t>
      </w:r>
      <w:r w:rsidR="00D449A9" w:rsidRPr="00986D27">
        <w:rPr>
          <w:rFonts w:ascii="Tahoma" w:hAnsi="Tahoma" w:cs="Tahoma"/>
          <w:sz w:val="18"/>
          <w:szCs w:val="18"/>
        </w:rPr>
        <w:t xml:space="preserve">złożyć </w:t>
      </w:r>
      <w:r w:rsidRPr="00986D27">
        <w:rPr>
          <w:rFonts w:ascii="Tahoma" w:hAnsi="Tahoma" w:cs="Tahoma"/>
          <w:sz w:val="18"/>
          <w:szCs w:val="18"/>
        </w:rPr>
        <w:t xml:space="preserve">dokumentów wymienionych w </w:t>
      </w:r>
      <w:r w:rsidR="009E4448" w:rsidRPr="00986D27">
        <w:rPr>
          <w:rFonts w:ascii="Tahoma" w:hAnsi="Tahoma" w:cs="Tahoma"/>
          <w:sz w:val="18"/>
          <w:szCs w:val="18"/>
        </w:rPr>
        <w:t xml:space="preserve">pkt </w:t>
      </w:r>
      <w:r w:rsidR="006D644B" w:rsidRPr="00986D27">
        <w:rPr>
          <w:rFonts w:ascii="Tahoma" w:hAnsi="Tahoma" w:cs="Tahoma"/>
          <w:sz w:val="18"/>
          <w:szCs w:val="18"/>
        </w:rPr>
        <w:t>9.1.1.</w:t>
      </w:r>
      <w:r w:rsidR="001A4A7F" w:rsidRPr="00986D27">
        <w:rPr>
          <w:rFonts w:ascii="Tahoma" w:hAnsi="Tahoma" w:cs="Tahoma"/>
          <w:sz w:val="18"/>
          <w:szCs w:val="18"/>
        </w:rPr>
        <w:t>1.</w:t>
      </w:r>
      <w:r w:rsidR="009D2963" w:rsidRPr="00986D27">
        <w:rPr>
          <w:rFonts w:ascii="Tahoma" w:hAnsi="Tahoma" w:cs="Tahoma"/>
          <w:sz w:val="18"/>
          <w:szCs w:val="18"/>
        </w:rPr>
        <w:t xml:space="preserve"> </w:t>
      </w:r>
      <w:r w:rsidR="00836DF1">
        <w:rPr>
          <w:rFonts w:ascii="Tahoma" w:hAnsi="Tahoma" w:cs="Tahoma"/>
          <w:sz w:val="18"/>
          <w:szCs w:val="18"/>
        </w:rPr>
        <w:t xml:space="preserve">i 9.1.1.2. </w:t>
      </w:r>
      <w:r w:rsidRPr="00986D27">
        <w:rPr>
          <w:rFonts w:ascii="Tahoma" w:hAnsi="Tahoma" w:cs="Tahoma"/>
          <w:sz w:val="18"/>
          <w:szCs w:val="18"/>
        </w:rPr>
        <w:t>może przedstawić inny dokument, który w wystarczający sposób potwierdza spełniani</w:t>
      </w:r>
      <w:r w:rsidR="003870AD" w:rsidRPr="00986D27">
        <w:rPr>
          <w:rFonts w:ascii="Tahoma" w:hAnsi="Tahoma" w:cs="Tahoma"/>
          <w:sz w:val="18"/>
          <w:szCs w:val="18"/>
        </w:rPr>
        <w:t>e warunków opisanych w pkt 7.2.</w:t>
      </w:r>
      <w:r w:rsidR="001A4A7F" w:rsidRPr="00986D27">
        <w:rPr>
          <w:rFonts w:ascii="Tahoma" w:hAnsi="Tahoma" w:cs="Tahoma"/>
          <w:sz w:val="18"/>
          <w:szCs w:val="18"/>
        </w:rPr>
        <w:t>1</w:t>
      </w:r>
      <w:r w:rsidRPr="00986D27">
        <w:rPr>
          <w:rFonts w:ascii="Tahoma" w:hAnsi="Tahoma" w:cs="Tahoma"/>
          <w:sz w:val="18"/>
          <w:szCs w:val="18"/>
        </w:rPr>
        <w:t>.</w:t>
      </w:r>
    </w:p>
    <w:p w14:paraId="7A5CA447" w14:textId="71A8083F" w:rsidR="0089018E" w:rsidRDefault="0089018E"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Ofer</w:t>
      </w:r>
      <w:r w:rsidR="00853702" w:rsidRPr="00986D27">
        <w:rPr>
          <w:rFonts w:ascii="Tahoma" w:hAnsi="Tahoma" w:cs="Tahoma"/>
          <w:sz w:val="18"/>
          <w:szCs w:val="18"/>
        </w:rPr>
        <w:t>tę</w:t>
      </w:r>
      <w:r w:rsidRPr="00986D27">
        <w:rPr>
          <w:rFonts w:ascii="Tahoma" w:hAnsi="Tahoma" w:cs="Tahoma"/>
          <w:sz w:val="18"/>
          <w:szCs w:val="18"/>
        </w:rPr>
        <w:t>, oświadczenie o którym</w:t>
      </w:r>
      <w:r w:rsidRPr="00893DD0">
        <w:rPr>
          <w:rFonts w:ascii="Tahoma" w:hAnsi="Tahoma" w:cs="Tahoma"/>
          <w:sz w:val="18"/>
          <w:szCs w:val="18"/>
        </w:rPr>
        <w:t xml:space="preserve"> mowa w art. 125 ust. 1 Ustawy </w:t>
      </w:r>
      <w:proofErr w:type="spellStart"/>
      <w:r w:rsidRPr="00893DD0">
        <w:rPr>
          <w:rFonts w:ascii="Tahoma" w:hAnsi="Tahoma" w:cs="Tahoma"/>
          <w:sz w:val="18"/>
          <w:szCs w:val="18"/>
        </w:rPr>
        <w:t>Pzp</w:t>
      </w:r>
      <w:proofErr w:type="spellEnd"/>
      <w:r w:rsidRPr="00893DD0">
        <w:rPr>
          <w:rFonts w:ascii="Tahoma" w:hAnsi="Tahoma" w:cs="Tahoma"/>
          <w:sz w:val="18"/>
          <w:szCs w:val="18"/>
        </w:rPr>
        <w:t>, podmiotowe środki dowodowe</w:t>
      </w:r>
      <w:r w:rsidR="00853702" w:rsidRPr="00893DD0">
        <w:rPr>
          <w:rFonts w:ascii="Tahoma" w:hAnsi="Tahoma" w:cs="Tahoma"/>
          <w:sz w:val="18"/>
          <w:szCs w:val="18"/>
        </w:rPr>
        <w:t>,</w:t>
      </w:r>
      <w:r w:rsidRPr="00893DD0">
        <w:rPr>
          <w:rFonts w:ascii="Tahoma" w:hAnsi="Tahoma" w:cs="Tahoma"/>
          <w:sz w:val="18"/>
          <w:szCs w:val="18"/>
        </w:rPr>
        <w:t xml:space="preserve"> zobowiązanie podmiotu</w:t>
      </w:r>
      <w:r w:rsidRPr="00425F11">
        <w:rPr>
          <w:rFonts w:ascii="Tahoma" w:hAnsi="Tahoma" w:cs="Tahoma"/>
          <w:sz w:val="18"/>
          <w:szCs w:val="18"/>
        </w:rPr>
        <w:t xml:space="preserve"> udostępniającego zasoby, przedmiotowe</w:t>
      </w:r>
      <w:r w:rsidR="00853702">
        <w:rPr>
          <w:rFonts w:ascii="Tahoma" w:hAnsi="Tahoma" w:cs="Tahoma"/>
          <w:sz w:val="18"/>
          <w:szCs w:val="18"/>
        </w:rPr>
        <w:t xml:space="preserve"> środki dowodowe, pełnomocnictwa</w:t>
      </w:r>
      <w:r w:rsidRPr="00425F11">
        <w:rPr>
          <w:rFonts w:ascii="Tahoma" w:hAnsi="Tahoma" w:cs="Tahoma"/>
          <w:sz w:val="18"/>
          <w:szCs w:val="18"/>
        </w:rPr>
        <w:t xml:space="preserve"> sporządza się w postaci elektronicznej, w formatach danych określonych w przepisach wydanych na podstawie art. 18 ustawy z dnia 17 lutego 2005 r. o informatyzacji działalności podmiotów realizujących zadania publiczne (</w:t>
      </w:r>
      <w:r w:rsidR="001E7389" w:rsidRPr="00425F11">
        <w:rPr>
          <w:rFonts w:ascii="Tahoma" w:hAnsi="Tahoma" w:cs="Tahoma"/>
          <w:sz w:val="18"/>
          <w:szCs w:val="18"/>
        </w:rPr>
        <w:t>Dz. U. z 202</w:t>
      </w:r>
      <w:r w:rsidR="00C71291">
        <w:rPr>
          <w:rFonts w:ascii="Tahoma" w:hAnsi="Tahoma" w:cs="Tahoma"/>
          <w:sz w:val="18"/>
          <w:szCs w:val="18"/>
        </w:rPr>
        <w:t>3</w:t>
      </w:r>
      <w:r w:rsidR="001E7389" w:rsidRPr="00425F11">
        <w:rPr>
          <w:rFonts w:ascii="Tahoma" w:hAnsi="Tahoma" w:cs="Tahoma"/>
          <w:sz w:val="18"/>
          <w:szCs w:val="18"/>
        </w:rPr>
        <w:t xml:space="preserve"> r. poz. </w:t>
      </w:r>
      <w:r w:rsidR="00C71291">
        <w:rPr>
          <w:rFonts w:ascii="Tahoma" w:hAnsi="Tahoma" w:cs="Tahoma"/>
          <w:sz w:val="18"/>
          <w:szCs w:val="18"/>
        </w:rPr>
        <w:t xml:space="preserve">57, z </w:t>
      </w:r>
      <w:proofErr w:type="spellStart"/>
      <w:r w:rsidR="00C71291">
        <w:rPr>
          <w:rFonts w:ascii="Tahoma" w:hAnsi="Tahoma" w:cs="Tahoma"/>
          <w:sz w:val="18"/>
          <w:szCs w:val="18"/>
        </w:rPr>
        <w:t>późn</w:t>
      </w:r>
      <w:proofErr w:type="spellEnd"/>
      <w:r w:rsidR="00C71291">
        <w:rPr>
          <w:rFonts w:ascii="Tahoma" w:hAnsi="Tahoma" w:cs="Tahoma"/>
          <w:sz w:val="18"/>
          <w:szCs w:val="18"/>
        </w:rPr>
        <w:t>. zm.</w:t>
      </w:r>
      <w:r w:rsidRPr="00425F11">
        <w:rPr>
          <w:rFonts w:ascii="Tahoma" w:hAnsi="Tahoma" w:cs="Tahoma"/>
          <w:sz w:val="18"/>
          <w:szCs w:val="18"/>
        </w:rPr>
        <w:t>), z zastrzeżeniem formatów, o których mowa w art. 66 ust. 1 ustawy, z uwzględnieniem rodzaju przekazywanych danych.</w:t>
      </w:r>
    </w:p>
    <w:p w14:paraId="1C815D47" w14:textId="5CDB9D29" w:rsidR="0089018E" w:rsidRPr="00425F11" w:rsidRDefault="00F8608B"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Jeżeli podmiotowe środki dowodowe, przedmiotowe środki dowodowe, inne dokumenty, dokumenty potwierdzające umocowanie do reprezentowania odpowiednio Wykonawcy, Wykonawców wspólnie ubiegających się o udzielenie zamówienia publicznego, podmiotu udostępniającego zasoby lub podwykonawcy niebędącego podmiotem udostępniającym zasoby na takich zasadach, </w:t>
      </w:r>
      <w:r w:rsidRPr="00853702">
        <w:rPr>
          <w:rFonts w:ascii="Tahoma" w:hAnsi="Tahoma" w:cs="Tahoma"/>
          <w:sz w:val="18"/>
          <w:szCs w:val="18"/>
          <w:u w:val="single"/>
        </w:rPr>
        <w:t xml:space="preserve">zostały wystawione przez upoważnione podmioty inne </w:t>
      </w:r>
      <w:r w:rsidRPr="00463FAD">
        <w:rPr>
          <w:rFonts w:ascii="Tahoma" w:hAnsi="Tahoma" w:cs="Tahoma"/>
          <w:sz w:val="18"/>
          <w:szCs w:val="18"/>
          <w:u w:val="single"/>
        </w:rPr>
        <w:t>niż Wykonawca, Wykonawca wspólnie ubiegający się o udzielenie zamówienia, podmiot udostępniający zasoby lub podwykonawca,</w:t>
      </w:r>
      <w:r w:rsidR="00CF6EE2" w:rsidRPr="00463FAD">
        <w:rPr>
          <w:rFonts w:ascii="Tahoma" w:hAnsi="Tahoma" w:cs="Tahoma"/>
          <w:sz w:val="18"/>
          <w:szCs w:val="18"/>
          <w:u w:val="single"/>
        </w:rPr>
        <w:t xml:space="preserve"> zwane dalej „upoważnionymi podmiotami”</w:t>
      </w:r>
      <w:r w:rsidRPr="00463FAD">
        <w:rPr>
          <w:rFonts w:ascii="Tahoma" w:hAnsi="Tahoma" w:cs="Tahoma"/>
          <w:sz w:val="18"/>
          <w:szCs w:val="18"/>
          <w:u w:val="single"/>
        </w:rPr>
        <w:t xml:space="preserve"> jako dokument elektroniczny, przekazuje</w:t>
      </w:r>
      <w:r w:rsidR="006E3822" w:rsidRPr="00463FAD">
        <w:rPr>
          <w:rFonts w:ascii="Tahoma" w:hAnsi="Tahoma" w:cs="Tahoma"/>
          <w:sz w:val="18"/>
          <w:szCs w:val="18"/>
          <w:u w:val="single"/>
        </w:rPr>
        <w:t xml:space="preserve"> się </w:t>
      </w:r>
      <w:r w:rsidRPr="00463FAD">
        <w:rPr>
          <w:rFonts w:ascii="Tahoma" w:hAnsi="Tahoma" w:cs="Tahoma"/>
          <w:sz w:val="18"/>
          <w:szCs w:val="18"/>
          <w:u w:val="single"/>
        </w:rPr>
        <w:t xml:space="preserve"> ten dokument.</w:t>
      </w:r>
    </w:p>
    <w:p w14:paraId="055C66C9" w14:textId="69DD4414" w:rsidR="003E367B" w:rsidRPr="00425F11"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W przypadku gdy podmiotowe środki dowodowe, przedmiotowe środki dowodowe, inne dokumenty, dokumenty potwierdzające umocowanie do reprezentowania, </w:t>
      </w:r>
      <w:r w:rsidRPr="00CF6EE2">
        <w:rPr>
          <w:rFonts w:ascii="Tahoma" w:hAnsi="Tahoma" w:cs="Tahoma"/>
          <w:sz w:val="18"/>
          <w:szCs w:val="18"/>
          <w:u w:val="single"/>
        </w:rPr>
        <w:t xml:space="preserve">zostały wystawione przez upoważnione podmioty jako dokument w postaci </w:t>
      </w:r>
      <w:r w:rsidRPr="004C5020">
        <w:rPr>
          <w:rFonts w:ascii="Tahoma" w:hAnsi="Tahoma" w:cs="Tahoma"/>
          <w:sz w:val="18"/>
          <w:szCs w:val="18"/>
          <w:u w:val="single"/>
        </w:rPr>
        <w:t xml:space="preserve">papierowej, przekazuje się cyfrowe odwzorowanie tego dokumentu opatrzone kwalifikowanym podpisem elektronicznym, podpisem zaufanym lub podpisem </w:t>
      </w:r>
      <w:proofErr w:type="gramStart"/>
      <w:r w:rsidRPr="004C5020">
        <w:rPr>
          <w:rFonts w:ascii="Tahoma" w:hAnsi="Tahoma" w:cs="Tahoma"/>
          <w:sz w:val="18"/>
          <w:szCs w:val="18"/>
          <w:u w:val="single"/>
        </w:rPr>
        <w:t>osobistym</w:t>
      </w:r>
      <w:r w:rsidRPr="00425F11">
        <w:rPr>
          <w:rFonts w:ascii="Tahoma" w:hAnsi="Tahoma" w:cs="Tahoma"/>
          <w:sz w:val="18"/>
          <w:szCs w:val="18"/>
        </w:rPr>
        <w:t>,  poświadczające</w:t>
      </w:r>
      <w:proofErr w:type="gramEnd"/>
      <w:r w:rsidRPr="00425F11">
        <w:rPr>
          <w:rFonts w:ascii="Tahoma" w:hAnsi="Tahoma" w:cs="Tahoma"/>
          <w:sz w:val="18"/>
          <w:szCs w:val="18"/>
        </w:rPr>
        <w:t xml:space="preserve"> zgodność cyfrowego odwzorowania z dokumentem w postaci papierowej</w:t>
      </w:r>
      <w:r w:rsidR="009D57AD" w:rsidRPr="00425F11">
        <w:rPr>
          <w:rFonts w:ascii="Tahoma" w:hAnsi="Tahoma" w:cs="Tahoma"/>
          <w:sz w:val="18"/>
          <w:szCs w:val="18"/>
        </w:rPr>
        <w:t>.</w:t>
      </w:r>
    </w:p>
    <w:p w14:paraId="44DFD16F" w14:textId="107BBB73" w:rsidR="005B38DD" w:rsidRPr="00425F11"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sidR="00D86505">
        <w:rPr>
          <w:rFonts w:ascii="Tahoma" w:hAnsi="Tahoma" w:cs="Tahoma"/>
          <w:sz w:val="18"/>
          <w:szCs w:val="18"/>
        </w:rPr>
        <w:t>6</w:t>
      </w:r>
      <w:r w:rsidRPr="00425F11">
        <w:rPr>
          <w:rFonts w:ascii="Tahoma" w:hAnsi="Tahoma" w:cs="Tahoma"/>
          <w:sz w:val="18"/>
          <w:szCs w:val="18"/>
        </w:rPr>
        <w:t>, dokonuje w przypadku:</w:t>
      </w:r>
    </w:p>
    <w:p w14:paraId="597273CD" w14:textId="60F6AD30" w:rsidR="005B38DD"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6D16F91" w14:textId="77777777" w:rsidR="005B38DD"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przedmiotowych środków dowodowych - odpowiednio Wykonawca lub Wykonawca wspólnie ubiegający się o udzielenie zamówienia;</w:t>
      </w:r>
    </w:p>
    <w:p w14:paraId="7BB1DD52" w14:textId="25DBD5D2" w:rsidR="006D644B"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innych dokumentów - odpowiednio Wykonawca lub Wykonawca wspólnie ubiegający się o udzielenie zamówienia, w zakresie dokumentów, które każdego z nich dotyczą.</w:t>
      </w:r>
    </w:p>
    <w:p w14:paraId="71849636" w14:textId="3734C34F" w:rsidR="0020076A" w:rsidRPr="00986D27"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lastRenderedPageBreak/>
        <w:t xml:space="preserve">Poświadczenia zgodności </w:t>
      </w:r>
      <w:r w:rsidRPr="00986D27">
        <w:rPr>
          <w:rFonts w:ascii="Tahoma" w:hAnsi="Tahoma" w:cs="Tahoma"/>
          <w:sz w:val="18"/>
          <w:szCs w:val="18"/>
        </w:rPr>
        <w:t>cyfrowego odwzorowania z dokumentem w postaci papierowej, o którym mowa w pkt 9.</w:t>
      </w:r>
      <w:r w:rsidR="00D86505" w:rsidRPr="00986D27">
        <w:rPr>
          <w:rFonts w:ascii="Tahoma" w:hAnsi="Tahoma" w:cs="Tahoma"/>
          <w:sz w:val="18"/>
          <w:szCs w:val="18"/>
        </w:rPr>
        <w:t>6</w:t>
      </w:r>
      <w:r w:rsidRPr="00986D27">
        <w:rPr>
          <w:rFonts w:ascii="Tahoma" w:hAnsi="Tahoma" w:cs="Tahoma"/>
          <w:sz w:val="18"/>
          <w:szCs w:val="18"/>
        </w:rPr>
        <w:t>, może dokonać również notariusz</w:t>
      </w:r>
      <w:r w:rsidR="0020076A" w:rsidRPr="00986D27">
        <w:rPr>
          <w:rFonts w:ascii="Tahoma" w:hAnsi="Tahoma" w:cs="Tahoma"/>
          <w:sz w:val="18"/>
          <w:szCs w:val="18"/>
        </w:rPr>
        <w:t>.</w:t>
      </w:r>
    </w:p>
    <w:p w14:paraId="1A55B6EF" w14:textId="5DFEEC4B" w:rsidR="000F38EF" w:rsidRPr="00425F11" w:rsidRDefault="000F38EF"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 xml:space="preserve">W przypadku gdy podmiotowe środki dowodowe, w tym oświadczenie, o którym mowa w art. 117 ust. 4 Ustawy </w:t>
      </w:r>
      <w:proofErr w:type="spellStart"/>
      <w:r w:rsidRPr="00986D27">
        <w:rPr>
          <w:rFonts w:ascii="Tahoma" w:hAnsi="Tahoma" w:cs="Tahoma"/>
          <w:sz w:val="18"/>
          <w:szCs w:val="18"/>
        </w:rPr>
        <w:t>Pzp</w:t>
      </w:r>
      <w:proofErr w:type="spellEnd"/>
      <w:r w:rsidR="00A47AE7" w:rsidRPr="00986D27">
        <w:rPr>
          <w:rStyle w:val="Odwoanieprzypisudolnego"/>
          <w:rFonts w:ascii="Tahoma" w:hAnsi="Tahoma"/>
          <w:sz w:val="18"/>
          <w:szCs w:val="18"/>
        </w:rPr>
        <w:footnoteReference w:id="1"/>
      </w:r>
      <w:r w:rsidRPr="00986D27">
        <w:rPr>
          <w:rFonts w:ascii="Tahoma" w:hAnsi="Tahoma" w:cs="Tahoma"/>
          <w:sz w:val="18"/>
          <w:szCs w:val="18"/>
        </w:rPr>
        <w:t xml:space="preserve"> oraz zobowiązanie podmiotu udostępniającego zasoby, przedmiotowe środki dowodowe</w:t>
      </w:r>
      <w:r w:rsidR="00907E31" w:rsidRPr="00986D27">
        <w:rPr>
          <w:rFonts w:ascii="Tahoma" w:hAnsi="Tahoma" w:cs="Tahoma"/>
          <w:sz w:val="18"/>
          <w:szCs w:val="18"/>
        </w:rPr>
        <w:t xml:space="preserve">, </w:t>
      </w:r>
      <w:r w:rsidR="00D52E9F" w:rsidRPr="00986D27">
        <w:rPr>
          <w:rFonts w:ascii="Tahoma" w:hAnsi="Tahoma" w:cs="Tahoma"/>
          <w:sz w:val="18"/>
          <w:szCs w:val="18"/>
          <w:u w:val="single"/>
        </w:rPr>
        <w:t>(</w:t>
      </w:r>
      <w:r w:rsidR="00907E31" w:rsidRPr="00986D27">
        <w:rPr>
          <w:rFonts w:ascii="Tahoma" w:hAnsi="Tahoma" w:cs="Tahoma"/>
          <w:sz w:val="18"/>
          <w:szCs w:val="18"/>
          <w:u w:val="single"/>
        </w:rPr>
        <w:t>niewystawione przez upoważnione podmioty</w:t>
      </w:r>
      <w:r w:rsidR="00D52E9F" w:rsidRPr="00986D27">
        <w:rPr>
          <w:rFonts w:ascii="Tahoma" w:hAnsi="Tahoma" w:cs="Tahoma"/>
          <w:sz w:val="18"/>
          <w:szCs w:val="18"/>
          <w:u w:val="single"/>
        </w:rPr>
        <w:t xml:space="preserve"> </w:t>
      </w:r>
      <w:proofErr w:type="spellStart"/>
      <w:r w:rsidR="00D52E9F" w:rsidRPr="00986D27">
        <w:rPr>
          <w:rFonts w:ascii="Tahoma" w:hAnsi="Tahoma" w:cs="Tahoma"/>
          <w:sz w:val="18"/>
          <w:szCs w:val="18"/>
          <w:u w:val="single"/>
        </w:rPr>
        <w:t>j.w</w:t>
      </w:r>
      <w:proofErr w:type="spellEnd"/>
      <w:r w:rsidR="00D52E9F" w:rsidRPr="00986D27">
        <w:rPr>
          <w:rFonts w:ascii="Tahoma" w:hAnsi="Tahoma" w:cs="Tahoma"/>
          <w:sz w:val="18"/>
          <w:szCs w:val="18"/>
          <w:u w:val="single"/>
        </w:rPr>
        <w:t>.)</w:t>
      </w:r>
      <w:r w:rsidRPr="00986D27">
        <w:rPr>
          <w:rFonts w:ascii="Tahoma" w:hAnsi="Tahoma" w:cs="Tahoma"/>
          <w:sz w:val="18"/>
          <w:szCs w:val="18"/>
          <w:u w:val="single"/>
        </w:rPr>
        <w:t xml:space="preserve"> lub pełnomocnictwo, zostały sporządzone jako dokument w postaci papierowej i opatrzone własnoręcznym podpisem, przekazuje</w:t>
      </w:r>
      <w:r w:rsidRPr="00907E31">
        <w:rPr>
          <w:rFonts w:ascii="Tahoma" w:hAnsi="Tahoma" w:cs="Tahoma"/>
          <w:sz w:val="18"/>
          <w:szCs w:val="18"/>
          <w:u w:val="single"/>
        </w:rPr>
        <w:t xml:space="preserve"> się cyfrowe odwzorowanie tego dokumentu opatrzone kwalifikowanym podpisem elektronicznym, podpisem zaufanym lub podpisem osobistym.</w:t>
      </w:r>
    </w:p>
    <w:p w14:paraId="6557B960" w14:textId="66F3C6EC" w:rsidR="003D2349" w:rsidRPr="00425F11" w:rsidRDefault="003D2349"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sidR="00D86505">
        <w:rPr>
          <w:rFonts w:ascii="Tahoma" w:hAnsi="Tahoma" w:cs="Tahoma"/>
          <w:sz w:val="18"/>
          <w:szCs w:val="18"/>
        </w:rPr>
        <w:t>9</w:t>
      </w:r>
      <w:r w:rsidRPr="00425F11">
        <w:rPr>
          <w:rFonts w:ascii="Tahoma" w:hAnsi="Tahoma" w:cs="Tahoma"/>
          <w:sz w:val="18"/>
          <w:szCs w:val="18"/>
        </w:rPr>
        <w:t>, dokonuje w przypadku:</w:t>
      </w:r>
    </w:p>
    <w:p w14:paraId="716F8DCF" w14:textId="77777777" w:rsidR="003D2349" w:rsidRPr="00425F11" w:rsidRDefault="003D2349"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podmiotowych środków dowodowych – odpowiednio Wykonawca, Wykonawca wspólnie ubiegający się o udzielenie zamówienia, podmiot udostępniający zasoby lub podwykonawca, w zakresie podmiotowych środków dowodowych, które każdego z nich dotyczą;</w:t>
      </w:r>
    </w:p>
    <w:p w14:paraId="5FA03AA7" w14:textId="112144C0" w:rsidR="003D2349" w:rsidRPr="00425F11" w:rsidRDefault="003D2349" w:rsidP="00FD26CC">
      <w:pPr>
        <w:pStyle w:val="Akapitzlist"/>
        <w:numPr>
          <w:ilvl w:val="2"/>
          <w:numId w:val="17"/>
        </w:numPr>
        <w:spacing w:after="0"/>
        <w:ind w:left="851"/>
        <w:jc w:val="both"/>
        <w:rPr>
          <w:rFonts w:ascii="Tahoma" w:hAnsi="Tahoma" w:cs="Tahoma"/>
          <w:sz w:val="18"/>
          <w:szCs w:val="18"/>
        </w:rPr>
      </w:pPr>
      <w:r w:rsidRPr="00425F11">
        <w:rPr>
          <w:rFonts w:ascii="Tahoma" w:hAnsi="Tahoma" w:cs="Tahoma"/>
          <w:sz w:val="18"/>
          <w:szCs w:val="18"/>
        </w:rPr>
        <w:t>przedmiotowego środk</w:t>
      </w:r>
      <w:r w:rsidR="006A7E2F">
        <w:rPr>
          <w:rFonts w:ascii="Tahoma" w:hAnsi="Tahoma" w:cs="Tahoma"/>
          <w:sz w:val="18"/>
          <w:szCs w:val="18"/>
        </w:rPr>
        <w:t>a dowodowego, w tym oświadczenia</w:t>
      </w:r>
      <w:r w:rsidRPr="00425F11">
        <w:rPr>
          <w:rFonts w:ascii="Tahoma" w:hAnsi="Tahoma" w:cs="Tahoma"/>
          <w:sz w:val="18"/>
          <w:szCs w:val="18"/>
        </w:rPr>
        <w:t>, o</w:t>
      </w:r>
      <w:r w:rsidR="00A47AE7" w:rsidRPr="00425F11">
        <w:rPr>
          <w:rFonts w:ascii="Tahoma" w:hAnsi="Tahoma" w:cs="Tahoma"/>
          <w:sz w:val="18"/>
          <w:szCs w:val="18"/>
        </w:rPr>
        <w:t xml:space="preserve"> którym mowa w art. 117 ust. 4 U</w:t>
      </w:r>
      <w:r w:rsidRPr="00425F11">
        <w:rPr>
          <w:rFonts w:ascii="Tahoma" w:hAnsi="Tahoma" w:cs="Tahoma"/>
          <w:sz w:val="18"/>
          <w:szCs w:val="18"/>
        </w:rPr>
        <w:t>staw</w:t>
      </w:r>
      <w:r w:rsidR="00A47AE7" w:rsidRPr="00425F11">
        <w:rPr>
          <w:rFonts w:ascii="Tahoma" w:hAnsi="Tahoma" w:cs="Tahoma"/>
          <w:sz w:val="18"/>
          <w:szCs w:val="18"/>
        </w:rPr>
        <w:t xml:space="preserve">y </w:t>
      </w:r>
      <w:proofErr w:type="spellStart"/>
      <w:r w:rsidR="00A47AE7" w:rsidRPr="00425F11">
        <w:rPr>
          <w:rFonts w:ascii="Tahoma" w:hAnsi="Tahoma" w:cs="Tahoma"/>
          <w:sz w:val="18"/>
          <w:szCs w:val="18"/>
        </w:rPr>
        <w:t>Pzp</w:t>
      </w:r>
      <w:proofErr w:type="spellEnd"/>
      <w:r w:rsidR="00A47AE7" w:rsidRPr="00425F11">
        <w:rPr>
          <w:rStyle w:val="Odwoanieprzypisudolnego"/>
          <w:rFonts w:ascii="Tahoma" w:hAnsi="Tahoma"/>
          <w:sz w:val="18"/>
          <w:szCs w:val="18"/>
        </w:rPr>
        <w:footnoteReference w:id="2"/>
      </w:r>
      <w:r w:rsidRPr="00425F11">
        <w:rPr>
          <w:rFonts w:ascii="Tahoma" w:hAnsi="Tahoma" w:cs="Tahoma"/>
          <w:sz w:val="18"/>
          <w:szCs w:val="18"/>
        </w:rPr>
        <w:t xml:space="preserve"> lub zobowiązania podmiotu udostępniającego zasoby - odpowiednio Wykonawca lub Wykonawca wspólnie ubiegający się o udzielenie zamówienia</w:t>
      </w:r>
      <w:r w:rsidR="00D52E9F">
        <w:rPr>
          <w:rFonts w:ascii="Tahoma" w:hAnsi="Tahoma" w:cs="Tahoma"/>
          <w:sz w:val="18"/>
          <w:szCs w:val="18"/>
        </w:rPr>
        <w:t>;</w:t>
      </w:r>
      <w:r w:rsidRPr="00425F11">
        <w:rPr>
          <w:rFonts w:ascii="Tahoma" w:hAnsi="Tahoma" w:cs="Tahoma"/>
          <w:sz w:val="18"/>
          <w:szCs w:val="18"/>
        </w:rPr>
        <w:t xml:space="preserve"> </w:t>
      </w:r>
    </w:p>
    <w:p w14:paraId="20F70DA2" w14:textId="77777777" w:rsidR="003D2349" w:rsidRPr="00425F11" w:rsidRDefault="003D2349"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pełnomocnictwa – mocodawca.</w:t>
      </w:r>
    </w:p>
    <w:p w14:paraId="40D2C815" w14:textId="63FE256B" w:rsidR="003D2349" w:rsidRDefault="003D2349"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sidR="00A92A3B">
        <w:rPr>
          <w:rFonts w:ascii="Tahoma" w:hAnsi="Tahoma" w:cs="Tahoma"/>
          <w:sz w:val="18"/>
          <w:szCs w:val="18"/>
        </w:rPr>
        <w:t>9</w:t>
      </w:r>
      <w:r w:rsidRPr="00425F11">
        <w:rPr>
          <w:rFonts w:ascii="Tahoma" w:hAnsi="Tahoma" w:cs="Tahoma"/>
          <w:sz w:val="18"/>
          <w:szCs w:val="18"/>
        </w:rPr>
        <w:t>, może dokonać również notariusz.</w:t>
      </w:r>
    </w:p>
    <w:p w14:paraId="11B94D13" w14:textId="76B16A04" w:rsidR="006A7E2F" w:rsidRPr="006A7E2F" w:rsidRDefault="006A7E2F" w:rsidP="00FD26CC">
      <w:pPr>
        <w:pStyle w:val="Akapitzlist"/>
        <w:numPr>
          <w:ilvl w:val="1"/>
          <w:numId w:val="17"/>
        </w:numPr>
        <w:spacing w:after="0" w:line="240" w:lineRule="auto"/>
        <w:jc w:val="both"/>
        <w:rPr>
          <w:rFonts w:ascii="Tahoma" w:hAnsi="Tahoma" w:cs="Tahoma"/>
          <w:sz w:val="18"/>
          <w:szCs w:val="18"/>
        </w:rPr>
      </w:pPr>
      <w:r w:rsidRPr="006A7E2F">
        <w:rPr>
          <w:rFonts w:ascii="Tahoma" w:hAnsi="Tahoma" w:cs="Tahoma"/>
          <w:sz w:val="18"/>
          <w:szCs w:val="18"/>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7152AB5D" w14:textId="36972AFD" w:rsidR="00DF515E" w:rsidRPr="00425F11" w:rsidRDefault="00DF515E"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W przypadku przekazywania przez </w:t>
      </w:r>
      <w:r w:rsidR="000F38EF" w:rsidRPr="00425F11">
        <w:rPr>
          <w:rFonts w:ascii="Tahoma" w:hAnsi="Tahoma" w:cs="Tahoma"/>
          <w:sz w:val="18"/>
          <w:szCs w:val="18"/>
        </w:rPr>
        <w:t xml:space="preserve">Wykonawcę </w:t>
      </w:r>
      <w:r w:rsidRPr="00425F11">
        <w:rPr>
          <w:rFonts w:ascii="Tahoma" w:hAnsi="Tahoma" w:cs="Tahoma"/>
          <w:sz w:val="18"/>
          <w:szCs w:val="18"/>
        </w:rPr>
        <w:t xml:space="preserve">dokumentu elektronicznego w formacie poddającym dane kompresji, opatrzenie pliku zawierającego skompresowane </w:t>
      </w:r>
      <w:r w:rsidR="006A7E2F">
        <w:rPr>
          <w:rFonts w:ascii="Tahoma" w:hAnsi="Tahoma" w:cs="Tahoma"/>
          <w:sz w:val="18"/>
          <w:szCs w:val="18"/>
        </w:rPr>
        <w:t>dokumenty</w:t>
      </w:r>
      <w:r w:rsidRPr="00425F11">
        <w:rPr>
          <w:rFonts w:ascii="Tahoma" w:hAnsi="Tahoma" w:cs="Tahoma"/>
          <w:sz w:val="18"/>
          <w:szCs w:val="18"/>
        </w:rPr>
        <w:t xml:space="preserve"> kwalifikowanym podpisem elektronicznym</w:t>
      </w:r>
      <w:r w:rsidR="00EC1F9B" w:rsidRPr="00425F11">
        <w:rPr>
          <w:rFonts w:ascii="Tahoma" w:hAnsi="Tahoma" w:cs="Tahoma"/>
          <w:sz w:val="18"/>
          <w:szCs w:val="18"/>
        </w:rPr>
        <w:t>,</w:t>
      </w:r>
      <w:r w:rsidR="0021524E" w:rsidRPr="00425F11">
        <w:t xml:space="preserve"> </w:t>
      </w:r>
      <w:r w:rsidR="0021524E" w:rsidRPr="00425F11">
        <w:rPr>
          <w:rFonts w:ascii="Tahoma" w:hAnsi="Tahoma" w:cs="Tahoma"/>
          <w:sz w:val="18"/>
          <w:szCs w:val="18"/>
        </w:rPr>
        <w:t xml:space="preserve">podpisem zaufanym </w:t>
      </w:r>
      <w:r w:rsidR="001B1847" w:rsidRPr="00425F11">
        <w:rPr>
          <w:rFonts w:ascii="Tahoma" w:hAnsi="Tahoma" w:cs="Tahoma"/>
          <w:sz w:val="18"/>
          <w:szCs w:val="18"/>
        </w:rPr>
        <w:t>lub podpisem</w:t>
      </w:r>
      <w:r w:rsidR="0021524E" w:rsidRPr="00425F11">
        <w:rPr>
          <w:rFonts w:ascii="Tahoma" w:hAnsi="Tahoma" w:cs="Tahoma"/>
          <w:sz w:val="18"/>
          <w:szCs w:val="18"/>
        </w:rPr>
        <w:t xml:space="preserve"> osobistym</w:t>
      </w:r>
      <w:r w:rsidR="001B1847" w:rsidRPr="00425F11">
        <w:rPr>
          <w:rFonts w:ascii="Tahoma" w:hAnsi="Tahoma" w:cs="Tahoma"/>
          <w:sz w:val="18"/>
          <w:szCs w:val="18"/>
        </w:rPr>
        <w:t>,</w:t>
      </w:r>
      <w:r w:rsidR="0021524E" w:rsidRPr="00425F11">
        <w:rPr>
          <w:rFonts w:ascii="Tahoma" w:hAnsi="Tahoma" w:cs="Tahoma"/>
          <w:sz w:val="18"/>
          <w:szCs w:val="18"/>
        </w:rPr>
        <w:t xml:space="preserve"> </w:t>
      </w:r>
      <w:r w:rsidRPr="00425F11">
        <w:rPr>
          <w:rFonts w:ascii="Tahoma" w:hAnsi="Tahoma" w:cs="Tahoma"/>
          <w:sz w:val="18"/>
          <w:szCs w:val="18"/>
        </w:rPr>
        <w:t xml:space="preserve">jest równoznaczne z </w:t>
      </w:r>
      <w:r w:rsidR="001B1847" w:rsidRPr="00425F11">
        <w:rPr>
          <w:rFonts w:ascii="Tahoma" w:hAnsi="Tahoma" w:cs="Tahoma"/>
          <w:sz w:val="18"/>
          <w:szCs w:val="18"/>
        </w:rPr>
        <w:t xml:space="preserve">opatrzeniem wszystkich dokumentów zawartych w tym pliku </w:t>
      </w:r>
      <w:r w:rsidR="006D7141">
        <w:rPr>
          <w:rFonts w:ascii="Tahoma" w:hAnsi="Tahoma" w:cs="Tahoma"/>
          <w:sz w:val="18"/>
          <w:szCs w:val="18"/>
        </w:rPr>
        <w:t xml:space="preserve">odpowiednio </w:t>
      </w:r>
      <w:r w:rsidR="001B1847" w:rsidRPr="00425F11">
        <w:rPr>
          <w:rFonts w:ascii="Tahoma" w:hAnsi="Tahoma" w:cs="Tahoma"/>
          <w:sz w:val="18"/>
          <w:szCs w:val="18"/>
        </w:rPr>
        <w:t>kwalifikowanym podpisem elektronicznym, podpisem zaufanym lub podpisem osobistym</w:t>
      </w:r>
      <w:r w:rsidRPr="00425F11">
        <w:rPr>
          <w:rFonts w:ascii="Tahoma" w:hAnsi="Tahoma" w:cs="Tahoma"/>
          <w:sz w:val="18"/>
          <w:szCs w:val="18"/>
        </w:rPr>
        <w:t>.</w:t>
      </w:r>
    </w:p>
    <w:p w14:paraId="0B84F18B" w14:textId="7D847688" w:rsidR="00A77C22" w:rsidRPr="00F51B8F" w:rsidRDefault="00A77C22" w:rsidP="00FD26CC">
      <w:pPr>
        <w:pStyle w:val="Akapitzlist"/>
        <w:numPr>
          <w:ilvl w:val="1"/>
          <w:numId w:val="17"/>
        </w:numPr>
        <w:spacing w:after="0" w:line="240" w:lineRule="auto"/>
        <w:jc w:val="both"/>
        <w:rPr>
          <w:rFonts w:ascii="Tahoma" w:hAnsi="Tahoma" w:cs="Tahoma"/>
          <w:sz w:val="18"/>
          <w:szCs w:val="18"/>
        </w:rPr>
      </w:pPr>
      <w:r w:rsidRPr="00F51B8F">
        <w:rPr>
          <w:rFonts w:ascii="Tahoma" w:hAnsi="Tahoma" w:cs="Tahoma"/>
          <w:sz w:val="18"/>
          <w:szCs w:val="18"/>
        </w:rPr>
        <w:t xml:space="preserve">Dokumenty </w:t>
      </w:r>
      <w:r w:rsidR="009D52D8" w:rsidRPr="00F51B8F">
        <w:rPr>
          <w:rFonts w:ascii="Tahoma" w:hAnsi="Tahoma" w:cs="Tahoma"/>
          <w:sz w:val="18"/>
          <w:szCs w:val="18"/>
        </w:rPr>
        <w:t xml:space="preserve">lub oświadczenia (określone w pkt 9 </w:t>
      </w:r>
      <w:r w:rsidR="009567EB" w:rsidRPr="00F51B8F">
        <w:rPr>
          <w:rFonts w:ascii="Tahoma" w:hAnsi="Tahoma" w:cs="Tahoma"/>
          <w:sz w:val="18"/>
          <w:szCs w:val="18"/>
        </w:rPr>
        <w:t>SWZ</w:t>
      </w:r>
      <w:r w:rsidR="009D52D8" w:rsidRPr="00F51B8F">
        <w:rPr>
          <w:rFonts w:ascii="Tahoma" w:hAnsi="Tahoma" w:cs="Tahoma"/>
          <w:sz w:val="18"/>
          <w:szCs w:val="18"/>
        </w:rPr>
        <w:t>)</w:t>
      </w:r>
      <w:r w:rsidR="00800A8A" w:rsidRPr="00F51B8F">
        <w:rPr>
          <w:rFonts w:ascii="Tahoma" w:hAnsi="Tahoma" w:cs="Tahoma"/>
          <w:sz w:val="18"/>
          <w:szCs w:val="18"/>
        </w:rPr>
        <w:t xml:space="preserve"> </w:t>
      </w:r>
      <w:r w:rsidRPr="00F51B8F">
        <w:rPr>
          <w:rFonts w:ascii="Tahoma" w:hAnsi="Tahoma" w:cs="Tahoma"/>
          <w:sz w:val="18"/>
          <w:szCs w:val="18"/>
        </w:rPr>
        <w:t>sporządzone w języku obcym są składane wraz z tłumaczeniem na język polski. W razie wątpliwości uznaje się, iż wersja polskojęzyczna jest wersją wiążącą.</w:t>
      </w:r>
    </w:p>
    <w:p w14:paraId="06332490" w14:textId="36739E6B" w:rsidR="00A77C22" w:rsidRPr="00F51B8F" w:rsidRDefault="00CE787D" w:rsidP="00FD26CC">
      <w:pPr>
        <w:pStyle w:val="Akapitzlist"/>
        <w:numPr>
          <w:ilvl w:val="1"/>
          <w:numId w:val="17"/>
        </w:numPr>
        <w:spacing w:after="0" w:line="240" w:lineRule="auto"/>
        <w:ind w:left="709" w:hanging="721"/>
        <w:jc w:val="both"/>
        <w:rPr>
          <w:rFonts w:ascii="Tahoma" w:hAnsi="Tahoma" w:cs="Tahoma"/>
          <w:sz w:val="18"/>
          <w:szCs w:val="18"/>
        </w:rPr>
      </w:pPr>
      <w:r w:rsidRPr="00F51B8F">
        <w:rPr>
          <w:rFonts w:ascii="Tahoma" w:hAnsi="Tahoma" w:cs="Tahoma"/>
          <w:sz w:val="18"/>
          <w:szCs w:val="18"/>
        </w:rPr>
        <w:t xml:space="preserve">W przypadku wskazania przez </w:t>
      </w:r>
      <w:r w:rsidR="00297672" w:rsidRPr="00F51B8F">
        <w:rPr>
          <w:rFonts w:ascii="Tahoma" w:hAnsi="Tahoma" w:cs="Tahoma"/>
          <w:sz w:val="18"/>
          <w:szCs w:val="18"/>
        </w:rPr>
        <w:t>W</w:t>
      </w:r>
      <w:r w:rsidRPr="00F51B8F">
        <w:rPr>
          <w:rFonts w:ascii="Tahoma" w:hAnsi="Tahoma" w:cs="Tahoma"/>
          <w:sz w:val="18"/>
          <w:szCs w:val="18"/>
        </w:rPr>
        <w:t>ykonawcę dostępności podmiotowych środków dowodowych lub dokumentów,</w:t>
      </w:r>
      <w:r w:rsidR="00B42E5D" w:rsidRPr="00F51B8F">
        <w:rPr>
          <w:rFonts w:ascii="Tahoma" w:hAnsi="Tahoma" w:cs="Tahoma"/>
          <w:sz w:val="18"/>
          <w:szCs w:val="18"/>
        </w:rPr>
        <w:t xml:space="preserve"> </w:t>
      </w:r>
      <w:r w:rsidR="00C123FE" w:rsidRPr="00F51B8F">
        <w:rPr>
          <w:rFonts w:ascii="Tahoma" w:hAnsi="Tahoma" w:cs="Tahoma"/>
          <w:sz w:val="18"/>
          <w:szCs w:val="18"/>
        </w:rPr>
        <w:t xml:space="preserve">potwierdzających, że osoba działająca w imieniu </w:t>
      </w:r>
      <w:r w:rsidR="00297672" w:rsidRPr="00F51B8F">
        <w:rPr>
          <w:rFonts w:ascii="Tahoma" w:hAnsi="Tahoma" w:cs="Tahoma"/>
          <w:sz w:val="18"/>
          <w:szCs w:val="18"/>
        </w:rPr>
        <w:t>W</w:t>
      </w:r>
      <w:r w:rsidR="00C123FE" w:rsidRPr="00F51B8F">
        <w:rPr>
          <w:rFonts w:ascii="Tahoma" w:hAnsi="Tahoma" w:cs="Tahoma"/>
          <w:sz w:val="18"/>
          <w:szCs w:val="18"/>
        </w:rPr>
        <w:t>ykonawcy jest umocowana do jego reprezentowania (odpis lub informacja z Krajowego Rejestru Sądowego, Centralnej Ewidencji</w:t>
      </w:r>
      <w:r w:rsidR="00DC7038" w:rsidRPr="00F51B8F">
        <w:rPr>
          <w:rFonts w:ascii="Tahoma" w:hAnsi="Tahoma" w:cs="Tahoma"/>
          <w:sz w:val="18"/>
          <w:szCs w:val="18"/>
        </w:rPr>
        <w:t xml:space="preserve"> </w:t>
      </w:r>
      <w:r w:rsidR="00C123FE" w:rsidRPr="00F51B8F">
        <w:rPr>
          <w:rFonts w:ascii="Tahoma" w:hAnsi="Tahoma" w:cs="Tahoma"/>
          <w:sz w:val="18"/>
          <w:szCs w:val="18"/>
        </w:rPr>
        <w:t>i Informacji o Działalności Gospodarczej lub innego właściwego rejestru)</w:t>
      </w:r>
      <w:r w:rsidRPr="00F51B8F">
        <w:rPr>
          <w:rFonts w:ascii="Tahoma" w:hAnsi="Tahoma" w:cs="Tahoma"/>
          <w:sz w:val="18"/>
          <w:szCs w:val="18"/>
        </w:rPr>
        <w:t>, pod określonymi adresami internetowymi ogólnodostępnych i bezpłatnych baz danych,</w:t>
      </w:r>
      <w:r w:rsidR="00B42E5D" w:rsidRPr="00F51B8F">
        <w:rPr>
          <w:rFonts w:ascii="Tahoma" w:hAnsi="Tahoma" w:cs="Tahoma"/>
          <w:sz w:val="18"/>
          <w:szCs w:val="18"/>
        </w:rPr>
        <w:t xml:space="preserve"> Z</w:t>
      </w:r>
      <w:r w:rsidRPr="00F51B8F">
        <w:rPr>
          <w:rFonts w:ascii="Tahoma" w:hAnsi="Tahoma" w:cs="Tahoma"/>
          <w:sz w:val="18"/>
          <w:szCs w:val="18"/>
        </w:rPr>
        <w:t xml:space="preserve">amawiający może żądać od </w:t>
      </w:r>
      <w:r w:rsidR="00297672" w:rsidRPr="00F51B8F">
        <w:rPr>
          <w:rFonts w:ascii="Tahoma" w:hAnsi="Tahoma" w:cs="Tahoma"/>
          <w:sz w:val="18"/>
          <w:szCs w:val="18"/>
        </w:rPr>
        <w:t>W</w:t>
      </w:r>
      <w:r w:rsidRPr="00F51B8F">
        <w:rPr>
          <w:rFonts w:ascii="Tahoma" w:hAnsi="Tahoma" w:cs="Tahoma"/>
          <w:sz w:val="18"/>
          <w:szCs w:val="18"/>
        </w:rPr>
        <w:t>ykonawcy przedstawienia tłumaczenia na język polsk</w:t>
      </w:r>
      <w:r w:rsidR="00860CDA" w:rsidRPr="00F51B8F">
        <w:rPr>
          <w:rFonts w:ascii="Tahoma" w:hAnsi="Tahoma" w:cs="Tahoma"/>
          <w:sz w:val="18"/>
          <w:szCs w:val="18"/>
        </w:rPr>
        <w:t>i pobranych samodzielnie przez Z</w:t>
      </w:r>
      <w:r w:rsidRPr="00F51B8F">
        <w:rPr>
          <w:rFonts w:ascii="Tahoma" w:hAnsi="Tahoma" w:cs="Tahoma"/>
          <w:sz w:val="18"/>
          <w:szCs w:val="18"/>
        </w:rPr>
        <w:t>amawiającego</w:t>
      </w:r>
      <w:r w:rsidR="00C123FE" w:rsidRPr="00F51B8F">
        <w:rPr>
          <w:rFonts w:ascii="Tahoma" w:hAnsi="Tahoma" w:cs="Tahoma"/>
          <w:sz w:val="18"/>
          <w:szCs w:val="18"/>
        </w:rPr>
        <w:t xml:space="preserve"> </w:t>
      </w:r>
      <w:r w:rsidRPr="00F51B8F">
        <w:rPr>
          <w:rFonts w:ascii="Tahoma" w:hAnsi="Tahoma" w:cs="Tahoma"/>
          <w:sz w:val="18"/>
          <w:szCs w:val="18"/>
        </w:rPr>
        <w:t>podmiotowych środków dowodowych lub dokumentów.</w:t>
      </w:r>
    </w:p>
    <w:p w14:paraId="730E4B3A" w14:textId="77777777" w:rsidR="00A77C22" w:rsidRPr="00425F11" w:rsidRDefault="00A77C22" w:rsidP="00FD26CC">
      <w:pPr>
        <w:pStyle w:val="Akapitzlist"/>
        <w:numPr>
          <w:ilvl w:val="1"/>
          <w:numId w:val="17"/>
        </w:numPr>
        <w:spacing w:after="0" w:line="240" w:lineRule="auto"/>
        <w:jc w:val="both"/>
        <w:rPr>
          <w:rFonts w:ascii="Tahoma" w:hAnsi="Tahoma" w:cs="Tahoma"/>
          <w:sz w:val="18"/>
          <w:szCs w:val="18"/>
        </w:rPr>
      </w:pPr>
      <w:r w:rsidRPr="00F51B8F">
        <w:rPr>
          <w:rFonts w:ascii="Tahoma" w:hAnsi="Tahoma" w:cs="Tahoma"/>
          <w:sz w:val="18"/>
          <w:szCs w:val="18"/>
        </w:rPr>
        <w:t>Dokumenty, dla których Zamawiający określił wzory w formie załączników do niniejszego Rozdziału,</w:t>
      </w:r>
      <w:r w:rsidRPr="00425F11">
        <w:rPr>
          <w:rFonts w:ascii="Tahoma" w:hAnsi="Tahoma" w:cs="Tahoma"/>
          <w:sz w:val="18"/>
          <w:szCs w:val="18"/>
        </w:rPr>
        <w:t xml:space="preserve"> powinny być sporządzone zgodnie z tymi wzorami, co do treści oraz formy, w tym opisu kolumn i wierszy.</w:t>
      </w:r>
    </w:p>
    <w:p w14:paraId="0668E2A4" w14:textId="77777777" w:rsidR="00A77C22" w:rsidRPr="00BE5B0E" w:rsidRDefault="00A77C22" w:rsidP="00023FBD">
      <w:pPr>
        <w:jc w:val="both"/>
        <w:rPr>
          <w:rFonts w:ascii="Tahoma" w:hAnsi="Tahoma" w:cs="Tahoma"/>
          <w:sz w:val="22"/>
          <w:szCs w:val="22"/>
        </w:rPr>
      </w:pPr>
    </w:p>
    <w:p w14:paraId="00CB56B8" w14:textId="78636DCC" w:rsidR="006A1F1A" w:rsidRPr="00BE5B0E" w:rsidRDefault="00A77C22" w:rsidP="00717442">
      <w:pPr>
        <w:pStyle w:val="Nagwek2"/>
        <w:numPr>
          <w:ilvl w:val="0"/>
          <w:numId w:val="10"/>
        </w:numPr>
        <w:spacing w:line="276" w:lineRule="auto"/>
        <w:jc w:val="left"/>
        <w:rPr>
          <w:rFonts w:ascii="Tahoma" w:hAnsi="Tahoma" w:cs="Tahoma"/>
          <w:b/>
          <w:sz w:val="18"/>
          <w:szCs w:val="18"/>
          <w:highlight w:val="lightGray"/>
        </w:rPr>
      </w:pPr>
      <w:bookmarkStart w:id="18" w:name="_Toc459195129"/>
      <w:bookmarkStart w:id="19" w:name="_Toc460479235"/>
      <w:r w:rsidRPr="00BE5B0E">
        <w:rPr>
          <w:rFonts w:ascii="Tahoma" w:hAnsi="Tahoma" w:cs="Tahoma"/>
          <w:b/>
          <w:sz w:val="18"/>
          <w:szCs w:val="18"/>
          <w:highlight w:val="lightGray"/>
        </w:rPr>
        <w:t xml:space="preserve">Powoływanie się na zasoby </w:t>
      </w:r>
      <w:r w:rsidR="000C132B" w:rsidRPr="00BE5B0E">
        <w:rPr>
          <w:rFonts w:ascii="Tahoma" w:hAnsi="Tahoma" w:cs="Tahoma"/>
          <w:b/>
          <w:sz w:val="18"/>
          <w:szCs w:val="18"/>
          <w:highlight w:val="lightGray"/>
        </w:rPr>
        <w:t>innych</w:t>
      </w:r>
      <w:r w:rsidR="003C485B" w:rsidRPr="00BE5B0E">
        <w:rPr>
          <w:rFonts w:ascii="Tahoma" w:hAnsi="Tahoma" w:cs="Tahoma"/>
          <w:b/>
          <w:sz w:val="18"/>
          <w:szCs w:val="18"/>
          <w:highlight w:val="lightGray"/>
        </w:rPr>
        <w:t xml:space="preserve"> podmiotów</w:t>
      </w:r>
      <w:bookmarkEnd w:id="18"/>
      <w:bookmarkEnd w:id="19"/>
    </w:p>
    <w:p w14:paraId="59A801F4" w14:textId="77777777" w:rsidR="00A77C22" w:rsidRPr="00BE5B0E" w:rsidRDefault="00A77C22" w:rsidP="00610CC5">
      <w:pPr>
        <w:pStyle w:val="Akapitzlist"/>
        <w:numPr>
          <w:ilvl w:val="0"/>
          <w:numId w:val="10"/>
        </w:numPr>
        <w:spacing w:after="0" w:line="240" w:lineRule="auto"/>
        <w:jc w:val="both"/>
        <w:rPr>
          <w:rFonts w:ascii="Tahoma" w:hAnsi="Tahoma" w:cs="Tahoma"/>
          <w:vanish/>
          <w:sz w:val="18"/>
          <w:szCs w:val="18"/>
        </w:rPr>
      </w:pPr>
    </w:p>
    <w:p w14:paraId="33DB46BA" w14:textId="66F7D1D3" w:rsidR="00B94987" w:rsidRDefault="00A77C22" w:rsidP="00B94987">
      <w:pPr>
        <w:pStyle w:val="Akapitzlist"/>
        <w:numPr>
          <w:ilvl w:val="1"/>
          <w:numId w:val="32"/>
        </w:numPr>
        <w:spacing w:after="0" w:line="240" w:lineRule="auto"/>
        <w:ind w:firstLine="131"/>
        <w:jc w:val="both"/>
        <w:rPr>
          <w:rFonts w:ascii="Tahoma" w:hAnsi="Tahoma" w:cs="Tahoma"/>
          <w:sz w:val="18"/>
          <w:szCs w:val="18"/>
        </w:rPr>
      </w:pPr>
      <w:r w:rsidRPr="00425F11">
        <w:rPr>
          <w:rFonts w:ascii="Tahoma" w:hAnsi="Tahoma" w:cs="Tahoma"/>
          <w:sz w:val="18"/>
          <w:szCs w:val="18"/>
        </w:rPr>
        <w:t xml:space="preserve">Wykonawca może w celu potwierdzenia spełniania warunków udziału w postępowaniu, w stosownych </w:t>
      </w:r>
    </w:p>
    <w:p w14:paraId="1D5FE065" w14:textId="68F58DA0" w:rsidR="00A77C22" w:rsidRDefault="00B94987" w:rsidP="00B94987">
      <w:pPr>
        <w:pStyle w:val="Akapitzlist"/>
        <w:spacing w:after="0" w:line="240" w:lineRule="auto"/>
        <w:ind w:left="709" w:hanging="142"/>
        <w:jc w:val="both"/>
        <w:rPr>
          <w:rFonts w:ascii="Tahoma" w:hAnsi="Tahoma" w:cs="Tahoma"/>
          <w:sz w:val="18"/>
          <w:szCs w:val="18"/>
        </w:rPr>
      </w:pPr>
      <w:r>
        <w:rPr>
          <w:rFonts w:ascii="Tahoma" w:hAnsi="Tahoma" w:cs="Tahoma"/>
          <w:sz w:val="18"/>
          <w:szCs w:val="18"/>
        </w:rPr>
        <w:t xml:space="preserve">  </w:t>
      </w:r>
      <w:r w:rsidR="00A77C22" w:rsidRPr="00425F11">
        <w:rPr>
          <w:rFonts w:ascii="Tahoma" w:hAnsi="Tahoma" w:cs="Tahoma"/>
          <w:sz w:val="18"/>
          <w:szCs w:val="18"/>
        </w:rPr>
        <w:t>sytuacjach oraz w odniesieniu do konkretnego zamówienia, lub jego części, polegać na zdolnościach technicznych lub zawodowych lub sytuacji finansowej lub ekonomicznej podmiotów</w:t>
      </w:r>
      <w:r w:rsidR="009567EB" w:rsidRPr="00425F11">
        <w:rPr>
          <w:rFonts w:ascii="Tahoma" w:hAnsi="Tahoma" w:cs="Tahoma"/>
          <w:sz w:val="18"/>
          <w:szCs w:val="18"/>
        </w:rPr>
        <w:t xml:space="preserve"> udostępniających zasoby</w:t>
      </w:r>
      <w:r w:rsidR="00A77C22" w:rsidRPr="00425F11">
        <w:rPr>
          <w:rFonts w:ascii="Tahoma" w:hAnsi="Tahoma" w:cs="Tahoma"/>
          <w:sz w:val="18"/>
          <w:szCs w:val="18"/>
        </w:rPr>
        <w:t>, niezależnie od charakteru prawnego łączących go z nim</w:t>
      </w:r>
      <w:r w:rsidR="009567EB" w:rsidRPr="00425F11">
        <w:rPr>
          <w:rFonts w:ascii="Tahoma" w:hAnsi="Tahoma" w:cs="Tahoma"/>
          <w:sz w:val="18"/>
          <w:szCs w:val="18"/>
        </w:rPr>
        <w:t>i</w:t>
      </w:r>
      <w:r w:rsidR="00A77C22" w:rsidRPr="00425F11">
        <w:rPr>
          <w:rFonts w:ascii="Tahoma" w:hAnsi="Tahoma" w:cs="Tahoma"/>
          <w:sz w:val="18"/>
          <w:szCs w:val="18"/>
        </w:rPr>
        <w:t xml:space="preserve"> stosunków prawnych.</w:t>
      </w:r>
    </w:p>
    <w:p w14:paraId="4C29CC36" w14:textId="6110DFA3" w:rsidR="00477691" w:rsidRDefault="00477691" w:rsidP="00FD26CC">
      <w:pPr>
        <w:pStyle w:val="Akapitzlist"/>
        <w:numPr>
          <w:ilvl w:val="1"/>
          <w:numId w:val="32"/>
        </w:numPr>
        <w:spacing w:after="0" w:line="240" w:lineRule="auto"/>
        <w:jc w:val="both"/>
        <w:rPr>
          <w:rFonts w:ascii="Tahoma" w:hAnsi="Tahoma" w:cs="Tahoma"/>
          <w:sz w:val="18"/>
          <w:szCs w:val="18"/>
        </w:rPr>
      </w:pPr>
      <w:r w:rsidRPr="00477691">
        <w:rPr>
          <w:rFonts w:ascii="Tahoma" w:hAnsi="Tahoma" w:cs="Tahoma"/>
          <w:sz w:val="18"/>
          <w:szCs w:val="18"/>
        </w:rPr>
        <w:t xml:space="preserve">W odniesieniu do warunków dotyczących wykształcenia, kwalifikacji zawodowych lub doświadczenia </w:t>
      </w:r>
      <w:r w:rsidR="00297672">
        <w:rPr>
          <w:rFonts w:ascii="Tahoma" w:hAnsi="Tahoma" w:cs="Tahoma"/>
          <w:sz w:val="18"/>
          <w:szCs w:val="18"/>
        </w:rPr>
        <w:t>W</w:t>
      </w:r>
      <w:r w:rsidRPr="00477691">
        <w:rPr>
          <w:rFonts w:ascii="Tahoma" w:hAnsi="Tahoma" w:cs="Tahoma"/>
          <w:sz w:val="18"/>
          <w:szCs w:val="18"/>
        </w:rPr>
        <w:t>ykonawcy mogą polegać na zdolnościach podmiotów udostępniających zasoby, jeśli podmioty te wykonają roboty budowlane lub usługi, do realizacji których te zdolności są wymagane.</w:t>
      </w:r>
    </w:p>
    <w:p w14:paraId="0AF80477" w14:textId="46C79856" w:rsidR="00A47B2E" w:rsidRPr="00425F11" w:rsidRDefault="00A47B2E" w:rsidP="00FD26CC">
      <w:pPr>
        <w:pStyle w:val="Akapitzlist"/>
        <w:numPr>
          <w:ilvl w:val="1"/>
          <w:numId w:val="32"/>
        </w:numPr>
        <w:spacing w:after="0" w:line="240" w:lineRule="auto"/>
        <w:jc w:val="both"/>
        <w:rPr>
          <w:rFonts w:ascii="Tahoma" w:hAnsi="Tahoma" w:cs="Tahoma"/>
          <w:sz w:val="18"/>
          <w:szCs w:val="18"/>
        </w:rPr>
      </w:pPr>
      <w:r w:rsidRPr="00A47B2E">
        <w:rPr>
          <w:rFonts w:ascii="Tahoma" w:hAnsi="Tahoma" w:cs="Tahoma"/>
          <w:sz w:val="18"/>
          <w:szCs w:val="18"/>
        </w:rPr>
        <w:t xml:space="preserve">Wykonawca, który polega na zdolnościach lub sytuacji podmiotów udostępniających zasoby, składa, </w:t>
      </w:r>
      <w:r w:rsidRPr="00A47B2E">
        <w:rPr>
          <w:rFonts w:ascii="Tahoma" w:hAnsi="Tahoma" w:cs="Tahoma"/>
          <w:b/>
          <w:sz w:val="18"/>
          <w:szCs w:val="18"/>
        </w:rPr>
        <w:t>wraz z ofertą, zobowiązanie podmiotu udostępniającego zasoby</w:t>
      </w:r>
      <w:r w:rsidRPr="00A47B2E">
        <w:rPr>
          <w:rFonts w:ascii="Tahoma" w:hAnsi="Tahoma" w:cs="Tahoma"/>
          <w:sz w:val="18"/>
          <w:szCs w:val="18"/>
        </w:rPr>
        <w:t xml:space="preserve"> do oddania mu do dyspozycji niezbędnych zasobów na potrzeby realizacji danego zamówienia lub inny podmiotowy środek dowodowy potwierdzający, że </w:t>
      </w:r>
      <w:r w:rsidR="00297672">
        <w:rPr>
          <w:rFonts w:ascii="Tahoma" w:hAnsi="Tahoma" w:cs="Tahoma"/>
          <w:sz w:val="18"/>
          <w:szCs w:val="18"/>
        </w:rPr>
        <w:t>W</w:t>
      </w:r>
      <w:r w:rsidRPr="00A47B2E">
        <w:rPr>
          <w:rFonts w:ascii="Tahoma" w:hAnsi="Tahoma" w:cs="Tahoma"/>
          <w:sz w:val="18"/>
          <w:szCs w:val="18"/>
        </w:rPr>
        <w:t>ykonawca realizując zamówienie, będzie dysponował niezbędnymi zasobami tych podmiotów.</w:t>
      </w:r>
      <w:r w:rsidRPr="00A47B2E">
        <w:t xml:space="preserve"> </w:t>
      </w:r>
      <w:r w:rsidRPr="00A47B2E">
        <w:rPr>
          <w:rFonts w:ascii="Tahoma" w:hAnsi="Tahoma" w:cs="Tahoma"/>
          <w:sz w:val="18"/>
          <w:szCs w:val="18"/>
        </w:rPr>
        <w:t>Zobowiązanie, o którym mowa powyżej powinno zostać złożone w postaci elektronicznej. Pkt. 9.9 stosuje się.</w:t>
      </w:r>
    </w:p>
    <w:p w14:paraId="4FFC4AB4" w14:textId="5F604A5A" w:rsidR="00C53ED0" w:rsidRPr="00C53ED0" w:rsidRDefault="00C53ED0" w:rsidP="00FD26CC">
      <w:pPr>
        <w:pStyle w:val="Akapitzlist"/>
        <w:numPr>
          <w:ilvl w:val="1"/>
          <w:numId w:val="32"/>
        </w:numPr>
        <w:spacing w:after="0" w:line="240" w:lineRule="auto"/>
        <w:jc w:val="both"/>
        <w:rPr>
          <w:rFonts w:ascii="Tahoma" w:hAnsi="Tahoma" w:cs="Tahoma"/>
          <w:sz w:val="18"/>
          <w:szCs w:val="18"/>
        </w:rPr>
      </w:pPr>
      <w:r w:rsidRPr="00C53ED0">
        <w:rPr>
          <w:rFonts w:ascii="Tahoma" w:hAnsi="Tahoma" w:cs="Tahoma"/>
          <w:sz w:val="18"/>
          <w:szCs w:val="18"/>
        </w:rPr>
        <w:t xml:space="preserve">Zobowiązanie podmiotu udostępniającego zasoby, o którym mowa </w:t>
      </w:r>
      <w:r w:rsidR="00163953">
        <w:rPr>
          <w:rFonts w:ascii="Tahoma" w:hAnsi="Tahoma" w:cs="Tahoma"/>
          <w:sz w:val="18"/>
          <w:szCs w:val="18"/>
        </w:rPr>
        <w:t>powyżej</w:t>
      </w:r>
      <w:r w:rsidRPr="00C53ED0">
        <w:rPr>
          <w:rFonts w:ascii="Tahoma" w:hAnsi="Tahoma" w:cs="Tahoma"/>
          <w:sz w:val="18"/>
          <w:szCs w:val="18"/>
        </w:rPr>
        <w:t xml:space="preserve">, potwierdza, że stosunek łączący </w:t>
      </w:r>
      <w:r w:rsidR="00297672">
        <w:rPr>
          <w:rFonts w:ascii="Tahoma" w:hAnsi="Tahoma" w:cs="Tahoma"/>
          <w:sz w:val="18"/>
          <w:szCs w:val="18"/>
        </w:rPr>
        <w:t>W</w:t>
      </w:r>
      <w:r w:rsidRPr="00C53ED0">
        <w:rPr>
          <w:rFonts w:ascii="Tahoma" w:hAnsi="Tahoma" w:cs="Tahoma"/>
          <w:sz w:val="18"/>
          <w:szCs w:val="18"/>
        </w:rPr>
        <w:t>ykonawcę z podmiotami udostępniającymi zasoby gwarantuje rzeczywisty dostęp do tych zasobów oraz określa w szczególności:</w:t>
      </w:r>
    </w:p>
    <w:p w14:paraId="3BEABCE8" w14:textId="08EF8674"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t xml:space="preserve">zakres dostępnych </w:t>
      </w:r>
      <w:r w:rsidR="00297672">
        <w:rPr>
          <w:rFonts w:ascii="Tahoma" w:hAnsi="Tahoma" w:cs="Tahoma"/>
          <w:sz w:val="18"/>
          <w:szCs w:val="18"/>
        </w:rPr>
        <w:t>W</w:t>
      </w:r>
      <w:r w:rsidRPr="00C53ED0">
        <w:rPr>
          <w:rFonts w:ascii="Tahoma" w:hAnsi="Tahoma" w:cs="Tahoma"/>
          <w:sz w:val="18"/>
          <w:szCs w:val="18"/>
        </w:rPr>
        <w:t>ykonawcy zasobów podmiotu udostępniającego zasoby;</w:t>
      </w:r>
    </w:p>
    <w:p w14:paraId="375DE33A" w14:textId="0C114C3E"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lastRenderedPageBreak/>
        <w:t xml:space="preserve">sposób i okres udostępnienia </w:t>
      </w:r>
      <w:r w:rsidR="00297672">
        <w:rPr>
          <w:rFonts w:ascii="Tahoma" w:hAnsi="Tahoma" w:cs="Tahoma"/>
          <w:sz w:val="18"/>
          <w:szCs w:val="18"/>
        </w:rPr>
        <w:t>W</w:t>
      </w:r>
      <w:r w:rsidRPr="00C53ED0">
        <w:rPr>
          <w:rFonts w:ascii="Tahoma" w:hAnsi="Tahoma" w:cs="Tahoma"/>
          <w:sz w:val="18"/>
          <w:szCs w:val="18"/>
        </w:rPr>
        <w:t>ykonawcy i wykorzystania przez niego zasobów podmiotu udostępniającego te zasoby przy wykonywaniu zamówienia;</w:t>
      </w:r>
    </w:p>
    <w:p w14:paraId="596822D7" w14:textId="0EA6AF6F"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t xml:space="preserve">czy i w jakim zakresie podmiot udostępniający zasoby, na zdolnościach którego </w:t>
      </w:r>
      <w:r w:rsidR="00297672">
        <w:rPr>
          <w:rFonts w:ascii="Tahoma" w:hAnsi="Tahoma" w:cs="Tahoma"/>
          <w:sz w:val="18"/>
          <w:szCs w:val="18"/>
        </w:rPr>
        <w:t>W</w:t>
      </w:r>
      <w:r w:rsidRPr="00C53ED0">
        <w:rPr>
          <w:rFonts w:ascii="Tahoma" w:hAnsi="Tahoma" w:cs="Tahoma"/>
          <w:sz w:val="18"/>
          <w:szCs w:val="18"/>
        </w:rPr>
        <w:t>ykonawca polega w odniesieniu do warunków udziału w postępowaniu dotyczących wykształcenia, kwalifikacji zawodowych lub doświadczenia, zrealizuje roboty budowlane lub usługi, których wskazane zdolności dotyczą.</w:t>
      </w:r>
    </w:p>
    <w:p w14:paraId="136D8F1B" w14:textId="2BA4DEB0" w:rsidR="00745821" w:rsidRPr="00C53ED0" w:rsidRDefault="00745821" w:rsidP="00FD26CC">
      <w:pPr>
        <w:pStyle w:val="Akapitzlist"/>
        <w:numPr>
          <w:ilvl w:val="2"/>
          <w:numId w:val="32"/>
        </w:numPr>
        <w:spacing w:after="0" w:line="240" w:lineRule="auto"/>
        <w:ind w:left="851"/>
        <w:jc w:val="both"/>
        <w:rPr>
          <w:rFonts w:ascii="Tahoma" w:hAnsi="Tahoma" w:cs="Tahoma"/>
          <w:sz w:val="18"/>
          <w:szCs w:val="18"/>
        </w:rPr>
      </w:pPr>
      <w:r w:rsidRPr="00745821">
        <w:rPr>
          <w:rFonts w:ascii="Tahoma" w:hAnsi="Tahoma" w:cs="Tahoma"/>
          <w:sz w:val="18"/>
          <w:szCs w:val="18"/>
        </w:rPr>
        <w:t xml:space="preserve">Zamawiający ocenia, czy udostępniane </w:t>
      </w:r>
      <w:r w:rsidR="00297672">
        <w:rPr>
          <w:rFonts w:ascii="Tahoma" w:hAnsi="Tahoma" w:cs="Tahoma"/>
          <w:sz w:val="18"/>
          <w:szCs w:val="18"/>
        </w:rPr>
        <w:t>W</w:t>
      </w:r>
      <w:r w:rsidRPr="00745821">
        <w:rPr>
          <w:rFonts w:ascii="Tahoma" w:hAnsi="Tahoma" w:cs="Tahoma"/>
          <w:sz w:val="18"/>
          <w:szCs w:val="18"/>
        </w:rPr>
        <w:t xml:space="preserve">ykonawcy przez podmioty udostępniające zasoby zdolności techniczne lub zawodowe lub ich sytuacja finansowa lub ekonomiczna, pozwalają na wykazanie przez </w:t>
      </w:r>
      <w:r w:rsidR="00297672">
        <w:rPr>
          <w:rFonts w:ascii="Tahoma" w:hAnsi="Tahoma" w:cs="Tahoma"/>
          <w:sz w:val="18"/>
          <w:szCs w:val="18"/>
        </w:rPr>
        <w:t>W</w:t>
      </w:r>
      <w:r w:rsidRPr="00745821">
        <w:rPr>
          <w:rFonts w:ascii="Tahoma" w:hAnsi="Tahoma" w:cs="Tahoma"/>
          <w:sz w:val="18"/>
          <w:szCs w:val="18"/>
        </w:rPr>
        <w:t>ykonawcę spełniania warunków udziału w postępowaniu, o których mowa w art. 112 ust. 2 pkt 3 i 4</w:t>
      </w:r>
      <w:r>
        <w:rPr>
          <w:rFonts w:ascii="Tahoma" w:hAnsi="Tahoma" w:cs="Tahoma"/>
          <w:sz w:val="18"/>
          <w:szCs w:val="18"/>
        </w:rPr>
        <w:t>,</w:t>
      </w:r>
      <w:r w:rsidRPr="00745821">
        <w:rPr>
          <w:rFonts w:ascii="Tahoma" w:hAnsi="Tahoma" w:cs="Tahoma"/>
          <w:sz w:val="18"/>
          <w:szCs w:val="18"/>
        </w:rPr>
        <w:t xml:space="preserve"> a także bada, czy nie </w:t>
      </w:r>
      <w:proofErr w:type="gramStart"/>
      <w:r w:rsidRPr="00745821">
        <w:rPr>
          <w:rFonts w:ascii="Tahoma" w:hAnsi="Tahoma" w:cs="Tahoma"/>
          <w:sz w:val="18"/>
          <w:szCs w:val="18"/>
        </w:rPr>
        <w:t>zachodzą</w:t>
      </w:r>
      <w:proofErr w:type="gramEnd"/>
      <w:r w:rsidRPr="00745821">
        <w:rPr>
          <w:rFonts w:ascii="Tahoma" w:hAnsi="Tahoma" w:cs="Tahoma"/>
          <w:sz w:val="18"/>
          <w:szCs w:val="18"/>
        </w:rPr>
        <w:t xml:space="preserve"> wobec tego podmiotu podstawy wykluczenia, które zostały przewidziane względem </w:t>
      </w:r>
      <w:r w:rsidR="00297672">
        <w:rPr>
          <w:rFonts w:ascii="Tahoma" w:hAnsi="Tahoma" w:cs="Tahoma"/>
          <w:sz w:val="18"/>
          <w:szCs w:val="18"/>
        </w:rPr>
        <w:t>W</w:t>
      </w:r>
      <w:r w:rsidRPr="00745821">
        <w:rPr>
          <w:rFonts w:ascii="Tahoma" w:hAnsi="Tahoma" w:cs="Tahoma"/>
          <w:sz w:val="18"/>
          <w:szCs w:val="18"/>
        </w:rPr>
        <w:t>ykonawcy.</w:t>
      </w:r>
    </w:p>
    <w:p w14:paraId="22BA7491" w14:textId="6E4D4E6D" w:rsidR="00EE14C2" w:rsidRPr="00EE14C2" w:rsidRDefault="00EE14C2" w:rsidP="00FD26CC">
      <w:pPr>
        <w:pStyle w:val="Akapitzlist"/>
        <w:numPr>
          <w:ilvl w:val="1"/>
          <w:numId w:val="32"/>
        </w:numPr>
        <w:spacing w:after="0" w:line="240" w:lineRule="auto"/>
        <w:jc w:val="both"/>
        <w:rPr>
          <w:rFonts w:ascii="Tahoma" w:hAnsi="Tahoma" w:cs="Tahoma"/>
          <w:b/>
          <w:sz w:val="18"/>
          <w:szCs w:val="18"/>
        </w:rPr>
      </w:pPr>
      <w:r w:rsidRPr="00EE14C2">
        <w:rPr>
          <w:rFonts w:ascii="Tahoma" w:hAnsi="Tahoma" w:cs="Tahoma"/>
          <w:b/>
          <w:sz w:val="18"/>
          <w:szCs w:val="18"/>
        </w:rPr>
        <w:t xml:space="preserve">Wykonawca, w przypadku polegania na zdolnościach lub sytuacji podmiotów udostępniających zasoby, przedstawia, </w:t>
      </w:r>
      <w:r w:rsidRPr="000D1545">
        <w:rPr>
          <w:rFonts w:ascii="Tahoma" w:hAnsi="Tahoma" w:cs="Tahoma"/>
          <w:b/>
          <w:sz w:val="18"/>
          <w:szCs w:val="18"/>
          <w:u w:val="single"/>
        </w:rPr>
        <w:t>wraz z oświadczeniem, o którym mowa w pkt. 8.9.1., także oświadczenie podmiotu udostępniającego zasoby</w:t>
      </w:r>
      <w:r w:rsidRPr="00EE14C2">
        <w:rPr>
          <w:rFonts w:ascii="Tahoma" w:hAnsi="Tahoma" w:cs="Tahoma"/>
          <w:b/>
          <w:sz w:val="18"/>
          <w:szCs w:val="18"/>
        </w:rPr>
        <w:t>, potwierdzające brak podstaw wykluczenia tego podmiotu oraz odpowiednio spełnianie warunków udziału w postępowaniu, w zakresie, w jakim wykonawca powołuje się na jego zasoby. Zasady dotyczące składania oraz formy oświadczenia określone w pkt 8.9.1 SWZ stosuje się.</w:t>
      </w:r>
    </w:p>
    <w:p w14:paraId="51B9EAE6" w14:textId="358CFA3B" w:rsidR="00A77C22" w:rsidRDefault="00247BD9" w:rsidP="00FD26CC">
      <w:pPr>
        <w:pStyle w:val="Akapitzlist"/>
        <w:numPr>
          <w:ilvl w:val="1"/>
          <w:numId w:val="12"/>
        </w:numPr>
        <w:spacing w:after="0" w:line="240" w:lineRule="auto"/>
        <w:ind w:left="709"/>
        <w:jc w:val="both"/>
        <w:rPr>
          <w:rFonts w:ascii="Tahoma" w:hAnsi="Tahoma" w:cs="Tahoma"/>
          <w:sz w:val="18"/>
          <w:szCs w:val="18"/>
        </w:rPr>
      </w:pPr>
      <w:r w:rsidRPr="009C23AE">
        <w:rPr>
          <w:rFonts w:ascii="Tahoma" w:hAnsi="Tahoma" w:cs="Tahoma"/>
          <w:sz w:val="18"/>
          <w:szCs w:val="18"/>
        </w:rPr>
        <w:t xml:space="preserve">Podmiot, który zobowiązał się do udostępnienia zasobów, odpowiada solidarnie z </w:t>
      </w:r>
      <w:r w:rsidR="00297672">
        <w:rPr>
          <w:rFonts w:ascii="Tahoma" w:hAnsi="Tahoma" w:cs="Tahoma"/>
          <w:sz w:val="18"/>
          <w:szCs w:val="18"/>
        </w:rPr>
        <w:t>W</w:t>
      </w:r>
      <w:r w:rsidRPr="009C23AE">
        <w:rPr>
          <w:rFonts w:ascii="Tahoma" w:hAnsi="Tahoma" w:cs="Tahoma"/>
          <w:sz w:val="18"/>
          <w:szCs w:val="18"/>
        </w:rPr>
        <w:t>ykonawcą, który polega na jego sytuacji finansowej lub ekonomiczn</w:t>
      </w:r>
      <w:r w:rsidR="00860CDA">
        <w:rPr>
          <w:rFonts w:ascii="Tahoma" w:hAnsi="Tahoma" w:cs="Tahoma"/>
          <w:sz w:val="18"/>
          <w:szCs w:val="18"/>
        </w:rPr>
        <w:t>ej, za szkodę poniesioną przez Z</w:t>
      </w:r>
      <w:r w:rsidRPr="009C23AE">
        <w:rPr>
          <w:rFonts w:ascii="Tahoma" w:hAnsi="Tahoma" w:cs="Tahoma"/>
          <w:sz w:val="18"/>
          <w:szCs w:val="18"/>
        </w:rPr>
        <w:t>amawiającego powstałą wskutek nieudostępnienia tych zasobów, chyba że za nieudostępnienie zasobów podmiot ten nie ponosi winy.</w:t>
      </w:r>
      <w:r w:rsidRPr="00745821">
        <w:rPr>
          <w:rFonts w:ascii="Tahoma" w:hAnsi="Tahoma" w:cs="Tahoma"/>
          <w:sz w:val="18"/>
          <w:szCs w:val="18"/>
        </w:rPr>
        <w:t xml:space="preserve"> </w:t>
      </w:r>
    </w:p>
    <w:p w14:paraId="0785DA86" w14:textId="06A49667" w:rsidR="003178CD" w:rsidRPr="00E1266B" w:rsidRDefault="00C874BA" w:rsidP="00FD26CC">
      <w:pPr>
        <w:pStyle w:val="Akapitzlist"/>
        <w:numPr>
          <w:ilvl w:val="1"/>
          <w:numId w:val="12"/>
        </w:numPr>
        <w:spacing w:after="0" w:line="240" w:lineRule="auto"/>
        <w:ind w:left="720"/>
        <w:jc w:val="both"/>
        <w:rPr>
          <w:rStyle w:val="tekstdokbold"/>
          <w:rFonts w:ascii="Tahoma" w:hAnsi="Tahoma" w:cs="Tahoma"/>
          <w:b w:val="0"/>
          <w:sz w:val="18"/>
          <w:szCs w:val="18"/>
        </w:rPr>
      </w:pPr>
      <w:r w:rsidRPr="00E1266B">
        <w:rPr>
          <w:rFonts w:ascii="Tahoma" w:hAnsi="Tahoma" w:cs="Tahoma"/>
          <w:sz w:val="18"/>
          <w:szCs w:val="18"/>
        </w:rPr>
        <w:t xml:space="preserve">Jeżeli zdolności techniczne lub zawodowe, sytuacja ekonomiczna lub finansowa pod-miotu udostępniającego zasoby nie potwierdzają spełniania przez </w:t>
      </w:r>
      <w:r w:rsidR="00297672">
        <w:rPr>
          <w:rFonts w:ascii="Tahoma" w:hAnsi="Tahoma" w:cs="Tahoma"/>
          <w:sz w:val="18"/>
          <w:szCs w:val="18"/>
        </w:rPr>
        <w:t>W</w:t>
      </w:r>
      <w:r w:rsidRPr="00E1266B">
        <w:rPr>
          <w:rFonts w:ascii="Tahoma" w:hAnsi="Tahoma" w:cs="Tahoma"/>
          <w:sz w:val="18"/>
          <w:szCs w:val="18"/>
        </w:rPr>
        <w:t xml:space="preserve">ykonawcę warunków udziału w po-stępowaniu lub </w:t>
      </w:r>
      <w:proofErr w:type="gramStart"/>
      <w:r w:rsidRPr="00E1266B">
        <w:rPr>
          <w:rFonts w:ascii="Tahoma" w:hAnsi="Tahoma" w:cs="Tahoma"/>
          <w:sz w:val="18"/>
          <w:szCs w:val="18"/>
        </w:rPr>
        <w:t>zachodzą</w:t>
      </w:r>
      <w:proofErr w:type="gramEnd"/>
      <w:r w:rsidRPr="00E1266B">
        <w:rPr>
          <w:rFonts w:ascii="Tahoma" w:hAnsi="Tahoma" w:cs="Tahoma"/>
          <w:sz w:val="18"/>
          <w:szCs w:val="18"/>
        </w:rPr>
        <w:t xml:space="preserve"> wobec tego </w:t>
      </w:r>
      <w:r w:rsidR="00860CDA">
        <w:rPr>
          <w:rFonts w:ascii="Tahoma" w:hAnsi="Tahoma" w:cs="Tahoma"/>
          <w:sz w:val="18"/>
          <w:szCs w:val="18"/>
        </w:rPr>
        <w:t>podmiotu podstawy wykluczenia, Z</w:t>
      </w:r>
      <w:r w:rsidRPr="00E1266B">
        <w:rPr>
          <w:rFonts w:ascii="Tahoma" w:hAnsi="Tahoma" w:cs="Tahoma"/>
          <w:sz w:val="18"/>
          <w:szCs w:val="18"/>
        </w:rPr>
        <w:t xml:space="preserve">amawiający żąda, aby </w:t>
      </w:r>
      <w:r w:rsidR="00297672">
        <w:rPr>
          <w:rFonts w:ascii="Tahoma" w:hAnsi="Tahoma" w:cs="Tahoma"/>
          <w:sz w:val="18"/>
          <w:szCs w:val="18"/>
        </w:rPr>
        <w:t>W</w:t>
      </w:r>
      <w:r w:rsidRPr="00E1266B">
        <w:rPr>
          <w:rFonts w:ascii="Tahoma" w:hAnsi="Tahoma" w:cs="Tahoma"/>
          <w:sz w:val="18"/>
          <w:szCs w:val="18"/>
        </w:rPr>
        <w:t>ykonaw</w:t>
      </w:r>
      <w:r w:rsidR="00860CDA">
        <w:rPr>
          <w:rFonts w:ascii="Tahoma" w:hAnsi="Tahoma" w:cs="Tahoma"/>
          <w:sz w:val="18"/>
          <w:szCs w:val="18"/>
        </w:rPr>
        <w:t>ca w terminie określonym przez Z</w:t>
      </w:r>
      <w:r w:rsidRPr="00E1266B">
        <w:rPr>
          <w:rFonts w:ascii="Tahoma" w:hAnsi="Tahoma" w:cs="Tahoma"/>
          <w:sz w:val="18"/>
          <w:szCs w:val="18"/>
        </w:rPr>
        <w:t>amawiającego zastąpił ten podmiot innym podmiotem lub podmiotami albo wykazał, że samodzielnie spełnia warunki udziału w postępowaniu.</w:t>
      </w:r>
    </w:p>
    <w:p w14:paraId="38E73C3A" w14:textId="5B03A708" w:rsidR="00A77C22" w:rsidRPr="00C874BA" w:rsidRDefault="00C874BA" w:rsidP="00FD26CC">
      <w:pPr>
        <w:pStyle w:val="Akapitzlist"/>
        <w:numPr>
          <w:ilvl w:val="1"/>
          <w:numId w:val="12"/>
        </w:numPr>
        <w:spacing w:after="0" w:line="240" w:lineRule="auto"/>
        <w:ind w:left="709"/>
        <w:jc w:val="both"/>
        <w:rPr>
          <w:rStyle w:val="tekstdokbold"/>
          <w:rFonts w:ascii="Tahoma" w:hAnsi="Tahoma" w:cs="Tahoma"/>
          <w:b w:val="0"/>
          <w:sz w:val="18"/>
          <w:szCs w:val="18"/>
        </w:rPr>
      </w:pPr>
      <w:r w:rsidRPr="00C874BA">
        <w:rPr>
          <w:rStyle w:val="tekstdokbold"/>
          <w:rFonts w:ascii="Tahoma" w:hAnsi="Tahoma" w:cs="Tahoma"/>
          <w:b w:val="0"/>
          <w:sz w:val="18"/>
          <w:szCs w:val="18"/>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9FE4707" w14:textId="77777777" w:rsidR="00A77C22" w:rsidRPr="00425F11" w:rsidRDefault="00A77C22" w:rsidP="00023FBD">
      <w:pPr>
        <w:pStyle w:val="Tekstpodstawowy"/>
        <w:jc w:val="both"/>
        <w:rPr>
          <w:rFonts w:ascii="Tahoma" w:hAnsi="Tahoma" w:cs="Tahoma"/>
          <w:sz w:val="20"/>
        </w:rPr>
      </w:pPr>
    </w:p>
    <w:p w14:paraId="4AF795BC" w14:textId="77777777" w:rsidR="00A77C22" w:rsidRPr="00425F11" w:rsidRDefault="00A77C22" w:rsidP="00FD26CC">
      <w:pPr>
        <w:pStyle w:val="Nagwek2"/>
        <w:numPr>
          <w:ilvl w:val="0"/>
          <w:numId w:val="13"/>
        </w:numPr>
        <w:spacing w:line="276" w:lineRule="auto"/>
        <w:jc w:val="left"/>
        <w:rPr>
          <w:rFonts w:ascii="Tahoma" w:hAnsi="Tahoma" w:cs="Tahoma"/>
          <w:b/>
          <w:sz w:val="18"/>
          <w:szCs w:val="18"/>
          <w:highlight w:val="lightGray"/>
        </w:rPr>
      </w:pPr>
      <w:bookmarkStart w:id="20" w:name="_Toc459195130"/>
      <w:bookmarkStart w:id="21" w:name="_Toc460479236"/>
      <w:r w:rsidRPr="00425F11">
        <w:rPr>
          <w:rFonts w:ascii="Tahoma" w:hAnsi="Tahoma" w:cs="Tahoma"/>
          <w:b/>
          <w:sz w:val="18"/>
          <w:szCs w:val="18"/>
          <w:highlight w:val="lightGray"/>
        </w:rPr>
        <w:t xml:space="preserve">Opis sposobu udzielania wyjaśnień treści </w:t>
      </w:r>
      <w:bookmarkEnd w:id="20"/>
      <w:bookmarkEnd w:id="21"/>
      <w:r w:rsidR="006361DA" w:rsidRPr="00425F11">
        <w:rPr>
          <w:rFonts w:ascii="Tahoma" w:hAnsi="Tahoma" w:cs="Tahoma"/>
          <w:b/>
          <w:sz w:val="18"/>
          <w:szCs w:val="18"/>
          <w:highlight w:val="lightGray"/>
        </w:rPr>
        <w:t>SWZ</w:t>
      </w:r>
      <w:r w:rsidRPr="00425F11">
        <w:rPr>
          <w:rFonts w:ascii="Tahoma" w:hAnsi="Tahoma" w:cs="Tahoma"/>
          <w:b/>
          <w:sz w:val="18"/>
          <w:szCs w:val="18"/>
          <w:highlight w:val="lightGray"/>
        </w:rPr>
        <w:t xml:space="preserve"> </w:t>
      </w:r>
    </w:p>
    <w:p w14:paraId="5EE38B2A" w14:textId="77777777" w:rsidR="00A77C22" w:rsidRPr="00425F11" w:rsidRDefault="00A77C22" w:rsidP="00FD26CC">
      <w:pPr>
        <w:pStyle w:val="Akapitzlist"/>
        <w:numPr>
          <w:ilvl w:val="0"/>
          <w:numId w:val="13"/>
        </w:numPr>
        <w:spacing w:after="0" w:line="240" w:lineRule="auto"/>
        <w:jc w:val="both"/>
        <w:rPr>
          <w:rFonts w:ascii="Tahoma" w:hAnsi="Tahoma" w:cs="Tahoma"/>
          <w:vanish/>
          <w:sz w:val="18"/>
          <w:szCs w:val="18"/>
        </w:rPr>
      </w:pPr>
    </w:p>
    <w:p w14:paraId="38572A0B" w14:textId="77777777" w:rsidR="00B94987"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Wykonawca może zwrócić się do Zamawiającego z prośbą o wyjaśnienie treści </w:t>
      </w:r>
      <w:r w:rsidR="006361DA" w:rsidRPr="00425F11">
        <w:rPr>
          <w:rFonts w:ascii="Tahoma" w:hAnsi="Tahoma" w:cs="Tahoma"/>
          <w:sz w:val="18"/>
          <w:szCs w:val="18"/>
        </w:rPr>
        <w:t>SWZ</w:t>
      </w:r>
      <w:r w:rsidRPr="00425F11">
        <w:rPr>
          <w:rFonts w:ascii="Tahoma" w:hAnsi="Tahoma" w:cs="Tahoma"/>
          <w:sz w:val="18"/>
          <w:szCs w:val="18"/>
        </w:rPr>
        <w:t xml:space="preserve">. Zamawiający jest </w:t>
      </w:r>
    </w:p>
    <w:p w14:paraId="5A5EA7B1" w14:textId="63185A90" w:rsidR="002F23AC" w:rsidRPr="00986D27"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obowiązany </w:t>
      </w:r>
      <w:r w:rsidRPr="00986D27">
        <w:rPr>
          <w:rFonts w:ascii="Tahoma" w:hAnsi="Tahoma" w:cs="Tahoma"/>
          <w:sz w:val="18"/>
          <w:szCs w:val="18"/>
        </w:rPr>
        <w:t xml:space="preserve">udzielić wyjaśnień niezwłocznie, jednak nie później niż na </w:t>
      </w:r>
      <w:r w:rsidR="005C1191" w:rsidRPr="00986D27">
        <w:rPr>
          <w:rFonts w:ascii="Tahoma" w:hAnsi="Tahoma" w:cs="Tahoma"/>
          <w:sz w:val="18"/>
          <w:szCs w:val="18"/>
        </w:rPr>
        <w:t>2</w:t>
      </w:r>
      <w:r w:rsidRPr="00986D27">
        <w:rPr>
          <w:rFonts w:ascii="Tahoma" w:hAnsi="Tahoma" w:cs="Tahoma"/>
          <w:sz w:val="18"/>
          <w:szCs w:val="18"/>
        </w:rPr>
        <w:t xml:space="preserve"> dni przed upływem terminu składania ofert, pod warunkiem, że wniosek o wyjaśnienie treści </w:t>
      </w:r>
      <w:r w:rsidR="006361DA" w:rsidRPr="00986D27">
        <w:rPr>
          <w:rFonts w:ascii="Tahoma" w:hAnsi="Tahoma" w:cs="Tahoma"/>
          <w:sz w:val="18"/>
          <w:szCs w:val="18"/>
        </w:rPr>
        <w:t>SWZ</w:t>
      </w:r>
      <w:r w:rsidRPr="00986D27">
        <w:rPr>
          <w:rFonts w:ascii="Tahoma" w:hAnsi="Tahoma" w:cs="Tahoma"/>
          <w:sz w:val="18"/>
          <w:szCs w:val="18"/>
        </w:rPr>
        <w:t xml:space="preserve"> wpłynął do Zamawiającego nie później niż </w:t>
      </w:r>
      <w:r w:rsidR="005C1191" w:rsidRPr="00986D27">
        <w:rPr>
          <w:rFonts w:ascii="Tahoma" w:hAnsi="Tahoma" w:cs="Tahoma"/>
          <w:sz w:val="18"/>
          <w:szCs w:val="18"/>
        </w:rPr>
        <w:t>4 dni przed upływem terminu składania ofert</w:t>
      </w:r>
      <w:r w:rsidRPr="00986D27">
        <w:rPr>
          <w:rFonts w:ascii="Tahoma" w:hAnsi="Tahoma" w:cs="Tahoma"/>
          <w:sz w:val="18"/>
          <w:szCs w:val="18"/>
        </w:rPr>
        <w:t xml:space="preserve">. </w:t>
      </w:r>
    </w:p>
    <w:p w14:paraId="7C541E8B" w14:textId="02656991" w:rsidR="00A77C22" w:rsidRPr="00986D27" w:rsidRDefault="008F0D99" w:rsidP="00FD26CC">
      <w:pPr>
        <w:pStyle w:val="Akapitzlist"/>
        <w:numPr>
          <w:ilvl w:val="1"/>
          <w:numId w:val="28"/>
        </w:numPr>
        <w:spacing w:after="0" w:line="240" w:lineRule="auto"/>
        <w:jc w:val="both"/>
        <w:rPr>
          <w:rFonts w:ascii="Tahoma" w:hAnsi="Tahoma" w:cs="Tahoma"/>
          <w:b/>
          <w:bCs/>
          <w:sz w:val="18"/>
          <w:szCs w:val="18"/>
        </w:rPr>
      </w:pPr>
      <w:r w:rsidRPr="00986D27">
        <w:rPr>
          <w:rFonts w:ascii="Tahoma" w:hAnsi="Tahoma" w:cs="Tahoma"/>
          <w:sz w:val="18"/>
          <w:szCs w:val="18"/>
        </w:rPr>
        <w:t xml:space="preserve">Pytania należy kierować </w:t>
      </w:r>
      <w:r w:rsidRPr="00986D27">
        <w:rPr>
          <w:rFonts w:ascii="Tahoma" w:hAnsi="Tahoma" w:cs="Tahoma"/>
          <w:b/>
          <w:sz w:val="18"/>
          <w:szCs w:val="18"/>
        </w:rPr>
        <w:t xml:space="preserve">elektronicznie </w:t>
      </w:r>
      <w:r w:rsidRPr="00986D27">
        <w:rPr>
          <w:rFonts w:ascii="Tahoma" w:hAnsi="Tahoma" w:cs="Tahoma"/>
          <w:sz w:val="18"/>
          <w:szCs w:val="18"/>
        </w:rPr>
        <w:t>za pośrednictwem dedykowanego</w:t>
      </w:r>
      <w:r w:rsidRPr="00986D27">
        <w:rPr>
          <w:rFonts w:ascii="Tahoma" w:hAnsi="Tahoma" w:cs="Tahoma"/>
          <w:b/>
          <w:sz w:val="18"/>
          <w:szCs w:val="18"/>
        </w:rPr>
        <w:t xml:space="preserve"> formularza dostępnego na </w:t>
      </w:r>
      <w:r w:rsidR="0062076C" w:rsidRPr="00986D27">
        <w:rPr>
          <w:rFonts w:ascii="Tahoma" w:hAnsi="Tahoma" w:cs="Tahoma"/>
          <w:b/>
          <w:sz w:val="18"/>
          <w:szCs w:val="18"/>
        </w:rPr>
        <w:t>P</w:t>
      </w:r>
      <w:r w:rsidR="00AC6D1F" w:rsidRPr="00986D27">
        <w:rPr>
          <w:rFonts w:ascii="Tahoma" w:hAnsi="Tahoma" w:cs="Tahoma"/>
          <w:b/>
          <w:sz w:val="18"/>
          <w:szCs w:val="18"/>
        </w:rPr>
        <w:t xml:space="preserve">latformie </w:t>
      </w:r>
      <w:r w:rsidR="008054CE" w:rsidRPr="00986D27">
        <w:rPr>
          <w:rFonts w:ascii="Tahoma" w:hAnsi="Tahoma" w:cs="Tahoma"/>
          <w:sz w:val="18"/>
          <w:szCs w:val="18"/>
        </w:rPr>
        <w:t xml:space="preserve">pod adresem </w:t>
      </w:r>
      <w:hyperlink r:id="rId18" w:history="1">
        <w:r w:rsidR="008054CE" w:rsidRPr="00986D27">
          <w:rPr>
            <w:rStyle w:val="Hipercze"/>
            <w:rFonts w:ascii="Tahoma" w:hAnsi="Tahoma" w:cs="Tahoma"/>
            <w:sz w:val="18"/>
            <w:szCs w:val="18"/>
          </w:rPr>
          <w:t>https://zdm-waw.ezamawiajacy.pl</w:t>
        </w:r>
      </w:hyperlink>
      <w:r w:rsidR="00AF0DC1" w:rsidRPr="00986D27">
        <w:rPr>
          <w:rFonts w:ascii="Tahoma" w:hAnsi="Tahoma" w:cs="Tahoma"/>
          <w:b/>
          <w:sz w:val="18"/>
          <w:szCs w:val="18"/>
        </w:rPr>
        <w:t>, z</w:t>
      </w:r>
      <w:r w:rsidR="00AC6D1F" w:rsidRPr="00986D27">
        <w:rPr>
          <w:rFonts w:ascii="Tahoma" w:hAnsi="Tahoma" w:cs="Tahoma"/>
          <w:b/>
          <w:sz w:val="18"/>
          <w:szCs w:val="18"/>
        </w:rPr>
        <w:t xml:space="preserve">godnie z Instrukcją </w:t>
      </w:r>
      <w:r w:rsidR="00E73E8F" w:rsidRPr="00986D27">
        <w:rPr>
          <w:rFonts w:ascii="Tahoma" w:hAnsi="Tahoma" w:cs="Tahoma"/>
          <w:b/>
          <w:sz w:val="18"/>
          <w:szCs w:val="18"/>
        </w:rPr>
        <w:t>(Instrukcja korzystania z systemu</w:t>
      </w:r>
      <w:r w:rsidR="00276999" w:rsidRPr="00986D27">
        <w:rPr>
          <w:rFonts w:ascii="Tahoma" w:hAnsi="Tahoma" w:cs="Tahoma"/>
          <w:b/>
          <w:sz w:val="18"/>
          <w:szCs w:val="18"/>
        </w:rPr>
        <w:t xml:space="preserve">) </w:t>
      </w:r>
      <w:r w:rsidR="00E73E8F" w:rsidRPr="00986D27">
        <w:rPr>
          <w:rFonts w:ascii="Tahoma" w:hAnsi="Tahoma" w:cs="Tahoma"/>
          <w:b/>
          <w:sz w:val="18"/>
          <w:szCs w:val="18"/>
        </w:rPr>
        <w:t>dostępną pod wyżej wskazanym adresem w zakładce „Regulacje i procedury procesu zakupowego” albo drogą mailową na adres zzp@zdm.waw.pl ze wskazaniem w tytule wiadomości numeru postępowania, którego dotyczą.</w:t>
      </w:r>
    </w:p>
    <w:p w14:paraId="4224B441" w14:textId="46DB38AC" w:rsidR="00AC6D1F" w:rsidRPr="00425F11" w:rsidRDefault="00AC6D1F" w:rsidP="00FD26CC">
      <w:pPr>
        <w:pStyle w:val="Akapitzlist"/>
        <w:numPr>
          <w:ilvl w:val="1"/>
          <w:numId w:val="28"/>
        </w:numPr>
        <w:spacing w:after="0" w:line="240" w:lineRule="auto"/>
        <w:jc w:val="both"/>
        <w:rPr>
          <w:rFonts w:ascii="Tahoma" w:hAnsi="Tahoma" w:cs="Tahoma"/>
          <w:b/>
          <w:bCs/>
          <w:sz w:val="18"/>
          <w:szCs w:val="18"/>
        </w:rPr>
      </w:pPr>
      <w:r w:rsidRPr="00986D27">
        <w:rPr>
          <w:rFonts w:ascii="Tahoma" w:hAnsi="Tahoma" w:cs="Tahoma"/>
          <w:b/>
          <w:sz w:val="18"/>
          <w:szCs w:val="18"/>
        </w:rPr>
        <w:t xml:space="preserve">Zamawiający udziela odpowiedzi na pytania niezwłocznie. </w:t>
      </w:r>
      <w:r w:rsidR="006437CA" w:rsidRPr="00986D27">
        <w:rPr>
          <w:rFonts w:ascii="Tahoma" w:hAnsi="Tahoma" w:cs="Tahoma"/>
          <w:b/>
          <w:sz w:val="18"/>
          <w:szCs w:val="18"/>
        </w:rPr>
        <w:t xml:space="preserve">Treść pytań (bez ujawniania źródła zapytania) wraz z wyjaśnieniami, Zamawiający </w:t>
      </w:r>
      <w:r w:rsidR="001D2F03" w:rsidRPr="00986D27">
        <w:rPr>
          <w:rFonts w:ascii="Tahoma" w:hAnsi="Tahoma" w:cs="Tahoma"/>
          <w:b/>
          <w:sz w:val="18"/>
          <w:szCs w:val="18"/>
        </w:rPr>
        <w:t>udostępni</w:t>
      </w:r>
      <w:r w:rsidR="006437CA" w:rsidRPr="00986D27">
        <w:rPr>
          <w:rFonts w:ascii="Tahoma" w:hAnsi="Tahoma" w:cs="Tahoma"/>
          <w:b/>
          <w:sz w:val="18"/>
          <w:szCs w:val="18"/>
        </w:rPr>
        <w:t xml:space="preserve"> do</w:t>
      </w:r>
      <w:r w:rsidR="006437CA" w:rsidRPr="00425F11">
        <w:rPr>
          <w:rFonts w:ascii="Tahoma" w:hAnsi="Tahoma" w:cs="Tahoma"/>
          <w:b/>
          <w:sz w:val="18"/>
          <w:szCs w:val="18"/>
        </w:rPr>
        <w:t xml:space="preserve"> wiadomości publicznej na stronie internetowej prowadzonego postępowania, na której udostępniane będą zmiany i wyjaśnienia treści SWZ oraz inne dokumenty zamówienia bezpośrednio związane z postępowaniem o udzielenie zamówienia.</w:t>
      </w:r>
    </w:p>
    <w:p w14:paraId="152401E6" w14:textId="0A576591"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W przypadku rozbieżności pomiędzy treścią </w:t>
      </w:r>
      <w:r w:rsidR="006361DA" w:rsidRPr="00425F11">
        <w:rPr>
          <w:rFonts w:ascii="Tahoma" w:hAnsi="Tahoma" w:cs="Tahoma"/>
          <w:sz w:val="18"/>
          <w:szCs w:val="18"/>
        </w:rPr>
        <w:t>SWZ</w:t>
      </w:r>
      <w:r w:rsidRPr="00425F11">
        <w:rPr>
          <w:rFonts w:ascii="Tahoma" w:hAnsi="Tahoma" w:cs="Tahoma"/>
          <w:sz w:val="18"/>
          <w:szCs w:val="18"/>
        </w:rPr>
        <w:t xml:space="preserve"> a treścią udzielonych </w:t>
      </w:r>
      <w:proofErr w:type="gramStart"/>
      <w:r w:rsidRPr="00425F11">
        <w:rPr>
          <w:rFonts w:ascii="Tahoma" w:hAnsi="Tahoma" w:cs="Tahoma"/>
          <w:sz w:val="18"/>
          <w:szCs w:val="18"/>
        </w:rPr>
        <w:t>odpowiedzi,</w:t>
      </w:r>
      <w:proofErr w:type="gramEnd"/>
      <w:r w:rsidRPr="00425F11">
        <w:rPr>
          <w:rFonts w:ascii="Tahoma" w:hAnsi="Tahoma" w:cs="Tahoma"/>
          <w:sz w:val="18"/>
          <w:szCs w:val="18"/>
        </w:rPr>
        <w:t xml:space="preserve"> jako obowiązującą należy przyjąć treść pisma zawierającego późniejsze oświadczenie Zamawiającego.</w:t>
      </w:r>
    </w:p>
    <w:p w14:paraId="216997B1" w14:textId="77777777"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Przedłużenie terminu składania ofert, nie wpływa na bieg terminu składania wniosku, o którym mowa w pkt 11.1. </w:t>
      </w:r>
    </w:p>
    <w:p w14:paraId="6AED318C" w14:textId="77777777"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Zamawiający nie zamierza zwołać zebrania wszystkich Wykonawców w celu wyjaśnienia treści </w:t>
      </w:r>
      <w:r w:rsidR="006361DA" w:rsidRPr="00425F11">
        <w:rPr>
          <w:rFonts w:ascii="Tahoma" w:hAnsi="Tahoma" w:cs="Tahoma"/>
          <w:sz w:val="18"/>
          <w:szCs w:val="18"/>
        </w:rPr>
        <w:t>SWZ</w:t>
      </w:r>
      <w:r w:rsidRPr="00425F11">
        <w:rPr>
          <w:rFonts w:ascii="Tahoma" w:hAnsi="Tahoma" w:cs="Tahoma"/>
          <w:sz w:val="18"/>
          <w:szCs w:val="18"/>
        </w:rPr>
        <w:t>.</w:t>
      </w:r>
    </w:p>
    <w:p w14:paraId="024DE4AB" w14:textId="47316E6E" w:rsidR="00AF0DC1" w:rsidRPr="00425F11" w:rsidRDefault="00860CDA" w:rsidP="00FD26CC">
      <w:pPr>
        <w:pStyle w:val="Akapitzlist"/>
        <w:numPr>
          <w:ilvl w:val="1"/>
          <w:numId w:val="28"/>
        </w:numPr>
        <w:spacing w:after="0" w:line="240" w:lineRule="auto"/>
        <w:jc w:val="both"/>
        <w:rPr>
          <w:rFonts w:ascii="Tahoma" w:hAnsi="Tahoma" w:cs="Tahoma"/>
          <w:sz w:val="18"/>
          <w:szCs w:val="18"/>
        </w:rPr>
      </w:pPr>
      <w:r>
        <w:rPr>
          <w:rFonts w:ascii="Tahoma" w:hAnsi="Tahoma" w:cs="Tahoma"/>
          <w:sz w:val="18"/>
          <w:szCs w:val="18"/>
        </w:rPr>
        <w:t>W uzasadnionych przypadkach Z</w:t>
      </w:r>
      <w:r w:rsidR="00AF0DC1" w:rsidRPr="007705EF">
        <w:rPr>
          <w:rFonts w:ascii="Tahoma" w:hAnsi="Tahoma" w:cs="Tahoma"/>
          <w:sz w:val="18"/>
          <w:szCs w:val="18"/>
        </w:rPr>
        <w:t>amawiający może przed upływem terminu składania ofert zmienić treść SWZ.</w:t>
      </w:r>
    </w:p>
    <w:p w14:paraId="2892B64E" w14:textId="6A65982A"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Jeżeli zmiana treści </w:t>
      </w:r>
      <w:r w:rsidR="006361DA" w:rsidRPr="00425F11">
        <w:rPr>
          <w:rFonts w:ascii="Tahoma" w:hAnsi="Tahoma" w:cs="Tahoma"/>
          <w:sz w:val="18"/>
          <w:szCs w:val="18"/>
        </w:rPr>
        <w:t>SWZ</w:t>
      </w:r>
      <w:r w:rsidRPr="00425F11">
        <w:rPr>
          <w:rFonts w:ascii="Tahoma" w:hAnsi="Tahoma" w:cs="Tahoma"/>
          <w:sz w:val="18"/>
          <w:szCs w:val="18"/>
        </w:rPr>
        <w:t xml:space="preserve"> prowadzi do zmiany treści ogłoszenia o zamówieniu, Zamawiający zamieszcza ogłoszenie o zmianie ogłoszenia.</w:t>
      </w:r>
    </w:p>
    <w:p w14:paraId="1F689E49" w14:textId="458DC81C" w:rsidR="00A77C22" w:rsidRPr="00425F11" w:rsidRDefault="00AF0DC1" w:rsidP="00FD26CC">
      <w:pPr>
        <w:pStyle w:val="Akapitzlist"/>
        <w:numPr>
          <w:ilvl w:val="1"/>
          <w:numId w:val="28"/>
        </w:numPr>
        <w:spacing w:after="0" w:line="240" w:lineRule="auto"/>
        <w:jc w:val="both"/>
        <w:rPr>
          <w:rFonts w:ascii="Tahoma" w:hAnsi="Tahoma" w:cs="Tahoma"/>
          <w:sz w:val="18"/>
          <w:szCs w:val="18"/>
        </w:rPr>
      </w:pPr>
      <w:r w:rsidRPr="007705EF">
        <w:rPr>
          <w:rFonts w:ascii="Tahoma" w:hAnsi="Tahoma" w:cs="Tahoma"/>
          <w:sz w:val="18"/>
          <w:szCs w:val="18"/>
        </w:rPr>
        <w:t xml:space="preserve">W przypadku gdy zmiana treści SWZ jest istotna dla sporządzenia oferty lub wymaga od </w:t>
      </w:r>
      <w:r w:rsidR="00297672">
        <w:rPr>
          <w:rFonts w:ascii="Tahoma" w:hAnsi="Tahoma" w:cs="Tahoma"/>
          <w:sz w:val="18"/>
          <w:szCs w:val="18"/>
        </w:rPr>
        <w:t>W</w:t>
      </w:r>
      <w:r w:rsidRPr="007705EF">
        <w:rPr>
          <w:rFonts w:ascii="Tahoma" w:hAnsi="Tahoma" w:cs="Tahoma"/>
          <w:sz w:val="18"/>
          <w:szCs w:val="18"/>
        </w:rPr>
        <w:t>ykonawców dodatkowego czasu na zapoznanie się ze zmianą tre</w:t>
      </w:r>
      <w:r w:rsidR="00860CDA">
        <w:rPr>
          <w:rFonts w:ascii="Tahoma" w:hAnsi="Tahoma" w:cs="Tahoma"/>
          <w:sz w:val="18"/>
          <w:szCs w:val="18"/>
        </w:rPr>
        <w:t>ści SWZ i przygotowanie ofert, Z</w:t>
      </w:r>
      <w:r w:rsidRPr="007705EF">
        <w:rPr>
          <w:rFonts w:ascii="Tahoma" w:hAnsi="Tahoma" w:cs="Tahoma"/>
          <w:sz w:val="18"/>
          <w:szCs w:val="18"/>
        </w:rPr>
        <w:t>amawiający przedłuża termin składania ofert o czas niezbędny na ich przygotowanie</w:t>
      </w:r>
      <w:r w:rsidR="009E7B9F" w:rsidRPr="007705EF">
        <w:rPr>
          <w:rFonts w:ascii="Tahoma" w:hAnsi="Tahoma" w:cs="Tahoma"/>
          <w:sz w:val="18"/>
          <w:szCs w:val="18"/>
        </w:rPr>
        <w:t>.</w:t>
      </w:r>
    </w:p>
    <w:p w14:paraId="416E37A3" w14:textId="77777777" w:rsidR="006A1F1A" w:rsidRPr="00425F11" w:rsidRDefault="006A1F1A" w:rsidP="00023FBD">
      <w:pPr>
        <w:jc w:val="both"/>
        <w:rPr>
          <w:rStyle w:val="tekstdokbold"/>
          <w:rFonts w:ascii="Tahoma" w:hAnsi="Tahoma" w:cs="Tahoma"/>
          <w:sz w:val="18"/>
          <w:szCs w:val="18"/>
        </w:rPr>
      </w:pPr>
    </w:p>
    <w:p w14:paraId="3C5951B7" w14:textId="77777777" w:rsidR="00A77C22" w:rsidRPr="00D74A23" w:rsidRDefault="00544B3B" w:rsidP="00544B3B">
      <w:pPr>
        <w:pStyle w:val="Nagwek2"/>
        <w:spacing w:line="276" w:lineRule="auto"/>
        <w:jc w:val="left"/>
        <w:rPr>
          <w:rFonts w:ascii="Tahoma" w:hAnsi="Tahoma" w:cs="Tahoma"/>
          <w:b/>
          <w:sz w:val="18"/>
          <w:szCs w:val="18"/>
        </w:rPr>
      </w:pPr>
      <w:bookmarkStart w:id="22" w:name="_Toc459195131"/>
      <w:bookmarkStart w:id="23" w:name="_Toc460479237"/>
      <w:r w:rsidRPr="00425F11">
        <w:rPr>
          <w:rFonts w:ascii="Tahoma" w:hAnsi="Tahoma" w:cs="Tahoma"/>
          <w:b/>
          <w:sz w:val="18"/>
          <w:szCs w:val="18"/>
          <w:highlight w:val="lightGray"/>
        </w:rPr>
        <w:t>12</w:t>
      </w:r>
      <w:r w:rsidRPr="00204077">
        <w:rPr>
          <w:rFonts w:ascii="Tahoma" w:hAnsi="Tahoma" w:cs="Tahoma"/>
          <w:b/>
          <w:sz w:val="18"/>
          <w:szCs w:val="18"/>
          <w:highlight w:val="lightGray"/>
        </w:rPr>
        <w:t>.</w:t>
      </w:r>
      <w:r w:rsidR="00637208" w:rsidRPr="00204077">
        <w:rPr>
          <w:rFonts w:ascii="Tahoma" w:hAnsi="Tahoma" w:cs="Tahoma"/>
          <w:b/>
          <w:sz w:val="18"/>
          <w:szCs w:val="18"/>
          <w:highlight w:val="lightGray"/>
        </w:rPr>
        <w:t xml:space="preserve"> </w:t>
      </w:r>
      <w:r w:rsidR="00A77C22" w:rsidRPr="00D74A23">
        <w:rPr>
          <w:rFonts w:ascii="Tahoma" w:hAnsi="Tahoma" w:cs="Tahoma"/>
          <w:b/>
          <w:sz w:val="18"/>
          <w:szCs w:val="18"/>
          <w:highlight w:val="lightGray"/>
        </w:rPr>
        <w:t>Opis sposobu obliczenia ceny oferty</w:t>
      </w:r>
      <w:bookmarkEnd w:id="22"/>
      <w:r w:rsidR="00A77C22" w:rsidRPr="00D74A23">
        <w:rPr>
          <w:rFonts w:ascii="Tahoma" w:hAnsi="Tahoma" w:cs="Tahoma"/>
          <w:b/>
          <w:sz w:val="18"/>
          <w:szCs w:val="18"/>
        </w:rPr>
        <w:t xml:space="preserve"> </w:t>
      </w:r>
      <w:bookmarkEnd w:id="23"/>
    </w:p>
    <w:p w14:paraId="2EB8C3CD" w14:textId="319441ED" w:rsidR="00A228E7" w:rsidRPr="00C76C49" w:rsidRDefault="00604AF1" w:rsidP="00604AF1">
      <w:pPr>
        <w:pStyle w:val="Akapitzlist3"/>
        <w:numPr>
          <w:ilvl w:val="1"/>
          <w:numId w:val="21"/>
        </w:numPr>
        <w:tabs>
          <w:tab w:val="clear" w:pos="1146"/>
          <w:tab w:val="num" w:pos="0"/>
        </w:tabs>
        <w:spacing w:after="0" w:line="240" w:lineRule="auto"/>
        <w:ind w:left="720"/>
        <w:jc w:val="both"/>
        <w:rPr>
          <w:rFonts w:ascii="Tahoma" w:hAnsi="Tahoma" w:cs="Tahoma"/>
          <w:sz w:val="18"/>
          <w:szCs w:val="18"/>
        </w:rPr>
      </w:pPr>
      <w:r w:rsidRPr="00A228E7">
        <w:rPr>
          <w:rFonts w:ascii="Tahoma" w:hAnsi="Tahoma" w:cs="Tahoma"/>
          <w:sz w:val="18"/>
          <w:szCs w:val="18"/>
        </w:rPr>
        <w:t xml:space="preserve">Cena oferty powinna zostać wyliczona przez Wykonawcę w oparciu o zakres prac przedstawiony w </w:t>
      </w:r>
      <w:r w:rsidR="00E408AA" w:rsidRPr="00A228E7">
        <w:rPr>
          <w:rFonts w:ascii="Tahoma" w:hAnsi="Tahoma" w:cs="Tahoma"/>
          <w:sz w:val="18"/>
          <w:szCs w:val="18"/>
        </w:rPr>
        <w:t xml:space="preserve">Programie </w:t>
      </w:r>
      <w:proofErr w:type="spellStart"/>
      <w:r w:rsidR="00A228E7">
        <w:rPr>
          <w:rFonts w:ascii="Tahoma" w:hAnsi="Tahoma" w:cs="Tahoma"/>
          <w:sz w:val="18"/>
          <w:szCs w:val="18"/>
        </w:rPr>
        <w:t>Funkcjonalno</w:t>
      </w:r>
      <w:proofErr w:type="spellEnd"/>
      <w:r w:rsidR="00A228E7">
        <w:rPr>
          <w:rFonts w:ascii="Tahoma" w:hAnsi="Tahoma" w:cs="Tahoma"/>
          <w:sz w:val="18"/>
          <w:szCs w:val="18"/>
        </w:rPr>
        <w:t xml:space="preserve"> </w:t>
      </w:r>
      <w:r w:rsidR="00E408AA" w:rsidRPr="00A228E7">
        <w:rPr>
          <w:rFonts w:ascii="Tahoma" w:hAnsi="Tahoma" w:cs="Tahoma"/>
          <w:sz w:val="18"/>
          <w:szCs w:val="18"/>
        </w:rPr>
        <w:t>– Użytkowym</w:t>
      </w:r>
      <w:r w:rsidR="00C76C49">
        <w:rPr>
          <w:rFonts w:ascii="Tahoma" w:hAnsi="Tahoma" w:cs="Tahoma"/>
          <w:sz w:val="18"/>
          <w:szCs w:val="18"/>
        </w:rPr>
        <w:t xml:space="preserve"> wraz z załącznikami</w:t>
      </w:r>
      <w:r w:rsidR="00761778">
        <w:rPr>
          <w:rFonts w:ascii="Tahoma" w:hAnsi="Tahoma" w:cs="Tahoma"/>
          <w:sz w:val="18"/>
          <w:szCs w:val="18"/>
        </w:rPr>
        <w:t xml:space="preserve"> </w:t>
      </w:r>
      <w:r w:rsidRPr="00A228E7">
        <w:rPr>
          <w:rFonts w:ascii="Tahoma" w:hAnsi="Tahoma" w:cs="Tahoma"/>
          <w:sz w:val="18"/>
          <w:szCs w:val="18"/>
        </w:rPr>
        <w:t xml:space="preserve">(Rozdział </w:t>
      </w:r>
      <w:r w:rsidRPr="00C76C49">
        <w:rPr>
          <w:rFonts w:ascii="Tahoma" w:hAnsi="Tahoma" w:cs="Tahoma"/>
          <w:sz w:val="18"/>
          <w:szCs w:val="18"/>
        </w:rPr>
        <w:t>IV)</w:t>
      </w:r>
      <w:r w:rsidR="00E408AA" w:rsidRPr="00C76C49">
        <w:rPr>
          <w:rFonts w:ascii="Tahoma" w:hAnsi="Tahoma" w:cs="Tahoma"/>
          <w:sz w:val="18"/>
          <w:szCs w:val="18"/>
        </w:rPr>
        <w:t>, formularzu cenowym (Załącznik nr 7</w:t>
      </w:r>
      <w:r w:rsidRPr="00C76C49">
        <w:rPr>
          <w:rFonts w:ascii="Tahoma" w:hAnsi="Tahoma" w:cs="Tahoma"/>
          <w:sz w:val="18"/>
          <w:szCs w:val="18"/>
        </w:rPr>
        <w:t xml:space="preserve">) i uznaje </w:t>
      </w:r>
      <w:r w:rsidRPr="00C76C49">
        <w:rPr>
          <w:rFonts w:ascii="Tahoma" w:hAnsi="Tahoma" w:cs="Tahoma"/>
          <w:sz w:val="18"/>
          <w:szCs w:val="18"/>
        </w:rPr>
        <w:lastRenderedPageBreak/>
        <w:t xml:space="preserve">się, że w całości pokrywa wynagrodzenie Wykonawcy, za które zobowiązuje się wykonać </w:t>
      </w:r>
      <w:r w:rsidR="00E408AA" w:rsidRPr="00C76C49">
        <w:rPr>
          <w:rFonts w:ascii="Tahoma" w:hAnsi="Tahoma" w:cs="Tahoma"/>
          <w:sz w:val="18"/>
          <w:szCs w:val="18"/>
          <w:u w:val="single"/>
        </w:rPr>
        <w:t>całość</w:t>
      </w:r>
      <w:r w:rsidRPr="00C76C49">
        <w:rPr>
          <w:rFonts w:ascii="Tahoma" w:hAnsi="Tahoma" w:cs="Tahoma"/>
          <w:sz w:val="18"/>
          <w:szCs w:val="18"/>
          <w:u w:val="single"/>
        </w:rPr>
        <w:t xml:space="preserve"> przedmiotu zamówienia</w:t>
      </w:r>
      <w:r w:rsidRPr="00C76C49">
        <w:rPr>
          <w:rFonts w:ascii="Tahoma" w:hAnsi="Tahoma" w:cs="Tahoma"/>
          <w:sz w:val="18"/>
          <w:szCs w:val="18"/>
        </w:rPr>
        <w:t>. Podstawą obliczenia ceny ofer</w:t>
      </w:r>
      <w:r w:rsidR="00E408AA" w:rsidRPr="00C76C49">
        <w:rPr>
          <w:rFonts w:ascii="Tahoma" w:hAnsi="Tahoma" w:cs="Tahoma"/>
          <w:sz w:val="18"/>
          <w:szCs w:val="18"/>
        </w:rPr>
        <w:t>ty jest Formularz cenowy</w:t>
      </w:r>
      <w:r w:rsidR="008904EF" w:rsidRPr="00C76C49">
        <w:rPr>
          <w:rFonts w:ascii="Tahoma" w:hAnsi="Tahoma" w:cs="Tahoma"/>
          <w:sz w:val="18"/>
          <w:szCs w:val="18"/>
        </w:rPr>
        <w:t>.</w:t>
      </w:r>
    </w:p>
    <w:p w14:paraId="1DD6184A" w14:textId="341D9CDA" w:rsidR="00604AF1" w:rsidRPr="00A228E7" w:rsidRDefault="00A228E7" w:rsidP="00604AF1">
      <w:pPr>
        <w:pStyle w:val="Akapitzlist3"/>
        <w:numPr>
          <w:ilvl w:val="1"/>
          <w:numId w:val="21"/>
        </w:numPr>
        <w:tabs>
          <w:tab w:val="clear" w:pos="1146"/>
          <w:tab w:val="num" w:pos="0"/>
        </w:tabs>
        <w:spacing w:after="0" w:line="240" w:lineRule="auto"/>
        <w:ind w:left="720"/>
        <w:jc w:val="both"/>
        <w:rPr>
          <w:rFonts w:ascii="Tahoma" w:hAnsi="Tahoma" w:cs="Tahoma"/>
          <w:sz w:val="18"/>
          <w:szCs w:val="18"/>
        </w:rPr>
      </w:pPr>
      <w:r w:rsidRPr="00C76C49">
        <w:rPr>
          <w:rFonts w:ascii="Tahoma" w:hAnsi="Tahoma" w:cs="Tahoma"/>
          <w:sz w:val="18"/>
          <w:szCs w:val="18"/>
        </w:rPr>
        <w:t xml:space="preserve">Wykonawca przedstawi w formularzu cenowym ceny/wartości oddzielnie dla każdej </w:t>
      </w:r>
      <w:r w:rsidRPr="00406C91">
        <w:rPr>
          <w:rFonts w:ascii="Tahoma" w:hAnsi="Tahoma" w:cs="Tahoma"/>
          <w:sz w:val="18"/>
          <w:szCs w:val="18"/>
        </w:rPr>
        <w:t xml:space="preserve">wyszczególnionej pozycji, a następnie obliczy wartość oferty </w:t>
      </w:r>
      <w:r>
        <w:rPr>
          <w:rFonts w:ascii="Tahoma" w:hAnsi="Tahoma" w:cs="Tahoma"/>
          <w:sz w:val="18"/>
          <w:szCs w:val="18"/>
        </w:rPr>
        <w:t xml:space="preserve">netto, </w:t>
      </w:r>
      <w:r w:rsidRPr="00406C91">
        <w:rPr>
          <w:rFonts w:ascii="Tahoma" w:hAnsi="Tahoma" w:cs="Tahoma"/>
          <w:sz w:val="18"/>
          <w:szCs w:val="18"/>
        </w:rPr>
        <w:t>brutto</w:t>
      </w:r>
      <w:r>
        <w:rPr>
          <w:rFonts w:ascii="Tahoma" w:hAnsi="Tahoma" w:cs="Tahoma"/>
          <w:sz w:val="18"/>
          <w:szCs w:val="18"/>
        </w:rPr>
        <w:t xml:space="preserve"> i podatek VAT</w:t>
      </w:r>
      <w:r w:rsidRPr="00406C91">
        <w:rPr>
          <w:rFonts w:ascii="Tahoma" w:hAnsi="Tahoma" w:cs="Tahoma"/>
          <w:iCs/>
          <w:sz w:val="18"/>
          <w:szCs w:val="18"/>
        </w:rPr>
        <w:t>.</w:t>
      </w:r>
    </w:p>
    <w:p w14:paraId="6F171A41" w14:textId="4294A8F2" w:rsidR="00A228E7" w:rsidRPr="00A228E7" w:rsidRDefault="00A228E7" w:rsidP="00A228E7">
      <w:pPr>
        <w:pStyle w:val="Akapitzlist"/>
        <w:numPr>
          <w:ilvl w:val="1"/>
          <w:numId w:val="21"/>
        </w:numPr>
        <w:tabs>
          <w:tab w:val="clear" w:pos="1146"/>
          <w:tab w:val="num" w:pos="720"/>
        </w:tabs>
        <w:spacing w:after="0" w:line="240" w:lineRule="auto"/>
        <w:ind w:left="709"/>
        <w:jc w:val="both"/>
        <w:rPr>
          <w:rFonts w:ascii="Tahoma" w:hAnsi="Tahoma" w:cs="Tahoma"/>
          <w:sz w:val="18"/>
          <w:szCs w:val="18"/>
        </w:rPr>
      </w:pPr>
      <w:r>
        <w:rPr>
          <w:rFonts w:ascii="Tahoma" w:hAnsi="Tahoma" w:cs="Tahoma"/>
          <w:sz w:val="18"/>
          <w:szCs w:val="18"/>
        </w:rPr>
        <w:t>C</w:t>
      </w:r>
      <w:r w:rsidRPr="009F50BC">
        <w:rPr>
          <w:rFonts w:ascii="Tahoma" w:hAnsi="Tahoma" w:cs="Tahoma"/>
          <w:sz w:val="18"/>
          <w:szCs w:val="18"/>
        </w:rPr>
        <w:t xml:space="preserve">ena oferty </w:t>
      </w:r>
      <w:r>
        <w:rPr>
          <w:rFonts w:ascii="Tahoma" w:hAnsi="Tahoma" w:cs="Tahoma"/>
          <w:sz w:val="18"/>
          <w:szCs w:val="18"/>
        </w:rPr>
        <w:t>brutto zostanie</w:t>
      </w:r>
      <w:r w:rsidRPr="009F50BC">
        <w:rPr>
          <w:rFonts w:ascii="Tahoma" w:hAnsi="Tahoma" w:cs="Tahoma"/>
          <w:sz w:val="18"/>
          <w:szCs w:val="18"/>
        </w:rPr>
        <w:t xml:space="preserve"> przedstawiona w składanej ofercie</w:t>
      </w:r>
      <w:r w:rsidR="00761778">
        <w:rPr>
          <w:rFonts w:ascii="Tahoma" w:hAnsi="Tahoma" w:cs="Tahoma"/>
          <w:sz w:val="18"/>
          <w:szCs w:val="18"/>
        </w:rPr>
        <w:t xml:space="preserve"> (systemowy formularz ofertowy)</w:t>
      </w:r>
      <w:r w:rsidRPr="009F50BC">
        <w:rPr>
          <w:rFonts w:ascii="Tahoma" w:hAnsi="Tahoma" w:cs="Tahoma"/>
          <w:sz w:val="18"/>
          <w:szCs w:val="18"/>
        </w:rPr>
        <w:t>.</w:t>
      </w:r>
    </w:p>
    <w:p w14:paraId="7930A645" w14:textId="56950A4B" w:rsidR="00A228E7" w:rsidRPr="0086317B" w:rsidRDefault="00A228E7" w:rsidP="00A228E7">
      <w:pPr>
        <w:pStyle w:val="Akapitzlist"/>
        <w:numPr>
          <w:ilvl w:val="1"/>
          <w:numId w:val="21"/>
        </w:numPr>
        <w:tabs>
          <w:tab w:val="clear" w:pos="1146"/>
          <w:tab w:val="num" w:pos="720"/>
        </w:tabs>
        <w:spacing w:after="0" w:line="240" w:lineRule="auto"/>
        <w:ind w:left="709"/>
        <w:jc w:val="both"/>
        <w:rPr>
          <w:rFonts w:ascii="Tahoma" w:hAnsi="Tahoma" w:cs="Tahoma"/>
          <w:sz w:val="18"/>
          <w:szCs w:val="18"/>
        </w:rPr>
      </w:pPr>
      <w:r>
        <w:rPr>
          <w:rFonts w:ascii="Tahoma" w:hAnsi="Tahoma" w:cs="Tahoma"/>
          <w:sz w:val="18"/>
          <w:szCs w:val="18"/>
        </w:rPr>
        <w:t>Wykon</w:t>
      </w:r>
      <w:r w:rsidRPr="009F50BC">
        <w:rPr>
          <w:rFonts w:ascii="Tahoma" w:hAnsi="Tahoma" w:cs="Tahoma"/>
          <w:sz w:val="18"/>
          <w:szCs w:val="18"/>
        </w:rPr>
        <w:t>awca nie może</w:t>
      </w:r>
      <w:r w:rsidRPr="00F20C1F">
        <w:rPr>
          <w:rFonts w:ascii="Tahoma" w:hAnsi="Tahoma" w:cs="Tahoma"/>
          <w:sz w:val="18"/>
          <w:szCs w:val="18"/>
        </w:rPr>
        <w:t xml:space="preserve"> w formularzu cenowym samodzielnie zmieniać, pomijać lub wprowadzać dodatkowych pozycji (pod rygorem odrzucenia oferty).</w:t>
      </w:r>
    </w:p>
    <w:p w14:paraId="0D0AE168" w14:textId="79D7FC0F" w:rsidR="003B694A" w:rsidRPr="00A228E7" w:rsidRDefault="00C35F08" w:rsidP="00A228E7">
      <w:pPr>
        <w:pStyle w:val="Akapitzlist3"/>
        <w:numPr>
          <w:ilvl w:val="1"/>
          <w:numId w:val="21"/>
        </w:numPr>
        <w:tabs>
          <w:tab w:val="clear" w:pos="1146"/>
          <w:tab w:val="num" w:pos="0"/>
        </w:tabs>
        <w:spacing w:after="0" w:line="240" w:lineRule="auto"/>
        <w:ind w:left="720"/>
        <w:jc w:val="both"/>
        <w:rPr>
          <w:rFonts w:ascii="Tahoma" w:hAnsi="Tahoma" w:cs="Tahoma"/>
          <w:color w:val="000000" w:themeColor="text1"/>
          <w:sz w:val="18"/>
          <w:szCs w:val="18"/>
        </w:rPr>
      </w:pPr>
      <w:r w:rsidRPr="00A228E7">
        <w:rPr>
          <w:rFonts w:ascii="Tahoma" w:hAnsi="Tahoma" w:cs="Tahoma"/>
          <w:color w:val="000000" w:themeColor="text1"/>
          <w:sz w:val="18"/>
          <w:szCs w:val="18"/>
        </w:rPr>
        <w:t>Cena oferty powinna obejmować całkowity koszt wykonania przedmiotu zamówienia, w tym również wszelkie koszty towar</w:t>
      </w:r>
      <w:r w:rsidR="00A228E7" w:rsidRPr="00A228E7">
        <w:rPr>
          <w:rFonts w:ascii="Tahoma" w:hAnsi="Tahoma" w:cs="Tahoma"/>
          <w:color w:val="000000" w:themeColor="text1"/>
          <w:sz w:val="18"/>
          <w:szCs w:val="18"/>
        </w:rPr>
        <w:t>zyszące wykonaniu prac</w:t>
      </w:r>
      <w:r w:rsidRPr="00A228E7">
        <w:rPr>
          <w:rFonts w:ascii="Tahoma" w:hAnsi="Tahoma" w:cs="Tahoma"/>
          <w:color w:val="000000" w:themeColor="text1"/>
          <w:sz w:val="18"/>
          <w:szCs w:val="18"/>
        </w:rPr>
        <w:t>.</w:t>
      </w:r>
    </w:p>
    <w:p w14:paraId="582EADB6" w14:textId="0871F205" w:rsidR="001C3C46" w:rsidRPr="00A228E7" w:rsidRDefault="001C3C46" w:rsidP="00C35F08">
      <w:pPr>
        <w:pStyle w:val="Akapitzlist"/>
        <w:numPr>
          <w:ilvl w:val="1"/>
          <w:numId w:val="21"/>
        </w:numPr>
        <w:tabs>
          <w:tab w:val="num" w:pos="720"/>
        </w:tabs>
        <w:spacing w:after="0"/>
        <w:ind w:left="680"/>
        <w:jc w:val="both"/>
        <w:rPr>
          <w:rFonts w:ascii="Tahoma" w:hAnsi="Tahoma" w:cs="Tahoma"/>
          <w:color w:val="000000" w:themeColor="text1"/>
          <w:sz w:val="18"/>
          <w:szCs w:val="18"/>
        </w:rPr>
      </w:pPr>
      <w:r w:rsidRPr="00A228E7">
        <w:rPr>
          <w:rFonts w:ascii="Tahoma" w:hAnsi="Tahoma" w:cs="Tahoma"/>
          <w:color w:val="000000" w:themeColor="text1"/>
          <w:sz w:val="18"/>
          <w:szCs w:val="18"/>
        </w:rPr>
        <w:t>Jeżeli została złożona oferta, której wybór prowadziłby do powstania u Zamawiającego obowiązku podatkowego zgodnie z ustawą z dnia 11 marca 2004 r. o podatku od towarów i usług (</w:t>
      </w:r>
      <w:r w:rsidR="006567DD" w:rsidRPr="00A228E7">
        <w:rPr>
          <w:rFonts w:ascii="Tahoma" w:hAnsi="Tahoma" w:cs="Tahoma"/>
          <w:color w:val="000000" w:themeColor="text1"/>
          <w:sz w:val="18"/>
          <w:szCs w:val="18"/>
        </w:rPr>
        <w:t>Dz. U. z 2023 r. poz. 1</w:t>
      </w:r>
      <w:r w:rsidR="001E7389" w:rsidRPr="00A228E7">
        <w:rPr>
          <w:rFonts w:ascii="Tahoma" w:hAnsi="Tahoma" w:cs="Tahoma"/>
          <w:color w:val="000000" w:themeColor="text1"/>
          <w:sz w:val="18"/>
          <w:szCs w:val="18"/>
        </w:rPr>
        <w:t>5</w:t>
      </w:r>
      <w:r w:rsidR="006567DD" w:rsidRPr="00A228E7">
        <w:rPr>
          <w:rFonts w:ascii="Tahoma" w:hAnsi="Tahoma" w:cs="Tahoma"/>
          <w:color w:val="000000" w:themeColor="text1"/>
          <w:sz w:val="18"/>
          <w:szCs w:val="18"/>
        </w:rPr>
        <w:t>70</w:t>
      </w:r>
      <w:r w:rsidR="001E7389" w:rsidRPr="00A228E7">
        <w:rPr>
          <w:rFonts w:ascii="Tahoma" w:hAnsi="Tahoma" w:cs="Tahoma"/>
          <w:color w:val="000000" w:themeColor="text1"/>
          <w:sz w:val="18"/>
          <w:szCs w:val="18"/>
        </w:rPr>
        <w:t xml:space="preserve">, z </w:t>
      </w:r>
      <w:proofErr w:type="spellStart"/>
      <w:r w:rsidR="001E7389" w:rsidRPr="00A228E7">
        <w:rPr>
          <w:rFonts w:ascii="Tahoma" w:hAnsi="Tahoma" w:cs="Tahoma"/>
          <w:color w:val="000000" w:themeColor="text1"/>
          <w:sz w:val="18"/>
          <w:szCs w:val="18"/>
        </w:rPr>
        <w:t>późn</w:t>
      </w:r>
      <w:proofErr w:type="spellEnd"/>
      <w:r w:rsidR="001E7389" w:rsidRPr="00A228E7">
        <w:rPr>
          <w:rFonts w:ascii="Tahoma" w:hAnsi="Tahoma" w:cs="Tahoma"/>
          <w:color w:val="000000" w:themeColor="text1"/>
          <w:sz w:val="18"/>
          <w:szCs w:val="18"/>
        </w:rPr>
        <w:t>. zm.</w:t>
      </w:r>
      <w:r w:rsidRPr="00A228E7">
        <w:rPr>
          <w:rFonts w:ascii="Tahoma" w:hAnsi="Tahoma" w:cs="Tahoma"/>
          <w:color w:val="000000" w:themeColor="text1"/>
          <w:sz w:val="18"/>
          <w:szCs w:val="18"/>
        </w:rPr>
        <w:t xml:space="preserve">), dla celów zastosowania kryterium ceny Zamawiający dolicza do przedstawionej w tej ofercie ceny kwotę podatku od towarów i usług, którą miałby obowiązek rozliczyć. W ofercie, o której mowa w ust. 1, </w:t>
      </w:r>
      <w:r w:rsidR="00297672" w:rsidRPr="00A228E7">
        <w:rPr>
          <w:rFonts w:ascii="Tahoma" w:hAnsi="Tahoma" w:cs="Tahoma"/>
          <w:color w:val="000000" w:themeColor="text1"/>
          <w:sz w:val="18"/>
          <w:szCs w:val="18"/>
        </w:rPr>
        <w:t>W</w:t>
      </w:r>
      <w:r w:rsidRPr="00A228E7">
        <w:rPr>
          <w:rFonts w:ascii="Tahoma" w:hAnsi="Tahoma" w:cs="Tahoma"/>
          <w:color w:val="000000" w:themeColor="text1"/>
          <w:sz w:val="18"/>
          <w:szCs w:val="18"/>
        </w:rPr>
        <w:t>ykonawca ma obowiązek:</w:t>
      </w:r>
    </w:p>
    <w:p w14:paraId="11CB1249" w14:textId="20D0B133" w:rsidR="001C3C46" w:rsidRPr="00A228E7" w:rsidRDefault="001C3C46" w:rsidP="00D264E3">
      <w:pPr>
        <w:pStyle w:val="Akapitzlist"/>
        <w:spacing w:after="0" w:line="240" w:lineRule="auto"/>
        <w:ind w:left="709"/>
        <w:jc w:val="both"/>
        <w:rPr>
          <w:rFonts w:ascii="Tahoma" w:hAnsi="Tahoma" w:cs="Tahoma"/>
          <w:color w:val="000000" w:themeColor="text1"/>
          <w:sz w:val="18"/>
          <w:szCs w:val="18"/>
        </w:rPr>
      </w:pPr>
      <w:r w:rsidRPr="00A228E7">
        <w:rPr>
          <w:rFonts w:ascii="Tahoma" w:hAnsi="Tahoma" w:cs="Tahoma"/>
          <w:color w:val="000000" w:themeColor="text1"/>
          <w:sz w:val="18"/>
          <w:szCs w:val="18"/>
        </w:rPr>
        <w:t xml:space="preserve">1) poinformowania </w:t>
      </w:r>
      <w:r w:rsidR="00860CDA" w:rsidRPr="00A228E7">
        <w:rPr>
          <w:rFonts w:ascii="Tahoma" w:hAnsi="Tahoma" w:cs="Tahoma"/>
          <w:color w:val="000000" w:themeColor="text1"/>
          <w:sz w:val="18"/>
          <w:szCs w:val="18"/>
        </w:rPr>
        <w:t>Z</w:t>
      </w:r>
      <w:r w:rsidRPr="00A228E7">
        <w:rPr>
          <w:rFonts w:ascii="Tahoma" w:hAnsi="Tahoma" w:cs="Tahoma"/>
          <w:color w:val="000000" w:themeColor="text1"/>
          <w:sz w:val="18"/>
          <w:szCs w:val="18"/>
        </w:rPr>
        <w:t>amawiającego, że wybór jego oferty będzie p</w:t>
      </w:r>
      <w:r w:rsidR="00E55450" w:rsidRPr="00A228E7">
        <w:rPr>
          <w:rFonts w:ascii="Tahoma" w:hAnsi="Tahoma" w:cs="Tahoma"/>
          <w:color w:val="000000" w:themeColor="text1"/>
          <w:sz w:val="18"/>
          <w:szCs w:val="18"/>
        </w:rPr>
        <w:t>rowadził do powstania u zamawia</w:t>
      </w:r>
      <w:r w:rsidRPr="00A228E7">
        <w:rPr>
          <w:rFonts w:ascii="Tahoma" w:hAnsi="Tahoma" w:cs="Tahoma"/>
          <w:color w:val="000000" w:themeColor="text1"/>
          <w:sz w:val="18"/>
          <w:szCs w:val="18"/>
        </w:rPr>
        <w:t>jącego obowiązku podatkowego;</w:t>
      </w:r>
    </w:p>
    <w:p w14:paraId="368934F7" w14:textId="77777777" w:rsidR="001C3C46" w:rsidRPr="00A228E7" w:rsidRDefault="001C3C46" w:rsidP="00D264E3">
      <w:pPr>
        <w:pStyle w:val="Akapitzlist"/>
        <w:spacing w:after="0" w:line="240" w:lineRule="auto"/>
        <w:ind w:left="709"/>
        <w:jc w:val="both"/>
        <w:rPr>
          <w:rFonts w:ascii="Tahoma" w:hAnsi="Tahoma" w:cs="Tahoma"/>
          <w:color w:val="000000" w:themeColor="text1"/>
          <w:sz w:val="18"/>
          <w:szCs w:val="18"/>
        </w:rPr>
      </w:pPr>
      <w:r w:rsidRPr="00A228E7">
        <w:rPr>
          <w:rFonts w:ascii="Tahoma" w:hAnsi="Tahoma" w:cs="Tahoma"/>
          <w:color w:val="000000" w:themeColor="text1"/>
          <w:sz w:val="18"/>
          <w:szCs w:val="18"/>
        </w:rPr>
        <w:t>2) wskazania nazwy (rodzaju) towaru lub usługi, których dostawa lub świadczenie będą prowadziły do powstania obowiązku podatkowego;</w:t>
      </w:r>
    </w:p>
    <w:p w14:paraId="159F3013" w14:textId="6742C51D" w:rsidR="001C3C46" w:rsidRPr="00A228E7" w:rsidRDefault="001C3C46" w:rsidP="001C3C46">
      <w:pPr>
        <w:pStyle w:val="Akapitzlist"/>
        <w:spacing w:after="0" w:line="240" w:lineRule="auto"/>
        <w:ind w:left="709"/>
        <w:jc w:val="both"/>
        <w:rPr>
          <w:rFonts w:ascii="Tahoma" w:hAnsi="Tahoma" w:cs="Tahoma"/>
          <w:color w:val="000000" w:themeColor="text1"/>
          <w:sz w:val="18"/>
          <w:szCs w:val="18"/>
        </w:rPr>
      </w:pPr>
      <w:r w:rsidRPr="00A228E7">
        <w:rPr>
          <w:rFonts w:ascii="Tahoma" w:hAnsi="Tahoma" w:cs="Tahoma"/>
          <w:color w:val="000000" w:themeColor="text1"/>
          <w:sz w:val="18"/>
          <w:szCs w:val="18"/>
        </w:rPr>
        <w:t>3) wskazania wartości towaru lub usługi o</w:t>
      </w:r>
      <w:r w:rsidR="00860CDA" w:rsidRPr="00A228E7">
        <w:rPr>
          <w:rFonts w:ascii="Tahoma" w:hAnsi="Tahoma" w:cs="Tahoma"/>
          <w:color w:val="000000" w:themeColor="text1"/>
          <w:sz w:val="18"/>
          <w:szCs w:val="18"/>
        </w:rPr>
        <w:t>bjętego obowiązkiem podatkowym Z</w:t>
      </w:r>
      <w:r w:rsidRPr="00A228E7">
        <w:rPr>
          <w:rFonts w:ascii="Tahoma" w:hAnsi="Tahoma" w:cs="Tahoma"/>
          <w:color w:val="000000" w:themeColor="text1"/>
          <w:sz w:val="18"/>
          <w:szCs w:val="18"/>
        </w:rPr>
        <w:t xml:space="preserve">amawiającego, bez kwoty podatku; </w:t>
      </w:r>
    </w:p>
    <w:p w14:paraId="10802E6E" w14:textId="47D5E785" w:rsidR="001C3C46" w:rsidRPr="00A228E7" w:rsidRDefault="001C3C46" w:rsidP="001C3C46">
      <w:pPr>
        <w:pStyle w:val="Akapitzlist"/>
        <w:spacing w:after="0" w:line="240" w:lineRule="auto"/>
        <w:ind w:left="709"/>
        <w:jc w:val="both"/>
        <w:rPr>
          <w:rFonts w:ascii="Tahoma" w:hAnsi="Tahoma" w:cs="Tahoma"/>
          <w:color w:val="000000" w:themeColor="text1"/>
          <w:sz w:val="18"/>
          <w:szCs w:val="18"/>
        </w:rPr>
      </w:pPr>
      <w:r w:rsidRPr="00A228E7">
        <w:rPr>
          <w:rFonts w:ascii="Tahoma" w:hAnsi="Tahoma" w:cs="Tahoma"/>
          <w:color w:val="000000" w:themeColor="text1"/>
          <w:sz w:val="18"/>
          <w:szCs w:val="18"/>
        </w:rPr>
        <w:t xml:space="preserve">4) wskazania stawki podatku od towarów i usług, która zgodnie z wiedzą </w:t>
      </w:r>
      <w:r w:rsidR="00297672" w:rsidRPr="00A228E7">
        <w:rPr>
          <w:rFonts w:ascii="Tahoma" w:hAnsi="Tahoma" w:cs="Tahoma"/>
          <w:color w:val="000000" w:themeColor="text1"/>
          <w:sz w:val="18"/>
          <w:szCs w:val="18"/>
        </w:rPr>
        <w:t>W</w:t>
      </w:r>
      <w:r w:rsidRPr="00A228E7">
        <w:rPr>
          <w:rFonts w:ascii="Tahoma" w:hAnsi="Tahoma" w:cs="Tahoma"/>
          <w:color w:val="000000" w:themeColor="text1"/>
          <w:sz w:val="18"/>
          <w:szCs w:val="18"/>
        </w:rPr>
        <w:t>ykonawcy, będzie miała zastosowanie.</w:t>
      </w:r>
    </w:p>
    <w:p w14:paraId="5486E69A" w14:textId="3D590701" w:rsidR="00D31EAD" w:rsidRPr="00A228E7" w:rsidRDefault="00D31EAD" w:rsidP="00D31EAD">
      <w:pPr>
        <w:numPr>
          <w:ilvl w:val="1"/>
          <w:numId w:val="21"/>
        </w:numPr>
        <w:tabs>
          <w:tab w:val="clear" w:pos="1146"/>
          <w:tab w:val="num" w:pos="720"/>
        </w:tabs>
        <w:ind w:left="709" w:hanging="709"/>
        <w:jc w:val="both"/>
        <w:rPr>
          <w:rFonts w:ascii="Tahoma" w:hAnsi="Tahoma" w:cs="Tahoma"/>
          <w:color w:val="000000" w:themeColor="text1"/>
          <w:sz w:val="18"/>
          <w:szCs w:val="18"/>
        </w:rPr>
      </w:pPr>
      <w:r w:rsidRPr="00A228E7">
        <w:rPr>
          <w:rFonts w:ascii="Tahoma" w:hAnsi="Tahoma" w:cs="Tahoma"/>
          <w:color w:val="000000" w:themeColor="text1"/>
          <w:sz w:val="18"/>
          <w:szCs w:val="18"/>
        </w:rPr>
        <w:t xml:space="preserve">Cena oferty winna być wyrażona w złotych polskich (PLN), w złotych polskich będą prowadzone również rozliczenia pomiędzy Zamawiającym a Wykonawcą. </w:t>
      </w:r>
    </w:p>
    <w:p w14:paraId="564997BB" w14:textId="77777777" w:rsidR="00D31EAD" w:rsidRPr="00D31EAD" w:rsidRDefault="00D31EAD" w:rsidP="00D31EAD">
      <w:pPr>
        <w:numPr>
          <w:ilvl w:val="1"/>
          <w:numId w:val="21"/>
        </w:numPr>
        <w:tabs>
          <w:tab w:val="clear" w:pos="1146"/>
          <w:tab w:val="num" w:pos="720"/>
        </w:tabs>
        <w:ind w:hanging="1146"/>
        <w:jc w:val="both"/>
        <w:rPr>
          <w:rFonts w:ascii="Tahoma" w:hAnsi="Tahoma" w:cs="Tahoma"/>
          <w:color w:val="000000" w:themeColor="text1"/>
          <w:sz w:val="18"/>
          <w:szCs w:val="18"/>
        </w:rPr>
      </w:pPr>
      <w:r w:rsidRPr="00D31EAD">
        <w:rPr>
          <w:rFonts w:ascii="Tahoma" w:hAnsi="Tahoma" w:cs="Tahoma"/>
          <w:color w:val="000000" w:themeColor="text1"/>
          <w:sz w:val="18"/>
          <w:szCs w:val="18"/>
        </w:rPr>
        <w:t>Wszystkie wartości powinny być liczone z dokładnością do dwóch miejsc po przecinku.</w:t>
      </w:r>
    </w:p>
    <w:p w14:paraId="720A0B97" w14:textId="77777777" w:rsidR="00A77C22" w:rsidRPr="00EE2C5A" w:rsidRDefault="00A77C22" w:rsidP="00023FBD">
      <w:pPr>
        <w:jc w:val="both"/>
        <w:rPr>
          <w:rStyle w:val="tekstdokbold"/>
          <w:rFonts w:ascii="Tahoma" w:hAnsi="Tahoma" w:cs="Tahoma"/>
          <w:strike/>
          <w:color w:val="000000" w:themeColor="text1"/>
          <w:sz w:val="18"/>
          <w:szCs w:val="18"/>
        </w:rPr>
      </w:pPr>
    </w:p>
    <w:p w14:paraId="066B8DC7" w14:textId="2AB4FE3C" w:rsidR="00A77C22" w:rsidRPr="00EE2C5A" w:rsidRDefault="00536B05" w:rsidP="00536B05">
      <w:pPr>
        <w:pStyle w:val="Nagwek2"/>
        <w:numPr>
          <w:ilvl w:val="0"/>
          <w:numId w:val="24"/>
        </w:numPr>
        <w:spacing w:line="276" w:lineRule="auto"/>
        <w:jc w:val="left"/>
        <w:rPr>
          <w:rFonts w:ascii="Tahoma" w:hAnsi="Tahoma" w:cs="Tahoma"/>
          <w:b/>
          <w:color w:val="000000" w:themeColor="text1"/>
          <w:sz w:val="18"/>
          <w:szCs w:val="18"/>
          <w:highlight w:val="lightGray"/>
        </w:rPr>
      </w:pPr>
      <w:bookmarkStart w:id="24" w:name="_Toc459195132"/>
      <w:bookmarkStart w:id="25" w:name="_Toc460479238"/>
      <w:r>
        <w:rPr>
          <w:rFonts w:ascii="Tahoma" w:hAnsi="Tahoma" w:cs="Tahoma"/>
          <w:b/>
          <w:color w:val="000000" w:themeColor="text1"/>
          <w:sz w:val="18"/>
          <w:szCs w:val="18"/>
          <w:highlight w:val="lightGray"/>
        </w:rPr>
        <w:t xml:space="preserve"> </w:t>
      </w:r>
      <w:r w:rsidR="00A77C22" w:rsidRPr="00EE2C5A">
        <w:rPr>
          <w:rFonts w:ascii="Tahoma" w:hAnsi="Tahoma" w:cs="Tahoma"/>
          <w:b/>
          <w:color w:val="000000" w:themeColor="text1"/>
          <w:sz w:val="18"/>
          <w:szCs w:val="18"/>
          <w:highlight w:val="lightGray"/>
        </w:rPr>
        <w:t>Miejsce i termin składania ofert</w:t>
      </w:r>
      <w:bookmarkEnd w:id="24"/>
      <w:bookmarkEnd w:id="25"/>
      <w:r w:rsidR="00A77C22" w:rsidRPr="00EE2C5A">
        <w:rPr>
          <w:rFonts w:ascii="Tahoma" w:hAnsi="Tahoma" w:cs="Tahoma"/>
          <w:b/>
          <w:color w:val="000000" w:themeColor="text1"/>
          <w:sz w:val="18"/>
          <w:szCs w:val="18"/>
          <w:highlight w:val="lightGray"/>
        </w:rPr>
        <w:t xml:space="preserve">    </w:t>
      </w:r>
    </w:p>
    <w:p w14:paraId="70973E33" w14:textId="77777777" w:rsidR="00A77C22" w:rsidRPr="00EE2C5A" w:rsidRDefault="00A77C22" w:rsidP="00FD26CC">
      <w:pPr>
        <w:pStyle w:val="Akapitzlist"/>
        <w:numPr>
          <w:ilvl w:val="0"/>
          <w:numId w:val="28"/>
        </w:numPr>
        <w:spacing w:after="0" w:line="240" w:lineRule="auto"/>
        <w:jc w:val="both"/>
        <w:rPr>
          <w:rFonts w:ascii="Tahoma" w:hAnsi="Tahoma" w:cs="Tahoma"/>
          <w:vanish/>
          <w:color w:val="000000" w:themeColor="text1"/>
          <w:sz w:val="18"/>
          <w:szCs w:val="18"/>
        </w:rPr>
      </w:pPr>
    </w:p>
    <w:p w14:paraId="753A0C4E" w14:textId="72BC9DCB" w:rsidR="00A77C22" w:rsidRPr="00FD0CE3" w:rsidRDefault="00A77C22" w:rsidP="00FD26CC">
      <w:pPr>
        <w:pStyle w:val="Akapitzlist"/>
        <w:numPr>
          <w:ilvl w:val="1"/>
          <w:numId w:val="24"/>
        </w:numPr>
        <w:spacing w:after="0" w:line="240" w:lineRule="auto"/>
        <w:jc w:val="both"/>
        <w:rPr>
          <w:rFonts w:ascii="Tahoma" w:hAnsi="Tahoma" w:cs="Tahoma"/>
          <w:sz w:val="18"/>
          <w:szCs w:val="18"/>
        </w:rPr>
      </w:pPr>
      <w:r w:rsidRPr="00EE2C5A">
        <w:rPr>
          <w:rFonts w:ascii="Tahoma" w:hAnsi="Tahoma" w:cs="Tahoma"/>
          <w:color w:val="000000" w:themeColor="text1"/>
          <w:sz w:val="18"/>
          <w:szCs w:val="18"/>
        </w:rPr>
        <w:t xml:space="preserve">Oferty powinny być złożone </w:t>
      </w:r>
      <w:r w:rsidRPr="00EE2C5A">
        <w:rPr>
          <w:rFonts w:ascii="Tahoma" w:hAnsi="Tahoma" w:cs="Tahoma"/>
          <w:b/>
          <w:color w:val="000000" w:themeColor="text1"/>
          <w:sz w:val="18"/>
          <w:szCs w:val="18"/>
        </w:rPr>
        <w:t xml:space="preserve">w terminie </w:t>
      </w:r>
      <w:proofErr w:type="gramStart"/>
      <w:r w:rsidRPr="00213B66">
        <w:rPr>
          <w:rFonts w:ascii="Tahoma" w:hAnsi="Tahoma" w:cs="Tahoma"/>
          <w:b/>
          <w:sz w:val="18"/>
          <w:szCs w:val="18"/>
        </w:rPr>
        <w:t>do</w:t>
      </w:r>
      <w:r w:rsidR="00BA63F4" w:rsidRPr="00213B66">
        <w:rPr>
          <w:rFonts w:ascii="Tahoma" w:hAnsi="Tahoma" w:cs="Tahoma"/>
          <w:b/>
          <w:sz w:val="18"/>
          <w:szCs w:val="18"/>
        </w:rPr>
        <w:t xml:space="preserve"> </w:t>
      </w:r>
      <w:r w:rsidR="003F2D57">
        <w:rPr>
          <w:rFonts w:ascii="Tahoma" w:hAnsi="Tahoma" w:cs="Tahoma"/>
          <w:b/>
          <w:sz w:val="18"/>
          <w:szCs w:val="18"/>
        </w:rPr>
        <w:t xml:space="preserve"> </w:t>
      </w:r>
      <w:r w:rsidR="00257A14" w:rsidRPr="00257A14">
        <w:rPr>
          <w:rFonts w:ascii="Tahoma" w:hAnsi="Tahoma" w:cs="Tahoma"/>
          <w:b/>
          <w:color w:val="000000" w:themeColor="text1"/>
          <w:sz w:val="18"/>
          <w:szCs w:val="18"/>
        </w:rPr>
        <w:t>05</w:t>
      </w:r>
      <w:r w:rsidR="00761778" w:rsidRPr="00257A14">
        <w:rPr>
          <w:rFonts w:ascii="Tahoma" w:hAnsi="Tahoma" w:cs="Tahoma"/>
          <w:b/>
          <w:color w:val="000000" w:themeColor="text1"/>
          <w:sz w:val="18"/>
          <w:szCs w:val="18"/>
        </w:rPr>
        <w:t>.</w:t>
      </w:r>
      <w:r w:rsidR="00AE3760" w:rsidRPr="00257A14">
        <w:rPr>
          <w:rFonts w:ascii="Tahoma" w:hAnsi="Tahoma" w:cs="Tahoma"/>
          <w:b/>
          <w:color w:val="000000" w:themeColor="text1"/>
          <w:sz w:val="18"/>
          <w:szCs w:val="18"/>
        </w:rPr>
        <w:t>0</w:t>
      </w:r>
      <w:r w:rsidR="00257A14" w:rsidRPr="00257A14">
        <w:rPr>
          <w:rFonts w:ascii="Tahoma" w:hAnsi="Tahoma" w:cs="Tahoma"/>
          <w:b/>
          <w:color w:val="000000" w:themeColor="text1"/>
          <w:sz w:val="18"/>
          <w:szCs w:val="18"/>
        </w:rPr>
        <w:t>6</w:t>
      </w:r>
      <w:r w:rsidR="00F46C22" w:rsidRPr="00257A14">
        <w:rPr>
          <w:rFonts w:ascii="Tahoma" w:hAnsi="Tahoma" w:cs="Tahoma"/>
          <w:b/>
          <w:color w:val="000000" w:themeColor="text1"/>
          <w:sz w:val="18"/>
          <w:szCs w:val="18"/>
        </w:rPr>
        <w:t>.202</w:t>
      </w:r>
      <w:r w:rsidR="00172B4A" w:rsidRPr="00257A14">
        <w:rPr>
          <w:rFonts w:ascii="Tahoma" w:hAnsi="Tahoma" w:cs="Tahoma"/>
          <w:b/>
          <w:color w:val="000000" w:themeColor="text1"/>
          <w:sz w:val="18"/>
          <w:szCs w:val="18"/>
        </w:rPr>
        <w:t>6</w:t>
      </w:r>
      <w:r w:rsidR="00E82650" w:rsidRPr="00257A14">
        <w:rPr>
          <w:rFonts w:ascii="Tahoma" w:hAnsi="Tahoma" w:cs="Tahoma"/>
          <w:b/>
          <w:color w:val="000000" w:themeColor="text1"/>
          <w:sz w:val="18"/>
          <w:szCs w:val="18"/>
        </w:rPr>
        <w:t>r.</w:t>
      </w:r>
      <w:proofErr w:type="gramEnd"/>
      <w:r w:rsidRPr="00257A14">
        <w:rPr>
          <w:rFonts w:ascii="Tahoma" w:hAnsi="Tahoma" w:cs="Tahoma"/>
          <w:b/>
          <w:color w:val="000000" w:themeColor="text1"/>
          <w:sz w:val="18"/>
          <w:szCs w:val="18"/>
        </w:rPr>
        <w:t xml:space="preserve"> do </w:t>
      </w:r>
      <w:r w:rsidRPr="00FD0CE3">
        <w:rPr>
          <w:rFonts w:ascii="Tahoma" w:hAnsi="Tahoma" w:cs="Tahoma"/>
          <w:b/>
          <w:sz w:val="18"/>
          <w:szCs w:val="18"/>
        </w:rPr>
        <w:t xml:space="preserve">godziny </w:t>
      </w:r>
      <w:r w:rsidR="00EE21AA" w:rsidRPr="00FD0CE3">
        <w:rPr>
          <w:rFonts w:ascii="Tahoma" w:hAnsi="Tahoma" w:cs="Tahoma"/>
          <w:b/>
          <w:sz w:val="18"/>
          <w:szCs w:val="18"/>
        </w:rPr>
        <w:t>10:00</w:t>
      </w:r>
      <w:r w:rsidR="00BD46A9" w:rsidRPr="00FD0CE3">
        <w:rPr>
          <w:rFonts w:ascii="Tahoma" w:hAnsi="Tahoma" w:cs="Tahoma"/>
          <w:sz w:val="18"/>
          <w:szCs w:val="18"/>
        </w:rPr>
        <w:t xml:space="preserve"> w sposób określony w pkt. 8.2</w:t>
      </w:r>
      <w:r w:rsidR="00171E04" w:rsidRPr="00FD0CE3">
        <w:rPr>
          <w:rFonts w:ascii="Tahoma" w:hAnsi="Tahoma" w:cs="Tahoma"/>
          <w:sz w:val="18"/>
          <w:szCs w:val="18"/>
        </w:rPr>
        <w:t>.</w:t>
      </w:r>
      <w:r w:rsidR="00BD46A9" w:rsidRPr="00FD0CE3">
        <w:rPr>
          <w:rFonts w:ascii="Tahoma" w:hAnsi="Tahoma" w:cs="Tahoma"/>
          <w:sz w:val="18"/>
          <w:szCs w:val="18"/>
        </w:rPr>
        <w:t xml:space="preserve"> </w:t>
      </w:r>
      <w:r w:rsidR="006361DA" w:rsidRPr="00FD0CE3">
        <w:rPr>
          <w:rFonts w:ascii="Tahoma" w:hAnsi="Tahoma" w:cs="Tahoma"/>
          <w:sz w:val="18"/>
          <w:szCs w:val="18"/>
        </w:rPr>
        <w:t>SWZ</w:t>
      </w:r>
      <w:r w:rsidR="00BD46A9" w:rsidRPr="00FD0CE3">
        <w:rPr>
          <w:rFonts w:ascii="Tahoma" w:hAnsi="Tahoma" w:cs="Tahoma"/>
          <w:sz w:val="18"/>
          <w:szCs w:val="18"/>
        </w:rPr>
        <w:t>.</w:t>
      </w:r>
    </w:p>
    <w:p w14:paraId="4EF70E30" w14:textId="4D6146B8" w:rsidR="00A77C22" w:rsidRPr="00213B66" w:rsidRDefault="009B68BB" w:rsidP="00FD26CC">
      <w:pPr>
        <w:pStyle w:val="Akapitzlist"/>
        <w:numPr>
          <w:ilvl w:val="1"/>
          <w:numId w:val="24"/>
        </w:numPr>
        <w:spacing w:after="0" w:line="240" w:lineRule="auto"/>
        <w:jc w:val="both"/>
        <w:rPr>
          <w:rFonts w:ascii="Tahoma" w:hAnsi="Tahoma" w:cs="Tahoma"/>
          <w:strike/>
          <w:sz w:val="18"/>
          <w:szCs w:val="18"/>
        </w:rPr>
      </w:pPr>
      <w:r w:rsidRPr="00213B66">
        <w:rPr>
          <w:rFonts w:ascii="Tahoma" w:hAnsi="Tahoma" w:cs="Tahoma"/>
          <w:sz w:val="18"/>
          <w:szCs w:val="18"/>
        </w:rPr>
        <w:t>Zamawiający odrzuca ofertę, jeżeli została złożona po terminie składania ofert.</w:t>
      </w:r>
    </w:p>
    <w:p w14:paraId="76E81908" w14:textId="77777777" w:rsidR="00A77C22" w:rsidRPr="00213B66" w:rsidRDefault="00A77C22" w:rsidP="00023FBD">
      <w:pPr>
        <w:ind w:left="708" w:hanging="708"/>
        <w:jc w:val="both"/>
        <w:rPr>
          <w:rFonts w:ascii="Tahoma" w:hAnsi="Tahoma" w:cs="Tahoma"/>
          <w:b/>
          <w:sz w:val="18"/>
          <w:szCs w:val="18"/>
        </w:rPr>
      </w:pPr>
    </w:p>
    <w:p w14:paraId="411540B1" w14:textId="77777777" w:rsidR="00A77C22" w:rsidRPr="00213B66" w:rsidRDefault="00A77C22" w:rsidP="00FD26CC">
      <w:pPr>
        <w:pStyle w:val="Nagwek2"/>
        <w:numPr>
          <w:ilvl w:val="0"/>
          <w:numId w:val="24"/>
        </w:numPr>
        <w:spacing w:line="276" w:lineRule="auto"/>
        <w:jc w:val="left"/>
        <w:rPr>
          <w:rFonts w:ascii="Tahoma" w:hAnsi="Tahoma" w:cs="Tahoma"/>
          <w:b/>
          <w:sz w:val="18"/>
          <w:szCs w:val="18"/>
          <w:highlight w:val="lightGray"/>
        </w:rPr>
      </w:pPr>
      <w:bookmarkStart w:id="26" w:name="_Toc459195133"/>
      <w:bookmarkStart w:id="27" w:name="_Toc460479239"/>
      <w:r w:rsidRPr="00213B66">
        <w:rPr>
          <w:rFonts w:ascii="Tahoma" w:hAnsi="Tahoma" w:cs="Tahoma"/>
          <w:b/>
          <w:sz w:val="18"/>
          <w:szCs w:val="18"/>
          <w:highlight w:val="lightGray"/>
        </w:rPr>
        <w:t>Terminy związania ofertą</w:t>
      </w:r>
      <w:bookmarkEnd w:id="26"/>
      <w:bookmarkEnd w:id="27"/>
    </w:p>
    <w:p w14:paraId="596FE3AE" w14:textId="77777777" w:rsidR="00A77C22" w:rsidRPr="00213B66" w:rsidRDefault="00A77C22" w:rsidP="00FD26CC">
      <w:pPr>
        <w:pStyle w:val="Akapitzlist"/>
        <w:numPr>
          <w:ilvl w:val="0"/>
          <w:numId w:val="24"/>
        </w:numPr>
        <w:spacing w:after="0" w:line="240" w:lineRule="auto"/>
        <w:jc w:val="both"/>
        <w:rPr>
          <w:rFonts w:ascii="Tahoma" w:hAnsi="Tahoma" w:cs="Tahoma"/>
          <w:vanish/>
          <w:sz w:val="18"/>
          <w:szCs w:val="18"/>
        </w:rPr>
      </w:pPr>
    </w:p>
    <w:p w14:paraId="347E8013" w14:textId="6CC98DC8" w:rsidR="00A77C22" w:rsidRPr="00FD0CE3" w:rsidRDefault="004C703E"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b/>
          <w:sz w:val="18"/>
          <w:szCs w:val="18"/>
        </w:rPr>
        <w:t xml:space="preserve">Termin związania ofertą wynosi </w:t>
      </w:r>
      <w:r w:rsidR="00717442" w:rsidRPr="00213B66">
        <w:rPr>
          <w:rFonts w:ascii="Tahoma" w:hAnsi="Tahoma" w:cs="Tahoma"/>
          <w:b/>
          <w:sz w:val="18"/>
          <w:szCs w:val="18"/>
        </w:rPr>
        <w:t>30</w:t>
      </w:r>
      <w:r w:rsidR="00A77C22" w:rsidRPr="00213B66">
        <w:rPr>
          <w:rFonts w:ascii="Tahoma" w:hAnsi="Tahoma" w:cs="Tahoma"/>
          <w:b/>
          <w:sz w:val="18"/>
          <w:szCs w:val="18"/>
        </w:rPr>
        <w:t xml:space="preserve"> dni.</w:t>
      </w:r>
      <w:r w:rsidR="00A77C22" w:rsidRPr="00213B66">
        <w:rPr>
          <w:rFonts w:ascii="Tahoma" w:hAnsi="Tahoma" w:cs="Tahoma"/>
          <w:sz w:val="18"/>
          <w:szCs w:val="18"/>
        </w:rPr>
        <w:t xml:space="preserve"> Bieg terminu związania ofertą </w:t>
      </w:r>
      <w:r w:rsidR="006A1F1A" w:rsidRPr="00213B66">
        <w:rPr>
          <w:rFonts w:ascii="Tahoma" w:hAnsi="Tahoma" w:cs="Tahoma"/>
          <w:b/>
          <w:sz w:val="18"/>
          <w:szCs w:val="18"/>
        </w:rPr>
        <w:t xml:space="preserve">upływa z </w:t>
      </w:r>
      <w:r w:rsidR="006A1F1A" w:rsidRPr="00FD0CE3">
        <w:rPr>
          <w:rFonts w:ascii="Tahoma" w:hAnsi="Tahoma" w:cs="Tahoma"/>
          <w:b/>
          <w:sz w:val="18"/>
          <w:szCs w:val="18"/>
        </w:rPr>
        <w:t>dniem</w:t>
      </w:r>
      <w:r w:rsidR="003F2D57">
        <w:rPr>
          <w:rFonts w:ascii="Tahoma" w:hAnsi="Tahoma" w:cs="Tahoma"/>
          <w:b/>
          <w:sz w:val="18"/>
          <w:szCs w:val="18"/>
        </w:rPr>
        <w:t xml:space="preserve"> </w:t>
      </w:r>
      <w:r w:rsidR="007F73C6">
        <w:rPr>
          <w:rFonts w:ascii="Tahoma" w:hAnsi="Tahoma" w:cs="Tahoma"/>
          <w:b/>
          <w:sz w:val="18"/>
          <w:szCs w:val="18"/>
        </w:rPr>
        <w:t xml:space="preserve"> </w:t>
      </w:r>
      <w:r w:rsidR="00E408AA">
        <w:rPr>
          <w:rFonts w:ascii="Tahoma" w:hAnsi="Tahoma" w:cs="Tahoma"/>
          <w:b/>
          <w:sz w:val="18"/>
          <w:szCs w:val="18"/>
        </w:rPr>
        <w:t xml:space="preserve"> </w:t>
      </w:r>
      <w:r w:rsidR="00257A14" w:rsidRPr="00257A14">
        <w:rPr>
          <w:rFonts w:ascii="Tahoma" w:hAnsi="Tahoma" w:cs="Tahoma"/>
          <w:b/>
          <w:sz w:val="18"/>
          <w:szCs w:val="18"/>
        </w:rPr>
        <w:t>04</w:t>
      </w:r>
      <w:r w:rsidR="0008583C" w:rsidRPr="00257A14">
        <w:rPr>
          <w:rFonts w:ascii="Tahoma" w:hAnsi="Tahoma" w:cs="Tahoma"/>
          <w:b/>
          <w:sz w:val="18"/>
          <w:szCs w:val="18"/>
        </w:rPr>
        <w:t>.</w:t>
      </w:r>
      <w:r w:rsidR="00AE3760" w:rsidRPr="00257A14">
        <w:rPr>
          <w:rFonts w:ascii="Tahoma" w:hAnsi="Tahoma" w:cs="Tahoma"/>
          <w:b/>
          <w:sz w:val="18"/>
          <w:szCs w:val="18"/>
        </w:rPr>
        <w:t>0</w:t>
      </w:r>
      <w:r w:rsidR="00257A14" w:rsidRPr="00257A14">
        <w:rPr>
          <w:rFonts w:ascii="Tahoma" w:hAnsi="Tahoma" w:cs="Tahoma"/>
          <w:b/>
          <w:sz w:val="18"/>
          <w:szCs w:val="18"/>
        </w:rPr>
        <w:t>7</w:t>
      </w:r>
      <w:r w:rsidR="00F46C22" w:rsidRPr="00257A14">
        <w:rPr>
          <w:rFonts w:ascii="Tahoma" w:hAnsi="Tahoma" w:cs="Tahoma"/>
          <w:b/>
          <w:sz w:val="18"/>
          <w:szCs w:val="18"/>
        </w:rPr>
        <w:t>.</w:t>
      </w:r>
      <w:proofErr w:type="gramStart"/>
      <w:r w:rsidR="00F46C22" w:rsidRPr="00257A14">
        <w:rPr>
          <w:rFonts w:ascii="Tahoma" w:hAnsi="Tahoma" w:cs="Tahoma"/>
          <w:b/>
          <w:sz w:val="18"/>
          <w:szCs w:val="18"/>
        </w:rPr>
        <w:t>202</w:t>
      </w:r>
      <w:r w:rsidR="00172B4A" w:rsidRPr="00257A14">
        <w:rPr>
          <w:rFonts w:ascii="Tahoma" w:hAnsi="Tahoma" w:cs="Tahoma"/>
          <w:b/>
          <w:sz w:val="18"/>
          <w:szCs w:val="18"/>
        </w:rPr>
        <w:t>6</w:t>
      </w:r>
      <w:r w:rsidR="00E82650" w:rsidRPr="00257A14">
        <w:rPr>
          <w:rFonts w:ascii="Tahoma" w:hAnsi="Tahoma" w:cs="Tahoma"/>
          <w:b/>
          <w:sz w:val="18"/>
          <w:szCs w:val="18"/>
        </w:rPr>
        <w:t>r.</w:t>
      </w:r>
      <w:proofErr w:type="gramEnd"/>
      <w:r w:rsidR="00E82650" w:rsidRPr="00257A14">
        <w:rPr>
          <w:rFonts w:ascii="Tahoma" w:hAnsi="Tahoma" w:cs="Tahoma"/>
          <w:b/>
          <w:sz w:val="18"/>
          <w:szCs w:val="18"/>
        </w:rPr>
        <w:t xml:space="preserve"> </w:t>
      </w:r>
      <w:r w:rsidR="005C0FF1" w:rsidRPr="00FD0CE3">
        <w:rPr>
          <w:rFonts w:ascii="Tahoma" w:hAnsi="Tahoma" w:cs="Tahoma"/>
          <w:sz w:val="18"/>
          <w:szCs w:val="18"/>
        </w:rPr>
        <w:t>Bieg terminu związania ofertą rozpoczyna się wraz z upływem terminu składania ofert.</w:t>
      </w:r>
    </w:p>
    <w:p w14:paraId="74042806" w14:textId="6FF078E1" w:rsidR="00A77C22" w:rsidRPr="00213B66" w:rsidRDefault="005C0FF1"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sz w:val="18"/>
          <w:szCs w:val="18"/>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r w:rsidR="006A1F1A" w:rsidRPr="00213B66">
        <w:rPr>
          <w:rFonts w:ascii="Tahoma" w:hAnsi="Tahoma" w:cs="Tahoma"/>
          <w:sz w:val="18"/>
          <w:szCs w:val="18"/>
        </w:rPr>
        <w:t xml:space="preserve">. </w:t>
      </w:r>
    </w:p>
    <w:p w14:paraId="5E806730" w14:textId="2B081A84" w:rsidR="003B46B0" w:rsidRPr="00213B66" w:rsidRDefault="003B46B0"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sz w:val="18"/>
          <w:szCs w:val="18"/>
        </w:rPr>
        <w:t xml:space="preserve">Przedłużenie terminu związania ofertą, następuje wraz z przedłużeniem okresu ważności wadium </w:t>
      </w:r>
      <w:proofErr w:type="gramStart"/>
      <w:r w:rsidRPr="00213B66">
        <w:rPr>
          <w:rFonts w:ascii="Tahoma" w:hAnsi="Tahoma" w:cs="Tahoma"/>
          <w:sz w:val="18"/>
          <w:szCs w:val="18"/>
        </w:rPr>
        <w:t>albo,</w:t>
      </w:r>
      <w:proofErr w:type="gramEnd"/>
      <w:r w:rsidRPr="00213B66">
        <w:rPr>
          <w:rFonts w:ascii="Tahoma" w:hAnsi="Tahoma" w:cs="Tahoma"/>
          <w:sz w:val="18"/>
          <w:szCs w:val="18"/>
        </w:rPr>
        <w:t xml:space="preserve"> jeżeli nie jest to możliwe, z wniesieniem nowego wadium na przedłużony okres związania ofertą</w:t>
      </w:r>
      <w:r w:rsidR="00BC1C2B" w:rsidRPr="00213B66">
        <w:rPr>
          <w:rFonts w:ascii="Tahoma" w:hAnsi="Tahoma" w:cs="Tahoma"/>
          <w:sz w:val="18"/>
          <w:szCs w:val="18"/>
        </w:rPr>
        <w:t>.</w:t>
      </w:r>
    </w:p>
    <w:p w14:paraId="7F0383C3" w14:textId="77777777" w:rsidR="00A77C22" w:rsidRPr="00213B66" w:rsidRDefault="00A77C22" w:rsidP="00023FBD">
      <w:pPr>
        <w:pStyle w:val="Tekstpodstawowy"/>
        <w:rPr>
          <w:rFonts w:ascii="Tahoma" w:hAnsi="Tahoma" w:cs="Tahoma"/>
          <w:sz w:val="18"/>
          <w:szCs w:val="18"/>
        </w:rPr>
      </w:pPr>
    </w:p>
    <w:p w14:paraId="44E2BC30" w14:textId="77777777" w:rsidR="00A77C22" w:rsidRPr="00213B66" w:rsidRDefault="00A77C22" w:rsidP="00FD26CC">
      <w:pPr>
        <w:pStyle w:val="Nagwek2"/>
        <w:numPr>
          <w:ilvl w:val="0"/>
          <w:numId w:val="15"/>
        </w:numPr>
        <w:spacing w:line="276" w:lineRule="auto"/>
        <w:jc w:val="left"/>
        <w:rPr>
          <w:rFonts w:ascii="Tahoma" w:hAnsi="Tahoma" w:cs="Tahoma"/>
          <w:spacing w:val="4"/>
          <w:sz w:val="18"/>
          <w:szCs w:val="18"/>
          <w:highlight w:val="lightGray"/>
        </w:rPr>
      </w:pPr>
      <w:bookmarkStart w:id="28" w:name="_Toc459195134"/>
      <w:bookmarkStart w:id="29" w:name="_Toc460479240"/>
      <w:r w:rsidRPr="00213B66">
        <w:rPr>
          <w:rFonts w:ascii="Tahoma" w:hAnsi="Tahoma" w:cs="Tahoma"/>
          <w:b/>
          <w:sz w:val="18"/>
          <w:szCs w:val="18"/>
          <w:highlight w:val="lightGray"/>
        </w:rPr>
        <w:t>Miejsce i termin otwarcia ofert oraz ocena ofert</w:t>
      </w:r>
      <w:bookmarkEnd w:id="28"/>
      <w:bookmarkEnd w:id="29"/>
      <w:r w:rsidRPr="00213B66">
        <w:rPr>
          <w:rFonts w:ascii="Tahoma" w:hAnsi="Tahoma" w:cs="Tahoma"/>
          <w:b/>
          <w:sz w:val="18"/>
          <w:szCs w:val="18"/>
          <w:highlight w:val="lightGray"/>
        </w:rPr>
        <w:t xml:space="preserve">  </w:t>
      </w:r>
    </w:p>
    <w:p w14:paraId="495A4A17" w14:textId="5E992D66" w:rsidR="00A77C22" w:rsidRPr="00425F11" w:rsidRDefault="00A77C22" w:rsidP="00FD26CC">
      <w:pPr>
        <w:pStyle w:val="Akapitzlist"/>
        <w:numPr>
          <w:ilvl w:val="1"/>
          <w:numId w:val="15"/>
        </w:numPr>
        <w:spacing w:after="0" w:line="240" w:lineRule="auto"/>
        <w:jc w:val="both"/>
        <w:rPr>
          <w:rFonts w:ascii="Tahoma" w:hAnsi="Tahoma" w:cs="Tahoma"/>
          <w:sz w:val="18"/>
          <w:szCs w:val="18"/>
        </w:rPr>
      </w:pPr>
      <w:r w:rsidRPr="00213B66">
        <w:rPr>
          <w:rFonts w:ascii="Tahoma" w:hAnsi="Tahoma" w:cs="Tahoma"/>
          <w:b/>
          <w:spacing w:val="4"/>
          <w:sz w:val="18"/>
          <w:szCs w:val="18"/>
        </w:rPr>
        <w:t>Otwarcie</w:t>
      </w:r>
      <w:r w:rsidRPr="00213B66">
        <w:rPr>
          <w:rFonts w:ascii="Tahoma" w:hAnsi="Tahoma" w:cs="Tahoma"/>
          <w:b/>
          <w:sz w:val="18"/>
          <w:szCs w:val="18"/>
        </w:rPr>
        <w:t xml:space="preserve"> ofert nastąpi </w:t>
      </w:r>
      <w:r w:rsidR="008904EF">
        <w:rPr>
          <w:rFonts w:ascii="Tahoma" w:hAnsi="Tahoma" w:cs="Tahoma"/>
          <w:b/>
          <w:sz w:val="18"/>
          <w:szCs w:val="18"/>
        </w:rPr>
        <w:t xml:space="preserve">w </w:t>
      </w:r>
      <w:proofErr w:type="gramStart"/>
      <w:r w:rsidR="008904EF">
        <w:rPr>
          <w:rFonts w:ascii="Tahoma" w:hAnsi="Tahoma" w:cs="Tahoma"/>
          <w:b/>
          <w:sz w:val="18"/>
          <w:szCs w:val="18"/>
        </w:rPr>
        <w:t>dniu</w:t>
      </w:r>
      <w:r w:rsidR="00761778">
        <w:rPr>
          <w:rFonts w:ascii="Tahoma" w:hAnsi="Tahoma" w:cs="Tahoma"/>
          <w:b/>
          <w:sz w:val="18"/>
          <w:szCs w:val="18"/>
        </w:rPr>
        <w:t xml:space="preserve"> </w:t>
      </w:r>
      <w:r w:rsidR="008904EF">
        <w:rPr>
          <w:rFonts w:ascii="Tahoma" w:hAnsi="Tahoma" w:cs="Tahoma"/>
          <w:b/>
          <w:sz w:val="18"/>
          <w:szCs w:val="18"/>
        </w:rPr>
        <w:t xml:space="preserve"> </w:t>
      </w:r>
      <w:r w:rsidR="00257A14" w:rsidRPr="00257A14">
        <w:rPr>
          <w:rFonts w:ascii="Tahoma" w:hAnsi="Tahoma" w:cs="Tahoma"/>
          <w:b/>
          <w:sz w:val="18"/>
          <w:szCs w:val="18"/>
        </w:rPr>
        <w:t>05</w:t>
      </w:r>
      <w:r w:rsidR="00761778" w:rsidRPr="00257A14">
        <w:rPr>
          <w:rFonts w:ascii="Tahoma" w:hAnsi="Tahoma" w:cs="Tahoma"/>
          <w:b/>
          <w:sz w:val="18"/>
          <w:szCs w:val="18"/>
        </w:rPr>
        <w:t>.</w:t>
      </w:r>
      <w:r w:rsidR="00AE3760" w:rsidRPr="00257A14">
        <w:rPr>
          <w:rFonts w:ascii="Tahoma" w:hAnsi="Tahoma" w:cs="Tahoma"/>
          <w:b/>
          <w:sz w:val="18"/>
          <w:szCs w:val="18"/>
        </w:rPr>
        <w:t>0</w:t>
      </w:r>
      <w:r w:rsidR="00257A14" w:rsidRPr="00257A14">
        <w:rPr>
          <w:rFonts w:ascii="Tahoma" w:hAnsi="Tahoma" w:cs="Tahoma"/>
          <w:b/>
          <w:sz w:val="18"/>
          <w:szCs w:val="18"/>
        </w:rPr>
        <w:t>6</w:t>
      </w:r>
      <w:r w:rsidR="00F46C22" w:rsidRPr="00257A14">
        <w:rPr>
          <w:rFonts w:ascii="Tahoma" w:hAnsi="Tahoma" w:cs="Tahoma"/>
          <w:b/>
          <w:sz w:val="18"/>
          <w:szCs w:val="18"/>
        </w:rPr>
        <w:t>.202</w:t>
      </w:r>
      <w:r w:rsidR="00172B4A" w:rsidRPr="00257A14">
        <w:rPr>
          <w:rFonts w:ascii="Tahoma" w:hAnsi="Tahoma" w:cs="Tahoma"/>
          <w:b/>
          <w:sz w:val="18"/>
          <w:szCs w:val="18"/>
        </w:rPr>
        <w:t>6</w:t>
      </w:r>
      <w:r w:rsidR="00E82650" w:rsidRPr="00257A14">
        <w:rPr>
          <w:rFonts w:ascii="Tahoma" w:hAnsi="Tahoma" w:cs="Tahoma"/>
          <w:b/>
          <w:sz w:val="18"/>
          <w:szCs w:val="18"/>
        </w:rPr>
        <w:t>r.</w:t>
      </w:r>
      <w:proofErr w:type="gramEnd"/>
      <w:r w:rsidR="006A1F1A" w:rsidRPr="00257A14">
        <w:rPr>
          <w:rFonts w:ascii="Tahoma" w:hAnsi="Tahoma" w:cs="Tahoma"/>
          <w:b/>
          <w:sz w:val="18"/>
          <w:szCs w:val="18"/>
        </w:rPr>
        <w:t xml:space="preserve"> </w:t>
      </w:r>
      <w:r w:rsidR="006A1F1A" w:rsidRPr="00213B66">
        <w:rPr>
          <w:rFonts w:ascii="Tahoma" w:hAnsi="Tahoma" w:cs="Tahoma"/>
          <w:b/>
          <w:sz w:val="18"/>
          <w:szCs w:val="18"/>
        </w:rPr>
        <w:t xml:space="preserve">o godz. </w:t>
      </w:r>
      <w:r w:rsidR="00BE5B0E">
        <w:rPr>
          <w:rFonts w:ascii="Tahoma" w:hAnsi="Tahoma" w:cs="Tahoma"/>
          <w:b/>
          <w:sz w:val="18"/>
          <w:szCs w:val="18"/>
        </w:rPr>
        <w:t>11:0</w:t>
      </w:r>
      <w:r w:rsidR="00EC1B2B" w:rsidRPr="00213B66">
        <w:rPr>
          <w:rFonts w:ascii="Tahoma" w:hAnsi="Tahoma" w:cs="Tahoma"/>
          <w:b/>
          <w:sz w:val="18"/>
          <w:szCs w:val="18"/>
        </w:rPr>
        <w:t xml:space="preserve">0 </w:t>
      </w:r>
      <w:r w:rsidR="006A1F1A" w:rsidRPr="00425F11">
        <w:rPr>
          <w:rFonts w:ascii="Tahoma" w:hAnsi="Tahoma" w:cs="Tahoma"/>
          <w:sz w:val="18"/>
          <w:szCs w:val="18"/>
        </w:rPr>
        <w:t>z użyciem systemu teleinformatycznego.</w:t>
      </w:r>
    </w:p>
    <w:p w14:paraId="67F64E71" w14:textId="22050471" w:rsidR="00B622C8" w:rsidRPr="00425F11" w:rsidRDefault="00B622C8"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Zamawiający, najpóźniej przed otwarciem ofert, udostępnia na stronie internetowej prowadzonego postępowania informację o kwocie, jaką zamierza przeznaczyć na sfinansowanie zamówienia.</w:t>
      </w:r>
    </w:p>
    <w:p w14:paraId="27D9273A" w14:textId="1AABD63E" w:rsidR="006A1F1A" w:rsidRPr="00425F11" w:rsidRDefault="00694A64"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Niezwłocznie po otwarciu ofert </w:t>
      </w:r>
      <w:r w:rsidR="00B10116" w:rsidRPr="00425F11">
        <w:rPr>
          <w:rFonts w:ascii="Tahoma" w:hAnsi="Tahoma" w:cs="Tahoma"/>
          <w:sz w:val="18"/>
          <w:szCs w:val="18"/>
        </w:rPr>
        <w:t xml:space="preserve">Zamawiający </w:t>
      </w:r>
      <w:r w:rsidRPr="00425F11">
        <w:rPr>
          <w:rFonts w:ascii="Tahoma" w:hAnsi="Tahoma" w:cs="Tahoma"/>
          <w:sz w:val="18"/>
          <w:szCs w:val="18"/>
        </w:rPr>
        <w:t xml:space="preserve">zamieszcza na stronie internetowej </w:t>
      </w:r>
      <w:r w:rsidR="001A1A76" w:rsidRPr="00425F11">
        <w:rPr>
          <w:rFonts w:ascii="Tahoma" w:hAnsi="Tahoma" w:cs="Tahoma"/>
          <w:sz w:val="18"/>
          <w:szCs w:val="18"/>
        </w:rPr>
        <w:t xml:space="preserve">prowadzonego postępowania </w:t>
      </w:r>
      <w:r w:rsidRPr="00425F11">
        <w:rPr>
          <w:rFonts w:ascii="Tahoma" w:hAnsi="Tahoma" w:cs="Tahoma"/>
          <w:sz w:val="18"/>
          <w:szCs w:val="18"/>
        </w:rPr>
        <w:t xml:space="preserve">informacje </w:t>
      </w:r>
      <w:r w:rsidR="00B10116" w:rsidRPr="00425F11">
        <w:rPr>
          <w:rFonts w:ascii="Tahoma" w:hAnsi="Tahoma" w:cs="Tahoma"/>
          <w:sz w:val="18"/>
          <w:szCs w:val="18"/>
        </w:rPr>
        <w:t>o</w:t>
      </w:r>
      <w:r w:rsidRPr="00425F11">
        <w:rPr>
          <w:rFonts w:ascii="Tahoma" w:hAnsi="Tahoma" w:cs="Tahoma"/>
          <w:sz w:val="18"/>
          <w:szCs w:val="18"/>
        </w:rPr>
        <w:t>:</w:t>
      </w:r>
    </w:p>
    <w:p w14:paraId="50C2B1DD" w14:textId="01288030" w:rsidR="006A1F1A" w:rsidRPr="00425F11" w:rsidRDefault="006A1F1A" w:rsidP="00FD26CC">
      <w:pPr>
        <w:pStyle w:val="Akapitzlist"/>
        <w:numPr>
          <w:ilvl w:val="2"/>
          <w:numId w:val="15"/>
        </w:numPr>
        <w:spacing w:after="0" w:line="240" w:lineRule="auto"/>
        <w:ind w:left="851"/>
        <w:jc w:val="both"/>
        <w:rPr>
          <w:rFonts w:ascii="Tahoma" w:hAnsi="Tahoma" w:cs="Tahoma"/>
          <w:sz w:val="18"/>
          <w:szCs w:val="18"/>
        </w:rPr>
      </w:pPr>
      <w:r w:rsidRPr="00425F11">
        <w:rPr>
          <w:rFonts w:ascii="Tahoma" w:hAnsi="Tahoma" w:cs="Tahoma"/>
          <w:sz w:val="18"/>
          <w:szCs w:val="18"/>
        </w:rPr>
        <w:t xml:space="preserve">nazwach albo imionach i nazwiskach oraz siedzibach lub miejscach prowadzonej działalności gospodarczej albo miejscach zamieszkania </w:t>
      </w:r>
      <w:r w:rsidR="00297672">
        <w:rPr>
          <w:rFonts w:ascii="Tahoma" w:hAnsi="Tahoma" w:cs="Tahoma"/>
          <w:sz w:val="18"/>
          <w:szCs w:val="18"/>
        </w:rPr>
        <w:t>W</w:t>
      </w:r>
      <w:r w:rsidRPr="00425F11">
        <w:rPr>
          <w:rFonts w:ascii="Tahoma" w:hAnsi="Tahoma" w:cs="Tahoma"/>
          <w:sz w:val="18"/>
          <w:szCs w:val="18"/>
        </w:rPr>
        <w:t>ykonawców, których oferty zostały otwarte;</w:t>
      </w:r>
    </w:p>
    <w:p w14:paraId="582E444C" w14:textId="1B45A12C" w:rsidR="006A1F1A" w:rsidRPr="00425F11" w:rsidRDefault="006A1F1A" w:rsidP="00FD26CC">
      <w:pPr>
        <w:pStyle w:val="Akapitzlist"/>
        <w:numPr>
          <w:ilvl w:val="2"/>
          <w:numId w:val="15"/>
        </w:numPr>
        <w:spacing w:after="0" w:line="240" w:lineRule="auto"/>
        <w:ind w:left="851"/>
        <w:jc w:val="both"/>
        <w:rPr>
          <w:rFonts w:ascii="Tahoma" w:hAnsi="Tahoma" w:cs="Tahoma"/>
          <w:sz w:val="18"/>
          <w:szCs w:val="18"/>
        </w:rPr>
      </w:pPr>
      <w:r w:rsidRPr="00425F11">
        <w:rPr>
          <w:rFonts w:ascii="Tahoma" w:hAnsi="Tahoma" w:cs="Tahoma"/>
          <w:sz w:val="18"/>
          <w:szCs w:val="18"/>
        </w:rPr>
        <w:t>cenach lub kosztach zawartych w ofertach</w:t>
      </w:r>
      <w:r w:rsidR="00895466">
        <w:rPr>
          <w:rFonts w:ascii="Tahoma" w:hAnsi="Tahoma" w:cs="Tahoma"/>
          <w:sz w:val="18"/>
          <w:szCs w:val="18"/>
        </w:rPr>
        <w:t>.</w:t>
      </w:r>
    </w:p>
    <w:p w14:paraId="7C5945A4" w14:textId="5BFC797F" w:rsidR="001C6AD2" w:rsidRPr="001C6AD2" w:rsidRDefault="001C6AD2" w:rsidP="00FD26CC">
      <w:pPr>
        <w:pStyle w:val="Akapitzlist"/>
        <w:numPr>
          <w:ilvl w:val="1"/>
          <w:numId w:val="15"/>
        </w:numPr>
        <w:spacing w:after="0" w:line="240" w:lineRule="auto"/>
        <w:jc w:val="both"/>
        <w:rPr>
          <w:rFonts w:ascii="Tahoma" w:hAnsi="Tahoma" w:cs="Tahoma"/>
          <w:sz w:val="18"/>
          <w:szCs w:val="18"/>
        </w:rPr>
      </w:pPr>
      <w:r w:rsidRPr="001C6AD2">
        <w:rPr>
          <w:rFonts w:ascii="Tahoma" w:hAnsi="Tahoma" w:cs="Tahoma"/>
          <w:sz w:val="18"/>
          <w:szCs w:val="18"/>
        </w:rPr>
        <w:t xml:space="preserve">Jeżeli </w:t>
      </w:r>
      <w:r w:rsidR="00297672">
        <w:rPr>
          <w:rFonts w:ascii="Tahoma" w:hAnsi="Tahoma" w:cs="Tahoma"/>
          <w:sz w:val="18"/>
          <w:szCs w:val="18"/>
        </w:rPr>
        <w:t>W</w:t>
      </w:r>
      <w:r w:rsidRPr="001C6AD2">
        <w:rPr>
          <w:rFonts w:ascii="Tahoma" w:hAnsi="Tahoma" w:cs="Tahoma"/>
          <w:sz w:val="18"/>
          <w:szCs w:val="18"/>
        </w:rPr>
        <w:t>ykonawca nie złożył oświadczenia, o którym mowa w art. 125 ust. 1, podmiotowych środków dowodowych, innych dokumentów lub oświadczeń składanych w postępowaniu lub są one nie</w:t>
      </w:r>
      <w:r w:rsidR="00860CDA">
        <w:rPr>
          <w:rFonts w:ascii="Tahoma" w:hAnsi="Tahoma" w:cs="Tahoma"/>
          <w:sz w:val="18"/>
          <w:szCs w:val="18"/>
        </w:rPr>
        <w:t>kompletne lub zawierają błędy, Z</w:t>
      </w:r>
      <w:r w:rsidRPr="001C6AD2">
        <w:rPr>
          <w:rFonts w:ascii="Tahoma" w:hAnsi="Tahoma" w:cs="Tahoma"/>
          <w:sz w:val="18"/>
          <w:szCs w:val="18"/>
        </w:rPr>
        <w:t xml:space="preserve">amawiający wzywa </w:t>
      </w:r>
      <w:r w:rsidR="00297672">
        <w:rPr>
          <w:rFonts w:ascii="Tahoma" w:hAnsi="Tahoma" w:cs="Tahoma"/>
          <w:sz w:val="18"/>
          <w:szCs w:val="18"/>
        </w:rPr>
        <w:t>W</w:t>
      </w:r>
      <w:r w:rsidRPr="001C6AD2">
        <w:rPr>
          <w:rFonts w:ascii="Tahoma" w:hAnsi="Tahoma" w:cs="Tahoma"/>
          <w:sz w:val="18"/>
          <w:szCs w:val="18"/>
        </w:rPr>
        <w:t>ykonawcę odpowiednio do ich złożenia, poprawienia lub uzupełnienia w wyznaczonym terminie, chyba że:</w:t>
      </w:r>
    </w:p>
    <w:p w14:paraId="07D1A575" w14:textId="54AB2E17" w:rsidR="001C6AD2" w:rsidRPr="001C6AD2" w:rsidRDefault="001C6AD2" w:rsidP="00A07E92">
      <w:pPr>
        <w:pStyle w:val="Akapitzlist"/>
        <w:spacing w:after="0" w:line="240" w:lineRule="auto"/>
        <w:jc w:val="both"/>
        <w:rPr>
          <w:rFonts w:ascii="Tahoma" w:hAnsi="Tahoma" w:cs="Tahoma"/>
          <w:sz w:val="18"/>
          <w:szCs w:val="18"/>
        </w:rPr>
      </w:pPr>
      <w:r w:rsidRPr="001C6AD2">
        <w:rPr>
          <w:rFonts w:ascii="Tahoma" w:hAnsi="Tahoma" w:cs="Tahoma"/>
          <w:sz w:val="18"/>
          <w:szCs w:val="18"/>
        </w:rPr>
        <w:t xml:space="preserve">1) wniosek o dopuszczenie do udziału w postępowaniu albo oferta </w:t>
      </w:r>
      <w:r w:rsidR="00297672">
        <w:rPr>
          <w:rFonts w:ascii="Tahoma" w:hAnsi="Tahoma" w:cs="Tahoma"/>
          <w:sz w:val="18"/>
          <w:szCs w:val="18"/>
        </w:rPr>
        <w:t>W</w:t>
      </w:r>
      <w:r w:rsidRPr="001C6AD2">
        <w:rPr>
          <w:rFonts w:ascii="Tahoma" w:hAnsi="Tahoma" w:cs="Tahoma"/>
          <w:sz w:val="18"/>
          <w:szCs w:val="18"/>
        </w:rPr>
        <w:t>ykonawcy podlegają odrzuceniu bez względu na ich złożenie, uzupełnienie lub poprawienie lub</w:t>
      </w:r>
    </w:p>
    <w:p w14:paraId="0EE8A88C" w14:textId="10C53D2B" w:rsidR="001C6AD2" w:rsidRDefault="001C6AD2" w:rsidP="00A07E92">
      <w:pPr>
        <w:pStyle w:val="Akapitzlist"/>
        <w:spacing w:after="0" w:line="240" w:lineRule="auto"/>
        <w:jc w:val="both"/>
        <w:rPr>
          <w:rFonts w:ascii="Tahoma" w:hAnsi="Tahoma" w:cs="Tahoma"/>
          <w:sz w:val="18"/>
          <w:szCs w:val="18"/>
        </w:rPr>
      </w:pPr>
      <w:r w:rsidRPr="001C6AD2">
        <w:rPr>
          <w:rFonts w:ascii="Tahoma" w:hAnsi="Tahoma" w:cs="Tahoma"/>
          <w:sz w:val="18"/>
          <w:szCs w:val="18"/>
        </w:rPr>
        <w:t>2) zachodzą przesłanki unieważnienia postępowania.</w:t>
      </w:r>
    </w:p>
    <w:p w14:paraId="305B5738" w14:textId="45D1F371" w:rsidR="00234AF6" w:rsidRDefault="00234AF6" w:rsidP="00A07E92">
      <w:pPr>
        <w:pStyle w:val="Akapitzlist"/>
        <w:spacing w:after="0" w:line="240" w:lineRule="auto"/>
        <w:jc w:val="both"/>
        <w:rPr>
          <w:rFonts w:ascii="Tahoma" w:hAnsi="Tahoma" w:cs="Tahoma"/>
          <w:sz w:val="18"/>
          <w:szCs w:val="18"/>
        </w:rPr>
      </w:pPr>
      <w:r w:rsidRPr="00234AF6">
        <w:rPr>
          <w:rFonts w:ascii="Tahoma" w:hAnsi="Tahoma" w:cs="Tahoma"/>
          <w:sz w:val="18"/>
          <w:szCs w:val="18"/>
        </w:rPr>
        <w:lastRenderedPageBreak/>
        <w:t>Wykonawca składa podmiotowe środki dowodowe na wezwanie, o którym mowa w ust. 1, aktualne na dzień ich złożenia.</w:t>
      </w:r>
    </w:p>
    <w:p w14:paraId="61E9DE01" w14:textId="0A12196A" w:rsidR="009D5007" w:rsidRDefault="009D5007" w:rsidP="00FD26CC">
      <w:pPr>
        <w:pStyle w:val="Akapitzlist"/>
        <w:numPr>
          <w:ilvl w:val="1"/>
          <w:numId w:val="15"/>
        </w:numPr>
        <w:spacing w:after="0" w:line="240" w:lineRule="auto"/>
        <w:jc w:val="both"/>
        <w:rPr>
          <w:rFonts w:ascii="Tahoma" w:hAnsi="Tahoma" w:cs="Tahoma"/>
          <w:sz w:val="18"/>
          <w:szCs w:val="18"/>
        </w:rPr>
      </w:pPr>
      <w:r w:rsidRPr="009D5007">
        <w:rPr>
          <w:rFonts w:ascii="Tahoma" w:hAnsi="Tahoma" w:cs="Tahoma"/>
          <w:sz w:val="18"/>
          <w:szCs w:val="18"/>
        </w:rPr>
        <w:t xml:space="preserve">Zamawiający może żądać od </w:t>
      </w:r>
      <w:r w:rsidR="00297672">
        <w:rPr>
          <w:rFonts w:ascii="Tahoma" w:hAnsi="Tahoma" w:cs="Tahoma"/>
          <w:sz w:val="18"/>
          <w:szCs w:val="18"/>
        </w:rPr>
        <w:t>W</w:t>
      </w:r>
      <w:r w:rsidRPr="009D5007">
        <w:rPr>
          <w:rFonts w:ascii="Tahoma" w:hAnsi="Tahoma" w:cs="Tahoma"/>
          <w:sz w:val="18"/>
          <w:szCs w:val="18"/>
        </w:rPr>
        <w:t>ykonawców wyjaśnień dotyczących treści oświadczenia, o którym mowa w art. 125 ust. 1, lub złożonych podmiotowych środków dowodowych lub innych dokumentów lub oświadczeń składanych w postępowaniu.</w:t>
      </w:r>
    </w:p>
    <w:p w14:paraId="0A2E2300" w14:textId="3A3CBF5C" w:rsidR="00A77C22" w:rsidRPr="00425F11" w:rsidRDefault="00A77C22"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W toku badania i oceny ofert Zamawiający może żądać udzielenia przez Wykonawców wyjaśnień dotyczących treści złożonych przez nich ofert.</w:t>
      </w:r>
    </w:p>
    <w:p w14:paraId="270173C5" w14:textId="77777777" w:rsidR="006069B2" w:rsidRPr="00BD1F52" w:rsidRDefault="006069B2" w:rsidP="006069B2">
      <w:pPr>
        <w:pStyle w:val="Akapitzlist"/>
        <w:spacing w:after="0" w:line="240" w:lineRule="auto"/>
        <w:jc w:val="both"/>
        <w:rPr>
          <w:rFonts w:ascii="Tahoma" w:hAnsi="Tahoma" w:cs="Tahoma"/>
          <w:sz w:val="18"/>
          <w:szCs w:val="18"/>
        </w:rPr>
      </w:pPr>
    </w:p>
    <w:p w14:paraId="7DC30BF4" w14:textId="7D9DB4C3" w:rsidR="00A77C22" w:rsidRPr="003C3FD3" w:rsidRDefault="00A77C22" w:rsidP="00FD26CC">
      <w:pPr>
        <w:pStyle w:val="Nagwek2"/>
        <w:numPr>
          <w:ilvl w:val="0"/>
          <w:numId w:val="15"/>
        </w:numPr>
        <w:spacing w:line="276" w:lineRule="auto"/>
        <w:jc w:val="left"/>
        <w:rPr>
          <w:rFonts w:ascii="Tahoma" w:hAnsi="Tahoma" w:cs="Tahoma"/>
          <w:b/>
          <w:sz w:val="18"/>
          <w:szCs w:val="18"/>
          <w:highlight w:val="lightGray"/>
        </w:rPr>
      </w:pPr>
      <w:bookmarkStart w:id="30" w:name="_Toc459195135"/>
      <w:bookmarkStart w:id="31" w:name="_Toc460479241"/>
      <w:r w:rsidRPr="003C3FD3">
        <w:rPr>
          <w:rFonts w:ascii="Tahoma" w:hAnsi="Tahoma" w:cs="Tahoma"/>
          <w:b/>
          <w:sz w:val="18"/>
          <w:szCs w:val="18"/>
          <w:highlight w:val="lightGray"/>
        </w:rPr>
        <w:t>Opis kryteriów oceny ofert oraz aukcja elektroniczna</w:t>
      </w:r>
      <w:bookmarkEnd w:id="30"/>
      <w:bookmarkEnd w:id="31"/>
    </w:p>
    <w:p w14:paraId="47E87933" w14:textId="77777777" w:rsidR="00A77C22" w:rsidRPr="00425F11" w:rsidRDefault="00A77C22" w:rsidP="00FD26CC">
      <w:pPr>
        <w:pStyle w:val="Akapitzlist"/>
        <w:numPr>
          <w:ilvl w:val="0"/>
          <w:numId w:val="15"/>
        </w:numPr>
        <w:spacing w:after="0" w:line="240" w:lineRule="auto"/>
        <w:jc w:val="both"/>
        <w:rPr>
          <w:rFonts w:ascii="Tahoma" w:hAnsi="Tahoma" w:cs="Tahoma"/>
          <w:vanish/>
          <w:sz w:val="18"/>
          <w:szCs w:val="18"/>
        </w:rPr>
      </w:pPr>
    </w:p>
    <w:p w14:paraId="0A3A8928" w14:textId="77777777" w:rsidR="00C00606" w:rsidRPr="00C00606" w:rsidRDefault="00C00606" w:rsidP="00FD26CC">
      <w:pPr>
        <w:pStyle w:val="Akapitzlist"/>
        <w:numPr>
          <w:ilvl w:val="0"/>
          <w:numId w:val="30"/>
        </w:numPr>
        <w:spacing w:after="0" w:line="240" w:lineRule="auto"/>
        <w:jc w:val="both"/>
        <w:rPr>
          <w:rFonts w:ascii="Tahoma" w:hAnsi="Tahoma" w:cs="Tahoma"/>
          <w:vanish/>
          <w:sz w:val="18"/>
          <w:szCs w:val="18"/>
        </w:rPr>
      </w:pPr>
    </w:p>
    <w:p w14:paraId="3C7E83ED" w14:textId="3B04669E" w:rsidR="00AF10B0" w:rsidRPr="00270159" w:rsidRDefault="00CC55DF" w:rsidP="00FD26CC">
      <w:pPr>
        <w:pStyle w:val="Akapitzlist"/>
        <w:numPr>
          <w:ilvl w:val="1"/>
          <w:numId w:val="30"/>
        </w:numPr>
        <w:spacing w:after="0" w:line="240" w:lineRule="auto"/>
        <w:jc w:val="both"/>
        <w:rPr>
          <w:rFonts w:ascii="Tahoma" w:hAnsi="Tahoma" w:cs="Tahoma"/>
          <w:color w:val="000000" w:themeColor="text1"/>
          <w:sz w:val="18"/>
          <w:szCs w:val="18"/>
        </w:rPr>
      </w:pPr>
      <w:r w:rsidRPr="00270159">
        <w:rPr>
          <w:rFonts w:ascii="Tahoma" w:hAnsi="Tahoma" w:cs="Tahoma"/>
          <w:color w:val="000000" w:themeColor="text1"/>
          <w:sz w:val="18"/>
          <w:szCs w:val="18"/>
        </w:rPr>
        <w:t>Przy wyborze najkorzystniejszej oferty Zamawiający stosować będzie następujące kryteria oceny ofert</w:t>
      </w:r>
      <w:r w:rsidR="00AF10B0" w:rsidRPr="00270159">
        <w:rPr>
          <w:rFonts w:ascii="Tahoma" w:hAnsi="Tahoma" w:cs="Tahoma"/>
          <w:color w:val="000000" w:themeColor="text1"/>
          <w:sz w:val="18"/>
          <w:szCs w:val="18"/>
        </w:rPr>
        <w:t>:</w:t>
      </w:r>
    </w:p>
    <w:p w14:paraId="3D1F5537" w14:textId="77777777" w:rsidR="006A1ADD" w:rsidRPr="0087738B" w:rsidRDefault="006A1ADD" w:rsidP="001C383C">
      <w:pPr>
        <w:pStyle w:val="Akapitzlist"/>
        <w:spacing w:after="0" w:line="240" w:lineRule="auto"/>
        <w:jc w:val="both"/>
        <w:rPr>
          <w:rFonts w:ascii="Tahoma" w:hAnsi="Tahoma" w:cs="Tahoma"/>
          <w:b/>
          <w:color w:val="000000" w:themeColor="text1"/>
          <w:sz w:val="18"/>
          <w:szCs w:val="18"/>
        </w:rPr>
      </w:pPr>
    </w:p>
    <w:p w14:paraId="7DD1DA99" w14:textId="6AF705A0" w:rsidR="001C383C" w:rsidRPr="0087738B" w:rsidRDefault="001C383C" w:rsidP="001C383C">
      <w:pPr>
        <w:pStyle w:val="Akapitzlist"/>
        <w:spacing w:after="0" w:line="240" w:lineRule="auto"/>
        <w:jc w:val="both"/>
        <w:rPr>
          <w:rFonts w:ascii="Tahoma" w:hAnsi="Tahoma" w:cs="Tahoma"/>
          <w:b/>
          <w:color w:val="000000" w:themeColor="text1"/>
          <w:sz w:val="18"/>
          <w:szCs w:val="18"/>
        </w:rPr>
      </w:pPr>
      <w:r w:rsidRPr="0087738B">
        <w:rPr>
          <w:rFonts w:ascii="Tahoma" w:hAnsi="Tahoma" w:cs="Tahoma"/>
          <w:b/>
          <w:color w:val="000000" w:themeColor="text1"/>
          <w:sz w:val="18"/>
          <w:szCs w:val="18"/>
        </w:rPr>
        <w:t xml:space="preserve">- cena ofertowa brutto: 60%;  </w:t>
      </w:r>
    </w:p>
    <w:p w14:paraId="77E6EEAD" w14:textId="6BB88FF6" w:rsidR="000D51EC" w:rsidRPr="0087738B" w:rsidRDefault="00AD46EB" w:rsidP="00B7424E">
      <w:pPr>
        <w:pStyle w:val="Akapitzlist"/>
        <w:spacing w:after="0" w:line="240" w:lineRule="auto"/>
        <w:jc w:val="both"/>
        <w:rPr>
          <w:rFonts w:ascii="Tahoma" w:hAnsi="Tahoma" w:cs="Tahoma"/>
          <w:b/>
          <w:color w:val="000000" w:themeColor="text1"/>
          <w:sz w:val="18"/>
          <w:szCs w:val="18"/>
        </w:rPr>
      </w:pPr>
      <w:r w:rsidRPr="0087738B">
        <w:rPr>
          <w:rFonts w:ascii="Tahoma" w:hAnsi="Tahoma" w:cs="Tahoma"/>
          <w:b/>
          <w:color w:val="000000" w:themeColor="text1"/>
          <w:sz w:val="18"/>
          <w:szCs w:val="18"/>
        </w:rPr>
        <w:t xml:space="preserve">- </w:t>
      </w:r>
      <w:r w:rsidR="00A228E7" w:rsidRPr="0087738B">
        <w:rPr>
          <w:rFonts w:ascii="Tahoma" w:hAnsi="Tahoma" w:cs="Tahoma"/>
          <w:b/>
          <w:color w:val="000000" w:themeColor="text1"/>
          <w:sz w:val="18"/>
          <w:szCs w:val="18"/>
        </w:rPr>
        <w:t>gwarancj</w:t>
      </w:r>
      <w:r w:rsidR="00EA10C4">
        <w:rPr>
          <w:rFonts w:ascii="Tahoma" w:hAnsi="Tahoma" w:cs="Tahoma"/>
          <w:b/>
          <w:color w:val="000000" w:themeColor="text1"/>
          <w:sz w:val="18"/>
          <w:szCs w:val="18"/>
        </w:rPr>
        <w:t>a powyżej 60 miesięcy</w:t>
      </w:r>
      <w:r w:rsidR="00237FD1" w:rsidRPr="0087738B">
        <w:rPr>
          <w:rFonts w:ascii="Tahoma" w:hAnsi="Tahoma" w:cs="Tahoma"/>
          <w:b/>
          <w:color w:val="000000" w:themeColor="text1"/>
          <w:sz w:val="18"/>
          <w:szCs w:val="18"/>
        </w:rPr>
        <w:t>: 4</w:t>
      </w:r>
      <w:r w:rsidR="00F43DFA" w:rsidRPr="0087738B">
        <w:rPr>
          <w:rFonts w:ascii="Tahoma" w:hAnsi="Tahoma" w:cs="Tahoma"/>
          <w:b/>
          <w:color w:val="000000" w:themeColor="text1"/>
          <w:sz w:val="18"/>
          <w:szCs w:val="18"/>
        </w:rPr>
        <w:t>0</w:t>
      </w:r>
      <w:r w:rsidR="000D51EC" w:rsidRPr="0087738B">
        <w:rPr>
          <w:rFonts w:ascii="Tahoma" w:hAnsi="Tahoma" w:cs="Tahoma"/>
          <w:b/>
          <w:color w:val="000000" w:themeColor="text1"/>
          <w:sz w:val="18"/>
          <w:szCs w:val="18"/>
        </w:rPr>
        <w:t>%.</w:t>
      </w:r>
    </w:p>
    <w:p w14:paraId="4C34F184" w14:textId="1336DE8C" w:rsidR="00AF10B0" w:rsidRPr="00425F11" w:rsidRDefault="00AF10B0" w:rsidP="001C383C">
      <w:pPr>
        <w:pStyle w:val="Akapitzlist"/>
        <w:spacing w:after="0" w:line="240" w:lineRule="auto"/>
        <w:ind w:left="851"/>
        <w:jc w:val="both"/>
        <w:rPr>
          <w:rFonts w:ascii="Tahoma" w:hAnsi="Tahoma" w:cs="Tahoma"/>
          <w:sz w:val="18"/>
          <w:szCs w:val="18"/>
        </w:rPr>
      </w:pPr>
    </w:p>
    <w:p w14:paraId="26222940" w14:textId="77777777" w:rsidR="00CC55DF" w:rsidRPr="00425F11" w:rsidRDefault="00CC55DF" w:rsidP="001C383C">
      <w:pPr>
        <w:pStyle w:val="Akapitzlist"/>
        <w:numPr>
          <w:ilvl w:val="1"/>
          <w:numId w:val="30"/>
        </w:numPr>
        <w:spacing w:after="0" w:line="240" w:lineRule="auto"/>
        <w:jc w:val="both"/>
        <w:rPr>
          <w:rFonts w:ascii="Tahoma" w:hAnsi="Tahoma" w:cs="Tahoma"/>
          <w:sz w:val="18"/>
          <w:szCs w:val="18"/>
        </w:rPr>
      </w:pPr>
      <w:r w:rsidRPr="00425F11">
        <w:rPr>
          <w:rFonts w:ascii="Tahoma" w:hAnsi="Tahoma" w:cs="Tahoma"/>
          <w:sz w:val="18"/>
          <w:szCs w:val="18"/>
        </w:rPr>
        <w:t>Ocena ofert w zakresie przedstawionych kryteriów zostanie dokonana według następujących zasad:</w:t>
      </w:r>
    </w:p>
    <w:p w14:paraId="5AF0CDF9" w14:textId="77777777" w:rsidR="00C00606" w:rsidRPr="00C00606" w:rsidRDefault="00C00606" w:rsidP="00FD26CC">
      <w:pPr>
        <w:pStyle w:val="Akapitzlist"/>
        <w:numPr>
          <w:ilvl w:val="0"/>
          <w:numId w:val="25"/>
        </w:numPr>
        <w:spacing w:after="0" w:line="240" w:lineRule="auto"/>
        <w:jc w:val="both"/>
        <w:rPr>
          <w:rFonts w:ascii="Tahoma" w:hAnsi="Tahoma" w:cs="Tahoma"/>
          <w:vanish/>
          <w:sz w:val="18"/>
          <w:szCs w:val="18"/>
          <w:u w:val="single"/>
        </w:rPr>
      </w:pPr>
    </w:p>
    <w:p w14:paraId="2FC40805" w14:textId="77777777" w:rsidR="00640A2C" w:rsidRDefault="00640A2C" w:rsidP="00C00606">
      <w:pPr>
        <w:pStyle w:val="Akapitzlist"/>
        <w:spacing w:after="0" w:line="240" w:lineRule="auto"/>
        <w:ind w:left="851"/>
        <w:jc w:val="both"/>
        <w:rPr>
          <w:rFonts w:ascii="Tahoma" w:hAnsi="Tahoma" w:cs="Tahoma"/>
          <w:sz w:val="18"/>
          <w:szCs w:val="18"/>
        </w:rPr>
      </w:pPr>
    </w:p>
    <w:p w14:paraId="155D39A3" w14:textId="5679D21F" w:rsidR="00943D65" w:rsidRPr="00550D1C" w:rsidRDefault="00943D65" w:rsidP="00FD26CC">
      <w:pPr>
        <w:pStyle w:val="Akapitzlist"/>
        <w:numPr>
          <w:ilvl w:val="2"/>
          <w:numId w:val="25"/>
        </w:numPr>
        <w:ind w:left="851"/>
        <w:jc w:val="both"/>
        <w:rPr>
          <w:rFonts w:ascii="Tahoma" w:hAnsi="Tahoma" w:cs="Tahoma"/>
          <w:sz w:val="18"/>
          <w:szCs w:val="18"/>
        </w:rPr>
      </w:pPr>
      <w:r w:rsidRPr="00550D1C">
        <w:rPr>
          <w:rFonts w:ascii="Tahoma" w:hAnsi="Tahoma" w:cs="Tahoma"/>
          <w:sz w:val="18"/>
          <w:szCs w:val="18"/>
        </w:rPr>
        <w:t xml:space="preserve">W zakresie kryterium </w:t>
      </w:r>
      <w:r w:rsidRPr="00D83FF1">
        <w:rPr>
          <w:rFonts w:ascii="Tahoma" w:hAnsi="Tahoma" w:cs="Tahoma"/>
          <w:b/>
          <w:sz w:val="18"/>
          <w:szCs w:val="18"/>
        </w:rPr>
        <w:t>„cena ofertowa brutto”</w:t>
      </w:r>
      <w:r w:rsidRPr="00550D1C">
        <w:rPr>
          <w:rFonts w:ascii="Tahoma" w:hAnsi="Tahoma" w:cs="Tahoma"/>
          <w:sz w:val="18"/>
          <w:szCs w:val="18"/>
        </w:rPr>
        <w:t xml:space="preserve"> oferta może uzyskać maksymalnie 60 punktów.</w:t>
      </w:r>
    </w:p>
    <w:p w14:paraId="3478E799" w14:textId="77777777" w:rsidR="00943D65" w:rsidRPr="00AB39AE" w:rsidRDefault="00943D65" w:rsidP="003344CF">
      <w:pPr>
        <w:pStyle w:val="Akapitzlist"/>
        <w:spacing w:after="0" w:line="240" w:lineRule="auto"/>
        <w:ind w:left="851"/>
        <w:jc w:val="both"/>
        <w:rPr>
          <w:rFonts w:ascii="Tahoma" w:hAnsi="Tahoma" w:cs="Tahoma"/>
          <w:sz w:val="18"/>
          <w:szCs w:val="18"/>
        </w:rPr>
      </w:pPr>
      <w:r w:rsidRPr="00AB39AE">
        <w:rPr>
          <w:rFonts w:ascii="Tahoma" w:hAnsi="Tahoma" w:cs="Tahoma"/>
          <w:sz w:val="18"/>
          <w:szCs w:val="18"/>
        </w:rPr>
        <w:t>Ocena punktowa dokonana zostanie zgodnie z formułą:</w:t>
      </w:r>
    </w:p>
    <w:p w14:paraId="1D59BA11" w14:textId="77777777" w:rsidR="00943D65" w:rsidRPr="00AB39AE" w:rsidRDefault="00943D65" w:rsidP="0067681B">
      <w:pPr>
        <w:ind w:left="851" w:hanging="171"/>
        <w:rPr>
          <w:rStyle w:val="tekstdokbold"/>
          <w:rFonts w:ascii="Tahoma" w:hAnsi="Tahoma" w:cs="Tahoma"/>
          <w:b w:val="0"/>
          <w:sz w:val="18"/>
          <w:szCs w:val="18"/>
        </w:rPr>
      </w:pPr>
    </w:p>
    <w:p w14:paraId="1643DDB8" w14:textId="77777777" w:rsidR="00943D65" w:rsidRPr="00AB39AE" w:rsidRDefault="00943D65" w:rsidP="0067681B">
      <w:pPr>
        <w:ind w:left="851" w:hanging="171"/>
        <w:rPr>
          <w:rStyle w:val="tekstdokbold"/>
          <w:rFonts w:ascii="Tahoma" w:hAnsi="Tahoma" w:cs="Tahoma"/>
          <w:sz w:val="18"/>
          <w:szCs w:val="18"/>
        </w:rPr>
      </w:pPr>
      <w:r w:rsidRPr="00AB39AE">
        <w:rPr>
          <w:rStyle w:val="tekstdokbold"/>
          <w:rFonts w:ascii="Tahoma" w:hAnsi="Tahoma" w:cs="Tahoma"/>
          <w:b w:val="0"/>
          <w:sz w:val="18"/>
          <w:szCs w:val="18"/>
        </w:rPr>
        <w:tab/>
      </w:r>
      <w:r w:rsidRPr="00AB39AE">
        <w:rPr>
          <w:rStyle w:val="tekstdokbold"/>
          <w:rFonts w:ascii="Tahoma" w:hAnsi="Tahoma" w:cs="Tahoma"/>
          <w:b w:val="0"/>
          <w:sz w:val="18"/>
          <w:szCs w:val="18"/>
        </w:rPr>
        <w:tab/>
      </w:r>
      <w:r w:rsidRPr="00AB39AE">
        <w:rPr>
          <w:rStyle w:val="tekstdokbold"/>
          <w:rFonts w:ascii="Tahoma" w:hAnsi="Tahoma" w:cs="Tahoma"/>
          <w:sz w:val="18"/>
          <w:szCs w:val="18"/>
        </w:rPr>
        <w:t>Cena minimalna</w:t>
      </w:r>
    </w:p>
    <w:p w14:paraId="449D9085" w14:textId="77777777" w:rsidR="00943D65" w:rsidRPr="00984183" w:rsidRDefault="00943D65" w:rsidP="0067681B">
      <w:pPr>
        <w:ind w:left="851" w:hanging="171"/>
        <w:rPr>
          <w:rStyle w:val="tekstdokbold"/>
          <w:rFonts w:ascii="Tahoma" w:hAnsi="Tahoma" w:cs="Tahoma"/>
          <w:sz w:val="18"/>
          <w:szCs w:val="18"/>
        </w:rPr>
      </w:pPr>
      <w:r w:rsidRPr="00AB39AE">
        <w:rPr>
          <w:rStyle w:val="tekstdokbold"/>
          <w:rFonts w:ascii="Tahoma" w:hAnsi="Tahoma" w:cs="Tahoma"/>
          <w:b w:val="0"/>
          <w:sz w:val="18"/>
          <w:szCs w:val="18"/>
        </w:rPr>
        <w:tab/>
        <w:t xml:space="preserve">     </w:t>
      </w:r>
      <w:r w:rsidRPr="00AB39AE">
        <w:rPr>
          <w:rStyle w:val="tekstdokbold"/>
          <w:rFonts w:ascii="Tahoma" w:hAnsi="Tahoma" w:cs="Tahoma"/>
          <w:sz w:val="18"/>
          <w:szCs w:val="18"/>
        </w:rPr>
        <w:t>------------------------------ x 60 pkt</w:t>
      </w:r>
      <w:r w:rsidRPr="00984183">
        <w:rPr>
          <w:rStyle w:val="tekstdokbold"/>
          <w:rFonts w:ascii="Tahoma" w:hAnsi="Tahoma" w:cs="Tahoma"/>
          <w:sz w:val="18"/>
          <w:szCs w:val="18"/>
        </w:rPr>
        <w:t xml:space="preserve"> </w:t>
      </w:r>
    </w:p>
    <w:p w14:paraId="6BBE0C64" w14:textId="77777777" w:rsidR="00943D65" w:rsidRDefault="00943D65" w:rsidP="0067681B">
      <w:pPr>
        <w:ind w:left="851" w:hanging="171"/>
        <w:rPr>
          <w:rStyle w:val="tekstdokbold"/>
          <w:rFonts w:ascii="Tahoma" w:hAnsi="Tahoma" w:cs="Tahoma"/>
          <w:sz w:val="18"/>
          <w:szCs w:val="18"/>
        </w:rPr>
      </w:pPr>
      <w:r w:rsidRPr="00984183">
        <w:rPr>
          <w:rStyle w:val="tekstdokbold"/>
          <w:rFonts w:ascii="Tahoma" w:hAnsi="Tahoma" w:cs="Tahoma"/>
          <w:sz w:val="18"/>
          <w:szCs w:val="18"/>
        </w:rPr>
        <w:tab/>
      </w:r>
      <w:r w:rsidRPr="00984183">
        <w:rPr>
          <w:rStyle w:val="tekstdokbold"/>
          <w:rFonts w:ascii="Tahoma" w:hAnsi="Tahoma" w:cs="Tahoma"/>
          <w:sz w:val="18"/>
          <w:szCs w:val="18"/>
        </w:rPr>
        <w:tab/>
        <w:t>Cena ofertowa</w:t>
      </w:r>
    </w:p>
    <w:p w14:paraId="74EE3C81" w14:textId="77777777" w:rsidR="00943D65" w:rsidRDefault="00943D65" w:rsidP="0067681B">
      <w:pPr>
        <w:ind w:left="851" w:hanging="171"/>
        <w:rPr>
          <w:rStyle w:val="tekstdokbold"/>
          <w:rFonts w:ascii="Tahoma" w:hAnsi="Tahoma" w:cs="Tahoma"/>
          <w:sz w:val="18"/>
          <w:szCs w:val="18"/>
        </w:rPr>
      </w:pPr>
    </w:p>
    <w:p w14:paraId="72941B85" w14:textId="14436F79" w:rsidR="00943D65" w:rsidRDefault="00943D65" w:rsidP="0067681B">
      <w:pPr>
        <w:ind w:left="851" w:hanging="171"/>
        <w:rPr>
          <w:rFonts w:ascii="Tahoma" w:hAnsi="Tahoma" w:cs="Tahoma"/>
          <w:sz w:val="18"/>
          <w:szCs w:val="18"/>
        </w:rPr>
      </w:pPr>
      <w:r>
        <w:rPr>
          <w:rFonts w:ascii="Tahoma" w:hAnsi="Tahoma" w:cs="Tahoma"/>
          <w:sz w:val="18"/>
          <w:szCs w:val="18"/>
        </w:rPr>
        <w:t xml:space="preserve">             gdzie:</w:t>
      </w:r>
    </w:p>
    <w:p w14:paraId="5E6BEDBD" w14:textId="16AAFAC3" w:rsidR="0011429F" w:rsidRPr="008C296E" w:rsidRDefault="0011429F" w:rsidP="003344CF">
      <w:pPr>
        <w:ind w:left="851"/>
        <w:rPr>
          <w:rFonts w:ascii="Tahoma" w:hAnsi="Tahoma" w:cs="Tahoma"/>
          <w:sz w:val="18"/>
          <w:szCs w:val="18"/>
        </w:rPr>
      </w:pPr>
      <w:r>
        <w:rPr>
          <w:rStyle w:val="tekstdokbold"/>
          <w:rFonts w:ascii="Tahoma" w:hAnsi="Tahoma" w:cs="Tahoma"/>
          <w:b w:val="0"/>
          <w:sz w:val="18"/>
          <w:szCs w:val="18"/>
        </w:rPr>
        <w:t>c</w:t>
      </w:r>
      <w:r w:rsidRPr="008C296E">
        <w:rPr>
          <w:rStyle w:val="tekstdokbold"/>
          <w:rFonts w:ascii="Tahoma" w:hAnsi="Tahoma" w:cs="Tahoma"/>
          <w:b w:val="0"/>
          <w:sz w:val="18"/>
          <w:szCs w:val="18"/>
        </w:rPr>
        <w:t>ena minimalna</w:t>
      </w:r>
      <w:r w:rsidRPr="008C296E">
        <w:rPr>
          <w:rFonts w:ascii="Tahoma" w:hAnsi="Tahoma" w:cs="Tahoma"/>
          <w:b/>
          <w:sz w:val="18"/>
          <w:szCs w:val="18"/>
        </w:rPr>
        <w:t xml:space="preserve"> </w:t>
      </w:r>
      <w:r w:rsidRPr="00647610">
        <w:rPr>
          <w:rFonts w:ascii="Tahoma" w:hAnsi="Tahoma" w:cs="Tahoma"/>
          <w:sz w:val="18"/>
          <w:szCs w:val="18"/>
        </w:rPr>
        <w:t>–</w:t>
      </w:r>
      <w:r>
        <w:rPr>
          <w:rFonts w:ascii="Tahoma" w:hAnsi="Tahoma" w:cs="Tahoma"/>
          <w:b/>
          <w:sz w:val="18"/>
          <w:szCs w:val="18"/>
        </w:rPr>
        <w:t xml:space="preserve"> </w:t>
      </w:r>
      <w:r w:rsidRPr="008C296E">
        <w:rPr>
          <w:rFonts w:ascii="Tahoma" w:hAnsi="Tahoma" w:cs="Tahoma"/>
          <w:sz w:val="18"/>
          <w:szCs w:val="18"/>
        </w:rPr>
        <w:t>cena ofertowa brutto oferty najtańszej</w:t>
      </w:r>
    </w:p>
    <w:p w14:paraId="48E35442" w14:textId="3E06C84A" w:rsidR="00943D65" w:rsidRPr="00984183" w:rsidRDefault="0011429F" w:rsidP="003344CF">
      <w:pPr>
        <w:ind w:left="851"/>
        <w:rPr>
          <w:rStyle w:val="tekstdokbold"/>
          <w:rFonts w:ascii="Tahoma" w:hAnsi="Tahoma" w:cs="Tahoma"/>
          <w:b w:val="0"/>
          <w:sz w:val="18"/>
          <w:szCs w:val="18"/>
        </w:rPr>
      </w:pPr>
      <w:r>
        <w:rPr>
          <w:rStyle w:val="tekstdokbold"/>
          <w:rFonts w:ascii="Tahoma" w:hAnsi="Tahoma" w:cs="Tahoma"/>
          <w:b w:val="0"/>
          <w:sz w:val="18"/>
          <w:szCs w:val="18"/>
        </w:rPr>
        <w:t>c</w:t>
      </w:r>
      <w:r w:rsidRPr="008C296E">
        <w:rPr>
          <w:rStyle w:val="tekstdokbold"/>
          <w:rFonts w:ascii="Tahoma" w:hAnsi="Tahoma" w:cs="Tahoma"/>
          <w:b w:val="0"/>
          <w:sz w:val="18"/>
          <w:szCs w:val="18"/>
        </w:rPr>
        <w:t>ena ofertowa</w:t>
      </w:r>
      <w:r w:rsidRPr="002C44D3">
        <w:rPr>
          <w:rFonts w:ascii="Tahoma" w:hAnsi="Tahoma" w:cs="Tahoma"/>
          <w:sz w:val="18"/>
          <w:szCs w:val="18"/>
        </w:rPr>
        <w:t xml:space="preserve"> –</w:t>
      </w:r>
      <w:r>
        <w:rPr>
          <w:rFonts w:ascii="Tahoma" w:hAnsi="Tahoma" w:cs="Tahoma"/>
          <w:sz w:val="18"/>
          <w:szCs w:val="18"/>
        </w:rPr>
        <w:t xml:space="preserve"> </w:t>
      </w:r>
      <w:r w:rsidRPr="002C44D3">
        <w:rPr>
          <w:rFonts w:ascii="Tahoma" w:hAnsi="Tahoma" w:cs="Tahoma"/>
          <w:sz w:val="18"/>
          <w:szCs w:val="18"/>
        </w:rPr>
        <w:t>cena ofertowa brutto oferty ocenianej</w:t>
      </w:r>
      <w:r>
        <w:rPr>
          <w:rFonts w:ascii="Tahoma" w:hAnsi="Tahoma" w:cs="Tahoma"/>
          <w:sz w:val="18"/>
          <w:szCs w:val="18"/>
        </w:rPr>
        <w:t>.</w:t>
      </w:r>
      <w:r w:rsidR="00943D65" w:rsidRPr="00984183">
        <w:rPr>
          <w:rStyle w:val="tekstdokbold"/>
          <w:rFonts w:ascii="Tahoma" w:hAnsi="Tahoma" w:cs="Tahoma"/>
          <w:b w:val="0"/>
          <w:sz w:val="18"/>
          <w:szCs w:val="18"/>
        </w:rPr>
        <w:tab/>
      </w:r>
    </w:p>
    <w:p w14:paraId="542443B0" w14:textId="77777777" w:rsidR="00943D65" w:rsidRDefault="00943D65" w:rsidP="0067681B">
      <w:pPr>
        <w:ind w:left="851" w:hanging="171"/>
        <w:rPr>
          <w:rStyle w:val="tekstdokbold"/>
          <w:rFonts w:ascii="Tahoma" w:hAnsi="Tahoma" w:cs="Tahoma"/>
          <w:b w:val="0"/>
          <w:sz w:val="18"/>
          <w:szCs w:val="18"/>
        </w:rPr>
      </w:pPr>
      <w:r w:rsidRPr="00984183">
        <w:rPr>
          <w:rStyle w:val="tekstdokbold"/>
          <w:rFonts w:ascii="Tahoma" w:hAnsi="Tahoma" w:cs="Tahoma"/>
          <w:b w:val="0"/>
          <w:sz w:val="18"/>
          <w:szCs w:val="18"/>
        </w:rPr>
        <w:tab/>
      </w:r>
    </w:p>
    <w:p w14:paraId="0E459D5E" w14:textId="77777777" w:rsidR="00943D65" w:rsidRPr="00984183" w:rsidRDefault="00943D65" w:rsidP="003344CF">
      <w:pPr>
        <w:ind w:left="851"/>
        <w:rPr>
          <w:rStyle w:val="tekstdokbold"/>
          <w:rFonts w:ascii="Tahoma" w:hAnsi="Tahoma" w:cs="Tahoma"/>
          <w:b w:val="0"/>
          <w:sz w:val="18"/>
          <w:szCs w:val="18"/>
        </w:rPr>
      </w:pPr>
      <w:r w:rsidRPr="00984183">
        <w:rPr>
          <w:rFonts w:ascii="Tahoma" w:hAnsi="Tahoma" w:cs="Tahoma"/>
          <w:bCs/>
          <w:sz w:val="18"/>
          <w:szCs w:val="18"/>
        </w:rPr>
        <w:t>Obliczenie punktacji w kryterium „</w:t>
      </w:r>
      <w:r w:rsidRPr="00984183">
        <w:rPr>
          <w:rStyle w:val="tekstdokbold"/>
          <w:rFonts w:ascii="Tahoma" w:hAnsi="Tahoma" w:cs="Tahoma"/>
          <w:b w:val="0"/>
          <w:sz w:val="18"/>
          <w:szCs w:val="18"/>
        </w:rPr>
        <w:t>cena ofertowa brutto</w:t>
      </w:r>
      <w:r w:rsidRPr="00984183">
        <w:rPr>
          <w:rFonts w:ascii="Tahoma" w:hAnsi="Tahoma" w:cs="Tahoma"/>
          <w:bCs/>
          <w:sz w:val="18"/>
          <w:szCs w:val="18"/>
        </w:rPr>
        <w:t>” dokonane będzie do dwóch miejsc po przecinku.</w:t>
      </w:r>
    </w:p>
    <w:p w14:paraId="1FB2DE3E" w14:textId="77777777" w:rsidR="00943D65" w:rsidRPr="00984183" w:rsidRDefault="00943D65" w:rsidP="00943D65">
      <w:pPr>
        <w:rPr>
          <w:rStyle w:val="tekstdokbold"/>
          <w:rFonts w:ascii="Tahoma" w:hAnsi="Tahoma" w:cs="Tahoma"/>
          <w:b w:val="0"/>
          <w:sz w:val="18"/>
          <w:szCs w:val="18"/>
        </w:rPr>
      </w:pPr>
    </w:p>
    <w:p w14:paraId="552DE437" w14:textId="7CDEC72C" w:rsidR="003A3618" w:rsidRPr="008A396B" w:rsidRDefault="001C383C" w:rsidP="003A3618">
      <w:pPr>
        <w:pStyle w:val="Akapitzlist"/>
        <w:numPr>
          <w:ilvl w:val="2"/>
          <w:numId w:val="25"/>
        </w:numPr>
        <w:ind w:left="851"/>
        <w:jc w:val="both"/>
        <w:rPr>
          <w:rFonts w:ascii="Tahoma" w:hAnsi="Tahoma" w:cs="Tahoma"/>
          <w:b/>
          <w:sz w:val="18"/>
          <w:szCs w:val="18"/>
        </w:rPr>
      </w:pPr>
      <w:r w:rsidRPr="00815FB3">
        <w:rPr>
          <w:rFonts w:ascii="Tahoma" w:hAnsi="Tahoma" w:cs="Tahoma"/>
          <w:sz w:val="18"/>
          <w:szCs w:val="18"/>
        </w:rPr>
        <w:t xml:space="preserve">W zakresie kryterium </w:t>
      </w:r>
      <w:r w:rsidR="00EA10C4">
        <w:rPr>
          <w:rFonts w:ascii="Tahoma" w:hAnsi="Tahoma" w:cs="Tahoma"/>
          <w:b/>
          <w:sz w:val="18"/>
          <w:szCs w:val="18"/>
        </w:rPr>
        <w:t>„</w:t>
      </w:r>
      <w:r w:rsidR="00A228E7">
        <w:rPr>
          <w:rFonts w:ascii="Tahoma" w:hAnsi="Tahoma" w:cs="Tahoma"/>
          <w:b/>
          <w:sz w:val="18"/>
          <w:szCs w:val="18"/>
          <w:lang w:bidi="pl-PL"/>
        </w:rPr>
        <w:t>gwarancj</w:t>
      </w:r>
      <w:r w:rsidR="00EA10C4">
        <w:rPr>
          <w:rFonts w:ascii="Tahoma" w:hAnsi="Tahoma" w:cs="Tahoma"/>
          <w:b/>
          <w:sz w:val="18"/>
          <w:szCs w:val="18"/>
          <w:lang w:bidi="pl-PL"/>
        </w:rPr>
        <w:t>a powyżej 60 miesięcy</w:t>
      </w:r>
      <w:r w:rsidR="00F8796A" w:rsidRPr="00D83FF1">
        <w:rPr>
          <w:rFonts w:ascii="Tahoma" w:hAnsi="Tahoma" w:cs="Tahoma"/>
          <w:b/>
          <w:sz w:val="18"/>
          <w:szCs w:val="18"/>
        </w:rPr>
        <w:t>”</w:t>
      </w:r>
      <w:r w:rsidR="00F8796A">
        <w:rPr>
          <w:rFonts w:ascii="Tahoma" w:hAnsi="Tahoma" w:cs="Tahoma"/>
          <w:sz w:val="18"/>
          <w:szCs w:val="18"/>
        </w:rPr>
        <w:t xml:space="preserve"> oferta</w:t>
      </w:r>
      <w:r w:rsidR="00D32503">
        <w:rPr>
          <w:rFonts w:ascii="Tahoma" w:hAnsi="Tahoma" w:cs="Tahoma"/>
          <w:sz w:val="18"/>
          <w:szCs w:val="18"/>
        </w:rPr>
        <w:t xml:space="preserve"> może uzyskać </w:t>
      </w:r>
      <w:r w:rsidR="00D32503" w:rsidRPr="00D32503">
        <w:rPr>
          <w:rFonts w:ascii="Tahoma" w:hAnsi="Tahoma" w:cs="Tahoma"/>
          <w:sz w:val="18"/>
          <w:szCs w:val="18"/>
        </w:rPr>
        <w:t>maksymalnie</w:t>
      </w:r>
      <w:r w:rsidR="00237FD1">
        <w:rPr>
          <w:rFonts w:ascii="Tahoma" w:hAnsi="Tahoma" w:cs="Tahoma"/>
          <w:sz w:val="18"/>
          <w:szCs w:val="18"/>
        </w:rPr>
        <w:t xml:space="preserve"> 4</w:t>
      </w:r>
      <w:r w:rsidRPr="00815FB3">
        <w:rPr>
          <w:rFonts w:ascii="Tahoma" w:hAnsi="Tahoma" w:cs="Tahoma"/>
          <w:sz w:val="18"/>
          <w:szCs w:val="18"/>
        </w:rPr>
        <w:t xml:space="preserve">0 punktów. </w:t>
      </w:r>
    </w:p>
    <w:p w14:paraId="5C98EC58" w14:textId="435DB157" w:rsidR="003A3618" w:rsidRDefault="003A3618" w:rsidP="003A3618">
      <w:pPr>
        <w:ind w:left="851"/>
        <w:rPr>
          <w:rFonts w:ascii="Tahoma" w:hAnsi="Tahoma" w:cs="Tahoma"/>
          <w:sz w:val="18"/>
          <w:szCs w:val="18"/>
        </w:rPr>
      </w:pPr>
      <w:r w:rsidRPr="00035343">
        <w:rPr>
          <w:rFonts w:ascii="Tahoma" w:hAnsi="Tahoma" w:cs="Tahoma"/>
          <w:sz w:val="18"/>
          <w:szCs w:val="18"/>
        </w:rPr>
        <w:t>Ocena punktowa do</w:t>
      </w:r>
      <w:r w:rsidR="004519F8">
        <w:rPr>
          <w:rFonts w:ascii="Tahoma" w:hAnsi="Tahoma" w:cs="Tahoma"/>
          <w:sz w:val="18"/>
          <w:szCs w:val="18"/>
        </w:rPr>
        <w:t xml:space="preserve">konana zostanie zgodnie z </w:t>
      </w:r>
      <w:r w:rsidR="003B4935">
        <w:rPr>
          <w:rFonts w:ascii="Tahoma" w:hAnsi="Tahoma" w:cs="Tahoma"/>
          <w:sz w:val="18"/>
          <w:szCs w:val="18"/>
        </w:rPr>
        <w:t>formuł</w:t>
      </w:r>
      <w:r w:rsidR="003B4935" w:rsidRPr="00035343">
        <w:rPr>
          <w:rFonts w:ascii="Tahoma" w:hAnsi="Tahoma" w:cs="Tahoma"/>
          <w:sz w:val="18"/>
          <w:szCs w:val="18"/>
        </w:rPr>
        <w:t>ą</w:t>
      </w:r>
      <w:r w:rsidRPr="00035343">
        <w:rPr>
          <w:rFonts w:ascii="Tahoma" w:hAnsi="Tahoma" w:cs="Tahoma"/>
          <w:sz w:val="18"/>
          <w:szCs w:val="18"/>
        </w:rPr>
        <w:t>:</w:t>
      </w:r>
    </w:p>
    <w:p w14:paraId="1152417A" w14:textId="77777777" w:rsidR="003B4935" w:rsidRDefault="003B4935" w:rsidP="003A3618">
      <w:pPr>
        <w:ind w:left="851"/>
        <w:rPr>
          <w:rFonts w:ascii="Tahoma" w:hAnsi="Tahoma" w:cs="Tahoma"/>
          <w:sz w:val="18"/>
          <w:szCs w:val="18"/>
        </w:rPr>
      </w:pPr>
    </w:p>
    <w:p w14:paraId="3FE84FBE" w14:textId="77777777" w:rsidR="003B4935" w:rsidRPr="003B4935" w:rsidRDefault="003B4935" w:rsidP="003B4935">
      <w:pPr>
        <w:ind w:left="1416" w:firstLine="708"/>
        <w:rPr>
          <w:rFonts w:ascii="Tahoma" w:hAnsi="Tahoma" w:cs="Tahoma"/>
          <w:b/>
          <w:bCs/>
          <w:sz w:val="18"/>
          <w:szCs w:val="18"/>
        </w:rPr>
      </w:pPr>
      <w:proofErr w:type="spellStart"/>
      <w:r w:rsidRPr="003B4935">
        <w:rPr>
          <w:rFonts w:ascii="Tahoma" w:hAnsi="Tahoma" w:cs="Tahoma"/>
          <w:b/>
          <w:bCs/>
          <w:sz w:val="18"/>
          <w:szCs w:val="18"/>
        </w:rPr>
        <w:t>Gb</w:t>
      </w:r>
      <w:proofErr w:type="spellEnd"/>
      <w:r w:rsidRPr="003B4935">
        <w:rPr>
          <w:rFonts w:ascii="Tahoma" w:hAnsi="Tahoma" w:cs="Tahoma"/>
          <w:b/>
          <w:bCs/>
          <w:sz w:val="18"/>
          <w:szCs w:val="18"/>
        </w:rPr>
        <w:t xml:space="preserve"> – Gmin</w:t>
      </w:r>
    </w:p>
    <w:p w14:paraId="4E4812AD" w14:textId="3DCA144C" w:rsidR="003B4935" w:rsidRPr="003B4935" w:rsidRDefault="003B4935" w:rsidP="003B4935">
      <w:pPr>
        <w:ind w:left="851"/>
        <w:rPr>
          <w:rFonts w:ascii="Tahoma" w:hAnsi="Tahoma" w:cs="Tahoma"/>
          <w:b/>
          <w:bCs/>
          <w:sz w:val="18"/>
          <w:szCs w:val="18"/>
        </w:rPr>
      </w:pPr>
      <w:r w:rsidRPr="003B4935">
        <w:rPr>
          <w:rFonts w:ascii="Tahoma" w:hAnsi="Tahoma" w:cs="Tahoma"/>
          <w:b/>
          <w:bCs/>
          <w:sz w:val="18"/>
          <w:szCs w:val="18"/>
        </w:rPr>
        <w:t xml:space="preserve">                  ------------------------- x 40 pkt</w:t>
      </w:r>
    </w:p>
    <w:p w14:paraId="6374026E" w14:textId="3DF63ED7" w:rsidR="003B4935" w:rsidRPr="003B4935" w:rsidRDefault="003B4935" w:rsidP="003B4935">
      <w:pPr>
        <w:ind w:left="851"/>
        <w:rPr>
          <w:rFonts w:ascii="Tahoma" w:hAnsi="Tahoma" w:cs="Tahoma"/>
          <w:b/>
          <w:bCs/>
          <w:sz w:val="18"/>
          <w:szCs w:val="18"/>
        </w:rPr>
      </w:pPr>
      <w:r w:rsidRPr="003B4935">
        <w:rPr>
          <w:rFonts w:ascii="Tahoma" w:hAnsi="Tahoma" w:cs="Tahoma"/>
          <w:b/>
          <w:bCs/>
          <w:sz w:val="18"/>
          <w:szCs w:val="18"/>
        </w:rPr>
        <w:t xml:space="preserve">                       </w:t>
      </w:r>
      <w:proofErr w:type="spellStart"/>
      <w:r w:rsidRPr="003B4935">
        <w:rPr>
          <w:rFonts w:ascii="Tahoma" w:hAnsi="Tahoma" w:cs="Tahoma"/>
          <w:b/>
          <w:bCs/>
          <w:sz w:val="18"/>
          <w:szCs w:val="18"/>
        </w:rPr>
        <w:t>Gmax</w:t>
      </w:r>
      <w:proofErr w:type="spellEnd"/>
      <w:r w:rsidRPr="003B4935">
        <w:rPr>
          <w:rFonts w:ascii="Tahoma" w:hAnsi="Tahoma" w:cs="Tahoma"/>
          <w:b/>
          <w:bCs/>
          <w:sz w:val="18"/>
          <w:szCs w:val="18"/>
        </w:rPr>
        <w:t xml:space="preserve"> – Gmin</w:t>
      </w:r>
    </w:p>
    <w:p w14:paraId="71AFC80E" w14:textId="77777777" w:rsidR="003A3618" w:rsidRPr="003B4935" w:rsidRDefault="003A3618" w:rsidP="003A3618">
      <w:pPr>
        <w:ind w:left="851"/>
        <w:rPr>
          <w:rFonts w:ascii="Tahoma" w:hAnsi="Tahoma" w:cs="Tahoma"/>
          <w:b/>
          <w:bCs/>
          <w:sz w:val="18"/>
          <w:szCs w:val="18"/>
        </w:rPr>
      </w:pPr>
    </w:p>
    <w:p w14:paraId="366470D8" w14:textId="77777777" w:rsidR="003B4935" w:rsidRPr="003B4935" w:rsidRDefault="003B4935" w:rsidP="003B4935">
      <w:pPr>
        <w:ind w:left="851" w:firstLine="565"/>
        <w:rPr>
          <w:rFonts w:ascii="Tahoma" w:hAnsi="Tahoma" w:cs="Tahoma"/>
          <w:sz w:val="18"/>
          <w:szCs w:val="18"/>
        </w:rPr>
      </w:pPr>
      <w:r w:rsidRPr="003B4935">
        <w:rPr>
          <w:rFonts w:ascii="Tahoma" w:hAnsi="Tahoma" w:cs="Tahoma"/>
          <w:sz w:val="18"/>
          <w:szCs w:val="18"/>
        </w:rPr>
        <w:t>gdzie:</w:t>
      </w:r>
    </w:p>
    <w:p w14:paraId="4649EAC8" w14:textId="77777777" w:rsidR="003B4935" w:rsidRPr="003B4935" w:rsidRDefault="003B4935" w:rsidP="003B4935">
      <w:pPr>
        <w:ind w:left="851"/>
        <w:rPr>
          <w:rFonts w:ascii="Tahoma" w:hAnsi="Tahoma" w:cs="Tahoma"/>
          <w:sz w:val="18"/>
          <w:szCs w:val="18"/>
        </w:rPr>
      </w:pPr>
      <w:proofErr w:type="spellStart"/>
      <w:r w:rsidRPr="003B4935">
        <w:rPr>
          <w:rFonts w:ascii="Tahoma" w:hAnsi="Tahoma" w:cs="Tahoma"/>
          <w:sz w:val="18"/>
          <w:szCs w:val="18"/>
        </w:rPr>
        <w:t>Gb</w:t>
      </w:r>
      <w:proofErr w:type="spellEnd"/>
      <w:r w:rsidRPr="003B4935">
        <w:rPr>
          <w:rFonts w:ascii="Tahoma" w:hAnsi="Tahoma" w:cs="Tahoma"/>
          <w:sz w:val="18"/>
          <w:szCs w:val="18"/>
        </w:rPr>
        <w:t xml:space="preserve"> – okres gwarancji badanej oferty [m-ce]</w:t>
      </w:r>
    </w:p>
    <w:p w14:paraId="70BAFDAF" w14:textId="1CC0CC1B" w:rsidR="003B4935" w:rsidRDefault="003B4935" w:rsidP="003B4935">
      <w:pPr>
        <w:ind w:left="851"/>
        <w:rPr>
          <w:rFonts w:ascii="Tahoma" w:hAnsi="Tahoma" w:cs="Tahoma"/>
          <w:sz w:val="18"/>
          <w:szCs w:val="18"/>
        </w:rPr>
      </w:pPr>
      <w:r w:rsidRPr="003B4935">
        <w:rPr>
          <w:rFonts w:ascii="Tahoma" w:hAnsi="Tahoma" w:cs="Tahoma"/>
          <w:sz w:val="18"/>
          <w:szCs w:val="18"/>
        </w:rPr>
        <w:t>Gmin – minimalny okres gwarancji = 60 m-</w:t>
      </w:r>
      <w:proofErr w:type="spellStart"/>
      <w:r w:rsidRPr="003B4935">
        <w:rPr>
          <w:rFonts w:ascii="Tahoma" w:hAnsi="Tahoma" w:cs="Tahoma"/>
          <w:sz w:val="18"/>
          <w:szCs w:val="18"/>
        </w:rPr>
        <w:t>cy</w:t>
      </w:r>
      <w:proofErr w:type="spellEnd"/>
    </w:p>
    <w:p w14:paraId="314C87CC" w14:textId="64D15276" w:rsidR="003B4935" w:rsidRDefault="003B4935" w:rsidP="003B4935">
      <w:pPr>
        <w:ind w:left="851"/>
        <w:rPr>
          <w:rFonts w:ascii="Tahoma" w:hAnsi="Tahoma" w:cs="Tahoma"/>
          <w:sz w:val="18"/>
          <w:szCs w:val="18"/>
        </w:rPr>
      </w:pPr>
      <w:proofErr w:type="spellStart"/>
      <w:r w:rsidRPr="003B4935">
        <w:rPr>
          <w:rFonts w:ascii="Tahoma" w:hAnsi="Tahoma" w:cs="Tahoma"/>
          <w:sz w:val="18"/>
          <w:szCs w:val="18"/>
        </w:rPr>
        <w:t>Gmax</w:t>
      </w:r>
      <w:proofErr w:type="spellEnd"/>
      <w:r w:rsidRPr="003B4935">
        <w:rPr>
          <w:rFonts w:ascii="Tahoma" w:hAnsi="Tahoma" w:cs="Tahoma"/>
          <w:sz w:val="18"/>
          <w:szCs w:val="18"/>
        </w:rPr>
        <w:t xml:space="preserve"> – maksymalny okres gwarancji = 96 m-</w:t>
      </w:r>
      <w:proofErr w:type="spellStart"/>
      <w:r w:rsidRPr="003B4935">
        <w:rPr>
          <w:rFonts w:ascii="Tahoma" w:hAnsi="Tahoma" w:cs="Tahoma"/>
          <w:sz w:val="18"/>
          <w:szCs w:val="18"/>
        </w:rPr>
        <w:t>cy</w:t>
      </w:r>
      <w:proofErr w:type="spellEnd"/>
    </w:p>
    <w:p w14:paraId="1C64F26D" w14:textId="6C4AD854" w:rsidR="004519F8" w:rsidRPr="004519F8" w:rsidRDefault="003B4935" w:rsidP="003B4935">
      <w:pPr>
        <w:rPr>
          <w:rFonts w:ascii="Tahoma" w:hAnsi="Tahoma" w:cs="Tahoma"/>
          <w:bCs/>
          <w:sz w:val="18"/>
          <w:szCs w:val="18"/>
        </w:rPr>
      </w:pPr>
      <w:r>
        <w:rPr>
          <w:rFonts w:ascii="Tahoma" w:hAnsi="Tahoma" w:cs="Tahoma"/>
          <w:sz w:val="18"/>
          <w:szCs w:val="18"/>
        </w:rPr>
        <w:tab/>
        <w:t xml:space="preserve">  </w:t>
      </w:r>
    </w:p>
    <w:p w14:paraId="23E4B76B" w14:textId="77777777" w:rsidR="003A3618" w:rsidRPr="00035343" w:rsidRDefault="003A3618" w:rsidP="003A3618">
      <w:pPr>
        <w:ind w:left="851"/>
        <w:rPr>
          <w:rFonts w:ascii="Tahoma" w:hAnsi="Tahoma" w:cs="Tahoma"/>
          <w:sz w:val="18"/>
          <w:szCs w:val="18"/>
        </w:rPr>
      </w:pPr>
    </w:p>
    <w:p w14:paraId="185D4B21" w14:textId="442F1BF7" w:rsidR="003A3618" w:rsidRPr="00035343" w:rsidRDefault="003A3618" w:rsidP="003A3618">
      <w:pPr>
        <w:ind w:left="851"/>
        <w:jc w:val="both"/>
        <w:rPr>
          <w:rFonts w:ascii="Tahoma" w:hAnsi="Tahoma" w:cs="Tahoma"/>
          <w:sz w:val="18"/>
          <w:szCs w:val="18"/>
        </w:rPr>
      </w:pPr>
      <w:r w:rsidRPr="00035343">
        <w:rPr>
          <w:rFonts w:ascii="Tahoma" w:hAnsi="Tahoma" w:cs="Tahoma"/>
          <w:sz w:val="18"/>
          <w:szCs w:val="18"/>
        </w:rPr>
        <w:t>Obliczenie punktacji w kryterium „</w:t>
      </w:r>
      <w:r w:rsidR="00787DB9">
        <w:rPr>
          <w:rFonts w:ascii="Tahoma" w:hAnsi="Tahoma" w:cs="Tahoma"/>
          <w:sz w:val="18"/>
          <w:szCs w:val="18"/>
        </w:rPr>
        <w:t>wydłużenie terminu</w:t>
      </w:r>
      <w:r w:rsidRPr="00035343">
        <w:rPr>
          <w:rFonts w:ascii="Tahoma" w:hAnsi="Tahoma" w:cs="Tahoma"/>
          <w:sz w:val="18"/>
          <w:szCs w:val="18"/>
        </w:rPr>
        <w:t xml:space="preserve"> gwarancji” dokonane będzie do dwóch miejsc po przecinku.</w:t>
      </w:r>
    </w:p>
    <w:p w14:paraId="4E1800DC" w14:textId="77777777" w:rsidR="003A3618" w:rsidRDefault="003A3618" w:rsidP="003A3618">
      <w:pPr>
        <w:ind w:left="851"/>
        <w:rPr>
          <w:rFonts w:ascii="Tahoma" w:hAnsi="Tahoma" w:cs="Tahoma"/>
          <w:sz w:val="18"/>
          <w:szCs w:val="18"/>
        </w:rPr>
      </w:pPr>
    </w:p>
    <w:p w14:paraId="09E5E9E4" w14:textId="77777777" w:rsidR="003A3618" w:rsidRPr="00035343" w:rsidRDefault="003A3618" w:rsidP="003A3618">
      <w:pPr>
        <w:ind w:left="851"/>
        <w:rPr>
          <w:rFonts w:ascii="Tahoma" w:hAnsi="Tahoma" w:cs="Tahoma"/>
          <w:b/>
          <w:sz w:val="18"/>
          <w:szCs w:val="18"/>
        </w:rPr>
      </w:pPr>
      <w:r w:rsidRPr="00035343">
        <w:rPr>
          <w:rFonts w:ascii="Tahoma" w:hAnsi="Tahoma" w:cs="Tahoma"/>
          <w:b/>
          <w:sz w:val="18"/>
          <w:szCs w:val="18"/>
        </w:rPr>
        <w:t>Uwaga:</w:t>
      </w:r>
    </w:p>
    <w:p w14:paraId="544A8DDE" w14:textId="09D68934" w:rsidR="003A3618" w:rsidRPr="002B5C2B" w:rsidRDefault="003A3618" w:rsidP="003A3618">
      <w:pPr>
        <w:ind w:left="851"/>
        <w:jc w:val="both"/>
        <w:rPr>
          <w:rFonts w:ascii="Tahoma" w:hAnsi="Tahoma" w:cs="Tahoma"/>
          <w:sz w:val="18"/>
          <w:szCs w:val="18"/>
        </w:rPr>
      </w:pPr>
      <w:r w:rsidRPr="002B5C2B">
        <w:rPr>
          <w:rFonts w:ascii="Tahoma" w:hAnsi="Tahoma" w:cs="Tahoma"/>
          <w:sz w:val="18"/>
          <w:szCs w:val="18"/>
        </w:rPr>
        <w:t xml:space="preserve">Okres gwarancji należy podać w </w:t>
      </w:r>
      <w:r w:rsidR="00F939A6" w:rsidRPr="002B5C2B">
        <w:rPr>
          <w:rFonts w:ascii="Tahoma" w:hAnsi="Tahoma" w:cs="Tahoma"/>
          <w:sz w:val="18"/>
          <w:szCs w:val="18"/>
        </w:rPr>
        <w:t>pełnych miesiącach</w:t>
      </w:r>
      <w:r w:rsidRPr="002B5C2B">
        <w:rPr>
          <w:rFonts w:ascii="Tahoma" w:hAnsi="Tahoma" w:cs="Tahoma"/>
          <w:sz w:val="18"/>
          <w:szCs w:val="18"/>
        </w:rPr>
        <w:t>. Jeżeli Wykonaw</w:t>
      </w:r>
      <w:r w:rsidR="00A228E7" w:rsidRPr="002B5C2B">
        <w:rPr>
          <w:rFonts w:ascii="Tahoma" w:hAnsi="Tahoma" w:cs="Tahoma"/>
          <w:sz w:val="18"/>
          <w:szCs w:val="18"/>
        </w:rPr>
        <w:t xml:space="preserve">ca poda okres gwarancji w </w:t>
      </w:r>
      <w:r w:rsidR="00F939A6" w:rsidRPr="002B5C2B">
        <w:rPr>
          <w:rFonts w:ascii="Tahoma" w:hAnsi="Tahoma" w:cs="Tahoma"/>
          <w:sz w:val="18"/>
          <w:szCs w:val="18"/>
        </w:rPr>
        <w:t>latach</w:t>
      </w:r>
      <w:r w:rsidRPr="002B5C2B">
        <w:rPr>
          <w:rFonts w:ascii="Tahoma" w:hAnsi="Tahoma" w:cs="Tahoma"/>
          <w:sz w:val="18"/>
          <w:szCs w:val="18"/>
        </w:rPr>
        <w:t xml:space="preserve">, Zamawiający przeliczy </w:t>
      </w:r>
      <w:r w:rsidR="004519F8" w:rsidRPr="002B5C2B">
        <w:rPr>
          <w:rFonts w:ascii="Tahoma" w:hAnsi="Tahoma" w:cs="Tahoma"/>
          <w:sz w:val="18"/>
          <w:szCs w:val="18"/>
        </w:rPr>
        <w:t xml:space="preserve">go na </w:t>
      </w:r>
      <w:r w:rsidR="00F939A6" w:rsidRPr="002B5C2B">
        <w:rPr>
          <w:rFonts w:ascii="Tahoma" w:hAnsi="Tahoma" w:cs="Tahoma"/>
          <w:sz w:val="18"/>
          <w:szCs w:val="18"/>
        </w:rPr>
        <w:t>miesiące</w:t>
      </w:r>
      <w:r w:rsidR="008D4664" w:rsidRPr="002B5C2B">
        <w:rPr>
          <w:rFonts w:ascii="Tahoma" w:hAnsi="Tahoma" w:cs="Tahoma"/>
          <w:sz w:val="18"/>
          <w:szCs w:val="18"/>
        </w:rPr>
        <w:t>,</w:t>
      </w:r>
      <w:r w:rsidRPr="002B5C2B">
        <w:rPr>
          <w:rFonts w:ascii="Tahoma" w:hAnsi="Tahoma" w:cs="Tahoma"/>
          <w:sz w:val="18"/>
          <w:szCs w:val="18"/>
        </w:rPr>
        <w:t xml:space="preserve"> zgodnie z zasad</w:t>
      </w:r>
      <w:r w:rsidR="00F939A6" w:rsidRPr="002B5C2B">
        <w:rPr>
          <w:rFonts w:ascii="Tahoma" w:hAnsi="Tahoma" w:cs="Tahoma"/>
          <w:sz w:val="18"/>
          <w:szCs w:val="18"/>
        </w:rPr>
        <w:t>ą 1 rok =</w:t>
      </w:r>
      <w:r w:rsidRPr="002B5C2B">
        <w:rPr>
          <w:rFonts w:ascii="Tahoma" w:hAnsi="Tahoma" w:cs="Tahoma"/>
          <w:sz w:val="18"/>
          <w:szCs w:val="18"/>
        </w:rPr>
        <w:t xml:space="preserve"> </w:t>
      </w:r>
      <w:r w:rsidR="004519F8" w:rsidRPr="002B5C2B">
        <w:rPr>
          <w:rFonts w:ascii="Tahoma" w:hAnsi="Tahoma" w:cs="Tahoma"/>
          <w:sz w:val="18"/>
          <w:szCs w:val="18"/>
        </w:rPr>
        <w:t>12 miesięcy</w:t>
      </w:r>
      <w:r w:rsidRPr="002B5C2B">
        <w:rPr>
          <w:rFonts w:ascii="Tahoma" w:hAnsi="Tahoma" w:cs="Tahoma"/>
          <w:sz w:val="18"/>
          <w:szCs w:val="18"/>
        </w:rPr>
        <w:t xml:space="preserve">. </w:t>
      </w:r>
    </w:p>
    <w:p w14:paraId="4B3166C6" w14:textId="4C7A46C4" w:rsidR="003A3618" w:rsidRPr="002B5C2B" w:rsidRDefault="003A3618" w:rsidP="003A3618">
      <w:pPr>
        <w:ind w:left="851"/>
        <w:jc w:val="both"/>
        <w:rPr>
          <w:rFonts w:ascii="Tahoma" w:hAnsi="Tahoma" w:cs="Tahoma"/>
          <w:sz w:val="18"/>
          <w:szCs w:val="18"/>
        </w:rPr>
      </w:pPr>
      <w:r w:rsidRPr="002B5C2B">
        <w:rPr>
          <w:rFonts w:ascii="Tahoma" w:hAnsi="Tahoma" w:cs="Tahoma"/>
          <w:sz w:val="18"/>
          <w:szCs w:val="18"/>
        </w:rPr>
        <w:t xml:space="preserve">MINIMALNY wymagany przez Zamawiającego okres gwarancji wynosi </w:t>
      </w:r>
      <w:r w:rsidR="00F939A6" w:rsidRPr="002B5C2B">
        <w:rPr>
          <w:rFonts w:ascii="Tahoma" w:hAnsi="Tahoma" w:cs="Tahoma"/>
          <w:sz w:val="18"/>
          <w:szCs w:val="18"/>
        </w:rPr>
        <w:t>60 miesięcy</w:t>
      </w:r>
      <w:r w:rsidR="008D4664" w:rsidRPr="002B5C2B">
        <w:rPr>
          <w:rFonts w:ascii="Tahoma" w:hAnsi="Tahoma" w:cs="Tahoma"/>
          <w:sz w:val="18"/>
          <w:szCs w:val="18"/>
        </w:rPr>
        <w:t xml:space="preserve">. W przypadku podania </w:t>
      </w:r>
      <w:r w:rsidRPr="002B5C2B">
        <w:rPr>
          <w:rFonts w:ascii="Tahoma" w:hAnsi="Tahoma" w:cs="Tahoma"/>
          <w:sz w:val="18"/>
          <w:szCs w:val="18"/>
        </w:rPr>
        <w:t xml:space="preserve">przez Wykonawcę </w:t>
      </w:r>
      <w:r w:rsidR="008D4664" w:rsidRPr="002B5C2B">
        <w:rPr>
          <w:rFonts w:ascii="Tahoma" w:hAnsi="Tahoma" w:cs="Tahoma"/>
          <w:sz w:val="18"/>
          <w:szCs w:val="18"/>
        </w:rPr>
        <w:t>krótszego niż wymaga</w:t>
      </w:r>
      <w:r w:rsidR="008E0B04" w:rsidRPr="002B5C2B">
        <w:rPr>
          <w:rFonts w:ascii="Tahoma" w:hAnsi="Tahoma" w:cs="Tahoma"/>
          <w:sz w:val="18"/>
          <w:szCs w:val="18"/>
        </w:rPr>
        <w:t xml:space="preserve">ny okresu gwarancji lub </w:t>
      </w:r>
      <w:r w:rsidR="008D4664" w:rsidRPr="002B5C2B">
        <w:rPr>
          <w:rFonts w:ascii="Tahoma" w:hAnsi="Tahoma" w:cs="Tahoma"/>
          <w:sz w:val="18"/>
          <w:szCs w:val="18"/>
        </w:rPr>
        <w:t>nie podania (niewpisania) okresu gwarancji w ofercie do oceny zos</w:t>
      </w:r>
      <w:r w:rsidR="006D447C" w:rsidRPr="002B5C2B">
        <w:rPr>
          <w:rFonts w:ascii="Tahoma" w:hAnsi="Tahoma" w:cs="Tahoma"/>
          <w:sz w:val="18"/>
          <w:szCs w:val="18"/>
        </w:rPr>
        <w:t xml:space="preserve">tanie przyjęty okres </w:t>
      </w:r>
      <w:r w:rsidR="002B5C2B" w:rsidRPr="002B5C2B">
        <w:rPr>
          <w:rFonts w:ascii="Tahoma" w:hAnsi="Tahoma" w:cs="Tahoma"/>
          <w:sz w:val="18"/>
          <w:szCs w:val="18"/>
        </w:rPr>
        <w:t>60 miesięcy</w:t>
      </w:r>
      <w:r w:rsidR="008D4664" w:rsidRPr="002B5C2B">
        <w:rPr>
          <w:rFonts w:ascii="Tahoma" w:hAnsi="Tahoma" w:cs="Tahoma"/>
          <w:sz w:val="18"/>
          <w:szCs w:val="18"/>
        </w:rPr>
        <w:t xml:space="preserve"> i taki zostanie uwzględniony w umowie.</w:t>
      </w:r>
    </w:p>
    <w:p w14:paraId="41408DB3" w14:textId="57728970" w:rsidR="003A3618" w:rsidRPr="002B5C2B" w:rsidRDefault="003A3618" w:rsidP="003A3618">
      <w:pPr>
        <w:ind w:left="851"/>
        <w:jc w:val="both"/>
        <w:rPr>
          <w:rFonts w:ascii="Tahoma" w:hAnsi="Tahoma" w:cs="Tahoma"/>
          <w:strike/>
          <w:sz w:val="18"/>
          <w:szCs w:val="18"/>
        </w:rPr>
      </w:pPr>
      <w:r w:rsidRPr="002B5C2B">
        <w:rPr>
          <w:rFonts w:ascii="Tahoma" w:hAnsi="Tahoma" w:cs="Tahoma"/>
          <w:sz w:val="18"/>
          <w:szCs w:val="18"/>
        </w:rPr>
        <w:t xml:space="preserve">MAKSYMALNY wymagany przez Zamawiającego okres gwarancji wynosi </w:t>
      </w:r>
      <w:r w:rsidR="002B5C2B" w:rsidRPr="002B5C2B">
        <w:rPr>
          <w:rFonts w:ascii="Tahoma" w:hAnsi="Tahoma" w:cs="Tahoma"/>
          <w:sz w:val="18"/>
          <w:szCs w:val="18"/>
        </w:rPr>
        <w:t>96 miesięcy</w:t>
      </w:r>
      <w:r w:rsidRPr="002B5C2B">
        <w:rPr>
          <w:rFonts w:ascii="Tahoma" w:hAnsi="Tahoma" w:cs="Tahoma"/>
          <w:sz w:val="18"/>
          <w:szCs w:val="18"/>
        </w:rPr>
        <w:t>. W przypadku podania przez Wykonawcę dłuższego niż wymagany okresu gwarancji w ofercie,</w:t>
      </w:r>
      <w:r w:rsidR="004519F8" w:rsidRPr="002B5C2B">
        <w:rPr>
          <w:rFonts w:ascii="Tahoma" w:hAnsi="Tahoma" w:cs="Tahoma"/>
          <w:sz w:val="18"/>
          <w:szCs w:val="18"/>
        </w:rPr>
        <w:t xml:space="preserve"> Zamawiający nie będzie dodatkowo punktował i przyz</w:t>
      </w:r>
      <w:r w:rsidR="0087738B" w:rsidRPr="002B5C2B">
        <w:rPr>
          <w:rFonts w:ascii="Tahoma" w:hAnsi="Tahoma" w:cs="Tahoma"/>
          <w:sz w:val="18"/>
          <w:szCs w:val="18"/>
        </w:rPr>
        <w:t xml:space="preserve">na </w:t>
      </w:r>
      <w:r w:rsidR="004519F8" w:rsidRPr="002B5C2B">
        <w:rPr>
          <w:rFonts w:ascii="Tahoma" w:hAnsi="Tahoma" w:cs="Tahoma"/>
          <w:sz w:val="18"/>
          <w:szCs w:val="18"/>
        </w:rPr>
        <w:t>40 pkt</w:t>
      </w:r>
      <w:r w:rsidR="0087738B" w:rsidRPr="002B5C2B">
        <w:rPr>
          <w:rFonts w:ascii="Tahoma" w:hAnsi="Tahoma" w:cs="Tahoma"/>
          <w:sz w:val="18"/>
          <w:szCs w:val="18"/>
        </w:rPr>
        <w:t xml:space="preserve">, zaś do umowy zostanie wpisana gwarancja zgodnie </w:t>
      </w:r>
      <w:r w:rsidR="00172B4A" w:rsidRPr="002B5C2B">
        <w:rPr>
          <w:rFonts w:ascii="Tahoma" w:hAnsi="Tahoma" w:cs="Tahoma"/>
          <w:sz w:val="18"/>
          <w:szCs w:val="18"/>
        </w:rPr>
        <w:t>z</w:t>
      </w:r>
      <w:r w:rsidR="0087738B" w:rsidRPr="002B5C2B">
        <w:rPr>
          <w:rFonts w:ascii="Tahoma" w:hAnsi="Tahoma" w:cs="Tahoma"/>
          <w:sz w:val="18"/>
          <w:szCs w:val="18"/>
        </w:rPr>
        <w:t xml:space="preserve"> oświadczeniem Wykonawcy.</w:t>
      </w:r>
    </w:p>
    <w:p w14:paraId="2173F9D8" w14:textId="77777777" w:rsidR="006A1ADD" w:rsidRPr="00035343" w:rsidRDefault="006A1ADD" w:rsidP="005F5F59">
      <w:pPr>
        <w:rPr>
          <w:rFonts w:ascii="Tahoma" w:hAnsi="Tahoma" w:cs="Tahoma"/>
          <w:sz w:val="18"/>
          <w:szCs w:val="18"/>
          <w:u w:val="single"/>
        </w:rPr>
      </w:pPr>
    </w:p>
    <w:p w14:paraId="77806A55" w14:textId="26A7ACD9" w:rsidR="00CC55DF" w:rsidRPr="00425F11" w:rsidRDefault="00CC55DF" w:rsidP="00FD26CC">
      <w:pPr>
        <w:pStyle w:val="Akapitzlist"/>
        <w:numPr>
          <w:ilvl w:val="1"/>
          <w:numId w:val="30"/>
        </w:numPr>
        <w:spacing w:after="0" w:line="240" w:lineRule="auto"/>
        <w:jc w:val="both"/>
        <w:rPr>
          <w:rFonts w:ascii="Tahoma" w:hAnsi="Tahoma" w:cs="Tahoma"/>
          <w:sz w:val="18"/>
          <w:szCs w:val="18"/>
        </w:rPr>
      </w:pPr>
      <w:r w:rsidRPr="00C00606">
        <w:rPr>
          <w:rFonts w:ascii="Tahoma" w:hAnsi="Tahoma" w:cs="Tahoma"/>
          <w:sz w:val="18"/>
          <w:szCs w:val="18"/>
        </w:rPr>
        <w:t>Za</w:t>
      </w:r>
      <w:r w:rsidRPr="00425F11">
        <w:rPr>
          <w:rFonts w:ascii="Tahoma" w:hAnsi="Tahoma" w:cs="Tahoma"/>
          <w:sz w:val="18"/>
          <w:szCs w:val="18"/>
        </w:rPr>
        <w:t xml:space="preserve"> najkorzystniejszą zostanie uznana oferta, która nie podlega odrzuceniu oraz uzyska największą ilość punktów łącznie we wszystkich kryteriach oceny ofert.</w:t>
      </w:r>
    </w:p>
    <w:p w14:paraId="147C2BD4" w14:textId="36A624A2" w:rsidR="00CC55DF" w:rsidRPr="00425F11" w:rsidRDefault="0070763A" w:rsidP="00FD26CC">
      <w:pPr>
        <w:pStyle w:val="Akapitzlist"/>
        <w:numPr>
          <w:ilvl w:val="1"/>
          <w:numId w:val="30"/>
        </w:numPr>
        <w:spacing w:after="0" w:line="240" w:lineRule="auto"/>
        <w:jc w:val="both"/>
        <w:rPr>
          <w:rFonts w:ascii="Tahoma" w:hAnsi="Tahoma" w:cs="Tahoma"/>
          <w:sz w:val="18"/>
          <w:szCs w:val="18"/>
        </w:rPr>
      </w:pPr>
      <w:r w:rsidRPr="00425F11">
        <w:rPr>
          <w:rFonts w:ascii="Tahoma" w:hAnsi="Tahoma" w:cs="Tahoma"/>
          <w:sz w:val="18"/>
          <w:szCs w:val="18"/>
        </w:rPr>
        <w:lastRenderedPageBreak/>
        <w:t xml:space="preserve">Jeżeli nie można wybrać najkorzystniejszej oferty z uwagi na to, że dwie lub więcej ofert przedstawia taki sam bilans ceny i innych kryteriów oceny </w:t>
      </w:r>
      <w:r w:rsidR="00444BB4">
        <w:rPr>
          <w:rFonts w:ascii="Tahoma" w:hAnsi="Tahoma" w:cs="Tahoma"/>
          <w:sz w:val="18"/>
          <w:szCs w:val="18"/>
        </w:rPr>
        <w:t>ofert, Z</w:t>
      </w:r>
      <w:r w:rsidRPr="00425F11">
        <w:rPr>
          <w:rFonts w:ascii="Tahoma" w:hAnsi="Tahoma" w:cs="Tahoma"/>
          <w:sz w:val="18"/>
          <w:szCs w:val="18"/>
        </w:rPr>
        <w:t>amawiający wybiera spośród tych ofert ofertę, która otrzymała najwyższą ocenę w kryterium o najwyższej wadze. Jeżeli oferty otrzymały taką samą ocenę w</w:t>
      </w:r>
      <w:r w:rsidR="00444BB4">
        <w:rPr>
          <w:rFonts w:ascii="Tahoma" w:hAnsi="Tahoma" w:cs="Tahoma"/>
          <w:sz w:val="18"/>
          <w:szCs w:val="18"/>
        </w:rPr>
        <w:t xml:space="preserve"> kryterium o najwyższej wadze, Z</w:t>
      </w:r>
      <w:r w:rsidRPr="00425F11">
        <w:rPr>
          <w:rFonts w:ascii="Tahoma" w:hAnsi="Tahoma" w:cs="Tahoma"/>
          <w:sz w:val="18"/>
          <w:szCs w:val="18"/>
        </w:rPr>
        <w:t xml:space="preserve">amawiający wybiera ofertę z najniższą ceną. Jeżeli nie można dokonać wyboru oferty w sposób, o którym mowa w </w:t>
      </w:r>
      <w:r w:rsidR="00513865" w:rsidRPr="00425F11">
        <w:rPr>
          <w:rFonts w:ascii="Tahoma" w:hAnsi="Tahoma" w:cs="Tahoma"/>
          <w:sz w:val="18"/>
          <w:szCs w:val="18"/>
        </w:rPr>
        <w:t>zdaniu powyższym</w:t>
      </w:r>
      <w:r w:rsidR="00444BB4">
        <w:rPr>
          <w:rFonts w:ascii="Tahoma" w:hAnsi="Tahoma" w:cs="Tahoma"/>
          <w:sz w:val="18"/>
          <w:szCs w:val="18"/>
        </w:rPr>
        <w:t>, Z</w:t>
      </w:r>
      <w:r w:rsidRPr="00425F11">
        <w:rPr>
          <w:rFonts w:ascii="Tahoma" w:hAnsi="Tahoma" w:cs="Tahoma"/>
          <w:sz w:val="18"/>
          <w:szCs w:val="18"/>
        </w:rPr>
        <w:t xml:space="preserve">amawiający wzywa </w:t>
      </w:r>
      <w:r w:rsidR="00297672">
        <w:rPr>
          <w:rFonts w:ascii="Tahoma" w:hAnsi="Tahoma" w:cs="Tahoma"/>
          <w:sz w:val="18"/>
          <w:szCs w:val="18"/>
        </w:rPr>
        <w:t>W</w:t>
      </w:r>
      <w:r w:rsidRPr="00425F11">
        <w:rPr>
          <w:rFonts w:ascii="Tahoma" w:hAnsi="Tahoma" w:cs="Tahoma"/>
          <w:sz w:val="18"/>
          <w:szCs w:val="18"/>
        </w:rPr>
        <w:t>ykonawców, którzy złożyli te oferty, do złożen</w:t>
      </w:r>
      <w:r w:rsidR="00444BB4">
        <w:rPr>
          <w:rFonts w:ascii="Tahoma" w:hAnsi="Tahoma" w:cs="Tahoma"/>
          <w:sz w:val="18"/>
          <w:szCs w:val="18"/>
        </w:rPr>
        <w:t>ia w terminie określonym przez Z</w:t>
      </w:r>
      <w:r w:rsidRPr="00425F11">
        <w:rPr>
          <w:rFonts w:ascii="Tahoma" w:hAnsi="Tahoma" w:cs="Tahoma"/>
          <w:sz w:val="18"/>
          <w:szCs w:val="18"/>
        </w:rPr>
        <w:t>amawiającego ofert dodatkowych zawierających nową cenę</w:t>
      </w:r>
      <w:r w:rsidR="000815A0" w:rsidRPr="00425F11">
        <w:rPr>
          <w:rFonts w:ascii="Tahoma" w:hAnsi="Tahoma" w:cs="Tahoma"/>
          <w:sz w:val="18"/>
          <w:szCs w:val="18"/>
        </w:rPr>
        <w:t>.</w:t>
      </w:r>
      <w:r w:rsidR="00D5630D" w:rsidRPr="00D5630D">
        <w:t xml:space="preserve"> </w:t>
      </w:r>
      <w:r w:rsidR="00D5630D" w:rsidRPr="00D5630D">
        <w:rPr>
          <w:rFonts w:ascii="Tahoma" w:hAnsi="Tahoma" w:cs="Tahoma"/>
          <w:sz w:val="18"/>
          <w:szCs w:val="18"/>
        </w:rPr>
        <w:t>Jeżeli w postępowaniu o udzielenie zamówienia, w którym jedynym kryterium oceny ofert jest cena, nie można dokonać wyboru najkorzystniejszej oferty ze względu na to, że zostały złożon</w:t>
      </w:r>
      <w:r w:rsidR="00444BB4">
        <w:rPr>
          <w:rFonts w:ascii="Tahoma" w:hAnsi="Tahoma" w:cs="Tahoma"/>
          <w:sz w:val="18"/>
          <w:szCs w:val="18"/>
        </w:rPr>
        <w:t>e oferty o takiej samej cenie, Z</w:t>
      </w:r>
      <w:r w:rsidR="00D5630D" w:rsidRPr="00D5630D">
        <w:rPr>
          <w:rFonts w:ascii="Tahoma" w:hAnsi="Tahoma" w:cs="Tahoma"/>
          <w:sz w:val="18"/>
          <w:szCs w:val="18"/>
        </w:rPr>
        <w:t xml:space="preserve">amawiający wzywa </w:t>
      </w:r>
      <w:r w:rsidR="00297672">
        <w:rPr>
          <w:rFonts w:ascii="Tahoma" w:hAnsi="Tahoma" w:cs="Tahoma"/>
          <w:sz w:val="18"/>
          <w:szCs w:val="18"/>
        </w:rPr>
        <w:t>W</w:t>
      </w:r>
      <w:r w:rsidR="00D5630D" w:rsidRPr="00D5630D">
        <w:rPr>
          <w:rFonts w:ascii="Tahoma" w:hAnsi="Tahoma" w:cs="Tahoma"/>
          <w:sz w:val="18"/>
          <w:szCs w:val="18"/>
        </w:rPr>
        <w:t>ykonawców, którzy złożyli te oferty, do złożenia w terminie okr</w:t>
      </w:r>
      <w:r w:rsidR="00444BB4">
        <w:rPr>
          <w:rFonts w:ascii="Tahoma" w:hAnsi="Tahoma" w:cs="Tahoma"/>
          <w:sz w:val="18"/>
          <w:szCs w:val="18"/>
        </w:rPr>
        <w:t>eślonym przez Z</w:t>
      </w:r>
      <w:r w:rsidR="00D5630D" w:rsidRPr="00D5630D">
        <w:rPr>
          <w:rFonts w:ascii="Tahoma" w:hAnsi="Tahoma" w:cs="Tahoma"/>
          <w:sz w:val="18"/>
          <w:szCs w:val="18"/>
        </w:rPr>
        <w:t>amawiającego ofert dodatkowych zawierających nową cenę.</w:t>
      </w:r>
    </w:p>
    <w:p w14:paraId="7AAA1BAF" w14:textId="733D8D2A" w:rsidR="00F060B6" w:rsidRDefault="00CC55DF" w:rsidP="00FD26CC">
      <w:pPr>
        <w:pStyle w:val="Akapitzlist"/>
        <w:numPr>
          <w:ilvl w:val="1"/>
          <w:numId w:val="30"/>
        </w:numPr>
        <w:spacing w:after="0" w:line="240" w:lineRule="auto"/>
        <w:jc w:val="both"/>
        <w:rPr>
          <w:rFonts w:ascii="Tahoma" w:hAnsi="Tahoma" w:cs="Tahoma"/>
          <w:sz w:val="18"/>
          <w:szCs w:val="18"/>
        </w:rPr>
      </w:pPr>
      <w:r w:rsidRPr="00425F11">
        <w:rPr>
          <w:rFonts w:ascii="Tahoma" w:hAnsi="Tahoma" w:cs="Tahoma"/>
          <w:sz w:val="18"/>
          <w:szCs w:val="18"/>
        </w:rPr>
        <w:t xml:space="preserve">Zamawiający nie przewiduje przeprowadzenia aukcji elektronicznej (nie przewidział jej również w </w:t>
      </w:r>
      <w:r w:rsidRPr="00425F11">
        <w:rPr>
          <w:rFonts w:ascii="Tahoma" w:hAnsi="Tahoma" w:cs="Tahoma"/>
          <w:sz w:val="18"/>
          <w:szCs w:val="18"/>
        </w:rPr>
        <w:tab/>
        <w:t>ogłoszeniu o zamówieniu)</w:t>
      </w:r>
      <w:r w:rsidR="00D5630D">
        <w:rPr>
          <w:rFonts w:ascii="Tahoma" w:hAnsi="Tahoma" w:cs="Tahoma"/>
          <w:sz w:val="18"/>
          <w:szCs w:val="18"/>
        </w:rPr>
        <w:t>.</w:t>
      </w:r>
    </w:p>
    <w:p w14:paraId="1856F14F" w14:textId="77777777" w:rsidR="00440CC8" w:rsidRPr="00425F11" w:rsidRDefault="00440CC8" w:rsidP="00440CC8">
      <w:pPr>
        <w:pStyle w:val="Akapitzlist"/>
        <w:spacing w:after="0" w:line="240" w:lineRule="auto"/>
        <w:jc w:val="both"/>
        <w:rPr>
          <w:rFonts w:ascii="Tahoma" w:hAnsi="Tahoma" w:cs="Tahoma"/>
          <w:sz w:val="18"/>
          <w:szCs w:val="18"/>
        </w:rPr>
      </w:pPr>
    </w:p>
    <w:p w14:paraId="3D8BA68B" w14:textId="36F1085D" w:rsidR="00A77C22" w:rsidRPr="00425F11" w:rsidRDefault="00A77C22" w:rsidP="00FD26CC">
      <w:pPr>
        <w:pStyle w:val="Nagwek2"/>
        <w:numPr>
          <w:ilvl w:val="0"/>
          <w:numId w:val="14"/>
        </w:numPr>
        <w:spacing w:line="276" w:lineRule="auto"/>
        <w:ind w:left="426" w:hanging="426"/>
        <w:jc w:val="left"/>
        <w:rPr>
          <w:rFonts w:ascii="Tahoma" w:hAnsi="Tahoma" w:cs="Tahoma"/>
          <w:b/>
          <w:sz w:val="18"/>
          <w:szCs w:val="18"/>
          <w:highlight w:val="lightGray"/>
        </w:rPr>
      </w:pPr>
      <w:bookmarkStart w:id="32" w:name="_Toc459195136"/>
      <w:bookmarkStart w:id="33" w:name="_Toc460479242"/>
      <w:r w:rsidRPr="00425F11">
        <w:rPr>
          <w:rFonts w:ascii="Tahoma" w:hAnsi="Tahoma" w:cs="Tahoma"/>
          <w:b/>
          <w:sz w:val="18"/>
          <w:szCs w:val="18"/>
          <w:highlight w:val="lightGray"/>
        </w:rPr>
        <w:t>Udzielenie zamówienia</w:t>
      </w:r>
      <w:bookmarkEnd w:id="32"/>
      <w:bookmarkEnd w:id="33"/>
      <w:r w:rsidRPr="00425F11">
        <w:rPr>
          <w:rFonts w:ascii="Tahoma" w:hAnsi="Tahoma" w:cs="Tahoma"/>
          <w:b/>
          <w:sz w:val="18"/>
          <w:szCs w:val="18"/>
          <w:highlight w:val="lightGray"/>
        </w:rPr>
        <w:t xml:space="preserve"> </w:t>
      </w:r>
    </w:p>
    <w:p w14:paraId="39E1FD7F" w14:textId="77777777" w:rsidR="008B04CA" w:rsidRPr="00425F11" w:rsidRDefault="008B04CA" w:rsidP="00FD26CC">
      <w:pPr>
        <w:pStyle w:val="Akapitzlist"/>
        <w:numPr>
          <w:ilvl w:val="0"/>
          <w:numId w:val="14"/>
        </w:numPr>
        <w:spacing w:after="0" w:line="240" w:lineRule="auto"/>
        <w:jc w:val="both"/>
        <w:rPr>
          <w:rFonts w:ascii="Tahoma" w:hAnsi="Tahoma" w:cs="Tahoma"/>
          <w:vanish/>
          <w:sz w:val="18"/>
          <w:szCs w:val="18"/>
        </w:rPr>
      </w:pPr>
    </w:p>
    <w:p w14:paraId="2DC6C090" w14:textId="1A9B5064" w:rsidR="00A77C22" w:rsidRPr="00986D27" w:rsidRDefault="00A77C22"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Zamawiający udzieli </w:t>
      </w:r>
      <w:r w:rsidRPr="00986D27">
        <w:rPr>
          <w:rFonts w:ascii="Tahoma" w:hAnsi="Tahoma" w:cs="Tahoma"/>
          <w:sz w:val="18"/>
          <w:szCs w:val="18"/>
        </w:rPr>
        <w:t xml:space="preserve">zamówienia Wykonawcy, którego oferta odpowiada wszystkim wymaganiom określonym w </w:t>
      </w:r>
      <w:r w:rsidR="00F470FB" w:rsidRPr="00986D27">
        <w:rPr>
          <w:rFonts w:ascii="Tahoma" w:hAnsi="Tahoma" w:cs="Tahoma"/>
          <w:sz w:val="18"/>
          <w:szCs w:val="18"/>
        </w:rPr>
        <w:t>U</w:t>
      </w:r>
      <w:r w:rsidRPr="00986D27">
        <w:rPr>
          <w:rFonts w:ascii="Tahoma" w:hAnsi="Tahoma" w:cs="Tahoma"/>
          <w:sz w:val="18"/>
          <w:szCs w:val="18"/>
        </w:rPr>
        <w:t xml:space="preserve">stawie </w:t>
      </w:r>
      <w:proofErr w:type="spellStart"/>
      <w:r w:rsidRPr="00986D27">
        <w:rPr>
          <w:rFonts w:ascii="Tahoma" w:hAnsi="Tahoma" w:cs="Tahoma"/>
          <w:sz w:val="18"/>
          <w:szCs w:val="18"/>
        </w:rPr>
        <w:t>Pzp</w:t>
      </w:r>
      <w:proofErr w:type="spellEnd"/>
      <w:r w:rsidRPr="00986D27">
        <w:rPr>
          <w:rFonts w:ascii="Tahoma" w:hAnsi="Tahoma" w:cs="Tahoma"/>
          <w:sz w:val="18"/>
          <w:szCs w:val="18"/>
        </w:rPr>
        <w:t xml:space="preserve"> oraz w </w:t>
      </w:r>
      <w:r w:rsidR="00F470FB" w:rsidRPr="00986D27">
        <w:rPr>
          <w:rFonts w:ascii="Tahoma" w:hAnsi="Tahoma" w:cs="Tahoma"/>
          <w:sz w:val="18"/>
          <w:szCs w:val="18"/>
        </w:rPr>
        <w:t>SWZ</w:t>
      </w:r>
      <w:r w:rsidRPr="00986D27">
        <w:rPr>
          <w:rFonts w:ascii="Tahoma" w:hAnsi="Tahoma" w:cs="Tahoma"/>
          <w:sz w:val="18"/>
          <w:szCs w:val="18"/>
        </w:rPr>
        <w:t xml:space="preserve"> i została oceniona jako najkorzystniejsza w oparciu o podane kryteria wyboru.</w:t>
      </w:r>
    </w:p>
    <w:p w14:paraId="600150BE" w14:textId="2D8385EE" w:rsidR="00423F5C" w:rsidRPr="00986D27" w:rsidRDefault="00423F5C"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Jeżeli oferta Wykonawców występujących wspólnie zostanie wybrana, Zamawiający może zażądać przed zawarciem umowy w sprawie zamówienia publicznego, umowy regulującej współpracę tych Wykonawców.</w:t>
      </w:r>
    </w:p>
    <w:p w14:paraId="3CD61C78" w14:textId="10B4BC01" w:rsidR="00A77C22" w:rsidRPr="00986D27" w:rsidRDefault="004637B6"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Zamawiający zawiera umowę w sprawie zamówienia publicznego, z uwzględnieniem art. 577</w:t>
      </w:r>
      <w:r w:rsidRPr="00986D27">
        <w:t xml:space="preserve"> </w:t>
      </w:r>
      <w:r w:rsidRPr="00986D27">
        <w:rPr>
          <w:rFonts w:ascii="Tahoma" w:hAnsi="Tahoma" w:cs="Tahoma"/>
          <w:sz w:val="18"/>
          <w:szCs w:val="18"/>
        </w:rPr>
        <w:t xml:space="preserve">Ustawy </w:t>
      </w:r>
      <w:proofErr w:type="spellStart"/>
      <w:r w:rsidRPr="00986D27">
        <w:rPr>
          <w:rFonts w:ascii="Tahoma" w:hAnsi="Tahoma" w:cs="Tahoma"/>
          <w:sz w:val="18"/>
          <w:szCs w:val="18"/>
        </w:rPr>
        <w:t>Pzp</w:t>
      </w:r>
      <w:proofErr w:type="spellEnd"/>
      <w:r w:rsidRPr="00986D27">
        <w:rPr>
          <w:rFonts w:ascii="Tahoma" w:hAnsi="Tahoma" w:cs="Tahoma"/>
          <w:sz w:val="18"/>
          <w:szCs w:val="18"/>
        </w:rPr>
        <w:t>, w terminie nie krótszym niż 5 dni od dnia przesłania zawiadomienia o wyborze najkorzystniejszej oferty, jeżeli zawiadomienie to zostało przesłane przy użyciu środków komunikacji elektronicznej, albo 10 dni, jeżeli z</w:t>
      </w:r>
      <w:r w:rsidR="002C72E9" w:rsidRPr="00986D27">
        <w:rPr>
          <w:rFonts w:ascii="Tahoma" w:hAnsi="Tahoma" w:cs="Tahoma"/>
          <w:sz w:val="18"/>
          <w:szCs w:val="18"/>
        </w:rPr>
        <w:t>ostało przesłane w inny sposób, z</w:t>
      </w:r>
      <w:r w:rsidR="002C72E9" w:rsidRPr="00986D27">
        <w:t xml:space="preserve"> </w:t>
      </w:r>
      <w:r w:rsidR="002C72E9" w:rsidRPr="00986D27">
        <w:rPr>
          <w:rFonts w:ascii="Tahoma" w:hAnsi="Tahoma" w:cs="Tahoma"/>
          <w:sz w:val="18"/>
          <w:szCs w:val="18"/>
        </w:rPr>
        <w:t xml:space="preserve">zastrzeżeniem odmiennych postanowień Ustawy </w:t>
      </w:r>
      <w:proofErr w:type="spellStart"/>
      <w:r w:rsidR="002C72E9" w:rsidRPr="00986D27">
        <w:rPr>
          <w:rFonts w:ascii="Tahoma" w:hAnsi="Tahoma" w:cs="Tahoma"/>
          <w:sz w:val="18"/>
          <w:szCs w:val="18"/>
        </w:rPr>
        <w:t>Pzp</w:t>
      </w:r>
      <w:proofErr w:type="spellEnd"/>
      <w:r w:rsidR="002C72E9" w:rsidRPr="00986D27">
        <w:rPr>
          <w:rFonts w:ascii="Tahoma" w:hAnsi="Tahoma" w:cs="Tahoma"/>
          <w:sz w:val="18"/>
          <w:szCs w:val="18"/>
        </w:rPr>
        <w:t>.</w:t>
      </w:r>
    </w:p>
    <w:p w14:paraId="7D0EFE5B" w14:textId="252E67B9" w:rsidR="00A77C22" w:rsidRPr="00986D27" w:rsidRDefault="000E28B9"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 xml:space="preserve">Jeżeli </w:t>
      </w:r>
      <w:r w:rsidR="00A214DF" w:rsidRPr="00986D27">
        <w:rPr>
          <w:rFonts w:ascii="Tahoma" w:hAnsi="Tahoma" w:cs="Tahoma"/>
          <w:sz w:val="18"/>
          <w:szCs w:val="18"/>
        </w:rPr>
        <w:t>W</w:t>
      </w:r>
      <w:r w:rsidRPr="00986D27">
        <w:rPr>
          <w:rFonts w:ascii="Tahoma" w:hAnsi="Tahoma" w:cs="Tahoma"/>
          <w:sz w:val="18"/>
          <w:szCs w:val="18"/>
        </w:rPr>
        <w:t>ykonawca, którego oferta została wybrana jako najkorzystniejsza, uchyla się od zawarcia umowy w sprawie zamówienia publicznego lub nie wnosi wymaganego zabezpieczen</w:t>
      </w:r>
      <w:r w:rsidR="00444BB4" w:rsidRPr="00986D27">
        <w:rPr>
          <w:rFonts w:ascii="Tahoma" w:hAnsi="Tahoma" w:cs="Tahoma"/>
          <w:sz w:val="18"/>
          <w:szCs w:val="18"/>
        </w:rPr>
        <w:t>ia należytego wykonania umowy, Z</w:t>
      </w:r>
      <w:r w:rsidRPr="00986D27">
        <w:rPr>
          <w:rFonts w:ascii="Tahoma" w:hAnsi="Tahoma" w:cs="Tahoma"/>
          <w:sz w:val="18"/>
          <w:szCs w:val="18"/>
        </w:rPr>
        <w:t xml:space="preserve">amawiający może dokonać ponownego badania i oceny ofert spośród ofert pozostałych w postępowaniu </w:t>
      </w:r>
      <w:r w:rsidR="00297672" w:rsidRPr="00986D27">
        <w:rPr>
          <w:rFonts w:ascii="Tahoma" w:hAnsi="Tahoma" w:cs="Tahoma"/>
          <w:sz w:val="18"/>
          <w:szCs w:val="18"/>
        </w:rPr>
        <w:t>W</w:t>
      </w:r>
      <w:r w:rsidRPr="00986D27">
        <w:rPr>
          <w:rFonts w:ascii="Tahoma" w:hAnsi="Tahoma" w:cs="Tahoma"/>
          <w:sz w:val="18"/>
          <w:szCs w:val="18"/>
        </w:rPr>
        <w:t>ykonawców oraz wybrać najkorzystniejszą ofertę albo unieważnić postępowanie.</w:t>
      </w:r>
    </w:p>
    <w:p w14:paraId="4E78E7B0" w14:textId="48A898A9" w:rsidR="00D95641" w:rsidRDefault="00D95641"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Projektowane postanowienia umowy stanowią Rozdział I</w:t>
      </w:r>
      <w:r w:rsidRPr="00D95641">
        <w:rPr>
          <w:rFonts w:ascii="Tahoma" w:hAnsi="Tahoma" w:cs="Tahoma"/>
          <w:sz w:val="18"/>
          <w:szCs w:val="18"/>
        </w:rPr>
        <w:t>II SWZ. Zamawiający przewiduje zmiany umowy określone w Projektowanych postanowień umowy.</w:t>
      </w:r>
    </w:p>
    <w:p w14:paraId="305B95E1" w14:textId="77777777" w:rsidR="001D17E0" w:rsidRDefault="001D17E0" w:rsidP="001D17E0">
      <w:pPr>
        <w:jc w:val="both"/>
        <w:rPr>
          <w:rFonts w:ascii="Tahoma" w:hAnsi="Tahoma" w:cs="Tahoma"/>
          <w:sz w:val="18"/>
          <w:szCs w:val="18"/>
        </w:rPr>
      </w:pPr>
    </w:p>
    <w:p w14:paraId="5BDE0253" w14:textId="0EEBF42B" w:rsidR="006538A6" w:rsidRPr="00C058BA" w:rsidRDefault="00A77C22" w:rsidP="00FD26CC">
      <w:pPr>
        <w:pStyle w:val="Nagwek2"/>
        <w:numPr>
          <w:ilvl w:val="0"/>
          <w:numId w:val="15"/>
        </w:numPr>
        <w:spacing w:line="276" w:lineRule="auto"/>
        <w:jc w:val="left"/>
        <w:rPr>
          <w:rFonts w:ascii="Tahoma" w:hAnsi="Tahoma" w:cs="Tahoma"/>
          <w:b/>
          <w:sz w:val="18"/>
          <w:szCs w:val="18"/>
          <w:highlight w:val="lightGray"/>
        </w:rPr>
      </w:pPr>
      <w:bookmarkStart w:id="34" w:name="_Toc459195137"/>
      <w:bookmarkStart w:id="35" w:name="_Toc460479243"/>
      <w:r w:rsidRPr="00425F11">
        <w:rPr>
          <w:rFonts w:ascii="Tahoma" w:hAnsi="Tahoma" w:cs="Tahoma"/>
          <w:b/>
          <w:sz w:val="18"/>
          <w:szCs w:val="18"/>
          <w:highlight w:val="lightGray"/>
        </w:rPr>
        <w:t>Zabezpieczenie należytego wykonania umowy</w:t>
      </w:r>
      <w:bookmarkEnd w:id="34"/>
      <w:bookmarkEnd w:id="35"/>
    </w:p>
    <w:p w14:paraId="01F59FB6" w14:textId="4B96FDCE" w:rsidR="00F222DE" w:rsidRPr="00F222DE" w:rsidRDefault="0012374B" w:rsidP="00F222DE">
      <w:pPr>
        <w:pStyle w:val="Akapitzlist"/>
        <w:numPr>
          <w:ilvl w:val="1"/>
          <w:numId w:val="15"/>
        </w:numPr>
        <w:spacing w:after="0" w:line="240" w:lineRule="auto"/>
        <w:jc w:val="both"/>
        <w:rPr>
          <w:rFonts w:ascii="Tahoma" w:hAnsi="Tahoma" w:cs="Tahoma"/>
          <w:sz w:val="18"/>
          <w:szCs w:val="18"/>
        </w:rPr>
      </w:pPr>
      <w:r w:rsidRPr="0012374B">
        <w:rPr>
          <w:rFonts w:ascii="Tahoma" w:hAnsi="Tahoma" w:cs="Tahoma"/>
          <w:sz w:val="18"/>
          <w:szCs w:val="18"/>
        </w:rPr>
        <w:t xml:space="preserve">Wykonawca zobowiązany jest do wniesienia zabezpieczenia należytego wykonania umowy </w:t>
      </w:r>
      <w:r w:rsidR="00F222DE" w:rsidRPr="00F222DE">
        <w:rPr>
          <w:rFonts w:ascii="Tahoma" w:hAnsi="Tahoma" w:cs="Tahoma"/>
          <w:sz w:val="18"/>
          <w:szCs w:val="18"/>
        </w:rPr>
        <w:t xml:space="preserve">na kwotę </w:t>
      </w:r>
      <w:r w:rsidR="00F222DE" w:rsidRPr="00BD1F52">
        <w:rPr>
          <w:rFonts w:ascii="Tahoma" w:hAnsi="Tahoma" w:cs="Tahoma"/>
          <w:sz w:val="18"/>
          <w:szCs w:val="18"/>
        </w:rPr>
        <w:t xml:space="preserve">stanowiącą </w:t>
      </w:r>
      <w:r w:rsidR="00F222DE" w:rsidRPr="00BD1F52">
        <w:rPr>
          <w:rFonts w:ascii="Tahoma" w:hAnsi="Tahoma" w:cs="Tahoma"/>
          <w:b/>
          <w:sz w:val="18"/>
          <w:szCs w:val="18"/>
        </w:rPr>
        <w:t>5</w:t>
      </w:r>
      <w:r w:rsidR="00BE2BAD" w:rsidRPr="00BD1F52">
        <w:rPr>
          <w:rFonts w:ascii="Tahoma" w:hAnsi="Tahoma" w:cs="Tahoma"/>
          <w:b/>
          <w:sz w:val="18"/>
          <w:szCs w:val="18"/>
        </w:rPr>
        <w:t xml:space="preserve">% </w:t>
      </w:r>
      <w:r w:rsidR="00697EA5">
        <w:rPr>
          <w:rFonts w:ascii="Tahoma" w:hAnsi="Tahoma" w:cs="Tahoma"/>
          <w:b/>
          <w:sz w:val="18"/>
          <w:szCs w:val="18"/>
        </w:rPr>
        <w:t>ceny całkowitej brutto podanej w ofercie</w:t>
      </w:r>
      <w:r w:rsidR="000C1DAA" w:rsidRPr="00BD1F52">
        <w:rPr>
          <w:rFonts w:ascii="Tahoma" w:hAnsi="Tahoma" w:cs="Tahoma"/>
          <w:b/>
          <w:sz w:val="18"/>
          <w:szCs w:val="18"/>
        </w:rPr>
        <w:t xml:space="preserve"> </w:t>
      </w:r>
      <w:proofErr w:type="gramStart"/>
      <w:r w:rsidRPr="00C45C90">
        <w:rPr>
          <w:rFonts w:ascii="Tahoma" w:hAnsi="Tahoma" w:cs="Tahoma"/>
          <w:sz w:val="18"/>
          <w:szCs w:val="18"/>
        </w:rPr>
        <w:t>w  </w:t>
      </w:r>
      <w:r w:rsidRPr="0012374B">
        <w:rPr>
          <w:rFonts w:ascii="Tahoma" w:hAnsi="Tahoma" w:cs="Tahoma"/>
          <w:sz w:val="18"/>
          <w:szCs w:val="18"/>
        </w:rPr>
        <w:t>następujących</w:t>
      </w:r>
      <w:proofErr w:type="gramEnd"/>
      <w:r w:rsidRPr="0012374B">
        <w:rPr>
          <w:rFonts w:ascii="Tahoma" w:hAnsi="Tahoma" w:cs="Tahoma"/>
          <w:sz w:val="18"/>
          <w:szCs w:val="18"/>
        </w:rPr>
        <w:t xml:space="preserve"> formie/formach, w zależności od wyboru Wykonawcy:</w:t>
      </w:r>
      <w:r w:rsidR="00F222DE" w:rsidRPr="00F222DE">
        <w:t xml:space="preserve"> </w:t>
      </w:r>
    </w:p>
    <w:p w14:paraId="7A88A296" w14:textId="36A1B7EE" w:rsidR="0012374B" w:rsidRPr="0012374B" w:rsidRDefault="0012374B" w:rsidP="00F222DE">
      <w:pPr>
        <w:pStyle w:val="Akapitzlist"/>
        <w:numPr>
          <w:ilvl w:val="2"/>
          <w:numId w:val="15"/>
        </w:numPr>
        <w:spacing w:after="0" w:line="240" w:lineRule="auto"/>
        <w:jc w:val="both"/>
        <w:rPr>
          <w:rFonts w:ascii="Tahoma" w:hAnsi="Tahoma" w:cs="Tahoma"/>
          <w:sz w:val="18"/>
          <w:szCs w:val="18"/>
        </w:rPr>
      </w:pPr>
      <w:r w:rsidRPr="0012374B">
        <w:rPr>
          <w:rFonts w:ascii="Tahoma" w:hAnsi="Tahoma" w:cs="Tahoma"/>
          <w:sz w:val="18"/>
          <w:szCs w:val="18"/>
        </w:rPr>
        <w:t>pieniądzu, przelewem na oprocentowany rachunek bankowy Zamawiającego: 51103015080000000550059088;</w:t>
      </w:r>
    </w:p>
    <w:p w14:paraId="66D253F1" w14:textId="77777777" w:rsidR="0012374B" w:rsidRPr="00CE1AE1" w:rsidRDefault="0012374B" w:rsidP="00F222DE">
      <w:pPr>
        <w:pStyle w:val="Akapitzlist"/>
        <w:numPr>
          <w:ilvl w:val="2"/>
          <w:numId w:val="15"/>
        </w:numPr>
        <w:spacing w:after="0" w:line="240" w:lineRule="auto"/>
        <w:jc w:val="both"/>
        <w:rPr>
          <w:rFonts w:ascii="Tahoma" w:hAnsi="Tahoma" w:cs="Tahoma"/>
          <w:sz w:val="18"/>
          <w:szCs w:val="18"/>
        </w:rPr>
      </w:pPr>
      <w:r w:rsidRPr="00CE1AE1">
        <w:rPr>
          <w:rFonts w:ascii="Tahoma" w:hAnsi="Tahoma" w:cs="Tahoma"/>
          <w:sz w:val="18"/>
          <w:szCs w:val="18"/>
        </w:rPr>
        <w:t>poręczeniach bankowych lub poręczeniach spółdzielczej kasy oszczędnościowo-kredytowej, z tym, że zobowiązanie kasy jest zawsze zobowiązaniem pieniężnym;</w:t>
      </w:r>
    </w:p>
    <w:p w14:paraId="2DEB43B5" w14:textId="77777777" w:rsidR="0012374B" w:rsidRPr="00425F11" w:rsidRDefault="0012374B" w:rsidP="00F222DE">
      <w:pPr>
        <w:pStyle w:val="Akapitzlist"/>
        <w:numPr>
          <w:ilvl w:val="2"/>
          <w:numId w:val="15"/>
        </w:numPr>
        <w:spacing w:after="0" w:line="240" w:lineRule="auto"/>
        <w:ind w:left="680" w:hanging="680"/>
        <w:jc w:val="both"/>
        <w:rPr>
          <w:rFonts w:ascii="Tahoma" w:hAnsi="Tahoma" w:cs="Tahoma"/>
          <w:sz w:val="18"/>
          <w:szCs w:val="18"/>
        </w:rPr>
      </w:pPr>
      <w:r w:rsidRPr="00425F11">
        <w:rPr>
          <w:rFonts w:ascii="Tahoma" w:hAnsi="Tahoma" w:cs="Tahoma"/>
          <w:sz w:val="18"/>
          <w:szCs w:val="18"/>
        </w:rPr>
        <w:t>gwarancjach bankowych;</w:t>
      </w:r>
    </w:p>
    <w:p w14:paraId="35913399" w14:textId="77777777" w:rsidR="0012374B" w:rsidRPr="00425F11" w:rsidRDefault="0012374B" w:rsidP="00F222DE">
      <w:pPr>
        <w:pStyle w:val="Akapitzlist"/>
        <w:numPr>
          <w:ilvl w:val="2"/>
          <w:numId w:val="15"/>
        </w:numPr>
        <w:spacing w:after="0" w:line="240" w:lineRule="auto"/>
        <w:ind w:left="680" w:hanging="680"/>
        <w:jc w:val="both"/>
        <w:rPr>
          <w:rFonts w:ascii="Tahoma" w:hAnsi="Tahoma" w:cs="Tahoma"/>
          <w:sz w:val="18"/>
          <w:szCs w:val="18"/>
        </w:rPr>
      </w:pPr>
      <w:r w:rsidRPr="00425F11">
        <w:rPr>
          <w:rFonts w:ascii="Tahoma" w:hAnsi="Tahoma" w:cs="Tahoma"/>
          <w:sz w:val="18"/>
          <w:szCs w:val="18"/>
        </w:rPr>
        <w:t>gwarancjach ubezpieczeniowych;</w:t>
      </w:r>
    </w:p>
    <w:p w14:paraId="1E753AF1" w14:textId="78FA3CE5" w:rsidR="0012374B" w:rsidRPr="00425F11" w:rsidRDefault="0012374B" w:rsidP="00F222DE">
      <w:pPr>
        <w:pStyle w:val="Akapitzlist"/>
        <w:numPr>
          <w:ilvl w:val="2"/>
          <w:numId w:val="15"/>
        </w:numPr>
        <w:spacing w:after="0" w:line="240" w:lineRule="auto"/>
        <w:ind w:left="680" w:hanging="680"/>
        <w:jc w:val="both"/>
        <w:rPr>
          <w:rFonts w:ascii="Tahoma" w:hAnsi="Tahoma" w:cs="Tahoma"/>
          <w:sz w:val="18"/>
          <w:szCs w:val="18"/>
        </w:rPr>
      </w:pPr>
      <w:r w:rsidRPr="00425F11">
        <w:rPr>
          <w:rFonts w:ascii="Tahoma" w:hAnsi="Tahoma" w:cs="Tahoma"/>
          <w:sz w:val="18"/>
          <w:szCs w:val="18"/>
        </w:rPr>
        <w:t>poręczeniach udzielanych przez podmioty, o których mowa w art. 6b ust. 5 pkt 2 ustawy z dnia 9 listopada 2000 r. o utworzeniu Polskiej Agencji Rozwoj</w:t>
      </w:r>
      <w:r w:rsidR="00805FEC">
        <w:rPr>
          <w:rFonts w:ascii="Tahoma" w:hAnsi="Tahoma" w:cs="Tahoma"/>
          <w:sz w:val="18"/>
          <w:szCs w:val="18"/>
        </w:rPr>
        <w:t>u Przedsiębiorczości (Dz. U. 2023</w:t>
      </w:r>
      <w:r w:rsidRPr="00425F11">
        <w:rPr>
          <w:rFonts w:ascii="Tahoma" w:hAnsi="Tahoma" w:cs="Tahoma"/>
          <w:sz w:val="18"/>
          <w:szCs w:val="18"/>
        </w:rPr>
        <w:t xml:space="preserve"> poz. </w:t>
      </w:r>
      <w:r w:rsidR="00805FEC">
        <w:rPr>
          <w:rFonts w:ascii="Tahoma" w:hAnsi="Tahoma" w:cs="Tahoma"/>
          <w:sz w:val="18"/>
          <w:szCs w:val="18"/>
        </w:rPr>
        <w:t xml:space="preserve">462, z </w:t>
      </w:r>
      <w:proofErr w:type="spellStart"/>
      <w:r w:rsidR="00805FEC">
        <w:rPr>
          <w:rFonts w:ascii="Tahoma" w:hAnsi="Tahoma" w:cs="Tahoma"/>
          <w:sz w:val="18"/>
          <w:szCs w:val="18"/>
        </w:rPr>
        <w:t>późn</w:t>
      </w:r>
      <w:proofErr w:type="spellEnd"/>
      <w:r w:rsidR="00805FEC">
        <w:rPr>
          <w:rFonts w:ascii="Tahoma" w:hAnsi="Tahoma" w:cs="Tahoma"/>
          <w:sz w:val="18"/>
          <w:szCs w:val="18"/>
        </w:rPr>
        <w:t>. zm.</w:t>
      </w:r>
      <w:r w:rsidRPr="00425F11">
        <w:rPr>
          <w:rFonts w:ascii="Tahoma" w:hAnsi="Tahoma" w:cs="Tahoma"/>
          <w:sz w:val="18"/>
          <w:szCs w:val="18"/>
        </w:rPr>
        <w:t>).</w:t>
      </w:r>
    </w:p>
    <w:p w14:paraId="1262F889" w14:textId="2E2F2F07" w:rsidR="0012374B" w:rsidRPr="00CE1AE1" w:rsidRDefault="00F222DE" w:rsidP="00FD26CC">
      <w:pPr>
        <w:pStyle w:val="Akapitzlist"/>
        <w:numPr>
          <w:ilvl w:val="1"/>
          <w:numId w:val="15"/>
        </w:numPr>
        <w:spacing w:after="0" w:line="240" w:lineRule="auto"/>
        <w:jc w:val="both"/>
        <w:rPr>
          <w:rFonts w:ascii="Tahoma" w:hAnsi="Tahoma" w:cs="Tahoma"/>
          <w:sz w:val="18"/>
          <w:szCs w:val="18"/>
        </w:rPr>
      </w:pPr>
      <w:r w:rsidRPr="003F1C0C">
        <w:rPr>
          <w:rFonts w:ascii="Tahoma" w:hAnsi="Tahoma" w:cs="Tahoma"/>
          <w:sz w:val="18"/>
          <w:szCs w:val="18"/>
        </w:rPr>
        <w:t xml:space="preserve">Zamawiający </w:t>
      </w:r>
      <w:r w:rsidR="0008339F" w:rsidRPr="003F1C0C">
        <w:rPr>
          <w:rFonts w:ascii="Tahoma" w:hAnsi="Tahoma" w:cs="Tahoma"/>
          <w:sz w:val="18"/>
          <w:szCs w:val="18"/>
        </w:rPr>
        <w:t>nie wyraża zgody</w:t>
      </w:r>
      <w:r w:rsidR="0012374B" w:rsidRPr="003F1C0C">
        <w:rPr>
          <w:rFonts w:ascii="Tahoma" w:hAnsi="Tahoma" w:cs="Tahoma"/>
          <w:sz w:val="18"/>
          <w:szCs w:val="18"/>
        </w:rPr>
        <w:t xml:space="preserve"> na wniesienie</w:t>
      </w:r>
      <w:r w:rsidR="0012374B" w:rsidRPr="00463A9A">
        <w:rPr>
          <w:rFonts w:ascii="Tahoma" w:hAnsi="Tahoma" w:cs="Tahoma"/>
          <w:sz w:val="18"/>
          <w:szCs w:val="18"/>
        </w:rPr>
        <w:t xml:space="preserve"> zabezpieczenia należytego wykonania umowy w formach wskazanych w art. 450 ust. 2 ustawy </w:t>
      </w:r>
      <w:proofErr w:type="spellStart"/>
      <w:r w:rsidR="0012374B" w:rsidRPr="00463A9A">
        <w:rPr>
          <w:rFonts w:ascii="Tahoma" w:hAnsi="Tahoma" w:cs="Tahoma"/>
          <w:sz w:val="18"/>
          <w:szCs w:val="18"/>
        </w:rPr>
        <w:t>Pzp</w:t>
      </w:r>
      <w:proofErr w:type="spellEnd"/>
      <w:r w:rsidR="0012374B" w:rsidRPr="00463A9A">
        <w:rPr>
          <w:rFonts w:ascii="Tahoma" w:hAnsi="Tahoma" w:cs="Tahoma"/>
          <w:sz w:val="18"/>
          <w:szCs w:val="18"/>
        </w:rPr>
        <w:t>.</w:t>
      </w:r>
    </w:p>
    <w:p w14:paraId="79E55018"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Zabezpieczenie należytego wykonania umowy wniesione w formie gwarancji lub poręczeń powinno w swej treści wskazywać jako Wykonawcę/Zobowiązanego z tytułu Umowy wszystkich Wykonawców wspólnie ubiegających się o wykonanie i realizację zamówienia publicznego tj. członków konsorcjum/spółki cywilnej.</w:t>
      </w:r>
    </w:p>
    <w:p w14:paraId="6D3EAEFD"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Zabezpieczenie należytego wykonania umowy musi być wniesione przed podpisaniem umowy przez Wykonawcę.</w:t>
      </w:r>
    </w:p>
    <w:p w14:paraId="18CC0CEF"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Treść dokumentu zabezpieczenia należytego wykonania umowy przedstawiona przez Wykonawcę, w innej formie niż w pieniądzu, podlega akceptacji Zamawiającego przed podpisaniem umowy.</w:t>
      </w:r>
    </w:p>
    <w:p w14:paraId="6718EB63" w14:textId="2CB74697" w:rsidR="0012374B" w:rsidRPr="006D459F" w:rsidRDefault="0012374B" w:rsidP="00FD26CC">
      <w:pPr>
        <w:pStyle w:val="Akapitzlist"/>
        <w:numPr>
          <w:ilvl w:val="1"/>
          <w:numId w:val="15"/>
        </w:numPr>
        <w:spacing w:after="0" w:line="240" w:lineRule="auto"/>
        <w:jc w:val="both"/>
        <w:rPr>
          <w:rFonts w:ascii="Tahoma" w:hAnsi="Tahoma" w:cs="Tahoma"/>
          <w:strike/>
          <w:sz w:val="18"/>
          <w:szCs w:val="18"/>
        </w:rPr>
      </w:pPr>
      <w:r w:rsidRPr="00425F11">
        <w:rPr>
          <w:rFonts w:ascii="Tahoma" w:hAnsi="Tahoma" w:cs="Tahoma"/>
          <w:sz w:val="18"/>
          <w:szCs w:val="18"/>
        </w:rPr>
        <w:t xml:space="preserve">Zabezpieczenia należytego wykonania umowy/ zabezpieczenia z tytułu rękojmi za wady powinny </w:t>
      </w:r>
      <w:r w:rsidR="007219A7">
        <w:rPr>
          <w:rFonts w:ascii="Tahoma" w:hAnsi="Tahoma" w:cs="Tahoma"/>
          <w:sz w:val="18"/>
          <w:szCs w:val="18"/>
        </w:rPr>
        <w:t>być zgodne z załączonym wzorem</w:t>
      </w:r>
      <w:r w:rsidRPr="006D459F">
        <w:rPr>
          <w:rFonts w:ascii="Tahoma" w:hAnsi="Tahoma" w:cs="Tahoma"/>
          <w:sz w:val="18"/>
          <w:szCs w:val="18"/>
        </w:rPr>
        <w:t>.</w:t>
      </w:r>
    </w:p>
    <w:p w14:paraId="2C7B231D" w14:textId="2A75A10D" w:rsidR="0012374B" w:rsidRPr="00425F11" w:rsidRDefault="00545BB3" w:rsidP="00FD26CC">
      <w:pPr>
        <w:pStyle w:val="Akapitzlist"/>
        <w:numPr>
          <w:ilvl w:val="2"/>
          <w:numId w:val="15"/>
        </w:numPr>
        <w:spacing w:after="0" w:line="240" w:lineRule="auto"/>
        <w:jc w:val="both"/>
        <w:rPr>
          <w:rFonts w:ascii="Tahoma" w:hAnsi="Tahoma" w:cs="Tahoma"/>
          <w:sz w:val="18"/>
          <w:szCs w:val="18"/>
        </w:rPr>
      </w:pPr>
      <w:r w:rsidRPr="00545BB3">
        <w:rPr>
          <w:rFonts w:ascii="Tahoma" w:hAnsi="Tahoma" w:cs="Tahoma"/>
          <w:sz w:val="18"/>
          <w:szCs w:val="18"/>
        </w:rPr>
        <w:t>Zabezpieczenie należytego wykonania umowy zostanie zwrócone Wykonawcy w terminie określonym w Projektowanych postanowieniach umowy</w:t>
      </w:r>
      <w:r w:rsidR="0012374B" w:rsidRPr="00425F11">
        <w:rPr>
          <w:rFonts w:ascii="Tahoma" w:hAnsi="Tahoma" w:cs="Tahoma"/>
          <w:sz w:val="18"/>
          <w:szCs w:val="18"/>
        </w:rPr>
        <w:t>.</w:t>
      </w:r>
    </w:p>
    <w:p w14:paraId="7E42FBDC" w14:textId="77777777" w:rsidR="00BE2BAD" w:rsidRPr="003F5D60" w:rsidRDefault="0012374B" w:rsidP="00BE2BAD">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Zamawiający zwraca zabezpieczenie wniesione w pieniądzu wraz z odsetkami wynikającymi z umowy rachunku bankowego, na którym było </w:t>
      </w:r>
      <w:r w:rsidR="005B5109">
        <w:rPr>
          <w:rFonts w:ascii="Tahoma" w:hAnsi="Tahoma" w:cs="Tahoma"/>
          <w:sz w:val="18"/>
          <w:szCs w:val="18"/>
        </w:rPr>
        <w:t xml:space="preserve">ono </w:t>
      </w:r>
      <w:r w:rsidRPr="00425F11">
        <w:rPr>
          <w:rFonts w:ascii="Tahoma" w:hAnsi="Tahoma" w:cs="Tahoma"/>
          <w:sz w:val="18"/>
          <w:szCs w:val="18"/>
        </w:rPr>
        <w:t xml:space="preserve">przechowywane, pomniejszone o koszt prowadzenia tego rachunku oraz </w:t>
      </w:r>
      <w:r w:rsidRPr="003F5D60">
        <w:rPr>
          <w:rFonts w:ascii="Tahoma" w:hAnsi="Tahoma" w:cs="Tahoma"/>
          <w:sz w:val="18"/>
          <w:szCs w:val="18"/>
        </w:rPr>
        <w:t>prowizji bankowej za przelew pieniędzy na rachunek bankowy Wykonawcy</w:t>
      </w:r>
      <w:r w:rsidR="005B5109" w:rsidRPr="003F5D60">
        <w:rPr>
          <w:rFonts w:ascii="Tahoma" w:hAnsi="Tahoma" w:cs="Tahoma"/>
          <w:sz w:val="18"/>
          <w:szCs w:val="18"/>
        </w:rPr>
        <w:t>.</w:t>
      </w:r>
    </w:p>
    <w:p w14:paraId="57276F69" w14:textId="44169834" w:rsidR="006B362A" w:rsidRPr="00416642" w:rsidRDefault="006B362A" w:rsidP="006B362A">
      <w:pPr>
        <w:pStyle w:val="Akapitzlist"/>
        <w:numPr>
          <w:ilvl w:val="1"/>
          <w:numId w:val="15"/>
        </w:numPr>
        <w:spacing w:after="0" w:line="240" w:lineRule="auto"/>
        <w:jc w:val="both"/>
        <w:rPr>
          <w:rFonts w:ascii="Tahoma" w:hAnsi="Tahoma" w:cs="Tahoma"/>
          <w:sz w:val="18"/>
          <w:szCs w:val="18"/>
          <w:u w:val="single"/>
        </w:rPr>
      </w:pPr>
      <w:r w:rsidRPr="00637067">
        <w:rPr>
          <w:rFonts w:ascii="Tahoma" w:hAnsi="Tahoma" w:cs="Tahoma"/>
          <w:sz w:val="18"/>
          <w:szCs w:val="18"/>
          <w:u w:val="single"/>
        </w:rPr>
        <w:t xml:space="preserve">Wykonawca jest odpowiedzialny względem Zamawiającego z tytułu rękojmi za wady przedmiotu umowy </w:t>
      </w:r>
      <w:r w:rsidRPr="00416642">
        <w:rPr>
          <w:rFonts w:ascii="Tahoma" w:hAnsi="Tahoma" w:cs="Tahoma"/>
          <w:sz w:val="18"/>
          <w:szCs w:val="18"/>
          <w:u w:val="single"/>
        </w:rPr>
        <w:t xml:space="preserve">ujawnione w okresie </w:t>
      </w:r>
      <w:r w:rsidR="00F46C22">
        <w:rPr>
          <w:rFonts w:ascii="Tahoma" w:hAnsi="Tahoma" w:cs="Tahoma"/>
          <w:sz w:val="18"/>
          <w:szCs w:val="18"/>
          <w:u w:val="single"/>
        </w:rPr>
        <w:t>5 lat</w:t>
      </w:r>
      <w:r w:rsidRPr="00416642">
        <w:rPr>
          <w:rFonts w:ascii="Tahoma" w:hAnsi="Tahoma" w:cs="Tahoma"/>
          <w:sz w:val="18"/>
          <w:szCs w:val="18"/>
          <w:u w:val="single"/>
        </w:rPr>
        <w:t xml:space="preserve"> od daty odbioru końcowego przedmiotu umowy.</w:t>
      </w:r>
    </w:p>
    <w:p w14:paraId="735AD40C" w14:textId="4E5C9E6A" w:rsidR="006B362A" w:rsidRPr="00416642" w:rsidRDefault="006B362A" w:rsidP="006B362A">
      <w:pPr>
        <w:pStyle w:val="Akapitzlist"/>
        <w:numPr>
          <w:ilvl w:val="1"/>
          <w:numId w:val="15"/>
        </w:numPr>
        <w:spacing w:after="0" w:line="240" w:lineRule="auto"/>
        <w:jc w:val="both"/>
        <w:rPr>
          <w:rFonts w:ascii="Tahoma" w:hAnsi="Tahoma" w:cs="Tahoma"/>
          <w:sz w:val="18"/>
          <w:szCs w:val="18"/>
          <w:u w:val="single"/>
        </w:rPr>
      </w:pPr>
      <w:r w:rsidRPr="00416642">
        <w:rPr>
          <w:rFonts w:ascii="Tahoma" w:hAnsi="Tahoma" w:cs="Tahoma"/>
          <w:sz w:val="18"/>
          <w:szCs w:val="18"/>
          <w:u w:val="single"/>
        </w:rPr>
        <w:lastRenderedPageBreak/>
        <w:t>Wykonawca udzieli Zamawiającemu gwarancji zgodnie z deklaracją złożoną w ofercie.</w:t>
      </w:r>
    </w:p>
    <w:p w14:paraId="4ACE703C" w14:textId="77777777" w:rsidR="00923393" w:rsidRPr="00425F11" w:rsidRDefault="00923393" w:rsidP="00923393">
      <w:pPr>
        <w:pStyle w:val="Akapitzlist"/>
        <w:spacing w:after="0" w:line="240" w:lineRule="auto"/>
        <w:jc w:val="both"/>
        <w:rPr>
          <w:rFonts w:ascii="Tahoma" w:hAnsi="Tahoma" w:cs="Tahoma"/>
          <w:sz w:val="18"/>
          <w:szCs w:val="18"/>
          <w:u w:val="single"/>
        </w:rPr>
      </w:pPr>
    </w:p>
    <w:p w14:paraId="6CB48E14" w14:textId="7DF251E0" w:rsidR="00A77C22" w:rsidRPr="003F5D60" w:rsidRDefault="001E13A1" w:rsidP="00B7424E">
      <w:pPr>
        <w:pStyle w:val="Nagwek2"/>
        <w:numPr>
          <w:ilvl w:val="0"/>
          <w:numId w:val="15"/>
        </w:numPr>
        <w:spacing w:line="276" w:lineRule="auto"/>
        <w:jc w:val="left"/>
        <w:rPr>
          <w:rFonts w:ascii="Tahoma" w:hAnsi="Tahoma" w:cs="Tahoma"/>
          <w:b/>
          <w:sz w:val="18"/>
          <w:szCs w:val="18"/>
          <w:highlight w:val="lightGray"/>
        </w:rPr>
      </w:pPr>
      <w:bookmarkStart w:id="36" w:name="_Toc459195138"/>
      <w:bookmarkStart w:id="37" w:name="_Toc460479244"/>
      <w:r>
        <w:rPr>
          <w:rFonts w:ascii="Tahoma" w:hAnsi="Tahoma" w:cs="Tahoma"/>
          <w:b/>
          <w:sz w:val="18"/>
          <w:szCs w:val="18"/>
          <w:highlight w:val="lightGray"/>
        </w:rPr>
        <w:tab/>
      </w:r>
      <w:r w:rsidR="00A77C22" w:rsidRPr="003F5D60">
        <w:rPr>
          <w:rFonts w:ascii="Tahoma" w:hAnsi="Tahoma" w:cs="Tahoma"/>
          <w:b/>
          <w:sz w:val="18"/>
          <w:szCs w:val="18"/>
          <w:highlight w:val="lightGray"/>
        </w:rPr>
        <w:t>Wadium</w:t>
      </w:r>
      <w:bookmarkEnd w:id="36"/>
      <w:bookmarkEnd w:id="37"/>
    </w:p>
    <w:p w14:paraId="1DB3806F" w14:textId="77777777" w:rsidR="00F950AB" w:rsidRDefault="00C53AEF" w:rsidP="00483ABC">
      <w:pPr>
        <w:ind w:left="709" w:hanging="709"/>
        <w:jc w:val="both"/>
        <w:rPr>
          <w:rFonts w:ascii="Tahoma" w:hAnsi="Tahoma" w:cs="Tahoma"/>
          <w:b/>
          <w:sz w:val="18"/>
          <w:szCs w:val="18"/>
        </w:rPr>
      </w:pPr>
      <w:r w:rsidRPr="003F5D60">
        <w:rPr>
          <w:rFonts w:ascii="Tahoma" w:hAnsi="Tahoma" w:cs="Tahoma"/>
          <w:sz w:val="18"/>
          <w:szCs w:val="18"/>
        </w:rPr>
        <w:t>19.1</w:t>
      </w:r>
      <w:r w:rsidRPr="003F5D60">
        <w:rPr>
          <w:rFonts w:ascii="Tahoma" w:hAnsi="Tahoma" w:cs="Tahoma"/>
          <w:sz w:val="18"/>
          <w:szCs w:val="18"/>
        </w:rPr>
        <w:tab/>
        <w:t xml:space="preserve">Wykonawca przystępujący do </w:t>
      </w:r>
      <w:r w:rsidR="00AC3550" w:rsidRPr="003F5D60">
        <w:rPr>
          <w:rFonts w:ascii="Tahoma" w:hAnsi="Tahoma" w:cs="Tahoma"/>
          <w:sz w:val="18"/>
          <w:szCs w:val="18"/>
        </w:rPr>
        <w:t>postępowania</w:t>
      </w:r>
      <w:r w:rsidRPr="003F5D60">
        <w:rPr>
          <w:rFonts w:ascii="Tahoma" w:hAnsi="Tahoma" w:cs="Tahoma"/>
          <w:sz w:val="18"/>
          <w:szCs w:val="18"/>
        </w:rPr>
        <w:t xml:space="preserve"> jest obowiązany, przed upływem terminu składania ofert, wnieść</w:t>
      </w:r>
      <w:r w:rsidR="003D34C2" w:rsidRPr="003F5D60">
        <w:rPr>
          <w:rFonts w:ascii="Tahoma" w:hAnsi="Tahoma" w:cs="Tahoma"/>
          <w:sz w:val="18"/>
          <w:szCs w:val="18"/>
        </w:rPr>
        <w:t xml:space="preserve">                                    </w:t>
      </w:r>
      <w:r w:rsidR="00AD5866" w:rsidRPr="003F5D60">
        <w:rPr>
          <w:rFonts w:ascii="Tahoma" w:hAnsi="Tahoma" w:cs="Tahoma"/>
          <w:sz w:val="18"/>
          <w:szCs w:val="18"/>
        </w:rPr>
        <w:t xml:space="preserve">          </w:t>
      </w:r>
      <w:r w:rsidR="003D34C2" w:rsidRPr="003F5D60">
        <w:rPr>
          <w:rFonts w:ascii="Tahoma" w:hAnsi="Tahoma" w:cs="Tahoma"/>
          <w:sz w:val="18"/>
          <w:szCs w:val="18"/>
        </w:rPr>
        <w:t xml:space="preserve">      </w:t>
      </w:r>
      <w:r w:rsidRPr="003F5D60">
        <w:rPr>
          <w:rFonts w:ascii="Tahoma" w:hAnsi="Tahoma" w:cs="Tahoma"/>
          <w:sz w:val="18"/>
          <w:szCs w:val="18"/>
        </w:rPr>
        <w:t>wadium na cały okres związania ofertą, w wysokości</w:t>
      </w:r>
      <w:r w:rsidR="003F5D60">
        <w:rPr>
          <w:rFonts w:ascii="Tahoma" w:hAnsi="Tahoma" w:cs="Tahoma"/>
          <w:sz w:val="18"/>
          <w:szCs w:val="18"/>
        </w:rPr>
        <w:t>:</w:t>
      </w:r>
    </w:p>
    <w:p w14:paraId="5BFFC0FC" w14:textId="705267D8" w:rsidR="00A604C5" w:rsidRPr="00C76C49" w:rsidRDefault="00F939A6" w:rsidP="00F950AB">
      <w:pPr>
        <w:pStyle w:val="Akapitzlist"/>
        <w:spacing w:after="0" w:line="240" w:lineRule="auto"/>
        <w:ind w:left="709" w:hanging="1"/>
        <w:jc w:val="both"/>
        <w:rPr>
          <w:rFonts w:ascii="Tahoma" w:hAnsi="Tahoma" w:cs="Tahoma"/>
          <w:sz w:val="18"/>
          <w:szCs w:val="18"/>
        </w:rPr>
      </w:pPr>
      <w:r w:rsidRPr="00C76C49">
        <w:rPr>
          <w:rFonts w:ascii="Tahoma" w:hAnsi="Tahoma" w:cs="Tahoma"/>
          <w:b/>
          <w:sz w:val="18"/>
          <w:szCs w:val="18"/>
        </w:rPr>
        <w:t>1</w:t>
      </w:r>
      <w:r w:rsidR="002E03A2" w:rsidRPr="00C76C49">
        <w:rPr>
          <w:rFonts w:ascii="Tahoma" w:hAnsi="Tahoma" w:cs="Tahoma"/>
          <w:b/>
          <w:sz w:val="18"/>
          <w:szCs w:val="18"/>
        </w:rPr>
        <w:t>6</w:t>
      </w:r>
      <w:r w:rsidRPr="00C76C49">
        <w:rPr>
          <w:rFonts w:ascii="Tahoma" w:hAnsi="Tahoma" w:cs="Tahoma"/>
          <w:b/>
          <w:sz w:val="18"/>
          <w:szCs w:val="18"/>
        </w:rPr>
        <w:t>2</w:t>
      </w:r>
      <w:r w:rsidR="00F950AB" w:rsidRPr="00C76C49">
        <w:rPr>
          <w:rFonts w:ascii="Tahoma" w:hAnsi="Tahoma" w:cs="Tahoma"/>
          <w:b/>
          <w:sz w:val="18"/>
          <w:szCs w:val="18"/>
        </w:rPr>
        <w:t> </w:t>
      </w:r>
      <w:r w:rsidRPr="00C76C49">
        <w:rPr>
          <w:rFonts w:ascii="Tahoma" w:hAnsi="Tahoma" w:cs="Tahoma"/>
          <w:b/>
          <w:sz w:val="18"/>
          <w:szCs w:val="18"/>
        </w:rPr>
        <w:t>0</w:t>
      </w:r>
      <w:r w:rsidR="00F950AB" w:rsidRPr="00C76C49">
        <w:rPr>
          <w:rFonts w:ascii="Tahoma" w:hAnsi="Tahoma" w:cs="Tahoma"/>
          <w:b/>
          <w:sz w:val="18"/>
          <w:szCs w:val="18"/>
        </w:rPr>
        <w:t xml:space="preserve">00,00 zł </w:t>
      </w:r>
      <w:r w:rsidR="00F950AB" w:rsidRPr="00C76C49">
        <w:rPr>
          <w:rFonts w:ascii="Tahoma" w:hAnsi="Tahoma" w:cs="Tahoma"/>
          <w:sz w:val="18"/>
          <w:szCs w:val="18"/>
        </w:rPr>
        <w:t>(</w:t>
      </w:r>
      <w:r w:rsidR="008A396B" w:rsidRPr="00C76C49">
        <w:rPr>
          <w:rFonts w:ascii="Tahoma" w:hAnsi="Tahoma" w:cs="Tahoma"/>
          <w:sz w:val="18"/>
          <w:szCs w:val="18"/>
        </w:rPr>
        <w:t xml:space="preserve">słownie: </w:t>
      </w:r>
      <w:r w:rsidR="00667E6C" w:rsidRPr="00C76C49">
        <w:rPr>
          <w:rFonts w:ascii="Tahoma" w:hAnsi="Tahoma" w:cs="Tahoma"/>
          <w:sz w:val="18"/>
          <w:szCs w:val="18"/>
        </w:rPr>
        <w:t>sto sześćdziesiąt dwa</w:t>
      </w:r>
      <w:r w:rsidR="00F74DA6" w:rsidRPr="00C76C49">
        <w:rPr>
          <w:rFonts w:ascii="Tahoma" w:hAnsi="Tahoma" w:cs="Tahoma"/>
          <w:sz w:val="18"/>
          <w:szCs w:val="18"/>
        </w:rPr>
        <w:t xml:space="preserve"> </w:t>
      </w:r>
      <w:r w:rsidR="00D57FCD" w:rsidRPr="00C76C49">
        <w:rPr>
          <w:rFonts w:ascii="Tahoma" w:hAnsi="Tahoma" w:cs="Tahoma"/>
          <w:sz w:val="18"/>
          <w:szCs w:val="18"/>
        </w:rPr>
        <w:t>tysi</w:t>
      </w:r>
      <w:r w:rsidR="00667E6C" w:rsidRPr="00C76C49">
        <w:rPr>
          <w:rFonts w:ascii="Tahoma" w:hAnsi="Tahoma" w:cs="Tahoma"/>
          <w:sz w:val="18"/>
          <w:szCs w:val="18"/>
        </w:rPr>
        <w:t>ą</w:t>
      </w:r>
      <w:r w:rsidR="00D57FCD" w:rsidRPr="00C76C49">
        <w:rPr>
          <w:rFonts w:ascii="Tahoma" w:hAnsi="Tahoma" w:cs="Tahoma"/>
          <w:sz w:val="18"/>
          <w:szCs w:val="18"/>
        </w:rPr>
        <w:t>c</w:t>
      </w:r>
      <w:r w:rsidR="00667E6C" w:rsidRPr="00C76C49">
        <w:rPr>
          <w:rFonts w:ascii="Tahoma" w:hAnsi="Tahoma" w:cs="Tahoma"/>
          <w:sz w:val="18"/>
          <w:szCs w:val="18"/>
        </w:rPr>
        <w:t>e</w:t>
      </w:r>
      <w:r w:rsidR="00F950AB" w:rsidRPr="00C76C49">
        <w:rPr>
          <w:rFonts w:ascii="Tahoma" w:hAnsi="Tahoma" w:cs="Tahoma"/>
          <w:sz w:val="18"/>
          <w:szCs w:val="18"/>
        </w:rPr>
        <w:t xml:space="preserve"> złotych 00/100)</w:t>
      </w:r>
      <w:r w:rsidR="00E96689" w:rsidRPr="00C76C49">
        <w:rPr>
          <w:rFonts w:ascii="Tahoma" w:hAnsi="Tahoma" w:cs="Tahoma"/>
          <w:sz w:val="18"/>
          <w:szCs w:val="18"/>
        </w:rPr>
        <w:t>.</w:t>
      </w:r>
    </w:p>
    <w:p w14:paraId="0974C489" w14:textId="57ECDDD2" w:rsidR="00C53AEF" w:rsidRPr="00051C61" w:rsidRDefault="00C53AEF" w:rsidP="00652F74">
      <w:pPr>
        <w:pStyle w:val="Akapitzlist"/>
        <w:numPr>
          <w:ilvl w:val="1"/>
          <w:numId w:val="34"/>
        </w:numPr>
        <w:spacing w:after="0" w:line="240" w:lineRule="auto"/>
        <w:ind w:left="709" w:hanging="709"/>
        <w:jc w:val="both"/>
        <w:rPr>
          <w:rFonts w:ascii="Tahoma" w:hAnsi="Tahoma" w:cs="Tahoma"/>
          <w:sz w:val="18"/>
          <w:szCs w:val="18"/>
        </w:rPr>
      </w:pPr>
      <w:r w:rsidRPr="00051C61">
        <w:rPr>
          <w:rFonts w:ascii="Tahoma" w:hAnsi="Tahoma" w:cs="Tahoma"/>
          <w:sz w:val="18"/>
          <w:szCs w:val="18"/>
        </w:rPr>
        <w:t>Wadium musi być wniesione przed upływem terminu składania ofert (tj. przed upływem dnia i godziny</w:t>
      </w:r>
      <w:r w:rsidR="003D34C2">
        <w:rPr>
          <w:rFonts w:ascii="Tahoma" w:hAnsi="Tahoma" w:cs="Tahoma"/>
          <w:sz w:val="18"/>
          <w:szCs w:val="18"/>
        </w:rPr>
        <w:t xml:space="preserve">               </w:t>
      </w:r>
      <w:r w:rsidRPr="00051C61">
        <w:rPr>
          <w:rFonts w:ascii="Tahoma" w:hAnsi="Tahoma" w:cs="Tahoma"/>
          <w:sz w:val="18"/>
          <w:szCs w:val="18"/>
        </w:rPr>
        <w:t xml:space="preserve"> </w:t>
      </w:r>
      <w:r w:rsidR="003D34C2">
        <w:rPr>
          <w:rFonts w:ascii="Tahoma" w:hAnsi="Tahoma" w:cs="Tahoma"/>
          <w:sz w:val="18"/>
          <w:szCs w:val="18"/>
        </w:rPr>
        <w:t xml:space="preserve">                    </w:t>
      </w:r>
      <w:r w:rsidRPr="00051C61">
        <w:rPr>
          <w:rFonts w:ascii="Tahoma" w:hAnsi="Tahoma" w:cs="Tahoma"/>
          <w:sz w:val="18"/>
          <w:szCs w:val="18"/>
        </w:rPr>
        <w:t>wyznaczonej jako ostateczny termin składania ofert) w jednej</w:t>
      </w:r>
      <w:r w:rsidR="00427EA8">
        <w:rPr>
          <w:rFonts w:ascii="Tahoma" w:hAnsi="Tahoma" w:cs="Tahoma"/>
          <w:sz w:val="18"/>
          <w:szCs w:val="18"/>
        </w:rPr>
        <w:t xml:space="preserve"> </w:t>
      </w:r>
      <w:r w:rsidRPr="00051C61">
        <w:rPr>
          <w:rFonts w:ascii="Tahoma" w:hAnsi="Tahoma" w:cs="Tahoma"/>
          <w:sz w:val="18"/>
          <w:szCs w:val="18"/>
        </w:rPr>
        <w:t>lub kilku z następujących form, w zależności od wyboru Wykonawcy:</w:t>
      </w:r>
    </w:p>
    <w:p w14:paraId="5FA46B0C" w14:textId="4B7AC3A3" w:rsidR="00C53AEF" w:rsidRPr="00425F11" w:rsidRDefault="00C53AEF" w:rsidP="00652F74">
      <w:pPr>
        <w:pStyle w:val="Akapitzlist"/>
        <w:numPr>
          <w:ilvl w:val="2"/>
          <w:numId w:val="34"/>
        </w:numPr>
        <w:spacing w:after="0" w:line="240" w:lineRule="auto"/>
        <w:ind w:left="709" w:hanging="709"/>
        <w:jc w:val="both"/>
        <w:rPr>
          <w:rFonts w:ascii="Tahoma" w:hAnsi="Tahoma" w:cs="Tahoma"/>
          <w:sz w:val="18"/>
          <w:szCs w:val="18"/>
        </w:rPr>
      </w:pPr>
      <w:r w:rsidRPr="009B2347">
        <w:rPr>
          <w:rFonts w:ascii="Tahoma" w:hAnsi="Tahoma" w:cs="Tahoma"/>
          <w:sz w:val="18"/>
          <w:szCs w:val="18"/>
        </w:rPr>
        <w:t>pieniądzu, przelewem na rachunek bankowy nr 51103015080000000550059088; Zaleca się dołączenie do</w:t>
      </w:r>
      <w:r w:rsidRPr="00425F11">
        <w:rPr>
          <w:rFonts w:ascii="Tahoma" w:hAnsi="Tahoma" w:cs="Tahoma"/>
          <w:sz w:val="18"/>
          <w:szCs w:val="18"/>
        </w:rPr>
        <w:t xml:space="preserve"> oferty dokumentu potwierdzającego dokonanie przelewu lub jego kopii. Za wadium skutecznie wniesione w pieniądzu Zamawiający uznaje wadium, które w terminie składania ofert znajdzie się na koncie Zamawiającego;</w:t>
      </w:r>
    </w:p>
    <w:p w14:paraId="41AB9CCD" w14:textId="3FB012F7" w:rsidR="00C53AEF" w:rsidRPr="00425F11"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425F11">
        <w:rPr>
          <w:rFonts w:ascii="Tahoma" w:hAnsi="Tahoma" w:cs="Tahoma"/>
          <w:sz w:val="18"/>
          <w:szCs w:val="18"/>
        </w:rPr>
        <w:t>gwarancjach bankowych;</w:t>
      </w:r>
    </w:p>
    <w:p w14:paraId="6FAB3E75" w14:textId="60D46F5C" w:rsidR="00C53AEF" w:rsidRPr="00425F11"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425F11">
        <w:rPr>
          <w:rFonts w:ascii="Tahoma" w:hAnsi="Tahoma" w:cs="Tahoma"/>
          <w:sz w:val="18"/>
          <w:szCs w:val="18"/>
        </w:rPr>
        <w:t>gwarancjach ubezpieczeniowych;</w:t>
      </w:r>
    </w:p>
    <w:p w14:paraId="1788147A" w14:textId="50C11043" w:rsidR="00C53AEF"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425F11">
        <w:rPr>
          <w:rFonts w:ascii="Tahoma" w:hAnsi="Tahoma" w:cs="Tahoma"/>
          <w:sz w:val="18"/>
          <w:szCs w:val="18"/>
        </w:rPr>
        <w:t xml:space="preserve">poręczeniach udzielanych przez podmioty, o których mowa w art. 6b ust. 5 </w:t>
      </w:r>
      <w:proofErr w:type="gramStart"/>
      <w:r w:rsidRPr="00425F11">
        <w:rPr>
          <w:rFonts w:ascii="Tahoma" w:hAnsi="Tahoma" w:cs="Tahoma"/>
          <w:sz w:val="18"/>
          <w:szCs w:val="18"/>
        </w:rPr>
        <w:t>pkt  2</w:t>
      </w:r>
      <w:proofErr w:type="gramEnd"/>
      <w:r w:rsidRPr="00425F11">
        <w:rPr>
          <w:rFonts w:ascii="Tahoma" w:hAnsi="Tahoma" w:cs="Tahoma"/>
          <w:sz w:val="18"/>
          <w:szCs w:val="18"/>
        </w:rPr>
        <w:t xml:space="preserve"> ustawy z dnia 9 listopada 2000 roku o utworzeniu Polskiej Agencji Rozwoju Przedsiębiorczości (Dz. U. 2020, poz. 299).</w:t>
      </w:r>
    </w:p>
    <w:p w14:paraId="684707FE" w14:textId="00F686A0" w:rsidR="00D13712" w:rsidRPr="00D13712" w:rsidRDefault="00D13712" w:rsidP="00652F74">
      <w:pPr>
        <w:pStyle w:val="Akapitzlist"/>
        <w:numPr>
          <w:ilvl w:val="2"/>
          <w:numId w:val="34"/>
        </w:numPr>
        <w:spacing w:after="0" w:line="240" w:lineRule="auto"/>
        <w:ind w:left="680" w:hanging="680"/>
        <w:jc w:val="both"/>
        <w:rPr>
          <w:rFonts w:ascii="Tahoma" w:hAnsi="Tahoma" w:cs="Tahoma"/>
          <w:sz w:val="18"/>
          <w:szCs w:val="18"/>
        </w:rPr>
      </w:pPr>
      <w:r>
        <w:rPr>
          <w:rFonts w:ascii="Tahoma" w:hAnsi="Tahoma" w:cs="Tahoma"/>
          <w:sz w:val="18"/>
          <w:szCs w:val="18"/>
        </w:rPr>
        <w:t xml:space="preserve">Wadia wniesione w formie gwarancji lub poręczeń powinny </w:t>
      </w:r>
      <w:r w:rsidRPr="00D13712">
        <w:rPr>
          <w:rFonts w:ascii="Tahoma" w:hAnsi="Tahoma" w:cs="Tahoma"/>
          <w:sz w:val="18"/>
          <w:szCs w:val="18"/>
        </w:rPr>
        <w:t>być wystawione na Zamawiającego określonego w pkt 1.1. SWZ.</w:t>
      </w:r>
    </w:p>
    <w:p w14:paraId="5A865D77"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Wadia wniesione w formie gwarancji lub poręczeń powinny w swej treści mieć wymienionych wszystkich Wykonawców wspólnie ubiegających się o wykonanie i realizację zamówienia publicznego tj. członków konsorcjum/spółki cywilnej.</w:t>
      </w:r>
    </w:p>
    <w:p w14:paraId="6FBC9391" w14:textId="62E6EF9C" w:rsidR="00C53AEF" w:rsidRPr="005F1CED" w:rsidRDefault="00C53AEF" w:rsidP="005F1CED">
      <w:pPr>
        <w:pStyle w:val="Akapitzlist"/>
        <w:numPr>
          <w:ilvl w:val="1"/>
          <w:numId w:val="34"/>
        </w:numPr>
        <w:spacing w:after="0"/>
        <w:jc w:val="both"/>
        <w:rPr>
          <w:rFonts w:ascii="Tahoma" w:hAnsi="Tahoma" w:cs="Tahoma"/>
          <w:i/>
          <w:sz w:val="18"/>
          <w:szCs w:val="18"/>
        </w:rPr>
      </w:pPr>
      <w:r w:rsidRPr="005F1CED">
        <w:rPr>
          <w:rFonts w:ascii="Tahoma" w:hAnsi="Tahoma" w:cs="Tahoma"/>
          <w:sz w:val="18"/>
          <w:szCs w:val="18"/>
        </w:rPr>
        <w:t>W przypadku wniesienia wadium w formie gwarancji lub poręczenia, o których mowa w pkt 19.1.2</w:t>
      </w:r>
      <w:r w:rsidR="00B63C3D" w:rsidRPr="005F1CED">
        <w:rPr>
          <w:rFonts w:ascii="Tahoma" w:hAnsi="Tahoma" w:cs="Tahoma"/>
          <w:sz w:val="18"/>
          <w:szCs w:val="18"/>
        </w:rPr>
        <w:t>.</w:t>
      </w:r>
      <w:r w:rsidRPr="005F1CED">
        <w:rPr>
          <w:rFonts w:ascii="Tahoma" w:hAnsi="Tahoma" w:cs="Tahoma"/>
          <w:sz w:val="18"/>
          <w:szCs w:val="18"/>
        </w:rPr>
        <w:t>, 19.1.3</w:t>
      </w:r>
      <w:r w:rsidR="00B63C3D" w:rsidRPr="005F1CED">
        <w:rPr>
          <w:rFonts w:ascii="Tahoma" w:hAnsi="Tahoma" w:cs="Tahoma"/>
          <w:sz w:val="18"/>
          <w:szCs w:val="18"/>
        </w:rPr>
        <w:t>.</w:t>
      </w:r>
      <w:r w:rsidRPr="005F1CED">
        <w:rPr>
          <w:rFonts w:ascii="Tahoma" w:hAnsi="Tahoma" w:cs="Tahoma"/>
          <w:sz w:val="18"/>
          <w:szCs w:val="18"/>
        </w:rPr>
        <w:t xml:space="preserve"> i 19.1.4</w:t>
      </w:r>
      <w:r w:rsidR="00B63C3D" w:rsidRPr="005F1CED">
        <w:rPr>
          <w:rFonts w:ascii="Tahoma" w:hAnsi="Tahoma" w:cs="Tahoma"/>
          <w:sz w:val="18"/>
          <w:szCs w:val="18"/>
        </w:rPr>
        <w:t>.</w:t>
      </w:r>
      <w:r w:rsidRPr="005F1CED">
        <w:rPr>
          <w:rFonts w:ascii="Tahoma" w:hAnsi="Tahoma" w:cs="Tahoma"/>
          <w:sz w:val="18"/>
          <w:szCs w:val="18"/>
        </w:rPr>
        <w:t xml:space="preserve">, Wykonawca przekazuje Zamawiającemu oryginał gwarancji lub poręczenia, w postaci elektronicznej na adres poczty elektronicznej </w:t>
      </w:r>
      <w:hyperlink r:id="rId19" w:history="1">
        <w:r w:rsidRPr="005F1CED">
          <w:rPr>
            <w:rStyle w:val="Hipercze"/>
            <w:rFonts w:ascii="Tahoma" w:hAnsi="Tahoma" w:cs="Tahoma"/>
            <w:color w:val="auto"/>
            <w:sz w:val="18"/>
            <w:szCs w:val="18"/>
          </w:rPr>
          <w:t>zzp@zdm.waw.pl</w:t>
        </w:r>
      </w:hyperlink>
      <w:r w:rsidRPr="005F1CED">
        <w:rPr>
          <w:rFonts w:ascii="Tahoma" w:hAnsi="Tahoma" w:cs="Tahoma"/>
          <w:sz w:val="18"/>
          <w:szCs w:val="18"/>
        </w:rPr>
        <w:t xml:space="preserve"> lub za pośrednictwem </w:t>
      </w:r>
      <w:r w:rsidR="00BE3EBA" w:rsidRPr="005F1CED">
        <w:rPr>
          <w:rFonts w:ascii="Tahoma" w:hAnsi="Tahoma" w:cs="Tahoma"/>
          <w:sz w:val="18"/>
          <w:szCs w:val="18"/>
        </w:rPr>
        <w:t>Platformy</w:t>
      </w:r>
      <w:r w:rsidRPr="005F1CED">
        <w:rPr>
          <w:rFonts w:ascii="Tahoma" w:hAnsi="Tahoma" w:cs="Tahoma"/>
          <w:sz w:val="18"/>
          <w:szCs w:val="18"/>
        </w:rPr>
        <w:t xml:space="preserve"> w</w:t>
      </w:r>
      <w:r w:rsidRPr="005F1CED">
        <w:rPr>
          <w:rFonts w:ascii="Tahoma" w:hAnsi="Tahoma" w:cs="Tahoma"/>
          <w:bCs/>
          <w:sz w:val="18"/>
          <w:szCs w:val="18"/>
        </w:rPr>
        <w:t xml:space="preserve"> zakładce „OFERTY”</w:t>
      </w:r>
      <w:r w:rsidRPr="005F1CED">
        <w:rPr>
          <w:rFonts w:ascii="Tahoma" w:hAnsi="Tahoma" w:cs="Tahoma"/>
          <w:sz w:val="18"/>
          <w:szCs w:val="18"/>
        </w:rPr>
        <w:t xml:space="preserve"> – poprzez wybranie polecenia „Dodaj dokument". Postanowień pkt 9.1</w:t>
      </w:r>
      <w:r w:rsidR="00B63C3D" w:rsidRPr="005F1CED">
        <w:rPr>
          <w:rFonts w:ascii="Tahoma" w:hAnsi="Tahoma" w:cs="Tahoma"/>
          <w:sz w:val="18"/>
          <w:szCs w:val="18"/>
        </w:rPr>
        <w:t>0.</w:t>
      </w:r>
      <w:r w:rsidRPr="005F1CED">
        <w:rPr>
          <w:rFonts w:ascii="Tahoma" w:hAnsi="Tahoma" w:cs="Tahoma"/>
          <w:sz w:val="18"/>
          <w:szCs w:val="18"/>
        </w:rPr>
        <w:t xml:space="preserve"> i 9.1</w:t>
      </w:r>
      <w:r w:rsidR="00B63C3D" w:rsidRPr="005F1CED">
        <w:rPr>
          <w:rFonts w:ascii="Tahoma" w:hAnsi="Tahoma" w:cs="Tahoma"/>
          <w:sz w:val="18"/>
          <w:szCs w:val="18"/>
        </w:rPr>
        <w:t>1.</w:t>
      </w:r>
      <w:r w:rsidRPr="005F1CED">
        <w:rPr>
          <w:rFonts w:ascii="Tahoma" w:hAnsi="Tahoma" w:cs="Tahoma"/>
          <w:sz w:val="18"/>
          <w:szCs w:val="18"/>
        </w:rPr>
        <w:t xml:space="preserve"> SWZ nie stosuje się.</w:t>
      </w:r>
      <w:r w:rsidR="005F1CED" w:rsidRPr="005F1CED">
        <w:rPr>
          <w:rFonts w:ascii="Tahoma" w:hAnsi="Tahoma" w:cs="Tahoma"/>
          <w:sz w:val="18"/>
          <w:szCs w:val="18"/>
        </w:rPr>
        <w:t xml:space="preserve"> </w:t>
      </w:r>
      <w:r w:rsidR="005F1CED" w:rsidRPr="005F1CED">
        <w:rPr>
          <w:rFonts w:ascii="Tahoma" w:hAnsi="Tahoma" w:cs="Tahoma"/>
          <w:i/>
          <w:sz w:val="18"/>
          <w:szCs w:val="18"/>
        </w:rPr>
        <w:t>Wadia wniesione w formie gwarancji lub poręczeń powinny być wystawione na Zamawiającego określonego w pkt 1.1. SWZ.</w:t>
      </w:r>
    </w:p>
    <w:p w14:paraId="30760CC0" w14:textId="77777777" w:rsidR="00C53AEF" w:rsidRPr="009B2347" w:rsidRDefault="00C53AEF" w:rsidP="005F1CED">
      <w:pPr>
        <w:pStyle w:val="Akapitzlist"/>
        <w:numPr>
          <w:ilvl w:val="1"/>
          <w:numId w:val="34"/>
        </w:numPr>
        <w:spacing w:after="0" w:line="240" w:lineRule="auto"/>
        <w:jc w:val="both"/>
        <w:rPr>
          <w:rFonts w:ascii="Tahoma" w:hAnsi="Tahoma" w:cs="Tahoma"/>
          <w:sz w:val="18"/>
          <w:szCs w:val="18"/>
        </w:rPr>
      </w:pPr>
      <w:r w:rsidRPr="009B2347">
        <w:rPr>
          <w:rFonts w:ascii="Tahoma" w:hAnsi="Tahoma" w:cs="Tahoma"/>
          <w:sz w:val="18"/>
          <w:szCs w:val="18"/>
        </w:rPr>
        <w:t>Wadium musi obejmować cały okres związania ofertą.</w:t>
      </w:r>
    </w:p>
    <w:p w14:paraId="3BD3EAF5"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 xml:space="preserve">Wadium wniesione w pieniądzu Zamawiający przechowuje na rachunku bankowym. </w:t>
      </w:r>
    </w:p>
    <w:p w14:paraId="4BE97E3D"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 xml:space="preserve">Zamawiający zwraca wadium wszystkim Wykonawcom zgodnie z zasadami określonymi z art. 98 Ustawy </w:t>
      </w:r>
      <w:proofErr w:type="spellStart"/>
      <w:r w:rsidRPr="00425F11">
        <w:rPr>
          <w:rFonts w:ascii="Tahoma" w:hAnsi="Tahoma" w:cs="Tahoma"/>
          <w:sz w:val="18"/>
          <w:szCs w:val="18"/>
        </w:rPr>
        <w:t>Pzp</w:t>
      </w:r>
      <w:proofErr w:type="spellEnd"/>
      <w:r w:rsidRPr="00425F11">
        <w:rPr>
          <w:rFonts w:ascii="Tahoma" w:hAnsi="Tahoma" w:cs="Tahoma"/>
          <w:sz w:val="18"/>
          <w:szCs w:val="18"/>
        </w:rPr>
        <w:t>.</w:t>
      </w:r>
    </w:p>
    <w:p w14:paraId="579CBDB4"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Zamawiający niezwłocznie, nie później jednak niż w terminie 7 dni od dnia złożenia wniosku zwraca wadium Wykonawcy:</w:t>
      </w:r>
    </w:p>
    <w:p w14:paraId="33269089"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który wycofał ofertę przed upływem terminu składania ofert;</w:t>
      </w:r>
    </w:p>
    <w:p w14:paraId="6983B20E"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którego oferta została odrzucona;</w:t>
      </w:r>
    </w:p>
    <w:p w14:paraId="7C52BE90"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po wyborze najkorzystniejszej oferty, z wyjątkiem Wykonawcy, którego oferta została wybrana jako najkorzystniejsza;</w:t>
      </w:r>
    </w:p>
    <w:p w14:paraId="0D65A7B5"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 xml:space="preserve">po unieważnieniu postępowania, w </w:t>
      </w:r>
      <w:proofErr w:type="gramStart"/>
      <w:r w:rsidRPr="00425F11">
        <w:rPr>
          <w:rFonts w:ascii="Tahoma" w:hAnsi="Tahoma" w:cs="Tahoma"/>
          <w:sz w:val="18"/>
          <w:szCs w:val="18"/>
        </w:rPr>
        <w:t>przypadku</w:t>
      </w:r>
      <w:proofErr w:type="gramEnd"/>
      <w:r w:rsidRPr="00425F11">
        <w:rPr>
          <w:rFonts w:ascii="Tahoma" w:hAnsi="Tahoma" w:cs="Tahoma"/>
          <w:sz w:val="18"/>
          <w:szCs w:val="18"/>
        </w:rPr>
        <w:t xml:space="preserve"> gdy nie zostało rozstrzygnięte odwołanie na czynność unieważnienia albo nie upłynął termin do jego wniesienia.</w:t>
      </w:r>
    </w:p>
    <w:p w14:paraId="0FDF74F1" w14:textId="7091AA06"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 xml:space="preserve">Złożenie wniosku o zwrot wadium, o którym mowa w pkt </w:t>
      </w:r>
      <w:r w:rsidR="00DD3564">
        <w:rPr>
          <w:rFonts w:ascii="Tahoma" w:hAnsi="Tahoma" w:cs="Tahoma"/>
          <w:sz w:val="18"/>
          <w:szCs w:val="18"/>
        </w:rPr>
        <w:t>19</w:t>
      </w:r>
      <w:r w:rsidRPr="00425F11">
        <w:rPr>
          <w:rFonts w:ascii="Tahoma" w:hAnsi="Tahoma" w:cs="Tahoma"/>
          <w:sz w:val="18"/>
          <w:szCs w:val="18"/>
        </w:rPr>
        <w:t xml:space="preserve">.7, powoduje rozwiązanie stosunku prawnego z Wykonawcą wraz z utratą przez niego prawa do korzystania ze środków ochrony prawnej, o których mowa w dziale IX Ustawy </w:t>
      </w:r>
      <w:proofErr w:type="spellStart"/>
      <w:r w:rsidRPr="00425F11">
        <w:rPr>
          <w:rFonts w:ascii="Tahoma" w:hAnsi="Tahoma" w:cs="Tahoma"/>
          <w:sz w:val="18"/>
          <w:szCs w:val="18"/>
        </w:rPr>
        <w:t>Pzp</w:t>
      </w:r>
      <w:proofErr w:type="spellEnd"/>
      <w:r w:rsidRPr="00425F11">
        <w:rPr>
          <w:rFonts w:ascii="Tahoma" w:hAnsi="Tahoma" w:cs="Tahoma"/>
          <w:sz w:val="18"/>
          <w:szCs w:val="18"/>
        </w:rPr>
        <w:t>.</w:t>
      </w:r>
    </w:p>
    <w:p w14:paraId="0A95FF25" w14:textId="35EEBA11"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Zamawiający zwr</w:t>
      </w:r>
      <w:r w:rsidR="00A35A64">
        <w:rPr>
          <w:rFonts w:ascii="Tahoma" w:hAnsi="Tahoma" w:cs="Tahoma"/>
          <w:sz w:val="18"/>
          <w:szCs w:val="18"/>
        </w:rPr>
        <w:t>aca</w:t>
      </w:r>
      <w:r w:rsidRPr="00425F11">
        <w:rPr>
          <w:rFonts w:ascii="Tahoma" w:hAnsi="Tahoma" w:cs="Tahoma"/>
          <w:sz w:val="18"/>
          <w:szCs w:val="18"/>
        </w:rPr>
        <w:t xml:space="preserve"> wadium wszystkim Wykonawcom niezwłocznie</w:t>
      </w:r>
      <w:r w:rsidR="00DD3564">
        <w:rPr>
          <w:rFonts w:ascii="Tahoma" w:hAnsi="Tahoma" w:cs="Tahoma"/>
          <w:sz w:val="18"/>
          <w:szCs w:val="18"/>
        </w:rPr>
        <w:t>,</w:t>
      </w:r>
      <w:r w:rsidRPr="00425F11">
        <w:rPr>
          <w:rFonts w:ascii="Tahoma" w:hAnsi="Tahoma" w:cs="Tahoma"/>
          <w:sz w:val="18"/>
          <w:szCs w:val="18"/>
        </w:rPr>
        <w:t xml:space="preserve"> nie później jednak niż w terminie 7 dni od dnia wystąpienia jednej z okoliczności:</w:t>
      </w:r>
    </w:p>
    <w:p w14:paraId="3769EDC2" w14:textId="42D061E7" w:rsidR="00C53AEF" w:rsidRPr="00425F11" w:rsidRDefault="00C53AEF" w:rsidP="00652F74">
      <w:pPr>
        <w:pStyle w:val="Akapitzlist"/>
        <w:numPr>
          <w:ilvl w:val="2"/>
          <w:numId w:val="34"/>
        </w:numPr>
        <w:spacing w:after="0" w:line="240" w:lineRule="auto"/>
        <w:jc w:val="both"/>
        <w:rPr>
          <w:rFonts w:ascii="Tahoma" w:hAnsi="Tahoma" w:cs="Tahoma"/>
          <w:sz w:val="18"/>
          <w:szCs w:val="18"/>
        </w:rPr>
      </w:pPr>
      <w:r w:rsidRPr="00425F11">
        <w:rPr>
          <w:rFonts w:ascii="Tahoma" w:hAnsi="Tahoma" w:cs="Tahoma"/>
          <w:sz w:val="18"/>
          <w:szCs w:val="18"/>
        </w:rPr>
        <w:t>upływu terminu związania ofertą</w:t>
      </w:r>
      <w:r w:rsidR="00DD3564">
        <w:rPr>
          <w:rFonts w:ascii="Tahoma" w:hAnsi="Tahoma" w:cs="Tahoma"/>
          <w:sz w:val="18"/>
          <w:szCs w:val="18"/>
        </w:rPr>
        <w:t>,</w:t>
      </w:r>
    </w:p>
    <w:p w14:paraId="75D2F19B" w14:textId="4F48AF96" w:rsidR="00C53AEF" w:rsidRPr="00425F11" w:rsidRDefault="00C53AEF" w:rsidP="00652F74">
      <w:pPr>
        <w:pStyle w:val="Akapitzlist"/>
        <w:numPr>
          <w:ilvl w:val="2"/>
          <w:numId w:val="34"/>
        </w:numPr>
        <w:spacing w:after="0" w:line="240" w:lineRule="auto"/>
        <w:jc w:val="both"/>
        <w:rPr>
          <w:rFonts w:ascii="Tahoma" w:hAnsi="Tahoma" w:cs="Tahoma"/>
          <w:sz w:val="18"/>
          <w:szCs w:val="18"/>
        </w:rPr>
      </w:pPr>
      <w:r w:rsidRPr="00425F11">
        <w:rPr>
          <w:rFonts w:ascii="Tahoma" w:hAnsi="Tahoma" w:cs="Tahoma"/>
          <w:sz w:val="18"/>
          <w:szCs w:val="18"/>
        </w:rPr>
        <w:t>zawarcia umowy w sprawie zamówienia publicznego</w:t>
      </w:r>
      <w:r w:rsidR="00DD3564">
        <w:rPr>
          <w:rFonts w:ascii="Tahoma" w:hAnsi="Tahoma" w:cs="Tahoma"/>
          <w:sz w:val="18"/>
          <w:szCs w:val="18"/>
        </w:rPr>
        <w:t>,</w:t>
      </w:r>
    </w:p>
    <w:p w14:paraId="388BC81C" w14:textId="3284F113" w:rsidR="00C53AEF" w:rsidRPr="00425F11" w:rsidRDefault="00C53AEF" w:rsidP="00652F74">
      <w:pPr>
        <w:pStyle w:val="Akapitzlist"/>
        <w:numPr>
          <w:ilvl w:val="2"/>
          <w:numId w:val="34"/>
        </w:numPr>
        <w:spacing w:after="0" w:line="240" w:lineRule="auto"/>
        <w:jc w:val="both"/>
        <w:rPr>
          <w:rFonts w:ascii="Tahoma" w:hAnsi="Tahoma" w:cs="Tahoma"/>
          <w:sz w:val="18"/>
          <w:szCs w:val="18"/>
        </w:rPr>
      </w:pPr>
      <w:r w:rsidRPr="00425F11">
        <w:rPr>
          <w:rFonts w:ascii="Tahoma" w:hAnsi="Tahoma" w:cs="Tahoma"/>
          <w:sz w:val="18"/>
          <w:szCs w:val="18"/>
        </w:rPr>
        <w:t xml:space="preserve">unieważnienia postępowania o udzielenie zamówienia, z wyjątkiem </w:t>
      </w:r>
      <w:proofErr w:type="gramStart"/>
      <w:r w:rsidRPr="00425F11">
        <w:rPr>
          <w:rFonts w:ascii="Tahoma" w:hAnsi="Tahoma" w:cs="Tahoma"/>
          <w:sz w:val="18"/>
          <w:szCs w:val="18"/>
        </w:rPr>
        <w:t>sytuacji</w:t>
      </w:r>
      <w:proofErr w:type="gramEnd"/>
      <w:r w:rsidRPr="00425F11">
        <w:rPr>
          <w:rFonts w:ascii="Tahoma" w:hAnsi="Tahoma" w:cs="Tahoma"/>
          <w:sz w:val="18"/>
          <w:szCs w:val="18"/>
        </w:rPr>
        <w:t xml:space="preserve"> gdy nie zostało rozstrzygnięte odwołanie na czynność unieważnienia albo nie upłynął termin do jego wniesienia</w:t>
      </w:r>
      <w:r w:rsidR="00DD3564">
        <w:rPr>
          <w:rFonts w:ascii="Tahoma" w:hAnsi="Tahoma" w:cs="Tahoma"/>
          <w:sz w:val="18"/>
          <w:szCs w:val="18"/>
        </w:rPr>
        <w:t>.</w:t>
      </w:r>
    </w:p>
    <w:p w14:paraId="6588BD4D" w14:textId="5E973072" w:rsidR="00C53AEF"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r w:rsidR="00C53AEF" w:rsidRPr="00425F11">
        <w:rPr>
          <w:rFonts w:ascii="Tahoma" w:hAnsi="Tahoma" w:cs="Tahoma"/>
          <w:sz w:val="18"/>
          <w:szCs w:val="18"/>
        </w:rPr>
        <w:t>.</w:t>
      </w:r>
    </w:p>
    <w:p w14:paraId="1280B1AF" w14:textId="0874C79B" w:rsidR="00A35A64" w:rsidRPr="00425F11"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t>Zamawiający zwraca wadium wniesione w innej formie niż w pieniądzu poprzez złożenie gwarantowi lub poręczycielowi oświadczenia o zwolnieniu wadium</w:t>
      </w:r>
      <w:r>
        <w:rPr>
          <w:rFonts w:ascii="Tahoma" w:hAnsi="Tahoma" w:cs="Tahoma"/>
          <w:sz w:val="18"/>
          <w:szCs w:val="18"/>
        </w:rPr>
        <w:t>.</w:t>
      </w:r>
    </w:p>
    <w:p w14:paraId="692A6BC4" w14:textId="430AEADB" w:rsidR="00A35A64"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t xml:space="preserve">Zamawiający zatrzymuje wadium wraz z odsetkami, a w przypadku wadium wniesionego w formie gwarancji lub poręczenia, o których mowa w </w:t>
      </w:r>
      <w:r>
        <w:rPr>
          <w:rFonts w:ascii="Tahoma" w:hAnsi="Tahoma" w:cs="Tahoma"/>
          <w:sz w:val="18"/>
          <w:szCs w:val="18"/>
        </w:rPr>
        <w:t>pkt 19.1.2. – 19.1.4.</w:t>
      </w:r>
      <w:r w:rsidRPr="00A35A64">
        <w:rPr>
          <w:rFonts w:ascii="Tahoma" w:hAnsi="Tahoma" w:cs="Tahoma"/>
          <w:sz w:val="18"/>
          <w:szCs w:val="18"/>
        </w:rPr>
        <w:t>, występuje odpowiednio do gwaranta lub poręczyciela z żądaniem zapłaty wadium, jeżeli</w:t>
      </w:r>
      <w:r>
        <w:rPr>
          <w:rFonts w:ascii="Tahoma" w:hAnsi="Tahoma" w:cs="Tahoma"/>
          <w:sz w:val="18"/>
          <w:szCs w:val="18"/>
        </w:rPr>
        <w:t>:</w:t>
      </w:r>
    </w:p>
    <w:p w14:paraId="17970D3F" w14:textId="15F7C80A" w:rsidR="00A35A64" w:rsidRPr="00A35A64" w:rsidRDefault="00A35A64" w:rsidP="00652F74">
      <w:pPr>
        <w:pStyle w:val="Akapitzlist"/>
        <w:numPr>
          <w:ilvl w:val="2"/>
          <w:numId w:val="34"/>
        </w:numPr>
        <w:spacing w:after="0" w:line="240" w:lineRule="auto"/>
        <w:ind w:left="851"/>
        <w:jc w:val="both"/>
        <w:rPr>
          <w:rFonts w:ascii="Tahoma" w:hAnsi="Tahoma" w:cs="Tahoma"/>
          <w:sz w:val="18"/>
          <w:szCs w:val="18"/>
        </w:rPr>
      </w:pPr>
      <w:r>
        <w:rPr>
          <w:rFonts w:ascii="Tahoma" w:hAnsi="Tahoma" w:cs="Tahoma"/>
          <w:sz w:val="18"/>
          <w:szCs w:val="18"/>
        </w:rPr>
        <w:t>W</w:t>
      </w:r>
      <w:r w:rsidRPr="00A35A64">
        <w:rPr>
          <w:rFonts w:ascii="Tahoma" w:hAnsi="Tahoma" w:cs="Tahoma"/>
          <w:sz w:val="18"/>
          <w:szCs w:val="18"/>
        </w:rPr>
        <w:t>ykonawca w odpowiedzi na wezwanie, o którym mowa w art. 107 ust. 2</w:t>
      </w:r>
      <w:r w:rsidR="006C6706">
        <w:rPr>
          <w:rFonts w:ascii="Tahoma" w:hAnsi="Tahoma" w:cs="Tahoma"/>
          <w:sz w:val="18"/>
          <w:szCs w:val="18"/>
        </w:rPr>
        <w:t xml:space="preserve"> </w:t>
      </w:r>
      <w:r w:rsidRPr="00A35A64">
        <w:rPr>
          <w:rFonts w:ascii="Tahoma" w:hAnsi="Tahoma" w:cs="Tahoma"/>
          <w:sz w:val="18"/>
          <w:szCs w:val="18"/>
        </w:rPr>
        <w:t>lub art. 128 ust. 1</w:t>
      </w:r>
      <w:r w:rsidR="006C6706" w:rsidRPr="006C6706">
        <w:t xml:space="preserve"> </w:t>
      </w:r>
      <w:r w:rsidR="006C6706" w:rsidRPr="006C6706">
        <w:rPr>
          <w:rFonts w:ascii="Tahoma" w:hAnsi="Tahoma" w:cs="Tahoma"/>
          <w:sz w:val="18"/>
          <w:szCs w:val="18"/>
        </w:rPr>
        <w:t xml:space="preserve">Ustawy </w:t>
      </w:r>
      <w:proofErr w:type="spellStart"/>
      <w:r w:rsidR="006C6706" w:rsidRPr="006C6706">
        <w:rPr>
          <w:rFonts w:ascii="Tahoma" w:hAnsi="Tahoma" w:cs="Tahoma"/>
          <w:sz w:val="18"/>
          <w:szCs w:val="18"/>
        </w:rPr>
        <w:t>Pzp</w:t>
      </w:r>
      <w:proofErr w:type="spellEnd"/>
      <w:r w:rsidRPr="00A35A64">
        <w:rPr>
          <w:rFonts w:ascii="Tahoma" w:hAnsi="Tahoma" w:cs="Tahoma"/>
          <w:sz w:val="18"/>
          <w:szCs w:val="18"/>
        </w:rPr>
        <w:t>, z przyczyn leżących po jego stronie, nie złożył podmiotowych środków dowodowych lub przedmiotowych środków dowodowych potwierdzających okoliczności, o których mowa w art. 57 lub art. 106 ust. 1</w:t>
      </w:r>
      <w:r w:rsidR="006C6706" w:rsidRPr="006C6706">
        <w:t xml:space="preserve"> </w:t>
      </w:r>
      <w:r w:rsidR="006C6706" w:rsidRPr="006C6706">
        <w:rPr>
          <w:rFonts w:ascii="Tahoma" w:hAnsi="Tahoma" w:cs="Tahoma"/>
          <w:sz w:val="18"/>
          <w:szCs w:val="18"/>
        </w:rPr>
        <w:t xml:space="preserve">Ustawy </w:t>
      </w:r>
      <w:proofErr w:type="spellStart"/>
      <w:r w:rsidR="006C6706" w:rsidRPr="006C6706">
        <w:rPr>
          <w:rFonts w:ascii="Tahoma" w:hAnsi="Tahoma" w:cs="Tahoma"/>
          <w:sz w:val="18"/>
          <w:szCs w:val="18"/>
        </w:rPr>
        <w:t>Pzp</w:t>
      </w:r>
      <w:proofErr w:type="spellEnd"/>
      <w:r w:rsidRPr="00A35A64">
        <w:rPr>
          <w:rFonts w:ascii="Tahoma" w:hAnsi="Tahoma" w:cs="Tahoma"/>
          <w:sz w:val="18"/>
          <w:szCs w:val="18"/>
        </w:rPr>
        <w:t>, oświadczenia, o którym mowa w art. 125 ust. 1</w:t>
      </w:r>
      <w:r w:rsidR="006C6706" w:rsidRPr="006C6706">
        <w:t xml:space="preserve"> </w:t>
      </w:r>
      <w:r w:rsidR="006C6706" w:rsidRPr="006C6706">
        <w:rPr>
          <w:rFonts w:ascii="Tahoma" w:hAnsi="Tahoma" w:cs="Tahoma"/>
          <w:sz w:val="18"/>
          <w:szCs w:val="18"/>
        </w:rPr>
        <w:t xml:space="preserve">Ustawy </w:t>
      </w:r>
      <w:proofErr w:type="spellStart"/>
      <w:r w:rsidR="006C6706" w:rsidRPr="006C6706">
        <w:rPr>
          <w:rFonts w:ascii="Tahoma" w:hAnsi="Tahoma" w:cs="Tahoma"/>
          <w:sz w:val="18"/>
          <w:szCs w:val="18"/>
        </w:rPr>
        <w:t>Pzp</w:t>
      </w:r>
      <w:proofErr w:type="spellEnd"/>
      <w:r w:rsidRPr="00A35A64">
        <w:rPr>
          <w:rFonts w:ascii="Tahoma" w:hAnsi="Tahoma" w:cs="Tahoma"/>
          <w:sz w:val="18"/>
          <w:szCs w:val="18"/>
        </w:rPr>
        <w:t xml:space="preserve">, innych dokumentów lub oświadczeń lub </w:t>
      </w:r>
      <w:r w:rsidRPr="00A35A64">
        <w:rPr>
          <w:rFonts w:ascii="Tahoma" w:hAnsi="Tahoma" w:cs="Tahoma"/>
          <w:sz w:val="18"/>
          <w:szCs w:val="18"/>
        </w:rPr>
        <w:lastRenderedPageBreak/>
        <w:t>nie wyraził zgody na poprawienie omyłki, o której mowa w art. 223 ust. 2 pkt 3</w:t>
      </w:r>
      <w:r w:rsidR="006C6706" w:rsidRPr="006C6706">
        <w:t xml:space="preserve"> </w:t>
      </w:r>
      <w:r w:rsidR="006C6706" w:rsidRPr="006C6706">
        <w:rPr>
          <w:rFonts w:ascii="Tahoma" w:hAnsi="Tahoma" w:cs="Tahoma"/>
          <w:sz w:val="18"/>
          <w:szCs w:val="18"/>
        </w:rPr>
        <w:t xml:space="preserve">Ustawy </w:t>
      </w:r>
      <w:proofErr w:type="spellStart"/>
      <w:r w:rsidR="006C6706" w:rsidRPr="006C6706">
        <w:rPr>
          <w:rFonts w:ascii="Tahoma" w:hAnsi="Tahoma" w:cs="Tahoma"/>
          <w:sz w:val="18"/>
          <w:szCs w:val="18"/>
        </w:rPr>
        <w:t>Pzp</w:t>
      </w:r>
      <w:proofErr w:type="spellEnd"/>
      <w:r w:rsidRPr="00A35A64">
        <w:rPr>
          <w:rFonts w:ascii="Tahoma" w:hAnsi="Tahoma" w:cs="Tahoma"/>
          <w:sz w:val="18"/>
          <w:szCs w:val="18"/>
        </w:rPr>
        <w:t xml:space="preserve">, co spowodowało brak możliwości wybrania oferty złożonej przez </w:t>
      </w:r>
      <w:r w:rsidR="006C6706">
        <w:rPr>
          <w:rFonts w:ascii="Tahoma" w:hAnsi="Tahoma" w:cs="Tahoma"/>
          <w:sz w:val="18"/>
          <w:szCs w:val="18"/>
        </w:rPr>
        <w:t>W</w:t>
      </w:r>
      <w:r w:rsidRPr="00A35A64">
        <w:rPr>
          <w:rFonts w:ascii="Tahoma" w:hAnsi="Tahoma" w:cs="Tahoma"/>
          <w:sz w:val="18"/>
          <w:szCs w:val="18"/>
        </w:rPr>
        <w:t>ykonawcę jako najkorzystniejszej;</w:t>
      </w:r>
    </w:p>
    <w:p w14:paraId="18E3D6C5" w14:textId="70A956B9" w:rsidR="00A35A64" w:rsidRPr="00A35A64" w:rsidRDefault="006C6706" w:rsidP="00652F74">
      <w:pPr>
        <w:pStyle w:val="Akapitzlist"/>
        <w:numPr>
          <w:ilvl w:val="2"/>
          <w:numId w:val="34"/>
        </w:numPr>
        <w:spacing w:after="0" w:line="240" w:lineRule="auto"/>
        <w:ind w:left="851"/>
        <w:jc w:val="both"/>
        <w:rPr>
          <w:rFonts w:ascii="Tahoma" w:hAnsi="Tahoma" w:cs="Tahoma"/>
          <w:sz w:val="18"/>
          <w:szCs w:val="18"/>
        </w:rPr>
      </w:pPr>
      <w:r>
        <w:rPr>
          <w:rFonts w:ascii="Tahoma" w:hAnsi="Tahoma" w:cs="Tahoma"/>
          <w:sz w:val="18"/>
          <w:szCs w:val="18"/>
        </w:rPr>
        <w:t>W</w:t>
      </w:r>
      <w:r w:rsidR="00A35A64" w:rsidRPr="00A35A64">
        <w:rPr>
          <w:rFonts w:ascii="Tahoma" w:hAnsi="Tahoma" w:cs="Tahoma"/>
          <w:sz w:val="18"/>
          <w:szCs w:val="18"/>
        </w:rPr>
        <w:t>ykonawca, którego oferta została wybrana:</w:t>
      </w:r>
    </w:p>
    <w:p w14:paraId="77B315D6" w14:textId="77777777" w:rsidR="00A35A64" w:rsidRPr="006C6706" w:rsidRDefault="00A35A64" w:rsidP="006C6706">
      <w:pPr>
        <w:ind w:left="851"/>
        <w:jc w:val="both"/>
        <w:rPr>
          <w:rFonts w:ascii="Tahoma" w:hAnsi="Tahoma" w:cs="Tahoma"/>
          <w:sz w:val="18"/>
          <w:szCs w:val="18"/>
        </w:rPr>
      </w:pPr>
      <w:r w:rsidRPr="006C6706">
        <w:rPr>
          <w:rFonts w:ascii="Tahoma" w:hAnsi="Tahoma" w:cs="Tahoma"/>
          <w:sz w:val="18"/>
          <w:szCs w:val="18"/>
        </w:rPr>
        <w:t>a) odmówił podpisania umowy w sprawie zamówienia publicznego na warunkach określonych w ofercie,</w:t>
      </w:r>
    </w:p>
    <w:p w14:paraId="2C599D84" w14:textId="77777777" w:rsidR="00A35A64" w:rsidRPr="006C6706" w:rsidRDefault="00A35A64" w:rsidP="006C6706">
      <w:pPr>
        <w:ind w:left="143" w:firstLine="708"/>
        <w:jc w:val="both"/>
        <w:rPr>
          <w:rFonts w:ascii="Tahoma" w:hAnsi="Tahoma" w:cs="Tahoma"/>
          <w:sz w:val="18"/>
          <w:szCs w:val="18"/>
        </w:rPr>
      </w:pPr>
      <w:r w:rsidRPr="006C6706">
        <w:rPr>
          <w:rFonts w:ascii="Tahoma" w:hAnsi="Tahoma" w:cs="Tahoma"/>
          <w:sz w:val="18"/>
          <w:szCs w:val="18"/>
        </w:rPr>
        <w:t>b) nie wniósł wymaganego zabezpieczenia należytego wykonania umowy;</w:t>
      </w:r>
    </w:p>
    <w:p w14:paraId="21C47B22" w14:textId="54DAAE52" w:rsidR="00A35A64" w:rsidRDefault="00A35A64" w:rsidP="00652F74">
      <w:pPr>
        <w:pStyle w:val="Akapitzlist"/>
        <w:numPr>
          <w:ilvl w:val="2"/>
          <w:numId w:val="34"/>
        </w:numPr>
        <w:spacing w:after="0" w:line="240" w:lineRule="auto"/>
        <w:ind w:left="851"/>
        <w:jc w:val="both"/>
        <w:rPr>
          <w:rFonts w:ascii="Tahoma" w:hAnsi="Tahoma" w:cs="Tahoma"/>
          <w:sz w:val="18"/>
          <w:szCs w:val="18"/>
        </w:rPr>
      </w:pPr>
      <w:r w:rsidRPr="00A35A64">
        <w:rPr>
          <w:rFonts w:ascii="Tahoma" w:hAnsi="Tahoma" w:cs="Tahoma"/>
          <w:sz w:val="18"/>
          <w:szCs w:val="18"/>
        </w:rPr>
        <w:t xml:space="preserve">zawarcie umowy w sprawie zamówienia publicznego stało się niemożliwe z przyczyn leżących po stronie </w:t>
      </w:r>
      <w:r w:rsidR="006C6706">
        <w:rPr>
          <w:rFonts w:ascii="Tahoma" w:hAnsi="Tahoma" w:cs="Tahoma"/>
          <w:sz w:val="18"/>
          <w:szCs w:val="18"/>
        </w:rPr>
        <w:t>W</w:t>
      </w:r>
      <w:r w:rsidRPr="00A35A64">
        <w:rPr>
          <w:rFonts w:ascii="Tahoma" w:hAnsi="Tahoma" w:cs="Tahoma"/>
          <w:sz w:val="18"/>
          <w:szCs w:val="18"/>
        </w:rPr>
        <w:t>ykonawcy, którego oferta została wybrana</w:t>
      </w:r>
      <w:r w:rsidR="006C6706">
        <w:rPr>
          <w:rFonts w:ascii="Tahoma" w:hAnsi="Tahoma" w:cs="Tahoma"/>
          <w:sz w:val="18"/>
          <w:szCs w:val="18"/>
        </w:rPr>
        <w:t>.</w:t>
      </w:r>
    </w:p>
    <w:p w14:paraId="53F801A6" w14:textId="57C094CA" w:rsidR="007B1E34" w:rsidRPr="0083562F" w:rsidRDefault="007B1E34" w:rsidP="0083562F">
      <w:pPr>
        <w:jc w:val="both"/>
        <w:rPr>
          <w:rFonts w:ascii="Tahoma" w:hAnsi="Tahoma" w:cs="Tahoma"/>
          <w:sz w:val="18"/>
          <w:szCs w:val="18"/>
        </w:rPr>
      </w:pPr>
    </w:p>
    <w:p w14:paraId="15B825F6" w14:textId="77777777" w:rsidR="00A77C22" w:rsidRPr="00425F11" w:rsidRDefault="00A77C22" w:rsidP="00B7424E">
      <w:pPr>
        <w:pStyle w:val="Nagwek2"/>
        <w:numPr>
          <w:ilvl w:val="0"/>
          <w:numId w:val="15"/>
        </w:numPr>
        <w:spacing w:line="276" w:lineRule="auto"/>
        <w:jc w:val="left"/>
        <w:rPr>
          <w:rFonts w:ascii="Tahoma" w:hAnsi="Tahoma" w:cs="Tahoma"/>
          <w:b/>
          <w:sz w:val="18"/>
          <w:szCs w:val="18"/>
          <w:highlight w:val="lightGray"/>
        </w:rPr>
      </w:pPr>
      <w:bookmarkStart w:id="38" w:name="_Toc459195139"/>
      <w:bookmarkStart w:id="39" w:name="_Toc460479245"/>
      <w:r w:rsidRPr="00425F11">
        <w:rPr>
          <w:rFonts w:ascii="Tahoma" w:hAnsi="Tahoma" w:cs="Tahoma"/>
          <w:b/>
          <w:sz w:val="18"/>
          <w:szCs w:val="18"/>
          <w:highlight w:val="lightGray"/>
        </w:rPr>
        <w:t>Pouczenie o środkach ochrony prawnej</w:t>
      </w:r>
      <w:bookmarkEnd w:id="38"/>
      <w:bookmarkEnd w:id="39"/>
      <w:r w:rsidRPr="00425F11">
        <w:rPr>
          <w:rFonts w:ascii="Tahoma" w:hAnsi="Tahoma" w:cs="Tahoma"/>
          <w:b/>
          <w:sz w:val="18"/>
          <w:szCs w:val="18"/>
          <w:highlight w:val="lightGray"/>
        </w:rPr>
        <w:t xml:space="preserve"> </w:t>
      </w:r>
    </w:p>
    <w:p w14:paraId="67434572" w14:textId="1AC179E0" w:rsidR="00134CF5" w:rsidRPr="00425F11" w:rsidRDefault="00134CF5" w:rsidP="00B7424E">
      <w:pPr>
        <w:pStyle w:val="Akapitzlist"/>
        <w:numPr>
          <w:ilvl w:val="1"/>
          <w:numId w:val="15"/>
        </w:numPr>
        <w:spacing w:after="0" w:line="240" w:lineRule="auto"/>
        <w:jc w:val="both"/>
        <w:rPr>
          <w:rFonts w:ascii="Tahoma" w:hAnsi="Tahoma" w:cs="Tahoma"/>
          <w:sz w:val="18"/>
          <w:szCs w:val="18"/>
        </w:rPr>
      </w:pPr>
      <w:r w:rsidRPr="00C058BA">
        <w:rPr>
          <w:rFonts w:ascii="Tahoma" w:hAnsi="Tahoma" w:cs="Tahoma"/>
          <w:sz w:val="18"/>
          <w:szCs w:val="18"/>
        </w:rPr>
        <w:t>Środki</w:t>
      </w:r>
      <w:r w:rsidRPr="00425F11">
        <w:rPr>
          <w:rFonts w:ascii="Tahoma" w:hAnsi="Tahoma" w:cs="Tahoma"/>
          <w:sz w:val="18"/>
          <w:szCs w:val="18"/>
        </w:rPr>
        <w:t xml:space="preserve"> ochrony prawnej określone w Dziale IX </w:t>
      </w:r>
      <w:r w:rsidR="00303243" w:rsidRPr="00425F11">
        <w:rPr>
          <w:rFonts w:ascii="Tahoma" w:hAnsi="Tahoma" w:cs="Tahoma"/>
          <w:sz w:val="18"/>
          <w:szCs w:val="18"/>
        </w:rPr>
        <w:t xml:space="preserve">Ustawy </w:t>
      </w:r>
      <w:proofErr w:type="spellStart"/>
      <w:r w:rsidR="00303243" w:rsidRPr="00425F11">
        <w:rPr>
          <w:rFonts w:ascii="Tahoma" w:hAnsi="Tahoma" w:cs="Tahoma"/>
          <w:sz w:val="18"/>
          <w:szCs w:val="18"/>
        </w:rPr>
        <w:t>Pzp</w:t>
      </w:r>
      <w:proofErr w:type="spellEnd"/>
      <w:r w:rsidR="00303243" w:rsidRPr="00425F11">
        <w:rPr>
          <w:rFonts w:ascii="Tahoma" w:hAnsi="Tahoma" w:cs="Tahoma"/>
          <w:sz w:val="18"/>
          <w:szCs w:val="18"/>
        </w:rPr>
        <w:t xml:space="preserve"> </w:t>
      </w:r>
      <w:r w:rsidRPr="00425F11">
        <w:rPr>
          <w:rFonts w:ascii="Tahoma" w:hAnsi="Tahoma" w:cs="Tahoma"/>
          <w:sz w:val="18"/>
          <w:szCs w:val="18"/>
        </w:rPr>
        <w:t xml:space="preserve">przysługują </w:t>
      </w:r>
      <w:r w:rsidR="00303243" w:rsidRPr="00425F11">
        <w:rPr>
          <w:rFonts w:ascii="Tahoma" w:hAnsi="Tahoma" w:cs="Tahoma"/>
          <w:sz w:val="18"/>
          <w:szCs w:val="18"/>
        </w:rPr>
        <w:t>Wykonawcy</w:t>
      </w:r>
      <w:r w:rsidRPr="00425F11">
        <w:rPr>
          <w:rFonts w:ascii="Tahoma" w:hAnsi="Tahoma" w:cs="Tahoma"/>
          <w:sz w:val="18"/>
          <w:szCs w:val="18"/>
        </w:rPr>
        <w:t xml:space="preserve"> oraz innemu podmiotowi, jeżeli ma lub miał interes w uzyskaniu zamówienia oraz poniósł lub może ponieść sz</w:t>
      </w:r>
      <w:r w:rsidR="00444BB4">
        <w:rPr>
          <w:rFonts w:ascii="Tahoma" w:hAnsi="Tahoma" w:cs="Tahoma"/>
          <w:sz w:val="18"/>
          <w:szCs w:val="18"/>
        </w:rPr>
        <w:t>kodę w wyniku naruszenia przez Z</w:t>
      </w:r>
      <w:r w:rsidRPr="00425F11">
        <w:rPr>
          <w:rFonts w:ascii="Tahoma" w:hAnsi="Tahoma" w:cs="Tahoma"/>
          <w:sz w:val="18"/>
          <w:szCs w:val="18"/>
        </w:rPr>
        <w:t xml:space="preserve">amawiającego przepisów </w:t>
      </w:r>
      <w:r w:rsidR="009523C4" w:rsidRPr="00425F11">
        <w:rPr>
          <w:rFonts w:ascii="Tahoma" w:hAnsi="Tahoma" w:cs="Tahoma"/>
          <w:sz w:val="18"/>
          <w:szCs w:val="18"/>
        </w:rPr>
        <w:t xml:space="preserve">Ustawy </w:t>
      </w:r>
      <w:proofErr w:type="spellStart"/>
      <w:r w:rsidR="009523C4" w:rsidRPr="00425F11">
        <w:rPr>
          <w:rFonts w:ascii="Tahoma" w:hAnsi="Tahoma" w:cs="Tahoma"/>
          <w:sz w:val="18"/>
          <w:szCs w:val="18"/>
        </w:rPr>
        <w:t>Pzp</w:t>
      </w:r>
      <w:proofErr w:type="spellEnd"/>
      <w:r w:rsidRPr="00425F11">
        <w:rPr>
          <w:rFonts w:ascii="Tahoma" w:hAnsi="Tahoma" w:cs="Tahoma"/>
          <w:sz w:val="18"/>
          <w:szCs w:val="18"/>
        </w:rPr>
        <w:t>.</w:t>
      </w:r>
    </w:p>
    <w:p w14:paraId="1ACC2605" w14:textId="65A55F47" w:rsidR="00A77C22" w:rsidRPr="00425F11" w:rsidRDefault="00134CF5"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Środki ochrony prawnej wobec ogłoszenia wszczynającego postępowanie o udzielenie zamówienia oraz dokumentów zamówienia przysługują również organizacjom wpisanym na listę, o której mowa w art. 469 pkt 15</w:t>
      </w:r>
      <w:r w:rsidR="009523C4" w:rsidRPr="00425F11">
        <w:rPr>
          <w:rFonts w:ascii="Tahoma" w:hAnsi="Tahoma" w:cs="Tahoma"/>
          <w:sz w:val="18"/>
          <w:szCs w:val="18"/>
        </w:rPr>
        <w:t xml:space="preserve"> Ustawy </w:t>
      </w:r>
      <w:proofErr w:type="spellStart"/>
      <w:r w:rsidR="009523C4" w:rsidRPr="00425F11">
        <w:rPr>
          <w:rFonts w:ascii="Tahoma" w:hAnsi="Tahoma" w:cs="Tahoma"/>
          <w:sz w:val="18"/>
          <w:szCs w:val="18"/>
        </w:rPr>
        <w:t>Pzp</w:t>
      </w:r>
      <w:proofErr w:type="spellEnd"/>
      <w:r w:rsidRPr="00425F11">
        <w:rPr>
          <w:rFonts w:ascii="Tahoma" w:hAnsi="Tahoma" w:cs="Tahoma"/>
          <w:sz w:val="18"/>
          <w:szCs w:val="18"/>
        </w:rPr>
        <w:t>, oraz Rzecznikowi Małych i Średnich Przedsiębiorców.</w:t>
      </w:r>
      <w:r w:rsidRPr="00425F11" w:rsidDel="00134CF5">
        <w:rPr>
          <w:rFonts w:ascii="Tahoma" w:hAnsi="Tahoma" w:cs="Tahoma"/>
          <w:sz w:val="18"/>
          <w:szCs w:val="18"/>
        </w:rPr>
        <w:t xml:space="preserve"> </w:t>
      </w:r>
    </w:p>
    <w:p w14:paraId="703705BD" w14:textId="77777777" w:rsidR="00853A20" w:rsidRPr="00853A20" w:rsidRDefault="00853A20" w:rsidP="00B7424E">
      <w:pPr>
        <w:pStyle w:val="Akapitzlist"/>
        <w:numPr>
          <w:ilvl w:val="1"/>
          <w:numId w:val="15"/>
        </w:numPr>
        <w:spacing w:after="0" w:line="240" w:lineRule="auto"/>
        <w:jc w:val="both"/>
        <w:rPr>
          <w:rFonts w:ascii="Tahoma" w:hAnsi="Tahoma" w:cs="Tahoma"/>
          <w:sz w:val="18"/>
          <w:szCs w:val="18"/>
        </w:rPr>
      </w:pPr>
      <w:r w:rsidRPr="00853A20">
        <w:rPr>
          <w:rFonts w:ascii="Tahoma" w:hAnsi="Tahoma" w:cs="Tahoma"/>
          <w:sz w:val="18"/>
          <w:szCs w:val="18"/>
        </w:rPr>
        <w:t>Odwołanie przysługuje na:</w:t>
      </w:r>
    </w:p>
    <w:p w14:paraId="09E41E65" w14:textId="795F32B5" w:rsidR="00853A20"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1) niezgodną z przepisami ustawy czynność </w:t>
      </w:r>
      <w:r w:rsidR="004E0D0F">
        <w:rPr>
          <w:rFonts w:ascii="Tahoma" w:hAnsi="Tahoma" w:cs="Tahoma"/>
          <w:sz w:val="18"/>
          <w:szCs w:val="18"/>
        </w:rPr>
        <w:t>Z</w:t>
      </w:r>
      <w:r w:rsidRPr="00853A20">
        <w:rPr>
          <w:rFonts w:ascii="Tahoma" w:hAnsi="Tahoma" w:cs="Tahoma"/>
          <w:sz w:val="18"/>
          <w:szCs w:val="18"/>
        </w:rPr>
        <w:t xml:space="preserve">amawiającego, podjętą w postępowaniu o udzielenie </w:t>
      </w:r>
      <w:proofErr w:type="gramStart"/>
      <w:r w:rsidRPr="00853A20">
        <w:rPr>
          <w:rFonts w:ascii="Tahoma" w:hAnsi="Tahoma" w:cs="Tahoma"/>
          <w:sz w:val="18"/>
          <w:szCs w:val="18"/>
        </w:rPr>
        <w:t>zamówienia,  w</w:t>
      </w:r>
      <w:proofErr w:type="gramEnd"/>
      <w:r w:rsidRPr="00853A20">
        <w:rPr>
          <w:rFonts w:ascii="Tahoma" w:hAnsi="Tahoma" w:cs="Tahoma"/>
          <w:sz w:val="18"/>
          <w:szCs w:val="18"/>
        </w:rPr>
        <w:t xml:space="preserve"> tym na projektowane postanowienie umowy;</w:t>
      </w:r>
    </w:p>
    <w:p w14:paraId="0F6ED08D" w14:textId="712C83F5" w:rsidR="00853A20"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2) zaniechanie czynności w postępowaniu o udzielenie zamówienia, do której </w:t>
      </w:r>
      <w:r w:rsidR="004E0D0F">
        <w:rPr>
          <w:rFonts w:ascii="Tahoma" w:hAnsi="Tahoma" w:cs="Tahoma"/>
          <w:sz w:val="18"/>
          <w:szCs w:val="18"/>
        </w:rPr>
        <w:t>Z</w:t>
      </w:r>
      <w:r w:rsidRPr="00853A20">
        <w:rPr>
          <w:rFonts w:ascii="Tahoma" w:hAnsi="Tahoma" w:cs="Tahoma"/>
          <w:sz w:val="18"/>
          <w:szCs w:val="18"/>
        </w:rPr>
        <w:t>amawiający był obowiązany na podstawie ustawy;</w:t>
      </w:r>
    </w:p>
    <w:p w14:paraId="24DB4E1B" w14:textId="5907786A" w:rsidR="00A77C22"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3) zaniechanie przeprowadzenia postępowania o udzielenie zamówienia na podstawie ustawy, mimo że </w:t>
      </w:r>
      <w:r w:rsidR="004E0D0F">
        <w:rPr>
          <w:rFonts w:ascii="Tahoma" w:hAnsi="Tahoma" w:cs="Tahoma"/>
          <w:sz w:val="18"/>
          <w:szCs w:val="18"/>
        </w:rPr>
        <w:t>Z</w:t>
      </w:r>
      <w:r w:rsidRPr="00853A20">
        <w:rPr>
          <w:rFonts w:ascii="Tahoma" w:hAnsi="Tahoma" w:cs="Tahoma"/>
          <w:sz w:val="18"/>
          <w:szCs w:val="18"/>
        </w:rPr>
        <w:t>amawiający był do tego obowiązany.</w:t>
      </w:r>
    </w:p>
    <w:p w14:paraId="0C8ED69D" w14:textId="60D0315B" w:rsidR="00B1099E" w:rsidRPr="00B1099E" w:rsidRDefault="00B1099E"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bCs/>
          <w:sz w:val="18"/>
          <w:szCs w:val="18"/>
        </w:rPr>
        <w:t>Odwołanie wnosi się do Prezesa Krajowej Izby Odwoławczej.</w:t>
      </w:r>
      <w:r>
        <w:rPr>
          <w:rFonts w:ascii="Tahoma" w:hAnsi="Tahoma" w:cs="Tahoma"/>
          <w:bCs/>
          <w:sz w:val="18"/>
          <w:szCs w:val="18"/>
        </w:rPr>
        <w:t xml:space="preserve"> </w:t>
      </w:r>
    </w:p>
    <w:p w14:paraId="1203F4E9" w14:textId="4C507D0A" w:rsidR="00B1099E" w:rsidRDefault="00444BB4" w:rsidP="00B7424E">
      <w:pPr>
        <w:pStyle w:val="Akapitzlist"/>
        <w:numPr>
          <w:ilvl w:val="1"/>
          <w:numId w:val="15"/>
        </w:numPr>
        <w:spacing w:after="0" w:line="240" w:lineRule="auto"/>
        <w:jc w:val="both"/>
        <w:rPr>
          <w:rFonts w:ascii="Tahoma" w:hAnsi="Tahoma" w:cs="Tahoma"/>
          <w:sz w:val="18"/>
          <w:szCs w:val="18"/>
        </w:rPr>
      </w:pPr>
      <w:r>
        <w:rPr>
          <w:rFonts w:ascii="Tahoma" w:hAnsi="Tahoma" w:cs="Tahoma"/>
          <w:sz w:val="18"/>
          <w:szCs w:val="18"/>
        </w:rPr>
        <w:t>Odwołujący przekazuje Z</w:t>
      </w:r>
      <w:r w:rsidR="00B1099E" w:rsidRPr="00B1099E">
        <w:rPr>
          <w:rFonts w:ascii="Tahoma" w:hAnsi="Tahoma" w:cs="Tahoma"/>
          <w:sz w:val="18"/>
          <w:szCs w:val="18"/>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B1099E" w:rsidRPr="00B1099E">
        <w:t xml:space="preserve"> </w:t>
      </w:r>
      <w:r w:rsidR="00B1099E" w:rsidRPr="00B1099E">
        <w:rPr>
          <w:rFonts w:ascii="Tahoma" w:hAnsi="Tahoma" w:cs="Tahoma"/>
          <w:sz w:val="18"/>
          <w:szCs w:val="18"/>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4A29F82" w14:textId="5A90A1B9" w:rsidR="00912A38" w:rsidRPr="00912A38" w:rsidRDefault="00912A38" w:rsidP="00B7424E">
      <w:pPr>
        <w:pStyle w:val="Akapitzlist"/>
        <w:numPr>
          <w:ilvl w:val="1"/>
          <w:numId w:val="15"/>
        </w:numPr>
        <w:spacing w:after="0" w:line="240" w:lineRule="auto"/>
        <w:jc w:val="both"/>
        <w:rPr>
          <w:rFonts w:ascii="Tahoma" w:hAnsi="Tahoma" w:cs="Tahoma"/>
          <w:sz w:val="18"/>
          <w:szCs w:val="18"/>
        </w:rPr>
      </w:pPr>
      <w:r w:rsidRPr="00912A38">
        <w:rPr>
          <w:rFonts w:ascii="Tahoma" w:hAnsi="Tahoma" w:cs="Tahoma"/>
          <w:sz w:val="18"/>
          <w:szCs w:val="18"/>
        </w:rPr>
        <w:t>Odwołanie wnosi się</w:t>
      </w:r>
      <w:r w:rsidR="00872A79">
        <w:rPr>
          <w:rFonts w:ascii="Tahoma" w:hAnsi="Tahoma" w:cs="Tahoma"/>
          <w:sz w:val="18"/>
          <w:szCs w:val="18"/>
        </w:rPr>
        <w:t xml:space="preserve"> w terminie</w:t>
      </w:r>
      <w:r w:rsidRPr="00912A38">
        <w:rPr>
          <w:rFonts w:ascii="Tahoma" w:hAnsi="Tahoma" w:cs="Tahoma"/>
          <w:sz w:val="18"/>
          <w:szCs w:val="18"/>
        </w:rPr>
        <w:t>:</w:t>
      </w:r>
    </w:p>
    <w:p w14:paraId="11865005" w14:textId="380603B3" w:rsidR="00912A38" w:rsidRPr="00765462" w:rsidRDefault="00912A38" w:rsidP="004A2015">
      <w:pPr>
        <w:ind w:left="720"/>
        <w:jc w:val="both"/>
        <w:rPr>
          <w:rFonts w:ascii="Tahoma" w:hAnsi="Tahoma" w:cs="Tahoma"/>
          <w:sz w:val="18"/>
          <w:szCs w:val="18"/>
        </w:rPr>
      </w:pPr>
      <w:r w:rsidRPr="00765462">
        <w:rPr>
          <w:rFonts w:ascii="Tahoma" w:hAnsi="Tahoma" w:cs="Tahoma"/>
          <w:sz w:val="18"/>
          <w:szCs w:val="18"/>
        </w:rPr>
        <w:t>a) 5 dni od dnia prze</w:t>
      </w:r>
      <w:r w:rsidR="00444BB4">
        <w:rPr>
          <w:rFonts w:ascii="Tahoma" w:hAnsi="Tahoma" w:cs="Tahoma"/>
          <w:sz w:val="18"/>
          <w:szCs w:val="18"/>
        </w:rPr>
        <w:t>kazania informacji o czynności Z</w:t>
      </w:r>
      <w:r w:rsidRPr="00765462">
        <w:rPr>
          <w:rFonts w:ascii="Tahoma" w:hAnsi="Tahoma" w:cs="Tahoma"/>
          <w:sz w:val="18"/>
          <w:szCs w:val="18"/>
        </w:rPr>
        <w:t>amawiającego stanowiącej podstawę jego wniesienia, jeżeli informacja została przekazana przy użyciu środków komunikacji elektronicznej,</w:t>
      </w:r>
    </w:p>
    <w:p w14:paraId="545D4265" w14:textId="05DE0F86" w:rsidR="00912A38" w:rsidRPr="00765462" w:rsidRDefault="00912A38" w:rsidP="004A2015">
      <w:pPr>
        <w:ind w:left="720"/>
        <w:jc w:val="both"/>
        <w:rPr>
          <w:rFonts w:ascii="Tahoma" w:hAnsi="Tahoma" w:cs="Tahoma"/>
          <w:sz w:val="18"/>
          <w:szCs w:val="18"/>
        </w:rPr>
      </w:pPr>
      <w:r w:rsidRPr="00765462">
        <w:rPr>
          <w:rFonts w:ascii="Tahoma" w:hAnsi="Tahoma" w:cs="Tahoma"/>
          <w:sz w:val="18"/>
          <w:szCs w:val="18"/>
        </w:rPr>
        <w:t>b) 10 dni od dnia prze</w:t>
      </w:r>
      <w:r w:rsidR="00444BB4">
        <w:rPr>
          <w:rFonts w:ascii="Tahoma" w:hAnsi="Tahoma" w:cs="Tahoma"/>
          <w:sz w:val="18"/>
          <w:szCs w:val="18"/>
        </w:rPr>
        <w:t>kazania informacji o czynności Z</w:t>
      </w:r>
      <w:r w:rsidRPr="00765462">
        <w:rPr>
          <w:rFonts w:ascii="Tahoma" w:hAnsi="Tahoma" w:cs="Tahoma"/>
          <w:sz w:val="18"/>
          <w:szCs w:val="18"/>
        </w:rPr>
        <w:t>amawiającego stanowiącej podstawę jego wniesienia, jeżeli informacja została przekazana w sposób inny niż określony w lit. a.</w:t>
      </w:r>
    </w:p>
    <w:p w14:paraId="015DCEE3" w14:textId="46D9D5E1" w:rsidR="00872A79" w:rsidRPr="00872A79" w:rsidRDefault="00872A79" w:rsidP="00B7424E">
      <w:pPr>
        <w:pStyle w:val="Akapitzlist"/>
        <w:numPr>
          <w:ilvl w:val="1"/>
          <w:numId w:val="15"/>
        </w:numPr>
        <w:spacing w:after="0" w:line="240" w:lineRule="auto"/>
        <w:jc w:val="both"/>
        <w:rPr>
          <w:rFonts w:ascii="Tahoma" w:hAnsi="Tahoma" w:cs="Tahoma"/>
          <w:sz w:val="18"/>
          <w:szCs w:val="18"/>
        </w:rPr>
      </w:pPr>
      <w:r w:rsidRPr="00872A79">
        <w:rPr>
          <w:rFonts w:ascii="Tahoma" w:hAnsi="Tahoma" w:cs="Tahoma"/>
          <w:sz w:val="18"/>
          <w:szCs w:val="18"/>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44532BC8" w14:textId="4E10A562" w:rsidR="00872A79" w:rsidRPr="00872A79" w:rsidRDefault="00872A79" w:rsidP="00B7424E">
      <w:pPr>
        <w:pStyle w:val="Akapitzlist"/>
        <w:numPr>
          <w:ilvl w:val="1"/>
          <w:numId w:val="15"/>
        </w:numPr>
        <w:spacing w:after="0" w:line="240" w:lineRule="auto"/>
        <w:jc w:val="both"/>
        <w:rPr>
          <w:rFonts w:ascii="Tahoma" w:hAnsi="Tahoma" w:cs="Tahoma"/>
          <w:sz w:val="18"/>
          <w:szCs w:val="18"/>
        </w:rPr>
      </w:pPr>
      <w:r w:rsidRPr="00872A79">
        <w:rPr>
          <w:rFonts w:ascii="Tahoma" w:hAnsi="Tahoma" w:cs="Tahoma"/>
          <w:sz w:val="18"/>
          <w:szCs w:val="18"/>
        </w:rPr>
        <w:t xml:space="preserve">Odwołanie w przypadkach innych niż określone w </w:t>
      </w:r>
      <w:r w:rsidR="004A2015">
        <w:rPr>
          <w:rFonts w:ascii="Tahoma" w:hAnsi="Tahoma" w:cs="Tahoma"/>
          <w:sz w:val="18"/>
          <w:szCs w:val="18"/>
        </w:rPr>
        <w:t>20.6. i 20.7.</w:t>
      </w:r>
      <w:r w:rsidRPr="00872A79">
        <w:rPr>
          <w:rFonts w:ascii="Tahoma" w:hAnsi="Tahoma" w:cs="Tahoma"/>
          <w:sz w:val="18"/>
          <w:szCs w:val="18"/>
        </w:rPr>
        <w:t xml:space="preserve"> wnosi się w terminie 5 dni od dnia, w którym powzięto lub przy zachowaniu należytej staranności można było powziąć wiadomość o okolicznościach stanowiących podstawę jego wniesienia.</w:t>
      </w:r>
    </w:p>
    <w:p w14:paraId="0C5035CF" w14:textId="5ECBF31D" w:rsidR="00A77C22" w:rsidRPr="00425F11" w:rsidRDefault="00A77C22"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Odwołanie</w:t>
      </w:r>
      <w:r w:rsidR="00134CF5" w:rsidRPr="00425F11">
        <w:rPr>
          <w:rFonts w:ascii="Tahoma" w:hAnsi="Tahoma" w:cs="Tahoma"/>
          <w:sz w:val="18"/>
          <w:szCs w:val="18"/>
        </w:rPr>
        <w:t xml:space="preserve"> powinno zawierać wszystkie elementy wskazane w art. 516 Ustawy </w:t>
      </w:r>
      <w:proofErr w:type="spellStart"/>
      <w:r w:rsidR="00134CF5" w:rsidRPr="00425F11">
        <w:rPr>
          <w:rFonts w:ascii="Tahoma" w:hAnsi="Tahoma" w:cs="Tahoma"/>
          <w:sz w:val="18"/>
          <w:szCs w:val="18"/>
        </w:rPr>
        <w:t>Pzp</w:t>
      </w:r>
      <w:proofErr w:type="spellEnd"/>
      <w:r w:rsidRPr="00425F11">
        <w:rPr>
          <w:rFonts w:ascii="Tahoma" w:hAnsi="Tahoma" w:cs="Tahoma"/>
          <w:sz w:val="18"/>
          <w:szCs w:val="18"/>
        </w:rPr>
        <w:t>.</w:t>
      </w:r>
    </w:p>
    <w:p w14:paraId="32E9A61A" w14:textId="6FA57E2F" w:rsidR="00A77C22" w:rsidRPr="004B5B9B" w:rsidRDefault="004B5B9B" w:rsidP="00B7424E">
      <w:pPr>
        <w:pStyle w:val="Akapitzlist"/>
        <w:numPr>
          <w:ilvl w:val="1"/>
          <w:numId w:val="15"/>
        </w:numPr>
        <w:spacing w:after="0" w:line="240" w:lineRule="auto"/>
        <w:jc w:val="both"/>
        <w:rPr>
          <w:rFonts w:ascii="Tahoma" w:hAnsi="Tahoma" w:cs="Tahoma"/>
          <w:sz w:val="18"/>
          <w:szCs w:val="18"/>
        </w:rPr>
      </w:pPr>
      <w:r w:rsidRPr="004B5B9B">
        <w:rPr>
          <w:rFonts w:ascii="Tahoma" w:hAnsi="Tahoma" w:cs="Tahoma"/>
          <w:sz w:val="18"/>
          <w:szCs w:val="18"/>
        </w:rPr>
        <w:t>Na orzeczenie Izby oraz postanowienie Prezesa Izby, o którym mowa w art. 519 ust. 1, stronom oraz uczestnikom postępowania odwoławczego przysługuje skarga do sądu.</w:t>
      </w:r>
    </w:p>
    <w:p w14:paraId="48960C4F" w14:textId="77777777" w:rsidR="00CA41D9" w:rsidRPr="00425F11" w:rsidRDefault="00CA41D9" w:rsidP="00CA41D9">
      <w:pPr>
        <w:pStyle w:val="Akapitzlist"/>
        <w:spacing w:after="0" w:line="240" w:lineRule="auto"/>
        <w:jc w:val="both"/>
        <w:rPr>
          <w:rFonts w:ascii="Tahoma" w:hAnsi="Tahoma" w:cs="Tahoma"/>
          <w:sz w:val="18"/>
          <w:szCs w:val="18"/>
        </w:rPr>
      </w:pPr>
    </w:p>
    <w:p w14:paraId="3F631CDF" w14:textId="77777777" w:rsidR="00CA41D9" w:rsidRPr="00E422CD" w:rsidRDefault="00CA41D9" w:rsidP="00B7424E">
      <w:pPr>
        <w:pStyle w:val="Nagwek2"/>
        <w:numPr>
          <w:ilvl w:val="0"/>
          <w:numId w:val="15"/>
        </w:numPr>
        <w:spacing w:line="276" w:lineRule="auto"/>
        <w:jc w:val="left"/>
        <w:rPr>
          <w:rFonts w:ascii="Tahoma" w:hAnsi="Tahoma" w:cs="Tahoma"/>
          <w:b/>
          <w:sz w:val="18"/>
          <w:szCs w:val="18"/>
          <w:highlight w:val="lightGray"/>
        </w:rPr>
      </w:pPr>
      <w:r w:rsidRPr="001B44BA">
        <w:rPr>
          <w:rFonts w:ascii="Tahoma" w:hAnsi="Tahoma" w:cs="Tahoma"/>
          <w:b/>
          <w:sz w:val="18"/>
          <w:szCs w:val="18"/>
          <w:highlight w:val="lightGray"/>
        </w:rPr>
        <w:t xml:space="preserve"> </w:t>
      </w:r>
      <w:r w:rsidR="009E06D7" w:rsidRPr="00425F11">
        <w:rPr>
          <w:rFonts w:ascii="Tahoma" w:hAnsi="Tahoma" w:cs="Tahoma"/>
          <w:b/>
          <w:sz w:val="18"/>
          <w:szCs w:val="18"/>
          <w:highlight w:val="lightGray"/>
        </w:rPr>
        <w:t>Informacje</w:t>
      </w:r>
      <w:r w:rsidRPr="00425F11">
        <w:rPr>
          <w:rFonts w:ascii="Tahoma" w:hAnsi="Tahoma" w:cs="Tahoma"/>
          <w:b/>
          <w:sz w:val="18"/>
          <w:szCs w:val="18"/>
          <w:highlight w:val="lightGray"/>
        </w:rPr>
        <w:t xml:space="preserve"> </w:t>
      </w:r>
      <w:r w:rsidR="008C35C3" w:rsidRPr="00425F11">
        <w:rPr>
          <w:rFonts w:ascii="Tahoma" w:hAnsi="Tahoma" w:cs="Tahoma"/>
          <w:b/>
          <w:sz w:val="18"/>
          <w:szCs w:val="18"/>
          <w:highlight w:val="lightGray"/>
        </w:rPr>
        <w:t>dotyczące małego</w:t>
      </w:r>
      <w:r w:rsidR="00BD0FE4" w:rsidRPr="00425F11">
        <w:rPr>
          <w:rFonts w:ascii="Tahoma" w:hAnsi="Tahoma" w:cs="Tahoma"/>
          <w:b/>
          <w:sz w:val="18"/>
          <w:szCs w:val="18"/>
          <w:highlight w:val="lightGray"/>
        </w:rPr>
        <w:t>,</w:t>
      </w:r>
      <w:r w:rsidR="008C35C3" w:rsidRPr="00425F11">
        <w:rPr>
          <w:rFonts w:ascii="Tahoma" w:hAnsi="Tahoma" w:cs="Tahoma"/>
          <w:b/>
          <w:sz w:val="18"/>
          <w:szCs w:val="18"/>
          <w:highlight w:val="lightGray"/>
        </w:rPr>
        <w:t xml:space="preserve"> średniego</w:t>
      </w:r>
      <w:r w:rsidR="00BD0FE4" w:rsidRPr="00425F11">
        <w:rPr>
          <w:rFonts w:ascii="Tahoma" w:hAnsi="Tahoma" w:cs="Tahoma"/>
          <w:b/>
          <w:sz w:val="18"/>
          <w:szCs w:val="18"/>
          <w:highlight w:val="lightGray"/>
        </w:rPr>
        <w:t xml:space="preserve"> i dużego</w:t>
      </w:r>
      <w:r w:rsidR="008C35C3" w:rsidRPr="00425F11">
        <w:rPr>
          <w:rFonts w:ascii="Tahoma" w:hAnsi="Tahoma" w:cs="Tahoma"/>
          <w:b/>
          <w:sz w:val="18"/>
          <w:szCs w:val="18"/>
          <w:highlight w:val="lightGray"/>
        </w:rPr>
        <w:t xml:space="preserve"> przedsiębiorc</w:t>
      </w:r>
      <w:r w:rsidR="009E06D7" w:rsidRPr="00425F11">
        <w:rPr>
          <w:rFonts w:ascii="Tahoma" w:hAnsi="Tahoma" w:cs="Tahoma"/>
          <w:b/>
          <w:sz w:val="18"/>
          <w:szCs w:val="18"/>
          <w:highlight w:val="lightGray"/>
        </w:rPr>
        <w:t>y</w:t>
      </w:r>
      <w:r w:rsidRPr="00425F11">
        <w:rPr>
          <w:rFonts w:ascii="Tahoma" w:hAnsi="Tahoma" w:cs="Tahoma"/>
          <w:b/>
          <w:sz w:val="18"/>
          <w:szCs w:val="18"/>
          <w:highlight w:val="lightGray"/>
        </w:rPr>
        <w:t>, inne informacje</w:t>
      </w:r>
    </w:p>
    <w:p w14:paraId="2FC77364" w14:textId="5EAD3A8B" w:rsidR="00444D5E" w:rsidRPr="00425F11" w:rsidRDefault="00444D5E" w:rsidP="00B7424E">
      <w:pPr>
        <w:pStyle w:val="Akapitzlist"/>
        <w:numPr>
          <w:ilvl w:val="1"/>
          <w:numId w:val="15"/>
        </w:numPr>
        <w:spacing w:after="0" w:line="240" w:lineRule="auto"/>
        <w:jc w:val="both"/>
        <w:rPr>
          <w:rFonts w:ascii="Tahoma" w:hAnsi="Tahoma" w:cs="Tahoma"/>
          <w:sz w:val="18"/>
          <w:szCs w:val="18"/>
        </w:rPr>
      </w:pPr>
      <w:r w:rsidRPr="00D07C7A">
        <w:rPr>
          <w:rFonts w:ascii="Tahoma" w:hAnsi="Tahoma" w:cs="Tahoma"/>
          <w:sz w:val="18"/>
          <w:szCs w:val="18"/>
        </w:rPr>
        <w:t>Jeżeli</w:t>
      </w:r>
      <w:r w:rsidRPr="00425F11">
        <w:rPr>
          <w:rFonts w:ascii="Tahoma" w:hAnsi="Tahoma" w:cs="Tahoma"/>
          <w:sz w:val="18"/>
          <w:szCs w:val="18"/>
        </w:rPr>
        <w:t xml:space="preserve"> koniec terminu do wykonania czynności przypada </w:t>
      </w:r>
      <w:r w:rsidR="00E422CD">
        <w:rPr>
          <w:rFonts w:ascii="Tahoma" w:hAnsi="Tahoma" w:cs="Tahoma"/>
          <w:sz w:val="18"/>
          <w:szCs w:val="18"/>
        </w:rPr>
        <w:t>w</w:t>
      </w:r>
      <w:r w:rsidR="00E422CD" w:rsidRPr="00425F11">
        <w:rPr>
          <w:rFonts w:ascii="Tahoma" w:hAnsi="Tahoma" w:cs="Tahoma"/>
          <w:sz w:val="18"/>
          <w:szCs w:val="18"/>
        </w:rPr>
        <w:t xml:space="preserve"> </w:t>
      </w:r>
      <w:r w:rsidRPr="00425F11">
        <w:rPr>
          <w:rFonts w:ascii="Tahoma" w:hAnsi="Tahoma" w:cs="Tahoma"/>
          <w:sz w:val="18"/>
          <w:szCs w:val="18"/>
        </w:rPr>
        <w:t>sobotę lub dzień ustawowo wolny od pracy, termin upływa dnia następnego po dniu lub dniach wolnych od pracy.</w:t>
      </w:r>
    </w:p>
    <w:p w14:paraId="11A29680" w14:textId="60139B3A" w:rsidR="00444D5E" w:rsidRPr="00425F11" w:rsidRDefault="00444D5E" w:rsidP="00B7424E">
      <w:pPr>
        <w:numPr>
          <w:ilvl w:val="1"/>
          <w:numId w:val="15"/>
        </w:numPr>
        <w:jc w:val="both"/>
        <w:rPr>
          <w:rFonts w:ascii="Tahoma" w:hAnsi="Tahoma" w:cs="Tahoma"/>
          <w:sz w:val="18"/>
          <w:szCs w:val="18"/>
          <w:lang w:eastAsia="en-US"/>
        </w:rPr>
      </w:pPr>
      <w:r w:rsidRPr="00425F11">
        <w:rPr>
          <w:rFonts w:ascii="Tahoma" w:hAnsi="Tahoma" w:cs="Tahoma"/>
          <w:sz w:val="18"/>
          <w:szCs w:val="18"/>
          <w:lang w:eastAsia="en-US"/>
        </w:rPr>
        <w:t>Zgodnie z art. 7 ust. 1 pkt 2 ustawy z dnia 6 marca 2018 r. Prawo przedsiębiorców (</w:t>
      </w:r>
      <w:r w:rsidR="00147553" w:rsidRPr="00425F11">
        <w:rPr>
          <w:rFonts w:ascii="Tahoma" w:hAnsi="Tahoma" w:cs="Tahoma"/>
          <w:sz w:val="18"/>
          <w:szCs w:val="18"/>
          <w:lang w:eastAsia="en-US"/>
        </w:rPr>
        <w:t>Dz.U. z 20</w:t>
      </w:r>
      <w:r w:rsidR="00147553">
        <w:rPr>
          <w:rFonts w:ascii="Tahoma" w:hAnsi="Tahoma" w:cs="Tahoma"/>
          <w:sz w:val="18"/>
          <w:szCs w:val="18"/>
          <w:lang w:eastAsia="en-US"/>
        </w:rPr>
        <w:t>2</w:t>
      </w:r>
      <w:r w:rsidR="00805FEC">
        <w:rPr>
          <w:rFonts w:ascii="Tahoma" w:hAnsi="Tahoma" w:cs="Tahoma"/>
          <w:sz w:val="18"/>
          <w:szCs w:val="18"/>
          <w:lang w:eastAsia="en-US"/>
        </w:rPr>
        <w:t>3</w:t>
      </w:r>
      <w:r w:rsidR="00147553" w:rsidRPr="00425F11">
        <w:rPr>
          <w:rFonts w:ascii="Tahoma" w:hAnsi="Tahoma" w:cs="Tahoma"/>
          <w:sz w:val="18"/>
          <w:szCs w:val="18"/>
          <w:lang w:eastAsia="en-US"/>
        </w:rPr>
        <w:t xml:space="preserve"> poz. </w:t>
      </w:r>
      <w:r w:rsidR="00805FEC">
        <w:rPr>
          <w:rFonts w:ascii="Tahoma" w:hAnsi="Tahoma" w:cs="Tahoma"/>
          <w:sz w:val="18"/>
          <w:szCs w:val="18"/>
          <w:lang w:eastAsia="en-US"/>
        </w:rPr>
        <w:t>221</w:t>
      </w:r>
      <w:r w:rsidR="00147553">
        <w:rPr>
          <w:rFonts w:ascii="Tahoma" w:hAnsi="Tahoma" w:cs="Tahoma"/>
          <w:sz w:val="18"/>
          <w:szCs w:val="18"/>
          <w:lang w:eastAsia="en-US"/>
        </w:rPr>
        <w:t>,</w:t>
      </w:r>
      <w:r w:rsidR="00147553" w:rsidRPr="00425F11">
        <w:rPr>
          <w:rFonts w:ascii="Tahoma" w:hAnsi="Tahoma" w:cs="Tahoma"/>
          <w:sz w:val="18"/>
          <w:szCs w:val="18"/>
          <w:lang w:eastAsia="en-US"/>
        </w:rPr>
        <w:t xml:space="preserve"> z </w:t>
      </w:r>
      <w:proofErr w:type="spellStart"/>
      <w:r w:rsidR="00147553" w:rsidRPr="00425F11">
        <w:rPr>
          <w:rFonts w:ascii="Tahoma" w:hAnsi="Tahoma" w:cs="Tahoma"/>
          <w:sz w:val="18"/>
          <w:szCs w:val="18"/>
          <w:lang w:eastAsia="en-US"/>
        </w:rPr>
        <w:t>późn</w:t>
      </w:r>
      <w:proofErr w:type="spellEnd"/>
      <w:r w:rsidR="00147553" w:rsidRPr="00425F11">
        <w:rPr>
          <w:rFonts w:ascii="Tahoma" w:hAnsi="Tahoma" w:cs="Tahoma"/>
          <w:sz w:val="18"/>
          <w:szCs w:val="18"/>
          <w:lang w:eastAsia="en-US"/>
        </w:rPr>
        <w:t xml:space="preserve">. </w:t>
      </w:r>
      <w:r w:rsidR="00147553">
        <w:rPr>
          <w:rFonts w:ascii="Tahoma" w:hAnsi="Tahoma" w:cs="Tahoma"/>
          <w:sz w:val="18"/>
          <w:szCs w:val="18"/>
          <w:lang w:eastAsia="en-US"/>
        </w:rPr>
        <w:t>z</w:t>
      </w:r>
      <w:r w:rsidR="00147553" w:rsidRPr="00425F11">
        <w:rPr>
          <w:rFonts w:ascii="Tahoma" w:hAnsi="Tahoma" w:cs="Tahoma"/>
          <w:sz w:val="18"/>
          <w:szCs w:val="18"/>
          <w:lang w:eastAsia="en-US"/>
        </w:rPr>
        <w:t>m.</w:t>
      </w:r>
      <w:r w:rsidRPr="00425F11">
        <w:rPr>
          <w:rFonts w:ascii="Tahoma" w:hAnsi="Tahoma" w:cs="Tahoma"/>
          <w:sz w:val="18"/>
          <w:szCs w:val="18"/>
          <w:lang w:eastAsia="en-US"/>
        </w:rPr>
        <w:t>) za małego przedsiębiorcę uważa się przedsiębiorcę, który w co najmniej jednym z dwóch ostatnich lat obrotowych:</w:t>
      </w:r>
    </w:p>
    <w:p w14:paraId="257477CE" w14:textId="77777777" w:rsidR="00444D5E" w:rsidRPr="00425F11" w:rsidRDefault="00444D5E" w:rsidP="00B7424E">
      <w:pPr>
        <w:numPr>
          <w:ilvl w:val="2"/>
          <w:numId w:val="15"/>
        </w:numPr>
        <w:ind w:left="851"/>
        <w:jc w:val="both"/>
        <w:rPr>
          <w:rFonts w:ascii="Tahoma" w:hAnsi="Tahoma" w:cs="Tahoma"/>
          <w:sz w:val="18"/>
          <w:szCs w:val="18"/>
        </w:rPr>
      </w:pPr>
      <w:r w:rsidRPr="00425F11">
        <w:rPr>
          <w:rFonts w:ascii="Tahoma" w:hAnsi="Tahoma" w:cs="Tahoma"/>
          <w:sz w:val="18"/>
          <w:szCs w:val="18"/>
        </w:rPr>
        <w:t>zatrudniał średniorocznie mniej niż 50 pracowników oraz</w:t>
      </w:r>
    </w:p>
    <w:p w14:paraId="0024E25F" w14:textId="77777777" w:rsidR="00444D5E" w:rsidRPr="00425F11" w:rsidRDefault="00444D5E" w:rsidP="00B7424E">
      <w:pPr>
        <w:numPr>
          <w:ilvl w:val="2"/>
          <w:numId w:val="15"/>
        </w:numPr>
        <w:ind w:left="851"/>
        <w:jc w:val="both"/>
        <w:rPr>
          <w:rFonts w:ascii="Tahoma" w:hAnsi="Tahoma" w:cs="Tahoma"/>
          <w:sz w:val="18"/>
          <w:szCs w:val="18"/>
        </w:rPr>
      </w:pPr>
      <w:r w:rsidRPr="00425F11">
        <w:rPr>
          <w:rFonts w:ascii="Tahoma" w:hAnsi="Tahoma" w:cs="Tahoma"/>
          <w:sz w:val="18"/>
          <w:szCs w:val="18"/>
        </w:rPr>
        <w:t>osiągnął roczny obrót netto ze sprzedaży towarów, wyrobów i usług oraz operacji finansowych nieprzekraczający równowartości w złotych 10 milionów euro, lub sumy aktywów jego bilansu sporządzonego na koniec jednego z tych lat nie przekroczyły równowartości w złotych 10 milionów euro.</w:t>
      </w:r>
    </w:p>
    <w:p w14:paraId="220D0365" w14:textId="390D7260"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Zgodnie z art. 7 ust. 1 pkt 3 ustawy z dnia 6 marca 2018 r. Prawo przedsiębiorców (</w:t>
      </w:r>
      <w:r w:rsidR="00147553" w:rsidRPr="00425F11">
        <w:rPr>
          <w:rFonts w:ascii="Tahoma" w:hAnsi="Tahoma" w:cs="Tahoma"/>
          <w:sz w:val="18"/>
          <w:szCs w:val="18"/>
          <w:lang w:eastAsia="en-US"/>
        </w:rPr>
        <w:t>Dz.U. z 20</w:t>
      </w:r>
      <w:r w:rsidR="00805FEC">
        <w:rPr>
          <w:rFonts w:ascii="Tahoma" w:hAnsi="Tahoma" w:cs="Tahoma"/>
          <w:sz w:val="18"/>
          <w:szCs w:val="18"/>
          <w:lang w:eastAsia="en-US"/>
        </w:rPr>
        <w:t>23</w:t>
      </w:r>
      <w:r w:rsidR="00147553" w:rsidRPr="00425F11">
        <w:rPr>
          <w:rFonts w:ascii="Tahoma" w:hAnsi="Tahoma" w:cs="Tahoma"/>
          <w:sz w:val="18"/>
          <w:szCs w:val="18"/>
          <w:lang w:eastAsia="en-US"/>
        </w:rPr>
        <w:t xml:space="preserve"> poz. </w:t>
      </w:r>
      <w:r w:rsidR="00805FEC">
        <w:rPr>
          <w:rFonts w:ascii="Tahoma" w:hAnsi="Tahoma" w:cs="Tahoma"/>
          <w:sz w:val="18"/>
          <w:szCs w:val="18"/>
          <w:lang w:eastAsia="en-US"/>
        </w:rPr>
        <w:t>221</w:t>
      </w:r>
      <w:r w:rsidR="00147553">
        <w:rPr>
          <w:rFonts w:ascii="Tahoma" w:hAnsi="Tahoma" w:cs="Tahoma"/>
          <w:sz w:val="18"/>
          <w:szCs w:val="18"/>
          <w:lang w:eastAsia="en-US"/>
        </w:rPr>
        <w:t>,</w:t>
      </w:r>
      <w:r w:rsidR="00147553" w:rsidRPr="00425F11">
        <w:rPr>
          <w:rFonts w:ascii="Tahoma" w:hAnsi="Tahoma" w:cs="Tahoma"/>
          <w:sz w:val="18"/>
          <w:szCs w:val="18"/>
          <w:lang w:eastAsia="en-US"/>
        </w:rPr>
        <w:t xml:space="preserve"> z </w:t>
      </w:r>
      <w:proofErr w:type="spellStart"/>
      <w:r w:rsidR="00147553" w:rsidRPr="00425F11">
        <w:rPr>
          <w:rFonts w:ascii="Tahoma" w:hAnsi="Tahoma" w:cs="Tahoma"/>
          <w:sz w:val="18"/>
          <w:szCs w:val="18"/>
          <w:lang w:eastAsia="en-US"/>
        </w:rPr>
        <w:t>późn</w:t>
      </w:r>
      <w:proofErr w:type="spellEnd"/>
      <w:r w:rsidR="00147553" w:rsidRPr="00425F11">
        <w:rPr>
          <w:rFonts w:ascii="Tahoma" w:hAnsi="Tahoma" w:cs="Tahoma"/>
          <w:sz w:val="18"/>
          <w:szCs w:val="18"/>
          <w:lang w:eastAsia="en-US"/>
        </w:rPr>
        <w:t xml:space="preserve">. </w:t>
      </w:r>
      <w:r w:rsidR="00147553">
        <w:rPr>
          <w:rFonts w:ascii="Tahoma" w:hAnsi="Tahoma" w:cs="Tahoma"/>
          <w:sz w:val="18"/>
          <w:szCs w:val="18"/>
          <w:lang w:eastAsia="en-US"/>
        </w:rPr>
        <w:t>z</w:t>
      </w:r>
      <w:r w:rsidR="00147553" w:rsidRPr="00425F11">
        <w:rPr>
          <w:rFonts w:ascii="Tahoma" w:hAnsi="Tahoma" w:cs="Tahoma"/>
          <w:sz w:val="18"/>
          <w:szCs w:val="18"/>
          <w:lang w:eastAsia="en-US"/>
        </w:rPr>
        <w:t>m.</w:t>
      </w:r>
      <w:r w:rsidRPr="00425F11">
        <w:rPr>
          <w:rFonts w:ascii="Tahoma" w:hAnsi="Tahoma" w:cs="Tahoma"/>
          <w:sz w:val="18"/>
          <w:szCs w:val="18"/>
          <w:lang w:eastAsia="en-US"/>
        </w:rPr>
        <w:t>) za średniego przedsiębiorcę uważa się przedsiębiorcę, który w co najmniej jednym z dwóch ostatnich lat obrotowych:</w:t>
      </w:r>
    </w:p>
    <w:p w14:paraId="68480BF6" w14:textId="77777777" w:rsidR="00444D5E" w:rsidRPr="00425F11" w:rsidRDefault="00444D5E" w:rsidP="00B7424E">
      <w:pPr>
        <w:numPr>
          <w:ilvl w:val="2"/>
          <w:numId w:val="15"/>
        </w:numPr>
        <w:ind w:left="851" w:hanging="709"/>
        <w:jc w:val="both"/>
        <w:rPr>
          <w:rFonts w:ascii="Tahoma" w:hAnsi="Tahoma" w:cs="Tahoma"/>
          <w:sz w:val="18"/>
          <w:szCs w:val="18"/>
        </w:rPr>
      </w:pPr>
      <w:r w:rsidRPr="00425F11">
        <w:rPr>
          <w:rFonts w:ascii="Tahoma" w:hAnsi="Tahoma" w:cs="Tahoma"/>
          <w:sz w:val="18"/>
          <w:szCs w:val="18"/>
        </w:rPr>
        <w:t>zatrudniał średniorocznie mniej niż 250 pracowników oraz</w:t>
      </w:r>
    </w:p>
    <w:p w14:paraId="2EFFD587" w14:textId="77777777" w:rsidR="00444D5E" w:rsidRPr="00425F11" w:rsidRDefault="00444D5E" w:rsidP="00B7424E">
      <w:pPr>
        <w:numPr>
          <w:ilvl w:val="2"/>
          <w:numId w:val="15"/>
        </w:numPr>
        <w:ind w:left="851" w:hanging="709"/>
        <w:jc w:val="both"/>
        <w:rPr>
          <w:rFonts w:ascii="Tahoma" w:hAnsi="Tahoma" w:cs="Tahoma"/>
          <w:sz w:val="18"/>
          <w:szCs w:val="18"/>
        </w:rPr>
      </w:pPr>
      <w:r w:rsidRPr="00425F11">
        <w:rPr>
          <w:rFonts w:ascii="Tahoma" w:hAnsi="Tahoma" w:cs="Tahoma"/>
          <w:sz w:val="18"/>
          <w:szCs w:val="18"/>
        </w:rPr>
        <w:lastRenderedPageBreak/>
        <w:t>osiągnął roczny obrót netto ze sprzedaży towarów, wyrobów i usług oraz operacji finansowych nieprzekraczający równowartości w złotych 50 milionów euro, lub sumy aktywów jego bilansu sporządzonego na koniec jednego z tych lat nie przekroczyły równowartości w złotych 43 milionów euro.</w:t>
      </w:r>
    </w:p>
    <w:p w14:paraId="27AF6ADF" w14:textId="527DDAB3" w:rsidR="007F419A" w:rsidRPr="00425F11" w:rsidRDefault="007F419A" w:rsidP="00B7424E">
      <w:pPr>
        <w:numPr>
          <w:ilvl w:val="1"/>
          <w:numId w:val="15"/>
        </w:numPr>
        <w:jc w:val="both"/>
        <w:rPr>
          <w:rFonts w:ascii="Tahoma" w:hAnsi="Tahoma" w:cs="Tahoma"/>
          <w:sz w:val="18"/>
          <w:szCs w:val="18"/>
        </w:rPr>
      </w:pPr>
      <w:r w:rsidRPr="00425F11">
        <w:rPr>
          <w:rFonts w:ascii="Tahoma" w:hAnsi="Tahoma" w:cs="Tahoma"/>
          <w:sz w:val="18"/>
          <w:szCs w:val="18"/>
          <w:lang w:eastAsia="en-US"/>
        </w:rPr>
        <w:t>Zgodnie z art. 4 pkt 6 ustawy z dnia 8 marca 2013 r. o przeciwdziałaniu nadmiernym opóźnieniom w transakcjach handlowych (</w:t>
      </w:r>
      <w:r w:rsidR="00800113" w:rsidRPr="00425F11">
        <w:rPr>
          <w:rFonts w:ascii="Tahoma" w:hAnsi="Tahoma" w:cs="Tahoma"/>
          <w:sz w:val="18"/>
          <w:szCs w:val="18"/>
          <w:lang w:eastAsia="en-US"/>
        </w:rPr>
        <w:t>Dz.</w:t>
      </w:r>
      <w:r w:rsidR="00800113">
        <w:rPr>
          <w:rFonts w:ascii="Tahoma" w:hAnsi="Tahoma" w:cs="Tahoma"/>
          <w:sz w:val="18"/>
          <w:szCs w:val="18"/>
          <w:lang w:eastAsia="en-US"/>
        </w:rPr>
        <w:t xml:space="preserve"> </w:t>
      </w:r>
      <w:r w:rsidR="00800113" w:rsidRPr="00425F11">
        <w:rPr>
          <w:rFonts w:ascii="Tahoma" w:hAnsi="Tahoma" w:cs="Tahoma"/>
          <w:sz w:val="18"/>
          <w:szCs w:val="18"/>
          <w:lang w:eastAsia="en-US"/>
        </w:rPr>
        <w:t>U. z 202</w:t>
      </w:r>
      <w:r w:rsidR="00800113">
        <w:rPr>
          <w:rFonts w:ascii="Tahoma" w:hAnsi="Tahoma" w:cs="Tahoma"/>
          <w:sz w:val="18"/>
          <w:szCs w:val="18"/>
          <w:lang w:eastAsia="en-US"/>
        </w:rPr>
        <w:t>1</w:t>
      </w:r>
      <w:r w:rsidR="00800113" w:rsidRPr="00425F11">
        <w:rPr>
          <w:rFonts w:ascii="Tahoma" w:hAnsi="Tahoma" w:cs="Tahoma"/>
          <w:sz w:val="18"/>
          <w:szCs w:val="18"/>
          <w:lang w:eastAsia="en-US"/>
        </w:rPr>
        <w:t xml:space="preserve"> r. poz. </w:t>
      </w:r>
      <w:r w:rsidR="00800113">
        <w:rPr>
          <w:rFonts w:ascii="Tahoma" w:hAnsi="Tahoma" w:cs="Tahoma"/>
          <w:sz w:val="18"/>
          <w:szCs w:val="18"/>
          <w:lang w:eastAsia="en-US"/>
        </w:rPr>
        <w:t>424</w:t>
      </w:r>
      <w:r w:rsidR="00800113" w:rsidRPr="00425F11">
        <w:rPr>
          <w:rFonts w:ascii="Tahoma" w:hAnsi="Tahoma" w:cs="Tahoma"/>
          <w:sz w:val="18"/>
          <w:szCs w:val="18"/>
          <w:lang w:eastAsia="en-US"/>
        </w:rPr>
        <w:t xml:space="preserve">, z </w:t>
      </w:r>
      <w:proofErr w:type="spellStart"/>
      <w:r w:rsidR="00800113" w:rsidRPr="00425F11">
        <w:rPr>
          <w:rFonts w:ascii="Tahoma" w:hAnsi="Tahoma" w:cs="Tahoma"/>
          <w:sz w:val="18"/>
          <w:szCs w:val="18"/>
          <w:lang w:eastAsia="en-US"/>
        </w:rPr>
        <w:t>późn</w:t>
      </w:r>
      <w:proofErr w:type="spellEnd"/>
      <w:r w:rsidR="00800113" w:rsidRPr="00425F11">
        <w:rPr>
          <w:rFonts w:ascii="Tahoma" w:hAnsi="Tahoma" w:cs="Tahoma"/>
          <w:sz w:val="18"/>
          <w:szCs w:val="18"/>
          <w:lang w:eastAsia="en-US"/>
        </w:rPr>
        <w:t>. zm.</w:t>
      </w:r>
      <w:r w:rsidRPr="00425F11">
        <w:rPr>
          <w:rFonts w:ascii="Tahoma" w:hAnsi="Tahoma" w:cs="Tahoma"/>
          <w:sz w:val="18"/>
          <w:szCs w:val="18"/>
          <w:lang w:eastAsia="en-US"/>
        </w:rPr>
        <w:t xml:space="preserve">) duży przedsiębiorca oznacza przedsiębiorcę niebędącego </w:t>
      </w:r>
      <w:proofErr w:type="spellStart"/>
      <w:r w:rsidRPr="00425F11">
        <w:rPr>
          <w:rFonts w:ascii="Tahoma" w:hAnsi="Tahoma" w:cs="Tahoma"/>
          <w:sz w:val="18"/>
          <w:szCs w:val="18"/>
          <w:lang w:eastAsia="en-US"/>
        </w:rPr>
        <w:t>mikroprzedsiębiorcą</w:t>
      </w:r>
      <w:proofErr w:type="spellEnd"/>
      <w:r w:rsidRPr="00425F11">
        <w:rPr>
          <w:rFonts w:ascii="Tahoma" w:hAnsi="Tahoma" w:cs="Tahoma"/>
          <w:sz w:val="18"/>
          <w:szCs w:val="18"/>
          <w:lang w:eastAsia="en-US"/>
        </w:rPr>
        <w:t>, małym przedsiębiorcą ani średnim przedsiębiorcą.</w:t>
      </w:r>
    </w:p>
    <w:p w14:paraId="0FA3A3CA" w14:textId="730F0D5C"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Wyrażone w euro wielkości, o których mowa w pkt 2</w:t>
      </w:r>
      <w:r w:rsidR="00382270">
        <w:rPr>
          <w:rFonts w:ascii="Tahoma" w:hAnsi="Tahoma" w:cs="Tahoma"/>
          <w:sz w:val="18"/>
          <w:szCs w:val="18"/>
          <w:lang w:eastAsia="en-US"/>
        </w:rPr>
        <w:t>1</w:t>
      </w:r>
      <w:r w:rsidRPr="00425F11">
        <w:rPr>
          <w:rFonts w:ascii="Tahoma" w:hAnsi="Tahoma" w:cs="Tahoma"/>
          <w:sz w:val="18"/>
          <w:szCs w:val="18"/>
          <w:lang w:eastAsia="en-US"/>
        </w:rPr>
        <w:t>.</w:t>
      </w:r>
      <w:r w:rsidR="00382270">
        <w:rPr>
          <w:rFonts w:ascii="Tahoma" w:hAnsi="Tahoma" w:cs="Tahoma"/>
          <w:sz w:val="18"/>
          <w:szCs w:val="18"/>
          <w:lang w:eastAsia="en-US"/>
        </w:rPr>
        <w:t>2</w:t>
      </w:r>
      <w:r w:rsidR="008C35C3" w:rsidRPr="00425F11">
        <w:rPr>
          <w:rFonts w:ascii="Tahoma" w:hAnsi="Tahoma" w:cs="Tahoma"/>
          <w:sz w:val="18"/>
          <w:szCs w:val="18"/>
          <w:lang w:eastAsia="en-US"/>
        </w:rPr>
        <w:t>.</w:t>
      </w:r>
      <w:r w:rsidR="00382270">
        <w:rPr>
          <w:rFonts w:ascii="Tahoma" w:hAnsi="Tahoma" w:cs="Tahoma"/>
          <w:sz w:val="18"/>
          <w:szCs w:val="18"/>
          <w:lang w:eastAsia="en-US"/>
        </w:rPr>
        <w:t>2</w:t>
      </w:r>
      <w:r w:rsidR="008C35C3" w:rsidRPr="00425F11">
        <w:rPr>
          <w:rFonts w:ascii="Tahoma" w:hAnsi="Tahoma" w:cs="Tahoma"/>
          <w:sz w:val="18"/>
          <w:szCs w:val="18"/>
          <w:lang w:eastAsia="en-US"/>
        </w:rPr>
        <w:t xml:space="preserve">. i </w:t>
      </w:r>
      <w:r w:rsidRPr="00425F11">
        <w:rPr>
          <w:rFonts w:ascii="Tahoma" w:hAnsi="Tahoma" w:cs="Tahoma"/>
          <w:sz w:val="18"/>
          <w:szCs w:val="18"/>
          <w:lang w:eastAsia="en-US"/>
        </w:rPr>
        <w:t>21.</w:t>
      </w:r>
      <w:r w:rsidR="00382270">
        <w:rPr>
          <w:rFonts w:ascii="Tahoma" w:hAnsi="Tahoma" w:cs="Tahoma"/>
          <w:sz w:val="18"/>
          <w:szCs w:val="18"/>
          <w:lang w:eastAsia="en-US"/>
        </w:rPr>
        <w:t>3</w:t>
      </w:r>
      <w:r w:rsidRPr="00425F11">
        <w:rPr>
          <w:rFonts w:ascii="Tahoma" w:hAnsi="Tahoma" w:cs="Tahoma"/>
          <w:sz w:val="18"/>
          <w:szCs w:val="18"/>
          <w:lang w:eastAsia="en-US"/>
        </w:rPr>
        <w:t>.2, przelicza się na złote według średniego kursu ogłaszanego przez Narodowy Bank Polski w ostatnim dniu roku obrotowego wybranego do określenia statusu przedsiębiorcy.</w:t>
      </w:r>
    </w:p>
    <w:p w14:paraId="13CF2765" w14:textId="77777777"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Średnioroczne zatrudnienie określa się w przeliczeniu na pełne etaty.</w:t>
      </w:r>
    </w:p>
    <w:p w14:paraId="0D270B36" w14:textId="77777777"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Przy obliczaniu średniorocznego zatrudnienia nie uwzględnia się pracowników przebywających na urlopach macierzyńskich, urlopach na warunkach urlopu macierzyńskiego, urlopach ojcowskich, urlopach rodzicielskich i urlopach wychowawczych, a także zatrudnionych w celu przygotowania zawodowego.</w:t>
      </w:r>
    </w:p>
    <w:p w14:paraId="2DE5CEF7" w14:textId="77777777" w:rsidR="00444D5E" w:rsidRPr="00425F11" w:rsidRDefault="00444D5E" w:rsidP="00B7424E">
      <w:pPr>
        <w:numPr>
          <w:ilvl w:val="1"/>
          <w:numId w:val="15"/>
        </w:numPr>
        <w:ind w:hanging="709"/>
        <w:jc w:val="both"/>
      </w:pPr>
      <w:r w:rsidRPr="00425F11">
        <w:rPr>
          <w:rFonts w:ascii="Tahoma" w:hAnsi="Tahoma" w:cs="Tahoma"/>
          <w:sz w:val="18"/>
          <w:szCs w:val="18"/>
        </w:rPr>
        <w:t>W przypadku przedsiębiorcy działającego krócej niż rok, jego przewidywany obrót netto ze sprzedaży towarów, wyrobów i usług oraz operacji finansowych, a także średnioroczne zatrudnienie oszacowuje się na podstawie danych za ostatni okres, udokumentowany przez przedsiębiorcę.</w:t>
      </w:r>
    </w:p>
    <w:p w14:paraId="6441A3FC" w14:textId="77777777" w:rsidR="00A77C22" w:rsidRPr="00E422CD" w:rsidRDefault="00A77C22" w:rsidP="00034473">
      <w:pPr>
        <w:rPr>
          <w:sz w:val="18"/>
          <w:szCs w:val="18"/>
        </w:rPr>
      </w:pPr>
    </w:p>
    <w:p w14:paraId="709F7187" w14:textId="77777777" w:rsidR="00A77C22" w:rsidRPr="00425F11" w:rsidRDefault="004A1B43" w:rsidP="00B7424E">
      <w:pPr>
        <w:pStyle w:val="Nagwek2"/>
        <w:numPr>
          <w:ilvl w:val="0"/>
          <w:numId w:val="15"/>
        </w:numPr>
        <w:spacing w:line="276" w:lineRule="auto"/>
        <w:jc w:val="left"/>
        <w:rPr>
          <w:rFonts w:ascii="Tahoma" w:hAnsi="Tahoma" w:cs="Tahoma"/>
          <w:b/>
          <w:sz w:val="18"/>
          <w:szCs w:val="18"/>
          <w:highlight w:val="lightGray"/>
        </w:rPr>
      </w:pPr>
      <w:bookmarkStart w:id="40" w:name="_Toc459195140"/>
      <w:bookmarkStart w:id="41" w:name="_Toc460479246"/>
      <w:r w:rsidRPr="00425F11">
        <w:rPr>
          <w:rFonts w:ascii="Tahoma" w:hAnsi="Tahoma" w:cs="Tahoma"/>
          <w:b/>
          <w:sz w:val="18"/>
          <w:szCs w:val="18"/>
          <w:highlight w:val="lightGray"/>
        </w:rPr>
        <w:t>Informacja o przetwarzaniu danych osobowych</w:t>
      </w:r>
      <w:bookmarkEnd w:id="40"/>
      <w:bookmarkEnd w:id="41"/>
    </w:p>
    <w:p w14:paraId="53B6169A" w14:textId="77777777" w:rsidR="00A77C22" w:rsidRPr="00425F11" w:rsidRDefault="00A77C22" w:rsidP="00FD26CC">
      <w:pPr>
        <w:pStyle w:val="Akapitzlist"/>
        <w:numPr>
          <w:ilvl w:val="0"/>
          <w:numId w:val="11"/>
        </w:numPr>
        <w:spacing w:after="0" w:line="240" w:lineRule="auto"/>
        <w:jc w:val="both"/>
        <w:rPr>
          <w:rFonts w:ascii="Tahoma" w:hAnsi="Tahoma" w:cs="Tahoma"/>
          <w:vanish/>
          <w:sz w:val="18"/>
          <w:szCs w:val="18"/>
        </w:rPr>
      </w:pPr>
    </w:p>
    <w:p w14:paraId="0B8E0663" w14:textId="77777777" w:rsidR="003B5C05" w:rsidRPr="00425F11" w:rsidRDefault="003B5C05" w:rsidP="00FD26CC">
      <w:pPr>
        <w:pStyle w:val="Akapitzlist"/>
        <w:numPr>
          <w:ilvl w:val="0"/>
          <w:numId w:val="22"/>
        </w:numPr>
        <w:spacing w:after="0" w:line="240" w:lineRule="auto"/>
        <w:jc w:val="both"/>
        <w:rPr>
          <w:rFonts w:ascii="Tahoma" w:hAnsi="Tahoma" w:cs="Tahoma"/>
          <w:vanish/>
          <w:sz w:val="18"/>
          <w:szCs w:val="18"/>
        </w:rPr>
      </w:pPr>
    </w:p>
    <w:p w14:paraId="6297C1C7" w14:textId="77777777" w:rsidR="00BF2C88" w:rsidRPr="00425F11" w:rsidRDefault="00BF2C88" w:rsidP="00FD26CC">
      <w:pPr>
        <w:pStyle w:val="Akapitzlist"/>
        <w:numPr>
          <w:ilvl w:val="0"/>
          <w:numId w:val="11"/>
        </w:numPr>
        <w:spacing w:after="0" w:line="240" w:lineRule="auto"/>
        <w:jc w:val="both"/>
        <w:rPr>
          <w:rFonts w:ascii="Tahoma" w:hAnsi="Tahoma" w:cs="Tahoma"/>
          <w:vanish/>
          <w:sz w:val="18"/>
          <w:szCs w:val="18"/>
        </w:rPr>
      </w:pPr>
    </w:p>
    <w:p w14:paraId="7616023A" w14:textId="77777777" w:rsidR="00B94987" w:rsidRPr="00B94987" w:rsidRDefault="003B5C05" w:rsidP="00B7424E">
      <w:pPr>
        <w:numPr>
          <w:ilvl w:val="1"/>
          <w:numId w:val="15"/>
        </w:numPr>
        <w:jc w:val="both"/>
        <w:rPr>
          <w:rFonts w:ascii="Tahoma" w:hAnsi="Tahoma" w:cs="Tahoma"/>
          <w:sz w:val="18"/>
          <w:szCs w:val="18"/>
          <w:lang w:eastAsia="en-US"/>
        </w:rPr>
      </w:pPr>
      <w:r w:rsidRPr="00425F11">
        <w:rPr>
          <w:rFonts w:ascii="Tahoma" w:hAnsi="Tahoma" w:cs="Tahoma"/>
          <w:sz w:val="18"/>
          <w:szCs w:val="18"/>
          <w:lang w:eastAsia="en-US"/>
        </w:rPr>
        <w:t xml:space="preserve">Administratorem danych osobowych </w:t>
      </w:r>
      <w:r w:rsidRPr="00425F11">
        <w:rPr>
          <w:rFonts w:ascii="Tahoma" w:hAnsi="Tahoma" w:cs="Tahoma"/>
          <w:b/>
          <w:sz w:val="18"/>
          <w:szCs w:val="18"/>
          <w:u w:val="single"/>
          <w:lang w:eastAsia="en-US"/>
        </w:rPr>
        <w:t>względem osób fizycznych, od których dane osobowe</w:t>
      </w:r>
    </w:p>
    <w:p w14:paraId="72F1E9DF" w14:textId="4115A2DE" w:rsidR="003B5C05" w:rsidRPr="00425F11" w:rsidRDefault="003B5C05" w:rsidP="00B94987">
      <w:pPr>
        <w:ind w:left="720"/>
        <w:jc w:val="both"/>
        <w:rPr>
          <w:rFonts w:ascii="Tahoma" w:hAnsi="Tahoma" w:cs="Tahoma"/>
          <w:sz w:val="18"/>
          <w:szCs w:val="18"/>
          <w:lang w:eastAsia="en-US"/>
        </w:rPr>
      </w:pPr>
      <w:r w:rsidRPr="00425F11">
        <w:rPr>
          <w:rFonts w:ascii="Tahoma" w:hAnsi="Tahoma" w:cs="Tahoma"/>
          <w:b/>
          <w:sz w:val="18"/>
          <w:szCs w:val="18"/>
          <w:u w:val="single"/>
          <w:lang w:eastAsia="en-US"/>
        </w:rPr>
        <w:t xml:space="preserve"> bezpośrednio pozyskał Administrator w trakcie prowadzenia postępowania o udzielenie zamówienia</w:t>
      </w:r>
      <w:r w:rsidRPr="00425F11">
        <w:rPr>
          <w:rFonts w:ascii="Tahoma" w:hAnsi="Tahoma" w:cs="Tahoma"/>
          <w:sz w:val="18"/>
          <w:szCs w:val="18"/>
          <w:lang w:eastAsia="en-US"/>
        </w:rPr>
        <w:t>, dalej jako „Dane Osobowe”, jest Zarząd Dróg Miejskich (ZDM), ul. Chmielna 120, 00-801 Warszawa, tel. 22 558 90 00 (dalej jako „Administrator”).</w:t>
      </w:r>
    </w:p>
    <w:p w14:paraId="45A61682" w14:textId="66CBBE1E" w:rsidR="003B5C05" w:rsidRPr="00425F11" w:rsidRDefault="003B5C05" w:rsidP="00B7424E">
      <w:pPr>
        <w:numPr>
          <w:ilvl w:val="1"/>
          <w:numId w:val="15"/>
        </w:numPr>
        <w:spacing w:line="259" w:lineRule="auto"/>
        <w:ind w:left="709" w:hanging="709"/>
        <w:jc w:val="both"/>
        <w:rPr>
          <w:rFonts w:ascii="Tahoma" w:hAnsi="Tahoma" w:cs="Tahoma"/>
          <w:sz w:val="18"/>
          <w:szCs w:val="18"/>
          <w:lang w:eastAsia="en-US"/>
        </w:rPr>
      </w:pPr>
      <w:r w:rsidRPr="00425F11">
        <w:rPr>
          <w:rFonts w:ascii="Tahoma" w:hAnsi="Tahoma" w:cs="Tahoma"/>
          <w:sz w:val="18"/>
          <w:szCs w:val="18"/>
          <w:lang w:eastAsia="en-US"/>
        </w:rPr>
        <w:t xml:space="preserve">Celem przetwarzania Danych Osobowych jest przeprowadzenie postępowania o udzielenie zamówienia na podstawie </w:t>
      </w:r>
      <w:r w:rsidR="00F470FB" w:rsidRPr="00425F11">
        <w:rPr>
          <w:rFonts w:ascii="Tahoma" w:hAnsi="Tahoma" w:cs="Tahoma"/>
          <w:sz w:val="18"/>
          <w:szCs w:val="18"/>
          <w:lang w:eastAsia="en-US"/>
        </w:rPr>
        <w:t xml:space="preserve">Ustawy </w:t>
      </w:r>
      <w:proofErr w:type="spellStart"/>
      <w:r w:rsidR="00F470FB" w:rsidRPr="00425F11">
        <w:rPr>
          <w:rFonts w:ascii="Tahoma" w:hAnsi="Tahoma" w:cs="Tahoma"/>
          <w:sz w:val="18"/>
          <w:szCs w:val="18"/>
          <w:lang w:eastAsia="en-US"/>
        </w:rPr>
        <w:t>Pzp</w:t>
      </w:r>
      <w:proofErr w:type="spellEnd"/>
      <w:r w:rsidRPr="00425F11">
        <w:rPr>
          <w:rFonts w:ascii="Tahoma" w:hAnsi="Tahoma" w:cs="Tahoma"/>
          <w:sz w:val="18"/>
          <w:szCs w:val="18"/>
          <w:lang w:eastAsia="en-US"/>
        </w:rPr>
        <w:t>.</w:t>
      </w:r>
    </w:p>
    <w:p w14:paraId="0FBA54DE"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Dane Osobowe przetwarzane będą na podstawie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 celu związanym z wypełnieniem obowiązku ciążącym na Administratorze w związku z prowadzeniem postępowania o udzielenie zamówienia publicznego. Obowiązki te wynikają w szczególności z:</w:t>
      </w:r>
    </w:p>
    <w:p w14:paraId="7A5681BE" w14:textId="237933B2" w:rsidR="003B5C05" w:rsidRPr="00425F11" w:rsidRDefault="003B5C05" w:rsidP="00FD26CC">
      <w:pPr>
        <w:numPr>
          <w:ilvl w:val="0"/>
          <w:numId w:val="23"/>
        </w:numPr>
        <w:spacing w:line="259" w:lineRule="auto"/>
        <w:jc w:val="both"/>
        <w:rPr>
          <w:rFonts w:ascii="Tahoma" w:hAnsi="Tahoma" w:cs="Tahoma"/>
          <w:sz w:val="18"/>
          <w:szCs w:val="18"/>
          <w:lang w:eastAsia="en-US"/>
        </w:rPr>
      </w:pPr>
      <w:r w:rsidRPr="00425F11">
        <w:rPr>
          <w:rFonts w:ascii="Tahoma" w:hAnsi="Tahoma" w:cs="Tahoma"/>
          <w:sz w:val="18"/>
          <w:szCs w:val="18"/>
          <w:lang w:eastAsia="en-US"/>
        </w:rPr>
        <w:t xml:space="preserve">ustawy z dnia </w:t>
      </w:r>
      <w:r w:rsidR="00014BF1" w:rsidRPr="00425F11">
        <w:rPr>
          <w:rFonts w:ascii="Tahoma" w:hAnsi="Tahoma" w:cs="Tahoma"/>
          <w:sz w:val="18"/>
          <w:szCs w:val="18"/>
          <w:lang w:eastAsia="en-US"/>
        </w:rPr>
        <w:t>11 września 2019</w:t>
      </w:r>
      <w:r w:rsidRPr="00425F11">
        <w:rPr>
          <w:rFonts w:ascii="Tahoma" w:hAnsi="Tahoma" w:cs="Tahoma"/>
          <w:sz w:val="18"/>
          <w:szCs w:val="18"/>
          <w:lang w:eastAsia="en-US"/>
        </w:rPr>
        <w:t xml:space="preserve"> roku Prawo zamówień publicznych;</w:t>
      </w:r>
    </w:p>
    <w:p w14:paraId="63BC3F98" w14:textId="77777777" w:rsidR="003B5C05" w:rsidRPr="00425F11" w:rsidRDefault="003B5C05" w:rsidP="00FD26CC">
      <w:pPr>
        <w:numPr>
          <w:ilvl w:val="0"/>
          <w:numId w:val="23"/>
        </w:numPr>
        <w:spacing w:line="259" w:lineRule="auto"/>
        <w:jc w:val="both"/>
        <w:rPr>
          <w:rFonts w:ascii="Tahoma" w:hAnsi="Tahoma" w:cs="Tahoma"/>
          <w:sz w:val="18"/>
          <w:szCs w:val="18"/>
          <w:lang w:eastAsia="en-US"/>
        </w:rPr>
      </w:pPr>
      <w:r w:rsidRPr="00425F11">
        <w:rPr>
          <w:rFonts w:ascii="Tahoma" w:hAnsi="Tahoma" w:cs="Tahoma"/>
          <w:sz w:val="18"/>
          <w:szCs w:val="18"/>
          <w:lang w:eastAsia="en-US"/>
        </w:rPr>
        <w:t xml:space="preserve">ustawy z dnia 14 lipca </w:t>
      </w:r>
      <w:proofErr w:type="gramStart"/>
      <w:r w:rsidRPr="00425F11">
        <w:rPr>
          <w:rFonts w:ascii="Tahoma" w:hAnsi="Tahoma" w:cs="Tahoma"/>
          <w:sz w:val="18"/>
          <w:szCs w:val="18"/>
          <w:lang w:eastAsia="en-US"/>
        </w:rPr>
        <w:t>1983r.</w:t>
      </w:r>
      <w:proofErr w:type="gramEnd"/>
      <w:r w:rsidRPr="00425F11">
        <w:rPr>
          <w:rFonts w:ascii="Tahoma" w:hAnsi="Tahoma" w:cs="Tahoma"/>
          <w:sz w:val="18"/>
          <w:szCs w:val="18"/>
          <w:lang w:eastAsia="en-US"/>
        </w:rPr>
        <w:t xml:space="preserve"> o narodowym zasobie archiwalnym i archiwach. </w:t>
      </w:r>
    </w:p>
    <w:p w14:paraId="47E0A7E0" w14:textId="77777777" w:rsidR="0026118A"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Dostęp do Danych Osobowych mogą mieć następujący odbiorcy danych:</w:t>
      </w:r>
    </w:p>
    <w:p w14:paraId="1095074E"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upoważnieni pracownicy Administratora;</w:t>
      </w:r>
    </w:p>
    <w:p w14:paraId="40460763"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 xml:space="preserve">osoby lub podmioty, którym udostępniona zostanie dokumentacja postępowania w oparciu o art. </w:t>
      </w:r>
      <w:r w:rsidR="00014BF1" w:rsidRPr="00425F11">
        <w:rPr>
          <w:rFonts w:ascii="Tahoma" w:hAnsi="Tahoma" w:cs="Tahoma"/>
          <w:sz w:val="18"/>
          <w:szCs w:val="18"/>
          <w:lang w:eastAsia="en-US"/>
        </w:rPr>
        <w:t>19</w:t>
      </w:r>
      <w:r w:rsidRPr="00425F11">
        <w:rPr>
          <w:rFonts w:ascii="Tahoma" w:hAnsi="Tahoma" w:cs="Tahoma"/>
          <w:sz w:val="18"/>
          <w:szCs w:val="18"/>
          <w:lang w:eastAsia="en-US"/>
        </w:rPr>
        <w:t xml:space="preserve"> oraz art. </w:t>
      </w:r>
      <w:r w:rsidR="00014BF1" w:rsidRPr="00425F11">
        <w:rPr>
          <w:rFonts w:ascii="Tahoma" w:hAnsi="Tahoma" w:cs="Tahoma"/>
          <w:sz w:val="18"/>
          <w:szCs w:val="18"/>
          <w:lang w:eastAsia="en-US"/>
        </w:rPr>
        <w:t>74</w:t>
      </w:r>
      <w:r w:rsidRPr="00425F11">
        <w:rPr>
          <w:rFonts w:ascii="Tahoma" w:hAnsi="Tahoma" w:cs="Tahoma"/>
          <w:sz w:val="18"/>
          <w:szCs w:val="18"/>
          <w:lang w:eastAsia="en-US"/>
        </w:rPr>
        <w:t xml:space="preserve"> ustawy </w:t>
      </w:r>
      <w:proofErr w:type="spellStart"/>
      <w:r w:rsidRPr="00425F11">
        <w:rPr>
          <w:rFonts w:ascii="Tahoma" w:hAnsi="Tahoma" w:cs="Tahoma"/>
          <w:sz w:val="18"/>
          <w:szCs w:val="18"/>
          <w:lang w:eastAsia="en-US"/>
        </w:rPr>
        <w:t>Pzp</w:t>
      </w:r>
      <w:proofErr w:type="spellEnd"/>
      <w:r w:rsidRPr="00425F11">
        <w:rPr>
          <w:rFonts w:ascii="Tahoma" w:hAnsi="Tahoma" w:cs="Tahoma"/>
          <w:sz w:val="18"/>
          <w:szCs w:val="18"/>
          <w:lang w:eastAsia="en-US"/>
        </w:rPr>
        <w:t xml:space="preserve">; </w:t>
      </w:r>
    </w:p>
    <w:p w14:paraId="599648D0" w14:textId="77777777" w:rsidR="003B5C05"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podmioty uprawnione do otrzymania Danych Osobowych na podstawie przepisów prawa, np. organy kontroli lub audytu, Policja, prokurator.</w:t>
      </w:r>
    </w:p>
    <w:p w14:paraId="75744A52" w14:textId="1F4AA132"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Dane Osobowe będą przechowywane, zgodnie z art. </w:t>
      </w:r>
      <w:r w:rsidR="00014BF1" w:rsidRPr="00425F11">
        <w:rPr>
          <w:rFonts w:ascii="Tahoma" w:hAnsi="Tahoma" w:cs="Tahoma"/>
          <w:sz w:val="18"/>
          <w:szCs w:val="18"/>
          <w:lang w:eastAsia="en-US"/>
        </w:rPr>
        <w:t>78</w:t>
      </w:r>
      <w:r w:rsidRPr="00425F11">
        <w:rPr>
          <w:rFonts w:ascii="Tahoma" w:hAnsi="Tahoma" w:cs="Tahoma"/>
          <w:sz w:val="18"/>
          <w:szCs w:val="18"/>
          <w:lang w:eastAsia="en-US"/>
        </w:rPr>
        <w:t xml:space="preserve"> </w:t>
      </w:r>
      <w:r w:rsidR="00F470FB" w:rsidRPr="00425F11">
        <w:rPr>
          <w:rFonts w:ascii="Tahoma" w:hAnsi="Tahoma" w:cs="Tahoma"/>
          <w:sz w:val="18"/>
          <w:szCs w:val="18"/>
          <w:lang w:eastAsia="en-US"/>
        </w:rPr>
        <w:t xml:space="preserve">Ustawy </w:t>
      </w:r>
      <w:proofErr w:type="spellStart"/>
      <w:r w:rsidRPr="00425F11">
        <w:rPr>
          <w:rFonts w:ascii="Tahoma" w:hAnsi="Tahoma" w:cs="Tahoma"/>
          <w:sz w:val="18"/>
          <w:szCs w:val="18"/>
          <w:lang w:eastAsia="en-US"/>
        </w:rPr>
        <w:t>Pzp</w:t>
      </w:r>
      <w:proofErr w:type="spellEnd"/>
      <w:r w:rsidRPr="00425F11">
        <w:rPr>
          <w:rFonts w:ascii="Tahoma" w:hAnsi="Tahoma" w:cs="Tahoma"/>
          <w:sz w:val="18"/>
          <w:szCs w:val="18"/>
          <w:lang w:eastAsia="en-US"/>
        </w:rPr>
        <w:t xml:space="preserve">, przez okres 4 lat od dnia zakończenia postępowania o udzielenie </w:t>
      </w:r>
      <w:proofErr w:type="gramStart"/>
      <w:r w:rsidRPr="00425F11">
        <w:rPr>
          <w:rFonts w:ascii="Tahoma" w:hAnsi="Tahoma" w:cs="Tahoma"/>
          <w:sz w:val="18"/>
          <w:szCs w:val="18"/>
          <w:lang w:eastAsia="en-US"/>
        </w:rPr>
        <w:t>zamówienia,</w:t>
      </w:r>
      <w:proofErr w:type="gramEnd"/>
      <w:r w:rsidRPr="00425F11">
        <w:rPr>
          <w:rFonts w:ascii="Tahoma" w:hAnsi="Tahoma" w:cs="Tahoma"/>
          <w:sz w:val="18"/>
          <w:szCs w:val="18"/>
          <w:lang w:eastAsia="en-US"/>
        </w:rPr>
        <w:t xml:space="preserve"> (a jeżeli czas trwania umowy przekracza 4 lata, okres przechowywania obejmuje cały czas trwania umowy), a po tym czasie przez okres oraz w zakresie wymaganym przez przepisy powszechnie obowiązującego prawa.</w:t>
      </w:r>
    </w:p>
    <w:p w14:paraId="0954282C" w14:textId="3947CA60"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Podanie Danych Osobowych jest wymogiem ustawowym określonym w przepisach ustawy </w:t>
      </w:r>
      <w:proofErr w:type="spellStart"/>
      <w:r w:rsidRPr="00425F11">
        <w:rPr>
          <w:rFonts w:ascii="Tahoma" w:hAnsi="Tahoma" w:cs="Tahoma"/>
          <w:sz w:val="18"/>
          <w:szCs w:val="18"/>
          <w:lang w:eastAsia="en-US"/>
        </w:rPr>
        <w:t>Pzp</w:t>
      </w:r>
      <w:proofErr w:type="spellEnd"/>
      <w:r w:rsidRPr="00425F11">
        <w:rPr>
          <w:rFonts w:ascii="Tahoma" w:hAnsi="Tahoma" w:cs="Tahoma"/>
          <w:sz w:val="18"/>
          <w:szCs w:val="18"/>
          <w:lang w:eastAsia="en-US"/>
        </w:rPr>
        <w:t xml:space="preserve">, związanym z udziałem w postępowaniu o udzielenie zamówienia publicznego; konsekwencje niepodania określonych danych wynikają z ustawy </w:t>
      </w:r>
      <w:proofErr w:type="spellStart"/>
      <w:r w:rsidRPr="00425F11">
        <w:rPr>
          <w:rFonts w:ascii="Tahoma" w:hAnsi="Tahoma" w:cs="Tahoma"/>
          <w:sz w:val="18"/>
          <w:szCs w:val="18"/>
          <w:lang w:eastAsia="en-US"/>
        </w:rPr>
        <w:t>Pzp</w:t>
      </w:r>
      <w:proofErr w:type="spellEnd"/>
      <w:r w:rsidRPr="00425F11">
        <w:rPr>
          <w:rFonts w:ascii="Tahoma" w:hAnsi="Tahoma" w:cs="Tahoma"/>
          <w:sz w:val="18"/>
          <w:szCs w:val="18"/>
          <w:lang w:eastAsia="en-US"/>
        </w:rPr>
        <w:t xml:space="preserve"> (wykluczenie </w:t>
      </w:r>
      <w:r w:rsidR="00297672">
        <w:rPr>
          <w:rFonts w:ascii="Tahoma" w:hAnsi="Tahoma" w:cs="Tahoma"/>
          <w:sz w:val="18"/>
          <w:szCs w:val="18"/>
          <w:lang w:eastAsia="en-US"/>
        </w:rPr>
        <w:t>W</w:t>
      </w:r>
      <w:r w:rsidRPr="00425F11">
        <w:rPr>
          <w:rFonts w:ascii="Tahoma" w:hAnsi="Tahoma" w:cs="Tahoma"/>
          <w:sz w:val="18"/>
          <w:szCs w:val="18"/>
          <w:lang w:eastAsia="en-US"/>
        </w:rPr>
        <w:t>ykonawcy lub odrzucenie oferty).</w:t>
      </w:r>
    </w:p>
    <w:p w14:paraId="7C95E78A"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W odniesieniu do Danych Osobowych decyzje nie będą podejmowane w sposób zautomatyzowany, stosowanie do art. 22 RODO.</w:t>
      </w:r>
    </w:p>
    <w:p w14:paraId="1DE084E2" w14:textId="77777777" w:rsidR="0026118A"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Osoba, której dane dotyczą, może skorzystać wobec Administratora z następujących praw:</w:t>
      </w:r>
    </w:p>
    <w:p w14:paraId="49568D5F"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prawa do żądania dostępu do swoich Danych Osobowych oraz do ich sprostowania;</w:t>
      </w:r>
    </w:p>
    <w:p w14:paraId="187A42FE"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 xml:space="preserve">prawa do ograniczenia przetwarzania jej danych w sytuacjach i na zasadach </w:t>
      </w:r>
      <w:proofErr w:type="gramStart"/>
      <w:r w:rsidRPr="00425F11">
        <w:rPr>
          <w:rFonts w:ascii="Tahoma" w:hAnsi="Tahoma" w:cs="Tahoma"/>
          <w:sz w:val="18"/>
          <w:szCs w:val="18"/>
          <w:lang w:eastAsia="en-US"/>
        </w:rPr>
        <w:t>wskazanych  art.</w:t>
      </w:r>
      <w:proofErr w:type="gramEnd"/>
      <w:r w:rsidRPr="00425F11">
        <w:rPr>
          <w:rFonts w:ascii="Tahoma" w:hAnsi="Tahoma" w:cs="Tahoma"/>
          <w:sz w:val="18"/>
          <w:szCs w:val="18"/>
          <w:lang w:eastAsia="en-US"/>
        </w:rPr>
        <w:t xml:space="preserve"> 18 RODO lub do ich usunięcia zgodnie z art. 17 RODO („prawo do bycia zapomnianym”);</w:t>
      </w:r>
    </w:p>
    <w:p w14:paraId="2568B6B5" w14:textId="77777777" w:rsidR="003B5C05"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prawa do wniesienia w dowolnym momencie sprzeciwu wobec przetwarzania jej Danych Osobowych o którym mowa w art. 21 ust. 1 RODO z przyczyn związanych z jej szczególną sytuacją, o którym mowa w art. 21 ust. 1 RODO.</w:t>
      </w:r>
    </w:p>
    <w:p w14:paraId="3D360C94"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W sprawach związanych z przetwarzaniem danych oraz realizacją praw przysługujących osobom, których te dane dotyczą, można kontaktować się z Administratorem, kierując korespondencję na adres: Zarząd Dróg </w:t>
      </w:r>
      <w:r w:rsidRPr="00425F11">
        <w:rPr>
          <w:rFonts w:ascii="Tahoma" w:hAnsi="Tahoma" w:cs="Tahoma"/>
          <w:sz w:val="18"/>
          <w:szCs w:val="18"/>
          <w:lang w:eastAsia="en-US"/>
        </w:rPr>
        <w:lastRenderedPageBreak/>
        <w:t>Miejskich, ul. Chmielna 120, 00-801 Warszawa lub z wyznaczonym przez Administratora inspektorem ochrony danych (IOD). Kontakt do IOD: iod@zdm.waw.pl</w:t>
      </w:r>
    </w:p>
    <w:p w14:paraId="5D8D66E6"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Osoba, której dane dotyczą ma prawo wnieść skargę na przetwarzanie jej danych osobowych przez Administratora do Prezesa Urzędu Ochrony Danych Osobowych (adres: ul. Stawki 2, 00-193 Warszawa).</w:t>
      </w:r>
    </w:p>
    <w:p w14:paraId="14B17D4B" w14:textId="4D6471B3" w:rsidR="00D15D9C" w:rsidRPr="00425F11" w:rsidRDefault="00D15D9C"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W przypadku gdy wykonanie obowiązków, o których mowa w art. 15 ust. 1-3 rozporządzenia 2016/679, wymagałoby niewspółmiernie dużego wysiłku, </w:t>
      </w:r>
      <w:r w:rsidR="00200272">
        <w:rPr>
          <w:rFonts w:ascii="Tahoma" w:hAnsi="Tahoma" w:cs="Tahoma"/>
          <w:sz w:val="18"/>
          <w:szCs w:val="18"/>
          <w:lang w:eastAsia="en-US"/>
        </w:rPr>
        <w:t>Z</w:t>
      </w:r>
      <w:r w:rsidRPr="00425F11">
        <w:rPr>
          <w:rFonts w:ascii="Tahoma" w:hAnsi="Tahoma" w:cs="Tahoma"/>
          <w:sz w:val="18"/>
          <w:szCs w:val="18"/>
          <w:lang w:eastAsia="en-US"/>
        </w:rPr>
        <w:t>amawiający może żądać od osoby, której dane dotyczą, wskazania dodatkowych informacji mających na celu sprecyzowanie żądania, w szczególności podania nazwy lub daty postępowania o udzielenie zamówienia publicznego lub konkursu.</w:t>
      </w:r>
    </w:p>
    <w:p w14:paraId="782063C2" w14:textId="14D3A18C" w:rsidR="00D15D9C" w:rsidRPr="00425F11" w:rsidRDefault="00D15D9C"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W przypadku gdy wykonanie obowiązków, o których mowa w art. 15 ust. 1-3 rozporządzenia 2016/679, wymagałoby niewspółmiernie dużego wysiłku, </w:t>
      </w:r>
      <w:r w:rsidR="00200272">
        <w:rPr>
          <w:rFonts w:ascii="Tahoma" w:hAnsi="Tahoma" w:cs="Tahoma"/>
          <w:sz w:val="18"/>
          <w:szCs w:val="18"/>
          <w:lang w:eastAsia="en-US"/>
        </w:rPr>
        <w:t>Z</w:t>
      </w:r>
      <w:r w:rsidRPr="00425F11">
        <w:rPr>
          <w:rFonts w:ascii="Tahoma" w:hAnsi="Tahoma" w:cs="Tahoma"/>
          <w:sz w:val="18"/>
          <w:szCs w:val="18"/>
          <w:lang w:eastAsia="en-US"/>
        </w:rPr>
        <w:t>amawiający może żądać od osoby, której dane dotyczą, wskazania dodatkowych informacji mających w szczególności na celu sprecyzowanie nazwy lub daty zakończonego postępowania o udzielenie zamówienia.</w:t>
      </w:r>
    </w:p>
    <w:p w14:paraId="0DA00E8D" w14:textId="77777777" w:rsidR="00D15D9C" w:rsidRPr="00425F11" w:rsidRDefault="00D15D9C"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Wystąpienie z żądaniem, o którym mowa w art. 18 ust. 1 rozporządzenia 2016/679, nie ogranicza przetwarzania danych osobowych do czasu zakończenia postępowania o udzielenie zamówienia publicznego lub konkursu.</w:t>
      </w:r>
    </w:p>
    <w:p w14:paraId="26F003CA" w14:textId="77777777" w:rsidR="003F2DAE" w:rsidRDefault="003F2DAE" w:rsidP="006014F3">
      <w:pPr>
        <w:pStyle w:val="Nagwek2"/>
        <w:tabs>
          <w:tab w:val="left" w:pos="4820"/>
        </w:tabs>
        <w:rPr>
          <w:rFonts w:ascii="Tahoma" w:hAnsi="Tahoma" w:cs="Tahoma"/>
          <w:b/>
          <w:sz w:val="20"/>
          <w:u w:val="single"/>
        </w:rPr>
      </w:pPr>
      <w:bookmarkStart w:id="42" w:name="_Toc460479249"/>
      <w:bookmarkEnd w:id="42"/>
    </w:p>
    <w:sectPr w:rsidR="003F2DAE" w:rsidSect="00767A4E">
      <w:headerReference w:type="even" r:id="rId20"/>
      <w:headerReference w:type="default" r:id="rId21"/>
      <w:footerReference w:type="even" r:id="rId22"/>
      <w:footerReference w:type="default" r:id="rId23"/>
      <w:pgSz w:w="12240" w:h="15840" w:code="1"/>
      <w:pgMar w:top="1418" w:right="1418" w:bottom="1418" w:left="1418" w:header="709" w:footer="709" w:gutter="0"/>
      <w:cols w:space="708"/>
      <w:noEndnote/>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69816" w14:textId="77777777" w:rsidR="0066566A" w:rsidRDefault="0066566A">
      <w:r>
        <w:separator/>
      </w:r>
    </w:p>
  </w:endnote>
  <w:endnote w:type="continuationSeparator" w:id="0">
    <w:p w14:paraId="4294E670" w14:textId="77777777" w:rsidR="0066566A" w:rsidRDefault="0066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OpenSymbol">
    <w:charset w:val="01"/>
    <w:family w:val="auto"/>
    <w:pitch w:val="default"/>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C781" w14:textId="77777777" w:rsidR="00B61C33" w:rsidRDefault="00B61C33" w:rsidP="00BA743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2A991AF" w14:textId="77777777" w:rsidR="00B61C33" w:rsidRDefault="00B61C3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5C37" w14:textId="77777777" w:rsidR="00B61C33" w:rsidRPr="00011869" w:rsidRDefault="00B61C33" w:rsidP="00BA7431">
    <w:pPr>
      <w:pStyle w:val="Stopka"/>
      <w:framePr w:wrap="around" w:vAnchor="text" w:hAnchor="margin" w:xAlign="right" w:y="1"/>
      <w:rPr>
        <w:rStyle w:val="Numerstrony"/>
        <w:rFonts w:ascii="Tahoma" w:hAnsi="Tahoma" w:cs="Tahoma"/>
        <w:sz w:val="16"/>
        <w:szCs w:val="16"/>
      </w:rPr>
    </w:pPr>
    <w:r w:rsidRPr="00011869">
      <w:rPr>
        <w:rStyle w:val="Numerstrony"/>
        <w:rFonts w:ascii="Tahoma" w:hAnsi="Tahoma" w:cs="Tahoma"/>
        <w:sz w:val="16"/>
        <w:szCs w:val="16"/>
      </w:rPr>
      <w:fldChar w:fldCharType="begin"/>
    </w:r>
    <w:r w:rsidRPr="00011869">
      <w:rPr>
        <w:rStyle w:val="Numerstrony"/>
        <w:rFonts w:ascii="Tahoma" w:hAnsi="Tahoma" w:cs="Tahoma"/>
        <w:sz w:val="16"/>
        <w:szCs w:val="16"/>
      </w:rPr>
      <w:instrText xml:space="preserve">PAGE  </w:instrText>
    </w:r>
    <w:r w:rsidRPr="00011869">
      <w:rPr>
        <w:rStyle w:val="Numerstrony"/>
        <w:rFonts w:ascii="Tahoma" w:hAnsi="Tahoma" w:cs="Tahoma"/>
        <w:sz w:val="16"/>
        <w:szCs w:val="16"/>
      </w:rPr>
      <w:fldChar w:fldCharType="separate"/>
    </w:r>
    <w:r w:rsidR="000042A3">
      <w:rPr>
        <w:rStyle w:val="Numerstrony"/>
        <w:rFonts w:ascii="Tahoma" w:hAnsi="Tahoma" w:cs="Tahoma"/>
        <w:noProof/>
        <w:sz w:val="16"/>
        <w:szCs w:val="16"/>
      </w:rPr>
      <w:t>18</w:t>
    </w:r>
    <w:r w:rsidRPr="00011869">
      <w:rPr>
        <w:rStyle w:val="Numerstrony"/>
        <w:rFonts w:ascii="Tahoma" w:hAnsi="Tahoma" w:cs="Tahoma"/>
        <w:sz w:val="16"/>
        <w:szCs w:val="16"/>
      </w:rPr>
      <w:fldChar w:fldCharType="end"/>
    </w:r>
  </w:p>
  <w:p w14:paraId="79517CFF" w14:textId="77777777" w:rsidR="00B61C33" w:rsidRPr="00BA7431" w:rsidRDefault="00B61C33" w:rsidP="003D3E3A">
    <w:pPr>
      <w:pStyle w:val="Stopka"/>
      <w:ind w:right="360"/>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AAF0" w14:textId="77777777" w:rsidR="0066566A" w:rsidRDefault="0066566A">
      <w:r>
        <w:separator/>
      </w:r>
    </w:p>
  </w:footnote>
  <w:footnote w:type="continuationSeparator" w:id="0">
    <w:p w14:paraId="4F4512BA" w14:textId="77777777" w:rsidR="0066566A" w:rsidRDefault="0066566A">
      <w:r>
        <w:continuationSeparator/>
      </w:r>
    </w:p>
  </w:footnote>
  <w:footnote w:id="1">
    <w:p w14:paraId="1E444675" w14:textId="77777777" w:rsidR="00B61C33" w:rsidRDefault="00B61C33">
      <w:pPr>
        <w:pStyle w:val="Tekstprzypisudolnego"/>
      </w:pPr>
      <w:r>
        <w:rPr>
          <w:rStyle w:val="Odwoanieprzypisudolnego"/>
        </w:rPr>
        <w:footnoteRef/>
      </w:r>
      <w:r>
        <w:t xml:space="preserve"> </w:t>
      </w:r>
      <w:r w:rsidRPr="00A47AE7">
        <w:t>Jeżeli Zamawiający je przewiduje w postępowaniu</w:t>
      </w:r>
    </w:p>
  </w:footnote>
  <w:footnote w:id="2">
    <w:p w14:paraId="3C4FBE23" w14:textId="77777777" w:rsidR="00B61C33" w:rsidRDefault="00B61C33">
      <w:pPr>
        <w:pStyle w:val="Tekstprzypisudolnego"/>
      </w:pPr>
      <w:r>
        <w:rPr>
          <w:rStyle w:val="Odwoanieprzypisudolnego"/>
        </w:rPr>
        <w:footnoteRef/>
      </w:r>
      <w:r>
        <w:t xml:space="preserve"> </w:t>
      </w:r>
      <w:r w:rsidRPr="00A47AE7">
        <w:t>Jeżeli Zamawiający je przewiduje w postępowaniu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6B06" w14:textId="77777777" w:rsidR="00B61C33" w:rsidRDefault="00B61C33" w:rsidP="00AE79C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34</w:t>
    </w:r>
    <w:r>
      <w:rPr>
        <w:rStyle w:val="Numerstrony"/>
      </w:rPr>
      <w:fldChar w:fldCharType="end"/>
    </w:r>
  </w:p>
  <w:p w14:paraId="19AC997A" w14:textId="77777777" w:rsidR="00B61C33" w:rsidRDefault="00B61C33" w:rsidP="00AE79CD">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7CE4" w14:textId="4CFD6846" w:rsidR="00B61C33" w:rsidRPr="00B67D42" w:rsidRDefault="00B61C33" w:rsidP="00BC388B">
    <w:pPr>
      <w:framePr w:wrap="auto" w:vAnchor="text" w:hAnchor="page" w:x="1659" w:y="-228"/>
      <w:jc w:val="center"/>
      <w:rPr>
        <w:rFonts w:ascii="Tahoma" w:hAnsi="Tahoma" w:cs="Tahoma"/>
        <w:b/>
        <w:sz w:val="16"/>
        <w:szCs w:val="16"/>
      </w:rPr>
    </w:pPr>
    <w:r w:rsidRPr="00B67D42">
      <w:rPr>
        <w:rFonts w:ascii="Tahoma" w:hAnsi="Tahoma" w:cs="Tahoma"/>
        <w:b/>
        <w:sz w:val="16"/>
        <w:szCs w:val="16"/>
      </w:rPr>
      <w:t>Zarząd Dróg Miejskich</w:t>
    </w:r>
  </w:p>
  <w:p w14:paraId="0BD80FB2" w14:textId="7C856F18" w:rsidR="00B61C33" w:rsidRPr="002D02FC" w:rsidRDefault="00B61C33" w:rsidP="00BC388B">
    <w:pPr>
      <w:framePr w:wrap="auto" w:vAnchor="text" w:hAnchor="page" w:x="1659" w:y="-228"/>
      <w:jc w:val="center"/>
      <w:rPr>
        <w:rFonts w:ascii="Tahoma" w:hAnsi="Tahoma" w:cs="Tahoma"/>
        <w:sz w:val="16"/>
        <w:szCs w:val="16"/>
      </w:rPr>
    </w:pPr>
    <w:r w:rsidRPr="00CA6DF5">
      <w:rPr>
        <w:rFonts w:ascii="Tahoma" w:hAnsi="Tahoma" w:cs="Tahoma"/>
        <w:sz w:val="16"/>
        <w:szCs w:val="16"/>
      </w:rPr>
      <w:t xml:space="preserve">ul. Chmielna 120, 00-801 </w:t>
    </w:r>
    <w:proofErr w:type="gramStart"/>
    <w:r w:rsidRPr="00CA6DF5">
      <w:rPr>
        <w:rFonts w:ascii="Tahoma" w:hAnsi="Tahoma" w:cs="Tahoma"/>
        <w:sz w:val="16"/>
        <w:szCs w:val="16"/>
      </w:rPr>
      <w:t>Warszawa  tel.</w:t>
    </w:r>
    <w:proofErr w:type="gramEnd"/>
    <w:r w:rsidRPr="00CA6DF5">
      <w:rPr>
        <w:rFonts w:ascii="Tahoma" w:hAnsi="Tahoma" w:cs="Tahoma"/>
        <w:sz w:val="16"/>
        <w:szCs w:val="16"/>
      </w:rPr>
      <w:t xml:space="preserve"> </w:t>
    </w:r>
    <w:r w:rsidRPr="002D02FC">
      <w:rPr>
        <w:rFonts w:ascii="Tahoma" w:hAnsi="Tahoma" w:cs="Tahoma"/>
        <w:sz w:val="16"/>
        <w:szCs w:val="16"/>
      </w:rPr>
      <w:t>(22) 558-9</w:t>
    </w:r>
    <w:r>
      <w:rPr>
        <w:rFonts w:ascii="Tahoma" w:hAnsi="Tahoma" w:cs="Tahoma"/>
        <w:sz w:val="16"/>
        <w:szCs w:val="16"/>
      </w:rPr>
      <w:t xml:space="preserve">0-00 </w:t>
    </w:r>
  </w:p>
  <w:p w14:paraId="7ADEE379" w14:textId="77777777" w:rsidR="00B61C33" w:rsidRPr="00A736E5" w:rsidRDefault="00B61C33" w:rsidP="00BC388B">
    <w:pPr>
      <w:pStyle w:val="Nagwek"/>
      <w:framePr w:wrap="auto" w:vAnchor="text" w:hAnchor="page" w:x="1659" w:y="-228"/>
      <w:jc w:val="center"/>
      <w:rPr>
        <w:rFonts w:ascii="Tahoma" w:hAnsi="Tahoma" w:cs="Tahoma"/>
        <w:bCs/>
        <w:sz w:val="16"/>
        <w:szCs w:val="16"/>
        <w:lang w:val="de-DE"/>
      </w:rPr>
    </w:pPr>
    <w:hyperlink r:id="rId1" w:history="1">
      <w:r w:rsidRPr="00CA6DF5">
        <w:rPr>
          <w:rStyle w:val="Hipercze"/>
          <w:rFonts w:ascii="Tahoma" w:hAnsi="Tahoma" w:cs="Tahoma"/>
          <w:sz w:val="16"/>
          <w:szCs w:val="16"/>
          <w:lang w:val="de-DE"/>
        </w:rPr>
        <w:t>http://www.zdm.waw.pl</w:t>
      </w:r>
    </w:hyperlink>
    <w:r w:rsidRPr="00CA6DF5">
      <w:rPr>
        <w:rFonts w:ascii="Tahoma" w:hAnsi="Tahoma" w:cs="Tahoma"/>
        <w:sz w:val="16"/>
        <w:szCs w:val="16"/>
        <w:lang w:val="de-DE"/>
      </w:rPr>
      <w:t xml:space="preserve"> </w:t>
    </w:r>
    <w:proofErr w:type="spellStart"/>
    <w:r w:rsidRPr="00CA6DF5">
      <w:rPr>
        <w:rFonts w:ascii="Tahoma" w:hAnsi="Tahoma" w:cs="Tahoma"/>
        <w:sz w:val="16"/>
        <w:szCs w:val="16"/>
        <w:lang w:val="de-DE"/>
      </w:rPr>
      <w:t>e-mail</w:t>
    </w:r>
    <w:proofErr w:type="spellEnd"/>
    <w:r w:rsidRPr="00CA6DF5">
      <w:rPr>
        <w:rFonts w:ascii="Tahoma" w:hAnsi="Tahoma" w:cs="Tahoma"/>
        <w:sz w:val="16"/>
        <w:szCs w:val="16"/>
        <w:lang w:val="de-DE"/>
      </w:rPr>
      <w:t xml:space="preserve">: </w:t>
    </w:r>
    <w:hyperlink r:id="rId2" w:history="1">
      <w:r>
        <w:rPr>
          <w:rStyle w:val="Hipercze"/>
          <w:rFonts w:ascii="Tahoma" w:hAnsi="Tahoma" w:cs="Tahoma"/>
          <w:sz w:val="16"/>
          <w:szCs w:val="16"/>
          <w:lang w:val="de-DE"/>
        </w:rPr>
        <w:t>zzp</w:t>
      </w:r>
      <w:r w:rsidRPr="00CA6DF5">
        <w:rPr>
          <w:rStyle w:val="Hipercze"/>
          <w:rFonts w:ascii="Tahoma" w:hAnsi="Tahoma" w:cs="Tahoma"/>
          <w:sz w:val="16"/>
          <w:szCs w:val="16"/>
          <w:lang w:val="de-DE"/>
        </w:rPr>
        <w:t>@zdm.waw.pl</w:t>
      </w:r>
    </w:hyperlink>
  </w:p>
  <w:p w14:paraId="53C9818E" w14:textId="2EB53D21" w:rsidR="00B61C33" w:rsidRPr="005A7EC1" w:rsidRDefault="00B61C33" w:rsidP="00960B42">
    <w:pPr>
      <w:pStyle w:val="Nagwek"/>
      <w:framePr w:wrap="auto" w:vAnchor="text" w:hAnchor="page" w:x="1659" w:y="-228"/>
      <w:ind w:right="360"/>
      <w:jc w:val="center"/>
      <w:rPr>
        <w:rFonts w:ascii="Tahoma" w:hAnsi="Tahoma" w:cs="Tahoma"/>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A4DD8C"/>
    <w:lvl w:ilvl="0">
      <w:start w:val="1"/>
      <w:numFmt w:val="bullet"/>
      <w:pStyle w:val="Tiret0"/>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3F8669D2"/>
    <w:lvl w:ilvl="0">
      <w:start w:val="1"/>
      <w:numFmt w:val="bullet"/>
      <w:pStyle w:val="literowanie5"/>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2"/>
    <w:lvl w:ilvl="0">
      <w:start w:val="1"/>
      <w:numFmt w:val="decimal"/>
      <w:lvlText w:val="%1."/>
      <w:lvlJc w:val="left"/>
      <w:pPr>
        <w:tabs>
          <w:tab w:val="num" w:pos="0"/>
        </w:tabs>
      </w:pPr>
      <w:rPr>
        <w:rFonts w:ascii="Arial" w:hAnsi="Arial" w:cs="Arial"/>
      </w:rPr>
    </w:lvl>
  </w:abstractNum>
  <w:abstractNum w:abstractNumId="3" w15:restartNumberingAfterBreak="0">
    <w:nsid w:val="00000004"/>
    <w:multiLevelType w:val="singleLevel"/>
    <w:tmpl w:val="00000004"/>
    <w:name w:val="WW8Num6"/>
    <w:lvl w:ilvl="0">
      <w:start w:val="5"/>
      <w:numFmt w:val="decimal"/>
      <w:lvlText w:val="%1."/>
      <w:lvlJc w:val="left"/>
      <w:pPr>
        <w:tabs>
          <w:tab w:val="num" w:pos="0"/>
        </w:tabs>
      </w:pPr>
      <w:rPr>
        <w:rFonts w:ascii="Arial" w:hAnsi="Arial" w:cs="Arial"/>
      </w:rPr>
    </w:lvl>
  </w:abstractNum>
  <w:abstractNum w:abstractNumId="4" w15:restartNumberingAfterBreak="0">
    <w:nsid w:val="00000006"/>
    <w:multiLevelType w:val="singleLevel"/>
    <w:tmpl w:val="00000006"/>
    <w:name w:val="WW8Num10"/>
    <w:lvl w:ilvl="0">
      <w:start w:val="1"/>
      <w:numFmt w:val="decimal"/>
      <w:lvlText w:val="%1."/>
      <w:lvlJc w:val="left"/>
      <w:pPr>
        <w:tabs>
          <w:tab w:val="num" w:pos="5040"/>
        </w:tabs>
        <w:ind w:left="5040" w:hanging="360"/>
      </w:pPr>
      <w:rPr>
        <w:rFonts w:cs="Times New Roman"/>
      </w:rPr>
    </w:lvl>
  </w:abstractNum>
  <w:abstractNum w:abstractNumId="5" w15:restartNumberingAfterBreak="0">
    <w:nsid w:val="00000008"/>
    <w:multiLevelType w:val="singleLevel"/>
    <w:tmpl w:val="00000008"/>
    <w:name w:val="WW8Num14"/>
    <w:lvl w:ilvl="0">
      <w:start w:val="3"/>
      <w:numFmt w:val="decimal"/>
      <w:lvlText w:val="%1."/>
      <w:lvlJc w:val="left"/>
      <w:pPr>
        <w:tabs>
          <w:tab w:val="num" w:pos="0"/>
        </w:tabs>
      </w:pPr>
      <w:rPr>
        <w:rFonts w:ascii="Arial" w:hAnsi="Arial" w:cs="Arial"/>
      </w:rPr>
    </w:lvl>
  </w:abstractNum>
  <w:abstractNum w:abstractNumId="6" w15:restartNumberingAfterBreak="0">
    <w:nsid w:val="00000009"/>
    <w:multiLevelType w:val="singleLevel"/>
    <w:tmpl w:val="00000009"/>
    <w:name w:val="WW8Num15"/>
    <w:lvl w:ilvl="0">
      <w:start w:val="3"/>
      <w:numFmt w:val="decimal"/>
      <w:lvlText w:val="%1."/>
      <w:lvlJc w:val="left"/>
      <w:pPr>
        <w:tabs>
          <w:tab w:val="num" w:pos="765"/>
        </w:tabs>
        <w:ind w:left="765" w:hanging="405"/>
      </w:pPr>
      <w:rPr>
        <w:rFonts w:cs="Times New Roman"/>
      </w:rPr>
    </w:lvl>
  </w:abstractNum>
  <w:abstractNum w:abstractNumId="7" w15:restartNumberingAfterBreak="0">
    <w:nsid w:val="0000000A"/>
    <w:multiLevelType w:val="singleLevel"/>
    <w:tmpl w:val="0A386174"/>
    <w:name w:val="WW8Num11"/>
    <w:lvl w:ilvl="0">
      <w:start w:val="1"/>
      <w:numFmt w:val="decimal"/>
      <w:lvlText w:val="%1."/>
      <w:lvlJc w:val="left"/>
      <w:pPr>
        <w:tabs>
          <w:tab w:val="num" w:pos="-360"/>
        </w:tabs>
        <w:ind w:left="360" w:hanging="360"/>
      </w:pPr>
      <w:rPr>
        <w:rFonts w:cs="Times New Roman"/>
        <w:b w:val="0"/>
      </w:rPr>
    </w:lvl>
  </w:abstractNum>
  <w:abstractNum w:abstractNumId="8" w15:restartNumberingAfterBreak="0">
    <w:nsid w:val="0000000B"/>
    <w:multiLevelType w:val="singleLevel"/>
    <w:tmpl w:val="498A9860"/>
    <w:name w:val="WW8Num12"/>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9" w15:restartNumberingAfterBreak="0">
    <w:nsid w:val="00000010"/>
    <w:multiLevelType w:val="multilevel"/>
    <w:tmpl w:val="7688BD2C"/>
    <w:name w:val="WW8Num19"/>
    <w:lvl w:ilvl="0">
      <w:start w:val="1"/>
      <w:numFmt w:val="decimal"/>
      <w:lvlText w:val="%1."/>
      <w:lvlJc w:val="left"/>
      <w:pPr>
        <w:tabs>
          <w:tab w:val="num" w:pos="1440"/>
        </w:tabs>
        <w:ind w:left="1440" w:hanging="360"/>
      </w:pPr>
      <w:rPr>
        <w:rFonts w:cs="Times New Roman"/>
        <w:b w:val="0"/>
      </w:rPr>
    </w:lvl>
    <w:lvl w:ilvl="1">
      <w:start w:val="1"/>
      <w:numFmt w:val="decimal"/>
      <w:lvlText w:val="%2)"/>
      <w:lvlJc w:val="left"/>
      <w:pPr>
        <w:tabs>
          <w:tab w:val="num" w:pos="1440"/>
        </w:tabs>
        <w:ind w:left="1440" w:hanging="360"/>
      </w:pPr>
      <w:rPr>
        <w:rFonts w:ascii="Tahoma" w:hAnsi="Tahoma" w:cs="Tahoma"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13"/>
    <w:multiLevelType w:val="singleLevel"/>
    <w:tmpl w:val="0FC8CD32"/>
    <w:name w:val="WW8Num23"/>
    <w:lvl w:ilvl="0">
      <w:start w:val="1"/>
      <w:numFmt w:val="decimal"/>
      <w:lvlText w:val="%1)"/>
      <w:lvlJc w:val="left"/>
      <w:pPr>
        <w:tabs>
          <w:tab w:val="num" w:pos="1440"/>
        </w:tabs>
        <w:ind w:left="1440" w:hanging="360"/>
      </w:pPr>
      <w:rPr>
        <w:rFonts w:ascii="Tahoma" w:hAnsi="Tahoma" w:cs="Tahoma" w:hint="default"/>
        <w:b w:val="0"/>
      </w:rPr>
    </w:lvl>
  </w:abstractNum>
  <w:abstractNum w:abstractNumId="11" w15:restartNumberingAfterBreak="0">
    <w:nsid w:val="00000014"/>
    <w:multiLevelType w:val="singleLevel"/>
    <w:tmpl w:val="E898D494"/>
    <w:name w:val="WW8Num24"/>
    <w:lvl w:ilvl="0">
      <w:start w:val="1"/>
      <w:numFmt w:val="decimal"/>
      <w:lvlText w:val="%1."/>
      <w:lvlJc w:val="left"/>
      <w:pPr>
        <w:tabs>
          <w:tab w:val="num" w:pos="360"/>
        </w:tabs>
        <w:ind w:left="360" w:hanging="360"/>
      </w:pPr>
      <w:rPr>
        <w:rFonts w:ascii="Tahoma" w:hAnsi="Tahoma" w:cs="Tahoma" w:hint="default"/>
        <w:b w:val="0"/>
      </w:rPr>
    </w:lvl>
  </w:abstractNum>
  <w:abstractNum w:abstractNumId="12" w15:restartNumberingAfterBreak="0">
    <w:nsid w:val="00000016"/>
    <w:multiLevelType w:val="singleLevel"/>
    <w:tmpl w:val="40964C14"/>
    <w:name w:val="WW8Num26"/>
    <w:lvl w:ilvl="0">
      <w:start w:val="1"/>
      <w:numFmt w:val="decimal"/>
      <w:lvlText w:val="%1."/>
      <w:lvlJc w:val="left"/>
      <w:pPr>
        <w:tabs>
          <w:tab w:val="num" w:pos="0"/>
        </w:tabs>
        <w:ind w:left="360" w:hanging="360"/>
      </w:pPr>
      <w:rPr>
        <w:rFonts w:ascii="Tahoma" w:hAnsi="Tahoma" w:cs="Tahoma" w:hint="default"/>
      </w:rPr>
    </w:lvl>
  </w:abstractNum>
  <w:abstractNum w:abstractNumId="13" w15:restartNumberingAfterBreak="0">
    <w:nsid w:val="066C0F33"/>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6"/>
        </w:tabs>
        <w:ind w:left="1146"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07F32A6C"/>
    <w:multiLevelType w:val="multilevel"/>
    <w:tmpl w:val="6A001EFA"/>
    <w:lvl w:ilvl="0">
      <w:start w:val="16"/>
      <w:numFmt w:val="decimal"/>
      <w:lvlText w:val="%1."/>
      <w:lvlJc w:val="left"/>
      <w:pPr>
        <w:tabs>
          <w:tab w:val="num" w:pos="0"/>
        </w:tabs>
        <w:ind w:left="360" w:hanging="360"/>
      </w:pPr>
      <w:rPr>
        <w:rFonts w:cs="Times New Roman" w:hint="default"/>
      </w:rPr>
    </w:lvl>
    <w:lvl w:ilvl="1">
      <w:start w:val="2"/>
      <w:numFmt w:val="decimal"/>
      <w:lvlText w:val="%1.%2."/>
      <w:lvlJc w:val="left"/>
      <w:pPr>
        <w:tabs>
          <w:tab w:val="num" w:pos="0"/>
        </w:tabs>
        <w:ind w:left="1440" w:hanging="720"/>
      </w:pPr>
      <w:rPr>
        <w:rFonts w:ascii="Tahoma" w:hAnsi="Tahoma" w:cs="Tahoma" w:hint="default"/>
        <w:strike w:val="0"/>
        <w:sz w:val="18"/>
        <w:szCs w:val="18"/>
      </w:rPr>
    </w:lvl>
    <w:lvl w:ilvl="2">
      <w:start w:val="1"/>
      <w:numFmt w:val="decimal"/>
      <w:lvlText w:val="%1.%2.%3."/>
      <w:lvlJc w:val="left"/>
      <w:pPr>
        <w:tabs>
          <w:tab w:val="num" w:pos="-872"/>
        </w:tabs>
        <w:ind w:left="1288" w:hanging="720"/>
      </w:pPr>
      <w:rPr>
        <w:rFonts w:ascii="Tahoma" w:hAnsi="Tahoma" w:cs="Tahoma" w:hint="default"/>
        <w:b w:val="0"/>
        <w:sz w:val="18"/>
        <w:szCs w:val="18"/>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15" w15:restartNumberingAfterBreak="0">
    <w:nsid w:val="0B073166"/>
    <w:multiLevelType w:val="multilevel"/>
    <w:tmpl w:val="DE64206C"/>
    <w:lvl w:ilvl="0">
      <w:start w:val="7"/>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0E3362C2"/>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40"/>
        </w:tabs>
        <w:ind w:left="1440"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7" w15:restartNumberingAfterBreak="0">
    <w:nsid w:val="0E6031B9"/>
    <w:multiLevelType w:val="multilevel"/>
    <w:tmpl w:val="578032CA"/>
    <w:lvl w:ilvl="0">
      <w:start w:val="9"/>
      <w:numFmt w:val="decimal"/>
      <w:lvlText w:val="%1."/>
      <w:lvlJc w:val="left"/>
      <w:pPr>
        <w:ind w:left="660" w:hanging="660"/>
      </w:pPr>
      <w:rPr>
        <w:rFonts w:hint="default"/>
      </w:rPr>
    </w:lvl>
    <w:lvl w:ilvl="1">
      <w:start w:val="1"/>
      <w:numFmt w:val="decimal"/>
      <w:lvlText w:val="%1.%2."/>
      <w:lvlJc w:val="left"/>
      <w:pPr>
        <w:ind w:left="960" w:hanging="720"/>
      </w:pPr>
      <w:rPr>
        <w:rFonts w:hint="default"/>
      </w:rPr>
    </w:lvl>
    <w:lvl w:ilvl="2">
      <w:start w:val="5"/>
      <w:numFmt w:val="decimal"/>
      <w:lvlText w:val="%1.%2.%3."/>
      <w:lvlJc w:val="left"/>
      <w:pPr>
        <w:ind w:left="1200" w:hanging="720"/>
      </w:pPr>
      <w:rPr>
        <w:rFonts w:hint="default"/>
        <w:b w:val="0"/>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0F3F1FFB"/>
    <w:multiLevelType w:val="multilevel"/>
    <w:tmpl w:val="7EC01AFE"/>
    <w:lvl w:ilvl="0">
      <w:start w:val="19"/>
      <w:numFmt w:val="decimal"/>
      <w:lvlText w:val="%1."/>
      <w:lvlJc w:val="left"/>
      <w:pPr>
        <w:ind w:left="435" w:hanging="435"/>
      </w:pPr>
      <w:rPr>
        <w:rFonts w:hint="default"/>
      </w:rPr>
    </w:lvl>
    <w:lvl w:ilvl="1">
      <w:start w:val="1"/>
      <w:numFmt w:val="decimal"/>
      <w:lvlText w:val="%1.%2."/>
      <w:lvlJc w:val="left"/>
      <w:pPr>
        <w:ind w:left="720" w:hanging="720"/>
      </w:pPr>
      <w:rPr>
        <w:rFonts w:ascii="Tahoma" w:hAnsi="Tahoma" w:cs="Tahoma" w:hint="default"/>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4660DE"/>
    <w:multiLevelType w:val="multilevel"/>
    <w:tmpl w:val="2A0C7A72"/>
    <w:lvl w:ilvl="0">
      <w:start w:val="11"/>
      <w:numFmt w:val="decimal"/>
      <w:lvlText w:val="%1."/>
      <w:lvlJc w:val="left"/>
      <w:pPr>
        <w:ind w:left="400" w:hanging="40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2B306E6"/>
    <w:multiLevelType w:val="multilevel"/>
    <w:tmpl w:val="46C45324"/>
    <w:lvl w:ilvl="0">
      <w:start w:val="10"/>
      <w:numFmt w:val="decimal"/>
      <w:lvlText w:val="%1."/>
      <w:lvlJc w:val="left"/>
      <w:pPr>
        <w:tabs>
          <w:tab w:val="num" w:pos="0"/>
        </w:tabs>
        <w:ind w:left="360" w:hanging="360"/>
      </w:pPr>
      <w:rPr>
        <w:rFonts w:cs="Times New Roman" w:hint="default"/>
      </w:rPr>
    </w:lvl>
    <w:lvl w:ilvl="1">
      <w:start w:val="6"/>
      <w:numFmt w:val="decimal"/>
      <w:lvlText w:val="%1.%2."/>
      <w:lvlJc w:val="left"/>
      <w:pPr>
        <w:tabs>
          <w:tab w:val="num" w:pos="0"/>
        </w:tabs>
        <w:ind w:left="1440" w:hanging="720"/>
      </w:pPr>
      <w:rPr>
        <w:rFonts w:ascii="Tahoma" w:hAnsi="Tahoma" w:cs="Tahoma" w:hint="default"/>
        <w:b w:val="0"/>
        <w:strike w:val="0"/>
        <w:sz w:val="18"/>
        <w:szCs w:val="18"/>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1" w15:restartNumberingAfterBreak="0">
    <w:nsid w:val="145B2C66"/>
    <w:multiLevelType w:val="hybridMultilevel"/>
    <w:tmpl w:val="39142382"/>
    <w:lvl w:ilvl="0" w:tplc="C448BA42">
      <w:start w:val="1"/>
      <w:numFmt w:val="decimal"/>
      <w:pStyle w:val="StylStylNagwek3Po6ptPrzed6pt"/>
      <w:lvlText w:val="%1."/>
      <w:lvlJc w:val="left"/>
      <w:pPr>
        <w:tabs>
          <w:tab w:val="num" w:pos="284"/>
        </w:tabs>
        <w:ind w:left="284" w:hanging="284"/>
      </w:pPr>
      <w:rPr>
        <w:rFonts w:cs="Times New Roman"/>
      </w:rPr>
    </w:lvl>
    <w:lvl w:ilvl="1" w:tplc="E7A8C144">
      <w:start w:val="1"/>
      <w:numFmt w:val="decimal"/>
      <w:lvlText w:val="%2."/>
      <w:lvlJc w:val="left"/>
      <w:pPr>
        <w:tabs>
          <w:tab w:val="num" w:pos="1440"/>
        </w:tabs>
        <w:ind w:left="1440" w:hanging="360"/>
      </w:pPr>
      <w:rPr>
        <w:rFonts w:cs="Times New Roman"/>
      </w:rPr>
    </w:lvl>
    <w:lvl w:ilvl="2" w:tplc="06CC3D0C">
      <w:start w:val="1"/>
      <w:numFmt w:val="decimal"/>
      <w:lvlText w:val="%3."/>
      <w:lvlJc w:val="left"/>
      <w:pPr>
        <w:tabs>
          <w:tab w:val="num" w:pos="2160"/>
        </w:tabs>
        <w:ind w:left="2160" w:hanging="360"/>
      </w:pPr>
      <w:rPr>
        <w:rFonts w:cs="Times New Roman"/>
      </w:rPr>
    </w:lvl>
    <w:lvl w:ilvl="3" w:tplc="78A0FA46">
      <w:start w:val="1"/>
      <w:numFmt w:val="decimal"/>
      <w:lvlText w:val="%4."/>
      <w:lvlJc w:val="left"/>
      <w:pPr>
        <w:tabs>
          <w:tab w:val="num" w:pos="2880"/>
        </w:tabs>
        <w:ind w:left="2880" w:hanging="360"/>
      </w:pPr>
      <w:rPr>
        <w:rFonts w:cs="Times New Roman"/>
      </w:rPr>
    </w:lvl>
    <w:lvl w:ilvl="4" w:tplc="EBA6F8F0">
      <w:start w:val="1"/>
      <w:numFmt w:val="decimal"/>
      <w:lvlText w:val="%5."/>
      <w:lvlJc w:val="left"/>
      <w:pPr>
        <w:tabs>
          <w:tab w:val="num" w:pos="3600"/>
        </w:tabs>
        <w:ind w:left="3600" w:hanging="360"/>
      </w:pPr>
      <w:rPr>
        <w:rFonts w:cs="Times New Roman"/>
      </w:rPr>
    </w:lvl>
    <w:lvl w:ilvl="5" w:tplc="B22E15DC">
      <w:start w:val="1"/>
      <w:numFmt w:val="decimal"/>
      <w:lvlText w:val="%6."/>
      <w:lvlJc w:val="left"/>
      <w:pPr>
        <w:tabs>
          <w:tab w:val="num" w:pos="4320"/>
        </w:tabs>
        <w:ind w:left="4320" w:hanging="360"/>
      </w:pPr>
      <w:rPr>
        <w:rFonts w:cs="Times New Roman"/>
      </w:rPr>
    </w:lvl>
    <w:lvl w:ilvl="6" w:tplc="D8027C1C">
      <w:start w:val="1"/>
      <w:numFmt w:val="decimal"/>
      <w:lvlText w:val="%7."/>
      <w:lvlJc w:val="left"/>
      <w:pPr>
        <w:tabs>
          <w:tab w:val="num" w:pos="5040"/>
        </w:tabs>
        <w:ind w:left="5040" w:hanging="360"/>
      </w:pPr>
      <w:rPr>
        <w:rFonts w:cs="Times New Roman"/>
      </w:rPr>
    </w:lvl>
    <w:lvl w:ilvl="7" w:tplc="CF2C64A6">
      <w:start w:val="1"/>
      <w:numFmt w:val="decimal"/>
      <w:lvlText w:val="%8."/>
      <w:lvlJc w:val="left"/>
      <w:pPr>
        <w:tabs>
          <w:tab w:val="num" w:pos="5760"/>
        </w:tabs>
        <w:ind w:left="5760" w:hanging="360"/>
      </w:pPr>
      <w:rPr>
        <w:rFonts w:cs="Times New Roman"/>
      </w:rPr>
    </w:lvl>
    <w:lvl w:ilvl="8" w:tplc="8A708EB6">
      <w:start w:val="1"/>
      <w:numFmt w:val="decimal"/>
      <w:lvlText w:val="%9."/>
      <w:lvlJc w:val="left"/>
      <w:pPr>
        <w:tabs>
          <w:tab w:val="num" w:pos="6480"/>
        </w:tabs>
        <w:ind w:left="6480" w:hanging="360"/>
      </w:pPr>
      <w:rPr>
        <w:rFonts w:cs="Times New Roman"/>
      </w:rPr>
    </w:lvl>
  </w:abstractNum>
  <w:abstractNum w:abstractNumId="22" w15:restartNumberingAfterBreak="0">
    <w:nsid w:val="15922F6D"/>
    <w:multiLevelType w:val="hybridMultilevel"/>
    <w:tmpl w:val="8E6893D0"/>
    <w:lvl w:ilvl="0" w:tplc="04150001">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23" w15:restartNumberingAfterBreak="0">
    <w:nsid w:val="171374FF"/>
    <w:multiLevelType w:val="hybridMultilevel"/>
    <w:tmpl w:val="B868DC8E"/>
    <w:lvl w:ilvl="0" w:tplc="4F4C94C6">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hint="default"/>
      </w:rPr>
    </w:lvl>
    <w:lvl w:ilvl="1">
      <w:start w:val="3"/>
      <w:numFmt w:val="decimal"/>
      <w:lvlText w:val="%1.%2"/>
      <w:lvlJc w:val="left"/>
      <w:pPr>
        <w:tabs>
          <w:tab w:val="num" w:pos="555"/>
        </w:tabs>
        <w:ind w:left="555" w:hanging="55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1999319D"/>
    <w:multiLevelType w:val="hybridMultilevel"/>
    <w:tmpl w:val="24F8BB78"/>
    <w:lvl w:ilvl="0" w:tplc="89D6711C">
      <w:start w:val="1"/>
      <w:numFmt w:val="lowerLetter"/>
      <w:pStyle w:val="literowanie4"/>
      <w:lvlText w:val="%1)"/>
      <w:lvlJc w:val="left"/>
      <w:pPr>
        <w:tabs>
          <w:tab w:val="num" w:pos="1421"/>
        </w:tabs>
        <w:ind w:left="1421" w:hanging="341"/>
      </w:pPr>
      <w:rPr>
        <w:rFonts w:cs="Times New Roman"/>
      </w:rPr>
    </w:lvl>
    <w:lvl w:ilvl="1" w:tplc="A8F443D6">
      <w:start w:val="1"/>
      <w:numFmt w:val="decimal"/>
      <w:lvlText w:val="%2."/>
      <w:lvlJc w:val="left"/>
      <w:pPr>
        <w:tabs>
          <w:tab w:val="num" w:pos="1440"/>
        </w:tabs>
        <w:ind w:left="1440" w:hanging="360"/>
      </w:pPr>
      <w:rPr>
        <w:rFonts w:cs="Times New Roman"/>
      </w:rPr>
    </w:lvl>
    <w:lvl w:ilvl="2" w:tplc="D04C9F46">
      <w:start w:val="1"/>
      <w:numFmt w:val="decimal"/>
      <w:lvlText w:val="%3."/>
      <w:lvlJc w:val="left"/>
      <w:pPr>
        <w:tabs>
          <w:tab w:val="num" w:pos="2160"/>
        </w:tabs>
        <w:ind w:left="2160" w:hanging="360"/>
      </w:pPr>
      <w:rPr>
        <w:rFonts w:cs="Times New Roman"/>
      </w:rPr>
    </w:lvl>
    <w:lvl w:ilvl="3" w:tplc="D9B47F92">
      <w:start w:val="1"/>
      <w:numFmt w:val="decimal"/>
      <w:lvlText w:val="%4."/>
      <w:lvlJc w:val="left"/>
      <w:pPr>
        <w:tabs>
          <w:tab w:val="num" w:pos="2880"/>
        </w:tabs>
        <w:ind w:left="2880" w:hanging="360"/>
      </w:pPr>
      <w:rPr>
        <w:rFonts w:cs="Times New Roman"/>
      </w:rPr>
    </w:lvl>
    <w:lvl w:ilvl="4" w:tplc="6EA89A74">
      <w:start w:val="1"/>
      <w:numFmt w:val="decimal"/>
      <w:lvlText w:val="%5."/>
      <w:lvlJc w:val="left"/>
      <w:pPr>
        <w:tabs>
          <w:tab w:val="num" w:pos="3600"/>
        </w:tabs>
        <w:ind w:left="3600" w:hanging="360"/>
      </w:pPr>
      <w:rPr>
        <w:rFonts w:cs="Times New Roman"/>
      </w:rPr>
    </w:lvl>
    <w:lvl w:ilvl="5" w:tplc="EA5A16EA">
      <w:start w:val="1"/>
      <w:numFmt w:val="decimal"/>
      <w:lvlText w:val="%6."/>
      <w:lvlJc w:val="left"/>
      <w:pPr>
        <w:tabs>
          <w:tab w:val="num" w:pos="4320"/>
        </w:tabs>
        <w:ind w:left="4320" w:hanging="360"/>
      </w:pPr>
      <w:rPr>
        <w:rFonts w:cs="Times New Roman"/>
      </w:rPr>
    </w:lvl>
    <w:lvl w:ilvl="6" w:tplc="55506874">
      <w:start w:val="1"/>
      <w:numFmt w:val="decimal"/>
      <w:lvlText w:val="%7."/>
      <w:lvlJc w:val="left"/>
      <w:pPr>
        <w:tabs>
          <w:tab w:val="num" w:pos="5040"/>
        </w:tabs>
        <w:ind w:left="5040" w:hanging="360"/>
      </w:pPr>
      <w:rPr>
        <w:rFonts w:cs="Times New Roman"/>
      </w:rPr>
    </w:lvl>
    <w:lvl w:ilvl="7" w:tplc="86C831B6">
      <w:start w:val="1"/>
      <w:numFmt w:val="decimal"/>
      <w:lvlText w:val="%8."/>
      <w:lvlJc w:val="left"/>
      <w:pPr>
        <w:tabs>
          <w:tab w:val="num" w:pos="5760"/>
        </w:tabs>
        <w:ind w:left="5760" w:hanging="360"/>
      </w:pPr>
      <w:rPr>
        <w:rFonts w:cs="Times New Roman"/>
      </w:rPr>
    </w:lvl>
    <w:lvl w:ilvl="8" w:tplc="788AC520">
      <w:start w:val="1"/>
      <w:numFmt w:val="decimal"/>
      <w:lvlText w:val="%9."/>
      <w:lvlJc w:val="left"/>
      <w:pPr>
        <w:tabs>
          <w:tab w:val="num" w:pos="6480"/>
        </w:tabs>
        <w:ind w:left="6480" w:hanging="360"/>
      </w:pPr>
      <w:rPr>
        <w:rFonts w:cs="Times New Roman"/>
      </w:rPr>
    </w:lvl>
  </w:abstractNum>
  <w:abstractNum w:abstractNumId="26" w15:restartNumberingAfterBreak="0">
    <w:nsid w:val="1C651128"/>
    <w:multiLevelType w:val="multilevel"/>
    <w:tmpl w:val="A60A6E04"/>
    <w:lvl w:ilvl="0">
      <w:start w:val="9"/>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EA2702D"/>
    <w:multiLevelType w:val="hybridMultilevel"/>
    <w:tmpl w:val="B1189120"/>
    <w:lvl w:ilvl="0" w:tplc="F5E87CC0">
      <w:start w:val="1"/>
      <w:numFmt w:val="decimal"/>
      <w:lvlText w:val="%1."/>
      <w:lvlJc w:val="left"/>
      <w:pPr>
        <w:ind w:left="1494" w:hanging="360"/>
      </w:pPr>
      <w:rPr>
        <w:rFonts w:hint="default"/>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110C6F3C">
      <w:start w:val="1"/>
      <w:numFmt w:val="decimal"/>
      <w:lvlText w:val="%4."/>
      <w:lvlJc w:val="left"/>
      <w:pPr>
        <w:ind w:left="3654" w:hanging="360"/>
      </w:pPr>
      <w:rPr>
        <w:color w:val="auto"/>
      </w:r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8" w15:restartNumberingAfterBreak="0">
    <w:nsid w:val="1F1E6846"/>
    <w:multiLevelType w:val="multilevel"/>
    <w:tmpl w:val="93907CA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ahoma" w:hAnsi="Tahoma" w:cs="Tahoma" w:hint="default"/>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15:restartNumberingAfterBreak="0">
    <w:nsid w:val="23B04722"/>
    <w:multiLevelType w:val="multilevel"/>
    <w:tmpl w:val="0630CDB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trike w:val="0"/>
      </w:rPr>
    </w:lvl>
    <w:lvl w:ilvl="2">
      <w:start w:val="1"/>
      <w:numFmt w:val="decimal"/>
      <w:lvlText w:val="%1.%2.%3."/>
      <w:lvlJc w:val="left"/>
      <w:pPr>
        <w:ind w:left="720" w:hanging="720"/>
      </w:pPr>
      <w:rPr>
        <w:rFonts w:ascii="Tahoma" w:hAnsi="Tahoma" w:cs="Tahoma" w:hint="default"/>
        <w:b w:val="0"/>
        <w:strike w:val="0"/>
        <w:color w:val="000000"/>
        <w:sz w:val="18"/>
        <w:szCs w:val="18"/>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83C3E90"/>
    <w:multiLevelType w:val="multilevel"/>
    <w:tmpl w:val="939E9DE8"/>
    <w:lvl w:ilvl="0">
      <w:start w:val="2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sz w:val="18"/>
        <w:szCs w:val="18"/>
      </w:rPr>
    </w:lvl>
    <w:lvl w:ilvl="2">
      <w:start w:val="6"/>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32" w15:restartNumberingAfterBreak="0">
    <w:nsid w:val="28991F1F"/>
    <w:multiLevelType w:val="multilevel"/>
    <w:tmpl w:val="65E6C85C"/>
    <w:lvl w:ilvl="0">
      <w:start w:val="1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F956F1"/>
    <w:multiLevelType w:val="multilevel"/>
    <w:tmpl w:val="E82EBF80"/>
    <w:lvl w:ilvl="0">
      <w:start w:val="10"/>
      <w:numFmt w:val="decimal"/>
      <w:lvlText w:val="%1."/>
      <w:lvlJc w:val="left"/>
      <w:pPr>
        <w:ind w:left="400" w:hanging="400"/>
      </w:pPr>
      <w:rPr>
        <w:rFonts w:hint="default"/>
      </w:rPr>
    </w:lvl>
    <w:lvl w:ilvl="1">
      <w:start w:val="1"/>
      <w:numFmt w:val="decimal"/>
      <w:lvlText w:val="%1.%2."/>
      <w:lvlJc w:val="left"/>
      <w:pPr>
        <w:ind w:left="720" w:hanging="72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8293572"/>
    <w:multiLevelType w:val="multilevel"/>
    <w:tmpl w:val="4170BB70"/>
    <w:lvl w:ilvl="0">
      <w:start w:val="7"/>
      <w:numFmt w:val="decimal"/>
      <w:lvlText w:val="%1."/>
      <w:lvlJc w:val="left"/>
      <w:pPr>
        <w:ind w:left="660" w:hanging="660"/>
      </w:pPr>
      <w:rPr>
        <w:rFonts w:ascii="Calibri" w:hAnsi="Calibri" w:cs="Calibri" w:hint="default"/>
        <w:color w:val="auto"/>
        <w:sz w:val="22"/>
        <w:u w:val="none"/>
      </w:rPr>
    </w:lvl>
    <w:lvl w:ilvl="1">
      <w:start w:val="3"/>
      <w:numFmt w:val="decimal"/>
      <w:lvlText w:val="%1.%2."/>
      <w:lvlJc w:val="left"/>
      <w:pPr>
        <w:ind w:left="960" w:hanging="720"/>
      </w:pPr>
      <w:rPr>
        <w:rFonts w:ascii="Tahoma" w:hAnsi="Tahoma" w:cs="Tahoma" w:hint="default"/>
        <w:color w:val="auto"/>
        <w:sz w:val="18"/>
        <w:szCs w:val="18"/>
        <w:u w:val="none"/>
      </w:rPr>
    </w:lvl>
    <w:lvl w:ilvl="2">
      <w:start w:val="1"/>
      <w:numFmt w:val="decimal"/>
      <w:lvlText w:val="%1.%2.%3."/>
      <w:lvlJc w:val="left"/>
      <w:pPr>
        <w:ind w:left="1200" w:hanging="720"/>
      </w:pPr>
      <w:rPr>
        <w:rFonts w:ascii="Tahoma" w:hAnsi="Tahoma" w:cs="Tahoma" w:hint="default"/>
        <w:strike w:val="0"/>
        <w:color w:val="auto"/>
        <w:sz w:val="18"/>
        <w:szCs w:val="18"/>
        <w:u w:val="none"/>
      </w:rPr>
    </w:lvl>
    <w:lvl w:ilvl="3">
      <w:start w:val="1"/>
      <w:numFmt w:val="decimal"/>
      <w:lvlText w:val="%1.%2.%3.%4."/>
      <w:lvlJc w:val="left"/>
      <w:pPr>
        <w:ind w:left="1800" w:hanging="1080"/>
      </w:pPr>
      <w:rPr>
        <w:rFonts w:ascii="Tahoma" w:hAnsi="Tahoma" w:cs="Tahoma" w:hint="default"/>
        <w:color w:val="auto"/>
        <w:sz w:val="18"/>
        <w:szCs w:val="18"/>
        <w:u w:val="none"/>
      </w:rPr>
    </w:lvl>
    <w:lvl w:ilvl="4">
      <w:start w:val="1"/>
      <w:numFmt w:val="decimal"/>
      <w:lvlText w:val="%1.%2.%3.%4.%5."/>
      <w:lvlJc w:val="left"/>
      <w:pPr>
        <w:ind w:left="2040" w:hanging="1080"/>
      </w:pPr>
      <w:rPr>
        <w:rFonts w:ascii="Calibri" w:hAnsi="Calibri" w:cs="Calibri" w:hint="default"/>
        <w:color w:val="auto"/>
        <w:sz w:val="22"/>
        <w:u w:val="none"/>
      </w:rPr>
    </w:lvl>
    <w:lvl w:ilvl="5">
      <w:start w:val="1"/>
      <w:numFmt w:val="decimal"/>
      <w:lvlText w:val="%1.%2.%3.%4.%5.%6."/>
      <w:lvlJc w:val="left"/>
      <w:pPr>
        <w:ind w:left="2640" w:hanging="1440"/>
      </w:pPr>
      <w:rPr>
        <w:rFonts w:ascii="Calibri" w:hAnsi="Calibri" w:cs="Calibri" w:hint="default"/>
        <w:color w:val="auto"/>
        <w:sz w:val="22"/>
        <w:u w:val="none"/>
      </w:rPr>
    </w:lvl>
    <w:lvl w:ilvl="6">
      <w:start w:val="1"/>
      <w:numFmt w:val="decimal"/>
      <w:lvlText w:val="%1.%2.%3.%4.%5.%6.%7."/>
      <w:lvlJc w:val="left"/>
      <w:pPr>
        <w:ind w:left="2880" w:hanging="1440"/>
      </w:pPr>
      <w:rPr>
        <w:rFonts w:ascii="Calibri" w:hAnsi="Calibri" w:cs="Calibri" w:hint="default"/>
        <w:color w:val="auto"/>
        <w:sz w:val="22"/>
        <w:u w:val="none"/>
      </w:rPr>
    </w:lvl>
    <w:lvl w:ilvl="7">
      <w:start w:val="1"/>
      <w:numFmt w:val="decimal"/>
      <w:lvlText w:val="%1.%2.%3.%4.%5.%6.%7.%8."/>
      <w:lvlJc w:val="left"/>
      <w:pPr>
        <w:ind w:left="3480" w:hanging="1800"/>
      </w:pPr>
      <w:rPr>
        <w:rFonts w:ascii="Calibri" w:hAnsi="Calibri" w:cs="Calibri" w:hint="default"/>
        <w:color w:val="auto"/>
        <w:sz w:val="22"/>
        <w:u w:val="none"/>
      </w:rPr>
    </w:lvl>
    <w:lvl w:ilvl="8">
      <w:start w:val="1"/>
      <w:numFmt w:val="decimal"/>
      <w:lvlText w:val="%1.%2.%3.%4.%5.%6.%7.%8.%9."/>
      <w:lvlJc w:val="left"/>
      <w:pPr>
        <w:ind w:left="3720" w:hanging="1800"/>
      </w:pPr>
      <w:rPr>
        <w:rFonts w:ascii="Calibri" w:hAnsi="Calibri" w:cs="Calibri" w:hint="default"/>
        <w:color w:val="auto"/>
        <w:sz w:val="22"/>
        <w:u w:val="none"/>
      </w:rPr>
    </w:lvl>
  </w:abstractNum>
  <w:abstractNum w:abstractNumId="35" w15:restartNumberingAfterBreak="0">
    <w:nsid w:val="3EE34DEB"/>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6"/>
        </w:tabs>
        <w:ind w:left="1146"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6" w15:restartNumberingAfterBreak="0">
    <w:nsid w:val="3F530F68"/>
    <w:multiLevelType w:val="multilevel"/>
    <w:tmpl w:val="2B76B218"/>
    <w:lvl w:ilvl="0">
      <w:start w:val="9"/>
      <w:numFmt w:val="decimal"/>
      <w:lvlText w:val="%1."/>
      <w:lvlJc w:val="left"/>
      <w:pPr>
        <w:tabs>
          <w:tab w:val="num" w:pos="465"/>
        </w:tabs>
        <w:ind w:left="465" w:hanging="465"/>
      </w:pPr>
      <w:rPr>
        <w:rFonts w:hint="default"/>
        <w:u w:val="none"/>
      </w:rPr>
    </w:lvl>
    <w:lvl w:ilvl="1">
      <w:start w:val="1"/>
      <w:numFmt w:val="decimal"/>
      <w:lvlText w:val="%1.%2."/>
      <w:lvlJc w:val="left"/>
      <w:pPr>
        <w:tabs>
          <w:tab w:val="num" w:pos="1200"/>
        </w:tabs>
        <w:ind w:left="1200" w:hanging="720"/>
      </w:pPr>
      <w:rPr>
        <w:rFonts w:hint="default"/>
        <w:u w:val="none"/>
      </w:rPr>
    </w:lvl>
    <w:lvl w:ilvl="2">
      <w:start w:val="1"/>
      <w:numFmt w:val="decimal"/>
      <w:lvlText w:val="%1.%2.%3."/>
      <w:lvlJc w:val="left"/>
      <w:pPr>
        <w:tabs>
          <w:tab w:val="num" w:pos="1680"/>
        </w:tabs>
        <w:ind w:left="1680" w:hanging="720"/>
      </w:pPr>
      <w:rPr>
        <w:rFonts w:hint="default"/>
        <w:u w:val="none"/>
      </w:rPr>
    </w:lvl>
    <w:lvl w:ilvl="3">
      <w:start w:val="1"/>
      <w:numFmt w:val="decimal"/>
      <w:lvlText w:val="%1.%2.%3.%4."/>
      <w:lvlJc w:val="left"/>
      <w:pPr>
        <w:tabs>
          <w:tab w:val="num" w:pos="2520"/>
        </w:tabs>
        <w:ind w:left="2520" w:hanging="1080"/>
      </w:pPr>
      <w:rPr>
        <w:rFonts w:hint="default"/>
        <w:u w:val="single"/>
      </w:rPr>
    </w:lvl>
    <w:lvl w:ilvl="4">
      <w:start w:val="1"/>
      <w:numFmt w:val="decimal"/>
      <w:lvlText w:val="%1.%2.%3.%4.%5."/>
      <w:lvlJc w:val="left"/>
      <w:pPr>
        <w:tabs>
          <w:tab w:val="num" w:pos="3000"/>
        </w:tabs>
        <w:ind w:left="3000" w:hanging="1080"/>
      </w:pPr>
      <w:rPr>
        <w:rFonts w:hint="default"/>
        <w:u w:val="single"/>
      </w:rPr>
    </w:lvl>
    <w:lvl w:ilvl="5">
      <w:start w:val="1"/>
      <w:numFmt w:val="decimal"/>
      <w:lvlText w:val="%1.%2.%3.%4.%5.%6."/>
      <w:lvlJc w:val="left"/>
      <w:pPr>
        <w:tabs>
          <w:tab w:val="num" w:pos="3840"/>
        </w:tabs>
        <w:ind w:left="3840" w:hanging="1440"/>
      </w:pPr>
      <w:rPr>
        <w:rFonts w:hint="default"/>
        <w:u w:val="single"/>
      </w:rPr>
    </w:lvl>
    <w:lvl w:ilvl="6">
      <w:start w:val="1"/>
      <w:numFmt w:val="decimal"/>
      <w:lvlText w:val="%1.%2.%3.%4.%5.%6.%7."/>
      <w:lvlJc w:val="left"/>
      <w:pPr>
        <w:tabs>
          <w:tab w:val="num" w:pos="4320"/>
        </w:tabs>
        <w:ind w:left="4320" w:hanging="1440"/>
      </w:pPr>
      <w:rPr>
        <w:rFonts w:hint="default"/>
        <w:u w:val="single"/>
      </w:rPr>
    </w:lvl>
    <w:lvl w:ilvl="7">
      <w:start w:val="1"/>
      <w:numFmt w:val="decimal"/>
      <w:lvlText w:val="%1.%2.%3.%4.%5.%6.%7.%8."/>
      <w:lvlJc w:val="left"/>
      <w:pPr>
        <w:tabs>
          <w:tab w:val="num" w:pos="5160"/>
        </w:tabs>
        <w:ind w:left="5160" w:hanging="1800"/>
      </w:pPr>
      <w:rPr>
        <w:rFonts w:hint="default"/>
        <w:u w:val="single"/>
      </w:rPr>
    </w:lvl>
    <w:lvl w:ilvl="8">
      <w:start w:val="1"/>
      <w:numFmt w:val="decimal"/>
      <w:lvlText w:val="%1.%2.%3.%4.%5.%6.%7.%8.%9."/>
      <w:lvlJc w:val="left"/>
      <w:pPr>
        <w:tabs>
          <w:tab w:val="num" w:pos="5640"/>
        </w:tabs>
        <w:ind w:left="5640" w:hanging="1800"/>
      </w:pPr>
      <w:rPr>
        <w:rFonts w:hint="default"/>
        <w:u w:val="single"/>
      </w:rPr>
    </w:lvl>
  </w:abstractNum>
  <w:abstractNum w:abstractNumId="37"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8" w15:restartNumberingAfterBreak="0">
    <w:nsid w:val="43CB05D0"/>
    <w:multiLevelType w:val="hybridMultilevel"/>
    <w:tmpl w:val="C25861A8"/>
    <w:lvl w:ilvl="0" w:tplc="049C0ED0">
      <w:start w:val="1"/>
      <w:numFmt w:val="bullet"/>
      <w:pStyle w:val="mylnik"/>
      <w:lvlText w:val=""/>
      <w:lvlJc w:val="left"/>
      <w:pPr>
        <w:tabs>
          <w:tab w:val="num" w:pos="902"/>
        </w:tabs>
        <w:ind w:left="1260" w:hanging="360"/>
      </w:pPr>
      <w:rPr>
        <w:rFonts w:ascii="Symbol" w:hAnsi="Symbol" w:hint="default"/>
      </w:rPr>
    </w:lvl>
    <w:lvl w:ilvl="1" w:tplc="04150019">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4802478F"/>
    <w:multiLevelType w:val="multilevel"/>
    <w:tmpl w:val="00C02CEE"/>
    <w:lvl w:ilvl="0">
      <w:start w:val="15"/>
      <w:numFmt w:val="decimal"/>
      <w:lvlText w:val="%1."/>
      <w:lvlJc w:val="left"/>
      <w:pPr>
        <w:ind w:left="480" w:hanging="480"/>
      </w:pPr>
      <w:rPr>
        <w:rFonts w:hint="default"/>
        <w:b/>
        <w:bCs/>
        <w:color w:val="000000" w:themeColor="text1"/>
      </w:rPr>
    </w:lvl>
    <w:lvl w:ilvl="1">
      <w:start w:val="1"/>
      <w:numFmt w:val="decimal"/>
      <w:lvlText w:val="%1.%2."/>
      <w:lvlJc w:val="left"/>
      <w:pPr>
        <w:ind w:left="720" w:hanging="720"/>
      </w:pPr>
      <w:rPr>
        <w:rFonts w:ascii="Tahoma" w:hAnsi="Tahoma" w:cs="Tahoma" w:hint="default"/>
        <w:b w:val="0"/>
        <w:strike w:val="0"/>
        <w:color w:val="auto"/>
        <w:sz w:val="18"/>
        <w:szCs w:val="18"/>
      </w:rPr>
    </w:lvl>
    <w:lvl w:ilvl="2">
      <w:start w:val="1"/>
      <w:numFmt w:val="decimal"/>
      <w:lvlText w:val="%1.%2.%3."/>
      <w:lvlJc w:val="left"/>
      <w:pPr>
        <w:ind w:left="720" w:hanging="720"/>
      </w:pPr>
      <w:rPr>
        <w:rFonts w:ascii="Tahoma" w:hAnsi="Tahoma" w:cs="Tahoma" w:hint="default"/>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A542E8C"/>
    <w:multiLevelType w:val="multilevel"/>
    <w:tmpl w:val="E752B4AE"/>
    <w:lvl w:ilvl="0">
      <w:start w:val="1"/>
      <w:numFmt w:val="decimal"/>
      <w:lvlText w:val="%1."/>
      <w:lvlJc w:val="left"/>
      <w:pPr>
        <w:tabs>
          <w:tab w:val="num" w:pos="0"/>
        </w:tabs>
        <w:ind w:left="360" w:hanging="360"/>
      </w:pPr>
      <w:rPr>
        <w:rFonts w:ascii="Tahoma" w:hAnsi="Tahoma" w:cs="Tahoma" w:hint="default"/>
        <w:sz w:val="18"/>
        <w:szCs w:val="18"/>
      </w:rPr>
    </w:lvl>
    <w:lvl w:ilvl="1">
      <w:start w:val="1"/>
      <w:numFmt w:val="decimal"/>
      <w:lvlText w:val="%1.%2."/>
      <w:lvlJc w:val="left"/>
      <w:pPr>
        <w:tabs>
          <w:tab w:val="num" w:pos="-720"/>
        </w:tabs>
        <w:ind w:left="720" w:hanging="720"/>
      </w:pPr>
      <w:rPr>
        <w:rFonts w:ascii="Tahoma" w:hAnsi="Tahoma" w:cs="Tahoma" w:hint="default"/>
        <w:b w:val="0"/>
        <w:strike w:val="0"/>
        <w:sz w:val="18"/>
        <w:szCs w:val="18"/>
      </w:rPr>
    </w:lvl>
    <w:lvl w:ilvl="2">
      <w:start w:val="1"/>
      <w:numFmt w:val="decimal"/>
      <w:lvlText w:val="%1.%2.%3."/>
      <w:lvlJc w:val="left"/>
      <w:pPr>
        <w:tabs>
          <w:tab w:val="num" w:pos="-1298"/>
        </w:tabs>
        <w:ind w:left="862" w:hanging="720"/>
      </w:pPr>
      <w:rPr>
        <w:rFonts w:ascii="Tahoma" w:hAnsi="Tahoma" w:cs="Tahoma" w:hint="default"/>
        <w:b w:val="0"/>
        <w:strike w:val="0"/>
        <w:color w:val="auto"/>
        <w:sz w:val="18"/>
        <w:szCs w:val="18"/>
      </w:rPr>
    </w:lvl>
    <w:lvl w:ilvl="3">
      <w:start w:val="1"/>
      <w:numFmt w:val="lowerLetter"/>
      <w:lvlText w:val="%4)"/>
      <w:lvlJc w:val="left"/>
      <w:pPr>
        <w:tabs>
          <w:tab w:val="num" w:pos="-2160"/>
        </w:tabs>
        <w:ind w:left="1080" w:hanging="1080"/>
      </w:pPr>
      <w:rPr>
        <w:rFonts w:ascii="Tahoma" w:eastAsia="Times New Roman" w:hAnsi="Tahoma" w:cs="Tahoma" w:hint="default"/>
        <w:color w:val="auto"/>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1" w15:restartNumberingAfterBreak="0">
    <w:nsid w:val="4DD66336"/>
    <w:multiLevelType w:val="hybridMultilevel"/>
    <w:tmpl w:val="A848773E"/>
    <w:lvl w:ilvl="0" w:tplc="77603F1C">
      <w:start w:val="5"/>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42" w15:restartNumberingAfterBreak="0">
    <w:nsid w:val="53913B26"/>
    <w:multiLevelType w:val="hybridMultilevel"/>
    <w:tmpl w:val="0E74C126"/>
    <w:lvl w:ilvl="0" w:tplc="76C0318C">
      <w:start w:val="1"/>
      <w:numFmt w:val="decimal"/>
      <w:lvlText w:val="%1."/>
      <w:lvlJc w:val="left"/>
      <w:pPr>
        <w:ind w:left="1040" w:hanging="360"/>
      </w:pPr>
      <w:rPr>
        <w:rFonts w:hint="default"/>
        <w:b/>
      </w:rPr>
    </w:lvl>
    <w:lvl w:ilvl="1" w:tplc="04150019" w:tentative="1">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3" w15:restartNumberingAfterBreak="0">
    <w:nsid w:val="543411AB"/>
    <w:multiLevelType w:val="multilevel"/>
    <w:tmpl w:val="80EEA4A0"/>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6" w15:restartNumberingAfterBreak="0">
    <w:nsid w:val="5E900448"/>
    <w:multiLevelType w:val="multilevel"/>
    <w:tmpl w:val="AFB2F25A"/>
    <w:lvl w:ilvl="0">
      <w:start w:val="17"/>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b w:val="0"/>
        <w:strike w:val="0"/>
        <w:color w:val="auto"/>
        <w:sz w:val="18"/>
        <w:szCs w:val="18"/>
      </w:rPr>
    </w:lvl>
    <w:lvl w:ilvl="2">
      <w:start w:val="1"/>
      <w:numFmt w:val="decimal"/>
      <w:lvlText w:val="%1.%2.%3."/>
      <w:lvlJc w:val="left"/>
      <w:pPr>
        <w:tabs>
          <w:tab w:val="num" w:pos="-1440"/>
        </w:tabs>
        <w:ind w:left="72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7" w15:restartNumberingAfterBreak="0">
    <w:nsid w:val="5E9411EC"/>
    <w:multiLevelType w:val="multilevel"/>
    <w:tmpl w:val="5C189428"/>
    <w:lvl w:ilvl="0">
      <w:start w:val="1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720"/>
        </w:tabs>
        <w:ind w:left="720" w:hanging="720"/>
      </w:pPr>
      <w:rPr>
        <w:rFonts w:ascii="Tahoma" w:hAnsi="Tahoma" w:cs="Tahoma" w:hint="default"/>
        <w:b w:val="0"/>
        <w:strike w:val="0"/>
        <w:sz w:val="18"/>
        <w:szCs w:val="18"/>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8" w15:restartNumberingAfterBreak="0">
    <w:nsid w:val="61443938"/>
    <w:multiLevelType w:val="hybridMultilevel"/>
    <w:tmpl w:val="43D6B6A6"/>
    <w:lvl w:ilvl="0" w:tplc="9BBCE59C">
      <w:start w:val="1"/>
      <w:numFmt w:val="decimal"/>
      <w:lvlText w:val="%1."/>
      <w:lvlJc w:val="left"/>
      <w:pPr>
        <w:ind w:left="1211" w:hanging="360"/>
      </w:pPr>
      <w:rPr>
        <w:rFonts w:hint="default"/>
        <w:b/>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9" w15:restartNumberingAfterBreak="0">
    <w:nsid w:val="614E30A1"/>
    <w:multiLevelType w:val="hybridMultilevel"/>
    <w:tmpl w:val="3F54F27E"/>
    <w:lvl w:ilvl="0" w:tplc="FFFFFFFF">
      <w:start w:val="1"/>
      <w:numFmt w:val="none"/>
      <w:pStyle w:val="literowanie"/>
      <w:lvlText w:val=""/>
      <w:lvlJc w:val="left"/>
      <w:pPr>
        <w:tabs>
          <w:tab w:val="num" w:pos="1020"/>
        </w:tabs>
        <w:ind w:left="1020" w:hanging="510"/>
      </w:pPr>
      <w:rPr>
        <w:rFonts w:cs="Times New Roman" w:hint="default"/>
      </w:rPr>
    </w:lvl>
    <w:lvl w:ilvl="1" w:tplc="FFFFFFFF">
      <w:start w:val="1"/>
      <w:numFmt w:val="lowerLetter"/>
      <w:lvlText w:val="%2)"/>
      <w:lvlJc w:val="left"/>
      <w:pPr>
        <w:tabs>
          <w:tab w:val="num" w:pos="1740"/>
        </w:tabs>
        <w:ind w:left="1740" w:hanging="510"/>
      </w:pPr>
      <w:rPr>
        <w:rFonts w:cs="Times New Roman" w:hint="default"/>
      </w:rPr>
    </w:lvl>
    <w:lvl w:ilvl="2" w:tplc="FFFFFFFF">
      <w:start w:val="1"/>
      <w:numFmt w:val="lowerRoman"/>
      <w:lvlText w:val="%3."/>
      <w:lvlJc w:val="right"/>
      <w:pPr>
        <w:tabs>
          <w:tab w:val="num" w:pos="2310"/>
        </w:tabs>
        <w:ind w:left="2310" w:hanging="180"/>
      </w:pPr>
      <w:rPr>
        <w:rFonts w:cs="Times New Roman"/>
      </w:rPr>
    </w:lvl>
    <w:lvl w:ilvl="3" w:tplc="FFFFFFFF">
      <w:start w:val="1"/>
      <w:numFmt w:val="decimal"/>
      <w:lvlText w:val="%4."/>
      <w:lvlJc w:val="left"/>
      <w:pPr>
        <w:tabs>
          <w:tab w:val="num" w:pos="3030"/>
        </w:tabs>
        <w:ind w:left="3030" w:hanging="360"/>
      </w:pPr>
      <w:rPr>
        <w:rFonts w:cs="Times New Roman"/>
      </w:rPr>
    </w:lvl>
    <w:lvl w:ilvl="4" w:tplc="FFFFFFFF" w:tentative="1">
      <w:start w:val="1"/>
      <w:numFmt w:val="lowerLetter"/>
      <w:lvlText w:val="%5."/>
      <w:lvlJc w:val="left"/>
      <w:pPr>
        <w:tabs>
          <w:tab w:val="num" w:pos="3750"/>
        </w:tabs>
        <w:ind w:left="3750" w:hanging="360"/>
      </w:pPr>
      <w:rPr>
        <w:rFonts w:cs="Times New Roman"/>
      </w:rPr>
    </w:lvl>
    <w:lvl w:ilvl="5" w:tplc="FFFFFFFF" w:tentative="1">
      <w:start w:val="1"/>
      <w:numFmt w:val="lowerRoman"/>
      <w:lvlText w:val="%6."/>
      <w:lvlJc w:val="right"/>
      <w:pPr>
        <w:tabs>
          <w:tab w:val="num" w:pos="4470"/>
        </w:tabs>
        <w:ind w:left="4470" w:hanging="180"/>
      </w:pPr>
      <w:rPr>
        <w:rFonts w:cs="Times New Roman"/>
      </w:rPr>
    </w:lvl>
    <w:lvl w:ilvl="6" w:tplc="FFFFFFFF" w:tentative="1">
      <w:start w:val="1"/>
      <w:numFmt w:val="decimal"/>
      <w:lvlText w:val="%7."/>
      <w:lvlJc w:val="left"/>
      <w:pPr>
        <w:tabs>
          <w:tab w:val="num" w:pos="5190"/>
        </w:tabs>
        <w:ind w:left="5190" w:hanging="360"/>
      </w:pPr>
      <w:rPr>
        <w:rFonts w:cs="Times New Roman"/>
      </w:rPr>
    </w:lvl>
    <w:lvl w:ilvl="7" w:tplc="FFFFFFFF" w:tentative="1">
      <w:start w:val="1"/>
      <w:numFmt w:val="lowerLetter"/>
      <w:lvlText w:val="%8."/>
      <w:lvlJc w:val="left"/>
      <w:pPr>
        <w:tabs>
          <w:tab w:val="num" w:pos="5910"/>
        </w:tabs>
        <w:ind w:left="5910" w:hanging="360"/>
      </w:pPr>
      <w:rPr>
        <w:rFonts w:cs="Times New Roman"/>
      </w:rPr>
    </w:lvl>
    <w:lvl w:ilvl="8" w:tplc="FFFFFFFF" w:tentative="1">
      <w:start w:val="1"/>
      <w:numFmt w:val="lowerRoman"/>
      <w:lvlText w:val="%9."/>
      <w:lvlJc w:val="right"/>
      <w:pPr>
        <w:tabs>
          <w:tab w:val="num" w:pos="6630"/>
        </w:tabs>
        <w:ind w:left="6630" w:hanging="180"/>
      </w:pPr>
      <w:rPr>
        <w:rFonts w:cs="Times New Roman"/>
      </w:rPr>
    </w:lvl>
  </w:abstractNum>
  <w:abstractNum w:abstractNumId="50" w15:restartNumberingAfterBreak="0">
    <w:nsid w:val="61F008BE"/>
    <w:multiLevelType w:val="hybridMultilevel"/>
    <w:tmpl w:val="6A56D1F6"/>
    <w:lvl w:ilvl="0" w:tplc="706A262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15:restartNumberingAfterBreak="0">
    <w:nsid w:val="66B873A4"/>
    <w:multiLevelType w:val="hybridMultilevel"/>
    <w:tmpl w:val="9624464C"/>
    <w:lvl w:ilvl="0" w:tplc="25BE71C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073576"/>
    <w:multiLevelType w:val="multilevel"/>
    <w:tmpl w:val="91EECED2"/>
    <w:lvl w:ilvl="0">
      <w:start w:val="13"/>
      <w:numFmt w:val="decimal"/>
      <w:lvlText w:val="%1."/>
      <w:lvlJc w:val="left"/>
      <w:pPr>
        <w:ind w:left="435" w:hanging="435"/>
      </w:pPr>
      <w:rPr>
        <w:rFonts w:hint="default"/>
        <w:b/>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B30AB4"/>
    <w:multiLevelType w:val="multilevel"/>
    <w:tmpl w:val="7E587312"/>
    <w:lvl w:ilvl="0">
      <w:start w:val="1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97154FB"/>
    <w:multiLevelType w:val="multilevel"/>
    <w:tmpl w:val="044C4532"/>
    <w:lvl w:ilvl="0">
      <w:start w:val="10"/>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b w:val="0"/>
        <w:strike w:val="0"/>
        <w:color w:val="000000"/>
        <w:sz w:val="18"/>
        <w:szCs w:val="18"/>
      </w:rPr>
    </w:lvl>
    <w:lvl w:ilvl="2">
      <w:start w:val="6"/>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55" w15:restartNumberingAfterBreak="0">
    <w:nsid w:val="6C500E2E"/>
    <w:multiLevelType w:val="multilevel"/>
    <w:tmpl w:val="6DB06512"/>
    <w:lvl w:ilvl="0">
      <w:start w:val="8"/>
      <w:numFmt w:val="decimal"/>
      <w:lvlText w:val="%1."/>
      <w:lvlJc w:val="left"/>
      <w:pPr>
        <w:ind w:left="460" w:hanging="460"/>
      </w:pPr>
      <w:rPr>
        <w:rFonts w:hint="default"/>
        <w:b w:val="0"/>
        <w:color w:val="000000"/>
      </w:rPr>
    </w:lvl>
    <w:lvl w:ilvl="1">
      <w:start w:val="5"/>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2160" w:hanging="108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3240" w:hanging="144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4320" w:hanging="1800"/>
      </w:pPr>
      <w:rPr>
        <w:rFonts w:hint="default"/>
        <w:b w:val="0"/>
        <w:color w:val="000000"/>
      </w:rPr>
    </w:lvl>
    <w:lvl w:ilvl="8">
      <w:start w:val="1"/>
      <w:numFmt w:val="decimal"/>
      <w:lvlText w:val="%1.%2.%3.%4.%5.%6.%7.%8.%9."/>
      <w:lvlJc w:val="left"/>
      <w:pPr>
        <w:ind w:left="5040" w:hanging="2160"/>
      </w:pPr>
      <w:rPr>
        <w:rFonts w:hint="default"/>
        <w:b w:val="0"/>
        <w:color w:val="000000"/>
      </w:rPr>
    </w:lvl>
  </w:abstractNum>
  <w:abstractNum w:abstractNumId="56" w15:restartNumberingAfterBreak="0">
    <w:nsid w:val="6DB92940"/>
    <w:multiLevelType w:val="multilevel"/>
    <w:tmpl w:val="99A6F6F8"/>
    <w:lvl w:ilvl="0">
      <w:start w:val="16"/>
      <w:numFmt w:val="decimal"/>
      <w:lvlText w:val="%1."/>
      <w:lvlJc w:val="left"/>
      <w:pPr>
        <w:tabs>
          <w:tab w:val="num" w:pos="1128"/>
        </w:tabs>
        <w:ind w:left="1128" w:hanging="420"/>
      </w:pPr>
      <w:rPr>
        <w:rFonts w:cs="Times New Roman" w:hint="default"/>
      </w:rPr>
    </w:lvl>
    <w:lvl w:ilvl="1">
      <w:start w:val="1"/>
      <w:numFmt w:val="decimal"/>
      <w:lvlText w:val="%1.%2."/>
      <w:lvlJc w:val="left"/>
      <w:pPr>
        <w:tabs>
          <w:tab w:val="num" w:pos="2148"/>
        </w:tabs>
        <w:ind w:left="2148" w:hanging="720"/>
      </w:pPr>
      <w:rPr>
        <w:rFonts w:cs="Times New Roman" w:hint="default"/>
        <w:strike w:val="0"/>
        <w:color w:val="auto"/>
      </w:rPr>
    </w:lvl>
    <w:lvl w:ilvl="2">
      <w:start w:val="1"/>
      <w:numFmt w:val="decimal"/>
      <w:lvlText w:val="%1.%2.%3."/>
      <w:lvlJc w:val="left"/>
      <w:pPr>
        <w:tabs>
          <w:tab w:val="num" w:pos="2868"/>
        </w:tabs>
        <w:ind w:left="2868" w:hanging="720"/>
      </w:pPr>
      <w:rPr>
        <w:rFonts w:cs="Times New Roman" w:hint="default"/>
      </w:rPr>
    </w:lvl>
    <w:lvl w:ilvl="3">
      <w:start w:val="1"/>
      <w:numFmt w:val="decimal"/>
      <w:lvlText w:val="%1.%2.%3.%4."/>
      <w:lvlJc w:val="left"/>
      <w:pPr>
        <w:tabs>
          <w:tab w:val="num" w:pos="3948"/>
        </w:tabs>
        <w:ind w:left="3948" w:hanging="1080"/>
      </w:pPr>
      <w:rPr>
        <w:rFonts w:cs="Times New Roman" w:hint="default"/>
      </w:rPr>
    </w:lvl>
    <w:lvl w:ilvl="4">
      <w:start w:val="1"/>
      <w:numFmt w:val="decimal"/>
      <w:lvlText w:val="%1.%2.%3.%4.%5."/>
      <w:lvlJc w:val="left"/>
      <w:pPr>
        <w:tabs>
          <w:tab w:val="num" w:pos="4668"/>
        </w:tabs>
        <w:ind w:left="4668" w:hanging="1080"/>
      </w:pPr>
      <w:rPr>
        <w:rFonts w:cs="Times New Roman" w:hint="default"/>
      </w:rPr>
    </w:lvl>
    <w:lvl w:ilvl="5">
      <w:start w:val="1"/>
      <w:numFmt w:val="decimal"/>
      <w:lvlText w:val="%1.%2.%3.%4.%5.%6."/>
      <w:lvlJc w:val="left"/>
      <w:pPr>
        <w:tabs>
          <w:tab w:val="num" w:pos="5748"/>
        </w:tabs>
        <w:ind w:left="5748" w:hanging="1440"/>
      </w:pPr>
      <w:rPr>
        <w:rFonts w:cs="Times New Roman" w:hint="default"/>
      </w:rPr>
    </w:lvl>
    <w:lvl w:ilvl="6">
      <w:start w:val="1"/>
      <w:numFmt w:val="decimal"/>
      <w:lvlText w:val="%1.%2.%3.%4.%5.%6.%7."/>
      <w:lvlJc w:val="left"/>
      <w:pPr>
        <w:tabs>
          <w:tab w:val="num" w:pos="6468"/>
        </w:tabs>
        <w:ind w:left="6468" w:hanging="1440"/>
      </w:pPr>
      <w:rPr>
        <w:rFonts w:cs="Times New Roman" w:hint="default"/>
      </w:rPr>
    </w:lvl>
    <w:lvl w:ilvl="7">
      <w:start w:val="1"/>
      <w:numFmt w:val="decimal"/>
      <w:lvlText w:val="%1.%2.%3.%4.%5.%6.%7.%8."/>
      <w:lvlJc w:val="left"/>
      <w:pPr>
        <w:tabs>
          <w:tab w:val="num" w:pos="7548"/>
        </w:tabs>
        <w:ind w:left="7548" w:hanging="1800"/>
      </w:pPr>
      <w:rPr>
        <w:rFonts w:cs="Times New Roman" w:hint="default"/>
      </w:rPr>
    </w:lvl>
    <w:lvl w:ilvl="8">
      <w:start w:val="1"/>
      <w:numFmt w:val="decimal"/>
      <w:lvlText w:val="%1.%2.%3.%4.%5.%6.%7.%8.%9."/>
      <w:lvlJc w:val="left"/>
      <w:pPr>
        <w:tabs>
          <w:tab w:val="num" w:pos="8268"/>
        </w:tabs>
        <w:ind w:left="8268" w:hanging="1800"/>
      </w:pPr>
      <w:rPr>
        <w:rFonts w:cs="Times New Roman" w:hint="default"/>
      </w:rPr>
    </w:lvl>
  </w:abstractNum>
  <w:abstractNum w:abstractNumId="57" w15:restartNumberingAfterBreak="0">
    <w:nsid w:val="71B20D05"/>
    <w:multiLevelType w:val="multilevel"/>
    <w:tmpl w:val="4170BB70"/>
    <w:lvl w:ilvl="0">
      <w:start w:val="7"/>
      <w:numFmt w:val="decimal"/>
      <w:lvlText w:val="%1."/>
      <w:lvlJc w:val="left"/>
      <w:pPr>
        <w:ind w:left="660" w:hanging="660"/>
      </w:pPr>
      <w:rPr>
        <w:rFonts w:ascii="Calibri" w:hAnsi="Calibri" w:cs="Calibri" w:hint="default"/>
        <w:color w:val="auto"/>
        <w:sz w:val="22"/>
        <w:u w:val="none"/>
      </w:rPr>
    </w:lvl>
    <w:lvl w:ilvl="1">
      <w:start w:val="3"/>
      <w:numFmt w:val="decimal"/>
      <w:lvlText w:val="%1.%2."/>
      <w:lvlJc w:val="left"/>
      <w:pPr>
        <w:ind w:left="960" w:hanging="720"/>
      </w:pPr>
      <w:rPr>
        <w:rFonts w:ascii="Tahoma" w:hAnsi="Tahoma" w:cs="Tahoma" w:hint="default"/>
        <w:color w:val="auto"/>
        <w:sz w:val="18"/>
        <w:szCs w:val="18"/>
        <w:u w:val="none"/>
      </w:rPr>
    </w:lvl>
    <w:lvl w:ilvl="2">
      <w:start w:val="1"/>
      <w:numFmt w:val="decimal"/>
      <w:lvlText w:val="%1.%2.%3."/>
      <w:lvlJc w:val="left"/>
      <w:pPr>
        <w:ind w:left="1200" w:hanging="720"/>
      </w:pPr>
      <w:rPr>
        <w:rFonts w:ascii="Tahoma" w:hAnsi="Tahoma" w:cs="Tahoma" w:hint="default"/>
        <w:strike w:val="0"/>
        <w:color w:val="auto"/>
        <w:sz w:val="18"/>
        <w:szCs w:val="18"/>
        <w:u w:val="none"/>
      </w:rPr>
    </w:lvl>
    <w:lvl w:ilvl="3">
      <w:start w:val="1"/>
      <w:numFmt w:val="decimal"/>
      <w:lvlText w:val="%1.%2.%3.%4."/>
      <w:lvlJc w:val="left"/>
      <w:pPr>
        <w:ind w:left="1800" w:hanging="1080"/>
      </w:pPr>
      <w:rPr>
        <w:rFonts w:ascii="Tahoma" w:hAnsi="Tahoma" w:cs="Tahoma" w:hint="default"/>
        <w:color w:val="auto"/>
        <w:sz w:val="18"/>
        <w:szCs w:val="18"/>
        <w:u w:val="none"/>
      </w:rPr>
    </w:lvl>
    <w:lvl w:ilvl="4">
      <w:start w:val="1"/>
      <w:numFmt w:val="decimal"/>
      <w:lvlText w:val="%1.%2.%3.%4.%5."/>
      <w:lvlJc w:val="left"/>
      <w:pPr>
        <w:ind w:left="2040" w:hanging="1080"/>
      </w:pPr>
      <w:rPr>
        <w:rFonts w:ascii="Calibri" w:hAnsi="Calibri" w:cs="Calibri" w:hint="default"/>
        <w:color w:val="auto"/>
        <w:sz w:val="22"/>
        <w:u w:val="none"/>
      </w:rPr>
    </w:lvl>
    <w:lvl w:ilvl="5">
      <w:start w:val="1"/>
      <w:numFmt w:val="decimal"/>
      <w:lvlText w:val="%1.%2.%3.%4.%5.%6."/>
      <w:lvlJc w:val="left"/>
      <w:pPr>
        <w:ind w:left="2640" w:hanging="1440"/>
      </w:pPr>
      <w:rPr>
        <w:rFonts w:ascii="Calibri" w:hAnsi="Calibri" w:cs="Calibri" w:hint="default"/>
        <w:color w:val="auto"/>
        <w:sz w:val="22"/>
        <w:u w:val="none"/>
      </w:rPr>
    </w:lvl>
    <w:lvl w:ilvl="6">
      <w:start w:val="1"/>
      <w:numFmt w:val="decimal"/>
      <w:lvlText w:val="%1.%2.%3.%4.%5.%6.%7."/>
      <w:lvlJc w:val="left"/>
      <w:pPr>
        <w:ind w:left="2880" w:hanging="1440"/>
      </w:pPr>
      <w:rPr>
        <w:rFonts w:ascii="Calibri" w:hAnsi="Calibri" w:cs="Calibri" w:hint="default"/>
        <w:color w:val="auto"/>
        <w:sz w:val="22"/>
        <w:u w:val="none"/>
      </w:rPr>
    </w:lvl>
    <w:lvl w:ilvl="7">
      <w:start w:val="1"/>
      <w:numFmt w:val="decimal"/>
      <w:lvlText w:val="%1.%2.%3.%4.%5.%6.%7.%8."/>
      <w:lvlJc w:val="left"/>
      <w:pPr>
        <w:ind w:left="3480" w:hanging="1800"/>
      </w:pPr>
      <w:rPr>
        <w:rFonts w:ascii="Calibri" w:hAnsi="Calibri" w:cs="Calibri" w:hint="default"/>
        <w:color w:val="auto"/>
        <w:sz w:val="22"/>
        <w:u w:val="none"/>
      </w:rPr>
    </w:lvl>
    <w:lvl w:ilvl="8">
      <w:start w:val="1"/>
      <w:numFmt w:val="decimal"/>
      <w:lvlText w:val="%1.%2.%3.%4.%5.%6.%7.%8.%9."/>
      <w:lvlJc w:val="left"/>
      <w:pPr>
        <w:ind w:left="3720" w:hanging="1800"/>
      </w:pPr>
      <w:rPr>
        <w:rFonts w:ascii="Calibri" w:hAnsi="Calibri" w:cs="Calibri" w:hint="default"/>
        <w:color w:val="auto"/>
        <w:sz w:val="22"/>
        <w:u w:val="none"/>
      </w:rPr>
    </w:lvl>
  </w:abstractNum>
  <w:abstractNum w:abstractNumId="58" w15:restartNumberingAfterBreak="0">
    <w:nsid w:val="760616E2"/>
    <w:multiLevelType w:val="multilevel"/>
    <w:tmpl w:val="04DE0E2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790D40E8"/>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6"/>
        </w:tabs>
        <w:ind w:left="1146"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0" w15:restartNumberingAfterBreak="0">
    <w:nsid w:val="7BAD6298"/>
    <w:multiLevelType w:val="hybridMultilevel"/>
    <w:tmpl w:val="3A76262A"/>
    <w:lvl w:ilvl="0" w:tplc="04150001">
      <w:start w:val="1"/>
      <w:numFmt w:val="bullet"/>
      <w:lvlText w:val=""/>
      <w:lvlJc w:val="left"/>
      <w:pPr>
        <w:ind w:left="1741" w:hanging="360"/>
      </w:pPr>
      <w:rPr>
        <w:rFonts w:ascii="Symbol" w:hAnsi="Symbol" w:hint="default"/>
      </w:rPr>
    </w:lvl>
    <w:lvl w:ilvl="1" w:tplc="04150003" w:tentative="1">
      <w:start w:val="1"/>
      <w:numFmt w:val="bullet"/>
      <w:lvlText w:val="o"/>
      <w:lvlJc w:val="left"/>
      <w:pPr>
        <w:ind w:left="2461" w:hanging="360"/>
      </w:pPr>
      <w:rPr>
        <w:rFonts w:ascii="Courier New" w:hAnsi="Courier New" w:cs="Courier New" w:hint="default"/>
      </w:rPr>
    </w:lvl>
    <w:lvl w:ilvl="2" w:tplc="04150005" w:tentative="1">
      <w:start w:val="1"/>
      <w:numFmt w:val="bullet"/>
      <w:lvlText w:val=""/>
      <w:lvlJc w:val="left"/>
      <w:pPr>
        <w:ind w:left="3181" w:hanging="360"/>
      </w:pPr>
      <w:rPr>
        <w:rFonts w:ascii="Wingdings" w:hAnsi="Wingdings" w:hint="default"/>
      </w:rPr>
    </w:lvl>
    <w:lvl w:ilvl="3" w:tplc="04150001" w:tentative="1">
      <w:start w:val="1"/>
      <w:numFmt w:val="bullet"/>
      <w:lvlText w:val=""/>
      <w:lvlJc w:val="left"/>
      <w:pPr>
        <w:ind w:left="3901" w:hanging="360"/>
      </w:pPr>
      <w:rPr>
        <w:rFonts w:ascii="Symbol" w:hAnsi="Symbol" w:hint="default"/>
      </w:rPr>
    </w:lvl>
    <w:lvl w:ilvl="4" w:tplc="04150003" w:tentative="1">
      <w:start w:val="1"/>
      <w:numFmt w:val="bullet"/>
      <w:lvlText w:val="o"/>
      <w:lvlJc w:val="left"/>
      <w:pPr>
        <w:ind w:left="4621" w:hanging="360"/>
      </w:pPr>
      <w:rPr>
        <w:rFonts w:ascii="Courier New" w:hAnsi="Courier New" w:cs="Courier New" w:hint="default"/>
      </w:rPr>
    </w:lvl>
    <w:lvl w:ilvl="5" w:tplc="04150005" w:tentative="1">
      <w:start w:val="1"/>
      <w:numFmt w:val="bullet"/>
      <w:lvlText w:val=""/>
      <w:lvlJc w:val="left"/>
      <w:pPr>
        <w:ind w:left="5341" w:hanging="360"/>
      </w:pPr>
      <w:rPr>
        <w:rFonts w:ascii="Wingdings" w:hAnsi="Wingdings" w:hint="default"/>
      </w:rPr>
    </w:lvl>
    <w:lvl w:ilvl="6" w:tplc="04150001" w:tentative="1">
      <w:start w:val="1"/>
      <w:numFmt w:val="bullet"/>
      <w:lvlText w:val=""/>
      <w:lvlJc w:val="left"/>
      <w:pPr>
        <w:ind w:left="6061" w:hanging="360"/>
      </w:pPr>
      <w:rPr>
        <w:rFonts w:ascii="Symbol" w:hAnsi="Symbol" w:hint="default"/>
      </w:rPr>
    </w:lvl>
    <w:lvl w:ilvl="7" w:tplc="04150003" w:tentative="1">
      <w:start w:val="1"/>
      <w:numFmt w:val="bullet"/>
      <w:lvlText w:val="o"/>
      <w:lvlJc w:val="left"/>
      <w:pPr>
        <w:ind w:left="6781" w:hanging="360"/>
      </w:pPr>
      <w:rPr>
        <w:rFonts w:ascii="Courier New" w:hAnsi="Courier New" w:cs="Courier New" w:hint="default"/>
      </w:rPr>
    </w:lvl>
    <w:lvl w:ilvl="8" w:tplc="04150005" w:tentative="1">
      <w:start w:val="1"/>
      <w:numFmt w:val="bullet"/>
      <w:lvlText w:val=""/>
      <w:lvlJc w:val="left"/>
      <w:pPr>
        <w:ind w:left="7501" w:hanging="360"/>
      </w:pPr>
      <w:rPr>
        <w:rFonts w:ascii="Wingdings" w:hAnsi="Wingdings" w:hint="default"/>
      </w:rPr>
    </w:lvl>
  </w:abstractNum>
  <w:num w:numId="1" w16cid:durableId="1767919942">
    <w:abstractNumId w:val="1"/>
  </w:num>
  <w:num w:numId="2" w16cid:durableId="1808694609">
    <w:abstractNumId w:val="0"/>
  </w:num>
  <w:num w:numId="3" w16cid:durableId="1357542829">
    <w:abstractNumId w:val="24"/>
  </w:num>
  <w:num w:numId="4" w16cid:durableId="10368087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45637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8009847">
    <w:abstractNumId w:val="49"/>
  </w:num>
  <w:num w:numId="7" w16cid:durableId="2039693619">
    <w:abstractNumId w:val="38"/>
  </w:num>
  <w:num w:numId="8" w16cid:durableId="1231115935">
    <w:abstractNumId w:val="28"/>
  </w:num>
  <w:num w:numId="9" w16cid:durableId="1569730734">
    <w:abstractNumId w:val="40"/>
  </w:num>
  <w:num w:numId="10" w16cid:durableId="1832258757">
    <w:abstractNumId w:val="54"/>
  </w:num>
  <w:num w:numId="11" w16cid:durableId="970549980">
    <w:abstractNumId w:val="31"/>
  </w:num>
  <w:num w:numId="12" w16cid:durableId="818500921">
    <w:abstractNumId w:val="20"/>
  </w:num>
  <w:num w:numId="13" w16cid:durableId="979770103">
    <w:abstractNumId w:val="47"/>
  </w:num>
  <w:num w:numId="14" w16cid:durableId="746998836">
    <w:abstractNumId w:val="46"/>
  </w:num>
  <w:num w:numId="15" w16cid:durableId="1045133337">
    <w:abstractNumId w:val="39"/>
  </w:num>
  <w:num w:numId="16" w16cid:durableId="1012681075">
    <w:abstractNumId w:val="17"/>
  </w:num>
  <w:num w:numId="17" w16cid:durableId="154881679">
    <w:abstractNumId w:val="26"/>
  </w:num>
  <w:num w:numId="18" w16cid:durableId="1726222427">
    <w:abstractNumId w:val="15"/>
  </w:num>
  <w:num w:numId="19" w16cid:durableId="1787657525">
    <w:abstractNumId w:val="34"/>
  </w:num>
  <w:num w:numId="20" w16cid:durableId="1089546239">
    <w:abstractNumId w:val="30"/>
  </w:num>
  <w:num w:numId="21" w16cid:durableId="414784357">
    <w:abstractNumId w:val="35"/>
  </w:num>
  <w:num w:numId="22" w16cid:durableId="111897852">
    <w:abstractNumId w:val="36"/>
  </w:num>
  <w:num w:numId="23" w16cid:durableId="255098380">
    <w:abstractNumId w:val="50"/>
  </w:num>
  <w:num w:numId="24" w16cid:durableId="1648703817">
    <w:abstractNumId w:val="52"/>
  </w:num>
  <w:num w:numId="25" w16cid:durableId="209997171">
    <w:abstractNumId w:val="14"/>
  </w:num>
  <w:num w:numId="26" w16cid:durableId="2006393992">
    <w:abstractNumId w:val="44"/>
  </w:num>
  <w:num w:numId="27" w16cid:durableId="71507638">
    <w:abstractNumId w:val="55"/>
  </w:num>
  <w:num w:numId="28" w16cid:durableId="2147162240">
    <w:abstractNumId w:val="19"/>
  </w:num>
  <w:num w:numId="29" w16cid:durableId="241571293">
    <w:abstractNumId w:val="32"/>
  </w:num>
  <w:num w:numId="30" w16cid:durableId="657927255">
    <w:abstractNumId w:val="53"/>
  </w:num>
  <w:num w:numId="31" w16cid:durableId="134639334">
    <w:abstractNumId w:val="58"/>
  </w:num>
  <w:num w:numId="32" w16cid:durableId="1050763138">
    <w:abstractNumId w:val="33"/>
  </w:num>
  <w:num w:numId="33" w16cid:durableId="574048708">
    <w:abstractNumId w:val="43"/>
  </w:num>
  <w:num w:numId="34" w16cid:durableId="648677374">
    <w:abstractNumId w:val="18"/>
  </w:num>
  <w:num w:numId="35" w16cid:durableId="1012410737">
    <w:abstractNumId w:val="57"/>
  </w:num>
  <w:num w:numId="36" w16cid:durableId="649527991">
    <w:abstractNumId w:val="27"/>
  </w:num>
  <w:num w:numId="37" w16cid:durableId="1364668057">
    <w:abstractNumId w:val="16"/>
  </w:num>
  <w:num w:numId="38" w16cid:durableId="163596261">
    <w:abstractNumId w:val="22"/>
  </w:num>
  <w:num w:numId="39" w16cid:durableId="78525197">
    <w:abstractNumId w:val="23"/>
  </w:num>
  <w:num w:numId="40" w16cid:durableId="1595741945">
    <w:abstractNumId w:val="41"/>
  </w:num>
  <w:num w:numId="41" w16cid:durableId="1459644738">
    <w:abstractNumId w:val="59"/>
  </w:num>
  <w:num w:numId="42" w16cid:durableId="1488126159">
    <w:abstractNumId w:val="13"/>
  </w:num>
  <w:num w:numId="43" w16cid:durableId="545987900">
    <w:abstractNumId w:val="51"/>
  </w:num>
  <w:num w:numId="44" w16cid:durableId="1237129486">
    <w:abstractNumId w:val="56"/>
  </w:num>
  <w:num w:numId="45" w16cid:durableId="2103067738">
    <w:abstractNumId w:val="48"/>
  </w:num>
  <w:num w:numId="46" w16cid:durableId="1133863028">
    <w:abstractNumId w:val="60"/>
  </w:num>
  <w:num w:numId="47" w16cid:durableId="816385775">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6B6"/>
    <w:rsid w:val="0000004D"/>
    <w:rsid w:val="00000134"/>
    <w:rsid w:val="00000979"/>
    <w:rsid w:val="00000A67"/>
    <w:rsid w:val="00000A83"/>
    <w:rsid w:val="00000CD9"/>
    <w:rsid w:val="00000E0B"/>
    <w:rsid w:val="00000EDE"/>
    <w:rsid w:val="00000F01"/>
    <w:rsid w:val="00001566"/>
    <w:rsid w:val="000017C9"/>
    <w:rsid w:val="00001841"/>
    <w:rsid w:val="00001AC6"/>
    <w:rsid w:val="00001E6B"/>
    <w:rsid w:val="00002206"/>
    <w:rsid w:val="0000222D"/>
    <w:rsid w:val="000023AC"/>
    <w:rsid w:val="00002966"/>
    <w:rsid w:val="00002BDD"/>
    <w:rsid w:val="00002BF8"/>
    <w:rsid w:val="00002C20"/>
    <w:rsid w:val="000033F5"/>
    <w:rsid w:val="0000361F"/>
    <w:rsid w:val="00003B01"/>
    <w:rsid w:val="00003B2D"/>
    <w:rsid w:val="00003B92"/>
    <w:rsid w:val="00003ECA"/>
    <w:rsid w:val="000042A3"/>
    <w:rsid w:val="00004764"/>
    <w:rsid w:val="0000492B"/>
    <w:rsid w:val="00004A84"/>
    <w:rsid w:val="00004CAA"/>
    <w:rsid w:val="0000501E"/>
    <w:rsid w:val="00005748"/>
    <w:rsid w:val="00005848"/>
    <w:rsid w:val="0000591D"/>
    <w:rsid w:val="0000605E"/>
    <w:rsid w:val="00006783"/>
    <w:rsid w:val="0000685F"/>
    <w:rsid w:val="000069C4"/>
    <w:rsid w:val="00006BF3"/>
    <w:rsid w:val="00006C69"/>
    <w:rsid w:val="00006F71"/>
    <w:rsid w:val="00007099"/>
    <w:rsid w:val="000070BA"/>
    <w:rsid w:val="000071A7"/>
    <w:rsid w:val="0000748C"/>
    <w:rsid w:val="00007D72"/>
    <w:rsid w:val="00007E0B"/>
    <w:rsid w:val="00010735"/>
    <w:rsid w:val="0001099E"/>
    <w:rsid w:val="00010E16"/>
    <w:rsid w:val="00011094"/>
    <w:rsid w:val="000111B5"/>
    <w:rsid w:val="0001138C"/>
    <w:rsid w:val="00011720"/>
    <w:rsid w:val="000117F0"/>
    <w:rsid w:val="00011869"/>
    <w:rsid w:val="000119D3"/>
    <w:rsid w:val="00011B21"/>
    <w:rsid w:val="00011D41"/>
    <w:rsid w:val="000120AD"/>
    <w:rsid w:val="000123FA"/>
    <w:rsid w:val="000125D2"/>
    <w:rsid w:val="00012A2D"/>
    <w:rsid w:val="00012C0E"/>
    <w:rsid w:val="00013310"/>
    <w:rsid w:val="000138F5"/>
    <w:rsid w:val="00013B4F"/>
    <w:rsid w:val="00013F90"/>
    <w:rsid w:val="00014482"/>
    <w:rsid w:val="00014BA4"/>
    <w:rsid w:val="00014BF1"/>
    <w:rsid w:val="00014DC5"/>
    <w:rsid w:val="00014E41"/>
    <w:rsid w:val="00014EF3"/>
    <w:rsid w:val="00015AE3"/>
    <w:rsid w:val="00015E75"/>
    <w:rsid w:val="00015F5C"/>
    <w:rsid w:val="000162F8"/>
    <w:rsid w:val="000169B1"/>
    <w:rsid w:val="00016F45"/>
    <w:rsid w:val="00020182"/>
    <w:rsid w:val="00020CA7"/>
    <w:rsid w:val="00020CEA"/>
    <w:rsid w:val="00020DB0"/>
    <w:rsid w:val="00020F6B"/>
    <w:rsid w:val="00021055"/>
    <w:rsid w:val="000213B1"/>
    <w:rsid w:val="000214C3"/>
    <w:rsid w:val="000214C9"/>
    <w:rsid w:val="00021567"/>
    <w:rsid w:val="000217C7"/>
    <w:rsid w:val="00021875"/>
    <w:rsid w:val="000218E9"/>
    <w:rsid w:val="00021A20"/>
    <w:rsid w:val="00022228"/>
    <w:rsid w:val="000226E1"/>
    <w:rsid w:val="00022A29"/>
    <w:rsid w:val="00022FF9"/>
    <w:rsid w:val="000231E9"/>
    <w:rsid w:val="00023CC6"/>
    <w:rsid w:val="00023CDC"/>
    <w:rsid w:val="00023DE6"/>
    <w:rsid w:val="00023FBD"/>
    <w:rsid w:val="000240B9"/>
    <w:rsid w:val="000242B6"/>
    <w:rsid w:val="00024380"/>
    <w:rsid w:val="0002442A"/>
    <w:rsid w:val="00024957"/>
    <w:rsid w:val="00024BCA"/>
    <w:rsid w:val="00024C83"/>
    <w:rsid w:val="00024CBB"/>
    <w:rsid w:val="000252AF"/>
    <w:rsid w:val="000255B5"/>
    <w:rsid w:val="000256A8"/>
    <w:rsid w:val="00025C8D"/>
    <w:rsid w:val="00025DC1"/>
    <w:rsid w:val="00026302"/>
    <w:rsid w:val="000266BC"/>
    <w:rsid w:val="00026F29"/>
    <w:rsid w:val="00026FDB"/>
    <w:rsid w:val="00027337"/>
    <w:rsid w:val="000277CF"/>
    <w:rsid w:val="00027ED1"/>
    <w:rsid w:val="000307A0"/>
    <w:rsid w:val="00030993"/>
    <w:rsid w:val="00030FE8"/>
    <w:rsid w:val="0003149F"/>
    <w:rsid w:val="000314FE"/>
    <w:rsid w:val="00031526"/>
    <w:rsid w:val="00031B35"/>
    <w:rsid w:val="000323D5"/>
    <w:rsid w:val="000326C8"/>
    <w:rsid w:val="00032B35"/>
    <w:rsid w:val="00033384"/>
    <w:rsid w:val="000334FF"/>
    <w:rsid w:val="000336E4"/>
    <w:rsid w:val="0003372B"/>
    <w:rsid w:val="000338C2"/>
    <w:rsid w:val="0003395A"/>
    <w:rsid w:val="00033AE4"/>
    <w:rsid w:val="00033CF0"/>
    <w:rsid w:val="00034152"/>
    <w:rsid w:val="00034473"/>
    <w:rsid w:val="00034B50"/>
    <w:rsid w:val="00034F21"/>
    <w:rsid w:val="00035359"/>
    <w:rsid w:val="00035636"/>
    <w:rsid w:val="000356CB"/>
    <w:rsid w:val="00035BDD"/>
    <w:rsid w:val="00036541"/>
    <w:rsid w:val="0003661C"/>
    <w:rsid w:val="0003697D"/>
    <w:rsid w:val="00036DED"/>
    <w:rsid w:val="00037330"/>
    <w:rsid w:val="00037338"/>
    <w:rsid w:val="000374DA"/>
    <w:rsid w:val="00037774"/>
    <w:rsid w:val="000378B9"/>
    <w:rsid w:val="000378BB"/>
    <w:rsid w:val="00037A52"/>
    <w:rsid w:val="00037FAF"/>
    <w:rsid w:val="0004006E"/>
    <w:rsid w:val="00040376"/>
    <w:rsid w:val="0004059B"/>
    <w:rsid w:val="00040832"/>
    <w:rsid w:val="00040A51"/>
    <w:rsid w:val="00040A7F"/>
    <w:rsid w:val="00040C56"/>
    <w:rsid w:val="00041113"/>
    <w:rsid w:val="0004112B"/>
    <w:rsid w:val="000411FD"/>
    <w:rsid w:val="00041446"/>
    <w:rsid w:val="00041AD6"/>
    <w:rsid w:val="00041C28"/>
    <w:rsid w:val="00041E1E"/>
    <w:rsid w:val="00042D21"/>
    <w:rsid w:val="00043180"/>
    <w:rsid w:val="0004328C"/>
    <w:rsid w:val="00043A59"/>
    <w:rsid w:val="00043B4F"/>
    <w:rsid w:val="00043BEF"/>
    <w:rsid w:val="00043C44"/>
    <w:rsid w:val="00043CEB"/>
    <w:rsid w:val="00043DB3"/>
    <w:rsid w:val="000444E0"/>
    <w:rsid w:val="00044618"/>
    <w:rsid w:val="00044794"/>
    <w:rsid w:val="00044926"/>
    <w:rsid w:val="000452DF"/>
    <w:rsid w:val="0004543E"/>
    <w:rsid w:val="00045EDC"/>
    <w:rsid w:val="00046155"/>
    <w:rsid w:val="00046460"/>
    <w:rsid w:val="00046595"/>
    <w:rsid w:val="0004661D"/>
    <w:rsid w:val="00046905"/>
    <w:rsid w:val="00046C10"/>
    <w:rsid w:val="00046D75"/>
    <w:rsid w:val="00046FC7"/>
    <w:rsid w:val="00047216"/>
    <w:rsid w:val="00047251"/>
    <w:rsid w:val="000475D8"/>
    <w:rsid w:val="000475F1"/>
    <w:rsid w:val="000477B1"/>
    <w:rsid w:val="00047D58"/>
    <w:rsid w:val="000501D8"/>
    <w:rsid w:val="000508EC"/>
    <w:rsid w:val="00050C60"/>
    <w:rsid w:val="00050CA8"/>
    <w:rsid w:val="00050DD7"/>
    <w:rsid w:val="00050DE2"/>
    <w:rsid w:val="000510D1"/>
    <w:rsid w:val="00051635"/>
    <w:rsid w:val="00051A83"/>
    <w:rsid w:val="00051DC4"/>
    <w:rsid w:val="000521DD"/>
    <w:rsid w:val="0005247A"/>
    <w:rsid w:val="00052791"/>
    <w:rsid w:val="00052840"/>
    <w:rsid w:val="00052A9A"/>
    <w:rsid w:val="00052BF0"/>
    <w:rsid w:val="00052EE7"/>
    <w:rsid w:val="00053408"/>
    <w:rsid w:val="00053519"/>
    <w:rsid w:val="0005352A"/>
    <w:rsid w:val="000538E5"/>
    <w:rsid w:val="0005404D"/>
    <w:rsid w:val="000545C4"/>
    <w:rsid w:val="0005467E"/>
    <w:rsid w:val="00054680"/>
    <w:rsid w:val="000549C4"/>
    <w:rsid w:val="00054C3C"/>
    <w:rsid w:val="000551A1"/>
    <w:rsid w:val="0005559C"/>
    <w:rsid w:val="00055DDA"/>
    <w:rsid w:val="00055F63"/>
    <w:rsid w:val="00056B05"/>
    <w:rsid w:val="00056D7E"/>
    <w:rsid w:val="00056E43"/>
    <w:rsid w:val="00057012"/>
    <w:rsid w:val="00057033"/>
    <w:rsid w:val="000571B1"/>
    <w:rsid w:val="00057658"/>
    <w:rsid w:val="00057AFC"/>
    <w:rsid w:val="00057B58"/>
    <w:rsid w:val="00057BF3"/>
    <w:rsid w:val="0006030F"/>
    <w:rsid w:val="0006077D"/>
    <w:rsid w:val="00060D22"/>
    <w:rsid w:val="00060DBA"/>
    <w:rsid w:val="0006118A"/>
    <w:rsid w:val="000612B5"/>
    <w:rsid w:val="000613EB"/>
    <w:rsid w:val="0006147C"/>
    <w:rsid w:val="000614D2"/>
    <w:rsid w:val="0006188D"/>
    <w:rsid w:val="0006201F"/>
    <w:rsid w:val="0006208B"/>
    <w:rsid w:val="000620DF"/>
    <w:rsid w:val="000620E4"/>
    <w:rsid w:val="0006232B"/>
    <w:rsid w:val="0006258A"/>
    <w:rsid w:val="000625AB"/>
    <w:rsid w:val="000627DE"/>
    <w:rsid w:val="00062BB4"/>
    <w:rsid w:val="00062E46"/>
    <w:rsid w:val="00062E73"/>
    <w:rsid w:val="00063BAB"/>
    <w:rsid w:val="00064350"/>
    <w:rsid w:val="00064364"/>
    <w:rsid w:val="000643EB"/>
    <w:rsid w:val="000646A4"/>
    <w:rsid w:val="000646AD"/>
    <w:rsid w:val="00064932"/>
    <w:rsid w:val="00065162"/>
    <w:rsid w:val="00065451"/>
    <w:rsid w:val="000659F3"/>
    <w:rsid w:val="00065C6F"/>
    <w:rsid w:val="00065CC7"/>
    <w:rsid w:val="00065DE2"/>
    <w:rsid w:val="0006678D"/>
    <w:rsid w:val="00066D02"/>
    <w:rsid w:val="00066DC7"/>
    <w:rsid w:val="00066DF4"/>
    <w:rsid w:val="00066EA1"/>
    <w:rsid w:val="00066F61"/>
    <w:rsid w:val="000673A3"/>
    <w:rsid w:val="00067686"/>
    <w:rsid w:val="00067749"/>
    <w:rsid w:val="000678AA"/>
    <w:rsid w:val="00067ACA"/>
    <w:rsid w:val="00067E92"/>
    <w:rsid w:val="000705C6"/>
    <w:rsid w:val="000706E9"/>
    <w:rsid w:val="00070EE7"/>
    <w:rsid w:val="000710C9"/>
    <w:rsid w:val="0007177F"/>
    <w:rsid w:val="000718D8"/>
    <w:rsid w:val="00071FFE"/>
    <w:rsid w:val="000721BC"/>
    <w:rsid w:val="00072418"/>
    <w:rsid w:val="0007259A"/>
    <w:rsid w:val="000726A1"/>
    <w:rsid w:val="000727D6"/>
    <w:rsid w:val="00072A00"/>
    <w:rsid w:val="00072A48"/>
    <w:rsid w:val="00072C00"/>
    <w:rsid w:val="00072FD4"/>
    <w:rsid w:val="00072FEA"/>
    <w:rsid w:val="00073245"/>
    <w:rsid w:val="000737D6"/>
    <w:rsid w:val="00073AA9"/>
    <w:rsid w:val="00073CD2"/>
    <w:rsid w:val="00073EAA"/>
    <w:rsid w:val="00073FFF"/>
    <w:rsid w:val="00074111"/>
    <w:rsid w:val="00074337"/>
    <w:rsid w:val="00074364"/>
    <w:rsid w:val="0007444D"/>
    <w:rsid w:val="0007446A"/>
    <w:rsid w:val="00074745"/>
    <w:rsid w:val="000748E0"/>
    <w:rsid w:val="00074D44"/>
    <w:rsid w:val="0007501F"/>
    <w:rsid w:val="00075042"/>
    <w:rsid w:val="000758E0"/>
    <w:rsid w:val="00075927"/>
    <w:rsid w:val="00075BDF"/>
    <w:rsid w:val="00075DA6"/>
    <w:rsid w:val="00075E15"/>
    <w:rsid w:val="00075E99"/>
    <w:rsid w:val="00076258"/>
    <w:rsid w:val="000762A1"/>
    <w:rsid w:val="00076646"/>
    <w:rsid w:val="00076765"/>
    <w:rsid w:val="00076ABC"/>
    <w:rsid w:val="00076C2C"/>
    <w:rsid w:val="00076C94"/>
    <w:rsid w:val="00076D8F"/>
    <w:rsid w:val="00076E3F"/>
    <w:rsid w:val="0007749F"/>
    <w:rsid w:val="0007786B"/>
    <w:rsid w:val="0007789B"/>
    <w:rsid w:val="00077FDA"/>
    <w:rsid w:val="000802BA"/>
    <w:rsid w:val="000806B7"/>
    <w:rsid w:val="000806E9"/>
    <w:rsid w:val="00080804"/>
    <w:rsid w:val="000808BC"/>
    <w:rsid w:val="00081125"/>
    <w:rsid w:val="000815A0"/>
    <w:rsid w:val="00081931"/>
    <w:rsid w:val="00082148"/>
    <w:rsid w:val="00082269"/>
    <w:rsid w:val="000825B2"/>
    <w:rsid w:val="000826B4"/>
    <w:rsid w:val="000826E1"/>
    <w:rsid w:val="00082748"/>
    <w:rsid w:val="00083096"/>
    <w:rsid w:val="000832B9"/>
    <w:rsid w:val="0008339F"/>
    <w:rsid w:val="000838E5"/>
    <w:rsid w:val="00083905"/>
    <w:rsid w:val="0008470F"/>
    <w:rsid w:val="000849BB"/>
    <w:rsid w:val="00084E5B"/>
    <w:rsid w:val="000852A9"/>
    <w:rsid w:val="0008583C"/>
    <w:rsid w:val="00085858"/>
    <w:rsid w:val="000865B0"/>
    <w:rsid w:val="00086FDE"/>
    <w:rsid w:val="000870FA"/>
    <w:rsid w:val="000871E0"/>
    <w:rsid w:val="00087382"/>
    <w:rsid w:val="000875D8"/>
    <w:rsid w:val="00087F7A"/>
    <w:rsid w:val="0009023F"/>
    <w:rsid w:val="0009033D"/>
    <w:rsid w:val="000906DA"/>
    <w:rsid w:val="00090AEF"/>
    <w:rsid w:val="00090E94"/>
    <w:rsid w:val="00090EBA"/>
    <w:rsid w:val="00091038"/>
    <w:rsid w:val="000911F5"/>
    <w:rsid w:val="0009132F"/>
    <w:rsid w:val="00091C36"/>
    <w:rsid w:val="00092059"/>
    <w:rsid w:val="0009247C"/>
    <w:rsid w:val="000924EF"/>
    <w:rsid w:val="00092D97"/>
    <w:rsid w:val="00093A2C"/>
    <w:rsid w:val="00093AB0"/>
    <w:rsid w:val="00093FAF"/>
    <w:rsid w:val="00094078"/>
    <w:rsid w:val="000941A5"/>
    <w:rsid w:val="000947C5"/>
    <w:rsid w:val="00094B40"/>
    <w:rsid w:val="00094C12"/>
    <w:rsid w:val="00094EFA"/>
    <w:rsid w:val="00095207"/>
    <w:rsid w:val="0009542E"/>
    <w:rsid w:val="00095ACC"/>
    <w:rsid w:val="00095ADD"/>
    <w:rsid w:val="00095BDE"/>
    <w:rsid w:val="00095E56"/>
    <w:rsid w:val="00095E6F"/>
    <w:rsid w:val="000962A7"/>
    <w:rsid w:val="0009644A"/>
    <w:rsid w:val="00096A1A"/>
    <w:rsid w:val="00096ADB"/>
    <w:rsid w:val="00096C9E"/>
    <w:rsid w:val="00097483"/>
    <w:rsid w:val="00097697"/>
    <w:rsid w:val="000976B8"/>
    <w:rsid w:val="00097A9E"/>
    <w:rsid w:val="00097BFE"/>
    <w:rsid w:val="00097D55"/>
    <w:rsid w:val="000A00FA"/>
    <w:rsid w:val="000A0130"/>
    <w:rsid w:val="000A01E9"/>
    <w:rsid w:val="000A0394"/>
    <w:rsid w:val="000A0427"/>
    <w:rsid w:val="000A048F"/>
    <w:rsid w:val="000A0957"/>
    <w:rsid w:val="000A0C19"/>
    <w:rsid w:val="000A0D99"/>
    <w:rsid w:val="000A1016"/>
    <w:rsid w:val="000A1055"/>
    <w:rsid w:val="000A1165"/>
    <w:rsid w:val="000A147D"/>
    <w:rsid w:val="000A1A94"/>
    <w:rsid w:val="000A1B88"/>
    <w:rsid w:val="000A1D3D"/>
    <w:rsid w:val="000A23A9"/>
    <w:rsid w:val="000A289E"/>
    <w:rsid w:val="000A2F10"/>
    <w:rsid w:val="000A39E0"/>
    <w:rsid w:val="000A3AA0"/>
    <w:rsid w:val="000A3B94"/>
    <w:rsid w:val="000A3C7C"/>
    <w:rsid w:val="000A43FC"/>
    <w:rsid w:val="000A497B"/>
    <w:rsid w:val="000A4B9A"/>
    <w:rsid w:val="000A4BF8"/>
    <w:rsid w:val="000A5F7E"/>
    <w:rsid w:val="000A61A4"/>
    <w:rsid w:val="000A62C7"/>
    <w:rsid w:val="000A65BC"/>
    <w:rsid w:val="000A6F7B"/>
    <w:rsid w:val="000A6FB1"/>
    <w:rsid w:val="000A711C"/>
    <w:rsid w:val="000A7306"/>
    <w:rsid w:val="000A75F4"/>
    <w:rsid w:val="000A7A15"/>
    <w:rsid w:val="000A7BEF"/>
    <w:rsid w:val="000A7C5B"/>
    <w:rsid w:val="000B00CD"/>
    <w:rsid w:val="000B06F2"/>
    <w:rsid w:val="000B0841"/>
    <w:rsid w:val="000B0A29"/>
    <w:rsid w:val="000B0A36"/>
    <w:rsid w:val="000B0E62"/>
    <w:rsid w:val="000B0ED4"/>
    <w:rsid w:val="000B0F0A"/>
    <w:rsid w:val="000B116D"/>
    <w:rsid w:val="000B11B8"/>
    <w:rsid w:val="000B183D"/>
    <w:rsid w:val="000B1E0E"/>
    <w:rsid w:val="000B265D"/>
    <w:rsid w:val="000B322A"/>
    <w:rsid w:val="000B3300"/>
    <w:rsid w:val="000B34F3"/>
    <w:rsid w:val="000B3A36"/>
    <w:rsid w:val="000B3C3E"/>
    <w:rsid w:val="000B3E5B"/>
    <w:rsid w:val="000B3FCB"/>
    <w:rsid w:val="000B3FE5"/>
    <w:rsid w:val="000B483A"/>
    <w:rsid w:val="000B4EBB"/>
    <w:rsid w:val="000B4F07"/>
    <w:rsid w:val="000B58A4"/>
    <w:rsid w:val="000B6084"/>
    <w:rsid w:val="000B6299"/>
    <w:rsid w:val="000B63F0"/>
    <w:rsid w:val="000B67C5"/>
    <w:rsid w:val="000B6A8B"/>
    <w:rsid w:val="000B6DFB"/>
    <w:rsid w:val="000B730E"/>
    <w:rsid w:val="000B79E6"/>
    <w:rsid w:val="000C021E"/>
    <w:rsid w:val="000C04F9"/>
    <w:rsid w:val="000C0A74"/>
    <w:rsid w:val="000C0CD5"/>
    <w:rsid w:val="000C132B"/>
    <w:rsid w:val="000C1473"/>
    <w:rsid w:val="000C15A5"/>
    <w:rsid w:val="000C1C1D"/>
    <w:rsid w:val="000C1DAA"/>
    <w:rsid w:val="000C1F6E"/>
    <w:rsid w:val="000C203E"/>
    <w:rsid w:val="000C255C"/>
    <w:rsid w:val="000C29B5"/>
    <w:rsid w:val="000C367C"/>
    <w:rsid w:val="000C3732"/>
    <w:rsid w:val="000C3913"/>
    <w:rsid w:val="000C3AA3"/>
    <w:rsid w:val="000C3ED1"/>
    <w:rsid w:val="000C4074"/>
    <w:rsid w:val="000C40B1"/>
    <w:rsid w:val="000C4430"/>
    <w:rsid w:val="000C4930"/>
    <w:rsid w:val="000C494B"/>
    <w:rsid w:val="000C4B4C"/>
    <w:rsid w:val="000C50C1"/>
    <w:rsid w:val="000C519D"/>
    <w:rsid w:val="000C538D"/>
    <w:rsid w:val="000C5485"/>
    <w:rsid w:val="000C56FA"/>
    <w:rsid w:val="000C5773"/>
    <w:rsid w:val="000C5C45"/>
    <w:rsid w:val="000C5CE0"/>
    <w:rsid w:val="000C5E2E"/>
    <w:rsid w:val="000C5FFD"/>
    <w:rsid w:val="000C609F"/>
    <w:rsid w:val="000C64E0"/>
    <w:rsid w:val="000C64E8"/>
    <w:rsid w:val="000C6667"/>
    <w:rsid w:val="000C678B"/>
    <w:rsid w:val="000C6790"/>
    <w:rsid w:val="000C6A25"/>
    <w:rsid w:val="000C6A2B"/>
    <w:rsid w:val="000C6AE4"/>
    <w:rsid w:val="000C7267"/>
    <w:rsid w:val="000C7572"/>
    <w:rsid w:val="000C767B"/>
    <w:rsid w:val="000C772E"/>
    <w:rsid w:val="000C7AD9"/>
    <w:rsid w:val="000C7C5C"/>
    <w:rsid w:val="000D0066"/>
    <w:rsid w:val="000D0414"/>
    <w:rsid w:val="000D0569"/>
    <w:rsid w:val="000D0613"/>
    <w:rsid w:val="000D06D6"/>
    <w:rsid w:val="000D0823"/>
    <w:rsid w:val="000D0D0C"/>
    <w:rsid w:val="000D0D6D"/>
    <w:rsid w:val="000D0E00"/>
    <w:rsid w:val="000D1142"/>
    <w:rsid w:val="000D1202"/>
    <w:rsid w:val="000D14DE"/>
    <w:rsid w:val="000D1545"/>
    <w:rsid w:val="000D16C6"/>
    <w:rsid w:val="000D1A10"/>
    <w:rsid w:val="000D1A75"/>
    <w:rsid w:val="000D1B01"/>
    <w:rsid w:val="000D1B97"/>
    <w:rsid w:val="000D1EFA"/>
    <w:rsid w:val="000D223D"/>
    <w:rsid w:val="000D28D4"/>
    <w:rsid w:val="000D2958"/>
    <w:rsid w:val="000D2B43"/>
    <w:rsid w:val="000D2C7C"/>
    <w:rsid w:val="000D3E60"/>
    <w:rsid w:val="000D418B"/>
    <w:rsid w:val="000D4192"/>
    <w:rsid w:val="000D42E6"/>
    <w:rsid w:val="000D436E"/>
    <w:rsid w:val="000D43A1"/>
    <w:rsid w:val="000D49EB"/>
    <w:rsid w:val="000D4C25"/>
    <w:rsid w:val="000D4F7C"/>
    <w:rsid w:val="000D51EC"/>
    <w:rsid w:val="000D5486"/>
    <w:rsid w:val="000D5559"/>
    <w:rsid w:val="000D5AC3"/>
    <w:rsid w:val="000D5F05"/>
    <w:rsid w:val="000D5F91"/>
    <w:rsid w:val="000D61FB"/>
    <w:rsid w:val="000D6413"/>
    <w:rsid w:val="000D6674"/>
    <w:rsid w:val="000D696D"/>
    <w:rsid w:val="000D6978"/>
    <w:rsid w:val="000D7D13"/>
    <w:rsid w:val="000E0116"/>
    <w:rsid w:val="000E02FA"/>
    <w:rsid w:val="000E0314"/>
    <w:rsid w:val="000E0651"/>
    <w:rsid w:val="000E069F"/>
    <w:rsid w:val="000E09F0"/>
    <w:rsid w:val="000E0BF5"/>
    <w:rsid w:val="000E12A6"/>
    <w:rsid w:val="000E1450"/>
    <w:rsid w:val="000E165B"/>
    <w:rsid w:val="000E1C23"/>
    <w:rsid w:val="000E22BF"/>
    <w:rsid w:val="000E28B9"/>
    <w:rsid w:val="000E292E"/>
    <w:rsid w:val="000E2A92"/>
    <w:rsid w:val="000E2BD1"/>
    <w:rsid w:val="000E2C27"/>
    <w:rsid w:val="000E2EB8"/>
    <w:rsid w:val="000E344E"/>
    <w:rsid w:val="000E38C9"/>
    <w:rsid w:val="000E3CC4"/>
    <w:rsid w:val="000E4352"/>
    <w:rsid w:val="000E4840"/>
    <w:rsid w:val="000E49D7"/>
    <w:rsid w:val="000E4A79"/>
    <w:rsid w:val="000E5218"/>
    <w:rsid w:val="000E53E5"/>
    <w:rsid w:val="000E57A0"/>
    <w:rsid w:val="000E5809"/>
    <w:rsid w:val="000E59CA"/>
    <w:rsid w:val="000E5F33"/>
    <w:rsid w:val="000E5F4E"/>
    <w:rsid w:val="000E61BB"/>
    <w:rsid w:val="000E61C8"/>
    <w:rsid w:val="000E6238"/>
    <w:rsid w:val="000E6256"/>
    <w:rsid w:val="000E64B1"/>
    <w:rsid w:val="000E6714"/>
    <w:rsid w:val="000E6740"/>
    <w:rsid w:val="000E68A7"/>
    <w:rsid w:val="000E696E"/>
    <w:rsid w:val="000E6D6B"/>
    <w:rsid w:val="000E70A8"/>
    <w:rsid w:val="000E7539"/>
    <w:rsid w:val="000E7654"/>
    <w:rsid w:val="000E7696"/>
    <w:rsid w:val="000E76E7"/>
    <w:rsid w:val="000E7CCC"/>
    <w:rsid w:val="000E7E1B"/>
    <w:rsid w:val="000F02EC"/>
    <w:rsid w:val="000F0397"/>
    <w:rsid w:val="000F046D"/>
    <w:rsid w:val="000F05C1"/>
    <w:rsid w:val="000F0764"/>
    <w:rsid w:val="000F0774"/>
    <w:rsid w:val="000F0A73"/>
    <w:rsid w:val="000F0AEC"/>
    <w:rsid w:val="000F0C01"/>
    <w:rsid w:val="000F0E6E"/>
    <w:rsid w:val="000F10ED"/>
    <w:rsid w:val="000F11CB"/>
    <w:rsid w:val="000F1229"/>
    <w:rsid w:val="000F14E9"/>
    <w:rsid w:val="000F17C7"/>
    <w:rsid w:val="000F1946"/>
    <w:rsid w:val="000F1A8C"/>
    <w:rsid w:val="000F1E85"/>
    <w:rsid w:val="000F20FE"/>
    <w:rsid w:val="000F2188"/>
    <w:rsid w:val="000F2324"/>
    <w:rsid w:val="000F242F"/>
    <w:rsid w:val="000F2452"/>
    <w:rsid w:val="000F2A82"/>
    <w:rsid w:val="000F2AC5"/>
    <w:rsid w:val="000F2F6D"/>
    <w:rsid w:val="000F3366"/>
    <w:rsid w:val="000F34C3"/>
    <w:rsid w:val="000F38B7"/>
    <w:rsid w:val="000F38EF"/>
    <w:rsid w:val="000F4104"/>
    <w:rsid w:val="000F42AF"/>
    <w:rsid w:val="000F432D"/>
    <w:rsid w:val="000F433E"/>
    <w:rsid w:val="000F4569"/>
    <w:rsid w:val="000F4579"/>
    <w:rsid w:val="000F46DB"/>
    <w:rsid w:val="000F474B"/>
    <w:rsid w:val="000F4AC5"/>
    <w:rsid w:val="000F4B59"/>
    <w:rsid w:val="000F5057"/>
    <w:rsid w:val="000F5213"/>
    <w:rsid w:val="000F54BD"/>
    <w:rsid w:val="000F5E61"/>
    <w:rsid w:val="000F6452"/>
    <w:rsid w:val="000F67CB"/>
    <w:rsid w:val="000F683B"/>
    <w:rsid w:val="000F683C"/>
    <w:rsid w:val="000F6B1F"/>
    <w:rsid w:val="000F6BBB"/>
    <w:rsid w:val="000F6C4F"/>
    <w:rsid w:val="000F72E2"/>
    <w:rsid w:val="000F732F"/>
    <w:rsid w:val="000F73C3"/>
    <w:rsid w:val="000F7D1E"/>
    <w:rsid w:val="000F7E3D"/>
    <w:rsid w:val="000F7F07"/>
    <w:rsid w:val="000F7FBC"/>
    <w:rsid w:val="000F7FDB"/>
    <w:rsid w:val="00100391"/>
    <w:rsid w:val="00100478"/>
    <w:rsid w:val="00100488"/>
    <w:rsid w:val="001006A7"/>
    <w:rsid w:val="001006AC"/>
    <w:rsid w:val="0010075D"/>
    <w:rsid w:val="00100810"/>
    <w:rsid w:val="001008D9"/>
    <w:rsid w:val="00100A02"/>
    <w:rsid w:val="00100D51"/>
    <w:rsid w:val="00100DDC"/>
    <w:rsid w:val="001012ED"/>
    <w:rsid w:val="00101559"/>
    <w:rsid w:val="00101672"/>
    <w:rsid w:val="00101AC8"/>
    <w:rsid w:val="00101E13"/>
    <w:rsid w:val="00101E1C"/>
    <w:rsid w:val="00101EDC"/>
    <w:rsid w:val="0010202C"/>
    <w:rsid w:val="0010273A"/>
    <w:rsid w:val="0010285F"/>
    <w:rsid w:val="00102BE2"/>
    <w:rsid w:val="00102DDB"/>
    <w:rsid w:val="00102FB0"/>
    <w:rsid w:val="001033C2"/>
    <w:rsid w:val="00103520"/>
    <w:rsid w:val="00103656"/>
    <w:rsid w:val="001037F6"/>
    <w:rsid w:val="00103DA7"/>
    <w:rsid w:val="00103DAC"/>
    <w:rsid w:val="00103F00"/>
    <w:rsid w:val="00103F80"/>
    <w:rsid w:val="00104625"/>
    <w:rsid w:val="00104661"/>
    <w:rsid w:val="001048FF"/>
    <w:rsid w:val="001049D4"/>
    <w:rsid w:val="00105229"/>
    <w:rsid w:val="00105339"/>
    <w:rsid w:val="001056FF"/>
    <w:rsid w:val="00105AA9"/>
    <w:rsid w:val="00105DE8"/>
    <w:rsid w:val="00105FEC"/>
    <w:rsid w:val="001060BD"/>
    <w:rsid w:val="001060D4"/>
    <w:rsid w:val="0010633F"/>
    <w:rsid w:val="00106536"/>
    <w:rsid w:val="00106A2F"/>
    <w:rsid w:val="00106CC5"/>
    <w:rsid w:val="00106E59"/>
    <w:rsid w:val="00106F38"/>
    <w:rsid w:val="001072B0"/>
    <w:rsid w:val="00107503"/>
    <w:rsid w:val="0010755E"/>
    <w:rsid w:val="00107B5F"/>
    <w:rsid w:val="00107F7A"/>
    <w:rsid w:val="001103DD"/>
    <w:rsid w:val="001104A7"/>
    <w:rsid w:val="00110596"/>
    <w:rsid w:val="00110B3A"/>
    <w:rsid w:val="00110CC8"/>
    <w:rsid w:val="001110CF"/>
    <w:rsid w:val="001111D7"/>
    <w:rsid w:val="001112C8"/>
    <w:rsid w:val="0011136B"/>
    <w:rsid w:val="00111774"/>
    <w:rsid w:val="0011194C"/>
    <w:rsid w:val="00111AEC"/>
    <w:rsid w:val="00111B89"/>
    <w:rsid w:val="00111F39"/>
    <w:rsid w:val="00111F72"/>
    <w:rsid w:val="001129EC"/>
    <w:rsid w:val="00112F6F"/>
    <w:rsid w:val="001130CD"/>
    <w:rsid w:val="001131EF"/>
    <w:rsid w:val="001132E3"/>
    <w:rsid w:val="00113A53"/>
    <w:rsid w:val="00113D8A"/>
    <w:rsid w:val="00113FED"/>
    <w:rsid w:val="001140EF"/>
    <w:rsid w:val="001140F9"/>
    <w:rsid w:val="0011413A"/>
    <w:rsid w:val="0011429F"/>
    <w:rsid w:val="00114673"/>
    <w:rsid w:val="00114B74"/>
    <w:rsid w:val="001154D2"/>
    <w:rsid w:val="00115C13"/>
    <w:rsid w:val="00115D3E"/>
    <w:rsid w:val="00115F43"/>
    <w:rsid w:val="00115FB6"/>
    <w:rsid w:val="00115FE3"/>
    <w:rsid w:val="00116235"/>
    <w:rsid w:val="00116543"/>
    <w:rsid w:val="00116567"/>
    <w:rsid w:val="001167DA"/>
    <w:rsid w:val="001171A7"/>
    <w:rsid w:val="00117BA1"/>
    <w:rsid w:val="00120B9E"/>
    <w:rsid w:val="00120CC3"/>
    <w:rsid w:val="00120D06"/>
    <w:rsid w:val="001210E9"/>
    <w:rsid w:val="001213E4"/>
    <w:rsid w:val="00122529"/>
    <w:rsid w:val="0012299E"/>
    <w:rsid w:val="00122B63"/>
    <w:rsid w:val="00122CF3"/>
    <w:rsid w:val="00122E9A"/>
    <w:rsid w:val="00123684"/>
    <w:rsid w:val="0012374B"/>
    <w:rsid w:val="00123855"/>
    <w:rsid w:val="00123DF1"/>
    <w:rsid w:val="00124269"/>
    <w:rsid w:val="001243C5"/>
    <w:rsid w:val="00124E60"/>
    <w:rsid w:val="00124FED"/>
    <w:rsid w:val="00125055"/>
    <w:rsid w:val="001251BA"/>
    <w:rsid w:val="001256C7"/>
    <w:rsid w:val="00125789"/>
    <w:rsid w:val="001258FD"/>
    <w:rsid w:val="00125AE7"/>
    <w:rsid w:val="00125CFB"/>
    <w:rsid w:val="001261BB"/>
    <w:rsid w:val="001261DE"/>
    <w:rsid w:val="001262BE"/>
    <w:rsid w:val="00126378"/>
    <w:rsid w:val="001263E0"/>
    <w:rsid w:val="001268FD"/>
    <w:rsid w:val="00126B0C"/>
    <w:rsid w:val="00127D50"/>
    <w:rsid w:val="00127E2C"/>
    <w:rsid w:val="0013040D"/>
    <w:rsid w:val="00130745"/>
    <w:rsid w:val="0013075E"/>
    <w:rsid w:val="00130F30"/>
    <w:rsid w:val="001314DF"/>
    <w:rsid w:val="00131795"/>
    <w:rsid w:val="00131ECD"/>
    <w:rsid w:val="00132059"/>
    <w:rsid w:val="00132736"/>
    <w:rsid w:val="001327F0"/>
    <w:rsid w:val="00132A16"/>
    <w:rsid w:val="00132D31"/>
    <w:rsid w:val="00132E62"/>
    <w:rsid w:val="0013300B"/>
    <w:rsid w:val="00133205"/>
    <w:rsid w:val="00133D51"/>
    <w:rsid w:val="00133DC1"/>
    <w:rsid w:val="00133F88"/>
    <w:rsid w:val="00133FB9"/>
    <w:rsid w:val="0013410F"/>
    <w:rsid w:val="001341B2"/>
    <w:rsid w:val="0013438B"/>
    <w:rsid w:val="00134703"/>
    <w:rsid w:val="001349C7"/>
    <w:rsid w:val="00134CF5"/>
    <w:rsid w:val="00134DFA"/>
    <w:rsid w:val="00134E09"/>
    <w:rsid w:val="00134F89"/>
    <w:rsid w:val="00135393"/>
    <w:rsid w:val="001354C3"/>
    <w:rsid w:val="00135B5C"/>
    <w:rsid w:val="00135CBA"/>
    <w:rsid w:val="00136886"/>
    <w:rsid w:val="00136A60"/>
    <w:rsid w:val="00136C42"/>
    <w:rsid w:val="00136DF8"/>
    <w:rsid w:val="00136F08"/>
    <w:rsid w:val="00137280"/>
    <w:rsid w:val="00137465"/>
    <w:rsid w:val="001374E9"/>
    <w:rsid w:val="001375C9"/>
    <w:rsid w:val="0013791D"/>
    <w:rsid w:val="00137EDF"/>
    <w:rsid w:val="00137F10"/>
    <w:rsid w:val="00140091"/>
    <w:rsid w:val="0014015D"/>
    <w:rsid w:val="00140260"/>
    <w:rsid w:val="001403F2"/>
    <w:rsid w:val="00140435"/>
    <w:rsid w:val="00140B49"/>
    <w:rsid w:val="00140CFC"/>
    <w:rsid w:val="00140D5E"/>
    <w:rsid w:val="00140E67"/>
    <w:rsid w:val="00140F5E"/>
    <w:rsid w:val="00141221"/>
    <w:rsid w:val="0014137E"/>
    <w:rsid w:val="00141911"/>
    <w:rsid w:val="00141E62"/>
    <w:rsid w:val="001422C4"/>
    <w:rsid w:val="00142463"/>
    <w:rsid w:val="00142570"/>
    <w:rsid w:val="00142580"/>
    <w:rsid w:val="00142590"/>
    <w:rsid w:val="0014272A"/>
    <w:rsid w:val="00142CD4"/>
    <w:rsid w:val="0014302C"/>
    <w:rsid w:val="00143208"/>
    <w:rsid w:val="001433FE"/>
    <w:rsid w:val="001434E0"/>
    <w:rsid w:val="001435C0"/>
    <w:rsid w:val="0014369E"/>
    <w:rsid w:val="001437D9"/>
    <w:rsid w:val="00143A78"/>
    <w:rsid w:val="00144011"/>
    <w:rsid w:val="0014402E"/>
    <w:rsid w:val="0014458A"/>
    <w:rsid w:val="0014458B"/>
    <w:rsid w:val="001446A8"/>
    <w:rsid w:val="001448FB"/>
    <w:rsid w:val="00145809"/>
    <w:rsid w:val="00145D8E"/>
    <w:rsid w:val="00145F0E"/>
    <w:rsid w:val="001460C1"/>
    <w:rsid w:val="00146353"/>
    <w:rsid w:val="00146602"/>
    <w:rsid w:val="00146651"/>
    <w:rsid w:val="00146C87"/>
    <w:rsid w:val="00147425"/>
    <w:rsid w:val="00147553"/>
    <w:rsid w:val="0014763E"/>
    <w:rsid w:val="00147D72"/>
    <w:rsid w:val="00147D7B"/>
    <w:rsid w:val="00147DCD"/>
    <w:rsid w:val="00150111"/>
    <w:rsid w:val="00150261"/>
    <w:rsid w:val="0015032C"/>
    <w:rsid w:val="001504BC"/>
    <w:rsid w:val="00150B39"/>
    <w:rsid w:val="00150C5F"/>
    <w:rsid w:val="00151165"/>
    <w:rsid w:val="0015139A"/>
    <w:rsid w:val="00151613"/>
    <w:rsid w:val="001518A4"/>
    <w:rsid w:val="00151A41"/>
    <w:rsid w:val="00151A7C"/>
    <w:rsid w:val="00151B53"/>
    <w:rsid w:val="00152096"/>
    <w:rsid w:val="00152212"/>
    <w:rsid w:val="001524E9"/>
    <w:rsid w:val="001528B1"/>
    <w:rsid w:val="001528C9"/>
    <w:rsid w:val="001528F6"/>
    <w:rsid w:val="00152A7B"/>
    <w:rsid w:val="00152CF7"/>
    <w:rsid w:val="00152EE9"/>
    <w:rsid w:val="00153013"/>
    <w:rsid w:val="0015332C"/>
    <w:rsid w:val="00153388"/>
    <w:rsid w:val="0015370B"/>
    <w:rsid w:val="00153996"/>
    <w:rsid w:val="00153B67"/>
    <w:rsid w:val="00154118"/>
    <w:rsid w:val="001541EC"/>
    <w:rsid w:val="00154662"/>
    <w:rsid w:val="001549AF"/>
    <w:rsid w:val="00154C85"/>
    <w:rsid w:val="00154DF7"/>
    <w:rsid w:val="00154EB9"/>
    <w:rsid w:val="00154EFF"/>
    <w:rsid w:val="0015543B"/>
    <w:rsid w:val="00155ACD"/>
    <w:rsid w:val="00155CCE"/>
    <w:rsid w:val="00156580"/>
    <w:rsid w:val="00156660"/>
    <w:rsid w:val="001567A2"/>
    <w:rsid w:val="00156C61"/>
    <w:rsid w:val="00156D6A"/>
    <w:rsid w:val="00156FD7"/>
    <w:rsid w:val="00157182"/>
    <w:rsid w:val="001574AD"/>
    <w:rsid w:val="00157DA6"/>
    <w:rsid w:val="001600F3"/>
    <w:rsid w:val="00160631"/>
    <w:rsid w:val="00160724"/>
    <w:rsid w:val="0016072B"/>
    <w:rsid w:val="001607A2"/>
    <w:rsid w:val="0016086E"/>
    <w:rsid w:val="001608E9"/>
    <w:rsid w:val="00160D3C"/>
    <w:rsid w:val="00161075"/>
    <w:rsid w:val="00161177"/>
    <w:rsid w:val="001617A0"/>
    <w:rsid w:val="00161C8F"/>
    <w:rsid w:val="00161D0F"/>
    <w:rsid w:val="00161E99"/>
    <w:rsid w:val="00161F68"/>
    <w:rsid w:val="001624B4"/>
    <w:rsid w:val="00162602"/>
    <w:rsid w:val="0016322A"/>
    <w:rsid w:val="00163529"/>
    <w:rsid w:val="0016375F"/>
    <w:rsid w:val="001637FA"/>
    <w:rsid w:val="00163953"/>
    <w:rsid w:val="00163CA4"/>
    <w:rsid w:val="00163D96"/>
    <w:rsid w:val="001641D3"/>
    <w:rsid w:val="00164309"/>
    <w:rsid w:val="00164661"/>
    <w:rsid w:val="00164B04"/>
    <w:rsid w:val="0016528A"/>
    <w:rsid w:val="0016529D"/>
    <w:rsid w:val="0016541C"/>
    <w:rsid w:val="00165B7E"/>
    <w:rsid w:val="00165E18"/>
    <w:rsid w:val="001662A5"/>
    <w:rsid w:val="00166654"/>
    <w:rsid w:val="001667ED"/>
    <w:rsid w:val="00166933"/>
    <w:rsid w:val="00166DF1"/>
    <w:rsid w:val="00166E54"/>
    <w:rsid w:val="00167102"/>
    <w:rsid w:val="00167304"/>
    <w:rsid w:val="00167557"/>
    <w:rsid w:val="001675CA"/>
    <w:rsid w:val="00167918"/>
    <w:rsid w:val="00167CC5"/>
    <w:rsid w:val="00167E12"/>
    <w:rsid w:val="0017075C"/>
    <w:rsid w:val="0017165F"/>
    <w:rsid w:val="00171A2C"/>
    <w:rsid w:val="00171DBA"/>
    <w:rsid w:val="00171E04"/>
    <w:rsid w:val="00171E68"/>
    <w:rsid w:val="00171E7E"/>
    <w:rsid w:val="001721D0"/>
    <w:rsid w:val="00172332"/>
    <w:rsid w:val="001723D9"/>
    <w:rsid w:val="0017288C"/>
    <w:rsid w:val="001728A4"/>
    <w:rsid w:val="00172AA0"/>
    <w:rsid w:val="00172B4A"/>
    <w:rsid w:val="00172D3D"/>
    <w:rsid w:val="001732C6"/>
    <w:rsid w:val="001738B4"/>
    <w:rsid w:val="00173ABB"/>
    <w:rsid w:val="00173AEE"/>
    <w:rsid w:val="00173E42"/>
    <w:rsid w:val="00173FC5"/>
    <w:rsid w:val="00174235"/>
    <w:rsid w:val="0017432F"/>
    <w:rsid w:val="0017437C"/>
    <w:rsid w:val="001744E0"/>
    <w:rsid w:val="00174552"/>
    <w:rsid w:val="001746FD"/>
    <w:rsid w:val="00174829"/>
    <w:rsid w:val="001748AD"/>
    <w:rsid w:val="001748C5"/>
    <w:rsid w:val="00175855"/>
    <w:rsid w:val="00175985"/>
    <w:rsid w:val="00175A7F"/>
    <w:rsid w:val="00175CF9"/>
    <w:rsid w:val="001762F3"/>
    <w:rsid w:val="0017655C"/>
    <w:rsid w:val="00176652"/>
    <w:rsid w:val="0017665F"/>
    <w:rsid w:val="00176C21"/>
    <w:rsid w:val="00176DFD"/>
    <w:rsid w:val="00176EFD"/>
    <w:rsid w:val="00177186"/>
    <w:rsid w:val="00177294"/>
    <w:rsid w:val="001774DD"/>
    <w:rsid w:val="001776B9"/>
    <w:rsid w:val="0017785F"/>
    <w:rsid w:val="00177865"/>
    <w:rsid w:val="00177A61"/>
    <w:rsid w:val="00177A78"/>
    <w:rsid w:val="00180479"/>
    <w:rsid w:val="0018061A"/>
    <w:rsid w:val="00180DE4"/>
    <w:rsid w:val="00180F18"/>
    <w:rsid w:val="00181274"/>
    <w:rsid w:val="001814A8"/>
    <w:rsid w:val="00181687"/>
    <w:rsid w:val="001816EC"/>
    <w:rsid w:val="00182551"/>
    <w:rsid w:val="0018292D"/>
    <w:rsid w:val="00182D2F"/>
    <w:rsid w:val="00182F2D"/>
    <w:rsid w:val="001830D1"/>
    <w:rsid w:val="0018312E"/>
    <w:rsid w:val="00183B30"/>
    <w:rsid w:val="00183B7D"/>
    <w:rsid w:val="00183CFC"/>
    <w:rsid w:val="00183EA8"/>
    <w:rsid w:val="0018408D"/>
    <w:rsid w:val="001841D5"/>
    <w:rsid w:val="00184395"/>
    <w:rsid w:val="00184A91"/>
    <w:rsid w:val="00184FE5"/>
    <w:rsid w:val="001850C3"/>
    <w:rsid w:val="00185282"/>
    <w:rsid w:val="00185F06"/>
    <w:rsid w:val="00185F75"/>
    <w:rsid w:val="0018630E"/>
    <w:rsid w:val="001864C8"/>
    <w:rsid w:val="001868FA"/>
    <w:rsid w:val="00186949"/>
    <w:rsid w:val="00186AD4"/>
    <w:rsid w:val="00186EAA"/>
    <w:rsid w:val="00186EBA"/>
    <w:rsid w:val="00186F40"/>
    <w:rsid w:val="00187138"/>
    <w:rsid w:val="00187224"/>
    <w:rsid w:val="00187C09"/>
    <w:rsid w:val="00187E9A"/>
    <w:rsid w:val="00187F18"/>
    <w:rsid w:val="00187FF1"/>
    <w:rsid w:val="001901D7"/>
    <w:rsid w:val="001905BF"/>
    <w:rsid w:val="00190873"/>
    <w:rsid w:val="001908B8"/>
    <w:rsid w:val="00190AC8"/>
    <w:rsid w:val="00190D6E"/>
    <w:rsid w:val="00190EB0"/>
    <w:rsid w:val="00191442"/>
    <w:rsid w:val="001916BB"/>
    <w:rsid w:val="00191804"/>
    <w:rsid w:val="00191823"/>
    <w:rsid w:val="0019221B"/>
    <w:rsid w:val="00192732"/>
    <w:rsid w:val="00192FF6"/>
    <w:rsid w:val="00193615"/>
    <w:rsid w:val="001936F5"/>
    <w:rsid w:val="00193952"/>
    <w:rsid w:val="00193E01"/>
    <w:rsid w:val="00194138"/>
    <w:rsid w:val="00194195"/>
    <w:rsid w:val="00194429"/>
    <w:rsid w:val="00194ABE"/>
    <w:rsid w:val="00194C60"/>
    <w:rsid w:val="00194CBF"/>
    <w:rsid w:val="001952D6"/>
    <w:rsid w:val="001954C4"/>
    <w:rsid w:val="00195A2A"/>
    <w:rsid w:val="00195E4F"/>
    <w:rsid w:val="00196022"/>
    <w:rsid w:val="0019657B"/>
    <w:rsid w:val="00196760"/>
    <w:rsid w:val="00196772"/>
    <w:rsid w:val="00196A05"/>
    <w:rsid w:val="00197021"/>
    <w:rsid w:val="0019727D"/>
    <w:rsid w:val="001977B0"/>
    <w:rsid w:val="00197D41"/>
    <w:rsid w:val="001A00D6"/>
    <w:rsid w:val="001A0157"/>
    <w:rsid w:val="001A01FF"/>
    <w:rsid w:val="001A04E5"/>
    <w:rsid w:val="001A0888"/>
    <w:rsid w:val="001A0BC0"/>
    <w:rsid w:val="001A12B1"/>
    <w:rsid w:val="001A1489"/>
    <w:rsid w:val="001A174C"/>
    <w:rsid w:val="001A1A76"/>
    <w:rsid w:val="001A2B12"/>
    <w:rsid w:val="001A2C19"/>
    <w:rsid w:val="001A322C"/>
    <w:rsid w:val="001A3987"/>
    <w:rsid w:val="001A3A80"/>
    <w:rsid w:val="001A4302"/>
    <w:rsid w:val="001A44A2"/>
    <w:rsid w:val="001A4A7F"/>
    <w:rsid w:val="001A4B92"/>
    <w:rsid w:val="001A5251"/>
    <w:rsid w:val="001A563C"/>
    <w:rsid w:val="001A5E2A"/>
    <w:rsid w:val="001A666D"/>
    <w:rsid w:val="001A68C5"/>
    <w:rsid w:val="001A6A2F"/>
    <w:rsid w:val="001A6CD7"/>
    <w:rsid w:val="001A6DF3"/>
    <w:rsid w:val="001A6F49"/>
    <w:rsid w:val="001A7BF4"/>
    <w:rsid w:val="001A7CEA"/>
    <w:rsid w:val="001A7DF1"/>
    <w:rsid w:val="001B139A"/>
    <w:rsid w:val="001B165B"/>
    <w:rsid w:val="001B1847"/>
    <w:rsid w:val="001B1C24"/>
    <w:rsid w:val="001B1C29"/>
    <w:rsid w:val="001B1C8E"/>
    <w:rsid w:val="001B1EEF"/>
    <w:rsid w:val="001B2108"/>
    <w:rsid w:val="001B225B"/>
    <w:rsid w:val="001B22D1"/>
    <w:rsid w:val="001B234D"/>
    <w:rsid w:val="001B2579"/>
    <w:rsid w:val="001B2852"/>
    <w:rsid w:val="001B28CA"/>
    <w:rsid w:val="001B2A2F"/>
    <w:rsid w:val="001B32F7"/>
    <w:rsid w:val="001B3A13"/>
    <w:rsid w:val="001B3D54"/>
    <w:rsid w:val="001B43B6"/>
    <w:rsid w:val="001B44BA"/>
    <w:rsid w:val="001B4CF2"/>
    <w:rsid w:val="001B4E12"/>
    <w:rsid w:val="001B52D1"/>
    <w:rsid w:val="001B53A6"/>
    <w:rsid w:val="001B564F"/>
    <w:rsid w:val="001B574F"/>
    <w:rsid w:val="001B57EE"/>
    <w:rsid w:val="001B5837"/>
    <w:rsid w:val="001B58F4"/>
    <w:rsid w:val="001B5BBB"/>
    <w:rsid w:val="001B5C80"/>
    <w:rsid w:val="001B5D1F"/>
    <w:rsid w:val="001B5EF1"/>
    <w:rsid w:val="001B610D"/>
    <w:rsid w:val="001B6380"/>
    <w:rsid w:val="001B650B"/>
    <w:rsid w:val="001B6673"/>
    <w:rsid w:val="001B66C9"/>
    <w:rsid w:val="001B69A6"/>
    <w:rsid w:val="001B6D2A"/>
    <w:rsid w:val="001B7316"/>
    <w:rsid w:val="001B76E1"/>
    <w:rsid w:val="001B76F1"/>
    <w:rsid w:val="001B791D"/>
    <w:rsid w:val="001B7A0F"/>
    <w:rsid w:val="001B7B8C"/>
    <w:rsid w:val="001B7D5C"/>
    <w:rsid w:val="001B7F23"/>
    <w:rsid w:val="001C09EF"/>
    <w:rsid w:val="001C0E85"/>
    <w:rsid w:val="001C0FFA"/>
    <w:rsid w:val="001C10E5"/>
    <w:rsid w:val="001C11A5"/>
    <w:rsid w:val="001C15CE"/>
    <w:rsid w:val="001C15DA"/>
    <w:rsid w:val="001C16F2"/>
    <w:rsid w:val="001C1785"/>
    <w:rsid w:val="001C1933"/>
    <w:rsid w:val="001C1B37"/>
    <w:rsid w:val="001C1BBB"/>
    <w:rsid w:val="001C1D1C"/>
    <w:rsid w:val="001C232D"/>
    <w:rsid w:val="001C2583"/>
    <w:rsid w:val="001C27B3"/>
    <w:rsid w:val="001C2AEB"/>
    <w:rsid w:val="001C2FE2"/>
    <w:rsid w:val="001C30FB"/>
    <w:rsid w:val="001C33EC"/>
    <w:rsid w:val="001C383C"/>
    <w:rsid w:val="001C3956"/>
    <w:rsid w:val="001C3967"/>
    <w:rsid w:val="001C3BCE"/>
    <w:rsid w:val="001C3C46"/>
    <w:rsid w:val="001C3D55"/>
    <w:rsid w:val="001C41E1"/>
    <w:rsid w:val="001C45A9"/>
    <w:rsid w:val="001C4631"/>
    <w:rsid w:val="001C4882"/>
    <w:rsid w:val="001C4C81"/>
    <w:rsid w:val="001C4CBD"/>
    <w:rsid w:val="001C4F60"/>
    <w:rsid w:val="001C5203"/>
    <w:rsid w:val="001C5A80"/>
    <w:rsid w:val="001C61FE"/>
    <w:rsid w:val="001C61FF"/>
    <w:rsid w:val="001C63BF"/>
    <w:rsid w:val="001C6AD2"/>
    <w:rsid w:val="001C6BBF"/>
    <w:rsid w:val="001C6CC4"/>
    <w:rsid w:val="001C6D52"/>
    <w:rsid w:val="001C708A"/>
    <w:rsid w:val="001C71B5"/>
    <w:rsid w:val="001C73C6"/>
    <w:rsid w:val="001C7B14"/>
    <w:rsid w:val="001C7E3B"/>
    <w:rsid w:val="001C7FA6"/>
    <w:rsid w:val="001D043E"/>
    <w:rsid w:val="001D0603"/>
    <w:rsid w:val="001D0BA8"/>
    <w:rsid w:val="001D0D35"/>
    <w:rsid w:val="001D17E0"/>
    <w:rsid w:val="001D1B43"/>
    <w:rsid w:val="001D21F4"/>
    <w:rsid w:val="001D229B"/>
    <w:rsid w:val="001D2390"/>
    <w:rsid w:val="001D2C2C"/>
    <w:rsid w:val="001D2F03"/>
    <w:rsid w:val="001D37CA"/>
    <w:rsid w:val="001D3884"/>
    <w:rsid w:val="001D3A19"/>
    <w:rsid w:val="001D3AD7"/>
    <w:rsid w:val="001D3C91"/>
    <w:rsid w:val="001D43D7"/>
    <w:rsid w:val="001D472B"/>
    <w:rsid w:val="001D519A"/>
    <w:rsid w:val="001D526E"/>
    <w:rsid w:val="001D52DA"/>
    <w:rsid w:val="001D5C6B"/>
    <w:rsid w:val="001D5D44"/>
    <w:rsid w:val="001D61A0"/>
    <w:rsid w:val="001D61CB"/>
    <w:rsid w:val="001D6262"/>
    <w:rsid w:val="001D62D2"/>
    <w:rsid w:val="001D638B"/>
    <w:rsid w:val="001D66A9"/>
    <w:rsid w:val="001D6D0A"/>
    <w:rsid w:val="001D6D19"/>
    <w:rsid w:val="001D6DD7"/>
    <w:rsid w:val="001D7BE3"/>
    <w:rsid w:val="001E02D7"/>
    <w:rsid w:val="001E07FD"/>
    <w:rsid w:val="001E09E6"/>
    <w:rsid w:val="001E0A1E"/>
    <w:rsid w:val="001E1155"/>
    <w:rsid w:val="001E121E"/>
    <w:rsid w:val="001E13A1"/>
    <w:rsid w:val="001E1DD6"/>
    <w:rsid w:val="001E2006"/>
    <w:rsid w:val="001E2190"/>
    <w:rsid w:val="001E25FD"/>
    <w:rsid w:val="001E2C27"/>
    <w:rsid w:val="001E2DEE"/>
    <w:rsid w:val="001E3756"/>
    <w:rsid w:val="001E38D6"/>
    <w:rsid w:val="001E3C53"/>
    <w:rsid w:val="001E3E60"/>
    <w:rsid w:val="001E3E7C"/>
    <w:rsid w:val="001E4334"/>
    <w:rsid w:val="001E4445"/>
    <w:rsid w:val="001E4525"/>
    <w:rsid w:val="001E46AE"/>
    <w:rsid w:val="001E4D36"/>
    <w:rsid w:val="001E5271"/>
    <w:rsid w:val="001E537B"/>
    <w:rsid w:val="001E53E4"/>
    <w:rsid w:val="001E570F"/>
    <w:rsid w:val="001E5A4B"/>
    <w:rsid w:val="001E6053"/>
    <w:rsid w:val="001E61D9"/>
    <w:rsid w:val="001E6272"/>
    <w:rsid w:val="001E63E3"/>
    <w:rsid w:val="001E66C3"/>
    <w:rsid w:val="001E6CFE"/>
    <w:rsid w:val="001E7389"/>
    <w:rsid w:val="001E74AA"/>
    <w:rsid w:val="001E76FC"/>
    <w:rsid w:val="001E78C5"/>
    <w:rsid w:val="001E7960"/>
    <w:rsid w:val="001E7C9E"/>
    <w:rsid w:val="001F0096"/>
    <w:rsid w:val="001F040C"/>
    <w:rsid w:val="001F04D0"/>
    <w:rsid w:val="001F0C8A"/>
    <w:rsid w:val="001F0F3A"/>
    <w:rsid w:val="001F1182"/>
    <w:rsid w:val="001F1369"/>
    <w:rsid w:val="001F14BB"/>
    <w:rsid w:val="001F15DB"/>
    <w:rsid w:val="001F1674"/>
    <w:rsid w:val="001F175C"/>
    <w:rsid w:val="001F1CE3"/>
    <w:rsid w:val="001F1EE2"/>
    <w:rsid w:val="001F24D1"/>
    <w:rsid w:val="001F2967"/>
    <w:rsid w:val="001F2BD2"/>
    <w:rsid w:val="001F2DE8"/>
    <w:rsid w:val="001F3287"/>
    <w:rsid w:val="001F3A0C"/>
    <w:rsid w:val="001F3E9F"/>
    <w:rsid w:val="001F43E5"/>
    <w:rsid w:val="001F4633"/>
    <w:rsid w:val="001F465F"/>
    <w:rsid w:val="001F4838"/>
    <w:rsid w:val="001F4B99"/>
    <w:rsid w:val="001F4C82"/>
    <w:rsid w:val="001F4FDA"/>
    <w:rsid w:val="001F5067"/>
    <w:rsid w:val="001F55D2"/>
    <w:rsid w:val="001F56C2"/>
    <w:rsid w:val="001F5862"/>
    <w:rsid w:val="001F595F"/>
    <w:rsid w:val="001F5CDA"/>
    <w:rsid w:val="001F5CF7"/>
    <w:rsid w:val="001F5F2F"/>
    <w:rsid w:val="001F67CE"/>
    <w:rsid w:val="001F6A72"/>
    <w:rsid w:val="001F7065"/>
    <w:rsid w:val="001F708E"/>
    <w:rsid w:val="001F7313"/>
    <w:rsid w:val="001F7C33"/>
    <w:rsid w:val="001F7D35"/>
    <w:rsid w:val="001F7F25"/>
    <w:rsid w:val="001F7F38"/>
    <w:rsid w:val="00200272"/>
    <w:rsid w:val="002004F4"/>
    <w:rsid w:val="0020076A"/>
    <w:rsid w:val="00201231"/>
    <w:rsid w:val="0020132A"/>
    <w:rsid w:val="00201F2D"/>
    <w:rsid w:val="0020225E"/>
    <w:rsid w:val="002025C2"/>
    <w:rsid w:val="00202CBA"/>
    <w:rsid w:val="00202E31"/>
    <w:rsid w:val="00202EE6"/>
    <w:rsid w:val="00202F0D"/>
    <w:rsid w:val="0020349C"/>
    <w:rsid w:val="002035A9"/>
    <w:rsid w:val="00203C71"/>
    <w:rsid w:val="00203D9E"/>
    <w:rsid w:val="00203FF5"/>
    <w:rsid w:val="00204077"/>
    <w:rsid w:val="0020436E"/>
    <w:rsid w:val="00204870"/>
    <w:rsid w:val="002056E3"/>
    <w:rsid w:val="00205DB7"/>
    <w:rsid w:val="00205E76"/>
    <w:rsid w:val="00206962"/>
    <w:rsid w:val="00206AAB"/>
    <w:rsid w:val="00206E28"/>
    <w:rsid w:val="00206FCC"/>
    <w:rsid w:val="002073B9"/>
    <w:rsid w:val="00207982"/>
    <w:rsid w:val="00207BD9"/>
    <w:rsid w:val="00207C50"/>
    <w:rsid w:val="00207ECA"/>
    <w:rsid w:val="002109E5"/>
    <w:rsid w:val="00210A92"/>
    <w:rsid w:val="002111AA"/>
    <w:rsid w:val="002114BA"/>
    <w:rsid w:val="0021157A"/>
    <w:rsid w:val="00211667"/>
    <w:rsid w:val="0021195E"/>
    <w:rsid w:val="0021206E"/>
    <w:rsid w:val="00212339"/>
    <w:rsid w:val="00212575"/>
    <w:rsid w:val="002126BD"/>
    <w:rsid w:val="002129E9"/>
    <w:rsid w:val="00212C7F"/>
    <w:rsid w:val="0021306C"/>
    <w:rsid w:val="002130E8"/>
    <w:rsid w:val="00213869"/>
    <w:rsid w:val="00213935"/>
    <w:rsid w:val="00213B66"/>
    <w:rsid w:val="00213BAC"/>
    <w:rsid w:val="00213CE2"/>
    <w:rsid w:val="00213FD5"/>
    <w:rsid w:val="0021408C"/>
    <w:rsid w:val="00214175"/>
    <w:rsid w:val="00214483"/>
    <w:rsid w:val="00214E3D"/>
    <w:rsid w:val="002150CF"/>
    <w:rsid w:val="00215141"/>
    <w:rsid w:val="00215222"/>
    <w:rsid w:val="00215245"/>
    <w:rsid w:val="0021524E"/>
    <w:rsid w:val="002154A8"/>
    <w:rsid w:val="002157FC"/>
    <w:rsid w:val="00215D34"/>
    <w:rsid w:val="00215F82"/>
    <w:rsid w:val="00216233"/>
    <w:rsid w:val="00216A56"/>
    <w:rsid w:val="00216AC6"/>
    <w:rsid w:val="00216C80"/>
    <w:rsid w:val="00216DAD"/>
    <w:rsid w:val="002178BB"/>
    <w:rsid w:val="002178D3"/>
    <w:rsid w:val="00217B39"/>
    <w:rsid w:val="00217C90"/>
    <w:rsid w:val="00220031"/>
    <w:rsid w:val="0022006B"/>
    <w:rsid w:val="00220260"/>
    <w:rsid w:val="002202F2"/>
    <w:rsid w:val="00220622"/>
    <w:rsid w:val="00220E01"/>
    <w:rsid w:val="002211DC"/>
    <w:rsid w:val="002213FA"/>
    <w:rsid w:val="00221486"/>
    <w:rsid w:val="00221FCE"/>
    <w:rsid w:val="00222BCD"/>
    <w:rsid w:val="00222D78"/>
    <w:rsid w:val="002230E8"/>
    <w:rsid w:val="00223963"/>
    <w:rsid w:val="002239B7"/>
    <w:rsid w:val="00224393"/>
    <w:rsid w:val="002244B4"/>
    <w:rsid w:val="0022462B"/>
    <w:rsid w:val="00224BE2"/>
    <w:rsid w:val="00224CFA"/>
    <w:rsid w:val="00224E9A"/>
    <w:rsid w:val="00225351"/>
    <w:rsid w:val="00225488"/>
    <w:rsid w:val="00225891"/>
    <w:rsid w:val="00225931"/>
    <w:rsid w:val="00225AAF"/>
    <w:rsid w:val="00225FBB"/>
    <w:rsid w:val="0022606B"/>
    <w:rsid w:val="002260D5"/>
    <w:rsid w:val="0022615F"/>
    <w:rsid w:val="002266E0"/>
    <w:rsid w:val="00226779"/>
    <w:rsid w:val="00226BD4"/>
    <w:rsid w:val="00226DA6"/>
    <w:rsid w:val="00226E87"/>
    <w:rsid w:val="002270C7"/>
    <w:rsid w:val="002270D1"/>
    <w:rsid w:val="00227423"/>
    <w:rsid w:val="00227501"/>
    <w:rsid w:val="00227AD5"/>
    <w:rsid w:val="00227DE3"/>
    <w:rsid w:val="00227E7D"/>
    <w:rsid w:val="0023040F"/>
    <w:rsid w:val="00230635"/>
    <w:rsid w:val="00230A0E"/>
    <w:rsid w:val="00230B38"/>
    <w:rsid w:val="00230BA6"/>
    <w:rsid w:val="00230F11"/>
    <w:rsid w:val="002312E0"/>
    <w:rsid w:val="00231612"/>
    <w:rsid w:val="00231665"/>
    <w:rsid w:val="002318DD"/>
    <w:rsid w:val="002318F7"/>
    <w:rsid w:val="00231DA1"/>
    <w:rsid w:val="00231E43"/>
    <w:rsid w:val="002328BD"/>
    <w:rsid w:val="002328F4"/>
    <w:rsid w:val="00232E4A"/>
    <w:rsid w:val="002330EC"/>
    <w:rsid w:val="00233183"/>
    <w:rsid w:val="002332EE"/>
    <w:rsid w:val="002335A4"/>
    <w:rsid w:val="00233705"/>
    <w:rsid w:val="002337F3"/>
    <w:rsid w:val="002339F1"/>
    <w:rsid w:val="00233E1E"/>
    <w:rsid w:val="00234134"/>
    <w:rsid w:val="0023413F"/>
    <w:rsid w:val="002344BA"/>
    <w:rsid w:val="002348A2"/>
    <w:rsid w:val="00234AF6"/>
    <w:rsid w:val="00234F1E"/>
    <w:rsid w:val="00235800"/>
    <w:rsid w:val="002361FF"/>
    <w:rsid w:val="002364CB"/>
    <w:rsid w:val="002368A7"/>
    <w:rsid w:val="00236B72"/>
    <w:rsid w:val="002376B5"/>
    <w:rsid w:val="002378DC"/>
    <w:rsid w:val="00237FD1"/>
    <w:rsid w:val="0024040C"/>
    <w:rsid w:val="0024043E"/>
    <w:rsid w:val="00240E2F"/>
    <w:rsid w:val="00240EE1"/>
    <w:rsid w:val="00240F43"/>
    <w:rsid w:val="002410FE"/>
    <w:rsid w:val="00241171"/>
    <w:rsid w:val="002412AB"/>
    <w:rsid w:val="00241328"/>
    <w:rsid w:val="00241488"/>
    <w:rsid w:val="00241586"/>
    <w:rsid w:val="00241B57"/>
    <w:rsid w:val="0024220E"/>
    <w:rsid w:val="002427CF"/>
    <w:rsid w:val="00242B7C"/>
    <w:rsid w:val="00242EC9"/>
    <w:rsid w:val="002431C8"/>
    <w:rsid w:val="00243237"/>
    <w:rsid w:val="0024332B"/>
    <w:rsid w:val="002435E4"/>
    <w:rsid w:val="00243738"/>
    <w:rsid w:val="002437E8"/>
    <w:rsid w:val="002439E9"/>
    <w:rsid w:val="00243D0B"/>
    <w:rsid w:val="00243D52"/>
    <w:rsid w:val="00243F67"/>
    <w:rsid w:val="00243F92"/>
    <w:rsid w:val="0024453F"/>
    <w:rsid w:val="00245214"/>
    <w:rsid w:val="002452A7"/>
    <w:rsid w:val="002456F3"/>
    <w:rsid w:val="002456FD"/>
    <w:rsid w:val="00245949"/>
    <w:rsid w:val="00245B3D"/>
    <w:rsid w:val="00245E07"/>
    <w:rsid w:val="00245E93"/>
    <w:rsid w:val="0024616C"/>
    <w:rsid w:val="0024630E"/>
    <w:rsid w:val="002463B8"/>
    <w:rsid w:val="002464FF"/>
    <w:rsid w:val="00246694"/>
    <w:rsid w:val="0024695D"/>
    <w:rsid w:val="00246B81"/>
    <w:rsid w:val="00246DB9"/>
    <w:rsid w:val="00246F4D"/>
    <w:rsid w:val="0024746D"/>
    <w:rsid w:val="002476FE"/>
    <w:rsid w:val="00247BD9"/>
    <w:rsid w:val="00247F1F"/>
    <w:rsid w:val="002503FF"/>
    <w:rsid w:val="002506AE"/>
    <w:rsid w:val="00250A0E"/>
    <w:rsid w:val="002513A6"/>
    <w:rsid w:val="00251567"/>
    <w:rsid w:val="0025184B"/>
    <w:rsid w:val="00251AA5"/>
    <w:rsid w:val="00251D92"/>
    <w:rsid w:val="00251E0D"/>
    <w:rsid w:val="00252019"/>
    <w:rsid w:val="00252278"/>
    <w:rsid w:val="002527D4"/>
    <w:rsid w:val="00252800"/>
    <w:rsid w:val="0025285D"/>
    <w:rsid w:val="00252B13"/>
    <w:rsid w:val="00252E3E"/>
    <w:rsid w:val="00253113"/>
    <w:rsid w:val="002536AD"/>
    <w:rsid w:val="00253716"/>
    <w:rsid w:val="0025397B"/>
    <w:rsid w:val="0025407C"/>
    <w:rsid w:val="00254333"/>
    <w:rsid w:val="002547CE"/>
    <w:rsid w:val="00254C44"/>
    <w:rsid w:val="00255209"/>
    <w:rsid w:val="00255A08"/>
    <w:rsid w:val="00255A61"/>
    <w:rsid w:val="00255A97"/>
    <w:rsid w:val="002561D3"/>
    <w:rsid w:val="0025636C"/>
    <w:rsid w:val="0025637D"/>
    <w:rsid w:val="002563C0"/>
    <w:rsid w:val="002563D3"/>
    <w:rsid w:val="002564EF"/>
    <w:rsid w:val="00256547"/>
    <w:rsid w:val="002569B8"/>
    <w:rsid w:val="00256B87"/>
    <w:rsid w:val="00256BDC"/>
    <w:rsid w:val="00256F6E"/>
    <w:rsid w:val="002571C7"/>
    <w:rsid w:val="002577A0"/>
    <w:rsid w:val="002579AB"/>
    <w:rsid w:val="00257A14"/>
    <w:rsid w:val="00257CCB"/>
    <w:rsid w:val="00257D8D"/>
    <w:rsid w:val="00260287"/>
    <w:rsid w:val="002602FD"/>
    <w:rsid w:val="00260608"/>
    <w:rsid w:val="00260777"/>
    <w:rsid w:val="00260BA1"/>
    <w:rsid w:val="00260CC3"/>
    <w:rsid w:val="00260F2B"/>
    <w:rsid w:val="0026118A"/>
    <w:rsid w:val="0026128A"/>
    <w:rsid w:val="002613F9"/>
    <w:rsid w:val="00261D97"/>
    <w:rsid w:val="00261F29"/>
    <w:rsid w:val="00262310"/>
    <w:rsid w:val="00262756"/>
    <w:rsid w:val="00262810"/>
    <w:rsid w:val="00262BFE"/>
    <w:rsid w:val="00262D61"/>
    <w:rsid w:val="00262FBA"/>
    <w:rsid w:val="00263083"/>
    <w:rsid w:val="0026345C"/>
    <w:rsid w:val="00263564"/>
    <w:rsid w:val="00263AEE"/>
    <w:rsid w:val="00263CAC"/>
    <w:rsid w:val="00263E6D"/>
    <w:rsid w:val="002642B4"/>
    <w:rsid w:val="002642DC"/>
    <w:rsid w:val="0026432F"/>
    <w:rsid w:val="00264548"/>
    <w:rsid w:val="0026491B"/>
    <w:rsid w:val="00264EF7"/>
    <w:rsid w:val="0026512D"/>
    <w:rsid w:val="002651A0"/>
    <w:rsid w:val="00265952"/>
    <w:rsid w:val="00265EED"/>
    <w:rsid w:val="002660EB"/>
    <w:rsid w:val="0026690D"/>
    <w:rsid w:val="00266A05"/>
    <w:rsid w:val="00266B42"/>
    <w:rsid w:val="00266BA7"/>
    <w:rsid w:val="002675BE"/>
    <w:rsid w:val="00267802"/>
    <w:rsid w:val="00267867"/>
    <w:rsid w:val="00270159"/>
    <w:rsid w:val="0027029A"/>
    <w:rsid w:val="00270C50"/>
    <w:rsid w:val="00270D23"/>
    <w:rsid w:val="00270F0F"/>
    <w:rsid w:val="00271386"/>
    <w:rsid w:val="00271491"/>
    <w:rsid w:val="002717A2"/>
    <w:rsid w:val="00271C1B"/>
    <w:rsid w:val="00272294"/>
    <w:rsid w:val="00272E14"/>
    <w:rsid w:val="002730FB"/>
    <w:rsid w:val="0027324C"/>
    <w:rsid w:val="0027346E"/>
    <w:rsid w:val="0027371A"/>
    <w:rsid w:val="00273815"/>
    <w:rsid w:val="00273C2F"/>
    <w:rsid w:val="00273C75"/>
    <w:rsid w:val="00273C9F"/>
    <w:rsid w:val="00273E59"/>
    <w:rsid w:val="0027474E"/>
    <w:rsid w:val="00274AF9"/>
    <w:rsid w:val="0027502D"/>
    <w:rsid w:val="00275861"/>
    <w:rsid w:val="00275D1C"/>
    <w:rsid w:val="00275DFD"/>
    <w:rsid w:val="00275E7F"/>
    <w:rsid w:val="002761FA"/>
    <w:rsid w:val="002763D5"/>
    <w:rsid w:val="00276899"/>
    <w:rsid w:val="00276999"/>
    <w:rsid w:val="00276ABC"/>
    <w:rsid w:val="00276F57"/>
    <w:rsid w:val="00277750"/>
    <w:rsid w:val="00277F03"/>
    <w:rsid w:val="00277F63"/>
    <w:rsid w:val="002804A8"/>
    <w:rsid w:val="00280836"/>
    <w:rsid w:val="00280B27"/>
    <w:rsid w:val="00280D43"/>
    <w:rsid w:val="00280E24"/>
    <w:rsid w:val="00281186"/>
    <w:rsid w:val="002813BE"/>
    <w:rsid w:val="0028163F"/>
    <w:rsid w:val="00281A6D"/>
    <w:rsid w:val="00281F5F"/>
    <w:rsid w:val="0028281B"/>
    <w:rsid w:val="00282B26"/>
    <w:rsid w:val="00282FEA"/>
    <w:rsid w:val="00283106"/>
    <w:rsid w:val="00283221"/>
    <w:rsid w:val="0028343B"/>
    <w:rsid w:val="00283750"/>
    <w:rsid w:val="002839BD"/>
    <w:rsid w:val="00283A50"/>
    <w:rsid w:val="00283D85"/>
    <w:rsid w:val="00283E3E"/>
    <w:rsid w:val="00284478"/>
    <w:rsid w:val="002847FB"/>
    <w:rsid w:val="0028480C"/>
    <w:rsid w:val="00284A8A"/>
    <w:rsid w:val="00284CBA"/>
    <w:rsid w:val="0028503D"/>
    <w:rsid w:val="002858BE"/>
    <w:rsid w:val="002858D6"/>
    <w:rsid w:val="002859D6"/>
    <w:rsid w:val="00285A92"/>
    <w:rsid w:val="00285CA9"/>
    <w:rsid w:val="002863D2"/>
    <w:rsid w:val="00286857"/>
    <w:rsid w:val="00286910"/>
    <w:rsid w:val="00286BEE"/>
    <w:rsid w:val="002875BC"/>
    <w:rsid w:val="0028770F"/>
    <w:rsid w:val="00287F2A"/>
    <w:rsid w:val="002903E5"/>
    <w:rsid w:val="002905E2"/>
    <w:rsid w:val="00290751"/>
    <w:rsid w:val="00290805"/>
    <w:rsid w:val="00290B0B"/>
    <w:rsid w:val="00290F71"/>
    <w:rsid w:val="002915C6"/>
    <w:rsid w:val="00291B49"/>
    <w:rsid w:val="0029233E"/>
    <w:rsid w:val="00292B0C"/>
    <w:rsid w:val="00292FD0"/>
    <w:rsid w:val="002939C1"/>
    <w:rsid w:val="00293CDD"/>
    <w:rsid w:val="00293FD1"/>
    <w:rsid w:val="00294444"/>
    <w:rsid w:val="00294A3A"/>
    <w:rsid w:val="00294DAB"/>
    <w:rsid w:val="00294DB0"/>
    <w:rsid w:val="0029512B"/>
    <w:rsid w:val="00295325"/>
    <w:rsid w:val="002953C4"/>
    <w:rsid w:val="00295447"/>
    <w:rsid w:val="00295749"/>
    <w:rsid w:val="002957EA"/>
    <w:rsid w:val="0029652D"/>
    <w:rsid w:val="002969E3"/>
    <w:rsid w:val="0029717D"/>
    <w:rsid w:val="00297672"/>
    <w:rsid w:val="00297CC6"/>
    <w:rsid w:val="00297F45"/>
    <w:rsid w:val="002A019F"/>
    <w:rsid w:val="002A0924"/>
    <w:rsid w:val="002A0A15"/>
    <w:rsid w:val="002A0E00"/>
    <w:rsid w:val="002A0EF3"/>
    <w:rsid w:val="002A17CD"/>
    <w:rsid w:val="002A19A7"/>
    <w:rsid w:val="002A1C31"/>
    <w:rsid w:val="002A2103"/>
    <w:rsid w:val="002A2286"/>
    <w:rsid w:val="002A22F5"/>
    <w:rsid w:val="002A23CE"/>
    <w:rsid w:val="002A25B2"/>
    <w:rsid w:val="002A289C"/>
    <w:rsid w:val="002A2F6F"/>
    <w:rsid w:val="002A33CD"/>
    <w:rsid w:val="002A39B1"/>
    <w:rsid w:val="002A41A4"/>
    <w:rsid w:val="002A4528"/>
    <w:rsid w:val="002A4597"/>
    <w:rsid w:val="002A466A"/>
    <w:rsid w:val="002A466D"/>
    <w:rsid w:val="002A49F6"/>
    <w:rsid w:val="002A4EB4"/>
    <w:rsid w:val="002A4EE9"/>
    <w:rsid w:val="002A5BA9"/>
    <w:rsid w:val="002A5D4A"/>
    <w:rsid w:val="002A5E9F"/>
    <w:rsid w:val="002A60B3"/>
    <w:rsid w:val="002A624C"/>
    <w:rsid w:val="002A6938"/>
    <w:rsid w:val="002A6D4D"/>
    <w:rsid w:val="002A6F43"/>
    <w:rsid w:val="002A7324"/>
    <w:rsid w:val="002A7379"/>
    <w:rsid w:val="002A7564"/>
    <w:rsid w:val="002A76CB"/>
    <w:rsid w:val="002A7FE2"/>
    <w:rsid w:val="002B0298"/>
    <w:rsid w:val="002B0299"/>
    <w:rsid w:val="002B0503"/>
    <w:rsid w:val="002B0FD6"/>
    <w:rsid w:val="002B1243"/>
    <w:rsid w:val="002B1454"/>
    <w:rsid w:val="002B156F"/>
    <w:rsid w:val="002B1750"/>
    <w:rsid w:val="002B17E6"/>
    <w:rsid w:val="002B193D"/>
    <w:rsid w:val="002B1C0B"/>
    <w:rsid w:val="002B20C9"/>
    <w:rsid w:val="002B2194"/>
    <w:rsid w:val="002B2486"/>
    <w:rsid w:val="002B24B9"/>
    <w:rsid w:val="002B2A74"/>
    <w:rsid w:val="002B2AFC"/>
    <w:rsid w:val="002B2BF9"/>
    <w:rsid w:val="002B2E19"/>
    <w:rsid w:val="002B2E57"/>
    <w:rsid w:val="002B344B"/>
    <w:rsid w:val="002B353C"/>
    <w:rsid w:val="002B380A"/>
    <w:rsid w:val="002B39DE"/>
    <w:rsid w:val="002B3C46"/>
    <w:rsid w:val="002B40AE"/>
    <w:rsid w:val="002B4168"/>
    <w:rsid w:val="002B41BC"/>
    <w:rsid w:val="002B4543"/>
    <w:rsid w:val="002B471C"/>
    <w:rsid w:val="002B491A"/>
    <w:rsid w:val="002B4980"/>
    <w:rsid w:val="002B4C1B"/>
    <w:rsid w:val="002B4DCA"/>
    <w:rsid w:val="002B4ECA"/>
    <w:rsid w:val="002B4EFB"/>
    <w:rsid w:val="002B4FCD"/>
    <w:rsid w:val="002B5263"/>
    <w:rsid w:val="002B52D1"/>
    <w:rsid w:val="002B53C4"/>
    <w:rsid w:val="002B57D7"/>
    <w:rsid w:val="002B5C2B"/>
    <w:rsid w:val="002B5CFB"/>
    <w:rsid w:val="002B6105"/>
    <w:rsid w:val="002B6300"/>
    <w:rsid w:val="002B65FF"/>
    <w:rsid w:val="002B67B2"/>
    <w:rsid w:val="002B6B15"/>
    <w:rsid w:val="002B6F77"/>
    <w:rsid w:val="002B729A"/>
    <w:rsid w:val="002B7592"/>
    <w:rsid w:val="002B76E0"/>
    <w:rsid w:val="002B7ABC"/>
    <w:rsid w:val="002B7D6A"/>
    <w:rsid w:val="002B7E44"/>
    <w:rsid w:val="002C0047"/>
    <w:rsid w:val="002C0119"/>
    <w:rsid w:val="002C014A"/>
    <w:rsid w:val="002C0250"/>
    <w:rsid w:val="002C0271"/>
    <w:rsid w:val="002C07A3"/>
    <w:rsid w:val="002C0884"/>
    <w:rsid w:val="002C0C14"/>
    <w:rsid w:val="002C0FA6"/>
    <w:rsid w:val="002C1AD0"/>
    <w:rsid w:val="002C1AE5"/>
    <w:rsid w:val="002C1F89"/>
    <w:rsid w:val="002C235B"/>
    <w:rsid w:val="002C248F"/>
    <w:rsid w:val="002C2761"/>
    <w:rsid w:val="002C2995"/>
    <w:rsid w:val="002C2A04"/>
    <w:rsid w:val="002C2C4F"/>
    <w:rsid w:val="002C3055"/>
    <w:rsid w:val="002C346A"/>
    <w:rsid w:val="002C390D"/>
    <w:rsid w:val="002C3AA6"/>
    <w:rsid w:val="002C3BCB"/>
    <w:rsid w:val="002C41B5"/>
    <w:rsid w:val="002C448D"/>
    <w:rsid w:val="002C44D3"/>
    <w:rsid w:val="002C4509"/>
    <w:rsid w:val="002C46B1"/>
    <w:rsid w:val="002C48FB"/>
    <w:rsid w:val="002C4BD4"/>
    <w:rsid w:val="002C4CDD"/>
    <w:rsid w:val="002C522B"/>
    <w:rsid w:val="002C5269"/>
    <w:rsid w:val="002C538A"/>
    <w:rsid w:val="002C59F5"/>
    <w:rsid w:val="002C5A7C"/>
    <w:rsid w:val="002C5D7C"/>
    <w:rsid w:val="002C5F6F"/>
    <w:rsid w:val="002C62A1"/>
    <w:rsid w:val="002C66BE"/>
    <w:rsid w:val="002C6946"/>
    <w:rsid w:val="002C6968"/>
    <w:rsid w:val="002C6DEE"/>
    <w:rsid w:val="002C6EE5"/>
    <w:rsid w:val="002C704C"/>
    <w:rsid w:val="002C71E1"/>
    <w:rsid w:val="002C7291"/>
    <w:rsid w:val="002C72E9"/>
    <w:rsid w:val="002C7920"/>
    <w:rsid w:val="002D001E"/>
    <w:rsid w:val="002D02DB"/>
    <w:rsid w:val="002D02FC"/>
    <w:rsid w:val="002D03FC"/>
    <w:rsid w:val="002D135B"/>
    <w:rsid w:val="002D1583"/>
    <w:rsid w:val="002D18CC"/>
    <w:rsid w:val="002D1A45"/>
    <w:rsid w:val="002D1BE8"/>
    <w:rsid w:val="002D1DF1"/>
    <w:rsid w:val="002D20A1"/>
    <w:rsid w:val="002D22ED"/>
    <w:rsid w:val="002D253D"/>
    <w:rsid w:val="002D2A55"/>
    <w:rsid w:val="002D30A7"/>
    <w:rsid w:val="002D31C1"/>
    <w:rsid w:val="002D3563"/>
    <w:rsid w:val="002D3C64"/>
    <w:rsid w:val="002D3C8C"/>
    <w:rsid w:val="002D3EE4"/>
    <w:rsid w:val="002D3FEE"/>
    <w:rsid w:val="002D4058"/>
    <w:rsid w:val="002D41BC"/>
    <w:rsid w:val="002D43AE"/>
    <w:rsid w:val="002D43BE"/>
    <w:rsid w:val="002D46CB"/>
    <w:rsid w:val="002D48CC"/>
    <w:rsid w:val="002D49C2"/>
    <w:rsid w:val="002D49D6"/>
    <w:rsid w:val="002D4FD2"/>
    <w:rsid w:val="002D53FC"/>
    <w:rsid w:val="002D5852"/>
    <w:rsid w:val="002D5A63"/>
    <w:rsid w:val="002D5EA6"/>
    <w:rsid w:val="002D64A6"/>
    <w:rsid w:val="002D68C2"/>
    <w:rsid w:val="002D6E9D"/>
    <w:rsid w:val="002D7126"/>
    <w:rsid w:val="002D7895"/>
    <w:rsid w:val="002E03A2"/>
    <w:rsid w:val="002E0636"/>
    <w:rsid w:val="002E0759"/>
    <w:rsid w:val="002E076F"/>
    <w:rsid w:val="002E0A59"/>
    <w:rsid w:val="002E0B0E"/>
    <w:rsid w:val="002E0BD3"/>
    <w:rsid w:val="002E0D54"/>
    <w:rsid w:val="002E10A6"/>
    <w:rsid w:val="002E10D3"/>
    <w:rsid w:val="002E1124"/>
    <w:rsid w:val="002E1C27"/>
    <w:rsid w:val="002E2EFE"/>
    <w:rsid w:val="002E2F1D"/>
    <w:rsid w:val="002E348D"/>
    <w:rsid w:val="002E3558"/>
    <w:rsid w:val="002E3627"/>
    <w:rsid w:val="002E3682"/>
    <w:rsid w:val="002E3889"/>
    <w:rsid w:val="002E3B02"/>
    <w:rsid w:val="002E3D92"/>
    <w:rsid w:val="002E3E30"/>
    <w:rsid w:val="002E3FDE"/>
    <w:rsid w:val="002E4270"/>
    <w:rsid w:val="002E42BB"/>
    <w:rsid w:val="002E4368"/>
    <w:rsid w:val="002E43CE"/>
    <w:rsid w:val="002E4C63"/>
    <w:rsid w:val="002E50AC"/>
    <w:rsid w:val="002E56D0"/>
    <w:rsid w:val="002E5AA1"/>
    <w:rsid w:val="002E5B24"/>
    <w:rsid w:val="002E5D44"/>
    <w:rsid w:val="002E606B"/>
    <w:rsid w:val="002E631F"/>
    <w:rsid w:val="002E6721"/>
    <w:rsid w:val="002E68C2"/>
    <w:rsid w:val="002E6BD8"/>
    <w:rsid w:val="002E7122"/>
    <w:rsid w:val="002E7770"/>
    <w:rsid w:val="002E79ED"/>
    <w:rsid w:val="002E7A6D"/>
    <w:rsid w:val="002E7D8C"/>
    <w:rsid w:val="002F02E1"/>
    <w:rsid w:val="002F0499"/>
    <w:rsid w:val="002F0B70"/>
    <w:rsid w:val="002F1CC2"/>
    <w:rsid w:val="002F1CFB"/>
    <w:rsid w:val="002F1DC6"/>
    <w:rsid w:val="002F23AC"/>
    <w:rsid w:val="002F2840"/>
    <w:rsid w:val="002F29A2"/>
    <w:rsid w:val="002F2AEC"/>
    <w:rsid w:val="002F2C66"/>
    <w:rsid w:val="002F2F2C"/>
    <w:rsid w:val="002F3DAA"/>
    <w:rsid w:val="002F4088"/>
    <w:rsid w:val="002F41D3"/>
    <w:rsid w:val="002F4215"/>
    <w:rsid w:val="002F4532"/>
    <w:rsid w:val="002F480B"/>
    <w:rsid w:val="002F48D9"/>
    <w:rsid w:val="002F4A2F"/>
    <w:rsid w:val="002F4A38"/>
    <w:rsid w:val="002F4A7D"/>
    <w:rsid w:val="002F537F"/>
    <w:rsid w:val="002F59E7"/>
    <w:rsid w:val="002F5FE9"/>
    <w:rsid w:val="002F6052"/>
    <w:rsid w:val="002F61EA"/>
    <w:rsid w:val="002F6796"/>
    <w:rsid w:val="002F6AF9"/>
    <w:rsid w:val="002F6D87"/>
    <w:rsid w:val="002F71A5"/>
    <w:rsid w:val="002F72CF"/>
    <w:rsid w:val="002F733E"/>
    <w:rsid w:val="002F7374"/>
    <w:rsid w:val="002F76B4"/>
    <w:rsid w:val="002F7B34"/>
    <w:rsid w:val="002F7E7F"/>
    <w:rsid w:val="003001F5"/>
    <w:rsid w:val="00300321"/>
    <w:rsid w:val="0030098C"/>
    <w:rsid w:val="00300BFF"/>
    <w:rsid w:val="00301173"/>
    <w:rsid w:val="00301249"/>
    <w:rsid w:val="0030148D"/>
    <w:rsid w:val="0030162F"/>
    <w:rsid w:val="00301A01"/>
    <w:rsid w:val="00302442"/>
    <w:rsid w:val="00302B0D"/>
    <w:rsid w:val="00302FEE"/>
    <w:rsid w:val="0030320F"/>
    <w:rsid w:val="00303243"/>
    <w:rsid w:val="0030336F"/>
    <w:rsid w:val="0030339B"/>
    <w:rsid w:val="00303612"/>
    <w:rsid w:val="003039CE"/>
    <w:rsid w:val="00303AE9"/>
    <w:rsid w:val="00303C17"/>
    <w:rsid w:val="00303C34"/>
    <w:rsid w:val="00303CFC"/>
    <w:rsid w:val="0030410A"/>
    <w:rsid w:val="00305239"/>
    <w:rsid w:val="003053A1"/>
    <w:rsid w:val="0030543D"/>
    <w:rsid w:val="00305705"/>
    <w:rsid w:val="00305ED4"/>
    <w:rsid w:val="003060D1"/>
    <w:rsid w:val="0030658F"/>
    <w:rsid w:val="00306E43"/>
    <w:rsid w:val="00307039"/>
    <w:rsid w:val="0030720D"/>
    <w:rsid w:val="00307A36"/>
    <w:rsid w:val="00307D2F"/>
    <w:rsid w:val="00307DC6"/>
    <w:rsid w:val="0031010C"/>
    <w:rsid w:val="00310113"/>
    <w:rsid w:val="003103F3"/>
    <w:rsid w:val="003105F6"/>
    <w:rsid w:val="0031097C"/>
    <w:rsid w:val="00310A0B"/>
    <w:rsid w:val="003116C0"/>
    <w:rsid w:val="003117B1"/>
    <w:rsid w:val="003117F1"/>
    <w:rsid w:val="00311841"/>
    <w:rsid w:val="003120A8"/>
    <w:rsid w:val="003120AD"/>
    <w:rsid w:val="0031214C"/>
    <w:rsid w:val="003121E8"/>
    <w:rsid w:val="00312304"/>
    <w:rsid w:val="00312510"/>
    <w:rsid w:val="003128EA"/>
    <w:rsid w:val="00312D1E"/>
    <w:rsid w:val="00312E7A"/>
    <w:rsid w:val="00313039"/>
    <w:rsid w:val="00313052"/>
    <w:rsid w:val="003130B0"/>
    <w:rsid w:val="003130F0"/>
    <w:rsid w:val="00313375"/>
    <w:rsid w:val="00313829"/>
    <w:rsid w:val="00313904"/>
    <w:rsid w:val="00313955"/>
    <w:rsid w:val="00313D1E"/>
    <w:rsid w:val="0031475F"/>
    <w:rsid w:val="00314776"/>
    <w:rsid w:val="003149C7"/>
    <w:rsid w:val="00314EE4"/>
    <w:rsid w:val="003152FF"/>
    <w:rsid w:val="003156B9"/>
    <w:rsid w:val="003156BB"/>
    <w:rsid w:val="003156BD"/>
    <w:rsid w:val="00315895"/>
    <w:rsid w:val="0031609A"/>
    <w:rsid w:val="003160E8"/>
    <w:rsid w:val="0031639A"/>
    <w:rsid w:val="0031674C"/>
    <w:rsid w:val="00316AD2"/>
    <w:rsid w:val="00316B96"/>
    <w:rsid w:val="00316D1A"/>
    <w:rsid w:val="00316D69"/>
    <w:rsid w:val="00317672"/>
    <w:rsid w:val="003178CD"/>
    <w:rsid w:val="00317B9A"/>
    <w:rsid w:val="00317BDA"/>
    <w:rsid w:val="00320355"/>
    <w:rsid w:val="00320706"/>
    <w:rsid w:val="00320BC4"/>
    <w:rsid w:val="00320C90"/>
    <w:rsid w:val="00320F5C"/>
    <w:rsid w:val="00321307"/>
    <w:rsid w:val="00321406"/>
    <w:rsid w:val="00321426"/>
    <w:rsid w:val="003215CC"/>
    <w:rsid w:val="0032186F"/>
    <w:rsid w:val="00321903"/>
    <w:rsid w:val="00321B0A"/>
    <w:rsid w:val="00321E9C"/>
    <w:rsid w:val="00322220"/>
    <w:rsid w:val="00322289"/>
    <w:rsid w:val="00322570"/>
    <w:rsid w:val="003227C9"/>
    <w:rsid w:val="00322CA5"/>
    <w:rsid w:val="00322CCF"/>
    <w:rsid w:val="00322E3B"/>
    <w:rsid w:val="00322FA0"/>
    <w:rsid w:val="00323005"/>
    <w:rsid w:val="00323114"/>
    <w:rsid w:val="00323167"/>
    <w:rsid w:val="003232D8"/>
    <w:rsid w:val="0032390C"/>
    <w:rsid w:val="003246EE"/>
    <w:rsid w:val="003247AC"/>
    <w:rsid w:val="00324942"/>
    <w:rsid w:val="00324BCA"/>
    <w:rsid w:val="00324BCF"/>
    <w:rsid w:val="00325050"/>
    <w:rsid w:val="00325156"/>
    <w:rsid w:val="00325247"/>
    <w:rsid w:val="00325332"/>
    <w:rsid w:val="003256C9"/>
    <w:rsid w:val="003258E6"/>
    <w:rsid w:val="003258F5"/>
    <w:rsid w:val="00325D60"/>
    <w:rsid w:val="00326109"/>
    <w:rsid w:val="003262EB"/>
    <w:rsid w:val="0032637F"/>
    <w:rsid w:val="00326B0D"/>
    <w:rsid w:val="00326C1E"/>
    <w:rsid w:val="00326E73"/>
    <w:rsid w:val="00327C13"/>
    <w:rsid w:val="00327F0A"/>
    <w:rsid w:val="00330032"/>
    <w:rsid w:val="003300CF"/>
    <w:rsid w:val="0033035D"/>
    <w:rsid w:val="003304D4"/>
    <w:rsid w:val="0033051C"/>
    <w:rsid w:val="003307C8"/>
    <w:rsid w:val="0033113F"/>
    <w:rsid w:val="00331CB4"/>
    <w:rsid w:val="00331DA4"/>
    <w:rsid w:val="00331E31"/>
    <w:rsid w:val="00331FC3"/>
    <w:rsid w:val="0033203E"/>
    <w:rsid w:val="003325CC"/>
    <w:rsid w:val="00332687"/>
    <w:rsid w:val="0033286E"/>
    <w:rsid w:val="00332909"/>
    <w:rsid w:val="00332C25"/>
    <w:rsid w:val="00332E25"/>
    <w:rsid w:val="00332E40"/>
    <w:rsid w:val="00333636"/>
    <w:rsid w:val="00333784"/>
    <w:rsid w:val="00333C5F"/>
    <w:rsid w:val="003344CF"/>
    <w:rsid w:val="003346A2"/>
    <w:rsid w:val="003346A4"/>
    <w:rsid w:val="00334D3A"/>
    <w:rsid w:val="00334E0B"/>
    <w:rsid w:val="00334E54"/>
    <w:rsid w:val="00334ECD"/>
    <w:rsid w:val="0033529A"/>
    <w:rsid w:val="0033535D"/>
    <w:rsid w:val="00335456"/>
    <w:rsid w:val="00335563"/>
    <w:rsid w:val="0033566D"/>
    <w:rsid w:val="00335957"/>
    <w:rsid w:val="00336072"/>
    <w:rsid w:val="003361AE"/>
    <w:rsid w:val="003362B5"/>
    <w:rsid w:val="0033682F"/>
    <w:rsid w:val="00336928"/>
    <w:rsid w:val="00336EB4"/>
    <w:rsid w:val="00336F74"/>
    <w:rsid w:val="003371B9"/>
    <w:rsid w:val="003402E6"/>
    <w:rsid w:val="0034038F"/>
    <w:rsid w:val="00340433"/>
    <w:rsid w:val="00340CE1"/>
    <w:rsid w:val="00341525"/>
    <w:rsid w:val="0034155B"/>
    <w:rsid w:val="00341630"/>
    <w:rsid w:val="003419FF"/>
    <w:rsid w:val="00341ED1"/>
    <w:rsid w:val="0034225C"/>
    <w:rsid w:val="003423A0"/>
    <w:rsid w:val="00342E60"/>
    <w:rsid w:val="00342FBD"/>
    <w:rsid w:val="00343044"/>
    <w:rsid w:val="003434CF"/>
    <w:rsid w:val="00343634"/>
    <w:rsid w:val="003437EB"/>
    <w:rsid w:val="00343DF6"/>
    <w:rsid w:val="00343E9C"/>
    <w:rsid w:val="003444EA"/>
    <w:rsid w:val="003446DC"/>
    <w:rsid w:val="00344954"/>
    <w:rsid w:val="003449EB"/>
    <w:rsid w:val="00344E66"/>
    <w:rsid w:val="003451AC"/>
    <w:rsid w:val="00345BDA"/>
    <w:rsid w:val="003460CF"/>
    <w:rsid w:val="00346228"/>
    <w:rsid w:val="00346726"/>
    <w:rsid w:val="00346BD3"/>
    <w:rsid w:val="00346F28"/>
    <w:rsid w:val="00346F4F"/>
    <w:rsid w:val="00346F6D"/>
    <w:rsid w:val="00346FED"/>
    <w:rsid w:val="003473AB"/>
    <w:rsid w:val="003477D9"/>
    <w:rsid w:val="00347F29"/>
    <w:rsid w:val="00350073"/>
    <w:rsid w:val="003501AF"/>
    <w:rsid w:val="00350293"/>
    <w:rsid w:val="003502E5"/>
    <w:rsid w:val="0035040E"/>
    <w:rsid w:val="003505E2"/>
    <w:rsid w:val="00350797"/>
    <w:rsid w:val="003508AF"/>
    <w:rsid w:val="003508C5"/>
    <w:rsid w:val="003508EC"/>
    <w:rsid w:val="00350BFA"/>
    <w:rsid w:val="00350F0E"/>
    <w:rsid w:val="0035137B"/>
    <w:rsid w:val="003513CB"/>
    <w:rsid w:val="0035163A"/>
    <w:rsid w:val="0035182B"/>
    <w:rsid w:val="00351BED"/>
    <w:rsid w:val="00352061"/>
    <w:rsid w:val="00352348"/>
    <w:rsid w:val="00352714"/>
    <w:rsid w:val="00352A01"/>
    <w:rsid w:val="00352B21"/>
    <w:rsid w:val="00352CBE"/>
    <w:rsid w:val="0035360D"/>
    <w:rsid w:val="00353747"/>
    <w:rsid w:val="003539D4"/>
    <w:rsid w:val="00353E22"/>
    <w:rsid w:val="0035403D"/>
    <w:rsid w:val="0035413E"/>
    <w:rsid w:val="00354188"/>
    <w:rsid w:val="00354227"/>
    <w:rsid w:val="003542E3"/>
    <w:rsid w:val="0035446D"/>
    <w:rsid w:val="00354A6F"/>
    <w:rsid w:val="00354C90"/>
    <w:rsid w:val="00354E7B"/>
    <w:rsid w:val="003551AE"/>
    <w:rsid w:val="00355518"/>
    <w:rsid w:val="003556A0"/>
    <w:rsid w:val="003559B3"/>
    <w:rsid w:val="00355A1F"/>
    <w:rsid w:val="00355E42"/>
    <w:rsid w:val="003561D0"/>
    <w:rsid w:val="003564B8"/>
    <w:rsid w:val="0035675D"/>
    <w:rsid w:val="003569B5"/>
    <w:rsid w:val="00356A79"/>
    <w:rsid w:val="00356BB9"/>
    <w:rsid w:val="00356D49"/>
    <w:rsid w:val="00356ED0"/>
    <w:rsid w:val="00356FB5"/>
    <w:rsid w:val="00357178"/>
    <w:rsid w:val="003571E3"/>
    <w:rsid w:val="0035758C"/>
    <w:rsid w:val="003600AE"/>
    <w:rsid w:val="003602B4"/>
    <w:rsid w:val="00360922"/>
    <w:rsid w:val="003609DE"/>
    <w:rsid w:val="00360A6B"/>
    <w:rsid w:val="00360C37"/>
    <w:rsid w:val="00360E16"/>
    <w:rsid w:val="0036135D"/>
    <w:rsid w:val="00361627"/>
    <w:rsid w:val="0036176B"/>
    <w:rsid w:val="00361D43"/>
    <w:rsid w:val="00361D73"/>
    <w:rsid w:val="00362A93"/>
    <w:rsid w:val="00362B12"/>
    <w:rsid w:val="00362E8A"/>
    <w:rsid w:val="00362EDE"/>
    <w:rsid w:val="00362F04"/>
    <w:rsid w:val="00363BB9"/>
    <w:rsid w:val="00363E59"/>
    <w:rsid w:val="003644E1"/>
    <w:rsid w:val="00364B95"/>
    <w:rsid w:val="00364E71"/>
    <w:rsid w:val="00364E9C"/>
    <w:rsid w:val="00364F06"/>
    <w:rsid w:val="00365167"/>
    <w:rsid w:val="00365662"/>
    <w:rsid w:val="00365833"/>
    <w:rsid w:val="00365857"/>
    <w:rsid w:val="00365890"/>
    <w:rsid w:val="00365CEA"/>
    <w:rsid w:val="00365FF2"/>
    <w:rsid w:val="0036652D"/>
    <w:rsid w:val="003665F1"/>
    <w:rsid w:val="00366713"/>
    <w:rsid w:val="00366A85"/>
    <w:rsid w:val="00366AD6"/>
    <w:rsid w:val="00366C0D"/>
    <w:rsid w:val="00366CC8"/>
    <w:rsid w:val="003677AC"/>
    <w:rsid w:val="003677DC"/>
    <w:rsid w:val="00367ABC"/>
    <w:rsid w:val="00367CAD"/>
    <w:rsid w:val="00367E88"/>
    <w:rsid w:val="00367EDA"/>
    <w:rsid w:val="00367F2E"/>
    <w:rsid w:val="00370410"/>
    <w:rsid w:val="003705C3"/>
    <w:rsid w:val="0037060D"/>
    <w:rsid w:val="00370C66"/>
    <w:rsid w:val="00370CDB"/>
    <w:rsid w:val="00370DF4"/>
    <w:rsid w:val="0037115C"/>
    <w:rsid w:val="00371788"/>
    <w:rsid w:val="00371E94"/>
    <w:rsid w:val="0037208F"/>
    <w:rsid w:val="0037226F"/>
    <w:rsid w:val="00372291"/>
    <w:rsid w:val="00372526"/>
    <w:rsid w:val="00372744"/>
    <w:rsid w:val="00372780"/>
    <w:rsid w:val="00372F16"/>
    <w:rsid w:val="00373262"/>
    <w:rsid w:val="0037378E"/>
    <w:rsid w:val="003739B6"/>
    <w:rsid w:val="00374541"/>
    <w:rsid w:val="003747BA"/>
    <w:rsid w:val="0037569E"/>
    <w:rsid w:val="00375808"/>
    <w:rsid w:val="0037599F"/>
    <w:rsid w:val="00375A2C"/>
    <w:rsid w:val="00375E26"/>
    <w:rsid w:val="00376049"/>
    <w:rsid w:val="003766F2"/>
    <w:rsid w:val="00376DEC"/>
    <w:rsid w:val="00376F72"/>
    <w:rsid w:val="00376FF7"/>
    <w:rsid w:val="00377037"/>
    <w:rsid w:val="003770F5"/>
    <w:rsid w:val="0037756D"/>
    <w:rsid w:val="00377855"/>
    <w:rsid w:val="00377A0F"/>
    <w:rsid w:val="00380182"/>
    <w:rsid w:val="003801B9"/>
    <w:rsid w:val="003805E3"/>
    <w:rsid w:val="00380831"/>
    <w:rsid w:val="00380A0B"/>
    <w:rsid w:val="00380E9B"/>
    <w:rsid w:val="0038112C"/>
    <w:rsid w:val="003812F6"/>
    <w:rsid w:val="003812FA"/>
    <w:rsid w:val="003813B2"/>
    <w:rsid w:val="003819F1"/>
    <w:rsid w:val="00381EBE"/>
    <w:rsid w:val="00381F8A"/>
    <w:rsid w:val="00382270"/>
    <w:rsid w:val="0038227D"/>
    <w:rsid w:val="00382502"/>
    <w:rsid w:val="00382567"/>
    <w:rsid w:val="00382D5E"/>
    <w:rsid w:val="00382DC8"/>
    <w:rsid w:val="00383133"/>
    <w:rsid w:val="0038348D"/>
    <w:rsid w:val="0038363F"/>
    <w:rsid w:val="003836DA"/>
    <w:rsid w:val="00383BEC"/>
    <w:rsid w:val="00383D89"/>
    <w:rsid w:val="003841DD"/>
    <w:rsid w:val="003847D5"/>
    <w:rsid w:val="003847FC"/>
    <w:rsid w:val="003850B4"/>
    <w:rsid w:val="003853C6"/>
    <w:rsid w:val="003856EC"/>
    <w:rsid w:val="00385713"/>
    <w:rsid w:val="00385B40"/>
    <w:rsid w:val="00385B92"/>
    <w:rsid w:val="00385BF9"/>
    <w:rsid w:val="00385E87"/>
    <w:rsid w:val="00385EE6"/>
    <w:rsid w:val="00386280"/>
    <w:rsid w:val="00386399"/>
    <w:rsid w:val="003863AC"/>
    <w:rsid w:val="00386C9D"/>
    <w:rsid w:val="00386D55"/>
    <w:rsid w:val="003870AD"/>
    <w:rsid w:val="003874EA"/>
    <w:rsid w:val="00387B5B"/>
    <w:rsid w:val="00387E26"/>
    <w:rsid w:val="00387F5C"/>
    <w:rsid w:val="00390149"/>
    <w:rsid w:val="00390220"/>
    <w:rsid w:val="00390416"/>
    <w:rsid w:val="00390DAB"/>
    <w:rsid w:val="003916D3"/>
    <w:rsid w:val="003916F1"/>
    <w:rsid w:val="00391B49"/>
    <w:rsid w:val="00392384"/>
    <w:rsid w:val="0039255E"/>
    <w:rsid w:val="00392832"/>
    <w:rsid w:val="0039286E"/>
    <w:rsid w:val="00392D73"/>
    <w:rsid w:val="003936E2"/>
    <w:rsid w:val="00393A9B"/>
    <w:rsid w:val="00393D19"/>
    <w:rsid w:val="00393D48"/>
    <w:rsid w:val="00393DF3"/>
    <w:rsid w:val="00394035"/>
    <w:rsid w:val="00394103"/>
    <w:rsid w:val="0039441D"/>
    <w:rsid w:val="0039488B"/>
    <w:rsid w:val="00394919"/>
    <w:rsid w:val="00394A73"/>
    <w:rsid w:val="00394D5D"/>
    <w:rsid w:val="00394EC5"/>
    <w:rsid w:val="00394FE5"/>
    <w:rsid w:val="00395201"/>
    <w:rsid w:val="00395C30"/>
    <w:rsid w:val="00395C58"/>
    <w:rsid w:val="00396056"/>
    <w:rsid w:val="003962E7"/>
    <w:rsid w:val="00396618"/>
    <w:rsid w:val="00396808"/>
    <w:rsid w:val="003968F2"/>
    <w:rsid w:val="00396C42"/>
    <w:rsid w:val="00396EBE"/>
    <w:rsid w:val="0039704B"/>
    <w:rsid w:val="003971C8"/>
    <w:rsid w:val="00397235"/>
    <w:rsid w:val="0039754D"/>
    <w:rsid w:val="003977D7"/>
    <w:rsid w:val="00397FAA"/>
    <w:rsid w:val="003A0829"/>
    <w:rsid w:val="003A0C70"/>
    <w:rsid w:val="003A0EC3"/>
    <w:rsid w:val="003A0EF9"/>
    <w:rsid w:val="003A1121"/>
    <w:rsid w:val="003A15E7"/>
    <w:rsid w:val="003A1A2D"/>
    <w:rsid w:val="003A1D02"/>
    <w:rsid w:val="003A1F27"/>
    <w:rsid w:val="003A214B"/>
    <w:rsid w:val="003A2579"/>
    <w:rsid w:val="003A2DA5"/>
    <w:rsid w:val="003A31F3"/>
    <w:rsid w:val="003A3231"/>
    <w:rsid w:val="003A3523"/>
    <w:rsid w:val="003A3618"/>
    <w:rsid w:val="003A36D2"/>
    <w:rsid w:val="003A38E4"/>
    <w:rsid w:val="003A38E5"/>
    <w:rsid w:val="003A3C51"/>
    <w:rsid w:val="003A448E"/>
    <w:rsid w:val="003A467C"/>
    <w:rsid w:val="003A4DB5"/>
    <w:rsid w:val="003A4E07"/>
    <w:rsid w:val="003A50E8"/>
    <w:rsid w:val="003A5182"/>
    <w:rsid w:val="003A5418"/>
    <w:rsid w:val="003A57C1"/>
    <w:rsid w:val="003A5874"/>
    <w:rsid w:val="003A5AEB"/>
    <w:rsid w:val="003A5D35"/>
    <w:rsid w:val="003A5E85"/>
    <w:rsid w:val="003A60EA"/>
    <w:rsid w:val="003A6520"/>
    <w:rsid w:val="003A67DC"/>
    <w:rsid w:val="003A689E"/>
    <w:rsid w:val="003A7052"/>
    <w:rsid w:val="003A73C4"/>
    <w:rsid w:val="003A774F"/>
    <w:rsid w:val="003A7AD5"/>
    <w:rsid w:val="003A7CB4"/>
    <w:rsid w:val="003B0CC1"/>
    <w:rsid w:val="003B0E21"/>
    <w:rsid w:val="003B10DB"/>
    <w:rsid w:val="003B1258"/>
    <w:rsid w:val="003B18E2"/>
    <w:rsid w:val="003B2376"/>
    <w:rsid w:val="003B25E1"/>
    <w:rsid w:val="003B2AD4"/>
    <w:rsid w:val="003B2B98"/>
    <w:rsid w:val="003B2D3A"/>
    <w:rsid w:val="003B2E3A"/>
    <w:rsid w:val="003B3343"/>
    <w:rsid w:val="003B3539"/>
    <w:rsid w:val="003B35BB"/>
    <w:rsid w:val="003B3A92"/>
    <w:rsid w:val="003B3B80"/>
    <w:rsid w:val="003B3CC0"/>
    <w:rsid w:val="003B4254"/>
    <w:rsid w:val="003B4317"/>
    <w:rsid w:val="003B46B0"/>
    <w:rsid w:val="003B46CD"/>
    <w:rsid w:val="003B470F"/>
    <w:rsid w:val="003B472B"/>
    <w:rsid w:val="003B4830"/>
    <w:rsid w:val="003B4935"/>
    <w:rsid w:val="003B4A54"/>
    <w:rsid w:val="003B4D7C"/>
    <w:rsid w:val="003B4D90"/>
    <w:rsid w:val="003B5176"/>
    <w:rsid w:val="003B51C9"/>
    <w:rsid w:val="003B52DE"/>
    <w:rsid w:val="003B567E"/>
    <w:rsid w:val="003B5C05"/>
    <w:rsid w:val="003B6021"/>
    <w:rsid w:val="003B6373"/>
    <w:rsid w:val="003B694A"/>
    <w:rsid w:val="003B6C44"/>
    <w:rsid w:val="003B6F1F"/>
    <w:rsid w:val="003B73D2"/>
    <w:rsid w:val="003B7A8B"/>
    <w:rsid w:val="003B7D3F"/>
    <w:rsid w:val="003B7E6F"/>
    <w:rsid w:val="003C0104"/>
    <w:rsid w:val="003C0418"/>
    <w:rsid w:val="003C0508"/>
    <w:rsid w:val="003C05D2"/>
    <w:rsid w:val="003C08BC"/>
    <w:rsid w:val="003C0C33"/>
    <w:rsid w:val="003C0F42"/>
    <w:rsid w:val="003C10F8"/>
    <w:rsid w:val="003C1263"/>
    <w:rsid w:val="003C18E1"/>
    <w:rsid w:val="003C249B"/>
    <w:rsid w:val="003C24FB"/>
    <w:rsid w:val="003C3436"/>
    <w:rsid w:val="003C3463"/>
    <w:rsid w:val="003C34AE"/>
    <w:rsid w:val="003C34E0"/>
    <w:rsid w:val="003C36C5"/>
    <w:rsid w:val="003C3735"/>
    <w:rsid w:val="003C3782"/>
    <w:rsid w:val="003C3818"/>
    <w:rsid w:val="003C3DE7"/>
    <w:rsid w:val="003C3F33"/>
    <w:rsid w:val="003C3FD3"/>
    <w:rsid w:val="003C4019"/>
    <w:rsid w:val="003C45FF"/>
    <w:rsid w:val="003C485B"/>
    <w:rsid w:val="003C4A60"/>
    <w:rsid w:val="003C4C8D"/>
    <w:rsid w:val="003C50F4"/>
    <w:rsid w:val="003C5113"/>
    <w:rsid w:val="003C521B"/>
    <w:rsid w:val="003C53E4"/>
    <w:rsid w:val="003C583E"/>
    <w:rsid w:val="003C58D6"/>
    <w:rsid w:val="003C58F8"/>
    <w:rsid w:val="003C59E1"/>
    <w:rsid w:val="003C5A0A"/>
    <w:rsid w:val="003C5BC7"/>
    <w:rsid w:val="003C627B"/>
    <w:rsid w:val="003C6714"/>
    <w:rsid w:val="003C6B68"/>
    <w:rsid w:val="003C6BC7"/>
    <w:rsid w:val="003C6DAA"/>
    <w:rsid w:val="003C6E49"/>
    <w:rsid w:val="003C6FEC"/>
    <w:rsid w:val="003C7D81"/>
    <w:rsid w:val="003D00F2"/>
    <w:rsid w:val="003D01B0"/>
    <w:rsid w:val="003D0901"/>
    <w:rsid w:val="003D0904"/>
    <w:rsid w:val="003D1196"/>
    <w:rsid w:val="003D16AA"/>
    <w:rsid w:val="003D1822"/>
    <w:rsid w:val="003D1850"/>
    <w:rsid w:val="003D1BE9"/>
    <w:rsid w:val="003D1C20"/>
    <w:rsid w:val="003D1D75"/>
    <w:rsid w:val="003D217A"/>
    <w:rsid w:val="003D21F6"/>
    <w:rsid w:val="003D2349"/>
    <w:rsid w:val="003D23F3"/>
    <w:rsid w:val="003D2528"/>
    <w:rsid w:val="003D2620"/>
    <w:rsid w:val="003D272A"/>
    <w:rsid w:val="003D34C2"/>
    <w:rsid w:val="003D354A"/>
    <w:rsid w:val="003D3719"/>
    <w:rsid w:val="003D37BE"/>
    <w:rsid w:val="003D3ADE"/>
    <w:rsid w:val="003D3E3A"/>
    <w:rsid w:val="003D4A47"/>
    <w:rsid w:val="003D4D92"/>
    <w:rsid w:val="003D4DE9"/>
    <w:rsid w:val="003D4ED2"/>
    <w:rsid w:val="003D4F32"/>
    <w:rsid w:val="003D5086"/>
    <w:rsid w:val="003D54F7"/>
    <w:rsid w:val="003D5711"/>
    <w:rsid w:val="003D57DB"/>
    <w:rsid w:val="003D5DF3"/>
    <w:rsid w:val="003D5F83"/>
    <w:rsid w:val="003D6F44"/>
    <w:rsid w:val="003D7192"/>
    <w:rsid w:val="003D71CE"/>
    <w:rsid w:val="003D7221"/>
    <w:rsid w:val="003D7705"/>
    <w:rsid w:val="003D7844"/>
    <w:rsid w:val="003D7C32"/>
    <w:rsid w:val="003E00FE"/>
    <w:rsid w:val="003E017D"/>
    <w:rsid w:val="003E05A8"/>
    <w:rsid w:val="003E09A2"/>
    <w:rsid w:val="003E0CAC"/>
    <w:rsid w:val="003E0EA1"/>
    <w:rsid w:val="003E10BB"/>
    <w:rsid w:val="003E126F"/>
    <w:rsid w:val="003E1570"/>
    <w:rsid w:val="003E1710"/>
    <w:rsid w:val="003E17A5"/>
    <w:rsid w:val="003E1BF6"/>
    <w:rsid w:val="003E1D3F"/>
    <w:rsid w:val="003E1D87"/>
    <w:rsid w:val="003E1E69"/>
    <w:rsid w:val="003E2252"/>
    <w:rsid w:val="003E2557"/>
    <w:rsid w:val="003E284D"/>
    <w:rsid w:val="003E28F5"/>
    <w:rsid w:val="003E2A7E"/>
    <w:rsid w:val="003E2E03"/>
    <w:rsid w:val="003E32D9"/>
    <w:rsid w:val="003E32E9"/>
    <w:rsid w:val="003E32F2"/>
    <w:rsid w:val="003E33A3"/>
    <w:rsid w:val="003E35ED"/>
    <w:rsid w:val="003E367B"/>
    <w:rsid w:val="003E36E5"/>
    <w:rsid w:val="003E3D05"/>
    <w:rsid w:val="003E3DBD"/>
    <w:rsid w:val="003E3FC3"/>
    <w:rsid w:val="003E406E"/>
    <w:rsid w:val="003E413C"/>
    <w:rsid w:val="003E495E"/>
    <w:rsid w:val="003E4A91"/>
    <w:rsid w:val="003E4D70"/>
    <w:rsid w:val="003E5584"/>
    <w:rsid w:val="003E55A2"/>
    <w:rsid w:val="003E5B43"/>
    <w:rsid w:val="003E62C5"/>
    <w:rsid w:val="003E6337"/>
    <w:rsid w:val="003E65ED"/>
    <w:rsid w:val="003E744A"/>
    <w:rsid w:val="003E7555"/>
    <w:rsid w:val="003E756A"/>
    <w:rsid w:val="003E75A7"/>
    <w:rsid w:val="003E75CD"/>
    <w:rsid w:val="003E77D8"/>
    <w:rsid w:val="003F0273"/>
    <w:rsid w:val="003F04C5"/>
    <w:rsid w:val="003F080C"/>
    <w:rsid w:val="003F0CDC"/>
    <w:rsid w:val="003F0DAD"/>
    <w:rsid w:val="003F0F17"/>
    <w:rsid w:val="003F0FF3"/>
    <w:rsid w:val="003F10CB"/>
    <w:rsid w:val="003F16A6"/>
    <w:rsid w:val="003F1711"/>
    <w:rsid w:val="003F1AE0"/>
    <w:rsid w:val="003F1B34"/>
    <w:rsid w:val="003F1BC3"/>
    <w:rsid w:val="003F1C0C"/>
    <w:rsid w:val="003F1EB0"/>
    <w:rsid w:val="003F21D2"/>
    <w:rsid w:val="003F2221"/>
    <w:rsid w:val="003F23F3"/>
    <w:rsid w:val="003F2D57"/>
    <w:rsid w:val="003F2DAE"/>
    <w:rsid w:val="003F3408"/>
    <w:rsid w:val="003F3638"/>
    <w:rsid w:val="003F39D4"/>
    <w:rsid w:val="003F3A5F"/>
    <w:rsid w:val="003F3E22"/>
    <w:rsid w:val="003F3E30"/>
    <w:rsid w:val="003F433A"/>
    <w:rsid w:val="003F438A"/>
    <w:rsid w:val="003F467C"/>
    <w:rsid w:val="003F4B2D"/>
    <w:rsid w:val="003F53C4"/>
    <w:rsid w:val="003F582E"/>
    <w:rsid w:val="003F58E2"/>
    <w:rsid w:val="003F59AE"/>
    <w:rsid w:val="003F5A50"/>
    <w:rsid w:val="003F5B4B"/>
    <w:rsid w:val="003F5D60"/>
    <w:rsid w:val="003F6629"/>
    <w:rsid w:val="003F7271"/>
    <w:rsid w:val="003F7583"/>
    <w:rsid w:val="003F75B8"/>
    <w:rsid w:val="003F76F7"/>
    <w:rsid w:val="003F77B2"/>
    <w:rsid w:val="003F7D4C"/>
    <w:rsid w:val="003F7EA8"/>
    <w:rsid w:val="00400300"/>
    <w:rsid w:val="00400407"/>
    <w:rsid w:val="004005D0"/>
    <w:rsid w:val="00400675"/>
    <w:rsid w:val="00400CD4"/>
    <w:rsid w:val="004013B2"/>
    <w:rsid w:val="00401469"/>
    <w:rsid w:val="00401475"/>
    <w:rsid w:val="004015E5"/>
    <w:rsid w:val="004019E4"/>
    <w:rsid w:val="00401F9E"/>
    <w:rsid w:val="00402107"/>
    <w:rsid w:val="004022A7"/>
    <w:rsid w:val="004022D5"/>
    <w:rsid w:val="0040231E"/>
    <w:rsid w:val="004025DD"/>
    <w:rsid w:val="004025FF"/>
    <w:rsid w:val="004026C0"/>
    <w:rsid w:val="00402734"/>
    <w:rsid w:val="0040311E"/>
    <w:rsid w:val="00403390"/>
    <w:rsid w:val="00403510"/>
    <w:rsid w:val="0040355C"/>
    <w:rsid w:val="00403A05"/>
    <w:rsid w:val="00403AC8"/>
    <w:rsid w:val="00403C9F"/>
    <w:rsid w:val="00403E93"/>
    <w:rsid w:val="00404227"/>
    <w:rsid w:val="004043A7"/>
    <w:rsid w:val="00404A18"/>
    <w:rsid w:val="00404A7B"/>
    <w:rsid w:val="00404B85"/>
    <w:rsid w:val="00404CB8"/>
    <w:rsid w:val="00405402"/>
    <w:rsid w:val="0040580D"/>
    <w:rsid w:val="00405AA6"/>
    <w:rsid w:val="004063CD"/>
    <w:rsid w:val="0040693B"/>
    <w:rsid w:val="004069E8"/>
    <w:rsid w:val="00406ACC"/>
    <w:rsid w:val="00406B4C"/>
    <w:rsid w:val="00406C91"/>
    <w:rsid w:val="00406EDF"/>
    <w:rsid w:val="00407027"/>
    <w:rsid w:val="0040713E"/>
    <w:rsid w:val="00407198"/>
    <w:rsid w:val="004077CA"/>
    <w:rsid w:val="0040794B"/>
    <w:rsid w:val="00407AA9"/>
    <w:rsid w:val="004100E0"/>
    <w:rsid w:val="004102A8"/>
    <w:rsid w:val="00410373"/>
    <w:rsid w:val="00410A77"/>
    <w:rsid w:val="00410EE9"/>
    <w:rsid w:val="00411078"/>
    <w:rsid w:val="00411097"/>
    <w:rsid w:val="004111B1"/>
    <w:rsid w:val="004112D4"/>
    <w:rsid w:val="00411946"/>
    <w:rsid w:val="00411AA1"/>
    <w:rsid w:val="00411B88"/>
    <w:rsid w:val="00411CB7"/>
    <w:rsid w:val="00412078"/>
    <w:rsid w:val="004122F0"/>
    <w:rsid w:val="004123C3"/>
    <w:rsid w:val="0041265A"/>
    <w:rsid w:val="004128AB"/>
    <w:rsid w:val="0041291A"/>
    <w:rsid w:val="00412AF3"/>
    <w:rsid w:val="00412C0D"/>
    <w:rsid w:val="00412C65"/>
    <w:rsid w:val="00412E9B"/>
    <w:rsid w:val="00412F25"/>
    <w:rsid w:val="004135DD"/>
    <w:rsid w:val="00413798"/>
    <w:rsid w:val="004137E2"/>
    <w:rsid w:val="00413A8D"/>
    <w:rsid w:val="00413AC5"/>
    <w:rsid w:val="00414233"/>
    <w:rsid w:val="004143B7"/>
    <w:rsid w:val="004144E5"/>
    <w:rsid w:val="004147ED"/>
    <w:rsid w:val="004148A5"/>
    <w:rsid w:val="00414D0F"/>
    <w:rsid w:val="00414E7F"/>
    <w:rsid w:val="00414F95"/>
    <w:rsid w:val="004152C5"/>
    <w:rsid w:val="004154DA"/>
    <w:rsid w:val="004157B7"/>
    <w:rsid w:val="004158B6"/>
    <w:rsid w:val="00415C6C"/>
    <w:rsid w:val="00416642"/>
    <w:rsid w:val="00416A3D"/>
    <w:rsid w:val="004176C6"/>
    <w:rsid w:val="00420213"/>
    <w:rsid w:val="00420590"/>
    <w:rsid w:val="0042097F"/>
    <w:rsid w:val="00420AD6"/>
    <w:rsid w:val="004210A1"/>
    <w:rsid w:val="004210ED"/>
    <w:rsid w:val="004212A2"/>
    <w:rsid w:val="004212A9"/>
    <w:rsid w:val="004213F9"/>
    <w:rsid w:val="004214CD"/>
    <w:rsid w:val="0042174B"/>
    <w:rsid w:val="004218EB"/>
    <w:rsid w:val="00421D6D"/>
    <w:rsid w:val="00422016"/>
    <w:rsid w:val="0042224F"/>
    <w:rsid w:val="004223C6"/>
    <w:rsid w:val="0042252F"/>
    <w:rsid w:val="0042319D"/>
    <w:rsid w:val="0042325C"/>
    <w:rsid w:val="004234FF"/>
    <w:rsid w:val="00423605"/>
    <w:rsid w:val="0042363E"/>
    <w:rsid w:val="004236FF"/>
    <w:rsid w:val="004239AE"/>
    <w:rsid w:val="004239D4"/>
    <w:rsid w:val="00423AB0"/>
    <w:rsid w:val="00423F5C"/>
    <w:rsid w:val="00424164"/>
    <w:rsid w:val="004241FE"/>
    <w:rsid w:val="00424538"/>
    <w:rsid w:val="00424940"/>
    <w:rsid w:val="0042527E"/>
    <w:rsid w:val="004252B1"/>
    <w:rsid w:val="004254DA"/>
    <w:rsid w:val="00425573"/>
    <w:rsid w:val="00425701"/>
    <w:rsid w:val="00425B79"/>
    <w:rsid w:val="00425F11"/>
    <w:rsid w:val="0042613D"/>
    <w:rsid w:val="004266FF"/>
    <w:rsid w:val="0042670D"/>
    <w:rsid w:val="00426A63"/>
    <w:rsid w:val="004271EF"/>
    <w:rsid w:val="0042788D"/>
    <w:rsid w:val="00427BD6"/>
    <w:rsid w:val="00427EA8"/>
    <w:rsid w:val="00427F09"/>
    <w:rsid w:val="0043042D"/>
    <w:rsid w:val="0043077F"/>
    <w:rsid w:val="00430907"/>
    <w:rsid w:val="00430CF4"/>
    <w:rsid w:val="00430DD3"/>
    <w:rsid w:val="00430EA2"/>
    <w:rsid w:val="00431523"/>
    <w:rsid w:val="00431556"/>
    <w:rsid w:val="004316CA"/>
    <w:rsid w:val="004316E0"/>
    <w:rsid w:val="00431818"/>
    <w:rsid w:val="00431989"/>
    <w:rsid w:val="004319E0"/>
    <w:rsid w:val="00431C0F"/>
    <w:rsid w:val="00431F12"/>
    <w:rsid w:val="00432194"/>
    <w:rsid w:val="00432313"/>
    <w:rsid w:val="00432874"/>
    <w:rsid w:val="004334CD"/>
    <w:rsid w:val="00433622"/>
    <w:rsid w:val="00433669"/>
    <w:rsid w:val="0043395B"/>
    <w:rsid w:val="0043470F"/>
    <w:rsid w:val="0043472C"/>
    <w:rsid w:val="00434E81"/>
    <w:rsid w:val="00435318"/>
    <w:rsid w:val="00435A82"/>
    <w:rsid w:val="004360C2"/>
    <w:rsid w:val="00436144"/>
    <w:rsid w:val="0043637E"/>
    <w:rsid w:val="00436D82"/>
    <w:rsid w:val="00436E16"/>
    <w:rsid w:val="00436F23"/>
    <w:rsid w:val="00437357"/>
    <w:rsid w:val="00437A19"/>
    <w:rsid w:val="00437DA6"/>
    <w:rsid w:val="00437EC9"/>
    <w:rsid w:val="00437F29"/>
    <w:rsid w:val="00437F83"/>
    <w:rsid w:val="0044006A"/>
    <w:rsid w:val="004400E9"/>
    <w:rsid w:val="00440345"/>
    <w:rsid w:val="00440CC8"/>
    <w:rsid w:val="00440D05"/>
    <w:rsid w:val="00440E38"/>
    <w:rsid w:val="00440E6D"/>
    <w:rsid w:val="004410CF"/>
    <w:rsid w:val="004421B0"/>
    <w:rsid w:val="00442A70"/>
    <w:rsid w:val="00442A75"/>
    <w:rsid w:val="00442A7B"/>
    <w:rsid w:val="00442BA9"/>
    <w:rsid w:val="004431DE"/>
    <w:rsid w:val="004432AF"/>
    <w:rsid w:val="004432B1"/>
    <w:rsid w:val="0044344E"/>
    <w:rsid w:val="00443858"/>
    <w:rsid w:val="00443959"/>
    <w:rsid w:val="00443B3E"/>
    <w:rsid w:val="00443CF5"/>
    <w:rsid w:val="00443D00"/>
    <w:rsid w:val="00443E63"/>
    <w:rsid w:val="00443F41"/>
    <w:rsid w:val="004441A6"/>
    <w:rsid w:val="00444814"/>
    <w:rsid w:val="004449F6"/>
    <w:rsid w:val="00444BB4"/>
    <w:rsid w:val="00444D5E"/>
    <w:rsid w:val="00445107"/>
    <w:rsid w:val="00445147"/>
    <w:rsid w:val="00445960"/>
    <w:rsid w:val="004459C8"/>
    <w:rsid w:val="00445C4E"/>
    <w:rsid w:val="00445D73"/>
    <w:rsid w:val="00446718"/>
    <w:rsid w:val="0044673C"/>
    <w:rsid w:val="00446BE8"/>
    <w:rsid w:val="00446E6D"/>
    <w:rsid w:val="0044717F"/>
    <w:rsid w:val="00447432"/>
    <w:rsid w:val="004475CB"/>
    <w:rsid w:val="00447858"/>
    <w:rsid w:val="00447EE2"/>
    <w:rsid w:val="0045008A"/>
    <w:rsid w:val="004507E7"/>
    <w:rsid w:val="004508FB"/>
    <w:rsid w:val="00450FA3"/>
    <w:rsid w:val="004519F8"/>
    <w:rsid w:val="00452161"/>
    <w:rsid w:val="0045234F"/>
    <w:rsid w:val="004529F6"/>
    <w:rsid w:val="00452B18"/>
    <w:rsid w:val="00452E35"/>
    <w:rsid w:val="00452E7B"/>
    <w:rsid w:val="004531A8"/>
    <w:rsid w:val="0045328F"/>
    <w:rsid w:val="004539BB"/>
    <w:rsid w:val="00453B3D"/>
    <w:rsid w:val="00454333"/>
    <w:rsid w:val="0045464D"/>
    <w:rsid w:val="00454C97"/>
    <w:rsid w:val="00455001"/>
    <w:rsid w:val="00455573"/>
    <w:rsid w:val="00456009"/>
    <w:rsid w:val="00456717"/>
    <w:rsid w:val="0045694C"/>
    <w:rsid w:val="00456C85"/>
    <w:rsid w:val="00456F14"/>
    <w:rsid w:val="00456FA3"/>
    <w:rsid w:val="004574A2"/>
    <w:rsid w:val="004575A2"/>
    <w:rsid w:val="0046014C"/>
    <w:rsid w:val="004601A7"/>
    <w:rsid w:val="00460B3C"/>
    <w:rsid w:val="00460C05"/>
    <w:rsid w:val="00460F8C"/>
    <w:rsid w:val="00461219"/>
    <w:rsid w:val="00461752"/>
    <w:rsid w:val="00461B8C"/>
    <w:rsid w:val="00461DBE"/>
    <w:rsid w:val="00461DE6"/>
    <w:rsid w:val="00462105"/>
    <w:rsid w:val="00462AD4"/>
    <w:rsid w:val="0046324A"/>
    <w:rsid w:val="004633DD"/>
    <w:rsid w:val="004633FF"/>
    <w:rsid w:val="0046355F"/>
    <w:rsid w:val="004637B6"/>
    <w:rsid w:val="00463FAD"/>
    <w:rsid w:val="004642C2"/>
    <w:rsid w:val="004648FF"/>
    <w:rsid w:val="00464D1C"/>
    <w:rsid w:val="00464FDC"/>
    <w:rsid w:val="004656BA"/>
    <w:rsid w:val="00465703"/>
    <w:rsid w:val="00465C7B"/>
    <w:rsid w:val="00465F4E"/>
    <w:rsid w:val="004661F7"/>
    <w:rsid w:val="0046680F"/>
    <w:rsid w:val="004668BD"/>
    <w:rsid w:val="00466936"/>
    <w:rsid w:val="00467037"/>
    <w:rsid w:val="00467321"/>
    <w:rsid w:val="00467567"/>
    <w:rsid w:val="00467795"/>
    <w:rsid w:val="00467C3C"/>
    <w:rsid w:val="00467FEE"/>
    <w:rsid w:val="004702AA"/>
    <w:rsid w:val="00470591"/>
    <w:rsid w:val="0047072D"/>
    <w:rsid w:val="004709D4"/>
    <w:rsid w:val="00470ABD"/>
    <w:rsid w:val="00470DBF"/>
    <w:rsid w:val="00470FC4"/>
    <w:rsid w:val="0047114A"/>
    <w:rsid w:val="004711F0"/>
    <w:rsid w:val="00471607"/>
    <w:rsid w:val="00471A76"/>
    <w:rsid w:val="00472286"/>
    <w:rsid w:val="004723EA"/>
    <w:rsid w:val="00472B76"/>
    <w:rsid w:val="00472BF1"/>
    <w:rsid w:val="00472F51"/>
    <w:rsid w:val="00472F97"/>
    <w:rsid w:val="00473080"/>
    <w:rsid w:val="004732C1"/>
    <w:rsid w:val="00473354"/>
    <w:rsid w:val="0047336C"/>
    <w:rsid w:val="004734F4"/>
    <w:rsid w:val="00473A75"/>
    <w:rsid w:val="00473B9F"/>
    <w:rsid w:val="004749DE"/>
    <w:rsid w:val="00474B89"/>
    <w:rsid w:val="00474FEB"/>
    <w:rsid w:val="00475068"/>
    <w:rsid w:val="004751E1"/>
    <w:rsid w:val="00475402"/>
    <w:rsid w:val="00475AC4"/>
    <w:rsid w:val="00475AF5"/>
    <w:rsid w:val="00475F5D"/>
    <w:rsid w:val="00476029"/>
    <w:rsid w:val="004765F6"/>
    <w:rsid w:val="004766F2"/>
    <w:rsid w:val="00476810"/>
    <w:rsid w:val="0047687C"/>
    <w:rsid w:val="0047696C"/>
    <w:rsid w:val="00476FFC"/>
    <w:rsid w:val="00477215"/>
    <w:rsid w:val="004775D8"/>
    <w:rsid w:val="00477691"/>
    <w:rsid w:val="004776D7"/>
    <w:rsid w:val="00477995"/>
    <w:rsid w:val="00480021"/>
    <w:rsid w:val="004800BD"/>
    <w:rsid w:val="00480264"/>
    <w:rsid w:val="00480B1A"/>
    <w:rsid w:val="00480CED"/>
    <w:rsid w:val="00480CFD"/>
    <w:rsid w:val="00480D32"/>
    <w:rsid w:val="00481181"/>
    <w:rsid w:val="00481475"/>
    <w:rsid w:val="00481758"/>
    <w:rsid w:val="00481A30"/>
    <w:rsid w:val="00481A7F"/>
    <w:rsid w:val="004820B0"/>
    <w:rsid w:val="0048279E"/>
    <w:rsid w:val="00482C10"/>
    <w:rsid w:val="00482DF2"/>
    <w:rsid w:val="004831CA"/>
    <w:rsid w:val="0048328C"/>
    <w:rsid w:val="00483488"/>
    <w:rsid w:val="00483847"/>
    <w:rsid w:val="00483895"/>
    <w:rsid w:val="0048399C"/>
    <w:rsid w:val="00483ABC"/>
    <w:rsid w:val="00483E30"/>
    <w:rsid w:val="00483E74"/>
    <w:rsid w:val="00484A13"/>
    <w:rsid w:val="00484B89"/>
    <w:rsid w:val="0048506C"/>
    <w:rsid w:val="004851B9"/>
    <w:rsid w:val="0048619E"/>
    <w:rsid w:val="00486839"/>
    <w:rsid w:val="00486D13"/>
    <w:rsid w:val="00486E20"/>
    <w:rsid w:val="004874A8"/>
    <w:rsid w:val="00487998"/>
    <w:rsid w:val="00487A8C"/>
    <w:rsid w:val="00487CB1"/>
    <w:rsid w:val="00487F72"/>
    <w:rsid w:val="00487FB7"/>
    <w:rsid w:val="0049038C"/>
    <w:rsid w:val="004904D1"/>
    <w:rsid w:val="0049058D"/>
    <w:rsid w:val="004906BC"/>
    <w:rsid w:val="0049072A"/>
    <w:rsid w:val="00490825"/>
    <w:rsid w:val="00490F7F"/>
    <w:rsid w:val="004911FB"/>
    <w:rsid w:val="0049179E"/>
    <w:rsid w:val="00491940"/>
    <w:rsid w:val="00491C4F"/>
    <w:rsid w:val="00492028"/>
    <w:rsid w:val="004929AF"/>
    <w:rsid w:val="00492A9C"/>
    <w:rsid w:val="00492BE8"/>
    <w:rsid w:val="00492D81"/>
    <w:rsid w:val="00492DD7"/>
    <w:rsid w:val="00493237"/>
    <w:rsid w:val="0049358B"/>
    <w:rsid w:val="00493676"/>
    <w:rsid w:val="004938C5"/>
    <w:rsid w:val="00493935"/>
    <w:rsid w:val="00493A3F"/>
    <w:rsid w:val="00493A56"/>
    <w:rsid w:val="00493C01"/>
    <w:rsid w:val="00493C2E"/>
    <w:rsid w:val="00493DE1"/>
    <w:rsid w:val="00493E6A"/>
    <w:rsid w:val="00494475"/>
    <w:rsid w:val="004944AC"/>
    <w:rsid w:val="004952CC"/>
    <w:rsid w:val="004955BC"/>
    <w:rsid w:val="00495631"/>
    <w:rsid w:val="00495862"/>
    <w:rsid w:val="00495994"/>
    <w:rsid w:val="00495CF2"/>
    <w:rsid w:val="00495D2E"/>
    <w:rsid w:val="0049604C"/>
    <w:rsid w:val="004961C4"/>
    <w:rsid w:val="00496275"/>
    <w:rsid w:val="004963E2"/>
    <w:rsid w:val="0049650A"/>
    <w:rsid w:val="0049676A"/>
    <w:rsid w:val="004968BA"/>
    <w:rsid w:val="00496902"/>
    <w:rsid w:val="00496A43"/>
    <w:rsid w:val="00496EE7"/>
    <w:rsid w:val="00497038"/>
    <w:rsid w:val="004971DF"/>
    <w:rsid w:val="004973FA"/>
    <w:rsid w:val="004979A4"/>
    <w:rsid w:val="004A004A"/>
    <w:rsid w:val="004A0068"/>
    <w:rsid w:val="004A00E4"/>
    <w:rsid w:val="004A03BF"/>
    <w:rsid w:val="004A07E8"/>
    <w:rsid w:val="004A1274"/>
    <w:rsid w:val="004A1595"/>
    <w:rsid w:val="004A1725"/>
    <w:rsid w:val="004A1B43"/>
    <w:rsid w:val="004A2015"/>
    <w:rsid w:val="004A218E"/>
    <w:rsid w:val="004A27A3"/>
    <w:rsid w:val="004A2A77"/>
    <w:rsid w:val="004A3185"/>
    <w:rsid w:val="004A332F"/>
    <w:rsid w:val="004A3612"/>
    <w:rsid w:val="004A361E"/>
    <w:rsid w:val="004A3735"/>
    <w:rsid w:val="004A3EE9"/>
    <w:rsid w:val="004A3F50"/>
    <w:rsid w:val="004A463C"/>
    <w:rsid w:val="004A4ACD"/>
    <w:rsid w:val="004A4DC8"/>
    <w:rsid w:val="004A4F65"/>
    <w:rsid w:val="004A511A"/>
    <w:rsid w:val="004A52A8"/>
    <w:rsid w:val="004A5547"/>
    <w:rsid w:val="004A6424"/>
    <w:rsid w:val="004A688C"/>
    <w:rsid w:val="004A69C6"/>
    <w:rsid w:val="004A6BB6"/>
    <w:rsid w:val="004A6C1B"/>
    <w:rsid w:val="004A7186"/>
    <w:rsid w:val="004A7390"/>
    <w:rsid w:val="004A7454"/>
    <w:rsid w:val="004A7ABC"/>
    <w:rsid w:val="004B00A9"/>
    <w:rsid w:val="004B01A2"/>
    <w:rsid w:val="004B08C8"/>
    <w:rsid w:val="004B095A"/>
    <w:rsid w:val="004B1573"/>
    <w:rsid w:val="004B1A62"/>
    <w:rsid w:val="004B1B6C"/>
    <w:rsid w:val="004B204D"/>
    <w:rsid w:val="004B21CC"/>
    <w:rsid w:val="004B2DE4"/>
    <w:rsid w:val="004B317A"/>
    <w:rsid w:val="004B34A3"/>
    <w:rsid w:val="004B378C"/>
    <w:rsid w:val="004B3844"/>
    <w:rsid w:val="004B38EF"/>
    <w:rsid w:val="004B3D30"/>
    <w:rsid w:val="004B3E39"/>
    <w:rsid w:val="004B3FBA"/>
    <w:rsid w:val="004B45CA"/>
    <w:rsid w:val="004B4829"/>
    <w:rsid w:val="004B4D74"/>
    <w:rsid w:val="004B52B5"/>
    <w:rsid w:val="004B5B9B"/>
    <w:rsid w:val="004B5D2F"/>
    <w:rsid w:val="004B6127"/>
    <w:rsid w:val="004B63E7"/>
    <w:rsid w:val="004B65CC"/>
    <w:rsid w:val="004B65D3"/>
    <w:rsid w:val="004B6741"/>
    <w:rsid w:val="004B6E2D"/>
    <w:rsid w:val="004B6E34"/>
    <w:rsid w:val="004B71D0"/>
    <w:rsid w:val="004B75CC"/>
    <w:rsid w:val="004B75F2"/>
    <w:rsid w:val="004B773A"/>
    <w:rsid w:val="004B7829"/>
    <w:rsid w:val="004B78A0"/>
    <w:rsid w:val="004C0100"/>
    <w:rsid w:val="004C0212"/>
    <w:rsid w:val="004C0402"/>
    <w:rsid w:val="004C05C9"/>
    <w:rsid w:val="004C06D6"/>
    <w:rsid w:val="004C0931"/>
    <w:rsid w:val="004C0976"/>
    <w:rsid w:val="004C104D"/>
    <w:rsid w:val="004C1078"/>
    <w:rsid w:val="004C13AC"/>
    <w:rsid w:val="004C1809"/>
    <w:rsid w:val="004C1BDA"/>
    <w:rsid w:val="004C1C3F"/>
    <w:rsid w:val="004C21E7"/>
    <w:rsid w:val="004C26EF"/>
    <w:rsid w:val="004C273F"/>
    <w:rsid w:val="004C2769"/>
    <w:rsid w:val="004C2A1D"/>
    <w:rsid w:val="004C2B10"/>
    <w:rsid w:val="004C2E24"/>
    <w:rsid w:val="004C30AC"/>
    <w:rsid w:val="004C3149"/>
    <w:rsid w:val="004C3F0D"/>
    <w:rsid w:val="004C4347"/>
    <w:rsid w:val="004C49E9"/>
    <w:rsid w:val="004C4AD5"/>
    <w:rsid w:val="004C4B88"/>
    <w:rsid w:val="004C4BEC"/>
    <w:rsid w:val="004C4C7A"/>
    <w:rsid w:val="004C5020"/>
    <w:rsid w:val="004C52E9"/>
    <w:rsid w:val="004C55F7"/>
    <w:rsid w:val="004C5C67"/>
    <w:rsid w:val="004C5CC4"/>
    <w:rsid w:val="004C5DAC"/>
    <w:rsid w:val="004C637D"/>
    <w:rsid w:val="004C65D0"/>
    <w:rsid w:val="004C670C"/>
    <w:rsid w:val="004C69E8"/>
    <w:rsid w:val="004C6C03"/>
    <w:rsid w:val="004C703E"/>
    <w:rsid w:val="004C70E0"/>
    <w:rsid w:val="004C7280"/>
    <w:rsid w:val="004C770F"/>
    <w:rsid w:val="004C7821"/>
    <w:rsid w:val="004C78AC"/>
    <w:rsid w:val="004C7A9E"/>
    <w:rsid w:val="004C7E5C"/>
    <w:rsid w:val="004C7FBF"/>
    <w:rsid w:val="004D014E"/>
    <w:rsid w:val="004D02D9"/>
    <w:rsid w:val="004D036D"/>
    <w:rsid w:val="004D046A"/>
    <w:rsid w:val="004D0492"/>
    <w:rsid w:val="004D1139"/>
    <w:rsid w:val="004D14FC"/>
    <w:rsid w:val="004D1A24"/>
    <w:rsid w:val="004D1D3B"/>
    <w:rsid w:val="004D1D8F"/>
    <w:rsid w:val="004D1DDF"/>
    <w:rsid w:val="004D1FD6"/>
    <w:rsid w:val="004D27A8"/>
    <w:rsid w:val="004D28E5"/>
    <w:rsid w:val="004D3094"/>
    <w:rsid w:val="004D3614"/>
    <w:rsid w:val="004D3A01"/>
    <w:rsid w:val="004D3AEB"/>
    <w:rsid w:val="004D3E9D"/>
    <w:rsid w:val="004D3ED5"/>
    <w:rsid w:val="004D402B"/>
    <w:rsid w:val="004D40A2"/>
    <w:rsid w:val="004D451C"/>
    <w:rsid w:val="004D46F2"/>
    <w:rsid w:val="004D48A3"/>
    <w:rsid w:val="004D4A80"/>
    <w:rsid w:val="004D4B4F"/>
    <w:rsid w:val="004D5048"/>
    <w:rsid w:val="004D50CA"/>
    <w:rsid w:val="004D54C3"/>
    <w:rsid w:val="004D5A16"/>
    <w:rsid w:val="004D5F38"/>
    <w:rsid w:val="004D6387"/>
    <w:rsid w:val="004D66A9"/>
    <w:rsid w:val="004D67FD"/>
    <w:rsid w:val="004D69CA"/>
    <w:rsid w:val="004D6B61"/>
    <w:rsid w:val="004D6B86"/>
    <w:rsid w:val="004D7078"/>
    <w:rsid w:val="004D737F"/>
    <w:rsid w:val="004D74A6"/>
    <w:rsid w:val="004D7654"/>
    <w:rsid w:val="004D77F3"/>
    <w:rsid w:val="004D7E2C"/>
    <w:rsid w:val="004E07E1"/>
    <w:rsid w:val="004E0D0F"/>
    <w:rsid w:val="004E0DB9"/>
    <w:rsid w:val="004E0EA0"/>
    <w:rsid w:val="004E12B4"/>
    <w:rsid w:val="004E1B11"/>
    <w:rsid w:val="004E1B2F"/>
    <w:rsid w:val="004E1C7E"/>
    <w:rsid w:val="004E1C8B"/>
    <w:rsid w:val="004E1CC8"/>
    <w:rsid w:val="004E1E40"/>
    <w:rsid w:val="004E1E78"/>
    <w:rsid w:val="004E1F4B"/>
    <w:rsid w:val="004E2104"/>
    <w:rsid w:val="004E2421"/>
    <w:rsid w:val="004E2788"/>
    <w:rsid w:val="004E27F3"/>
    <w:rsid w:val="004E284F"/>
    <w:rsid w:val="004E286B"/>
    <w:rsid w:val="004E2914"/>
    <w:rsid w:val="004E2DEA"/>
    <w:rsid w:val="004E35DF"/>
    <w:rsid w:val="004E3807"/>
    <w:rsid w:val="004E3ACB"/>
    <w:rsid w:val="004E3C81"/>
    <w:rsid w:val="004E3E10"/>
    <w:rsid w:val="004E3F21"/>
    <w:rsid w:val="004E404F"/>
    <w:rsid w:val="004E45C3"/>
    <w:rsid w:val="004E47C1"/>
    <w:rsid w:val="004E48FC"/>
    <w:rsid w:val="004E4B01"/>
    <w:rsid w:val="004E4D4D"/>
    <w:rsid w:val="004E566E"/>
    <w:rsid w:val="004E567A"/>
    <w:rsid w:val="004E56F5"/>
    <w:rsid w:val="004E5766"/>
    <w:rsid w:val="004E5FBB"/>
    <w:rsid w:val="004E6057"/>
    <w:rsid w:val="004E62E0"/>
    <w:rsid w:val="004E77AB"/>
    <w:rsid w:val="004F0353"/>
    <w:rsid w:val="004F0357"/>
    <w:rsid w:val="004F03F1"/>
    <w:rsid w:val="004F0985"/>
    <w:rsid w:val="004F0A12"/>
    <w:rsid w:val="004F0B15"/>
    <w:rsid w:val="004F0B3A"/>
    <w:rsid w:val="004F1386"/>
    <w:rsid w:val="004F189B"/>
    <w:rsid w:val="004F1CC0"/>
    <w:rsid w:val="004F1CE8"/>
    <w:rsid w:val="004F1F3E"/>
    <w:rsid w:val="004F22C8"/>
    <w:rsid w:val="004F2629"/>
    <w:rsid w:val="004F28E4"/>
    <w:rsid w:val="004F29C8"/>
    <w:rsid w:val="004F2A8C"/>
    <w:rsid w:val="004F2F62"/>
    <w:rsid w:val="004F30D1"/>
    <w:rsid w:val="004F35AB"/>
    <w:rsid w:val="004F3668"/>
    <w:rsid w:val="004F3B58"/>
    <w:rsid w:val="004F3D0F"/>
    <w:rsid w:val="004F3D2A"/>
    <w:rsid w:val="004F435E"/>
    <w:rsid w:val="004F43AF"/>
    <w:rsid w:val="004F4672"/>
    <w:rsid w:val="004F475C"/>
    <w:rsid w:val="004F4E2C"/>
    <w:rsid w:val="004F5097"/>
    <w:rsid w:val="004F5227"/>
    <w:rsid w:val="004F540A"/>
    <w:rsid w:val="004F55E2"/>
    <w:rsid w:val="004F5B98"/>
    <w:rsid w:val="004F617C"/>
    <w:rsid w:val="004F65D6"/>
    <w:rsid w:val="004F6640"/>
    <w:rsid w:val="004F6B23"/>
    <w:rsid w:val="004F6B83"/>
    <w:rsid w:val="004F6BBF"/>
    <w:rsid w:val="004F6F7F"/>
    <w:rsid w:val="004F719F"/>
    <w:rsid w:val="004F7A29"/>
    <w:rsid w:val="004F7B92"/>
    <w:rsid w:val="004F7CE1"/>
    <w:rsid w:val="0050044D"/>
    <w:rsid w:val="0050073A"/>
    <w:rsid w:val="005008A4"/>
    <w:rsid w:val="005013EE"/>
    <w:rsid w:val="0050143D"/>
    <w:rsid w:val="005014A3"/>
    <w:rsid w:val="00501BAF"/>
    <w:rsid w:val="00501CF5"/>
    <w:rsid w:val="00501FDC"/>
    <w:rsid w:val="0050209B"/>
    <w:rsid w:val="005022CF"/>
    <w:rsid w:val="00502410"/>
    <w:rsid w:val="00502863"/>
    <w:rsid w:val="00502883"/>
    <w:rsid w:val="00502889"/>
    <w:rsid w:val="005028A8"/>
    <w:rsid w:val="00502D2F"/>
    <w:rsid w:val="00502D6B"/>
    <w:rsid w:val="00502F0E"/>
    <w:rsid w:val="00502FA1"/>
    <w:rsid w:val="00502FCA"/>
    <w:rsid w:val="00503230"/>
    <w:rsid w:val="005033A8"/>
    <w:rsid w:val="00503659"/>
    <w:rsid w:val="0050392F"/>
    <w:rsid w:val="005039F5"/>
    <w:rsid w:val="00503A14"/>
    <w:rsid w:val="00503A96"/>
    <w:rsid w:val="00503B20"/>
    <w:rsid w:val="00503F36"/>
    <w:rsid w:val="005047F8"/>
    <w:rsid w:val="005049F7"/>
    <w:rsid w:val="00504C3E"/>
    <w:rsid w:val="00504CDF"/>
    <w:rsid w:val="00504E96"/>
    <w:rsid w:val="00505140"/>
    <w:rsid w:val="00505235"/>
    <w:rsid w:val="00505A31"/>
    <w:rsid w:val="0050630A"/>
    <w:rsid w:val="00506587"/>
    <w:rsid w:val="00506684"/>
    <w:rsid w:val="00506CE9"/>
    <w:rsid w:val="005073F3"/>
    <w:rsid w:val="00507A31"/>
    <w:rsid w:val="00507D3D"/>
    <w:rsid w:val="00507E9F"/>
    <w:rsid w:val="00507EDF"/>
    <w:rsid w:val="00507F89"/>
    <w:rsid w:val="00510080"/>
    <w:rsid w:val="00510084"/>
    <w:rsid w:val="0051013C"/>
    <w:rsid w:val="005104CB"/>
    <w:rsid w:val="00510701"/>
    <w:rsid w:val="00510E06"/>
    <w:rsid w:val="00510E32"/>
    <w:rsid w:val="00510E59"/>
    <w:rsid w:val="00510E6D"/>
    <w:rsid w:val="00511180"/>
    <w:rsid w:val="00511222"/>
    <w:rsid w:val="0051157B"/>
    <w:rsid w:val="005115B4"/>
    <w:rsid w:val="0051178A"/>
    <w:rsid w:val="00511DEE"/>
    <w:rsid w:val="0051206C"/>
    <w:rsid w:val="005125C6"/>
    <w:rsid w:val="00512682"/>
    <w:rsid w:val="005127C3"/>
    <w:rsid w:val="0051284D"/>
    <w:rsid w:val="00512893"/>
    <w:rsid w:val="00512A4D"/>
    <w:rsid w:val="00512C88"/>
    <w:rsid w:val="00512DEF"/>
    <w:rsid w:val="00513014"/>
    <w:rsid w:val="005130BC"/>
    <w:rsid w:val="00513865"/>
    <w:rsid w:val="00513C24"/>
    <w:rsid w:val="00513CE3"/>
    <w:rsid w:val="00513F97"/>
    <w:rsid w:val="00514871"/>
    <w:rsid w:val="00514C2F"/>
    <w:rsid w:val="00514C73"/>
    <w:rsid w:val="00514D5C"/>
    <w:rsid w:val="00514F53"/>
    <w:rsid w:val="0051530B"/>
    <w:rsid w:val="00515326"/>
    <w:rsid w:val="00515B23"/>
    <w:rsid w:val="00515BFA"/>
    <w:rsid w:val="00515C4A"/>
    <w:rsid w:val="005161ED"/>
    <w:rsid w:val="00516539"/>
    <w:rsid w:val="00516613"/>
    <w:rsid w:val="0051694C"/>
    <w:rsid w:val="00516E15"/>
    <w:rsid w:val="00517032"/>
    <w:rsid w:val="00517044"/>
    <w:rsid w:val="005176C3"/>
    <w:rsid w:val="00517B18"/>
    <w:rsid w:val="00517BCD"/>
    <w:rsid w:val="00517CAA"/>
    <w:rsid w:val="0052011A"/>
    <w:rsid w:val="00520F95"/>
    <w:rsid w:val="005216B5"/>
    <w:rsid w:val="00521709"/>
    <w:rsid w:val="0052174C"/>
    <w:rsid w:val="005218F5"/>
    <w:rsid w:val="00521991"/>
    <w:rsid w:val="00521CE2"/>
    <w:rsid w:val="00522167"/>
    <w:rsid w:val="0052219E"/>
    <w:rsid w:val="0052255A"/>
    <w:rsid w:val="0052267B"/>
    <w:rsid w:val="0052310E"/>
    <w:rsid w:val="00523590"/>
    <w:rsid w:val="005236CC"/>
    <w:rsid w:val="00523AD9"/>
    <w:rsid w:val="00524219"/>
    <w:rsid w:val="00524399"/>
    <w:rsid w:val="00524589"/>
    <w:rsid w:val="005246D9"/>
    <w:rsid w:val="00524AB3"/>
    <w:rsid w:val="0052598C"/>
    <w:rsid w:val="00525995"/>
    <w:rsid w:val="005259BD"/>
    <w:rsid w:val="005259E2"/>
    <w:rsid w:val="00525BC5"/>
    <w:rsid w:val="00525D11"/>
    <w:rsid w:val="00525FB7"/>
    <w:rsid w:val="00526145"/>
    <w:rsid w:val="00526182"/>
    <w:rsid w:val="0052630B"/>
    <w:rsid w:val="00526865"/>
    <w:rsid w:val="00526868"/>
    <w:rsid w:val="00526F2B"/>
    <w:rsid w:val="005271DE"/>
    <w:rsid w:val="005274F1"/>
    <w:rsid w:val="005276A6"/>
    <w:rsid w:val="005276AF"/>
    <w:rsid w:val="00527E95"/>
    <w:rsid w:val="00530066"/>
    <w:rsid w:val="00530073"/>
    <w:rsid w:val="0053014E"/>
    <w:rsid w:val="00530167"/>
    <w:rsid w:val="005303FA"/>
    <w:rsid w:val="005308C5"/>
    <w:rsid w:val="005309D2"/>
    <w:rsid w:val="00530AE0"/>
    <w:rsid w:val="0053126B"/>
    <w:rsid w:val="0053195A"/>
    <w:rsid w:val="005319CA"/>
    <w:rsid w:val="00531CFA"/>
    <w:rsid w:val="00532276"/>
    <w:rsid w:val="00532B3D"/>
    <w:rsid w:val="00532F63"/>
    <w:rsid w:val="005330BB"/>
    <w:rsid w:val="005330DD"/>
    <w:rsid w:val="005331B3"/>
    <w:rsid w:val="005331CA"/>
    <w:rsid w:val="0053321C"/>
    <w:rsid w:val="005332ED"/>
    <w:rsid w:val="0053351C"/>
    <w:rsid w:val="005336FF"/>
    <w:rsid w:val="00533837"/>
    <w:rsid w:val="00533872"/>
    <w:rsid w:val="00533D07"/>
    <w:rsid w:val="00533D2C"/>
    <w:rsid w:val="00533DCB"/>
    <w:rsid w:val="00533F3B"/>
    <w:rsid w:val="00534A12"/>
    <w:rsid w:val="00534AB4"/>
    <w:rsid w:val="00534AF3"/>
    <w:rsid w:val="0053525D"/>
    <w:rsid w:val="00535E22"/>
    <w:rsid w:val="005363FC"/>
    <w:rsid w:val="0053691D"/>
    <w:rsid w:val="00536992"/>
    <w:rsid w:val="00536B05"/>
    <w:rsid w:val="00536BC8"/>
    <w:rsid w:val="00536F79"/>
    <w:rsid w:val="005370DA"/>
    <w:rsid w:val="005371A5"/>
    <w:rsid w:val="005371C5"/>
    <w:rsid w:val="00537828"/>
    <w:rsid w:val="005378F8"/>
    <w:rsid w:val="00537AC8"/>
    <w:rsid w:val="00537BE4"/>
    <w:rsid w:val="00537F77"/>
    <w:rsid w:val="0054031F"/>
    <w:rsid w:val="0054048E"/>
    <w:rsid w:val="0054051B"/>
    <w:rsid w:val="005407F7"/>
    <w:rsid w:val="00540AF7"/>
    <w:rsid w:val="00540BC2"/>
    <w:rsid w:val="00540BC6"/>
    <w:rsid w:val="00540DBB"/>
    <w:rsid w:val="00540F43"/>
    <w:rsid w:val="0054106F"/>
    <w:rsid w:val="00541094"/>
    <w:rsid w:val="005410EF"/>
    <w:rsid w:val="00541792"/>
    <w:rsid w:val="00541ABA"/>
    <w:rsid w:val="00541F0E"/>
    <w:rsid w:val="00542117"/>
    <w:rsid w:val="005422E0"/>
    <w:rsid w:val="00542617"/>
    <w:rsid w:val="0054299D"/>
    <w:rsid w:val="00542DBF"/>
    <w:rsid w:val="00542FA5"/>
    <w:rsid w:val="00542FDD"/>
    <w:rsid w:val="0054357A"/>
    <w:rsid w:val="005438C8"/>
    <w:rsid w:val="00543ABA"/>
    <w:rsid w:val="00543AD2"/>
    <w:rsid w:val="00543F0B"/>
    <w:rsid w:val="00544362"/>
    <w:rsid w:val="0054452D"/>
    <w:rsid w:val="005446D9"/>
    <w:rsid w:val="0054476C"/>
    <w:rsid w:val="00544A9C"/>
    <w:rsid w:val="00544B3B"/>
    <w:rsid w:val="00545025"/>
    <w:rsid w:val="005453D8"/>
    <w:rsid w:val="00545BB3"/>
    <w:rsid w:val="00545CA7"/>
    <w:rsid w:val="0054601E"/>
    <w:rsid w:val="00546308"/>
    <w:rsid w:val="00546331"/>
    <w:rsid w:val="0054645D"/>
    <w:rsid w:val="0054683E"/>
    <w:rsid w:val="00546E72"/>
    <w:rsid w:val="00546EDA"/>
    <w:rsid w:val="0054749C"/>
    <w:rsid w:val="0054797D"/>
    <w:rsid w:val="00547CC7"/>
    <w:rsid w:val="00547EFD"/>
    <w:rsid w:val="0055014F"/>
    <w:rsid w:val="00550228"/>
    <w:rsid w:val="0055036B"/>
    <w:rsid w:val="00550509"/>
    <w:rsid w:val="00550D1C"/>
    <w:rsid w:val="00550DD9"/>
    <w:rsid w:val="00550DFD"/>
    <w:rsid w:val="005515FA"/>
    <w:rsid w:val="00551870"/>
    <w:rsid w:val="00551C6D"/>
    <w:rsid w:val="00551E3A"/>
    <w:rsid w:val="0055221B"/>
    <w:rsid w:val="00552266"/>
    <w:rsid w:val="005522AC"/>
    <w:rsid w:val="00552413"/>
    <w:rsid w:val="00552B09"/>
    <w:rsid w:val="00552B5B"/>
    <w:rsid w:val="00552CCA"/>
    <w:rsid w:val="00552E1D"/>
    <w:rsid w:val="0055311B"/>
    <w:rsid w:val="00553ABF"/>
    <w:rsid w:val="00553ADD"/>
    <w:rsid w:val="00553B1C"/>
    <w:rsid w:val="00554192"/>
    <w:rsid w:val="005548F3"/>
    <w:rsid w:val="00554CDF"/>
    <w:rsid w:val="00555052"/>
    <w:rsid w:val="00555068"/>
    <w:rsid w:val="005550B8"/>
    <w:rsid w:val="005555A8"/>
    <w:rsid w:val="00555B04"/>
    <w:rsid w:val="00555B9D"/>
    <w:rsid w:val="00555C58"/>
    <w:rsid w:val="00555D53"/>
    <w:rsid w:val="005563B4"/>
    <w:rsid w:val="00556812"/>
    <w:rsid w:val="005568AA"/>
    <w:rsid w:val="00556EA6"/>
    <w:rsid w:val="005579B8"/>
    <w:rsid w:val="00557EA8"/>
    <w:rsid w:val="00557F6F"/>
    <w:rsid w:val="00560200"/>
    <w:rsid w:val="00560611"/>
    <w:rsid w:val="005606B5"/>
    <w:rsid w:val="005608C4"/>
    <w:rsid w:val="0056095B"/>
    <w:rsid w:val="00560D19"/>
    <w:rsid w:val="00560DAF"/>
    <w:rsid w:val="00560EAB"/>
    <w:rsid w:val="00561142"/>
    <w:rsid w:val="0056139A"/>
    <w:rsid w:val="00561781"/>
    <w:rsid w:val="00561976"/>
    <w:rsid w:val="00561E84"/>
    <w:rsid w:val="005622EF"/>
    <w:rsid w:val="00562311"/>
    <w:rsid w:val="00562352"/>
    <w:rsid w:val="005630E0"/>
    <w:rsid w:val="00563145"/>
    <w:rsid w:val="005636ED"/>
    <w:rsid w:val="00563C73"/>
    <w:rsid w:val="005643A7"/>
    <w:rsid w:val="005643CC"/>
    <w:rsid w:val="00564529"/>
    <w:rsid w:val="00564603"/>
    <w:rsid w:val="005648EA"/>
    <w:rsid w:val="00564DA5"/>
    <w:rsid w:val="00564F4C"/>
    <w:rsid w:val="00565164"/>
    <w:rsid w:val="00565452"/>
    <w:rsid w:val="00565AD4"/>
    <w:rsid w:val="00566062"/>
    <w:rsid w:val="0056675C"/>
    <w:rsid w:val="005669F4"/>
    <w:rsid w:val="00566B1E"/>
    <w:rsid w:val="0056704E"/>
    <w:rsid w:val="005670A1"/>
    <w:rsid w:val="0056761D"/>
    <w:rsid w:val="00567661"/>
    <w:rsid w:val="00567685"/>
    <w:rsid w:val="00567927"/>
    <w:rsid w:val="00567E37"/>
    <w:rsid w:val="00567EDD"/>
    <w:rsid w:val="005709B8"/>
    <w:rsid w:val="00570B09"/>
    <w:rsid w:val="00570D00"/>
    <w:rsid w:val="00571178"/>
    <w:rsid w:val="00571471"/>
    <w:rsid w:val="00571603"/>
    <w:rsid w:val="00571804"/>
    <w:rsid w:val="0057185F"/>
    <w:rsid w:val="00571A2E"/>
    <w:rsid w:val="00571BD9"/>
    <w:rsid w:val="00571C50"/>
    <w:rsid w:val="00571F0F"/>
    <w:rsid w:val="0057205B"/>
    <w:rsid w:val="00572149"/>
    <w:rsid w:val="00572400"/>
    <w:rsid w:val="00572662"/>
    <w:rsid w:val="005729DA"/>
    <w:rsid w:val="00572C5B"/>
    <w:rsid w:val="0057306B"/>
    <w:rsid w:val="005730E6"/>
    <w:rsid w:val="00573998"/>
    <w:rsid w:val="00573B98"/>
    <w:rsid w:val="00573BD9"/>
    <w:rsid w:val="00573D31"/>
    <w:rsid w:val="00574771"/>
    <w:rsid w:val="005752E3"/>
    <w:rsid w:val="005755FC"/>
    <w:rsid w:val="00575B29"/>
    <w:rsid w:val="00575B3E"/>
    <w:rsid w:val="00575EB8"/>
    <w:rsid w:val="005765D4"/>
    <w:rsid w:val="005766F8"/>
    <w:rsid w:val="005768EE"/>
    <w:rsid w:val="00576E51"/>
    <w:rsid w:val="00576FB1"/>
    <w:rsid w:val="00577122"/>
    <w:rsid w:val="00577378"/>
    <w:rsid w:val="005774B9"/>
    <w:rsid w:val="0057752D"/>
    <w:rsid w:val="005775A7"/>
    <w:rsid w:val="0057760D"/>
    <w:rsid w:val="00577932"/>
    <w:rsid w:val="00577C4D"/>
    <w:rsid w:val="00577DE2"/>
    <w:rsid w:val="00577E2E"/>
    <w:rsid w:val="005801FE"/>
    <w:rsid w:val="00580417"/>
    <w:rsid w:val="00580503"/>
    <w:rsid w:val="00580824"/>
    <w:rsid w:val="005809FA"/>
    <w:rsid w:val="00580C25"/>
    <w:rsid w:val="00580F58"/>
    <w:rsid w:val="005817C6"/>
    <w:rsid w:val="00581B42"/>
    <w:rsid w:val="00581C56"/>
    <w:rsid w:val="005823AC"/>
    <w:rsid w:val="005828C9"/>
    <w:rsid w:val="005829C7"/>
    <w:rsid w:val="00582D1C"/>
    <w:rsid w:val="00582D44"/>
    <w:rsid w:val="00583125"/>
    <w:rsid w:val="00583F23"/>
    <w:rsid w:val="005841F0"/>
    <w:rsid w:val="005843D0"/>
    <w:rsid w:val="005845C4"/>
    <w:rsid w:val="0058476B"/>
    <w:rsid w:val="00584B7C"/>
    <w:rsid w:val="005850C8"/>
    <w:rsid w:val="00585CC4"/>
    <w:rsid w:val="00585D04"/>
    <w:rsid w:val="005863AE"/>
    <w:rsid w:val="005869F9"/>
    <w:rsid w:val="00586CDC"/>
    <w:rsid w:val="00587B07"/>
    <w:rsid w:val="00587DAB"/>
    <w:rsid w:val="0059013B"/>
    <w:rsid w:val="005903EB"/>
    <w:rsid w:val="005906A0"/>
    <w:rsid w:val="005906DF"/>
    <w:rsid w:val="0059091A"/>
    <w:rsid w:val="00590A68"/>
    <w:rsid w:val="00590ACD"/>
    <w:rsid w:val="005912B0"/>
    <w:rsid w:val="0059140C"/>
    <w:rsid w:val="00591C32"/>
    <w:rsid w:val="0059245A"/>
    <w:rsid w:val="005924A4"/>
    <w:rsid w:val="005925EB"/>
    <w:rsid w:val="005926BD"/>
    <w:rsid w:val="0059271C"/>
    <w:rsid w:val="00592C54"/>
    <w:rsid w:val="00592C6C"/>
    <w:rsid w:val="00592F14"/>
    <w:rsid w:val="0059332F"/>
    <w:rsid w:val="00593614"/>
    <w:rsid w:val="005938B9"/>
    <w:rsid w:val="005938F9"/>
    <w:rsid w:val="00594488"/>
    <w:rsid w:val="005945F1"/>
    <w:rsid w:val="00594778"/>
    <w:rsid w:val="00594805"/>
    <w:rsid w:val="00594B20"/>
    <w:rsid w:val="00594F31"/>
    <w:rsid w:val="00595213"/>
    <w:rsid w:val="005953AE"/>
    <w:rsid w:val="00595BAA"/>
    <w:rsid w:val="0059636B"/>
    <w:rsid w:val="005966A6"/>
    <w:rsid w:val="005967E8"/>
    <w:rsid w:val="0059684F"/>
    <w:rsid w:val="00596888"/>
    <w:rsid w:val="00596F4F"/>
    <w:rsid w:val="00597125"/>
    <w:rsid w:val="0059720F"/>
    <w:rsid w:val="005972AB"/>
    <w:rsid w:val="00597384"/>
    <w:rsid w:val="00597497"/>
    <w:rsid w:val="005977AA"/>
    <w:rsid w:val="00597B8D"/>
    <w:rsid w:val="00597DBC"/>
    <w:rsid w:val="00597EFD"/>
    <w:rsid w:val="00597F62"/>
    <w:rsid w:val="005A0407"/>
    <w:rsid w:val="005A0442"/>
    <w:rsid w:val="005A044E"/>
    <w:rsid w:val="005A04E7"/>
    <w:rsid w:val="005A056E"/>
    <w:rsid w:val="005A061F"/>
    <w:rsid w:val="005A0626"/>
    <w:rsid w:val="005A06E9"/>
    <w:rsid w:val="005A07E1"/>
    <w:rsid w:val="005A0950"/>
    <w:rsid w:val="005A0EBA"/>
    <w:rsid w:val="005A10BD"/>
    <w:rsid w:val="005A12A8"/>
    <w:rsid w:val="005A138A"/>
    <w:rsid w:val="005A1832"/>
    <w:rsid w:val="005A1924"/>
    <w:rsid w:val="005A1ABD"/>
    <w:rsid w:val="005A1DD6"/>
    <w:rsid w:val="005A2261"/>
    <w:rsid w:val="005A2671"/>
    <w:rsid w:val="005A27D3"/>
    <w:rsid w:val="005A2D52"/>
    <w:rsid w:val="005A2DA8"/>
    <w:rsid w:val="005A32EB"/>
    <w:rsid w:val="005A332B"/>
    <w:rsid w:val="005A3561"/>
    <w:rsid w:val="005A3628"/>
    <w:rsid w:val="005A381E"/>
    <w:rsid w:val="005A3D56"/>
    <w:rsid w:val="005A3DE3"/>
    <w:rsid w:val="005A3F01"/>
    <w:rsid w:val="005A4586"/>
    <w:rsid w:val="005A4791"/>
    <w:rsid w:val="005A4AC6"/>
    <w:rsid w:val="005A4F1F"/>
    <w:rsid w:val="005A5256"/>
    <w:rsid w:val="005A530B"/>
    <w:rsid w:val="005A545B"/>
    <w:rsid w:val="005A5CD9"/>
    <w:rsid w:val="005A5DC3"/>
    <w:rsid w:val="005A5E8A"/>
    <w:rsid w:val="005A60DA"/>
    <w:rsid w:val="005A613C"/>
    <w:rsid w:val="005A6247"/>
    <w:rsid w:val="005A6720"/>
    <w:rsid w:val="005A70C3"/>
    <w:rsid w:val="005A71B9"/>
    <w:rsid w:val="005A71EB"/>
    <w:rsid w:val="005A73FB"/>
    <w:rsid w:val="005A748B"/>
    <w:rsid w:val="005A754C"/>
    <w:rsid w:val="005A7554"/>
    <w:rsid w:val="005A7555"/>
    <w:rsid w:val="005A7692"/>
    <w:rsid w:val="005A7EC1"/>
    <w:rsid w:val="005B021F"/>
    <w:rsid w:val="005B0668"/>
    <w:rsid w:val="005B06D5"/>
    <w:rsid w:val="005B07E8"/>
    <w:rsid w:val="005B0CDC"/>
    <w:rsid w:val="005B10E2"/>
    <w:rsid w:val="005B117A"/>
    <w:rsid w:val="005B1B9C"/>
    <w:rsid w:val="005B1EC1"/>
    <w:rsid w:val="005B1EF1"/>
    <w:rsid w:val="005B23C4"/>
    <w:rsid w:val="005B2B62"/>
    <w:rsid w:val="005B2FF1"/>
    <w:rsid w:val="005B2FFC"/>
    <w:rsid w:val="005B312B"/>
    <w:rsid w:val="005B3167"/>
    <w:rsid w:val="005B3229"/>
    <w:rsid w:val="005B326D"/>
    <w:rsid w:val="005B37F1"/>
    <w:rsid w:val="005B38DD"/>
    <w:rsid w:val="005B39CF"/>
    <w:rsid w:val="005B3A07"/>
    <w:rsid w:val="005B404E"/>
    <w:rsid w:val="005B4252"/>
    <w:rsid w:val="005B430D"/>
    <w:rsid w:val="005B4679"/>
    <w:rsid w:val="005B4725"/>
    <w:rsid w:val="005B499F"/>
    <w:rsid w:val="005B4AA5"/>
    <w:rsid w:val="005B4BD9"/>
    <w:rsid w:val="005B4BE6"/>
    <w:rsid w:val="005B4F47"/>
    <w:rsid w:val="005B50B8"/>
    <w:rsid w:val="005B5109"/>
    <w:rsid w:val="005B5179"/>
    <w:rsid w:val="005B585C"/>
    <w:rsid w:val="005B5C00"/>
    <w:rsid w:val="005B5CA4"/>
    <w:rsid w:val="005B5D97"/>
    <w:rsid w:val="005B637E"/>
    <w:rsid w:val="005B6986"/>
    <w:rsid w:val="005B6BA3"/>
    <w:rsid w:val="005B71C3"/>
    <w:rsid w:val="005B7374"/>
    <w:rsid w:val="005B7435"/>
    <w:rsid w:val="005B74E7"/>
    <w:rsid w:val="005B7DE7"/>
    <w:rsid w:val="005C04F4"/>
    <w:rsid w:val="005C06EB"/>
    <w:rsid w:val="005C084A"/>
    <w:rsid w:val="005C0AE2"/>
    <w:rsid w:val="005C0E95"/>
    <w:rsid w:val="005C0F8D"/>
    <w:rsid w:val="005C0FF1"/>
    <w:rsid w:val="005C1191"/>
    <w:rsid w:val="005C12E8"/>
    <w:rsid w:val="005C1B3E"/>
    <w:rsid w:val="005C1B42"/>
    <w:rsid w:val="005C1EBC"/>
    <w:rsid w:val="005C24D3"/>
    <w:rsid w:val="005C2C0A"/>
    <w:rsid w:val="005C2F03"/>
    <w:rsid w:val="005C333F"/>
    <w:rsid w:val="005C350C"/>
    <w:rsid w:val="005C3579"/>
    <w:rsid w:val="005C3588"/>
    <w:rsid w:val="005C3778"/>
    <w:rsid w:val="005C3B90"/>
    <w:rsid w:val="005C3BFD"/>
    <w:rsid w:val="005C3FA0"/>
    <w:rsid w:val="005C4087"/>
    <w:rsid w:val="005C480A"/>
    <w:rsid w:val="005C49F3"/>
    <w:rsid w:val="005C4CA9"/>
    <w:rsid w:val="005C4E4C"/>
    <w:rsid w:val="005C4F74"/>
    <w:rsid w:val="005C555C"/>
    <w:rsid w:val="005C5A99"/>
    <w:rsid w:val="005C5ACC"/>
    <w:rsid w:val="005C5EE9"/>
    <w:rsid w:val="005C62BF"/>
    <w:rsid w:val="005C68FC"/>
    <w:rsid w:val="005C692A"/>
    <w:rsid w:val="005C6DAC"/>
    <w:rsid w:val="005C6E04"/>
    <w:rsid w:val="005C6E98"/>
    <w:rsid w:val="005C70FE"/>
    <w:rsid w:val="005C71F4"/>
    <w:rsid w:val="005C7307"/>
    <w:rsid w:val="005C759A"/>
    <w:rsid w:val="005C7ABA"/>
    <w:rsid w:val="005C7D75"/>
    <w:rsid w:val="005C7F96"/>
    <w:rsid w:val="005D05D8"/>
    <w:rsid w:val="005D08EF"/>
    <w:rsid w:val="005D0DE6"/>
    <w:rsid w:val="005D1B47"/>
    <w:rsid w:val="005D1E91"/>
    <w:rsid w:val="005D215A"/>
    <w:rsid w:val="005D229C"/>
    <w:rsid w:val="005D2DFA"/>
    <w:rsid w:val="005D300C"/>
    <w:rsid w:val="005D3330"/>
    <w:rsid w:val="005D3355"/>
    <w:rsid w:val="005D347F"/>
    <w:rsid w:val="005D3D50"/>
    <w:rsid w:val="005D412E"/>
    <w:rsid w:val="005D44D0"/>
    <w:rsid w:val="005D453E"/>
    <w:rsid w:val="005D4738"/>
    <w:rsid w:val="005D4889"/>
    <w:rsid w:val="005D4B1B"/>
    <w:rsid w:val="005D4C09"/>
    <w:rsid w:val="005D4D19"/>
    <w:rsid w:val="005D4D4A"/>
    <w:rsid w:val="005D5123"/>
    <w:rsid w:val="005D5264"/>
    <w:rsid w:val="005D528A"/>
    <w:rsid w:val="005D548D"/>
    <w:rsid w:val="005D5617"/>
    <w:rsid w:val="005D58D4"/>
    <w:rsid w:val="005D593A"/>
    <w:rsid w:val="005D5EC9"/>
    <w:rsid w:val="005D60EF"/>
    <w:rsid w:val="005D60F4"/>
    <w:rsid w:val="005D62B6"/>
    <w:rsid w:val="005D62E4"/>
    <w:rsid w:val="005D6D4F"/>
    <w:rsid w:val="005D71C4"/>
    <w:rsid w:val="005D73F4"/>
    <w:rsid w:val="005D757E"/>
    <w:rsid w:val="005D763A"/>
    <w:rsid w:val="005D768D"/>
    <w:rsid w:val="005D778C"/>
    <w:rsid w:val="005D77DD"/>
    <w:rsid w:val="005E005F"/>
    <w:rsid w:val="005E0159"/>
    <w:rsid w:val="005E024B"/>
    <w:rsid w:val="005E03AA"/>
    <w:rsid w:val="005E03B3"/>
    <w:rsid w:val="005E051D"/>
    <w:rsid w:val="005E068C"/>
    <w:rsid w:val="005E0E7D"/>
    <w:rsid w:val="005E0F6A"/>
    <w:rsid w:val="005E1255"/>
    <w:rsid w:val="005E12CC"/>
    <w:rsid w:val="005E145A"/>
    <w:rsid w:val="005E1916"/>
    <w:rsid w:val="005E225C"/>
    <w:rsid w:val="005E25D4"/>
    <w:rsid w:val="005E2ACD"/>
    <w:rsid w:val="005E31B7"/>
    <w:rsid w:val="005E33C8"/>
    <w:rsid w:val="005E357F"/>
    <w:rsid w:val="005E37C9"/>
    <w:rsid w:val="005E38C2"/>
    <w:rsid w:val="005E3933"/>
    <w:rsid w:val="005E39B2"/>
    <w:rsid w:val="005E3AE3"/>
    <w:rsid w:val="005E3B1C"/>
    <w:rsid w:val="005E3FB1"/>
    <w:rsid w:val="005E4265"/>
    <w:rsid w:val="005E4349"/>
    <w:rsid w:val="005E4529"/>
    <w:rsid w:val="005E4692"/>
    <w:rsid w:val="005E4B66"/>
    <w:rsid w:val="005E4D2A"/>
    <w:rsid w:val="005E4E71"/>
    <w:rsid w:val="005E5019"/>
    <w:rsid w:val="005E522B"/>
    <w:rsid w:val="005E5771"/>
    <w:rsid w:val="005E5CF4"/>
    <w:rsid w:val="005E658E"/>
    <w:rsid w:val="005E6639"/>
    <w:rsid w:val="005E690D"/>
    <w:rsid w:val="005E6EAE"/>
    <w:rsid w:val="005E725E"/>
    <w:rsid w:val="005E7476"/>
    <w:rsid w:val="005E7DE2"/>
    <w:rsid w:val="005F00E9"/>
    <w:rsid w:val="005F00F4"/>
    <w:rsid w:val="005F0109"/>
    <w:rsid w:val="005F057D"/>
    <w:rsid w:val="005F0660"/>
    <w:rsid w:val="005F0AD4"/>
    <w:rsid w:val="005F0AF6"/>
    <w:rsid w:val="005F1CED"/>
    <w:rsid w:val="005F1D17"/>
    <w:rsid w:val="005F23B9"/>
    <w:rsid w:val="005F259C"/>
    <w:rsid w:val="005F277B"/>
    <w:rsid w:val="005F2904"/>
    <w:rsid w:val="005F2B38"/>
    <w:rsid w:val="005F2E72"/>
    <w:rsid w:val="005F37C9"/>
    <w:rsid w:val="005F3C27"/>
    <w:rsid w:val="005F3DA4"/>
    <w:rsid w:val="005F3DB4"/>
    <w:rsid w:val="005F43EA"/>
    <w:rsid w:val="005F4E6D"/>
    <w:rsid w:val="005F515F"/>
    <w:rsid w:val="005F51B4"/>
    <w:rsid w:val="005F5257"/>
    <w:rsid w:val="005F541B"/>
    <w:rsid w:val="005F5A44"/>
    <w:rsid w:val="005F5C1F"/>
    <w:rsid w:val="005F5C7C"/>
    <w:rsid w:val="005F5F59"/>
    <w:rsid w:val="005F63AC"/>
    <w:rsid w:val="005F67BE"/>
    <w:rsid w:val="005F68F9"/>
    <w:rsid w:val="005F6E79"/>
    <w:rsid w:val="005F6F2D"/>
    <w:rsid w:val="005F6F91"/>
    <w:rsid w:val="005F7342"/>
    <w:rsid w:val="005F74C9"/>
    <w:rsid w:val="005F756E"/>
    <w:rsid w:val="005F76DB"/>
    <w:rsid w:val="005F7745"/>
    <w:rsid w:val="005F7923"/>
    <w:rsid w:val="005F7970"/>
    <w:rsid w:val="005F7B80"/>
    <w:rsid w:val="005F7C78"/>
    <w:rsid w:val="005F7F4A"/>
    <w:rsid w:val="00600934"/>
    <w:rsid w:val="00600A0D"/>
    <w:rsid w:val="00600A56"/>
    <w:rsid w:val="00600B96"/>
    <w:rsid w:val="00600CAA"/>
    <w:rsid w:val="0060101B"/>
    <w:rsid w:val="00601174"/>
    <w:rsid w:val="006013FC"/>
    <w:rsid w:val="006014F3"/>
    <w:rsid w:val="0060233F"/>
    <w:rsid w:val="0060268D"/>
    <w:rsid w:val="00602710"/>
    <w:rsid w:val="00602777"/>
    <w:rsid w:val="00602922"/>
    <w:rsid w:val="00602FB7"/>
    <w:rsid w:val="00603035"/>
    <w:rsid w:val="00603349"/>
    <w:rsid w:val="006033C6"/>
    <w:rsid w:val="0060342B"/>
    <w:rsid w:val="00603B65"/>
    <w:rsid w:val="00603DEE"/>
    <w:rsid w:val="00604367"/>
    <w:rsid w:val="00604AF1"/>
    <w:rsid w:val="00604D9C"/>
    <w:rsid w:val="00604FDD"/>
    <w:rsid w:val="00605613"/>
    <w:rsid w:val="00605768"/>
    <w:rsid w:val="00605EBE"/>
    <w:rsid w:val="006060DA"/>
    <w:rsid w:val="00606155"/>
    <w:rsid w:val="00606532"/>
    <w:rsid w:val="0060669F"/>
    <w:rsid w:val="00606926"/>
    <w:rsid w:val="006069B2"/>
    <w:rsid w:val="00606B46"/>
    <w:rsid w:val="00606B7C"/>
    <w:rsid w:val="00606FB0"/>
    <w:rsid w:val="0060720A"/>
    <w:rsid w:val="0060769B"/>
    <w:rsid w:val="0060775B"/>
    <w:rsid w:val="00607B7C"/>
    <w:rsid w:val="00607C84"/>
    <w:rsid w:val="00607C93"/>
    <w:rsid w:val="00607E1A"/>
    <w:rsid w:val="00607F9F"/>
    <w:rsid w:val="00610619"/>
    <w:rsid w:val="006106F8"/>
    <w:rsid w:val="00610CC5"/>
    <w:rsid w:val="00611092"/>
    <w:rsid w:val="00611377"/>
    <w:rsid w:val="00611478"/>
    <w:rsid w:val="00611678"/>
    <w:rsid w:val="00611A36"/>
    <w:rsid w:val="006121A2"/>
    <w:rsid w:val="00612395"/>
    <w:rsid w:val="0061250C"/>
    <w:rsid w:val="0061295B"/>
    <w:rsid w:val="00612ACB"/>
    <w:rsid w:val="00613AC4"/>
    <w:rsid w:val="00613B5B"/>
    <w:rsid w:val="00614275"/>
    <w:rsid w:val="00614C31"/>
    <w:rsid w:val="00614D11"/>
    <w:rsid w:val="00614DFF"/>
    <w:rsid w:val="00614F3B"/>
    <w:rsid w:val="0061541F"/>
    <w:rsid w:val="0061581A"/>
    <w:rsid w:val="00615BA2"/>
    <w:rsid w:val="006163D5"/>
    <w:rsid w:val="006164D4"/>
    <w:rsid w:val="00616685"/>
    <w:rsid w:val="006166DD"/>
    <w:rsid w:val="0061690C"/>
    <w:rsid w:val="00616C20"/>
    <w:rsid w:val="006170A7"/>
    <w:rsid w:val="0061714C"/>
    <w:rsid w:val="006173E3"/>
    <w:rsid w:val="00617576"/>
    <w:rsid w:val="00617EE4"/>
    <w:rsid w:val="006201FE"/>
    <w:rsid w:val="006203DA"/>
    <w:rsid w:val="00620670"/>
    <w:rsid w:val="0062076C"/>
    <w:rsid w:val="00620780"/>
    <w:rsid w:val="0062083E"/>
    <w:rsid w:val="00620BB4"/>
    <w:rsid w:val="00620D91"/>
    <w:rsid w:val="00620E15"/>
    <w:rsid w:val="006210F0"/>
    <w:rsid w:val="006212EE"/>
    <w:rsid w:val="00621823"/>
    <w:rsid w:val="00621B9B"/>
    <w:rsid w:val="00621D53"/>
    <w:rsid w:val="00621F9B"/>
    <w:rsid w:val="0062253D"/>
    <w:rsid w:val="0062262C"/>
    <w:rsid w:val="00622778"/>
    <w:rsid w:val="00622C38"/>
    <w:rsid w:val="00623296"/>
    <w:rsid w:val="006232BA"/>
    <w:rsid w:val="006236CD"/>
    <w:rsid w:val="00623904"/>
    <w:rsid w:val="00624008"/>
    <w:rsid w:val="00624305"/>
    <w:rsid w:val="0062460D"/>
    <w:rsid w:val="006247A8"/>
    <w:rsid w:val="0062480C"/>
    <w:rsid w:val="00624E50"/>
    <w:rsid w:val="00625050"/>
    <w:rsid w:val="006251E1"/>
    <w:rsid w:val="00625613"/>
    <w:rsid w:val="00625C95"/>
    <w:rsid w:val="00625D89"/>
    <w:rsid w:val="00626184"/>
    <w:rsid w:val="00626F30"/>
    <w:rsid w:val="006275D5"/>
    <w:rsid w:val="00627E7F"/>
    <w:rsid w:val="00630575"/>
    <w:rsid w:val="006305F5"/>
    <w:rsid w:val="00630645"/>
    <w:rsid w:val="0063093F"/>
    <w:rsid w:val="00632333"/>
    <w:rsid w:val="00632592"/>
    <w:rsid w:val="006325B9"/>
    <w:rsid w:val="00632691"/>
    <w:rsid w:val="00632704"/>
    <w:rsid w:val="00633510"/>
    <w:rsid w:val="00633649"/>
    <w:rsid w:val="00633B6B"/>
    <w:rsid w:val="00633B9A"/>
    <w:rsid w:val="00633C10"/>
    <w:rsid w:val="00633C4D"/>
    <w:rsid w:val="00633FAB"/>
    <w:rsid w:val="006340EB"/>
    <w:rsid w:val="006342B0"/>
    <w:rsid w:val="0063431D"/>
    <w:rsid w:val="00634555"/>
    <w:rsid w:val="00634B2E"/>
    <w:rsid w:val="00634D86"/>
    <w:rsid w:val="006355C6"/>
    <w:rsid w:val="00635865"/>
    <w:rsid w:val="0063588A"/>
    <w:rsid w:val="00635A84"/>
    <w:rsid w:val="00635AB3"/>
    <w:rsid w:val="00635DB5"/>
    <w:rsid w:val="00635E4B"/>
    <w:rsid w:val="00635EB9"/>
    <w:rsid w:val="00635F24"/>
    <w:rsid w:val="00635F45"/>
    <w:rsid w:val="0063616A"/>
    <w:rsid w:val="006361DA"/>
    <w:rsid w:val="0063693C"/>
    <w:rsid w:val="00636AD7"/>
    <w:rsid w:val="00637155"/>
    <w:rsid w:val="00637208"/>
    <w:rsid w:val="0063722B"/>
    <w:rsid w:val="00637537"/>
    <w:rsid w:val="00637A58"/>
    <w:rsid w:val="00637B63"/>
    <w:rsid w:val="00637DB6"/>
    <w:rsid w:val="006400DB"/>
    <w:rsid w:val="0064015D"/>
    <w:rsid w:val="006401F6"/>
    <w:rsid w:val="00640A2C"/>
    <w:rsid w:val="00640CCD"/>
    <w:rsid w:val="00640DA8"/>
    <w:rsid w:val="00640EAD"/>
    <w:rsid w:val="006411CC"/>
    <w:rsid w:val="006412CC"/>
    <w:rsid w:val="00641384"/>
    <w:rsid w:val="006415AC"/>
    <w:rsid w:val="00641855"/>
    <w:rsid w:val="006418F9"/>
    <w:rsid w:val="006419AB"/>
    <w:rsid w:val="00641B79"/>
    <w:rsid w:val="006425C6"/>
    <w:rsid w:val="006429B1"/>
    <w:rsid w:val="00642ADD"/>
    <w:rsid w:val="00642DAA"/>
    <w:rsid w:val="00642E5E"/>
    <w:rsid w:val="00642EE7"/>
    <w:rsid w:val="006437CA"/>
    <w:rsid w:val="0064383F"/>
    <w:rsid w:val="00643ED1"/>
    <w:rsid w:val="00644089"/>
    <w:rsid w:val="00644270"/>
    <w:rsid w:val="0064459E"/>
    <w:rsid w:val="006447B5"/>
    <w:rsid w:val="00644871"/>
    <w:rsid w:val="00644B20"/>
    <w:rsid w:val="00644C95"/>
    <w:rsid w:val="00644DA2"/>
    <w:rsid w:val="0064514A"/>
    <w:rsid w:val="006451B2"/>
    <w:rsid w:val="006452B8"/>
    <w:rsid w:val="0064546D"/>
    <w:rsid w:val="006454AF"/>
    <w:rsid w:val="006456ED"/>
    <w:rsid w:val="00645A29"/>
    <w:rsid w:val="00645F20"/>
    <w:rsid w:val="00645F70"/>
    <w:rsid w:val="006463BB"/>
    <w:rsid w:val="006467AE"/>
    <w:rsid w:val="00646816"/>
    <w:rsid w:val="00646876"/>
    <w:rsid w:val="006468A2"/>
    <w:rsid w:val="00646CB3"/>
    <w:rsid w:val="00647482"/>
    <w:rsid w:val="00647695"/>
    <w:rsid w:val="0065021D"/>
    <w:rsid w:val="0065048A"/>
    <w:rsid w:val="0065074B"/>
    <w:rsid w:val="006508E8"/>
    <w:rsid w:val="00650D65"/>
    <w:rsid w:val="00650F0E"/>
    <w:rsid w:val="00652AA6"/>
    <w:rsid w:val="00652AD1"/>
    <w:rsid w:val="00652C95"/>
    <w:rsid w:val="00652D29"/>
    <w:rsid w:val="00652E9C"/>
    <w:rsid w:val="00652F74"/>
    <w:rsid w:val="00653319"/>
    <w:rsid w:val="0065355B"/>
    <w:rsid w:val="006538A6"/>
    <w:rsid w:val="00653A13"/>
    <w:rsid w:val="00653D4D"/>
    <w:rsid w:val="00654022"/>
    <w:rsid w:val="006543A0"/>
    <w:rsid w:val="006545F3"/>
    <w:rsid w:val="00655513"/>
    <w:rsid w:val="0065589C"/>
    <w:rsid w:val="00655993"/>
    <w:rsid w:val="00655DC3"/>
    <w:rsid w:val="006561BD"/>
    <w:rsid w:val="0065621E"/>
    <w:rsid w:val="006567DD"/>
    <w:rsid w:val="006567F6"/>
    <w:rsid w:val="0065680A"/>
    <w:rsid w:val="00656913"/>
    <w:rsid w:val="00657483"/>
    <w:rsid w:val="006575D6"/>
    <w:rsid w:val="00657883"/>
    <w:rsid w:val="00657E2C"/>
    <w:rsid w:val="00657E7A"/>
    <w:rsid w:val="00660AD0"/>
    <w:rsid w:val="00660E44"/>
    <w:rsid w:val="00661128"/>
    <w:rsid w:val="00661260"/>
    <w:rsid w:val="006613C9"/>
    <w:rsid w:val="00661469"/>
    <w:rsid w:val="00661C35"/>
    <w:rsid w:val="0066207D"/>
    <w:rsid w:val="00662250"/>
    <w:rsid w:val="006624CA"/>
    <w:rsid w:val="006627D1"/>
    <w:rsid w:val="006629A1"/>
    <w:rsid w:val="00662DED"/>
    <w:rsid w:val="00663306"/>
    <w:rsid w:val="006637A6"/>
    <w:rsid w:val="006639BD"/>
    <w:rsid w:val="00663FBA"/>
    <w:rsid w:val="0066480C"/>
    <w:rsid w:val="00664886"/>
    <w:rsid w:val="00664A65"/>
    <w:rsid w:val="00664CE8"/>
    <w:rsid w:val="00665135"/>
    <w:rsid w:val="0066566A"/>
    <w:rsid w:val="0066588E"/>
    <w:rsid w:val="00665BA0"/>
    <w:rsid w:val="00665C5D"/>
    <w:rsid w:val="00665F17"/>
    <w:rsid w:val="0066645C"/>
    <w:rsid w:val="00666475"/>
    <w:rsid w:val="006665A7"/>
    <w:rsid w:val="00666950"/>
    <w:rsid w:val="00666ABE"/>
    <w:rsid w:val="00666AFE"/>
    <w:rsid w:val="00666BF2"/>
    <w:rsid w:val="00666E14"/>
    <w:rsid w:val="00666E2D"/>
    <w:rsid w:val="006672F7"/>
    <w:rsid w:val="006675EA"/>
    <w:rsid w:val="00667632"/>
    <w:rsid w:val="006676E8"/>
    <w:rsid w:val="00667AAD"/>
    <w:rsid w:val="00667BF3"/>
    <w:rsid w:val="00667E6C"/>
    <w:rsid w:val="00667EC0"/>
    <w:rsid w:val="00670027"/>
    <w:rsid w:val="0067019C"/>
    <w:rsid w:val="00670EC1"/>
    <w:rsid w:val="00670FC7"/>
    <w:rsid w:val="006718F2"/>
    <w:rsid w:val="00672087"/>
    <w:rsid w:val="00672202"/>
    <w:rsid w:val="0067223E"/>
    <w:rsid w:val="006722E4"/>
    <w:rsid w:val="0067259C"/>
    <w:rsid w:val="006725CD"/>
    <w:rsid w:val="0067261E"/>
    <w:rsid w:val="00672A50"/>
    <w:rsid w:val="00672C49"/>
    <w:rsid w:val="006733A9"/>
    <w:rsid w:val="0067359E"/>
    <w:rsid w:val="0067360C"/>
    <w:rsid w:val="00673684"/>
    <w:rsid w:val="0067390E"/>
    <w:rsid w:val="0067514F"/>
    <w:rsid w:val="0067522B"/>
    <w:rsid w:val="00675B24"/>
    <w:rsid w:val="00675D8D"/>
    <w:rsid w:val="00675DF0"/>
    <w:rsid w:val="00676248"/>
    <w:rsid w:val="0067681B"/>
    <w:rsid w:val="00676A05"/>
    <w:rsid w:val="00676AC4"/>
    <w:rsid w:val="00676CDC"/>
    <w:rsid w:val="00676D28"/>
    <w:rsid w:val="00676D33"/>
    <w:rsid w:val="00676D58"/>
    <w:rsid w:val="00676DA6"/>
    <w:rsid w:val="006771F2"/>
    <w:rsid w:val="00677BFF"/>
    <w:rsid w:val="00677D25"/>
    <w:rsid w:val="0068018A"/>
    <w:rsid w:val="006801A8"/>
    <w:rsid w:val="00680448"/>
    <w:rsid w:val="00680639"/>
    <w:rsid w:val="00680E92"/>
    <w:rsid w:val="006813E6"/>
    <w:rsid w:val="00681445"/>
    <w:rsid w:val="006815BD"/>
    <w:rsid w:val="006817A3"/>
    <w:rsid w:val="00681A28"/>
    <w:rsid w:val="00681C56"/>
    <w:rsid w:val="00682164"/>
    <w:rsid w:val="006823AF"/>
    <w:rsid w:val="00682DD7"/>
    <w:rsid w:val="00683163"/>
    <w:rsid w:val="006831A8"/>
    <w:rsid w:val="00683369"/>
    <w:rsid w:val="00683470"/>
    <w:rsid w:val="006834C3"/>
    <w:rsid w:val="006835F7"/>
    <w:rsid w:val="00683B38"/>
    <w:rsid w:val="00683BD4"/>
    <w:rsid w:val="00683BF4"/>
    <w:rsid w:val="006840BC"/>
    <w:rsid w:val="00684889"/>
    <w:rsid w:val="006848EB"/>
    <w:rsid w:val="00684B43"/>
    <w:rsid w:val="00684D1C"/>
    <w:rsid w:val="0068502B"/>
    <w:rsid w:val="0068548D"/>
    <w:rsid w:val="006854B8"/>
    <w:rsid w:val="00685712"/>
    <w:rsid w:val="00685797"/>
    <w:rsid w:val="00685C28"/>
    <w:rsid w:val="00685EB4"/>
    <w:rsid w:val="006865B5"/>
    <w:rsid w:val="00686716"/>
    <w:rsid w:val="006868A5"/>
    <w:rsid w:val="00686915"/>
    <w:rsid w:val="006869E3"/>
    <w:rsid w:val="00686F5D"/>
    <w:rsid w:val="00687B9B"/>
    <w:rsid w:val="00687E7F"/>
    <w:rsid w:val="006904FF"/>
    <w:rsid w:val="006907C9"/>
    <w:rsid w:val="00690829"/>
    <w:rsid w:val="0069168E"/>
    <w:rsid w:val="00691D67"/>
    <w:rsid w:val="00691E1F"/>
    <w:rsid w:val="00691EC7"/>
    <w:rsid w:val="00692530"/>
    <w:rsid w:val="006926F0"/>
    <w:rsid w:val="00692A52"/>
    <w:rsid w:val="00692D47"/>
    <w:rsid w:val="00692D58"/>
    <w:rsid w:val="00692DD9"/>
    <w:rsid w:val="00692E2C"/>
    <w:rsid w:val="006932B0"/>
    <w:rsid w:val="00693865"/>
    <w:rsid w:val="00693D82"/>
    <w:rsid w:val="006945F8"/>
    <w:rsid w:val="00694775"/>
    <w:rsid w:val="00694894"/>
    <w:rsid w:val="006949F5"/>
    <w:rsid w:val="00694A64"/>
    <w:rsid w:val="00694FC2"/>
    <w:rsid w:val="00695064"/>
    <w:rsid w:val="006952B5"/>
    <w:rsid w:val="0069533A"/>
    <w:rsid w:val="006955C0"/>
    <w:rsid w:val="00695D0B"/>
    <w:rsid w:val="006964C5"/>
    <w:rsid w:val="006965BF"/>
    <w:rsid w:val="006965C3"/>
    <w:rsid w:val="00696A3C"/>
    <w:rsid w:val="00696B1D"/>
    <w:rsid w:val="00697016"/>
    <w:rsid w:val="00697210"/>
    <w:rsid w:val="00697237"/>
    <w:rsid w:val="00697A13"/>
    <w:rsid w:val="00697C5D"/>
    <w:rsid w:val="00697EA5"/>
    <w:rsid w:val="00697FE2"/>
    <w:rsid w:val="006A01ED"/>
    <w:rsid w:val="006A028C"/>
    <w:rsid w:val="006A030B"/>
    <w:rsid w:val="006A0349"/>
    <w:rsid w:val="006A041D"/>
    <w:rsid w:val="006A071D"/>
    <w:rsid w:val="006A0A37"/>
    <w:rsid w:val="006A0A93"/>
    <w:rsid w:val="006A13FE"/>
    <w:rsid w:val="006A17C8"/>
    <w:rsid w:val="006A186D"/>
    <w:rsid w:val="006A1ADD"/>
    <w:rsid w:val="006A1EB8"/>
    <w:rsid w:val="006A1F1A"/>
    <w:rsid w:val="006A22CB"/>
    <w:rsid w:val="006A266A"/>
    <w:rsid w:val="006A2912"/>
    <w:rsid w:val="006A2CAD"/>
    <w:rsid w:val="006A2F85"/>
    <w:rsid w:val="006A37AC"/>
    <w:rsid w:val="006A3918"/>
    <w:rsid w:val="006A3E15"/>
    <w:rsid w:val="006A4025"/>
    <w:rsid w:val="006A4385"/>
    <w:rsid w:val="006A4D77"/>
    <w:rsid w:val="006A4DA0"/>
    <w:rsid w:val="006A5485"/>
    <w:rsid w:val="006A569F"/>
    <w:rsid w:val="006A5C04"/>
    <w:rsid w:val="006A5C7B"/>
    <w:rsid w:val="006A6464"/>
    <w:rsid w:val="006A6811"/>
    <w:rsid w:val="006A6B2A"/>
    <w:rsid w:val="006A6CEC"/>
    <w:rsid w:val="006A6D1A"/>
    <w:rsid w:val="006A6E1B"/>
    <w:rsid w:val="006A706F"/>
    <w:rsid w:val="006A7206"/>
    <w:rsid w:val="006A73BA"/>
    <w:rsid w:val="006A7698"/>
    <w:rsid w:val="006A7B08"/>
    <w:rsid w:val="006A7D7A"/>
    <w:rsid w:val="006A7E2F"/>
    <w:rsid w:val="006B02F6"/>
    <w:rsid w:val="006B08F4"/>
    <w:rsid w:val="006B0A0A"/>
    <w:rsid w:val="006B0AA5"/>
    <w:rsid w:val="006B0AE4"/>
    <w:rsid w:val="006B0C68"/>
    <w:rsid w:val="006B0CDD"/>
    <w:rsid w:val="006B13E6"/>
    <w:rsid w:val="006B13EA"/>
    <w:rsid w:val="006B15C5"/>
    <w:rsid w:val="006B15F9"/>
    <w:rsid w:val="006B1CEA"/>
    <w:rsid w:val="006B1DE8"/>
    <w:rsid w:val="006B2114"/>
    <w:rsid w:val="006B2272"/>
    <w:rsid w:val="006B22AA"/>
    <w:rsid w:val="006B22F8"/>
    <w:rsid w:val="006B2361"/>
    <w:rsid w:val="006B2664"/>
    <w:rsid w:val="006B3136"/>
    <w:rsid w:val="006B362A"/>
    <w:rsid w:val="006B36A3"/>
    <w:rsid w:val="006B39D5"/>
    <w:rsid w:val="006B3A55"/>
    <w:rsid w:val="006B3D25"/>
    <w:rsid w:val="006B3D80"/>
    <w:rsid w:val="006B4347"/>
    <w:rsid w:val="006B47F1"/>
    <w:rsid w:val="006B4E20"/>
    <w:rsid w:val="006B4F65"/>
    <w:rsid w:val="006B50AD"/>
    <w:rsid w:val="006B5297"/>
    <w:rsid w:val="006B5ABE"/>
    <w:rsid w:val="006B6E9E"/>
    <w:rsid w:val="006B7409"/>
    <w:rsid w:val="006B7881"/>
    <w:rsid w:val="006C0133"/>
    <w:rsid w:val="006C02AE"/>
    <w:rsid w:val="006C0413"/>
    <w:rsid w:val="006C056D"/>
    <w:rsid w:val="006C090F"/>
    <w:rsid w:val="006C0923"/>
    <w:rsid w:val="006C1B8D"/>
    <w:rsid w:val="006C1D37"/>
    <w:rsid w:val="006C1E7A"/>
    <w:rsid w:val="006C20A6"/>
    <w:rsid w:val="006C226A"/>
    <w:rsid w:val="006C24D0"/>
    <w:rsid w:val="006C25D9"/>
    <w:rsid w:val="006C28A2"/>
    <w:rsid w:val="006C28EE"/>
    <w:rsid w:val="006C297B"/>
    <w:rsid w:val="006C2E15"/>
    <w:rsid w:val="006C30A9"/>
    <w:rsid w:val="006C35E8"/>
    <w:rsid w:val="006C3643"/>
    <w:rsid w:val="006C3A64"/>
    <w:rsid w:val="006C3EDE"/>
    <w:rsid w:val="006C439B"/>
    <w:rsid w:val="006C4D4A"/>
    <w:rsid w:val="006C4F46"/>
    <w:rsid w:val="006C50E3"/>
    <w:rsid w:val="006C518D"/>
    <w:rsid w:val="006C52AA"/>
    <w:rsid w:val="006C59A6"/>
    <w:rsid w:val="006C5EC6"/>
    <w:rsid w:val="006C6108"/>
    <w:rsid w:val="006C617E"/>
    <w:rsid w:val="006C6706"/>
    <w:rsid w:val="006C69FD"/>
    <w:rsid w:val="006C6CC5"/>
    <w:rsid w:val="006C6D22"/>
    <w:rsid w:val="006C73BC"/>
    <w:rsid w:val="006C759F"/>
    <w:rsid w:val="006C7867"/>
    <w:rsid w:val="006C7888"/>
    <w:rsid w:val="006C7A46"/>
    <w:rsid w:val="006D00D3"/>
    <w:rsid w:val="006D041A"/>
    <w:rsid w:val="006D0780"/>
    <w:rsid w:val="006D07BD"/>
    <w:rsid w:val="006D096B"/>
    <w:rsid w:val="006D15F9"/>
    <w:rsid w:val="006D206F"/>
    <w:rsid w:val="006D2264"/>
    <w:rsid w:val="006D23EB"/>
    <w:rsid w:val="006D245F"/>
    <w:rsid w:val="006D2B5C"/>
    <w:rsid w:val="006D2FB2"/>
    <w:rsid w:val="006D302E"/>
    <w:rsid w:val="006D304C"/>
    <w:rsid w:val="006D3887"/>
    <w:rsid w:val="006D3CC1"/>
    <w:rsid w:val="006D4149"/>
    <w:rsid w:val="006D416C"/>
    <w:rsid w:val="006D420D"/>
    <w:rsid w:val="006D4395"/>
    <w:rsid w:val="006D447C"/>
    <w:rsid w:val="006D459F"/>
    <w:rsid w:val="006D469A"/>
    <w:rsid w:val="006D4B7E"/>
    <w:rsid w:val="006D4E27"/>
    <w:rsid w:val="006D5044"/>
    <w:rsid w:val="006D506F"/>
    <w:rsid w:val="006D595E"/>
    <w:rsid w:val="006D60DB"/>
    <w:rsid w:val="006D644B"/>
    <w:rsid w:val="006D649A"/>
    <w:rsid w:val="006D6616"/>
    <w:rsid w:val="006D6674"/>
    <w:rsid w:val="006D7031"/>
    <w:rsid w:val="006D7141"/>
    <w:rsid w:val="006D7514"/>
    <w:rsid w:val="006D7559"/>
    <w:rsid w:val="006D7615"/>
    <w:rsid w:val="006D7707"/>
    <w:rsid w:val="006D775E"/>
    <w:rsid w:val="006D7908"/>
    <w:rsid w:val="006D7C5D"/>
    <w:rsid w:val="006E0048"/>
    <w:rsid w:val="006E04C1"/>
    <w:rsid w:val="006E07AA"/>
    <w:rsid w:val="006E0EEA"/>
    <w:rsid w:val="006E0F62"/>
    <w:rsid w:val="006E1531"/>
    <w:rsid w:val="006E15E2"/>
    <w:rsid w:val="006E165F"/>
    <w:rsid w:val="006E1C3A"/>
    <w:rsid w:val="006E1C83"/>
    <w:rsid w:val="006E1CCB"/>
    <w:rsid w:val="006E2576"/>
    <w:rsid w:val="006E2599"/>
    <w:rsid w:val="006E27A0"/>
    <w:rsid w:val="006E28F7"/>
    <w:rsid w:val="006E2D57"/>
    <w:rsid w:val="006E2E42"/>
    <w:rsid w:val="006E2F3F"/>
    <w:rsid w:val="006E317B"/>
    <w:rsid w:val="006E31B9"/>
    <w:rsid w:val="006E3406"/>
    <w:rsid w:val="006E3467"/>
    <w:rsid w:val="006E34A5"/>
    <w:rsid w:val="006E35EB"/>
    <w:rsid w:val="006E3822"/>
    <w:rsid w:val="006E3BEA"/>
    <w:rsid w:val="006E4132"/>
    <w:rsid w:val="006E4489"/>
    <w:rsid w:val="006E4497"/>
    <w:rsid w:val="006E470E"/>
    <w:rsid w:val="006E47B9"/>
    <w:rsid w:val="006E4BE3"/>
    <w:rsid w:val="006E4CD1"/>
    <w:rsid w:val="006E4FC0"/>
    <w:rsid w:val="006E5079"/>
    <w:rsid w:val="006E5C32"/>
    <w:rsid w:val="006E5C7C"/>
    <w:rsid w:val="006E5D6A"/>
    <w:rsid w:val="006E6418"/>
    <w:rsid w:val="006E6591"/>
    <w:rsid w:val="006E673D"/>
    <w:rsid w:val="006E676F"/>
    <w:rsid w:val="006E68F6"/>
    <w:rsid w:val="006E7027"/>
    <w:rsid w:val="006E73E2"/>
    <w:rsid w:val="006E7BE7"/>
    <w:rsid w:val="006E7E64"/>
    <w:rsid w:val="006E7F73"/>
    <w:rsid w:val="006F0498"/>
    <w:rsid w:val="006F07C2"/>
    <w:rsid w:val="006F0881"/>
    <w:rsid w:val="006F0885"/>
    <w:rsid w:val="006F08C3"/>
    <w:rsid w:val="006F0D61"/>
    <w:rsid w:val="006F0D74"/>
    <w:rsid w:val="006F1023"/>
    <w:rsid w:val="006F10A1"/>
    <w:rsid w:val="006F167C"/>
    <w:rsid w:val="006F16FA"/>
    <w:rsid w:val="006F193D"/>
    <w:rsid w:val="006F19BA"/>
    <w:rsid w:val="006F26CD"/>
    <w:rsid w:val="006F27E2"/>
    <w:rsid w:val="006F2924"/>
    <w:rsid w:val="006F2AFB"/>
    <w:rsid w:val="006F2C0E"/>
    <w:rsid w:val="006F2E70"/>
    <w:rsid w:val="006F2F00"/>
    <w:rsid w:val="006F3064"/>
    <w:rsid w:val="006F3139"/>
    <w:rsid w:val="006F36C8"/>
    <w:rsid w:val="006F36D7"/>
    <w:rsid w:val="006F3879"/>
    <w:rsid w:val="006F3ABB"/>
    <w:rsid w:val="006F3AD6"/>
    <w:rsid w:val="006F3AE3"/>
    <w:rsid w:val="006F3E66"/>
    <w:rsid w:val="006F3F07"/>
    <w:rsid w:val="006F3F72"/>
    <w:rsid w:val="006F45ED"/>
    <w:rsid w:val="006F5490"/>
    <w:rsid w:val="006F5866"/>
    <w:rsid w:val="006F5BB4"/>
    <w:rsid w:val="006F5F31"/>
    <w:rsid w:val="006F608C"/>
    <w:rsid w:val="006F65A5"/>
    <w:rsid w:val="006F694E"/>
    <w:rsid w:val="006F6ACA"/>
    <w:rsid w:val="006F6D54"/>
    <w:rsid w:val="006F6EF6"/>
    <w:rsid w:val="006F75AD"/>
    <w:rsid w:val="006F75BE"/>
    <w:rsid w:val="006F76CE"/>
    <w:rsid w:val="00700731"/>
    <w:rsid w:val="00700B96"/>
    <w:rsid w:val="00701089"/>
    <w:rsid w:val="007014FC"/>
    <w:rsid w:val="00701528"/>
    <w:rsid w:val="00701E6F"/>
    <w:rsid w:val="007020DD"/>
    <w:rsid w:val="00702422"/>
    <w:rsid w:val="0070256B"/>
    <w:rsid w:val="007026DA"/>
    <w:rsid w:val="00702864"/>
    <w:rsid w:val="00702E48"/>
    <w:rsid w:val="00702F17"/>
    <w:rsid w:val="0070300D"/>
    <w:rsid w:val="007034C1"/>
    <w:rsid w:val="0070352F"/>
    <w:rsid w:val="00703C1B"/>
    <w:rsid w:val="00703D78"/>
    <w:rsid w:val="00704478"/>
    <w:rsid w:val="00704677"/>
    <w:rsid w:val="00704990"/>
    <w:rsid w:val="00704C3C"/>
    <w:rsid w:val="00704DBC"/>
    <w:rsid w:val="0070508A"/>
    <w:rsid w:val="00705215"/>
    <w:rsid w:val="0070538C"/>
    <w:rsid w:val="007056D1"/>
    <w:rsid w:val="007056FE"/>
    <w:rsid w:val="0070626F"/>
    <w:rsid w:val="00706377"/>
    <w:rsid w:val="007064E6"/>
    <w:rsid w:val="007069E0"/>
    <w:rsid w:val="00706A64"/>
    <w:rsid w:val="00706A94"/>
    <w:rsid w:val="0070763A"/>
    <w:rsid w:val="0071078F"/>
    <w:rsid w:val="0071088F"/>
    <w:rsid w:val="00710964"/>
    <w:rsid w:val="00710D95"/>
    <w:rsid w:val="00710E9D"/>
    <w:rsid w:val="007110D2"/>
    <w:rsid w:val="007112E1"/>
    <w:rsid w:val="00711478"/>
    <w:rsid w:val="007115EA"/>
    <w:rsid w:val="00711B7E"/>
    <w:rsid w:val="00711CF2"/>
    <w:rsid w:val="007120D1"/>
    <w:rsid w:val="007120E5"/>
    <w:rsid w:val="007122FD"/>
    <w:rsid w:val="00712357"/>
    <w:rsid w:val="007127B3"/>
    <w:rsid w:val="00712840"/>
    <w:rsid w:val="00712975"/>
    <w:rsid w:val="00712CD2"/>
    <w:rsid w:val="0071319E"/>
    <w:rsid w:val="007132AA"/>
    <w:rsid w:val="00713381"/>
    <w:rsid w:val="00713BA5"/>
    <w:rsid w:val="00713BD5"/>
    <w:rsid w:val="00713CA9"/>
    <w:rsid w:val="007147D2"/>
    <w:rsid w:val="00714F4A"/>
    <w:rsid w:val="0071535D"/>
    <w:rsid w:val="00715458"/>
    <w:rsid w:val="00715ED9"/>
    <w:rsid w:val="00715F4E"/>
    <w:rsid w:val="007166F6"/>
    <w:rsid w:val="00716818"/>
    <w:rsid w:val="00716E48"/>
    <w:rsid w:val="00716FCD"/>
    <w:rsid w:val="0071704A"/>
    <w:rsid w:val="007170EE"/>
    <w:rsid w:val="00717442"/>
    <w:rsid w:val="0071744D"/>
    <w:rsid w:val="00717497"/>
    <w:rsid w:val="0071765D"/>
    <w:rsid w:val="0071773E"/>
    <w:rsid w:val="007178B5"/>
    <w:rsid w:val="00717B19"/>
    <w:rsid w:val="00717F53"/>
    <w:rsid w:val="00720170"/>
    <w:rsid w:val="007201B3"/>
    <w:rsid w:val="00720367"/>
    <w:rsid w:val="00720829"/>
    <w:rsid w:val="00720B53"/>
    <w:rsid w:val="0072114D"/>
    <w:rsid w:val="00721438"/>
    <w:rsid w:val="007219A7"/>
    <w:rsid w:val="00721D8E"/>
    <w:rsid w:val="00721DDE"/>
    <w:rsid w:val="0072263F"/>
    <w:rsid w:val="007226C8"/>
    <w:rsid w:val="00722711"/>
    <w:rsid w:val="00723262"/>
    <w:rsid w:val="00723A7B"/>
    <w:rsid w:val="007240A2"/>
    <w:rsid w:val="00724199"/>
    <w:rsid w:val="00724282"/>
    <w:rsid w:val="0072428F"/>
    <w:rsid w:val="00724364"/>
    <w:rsid w:val="0072483F"/>
    <w:rsid w:val="00724A78"/>
    <w:rsid w:val="00724BEA"/>
    <w:rsid w:val="00724FA4"/>
    <w:rsid w:val="00724FAC"/>
    <w:rsid w:val="00725051"/>
    <w:rsid w:val="00725317"/>
    <w:rsid w:val="0072556C"/>
    <w:rsid w:val="0072556D"/>
    <w:rsid w:val="007256F7"/>
    <w:rsid w:val="0072597E"/>
    <w:rsid w:val="00725C99"/>
    <w:rsid w:val="0072624C"/>
    <w:rsid w:val="00726441"/>
    <w:rsid w:val="007269FB"/>
    <w:rsid w:val="00726D30"/>
    <w:rsid w:val="00727043"/>
    <w:rsid w:val="00727082"/>
    <w:rsid w:val="00727439"/>
    <w:rsid w:val="007276FA"/>
    <w:rsid w:val="00727AE5"/>
    <w:rsid w:val="00727C7D"/>
    <w:rsid w:val="00727E8A"/>
    <w:rsid w:val="007301A4"/>
    <w:rsid w:val="00730300"/>
    <w:rsid w:val="00730469"/>
    <w:rsid w:val="0073049B"/>
    <w:rsid w:val="00730B92"/>
    <w:rsid w:val="00731446"/>
    <w:rsid w:val="0073157B"/>
    <w:rsid w:val="007315A7"/>
    <w:rsid w:val="00731AE3"/>
    <w:rsid w:val="00731C20"/>
    <w:rsid w:val="00731C82"/>
    <w:rsid w:val="00731FCF"/>
    <w:rsid w:val="007324A3"/>
    <w:rsid w:val="00732EA1"/>
    <w:rsid w:val="00733104"/>
    <w:rsid w:val="007333E2"/>
    <w:rsid w:val="007334B2"/>
    <w:rsid w:val="007334C6"/>
    <w:rsid w:val="00733971"/>
    <w:rsid w:val="00733F12"/>
    <w:rsid w:val="00733FF2"/>
    <w:rsid w:val="007343A0"/>
    <w:rsid w:val="007345F5"/>
    <w:rsid w:val="00734868"/>
    <w:rsid w:val="00734D2F"/>
    <w:rsid w:val="007353D4"/>
    <w:rsid w:val="007357FD"/>
    <w:rsid w:val="00735980"/>
    <w:rsid w:val="00735A9F"/>
    <w:rsid w:val="00735C0E"/>
    <w:rsid w:val="007367BD"/>
    <w:rsid w:val="00736888"/>
    <w:rsid w:val="007369C2"/>
    <w:rsid w:val="00736D89"/>
    <w:rsid w:val="00736F99"/>
    <w:rsid w:val="007372EC"/>
    <w:rsid w:val="00740BAD"/>
    <w:rsid w:val="00740FA2"/>
    <w:rsid w:val="00741573"/>
    <w:rsid w:val="00741831"/>
    <w:rsid w:val="007418BD"/>
    <w:rsid w:val="00741A9A"/>
    <w:rsid w:val="0074215E"/>
    <w:rsid w:val="007421E0"/>
    <w:rsid w:val="0074231F"/>
    <w:rsid w:val="00742352"/>
    <w:rsid w:val="00742EFD"/>
    <w:rsid w:val="00742F82"/>
    <w:rsid w:val="00743292"/>
    <w:rsid w:val="00743396"/>
    <w:rsid w:val="0074362D"/>
    <w:rsid w:val="00743758"/>
    <w:rsid w:val="00744266"/>
    <w:rsid w:val="007445C9"/>
    <w:rsid w:val="0074493C"/>
    <w:rsid w:val="00744AA1"/>
    <w:rsid w:val="00744F94"/>
    <w:rsid w:val="00744F97"/>
    <w:rsid w:val="007453E5"/>
    <w:rsid w:val="007454C1"/>
    <w:rsid w:val="00745821"/>
    <w:rsid w:val="00745C49"/>
    <w:rsid w:val="00745FEC"/>
    <w:rsid w:val="00746926"/>
    <w:rsid w:val="0074694E"/>
    <w:rsid w:val="00746DB5"/>
    <w:rsid w:val="0074763E"/>
    <w:rsid w:val="00747B7E"/>
    <w:rsid w:val="00747F27"/>
    <w:rsid w:val="0075012C"/>
    <w:rsid w:val="0075029B"/>
    <w:rsid w:val="0075029C"/>
    <w:rsid w:val="00750824"/>
    <w:rsid w:val="0075090B"/>
    <w:rsid w:val="00750A90"/>
    <w:rsid w:val="00750AB5"/>
    <w:rsid w:val="007510F6"/>
    <w:rsid w:val="00751637"/>
    <w:rsid w:val="0075170B"/>
    <w:rsid w:val="007518D8"/>
    <w:rsid w:val="00751C36"/>
    <w:rsid w:val="00751CFF"/>
    <w:rsid w:val="00751D88"/>
    <w:rsid w:val="00752079"/>
    <w:rsid w:val="007521E6"/>
    <w:rsid w:val="0075227F"/>
    <w:rsid w:val="00752793"/>
    <w:rsid w:val="00752964"/>
    <w:rsid w:val="00752991"/>
    <w:rsid w:val="007537F4"/>
    <w:rsid w:val="00753958"/>
    <w:rsid w:val="00753A63"/>
    <w:rsid w:val="007549B6"/>
    <w:rsid w:val="00755082"/>
    <w:rsid w:val="007550AB"/>
    <w:rsid w:val="007550E9"/>
    <w:rsid w:val="007553B6"/>
    <w:rsid w:val="007553F1"/>
    <w:rsid w:val="00755A46"/>
    <w:rsid w:val="00755A4E"/>
    <w:rsid w:val="00755A94"/>
    <w:rsid w:val="00755B69"/>
    <w:rsid w:val="00755D80"/>
    <w:rsid w:val="00756195"/>
    <w:rsid w:val="0075662F"/>
    <w:rsid w:val="007566AC"/>
    <w:rsid w:val="007568B5"/>
    <w:rsid w:val="00756D08"/>
    <w:rsid w:val="007571FC"/>
    <w:rsid w:val="00757442"/>
    <w:rsid w:val="007575D9"/>
    <w:rsid w:val="0075763F"/>
    <w:rsid w:val="0075788E"/>
    <w:rsid w:val="007578EE"/>
    <w:rsid w:val="00757EDE"/>
    <w:rsid w:val="00757EF9"/>
    <w:rsid w:val="007602A6"/>
    <w:rsid w:val="007603E7"/>
    <w:rsid w:val="00760A9B"/>
    <w:rsid w:val="00760F3F"/>
    <w:rsid w:val="00761042"/>
    <w:rsid w:val="00761607"/>
    <w:rsid w:val="00761778"/>
    <w:rsid w:val="007617D0"/>
    <w:rsid w:val="00761E15"/>
    <w:rsid w:val="00761E40"/>
    <w:rsid w:val="00761EC4"/>
    <w:rsid w:val="0076253B"/>
    <w:rsid w:val="00762621"/>
    <w:rsid w:val="00762C52"/>
    <w:rsid w:val="00762E33"/>
    <w:rsid w:val="00762F60"/>
    <w:rsid w:val="0076336B"/>
    <w:rsid w:val="007633AA"/>
    <w:rsid w:val="0076388B"/>
    <w:rsid w:val="007638F4"/>
    <w:rsid w:val="0076448D"/>
    <w:rsid w:val="00764724"/>
    <w:rsid w:val="007647EE"/>
    <w:rsid w:val="00764839"/>
    <w:rsid w:val="00764C56"/>
    <w:rsid w:val="00764F3C"/>
    <w:rsid w:val="00764FB7"/>
    <w:rsid w:val="00764FC2"/>
    <w:rsid w:val="007651ED"/>
    <w:rsid w:val="00765462"/>
    <w:rsid w:val="0076564F"/>
    <w:rsid w:val="00765CD3"/>
    <w:rsid w:val="00765E7D"/>
    <w:rsid w:val="00765E82"/>
    <w:rsid w:val="00765F24"/>
    <w:rsid w:val="00766097"/>
    <w:rsid w:val="007662E0"/>
    <w:rsid w:val="00766313"/>
    <w:rsid w:val="00766628"/>
    <w:rsid w:val="00766887"/>
    <w:rsid w:val="0076710E"/>
    <w:rsid w:val="00767222"/>
    <w:rsid w:val="00767A4E"/>
    <w:rsid w:val="00767AB8"/>
    <w:rsid w:val="00767B8A"/>
    <w:rsid w:val="00767C40"/>
    <w:rsid w:val="00767D6A"/>
    <w:rsid w:val="00767FDF"/>
    <w:rsid w:val="00770265"/>
    <w:rsid w:val="007702BA"/>
    <w:rsid w:val="007705EF"/>
    <w:rsid w:val="00770680"/>
    <w:rsid w:val="00770BC1"/>
    <w:rsid w:val="00770DAE"/>
    <w:rsid w:val="00770EAC"/>
    <w:rsid w:val="007710C6"/>
    <w:rsid w:val="00771311"/>
    <w:rsid w:val="00771499"/>
    <w:rsid w:val="0077149F"/>
    <w:rsid w:val="00771537"/>
    <w:rsid w:val="00771597"/>
    <w:rsid w:val="00771FB3"/>
    <w:rsid w:val="00772195"/>
    <w:rsid w:val="00772340"/>
    <w:rsid w:val="0077261A"/>
    <w:rsid w:val="00772AB2"/>
    <w:rsid w:val="00772C6E"/>
    <w:rsid w:val="00772DB1"/>
    <w:rsid w:val="00772DDD"/>
    <w:rsid w:val="00773018"/>
    <w:rsid w:val="0077317B"/>
    <w:rsid w:val="00773320"/>
    <w:rsid w:val="0077345B"/>
    <w:rsid w:val="00773B93"/>
    <w:rsid w:val="00773C70"/>
    <w:rsid w:val="00773CA5"/>
    <w:rsid w:val="00773D1C"/>
    <w:rsid w:val="0077409C"/>
    <w:rsid w:val="007742BC"/>
    <w:rsid w:val="00774586"/>
    <w:rsid w:val="00774C20"/>
    <w:rsid w:val="00774D75"/>
    <w:rsid w:val="00776330"/>
    <w:rsid w:val="00776A1D"/>
    <w:rsid w:val="00776ACC"/>
    <w:rsid w:val="00776C36"/>
    <w:rsid w:val="00776C47"/>
    <w:rsid w:val="00776DF9"/>
    <w:rsid w:val="00776EF4"/>
    <w:rsid w:val="007772A7"/>
    <w:rsid w:val="00777626"/>
    <w:rsid w:val="00777809"/>
    <w:rsid w:val="0077780D"/>
    <w:rsid w:val="00777A09"/>
    <w:rsid w:val="00777AAB"/>
    <w:rsid w:val="00777BF3"/>
    <w:rsid w:val="00777C09"/>
    <w:rsid w:val="00780203"/>
    <w:rsid w:val="0078062D"/>
    <w:rsid w:val="007807F3"/>
    <w:rsid w:val="00780BDB"/>
    <w:rsid w:val="00780E19"/>
    <w:rsid w:val="007810CC"/>
    <w:rsid w:val="007817B9"/>
    <w:rsid w:val="00781C80"/>
    <w:rsid w:val="007820FD"/>
    <w:rsid w:val="007821EC"/>
    <w:rsid w:val="00782895"/>
    <w:rsid w:val="00782B45"/>
    <w:rsid w:val="00783028"/>
    <w:rsid w:val="00783041"/>
    <w:rsid w:val="0078375E"/>
    <w:rsid w:val="00783D10"/>
    <w:rsid w:val="00783FFE"/>
    <w:rsid w:val="00784268"/>
    <w:rsid w:val="0078430B"/>
    <w:rsid w:val="00784841"/>
    <w:rsid w:val="00784E2D"/>
    <w:rsid w:val="007854BD"/>
    <w:rsid w:val="0078578B"/>
    <w:rsid w:val="00785BF4"/>
    <w:rsid w:val="00785D0D"/>
    <w:rsid w:val="00785ED1"/>
    <w:rsid w:val="00786092"/>
    <w:rsid w:val="007860C1"/>
    <w:rsid w:val="007862E3"/>
    <w:rsid w:val="00786806"/>
    <w:rsid w:val="00786DCE"/>
    <w:rsid w:val="007878A9"/>
    <w:rsid w:val="00787B97"/>
    <w:rsid w:val="00787C4C"/>
    <w:rsid w:val="00787DB9"/>
    <w:rsid w:val="00790527"/>
    <w:rsid w:val="00790665"/>
    <w:rsid w:val="0079085D"/>
    <w:rsid w:val="00790B22"/>
    <w:rsid w:val="00790D34"/>
    <w:rsid w:val="00790F81"/>
    <w:rsid w:val="007915E6"/>
    <w:rsid w:val="00791602"/>
    <w:rsid w:val="00791694"/>
    <w:rsid w:val="00791C01"/>
    <w:rsid w:val="00791ECC"/>
    <w:rsid w:val="007922F1"/>
    <w:rsid w:val="0079243D"/>
    <w:rsid w:val="007926F4"/>
    <w:rsid w:val="0079282C"/>
    <w:rsid w:val="007928DB"/>
    <w:rsid w:val="0079290B"/>
    <w:rsid w:val="00793B11"/>
    <w:rsid w:val="00793FB7"/>
    <w:rsid w:val="00794793"/>
    <w:rsid w:val="00794DFC"/>
    <w:rsid w:val="00794F26"/>
    <w:rsid w:val="00794F86"/>
    <w:rsid w:val="007955A9"/>
    <w:rsid w:val="00795758"/>
    <w:rsid w:val="0079584C"/>
    <w:rsid w:val="00795C3A"/>
    <w:rsid w:val="0079641C"/>
    <w:rsid w:val="00796886"/>
    <w:rsid w:val="00796BE2"/>
    <w:rsid w:val="0079725A"/>
    <w:rsid w:val="007974F9"/>
    <w:rsid w:val="0079760F"/>
    <w:rsid w:val="007976C7"/>
    <w:rsid w:val="00797C2C"/>
    <w:rsid w:val="00797D20"/>
    <w:rsid w:val="00797E95"/>
    <w:rsid w:val="007A0236"/>
    <w:rsid w:val="007A099D"/>
    <w:rsid w:val="007A0A7D"/>
    <w:rsid w:val="007A0C35"/>
    <w:rsid w:val="007A0D3E"/>
    <w:rsid w:val="007A0E6E"/>
    <w:rsid w:val="007A119E"/>
    <w:rsid w:val="007A14F2"/>
    <w:rsid w:val="007A1965"/>
    <w:rsid w:val="007A1D2A"/>
    <w:rsid w:val="007A1D74"/>
    <w:rsid w:val="007A1FB1"/>
    <w:rsid w:val="007A1FD9"/>
    <w:rsid w:val="007A2107"/>
    <w:rsid w:val="007A234B"/>
    <w:rsid w:val="007A257A"/>
    <w:rsid w:val="007A2C3A"/>
    <w:rsid w:val="007A2F61"/>
    <w:rsid w:val="007A34A5"/>
    <w:rsid w:val="007A3521"/>
    <w:rsid w:val="007A3669"/>
    <w:rsid w:val="007A3722"/>
    <w:rsid w:val="007A3DB7"/>
    <w:rsid w:val="007A3F31"/>
    <w:rsid w:val="007A461D"/>
    <w:rsid w:val="007A47AC"/>
    <w:rsid w:val="007A499C"/>
    <w:rsid w:val="007A4D42"/>
    <w:rsid w:val="007A4EF5"/>
    <w:rsid w:val="007A5211"/>
    <w:rsid w:val="007A5311"/>
    <w:rsid w:val="007A5404"/>
    <w:rsid w:val="007A59CB"/>
    <w:rsid w:val="007A5CB4"/>
    <w:rsid w:val="007A5D91"/>
    <w:rsid w:val="007A5E2D"/>
    <w:rsid w:val="007A6264"/>
    <w:rsid w:val="007A64F8"/>
    <w:rsid w:val="007A6503"/>
    <w:rsid w:val="007A6719"/>
    <w:rsid w:val="007A6ABD"/>
    <w:rsid w:val="007A71A9"/>
    <w:rsid w:val="007A726C"/>
    <w:rsid w:val="007A7403"/>
    <w:rsid w:val="007A7450"/>
    <w:rsid w:val="007A7E0D"/>
    <w:rsid w:val="007A7E0F"/>
    <w:rsid w:val="007A7FD8"/>
    <w:rsid w:val="007B014B"/>
    <w:rsid w:val="007B0C50"/>
    <w:rsid w:val="007B0DD2"/>
    <w:rsid w:val="007B0FDA"/>
    <w:rsid w:val="007B1CD7"/>
    <w:rsid w:val="007B1E34"/>
    <w:rsid w:val="007B1E7B"/>
    <w:rsid w:val="007B20B6"/>
    <w:rsid w:val="007B26B2"/>
    <w:rsid w:val="007B2A9E"/>
    <w:rsid w:val="007B307B"/>
    <w:rsid w:val="007B31EB"/>
    <w:rsid w:val="007B3258"/>
    <w:rsid w:val="007B3310"/>
    <w:rsid w:val="007B3584"/>
    <w:rsid w:val="007B3910"/>
    <w:rsid w:val="007B3AE8"/>
    <w:rsid w:val="007B4330"/>
    <w:rsid w:val="007B4617"/>
    <w:rsid w:val="007B4708"/>
    <w:rsid w:val="007B4794"/>
    <w:rsid w:val="007B5166"/>
    <w:rsid w:val="007B5591"/>
    <w:rsid w:val="007B55AF"/>
    <w:rsid w:val="007B5C62"/>
    <w:rsid w:val="007B5EC0"/>
    <w:rsid w:val="007B654D"/>
    <w:rsid w:val="007B6703"/>
    <w:rsid w:val="007B689C"/>
    <w:rsid w:val="007B6BD8"/>
    <w:rsid w:val="007B6C4B"/>
    <w:rsid w:val="007B7045"/>
    <w:rsid w:val="007B7767"/>
    <w:rsid w:val="007B789B"/>
    <w:rsid w:val="007B7CEC"/>
    <w:rsid w:val="007B7DEC"/>
    <w:rsid w:val="007B7EF8"/>
    <w:rsid w:val="007C01C0"/>
    <w:rsid w:val="007C02E2"/>
    <w:rsid w:val="007C08AC"/>
    <w:rsid w:val="007C0A5A"/>
    <w:rsid w:val="007C0CB6"/>
    <w:rsid w:val="007C0E50"/>
    <w:rsid w:val="007C100E"/>
    <w:rsid w:val="007C12FF"/>
    <w:rsid w:val="007C1377"/>
    <w:rsid w:val="007C1595"/>
    <w:rsid w:val="007C15C2"/>
    <w:rsid w:val="007C189E"/>
    <w:rsid w:val="007C18C8"/>
    <w:rsid w:val="007C1969"/>
    <w:rsid w:val="007C24F1"/>
    <w:rsid w:val="007C2737"/>
    <w:rsid w:val="007C2B64"/>
    <w:rsid w:val="007C2D81"/>
    <w:rsid w:val="007C2DAE"/>
    <w:rsid w:val="007C2DBE"/>
    <w:rsid w:val="007C2FE3"/>
    <w:rsid w:val="007C300B"/>
    <w:rsid w:val="007C3468"/>
    <w:rsid w:val="007C37CC"/>
    <w:rsid w:val="007C37DC"/>
    <w:rsid w:val="007C3BCD"/>
    <w:rsid w:val="007C4473"/>
    <w:rsid w:val="007C45FC"/>
    <w:rsid w:val="007C461F"/>
    <w:rsid w:val="007C47AF"/>
    <w:rsid w:val="007C47DB"/>
    <w:rsid w:val="007C4AC5"/>
    <w:rsid w:val="007C4BA3"/>
    <w:rsid w:val="007C4D91"/>
    <w:rsid w:val="007C51B3"/>
    <w:rsid w:val="007C52A1"/>
    <w:rsid w:val="007C531A"/>
    <w:rsid w:val="007C53E4"/>
    <w:rsid w:val="007C5515"/>
    <w:rsid w:val="007C578E"/>
    <w:rsid w:val="007C5902"/>
    <w:rsid w:val="007C5B8E"/>
    <w:rsid w:val="007C6194"/>
    <w:rsid w:val="007C648C"/>
    <w:rsid w:val="007C67E9"/>
    <w:rsid w:val="007C690A"/>
    <w:rsid w:val="007C692B"/>
    <w:rsid w:val="007C6AAE"/>
    <w:rsid w:val="007C6C94"/>
    <w:rsid w:val="007C6E96"/>
    <w:rsid w:val="007C6EB6"/>
    <w:rsid w:val="007C71B8"/>
    <w:rsid w:val="007C72C0"/>
    <w:rsid w:val="007C7452"/>
    <w:rsid w:val="007C7525"/>
    <w:rsid w:val="007C7684"/>
    <w:rsid w:val="007C7698"/>
    <w:rsid w:val="007C7752"/>
    <w:rsid w:val="007C7764"/>
    <w:rsid w:val="007C7E5F"/>
    <w:rsid w:val="007C7F46"/>
    <w:rsid w:val="007D002F"/>
    <w:rsid w:val="007D0547"/>
    <w:rsid w:val="007D078F"/>
    <w:rsid w:val="007D0935"/>
    <w:rsid w:val="007D0A21"/>
    <w:rsid w:val="007D0ACD"/>
    <w:rsid w:val="007D1443"/>
    <w:rsid w:val="007D1B10"/>
    <w:rsid w:val="007D1B65"/>
    <w:rsid w:val="007D1DAB"/>
    <w:rsid w:val="007D2088"/>
    <w:rsid w:val="007D22B0"/>
    <w:rsid w:val="007D2699"/>
    <w:rsid w:val="007D2D77"/>
    <w:rsid w:val="007D2E10"/>
    <w:rsid w:val="007D33C6"/>
    <w:rsid w:val="007D3588"/>
    <w:rsid w:val="007D3598"/>
    <w:rsid w:val="007D3C0D"/>
    <w:rsid w:val="007D3E57"/>
    <w:rsid w:val="007D4444"/>
    <w:rsid w:val="007D452D"/>
    <w:rsid w:val="007D465F"/>
    <w:rsid w:val="007D4A6B"/>
    <w:rsid w:val="007D5295"/>
    <w:rsid w:val="007D57D0"/>
    <w:rsid w:val="007D5EBB"/>
    <w:rsid w:val="007D62AC"/>
    <w:rsid w:val="007D691C"/>
    <w:rsid w:val="007D6933"/>
    <w:rsid w:val="007D6E70"/>
    <w:rsid w:val="007D71B9"/>
    <w:rsid w:val="007D7306"/>
    <w:rsid w:val="007D7A18"/>
    <w:rsid w:val="007D7BA5"/>
    <w:rsid w:val="007D7C9E"/>
    <w:rsid w:val="007D7E3E"/>
    <w:rsid w:val="007E0140"/>
    <w:rsid w:val="007E04B9"/>
    <w:rsid w:val="007E050D"/>
    <w:rsid w:val="007E098E"/>
    <w:rsid w:val="007E0BC7"/>
    <w:rsid w:val="007E0F78"/>
    <w:rsid w:val="007E0F8E"/>
    <w:rsid w:val="007E1410"/>
    <w:rsid w:val="007E1784"/>
    <w:rsid w:val="007E1928"/>
    <w:rsid w:val="007E1B3F"/>
    <w:rsid w:val="007E1D0E"/>
    <w:rsid w:val="007E1D4B"/>
    <w:rsid w:val="007E1EDB"/>
    <w:rsid w:val="007E2594"/>
    <w:rsid w:val="007E2A0D"/>
    <w:rsid w:val="007E2A84"/>
    <w:rsid w:val="007E2E26"/>
    <w:rsid w:val="007E2ED7"/>
    <w:rsid w:val="007E2FBB"/>
    <w:rsid w:val="007E3135"/>
    <w:rsid w:val="007E3261"/>
    <w:rsid w:val="007E363B"/>
    <w:rsid w:val="007E36E9"/>
    <w:rsid w:val="007E3AD5"/>
    <w:rsid w:val="007E3BE5"/>
    <w:rsid w:val="007E3DCA"/>
    <w:rsid w:val="007E3FE1"/>
    <w:rsid w:val="007E4254"/>
    <w:rsid w:val="007E4462"/>
    <w:rsid w:val="007E4ACC"/>
    <w:rsid w:val="007E4B6D"/>
    <w:rsid w:val="007E5397"/>
    <w:rsid w:val="007E5419"/>
    <w:rsid w:val="007E55A7"/>
    <w:rsid w:val="007E5B4A"/>
    <w:rsid w:val="007E5D06"/>
    <w:rsid w:val="007E5D62"/>
    <w:rsid w:val="007E601E"/>
    <w:rsid w:val="007E623B"/>
    <w:rsid w:val="007E63B1"/>
    <w:rsid w:val="007E64B4"/>
    <w:rsid w:val="007E7348"/>
    <w:rsid w:val="007E7547"/>
    <w:rsid w:val="007E7A24"/>
    <w:rsid w:val="007E7D99"/>
    <w:rsid w:val="007E7DDF"/>
    <w:rsid w:val="007E7E25"/>
    <w:rsid w:val="007E7FE3"/>
    <w:rsid w:val="007F0306"/>
    <w:rsid w:val="007F03BC"/>
    <w:rsid w:val="007F09B7"/>
    <w:rsid w:val="007F0A80"/>
    <w:rsid w:val="007F0AB3"/>
    <w:rsid w:val="007F0D43"/>
    <w:rsid w:val="007F1180"/>
    <w:rsid w:val="007F1BAF"/>
    <w:rsid w:val="007F1BF9"/>
    <w:rsid w:val="007F1DDE"/>
    <w:rsid w:val="007F236B"/>
    <w:rsid w:val="007F2406"/>
    <w:rsid w:val="007F2425"/>
    <w:rsid w:val="007F2512"/>
    <w:rsid w:val="007F25F0"/>
    <w:rsid w:val="007F2625"/>
    <w:rsid w:val="007F2641"/>
    <w:rsid w:val="007F2667"/>
    <w:rsid w:val="007F2B57"/>
    <w:rsid w:val="007F2B86"/>
    <w:rsid w:val="007F2FC3"/>
    <w:rsid w:val="007F31CE"/>
    <w:rsid w:val="007F3268"/>
    <w:rsid w:val="007F3D17"/>
    <w:rsid w:val="007F3F74"/>
    <w:rsid w:val="007F4012"/>
    <w:rsid w:val="007F40A7"/>
    <w:rsid w:val="007F4117"/>
    <w:rsid w:val="007F414C"/>
    <w:rsid w:val="007F419A"/>
    <w:rsid w:val="007F41A3"/>
    <w:rsid w:val="007F43A3"/>
    <w:rsid w:val="007F43AB"/>
    <w:rsid w:val="007F4834"/>
    <w:rsid w:val="007F4A86"/>
    <w:rsid w:val="007F4AAF"/>
    <w:rsid w:val="007F5A4D"/>
    <w:rsid w:val="007F6083"/>
    <w:rsid w:val="007F655F"/>
    <w:rsid w:val="007F65B7"/>
    <w:rsid w:val="007F6D5D"/>
    <w:rsid w:val="007F6F7F"/>
    <w:rsid w:val="007F7095"/>
    <w:rsid w:val="007F71D2"/>
    <w:rsid w:val="007F73C6"/>
    <w:rsid w:val="007F73F6"/>
    <w:rsid w:val="007F7667"/>
    <w:rsid w:val="007F79F0"/>
    <w:rsid w:val="007F7DE8"/>
    <w:rsid w:val="00800113"/>
    <w:rsid w:val="00800122"/>
    <w:rsid w:val="0080034F"/>
    <w:rsid w:val="0080042B"/>
    <w:rsid w:val="00800526"/>
    <w:rsid w:val="0080077D"/>
    <w:rsid w:val="008007DD"/>
    <w:rsid w:val="00800A8A"/>
    <w:rsid w:val="00800A9D"/>
    <w:rsid w:val="00800BF0"/>
    <w:rsid w:val="00800D54"/>
    <w:rsid w:val="00801037"/>
    <w:rsid w:val="0080275E"/>
    <w:rsid w:val="00802794"/>
    <w:rsid w:val="0080280D"/>
    <w:rsid w:val="00802839"/>
    <w:rsid w:val="008028ED"/>
    <w:rsid w:val="008028F2"/>
    <w:rsid w:val="008029BC"/>
    <w:rsid w:val="00802CC0"/>
    <w:rsid w:val="008036A6"/>
    <w:rsid w:val="008036BB"/>
    <w:rsid w:val="008036D7"/>
    <w:rsid w:val="00803D06"/>
    <w:rsid w:val="00803DDC"/>
    <w:rsid w:val="008052D3"/>
    <w:rsid w:val="008054CE"/>
    <w:rsid w:val="008056D8"/>
    <w:rsid w:val="008057C4"/>
    <w:rsid w:val="00805918"/>
    <w:rsid w:val="00805BFD"/>
    <w:rsid w:val="00805D42"/>
    <w:rsid w:val="00805FEC"/>
    <w:rsid w:val="00806A46"/>
    <w:rsid w:val="00806ADC"/>
    <w:rsid w:val="00806DE0"/>
    <w:rsid w:val="00806E88"/>
    <w:rsid w:val="00807B35"/>
    <w:rsid w:val="00807E03"/>
    <w:rsid w:val="0081012A"/>
    <w:rsid w:val="008101B5"/>
    <w:rsid w:val="00810414"/>
    <w:rsid w:val="00810A3D"/>
    <w:rsid w:val="00810D00"/>
    <w:rsid w:val="00810D9E"/>
    <w:rsid w:val="008112B7"/>
    <w:rsid w:val="008115A1"/>
    <w:rsid w:val="008116FD"/>
    <w:rsid w:val="00811763"/>
    <w:rsid w:val="0081185C"/>
    <w:rsid w:val="008121B9"/>
    <w:rsid w:val="008121EA"/>
    <w:rsid w:val="00812852"/>
    <w:rsid w:val="00812A33"/>
    <w:rsid w:val="00812E61"/>
    <w:rsid w:val="00813156"/>
    <w:rsid w:val="0081331C"/>
    <w:rsid w:val="00813444"/>
    <w:rsid w:val="00813891"/>
    <w:rsid w:val="008138EC"/>
    <w:rsid w:val="00813B05"/>
    <w:rsid w:val="00813DF8"/>
    <w:rsid w:val="008140AF"/>
    <w:rsid w:val="00814338"/>
    <w:rsid w:val="00814999"/>
    <w:rsid w:val="008157F4"/>
    <w:rsid w:val="00815A6D"/>
    <w:rsid w:val="00816341"/>
    <w:rsid w:val="00816A4B"/>
    <w:rsid w:val="00816A85"/>
    <w:rsid w:val="00816B24"/>
    <w:rsid w:val="008171E0"/>
    <w:rsid w:val="008172C1"/>
    <w:rsid w:val="0081746C"/>
    <w:rsid w:val="00817D64"/>
    <w:rsid w:val="00817EAA"/>
    <w:rsid w:val="00817F91"/>
    <w:rsid w:val="0082011F"/>
    <w:rsid w:val="0082020D"/>
    <w:rsid w:val="00820254"/>
    <w:rsid w:val="0082093C"/>
    <w:rsid w:val="00820CD8"/>
    <w:rsid w:val="00820E11"/>
    <w:rsid w:val="00821180"/>
    <w:rsid w:val="0082132A"/>
    <w:rsid w:val="0082185E"/>
    <w:rsid w:val="00821AAD"/>
    <w:rsid w:val="00821BFC"/>
    <w:rsid w:val="008229DB"/>
    <w:rsid w:val="00822F23"/>
    <w:rsid w:val="008231F3"/>
    <w:rsid w:val="0082333B"/>
    <w:rsid w:val="00823485"/>
    <w:rsid w:val="0082370F"/>
    <w:rsid w:val="008240B9"/>
    <w:rsid w:val="00824470"/>
    <w:rsid w:val="00824B15"/>
    <w:rsid w:val="00824C6E"/>
    <w:rsid w:val="0082574F"/>
    <w:rsid w:val="00825D4D"/>
    <w:rsid w:val="00825DBD"/>
    <w:rsid w:val="00825EA1"/>
    <w:rsid w:val="00825F1B"/>
    <w:rsid w:val="00826228"/>
    <w:rsid w:val="00826260"/>
    <w:rsid w:val="008262BD"/>
    <w:rsid w:val="0082630B"/>
    <w:rsid w:val="00826BBD"/>
    <w:rsid w:val="008274A1"/>
    <w:rsid w:val="00827D69"/>
    <w:rsid w:val="00830001"/>
    <w:rsid w:val="00830259"/>
    <w:rsid w:val="0083062F"/>
    <w:rsid w:val="00830EA1"/>
    <w:rsid w:val="008312C7"/>
    <w:rsid w:val="00831395"/>
    <w:rsid w:val="008319BB"/>
    <w:rsid w:val="00831D85"/>
    <w:rsid w:val="00831E42"/>
    <w:rsid w:val="008320D5"/>
    <w:rsid w:val="008321D4"/>
    <w:rsid w:val="0083236E"/>
    <w:rsid w:val="00832AB5"/>
    <w:rsid w:val="00832AE3"/>
    <w:rsid w:val="00832BC8"/>
    <w:rsid w:val="00832C40"/>
    <w:rsid w:val="00833602"/>
    <w:rsid w:val="00833ACE"/>
    <w:rsid w:val="00833D53"/>
    <w:rsid w:val="00833F6A"/>
    <w:rsid w:val="0083413D"/>
    <w:rsid w:val="0083419F"/>
    <w:rsid w:val="00834439"/>
    <w:rsid w:val="0083490D"/>
    <w:rsid w:val="0083494B"/>
    <w:rsid w:val="00834C4B"/>
    <w:rsid w:val="0083519C"/>
    <w:rsid w:val="00835507"/>
    <w:rsid w:val="0083556D"/>
    <w:rsid w:val="0083562F"/>
    <w:rsid w:val="00835CCC"/>
    <w:rsid w:val="00835E37"/>
    <w:rsid w:val="008361A1"/>
    <w:rsid w:val="00836B5B"/>
    <w:rsid w:val="00836BF3"/>
    <w:rsid w:val="00836DF1"/>
    <w:rsid w:val="00836E47"/>
    <w:rsid w:val="00836E9C"/>
    <w:rsid w:val="00837140"/>
    <w:rsid w:val="00837972"/>
    <w:rsid w:val="008402DB"/>
    <w:rsid w:val="008403B4"/>
    <w:rsid w:val="008403E4"/>
    <w:rsid w:val="0084055E"/>
    <w:rsid w:val="0084055F"/>
    <w:rsid w:val="00840580"/>
    <w:rsid w:val="008405A4"/>
    <w:rsid w:val="008405C5"/>
    <w:rsid w:val="00840A5B"/>
    <w:rsid w:val="00841288"/>
    <w:rsid w:val="00841323"/>
    <w:rsid w:val="00841422"/>
    <w:rsid w:val="00841458"/>
    <w:rsid w:val="00841541"/>
    <w:rsid w:val="008418D4"/>
    <w:rsid w:val="00842063"/>
    <w:rsid w:val="00842991"/>
    <w:rsid w:val="00842D59"/>
    <w:rsid w:val="00842E01"/>
    <w:rsid w:val="00842FC4"/>
    <w:rsid w:val="0084312E"/>
    <w:rsid w:val="00843CB6"/>
    <w:rsid w:val="00843D0E"/>
    <w:rsid w:val="00843E3F"/>
    <w:rsid w:val="00843E66"/>
    <w:rsid w:val="00843F70"/>
    <w:rsid w:val="00844568"/>
    <w:rsid w:val="008445CA"/>
    <w:rsid w:val="00844C1F"/>
    <w:rsid w:val="00844E0F"/>
    <w:rsid w:val="00844E4F"/>
    <w:rsid w:val="008452B9"/>
    <w:rsid w:val="008452BB"/>
    <w:rsid w:val="008455CE"/>
    <w:rsid w:val="0084566A"/>
    <w:rsid w:val="008459C2"/>
    <w:rsid w:val="008459D3"/>
    <w:rsid w:val="00845AE1"/>
    <w:rsid w:val="00845BC0"/>
    <w:rsid w:val="00845D62"/>
    <w:rsid w:val="00845D6F"/>
    <w:rsid w:val="008460E5"/>
    <w:rsid w:val="00846361"/>
    <w:rsid w:val="008464D1"/>
    <w:rsid w:val="008467C4"/>
    <w:rsid w:val="00846900"/>
    <w:rsid w:val="0084694F"/>
    <w:rsid w:val="00846A40"/>
    <w:rsid w:val="00846AB5"/>
    <w:rsid w:val="008476AA"/>
    <w:rsid w:val="0084776C"/>
    <w:rsid w:val="00847770"/>
    <w:rsid w:val="008479BA"/>
    <w:rsid w:val="00847A52"/>
    <w:rsid w:val="00847C0C"/>
    <w:rsid w:val="00847C52"/>
    <w:rsid w:val="00847CA7"/>
    <w:rsid w:val="00847D42"/>
    <w:rsid w:val="00847E2F"/>
    <w:rsid w:val="00847ED9"/>
    <w:rsid w:val="0085000F"/>
    <w:rsid w:val="00850504"/>
    <w:rsid w:val="0085065B"/>
    <w:rsid w:val="00850711"/>
    <w:rsid w:val="008507DB"/>
    <w:rsid w:val="00850973"/>
    <w:rsid w:val="00850A60"/>
    <w:rsid w:val="0085109C"/>
    <w:rsid w:val="0085117E"/>
    <w:rsid w:val="00851674"/>
    <w:rsid w:val="00851A04"/>
    <w:rsid w:val="008520AD"/>
    <w:rsid w:val="00852121"/>
    <w:rsid w:val="008526DD"/>
    <w:rsid w:val="008527BB"/>
    <w:rsid w:val="00852910"/>
    <w:rsid w:val="00852A16"/>
    <w:rsid w:val="00852D5E"/>
    <w:rsid w:val="008532D5"/>
    <w:rsid w:val="00853685"/>
    <w:rsid w:val="008536D1"/>
    <w:rsid w:val="00853702"/>
    <w:rsid w:val="00853A20"/>
    <w:rsid w:val="00853B06"/>
    <w:rsid w:val="00853BE4"/>
    <w:rsid w:val="00853C17"/>
    <w:rsid w:val="0085437E"/>
    <w:rsid w:val="00854C26"/>
    <w:rsid w:val="00854D5D"/>
    <w:rsid w:val="008550E8"/>
    <w:rsid w:val="00855181"/>
    <w:rsid w:val="008552F9"/>
    <w:rsid w:val="00855563"/>
    <w:rsid w:val="008555BD"/>
    <w:rsid w:val="00855876"/>
    <w:rsid w:val="00855DFA"/>
    <w:rsid w:val="008560CF"/>
    <w:rsid w:val="00856259"/>
    <w:rsid w:val="0085645C"/>
    <w:rsid w:val="00856733"/>
    <w:rsid w:val="008568E4"/>
    <w:rsid w:val="00856B19"/>
    <w:rsid w:val="00856DAC"/>
    <w:rsid w:val="00856F00"/>
    <w:rsid w:val="008570F4"/>
    <w:rsid w:val="00857362"/>
    <w:rsid w:val="008576B0"/>
    <w:rsid w:val="0085777D"/>
    <w:rsid w:val="00857A50"/>
    <w:rsid w:val="008601B4"/>
    <w:rsid w:val="008604F9"/>
    <w:rsid w:val="00860A6E"/>
    <w:rsid w:val="00860CDA"/>
    <w:rsid w:val="00860E91"/>
    <w:rsid w:val="00861505"/>
    <w:rsid w:val="00861AF1"/>
    <w:rsid w:val="00861BB8"/>
    <w:rsid w:val="00861DB2"/>
    <w:rsid w:val="00861E7A"/>
    <w:rsid w:val="00862383"/>
    <w:rsid w:val="008623D9"/>
    <w:rsid w:val="008625CE"/>
    <w:rsid w:val="00862769"/>
    <w:rsid w:val="00862F80"/>
    <w:rsid w:val="00862FE6"/>
    <w:rsid w:val="00863522"/>
    <w:rsid w:val="008635C6"/>
    <w:rsid w:val="00863896"/>
    <w:rsid w:val="00863F12"/>
    <w:rsid w:val="00863FE2"/>
    <w:rsid w:val="008643FC"/>
    <w:rsid w:val="00864550"/>
    <w:rsid w:val="00864717"/>
    <w:rsid w:val="00864A7D"/>
    <w:rsid w:val="00864FAD"/>
    <w:rsid w:val="00864FF1"/>
    <w:rsid w:val="008651E7"/>
    <w:rsid w:val="00865295"/>
    <w:rsid w:val="00865A67"/>
    <w:rsid w:val="00865B4B"/>
    <w:rsid w:val="00865DF6"/>
    <w:rsid w:val="0086617F"/>
    <w:rsid w:val="00866B91"/>
    <w:rsid w:val="00867065"/>
    <w:rsid w:val="0086722D"/>
    <w:rsid w:val="008673B3"/>
    <w:rsid w:val="0086774B"/>
    <w:rsid w:val="00867893"/>
    <w:rsid w:val="00867F24"/>
    <w:rsid w:val="00867FA0"/>
    <w:rsid w:val="008704AC"/>
    <w:rsid w:val="00870727"/>
    <w:rsid w:val="00871508"/>
    <w:rsid w:val="008716EF"/>
    <w:rsid w:val="00871DBB"/>
    <w:rsid w:val="00872505"/>
    <w:rsid w:val="0087263E"/>
    <w:rsid w:val="0087268B"/>
    <w:rsid w:val="008726D0"/>
    <w:rsid w:val="008727A5"/>
    <w:rsid w:val="00872816"/>
    <w:rsid w:val="00872A0E"/>
    <w:rsid w:val="00872A79"/>
    <w:rsid w:val="00872A7E"/>
    <w:rsid w:val="00872B83"/>
    <w:rsid w:val="00872CD1"/>
    <w:rsid w:val="00872E5F"/>
    <w:rsid w:val="008736B1"/>
    <w:rsid w:val="008739CC"/>
    <w:rsid w:val="00873EF6"/>
    <w:rsid w:val="00873FB3"/>
    <w:rsid w:val="00873FBD"/>
    <w:rsid w:val="0087446A"/>
    <w:rsid w:val="00874BAC"/>
    <w:rsid w:val="00874EAA"/>
    <w:rsid w:val="00874F8A"/>
    <w:rsid w:val="0087500F"/>
    <w:rsid w:val="0087548E"/>
    <w:rsid w:val="00875528"/>
    <w:rsid w:val="00875C2B"/>
    <w:rsid w:val="008760FF"/>
    <w:rsid w:val="00876336"/>
    <w:rsid w:val="00876380"/>
    <w:rsid w:val="008765F1"/>
    <w:rsid w:val="008767B5"/>
    <w:rsid w:val="00876C4A"/>
    <w:rsid w:val="00876CF8"/>
    <w:rsid w:val="0087738B"/>
    <w:rsid w:val="00877869"/>
    <w:rsid w:val="008778BC"/>
    <w:rsid w:val="00877ADE"/>
    <w:rsid w:val="008801E5"/>
    <w:rsid w:val="00880488"/>
    <w:rsid w:val="00880D9B"/>
    <w:rsid w:val="00880DD0"/>
    <w:rsid w:val="00881E1A"/>
    <w:rsid w:val="0088216D"/>
    <w:rsid w:val="008824B4"/>
    <w:rsid w:val="008828DD"/>
    <w:rsid w:val="00882A09"/>
    <w:rsid w:val="00882B03"/>
    <w:rsid w:val="00882C03"/>
    <w:rsid w:val="00882D6F"/>
    <w:rsid w:val="00883885"/>
    <w:rsid w:val="00883888"/>
    <w:rsid w:val="00883940"/>
    <w:rsid w:val="00883D72"/>
    <w:rsid w:val="008841F1"/>
    <w:rsid w:val="008842AB"/>
    <w:rsid w:val="008847A0"/>
    <w:rsid w:val="00884CBC"/>
    <w:rsid w:val="00884DB4"/>
    <w:rsid w:val="0088517A"/>
    <w:rsid w:val="00885354"/>
    <w:rsid w:val="00885403"/>
    <w:rsid w:val="0088548F"/>
    <w:rsid w:val="0088559B"/>
    <w:rsid w:val="00885791"/>
    <w:rsid w:val="00885987"/>
    <w:rsid w:val="00885B2D"/>
    <w:rsid w:val="00885C69"/>
    <w:rsid w:val="00885E5D"/>
    <w:rsid w:val="00886308"/>
    <w:rsid w:val="0088658E"/>
    <w:rsid w:val="00886912"/>
    <w:rsid w:val="00886C85"/>
    <w:rsid w:val="00887030"/>
    <w:rsid w:val="008876DE"/>
    <w:rsid w:val="00887A35"/>
    <w:rsid w:val="0089018E"/>
    <w:rsid w:val="0089029A"/>
    <w:rsid w:val="008903CC"/>
    <w:rsid w:val="00890469"/>
    <w:rsid w:val="008904EF"/>
    <w:rsid w:val="008905D2"/>
    <w:rsid w:val="00890885"/>
    <w:rsid w:val="00890D0D"/>
    <w:rsid w:val="00890D19"/>
    <w:rsid w:val="00890F69"/>
    <w:rsid w:val="0089126F"/>
    <w:rsid w:val="008915F1"/>
    <w:rsid w:val="0089165C"/>
    <w:rsid w:val="00891893"/>
    <w:rsid w:val="00891927"/>
    <w:rsid w:val="00891BA4"/>
    <w:rsid w:val="00891F6F"/>
    <w:rsid w:val="0089213A"/>
    <w:rsid w:val="00892180"/>
    <w:rsid w:val="00892812"/>
    <w:rsid w:val="00892D14"/>
    <w:rsid w:val="00893322"/>
    <w:rsid w:val="00893379"/>
    <w:rsid w:val="008933E3"/>
    <w:rsid w:val="008935FA"/>
    <w:rsid w:val="00893BB6"/>
    <w:rsid w:val="00893DD0"/>
    <w:rsid w:val="00894242"/>
    <w:rsid w:val="008942FA"/>
    <w:rsid w:val="0089440B"/>
    <w:rsid w:val="0089489A"/>
    <w:rsid w:val="00894C87"/>
    <w:rsid w:val="0089516F"/>
    <w:rsid w:val="0089525F"/>
    <w:rsid w:val="00895466"/>
    <w:rsid w:val="0089549F"/>
    <w:rsid w:val="00895590"/>
    <w:rsid w:val="0089579E"/>
    <w:rsid w:val="00895AD4"/>
    <w:rsid w:val="00895B94"/>
    <w:rsid w:val="00895F37"/>
    <w:rsid w:val="00896314"/>
    <w:rsid w:val="00896679"/>
    <w:rsid w:val="00896721"/>
    <w:rsid w:val="008969D2"/>
    <w:rsid w:val="00896E1E"/>
    <w:rsid w:val="00897060"/>
    <w:rsid w:val="0089754A"/>
    <w:rsid w:val="00897A73"/>
    <w:rsid w:val="008A02E9"/>
    <w:rsid w:val="008A0664"/>
    <w:rsid w:val="008A0BE6"/>
    <w:rsid w:val="008A0EAA"/>
    <w:rsid w:val="008A100A"/>
    <w:rsid w:val="008A102C"/>
    <w:rsid w:val="008A1241"/>
    <w:rsid w:val="008A1C19"/>
    <w:rsid w:val="008A1EC2"/>
    <w:rsid w:val="008A20C3"/>
    <w:rsid w:val="008A2DE0"/>
    <w:rsid w:val="008A2EEB"/>
    <w:rsid w:val="008A3003"/>
    <w:rsid w:val="008A31A0"/>
    <w:rsid w:val="008A32FE"/>
    <w:rsid w:val="008A3392"/>
    <w:rsid w:val="008A396B"/>
    <w:rsid w:val="008A3B0C"/>
    <w:rsid w:val="008A3C2F"/>
    <w:rsid w:val="008A4124"/>
    <w:rsid w:val="008A41C6"/>
    <w:rsid w:val="008A43B1"/>
    <w:rsid w:val="008A43B9"/>
    <w:rsid w:val="008A46B9"/>
    <w:rsid w:val="008A47BC"/>
    <w:rsid w:val="008A49EF"/>
    <w:rsid w:val="008A4C57"/>
    <w:rsid w:val="008A4C75"/>
    <w:rsid w:val="008A4F77"/>
    <w:rsid w:val="008A575B"/>
    <w:rsid w:val="008A5CE8"/>
    <w:rsid w:val="008A6330"/>
    <w:rsid w:val="008A66F8"/>
    <w:rsid w:val="008A6799"/>
    <w:rsid w:val="008A6B4D"/>
    <w:rsid w:val="008A6DFF"/>
    <w:rsid w:val="008A6E40"/>
    <w:rsid w:val="008A6E54"/>
    <w:rsid w:val="008A704E"/>
    <w:rsid w:val="008A719C"/>
    <w:rsid w:val="008A764B"/>
    <w:rsid w:val="008A7D0C"/>
    <w:rsid w:val="008B017A"/>
    <w:rsid w:val="008B0248"/>
    <w:rsid w:val="008B02D5"/>
    <w:rsid w:val="008B03DC"/>
    <w:rsid w:val="008B04CA"/>
    <w:rsid w:val="008B04EB"/>
    <w:rsid w:val="008B0C5B"/>
    <w:rsid w:val="008B147F"/>
    <w:rsid w:val="008B155D"/>
    <w:rsid w:val="008B1694"/>
    <w:rsid w:val="008B1CD7"/>
    <w:rsid w:val="008B228E"/>
    <w:rsid w:val="008B2429"/>
    <w:rsid w:val="008B2577"/>
    <w:rsid w:val="008B2656"/>
    <w:rsid w:val="008B273E"/>
    <w:rsid w:val="008B2933"/>
    <w:rsid w:val="008B2C9E"/>
    <w:rsid w:val="008B2E19"/>
    <w:rsid w:val="008B2F1A"/>
    <w:rsid w:val="008B302C"/>
    <w:rsid w:val="008B39EE"/>
    <w:rsid w:val="008B3BFC"/>
    <w:rsid w:val="008B3C17"/>
    <w:rsid w:val="008B3EBD"/>
    <w:rsid w:val="008B41BE"/>
    <w:rsid w:val="008B44B6"/>
    <w:rsid w:val="008B44BD"/>
    <w:rsid w:val="008B495F"/>
    <w:rsid w:val="008B49B1"/>
    <w:rsid w:val="008B49B4"/>
    <w:rsid w:val="008B4D9D"/>
    <w:rsid w:val="008B4DE1"/>
    <w:rsid w:val="008B5509"/>
    <w:rsid w:val="008B5825"/>
    <w:rsid w:val="008B5AAD"/>
    <w:rsid w:val="008B5C51"/>
    <w:rsid w:val="008B5DE2"/>
    <w:rsid w:val="008B633E"/>
    <w:rsid w:val="008B64C9"/>
    <w:rsid w:val="008B66B7"/>
    <w:rsid w:val="008B684D"/>
    <w:rsid w:val="008B7184"/>
    <w:rsid w:val="008B71BF"/>
    <w:rsid w:val="008B7239"/>
    <w:rsid w:val="008B75E8"/>
    <w:rsid w:val="008B7856"/>
    <w:rsid w:val="008C00AB"/>
    <w:rsid w:val="008C0321"/>
    <w:rsid w:val="008C054A"/>
    <w:rsid w:val="008C05AD"/>
    <w:rsid w:val="008C0624"/>
    <w:rsid w:val="008C067F"/>
    <w:rsid w:val="008C07B4"/>
    <w:rsid w:val="008C09C1"/>
    <w:rsid w:val="008C0A1D"/>
    <w:rsid w:val="008C0C9D"/>
    <w:rsid w:val="008C15C8"/>
    <w:rsid w:val="008C16B2"/>
    <w:rsid w:val="008C1917"/>
    <w:rsid w:val="008C192F"/>
    <w:rsid w:val="008C2001"/>
    <w:rsid w:val="008C205C"/>
    <w:rsid w:val="008C2293"/>
    <w:rsid w:val="008C234D"/>
    <w:rsid w:val="008C2679"/>
    <w:rsid w:val="008C306B"/>
    <w:rsid w:val="008C32F3"/>
    <w:rsid w:val="008C3595"/>
    <w:rsid w:val="008C35C3"/>
    <w:rsid w:val="008C368E"/>
    <w:rsid w:val="008C3BCD"/>
    <w:rsid w:val="008C3F2A"/>
    <w:rsid w:val="008C407F"/>
    <w:rsid w:val="008C4762"/>
    <w:rsid w:val="008C496B"/>
    <w:rsid w:val="008C4990"/>
    <w:rsid w:val="008C4AE4"/>
    <w:rsid w:val="008C4BAA"/>
    <w:rsid w:val="008C4BFE"/>
    <w:rsid w:val="008C4EF2"/>
    <w:rsid w:val="008C5082"/>
    <w:rsid w:val="008C541B"/>
    <w:rsid w:val="008C556A"/>
    <w:rsid w:val="008C5DFA"/>
    <w:rsid w:val="008C5F5C"/>
    <w:rsid w:val="008C6532"/>
    <w:rsid w:val="008C65BD"/>
    <w:rsid w:val="008C6704"/>
    <w:rsid w:val="008C78EB"/>
    <w:rsid w:val="008C7914"/>
    <w:rsid w:val="008C7CB2"/>
    <w:rsid w:val="008D052A"/>
    <w:rsid w:val="008D0580"/>
    <w:rsid w:val="008D0ABE"/>
    <w:rsid w:val="008D0AE0"/>
    <w:rsid w:val="008D159A"/>
    <w:rsid w:val="008D1630"/>
    <w:rsid w:val="008D1708"/>
    <w:rsid w:val="008D211D"/>
    <w:rsid w:val="008D22B6"/>
    <w:rsid w:val="008D29D0"/>
    <w:rsid w:val="008D2D46"/>
    <w:rsid w:val="008D2FC0"/>
    <w:rsid w:val="008D31A3"/>
    <w:rsid w:val="008D354A"/>
    <w:rsid w:val="008D3C9F"/>
    <w:rsid w:val="008D4664"/>
    <w:rsid w:val="008D47D7"/>
    <w:rsid w:val="008D4954"/>
    <w:rsid w:val="008D4BD9"/>
    <w:rsid w:val="008D5030"/>
    <w:rsid w:val="008D509F"/>
    <w:rsid w:val="008D50D1"/>
    <w:rsid w:val="008D539A"/>
    <w:rsid w:val="008D54AB"/>
    <w:rsid w:val="008D56D1"/>
    <w:rsid w:val="008D577D"/>
    <w:rsid w:val="008D582A"/>
    <w:rsid w:val="008D5AAA"/>
    <w:rsid w:val="008D5C39"/>
    <w:rsid w:val="008D5D40"/>
    <w:rsid w:val="008D5D56"/>
    <w:rsid w:val="008D6342"/>
    <w:rsid w:val="008D6DDA"/>
    <w:rsid w:val="008D7216"/>
    <w:rsid w:val="008D7217"/>
    <w:rsid w:val="008D73DB"/>
    <w:rsid w:val="008D7BA9"/>
    <w:rsid w:val="008D7C89"/>
    <w:rsid w:val="008D7D33"/>
    <w:rsid w:val="008E03CD"/>
    <w:rsid w:val="008E0773"/>
    <w:rsid w:val="008E09BC"/>
    <w:rsid w:val="008E0B04"/>
    <w:rsid w:val="008E0C91"/>
    <w:rsid w:val="008E0CB0"/>
    <w:rsid w:val="008E0CD2"/>
    <w:rsid w:val="008E118A"/>
    <w:rsid w:val="008E11E8"/>
    <w:rsid w:val="008E1308"/>
    <w:rsid w:val="008E1414"/>
    <w:rsid w:val="008E1BB8"/>
    <w:rsid w:val="008E1D4B"/>
    <w:rsid w:val="008E236E"/>
    <w:rsid w:val="008E2814"/>
    <w:rsid w:val="008E29B4"/>
    <w:rsid w:val="008E2DB0"/>
    <w:rsid w:val="008E2E61"/>
    <w:rsid w:val="008E2EB0"/>
    <w:rsid w:val="008E3274"/>
    <w:rsid w:val="008E385A"/>
    <w:rsid w:val="008E4288"/>
    <w:rsid w:val="008E4576"/>
    <w:rsid w:val="008E47B8"/>
    <w:rsid w:val="008E4A31"/>
    <w:rsid w:val="008E4AC0"/>
    <w:rsid w:val="008E4D38"/>
    <w:rsid w:val="008E5266"/>
    <w:rsid w:val="008E58DC"/>
    <w:rsid w:val="008E59F1"/>
    <w:rsid w:val="008E5A3B"/>
    <w:rsid w:val="008E5D47"/>
    <w:rsid w:val="008E5DC9"/>
    <w:rsid w:val="008E5F77"/>
    <w:rsid w:val="008E622C"/>
    <w:rsid w:val="008E66B8"/>
    <w:rsid w:val="008E6B67"/>
    <w:rsid w:val="008E6C9C"/>
    <w:rsid w:val="008E6E91"/>
    <w:rsid w:val="008E77C5"/>
    <w:rsid w:val="008E7CB9"/>
    <w:rsid w:val="008F03BA"/>
    <w:rsid w:val="008F0409"/>
    <w:rsid w:val="008F0703"/>
    <w:rsid w:val="008F0C08"/>
    <w:rsid w:val="008F0D99"/>
    <w:rsid w:val="008F1277"/>
    <w:rsid w:val="008F179A"/>
    <w:rsid w:val="008F189B"/>
    <w:rsid w:val="008F1929"/>
    <w:rsid w:val="008F194B"/>
    <w:rsid w:val="008F19EA"/>
    <w:rsid w:val="008F19EE"/>
    <w:rsid w:val="008F1D43"/>
    <w:rsid w:val="008F20FB"/>
    <w:rsid w:val="008F23CC"/>
    <w:rsid w:val="008F2558"/>
    <w:rsid w:val="008F2832"/>
    <w:rsid w:val="008F287D"/>
    <w:rsid w:val="008F2B26"/>
    <w:rsid w:val="008F2BD4"/>
    <w:rsid w:val="008F2C56"/>
    <w:rsid w:val="008F2FBF"/>
    <w:rsid w:val="008F3134"/>
    <w:rsid w:val="008F3170"/>
    <w:rsid w:val="008F32F8"/>
    <w:rsid w:val="008F34FE"/>
    <w:rsid w:val="008F3A20"/>
    <w:rsid w:val="008F3B90"/>
    <w:rsid w:val="008F3DA4"/>
    <w:rsid w:val="008F3E0F"/>
    <w:rsid w:val="008F3E18"/>
    <w:rsid w:val="008F3FCA"/>
    <w:rsid w:val="008F4694"/>
    <w:rsid w:val="008F48B4"/>
    <w:rsid w:val="008F4B33"/>
    <w:rsid w:val="008F4BBD"/>
    <w:rsid w:val="008F4C04"/>
    <w:rsid w:val="008F4CA9"/>
    <w:rsid w:val="008F51D4"/>
    <w:rsid w:val="008F5648"/>
    <w:rsid w:val="008F5DD7"/>
    <w:rsid w:val="008F6164"/>
    <w:rsid w:val="008F649D"/>
    <w:rsid w:val="008F663C"/>
    <w:rsid w:val="008F6C0F"/>
    <w:rsid w:val="008F6FF8"/>
    <w:rsid w:val="008F713D"/>
    <w:rsid w:val="008F7199"/>
    <w:rsid w:val="008F7292"/>
    <w:rsid w:val="008F7AD2"/>
    <w:rsid w:val="008F7B45"/>
    <w:rsid w:val="008F7BF7"/>
    <w:rsid w:val="008F7DF4"/>
    <w:rsid w:val="009005CB"/>
    <w:rsid w:val="00900AD6"/>
    <w:rsid w:val="00900BC6"/>
    <w:rsid w:val="00900DF8"/>
    <w:rsid w:val="00900F8F"/>
    <w:rsid w:val="00901D96"/>
    <w:rsid w:val="00901DE6"/>
    <w:rsid w:val="00901E0B"/>
    <w:rsid w:val="00901E2D"/>
    <w:rsid w:val="00901EAF"/>
    <w:rsid w:val="00902191"/>
    <w:rsid w:val="00902544"/>
    <w:rsid w:val="009027BA"/>
    <w:rsid w:val="009030B0"/>
    <w:rsid w:val="009035C9"/>
    <w:rsid w:val="00903611"/>
    <w:rsid w:val="0090361A"/>
    <w:rsid w:val="00903A05"/>
    <w:rsid w:val="00903A7D"/>
    <w:rsid w:val="00903B35"/>
    <w:rsid w:val="00903C4B"/>
    <w:rsid w:val="00903E6C"/>
    <w:rsid w:val="009046F0"/>
    <w:rsid w:val="00904AFB"/>
    <w:rsid w:val="00904E7F"/>
    <w:rsid w:val="0090501B"/>
    <w:rsid w:val="00905175"/>
    <w:rsid w:val="009054C2"/>
    <w:rsid w:val="009056E9"/>
    <w:rsid w:val="00905C0A"/>
    <w:rsid w:val="00905CBD"/>
    <w:rsid w:val="00905D73"/>
    <w:rsid w:val="00905F34"/>
    <w:rsid w:val="00906000"/>
    <w:rsid w:val="00906696"/>
    <w:rsid w:val="00906A8E"/>
    <w:rsid w:val="00906BE4"/>
    <w:rsid w:val="00906DDD"/>
    <w:rsid w:val="009073D8"/>
    <w:rsid w:val="00907B45"/>
    <w:rsid w:val="00907D87"/>
    <w:rsid w:val="00907E31"/>
    <w:rsid w:val="00910150"/>
    <w:rsid w:val="009101B8"/>
    <w:rsid w:val="009103D1"/>
    <w:rsid w:val="0091043A"/>
    <w:rsid w:val="00910447"/>
    <w:rsid w:val="009106FB"/>
    <w:rsid w:val="00910755"/>
    <w:rsid w:val="00910D1B"/>
    <w:rsid w:val="0091102E"/>
    <w:rsid w:val="00911147"/>
    <w:rsid w:val="00911579"/>
    <w:rsid w:val="00911BCE"/>
    <w:rsid w:val="0091201A"/>
    <w:rsid w:val="009121A2"/>
    <w:rsid w:val="009122E0"/>
    <w:rsid w:val="009124CA"/>
    <w:rsid w:val="009126CA"/>
    <w:rsid w:val="00912A38"/>
    <w:rsid w:val="00912C9D"/>
    <w:rsid w:val="0091328A"/>
    <w:rsid w:val="009133E9"/>
    <w:rsid w:val="00913878"/>
    <w:rsid w:val="00913A28"/>
    <w:rsid w:val="00913B10"/>
    <w:rsid w:val="00913EE9"/>
    <w:rsid w:val="009142E5"/>
    <w:rsid w:val="009144E9"/>
    <w:rsid w:val="0091463E"/>
    <w:rsid w:val="009147B0"/>
    <w:rsid w:val="00914E7C"/>
    <w:rsid w:val="009150AE"/>
    <w:rsid w:val="00915270"/>
    <w:rsid w:val="00915783"/>
    <w:rsid w:val="00915AE1"/>
    <w:rsid w:val="00915C9A"/>
    <w:rsid w:val="00915EE9"/>
    <w:rsid w:val="00916589"/>
    <w:rsid w:val="00916593"/>
    <w:rsid w:val="0091725E"/>
    <w:rsid w:val="0091746B"/>
    <w:rsid w:val="009174AF"/>
    <w:rsid w:val="009174F6"/>
    <w:rsid w:val="009176CB"/>
    <w:rsid w:val="00917814"/>
    <w:rsid w:val="009178FD"/>
    <w:rsid w:val="009179AD"/>
    <w:rsid w:val="00917AF7"/>
    <w:rsid w:val="00917B7E"/>
    <w:rsid w:val="00920456"/>
    <w:rsid w:val="009209DA"/>
    <w:rsid w:val="00920F3B"/>
    <w:rsid w:val="0092150F"/>
    <w:rsid w:val="00921D3E"/>
    <w:rsid w:val="009220DF"/>
    <w:rsid w:val="0092218D"/>
    <w:rsid w:val="0092222C"/>
    <w:rsid w:val="009224DC"/>
    <w:rsid w:val="0092252E"/>
    <w:rsid w:val="009227E7"/>
    <w:rsid w:val="00922992"/>
    <w:rsid w:val="009229BB"/>
    <w:rsid w:val="00922D05"/>
    <w:rsid w:val="00922DFD"/>
    <w:rsid w:val="00922EB4"/>
    <w:rsid w:val="00923003"/>
    <w:rsid w:val="00923140"/>
    <w:rsid w:val="00923220"/>
    <w:rsid w:val="00923393"/>
    <w:rsid w:val="00923874"/>
    <w:rsid w:val="00923893"/>
    <w:rsid w:val="00923A26"/>
    <w:rsid w:val="00923BB7"/>
    <w:rsid w:val="00923FC3"/>
    <w:rsid w:val="00924105"/>
    <w:rsid w:val="0092421B"/>
    <w:rsid w:val="00925264"/>
    <w:rsid w:val="009257C6"/>
    <w:rsid w:val="009258C8"/>
    <w:rsid w:val="00925A3B"/>
    <w:rsid w:val="00925AC9"/>
    <w:rsid w:val="00925C23"/>
    <w:rsid w:val="00925CC2"/>
    <w:rsid w:val="009260F2"/>
    <w:rsid w:val="00926116"/>
    <w:rsid w:val="009264E7"/>
    <w:rsid w:val="00926651"/>
    <w:rsid w:val="00926BE3"/>
    <w:rsid w:val="00926CFB"/>
    <w:rsid w:val="00927165"/>
    <w:rsid w:val="0092766F"/>
    <w:rsid w:val="0093061E"/>
    <w:rsid w:val="00930E19"/>
    <w:rsid w:val="00930ECD"/>
    <w:rsid w:val="00931291"/>
    <w:rsid w:val="009312E6"/>
    <w:rsid w:val="0093147B"/>
    <w:rsid w:val="0093155A"/>
    <w:rsid w:val="00931638"/>
    <w:rsid w:val="00931B3D"/>
    <w:rsid w:val="00931CB9"/>
    <w:rsid w:val="00931FF8"/>
    <w:rsid w:val="00932211"/>
    <w:rsid w:val="0093264D"/>
    <w:rsid w:val="009326BD"/>
    <w:rsid w:val="00932723"/>
    <w:rsid w:val="009329A8"/>
    <w:rsid w:val="00932C8F"/>
    <w:rsid w:val="00932F99"/>
    <w:rsid w:val="00933388"/>
    <w:rsid w:val="00933742"/>
    <w:rsid w:val="0093384B"/>
    <w:rsid w:val="009338EB"/>
    <w:rsid w:val="00933C58"/>
    <w:rsid w:val="00933D1D"/>
    <w:rsid w:val="00933EC2"/>
    <w:rsid w:val="0093438B"/>
    <w:rsid w:val="009347BD"/>
    <w:rsid w:val="009348EA"/>
    <w:rsid w:val="0093492F"/>
    <w:rsid w:val="00934AE1"/>
    <w:rsid w:val="00934DB1"/>
    <w:rsid w:val="00934F6D"/>
    <w:rsid w:val="00934FB6"/>
    <w:rsid w:val="0093518E"/>
    <w:rsid w:val="009353EA"/>
    <w:rsid w:val="00935C9D"/>
    <w:rsid w:val="00935CF0"/>
    <w:rsid w:val="00935D44"/>
    <w:rsid w:val="00935F92"/>
    <w:rsid w:val="009360F7"/>
    <w:rsid w:val="0093628F"/>
    <w:rsid w:val="0093649A"/>
    <w:rsid w:val="0093681D"/>
    <w:rsid w:val="00936C55"/>
    <w:rsid w:val="00936DC8"/>
    <w:rsid w:val="00937147"/>
    <w:rsid w:val="009375EB"/>
    <w:rsid w:val="00937B29"/>
    <w:rsid w:val="00937FF9"/>
    <w:rsid w:val="00940005"/>
    <w:rsid w:val="00940928"/>
    <w:rsid w:val="00940AE9"/>
    <w:rsid w:val="00940CFC"/>
    <w:rsid w:val="00940E00"/>
    <w:rsid w:val="00941052"/>
    <w:rsid w:val="009410D3"/>
    <w:rsid w:val="00941284"/>
    <w:rsid w:val="009412F5"/>
    <w:rsid w:val="00941394"/>
    <w:rsid w:val="0094139A"/>
    <w:rsid w:val="009415B2"/>
    <w:rsid w:val="00941785"/>
    <w:rsid w:val="009417A9"/>
    <w:rsid w:val="00941861"/>
    <w:rsid w:val="00941B6F"/>
    <w:rsid w:val="00942520"/>
    <w:rsid w:val="0094254C"/>
    <w:rsid w:val="009427DB"/>
    <w:rsid w:val="0094298B"/>
    <w:rsid w:val="00942BAA"/>
    <w:rsid w:val="00943073"/>
    <w:rsid w:val="0094312E"/>
    <w:rsid w:val="009431CA"/>
    <w:rsid w:val="00943234"/>
    <w:rsid w:val="00943451"/>
    <w:rsid w:val="0094381E"/>
    <w:rsid w:val="0094387E"/>
    <w:rsid w:val="0094398F"/>
    <w:rsid w:val="00943D65"/>
    <w:rsid w:val="00943F47"/>
    <w:rsid w:val="009440BE"/>
    <w:rsid w:val="0094416A"/>
    <w:rsid w:val="00944317"/>
    <w:rsid w:val="009447D9"/>
    <w:rsid w:val="0094488B"/>
    <w:rsid w:val="00944AF3"/>
    <w:rsid w:val="00944C0A"/>
    <w:rsid w:val="009454BD"/>
    <w:rsid w:val="00945602"/>
    <w:rsid w:val="00945C45"/>
    <w:rsid w:val="0094600D"/>
    <w:rsid w:val="00946A89"/>
    <w:rsid w:val="00946C7C"/>
    <w:rsid w:val="00946DE2"/>
    <w:rsid w:val="00946E22"/>
    <w:rsid w:val="009470D9"/>
    <w:rsid w:val="009470F5"/>
    <w:rsid w:val="009471F7"/>
    <w:rsid w:val="009473F9"/>
    <w:rsid w:val="00947A88"/>
    <w:rsid w:val="00947AF0"/>
    <w:rsid w:val="00947D0C"/>
    <w:rsid w:val="009500B1"/>
    <w:rsid w:val="0095020F"/>
    <w:rsid w:val="009504AF"/>
    <w:rsid w:val="009504F0"/>
    <w:rsid w:val="00950569"/>
    <w:rsid w:val="009507DC"/>
    <w:rsid w:val="00950DAE"/>
    <w:rsid w:val="00950DFA"/>
    <w:rsid w:val="00950E6D"/>
    <w:rsid w:val="0095136B"/>
    <w:rsid w:val="00951557"/>
    <w:rsid w:val="00951998"/>
    <w:rsid w:val="00951CCB"/>
    <w:rsid w:val="009521FC"/>
    <w:rsid w:val="009523C4"/>
    <w:rsid w:val="009524A2"/>
    <w:rsid w:val="00952AF1"/>
    <w:rsid w:val="00952E98"/>
    <w:rsid w:val="009536D8"/>
    <w:rsid w:val="0095409F"/>
    <w:rsid w:val="0095414E"/>
    <w:rsid w:val="00954265"/>
    <w:rsid w:val="009544C2"/>
    <w:rsid w:val="0095450B"/>
    <w:rsid w:val="00954530"/>
    <w:rsid w:val="009547E5"/>
    <w:rsid w:val="00954C07"/>
    <w:rsid w:val="00954D28"/>
    <w:rsid w:val="009551B3"/>
    <w:rsid w:val="009553F1"/>
    <w:rsid w:val="00955537"/>
    <w:rsid w:val="0095579A"/>
    <w:rsid w:val="009557E7"/>
    <w:rsid w:val="00955968"/>
    <w:rsid w:val="00955D20"/>
    <w:rsid w:val="00955D23"/>
    <w:rsid w:val="00955EC5"/>
    <w:rsid w:val="00956325"/>
    <w:rsid w:val="009563B5"/>
    <w:rsid w:val="009567EB"/>
    <w:rsid w:val="00956823"/>
    <w:rsid w:val="00956B17"/>
    <w:rsid w:val="00956B38"/>
    <w:rsid w:val="00957080"/>
    <w:rsid w:val="0095709D"/>
    <w:rsid w:val="009570B6"/>
    <w:rsid w:val="00957127"/>
    <w:rsid w:val="009572EC"/>
    <w:rsid w:val="009575B5"/>
    <w:rsid w:val="00957964"/>
    <w:rsid w:val="00957AE4"/>
    <w:rsid w:val="009604D2"/>
    <w:rsid w:val="00960B42"/>
    <w:rsid w:val="00960DED"/>
    <w:rsid w:val="0096111A"/>
    <w:rsid w:val="00961397"/>
    <w:rsid w:val="009616E8"/>
    <w:rsid w:val="009618D8"/>
    <w:rsid w:val="00961B0F"/>
    <w:rsid w:val="00961CF0"/>
    <w:rsid w:val="00962386"/>
    <w:rsid w:val="009624C4"/>
    <w:rsid w:val="009624D4"/>
    <w:rsid w:val="00962AAD"/>
    <w:rsid w:val="00962D0C"/>
    <w:rsid w:val="00962DD0"/>
    <w:rsid w:val="00962F7B"/>
    <w:rsid w:val="009631F7"/>
    <w:rsid w:val="009632E8"/>
    <w:rsid w:val="0096356C"/>
    <w:rsid w:val="00963672"/>
    <w:rsid w:val="009638B7"/>
    <w:rsid w:val="009638C3"/>
    <w:rsid w:val="00963BA7"/>
    <w:rsid w:val="00963BC2"/>
    <w:rsid w:val="00964052"/>
    <w:rsid w:val="00964066"/>
    <w:rsid w:val="009642D2"/>
    <w:rsid w:val="009646E7"/>
    <w:rsid w:val="00964A2D"/>
    <w:rsid w:val="00964BC7"/>
    <w:rsid w:val="00964BD0"/>
    <w:rsid w:val="00964CBA"/>
    <w:rsid w:val="00964D89"/>
    <w:rsid w:val="0096550C"/>
    <w:rsid w:val="00965B71"/>
    <w:rsid w:val="00965BF7"/>
    <w:rsid w:val="009665AB"/>
    <w:rsid w:val="009667EE"/>
    <w:rsid w:val="00966859"/>
    <w:rsid w:val="00966C16"/>
    <w:rsid w:val="00966CBF"/>
    <w:rsid w:val="00966D8C"/>
    <w:rsid w:val="00967054"/>
    <w:rsid w:val="009674A0"/>
    <w:rsid w:val="00967A6F"/>
    <w:rsid w:val="00967AFC"/>
    <w:rsid w:val="00967BFF"/>
    <w:rsid w:val="009701C3"/>
    <w:rsid w:val="0097071B"/>
    <w:rsid w:val="0097079E"/>
    <w:rsid w:val="00970CEA"/>
    <w:rsid w:val="00970E97"/>
    <w:rsid w:val="00970F7F"/>
    <w:rsid w:val="00970FB8"/>
    <w:rsid w:val="009716DE"/>
    <w:rsid w:val="00971DB2"/>
    <w:rsid w:val="009723C2"/>
    <w:rsid w:val="009727FE"/>
    <w:rsid w:val="00972828"/>
    <w:rsid w:val="00972C32"/>
    <w:rsid w:val="00973057"/>
    <w:rsid w:val="00973E6B"/>
    <w:rsid w:val="00973FA7"/>
    <w:rsid w:val="00973FCB"/>
    <w:rsid w:val="00974292"/>
    <w:rsid w:val="0097435C"/>
    <w:rsid w:val="0097464C"/>
    <w:rsid w:val="00975003"/>
    <w:rsid w:val="0097550E"/>
    <w:rsid w:val="009755FC"/>
    <w:rsid w:val="00975720"/>
    <w:rsid w:val="009757FB"/>
    <w:rsid w:val="00975D16"/>
    <w:rsid w:val="00975E76"/>
    <w:rsid w:val="009760B6"/>
    <w:rsid w:val="00976297"/>
    <w:rsid w:val="00976469"/>
    <w:rsid w:val="00976483"/>
    <w:rsid w:val="00976500"/>
    <w:rsid w:val="00976531"/>
    <w:rsid w:val="0097730C"/>
    <w:rsid w:val="00977336"/>
    <w:rsid w:val="009778BF"/>
    <w:rsid w:val="00980696"/>
    <w:rsid w:val="00980B58"/>
    <w:rsid w:val="00980C21"/>
    <w:rsid w:val="0098190E"/>
    <w:rsid w:val="00981DF1"/>
    <w:rsid w:val="009821C1"/>
    <w:rsid w:val="0098224E"/>
    <w:rsid w:val="00982766"/>
    <w:rsid w:val="00982A57"/>
    <w:rsid w:val="00982CAF"/>
    <w:rsid w:val="00983130"/>
    <w:rsid w:val="00983188"/>
    <w:rsid w:val="00983727"/>
    <w:rsid w:val="0098396A"/>
    <w:rsid w:val="00983DC2"/>
    <w:rsid w:val="00983DE6"/>
    <w:rsid w:val="00983F02"/>
    <w:rsid w:val="00983F23"/>
    <w:rsid w:val="00984183"/>
    <w:rsid w:val="00984342"/>
    <w:rsid w:val="009849EE"/>
    <w:rsid w:val="00984A94"/>
    <w:rsid w:val="009859EE"/>
    <w:rsid w:val="00985C7B"/>
    <w:rsid w:val="00985E2A"/>
    <w:rsid w:val="00985E6F"/>
    <w:rsid w:val="00985E79"/>
    <w:rsid w:val="00986236"/>
    <w:rsid w:val="00986908"/>
    <w:rsid w:val="00986A3B"/>
    <w:rsid w:val="00986B78"/>
    <w:rsid w:val="00986D27"/>
    <w:rsid w:val="00986D96"/>
    <w:rsid w:val="0098733C"/>
    <w:rsid w:val="00987397"/>
    <w:rsid w:val="0098748D"/>
    <w:rsid w:val="009878BC"/>
    <w:rsid w:val="00990682"/>
    <w:rsid w:val="00990DB5"/>
    <w:rsid w:val="009916EC"/>
    <w:rsid w:val="00991709"/>
    <w:rsid w:val="00991756"/>
    <w:rsid w:val="009919FF"/>
    <w:rsid w:val="00991A8C"/>
    <w:rsid w:val="00991AAC"/>
    <w:rsid w:val="00991B50"/>
    <w:rsid w:val="00992041"/>
    <w:rsid w:val="00992A89"/>
    <w:rsid w:val="00992AB4"/>
    <w:rsid w:val="0099300C"/>
    <w:rsid w:val="00993581"/>
    <w:rsid w:val="00993755"/>
    <w:rsid w:val="009937B0"/>
    <w:rsid w:val="00993A3B"/>
    <w:rsid w:val="00993FC2"/>
    <w:rsid w:val="00994156"/>
    <w:rsid w:val="009946A2"/>
    <w:rsid w:val="00994743"/>
    <w:rsid w:val="0099477D"/>
    <w:rsid w:val="009947F6"/>
    <w:rsid w:val="00994896"/>
    <w:rsid w:val="00994922"/>
    <w:rsid w:val="00994DFA"/>
    <w:rsid w:val="00994E3B"/>
    <w:rsid w:val="009950C2"/>
    <w:rsid w:val="00995617"/>
    <w:rsid w:val="0099606A"/>
    <w:rsid w:val="00996226"/>
    <w:rsid w:val="00996ABB"/>
    <w:rsid w:val="009971A7"/>
    <w:rsid w:val="009971C7"/>
    <w:rsid w:val="0099747C"/>
    <w:rsid w:val="00997960"/>
    <w:rsid w:val="00997F82"/>
    <w:rsid w:val="00997FCB"/>
    <w:rsid w:val="009A05DA"/>
    <w:rsid w:val="009A0695"/>
    <w:rsid w:val="009A06EC"/>
    <w:rsid w:val="009A071C"/>
    <w:rsid w:val="009A083F"/>
    <w:rsid w:val="009A0977"/>
    <w:rsid w:val="009A0FF3"/>
    <w:rsid w:val="009A18EE"/>
    <w:rsid w:val="009A1FCE"/>
    <w:rsid w:val="009A239D"/>
    <w:rsid w:val="009A29A0"/>
    <w:rsid w:val="009A2EE3"/>
    <w:rsid w:val="009A34F7"/>
    <w:rsid w:val="009A37C1"/>
    <w:rsid w:val="009A39CE"/>
    <w:rsid w:val="009A4304"/>
    <w:rsid w:val="009A44D9"/>
    <w:rsid w:val="009A47B6"/>
    <w:rsid w:val="009A49C5"/>
    <w:rsid w:val="009A4DF0"/>
    <w:rsid w:val="009A51EF"/>
    <w:rsid w:val="009A52FA"/>
    <w:rsid w:val="009A53E4"/>
    <w:rsid w:val="009A543A"/>
    <w:rsid w:val="009A58D6"/>
    <w:rsid w:val="009A5A2F"/>
    <w:rsid w:val="009A5DB1"/>
    <w:rsid w:val="009A5E8B"/>
    <w:rsid w:val="009A69FF"/>
    <w:rsid w:val="009A6EDE"/>
    <w:rsid w:val="009A72DB"/>
    <w:rsid w:val="009A7655"/>
    <w:rsid w:val="009A7A6E"/>
    <w:rsid w:val="009B0325"/>
    <w:rsid w:val="009B037E"/>
    <w:rsid w:val="009B0A40"/>
    <w:rsid w:val="009B0BF5"/>
    <w:rsid w:val="009B0D2D"/>
    <w:rsid w:val="009B1A2A"/>
    <w:rsid w:val="009B1DB8"/>
    <w:rsid w:val="009B201D"/>
    <w:rsid w:val="009B20BE"/>
    <w:rsid w:val="009B2106"/>
    <w:rsid w:val="009B22E9"/>
    <w:rsid w:val="009B245C"/>
    <w:rsid w:val="009B28F1"/>
    <w:rsid w:val="009B2AA0"/>
    <w:rsid w:val="009B2BF6"/>
    <w:rsid w:val="009B3185"/>
    <w:rsid w:val="009B3472"/>
    <w:rsid w:val="009B35B8"/>
    <w:rsid w:val="009B40A0"/>
    <w:rsid w:val="009B4393"/>
    <w:rsid w:val="009B4448"/>
    <w:rsid w:val="009B458C"/>
    <w:rsid w:val="009B45E3"/>
    <w:rsid w:val="009B4784"/>
    <w:rsid w:val="009B4A18"/>
    <w:rsid w:val="009B4C8E"/>
    <w:rsid w:val="009B4D6C"/>
    <w:rsid w:val="009B4EA1"/>
    <w:rsid w:val="009B51C0"/>
    <w:rsid w:val="009B53D9"/>
    <w:rsid w:val="009B5C62"/>
    <w:rsid w:val="009B5E7F"/>
    <w:rsid w:val="009B607E"/>
    <w:rsid w:val="009B6101"/>
    <w:rsid w:val="009B6491"/>
    <w:rsid w:val="009B65CF"/>
    <w:rsid w:val="009B68BB"/>
    <w:rsid w:val="009B6925"/>
    <w:rsid w:val="009B69CD"/>
    <w:rsid w:val="009B7284"/>
    <w:rsid w:val="009B7660"/>
    <w:rsid w:val="009B7EDF"/>
    <w:rsid w:val="009C154F"/>
    <w:rsid w:val="009C16BC"/>
    <w:rsid w:val="009C1E11"/>
    <w:rsid w:val="009C1F6F"/>
    <w:rsid w:val="009C211D"/>
    <w:rsid w:val="009C2182"/>
    <w:rsid w:val="009C23AE"/>
    <w:rsid w:val="009C26C1"/>
    <w:rsid w:val="009C2D3F"/>
    <w:rsid w:val="009C2DC5"/>
    <w:rsid w:val="009C3987"/>
    <w:rsid w:val="009C3A20"/>
    <w:rsid w:val="009C3AEA"/>
    <w:rsid w:val="009C3D9D"/>
    <w:rsid w:val="009C4A2F"/>
    <w:rsid w:val="009C4D54"/>
    <w:rsid w:val="009C5120"/>
    <w:rsid w:val="009C5952"/>
    <w:rsid w:val="009C5AA1"/>
    <w:rsid w:val="009C5B04"/>
    <w:rsid w:val="009C5B0E"/>
    <w:rsid w:val="009C6145"/>
    <w:rsid w:val="009C627E"/>
    <w:rsid w:val="009C6636"/>
    <w:rsid w:val="009C690D"/>
    <w:rsid w:val="009C6D46"/>
    <w:rsid w:val="009C6EC6"/>
    <w:rsid w:val="009C7220"/>
    <w:rsid w:val="009C7401"/>
    <w:rsid w:val="009C7756"/>
    <w:rsid w:val="009C7FEF"/>
    <w:rsid w:val="009D05AD"/>
    <w:rsid w:val="009D0772"/>
    <w:rsid w:val="009D0A56"/>
    <w:rsid w:val="009D0D3D"/>
    <w:rsid w:val="009D0FFE"/>
    <w:rsid w:val="009D1478"/>
    <w:rsid w:val="009D15FF"/>
    <w:rsid w:val="009D165A"/>
    <w:rsid w:val="009D172A"/>
    <w:rsid w:val="009D19A0"/>
    <w:rsid w:val="009D1C5B"/>
    <w:rsid w:val="009D1D78"/>
    <w:rsid w:val="009D1E1D"/>
    <w:rsid w:val="009D2280"/>
    <w:rsid w:val="009D2585"/>
    <w:rsid w:val="009D2843"/>
    <w:rsid w:val="009D2872"/>
    <w:rsid w:val="009D2963"/>
    <w:rsid w:val="009D2B36"/>
    <w:rsid w:val="009D2F69"/>
    <w:rsid w:val="009D3C1B"/>
    <w:rsid w:val="009D3CD0"/>
    <w:rsid w:val="009D3CDD"/>
    <w:rsid w:val="009D3F88"/>
    <w:rsid w:val="009D4198"/>
    <w:rsid w:val="009D4510"/>
    <w:rsid w:val="009D47C4"/>
    <w:rsid w:val="009D4814"/>
    <w:rsid w:val="009D487A"/>
    <w:rsid w:val="009D4EDB"/>
    <w:rsid w:val="009D4F74"/>
    <w:rsid w:val="009D5007"/>
    <w:rsid w:val="009D500E"/>
    <w:rsid w:val="009D52D8"/>
    <w:rsid w:val="009D55C9"/>
    <w:rsid w:val="009D57AD"/>
    <w:rsid w:val="009D58C5"/>
    <w:rsid w:val="009D5D8D"/>
    <w:rsid w:val="009D5EDE"/>
    <w:rsid w:val="009D678D"/>
    <w:rsid w:val="009D6956"/>
    <w:rsid w:val="009D7287"/>
    <w:rsid w:val="009D782B"/>
    <w:rsid w:val="009E0193"/>
    <w:rsid w:val="009E01A6"/>
    <w:rsid w:val="009E06D7"/>
    <w:rsid w:val="009E097A"/>
    <w:rsid w:val="009E0AAC"/>
    <w:rsid w:val="009E0EA8"/>
    <w:rsid w:val="009E18F5"/>
    <w:rsid w:val="009E1A6A"/>
    <w:rsid w:val="009E28A2"/>
    <w:rsid w:val="009E2B0D"/>
    <w:rsid w:val="009E2B6F"/>
    <w:rsid w:val="009E2C2E"/>
    <w:rsid w:val="009E2D83"/>
    <w:rsid w:val="009E2FBC"/>
    <w:rsid w:val="009E3073"/>
    <w:rsid w:val="009E3129"/>
    <w:rsid w:val="009E31F6"/>
    <w:rsid w:val="009E3206"/>
    <w:rsid w:val="009E327B"/>
    <w:rsid w:val="009E329F"/>
    <w:rsid w:val="009E3473"/>
    <w:rsid w:val="009E36EC"/>
    <w:rsid w:val="009E37BB"/>
    <w:rsid w:val="009E37C8"/>
    <w:rsid w:val="009E3B2A"/>
    <w:rsid w:val="009E3C8E"/>
    <w:rsid w:val="009E41A0"/>
    <w:rsid w:val="009E43B3"/>
    <w:rsid w:val="009E4448"/>
    <w:rsid w:val="009E454D"/>
    <w:rsid w:val="009E479C"/>
    <w:rsid w:val="009E4893"/>
    <w:rsid w:val="009E493B"/>
    <w:rsid w:val="009E4AA9"/>
    <w:rsid w:val="009E4AFD"/>
    <w:rsid w:val="009E4C0E"/>
    <w:rsid w:val="009E4D3D"/>
    <w:rsid w:val="009E4D9D"/>
    <w:rsid w:val="009E5063"/>
    <w:rsid w:val="009E514C"/>
    <w:rsid w:val="009E5398"/>
    <w:rsid w:val="009E56B0"/>
    <w:rsid w:val="009E599D"/>
    <w:rsid w:val="009E608F"/>
    <w:rsid w:val="009E60B0"/>
    <w:rsid w:val="009E6835"/>
    <w:rsid w:val="009E6AE6"/>
    <w:rsid w:val="009E6C24"/>
    <w:rsid w:val="009E6CF8"/>
    <w:rsid w:val="009E7024"/>
    <w:rsid w:val="009E712E"/>
    <w:rsid w:val="009E71E6"/>
    <w:rsid w:val="009E72C9"/>
    <w:rsid w:val="009E7570"/>
    <w:rsid w:val="009E7788"/>
    <w:rsid w:val="009E799A"/>
    <w:rsid w:val="009E7B9F"/>
    <w:rsid w:val="009E7BFC"/>
    <w:rsid w:val="009E7FC8"/>
    <w:rsid w:val="009F05A2"/>
    <w:rsid w:val="009F0921"/>
    <w:rsid w:val="009F0E93"/>
    <w:rsid w:val="009F11BE"/>
    <w:rsid w:val="009F1345"/>
    <w:rsid w:val="009F13A7"/>
    <w:rsid w:val="009F1F0B"/>
    <w:rsid w:val="009F207C"/>
    <w:rsid w:val="009F242D"/>
    <w:rsid w:val="009F2BB5"/>
    <w:rsid w:val="009F2D3D"/>
    <w:rsid w:val="009F339C"/>
    <w:rsid w:val="009F37E8"/>
    <w:rsid w:val="009F3A6D"/>
    <w:rsid w:val="009F4190"/>
    <w:rsid w:val="009F4978"/>
    <w:rsid w:val="009F4A3C"/>
    <w:rsid w:val="009F4C9E"/>
    <w:rsid w:val="009F4D0B"/>
    <w:rsid w:val="009F535A"/>
    <w:rsid w:val="009F5419"/>
    <w:rsid w:val="009F5937"/>
    <w:rsid w:val="009F6170"/>
    <w:rsid w:val="009F6441"/>
    <w:rsid w:val="009F64C2"/>
    <w:rsid w:val="009F6692"/>
    <w:rsid w:val="009F6801"/>
    <w:rsid w:val="009F6C5E"/>
    <w:rsid w:val="009F6F64"/>
    <w:rsid w:val="009F734B"/>
    <w:rsid w:val="009F75A3"/>
    <w:rsid w:val="009F75E0"/>
    <w:rsid w:val="009F7701"/>
    <w:rsid w:val="009F7BDB"/>
    <w:rsid w:val="009F7EE8"/>
    <w:rsid w:val="00A0001A"/>
    <w:rsid w:val="00A0008E"/>
    <w:rsid w:val="00A0023B"/>
    <w:rsid w:val="00A00572"/>
    <w:rsid w:val="00A007E8"/>
    <w:rsid w:val="00A00906"/>
    <w:rsid w:val="00A00A8A"/>
    <w:rsid w:val="00A01655"/>
    <w:rsid w:val="00A01767"/>
    <w:rsid w:val="00A020E7"/>
    <w:rsid w:val="00A022B3"/>
    <w:rsid w:val="00A0248D"/>
    <w:rsid w:val="00A02558"/>
    <w:rsid w:val="00A02BC3"/>
    <w:rsid w:val="00A02C3B"/>
    <w:rsid w:val="00A02D0A"/>
    <w:rsid w:val="00A02DD6"/>
    <w:rsid w:val="00A02DDC"/>
    <w:rsid w:val="00A0305B"/>
    <w:rsid w:val="00A032AD"/>
    <w:rsid w:val="00A03B3B"/>
    <w:rsid w:val="00A03C90"/>
    <w:rsid w:val="00A04127"/>
    <w:rsid w:val="00A04203"/>
    <w:rsid w:val="00A0439B"/>
    <w:rsid w:val="00A04699"/>
    <w:rsid w:val="00A04E11"/>
    <w:rsid w:val="00A052EB"/>
    <w:rsid w:val="00A053F5"/>
    <w:rsid w:val="00A057E2"/>
    <w:rsid w:val="00A0582E"/>
    <w:rsid w:val="00A058AD"/>
    <w:rsid w:val="00A05A4A"/>
    <w:rsid w:val="00A05D6D"/>
    <w:rsid w:val="00A06070"/>
    <w:rsid w:val="00A0626C"/>
    <w:rsid w:val="00A062D1"/>
    <w:rsid w:val="00A0645A"/>
    <w:rsid w:val="00A06855"/>
    <w:rsid w:val="00A068B9"/>
    <w:rsid w:val="00A0691D"/>
    <w:rsid w:val="00A06A00"/>
    <w:rsid w:val="00A06C28"/>
    <w:rsid w:val="00A06D4C"/>
    <w:rsid w:val="00A06E77"/>
    <w:rsid w:val="00A073C8"/>
    <w:rsid w:val="00A07977"/>
    <w:rsid w:val="00A07E92"/>
    <w:rsid w:val="00A1028E"/>
    <w:rsid w:val="00A10753"/>
    <w:rsid w:val="00A1080A"/>
    <w:rsid w:val="00A10B6A"/>
    <w:rsid w:val="00A11365"/>
    <w:rsid w:val="00A114DB"/>
    <w:rsid w:val="00A116CB"/>
    <w:rsid w:val="00A11986"/>
    <w:rsid w:val="00A119B3"/>
    <w:rsid w:val="00A119DD"/>
    <w:rsid w:val="00A11DCC"/>
    <w:rsid w:val="00A1243A"/>
    <w:rsid w:val="00A12469"/>
    <w:rsid w:val="00A124A7"/>
    <w:rsid w:val="00A12738"/>
    <w:rsid w:val="00A127B1"/>
    <w:rsid w:val="00A12986"/>
    <w:rsid w:val="00A129B2"/>
    <w:rsid w:val="00A13116"/>
    <w:rsid w:val="00A13355"/>
    <w:rsid w:val="00A135CD"/>
    <w:rsid w:val="00A13BC8"/>
    <w:rsid w:val="00A13DF2"/>
    <w:rsid w:val="00A13EEB"/>
    <w:rsid w:val="00A148F3"/>
    <w:rsid w:val="00A14A94"/>
    <w:rsid w:val="00A14BC6"/>
    <w:rsid w:val="00A14F56"/>
    <w:rsid w:val="00A1500E"/>
    <w:rsid w:val="00A1574B"/>
    <w:rsid w:val="00A15937"/>
    <w:rsid w:val="00A15E6D"/>
    <w:rsid w:val="00A16164"/>
    <w:rsid w:val="00A1645E"/>
    <w:rsid w:val="00A16589"/>
    <w:rsid w:val="00A1698F"/>
    <w:rsid w:val="00A16A76"/>
    <w:rsid w:val="00A16AD1"/>
    <w:rsid w:val="00A16E42"/>
    <w:rsid w:val="00A16EC8"/>
    <w:rsid w:val="00A1705A"/>
    <w:rsid w:val="00A17309"/>
    <w:rsid w:val="00A17367"/>
    <w:rsid w:val="00A174FF"/>
    <w:rsid w:val="00A1774E"/>
    <w:rsid w:val="00A1783B"/>
    <w:rsid w:val="00A179F1"/>
    <w:rsid w:val="00A17ED7"/>
    <w:rsid w:val="00A2093A"/>
    <w:rsid w:val="00A20C41"/>
    <w:rsid w:val="00A2138D"/>
    <w:rsid w:val="00A214DF"/>
    <w:rsid w:val="00A217AA"/>
    <w:rsid w:val="00A217F1"/>
    <w:rsid w:val="00A21C5C"/>
    <w:rsid w:val="00A21E23"/>
    <w:rsid w:val="00A2217D"/>
    <w:rsid w:val="00A227AF"/>
    <w:rsid w:val="00A228E7"/>
    <w:rsid w:val="00A22DCF"/>
    <w:rsid w:val="00A22FEF"/>
    <w:rsid w:val="00A232D1"/>
    <w:rsid w:val="00A23FF2"/>
    <w:rsid w:val="00A24003"/>
    <w:rsid w:val="00A24181"/>
    <w:rsid w:val="00A241FC"/>
    <w:rsid w:val="00A243E9"/>
    <w:rsid w:val="00A24406"/>
    <w:rsid w:val="00A24C88"/>
    <w:rsid w:val="00A24E2A"/>
    <w:rsid w:val="00A25534"/>
    <w:rsid w:val="00A25666"/>
    <w:rsid w:val="00A25B4C"/>
    <w:rsid w:val="00A25DAB"/>
    <w:rsid w:val="00A2639E"/>
    <w:rsid w:val="00A26643"/>
    <w:rsid w:val="00A26F02"/>
    <w:rsid w:val="00A276B1"/>
    <w:rsid w:val="00A27B96"/>
    <w:rsid w:val="00A30226"/>
    <w:rsid w:val="00A30C5F"/>
    <w:rsid w:val="00A31622"/>
    <w:rsid w:val="00A31B3F"/>
    <w:rsid w:val="00A31F3A"/>
    <w:rsid w:val="00A323CF"/>
    <w:rsid w:val="00A32BF7"/>
    <w:rsid w:val="00A32C21"/>
    <w:rsid w:val="00A330BF"/>
    <w:rsid w:val="00A33545"/>
    <w:rsid w:val="00A33750"/>
    <w:rsid w:val="00A33E1C"/>
    <w:rsid w:val="00A33FB7"/>
    <w:rsid w:val="00A340C3"/>
    <w:rsid w:val="00A34508"/>
    <w:rsid w:val="00A34882"/>
    <w:rsid w:val="00A34A2F"/>
    <w:rsid w:val="00A359D5"/>
    <w:rsid w:val="00A35A64"/>
    <w:rsid w:val="00A35EE0"/>
    <w:rsid w:val="00A36035"/>
    <w:rsid w:val="00A3613D"/>
    <w:rsid w:val="00A363C7"/>
    <w:rsid w:val="00A365A6"/>
    <w:rsid w:val="00A36F44"/>
    <w:rsid w:val="00A36FF3"/>
    <w:rsid w:val="00A3702B"/>
    <w:rsid w:val="00A3713D"/>
    <w:rsid w:val="00A376B5"/>
    <w:rsid w:val="00A376D7"/>
    <w:rsid w:val="00A37A5C"/>
    <w:rsid w:val="00A37C04"/>
    <w:rsid w:val="00A40078"/>
    <w:rsid w:val="00A40381"/>
    <w:rsid w:val="00A40393"/>
    <w:rsid w:val="00A40700"/>
    <w:rsid w:val="00A407B7"/>
    <w:rsid w:val="00A409DB"/>
    <w:rsid w:val="00A40A64"/>
    <w:rsid w:val="00A40CB4"/>
    <w:rsid w:val="00A40E7E"/>
    <w:rsid w:val="00A41597"/>
    <w:rsid w:val="00A415BC"/>
    <w:rsid w:val="00A41649"/>
    <w:rsid w:val="00A41786"/>
    <w:rsid w:val="00A41801"/>
    <w:rsid w:val="00A41DE9"/>
    <w:rsid w:val="00A421FD"/>
    <w:rsid w:val="00A42875"/>
    <w:rsid w:val="00A42B29"/>
    <w:rsid w:val="00A42BC1"/>
    <w:rsid w:val="00A42D70"/>
    <w:rsid w:val="00A42DA1"/>
    <w:rsid w:val="00A42DF2"/>
    <w:rsid w:val="00A42E28"/>
    <w:rsid w:val="00A4326F"/>
    <w:rsid w:val="00A43380"/>
    <w:rsid w:val="00A43AAB"/>
    <w:rsid w:val="00A43ED4"/>
    <w:rsid w:val="00A43FA0"/>
    <w:rsid w:val="00A44236"/>
    <w:rsid w:val="00A44786"/>
    <w:rsid w:val="00A44C8A"/>
    <w:rsid w:val="00A4504A"/>
    <w:rsid w:val="00A45E8B"/>
    <w:rsid w:val="00A45F7A"/>
    <w:rsid w:val="00A4605C"/>
    <w:rsid w:val="00A460C0"/>
    <w:rsid w:val="00A46262"/>
    <w:rsid w:val="00A46290"/>
    <w:rsid w:val="00A4633B"/>
    <w:rsid w:val="00A463AF"/>
    <w:rsid w:val="00A46604"/>
    <w:rsid w:val="00A46682"/>
    <w:rsid w:val="00A46ECA"/>
    <w:rsid w:val="00A4732D"/>
    <w:rsid w:val="00A4736F"/>
    <w:rsid w:val="00A476A4"/>
    <w:rsid w:val="00A47725"/>
    <w:rsid w:val="00A47746"/>
    <w:rsid w:val="00A47AE7"/>
    <w:rsid w:val="00A47B2E"/>
    <w:rsid w:val="00A50049"/>
    <w:rsid w:val="00A500E7"/>
    <w:rsid w:val="00A501E9"/>
    <w:rsid w:val="00A501FE"/>
    <w:rsid w:val="00A508A6"/>
    <w:rsid w:val="00A50A5D"/>
    <w:rsid w:val="00A50A7E"/>
    <w:rsid w:val="00A50B30"/>
    <w:rsid w:val="00A50B5A"/>
    <w:rsid w:val="00A512F5"/>
    <w:rsid w:val="00A517A9"/>
    <w:rsid w:val="00A518A1"/>
    <w:rsid w:val="00A51A34"/>
    <w:rsid w:val="00A51AE5"/>
    <w:rsid w:val="00A51B69"/>
    <w:rsid w:val="00A5209D"/>
    <w:rsid w:val="00A522CB"/>
    <w:rsid w:val="00A524FE"/>
    <w:rsid w:val="00A5258B"/>
    <w:rsid w:val="00A52A48"/>
    <w:rsid w:val="00A5325F"/>
    <w:rsid w:val="00A5327C"/>
    <w:rsid w:val="00A53420"/>
    <w:rsid w:val="00A5345B"/>
    <w:rsid w:val="00A53525"/>
    <w:rsid w:val="00A53838"/>
    <w:rsid w:val="00A538A4"/>
    <w:rsid w:val="00A540ED"/>
    <w:rsid w:val="00A54AE0"/>
    <w:rsid w:val="00A54B99"/>
    <w:rsid w:val="00A54F7D"/>
    <w:rsid w:val="00A5504C"/>
    <w:rsid w:val="00A55248"/>
    <w:rsid w:val="00A55299"/>
    <w:rsid w:val="00A5555A"/>
    <w:rsid w:val="00A55986"/>
    <w:rsid w:val="00A55B47"/>
    <w:rsid w:val="00A56074"/>
    <w:rsid w:val="00A5631B"/>
    <w:rsid w:val="00A5636F"/>
    <w:rsid w:val="00A56D55"/>
    <w:rsid w:val="00A57098"/>
    <w:rsid w:val="00A57125"/>
    <w:rsid w:val="00A57592"/>
    <w:rsid w:val="00A57BFA"/>
    <w:rsid w:val="00A57E64"/>
    <w:rsid w:val="00A57FF1"/>
    <w:rsid w:val="00A604C5"/>
    <w:rsid w:val="00A60DF6"/>
    <w:rsid w:val="00A60E35"/>
    <w:rsid w:val="00A60EB2"/>
    <w:rsid w:val="00A60F30"/>
    <w:rsid w:val="00A61319"/>
    <w:rsid w:val="00A61386"/>
    <w:rsid w:val="00A61477"/>
    <w:rsid w:val="00A6180D"/>
    <w:rsid w:val="00A619DA"/>
    <w:rsid w:val="00A61B4E"/>
    <w:rsid w:val="00A61B50"/>
    <w:rsid w:val="00A61CD1"/>
    <w:rsid w:val="00A624EE"/>
    <w:rsid w:val="00A624F9"/>
    <w:rsid w:val="00A629DB"/>
    <w:rsid w:val="00A62DA6"/>
    <w:rsid w:val="00A62DE7"/>
    <w:rsid w:val="00A636F6"/>
    <w:rsid w:val="00A63EA6"/>
    <w:rsid w:val="00A63FFF"/>
    <w:rsid w:val="00A65277"/>
    <w:rsid w:val="00A655DD"/>
    <w:rsid w:val="00A65780"/>
    <w:rsid w:val="00A65825"/>
    <w:rsid w:val="00A65E84"/>
    <w:rsid w:val="00A66678"/>
    <w:rsid w:val="00A666B6"/>
    <w:rsid w:val="00A66904"/>
    <w:rsid w:val="00A66BA8"/>
    <w:rsid w:val="00A66CA2"/>
    <w:rsid w:val="00A702A7"/>
    <w:rsid w:val="00A70B14"/>
    <w:rsid w:val="00A70E67"/>
    <w:rsid w:val="00A7111A"/>
    <w:rsid w:val="00A71183"/>
    <w:rsid w:val="00A71281"/>
    <w:rsid w:val="00A71CA2"/>
    <w:rsid w:val="00A71F1B"/>
    <w:rsid w:val="00A725B3"/>
    <w:rsid w:val="00A72A30"/>
    <w:rsid w:val="00A72B90"/>
    <w:rsid w:val="00A73020"/>
    <w:rsid w:val="00A73229"/>
    <w:rsid w:val="00A736E5"/>
    <w:rsid w:val="00A736E7"/>
    <w:rsid w:val="00A73718"/>
    <w:rsid w:val="00A737A9"/>
    <w:rsid w:val="00A737B9"/>
    <w:rsid w:val="00A73880"/>
    <w:rsid w:val="00A7399B"/>
    <w:rsid w:val="00A73A96"/>
    <w:rsid w:val="00A73BF5"/>
    <w:rsid w:val="00A73E85"/>
    <w:rsid w:val="00A74759"/>
    <w:rsid w:val="00A7482C"/>
    <w:rsid w:val="00A7567A"/>
    <w:rsid w:val="00A758E7"/>
    <w:rsid w:val="00A759E6"/>
    <w:rsid w:val="00A75B09"/>
    <w:rsid w:val="00A75C90"/>
    <w:rsid w:val="00A7624E"/>
    <w:rsid w:val="00A765CC"/>
    <w:rsid w:val="00A767BE"/>
    <w:rsid w:val="00A76891"/>
    <w:rsid w:val="00A76A50"/>
    <w:rsid w:val="00A7755F"/>
    <w:rsid w:val="00A77633"/>
    <w:rsid w:val="00A77675"/>
    <w:rsid w:val="00A778BC"/>
    <w:rsid w:val="00A77C22"/>
    <w:rsid w:val="00A80249"/>
    <w:rsid w:val="00A8038B"/>
    <w:rsid w:val="00A8055B"/>
    <w:rsid w:val="00A80725"/>
    <w:rsid w:val="00A8081D"/>
    <w:rsid w:val="00A80E18"/>
    <w:rsid w:val="00A81009"/>
    <w:rsid w:val="00A8150B"/>
    <w:rsid w:val="00A8176F"/>
    <w:rsid w:val="00A81AC9"/>
    <w:rsid w:val="00A81DCA"/>
    <w:rsid w:val="00A82009"/>
    <w:rsid w:val="00A82064"/>
    <w:rsid w:val="00A8220D"/>
    <w:rsid w:val="00A824B2"/>
    <w:rsid w:val="00A825CF"/>
    <w:rsid w:val="00A82B97"/>
    <w:rsid w:val="00A82C7D"/>
    <w:rsid w:val="00A82E80"/>
    <w:rsid w:val="00A8316A"/>
    <w:rsid w:val="00A83174"/>
    <w:rsid w:val="00A831F8"/>
    <w:rsid w:val="00A83274"/>
    <w:rsid w:val="00A83923"/>
    <w:rsid w:val="00A83DB7"/>
    <w:rsid w:val="00A840B8"/>
    <w:rsid w:val="00A84149"/>
    <w:rsid w:val="00A8422B"/>
    <w:rsid w:val="00A8459C"/>
    <w:rsid w:val="00A846CF"/>
    <w:rsid w:val="00A84801"/>
    <w:rsid w:val="00A84A68"/>
    <w:rsid w:val="00A84DF2"/>
    <w:rsid w:val="00A84E36"/>
    <w:rsid w:val="00A84E67"/>
    <w:rsid w:val="00A85467"/>
    <w:rsid w:val="00A857BF"/>
    <w:rsid w:val="00A8587C"/>
    <w:rsid w:val="00A85E96"/>
    <w:rsid w:val="00A860E1"/>
    <w:rsid w:val="00A864B3"/>
    <w:rsid w:val="00A86759"/>
    <w:rsid w:val="00A86940"/>
    <w:rsid w:val="00A86E8B"/>
    <w:rsid w:val="00A86EFA"/>
    <w:rsid w:val="00A86F4F"/>
    <w:rsid w:val="00A86F69"/>
    <w:rsid w:val="00A86FF9"/>
    <w:rsid w:val="00A871F0"/>
    <w:rsid w:val="00A8762A"/>
    <w:rsid w:val="00A877F5"/>
    <w:rsid w:val="00A87AEA"/>
    <w:rsid w:val="00A9034C"/>
    <w:rsid w:val="00A904EB"/>
    <w:rsid w:val="00A907D5"/>
    <w:rsid w:val="00A91B31"/>
    <w:rsid w:val="00A91BEE"/>
    <w:rsid w:val="00A91C34"/>
    <w:rsid w:val="00A91C7B"/>
    <w:rsid w:val="00A920A5"/>
    <w:rsid w:val="00A924D2"/>
    <w:rsid w:val="00A92573"/>
    <w:rsid w:val="00A92952"/>
    <w:rsid w:val="00A929E6"/>
    <w:rsid w:val="00A92A16"/>
    <w:rsid w:val="00A92A3B"/>
    <w:rsid w:val="00A92A69"/>
    <w:rsid w:val="00A92BD7"/>
    <w:rsid w:val="00A92EBB"/>
    <w:rsid w:val="00A92F4F"/>
    <w:rsid w:val="00A92FAC"/>
    <w:rsid w:val="00A930B0"/>
    <w:rsid w:val="00A93129"/>
    <w:rsid w:val="00A93380"/>
    <w:rsid w:val="00A933B0"/>
    <w:rsid w:val="00A935DC"/>
    <w:rsid w:val="00A93875"/>
    <w:rsid w:val="00A93933"/>
    <w:rsid w:val="00A9395A"/>
    <w:rsid w:val="00A93A70"/>
    <w:rsid w:val="00A93AB6"/>
    <w:rsid w:val="00A93CE5"/>
    <w:rsid w:val="00A93D3E"/>
    <w:rsid w:val="00A9412D"/>
    <w:rsid w:val="00A941A1"/>
    <w:rsid w:val="00A94249"/>
    <w:rsid w:val="00A945A5"/>
    <w:rsid w:val="00A946A6"/>
    <w:rsid w:val="00A946D1"/>
    <w:rsid w:val="00A94A05"/>
    <w:rsid w:val="00A94F4C"/>
    <w:rsid w:val="00A95BB1"/>
    <w:rsid w:val="00A95E97"/>
    <w:rsid w:val="00A95EAB"/>
    <w:rsid w:val="00A962CB"/>
    <w:rsid w:val="00A96B79"/>
    <w:rsid w:val="00A96C77"/>
    <w:rsid w:val="00A96D17"/>
    <w:rsid w:val="00A9702A"/>
    <w:rsid w:val="00A97350"/>
    <w:rsid w:val="00A9735B"/>
    <w:rsid w:val="00A976A7"/>
    <w:rsid w:val="00A97885"/>
    <w:rsid w:val="00A97B96"/>
    <w:rsid w:val="00AA0729"/>
    <w:rsid w:val="00AA0AEE"/>
    <w:rsid w:val="00AA10C2"/>
    <w:rsid w:val="00AA137E"/>
    <w:rsid w:val="00AA186B"/>
    <w:rsid w:val="00AA1A34"/>
    <w:rsid w:val="00AA1CE2"/>
    <w:rsid w:val="00AA229E"/>
    <w:rsid w:val="00AA23A1"/>
    <w:rsid w:val="00AA2C1B"/>
    <w:rsid w:val="00AA2D80"/>
    <w:rsid w:val="00AA2E13"/>
    <w:rsid w:val="00AA3947"/>
    <w:rsid w:val="00AA3D5F"/>
    <w:rsid w:val="00AA4020"/>
    <w:rsid w:val="00AA4156"/>
    <w:rsid w:val="00AA4388"/>
    <w:rsid w:val="00AA472E"/>
    <w:rsid w:val="00AA480F"/>
    <w:rsid w:val="00AA4BC0"/>
    <w:rsid w:val="00AA4E25"/>
    <w:rsid w:val="00AA521B"/>
    <w:rsid w:val="00AA570F"/>
    <w:rsid w:val="00AA5C82"/>
    <w:rsid w:val="00AA62C1"/>
    <w:rsid w:val="00AA6384"/>
    <w:rsid w:val="00AA63AC"/>
    <w:rsid w:val="00AA64D7"/>
    <w:rsid w:val="00AA652D"/>
    <w:rsid w:val="00AA6B2D"/>
    <w:rsid w:val="00AA6BB4"/>
    <w:rsid w:val="00AA6D38"/>
    <w:rsid w:val="00AA711D"/>
    <w:rsid w:val="00AA735C"/>
    <w:rsid w:val="00AA764D"/>
    <w:rsid w:val="00AA7685"/>
    <w:rsid w:val="00AA76D0"/>
    <w:rsid w:val="00AA7781"/>
    <w:rsid w:val="00AA7A5A"/>
    <w:rsid w:val="00AA7AB5"/>
    <w:rsid w:val="00AA7B42"/>
    <w:rsid w:val="00AA7C4F"/>
    <w:rsid w:val="00AB01D1"/>
    <w:rsid w:val="00AB0E2C"/>
    <w:rsid w:val="00AB0EA0"/>
    <w:rsid w:val="00AB1528"/>
    <w:rsid w:val="00AB16B4"/>
    <w:rsid w:val="00AB1741"/>
    <w:rsid w:val="00AB1E5F"/>
    <w:rsid w:val="00AB1FF3"/>
    <w:rsid w:val="00AB2432"/>
    <w:rsid w:val="00AB27AB"/>
    <w:rsid w:val="00AB2806"/>
    <w:rsid w:val="00AB2878"/>
    <w:rsid w:val="00AB2A7C"/>
    <w:rsid w:val="00AB2C7A"/>
    <w:rsid w:val="00AB2C89"/>
    <w:rsid w:val="00AB2D1A"/>
    <w:rsid w:val="00AB314D"/>
    <w:rsid w:val="00AB329D"/>
    <w:rsid w:val="00AB3857"/>
    <w:rsid w:val="00AB3937"/>
    <w:rsid w:val="00AB3C44"/>
    <w:rsid w:val="00AB3DE9"/>
    <w:rsid w:val="00AB3E1E"/>
    <w:rsid w:val="00AB40F0"/>
    <w:rsid w:val="00AB415D"/>
    <w:rsid w:val="00AB4680"/>
    <w:rsid w:val="00AB485D"/>
    <w:rsid w:val="00AB48E2"/>
    <w:rsid w:val="00AB4E0A"/>
    <w:rsid w:val="00AB5051"/>
    <w:rsid w:val="00AB52CD"/>
    <w:rsid w:val="00AB56D4"/>
    <w:rsid w:val="00AB5AFD"/>
    <w:rsid w:val="00AB5F83"/>
    <w:rsid w:val="00AB61D1"/>
    <w:rsid w:val="00AB63B6"/>
    <w:rsid w:val="00AB6445"/>
    <w:rsid w:val="00AB64D6"/>
    <w:rsid w:val="00AB6C81"/>
    <w:rsid w:val="00AB6DCE"/>
    <w:rsid w:val="00AB6E48"/>
    <w:rsid w:val="00AB7094"/>
    <w:rsid w:val="00AB71A8"/>
    <w:rsid w:val="00AB726D"/>
    <w:rsid w:val="00AB732A"/>
    <w:rsid w:val="00AB7CF1"/>
    <w:rsid w:val="00AC0333"/>
    <w:rsid w:val="00AC08DF"/>
    <w:rsid w:val="00AC0FFB"/>
    <w:rsid w:val="00AC10B0"/>
    <w:rsid w:val="00AC1150"/>
    <w:rsid w:val="00AC1508"/>
    <w:rsid w:val="00AC177B"/>
    <w:rsid w:val="00AC19A5"/>
    <w:rsid w:val="00AC1A5A"/>
    <w:rsid w:val="00AC1BAD"/>
    <w:rsid w:val="00AC1CB8"/>
    <w:rsid w:val="00AC1FDD"/>
    <w:rsid w:val="00AC2235"/>
    <w:rsid w:val="00AC30BF"/>
    <w:rsid w:val="00AC33F5"/>
    <w:rsid w:val="00AC3466"/>
    <w:rsid w:val="00AC3550"/>
    <w:rsid w:val="00AC3676"/>
    <w:rsid w:val="00AC37DD"/>
    <w:rsid w:val="00AC37F5"/>
    <w:rsid w:val="00AC3B1F"/>
    <w:rsid w:val="00AC3C89"/>
    <w:rsid w:val="00AC3FAD"/>
    <w:rsid w:val="00AC45AA"/>
    <w:rsid w:val="00AC4736"/>
    <w:rsid w:val="00AC4809"/>
    <w:rsid w:val="00AC4C48"/>
    <w:rsid w:val="00AC50BB"/>
    <w:rsid w:val="00AC5221"/>
    <w:rsid w:val="00AC5408"/>
    <w:rsid w:val="00AC563E"/>
    <w:rsid w:val="00AC5967"/>
    <w:rsid w:val="00AC5BBB"/>
    <w:rsid w:val="00AC5C47"/>
    <w:rsid w:val="00AC5CCD"/>
    <w:rsid w:val="00AC626A"/>
    <w:rsid w:val="00AC698A"/>
    <w:rsid w:val="00AC6ABA"/>
    <w:rsid w:val="00AC6BBF"/>
    <w:rsid w:val="00AC6C61"/>
    <w:rsid w:val="00AC6D1F"/>
    <w:rsid w:val="00AC76FE"/>
    <w:rsid w:val="00AD0281"/>
    <w:rsid w:val="00AD0331"/>
    <w:rsid w:val="00AD085A"/>
    <w:rsid w:val="00AD0A22"/>
    <w:rsid w:val="00AD0AD8"/>
    <w:rsid w:val="00AD1744"/>
    <w:rsid w:val="00AD1DBE"/>
    <w:rsid w:val="00AD20DA"/>
    <w:rsid w:val="00AD210D"/>
    <w:rsid w:val="00AD27BF"/>
    <w:rsid w:val="00AD29CF"/>
    <w:rsid w:val="00AD46EB"/>
    <w:rsid w:val="00AD4D5B"/>
    <w:rsid w:val="00AD4D66"/>
    <w:rsid w:val="00AD5218"/>
    <w:rsid w:val="00AD5429"/>
    <w:rsid w:val="00AD57F3"/>
    <w:rsid w:val="00AD5866"/>
    <w:rsid w:val="00AD5D9C"/>
    <w:rsid w:val="00AD6016"/>
    <w:rsid w:val="00AD607C"/>
    <w:rsid w:val="00AD608D"/>
    <w:rsid w:val="00AD612B"/>
    <w:rsid w:val="00AD6351"/>
    <w:rsid w:val="00AD6981"/>
    <w:rsid w:val="00AD69C9"/>
    <w:rsid w:val="00AD6B68"/>
    <w:rsid w:val="00AD6C72"/>
    <w:rsid w:val="00AD7003"/>
    <w:rsid w:val="00AD797D"/>
    <w:rsid w:val="00AD7A1F"/>
    <w:rsid w:val="00AD7E38"/>
    <w:rsid w:val="00AE055D"/>
    <w:rsid w:val="00AE0800"/>
    <w:rsid w:val="00AE0895"/>
    <w:rsid w:val="00AE0A6D"/>
    <w:rsid w:val="00AE0AF2"/>
    <w:rsid w:val="00AE0B72"/>
    <w:rsid w:val="00AE0D62"/>
    <w:rsid w:val="00AE171B"/>
    <w:rsid w:val="00AE1A3B"/>
    <w:rsid w:val="00AE1CDE"/>
    <w:rsid w:val="00AE22A5"/>
    <w:rsid w:val="00AE2304"/>
    <w:rsid w:val="00AE2692"/>
    <w:rsid w:val="00AE2B20"/>
    <w:rsid w:val="00AE336C"/>
    <w:rsid w:val="00AE3487"/>
    <w:rsid w:val="00AE3760"/>
    <w:rsid w:val="00AE37B8"/>
    <w:rsid w:val="00AE3854"/>
    <w:rsid w:val="00AE39C9"/>
    <w:rsid w:val="00AE3E35"/>
    <w:rsid w:val="00AE3FE4"/>
    <w:rsid w:val="00AE45FA"/>
    <w:rsid w:val="00AE4713"/>
    <w:rsid w:val="00AE556F"/>
    <w:rsid w:val="00AE5AD2"/>
    <w:rsid w:val="00AE5E84"/>
    <w:rsid w:val="00AE61FE"/>
    <w:rsid w:val="00AE62E0"/>
    <w:rsid w:val="00AE6353"/>
    <w:rsid w:val="00AE6BBB"/>
    <w:rsid w:val="00AE79CD"/>
    <w:rsid w:val="00AE7D6E"/>
    <w:rsid w:val="00AE7F0D"/>
    <w:rsid w:val="00AE7FA6"/>
    <w:rsid w:val="00AF0028"/>
    <w:rsid w:val="00AF004F"/>
    <w:rsid w:val="00AF0778"/>
    <w:rsid w:val="00AF0813"/>
    <w:rsid w:val="00AF0A19"/>
    <w:rsid w:val="00AF0B6E"/>
    <w:rsid w:val="00AF0CAD"/>
    <w:rsid w:val="00AF0D5F"/>
    <w:rsid w:val="00AF0DC1"/>
    <w:rsid w:val="00AF0EC0"/>
    <w:rsid w:val="00AF0EDC"/>
    <w:rsid w:val="00AF100A"/>
    <w:rsid w:val="00AF10B0"/>
    <w:rsid w:val="00AF132D"/>
    <w:rsid w:val="00AF1485"/>
    <w:rsid w:val="00AF1CD2"/>
    <w:rsid w:val="00AF1DE2"/>
    <w:rsid w:val="00AF1EAD"/>
    <w:rsid w:val="00AF213E"/>
    <w:rsid w:val="00AF228F"/>
    <w:rsid w:val="00AF262A"/>
    <w:rsid w:val="00AF265E"/>
    <w:rsid w:val="00AF2771"/>
    <w:rsid w:val="00AF2A40"/>
    <w:rsid w:val="00AF2A72"/>
    <w:rsid w:val="00AF2BCB"/>
    <w:rsid w:val="00AF2F74"/>
    <w:rsid w:val="00AF383E"/>
    <w:rsid w:val="00AF38BF"/>
    <w:rsid w:val="00AF3B41"/>
    <w:rsid w:val="00AF3F4F"/>
    <w:rsid w:val="00AF4169"/>
    <w:rsid w:val="00AF4D00"/>
    <w:rsid w:val="00AF4E84"/>
    <w:rsid w:val="00AF4F04"/>
    <w:rsid w:val="00AF52CB"/>
    <w:rsid w:val="00AF5680"/>
    <w:rsid w:val="00AF59B8"/>
    <w:rsid w:val="00AF5C54"/>
    <w:rsid w:val="00AF5DC5"/>
    <w:rsid w:val="00AF6418"/>
    <w:rsid w:val="00AF64CB"/>
    <w:rsid w:val="00AF64D1"/>
    <w:rsid w:val="00AF6521"/>
    <w:rsid w:val="00AF6588"/>
    <w:rsid w:val="00AF66D5"/>
    <w:rsid w:val="00AF6BB8"/>
    <w:rsid w:val="00AF6E8B"/>
    <w:rsid w:val="00AF7490"/>
    <w:rsid w:val="00AF7891"/>
    <w:rsid w:val="00AF7F4E"/>
    <w:rsid w:val="00B00344"/>
    <w:rsid w:val="00B00531"/>
    <w:rsid w:val="00B00C12"/>
    <w:rsid w:val="00B00C58"/>
    <w:rsid w:val="00B010A6"/>
    <w:rsid w:val="00B010D1"/>
    <w:rsid w:val="00B0179D"/>
    <w:rsid w:val="00B01EA8"/>
    <w:rsid w:val="00B02109"/>
    <w:rsid w:val="00B0220A"/>
    <w:rsid w:val="00B022FE"/>
    <w:rsid w:val="00B0265A"/>
    <w:rsid w:val="00B02796"/>
    <w:rsid w:val="00B02A82"/>
    <w:rsid w:val="00B02E61"/>
    <w:rsid w:val="00B02EFD"/>
    <w:rsid w:val="00B02F25"/>
    <w:rsid w:val="00B03195"/>
    <w:rsid w:val="00B031C1"/>
    <w:rsid w:val="00B033E0"/>
    <w:rsid w:val="00B0348C"/>
    <w:rsid w:val="00B03E7D"/>
    <w:rsid w:val="00B0412F"/>
    <w:rsid w:val="00B0456B"/>
    <w:rsid w:val="00B04A55"/>
    <w:rsid w:val="00B04E80"/>
    <w:rsid w:val="00B04F33"/>
    <w:rsid w:val="00B050B7"/>
    <w:rsid w:val="00B054D7"/>
    <w:rsid w:val="00B05507"/>
    <w:rsid w:val="00B05561"/>
    <w:rsid w:val="00B05912"/>
    <w:rsid w:val="00B05D8F"/>
    <w:rsid w:val="00B06024"/>
    <w:rsid w:val="00B0626A"/>
    <w:rsid w:val="00B062FA"/>
    <w:rsid w:val="00B063B8"/>
    <w:rsid w:val="00B0643D"/>
    <w:rsid w:val="00B06555"/>
    <w:rsid w:val="00B06620"/>
    <w:rsid w:val="00B06964"/>
    <w:rsid w:val="00B06A6F"/>
    <w:rsid w:val="00B06E2D"/>
    <w:rsid w:val="00B06F4D"/>
    <w:rsid w:val="00B070BF"/>
    <w:rsid w:val="00B0750F"/>
    <w:rsid w:val="00B079AB"/>
    <w:rsid w:val="00B07CC3"/>
    <w:rsid w:val="00B07D8A"/>
    <w:rsid w:val="00B07F1A"/>
    <w:rsid w:val="00B10115"/>
    <w:rsid w:val="00B10116"/>
    <w:rsid w:val="00B1012D"/>
    <w:rsid w:val="00B103B2"/>
    <w:rsid w:val="00B10411"/>
    <w:rsid w:val="00B10974"/>
    <w:rsid w:val="00B1098D"/>
    <w:rsid w:val="00B1099E"/>
    <w:rsid w:val="00B113F5"/>
    <w:rsid w:val="00B116A2"/>
    <w:rsid w:val="00B11BEF"/>
    <w:rsid w:val="00B11F0A"/>
    <w:rsid w:val="00B1206F"/>
    <w:rsid w:val="00B12410"/>
    <w:rsid w:val="00B125D1"/>
    <w:rsid w:val="00B131E9"/>
    <w:rsid w:val="00B134BD"/>
    <w:rsid w:val="00B13BF7"/>
    <w:rsid w:val="00B13C24"/>
    <w:rsid w:val="00B13E5A"/>
    <w:rsid w:val="00B13F0E"/>
    <w:rsid w:val="00B14C1C"/>
    <w:rsid w:val="00B14FD0"/>
    <w:rsid w:val="00B156A6"/>
    <w:rsid w:val="00B156A8"/>
    <w:rsid w:val="00B157A0"/>
    <w:rsid w:val="00B15898"/>
    <w:rsid w:val="00B15C84"/>
    <w:rsid w:val="00B15EBC"/>
    <w:rsid w:val="00B15FC7"/>
    <w:rsid w:val="00B15FD3"/>
    <w:rsid w:val="00B165FE"/>
    <w:rsid w:val="00B169BC"/>
    <w:rsid w:val="00B16DBC"/>
    <w:rsid w:val="00B17154"/>
    <w:rsid w:val="00B174DC"/>
    <w:rsid w:val="00B1754D"/>
    <w:rsid w:val="00B17AF0"/>
    <w:rsid w:val="00B17CA0"/>
    <w:rsid w:val="00B20170"/>
    <w:rsid w:val="00B205FE"/>
    <w:rsid w:val="00B209F8"/>
    <w:rsid w:val="00B20C49"/>
    <w:rsid w:val="00B20C72"/>
    <w:rsid w:val="00B2102F"/>
    <w:rsid w:val="00B21043"/>
    <w:rsid w:val="00B21152"/>
    <w:rsid w:val="00B216CB"/>
    <w:rsid w:val="00B21D0C"/>
    <w:rsid w:val="00B21EA1"/>
    <w:rsid w:val="00B21F48"/>
    <w:rsid w:val="00B22284"/>
    <w:rsid w:val="00B2235C"/>
    <w:rsid w:val="00B22E4C"/>
    <w:rsid w:val="00B230B4"/>
    <w:rsid w:val="00B2325A"/>
    <w:rsid w:val="00B235E8"/>
    <w:rsid w:val="00B23677"/>
    <w:rsid w:val="00B23AEC"/>
    <w:rsid w:val="00B23B72"/>
    <w:rsid w:val="00B23CD6"/>
    <w:rsid w:val="00B240BC"/>
    <w:rsid w:val="00B24201"/>
    <w:rsid w:val="00B243B3"/>
    <w:rsid w:val="00B245AE"/>
    <w:rsid w:val="00B24704"/>
    <w:rsid w:val="00B2473D"/>
    <w:rsid w:val="00B24BDD"/>
    <w:rsid w:val="00B25496"/>
    <w:rsid w:val="00B2570B"/>
    <w:rsid w:val="00B257E3"/>
    <w:rsid w:val="00B25DDC"/>
    <w:rsid w:val="00B26709"/>
    <w:rsid w:val="00B2694E"/>
    <w:rsid w:val="00B26C2A"/>
    <w:rsid w:val="00B26DA7"/>
    <w:rsid w:val="00B271C2"/>
    <w:rsid w:val="00B27221"/>
    <w:rsid w:val="00B2728A"/>
    <w:rsid w:val="00B27461"/>
    <w:rsid w:val="00B27883"/>
    <w:rsid w:val="00B27BB5"/>
    <w:rsid w:val="00B27D58"/>
    <w:rsid w:val="00B30098"/>
    <w:rsid w:val="00B304A4"/>
    <w:rsid w:val="00B30761"/>
    <w:rsid w:val="00B30D7C"/>
    <w:rsid w:val="00B31232"/>
    <w:rsid w:val="00B314C6"/>
    <w:rsid w:val="00B31A9E"/>
    <w:rsid w:val="00B31AE1"/>
    <w:rsid w:val="00B31C9F"/>
    <w:rsid w:val="00B32332"/>
    <w:rsid w:val="00B324BE"/>
    <w:rsid w:val="00B324DA"/>
    <w:rsid w:val="00B3296A"/>
    <w:rsid w:val="00B329CE"/>
    <w:rsid w:val="00B32B79"/>
    <w:rsid w:val="00B32C5D"/>
    <w:rsid w:val="00B33109"/>
    <w:rsid w:val="00B33500"/>
    <w:rsid w:val="00B33ADD"/>
    <w:rsid w:val="00B33E2E"/>
    <w:rsid w:val="00B34629"/>
    <w:rsid w:val="00B34633"/>
    <w:rsid w:val="00B346F7"/>
    <w:rsid w:val="00B34BE6"/>
    <w:rsid w:val="00B34DF9"/>
    <w:rsid w:val="00B35011"/>
    <w:rsid w:val="00B353EC"/>
    <w:rsid w:val="00B354DF"/>
    <w:rsid w:val="00B35652"/>
    <w:rsid w:val="00B35C35"/>
    <w:rsid w:val="00B36047"/>
    <w:rsid w:val="00B36982"/>
    <w:rsid w:val="00B36CFC"/>
    <w:rsid w:val="00B36E51"/>
    <w:rsid w:val="00B36F0A"/>
    <w:rsid w:val="00B37027"/>
    <w:rsid w:val="00B374A5"/>
    <w:rsid w:val="00B37C20"/>
    <w:rsid w:val="00B37ED8"/>
    <w:rsid w:val="00B40968"/>
    <w:rsid w:val="00B40BDB"/>
    <w:rsid w:val="00B4101A"/>
    <w:rsid w:val="00B41089"/>
    <w:rsid w:val="00B41804"/>
    <w:rsid w:val="00B41836"/>
    <w:rsid w:val="00B41874"/>
    <w:rsid w:val="00B4192B"/>
    <w:rsid w:val="00B41CA8"/>
    <w:rsid w:val="00B41EED"/>
    <w:rsid w:val="00B42417"/>
    <w:rsid w:val="00B42463"/>
    <w:rsid w:val="00B425BB"/>
    <w:rsid w:val="00B4285C"/>
    <w:rsid w:val="00B429FC"/>
    <w:rsid w:val="00B42AE3"/>
    <w:rsid w:val="00B42BB9"/>
    <w:rsid w:val="00B42CC4"/>
    <w:rsid w:val="00B42E5D"/>
    <w:rsid w:val="00B43AC7"/>
    <w:rsid w:val="00B43AFB"/>
    <w:rsid w:val="00B43B51"/>
    <w:rsid w:val="00B43CD3"/>
    <w:rsid w:val="00B43F9A"/>
    <w:rsid w:val="00B44187"/>
    <w:rsid w:val="00B44191"/>
    <w:rsid w:val="00B442B2"/>
    <w:rsid w:val="00B442E4"/>
    <w:rsid w:val="00B44590"/>
    <w:rsid w:val="00B44663"/>
    <w:rsid w:val="00B449C5"/>
    <w:rsid w:val="00B44A83"/>
    <w:rsid w:val="00B44EAB"/>
    <w:rsid w:val="00B44FC3"/>
    <w:rsid w:val="00B45081"/>
    <w:rsid w:val="00B453D6"/>
    <w:rsid w:val="00B45460"/>
    <w:rsid w:val="00B45598"/>
    <w:rsid w:val="00B45818"/>
    <w:rsid w:val="00B45917"/>
    <w:rsid w:val="00B45969"/>
    <w:rsid w:val="00B45D7A"/>
    <w:rsid w:val="00B45EC6"/>
    <w:rsid w:val="00B46137"/>
    <w:rsid w:val="00B465D9"/>
    <w:rsid w:val="00B46CBE"/>
    <w:rsid w:val="00B4750B"/>
    <w:rsid w:val="00B47AB6"/>
    <w:rsid w:val="00B47C7F"/>
    <w:rsid w:val="00B50059"/>
    <w:rsid w:val="00B50348"/>
    <w:rsid w:val="00B50547"/>
    <w:rsid w:val="00B5095D"/>
    <w:rsid w:val="00B50B71"/>
    <w:rsid w:val="00B50C7F"/>
    <w:rsid w:val="00B511B1"/>
    <w:rsid w:val="00B512C7"/>
    <w:rsid w:val="00B51365"/>
    <w:rsid w:val="00B515CF"/>
    <w:rsid w:val="00B51919"/>
    <w:rsid w:val="00B51CC6"/>
    <w:rsid w:val="00B51DA6"/>
    <w:rsid w:val="00B51E81"/>
    <w:rsid w:val="00B5228E"/>
    <w:rsid w:val="00B522E4"/>
    <w:rsid w:val="00B52335"/>
    <w:rsid w:val="00B52FC4"/>
    <w:rsid w:val="00B5322F"/>
    <w:rsid w:val="00B5343A"/>
    <w:rsid w:val="00B5375E"/>
    <w:rsid w:val="00B5390F"/>
    <w:rsid w:val="00B53DBA"/>
    <w:rsid w:val="00B53FCC"/>
    <w:rsid w:val="00B54046"/>
    <w:rsid w:val="00B546A1"/>
    <w:rsid w:val="00B54C5D"/>
    <w:rsid w:val="00B54D9B"/>
    <w:rsid w:val="00B54E2A"/>
    <w:rsid w:val="00B55745"/>
    <w:rsid w:val="00B558AE"/>
    <w:rsid w:val="00B558E5"/>
    <w:rsid w:val="00B55AF7"/>
    <w:rsid w:val="00B55DB7"/>
    <w:rsid w:val="00B55DE2"/>
    <w:rsid w:val="00B55FA3"/>
    <w:rsid w:val="00B55FC7"/>
    <w:rsid w:val="00B55FCE"/>
    <w:rsid w:val="00B56119"/>
    <w:rsid w:val="00B56143"/>
    <w:rsid w:val="00B568DD"/>
    <w:rsid w:val="00B5702D"/>
    <w:rsid w:val="00B57413"/>
    <w:rsid w:val="00B57623"/>
    <w:rsid w:val="00B578D4"/>
    <w:rsid w:val="00B57D59"/>
    <w:rsid w:val="00B6015C"/>
    <w:rsid w:val="00B60320"/>
    <w:rsid w:val="00B6048C"/>
    <w:rsid w:val="00B605B5"/>
    <w:rsid w:val="00B60869"/>
    <w:rsid w:val="00B60976"/>
    <w:rsid w:val="00B60B22"/>
    <w:rsid w:val="00B60EA9"/>
    <w:rsid w:val="00B60ED5"/>
    <w:rsid w:val="00B6129D"/>
    <w:rsid w:val="00B61A7C"/>
    <w:rsid w:val="00B61C33"/>
    <w:rsid w:val="00B62173"/>
    <w:rsid w:val="00B622C8"/>
    <w:rsid w:val="00B6248F"/>
    <w:rsid w:val="00B6288F"/>
    <w:rsid w:val="00B62AA8"/>
    <w:rsid w:val="00B62DB8"/>
    <w:rsid w:val="00B62E22"/>
    <w:rsid w:val="00B631D2"/>
    <w:rsid w:val="00B63C06"/>
    <w:rsid w:val="00B63C3D"/>
    <w:rsid w:val="00B63E38"/>
    <w:rsid w:val="00B63E80"/>
    <w:rsid w:val="00B64206"/>
    <w:rsid w:val="00B64253"/>
    <w:rsid w:val="00B644A4"/>
    <w:rsid w:val="00B64A42"/>
    <w:rsid w:val="00B64DB8"/>
    <w:rsid w:val="00B64F9D"/>
    <w:rsid w:val="00B65229"/>
    <w:rsid w:val="00B652EC"/>
    <w:rsid w:val="00B65592"/>
    <w:rsid w:val="00B662C9"/>
    <w:rsid w:val="00B666C3"/>
    <w:rsid w:val="00B6687F"/>
    <w:rsid w:val="00B66EBC"/>
    <w:rsid w:val="00B66F68"/>
    <w:rsid w:val="00B67029"/>
    <w:rsid w:val="00B67299"/>
    <w:rsid w:val="00B673F6"/>
    <w:rsid w:val="00B676AC"/>
    <w:rsid w:val="00B67900"/>
    <w:rsid w:val="00B67D42"/>
    <w:rsid w:val="00B70273"/>
    <w:rsid w:val="00B702EC"/>
    <w:rsid w:val="00B7077F"/>
    <w:rsid w:val="00B70AE1"/>
    <w:rsid w:val="00B71308"/>
    <w:rsid w:val="00B7137C"/>
    <w:rsid w:val="00B7144D"/>
    <w:rsid w:val="00B718BB"/>
    <w:rsid w:val="00B71E33"/>
    <w:rsid w:val="00B71FAD"/>
    <w:rsid w:val="00B721EE"/>
    <w:rsid w:val="00B72514"/>
    <w:rsid w:val="00B72F2D"/>
    <w:rsid w:val="00B732A6"/>
    <w:rsid w:val="00B73847"/>
    <w:rsid w:val="00B739D2"/>
    <w:rsid w:val="00B739E8"/>
    <w:rsid w:val="00B73B86"/>
    <w:rsid w:val="00B73C4C"/>
    <w:rsid w:val="00B740D8"/>
    <w:rsid w:val="00B7424E"/>
    <w:rsid w:val="00B74493"/>
    <w:rsid w:val="00B74788"/>
    <w:rsid w:val="00B74D36"/>
    <w:rsid w:val="00B74E1B"/>
    <w:rsid w:val="00B74F0A"/>
    <w:rsid w:val="00B74FB6"/>
    <w:rsid w:val="00B7501E"/>
    <w:rsid w:val="00B75053"/>
    <w:rsid w:val="00B7551C"/>
    <w:rsid w:val="00B75E77"/>
    <w:rsid w:val="00B76337"/>
    <w:rsid w:val="00B765F9"/>
    <w:rsid w:val="00B76633"/>
    <w:rsid w:val="00B766AC"/>
    <w:rsid w:val="00B76732"/>
    <w:rsid w:val="00B76DFD"/>
    <w:rsid w:val="00B774E9"/>
    <w:rsid w:val="00B77700"/>
    <w:rsid w:val="00B778A6"/>
    <w:rsid w:val="00B77A2F"/>
    <w:rsid w:val="00B80173"/>
    <w:rsid w:val="00B803C3"/>
    <w:rsid w:val="00B8094A"/>
    <w:rsid w:val="00B818B0"/>
    <w:rsid w:val="00B819E6"/>
    <w:rsid w:val="00B81B54"/>
    <w:rsid w:val="00B82777"/>
    <w:rsid w:val="00B82FAB"/>
    <w:rsid w:val="00B82FD2"/>
    <w:rsid w:val="00B8337A"/>
    <w:rsid w:val="00B8365C"/>
    <w:rsid w:val="00B83B09"/>
    <w:rsid w:val="00B83BBE"/>
    <w:rsid w:val="00B841D1"/>
    <w:rsid w:val="00B8430C"/>
    <w:rsid w:val="00B8437E"/>
    <w:rsid w:val="00B845E5"/>
    <w:rsid w:val="00B84846"/>
    <w:rsid w:val="00B8490F"/>
    <w:rsid w:val="00B84A39"/>
    <w:rsid w:val="00B84AD2"/>
    <w:rsid w:val="00B850D6"/>
    <w:rsid w:val="00B858F9"/>
    <w:rsid w:val="00B86305"/>
    <w:rsid w:val="00B86B59"/>
    <w:rsid w:val="00B86BF3"/>
    <w:rsid w:val="00B87528"/>
    <w:rsid w:val="00B878BF"/>
    <w:rsid w:val="00B87E33"/>
    <w:rsid w:val="00B9075F"/>
    <w:rsid w:val="00B907CA"/>
    <w:rsid w:val="00B90CF3"/>
    <w:rsid w:val="00B90E6F"/>
    <w:rsid w:val="00B910C8"/>
    <w:rsid w:val="00B9127D"/>
    <w:rsid w:val="00B917F4"/>
    <w:rsid w:val="00B91975"/>
    <w:rsid w:val="00B91AA0"/>
    <w:rsid w:val="00B91FB2"/>
    <w:rsid w:val="00B921A2"/>
    <w:rsid w:val="00B9223A"/>
    <w:rsid w:val="00B92361"/>
    <w:rsid w:val="00B92E6D"/>
    <w:rsid w:val="00B93493"/>
    <w:rsid w:val="00B934DC"/>
    <w:rsid w:val="00B93715"/>
    <w:rsid w:val="00B94412"/>
    <w:rsid w:val="00B945D0"/>
    <w:rsid w:val="00B946D5"/>
    <w:rsid w:val="00B94987"/>
    <w:rsid w:val="00B94A4B"/>
    <w:rsid w:val="00B95100"/>
    <w:rsid w:val="00B957C9"/>
    <w:rsid w:val="00B95A0C"/>
    <w:rsid w:val="00B95A4A"/>
    <w:rsid w:val="00B95B24"/>
    <w:rsid w:val="00B95BE4"/>
    <w:rsid w:val="00B965C8"/>
    <w:rsid w:val="00B968FF"/>
    <w:rsid w:val="00B9716C"/>
    <w:rsid w:val="00B972A3"/>
    <w:rsid w:val="00B97457"/>
    <w:rsid w:val="00B9760C"/>
    <w:rsid w:val="00B976FF"/>
    <w:rsid w:val="00B9773D"/>
    <w:rsid w:val="00B9779A"/>
    <w:rsid w:val="00B97AB0"/>
    <w:rsid w:val="00B97D99"/>
    <w:rsid w:val="00B97DDC"/>
    <w:rsid w:val="00BA003E"/>
    <w:rsid w:val="00BA0593"/>
    <w:rsid w:val="00BA0AA2"/>
    <w:rsid w:val="00BA0C72"/>
    <w:rsid w:val="00BA1281"/>
    <w:rsid w:val="00BA1B2E"/>
    <w:rsid w:val="00BA1B69"/>
    <w:rsid w:val="00BA1E29"/>
    <w:rsid w:val="00BA212E"/>
    <w:rsid w:val="00BA2476"/>
    <w:rsid w:val="00BA3043"/>
    <w:rsid w:val="00BA334B"/>
    <w:rsid w:val="00BA33F3"/>
    <w:rsid w:val="00BA34AC"/>
    <w:rsid w:val="00BA3648"/>
    <w:rsid w:val="00BA38D7"/>
    <w:rsid w:val="00BA3C0E"/>
    <w:rsid w:val="00BA3CF7"/>
    <w:rsid w:val="00BA3DA2"/>
    <w:rsid w:val="00BA4AF1"/>
    <w:rsid w:val="00BA4CDE"/>
    <w:rsid w:val="00BA58EB"/>
    <w:rsid w:val="00BA5A28"/>
    <w:rsid w:val="00BA5F04"/>
    <w:rsid w:val="00BA62C3"/>
    <w:rsid w:val="00BA6373"/>
    <w:rsid w:val="00BA63F4"/>
    <w:rsid w:val="00BA690A"/>
    <w:rsid w:val="00BA6D2A"/>
    <w:rsid w:val="00BA6EB7"/>
    <w:rsid w:val="00BA71C0"/>
    <w:rsid w:val="00BA7431"/>
    <w:rsid w:val="00BA7565"/>
    <w:rsid w:val="00BA763C"/>
    <w:rsid w:val="00BA78F8"/>
    <w:rsid w:val="00BA797F"/>
    <w:rsid w:val="00BA7AA7"/>
    <w:rsid w:val="00BA7CED"/>
    <w:rsid w:val="00BB016C"/>
    <w:rsid w:val="00BB041D"/>
    <w:rsid w:val="00BB0466"/>
    <w:rsid w:val="00BB0D24"/>
    <w:rsid w:val="00BB1360"/>
    <w:rsid w:val="00BB18CE"/>
    <w:rsid w:val="00BB1B18"/>
    <w:rsid w:val="00BB1B1E"/>
    <w:rsid w:val="00BB1B30"/>
    <w:rsid w:val="00BB20E3"/>
    <w:rsid w:val="00BB27FD"/>
    <w:rsid w:val="00BB2A18"/>
    <w:rsid w:val="00BB2D74"/>
    <w:rsid w:val="00BB3146"/>
    <w:rsid w:val="00BB3230"/>
    <w:rsid w:val="00BB3569"/>
    <w:rsid w:val="00BB37EF"/>
    <w:rsid w:val="00BB3C08"/>
    <w:rsid w:val="00BB3CAC"/>
    <w:rsid w:val="00BB3DD5"/>
    <w:rsid w:val="00BB45A5"/>
    <w:rsid w:val="00BB4C6B"/>
    <w:rsid w:val="00BB4E5C"/>
    <w:rsid w:val="00BB4E8C"/>
    <w:rsid w:val="00BB5036"/>
    <w:rsid w:val="00BB503F"/>
    <w:rsid w:val="00BB56A5"/>
    <w:rsid w:val="00BB5FCA"/>
    <w:rsid w:val="00BB6397"/>
    <w:rsid w:val="00BB6829"/>
    <w:rsid w:val="00BB6EF6"/>
    <w:rsid w:val="00BB745F"/>
    <w:rsid w:val="00BB7B68"/>
    <w:rsid w:val="00BB7B7B"/>
    <w:rsid w:val="00BB7C4D"/>
    <w:rsid w:val="00BB7CBD"/>
    <w:rsid w:val="00BB7DFC"/>
    <w:rsid w:val="00BC0D63"/>
    <w:rsid w:val="00BC1277"/>
    <w:rsid w:val="00BC155F"/>
    <w:rsid w:val="00BC197D"/>
    <w:rsid w:val="00BC1993"/>
    <w:rsid w:val="00BC1C2B"/>
    <w:rsid w:val="00BC1D2B"/>
    <w:rsid w:val="00BC21E6"/>
    <w:rsid w:val="00BC24B5"/>
    <w:rsid w:val="00BC26BD"/>
    <w:rsid w:val="00BC287F"/>
    <w:rsid w:val="00BC2BF6"/>
    <w:rsid w:val="00BC2F62"/>
    <w:rsid w:val="00BC2FB2"/>
    <w:rsid w:val="00BC31F5"/>
    <w:rsid w:val="00BC3607"/>
    <w:rsid w:val="00BC36C2"/>
    <w:rsid w:val="00BC388B"/>
    <w:rsid w:val="00BC3EE1"/>
    <w:rsid w:val="00BC3F59"/>
    <w:rsid w:val="00BC4141"/>
    <w:rsid w:val="00BC4234"/>
    <w:rsid w:val="00BC4532"/>
    <w:rsid w:val="00BC474E"/>
    <w:rsid w:val="00BC4C02"/>
    <w:rsid w:val="00BC4EED"/>
    <w:rsid w:val="00BC5180"/>
    <w:rsid w:val="00BC5B78"/>
    <w:rsid w:val="00BC5F42"/>
    <w:rsid w:val="00BC665E"/>
    <w:rsid w:val="00BC670A"/>
    <w:rsid w:val="00BC6967"/>
    <w:rsid w:val="00BC6B58"/>
    <w:rsid w:val="00BC6E1D"/>
    <w:rsid w:val="00BC6E59"/>
    <w:rsid w:val="00BC6EB3"/>
    <w:rsid w:val="00BC6FE1"/>
    <w:rsid w:val="00BC7324"/>
    <w:rsid w:val="00BC7947"/>
    <w:rsid w:val="00BC7D05"/>
    <w:rsid w:val="00BC7DC8"/>
    <w:rsid w:val="00BD0176"/>
    <w:rsid w:val="00BD0330"/>
    <w:rsid w:val="00BD066D"/>
    <w:rsid w:val="00BD0759"/>
    <w:rsid w:val="00BD092F"/>
    <w:rsid w:val="00BD0F03"/>
    <w:rsid w:val="00BD0FE4"/>
    <w:rsid w:val="00BD1385"/>
    <w:rsid w:val="00BD1477"/>
    <w:rsid w:val="00BD19BB"/>
    <w:rsid w:val="00BD19C9"/>
    <w:rsid w:val="00BD1F32"/>
    <w:rsid w:val="00BD1F52"/>
    <w:rsid w:val="00BD27B6"/>
    <w:rsid w:val="00BD2AD2"/>
    <w:rsid w:val="00BD2B8F"/>
    <w:rsid w:val="00BD2C82"/>
    <w:rsid w:val="00BD2D02"/>
    <w:rsid w:val="00BD346D"/>
    <w:rsid w:val="00BD3717"/>
    <w:rsid w:val="00BD37BA"/>
    <w:rsid w:val="00BD411D"/>
    <w:rsid w:val="00BD41B8"/>
    <w:rsid w:val="00BD4569"/>
    <w:rsid w:val="00BD46A9"/>
    <w:rsid w:val="00BD4958"/>
    <w:rsid w:val="00BD4A2B"/>
    <w:rsid w:val="00BD4DA4"/>
    <w:rsid w:val="00BD4F62"/>
    <w:rsid w:val="00BD51F7"/>
    <w:rsid w:val="00BD52CC"/>
    <w:rsid w:val="00BD553D"/>
    <w:rsid w:val="00BD5647"/>
    <w:rsid w:val="00BD58AD"/>
    <w:rsid w:val="00BD5B5B"/>
    <w:rsid w:val="00BD5C90"/>
    <w:rsid w:val="00BD68FA"/>
    <w:rsid w:val="00BD6EA4"/>
    <w:rsid w:val="00BD6FBF"/>
    <w:rsid w:val="00BD7DCB"/>
    <w:rsid w:val="00BE02AB"/>
    <w:rsid w:val="00BE02C7"/>
    <w:rsid w:val="00BE0862"/>
    <w:rsid w:val="00BE0FA5"/>
    <w:rsid w:val="00BE123E"/>
    <w:rsid w:val="00BE13C8"/>
    <w:rsid w:val="00BE17DC"/>
    <w:rsid w:val="00BE21FA"/>
    <w:rsid w:val="00BE2944"/>
    <w:rsid w:val="00BE2BAD"/>
    <w:rsid w:val="00BE2C3E"/>
    <w:rsid w:val="00BE2E45"/>
    <w:rsid w:val="00BE2F8D"/>
    <w:rsid w:val="00BE313E"/>
    <w:rsid w:val="00BE3302"/>
    <w:rsid w:val="00BE348D"/>
    <w:rsid w:val="00BE34D1"/>
    <w:rsid w:val="00BE3617"/>
    <w:rsid w:val="00BE385B"/>
    <w:rsid w:val="00BE3885"/>
    <w:rsid w:val="00BE3B1F"/>
    <w:rsid w:val="00BE3C2F"/>
    <w:rsid w:val="00BE3D54"/>
    <w:rsid w:val="00BE3EBA"/>
    <w:rsid w:val="00BE4038"/>
    <w:rsid w:val="00BE4256"/>
    <w:rsid w:val="00BE4410"/>
    <w:rsid w:val="00BE4692"/>
    <w:rsid w:val="00BE4966"/>
    <w:rsid w:val="00BE4A99"/>
    <w:rsid w:val="00BE4DDF"/>
    <w:rsid w:val="00BE52CE"/>
    <w:rsid w:val="00BE53DA"/>
    <w:rsid w:val="00BE560F"/>
    <w:rsid w:val="00BE576E"/>
    <w:rsid w:val="00BE5810"/>
    <w:rsid w:val="00BE5B0E"/>
    <w:rsid w:val="00BE5BD3"/>
    <w:rsid w:val="00BE61FD"/>
    <w:rsid w:val="00BE63C3"/>
    <w:rsid w:val="00BE64E0"/>
    <w:rsid w:val="00BE6691"/>
    <w:rsid w:val="00BE67C2"/>
    <w:rsid w:val="00BE6CD0"/>
    <w:rsid w:val="00BE7D8E"/>
    <w:rsid w:val="00BF0092"/>
    <w:rsid w:val="00BF01D3"/>
    <w:rsid w:val="00BF0C4F"/>
    <w:rsid w:val="00BF0C87"/>
    <w:rsid w:val="00BF149D"/>
    <w:rsid w:val="00BF15C5"/>
    <w:rsid w:val="00BF15D3"/>
    <w:rsid w:val="00BF18CD"/>
    <w:rsid w:val="00BF1BE8"/>
    <w:rsid w:val="00BF1F3F"/>
    <w:rsid w:val="00BF1F47"/>
    <w:rsid w:val="00BF1F8C"/>
    <w:rsid w:val="00BF2889"/>
    <w:rsid w:val="00BF29BD"/>
    <w:rsid w:val="00BF29CF"/>
    <w:rsid w:val="00BF2C88"/>
    <w:rsid w:val="00BF2EF5"/>
    <w:rsid w:val="00BF3108"/>
    <w:rsid w:val="00BF37BF"/>
    <w:rsid w:val="00BF37C6"/>
    <w:rsid w:val="00BF39D5"/>
    <w:rsid w:val="00BF3A7D"/>
    <w:rsid w:val="00BF3C79"/>
    <w:rsid w:val="00BF4177"/>
    <w:rsid w:val="00BF4341"/>
    <w:rsid w:val="00BF4401"/>
    <w:rsid w:val="00BF4937"/>
    <w:rsid w:val="00BF4BE2"/>
    <w:rsid w:val="00BF4D45"/>
    <w:rsid w:val="00BF5265"/>
    <w:rsid w:val="00BF5309"/>
    <w:rsid w:val="00BF5CDD"/>
    <w:rsid w:val="00BF5FBE"/>
    <w:rsid w:val="00BF6123"/>
    <w:rsid w:val="00BF63C1"/>
    <w:rsid w:val="00BF65F5"/>
    <w:rsid w:val="00BF6B4C"/>
    <w:rsid w:val="00BF6C73"/>
    <w:rsid w:val="00BF6D26"/>
    <w:rsid w:val="00BF71D4"/>
    <w:rsid w:val="00BF7AEC"/>
    <w:rsid w:val="00C000E7"/>
    <w:rsid w:val="00C00234"/>
    <w:rsid w:val="00C005AA"/>
    <w:rsid w:val="00C00606"/>
    <w:rsid w:val="00C0094E"/>
    <w:rsid w:val="00C009B0"/>
    <w:rsid w:val="00C00B6B"/>
    <w:rsid w:val="00C00B89"/>
    <w:rsid w:val="00C00C2E"/>
    <w:rsid w:val="00C00C66"/>
    <w:rsid w:val="00C01DA7"/>
    <w:rsid w:val="00C01DBF"/>
    <w:rsid w:val="00C023DA"/>
    <w:rsid w:val="00C02451"/>
    <w:rsid w:val="00C02C9A"/>
    <w:rsid w:val="00C02F79"/>
    <w:rsid w:val="00C031E6"/>
    <w:rsid w:val="00C03B7E"/>
    <w:rsid w:val="00C03C96"/>
    <w:rsid w:val="00C042FB"/>
    <w:rsid w:val="00C04304"/>
    <w:rsid w:val="00C04AC7"/>
    <w:rsid w:val="00C04C4A"/>
    <w:rsid w:val="00C04CEF"/>
    <w:rsid w:val="00C052B9"/>
    <w:rsid w:val="00C05342"/>
    <w:rsid w:val="00C054CD"/>
    <w:rsid w:val="00C054D1"/>
    <w:rsid w:val="00C055C8"/>
    <w:rsid w:val="00C05850"/>
    <w:rsid w:val="00C058BA"/>
    <w:rsid w:val="00C0598F"/>
    <w:rsid w:val="00C05B52"/>
    <w:rsid w:val="00C05F22"/>
    <w:rsid w:val="00C06654"/>
    <w:rsid w:val="00C06920"/>
    <w:rsid w:val="00C06AE5"/>
    <w:rsid w:val="00C06DCD"/>
    <w:rsid w:val="00C075E2"/>
    <w:rsid w:val="00C07D28"/>
    <w:rsid w:val="00C07F08"/>
    <w:rsid w:val="00C10093"/>
    <w:rsid w:val="00C1041A"/>
    <w:rsid w:val="00C105B4"/>
    <w:rsid w:val="00C10C3A"/>
    <w:rsid w:val="00C10D34"/>
    <w:rsid w:val="00C10D57"/>
    <w:rsid w:val="00C11075"/>
    <w:rsid w:val="00C1111D"/>
    <w:rsid w:val="00C11CCE"/>
    <w:rsid w:val="00C11DAB"/>
    <w:rsid w:val="00C123FE"/>
    <w:rsid w:val="00C12BEA"/>
    <w:rsid w:val="00C12C1F"/>
    <w:rsid w:val="00C12E2B"/>
    <w:rsid w:val="00C12E40"/>
    <w:rsid w:val="00C13259"/>
    <w:rsid w:val="00C13523"/>
    <w:rsid w:val="00C1366D"/>
    <w:rsid w:val="00C136E0"/>
    <w:rsid w:val="00C137F5"/>
    <w:rsid w:val="00C139FB"/>
    <w:rsid w:val="00C13FD2"/>
    <w:rsid w:val="00C141C1"/>
    <w:rsid w:val="00C145FA"/>
    <w:rsid w:val="00C14FB0"/>
    <w:rsid w:val="00C150BB"/>
    <w:rsid w:val="00C151A8"/>
    <w:rsid w:val="00C1550E"/>
    <w:rsid w:val="00C157EA"/>
    <w:rsid w:val="00C15B6C"/>
    <w:rsid w:val="00C15F08"/>
    <w:rsid w:val="00C1623B"/>
    <w:rsid w:val="00C16478"/>
    <w:rsid w:val="00C16559"/>
    <w:rsid w:val="00C166FE"/>
    <w:rsid w:val="00C169FF"/>
    <w:rsid w:val="00C16ABF"/>
    <w:rsid w:val="00C16C10"/>
    <w:rsid w:val="00C1745D"/>
    <w:rsid w:val="00C17531"/>
    <w:rsid w:val="00C175F1"/>
    <w:rsid w:val="00C17934"/>
    <w:rsid w:val="00C179E6"/>
    <w:rsid w:val="00C17A6F"/>
    <w:rsid w:val="00C17D2E"/>
    <w:rsid w:val="00C17E12"/>
    <w:rsid w:val="00C200CE"/>
    <w:rsid w:val="00C203F8"/>
    <w:rsid w:val="00C20408"/>
    <w:rsid w:val="00C204A1"/>
    <w:rsid w:val="00C20519"/>
    <w:rsid w:val="00C207B8"/>
    <w:rsid w:val="00C20B6F"/>
    <w:rsid w:val="00C20F51"/>
    <w:rsid w:val="00C2110C"/>
    <w:rsid w:val="00C21428"/>
    <w:rsid w:val="00C2144C"/>
    <w:rsid w:val="00C21639"/>
    <w:rsid w:val="00C2163A"/>
    <w:rsid w:val="00C2168C"/>
    <w:rsid w:val="00C219B5"/>
    <w:rsid w:val="00C21A6C"/>
    <w:rsid w:val="00C21B19"/>
    <w:rsid w:val="00C21FF8"/>
    <w:rsid w:val="00C221F3"/>
    <w:rsid w:val="00C22807"/>
    <w:rsid w:val="00C2280C"/>
    <w:rsid w:val="00C228D5"/>
    <w:rsid w:val="00C22B59"/>
    <w:rsid w:val="00C233CA"/>
    <w:rsid w:val="00C23A15"/>
    <w:rsid w:val="00C23B9D"/>
    <w:rsid w:val="00C23D90"/>
    <w:rsid w:val="00C23E74"/>
    <w:rsid w:val="00C23F39"/>
    <w:rsid w:val="00C23FC9"/>
    <w:rsid w:val="00C24343"/>
    <w:rsid w:val="00C243E5"/>
    <w:rsid w:val="00C24416"/>
    <w:rsid w:val="00C245FB"/>
    <w:rsid w:val="00C24E52"/>
    <w:rsid w:val="00C25075"/>
    <w:rsid w:val="00C2524D"/>
    <w:rsid w:val="00C25729"/>
    <w:rsid w:val="00C258DF"/>
    <w:rsid w:val="00C25B25"/>
    <w:rsid w:val="00C261B4"/>
    <w:rsid w:val="00C26335"/>
    <w:rsid w:val="00C2652E"/>
    <w:rsid w:val="00C269C8"/>
    <w:rsid w:val="00C26A41"/>
    <w:rsid w:val="00C26A96"/>
    <w:rsid w:val="00C26D11"/>
    <w:rsid w:val="00C27504"/>
    <w:rsid w:val="00C30134"/>
    <w:rsid w:val="00C302C4"/>
    <w:rsid w:val="00C3032B"/>
    <w:rsid w:val="00C30631"/>
    <w:rsid w:val="00C30A99"/>
    <w:rsid w:val="00C3109E"/>
    <w:rsid w:val="00C31486"/>
    <w:rsid w:val="00C31C52"/>
    <w:rsid w:val="00C31D49"/>
    <w:rsid w:val="00C320EB"/>
    <w:rsid w:val="00C321C5"/>
    <w:rsid w:val="00C32604"/>
    <w:rsid w:val="00C32B6D"/>
    <w:rsid w:val="00C32C78"/>
    <w:rsid w:val="00C32FB7"/>
    <w:rsid w:val="00C333D0"/>
    <w:rsid w:val="00C33AE2"/>
    <w:rsid w:val="00C33ED1"/>
    <w:rsid w:val="00C344EB"/>
    <w:rsid w:val="00C34808"/>
    <w:rsid w:val="00C34886"/>
    <w:rsid w:val="00C349DF"/>
    <w:rsid w:val="00C35F08"/>
    <w:rsid w:val="00C35FAE"/>
    <w:rsid w:val="00C36186"/>
    <w:rsid w:val="00C363FD"/>
    <w:rsid w:val="00C364CE"/>
    <w:rsid w:val="00C36552"/>
    <w:rsid w:val="00C368F3"/>
    <w:rsid w:val="00C36FF6"/>
    <w:rsid w:val="00C375B4"/>
    <w:rsid w:val="00C378D7"/>
    <w:rsid w:val="00C40281"/>
    <w:rsid w:val="00C40421"/>
    <w:rsid w:val="00C40568"/>
    <w:rsid w:val="00C406F9"/>
    <w:rsid w:val="00C40C1D"/>
    <w:rsid w:val="00C40E6F"/>
    <w:rsid w:val="00C4129F"/>
    <w:rsid w:val="00C41310"/>
    <w:rsid w:val="00C41657"/>
    <w:rsid w:val="00C41B87"/>
    <w:rsid w:val="00C41EC2"/>
    <w:rsid w:val="00C4251F"/>
    <w:rsid w:val="00C42930"/>
    <w:rsid w:val="00C42BBA"/>
    <w:rsid w:val="00C42D5C"/>
    <w:rsid w:val="00C4321B"/>
    <w:rsid w:val="00C43273"/>
    <w:rsid w:val="00C43506"/>
    <w:rsid w:val="00C43588"/>
    <w:rsid w:val="00C43661"/>
    <w:rsid w:val="00C43923"/>
    <w:rsid w:val="00C43B39"/>
    <w:rsid w:val="00C44353"/>
    <w:rsid w:val="00C4470A"/>
    <w:rsid w:val="00C44BA9"/>
    <w:rsid w:val="00C44F5F"/>
    <w:rsid w:val="00C4530C"/>
    <w:rsid w:val="00C45455"/>
    <w:rsid w:val="00C454E7"/>
    <w:rsid w:val="00C45C90"/>
    <w:rsid w:val="00C45D23"/>
    <w:rsid w:val="00C45E08"/>
    <w:rsid w:val="00C45EF5"/>
    <w:rsid w:val="00C46402"/>
    <w:rsid w:val="00C46965"/>
    <w:rsid w:val="00C46BCC"/>
    <w:rsid w:val="00C46CC9"/>
    <w:rsid w:val="00C4713B"/>
    <w:rsid w:val="00C47144"/>
    <w:rsid w:val="00C47376"/>
    <w:rsid w:val="00C474F7"/>
    <w:rsid w:val="00C47AA0"/>
    <w:rsid w:val="00C50328"/>
    <w:rsid w:val="00C505AA"/>
    <w:rsid w:val="00C50D55"/>
    <w:rsid w:val="00C50E4E"/>
    <w:rsid w:val="00C50E60"/>
    <w:rsid w:val="00C51005"/>
    <w:rsid w:val="00C51013"/>
    <w:rsid w:val="00C5129B"/>
    <w:rsid w:val="00C51487"/>
    <w:rsid w:val="00C516BE"/>
    <w:rsid w:val="00C522DF"/>
    <w:rsid w:val="00C5257E"/>
    <w:rsid w:val="00C5259E"/>
    <w:rsid w:val="00C52AED"/>
    <w:rsid w:val="00C52B99"/>
    <w:rsid w:val="00C52D6D"/>
    <w:rsid w:val="00C52DE6"/>
    <w:rsid w:val="00C536CA"/>
    <w:rsid w:val="00C53A44"/>
    <w:rsid w:val="00C53AEF"/>
    <w:rsid w:val="00C53B50"/>
    <w:rsid w:val="00C53ED0"/>
    <w:rsid w:val="00C53F36"/>
    <w:rsid w:val="00C5458E"/>
    <w:rsid w:val="00C5485F"/>
    <w:rsid w:val="00C54899"/>
    <w:rsid w:val="00C54D58"/>
    <w:rsid w:val="00C54D8F"/>
    <w:rsid w:val="00C54F3E"/>
    <w:rsid w:val="00C55426"/>
    <w:rsid w:val="00C55B58"/>
    <w:rsid w:val="00C55B8E"/>
    <w:rsid w:val="00C55DBD"/>
    <w:rsid w:val="00C55DEB"/>
    <w:rsid w:val="00C55F3F"/>
    <w:rsid w:val="00C55F81"/>
    <w:rsid w:val="00C56362"/>
    <w:rsid w:val="00C5647F"/>
    <w:rsid w:val="00C569D1"/>
    <w:rsid w:val="00C56DE9"/>
    <w:rsid w:val="00C56F7C"/>
    <w:rsid w:val="00C57405"/>
    <w:rsid w:val="00C57501"/>
    <w:rsid w:val="00C57A28"/>
    <w:rsid w:val="00C57AB8"/>
    <w:rsid w:val="00C57DEE"/>
    <w:rsid w:val="00C57F43"/>
    <w:rsid w:val="00C57F95"/>
    <w:rsid w:val="00C6040A"/>
    <w:rsid w:val="00C60777"/>
    <w:rsid w:val="00C6088A"/>
    <w:rsid w:val="00C60914"/>
    <w:rsid w:val="00C6092E"/>
    <w:rsid w:val="00C60A6A"/>
    <w:rsid w:val="00C60C23"/>
    <w:rsid w:val="00C60F40"/>
    <w:rsid w:val="00C61025"/>
    <w:rsid w:val="00C61657"/>
    <w:rsid w:val="00C61789"/>
    <w:rsid w:val="00C61831"/>
    <w:rsid w:val="00C618F3"/>
    <w:rsid w:val="00C61E71"/>
    <w:rsid w:val="00C629EA"/>
    <w:rsid w:val="00C629F7"/>
    <w:rsid w:val="00C62A09"/>
    <w:rsid w:val="00C62A8E"/>
    <w:rsid w:val="00C62ABE"/>
    <w:rsid w:val="00C63271"/>
    <w:rsid w:val="00C634EC"/>
    <w:rsid w:val="00C636B3"/>
    <w:rsid w:val="00C63F98"/>
    <w:rsid w:val="00C644B1"/>
    <w:rsid w:val="00C645CE"/>
    <w:rsid w:val="00C6463A"/>
    <w:rsid w:val="00C64753"/>
    <w:rsid w:val="00C649BE"/>
    <w:rsid w:val="00C64B17"/>
    <w:rsid w:val="00C64E38"/>
    <w:rsid w:val="00C65283"/>
    <w:rsid w:val="00C65533"/>
    <w:rsid w:val="00C6597E"/>
    <w:rsid w:val="00C661F8"/>
    <w:rsid w:val="00C6635A"/>
    <w:rsid w:val="00C669B6"/>
    <w:rsid w:val="00C66C34"/>
    <w:rsid w:val="00C66EFE"/>
    <w:rsid w:val="00C67606"/>
    <w:rsid w:val="00C67711"/>
    <w:rsid w:val="00C6774D"/>
    <w:rsid w:val="00C67BBF"/>
    <w:rsid w:val="00C67D21"/>
    <w:rsid w:val="00C67E86"/>
    <w:rsid w:val="00C67E92"/>
    <w:rsid w:val="00C67FE2"/>
    <w:rsid w:val="00C70037"/>
    <w:rsid w:val="00C70A85"/>
    <w:rsid w:val="00C70B12"/>
    <w:rsid w:val="00C70BA9"/>
    <w:rsid w:val="00C71291"/>
    <w:rsid w:val="00C7139D"/>
    <w:rsid w:val="00C71A64"/>
    <w:rsid w:val="00C72100"/>
    <w:rsid w:val="00C721AA"/>
    <w:rsid w:val="00C72320"/>
    <w:rsid w:val="00C723BC"/>
    <w:rsid w:val="00C724B4"/>
    <w:rsid w:val="00C725AC"/>
    <w:rsid w:val="00C72C22"/>
    <w:rsid w:val="00C72DEA"/>
    <w:rsid w:val="00C732C1"/>
    <w:rsid w:val="00C734C9"/>
    <w:rsid w:val="00C73594"/>
    <w:rsid w:val="00C7363D"/>
    <w:rsid w:val="00C736B5"/>
    <w:rsid w:val="00C73941"/>
    <w:rsid w:val="00C73A09"/>
    <w:rsid w:val="00C73C14"/>
    <w:rsid w:val="00C73C6F"/>
    <w:rsid w:val="00C73DB7"/>
    <w:rsid w:val="00C73E45"/>
    <w:rsid w:val="00C73E98"/>
    <w:rsid w:val="00C74378"/>
    <w:rsid w:val="00C744F3"/>
    <w:rsid w:val="00C7462F"/>
    <w:rsid w:val="00C747B5"/>
    <w:rsid w:val="00C748BF"/>
    <w:rsid w:val="00C74918"/>
    <w:rsid w:val="00C74C40"/>
    <w:rsid w:val="00C74F37"/>
    <w:rsid w:val="00C7519D"/>
    <w:rsid w:val="00C75475"/>
    <w:rsid w:val="00C758F6"/>
    <w:rsid w:val="00C7591B"/>
    <w:rsid w:val="00C75AB9"/>
    <w:rsid w:val="00C75F22"/>
    <w:rsid w:val="00C76209"/>
    <w:rsid w:val="00C76738"/>
    <w:rsid w:val="00C769B3"/>
    <w:rsid w:val="00C76C49"/>
    <w:rsid w:val="00C77266"/>
    <w:rsid w:val="00C77344"/>
    <w:rsid w:val="00C77A31"/>
    <w:rsid w:val="00C77DED"/>
    <w:rsid w:val="00C77F60"/>
    <w:rsid w:val="00C808A0"/>
    <w:rsid w:val="00C80BC0"/>
    <w:rsid w:val="00C80CF1"/>
    <w:rsid w:val="00C81160"/>
    <w:rsid w:val="00C81274"/>
    <w:rsid w:val="00C81AD7"/>
    <w:rsid w:val="00C81B52"/>
    <w:rsid w:val="00C8209C"/>
    <w:rsid w:val="00C82453"/>
    <w:rsid w:val="00C82564"/>
    <w:rsid w:val="00C827B1"/>
    <w:rsid w:val="00C82820"/>
    <w:rsid w:val="00C82E68"/>
    <w:rsid w:val="00C83B6F"/>
    <w:rsid w:val="00C83C31"/>
    <w:rsid w:val="00C83FDE"/>
    <w:rsid w:val="00C841A2"/>
    <w:rsid w:val="00C844DA"/>
    <w:rsid w:val="00C844DC"/>
    <w:rsid w:val="00C8457F"/>
    <w:rsid w:val="00C8458C"/>
    <w:rsid w:val="00C84F8F"/>
    <w:rsid w:val="00C85227"/>
    <w:rsid w:val="00C85399"/>
    <w:rsid w:val="00C854A9"/>
    <w:rsid w:val="00C85E51"/>
    <w:rsid w:val="00C85F0F"/>
    <w:rsid w:val="00C863BE"/>
    <w:rsid w:val="00C8677D"/>
    <w:rsid w:val="00C8746D"/>
    <w:rsid w:val="00C874BA"/>
    <w:rsid w:val="00C87757"/>
    <w:rsid w:val="00C877F5"/>
    <w:rsid w:val="00C87BC0"/>
    <w:rsid w:val="00C87DBF"/>
    <w:rsid w:val="00C87FB6"/>
    <w:rsid w:val="00C902B7"/>
    <w:rsid w:val="00C90A7E"/>
    <w:rsid w:val="00C90E9D"/>
    <w:rsid w:val="00C9165D"/>
    <w:rsid w:val="00C916AD"/>
    <w:rsid w:val="00C918FB"/>
    <w:rsid w:val="00C9225E"/>
    <w:rsid w:val="00C9234B"/>
    <w:rsid w:val="00C925ED"/>
    <w:rsid w:val="00C92BB2"/>
    <w:rsid w:val="00C93067"/>
    <w:rsid w:val="00C93549"/>
    <w:rsid w:val="00C935CB"/>
    <w:rsid w:val="00C9390C"/>
    <w:rsid w:val="00C93975"/>
    <w:rsid w:val="00C93BA6"/>
    <w:rsid w:val="00C94255"/>
    <w:rsid w:val="00C94561"/>
    <w:rsid w:val="00C94D14"/>
    <w:rsid w:val="00C94D16"/>
    <w:rsid w:val="00C94FA5"/>
    <w:rsid w:val="00C9507D"/>
    <w:rsid w:val="00C953C4"/>
    <w:rsid w:val="00C9557E"/>
    <w:rsid w:val="00C95894"/>
    <w:rsid w:val="00C95C48"/>
    <w:rsid w:val="00C96260"/>
    <w:rsid w:val="00C9635D"/>
    <w:rsid w:val="00C96593"/>
    <w:rsid w:val="00C969C1"/>
    <w:rsid w:val="00C96A43"/>
    <w:rsid w:val="00C96DFD"/>
    <w:rsid w:val="00C9734B"/>
    <w:rsid w:val="00C974D7"/>
    <w:rsid w:val="00C97552"/>
    <w:rsid w:val="00C97627"/>
    <w:rsid w:val="00C97642"/>
    <w:rsid w:val="00C97D65"/>
    <w:rsid w:val="00C97DEF"/>
    <w:rsid w:val="00CA0008"/>
    <w:rsid w:val="00CA0176"/>
    <w:rsid w:val="00CA0625"/>
    <w:rsid w:val="00CA06BB"/>
    <w:rsid w:val="00CA07E8"/>
    <w:rsid w:val="00CA0938"/>
    <w:rsid w:val="00CA1137"/>
    <w:rsid w:val="00CA11EE"/>
    <w:rsid w:val="00CA13D1"/>
    <w:rsid w:val="00CA1A4F"/>
    <w:rsid w:val="00CA1C2A"/>
    <w:rsid w:val="00CA1E37"/>
    <w:rsid w:val="00CA2272"/>
    <w:rsid w:val="00CA2BF9"/>
    <w:rsid w:val="00CA2DA4"/>
    <w:rsid w:val="00CA2DBA"/>
    <w:rsid w:val="00CA2EA3"/>
    <w:rsid w:val="00CA2F6B"/>
    <w:rsid w:val="00CA41D9"/>
    <w:rsid w:val="00CA41F4"/>
    <w:rsid w:val="00CA42CB"/>
    <w:rsid w:val="00CA43F7"/>
    <w:rsid w:val="00CA4478"/>
    <w:rsid w:val="00CA44B8"/>
    <w:rsid w:val="00CA4650"/>
    <w:rsid w:val="00CA4683"/>
    <w:rsid w:val="00CA4B88"/>
    <w:rsid w:val="00CA4F41"/>
    <w:rsid w:val="00CA5104"/>
    <w:rsid w:val="00CA570B"/>
    <w:rsid w:val="00CA5790"/>
    <w:rsid w:val="00CA592C"/>
    <w:rsid w:val="00CA5E3C"/>
    <w:rsid w:val="00CA60C9"/>
    <w:rsid w:val="00CA6825"/>
    <w:rsid w:val="00CA6A7F"/>
    <w:rsid w:val="00CA6CD6"/>
    <w:rsid w:val="00CA6DF5"/>
    <w:rsid w:val="00CA6E83"/>
    <w:rsid w:val="00CA71A4"/>
    <w:rsid w:val="00CA764F"/>
    <w:rsid w:val="00CA7B43"/>
    <w:rsid w:val="00CA7C19"/>
    <w:rsid w:val="00CA7F0A"/>
    <w:rsid w:val="00CB06FA"/>
    <w:rsid w:val="00CB0727"/>
    <w:rsid w:val="00CB0F0F"/>
    <w:rsid w:val="00CB0F57"/>
    <w:rsid w:val="00CB1248"/>
    <w:rsid w:val="00CB130F"/>
    <w:rsid w:val="00CB13A4"/>
    <w:rsid w:val="00CB13CA"/>
    <w:rsid w:val="00CB174F"/>
    <w:rsid w:val="00CB185F"/>
    <w:rsid w:val="00CB1D0F"/>
    <w:rsid w:val="00CB1D47"/>
    <w:rsid w:val="00CB1D4E"/>
    <w:rsid w:val="00CB1EB3"/>
    <w:rsid w:val="00CB2488"/>
    <w:rsid w:val="00CB2CAF"/>
    <w:rsid w:val="00CB2E35"/>
    <w:rsid w:val="00CB310B"/>
    <w:rsid w:val="00CB3523"/>
    <w:rsid w:val="00CB37B6"/>
    <w:rsid w:val="00CB3EB6"/>
    <w:rsid w:val="00CB3EC7"/>
    <w:rsid w:val="00CB3FC7"/>
    <w:rsid w:val="00CB406B"/>
    <w:rsid w:val="00CB44C3"/>
    <w:rsid w:val="00CB48F2"/>
    <w:rsid w:val="00CB4B21"/>
    <w:rsid w:val="00CB4DD0"/>
    <w:rsid w:val="00CB528E"/>
    <w:rsid w:val="00CB5F1B"/>
    <w:rsid w:val="00CB5FC2"/>
    <w:rsid w:val="00CB6448"/>
    <w:rsid w:val="00CB6615"/>
    <w:rsid w:val="00CB669D"/>
    <w:rsid w:val="00CB6B70"/>
    <w:rsid w:val="00CB6CA7"/>
    <w:rsid w:val="00CB6D5A"/>
    <w:rsid w:val="00CB6EAB"/>
    <w:rsid w:val="00CB7244"/>
    <w:rsid w:val="00CB7477"/>
    <w:rsid w:val="00CB7560"/>
    <w:rsid w:val="00CB79AD"/>
    <w:rsid w:val="00CB7A55"/>
    <w:rsid w:val="00CB7CCE"/>
    <w:rsid w:val="00CB7E50"/>
    <w:rsid w:val="00CC0159"/>
    <w:rsid w:val="00CC02CC"/>
    <w:rsid w:val="00CC04AD"/>
    <w:rsid w:val="00CC08D8"/>
    <w:rsid w:val="00CC0B71"/>
    <w:rsid w:val="00CC1613"/>
    <w:rsid w:val="00CC16AB"/>
    <w:rsid w:val="00CC191E"/>
    <w:rsid w:val="00CC1BCF"/>
    <w:rsid w:val="00CC2801"/>
    <w:rsid w:val="00CC288C"/>
    <w:rsid w:val="00CC288E"/>
    <w:rsid w:val="00CC2D3E"/>
    <w:rsid w:val="00CC31DF"/>
    <w:rsid w:val="00CC34F0"/>
    <w:rsid w:val="00CC35E1"/>
    <w:rsid w:val="00CC3824"/>
    <w:rsid w:val="00CC3B45"/>
    <w:rsid w:val="00CC432A"/>
    <w:rsid w:val="00CC45A1"/>
    <w:rsid w:val="00CC461D"/>
    <w:rsid w:val="00CC4700"/>
    <w:rsid w:val="00CC4810"/>
    <w:rsid w:val="00CC4A68"/>
    <w:rsid w:val="00CC4AD6"/>
    <w:rsid w:val="00CC4BBB"/>
    <w:rsid w:val="00CC4EB4"/>
    <w:rsid w:val="00CC4F42"/>
    <w:rsid w:val="00CC5087"/>
    <w:rsid w:val="00CC508C"/>
    <w:rsid w:val="00CC52A7"/>
    <w:rsid w:val="00CC53C5"/>
    <w:rsid w:val="00CC55DF"/>
    <w:rsid w:val="00CC5B50"/>
    <w:rsid w:val="00CC5C4B"/>
    <w:rsid w:val="00CC5CB5"/>
    <w:rsid w:val="00CC5E4E"/>
    <w:rsid w:val="00CC61A3"/>
    <w:rsid w:val="00CC6447"/>
    <w:rsid w:val="00CC666B"/>
    <w:rsid w:val="00CC673E"/>
    <w:rsid w:val="00CC6874"/>
    <w:rsid w:val="00CC6896"/>
    <w:rsid w:val="00CC71AA"/>
    <w:rsid w:val="00CC71CF"/>
    <w:rsid w:val="00CC7204"/>
    <w:rsid w:val="00CC7315"/>
    <w:rsid w:val="00CC7360"/>
    <w:rsid w:val="00CC73F2"/>
    <w:rsid w:val="00CC76D3"/>
    <w:rsid w:val="00CC76DD"/>
    <w:rsid w:val="00CC7779"/>
    <w:rsid w:val="00CC78DE"/>
    <w:rsid w:val="00CC7D8A"/>
    <w:rsid w:val="00CD0081"/>
    <w:rsid w:val="00CD143C"/>
    <w:rsid w:val="00CD1E99"/>
    <w:rsid w:val="00CD243F"/>
    <w:rsid w:val="00CD24BC"/>
    <w:rsid w:val="00CD2552"/>
    <w:rsid w:val="00CD291D"/>
    <w:rsid w:val="00CD2922"/>
    <w:rsid w:val="00CD2C0C"/>
    <w:rsid w:val="00CD2E3A"/>
    <w:rsid w:val="00CD326D"/>
    <w:rsid w:val="00CD35E1"/>
    <w:rsid w:val="00CD43F2"/>
    <w:rsid w:val="00CD44A8"/>
    <w:rsid w:val="00CD466C"/>
    <w:rsid w:val="00CD46F8"/>
    <w:rsid w:val="00CD48A8"/>
    <w:rsid w:val="00CD495A"/>
    <w:rsid w:val="00CD496A"/>
    <w:rsid w:val="00CD49A6"/>
    <w:rsid w:val="00CD4B57"/>
    <w:rsid w:val="00CD501E"/>
    <w:rsid w:val="00CD507E"/>
    <w:rsid w:val="00CD5590"/>
    <w:rsid w:val="00CD58C6"/>
    <w:rsid w:val="00CD5959"/>
    <w:rsid w:val="00CD5A46"/>
    <w:rsid w:val="00CD5E17"/>
    <w:rsid w:val="00CD5ECF"/>
    <w:rsid w:val="00CD67CF"/>
    <w:rsid w:val="00CD67E1"/>
    <w:rsid w:val="00CD6C24"/>
    <w:rsid w:val="00CD6D4B"/>
    <w:rsid w:val="00CD6DFD"/>
    <w:rsid w:val="00CD7626"/>
    <w:rsid w:val="00CD7861"/>
    <w:rsid w:val="00CD7961"/>
    <w:rsid w:val="00CD79F2"/>
    <w:rsid w:val="00CD7E18"/>
    <w:rsid w:val="00CE077E"/>
    <w:rsid w:val="00CE0780"/>
    <w:rsid w:val="00CE09B1"/>
    <w:rsid w:val="00CE0C09"/>
    <w:rsid w:val="00CE0FC7"/>
    <w:rsid w:val="00CE1871"/>
    <w:rsid w:val="00CE18AC"/>
    <w:rsid w:val="00CE19EB"/>
    <w:rsid w:val="00CE1CF5"/>
    <w:rsid w:val="00CE2400"/>
    <w:rsid w:val="00CE2BB9"/>
    <w:rsid w:val="00CE2BD0"/>
    <w:rsid w:val="00CE2EFF"/>
    <w:rsid w:val="00CE3472"/>
    <w:rsid w:val="00CE3ABB"/>
    <w:rsid w:val="00CE3B8C"/>
    <w:rsid w:val="00CE3BAB"/>
    <w:rsid w:val="00CE41EA"/>
    <w:rsid w:val="00CE45C4"/>
    <w:rsid w:val="00CE47F1"/>
    <w:rsid w:val="00CE483B"/>
    <w:rsid w:val="00CE48F9"/>
    <w:rsid w:val="00CE499C"/>
    <w:rsid w:val="00CE4DFD"/>
    <w:rsid w:val="00CE4F35"/>
    <w:rsid w:val="00CE50C7"/>
    <w:rsid w:val="00CE52B0"/>
    <w:rsid w:val="00CE5967"/>
    <w:rsid w:val="00CE5B2E"/>
    <w:rsid w:val="00CE5BC3"/>
    <w:rsid w:val="00CE5ED5"/>
    <w:rsid w:val="00CE60D0"/>
    <w:rsid w:val="00CE61D9"/>
    <w:rsid w:val="00CE62BB"/>
    <w:rsid w:val="00CE6684"/>
    <w:rsid w:val="00CE6994"/>
    <w:rsid w:val="00CE6A42"/>
    <w:rsid w:val="00CE6F02"/>
    <w:rsid w:val="00CE725A"/>
    <w:rsid w:val="00CE73F3"/>
    <w:rsid w:val="00CE787D"/>
    <w:rsid w:val="00CE7C7F"/>
    <w:rsid w:val="00CE7DA9"/>
    <w:rsid w:val="00CE7EF0"/>
    <w:rsid w:val="00CF04E3"/>
    <w:rsid w:val="00CF0600"/>
    <w:rsid w:val="00CF0A78"/>
    <w:rsid w:val="00CF10D3"/>
    <w:rsid w:val="00CF1378"/>
    <w:rsid w:val="00CF14CE"/>
    <w:rsid w:val="00CF15A6"/>
    <w:rsid w:val="00CF20A7"/>
    <w:rsid w:val="00CF220A"/>
    <w:rsid w:val="00CF25A9"/>
    <w:rsid w:val="00CF2A35"/>
    <w:rsid w:val="00CF2B0D"/>
    <w:rsid w:val="00CF2C7B"/>
    <w:rsid w:val="00CF2FDC"/>
    <w:rsid w:val="00CF311C"/>
    <w:rsid w:val="00CF330E"/>
    <w:rsid w:val="00CF35A9"/>
    <w:rsid w:val="00CF3B25"/>
    <w:rsid w:val="00CF3B55"/>
    <w:rsid w:val="00CF3E0E"/>
    <w:rsid w:val="00CF3EC7"/>
    <w:rsid w:val="00CF4132"/>
    <w:rsid w:val="00CF4262"/>
    <w:rsid w:val="00CF53D3"/>
    <w:rsid w:val="00CF5534"/>
    <w:rsid w:val="00CF57C6"/>
    <w:rsid w:val="00CF5DD0"/>
    <w:rsid w:val="00CF5E0D"/>
    <w:rsid w:val="00CF5EDD"/>
    <w:rsid w:val="00CF634E"/>
    <w:rsid w:val="00CF6C75"/>
    <w:rsid w:val="00CF6EE2"/>
    <w:rsid w:val="00CF7152"/>
    <w:rsid w:val="00CF74BE"/>
    <w:rsid w:val="00CF768E"/>
    <w:rsid w:val="00D002A1"/>
    <w:rsid w:val="00D003F6"/>
    <w:rsid w:val="00D008B5"/>
    <w:rsid w:val="00D00AE4"/>
    <w:rsid w:val="00D00DC5"/>
    <w:rsid w:val="00D00E2E"/>
    <w:rsid w:val="00D01388"/>
    <w:rsid w:val="00D01AB9"/>
    <w:rsid w:val="00D01AF7"/>
    <w:rsid w:val="00D01F07"/>
    <w:rsid w:val="00D02075"/>
    <w:rsid w:val="00D02386"/>
    <w:rsid w:val="00D023E3"/>
    <w:rsid w:val="00D02458"/>
    <w:rsid w:val="00D027C8"/>
    <w:rsid w:val="00D033A6"/>
    <w:rsid w:val="00D03636"/>
    <w:rsid w:val="00D038ED"/>
    <w:rsid w:val="00D03C03"/>
    <w:rsid w:val="00D03EFD"/>
    <w:rsid w:val="00D04314"/>
    <w:rsid w:val="00D04D13"/>
    <w:rsid w:val="00D04D6F"/>
    <w:rsid w:val="00D05141"/>
    <w:rsid w:val="00D05900"/>
    <w:rsid w:val="00D060BB"/>
    <w:rsid w:val="00D06296"/>
    <w:rsid w:val="00D062FA"/>
    <w:rsid w:val="00D06368"/>
    <w:rsid w:val="00D064AA"/>
    <w:rsid w:val="00D066AB"/>
    <w:rsid w:val="00D06759"/>
    <w:rsid w:val="00D067AD"/>
    <w:rsid w:val="00D0695F"/>
    <w:rsid w:val="00D069E2"/>
    <w:rsid w:val="00D06ADA"/>
    <w:rsid w:val="00D070B8"/>
    <w:rsid w:val="00D0796E"/>
    <w:rsid w:val="00D07B70"/>
    <w:rsid w:val="00D07BFF"/>
    <w:rsid w:val="00D07C7A"/>
    <w:rsid w:val="00D07CBD"/>
    <w:rsid w:val="00D07E34"/>
    <w:rsid w:val="00D100C0"/>
    <w:rsid w:val="00D101AA"/>
    <w:rsid w:val="00D1051E"/>
    <w:rsid w:val="00D10576"/>
    <w:rsid w:val="00D10B62"/>
    <w:rsid w:val="00D10C1E"/>
    <w:rsid w:val="00D10D6A"/>
    <w:rsid w:val="00D10FF8"/>
    <w:rsid w:val="00D118C0"/>
    <w:rsid w:val="00D11F16"/>
    <w:rsid w:val="00D11FD8"/>
    <w:rsid w:val="00D121AF"/>
    <w:rsid w:val="00D12678"/>
    <w:rsid w:val="00D12CA6"/>
    <w:rsid w:val="00D131BF"/>
    <w:rsid w:val="00D134F0"/>
    <w:rsid w:val="00D135A8"/>
    <w:rsid w:val="00D13712"/>
    <w:rsid w:val="00D13DF1"/>
    <w:rsid w:val="00D13E1A"/>
    <w:rsid w:val="00D13F31"/>
    <w:rsid w:val="00D13FF0"/>
    <w:rsid w:val="00D1434C"/>
    <w:rsid w:val="00D143C8"/>
    <w:rsid w:val="00D143C9"/>
    <w:rsid w:val="00D14698"/>
    <w:rsid w:val="00D1469D"/>
    <w:rsid w:val="00D14AA9"/>
    <w:rsid w:val="00D14F8D"/>
    <w:rsid w:val="00D1597D"/>
    <w:rsid w:val="00D15D9C"/>
    <w:rsid w:val="00D15E4C"/>
    <w:rsid w:val="00D16593"/>
    <w:rsid w:val="00D165DC"/>
    <w:rsid w:val="00D16BAA"/>
    <w:rsid w:val="00D16C49"/>
    <w:rsid w:val="00D17432"/>
    <w:rsid w:val="00D17631"/>
    <w:rsid w:val="00D178A0"/>
    <w:rsid w:val="00D17926"/>
    <w:rsid w:val="00D17FC0"/>
    <w:rsid w:val="00D200F5"/>
    <w:rsid w:val="00D20CC9"/>
    <w:rsid w:val="00D21081"/>
    <w:rsid w:val="00D21184"/>
    <w:rsid w:val="00D212FF"/>
    <w:rsid w:val="00D215B8"/>
    <w:rsid w:val="00D215F2"/>
    <w:rsid w:val="00D218E8"/>
    <w:rsid w:val="00D21AF5"/>
    <w:rsid w:val="00D21BC1"/>
    <w:rsid w:val="00D21D75"/>
    <w:rsid w:val="00D22024"/>
    <w:rsid w:val="00D223AC"/>
    <w:rsid w:val="00D224B9"/>
    <w:rsid w:val="00D2263D"/>
    <w:rsid w:val="00D226BA"/>
    <w:rsid w:val="00D22D0F"/>
    <w:rsid w:val="00D22F0F"/>
    <w:rsid w:val="00D230B3"/>
    <w:rsid w:val="00D23AF0"/>
    <w:rsid w:val="00D23BAA"/>
    <w:rsid w:val="00D2462E"/>
    <w:rsid w:val="00D24857"/>
    <w:rsid w:val="00D24E28"/>
    <w:rsid w:val="00D25004"/>
    <w:rsid w:val="00D25065"/>
    <w:rsid w:val="00D2534A"/>
    <w:rsid w:val="00D25573"/>
    <w:rsid w:val="00D26071"/>
    <w:rsid w:val="00D264E3"/>
    <w:rsid w:val="00D267E4"/>
    <w:rsid w:val="00D26A20"/>
    <w:rsid w:val="00D26B55"/>
    <w:rsid w:val="00D26C4C"/>
    <w:rsid w:val="00D26DCF"/>
    <w:rsid w:val="00D27467"/>
    <w:rsid w:val="00D27806"/>
    <w:rsid w:val="00D27904"/>
    <w:rsid w:val="00D27F1F"/>
    <w:rsid w:val="00D30013"/>
    <w:rsid w:val="00D301C2"/>
    <w:rsid w:val="00D301D2"/>
    <w:rsid w:val="00D303FC"/>
    <w:rsid w:val="00D3046F"/>
    <w:rsid w:val="00D305C6"/>
    <w:rsid w:val="00D30837"/>
    <w:rsid w:val="00D30839"/>
    <w:rsid w:val="00D30BD6"/>
    <w:rsid w:val="00D30D69"/>
    <w:rsid w:val="00D30DB4"/>
    <w:rsid w:val="00D311A6"/>
    <w:rsid w:val="00D312D6"/>
    <w:rsid w:val="00D317B9"/>
    <w:rsid w:val="00D31A08"/>
    <w:rsid w:val="00D31A12"/>
    <w:rsid w:val="00D31EAD"/>
    <w:rsid w:val="00D31F5E"/>
    <w:rsid w:val="00D321D2"/>
    <w:rsid w:val="00D32503"/>
    <w:rsid w:val="00D326CF"/>
    <w:rsid w:val="00D32824"/>
    <w:rsid w:val="00D32D29"/>
    <w:rsid w:val="00D32E97"/>
    <w:rsid w:val="00D333E6"/>
    <w:rsid w:val="00D339D1"/>
    <w:rsid w:val="00D34018"/>
    <w:rsid w:val="00D3446C"/>
    <w:rsid w:val="00D34839"/>
    <w:rsid w:val="00D34AA3"/>
    <w:rsid w:val="00D34E8D"/>
    <w:rsid w:val="00D35073"/>
    <w:rsid w:val="00D35080"/>
    <w:rsid w:val="00D353A7"/>
    <w:rsid w:val="00D35537"/>
    <w:rsid w:val="00D355E7"/>
    <w:rsid w:val="00D35870"/>
    <w:rsid w:val="00D359AE"/>
    <w:rsid w:val="00D35BA7"/>
    <w:rsid w:val="00D3642B"/>
    <w:rsid w:val="00D36782"/>
    <w:rsid w:val="00D36819"/>
    <w:rsid w:val="00D36B76"/>
    <w:rsid w:val="00D36CB4"/>
    <w:rsid w:val="00D36F16"/>
    <w:rsid w:val="00D376AD"/>
    <w:rsid w:val="00D3775A"/>
    <w:rsid w:val="00D377E9"/>
    <w:rsid w:val="00D37850"/>
    <w:rsid w:val="00D37C06"/>
    <w:rsid w:val="00D37E10"/>
    <w:rsid w:val="00D4018A"/>
    <w:rsid w:val="00D407F8"/>
    <w:rsid w:val="00D407F9"/>
    <w:rsid w:val="00D4090F"/>
    <w:rsid w:val="00D409AF"/>
    <w:rsid w:val="00D40DDD"/>
    <w:rsid w:val="00D41202"/>
    <w:rsid w:val="00D4127A"/>
    <w:rsid w:val="00D4132C"/>
    <w:rsid w:val="00D4181B"/>
    <w:rsid w:val="00D41D35"/>
    <w:rsid w:val="00D41DF4"/>
    <w:rsid w:val="00D41FA5"/>
    <w:rsid w:val="00D422CC"/>
    <w:rsid w:val="00D428A3"/>
    <w:rsid w:val="00D42925"/>
    <w:rsid w:val="00D42B76"/>
    <w:rsid w:val="00D42E8D"/>
    <w:rsid w:val="00D42EE3"/>
    <w:rsid w:val="00D42FF2"/>
    <w:rsid w:val="00D43557"/>
    <w:rsid w:val="00D43BEE"/>
    <w:rsid w:val="00D43E9B"/>
    <w:rsid w:val="00D44051"/>
    <w:rsid w:val="00D4471C"/>
    <w:rsid w:val="00D447BA"/>
    <w:rsid w:val="00D44842"/>
    <w:rsid w:val="00D448F3"/>
    <w:rsid w:val="00D449A9"/>
    <w:rsid w:val="00D44DB7"/>
    <w:rsid w:val="00D44EC3"/>
    <w:rsid w:val="00D44EDC"/>
    <w:rsid w:val="00D458A0"/>
    <w:rsid w:val="00D46262"/>
    <w:rsid w:val="00D4629A"/>
    <w:rsid w:val="00D46817"/>
    <w:rsid w:val="00D46B69"/>
    <w:rsid w:val="00D47013"/>
    <w:rsid w:val="00D470C9"/>
    <w:rsid w:val="00D4739D"/>
    <w:rsid w:val="00D47549"/>
    <w:rsid w:val="00D475CB"/>
    <w:rsid w:val="00D47707"/>
    <w:rsid w:val="00D47D6E"/>
    <w:rsid w:val="00D47DA8"/>
    <w:rsid w:val="00D5027A"/>
    <w:rsid w:val="00D5042E"/>
    <w:rsid w:val="00D50463"/>
    <w:rsid w:val="00D5048A"/>
    <w:rsid w:val="00D504FB"/>
    <w:rsid w:val="00D5079A"/>
    <w:rsid w:val="00D50829"/>
    <w:rsid w:val="00D50C17"/>
    <w:rsid w:val="00D50C2B"/>
    <w:rsid w:val="00D513C1"/>
    <w:rsid w:val="00D51593"/>
    <w:rsid w:val="00D521D6"/>
    <w:rsid w:val="00D5278D"/>
    <w:rsid w:val="00D52A60"/>
    <w:rsid w:val="00D52BC3"/>
    <w:rsid w:val="00D52D9C"/>
    <w:rsid w:val="00D52E9F"/>
    <w:rsid w:val="00D52EC5"/>
    <w:rsid w:val="00D53193"/>
    <w:rsid w:val="00D53500"/>
    <w:rsid w:val="00D5356B"/>
    <w:rsid w:val="00D53D53"/>
    <w:rsid w:val="00D53EFA"/>
    <w:rsid w:val="00D5430D"/>
    <w:rsid w:val="00D54363"/>
    <w:rsid w:val="00D54521"/>
    <w:rsid w:val="00D54D1E"/>
    <w:rsid w:val="00D54F72"/>
    <w:rsid w:val="00D55118"/>
    <w:rsid w:val="00D557A1"/>
    <w:rsid w:val="00D558F1"/>
    <w:rsid w:val="00D55B1B"/>
    <w:rsid w:val="00D5628B"/>
    <w:rsid w:val="00D5630D"/>
    <w:rsid w:val="00D56B82"/>
    <w:rsid w:val="00D56F8F"/>
    <w:rsid w:val="00D570E9"/>
    <w:rsid w:val="00D5758E"/>
    <w:rsid w:val="00D57797"/>
    <w:rsid w:val="00D57AF2"/>
    <w:rsid w:val="00D57C68"/>
    <w:rsid w:val="00D57FCD"/>
    <w:rsid w:val="00D6005B"/>
    <w:rsid w:val="00D60066"/>
    <w:rsid w:val="00D602DE"/>
    <w:rsid w:val="00D6124D"/>
    <w:rsid w:val="00D61392"/>
    <w:rsid w:val="00D613D4"/>
    <w:rsid w:val="00D61536"/>
    <w:rsid w:val="00D617A2"/>
    <w:rsid w:val="00D619D8"/>
    <w:rsid w:val="00D61C01"/>
    <w:rsid w:val="00D62684"/>
    <w:rsid w:val="00D62863"/>
    <w:rsid w:val="00D62D25"/>
    <w:rsid w:val="00D631A9"/>
    <w:rsid w:val="00D63220"/>
    <w:rsid w:val="00D63586"/>
    <w:rsid w:val="00D636B0"/>
    <w:rsid w:val="00D63DE9"/>
    <w:rsid w:val="00D63E91"/>
    <w:rsid w:val="00D63F90"/>
    <w:rsid w:val="00D64206"/>
    <w:rsid w:val="00D6429C"/>
    <w:rsid w:val="00D649D1"/>
    <w:rsid w:val="00D64E4D"/>
    <w:rsid w:val="00D6520A"/>
    <w:rsid w:val="00D657F6"/>
    <w:rsid w:val="00D65823"/>
    <w:rsid w:val="00D65B6D"/>
    <w:rsid w:val="00D65F4D"/>
    <w:rsid w:val="00D65FD4"/>
    <w:rsid w:val="00D661EA"/>
    <w:rsid w:val="00D66329"/>
    <w:rsid w:val="00D6646A"/>
    <w:rsid w:val="00D6651C"/>
    <w:rsid w:val="00D6662E"/>
    <w:rsid w:val="00D6678E"/>
    <w:rsid w:val="00D667FA"/>
    <w:rsid w:val="00D668A3"/>
    <w:rsid w:val="00D66C5E"/>
    <w:rsid w:val="00D66C9B"/>
    <w:rsid w:val="00D66EE9"/>
    <w:rsid w:val="00D671CC"/>
    <w:rsid w:val="00D67976"/>
    <w:rsid w:val="00D67DCA"/>
    <w:rsid w:val="00D7007B"/>
    <w:rsid w:val="00D7016F"/>
    <w:rsid w:val="00D70428"/>
    <w:rsid w:val="00D70D6C"/>
    <w:rsid w:val="00D70F70"/>
    <w:rsid w:val="00D712D7"/>
    <w:rsid w:val="00D71694"/>
    <w:rsid w:val="00D718EA"/>
    <w:rsid w:val="00D71A5E"/>
    <w:rsid w:val="00D71C40"/>
    <w:rsid w:val="00D72088"/>
    <w:rsid w:val="00D72571"/>
    <w:rsid w:val="00D725B1"/>
    <w:rsid w:val="00D729CD"/>
    <w:rsid w:val="00D72CE0"/>
    <w:rsid w:val="00D733A7"/>
    <w:rsid w:val="00D73AE2"/>
    <w:rsid w:val="00D73CAD"/>
    <w:rsid w:val="00D73EC2"/>
    <w:rsid w:val="00D740AB"/>
    <w:rsid w:val="00D7440C"/>
    <w:rsid w:val="00D74488"/>
    <w:rsid w:val="00D7477B"/>
    <w:rsid w:val="00D74883"/>
    <w:rsid w:val="00D74A23"/>
    <w:rsid w:val="00D75558"/>
    <w:rsid w:val="00D75A6C"/>
    <w:rsid w:val="00D75A82"/>
    <w:rsid w:val="00D764D9"/>
    <w:rsid w:val="00D76583"/>
    <w:rsid w:val="00D767B2"/>
    <w:rsid w:val="00D76A70"/>
    <w:rsid w:val="00D76AC4"/>
    <w:rsid w:val="00D76C4D"/>
    <w:rsid w:val="00D772B9"/>
    <w:rsid w:val="00D772E7"/>
    <w:rsid w:val="00D772F5"/>
    <w:rsid w:val="00D774CB"/>
    <w:rsid w:val="00D77569"/>
    <w:rsid w:val="00D77728"/>
    <w:rsid w:val="00D77C9E"/>
    <w:rsid w:val="00D77D3D"/>
    <w:rsid w:val="00D77D41"/>
    <w:rsid w:val="00D77D65"/>
    <w:rsid w:val="00D80C6C"/>
    <w:rsid w:val="00D80E88"/>
    <w:rsid w:val="00D80EA3"/>
    <w:rsid w:val="00D81157"/>
    <w:rsid w:val="00D81264"/>
    <w:rsid w:val="00D817B0"/>
    <w:rsid w:val="00D81828"/>
    <w:rsid w:val="00D81ABC"/>
    <w:rsid w:val="00D81EC5"/>
    <w:rsid w:val="00D8201B"/>
    <w:rsid w:val="00D8226B"/>
    <w:rsid w:val="00D822A7"/>
    <w:rsid w:val="00D8249A"/>
    <w:rsid w:val="00D827F1"/>
    <w:rsid w:val="00D828C9"/>
    <w:rsid w:val="00D829A4"/>
    <w:rsid w:val="00D82BF1"/>
    <w:rsid w:val="00D82CEF"/>
    <w:rsid w:val="00D839EF"/>
    <w:rsid w:val="00D83FF1"/>
    <w:rsid w:val="00D842E8"/>
    <w:rsid w:val="00D845B8"/>
    <w:rsid w:val="00D84AD5"/>
    <w:rsid w:val="00D84D09"/>
    <w:rsid w:val="00D84E24"/>
    <w:rsid w:val="00D84FFB"/>
    <w:rsid w:val="00D85747"/>
    <w:rsid w:val="00D85AF2"/>
    <w:rsid w:val="00D85B78"/>
    <w:rsid w:val="00D85BB9"/>
    <w:rsid w:val="00D85CB2"/>
    <w:rsid w:val="00D8608F"/>
    <w:rsid w:val="00D86505"/>
    <w:rsid w:val="00D866A2"/>
    <w:rsid w:val="00D86821"/>
    <w:rsid w:val="00D86D28"/>
    <w:rsid w:val="00D8721D"/>
    <w:rsid w:val="00D87726"/>
    <w:rsid w:val="00D87902"/>
    <w:rsid w:val="00D87D76"/>
    <w:rsid w:val="00D87FB5"/>
    <w:rsid w:val="00D9017A"/>
    <w:rsid w:val="00D901D7"/>
    <w:rsid w:val="00D90245"/>
    <w:rsid w:val="00D90820"/>
    <w:rsid w:val="00D90B6D"/>
    <w:rsid w:val="00D90EEC"/>
    <w:rsid w:val="00D90F8E"/>
    <w:rsid w:val="00D90FF0"/>
    <w:rsid w:val="00D915D2"/>
    <w:rsid w:val="00D91CC7"/>
    <w:rsid w:val="00D920F3"/>
    <w:rsid w:val="00D922B4"/>
    <w:rsid w:val="00D92684"/>
    <w:rsid w:val="00D92879"/>
    <w:rsid w:val="00D92B60"/>
    <w:rsid w:val="00D92C73"/>
    <w:rsid w:val="00D9332F"/>
    <w:rsid w:val="00D93389"/>
    <w:rsid w:val="00D9361A"/>
    <w:rsid w:val="00D939BB"/>
    <w:rsid w:val="00D93BFF"/>
    <w:rsid w:val="00D93D4F"/>
    <w:rsid w:val="00D945B2"/>
    <w:rsid w:val="00D945BE"/>
    <w:rsid w:val="00D94DBE"/>
    <w:rsid w:val="00D94F11"/>
    <w:rsid w:val="00D95641"/>
    <w:rsid w:val="00D9579D"/>
    <w:rsid w:val="00D95850"/>
    <w:rsid w:val="00D95BE3"/>
    <w:rsid w:val="00D95E2C"/>
    <w:rsid w:val="00D9604A"/>
    <w:rsid w:val="00D9682C"/>
    <w:rsid w:val="00D96F9F"/>
    <w:rsid w:val="00D97224"/>
    <w:rsid w:val="00D97426"/>
    <w:rsid w:val="00D97A30"/>
    <w:rsid w:val="00DA0219"/>
    <w:rsid w:val="00DA02B3"/>
    <w:rsid w:val="00DA03AD"/>
    <w:rsid w:val="00DA05E8"/>
    <w:rsid w:val="00DA09A0"/>
    <w:rsid w:val="00DA1042"/>
    <w:rsid w:val="00DA10A8"/>
    <w:rsid w:val="00DA11F4"/>
    <w:rsid w:val="00DA1A2F"/>
    <w:rsid w:val="00DA1CC8"/>
    <w:rsid w:val="00DA2280"/>
    <w:rsid w:val="00DA2AC6"/>
    <w:rsid w:val="00DA3130"/>
    <w:rsid w:val="00DA3418"/>
    <w:rsid w:val="00DA3A09"/>
    <w:rsid w:val="00DA3DF7"/>
    <w:rsid w:val="00DA3ED7"/>
    <w:rsid w:val="00DA3F9B"/>
    <w:rsid w:val="00DA4032"/>
    <w:rsid w:val="00DA4739"/>
    <w:rsid w:val="00DA485E"/>
    <w:rsid w:val="00DA4934"/>
    <w:rsid w:val="00DA4AB1"/>
    <w:rsid w:val="00DA4B4D"/>
    <w:rsid w:val="00DA4CCE"/>
    <w:rsid w:val="00DA4CEC"/>
    <w:rsid w:val="00DA5A18"/>
    <w:rsid w:val="00DA5B35"/>
    <w:rsid w:val="00DA5BA4"/>
    <w:rsid w:val="00DA5FFD"/>
    <w:rsid w:val="00DA6ABC"/>
    <w:rsid w:val="00DA6AC2"/>
    <w:rsid w:val="00DA6BBD"/>
    <w:rsid w:val="00DA6F4A"/>
    <w:rsid w:val="00DA70C8"/>
    <w:rsid w:val="00DA720C"/>
    <w:rsid w:val="00DA7FCD"/>
    <w:rsid w:val="00DB0253"/>
    <w:rsid w:val="00DB0483"/>
    <w:rsid w:val="00DB0B2C"/>
    <w:rsid w:val="00DB10B9"/>
    <w:rsid w:val="00DB1ACB"/>
    <w:rsid w:val="00DB1B1B"/>
    <w:rsid w:val="00DB24B0"/>
    <w:rsid w:val="00DB2926"/>
    <w:rsid w:val="00DB298B"/>
    <w:rsid w:val="00DB2A34"/>
    <w:rsid w:val="00DB2C3A"/>
    <w:rsid w:val="00DB2D00"/>
    <w:rsid w:val="00DB2F67"/>
    <w:rsid w:val="00DB370D"/>
    <w:rsid w:val="00DB37C1"/>
    <w:rsid w:val="00DB3B24"/>
    <w:rsid w:val="00DB40BE"/>
    <w:rsid w:val="00DB4179"/>
    <w:rsid w:val="00DB419D"/>
    <w:rsid w:val="00DB475D"/>
    <w:rsid w:val="00DB4C01"/>
    <w:rsid w:val="00DB5148"/>
    <w:rsid w:val="00DB5345"/>
    <w:rsid w:val="00DB58CD"/>
    <w:rsid w:val="00DB595E"/>
    <w:rsid w:val="00DB5E52"/>
    <w:rsid w:val="00DB5FD8"/>
    <w:rsid w:val="00DB6112"/>
    <w:rsid w:val="00DB6245"/>
    <w:rsid w:val="00DB6622"/>
    <w:rsid w:val="00DB68AD"/>
    <w:rsid w:val="00DB69B5"/>
    <w:rsid w:val="00DB69EE"/>
    <w:rsid w:val="00DB6FFA"/>
    <w:rsid w:val="00DB7217"/>
    <w:rsid w:val="00DB767E"/>
    <w:rsid w:val="00DB7684"/>
    <w:rsid w:val="00DB7A80"/>
    <w:rsid w:val="00DB7B17"/>
    <w:rsid w:val="00DC04C5"/>
    <w:rsid w:val="00DC06CF"/>
    <w:rsid w:val="00DC0A7B"/>
    <w:rsid w:val="00DC0C4E"/>
    <w:rsid w:val="00DC0E71"/>
    <w:rsid w:val="00DC0F22"/>
    <w:rsid w:val="00DC10BC"/>
    <w:rsid w:val="00DC1118"/>
    <w:rsid w:val="00DC1215"/>
    <w:rsid w:val="00DC1BA3"/>
    <w:rsid w:val="00DC215F"/>
    <w:rsid w:val="00DC2499"/>
    <w:rsid w:val="00DC2531"/>
    <w:rsid w:val="00DC28A6"/>
    <w:rsid w:val="00DC2AC4"/>
    <w:rsid w:val="00DC2D26"/>
    <w:rsid w:val="00DC3473"/>
    <w:rsid w:val="00DC392B"/>
    <w:rsid w:val="00DC3B95"/>
    <w:rsid w:val="00DC3F04"/>
    <w:rsid w:val="00DC463C"/>
    <w:rsid w:val="00DC4D74"/>
    <w:rsid w:val="00DC50EE"/>
    <w:rsid w:val="00DC533E"/>
    <w:rsid w:val="00DC546F"/>
    <w:rsid w:val="00DC5496"/>
    <w:rsid w:val="00DC554F"/>
    <w:rsid w:val="00DC5A4C"/>
    <w:rsid w:val="00DC5C8B"/>
    <w:rsid w:val="00DC5CFE"/>
    <w:rsid w:val="00DC6B25"/>
    <w:rsid w:val="00DC6E99"/>
    <w:rsid w:val="00DC6EC7"/>
    <w:rsid w:val="00DC7014"/>
    <w:rsid w:val="00DC7038"/>
    <w:rsid w:val="00DC7243"/>
    <w:rsid w:val="00DC7550"/>
    <w:rsid w:val="00DC770C"/>
    <w:rsid w:val="00DC7B76"/>
    <w:rsid w:val="00DC7F37"/>
    <w:rsid w:val="00DD0010"/>
    <w:rsid w:val="00DD013A"/>
    <w:rsid w:val="00DD0246"/>
    <w:rsid w:val="00DD12E4"/>
    <w:rsid w:val="00DD1308"/>
    <w:rsid w:val="00DD18F1"/>
    <w:rsid w:val="00DD1904"/>
    <w:rsid w:val="00DD195E"/>
    <w:rsid w:val="00DD1D49"/>
    <w:rsid w:val="00DD1E73"/>
    <w:rsid w:val="00DD2DFA"/>
    <w:rsid w:val="00DD3042"/>
    <w:rsid w:val="00DD3103"/>
    <w:rsid w:val="00DD3117"/>
    <w:rsid w:val="00DD3190"/>
    <w:rsid w:val="00DD3256"/>
    <w:rsid w:val="00DD32E5"/>
    <w:rsid w:val="00DD3381"/>
    <w:rsid w:val="00DD3564"/>
    <w:rsid w:val="00DD3653"/>
    <w:rsid w:val="00DD3B6A"/>
    <w:rsid w:val="00DD47D9"/>
    <w:rsid w:val="00DD47EB"/>
    <w:rsid w:val="00DD4888"/>
    <w:rsid w:val="00DD4976"/>
    <w:rsid w:val="00DD49C6"/>
    <w:rsid w:val="00DD4B60"/>
    <w:rsid w:val="00DD4BB4"/>
    <w:rsid w:val="00DD5062"/>
    <w:rsid w:val="00DD550A"/>
    <w:rsid w:val="00DD5D3E"/>
    <w:rsid w:val="00DD5E26"/>
    <w:rsid w:val="00DD5F72"/>
    <w:rsid w:val="00DD603B"/>
    <w:rsid w:val="00DD625A"/>
    <w:rsid w:val="00DD6370"/>
    <w:rsid w:val="00DD6443"/>
    <w:rsid w:val="00DD6867"/>
    <w:rsid w:val="00DD69A5"/>
    <w:rsid w:val="00DD6D26"/>
    <w:rsid w:val="00DD7171"/>
    <w:rsid w:val="00DD71C0"/>
    <w:rsid w:val="00DD71D7"/>
    <w:rsid w:val="00DD7FBA"/>
    <w:rsid w:val="00DE0185"/>
    <w:rsid w:val="00DE0456"/>
    <w:rsid w:val="00DE11D0"/>
    <w:rsid w:val="00DE15EA"/>
    <w:rsid w:val="00DE212D"/>
    <w:rsid w:val="00DE250C"/>
    <w:rsid w:val="00DE255A"/>
    <w:rsid w:val="00DE2BF2"/>
    <w:rsid w:val="00DE3407"/>
    <w:rsid w:val="00DE369C"/>
    <w:rsid w:val="00DE375C"/>
    <w:rsid w:val="00DE3B67"/>
    <w:rsid w:val="00DE3F8D"/>
    <w:rsid w:val="00DE3FA7"/>
    <w:rsid w:val="00DE4096"/>
    <w:rsid w:val="00DE4165"/>
    <w:rsid w:val="00DE43C9"/>
    <w:rsid w:val="00DE471A"/>
    <w:rsid w:val="00DE4724"/>
    <w:rsid w:val="00DE49FF"/>
    <w:rsid w:val="00DE4EC6"/>
    <w:rsid w:val="00DE532B"/>
    <w:rsid w:val="00DE543D"/>
    <w:rsid w:val="00DE54F6"/>
    <w:rsid w:val="00DE5A2C"/>
    <w:rsid w:val="00DE5CB4"/>
    <w:rsid w:val="00DE5FBE"/>
    <w:rsid w:val="00DE608A"/>
    <w:rsid w:val="00DE65CE"/>
    <w:rsid w:val="00DE6821"/>
    <w:rsid w:val="00DE6B06"/>
    <w:rsid w:val="00DE6D81"/>
    <w:rsid w:val="00DE6E51"/>
    <w:rsid w:val="00DE75B4"/>
    <w:rsid w:val="00DE766C"/>
    <w:rsid w:val="00DE783B"/>
    <w:rsid w:val="00DE797B"/>
    <w:rsid w:val="00DE79CF"/>
    <w:rsid w:val="00DF0248"/>
    <w:rsid w:val="00DF0645"/>
    <w:rsid w:val="00DF0A72"/>
    <w:rsid w:val="00DF0C31"/>
    <w:rsid w:val="00DF0F32"/>
    <w:rsid w:val="00DF1481"/>
    <w:rsid w:val="00DF1793"/>
    <w:rsid w:val="00DF1958"/>
    <w:rsid w:val="00DF1AE0"/>
    <w:rsid w:val="00DF1AFE"/>
    <w:rsid w:val="00DF1F3D"/>
    <w:rsid w:val="00DF24CF"/>
    <w:rsid w:val="00DF267A"/>
    <w:rsid w:val="00DF2A5B"/>
    <w:rsid w:val="00DF2AB1"/>
    <w:rsid w:val="00DF2EF1"/>
    <w:rsid w:val="00DF313F"/>
    <w:rsid w:val="00DF32E8"/>
    <w:rsid w:val="00DF3505"/>
    <w:rsid w:val="00DF353E"/>
    <w:rsid w:val="00DF3848"/>
    <w:rsid w:val="00DF3A7D"/>
    <w:rsid w:val="00DF3ADA"/>
    <w:rsid w:val="00DF3E71"/>
    <w:rsid w:val="00DF4338"/>
    <w:rsid w:val="00DF4486"/>
    <w:rsid w:val="00DF4708"/>
    <w:rsid w:val="00DF4AFB"/>
    <w:rsid w:val="00DF4C2D"/>
    <w:rsid w:val="00DF5132"/>
    <w:rsid w:val="00DF514C"/>
    <w:rsid w:val="00DF515E"/>
    <w:rsid w:val="00DF5325"/>
    <w:rsid w:val="00DF5635"/>
    <w:rsid w:val="00DF5B6D"/>
    <w:rsid w:val="00DF5EF1"/>
    <w:rsid w:val="00DF6000"/>
    <w:rsid w:val="00DF6D6E"/>
    <w:rsid w:val="00DF6DAA"/>
    <w:rsid w:val="00DF6DDD"/>
    <w:rsid w:val="00DF7727"/>
    <w:rsid w:val="00DF7821"/>
    <w:rsid w:val="00DF7888"/>
    <w:rsid w:val="00DF7C39"/>
    <w:rsid w:val="00E007C1"/>
    <w:rsid w:val="00E00D33"/>
    <w:rsid w:val="00E01157"/>
    <w:rsid w:val="00E01624"/>
    <w:rsid w:val="00E01C83"/>
    <w:rsid w:val="00E02285"/>
    <w:rsid w:val="00E02322"/>
    <w:rsid w:val="00E02402"/>
    <w:rsid w:val="00E02470"/>
    <w:rsid w:val="00E026F1"/>
    <w:rsid w:val="00E029A6"/>
    <w:rsid w:val="00E02CA1"/>
    <w:rsid w:val="00E02FB3"/>
    <w:rsid w:val="00E032C6"/>
    <w:rsid w:val="00E03416"/>
    <w:rsid w:val="00E03658"/>
    <w:rsid w:val="00E03CFE"/>
    <w:rsid w:val="00E03D32"/>
    <w:rsid w:val="00E03E18"/>
    <w:rsid w:val="00E04670"/>
    <w:rsid w:val="00E04823"/>
    <w:rsid w:val="00E04CB2"/>
    <w:rsid w:val="00E04DC5"/>
    <w:rsid w:val="00E04FE1"/>
    <w:rsid w:val="00E051F3"/>
    <w:rsid w:val="00E0534E"/>
    <w:rsid w:val="00E05387"/>
    <w:rsid w:val="00E053B1"/>
    <w:rsid w:val="00E058A0"/>
    <w:rsid w:val="00E05B2B"/>
    <w:rsid w:val="00E05CF5"/>
    <w:rsid w:val="00E0623A"/>
    <w:rsid w:val="00E06E8D"/>
    <w:rsid w:val="00E07064"/>
    <w:rsid w:val="00E0711E"/>
    <w:rsid w:val="00E0719D"/>
    <w:rsid w:val="00E07F12"/>
    <w:rsid w:val="00E1054C"/>
    <w:rsid w:val="00E1095B"/>
    <w:rsid w:val="00E10A4D"/>
    <w:rsid w:val="00E10BD9"/>
    <w:rsid w:val="00E10D81"/>
    <w:rsid w:val="00E1155B"/>
    <w:rsid w:val="00E11695"/>
    <w:rsid w:val="00E11E38"/>
    <w:rsid w:val="00E12551"/>
    <w:rsid w:val="00E1266B"/>
    <w:rsid w:val="00E126C8"/>
    <w:rsid w:val="00E13437"/>
    <w:rsid w:val="00E137B8"/>
    <w:rsid w:val="00E13857"/>
    <w:rsid w:val="00E13C3B"/>
    <w:rsid w:val="00E14105"/>
    <w:rsid w:val="00E141A6"/>
    <w:rsid w:val="00E14445"/>
    <w:rsid w:val="00E144A8"/>
    <w:rsid w:val="00E1459C"/>
    <w:rsid w:val="00E14DC3"/>
    <w:rsid w:val="00E15070"/>
    <w:rsid w:val="00E15414"/>
    <w:rsid w:val="00E1548B"/>
    <w:rsid w:val="00E15596"/>
    <w:rsid w:val="00E15B77"/>
    <w:rsid w:val="00E15C99"/>
    <w:rsid w:val="00E15FE3"/>
    <w:rsid w:val="00E167C4"/>
    <w:rsid w:val="00E17324"/>
    <w:rsid w:val="00E17384"/>
    <w:rsid w:val="00E1753B"/>
    <w:rsid w:val="00E17EAA"/>
    <w:rsid w:val="00E17F70"/>
    <w:rsid w:val="00E2009F"/>
    <w:rsid w:val="00E203CA"/>
    <w:rsid w:val="00E206BD"/>
    <w:rsid w:val="00E20905"/>
    <w:rsid w:val="00E20D82"/>
    <w:rsid w:val="00E20E41"/>
    <w:rsid w:val="00E20F17"/>
    <w:rsid w:val="00E20F1A"/>
    <w:rsid w:val="00E20FCC"/>
    <w:rsid w:val="00E210A5"/>
    <w:rsid w:val="00E2137F"/>
    <w:rsid w:val="00E21895"/>
    <w:rsid w:val="00E21914"/>
    <w:rsid w:val="00E2196E"/>
    <w:rsid w:val="00E219FB"/>
    <w:rsid w:val="00E229D5"/>
    <w:rsid w:val="00E22BD1"/>
    <w:rsid w:val="00E23044"/>
    <w:rsid w:val="00E23FEC"/>
    <w:rsid w:val="00E240C7"/>
    <w:rsid w:val="00E2417C"/>
    <w:rsid w:val="00E2446F"/>
    <w:rsid w:val="00E2453B"/>
    <w:rsid w:val="00E24577"/>
    <w:rsid w:val="00E24D6D"/>
    <w:rsid w:val="00E2527C"/>
    <w:rsid w:val="00E253FF"/>
    <w:rsid w:val="00E25C48"/>
    <w:rsid w:val="00E25E21"/>
    <w:rsid w:val="00E26464"/>
    <w:rsid w:val="00E2651F"/>
    <w:rsid w:val="00E2694F"/>
    <w:rsid w:val="00E26993"/>
    <w:rsid w:val="00E26AF2"/>
    <w:rsid w:val="00E26DC4"/>
    <w:rsid w:val="00E26F65"/>
    <w:rsid w:val="00E27542"/>
    <w:rsid w:val="00E278BC"/>
    <w:rsid w:val="00E305CF"/>
    <w:rsid w:val="00E309A6"/>
    <w:rsid w:val="00E30C14"/>
    <w:rsid w:val="00E310E5"/>
    <w:rsid w:val="00E31214"/>
    <w:rsid w:val="00E3151E"/>
    <w:rsid w:val="00E3173B"/>
    <w:rsid w:val="00E319C0"/>
    <w:rsid w:val="00E31A64"/>
    <w:rsid w:val="00E31C06"/>
    <w:rsid w:val="00E31F21"/>
    <w:rsid w:val="00E321E1"/>
    <w:rsid w:val="00E32C33"/>
    <w:rsid w:val="00E32DEC"/>
    <w:rsid w:val="00E33044"/>
    <w:rsid w:val="00E33149"/>
    <w:rsid w:val="00E3322B"/>
    <w:rsid w:val="00E33393"/>
    <w:rsid w:val="00E3351D"/>
    <w:rsid w:val="00E33815"/>
    <w:rsid w:val="00E33AEF"/>
    <w:rsid w:val="00E33B46"/>
    <w:rsid w:val="00E33D4E"/>
    <w:rsid w:val="00E34511"/>
    <w:rsid w:val="00E3467F"/>
    <w:rsid w:val="00E34882"/>
    <w:rsid w:val="00E348A5"/>
    <w:rsid w:val="00E34A5C"/>
    <w:rsid w:val="00E34B80"/>
    <w:rsid w:val="00E34BDC"/>
    <w:rsid w:val="00E35C08"/>
    <w:rsid w:val="00E36191"/>
    <w:rsid w:val="00E36524"/>
    <w:rsid w:val="00E366FC"/>
    <w:rsid w:val="00E36707"/>
    <w:rsid w:val="00E36D22"/>
    <w:rsid w:val="00E36E09"/>
    <w:rsid w:val="00E36E3E"/>
    <w:rsid w:val="00E36EFD"/>
    <w:rsid w:val="00E37209"/>
    <w:rsid w:val="00E376B6"/>
    <w:rsid w:val="00E3775A"/>
    <w:rsid w:val="00E37AE3"/>
    <w:rsid w:val="00E37B70"/>
    <w:rsid w:val="00E37E5A"/>
    <w:rsid w:val="00E37F95"/>
    <w:rsid w:val="00E4051C"/>
    <w:rsid w:val="00E40756"/>
    <w:rsid w:val="00E408AA"/>
    <w:rsid w:val="00E40D43"/>
    <w:rsid w:val="00E411BD"/>
    <w:rsid w:val="00E414AD"/>
    <w:rsid w:val="00E414E7"/>
    <w:rsid w:val="00E4189D"/>
    <w:rsid w:val="00E41EA7"/>
    <w:rsid w:val="00E422CD"/>
    <w:rsid w:val="00E42837"/>
    <w:rsid w:val="00E42872"/>
    <w:rsid w:val="00E42C90"/>
    <w:rsid w:val="00E42D24"/>
    <w:rsid w:val="00E42FA4"/>
    <w:rsid w:val="00E43007"/>
    <w:rsid w:val="00E43211"/>
    <w:rsid w:val="00E43B7A"/>
    <w:rsid w:val="00E43E33"/>
    <w:rsid w:val="00E43F0D"/>
    <w:rsid w:val="00E44A74"/>
    <w:rsid w:val="00E451FE"/>
    <w:rsid w:val="00E4536B"/>
    <w:rsid w:val="00E453C7"/>
    <w:rsid w:val="00E455EF"/>
    <w:rsid w:val="00E456D6"/>
    <w:rsid w:val="00E45808"/>
    <w:rsid w:val="00E45929"/>
    <w:rsid w:val="00E45B3F"/>
    <w:rsid w:val="00E45E44"/>
    <w:rsid w:val="00E464E9"/>
    <w:rsid w:val="00E466B4"/>
    <w:rsid w:val="00E46A03"/>
    <w:rsid w:val="00E46DBC"/>
    <w:rsid w:val="00E46F88"/>
    <w:rsid w:val="00E4749D"/>
    <w:rsid w:val="00E474A0"/>
    <w:rsid w:val="00E477F4"/>
    <w:rsid w:val="00E47CFA"/>
    <w:rsid w:val="00E47FA3"/>
    <w:rsid w:val="00E500EB"/>
    <w:rsid w:val="00E502D9"/>
    <w:rsid w:val="00E50878"/>
    <w:rsid w:val="00E50AD8"/>
    <w:rsid w:val="00E51212"/>
    <w:rsid w:val="00E51476"/>
    <w:rsid w:val="00E5152F"/>
    <w:rsid w:val="00E515F4"/>
    <w:rsid w:val="00E51652"/>
    <w:rsid w:val="00E51670"/>
    <w:rsid w:val="00E51826"/>
    <w:rsid w:val="00E51B61"/>
    <w:rsid w:val="00E51B84"/>
    <w:rsid w:val="00E51E21"/>
    <w:rsid w:val="00E52016"/>
    <w:rsid w:val="00E5238A"/>
    <w:rsid w:val="00E5281B"/>
    <w:rsid w:val="00E52A70"/>
    <w:rsid w:val="00E52F39"/>
    <w:rsid w:val="00E530AB"/>
    <w:rsid w:val="00E53483"/>
    <w:rsid w:val="00E53622"/>
    <w:rsid w:val="00E53FD0"/>
    <w:rsid w:val="00E54104"/>
    <w:rsid w:val="00E5414C"/>
    <w:rsid w:val="00E54673"/>
    <w:rsid w:val="00E548DC"/>
    <w:rsid w:val="00E5495C"/>
    <w:rsid w:val="00E54E68"/>
    <w:rsid w:val="00E54FB0"/>
    <w:rsid w:val="00E55450"/>
    <w:rsid w:val="00E55EA0"/>
    <w:rsid w:val="00E560ED"/>
    <w:rsid w:val="00E561D7"/>
    <w:rsid w:val="00E562A4"/>
    <w:rsid w:val="00E56944"/>
    <w:rsid w:val="00E56AA6"/>
    <w:rsid w:val="00E57D6B"/>
    <w:rsid w:val="00E60347"/>
    <w:rsid w:val="00E6052F"/>
    <w:rsid w:val="00E60643"/>
    <w:rsid w:val="00E60A38"/>
    <w:rsid w:val="00E61170"/>
    <w:rsid w:val="00E6121F"/>
    <w:rsid w:val="00E61244"/>
    <w:rsid w:val="00E613A8"/>
    <w:rsid w:val="00E61497"/>
    <w:rsid w:val="00E616A3"/>
    <w:rsid w:val="00E61714"/>
    <w:rsid w:val="00E61892"/>
    <w:rsid w:val="00E61D56"/>
    <w:rsid w:val="00E61E33"/>
    <w:rsid w:val="00E61F36"/>
    <w:rsid w:val="00E6208D"/>
    <w:rsid w:val="00E62135"/>
    <w:rsid w:val="00E6232C"/>
    <w:rsid w:val="00E625D2"/>
    <w:rsid w:val="00E62953"/>
    <w:rsid w:val="00E62BC2"/>
    <w:rsid w:val="00E62C6B"/>
    <w:rsid w:val="00E62F46"/>
    <w:rsid w:val="00E6371F"/>
    <w:rsid w:val="00E63BD5"/>
    <w:rsid w:val="00E63E5C"/>
    <w:rsid w:val="00E63F0C"/>
    <w:rsid w:val="00E642CD"/>
    <w:rsid w:val="00E64416"/>
    <w:rsid w:val="00E64434"/>
    <w:rsid w:val="00E647D6"/>
    <w:rsid w:val="00E6493B"/>
    <w:rsid w:val="00E64AF6"/>
    <w:rsid w:val="00E64C0C"/>
    <w:rsid w:val="00E655AF"/>
    <w:rsid w:val="00E65A3C"/>
    <w:rsid w:val="00E66120"/>
    <w:rsid w:val="00E66148"/>
    <w:rsid w:val="00E66220"/>
    <w:rsid w:val="00E66294"/>
    <w:rsid w:val="00E66405"/>
    <w:rsid w:val="00E664E5"/>
    <w:rsid w:val="00E6655E"/>
    <w:rsid w:val="00E66899"/>
    <w:rsid w:val="00E6694F"/>
    <w:rsid w:val="00E66CB0"/>
    <w:rsid w:val="00E66E7F"/>
    <w:rsid w:val="00E67334"/>
    <w:rsid w:val="00E674E1"/>
    <w:rsid w:val="00E6777F"/>
    <w:rsid w:val="00E67FF3"/>
    <w:rsid w:val="00E70250"/>
    <w:rsid w:val="00E702EB"/>
    <w:rsid w:val="00E70634"/>
    <w:rsid w:val="00E708C3"/>
    <w:rsid w:val="00E70E75"/>
    <w:rsid w:val="00E70ECD"/>
    <w:rsid w:val="00E70F87"/>
    <w:rsid w:val="00E71100"/>
    <w:rsid w:val="00E711DD"/>
    <w:rsid w:val="00E7129D"/>
    <w:rsid w:val="00E7177F"/>
    <w:rsid w:val="00E71845"/>
    <w:rsid w:val="00E7189C"/>
    <w:rsid w:val="00E719E1"/>
    <w:rsid w:val="00E71DEE"/>
    <w:rsid w:val="00E72176"/>
    <w:rsid w:val="00E72318"/>
    <w:rsid w:val="00E724AC"/>
    <w:rsid w:val="00E725E2"/>
    <w:rsid w:val="00E72653"/>
    <w:rsid w:val="00E728E6"/>
    <w:rsid w:val="00E72CB8"/>
    <w:rsid w:val="00E7344F"/>
    <w:rsid w:val="00E736F3"/>
    <w:rsid w:val="00E7391D"/>
    <w:rsid w:val="00E73BDE"/>
    <w:rsid w:val="00E73E8F"/>
    <w:rsid w:val="00E73FC4"/>
    <w:rsid w:val="00E74071"/>
    <w:rsid w:val="00E7454D"/>
    <w:rsid w:val="00E746DD"/>
    <w:rsid w:val="00E748AE"/>
    <w:rsid w:val="00E74A37"/>
    <w:rsid w:val="00E75402"/>
    <w:rsid w:val="00E75B9B"/>
    <w:rsid w:val="00E75D40"/>
    <w:rsid w:val="00E75E61"/>
    <w:rsid w:val="00E76052"/>
    <w:rsid w:val="00E760DB"/>
    <w:rsid w:val="00E76243"/>
    <w:rsid w:val="00E76388"/>
    <w:rsid w:val="00E763F7"/>
    <w:rsid w:val="00E76933"/>
    <w:rsid w:val="00E76CCF"/>
    <w:rsid w:val="00E76E91"/>
    <w:rsid w:val="00E77113"/>
    <w:rsid w:val="00E7714B"/>
    <w:rsid w:val="00E77A32"/>
    <w:rsid w:val="00E77CED"/>
    <w:rsid w:val="00E80027"/>
    <w:rsid w:val="00E80282"/>
    <w:rsid w:val="00E80958"/>
    <w:rsid w:val="00E80979"/>
    <w:rsid w:val="00E80D09"/>
    <w:rsid w:val="00E81251"/>
    <w:rsid w:val="00E812F7"/>
    <w:rsid w:val="00E81437"/>
    <w:rsid w:val="00E81506"/>
    <w:rsid w:val="00E8172C"/>
    <w:rsid w:val="00E8173A"/>
    <w:rsid w:val="00E818C5"/>
    <w:rsid w:val="00E81A2D"/>
    <w:rsid w:val="00E82090"/>
    <w:rsid w:val="00E82416"/>
    <w:rsid w:val="00E82426"/>
    <w:rsid w:val="00E824B0"/>
    <w:rsid w:val="00E82650"/>
    <w:rsid w:val="00E830D1"/>
    <w:rsid w:val="00E83118"/>
    <w:rsid w:val="00E83436"/>
    <w:rsid w:val="00E8351B"/>
    <w:rsid w:val="00E8355F"/>
    <w:rsid w:val="00E83570"/>
    <w:rsid w:val="00E836FC"/>
    <w:rsid w:val="00E839AF"/>
    <w:rsid w:val="00E83A2A"/>
    <w:rsid w:val="00E83F53"/>
    <w:rsid w:val="00E840CA"/>
    <w:rsid w:val="00E8434A"/>
    <w:rsid w:val="00E8441A"/>
    <w:rsid w:val="00E845BF"/>
    <w:rsid w:val="00E84806"/>
    <w:rsid w:val="00E848C2"/>
    <w:rsid w:val="00E84B7F"/>
    <w:rsid w:val="00E84D53"/>
    <w:rsid w:val="00E85A87"/>
    <w:rsid w:val="00E86315"/>
    <w:rsid w:val="00E86436"/>
    <w:rsid w:val="00E86A07"/>
    <w:rsid w:val="00E86AF9"/>
    <w:rsid w:val="00E86E20"/>
    <w:rsid w:val="00E8731D"/>
    <w:rsid w:val="00E87371"/>
    <w:rsid w:val="00E87EE1"/>
    <w:rsid w:val="00E90674"/>
    <w:rsid w:val="00E90AAF"/>
    <w:rsid w:val="00E90D95"/>
    <w:rsid w:val="00E90EBB"/>
    <w:rsid w:val="00E90F6D"/>
    <w:rsid w:val="00E91238"/>
    <w:rsid w:val="00E91356"/>
    <w:rsid w:val="00E91616"/>
    <w:rsid w:val="00E91839"/>
    <w:rsid w:val="00E91AFA"/>
    <w:rsid w:val="00E91BEB"/>
    <w:rsid w:val="00E91E31"/>
    <w:rsid w:val="00E9219B"/>
    <w:rsid w:val="00E9221B"/>
    <w:rsid w:val="00E92570"/>
    <w:rsid w:val="00E92706"/>
    <w:rsid w:val="00E92F09"/>
    <w:rsid w:val="00E92F7B"/>
    <w:rsid w:val="00E93870"/>
    <w:rsid w:val="00E93985"/>
    <w:rsid w:val="00E93E51"/>
    <w:rsid w:val="00E9400B"/>
    <w:rsid w:val="00E942BB"/>
    <w:rsid w:val="00E945DE"/>
    <w:rsid w:val="00E94666"/>
    <w:rsid w:val="00E9485A"/>
    <w:rsid w:val="00E94914"/>
    <w:rsid w:val="00E94F37"/>
    <w:rsid w:val="00E957D0"/>
    <w:rsid w:val="00E95B59"/>
    <w:rsid w:val="00E95FD0"/>
    <w:rsid w:val="00E95FE1"/>
    <w:rsid w:val="00E96185"/>
    <w:rsid w:val="00E961D1"/>
    <w:rsid w:val="00E96689"/>
    <w:rsid w:val="00E96C41"/>
    <w:rsid w:val="00E96E2D"/>
    <w:rsid w:val="00E9705F"/>
    <w:rsid w:val="00E97122"/>
    <w:rsid w:val="00E9725E"/>
    <w:rsid w:val="00E976CF"/>
    <w:rsid w:val="00E97931"/>
    <w:rsid w:val="00E97CB7"/>
    <w:rsid w:val="00EA017D"/>
    <w:rsid w:val="00EA0180"/>
    <w:rsid w:val="00EA05DD"/>
    <w:rsid w:val="00EA10C4"/>
    <w:rsid w:val="00EA12A3"/>
    <w:rsid w:val="00EA1499"/>
    <w:rsid w:val="00EA14D9"/>
    <w:rsid w:val="00EA15F1"/>
    <w:rsid w:val="00EA1B58"/>
    <w:rsid w:val="00EA1E2E"/>
    <w:rsid w:val="00EA1EC2"/>
    <w:rsid w:val="00EA211A"/>
    <w:rsid w:val="00EA21B8"/>
    <w:rsid w:val="00EA2255"/>
    <w:rsid w:val="00EA2474"/>
    <w:rsid w:val="00EA3043"/>
    <w:rsid w:val="00EA31B4"/>
    <w:rsid w:val="00EA3210"/>
    <w:rsid w:val="00EA368D"/>
    <w:rsid w:val="00EA3903"/>
    <w:rsid w:val="00EA3D10"/>
    <w:rsid w:val="00EA4559"/>
    <w:rsid w:val="00EA4C5F"/>
    <w:rsid w:val="00EA4DC5"/>
    <w:rsid w:val="00EA51F0"/>
    <w:rsid w:val="00EA5448"/>
    <w:rsid w:val="00EA5D61"/>
    <w:rsid w:val="00EA6411"/>
    <w:rsid w:val="00EA6CBA"/>
    <w:rsid w:val="00EA6EE5"/>
    <w:rsid w:val="00EA7006"/>
    <w:rsid w:val="00EA7274"/>
    <w:rsid w:val="00EA74CD"/>
    <w:rsid w:val="00EA7EE0"/>
    <w:rsid w:val="00EB051F"/>
    <w:rsid w:val="00EB0557"/>
    <w:rsid w:val="00EB065B"/>
    <w:rsid w:val="00EB09F6"/>
    <w:rsid w:val="00EB0DAF"/>
    <w:rsid w:val="00EB0FEA"/>
    <w:rsid w:val="00EB1144"/>
    <w:rsid w:val="00EB11F5"/>
    <w:rsid w:val="00EB1D9E"/>
    <w:rsid w:val="00EB1DB3"/>
    <w:rsid w:val="00EB1E66"/>
    <w:rsid w:val="00EB200A"/>
    <w:rsid w:val="00EB20C7"/>
    <w:rsid w:val="00EB23FF"/>
    <w:rsid w:val="00EB2701"/>
    <w:rsid w:val="00EB29CD"/>
    <w:rsid w:val="00EB29EA"/>
    <w:rsid w:val="00EB309D"/>
    <w:rsid w:val="00EB33C6"/>
    <w:rsid w:val="00EB35A5"/>
    <w:rsid w:val="00EB37F2"/>
    <w:rsid w:val="00EB3856"/>
    <w:rsid w:val="00EB3AE9"/>
    <w:rsid w:val="00EB3C9D"/>
    <w:rsid w:val="00EB44C9"/>
    <w:rsid w:val="00EB45A6"/>
    <w:rsid w:val="00EB45B1"/>
    <w:rsid w:val="00EB49B1"/>
    <w:rsid w:val="00EB49D8"/>
    <w:rsid w:val="00EB4A94"/>
    <w:rsid w:val="00EB4E40"/>
    <w:rsid w:val="00EB5279"/>
    <w:rsid w:val="00EB52D6"/>
    <w:rsid w:val="00EB542D"/>
    <w:rsid w:val="00EB5579"/>
    <w:rsid w:val="00EB588D"/>
    <w:rsid w:val="00EB5C7A"/>
    <w:rsid w:val="00EB5D1E"/>
    <w:rsid w:val="00EB6055"/>
    <w:rsid w:val="00EB618C"/>
    <w:rsid w:val="00EB6392"/>
    <w:rsid w:val="00EB642C"/>
    <w:rsid w:val="00EB6BD2"/>
    <w:rsid w:val="00EB6D1A"/>
    <w:rsid w:val="00EB6DCD"/>
    <w:rsid w:val="00EB6EF4"/>
    <w:rsid w:val="00EB74A4"/>
    <w:rsid w:val="00EB76FC"/>
    <w:rsid w:val="00EB7700"/>
    <w:rsid w:val="00EB7CDE"/>
    <w:rsid w:val="00EB7E49"/>
    <w:rsid w:val="00EC0448"/>
    <w:rsid w:val="00EC05B8"/>
    <w:rsid w:val="00EC0949"/>
    <w:rsid w:val="00EC09DB"/>
    <w:rsid w:val="00EC11B8"/>
    <w:rsid w:val="00EC159F"/>
    <w:rsid w:val="00EC1A53"/>
    <w:rsid w:val="00EC1AFE"/>
    <w:rsid w:val="00EC1B2B"/>
    <w:rsid w:val="00EC1DEF"/>
    <w:rsid w:val="00EC1F5E"/>
    <w:rsid w:val="00EC1F9B"/>
    <w:rsid w:val="00EC23E1"/>
    <w:rsid w:val="00EC2537"/>
    <w:rsid w:val="00EC25FF"/>
    <w:rsid w:val="00EC28BA"/>
    <w:rsid w:val="00EC2A18"/>
    <w:rsid w:val="00EC2A36"/>
    <w:rsid w:val="00EC2A4D"/>
    <w:rsid w:val="00EC2A84"/>
    <w:rsid w:val="00EC2FB8"/>
    <w:rsid w:val="00EC31F1"/>
    <w:rsid w:val="00EC3608"/>
    <w:rsid w:val="00EC3B3D"/>
    <w:rsid w:val="00EC4217"/>
    <w:rsid w:val="00EC4620"/>
    <w:rsid w:val="00EC46DB"/>
    <w:rsid w:val="00EC4708"/>
    <w:rsid w:val="00EC4847"/>
    <w:rsid w:val="00EC4B30"/>
    <w:rsid w:val="00EC4ED7"/>
    <w:rsid w:val="00EC5439"/>
    <w:rsid w:val="00EC5524"/>
    <w:rsid w:val="00EC5615"/>
    <w:rsid w:val="00EC6202"/>
    <w:rsid w:val="00EC633C"/>
    <w:rsid w:val="00EC6726"/>
    <w:rsid w:val="00EC6858"/>
    <w:rsid w:val="00EC69A7"/>
    <w:rsid w:val="00EC6C4D"/>
    <w:rsid w:val="00EC6E5F"/>
    <w:rsid w:val="00EC709B"/>
    <w:rsid w:val="00EC71BD"/>
    <w:rsid w:val="00EC71E7"/>
    <w:rsid w:val="00EC726E"/>
    <w:rsid w:val="00EC74C1"/>
    <w:rsid w:val="00EC7514"/>
    <w:rsid w:val="00EC7653"/>
    <w:rsid w:val="00EC7771"/>
    <w:rsid w:val="00EC7B21"/>
    <w:rsid w:val="00EC7C28"/>
    <w:rsid w:val="00ED00D8"/>
    <w:rsid w:val="00ED04FE"/>
    <w:rsid w:val="00ED1427"/>
    <w:rsid w:val="00ED1791"/>
    <w:rsid w:val="00ED1988"/>
    <w:rsid w:val="00ED1B0C"/>
    <w:rsid w:val="00ED1E2C"/>
    <w:rsid w:val="00ED1E60"/>
    <w:rsid w:val="00ED2B10"/>
    <w:rsid w:val="00ED2CD3"/>
    <w:rsid w:val="00ED2D63"/>
    <w:rsid w:val="00ED2EF4"/>
    <w:rsid w:val="00ED3331"/>
    <w:rsid w:val="00ED3466"/>
    <w:rsid w:val="00ED36C9"/>
    <w:rsid w:val="00ED38B0"/>
    <w:rsid w:val="00ED3CED"/>
    <w:rsid w:val="00ED3EA4"/>
    <w:rsid w:val="00ED42B6"/>
    <w:rsid w:val="00ED4367"/>
    <w:rsid w:val="00ED43B5"/>
    <w:rsid w:val="00ED44D5"/>
    <w:rsid w:val="00ED4556"/>
    <w:rsid w:val="00ED49CE"/>
    <w:rsid w:val="00ED4D53"/>
    <w:rsid w:val="00ED4F95"/>
    <w:rsid w:val="00ED53B3"/>
    <w:rsid w:val="00ED555E"/>
    <w:rsid w:val="00ED58E4"/>
    <w:rsid w:val="00ED5A92"/>
    <w:rsid w:val="00ED5AB1"/>
    <w:rsid w:val="00ED5FFA"/>
    <w:rsid w:val="00ED621C"/>
    <w:rsid w:val="00ED63FF"/>
    <w:rsid w:val="00ED6B20"/>
    <w:rsid w:val="00ED6CC5"/>
    <w:rsid w:val="00ED6F7C"/>
    <w:rsid w:val="00ED703B"/>
    <w:rsid w:val="00ED75C5"/>
    <w:rsid w:val="00ED7C3C"/>
    <w:rsid w:val="00ED7D9A"/>
    <w:rsid w:val="00ED7F5D"/>
    <w:rsid w:val="00EE007B"/>
    <w:rsid w:val="00EE019C"/>
    <w:rsid w:val="00EE01D5"/>
    <w:rsid w:val="00EE0457"/>
    <w:rsid w:val="00EE064F"/>
    <w:rsid w:val="00EE0C9F"/>
    <w:rsid w:val="00EE0CA4"/>
    <w:rsid w:val="00EE126A"/>
    <w:rsid w:val="00EE14C2"/>
    <w:rsid w:val="00EE1A50"/>
    <w:rsid w:val="00EE1D10"/>
    <w:rsid w:val="00EE1D8A"/>
    <w:rsid w:val="00EE1FBF"/>
    <w:rsid w:val="00EE2105"/>
    <w:rsid w:val="00EE21AA"/>
    <w:rsid w:val="00EE23DF"/>
    <w:rsid w:val="00EE24F1"/>
    <w:rsid w:val="00EE286F"/>
    <w:rsid w:val="00EE289D"/>
    <w:rsid w:val="00EE28DD"/>
    <w:rsid w:val="00EE29F9"/>
    <w:rsid w:val="00EE2C5A"/>
    <w:rsid w:val="00EE356B"/>
    <w:rsid w:val="00EE4218"/>
    <w:rsid w:val="00EE44C4"/>
    <w:rsid w:val="00EE44FD"/>
    <w:rsid w:val="00EE46AA"/>
    <w:rsid w:val="00EE47C7"/>
    <w:rsid w:val="00EE4A6A"/>
    <w:rsid w:val="00EE4C07"/>
    <w:rsid w:val="00EE5323"/>
    <w:rsid w:val="00EE5761"/>
    <w:rsid w:val="00EE577E"/>
    <w:rsid w:val="00EE5836"/>
    <w:rsid w:val="00EE58DC"/>
    <w:rsid w:val="00EE59E3"/>
    <w:rsid w:val="00EE5E80"/>
    <w:rsid w:val="00EE5EC0"/>
    <w:rsid w:val="00EE60C8"/>
    <w:rsid w:val="00EE6187"/>
    <w:rsid w:val="00EE678F"/>
    <w:rsid w:val="00EE67D2"/>
    <w:rsid w:val="00EE6CE9"/>
    <w:rsid w:val="00EE6E5A"/>
    <w:rsid w:val="00EE7173"/>
    <w:rsid w:val="00EE7270"/>
    <w:rsid w:val="00EE75BC"/>
    <w:rsid w:val="00EE7725"/>
    <w:rsid w:val="00EE7806"/>
    <w:rsid w:val="00EE7ADE"/>
    <w:rsid w:val="00EE7CB0"/>
    <w:rsid w:val="00EF05F6"/>
    <w:rsid w:val="00EF08C6"/>
    <w:rsid w:val="00EF09B7"/>
    <w:rsid w:val="00EF0AF6"/>
    <w:rsid w:val="00EF0C8F"/>
    <w:rsid w:val="00EF0E4A"/>
    <w:rsid w:val="00EF0F76"/>
    <w:rsid w:val="00EF1EBD"/>
    <w:rsid w:val="00EF1EC8"/>
    <w:rsid w:val="00EF2423"/>
    <w:rsid w:val="00EF2A4E"/>
    <w:rsid w:val="00EF2BED"/>
    <w:rsid w:val="00EF2C75"/>
    <w:rsid w:val="00EF339A"/>
    <w:rsid w:val="00EF382F"/>
    <w:rsid w:val="00EF3957"/>
    <w:rsid w:val="00EF3A09"/>
    <w:rsid w:val="00EF3B32"/>
    <w:rsid w:val="00EF3C71"/>
    <w:rsid w:val="00EF419E"/>
    <w:rsid w:val="00EF47DB"/>
    <w:rsid w:val="00EF4DC8"/>
    <w:rsid w:val="00EF5183"/>
    <w:rsid w:val="00EF5240"/>
    <w:rsid w:val="00EF550B"/>
    <w:rsid w:val="00EF550D"/>
    <w:rsid w:val="00EF5AA1"/>
    <w:rsid w:val="00EF5DB6"/>
    <w:rsid w:val="00EF5E67"/>
    <w:rsid w:val="00EF6129"/>
    <w:rsid w:val="00EF61C1"/>
    <w:rsid w:val="00EF627D"/>
    <w:rsid w:val="00EF6690"/>
    <w:rsid w:val="00EF6BEF"/>
    <w:rsid w:val="00EF6F66"/>
    <w:rsid w:val="00EF70AA"/>
    <w:rsid w:val="00EF71C1"/>
    <w:rsid w:val="00EF7246"/>
    <w:rsid w:val="00EF733B"/>
    <w:rsid w:val="00EF744E"/>
    <w:rsid w:val="00EF75CC"/>
    <w:rsid w:val="00EF7934"/>
    <w:rsid w:val="00EF7CD1"/>
    <w:rsid w:val="00EF7CEE"/>
    <w:rsid w:val="00F00486"/>
    <w:rsid w:val="00F00679"/>
    <w:rsid w:val="00F007B9"/>
    <w:rsid w:val="00F00A9D"/>
    <w:rsid w:val="00F00AA2"/>
    <w:rsid w:val="00F00AB1"/>
    <w:rsid w:val="00F00BA8"/>
    <w:rsid w:val="00F01147"/>
    <w:rsid w:val="00F0153D"/>
    <w:rsid w:val="00F017D6"/>
    <w:rsid w:val="00F01983"/>
    <w:rsid w:val="00F01AAC"/>
    <w:rsid w:val="00F01B6E"/>
    <w:rsid w:val="00F0243B"/>
    <w:rsid w:val="00F026C4"/>
    <w:rsid w:val="00F02CF9"/>
    <w:rsid w:val="00F03076"/>
    <w:rsid w:val="00F030CC"/>
    <w:rsid w:val="00F03125"/>
    <w:rsid w:val="00F0365A"/>
    <w:rsid w:val="00F0380A"/>
    <w:rsid w:val="00F03EC4"/>
    <w:rsid w:val="00F03FBB"/>
    <w:rsid w:val="00F04008"/>
    <w:rsid w:val="00F04ACE"/>
    <w:rsid w:val="00F04B34"/>
    <w:rsid w:val="00F051F7"/>
    <w:rsid w:val="00F056FA"/>
    <w:rsid w:val="00F05CEC"/>
    <w:rsid w:val="00F05EA5"/>
    <w:rsid w:val="00F05F56"/>
    <w:rsid w:val="00F060B6"/>
    <w:rsid w:val="00F061F4"/>
    <w:rsid w:val="00F063ED"/>
    <w:rsid w:val="00F06784"/>
    <w:rsid w:val="00F06E90"/>
    <w:rsid w:val="00F06EDD"/>
    <w:rsid w:val="00F0704F"/>
    <w:rsid w:val="00F071A3"/>
    <w:rsid w:val="00F0732C"/>
    <w:rsid w:val="00F074FC"/>
    <w:rsid w:val="00F075F8"/>
    <w:rsid w:val="00F076D2"/>
    <w:rsid w:val="00F07C1A"/>
    <w:rsid w:val="00F10501"/>
    <w:rsid w:val="00F110AF"/>
    <w:rsid w:val="00F1147D"/>
    <w:rsid w:val="00F11545"/>
    <w:rsid w:val="00F116B0"/>
    <w:rsid w:val="00F1189B"/>
    <w:rsid w:val="00F11A66"/>
    <w:rsid w:val="00F11AB5"/>
    <w:rsid w:val="00F11B7F"/>
    <w:rsid w:val="00F11D84"/>
    <w:rsid w:val="00F12080"/>
    <w:rsid w:val="00F12125"/>
    <w:rsid w:val="00F1243E"/>
    <w:rsid w:val="00F12689"/>
    <w:rsid w:val="00F12F80"/>
    <w:rsid w:val="00F12FAF"/>
    <w:rsid w:val="00F130CD"/>
    <w:rsid w:val="00F13226"/>
    <w:rsid w:val="00F1322B"/>
    <w:rsid w:val="00F137E4"/>
    <w:rsid w:val="00F13D7C"/>
    <w:rsid w:val="00F1477D"/>
    <w:rsid w:val="00F14B7A"/>
    <w:rsid w:val="00F1535C"/>
    <w:rsid w:val="00F153FE"/>
    <w:rsid w:val="00F1555E"/>
    <w:rsid w:val="00F15D85"/>
    <w:rsid w:val="00F160DA"/>
    <w:rsid w:val="00F167E6"/>
    <w:rsid w:val="00F16D69"/>
    <w:rsid w:val="00F16ECE"/>
    <w:rsid w:val="00F16F91"/>
    <w:rsid w:val="00F1724C"/>
    <w:rsid w:val="00F1756D"/>
    <w:rsid w:val="00F179E1"/>
    <w:rsid w:val="00F2011D"/>
    <w:rsid w:val="00F20170"/>
    <w:rsid w:val="00F20973"/>
    <w:rsid w:val="00F209DF"/>
    <w:rsid w:val="00F20A0F"/>
    <w:rsid w:val="00F20B79"/>
    <w:rsid w:val="00F20BFA"/>
    <w:rsid w:val="00F20C29"/>
    <w:rsid w:val="00F211E1"/>
    <w:rsid w:val="00F213A2"/>
    <w:rsid w:val="00F214D7"/>
    <w:rsid w:val="00F2151D"/>
    <w:rsid w:val="00F217D0"/>
    <w:rsid w:val="00F218AD"/>
    <w:rsid w:val="00F2194E"/>
    <w:rsid w:val="00F21A03"/>
    <w:rsid w:val="00F21C34"/>
    <w:rsid w:val="00F21D18"/>
    <w:rsid w:val="00F220AF"/>
    <w:rsid w:val="00F222DE"/>
    <w:rsid w:val="00F224E4"/>
    <w:rsid w:val="00F225D2"/>
    <w:rsid w:val="00F22971"/>
    <w:rsid w:val="00F22AB5"/>
    <w:rsid w:val="00F22DEB"/>
    <w:rsid w:val="00F22E40"/>
    <w:rsid w:val="00F231B1"/>
    <w:rsid w:val="00F231F3"/>
    <w:rsid w:val="00F23316"/>
    <w:rsid w:val="00F23A5A"/>
    <w:rsid w:val="00F23D74"/>
    <w:rsid w:val="00F23DEF"/>
    <w:rsid w:val="00F23F70"/>
    <w:rsid w:val="00F2400D"/>
    <w:rsid w:val="00F2419A"/>
    <w:rsid w:val="00F241E0"/>
    <w:rsid w:val="00F24247"/>
    <w:rsid w:val="00F243C2"/>
    <w:rsid w:val="00F24533"/>
    <w:rsid w:val="00F245EB"/>
    <w:rsid w:val="00F2478B"/>
    <w:rsid w:val="00F24C76"/>
    <w:rsid w:val="00F24DC2"/>
    <w:rsid w:val="00F25058"/>
    <w:rsid w:val="00F2510A"/>
    <w:rsid w:val="00F252CC"/>
    <w:rsid w:val="00F255D6"/>
    <w:rsid w:val="00F26232"/>
    <w:rsid w:val="00F262E2"/>
    <w:rsid w:val="00F264AA"/>
    <w:rsid w:val="00F26C34"/>
    <w:rsid w:val="00F27F73"/>
    <w:rsid w:val="00F3016F"/>
    <w:rsid w:val="00F30228"/>
    <w:rsid w:val="00F302A3"/>
    <w:rsid w:val="00F30534"/>
    <w:rsid w:val="00F30813"/>
    <w:rsid w:val="00F309BB"/>
    <w:rsid w:val="00F30A91"/>
    <w:rsid w:val="00F312EA"/>
    <w:rsid w:val="00F313D6"/>
    <w:rsid w:val="00F3147D"/>
    <w:rsid w:val="00F3162A"/>
    <w:rsid w:val="00F319C6"/>
    <w:rsid w:val="00F31BD3"/>
    <w:rsid w:val="00F31C70"/>
    <w:rsid w:val="00F31FC4"/>
    <w:rsid w:val="00F32129"/>
    <w:rsid w:val="00F3234B"/>
    <w:rsid w:val="00F326D8"/>
    <w:rsid w:val="00F32751"/>
    <w:rsid w:val="00F327E7"/>
    <w:rsid w:val="00F32DC3"/>
    <w:rsid w:val="00F330D3"/>
    <w:rsid w:val="00F333F0"/>
    <w:rsid w:val="00F33AC3"/>
    <w:rsid w:val="00F34009"/>
    <w:rsid w:val="00F34350"/>
    <w:rsid w:val="00F3471C"/>
    <w:rsid w:val="00F35EF0"/>
    <w:rsid w:val="00F35F88"/>
    <w:rsid w:val="00F362A5"/>
    <w:rsid w:val="00F365BA"/>
    <w:rsid w:val="00F367F6"/>
    <w:rsid w:val="00F36893"/>
    <w:rsid w:val="00F36A3A"/>
    <w:rsid w:val="00F36BD9"/>
    <w:rsid w:val="00F3754F"/>
    <w:rsid w:val="00F37B82"/>
    <w:rsid w:val="00F37C0E"/>
    <w:rsid w:val="00F37E6C"/>
    <w:rsid w:val="00F40A46"/>
    <w:rsid w:val="00F40A6D"/>
    <w:rsid w:val="00F40B00"/>
    <w:rsid w:val="00F41243"/>
    <w:rsid w:val="00F412C9"/>
    <w:rsid w:val="00F414A9"/>
    <w:rsid w:val="00F4191C"/>
    <w:rsid w:val="00F41B5B"/>
    <w:rsid w:val="00F41B84"/>
    <w:rsid w:val="00F41BA2"/>
    <w:rsid w:val="00F420ED"/>
    <w:rsid w:val="00F42411"/>
    <w:rsid w:val="00F4255B"/>
    <w:rsid w:val="00F425D7"/>
    <w:rsid w:val="00F42BE2"/>
    <w:rsid w:val="00F42BFE"/>
    <w:rsid w:val="00F42C3B"/>
    <w:rsid w:val="00F43D6D"/>
    <w:rsid w:val="00F43DFA"/>
    <w:rsid w:val="00F43FA9"/>
    <w:rsid w:val="00F445E7"/>
    <w:rsid w:val="00F446FF"/>
    <w:rsid w:val="00F44940"/>
    <w:rsid w:val="00F44A63"/>
    <w:rsid w:val="00F44C62"/>
    <w:rsid w:val="00F45489"/>
    <w:rsid w:val="00F45526"/>
    <w:rsid w:val="00F457A4"/>
    <w:rsid w:val="00F45D5A"/>
    <w:rsid w:val="00F45DBA"/>
    <w:rsid w:val="00F46578"/>
    <w:rsid w:val="00F46762"/>
    <w:rsid w:val="00F46C22"/>
    <w:rsid w:val="00F46F46"/>
    <w:rsid w:val="00F470FB"/>
    <w:rsid w:val="00F47426"/>
    <w:rsid w:val="00F475BD"/>
    <w:rsid w:val="00F4778C"/>
    <w:rsid w:val="00F47BB4"/>
    <w:rsid w:val="00F47CA3"/>
    <w:rsid w:val="00F50577"/>
    <w:rsid w:val="00F507A9"/>
    <w:rsid w:val="00F50F31"/>
    <w:rsid w:val="00F5113D"/>
    <w:rsid w:val="00F51211"/>
    <w:rsid w:val="00F51A3D"/>
    <w:rsid w:val="00F51B8F"/>
    <w:rsid w:val="00F51D4F"/>
    <w:rsid w:val="00F51DB7"/>
    <w:rsid w:val="00F51DC2"/>
    <w:rsid w:val="00F51EFD"/>
    <w:rsid w:val="00F51F17"/>
    <w:rsid w:val="00F51FE9"/>
    <w:rsid w:val="00F52182"/>
    <w:rsid w:val="00F522F2"/>
    <w:rsid w:val="00F52364"/>
    <w:rsid w:val="00F525F8"/>
    <w:rsid w:val="00F52A75"/>
    <w:rsid w:val="00F52F0E"/>
    <w:rsid w:val="00F53057"/>
    <w:rsid w:val="00F530AC"/>
    <w:rsid w:val="00F53185"/>
    <w:rsid w:val="00F534E2"/>
    <w:rsid w:val="00F5365E"/>
    <w:rsid w:val="00F537CE"/>
    <w:rsid w:val="00F5388E"/>
    <w:rsid w:val="00F53B58"/>
    <w:rsid w:val="00F54680"/>
    <w:rsid w:val="00F54F78"/>
    <w:rsid w:val="00F5525D"/>
    <w:rsid w:val="00F555AB"/>
    <w:rsid w:val="00F556D9"/>
    <w:rsid w:val="00F55764"/>
    <w:rsid w:val="00F5582C"/>
    <w:rsid w:val="00F55929"/>
    <w:rsid w:val="00F55F0E"/>
    <w:rsid w:val="00F560F8"/>
    <w:rsid w:val="00F561D8"/>
    <w:rsid w:val="00F564EC"/>
    <w:rsid w:val="00F565E3"/>
    <w:rsid w:val="00F568C5"/>
    <w:rsid w:val="00F56ABE"/>
    <w:rsid w:val="00F56B83"/>
    <w:rsid w:val="00F56E5D"/>
    <w:rsid w:val="00F57327"/>
    <w:rsid w:val="00F577C4"/>
    <w:rsid w:val="00F577CD"/>
    <w:rsid w:val="00F57A3B"/>
    <w:rsid w:val="00F57B22"/>
    <w:rsid w:val="00F57C72"/>
    <w:rsid w:val="00F600E5"/>
    <w:rsid w:val="00F601F0"/>
    <w:rsid w:val="00F602A0"/>
    <w:rsid w:val="00F602CE"/>
    <w:rsid w:val="00F60F96"/>
    <w:rsid w:val="00F61018"/>
    <w:rsid w:val="00F6104F"/>
    <w:rsid w:val="00F61990"/>
    <w:rsid w:val="00F61EB0"/>
    <w:rsid w:val="00F6227A"/>
    <w:rsid w:val="00F623E8"/>
    <w:rsid w:val="00F62731"/>
    <w:rsid w:val="00F62CC4"/>
    <w:rsid w:val="00F62CD5"/>
    <w:rsid w:val="00F63C46"/>
    <w:rsid w:val="00F63C9B"/>
    <w:rsid w:val="00F63CA2"/>
    <w:rsid w:val="00F64680"/>
    <w:rsid w:val="00F64901"/>
    <w:rsid w:val="00F64B2C"/>
    <w:rsid w:val="00F64CDB"/>
    <w:rsid w:val="00F64D88"/>
    <w:rsid w:val="00F6517A"/>
    <w:rsid w:val="00F651A9"/>
    <w:rsid w:val="00F65718"/>
    <w:rsid w:val="00F65811"/>
    <w:rsid w:val="00F65AE2"/>
    <w:rsid w:val="00F65BA3"/>
    <w:rsid w:val="00F65C32"/>
    <w:rsid w:val="00F6608A"/>
    <w:rsid w:val="00F66675"/>
    <w:rsid w:val="00F667AA"/>
    <w:rsid w:val="00F66BDF"/>
    <w:rsid w:val="00F67034"/>
    <w:rsid w:val="00F67154"/>
    <w:rsid w:val="00F67731"/>
    <w:rsid w:val="00F67745"/>
    <w:rsid w:val="00F67A48"/>
    <w:rsid w:val="00F67A62"/>
    <w:rsid w:val="00F700EB"/>
    <w:rsid w:val="00F70465"/>
    <w:rsid w:val="00F706B9"/>
    <w:rsid w:val="00F70C29"/>
    <w:rsid w:val="00F70C70"/>
    <w:rsid w:val="00F70DB9"/>
    <w:rsid w:val="00F70FBD"/>
    <w:rsid w:val="00F713FC"/>
    <w:rsid w:val="00F716E0"/>
    <w:rsid w:val="00F7184E"/>
    <w:rsid w:val="00F7197D"/>
    <w:rsid w:val="00F71DB0"/>
    <w:rsid w:val="00F71DCD"/>
    <w:rsid w:val="00F71F19"/>
    <w:rsid w:val="00F72362"/>
    <w:rsid w:val="00F723FC"/>
    <w:rsid w:val="00F7262F"/>
    <w:rsid w:val="00F72F7C"/>
    <w:rsid w:val="00F73033"/>
    <w:rsid w:val="00F73529"/>
    <w:rsid w:val="00F73CF6"/>
    <w:rsid w:val="00F73F5E"/>
    <w:rsid w:val="00F73FAC"/>
    <w:rsid w:val="00F740D6"/>
    <w:rsid w:val="00F74162"/>
    <w:rsid w:val="00F741EE"/>
    <w:rsid w:val="00F74431"/>
    <w:rsid w:val="00F747A4"/>
    <w:rsid w:val="00F74BEF"/>
    <w:rsid w:val="00F74DA6"/>
    <w:rsid w:val="00F75135"/>
    <w:rsid w:val="00F75648"/>
    <w:rsid w:val="00F75AA5"/>
    <w:rsid w:val="00F75BE2"/>
    <w:rsid w:val="00F75E7B"/>
    <w:rsid w:val="00F7611C"/>
    <w:rsid w:val="00F7632F"/>
    <w:rsid w:val="00F763DC"/>
    <w:rsid w:val="00F76440"/>
    <w:rsid w:val="00F76614"/>
    <w:rsid w:val="00F76A3B"/>
    <w:rsid w:val="00F76A57"/>
    <w:rsid w:val="00F76DAB"/>
    <w:rsid w:val="00F76EE6"/>
    <w:rsid w:val="00F76FAC"/>
    <w:rsid w:val="00F772AA"/>
    <w:rsid w:val="00F775C1"/>
    <w:rsid w:val="00F7761E"/>
    <w:rsid w:val="00F77FC6"/>
    <w:rsid w:val="00F80068"/>
    <w:rsid w:val="00F80872"/>
    <w:rsid w:val="00F808C5"/>
    <w:rsid w:val="00F809A5"/>
    <w:rsid w:val="00F80D05"/>
    <w:rsid w:val="00F80F9A"/>
    <w:rsid w:val="00F8108F"/>
    <w:rsid w:val="00F81386"/>
    <w:rsid w:val="00F81734"/>
    <w:rsid w:val="00F817DF"/>
    <w:rsid w:val="00F82EEC"/>
    <w:rsid w:val="00F8305A"/>
    <w:rsid w:val="00F8321A"/>
    <w:rsid w:val="00F835A9"/>
    <w:rsid w:val="00F83675"/>
    <w:rsid w:val="00F83B11"/>
    <w:rsid w:val="00F83C82"/>
    <w:rsid w:val="00F8447F"/>
    <w:rsid w:val="00F8451A"/>
    <w:rsid w:val="00F84564"/>
    <w:rsid w:val="00F84BB3"/>
    <w:rsid w:val="00F850FB"/>
    <w:rsid w:val="00F852F1"/>
    <w:rsid w:val="00F8569E"/>
    <w:rsid w:val="00F8577A"/>
    <w:rsid w:val="00F85CD8"/>
    <w:rsid w:val="00F85DE5"/>
    <w:rsid w:val="00F8608B"/>
    <w:rsid w:val="00F861E8"/>
    <w:rsid w:val="00F8628D"/>
    <w:rsid w:val="00F86991"/>
    <w:rsid w:val="00F86DA3"/>
    <w:rsid w:val="00F86DE6"/>
    <w:rsid w:val="00F87013"/>
    <w:rsid w:val="00F87187"/>
    <w:rsid w:val="00F8723F"/>
    <w:rsid w:val="00F872C4"/>
    <w:rsid w:val="00F8785D"/>
    <w:rsid w:val="00F8796A"/>
    <w:rsid w:val="00F879AB"/>
    <w:rsid w:val="00F879DA"/>
    <w:rsid w:val="00F87C1B"/>
    <w:rsid w:val="00F87D8B"/>
    <w:rsid w:val="00F906E7"/>
    <w:rsid w:val="00F90788"/>
    <w:rsid w:val="00F90833"/>
    <w:rsid w:val="00F909E4"/>
    <w:rsid w:val="00F90B1C"/>
    <w:rsid w:val="00F90C29"/>
    <w:rsid w:val="00F9187A"/>
    <w:rsid w:val="00F91BCC"/>
    <w:rsid w:val="00F92241"/>
    <w:rsid w:val="00F92398"/>
    <w:rsid w:val="00F92654"/>
    <w:rsid w:val="00F9283F"/>
    <w:rsid w:val="00F92A21"/>
    <w:rsid w:val="00F92E5C"/>
    <w:rsid w:val="00F933E5"/>
    <w:rsid w:val="00F939A6"/>
    <w:rsid w:val="00F93B1C"/>
    <w:rsid w:val="00F93B61"/>
    <w:rsid w:val="00F93C9B"/>
    <w:rsid w:val="00F942BA"/>
    <w:rsid w:val="00F94339"/>
    <w:rsid w:val="00F94EDE"/>
    <w:rsid w:val="00F95098"/>
    <w:rsid w:val="00F950AB"/>
    <w:rsid w:val="00F951B8"/>
    <w:rsid w:val="00F9521E"/>
    <w:rsid w:val="00F95B70"/>
    <w:rsid w:val="00F96094"/>
    <w:rsid w:val="00F96425"/>
    <w:rsid w:val="00F96550"/>
    <w:rsid w:val="00F96D99"/>
    <w:rsid w:val="00F9724B"/>
    <w:rsid w:val="00F97295"/>
    <w:rsid w:val="00F97866"/>
    <w:rsid w:val="00F9787D"/>
    <w:rsid w:val="00F9789F"/>
    <w:rsid w:val="00F97990"/>
    <w:rsid w:val="00F979C7"/>
    <w:rsid w:val="00F97AB5"/>
    <w:rsid w:val="00F97AD9"/>
    <w:rsid w:val="00F97BDF"/>
    <w:rsid w:val="00F97DA3"/>
    <w:rsid w:val="00F97E61"/>
    <w:rsid w:val="00FA00AC"/>
    <w:rsid w:val="00FA0754"/>
    <w:rsid w:val="00FA0CC5"/>
    <w:rsid w:val="00FA0CE2"/>
    <w:rsid w:val="00FA0F77"/>
    <w:rsid w:val="00FA1259"/>
    <w:rsid w:val="00FA131D"/>
    <w:rsid w:val="00FA14BE"/>
    <w:rsid w:val="00FA1661"/>
    <w:rsid w:val="00FA176C"/>
    <w:rsid w:val="00FA191C"/>
    <w:rsid w:val="00FA1D3C"/>
    <w:rsid w:val="00FA1ED6"/>
    <w:rsid w:val="00FA1F3C"/>
    <w:rsid w:val="00FA204B"/>
    <w:rsid w:val="00FA2274"/>
    <w:rsid w:val="00FA2354"/>
    <w:rsid w:val="00FA2E29"/>
    <w:rsid w:val="00FA2EC0"/>
    <w:rsid w:val="00FA35ED"/>
    <w:rsid w:val="00FA38ED"/>
    <w:rsid w:val="00FA4095"/>
    <w:rsid w:val="00FA40FF"/>
    <w:rsid w:val="00FA42E2"/>
    <w:rsid w:val="00FA4380"/>
    <w:rsid w:val="00FA47BB"/>
    <w:rsid w:val="00FA4B2D"/>
    <w:rsid w:val="00FA4DE0"/>
    <w:rsid w:val="00FA5698"/>
    <w:rsid w:val="00FA5B81"/>
    <w:rsid w:val="00FA5C53"/>
    <w:rsid w:val="00FA60A0"/>
    <w:rsid w:val="00FA6736"/>
    <w:rsid w:val="00FA6DEC"/>
    <w:rsid w:val="00FA7027"/>
    <w:rsid w:val="00FA7522"/>
    <w:rsid w:val="00FA758F"/>
    <w:rsid w:val="00FB0345"/>
    <w:rsid w:val="00FB0666"/>
    <w:rsid w:val="00FB08DF"/>
    <w:rsid w:val="00FB0A9D"/>
    <w:rsid w:val="00FB0B8C"/>
    <w:rsid w:val="00FB0BC8"/>
    <w:rsid w:val="00FB0E65"/>
    <w:rsid w:val="00FB17A5"/>
    <w:rsid w:val="00FB193E"/>
    <w:rsid w:val="00FB1D84"/>
    <w:rsid w:val="00FB2200"/>
    <w:rsid w:val="00FB2444"/>
    <w:rsid w:val="00FB275F"/>
    <w:rsid w:val="00FB2D55"/>
    <w:rsid w:val="00FB2D59"/>
    <w:rsid w:val="00FB303E"/>
    <w:rsid w:val="00FB3620"/>
    <w:rsid w:val="00FB3CC3"/>
    <w:rsid w:val="00FB4140"/>
    <w:rsid w:val="00FB422E"/>
    <w:rsid w:val="00FB44A2"/>
    <w:rsid w:val="00FB450A"/>
    <w:rsid w:val="00FB4549"/>
    <w:rsid w:val="00FB4F65"/>
    <w:rsid w:val="00FB50D2"/>
    <w:rsid w:val="00FB52A2"/>
    <w:rsid w:val="00FB52D6"/>
    <w:rsid w:val="00FB55DE"/>
    <w:rsid w:val="00FB5656"/>
    <w:rsid w:val="00FB5934"/>
    <w:rsid w:val="00FB5E6C"/>
    <w:rsid w:val="00FB6086"/>
    <w:rsid w:val="00FB6313"/>
    <w:rsid w:val="00FB66F1"/>
    <w:rsid w:val="00FB6794"/>
    <w:rsid w:val="00FB6DCE"/>
    <w:rsid w:val="00FB6E3F"/>
    <w:rsid w:val="00FB7259"/>
    <w:rsid w:val="00FB7295"/>
    <w:rsid w:val="00FB7411"/>
    <w:rsid w:val="00FB783B"/>
    <w:rsid w:val="00FB7A26"/>
    <w:rsid w:val="00FB7C58"/>
    <w:rsid w:val="00FB7CAF"/>
    <w:rsid w:val="00FB7DAE"/>
    <w:rsid w:val="00FB7E99"/>
    <w:rsid w:val="00FC04DC"/>
    <w:rsid w:val="00FC09F1"/>
    <w:rsid w:val="00FC09FB"/>
    <w:rsid w:val="00FC0B54"/>
    <w:rsid w:val="00FC1548"/>
    <w:rsid w:val="00FC1716"/>
    <w:rsid w:val="00FC1AEA"/>
    <w:rsid w:val="00FC1C2E"/>
    <w:rsid w:val="00FC1D0C"/>
    <w:rsid w:val="00FC1F2E"/>
    <w:rsid w:val="00FC2280"/>
    <w:rsid w:val="00FC2620"/>
    <w:rsid w:val="00FC289D"/>
    <w:rsid w:val="00FC2929"/>
    <w:rsid w:val="00FC2BED"/>
    <w:rsid w:val="00FC3EF8"/>
    <w:rsid w:val="00FC4AC9"/>
    <w:rsid w:val="00FC5534"/>
    <w:rsid w:val="00FC59CA"/>
    <w:rsid w:val="00FC5A12"/>
    <w:rsid w:val="00FC5C48"/>
    <w:rsid w:val="00FC5E08"/>
    <w:rsid w:val="00FC5ED3"/>
    <w:rsid w:val="00FC6111"/>
    <w:rsid w:val="00FC65A2"/>
    <w:rsid w:val="00FC6B76"/>
    <w:rsid w:val="00FC6C96"/>
    <w:rsid w:val="00FC730F"/>
    <w:rsid w:val="00FC756E"/>
    <w:rsid w:val="00FC7788"/>
    <w:rsid w:val="00FC77D2"/>
    <w:rsid w:val="00FC780F"/>
    <w:rsid w:val="00FC78B7"/>
    <w:rsid w:val="00FC7949"/>
    <w:rsid w:val="00FC7B12"/>
    <w:rsid w:val="00FC7DE2"/>
    <w:rsid w:val="00FC7E0C"/>
    <w:rsid w:val="00FD03A8"/>
    <w:rsid w:val="00FD0713"/>
    <w:rsid w:val="00FD0879"/>
    <w:rsid w:val="00FD0915"/>
    <w:rsid w:val="00FD0C94"/>
    <w:rsid w:val="00FD0CE3"/>
    <w:rsid w:val="00FD0D42"/>
    <w:rsid w:val="00FD11A3"/>
    <w:rsid w:val="00FD1241"/>
    <w:rsid w:val="00FD1390"/>
    <w:rsid w:val="00FD13C8"/>
    <w:rsid w:val="00FD18B8"/>
    <w:rsid w:val="00FD2049"/>
    <w:rsid w:val="00FD2440"/>
    <w:rsid w:val="00FD2460"/>
    <w:rsid w:val="00FD2496"/>
    <w:rsid w:val="00FD26CC"/>
    <w:rsid w:val="00FD2793"/>
    <w:rsid w:val="00FD28AA"/>
    <w:rsid w:val="00FD2E02"/>
    <w:rsid w:val="00FD2EEB"/>
    <w:rsid w:val="00FD30EA"/>
    <w:rsid w:val="00FD3247"/>
    <w:rsid w:val="00FD3AEF"/>
    <w:rsid w:val="00FD3C5D"/>
    <w:rsid w:val="00FD421D"/>
    <w:rsid w:val="00FD47A0"/>
    <w:rsid w:val="00FD47F6"/>
    <w:rsid w:val="00FD4F58"/>
    <w:rsid w:val="00FD5006"/>
    <w:rsid w:val="00FD5174"/>
    <w:rsid w:val="00FD528A"/>
    <w:rsid w:val="00FD530D"/>
    <w:rsid w:val="00FD5479"/>
    <w:rsid w:val="00FD5866"/>
    <w:rsid w:val="00FD6431"/>
    <w:rsid w:val="00FD645A"/>
    <w:rsid w:val="00FD6674"/>
    <w:rsid w:val="00FD6C60"/>
    <w:rsid w:val="00FD6DBD"/>
    <w:rsid w:val="00FD6E53"/>
    <w:rsid w:val="00FD70B8"/>
    <w:rsid w:val="00FD71D8"/>
    <w:rsid w:val="00FD72ED"/>
    <w:rsid w:val="00FD73D1"/>
    <w:rsid w:val="00FD7809"/>
    <w:rsid w:val="00FD7BEF"/>
    <w:rsid w:val="00FE02D0"/>
    <w:rsid w:val="00FE06F9"/>
    <w:rsid w:val="00FE087B"/>
    <w:rsid w:val="00FE0A60"/>
    <w:rsid w:val="00FE0CFD"/>
    <w:rsid w:val="00FE0F53"/>
    <w:rsid w:val="00FE11AF"/>
    <w:rsid w:val="00FE1BEF"/>
    <w:rsid w:val="00FE1C54"/>
    <w:rsid w:val="00FE1C6E"/>
    <w:rsid w:val="00FE1C9B"/>
    <w:rsid w:val="00FE1CBB"/>
    <w:rsid w:val="00FE24C8"/>
    <w:rsid w:val="00FE25BC"/>
    <w:rsid w:val="00FE2C4B"/>
    <w:rsid w:val="00FE2C6D"/>
    <w:rsid w:val="00FE2DE1"/>
    <w:rsid w:val="00FE35AB"/>
    <w:rsid w:val="00FE3941"/>
    <w:rsid w:val="00FE3B1D"/>
    <w:rsid w:val="00FE3EC5"/>
    <w:rsid w:val="00FE3F4B"/>
    <w:rsid w:val="00FE40C5"/>
    <w:rsid w:val="00FE4104"/>
    <w:rsid w:val="00FE43FE"/>
    <w:rsid w:val="00FE453C"/>
    <w:rsid w:val="00FE464A"/>
    <w:rsid w:val="00FE4683"/>
    <w:rsid w:val="00FE4A9D"/>
    <w:rsid w:val="00FE4D7E"/>
    <w:rsid w:val="00FE4F54"/>
    <w:rsid w:val="00FE4FD7"/>
    <w:rsid w:val="00FE517B"/>
    <w:rsid w:val="00FE54F4"/>
    <w:rsid w:val="00FE55E7"/>
    <w:rsid w:val="00FE59AD"/>
    <w:rsid w:val="00FE5A75"/>
    <w:rsid w:val="00FE5DED"/>
    <w:rsid w:val="00FE5E78"/>
    <w:rsid w:val="00FE610B"/>
    <w:rsid w:val="00FE616B"/>
    <w:rsid w:val="00FE6243"/>
    <w:rsid w:val="00FE627C"/>
    <w:rsid w:val="00FE6854"/>
    <w:rsid w:val="00FE6DEF"/>
    <w:rsid w:val="00FE6E7D"/>
    <w:rsid w:val="00FE72E9"/>
    <w:rsid w:val="00FE741E"/>
    <w:rsid w:val="00FE7510"/>
    <w:rsid w:val="00FE7596"/>
    <w:rsid w:val="00FE7E23"/>
    <w:rsid w:val="00FE7FC3"/>
    <w:rsid w:val="00FF0186"/>
    <w:rsid w:val="00FF0A8E"/>
    <w:rsid w:val="00FF0C0F"/>
    <w:rsid w:val="00FF11E2"/>
    <w:rsid w:val="00FF1241"/>
    <w:rsid w:val="00FF1584"/>
    <w:rsid w:val="00FF1890"/>
    <w:rsid w:val="00FF1A9F"/>
    <w:rsid w:val="00FF1FA4"/>
    <w:rsid w:val="00FF1FCD"/>
    <w:rsid w:val="00FF2088"/>
    <w:rsid w:val="00FF22B3"/>
    <w:rsid w:val="00FF2998"/>
    <w:rsid w:val="00FF2A63"/>
    <w:rsid w:val="00FF2D27"/>
    <w:rsid w:val="00FF2ECF"/>
    <w:rsid w:val="00FF32C5"/>
    <w:rsid w:val="00FF33B8"/>
    <w:rsid w:val="00FF3770"/>
    <w:rsid w:val="00FF3835"/>
    <w:rsid w:val="00FF43F7"/>
    <w:rsid w:val="00FF4CD3"/>
    <w:rsid w:val="00FF4E3A"/>
    <w:rsid w:val="00FF4E9B"/>
    <w:rsid w:val="00FF4F0A"/>
    <w:rsid w:val="00FF4F83"/>
    <w:rsid w:val="00FF5338"/>
    <w:rsid w:val="00FF541A"/>
    <w:rsid w:val="00FF54D9"/>
    <w:rsid w:val="00FF55E6"/>
    <w:rsid w:val="00FF599C"/>
    <w:rsid w:val="00FF5A4F"/>
    <w:rsid w:val="00FF5AB3"/>
    <w:rsid w:val="00FF5F93"/>
    <w:rsid w:val="00FF624F"/>
    <w:rsid w:val="00FF62A1"/>
    <w:rsid w:val="00FF6718"/>
    <w:rsid w:val="00FF72E5"/>
    <w:rsid w:val="00FF731C"/>
    <w:rsid w:val="00FF7570"/>
    <w:rsid w:val="00FF75A2"/>
    <w:rsid w:val="00FF7685"/>
    <w:rsid w:val="00FF7841"/>
    <w:rsid w:val="00FF78AD"/>
    <w:rsid w:val="00FF7944"/>
    <w:rsid w:val="00FF79E7"/>
    <w:rsid w:val="00FF7E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8EC0D"/>
  <w15:docId w15:val="{9EC7B80A-D88E-42C3-A45C-02C14ACC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648"/>
    <w:rPr>
      <w:sz w:val="24"/>
      <w:szCs w:val="24"/>
    </w:rPr>
  </w:style>
  <w:style w:type="paragraph" w:styleId="Nagwek1">
    <w:name w:val="heading 1"/>
    <w:basedOn w:val="Normalny"/>
    <w:next w:val="Normalny"/>
    <w:link w:val="Nagwek1Znak"/>
    <w:uiPriority w:val="99"/>
    <w:qFormat/>
    <w:rsid w:val="007C6AAE"/>
    <w:pPr>
      <w:keepNext/>
      <w:spacing w:before="240" w:after="60"/>
      <w:jc w:val="both"/>
      <w:outlineLvl w:val="0"/>
    </w:pPr>
    <w:rPr>
      <w:b/>
      <w:sz w:val="25"/>
    </w:rPr>
  </w:style>
  <w:style w:type="paragraph" w:styleId="Nagwek2">
    <w:name w:val="heading 2"/>
    <w:basedOn w:val="Normalny"/>
    <w:next w:val="Normalny"/>
    <w:link w:val="Nagwek2Znak"/>
    <w:uiPriority w:val="99"/>
    <w:qFormat/>
    <w:rsid w:val="007C6AAE"/>
    <w:pPr>
      <w:keepNext/>
      <w:jc w:val="both"/>
      <w:outlineLvl w:val="1"/>
    </w:pPr>
    <w:rPr>
      <w:szCs w:val="20"/>
    </w:rPr>
  </w:style>
  <w:style w:type="paragraph" w:styleId="Nagwek3">
    <w:name w:val="heading 3"/>
    <w:basedOn w:val="Normalny"/>
    <w:next w:val="Normalny"/>
    <w:link w:val="Nagwek3Znak"/>
    <w:uiPriority w:val="99"/>
    <w:qFormat/>
    <w:rsid w:val="007C6AAE"/>
    <w:pPr>
      <w:keepNext/>
      <w:outlineLvl w:val="2"/>
    </w:pPr>
    <w:rPr>
      <w:i/>
      <w:iCs/>
    </w:rPr>
  </w:style>
  <w:style w:type="paragraph" w:styleId="Nagwek4">
    <w:name w:val="heading 4"/>
    <w:basedOn w:val="Normalny"/>
    <w:next w:val="Normalny"/>
    <w:link w:val="Nagwek4Znak"/>
    <w:uiPriority w:val="99"/>
    <w:qFormat/>
    <w:rsid w:val="007C6AAE"/>
    <w:pPr>
      <w:keepNext/>
      <w:spacing w:before="120"/>
      <w:jc w:val="both"/>
      <w:outlineLvl w:val="3"/>
    </w:pPr>
    <w:rPr>
      <w:i/>
      <w:iCs/>
    </w:rPr>
  </w:style>
  <w:style w:type="paragraph" w:styleId="Nagwek5">
    <w:name w:val="heading 5"/>
    <w:basedOn w:val="Normalny"/>
    <w:next w:val="Normalny"/>
    <w:link w:val="Nagwek5Znak"/>
    <w:uiPriority w:val="99"/>
    <w:qFormat/>
    <w:rsid w:val="007C6AAE"/>
    <w:pPr>
      <w:keepNext/>
      <w:jc w:val="center"/>
      <w:outlineLvl w:val="4"/>
    </w:pPr>
    <w:rPr>
      <w:rFonts w:cs="Arial"/>
      <w:i/>
      <w:iCs/>
      <w:sz w:val="20"/>
      <w:szCs w:val="20"/>
    </w:rPr>
  </w:style>
  <w:style w:type="paragraph" w:styleId="Nagwek6">
    <w:name w:val="heading 6"/>
    <w:basedOn w:val="Normalny"/>
    <w:next w:val="Normalny"/>
    <w:link w:val="Nagwek6Znak"/>
    <w:uiPriority w:val="99"/>
    <w:qFormat/>
    <w:rsid w:val="007C6AAE"/>
    <w:pPr>
      <w:spacing w:before="120"/>
      <w:jc w:val="center"/>
      <w:outlineLvl w:val="5"/>
    </w:pPr>
    <w:rPr>
      <w:rFonts w:ascii="Arial" w:hAnsi="Arial"/>
      <w:b/>
      <w:szCs w:val="20"/>
    </w:rPr>
  </w:style>
  <w:style w:type="paragraph" w:styleId="Nagwek7">
    <w:name w:val="heading 7"/>
    <w:basedOn w:val="Normalny"/>
    <w:next w:val="Normalny"/>
    <w:link w:val="Nagwek7Znak"/>
    <w:uiPriority w:val="99"/>
    <w:qFormat/>
    <w:rsid w:val="007C6AAE"/>
    <w:pPr>
      <w:keepNext/>
      <w:jc w:val="both"/>
      <w:outlineLvl w:val="6"/>
    </w:pPr>
    <w:rPr>
      <w:b/>
      <w:bCs/>
    </w:rPr>
  </w:style>
  <w:style w:type="paragraph" w:styleId="Nagwek8">
    <w:name w:val="heading 8"/>
    <w:basedOn w:val="Normalny"/>
    <w:next w:val="Normalny"/>
    <w:link w:val="Nagwek8Znak"/>
    <w:uiPriority w:val="99"/>
    <w:qFormat/>
    <w:rsid w:val="007C6AAE"/>
    <w:pPr>
      <w:keepNext/>
      <w:numPr>
        <w:numId w:val="3"/>
      </w:numPr>
      <w:jc w:val="right"/>
      <w:outlineLvl w:val="7"/>
    </w:pPr>
    <w:rPr>
      <w:rFonts w:ascii="Arial" w:hAnsi="Arial"/>
      <w:szCs w:val="20"/>
    </w:rPr>
  </w:style>
  <w:style w:type="paragraph" w:styleId="Nagwek9">
    <w:name w:val="heading 9"/>
    <w:basedOn w:val="Normalny"/>
    <w:next w:val="Normalny"/>
    <w:link w:val="Nagwek9Znak"/>
    <w:uiPriority w:val="99"/>
    <w:qFormat/>
    <w:rsid w:val="007C6AAE"/>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9F734B"/>
    <w:rPr>
      <w:rFonts w:ascii="Cambria" w:hAnsi="Cambria" w:cs="Times New Roman"/>
      <w:b/>
      <w:bCs/>
      <w:kern w:val="32"/>
      <w:sz w:val="32"/>
      <w:szCs w:val="32"/>
    </w:rPr>
  </w:style>
  <w:style w:type="character" w:customStyle="1" w:styleId="Nagwek2Znak">
    <w:name w:val="Nagłówek 2 Znak"/>
    <w:link w:val="Nagwek2"/>
    <w:locked/>
    <w:rsid w:val="007064E6"/>
    <w:rPr>
      <w:rFonts w:cs="Times New Roman"/>
      <w:sz w:val="24"/>
      <w:lang w:val="pl-PL" w:eastAsia="pl-PL"/>
    </w:rPr>
  </w:style>
  <w:style w:type="character" w:customStyle="1" w:styleId="Nagwek3Znak">
    <w:name w:val="Nagłówek 3 Znak"/>
    <w:link w:val="Nagwek3"/>
    <w:uiPriority w:val="99"/>
    <w:semiHidden/>
    <w:locked/>
    <w:rsid w:val="009F734B"/>
    <w:rPr>
      <w:rFonts w:ascii="Cambria" w:hAnsi="Cambria" w:cs="Times New Roman"/>
      <w:b/>
      <w:bCs/>
      <w:sz w:val="26"/>
      <w:szCs w:val="26"/>
    </w:rPr>
  </w:style>
  <w:style w:type="character" w:customStyle="1" w:styleId="Nagwek4Znak">
    <w:name w:val="Nagłówek 4 Znak"/>
    <w:link w:val="Nagwek4"/>
    <w:uiPriority w:val="99"/>
    <w:semiHidden/>
    <w:locked/>
    <w:rsid w:val="009F734B"/>
    <w:rPr>
      <w:rFonts w:ascii="Calibri" w:hAnsi="Calibri" w:cs="Times New Roman"/>
      <w:b/>
      <w:bCs/>
      <w:sz w:val="28"/>
      <w:szCs w:val="28"/>
    </w:rPr>
  </w:style>
  <w:style w:type="character" w:customStyle="1" w:styleId="Nagwek5Znak">
    <w:name w:val="Nagłówek 5 Znak"/>
    <w:link w:val="Nagwek5"/>
    <w:uiPriority w:val="99"/>
    <w:semiHidden/>
    <w:locked/>
    <w:rsid w:val="009F734B"/>
    <w:rPr>
      <w:rFonts w:ascii="Calibri" w:hAnsi="Calibri" w:cs="Times New Roman"/>
      <w:b/>
      <w:bCs/>
      <w:i/>
      <w:iCs/>
      <w:sz w:val="26"/>
      <w:szCs w:val="26"/>
    </w:rPr>
  </w:style>
  <w:style w:type="character" w:customStyle="1" w:styleId="Nagwek6Znak">
    <w:name w:val="Nagłówek 6 Znak"/>
    <w:link w:val="Nagwek6"/>
    <w:uiPriority w:val="99"/>
    <w:semiHidden/>
    <w:locked/>
    <w:rsid w:val="009F734B"/>
    <w:rPr>
      <w:rFonts w:ascii="Calibri" w:hAnsi="Calibri" w:cs="Times New Roman"/>
      <w:b/>
      <w:bCs/>
    </w:rPr>
  </w:style>
  <w:style w:type="character" w:customStyle="1" w:styleId="Nagwek7Znak">
    <w:name w:val="Nagłówek 7 Znak"/>
    <w:link w:val="Nagwek7"/>
    <w:uiPriority w:val="99"/>
    <w:semiHidden/>
    <w:locked/>
    <w:rsid w:val="009F734B"/>
    <w:rPr>
      <w:rFonts w:ascii="Calibri" w:hAnsi="Calibri" w:cs="Times New Roman"/>
      <w:sz w:val="24"/>
      <w:szCs w:val="24"/>
    </w:rPr>
  </w:style>
  <w:style w:type="character" w:customStyle="1" w:styleId="Nagwek8Znak">
    <w:name w:val="Nagłówek 8 Znak"/>
    <w:link w:val="Nagwek8"/>
    <w:uiPriority w:val="99"/>
    <w:locked/>
    <w:rsid w:val="009F734B"/>
    <w:rPr>
      <w:rFonts w:ascii="Arial" w:hAnsi="Arial"/>
      <w:sz w:val="24"/>
    </w:rPr>
  </w:style>
  <w:style w:type="character" w:customStyle="1" w:styleId="Nagwek9Znak">
    <w:name w:val="Nagłówek 9 Znak"/>
    <w:link w:val="Nagwek9"/>
    <w:uiPriority w:val="99"/>
    <w:semiHidden/>
    <w:locked/>
    <w:rsid w:val="009F734B"/>
    <w:rPr>
      <w:rFonts w:ascii="Cambria" w:hAnsi="Cambria" w:cs="Times New Roman"/>
    </w:rPr>
  </w:style>
  <w:style w:type="paragraph" w:styleId="Tekstdymka">
    <w:name w:val="Balloon Text"/>
    <w:basedOn w:val="Normalny"/>
    <w:link w:val="TekstdymkaZnak"/>
    <w:uiPriority w:val="99"/>
    <w:semiHidden/>
    <w:rsid w:val="00E376B6"/>
    <w:rPr>
      <w:rFonts w:ascii="Tahoma" w:hAnsi="Tahoma" w:cs="Tahoma"/>
      <w:sz w:val="16"/>
      <w:szCs w:val="16"/>
    </w:rPr>
  </w:style>
  <w:style w:type="character" w:customStyle="1" w:styleId="TekstdymkaZnak">
    <w:name w:val="Tekst dymka Znak"/>
    <w:link w:val="Tekstdymka"/>
    <w:uiPriority w:val="99"/>
    <w:semiHidden/>
    <w:locked/>
    <w:rsid w:val="009F734B"/>
    <w:rPr>
      <w:rFonts w:cs="Times New Roman"/>
      <w:sz w:val="2"/>
    </w:rPr>
  </w:style>
  <w:style w:type="paragraph" w:customStyle="1" w:styleId="Znak1ZnakZnakZnakZnakZnakZnakZnakZnakZnakZnakZnak1Znak">
    <w:name w:val="Znak1 Znak Znak Znak Znak Znak Znak Znak Znak Znak Znak Znak1 Znak"/>
    <w:basedOn w:val="Normalny"/>
    <w:uiPriority w:val="99"/>
    <w:rsid w:val="000646A4"/>
  </w:style>
  <w:style w:type="paragraph" w:styleId="Tekstpodstawowy">
    <w:name w:val="Body Text"/>
    <w:aliases w:val="Tekst podstawowy Znak,Tekst podstawowy-bold,Tekst podstawowy Znak Znak Znak Znak,Tekst podstawowy Znak Znak Znak,Tekst podstawowy Znak Znak Znak Znak Znak Znak Znak Znak Znak Znak Znak,Tekst podstawowy Znak Znak"/>
    <w:basedOn w:val="Normalny"/>
    <w:link w:val="TekstpodstawowyZnak1"/>
    <w:uiPriority w:val="99"/>
    <w:rsid w:val="007C6AAE"/>
    <w:rPr>
      <w:rFonts w:ascii="Arial" w:hAnsi="Arial"/>
      <w:szCs w:val="20"/>
    </w:rPr>
  </w:style>
  <w:style w:type="character" w:customStyle="1" w:styleId="TekstpodstawowyZnak1">
    <w:name w:val="Tekst podstawowy Znak1"/>
    <w:aliases w:val="Tekst podstawowy Znak Znak2,Tekst podstawowy-bold Znak1,Tekst podstawowy Znak Znak Znak Znak Znak2,Tekst podstawowy Znak Znak Znak Znak3,Tekst podstawowy Znak Znak Znak Znak Znak Znak Znak Znak Znak Znak Znak Znak1"/>
    <w:link w:val="Tekstpodstawowy"/>
    <w:uiPriority w:val="99"/>
    <w:locked/>
    <w:rsid w:val="009D5EDE"/>
    <w:rPr>
      <w:rFonts w:ascii="Arial" w:hAnsi="Arial" w:cs="Times New Roman"/>
      <w:sz w:val="24"/>
      <w:lang w:val="pl-PL" w:eastAsia="pl-PL"/>
    </w:rPr>
  </w:style>
  <w:style w:type="paragraph" w:customStyle="1" w:styleId="tytu">
    <w:name w:val="tytuł"/>
    <w:basedOn w:val="Normalny"/>
    <w:next w:val="Normalny"/>
    <w:autoRedefine/>
    <w:rsid w:val="007E0BC7"/>
    <w:pPr>
      <w:ind w:left="720" w:hanging="720"/>
      <w:jc w:val="both"/>
      <w:outlineLvl w:val="0"/>
    </w:pPr>
    <w:rPr>
      <w:rFonts w:ascii="Tahoma" w:hAnsi="Tahoma" w:cs="Tahoma"/>
      <w:bCs/>
      <w:sz w:val="18"/>
      <w:szCs w:val="18"/>
    </w:rPr>
  </w:style>
  <w:style w:type="paragraph" w:styleId="Stopka">
    <w:name w:val="footer"/>
    <w:basedOn w:val="Normalny"/>
    <w:link w:val="StopkaZnak"/>
    <w:uiPriority w:val="99"/>
    <w:rsid w:val="007C6AAE"/>
    <w:pPr>
      <w:tabs>
        <w:tab w:val="center" w:pos="4536"/>
        <w:tab w:val="right" w:pos="9072"/>
      </w:tabs>
    </w:pPr>
    <w:rPr>
      <w:sz w:val="20"/>
      <w:szCs w:val="20"/>
    </w:rPr>
  </w:style>
  <w:style w:type="character" w:customStyle="1" w:styleId="StopkaZnak">
    <w:name w:val="Stopka Znak"/>
    <w:link w:val="Stopka"/>
    <w:uiPriority w:val="99"/>
    <w:locked/>
    <w:rsid w:val="009F734B"/>
    <w:rPr>
      <w:rFonts w:cs="Times New Roman"/>
      <w:sz w:val="24"/>
      <w:szCs w:val="24"/>
    </w:rPr>
  </w:style>
  <w:style w:type="paragraph" w:styleId="Tekstpodstawowywcity">
    <w:name w:val="Body Text Indent"/>
    <w:basedOn w:val="Normalny"/>
    <w:link w:val="TekstpodstawowywcityZnak"/>
    <w:uiPriority w:val="99"/>
    <w:rsid w:val="007C6AAE"/>
    <w:pPr>
      <w:ind w:left="1416"/>
    </w:pPr>
    <w:rPr>
      <w:sz w:val="32"/>
      <w:szCs w:val="20"/>
    </w:rPr>
  </w:style>
  <w:style w:type="character" w:customStyle="1" w:styleId="TekstpodstawowywcityZnak">
    <w:name w:val="Tekst podstawowy wcięty Znak"/>
    <w:link w:val="Tekstpodstawowywcity"/>
    <w:uiPriority w:val="99"/>
    <w:locked/>
    <w:rsid w:val="007064E6"/>
    <w:rPr>
      <w:rFonts w:cs="Times New Roman"/>
      <w:sz w:val="32"/>
      <w:lang w:val="pl-PL" w:eastAsia="pl-PL"/>
    </w:rPr>
  </w:style>
  <w:style w:type="character" w:customStyle="1" w:styleId="tekstdokbold">
    <w:name w:val="tekst dok. bold"/>
    <w:uiPriority w:val="99"/>
    <w:rsid w:val="007C6AAE"/>
    <w:rPr>
      <w:b/>
    </w:rPr>
  </w:style>
  <w:style w:type="paragraph" w:customStyle="1" w:styleId="tekstdokumentu">
    <w:name w:val="tekst dokumentu"/>
    <w:basedOn w:val="Normalny"/>
    <w:autoRedefine/>
    <w:uiPriority w:val="99"/>
    <w:rsid w:val="009E2D83"/>
    <w:rPr>
      <w:rFonts w:ascii="Tahoma" w:hAnsi="Tahoma" w:cs="Tahoma"/>
      <w:b/>
      <w:iCs/>
      <w:sz w:val="20"/>
      <w:szCs w:val="20"/>
    </w:rPr>
  </w:style>
  <w:style w:type="paragraph" w:customStyle="1" w:styleId="zacznik">
    <w:name w:val="załącznik"/>
    <w:basedOn w:val="Tekstpodstawowy"/>
    <w:autoRedefine/>
    <w:uiPriority w:val="99"/>
    <w:rsid w:val="00DB5FD8"/>
    <w:pPr>
      <w:tabs>
        <w:tab w:val="left" w:pos="1701"/>
      </w:tabs>
      <w:ind w:left="1680" w:hanging="1680"/>
    </w:pPr>
    <w:rPr>
      <w:rFonts w:ascii="Tahoma" w:hAnsi="Tahoma" w:cs="Tahoma"/>
      <w:iCs/>
      <w:color w:val="FF0000"/>
      <w:sz w:val="18"/>
      <w:szCs w:val="18"/>
    </w:rPr>
  </w:style>
  <w:style w:type="paragraph" w:customStyle="1" w:styleId="rozdzia">
    <w:name w:val="rozdział"/>
    <w:basedOn w:val="Normalny"/>
    <w:autoRedefine/>
    <w:uiPriority w:val="99"/>
    <w:rsid w:val="009174AF"/>
    <w:pPr>
      <w:tabs>
        <w:tab w:val="left" w:pos="0"/>
      </w:tabs>
      <w:jc w:val="center"/>
    </w:pPr>
    <w:rPr>
      <w:rFonts w:ascii="Tahoma" w:hAnsi="Tahoma" w:cs="Tahoma"/>
      <w:spacing w:val="8"/>
      <w:sz w:val="22"/>
      <w:szCs w:val="22"/>
    </w:rPr>
  </w:style>
  <w:style w:type="paragraph" w:styleId="Tekstpodstawowy2">
    <w:name w:val="Body Text 2"/>
    <w:basedOn w:val="Normalny"/>
    <w:link w:val="Tekstpodstawowy2Znak"/>
    <w:uiPriority w:val="99"/>
    <w:rsid w:val="0070538C"/>
    <w:pPr>
      <w:overflowPunct w:val="0"/>
      <w:autoSpaceDE w:val="0"/>
      <w:autoSpaceDN w:val="0"/>
      <w:adjustRightInd w:val="0"/>
      <w:jc w:val="both"/>
      <w:textAlignment w:val="baseline"/>
    </w:pPr>
    <w:rPr>
      <w:sz w:val="28"/>
      <w:szCs w:val="20"/>
    </w:rPr>
  </w:style>
  <w:style w:type="character" w:customStyle="1" w:styleId="Tekstpodstawowy2Znak">
    <w:name w:val="Tekst podstawowy 2 Znak"/>
    <w:link w:val="Tekstpodstawowy2"/>
    <w:uiPriority w:val="99"/>
    <w:semiHidden/>
    <w:locked/>
    <w:rsid w:val="009F734B"/>
    <w:rPr>
      <w:rFonts w:cs="Times New Roman"/>
      <w:sz w:val="24"/>
      <w:szCs w:val="24"/>
    </w:rPr>
  </w:style>
  <w:style w:type="paragraph" w:styleId="Tekstpodstawowy3">
    <w:name w:val="Body Text 3"/>
    <w:basedOn w:val="Normalny"/>
    <w:link w:val="Tekstpodstawowy3Znak"/>
    <w:rsid w:val="007C6AAE"/>
    <w:pPr>
      <w:spacing w:before="120"/>
      <w:jc w:val="both"/>
    </w:pPr>
    <w:rPr>
      <w:i/>
      <w:iCs/>
    </w:rPr>
  </w:style>
  <w:style w:type="character" w:customStyle="1" w:styleId="Tekstpodstawowy3Znak">
    <w:name w:val="Tekst podstawowy 3 Znak"/>
    <w:link w:val="Tekstpodstawowy3"/>
    <w:locked/>
    <w:rsid w:val="007064E6"/>
    <w:rPr>
      <w:rFonts w:cs="Times New Roman"/>
      <w:i/>
      <w:sz w:val="24"/>
      <w:lang w:val="pl-PL" w:eastAsia="pl-PL"/>
    </w:rPr>
  </w:style>
  <w:style w:type="paragraph" w:styleId="Tekstpodstawowywcity2">
    <w:name w:val="Body Text Indent 2"/>
    <w:basedOn w:val="Normalny"/>
    <w:link w:val="Tekstpodstawowywcity2Znak"/>
    <w:uiPriority w:val="99"/>
    <w:rsid w:val="007C6AAE"/>
    <w:pPr>
      <w:ind w:firstLine="420"/>
    </w:pPr>
    <w:rPr>
      <w:b/>
      <w:bCs/>
      <w:i/>
      <w:iCs/>
    </w:rPr>
  </w:style>
  <w:style w:type="character" w:customStyle="1" w:styleId="Tekstpodstawowywcity2Znak">
    <w:name w:val="Tekst podstawowy wcięty 2 Znak"/>
    <w:link w:val="Tekstpodstawowywcity2"/>
    <w:uiPriority w:val="99"/>
    <w:semiHidden/>
    <w:locked/>
    <w:rsid w:val="009F734B"/>
    <w:rPr>
      <w:rFonts w:cs="Times New Roman"/>
      <w:sz w:val="24"/>
      <w:szCs w:val="24"/>
    </w:rPr>
  </w:style>
  <w:style w:type="paragraph" w:styleId="NormalnyWeb">
    <w:name w:val="Normal (Web)"/>
    <w:basedOn w:val="Normalny"/>
    <w:link w:val="NormalnyWebZnak"/>
    <w:uiPriority w:val="99"/>
    <w:rsid w:val="007C6AAE"/>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7C6AAE"/>
    <w:pPr>
      <w:spacing w:before="240" w:after="120"/>
      <w:ind w:left="567" w:hanging="567"/>
      <w:jc w:val="both"/>
    </w:pPr>
    <w:rPr>
      <w:sz w:val="22"/>
    </w:rPr>
  </w:style>
  <w:style w:type="character" w:customStyle="1" w:styleId="Tekstpodstawowywcity3Znak">
    <w:name w:val="Tekst podstawowy wcięty 3 Znak"/>
    <w:link w:val="Tekstpodstawowywcity3"/>
    <w:uiPriority w:val="99"/>
    <w:semiHidden/>
    <w:locked/>
    <w:rsid w:val="009F734B"/>
    <w:rPr>
      <w:rFonts w:cs="Times New Roman"/>
      <w:sz w:val="16"/>
      <w:szCs w:val="16"/>
    </w:rPr>
  </w:style>
  <w:style w:type="paragraph" w:styleId="Zwykytekst">
    <w:name w:val="Plain Text"/>
    <w:basedOn w:val="Normalny"/>
    <w:link w:val="ZwykytekstZnak"/>
    <w:uiPriority w:val="99"/>
    <w:rsid w:val="007C6AAE"/>
    <w:rPr>
      <w:rFonts w:ascii="Courier New" w:hAnsi="Courier New"/>
      <w:sz w:val="20"/>
      <w:szCs w:val="20"/>
    </w:rPr>
  </w:style>
  <w:style w:type="character" w:customStyle="1" w:styleId="ZwykytekstZnak">
    <w:name w:val="Zwykły tekst Znak"/>
    <w:link w:val="Zwykytekst"/>
    <w:uiPriority w:val="99"/>
    <w:locked/>
    <w:rsid w:val="0074763E"/>
    <w:rPr>
      <w:rFonts w:ascii="Courier New" w:hAnsi="Courier New" w:cs="Times New Roman"/>
      <w:lang w:val="pl-PL" w:eastAsia="pl-PL"/>
    </w:rPr>
  </w:style>
  <w:style w:type="character" w:styleId="Numerstrony">
    <w:name w:val="page number"/>
    <w:uiPriority w:val="99"/>
    <w:rsid w:val="007C6AAE"/>
    <w:rPr>
      <w:rFonts w:cs="Times New Roman"/>
    </w:rPr>
  </w:style>
  <w:style w:type="paragraph" w:styleId="Tytu0">
    <w:name w:val="Title"/>
    <w:basedOn w:val="Normalny"/>
    <w:link w:val="TytuZnak"/>
    <w:uiPriority w:val="99"/>
    <w:qFormat/>
    <w:rsid w:val="007C6AAE"/>
    <w:pPr>
      <w:jc w:val="center"/>
    </w:pPr>
    <w:rPr>
      <w:sz w:val="28"/>
    </w:rPr>
  </w:style>
  <w:style w:type="character" w:customStyle="1" w:styleId="TytuZnak">
    <w:name w:val="Tytuł Znak"/>
    <w:link w:val="Tytu0"/>
    <w:uiPriority w:val="99"/>
    <w:locked/>
    <w:rsid w:val="00C20B6F"/>
    <w:rPr>
      <w:rFonts w:cs="Times New Roman"/>
      <w:sz w:val="24"/>
      <w:lang w:val="pl-PL" w:eastAsia="pl-PL"/>
    </w:rPr>
  </w:style>
  <w:style w:type="character" w:styleId="Pogrubienie">
    <w:name w:val="Strong"/>
    <w:uiPriority w:val="22"/>
    <w:qFormat/>
    <w:rsid w:val="007C6AAE"/>
    <w:rPr>
      <w:rFonts w:cs="Times New Roman"/>
      <w:b/>
    </w:rPr>
  </w:style>
  <w:style w:type="paragraph" w:customStyle="1" w:styleId="1">
    <w:name w:val="1"/>
    <w:basedOn w:val="Normalny"/>
    <w:uiPriority w:val="99"/>
    <w:semiHidden/>
    <w:rsid w:val="007C6AAE"/>
    <w:rPr>
      <w:sz w:val="20"/>
      <w:szCs w:val="20"/>
    </w:rPr>
  </w:style>
  <w:style w:type="character" w:styleId="Odwoanieprzypisudolnego">
    <w:name w:val="footnote reference"/>
    <w:uiPriority w:val="99"/>
    <w:rsid w:val="007C6AAE"/>
    <w:rPr>
      <w:rFonts w:cs="Times New Roman"/>
      <w:vertAlign w:val="superscript"/>
    </w:rPr>
  </w:style>
  <w:style w:type="paragraph" w:styleId="Lista">
    <w:name w:val="List"/>
    <w:basedOn w:val="Normalny"/>
    <w:uiPriority w:val="99"/>
    <w:rsid w:val="007C6AAE"/>
    <w:pPr>
      <w:ind w:left="283" w:hanging="283"/>
    </w:pPr>
    <w:rPr>
      <w:rFonts w:ascii="Arial" w:hAnsi="Arial"/>
      <w:szCs w:val="20"/>
    </w:rPr>
  </w:style>
  <w:style w:type="paragraph" w:styleId="Lista2">
    <w:name w:val="List 2"/>
    <w:basedOn w:val="Normalny"/>
    <w:uiPriority w:val="99"/>
    <w:rsid w:val="007C6AAE"/>
    <w:pPr>
      <w:ind w:left="566" w:hanging="283"/>
    </w:pPr>
  </w:style>
  <w:style w:type="paragraph" w:styleId="Lista-kontynuacja2">
    <w:name w:val="List Continue 2"/>
    <w:basedOn w:val="Normalny"/>
    <w:uiPriority w:val="99"/>
    <w:rsid w:val="007C6AAE"/>
    <w:pPr>
      <w:spacing w:after="120"/>
      <w:ind w:left="566"/>
    </w:pPr>
    <w:rPr>
      <w:sz w:val="20"/>
      <w:szCs w:val="20"/>
    </w:rPr>
  </w:style>
  <w:style w:type="paragraph" w:customStyle="1" w:styleId="Annexetitle">
    <w:name w:val="Annexe_title"/>
    <w:basedOn w:val="Nagwek1"/>
    <w:next w:val="Normalny"/>
    <w:autoRedefine/>
    <w:uiPriority w:val="99"/>
    <w:rsid w:val="007C6AAE"/>
    <w:pPr>
      <w:keepNext w:val="0"/>
      <w:spacing w:before="0" w:after="0"/>
      <w:jc w:val="center"/>
      <w:outlineLvl w:val="9"/>
    </w:pPr>
    <w:rPr>
      <w:bCs/>
      <w:sz w:val="36"/>
    </w:rPr>
  </w:style>
  <w:style w:type="paragraph" w:customStyle="1" w:styleId="normaltableau">
    <w:name w:val="normal_tableau"/>
    <w:basedOn w:val="Normalny"/>
    <w:uiPriority w:val="99"/>
    <w:rsid w:val="007C6AAE"/>
    <w:pPr>
      <w:spacing w:before="120" w:after="120"/>
      <w:jc w:val="both"/>
    </w:pPr>
    <w:rPr>
      <w:rFonts w:ascii="Optima" w:hAnsi="Optima"/>
      <w:sz w:val="22"/>
      <w:szCs w:val="20"/>
      <w:lang w:val="en-GB"/>
    </w:rPr>
  </w:style>
  <w:style w:type="paragraph" w:styleId="Nagwek">
    <w:name w:val="header"/>
    <w:basedOn w:val="Normalny"/>
    <w:link w:val="NagwekZnak"/>
    <w:rsid w:val="007C6AAE"/>
    <w:pPr>
      <w:tabs>
        <w:tab w:val="center" w:pos="4536"/>
        <w:tab w:val="right" w:pos="9072"/>
      </w:tabs>
    </w:pPr>
  </w:style>
  <w:style w:type="character" w:customStyle="1" w:styleId="NagwekZnak">
    <w:name w:val="Nagłówek Znak"/>
    <w:link w:val="Nagwek"/>
    <w:locked/>
    <w:rsid w:val="004E3C81"/>
    <w:rPr>
      <w:rFonts w:cs="Times New Roman"/>
      <w:sz w:val="24"/>
      <w:lang w:val="pl-PL" w:eastAsia="pl-PL"/>
    </w:rPr>
  </w:style>
  <w:style w:type="character" w:styleId="Hipercze">
    <w:name w:val="Hyperlink"/>
    <w:uiPriority w:val="99"/>
    <w:rsid w:val="00782B45"/>
    <w:rPr>
      <w:rFonts w:cs="Times New Roman"/>
      <w:color w:val="0000FF"/>
      <w:u w:val="single"/>
    </w:rPr>
  </w:style>
  <w:style w:type="paragraph" w:customStyle="1" w:styleId="B">
    <w:name w:val="B"/>
    <w:uiPriority w:val="99"/>
    <w:rsid w:val="00782B45"/>
    <w:pPr>
      <w:spacing w:before="240" w:line="240" w:lineRule="exact"/>
      <w:ind w:left="720"/>
      <w:jc w:val="both"/>
    </w:pPr>
    <w:rPr>
      <w:sz w:val="24"/>
      <w:lang w:val="en-GB" w:eastAsia="en-US"/>
    </w:rPr>
  </w:style>
  <w:style w:type="paragraph" w:customStyle="1" w:styleId="pkt">
    <w:name w:val="pkt"/>
    <w:basedOn w:val="Normalny"/>
    <w:uiPriority w:val="99"/>
    <w:rsid w:val="00106536"/>
    <w:pPr>
      <w:spacing w:before="60" w:after="60"/>
      <w:ind w:left="851" w:hanging="295"/>
      <w:jc w:val="both"/>
    </w:pPr>
  </w:style>
  <w:style w:type="paragraph" w:customStyle="1" w:styleId="Nagwekstrony">
    <w:name w:val="Nag?—wek strony"/>
    <w:basedOn w:val="Normalny"/>
    <w:uiPriority w:val="99"/>
    <w:rsid w:val="00106536"/>
    <w:pPr>
      <w:tabs>
        <w:tab w:val="center" w:pos="4153"/>
        <w:tab w:val="right" w:pos="8306"/>
      </w:tabs>
    </w:pPr>
    <w:rPr>
      <w:sz w:val="20"/>
      <w:szCs w:val="20"/>
      <w:lang w:val="en-GB"/>
    </w:rPr>
  </w:style>
  <w:style w:type="paragraph" w:customStyle="1" w:styleId="tabulka">
    <w:name w:val="tabulka"/>
    <w:basedOn w:val="Normalny"/>
    <w:uiPriority w:val="99"/>
    <w:rsid w:val="00106536"/>
    <w:pPr>
      <w:widowControl w:val="0"/>
      <w:spacing w:before="120" w:line="240" w:lineRule="exact"/>
      <w:jc w:val="center"/>
    </w:pPr>
    <w:rPr>
      <w:rFonts w:ascii="Arial" w:hAnsi="Arial"/>
      <w:sz w:val="20"/>
      <w:szCs w:val="20"/>
      <w:lang w:val="cs-CZ"/>
    </w:rPr>
  </w:style>
  <w:style w:type="paragraph" w:customStyle="1" w:styleId="Tekstpodstawowy21">
    <w:name w:val="Tekst podstawowy 21"/>
    <w:basedOn w:val="Normalny"/>
    <w:uiPriority w:val="99"/>
    <w:rsid w:val="000307A0"/>
    <w:pPr>
      <w:overflowPunct w:val="0"/>
      <w:autoSpaceDE w:val="0"/>
      <w:autoSpaceDN w:val="0"/>
      <w:adjustRightInd w:val="0"/>
      <w:jc w:val="both"/>
      <w:textAlignment w:val="baseline"/>
    </w:pPr>
    <w:rPr>
      <w:sz w:val="28"/>
      <w:szCs w:val="20"/>
    </w:rPr>
  </w:style>
  <w:style w:type="paragraph" w:styleId="Tekstkomentarza">
    <w:name w:val="annotation text"/>
    <w:basedOn w:val="Normalny"/>
    <w:link w:val="TekstkomentarzaZnak"/>
    <w:uiPriority w:val="99"/>
    <w:semiHidden/>
    <w:rsid w:val="000307A0"/>
    <w:rPr>
      <w:sz w:val="20"/>
      <w:szCs w:val="20"/>
      <w:lang w:val="en-US"/>
    </w:rPr>
  </w:style>
  <w:style w:type="character" w:customStyle="1" w:styleId="TekstkomentarzaZnak">
    <w:name w:val="Tekst komentarza Znak"/>
    <w:link w:val="Tekstkomentarza"/>
    <w:uiPriority w:val="99"/>
    <w:semiHidden/>
    <w:locked/>
    <w:rsid w:val="009F734B"/>
    <w:rPr>
      <w:rFonts w:cs="Times New Roman"/>
      <w:sz w:val="20"/>
      <w:szCs w:val="20"/>
    </w:rPr>
  </w:style>
  <w:style w:type="paragraph" w:styleId="Tekstprzypisudolnego">
    <w:name w:val="footnote text"/>
    <w:basedOn w:val="Normalny"/>
    <w:link w:val="TekstprzypisudolnegoZnak"/>
    <w:uiPriority w:val="99"/>
    <w:semiHidden/>
    <w:rsid w:val="00BD2AD2"/>
    <w:rPr>
      <w:sz w:val="20"/>
      <w:szCs w:val="20"/>
    </w:rPr>
  </w:style>
  <w:style w:type="character" w:customStyle="1" w:styleId="TekstprzypisudolnegoZnak">
    <w:name w:val="Tekst przypisu dolnego Znak"/>
    <w:link w:val="Tekstprzypisudolnego"/>
    <w:uiPriority w:val="99"/>
    <w:semiHidden/>
    <w:locked/>
    <w:rsid w:val="009F734B"/>
    <w:rPr>
      <w:rFonts w:cs="Times New Roman"/>
      <w:sz w:val="20"/>
      <w:szCs w:val="20"/>
    </w:rPr>
  </w:style>
  <w:style w:type="table" w:styleId="Tabela-Siatka">
    <w:name w:val="Table Grid"/>
    <w:basedOn w:val="Standardowy"/>
    <w:rsid w:val="00A43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rsid w:val="00B946D5"/>
    <w:rPr>
      <w:rFonts w:cs="Times New Roman"/>
      <w:sz w:val="16"/>
    </w:rPr>
  </w:style>
  <w:style w:type="paragraph" w:styleId="Tematkomentarza">
    <w:name w:val="annotation subject"/>
    <w:basedOn w:val="Tekstkomentarza"/>
    <w:next w:val="Tekstkomentarza"/>
    <w:link w:val="TematkomentarzaZnak"/>
    <w:uiPriority w:val="99"/>
    <w:semiHidden/>
    <w:rsid w:val="00B946D5"/>
    <w:rPr>
      <w:b/>
      <w:bCs/>
      <w:lang w:val="pl-PL"/>
    </w:rPr>
  </w:style>
  <w:style w:type="character" w:customStyle="1" w:styleId="TematkomentarzaZnak">
    <w:name w:val="Temat komentarza Znak"/>
    <w:link w:val="Tematkomentarza"/>
    <w:uiPriority w:val="99"/>
    <w:semiHidden/>
    <w:locked/>
    <w:rsid w:val="009F734B"/>
    <w:rPr>
      <w:rFonts w:cs="Times New Roman"/>
      <w:b/>
      <w:bCs/>
      <w:sz w:val="20"/>
      <w:szCs w:val="20"/>
    </w:rPr>
  </w:style>
  <w:style w:type="paragraph" w:styleId="Lista3">
    <w:name w:val="List 3"/>
    <w:basedOn w:val="Normalny"/>
    <w:uiPriority w:val="99"/>
    <w:rsid w:val="00A4736F"/>
    <w:pPr>
      <w:ind w:left="849" w:hanging="283"/>
    </w:pPr>
  </w:style>
  <w:style w:type="paragraph" w:styleId="Lista4">
    <w:name w:val="List 4"/>
    <w:basedOn w:val="Normalny"/>
    <w:uiPriority w:val="99"/>
    <w:rsid w:val="00A4736F"/>
    <w:pPr>
      <w:ind w:left="1132" w:hanging="283"/>
    </w:pPr>
  </w:style>
  <w:style w:type="paragraph" w:styleId="Lista5">
    <w:name w:val="List 5"/>
    <w:basedOn w:val="Normalny"/>
    <w:uiPriority w:val="99"/>
    <w:rsid w:val="00A4736F"/>
    <w:pPr>
      <w:ind w:left="1415" w:hanging="283"/>
    </w:pPr>
  </w:style>
  <w:style w:type="paragraph" w:styleId="Listapunktowana">
    <w:name w:val="List Bullet"/>
    <w:basedOn w:val="Normalny"/>
    <w:uiPriority w:val="99"/>
    <w:rsid w:val="00A4736F"/>
    <w:pPr>
      <w:tabs>
        <w:tab w:val="num" w:pos="360"/>
      </w:tabs>
      <w:ind w:left="360" w:hanging="360"/>
    </w:pPr>
  </w:style>
  <w:style w:type="paragraph" w:styleId="Listapunktowana2">
    <w:name w:val="List Bullet 2"/>
    <w:basedOn w:val="Normalny"/>
    <w:uiPriority w:val="99"/>
    <w:rsid w:val="00A4736F"/>
    <w:pPr>
      <w:tabs>
        <w:tab w:val="num" w:pos="643"/>
      </w:tabs>
      <w:ind w:left="643" w:hanging="360"/>
    </w:pPr>
  </w:style>
  <w:style w:type="paragraph" w:styleId="Listapunktowana3">
    <w:name w:val="List Bullet 3"/>
    <w:basedOn w:val="Normalny"/>
    <w:uiPriority w:val="99"/>
    <w:rsid w:val="00A4736F"/>
    <w:pPr>
      <w:tabs>
        <w:tab w:val="num" w:pos="926"/>
      </w:tabs>
      <w:ind w:left="926" w:hanging="360"/>
    </w:pPr>
  </w:style>
  <w:style w:type="paragraph" w:styleId="Lista-kontynuacja">
    <w:name w:val="List Continue"/>
    <w:basedOn w:val="Normalny"/>
    <w:uiPriority w:val="99"/>
    <w:rsid w:val="00A4736F"/>
    <w:pPr>
      <w:spacing w:after="120"/>
      <w:ind w:left="283"/>
    </w:pPr>
  </w:style>
  <w:style w:type="paragraph" w:styleId="Legenda">
    <w:name w:val="caption"/>
    <w:basedOn w:val="Normalny"/>
    <w:next w:val="Normalny"/>
    <w:qFormat/>
    <w:rsid w:val="00A4736F"/>
    <w:rPr>
      <w:b/>
      <w:bCs/>
      <w:sz w:val="20"/>
      <w:szCs w:val="20"/>
    </w:rPr>
  </w:style>
  <w:style w:type="paragraph" w:styleId="Podtytu">
    <w:name w:val="Subtitle"/>
    <w:basedOn w:val="Normalny"/>
    <w:link w:val="PodtytuZnak"/>
    <w:uiPriority w:val="99"/>
    <w:qFormat/>
    <w:rsid w:val="00A4736F"/>
    <w:pPr>
      <w:spacing w:after="60"/>
      <w:jc w:val="center"/>
      <w:outlineLvl w:val="1"/>
    </w:pPr>
    <w:rPr>
      <w:rFonts w:ascii="Arial" w:hAnsi="Arial" w:cs="Arial"/>
    </w:rPr>
  </w:style>
  <w:style w:type="character" w:customStyle="1" w:styleId="PodtytuZnak">
    <w:name w:val="Podtytuł Znak"/>
    <w:link w:val="Podtytu"/>
    <w:uiPriority w:val="99"/>
    <w:locked/>
    <w:rsid w:val="009F734B"/>
    <w:rPr>
      <w:rFonts w:ascii="Cambria" w:hAnsi="Cambria" w:cs="Times New Roman"/>
      <w:sz w:val="24"/>
      <w:szCs w:val="24"/>
    </w:rPr>
  </w:style>
  <w:style w:type="paragraph" w:styleId="Wcicienormalne">
    <w:name w:val="Normal Indent"/>
    <w:basedOn w:val="Normalny"/>
    <w:uiPriority w:val="99"/>
    <w:rsid w:val="00A4736F"/>
    <w:pPr>
      <w:ind w:left="708"/>
    </w:pPr>
  </w:style>
  <w:style w:type="paragraph" w:customStyle="1" w:styleId="Skrconyadreszwrotny">
    <w:name w:val="Skrócony adres zwrotny"/>
    <w:basedOn w:val="Normalny"/>
    <w:uiPriority w:val="99"/>
    <w:rsid w:val="00A4736F"/>
  </w:style>
  <w:style w:type="paragraph" w:styleId="Tekstpodstawowyzwciciem">
    <w:name w:val="Body Text First Indent"/>
    <w:basedOn w:val="Tekstpodstawowy"/>
    <w:link w:val="TekstpodstawowyzwciciemZnak"/>
    <w:uiPriority w:val="99"/>
    <w:rsid w:val="00A4736F"/>
    <w:pPr>
      <w:spacing w:after="120"/>
      <w:ind w:firstLine="210"/>
    </w:pPr>
    <w:rPr>
      <w:rFonts w:ascii="Times New Roman" w:hAnsi="Times New Roman"/>
      <w:szCs w:val="24"/>
    </w:rPr>
  </w:style>
  <w:style w:type="character" w:customStyle="1" w:styleId="TekstpodstawowyzwciciemZnak">
    <w:name w:val="Tekst podstawowy z wcięciem Znak"/>
    <w:link w:val="Tekstpodstawowyzwciciem"/>
    <w:uiPriority w:val="99"/>
    <w:locked/>
    <w:rsid w:val="009F734B"/>
    <w:rPr>
      <w:rFonts w:ascii="Arial" w:hAnsi="Arial" w:cs="Times New Roman"/>
      <w:sz w:val="24"/>
      <w:szCs w:val="24"/>
      <w:lang w:val="pl-PL" w:eastAsia="pl-PL"/>
    </w:rPr>
  </w:style>
  <w:style w:type="paragraph" w:styleId="Tekstpodstawowyzwciciem2">
    <w:name w:val="Body Text First Indent 2"/>
    <w:basedOn w:val="Tekstpodstawowywcity"/>
    <w:link w:val="Tekstpodstawowyzwciciem2Znak"/>
    <w:uiPriority w:val="99"/>
    <w:rsid w:val="00A4736F"/>
    <w:pPr>
      <w:spacing w:after="120"/>
      <w:ind w:left="283" w:firstLine="210"/>
    </w:pPr>
    <w:rPr>
      <w:sz w:val="24"/>
      <w:szCs w:val="24"/>
    </w:rPr>
  </w:style>
  <w:style w:type="character" w:customStyle="1" w:styleId="Tekstpodstawowyzwciciem2Znak">
    <w:name w:val="Tekst podstawowy z wcięciem 2 Znak"/>
    <w:link w:val="Tekstpodstawowyzwciciem2"/>
    <w:uiPriority w:val="99"/>
    <w:semiHidden/>
    <w:locked/>
    <w:rsid w:val="009F734B"/>
    <w:rPr>
      <w:rFonts w:cs="Times New Roman"/>
      <w:sz w:val="24"/>
      <w:szCs w:val="24"/>
      <w:lang w:val="pl-PL" w:eastAsia="pl-PL"/>
    </w:rPr>
  </w:style>
  <w:style w:type="paragraph" w:customStyle="1" w:styleId="Znak">
    <w:name w:val="Znak"/>
    <w:basedOn w:val="Normalny"/>
    <w:uiPriority w:val="99"/>
    <w:rsid w:val="00AA764D"/>
  </w:style>
  <w:style w:type="paragraph" w:customStyle="1" w:styleId="Znak2">
    <w:name w:val="Znak2"/>
    <w:basedOn w:val="Normalny"/>
    <w:uiPriority w:val="99"/>
    <w:rsid w:val="00395C30"/>
  </w:style>
  <w:style w:type="paragraph" w:customStyle="1" w:styleId="WW-Tekstpodstawowy2">
    <w:name w:val="WW-Tekst podstawowy 2"/>
    <w:basedOn w:val="Normalny"/>
    <w:uiPriority w:val="99"/>
    <w:rsid w:val="004E4D4D"/>
    <w:pPr>
      <w:suppressAutoHyphens/>
      <w:jc w:val="both"/>
    </w:pPr>
    <w:rPr>
      <w:rFonts w:ascii="Arial" w:hAnsi="Arial"/>
      <w:sz w:val="22"/>
      <w:szCs w:val="20"/>
    </w:rPr>
  </w:style>
  <w:style w:type="paragraph" w:customStyle="1" w:styleId="Znak1">
    <w:name w:val="Znak1"/>
    <w:basedOn w:val="Normalny"/>
    <w:uiPriority w:val="99"/>
    <w:rsid w:val="00903A7D"/>
  </w:style>
  <w:style w:type="paragraph" w:customStyle="1" w:styleId="Styl">
    <w:name w:val="Styl"/>
    <w:uiPriority w:val="99"/>
    <w:rsid w:val="004C7A9E"/>
    <w:pPr>
      <w:widowControl w:val="0"/>
      <w:autoSpaceDE w:val="0"/>
      <w:autoSpaceDN w:val="0"/>
      <w:adjustRightInd w:val="0"/>
    </w:pPr>
    <w:rPr>
      <w:sz w:val="24"/>
      <w:szCs w:val="24"/>
    </w:rPr>
  </w:style>
  <w:style w:type="paragraph" w:customStyle="1" w:styleId="Znak1ZnakZnakZnak">
    <w:name w:val="Znak1 Znak Znak Znak"/>
    <w:basedOn w:val="Normalny"/>
    <w:uiPriority w:val="99"/>
    <w:rsid w:val="003B25E1"/>
  </w:style>
  <w:style w:type="character" w:customStyle="1" w:styleId="ZnakZnak3">
    <w:name w:val="Znak Znak3"/>
    <w:uiPriority w:val="99"/>
    <w:rsid w:val="00C20B6F"/>
    <w:rPr>
      <w:sz w:val="32"/>
      <w:lang w:val="pl-PL" w:eastAsia="pl-PL"/>
    </w:rPr>
  </w:style>
  <w:style w:type="paragraph" w:customStyle="1" w:styleId="mylnik">
    <w:name w:val="myślnik"/>
    <w:basedOn w:val="Normalny"/>
    <w:uiPriority w:val="99"/>
    <w:rsid w:val="00C45E08"/>
    <w:pPr>
      <w:numPr>
        <w:numId w:val="7"/>
      </w:numPr>
      <w:jc w:val="both"/>
    </w:pPr>
  </w:style>
  <w:style w:type="paragraph" w:customStyle="1" w:styleId="literowanie">
    <w:name w:val="literowanie"/>
    <w:basedOn w:val="Normalny"/>
    <w:uiPriority w:val="99"/>
    <w:rsid w:val="00C45E08"/>
    <w:pPr>
      <w:numPr>
        <w:numId w:val="6"/>
      </w:numPr>
      <w:jc w:val="both"/>
    </w:pPr>
  </w:style>
  <w:style w:type="paragraph" w:customStyle="1" w:styleId="literowanie4">
    <w:name w:val="literowanie 4"/>
    <w:basedOn w:val="Nagwek3"/>
    <w:uiPriority w:val="99"/>
    <w:rsid w:val="00C45E08"/>
    <w:pPr>
      <w:numPr>
        <w:numId w:val="4"/>
      </w:numPr>
      <w:jc w:val="both"/>
    </w:pPr>
    <w:rPr>
      <w:rFonts w:cs="Arial"/>
      <w:bCs/>
      <w:i w:val="0"/>
      <w:iCs w:val="0"/>
      <w:szCs w:val="26"/>
    </w:rPr>
  </w:style>
  <w:style w:type="paragraph" w:customStyle="1" w:styleId="literowanie5">
    <w:name w:val="literowanie 5"/>
    <w:basedOn w:val="Normalny"/>
    <w:uiPriority w:val="99"/>
    <w:rsid w:val="00C45E08"/>
    <w:pPr>
      <w:numPr>
        <w:numId w:val="1"/>
      </w:numPr>
      <w:tabs>
        <w:tab w:val="clear" w:pos="360"/>
        <w:tab w:val="num" w:pos="1021"/>
      </w:tabs>
      <w:ind w:left="1021" w:hanging="341"/>
      <w:jc w:val="both"/>
    </w:pPr>
  </w:style>
  <w:style w:type="paragraph" w:customStyle="1" w:styleId="StylStylNagwek3Po6ptPrzed6pt">
    <w:name w:val="Styl Styl Nagłówek 3 + Po:  6 pt + Przed:  6 pt"/>
    <w:basedOn w:val="Normalny"/>
    <w:uiPriority w:val="99"/>
    <w:rsid w:val="00C45E08"/>
    <w:pPr>
      <w:keepNext/>
      <w:numPr>
        <w:numId w:val="5"/>
      </w:numPr>
      <w:spacing w:before="120" w:after="120"/>
      <w:jc w:val="both"/>
      <w:outlineLvl w:val="2"/>
    </w:pPr>
    <w:rPr>
      <w:rFonts w:ascii="Arial" w:hAnsi="Arial"/>
      <w:b/>
      <w:bCs/>
      <w:sz w:val="26"/>
      <w:szCs w:val="20"/>
    </w:rPr>
  </w:style>
  <w:style w:type="paragraph" w:customStyle="1" w:styleId="Styl1">
    <w:name w:val="Styl1"/>
    <w:basedOn w:val="Normalny"/>
    <w:rsid w:val="00C45E08"/>
    <w:pPr>
      <w:jc w:val="both"/>
    </w:pPr>
  </w:style>
  <w:style w:type="paragraph" w:customStyle="1" w:styleId="Znak1ZnakZnak">
    <w:name w:val="Znak1 Znak Znak"/>
    <w:basedOn w:val="Normalny"/>
    <w:uiPriority w:val="99"/>
    <w:rsid w:val="00932F99"/>
  </w:style>
  <w:style w:type="character" w:customStyle="1" w:styleId="TekstpodstawowyZnakZnakZnakZnakZnak">
    <w:name w:val="Tekst podstawowy Znak Znak Znak Znak Znak"/>
    <w:uiPriority w:val="99"/>
    <w:rsid w:val="00932F99"/>
    <w:rPr>
      <w:rFonts w:ascii="Arial" w:hAnsi="Arial"/>
      <w:sz w:val="24"/>
      <w:lang w:val="pl-PL" w:eastAsia="pl-PL"/>
    </w:rPr>
  </w:style>
  <w:style w:type="paragraph" w:customStyle="1" w:styleId="ZnakZnakZnak">
    <w:name w:val="Znak Znak Znak"/>
    <w:basedOn w:val="Normalny"/>
    <w:uiPriority w:val="99"/>
    <w:rsid w:val="00A846CF"/>
  </w:style>
  <w:style w:type="paragraph" w:customStyle="1" w:styleId="ZnakZnakZnakZnak">
    <w:name w:val="Znak Znak Znak Znak"/>
    <w:basedOn w:val="Normalny"/>
    <w:uiPriority w:val="99"/>
    <w:rsid w:val="008D5AAA"/>
  </w:style>
  <w:style w:type="paragraph" w:customStyle="1" w:styleId="Znak11">
    <w:name w:val="Znak11"/>
    <w:basedOn w:val="Normalny"/>
    <w:uiPriority w:val="99"/>
    <w:rsid w:val="005115B4"/>
  </w:style>
  <w:style w:type="paragraph" w:customStyle="1" w:styleId="Znak1ZnakZnakZnakZnakZnakZnakZnakZnakZnakZnakZnak">
    <w:name w:val="Znak1 Znak Znak Znak Znak Znak Znak Znak Znak Znak Znak Znak"/>
    <w:basedOn w:val="Normalny"/>
    <w:uiPriority w:val="99"/>
    <w:rsid w:val="00794F26"/>
  </w:style>
  <w:style w:type="character" w:customStyle="1" w:styleId="ZnakZnak10">
    <w:name w:val="Znak Znak10"/>
    <w:uiPriority w:val="99"/>
    <w:rsid w:val="00023FBD"/>
    <w:rPr>
      <w:sz w:val="24"/>
      <w:lang w:val="pl-PL" w:eastAsia="pl-PL"/>
    </w:rPr>
  </w:style>
  <w:style w:type="character" w:customStyle="1" w:styleId="ZnakZnak9">
    <w:name w:val="Znak Znak9"/>
    <w:uiPriority w:val="99"/>
    <w:rsid w:val="00023FBD"/>
    <w:rPr>
      <w:sz w:val="32"/>
      <w:lang w:val="pl-PL" w:eastAsia="pl-PL"/>
    </w:rPr>
  </w:style>
  <w:style w:type="character" w:customStyle="1" w:styleId="ZnakZnak8">
    <w:name w:val="Znak Znak8"/>
    <w:uiPriority w:val="99"/>
    <w:rsid w:val="00023FBD"/>
    <w:rPr>
      <w:i/>
      <w:sz w:val="24"/>
      <w:lang w:val="pl-PL" w:eastAsia="pl-PL"/>
    </w:rPr>
  </w:style>
  <w:style w:type="paragraph" w:customStyle="1" w:styleId="tekstost">
    <w:name w:val="tekst ost"/>
    <w:basedOn w:val="Normalny"/>
    <w:uiPriority w:val="99"/>
    <w:rsid w:val="00023FBD"/>
    <w:pPr>
      <w:overflowPunct w:val="0"/>
      <w:autoSpaceDE w:val="0"/>
      <w:autoSpaceDN w:val="0"/>
      <w:adjustRightInd w:val="0"/>
      <w:jc w:val="both"/>
      <w:textAlignment w:val="baseline"/>
    </w:pPr>
    <w:rPr>
      <w:sz w:val="20"/>
      <w:szCs w:val="20"/>
    </w:rPr>
  </w:style>
  <w:style w:type="character" w:customStyle="1" w:styleId="ZnakZnak91">
    <w:name w:val="Znak Znak91"/>
    <w:uiPriority w:val="99"/>
    <w:locked/>
    <w:rsid w:val="00D409AF"/>
    <w:rPr>
      <w:sz w:val="32"/>
      <w:lang w:val="pl-PL" w:eastAsia="pl-PL"/>
    </w:rPr>
  </w:style>
  <w:style w:type="paragraph" w:customStyle="1" w:styleId="StylIwony">
    <w:name w:val="Styl Iwony"/>
    <w:basedOn w:val="Normalny"/>
    <w:uiPriority w:val="99"/>
    <w:rsid w:val="00BB5FCA"/>
    <w:pPr>
      <w:overflowPunct w:val="0"/>
      <w:autoSpaceDE w:val="0"/>
      <w:autoSpaceDN w:val="0"/>
      <w:adjustRightInd w:val="0"/>
      <w:spacing w:before="120" w:after="120"/>
      <w:jc w:val="both"/>
      <w:textAlignment w:val="baseline"/>
    </w:pPr>
    <w:rPr>
      <w:rFonts w:ascii="Bookman Old Style" w:hAnsi="Bookman Old Style"/>
      <w:szCs w:val="20"/>
    </w:rPr>
  </w:style>
  <w:style w:type="paragraph" w:styleId="Tekstprzypisukocowego">
    <w:name w:val="endnote text"/>
    <w:basedOn w:val="Normalny"/>
    <w:link w:val="TekstprzypisukocowegoZnak"/>
    <w:uiPriority w:val="99"/>
    <w:semiHidden/>
    <w:rsid w:val="003B4A54"/>
    <w:rPr>
      <w:sz w:val="20"/>
      <w:szCs w:val="20"/>
    </w:rPr>
  </w:style>
  <w:style w:type="character" w:customStyle="1" w:styleId="TekstprzypisukocowegoZnak">
    <w:name w:val="Tekst przypisu końcowego Znak"/>
    <w:link w:val="Tekstprzypisukocowego"/>
    <w:uiPriority w:val="99"/>
    <w:semiHidden/>
    <w:locked/>
    <w:rsid w:val="009F734B"/>
    <w:rPr>
      <w:rFonts w:cs="Times New Roman"/>
      <w:sz w:val="20"/>
      <w:szCs w:val="20"/>
    </w:rPr>
  </w:style>
  <w:style w:type="paragraph" w:customStyle="1" w:styleId="Znak1ZnakZnakZnakZnakZnak">
    <w:name w:val="Znak1 Znak Znak Znak Znak Znak"/>
    <w:basedOn w:val="Normalny"/>
    <w:uiPriority w:val="99"/>
    <w:rsid w:val="003B4A54"/>
  </w:style>
  <w:style w:type="paragraph" w:customStyle="1" w:styleId="Default">
    <w:name w:val="Default"/>
    <w:rsid w:val="003B4A54"/>
    <w:pPr>
      <w:autoSpaceDE w:val="0"/>
      <w:autoSpaceDN w:val="0"/>
      <w:adjustRightInd w:val="0"/>
    </w:pPr>
    <w:rPr>
      <w:color w:val="000000"/>
      <w:sz w:val="24"/>
      <w:szCs w:val="24"/>
    </w:rPr>
  </w:style>
  <w:style w:type="paragraph" w:styleId="Tekstblokowy">
    <w:name w:val="Block Text"/>
    <w:basedOn w:val="Normalny"/>
    <w:uiPriority w:val="99"/>
    <w:rsid w:val="003B4A54"/>
    <w:pPr>
      <w:widowControl w:val="0"/>
      <w:shd w:val="clear" w:color="auto" w:fill="FFFFFF"/>
      <w:autoSpaceDE w:val="0"/>
      <w:autoSpaceDN w:val="0"/>
      <w:adjustRightInd w:val="0"/>
      <w:spacing w:line="216" w:lineRule="exact"/>
      <w:ind w:left="374" w:right="32"/>
    </w:pPr>
    <w:rPr>
      <w:rFonts w:ascii="Arial" w:hAnsi="Arial" w:cs="Arial"/>
      <w:color w:val="000000"/>
      <w:spacing w:val="3"/>
      <w:sz w:val="18"/>
      <w:szCs w:val="18"/>
    </w:rPr>
  </w:style>
  <w:style w:type="character" w:customStyle="1" w:styleId="ZnakZnak4">
    <w:name w:val="Znak Znak4"/>
    <w:uiPriority w:val="99"/>
    <w:locked/>
    <w:rsid w:val="007E7DDF"/>
    <w:rPr>
      <w:sz w:val="24"/>
      <w:lang w:val="pl-PL" w:eastAsia="pl-PL"/>
    </w:rPr>
  </w:style>
  <w:style w:type="character" w:customStyle="1" w:styleId="ZnakZnak">
    <w:name w:val="Znak Znak"/>
    <w:uiPriority w:val="99"/>
    <w:locked/>
    <w:rsid w:val="007E7DDF"/>
    <w:rPr>
      <w:sz w:val="24"/>
      <w:lang w:val="pl-PL" w:eastAsia="pl-PL"/>
    </w:rPr>
  </w:style>
  <w:style w:type="paragraph" w:customStyle="1" w:styleId="Znak1ZnakZnakZnakZnakZnakZnak">
    <w:name w:val="Znak1 Znak Znak Znak Znak Znak Znak"/>
    <w:basedOn w:val="Normalny"/>
    <w:uiPriority w:val="99"/>
    <w:rsid w:val="007E7DDF"/>
  </w:style>
  <w:style w:type="paragraph" w:customStyle="1" w:styleId="Akapitzlist1">
    <w:name w:val="Akapit z listą1"/>
    <w:basedOn w:val="Normalny"/>
    <w:uiPriority w:val="99"/>
    <w:qFormat/>
    <w:rsid w:val="00341ED1"/>
    <w:pPr>
      <w:spacing w:after="200" w:line="276" w:lineRule="auto"/>
      <w:ind w:left="720"/>
    </w:pPr>
    <w:rPr>
      <w:rFonts w:ascii="Calibri" w:hAnsi="Calibri"/>
      <w:sz w:val="22"/>
      <w:szCs w:val="20"/>
    </w:rPr>
  </w:style>
  <w:style w:type="paragraph" w:customStyle="1" w:styleId="Znak1ZnakZnakZnakZnakZnak1">
    <w:name w:val="Znak1 Znak Znak Znak Znak Znak1"/>
    <w:basedOn w:val="Normalny"/>
    <w:uiPriority w:val="99"/>
    <w:rsid w:val="00E33393"/>
  </w:style>
  <w:style w:type="paragraph" w:styleId="Akapitzlist">
    <w:name w:val="List Paragraph"/>
    <w:aliases w:val="Numerowanie,Akapit z listą BS,zwykły tekst,List Paragraph1,BulletC,Obiekt,CW_Lista,Nagłowek 3,L1,Kolorowa lista — akcent 11,Dot pt,F5 List Paragraph,Recommendation,List Paragraph11,lp1,maz_wyliczenie,Podsis rysunku,Normalny PDST"/>
    <w:basedOn w:val="Normalny"/>
    <w:link w:val="AkapitzlistZnak"/>
    <w:qFormat/>
    <w:rsid w:val="002E1C27"/>
    <w:pPr>
      <w:spacing w:after="160" w:line="259" w:lineRule="auto"/>
      <w:ind w:left="720"/>
    </w:pPr>
    <w:rPr>
      <w:rFonts w:ascii="Calibri" w:hAnsi="Calibri" w:cs="Calibri"/>
      <w:sz w:val="22"/>
      <w:szCs w:val="22"/>
      <w:lang w:eastAsia="en-US"/>
    </w:rPr>
  </w:style>
  <w:style w:type="paragraph" w:customStyle="1" w:styleId="Znak1ZnakZnakZnakZnakZnakZnak1">
    <w:name w:val="Znak1 Znak Znak Znak Znak Znak Znak1"/>
    <w:basedOn w:val="Normalny"/>
    <w:uiPriority w:val="99"/>
    <w:rsid w:val="00E229D5"/>
  </w:style>
  <w:style w:type="paragraph" w:customStyle="1" w:styleId="ZnakZnakZnakZnakZnak">
    <w:name w:val="Znak Znak Znak Znak Znak"/>
    <w:basedOn w:val="Normalny"/>
    <w:uiPriority w:val="99"/>
    <w:rsid w:val="00FA42E2"/>
  </w:style>
  <w:style w:type="paragraph" w:customStyle="1" w:styleId="Normalny1">
    <w:name w:val="Normalny1"/>
    <w:rsid w:val="00FA42E2"/>
    <w:pPr>
      <w:spacing w:line="276" w:lineRule="auto"/>
    </w:pPr>
    <w:rPr>
      <w:rFonts w:ascii="Arial" w:hAnsi="Arial" w:cs="Arial"/>
      <w:color w:val="000000"/>
      <w:sz w:val="22"/>
    </w:rPr>
  </w:style>
  <w:style w:type="character" w:customStyle="1" w:styleId="ZnakZnak5">
    <w:name w:val="Znak Znak5"/>
    <w:uiPriority w:val="99"/>
    <w:rsid w:val="0074763E"/>
    <w:rPr>
      <w:sz w:val="32"/>
      <w:lang w:val="pl-PL" w:eastAsia="pl-PL"/>
    </w:rPr>
  </w:style>
  <w:style w:type="paragraph" w:customStyle="1" w:styleId="msolistparagraph0">
    <w:name w:val="msolistparagraph"/>
    <w:basedOn w:val="Normalny"/>
    <w:uiPriority w:val="99"/>
    <w:rsid w:val="004E3C81"/>
    <w:pPr>
      <w:ind w:left="720"/>
      <w:contextualSpacing/>
    </w:pPr>
  </w:style>
  <w:style w:type="paragraph" w:customStyle="1" w:styleId="Znak1ZnakZnakZnakZnakZnakZnakZnakZnakZnak">
    <w:name w:val="Znak1 Znak Znak Znak Znak Znak Znak Znak Znak Znak"/>
    <w:basedOn w:val="Normalny"/>
    <w:uiPriority w:val="99"/>
    <w:rsid w:val="00C364CE"/>
  </w:style>
  <w:style w:type="paragraph" w:customStyle="1" w:styleId="ZnakZnak11">
    <w:name w:val="Znak Znak11"/>
    <w:basedOn w:val="Normalny"/>
    <w:uiPriority w:val="99"/>
    <w:rsid w:val="00DE369C"/>
    <w:pPr>
      <w:suppressAutoHyphens/>
      <w:spacing w:line="360" w:lineRule="auto"/>
      <w:jc w:val="both"/>
    </w:pPr>
    <w:rPr>
      <w:rFonts w:ascii="Verdana" w:hAnsi="Verdana"/>
      <w:sz w:val="20"/>
      <w:szCs w:val="20"/>
      <w:lang w:eastAsia="ar-SA"/>
    </w:rPr>
  </w:style>
  <w:style w:type="paragraph" w:customStyle="1" w:styleId="Znak1ZnakZnakZnakZnakZnakZnakZnakZnak">
    <w:name w:val="Znak1 Znak Znak Znak Znak Znak Znak Znak Znak"/>
    <w:basedOn w:val="Normalny"/>
    <w:uiPriority w:val="99"/>
    <w:rsid w:val="00DE369C"/>
  </w:style>
  <w:style w:type="character" w:customStyle="1" w:styleId="ZnakZnak12">
    <w:name w:val="Znak Znak12"/>
    <w:uiPriority w:val="99"/>
    <w:rsid w:val="0018408D"/>
    <w:rPr>
      <w:rFonts w:ascii="Courier New" w:hAnsi="Courier New"/>
      <w:lang w:val="pl-PL" w:eastAsia="pl-PL"/>
    </w:rPr>
  </w:style>
  <w:style w:type="character" w:customStyle="1" w:styleId="ZnakZnak6">
    <w:name w:val="Znak Znak6"/>
    <w:uiPriority w:val="99"/>
    <w:rsid w:val="00CB528E"/>
    <w:rPr>
      <w:rFonts w:ascii="Times New Roman" w:hAnsi="Times New Roman"/>
      <w:sz w:val="20"/>
      <w:lang w:eastAsia="pl-PL"/>
    </w:rPr>
  </w:style>
  <w:style w:type="paragraph" w:customStyle="1" w:styleId="Znak1ZnakZnakZnakZnakZnakZnakZnakZnakZnakZnakZnak1ZnakZnakZnak">
    <w:name w:val="Znak1 Znak Znak Znak Znak Znak Znak Znak Znak Znak Znak Znak1 Znak Znak Znak"/>
    <w:basedOn w:val="Normalny"/>
    <w:uiPriority w:val="99"/>
    <w:rsid w:val="00802839"/>
  </w:style>
  <w:style w:type="paragraph" w:styleId="Bezodstpw">
    <w:name w:val="No Spacing"/>
    <w:uiPriority w:val="99"/>
    <w:qFormat/>
    <w:rsid w:val="00215141"/>
    <w:rPr>
      <w:rFonts w:ascii="Calibri" w:hAnsi="Calibri"/>
      <w:sz w:val="22"/>
      <w:szCs w:val="22"/>
    </w:rPr>
  </w:style>
  <w:style w:type="character" w:customStyle="1" w:styleId="st">
    <w:name w:val="st"/>
    <w:uiPriority w:val="99"/>
    <w:rsid w:val="00215141"/>
  </w:style>
  <w:style w:type="character" w:customStyle="1" w:styleId="h2">
    <w:name w:val="h2"/>
    <w:uiPriority w:val="99"/>
    <w:rsid w:val="00215141"/>
  </w:style>
  <w:style w:type="paragraph" w:customStyle="1" w:styleId="Standardowytekst">
    <w:name w:val="Standardowy.tekst"/>
    <w:uiPriority w:val="99"/>
    <w:rsid w:val="00215141"/>
    <w:pPr>
      <w:overflowPunct w:val="0"/>
      <w:autoSpaceDE w:val="0"/>
      <w:autoSpaceDN w:val="0"/>
      <w:adjustRightInd w:val="0"/>
      <w:jc w:val="both"/>
      <w:textAlignment w:val="baseline"/>
    </w:pPr>
  </w:style>
  <w:style w:type="paragraph" w:styleId="Poprawka">
    <w:name w:val="Revision"/>
    <w:hidden/>
    <w:uiPriority w:val="99"/>
    <w:semiHidden/>
    <w:rsid w:val="00075DA6"/>
    <w:rPr>
      <w:sz w:val="24"/>
      <w:szCs w:val="24"/>
    </w:rPr>
  </w:style>
  <w:style w:type="paragraph" w:customStyle="1" w:styleId="Znak12">
    <w:name w:val="Znak12"/>
    <w:basedOn w:val="Normalny"/>
    <w:uiPriority w:val="99"/>
    <w:rsid w:val="00FF2D27"/>
  </w:style>
  <w:style w:type="character" w:customStyle="1" w:styleId="text">
    <w:name w:val="text"/>
    <w:uiPriority w:val="99"/>
    <w:rsid w:val="002D5A63"/>
  </w:style>
  <w:style w:type="paragraph" w:styleId="Nagwekspisutreci">
    <w:name w:val="TOC Heading"/>
    <w:basedOn w:val="Nagwek1"/>
    <w:next w:val="Normalny"/>
    <w:uiPriority w:val="99"/>
    <w:qFormat/>
    <w:rsid w:val="00FA40FF"/>
    <w:pPr>
      <w:keepLines/>
      <w:spacing w:after="0" w:line="259" w:lineRule="auto"/>
      <w:jc w:val="left"/>
      <w:outlineLvl w:val="9"/>
    </w:pPr>
    <w:rPr>
      <w:rFonts w:ascii="Cambria" w:hAnsi="Cambria"/>
      <w:b w:val="0"/>
      <w:color w:val="365F91"/>
      <w:sz w:val="32"/>
      <w:szCs w:val="32"/>
    </w:rPr>
  </w:style>
  <w:style w:type="paragraph" w:styleId="Spistreci1">
    <w:name w:val="toc 1"/>
    <w:basedOn w:val="Normalny"/>
    <w:next w:val="Normalny"/>
    <w:autoRedefine/>
    <w:uiPriority w:val="99"/>
    <w:rsid w:val="00D85747"/>
    <w:pPr>
      <w:tabs>
        <w:tab w:val="right" w:leader="dot" w:pos="9394"/>
      </w:tabs>
      <w:spacing w:after="100"/>
    </w:pPr>
    <w:rPr>
      <w:rFonts w:ascii="Tahoma" w:hAnsi="Tahoma" w:cs="Tahoma"/>
      <w:b/>
      <w:bCs/>
      <w:sz w:val="18"/>
      <w:szCs w:val="18"/>
    </w:rPr>
  </w:style>
  <w:style w:type="paragraph" w:styleId="Spistreci2">
    <w:name w:val="toc 2"/>
    <w:basedOn w:val="Normalny"/>
    <w:next w:val="Normalny"/>
    <w:autoRedefine/>
    <w:uiPriority w:val="99"/>
    <w:rsid w:val="004979A4"/>
    <w:pPr>
      <w:tabs>
        <w:tab w:val="right" w:leader="dot" w:pos="9394"/>
      </w:tabs>
      <w:spacing w:after="100"/>
      <w:ind w:left="1680" w:hanging="1440"/>
    </w:pPr>
  </w:style>
  <w:style w:type="paragraph" w:styleId="Spistreci3">
    <w:name w:val="toc 3"/>
    <w:basedOn w:val="Normalny"/>
    <w:next w:val="Normalny"/>
    <w:autoRedefine/>
    <w:uiPriority w:val="99"/>
    <w:rsid w:val="00FA40FF"/>
    <w:pPr>
      <w:spacing w:after="100" w:line="259" w:lineRule="auto"/>
      <w:ind w:left="440"/>
    </w:pPr>
    <w:rPr>
      <w:rFonts w:ascii="Calibri" w:hAnsi="Calibri"/>
      <w:sz w:val="22"/>
      <w:szCs w:val="22"/>
    </w:rPr>
  </w:style>
  <w:style w:type="paragraph" w:styleId="Mapadokumentu">
    <w:name w:val="Document Map"/>
    <w:basedOn w:val="Normalny"/>
    <w:link w:val="MapadokumentuZnak"/>
    <w:uiPriority w:val="99"/>
    <w:semiHidden/>
    <w:locked/>
    <w:rsid w:val="00416A3D"/>
    <w:pPr>
      <w:shd w:val="clear" w:color="auto" w:fill="000080"/>
    </w:pPr>
    <w:rPr>
      <w:rFonts w:ascii="Tahoma" w:hAnsi="Tahoma" w:cs="Tahoma"/>
      <w:sz w:val="20"/>
      <w:szCs w:val="20"/>
    </w:rPr>
  </w:style>
  <w:style w:type="character" w:customStyle="1" w:styleId="MapadokumentuZnak">
    <w:name w:val="Mapa dokumentu Znak"/>
    <w:link w:val="Mapadokumentu"/>
    <w:uiPriority w:val="99"/>
    <w:semiHidden/>
    <w:locked/>
    <w:rsid w:val="00D04314"/>
    <w:rPr>
      <w:rFonts w:cs="Times New Roman"/>
      <w:sz w:val="2"/>
    </w:rPr>
  </w:style>
  <w:style w:type="paragraph" w:customStyle="1" w:styleId="Znak1ZnakZnakZnakZnakZnakZnakZnakZnakZnakZnakZnak1ZnakZnakZnakZnakZnak">
    <w:name w:val="Znak1 Znak Znak Znak Znak Znak Znak Znak Znak Znak Znak Znak1 Znak Znak Znak Znak Znak"/>
    <w:basedOn w:val="Normalny"/>
    <w:uiPriority w:val="99"/>
    <w:rsid w:val="009E71E6"/>
  </w:style>
  <w:style w:type="paragraph" w:customStyle="1" w:styleId="ZnakZnak111">
    <w:name w:val="Znak Znak111"/>
    <w:basedOn w:val="Normalny"/>
    <w:uiPriority w:val="99"/>
    <w:rsid w:val="003863AC"/>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1">
    <w:name w:val="Znak1 Znak Znak Znak Znak Znak Znak Znak Znak Znak Znak Znak1 Znak Znak Znak Znak Znak1"/>
    <w:basedOn w:val="Normalny"/>
    <w:uiPriority w:val="99"/>
    <w:rsid w:val="003863AC"/>
  </w:style>
  <w:style w:type="paragraph" w:customStyle="1" w:styleId="NumPar1">
    <w:name w:val="NumPar 1"/>
    <w:basedOn w:val="Normalny"/>
    <w:next w:val="Normalny"/>
    <w:rsid w:val="003863AC"/>
    <w:pPr>
      <w:tabs>
        <w:tab w:val="num" w:pos="850"/>
        <w:tab w:val="num" w:pos="902"/>
      </w:tabs>
      <w:spacing w:before="120" w:after="120"/>
      <w:ind w:left="850" w:hanging="850"/>
      <w:jc w:val="both"/>
    </w:pPr>
    <w:rPr>
      <w:szCs w:val="22"/>
      <w:lang w:eastAsia="en-GB"/>
    </w:rPr>
  </w:style>
  <w:style w:type="paragraph" w:customStyle="1" w:styleId="NumPar2">
    <w:name w:val="NumPar 2"/>
    <w:basedOn w:val="Normalny"/>
    <w:next w:val="Normalny"/>
    <w:rsid w:val="003863AC"/>
    <w:pPr>
      <w:tabs>
        <w:tab w:val="num" w:pos="850"/>
        <w:tab w:val="num" w:pos="1440"/>
      </w:tabs>
      <w:spacing w:before="120" w:after="120"/>
      <w:ind w:left="850" w:hanging="850"/>
      <w:jc w:val="both"/>
    </w:pPr>
    <w:rPr>
      <w:szCs w:val="22"/>
      <w:lang w:eastAsia="en-GB"/>
    </w:rPr>
  </w:style>
  <w:style w:type="paragraph" w:customStyle="1" w:styleId="NumPar3">
    <w:name w:val="NumPar 3"/>
    <w:basedOn w:val="Normalny"/>
    <w:next w:val="Normalny"/>
    <w:rsid w:val="003863AC"/>
    <w:pPr>
      <w:tabs>
        <w:tab w:val="num" w:pos="850"/>
        <w:tab w:val="num" w:pos="2160"/>
      </w:tabs>
      <w:spacing w:before="120" w:after="120"/>
      <w:ind w:left="850" w:hanging="850"/>
      <w:jc w:val="both"/>
    </w:pPr>
    <w:rPr>
      <w:szCs w:val="22"/>
      <w:lang w:eastAsia="en-GB"/>
    </w:rPr>
  </w:style>
  <w:style w:type="paragraph" w:customStyle="1" w:styleId="NumPar4">
    <w:name w:val="NumPar 4"/>
    <w:basedOn w:val="Normalny"/>
    <w:next w:val="Normalny"/>
    <w:rsid w:val="003863AC"/>
    <w:pPr>
      <w:tabs>
        <w:tab w:val="num" w:pos="850"/>
        <w:tab w:val="num" w:pos="2880"/>
      </w:tabs>
      <w:spacing w:before="120" w:after="120"/>
      <w:ind w:left="850" w:hanging="850"/>
      <w:jc w:val="both"/>
    </w:pPr>
    <w:rPr>
      <w:szCs w:val="22"/>
      <w:lang w:eastAsia="en-GB"/>
    </w:rPr>
  </w:style>
  <w:style w:type="paragraph" w:customStyle="1" w:styleId="ZnakZnak112">
    <w:name w:val="Znak Znak112"/>
    <w:basedOn w:val="Normalny"/>
    <w:uiPriority w:val="99"/>
    <w:rsid w:val="0079085D"/>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2">
    <w:name w:val="Znak1 Znak Znak Znak Znak Znak Znak Znak Znak Znak Znak Znak1 Znak Znak Znak Znak Znak2"/>
    <w:basedOn w:val="Normalny"/>
    <w:uiPriority w:val="99"/>
    <w:rsid w:val="0079085D"/>
  </w:style>
  <w:style w:type="character" w:customStyle="1" w:styleId="ZnakZnak14">
    <w:name w:val="Znak Znak14"/>
    <w:uiPriority w:val="99"/>
    <w:rsid w:val="0070538C"/>
    <w:rPr>
      <w:sz w:val="24"/>
      <w:lang w:val="pl-PL" w:eastAsia="pl-PL"/>
    </w:rPr>
  </w:style>
  <w:style w:type="paragraph" w:customStyle="1" w:styleId="Znak1ZnakZnakZnakZnakZnakZnakZnakZnakZnakZnakZnak1Znak1">
    <w:name w:val="Znak1 Znak Znak Znak Znak Znak Znak Znak Znak Znak Znak Znak1 Znak1"/>
    <w:basedOn w:val="Normalny"/>
    <w:uiPriority w:val="99"/>
    <w:rsid w:val="0070538C"/>
  </w:style>
  <w:style w:type="character" w:customStyle="1" w:styleId="TekstpodstawowyZnakZnak1">
    <w:name w:val="Tekst podstawowy Znak Znak1"/>
    <w:aliases w:val="Tekst podstawowy-bold Znak,Tekst podstawowy Znak Znak Znak Znak Znak1,Tekst podstawowy Znak Znak Znak Znak1,Tekst podstawowy Znak Znak Znak Znak Znak Znak Znak Znak Znak Znak Znak Znak,Tekst podstawowy Znak Znak Znak Znak2"/>
    <w:uiPriority w:val="99"/>
    <w:rsid w:val="0070538C"/>
    <w:rPr>
      <w:rFonts w:ascii="Arial" w:hAnsi="Arial"/>
      <w:sz w:val="24"/>
      <w:lang w:val="pl-PL" w:eastAsia="pl-PL"/>
    </w:rPr>
  </w:style>
  <w:style w:type="character" w:customStyle="1" w:styleId="ZnakZnak13">
    <w:name w:val="Znak Znak13"/>
    <w:uiPriority w:val="99"/>
    <w:rsid w:val="0070538C"/>
    <w:rPr>
      <w:sz w:val="32"/>
      <w:lang w:val="pl-PL" w:eastAsia="pl-PL"/>
    </w:rPr>
  </w:style>
  <w:style w:type="character" w:customStyle="1" w:styleId="ZnakZnak7">
    <w:name w:val="Znak Znak7"/>
    <w:uiPriority w:val="99"/>
    <w:rsid w:val="0070538C"/>
    <w:rPr>
      <w:i/>
      <w:sz w:val="24"/>
      <w:lang w:val="pl-PL" w:eastAsia="pl-PL"/>
    </w:rPr>
  </w:style>
  <w:style w:type="character" w:customStyle="1" w:styleId="ZnakZnak2">
    <w:name w:val="Znak Znak2"/>
    <w:uiPriority w:val="99"/>
    <w:rsid w:val="0070538C"/>
    <w:rPr>
      <w:sz w:val="24"/>
      <w:lang w:val="pl-PL" w:eastAsia="pl-PL"/>
    </w:rPr>
  </w:style>
  <w:style w:type="paragraph" w:customStyle="1" w:styleId="Znak3">
    <w:name w:val="Znak3"/>
    <w:basedOn w:val="Normalny"/>
    <w:uiPriority w:val="99"/>
    <w:rsid w:val="0070538C"/>
  </w:style>
  <w:style w:type="paragraph" w:customStyle="1" w:styleId="Znak1ZnakZnakZnak1">
    <w:name w:val="Znak1 Znak Znak Znak1"/>
    <w:basedOn w:val="Normalny"/>
    <w:uiPriority w:val="99"/>
    <w:rsid w:val="0070538C"/>
  </w:style>
  <w:style w:type="character" w:customStyle="1" w:styleId="ZnakZnak31">
    <w:name w:val="Znak Znak31"/>
    <w:uiPriority w:val="99"/>
    <w:rsid w:val="0070538C"/>
    <w:rPr>
      <w:sz w:val="32"/>
      <w:lang w:val="pl-PL" w:eastAsia="pl-PL"/>
    </w:rPr>
  </w:style>
  <w:style w:type="paragraph" w:customStyle="1" w:styleId="Znak1ZnakZnak1">
    <w:name w:val="Znak1 Znak Znak1"/>
    <w:basedOn w:val="Normalny"/>
    <w:uiPriority w:val="99"/>
    <w:rsid w:val="0070538C"/>
  </w:style>
  <w:style w:type="paragraph" w:customStyle="1" w:styleId="ZnakZnakZnak1">
    <w:name w:val="Znak Znak Znak1"/>
    <w:basedOn w:val="Normalny"/>
    <w:uiPriority w:val="99"/>
    <w:rsid w:val="0070538C"/>
  </w:style>
  <w:style w:type="paragraph" w:customStyle="1" w:styleId="ZnakZnakZnakZnak1">
    <w:name w:val="Znak Znak Znak Znak1"/>
    <w:basedOn w:val="Normalny"/>
    <w:uiPriority w:val="99"/>
    <w:rsid w:val="0070538C"/>
  </w:style>
  <w:style w:type="paragraph" w:customStyle="1" w:styleId="Znak13">
    <w:name w:val="Znak13"/>
    <w:basedOn w:val="Normalny"/>
    <w:uiPriority w:val="99"/>
    <w:rsid w:val="0070538C"/>
  </w:style>
  <w:style w:type="paragraph" w:customStyle="1" w:styleId="Znak1ZnakZnakZnakZnakZnakZnakZnakZnakZnakZnakZnak1">
    <w:name w:val="Znak1 Znak Znak Znak Znak Znak Znak Znak Znak Znak Znak Znak1"/>
    <w:basedOn w:val="Normalny"/>
    <w:uiPriority w:val="99"/>
    <w:rsid w:val="0070538C"/>
  </w:style>
  <w:style w:type="character" w:customStyle="1" w:styleId="ZnakZnak101">
    <w:name w:val="Znak Znak101"/>
    <w:uiPriority w:val="99"/>
    <w:rsid w:val="0070538C"/>
    <w:rPr>
      <w:sz w:val="24"/>
      <w:lang w:val="pl-PL" w:eastAsia="pl-PL"/>
    </w:rPr>
  </w:style>
  <w:style w:type="character" w:customStyle="1" w:styleId="ZnakZnak92">
    <w:name w:val="Znak Znak92"/>
    <w:uiPriority w:val="99"/>
    <w:rsid w:val="0070538C"/>
    <w:rPr>
      <w:sz w:val="32"/>
      <w:lang w:val="pl-PL" w:eastAsia="pl-PL"/>
    </w:rPr>
  </w:style>
  <w:style w:type="character" w:customStyle="1" w:styleId="ZnakZnak81">
    <w:name w:val="Znak Znak81"/>
    <w:uiPriority w:val="99"/>
    <w:rsid w:val="0070538C"/>
    <w:rPr>
      <w:i/>
      <w:sz w:val="24"/>
      <w:lang w:val="pl-PL" w:eastAsia="pl-PL"/>
    </w:rPr>
  </w:style>
  <w:style w:type="paragraph" w:customStyle="1" w:styleId="Znak1ZnakZnakZnakZnakZnak2">
    <w:name w:val="Znak1 Znak Znak Znak Znak Znak2"/>
    <w:basedOn w:val="Normalny"/>
    <w:uiPriority w:val="99"/>
    <w:rsid w:val="0070538C"/>
  </w:style>
  <w:style w:type="paragraph" w:customStyle="1" w:styleId="Akapitzlist2">
    <w:name w:val="Akapit z listą2"/>
    <w:basedOn w:val="Normalny"/>
    <w:uiPriority w:val="99"/>
    <w:rsid w:val="0070538C"/>
    <w:pPr>
      <w:spacing w:after="160" w:line="259" w:lineRule="auto"/>
      <w:ind w:left="720"/>
    </w:pPr>
    <w:rPr>
      <w:rFonts w:ascii="Calibri" w:hAnsi="Calibri" w:cs="Calibri"/>
      <w:sz w:val="22"/>
      <w:szCs w:val="22"/>
      <w:lang w:eastAsia="en-US"/>
    </w:rPr>
  </w:style>
  <w:style w:type="paragraph" w:customStyle="1" w:styleId="Znak1ZnakZnakZnakZnakZnakZnak2">
    <w:name w:val="Znak1 Znak Znak Znak Znak Znak Znak2"/>
    <w:basedOn w:val="Normalny"/>
    <w:uiPriority w:val="99"/>
    <w:rsid w:val="0070538C"/>
  </w:style>
  <w:style w:type="paragraph" w:customStyle="1" w:styleId="ZnakZnakZnakZnakZnak1">
    <w:name w:val="Znak Znak Znak Znak Znak1"/>
    <w:basedOn w:val="Normalny"/>
    <w:uiPriority w:val="99"/>
    <w:rsid w:val="0070538C"/>
  </w:style>
  <w:style w:type="character" w:customStyle="1" w:styleId="ZnakZnak51">
    <w:name w:val="Znak Znak51"/>
    <w:uiPriority w:val="99"/>
    <w:rsid w:val="0070538C"/>
    <w:rPr>
      <w:sz w:val="32"/>
      <w:lang w:val="pl-PL" w:eastAsia="pl-PL"/>
    </w:rPr>
  </w:style>
  <w:style w:type="character" w:customStyle="1" w:styleId="ZnakZnak41">
    <w:name w:val="Znak Znak41"/>
    <w:uiPriority w:val="99"/>
    <w:locked/>
    <w:rsid w:val="0070538C"/>
    <w:rPr>
      <w:rFonts w:ascii="Courier New" w:hAnsi="Courier New"/>
      <w:lang w:val="pl-PL" w:eastAsia="pl-PL"/>
    </w:rPr>
  </w:style>
  <w:style w:type="character" w:customStyle="1" w:styleId="ZnakZnak1">
    <w:name w:val="Znak Znak1"/>
    <w:uiPriority w:val="99"/>
    <w:locked/>
    <w:rsid w:val="0070538C"/>
    <w:rPr>
      <w:sz w:val="24"/>
      <w:lang w:val="pl-PL" w:eastAsia="pl-PL"/>
    </w:rPr>
  </w:style>
  <w:style w:type="paragraph" w:customStyle="1" w:styleId="Znak1ZnakZnakZnakZnakZnakZnakZnakZnakZnak1">
    <w:name w:val="Znak1 Znak Znak Znak Znak Znak Znak Znak Znak Znak1"/>
    <w:basedOn w:val="Normalny"/>
    <w:uiPriority w:val="99"/>
    <w:rsid w:val="0070538C"/>
  </w:style>
  <w:style w:type="paragraph" w:customStyle="1" w:styleId="ZnakZnak113">
    <w:name w:val="Znak Znak113"/>
    <w:basedOn w:val="Normalny"/>
    <w:uiPriority w:val="99"/>
    <w:rsid w:val="0070538C"/>
    <w:pPr>
      <w:suppressAutoHyphens/>
      <w:spacing w:line="360" w:lineRule="auto"/>
      <w:jc w:val="both"/>
    </w:pPr>
    <w:rPr>
      <w:rFonts w:ascii="Verdana" w:hAnsi="Verdana"/>
      <w:sz w:val="20"/>
      <w:szCs w:val="20"/>
      <w:lang w:eastAsia="ar-SA"/>
    </w:rPr>
  </w:style>
  <w:style w:type="paragraph" w:customStyle="1" w:styleId="Znak1ZnakZnakZnakZnakZnakZnakZnakZnak1">
    <w:name w:val="Znak1 Znak Znak Znak Znak Znak Znak Znak Znak1"/>
    <w:basedOn w:val="Normalny"/>
    <w:uiPriority w:val="99"/>
    <w:rsid w:val="0070538C"/>
  </w:style>
  <w:style w:type="character" w:customStyle="1" w:styleId="ZnakZnak121">
    <w:name w:val="Znak Znak121"/>
    <w:uiPriority w:val="99"/>
    <w:rsid w:val="0070538C"/>
    <w:rPr>
      <w:rFonts w:ascii="Courier New" w:hAnsi="Courier New"/>
      <w:lang w:val="pl-PL" w:eastAsia="pl-PL"/>
    </w:rPr>
  </w:style>
  <w:style w:type="character" w:customStyle="1" w:styleId="ZnakZnak61">
    <w:name w:val="Znak Znak61"/>
    <w:uiPriority w:val="99"/>
    <w:rsid w:val="0070538C"/>
    <w:rPr>
      <w:rFonts w:ascii="Times New Roman" w:hAnsi="Times New Roman"/>
      <w:sz w:val="20"/>
      <w:lang w:eastAsia="pl-PL"/>
    </w:rPr>
  </w:style>
  <w:style w:type="paragraph" w:customStyle="1" w:styleId="Znak1ZnakZnakZnakZnakZnakZnakZnakZnakZnakZnakZnak1ZnakZnakZnakZnakZnak3">
    <w:name w:val="Znak1 Znak Znak Znak Znak Znak Znak Znak Znak Znak Znak Znak1 Znak Znak Znak Znak Znak3"/>
    <w:basedOn w:val="Normalny"/>
    <w:uiPriority w:val="99"/>
    <w:rsid w:val="0070538C"/>
  </w:style>
  <w:style w:type="paragraph" w:customStyle="1" w:styleId="Bezodstpw1">
    <w:name w:val="Bez odstępów1"/>
    <w:uiPriority w:val="99"/>
    <w:rsid w:val="0070538C"/>
    <w:rPr>
      <w:rFonts w:ascii="Calibri" w:hAnsi="Calibri"/>
      <w:sz w:val="22"/>
      <w:szCs w:val="22"/>
    </w:rPr>
  </w:style>
  <w:style w:type="paragraph" w:customStyle="1" w:styleId="Poprawka1">
    <w:name w:val="Poprawka1"/>
    <w:hidden/>
    <w:uiPriority w:val="99"/>
    <w:semiHidden/>
    <w:rsid w:val="0070538C"/>
    <w:rPr>
      <w:sz w:val="24"/>
      <w:szCs w:val="24"/>
    </w:rPr>
  </w:style>
  <w:style w:type="character" w:customStyle="1" w:styleId="DeltaViewInsertion">
    <w:name w:val="DeltaView Insertion"/>
    <w:uiPriority w:val="99"/>
    <w:rsid w:val="0070538C"/>
    <w:rPr>
      <w:b/>
      <w:i/>
      <w:spacing w:val="0"/>
    </w:rPr>
  </w:style>
  <w:style w:type="paragraph" w:customStyle="1" w:styleId="Tiret0">
    <w:name w:val="Tiret 0"/>
    <w:basedOn w:val="Normalny"/>
    <w:uiPriority w:val="99"/>
    <w:rsid w:val="0070538C"/>
    <w:pPr>
      <w:numPr>
        <w:numId w:val="2"/>
      </w:numPr>
      <w:tabs>
        <w:tab w:val="clear" w:pos="926"/>
        <w:tab w:val="num" w:pos="850"/>
      </w:tabs>
      <w:spacing w:before="120" w:after="120"/>
      <w:ind w:left="850" w:hanging="850"/>
      <w:jc w:val="both"/>
    </w:pPr>
    <w:rPr>
      <w:szCs w:val="22"/>
      <w:lang w:eastAsia="en-GB"/>
    </w:rPr>
  </w:style>
  <w:style w:type="paragraph" w:customStyle="1" w:styleId="Tiret1">
    <w:name w:val="Tiret 1"/>
    <w:basedOn w:val="Normalny"/>
    <w:uiPriority w:val="99"/>
    <w:rsid w:val="0070538C"/>
    <w:pPr>
      <w:tabs>
        <w:tab w:val="num" w:pos="0"/>
        <w:tab w:val="num" w:pos="1417"/>
      </w:tabs>
      <w:spacing w:before="120" w:after="120"/>
      <w:ind w:left="1417" w:hanging="567"/>
      <w:jc w:val="both"/>
    </w:pPr>
    <w:rPr>
      <w:szCs w:val="22"/>
      <w:lang w:eastAsia="en-GB"/>
    </w:rPr>
  </w:style>
  <w:style w:type="character" w:customStyle="1" w:styleId="ZnakZnak15">
    <w:name w:val="Znak Znak15"/>
    <w:uiPriority w:val="99"/>
    <w:semiHidden/>
    <w:rsid w:val="0070538C"/>
  </w:style>
  <w:style w:type="paragraph" w:customStyle="1" w:styleId="SectionTitle">
    <w:name w:val="SectionTitle"/>
    <w:basedOn w:val="Normalny"/>
    <w:next w:val="Nagwek1"/>
    <w:uiPriority w:val="99"/>
    <w:rsid w:val="0070538C"/>
    <w:pPr>
      <w:keepNext/>
      <w:spacing w:before="120" w:after="360"/>
      <w:jc w:val="center"/>
    </w:pPr>
    <w:rPr>
      <w:b/>
      <w:smallCaps/>
      <w:sz w:val="28"/>
      <w:szCs w:val="22"/>
      <w:lang w:eastAsia="en-GB"/>
    </w:rPr>
  </w:style>
  <w:style w:type="paragraph" w:customStyle="1" w:styleId="Znak1ZnakZnakZnakZnakZnakZnakZnakZnakZnakZnakZnak1ZnakZnakZnakZnakZnak4">
    <w:name w:val="Znak1 Znak Znak Znak Znak Znak Znak Znak Znak Znak Znak Znak1 Znak Znak Znak Znak Znak4"/>
    <w:basedOn w:val="Normalny"/>
    <w:uiPriority w:val="99"/>
    <w:rsid w:val="000E7696"/>
  </w:style>
  <w:style w:type="paragraph" w:customStyle="1" w:styleId="ZnakZnak114">
    <w:name w:val="Znak Znak114"/>
    <w:basedOn w:val="Normalny"/>
    <w:uiPriority w:val="99"/>
    <w:rsid w:val="000E7696"/>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5">
    <w:name w:val="Znak1 Znak Znak Znak Znak Znak Znak Znak Znak Znak Znak Znak1 Znak Znak Znak Znak Znak5"/>
    <w:basedOn w:val="Normalny"/>
    <w:uiPriority w:val="99"/>
    <w:rsid w:val="00893322"/>
  </w:style>
  <w:style w:type="character" w:customStyle="1" w:styleId="ZnakZnak52">
    <w:name w:val="Znak Znak52"/>
    <w:uiPriority w:val="99"/>
    <w:rsid w:val="009A51EF"/>
    <w:rPr>
      <w:rFonts w:cs="Times New Roman"/>
      <w:sz w:val="32"/>
      <w:lang w:val="pl-PL" w:eastAsia="pl-PL" w:bidi="ar-SA"/>
    </w:rPr>
  </w:style>
  <w:style w:type="character" w:customStyle="1" w:styleId="ZnakZnak21">
    <w:name w:val="Znak Znak21"/>
    <w:uiPriority w:val="99"/>
    <w:rsid w:val="009A51EF"/>
    <w:rPr>
      <w:rFonts w:cs="Times New Roman"/>
      <w:sz w:val="24"/>
      <w:szCs w:val="24"/>
      <w:lang w:val="pl-PL" w:eastAsia="pl-PL" w:bidi="ar-SA"/>
    </w:rPr>
  </w:style>
  <w:style w:type="paragraph" w:customStyle="1" w:styleId="xmsonormal">
    <w:name w:val="x_msonormal"/>
    <w:basedOn w:val="Normalny"/>
    <w:uiPriority w:val="99"/>
    <w:rsid w:val="009E493B"/>
    <w:pPr>
      <w:spacing w:before="100" w:beforeAutospacing="1" w:after="100" w:afterAutospacing="1"/>
    </w:pPr>
  </w:style>
  <w:style w:type="paragraph" w:customStyle="1" w:styleId="Standard">
    <w:name w:val="Standard"/>
    <w:rsid w:val="005033A8"/>
    <w:pPr>
      <w:suppressAutoHyphens/>
      <w:overflowPunct w:val="0"/>
      <w:autoSpaceDN w:val="0"/>
      <w:textAlignment w:val="baseline"/>
    </w:pPr>
    <w:rPr>
      <w:rFonts w:eastAsia="Calibri"/>
      <w:kern w:val="3"/>
    </w:rPr>
  </w:style>
  <w:style w:type="paragraph" w:customStyle="1" w:styleId="Akapitzlist3">
    <w:name w:val="Akapit z listą3"/>
    <w:aliases w:val="Preambuła,normalny tekst"/>
    <w:basedOn w:val="Normalny"/>
    <w:link w:val="ListParagraphChar"/>
    <w:qFormat/>
    <w:rsid w:val="00EE4218"/>
    <w:pPr>
      <w:spacing w:after="200" w:line="276" w:lineRule="auto"/>
      <w:ind w:left="720"/>
    </w:pPr>
    <w:rPr>
      <w:rFonts w:ascii="Calibri" w:hAnsi="Calibri"/>
      <w:sz w:val="22"/>
      <w:szCs w:val="20"/>
    </w:rPr>
  </w:style>
  <w:style w:type="character" w:customStyle="1" w:styleId="ListParagraphChar">
    <w:name w:val="List Paragraph Char"/>
    <w:aliases w:val="Preambuła Char,normalny tekst Char"/>
    <w:link w:val="Akapitzlist3"/>
    <w:locked/>
    <w:rsid w:val="00EE4218"/>
    <w:rPr>
      <w:rFonts w:ascii="Calibri" w:hAnsi="Calibri"/>
      <w:sz w:val="22"/>
      <w:lang w:val="pl-PL" w:eastAsia="pl-PL" w:bidi="ar-SA"/>
    </w:rPr>
  </w:style>
  <w:style w:type="paragraph" w:customStyle="1" w:styleId="Znak14">
    <w:name w:val="Znak14"/>
    <w:basedOn w:val="Normalny"/>
    <w:rsid w:val="00075042"/>
  </w:style>
  <w:style w:type="character" w:styleId="Odwoanieprzypisukocowego">
    <w:name w:val="endnote reference"/>
    <w:semiHidden/>
    <w:locked/>
    <w:rsid w:val="00280D43"/>
    <w:rPr>
      <w:vertAlign w:val="superscript"/>
    </w:rPr>
  </w:style>
  <w:style w:type="paragraph" w:customStyle="1" w:styleId="ZnakZnak115">
    <w:name w:val="Znak Znak115"/>
    <w:basedOn w:val="Normalny"/>
    <w:rsid w:val="00A7624E"/>
    <w:pPr>
      <w:suppressAutoHyphens/>
      <w:spacing w:line="360" w:lineRule="auto"/>
      <w:jc w:val="both"/>
    </w:pPr>
    <w:rPr>
      <w:rFonts w:ascii="Verdana" w:hAnsi="Verdana"/>
      <w:sz w:val="20"/>
      <w:szCs w:val="20"/>
      <w:lang w:eastAsia="ar-SA"/>
    </w:rPr>
  </w:style>
  <w:style w:type="paragraph" w:customStyle="1" w:styleId="Akapitzlist31">
    <w:name w:val="Akapit z listą31"/>
    <w:basedOn w:val="Normalny"/>
    <w:rsid w:val="00523590"/>
    <w:pPr>
      <w:spacing w:after="160" w:line="259" w:lineRule="auto"/>
      <w:ind w:left="720"/>
    </w:pPr>
    <w:rPr>
      <w:rFonts w:ascii="Calibri" w:hAnsi="Calibri" w:cs="Calibri"/>
      <w:sz w:val="22"/>
      <w:szCs w:val="22"/>
      <w:lang w:eastAsia="en-US"/>
    </w:rPr>
  </w:style>
  <w:style w:type="character" w:customStyle="1" w:styleId="AkapitzlistZnak">
    <w:name w:val="Akapit z listą Znak"/>
    <w:aliases w:val="Numerowanie Znak,Akapit z listą BS Znak,zwykły tekst Znak,List Paragraph1 Znak,BulletC Znak,Obiekt Znak,CW_Lista Znak,Nagłowek 3 Znak,L1 Znak,Kolorowa lista — akcent 11 Znak,Dot pt Znak,F5 List Paragraph Znak,Recommendation Znak"/>
    <w:link w:val="Akapitzlist"/>
    <w:uiPriority w:val="34"/>
    <w:qFormat/>
    <w:rsid w:val="00C2144C"/>
    <w:rPr>
      <w:rFonts w:ascii="Calibri" w:hAnsi="Calibri" w:cs="Calibri"/>
      <w:sz w:val="22"/>
      <w:szCs w:val="22"/>
      <w:lang w:eastAsia="en-US"/>
    </w:rPr>
  </w:style>
  <w:style w:type="paragraph" w:customStyle="1" w:styleId="Tekstpodstawowyzwciciem21">
    <w:name w:val="Tekst podstawowy z wcięciem 21"/>
    <w:basedOn w:val="Tekstpodstawowywcity"/>
    <w:uiPriority w:val="99"/>
    <w:rsid w:val="0029652D"/>
    <w:pPr>
      <w:suppressAutoHyphens/>
      <w:spacing w:after="120"/>
      <w:ind w:left="283" w:firstLine="210"/>
    </w:pPr>
    <w:rPr>
      <w:sz w:val="24"/>
      <w:szCs w:val="24"/>
      <w:lang w:eastAsia="zh-CN"/>
    </w:rPr>
  </w:style>
  <w:style w:type="paragraph" w:customStyle="1" w:styleId="redniasiatka1akcent21">
    <w:name w:val="Średnia siatka 1 — akcent 21"/>
    <w:basedOn w:val="Normalny"/>
    <w:uiPriority w:val="99"/>
    <w:rsid w:val="0029652D"/>
    <w:pPr>
      <w:suppressAutoHyphens/>
      <w:ind w:left="708"/>
    </w:pPr>
    <w:rPr>
      <w:lang w:val="en-US" w:eastAsia="zh-CN"/>
    </w:rPr>
  </w:style>
  <w:style w:type="numbering" w:customStyle="1" w:styleId="Bezlisty1">
    <w:name w:val="Bez listy1"/>
    <w:next w:val="Bezlisty"/>
    <w:uiPriority w:val="99"/>
    <w:semiHidden/>
    <w:unhideWhenUsed/>
    <w:rsid w:val="0024630E"/>
  </w:style>
  <w:style w:type="character" w:styleId="UyteHipercze">
    <w:name w:val="FollowedHyperlink"/>
    <w:uiPriority w:val="99"/>
    <w:semiHidden/>
    <w:unhideWhenUsed/>
    <w:locked/>
    <w:rsid w:val="0024630E"/>
    <w:rPr>
      <w:color w:val="954F72"/>
      <w:u w:val="single"/>
    </w:rPr>
  </w:style>
  <w:style w:type="paragraph" w:customStyle="1" w:styleId="xl63">
    <w:name w:val="xl63"/>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numbering" w:customStyle="1" w:styleId="Bezlisty2">
    <w:name w:val="Bez listy2"/>
    <w:next w:val="Bezlisty"/>
    <w:uiPriority w:val="99"/>
    <w:semiHidden/>
    <w:unhideWhenUsed/>
    <w:rsid w:val="0024630E"/>
  </w:style>
  <w:style w:type="numbering" w:customStyle="1" w:styleId="Bezlisty3">
    <w:name w:val="Bez listy3"/>
    <w:next w:val="Bezlisty"/>
    <w:uiPriority w:val="99"/>
    <w:semiHidden/>
    <w:unhideWhenUsed/>
    <w:rsid w:val="006B4347"/>
  </w:style>
  <w:style w:type="numbering" w:customStyle="1" w:styleId="Bezlisty11">
    <w:name w:val="Bez listy11"/>
    <w:next w:val="Bezlisty"/>
    <w:uiPriority w:val="99"/>
    <w:semiHidden/>
    <w:unhideWhenUsed/>
    <w:rsid w:val="006B4347"/>
  </w:style>
  <w:style w:type="character" w:customStyle="1" w:styleId="width100prc">
    <w:name w:val="width100prc"/>
    <w:rsid w:val="00F9789F"/>
  </w:style>
  <w:style w:type="character" w:customStyle="1" w:styleId="NormalnyWebZnak">
    <w:name w:val="Normalny (Web) Znak"/>
    <w:link w:val="NormalnyWeb"/>
    <w:locked/>
    <w:rsid w:val="00917814"/>
  </w:style>
  <w:style w:type="character" w:customStyle="1" w:styleId="ListLabel320">
    <w:name w:val="ListLabel 320"/>
    <w:rsid w:val="008570F4"/>
    <w:rPr>
      <w:rFonts w:cs="OpenSymbol"/>
    </w:rPr>
  </w:style>
  <w:style w:type="paragraph" w:customStyle="1" w:styleId="gmail-listparagraph">
    <w:name w:val="gmail-listparagraph"/>
    <w:basedOn w:val="Normalny"/>
    <w:rsid w:val="00EF6129"/>
    <w:pPr>
      <w:spacing w:before="100" w:beforeAutospacing="1" w:after="100" w:afterAutospacing="1"/>
    </w:pPr>
    <w:rPr>
      <w:rFonts w:eastAsia="Calibri"/>
    </w:rPr>
  </w:style>
  <w:style w:type="character" w:customStyle="1" w:styleId="alb">
    <w:name w:val="a_lb"/>
    <w:basedOn w:val="Domylnaczcionkaakapitu"/>
    <w:rsid w:val="007B1E34"/>
  </w:style>
  <w:style w:type="paragraph" w:customStyle="1" w:styleId="Style1">
    <w:name w:val="Style 1"/>
    <w:uiPriority w:val="99"/>
    <w:rsid w:val="008D5D40"/>
    <w:pPr>
      <w:widowControl w:val="0"/>
      <w:autoSpaceDE w:val="0"/>
      <w:autoSpaceDN w:val="0"/>
      <w:adjustRightInd w:val="0"/>
    </w:pPr>
  </w:style>
  <w:style w:type="paragraph" w:customStyle="1" w:styleId="TableParagraph">
    <w:name w:val="Table Paragraph"/>
    <w:basedOn w:val="Normalny"/>
    <w:uiPriority w:val="1"/>
    <w:qFormat/>
    <w:rsid w:val="008D5D40"/>
    <w:pPr>
      <w:widowControl w:val="0"/>
      <w:numPr>
        <w:numId w:val="26"/>
      </w:numPr>
      <w:autoSpaceDE w:val="0"/>
      <w:autoSpaceDN w:val="0"/>
    </w:pPr>
    <w:rPr>
      <w:rFonts w:ascii="Avenir-Light" w:eastAsia="Avenir-Light" w:hAnsi="Avenir-Light" w:cs="Avenir-Light"/>
      <w:sz w:val="22"/>
      <w:szCs w:val="22"/>
      <w:u w:color="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0396">
      <w:bodyDiv w:val="1"/>
      <w:marLeft w:val="0"/>
      <w:marRight w:val="0"/>
      <w:marTop w:val="0"/>
      <w:marBottom w:val="0"/>
      <w:divBdr>
        <w:top w:val="none" w:sz="0" w:space="0" w:color="auto"/>
        <w:left w:val="none" w:sz="0" w:space="0" w:color="auto"/>
        <w:bottom w:val="none" w:sz="0" w:space="0" w:color="auto"/>
        <w:right w:val="none" w:sz="0" w:space="0" w:color="auto"/>
      </w:divBdr>
    </w:div>
    <w:div w:id="28383038">
      <w:bodyDiv w:val="1"/>
      <w:marLeft w:val="0"/>
      <w:marRight w:val="0"/>
      <w:marTop w:val="0"/>
      <w:marBottom w:val="0"/>
      <w:divBdr>
        <w:top w:val="none" w:sz="0" w:space="0" w:color="auto"/>
        <w:left w:val="none" w:sz="0" w:space="0" w:color="auto"/>
        <w:bottom w:val="none" w:sz="0" w:space="0" w:color="auto"/>
        <w:right w:val="none" w:sz="0" w:space="0" w:color="auto"/>
      </w:divBdr>
    </w:div>
    <w:div w:id="39939849">
      <w:bodyDiv w:val="1"/>
      <w:marLeft w:val="0"/>
      <w:marRight w:val="0"/>
      <w:marTop w:val="0"/>
      <w:marBottom w:val="0"/>
      <w:divBdr>
        <w:top w:val="none" w:sz="0" w:space="0" w:color="auto"/>
        <w:left w:val="none" w:sz="0" w:space="0" w:color="auto"/>
        <w:bottom w:val="none" w:sz="0" w:space="0" w:color="auto"/>
        <w:right w:val="none" w:sz="0" w:space="0" w:color="auto"/>
      </w:divBdr>
    </w:div>
    <w:div w:id="69423814">
      <w:bodyDiv w:val="1"/>
      <w:marLeft w:val="0"/>
      <w:marRight w:val="0"/>
      <w:marTop w:val="0"/>
      <w:marBottom w:val="0"/>
      <w:divBdr>
        <w:top w:val="none" w:sz="0" w:space="0" w:color="auto"/>
        <w:left w:val="none" w:sz="0" w:space="0" w:color="auto"/>
        <w:bottom w:val="none" w:sz="0" w:space="0" w:color="auto"/>
        <w:right w:val="none" w:sz="0" w:space="0" w:color="auto"/>
      </w:divBdr>
    </w:div>
    <w:div w:id="80833562">
      <w:bodyDiv w:val="1"/>
      <w:marLeft w:val="0"/>
      <w:marRight w:val="0"/>
      <w:marTop w:val="0"/>
      <w:marBottom w:val="0"/>
      <w:divBdr>
        <w:top w:val="none" w:sz="0" w:space="0" w:color="auto"/>
        <w:left w:val="none" w:sz="0" w:space="0" w:color="auto"/>
        <w:bottom w:val="none" w:sz="0" w:space="0" w:color="auto"/>
        <w:right w:val="none" w:sz="0" w:space="0" w:color="auto"/>
      </w:divBdr>
    </w:div>
    <w:div w:id="88822039">
      <w:bodyDiv w:val="1"/>
      <w:marLeft w:val="0"/>
      <w:marRight w:val="0"/>
      <w:marTop w:val="0"/>
      <w:marBottom w:val="0"/>
      <w:divBdr>
        <w:top w:val="none" w:sz="0" w:space="0" w:color="auto"/>
        <w:left w:val="none" w:sz="0" w:space="0" w:color="auto"/>
        <w:bottom w:val="none" w:sz="0" w:space="0" w:color="auto"/>
        <w:right w:val="none" w:sz="0" w:space="0" w:color="auto"/>
      </w:divBdr>
    </w:div>
    <w:div w:id="96145091">
      <w:bodyDiv w:val="1"/>
      <w:marLeft w:val="0"/>
      <w:marRight w:val="0"/>
      <w:marTop w:val="0"/>
      <w:marBottom w:val="0"/>
      <w:divBdr>
        <w:top w:val="none" w:sz="0" w:space="0" w:color="auto"/>
        <w:left w:val="none" w:sz="0" w:space="0" w:color="auto"/>
        <w:bottom w:val="none" w:sz="0" w:space="0" w:color="auto"/>
        <w:right w:val="none" w:sz="0" w:space="0" w:color="auto"/>
      </w:divBdr>
    </w:div>
    <w:div w:id="168107982">
      <w:bodyDiv w:val="1"/>
      <w:marLeft w:val="0"/>
      <w:marRight w:val="0"/>
      <w:marTop w:val="0"/>
      <w:marBottom w:val="0"/>
      <w:divBdr>
        <w:top w:val="none" w:sz="0" w:space="0" w:color="auto"/>
        <w:left w:val="none" w:sz="0" w:space="0" w:color="auto"/>
        <w:bottom w:val="none" w:sz="0" w:space="0" w:color="auto"/>
        <w:right w:val="none" w:sz="0" w:space="0" w:color="auto"/>
      </w:divBdr>
    </w:div>
    <w:div w:id="169179150">
      <w:bodyDiv w:val="1"/>
      <w:marLeft w:val="0"/>
      <w:marRight w:val="0"/>
      <w:marTop w:val="0"/>
      <w:marBottom w:val="0"/>
      <w:divBdr>
        <w:top w:val="none" w:sz="0" w:space="0" w:color="auto"/>
        <w:left w:val="none" w:sz="0" w:space="0" w:color="auto"/>
        <w:bottom w:val="none" w:sz="0" w:space="0" w:color="auto"/>
        <w:right w:val="none" w:sz="0" w:space="0" w:color="auto"/>
      </w:divBdr>
    </w:div>
    <w:div w:id="182090891">
      <w:bodyDiv w:val="1"/>
      <w:marLeft w:val="0"/>
      <w:marRight w:val="0"/>
      <w:marTop w:val="0"/>
      <w:marBottom w:val="0"/>
      <w:divBdr>
        <w:top w:val="none" w:sz="0" w:space="0" w:color="auto"/>
        <w:left w:val="none" w:sz="0" w:space="0" w:color="auto"/>
        <w:bottom w:val="none" w:sz="0" w:space="0" w:color="auto"/>
        <w:right w:val="none" w:sz="0" w:space="0" w:color="auto"/>
      </w:divBdr>
    </w:div>
    <w:div w:id="184562102">
      <w:bodyDiv w:val="1"/>
      <w:marLeft w:val="0"/>
      <w:marRight w:val="0"/>
      <w:marTop w:val="0"/>
      <w:marBottom w:val="0"/>
      <w:divBdr>
        <w:top w:val="none" w:sz="0" w:space="0" w:color="auto"/>
        <w:left w:val="none" w:sz="0" w:space="0" w:color="auto"/>
        <w:bottom w:val="none" w:sz="0" w:space="0" w:color="auto"/>
        <w:right w:val="none" w:sz="0" w:space="0" w:color="auto"/>
      </w:divBdr>
    </w:div>
    <w:div w:id="198443535">
      <w:bodyDiv w:val="1"/>
      <w:marLeft w:val="0"/>
      <w:marRight w:val="0"/>
      <w:marTop w:val="0"/>
      <w:marBottom w:val="0"/>
      <w:divBdr>
        <w:top w:val="none" w:sz="0" w:space="0" w:color="auto"/>
        <w:left w:val="none" w:sz="0" w:space="0" w:color="auto"/>
        <w:bottom w:val="none" w:sz="0" w:space="0" w:color="auto"/>
        <w:right w:val="none" w:sz="0" w:space="0" w:color="auto"/>
      </w:divBdr>
    </w:div>
    <w:div w:id="230240833">
      <w:bodyDiv w:val="1"/>
      <w:marLeft w:val="0"/>
      <w:marRight w:val="0"/>
      <w:marTop w:val="0"/>
      <w:marBottom w:val="0"/>
      <w:divBdr>
        <w:top w:val="none" w:sz="0" w:space="0" w:color="auto"/>
        <w:left w:val="none" w:sz="0" w:space="0" w:color="auto"/>
        <w:bottom w:val="none" w:sz="0" w:space="0" w:color="auto"/>
        <w:right w:val="none" w:sz="0" w:space="0" w:color="auto"/>
      </w:divBdr>
    </w:div>
    <w:div w:id="234434825">
      <w:bodyDiv w:val="1"/>
      <w:marLeft w:val="0"/>
      <w:marRight w:val="0"/>
      <w:marTop w:val="0"/>
      <w:marBottom w:val="0"/>
      <w:divBdr>
        <w:top w:val="none" w:sz="0" w:space="0" w:color="auto"/>
        <w:left w:val="none" w:sz="0" w:space="0" w:color="auto"/>
        <w:bottom w:val="none" w:sz="0" w:space="0" w:color="auto"/>
        <w:right w:val="none" w:sz="0" w:space="0" w:color="auto"/>
      </w:divBdr>
      <w:divsChild>
        <w:div w:id="564413525">
          <w:marLeft w:val="0"/>
          <w:marRight w:val="0"/>
          <w:marTop w:val="0"/>
          <w:marBottom w:val="0"/>
          <w:divBdr>
            <w:top w:val="none" w:sz="0" w:space="0" w:color="auto"/>
            <w:left w:val="none" w:sz="0" w:space="0" w:color="auto"/>
            <w:bottom w:val="none" w:sz="0" w:space="0" w:color="auto"/>
            <w:right w:val="none" w:sz="0" w:space="0" w:color="auto"/>
          </w:divBdr>
          <w:divsChild>
            <w:div w:id="973363230">
              <w:marLeft w:val="0"/>
              <w:marRight w:val="0"/>
              <w:marTop w:val="0"/>
              <w:marBottom w:val="0"/>
              <w:divBdr>
                <w:top w:val="none" w:sz="0" w:space="0" w:color="auto"/>
                <w:left w:val="none" w:sz="0" w:space="0" w:color="auto"/>
                <w:bottom w:val="none" w:sz="0" w:space="0" w:color="auto"/>
                <w:right w:val="none" w:sz="0" w:space="0" w:color="auto"/>
              </w:divBdr>
              <w:divsChild>
                <w:div w:id="1369917937">
                  <w:marLeft w:val="0"/>
                  <w:marRight w:val="0"/>
                  <w:marTop w:val="0"/>
                  <w:marBottom w:val="0"/>
                  <w:divBdr>
                    <w:top w:val="none" w:sz="0" w:space="0" w:color="auto"/>
                    <w:left w:val="none" w:sz="0" w:space="0" w:color="auto"/>
                    <w:bottom w:val="none" w:sz="0" w:space="0" w:color="auto"/>
                    <w:right w:val="none" w:sz="0" w:space="0" w:color="auto"/>
                  </w:divBdr>
                  <w:divsChild>
                    <w:div w:id="82532173">
                      <w:marLeft w:val="0"/>
                      <w:marRight w:val="0"/>
                      <w:marTop w:val="0"/>
                      <w:marBottom w:val="0"/>
                      <w:divBdr>
                        <w:top w:val="none" w:sz="0" w:space="0" w:color="auto"/>
                        <w:left w:val="none" w:sz="0" w:space="0" w:color="auto"/>
                        <w:bottom w:val="none" w:sz="0" w:space="0" w:color="auto"/>
                        <w:right w:val="none" w:sz="0" w:space="0" w:color="auto"/>
                      </w:divBdr>
                      <w:divsChild>
                        <w:div w:id="1477526333">
                          <w:marLeft w:val="0"/>
                          <w:marRight w:val="0"/>
                          <w:marTop w:val="0"/>
                          <w:marBottom w:val="0"/>
                          <w:divBdr>
                            <w:top w:val="none" w:sz="0" w:space="0" w:color="auto"/>
                            <w:left w:val="none" w:sz="0" w:space="0" w:color="auto"/>
                            <w:bottom w:val="none" w:sz="0" w:space="0" w:color="auto"/>
                            <w:right w:val="none" w:sz="0" w:space="0" w:color="auto"/>
                          </w:divBdr>
                          <w:divsChild>
                            <w:div w:id="430904090">
                              <w:marLeft w:val="0"/>
                              <w:marRight w:val="0"/>
                              <w:marTop w:val="0"/>
                              <w:marBottom w:val="0"/>
                              <w:divBdr>
                                <w:top w:val="none" w:sz="0" w:space="0" w:color="auto"/>
                                <w:left w:val="none" w:sz="0" w:space="0" w:color="auto"/>
                                <w:bottom w:val="none" w:sz="0" w:space="0" w:color="auto"/>
                                <w:right w:val="none" w:sz="0" w:space="0" w:color="auto"/>
                              </w:divBdr>
                              <w:divsChild>
                                <w:div w:id="1659311493">
                                  <w:marLeft w:val="0"/>
                                  <w:marRight w:val="0"/>
                                  <w:marTop w:val="0"/>
                                  <w:marBottom w:val="0"/>
                                  <w:divBdr>
                                    <w:top w:val="none" w:sz="0" w:space="0" w:color="auto"/>
                                    <w:left w:val="none" w:sz="0" w:space="0" w:color="auto"/>
                                    <w:bottom w:val="none" w:sz="0" w:space="0" w:color="auto"/>
                                    <w:right w:val="none" w:sz="0" w:space="0" w:color="auto"/>
                                  </w:divBdr>
                                  <w:divsChild>
                                    <w:div w:id="336227962">
                                      <w:marLeft w:val="0"/>
                                      <w:marRight w:val="0"/>
                                      <w:marTop w:val="0"/>
                                      <w:marBottom w:val="0"/>
                                      <w:divBdr>
                                        <w:top w:val="none" w:sz="0" w:space="0" w:color="auto"/>
                                        <w:left w:val="none" w:sz="0" w:space="0" w:color="auto"/>
                                        <w:bottom w:val="none" w:sz="0" w:space="0" w:color="auto"/>
                                        <w:right w:val="none" w:sz="0" w:space="0" w:color="auto"/>
                                      </w:divBdr>
                                      <w:divsChild>
                                        <w:div w:id="1333293812">
                                          <w:marLeft w:val="0"/>
                                          <w:marRight w:val="0"/>
                                          <w:marTop w:val="0"/>
                                          <w:marBottom w:val="0"/>
                                          <w:divBdr>
                                            <w:top w:val="none" w:sz="0" w:space="0" w:color="auto"/>
                                            <w:left w:val="none" w:sz="0" w:space="0" w:color="auto"/>
                                            <w:bottom w:val="none" w:sz="0" w:space="0" w:color="auto"/>
                                            <w:right w:val="none" w:sz="0" w:space="0" w:color="auto"/>
                                          </w:divBdr>
                                          <w:divsChild>
                                            <w:div w:id="415714547">
                                              <w:marLeft w:val="0"/>
                                              <w:marRight w:val="0"/>
                                              <w:marTop w:val="0"/>
                                              <w:marBottom w:val="0"/>
                                              <w:divBdr>
                                                <w:top w:val="none" w:sz="0" w:space="0" w:color="auto"/>
                                                <w:left w:val="none" w:sz="0" w:space="0" w:color="auto"/>
                                                <w:bottom w:val="none" w:sz="0" w:space="0" w:color="auto"/>
                                                <w:right w:val="none" w:sz="0" w:space="0" w:color="auto"/>
                                              </w:divBdr>
                                              <w:divsChild>
                                                <w:div w:id="1847354889">
                                                  <w:marLeft w:val="0"/>
                                                  <w:marRight w:val="0"/>
                                                  <w:marTop w:val="0"/>
                                                  <w:marBottom w:val="0"/>
                                                  <w:divBdr>
                                                    <w:top w:val="none" w:sz="0" w:space="0" w:color="auto"/>
                                                    <w:left w:val="none" w:sz="0" w:space="0" w:color="auto"/>
                                                    <w:bottom w:val="none" w:sz="0" w:space="0" w:color="auto"/>
                                                    <w:right w:val="none" w:sz="0" w:space="0" w:color="auto"/>
                                                  </w:divBdr>
                                                </w:div>
                                              </w:divsChild>
                                            </w:div>
                                            <w:div w:id="61310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6620092">
      <w:bodyDiv w:val="1"/>
      <w:marLeft w:val="0"/>
      <w:marRight w:val="0"/>
      <w:marTop w:val="0"/>
      <w:marBottom w:val="0"/>
      <w:divBdr>
        <w:top w:val="none" w:sz="0" w:space="0" w:color="auto"/>
        <w:left w:val="none" w:sz="0" w:space="0" w:color="auto"/>
        <w:bottom w:val="none" w:sz="0" w:space="0" w:color="auto"/>
        <w:right w:val="none" w:sz="0" w:space="0" w:color="auto"/>
      </w:divBdr>
    </w:div>
    <w:div w:id="322508450">
      <w:bodyDiv w:val="1"/>
      <w:marLeft w:val="0"/>
      <w:marRight w:val="0"/>
      <w:marTop w:val="0"/>
      <w:marBottom w:val="0"/>
      <w:divBdr>
        <w:top w:val="none" w:sz="0" w:space="0" w:color="auto"/>
        <w:left w:val="none" w:sz="0" w:space="0" w:color="auto"/>
        <w:bottom w:val="none" w:sz="0" w:space="0" w:color="auto"/>
        <w:right w:val="none" w:sz="0" w:space="0" w:color="auto"/>
      </w:divBdr>
      <w:divsChild>
        <w:div w:id="46880710">
          <w:marLeft w:val="0"/>
          <w:marRight w:val="0"/>
          <w:marTop w:val="0"/>
          <w:marBottom w:val="0"/>
          <w:divBdr>
            <w:top w:val="none" w:sz="0" w:space="0" w:color="auto"/>
            <w:left w:val="none" w:sz="0" w:space="0" w:color="auto"/>
            <w:bottom w:val="none" w:sz="0" w:space="0" w:color="auto"/>
            <w:right w:val="none" w:sz="0" w:space="0" w:color="auto"/>
          </w:divBdr>
        </w:div>
        <w:div w:id="60637748">
          <w:marLeft w:val="0"/>
          <w:marRight w:val="0"/>
          <w:marTop w:val="0"/>
          <w:marBottom w:val="0"/>
          <w:divBdr>
            <w:top w:val="none" w:sz="0" w:space="0" w:color="auto"/>
            <w:left w:val="none" w:sz="0" w:space="0" w:color="auto"/>
            <w:bottom w:val="none" w:sz="0" w:space="0" w:color="auto"/>
            <w:right w:val="none" w:sz="0" w:space="0" w:color="auto"/>
          </w:divBdr>
        </w:div>
        <w:div w:id="188036122">
          <w:marLeft w:val="0"/>
          <w:marRight w:val="0"/>
          <w:marTop w:val="0"/>
          <w:marBottom w:val="0"/>
          <w:divBdr>
            <w:top w:val="none" w:sz="0" w:space="0" w:color="auto"/>
            <w:left w:val="none" w:sz="0" w:space="0" w:color="auto"/>
            <w:bottom w:val="none" w:sz="0" w:space="0" w:color="auto"/>
            <w:right w:val="none" w:sz="0" w:space="0" w:color="auto"/>
          </w:divBdr>
        </w:div>
        <w:div w:id="285813979">
          <w:marLeft w:val="0"/>
          <w:marRight w:val="0"/>
          <w:marTop w:val="0"/>
          <w:marBottom w:val="0"/>
          <w:divBdr>
            <w:top w:val="none" w:sz="0" w:space="0" w:color="auto"/>
            <w:left w:val="none" w:sz="0" w:space="0" w:color="auto"/>
            <w:bottom w:val="none" w:sz="0" w:space="0" w:color="auto"/>
            <w:right w:val="none" w:sz="0" w:space="0" w:color="auto"/>
          </w:divBdr>
        </w:div>
        <w:div w:id="538201090">
          <w:marLeft w:val="0"/>
          <w:marRight w:val="0"/>
          <w:marTop w:val="0"/>
          <w:marBottom w:val="0"/>
          <w:divBdr>
            <w:top w:val="none" w:sz="0" w:space="0" w:color="auto"/>
            <w:left w:val="none" w:sz="0" w:space="0" w:color="auto"/>
            <w:bottom w:val="none" w:sz="0" w:space="0" w:color="auto"/>
            <w:right w:val="none" w:sz="0" w:space="0" w:color="auto"/>
          </w:divBdr>
        </w:div>
        <w:div w:id="1057044665">
          <w:marLeft w:val="0"/>
          <w:marRight w:val="0"/>
          <w:marTop w:val="0"/>
          <w:marBottom w:val="0"/>
          <w:divBdr>
            <w:top w:val="none" w:sz="0" w:space="0" w:color="auto"/>
            <w:left w:val="none" w:sz="0" w:space="0" w:color="auto"/>
            <w:bottom w:val="none" w:sz="0" w:space="0" w:color="auto"/>
            <w:right w:val="none" w:sz="0" w:space="0" w:color="auto"/>
          </w:divBdr>
        </w:div>
        <w:div w:id="1445542539">
          <w:marLeft w:val="0"/>
          <w:marRight w:val="0"/>
          <w:marTop w:val="0"/>
          <w:marBottom w:val="0"/>
          <w:divBdr>
            <w:top w:val="none" w:sz="0" w:space="0" w:color="auto"/>
            <w:left w:val="none" w:sz="0" w:space="0" w:color="auto"/>
            <w:bottom w:val="none" w:sz="0" w:space="0" w:color="auto"/>
            <w:right w:val="none" w:sz="0" w:space="0" w:color="auto"/>
          </w:divBdr>
        </w:div>
        <w:div w:id="1452624854">
          <w:marLeft w:val="0"/>
          <w:marRight w:val="0"/>
          <w:marTop w:val="0"/>
          <w:marBottom w:val="0"/>
          <w:divBdr>
            <w:top w:val="none" w:sz="0" w:space="0" w:color="auto"/>
            <w:left w:val="none" w:sz="0" w:space="0" w:color="auto"/>
            <w:bottom w:val="none" w:sz="0" w:space="0" w:color="auto"/>
            <w:right w:val="none" w:sz="0" w:space="0" w:color="auto"/>
          </w:divBdr>
        </w:div>
        <w:div w:id="1689021498">
          <w:marLeft w:val="0"/>
          <w:marRight w:val="0"/>
          <w:marTop w:val="0"/>
          <w:marBottom w:val="0"/>
          <w:divBdr>
            <w:top w:val="none" w:sz="0" w:space="0" w:color="auto"/>
            <w:left w:val="none" w:sz="0" w:space="0" w:color="auto"/>
            <w:bottom w:val="none" w:sz="0" w:space="0" w:color="auto"/>
            <w:right w:val="none" w:sz="0" w:space="0" w:color="auto"/>
          </w:divBdr>
        </w:div>
        <w:div w:id="1760711125">
          <w:marLeft w:val="0"/>
          <w:marRight w:val="0"/>
          <w:marTop w:val="0"/>
          <w:marBottom w:val="0"/>
          <w:divBdr>
            <w:top w:val="none" w:sz="0" w:space="0" w:color="auto"/>
            <w:left w:val="none" w:sz="0" w:space="0" w:color="auto"/>
            <w:bottom w:val="none" w:sz="0" w:space="0" w:color="auto"/>
            <w:right w:val="none" w:sz="0" w:space="0" w:color="auto"/>
          </w:divBdr>
        </w:div>
        <w:div w:id="1830513712">
          <w:marLeft w:val="0"/>
          <w:marRight w:val="0"/>
          <w:marTop w:val="0"/>
          <w:marBottom w:val="0"/>
          <w:divBdr>
            <w:top w:val="none" w:sz="0" w:space="0" w:color="auto"/>
            <w:left w:val="none" w:sz="0" w:space="0" w:color="auto"/>
            <w:bottom w:val="none" w:sz="0" w:space="0" w:color="auto"/>
            <w:right w:val="none" w:sz="0" w:space="0" w:color="auto"/>
          </w:divBdr>
        </w:div>
        <w:div w:id="1959296655">
          <w:marLeft w:val="0"/>
          <w:marRight w:val="0"/>
          <w:marTop w:val="0"/>
          <w:marBottom w:val="0"/>
          <w:divBdr>
            <w:top w:val="none" w:sz="0" w:space="0" w:color="auto"/>
            <w:left w:val="none" w:sz="0" w:space="0" w:color="auto"/>
            <w:bottom w:val="none" w:sz="0" w:space="0" w:color="auto"/>
            <w:right w:val="none" w:sz="0" w:space="0" w:color="auto"/>
          </w:divBdr>
        </w:div>
        <w:div w:id="2039238135">
          <w:marLeft w:val="0"/>
          <w:marRight w:val="0"/>
          <w:marTop w:val="0"/>
          <w:marBottom w:val="0"/>
          <w:divBdr>
            <w:top w:val="none" w:sz="0" w:space="0" w:color="auto"/>
            <w:left w:val="none" w:sz="0" w:space="0" w:color="auto"/>
            <w:bottom w:val="none" w:sz="0" w:space="0" w:color="auto"/>
            <w:right w:val="none" w:sz="0" w:space="0" w:color="auto"/>
          </w:divBdr>
        </w:div>
        <w:div w:id="2111270869">
          <w:marLeft w:val="0"/>
          <w:marRight w:val="0"/>
          <w:marTop w:val="0"/>
          <w:marBottom w:val="0"/>
          <w:divBdr>
            <w:top w:val="none" w:sz="0" w:space="0" w:color="auto"/>
            <w:left w:val="none" w:sz="0" w:space="0" w:color="auto"/>
            <w:bottom w:val="none" w:sz="0" w:space="0" w:color="auto"/>
            <w:right w:val="none" w:sz="0" w:space="0" w:color="auto"/>
          </w:divBdr>
        </w:div>
      </w:divsChild>
    </w:div>
    <w:div w:id="328216614">
      <w:bodyDiv w:val="1"/>
      <w:marLeft w:val="0"/>
      <w:marRight w:val="0"/>
      <w:marTop w:val="0"/>
      <w:marBottom w:val="0"/>
      <w:divBdr>
        <w:top w:val="none" w:sz="0" w:space="0" w:color="auto"/>
        <w:left w:val="none" w:sz="0" w:space="0" w:color="auto"/>
        <w:bottom w:val="none" w:sz="0" w:space="0" w:color="auto"/>
        <w:right w:val="none" w:sz="0" w:space="0" w:color="auto"/>
      </w:divBdr>
    </w:div>
    <w:div w:id="343020896">
      <w:bodyDiv w:val="1"/>
      <w:marLeft w:val="0"/>
      <w:marRight w:val="0"/>
      <w:marTop w:val="0"/>
      <w:marBottom w:val="0"/>
      <w:divBdr>
        <w:top w:val="none" w:sz="0" w:space="0" w:color="auto"/>
        <w:left w:val="none" w:sz="0" w:space="0" w:color="auto"/>
        <w:bottom w:val="none" w:sz="0" w:space="0" w:color="auto"/>
        <w:right w:val="none" w:sz="0" w:space="0" w:color="auto"/>
      </w:divBdr>
    </w:div>
    <w:div w:id="372391325">
      <w:bodyDiv w:val="1"/>
      <w:marLeft w:val="0"/>
      <w:marRight w:val="0"/>
      <w:marTop w:val="0"/>
      <w:marBottom w:val="0"/>
      <w:divBdr>
        <w:top w:val="none" w:sz="0" w:space="0" w:color="auto"/>
        <w:left w:val="none" w:sz="0" w:space="0" w:color="auto"/>
        <w:bottom w:val="none" w:sz="0" w:space="0" w:color="auto"/>
        <w:right w:val="none" w:sz="0" w:space="0" w:color="auto"/>
      </w:divBdr>
    </w:div>
    <w:div w:id="392311174">
      <w:bodyDiv w:val="1"/>
      <w:marLeft w:val="0"/>
      <w:marRight w:val="0"/>
      <w:marTop w:val="0"/>
      <w:marBottom w:val="0"/>
      <w:divBdr>
        <w:top w:val="none" w:sz="0" w:space="0" w:color="auto"/>
        <w:left w:val="none" w:sz="0" w:space="0" w:color="auto"/>
        <w:bottom w:val="none" w:sz="0" w:space="0" w:color="auto"/>
        <w:right w:val="none" w:sz="0" w:space="0" w:color="auto"/>
      </w:divBdr>
    </w:div>
    <w:div w:id="402794511">
      <w:bodyDiv w:val="1"/>
      <w:marLeft w:val="0"/>
      <w:marRight w:val="0"/>
      <w:marTop w:val="0"/>
      <w:marBottom w:val="0"/>
      <w:divBdr>
        <w:top w:val="none" w:sz="0" w:space="0" w:color="auto"/>
        <w:left w:val="none" w:sz="0" w:space="0" w:color="auto"/>
        <w:bottom w:val="none" w:sz="0" w:space="0" w:color="auto"/>
        <w:right w:val="none" w:sz="0" w:space="0" w:color="auto"/>
      </w:divBdr>
    </w:div>
    <w:div w:id="421149718">
      <w:bodyDiv w:val="1"/>
      <w:marLeft w:val="0"/>
      <w:marRight w:val="0"/>
      <w:marTop w:val="0"/>
      <w:marBottom w:val="0"/>
      <w:divBdr>
        <w:top w:val="none" w:sz="0" w:space="0" w:color="auto"/>
        <w:left w:val="none" w:sz="0" w:space="0" w:color="auto"/>
        <w:bottom w:val="none" w:sz="0" w:space="0" w:color="auto"/>
        <w:right w:val="none" w:sz="0" w:space="0" w:color="auto"/>
      </w:divBdr>
    </w:div>
    <w:div w:id="447362077">
      <w:bodyDiv w:val="1"/>
      <w:marLeft w:val="0"/>
      <w:marRight w:val="0"/>
      <w:marTop w:val="0"/>
      <w:marBottom w:val="0"/>
      <w:divBdr>
        <w:top w:val="none" w:sz="0" w:space="0" w:color="auto"/>
        <w:left w:val="none" w:sz="0" w:space="0" w:color="auto"/>
        <w:bottom w:val="none" w:sz="0" w:space="0" w:color="auto"/>
        <w:right w:val="none" w:sz="0" w:space="0" w:color="auto"/>
      </w:divBdr>
      <w:divsChild>
        <w:div w:id="1015182752">
          <w:marLeft w:val="0"/>
          <w:marRight w:val="0"/>
          <w:marTop w:val="72"/>
          <w:marBottom w:val="0"/>
          <w:divBdr>
            <w:top w:val="none" w:sz="0" w:space="0" w:color="auto"/>
            <w:left w:val="none" w:sz="0" w:space="0" w:color="auto"/>
            <w:bottom w:val="none" w:sz="0" w:space="0" w:color="auto"/>
            <w:right w:val="none" w:sz="0" w:space="0" w:color="auto"/>
          </w:divBdr>
        </w:div>
        <w:div w:id="1991053141">
          <w:marLeft w:val="0"/>
          <w:marRight w:val="0"/>
          <w:marTop w:val="72"/>
          <w:marBottom w:val="0"/>
          <w:divBdr>
            <w:top w:val="none" w:sz="0" w:space="0" w:color="auto"/>
            <w:left w:val="none" w:sz="0" w:space="0" w:color="auto"/>
            <w:bottom w:val="none" w:sz="0" w:space="0" w:color="auto"/>
            <w:right w:val="none" w:sz="0" w:space="0" w:color="auto"/>
          </w:divBdr>
        </w:div>
      </w:divsChild>
    </w:div>
    <w:div w:id="451941705">
      <w:bodyDiv w:val="1"/>
      <w:marLeft w:val="0"/>
      <w:marRight w:val="0"/>
      <w:marTop w:val="0"/>
      <w:marBottom w:val="0"/>
      <w:divBdr>
        <w:top w:val="none" w:sz="0" w:space="0" w:color="auto"/>
        <w:left w:val="none" w:sz="0" w:space="0" w:color="auto"/>
        <w:bottom w:val="none" w:sz="0" w:space="0" w:color="auto"/>
        <w:right w:val="none" w:sz="0" w:space="0" w:color="auto"/>
      </w:divBdr>
    </w:div>
    <w:div w:id="534466369">
      <w:bodyDiv w:val="1"/>
      <w:marLeft w:val="0"/>
      <w:marRight w:val="0"/>
      <w:marTop w:val="0"/>
      <w:marBottom w:val="0"/>
      <w:divBdr>
        <w:top w:val="none" w:sz="0" w:space="0" w:color="auto"/>
        <w:left w:val="none" w:sz="0" w:space="0" w:color="auto"/>
        <w:bottom w:val="none" w:sz="0" w:space="0" w:color="auto"/>
        <w:right w:val="none" w:sz="0" w:space="0" w:color="auto"/>
      </w:divBdr>
    </w:div>
    <w:div w:id="547693496">
      <w:bodyDiv w:val="1"/>
      <w:marLeft w:val="0"/>
      <w:marRight w:val="0"/>
      <w:marTop w:val="0"/>
      <w:marBottom w:val="0"/>
      <w:divBdr>
        <w:top w:val="none" w:sz="0" w:space="0" w:color="auto"/>
        <w:left w:val="none" w:sz="0" w:space="0" w:color="auto"/>
        <w:bottom w:val="none" w:sz="0" w:space="0" w:color="auto"/>
        <w:right w:val="none" w:sz="0" w:space="0" w:color="auto"/>
      </w:divBdr>
      <w:divsChild>
        <w:div w:id="181238949">
          <w:marLeft w:val="360"/>
          <w:marRight w:val="0"/>
          <w:marTop w:val="0"/>
          <w:marBottom w:val="72"/>
          <w:divBdr>
            <w:top w:val="none" w:sz="0" w:space="0" w:color="auto"/>
            <w:left w:val="none" w:sz="0" w:space="0" w:color="auto"/>
            <w:bottom w:val="none" w:sz="0" w:space="0" w:color="auto"/>
            <w:right w:val="none" w:sz="0" w:space="0" w:color="auto"/>
          </w:divBdr>
        </w:div>
        <w:div w:id="319967422">
          <w:marLeft w:val="360"/>
          <w:marRight w:val="0"/>
          <w:marTop w:val="72"/>
          <w:marBottom w:val="72"/>
          <w:divBdr>
            <w:top w:val="none" w:sz="0" w:space="0" w:color="auto"/>
            <w:left w:val="none" w:sz="0" w:space="0" w:color="auto"/>
            <w:bottom w:val="none" w:sz="0" w:space="0" w:color="auto"/>
            <w:right w:val="none" w:sz="0" w:space="0" w:color="auto"/>
          </w:divBdr>
        </w:div>
        <w:div w:id="328171246">
          <w:marLeft w:val="360"/>
          <w:marRight w:val="0"/>
          <w:marTop w:val="0"/>
          <w:marBottom w:val="72"/>
          <w:divBdr>
            <w:top w:val="none" w:sz="0" w:space="0" w:color="auto"/>
            <w:left w:val="none" w:sz="0" w:space="0" w:color="auto"/>
            <w:bottom w:val="none" w:sz="0" w:space="0" w:color="auto"/>
            <w:right w:val="none" w:sz="0" w:space="0" w:color="auto"/>
          </w:divBdr>
        </w:div>
        <w:div w:id="514004141">
          <w:marLeft w:val="360"/>
          <w:marRight w:val="0"/>
          <w:marTop w:val="0"/>
          <w:marBottom w:val="72"/>
          <w:divBdr>
            <w:top w:val="none" w:sz="0" w:space="0" w:color="auto"/>
            <w:left w:val="none" w:sz="0" w:space="0" w:color="auto"/>
            <w:bottom w:val="none" w:sz="0" w:space="0" w:color="auto"/>
            <w:right w:val="none" w:sz="0" w:space="0" w:color="auto"/>
          </w:divBdr>
        </w:div>
        <w:div w:id="550114465">
          <w:marLeft w:val="360"/>
          <w:marRight w:val="0"/>
          <w:marTop w:val="0"/>
          <w:marBottom w:val="72"/>
          <w:divBdr>
            <w:top w:val="none" w:sz="0" w:space="0" w:color="auto"/>
            <w:left w:val="none" w:sz="0" w:space="0" w:color="auto"/>
            <w:bottom w:val="none" w:sz="0" w:space="0" w:color="auto"/>
            <w:right w:val="none" w:sz="0" w:space="0" w:color="auto"/>
          </w:divBdr>
        </w:div>
        <w:div w:id="926035801">
          <w:marLeft w:val="360"/>
          <w:marRight w:val="0"/>
          <w:marTop w:val="0"/>
          <w:marBottom w:val="72"/>
          <w:divBdr>
            <w:top w:val="none" w:sz="0" w:space="0" w:color="auto"/>
            <w:left w:val="none" w:sz="0" w:space="0" w:color="auto"/>
            <w:bottom w:val="none" w:sz="0" w:space="0" w:color="auto"/>
            <w:right w:val="none" w:sz="0" w:space="0" w:color="auto"/>
          </w:divBdr>
        </w:div>
        <w:div w:id="994987738">
          <w:marLeft w:val="360"/>
          <w:marRight w:val="0"/>
          <w:marTop w:val="0"/>
          <w:marBottom w:val="72"/>
          <w:divBdr>
            <w:top w:val="none" w:sz="0" w:space="0" w:color="auto"/>
            <w:left w:val="none" w:sz="0" w:space="0" w:color="auto"/>
            <w:bottom w:val="none" w:sz="0" w:space="0" w:color="auto"/>
            <w:right w:val="none" w:sz="0" w:space="0" w:color="auto"/>
          </w:divBdr>
          <w:divsChild>
            <w:div w:id="322440942">
              <w:marLeft w:val="360"/>
              <w:marRight w:val="0"/>
              <w:marTop w:val="0"/>
              <w:marBottom w:val="0"/>
              <w:divBdr>
                <w:top w:val="none" w:sz="0" w:space="0" w:color="auto"/>
                <w:left w:val="none" w:sz="0" w:space="0" w:color="auto"/>
                <w:bottom w:val="none" w:sz="0" w:space="0" w:color="auto"/>
                <w:right w:val="none" w:sz="0" w:space="0" w:color="auto"/>
              </w:divBdr>
            </w:div>
            <w:div w:id="482547124">
              <w:marLeft w:val="360"/>
              <w:marRight w:val="0"/>
              <w:marTop w:val="0"/>
              <w:marBottom w:val="0"/>
              <w:divBdr>
                <w:top w:val="none" w:sz="0" w:space="0" w:color="auto"/>
                <w:left w:val="none" w:sz="0" w:space="0" w:color="auto"/>
                <w:bottom w:val="none" w:sz="0" w:space="0" w:color="auto"/>
                <w:right w:val="none" w:sz="0" w:space="0" w:color="auto"/>
              </w:divBdr>
            </w:div>
            <w:div w:id="700130544">
              <w:marLeft w:val="360"/>
              <w:marRight w:val="0"/>
              <w:marTop w:val="0"/>
              <w:marBottom w:val="0"/>
              <w:divBdr>
                <w:top w:val="none" w:sz="0" w:space="0" w:color="auto"/>
                <w:left w:val="none" w:sz="0" w:space="0" w:color="auto"/>
                <w:bottom w:val="none" w:sz="0" w:space="0" w:color="auto"/>
                <w:right w:val="none" w:sz="0" w:space="0" w:color="auto"/>
              </w:divBdr>
            </w:div>
          </w:divsChild>
        </w:div>
        <w:div w:id="1451626217">
          <w:marLeft w:val="360"/>
          <w:marRight w:val="0"/>
          <w:marTop w:val="0"/>
          <w:marBottom w:val="72"/>
          <w:divBdr>
            <w:top w:val="none" w:sz="0" w:space="0" w:color="auto"/>
            <w:left w:val="none" w:sz="0" w:space="0" w:color="auto"/>
            <w:bottom w:val="none" w:sz="0" w:space="0" w:color="auto"/>
            <w:right w:val="none" w:sz="0" w:space="0" w:color="auto"/>
          </w:divBdr>
        </w:div>
        <w:div w:id="1776630619">
          <w:marLeft w:val="360"/>
          <w:marRight w:val="0"/>
          <w:marTop w:val="0"/>
          <w:marBottom w:val="72"/>
          <w:divBdr>
            <w:top w:val="none" w:sz="0" w:space="0" w:color="auto"/>
            <w:left w:val="none" w:sz="0" w:space="0" w:color="auto"/>
            <w:bottom w:val="none" w:sz="0" w:space="0" w:color="auto"/>
            <w:right w:val="none" w:sz="0" w:space="0" w:color="auto"/>
          </w:divBdr>
        </w:div>
        <w:div w:id="2112701237">
          <w:marLeft w:val="360"/>
          <w:marRight w:val="0"/>
          <w:marTop w:val="0"/>
          <w:marBottom w:val="72"/>
          <w:divBdr>
            <w:top w:val="none" w:sz="0" w:space="0" w:color="auto"/>
            <w:left w:val="none" w:sz="0" w:space="0" w:color="auto"/>
            <w:bottom w:val="none" w:sz="0" w:space="0" w:color="auto"/>
            <w:right w:val="none" w:sz="0" w:space="0" w:color="auto"/>
          </w:divBdr>
        </w:div>
      </w:divsChild>
    </w:div>
    <w:div w:id="573128970">
      <w:bodyDiv w:val="1"/>
      <w:marLeft w:val="0"/>
      <w:marRight w:val="0"/>
      <w:marTop w:val="0"/>
      <w:marBottom w:val="0"/>
      <w:divBdr>
        <w:top w:val="none" w:sz="0" w:space="0" w:color="auto"/>
        <w:left w:val="none" w:sz="0" w:space="0" w:color="auto"/>
        <w:bottom w:val="none" w:sz="0" w:space="0" w:color="auto"/>
        <w:right w:val="none" w:sz="0" w:space="0" w:color="auto"/>
      </w:divBdr>
    </w:div>
    <w:div w:id="592740074">
      <w:bodyDiv w:val="1"/>
      <w:marLeft w:val="0"/>
      <w:marRight w:val="0"/>
      <w:marTop w:val="0"/>
      <w:marBottom w:val="0"/>
      <w:divBdr>
        <w:top w:val="none" w:sz="0" w:space="0" w:color="auto"/>
        <w:left w:val="none" w:sz="0" w:space="0" w:color="auto"/>
        <w:bottom w:val="none" w:sz="0" w:space="0" w:color="auto"/>
        <w:right w:val="none" w:sz="0" w:space="0" w:color="auto"/>
      </w:divBdr>
    </w:div>
    <w:div w:id="628780671">
      <w:bodyDiv w:val="1"/>
      <w:marLeft w:val="0"/>
      <w:marRight w:val="0"/>
      <w:marTop w:val="0"/>
      <w:marBottom w:val="0"/>
      <w:divBdr>
        <w:top w:val="none" w:sz="0" w:space="0" w:color="auto"/>
        <w:left w:val="none" w:sz="0" w:space="0" w:color="auto"/>
        <w:bottom w:val="none" w:sz="0" w:space="0" w:color="auto"/>
        <w:right w:val="none" w:sz="0" w:space="0" w:color="auto"/>
      </w:divBdr>
    </w:div>
    <w:div w:id="666790777">
      <w:bodyDiv w:val="1"/>
      <w:marLeft w:val="0"/>
      <w:marRight w:val="0"/>
      <w:marTop w:val="0"/>
      <w:marBottom w:val="0"/>
      <w:divBdr>
        <w:top w:val="none" w:sz="0" w:space="0" w:color="auto"/>
        <w:left w:val="none" w:sz="0" w:space="0" w:color="auto"/>
        <w:bottom w:val="none" w:sz="0" w:space="0" w:color="auto"/>
        <w:right w:val="none" w:sz="0" w:space="0" w:color="auto"/>
      </w:divBdr>
    </w:div>
    <w:div w:id="680203176">
      <w:bodyDiv w:val="1"/>
      <w:marLeft w:val="0"/>
      <w:marRight w:val="0"/>
      <w:marTop w:val="0"/>
      <w:marBottom w:val="0"/>
      <w:divBdr>
        <w:top w:val="none" w:sz="0" w:space="0" w:color="auto"/>
        <w:left w:val="none" w:sz="0" w:space="0" w:color="auto"/>
        <w:bottom w:val="none" w:sz="0" w:space="0" w:color="auto"/>
        <w:right w:val="none" w:sz="0" w:space="0" w:color="auto"/>
      </w:divBdr>
    </w:div>
    <w:div w:id="697702257">
      <w:bodyDiv w:val="1"/>
      <w:marLeft w:val="0"/>
      <w:marRight w:val="0"/>
      <w:marTop w:val="0"/>
      <w:marBottom w:val="0"/>
      <w:divBdr>
        <w:top w:val="none" w:sz="0" w:space="0" w:color="auto"/>
        <w:left w:val="none" w:sz="0" w:space="0" w:color="auto"/>
        <w:bottom w:val="none" w:sz="0" w:space="0" w:color="auto"/>
        <w:right w:val="none" w:sz="0" w:space="0" w:color="auto"/>
      </w:divBdr>
      <w:divsChild>
        <w:div w:id="102695867">
          <w:marLeft w:val="360"/>
          <w:marRight w:val="0"/>
          <w:marTop w:val="0"/>
          <w:marBottom w:val="72"/>
          <w:divBdr>
            <w:top w:val="none" w:sz="0" w:space="0" w:color="auto"/>
            <w:left w:val="none" w:sz="0" w:space="0" w:color="auto"/>
            <w:bottom w:val="none" w:sz="0" w:space="0" w:color="auto"/>
            <w:right w:val="none" w:sz="0" w:space="0" w:color="auto"/>
          </w:divBdr>
        </w:div>
        <w:div w:id="2074961861">
          <w:marLeft w:val="360"/>
          <w:marRight w:val="0"/>
          <w:marTop w:val="72"/>
          <w:marBottom w:val="72"/>
          <w:divBdr>
            <w:top w:val="none" w:sz="0" w:space="0" w:color="auto"/>
            <w:left w:val="none" w:sz="0" w:space="0" w:color="auto"/>
            <w:bottom w:val="none" w:sz="0" w:space="0" w:color="auto"/>
            <w:right w:val="none" w:sz="0" w:space="0" w:color="auto"/>
          </w:divBdr>
        </w:div>
      </w:divsChild>
    </w:div>
    <w:div w:id="700782738">
      <w:bodyDiv w:val="1"/>
      <w:marLeft w:val="0"/>
      <w:marRight w:val="0"/>
      <w:marTop w:val="0"/>
      <w:marBottom w:val="0"/>
      <w:divBdr>
        <w:top w:val="none" w:sz="0" w:space="0" w:color="auto"/>
        <w:left w:val="none" w:sz="0" w:space="0" w:color="auto"/>
        <w:bottom w:val="none" w:sz="0" w:space="0" w:color="auto"/>
        <w:right w:val="none" w:sz="0" w:space="0" w:color="auto"/>
      </w:divBdr>
      <w:divsChild>
        <w:div w:id="145978575">
          <w:marLeft w:val="360"/>
          <w:marRight w:val="0"/>
          <w:marTop w:val="0"/>
          <w:marBottom w:val="72"/>
          <w:divBdr>
            <w:top w:val="none" w:sz="0" w:space="0" w:color="auto"/>
            <w:left w:val="none" w:sz="0" w:space="0" w:color="auto"/>
            <w:bottom w:val="none" w:sz="0" w:space="0" w:color="auto"/>
            <w:right w:val="none" w:sz="0" w:space="0" w:color="auto"/>
          </w:divBdr>
          <w:divsChild>
            <w:div w:id="1146897745">
              <w:marLeft w:val="360"/>
              <w:marRight w:val="0"/>
              <w:marTop w:val="0"/>
              <w:marBottom w:val="0"/>
              <w:divBdr>
                <w:top w:val="none" w:sz="0" w:space="0" w:color="auto"/>
                <w:left w:val="none" w:sz="0" w:space="0" w:color="auto"/>
                <w:bottom w:val="none" w:sz="0" w:space="0" w:color="auto"/>
                <w:right w:val="none" w:sz="0" w:space="0" w:color="auto"/>
              </w:divBdr>
            </w:div>
            <w:div w:id="1471361535">
              <w:marLeft w:val="360"/>
              <w:marRight w:val="0"/>
              <w:marTop w:val="0"/>
              <w:marBottom w:val="0"/>
              <w:divBdr>
                <w:top w:val="none" w:sz="0" w:space="0" w:color="auto"/>
                <w:left w:val="none" w:sz="0" w:space="0" w:color="auto"/>
                <w:bottom w:val="none" w:sz="0" w:space="0" w:color="auto"/>
                <w:right w:val="none" w:sz="0" w:space="0" w:color="auto"/>
              </w:divBdr>
            </w:div>
          </w:divsChild>
        </w:div>
        <w:div w:id="1455753665">
          <w:marLeft w:val="360"/>
          <w:marRight w:val="0"/>
          <w:marTop w:val="0"/>
          <w:marBottom w:val="72"/>
          <w:divBdr>
            <w:top w:val="none" w:sz="0" w:space="0" w:color="auto"/>
            <w:left w:val="none" w:sz="0" w:space="0" w:color="auto"/>
            <w:bottom w:val="none" w:sz="0" w:space="0" w:color="auto"/>
            <w:right w:val="none" w:sz="0" w:space="0" w:color="auto"/>
          </w:divBdr>
        </w:div>
      </w:divsChild>
    </w:div>
    <w:div w:id="732705779">
      <w:bodyDiv w:val="1"/>
      <w:marLeft w:val="0"/>
      <w:marRight w:val="0"/>
      <w:marTop w:val="0"/>
      <w:marBottom w:val="0"/>
      <w:divBdr>
        <w:top w:val="none" w:sz="0" w:space="0" w:color="auto"/>
        <w:left w:val="none" w:sz="0" w:space="0" w:color="auto"/>
        <w:bottom w:val="none" w:sz="0" w:space="0" w:color="auto"/>
        <w:right w:val="none" w:sz="0" w:space="0" w:color="auto"/>
      </w:divBdr>
    </w:div>
    <w:div w:id="740565195">
      <w:bodyDiv w:val="1"/>
      <w:marLeft w:val="0"/>
      <w:marRight w:val="0"/>
      <w:marTop w:val="0"/>
      <w:marBottom w:val="0"/>
      <w:divBdr>
        <w:top w:val="none" w:sz="0" w:space="0" w:color="auto"/>
        <w:left w:val="none" w:sz="0" w:space="0" w:color="auto"/>
        <w:bottom w:val="none" w:sz="0" w:space="0" w:color="auto"/>
        <w:right w:val="none" w:sz="0" w:space="0" w:color="auto"/>
      </w:divBdr>
    </w:div>
    <w:div w:id="791439127">
      <w:bodyDiv w:val="1"/>
      <w:marLeft w:val="0"/>
      <w:marRight w:val="0"/>
      <w:marTop w:val="0"/>
      <w:marBottom w:val="0"/>
      <w:divBdr>
        <w:top w:val="none" w:sz="0" w:space="0" w:color="auto"/>
        <w:left w:val="none" w:sz="0" w:space="0" w:color="auto"/>
        <w:bottom w:val="none" w:sz="0" w:space="0" w:color="auto"/>
        <w:right w:val="none" w:sz="0" w:space="0" w:color="auto"/>
      </w:divBdr>
      <w:divsChild>
        <w:div w:id="608052918">
          <w:marLeft w:val="0"/>
          <w:marRight w:val="0"/>
          <w:marTop w:val="0"/>
          <w:marBottom w:val="0"/>
          <w:divBdr>
            <w:top w:val="none" w:sz="0" w:space="0" w:color="auto"/>
            <w:left w:val="none" w:sz="0" w:space="0" w:color="auto"/>
            <w:bottom w:val="none" w:sz="0" w:space="0" w:color="auto"/>
            <w:right w:val="none" w:sz="0" w:space="0" w:color="auto"/>
          </w:divBdr>
          <w:divsChild>
            <w:div w:id="688874958">
              <w:marLeft w:val="0"/>
              <w:marRight w:val="0"/>
              <w:marTop w:val="0"/>
              <w:marBottom w:val="0"/>
              <w:divBdr>
                <w:top w:val="none" w:sz="0" w:space="0" w:color="auto"/>
                <w:left w:val="none" w:sz="0" w:space="0" w:color="auto"/>
                <w:bottom w:val="none" w:sz="0" w:space="0" w:color="auto"/>
                <w:right w:val="none" w:sz="0" w:space="0" w:color="auto"/>
              </w:divBdr>
              <w:divsChild>
                <w:div w:id="961227817">
                  <w:marLeft w:val="0"/>
                  <w:marRight w:val="0"/>
                  <w:marTop w:val="0"/>
                  <w:marBottom w:val="0"/>
                  <w:divBdr>
                    <w:top w:val="none" w:sz="0" w:space="0" w:color="auto"/>
                    <w:left w:val="none" w:sz="0" w:space="0" w:color="auto"/>
                    <w:bottom w:val="none" w:sz="0" w:space="0" w:color="auto"/>
                    <w:right w:val="none" w:sz="0" w:space="0" w:color="auto"/>
                  </w:divBdr>
                  <w:divsChild>
                    <w:div w:id="1841038384">
                      <w:marLeft w:val="0"/>
                      <w:marRight w:val="0"/>
                      <w:marTop w:val="0"/>
                      <w:marBottom w:val="0"/>
                      <w:divBdr>
                        <w:top w:val="none" w:sz="0" w:space="0" w:color="auto"/>
                        <w:left w:val="none" w:sz="0" w:space="0" w:color="auto"/>
                        <w:bottom w:val="none" w:sz="0" w:space="0" w:color="auto"/>
                        <w:right w:val="none" w:sz="0" w:space="0" w:color="auto"/>
                      </w:divBdr>
                      <w:divsChild>
                        <w:div w:id="1429227541">
                          <w:marLeft w:val="0"/>
                          <w:marRight w:val="0"/>
                          <w:marTop w:val="0"/>
                          <w:marBottom w:val="0"/>
                          <w:divBdr>
                            <w:top w:val="none" w:sz="0" w:space="0" w:color="auto"/>
                            <w:left w:val="none" w:sz="0" w:space="0" w:color="auto"/>
                            <w:bottom w:val="none" w:sz="0" w:space="0" w:color="auto"/>
                            <w:right w:val="none" w:sz="0" w:space="0" w:color="auto"/>
                          </w:divBdr>
                          <w:divsChild>
                            <w:div w:id="1820264791">
                              <w:marLeft w:val="0"/>
                              <w:marRight w:val="0"/>
                              <w:marTop w:val="0"/>
                              <w:marBottom w:val="0"/>
                              <w:divBdr>
                                <w:top w:val="none" w:sz="0" w:space="0" w:color="auto"/>
                                <w:left w:val="none" w:sz="0" w:space="0" w:color="auto"/>
                                <w:bottom w:val="none" w:sz="0" w:space="0" w:color="auto"/>
                                <w:right w:val="none" w:sz="0" w:space="0" w:color="auto"/>
                              </w:divBdr>
                              <w:divsChild>
                                <w:div w:id="1595285219">
                                  <w:marLeft w:val="0"/>
                                  <w:marRight w:val="0"/>
                                  <w:marTop w:val="0"/>
                                  <w:marBottom w:val="0"/>
                                  <w:divBdr>
                                    <w:top w:val="none" w:sz="0" w:space="0" w:color="auto"/>
                                    <w:left w:val="none" w:sz="0" w:space="0" w:color="auto"/>
                                    <w:bottom w:val="none" w:sz="0" w:space="0" w:color="auto"/>
                                    <w:right w:val="none" w:sz="0" w:space="0" w:color="auto"/>
                                  </w:divBdr>
                                  <w:divsChild>
                                    <w:div w:id="1910190393">
                                      <w:marLeft w:val="0"/>
                                      <w:marRight w:val="0"/>
                                      <w:marTop w:val="0"/>
                                      <w:marBottom w:val="0"/>
                                      <w:divBdr>
                                        <w:top w:val="none" w:sz="0" w:space="0" w:color="auto"/>
                                        <w:left w:val="none" w:sz="0" w:space="0" w:color="auto"/>
                                        <w:bottom w:val="none" w:sz="0" w:space="0" w:color="auto"/>
                                        <w:right w:val="none" w:sz="0" w:space="0" w:color="auto"/>
                                      </w:divBdr>
                                      <w:divsChild>
                                        <w:div w:id="1979727853">
                                          <w:marLeft w:val="0"/>
                                          <w:marRight w:val="0"/>
                                          <w:marTop w:val="0"/>
                                          <w:marBottom w:val="0"/>
                                          <w:divBdr>
                                            <w:top w:val="none" w:sz="0" w:space="0" w:color="auto"/>
                                            <w:left w:val="none" w:sz="0" w:space="0" w:color="auto"/>
                                            <w:bottom w:val="none" w:sz="0" w:space="0" w:color="auto"/>
                                            <w:right w:val="none" w:sz="0" w:space="0" w:color="auto"/>
                                          </w:divBdr>
                                          <w:divsChild>
                                            <w:div w:id="23599486">
                                              <w:marLeft w:val="0"/>
                                              <w:marRight w:val="0"/>
                                              <w:marTop w:val="0"/>
                                              <w:marBottom w:val="0"/>
                                              <w:divBdr>
                                                <w:top w:val="none" w:sz="0" w:space="0" w:color="auto"/>
                                                <w:left w:val="none" w:sz="0" w:space="0" w:color="auto"/>
                                                <w:bottom w:val="none" w:sz="0" w:space="0" w:color="auto"/>
                                                <w:right w:val="none" w:sz="0" w:space="0" w:color="auto"/>
                                              </w:divBdr>
                                              <w:divsChild>
                                                <w:div w:id="1129711963">
                                                  <w:marLeft w:val="0"/>
                                                  <w:marRight w:val="0"/>
                                                  <w:marTop w:val="0"/>
                                                  <w:marBottom w:val="0"/>
                                                  <w:divBdr>
                                                    <w:top w:val="none" w:sz="0" w:space="0" w:color="auto"/>
                                                    <w:left w:val="none" w:sz="0" w:space="0" w:color="auto"/>
                                                    <w:bottom w:val="none" w:sz="0" w:space="0" w:color="auto"/>
                                                    <w:right w:val="none" w:sz="0" w:space="0" w:color="auto"/>
                                                  </w:divBdr>
                                                  <w:divsChild>
                                                    <w:div w:id="961574088">
                                                      <w:marLeft w:val="0"/>
                                                      <w:marRight w:val="0"/>
                                                      <w:marTop w:val="0"/>
                                                      <w:marBottom w:val="0"/>
                                                      <w:divBdr>
                                                        <w:top w:val="none" w:sz="0" w:space="0" w:color="auto"/>
                                                        <w:left w:val="none" w:sz="0" w:space="0" w:color="auto"/>
                                                        <w:bottom w:val="none" w:sz="0" w:space="0" w:color="auto"/>
                                                        <w:right w:val="none" w:sz="0" w:space="0" w:color="auto"/>
                                                      </w:divBdr>
                                                    </w:div>
                                                  </w:divsChild>
                                                </w:div>
                                                <w:div w:id="1786148932">
                                                  <w:marLeft w:val="0"/>
                                                  <w:marRight w:val="0"/>
                                                  <w:marTop w:val="0"/>
                                                  <w:marBottom w:val="0"/>
                                                  <w:divBdr>
                                                    <w:top w:val="none" w:sz="0" w:space="0" w:color="auto"/>
                                                    <w:left w:val="none" w:sz="0" w:space="0" w:color="auto"/>
                                                    <w:bottom w:val="none" w:sz="0" w:space="0" w:color="auto"/>
                                                    <w:right w:val="none" w:sz="0" w:space="0" w:color="auto"/>
                                                  </w:divBdr>
                                                </w:div>
                                              </w:divsChild>
                                            </w:div>
                                            <w:div w:id="187372679">
                                              <w:marLeft w:val="0"/>
                                              <w:marRight w:val="0"/>
                                              <w:marTop w:val="0"/>
                                              <w:marBottom w:val="0"/>
                                              <w:divBdr>
                                                <w:top w:val="none" w:sz="0" w:space="0" w:color="auto"/>
                                                <w:left w:val="none" w:sz="0" w:space="0" w:color="auto"/>
                                                <w:bottom w:val="none" w:sz="0" w:space="0" w:color="auto"/>
                                                <w:right w:val="none" w:sz="0" w:space="0" w:color="auto"/>
                                              </w:divBdr>
                                              <w:divsChild>
                                                <w:div w:id="475412681">
                                                  <w:marLeft w:val="0"/>
                                                  <w:marRight w:val="0"/>
                                                  <w:marTop w:val="0"/>
                                                  <w:marBottom w:val="0"/>
                                                  <w:divBdr>
                                                    <w:top w:val="none" w:sz="0" w:space="0" w:color="auto"/>
                                                    <w:left w:val="none" w:sz="0" w:space="0" w:color="auto"/>
                                                    <w:bottom w:val="none" w:sz="0" w:space="0" w:color="auto"/>
                                                    <w:right w:val="none" w:sz="0" w:space="0" w:color="auto"/>
                                                  </w:divBdr>
                                                </w:div>
                                              </w:divsChild>
                                            </w:div>
                                            <w:div w:id="452986486">
                                              <w:marLeft w:val="0"/>
                                              <w:marRight w:val="0"/>
                                              <w:marTop w:val="0"/>
                                              <w:marBottom w:val="0"/>
                                              <w:divBdr>
                                                <w:top w:val="none" w:sz="0" w:space="0" w:color="auto"/>
                                                <w:left w:val="none" w:sz="0" w:space="0" w:color="auto"/>
                                                <w:bottom w:val="none" w:sz="0" w:space="0" w:color="auto"/>
                                                <w:right w:val="none" w:sz="0" w:space="0" w:color="auto"/>
                                              </w:divBdr>
                                              <w:divsChild>
                                                <w:div w:id="25579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225976">
      <w:bodyDiv w:val="1"/>
      <w:marLeft w:val="0"/>
      <w:marRight w:val="0"/>
      <w:marTop w:val="0"/>
      <w:marBottom w:val="0"/>
      <w:divBdr>
        <w:top w:val="none" w:sz="0" w:space="0" w:color="auto"/>
        <w:left w:val="none" w:sz="0" w:space="0" w:color="auto"/>
        <w:bottom w:val="none" w:sz="0" w:space="0" w:color="auto"/>
        <w:right w:val="none" w:sz="0" w:space="0" w:color="auto"/>
      </w:divBdr>
    </w:div>
    <w:div w:id="831870203">
      <w:bodyDiv w:val="1"/>
      <w:marLeft w:val="0"/>
      <w:marRight w:val="0"/>
      <w:marTop w:val="0"/>
      <w:marBottom w:val="0"/>
      <w:divBdr>
        <w:top w:val="none" w:sz="0" w:space="0" w:color="auto"/>
        <w:left w:val="none" w:sz="0" w:space="0" w:color="auto"/>
        <w:bottom w:val="none" w:sz="0" w:space="0" w:color="auto"/>
        <w:right w:val="none" w:sz="0" w:space="0" w:color="auto"/>
      </w:divBdr>
      <w:divsChild>
        <w:div w:id="698968773">
          <w:marLeft w:val="0"/>
          <w:marRight w:val="0"/>
          <w:marTop w:val="72"/>
          <w:marBottom w:val="0"/>
          <w:divBdr>
            <w:top w:val="none" w:sz="0" w:space="0" w:color="auto"/>
            <w:left w:val="none" w:sz="0" w:space="0" w:color="auto"/>
            <w:bottom w:val="none" w:sz="0" w:space="0" w:color="auto"/>
            <w:right w:val="none" w:sz="0" w:space="0" w:color="auto"/>
          </w:divBdr>
        </w:div>
        <w:div w:id="1937249159">
          <w:marLeft w:val="0"/>
          <w:marRight w:val="0"/>
          <w:marTop w:val="72"/>
          <w:marBottom w:val="0"/>
          <w:divBdr>
            <w:top w:val="none" w:sz="0" w:space="0" w:color="auto"/>
            <w:left w:val="none" w:sz="0" w:space="0" w:color="auto"/>
            <w:bottom w:val="none" w:sz="0" w:space="0" w:color="auto"/>
            <w:right w:val="none" w:sz="0" w:space="0" w:color="auto"/>
          </w:divBdr>
        </w:div>
      </w:divsChild>
    </w:div>
    <w:div w:id="833034736">
      <w:bodyDiv w:val="1"/>
      <w:marLeft w:val="0"/>
      <w:marRight w:val="0"/>
      <w:marTop w:val="0"/>
      <w:marBottom w:val="0"/>
      <w:divBdr>
        <w:top w:val="none" w:sz="0" w:space="0" w:color="auto"/>
        <w:left w:val="none" w:sz="0" w:space="0" w:color="auto"/>
        <w:bottom w:val="none" w:sz="0" w:space="0" w:color="auto"/>
        <w:right w:val="none" w:sz="0" w:space="0" w:color="auto"/>
      </w:divBdr>
    </w:div>
    <w:div w:id="853419927">
      <w:bodyDiv w:val="1"/>
      <w:marLeft w:val="0"/>
      <w:marRight w:val="0"/>
      <w:marTop w:val="0"/>
      <w:marBottom w:val="0"/>
      <w:divBdr>
        <w:top w:val="none" w:sz="0" w:space="0" w:color="auto"/>
        <w:left w:val="none" w:sz="0" w:space="0" w:color="auto"/>
        <w:bottom w:val="none" w:sz="0" w:space="0" w:color="auto"/>
        <w:right w:val="none" w:sz="0" w:space="0" w:color="auto"/>
      </w:divBdr>
    </w:div>
    <w:div w:id="917861805">
      <w:bodyDiv w:val="1"/>
      <w:marLeft w:val="0"/>
      <w:marRight w:val="0"/>
      <w:marTop w:val="0"/>
      <w:marBottom w:val="0"/>
      <w:divBdr>
        <w:top w:val="none" w:sz="0" w:space="0" w:color="auto"/>
        <w:left w:val="none" w:sz="0" w:space="0" w:color="auto"/>
        <w:bottom w:val="none" w:sz="0" w:space="0" w:color="auto"/>
        <w:right w:val="none" w:sz="0" w:space="0" w:color="auto"/>
      </w:divBdr>
    </w:div>
    <w:div w:id="932276500">
      <w:bodyDiv w:val="1"/>
      <w:marLeft w:val="0"/>
      <w:marRight w:val="0"/>
      <w:marTop w:val="0"/>
      <w:marBottom w:val="0"/>
      <w:divBdr>
        <w:top w:val="none" w:sz="0" w:space="0" w:color="auto"/>
        <w:left w:val="none" w:sz="0" w:space="0" w:color="auto"/>
        <w:bottom w:val="none" w:sz="0" w:space="0" w:color="auto"/>
        <w:right w:val="none" w:sz="0" w:space="0" w:color="auto"/>
      </w:divBdr>
    </w:div>
    <w:div w:id="939069670">
      <w:bodyDiv w:val="1"/>
      <w:marLeft w:val="0"/>
      <w:marRight w:val="0"/>
      <w:marTop w:val="0"/>
      <w:marBottom w:val="0"/>
      <w:divBdr>
        <w:top w:val="none" w:sz="0" w:space="0" w:color="auto"/>
        <w:left w:val="none" w:sz="0" w:space="0" w:color="auto"/>
        <w:bottom w:val="none" w:sz="0" w:space="0" w:color="auto"/>
        <w:right w:val="none" w:sz="0" w:space="0" w:color="auto"/>
      </w:divBdr>
    </w:div>
    <w:div w:id="963081920">
      <w:bodyDiv w:val="1"/>
      <w:marLeft w:val="0"/>
      <w:marRight w:val="0"/>
      <w:marTop w:val="0"/>
      <w:marBottom w:val="0"/>
      <w:divBdr>
        <w:top w:val="none" w:sz="0" w:space="0" w:color="auto"/>
        <w:left w:val="none" w:sz="0" w:space="0" w:color="auto"/>
        <w:bottom w:val="none" w:sz="0" w:space="0" w:color="auto"/>
        <w:right w:val="none" w:sz="0" w:space="0" w:color="auto"/>
      </w:divBdr>
    </w:div>
    <w:div w:id="966010600">
      <w:bodyDiv w:val="1"/>
      <w:marLeft w:val="0"/>
      <w:marRight w:val="0"/>
      <w:marTop w:val="0"/>
      <w:marBottom w:val="0"/>
      <w:divBdr>
        <w:top w:val="none" w:sz="0" w:space="0" w:color="auto"/>
        <w:left w:val="none" w:sz="0" w:space="0" w:color="auto"/>
        <w:bottom w:val="none" w:sz="0" w:space="0" w:color="auto"/>
        <w:right w:val="none" w:sz="0" w:space="0" w:color="auto"/>
      </w:divBdr>
      <w:divsChild>
        <w:div w:id="997466260">
          <w:marLeft w:val="360"/>
          <w:marRight w:val="0"/>
          <w:marTop w:val="72"/>
          <w:marBottom w:val="72"/>
          <w:divBdr>
            <w:top w:val="none" w:sz="0" w:space="0" w:color="auto"/>
            <w:left w:val="none" w:sz="0" w:space="0" w:color="auto"/>
            <w:bottom w:val="none" w:sz="0" w:space="0" w:color="auto"/>
            <w:right w:val="none" w:sz="0" w:space="0" w:color="auto"/>
          </w:divBdr>
        </w:div>
        <w:div w:id="1501389876">
          <w:marLeft w:val="360"/>
          <w:marRight w:val="0"/>
          <w:marTop w:val="0"/>
          <w:marBottom w:val="72"/>
          <w:divBdr>
            <w:top w:val="none" w:sz="0" w:space="0" w:color="auto"/>
            <w:left w:val="none" w:sz="0" w:space="0" w:color="auto"/>
            <w:bottom w:val="none" w:sz="0" w:space="0" w:color="auto"/>
            <w:right w:val="none" w:sz="0" w:space="0" w:color="auto"/>
          </w:divBdr>
        </w:div>
      </w:divsChild>
    </w:div>
    <w:div w:id="1010761832">
      <w:bodyDiv w:val="1"/>
      <w:marLeft w:val="0"/>
      <w:marRight w:val="0"/>
      <w:marTop w:val="0"/>
      <w:marBottom w:val="0"/>
      <w:divBdr>
        <w:top w:val="none" w:sz="0" w:space="0" w:color="auto"/>
        <w:left w:val="none" w:sz="0" w:space="0" w:color="auto"/>
        <w:bottom w:val="none" w:sz="0" w:space="0" w:color="auto"/>
        <w:right w:val="none" w:sz="0" w:space="0" w:color="auto"/>
      </w:divBdr>
    </w:div>
    <w:div w:id="1046294080">
      <w:bodyDiv w:val="1"/>
      <w:marLeft w:val="0"/>
      <w:marRight w:val="0"/>
      <w:marTop w:val="0"/>
      <w:marBottom w:val="0"/>
      <w:divBdr>
        <w:top w:val="none" w:sz="0" w:space="0" w:color="auto"/>
        <w:left w:val="none" w:sz="0" w:space="0" w:color="auto"/>
        <w:bottom w:val="none" w:sz="0" w:space="0" w:color="auto"/>
        <w:right w:val="none" w:sz="0" w:space="0" w:color="auto"/>
      </w:divBdr>
      <w:divsChild>
        <w:div w:id="304433600">
          <w:marLeft w:val="360"/>
          <w:marRight w:val="0"/>
          <w:marTop w:val="72"/>
          <w:marBottom w:val="72"/>
          <w:divBdr>
            <w:top w:val="none" w:sz="0" w:space="0" w:color="auto"/>
            <w:left w:val="none" w:sz="0" w:space="0" w:color="auto"/>
            <w:bottom w:val="none" w:sz="0" w:space="0" w:color="auto"/>
            <w:right w:val="none" w:sz="0" w:space="0" w:color="auto"/>
          </w:divBdr>
          <w:divsChild>
            <w:div w:id="173035560">
              <w:marLeft w:val="360"/>
              <w:marRight w:val="0"/>
              <w:marTop w:val="0"/>
              <w:marBottom w:val="0"/>
              <w:divBdr>
                <w:top w:val="none" w:sz="0" w:space="0" w:color="auto"/>
                <w:left w:val="none" w:sz="0" w:space="0" w:color="auto"/>
                <w:bottom w:val="none" w:sz="0" w:space="0" w:color="auto"/>
                <w:right w:val="none" w:sz="0" w:space="0" w:color="auto"/>
              </w:divBdr>
            </w:div>
            <w:div w:id="361439281">
              <w:marLeft w:val="360"/>
              <w:marRight w:val="0"/>
              <w:marTop w:val="0"/>
              <w:marBottom w:val="0"/>
              <w:divBdr>
                <w:top w:val="none" w:sz="0" w:space="0" w:color="auto"/>
                <w:left w:val="none" w:sz="0" w:space="0" w:color="auto"/>
                <w:bottom w:val="none" w:sz="0" w:space="0" w:color="auto"/>
                <w:right w:val="none" w:sz="0" w:space="0" w:color="auto"/>
              </w:divBdr>
            </w:div>
            <w:div w:id="518742908">
              <w:marLeft w:val="360"/>
              <w:marRight w:val="0"/>
              <w:marTop w:val="0"/>
              <w:marBottom w:val="0"/>
              <w:divBdr>
                <w:top w:val="none" w:sz="0" w:space="0" w:color="auto"/>
                <w:left w:val="none" w:sz="0" w:space="0" w:color="auto"/>
                <w:bottom w:val="none" w:sz="0" w:space="0" w:color="auto"/>
                <w:right w:val="none" w:sz="0" w:space="0" w:color="auto"/>
              </w:divBdr>
            </w:div>
            <w:div w:id="519199246">
              <w:marLeft w:val="360"/>
              <w:marRight w:val="0"/>
              <w:marTop w:val="0"/>
              <w:marBottom w:val="0"/>
              <w:divBdr>
                <w:top w:val="none" w:sz="0" w:space="0" w:color="auto"/>
                <w:left w:val="none" w:sz="0" w:space="0" w:color="auto"/>
                <w:bottom w:val="none" w:sz="0" w:space="0" w:color="auto"/>
                <w:right w:val="none" w:sz="0" w:space="0" w:color="auto"/>
              </w:divBdr>
            </w:div>
            <w:div w:id="965358496">
              <w:marLeft w:val="360"/>
              <w:marRight w:val="0"/>
              <w:marTop w:val="0"/>
              <w:marBottom w:val="0"/>
              <w:divBdr>
                <w:top w:val="none" w:sz="0" w:space="0" w:color="auto"/>
                <w:left w:val="none" w:sz="0" w:space="0" w:color="auto"/>
                <w:bottom w:val="none" w:sz="0" w:space="0" w:color="auto"/>
                <w:right w:val="none" w:sz="0" w:space="0" w:color="auto"/>
              </w:divBdr>
            </w:div>
            <w:div w:id="1142770548">
              <w:marLeft w:val="360"/>
              <w:marRight w:val="0"/>
              <w:marTop w:val="0"/>
              <w:marBottom w:val="0"/>
              <w:divBdr>
                <w:top w:val="none" w:sz="0" w:space="0" w:color="auto"/>
                <w:left w:val="none" w:sz="0" w:space="0" w:color="auto"/>
                <w:bottom w:val="none" w:sz="0" w:space="0" w:color="auto"/>
                <w:right w:val="none" w:sz="0" w:space="0" w:color="auto"/>
              </w:divBdr>
            </w:div>
            <w:div w:id="1188639388">
              <w:marLeft w:val="360"/>
              <w:marRight w:val="0"/>
              <w:marTop w:val="0"/>
              <w:marBottom w:val="0"/>
              <w:divBdr>
                <w:top w:val="none" w:sz="0" w:space="0" w:color="auto"/>
                <w:left w:val="none" w:sz="0" w:space="0" w:color="auto"/>
                <w:bottom w:val="none" w:sz="0" w:space="0" w:color="auto"/>
                <w:right w:val="none" w:sz="0" w:space="0" w:color="auto"/>
              </w:divBdr>
            </w:div>
            <w:div w:id="1986543128">
              <w:marLeft w:val="360"/>
              <w:marRight w:val="0"/>
              <w:marTop w:val="0"/>
              <w:marBottom w:val="0"/>
              <w:divBdr>
                <w:top w:val="none" w:sz="0" w:space="0" w:color="auto"/>
                <w:left w:val="none" w:sz="0" w:space="0" w:color="auto"/>
                <w:bottom w:val="none" w:sz="0" w:space="0" w:color="auto"/>
                <w:right w:val="none" w:sz="0" w:space="0" w:color="auto"/>
              </w:divBdr>
            </w:div>
          </w:divsChild>
        </w:div>
        <w:div w:id="413089241">
          <w:marLeft w:val="360"/>
          <w:marRight w:val="0"/>
          <w:marTop w:val="0"/>
          <w:marBottom w:val="72"/>
          <w:divBdr>
            <w:top w:val="none" w:sz="0" w:space="0" w:color="auto"/>
            <w:left w:val="none" w:sz="0" w:space="0" w:color="auto"/>
            <w:bottom w:val="none" w:sz="0" w:space="0" w:color="auto"/>
            <w:right w:val="none" w:sz="0" w:space="0" w:color="auto"/>
          </w:divBdr>
        </w:div>
        <w:div w:id="1397120813">
          <w:marLeft w:val="360"/>
          <w:marRight w:val="0"/>
          <w:marTop w:val="0"/>
          <w:marBottom w:val="72"/>
          <w:divBdr>
            <w:top w:val="none" w:sz="0" w:space="0" w:color="auto"/>
            <w:left w:val="none" w:sz="0" w:space="0" w:color="auto"/>
            <w:bottom w:val="none" w:sz="0" w:space="0" w:color="auto"/>
            <w:right w:val="none" w:sz="0" w:space="0" w:color="auto"/>
          </w:divBdr>
        </w:div>
        <w:div w:id="1470826879">
          <w:marLeft w:val="360"/>
          <w:marRight w:val="0"/>
          <w:marTop w:val="0"/>
          <w:marBottom w:val="72"/>
          <w:divBdr>
            <w:top w:val="none" w:sz="0" w:space="0" w:color="auto"/>
            <w:left w:val="none" w:sz="0" w:space="0" w:color="auto"/>
            <w:bottom w:val="none" w:sz="0" w:space="0" w:color="auto"/>
            <w:right w:val="none" w:sz="0" w:space="0" w:color="auto"/>
          </w:divBdr>
        </w:div>
        <w:div w:id="1595356054">
          <w:marLeft w:val="360"/>
          <w:marRight w:val="0"/>
          <w:marTop w:val="0"/>
          <w:marBottom w:val="72"/>
          <w:divBdr>
            <w:top w:val="none" w:sz="0" w:space="0" w:color="auto"/>
            <w:left w:val="none" w:sz="0" w:space="0" w:color="auto"/>
            <w:bottom w:val="none" w:sz="0" w:space="0" w:color="auto"/>
            <w:right w:val="none" w:sz="0" w:space="0" w:color="auto"/>
          </w:divBdr>
        </w:div>
        <w:div w:id="1817718549">
          <w:marLeft w:val="360"/>
          <w:marRight w:val="0"/>
          <w:marTop w:val="0"/>
          <w:marBottom w:val="72"/>
          <w:divBdr>
            <w:top w:val="none" w:sz="0" w:space="0" w:color="auto"/>
            <w:left w:val="none" w:sz="0" w:space="0" w:color="auto"/>
            <w:bottom w:val="none" w:sz="0" w:space="0" w:color="auto"/>
            <w:right w:val="none" w:sz="0" w:space="0" w:color="auto"/>
          </w:divBdr>
        </w:div>
      </w:divsChild>
    </w:div>
    <w:div w:id="1057128327">
      <w:bodyDiv w:val="1"/>
      <w:marLeft w:val="0"/>
      <w:marRight w:val="0"/>
      <w:marTop w:val="0"/>
      <w:marBottom w:val="0"/>
      <w:divBdr>
        <w:top w:val="none" w:sz="0" w:space="0" w:color="auto"/>
        <w:left w:val="none" w:sz="0" w:space="0" w:color="auto"/>
        <w:bottom w:val="none" w:sz="0" w:space="0" w:color="auto"/>
        <w:right w:val="none" w:sz="0" w:space="0" w:color="auto"/>
      </w:divBdr>
    </w:div>
    <w:div w:id="1084955184">
      <w:bodyDiv w:val="1"/>
      <w:marLeft w:val="0"/>
      <w:marRight w:val="0"/>
      <w:marTop w:val="0"/>
      <w:marBottom w:val="0"/>
      <w:divBdr>
        <w:top w:val="none" w:sz="0" w:space="0" w:color="auto"/>
        <w:left w:val="none" w:sz="0" w:space="0" w:color="auto"/>
        <w:bottom w:val="none" w:sz="0" w:space="0" w:color="auto"/>
        <w:right w:val="none" w:sz="0" w:space="0" w:color="auto"/>
      </w:divBdr>
    </w:div>
    <w:div w:id="1099328874">
      <w:bodyDiv w:val="1"/>
      <w:marLeft w:val="0"/>
      <w:marRight w:val="0"/>
      <w:marTop w:val="0"/>
      <w:marBottom w:val="0"/>
      <w:divBdr>
        <w:top w:val="none" w:sz="0" w:space="0" w:color="auto"/>
        <w:left w:val="none" w:sz="0" w:space="0" w:color="auto"/>
        <w:bottom w:val="none" w:sz="0" w:space="0" w:color="auto"/>
        <w:right w:val="none" w:sz="0" w:space="0" w:color="auto"/>
      </w:divBdr>
      <w:divsChild>
        <w:div w:id="499932932">
          <w:marLeft w:val="0"/>
          <w:marRight w:val="0"/>
          <w:marTop w:val="72"/>
          <w:marBottom w:val="0"/>
          <w:divBdr>
            <w:top w:val="none" w:sz="0" w:space="0" w:color="auto"/>
            <w:left w:val="none" w:sz="0" w:space="0" w:color="auto"/>
            <w:bottom w:val="none" w:sz="0" w:space="0" w:color="auto"/>
            <w:right w:val="none" w:sz="0" w:space="0" w:color="auto"/>
          </w:divBdr>
        </w:div>
        <w:div w:id="1901474370">
          <w:marLeft w:val="0"/>
          <w:marRight w:val="0"/>
          <w:marTop w:val="72"/>
          <w:marBottom w:val="0"/>
          <w:divBdr>
            <w:top w:val="none" w:sz="0" w:space="0" w:color="auto"/>
            <w:left w:val="none" w:sz="0" w:space="0" w:color="auto"/>
            <w:bottom w:val="none" w:sz="0" w:space="0" w:color="auto"/>
            <w:right w:val="none" w:sz="0" w:space="0" w:color="auto"/>
          </w:divBdr>
        </w:div>
      </w:divsChild>
    </w:div>
    <w:div w:id="1119568764">
      <w:bodyDiv w:val="1"/>
      <w:marLeft w:val="0"/>
      <w:marRight w:val="0"/>
      <w:marTop w:val="0"/>
      <w:marBottom w:val="0"/>
      <w:divBdr>
        <w:top w:val="none" w:sz="0" w:space="0" w:color="auto"/>
        <w:left w:val="none" w:sz="0" w:space="0" w:color="auto"/>
        <w:bottom w:val="none" w:sz="0" w:space="0" w:color="auto"/>
        <w:right w:val="none" w:sz="0" w:space="0" w:color="auto"/>
      </w:divBdr>
    </w:div>
    <w:div w:id="1169062351">
      <w:bodyDiv w:val="1"/>
      <w:marLeft w:val="0"/>
      <w:marRight w:val="0"/>
      <w:marTop w:val="0"/>
      <w:marBottom w:val="0"/>
      <w:divBdr>
        <w:top w:val="none" w:sz="0" w:space="0" w:color="auto"/>
        <w:left w:val="none" w:sz="0" w:space="0" w:color="auto"/>
        <w:bottom w:val="none" w:sz="0" w:space="0" w:color="auto"/>
        <w:right w:val="none" w:sz="0" w:space="0" w:color="auto"/>
      </w:divBdr>
    </w:div>
    <w:div w:id="1223448874">
      <w:bodyDiv w:val="1"/>
      <w:marLeft w:val="0"/>
      <w:marRight w:val="0"/>
      <w:marTop w:val="0"/>
      <w:marBottom w:val="0"/>
      <w:divBdr>
        <w:top w:val="none" w:sz="0" w:space="0" w:color="auto"/>
        <w:left w:val="none" w:sz="0" w:space="0" w:color="auto"/>
        <w:bottom w:val="none" w:sz="0" w:space="0" w:color="auto"/>
        <w:right w:val="none" w:sz="0" w:space="0" w:color="auto"/>
      </w:divBdr>
    </w:div>
    <w:div w:id="1225142594">
      <w:bodyDiv w:val="1"/>
      <w:marLeft w:val="0"/>
      <w:marRight w:val="0"/>
      <w:marTop w:val="0"/>
      <w:marBottom w:val="0"/>
      <w:divBdr>
        <w:top w:val="none" w:sz="0" w:space="0" w:color="auto"/>
        <w:left w:val="none" w:sz="0" w:space="0" w:color="auto"/>
        <w:bottom w:val="none" w:sz="0" w:space="0" w:color="auto"/>
        <w:right w:val="none" w:sz="0" w:space="0" w:color="auto"/>
      </w:divBdr>
    </w:div>
    <w:div w:id="1226379912">
      <w:bodyDiv w:val="1"/>
      <w:marLeft w:val="0"/>
      <w:marRight w:val="0"/>
      <w:marTop w:val="0"/>
      <w:marBottom w:val="0"/>
      <w:divBdr>
        <w:top w:val="none" w:sz="0" w:space="0" w:color="auto"/>
        <w:left w:val="none" w:sz="0" w:space="0" w:color="auto"/>
        <w:bottom w:val="none" w:sz="0" w:space="0" w:color="auto"/>
        <w:right w:val="none" w:sz="0" w:space="0" w:color="auto"/>
      </w:divBdr>
    </w:div>
    <w:div w:id="1272325401">
      <w:bodyDiv w:val="1"/>
      <w:marLeft w:val="0"/>
      <w:marRight w:val="0"/>
      <w:marTop w:val="0"/>
      <w:marBottom w:val="0"/>
      <w:divBdr>
        <w:top w:val="none" w:sz="0" w:space="0" w:color="auto"/>
        <w:left w:val="none" w:sz="0" w:space="0" w:color="auto"/>
        <w:bottom w:val="none" w:sz="0" w:space="0" w:color="auto"/>
        <w:right w:val="none" w:sz="0" w:space="0" w:color="auto"/>
      </w:divBdr>
      <w:divsChild>
        <w:div w:id="1093088749">
          <w:marLeft w:val="360"/>
          <w:marRight w:val="0"/>
          <w:marTop w:val="0"/>
          <w:marBottom w:val="72"/>
          <w:divBdr>
            <w:top w:val="none" w:sz="0" w:space="0" w:color="auto"/>
            <w:left w:val="none" w:sz="0" w:space="0" w:color="auto"/>
            <w:bottom w:val="none" w:sz="0" w:space="0" w:color="auto"/>
            <w:right w:val="none" w:sz="0" w:space="0" w:color="auto"/>
          </w:divBdr>
        </w:div>
        <w:div w:id="1209295587">
          <w:marLeft w:val="360"/>
          <w:marRight w:val="0"/>
          <w:marTop w:val="0"/>
          <w:marBottom w:val="72"/>
          <w:divBdr>
            <w:top w:val="none" w:sz="0" w:space="0" w:color="auto"/>
            <w:left w:val="none" w:sz="0" w:space="0" w:color="auto"/>
            <w:bottom w:val="none" w:sz="0" w:space="0" w:color="auto"/>
            <w:right w:val="none" w:sz="0" w:space="0" w:color="auto"/>
          </w:divBdr>
          <w:divsChild>
            <w:div w:id="9378146">
              <w:marLeft w:val="360"/>
              <w:marRight w:val="0"/>
              <w:marTop w:val="0"/>
              <w:marBottom w:val="0"/>
              <w:divBdr>
                <w:top w:val="none" w:sz="0" w:space="0" w:color="auto"/>
                <w:left w:val="none" w:sz="0" w:space="0" w:color="auto"/>
                <w:bottom w:val="none" w:sz="0" w:space="0" w:color="auto"/>
                <w:right w:val="none" w:sz="0" w:space="0" w:color="auto"/>
              </w:divBdr>
            </w:div>
            <w:div w:id="141662711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18412349">
      <w:bodyDiv w:val="1"/>
      <w:marLeft w:val="0"/>
      <w:marRight w:val="0"/>
      <w:marTop w:val="0"/>
      <w:marBottom w:val="0"/>
      <w:divBdr>
        <w:top w:val="none" w:sz="0" w:space="0" w:color="auto"/>
        <w:left w:val="none" w:sz="0" w:space="0" w:color="auto"/>
        <w:bottom w:val="none" w:sz="0" w:space="0" w:color="auto"/>
        <w:right w:val="none" w:sz="0" w:space="0" w:color="auto"/>
      </w:divBdr>
    </w:div>
    <w:div w:id="1413114369">
      <w:bodyDiv w:val="1"/>
      <w:marLeft w:val="0"/>
      <w:marRight w:val="0"/>
      <w:marTop w:val="0"/>
      <w:marBottom w:val="0"/>
      <w:divBdr>
        <w:top w:val="none" w:sz="0" w:space="0" w:color="auto"/>
        <w:left w:val="none" w:sz="0" w:space="0" w:color="auto"/>
        <w:bottom w:val="none" w:sz="0" w:space="0" w:color="auto"/>
        <w:right w:val="none" w:sz="0" w:space="0" w:color="auto"/>
      </w:divBdr>
    </w:div>
    <w:div w:id="1441757060">
      <w:bodyDiv w:val="1"/>
      <w:marLeft w:val="0"/>
      <w:marRight w:val="0"/>
      <w:marTop w:val="0"/>
      <w:marBottom w:val="0"/>
      <w:divBdr>
        <w:top w:val="none" w:sz="0" w:space="0" w:color="auto"/>
        <w:left w:val="none" w:sz="0" w:space="0" w:color="auto"/>
        <w:bottom w:val="none" w:sz="0" w:space="0" w:color="auto"/>
        <w:right w:val="none" w:sz="0" w:space="0" w:color="auto"/>
      </w:divBdr>
    </w:div>
    <w:div w:id="1456022353">
      <w:bodyDiv w:val="1"/>
      <w:marLeft w:val="0"/>
      <w:marRight w:val="0"/>
      <w:marTop w:val="0"/>
      <w:marBottom w:val="0"/>
      <w:divBdr>
        <w:top w:val="none" w:sz="0" w:space="0" w:color="auto"/>
        <w:left w:val="none" w:sz="0" w:space="0" w:color="auto"/>
        <w:bottom w:val="none" w:sz="0" w:space="0" w:color="auto"/>
        <w:right w:val="none" w:sz="0" w:space="0" w:color="auto"/>
      </w:divBdr>
    </w:div>
    <w:div w:id="1471091056">
      <w:bodyDiv w:val="1"/>
      <w:marLeft w:val="0"/>
      <w:marRight w:val="0"/>
      <w:marTop w:val="0"/>
      <w:marBottom w:val="0"/>
      <w:divBdr>
        <w:top w:val="none" w:sz="0" w:space="0" w:color="auto"/>
        <w:left w:val="none" w:sz="0" w:space="0" w:color="auto"/>
        <w:bottom w:val="none" w:sz="0" w:space="0" w:color="auto"/>
        <w:right w:val="none" w:sz="0" w:space="0" w:color="auto"/>
      </w:divBdr>
    </w:div>
    <w:div w:id="1522622894">
      <w:bodyDiv w:val="1"/>
      <w:marLeft w:val="0"/>
      <w:marRight w:val="0"/>
      <w:marTop w:val="0"/>
      <w:marBottom w:val="0"/>
      <w:divBdr>
        <w:top w:val="none" w:sz="0" w:space="0" w:color="auto"/>
        <w:left w:val="none" w:sz="0" w:space="0" w:color="auto"/>
        <w:bottom w:val="none" w:sz="0" w:space="0" w:color="auto"/>
        <w:right w:val="none" w:sz="0" w:space="0" w:color="auto"/>
      </w:divBdr>
      <w:divsChild>
        <w:div w:id="725303359">
          <w:marLeft w:val="0"/>
          <w:marRight w:val="0"/>
          <w:marTop w:val="0"/>
          <w:marBottom w:val="0"/>
          <w:divBdr>
            <w:top w:val="none" w:sz="0" w:space="0" w:color="auto"/>
            <w:left w:val="none" w:sz="0" w:space="0" w:color="auto"/>
            <w:bottom w:val="none" w:sz="0" w:space="0" w:color="auto"/>
            <w:right w:val="none" w:sz="0" w:space="0" w:color="auto"/>
          </w:divBdr>
          <w:divsChild>
            <w:div w:id="1429303882">
              <w:marLeft w:val="0"/>
              <w:marRight w:val="0"/>
              <w:marTop w:val="0"/>
              <w:marBottom w:val="0"/>
              <w:divBdr>
                <w:top w:val="none" w:sz="0" w:space="0" w:color="auto"/>
                <w:left w:val="none" w:sz="0" w:space="0" w:color="auto"/>
                <w:bottom w:val="none" w:sz="0" w:space="0" w:color="auto"/>
                <w:right w:val="none" w:sz="0" w:space="0" w:color="auto"/>
              </w:divBdr>
              <w:divsChild>
                <w:div w:id="39913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460158">
      <w:marLeft w:val="0"/>
      <w:marRight w:val="0"/>
      <w:marTop w:val="0"/>
      <w:marBottom w:val="0"/>
      <w:divBdr>
        <w:top w:val="none" w:sz="0" w:space="0" w:color="auto"/>
        <w:left w:val="none" w:sz="0" w:space="0" w:color="auto"/>
        <w:bottom w:val="none" w:sz="0" w:space="0" w:color="auto"/>
        <w:right w:val="none" w:sz="0" w:space="0" w:color="auto"/>
      </w:divBdr>
    </w:div>
    <w:div w:id="1551460159">
      <w:marLeft w:val="0"/>
      <w:marRight w:val="0"/>
      <w:marTop w:val="0"/>
      <w:marBottom w:val="0"/>
      <w:divBdr>
        <w:top w:val="none" w:sz="0" w:space="0" w:color="auto"/>
        <w:left w:val="none" w:sz="0" w:space="0" w:color="auto"/>
        <w:bottom w:val="none" w:sz="0" w:space="0" w:color="auto"/>
        <w:right w:val="none" w:sz="0" w:space="0" w:color="auto"/>
      </w:divBdr>
    </w:div>
    <w:div w:id="1551460160">
      <w:marLeft w:val="0"/>
      <w:marRight w:val="0"/>
      <w:marTop w:val="0"/>
      <w:marBottom w:val="0"/>
      <w:divBdr>
        <w:top w:val="none" w:sz="0" w:space="0" w:color="auto"/>
        <w:left w:val="none" w:sz="0" w:space="0" w:color="auto"/>
        <w:bottom w:val="none" w:sz="0" w:space="0" w:color="auto"/>
        <w:right w:val="none" w:sz="0" w:space="0" w:color="auto"/>
      </w:divBdr>
    </w:div>
    <w:div w:id="1551460161">
      <w:marLeft w:val="0"/>
      <w:marRight w:val="0"/>
      <w:marTop w:val="0"/>
      <w:marBottom w:val="0"/>
      <w:divBdr>
        <w:top w:val="none" w:sz="0" w:space="0" w:color="auto"/>
        <w:left w:val="none" w:sz="0" w:space="0" w:color="auto"/>
        <w:bottom w:val="none" w:sz="0" w:space="0" w:color="auto"/>
        <w:right w:val="none" w:sz="0" w:space="0" w:color="auto"/>
      </w:divBdr>
    </w:div>
    <w:div w:id="1551460162">
      <w:marLeft w:val="0"/>
      <w:marRight w:val="0"/>
      <w:marTop w:val="0"/>
      <w:marBottom w:val="0"/>
      <w:divBdr>
        <w:top w:val="none" w:sz="0" w:space="0" w:color="auto"/>
        <w:left w:val="none" w:sz="0" w:space="0" w:color="auto"/>
        <w:bottom w:val="none" w:sz="0" w:space="0" w:color="auto"/>
        <w:right w:val="none" w:sz="0" w:space="0" w:color="auto"/>
      </w:divBdr>
    </w:div>
    <w:div w:id="1551460163">
      <w:marLeft w:val="0"/>
      <w:marRight w:val="0"/>
      <w:marTop w:val="0"/>
      <w:marBottom w:val="0"/>
      <w:divBdr>
        <w:top w:val="none" w:sz="0" w:space="0" w:color="auto"/>
        <w:left w:val="none" w:sz="0" w:space="0" w:color="auto"/>
        <w:bottom w:val="none" w:sz="0" w:space="0" w:color="auto"/>
        <w:right w:val="none" w:sz="0" w:space="0" w:color="auto"/>
      </w:divBdr>
    </w:div>
    <w:div w:id="1551460164">
      <w:marLeft w:val="0"/>
      <w:marRight w:val="0"/>
      <w:marTop w:val="0"/>
      <w:marBottom w:val="0"/>
      <w:divBdr>
        <w:top w:val="none" w:sz="0" w:space="0" w:color="auto"/>
        <w:left w:val="none" w:sz="0" w:space="0" w:color="auto"/>
        <w:bottom w:val="none" w:sz="0" w:space="0" w:color="auto"/>
        <w:right w:val="none" w:sz="0" w:space="0" w:color="auto"/>
      </w:divBdr>
    </w:div>
    <w:div w:id="1551460165">
      <w:marLeft w:val="0"/>
      <w:marRight w:val="0"/>
      <w:marTop w:val="0"/>
      <w:marBottom w:val="0"/>
      <w:divBdr>
        <w:top w:val="none" w:sz="0" w:space="0" w:color="auto"/>
        <w:left w:val="none" w:sz="0" w:space="0" w:color="auto"/>
        <w:bottom w:val="none" w:sz="0" w:space="0" w:color="auto"/>
        <w:right w:val="none" w:sz="0" w:space="0" w:color="auto"/>
      </w:divBdr>
    </w:div>
    <w:div w:id="1551460166">
      <w:marLeft w:val="0"/>
      <w:marRight w:val="0"/>
      <w:marTop w:val="0"/>
      <w:marBottom w:val="0"/>
      <w:divBdr>
        <w:top w:val="none" w:sz="0" w:space="0" w:color="auto"/>
        <w:left w:val="none" w:sz="0" w:space="0" w:color="auto"/>
        <w:bottom w:val="none" w:sz="0" w:space="0" w:color="auto"/>
        <w:right w:val="none" w:sz="0" w:space="0" w:color="auto"/>
      </w:divBdr>
    </w:div>
    <w:div w:id="1551460167">
      <w:marLeft w:val="0"/>
      <w:marRight w:val="0"/>
      <w:marTop w:val="0"/>
      <w:marBottom w:val="0"/>
      <w:divBdr>
        <w:top w:val="none" w:sz="0" w:space="0" w:color="auto"/>
        <w:left w:val="none" w:sz="0" w:space="0" w:color="auto"/>
        <w:bottom w:val="none" w:sz="0" w:space="0" w:color="auto"/>
        <w:right w:val="none" w:sz="0" w:space="0" w:color="auto"/>
      </w:divBdr>
    </w:div>
    <w:div w:id="1551460168">
      <w:marLeft w:val="0"/>
      <w:marRight w:val="0"/>
      <w:marTop w:val="0"/>
      <w:marBottom w:val="0"/>
      <w:divBdr>
        <w:top w:val="none" w:sz="0" w:space="0" w:color="auto"/>
        <w:left w:val="none" w:sz="0" w:space="0" w:color="auto"/>
        <w:bottom w:val="none" w:sz="0" w:space="0" w:color="auto"/>
        <w:right w:val="none" w:sz="0" w:space="0" w:color="auto"/>
      </w:divBdr>
    </w:div>
    <w:div w:id="1551460169">
      <w:marLeft w:val="0"/>
      <w:marRight w:val="0"/>
      <w:marTop w:val="0"/>
      <w:marBottom w:val="0"/>
      <w:divBdr>
        <w:top w:val="none" w:sz="0" w:space="0" w:color="auto"/>
        <w:left w:val="none" w:sz="0" w:space="0" w:color="auto"/>
        <w:bottom w:val="none" w:sz="0" w:space="0" w:color="auto"/>
        <w:right w:val="none" w:sz="0" w:space="0" w:color="auto"/>
      </w:divBdr>
    </w:div>
    <w:div w:id="1551460170">
      <w:marLeft w:val="0"/>
      <w:marRight w:val="0"/>
      <w:marTop w:val="0"/>
      <w:marBottom w:val="0"/>
      <w:divBdr>
        <w:top w:val="none" w:sz="0" w:space="0" w:color="auto"/>
        <w:left w:val="none" w:sz="0" w:space="0" w:color="auto"/>
        <w:bottom w:val="none" w:sz="0" w:space="0" w:color="auto"/>
        <w:right w:val="none" w:sz="0" w:space="0" w:color="auto"/>
      </w:divBdr>
    </w:div>
    <w:div w:id="1551460171">
      <w:marLeft w:val="0"/>
      <w:marRight w:val="0"/>
      <w:marTop w:val="0"/>
      <w:marBottom w:val="0"/>
      <w:divBdr>
        <w:top w:val="none" w:sz="0" w:space="0" w:color="auto"/>
        <w:left w:val="none" w:sz="0" w:space="0" w:color="auto"/>
        <w:bottom w:val="none" w:sz="0" w:space="0" w:color="auto"/>
        <w:right w:val="none" w:sz="0" w:space="0" w:color="auto"/>
      </w:divBdr>
    </w:div>
    <w:div w:id="1551460187">
      <w:marLeft w:val="0"/>
      <w:marRight w:val="0"/>
      <w:marTop w:val="0"/>
      <w:marBottom w:val="0"/>
      <w:divBdr>
        <w:top w:val="none" w:sz="0" w:space="0" w:color="auto"/>
        <w:left w:val="none" w:sz="0" w:space="0" w:color="auto"/>
        <w:bottom w:val="none" w:sz="0" w:space="0" w:color="auto"/>
        <w:right w:val="none" w:sz="0" w:space="0" w:color="auto"/>
      </w:divBdr>
    </w:div>
    <w:div w:id="1551460204">
      <w:marLeft w:val="0"/>
      <w:marRight w:val="0"/>
      <w:marTop w:val="0"/>
      <w:marBottom w:val="0"/>
      <w:divBdr>
        <w:top w:val="none" w:sz="0" w:space="0" w:color="auto"/>
        <w:left w:val="none" w:sz="0" w:space="0" w:color="auto"/>
        <w:bottom w:val="none" w:sz="0" w:space="0" w:color="auto"/>
        <w:right w:val="none" w:sz="0" w:space="0" w:color="auto"/>
      </w:divBdr>
    </w:div>
    <w:div w:id="1551460207">
      <w:marLeft w:val="0"/>
      <w:marRight w:val="0"/>
      <w:marTop w:val="0"/>
      <w:marBottom w:val="0"/>
      <w:divBdr>
        <w:top w:val="none" w:sz="0" w:space="0" w:color="auto"/>
        <w:left w:val="none" w:sz="0" w:space="0" w:color="auto"/>
        <w:bottom w:val="none" w:sz="0" w:space="0" w:color="auto"/>
        <w:right w:val="none" w:sz="0" w:space="0" w:color="auto"/>
      </w:divBdr>
    </w:div>
    <w:div w:id="1551460209">
      <w:marLeft w:val="0"/>
      <w:marRight w:val="0"/>
      <w:marTop w:val="0"/>
      <w:marBottom w:val="0"/>
      <w:divBdr>
        <w:top w:val="none" w:sz="0" w:space="0" w:color="auto"/>
        <w:left w:val="none" w:sz="0" w:space="0" w:color="auto"/>
        <w:bottom w:val="none" w:sz="0" w:space="0" w:color="auto"/>
        <w:right w:val="none" w:sz="0" w:space="0" w:color="auto"/>
      </w:divBdr>
    </w:div>
    <w:div w:id="1551460213">
      <w:marLeft w:val="0"/>
      <w:marRight w:val="0"/>
      <w:marTop w:val="0"/>
      <w:marBottom w:val="0"/>
      <w:divBdr>
        <w:top w:val="none" w:sz="0" w:space="0" w:color="auto"/>
        <w:left w:val="none" w:sz="0" w:space="0" w:color="auto"/>
        <w:bottom w:val="none" w:sz="0" w:space="0" w:color="auto"/>
        <w:right w:val="none" w:sz="0" w:space="0" w:color="auto"/>
      </w:divBdr>
    </w:div>
    <w:div w:id="1551460222">
      <w:marLeft w:val="0"/>
      <w:marRight w:val="0"/>
      <w:marTop w:val="0"/>
      <w:marBottom w:val="0"/>
      <w:divBdr>
        <w:top w:val="none" w:sz="0" w:space="0" w:color="auto"/>
        <w:left w:val="none" w:sz="0" w:space="0" w:color="auto"/>
        <w:bottom w:val="none" w:sz="0" w:space="0" w:color="auto"/>
        <w:right w:val="none" w:sz="0" w:space="0" w:color="auto"/>
      </w:divBdr>
      <w:divsChild>
        <w:div w:id="1551460174">
          <w:marLeft w:val="0"/>
          <w:marRight w:val="0"/>
          <w:marTop w:val="0"/>
          <w:marBottom w:val="0"/>
          <w:divBdr>
            <w:top w:val="none" w:sz="0" w:space="0" w:color="auto"/>
            <w:left w:val="none" w:sz="0" w:space="0" w:color="auto"/>
            <w:bottom w:val="none" w:sz="0" w:space="0" w:color="auto"/>
            <w:right w:val="none" w:sz="0" w:space="0" w:color="auto"/>
          </w:divBdr>
        </w:div>
        <w:div w:id="1551460175">
          <w:marLeft w:val="0"/>
          <w:marRight w:val="0"/>
          <w:marTop w:val="0"/>
          <w:marBottom w:val="0"/>
          <w:divBdr>
            <w:top w:val="none" w:sz="0" w:space="0" w:color="auto"/>
            <w:left w:val="none" w:sz="0" w:space="0" w:color="auto"/>
            <w:bottom w:val="none" w:sz="0" w:space="0" w:color="auto"/>
            <w:right w:val="none" w:sz="0" w:space="0" w:color="auto"/>
          </w:divBdr>
        </w:div>
        <w:div w:id="1551460184">
          <w:marLeft w:val="0"/>
          <w:marRight w:val="0"/>
          <w:marTop w:val="0"/>
          <w:marBottom w:val="0"/>
          <w:divBdr>
            <w:top w:val="none" w:sz="0" w:space="0" w:color="auto"/>
            <w:left w:val="none" w:sz="0" w:space="0" w:color="auto"/>
            <w:bottom w:val="none" w:sz="0" w:space="0" w:color="auto"/>
            <w:right w:val="none" w:sz="0" w:space="0" w:color="auto"/>
          </w:divBdr>
        </w:div>
        <w:div w:id="1551460185">
          <w:marLeft w:val="0"/>
          <w:marRight w:val="0"/>
          <w:marTop w:val="0"/>
          <w:marBottom w:val="0"/>
          <w:divBdr>
            <w:top w:val="none" w:sz="0" w:space="0" w:color="auto"/>
            <w:left w:val="none" w:sz="0" w:space="0" w:color="auto"/>
            <w:bottom w:val="none" w:sz="0" w:space="0" w:color="auto"/>
            <w:right w:val="none" w:sz="0" w:space="0" w:color="auto"/>
          </w:divBdr>
        </w:div>
        <w:div w:id="1551460211">
          <w:marLeft w:val="0"/>
          <w:marRight w:val="0"/>
          <w:marTop w:val="0"/>
          <w:marBottom w:val="0"/>
          <w:divBdr>
            <w:top w:val="none" w:sz="0" w:space="0" w:color="auto"/>
            <w:left w:val="none" w:sz="0" w:space="0" w:color="auto"/>
            <w:bottom w:val="none" w:sz="0" w:space="0" w:color="auto"/>
            <w:right w:val="none" w:sz="0" w:space="0" w:color="auto"/>
          </w:divBdr>
        </w:div>
        <w:div w:id="1551460212">
          <w:marLeft w:val="0"/>
          <w:marRight w:val="0"/>
          <w:marTop w:val="0"/>
          <w:marBottom w:val="0"/>
          <w:divBdr>
            <w:top w:val="none" w:sz="0" w:space="0" w:color="auto"/>
            <w:left w:val="none" w:sz="0" w:space="0" w:color="auto"/>
            <w:bottom w:val="none" w:sz="0" w:space="0" w:color="auto"/>
            <w:right w:val="none" w:sz="0" w:space="0" w:color="auto"/>
          </w:divBdr>
        </w:div>
        <w:div w:id="1551460236">
          <w:marLeft w:val="0"/>
          <w:marRight w:val="0"/>
          <w:marTop w:val="0"/>
          <w:marBottom w:val="0"/>
          <w:divBdr>
            <w:top w:val="none" w:sz="0" w:space="0" w:color="auto"/>
            <w:left w:val="none" w:sz="0" w:space="0" w:color="auto"/>
            <w:bottom w:val="none" w:sz="0" w:space="0" w:color="auto"/>
            <w:right w:val="none" w:sz="0" w:space="0" w:color="auto"/>
          </w:divBdr>
        </w:div>
        <w:div w:id="1551460237">
          <w:marLeft w:val="0"/>
          <w:marRight w:val="0"/>
          <w:marTop w:val="0"/>
          <w:marBottom w:val="0"/>
          <w:divBdr>
            <w:top w:val="none" w:sz="0" w:space="0" w:color="auto"/>
            <w:left w:val="none" w:sz="0" w:space="0" w:color="auto"/>
            <w:bottom w:val="none" w:sz="0" w:space="0" w:color="auto"/>
            <w:right w:val="none" w:sz="0" w:space="0" w:color="auto"/>
          </w:divBdr>
        </w:div>
        <w:div w:id="1551460263">
          <w:marLeft w:val="0"/>
          <w:marRight w:val="0"/>
          <w:marTop w:val="0"/>
          <w:marBottom w:val="0"/>
          <w:divBdr>
            <w:top w:val="none" w:sz="0" w:space="0" w:color="auto"/>
            <w:left w:val="none" w:sz="0" w:space="0" w:color="auto"/>
            <w:bottom w:val="none" w:sz="0" w:space="0" w:color="auto"/>
            <w:right w:val="none" w:sz="0" w:space="0" w:color="auto"/>
          </w:divBdr>
        </w:div>
        <w:div w:id="1551460265">
          <w:marLeft w:val="0"/>
          <w:marRight w:val="0"/>
          <w:marTop w:val="0"/>
          <w:marBottom w:val="0"/>
          <w:divBdr>
            <w:top w:val="none" w:sz="0" w:space="0" w:color="auto"/>
            <w:left w:val="none" w:sz="0" w:space="0" w:color="auto"/>
            <w:bottom w:val="none" w:sz="0" w:space="0" w:color="auto"/>
            <w:right w:val="none" w:sz="0" w:space="0" w:color="auto"/>
          </w:divBdr>
        </w:div>
        <w:div w:id="1551460269">
          <w:marLeft w:val="0"/>
          <w:marRight w:val="0"/>
          <w:marTop w:val="0"/>
          <w:marBottom w:val="0"/>
          <w:divBdr>
            <w:top w:val="none" w:sz="0" w:space="0" w:color="auto"/>
            <w:left w:val="none" w:sz="0" w:space="0" w:color="auto"/>
            <w:bottom w:val="none" w:sz="0" w:space="0" w:color="auto"/>
            <w:right w:val="none" w:sz="0" w:space="0" w:color="auto"/>
          </w:divBdr>
        </w:div>
      </w:divsChild>
    </w:div>
    <w:div w:id="1551460229">
      <w:marLeft w:val="0"/>
      <w:marRight w:val="0"/>
      <w:marTop w:val="0"/>
      <w:marBottom w:val="0"/>
      <w:divBdr>
        <w:top w:val="none" w:sz="0" w:space="0" w:color="auto"/>
        <w:left w:val="none" w:sz="0" w:space="0" w:color="auto"/>
        <w:bottom w:val="none" w:sz="0" w:space="0" w:color="auto"/>
        <w:right w:val="none" w:sz="0" w:space="0" w:color="auto"/>
      </w:divBdr>
    </w:div>
    <w:div w:id="1551460234">
      <w:marLeft w:val="0"/>
      <w:marRight w:val="0"/>
      <w:marTop w:val="0"/>
      <w:marBottom w:val="0"/>
      <w:divBdr>
        <w:top w:val="none" w:sz="0" w:space="0" w:color="auto"/>
        <w:left w:val="none" w:sz="0" w:space="0" w:color="auto"/>
        <w:bottom w:val="none" w:sz="0" w:space="0" w:color="auto"/>
        <w:right w:val="none" w:sz="0" w:space="0" w:color="auto"/>
      </w:divBdr>
      <w:divsChild>
        <w:div w:id="1551460172">
          <w:marLeft w:val="0"/>
          <w:marRight w:val="0"/>
          <w:marTop w:val="0"/>
          <w:marBottom w:val="0"/>
          <w:divBdr>
            <w:top w:val="none" w:sz="0" w:space="0" w:color="auto"/>
            <w:left w:val="none" w:sz="0" w:space="0" w:color="auto"/>
            <w:bottom w:val="none" w:sz="0" w:space="0" w:color="auto"/>
            <w:right w:val="none" w:sz="0" w:space="0" w:color="auto"/>
          </w:divBdr>
        </w:div>
        <w:div w:id="1551460173">
          <w:marLeft w:val="0"/>
          <w:marRight w:val="0"/>
          <w:marTop w:val="0"/>
          <w:marBottom w:val="0"/>
          <w:divBdr>
            <w:top w:val="none" w:sz="0" w:space="0" w:color="auto"/>
            <w:left w:val="none" w:sz="0" w:space="0" w:color="auto"/>
            <w:bottom w:val="none" w:sz="0" w:space="0" w:color="auto"/>
            <w:right w:val="none" w:sz="0" w:space="0" w:color="auto"/>
          </w:divBdr>
        </w:div>
        <w:div w:id="1551460176">
          <w:marLeft w:val="0"/>
          <w:marRight w:val="0"/>
          <w:marTop w:val="0"/>
          <w:marBottom w:val="0"/>
          <w:divBdr>
            <w:top w:val="none" w:sz="0" w:space="0" w:color="auto"/>
            <w:left w:val="none" w:sz="0" w:space="0" w:color="auto"/>
            <w:bottom w:val="none" w:sz="0" w:space="0" w:color="auto"/>
            <w:right w:val="none" w:sz="0" w:space="0" w:color="auto"/>
          </w:divBdr>
        </w:div>
        <w:div w:id="1551460177">
          <w:marLeft w:val="0"/>
          <w:marRight w:val="0"/>
          <w:marTop w:val="0"/>
          <w:marBottom w:val="0"/>
          <w:divBdr>
            <w:top w:val="none" w:sz="0" w:space="0" w:color="auto"/>
            <w:left w:val="none" w:sz="0" w:space="0" w:color="auto"/>
            <w:bottom w:val="none" w:sz="0" w:space="0" w:color="auto"/>
            <w:right w:val="none" w:sz="0" w:space="0" w:color="auto"/>
          </w:divBdr>
        </w:div>
        <w:div w:id="1551460178">
          <w:marLeft w:val="0"/>
          <w:marRight w:val="0"/>
          <w:marTop w:val="0"/>
          <w:marBottom w:val="0"/>
          <w:divBdr>
            <w:top w:val="none" w:sz="0" w:space="0" w:color="auto"/>
            <w:left w:val="none" w:sz="0" w:space="0" w:color="auto"/>
            <w:bottom w:val="none" w:sz="0" w:space="0" w:color="auto"/>
            <w:right w:val="none" w:sz="0" w:space="0" w:color="auto"/>
          </w:divBdr>
        </w:div>
        <w:div w:id="1551460179">
          <w:marLeft w:val="0"/>
          <w:marRight w:val="0"/>
          <w:marTop w:val="0"/>
          <w:marBottom w:val="0"/>
          <w:divBdr>
            <w:top w:val="none" w:sz="0" w:space="0" w:color="auto"/>
            <w:left w:val="none" w:sz="0" w:space="0" w:color="auto"/>
            <w:bottom w:val="none" w:sz="0" w:space="0" w:color="auto"/>
            <w:right w:val="none" w:sz="0" w:space="0" w:color="auto"/>
          </w:divBdr>
        </w:div>
        <w:div w:id="1551460180">
          <w:marLeft w:val="0"/>
          <w:marRight w:val="0"/>
          <w:marTop w:val="0"/>
          <w:marBottom w:val="0"/>
          <w:divBdr>
            <w:top w:val="none" w:sz="0" w:space="0" w:color="auto"/>
            <w:left w:val="none" w:sz="0" w:space="0" w:color="auto"/>
            <w:bottom w:val="none" w:sz="0" w:space="0" w:color="auto"/>
            <w:right w:val="none" w:sz="0" w:space="0" w:color="auto"/>
          </w:divBdr>
        </w:div>
        <w:div w:id="1551460181">
          <w:marLeft w:val="0"/>
          <w:marRight w:val="0"/>
          <w:marTop w:val="0"/>
          <w:marBottom w:val="0"/>
          <w:divBdr>
            <w:top w:val="none" w:sz="0" w:space="0" w:color="auto"/>
            <w:left w:val="none" w:sz="0" w:space="0" w:color="auto"/>
            <w:bottom w:val="none" w:sz="0" w:space="0" w:color="auto"/>
            <w:right w:val="none" w:sz="0" w:space="0" w:color="auto"/>
          </w:divBdr>
        </w:div>
        <w:div w:id="1551460182">
          <w:marLeft w:val="0"/>
          <w:marRight w:val="0"/>
          <w:marTop w:val="0"/>
          <w:marBottom w:val="0"/>
          <w:divBdr>
            <w:top w:val="none" w:sz="0" w:space="0" w:color="auto"/>
            <w:left w:val="none" w:sz="0" w:space="0" w:color="auto"/>
            <w:bottom w:val="none" w:sz="0" w:space="0" w:color="auto"/>
            <w:right w:val="none" w:sz="0" w:space="0" w:color="auto"/>
          </w:divBdr>
        </w:div>
        <w:div w:id="1551460183">
          <w:marLeft w:val="0"/>
          <w:marRight w:val="0"/>
          <w:marTop w:val="0"/>
          <w:marBottom w:val="0"/>
          <w:divBdr>
            <w:top w:val="none" w:sz="0" w:space="0" w:color="auto"/>
            <w:left w:val="none" w:sz="0" w:space="0" w:color="auto"/>
            <w:bottom w:val="none" w:sz="0" w:space="0" w:color="auto"/>
            <w:right w:val="none" w:sz="0" w:space="0" w:color="auto"/>
          </w:divBdr>
        </w:div>
        <w:div w:id="1551460186">
          <w:marLeft w:val="0"/>
          <w:marRight w:val="0"/>
          <w:marTop w:val="0"/>
          <w:marBottom w:val="0"/>
          <w:divBdr>
            <w:top w:val="none" w:sz="0" w:space="0" w:color="auto"/>
            <w:left w:val="none" w:sz="0" w:space="0" w:color="auto"/>
            <w:bottom w:val="none" w:sz="0" w:space="0" w:color="auto"/>
            <w:right w:val="none" w:sz="0" w:space="0" w:color="auto"/>
          </w:divBdr>
        </w:div>
        <w:div w:id="1551460188">
          <w:marLeft w:val="0"/>
          <w:marRight w:val="0"/>
          <w:marTop w:val="0"/>
          <w:marBottom w:val="0"/>
          <w:divBdr>
            <w:top w:val="none" w:sz="0" w:space="0" w:color="auto"/>
            <w:left w:val="none" w:sz="0" w:space="0" w:color="auto"/>
            <w:bottom w:val="none" w:sz="0" w:space="0" w:color="auto"/>
            <w:right w:val="none" w:sz="0" w:space="0" w:color="auto"/>
          </w:divBdr>
        </w:div>
        <w:div w:id="1551460189">
          <w:marLeft w:val="0"/>
          <w:marRight w:val="0"/>
          <w:marTop w:val="0"/>
          <w:marBottom w:val="0"/>
          <w:divBdr>
            <w:top w:val="none" w:sz="0" w:space="0" w:color="auto"/>
            <w:left w:val="none" w:sz="0" w:space="0" w:color="auto"/>
            <w:bottom w:val="none" w:sz="0" w:space="0" w:color="auto"/>
            <w:right w:val="none" w:sz="0" w:space="0" w:color="auto"/>
          </w:divBdr>
        </w:div>
        <w:div w:id="1551460190">
          <w:marLeft w:val="0"/>
          <w:marRight w:val="0"/>
          <w:marTop w:val="0"/>
          <w:marBottom w:val="0"/>
          <w:divBdr>
            <w:top w:val="none" w:sz="0" w:space="0" w:color="auto"/>
            <w:left w:val="none" w:sz="0" w:space="0" w:color="auto"/>
            <w:bottom w:val="none" w:sz="0" w:space="0" w:color="auto"/>
            <w:right w:val="none" w:sz="0" w:space="0" w:color="auto"/>
          </w:divBdr>
        </w:div>
        <w:div w:id="1551460191">
          <w:marLeft w:val="0"/>
          <w:marRight w:val="0"/>
          <w:marTop w:val="0"/>
          <w:marBottom w:val="0"/>
          <w:divBdr>
            <w:top w:val="none" w:sz="0" w:space="0" w:color="auto"/>
            <w:left w:val="none" w:sz="0" w:space="0" w:color="auto"/>
            <w:bottom w:val="none" w:sz="0" w:space="0" w:color="auto"/>
            <w:right w:val="none" w:sz="0" w:space="0" w:color="auto"/>
          </w:divBdr>
        </w:div>
        <w:div w:id="1551460192">
          <w:marLeft w:val="0"/>
          <w:marRight w:val="0"/>
          <w:marTop w:val="0"/>
          <w:marBottom w:val="0"/>
          <w:divBdr>
            <w:top w:val="none" w:sz="0" w:space="0" w:color="auto"/>
            <w:left w:val="none" w:sz="0" w:space="0" w:color="auto"/>
            <w:bottom w:val="none" w:sz="0" w:space="0" w:color="auto"/>
            <w:right w:val="none" w:sz="0" w:space="0" w:color="auto"/>
          </w:divBdr>
        </w:div>
        <w:div w:id="1551460193">
          <w:marLeft w:val="0"/>
          <w:marRight w:val="0"/>
          <w:marTop w:val="0"/>
          <w:marBottom w:val="0"/>
          <w:divBdr>
            <w:top w:val="none" w:sz="0" w:space="0" w:color="auto"/>
            <w:left w:val="none" w:sz="0" w:space="0" w:color="auto"/>
            <w:bottom w:val="none" w:sz="0" w:space="0" w:color="auto"/>
            <w:right w:val="none" w:sz="0" w:space="0" w:color="auto"/>
          </w:divBdr>
        </w:div>
        <w:div w:id="1551460194">
          <w:marLeft w:val="0"/>
          <w:marRight w:val="0"/>
          <w:marTop w:val="0"/>
          <w:marBottom w:val="0"/>
          <w:divBdr>
            <w:top w:val="none" w:sz="0" w:space="0" w:color="auto"/>
            <w:left w:val="none" w:sz="0" w:space="0" w:color="auto"/>
            <w:bottom w:val="none" w:sz="0" w:space="0" w:color="auto"/>
            <w:right w:val="none" w:sz="0" w:space="0" w:color="auto"/>
          </w:divBdr>
        </w:div>
        <w:div w:id="1551460195">
          <w:marLeft w:val="0"/>
          <w:marRight w:val="0"/>
          <w:marTop w:val="0"/>
          <w:marBottom w:val="0"/>
          <w:divBdr>
            <w:top w:val="none" w:sz="0" w:space="0" w:color="auto"/>
            <w:left w:val="none" w:sz="0" w:space="0" w:color="auto"/>
            <w:bottom w:val="none" w:sz="0" w:space="0" w:color="auto"/>
            <w:right w:val="none" w:sz="0" w:space="0" w:color="auto"/>
          </w:divBdr>
        </w:div>
        <w:div w:id="1551460196">
          <w:marLeft w:val="0"/>
          <w:marRight w:val="0"/>
          <w:marTop w:val="0"/>
          <w:marBottom w:val="0"/>
          <w:divBdr>
            <w:top w:val="none" w:sz="0" w:space="0" w:color="auto"/>
            <w:left w:val="none" w:sz="0" w:space="0" w:color="auto"/>
            <w:bottom w:val="none" w:sz="0" w:space="0" w:color="auto"/>
            <w:right w:val="none" w:sz="0" w:space="0" w:color="auto"/>
          </w:divBdr>
        </w:div>
        <w:div w:id="1551460197">
          <w:marLeft w:val="0"/>
          <w:marRight w:val="0"/>
          <w:marTop w:val="0"/>
          <w:marBottom w:val="0"/>
          <w:divBdr>
            <w:top w:val="none" w:sz="0" w:space="0" w:color="auto"/>
            <w:left w:val="none" w:sz="0" w:space="0" w:color="auto"/>
            <w:bottom w:val="none" w:sz="0" w:space="0" w:color="auto"/>
            <w:right w:val="none" w:sz="0" w:space="0" w:color="auto"/>
          </w:divBdr>
        </w:div>
        <w:div w:id="1551460198">
          <w:marLeft w:val="0"/>
          <w:marRight w:val="0"/>
          <w:marTop w:val="0"/>
          <w:marBottom w:val="0"/>
          <w:divBdr>
            <w:top w:val="none" w:sz="0" w:space="0" w:color="auto"/>
            <w:left w:val="none" w:sz="0" w:space="0" w:color="auto"/>
            <w:bottom w:val="none" w:sz="0" w:space="0" w:color="auto"/>
            <w:right w:val="none" w:sz="0" w:space="0" w:color="auto"/>
          </w:divBdr>
        </w:div>
        <w:div w:id="1551460199">
          <w:marLeft w:val="0"/>
          <w:marRight w:val="0"/>
          <w:marTop w:val="0"/>
          <w:marBottom w:val="0"/>
          <w:divBdr>
            <w:top w:val="none" w:sz="0" w:space="0" w:color="auto"/>
            <w:left w:val="none" w:sz="0" w:space="0" w:color="auto"/>
            <w:bottom w:val="none" w:sz="0" w:space="0" w:color="auto"/>
            <w:right w:val="none" w:sz="0" w:space="0" w:color="auto"/>
          </w:divBdr>
        </w:div>
        <w:div w:id="1551460200">
          <w:marLeft w:val="0"/>
          <w:marRight w:val="0"/>
          <w:marTop w:val="0"/>
          <w:marBottom w:val="0"/>
          <w:divBdr>
            <w:top w:val="none" w:sz="0" w:space="0" w:color="auto"/>
            <w:left w:val="none" w:sz="0" w:space="0" w:color="auto"/>
            <w:bottom w:val="none" w:sz="0" w:space="0" w:color="auto"/>
            <w:right w:val="none" w:sz="0" w:space="0" w:color="auto"/>
          </w:divBdr>
        </w:div>
        <w:div w:id="1551460201">
          <w:marLeft w:val="0"/>
          <w:marRight w:val="0"/>
          <w:marTop w:val="0"/>
          <w:marBottom w:val="0"/>
          <w:divBdr>
            <w:top w:val="none" w:sz="0" w:space="0" w:color="auto"/>
            <w:left w:val="none" w:sz="0" w:space="0" w:color="auto"/>
            <w:bottom w:val="none" w:sz="0" w:space="0" w:color="auto"/>
            <w:right w:val="none" w:sz="0" w:space="0" w:color="auto"/>
          </w:divBdr>
        </w:div>
        <w:div w:id="1551460202">
          <w:marLeft w:val="0"/>
          <w:marRight w:val="0"/>
          <w:marTop w:val="0"/>
          <w:marBottom w:val="0"/>
          <w:divBdr>
            <w:top w:val="none" w:sz="0" w:space="0" w:color="auto"/>
            <w:left w:val="none" w:sz="0" w:space="0" w:color="auto"/>
            <w:bottom w:val="none" w:sz="0" w:space="0" w:color="auto"/>
            <w:right w:val="none" w:sz="0" w:space="0" w:color="auto"/>
          </w:divBdr>
        </w:div>
        <w:div w:id="1551460203">
          <w:marLeft w:val="0"/>
          <w:marRight w:val="0"/>
          <w:marTop w:val="0"/>
          <w:marBottom w:val="0"/>
          <w:divBdr>
            <w:top w:val="none" w:sz="0" w:space="0" w:color="auto"/>
            <w:left w:val="none" w:sz="0" w:space="0" w:color="auto"/>
            <w:bottom w:val="none" w:sz="0" w:space="0" w:color="auto"/>
            <w:right w:val="none" w:sz="0" w:space="0" w:color="auto"/>
          </w:divBdr>
        </w:div>
        <w:div w:id="1551460205">
          <w:marLeft w:val="0"/>
          <w:marRight w:val="0"/>
          <w:marTop w:val="0"/>
          <w:marBottom w:val="0"/>
          <w:divBdr>
            <w:top w:val="none" w:sz="0" w:space="0" w:color="auto"/>
            <w:left w:val="none" w:sz="0" w:space="0" w:color="auto"/>
            <w:bottom w:val="none" w:sz="0" w:space="0" w:color="auto"/>
            <w:right w:val="none" w:sz="0" w:space="0" w:color="auto"/>
          </w:divBdr>
        </w:div>
        <w:div w:id="1551460206">
          <w:marLeft w:val="0"/>
          <w:marRight w:val="0"/>
          <w:marTop w:val="0"/>
          <w:marBottom w:val="0"/>
          <w:divBdr>
            <w:top w:val="none" w:sz="0" w:space="0" w:color="auto"/>
            <w:left w:val="none" w:sz="0" w:space="0" w:color="auto"/>
            <w:bottom w:val="none" w:sz="0" w:space="0" w:color="auto"/>
            <w:right w:val="none" w:sz="0" w:space="0" w:color="auto"/>
          </w:divBdr>
        </w:div>
        <w:div w:id="1551460208">
          <w:marLeft w:val="0"/>
          <w:marRight w:val="0"/>
          <w:marTop w:val="0"/>
          <w:marBottom w:val="0"/>
          <w:divBdr>
            <w:top w:val="none" w:sz="0" w:space="0" w:color="auto"/>
            <w:left w:val="none" w:sz="0" w:space="0" w:color="auto"/>
            <w:bottom w:val="none" w:sz="0" w:space="0" w:color="auto"/>
            <w:right w:val="none" w:sz="0" w:space="0" w:color="auto"/>
          </w:divBdr>
        </w:div>
        <w:div w:id="1551460210">
          <w:marLeft w:val="0"/>
          <w:marRight w:val="0"/>
          <w:marTop w:val="0"/>
          <w:marBottom w:val="0"/>
          <w:divBdr>
            <w:top w:val="none" w:sz="0" w:space="0" w:color="auto"/>
            <w:left w:val="none" w:sz="0" w:space="0" w:color="auto"/>
            <w:bottom w:val="none" w:sz="0" w:space="0" w:color="auto"/>
            <w:right w:val="none" w:sz="0" w:space="0" w:color="auto"/>
          </w:divBdr>
        </w:div>
        <w:div w:id="1551460214">
          <w:marLeft w:val="0"/>
          <w:marRight w:val="0"/>
          <w:marTop w:val="0"/>
          <w:marBottom w:val="0"/>
          <w:divBdr>
            <w:top w:val="none" w:sz="0" w:space="0" w:color="auto"/>
            <w:left w:val="none" w:sz="0" w:space="0" w:color="auto"/>
            <w:bottom w:val="none" w:sz="0" w:space="0" w:color="auto"/>
            <w:right w:val="none" w:sz="0" w:space="0" w:color="auto"/>
          </w:divBdr>
        </w:div>
        <w:div w:id="1551460215">
          <w:marLeft w:val="0"/>
          <w:marRight w:val="0"/>
          <w:marTop w:val="0"/>
          <w:marBottom w:val="0"/>
          <w:divBdr>
            <w:top w:val="none" w:sz="0" w:space="0" w:color="auto"/>
            <w:left w:val="none" w:sz="0" w:space="0" w:color="auto"/>
            <w:bottom w:val="none" w:sz="0" w:space="0" w:color="auto"/>
            <w:right w:val="none" w:sz="0" w:space="0" w:color="auto"/>
          </w:divBdr>
        </w:div>
        <w:div w:id="1551460216">
          <w:marLeft w:val="0"/>
          <w:marRight w:val="0"/>
          <w:marTop w:val="0"/>
          <w:marBottom w:val="0"/>
          <w:divBdr>
            <w:top w:val="none" w:sz="0" w:space="0" w:color="auto"/>
            <w:left w:val="none" w:sz="0" w:space="0" w:color="auto"/>
            <w:bottom w:val="none" w:sz="0" w:space="0" w:color="auto"/>
            <w:right w:val="none" w:sz="0" w:space="0" w:color="auto"/>
          </w:divBdr>
        </w:div>
        <w:div w:id="1551460217">
          <w:marLeft w:val="0"/>
          <w:marRight w:val="0"/>
          <w:marTop w:val="0"/>
          <w:marBottom w:val="0"/>
          <w:divBdr>
            <w:top w:val="none" w:sz="0" w:space="0" w:color="auto"/>
            <w:left w:val="none" w:sz="0" w:space="0" w:color="auto"/>
            <w:bottom w:val="none" w:sz="0" w:space="0" w:color="auto"/>
            <w:right w:val="none" w:sz="0" w:space="0" w:color="auto"/>
          </w:divBdr>
        </w:div>
        <w:div w:id="1551460218">
          <w:marLeft w:val="0"/>
          <w:marRight w:val="0"/>
          <w:marTop w:val="0"/>
          <w:marBottom w:val="0"/>
          <w:divBdr>
            <w:top w:val="none" w:sz="0" w:space="0" w:color="auto"/>
            <w:left w:val="none" w:sz="0" w:space="0" w:color="auto"/>
            <w:bottom w:val="none" w:sz="0" w:space="0" w:color="auto"/>
            <w:right w:val="none" w:sz="0" w:space="0" w:color="auto"/>
          </w:divBdr>
        </w:div>
        <w:div w:id="1551460219">
          <w:marLeft w:val="0"/>
          <w:marRight w:val="0"/>
          <w:marTop w:val="0"/>
          <w:marBottom w:val="0"/>
          <w:divBdr>
            <w:top w:val="none" w:sz="0" w:space="0" w:color="auto"/>
            <w:left w:val="none" w:sz="0" w:space="0" w:color="auto"/>
            <w:bottom w:val="none" w:sz="0" w:space="0" w:color="auto"/>
            <w:right w:val="none" w:sz="0" w:space="0" w:color="auto"/>
          </w:divBdr>
        </w:div>
        <w:div w:id="1551460220">
          <w:marLeft w:val="0"/>
          <w:marRight w:val="0"/>
          <w:marTop w:val="0"/>
          <w:marBottom w:val="0"/>
          <w:divBdr>
            <w:top w:val="none" w:sz="0" w:space="0" w:color="auto"/>
            <w:left w:val="none" w:sz="0" w:space="0" w:color="auto"/>
            <w:bottom w:val="none" w:sz="0" w:space="0" w:color="auto"/>
            <w:right w:val="none" w:sz="0" w:space="0" w:color="auto"/>
          </w:divBdr>
        </w:div>
        <w:div w:id="1551460221">
          <w:marLeft w:val="0"/>
          <w:marRight w:val="0"/>
          <w:marTop w:val="0"/>
          <w:marBottom w:val="0"/>
          <w:divBdr>
            <w:top w:val="none" w:sz="0" w:space="0" w:color="auto"/>
            <w:left w:val="none" w:sz="0" w:space="0" w:color="auto"/>
            <w:bottom w:val="none" w:sz="0" w:space="0" w:color="auto"/>
            <w:right w:val="none" w:sz="0" w:space="0" w:color="auto"/>
          </w:divBdr>
        </w:div>
        <w:div w:id="1551460223">
          <w:marLeft w:val="0"/>
          <w:marRight w:val="0"/>
          <w:marTop w:val="0"/>
          <w:marBottom w:val="0"/>
          <w:divBdr>
            <w:top w:val="none" w:sz="0" w:space="0" w:color="auto"/>
            <w:left w:val="none" w:sz="0" w:space="0" w:color="auto"/>
            <w:bottom w:val="none" w:sz="0" w:space="0" w:color="auto"/>
            <w:right w:val="none" w:sz="0" w:space="0" w:color="auto"/>
          </w:divBdr>
        </w:div>
        <w:div w:id="1551460224">
          <w:marLeft w:val="0"/>
          <w:marRight w:val="0"/>
          <w:marTop w:val="0"/>
          <w:marBottom w:val="0"/>
          <w:divBdr>
            <w:top w:val="none" w:sz="0" w:space="0" w:color="auto"/>
            <w:left w:val="none" w:sz="0" w:space="0" w:color="auto"/>
            <w:bottom w:val="none" w:sz="0" w:space="0" w:color="auto"/>
            <w:right w:val="none" w:sz="0" w:space="0" w:color="auto"/>
          </w:divBdr>
        </w:div>
        <w:div w:id="1551460225">
          <w:marLeft w:val="0"/>
          <w:marRight w:val="0"/>
          <w:marTop w:val="0"/>
          <w:marBottom w:val="0"/>
          <w:divBdr>
            <w:top w:val="none" w:sz="0" w:space="0" w:color="auto"/>
            <w:left w:val="none" w:sz="0" w:space="0" w:color="auto"/>
            <w:bottom w:val="none" w:sz="0" w:space="0" w:color="auto"/>
            <w:right w:val="none" w:sz="0" w:space="0" w:color="auto"/>
          </w:divBdr>
        </w:div>
        <w:div w:id="1551460226">
          <w:marLeft w:val="0"/>
          <w:marRight w:val="0"/>
          <w:marTop w:val="0"/>
          <w:marBottom w:val="0"/>
          <w:divBdr>
            <w:top w:val="none" w:sz="0" w:space="0" w:color="auto"/>
            <w:left w:val="none" w:sz="0" w:space="0" w:color="auto"/>
            <w:bottom w:val="none" w:sz="0" w:space="0" w:color="auto"/>
            <w:right w:val="none" w:sz="0" w:space="0" w:color="auto"/>
          </w:divBdr>
        </w:div>
        <w:div w:id="1551460227">
          <w:marLeft w:val="0"/>
          <w:marRight w:val="0"/>
          <w:marTop w:val="0"/>
          <w:marBottom w:val="0"/>
          <w:divBdr>
            <w:top w:val="none" w:sz="0" w:space="0" w:color="auto"/>
            <w:left w:val="none" w:sz="0" w:space="0" w:color="auto"/>
            <w:bottom w:val="none" w:sz="0" w:space="0" w:color="auto"/>
            <w:right w:val="none" w:sz="0" w:space="0" w:color="auto"/>
          </w:divBdr>
        </w:div>
        <w:div w:id="1551460228">
          <w:marLeft w:val="0"/>
          <w:marRight w:val="0"/>
          <w:marTop w:val="0"/>
          <w:marBottom w:val="0"/>
          <w:divBdr>
            <w:top w:val="none" w:sz="0" w:space="0" w:color="auto"/>
            <w:left w:val="none" w:sz="0" w:space="0" w:color="auto"/>
            <w:bottom w:val="none" w:sz="0" w:space="0" w:color="auto"/>
            <w:right w:val="none" w:sz="0" w:space="0" w:color="auto"/>
          </w:divBdr>
        </w:div>
        <w:div w:id="1551460230">
          <w:marLeft w:val="0"/>
          <w:marRight w:val="0"/>
          <w:marTop w:val="0"/>
          <w:marBottom w:val="0"/>
          <w:divBdr>
            <w:top w:val="none" w:sz="0" w:space="0" w:color="auto"/>
            <w:left w:val="none" w:sz="0" w:space="0" w:color="auto"/>
            <w:bottom w:val="none" w:sz="0" w:space="0" w:color="auto"/>
            <w:right w:val="none" w:sz="0" w:space="0" w:color="auto"/>
          </w:divBdr>
        </w:div>
        <w:div w:id="1551460231">
          <w:marLeft w:val="0"/>
          <w:marRight w:val="0"/>
          <w:marTop w:val="0"/>
          <w:marBottom w:val="0"/>
          <w:divBdr>
            <w:top w:val="none" w:sz="0" w:space="0" w:color="auto"/>
            <w:left w:val="none" w:sz="0" w:space="0" w:color="auto"/>
            <w:bottom w:val="none" w:sz="0" w:space="0" w:color="auto"/>
            <w:right w:val="none" w:sz="0" w:space="0" w:color="auto"/>
          </w:divBdr>
        </w:div>
        <w:div w:id="1551460232">
          <w:marLeft w:val="0"/>
          <w:marRight w:val="0"/>
          <w:marTop w:val="0"/>
          <w:marBottom w:val="0"/>
          <w:divBdr>
            <w:top w:val="none" w:sz="0" w:space="0" w:color="auto"/>
            <w:left w:val="none" w:sz="0" w:space="0" w:color="auto"/>
            <w:bottom w:val="none" w:sz="0" w:space="0" w:color="auto"/>
            <w:right w:val="none" w:sz="0" w:space="0" w:color="auto"/>
          </w:divBdr>
        </w:div>
        <w:div w:id="1551460233">
          <w:marLeft w:val="0"/>
          <w:marRight w:val="0"/>
          <w:marTop w:val="0"/>
          <w:marBottom w:val="0"/>
          <w:divBdr>
            <w:top w:val="none" w:sz="0" w:space="0" w:color="auto"/>
            <w:left w:val="none" w:sz="0" w:space="0" w:color="auto"/>
            <w:bottom w:val="none" w:sz="0" w:space="0" w:color="auto"/>
            <w:right w:val="none" w:sz="0" w:space="0" w:color="auto"/>
          </w:divBdr>
        </w:div>
        <w:div w:id="1551460235">
          <w:marLeft w:val="0"/>
          <w:marRight w:val="0"/>
          <w:marTop w:val="0"/>
          <w:marBottom w:val="0"/>
          <w:divBdr>
            <w:top w:val="none" w:sz="0" w:space="0" w:color="auto"/>
            <w:left w:val="none" w:sz="0" w:space="0" w:color="auto"/>
            <w:bottom w:val="none" w:sz="0" w:space="0" w:color="auto"/>
            <w:right w:val="none" w:sz="0" w:space="0" w:color="auto"/>
          </w:divBdr>
        </w:div>
        <w:div w:id="1551460238">
          <w:marLeft w:val="0"/>
          <w:marRight w:val="0"/>
          <w:marTop w:val="0"/>
          <w:marBottom w:val="0"/>
          <w:divBdr>
            <w:top w:val="none" w:sz="0" w:space="0" w:color="auto"/>
            <w:left w:val="none" w:sz="0" w:space="0" w:color="auto"/>
            <w:bottom w:val="none" w:sz="0" w:space="0" w:color="auto"/>
            <w:right w:val="none" w:sz="0" w:space="0" w:color="auto"/>
          </w:divBdr>
        </w:div>
        <w:div w:id="1551460239">
          <w:marLeft w:val="0"/>
          <w:marRight w:val="0"/>
          <w:marTop w:val="0"/>
          <w:marBottom w:val="0"/>
          <w:divBdr>
            <w:top w:val="none" w:sz="0" w:space="0" w:color="auto"/>
            <w:left w:val="none" w:sz="0" w:space="0" w:color="auto"/>
            <w:bottom w:val="none" w:sz="0" w:space="0" w:color="auto"/>
            <w:right w:val="none" w:sz="0" w:space="0" w:color="auto"/>
          </w:divBdr>
        </w:div>
        <w:div w:id="1551460240">
          <w:marLeft w:val="0"/>
          <w:marRight w:val="0"/>
          <w:marTop w:val="0"/>
          <w:marBottom w:val="0"/>
          <w:divBdr>
            <w:top w:val="none" w:sz="0" w:space="0" w:color="auto"/>
            <w:left w:val="none" w:sz="0" w:space="0" w:color="auto"/>
            <w:bottom w:val="none" w:sz="0" w:space="0" w:color="auto"/>
            <w:right w:val="none" w:sz="0" w:space="0" w:color="auto"/>
          </w:divBdr>
        </w:div>
        <w:div w:id="1551460241">
          <w:marLeft w:val="0"/>
          <w:marRight w:val="0"/>
          <w:marTop w:val="0"/>
          <w:marBottom w:val="0"/>
          <w:divBdr>
            <w:top w:val="none" w:sz="0" w:space="0" w:color="auto"/>
            <w:left w:val="none" w:sz="0" w:space="0" w:color="auto"/>
            <w:bottom w:val="none" w:sz="0" w:space="0" w:color="auto"/>
            <w:right w:val="none" w:sz="0" w:space="0" w:color="auto"/>
          </w:divBdr>
        </w:div>
        <w:div w:id="1551460242">
          <w:marLeft w:val="0"/>
          <w:marRight w:val="0"/>
          <w:marTop w:val="0"/>
          <w:marBottom w:val="0"/>
          <w:divBdr>
            <w:top w:val="none" w:sz="0" w:space="0" w:color="auto"/>
            <w:left w:val="none" w:sz="0" w:space="0" w:color="auto"/>
            <w:bottom w:val="none" w:sz="0" w:space="0" w:color="auto"/>
            <w:right w:val="none" w:sz="0" w:space="0" w:color="auto"/>
          </w:divBdr>
        </w:div>
        <w:div w:id="1551460243">
          <w:marLeft w:val="0"/>
          <w:marRight w:val="0"/>
          <w:marTop w:val="0"/>
          <w:marBottom w:val="0"/>
          <w:divBdr>
            <w:top w:val="none" w:sz="0" w:space="0" w:color="auto"/>
            <w:left w:val="none" w:sz="0" w:space="0" w:color="auto"/>
            <w:bottom w:val="none" w:sz="0" w:space="0" w:color="auto"/>
            <w:right w:val="none" w:sz="0" w:space="0" w:color="auto"/>
          </w:divBdr>
        </w:div>
        <w:div w:id="1551460244">
          <w:marLeft w:val="0"/>
          <w:marRight w:val="0"/>
          <w:marTop w:val="0"/>
          <w:marBottom w:val="0"/>
          <w:divBdr>
            <w:top w:val="none" w:sz="0" w:space="0" w:color="auto"/>
            <w:left w:val="none" w:sz="0" w:space="0" w:color="auto"/>
            <w:bottom w:val="none" w:sz="0" w:space="0" w:color="auto"/>
            <w:right w:val="none" w:sz="0" w:space="0" w:color="auto"/>
          </w:divBdr>
        </w:div>
        <w:div w:id="1551460245">
          <w:marLeft w:val="0"/>
          <w:marRight w:val="0"/>
          <w:marTop w:val="0"/>
          <w:marBottom w:val="0"/>
          <w:divBdr>
            <w:top w:val="none" w:sz="0" w:space="0" w:color="auto"/>
            <w:left w:val="none" w:sz="0" w:space="0" w:color="auto"/>
            <w:bottom w:val="none" w:sz="0" w:space="0" w:color="auto"/>
            <w:right w:val="none" w:sz="0" w:space="0" w:color="auto"/>
          </w:divBdr>
        </w:div>
        <w:div w:id="1551460246">
          <w:marLeft w:val="0"/>
          <w:marRight w:val="0"/>
          <w:marTop w:val="0"/>
          <w:marBottom w:val="0"/>
          <w:divBdr>
            <w:top w:val="none" w:sz="0" w:space="0" w:color="auto"/>
            <w:left w:val="none" w:sz="0" w:space="0" w:color="auto"/>
            <w:bottom w:val="none" w:sz="0" w:space="0" w:color="auto"/>
            <w:right w:val="none" w:sz="0" w:space="0" w:color="auto"/>
          </w:divBdr>
        </w:div>
        <w:div w:id="1551460247">
          <w:marLeft w:val="0"/>
          <w:marRight w:val="0"/>
          <w:marTop w:val="0"/>
          <w:marBottom w:val="0"/>
          <w:divBdr>
            <w:top w:val="none" w:sz="0" w:space="0" w:color="auto"/>
            <w:left w:val="none" w:sz="0" w:space="0" w:color="auto"/>
            <w:bottom w:val="none" w:sz="0" w:space="0" w:color="auto"/>
            <w:right w:val="none" w:sz="0" w:space="0" w:color="auto"/>
          </w:divBdr>
        </w:div>
        <w:div w:id="1551460248">
          <w:marLeft w:val="0"/>
          <w:marRight w:val="0"/>
          <w:marTop w:val="0"/>
          <w:marBottom w:val="0"/>
          <w:divBdr>
            <w:top w:val="none" w:sz="0" w:space="0" w:color="auto"/>
            <w:left w:val="none" w:sz="0" w:space="0" w:color="auto"/>
            <w:bottom w:val="none" w:sz="0" w:space="0" w:color="auto"/>
            <w:right w:val="none" w:sz="0" w:space="0" w:color="auto"/>
          </w:divBdr>
        </w:div>
        <w:div w:id="1551460250">
          <w:marLeft w:val="0"/>
          <w:marRight w:val="0"/>
          <w:marTop w:val="0"/>
          <w:marBottom w:val="0"/>
          <w:divBdr>
            <w:top w:val="none" w:sz="0" w:space="0" w:color="auto"/>
            <w:left w:val="none" w:sz="0" w:space="0" w:color="auto"/>
            <w:bottom w:val="none" w:sz="0" w:space="0" w:color="auto"/>
            <w:right w:val="none" w:sz="0" w:space="0" w:color="auto"/>
          </w:divBdr>
        </w:div>
        <w:div w:id="1551460252">
          <w:marLeft w:val="0"/>
          <w:marRight w:val="0"/>
          <w:marTop w:val="0"/>
          <w:marBottom w:val="0"/>
          <w:divBdr>
            <w:top w:val="none" w:sz="0" w:space="0" w:color="auto"/>
            <w:left w:val="none" w:sz="0" w:space="0" w:color="auto"/>
            <w:bottom w:val="none" w:sz="0" w:space="0" w:color="auto"/>
            <w:right w:val="none" w:sz="0" w:space="0" w:color="auto"/>
          </w:divBdr>
        </w:div>
        <w:div w:id="1551460253">
          <w:marLeft w:val="0"/>
          <w:marRight w:val="0"/>
          <w:marTop w:val="0"/>
          <w:marBottom w:val="0"/>
          <w:divBdr>
            <w:top w:val="none" w:sz="0" w:space="0" w:color="auto"/>
            <w:left w:val="none" w:sz="0" w:space="0" w:color="auto"/>
            <w:bottom w:val="none" w:sz="0" w:space="0" w:color="auto"/>
            <w:right w:val="none" w:sz="0" w:space="0" w:color="auto"/>
          </w:divBdr>
        </w:div>
        <w:div w:id="1551460254">
          <w:marLeft w:val="0"/>
          <w:marRight w:val="0"/>
          <w:marTop w:val="0"/>
          <w:marBottom w:val="0"/>
          <w:divBdr>
            <w:top w:val="none" w:sz="0" w:space="0" w:color="auto"/>
            <w:left w:val="none" w:sz="0" w:space="0" w:color="auto"/>
            <w:bottom w:val="none" w:sz="0" w:space="0" w:color="auto"/>
            <w:right w:val="none" w:sz="0" w:space="0" w:color="auto"/>
          </w:divBdr>
        </w:div>
        <w:div w:id="1551460256">
          <w:marLeft w:val="0"/>
          <w:marRight w:val="0"/>
          <w:marTop w:val="0"/>
          <w:marBottom w:val="0"/>
          <w:divBdr>
            <w:top w:val="none" w:sz="0" w:space="0" w:color="auto"/>
            <w:left w:val="none" w:sz="0" w:space="0" w:color="auto"/>
            <w:bottom w:val="none" w:sz="0" w:space="0" w:color="auto"/>
            <w:right w:val="none" w:sz="0" w:space="0" w:color="auto"/>
          </w:divBdr>
        </w:div>
        <w:div w:id="1551460257">
          <w:marLeft w:val="0"/>
          <w:marRight w:val="0"/>
          <w:marTop w:val="0"/>
          <w:marBottom w:val="0"/>
          <w:divBdr>
            <w:top w:val="none" w:sz="0" w:space="0" w:color="auto"/>
            <w:left w:val="none" w:sz="0" w:space="0" w:color="auto"/>
            <w:bottom w:val="none" w:sz="0" w:space="0" w:color="auto"/>
            <w:right w:val="none" w:sz="0" w:space="0" w:color="auto"/>
          </w:divBdr>
        </w:div>
        <w:div w:id="1551460258">
          <w:marLeft w:val="0"/>
          <w:marRight w:val="0"/>
          <w:marTop w:val="0"/>
          <w:marBottom w:val="0"/>
          <w:divBdr>
            <w:top w:val="none" w:sz="0" w:space="0" w:color="auto"/>
            <w:left w:val="none" w:sz="0" w:space="0" w:color="auto"/>
            <w:bottom w:val="none" w:sz="0" w:space="0" w:color="auto"/>
            <w:right w:val="none" w:sz="0" w:space="0" w:color="auto"/>
          </w:divBdr>
        </w:div>
        <w:div w:id="1551460259">
          <w:marLeft w:val="0"/>
          <w:marRight w:val="0"/>
          <w:marTop w:val="0"/>
          <w:marBottom w:val="0"/>
          <w:divBdr>
            <w:top w:val="none" w:sz="0" w:space="0" w:color="auto"/>
            <w:left w:val="none" w:sz="0" w:space="0" w:color="auto"/>
            <w:bottom w:val="none" w:sz="0" w:space="0" w:color="auto"/>
            <w:right w:val="none" w:sz="0" w:space="0" w:color="auto"/>
          </w:divBdr>
        </w:div>
        <w:div w:id="1551460260">
          <w:marLeft w:val="0"/>
          <w:marRight w:val="0"/>
          <w:marTop w:val="0"/>
          <w:marBottom w:val="0"/>
          <w:divBdr>
            <w:top w:val="none" w:sz="0" w:space="0" w:color="auto"/>
            <w:left w:val="none" w:sz="0" w:space="0" w:color="auto"/>
            <w:bottom w:val="none" w:sz="0" w:space="0" w:color="auto"/>
            <w:right w:val="none" w:sz="0" w:space="0" w:color="auto"/>
          </w:divBdr>
        </w:div>
        <w:div w:id="1551460261">
          <w:marLeft w:val="0"/>
          <w:marRight w:val="0"/>
          <w:marTop w:val="0"/>
          <w:marBottom w:val="0"/>
          <w:divBdr>
            <w:top w:val="none" w:sz="0" w:space="0" w:color="auto"/>
            <w:left w:val="none" w:sz="0" w:space="0" w:color="auto"/>
            <w:bottom w:val="none" w:sz="0" w:space="0" w:color="auto"/>
            <w:right w:val="none" w:sz="0" w:space="0" w:color="auto"/>
          </w:divBdr>
        </w:div>
        <w:div w:id="1551460262">
          <w:marLeft w:val="0"/>
          <w:marRight w:val="0"/>
          <w:marTop w:val="0"/>
          <w:marBottom w:val="0"/>
          <w:divBdr>
            <w:top w:val="none" w:sz="0" w:space="0" w:color="auto"/>
            <w:left w:val="none" w:sz="0" w:space="0" w:color="auto"/>
            <w:bottom w:val="none" w:sz="0" w:space="0" w:color="auto"/>
            <w:right w:val="none" w:sz="0" w:space="0" w:color="auto"/>
          </w:divBdr>
        </w:div>
        <w:div w:id="1551460264">
          <w:marLeft w:val="0"/>
          <w:marRight w:val="0"/>
          <w:marTop w:val="0"/>
          <w:marBottom w:val="0"/>
          <w:divBdr>
            <w:top w:val="none" w:sz="0" w:space="0" w:color="auto"/>
            <w:left w:val="none" w:sz="0" w:space="0" w:color="auto"/>
            <w:bottom w:val="none" w:sz="0" w:space="0" w:color="auto"/>
            <w:right w:val="none" w:sz="0" w:space="0" w:color="auto"/>
          </w:divBdr>
        </w:div>
        <w:div w:id="1551460266">
          <w:marLeft w:val="0"/>
          <w:marRight w:val="0"/>
          <w:marTop w:val="0"/>
          <w:marBottom w:val="0"/>
          <w:divBdr>
            <w:top w:val="none" w:sz="0" w:space="0" w:color="auto"/>
            <w:left w:val="none" w:sz="0" w:space="0" w:color="auto"/>
            <w:bottom w:val="none" w:sz="0" w:space="0" w:color="auto"/>
            <w:right w:val="none" w:sz="0" w:space="0" w:color="auto"/>
          </w:divBdr>
        </w:div>
        <w:div w:id="1551460267">
          <w:marLeft w:val="0"/>
          <w:marRight w:val="0"/>
          <w:marTop w:val="0"/>
          <w:marBottom w:val="0"/>
          <w:divBdr>
            <w:top w:val="none" w:sz="0" w:space="0" w:color="auto"/>
            <w:left w:val="none" w:sz="0" w:space="0" w:color="auto"/>
            <w:bottom w:val="none" w:sz="0" w:space="0" w:color="auto"/>
            <w:right w:val="none" w:sz="0" w:space="0" w:color="auto"/>
          </w:divBdr>
        </w:div>
        <w:div w:id="1551460268">
          <w:marLeft w:val="0"/>
          <w:marRight w:val="0"/>
          <w:marTop w:val="0"/>
          <w:marBottom w:val="0"/>
          <w:divBdr>
            <w:top w:val="none" w:sz="0" w:space="0" w:color="auto"/>
            <w:left w:val="none" w:sz="0" w:space="0" w:color="auto"/>
            <w:bottom w:val="none" w:sz="0" w:space="0" w:color="auto"/>
            <w:right w:val="none" w:sz="0" w:space="0" w:color="auto"/>
          </w:divBdr>
        </w:div>
      </w:divsChild>
    </w:div>
    <w:div w:id="1551460249">
      <w:marLeft w:val="0"/>
      <w:marRight w:val="0"/>
      <w:marTop w:val="0"/>
      <w:marBottom w:val="0"/>
      <w:divBdr>
        <w:top w:val="none" w:sz="0" w:space="0" w:color="auto"/>
        <w:left w:val="none" w:sz="0" w:space="0" w:color="auto"/>
        <w:bottom w:val="none" w:sz="0" w:space="0" w:color="auto"/>
        <w:right w:val="none" w:sz="0" w:space="0" w:color="auto"/>
      </w:divBdr>
    </w:div>
    <w:div w:id="1551460251">
      <w:marLeft w:val="0"/>
      <w:marRight w:val="0"/>
      <w:marTop w:val="0"/>
      <w:marBottom w:val="0"/>
      <w:divBdr>
        <w:top w:val="none" w:sz="0" w:space="0" w:color="auto"/>
        <w:left w:val="none" w:sz="0" w:space="0" w:color="auto"/>
        <w:bottom w:val="none" w:sz="0" w:space="0" w:color="auto"/>
        <w:right w:val="none" w:sz="0" w:space="0" w:color="auto"/>
      </w:divBdr>
    </w:div>
    <w:div w:id="1551460255">
      <w:marLeft w:val="0"/>
      <w:marRight w:val="0"/>
      <w:marTop w:val="0"/>
      <w:marBottom w:val="0"/>
      <w:divBdr>
        <w:top w:val="none" w:sz="0" w:space="0" w:color="auto"/>
        <w:left w:val="none" w:sz="0" w:space="0" w:color="auto"/>
        <w:bottom w:val="none" w:sz="0" w:space="0" w:color="auto"/>
        <w:right w:val="none" w:sz="0" w:space="0" w:color="auto"/>
      </w:divBdr>
    </w:div>
    <w:div w:id="1551460270">
      <w:marLeft w:val="0"/>
      <w:marRight w:val="0"/>
      <w:marTop w:val="0"/>
      <w:marBottom w:val="0"/>
      <w:divBdr>
        <w:top w:val="none" w:sz="0" w:space="0" w:color="auto"/>
        <w:left w:val="none" w:sz="0" w:space="0" w:color="auto"/>
        <w:bottom w:val="none" w:sz="0" w:space="0" w:color="auto"/>
        <w:right w:val="none" w:sz="0" w:space="0" w:color="auto"/>
      </w:divBdr>
    </w:div>
    <w:div w:id="1551460271">
      <w:marLeft w:val="0"/>
      <w:marRight w:val="0"/>
      <w:marTop w:val="0"/>
      <w:marBottom w:val="0"/>
      <w:divBdr>
        <w:top w:val="none" w:sz="0" w:space="0" w:color="auto"/>
        <w:left w:val="none" w:sz="0" w:space="0" w:color="auto"/>
        <w:bottom w:val="none" w:sz="0" w:space="0" w:color="auto"/>
        <w:right w:val="none" w:sz="0" w:space="0" w:color="auto"/>
      </w:divBdr>
    </w:div>
    <w:div w:id="1551460272">
      <w:marLeft w:val="0"/>
      <w:marRight w:val="0"/>
      <w:marTop w:val="0"/>
      <w:marBottom w:val="0"/>
      <w:divBdr>
        <w:top w:val="none" w:sz="0" w:space="0" w:color="auto"/>
        <w:left w:val="none" w:sz="0" w:space="0" w:color="auto"/>
        <w:bottom w:val="none" w:sz="0" w:space="0" w:color="auto"/>
        <w:right w:val="none" w:sz="0" w:space="0" w:color="auto"/>
      </w:divBdr>
    </w:div>
    <w:div w:id="1551460285">
      <w:marLeft w:val="0"/>
      <w:marRight w:val="0"/>
      <w:marTop w:val="0"/>
      <w:marBottom w:val="0"/>
      <w:divBdr>
        <w:top w:val="none" w:sz="0" w:space="0" w:color="auto"/>
        <w:left w:val="none" w:sz="0" w:space="0" w:color="auto"/>
        <w:bottom w:val="none" w:sz="0" w:space="0" w:color="auto"/>
        <w:right w:val="none" w:sz="0" w:space="0" w:color="auto"/>
      </w:divBdr>
      <w:divsChild>
        <w:div w:id="1551460287">
          <w:marLeft w:val="0"/>
          <w:marRight w:val="0"/>
          <w:marTop w:val="0"/>
          <w:marBottom w:val="0"/>
          <w:divBdr>
            <w:top w:val="none" w:sz="0" w:space="0" w:color="auto"/>
            <w:left w:val="none" w:sz="0" w:space="0" w:color="auto"/>
            <w:bottom w:val="none" w:sz="0" w:space="0" w:color="auto"/>
            <w:right w:val="none" w:sz="0" w:space="0" w:color="auto"/>
          </w:divBdr>
        </w:div>
        <w:div w:id="1551460289">
          <w:marLeft w:val="0"/>
          <w:marRight w:val="0"/>
          <w:marTop w:val="0"/>
          <w:marBottom w:val="0"/>
          <w:divBdr>
            <w:top w:val="none" w:sz="0" w:space="0" w:color="auto"/>
            <w:left w:val="none" w:sz="0" w:space="0" w:color="auto"/>
            <w:bottom w:val="none" w:sz="0" w:space="0" w:color="auto"/>
            <w:right w:val="none" w:sz="0" w:space="0" w:color="auto"/>
          </w:divBdr>
        </w:div>
        <w:div w:id="1551460297">
          <w:marLeft w:val="0"/>
          <w:marRight w:val="0"/>
          <w:marTop w:val="0"/>
          <w:marBottom w:val="0"/>
          <w:divBdr>
            <w:top w:val="none" w:sz="0" w:space="0" w:color="auto"/>
            <w:left w:val="none" w:sz="0" w:space="0" w:color="auto"/>
            <w:bottom w:val="none" w:sz="0" w:space="0" w:color="auto"/>
            <w:right w:val="none" w:sz="0" w:space="0" w:color="auto"/>
          </w:divBdr>
        </w:div>
        <w:div w:id="1551460333">
          <w:marLeft w:val="0"/>
          <w:marRight w:val="0"/>
          <w:marTop w:val="0"/>
          <w:marBottom w:val="0"/>
          <w:divBdr>
            <w:top w:val="none" w:sz="0" w:space="0" w:color="auto"/>
            <w:left w:val="none" w:sz="0" w:space="0" w:color="auto"/>
            <w:bottom w:val="none" w:sz="0" w:space="0" w:color="auto"/>
            <w:right w:val="none" w:sz="0" w:space="0" w:color="auto"/>
          </w:divBdr>
        </w:div>
        <w:div w:id="1551460334">
          <w:marLeft w:val="0"/>
          <w:marRight w:val="0"/>
          <w:marTop w:val="0"/>
          <w:marBottom w:val="0"/>
          <w:divBdr>
            <w:top w:val="none" w:sz="0" w:space="0" w:color="auto"/>
            <w:left w:val="none" w:sz="0" w:space="0" w:color="auto"/>
            <w:bottom w:val="none" w:sz="0" w:space="0" w:color="auto"/>
            <w:right w:val="none" w:sz="0" w:space="0" w:color="auto"/>
          </w:divBdr>
        </w:div>
        <w:div w:id="1551460347">
          <w:marLeft w:val="0"/>
          <w:marRight w:val="0"/>
          <w:marTop w:val="0"/>
          <w:marBottom w:val="0"/>
          <w:divBdr>
            <w:top w:val="none" w:sz="0" w:space="0" w:color="auto"/>
            <w:left w:val="none" w:sz="0" w:space="0" w:color="auto"/>
            <w:bottom w:val="none" w:sz="0" w:space="0" w:color="auto"/>
            <w:right w:val="none" w:sz="0" w:space="0" w:color="auto"/>
          </w:divBdr>
        </w:div>
        <w:div w:id="1551460350">
          <w:marLeft w:val="0"/>
          <w:marRight w:val="0"/>
          <w:marTop w:val="0"/>
          <w:marBottom w:val="0"/>
          <w:divBdr>
            <w:top w:val="none" w:sz="0" w:space="0" w:color="auto"/>
            <w:left w:val="none" w:sz="0" w:space="0" w:color="auto"/>
            <w:bottom w:val="none" w:sz="0" w:space="0" w:color="auto"/>
            <w:right w:val="none" w:sz="0" w:space="0" w:color="auto"/>
          </w:divBdr>
        </w:div>
        <w:div w:id="1551460355">
          <w:marLeft w:val="0"/>
          <w:marRight w:val="0"/>
          <w:marTop w:val="0"/>
          <w:marBottom w:val="0"/>
          <w:divBdr>
            <w:top w:val="none" w:sz="0" w:space="0" w:color="auto"/>
            <w:left w:val="none" w:sz="0" w:space="0" w:color="auto"/>
            <w:bottom w:val="none" w:sz="0" w:space="0" w:color="auto"/>
            <w:right w:val="none" w:sz="0" w:space="0" w:color="auto"/>
          </w:divBdr>
        </w:div>
      </w:divsChild>
    </w:div>
    <w:div w:id="1551460292">
      <w:marLeft w:val="0"/>
      <w:marRight w:val="0"/>
      <w:marTop w:val="0"/>
      <w:marBottom w:val="0"/>
      <w:divBdr>
        <w:top w:val="none" w:sz="0" w:space="0" w:color="auto"/>
        <w:left w:val="none" w:sz="0" w:space="0" w:color="auto"/>
        <w:bottom w:val="none" w:sz="0" w:space="0" w:color="auto"/>
        <w:right w:val="none" w:sz="0" w:space="0" w:color="auto"/>
      </w:divBdr>
      <w:divsChild>
        <w:div w:id="1551460276">
          <w:marLeft w:val="0"/>
          <w:marRight w:val="0"/>
          <w:marTop w:val="0"/>
          <w:marBottom w:val="0"/>
          <w:divBdr>
            <w:top w:val="none" w:sz="0" w:space="0" w:color="auto"/>
            <w:left w:val="none" w:sz="0" w:space="0" w:color="auto"/>
            <w:bottom w:val="none" w:sz="0" w:space="0" w:color="auto"/>
            <w:right w:val="none" w:sz="0" w:space="0" w:color="auto"/>
          </w:divBdr>
        </w:div>
        <w:div w:id="1551460278">
          <w:marLeft w:val="0"/>
          <w:marRight w:val="0"/>
          <w:marTop w:val="0"/>
          <w:marBottom w:val="0"/>
          <w:divBdr>
            <w:top w:val="none" w:sz="0" w:space="0" w:color="auto"/>
            <w:left w:val="none" w:sz="0" w:space="0" w:color="auto"/>
            <w:bottom w:val="none" w:sz="0" w:space="0" w:color="auto"/>
            <w:right w:val="none" w:sz="0" w:space="0" w:color="auto"/>
          </w:divBdr>
        </w:div>
        <w:div w:id="1551460298">
          <w:marLeft w:val="0"/>
          <w:marRight w:val="0"/>
          <w:marTop w:val="0"/>
          <w:marBottom w:val="0"/>
          <w:divBdr>
            <w:top w:val="none" w:sz="0" w:space="0" w:color="auto"/>
            <w:left w:val="none" w:sz="0" w:space="0" w:color="auto"/>
            <w:bottom w:val="none" w:sz="0" w:space="0" w:color="auto"/>
            <w:right w:val="none" w:sz="0" w:space="0" w:color="auto"/>
          </w:divBdr>
        </w:div>
        <w:div w:id="1551460301">
          <w:marLeft w:val="0"/>
          <w:marRight w:val="0"/>
          <w:marTop w:val="0"/>
          <w:marBottom w:val="0"/>
          <w:divBdr>
            <w:top w:val="none" w:sz="0" w:space="0" w:color="auto"/>
            <w:left w:val="none" w:sz="0" w:space="0" w:color="auto"/>
            <w:bottom w:val="none" w:sz="0" w:space="0" w:color="auto"/>
            <w:right w:val="none" w:sz="0" w:space="0" w:color="auto"/>
          </w:divBdr>
        </w:div>
        <w:div w:id="1551460318">
          <w:marLeft w:val="0"/>
          <w:marRight w:val="0"/>
          <w:marTop w:val="0"/>
          <w:marBottom w:val="0"/>
          <w:divBdr>
            <w:top w:val="none" w:sz="0" w:space="0" w:color="auto"/>
            <w:left w:val="none" w:sz="0" w:space="0" w:color="auto"/>
            <w:bottom w:val="none" w:sz="0" w:space="0" w:color="auto"/>
            <w:right w:val="none" w:sz="0" w:space="0" w:color="auto"/>
          </w:divBdr>
        </w:div>
        <w:div w:id="1551460332">
          <w:marLeft w:val="0"/>
          <w:marRight w:val="0"/>
          <w:marTop w:val="0"/>
          <w:marBottom w:val="0"/>
          <w:divBdr>
            <w:top w:val="none" w:sz="0" w:space="0" w:color="auto"/>
            <w:left w:val="none" w:sz="0" w:space="0" w:color="auto"/>
            <w:bottom w:val="none" w:sz="0" w:space="0" w:color="auto"/>
            <w:right w:val="none" w:sz="0" w:space="0" w:color="auto"/>
          </w:divBdr>
        </w:div>
        <w:div w:id="1551460340">
          <w:marLeft w:val="0"/>
          <w:marRight w:val="0"/>
          <w:marTop w:val="0"/>
          <w:marBottom w:val="0"/>
          <w:divBdr>
            <w:top w:val="none" w:sz="0" w:space="0" w:color="auto"/>
            <w:left w:val="none" w:sz="0" w:space="0" w:color="auto"/>
            <w:bottom w:val="none" w:sz="0" w:space="0" w:color="auto"/>
            <w:right w:val="none" w:sz="0" w:space="0" w:color="auto"/>
          </w:divBdr>
        </w:div>
        <w:div w:id="1551460345">
          <w:marLeft w:val="0"/>
          <w:marRight w:val="0"/>
          <w:marTop w:val="0"/>
          <w:marBottom w:val="0"/>
          <w:divBdr>
            <w:top w:val="none" w:sz="0" w:space="0" w:color="auto"/>
            <w:left w:val="none" w:sz="0" w:space="0" w:color="auto"/>
            <w:bottom w:val="none" w:sz="0" w:space="0" w:color="auto"/>
            <w:right w:val="none" w:sz="0" w:space="0" w:color="auto"/>
          </w:divBdr>
        </w:div>
        <w:div w:id="1551460349">
          <w:marLeft w:val="0"/>
          <w:marRight w:val="0"/>
          <w:marTop w:val="0"/>
          <w:marBottom w:val="0"/>
          <w:divBdr>
            <w:top w:val="none" w:sz="0" w:space="0" w:color="auto"/>
            <w:left w:val="none" w:sz="0" w:space="0" w:color="auto"/>
            <w:bottom w:val="none" w:sz="0" w:space="0" w:color="auto"/>
            <w:right w:val="none" w:sz="0" w:space="0" w:color="auto"/>
          </w:divBdr>
        </w:div>
        <w:div w:id="1551460359">
          <w:marLeft w:val="0"/>
          <w:marRight w:val="0"/>
          <w:marTop w:val="0"/>
          <w:marBottom w:val="0"/>
          <w:divBdr>
            <w:top w:val="none" w:sz="0" w:space="0" w:color="auto"/>
            <w:left w:val="none" w:sz="0" w:space="0" w:color="auto"/>
            <w:bottom w:val="none" w:sz="0" w:space="0" w:color="auto"/>
            <w:right w:val="none" w:sz="0" w:space="0" w:color="auto"/>
          </w:divBdr>
        </w:div>
        <w:div w:id="1551460362">
          <w:marLeft w:val="0"/>
          <w:marRight w:val="0"/>
          <w:marTop w:val="0"/>
          <w:marBottom w:val="0"/>
          <w:divBdr>
            <w:top w:val="none" w:sz="0" w:space="0" w:color="auto"/>
            <w:left w:val="none" w:sz="0" w:space="0" w:color="auto"/>
            <w:bottom w:val="none" w:sz="0" w:space="0" w:color="auto"/>
            <w:right w:val="none" w:sz="0" w:space="0" w:color="auto"/>
          </w:divBdr>
        </w:div>
        <w:div w:id="1551460365">
          <w:marLeft w:val="0"/>
          <w:marRight w:val="0"/>
          <w:marTop w:val="0"/>
          <w:marBottom w:val="0"/>
          <w:divBdr>
            <w:top w:val="none" w:sz="0" w:space="0" w:color="auto"/>
            <w:left w:val="none" w:sz="0" w:space="0" w:color="auto"/>
            <w:bottom w:val="none" w:sz="0" w:space="0" w:color="auto"/>
            <w:right w:val="none" w:sz="0" w:space="0" w:color="auto"/>
          </w:divBdr>
        </w:div>
      </w:divsChild>
    </w:div>
    <w:div w:id="1551460307">
      <w:marLeft w:val="0"/>
      <w:marRight w:val="0"/>
      <w:marTop w:val="0"/>
      <w:marBottom w:val="0"/>
      <w:divBdr>
        <w:top w:val="none" w:sz="0" w:space="0" w:color="auto"/>
        <w:left w:val="none" w:sz="0" w:space="0" w:color="auto"/>
        <w:bottom w:val="none" w:sz="0" w:space="0" w:color="auto"/>
        <w:right w:val="none" w:sz="0" w:space="0" w:color="auto"/>
      </w:divBdr>
      <w:divsChild>
        <w:div w:id="1551460283">
          <w:marLeft w:val="0"/>
          <w:marRight w:val="0"/>
          <w:marTop w:val="0"/>
          <w:marBottom w:val="0"/>
          <w:divBdr>
            <w:top w:val="none" w:sz="0" w:space="0" w:color="auto"/>
            <w:left w:val="none" w:sz="0" w:space="0" w:color="auto"/>
            <w:bottom w:val="none" w:sz="0" w:space="0" w:color="auto"/>
            <w:right w:val="none" w:sz="0" w:space="0" w:color="auto"/>
          </w:divBdr>
        </w:div>
        <w:div w:id="1551460288">
          <w:marLeft w:val="0"/>
          <w:marRight w:val="0"/>
          <w:marTop w:val="0"/>
          <w:marBottom w:val="0"/>
          <w:divBdr>
            <w:top w:val="none" w:sz="0" w:space="0" w:color="auto"/>
            <w:left w:val="none" w:sz="0" w:space="0" w:color="auto"/>
            <w:bottom w:val="none" w:sz="0" w:space="0" w:color="auto"/>
            <w:right w:val="none" w:sz="0" w:space="0" w:color="auto"/>
          </w:divBdr>
        </w:div>
        <w:div w:id="1551460300">
          <w:marLeft w:val="0"/>
          <w:marRight w:val="0"/>
          <w:marTop w:val="0"/>
          <w:marBottom w:val="0"/>
          <w:divBdr>
            <w:top w:val="none" w:sz="0" w:space="0" w:color="auto"/>
            <w:left w:val="none" w:sz="0" w:space="0" w:color="auto"/>
            <w:bottom w:val="none" w:sz="0" w:space="0" w:color="auto"/>
            <w:right w:val="none" w:sz="0" w:space="0" w:color="auto"/>
          </w:divBdr>
        </w:div>
        <w:div w:id="1551460313">
          <w:marLeft w:val="0"/>
          <w:marRight w:val="0"/>
          <w:marTop w:val="0"/>
          <w:marBottom w:val="0"/>
          <w:divBdr>
            <w:top w:val="none" w:sz="0" w:space="0" w:color="auto"/>
            <w:left w:val="none" w:sz="0" w:space="0" w:color="auto"/>
            <w:bottom w:val="none" w:sz="0" w:space="0" w:color="auto"/>
            <w:right w:val="none" w:sz="0" w:space="0" w:color="auto"/>
          </w:divBdr>
        </w:div>
        <w:div w:id="1551460335">
          <w:marLeft w:val="0"/>
          <w:marRight w:val="0"/>
          <w:marTop w:val="0"/>
          <w:marBottom w:val="0"/>
          <w:divBdr>
            <w:top w:val="none" w:sz="0" w:space="0" w:color="auto"/>
            <w:left w:val="none" w:sz="0" w:space="0" w:color="auto"/>
            <w:bottom w:val="none" w:sz="0" w:space="0" w:color="auto"/>
            <w:right w:val="none" w:sz="0" w:space="0" w:color="auto"/>
          </w:divBdr>
        </w:div>
        <w:div w:id="1551460337">
          <w:marLeft w:val="0"/>
          <w:marRight w:val="0"/>
          <w:marTop w:val="0"/>
          <w:marBottom w:val="0"/>
          <w:divBdr>
            <w:top w:val="none" w:sz="0" w:space="0" w:color="auto"/>
            <w:left w:val="none" w:sz="0" w:space="0" w:color="auto"/>
            <w:bottom w:val="none" w:sz="0" w:space="0" w:color="auto"/>
            <w:right w:val="none" w:sz="0" w:space="0" w:color="auto"/>
          </w:divBdr>
        </w:div>
        <w:div w:id="1551460338">
          <w:marLeft w:val="0"/>
          <w:marRight w:val="0"/>
          <w:marTop w:val="0"/>
          <w:marBottom w:val="0"/>
          <w:divBdr>
            <w:top w:val="none" w:sz="0" w:space="0" w:color="auto"/>
            <w:left w:val="none" w:sz="0" w:space="0" w:color="auto"/>
            <w:bottom w:val="none" w:sz="0" w:space="0" w:color="auto"/>
            <w:right w:val="none" w:sz="0" w:space="0" w:color="auto"/>
          </w:divBdr>
        </w:div>
        <w:div w:id="1551460341">
          <w:marLeft w:val="0"/>
          <w:marRight w:val="0"/>
          <w:marTop w:val="0"/>
          <w:marBottom w:val="0"/>
          <w:divBdr>
            <w:top w:val="none" w:sz="0" w:space="0" w:color="auto"/>
            <w:left w:val="none" w:sz="0" w:space="0" w:color="auto"/>
            <w:bottom w:val="none" w:sz="0" w:space="0" w:color="auto"/>
            <w:right w:val="none" w:sz="0" w:space="0" w:color="auto"/>
          </w:divBdr>
        </w:div>
        <w:div w:id="1551460353">
          <w:marLeft w:val="0"/>
          <w:marRight w:val="0"/>
          <w:marTop w:val="0"/>
          <w:marBottom w:val="0"/>
          <w:divBdr>
            <w:top w:val="none" w:sz="0" w:space="0" w:color="auto"/>
            <w:left w:val="none" w:sz="0" w:space="0" w:color="auto"/>
            <w:bottom w:val="none" w:sz="0" w:space="0" w:color="auto"/>
            <w:right w:val="none" w:sz="0" w:space="0" w:color="auto"/>
          </w:divBdr>
        </w:div>
        <w:div w:id="1551460360">
          <w:marLeft w:val="0"/>
          <w:marRight w:val="0"/>
          <w:marTop w:val="0"/>
          <w:marBottom w:val="0"/>
          <w:divBdr>
            <w:top w:val="none" w:sz="0" w:space="0" w:color="auto"/>
            <w:left w:val="none" w:sz="0" w:space="0" w:color="auto"/>
            <w:bottom w:val="none" w:sz="0" w:space="0" w:color="auto"/>
            <w:right w:val="none" w:sz="0" w:space="0" w:color="auto"/>
          </w:divBdr>
        </w:div>
        <w:div w:id="1551460363">
          <w:marLeft w:val="0"/>
          <w:marRight w:val="0"/>
          <w:marTop w:val="0"/>
          <w:marBottom w:val="0"/>
          <w:divBdr>
            <w:top w:val="none" w:sz="0" w:space="0" w:color="auto"/>
            <w:left w:val="none" w:sz="0" w:space="0" w:color="auto"/>
            <w:bottom w:val="none" w:sz="0" w:space="0" w:color="auto"/>
            <w:right w:val="none" w:sz="0" w:space="0" w:color="auto"/>
          </w:divBdr>
        </w:div>
        <w:div w:id="1551460364">
          <w:marLeft w:val="0"/>
          <w:marRight w:val="0"/>
          <w:marTop w:val="0"/>
          <w:marBottom w:val="0"/>
          <w:divBdr>
            <w:top w:val="none" w:sz="0" w:space="0" w:color="auto"/>
            <w:left w:val="none" w:sz="0" w:space="0" w:color="auto"/>
            <w:bottom w:val="none" w:sz="0" w:space="0" w:color="auto"/>
            <w:right w:val="none" w:sz="0" w:space="0" w:color="auto"/>
          </w:divBdr>
        </w:div>
      </w:divsChild>
    </w:div>
    <w:div w:id="1551460322">
      <w:marLeft w:val="0"/>
      <w:marRight w:val="0"/>
      <w:marTop w:val="0"/>
      <w:marBottom w:val="0"/>
      <w:divBdr>
        <w:top w:val="none" w:sz="0" w:space="0" w:color="auto"/>
        <w:left w:val="none" w:sz="0" w:space="0" w:color="auto"/>
        <w:bottom w:val="none" w:sz="0" w:space="0" w:color="auto"/>
        <w:right w:val="none" w:sz="0" w:space="0" w:color="auto"/>
      </w:divBdr>
      <w:divsChild>
        <w:div w:id="1551460273">
          <w:marLeft w:val="0"/>
          <w:marRight w:val="0"/>
          <w:marTop w:val="0"/>
          <w:marBottom w:val="0"/>
          <w:divBdr>
            <w:top w:val="none" w:sz="0" w:space="0" w:color="auto"/>
            <w:left w:val="none" w:sz="0" w:space="0" w:color="auto"/>
            <w:bottom w:val="none" w:sz="0" w:space="0" w:color="auto"/>
            <w:right w:val="none" w:sz="0" w:space="0" w:color="auto"/>
          </w:divBdr>
        </w:div>
        <w:div w:id="1551460279">
          <w:marLeft w:val="0"/>
          <w:marRight w:val="0"/>
          <w:marTop w:val="0"/>
          <w:marBottom w:val="0"/>
          <w:divBdr>
            <w:top w:val="none" w:sz="0" w:space="0" w:color="auto"/>
            <w:left w:val="none" w:sz="0" w:space="0" w:color="auto"/>
            <w:bottom w:val="none" w:sz="0" w:space="0" w:color="auto"/>
            <w:right w:val="none" w:sz="0" w:space="0" w:color="auto"/>
          </w:divBdr>
        </w:div>
        <w:div w:id="1551460286">
          <w:marLeft w:val="0"/>
          <w:marRight w:val="0"/>
          <w:marTop w:val="0"/>
          <w:marBottom w:val="0"/>
          <w:divBdr>
            <w:top w:val="none" w:sz="0" w:space="0" w:color="auto"/>
            <w:left w:val="none" w:sz="0" w:space="0" w:color="auto"/>
            <w:bottom w:val="none" w:sz="0" w:space="0" w:color="auto"/>
            <w:right w:val="none" w:sz="0" w:space="0" w:color="auto"/>
          </w:divBdr>
        </w:div>
        <w:div w:id="1551460295">
          <w:marLeft w:val="0"/>
          <w:marRight w:val="0"/>
          <w:marTop w:val="0"/>
          <w:marBottom w:val="0"/>
          <w:divBdr>
            <w:top w:val="none" w:sz="0" w:space="0" w:color="auto"/>
            <w:left w:val="none" w:sz="0" w:space="0" w:color="auto"/>
            <w:bottom w:val="none" w:sz="0" w:space="0" w:color="auto"/>
            <w:right w:val="none" w:sz="0" w:space="0" w:color="auto"/>
          </w:divBdr>
        </w:div>
        <w:div w:id="1551460299">
          <w:marLeft w:val="0"/>
          <w:marRight w:val="0"/>
          <w:marTop w:val="0"/>
          <w:marBottom w:val="0"/>
          <w:divBdr>
            <w:top w:val="none" w:sz="0" w:space="0" w:color="auto"/>
            <w:left w:val="none" w:sz="0" w:space="0" w:color="auto"/>
            <w:bottom w:val="none" w:sz="0" w:space="0" w:color="auto"/>
            <w:right w:val="none" w:sz="0" w:space="0" w:color="auto"/>
          </w:divBdr>
        </w:div>
        <w:div w:id="1551460304">
          <w:marLeft w:val="0"/>
          <w:marRight w:val="0"/>
          <w:marTop w:val="0"/>
          <w:marBottom w:val="0"/>
          <w:divBdr>
            <w:top w:val="none" w:sz="0" w:space="0" w:color="auto"/>
            <w:left w:val="none" w:sz="0" w:space="0" w:color="auto"/>
            <w:bottom w:val="none" w:sz="0" w:space="0" w:color="auto"/>
            <w:right w:val="none" w:sz="0" w:space="0" w:color="auto"/>
          </w:divBdr>
        </w:div>
        <w:div w:id="1551460308">
          <w:marLeft w:val="0"/>
          <w:marRight w:val="0"/>
          <w:marTop w:val="0"/>
          <w:marBottom w:val="0"/>
          <w:divBdr>
            <w:top w:val="none" w:sz="0" w:space="0" w:color="auto"/>
            <w:left w:val="none" w:sz="0" w:space="0" w:color="auto"/>
            <w:bottom w:val="none" w:sz="0" w:space="0" w:color="auto"/>
            <w:right w:val="none" w:sz="0" w:space="0" w:color="auto"/>
          </w:divBdr>
        </w:div>
        <w:div w:id="1551460315">
          <w:marLeft w:val="0"/>
          <w:marRight w:val="0"/>
          <w:marTop w:val="0"/>
          <w:marBottom w:val="0"/>
          <w:divBdr>
            <w:top w:val="none" w:sz="0" w:space="0" w:color="auto"/>
            <w:left w:val="none" w:sz="0" w:space="0" w:color="auto"/>
            <w:bottom w:val="none" w:sz="0" w:space="0" w:color="auto"/>
            <w:right w:val="none" w:sz="0" w:space="0" w:color="auto"/>
          </w:divBdr>
        </w:div>
        <w:div w:id="1551460317">
          <w:marLeft w:val="0"/>
          <w:marRight w:val="0"/>
          <w:marTop w:val="0"/>
          <w:marBottom w:val="0"/>
          <w:divBdr>
            <w:top w:val="none" w:sz="0" w:space="0" w:color="auto"/>
            <w:left w:val="none" w:sz="0" w:space="0" w:color="auto"/>
            <w:bottom w:val="none" w:sz="0" w:space="0" w:color="auto"/>
            <w:right w:val="none" w:sz="0" w:space="0" w:color="auto"/>
          </w:divBdr>
        </w:div>
        <w:div w:id="1551460319">
          <w:marLeft w:val="0"/>
          <w:marRight w:val="0"/>
          <w:marTop w:val="0"/>
          <w:marBottom w:val="0"/>
          <w:divBdr>
            <w:top w:val="none" w:sz="0" w:space="0" w:color="auto"/>
            <w:left w:val="none" w:sz="0" w:space="0" w:color="auto"/>
            <w:bottom w:val="none" w:sz="0" w:space="0" w:color="auto"/>
            <w:right w:val="none" w:sz="0" w:space="0" w:color="auto"/>
          </w:divBdr>
        </w:div>
        <w:div w:id="1551460324">
          <w:marLeft w:val="0"/>
          <w:marRight w:val="0"/>
          <w:marTop w:val="0"/>
          <w:marBottom w:val="0"/>
          <w:divBdr>
            <w:top w:val="none" w:sz="0" w:space="0" w:color="auto"/>
            <w:left w:val="none" w:sz="0" w:space="0" w:color="auto"/>
            <w:bottom w:val="none" w:sz="0" w:space="0" w:color="auto"/>
            <w:right w:val="none" w:sz="0" w:space="0" w:color="auto"/>
          </w:divBdr>
        </w:div>
        <w:div w:id="1551460361">
          <w:marLeft w:val="0"/>
          <w:marRight w:val="0"/>
          <w:marTop w:val="0"/>
          <w:marBottom w:val="0"/>
          <w:divBdr>
            <w:top w:val="none" w:sz="0" w:space="0" w:color="auto"/>
            <w:left w:val="none" w:sz="0" w:space="0" w:color="auto"/>
            <w:bottom w:val="none" w:sz="0" w:space="0" w:color="auto"/>
            <w:right w:val="none" w:sz="0" w:space="0" w:color="auto"/>
          </w:divBdr>
        </w:div>
      </w:divsChild>
    </w:div>
    <w:div w:id="1551460323">
      <w:marLeft w:val="0"/>
      <w:marRight w:val="0"/>
      <w:marTop w:val="0"/>
      <w:marBottom w:val="0"/>
      <w:divBdr>
        <w:top w:val="none" w:sz="0" w:space="0" w:color="auto"/>
        <w:left w:val="none" w:sz="0" w:space="0" w:color="auto"/>
        <w:bottom w:val="none" w:sz="0" w:space="0" w:color="auto"/>
        <w:right w:val="none" w:sz="0" w:space="0" w:color="auto"/>
      </w:divBdr>
      <w:divsChild>
        <w:div w:id="1551460275">
          <w:marLeft w:val="0"/>
          <w:marRight w:val="0"/>
          <w:marTop w:val="0"/>
          <w:marBottom w:val="0"/>
          <w:divBdr>
            <w:top w:val="none" w:sz="0" w:space="0" w:color="auto"/>
            <w:left w:val="none" w:sz="0" w:space="0" w:color="auto"/>
            <w:bottom w:val="none" w:sz="0" w:space="0" w:color="auto"/>
            <w:right w:val="none" w:sz="0" w:space="0" w:color="auto"/>
          </w:divBdr>
        </w:div>
        <w:div w:id="1551460284">
          <w:marLeft w:val="0"/>
          <w:marRight w:val="0"/>
          <w:marTop w:val="0"/>
          <w:marBottom w:val="0"/>
          <w:divBdr>
            <w:top w:val="none" w:sz="0" w:space="0" w:color="auto"/>
            <w:left w:val="none" w:sz="0" w:space="0" w:color="auto"/>
            <w:bottom w:val="none" w:sz="0" w:space="0" w:color="auto"/>
            <w:right w:val="none" w:sz="0" w:space="0" w:color="auto"/>
          </w:divBdr>
        </w:div>
        <w:div w:id="1551460290">
          <w:marLeft w:val="0"/>
          <w:marRight w:val="0"/>
          <w:marTop w:val="0"/>
          <w:marBottom w:val="0"/>
          <w:divBdr>
            <w:top w:val="none" w:sz="0" w:space="0" w:color="auto"/>
            <w:left w:val="none" w:sz="0" w:space="0" w:color="auto"/>
            <w:bottom w:val="none" w:sz="0" w:space="0" w:color="auto"/>
            <w:right w:val="none" w:sz="0" w:space="0" w:color="auto"/>
          </w:divBdr>
        </w:div>
        <w:div w:id="1551460291">
          <w:marLeft w:val="0"/>
          <w:marRight w:val="0"/>
          <w:marTop w:val="0"/>
          <w:marBottom w:val="0"/>
          <w:divBdr>
            <w:top w:val="none" w:sz="0" w:space="0" w:color="auto"/>
            <w:left w:val="none" w:sz="0" w:space="0" w:color="auto"/>
            <w:bottom w:val="none" w:sz="0" w:space="0" w:color="auto"/>
            <w:right w:val="none" w:sz="0" w:space="0" w:color="auto"/>
          </w:divBdr>
        </w:div>
        <w:div w:id="1551460294">
          <w:marLeft w:val="0"/>
          <w:marRight w:val="0"/>
          <w:marTop w:val="0"/>
          <w:marBottom w:val="0"/>
          <w:divBdr>
            <w:top w:val="none" w:sz="0" w:space="0" w:color="auto"/>
            <w:left w:val="none" w:sz="0" w:space="0" w:color="auto"/>
            <w:bottom w:val="none" w:sz="0" w:space="0" w:color="auto"/>
            <w:right w:val="none" w:sz="0" w:space="0" w:color="auto"/>
          </w:divBdr>
        </w:div>
        <w:div w:id="1551460309">
          <w:marLeft w:val="0"/>
          <w:marRight w:val="0"/>
          <w:marTop w:val="0"/>
          <w:marBottom w:val="0"/>
          <w:divBdr>
            <w:top w:val="none" w:sz="0" w:space="0" w:color="auto"/>
            <w:left w:val="none" w:sz="0" w:space="0" w:color="auto"/>
            <w:bottom w:val="none" w:sz="0" w:space="0" w:color="auto"/>
            <w:right w:val="none" w:sz="0" w:space="0" w:color="auto"/>
          </w:divBdr>
        </w:div>
        <w:div w:id="1551460321">
          <w:marLeft w:val="0"/>
          <w:marRight w:val="0"/>
          <w:marTop w:val="0"/>
          <w:marBottom w:val="0"/>
          <w:divBdr>
            <w:top w:val="none" w:sz="0" w:space="0" w:color="auto"/>
            <w:left w:val="none" w:sz="0" w:space="0" w:color="auto"/>
            <w:bottom w:val="none" w:sz="0" w:space="0" w:color="auto"/>
            <w:right w:val="none" w:sz="0" w:space="0" w:color="auto"/>
          </w:divBdr>
        </w:div>
        <w:div w:id="1551460326">
          <w:marLeft w:val="0"/>
          <w:marRight w:val="0"/>
          <w:marTop w:val="0"/>
          <w:marBottom w:val="0"/>
          <w:divBdr>
            <w:top w:val="none" w:sz="0" w:space="0" w:color="auto"/>
            <w:left w:val="none" w:sz="0" w:space="0" w:color="auto"/>
            <w:bottom w:val="none" w:sz="0" w:space="0" w:color="auto"/>
            <w:right w:val="none" w:sz="0" w:space="0" w:color="auto"/>
          </w:divBdr>
        </w:div>
        <w:div w:id="1551460327">
          <w:marLeft w:val="0"/>
          <w:marRight w:val="0"/>
          <w:marTop w:val="0"/>
          <w:marBottom w:val="0"/>
          <w:divBdr>
            <w:top w:val="none" w:sz="0" w:space="0" w:color="auto"/>
            <w:left w:val="none" w:sz="0" w:space="0" w:color="auto"/>
            <w:bottom w:val="none" w:sz="0" w:space="0" w:color="auto"/>
            <w:right w:val="none" w:sz="0" w:space="0" w:color="auto"/>
          </w:divBdr>
        </w:div>
        <w:div w:id="1551460330">
          <w:marLeft w:val="0"/>
          <w:marRight w:val="0"/>
          <w:marTop w:val="0"/>
          <w:marBottom w:val="0"/>
          <w:divBdr>
            <w:top w:val="none" w:sz="0" w:space="0" w:color="auto"/>
            <w:left w:val="none" w:sz="0" w:space="0" w:color="auto"/>
            <w:bottom w:val="none" w:sz="0" w:space="0" w:color="auto"/>
            <w:right w:val="none" w:sz="0" w:space="0" w:color="auto"/>
          </w:divBdr>
        </w:div>
        <w:div w:id="1551460339">
          <w:marLeft w:val="0"/>
          <w:marRight w:val="0"/>
          <w:marTop w:val="0"/>
          <w:marBottom w:val="0"/>
          <w:divBdr>
            <w:top w:val="none" w:sz="0" w:space="0" w:color="auto"/>
            <w:left w:val="none" w:sz="0" w:space="0" w:color="auto"/>
            <w:bottom w:val="none" w:sz="0" w:space="0" w:color="auto"/>
            <w:right w:val="none" w:sz="0" w:space="0" w:color="auto"/>
          </w:divBdr>
        </w:div>
        <w:div w:id="1551460343">
          <w:marLeft w:val="0"/>
          <w:marRight w:val="0"/>
          <w:marTop w:val="0"/>
          <w:marBottom w:val="0"/>
          <w:divBdr>
            <w:top w:val="none" w:sz="0" w:space="0" w:color="auto"/>
            <w:left w:val="none" w:sz="0" w:space="0" w:color="auto"/>
            <w:bottom w:val="none" w:sz="0" w:space="0" w:color="auto"/>
            <w:right w:val="none" w:sz="0" w:space="0" w:color="auto"/>
          </w:divBdr>
        </w:div>
      </w:divsChild>
    </w:div>
    <w:div w:id="1551460328">
      <w:marLeft w:val="0"/>
      <w:marRight w:val="0"/>
      <w:marTop w:val="0"/>
      <w:marBottom w:val="0"/>
      <w:divBdr>
        <w:top w:val="none" w:sz="0" w:space="0" w:color="auto"/>
        <w:left w:val="none" w:sz="0" w:space="0" w:color="auto"/>
        <w:bottom w:val="none" w:sz="0" w:space="0" w:color="auto"/>
        <w:right w:val="none" w:sz="0" w:space="0" w:color="auto"/>
      </w:divBdr>
      <w:divsChild>
        <w:div w:id="1551460274">
          <w:marLeft w:val="0"/>
          <w:marRight w:val="0"/>
          <w:marTop w:val="0"/>
          <w:marBottom w:val="0"/>
          <w:divBdr>
            <w:top w:val="none" w:sz="0" w:space="0" w:color="auto"/>
            <w:left w:val="none" w:sz="0" w:space="0" w:color="auto"/>
            <w:bottom w:val="none" w:sz="0" w:space="0" w:color="auto"/>
            <w:right w:val="none" w:sz="0" w:space="0" w:color="auto"/>
          </w:divBdr>
        </w:div>
        <w:div w:id="1551460277">
          <w:marLeft w:val="0"/>
          <w:marRight w:val="0"/>
          <w:marTop w:val="0"/>
          <w:marBottom w:val="0"/>
          <w:divBdr>
            <w:top w:val="none" w:sz="0" w:space="0" w:color="auto"/>
            <w:left w:val="none" w:sz="0" w:space="0" w:color="auto"/>
            <w:bottom w:val="none" w:sz="0" w:space="0" w:color="auto"/>
            <w:right w:val="none" w:sz="0" w:space="0" w:color="auto"/>
          </w:divBdr>
        </w:div>
        <w:div w:id="1551460280">
          <w:marLeft w:val="0"/>
          <w:marRight w:val="0"/>
          <w:marTop w:val="0"/>
          <w:marBottom w:val="0"/>
          <w:divBdr>
            <w:top w:val="none" w:sz="0" w:space="0" w:color="auto"/>
            <w:left w:val="none" w:sz="0" w:space="0" w:color="auto"/>
            <w:bottom w:val="none" w:sz="0" w:space="0" w:color="auto"/>
            <w:right w:val="none" w:sz="0" w:space="0" w:color="auto"/>
          </w:divBdr>
        </w:div>
        <w:div w:id="1551460282">
          <w:marLeft w:val="0"/>
          <w:marRight w:val="0"/>
          <w:marTop w:val="0"/>
          <w:marBottom w:val="0"/>
          <w:divBdr>
            <w:top w:val="none" w:sz="0" w:space="0" w:color="auto"/>
            <w:left w:val="none" w:sz="0" w:space="0" w:color="auto"/>
            <w:bottom w:val="none" w:sz="0" w:space="0" w:color="auto"/>
            <w:right w:val="none" w:sz="0" w:space="0" w:color="auto"/>
          </w:divBdr>
        </w:div>
        <w:div w:id="1551460305">
          <w:marLeft w:val="0"/>
          <w:marRight w:val="0"/>
          <w:marTop w:val="0"/>
          <w:marBottom w:val="0"/>
          <w:divBdr>
            <w:top w:val="none" w:sz="0" w:space="0" w:color="auto"/>
            <w:left w:val="none" w:sz="0" w:space="0" w:color="auto"/>
            <w:bottom w:val="none" w:sz="0" w:space="0" w:color="auto"/>
            <w:right w:val="none" w:sz="0" w:space="0" w:color="auto"/>
          </w:divBdr>
        </w:div>
        <w:div w:id="1551460306">
          <w:marLeft w:val="0"/>
          <w:marRight w:val="0"/>
          <w:marTop w:val="0"/>
          <w:marBottom w:val="0"/>
          <w:divBdr>
            <w:top w:val="none" w:sz="0" w:space="0" w:color="auto"/>
            <w:left w:val="none" w:sz="0" w:space="0" w:color="auto"/>
            <w:bottom w:val="none" w:sz="0" w:space="0" w:color="auto"/>
            <w:right w:val="none" w:sz="0" w:space="0" w:color="auto"/>
          </w:divBdr>
        </w:div>
        <w:div w:id="1551460311">
          <w:marLeft w:val="0"/>
          <w:marRight w:val="0"/>
          <w:marTop w:val="0"/>
          <w:marBottom w:val="0"/>
          <w:divBdr>
            <w:top w:val="none" w:sz="0" w:space="0" w:color="auto"/>
            <w:left w:val="none" w:sz="0" w:space="0" w:color="auto"/>
            <w:bottom w:val="none" w:sz="0" w:space="0" w:color="auto"/>
            <w:right w:val="none" w:sz="0" w:space="0" w:color="auto"/>
          </w:divBdr>
        </w:div>
        <w:div w:id="1551460325">
          <w:marLeft w:val="0"/>
          <w:marRight w:val="0"/>
          <w:marTop w:val="0"/>
          <w:marBottom w:val="0"/>
          <w:divBdr>
            <w:top w:val="none" w:sz="0" w:space="0" w:color="auto"/>
            <w:left w:val="none" w:sz="0" w:space="0" w:color="auto"/>
            <w:bottom w:val="none" w:sz="0" w:space="0" w:color="auto"/>
            <w:right w:val="none" w:sz="0" w:space="0" w:color="auto"/>
          </w:divBdr>
        </w:div>
        <w:div w:id="1551460331">
          <w:marLeft w:val="0"/>
          <w:marRight w:val="0"/>
          <w:marTop w:val="0"/>
          <w:marBottom w:val="0"/>
          <w:divBdr>
            <w:top w:val="none" w:sz="0" w:space="0" w:color="auto"/>
            <w:left w:val="none" w:sz="0" w:space="0" w:color="auto"/>
            <w:bottom w:val="none" w:sz="0" w:space="0" w:color="auto"/>
            <w:right w:val="none" w:sz="0" w:space="0" w:color="auto"/>
          </w:divBdr>
        </w:div>
        <w:div w:id="1551460344">
          <w:marLeft w:val="0"/>
          <w:marRight w:val="0"/>
          <w:marTop w:val="0"/>
          <w:marBottom w:val="0"/>
          <w:divBdr>
            <w:top w:val="none" w:sz="0" w:space="0" w:color="auto"/>
            <w:left w:val="none" w:sz="0" w:space="0" w:color="auto"/>
            <w:bottom w:val="none" w:sz="0" w:space="0" w:color="auto"/>
            <w:right w:val="none" w:sz="0" w:space="0" w:color="auto"/>
          </w:divBdr>
        </w:div>
        <w:div w:id="1551460354">
          <w:marLeft w:val="0"/>
          <w:marRight w:val="0"/>
          <w:marTop w:val="0"/>
          <w:marBottom w:val="0"/>
          <w:divBdr>
            <w:top w:val="none" w:sz="0" w:space="0" w:color="auto"/>
            <w:left w:val="none" w:sz="0" w:space="0" w:color="auto"/>
            <w:bottom w:val="none" w:sz="0" w:space="0" w:color="auto"/>
            <w:right w:val="none" w:sz="0" w:space="0" w:color="auto"/>
          </w:divBdr>
        </w:div>
        <w:div w:id="1551460356">
          <w:marLeft w:val="0"/>
          <w:marRight w:val="0"/>
          <w:marTop w:val="0"/>
          <w:marBottom w:val="0"/>
          <w:divBdr>
            <w:top w:val="none" w:sz="0" w:space="0" w:color="auto"/>
            <w:left w:val="none" w:sz="0" w:space="0" w:color="auto"/>
            <w:bottom w:val="none" w:sz="0" w:space="0" w:color="auto"/>
            <w:right w:val="none" w:sz="0" w:space="0" w:color="auto"/>
          </w:divBdr>
        </w:div>
      </w:divsChild>
    </w:div>
    <w:div w:id="1551460336">
      <w:marLeft w:val="0"/>
      <w:marRight w:val="0"/>
      <w:marTop w:val="0"/>
      <w:marBottom w:val="0"/>
      <w:divBdr>
        <w:top w:val="none" w:sz="0" w:space="0" w:color="auto"/>
        <w:left w:val="none" w:sz="0" w:space="0" w:color="auto"/>
        <w:bottom w:val="none" w:sz="0" w:space="0" w:color="auto"/>
        <w:right w:val="none" w:sz="0" w:space="0" w:color="auto"/>
      </w:divBdr>
      <w:divsChild>
        <w:div w:id="1551460281">
          <w:marLeft w:val="0"/>
          <w:marRight w:val="0"/>
          <w:marTop w:val="0"/>
          <w:marBottom w:val="0"/>
          <w:divBdr>
            <w:top w:val="none" w:sz="0" w:space="0" w:color="auto"/>
            <w:left w:val="none" w:sz="0" w:space="0" w:color="auto"/>
            <w:bottom w:val="none" w:sz="0" w:space="0" w:color="auto"/>
            <w:right w:val="none" w:sz="0" w:space="0" w:color="auto"/>
          </w:divBdr>
        </w:div>
        <w:div w:id="1551460293">
          <w:marLeft w:val="0"/>
          <w:marRight w:val="0"/>
          <w:marTop w:val="0"/>
          <w:marBottom w:val="0"/>
          <w:divBdr>
            <w:top w:val="none" w:sz="0" w:space="0" w:color="auto"/>
            <w:left w:val="none" w:sz="0" w:space="0" w:color="auto"/>
            <w:bottom w:val="none" w:sz="0" w:space="0" w:color="auto"/>
            <w:right w:val="none" w:sz="0" w:space="0" w:color="auto"/>
          </w:divBdr>
        </w:div>
        <w:div w:id="1551460296">
          <w:marLeft w:val="0"/>
          <w:marRight w:val="0"/>
          <w:marTop w:val="0"/>
          <w:marBottom w:val="0"/>
          <w:divBdr>
            <w:top w:val="none" w:sz="0" w:space="0" w:color="auto"/>
            <w:left w:val="none" w:sz="0" w:space="0" w:color="auto"/>
            <w:bottom w:val="none" w:sz="0" w:space="0" w:color="auto"/>
            <w:right w:val="none" w:sz="0" w:space="0" w:color="auto"/>
          </w:divBdr>
        </w:div>
        <w:div w:id="1551460310">
          <w:marLeft w:val="0"/>
          <w:marRight w:val="0"/>
          <w:marTop w:val="0"/>
          <w:marBottom w:val="0"/>
          <w:divBdr>
            <w:top w:val="none" w:sz="0" w:space="0" w:color="auto"/>
            <w:left w:val="none" w:sz="0" w:space="0" w:color="auto"/>
            <w:bottom w:val="none" w:sz="0" w:space="0" w:color="auto"/>
            <w:right w:val="none" w:sz="0" w:space="0" w:color="auto"/>
          </w:divBdr>
        </w:div>
        <w:div w:id="1551460312">
          <w:marLeft w:val="0"/>
          <w:marRight w:val="0"/>
          <w:marTop w:val="0"/>
          <w:marBottom w:val="0"/>
          <w:divBdr>
            <w:top w:val="none" w:sz="0" w:space="0" w:color="auto"/>
            <w:left w:val="none" w:sz="0" w:space="0" w:color="auto"/>
            <w:bottom w:val="none" w:sz="0" w:space="0" w:color="auto"/>
            <w:right w:val="none" w:sz="0" w:space="0" w:color="auto"/>
          </w:divBdr>
        </w:div>
        <w:div w:id="1551460316">
          <w:marLeft w:val="0"/>
          <w:marRight w:val="0"/>
          <w:marTop w:val="0"/>
          <w:marBottom w:val="0"/>
          <w:divBdr>
            <w:top w:val="none" w:sz="0" w:space="0" w:color="auto"/>
            <w:left w:val="none" w:sz="0" w:space="0" w:color="auto"/>
            <w:bottom w:val="none" w:sz="0" w:space="0" w:color="auto"/>
            <w:right w:val="none" w:sz="0" w:space="0" w:color="auto"/>
          </w:divBdr>
        </w:div>
        <w:div w:id="1551460320">
          <w:marLeft w:val="0"/>
          <w:marRight w:val="0"/>
          <w:marTop w:val="0"/>
          <w:marBottom w:val="0"/>
          <w:divBdr>
            <w:top w:val="none" w:sz="0" w:space="0" w:color="auto"/>
            <w:left w:val="none" w:sz="0" w:space="0" w:color="auto"/>
            <w:bottom w:val="none" w:sz="0" w:space="0" w:color="auto"/>
            <w:right w:val="none" w:sz="0" w:space="0" w:color="auto"/>
          </w:divBdr>
        </w:div>
        <w:div w:id="1551460329">
          <w:marLeft w:val="0"/>
          <w:marRight w:val="0"/>
          <w:marTop w:val="0"/>
          <w:marBottom w:val="0"/>
          <w:divBdr>
            <w:top w:val="none" w:sz="0" w:space="0" w:color="auto"/>
            <w:left w:val="none" w:sz="0" w:space="0" w:color="auto"/>
            <w:bottom w:val="none" w:sz="0" w:space="0" w:color="auto"/>
            <w:right w:val="none" w:sz="0" w:space="0" w:color="auto"/>
          </w:divBdr>
        </w:div>
        <w:div w:id="1551460348">
          <w:marLeft w:val="0"/>
          <w:marRight w:val="0"/>
          <w:marTop w:val="0"/>
          <w:marBottom w:val="0"/>
          <w:divBdr>
            <w:top w:val="none" w:sz="0" w:space="0" w:color="auto"/>
            <w:left w:val="none" w:sz="0" w:space="0" w:color="auto"/>
            <w:bottom w:val="none" w:sz="0" w:space="0" w:color="auto"/>
            <w:right w:val="none" w:sz="0" w:space="0" w:color="auto"/>
          </w:divBdr>
        </w:div>
        <w:div w:id="1551460351">
          <w:marLeft w:val="0"/>
          <w:marRight w:val="0"/>
          <w:marTop w:val="0"/>
          <w:marBottom w:val="0"/>
          <w:divBdr>
            <w:top w:val="none" w:sz="0" w:space="0" w:color="auto"/>
            <w:left w:val="none" w:sz="0" w:space="0" w:color="auto"/>
            <w:bottom w:val="none" w:sz="0" w:space="0" w:color="auto"/>
            <w:right w:val="none" w:sz="0" w:space="0" w:color="auto"/>
          </w:divBdr>
        </w:div>
        <w:div w:id="1551460352">
          <w:marLeft w:val="0"/>
          <w:marRight w:val="0"/>
          <w:marTop w:val="0"/>
          <w:marBottom w:val="0"/>
          <w:divBdr>
            <w:top w:val="none" w:sz="0" w:space="0" w:color="auto"/>
            <w:left w:val="none" w:sz="0" w:space="0" w:color="auto"/>
            <w:bottom w:val="none" w:sz="0" w:space="0" w:color="auto"/>
            <w:right w:val="none" w:sz="0" w:space="0" w:color="auto"/>
          </w:divBdr>
        </w:div>
        <w:div w:id="1551460366">
          <w:marLeft w:val="0"/>
          <w:marRight w:val="0"/>
          <w:marTop w:val="0"/>
          <w:marBottom w:val="0"/>
          <w:divBdr>
            <w:top w:val="none" w:sz="0" w:space="0" w:color="auto"/>
            <w:left w:val="none" w:sz="0" w:space="0" w:color="auto"/>
            <w:bottom w:val="none" w:sz="0" w:space="0" w:color="auto"/>
            <w:right w:val="none" w:sz="0" w:space="0" w:color="auto"/>
          </w:divBdr>
        </w:div>
      </w:divsChild>
    </w:div>
    <w:div w:id="1551460342">
      <w:marLeft w:val="0"/>
      <w:marRight w:val="0"/>
      <w:marTop w:val="0"/>
      <w:marBottom w:val="0"/>
      <w:divBdr>
        <w:top w:val="none" w:sz="0" w:space="0" w:color="auto"/>
        <w:left w:val="none" w:sz="0" w:space="0" w:color="auto"/>
        <w:bottom w:val="none" w:sz="0" w:space="0" w:color="auto"/>
        <w:right w:val="none" w:sz="0" w:space="0" w:color="auto"/>
      </w:divBdr>
      <w:divsChild>
        <w:div w:id="1551460302">
          <w:marLeft w:val="0"/>
          <w:marRight w:val="0"/>
          <w:marTop w:val="0"/>
          <w:marBottom w:val="0"/>
          <w:divBdr>
            <w:top w:val="none" w:sz="0" w:space="0" w:color="auto"/>
            <w:left w:val="none" w:sz="0" w:space="0" w:color="auto"/>
            <w:bottom w:val="none" w:sz="0" w:space="0" w:color="auto"/>
            <w:right w:val="none" w:sz="0" w:space="0" w:color="auto"/>
          </w:divBdr>
        </w:div>
        <w:div w:id="1551460303">
          <w:marLeft w:val="0"/>
          <w:marRight w:val="0"/>
          <w:marTop w:val="0"/>
          <w:marBottom w:val="0"/>
          <w:divBdr>
            <w:top w:val="none" w:sz="0" w:space="0" w:color="auto"/>
            <w:left w:val="none" w:sz="0" w:space="0" w:color="auto"/>
            <w:bottom w:val="none" w:sz="0" w:space="0" w:color="auto"/>
            <w:right w:val="none" w:sz="0" w:space="0" w:color="auto"/>
          </w:divBdr>
        </w:div>
        <w:div w:id="1551460314">
          <w:marLeft w:val="0"/>
          <w:marRight w:val="0"/>
          <w:marTop w:val="0"/>
          <w:marBottom w:val="0"/>
          <w:divBdr>
            <w:top w:val="none" w:sz="0" w:space="0" w:color="auto"/>
            <w:left w:val="none" w:sz="0" w:space="0" w:color="auto"/>
            <w:bottom w:val="none" w:sz="0" w:space="0" w:color="auto"/>
            <w:right w:val="none" w:sz="0" w:space="0" w:color="auto"/>
          </w:divBdr>
        </w:div>
        <w:div w:id="1551460346">
          <w:marLeft w:val="0"/>
          <w:marRight w:val="0"/>
          <w:marTop w:val="0"/>
          <w:marBottom w:val="0"/>
          <w:divBdr>
            <w:top w:val="none" w:sz="0" w:space="0" w:color="auto"/>
            <w:left w:val="none" w:sz="0" w:space="0" w:color="auto"/>
            <w:bottom w:val="none" w:sz="0" w:space="0" w:color="auto"/>
            <w:right w:val="none" w:sz="0" w:space="0" w:color="auto"/>
          </w:divBdr>
        </w:div>
        <w:div w:id="1551460357">
          <w:marLeft w:val="0"/>
          <w:marRight w:val="0"/>
          <w:marTop w:val="0"/>
          <w:marBottom w:val="0"/>
          <w:divBdr>
            <w:top w:val="none" w:sz="0" w:space="0" w:color="auto"/>
            <w:left w:val="none" w:sz="0" w:space="0" w:color="auto"/>
            <w:bottom w:val="none" w:sz="0" w:space="0" w:color="auto"/>
            <w:right w:val="none" w:sz="0" w:space="0" w:color="auto"/>
          </w:divBdr>
        </w:div>
        <w:div w:id="1551460358">
          <w:marLeft w:val="0"/>
          <w:marRight w:val="0"/>
          <w:marTop w:val="0"/>
          <w:marBottom w:val="0"/>
          <w:divBdr>
            <w:top w:val="none" w:sz="0" w:space="0" w:color="auto"/>
            <w:left w:val="none" w:sz="0" w:space="0" w:color="auto"/>
            <w:bottom w:val="none" w:sz="0" w:space="0" w:color="auto"/>
            <w:right w:val="none" w:sz="0" w:space="0" w:color="auto"/>
          </w:divBdr>
        </w:div>
      </w:divsChild>
    </w:div>
    <w:div w:id="1551460367">
      <w:marLeft w:val="0"/>
      <w:marRight w:val="0"/>
      <w:marTop w:val="0"/>
      <w:marBottom w:val="0"/>
      <w:divBdr>
        <w:top w:val="none" w:sz="0" w:space="0" w:color="auto"/>
        <w:left w:val="none" w:sz="0" w:space="0" w:color="auto"/>
        <w:bottom w:val="none" w:sz="0" w:space="0" w:color="auto"/>
        <w:right w:val="none" w:sz="0" w:space="0" w:color="auto"/>
      </w:divBdr>
    </w:div>
    <w:div w:id="1551460368">
      <w:marLeft w:val="0"/>
      <w:marRight w:val="0"/>
      <w:marTop w:val="0"/>
      <w:marBottom w:val="0"/>
      <w:divBdr>
        <w:top w:val="none" w:sz="0" w:space="0" w:color="auto"/>
        <w:left w:val="none" w:sz="0" w:space="0" w:color="auto"/>
        <w:bottom w:val="none" w:sz="0" w:space="0" w:color="auto"/>
        <w:right w:val="none" w:sz="0" w:space="0" w:color="auto"/>
      </w:divBdr>
    </w:div>
    <w:div w:id="1551460369">
      <w:marLeft w:val="0"/>
      <w:marRight w:val="0"/>
      <w:marTop w:val="0"/>
      <w:marBottom w:val="0"/>
      <w:divBdr>
        <w:top w:val="none" w:sz="0" w:space="0" w:color="auto"/>
        <w:left w:val="none" w:sz="0" w:space="0" w:color="auto"/>
        <w:bottom w:val="none" w:sz="0" w:space="0" w:color="auto"/>
        <w:right w:val="none" w:sz="0" w:space="0" w:color="auto"/>
      </w:divBdr>
    </w:div>
    <w:div w:id="1551460372">
      <w:marLeft w:val="0"/>
      <w:marRight w:val="0"/>
      <w:marTop w:val="0"/>
      <w:marBottom w:val="0"/>
      <w:divBdr>
        <w:top w:val="none" w:sz="0" w:space="0" w:color="auto"/>
        <w:left w:val="none" w:sz="0" w:space="0" w:color="auto"/>
        <w:bottom w:val="none" w:sz="0" w:space="0" w:color="auto"/>
        <w:right w:val="none" w:sz="0" w:space="0" w:color="auto"/>
      </w:divBdr>
      <w:divsChild>
        <w:div w:id="1551460374">
          <w:marLeft w:val="0"/>
          <w:marRight w:val="0"/>
          <w:marTop w:val="0"/>
          <w:marBottom w:val="0"/>
          <w:divBdr>
            <w:top w:val="none" w:sz="0" w:space="0" w:color="auto"/>
            <w:left w:val="none" w:sz="0" w:space="0" w:color="auto"/>
            <w:bottom w:val="none" w:sz="0" w:space="0" w:color="auto"/>
            <w:right w:val="none" w:sz="0" w:space="0" w:color="auto"/>
          </w:divBdr>
        </w:div>
        <w:div w:id="1551460376">
          <w:marLeft w:val="0"/>
          <w:marRight w:val="0"/>
          <w:marTop w:val="0"/>
          <w:marBottom w:val="0"/>
          <w:divBdr>
            <w:top w:val="none" w:sz="0" w:space="0" w:color="auto"/>
            <w:left w:val="none" w:sz="0" w:space="0" w:color="auto"/>
            <w:bottom w:val="none" w:sz="0" w:space="0" w:color="auto"/>
            <w:right w:val="none" w:sz="0" w:space="0" w:color="auto"/>
          </w:divBdr>
        </w:div>
        <w:div w:id="1551460379">
          <w:marLeft w:val="0"/>
          <w:marRight w:val="0"/>
          <w:marTop w:val="0"/>
          <w:marBottom w:val="0"/>
          <w:divBdr>
            <w:top w:val="none" w:sz="0" w:space="0" w:color="auto"/>
            <w:left w:val="none" w:sz="0" w:space="0" w:color="auto"/>
            <w:bottom w:val="none" w:sz="0" w:space="0" w:color="auto"/>
            <w:right w:val="none" w:sz="0" w:space="0" w:color="auto"/>
          </w:divBdr>
        </w:div>
        <w:div w:id="1551460390">
          <w:marLeft w:val="0"/>
          <w:marRight w:val="0"/>
          <w:marTop w:val="0"/>
          <w:marBottom w:val="0"/>
          <w:divBdr>
            <w:top w:val="none" w:sz="0" w:space="0" w:color="auto"/>
            <w:left w:val="none" w:sz="0" w:space="0" w:color="auto"/>
            <w:bottom w:val="none" w:sz="0" w:space="0" w:color="auto"/>
            <w:right w:val="none" w:sz="0" w:space="0" w:color="auto"/>
          </w:divBdr>
        </w:div>
        <w:div w:id="1551460391">
          <w:marLeft w:val="0"/>
          <w:marRight w:val="0"/>
          <w:marTop w:val="0"/>
          <w:marBottom w:val="0"/>
          <w:divBdr>
            <w:top w:val="none" w:sz="0" w:space="0" w:color="auto"/>
            <w:left w:val="none" w:sz="0" w:space="0" w:color="auto"/>
            <w:bottom w:val="none" w:sz="0" w:space="0" w:color="auto"/>
            <w:right w:val="none" w:sz="0" w:space="0" w:color="auto"/>
          </w:divBdr>
        </w:div>
        <w:div w:id="1551460394">
          <w:marLeft w:val="0"/>
          <w:marRight w:val="0"/>
          <w:marTop w:val="0"/>
          <w:marBottom w:val="0"/>
          <w:divBdr>
            <w:top w:val="none" w:sz="0" w:space="0" w:color="auto"/>
            <w:left w:val="none" w:sz="0" w:space="0" w:color="auto"/>
            <w:bottom w:val="none" w:sz="0" w:space="0" w:color="auto"/>
            <w:right w:val="none" w:sz="0" w:space="0" w:color="auto"/>
          </w:divBdr>
        </w:div>
        <w:div w:id="1551460396">
          <w:marLeft w:val="0"/>
          <w:marRight w:val="0"/>
          <w:marTop w:val="0"/>
          <w:marBottom w:val="0"/>
          <w:divBdr>
            <w:top w:val="none" w:sz="0" w:space="0" w:color="auto"/>
            <w:left w:val="none" w:sz="0" w:space="0" w:color="auto"/>
            <w:bottom w:val="none" w:sz="0" w:space="0" w:color="auto"/>
            <w:right w:val="none" w:sz="0" w:space="0" w:color="auto"/>
          </w:divBdr>
        </w:div>
      </w:divsChild>
    </w:div>
    <w:div w:id="1551460385">
      <w:marLeft w:val="0"/>
      <w:marRight w:val="0"/>
      <w:marTop w:val="0"/>
      <w:marBottom w:val="0"/>
      <w:divBdr>
        <w:top w:val="none" w:sz="0" w:space="0" w:color="auto"/>
        <w:left w:val="none" w:sz="0" w:space="0" w:color="auto"/>
        <w:bottom w:val="none" w:sz="0" w:space="0" w:color="auto"/>
        <w:right w:val="none" w:sz="0" w:space="0" w:color="auto"/>
      </w:divBdr>
      <w:divsChild>
        <w:div w:id="1551460370">
          <w:marLeft w:val="0"/>
          <w:marRight w:val="0"/>
          <w:marTop w:val="0"/>
          <w:marBottom w:val="0"/>
          <w:divBdr>
            <w:top w:val="none" w:sz="0" w:space="0" w:color="auto"/>
            <w:left w:val="none" w:sz="0" w:space="0" w:color="auto"/>
            <w:bottom w:val="none" w:sz="0" w:space="0" w:color="auto"/>
            <w:right w:val="none" w:sz="0" w:space="0" w:color="auto"/>
          </w:divBdr>
        </w:div>
        <w:div w:id="1551460377">
          <w:marLeft w:val="0"/>
          <w:marRight w:val="0"/>
          <w:marTop w:val="0"/>
          <w:marBottom w:val="0"/>
          <w:divBdr>
            <w:top w:val="none" w:sz="0" w:space="0" w:color="auto"/>
            <w:left w:val="none" w:sz="0" w:space="0" w:color="auto"/>
            <w:bottom w:val="none" w:sz="0" w:space="0" w:color="auto"/>
            <w:right w:val="none" w:sz="0" w:space="0" w:color="auto"/>
          </w:divBdr>
        </w:div>
        <w:div w:id="1551460378">
          <w:marLeft w:val="0"/>
          <w:marRight w:val="0"/>
          <w:marTop w:val="0"/>
          <w:marBottom w:val="0"/>
          <w:divBdr>
            <w:top w:val="none" w:sz="0" w:space="0" w:color="auto"/>
            <w:left w:val="none" w:sz="0" w:space="0" w:color="auto"/>
            <w:bottom w:val="none" w:sz="0" w:space="0" w:color="auto"/>
            <w:right w:val="none" w:sz="0" w:space="0" w:color="auto"/>
          </w:divBdr>
        </w:div>
        <w:div w:id="1551460380">
          <w:marLeft w:val="0"/>
          <w:marRight w:val="0"/>
          <w:marTop w:val="0"/>
          <w:marBottom w:val="0"/>
          <w:divBdr>
            <w:top w:val="none" w:sz="0" w:space="0" w:color="auto"/>
            <w:left w:val="none" w:sz="0" w:space="0" w:color="auto"/>
            <w:bottom w:val="none" w:sz="0" w:space="0" w:color="auto"/>
            <w:right w:val="none" w:sz="0" w:space="0" w:color="auto"/>
          </w:divBdr>
        </w:div>
        <w:div w:id="1551460381">
          <w:marLeft w:val="0"/>
          <w:marRight w:val="0"/>
          <w:marTop w:val="0"/>
          <w:marBottom w:val="0"/>
          <w:divBdr>
            <w:top w:val="none" w:sz="0" w:space="0" w:color="auto"/>
            <w:left w:val="none" w:sz="0" w:space="0" w:color="auto"/>
            <w:bottom w:val="none" w:sz="0" w:space="0" w:color="auto"/>
            <w:right w:val="none" w:sz="0" w:space="0" w:color="auto"/>
          </w:divBdr>
        </w:div>
        <w:div w:id="1551460382">
          <w:marLeft w:val="0"/>
          <w:marRight w:val="0"/>
          <w:marTop w:val="0"/>
          <w:marBottom w:val="0"/>
          <w:divBdr>
            <w:top w:val="none" w:sz="0" w:space="0" w:color="auto"/>
            <w:left w:val="none" w:sz="0" w:space="0" w:color="auto"/>
            <w:bottom w:val="none" w:sz="0" w:space="0" w:color="auto"/>
            <w:right w:val="none" w:sz="0" w:space="0" w:color="auto"/>
          </w:divBdr>
        </w:div>
        <w:div w:id="1551460383">
          <w:marLeft w:val="0"/>
          <w:marRight w:val="0"/>
          <w:marTop w:val="0"/>
          <w:marBottom w:val="0"/>
          <w:divBdr>
            <w:top w:val="none" w:sz="0" w:space="0" w:color="auto"/>
            <w:left w:val="none" w:sz="0" w:space="0" w:color="auto"/>
            <w:bottom w:val="none" w:sz="0" w:space="0" w:color="auto"/>
            <w:right w:val="none" w:sz="0" w:space="0" w:color="auto"/>
          </w:divBdr>
        </w:div>
        <w:div w:id="1551460386">
          <w:marLeft w:val="0"/>
          <w:marRight w:val="0"/>
          <w:marTop w:val="0"/>
          <w:marBottom w:val="0"/>
          <w:divBdr>
            <w:top w:val="none" w:sz="0" w:space="0" w:color="auto"/>
            <w:left w:val="none" w:sz="0" w:space="0" w:color="auto"/>
            <w:bottom w:val="none" w:sz="0" w:space="0" w:color="auto"/>
            <w:right w:val="none" w:sz="0" w:space="0" w:color="auto"/>
          </w:divBdr>
        </w:div>
        <w:div w:id="1551460389">
          <w:marLeft w:val="0"/>
          <w:marRight w:val="0"/>
          <w:marTop w:val="0"/>
          <w:marBottom w:val="0"/>
          <w:divBdr>
            <w:top w:val="none" w:sz="0" w:space="0" w:color="auto"/>
            <w:left w:val="none" w:sz="0" w:space="0" w:color="auto"/>
            <w:bottom w:val="none" w:sz="0" w:space="0" w:color="auto"/>
            <w:right w:val="none" w:sz="0" w:space="0" w:color="auto"/>
          </w:divBdr>
        </w:div>
        <w:div w:id="1551460392">
          <w:marLeft w:val="0"/>
          <w:marRight w:val="0"/>
          <w:marTop w:val="0"/>
          <w:marBottom w:val="0"/>
          <w:divBdr>
            <w:top w:val="none" w:sz="0" w:space="0" w:color="auto"/>
            <w:left w:val="none" w:sz="0" w:space="0" w:color="auto"/>
            <w:bottom w:val="none" w:sz="0" w:space="0" w:color="auto"/>
            <w:right w:val="none" w:sz="0" w:space="0" w:color="auto"/>
          </w:divBdr>
        </w:div>
        <w:div w:id="1551460393">
          <w:marLeft w:val="0"/>
          <w:marRight w:val="0"/>
          <w:marTop w:val="0"/>
          <w:marBottom w:val="0"/>
          <w:divBdr>
            <w:top w:val="none" w:sz="0" w:space="0" w:color="auto"/>
            <w:left w:val="none" w:sz="0" w:space="0" w:color="auto"/>
            <w:bottom w:val="none" w:sz="0" w:space="0" w:color="auto"/>
            <w:right w:val="none" w:sz="0" w:space="0" w:color="auto"/>
          </w:divBdr>
        </w:div>
        <w:div w:id="1551460395">
          <w:marLeft w:val="0"/>
          <w:marRight w:val="0"/>
          <w:marTop w:val="0"/>
          <w:marBottom w:val="0"/>
          <w:divBdr>
            <w:top w:val="none" w:sz="0" w:space="0" w:color="auto"/>
            <w:left w:val="none" w:sz="0" w:space="0" w:color="auto"/>
            <w:bottom w:val="none" w:sz="0" w:space="0" w:color="auto"/>
            <w:right w:val="none" w:sz="0" w:space="0" w:color="auto"/>
          </w:divBdr>
        </w:div>
        <w:div w:id="1551460399">
          <w:marLeft w:val="0"/>
          <w:marRight w:val="0"/>
          <w:marTop w:val="0"/>
          <w:marBottom w:val="0"/>
          <w:divBdr>
            <w:top w:val="none" w:sz="0" w:space="0" w:color="auto"/>
            <w:left w:val="none" w:sz="0" w:space="0" w:color="auto"/>
            <w:bottom w:val="none" w:sz="0" w:space="0" w:color="auto"/>
            <w:right w:val="none" w:sz="0" w:space="0" w:color="auto"/>
          </w:divBdr>
        </w:div>
      </w:divsChild>
    </w:div>
    <w:div w:id="1551460387">
      <w:marLeft w:val="0"/>
      <w:marRight w:val="0"/>
      <w:marTop w:val="0"/>
      <w:marBottom w:val="0"/>
      <w:divBdr>
        <w:top w:val="none" w:sz="0" w:space="0" w:color="auto"/>
        <w:left w:val="none" w:sz="0" w:space="0" w:color="auto"/>
        <w:bottom w:val="none" w:sz="0" w:space="0" w:color="auto"/>
        <w:right w:val="none" w:sz="0" w:space="0" w:color="auto"/>
      </w:divBdr>
      <w:divsChild>
        <w:div w:id="1551460371">
          <w:marLeft w:val="0"/>
          <w:marRight w:val="0"/>
          <w:marTop w:val="0"/>
          <w:marBottom w:val="0"/>
          <w:divBdr>
            <w:top w:val="none" w:sz="0" w:space="0" w:color="auto"/>
            <w:left w:val="none" w:sz="0" w:space="0" w:color="auto"/>
            <w:bottom w:val="none" w:sz="0" w:space="0" w:color="auto"/>
            <w:right w:val="none" w:sz="0" w:space="0" w:color="auto"/>
          </w:divBdr>
        </w:div>
        <w:div w:id="1551460373">
          <w:marLeft w:val="0"/>
          <w:marRight w:val="0"/>
          <w:marTop w:val="0"/>
          <w:marBottom w:val="0"/>
          <w:divBdr>
            <w:top w:val="none" w:sz="0" w:space="0" w:color="auto"/>
            <w:left w:val="none" w:sz="0" w:space="0" w:color="auto"/>
            <w:bottom w:val="none" w:sz="0" w:space="0" w:color="auto"/>
            <w:right w:val="none" w:sz="0" w:space="0" w:color="auto"/>
          </w:divBdr>
        </w:div>
        <w:div w:id="1551460375">
          <w:marLeft w:val="0"/>
          <w:marRight w:val="0"/>
          <w:marTop w:val="0"/>
          <w:marBottom w:val="0"/>
          <w:divBdr>
            <w:top w:val="none" w:sz="0" w:space="0" w:color="auto"/>
            <w:left w:val="none" w:sz="0" w:space="0" w:color="auto"/>
            <w:bottom w:val="none" w:sz="0" w:space="0" w:color="auto"/>
            <w:right w:val="none" w:sz="0" w:space="0" w:color="auto"/>
          </w:divBdr>
        </w:div>
        <w:div w:id="1551460384">
          <w:marLeft w:val="0"/>
          <w:marRight w:val="0"/>
          <w:marTop w:val="0"/>
          <w:marBottom w:val="0"/>
          <w:divBdr>
            <w:top w:val="none" w:sz="0" w:space="0" w:color="auto"/>
            <w:left w:val="none" w:sz="0" w:space="0" w:color="auto"/>
            <w:bottom w:val="none" w:sz="0" w:space="0" w:color="auto"/>
            <w:right w:val="none" w:sz="0" w:space="0" w:color="auto"/>
          </w:divBdr>
        </w:div>
        <w:div w:id="1551460388">
          <w:marLeft w:val="0"/>
          <w:marRight w:val="0"/>
          <w:marTop w:val="0"/>
          <w:marBottom w:val="0"/>
          <w:divBdr>
            <w:top w:val="none" w:sz="0" w:space="0" w:color="auto"/>
            <w:left w:val="none" w:sz="0" w:space="0" w:color="auto"/>
            <w:bottom w:val="none" w:sz="0" w:space="0" w:color="auto"/>
            <w:right w:val="none" w:sz="0" w:space="0" w:color="auto"/>
          </w:divBdr>
        </w:div>
        <w:div w:id="1551460397">
          <w:marLeft w:val="0"/>
          <w:marRight w:val="0"/>
          <w:marTop w:val="0"/>
          <w:marBottom w:val="0"/>
          <w:divBdr>
            <w:top w:val="none" w:sz="0" w:space="0" w:color="auto"/>
            <w:left w:val="none" w:sz="0" w:space="0" w:color="auto"/>
            <w:bottom w:val="none" w:sz="0" w:space="0" w:color="auto"/>
            <w:right w:val="none" w:sz="0" w:space="0" w:color="auto"/>
          </w:divBdr>
        </w:div>
        <w:div w:id="1551460398">
          <w:marLeft w:val="0"/>
          <w:marRight w:val="0"/>
          <w:marTop w:val="0"/>
          <w:marBottom w:val="0"/>
          <w:divBdr>
            <w:top w:val="none" w:sz="0" w:space="0" w:color="auto"/>
            <w:left w:val="none" w:sz="0" w:space="0" w:color="auto"/>
            <w:bottom w:val="none" w:sz="0" w:space="0" w:color="auto"/>
            <w:right w:val="none" w:sz="0" w:space="0" w:color="auto"/>
          </w:divBdr>
        </w:div>
      </w:divsChild>
    </w:div>
    <w:div w:id="1551460400">
      <w:marLeft w:val="0"/>
      <w:marRight w:val="0"/>
      <w:marTop w:val="0"/>
      <w:marBottom w:val="0"/>
      <w:divBdr>
        <w:top w:val="none" w:sz="0" w:space="0" w:color="auto"/>
        <w:left w:val="none" w:sz="0" w:space="0" w:color="auto"/>
        <w:bottom w:val="none" w:sz="0" w:space="0" w:color="auto"/>
        <w:right w:val="none" w:sz="0" w:space="0" w:color="auto"/>
      </w:divBdr>
      <w:divsChild>
        <w:div w:id="1551460403">
          <w:marLeft w:val="0"/>
          <w:marRight w:val="0"/>
          <w:marTop w:val="0"/>
          <w:marBottom w:val="0"/>
          <w:divBdr>
            <w:top w:val="none" w:sz="0" w:space="0" w:color="auto"/>
            <w:left w:val="none" w:sz="0" w:space="0" w:color="auto"/>
            <w:bottom w:val="none" w:sz="0" w:space="0" w:color="auto"/>
            <w:right w:val="none" w:sz="0" w:space="0" w:color="auto"/>
          </w:divBdr>
        </w:div>
        <w:div w:id="1551460404">
          <w:marLeft w:val="0"/>
          <w:marRight w:val="0"/>
          <w:marTop w:val="0"/>
          <w:marBottom w:val="0"/>
          <w:divBdr>
            <w:top w:val="none" w:sz="0" w:space="0" w:color="auto"/>
            <w:left w:val="none" w:sz="0" w:space="0" w:color="auto"/>
            <w:bottom w:val="none" w:sz="0" w:space="0" w:color="auto"/>
            <w:right w:val="none" w:sz="0" w:space="0" w:color="auto"/>
          </w:divBdr>
        </w:div>
        <w:div w:id="1551460407">
          <w:marLeft w:val="0"/>
          <w:marRight w:val="0"/>
          <w:marTop w:val="0"/>
          <w:marBottom w:val="0"/>
          <w:divBdr>
            <w:top w:val="none" w:sz="0" w:space="0" w:color="auto"/>
            <w:left w:val="none" w:sz="0" w:space="0" w:color="auto"/>
            <w:bottom w:val="none" w:sz="0" w:space="0" w:color="auto"/>
            <w:right w:val="none" w:sz="0" w:space="0" w:color="auto"/>
          </w:divBdr>
        </w:div>
      </w:divsChild>
    </w:div>
    <w:div w:id="1551460401">
      <w:marLeft w:val="0"/>
      <w:marRight w:val="0"/>
      <w:marTop w:val="0"/>
      <w:marBottom w:val="0"/>
      <w:divBdr>
        <w:top w:val="none" w:sz="0" w:space="0" w:color="auto"/>
        <w:left w:val="none" w:sz="0" w:space="0" w:color="auto"/>
        <w:bottom w:val="none" w:sz="0" w:space="0" w:color="auto"/>
        <w:right w:val="none" w:sz="0" w:space="0" w:color="auto"/>
      </w:divBdr>
      <w:divsChild>
        <w:div w:id="1551460402">
          <w:marLeft w:val="0"/>
          <w:marRight w:val="0"/>
          <w:marTop w:val="0"/>
          <w:marBottom w:val="0"/>
          <w:divBdr>
            <w:top w:val="none" w:sz="0" w:space="0" w:color="auto"/>
            <w:left w:val="none" w:sz="0" w:space="0" w:color="auto"/>
            <w:bottom w:val="none" w:sz="0" w:space="0" w:color="auto"/>
            <w:right w:val="none" w:sz="0" w:space="0" w:color="auto"/>
          </w:divBdr>
        </w:div>
        <w:div w:id="1551460405">
          <w:marLeft w:val="0"/>
          <w:marRight w:val="0"/>
          <w:marTop w:val="0"/>
          <w:marBottom w:val="0"/>
          <w:divBdr>
            <w:top w:val="none" w:sz="0" w:space="0" w:color="auto"/>
            <w:left w:val="none" w:sz="0" w:space="0" w:color="auto"/>
            <w:bottom w:val="none" w:sz="0" w:space="0" w:color="auto"/>
            <w:right w:val="none" w:sz="0" w:space="0" w:color="auto"/>
          </w:divBdr>
        </w:div>
        <w:div w:id="1551460406">
          <w:marLeft w:val="0"/>
          <w:marRight w:val="0"/>
          <w:marTop w:val="0"/>
          <w:marBottom w:val="0"/>
          <w:divBdr>
            <w:top w:val="none" w:sz="0" w:space="0" w:color="auto"/>
            <w:left w:val="none" w:sz="0" w:space="0" w:color="auto"/>
            <w:bottom w:val="none" w:sz="0" w:space="0" w:color="auto"/>
            <w:right w:val="none" w:sz="0" w:space="0" w:color="auto"/>
          </w:divBdr>
        </w:div>
      </w:divsChild>
    </w:div>
    <w:div w:id="1551460408">
      <w:marLeft w:val="0"/>
      <w:marRight w:val="0"/>
      <w:marTop w:val="0"/>
      <w:marBottom w:val="0"/>
      <w:divBdr>
        <w:top w:val="none" w:sz="0" w:space="0" w:color="auto"/>
        <w:left w:val="none" w:sz="0" w:space="0" w:color="auto"/>
        <w:bottom w:val="none" w:sz="0" w:space="0" w:color="auto"/>
        <w:right w:val="none" w:sz="0" w:space="0" w:color="auto"/>
      </w:divBdr>
    </w:div>
    <w:div w:id="1571505753">
      <w:bodyDiv w:val="1"/>
      <w:marLeft w:val="0"/>
      <w:marRight w:val="0"/>
      <w:marTop w:val="0"/>
      <w:marBottom w:val="0"/>
      <w:divBdr>
        <w:top w:val="none" w:sz="0" w:space="0" w:color="auto"/>
        <w:left w:val="none" w:sz="0" w:space="0" w:color="auto"/>
        <w:bottom w:val="none" w:sz="0" w:space="0" w:color="auto"/>
        <w:right w:val="none" w:sz="0" w:space="0" w:color="auto"/>
      </w:divBdr>
    </w:div>
    <w:div w:id="1593704913">
      <w:bodyDiv w:val="1"/>
      <w:marLeft w:val="0"/>
      <w:marRight w:val="0"/>
      <w:marTop w:val="0"/>
      <w:marBottom w:val="0"/>
      <w:divBdr>
        <w:top w:val="none" w:sz="0" w:space="0" w:color="auto"/>
        <w:left w:val="none" w:sz="0" w:space="0" w:color="auto"/>
        <w:bottom w:val="none" w:sz="0" w:space="0" w:color="auto"/>
        <w:right w:val="none" w:sz="0" w:space="0" w:color="auto"/>
      </w:divBdr>
    </w:div>
    <w:div w:id="1594583560">
      <w:bodyDiv w:val="1"/>
      <w:marLeft w:val="0"/>
      <w:marRight w:val="0"/>
      <w:marTop w:val="0"/>
      <w:marBottom w:val="0"/>
      <w:divBdr>
        <w:top w:val="none" w:sz="0" w:space="0" w:color="auto"/>
        <w:left w:val="none" w:sz="0" w:space="0" w:color="auto"/>
        <w:bottom w:val="none" w:sz="0" w:space="0" w:color="auto"/>
        <w:right w:val="none" w:sz="0" w:space="0" w:color="auto"/>
      </w:divBdr>
    </w:div>
    <w:div w:id="1605264792">
      <w:bodyDiv w:val="1"/>
      <w:marLeft w:val="0"/>
      <w:marRight w:val="0"/>
      <w:marTop w:val="0"/>
      <w:marBottom w:val="0"/>
      <w:divBdr>
        <w:top w:val="none" w:sz="0" w:space="0" w:color="auto"/>
        <w:left w:val="none" w:sz="0" w:space="0" w:color="auto"/>
        <w:bottom w:val="none" w:sz="0" w:space="0" w:color="auto"/>
        <w:right w:val="none" w:sz="0" w:space="0" w:color="auto"/>
      </w:divBdr>
    </w:div>
    <w:div w:id="1607034552">
      <w:bodyDiv w:val="1"/>
      <w:marLeft w:val="0"/>
      <w:marRight w:val="0"/>
      <w:marTop w:val="0"/>
      <w:marBottom w:val="0"/>
      <w:divBdr>
        <w:top w:val="none" w:sz="0" w:space="0" w:color="auto"/>
        <w:left w:val="none" w:sz="0" w:space="0" w:color="auto"/>
        <w:bottom w:val="none" w:sz="0" w:space="0" w:color="auto"/>
        <w:right w:val="none" w:sz="0" w:space="0" w:color="auto"/>
      </w:divBdr>
    </w:div>
    <w:div w:id="1626887317">
      <w:bodyDiv w:val="1"/>
      <w:marLeft w:val="0"/>
      <w:marRight w:val="0"/>
      <w:marTop w:val="0"/>
      <w:marBottom w:val="0"/>
      <w:divBdr>
        <w:top w:val="none" w:sz="0" w:space="0" w:color="auto"/>
        <w:left w:val="none" w:sz="0" w:space="0" w:color="auto"/>
        <w:bottom w:val="none" w:sz="0" w:space="0" w:color="auto"/>
        <w:right w:val="none" w:sz="0" w:space="0" w:color="auto"/>
      </w:divBdr>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 w:id="1741947896">
      <w:bodyDiv w:val="1"/>
      <w:marLeft w:val="0"/>
      <w:marRight w:val="0"/>
      <w:marTop w:val="0"/>
      <w:marBottom w:val="0"/>
      <w:divBdr>
        <w:top w:val="none" w:sz="0" w:space="0" w:color="auto"/>
        <w:left w:val="none" w:sz="0" w:space="0" w:color="auto"/>
        <w:bottom w:val="none" w:sz="0" w:space="0" w:color="auto"/>
        <w:right w:val="none" w:sz="0" w:space="0" w:color="auto"/>
      </w:divBdr>
      <w:divsChild>
        <w:div w:id="682053849">
          <w:marLeft w:val="0"/>
          <w:marRight w:val="0"/>
          <w:marTop w:val="72"/>
          <w:marBottom w:val="0"/>
          <w:divBdr>
            <w:top w:val="none" w:sz="0" w:space="0" w:color="auto"/>
            <w:left w:val="none" w:sz="0" w:space="0" w:color="auto"/>
            <w:bottom w:val="none" w:sz="0" w:space="0" w:color="auto"/>
            <w:right w:val="none" w:sz="0" w:space="0" w:color="auto"/>
          </w:divBdr>
        </w:div>
        <w:div w:id="1004284273">
          <w:marLeft w:val="0"/>
          <w:marRight w:val="0"/>
          <w:marTop w:val="72"/>
          <w:marBottom w:val="0"/>
          <w:divBdr>
            <w:top w:val="none" w:sz="0" w:space="0" w:color="auto"/>
            <w:left w:val="none" w:sz="0" w:space="0" w:color="auto"/>
            <w:bottom w:val="none" w:sz="0" w:space="0" w:color="auto"/>
            <w:right w:val="none" w:sz="0" w:space="0" w:color="auto"/>
          </w:divBdr>
        </w:div>
        <w:div w:id="1129278339">
          <w:marLeft w:val="0"/>
          <w:marRight w:val="0"/>
          <w:marTop w:val="72"/>
          <w:marBottom w:val="0"/>
          <w:divBdr>
            <w:top w:val="none" w:sz="0" w:space="0" w:color="auto"/>
            <w:left w:val="none" w:sz="0" w:space="0" w:color="auto"/>
            <w:bottom w:val="none" w:sz="0" w:space="0" w:color="auto"/>
            <w:right w:val="none" w:sz="0" w:space="0" w:color="auto"/>
          </w:divBdr>
        </w:div>
      </w:divsChild>
    </w:div>
    <w:div w:id="1756048861">
      <w:bodyDiv w:val="1"/>
      <w:marLeft w:val="0"/>
      <w:marRight w:val="0"/>
      <w:marTop w:val="0"/>
      <w:marBottom w:val="0"/>
      <w:divBdr>
        <w:top w:val="none" w:sz="0" w:space="0" w:color="auto"/>
        <w:left w:val="none" w:sz="0" w:space="0" w:color="auto"/>
        <w:bottom w:val="none" w:sz="0" w:space="0" w:color="auto"/>
        <w:right w:val="none" w:sz="0" w:space="0" w:color="auto"/>
      </w:divBdr>
    </w:div>
    <w:div w:id="1761025824">
      <w:bodyDiv w:val="1"/>
      <w:marLeft w:val="0"/>
      <w:marRight w:val="0"/>
      <w:marTop w:val="0"/>
      <w:marBottom w:val="0"/>
      <w:divBdr>
        <w:top w:val="none" w:sz="0" w:space="0" w:color="auto"/>
        <w:left w:val="none" w:sz="0" w:space="0" w:color="auto"/>
        <w:bottom w:val="none" w:sz="0" w:space="0" w:color="auto"/>
        <w:right w:val="none" w:sz="0" w:space="0" w:color="auto"/>
      </w:divBdr>
    </w:div>
    <w:div w:id="1783726022">
      <w:bodyDiv w:val="1"/>
      <w:marLeft w:val="0"/>
      <w:marRight w:val="0"/>
      <w:marTop w:val="0"/>
      <w:marBottom w:val="0"/>
      <w:divBdr>
        <w:top w:val="none" w:sz="0" w:space="0" w:color="auto"/>
        <w:left w:val="none" w:sz="0" w:space="0" w:color="auto"/>
        <w:bottom w:val="none" w:sz="0" w:space="0" w:color="auto"/>
        <w:right w:val="none" w:sz="0" w:space="0" w:color="auto"/>
      </w:divBdr>
    </w:div>
    <w:div w:id="1795101549">
      <w:bodyDiv w:val="1"/>
      <w:marLeft w:val="0"/>
      <w:marRight w:val="0"/>
      <w:marTop w:val="0"/>
      <w:marBottom w:val="0"/>
      <w:divBdr>
        <w:top w:val="none" w:sz="0" w:space="0" w:color="auto"/>
        <w:left w:val="none" w:sz="0" w:space="0" w:color="auto"/>
        <w:bottom w:val="none" w:sz="0" w:space="0" w:color="auto"/>
        <w:right w:val="none" w:sz="0" w:space="0" w:color="auto"/>
      </w:divBdr>
    </w:div>
    <w:div w:id="1893879704">
      <w:bodyDiv w:val="1"/>
      <w:marLeft w:val="0"/>
      <w:marRight w:val="0"/>
      <w:marTop w:val="0"/>
      <w:marBottom w:val="0"/>
      <w:divBdr>
        <w:top w:val="none" w:sz="0" w:space="0" w:color="auto"/>
        <w:left w:val="none" w:sz="0" w:space="0" w:color="auto"/>
        <w:bottom w:val="none" w:sz="0" w:space="0" w:color="auto"/>
        <w:right w:val="none" w:sz="0" w:space="0" w:color="auto"/>
      </w:divBdr>
    </w:div>
    <w:div w:id="1932159901">
      <w:bodyDiv w:val="1"/>
      <w:marLeft w:val="0"/>
      <w:marRight w:val="0"/>
      <w:marTop w:val="0"/>
      <w:marBottom w:val="0"/>
      <w:divBdr>
        <w:top w:val="none" w:sz="0" w:space="0" w:color="auto"/>
        <w:left w:val="none" w:sz="0" w:space="0" w:color="auto"/>
        <w:bottom w:val="none" w:sz="0" w:space="0" w:color="auto"/>
        <w:right w:val="none" w:sz="0" w:space="0" w:color="auto"/>
      </w:divBdr>
    </w:div>
    <w:div w:id="1949847384">
      <w:bodyDiv w:val="1"/>
      <w:marLeft w:val="0"/>
      <w:marRight w:val="0"/>
      <w:marTop w:val="0"/>
      <w:marBottom w:val="0"/>
      <w:divBdr>
        <w:top w:val="none" w:sz="0" w:space="0" w:color="auto"/>
        <w:left w:val="none" w:sz="0" w:space="0" w:color="auto"/>
        <w:bottom w:val="none" w:sz="0" w:space="0" w:color="auto"/>
        <w:right w:val="none" w:sz="0" w:space="0" w:color="auto"/>
      </w:divBdr>
      <w:divsChild>
        <w:div w:id="51539085">
          <w:marLeft w:val="360"/>
          <w:marRight w:val="0"/>
          <w:marTop w:val="72"/>
          <w:marBottom w:val="72"/>
          <w:divBdr>
            <w:top w:val="none" w:sz="0" w:space="0" w:color="auto"/>
            <w:left w:val="none" w:sz="0" w:space="0" w:color="auto"/>
            <w:bottom w:val="none" w:sz="0" w:space="0" w:color="auto"/>
            <w:right w:val="none" w:sz="0" w:space="0" w:color="auto"/>
          </w:divBdr>
        </w:div>
        <w:div w:id="82144600">
          <w:marLeft w:val="360"/>
          <w:marRight w:val="0"/>
          <w:marTop w:val="0"/>
          <w:marBottom w:val="72"/>
          <w:divBdr>
            <w:top w:val="none" w:sz="0" w:space="0" w:color="auto"/>
            <w:left w:val="none" w:sz="0" w:space="0" w:color="auto"/>
            <w:bottom w:val="none" w:sz="0" w:space="0" w:color="auto"/>
            <w:right w:val="none" w:sz="0" w:space="0" w:color="auto"/>
          </w:divBdr>
        </w:div>
      </w:divsChild>
    </w:div>
    <w:div w:id="1996839222">
      <w:bodyDiv w:val="1"/>
      <w:marLeft w:val="0"/>
      <w:marRight w:val="0"/>
      <w:marTop w:val="0"/>
      <w:marBottom w:val="0"/>
      <w:divBdr>
        <w:top w:val="none" w:sz="0" w:space="0" w:color="auto"/>
        <w:left w:val="none" w:sz="0" w:space="0" w:color="auto"/>
        <w:bottom w:val="none" w:sz="0" w:space="0" w:color="auto"/>
        <w:right w:val="none" w:sz="0" w:space="0" w:color="auto"/>
      </w:divBdr>
      <w:divsChild>
        <w:div w:id="1707829315">
          <w:marLeft w:val="0"/>
          <w:marRight w:val="0"/>
          <w:marTop w:val="0"/>
          <w:marBottom w:val="0"/>
          <w:divBdr>
            <w:top w:val="none" w:sz="0" w:space="0" w:color="auto"/>
            <w:left w:val="none" w:sz="0" w:space="0" w:color="auto"/>
            <w:bottom w:val="none" w:sz="0" w:space="0" w:color="auto"/>
            <w:right w:val="none" w:sz="0" w:space="0" w:color="auto"/>
          </w:divBdr>
        </w:div>
      </w:divsChild>
    </w:div>
    <w:div w:id="2009408980">
      <w:bodyDiv w:val="1"/>
      <w:marLeft w:val="0"/>
      <w:marRight w:val="0"/>
      <w:marTop w:val="0"/>
      <w:marBottom w:val="0"/>
      <w:divBdr>
        <w:top w:val="none" w:sz="0" w:space="0" w:color="auto"/>
        <w:left w:val="none" w:sz="0" w:space="0" w:color="auto"/>
        <w:bottom w:val="none" w:sz="0" w:space="0" w:color="auto"/>
        <w:right w:val="none" w:sz="0" w:space="0" w:color="auto"/>
      </w:divBdr>
    </w:div>
    <w:div w:id="2027126496">
      <w:bodyDiv w:val="1"/>
      <w:marLeft w:val="0"/>
      <w:marRight w:val="0"/>
      <w:marTop w:val="0"/>
      <w:marBottom w:val="0"/>
      <w:divBdr>
        <w:top w:val="none" w:sz="0" w:space="0" w:color="auto"/>
        <w:left w:val="none" w:sz="0" w:space="0" w:color="auto"/>
        <w:bottom w:val="none" w:sz="0" w:space="0" w:color="auto"/>
        <w:right w:val="none" w:sz="0" w:space="0" w:color="auto"/>
      </w:divBdr>
    </w:div>
    <w:div w:id="2042169698">
      <w:bodyDiv w:val="1"/>
      <w:marLeft w:val="0"/>
      <w:marRight w:val="0"/>
      <w:marTop w:val="0"/>
      <w:marBottom w:val="0"/>
      <w:divBdr>
        <w:top w:val="none" w:sz="0" w:space="0" w:color="auto"/>
        <w:left w:val="none" w:sz="0" w:space="0" w:color="auto"/>
        <w:bottom w:val="none" w:sz="0" w:space="0" w:color="auto"/>
        <w:right w:val="none" w:sz="0" w:space="0" w:color="auto"/>
      </w:divBdr>
      <w:divsChild>
        <w:div w:id="853180368">
          <w:marLeft w:val="0"/>
          <w:marRight w:val="0"/>
          <w:marTop w:val="72"/>
          <w:marBottom w:val="0"/>
          <w:divBdr>
            <w:top w:val="none" w:sz="0" w:space="0" w:color="auto"/>
            <w:left w:val="none" w:sz="0" w:space="0" w:color="auto"/>
            <w:bottom w:val="none" w:sz="0" w:space="0" w:color="auto"/>
            <w:right w:val="none" w:sz="0" w:space="0" w:color="auto"/>
          </w:divBdr>
        </w:div>
        <w:div w:id="1056323232">
          <w:marLeft w:val="0"/>
          <w:marRight w:val="0"/>
          <w:marTop w:val="72"/>
          <w:marBottom w:val="0"/>
          <w:divBdr>
            <w:top w:val="none" w:sz="0" w:space="0" w:color="auto"/>
            <w:left w:val="none" w:sz="0" w:space="0" w:color="auto"/>
            <w:bottom w:val="none" w:sz="0" w:space="0" w:color="auto"/>
            <w:right w:val="none" w:sz="0" w:space="0" w:color="auto"/>
          </w:divBdr>
        </w:div>
        <w:div w:id="1816989719">
          <w:marLeft w:val="0"/>
          <w:marRight w:val="0"/>
          <w:marTop w:val="72"/>
          <w:marBottom w:val="0"/>
          <w:divBdr>
            <w:top w:val="none" w:sz="0" w:space="0" w:color="auto"/>
            <w:left w:val="none" w:sz="0" w:space="0" w:color="auto"/>
            <w:bottom w:val="none" w:sz="0" w:space="0" w:color="auto"/>
            <w:right w:val="none" w:sz="0" w:space="0" w:color="auto"/>
          </w:divBdr>
        </w:div>
      </w:divsChild>
    </w:div>
    <w:div w:id="2045866618">
      <w:bodyDiv w:val="1"/>
      <w:marLeft w:val="0"/>
      <w:marRight w:val="0"/>
      <w:marTop w:val="0"/>
      <w:marBottom w:val="0"/>
      <w:divBdr>
        <w:top w:val="none" w:sz="0" w:space="0" w:color="auto"/>
        <w:left w:val="none" w:sz="0" w:space="0" w:color="auto"/>
        <w:bottom w:val="none" w:sz="0" w:space="0" w:color="auto"/>
        <w:right w:val="none" w:sz="0" w:space="0" w:color="auto"/>
      </w:divBdr>
    </w:div>
    <w:div w:id="2061200222">
      <w:bodyDiv w:val="1"/>
      <w:marLeft w:val="0"/>
      <w:marRight w:val="0"/>
      <w:marTop w:val="0"/>
      <w:marBottom w:val="0"/>
      <w:divBdr>
        <w:top w:val="none" w:sz="0" w:space="0" w:color="auto"/>
        <w:left w:val="none" w:sz="0" w:space="0" w:color="auto"/>
        <w:bottom w:val="none" w:sz="0" w:space="0" w:color="auto"/>
        <w:right w:val="none" w:sz="0" w:space="0" w:color="auto"/>
      </w:divBdr>
    </w:div>
    <w:div w:id="2071803771">
      <w:bodyDiv w:val="1"/>
      <w:marLeft w:val="0"/>
      <w:marRight w:val="0"/>
      <w:marTop w:val="0"/>
      <w:marBottom w:val="0"/>
      <w:divBdr>
        <w:top w:val="none" w:sz="0" w:space="0" w:color="auto"/>
        <w:left w:val="none" w:sz="0" w:space="0" w:color="auto"/>
        <w:bottom w:val="none" w:sz="0" w:space="0" w:color="auto"/>
        <w:right w:val="none" w:sz="0" w:space="0" w:color="auto"/>
      </w:divBdr>
    </w:div>
    <w:div w:id="2126730612">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dm.waw.pl" TargetMode="External"/><Relationship Id="rId13" Type="http://schemas.openxmlformats.org/officeDocument/2006/relationships/hyperlink" Target="https://zdm-waw.ezamawiajacy.pl" TargetMode="External"/><Relationship Id="rId18" Type="http://schemas.openxmlformats.org/officeDocument/2006/relationships/hyperlink" Target="https://zdm-waw.ezamawiajacy.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zzp@zdm.waw.pl" TargetMode="External"/><Relationship Id="rId17" Type="http://schemas.openxmlformats.org/officeDocument/2006/relationships/hyperlink" Target="https://zdm-waw.ezamawiajacy.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dm-waw.ezamawiajacy.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dm-waw.ezamawiajacy.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23" Type="http://schemas.openxmlformats.org/officeDocument/2006/relationships/footer" Target="footer2.xml"/><Relationship Id="rId10" Type="http://schemas.openxmlformats.org/officeDocument/2006/relationships/hyperlink" Target="mailto:kancelaria@zdm.waw.pl" TargetMode="External"/><Relationship Id="rId19" Type="http://schemas.openxmlformats.org/officeDocument/2006/relationships/hyperlink" Target="mailto:zzp@zdm.waw.pl" TargetMode="External"/><Relationship Id="rId4" Type="http://schemas.openxmlformats.org/officeDocument/2006/relationships/settings" Target="settings.xml"/><Relationship Id="rId9" Type="http://schemas.openxmlformats.org/officeDocument/2006/relationships/hyperlink" Target="https://zdm-waw.ezamawiajacy.pl" TargetMode="External"/><Relationship Id="rId14" Type="http://schemas.openxmlformats.org/officeDocument/2006/relationships/hyperlink" Target="https://www.java.com/pl/download/manual.jsp"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kancelaria@zdm.waw.pl" TargetMode="External"/><Relationship Id="rId1" Type="http://schemas.openxmlformats.org/officeDocument/2006/relationships/hyperlink" Target="http://www.zdm.w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49783-F3FC-47F7-B02F-92F73276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3190</TotalTime>
  <Pages>23</Pages>
  <Words>12407</Words>
  <Characters>74444</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Centrum Zamówień Publicznych</Company>
  <LinksUpToDate>false</LinksUpToDate>
  <CharactersWithSpaces>86678</CharactersWithSpaces>
  <SharedDoc>false</SharedDoc>
  <HLinks>
    <vt:vector size="72" baseType="variant">
      <vt:variant>
        <vt:i4>983157</vt:i4>
      </vt:variant>
      <vt:variant>
        <vt:i4>27</vt:i4>
      </vt:variant>
      <vt:variant>
        <vt:i4>0</vt:i4>
      </vt:variant>
      <vt:variant>
        <vt:i4>5</vt:i4>
      </vt:variant>
      <vt:variant>
        <vt:lpwstr>mailto:zzp@zdm.waw.pl</vt:lpwstr>
      </vt:variant>
      <vt:variant>
        <vt:lpwstr/>
      </vt:variant>
      <vt:variant>
        <vt:i4>6488121</vt:i4>
      </vt:variant>
      <vt:variant>
        <vt:i4>24</vt:i4>
      </vt:variant>
      <vt:variant>
        <vt:i4>0</vt:i4>
      </vt:variant>
      <vt:variant>
        <vt:i4>5</vt:i4>
      </vt:variant>
      <vt:variant>
        <vt:lpwstr>http://www.zdm.waw.pl/</vt:lpwstr>
      </vt:variant>
      <vt:variant>
        <vt:lpwstr/>
      </vt:variant>
      <vt:variant>
        <vt:i4>6488121</vt:i4>
      </vt:variant>
      <vt:variant>
        <vt:i4>21</vt:i4>
      </vt:variant>
      <vt:variant>
        <vt:i4>0</vt:i4>
      </vt:variant>
      <vt:variant>
        <vt:i4>5</vt:i4>
      </vt:variant>
      <vt:variant>
        <vt:lpwstr>http://www.zdm.waw.pl/</vt:lpwstr>
      </vt:variant>
      <vt:variant>
        <vt:lpwstr/>
      </vt:variant>
      <vt:variant>
        <vt:i4>5505047</vt:i4>
      </vt:variant>
      <vt:variant>
        <vt:i4>18</vt:i4>
      </vt:variant>
      <vt:variant>
        <vt:i4>0</vt:i4>
      </vt:variant>
      <vt:variant>
        <vt:i4>5</vt:i4>
      </vt:variant>
      <vt:variant>
        <vt:lpwstr>https://oneplace.marketplanet.pl/przygotuj-stanowisko-pc-wykonujac-ponizsze-kroki</vt:lpwstr>
      </vt:variant>
      <vt:variant>
        <vt:lpwstr/>
      </vt:variant>
      <vt:variant>
        <vt:i4>6488114</vt:i4>
      </vt:variant>
      <vt:variant>
        <vt:i4>15</vt:i4>
      </vt:variant>
      <vt:variant>
        <vt:i4>0</vt:i4>
      </vt:variant>
      <vt:variant>
        <vt:i4>5</vt:i4>
      </vt:variant>
      <vt:variant>
        <vt:lpwstr>http://www.elektronicznypodpis.pl/informacje/aplikacje/</vt:lpwstr>
      </vt:variant>
      <vt:variant>
        <vt:lpwstr/>
      </vt:variant>
      <vt:variant>
        <vt:i4>2883709</vt:i4>
      </vt:variant>
      <vt:variant>
        <vt:i4>12</vt:i4>
      </vt:variant>
      <vt:variant>
        <vt:i4>0</vt:i4>
      </vt:variant>
      <vt:variant>
        <vt:i4>5</vt:i4>
      </vt:variant>
      <vt:variant>
        <vt:lpwstr>https://www.java.com/pl/download/manual.jsp</vt:lpwstr>
      </vt:variant>
      <vt:variant>
        <vt:lpwstr/>
      </vt:variant>
      <vt:variant>
        <vt:i4>4653075</vt:i4>
      </vt:variant>
      <vt:variant>
        <vt:i4>9</vt:i4>
      </vt:variant>
      <vt:variant>
        <vt:i4>0</vt:i4>
      </vt:variant>
      <vt:variant>
        <vt:i4>5</vt:i4>
      </vt:variant>
      <vt:variant>
        <vt:lpwstr>https://oneplace.marketplanet.pl/</vt:lpwstr>
      </vt:variant>
      <vt:variant>
        <vt:lpwstr/>
      </vt:variant>
      <vt:variant>
        <vt:i4>7340140</vt:i4>
      </vt:variant>
      <vt:variant>
        <vt:i4>6</vt:i4>
      </vt:variant>
      <vt:variant>
        <vt:i4>0</vt:i4>
      </vt:variant>
      <vt:variant>
        <vt:i4>5</vt:i4>
      </vt:variant>
      <vt:variant>
        <vt:lpwstr>https://umgdy.ezamawiajacy.pl/</vt:lpwstr>
      </vt:variant>
      <vt:variant>
        <vt:lpwstr/>
      </vt:variant>
      <vt:variant>
        <vt:i4>6488121</vt:i4>
      </vt:variant>
      <vt:variant>
        <vt:i4>3</vt:i4>
      </vt:variant>
      <vt:variant>
        <vt:i4>0</vt:i4>
      </vt:variant>
      <vt:variant>
        <vt:i4>5</vt:i4>
      </vt:variant>
      <vt:variant>
        <vt:lpwstr>http://www.zdm.waw.pl/</vt:lpwstr>
      </vt:variant>
      <vt:variant>
        <vt:lpwstr/>
      </vt:variant>
      <vt:variant>
        <vt:i4>2293840</vt:i4>
      </vt:variant>
      <vt:variant>
        <vt:i4>0</vt:i4>
      </vt:variant>
      <vt:variant>
        <vt:i4>0</vt:i4>
      </vt:variant>
      <vt:variant>
        <vt:i4>5</vt:i4>
      </vt:variant>
      <vt:variant>
        <vt:lpwstr>mailto:kancelaria@zdm.waw.pl</vt:lpwstr>
      </vt:variant>
      <vt:variant>
        <vt:lpwstr/>
      </vt:variant>
      <vt:variant>
        <vt:i4>2293840</vt:i4>
      </vt:variant>
      <vt:variant>
        <vt:i4>6</vt:i4>
      </vt:variant>
      <vt:variant>
        <vt:i4>0</vt:i4>
      </vt:variant>
      <vt:variant>
        <vt:i4>5</vt:i4>
      </vt:variant>
      <vt:variant>
        <vt:lpwstr>mailto:kancelaria@zdm.waw.pl</vt:lpwstr>
      </vt:variant>
      <vt:variant>
        <vt:lpwstr/>
      </vt:variant>
      <vt:variant>
        <vt:i4>6488121</vt:i4>
      </vt:variant>
      <vt:variant>
        <vt:i4>3</vt:i4>
      </vt:variant>
      <vt:variant>
        <vt:i4>0</vt:i4>
      </vt:variant>
      <vt:variant>
        <vt:i4>5</vt:i4>
      </vt:variant>
      <vt:variant>
        <vt:lpwstr>http://www.zdm.waw.pl/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HStrzelczyk</dc:creator>
  <cp:lastModifiedBy>Monika Suchecka</cp:lastModifiedBy>
  <cp:revision>213</cp:revision>
  <cp:lastPrinted>2025-04-17T10:21:00Z</cp:lastPrinted>
  <dcterms:created xsi:type="dcterms:W3CDTF">2023-11-13T05:40:00Z</dcterms:created>
  <dcterms:modified xsi:type="dcterms:W3CDTF">2026-05-13T10:03:00Z</dcterms:modified>
</cp:coreProperties>
</file>