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C593A" w14:textId="39C57F8C" w:rsidR="00C44B65" w:rsidRPr="00663606" w:rsidRDefault="00C44B65" w:rsidP="00663606">
      <w:pPr>
        <w:pStyle w:val="Z1-Zadozarzdzeniazdnia"/>
        <w:spacing w:after="0"/>
        <w:ind w:left="4320"/>
        <w:jc w:val="both"/>
        <w:rPr>
          <w:rFonts w:ascii="Times New Roman" w:hAnsi="Times New Roman" w:cs="Times New Roman"/>
        </w:rPr>
      </w:pPr>
      <w:r w:rsidRPr="00663606">
        <w:rPr>
          <w:rFonts w:ascii="Times New Roman" w:hAnsi="Times New Roman" w:cs="Times New Roman"/>
          <w:b/>
          <w:bCs/>
        </w:rPr>
        <w:t xml:space="preserve">Załącznik nr 6 </w:t>
      </w:r>
      <w:r w:rsidRPr="00663606">
        <w:rPr>
          <w:rFonts w:ascii="Times New Roman" w:hAnsi="Times New Roman" w:cs="Times New Roman"/>
        </w:rPr>
        <w:t xml:space="preserve">do Regulaminu udzielania zamówień </w:t>
      </w:r>
      <w:r w:rsidR="00663606">
        <w:rPr>
          <w:rFonts w:ascii="Times New Roman" w:hAnsi="Times New Roman" w:cs="Times New Roman"/>
        </w:rPr>
        <w:br/>
      </w:r>
      <w:r w:rsidRPr="00663606">
        <w:rPr>
          <w:rFonts w:ascii="Times New Roman" w:hAnsi="Times New Roman" w:cs="Times New Roman"/>
        </w:rPr>
        <w:t xml:space="preserve">o wartości </w:t>
      </w:r>
      <w:r w:rsidR="00721EE2" w:rsidRPr="00663606">
        <w:rPr>
          <w:rFonts w:ascii="Times New Roman" w:hAnsi="Times New Roman" w:cs="Times New Roman"/>
        </w:rPr>
        <w:t xml:space="preserve">szacunkowej </w:t>
      </w:r>
      <w:r w:rsidR="00BB3AD1" w:rsidRPr="00663606">
        <w:rPr>
          <w:rFonts w:ascii="Times New Roman" w:hAnsi="Times New Roman" w:cs="Times New Roman"/>
        </w:rPr>
        <w:t>poniżej kwoty</w:t>
      </w:r>
      <w:r w:rsidRPr="00663606">
        <w:rPr>
          <w:rFonts w:ascii="Times New Roman" w:hAnsi="Times New Roman" w:cs="Times New Roman"/>
        </w:rPr>
        <w:t xml:space="preserve"> 170 000 zł netto</w:t>
      </w:r>
      <w:r w:rsidR="00721EE2" w:rsidRPr="00663606">
        <w:rPr>
          <w:rFonts w:ascii="Times New Roman" w:hAnsi="Times New Roman" w:cs="Times New Roman"/>
        </w:rPr>
        <w:t xml:space="preserve"> </w:t>
      </w:r>
      <w:r w:rsidR="00663606">
        <w:rPr>
          <w:rFonts w:ascii="Times New Roman" w:hAnsi="Times New Roman" w:cs="Times New Roman"/>
        </w:rPr>
        <w:br/>
      </w:r>
      <w:r w:rsidRPr="00663606">
        <w:rPr>
          <w:rFonts w:ascii="Times New Roman" w:hAnsi="Times New Roman" w:cs="Times New Roman"/>
        </w:rPr>
        <w:t>w Gminie Zarszyn oraz Urzędzie Gminy Zarszyn</w:t>
      </w:r>
    </w:p>
    <w:p w14:paraId="3837A4A9" w14:textId="77777777" w:rsidR="00D425D0" w:rsidRPr="00663606" w:rsidRDefault="00D425D0" w:rsidP="00D425D0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36BC2897" w14:textId="7C53841C" w:rsidR="00D425D0" w:rsidRPr="00663606" w:rsidRDefault="00D425D0" w:rsidP="00D425D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663606">
        <w:rPr>
          <w:b/>
          <w:bCs/>
        </w:rPr>
        <w:t xml:space="preserve">FORMULARZ OFERTOWY WYKONAWCY </w:t>
      </w:r>
    </w:p>
    <w:p w14:paraId="6B6DF9B3" w14:textId="43209A0D" w:rsidR="00D425D0" w:rsidRPr="00663606" w:rsidRDefault="00D425D0" w:rsidP="00D425D0">
      <w:pPr>
        <w:pStyle w:val="Z1-Tytuzacznika"/>
        <w:rPr>
          <w:rFonts w:ascii="Times New Roman" w:hAnsi="Times New Roman" w:cs="Times New Roman"/>
          <w:sz w:val="24"/>
          <w:szCs w:val="24"/>
        </w:rPr>
      </w:pPr>
      <w:r w:rsidRPr="00663606">
        <w:rPr>
          <w:rFonts w:ascii="Times New Roman" w:hAnsi="Times New Roman" w:cs="Times New Roman"/>
          <w:sz w:val="24"/>
          <w:szCs w:val="24"/>
        </w:rPr>
        <w:t>dla zamówienia o wartości</w:t>
      </w:r>
      <w:r w:rsidR="00721EE2" w:rsidRPr="00663606">
        <w:rPr>
          <w:rFonts w:ascii="Times New Roman" w:hAnsi="Times New Roman" w:cs="Times New Roman"/>
          <w:sz w:val="24"/>
          <w:szCs w:val="24"/>
        </w:rPr>
        <w:t xml:space="preserve"> szacunkowej</w:t>
      </w:r>
      <w:r w:rsidRPr="00663606">
        <w:rPr>
          <w:rFonts w:ascii="Times New Roman" w:hAnsi="Times New Roman" w:cs="Times New Roman"/>
          <w:sz w:val="24"/>
          <w:szCs w:val="24"/>
        </w:rPr>
        <w:t xml:space="preserve"> </w:t>
      </w:r>
      <w:r w:rsidR="00BB3AD1" w:rsidRPr="00663606">
        <w:rPr>
          <w:rFonts w:ascii="Times New Roman" w:hAnsi="Times New Roman" w:cs="Times New Roman"/>
          <w:sz w:val="24"/>
          <w:szCs w:val="24"/>
        </w:rPr>
        <w:t>poniżej kwoty</w:t>
      </w:r>
      <w:r w:rsidRPr="00663606">
        <w:rPr>
          <w:rFonts w:ascii="Times New Roman" w:hAnsi="Times New Roman" w:cs="Times New Roman"/>
          <w:sz w:val="24"/>
          <w:szCs w:val="24"/>
        </w:rPr>
        <w:t xml:space="preserve"> </w:t>
      </w:r>
      <w:r w:rsidR="00830381" w:rsidRPr="00663606">
        <w:rPr>
          <w:rFonts w:ascii="Times New Roman" w:hAnsi="Times New Roman" w:cs="Times New Roman"/>
          <w:sz w:val="24"/>
          <w:szCs w:val="24"/>
        </w:rPr>
        <w:t>1</w:t>
      </w:r>
      <w:r w:rsidR="000E6018" w:rsidRPr="00663606">
        <w:rPr>
          <w:rFonts w:ascii="Times New Roman" w:hAnsi="Times New Roman" w:cs="Times New Roman"/>
          <w:sz w:val="24"/>
          <w:szCs w:val="24"/>
        </w:rPr>
        <w:t>7</w:t>
      </w:r>
      <w:r w:rsidRPr="00663606">
        <w:rPr>
          <w:rFonts w:ascii="Times New Roman" w:hAnsi="Times New Roman" w:cs="Times New Roman"/>
          <w:sz w:val="24"/>
          <w:szCs w:val="24"/>
        </w:rPr>
        <w:t xml:space="preserve">0 000 </w:t>
      </w:r>
      <w:r w:rsidR="00830381" w:rsidRPr="00663606">
        <w:rPr>
          <w:rFonts w:ascii="Times New Roman" w:hAnsi="Times New Roman" w:cs="Times New Roman"/>
          <w:sz w:val="24"/>
          <w:szCs w:val="24"/>
        </w:rPr>
        <w:t>zł</w:t>
      </w:r>
      <w:r w:rsidR="000E6018" w:rsidRPr="00663606">
        <w:rPr>
          <w:rFonts w:ascii="Times New Roman" w:hAnsi="Times New Roman" w:cs="Times New Roman"/>
          <w:sz w:val="24"/>
          <w:szCs w:val="24"/>
        </w:rPr>
        <w:t xml:space="preserve"> netto</w:t>
      </w:r>
    </w:p>
    <w:p w14:paraId="751147DA" w14:textId="77777777" w:rsidR="00D425D0" w:rsidRPr="00663606" w:rsidRDefault="00D425D0" w:rsidP="00D425D0">
      <w:pPr>
        <w:widowControl w:val="0"/>
        <w:autoSpaceDE w:val="0"/>
        <w:autoSpaceDN w:val="0"/>
        <w:adjustRightInd w:val="0"/>
        <w:jc w:val="center"/>
        <w:rPr>
          <w:i/>
        </w:rPr>
      </w:pPr>
    </w:p>
    <w:p w14:paraId="6664808F" w14:textId="77777777" w:rsidR="00D425D0" w:rsidRPr="00663606" w:rsidRDefault="00D425D0" w:rsidP="00D425D0">
      <w:pPr>
        <w:widowControl w:val="0"/>
        <w:autoSpaceDE w:val="0"/>
        <w:autoSpaceDN w:val="0"/>
        <w:adjustRightInd w:val="0"/>
        <w:spacing w:line="360" w:lineRule="auto"/>
      </w:pPr>
      <w:r w:rsidRPr="00663606">
        <w:rPr>
          <w:b/>
          <w:bCs/>
        </w:rPr>
        <w:t>Dane dotyczące wykonawcy</w:t>
      </w:r>
    </w:p>
    <w:p w14:paraId="38A4DF64" w14:textId="7E0C0743" w:rsidR="00D425D0" w:rsidRPr="00663606" w:rsidRDefault="00D425D0" w:rsidP="00D425D0">
      <w:pPr>
        <w:widowControl w:val="0"/>
        <w:autoSpaceDE w:val="0"/>
        <w:autoSpaceDN w:val="0"/>
        <w:adjustRightInd w:val="0"/>
        <w:spacing w:line="360" w:lineRule="auto"/>
      </w:pPr>
      <w:r w:rsidRPr="00663606">
        <w:t>Nazwa</w:t>
      </w:r>
      <w:r w:rsidR="00FF5286" w:rsidRPr="00663606">
        <w:t xml:space="preserve"> (firma): ...........................................................................................</w:t>
      </w:r>
      <w:r w:rsidR="00663606">
        <w:t>..................................</w:t>
      </w:r>
    </w:p>
    <w:p w14:paraId="281AD952" w14:textId="195C9B10" w:rsidR="00D425D0" w:rsidRPr="00663606" w:rsidRDefault="00D425D0" w:rsidP="00D425D0">
      <w:pPr>
        <w:widowControl w:val="0"/>
        <w:autoSpaceDE w:val="0"/>
        <w:autoSpaceDN w:val="0"/>
        <w:adjustRightInd w:val="0"/>
        <w:spacing w:line="360" w:lineRule="auto"/>
      </w:pPr>
      <w:r w:rsidRPr="00663606">
        <w:t>Siedziba</w:t>
      </w:r>
      <w:r w:rsidR="00FF5286" w:rsidRPr="00663606">
        <w:t xml:space="preserve">: </w:t>
      </w:r>
      <w:r w:rsidRPr="00663606">
        <w:t>.</w:t>
      </w:r>
      <w:r w:rsidR="00FF5286" w:rsidRPr="00663606">
        <w:t>.......................................................................................................</w:t>
      </w:r>
      <w:r w:rsidR="00663606">
        <w:t>...............................</w:t>
      </w:r>
    </w:p>
    <w:p w14:paraId="290FD809" w14:textId="27925FAD" w:rsidR="00D425D0" w:rsidRPr="00663606" w:rsidRDefault="00D425D0" w:rsidP="00D425D0">
      <w:pPr>
        <w:widowControl w:val="0"/>
        <w:autoSpaceDE w:val="0"/>
        <w:autoSpaceDN w:val="0"/>
        <w:adjustRightInd w:val="0"/>
        <w:spacing w:line="360" w:lineRule="auto"/>
      </w:pPr>
      <w:r w:rsidRPr="00663606">
        <w:t>Województwo</w:t>
      </w:r>
      <w:r w:rsidR="00FF5286" w:rsidRPr="00663606">
        <w:t>:</w:t>
      </w:r>
      <w:r w:rsidRPr="00663606">
        <w:t xml:space="preserve"> </w:t>
      </w:r>
      <w:r w:rsidR="00FF5286" w:rsidRPr="00663606">
        <w:t>...................</w:t>
      </w:r>
      <w:r w:rsidR="00663606">
        <w:t>...........................</w:t>
      </w:r>
      <w:r w:rsidR="00FF5286" w:rsidRPr="00663606">
        <w:t>...............................................................................</w:t>
      </w:r>
    </w:p>
    <w:p w14:paraId="5FDFA26A" w14:textId="545BD3B3" w:rsidR="00D425D0" w:rsidRPr="00663606" w:rsidRDefault="00D425D0" w:rsidP="00D425D0">
      <w:pPr>
        <w:widowControl w:val="0"/>
        <w:autoSpaceDE w:val="0"/>
        <w:autoSpaceDN w:val="0"/>
        <w:adjustRightInd w:val="0"/>
        <w:spacing w:line="360" w:lineRule="auto"/>
        <w:rPr>
          <w:lang w:val="de-DE"/>
        </w:rPr>
      </w:pPr>
      <w:proofErr w:type="spellStart"/>
      <w:r w:rsidRPr="00663606">
        <w:rPr>
          <w:lang w:val="de-DE"/>
        </w:rPr>
        <w:t>Nr</w:t>
      </w:r>
      <w:proofErr w:type="spellEnd"/>
      <w:r w:rsidRPr="00663606">
        <w:rPr>
          <w:lang w:val="de-DE"/>
        </w:rPr>
        <w:t xml:space="preserve"> </w:t>
      </w:r>
      <w:proofErr w:type="spellStart"/>
      <w:r w:rsidRPr="00663606">
        <w:rPr>
          <w:lang w:val="de-DE"/>
        </w:rPr>
        <w:t>telefonu</w:t>
      </w:r>
      <w:proofErr w:type="spellEnd"/>
      <w:r w:rsidRPr="00663606">
        <w:rPr>
          <w:lang w:val="de-DE"/>
        </w:rPr>
        <w:t>/</w:t>
      </w:r>
      <w:proofErr w:type="spellStart"/>
      <w:r w:rsidRPr="00663606">
        <w:rPr>
          <w:lang w:val="de-DE"/>
        </w:rPr>
        <w:t>faks</w:t>
      </w:r>
      <w:proofErr w:type="spellEnd"/>
      <w:r w:rsidR="00FF5286" w:rsidRPr="00663606">
        <w:rPr>
          <w:lang w:val="de-DE"/>
        </w:rPr>
        <w:t xml:space="preserve">: </w:t>
      </w:r>
      <w:r w:rsidR="00FF5286" w:rsidRPr="00663606">
        <w:t>...........................</w:t>
      </w:r>
      <w:r w:rsidR="00663606">
        <w:t>..........................</w:t>
      </w:r>
      <w:r w:rsidR="00FF5286" w:rsidRPr="00663606">
        <w:t>.....................................................................</w:t>
      </w:r>
    </w:p>
    <w:p w14:paraId="2166B1D9" w14:textId="5047609F" w:rsidR="00D425D0" w:rsidRPr="00663606" w:rsidRDefault="00D425D0" w:rsidP="00D425D0">
      <w:pPr>
        <w:widowControl w:val="0"/>
        <w:autoSpaceDE w:val="0"/>
        <w:autoSpaceDN w:val="0"/>
        <w:adjustRightInd w:val="0"/>
        <w:spacing w:line="360" w:lineRule="auto"/>
        <w:rPr>
          <w:lang w:val="de-DE"/>
        </w:rPr>
      </w:pPr>
      <w:r w:rsidRPr="00663606">
        <w:t>Adres poczty elektronicznej</w:t>
      </w:r>
      <w:r w:rsidR="00FF5286" w:rsidRPr="00663606">
        <w:t>:</w:t>
      </w:r>
      <w:r w:rsidR="00663606">
        <w:t xml:space="preserve"> </w:t>
      </w:r>
      <w:r w:rsidR="00FF5286" w:rsidRPr="00663606">
        <w:t>........................................................................................................</w:t>
      </w:r>
    </w:p>
    <w:p w14:paraId="7BC1968A" w14:textId="3C659E44" w:rsidR="00D425D0" w:rsidRPr="00663606" w:rsidRDefault="00D425D0" w:rsidP="00D425D0">
      <w:pPr>
        <w:widowControl w:val="0"/>
        <w:autoSpaceDE w:val="0"/>
        <w:autoSpaceDN w:val="0"/>
        <w:adjustRightInd w:val="0"/>
        <w:spacing w:line="360" w:lineRule="auto"/>
      </w:pPr>
      <w:r w:rsidRPr="00663606">
        <w:t>Numer NIP</w:t>
      </w:r>
      <w:r w:rsidR="00FF5286" w:rsidRPr="00663606">
        <w:t>:</w:t>
      </w:r>
      <w:r w:rsidR="00663606">
        <w:t xml:space="preserve"> </w:t>
      </w:r>
      <w:r w:rsidR="00FF5286" w:rsidRPr="00663606">
        <w:t>...........................................</w:t>
      </w:r>
      <w:r w:rsidR="00663606">
        <w:t>.....................</w:t>
      </w:r>
      <w:r w:rsidR="00FF5286" w:rsidRPr="00663606">
        <w:t>..................................................................</w:t>
      </w:r>
    </w:p>
    <w:p w14:paraId="4CB91BA0" w14:textId="55100157" w:rsidR="00D425D0" w:rsidRPr="00663606" w:rsidRDefault="00D425D0" w:rsidP="00D425D0">
      <w:pPr>
        <w:widowControl w:val="0"/>
        <w:autoSpaceDE w:val="0"/>
        <w:autoSpaceDN w:val="0"/>
        <w:adjustRightInd w:val="0"/>
        <w:spacing w:line="360" w:lineRule="auto"/>
      </w:pPr>
      <w:r w:rsidRPr="00663606">
        <w:t>Numer REGON</w:t>
      </w:r>
      <w:r w:rsidR="00FF5286" w:rsidRPr="00663606">
        <w:t>:</w:t>
      </w:r>
      <w:r w:rsidR="00663606">
        <w:t xml:space="preserve"> </w:t>
      </w:r>
      <w:r w:rsidR="00FF5286" w:rsidRPr="00663606">
        <w:t>.....................................</w:t>
      </w:r>
      <w:r w:rsidR="00663606">
        <w:t>..............</w:t>
      </w:r>
      <w:r w:rsidR="00FF5286" w:rsidRPr="00663606">
        <w:t>........................................................................</w:t>
      </w:r>
    </w:p>
    <w:p w14:paraId="7465ADC0" w14:textId="469E787D" w:rsidR="00FF5286" w:rsidRPr="00663606" w:rsidRDefault="00FF5286" w:rsidP="00D425D0">
      <w:pPr>
        <w:widowControl w:val="0"/>
        <w:autoSpaceDE w:val="0"/>
        <w:autoSpaceDN w:val="0"/>
        <w:adjustRightInd w:val="0"/>
        <w:spacing w:line="360" w:lineRule="auto"/>
      </w:pPr>
      <w:r w:rsidRPr="00663606">
        <w:t>Numer KRS (jeśli dotyczy): .........................................................................................................</w:t>
      </w:r>
    </w:p>
    <w:p w14:paraId="7BC79CC7" w14:textId="77777777" w:rsidR="00D425D0" w:rsidRPr="00663606" w:rsidRDefault="00D425D0" w:rsidP="00D425D0">
      <w:pPr>
        <w:widowControl w:val="0"/>
        <w:autoSpaceDE w:val="0"/>
        <w:autoSpaceDN w:val="0"/>
        <w:adjustRightInd w:val="0"/>
        <w:rPr>
          <w:b/>
          <w:bCs/>
        </w:rPr>
      </w:pPr>
    </w:p>
    <w:p w14:paraId="33D66C37" w14:textId="77777777" w:rsidR="00D425D0" w:rsidRPr="00663606" w:rsidRDefault="00D425D0" w:rsidP="00D425D0">
      <w:pPr>
        <w:widowControl w:val="0"/>
        <w:autoSpaceDE w:val="0"/>
        <w:autoSpaceDN w:val="0"/>
        <w:adjustRightInd w:val="0"/>
      </w:pPr>
      <w:r w:rsidRPr="00663606">
        <w:rPr>
          <w:b/>
          <w:bCs/>
        </w:rPr>
        <w:t>Dane dotyczące zamawiającego</w:t>
      </w:r>
    </w:p>
    <w:p w14:paraId="44023F70" w14:textId="38C32100" w:rsidR="00D425D0" w:rsidRPr="00663606" w:rsidRDefault="00D425D0" w:rsidP="00D425D0">
      <w:pPr>
        <w:widowControl w:val="0"/>
        <w:autoSpaceDE w:val="0"/>
        <w:autoSpaceDN w:val="0"/>
        <w:adjustRightInd w:val="0"/>
      </w:pPr>
      <w:r w:rsidRPr="00663606">
        <w:rPr>
          <w:highlight w:val="white"/>
        </w:rPr>
        <w:t>Gmina Zarszyn</w:t>
      </w:r>
      <w:r w:rsidRPr="00663606">
        <w:t xml:space="preserve"> </w:t>
      </w:r>
    </w:p>
    <w:p w14:paraId="25489424" w14:textId="77777777" w:rsidR="00D425D0" w:rsidRPr="00663606" w:rsidRDefault="00D425D0" w:rsidP="00D425D0">
      <w:pPr>
        <w:widowControl w:val="0"/>
        <w:autoSpaceDE w:val="0"/>
        <w:autoSpaceDN w:val="0"/>
        <w:adjustRightInd w:val="0"/>
      </w:pPr>
      <w:r w:rsidRPr="00663606">
        <w:t>ul. Bieszczadzka 74</w:t>
      </w:r>
    </w:p>
    <w:p w14:paraId="6C67E47E" w14:textId="77777777" w:rsidR="00D425D0" w:rsidRPr="00663606" w:rsidRDefault="00D425D0" w:rsidP="00D425D0">
      <w:pPr>
        <w:widowControl w:val="0"/>
        <w:autoSpaceDE w:val="0"/>
        <w:autoSpaceDN w:val="0"/>
        <w:adjustRightInd w:val="0"/>
      </w:pPr>
      <w:r w:rsidRPr="00663606">
        <w:rPr>
          <w:highlight w:val="white"/>
        </w:rPr>
        <w:t>38-530</w:t>
      </w:r>
      <w:r w:rsidRPr="00663606">
        <w:t xml:space="preserve"> </w:t>
      </w:r>
      <w:r w:rsidRPr="00663606">
        <w:rPr>
          <w:highlight w:val="white"/>
        </w:rPr>
        <w:t>Zarszyn</w:t>
      </w:r>
    </w:p>
    <w:p w14:paraId="68B5B78C" w14:textId="77777777" w:rsidR="00D425D0" w:rsidRPr="00663606" w:rsidRDefault="00D425D0" w:rsidP="00D425D0">
      <w:pPr>
        <w:widowControl w:val="0"/>
        <w:autoSpaceDE w:val="0"/>
        <w:autoSpaceDN w:val="0"/>
        <w:adjustRightInd w:val="0"/>
      </w:pPr>
    </w:p>
    <w:p w14:paraId="1E4F66C7" w14:textId="77777777" w:rsidR="00D425D0" w:rsidRPr="00663606" w:rsidRDefault="00D425D0" w:rsidP="00D425D0">
      <w:pPr>
        <w:widowControl w:val="0"/>
        <w:autoSpaceDE w:val="0"/>
        <w:autoSpaceDN w:val="0"/>
        <w:adjustRightInd w:val="0"/>
        <w:rPr>
          <w:b/>
          <w:bCs/>
          <w:u w:val="single"/>
        </w:rPr>
      </w:pPr>
      <w:r w:rsidRPr="00663606">
        <w:rPr>
          <w:b/>
          <w:bCs/>
        </w:rPr>
        <w:t>Zobowiązania wykonawcy</w:t>
      </w:r>
    </w:p>
    <w:p w14:paraId="6726AFDD" w14:textId="42723427" w:rsidR="00D425D0" w:rsidRPr="00663606" w:rsidRDefault="00D425D0" w:rsidP="00D425D0">
      <w:pPr>
        <w:pStyle w:val="Tekstpodstawowy"/>
        <w:ind w:firstLine="0"/>
        <w:rPr>
          <w:rFonts w:ascii="Times New Roman" w:hAnsi="Times New Roman" w:cs="Times New Roman"/>
          <w:sz w:val="24"/>
          <w:szCs w:val="24"/>
        </w:rPr>
      </w:pPr>
      <w:r w:rsidRPr="00663606">
        <w:rPr>
          <w:rFonts w:ascii="Times New Roman" w:hAnsi="Times New Roman" w:cs="Times New Roman"/>
          <w:sz w:val="24"/>
          <w:szCs w:val="24"/>
        </w:rPr>
        <w:t xml:space="preserve">Nawiązując do zapytania na </w:t>
      </w:r>
    </w:p>
    <w:p w14:paraId="5235ADBE" w14:textId="3F5912F8" w:rsidR="00D425D0" w:rsidRPr="00663606" w:rsidRDefault="00D425D0" w:rsidP="00D425D0">
      <w:pPr>
        <w:autoSpaceDE w:val="0"/>
        <w:autoSpaceDN w:val="0"/>
        <w:adjustRightInd w:val="0"/>
      </w:pPr>
      <w:r w:rsidRPr="00663606">
        <w:rPr>
          <w:b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663606">
        <w:rPr>
          <w:b/>
        </w:rPr>
        <w:instrText xml:space="preserve"> FORMCHECKBOX </w:instrText>
      </w:r>
      <w:r w:rsidRPr="00663606">
        <w:rPr>
          <w:b/>
        </w:rPr>
      </w:r>
      <w:r w:rsidRPr="00663606">
        <w:rPr>
          <w:b/>
        </w:rPr>
        <w:fldChar w:fldCharType="separate"/>
      </w:r>
      <w:r w:rsidRPr="00663606">
        <w:rPr>
          <w:b/>
        </w:rPr>
        <w:fldChar w:fldCharType="end"/>
      </w:r>
      <w:r w:rsidRPr="00663606">
        <w:rPr>
          <w:b/>
        </w:rPr>
        <w:t xml:space="preserve"> </w:t>
      </w:r>
      <w:r w:rsidRPr="00663606">
        <w:t xml:space="preserve">roboty budowlane,  </w:t>
      </w:r>
      <w:r w:rsidRPr="00663606">
        <w:rPr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63606">
        <w:rPr>
          <w:b/>
        </w:rPr>
        <w:instrText xml:space="preserve"> FORMCHECKBOX </w:instrText>
      </w:r>
      <w:r w:rsidRPr="00663606">
        <w:rPr>
          <w:b/>
        </w:rPr>
      </w:r>
      <w:r w:rsidRPr="00663606">
        <w:rPr>
          <w:b/>
        </w:rPr>
        <w:fldChar w:fldCharType="separate"/>
      </w:r>
      <w:r w:rsidRPr="00663606">
        <w:rPr>
          <w:b/>
        </w:rPr>
        <w:fldChar w:fldCharType="end"/>
      </w:r>
      <w:r w:rsidRPr="00663606">
        <w:rPr>
          <w:b/>
        </w:rPr>
        <w:t xml:space="preserve"> </w:t>
      </w:r>
      <w:r w:rsidRPr="00663606">
        <w:t xml:space="preserve">dostawy,  </w:t>
      </w:r>
      <w:r w:rsidR="00251F9F">
        <w:rPr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1"/>
            </w:checkBox>
          </w:ffData>
        </w:fldChar>
      </w:r>
      <w:bookmarkStart w:id="0" w:name="Wybór2"/>
      <w:r w:rsidR="00251F9F">
        <w:rPr>
          <w:b/>
        </w:rPr>
        <w:instrText xml:space="preserve"> FORMCHECKBOX </w:instrText>
      </w:r>
      <w:r w:rsidR="00251F9F">
        <w:rPr>
          <w:b/>
        </w:rPr>
      </w:r>
      <w:r w:rsidR="00251F9F">
        <w:rPr>
          <w:b/>
        </w:rPr>
        <w:fldChar w:fldCharType="separate"/>
      </w:r>
      <w:r w:rsidR="00251F9F">
        <w:rPr>
          <w:b/>
        </w:rPr>
        <w:fldChar w:fldCharType="end"/>
      </w:r>
      <w:bookmarkEnd w:id="0"/>
      <w:r w:rsidRPr="00663606">
        <w:rPr>
          <w:b/>
        </w:rPr>
        <w:t xml:space="preserve"> </w:t>
      </w:r>
      <w:r w:rsidRPr="00663606">
        <w:t>usługi</w:t>
      </w:r>
    </w:p>
    <w:p w14:paraId="7057208C" w14:textId="4AB6FEB5" w:rsidR="00D425D0" w:rsidRDefault="00D425D0" w:rsidP="00D425D0">
      <w:pPr>
        <w:pStyle w:val="Tekstpodstawowy"/>
        <w:ind w:firstLine="0"/>
        <w:rPr>
          <w:rFonts w:ascii="Times New Roman" w:hAnsi="Times New Roman" w:cs="Times New Roman"/>
          <w:sz w:val="24"/>
          <w:szCs w:val="24"/>
        </w:rPr>
      </w:pPr>
      <w:r w:rsidRPr="00663606">
        <w:rPr>
          <w:rFonts w:ascii="Times New Roman" w:hAnsi="Times New Roman" w:cs="Times New Roman"/>
          <w:sz w:val="24"/>
          <w:szCs w:val="24"/>
        </w:rPr>
        <w:t>polegającą na:</w:t>
      </w:r>
    </w:p>
    <w:p w14:paraId="2A9418DD" w14:textId="77777777" w:rsidR="00251F9F" w:rsidRPr="00663606" w:rsidRDefault="00251F9F" w:rsidP="00D425D0">
      <w:pPr>
        <w:pStyle w:val="Tekstpodstawowy"/>
        <w:ind w:firstLine="0"/>
        <w:rPr>
          <w:rFonts w:ascii="Times New Roman" w:hAnsi="Times New Roman" w:cs="Times New Roman"/>
          <w:sz w:val="24"/>
          <w:szCs w:val="24"/>
        </w:rPr>
      </w:pPr>
    </w:p>
    <w:p w14:paraId="76014F73" w14:textId="6956437D" w:rsidR="00251F9F" w:rsidRPr="00A4269C" w:rsidRDefault="00251F9F" w:rsidP="00251F9F">
      <w:pPr>
        <w:pStyle w:val="Z4-Tekst-rodkowy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4269C">
        <w:rPr>
          <w:rFonts w:ascii="Times New Roman" w:hAnsi="Times New Roman" w:cs="Times New Roman"/>
          <w:sz w:val="22"/>
          <w:szCs w:val="22"/>
        </w:rPr>
        <w:t xml:space="preserve">transporcie oraz unieszkodliwianiu odpadów zawierających azbest w szacunkowej ilości 80,00 Mg, pochodzących z gospodarstw rolnych położonych na terenie Gminy Zarszyn, należących do rolników będących beneficjentami Działania A1.4.1 w ramach Krajowego Planu Odbudowy i Zwiększania Odporności, którym Agencja Restrukturyzacji i Modernizacji Rolnictwa (ARiMR) wypłaciła </w:t>
      </w:r>
      <w:r>
        <w:rPr>
          <w:rFonts w:ascii="Times New Roman" w:hAnsi="Times New Roman" w:cs="Times New Roman"/>
          <w:sz w:val="22"/>
          <w:szCs w:val="22"/>
        </w:rPr>
        <w:br/>
      </w:r>
      <w:r w:rsidRPr="00A4269C">
        <w:rPr>
          <w:rFonts w:ascii="Times New Roman" w:hAnsi="Times New Roman" w:cs="Times New Roman"/>
          <w:sz w:val="22"/>
          <w:szCs w:val="22"/>
        </w:rPr>
        <w:t>i rozliczyła środki na realizację przedsięwzięcia objętego tą inwestycją.</w:t>
      </w:r>
    </w:p>
    <w:p w14:paraId="327A8E42" w14:textId="77777777" w:rsidR="00663606" w:rsidRDefault="00663606" w:rsidP="00D425D0">
      <w:pPr>
        <w:pStyle w:val="Tekstpodstawowy"/>
        <w:ind w:firstLine="0"/>
        <w:rPr>
          <w:rFonts w:ascii="Times New Roman" w:hAnsi="Times New Roman" w:cs="Times New Roman"/>
          <w:b/>
        </w:rPr>
      </w:pPr>
    </w:p>
    <w:p w14:paraId="334C502C" w14:textId="2E73FB40" w:rsidR="00D425D0" w:rsidRPr="00663606" w:rsidRDefault="00D425D0" w:rsidP="00D425D0">
      <w:pPr>
        <w:pStyle w:val="Tekstpodstawowy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63606">
        <w:rPr>
          <w:rFonts w:ascii="Times New Roman" w:hAnsi="Times New Roman" w:cs="Times New Roman"/>
          <w:b/>
          <w:sz w:val="24"/>
          <w:szCs w:val="24"/>
        </w:rPr>
        <w:t>oferujemy wykonanie zamówienia za cenę</w:t>
      </w:r>
      <w:r w:rsidRPr="00663606">
        <w:rPr>
          <w:rFonts w:ascii="Times New Roman" w:hAnsi="Times New Roman" w:cs="Times New Roman"/>
          <w:sz w:val="24"/>
          <w:szCs w:val="24"/>
        </w:rPr>
        <w:t>:</w:t>
      </w:r>
    </w:p>
    <w:p w14:paraId="11AC6A4D" w14:textId="77777777" w:rsidR="00D425D0" w:rsidRPr="00663606" w:rsidRDefault="00D425D0" w:rsidP="00D425D0">
      <w:pPr>
        <w:jc w:val="both"/>
      </w:pPr>
    </w:p>
    <w:p w14:paraId="1E76B5EF" w14:textId="77777777" w:rsidR="00D425D0" w:rsidRPr="00663606" w:rsidRDefault="00D425D0" w:rsidP="00D425D0">
      <w:pPr>
        <w:jc w:val="both"/>
        <w:rPr>
          <w:u w:val="single"/>
        </w:rPr>
      </w:pPr>
      <w:r w:rsidRPr="00663606">
        <w:rPr>
          <w:u w:val="single"/>
        </w:rPr>
        <w:t>Cena oferty:</w:t>
      </w:r>
    </w:p>
    <w:p w14:paraId="4B2E60E0" w14:textId="77777777" w:rsidR="00D425D0" w:rsidRPr="00663606" w:rsidRDefault="00D425D0" w:rsidP="00D425D0">
      <w:pPr>
        <w:jc w:val="both"/>
      </w:pPr>
    </w:p>
    <w:p w14:paraId="4D473D0D" w14:textId="77777777" w:rsidR="00D425D0" w:rsidRPr="00663606" w:rsidRDefault="00D425D0" w:rsidP="00D425D0">
      <w:pPr>
        <w:spacing w:line="360" w:lineRule="auto"/>
      </w:pPr>
      <w:r w:rsidRPr="00663606">
        <w:t xml:space="preserve">cena netto:  </w:t>
      </w:r>
      <w:r w:rsidRPr="00663606">
        <w:tab/>
        <w:t xml:space="preserve">........................................................ zł </w:t>
      </w:r>
    </w:p>
    <w:p w14:paraId="40FE0718" w14:textId="77777777" w:rsidR="00D425D0" w:rsidRPr="00663606" w:rsidRDefault="00D425D0" w:rsidP="00D425D0">
      <w:pPr>
        <w:widowControl w:val="0"/>
        <w:autoSpaceDE w:val="0"/>
        <w:autoSpaceDN w:val="0"/>
        <w:adjustRightInd w:val="0"/>
        <w:spacing w:line="360" w:lineRule="auto"/>
      </w:pPr>
      <w:r w:rsidRPr="00663606">
        <w:t>podatek VAT</w:t>
      </w:r>
      <w:r w:rsidRPr="00663606">
        <w:tab/>
        <w:t>........................................................ zł</w:t>
      </w:r>
    </w:p>
    <w:p w14:paraId="6C6308B8" w14:textId="77777777" w:rsidR="00D425D0" w:rsidRPr="00663606" w:rsidRDefault="00D425D0" w:rsidP="00D425D0">
      <w:pPr>
        <w:spacing w:line="360" w:lineRule="auto"/>
        <w:rPr>
          <w:b/>
        </w:rPr>
      </w:pPr>
      <w:r w:rsidRPr="00663606">
        <w:rPr>
          <w:b/>
          <w:bCs/>
        </w:rPr>
        <w:t>cena brutto</w:t>
      </w:r>
      <w:r w:rsidRPr="00663606">
        <w:rPr>
          <w:b/>
          <w:bCs/>
        </w:rPr>
        <w:tab/>
      </w:r>
      <w:r w:rsidRPr="00663606">
        <w:rPr>
          <w:b/>
        </w:rPr>
        <w:t>........................................................ zł</w:t>
      </w:r>
    </w:p>
    <w:p w14:paraId="2E52755A" w14:textId="0E4955FA" w:rsidR="00D425D0" w:rsidRPr="00663606" w:rsidRDefault="00D425D0" w:rsidP="00D425D0">
      <w:pPr>
        <w:spacing w:line="360" w:lineRule="auto"/>
      </w:pPr>
      <w:r w:rsidRPr="00663606">
        <w:t>(słownie:</w:t>
      </w:r>
      <w:r w:rsidR="00663606">
        <w:t xml:space="preserve"> </w:t>
      </w:r>
      <w:r w:rsidRPr="00663606">
        <w:t>...............</w:t>
      </w:r>
      <w:r w:rsidR="00663606">
        <w:t>.</w:t>
      </w:r>
      <w:r w:rsidRPr="00663606">
        <w:t>...</w:t>
      </w:r>
      <w:r w:rsidR="00663606">
        <w:t>......</w:t>
      </w:r>
      <w:r w:rsidRPr="00663606">
        <w:t>..........................................................................................................)</w:t>
      </w:r>
    </w:p>
    <w:p w14:paraId="34966B2D" w14:textId="77777777" w:rsidR="00F26C62" w:rsidRDefault="00F26C62" w:rsidP="00D425D0">
      <w:pPr>
        <w:pStyle w:val="Tekstpodstawowy3"/>
        <w:jc w:val="both"/>
        <w:rPr>
          <w:b/>
          <w:iCs/>
          <w:sz w:val="24"/>
          <w:szCs w:val="24"/>
          <w:u w:val="single"/>
        </w:rPr>
      </w:pPr>
    </w:p>
    <w:p w14:paraId="08353589" w14:textId="77777777" w:rsidR="00251F9F" w:rsidRDefault="00251F9F" w:rsidP="00D425D0">
      <w:pPr>
        <w:pStyle w:val="Tekstpodstawowy3"/>
        <w:jc w:val="both"/>
        <w:rPr>
          <w:b/>
          <w:iCs/>
          <w:sz w:val="24"/>
          <w:szCs w:val="24"/>
          <w:u w:val="single"/>
        </w:rPr>
      </w:pPr>
    </w:p>
    <w:p w14:paraId="76FC3C4B" w14:textId="77777777" w:rsidR="00251F9F" w:rsidRDefault="00251F9F" w:rsidP="00D425D0">
      <w:pPr>
        <w:pStyle w:val="Tekstpodstawowy3"/>
        <w:jc w:val="both"/>
        <w:rPr>
          <w:b/>
          <w:iCs/>
          <w:sz w:val="24"/>
          <w:szCs w:val="24"/>
          <w:u w:val="single"/>
        </w:rPr>
      </w:pPr>
    </w:p>
    <w:p w14:paraId="667E7579" w14:textId="40CDDCA5" w:rsidR="00D425D0" w:rsidRPr="00663606" w:rsidRDefault="00D425D0" w:rsidP="00D425D0">
      <w:pPr>
        <w:pStyle w:val="Tekstpodstawowy3"/>
        <w:jc w:val="both"/>
        <w:rPr>
          <w:b/>
          <w:iCs/>
          <w:sz w:val="24"/>
          <w:szCs w:val="24"/>
          <w:u w:val="single"/>
        </w:rPr>
      </w:pPr>
      <w:r w:rsidRPr="00663606">
        <w:rPr>
          <w:b/>
          <w:iCs/>
          <w:sz w:val="24"/>
          <w:szCs w:val="24"/>
          <w:u w:val="single"/>
        </w:rPr>
        <w:lastRenderedPageBreak/>
        <w:t>Oświadczam, że:</w:t>
      </w:r>
    </w:p>
    <w:p w14:paraId="1C6D9D51" w14:textId="77777777" w:rsidR="00D425D0" w:rsidRPr="00663606" w:rsidRDefault="00D425D0" w:rsidP="00D425D0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357" w:right="-527" w:hanging="357"/>
        <w:rPr>
          <w:rFonts w:eastAsia="SimSun"/>
        </w:rPr>
      </w:pPr>
      <w:r w:rsidRPr="00663606">
        <w:rPr>
          <w:rFonts w:eastAsia="SimSun"/>
          <w:highlight w:val="white"/>
        </w:rPr>
        <w:t xml:space="preserve">Wykonam zamówienie w terminie: </w:t>
      </w:r>
      <w:r w:rsidRPr="00663606">
        <w:rPr>
          <w:rFonts w:eastAsia="SimSun"/>
        </w:rPr>
        <w:t>do dnia …………………………….</w:t>
      </w:r>
    </w:p>
    <w:p w14:paraId="3438F7A8" w14:textId="297B08EC" w:rsidR="00D425D0" w:rsidRPr="00663606" w:rsidRDefault="00D425D0" w:rsidP="00D425D0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357" w:right="-527" w:hanging="357"/>
        <w:rPr>
          <w:rFonts w:eastAsia="SimSun"/>
        </w:rPr>
      </w:pPr>
      <w:r w:rsidRPr="00663606">
        <w:rPr>
          <w:rFonts w:eastAsia="Calibri"/>
        </w:rPr>
        <w:t>Przyjmujemy do realizacji postawione przez zamawiającego w zapytaniu warunki.</w:t>
      </w:r>
    </w:p>
    <w:p w14:paraId="0881A999" w14:textId="77777777" w:rsidR="00151142" w:rsidRPr="00663606" w:rsidRDefault="00151142" w:rsidP="0003584B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357" w:right="-527" w:hanging="357"/>
        <w:rPr>
          <w:rFonts w:eastAsia="SimSun"/>
        </w:rPr>
      </w:pPr>
      <w:r w:rsidRPr="00663606">
        <w:t>Posiadamy</w:t>
      </w:r>
      <w:r w:rsidRPr="00663606">
        <w:rPr>
          <w:rFonts w:eastAsia="Arial"/>
        </w:rPr>
        <w:t xml:space="preserve"> </w:t>
      </w:r>
      <w:r w:rsidRPr="00663606">
        <w:t>niezbędną</w:t>
      </w:r>
      <w:r w:rsidRPr="00663606">
        <w:rPr>
          <w:rFonts w:eastAsia="Arial"/>
        </w:rPr>
        <w:t xml:space="preserve"> </w:t>
      </w:r>
      <w:r w:rsidRPr="00663606">
        <w:t>wiedzę</w:t>
      </w:r>
      <w:r w:rsidRPr="00663606">
        <w:rPr>
          <w:rFonts w:eastAsia="Arial"/>
        </w:rPr>
        <w:t xml:space="preserve"> </w:t>
      </w:r>
      <w:r w:rsidRPr="00663606">
        <w:t>i</w:t>
      </w:r>
      <w:r w:rsidRPr="00663606">
        <w:rPr>
          <w:rFonts w:eastAsia="Arial"/>
        </w:rPr>
        <w:t xml:space="preserve"> </w:t>
      </w:r>
      <w:r w:rsidRPr="00663606">
        <w:t>doświadczenie</w:t>
      </w:r>
      <w:r w:rsidRPr="00663606">
        <w:rPr>
          <w:rFonts w:eastAsia="Arial"/>
        </w:rPr>
        <w:t xml:space="preserve"> </w:t>
      </w:r>
      <w:r w:rsidRPr="00663606">
        <w:t>oraz</w:t>
      </w:r>
      <w:r w:rsidRPr="00663606">
        <w:rPr>
          <w:rFonts w:eastAsia="Arial"/>
        </w:rPr>
        <w:t xml:space="preserve"> </w:t>
      </w:r>
      <w:r w:rsidRPr="00663606">
        <w:t>ludzi</w:t>
      </w:r>
      <w:r w:rsidRPr="00663606">
        <w:rPr>
          <w:rFonts w:eastAsia="Arial"/>
        </w:rPr>
        <w:t xml:space="preserve"> </w:t>
      </w:r>
      <w:r w:rsidRPr="00663606">
        <w:t>zdolnych</w:t>
      </w:r>
      <w:r w:rsidRPr="00663606">
        <w:rPr>
          <w:rFonts w:eastAsia="Arial"/>
        </w:rPr>
        <w:t xml:space="preserve"> </w:t>
      </w:r>
      <w:r w:rsidRPr="00663606">
        <w:t>do</w:t>
      </w:r>
      <w:r w:rsidRPr="00663606">
        <w:rPr>
          <w:rFonts w:eastAsia="Arial"/>
        </w:rPr>
        <w:t xml:space="preserve"> </w:t>
      </w:r>
      <w:r w:rsidRPr="00663606">
        <w:t>wykonania</w:t>
      </w:r>
      <w:r w:rsidRPr="00663606">
        <w:rPr>
          <w:rFonts w:eastAsia="Arial"/>
        </w:rPr>
        <w:t xml:space="preserve"> </w:t>
      </w:r>
      <w:r w:rsidRPr="00663606">
        <w:t>zamówienia.</w:t>
      </w:r>
    </w:p>
    <w:p w14:paraId="71540395" w14:textId="77777777" w:rsidR="00D425D0" w:rsidRPr="00663606" w:rsidRDefault="00D425D0" w:rsidP="00D425D0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eastAsia="SimSun"/>
        </w:rPr>
      </w:pPr>
      <w:r w:rsidRPr="00663606">
        <w:rPr>
          <w:rFonts w:eastAsia="SimSun"/>
        </w:rPr>
        <w:t xml:space="preserve">Uważamy się za związanych niniejszą ofertą przez okres ………… dni </w:t>
      </w:r>
      <w:r w:rsidRPr="00663606">
        <w:t>licząc od upływu terminu do złożenia oferty.</w:t>
      </w:r>
      <w:r w:rsidRPr="00663606">
        <w:rPr>
          <w:rFonts w:eastAsia="SimSun"/>
        </w:rPr>
        <w:t xml:space="preserve"> </w:t>
      </w:r>
    </w:p>
    <w:p w14:paraId="3F1A6364" w14:textId="77777777" w:rsidR="0003584B" w:rsidRPr="00663606" w:rsidRDefault="0003584B" w:rsidP="0003584B">
      <w:pPr>
        <w:pStyle w:val="Zwykytekst2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3606">
        <w:rPr>
          <w:rFonts w:ascii="Times New Roman" w:hAnsi="Times New Roman" w:cs="Times New Roman"/>
          <w:sz w:val="24"/>
          <w:szCs w:val="24"/>
        </w:rPr>
        <w:t>W</w:t>
      </w:r>
      <w:r w:rsidRPr="0066360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63606">
        <w:rPr>
          <w:rFonts w:ascii="Times New Roman" w:hAnsi="Times New Roman" w:cs="Times New Roman"/>
          <w:sz w:val="24"/>
          <w:szCs w:val="24"/>
        </w:rPr>
        <w:t>przypadku</w:t>
      </w:r>
      <w:r w:rsidRPr="0066360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63606">
        <w:rPr>
          <w:rFonts w:ascii="Times New Roman" w:hAnsi="Times New Roman" w:cs="Times New Roman"/>
          <w:sz w:val="24"/>
          <w:szCs w:val="24"/>
        </w:rPr>
        <w:t>wyboru</w:t>
      </w:r>
      <w:r w:rsidRPr="0066360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63606">
        <w:rPr>
          <w:rFonts w:ascii="Times New Roman" w:hAnsi="Times New Roman" w:cs="Times New Roman"/>
          <w:sz w:val="24"/>
          <w:szCs w:val="24"/>
        </w:rPr>
        <w:t>naszej</w:t>
      </w:r>
      <w:r w:rsidRPr="0066360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63606">
        <w:rPr>
          <w:rFonts w:ascii="Times New Roman" w:hAnsi="Times New Roman" w:cs="Times New Roman"/>
          <w:sz w:val="24"/>
          <w:szCs w:val="24"/>
        </w:rPr>
        <w:t>oferty</w:t>
      </w:r>
      <w:r w:rsidRPr="0066360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63606">
        <w:rPr>
          <w:rFonts w:ascii="Times New Roman" w:hAnsi="Times New Roman" w:cs="Times New Roman"/>
          <w:sz w:val="24"/>
          <w:szCs w:val="24"/>
        </w:rPr>
        <w:t>udzielimy</w:t>
      </w:r>
      <w:r w:rsidRPr="0066360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63606">
        <w:rPr>
          <w:rFonts w:ascii="Times New Roman" w:hAnsi="Times New Roman" w:cs="Times New Roman"/>
          <w:sz w:val="24"/>
          <w:szCs w:val="24"/>
        </w:rPr>
        <w:t>Zamawiającemu</w:t>
      </w:r>
      <w:r w:rsidRPr="0066360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63606">
        <w:rPr>
          <w:rFonts w:ascii="Times New Roman" w:hAnsi="Times New Roman" w:cs="Times New Roman"/>
          <w:sz w:val="24"/>
          <w:szCs w:val="24"/>
        </w:rPr>
        <w:t>gwarancję</w:t>
      </w:r>
      <w:r w:rsidRPr="0066360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63606">
        <w:rPr>
          <w:rFonts w:ascii="Times New Roman" w:hAnsi="Times New Roman" w:cs="Times New Roman"/>
          <w:sz w:val="24"/>
          <w:szCs w:val="24"/>
        </w:rPr>
        <w:t>na</w:t>
      </w:r>
      <w:r w:rsidRPr="0066360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63606">
        <w:rPr>
          <w:rFonts w:ascii="Times New Roman" w:hAnsi="Times New Roman" w:cs="Times New Roman"/>
          <w:sz w:val="24"/>
          <w:szCs w:val="24"/>
        </w:rPr>
        <w:t>zrealizowany</w:t>
      </w:r>
      <w:r w:rsidRPr="0066360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63606">
        <w:rPr>
          <w:rFonts w:ascii="Times New Roman" w:hAnsi="Times New Roman" w:cs="Times New Roman"/>
          <w:sz w:val="24"/>
          <w:szCs w:val="24"/>
        </w:rPr>
        <w:t>przedmiot</w:t>
      </w:r>
      <w:r w:rsidRPr="0066360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63606">
        <w:rPr>
          <w:rFonts w:ascii="Times New Roman" w:hAnsi="Times New Roman" w:cs="Times New Roman"/>
          <w:sz w:val="24"/>
          <w:szCs w:val="24"/>
        </w:rPr>
        <w:t>umowy:</w:t>
      </w:r>
    </w:p>
    <w:p w14:paraId="7D2A217B" w14:textId="2DB6CB8B" w:rsidR="00261206" w:rsidRPr="00663606" w:rsidRDefault="00261206" w:rsidP="00261206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sz w:val="24"/>
          <w:szCs w:val="24"/>
        </w:rPr>
      </w:pPr>
      <w:r w:rsidRPr="00663606">
        <w:rPr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663606">
        <w:rPr>
          <w:i/>
          <w:iCs/>
          <w:sz w:val="24"/>
          <w:szCs w:val="24"/>
        </w:rPr>
        <w:t xml:space="preserve"> </w:t>
      </w:r>
      <w:r w:rsidRPr="00663606">
        <w:rPr>
          <w:i/>
          <w:iCs/>
          <w:color w:val="222222"/>
          <w:sz w:val="24"/>
          <w:szCs w:val="24"/>
        </w:rPr>
        <w:t>o szczególnych rozwiązaniach w zakresie przeciwdziałania wspieraniu agresji na Ukrainę oraz służących ochronie bezpieczeństwa narodowego (</w:t>
      </w:r>
      <w:r w:rsidR="0011120E" w:rsidRPr="00663606">
        <w:rPr>
          <w:bCs/>
          <w:i/>
          <w:iCs/>
          <w:color w:val="222222"/>
          <w:sz w:val="24"/>
          <w:szCs w:val="24"/>
        </w:rPr>
        <w:t>Dz. U. z 2025 poz. 514</w:t>
      </w:r>
      <w:r w:rsidRPr="00663606">
        <w:rPr>
          <w:i/>
          <w:iCs/>
          <w:color w:val="222222"/>
          <w:sz w:val="24"/>
          <w:szCs w:val="24"/>
        </w:rPr>
        <w:t>)</w:t>
      </w:r>
      <w:r w:rsidRPr="00663606">
        <w:rPr>
          <w:rStyle w:val="Odwoanieprzypisudolnego"/>
          <w:i/>
          <w:iCs/>
          <w:color w:val="222222"/>
          <w:sz w:val="24"/>
          <w:szCs w:val="24"/>
        </w:rPr>
        <w:footnoteReference w:id="1"/>
      </w:r>
      <w:r w:rsidRPr="00663606">
        <w:rPr>
          <w:i/>
          <w:iCs/>
          <w:color w:val="222222"/>
          <w:sz w:val="24"/>
          <w:szCs w:val="24"/>
        </w:rPr>
        <w:t>.</w:t>
      </w:r>
      <w:r w:rsidRPr="00663606">
        <w:rPr>
          <w:color w:val="222222"/>
          <w:sz w:val="24"/>
          <w:szCs w:val="24"/>
        </w:rPr>
        <w:t xml:space="preserve"> </w:t>
      </w:r>
    </w:p>
    <w:p w14:paraId="3947F0A9" w14:textId="7BF4B355" w:rsidR="00D425D0" w:rsidRPr="00663606" w:rsidRDefault="00D425D0" w:rsidP="00D425D0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 w:rsidRPr="00663606">
        <w:t xml:space="preserve">Zobowiązujemy się w przypadku wybrania naszej oferty do zawarcia umowy w miejscu </w:t>
      </w:r>
      <w:r w:rsidR="00BE6CE2">
        <w:br/>
      </w:r>
      <w:r w:rsidRPr="00663606">
        <w:t>i terminie wyznaczonym przez zamawiającego.</w:t>
      </w:r>
    </w:p>
    <w:p w14:paraId="17E84542" w14:textId="77777777" w:rsidR="00D425D0" w:rsidRPr="00663606" w:rsidRDefault="00D425D0" w:rsidP="00D425D0">
      <w:pPr>
        <w:widowControl w:val="0"/>
        <w:autoSpaceDE w:val="0"/>
        <w:autoSpaceDN w:val="0"/>
        <w:adjustRightInd w:val="0"/>
        <w:rPr>
          <w:rFonts w:eastAsia="SimSun"/>
          <w:sz w:val="22"/>
          <w:szCs w:val="22"/>
        </w:rPr>
      </w:pPr>
    </w:p>
    <w:p w14:paraId="5F9DACE3" w14:textId="34FF4A30" w:rsidR="0003584B" w:rsidRPr="00F26C62" w:rsidRDefault="0003584B" w:rsidP="00F26C62">
      <w:pPr>
        <w:pStyle w:val="Tekstprzypisudolnego"/>
        <w:shd w:val="clear" w:color="auto" w:fill="F2F2F2" w:themeFill="background1" w:themeFillShade="F2"/>
        <w:jc w:val="both"/>
        <w:rPr>
          <w:rFonts w:ascii="Times New Roman" w:hAnsi="Times New Roman"/>
          <w:sz w:val="24"/>
          <w:szCs w:val="24"/>
        </w:rPr>
      </w:pPr>
      <w:r w:rsidRPr="00F26C62">
        <w:rPr>
          <w:rFonts w:ascii="Times New Roman" w:hAnsi="Times New Roman"/>
          <w:sz w:val="24"/>
          <w:szCs w:val="24"/>
        </w:rPr>
        <w:t xml:space="preserve">Oświadczenie wykonawcy w zakresie wypełnienia obowiązków informacyjnych przewidzianych w art. 13 lub art. 14 RODO </w:t>
      </w:r>
    </w:p>
    <w:p w14:paraId="3EFE5A9B" w14:textId="77777777" w:rsidR="0003584B" w:rsidRPr="00F26C62" w:rsidRDefault="0003584B" w:rsidP="00F26C62">
      <w:pPr>
        <w:pStyle w:val="NormalnyWeb"/>
        <w:shd w:val="clear" w:color="auto" w:fill="F2F2F2" w:themeFill="background1" w:themeFillShade="F2"/>
        <w:jc w:val="both"/>
        <w:rPr>
          <w:sz w:val="24"/>
          <w:szCs w:val="24"/>
        </w:rPr>
      </w:pPr>
      <w:r w:rsidRPr="00F26C62">
        <w:rPr>
          <w:color w:val="000000"/>
          <w:sz w:val="24"/>
          <w:szCs w:val="24"/>
        </w:rPr>
        <w:t>Oświadczam, że wypełniłem obowiązki informacyjne przewidziane w art. 13 lub art. 14 RODO</w:t>
      </w:r>
      <w:r w:rsidRPr="00F26C62">
        <w:rPr>
          <w:color w:val="000000"/>
          <w:sz w:val="24"/>
          <w:szCs w:val="24"/>
          <w:vertAlign w:val="superscript"/>
        </w:rPr>
        <w:t>1)</w:t>
      </w:r>
      <w:r w:rsidRPr="00F26C62">
        <w:rPr>
          <w:color w:val="000000"/>
          <w:sz w:val="24"/>
          <w:szCs w:val="24"/>
        </w:rPr>
        <w:t xml:space="preserve"> wobec osób fizycznych, </w:t>
      </w:r>
      <w:r w:rsidRPr="00F26C62">
        <w:rPr>
          <w:sz w:val="24"/>
          <w:szCs w:val="24"/>
        </w:rPr>
        <w:t>od których dane osobowe bezpośrednio lub pośrednio pozyskałem</w:t>
      </w:r>
      <w:r w:rsidRPr="00F26C62"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 w:rsidRPr="00F26C62">
        <w:rPr>
          <w:sz w:val="24"/>
          <w:szCs w:val="24"/>
        </w:rPr>
        <w:t>.*</w:t>
      </w:r>
    </w:p>
    <w:p w14:paraId="3EE6B37E" w14:textId="77777777" w:rsidR="0003584B" w:rsidRPr="00663606" w:rsidRDefault="0003584B" w:rsidP="00F26C62">
      <w:pPr>
        <w:pStyle w:val="NormalnyWeb"/>
        <w:shd w:val="clear" w:color="auto" w:fill="F2F2F2" w:themeFill="background1" w:themeFillShade="F2"/>
        <w:ind w:firstLine="283"/>
        <w:jc w:val="both"/>
        <w:rPr>
          <w:color w:val="000000"/>
        </w:rPr>
      </w:pPr>
      <w:r w:rsidRPr="00663606">
        <w:rPr>
          <w:color w:val="000000"/>
        </w:rPr>
        <w:t>______________________________</w:t>
      </w:r>
    </w:p>
    <w:p w14:paraId="3380B1AE" w14:textId="5FA7FCFB" w:rsidR="0003584B" w:rsidRPr="00663606" w:rsidRDefault="0003584B" w:rsidP="00F26C62">
      <w:pPr>
        <w:pStyle w:val="Tekstprzypisudolnego"/>
        <w:shd w:val="clear" w:color="auto" w:fill="F2F2F2" w:themeFill="background1" w:themeFillShade="F2"/>
        <w:ind w:left="283"/>
        <w:jc w:val="both"/>
        <w:rPr>
          <w:rFonts w:ascii="Times New Roman" w:hAnsi="Times New Roman"/>
        </w:rPr>
      </w:pPr>
      <w:r w:rsidRPr="00663606">
        <w:rPr>
          <w:rFonts w:ascii="Times New Roman" w:hAnsi="Times New Roman"/>
          <w:color w:val="000000"/>
          <w:vertAlign w:val="superscript"/>
        </w:rPr>
        <w:t xml:space="preserve">1) </w:t>
      </w:r>
      <w:r w:rsidRPr="00663606">
        <w:rPr>
          <w:rFonts w:ascii="Times New Roman" w:hAnsi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B2D2FEF" w14:textId="77777777" w:rsidR="0003584B" w:rsidRPr="00663606" w:rsidRDefault="0003584B" w:rsidP="00F26C62">
      <w:pPr>
        <w:pStyle w:val="Tekstprzypisudolnego"/>
        <w:shd w:val="clear" w:color="auto" w:fill="F2F2F2" w:themeFill="background1" w:themeFillShade="F2"/>
        <w:ind w:left="283"/>
        <w:jc w:val="both"/>
        <w:rPr>
          <w:rFonts w:ascii="Times New Roman" w:hAnsi="Times New Roman"/>
        </w:rPr>
      </w:pPr>
    </w:p>
    <w:p w14:paraId="3F94C7DB" w14:textId="77777777" w:rsidR="0003584B" w:rsidRPr="00663606" w:rsidRDefault="0003584B" w:rsidP="00F26C62">
      <w:pPr>
        <w:pStyle w:val="NormalnyWeb"/>
        <w:shd w:val="clear" w:color="auto" w:fill="F2F2F2" w:themeFill="background1" w:themeFillShade="F2"/>
        <w:ind w:left="425" w:hanging="142"/>
        <w:jc w:val="both"/>
        <w:rPr>
          <w:sz w:val="20"/>
          <w:szCs w:val="20"/>
        </w:rPr>
      </w:pPr>
      <w:r w:rsidRPr="00663606">
        <w:rPr>
          <w:color w:val="000000"/>
          <w:sz w:val="20"/>
          <w:szCs w:val="20"/>
        </w:rPr>
        <w:t xml:space="preserve">* W przypadku gdy wykonawca </w:t>
      </w:r>
      <w:r w:rsidRPr="00663606">
        <w:rPr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nastąpi przez jego wykreślenie).</w:t>
      </w:r>
    </w:p>
    <w:p w14:paraId="49C3E2EA" w14:textId="77777777" w:rsidR="00D425D0" w:rsidRDefault="00D425D0" w:rsidP="00D425D0">
      <w:pPr>
        <w:pStyle w:val="Tekstpodstawowy"/>
        <w:rPr>
          <w:rFonts w:ascii="Times New Roman" w:hAnsi="Times New Roman" w:cs="Times New Roman"/>
          <w:u w:val="single"/>
        </w:rPr>
      </w:pPr>
    </w:p>
    <w:p w14:paraId="587A55EA" w14:textId="77777777" w:rsidR="00251F9F" w:rsidRPr="00663606" w:rsidRDefault="00251F9F" w:rsidP="00D425D0">
      <w:pPr>
        <w:pStyle w:val="Tekstpodstawowy"/>
        <w:rPr>
          <w:rFonts w:ascii="Times New Roman" w:hAnsi="Times New Roman" w:cs="Times New Roman"/>
          <w:u w:val="single"/>
        </w:rPr>
      </w:pPr>
    </w:p>
    <w:p w14:paraId="4230C563" w14:textId="16C815BF" w:rsidR="00D425D0" w:rsidRPr="00663606" w:rsidRDefault="00D425D0" w:rsidP="00D425D0">
      <w:pPr>
        <w:spacing w:line="360" w:lineRule="auto"/>
        <w:rPr>
          <w:sz w:val="22"/>
          <w:szCs w:val="22"/>
        </w:rPr>
      </w:pPr>
      <w:r w:rsidRPr="00663606">
        <w:rPr>
          <w:sz w:val="22"/>
          <w:szCs w:val="22"/>
        </w:rPr>
        <w:t>.............................................</w:t>
      </w:r>
      <w:r w:rsidR="004264EE" w:rsidRPr="00663606">
        <w:rPr>
          <w:sz w:val="22"/>
          <w:szCs w:val="22"/>
        </w:rPr>
        <w:t xml:space="preserve">, </w:t>
      </w:r>
      <w:r w:rsidRPr="00663606">
        <w:rPr>
          <w:sz w:val="22"/>
          <w:szCs w:val="22"/>
        </w:rPr>
        <w:t>dnia .....................</w:t>
      </w:r>
      <w:r w:rsidRPr="00663606">
        <w:rPr>
          <w:sz w:val="22"/>
          <w:szCs w:val="22"/>
        </w:rPr>
        <w:tab/>
      </w:r>
      <w:r w:rsidRPr="00663606">
        <w:rPr>
          <w:sz w:val="22"/>
          <w:szCs w:val="22"/>
        </w:rPr>
        <w:tab/>
      </w:r>
      <w:r w:rsidRPr="00663606">
        <w:rPr>
          <w:sz w:val="22"/>
          <w:szCs w:val="22"/>
        </w:rPr>
        <w:tab/>
      </w:r>
      <w:r w:rsidRPr="00663606">
        <w:rPr>
          <w:sz w:val="22"/>
          <w:szCs w:val="22"/>
        </w:rPr>
        <w:tab/>
      </w:r>
      <w:r w:rsidRPr="00663606">
        <w:rPr>
          <w:sz w:val="22"/>
          <w:szCs w:val="22"/>
        </w:rPr>
        <w:tab/>
      </w:r>
      <w:r w:rsidRPr="00663606">
        <w:rPr>
          <w:sz w:val="22"/>
          <w:szCs w:val="22"/>
        </w:rPr>
        <w:tab/>
      </w:r>
      <w:r w:rsidRPr="00663606">
        <w:rPr>
          <w:sz w:val="22"/>
          <w:szCs w:val="22"/>
        </w:rPr>
        <w:tab/>
      </w:r>
    </w:p>
    <w:p w14:paraId="641146F2" w14:textId="17F1C553" w:rsidR="00D425D0" w:rsidRPr="00663606" w:rsidRDefault="00D425D0" w:rsidP="00D425D0">
      <w:pPr>
        <w:spacing w:line="360" w:lineRule="auto"/>
        <w:ind w:left="5040"/>
        <w:rPr>
          <w:rFonts w:eastAsia="SimSun"/>
          <w:sz w:val="20"/>
          <w:szCs w:val="20"/>
        </w:rPr>
      </w:pPr>
      <w:r w:rsidRPr="00663606">
        <w:rPr>
          <w:rFonts w:eastAsia="SimSun"/>
          <w:sz w:val="20"/>
          <w:szCs w:val="20"/>
        </w:rPr>
        <w:t>__________________________________</w:t>
      </w:r>
    </w:p>
    <w:p w14:paraId="05DBA5E8" w14:textId="77777777" w:rsidR="00F11CA6" w:rsidRPr="00663606" w:rsidRDefault="00D425D0" w:rsidP="000E6018">
      <w:pPr>
        <w:ind w:left="5040"/>
        <w:rPr>
          <w:sz w:val="20"/>
          <w:szCs w:val="20"/>
          <w:lang w:val="en-US"/>
        </w:rPr>
      </w:pPr>
      <w:r w:rsidRPr="00663606">
        <w:rPr>
          <w:rFonts w:eastAsia="SimSun"/>
          <w:sz w:val="20"/>
          <w:szCs w:val="20"/>
        </w:rPr>
        <w:t xml:space="preserve">(imię i nazwisko) </w:t>
      </w:r>
      <w:r w:rsidRPr="00663606">
        <w:rPr>
          <w:rFonts w:eastAsia="SimSun"/>
          <w:sz w:val="20"/>
          <w:szCs w:val="20"/>
        </w:rPr>
        <w:br/>
        <w:t xml:space="preserve">podpis uprawnionego przedstawiciela wykonawcy </w:t>
      </w:r>
    </w:p>
    <w:sectPr w:rsidR="00F11CA6" w:rsidRPr="00663606" w:rsidSect="00C91B73">
      <w:pgSz w:w="11907" w:h="16840" w:code="9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54A7F" w14:textId="77777777" w:rsidR="0024172E" w:rsidRDefault="0024172E">
      <w:r>
        <w:separator/>
      </w:r>
    </w:p>
  </w:endnote>
  <w:endnote w:type="continuationSeparator" w:id="0">
    <w:p w14:paraId="1CFE5348" w14:textId="77777777" w:rsidR="0024172E" w:rsidRDefault="0024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ZapfElliptPL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NewspaperPiPL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D4E55" w14:textId="77777777" w:rsidR="0024172E" w:rsidRDefault="0024172E">
      <w:pPr>
        <w:widowControl w:val="0"/>
        <w:autoSpaceDE w:val="0"/>
        <w:autoSpaceDN w:val="0"/>
        <w:adjustRightInd w:val="0"/>
      </w:pPr>
      <w:r>
        <w:separator/>
      </w:r>
    </w:p>
  </w:footnote>
  <w:footnote w:type="continuationSeparator" w:id="0">
    <w:p w14:paraId="2B854F14" w14:textId="77777777" w:rsidR="0024172E" w:rsidRDefault="0024172E">
      <w:r>
        <w:continuationSeparator/>
      </w:r>
    </w:p>
  </w:footnote>
  <w:footnote w:id="1">
    <w:p w14:paraId="545377CC" w14:textId="77777777" w:rsidR="00261206" w:rsidRPr="0011120E" w:rsidRDefault="00261206" w:rsidP="00261206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11120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1120E">
        <w:rPr>
          <w:rFonts w:asciiTheme="minorHAnsi" w:hAnsiTheme="minorHAnsi" w:cstheme="minorHAnsi"/>
          <w:sz w:val="16"/>
          <w:szCs w:val="16"/>
        </w:rPr>
        <w:t xml:space="preserve"> </w:t>
      </w:r>
      <w:r w:rsidRPr="0011120E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11120E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1120E">
        <w:rPr>
          <w:rFonts w:asciiTheme="minorHAnsi" w:hAnsiTheme="minorHAnsi" w:cstheme="minorHAnsi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11120E">
        <w:rPr>
          <w:rFonts w:asciiTheme="minorHAnsi" w:hAnsiTheme="minorHAnsi" w:cstheme="minorHAnsi"/>
          <w:color w:val="222222"/>
          <w:sz w:val="16"/>
          <w:szCs w:val="16"/>
        </w:rPr>
        <w:t>Pzp</w:t>
      </w:r>
      <w:proofErr w:type="spellEnd"/>
      <w:r w:rsidRPr="0011120E">
        <w:rPr>
          <w:rFonts w:asciiTheme="minorHAnsi" w:hAnsiTheme="minorHAnsi" w:cstheme="minorHAnsi"/>
          <w:color w:val="222222"/>
          <w:sz w:val="16"/>
          <w:szCs w:val="16"/>
        </w:rPr>
        <w:t xml:space="preserve"> wyklucza się:</w:t>
      </w:r>
    </w:p>
    <w:p w14:paraId="2127C0BA" w14:textId="77777777" w:rsidR="00261206" w:rsidRPr="0011120E" w:rsidRDefault="00261206" w:rsidP="00261206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11120E">
        <w:rPr>
          <w:rFonts w:asciiTheme="minorHAnsi" w:hAnsiTheme="minorHAnsi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195D77" w14:textId="77777777" w:rsidR="00261206" w:rsidRPr="0011120E" w:rsidRDefault="00261206" w:rsidP="00261206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11120E">
        <w:rPr>
          <w:rFonts w:asciiTheme="minorHAnsi" w:hAnsiTheme="minorHAnsi" w:cstheme="minorHAns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23530F" w14:textId="77777777" w:rsidR="00261206" w:rsidRPr="0011120E" w:rsidRDefault="00261206" w:rsidP="00261206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11120E">
        <w:rPr>
          <w:rFonts w:asciiTheme="minorHAnsi" w:hAnsiTheme="minorHAnsi"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E445134"/>
    <w:lvl w:ilvl="0">
      <w:numFmt w:val="bullet"/>
      <w:pStyle w:val="Z5-W2-kwadracik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64D6D"/>
    <w:multiLevelType w:val="multilevel"/>
    <w:tmpl w:val="1354DC26"/>
    <w:lvl w:ilvl="0">
      <w:start w:val="1"/>
      <w:numFmt w:val="decimal"/>
      <w:lvlText w:val="%1)"/>
      <w:lvlJc w:val="left"/>
      <w:pPr>
        <w:tabs>
          <w:tab w:val="num" w:pos="198"/>
        </w:tabs>
        <w:ind w:left="198" w:hanging="198"/>
      </w:pPr>
      <w:rPr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66B1A09"/>
    <w:multiLevelType w:val="hybridMultilevel"/>
    <w:tmpl w:val="F0F694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B097A"/>
    <w:multiLevelType w:val="hybridMultilevel"/>
    <w:tmpl w:val="8AA8E2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3B7EA6"/>
    <w:multiLevelType w:val="hybridMultilevel"/>
    <w:tmpl w:val="D6E6C72A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A41FCD"/>
    <w:multiLevelType w:val="hybridMultilevel"/>
    <w:tmpl w:val="C0FAAF26"/>
    <w:lvl w:ilvl="0" w:tplc="B2CE2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 w:tplc="9058EFA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2CE29E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 w:val="0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DA47BCD"/>
    <w:multiLevelType w:val="hybridMultilevel"/>
    <w:tmpl w:val="8F3A25D0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ED2D55C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25275637">
    <w:abstractNumId w:val="0"/>
    <w:lvlOverride w:ilvl="0">
      <w:lvl w:ilvl="0">
        <w:start w:val="1"/>
        <w:numFmt w:val="bullet"/>
        <w:pStyle w:val="Z5-W2-kwadracik"/>
        <w:lvlText w:val=""/>
        <w:legacy w:legacy="1" w:legacySpace="0" w:legacyIndent="198"/>
        <w:lvlJc w:val="left"/>
        <w:pPr>
          <w:ind w:left="198" w:hanging="198"/>
        </w:pPr>
        <w:rPr>
          <w:rFonts w:ascii="ZapfElliptPL" w:hAnsi="ZapfElliptPL" w:cs="ZapfElliptPL" w:hint="default"/>
          <w:color w:val="000000"/>
          <w:sz w:val="22"/>
          <w:szCs w:val="22"/>
        </w:rPr>
      </w:lvl>
    </w:lvlOverride>
  </w:num>
  <w:num w:numId="2" w16cid:durableId="2102988412">
    <w:abstractNumId w:val="0"/>
    <w:lvlOverride w:ilvl="0">
      <w:lvl w:ilvl="0">
        <w:start w:val="1"/>
        <w:numFmt w:val="bullet"/>
        <w:pStyle w:val="Z5-W2-kwadracik"/>
        <w:lvlText w:val=""/>
        <w:lvlJc w:val="left"/>
        <w:pPr>
          <w:tabs>
            <w:tab w:val="num" w:pos="0"/>
          </w:tabs>
          <w:ind w:left="227" w:hanging="227"/>
        </w:pPr>
        <w:rPr>
          <w:rFonts w:ascii="Wingdings" w:hAnsi="Wingdings" w:cs="NewspaperPiPL" w:hint="default"/>
          <w:color w:val="000000"/>
          <w:sz w:val="20"/>
          <w:szCs w:val="20"/>
        </w:rPr>
      </w:lvl>
    </w:lvlOverride>
  </w:num>
  <w:num w:numId="3" w16cid:durableId="1828203979">
    <w:abstractNumId w:val="7"/>
  </w:num>
  <w:num w:numId="4" w16cid:durableId="2073501473">
    <w:abstractNumId w:val="13"/>
  </w:num>
  <w:num w:numId="5" w16cid:durableId="1861889743">
    <w:abstractNumId w:val="14"/>
  </w:num>
  <w:num w:numId="6" w16cid:durableId="175466374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2372792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1542900">
    <w:abstractNumId w:val="3"/>
  </w:num>
  <w:num w:numId="9" w16cid:durableId="122239892">
    <w:abstractNumId w:val="1"/>
  </w:num>
  <w:num w:numId="10" w16cid:durableId="1451047910">
    <w:abstractNumId w:val="5"/>
  </w:num>
  <w:num w:numId="11" w16cid:durableId="878475917">
    <w:abstractNumId w:val="10"/>
  </w:num>
  <w:num w:numId="12" w16cid:durableId="1045561487">
    <w:abstractNumId w:val="8"/>
  </w:num>
  <w:num w:numId="13" w16cid:durableId="404300150">
    <w:abstractNumId w:val="6"/>
  </w:num>
  <w:num w:numId="14" w16cid:durableId="1560633737">
    <w:abstractNumId w:val="9"/>
  </w:num>
  <w:num w:numId="15" w16cid:durableId="3480783">
    <w:abstractNumId w:val="2"/>
  </w:num>
  <w:num w:numId="16" w16cid:durableId="1947735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748"/>
    <w:rsid w:val="000069BB"/>
    <w:rsid w:val="000149BE"/>
    <w:rsid w:val="00015A14"/>
    <w:rsid w:val="000351E4"/>
    <w:rsid w:val="0003584B"/>
    <w:rsid w:val="0005601A"/>
    <w:rsid w:val="000612F1"/>
    <w:rsid w:val="00064305"/>
    <w:rsid w:val="0006449E"/>
    <w:rsid w:val="0007701C"/>
    <w:rsid w:val="000809F9"/>
    <w:rsid w:val="00083C84"/>
    <w:rsid w:val="0009771E"/>
    <w:rsid w:val="000D018A"/>
    <w:rsid w:val="000E0237"/>
    <w:rsid w:val="000E6018"/>
    <w:rsid w:val="000F5D6F"/>
    <w:rsid w:val="00100D4A"/>
    <w:rsid w:val="00102E2F"/>
    <w:rsid w:val="0011120E"/>
    <w:rsid w:val="00127AB5"/>
    <w:rsid w:val="001345A4"/>
    <w:rsid w:val="00151142"/>
    <w:rsid w:val="00155697"/>
    <w:rsid w:val="00156E69"/>
    <w:rsid w:val="00157EFC"/>
    <w:rsid w:val="00161F11"/>
    <w:rsid w:val="00164211"/>
    <w:rsid w:val="0017367C"/>
    <w:rsid w:val="001968E0"/>
    <w:rsid w:val="001C0305"/>
    <w:rsid w:val="001C154F"/>
    <w:rsid w:val="001D4E10"/>
    <w:rsid w:val="001E4FDB"/>
    <w:rsid w:val="001F61B2"/>
    <w:rsid w:val="00202F0E"/>
    <w:rsid w:val="00216D95"/>
    <w:rsid w:val="002227B3"/>
    <w:rsid w:val="002254F6"/>
    <w:rsid w:val="00225EAF"/>
    <w:rsid w:val="00226FFE"/>
    <w:rsid w:val="00232269"/>
    <w:rsid w:val="00235783"/>
    <w:rsid w:val="0024172E"/>
    <w:rsid w:val="00244056"/>
    <w:rsid w:val="00251F9F"/>
    <w:rsid w:val="00261206"/>
    <w:rsid w:val="002632F4"/>
    <w:rsid w:val="002637AB"/>
    <w:rsid w:val="00293B89"/>
    <w:rsid w:val="002D003B"/>
    <w:rsid w:val="002D2395"/>
    <w:rsid w:val="002D3402"/>
    <w:rsid w:val="002E3E9A"/>
    <w:rsid w:val="002F14CF"/>
    <w:rsid w:val="002F41C0"/>
    <w:rsid w:val="00312550"/>
    <w:rsid w:val="00313B62"/>
    <w:rsid w:val="003263FF"/>
    <w:rsid w:val="00330E8F"/>
    <w:rsid w:val="00380762"/>
    <w:rsid w:val="00383723"/>
    <w:rsid w:val="00390120"/>
    <w:rsid w:val="00390154"/>
    <w:rsid w:val="003A26FE"/>
    <w:rsid w:val="003A4953"/>
    <w:rsid w:val="003B16E6"/>
    <w:rsid w:val="003C3592"/>
    <w:rsid w:val="003E6CC6"/>
    <w:rsid w:val="00410D00"/>
    <w:rsid w:val="004264EE"/>
    <w:rsid w:val="0044483F"/>
    <w:rsid w:val="00445BF1"/>
    <w:rsid w:val="004534BD"/>
    <w:rsid w:val="00453631"/>
    <w:rsid w:val="00456032"/>
    <w:rsid w:val="00457304"/>
    <w:rsid w:val="004639BE"/>
    <w:rsid w:val="00467C8E"/>
    <w:rsid w:val="00470621"/>
    <w:rsid w:val="00473BCA"/>
    <w:rsid w:val="00490085"/>
    <w:rsid w:val="004A5EB1"/>
    <w:rsid w:val="004D135E"/>
    <w:rsid w:val="004E5EDA"/>
    <w:rsid w:val="00537BAF"/>
    <w:rsid w:val="005450AC"/>
    <w:rsid w:val="00554BD9"/>
    <w:rsid w:val="00567963"/>
    <w:rsid w:val="00573D24"/>
    <w:rsid w:val="00581464"/>
    <w:rsid w:val="0058169A"/>
    <w:rsid w:val="005854DB"/>
    <w:rsid w:val="005A686A"/>
    <w:rsid w:val="005B3728"/>
    <w:rsid w:val="005B388D"/>
    <w:rsid w:val="005D0734"/>
    <w:rsid w:val="005F16D0"/>
    <w:rsid w:val="00601FA1"/>
    <w:rsid w:val="00607977"/>
    <w:rsid w:val="00663606"/>
    <w:rsid w:val="0066401D"/>
    <w:rsid w:val="00684F3E"/>
    <w:rsid w:val="0069156B"/>
    <w:rsid w:val="00694AC9"/>
    <w:rsid w:val="006A0070"/>
    <w:rsid w:val="006B3C79"/>
    <w:rsid w:val="006B41EB"/>
    <w:rsid w:val="006C17E0"/>
    <w:rsid w:val="006D555F"/>
    <w:rsid w:val="006E6F76"/>
    <w:rsid w:val="006F7D8F"/>
    <w:rsid w:val="00700A69"/>
    <w:rsid w:val="00701935"/>
    <w:rsid w:val="007149DB"/>
    <w:rsid w:val="00721EE2"/>
    <w:rsid w:val="007303AF"/>
    <w:rsid w:val="00736733"/>
    <w:rsid w:val="00754C23"/>
    <w:rsid w:val="00757F28"/>
    <w:rsid w:val="00770F77"/>
    <w:rsid w:val="00785348"/>
    <w:rsid w:val="00787BF6"/>
    <w:rsid w:val="007A7523"/>
    <w:rsid w:val="007B2062"/>
    <w:rsid w:val="007B4189"/>
    <w:rsid w:val="007B6D5C"/>
    <w:rsid w:val="007E4B2F"/>
    <w:rsid w:val="007F79A9"/>
    <w:rsid w:val="00806EC3"/>
    <w:rsid w:val="008264E2"/>
    <w:rsid w:val="00830381"/>
    <w:rsid w:val="00842FAF"/>
    <w:rsid w:val="0086115C"/>
    <w:rsid w:val="008636DC"/>
    <w:rsid w:val="008651E9"/>
    <w:rsid w:val="00872633"/>
    <w:rsid w:val="00885981"/>
    <w:rsid w:val="008B268E"/>
    <w:rsid w:val="008B75AD"/>
    <w:rsid w:val="008E2A5A"/>
    <w:rsid w:val="0094129A"/>
    <w:rsid w:val="00946FC9"/>
    <w:rsid w:val="00947A85"/>
    <w:rsid w:val="009535BC"/>
    <w:rsid w:val="0096237D"/>
    <w:rsid w:val="00980761"/>
    <w:rsid w:val="0099318B"/>
    <w:rsid w:val="00994ACD"/>
    <w:rsid w:val="009A6B3B"/>
    <w:rsid w:val="009B6215"/>
    <w:rsid w:val="009C3B30"/>
    <w:rsid w:val="009C3E64"/>
    <w:rsid w:val="009D230C"/>
    <w:rsid w:val="009D3399"/>
    <w:rsid w:val="009E6E5E"/>
    <w:rsid w:val="009F1BDC"/>
    <w:rsid w:val="009F6928"/>
    <w:rsid w:val="00A00316"/>
    <w:rsid w:val="00A104DB"/>
    <w:rsid w:val="00A12A12"/>
    <w:rsid w:val="00A15FF8"/>
    <w:rsid w:val="00A26903"/>
    <w:rsid w:val="00A40B6B"/>
    <w:rsid w:val="00A416EF"/>
    <w:rsid w:val="00A55149"/>
    <w:rsid w:val="00A679E2"/>
    <w:rsid w:val="00A67A09"/>
    <w:rsid w:val="00A67A77"/>
    <w:rsid w:val="00A71BE4"/>
    <w:rsid w:val="00A724DB"/>
    <w:rsid w:val="00AA3ADD"/>
    <w:rsid w:val="00AD18B6"/>
    <w:rsid w:val="00AD342E"/>
    <w:rsid w:val="00AD7CB9"/>
    <w:rsid w:val="00B17968"/>
    <w:rsid w:val="00B20D86"/>
    <w:rsid w:val="00B313D8"/>
    <w:rsid w:val="00B416BB"/>
    <w:rsid w:val="00B42735"/>
    <w:rsid w:val="00B514BC"/>
    <w:rsid w:val="00B62500"/>
    <w:rsid w:val="00B677A7"/>
    <w:rsid w:val="00B879A9"/>
    <w:rsid w:val="00BA7558"/>
    <w:rsid w:val="00BB0B9A"/>
    <w:rsid w:val="00BB3AD1"/>
    <w:rsid w:val="00BB5447"/>
    <w:rsid w:val="00BC44C4"/>
    <w:rsid w:val="00BD7B1C"/>
    <w:rsid w:val="00BE08CE"/>
    <w:rsid w:val="00BE6CE2"/>
    <w:rsid w:val="00BF2788"/>
    <w:rsid w:val="00C05874"/>
    <w:rsid w:val="00C260D3"/>
    <w:rsid w:val="00C311F2"/>
    <w:rsid w:val="00C44B65"/>
    <w:rsid w:val="00C5171E"/>
    <w:rsid w:val="00C91B73"/>
    <w:rsid w:val="00CA3A2D"/>
    <w:rsid w:val="00CB1059"/>
    <w:rsid w:val="00CD6DAB"/>
    <w:rsid w:val="00CE5208"/>
    <w:rsid w:val="00D03024"/>
    <w:rsid w:val="00D1052F"/>
    <w:rsid w:val="00D2356A"/>
    <w:rsid w:val="00D23B71"/>
    <w:rsid w:val="00D37090"/>
    <w:rsid w:val="00D425D0"/>
    <w:rsid w:val="00D44282"/>
    <w:rsid w:val="00D4664F"/>
    <w:rsid w:val="00D56516"/>
    <w:rsid w:val="00D6580E"/>
    <w:rsid w:val="00D66350"/>
    <w:rsid w:val="00D7322A"/>
    <w:rsid w:val="00D77C39"/>
    <w:rsid w:val="00D90397"/>
    <w:rsid w:val="00D93F15"/>
    <w:rsid w:val="00DA5154"/>
    <w:rsid w:val="00DB7748"/>
    <w:rsid w:val="00DD4FBA"/>
    <w:rsid w:val="00DD5056"/>
    <w:rsid w:val="00DD7B56"/>
    <w:rsid w:val="00DF1B1B"/>
    <w:rsid w:val="00E13309"/>
    <w:rsid w:val="00E16DF1"/>
    <w:rsid w:val="00E30224"/>
    <w:rsid w:val="00E332E1"/>
    <w:rsid w:val="00E3338C"/>
    <w:rsid w:val="00E37D56"/>
    <w:rsid w:val="00E4236C"/>
    <w:rsid w:val="00E5148F"/>
    <w:rsid w:val="00E5243E"/>
    <w:rsid w:val="00E81ACC"/>
    <w:rsid w:val="00E93732"/>
    <w:rsid w:val="00E95FD9"/>
    <w:rsid w:val="00EA4A99"/>
    <w:rsid w:val="00EC7E97"/>
    <w:rsid w:val="00ED511C"/>
    <w:rsid w:val="00F11CA6"/>
    <w:rsid w:val="00F23FEF"/>
    <w:rsid w:val="00F26C62"/>
    <w:rsid w:val="00F3798A"/>
    <w:rsid w:val="00F50592"/>
    <w:rsid w:val="00F60B16"/>
    <w:rsid w:val="00F9404E"/>
    <w:rsid w:val="00FF1E02"/>
    <w:rsid w:val="00FF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A07693"/>
  <w15:chartTrackingRefBased/>
  <w15:docId w15:val="{F1C5F0E0-A3F6-434A-9591-1F2981ABC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widowControl w:val="0"/>
      <w:autoSpaceDE w:val="0"/>
      <w:autoSpaceDN w:val="0"/>
      <w:adjustRightInd w:val="0"/>
      <w:spacing w:line="270" w:lineRule="atLeast"/>
      <w:ind w:firstLine="227"/>
      <w:jc w:val="both"/>
    </w:pPr>
    <w:rPr>
      <w:rFonts w:ascii="Arial" w:hAnsi="Arial" w:cs="Arial"/>
      <w:noProof/>
      <w:sz w:val="22"/>
      <w:szCs w:val="22"/>
    </w:rPr>
  </w:style>
  <w:style w:type="paragraph" w:customStyle="1" w:styleId="SR-0-">
    <w:name w:val="SR-0-#"/>
    <w:pPr>
      <w:pageBreakBefore/>
      <w:widowControl w:val="0"/>
      <w:autoSpaceDE w:val="0"/>
      <w:autoSpaceDN w:val="0"/>
      <w:adjustRightInd w:val="0"/>
      <w:spacing w:before="425" w:after="1417" w:line="530" w:lineRule="atLeast"/>
      <w:jc w:val="center"/>
    </w:pPr>
    <w:rPr>
      <w:rFonts w:ascii="Arial" w:hAnsi="Arial" w:cs="Arial"/>
      <w:b/>
      <w:bCs/>
      <w:noProof/>
      <w:sz w:val="53"/>
      <w:szCs w:val="53"/>
    </w:rPr>
  </w:style>
  <w:style w:type="paragraph" w:customStyle="1" w:styleId="SR-0-Tytu">
    <w:name w:val="SR-0 - Tytuł"/>
    <w:pPr>
      <w:widowControl w:val="0"/>
      <w:autoSpaceDE w:val="0"/>
      <w:autoSpaceDN w:val="0"/>
      <w:adjustRightInd w:val="0"/>
      <w:spacing w:after="113" w:line="390" w:lineRule="atLeast"/>
      <w:jc w:val="center"/>
    </w:pPr>
    <w:rPr>
      <w:rFonts w:ascii="Arial" w:hAnsi="Arial" w:cs="Arial"/>
      <w:noProof/>
      <w:sz w:val="29"/>
      <w:szCs w:val="29"/>
    </w:rPr>
  </w:style>
  <w:style w:type="paragraph" w:customStyle="1" w:styleId="P-Lewa">
    <w:name w:val="!P-Lewa"/>
    <w:pPr>
      <w:keepNext/>
      <w:widowControl w:val="0"/>
      <w:tabs>
        <w:tab w:val="left" w:pos="482"/>
      </w:tabs>
      <w:autoSpaceDE w:val="0"/>
      <w:autoSpaceDN w:val="0"/>
      <w:adjustRightInd w:val="0"/>
      <w:spacing w:before="709" w:after="57" w:line="120" w:lineRule="atLeast"/>
      <w:ind w:left="482" w:hanging="482"/>
      <w:jc w:val="center"/>
    </w:pPr>
    <w:rPr>
      <w:rFonts w:ascii="Arial" w:hAnsi="Arial" w:cs="Arial"/>
      <w:noProof/>
      <w:sz w:val="8"/>
      <w:szCs w:val="8"/>
    </w:rPr>
  </w:style>
  <w:style w:type="paragraph" w:customStyle="1" w:styleId="ZSEC2">
    <w:name w:val="Z_SEC2"/>
    <w:pPr>
      <w:keepNext/>
      <w:pageBreakBefore/>
      <w:widowControl w:val="0"/>
      <w:autoSpaceDE w:val="0"/>
      <w:autoSpaceDN w:val="0"/>
      <w:adjustRightInd w:val="0"/>
      <w:spacing w:after="425" w:line="220" w:lineRule="atLeast"/>
      <w:ind w:right="6817"/>
      <w:jc w:val="right"/>
    </w:pPr>
    <w:rPr>
      <w:rFonts w:ascii="Arial" w:hAnsi="Arial" w:cs="Arial"/>
      <w:b/>
      <w:bCs/>
      <w:noProof/>
    </w:rPr>
  </w:style>
  <w:style w:type="paragraph" w:customStyle="1" w:styleId="SR-1-numerinstrukcji">
    <w:name w:val="SR-1 - numer instrukcji"/>
    <w:rsid w:val="00D4664F"/>
    <w:pPr>
      <w:keepNext/>
      <w:pageBreakBefore/>
      <w:widowControl w:val="0"/>
      <w:autoSpaceDE w:val="0"/>
      <w:autoSpaceDN w:val="0"/>
      <w:adjustRightInd w:val="0"/>
      <w:spacing w:after="600" w:line="220" w:lineRule="atLeast"/>
    </w:pPr>
    <w:rPr>
      <w:rFonts w:ascii="Arial" w:hAnsi="Arial" w:cs="Arial"/>
      <w:b/>
      <w:bCs/>
      <w:noProof/>
      <w:sz w:val="28"/>
      <w:szCs w:val="28"/>
    </w:rPr>
  </w:style>
  <w:style w:type="paragraph" w:customStyle="1" w:styleId="P-Prawa">
    <w:name w:val="!P-Prawa"/>
    <w:pPr>
      <w:keepNext/>
      <w:widowControl w:val="0"/>
      <w:tabs>
        <w:tab w:val="left" w:pos="482"/>
      </w:tabs>
      <w:autoSpaceDE w:val="0"/>
      <w:autoSpaceDN w:val="0"/>
      <w:adjustRightInd w:val="0"/>
      <w:spacing w:line="142" w:lineRule="atLeast"/>
      <w:ind w:left="482" w:hanging="482"/>
    </w:pPr>
    <w:rPr>
      <w:rFonts w:ascii="Arial" w:hAnsi="Arial" w:cs="Arial"/>
      <w:noProof/>
      <w:sz w:val="8"/>
      <w:szCs w:val="8"/>
    </w:rPr>
  </w:style>
  <w:style w:type="paragraph" w:customStyle="1" w:styleId="Z1-Tytu-1">
    <w:name w:val="Z1 - Tytuł - 1"/>
    <w:pPr>
      <w:keepNext/>
      <w:widowControl w:val="0"/>
      <w:tabs>
        <w:tab w:val="right" w:leader="dot" w:pos="7087"/>
      </w:tabs>
      <w:autoSpaceDE w:val="0"/>
      <w:autoSpaceDN w:val="0"/>
      <w:adjustRightInd w:val="0"/>
      <w:spacing w:after="709" w:line="25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Z1-Tytu-2rodkowelinie">
    <w:name w:val="Z1 - Tytuł - 2 środkowe linie"/>
    <w:rsid w:val="002F14CF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5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Z-podpispodkropkami">
    <w:name w:val="Z - podpis pod kropkami"/>
    <w:rsid w:val="002F14CF"/>
    <w:pPr>
      <w:widowControl w:val="0"/>
      <w:tabs>
        <w:tab w:val="center" w:pos="4536"/>
      </w:tabs>
      <w:autoSpaceDE w:val="0"/>
      <w:autoSpaceDN w:val="0"/>
      <w:adjustRightInd w:val="0"/>
      <w:spacing w:line="150" w:lineRule="atLeast"/>
    </w:pPr>
    <w:rPr>
      <w:rFonts w:ascii="Arial" w:hAnsi="Arial" w:cs="Arial"/>
      <w:noProof/>
      <w:sz w:val="16"/>
      <w:szCs w:val="16"/>
    </w:rPr>
  </w:style>
  <w:style w:type="paragraph" w:customStyle="1" w:styleId="Z1-Tytu-3ostatnialinijka">
    <w:name w:val="Z1 - Tytuł - 3 ostatnia linijka"/>
    <w:pPr>
      <w:keepNext/>
      <w:widowControl w:val="0"/>
      <w:tabs>
        <w:tab w:val="right" w:leader="dot" w:pos="7087"/>
      </w:tabs>
      <w:autoSpaceDE w:val="0"/>
      <w:autoSpaceDN w:val="0"/>
      <w:adjustRightInd w:val="0"/>
      <w:spacing w:before="709" w:line="25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Z4-Tekst-rodkowy">
    <w:name w:val="Z4 - Tekst - środkowy"/>
    <w:rsid w:val="007B6D5C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hAnsi="Arial" w:cs="Arial"/>
      <w:noProof/>
    </w:rPr>
  </w:style>
  <w:style w:type="paragraph" w:customStyle="1" w:styleId="Z-Paragraf">
    <w:name w:val="Z - Paragraf"/>
    <w:rsid w:val="007B6D5C"/>
    <w:pPr>
      <w:keepNext/>
      <w:widowControl w:val="0"/>
      <w:autoSpaceDE w:val="0"/>
      <w:autoSpaceDN w:val="0"/>
      <w:adjustRightInd w:val="0"/>
      <w:spacing w:before="240" w:after="120" w:line="220" w:lineRule="atLeast"/>
      <w:jc w:val="center"/>
    </w:pPr>
    <w:rPr>
      <w:rFonts w:ascii="Arial" w:hAnsi="Arial" w:cs="Arial"/>
      <w:b/>
      <w:bCs/>
      <w:noProof/>
    </w:rPr>
  </w:style>
  <w:style w:type="paragraph" w:customStyle="1" w:styleId="Z5-W1-1">
    <w:name w:val="Z5 - W1 - 1."/>
    <w:rsid w:val="007B6D5C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ind w:left="227" w:hanging="227"/>
      <w:jc w:val="both"/>
    </w:pPr>
    <w:rPr>
      <w:rFonts w:ascii="Arial" w:hAnsi="Arial" w:cs="Arial"/>
      <w:noProof/>
    </w:rPr>
  </w:style>
  <w:style w:type="paragraph" w:customStyle="1" w:styleId="ZFNOTENTRY">
    <w:name w:val="Z_FNOT ENTRY"/>
    <w:pPr>
      <w:widowControl w:val="0"/>
      <w:autoSpaceDE w:val="0"/>
      <w:autoSpaceDN w:val="0"/>
      <w:adjustRightInd w:val="0"/>
      <w:spacing w:line="215" w:lineRule="atLeast"/>
      <w:ind w:left="227"/>
      <w:jc w:val="both"/>
    </w:pPr>
    <w:rPr>
      <w:rFonts w:ascii="Arial" w:hAnsi="Arial" w:cs="Arial"/>
      <w:noProof/>
      <w:sz w:val="16"/>
      <w:szCs w:val="16"/>
    </w:rPr>
  </w:style>
  <w:style w:type="paragraph" w:customStyle="1" w:styleId="Z6-W1-2">
    <w:name w:val="Z6 - W1 - 2)"/>
    <w:pPr>
      <w:widowControl w:val="0"/>
      <w:tabs>
        <w:tab w:val="left" w:pos="454"/>
        <w:tab w:val="right" w:leader="dot" w:pos="7087"/>
      </w:tabs>
      <w:autoSpaceDE w:val="0"/>
      <w:autoSpaceDN w:val="0"/>
      <w:adjustRightInd w:val="0"/>
      <w:spacing w:after="57" w:line="235" w:lineRule="atLeast"/>
      <w:ind w:left="454" w:hanging="227"/>
      <w:jc w:val="both"/>
    </w:pPr>
    <w:rPr>
      <w:rFonts w:ascii="Arial" w:hAnsi="Arial" w:cs="Arial"/>
      <w:noProof/>
    </w:rPr>
  </w:style>
  <w:style w:type="paragraph" w:customStyle="1" w:styleId="Z7-W2-mylniki">
    <w:name w:val="Z7 - W2 - myślniki"/>
    <w:pPr>
      <w:widowControl w:val="0"/>
      <w:tabs>
        <w:tab w:val="left" w:pos="454"/>
        <w:tab w:val="right" w:leader="dot" w:pos="7087"/>
      </w:tabs>
      <w:autoSpaceDE w:val="0"/>
      <w:autoSpaceDN w:val="0"/>
      <w:adjustRightInd w:val="0"/>
      <w:spacing w:after="57" w:line="235" w:lineRule="atLeast"/>
      <w:ind w:left="454" w:hanging="170"/>
      <w:jc w:val="both"/>
    </w:pPr>
    <w:rPr>
      <w:rFonts w:ascii="Arial" w:hAnsi="Arial" w:cs="Arial"/>
      <w:noProof/>
    </w:rPr>
  </w:style>
  <w:style w:type="paragraph" w:customStyle="1" w:styleId="Z5a-W2-a">
    <w:name w:val="Z5a - W2 - a)"/>
    <w:pPr>
      <w:widowControl w:val="0"/>
      <w:tabs>
        <w:tab w:val="left" w:pos="624"/>
        <w:tab w:val="right" w:leader="dot" w:pos="7087"/>
      </w:tabs>
      <w:autoSpaceDE w:val="0"/>
      <w:autoSpaceDN w:val="0"/>
      <w:adjustRightInd w:val="0"/>
      <w:spacing w:after="57" w:line="235" w:lineRule="atLeast"/>
      <w:ind w:left="624" w:hanging="227"/>
      <w:jc w:val="both"/>
    </w:pPr>
    <w:rPr>
      <w:rFonts w:ascii="Arial" w:hAnsi="Arial" w:cs="Arial"/>
      <w:noProof/>
    </w:rPr>
  </w:style>
  <w:style w:type="paragraph" w:customStyle="1" w:styleId="Z-podpisnakocukropki">
    <w:name w:val="Z - podpis na końcu (kropki)"/>
    <w:rsid w:val="008B268E"/>
    <w:pPr>
      <w:widowControl w:val="0"/>
      <w:tabs>
        <w:tab w:val="left" w:pos="3402"/>
        <w:tab w:val="left" w:pos="5670"/>
        <w:tab w:val="right" w:leader="dot" w:pos="9072"/>
      </w:tabs>
      <w:autoSpaceDE w:val="0"/>
      <w:autoSpaceDN w:val="0"/>
      <w:adjustRightInd w:val="0"/>
      <w:spacing w:before="480" w:line="235" w:lineRule="atLeast"/>
      <w:jc w:val="both"/>
    </w:pPr>
    <w:rPr>
      <w:rFonts w:ascii="Arial" w:hAnsi="Arial" w:cs="Arial"/>
      <w:noProof/>
    </w:rPr>
  </w:style>
  <w:style w:type="paragraph" w:customStyle="1" w:styleId="Z1-Zaczniknr">
    <w:name w:val="Z1 - Załącznik nr..."/>
    <w:rsid w:val="009D3399"/>
    <w:pPr>
      <w:keepNext/>
      <w:pageBreakBefore/>
      <w:widowControl w:val="0"/>
      <w:pBdr>
        <w:left w:val="single" w:sz="44" w:space="1" w:color="7F7F7F"/>
      </w:pBdr>
      <w:tabs>
        <w:tab w:val="right" w:leader="dot" w:pos="7087"/>
      </w:tabs>
      <w:autoSpaceDE w:val="0"/>
      <w:autoSpaceDN w:val="0"/>
      <w:adjustRightInd w:val="0"/>
      <w:spacing w:line="220" w:lineRule="atLeast"/>
    </w:pPr>
    <w:rPr>
      <w:rFonts w:ascii="Arial" w:hAnsi="Arial" w:cs="Arial"/>
      <w:b/>
      <w:bCs/>
      <w:noProof/>
    </w:rPr>
  </w:style>
  <w:style w:type="paragraph" w:customStyle="1" w:styleId="Z1-Zadozarzdzeniazdnia">
    <w:name w:val="Z1 - Zał. do zarządzenia z dnia"/>
    <w:pPr>
      <w:widowControl w:val="0"/>
      <w:tabs>
        <w:tab w:val="left" w:leader="dot" w:pos="2183"/>
        <w:tab w:val="left" w:leader="dot" w:pos="4450"/>
        <w:tab w:val="right" w:leader="dot" w:pos="7087"/>
      </w:tabs>
      <w:autoSpaceDE w:val="0"/>
      <w:autoSpaceDN w:val="0"/>
      <w:adjustRightInd w:val="0"/>
      <w:spacing w:after="142" w:line="235" w:lineRule="atLeast"/>
    </w:pPr>
    <w:rPr>
      <w:rFonts w:ascii="Arial" w:hAnsi="Arial" w:cs="Arial"/>
      <w:noProof/>
    </w:rPr>
  </w:style>
  <w:style w:type="paragraph" w:customStyle="1" w:styleId="Z1-Tytuzacznika">
    <w:name w:val="Z1 - Tytuł załącznika"/>
    <w:uiPriority w:val="99"/>
    <w:rsid w:val="009D3399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TableText">
    <w:name w:val="Table Text"/>
    <w:rsid w:val="009D3399"/>
    <w:pPr>
      <w:widowControl w:val="0"/>
      <w:autoSpaceDE w:val="0"/>
      <w:autoSpaceDN w:val="0"/>
      <w:adjustRightInd w:val="0"/>
      <w:spacing w:before="40" w:after="40" w:line="220" w:lineRule="atLeast"/>
      <w:jc w:val="both"/>
    </w:pPr>
    <w:rPr>
      <w:rFonts w:ascii="Arial" w:hAnsi="Arial" w:cs="Arial"/>
      <w:noProof/>
    </w:rPr>
  </w:style>
  <w:style w:type="paragraph" w:customStyle="1" w:styleId="BodyText-BW">
    <w:name w:val="Body Text - BW"/>
    <w:pPr>
      <w:widowControl w:val="0"/>
      <w:autoSpaceDE w:val="0"/>
      <w:autoSpaceDN w:val="0"/>
      <w:adjustRightInd w:val="0"/>
      <w:spacing w:line="270" w:lineRule="atLeast"/>
      <w:jc w:val="both"/>
    </w:pPr>
    <w:rPr>
      <w:rFonts w:ascii="Arial" w:hAnsi="Arial" w:cs="Arial"/>
      <w:noProof/>
      <w:sz w:val="22"/>
      <w:szCs w:val="22"/>
    </w:rPr>
  </w:style>
  <w:style w:type="paragraph" w:customStyle="1" w:styleId="BT-W1bullet">
    <w:name w:val="BT - W1 bullet"/>
    <w:pPr>
      <w:widowControl w:val="0"/>
      <w:tabs>
        <w:tab w:val="left" w:pos="227"/>
      </w:tabs>
      <w:autoSpaceDE w:val="0"/>
      <w:autoSpaceDN w:val="0"/>
      <w:adjustRightInd w:val="0"/>
      <w:spacing w:line="270" w:lineRule="atLeast"/>
      <w:ind w:left="255"/>
      <w:jc w:val="both"/>
    </w:pPr>
    <w:rPr>
      <w:rFonts w:ascii="Arial" w:hAnsi="Arial" w:cs="Arial"/>
      <w:noProof/>
      <w:sz w:val="22"/>
      <w:szCs w:val="22"/>
    </w:rPr>
  </w:style>
  <w:style w:type="paragraph" w:customStyle="1" w:styleId="TableText-redni">
    <w:name w:val="Table Text - średni"/>
    <w:pPr>
      <w:widowControl w:val="0"/>
      <w:autoSpaceDE w:val="0"/>
      <w:autoSpaceDN w:val="0"/>
      <w:adjustRightInd w:val="0"/>
      <w:spacing w:before="85" w:line="180" w:lineRule="atLeast"/>
      <w:jc w:val="center"/>
    </w:pPr>
    <w:rPr>
      <w:rFonts w:ascii="Arial" w:hAnsi="Arial" w:cs="Arial"/>
      <w:noProof/>
      <w:sz w:val="18"/>
      <w:szCs w:val="18"/>
    </w:rPr>
  </w:style>
  <w:style w:type="paragraph" w:customStyle="1" w:styleId="Z1a-Zacznikdozacznikanr">
    <w:name w:val="Z1a - Załącznik do załącznika nr..."/>
    <w:rsid w:val="003A4953"/>
    <w:pPr>
      <w:keepNext/>
      <w:pageBreakBefore/>
      <w:widowControl w:val="0"/>
      <w:pBdr>
        <w:left w:val="single" w:sz="22" w:space="2" w:color="7F7F7F"/>
      </w:pBdr>
      <w:tabs>
        <w:tab w:val="right" w:leader="dot" w:pos="7087"/>
      </w:tabs>
      <w:autoSpaceDE w:val="0"/>
      <w:autoSpaceDN w:val="0"/>
      <w:adjustRightInd w:val="0"/>
      <w:spacing w:line="220" w:lineRule="atLeast"/>
    </w:pPr>
    <w:rPr>
      <w:rFonts w:ascii="Arial" w:hAnsi="Arial" w:cs="Arial"/>
      <w:noProof/>
    </w:rPr>
  </w:style>
  <w:style w:type="paragraph" w:customStyle="1" w:styleId="Z7-W1-mylniki">
    <w:name w:val="Z7 - W1 - myślniki"/>
    <w:rsid w:val="007303AF"/>
    <w:pPr>
      <w:widowControl w:val="0"/>
      <w:tabs>
        <w:tab w:val="left" w:pos="170"/>
        <w:tab w:val="right" w:leader="dot" w:pos="9072"/>
      </w:tabs>
      <w:autoSpaceDE w:val="0"/>
      <w:autoSpaceDN w:val="0"/>
      <w:adjustRightInd w:val="0"/>
      <w:spacing w:after="57" w:line="235" w:lineRule="atLeast"/>
      <w:ind w:left="170" w:hanging="170"/>
      <w:jc w:val="both"/>
    </w:pPr>
    <w:rPr>
      <w:rFonts w:ascii="Arial" w:hAnsi="Arial" w:cs="Arial"/>
      <w:noProof/>
    </w:rPr>
  </w:style>
  <w:style w:type="paragraph" w:customStyle="1" w:styleId="Z-P-rdtytujakzodstpem">
    <w:name w:val="Z - P - Śródtytuł jak § z odstępem"/>
    <w:rsid w:val="00244056"/>
    <w:pPr>
      <w:keepNext/>
      <w:widowControl w:val="0"/>
      <w:autoSpaceDE w:val="0"/>
      <w:autoSpaceDN w:val="0"/>
      <w:adjustRightInd w:val="0"/>
      <w:spacing w:before="320" w:after="160" w:line="220" w:lineRule="atLeast"/>
      <w:jc w:val="center"/>
    </w:pPr>
    <w:rPr>
      <w:rFonts w:ascii="Arial" w:hAnsi="Arial" w:cs="Arial"/>
      <w:b/>
      <w:bCs/>
      <w:noProof/>
    </w:rPr>
  </w:style>
  <w:style w:type="paragraph" w:customStyle="1" w:styleId="Z5-W1-kwadracik">
    <w:name w:val="Z5 - W1 - kwadracik"/>
    <w:rsid w:val="00785348"/>
    <w:pPr>
      <w:tabs>
        <w:tab w:val="left" w:pos="284"/>
        <w:tab w:val="right" w:leader="dot" w:pos="9072"/>
      </w:tabs>
      <w:autoSpaceDE w:val="0"/>
      <w:autoSpaceDN w:val="0"/>
      <w:adjustRightInd w:val="0"/>
      <w:spacing w:after="57" w:line="235" w:lineRule="atLeast"/>
      <w:ind w:left="284" w:hanging="284"/>
      <w:jc w:val="both"/>
    </w:pPr>
    <w:rPr>
      <w:rFonts w:ascii="Arial" w:hAnsi="Arial" w:cs="Arial"/>
      <w:noProof/>
    </w:rPr>
  </w:style>
  <w:style w:type="paragraph" w:customStyle="1" w:styleId="Z5-W2-kwadracik">
    <w:name w:val="Z5 - W2 - kwadracik"/>
    <w:rsid w:val="00785348"/>
    <w:pPr>
      <w:numPr>
        <w:numId w:val="2"/>
      </w:numPr>
      <w:tabs>
        <w:tab w:val="clear" w:pos="0"/>
        <w:tab w:val="left" w:pos="567"/>
        <w:tab w:val="right" w:leader="dot" w:pos="9072"/>
      </w:tabs>
      <w:autoSpaceDE w:val="0"/>
      <w:autoSpaceDN w:val="0"/>
      <w:adjustRightInd w:val="0"/>
      <w:spacing w:after="57" w:line="235" w:lineRule="atLeast"/>
      <w:ind w:left="568" w:hanging="284"/>
      <w:jc w:val="both"/>
    </w:pPr>
    <w:rPr>
      <w:rFonts w:ascii="Arial" w:hAnsi="Arial" w:cs="Arial"/>
      <w:noProof/>
    </w:rPr>
  </w:style>
  <w:style w:type="character" w:styleId="Odwoanieprzypisukocowego">
    <w:name w:val="endnote reference"/>
    <w:semiHidden/>
    <w:rsid w:val="00DB7748"/>
    <w:rPr>
      <w:vertAlign w:val="superscript"/>
    </w:rPr>
  </w:style>
  <w:style w:type="character" w:styleId="Odwoanieprzypisudolnego">
    <w:name w:val="footnote reference"/>
    <w:uiPriority w:val="99"/>
    <w:semiHidden/>
    <w:rsid w:val="00DB7748"/>
    <w:rPr>
      <w:vertAlign w:val="superscript"/>
    </w:rPr>
  </w:style>
  <w:style w:type="paragraph" w:styleId="Bezodstpw">
    <w:name w:val="No Spacing"/>
    <w:qFormat/>
    <w:rsid w:val="00C311F2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9C3B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D425D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425D0"/>
    <w:rPr>
      <w:sz w:val="16"/>
      <w:szCs w:val="16"/>
    </w:rPr>
  </w:style>
  <w:style w:type="character" w:customStyle="1" w:styleId="alb">
    <w:name w:val="a_lb"/>
    <w:rsid w:val="00DF1B1B"/>
  </w:style>
  <w:style w:type="character" w:customStyle="1" w:styleId="alb-s">
    <w:name w:val="a_lb-s"/>
    <w:rsid w:val="00DF1B1B"/>
  </w:style>
  <w:style w:type="character" w:styleId="Hipercze">
    <w:name w:val="Hyperlink"/>
    <w:rsid w:val="00151142"/>
    <w:rPr>
      <w:color w:val="0000FF"/>
      <w:u w:val="single"/>
    </w:rPr>
  </w:style>
  <w:style w:type="character" w:customStyle="1" w:styleId="WW-Absatz-Standardschriftart11111">
    <w:name w:val="WW-Absatz-Standardschriftart11111"/>
    <w:rsid w:val="00151142"/>
  </w:style>
  <w:style w:type="paragraph" w:styleId="Akapitzlist">
    <w:name w:val="List Paragraph"/>
    <w:basedOn w:val="Normalny"/>
    <w:qFormat/>
    <w:rsid w:val="00151142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rsid w:val="0003584B"/>
    <w:pPr>
      <w:widowControl w:val="0"/>
      <w:tabs>
        <w:tab w:val="left" w:pos="9000"/>
      </w:tabs>
      <w:suppressAutoHyphens/>
      <w:autoSpaceDE w:val="0"/>
    </w:pPr>
    <w:rPr>
      <w:sz w:val="16"/>
    </w:rPr>
  </w:style>
  <w:style w:type="paragraph" w:customStyle="1" w:styleId="Zwykytekst2">
    <w:name w:val="Zwykły tekst2"/>
    <w:basedOn w:val="Normalny"/>
    <w:rsid w:val="0003584B"/>
    <w:pPr>
      <w:autoSpaceDE w:val="0"/>
    </w:pPr>
    <w:rPr>
      <w:rFonts w:ascii="Courier New" w:hAnsi="Courier New" w:cs="Courier New"/>
      <w:sz w:val="22"/>
      <w:szCs w:val="22"/>
      <w:lang w:eastAsia="zh-CN"/>
    </w:rPr>
  </w:style>
  <w:style w:type="paragraph" w:styleId="NormalnyWeb">
    <w:name w:val="Normal (Web)"/>
    <w:basedOn w:val="Normalny"/>
    <w:uiPriority w:val="99"/>
    <w:unhideWhenUsed/>
    <w:rsid w:val="0003584B"/>
    <w:pPr>
      <w:spacing w:before="100" w:beforeAutospacing="1" w:after="100" w:afterAutospacing="1"/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3584B"/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3584B"/>
    <w:rPr>
      <w:rFonts w:ascii="Tahoma" w:hAnsi="Tahoma"/>
      <w:lang w:val="x-none" w:eastAsia="x-none"/>
    </w:rPr>
  </w:style>
  <w:style w:type="paragraph" w:styleId="Tekstdymka">
    <w:name w:val="Balloon Text"/>
    <w:basedOn w:val="Normalny"/>
    <w:link w:val="TekstdymkaZnak"/>
    <w:rsid w:val="00694A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94A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6113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30C24-60DA-495B-A7B8-CCC985B6E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IV</vt:lpstr>
    </vt:vector>
  </TitlesOfParts>
  <Company/>
  <LinksUpToDate>false</LinksUpToDate>
  <CharactersWithSpaces>4612</CharactersWithSpaces>
  <SharedDoc>false</SharedDoc>
  <HLinks>
    <vt:vector size="12" baseType="variant">
      <vt:variant>
        <vt:i4>196640</vt:i4>
      </vt:variant>
      <vt:variant>
        <vt:i4>15</vt:i4>
      </vt:variant>
      <vt:variant>
        <vt:i4>0</vt:i4>
      </vt:variant>
      <vt:variant>
        <vt:i4>5</vt:i4>
      </vt:variant>
      <vt:variant>
        <vt:lpwstr>mailto:iod@zarszyn.pl</vt:lpwstr>
      </vt:variant>
      <vt:variant>
        <vt:lpwstr/>
      </vt:variant>
      <vt:variant>
        <vt:i4>4522028</vt:i4>
      </vt:variant>
      <vt:variant>
        <vt:i4>6</vt:i4>
      </vt:variant>
      <vt:variant>
        <vt:i4>0</vt:i4>
      </vt:variant>
      <vt:variant>
        <vt:i4>5</vt:i4>
      </vt:variant>
      <vt:variant>
        <vt:lpwstr>mailto:konrad.kucharski@zarszyn.pl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subject/>
  <dc:creator>ms</dc:creator>
  <cp:keywords/>
  <dc:description/>
  <cp:lastModifiedBy>Emil Gromek</cp:lastModifiedBy>
  <cp:revision>2</cp:revision>
  <dcterms:created xsi:type="dcterms:W3CDTF">2026-05-07T07:45:00Z</dcterms:created>
  <dcterms:modified xsi:type="dcterms:W3CDTF">2026-05-07T07:45:00Z</dcterms:modified>
</cp:coreProperties>
</file>