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65F2B" w:rsidRPr="002D4342" w:rsidRDefault="00165F2B" w:rsidP="002D4342">
      <w:pPr>
        <w:pStyle w:val="Legenda"/>
      </w:pPr>
    </w:p>
    <w:p w:rsidR="00165F2B" w:rsidRPr="00E7789D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sprawy: </w:t>
      </w:r>
      <w:r w:rsidR="00E03868" w:rsidRPr="00E03868">
        <w:rPr>
          <w:rFonts w:ascii="Times New Roman" w:hAnsi="Times New Roman" w:cs="Times New Roman"/>
          <w:b/>
          <w:sz w:val="24"/>
          <w:szCs w:val="24"/>
        </w:rPr>
        <w:t>WIP-RI.271.7.202</w:t>
      </w:r>
      <w:r w:rsidR="00C31128">
        <w:rPr>
          <w:rFonts w:ascii="Times New Roman" w:hAnsi="Times New Roman" w:cs="Times New Roman"/>
          <w:b/>
          <w:sz w:val="24"/>
          <w:szCs w:val="24"/>
        </w:rPr>
        <w:t>6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sz w:val="24"/>
          <w:szCs w:val="24"/>
        </w:rPr>
        <w:t>Załącznik 2 do SWZ</w:t>
      </w:r>
    </w:p>
    <w:p w:rsidR="00165F2B" w:rsidRPr="00E7789D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E74D4" w:rsidRPr="00165F2B" w:rsidRDefault="007E74D4" w:rsidP="00165F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165F2B" w:rsidRPr="00165F2B" w:rsidRDefault="00165F2B" w:rsidP="00165F2B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5F2B">
        <w:rPr>
          <w:rFonts w:ascii="Times New Roman" w:hAnsi="Times New Roman" w:cs="Times New Roman"/>
          <w:b/>
          <w:bCs/>
          <w:sz w:val="24"/>
          <w:szCs w:val="24"/>
        </w:rPr>
        <w:t>Gmina Proszowice</w:t>
      </w:r>
    </w:p>
    <w:p w:rsidR="007E74D4" w:rsidRPr="00165F2B" w:rsidRDefault="00165F2B" w:rsidP="00165F2B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  <w:r w:rsidRPr="00165F2B">
        <w:rPr>
          <w:szCs w:val="24"/>
        </w:rPr>
        <w:t>ul. 3 Maja 72, 32-100 Proszowice</w:t>
      </w:r>
    </w:p>
    <w:p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KRS/CEiDG)</w:t>
      </w:r>
    </w:p>
    <w:p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4D4" w:rsidRDefault="007E74D4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WYKONAWCY</w:t>
      </w:r>
    </w:p>
    <w:p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4D4" w:rsidRDefault="007E74D4" w:rsidP="00A3001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składane na podstawie art. 125 ust. 1 ustawy z dnia 11 września 2019 r. Prawo zamówień publicznych</w:t>
      </w:r>
    </w:p>
    <w:p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4D4" w:rsidRPr="005807EC" w:rsidRDefault="007E74D4" w:rsidP="00A51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Ubiegając się o udzielenie zamówienia publicznego pn</w:t>
      </w:r>
      <w:r w:rsidR="000866A6" w:rsidRPr="005807EC">
        <w:rPr>
          <w:rFonts w:ascii="Times New Roman" w:hAnsi="Times New Roman" w:cs="Times New Roman"/>
          <w:sz w:val="24"/>
          <w:szCs w:val="24"/>
        </w:rPr>
        <w:t>.</w:t>
      </w:r>
      <w:r w:rsidR="00E64A96" w:rsidRPr="005807E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E03868" w:rsidRPr="00E0386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Remont dróg transportu rolnego położonych </w:t>
      </w:r>
      <w:r w:rsidR="00E03868" w:rsidRPr="00E03868">
        <w:rPr>
          <w:rFonts w:ascii="Times New Roman" w:hAnsi="Times New Roman" w:cs="Times New Roman"/>
          <w:b/>
          <w:sz w:val="24"/>
          <w:szCs w:val="24"/>
        </w:rPr>
        <w:t>na terenie Gminy Proszowice województwo małopolskie</w:t>
      </w:r>
    </w:p>
    <w:p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E64A96">
        <w:rPr>
          <w:rFonts w:ascii="Times New Roman" w:hAnsi="Times New Roman" w:cs="Times New Roman"/>
          <w:sz w:val="24"/>
          <w:szCs w:val="24"/>
          <w:u w:val="single"/>
        </w:rPr>
        <w:t>Gminę Proszowice</w:t>
      </w:r>
      <w:r w:rsidR="00A3001C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3001C">
        <w:rPr>
          <w:rFonts w:ascii="Times New Roman" w:hAnsi="Times New Roman" w:cs="Times New Roman"/>
          <w:b/>
          <w:sz w:val="24"/>
          <w:szCs w:val="24"/>
          <w:u w:val="single"/>
        </w:rPr>
        <w:t xml:space="preserve"> 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001C" w:rsidRDefault="00A300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:rsidR="00367CC0" w:rsidRPr="00367CC0" w:rsidRDefault="00367CC0" w:rsidP="00367CC0">
      <w:pPr>
        <w:ind w:left="360"/>
        <w:jc w:val="both"/>
      </w:pPr>
    </w:p>
    <w:p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A518BD">
        <w:rPr>
          <w:rFonts w:ascii="Times New Roman" w:hAnsi="Times New Roman" w:cs="Times New Roman"/>
          <w:sz w:val="24"/>
          <w:szCs w:val="24"/>
        </w:rPr>
        <w:t>4</w:t>
      </w:r>
      <w:r w:rsidR="000866A6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A518BD">
        <w:rPr>
          <w:rFonts w:ascii="Times New Roman" w:hAnsi="Times New Roman" w:cs="Times New Roman"/>
          <w:sz w:val="24"/>
          <w:szCs w:val="24"/>
        </w:rPr>
        <w:t>1320</w:t>
      </w:r>
      <w:r w:rsidR="00C31128">
        <w:rPr>
          <w:rFonts w:ascii="Times New Roman" w:hAnsi="Times New Roman" w:cs="Times New Roman"/>
          <w:sz w:val="24"/>
          <w:szCs w:val="24"/>
        </w:rPr>
        <w:t xml:space="preserve"> z póxn.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A05D4" w:rsidRPr="00A605F3" w:rsidRDefault="003A05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3"/>
          <w:szCs w:val="23"/>
        </w:rPr>
        <w:t xml:space="preserve">oświadczam, że </w:t>
      </w:r>
      <w:r w:rsidRPr="00F15D5E">
        <w:rPr>
          <w:rFonts w:ascii="Times New Roman" w:hAnsi="Times New Roman" w:cs="Times New Roman"/>
          <w:sz w:val="23"/>
          <w:szCs w:val="23"/>
        </w:rPr>
        <w:t>nie podlegam wykluczeniu na podstawie w art. 7 ust 1 ustawy z dnia 13 kwietnia 2022r. o szczególnych rozwiązaniach w zakresie przeciwdziałania wspieraniu agresji na Ukrainę oraz służących ochronie bezpieczeństwa na</w:t>
      </w:r>
      <w:r>
        <w:rPr>
          <w:rFonts w:ascii="Times New Roman" w:hAnsi="Times New Roman" w:cs="Times New Roman"/>
          <w:sz w:val="23"/>
          <w:szCs w:val="23"/>
        </w:rPr>
        <w:t>rodowego (Dz. U. 202</w:t>
      </w:r>
      <w:r w:rsidR="00A518BD">
        <w:rPr>
          <w:rFonts w:ascii="Times New Roman" w:hAnsi="Times New Roman" w:cs="Times New Roman"/>
          <w:sz w:val="23"/>
          <w:szCs w:val="23"/>
        </w:rPr>
        <w:t>4</w:t>
      </w:r>
      <w:r>
        <w:rPr>
          <w:rFonts w:ascii="Times New Roman" w:hAnsi="Times New Roman" w:cs="Times New Roman"/>
          <w:sz w:val="23"/>
          <w:szCs w:val="23"/>
        </w:rPr>
        <w:t xml:space="preserve"> poz</w:t>
      </w:r>
      <w:r w:rsidR="005807EC">
        <w:rPr>
          <w:rFonts w:ascii="Times New Roman" w:hAnsi="Times New Roman" w:cs="Times New Roman"/>
          <w:sz w:val="23"/>
          <w:szCs w:val="23"/>
        </w:rPr>
        <w:t xml:space="preserve">. </w:t>
      </w:r>
      <w:r w:rsidR="00A518BD">
        <w:rPr>
          <w:rFonts w:ascii="Times New Roman" w:hAnsi="Times New Roman" w:cs="Times New Roman"/>
          <w:sz w:val="23"/>
          <w:szCs w:val="23"/>
        </w:rPr>
        <w:t>5</w:t>
      </w:r>
      <w:r w:rsidR="00C31128">
        <w:rPr>
          <w:rFonts w:ascii="Times New Roman" w:hAnsi="Times New Roman" w:cs="Times New Roman"/>
          <w:sz w:val="23"/>
          <w:szCs w:val="23"/>
        </w:rPr>
        <w:t>14</w:t>
      </w:r>
      <w:r>
        <w:rPr>
          <w:rFonts w:ascii="Times New Roman" w:hAnsi="Times New Roman" w:cs="Times New Roman"/>
          <w:sz w:val="23"/>
          <w:szCs w:val="23"/>
        </w:rPr>
        <w:t>)</w:t>
      </w:r>
      <w:r w:rsidR="00CA5234">
        <w:rPr>
          <w:rFonts w:ascii="Times New Roman" w:hAnsi="Times New Roman" w:cs="Times New Roman"/>
          <w:sz w:val="23"/>
          <w:szCs w:val="23"/>
          <w:vertAlign w:val="superscript"/>
        </w:rPr>
        <w:t>1</w:t>
      </w:r>
    </w:p>
    <w:p w:rsidR="00A605F3" w:rsidRPr="00C767CF" w:rsidRDefault="00A605F3" w:rsidP="00A605F3">
      <w:pPr>
        <w:ind w:left="360"/>
        <w:jc w:val="both"/>
      </w:pPr>
    </w:p>
    <w:p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:rsidR="003F551A" w:rsidRPr="003F551A" w:rsidRDefault="003F551A" w:rsidP="003F551A">
      <w:pPr>
        <w:jc w:val="both"/>
        <w:rPr>
          <w:sz w:val="24"/>
          <w:szCs w:val="24"/>
        </w:rPr>
      </w:pPr>
    </w:p>
    <w:p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C767CF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 2 i 5 ustawy Pzp).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</w:t>
      </w:r>
    </w:p>
    <w:p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C767CF" w:rsidRDefault="00C767CF" w:rsidP="00C767CF">
      <w:pPr>
        <w:jc w:val="both"/>
      </w:pPr>
    </w:p>
    <w:p w:rsidR="007E74D4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>
        <w:t>zęści V pkt 1-2 S</w:t>
      </w:r>
      <w:r w:rsidR="003A05D4">
        <w:t>pecyfikacji Warunków Zamówienia</w:t>
      </w:r>
    </w:p>
    <w:p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>
        <w:rPr>
          <w:rFonts w:ascii="Times New Roman" w:hAnsi="Times New Roman" w:cs="Times New Roman"/>
          <w:sz w:val="24"/>
          <w:szCs w:val="24"/>
        </w:rPr>
        <w:t>Z</w:t>
      </w:r>
      <w:r w:rsidRPr="00771A16">
        <w:rPr>
          <w:rFonts w:ascii="Times New Roman" w:hAnsi="Times New Roman" w:cs="Times New Roman"/>
          <w:sz w:val="24"/>
          <w:szCs w:val="24"/>
        </w:rPr>
        <w:t>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4F">
        <w:rPr>
          <w:rFonts w:ascii="Times New Roman" w:hAnsi="Times New Roman" w:cs="Times New Roman"/>
          <w:sz w:val="24"/>
          <w:szCs w:val="24"/>
        </w:rPr>
        <w:t xml:space="preserve">w Części V pkt </w:t>
      </w:r>
      <w:r w:rsidR="0079744F" w:rsidRPr="0079744F">
        <w:rPr>
          <w:rFonts w:ascii="Times New Roman" w:hAnsi="Times New Roman" w:cs="Times New Roman"/>
          <w:sz w:val="24"/>
          <w:szCs w:val="24"/>
        </w:rPr>
        <w:t>……….</w:t>
      </w:r>
      <w:r w:rsidRPr="0079744F">
        <w:rPr>
          <w:rFonts w:ascii="Times New Roman" w:hAnsi="Times New Roman" w:cs="Times New Roman"/>
          <w:sz w:val="24"/>
          <w:szCs w:val="24"/>
        </w:rPr>
        <w:t xml:space="preserve"> Specyfikacji Warunków Zamówienia</w:t>
      </w:r>
      <w:r w:rsidRPr="00771A16">
        <w:rPr>
          <w:rFonts w:ascii="Times New Roman" w:hAnsi="Times New Roman" w:cs="Times New Roman"/>
          <w:i/>
          <w:sz w:val="24"/>
          <w:szCs w:val="24"/>
        </w:rPr>
        <w:t>,</w:t>
      </w:r>
      <w:r w:rsidRPr="00771A16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następującego/ych podmiotu/ów udostępniających zasoby: </w:t>
      </w:r>
      <w:bookmarkStart w:id="0" w:name="_Hlk99014455"/>
      <w:r w:rsidRPr="00771A16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0"/>
      <w:r w:rsidRPr="00771A16">
        <w:rPr>
          <w:rFonts w:ascii="Times New Roman" w:hAnsi="Times New Roman" w:cs="Times New Roman"/>
          <w:sz w:val="24"/>
          <w:szCs w:val="24"/>
        </w:rPr>
        <w:t>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</w:t>
      </w:r>
      <w:r w:rsidRPr="00771A16" w:rsidDel="002B0BDF">
        <w:rPr>
          <w:rFonts w:ascii="Times New Roman" w:hAnsi="Times New Roman" w:cs="Times New Roman"/>
          <w:sz w:val="24"/>
          <w:szCs w:val="24"/>
        </w:rPr>
        <w:t xml:space="preserve"> 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………………………..………</w:t>
      </w:r>
      <w:r w:rsidR="0079744F">
        <w:rPr>
          <w:rFonts w:ascii="Times New Roman" w:hAnsi="Times New Roman" w:cs="Times New Roman"/>
          <w:sz w:val="24"/>
          <w:szCs w:val="24"/>
        </w:rPr>
        <w:t>………..……………………………………………...…………</w:t>
      </w:r>
      <w:r w:rsidRPr="00771A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>w następującym zakresie:</w:t>
      </w:r>
    </w:p>
    <w:p w:rsidR="00771A16" w:rsidRPr="00771A16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C767CF" w:rsidRPr="00A605F3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A605F3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 w:rsidRPr="00A605F3">
        <w:rPr>
          <w:rFonts w:ascii="Times New Roman" w:hAnsi="Times New Roman" w:cs="Times New Roman"/>
          <w:i/>
          <w:sz w:val="24"/>
          <w:szCs w:val="24"/>
        </w:rPr>
        <w:t>podmiotu)</w:t>
      </w:r>
    </w:p>
    <w:p w:rsidR="00FD36D8" w:rsidRPr="00A605F3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A605F3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A605F3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</w:t>
      </w:r>
      <w:r w:rsidR="007D69DE" w:rsidRPr="00A605F3">
        <w:rPr>
          <w:rFonts w:ascii="Times New Roman" w:hAnsi="Times New Roman" w:cs="Times New Roman"/>
          <w:i/>
          <w:color w:val="0070C0"/>
          <w:sz w:val="16"/>
          <w:szCs w:val="16"/>
        </w:rPr>
        <w:t>,</w:t>
      </w:r>
      <w:r w:rsidRPr="00A605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który polega na zdolnościach lub sytuacji  podmiotów udostepniających zasoby, a jednocześnie samodzielnie w pewnym zakresie wykazuje spełnianie warunków</w:t>
      </w:r>
      <w:r w:rsidRPr="00A605F3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FD36D8" w:rsidRPr="00A605F3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F3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bookmarkStart w:id="1" w:name="_Hlk99016450"/>
      <w:r w:rsidRPr="00A605F3">
        <w:rPr>
          <w:rFonts w:ascii="Times New Roman" w:hAnsi="Times New Roman" w:cs="Times New Roman"/>
          <w:sz w:val="24"/>
          <w:szCs w:val="24"/>
        </w:rPr>
        <w:t>…………..…………………………………………………..…………………………………………..</w:t>
      </w:r>
      <w:bookmarkEnd w:id="1"/>
      <w:r w:rsidRPr="00A605F3">
        <w:rPr>
          <w:rFonts w:ascii="Times New Roman" w:hAnsi="Times New Roman" w:cs="Times New Roman"/>
          <w:sz w:val="24"/>
          <w:szCs w:val="24"/>
        </w:rPr>
        <w:t xml:space="preserve"> </w:t>
      </w:r>
      <w:r w:rsidRPr="00A605F3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A605F3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:rsidR="00FD36D8" w:rsidRDefault="00FD36D8" w:rsidP="00FD36D8">
      <w:pPr>
        <w:rPr>
          <w:rFonts w:ascii="Times New Roman" w:hAnsi="Times New Roman" w:cs="Times New Roman"/>
          <w:sz w:val="24"/>
          <w:szCs w:val="24"/>
        </w:rPr>
      </w:pPr>
      <w:r w:rsidRPr="00A605F3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605F3" w:rsidRDefault="00A605F3" w:rsidP="00FD3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A605F3" w:rsidRDefault="00A605F3" w:rsidP="00FD36D8">
      <w:pPr>
        <w:rPr>
          <w:rFonts w:ascii="Times New Roman" w:hAnsi="Times New Roman" w:cs="Times New Roman"/>
          <w:sz w:val="24"/>
          <w:szCs w:val="24"/>
        </w:rPr>
      </w:pPr>
    </w:p>
    <w:p w:rsidR="00A605F3" w:rsidRPr="00A605F3" w:rsidRDefault="00A605F3" w:rsidP="00FD36D8">
      <w:pPr>
        <w:rPr>
          <w:rFonts w:ascii="Times New Roman" w:hAnsi="Times New Roman" w:cs="Times New Roman"/>
          <w:sz w:val="24"/>
          <w:szCs w:val="24"/>
        </w:rPr>
      </w:pPr>
    </w:p>
    <w:p w:rsidR="007E74D4" w:rsidRPr="00A605F3" w:rsidRDefault="007E74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45990" w:rsidRPr="00A605F3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2" w:name="_Hlk99009560"/>
      <w:r w:rsidRPr="00A605F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2"/>
    </w:p>
    <w:p w:rsidR="00545990" w:rsidRPr="00E124D8" w:rsidRDefault="00545990" w:rsidP="0054599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4D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E124D8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545990" w:rsidRPr="00A605F3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605F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545990" w:rsidRPr="00E124D8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4D8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45990" w:rsidRDefault="00545990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45AF" w:rsidRDefault="00D245AF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545990" w:rsidRDefault="00545990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545990" w:rsidRPr="00A345E9" w:rsidRDefault="00545990" w:rsidP="0054599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545990" w:rsidRDefault="00545990" w:rsidP="00545990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:rsidR="00545990" w:rsidRDefault="00545990" w:rsidP="0054599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545990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244B2C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545990" w:rsidRDefault="0054599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A0F80" w:rsidRDefault="009A0F8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A0F80" w:rsidRDefault="009A0F8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A0F80" w:rsidRDefault="009A0F8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A0F80" w:rsidRDefault="009A0F8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45990" w:rsidRPr="00B9516E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</w:t>
      </w:r>
      <w:r w:rsidR="00C3112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zmu (Dz. U. z 2025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3112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bookmarkStart w:id="3" w:name="_GoBack"/>
      <w:bookmarkEnd w:id="3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E74D4" w:rsidRDefault="00545990" w:rsidP="00545990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A518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A518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:rsidR="007E74D4" w:rsidRDefault="007E74D4" w:rsidP="000619C7">
      <w:pPr>
        <w:tabs>
          <w:tab w:val="center" w:pos="7722"/>
        </w:tabs>
        <w:spacing w:after="0" w:line="360" w:lineRule="auto"/>
        <w:ind w:left="5664" w:firstLine="708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sectPr w:rsidR="007E74D4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E0D" w:rsidRDefault="007B0E0D">
      <w:pPr>
        <w:spacing w:after="0" w:line="240" w:lineRule="auto"/>
      </w:pPr>
      <w:r>
        <w:separator/>
      </w:r>
    </w:p>
  </w:endnote>
  <w:endnote w:type="continuationSeparator" w:id="0">
    <w:p w:rsidR="007B0E0D" w:rsidRDefault="007B0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Times New Roman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7B0E0D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E0D" w:rsidRDefault="007B0E0D">
      <w:pPr>
        <w:spacing w:after="0" w:line="240" w:lineRule="auto"/>
      </w:pPr>
      <w:r>
        <w:separator/>
      </w:r>
    </w:p>
  </w:footnote>
  <w:footnote w:type="continuationSeparator" w:id="0">
    <w:p w:rsidR="007B0E0D" w:rsidRDefault="007B0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D9"/>
    <w:rsid w:val="00027927"/>
    <w:rsid w:val="000441D7"/>
    <w:rsid w:val="00050161"/>
    <w:rsid w:val="000619C7"/>
    <w:rsid w:val="00066A76"/>
    <w:rsid w:val="000866A6"/>
    <w:rsid w:val="000B33BD"/>
    <w:rsid w:val="000B6B4C"/>
    <w:rsid w:val="000C73BD"/>
    <w:rsid w:val="000E0B27"/>
    <w:rsid w:val="00165F2B"/>
    <w:rsid w:val="00170A56"/>
    <w:rsid w:val="00252984"/>
    <w:rsid w:val="002D4342"/>
    <w:rsid w:val="002E137B"/>
    <w:rsid w:val="00337CF3"/>
    <w:rsid w:val="00364E0E"/>
    <w:rsid w:val="00367CC0"/>
    <w:rsid w:val="003925DE"/>
    <w:rsid w:val="003A05D4"/>
    <w:rsid w:val="003F551A"/>
    <w:rsid w:val="004353D9"/>
    <w:rsid w:val="004A430F"/>
    <w:rsid w:val="004E1E6A"/>
    <w:rsid w:val="004F1B1F"/>
    <w:rsid w:val="00545990"/>
    <w:rsid w:val="005807EC"/>
    <w:rsid w:val="005A551F"/>
    <w:rsid w:val="005A6B3B"/>
    <w:rsid w:val="006A4A3F"/>
    <w:rsid w:val="006F43BD"/>
    <w:rsid w:val="00771A16"/>
    <w:rsid w:val="0079744F"/>
    <w:rsid w:val="007A7848"/>
    <w:rsid w:val="007B0E0D"/>
    <w:rsid w:val="007D69DE"/>
    <w:rsid w:val="007E74D4"/>
    <w:rsid w:val="00807F48"/>
    <w:rsid w:val="00841577"/>
    <w:rsid w:val="00851129"/>
    <w:rsid w:val="008921B0"/>
    <w:rsid w:val="008A34FD"/>
    <w:rsid w:val="009647B6"/>
    <w:rsid w:val="009A00B2"/>
    <w:rsid w:val="009A0F80"/>
    <w:rsid w:val="009D3563"/>
    <w:rsid w:val="009F46BA"/>
    <w:rsid w:val="00A3001C"/>
    <w:rsid w:val="00A518BD"/>
    <w:rsid w:val="00A605F3"/>
    <w:rsid w:val="00AC0CCA"/>
    <w:rsid w:val="00B20755"/>
    <w:rsid w:val="00B50C4F"/>
    <w:rsid w:val="00B73866"/>
    <w:rsid w:val="00BB7049"/>
    <w:rsid w:val="00BE2FEC"/>
    <w:rsid w:val="00BF5CE4"/>
    <w:rsid w:val="00C030A7"/>
    <w:rsid w:val="00C31128"/>
    <w:rsid w:val="00C767CF"/>
    <w:rsid w:val="00CA3D38"/>
    <w:rsid w:val="00CA5234"/>
    <w:rsid w:val="00CF3B5C"/>
    <w:rsid w:val="00D21915"/>
    <w:rsid w:val="00D245AF"/>
    <w:rsid w:val="00D455ED"/>
    <w:rsid w:val="00D67B9F"/>
    <w:rsid w:val="00DA2A80"/>
    <w:rsid w:val="00DB7515"/>
    <w:rsid w:val="00DF2A80"/>
    <w:rsid w:val="00E03868"/>
    <w:rsid w:val="00E124D8"/>
    <w:rsid w:val="00E64A96"/>
    <w:rsid w:val="00E7789D"/>
    <w:rsid w:val="00EA4CB9"/>
    <w:rsid w:val="00EB6454"/>
    <w:rsid w:val="00F0519A"/>
    <w:rsid w:val="00F62417"/>
    <w:rsid w:val="00F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6EA9D-E7CE-44D3-AD7E-4F6A24117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3</cp:revision>
  <cp:lastPrinted>2019-04-02T07:18:00Z</cp:lastPrinted>
  <dcterms:created xsi:type="dcterms:W3CDTF">2025-04-08T21:40:00Z</dcterms:created>
  <dcterms:modified xsi:type="dcterms:W3CDTF">2026-04-13T17:12:00Z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