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F1547" w14:textId="77777777" w:rsidR="00EF7A35" w:rsidRDefault="001F2CD2" w:rsidP="00745363">
      <w:pPr>
        <w:spacing w:after="0"/>
        <w:jc w:val="both"/>
        <w:rPr>
          <w:rFonts w:ascii="Arial" w:hAnsi="Arial" w:cs="Arial"/>
        </w:rPr>
      </w:pPr>
      <w:bookmarkStart w:id="0" w:name="_GoBack"/>
      <w:bookmarkEnd w:id="0"/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ab/>
      </w:r>
    </w:p>
    <w:p w14:paraId="25F185C9" w14:textId="5C9B801F" w:rsidR="00745363" w:rsidRPr="00D779F5" w:rsidRDefault="001F2CD2" w:rsidP="00EF7A35">
      <w:pPr>
        <w:spacing w:after="0"/>
        <w:jc w:val="right"/>
        <w:rPr>
          <w:rFonts w:ascii="Arial" w:hAnsi="Arial" w:cs="Arial"/>
          <w:b/>
        </w:rPr>
      </w:pPr>
      <w:r w:rsidRPr="00D779F5">
        <w:rPr>
          <w:rFonts w:ascii="Arial" w:hAnsi="Arial" w:cs="Arial"/>
          <w:b/>
        </w:rPr>
        <w:t>Załącznik nr 2</w:t>
      </w:r>
      <w:r w:rsidR="00096DB8" w:rsidRPr="00D779F5">
        <w:rPr>
          <w:rFonts w:ascii="Arial" w:hAnsi="Arial" w:cs="Arial"/>
          <w:b/>
        </w:rPr>
        <w:t>A</w:t>
      </w:r>
      <w:r w:rsidR="00734EF6" w:rsidRPr="00D779F5">
        <w:rPr>
          <w:rFonts w:ascii="Arial" w:hAnsi="Arial" w:cs="Arial"/>
          <w:b/>
        </w:rPr>
        <w:t xml:space="preserve"> do SWZ</w:t>
      </w:r>
    </w:p>
    <w:p w14:paraId="3DA62EA9" w14:textId="77777777" w:rsidR="009A12DC" w:rsidRDefault="00557AF5" w:rsidP="0074536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2B58DD8A" w14:textId="3090EA37" w:rsidR="00557AF5" w:rsidRPr="00557AF5" w:rsidRDefault="00557AF5" w:rsidP="0074536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</w:t>
      </w:r>
      <w:r w:rsidRPr="00557AF5">
        <w:rPr>
          <w:rFonts w:ascii="Arial" w:hAnsi="Arial" w:cs="Arial"/>
          <w:b/>
        </w:rPr>
        <w:t xml:space="preserve">WZÓR UMOWY </w:t>
      </w:r>
      <w:r w:rsidR="00883A3C">
        <w:rPr>
          <w:rFonts w:ascii="Arial" w:hAnsi="Arial" w:cs="Arial"/>
          <w:b/>
        </w:rPr>
        <w:t xml:space="preserve"> Umowa nr DBM-I …………</w:t>
      </w:r>
      <w:r w:rsidR="001F76B2">
        <w:rPr>
          <w:rFonts w:ascii="Arial" w:hAnsi="Arial" w:cs="Arial"/>
          <w:b/>
        </w:rPr>
        <w:t xml:space="preserve"> .</w:t>
      </w:r>
    </w:p>
    <w:p w14:paraId="0B37D04D" w14:textId="68703B1F" w:rsidR="00BC564E" w:rsidRDefault="00481AD6" w:rsidP="00481AD6">
      <w:pPr>
        <w:jc w:val="center"/>
        <w:rPr>
          <w:rFonts w:ascii="Arial" w:hAnsi="Arial" w:cs="Arial"/>
          <w:b/>
        </w:rPr>
      </w:pPr>
      <w:r w:rsidRPr="00481AD6">
        <w:rPr>
          <w:rFonts w:ascii="Arial" w:hAnsi="Arial" w:cs="Arial"/>
          <w:b/>
        </w:rPr>
        <w:t>PO-II.2610.18.26/</w:t>
      </w:r>
      <w:proofErr w:type="spellStart"/>
      <w:r w:rsidRPr="00481AD6">
        <w:rPr>
          <w:rFonts w:ascii="Arial" w:hAnsi="Arial" w:cs="Arial"/>
          <w:b/>
        </w:rPr>
        <w:t>Cz.I</w:t>
      </w:r>
      <w:proofErr w:type="spellEnd"/>
      <w:r w:rsidRPr="00481AD6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DBM</w:t>
      </w:r>
    </w:p>
    <w:p w14:paraId="773ED34A" w14:textId="77777777" w:rsidR="00317524" w:rsidRPr="00D779F5" w:rsidRDefault="00317524" w:rsidP="00745363">
      <w:pPr>
        <w:spacing w:after="0"/>
        <w:jc w:val="both"/>
        <w:rPr>
          <w:rFonts w:ascii="Arial" w:hAnsi="Arial" w:cs="Arial"/>
        </w:rPr>
      </w:pPr>
    </w:p>
    <w:p w14:paraId="403CBC5D" w14:textId="77777777" w:rsidR="00F2138C" w:rsidRPr="00D779F5" w:rsidRDefault="00F2138C" w:rsidP="00F2138C">
      <w:pPr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 dniu …………..  w  Szczecinie  pomiędzy  Skarbem Państwa – Dyrektorem Urzędu Morskiego w  Szczecinie, pl. Stefana  Batorego 4, 70 – 207 Szczecin</w:t>
      </w:r>
    </w:p>
    <w:p w14:paraId="75F286A9" w14:textId="77777777" w:rsidR="00F2138C" w:rsidRPr="00D779F5" w:rsidRDefault="00F2138C" w:rsidP="00F2138C">
      <w:pPr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reprezentowanym przez:</w:t>
      </w:r>
    </w:p>
    <w:p w14:paraId="47B8BEFD" w14:textId="77777777" w:rsidR="00F2138C" w:rsidRPr="00D779F5" w:rsidRDefault="00F2138C" w:rsidP="00F2138C">
      <w:pPr>
        <w:ind w:left="3540" w:hanging="3540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 xml:space="preserve">Wojciecha Zdanowicza  -  Dyrektora Urzędu Morskiego w Szczecinie </w:t>
      </w:r>
    </w:p>
    <w:p w14:paraId="7BA61F01" w14:textId="77777777" w:rsidR="00F2138C" w:rsidRPr="00D779F5" w:rsidRDefault="00F2138C" w:rsidP="00F2138C">
      <w:pPr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zwanym w dalszej części umowy </w:t>
      </w:r>
      <w:r w:rsidRPr="00D779F5">
        <w:rPr>
          <w:rFonts w:ascii="Arial" w:hAnsi="Arial" w:cs="Arial"/>
          <w:bCs/>
        </w:rPr>
        <w:t>Zamawiającym,</w:t>
      </w:r>
    </w:p>
    <w:p w14:paraId="2F006ED0" w14:textId="77777777" w:rsidR="00F2138C" w:rsidRPr="00D779F5" w:rsidRDefault="00F2138C" w:rsidP="00F2138C">
      <w:pPr>
        <w:ind w:right="-360"/>
        <w:jc w:val="both"/>
        <w:rPr>
          <w:rFonts w:ascii="Arial" w:hAnsi="Arial" w:cs="Arial"/>
        </w:rPr>
      </w:pPr>
    </w:p>
    <w:p w14:paraId="639ECC33" w14:textId="77777777" w:rsidR="00481AD6" w:rsidRDefault="00F2138C" w:rsidP="00F2138C">
      <w:pPr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a</w:t>
      </w:r>
    </w:p>
    <w:p w14:paraId="4A8A50F0" w14:textId="2F1BAEB5" w:rsidR="00F2138C" w:rsidRPr="00D779F5" w:rsidRDefault="00F2138C" w:rsidP="00F2138C">
      <w:pPr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 </w:t>
      </w:r>
      <w:r w:rsidRPr="00481AD6">
        <w:rPr>
          <w:rFonts w:ascii="Arial" w:hAnsi="Arial" w:cs="Arial"/>
        </w:rPr>
        <w:t>…………………………………………………………,</w:t>
      </w:r>
      <w:r w:rsidR="00481AD6" w:rsidRPr="00481AD6">
        <w:rPr>
          <w:rFonts w:ascii="Arial" w:hAnsi="Arial" w:cs="Arial"/>
        </w:rPr>
        <w:t xml:space="preserve"> </w:t>
      </w:r>
      <w:r w:rsidR="00481AD6" w:rsidRPr="00481AD6">
        <w:rPr>
          <w:rFonts w:ascii="Arial" w:hAnsi="Arial" w:cs="Arial"/>
          <w:szCs w:val="24"/>
        </w:rPr>
        <w:t>wpisan</w:t>
      </w:r>
      <w:r w:rsidR="00481AD6">
        <w:rPr>
          <w:rFonts w:ascii="Arial" w:hAnsi="Arial" w:cs="Arial"/>
          <w:szCs w:val="24"/>
        </w:rPr>
        <w:t>a</w:t>
      </w:r>
      <w:r w:rsidR="00481AD6" w:rsidRPr="00481AD6">
        <w:rPr>
          <w:rFonts w:ascii="Arial" w:hAnsi="Arial" w:cs="Arial"/>
          <w:szCs w:val="24"/>
        </w:rPr>
        <w:t xml:space="preserve"> do Krajowego Rejestru Sądowego pod numerem ………….., posiadająca NIP: ……….. i REGON: ………….,</w:t>
      </w:r>
      <w:r w:rsidRPr="00D779F5">
        <w:rPr>
          <w:rFonts w:ascii="Arial" w:hAnsi="Arial" w:cs="Arial"/>
        </w:rPr>
        <w:t xml:space="preserve"> wyłonion</w:t>
      </w:r>
      <w:r w:rsidR="00481AD6">
        <w:rPr>
          <w:rFonts w:ascii="Arial" w:hAnsi="Arial" w:cs="Arial"/>
        </w:rPr>
        <w:t>a</w:t>
      </w:r>
      <w:r w:rsidRPr="00D779F5">
        <w:rPr>
          <w:rFonts w:ascii="Arial" w:hAnsi="Arial" w:cs="Arial"/>
        </w:rPr>
        <w:t xml:space="preserve"> w postępowaniu </w:t>
      </w:r>
      <w:r w:rsidR="00481AD6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>nr PO-II</w:t>
      </w:r>
      <w:r w:rsidR="00481AD6">
        <w:rPr>
          <w:rFonts w:ascii="Arial" w:hAnsi="Arial" w:cs="Arial"/>
        </w:rPr>
        <w:t>.2610.18.26</w:t>
      </w:r>
      <w:r w:rsidRPr="00D779F5">
        <w:rPr>
          <w:rFonts w:ascii="Arial" w:hAnsi="Arial" w:cs="Arial"/>
        </w:rPr>
        <w:t xml:space="preserve"> o udzielenie zamówienia publicznego w trybie podstawowym</w:t>
      </w:r>
      <w:r w:rsidR="007275AF">
        <w:rPr>
          <w:rFonts w:ascii="Arial" w:hAnsi="Arial" w:cs="Arial"/>
        </w:rPr>
        <w:t>,</w:t>
      </w:r>
    </w:p>
    <w:p w14:paraId="374FEB84" w14:textId="77777777" w:rsidR="00F2138C" w:rsidRPr="00D779F5" w:rsidRDefault="00F2138C" w:rsidP="00F2138C">
      <w:pPr>
        <w:pStyle w:val="BodyText21"/>
        <w:tabs>
          <w:tab w:val="clear" w:pos="0"/>
        </w:tabs>
        <w:rPr>
          <w:rFonts w:ascii="Arial" w:hAnsi="Arial" w:cs="Arial"/>
          <w:sz w:val="22"/>
          <w:szCs w:val="22"/>
        </w:rPr>
      </w:pPr>
    </w:p>
    <w:p w14:paraId="100B091D" w14:textId="77777777" w:rsidR="00F2138C" w:rsidRPr="00D779F5" w:rsidRDefault="00F2138C" w:rsidP="00F2138C">
      <w:pPr>
        <w:pStyle w:val="BodyText21"/>
        <w:tabs>
          <w:tab w:val="clear" w:pos="0"/>
        </w:tabs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reprezentowaną przez:</w:t>
      </w:r>
    </w:p>
    <w:p w14:paraId="12694F11" w14:textId="77777777" w:rsidR="00F2138C" w:rsidRPr="00D779F5" w:rsidRDefault="00F2138C" w:rsidP="00F2138C">
      <w:pPr>
        <w:pStyle w:val="BodyText21"/>
        <w:tabs>
          <w:tab w:val="clear" w:pos="0"/>
        </w:tabs>
        <w:rPr>
          <w:rFonts w:ascii="Arial" w:hAnsi="Arial" w:cs="Arial"/>
          <w:sz w:val="22"/>
          <w:szCs w:val="22"/>
        </w:rPr>
      </w:pPr>
    </w:p>
    <w:p w14:paraId="6D0AF51F" w14:textId="77777777" w:rsidR="00F2138C" w:rsidRPr="00D779F5" w:rsidRDefault="00F2138C" w:rsidP="00F2138C">
      <w:pPr>
        <w:pStyle w:val="BodyText21"/>
        <w:tabs>
          <w:tab w:val="clear" w:pos="0"/>
        </w:tabs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……………………….</w:t>
      </w:r>
    </w:p>
    <w:p w14:paraId="586A9E12" w14:textId="77777777" w:rsidR="00F2138C" w:rsidRPr="00D779F5" w:rsidRDefault="00F2138C" w:rsidP="00F2138C">
      <w:pPr>
        <w:tabs>
          <w:tab w:val="left" w:pos="8502"/>
        </w:tabs>
        <w:ind w:right="-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ab/>
      </w:r>
    </w:p>
    <w:p w14:paraId="0D3F0377" w14:textId="77777777" w:rsidR="00F2138C" w:rsidRPr="00D779F5" w:rsidRDefault="00F2138C" w:rsidP="00F2138C">
      <w:pPr>
        <w:pStyle w:val="Podtytu"/>
        <w:jc w:val="both"/>
        <w:rPr>
          <w:b w:val="0"/>
          <w:sz w:val="22"/>
          <w:szCs w:val="22"/>
        </w:rPr>
      </w:pPr>
      <w:r w:rsidRPr="00D779F5">
        <w:rPr>
          <w:b w:val="0"/>
          <w:bCs w:val="0"/>
          <w:sz w:val="22"/>
          <w:szCs w:val="22"/>
        </w:rPr>
        <w:t>zwanym w dalszej części umowy</w:t>
      </w:r>
      <w:r w:rsidRPr="00D779F5">
        <w:rPr>
          <w:b w:val="0"/>
          <w:sz w:val="22"/>
          <w:szCs w:val="22"/>
        </w:rPr>
        <w:t xml:space="preserve"> Wykonawcą,</w:t>
      </w:r>
    </w:p>
    <w:p w14:paraId="4574A76C" w14:textId="77777777" w:rsidR="00F2138C" w:rsidRPr="00D779F5" w:rsidRDefault="00F2138C" w:rsidP="00F2138C">
      <w:pPr>
        <w:rPr>
          <w:rFonts w:ascii="Arial" w:hAnsi="Arial" w:cs="Arial"/>
        </w:rPr>
      </w:pPr>
    </w:p>
    <w:p w14:paraId="2747C71B" w14:textId="77777777" w:rsidR="00F2138C" w:rsidRPr="00D779F5" w:rsidRDefault="00F2138C" w:rsidP="00F2138C">
      <w:pPr>
        <w:pStyle w:val="Tekstpodstawowy21"/>
        <w:rPr>
          <w:rFonts w:ascii="Arial" w:hAnsi="Arial" w:cs="Arial"/>
          <w:b w:val="0"/>
          <w:bCs/>
          <w:sz w:val="22"/>
          <w:szCs w:val="22"/>
        </w:rPr>
      </w:pPr>
      <w:r w:rsidRPr="00D779F5">
        <w:rPr>
          <w:rFonts w:ascii="Arial" w:hAnsi="Arial" w:cs="Arial"/>
          <w:b w:val="0"/>
          <w:sz w:val="22"/>
          <w:szCs w:val="22"/>
        </w:rPr>
        <w:t>została zawarta umowa o następującej treści:</w:t>
      </w:r>
    </w:p>
    <w:p w14:paraId="07AE2DBB" w14:textId="77777777" w:rsidR="00F2138C" w:rsidRPr="00D779F5" w:rsidRDefault="00F2138C" w:rsidP="00F2138C">
      <w:pPr>
        <w:rPr>
          <w:rFonts w:ascii="Arial" w:hAnsi="Arial" w:cs="Arial"/>
          <w:bCs/>
        </w:rPr>
      </w:pPr>
      <w:r w:rsidRPr="00D779F5">
        <w:rPr>
          <w:rFonts w:ascii="Arial" w:hAnsi="Arial" w:cs="Arial"/>
          <w:bCs/>
        </w:rPr>
        <w:t xml:space="preserve">    </w:t>
      </w:r>
    </w:p>
    <w:p w14:paraId="401D0705" w14:textId="77777777" w:rsidR="00F2138C" w:rsidRPr="00D779F5" w:rsidRDefault="00F2138C" w:rsidP="00F2138C">
      <w:pPr>
        <w:jc w:val="center"/>
        <w:rPr>
          <w:rFonts w:ascii="Arial" w:hAnsi="Arial" w:cs="Arial"/>
          <w:bCs/>
        </w:rPr>
      </w:pPr>
      <w:r w:rsidRPr="00D779F5">
        <w:rPr>
          <w:rFonts w:ascii="Arial" w:hAnsi="Arial" w:cs="Arial"/>
          <w:bCs/>
        </w:rPr>
        <w:t>§ 1</w:t>
      </w:r>
    </w:p>
    <w:p w14:paraId="34A32B7A" w14:textId="540A2BEC" w:rsidR="00F2138C" w:rsidRPr="00D779F5" w:rsidRDefault="00F2138C" w:rsidP="009E0ADF">
      <w:pPr>
        <w:numPr>
          <w:ilvl w:val="0"/>
          <w:numId w:val="1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 xml:space="preserve">Zamawiający zleca, a Wykonawca przyjmuje do </w:t>
      </w:r>
      <w:r w:rsidR="005D38D7">
        <w:rPr>
          <w:rFonts w:ascii="Arial" w:hAnsi="Arial" w:cs="Arial"/>
        </w:rPr>
        <w:t>w</w:t>
      </w:r>
      <w:r w:rsidRPr="00D779F5">
        <w:rPr>
          <w:rFonts w:ascii="Arial" w:hAnsi="Arial" w:cs="Arial"/>
        </w:rPr>
        <w:t xml:space="preserve">ykonania </w:t>
      </w:r>
      <w:r w:rsidR="005D38D7">
        <w:rPr>
          <w:rFonts w:ascii="Arial" w:hAnsi="Arial" w:cs="Arial"/>
        </w:rPr>
        <w:t>„P</w:t>
      </w:r>
      <w:r w:rsidRPr="00D779F5">
        <w:rPr>
          <w:rFonts w:ascii="Arial" w:hAnsi="Arial" w:cs="Arial"/>
        </w:rPr>
        <w:t>rzeglądy okresowe budowli  hydrotechnicznych Urzędu Morskiego w Szczecinie w 202</w:t>
      </w:r>
      <w:r w:rsidR="00CB3666">
        <w:rPr>
          <w:rFonts w:ascii="Arial" w:hAnsi="Arial" w:cs="Arial"/>
        </w:rPr>
        <w:t>6</w:t>
      </w:r>
      <w:r w:rsidRPr="00D779F5">
        <w:rPr>
          <w:rFonts w:ascii="Arial" w:hAnsi="Arial" w:cs="Arial"/>
        </w:rPr>
        <w:t xml:space="preserve"> r.’’</w:t>
      </w:r>
      <w:r w:rsidR="00B53966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 xml:space="preserve"> I część zamówienia – Wydział Dróg i Budowli Morskich rejon Szczecin i Słupsk, zgodnie z ustawą </w:t>
      </w:r>
      <w:r w:rsidR="00B53966">
        <w:rPr>
          <w:rFonts w:ascii="Arial" w:hAnsi="Arial" w:cs="Arial"/>
        </w:rPr>
        <w:t xml:space="preserve">z dnia 07 lipca 1994 r. </w:t>
      </w:r>
      <w:r w:rsidRPr="00D779F5">
        <w:rPr>
          <w:rFonts w:ascii="Arial" w:hAnsi="Arial" w:cs="Arial"/>
        </w:rPr>
        <w:t>Prawo budowlane ( Dz.U. z 202</w:t>
      </w:r>
      <w:r w:rsidR="00B53966">
        <w:rPr>
          <w:rFonts w:ascii="Arial" w:hAnsi="Arial" w:cs="Arial"/>
        </w:rPr>
        <w:t>6.524</w:t>
      </w:r>
      <w:r w:rsidR="00580996" w:rsidRPr="00D779F5">
        <w:rPr>
          <w:rFonts w:ascii="Arial" w:hAnsi="Arial" w:cs="Arial"/>
        </w:rPr>
        <w:t xml:space="preserve"> </w:t>
      </w:r>
      <w:r w:rsidR="00B53966">
        <w:rPr>
          <w:rFonts w:ascii="Arial" w:hAnsi="Arial" w:cs="Arial"/>
        </w:rPr>
        <w:t>tj. z dnia 16 kwietnia 2026 r.</w:t>
      </w:r>
      <w:r w:rsidRPr="00D779F5">
        <w:rPr>
          <w:rFonts w:ascii="Arial" w:hAnsi="Arial" w:cs="Arial"/>
        </w:rPr>
        <w:t>)</w:t>
      </w:r>
      <w:r w:rsidR="0050710F">
        <w:rPr>
          <w:rFonts w:ascii="Arial" w:hAnsi="Arial" w:cs="Arial"/>
        </w:rPr>
        <w:t xml:space="preserve">, </w:t>
      </w:r>
      <w:r w:rsidR="0050676F">
        <w:rPr>
          <w:rFonts w:ascii="Arial" w:hAnsi="Arial" w:cs="Arial"/>
        </w:rPr>
        <w:t xml:space="preserve"> w zakresie określonym w </w:t>
      </w:r>
      <w:r w:rsidR="0050676F" w:rsidRPr="00D779F5">
        <w:rPr>
          <w:rFonts w:ascii="Arial" w:hAnsi="Arial" w:cs="Arial"/>
          <w:bCs/>
        </w:rPr>
        <w:t xml:space="preserve">§ </w:t>
      </w:r>
      <w:r w:rsidR="0050676F">
        <w:rPr>
          <w:rFonts w:ascii="Arial" w:hAnsi="Arial" w:cs="Arial"/>
          <w:bCs/>
        </w:rPr>
        <w:t>58-70 Rozporządzenia Ministra Infrastruktury</w:t>
      </w:r>
      <w:r w:rsidR="001F76B2">
        <w:rPr>
          <w:rFonts w:ascii="Arial" w:hAnsi="Arial" w:cs="Arial"/>
          <w:bCs/>
        </w:rPr>
        <w:t xml:space="preserve"> </w:t>
      </w:r>
      <w:r w:rsidR="0050676F">
        <w:rPr>
          <w:rFonts w:ascii="Arial" w:hAnsi="Arial" w:cs="Arial"/>
          <w:bCs/>
        </w:rPr>
        <w:t xml:space="preserve">z dn. 10.02.2025 r. </w:t>
      </w:r>
      <w:r w:rsidR="005D38D7">
        <w:rPr>
          <w:rFonts w:ascii="Arial" w:hAnsi="Arial" w:cs="Arial"/>
          <w:bCs/>
        </w:rPr>
        <w:t>w sprawie warunków technicznych użytkowania oraz szczegółowego zakres</w:t>
      </w:r>
      <w:r w:rsidR="00B53966">
        <w:rPr>
          <w:rFonts w:ascii="Arial" w:hAnsi="Arial" w:cs="Arial"/>
          <w:bCs/>
        </w:rPr>
        <w:t>u</w:t>
      </w:r>
      <w:r w:rsidR="001F76B2">
        <w:rPr>
          <w:rFonts w:ascii="Arial" w:hAnsi="Arial" w:cs="Arial"/>
          <w:bCs/>
        </w:rPr>
        <w:t xml:space="preserve"> </w:t>
      </w:r>
      <w:r w:rsidR="005D38D7">
        <w:rPr>
          <w:rFonts w:ascii="Arial" w:hAnsi="Arial" w:cs="Arial"/>
          <w:bCs/>
        </w:rPr>
        <w:t xml:space="preserve">i częstotliwości kontroli morskich budowli hydrotechnicznych </w:t>
      </w:r>
      <w:r w:rsidR="0050676F">
        <w:rPr>
          <w:rFonts w:ascii="Arial" w:hAnsi="Arial" w:cs="Arial"/>
          <w:bCs/>
        </w:rPr>
        <w:t>( Dz.U.nr 2025,poz.491)</w:t>
      </w:r>
      <w:r w:rsidRPr="00D779F5">
        <w:rPr>
          <w:rFonts w:ascii="Arial" w:hAnsi="Arial" w:cs="Arial"/>
        </w:rPr>
        <w:t xml:space="preserve"> – </w:t>
      </w:r>
      <w:r w:rsidR="00B53966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 xml:space="preserve">zwane dalej: przedmiotem umowy. </w:t>
      </w:r>
    </w:p>
    <w:p w14:paraId="72C7A6EF" w14:textId="23EAE7A3" w:rsidR="00F2138C" w:rsidRPr="00D779F5" w:rsidRDefault="00F2138C" w:rsidP="009E0ADF">
      <w:pPr>
        <w:numPr>
          <w:ilvl w:val="0"/>
          <w:numId w:val="1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  <w:bCs/>
        </w:rPr>
        <w:t>Zakres prac obejmuje</w:t>
      </w:r>
      <w:r w:rsidRPr="00D779F5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  <w:bCs/>
        </w:rPr>
        <w:t xml:space="preserve">wykonanie przeglądów rocznych i przeglądów 5-letnich obiektów hydrotechnicznych, zgodnie z załączonym Wykazem budowli hydrotechnicznych w </w:t>
      </w:r>
      <w:r w:rsidRPr="00D779F5">
        <w:rPr>
          <w:rFonts w:ascii="Arial" w:hAnsi="Arial" w:cs="Arial"/>
        </w:rPr>
        <w:t xml:space="preserve">rejonie Szczecina, stanowiącym zał. nr </w:t>
      </w:r>
      <w:r w:rsidR="001C1B34">
        <w:rPr>
          <w:rFonts w:ascii="Arial" w:hAnsi="Arial" w:cs="Arial"/>
        </w:rPr>
        <w:t>3</w:t>
      </w:r>
      <w:r w:rsidRPr="00D779F5">
        <w:rPr>
          <w:rFonts w:ascii="Arial" w:hAnsi="Arial" w:cs="Arial"/>
        </w:rPr>
        <w:t xml:space="preserve"> do umowy i wykazem budowli  hydrotechnicznych w rejonie Słupska stanowiącym zał. nr </w:t>
      </w:r>
      <w:r w:rsidR="00CB3666">
        <w:rPr>
          <w:rFonts w:ascii="Arial" w:hAnsi="Arial" w:cs="Arial"/>
        </w:rPr>
        <w:t xml:space="preserve"> </w:t>
      </w:r>
      <w:r w:rsidR="001C1B34">
        <w:rPr>
          <w:rFonts w:ascii="Arial" w:hAnsi="Arial" w:cs="Arial"/>
        </w:rPr>
        <w:t>4</w:t>
      </w:r>
      <w:r w:rsidR="007275AF">
        <w:rPr>
          <w:rFonts w:ascii="Arial" w:hAnsi="Arial" w:cs="Arial"/>
        </w:rPr>
        <w:t>.</w:t>
      </w:r>
    </w:p>
    <w:p w14:paraId="705C00D4" w14:textId="2C816051" w:rsidR="00F2138C" w:rsidRPr="00D779F5" w:rsidRDefault="00F2138C" w:rsidP="009E0ADF">
      <w:pPr>
        <w:numPr>
          <w:ilvl w:val="0"/>
          <w:numId w:val="1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  <w:bCs/>
        </w:rPr>
        <w:t>W sytuacjach awaryjnych Wykonawca wykona także przegląd awaryjny</w:t>
      </w:r>
      <w:r w:rsidRPr="00D779F5">
        <w:rPr>
          <w:rFonts w:ascii="Arial" w:hAnsi="Arial" w:cs="Arial"/>
          <w:bCs/>
          <w:color w:val="FF0000"/>
        </w:rPr>
        <w:t xml:space="preserve"> </w:t>
      </w:r>
      <w:r w:rsidRPr="00D779F5">
        <w:rPr>
          <w:rFonts w:ascii="Arial" w:hAnsi="Arial" w:cs="Arial"/>
          <w:bCs/>
        </w:rPr>
        <w:t>uszkodzonego obiektu.</w:t>
      </w:r>
    </w:p>
    <w:p w14:paraId="1498B556" w14:textId="280C7747" w:rsidR="00F2138C" w:rsidRPr="00D779F5" w:rsidRDefault="00F2138C" w:rsidP="009E0ADF">
      <w:pPr>
        <w:numPr>
          <w:ilvl w:val="0"/>
          <w:numId w:val="1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  <w:bCs/>
        </w:rPr>
        <w:t xml:space="preserve">Przeglądy </w:t>
      </w:r>
      <w:r w:rsidR="0008341C">
        <w:rPr>
          <w:rFonts w:ascii="Arial" w:hAnsi="Arial" w:cs="Arial"/>
          <w:bCs/>
        </w:rPr>
        <w:t xml:space="preserve">półroczne, </w:t>
      </w:r>
      <w:r w:rsidRPr="00D779F5">
        <w:rPr>
          <w:rFonts w:ascii="Arial" w:hAnsi="Arial" w:cs="Arial"/>
          <w:bCs/>
        </w:rPr>
        <w:t xml:space="preserve">roczne i pięcioletnie będą wykonywane zgodnie z </w:t>
      </w:r>
      <w:r w:rsidR="005D38D7">
        <w:rPr>
          <w:rFonts w:ascii="Arial" w:hAnsi="Arial" w:cs="Arial"/>
          <w:bCs/>
        </w:rPr>
        <w:t>o</w:t>
      </w:r>
      <w:r w:rsidRPr="00D779F5">
        <w:rPr>
          <w:rFonts w:ascii="Arial" w:hAnsi="Arial" w:cs="Arial"/>
          <w:bCs/>
        </w:rPr>
        <w:t xml:space="preserve">pisem przedmiotu zamówienia stanowiącym zał. nr </w:t>
      </w:r>
      <w:r w:rsidR="001C1B34">
        <w:rPr>
          <w:rFonts w:ascii="Arial" w:hAnsi="Arial" w:cs="Arial"/>
          <w:bCs/>
        </w:rPr>
        <w:t xml:space="preserve">1 - rejon Szczecin  i nr 2 - </w:t>
      </w:r>
      <w:r w:rsidR="00CB3666">
        <w:rPr>
          <w:rFonts w:ascii="Arial" w:hAnsi="Arial" w:cs="Arial"/>
          <w:bCs/>
        </w:rPr>
        <w:t xml:space="preserve"> </w:t>
      </w:r>
      <w:r w:rsidR="001C1B34">
        <w:rPr>
          <w:rFonts w:ascii="Arial" w:hAnsi="Arial" w:cs="Arial"/>
          <w:bCs/>
        </w:rPr>
        <w:t>rejon Słupsk</w:t>
      </w:r>
      <w:r w:rsidR="00490FA0">
        <w:rPr>
          <w:rFonts w:ascii="Arial" w:hAnsi="Arial" w:cs="Arial"/>
          <w:bCs/>
        </w:rPr>
        <w:t>.</w:t>
      </w:r>
    </w:p>
    <w:p w14:paraId="41716282" w14:textId="0AA488BC" w:rsidR="00F2138C" w:rsidRPr="00D779F5" w:rsidRDefault="00F2138C" w:rsidP="009E0ADF">
      <w:pPr>
        <w:numPr>
          <w:ilvl w:val="0"/>
          <w:numId w:val="12"/>
        </w:numPr>
        <w:tabs>
          <w:tab w:val="clear" w:pos="36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Zakres </w:t>
      </w:r>
      <w:r w:rsidR="00411C26">
        <w:rPr>
          <w:rFonts w:ascii="Arial" w:hAnsi="Arial" w:cs="Arial"/>
        </w:rPr>
        <w:t>z</w:t>
      </w:r>
      <w:r w:rsidRPr="00D779F5">
        <w:rPr>
          <w:rFonts w:ascii="Arial" w:hAnsi="Arial" w:cs="Arial"/>
        </w:rPr>
        <w:t>amówienia obejmuje także spotkania konsultacyjne, które odbywać się będą w każd</w:t>
      </w:r>
      <w:r w:rsidR="00CB3666">
        <w:rPr>
          <w:rFonts w:ascii="Arial" w:hAnsi="Arial" w:cs="Arial"/>
        </w:rPr>
        <w:t xml:space="preserve">y drugi  piątek </w:t>
      </w:r>
      <w:r w:rsidRPr="00D779F5">
        <w:rPr>
          <w:rFonts w:ascii="Arial" w:hAnsi="Arial" w:cs="Arial"/>
        </w:rPr>
        <w:t xml:space="preserve"> miesiąca w siedzibie Zamawiającego  w Szczecinie i </w:t>
      </w:r>
      <w:r w:rsidR="0008341C">
        <w:rPr>
          <w:rFonts w:ascii="Arial" w:hAnsi="Arial" w:cs="Arial"/>
        </w:rPr>
        <w:t xml:space="preserve">w </w:t>
      </w:r>
      <w:r w:rsidRPr="00D779F5">
        <w:rPr>
          <w:rFonts w:ascii="Arial" w:hAnsi="Arial" w:cs="Arial"/>
        </w:rPr>
        <w:t>każd</w:t>
      </w:r>
      <w:r w:rsidR="00CB3666">
        <w:rPr>
          <w:rFonts w:ascii="Arial" w:hAnsi="Arial" w:cs="Arial"/>
        </w:rPr>
        <w:t>y</w:t>
      </w:r>
      <w:r w:rsidRPr="00D779F5">
        <w:rPr>
          <w:rFonts w:ascii="Arial" w:hAnsi="Arial" w:cs="Arial"/>
        </w:rPr>
        <w:t xml:space="preserve"> </w:t>
      </w:r>
      <w:r w:rsidR="00CB3666">
        <w:rPr>
          <w:rFonts w:ascii="Arial" w:hAnsi="Arial" w:cs="Arial"/>
        </w:rPr>
        <w:t xml:space="preserve">czwarty piątek </w:t>
      </w:r>
      <w:r w:rsidRPr="00D779F5">
        <w:rPr>
          <w:rFonts w:ascii="Arial" w:hAnsi="Arial" w:cs="Arial"/>
        </w:rPr>
        <w:t xml:space="preserve">miesiąca w siedzibie Zamawiającego w Słupsku, </w:t>
      </w:r>
      <w:r w:rsidR="005D38D7">
        <w:rPr>
          <w:rFonts w:ascii="Arial" w:hAnsi="Arial" w:cs="Arial"/>
        </w:rPr>
        <w:t xml:space="preserve">w wymiarze czterech godzin pomiędzy </w:t>
      </w:r>
      <w:r w:rsidR="001F76B2">
        <w:rPr>
          <w:rFonts w:ascii="Arial" w:hAnsi="Arial" w:cs="Arial"/>
        </w:rPr>
        <w:t>godz.</w:t>
      </w:r>
      <w:r w:rsidR="0008341C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>8:00</w:t>
      </w:r>
      <w:r w:rsidR="005D38D7">
        <w:rPr>
          <w:rFonts w:ascii="Arial" w:hAnsi="Arial" w:cs="Arial"/>
        </w:rPr>
        <w:t xml:space="preserve"> i </w:t>
      </w:r>
      <w:r w:rsidRPr="00D779F5">
        <w:rPr>
          <w:rFonts w:ascii="Arial" w:hAnsi="Arial" w:cs="Arial"/>
        </w:rPr>
        <w:t>1</w:t>
      </w:r>
      <w:r w:rsidR="00362341">
        <w:rPr>
          <w:rFonts w:ascii="Arial" w:hAnsi="Arial" w:cs="Arial"/>
        </w:rPr>
        <w:t>4</w:t>
      </w:r>
      <w:r w:rsidRPr="00D779F5">
        <w:rPr>
          <w:rFonts w:ascii="Arial" w:hAnsi="Arial" w:cs="Arial"/>
        </w:rPr>
        <w:t xml:space="preserve">:00. </w:t>
      </w:r>
    </w:p>
    <w:p w14:paraId="35DCECE5" w14:textId="77777777" w:rsidR="00F2138C" w:rsidRPr="00D779F5" w:rsidRDefault="00F2138C" w:rsidP="00F2138C">
      <w:pPr>
        <w:jc w:val="both"/>
        <w:rPr>
          <w:rFonts w:ascii="Arial" w:hAnsi="Arial" w:cs="Arial"/>
        </w:rPr>
      </w:pPr>
    </w:p>
    <w:p w14:paraId="2975E3A5" w14:textId="77777777" w:rsidR="00481AD6" w:rsidRDefault="00481AD6" w:rsidP="00F2138C">
      <w:pPr>
        <w:jc w:val="center"/>
        <w:rPr>
          <w:rFonts w:ascii="Arial" w:hAnsi="Arial" w:cs="Arial"/>
          <w:bCs/>
        </w:rPr>
      </w:pPr>
    </w:p>
    <w:p w14:paraId="7778D498" w14:textId="727C6685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  <w:bCs/>
        </w:rPr>
        <w:t xml:space="preserve">§ 2  </w:t>
      </w:r>
    </w:p>
    <w:p w14:paraId="7180CF64" w14:textId="77777777" w:rsidR="00F2138C" w:rsidRPr="00D779F5" w:rsidRDefault="00F2138C" w:rsidP="009E0ADF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powinien dysponować osobą posiadającą uprawnienia budowlane do pełnienia samodzielnych funkcji technicznych bez ograniczeń w zakresie budowli hydrotechnicznych oraz zaświadczenie o przynależności do samorządu zawodowego.</w:t>
      </w:r>
    </w:p>
    <w:p w14:paraId="75A1190D" w14:textId="7E69F039" w:rsidR="00F2138C" w:rsidRPr="00D779F5" w:rsidRDefault="00F2138C" w:rsidP="009E0ADF">
      <w:pPr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 xml:space="preserve">Wykonawca w dniu podpisania umowy przekaże Zamawiającemu kserokopie uprawnień, </w:t>
      </w:r>
      <w:r w:rsidR="001F76B2">
        <w:rPr>
          <w:rFonts w:ascii="Arial" w:hAnsi="Arial" w:cs="Arial"/>
        </w:rPr>
        <w:t xml:space="preserve">                      </w:t>
      </w:r>
      <w:r w:rsidRPr="00D779F5">
        <w:rPr>
          <w:rFonts w:ascii="Arial" w:hAnsi="Arial" w:cs="Arial"/>
        </w:rPr>
        <w:t>o których mowa w ust 1.</w:t>
      </w:r>
    </w:p>
    <w:p w14:paraId="404AECF3" w14:textId="231CFE61" w:rsidR="00F2138C" w:rsidRPr="00D779F5" w:rsidRDefault="00F2138C" w:rsidP="00F2138C">
      <w:pPr>
        <w:tabs>
          <w:tab w:val="left" w:pos="426"/>
        </w:tabs>
        <w:jc w:val="both"/>
        <w:rPr>
          <w:rFonts w:ascii="Arial" w:hAnsi="Arial" w:cs="Arial"/>
          <w:bCs/>
        </w:rPr>
      </w:pPr>
    </w:p>
    <w:p w14:paraId="15710F68" w14:textId="77777777" w:rsidR="00F2138C" w:rsidRPr="00D779F5" w:rsidRDefault="00F2138C" w:rsidP="00F2138C">
      <w:pPr>
        <w:jc w:val="center"/>
        <w:rPr>
          <w:rFonts w:ascii="Arial" w:hAnsi="Arial" w:cs="Arial"/>
          <w:bCs/>
        </w:rPr>
      </w:pPr>
      <w:r w:rsidRPr="00D779F5">
        <w:rPr>
          <w:rFonts w:ascii="Arial" w:hAnsi="Arial" w:cs="Arial"/>
          <w:bCs/>
        </w:rPr>
        <w:t xml:space="preserve">§ 3  </w:t>
      </w:r>
    </w:p>
    <w:p w14:paraId="2D68B630" w14:textId="4D475B97" w:rsidR="00F2138C" w:rsidRPr="00D779F5" w:rsidRDefault="00F2138C" w:rsidP="009E0A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D779F5">
        <w:rPr>
          <w:rFonts w:ascii="Arial" w:hAnsi="Arial" w:cs="Arial"/>
          <w:bCs/>
        </w:rPr>
        <w:t xml:space="preserve">Rozpoczęcie wykonania przedmiotu umowy nastąpi w dniu </w:t>
      </w:r>
      <w:r w:rsidR="005D38D7">
        <w:rPr>
          <w:rFonts w:ascii="Arial" w:hAnsi="Arial" w:cs="Arial"/>
          <w:bCs/>
        </w:rPr>
        <w:t>zawarcia</w:t>
      </w:r>
      <w:r w:rsidRPr="00D779F5">
        <w:rPr>
          <w:rFonts w:ascii="Arial" w:hAnsi="Arial" w:cs="Arial"/>
          <w:bCs/>
        </w:rPr>
        <w:t xml:space="preserve"> umowy.  </w:t>
      </w:r>
    </w:p>
    <w:p w14:paraId="25222C20" w14:textId="698E19E2" w:rsidR="00F2138C" w:rsidRPr="00D779F5" w:rsidRDefault="00F2138C" w:rsidP="009E0A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 xml:space="preserve">Termin całkowitego zakończenia prac wyznaczony zostaje na 174 dni od dnia </w:t>
      </w:r>
      <w:r w:rsidR="005D38D7">
        <w:rPr>
          <w:rFonts w:ascii="Arial" w:hAnsi="Arial" w:cs="Arial"/>
        </w:rPr>
        <w:t>zawarcia</w:t>
      </w:r>
      <w:r w:rsidRPr="00D779F5">
        <w:rPr>
          <w:rFonts w:ascii="Arial" w:hAnsi="Arial" w:cs="Arial"/>
        </w:rPr>
        <w:t xml:space="preserve"> umowy.</w:t>
      </w:r>
    </w:p>
    <w:p w14:paraId="2B03958D" w14:textId="584C4ABA" w:rsidR="00F2138C" w:rsidRPr="00D779F5" w:rsidRDefault="00F2138C" w:rsidP="009E0A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 xml:space="preserve">W nagłych sytuacjach Wykonawca na wezwanie Zamawiającego, </w:t>
      </w:r>
      <w:r w:rsidR="00411C26">
        <w:rPr>
          <w:rFonts w:ascii="Arial" w:hAnsi="Arial" w:cs="Arial"/>
        </w:rPr>
        <w:t xml:space="preserve">w </w:t>
      </w:r>
      <w:r w:rsidRPr="00D779F5">
        <w:rPr>
          <w:rFonts w:ascii="Arial" w:hAnsi="Arial" w:cs="Arial"/>
        </w:rPr>
        <w:t>następn</w:t>
      </w:r>
      <w:r w:rsidR="005D38D7">
        <w:rPr>
          <w:rFonts w:ascii="Arial" w:hAnsi="Arial" w:cs="Arial"/>
        </w:rPr>
        <w:t>ym</w:t>
      </w:r>
      <w:r w:rsidRPr="00D779F5">
        <w:rPr>
          <w:rFonts w:ascii="Arial" w:hAnsi="Arial" w:cs="Arial"/>
        </w:rPr>
        <w:t xml:space="preserve"> dni</w:t>
      </w:r>
      <w:r w:rsidR="005D38D7">
        <w:rPr>
          <w:rFonts w:ascii="Arial" w:hAnsi="Arial" w:cs="Arial"/>
        </w:rPr>
        <w:t>u</w:t>
      </w:r>
      <w:r w:rsidRPr="00D779F5">
        <w:rPr>
          <w:rFonts w:ascii="Arial" w:hAnsi="Arial" w:cs="Arial"/>
        </w:rPr>
        <w:t xml:space="preserve"> robocz</w:t>
      </w:r>
      <w:r w:rsidR="005D38D7">
        <w:rPr>
          <w:rFonts w:ascii="Arial" w:hAnsi="Arial" w:cs="Arial"/>
        </w:rPr>
        <w:t>ym</w:t>
      </w:r>
      <w:r w:rsidRPr="00D779F5">
        <w:rPr>
          <w:rFonts w:ascii="Arial" w:hAnsi="Arial" w:cs="Arial"/>
        </w:rPr>
        <w:t xml:space="preserve"> </w:t>
      </w:r>
      <w:r w:rsidR="001F76B2">
        <w:rPr>
          <w:rFonts w:ascii="Arial" w:hAnsi="Arial" w:cs="Arial"/>
        </w:rPr>
        <w:t xml:space="preserve">                </w:t>
      </w:r>
      <w:r w:rsidRPr="00D779F5">
        <w:rPr>
          <w:rFonts w:ascii="Arial" w:hAnsi="Arial" w:cs="Arial"/>
        </w:rPr>
        <w:t>od powiadomienia telefonicznego lub elektronicznego, dokona także przeglądów awaryjnych (maksymalnie 5) wraz z oszacowaniem kosztów naprawy.</w:t>
      </w:r>
    </w:p>
    <w:p w14:paraId="438D1877" w14:textId="62190B0E" w:rsidR="00F2138C" w:rsidRPr="001B1C55" w:rsidRDefault="00156AF6" w:rsidP="009E0ADF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Przedmiot umowy </w:t>
      </w:r>
      <w:r w:rsidR="00F2138C" w:rsidRPr="00D779F5">
        <w:rPr>
          <w:rFonts w:ascii="Arial" w:hAnsi="Arial" w:cs="Arial"/>
          <w:bCs/>
        </w:rPr>
        <w:t>wykon</w:t>
      </w:r>
      <w:r>
        <w:rPr>
          <w:rFonts w:ascii="Arial" w:hAnsi="Arial" w:cs="Arial"/>
          <w:bCs/>
        </w:rPr>
        <w:t>any</w:t>
      </w:r>
      <w:r w:rsidR="00F2138C" w:rsidRPr="00D779F5">
        <w:rPr>
          <w:rFonts w:ascii="Arial" w:hAnsi="Arial" w:cs="Arial"/>
          <w:bCs/>
        </w:rPr>
        <w:t xml:space="preserve"> będ</w:t>
      </w:r>
      <w:r>
        <w:rPr>
          <w:rFonts w:ascii="Arial" w:hAnsi="Arial" w:cs="Arial"/>
          <w:bCs/>
        </w:rPr>
        <w:t>zie</w:t>
      </w:r>
      <w:r w:rsidR="00F2138C" w:rsidRPr="00D779F5">
        <w:rPr>
          <w:rFonts w:ascii="Arial" w:hAnsi="Arial" w:cs="Arial"/>
          <w:bCs/>
        </w:rPr>
        <w:t xml:space="preserve"> w sześciu etapach, które podlegać będą pięciu odbiorom częściowym i jednemu </w:t>
      </w:r>
      <w:r w:rsidR="005D38D7">
        <w:rPr>
          <w:rFonts w:ascii="Arial" w:hAnsi="Arial" w:cs="Arial"/>
          <w:bCs/>
        </w:rPr>
        <w:t xml:space="preserve">odbiorowi </w:t>
      </w:r>
      <w:r w:rsidR="00F2138C" w:rsidRPr="00D779F5">
        <w:rPr>
          <w:rFonts w:ascii="Arial" w:hAnsi="Arial" w:cs="Arial"/>
          <w:bCs/>
        </w:rPr>
        <w:t xml:space="preserve">końcowemu. W ramach każdego etapu Wykonawca wykona </w:t>
      </w:r>
      <w:r>
        <w:rPr>
          <w:rFonts w:ascii="Arial" w:hAnsi="Arial" w:cs="Arial"/>
          <w:bCs/>
        </w:rPr>
        <w:t>co najmniej</w:t>
      </w:r>
      <w:r w:rsidR="00F2138C" w:rsidRPr="00D779F5">
        <w:rPr>
          <w:rFonts w:ascii="Arial" w:hAnsi="Arial" w:cs="Arial"/>
          <w:bCs/>
        </w:rPr>
        <w:t xml:space="preserve"> 15 przeglądów</w:t>
      </w:r>
      <w:r w:rsidR="00D8739D">
        <w:rPr>
          <w:rFonts w:ascii="Arial" w:hAnsi="Arial" w:cs="Arial"/>
          <w:bCs/>
        </w:rPr>
        <w:t>.</w:t>
      </w:r>
      <w:r w:rsidR="00F2138C" w:rsidRPr="00D779F5">
        <w:rPr>
          <w:rFonts w:ascii="Arial" w:hAnsi="Arial" w:cs="Arial"/>
          <w:bCs/>
        </w:rPr>
        <w:t xml:space="preserve"> </w:t>
      </w:r>
      <w:r w:rsidR="001B1C55">
        <w:rPr>
          <w:rFonts w:ascii="Arial" w:hAnsi="Arial" w:cs="Arial"/>
          <w:bCs/>
        </w:rPr>
        <w:t xml:space="preserve">Każdy etap będzie trwał 29 </w:t>
      </w:r>
      <w:r w:rsidR="00F2138C" w:rsidRPr="00D779F5">
        <w:rPr>
          <w:rFonts w:ascii="Arial" w:hAnsi="Arial" w:cs="Arial"/>
          <w:bCs/>
        </w:rPr>
        <w:t>dni.</w:t>
      </w:r>
      <w:r w:rsidR="005D38D7">
        <w:rPr>
          <w:rFonts w:ascii="Arial" w:hAnsi="Arial" w:cs="Arial"/>
          <w:bCs/>
        </w:rPr>
        <w:t xml:space="preserve"> </w:t>
      </w:r>
      <w:r w:rsidR="00526C77" w:rsidRPr="001B1C55">
        <w:rPr>
          <w:rFonts w:ascii="Arial" w:hAnsi="Arial" w:cs="Arial"/>
          <w:bCs/>
        </w:rPr>
        <w:t>Etap pierwszy rozpocz</w:t>
      </w:r>
      <w:r>
        <w:rPr>
          <w:rFonts w:ascii="Arial" w:hAnsi="Arial" w:cs="Arial"/>
          <w:bCs/>
        </w:rPr>
        <w:t>nie</w:t>
      </w:r>
      <w:r w:rsidR="00526C77" w:rsidRPr="001B1C55">
        <w:rPr>
          <w:rFonts w:ascii="Arial" w:hAnsi="Arial" w:cs="Arial"/>
          <w:bCs/>
        </w:rPr>
        <w:t xml:space="preserve"> się  z dniem zawarcia umowy</w:t>
      </w:r>
      <w:r w:rsidR="001B1C55">
        <w:rPr>
          <w:rFonts w:ascii="Arial" w:hAnsi="Arial" w:cs="Arial"/>
          <w:bCs/>
        </w:rPr>
        <w:t xml:space="preserve">, natomiast każdy kolejny etap będzie rozpoczynał się w dniu następującym po dniu zakończenia poprzedniego etapu. </w:t>
      </w:r>
    </w:p>
    <w:p w14:paraId="16F069B2" w14:textId="77777777" w:rsidR="00F2138C" w:rsidRPr="00E62F45" w:rsidRDefault="00F2138C" w:rsidP="00F2138C">
      <w:pPr>
        <w:ind w:left="284"/>
        <w:jc w:val="both"/>
        <w:rPr>
          <w:rFonts w:ascii="Arial" w:hAnsi="Arial" w:cs="Arial"/>
          <w:bCs/>
          <w:color w:val="00B050"/>
        </w:rPr>
      </w:pPr>
    </w:p>
    <w:p w14:paraId="20138AB0" w14:textId="77777777" w:rsidR="00F2138C" w:rsidRPr="00883A3C" w:rsidRDefault="00F2138C" w:rsidP="00F2138C">
      <w:pPr>
        <w:jc w:val="center"/>
        <w:rPr>
          <w:rFonts w:ascii="Arial" w:hAnsi="Arial" w:cs="Arial"/>
        </w:rPr>
      </w:pPr>
      <w:r w:rsidRPr="00883A3C">
        <w:rPr>
          <w:rFonts w:ascii="Arial" w:hAnsi="Arial" w:cs="Arial"/>
        </w:rPr>
        <w:t>§ 4</w:t>
      </w:r>
    </w:p>
    <w:p w14:paraId="28BC3E2E" w14:textId="61E5B14E" w:rsidR="00F2138C" w:rsidRPr="00E62F45" w:rsidRDefault="00F2138C" w:rsidP="009E0ADF">
      <w:pPr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  <w:i/>
          <w:iCs/>
          <w:color w:val="538135" w:themeColor="accent6" w:themeShade="BF"/>
        </w:rPr>
      </w:pPr>
      <w:r w:rsidRPr="00D779F5">
        <w:rPr>
          <w:rFonts w:ascii="Arial" w:hAnsi="Arial" w:cs="Arial"/>
        </w:rPr>
        <w:t>Odbiory częściowe prac i odbiór końcowy</w:t>
      </w:r>
      <w:r w:rsidR="001B1C55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>zostaną dokonane przez upoważnionych przedstawicieli Zamawiającego i osoby upoważnione ze strony Wykonawcy w terminie 7 dni, licząc od daty zgłoszenia przez Wykonawcę gotowości do odbioru prac i po złożeniu kompletnych dokumentów odbiorowych.</w:t>
      </w:r>
      <w:r w:rsidR="00AB0C77">
        <w:rPr>
          <w:rFonts w:ascii="Arial" w:hAnsi="Arial" w:cs="Arial"/>
        </w:rPr>
        <w:t xml:space="preserve"> </w:t>
      </w:r>
      <w:r w:rsidR="00526C77" w:rsidRPr="001B1C55">
        <w:rPr>
          <w:rFonts w:ascii="Arial" w:hAnsi="Arial" w:cs="Arial"/>
        </w:rPr>
        <w:t>Odbiorowi częściowemu podlegać będzie zakres prac wykonanych w ramach danego etapu</w:t>
      </w:r>
      <w:r w:rsidR="001B1C55">
        <w:rPr>
          <w:rFonts w:ascii="Arial" w:hAnsi="Arial" w:cs="Arial"/>
        </w:rPr>
        <w:t>,</w:t>
      </w:r>
      <w:r w:rsidR="00526C77" w:rsidRPr="001B1C55">
        <w:rPr>
          <w:rFonts w:ascii="Arial" w:hAnsi="Arial" w:cs="Arial"/>
        </w:rPr>
        <w:t xml:space="preserve"> w szczególności ocena stanu technicznego obiektu, sporządzenie dokumentacji opisowej i papierowej, przekazanie wyników</w:t>
      </w:r>
      <w:r w:rsidR="00E62F45" w:rsidRPr="001B1C55">
        <w:rPr>
          <w:rFonts w:ascii="Arial" w:hAnsi="Arial" w:cs="Arial"/>
        </w:rPr>
        <w:t xml:space="preserve"> </w:t>
      </w:r>
      <w:r w:rsidR="00526C77" w:rsidRPr="001B1C55">
        <w:rPr>
          <w:rFonts w:ascii="Arial" w:hAnsi="Arial" w:cs="Arial"/>
        </w:rPr>
        <w:t>Zamawiającemu (</w:t>
      </w:r>
      <w:r w:rsidR="00156AF6">
        <w:rPr>
          <w:rFonts w:ascii="Arial" w:hAnsi="Arial" w:cs="Arial"/>
        </w:rPr>
        <w:t>co najmniej</w:t>
      </w:r>
      <w:r w:rsidR="00526C77" w:rsidRPr="001B1C55">
        <w:rPr>
          <w:rFonts w:ascii="Arial" w:hAnsi="Arial" w:cs="Arial"/>
        </w:rPr>
        <w:t xml:space="preserve"> 15 </w:t>
      </w:r>
      <w:r w:rsidR="001F76B2">
        <w:rPr>
          <w:rFonts w:ascii="Arial" w:hAnsi="Arial" w:cs="Arial"/>
        </w:rPr>
        <w:t xml:space="preserve">               </w:t>
      </w:r>
      <w:r w:rsidR="00526C77" w:rsidRPr="001B1C55">
        <w:rPr>
          <w:rFonts w:ascii="Arial" w:hAnsi="Arial" w:cs="Arial"/>
        </w:rPr>
        <w:t>na etap). Odbiór końcowy obejmować będzie we</w:t>
      </w:r>
      <w:r w:rsidR="00E62F45" w:rsidRPr="001B1C55">
        <w:rPr>
          <w:rFonts w:ascii="Arial" w:hAnsi="Arial" w:cs="Arial"/>
        </w:rPr>
        <w:t>ry</w:t>
      </w:r>
      <w:r w:rsidR="00526C77" w:rsidRPr="001B1C55">
        <w:rPr>
          <w:rFonts w:ascii="Arial" w:hAnsi="Arial" w:cs="Arial"/>
        </w:rPr>
        <w:t>fikacj</w:t>
      </w:r>
      <w:r w:rsidR="00156AF6">
        <w:rPr>
          <w:rFonts w:ascii="Arial" w:hAnsi="Arial" w:cs="Arial"/>
        </w:rPr>
        <w:t>ę</w:t>
      </w:r>
      <w:r w:rsidR="00526C77" w:rsidRPr="001B1C55">
        <w:rPr>
          <w:rFonts w:ascii="Arial" w:hAnsi="Arial" w:cs="Arial"/>
        </w:rPr>
        <w:t xml:space="preserve"> </w:t>
      </w:r>
      <w:r w:rsidR="00156AF6">
        <w:rPr>
          <w:rFonts w:ascii="Arial" w:hAnsi="Arial" w:cs="Arial"/>
        </w:rPr>
        <w:t>wszystkich</w:t>
      </w:r>
      <w:r w:rsidR="00526C77" w:rsidRPr="001B1C55">
        <w:rPr>
          <w:rFonts w:ascii="Arial" w:hAnsi="Arial" w:cs="Arial"/>
        </w:rPr>
        <w:t xml:space="preserve"> wykonanych przeglądów oraz kompletność dokumentacji</w:t>
      </w:r>
      <w:r w:rsidR="00E62F45" w:rsidRPr="001B1C55">
        <w:rPr>
          <w:rFonts w:ascii="Arial" w:hAnsi="Arial" w:cs="Arial"/>
        </w:rPr>
        <w:t xml:space="preserve"> ze  wszystkich </w:t>
      </w:r>
      <w:r w:rsidR="00526C77" w:rsidRPr="001B1C55">
        <w:rPr>
          <w:rFonts w:ascii="Arial" w:hAnsi="Arial" w:cs="Arial"/>
        </w:rPr>
        <w:t>etapów.</w:t>
      </w:r>
    </w:p>
    <w:p w14:paraId="174E2450" w14:textId="4D86283C" w:rsidR="00F2138C" w:rsidRPr="00481AD6" w:rsidRDefault="00F2138C" w:rsidP="00472B5A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hAnsi="Arial" w:cs="Arial"/>
          <w:bCs/>
        </w:rPr>
      </w:pPr>
      <w:r w:rsidRPr="00411C26">
        <w:rPr>
          <w:rFonts w:ascii="Arial" w:hAnsi="Arial" w:cs="Arial"/>
          <w:bCs/>
        </w:rPr>
        <w:t xml:space="preserve">Z każdego odbioru zostanie sporządzony odrębny protokół odbioru, </w:t>
      </w:r>
      <w:r w:rsidRPr="00411C26">
        <w:rPr>
          <w:rFonts w:ascii="Arial" w:hAnsi="Arial" w:cs="Arial"/>
        </w:rPr>
        <w:t>zawierający wszelkie ustalenia stron dokonane w toku odbiorów,</w:t>
      </w:r>
      <w:r w:rsidRPr="00411C26">
        <w:rPr>
          <w:rFonts w:ascii="Arial" w:hAnsi="Arial" w:cs="Arial"/>
          <w:bCs/>
        </w:rPr>
        <w:t xml:space="preserve"> który zostanie podpisany przez przedstawicieli Stron wymienionych w </w:t>
      </w:r>
      <w:r w:rsidRPr="00411C26">
        <w:rPr>
          <w:rFonts w:ascii="Arial" w:hAnsi="Arial" w:cs="Arial"/>
        </w:rPr>
        <w:t>§ 7</w:t>
      </w:r>
      <w:r w:rsidR="00411C26" w:rsidRPr="00411C26">
        <w:rPr>
          <w:rFonts w:ascii="Arial" w:hAnsi="Arial" w:cs="Arial"/>
        </w:rPr>
        <w:t>.</w:t>
      </w:r>
    </w:p>
    <w:p w14:paraId="2EC2779D" w14:textId="77777777" w:rsidR="00481AD6" w:rsidRPr="00411C26" w:rsidRDefault="00481AD6" w:rsidP="00481AD6">
      <w:pPr>
        <w:suppressAutoHyphens/>
        <w:spacing w:after="0" w:line="240" w:lineRule="auto"/>
        <w:ind w:left="360"/>
        <w:jc w:val="both"/>
        <w:rPr>
          <w:rFonts w:ascii="Arial" w:hAnsi="Arial" w:cs="Arial"/>
          <w:bCs/>
        </w:rPr>
      </w:pPr>
    </w:p>
    <w:p w14:paraId="2BD3BE65" w14:textId="77777777" w:rsidR="00F2138C" w:rsidRPr="00D779F5" w:rsidRDefault="00F2138C" w:rsidP="00F2138C">
      <w:pPr>
        <w:pStyle w:val="Tekstpodstawowy"/>
        <w:tabs>
          <w:tab w:val="left" w:pos="426"/>
        </w:tabs>
        <w:jc w:val="center"/>
        <w:rPr>
          <w:rFonts w:ascii="Arial" w:hAnsi="Arial" w:cs="Arial"/>
          <w:bCs/>
        </w:rPr>
      </w:pPr>
      <w:r w:rsidRPr="00D779F5">
        <w:rPr>
          <w:rFonts w:ascii="Arial" w:hAnsi="Arial" w:cs="Arial"/>
        </w:rPr>
        <w:t>§ 5</w:t>
      </w:r>
    </w:p>
    <w:p w14:paraId="753BFE68" w14:textId="7B0100F6" w:rsidR="00F2138C" w:rsidRPr="00D779F5" w:rsidRDefault="00F2138C" w:rsidP="009E0ADF">
      <w:pPr>
        <w:pStyle w:val="Tekstpodstawowy"/>
        <w:numPr>
          <w:ilvl w:val="0"/>
          <w:numId w:val="1"/>
        </w:numPr>
        <w:tabs>
          <w:tab w:val="left" w:pos="567"/>
          <w:tab w:val="left" w:pos="720"/>
        </w:tabs>
        <w:suppressAutoHyphens/>
        <w:spacing w:after="0" w:line="240" w:lineRule="auto"/>
        <w:ind w:left="360" w:hanging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bierze na siebie pełną odpowiedzialność za właśc</w:t>
      </w:r>
      <w:r w:rsidR="00D779F5">
        <w:rPr>
          <w:rFonts w:ascii="Arial" w:hAnsi="Arial" w:cs="Arial"/>
        </w:rPr>
        <w:t xml:space="preserve">iwe i zgodne  </w:t>
      </w:r>
      <w:r w:rsidRPr="00D779F5">
        <w:rPr>
          <w:rFonts w:ascii="Arial" w:hAnsi="Arial" w:cs="Arial"/>
        </w:rPr>
        <w:t>z obowiązującymi przepisami i standardami wykonanie prac objętych umową, zapewnienie warunków bezpieczeństwa oraz za metody organizacyjno-techniczne prowadzenia prac</w:t>
      </w:r>
      <w:r w:rsidR="005D38D7">
        <w:rPr>
          <w:rFonts w:ascii="Arial" w:hAnsi="Arial" w:cs="Arial"/>
        </w:rPr>
        <w:t>.</w:t>
      </w:r>
      <w:r w:rsidRPr="00D779F5">
        <w:rPr>
          <w:rFonts w:ascii="Arial" w:hAnsi="Arial" w:cs="Arial"/>
        </w:rPr>
        <w:t xml:space="preserve">  </w:t>
      </w:r>
    </w:p>
    <w:p w14:paraId="199BD432" w14:textId="31D752CF" w:rsidR="00F2138C" w:rsidRPr="00D779F5" w:rsidRDefault="00F2138C" w:rsidP="009E0ADF">
      <w:pPr>
        <w:pStyle w:val="Tekstpodstawowy"/>
        <w:numPr>
          <w:ilvl w:val="0"/>
          <w:numId w:val="1"/>
        </w:numPr>
        <w:tabs>
          <w:tab w:val="left" w:pos="567"/>
          <w:tab w:val="left" w:pos="720"/>
        </w:tabs>
        <w:suppressAutoHyphens/>
        <w:spacing w:after="0" w:line="240" w:lineRule="auto"/>
        <w:ind w:left="360" w:hanging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wykona przedmiot umowy siłami własnymi. Powierz</w:t>
      </w:r>
      <w:r w:rsidR="005D38D7">
        <w:rPr>
          <w:rFonts w:ascii="Arial" w:hAnsi="Arial" w:cs="Arial"/>
        </w:rPr>
        <w:t>e</w:t>
      </w:r>
      <w:r w:rsidRPr="00D779F5">
        <w:rPr>
          <w:rFonts w:ascii="Arial" w:hAnsi="Arial" w:cs="Arial"/>
        </w:rPr>
        <w:t>nie wykonania części prac podwykonawcom wymaga uprzedniej pisemnej zgody Zamawiającego.</w:t>
      </w:r>
    </w:p>
    <w:p w14:paraId="0A2831BF" w14:textId="023E01A6" w:rsidR="00F2138C" w:rsidRDefault="00F2138C" w:rsidP="009E0ADF">
      <w:pPr>
        <w:pStyle w:val="Tekstpodstawowy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360" w:hanging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Zlecenie przez Wykonawcę wykonania części prac podwykonawcom nie zmienia zobowiązań Wykonawcy wobec Zamawiającego za wykonanie tych prac. Wykonawca jest odpowiedzialny za działania, uchybienia i zaniedbania podwykonawców i jego pracowników w takim samym stopniu jak za działania, uchybienia i zaniedbania jego własne i jego pracowników.</w:t>
      </w:r>
    </w:p>
    <w:p w14:paraId="1FD1FF18" w14:textId="19F0A71C" w:rsidR="00883A3C" w:rsidRPr="00D779F5" w:rsidRDefault="00883A3C" w:rsidP="009E0ADF">
      <w:pPr>
        <w:pStyle w:val="Tekstpodstawowy"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odpowiedzialność za szkody i straty spowodowane przez niego przy wypełnianiu zobowiązań umownych.</w:t>
      </w:r>
    </w:p>
    <w:p w14:paraId="520F3C53" w14:textId="77777777" w:rsidR="00F2138C" w:rsidRPr="00D779F5" w:rsidRDefault="00F2138C" w:rsidP="00F2138C">
      <w:pPr>
        <w:pStyle w:val="WW-Tekstpodstawowy2"/>
        <w:ind w:left="360"/>
        <w:rPr>
          <w:rFonts w:ascii="Arial" w:hAnsi="Arial" w:cs="Arial"/>
          <w:color w:val="auto"/>
          <w:sz w:val="22"/>
          <w:szCs w:val="22"/>
        </w:rPr>
      </w:pPr>
    </w:p>
    <w:p w14:paraId="2D8A1D43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6</w:t>
      </w:r>
    </w:p>
    <w:p w14:paraId="26915667" w14:textId="75739880" w:rsidR="00F2138C" w:rsidRDefault="00F2138C" w:rsidP="009E0AD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odpowiada za warunki BHP i ochronę własnego mienia na terenie wykonywania prac w zakresie realizacji przedmiotu umowy.</w:t>
      </w:r>
    </w:p>
    <w:p w14:paraId="6EAE57DD" w14:textId="77777777" w:rsidR="00481AD6" w:rsidRPr="00D779F5" w:rsidRDefault="00481AD6" w:rsidP="00481AD6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Arial" w:hAnsi="Arial" w:cs="Arial"/>
        </w:rPr>
      </w:pPr>
    </w:p>
    <w:p w14:paraId="30AC76B3" w14:textId="4F8851DC" w:rsidR="00F2138C" w:rsidRPr="00D779F5" w:rsidRDefault="00F2138C" w:rsidP="009E0ADF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jest zobowiązany wykonać przedmiot umowy</w:t>
      </w:r>
      <w:r w:rsidR="00AB0C77">
        <w:rPr>
          <w:rFonts w:ascii="Arial" w:hAnsi="Arial" w:cs="Arial"/>
        </w:rPr>
        <w:t xml:space="preserve"> </w:t>
      </w:r>
      <w:r w:rsidR="00411C26">
        <w:rPr>
          <w:rFonts w:ascii="Arial" w:hAnsi="Arial" w:cs="Arial"/>
        </w:rPr>
        <w:t xml:space="preserve">zgodnie </w:t>
      </w:r>
      <w:r w:rsidRPr="00D779F5">
        <w:rPr>
          <w:rFonts w:ascii="Arial" w:hAnsi="Arial" w:cs="Arial"/>
        </w:rPr>
        <w:t>z obowiązującymi w budownictwie przepisami i normami, zasadami sztuki budowlanej, przepisami BHP oraz w terminie określonym w § 3 umowy.</w:t>
      </w:r>
    </w:p>
    <w:p w14:paraId="63527D3A" w14:textId="77777777" w:rsidR="00F2138C" w:rsidRPr="00D779F5" w:rsidRDefault="00F2138C" w:rsidP="00F2138C">
      <w:pPr>
        <w:jc w:val="both"/>
        <w:rPr>
          <w:rFonts w:ascii="Arial" w:hAnsi="Arial" w:cs="Arial"/>
        </w:rPr>
      </w:pPr>
    </w:p>
    <w:p w14:paraId="6E9B0FDB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7</w:t>
      </w:r>
    </w:p>
    <w:p w14:paraId="4DBC3314" w14:textId="52896C30" w:rsidR="00F2138C" w:rsidRPr="00D779F5" w:rsidRDefault="00F2138C" w:rsidP="009E0ADF">
      <w:pPr>
        <w:numPr>
          <w:ilvl w:val="0"/>
          <w:numId w:val="13"/>
        </w:numPr>
        <w:tabs>
          <w:tab w:val="clear" w:pos="294"/>
          <w:tab w:val="left" w:pos="360"/>
          <w:tab w:val="num" w:pos="720"/>
          <w:tab w:val="left" w:pos="1020"/>
          <w:tab w:val="left" w:pos="630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Przedstawicielami Zamawiającego, uprawnionym do kontroli robót i dokonywania uzgodnień </w:t>
      </w:r>
      <w:r w:rsidR="001F76B2">
        <w:rPr>
          <w:rFonts w:ascii="Arial" w:hAnsi="Arial" w:cs="Arial"/>
        </w:rPr>
        <w:t xml:space="preserve">                     </w:t>
      </w:r>
      <w:r w:rsidRPr="00D779F5">
        <w:rPr>
          <w:rFonts w:ascii="Arial" w:hAnsi="Arial" w:cs="Arial"/>
        </w:rPr>
        <w:t xml:space="preserve">z Wykonawcą będą: </w:t>
      </w:r>
    </w:p>
    <w:p w14:paraId="48005D1B" w14:textId="29C59D66" w:rsidR="00F2138C" w:rsidRPr="00D779F5" w:rsidRDefault="00E45455" w:rsidP="00E45455">
      <w:pPr>
        <w:tabs>
          <w:tab w:val="left" w:pos="1020"/>
          <w:tab w:val="left" w:pos="6300"/>
        </w:tabs>
        <w:suppressAutoHyphens/>
        <w:spacing w:after="0"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BD3BFA">
        <w:rPr>
          <w:rFonts w:ascii="Arial" w:hAnsi="Arial" w:cs="Arial"/>
        </w:rPr>
        <w:t xml:space="preserve"> </w:t>
      </w:r>
      <w:r w:rsidR="00215013">
        <w:rPr>
          <w:rFonts w:ascii="Arial" w:hAnsi="Arial" w:cs="Arial"/>
        </w:rPr>
        <w:t>Robert Kulesza te</w:t>
      </w:r>
      <w:r w:rsidR="00E6039B">
        <w:rPr>
          <w:rFonts w:ascii="Arial" w:hAnsi="Arial" w:cs="Arial"/>
        </w:rPr>
        <w:t>l</w:t>
      </w:r>
      <w:r w:rsidR="00215013">
        <w:rPr>
          <w:rFonts w:ascii="Arial" w:hAnsi="Arial" w:cs="Arial"/>
        </w:rPr>
        <w:t>. 91 44</w:t>
      </w:r>
      <w:r w:rsidR="00E6039B">
        <w:rPr>
          <w:rFonts w:ascii="Arial" w:hAnsi="Arial" w:cs="Arial"/>
        </w:rPr>
        <w:t xml:space="preserve"> </w:t>
      </w:r>
      <w:r w:rsidR="00215013">
        <w:rPr>
          <w:rFonts w:ascii="Arial" w:hAnsi="Arial" w:cs="Arial"/>
        </w:rPr>
        <w:t>03</w:t>
      </w:r>
      <w:r w:rsidR="00E6039B">
        <w:rPr>
          <w:rFonts w:ascii="Arial" w:hAnsi="Arial" w:cs="Arial"/>
        </w:rPr>
        <w:t xml:space="preserve"> </w:t>
      </w:r>
      <w:r w:rsidR="00215013">
        <w:rPr>
          <w:rFonts w:ascii="Arial" w:hAnsi="Arial" w:cs="Arial"/>
        </w:rPr>
        <w:t>495</w:t>
      </w:r>
      <w:r w:rsidR="00F2138C" w:rsidRPr="00D779F5">
        <w:rPr>
          <w:rFonts w:ascii="Arial" w:hAnsi="Arial" w:cs="Arial"/>
        </w:rPr>
        <w:t xml:space="preserve"> i Grażyna Barańska tel. 91</w:t>
      </w:r>
      <w:r w:rsidR="00E6039B">
        <w:rPr>
          <w:rFonts w:ascii="Arial" w:hAnsi="Arial" w:cs="Arial"/>
        </w:rPr>
        <w:t xml:space="preserve"> </w:t>
      </w:r>
      <w:r w:rsidR="00F2138C" w:rsidRPr="00D779F5">
        <w:rPr>
          <w:rFonts w:ascii="Arial" w:hAnsi="Arial" w:cs="Arial"/>
        </w:rPr>
        <w:t>44</w:t>
      </w:r>
      <w:r w:rsidR="00E6039B">
        <w:rPr>
          <w:rFonts w:ascii="Arial" w:hAnsi="Arial" w:cs="Arial"/>
        </w:rPr>
        <w:t xml:space="preserve"> </w:t>
      </w:r>
      <w:r w:rsidR="00F2138C" w:rsidRPr="00D779F5">
        <w:rPr>
          <w:rFonts w:ascii="Arial" w:hAnsi="Arial" w:cs="Arial"/>
        </w:rPr>
        <w:t>03</w:t>
      </w:r>
      <w:r w:rsidR="00E6039B">
        <w:rPr>
          <w:rFonts w:ascii="Arial" w:hAnsi="Arial" w:cs="Arial"/>
        </w:rPr>
        <w:t xml:space="preserve"> </w:t>
      </w:r>
      <w:r w:rsidR="00F2138C" w:rsidRPr="00D779F5">
        <w:rPr>
          <w:rFonts w:ascii="Arial" w:hAnsi="Arial" w:cs="Arial"/>
        </w:rPr>
        <w:t xml:space="preserve">490 w zakresie budowli </w:t>
      </w:r>
      <w:r w:rsidR="001F76B2">
        <w:rPr>
          <w:rFonts w:ascii="Arial" w:hAnsi="Arial" w:cs="Arial"/>
        </w:rPr>
        <w:t xml:space="preserve">                    </w:t>
      </w:r>
      <w:r w:rsidR="00F2138C" w:rsidRPr="00D779F5">
        <w:rPr>
          <w:rFonts w:ascii="Arial" w:hAnsi="Arial" w:cs="Arial"/>
        </w:rPr>
        <w:t>w rejonie Szczecin</w:t>
      </w:r>
    </w:p>
    <w:p w14:paraId="5100C2A7" w14:textId="119B755D" w:rsidR="00F2138C" w:rsidRPr="00D779F5" w:rsidRDefault="00BD3BFA" w:rsidP="00BD3BFA">
      <w:pPr>
        <w:tabs>
          <w:tab w:val="left" w:pos="1020"/>
          <w:tab w:val="left" w:pos="6300"/>
        </w:tabs>
        <w:suppressAutoHyphens/>
        <w:spacing w:after="0" w:line="24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F2138C" w:rsidRPr="00D779F5">
        <w:rPr>
          <w:rFonts w:ascii="Arial" w:hAnsi="Arial" w:cs="Arial"/>
        </w:rPr>
        <w:t>Magdalena Ferenc, tel. 598</w:t>
      </w:r>
      <w:r w:rsidR="00E6039B">
        <w:rPr>
          <w:rFonts w:ascii="Arial" w:hAnsi="Arial" w:cs="Arial"/>
        </w:rPr>
        <w:t xml:space="preserve"> </w:t>
      </w:r>
      <w:r w:rsidR="00F2138C" w:rsidRPr="00D779F5">
        <w:rPr>
          <w:rFonts w:ascii="Arial" w:hAnsi="Arial" w:cs="Arial"/>
        </w:rPr>
        <w:t>481</w:t>
      </w:r>
      <w:r w:rsidR="00E6039B">
        <w:rPr>
          <w:rFonts w:ascii="Arial" w:hAnsi="Arial" w:cs="Arial"/>
        </w:rPr>
        <w:t xml:space="preserve"> </w:t>
      </w:r>
      <w:r w:rsidR="00F2138C" w:rsidRPr="00D779F5">
        <w:rPr>
          <w:rFonts w:ascii="Arial" w:hAnsi="Arial" w:cs="Arial"/>
        </w:rPr>
        <w:t>990 wew. 52. w zakresie budowli w rejonie Słupsk</w:t>
      </w:r>
    </w:p>
    <w:p w14:paraId="25386573" w14:textId="77777777" w:rsidR="00F2138C" w:rsidRPr="00D779F5" w:rsidRDefault="00F2138C" w:rsidP="009E0ADF">
      <w:pPr>
        <w:numPr>
          <w:ilvl w:val="0"/>
          <w:numId w:val="13"/>
        </w:numPr>
        <w:tabs>
          <w:tab w:val="clear" w:pos="294"/>
          <w:tab w:val="left" w:pos="360"/>
          <w:tab w:val="num" w:pos="720"/>
          <w:tab w:val="left" w:pos="1020"/>
          <w:tab w:val="left" w:pos="6300"/>
        </w:tabs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Przedstawicielem Wykonawcy będzie: ………………</w:t>
      </w:r>
      <w:r w:rsidR="00215013">
        <w:rPr>
          <w:rFonts w:ascii="Arial" w:hAnsi="Arial" w:cs="Arial"/>
        </w:rPr>
        <w:t>……………………………………..</w:t>
      </w:r>
    </w:p>
    <w:p w14:paraId="7F98AC03" w14:textId="77777777" w:rsidR="00F2138C" w:rsidRPr="00D779F5" w:rsidRDefault="00F2138C" w:rsidP="00F2138C">
      <w:pPr>
        <w:jc w:val="both"/>
        <w:rPr>
          <w:rFonts w:ascii="Arial" w:hAnsi="Arial" w:cs="Arial"/>
        </w:rPr>
      </w:pPr>
    </w:p>
    <w:p w14:paraId="1F0BFAFC" w14:textId="77777777" w:rsidR="00F2138C" w:rsidRPr="00D779F5" w:rsidRDefault="00F2138C" w:rsidP="00F2138C">
      <w:pPr>
        <w:tabs>
          <w:tab w:val="left" w:pos="993"/>
        </w:tabs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8</w:t>
      </w:r>
    </w:p>
    <w:p w14:paraId="29A84DD2" w14:textId="77777777" w:rsidR="00F2138C" w:rsidRPr="00D779F5" w:rsidRDefault="00F2138C" w:rsidP="009E0ADF">
      <w:pPr>
        <w:pStyle w:val="Nagwek"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suppressAutoHyphens/>
        <w:ind w:hanging="1068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oświadcza, że jest podatnikiem VAT.NIP: ……………</w:t>
      </w:r>
      <w:r w:rsidR="00215013">
        <w:rPr>
          <w:rFonts w:ascii="Arial" w:hAnsi="Arial" w:cs="Arial"/>
        </w:rPr>
        <w:t>……………………..</w:t>
      </w:r>
    </w:p>
    <w:p w14:paraId="38BE3493" w14:textId="77777777" w:rsidR="00F2138C" w:rsidRPr="00D779F5" w:rsidRDefault="00F2138C" w:rsidP="009E0ADF">
      <w:pPr>
        <w:pStyle w:val="Nagwek"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suppressAutoHyphens/>
        <w:ind w:hanging="1068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Zamawiający jest podatnikiem VAT.  NIP:852-04-09-053.           </w:t>
      </w:r>
    </w:p>
    <w:p w14:paraId="73F3C996" w14:textId="14005E30" w:rsidR="00F2138C" w:rsidRPr="00D779F5" w:rsidRDefault="00F2138C" w:rsidP="009E0ADF">
      <w:pPr>
        <w:pStyle w:val="Nagwek"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suppressAutoHyphens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Wykonawca ponosi wszelkie konsekwencje z tytułu prowadzenia niewłaściwej dokumentacji dla potrzeb podatku od towarów i usług (VAT). W szczególności Wykonawca zobowiązuje się </w:t>
      </w:r>
      <w:r w:rsidR="001F76B2">
        <w:rPr>
          <w:rFonts w:ascii="Arial" w:hAnsi="Arial" w:cs="Arial"/>
        </w:rPr>
        <w:t xml:space="preserve">                      </w:t>
      </w:r>
      <w:r w:rsidRPr="00D779F5">
        <w:rPr>
          <w:rFonts w:ascii="Arial" w:hAnsi="Arial" w:cs="Arial"/>
        </w:rPr>
        <w:t>do zwrotu na rzecz Zamawiającego ewentualnych strat (sankcji podatkowych) spowodowanych:</w:t>
      </w:r>
    </w:p>
    <w:p w14:paraId="6A8965B1" w14:textId="77777777" w:rsidR="00F2138C" w:rsidRPr="00D779F5" w:rsidRDefault="00F2138C" w:rsidP="009E0ADF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wadliwym wystawieniem faktury VAT,</w:t>
      </w:r>
    </w:p>
    <w:p w14:paraId="340F2E37" w14:textId="77777777" w:rsidR="00F2138C" w:rsidRPr="00D779F5" w:rsidRDefault="00F2138C" w:rsidP="009E0ADF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brakiem u Wykonawcy kopii faktury VAT wystawionej na rzecz Zamawiającego </w:t>
      </w:r>
      <w:r w:rsidRPr="00D779F5">
        <w:rPr>
          <w:rFonts w:ascii="Arial" w:hAnsi="Arial" w:cs="Arial"/>
        </w:rPr>
        <w:br/>
        <w:t>za wykonany przedmiot umowy,</w:t>
      </w:r>
    </w:p>
    <w:p w14:paraId="456CB192" w14:textId="77777777" w:rsidR="00F2138C" w:rsidRPr="00D779F5" w:rsidRDefault="00F2138C" w:rsidP="009E0ADF">
      <w:pPr>
        <w:pStyle w:val="Nagwek"/>
        <w:numPr>
          <w:ilvl w:val="0"/>
          <w:numId w:val="10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różnymi danymi na oryginale i kopii faktury VAT.</w:t>
      </w:r>
    </w:p>
    <w:p w14:paraId="75E513B7" w14:textId="755D0A97" w:rsidR="00F2138C" w:rsidRPr="00824799" w:rsidRDefault="005B114C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7275AF">
        <w:rPr>
          <w:rFonts w:ascii="Arial" w:hAnsi="Arial" w:cs="Arial"/>
        </w:rPr>
        <w:t>4</w:t>
      </w:r>
      <w:r w:rsidR="00A51514" w:rsidRPr="004C5895">
        <w:rPr>
          <w:rFonts w:ascii="Arial" w:hAnsi="Arial" w:cs="Arial"/>
          <w:color w:val="00B050"/>
        </w:rPr>
        <w:t>.</w:t>
      </w:r>
      <w:r w:rsidRPr="004C5895">
        <w:rPr>
          <w:rFonts w:ascii="Arial" w:hAnsi="Arial" w:cs="Arial"/>
          <w:color w:val="00B050"/>
        </w:rPr>
        <w:t xml:space="preserve">  </w:t>
      </w:r>
      <w:r w:rsidR="004C5895" w:rsidRPr="004C5895">
        <w:rPr>
          <w:rFonts w:ascii="Arial" w:hAnsi="Arial" w:cs="Arial"/>
          <w:color w:val="00B050"/>
        </w:rPr>
        <w:t xml:space="preserve"> </w:t>
      </w:r>
      <w:r w:rsidRPr="00824799">
        <w:rPr>
          <w:rFonts w:ascii="Arial" w:hAnsi="Arial" w:cs="Arial"/>
        </w:rPr>
        <w:t xml:space="preserve">Wykonawca oświadcza, że rachunek bankowy wskazany na fakturze, która zostanie wystawiona </w:t>
      </w:r>
    </w:p>
    <w:p w14:paraId="44395675" w14:textId="09E29967" w:rsidR="005B114C" w:rsidRPr="00824799" w:rsidRDefault="005B114C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 </w:t>
      </w:r>
      <w:r w:rsidR="004C5895" w:rsidRPr="00824799">
        <w:rPr>
          <w:rFonts w:ascii="Arial" w:hAnsi="Arial" w:cs="Arial"/>
        </w:rPr>
        <w:t xml:space="preserve"> </w:t>
      </w:r>
      <w:r w:rsidR="00A51514" w:rsidRPr="00824799">
        <w:rPr>
          <w:rFonts w:ascii="Arial" w:hAnsi="Arial" w:cs="Arial"/>
        </w:rPr>
        <w:t>n</w:t>
      </w:r>
      <w:r w:rsidRPr="00824799">
        <w:rPr>
          <w:rFonts w:ascii="Arial" w:hAnsi="Arial" w:cs="Arial"/>
        </w:rPr>
        <w:t xml:space="preserve">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podstawie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niniejszej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umowy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jest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rachunkiem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znajdującym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się  w elektronicznym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wykazie </w:t>
      </w:r>
    </w:p>
    <w:p w14:paraId="6565FFA0" w14:textId="77777777" w:rsidR="0050710F" w:rsidRDefault="005B114C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 </w:t>
      </w:r>
      <w:r w:rsidR="004C5895" w:rsidRPr="00824799">
        <w:rPr>
          <w:rFonts w:ascii="Arial" w:hAnsi="Arial" w:cs="Arial"/>
        </w:rPr>
        <w:t xml:space="preserve"> </w:t>
      </w:r>
      <w:r w:rsidR="00A51514" w:rsidRPr="00824799">
        <w:rPr>
          <w:rFonts w:ascii="Arial" w:hAnsi="Arial" w:cs="Arial"/>
        </w:rPr>
        <w:t>p</w:t>
      </w:r>
      <w:r w:rsidRPr="00824799">
        <w:rPr>
          <w:rFonts w:ascii="Arial" w:hAnsi="Arial" w:cs="Arial"/>
        </w:rPr>
        <w:t xml:space="preserve">odmiotów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prowadzonym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przez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Szefa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Krajowej </w:t>
      </w:r>
      <w:r w:rsidR="004C5895" w:rsidRPr="00824799">
        <w:rPr>
          <w:rFonts w:ascii="Arial" w:hAnsi="Arial" w:cs="Arial"/>
        </w:rPr>
        <w:t xml:space="preserve">  </w:t>
      </w:r>
      <w:r w:rsidRPr="00824799">
        <w:rPr>
          <w:rFonts w:ascii="Arial" w:hAnsi="Arial" w:cs="Arial"/>
        </w:rPr>
        <w:t>Administracji  Skarbowej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o którym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mowa </w:t>
      </w:r>
    </w:p>
    <w:p w14:paraId="7501C870" w14:textId="35258A8B" w:rsidR="005B114C" w:rsidRPr="00824799" w:rsidRDefault="0050710F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w</w:t>
      </w:r>
      <w:r w:rsidRPr="00824799">
        <w:rPr>
          <w:rFonts w:ascii="Arial" w:hAnsi="Arial" w:cs="Arial"/>
        </w:rPr>
        <w:t xml:space="preserve"> ustawie o podatku od towarów i usług</w:t>
      </w:r>
      <w:r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(dalej: Wykaz)</w:t>
      </w:r>
      <w:r>
        <w:rPr>
          <w:rFonts w:ascii="Arial" w:hAnsi="Arial" w:cs="Arial"/>
        </w:rPr>
        <w:t>.</w:t>
      </w:r>
      <w:r w:rsidR="001F76B2">
        <w:rPr>
          <w:rFonts w:ascii="Arial" w:hAnsi="Arial" w:cs="Arial"/>
        </w:rPr>
        <w:t xml:space="preserve">     </w:t>
      </w:r>
    </w:p>
    <w:p w14:paraId="219F58AF" w14:textId="0D4D63E7" w:rsidR="00A51514" w:rsidRPr="00824799" w:rsidRDefault="00A51514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5.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Strony uzgadniają, że płatności dokonywane będą na rachunek bankowy Wykonawcy wskazany</w:t>
      </w:r>
    </w:p>
    <w:p w14:paraId="017C4258" w14:textId="7C40D521" w:rsidR="00A51514" w:rsidRPr="00824799" w:rsidRDefault="00A51514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 na fakturze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z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zastrzeżeniem, że rachunek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bankowy musi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być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zgodny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z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numerem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rachunku </w:t>
      </w:r>
    </w:p>
    <w:p w14:paraId="6938C129" w14:textId="28AF6B33" w:rsidR="00A51514" w:rsidRPr="00824799" w:rsidRDefault="00A51514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 ujawnionym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w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Wykazie. Jeżeli </w:t>
      </w:r>
      <w:r w:rsidR="004C5895" w:rsidRPr="00824799">
        <w:rPr>
          <w:rFonts w:ascii="Arial" w:hAnsi="Arial" w:cs="Arial"/>
        </w:rPr>
        <w:t xml:space="preserve">  </w:t>
      </w:r>
      <w:r w:rsidRPr="00824799">
        <w:rPr>
          <w:rFonts w:ascii="Arial" w:hAnsi="Arial" w:cs="Arial"/>
        </w:rPr>
        <w:t xml:space="preserve">w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Wykazie ujawniony jest inny rachunek bankowy, niż widnieje</w:t>
      </w:r>
    </w:p>
    <w:p w14:paraId="18D2DD67" w14:textId="2427736C" w:rsidR="00A51514" w:rsidRPr="00824799" w:rsidRDefault="00A51514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 w umowie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lub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na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fakturze, płatność wynagrodzenia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dokonana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zostanie na rachunek bankowy   </w:t>
      </w:r>
    </w:p>
    <w:p w14:paraId="51042C40" w14:textId="4CCA37DF" w:rsidR="00A51514" w:rsidRPr="00824799" w:rsidRDefault="00A51514" w:rsidP="005B114C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ujawniony w Wykazie.</w:t>
      </w:r>
    </w:p>
    <w:p w14:paraId="035D9352" w14:textId="7DB66886" w:rsidR="00A51514" w:rsidRPr="00824799" w:rsidRDefault="00A51514" w:rsidP="00A5151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>6.   Płatność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dokonana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na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rachunek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objęty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Wykazem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nie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stanowi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dla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Wykonawcy podstawy do </w:t>
      </w:r>
    </w:p>
    <w:p w14:paraId="71372980" w14:textId="0A9D3D97" w:rsidR="00A51514" w:rsidRPr="00824799" w:rsidRDefault="00A51514" w:rsidP="00A5151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żądania od Zamawiającego jakichkolwiek odsetek, jak również innych roszczeń z tytułu dokonania</w:t>
      </w:r>
    </w:p>
    <w:p w14:paraId="2473D093" w14:textId="7EE44179" w:rsidR="00A51514" w:rsidRPr="00824799" w:rsidRDefault="00A51514" w:rsidP="00A5151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nieterminowej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 płatności. Zapłata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taka nie stanowi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 xml:space="preserve">również podstawy do rozwiązania umowy lub </w:t>
      </w:r>
    </w:p>
    <w:p w14:paraId="4634FB19" w14:textId="316DB2BF" w:rsidR="005B114C" w:rsidRDefault="00A51514" w:rsidP="00A5151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     </w:t>
      </w:r>
      <w:r w:rsidR="004C5895" w:rsidRPr="00824799">
        <w:rPr>
          <w:rFonts w:ascii="Arial" w:hAnsi="Arial" w:cs="Arial"/>
        </w:rPr>
        <w:t xml:space="preserve"> </w:t>
      </w:r>
      <w:r w:rsidRPr="00824799">
        <w:rPr>
          <w:rFonts w:ascii="Arial" w:hAnsi="Arial" w:cs="Arial"/>
        </w:rPr>
        <w:t>odstąpienia od niej.</w:t>
      </w:r>
      <w:r w:rsidR="005B114C" w:rsidRPr="00824799">
        <w:rPr>
          <w:rFonts w:ascii="Arial" w:hAnsi="Arial" w:cs="Arial"/>
        </w:rPr>
        <w:t xml:space="preserve">  </w:t>
      </w:r>
    </w:p>
    <w:p w14:paraId="586F0DCC" w14:textId="77777777" w:rsidR="00481AD6" w:rsidRPr="00824799" w:rsidRDefault="00481AD6" w:rsidP="00A51514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70323FF9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9</w:t>
      </w:r>
    </w:p>
    <w:p w14:paraId="52CD3442" w14:textId="4B22C68F" w:rsidR="00F2138C" w:rsidRPr="00EE1E67" w:rsidRDefault="00F2138C" w:rsidP="009E0ADF">
      <w:pPr>
        <w:pStyle w:val="Tekstpodstawowywcity"/>
        <w:numPr>
          <w:ilvl w:val="0"/>
          <w:numId w:val="8"/>
        </w:numPr>
        <w:tabs>
          <w:tab w:val="left" w:pos="4070"/>
        </w:tabs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 xml:space="preserve">Wysokość wynagrodzenia przysługującego Wykonawcy za wykonanie przedmiotu umowy, strony ustalają na kwotę ………………. zł netto (słownie złotych: …………………………) + 23% VAT czyli ………………… zł brutto (słownie złotych: ……………………………………), określoną  na podstawie </w:t>
      </w:r>
      <w:r w:rsidR="00AB0C77">
        <w:rPr>
          <w:rFonts w:ascii="Arial" w:hAnsi="Arial" w:cs="Arial"/>
          <w:sz w:val="22"/>
          <w:szCs w:val="22"/>
        </w:rPr>
        <w:t>o</w:t>
      </w:r>
      <w:r w:rsidRPr="00D779F5">
        <w:rPr>
          <w:rFonts w:ascii="Arial" w:hAnsi="Arial" w:cs="Arial"/>
          <w:sz w:val="22"/>
          <w:szCs w:val="22"/>
        </w:rPr>
        <w:t>ferty cenowej Wykonawcy</w:t>
      </w:r>
      <w:r w:rsidR="00411C26">
        <w:rPr>
          <w:rFonts w:ascii="Arial" w:hAnsi="Arial" w:cs="Arial"/>
          <w:sz w:val="22"/>
          <w:szCs w:val="22"/>
        </w:rPr>
        <w:t xml:space="preserve"> </w:t>
      </w:r>
      <w:r w:rsidRPr="00D779F5">
        <w:rPr>
          <w:rFonts w:ascii="Arial" w:hAnsi="Arial" w:cs="Arial"/>
          <w:sz w:val="22"/>
          <w:szCs w:val="22"/>
        </w:rPr>
        <w:t xml:space="preserve">z dnia ………………. r. </w:t>
      </w:r>
      <w:r w:rsidRPr="00EE1E67">
        <w:rPr>
          <w:rFonts w:ascii="Arial" w:hAnsi="Arial" w:cs="Arial"/>
          <w:sz w:val="22"/>
          <w:szCs w:val="22"/>
        </w:rPr>
        <w:t xml:space="preserve">stanowiącej </w:t>
      </w:r>
      <w:r w:rsidRPr="00014434">
        <w:rPr>
          <w:rFonts w:ascii="Arial" w:hAnsi="Arial" w:cs="Arial"/>
          <w:sz w:val="22"/>
          <w:szCs w:val="22"/>
        </w:rPr>
        <w:t xml:space="preserve">załącznik nr </w:t>
      </w:r>
      <w:r w:rsidR="00014434">
        <w:rPr>
          <w:rFonts w:ascii="Arial" w:hAnsi="Arial" w:cs="Arial"/>
          <w:sz w:val="22"/>
          <w:szCs w:val="22"/>
        </w:rPr>
        <w:t>5</w:t>
      </w:r>
      <w:r w:rsidRPr="00014434">
        <w:rPr>
          <w:rFonts w:ascii="Arial" w:hAnsi="Arial" w:cs="Arial"/>
          <w:sz w:val="22"/>
          <w:szCs w:val="22"/>
        </w:rPr>
        <w:t xml:space="preserve"> do </w:t>
      </w:r>
      <w:r w:rsidRPr="00EE1E67">
        <w:rPr>
          <w:rFonts w:ascii="Arial" w:hAnsi="Arial" w:cs="Arial"/>
          <w:sz w:val="22"/>
          <w:szCs w:val="22"/>
        </w:rPr>
        <w:t>niniejszej umowy.</w:t>
      </w:r>
    </w:p>
    <w:p w14:paraId="255AAB1C" w14:textId="4DAF3E61" w:rsidR="00F2138C" w:rsidRPr="00D779F5" w:rsidRDefault="00F2138C" w:rsidP="009E0ADF">
      <w:pPr>
        <w:pStyle w:val="Tekstpodstawowywcity"/>
        <w:numPr>
          <w:ilvl w:val="0"/>
          <w:numId w:val="8"/>
        </w:numPr>
        <w:tabs>
          <w:tab w:val="left" w:pos="4070"/>
        </w:tabs>
        <w:suppressAutoHyphens/>
        <w:spacing w:after="0"/>
        <w:jc w:val="both"/>
        <w:rPr>
          <w:rFonts w:ascii="Arial" w:hAnsi="Arial" w:cs="Arial"/>
          <w:sz w:val="22"/>
          <w:szCs w:val="22"/>
        </w:rPr>
      </w:pPr>
      <w:bookmarkStart w:id="1" w:name="_Hlk163200670"/>
      <w:r w:rsidRPr="00D779F5">
        <w:rPr>
          <w:rFonts w:ascii="Arial" w:hAnsi="Arial" w:cs="Arial"/>
          <w:sz w:val="22"/>
          <w:szCs w:val="22"/>
        </w:rPr>
        <w:t>Ustalone w ust. 1 wynagrodzenie Wykonawcy obejmuje całkowity koszt wykonania przedmiotu umowy oraz wykonanie ewentualnych przeglądów awaryjnych.</w:t>
      </w:r>
    </w:p>
    <w:bookmarkEnd w:id="1"/>
    <w:p w14:paraId="22631090" w14:textId="11747A73" w:rsidR="00F2138C" w:rsidRPr="00D779F5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Rozliczenie Wykonawcy z Zamawiającym nastąpi po wykonaniu prac określonych w § 1 niniejszej umowy </w:t>
      </w:r>
      <w:r w:rsidR="00AB0C77">
        <w:rPr>
          <w:rFonts w:ascii="Arial" w:hAnsi="Arial" w:cs="Arial"/>
        </w:rPr>
        <w:t xml:space="preserve">pięcioma </w:t>
      </w:r>
      <w:r w:rsidRPr="00D779F5">
        <w:rPr>
          <w:rFonts w:ascii="Arial" w:hAnsi="Arial" w:cs="Arial"/>
        </w:rPr>
        <w:t>fakturami częściowymi</w:t>
      </w:r>
      <w:r w:rsidR="00AB0C77">
        <w:rPr>
          <w:rFonts w:ascii="Arial" w:hAnsi="Arial" w:cs="Arial"/>
        </w:rPr>
        <w:t xml:space="preserve"> oraz jedną fakturą końcową</w:t>
      </w:r>
      <w:r w:rsidRPr="00D779F5">
        <w:rPr>
          <w:rFonts w:ascii="Arial" w:hAnsi="Arial" w:cs="Arial"/>
        </w:rPr>
        <w:t>.</w:t>
      </w:r>
    </w:p>
    <w:p w14:paraId="4D7F316A" w14:textId="41FC1FC8" w:rsidR="00F2138C" w:rsidRPr="00D779F5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Podstawą wystawienia faktury częściowej przez Wykonawcę będzie podpisany bez uwag protokół odbioru</w:t>
      </w:r>
      <w:r w:rsidR="00AB0C77">
        <w:rPr>
          <w:rFonts w:ascii="Arial" w:hAnsi="Arial" w:cs="Arial"/>
        </w:rPr>
        <w:t xml:space="preserve"> częściowego</w:t>
      </w:r>
      <w:r w:rsidRPr="00D779F5">
        <w:rPr>
          <w:rFonts w:ascii="Arial" w:hAnsi="Arial" w:cs="Arial"/>
        </w:rPr>
        <w:t xml:space="preserve">.  </w:t>
      </w:r>
    </w:p>
    <w:p w14:paraId="09B4BAB0" w14:textId="77777777" w:rsidR="00481AD6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Wynagrodzenie Wykonawcy zafakturowane w każdej fakturze będzie wynosiło jedną szóstą część należności wskazanej w ust. 1, czyli kwotę ……………….. zł netto (słownie złotych: </w:t>
      </w:r>
    </w:p>
    <w:p w14:paraId="16CBCB85" w14:textId="77777777" w:rsidR="00481AD6" w:rsidRDefault="00481AD6" w:rsidP="00481AD6">
      <w:pPr>
        <w:suppressAutoHyphens/>
        <w:spacing w:after="0" w:line="240" w:lineRule="auto"/>
        <w:ind w:left="360"/>
        <w:jc w:val="both"/>
        <w:rPr>
          <w:rFonts w:ascii="Arial" w:hAnsi="Arial" w:cs="Arial"/>
        </w:rPr>
      </w:pPr>
    </w:p>
    <w:p w14:paraId="239785D4" w14:textId="756AA1BD" w:rsidR="00F2138C" w:rsidRPr="00D779F5" w:rsidRDefault="00F2138C" w:rsidP="00481AD6">
      <w:p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…………………….) + 23% VAT czyli ……………. zł brutto (słownie złotych: ……………………………….).</w:t>
      </w:r>
    </w:p>
    <w:p w14:paraId="06F5D316" w14:textId="77777777" w:rsidR="00F2138C" w:rsidRPr="00D779F5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  <w:lang w:eastAsia="pl-PL"/>
        </w:rPr>
        <w:t xml:space="preserve">Faktura końcowa może zostać wystawiona  po: </w:t>
      </w:r>
    </w:p>
    <w:p w14:paraId="1FAFA7E5" w14:textId="3087E8F9" w:rsidR="00F2138C" w:rsidRPr="00D779F5" w:rsidRDefault="00F2138C" w:rsidP="009E0ADF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Arial" w:hAnsi="Arial" w:cs="Arial"/>
          <w:lang w:eastAsia="pl-PL"/>
        </w:rPr>
      </w:pPr>
      <w:r w:rsidRPr="00D779F5">
        <w:rPr>
          <w:rFonts w:ascii="Arial" w:hAnsi="Arial" w:cs="Arial"/>
          <w:lang w:eastAsia="pl-PL"/>
        </w:rPr>
        <w:t>wykonaniu przez Wykonawcę całości przedmiotu umowy</w:t>
      </w:r>
      <w:r w:rsidR="00156AF6">
        <w:rPr>
          <w:rFonts w:ascii="Arial" w:hAnsi="Arial" w:cs="Arial"/>
          <w:lang w:eastAsia="pl-PL"/>
        </w:rPr>
        <w:t>,</w:t>
      </w:r>
    </w:p>
    <w:p w14:paraId="30C8B8CF" w14:textId="77777777" w:rsidR="00F2138C" w:rsidRPr="00D779F5" w:rsidRDefault="00F2138C" w:rsidP="009E0ADF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Arial" w:hAnsi="Arial" w:cs="Arial"/>
          <w:lang w:eastAsia="pl-PL"/>
        </w:rPr>
      </w:pPr>
      <w:r w:rsidRPr="00D779F5">
        <w:rPr>
          <w:rFonts w:ascii="Arial" w:hAnsi="Arial" w:cs="Arial"/>
          <w:lang w:eastAsia="pl-PL"/>
        </w:rPr>
        <w:t>przekazaniu przez Wykonawcę kompletu protokołów przeglądów okresowych,</w:t>
      </w:r>
    </w:p>
    <w:p w14:paraId="1F66B504" w14:textId="77777777" w:rsidR="00F2138C" w:rsidRPr="00D779F5" w:rsidRDefault="00F2138C" w:rsidP="009E0ADF">
      <w:pPr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Arial" w:hAnsi="Arial" w:cs="Arial"/>
          <w:lang w:eastAsia="pl-PL"/>
        </w:rPr>
      </w:pPr>
      <w:r w:rsidRPr="00D779F5">
        <w:rPr>
          <w:rFonts w:ascii="Arial" w:hAnsi="Arial" w:cs="Arial"/>
          <w:lang w:eastAsia="pl-PL"/>
        </w:rPr>
        <w:t>odbioru końcowego robót i podpisania protokołu odbioru końcowego.</w:t>
      </w:r>
    </w:p>
    <w:p w14:paraId="423B2FCC" w14:textId="7381DED3" w:rsidR="00F2138C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Zapłata wynagrodzenia nastąpi w terminie 14 dni od daty doręczenia Zamawiającemu każdej </w:t>
      </w:r>
      <w:r w:rsidR="001F76B2">
        <w:rPr>
          <w:rFonts w:ascii="Arial" w:hAnsi="Arial" w:cs="Arial"/>
        </w:rPr>
        <w:t xml:space="preserve">                </w:t>
      </w:r>
      <w:r w:rsidRPr="00D779F5">
        <w:rPr>
          <w:rFonts w:ascii="Arial" w:hAnsi="Arial" w:cs="Arial"/>
        </w:rPr>
        <w:t>z faktur.</w:t>
      </w:r>
    </w:p>
    <w:p w14:paraId="64BEA83D" w14:textId="187C28C4" w:rsidR="00824799" w:rsidRPr="00D779F5" w:rsidRDefault="00824799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824799">
        <w:rPr>
          <w:rFonts w:ascii="Arial" w:hAnsi="Arial" w:cs="Arial"/>
        </w:rPr>
        <w:t xml:space="preserve">Za datę doręczenia faktury uznaje się datę jej udostępnienia w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. Termin płatności liczony jest od dnia udostępnienia faktury w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, niezależnie od dodatkowego przesłania jej kopii w innej formie. Strony zobowiązują się do posługiwania się w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 aktualnymi danymi identyfikacyjnymi, w szczególności numerem NIP, oraz do niezwłocznego informowania o ich zmianie. Każda </w:t>
      </w:r>
      <w:r w:rsidR="001F76B2">
        <w:rPr>
          <w:rFonts w:ascii="Arial" w:hAnsi="Arial" w:cs="Arial"/>
        </w:rPr>
        <w:t xml:space="preserve">                       </w:t>
      </w:r>
      <w:r w:rsidRPr="00824799">
        <w:rPr>
          <w:rFonts w:ascii="Arial" w:hAnsi="Arial" w:cs="Arial"/>
        </w:rPr>
        <w:t xml:space="preserve">ze stron odpowiada za nadanie, utrzymanie i aktualizację uprawnień do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 osobom działającym w jej imieniu. W przypadku czasowej niedostępności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, faktury mogą być wystawiane w trybie offline lub w inny sposób dopuszczony przepisami prawa, a następnie niezwłocznie wprowadzone do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 xml:space="preserve"> po ustaniu awarii. W przypadku wystawienia faktury w trybie awaryjnym, termin płatności biegnie od daty doręczenia faktury w postaci elektronicznej. Faktury korygujące będą wystawiane wyłącznie za pośrednictwem </w:t>
      </w:r>
      <w:proofErr w:type="spellStart"/>
      <w:r w:rsidRPr="00824799">
        <w:rPr>
          <w:rFonts w:ascii="Arial" w:hAnsi="Arial" w:cs="Arial"/>
        </w:rPr>
        <w:t>KSeF</w:t>
      </w:r>
      <w:proofErr w:type="spellEnd"/>
      <w:r w:rsidRPr="00824799">
        <w:rPr>
          <w:rFonts w:ascii="Arial" w:hAnsi="Arial" w:cs="Arial"/>
        </w:rPr>
        <w:t>, zgodnie z obowiązującymi przepisami. Strona wystawiająca fakturę ponosi odpowiedzialność za jej prawidłowość formalną</w:t>
      </w:r>
      <w:r w:rsidR="001F76B2">
        <w:rPr>
          <w:rFonts w:ascii="Arial" w:hAnsi="Arial" w:cs="Arial"/>
        </w:rPr>
        <w:t xml:space="preserve">      </w:t>
      </w:r>
      <w:r w:rsidRPr="00824799">
        <w:rPr>
          <w:rFonts w:ascii="Arial" w:hAnsi="Arial" w:cs="Arial"/>
        </w:rPr>
        <w:t xml:space="preserve"> i merytoryczną, w tym zgodność danych z niniejszą umową oraz przepisami prawa.</w:t>
      </w:r>
    </w:p>
    <w:p w14:paraId="73A57AAD" w14:textId="0B1D92CA" w:rsidR="00F2138C" w:rsidRPr="00D779F5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 przypadku zwłoki w zapłacie wynagrodzenia Zamawiający zapłaci Wykonawcy odsetki</w:t>
      </w:r>
      <w:r w:rsidR="001F76B2">
        <w:rPr>
          <w:rFonts w:ascii="Arial" w:hAnsi="Arial" w:cs="Arial"/>
        </w:rPr>
        <w:t xml:space="preserve">                     </w:t>
      </w:r>
      <w:r w:rsidRPr="00D779F5">
        <w:rPr>
          <w:rFonts w:ascii="Arial" w:hAnsi="Arial" w:cs="Arial"/>
        </w:rPr>
        <w:t xml:space="preserve"> za opóźnienie w wysokości ustawowej.</w:t>
      </w:r>
    </w:p>
    <w:p w14:paraId="2E602952" w14:textId="77777777" w:rsidR="00F2138C" w:rsidRPr="00D779F5" w:rsidRDefault="00F2138C" w:rsidP="009E0ADF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 dzień zapłaty uważa się dzień obciążenia rachunku bankowego Zamawiającego.</w:t>
      </w:r>
    </w:p>
    <w:p w14:paraId="2DE492A9" w14:textId="77777777" w:rsidR="00D779F5" w:rsidRDefault="00D779F5" w:rsidP="004C5895">
      <w:pPr>
        <w:rPr>
          <w:rFonts w:ascii="Arial" w:hAnsi="Arial" w:cs="Arial"/>
        </w:rPr>
      </w:pPr>
    </w:p>
    <w:p w14:paraId="34DB2DF2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10</w:t>
      </w:r>
    </w:p>
    <w:p w14:paraId="577E5A81" w14:textId="77777777" w:rsidR="00F2138C" w:rsidRPr="00D779F5" w:rsidRDefault="00F2138C" w:rsidP="009E0ADF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Wykonawca zapłaci Zamawiającemu karę umowną:</w:t>
      </w:r>
    </w:p>
    <w:p w14:paraId="2562EC8B" w14:textId="77777777" w:rsidR="00F2138C" w:rsidRPr="00D779F5" w:rsidRDefault="00F2138C" w:rsidP="009E0ADF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 odstąpienie od umowy przez Zamawiającego z przyczyn, za które ponosi odpowiedzialność Wykonawca – w wysokości 10% wynagrodzenia umownego brutto,</w:t>
      </w:r>
    </w:p>
    <w:p w14:paraId="5F1956A1" w14:textId="77777777" w:rsidR="00F2138C" w:rsidRPr="00D779F5" w:rsidRDefault="00F2138C" w:rsidP="009E0ADF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 zwłokę w wykonaniu przedmiotu umowy – w wysokości 0,5% wynagrodzenia  umownego brutto za każdy dzień zwłoki,</w:t>
      </w:r>
    </w:p>
    <w:p w14:paraId="6A1D38ED" w14:textId="77777777" w:rsidR="00F2138C" w:rsidRPr="00D779F5" w:rsidRDefault="00F2138C" w:rsidP="009E0ADF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 zwłokę w dokonaniu przeglądu awaryjnego – 200 zł za każdy dzień zwłoki,</w:t>
      </w:r>
    </w:p>
    <w:p w14:paraId="7E1DBF26" w14:textId="77777777" w:rsidR="00F2138C" w:rsidRPr="00D779F5" w:rsidRDefault="00F2138C" w:rsidP="009E0ADF">
      <w:pPr>
        <w:numPr>
          <w:ilvl w:val="0"/>
          <w:numId w:val="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 zwlokę w usunięciu wad stwierdzonych przy odbiorze – w wysokości 0,5% wynagrodzenia umownego brutto za każdy dzień zwłoki, liczony od dnia wyznaczonego przez Zamawiającego na usunięcie wad.</w:t>
      </w:r>
    </w:p>
    <w:p w14:paraId="563B19F4" w14:textId="77777777" w:rsidR="00F2138C" w:rsidRPr="00D779F5" w:rsidRDefault="00F2138C" w:rsidP="009E0ADF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Zamawiający zapłaci Wykonawcy karę umowną za odstąpienie od umowy z przyczyn zależnych od Zamawiającego – w wysokości 10% wynagrodzenia umownego brutto.</w:t>
      </w:r>
    </w:p>
    <w:p w14:paraId="345F76F0" w14:textId="77777777" w:rsidR="00F2138C" w:rsidRPr="00D779F5" w:rsidRDefault="00F2138C" w:rsidP="009E0ADF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Strony zgodnie ustalają, że w przypadku, gdy wysokość poniesionej szkody przewyższa wysokość zastrzeżonych kar umownych, żądanie odszkodowania przez każdą ze stron jest dopuszczalne na zasadach ogólnych określonych w Kodeksie Cywilnym,</w:t>
      </w:r>
    </w:p>
    <w:p w14:paraId="4D62B219" w14:textId="54195B3D" w:rsidR="00F2138C" w:rsidRPr="00D779F5" w:rsidRDefault="00F2138C" w:rsidP="009E0ADF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W razie zaistnienia istotnej zmiany okoliczności powodującej, że wykonanie umowy nie leży </w:t>
      </w:r>
      <w:r w:rsidR="001F76B2">
        <w:rPr>
          <w:rFonts w:ascii="Arial" w:hAnsi="Arial" w:cs="Arial"/>
        </w:rPr>
        <w:t xml:space="preserve">                  </w:t>
      </w:r>
      <w:r w:rsidRPr="00D779F5">
        <w:rPr>
          <w:rFonts w:ascii="Arial" w:hAnsi="Arial" w:cs="Arial"/>
        </w:rPr>
        <w:t>w interesie publicznym, czego nie można było przewidzieć w chwili zawarcia umowy, Zamawiający może odstąpić od umowy w terminie 30 dni od powzięcia wiadomości o tych okolicznościach.</w:t>
      </w:r>
      <w:r w:rsidR="007B0015">
        <w:rPr>
          <w:rFonts w:ascii="Arial" w:hAnsi="Arial" w:cs="Arial"/>
        </w:rPr>
        <w:t xml:space="preserve"> </w:t>
      </w:r>
      <w:r w:rsidRPr="00D779F5">
        <w:rPr>
          <w:rFonts w:ascii="Arial" w:hAnsi="Arial" w:cs="Arial"/>
        </w:rPr>
        <w:t>W takim przypadku Wykonawca może żądać wyłącznie wynagrodzenia należnego z tytułu wykonania części umowy.</w:t>
      </w:r>
    </w:p>
    <w:p w14:paraId="5E574BE9" w14:textId="77777777" w:rsidR="00F2138C" w:rsidRPr="00D779F5" w:rsidRDefault="00F2138C" w:rsidP="009E0ADF">
      <w:pPr>
        <w:numPr>
          <w:ilvl w:val="0"/>
          <w:numId w:val="6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Łączna całkowita wysokość kar umownych, których może dochodzić strona, nie może przekraczać całkowitego wynagrodzenia umownego brutto, określonego w § 9 ust. 1 umowy.</w:t>
      </w:r>
    </w:p>
    <w:p w14:paraId="560819E3" w14:textId="77777777" w:rsidR="00F2138C" w:rsidRPr="00D779F5" w:rsidRDefault="00F2138C" w:rsidP="00F2138C">
      <w:pPr>
        <w:tabs>
          <w:tab w:val="left" w:pos="426"/>
        </w:tabs>
        <w:ind w:left="426"/>
        <w:jc w:val="both"/>
        <w:rPr>
          <w:rFonts w:ascii="Arial" w:hAnsi="Arial" w:cs="Arial"/>
        </w:rPr>
      </w:pPr>
    </w:p>
    <w:p w14:paraId="0FD5F70E" w14:textId="77777777" w:rsidR="00F2138C" w:rsidRPr="00D779F5" w:rsidRDefault="00F2138C" w:rsidP="00F2138C">
      <w:pPr>
        <w:pStyle w:val="Tekstpodstawowywcity"/>
        <w:tabs>
          <w:tab w:val="left" w:pos="720"/>
        </w:tabs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§ 11</w:t>
      </w:r>
    </w:p>
    <w:p w14:paraId="1E73828B" w14:textId="77777777" w:rsidR="00F2138C" w:rsidRPr="00D779F5" w:rsidRDefault="00F2138C" w:rsidP="009E0ADF">
      <w:pPr>
        <w:pStyle w:val="Tekstpodstawowywcity"/>
        <w:numPr>
          <w:ilvl w:val="0"/>
          <w:numId w:val="14"/>
        </w:numPr>
        <w:tabs>
          <w:tab w:val="clear" w:pos="208"/>
          <w:tab w:val="num" w:pos="0"/>
        </w:tabs>
        <w:suppressAutoHyphens/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Zamawiający może odstąpić od umowy w całości lub części, z przyczyn leżących po stronie Wykonawcy, w szczególności w przypadku:</w:t>
      </w:r>
    </w:p>
    <w:p w14:paraId="5063D9A6" w14:textId="234B6A89" w:rsidR="00F2138C" w:rsidRDefault="00F2138C" w:rsidP="009E0ADF">
      <w:pPr>
        <w:pStyle w:val="Tekstpodstawowywcity"/>
        <w:numPr>
          <w:ilvl w:val="0"/>
          <w:numId w:val="15"/>
        </w:numPr>
        <w:tabs>
          <w:tab w:val="left" w:pos="720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nienależytego wykonania postanowień umowy,</w:t>
      </w:r>
    </w:p>
    <w:p w14:paraId="1F42CC9C" w14:textId="77777777" w:rsidR="00481AD6" w:rsidRPr="00D779F5" w:rsidRDefault="00481AD6" w:rsidP="00481AD6">
      <w:pPr>
        <w:pStyle w:val="Tekstpodstawowywcity"/>
        <w:tabs>
          <w:tab w:val="left" w:pos="720"/>
        </w:tabs>
        <w:suppressAutoHyphens/>
        <w:spacing w:after="0" w:line="276" w:lineRule="auto"/>
        <w:ind w:left="928"/>
        <w:jc w:val="both"/>
        <w:rPr>
          <w:rFonts w:ascii="Arial" w:hAnsi="Arial" w:cs="Arial"/>
          <w:sz w:val="22"/>
          <w:szCs w:val="22"/>
        </w:rPr>
      </w:pPr>
    </w:p>
    <w:p w14:paraId="21A19644" w14:textId="77777777" w:rsidR="00F2138C" w:rsidRPr="00D779F5" w:rsidRDefault="00F2138C" w:rsidP="009E0ADF">
      <w:pPr>
        <w:pStyle w:val="Tekstpodstawowywcity"/>
        <w:numPr>
          <w:ilvl w:val="0"/>
          <w:numId w:val="15"/>
        </w:numPr>
        <w:tabs>
          <w:tab w:val="left" w:pos="720"/>
        </w:tabs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>zwłoki w wykonaniu przedmiotu umowy przekraczającej 14 dni.</w:t>
      </w:r>
    </w:p>
    <w:p w14:paraId="4F0E63D4" w14:textId="100EEA90" w:rsidR="00F2138C" w:rsidRPr="00D779F5" w:rsidRDefault="00F2138C" w:rsidP="009E0ADF">
      <w:pPr>
        <w:pStyle w:val="Tekstpodstawowywcity"/>
        <w:numPr>
          <w:ilvl w:val="0"/>
          <w:numId w:val="14"/>
        </w:numPr>
        <w:tabs>
          <w:tab w:val="clear" w:pos="208"/>
          <w:tab w:val="num" w:pos="0"/>
        </w:tabs>
        <w:suppressAutoHyphens/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779F5">
        <w:rPr>
          <w:rFonts w:ascii="Arial" w:hAnsi="Arial" w:cs="Arial"/>
          <w:sz w:val="22"/>
          <w:szCs w:val="22"/>
        </w:rPr>
        <w:t xml:space="preserve">Zamawiający może zrealizować swoje uprawnienie do odstąpienia od umowy przewidziane </w:t>
      </w:r>
      <w:r w:rsidR="001F76B2">
        <w:rPr>
          <w:rFonts w:ascii="Arial" w:hAnsi="Arial" w:cs="Arial"/>
          <w:sz w:val="22"/>
          <w:szCs w:val="22"/>
        </w:rPr>
        <w:t xml:space="preserve">                  </w:t>
      </w:r>
      <w:r w:rsidRPr="00D779F5">
        <w:rPr>
          <w:rFonts w:ascii="Arial" w:hAnsi="Arial" w:cs="Arial"/>
          <w:sz w:val="22"/>
          <w:szCs w:val="22"/>
        </w:rPr>
        <w:t>w ust. 1 pkt 1-2 w terminie 30 dni od powzięcia wiadomości o okolicznościach uzasadniających odstąpienie.</w:t>
      </w:r>
    </w:p>
    <w:p w14:paraId="76188D89" w14:textId="77777777" w:rsidR="00F2138C" w:rsidRPr="00D779F5" w:rsidRDefault="00F2138C" w:rsidP="00F2138C">
      <w:pPr>
        <w:jc w:val="both"/>
        <w:rPr>
          <w:rFonts w:ascii="Arial" w:hAnsi="Arial" w:cs="Arial"/>
        </w:rPr>
      </w:pPr>
    </w:p>
    <w:p w14:paraId="26FAB296" w14:textId="77777777" w:rsidR="00F2138C" w:rsidRPr="00D779F5" w:rsidRDefault="00F2138C" w:rsidP="00F2138C">
      <w:pPr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                                                                  </w:t>
      </w:r>
      <w:r w:rsidR="00D779F5">
        <w:rPr>
          <w:rFonts w:ascii="Arial" w:hAnsi="Arial" w:cs="Arial"/>
        </w:rPr>
        <w:tab/>
      </w:r>
      <w:r w:rsidR="00D779F5">
        <w:rPr>
          <w:rFonts w:ascii="Arial" w:hAnsi="Arial" w:cs="Arial"/>
        </w:rPr>
        <w:tab/>
      </w:r>
      <w:r w:rsidRPr="00D779F5">
        <w:rPr>
          <w:rFonts w:ascii="Arial" w:hAnsi="Arial" w:cs="Arial"/>
        </w:rPr>
        <w:t>§ 12</w:t>
      </w:r>
    </w:p>
    <w:p w14:paraId="7AA1FB08" w14:textId="50B63D0D" w:rsidR="00F2138C" w:rsidRPr="00D779F5" w:rsidRDefault="00F2138C" w:rsidP="009E0ADF">
      <w:pPr>
        <w:numPr>
          <w:ilvl w:val="0"/>
          <w:numId w:val="16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Przetwarzanie danych osobowych, których zebranie i przechowywanie jest niezbędne dla wykonania niniejszej umowy odbywa się zgodnie z Rozporządzeniem Parlamentu Europejskiego i Rady UE 2016/679 z 27.04.2016 r. w sprawie ochrony osób fizycznych w związku </w:t>
      </w:r>
      <w:r w:rsidR="001F76B2">
        <w:rPr>
          <w:rFonts w:ascii="Arial" w:hAnsi="Arial" w:cs="Arial"/>
        </w:rPr>
        <w:t xml:space="preserve">                                     </w:t>
      </w:r>
      <w:r w:rsidRPr="00D779F5">
        <w:rPr>
          <w:rFonts w:ascii="Arial" w:hAnsi="Arial" w:cs="Arial"/>
        </w:rPr>
        <w:t xml:space="preserve">z przetwarzaniem danych osobowych i w sprawie swobodnego </w:t>
      </w:r>
      <w:proofErr w:type="spellStart"/>
      <w:r w:rsidRPr="00D779F5">
        <w:rPr>
          <w:rFonts w:ascii="Arial" w:hAnsi="Arial" w:cs="Arial"/>
        </w:rPr>
        <w:t>przesyłu</w:t>
      </w:r>
      <w:proofErr w:type="spellEnd"/>
      <w:r w:rsidRPr="00D779F5">
        <w:rPr>
          <w:rFonts w:ascii="Arial" w:hAnsi="Arial" w:cs="Arial"/>
        </w:rPr>
        <w:t xml:space="preserve"> takich danych oraz właściwych przepisów krajowych. </w:t>
      </w:r>
    </w:p>
    <w:p w14:paraId="33285A3E" w14:textId="28D423CF" w:rsidR="00F2138C" w:rsidRPr="00D779F5" w:rsidRDefault="00F2138C" w:rsidP="009E0ADF">
      <w:pPr>
        <w:numPr>
          <w:ilvl w:val="0"/>
          <w:numId w:val="16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Strony Umowy będą przetwarzać dane osobowe, uzyskane w związku z Umową, wyłącznie </w:t>
      </w:r>
      <w:r w:rsidR="001F76B2">
        <w:rPr>
          <w:rFonts w:ascii="Arial" w:hAnsi="Arial" w:cs="Arial"/>
        </w:rPr>
        <w:t xml:space="preserve">                 </w:t>
      </w:r>
      <w:r w:rsidRPr="00D779F5">
        <w:rPr>
          <w:rFonts w:ascii="Arial" w:hAnsi="Arial" w:cs="Arial"/>
        </w:rPr>
        <w:t>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2E1ACB93" w14:textId="77777777" w:rsidR="00F2138C" w:rsidRPr="00D779F5" w:rsidRDefault="00F2138C" w:rsidP="009E0ADF">
      <w:pPr>
        <w:numPr>
          <w:ilvl w:val="0"/>
          <w:numId w:val="16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 związku z udostępnianiem sobie wzajemnie przez Strony danych osobowych, Strony zamieszczają postanowienia określające jego zakres oraz wymagane informacje:</w:t>
      </w:r>
    </w:p>
    <w:p w14:paraId="55009214" w14:textId="02A7199D" w:rsidR="00F2138C" w:rsidRPr="00D779F5" w:rsidRDefault="00F2138C" w:rsidP="009E0ADF">
      <w:pPr>
        <w:numPr>
          <w:ilvl w:val="1"/>
          <w:numId w:val="17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dane osobowe osób reprezentujących każdą ze Stron wymienionych w części wstępnej Umowy oraz osób wyznaczonych do kontaktów  i dokonywania bieżących uzgodnień udostępniane będą drugiej Stronie, która stanie się administratorem danych osobowych </w:t>
      </w:r>
      <w:r w:rsidR="001F76B2">
        <w:rPr>
          <w:rFonts w:ascii="Arial" w:hAnsi="Arial" w:cs="Arial"/>
        </w:rPr>
        <w:t xml:space="preserve">                      </w:t>
      </w:r>
      <w:r w:rsidRPr="00D779F5">
        <w:rPr>
          <w:rFonts w:ascii="Arial" w:hAnsi="Arial" w:cs="Arial"/>
        </w:rPr>
        <w:t>i przetwarzane przez nią wyłącznie w celu realizacji Umowy, jakim jest prawnie uzasadniony interes administratora jako podstawa prawna przetwarzania. Dotyczy to także danych osób upoważnionych do wystawiania faktur i innych dokumentów, niezbędnych do wykonania umowy,</w:t>
      </w:r>
    </w:p>
    <w:p w14:paraId="11F0F4A4" w14:textId="77777777" w:rsidR="00F2138C" w:rsidRPr="00D779F5" w:rsidRDefault="00F2138C" w:rsidP="009E0ADF">
      <w:pPr>
        <w:numPr>
          <w:ilvl w:val="1"/>
          <w:numId w:val="17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każda ze Stron oświadcza, że jej pracownicy, którzy otrzymają dostęp do   danych osobowych, w zakresie swoich obowiązków – zostaną zaznajomieni z niniejszą klauzulą,</w:t>
      </w:r>
    </w:p>
    <w:p w14:paraId="63E5F637" w14:textId="4483B2F8" w:rsidR="00F2138C" w:rsidRPr="00D779F5" w:rsidRDefault="00F2138C" w:rsidP="009E0ADF">
      <w:pPr>
        <w:numPr>
          <w:ilvl w:val="1"/>
          <w:numId w:val="17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Strony potwierdzają, że powyższe dane osobowe będą przetwarzać jedynie w okresie koniecznym do realizacji i rozliczenia Umowy z uwzględnieniem okresu przedawnienia oraz właściwych przepisów prawnych (m.in. przepisów podatkowych)</w:t>
      </w:r>
      <w:r w:rsidR="00883A3C">
        <w:rPr>
          <w:rFonts w:ascii="Arial" w:hAnsi="Arial" w:cs="Arial"/>
        </w:rPr>
        <w:t>.</w:t>
      </w:r>
    </w:p>
    <w:p w14:paraId="0823967E" w14:textId="19810A1F" w:rsidR="00F2138C" w:rsidRPr="00D779F5" w:rsidRDefault="00F2138C" w:rsidP="009E0ADF">
      <w:pPr>
        <w:numPr>
          <w:ilvl w:val="1"/>
          <w:numId w:val="17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Zamawiający powołał Inspektora Ochrony Danych Osobowych. Kontakt: </w:t>
      </w:r>
      <w:hyperlink r:id="rId9" w:history="1">
        <w:r w:rsidR="00883A3C" w:rsidRPr="008F6113">
          <w:rPr>
            <w:rStyle w:val="Hipercze"/>
            <w:rFonts w:ascii="Arial" w:hAnsi="Arial" w:cs="Arial"/>
          </w:rPr>
          <w:t>iod@ums.gov.pl</w:t>
        </w:r>
      </w:hyperlink>
      <w:r w:rsidR="00883A3C">
        <w:rPr>
          <w:rFonts w:ascii="Arial" w:hAnsi="Arial" w:cs="Arial"/>
        </w:rPr>
        <w:t xml:space="preserve"> .</w:t>
      </w:r>
    </w:p>
    <w:p w14:paraId="58511293" w14:textId="77777777" w:rsidR="00F2138C" w:rsidRPr="00D779F5" w:rsidRDefault="00F2138C" w:rsidP="00F2138C">
      <w:pPr>
        <w:jc w:val="center"/>
        <w:rPr>
          <w:rFonts w:ascii="Arial" w:hAnsi="Arial" w:cs="Arial"/>
        </w:rPr>
      </w:pPr>
    </w:p>
    <w:p w14:paraId="39427116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13</w:t>
      </w:r>
    </w:p>
    <w:p w14:paraId="44F9311C" w14:textId="77777777" w:rsidR="00F2138C" w:rsidRPr="00D779F5" w:rsidRDefault="00F2138C" w:rsidP="00F2138C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Wszelkie zmiany niniejszej umowy mogą być dokonane jedynie za zgodą obu Stron formie pisemnej pod rygorem nieważności.</w:t>
      </w:r>
    </w:p>
    <w:p w14:paraId="26DDCA07" w14:textId="77777777" w:rsidR="00F2138C" w:rsidRPr="00D779F5" w:rsidRDefault="00F2138C" w:rsidP="00F2138C">
      <w:pPr>
        <w:rPr>
          <w:rFonts w:ascii="Arial" w:hAnsi="Arial" w:cs="Arial"/>
        </w:rPr>
      </w:pPr>
    </w:p>
    <w:p w14:paraId="259C33A1" w14:textId="77777777" w:rsidR="00F2138C" w:rsidRPr="00D779F5" w:rsidRDefault="00F2138C" w:rsidP="00F2138C">
      <w:pPr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14</w:t>
      </w:r>
    </w:p>
    <w:p w14:paraId="74756D18" w14:textId="77777777" w:rsidR="00F2138C" w:rsidRPr="00D779F5" w:rsidRDefault="00F2138C" w:rsidP="009E0ADF">
      <w:pPr>
        <w:numPr>
          <w:ilvl w:val="6"/>
          <w:numId w:val="4"/>
        </w:numPr>
        <w:tabs>
          <w:tab w:val="left" w:pos="426"/>
          <w:tab w:val="left" w:pos="5040"/>
        </w:tabs>
        <w:suppressAutoHyphens/>
        <w:spacing w:after="0" w:line="240" w:lineRule="auto"/>
        <w:ind w:hanging="2520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Prawem właściwym dla niniejszej umowy jest prawo polskie.</w:t>
      </w:r>
    </w:p>
    <w:p w14:paraId="57E7281B" w14:textId="77777777" w:rsidR="00F2138C" w:rsidRPr="00D779F5" w:rsidRDefault="00F2138C" w:rsidP="009E0ADF">
      <w:pPr>
        <w:numPr>
          <w:ilvl w:val="6"/>
          <w:numId w:val="4"/>
        </w:numPr>
        <w:tabs>
          <w:tab w:val="left" w:pos="426"/>
          <w:tab w:val="left" w:pos="50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W sprawach nie uregulowanych niniejszą umową mają zastosowanie przepisy ustawy Prawo budowlane oraz Kodeksu Cywilnego. </w:t>
      </w:r>
    </w:p>
    <w:p w14:paraId="59FA6D59" w14:textId="18790F1D" w:rsidR="00F2138C" w:rsidRPr="00D779F5" w:rsidRDefault="00F2138C" w:rsidP="009E0ADF">
      <w:pPr>
        <w:numPr>
          <w:ilvl w:val="6"/>
          <w:numId w:val="4"/>
        </w:numPr>
        <w:tabs>
          <w:tab w:val="left" w:pos="426"/>
          <w:tab w:val="left" w:pos="50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Spory wynikłe na tle wykonania niniejszej umowy będzie rozstrzygał </w:t>
      </w:r>
      <w:r w:rsidR="00490FA0">
        <w:rPr>
          <w:rFonts w:ascii="Arial" w:hAnsi="Arial" w:cs="Arial"/>
        </w:rPr>
        <w:t>s</w:t>
      </w:r>
      <w:r w:rsidRPr="00D779F5">
        <w:rPr>
          <w:rFonts w:ascii="Arial" w:hAnsi="Arial" w:cs="Arial"/>
        </w:rPr>
        <w:t>ąd powszechny miejscowo właściwy dla siedziby Zamawiającego.</w:t>
      </w:r>
    </w:p>
    <w:p w14:paraId="7741CB7E" w14:textId="77777777" w:rsidR="00F2138C" w:rsidRPr="00D779F5" w:rsidRDefault="00F2138C" w:rsidP="00F2138C">
      <w:pPr>
        <w:rPr>
          <w:rFonts w:ascii="Arial" w:hAnsi="Arial" w:cs="Arial"/>
        </w:rPr>
      </w:pPr>
    </w:p>
    <w:p w14:paraId="32288AA6" w14:textId="5E3D3CA3" w:rsidR="00F2138C" w:rsidRDefault="00F2138C" w:rsidP="00F2138C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>§ 15</w:t>
      </w:r>
    </w:p>
    <w:p w14:paraId="6E4C178C" w14:textId="77777777" w:rsidR="0050710F" w:rsidRPr="00D779F5" w:rsidRDefault="0050710F" w:rsidP="00F2138C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585BCF1B" w14:textId="77777777" w:rsidR="005150DE" w:rsidRPr="00D779F5" w:rsidRDefault="00F2138C" w:rsidP="005150DE">
      <w:pPr>
        <w:pStyle w:val="Stopka"/>
        <w:tabs>
          <w:tab w:val="clear" w:pos="4536"/>
          <w:tab w:val="clear" w:pos="9072"/>
        </w:tabs>
        <w:ind w:left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Integralną część niniejszej umowy stanowią: </w:t>
      </w:r>
    </w:p>
    <w:p w14:paraId="55251F9D" w14:textId="0F35FD1C" w:rsidR="00F2138C" w:rsidRPr="00B233B6" w:rsidRDefault="00014EE1" w:rsidP="009E0ADF">
      <w:pPr>
        <w:pStyle w:val="Stopka"/>
        <w:numPr>
          <w:ilvl w:val="2"/>
          <w:numId w:val="17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B233B6">
        <w:rPr>
          <w:rFonts w:ascii="Arial" w:hAnsi="Arial" w:cs="Arial"/>
        </w:rPr>
        <w:t>Opis przedmiotu zamówienia w rejonie Szczecin -  zał. nr 1</w:t>
      </w:r>
      <w:r w:rsidR="007275AF">
        <w:rPr>
          <w:rFonts w:ascii="Arial" w:hAnsi="Arial" w:cs="Arial"/>
        </w:rPr>
        <w:t>.</w:t>
      </w:r>
    </w:p>
    <w:p w14:paraId="0C3ABDF4" w14:textId="253BE26E" w:rsidR="00F2138C" w:rsidRPr="00B233B6" w:rsidRDefault="00014EE1" w:rsidP="009E0ADF">
      <w:pPr>
        <w:pStyle w:val="Stopka"/>
        <w:numPr>
          <w:ilvl w:val="2"/>
          <w:numId w:val="17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B233B6">
        <w:rPr>
          <w:rFonts w:ascii="Arial" w:hAnsi="Arial" w:cs="Arial"/>
        </w:rPr>
        <w:t xml:space="preserve">Opis przedmiotu zamówienia w rejonie Słupsk  - zał. nr </w:t>
      </w:r>
      <w:r w:rsidR="00EE1E67">
        <w:rPr>
          <w:rFonts w:ascii="Arial" w:hAnsi="Arial" w:cs="Arial"/>
        </w:rPr>
        <w:t>2</w:t>
      </w:r>
      <w:r w:rsidR="007275AF">
        <w:rPr>
          <w:rFonts w:ascii="Arial" w:hAnsi="Arial" w:cs="Arial"/>
        </w:rPr>
        <w:t>.</w:t>
      </w:r>
      <w:r w:rsidRPr="00B233B6">
        <w:rPr>
          <w:rFonts w:ascii="Arial" w:hAnsi="Arial" w:cs="Arial"/>
        </w:rPr>
        <w:t xml:space="preserve">  </w:t>
      </w:r>
    </w:p>
    <w:p w14:paraId="4495ED0B" w14:textId="056A65D7" w:rsidR="00F2138C" w:rsidRPr="00B233B6" w:rsidRDefault="00014EE1" w:rsidP="009E0ADF">
      <w:pPr>
        <w:pStyle w:val="Stopka"/>
        <w:numPr>
          <w:ilvl w:val="2"/>
          <w:numId w:val="17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B233B6">
        <w:rPr>
          <w:rFonts w:ascii="Arial" w:hAnsi="Arial" w:cs="Arial"/>
        </w:rPr>
        <w:lastRenderedPageBreak/>
        <w:t xml:space="preserve">Wykaz budowli hydrotechnicznych w rejonie Szczecin – zał. nr </w:t>
      </w:r>
      <w:r w:rsidR="00EE1E67">
        <w:rPr>
          <w:rFonts w:ascii="Arial" w:hAnsi="Arial" w:cs="Arial"/>
        </w:rPr>
        <w:t>3</w:t>
      </w:r>
      <w:r w:rsidR="007275AF">
        <w:rPr>
          <w:rFonts w:ascii="Arial" w:hAnsi="Arial" w:cs="Arial"/>
        </w:rPr>
        <w:t>.</w:t>
      </w:r>
    </w:p>
    <w:p w14:paraId="46B389B3" w14:textId="5DD18E58" w:rsidR="00F2138C" w:rsidRPr="00B233B6" w:rsidRDefault="00014EE1" w:rsidP="009E0ADF">
      <w:pPr>
        <w:pStyle w:val="Stopka"/>
        <w:numPr>
          <w:ilvl w:val="2"/>
          <w:numId w:val="17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B233B6">
        <w:rPr>
          <w:rFonts w:ascii="Arial" w:hAnsi="Arial" w:cs="Arial"/>
        </w:rPr>
        <w:t xml:space="preserve">Wykaz budowli hydrotechnicznych w rejonie Słupsk – zał. nr </w:t>
      </w:r>
      <w:r w:rsidR="00EE1E67">
        <w:rPr>
          <w:rFonts w:ascii="Arial" w:hAnsi="Arial" w:cs="Arial"/>
        </w:rPr>
        <w:t>4</w:t>
      </w:r>
      <w:r w:rsidR="007275AF">
        <w:rPr>
          <w:rFonts w:ascii="Arial" w:hAnsi="Arial" w:cs="Arial"/>
        </w:rPr>
        <w:t>.</w:t>
      </w:r>
    </w:p>
    <w:p w14:paraId="70B67589" w14:textId="4B4EAA5F" w:rsidR="005150DE" w:rsidRPr="00B233B6" w:rsidRDefault="00014EE1" w:rsidP="009E0ADF">
      <w:pPr>
        <w:pStyle w:val="Stopka"/>
        <w:numPr>
          <w:ilvl w:val="2"/>
          <w:numId w:val="17"/>
        </w:numPr>
        <w:tabs>
          <w:tab w:val="clear" w:pos="4536"/>
          <w:tab w:val="clear" w:pos="9072"/>
        </w:tabs>
        <w:suppressAutoHyphens/>
        <w:jc w:val="both"/>
        <w:rPr>
          <w:rFonts w:ascii="Arial" w:hAnsi="Arial" w:cs="Arial"/>
        </w:rPr>
      </w:pPr>
      <w:r w:rsidRPr="00B233B6">
        <w:rPr>
          <w:rFonts w:ascii="Arial" w:hAnsi="Arial" w:cs="Arial"/>
        </w:rPr>
        <w:t xml:space="preserve">Oferta cenowa wykonawcy – zał. nr </w:t>
      </w:r>
      <w:r w:rsidR="00EE1E67">
        <w:rPr>
          <w:rFonts w:ascii="Arial" w:hAnsi="Arial" w:cs="Arial"/>
        </w:rPr>
        <w:t>5</w:t>
      </w:r>
      <w:r w:rsidR="007275AF">
        <w:rPr>
          <w:rFonts w:ascii="Arial" w:hAnsi="Arial" w:cs="Arial"/>
        </w:rPr>
        <w:t>.</w:t>
      </w:r>
      <w:r w:rsidRPr="00B233B6">
        <w:rPr>
          <w:rFonts w:ascii="Arial" w:hAnsi="Arial" w:cs="Arial"/>
        </w:rPr>
        <w:t xml:space="preserve"> </w:t>
      </w:r>
    </w:p>
    <w:p w14:paraId="22C7FCFC" w14:textId="77777777" w:rsidR="00F2138C" w:rsidRPr="00B233B6" w:rsidRDefault="00F2138C" w:rsidP="00F2138C">
      <w:pPr>
        <w:pStyle w:val="Tekstpodstawowy31"/>
        <w:tabs>
          <w:tab w:val="left" w:pos="993"/>
        </w:tabs>
        <w:rPr>
          <w:sz w:val="22"/>
          <w:szCs w:val="22"/>
        </w:rPr>
      </w:pPr>
    </w:p>
    <w:p w14:paraId="6D411EE5" w14:textId="77777777" w:rsidR="00F2138C" w:rsidRPr="00D779F5" w:rsidRDefault="00F2138C" w:rsidP="00F2138C">
      <w:pPr>
        <w:ind w:hanging="142"/>
        <w:jc w:val="center"/>
        <w:rPr>
          <w:rFonts w:ascii="Arial" w:hAnsi="Arial" w:cs="Arial"/>
        </w:rPr>
      </w:pPr>
      <w:r w:rsidRPr="00D779F5">
        <w:rPr>
          <w:rFonts w:ascii="Arial" w:hAnsi="Arial" w:cs="Arial"/>
        </w:rPr>
        <w:t xml:space="preserve">   § 16</w:t>
      </w:r>
    </w:p>
    <w:p w14:paraId="764B1EBD" w14:textId="77777777" w:rsidR="00F2138C" w:rsidRPr="00D779F5" w:rsidRDefault="00F2138C" w:rsidP="00F2138C">
      <w:pPr>
        <w:pStyle w:val="Tekstpodstawowy"/>
        <w:tabs>
          <w:tab w:val="left" w:pos="993"/>
        </w:tabs>
        <w:ind w:left="426"/>
        <w:jc w:val="both"/>
        <w:rPr>
          <w:rFonts w:ascii="Arial" w:hAnsi="Arial" w:cs="Arial"/>
        </w:rPr>
      </w:pPr>
      <w:r w:rsidRPr="00D779F5">
        <w:rPr>
          <w:rFonts w:ascii="Arial" w:hAnsi="Arial" w:cs="Arial"/>
        </w:rPr>
        <w:t>Umowę sporządzono w trzech jednobrzmiących egzemplarzach: jeden dla Wykonawcy oraz dwa dla Zamawiającego.</w:t>
      </w:r>
    </w:p>
    <w:p w14:paraId="3AE73A10" w14:textId="77777777" w:rsidR="00F2138C" w:rsidRPr="00D779F5" w:rsidRDefault="00F2138C" w:rsidP="00F2138C">
      <w:pPr>
        <w:tabs>
          <w:tab w:val="left" w:pos="993"/>
        </w:tabs>
        <w:spacing w:line="360" w:lineRule="auto"/>
        <w:rPr>
          <w:rFonts w:ascii="Arial" w:hAnsi="Arial" w:cs="Arial"/>
        </w:rPr>
      </w:pPr>
    </w:p>
    <w:p w14:paraId="53AB45F6" w14:textId="77777777" w:rsidR="00F2138C" w:rsidRPr="00D779F5" w:rsidRDefault="00F2138C" w:rsidP="00F2138C">
      <w:pPr>
        <w:tabs>
          <w:tab w:val="left" w:pos="993"/>
        </w:tabs>
        <w:spacing w:line="360" w:lineRule="auto"/>
        <w:rPr>
          <w:rFonts w:ascii="Arial" w:hAnsi="Arial" w:cs="Arial"/>
        </w:rPr>
      </w:pPr>
    </w:p>
    <w:p w14:paraId="6CA7D983" w14:textId="77777777" w:rsidR="00F2138C" w:rsidRPr="00D779F5" w:rsidRDefault="00F2138C" w:rsidP="00F2138C">
      <w:pPr>
        <w:tabs>
          <w:tab w:val="left" w:pos="993"/>
        </w:tabs>
        <w:spacing w:line="360" w:lineRule="auto"/>
        <w:rPr>
          <w:rFonts w:ascii="Arial" w:hAnsi="Arial" w:cs="Arial"/>
        </w:rPr>
      </w:pPr>
    </w:p>
    <w:p w14:paraId="7E506D0C" w14:textId="77777777" w:rsidR="00F2138C" w:rsidRPr="00D779F5" w:rsidRDefault="00F2138C" w:rsidP="00F2138C">
      <w:pPr>
        <w:spacing w:after="0"/>
        <w:jc w:val="both"/>
        <w:rPr>
          <w:rFonts w:ascii="Arial" w:hAnsi="Arial" w:cs="Arial"/>
        </w:rPr>
      </w:pPr>
      <w:r w:rsidRPr="00D779F5">
        <w:rPr>
          <w:rFonts w:ascii="Arial" w:hAnsi="Arial" w:cs="Arial"/>
          <w:i/>
        </w:rPr>
        <w:t xml:space="preserve">          Zamawiający:</w:t>
      </w:r>
      <w:r w:rsidRPr="00D779F5">
        <w:rPr>
          <w:rFonts w:ascii="Arial" w:hAnsi="Arial" w:cs="Arial"/>
          <w:i/>
        </w:rPr>
        <w:tab/>
      </w:r>
      <w:r w:rsidRPr="00D779F5">
        <w:rPr>
          <w:rFonts w:ascii="Arial" w:hAnsi="Arial" w:cs="Arial"/>
          <w:i/>
        </w:rPr>
        <w:tab/>
      </w:r>
      <w:r w:rsidRPr="00D779F5">
        <w:rPr>
          <w:rFonts w:ascii="Arial" w:hAnsi="Arial" w:cs="Arial"/>
          <w:i/>
        </w:rPr>
        <w:tab/>
      </w:r>
      <w:r w:rsidRPr="00D779F5">
        <w:rPr>
          <w:rFonts w:ascii="Arial" w:hAnsi="Arial" w:cs="Arial"/>
          <w:i/>
        </w:rPr>
        <w:tab/>
      </w:r>
      <w:r w:rsidRPr="00D779F5">
        <w:rPr>
          <w:rFonts w:ascii="Arial" w:hAnsi="Arial" w:cs="Arial"/>
          <w:i/>
        </w:rPr>
        <w:tab/>
        <w:t xml:space="preserve">                        Wykonawca:  </w:t>
      </w:r>
    </w:p>
    <w:sectPr w:rsidR="00F2138C" w:rsidRPr="00D779F5" w:rsidSect="002A4096">
      <w:headerReference w:type="default" r:id="rId10"/>
      <w:footerReference w:type="default" r:id="rId11"/>
      <w:pgSz w:w="11906" w:h="16838"/>
      <w:pgMar w:top="1418" w:right="1077" w:bottom="1418" w:left="1077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0A825" w14:textId="77777777" w:rsidR="00776E38" w:rsidRDefault="00776E38" w:rsidP="007A480F">
      <w:pPr>
        <w:spacing w:after="0" w:line="240" w:lineRule="auto"/>
      </w:pPr>
      <w:r>
        <w:separator/>
      </w:r>
    </w:p>
  </w:endnote>
  <w:endnote w:type="continuationSeparator" w:id="0">
    <w:p w14:paraId="7B5C7727" w14:textId="77777777" w:rsidR="00776E38" w:rsidRDefault="00776E38" w:rsidP="007A4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oudyOldStyleP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vant Garde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10702363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391766302"/>
          <w:docPartObj>
            <w:docPartGallery w:val="Page Numbers (Top of Page)"/>
            <w:docPartUnique/>
          </w:docPartObj>
        </w:sdtPr>
        <w:sdtEndPr/>
        <w:sdtContent>
          <w:p w14:paraId="111EE4F8" w14:textId="77777777" w:rsidR="004D65A1" w:rsidRPr="007A480F" w:rsidRDefault="004D65A1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A480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C564E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7A480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C564E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7A480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42B085" w14:textId="77777777" w:rsidR="004D65A1" w:rsidRDefault="004D65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DAAE1" w14:textId="77777777" w:rsidR="00776E38" w:rsidRDefault="00776E38" w:rsidP="007A480F">
      <w:pPr>
        <w:spacing w:after="0" w:line="240" w:lineRule="auto"/>
      </w:pPr>
      <w:r>
        <w:separator/>
      </w:r>
    </w:p>
  </w:footnote>
  <w:footnote w:type="continuationSeparator" w:id="0">
    <w:p w14:paraId="648533E3" w14:textId="77777777" w:rsidR="00776E38" w:rsidRDefault="00776E38" w:rsidP="007A4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B8DD" w14:textId="77777777" w:rsidR="00223F72" w:rsidRDefault="00223F72" w:rsidP="00223F72">
    <w:pPr>
      <w:pStyle w:val="Nagwek"/>
      <w:pBdr>
        <w:bottom w:val="single" w:sz="6" w:space="5" w:color="000000"/>
      </w:pBdr>
      <w:jc w:val="center"/>
      <w:rPr>
        <w:rFonts w:ascii="Arial" w:hAnsi="Arial" w:cs="Arial"/>
      </w:rPr>
    </w:pPr>
  </w:p>
  <w:p w14:paraId="30F4E2A2" w14:textId="0DF31606" w:rsidR="00CA0F67" w:rsidRPr="00EF7A35" w:rsidRDefault="00CA0F67" w:rsidP="00CA0F67">
    <w:pPr>
      <w:pStyle w:val="Nagwek"/>
      <w:pBdr>
        <w:bottom w:val="single" w:sz="6" w:space="5" w:color="000000"/>
      </w:pBdr>
      <w:rPr>
        <w:rFonts w:ascii="Arial Narrow" w:hAnsi="Arial Narrow" w:cs="Arial"/>
        <w:sz w:val="18"/>
        <w:szCs w:val="18"/>
      </w:rPr>
    </w:pPr>
    <w:r w:rsidRPr="00EF7A35">
      <w:rPr>
        <w:rFonts w:ascii="Arial Narrow" w:hAnsi="Arial Narrow" w:cs="Arial"/>
        <w:sz w:val="18"/>
        <w:szCs w:val="18"/>
      </w:rPr>
      <w:t>Nr postępowania PO-II.26</w:t>
    </w:r>
    <w:r w:rsidR="00EF7A35">
      <w:rPr>
        <w:rFonts w:ascii="Arial Narrow" w:hAnsi="Arial Narrow" w:cs="Arial"/>
        <w:sz w:val="18"/>
        <w:szCs w:val="18"/>
      </w:rPr>
      <w:t>10.18.26</w:t>
    </w:r>
    <w:r w:rsidRPr="00EF7A35">
      <w:rPr>
        <w:rFonts w:ascii="Arial Narrow" w:hAnsi="Arial Narrow" w:cs="Arial"/>
        <w:sz w:val="18"/>
        <w:szCs w:val="18"/>
      </w:rPr>
      <w:tab/>
    </w:r>
    <w:r w:rsidRPr="00EF7A35">
      <w:rPr>
        <w:rFonts w:ascii="Arial Narrow" w:hAnsi="Arial Narrow" w:cs="Arial"/>
        <w:sz w:val="18"/>
        <w:szCs w:val="18"/>
      </w:rPr>
      <w:tab/>
      <w:t>Specyfikacja Warunków Zamówienia</w:t>
    </w:r>
  </w:p>
  <w:p w14:paraId="5183C0FE" w14:textId="56678664" w:rsidR="00734EF6" w:rsidRPr="00EF7A35" w:rsidRDefault="00CA0F67" w:rsidP="00EF7A35">
    <w:pPr>
      <w:pStyle w:val="Nagwek"/>
      <w:pBdr>
        <w:bottom w:val="single" w:sz="6" w:space="5" w:color="000000"/>
      </w:pBdr>
      <w:tabs>
        <w:tab w:val="clear" w:pos="4536"/>
        <w:tab w:val="left" w:pos="1560"/>
        <w:tab w:val="center" w:pos="1701"/>
      </w:tabs>
      <w:jc w:val="both"/>
      <w:rPr>
        <w:rFonts w:ascii="Arial Narrow" w:hAnsi="Arial Narrow"/>
        <w:sz w:val="18"/>
        <w:szCs w:val="18"/>
      </w:rPr>
    </w:pPr>
    <w:r w:rsidRPr="00EF7A35">
      <w:rPr>
        <w:rFonts w:ascii="Arial Narrow" w:hAnsi="Arial Narrow" w:cs="Arial"/>
        <w:sz w:val="18"/>
        <w:szCs w:val="18"/>
      </w:rPr>
      <w:t>Nazwa postępowania:</w:t>
    </w:r>
    <w:r w:rsidRPr="00EF7A35">
      <w:rPr>
        <w:rFonts w:ascii="Arial Narrow" w:hAnsi="Arial Narrow" w:cs="Arial"/>
        <w:sz w:val="18"/>
        <w:szCs w:val="18"/>
      </w:rPr>
      <w:tab/>
      <w:t xml:space="preserve">Wykonanie przeglądów okresowych budowli hydrotechnicznych Urzędu Morskiego w Szczecinie </w:t>
    </w:r>
    <w:r w:rsidR="00CB3666" w:rsidRPr="00EF7A35">
      <w:rPr>
        <w:rFonts w:ascii="Arial Narrow" w:hAnsi="Arial Narrow" w:cs="Arial"/>
        <w:sz w:val="18"/>
        <w:szCs w:val="18"/>
      </w:rPr>
      <w:t>W 2026 r</w:t>
    </w:r>
    <w:r w:rsidR="00EF7A35">
      <w:rPr>
        <w:rFonts w:ascii="Arial Narrow" w:hAnsi="Arial Narrow" w:cs="Arial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/>
        <w:b w:val="0"/>
        <w:sz w:val="24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Aria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9"/>
    <w:multiLevelType w:val="singleLevel"/>
    <w:tmpl w:val="462A33F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Arial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szCs w:val="24"/>
      </w:rPr>
    </w:lvl>
  </w:abstractNum>
  <w:abstractNum w:abstractNumId="11" w15:restartNumberingAfterBreak="0">
    <w:nsid w:val="0000000D"/>
    <w:multiLevelType w:val="multilevel"/>
    <w:tmpl w:val="2F3C9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0E"/>
    <w:multiLevelType w:val="multilevel"/>
    <w:tmpl w:val="18864560"/>
    <w:name w:val="WW8Num14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</w:lvl>
    <w:lvl w:ilvl="2">
      <w:start w:val="1"/>
      <w:numFmt w:val="lowerLetter"/>
      <w:lvlText w:val="%3)"/>
      <w:lvlJc w:val="left"/>
      <w:pPr>
        <w:tabs>
          <w:tab w:val="num" w:pos="654"/>
        </w:tabs>
        <w:ind w:left="654" w:hanging="360"/>
      </w:pPr>
      <w:rPr>
        <w:rFonts w:cs="Arial"/>
      </w:rPr>
    </w:lvl>
    <w:lvl w:ilvl="3">
      <w:start w:val="1"/>
      <w:numFmt w:val="decimal"/>
      <w:lvlText w:val="%4)"/>
      <w:lvlJc w:val="left"/>
      <w:pPr>
        <w:tabs>
          <w:tab w:val="num" w:pos="1014"/>
        </w:tabs>
        <w:ind w:left="1014" w:hanging="360"/>
      </w:pPr>
    </w:lvl>
    <w:lvl w:ilvl="4">
      <w:start w:val="1"/>
      <w:numFmt w:val="lowerLetter"/>
      <w:lvlText w:val="(%5)"/>
      <w:lvlJc w:val="left"/>
      <w:pPr>
        <w:tabs>
          <w:tab w:val="num" w:pos="1374"/>
        </w:tabs>
        <w:ind w:left="1374" w:hanging="360"/>
      </w:pPr>
      <w:rPr>
        <w:rFonts w:cs="Arial"/>
      </w:rPr>
    </w:lvl>
    <w:lvl w:ilvl="5">
      <w:start w:val="1"/>
      <w:numFmt w:val="lowerRoman"/>
      <w:lvlText w:val="(%6)"/>
      <w:lvlJc w:val="left"/>
      <w:pPr>
        <w:tabs>
          <w:tab w:val="num" w:pos="1734"/>
        </w:tabs>
        <w:ind w:left="1734" w:hanging="360"/>
      </w:pPr>
      <w:rPr>
        <w:rFonts w:cs="Arial"/>
      </w:rPr>
    </w:lvl>
    <w:lvl w:ilvl="6">
      <w:start w:val="1"/>
      <w:numFmt w:val="decimal"/>
      <w:lvlText w:val="%7."/>
      <w:lvlJc w:val="left"/>
      <w:pPr>
        <w:tabs>
          <w:tab w:val="num" w:pos="2094"/>
        </w:tabs>
        <w:ind w:left="2094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tabs>
          <w:tab w:val="num" w:pos="2454"/>
        </w:tabs>
        <w:ind w:left="2454" w:hanging="360"/>
      </w:pPr>
      <w:rPr>
        <w:rFonts w:cs="Arial"/>
      </w:rPr>
    </w:lvl>
    <w:lvl w:ilvl="8">
      <w:start w:val="1"/>
      <w:numFmt w:val="lowerRoman"/>
      <w:lvlText w:val="%9."/>
      <w:lvlJc w:val="left"/>
      <w:pPr>
        <w:tabs>
          <w:tab w:val="num" w:pos="2814"/>
        </w:tabs>
        <w:ind w:left="2814" w:hanging="360"/>
      </w:pPr>
      <w:rPr>
        <w:rFonts w:cs="Arial"/>
      </w:rPr>
    </w:lvl>
  </w:abstractNum>
  <w:abstractNum w:abstractNumId="13" w15:restartNumberingAfterBreak="0">
    <w:nsid w:val="0000000F"/>
    <w:multiLevelType w:val="multilevel"/>
    <w:tmpl w:val="2264ABDA"/>
    <w:name w:val="WW8Num15"/>
    <w:lvl w:ilvl="0">
      <w:start w:val="1"/>
      <w:numFmt w:val="decimal"/>
      <w:lvlText w:val="%1."/>
      <w:lvlJc w:val="left"/>
      <w:pPr>
        <w:tabs>
          <w:tab w:val="num" w:pos="208"/>
        </w:tabs>
        <w:ind w:left="1070" w:hanging="360"/>
      </w:pPr>
      <w:rPr>
        <w:rFonts w:ascii="Arial" w:hAnsi="Arial" w:cs="Arial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)"/>
      <w:lvlJc w:val="left"/>
      <w:pPr>
        <w:tabs>
          <w:tab w:val="num" w:pos="-4112"/>
        </w:tabs>
        <w:ind w:left="10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4" w15:restartNumberingAfterBreak="0">
    <w:nsid w:val="00000010"/>
    <w:multiLevelType w:val="multilevel"/>
    <w:tmpl w:val="3886B83A"/>
    <w:name w:val="WW8Num16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" w:eastAsia="Times New Roman" w:hAnsi="Arial" w:cs="Arial" w:hint="default"/>
        <w:color w:val="000000"/>
        <w:szCs w:val="24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Arial" w:eastAsia="Times New Roman" w:hAnsi="Arial" w:cs="Arial" w:hint="default"/>
        <w:color w:val="000000"/>
        <w:szCs w:val="24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Arial" w:eastAsia="Times New Roman" w:hAnsi="Arial" w:cs="Arial" w:hint="default"/>
        <w:color w:val="000000"/>
        <w:szCs w:val="24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Arial" w:eastAsia="Times New Roman" w:hAnsi="Arial" w:cs="Arial" w:hint="default"/>
        <w:color w:val="000000"/>
        <w:szCs w:val="24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Arial" w:eastAsia="Times New Roman" w:hAnsi="Arial" w:cs="Arial" w:hint="default"/>
        <w:color w:val="000000"/>
        <w:szCs w:val="24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Arial" w:eastAsia="Times New Roman" w:hAnsi="Arial" w:cs="Arial" w:hint="default"/>
        <w:color w:val="000000"/>
        <w:szCs w:val="24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Arial" w:eastAsia="Times New Roman" w:hAnsi="Arial" w:cs="Arial" w:hint="default"/>
        <w:color w:val="000000"/>
        <w:szCs w:val="24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Arial" w:eastAsia="Times New Roman" w:hAnsi="Arial" w:cs="Arial" w:hint="default"/>
        <w:color w:val="000000"/>
        <w:szCs w:val="24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Arial" w:eastAsia="Times New Roman" w:hAnsi="Arial" w:cs="Arial" w:hint="default"/>
        <w:color w:val="000000"/>
        <w:szCs w:val="24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2"/>
    <w:multiLevelType w:val="multilevel"/>
    <w:tmpl w:val="4CE0957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9E704A4"/>
    <w:multiLevelType w:val="hybridMultilevel"/>
    <w:tmpl w:val="5FDE4B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3BB6355-B9F6-441C-8411-414CCB2998EE}"/>
  </w:docVars>
  <w:rsids>
    <w:rsidRoot w:val="00C83576"/>
    <w:rsid w:val="00004087"/>
    <w:rsid w:val="00004BB5"/>
    <w:rsid w:val="000059D9"/>
    <w:rsid w:val="00014434"/>
    <w:rsid w:val="00014EE1"/>
    <w:rsid w:val="000570EA"/>
    <w:rsid w:val="0008341C"/>
    <w:rsid w:val="00096DB8"/>
    <w:rsid w:val="000A279D"/>
    <w:rsid w:val="000D0665"/>
    <w:rsid w:val="000D2FDE"/>
    <w:rsid w:val="000D4508"/>
    <w:rsid w:val="000E3B99"/>
    <w:rsid w:val="000F048F"/>
    <w:rsid w:val="0010238B"/>
    <w:rsid w:val="001109B6"/>
    <w:rsid w:val="00113494"/>
    <w:rsid w:val="001203E8"/>
    <w:rsid w:val="001348F1"/>
    <w:rsid w:val="00143B9E"/>
    <w:rsid w:val="00156AF6"/>
    <w:rsid w:val="001A018C"/>
    <w:rsid w:val="001A59D9"/>
    <w:rsid w:val="001B1025"/>
    <w:rsid w:val="001B1C55"/>
    <w:rsid w:val="001B313D"/>
    <w:rsid w:val="001B596F"/>
    <w:rsid w:val="001C1B34"/>
    <w:rsid w:val="001C716A"/>
    <w:rsid w:val="001D08E6"/>
    <w:rsid w:val="001D0F07"/>
    <w:rsid w:val="001E02A6"/>
    <w:rsid w:val="001F2CD2"/>
    <w:rsid w:val="001F76B2"/>
    <w:rsid w:val="00202661"/>
    <w:rsid w:val="00215013"/>
    <w:rsid w:val="00223F72"/>
    <w:rsid w:val="0023487B"/>
    <w:rsid w:val="002426B3"/>
    <w:rsid w:val="00252023"/>
    <w:rsid w:val="00265843"/>
    <w:rsid w:val="002940BB"/>
    <w:rsid w:val="002A4096"/>
    <w:rsid w:val="002C25B1"/>
    <w:rsid w:val="002C3385"/>
    <w:rsid w:val="002C6C24"/>
    <w:rsid w:val="002D7048"/>
    <w:rsid w:val="002E74D9"/>
    <w:rsid w:val="002F19F3"/>
    <w:rsid w:val="00300B68"/>
    <w:rsid w:val="00312738"/>
    <w:rsid w:val="00317524"/>
    <w:rsid w:val="00333C06"/>
    <w:rsid w:val="00362341"/>
    <w:rsid w:val="00364E73"/>
    <w:rsid w:val="00366B73"/>
    <w:rsid w:val="00373720"/>
    <w:rsid w:val="003746E6"/>
    <w:rsid w:val="003C1770"/>
    <w:rsid w:val="00411C26"/>
    <w:rsid w:val="00463474"/>
    <w:rsid w:val="004747EF"/>
    <w:rsid w:val="00481AD6"/>
    <w:rsid w:val="00481E1B"/>
    <w:rsid w:val="00490FA0"/>
    <w:rsid w:val="00496FDE"/>
    <w:rsid w:val="004B208F"/>
    <w:rsid w:val="004B501F"/>
    <w:rsid w:val="004B5D38"/>
    <w:rsid w:val="004C5895"/>
    <w:rsid w:val="004D029D"/>
    <w:rsid w:val="004D4302"/>
    <w:rsid w:val="004D65A1"/>
    <w:rsid w:val="004E7222"/>
    <w:rsid w:val="0050676F"/>
    <w:rsid w:val="0050710F"/>
    <w:rsid w:val="005150DE"/>
    <w:rsid w:val="00526C77"/>
    <w:rsid w:val="00545B86"/>
    <w:rsid w:val="005526F0"/>
    <w:rsid w:val="00557AF5"/>
    <w:rsid w:val="00580996"/>
    <w:rsid w:val="00582A1B"/>
    <w:rsid w:val="005B114C"/>
    <w:rsid w:val="005C1F69"/>
    <w:rsid w:val="005C3F35"/>
    <w:rsid w:val="005D38D7"/>
    <w:rsid w:val="00611C1C"/>
    <w:rsid w:val="006132E0"/>
    <w:rsid w:val="00613633"/>
    <w:rsid w:val="00616034"/>
    <w:rsid w:val="006327A0"/>
    <w:rsid w:val="00644F6A"/>
    <w:rsid w:val="00655D52"/>
    <w:rsid w:val="0069395C"/>
    <w:rsid w:val="00694235"/>
    <w:rsid w:val="006A3902"/>
    <w:rsid w:val="006F620A"/>
    <w:rsid w:val="0070706E"/>
    <w:rsid w:val="007275AF"/>
    <w:rsid w:val="00734EF6"/>
    <w:rsid w:val="00734F57"/>
    <w:rsid w:val="00745363"/>
    <w:rsid w:val="00776E38"/>
    <w:rsid w:val="00795ECD"/>
    <w:rsid w:val="007A480F"/>
    <w:rsid w:val="007B0015"/>
    <w:rsid w:val="007E4773"/>
    <w:rsid w:val="00814258"/>
    <w:rsid w:val="00816842"/>
    <w:rsid w:val="00824799"/>
    <w:rsid w:val="00837565"/>
    <w:rsid w:val="008436CE"/>
    <w:rsid w:val="00852BB3"/>
    <w:rsid w:val="00881791"/>
    <w:rsid w:val="00883A3C"/>
    <w:rsid w:val="0089414E"/>
    <w:rsid w:val="008A4250"/>
    <w:rsid w:val="008A745D"/>
    <w:rsid w:val="008B087C"/>
    <w:rsid w:val="008B1325"/>
    <w:rsid w:val="008C7676"/>
    <w:rsid w:val="009001CE"/>
    <w:rsid w:val="00904A87"/>
    <w:rsid w:val="00915E99"/>
    <w:rsid w:val="00933C34"/>
    <w:rsid w:val="00950F4F"/>
    <w:rsid w:val="009608CC"/>
    <w:rsid w:val="009716A8"/>
    <w:rsid w:val="009A12DC"/>
    <w:rsid w:val="009B3D61"/>
    <w:rsid w:val="009D2CA5"/>
    <w:rsid w:val="009D72DE"/>
    <w:rsid w:val="009D7FED"/>
    <w:rsid w:val="009E0ADF"/>
    <w:rsid w:val="009F65BE"/>
    <w:rsid w:val="00A30B3E"/>
    <w:rsid w:val="00A51514"/>
    <w:rsid w:val="00A71B08"/>
    <w:rsid w:val="00A8178A"/>
    <w:rsid w:val="00AA16E5"/>
    <w:rsid w:val="00AA34A1"/>
    <w:rsid w:val="00AA3830"/>
    <w:rsid w:val="00AA78F5"/>
    <w:rsid w:val="00AB0C77"/>
    <w:rsid w:val="00AC0308"/>
    <w:rsid w:val="00AC4F17"/>
    <w:rsid w:val="00B057B3"/>
    <w:rsid w:val="00B130D0"/>
    <w:rsid w:val="00B13548"/>
    <w:rsid w:val="00B171E3"/>
    <w:rsid w:val="00B233B6"/>
    <w:rsid w:val="00B33196"/>
    <w:rsid w:val="00B50F2A"/>
    <w:rsid w:val="00B53966"/>
    <w:rsid w:val="00B53991"/>
    <w:rsid w:val="00B60B81"/>
    <w:rsid w:val="00B862BE"/>
    <w:rsid w:val="00B9257E"/>
    <w:rsid w:val="00B9370A"/>
    <w:rsid w:val="00BA4EF8"/>
    <w:rsid w:val="00BB1D54"/>
    <w:rsid w:val="00BC554F"/>
    <w:rsid w:val="00BC564E"/>
    <w:rsid w:val="00BD3BFA"/>
    <w:rsid w:val="00BE1591"/>
    <w:rsid w:val="00BF3063"/>
    <w:rsid w:val="00C12EC8"/>
    <w:rsid w:val="00C158C9"/>
    <w:rsid w:val="00C16B5A"/>
    <w:rsid w:val="00C214B8"/>
    <w:rsid w:val="00C22600"/>
    <w:rsid w:val="00C4580D"/>
    <w:rsid w:val="00C615AE"/>
    <w:rsid w:val="00C7645E"/>
    <w:rsid w:val="00C83576"/>
    <w:rsid w:val="00C95736"/>
    <w:rsid w:val="00CA07B1"/>
    <w:rsid w:val="00CA0F67"/>
    <w:rsid w:val="00CB3666"/>
    <w:rsid w:val="00CB591A"/>
    <w:rsid w:val="00CC4F77"/>
    <w:rsid w:val="00CC5268"/>
    <w:rsid w:val="00CE153B"/>
    <w:rsid w:val="00CF313D"/>
    <w:rsid w:val="00D262E8"/>
    <w:rsid w:val="00D40873"/>
    <w:rsid w:val="00D5676C"/>
    <w:rsid w:val="00D77883"/>
    <w:rsid w:val="00D779F5"/>
    <w:rsid w:val="00D8739D"/>
    <w:rsid w:val="00DA062C"/>
    <w:rsid w:val="00DA67B7"/>
    <w:rsid w:val="00DC7631"/>
    <w:rsid w:val="00DE5F9C"/>
    <w:rsid w:val="00E11BA6"/>
    <w:rsid w:val="00E23796"/>
    <w:rsid w:val="00E2699E"/>
    <w:rsid w:val="00E322F0"/>
    <w:rsid w:val="00E35692"/>
    <w:rsid w:val="00E42811"/>
    <w:rsid w:val="00E45455"/>
    <w:rsid w:val="00E6039B"/>
    <w:rsid w:val="00E62F45"/>
    <w:rsid w:val="00E95008"/>
    <w:rsid w:val="00E97E8C"/>
    <w:rsid w:val="00EB0FA7"/>
    <w:rsid w:val="00EB52F0"/>
    <w:rsid w:val="00EE1E67"/>
    <w:rsid w:val="00EE6514"/>
    <w:rsid w:val="00EF7A35"/>
    <w:rsid w:val="00F04717"/>
    <w:rsid w:val="00F14831"/>
    <w:rsid w:val="00F2138C"/>
    <w:rsid w:val="00F21A7F"/>
    <w:rsid w:val="00F21D69"/>
    <w:rsid w:val="00F2204B"/>
    <w:rsid w:val="00F47EAA"/>
    <w:rsid w:val="00F5083B"/>
    <w:rsid w:val="00F7330C"/>
    <w:rsid w:val="00F82FDA"/>
    <w:rsid w:val="00FC22F9"/>
    <w:rsid w:val="00FE5753"/>
    <w:rsid w:val="00FF35A8"/>
    <w:rsid w:val="00FF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D3DBA"/>
  <w15:chartTrackingRefBased/>
  <w15:docId w15:val="{D1CD1831-387D-4C81-AB7D-8FFCD298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773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D2C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7E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Odstavec,CW_Lista,Podsis rysunku,normalny tekst,Lista num"/>
    <w:basedOn w:val="Normalny"/>
    <w:link w:val="AkapitzlistZnak"/>
    <w:uiPriority w:val="34"/>
    <w:qFormat/>
    <w:rsid w:val="00DC763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rsid w:val="00DC7631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qFormat/>
    <w:rsid w:val="00BC554F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locked/>
    <w:rsid w:val="00BC554F"/>
    <w:rPr>
      <w:rFonts w:ascii="Calibri" w:eastAsia="Times New Roman" w:hAnsi="Calibri" w:cs="Times New Roman"/>
      <w:lang w:eastAsia="pl-PL"/>
    </w:rPr>
  </w:style>
  <w:style w:type="paragraph" w:customStyle="1" w:styleId="Bezodstpw1">
    <w:name w:val="Bez odstępów1"/>
    <w:uiPriority w:val="99"/>
    <w:rsid w:val="00BC554F"/>
    <w:pPr>
      <w:spacing w:after="0" w:line="240" w:lineRule="auto"/>
    </w:pPr>
    <w:rPr>
      <w:rFonts w:ascii="Arial" w:eastAsia="Times New Roman" w:hAnsi="Arial" w:cs="Times New Roman"/>
      <w:sz w:val="24"/>
    </w:rPr>
  </w:style>
  <w:style w:type="paragraph" w:styleId="Nagwek">
    <w:name w:val="header"/>
    <w:basedOn w:val="Normalny"/>
    <w:link w:val="NagwekZnak"/>
    <w:unhideWhenUsed/>
    <w:rsid w:val="007A4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A480F"/>
  </w:style>
  <w:style w:type="paragraph" w:styleId="Stopka">
    <w:name w:val="footer"/>
    <w:basedOn w:val="Normalny"/>
    <w:link w:val="StopkaZnak"/>
    <w:unhideWhenUsed/>
    <w:rsid w:val="007A4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A480F"/>
  </w:style>
  <w:style w:type="paragraph" w:customStyle="1" w:styleId="Style13">
    <w:name w:val="Style13"/>
    <w:basedOn w:val="Normalny"/>
    <w:uiPriority w:val="99"/>
    <w:rsid w:val="00FE5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F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D2CA5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styleId="Hipercze">
    <w:name w:val="Hyperlink"/>
    <w:unhideWhenUsed/>
    <w:rsid w:val="009D2CA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D2CA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2C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D2CA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D2C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D2C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D2C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D2CA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D2C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3Znak">
    <w:name w:val="p3 Znak"/>
    <w:link w:val="p3"/>
    <w:uiPriority w:val="99"/>
    <w:locked/>
    <w:rsid w:val="009D2CA5"/>
    <w:rPr>
      <w:rFonts w:ascii="GoudyOldStylePl" w:hAnsi="GoudyOldStylePl"/>
      <w:sz w:val="24"/>
    </w:rPr>
  </w:style>
  <w:style w:type="paragraph" w:customStyle="1" w:styleId="p3">
    <w:name w:val="p3"/>
    <w:basedOn w:val="Normalny"/>
    <w:link w:val="p3Znak"/>
    <w:uiPriority w:val="99"/>
    <w:rsid w:val="009D2CA5"/>
    <w:pPr>
      <w:spacing w:after="0" w:line="240" w:lineRule="atLeast"/>
    </w:pPr>
    <w:rPr>
      <w:rFonts w:ascii="GoudyOldStylePl" w:hAnsi="GoudyOldStylePl"/>
      <w:sz w:val="24"/>
    </w:rPr>
  </w:style>
  <w:style w:type="paragraph" w:customStyle="1" w:styleId="Default">
    <w:name w:val="Default"/>
    <w:qFormat/>
    <w:rsid w:val="009D2CA5"/>
    <w:pPr>
      <w:widowControl w:val="0"/>
      <w:autoSpaceDE w:val="0"/>
      <w:autoSpaceDN w:val="0"/>
      <w:adjustRightInd w:val="0"/>
      <w:spacing w:after="0" w:line="240" w:lineRule="auto"/>
    </w:pPr>
    <w:rPr>
      <w:rFonts w:ascii="Avant Garde" w:eastAsia="SimSun" w:hAnsi="Avant Garde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7E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7E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7E8C"/>
  </w:style>
  <w:style w:type="paragraph" w:styleId="Podtytu">
    <w:name w:val="Subtitle"/>
    <w:basedOn w:val="Normalny"/>
    <w:next w:val="Tekstpodstawowy"/>
    <w:link w:val="PodtytuZnak"/>
    <w:qFormat/>
    <w:rsid w:val="00E97E8C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E97E8C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97E8C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2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E97E8C"/>
    <w:pPr>
      <w:suppressAutoHyphens/>
      <w:spacing w:after="0" w:line="240" w:lineRule="auto"/>
      <w:jc w:val="both"/>
    </w:pPr>
    <w:rPr>
      <w:rFonts w:ascii="Arial" w:eastAsia="Times New Roman" w:hAnsi="Arial" w:cs="Arial"/>
      <w:kern w:val="2"/>
      <w:sz w:val="24"/>
      <w:szCs w:val="20"/>
      <w:lang w:eastAsia="ar-SA"/>
    </w:rPr>
  </w:style>
  <w:style w:type="paragraph" w:customStyle="1" w:styleId="BodyText21">
    <w:name w:val="Body Text 21"/>
    <w:basedOn w:val="Normalny"/>
    <w:rsid w:val="00E97E8C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2138C"/>
    <w:p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1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5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895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3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od@u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B6355-B9F6-441C-8411-414CCB2998E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EE1792E-7D4A-49F6-9BEE-A66811E7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2174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Barańska, Grażyna</dc:creator>
  <cp:keywords/>
  <dc:description/>
  <cp:lastModifiedBy>Giergiel, Mirosława</cp:lastModifiedBy>
  <cp:revision>2</cp:revision>
  <cp:lastPrinted>2026-04-15T06:48:00Z</cp:lastPrinted>
  <dcterms:created xsi:type="dcterms:W3CDTF">2026-04-23T12:23:00Z</dcterms:created>
  <dcterms:modified xsi:type="dcterms:W3CDTF">2026-04-23T12:23:00Z</dcterms:modified>
</cp:coreProperties>
</file>